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77777777" w:rsidR="00BB1E26" w:rsidRPr="00C22469" w:rsidRDefault="00BB1E26" w:rsidP="007466A1">
      <w:pPr>
        <w:spacing w:line="240" w:lineRule="auto"/>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655A389D" w14:textId="7AD685C4" w:rsidR="00BB1E26" w:rsidRPr="00C22469" w:rsidRDefault="00152883" w:rsidP="007466A1">
      <w:pPr>
        <w:spacing w:line="240" w:lineRule="auto"/>
      </w:pPr>
      <w:r w:rsidRPr="00C22469">
        <w:t>Številka:</w:t>
      </w:r>
      <w:r w:rsidR="00983030" w:rsidRPr="00C22469">
        <w:t xml:space="preserve"> </w:t>
      </w:r>
      <w:r w:rsidR="00FB4D2F">
        <w:t>4300-61/2022/1</w:t>
      </w:r>
      <w:r w:rsidR="0002415D">
        <w:t>7</w:t>
      </w:r>
    </w:p>
    <w:p w14:paraId="513AC40A" w14:textId="2C83EA64" w:rsidR="00E54094" w:rsidRPr="00C22469" w:rsidRDefault="00E54094" w:rsidP="007466A1">
      <w:pPr>
        <w:spacing w:line="240" w:lineRule="auto"/>
      </w:pPr>
      <w:r w:rsidRPr="00C22469">
        <w:t>Datum:</w:t>
      </w:r>
      <w:r w:rsidR="00B51380" w:rsidRPr="00C22469">
        <w:t xml:space="preserve"> </w:t>
      </w:r>
      <w:r w:rsidR="007E14A8">
        <w:t>6</w:t>
      </w:r>
      <w:r w:rsidR="005D7EFE">
        <w:t>. 12</w:t>
      </w:r>
      <w:r w:rsidR="00FB4D2F">
        <w:t>. 2022</w:t>
      </w:r>
    </w:p>
    <w:p w14:paraId="567F87C7" w14:textId="77777777" w:rsidR="00BB1E26" w:rsidRPr="00C22469" w:rsidRDefault="00F81327" w:rsidP="007466A1">
      <w:pPr>
        <w:tabs>
          <w:tab w:val="left" w:pos="3480"/>
        </w:tabs>
        <w:spacing w:line="240" w:lineRule="auto"/>
      </w:pPr>
      <w:r w:rsidRPr="00C22469">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2A88A0B2" w14:textId="5B6BA29D" w:rsidR="00D46C96" w:rsidRPr="00C22469"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Z OZNAKO </w:t>
      </w:r>
    </w:p>
    <w:p w14:paraId="56899F89" w14:textId="17FF67E2" w:rsidR="00321473" w:rsidRPr="00C22469" w:rsidRDefault="00321473" w:rsidP="007466A1">
      <w:pPr>
        <w:spacing w:line="240" w:lineRule="auto"/>
        <w:jc w:val="center"/>
        <w:rPr>
          <w:b/>
          <w:sz w:val="52"/>
          <w:szCs w:val="52"/>
        </w:rPr>
      </w:pPr>
      <w:r w:rsidRPr="00C22469">
        <w:rPr>
          <w:b/>
          <w:sz w:val="52"/>
          <w:szCs w:val="52"/>
        </w:rPr>
        <w:t>OD</w:t>
      </w:r>
      <w:r w:rsidR="00EB687A">
        <w:rPr>
          <w:b/>
          <w:sz w:val="52"/>
          <w:szCs w:val="52"/>
        </w:rPr>
        <w:t>SKR-35</w:t>
      </w:r>
      <w:r w:rsidR="00F747E3" w:rsidRPr="00C22469">
        <w:rPr>
          <w:b/>
          <w:sz w:val="52"/>
          <w:szCs w:val="52"/>
        </w:rPr>
        <w:t>/2022</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35DDFB8E" w14:textId="055BBA3D" w:rsidR="006C3248" w:rsidRPr="00C22469"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PO ODPRTEM POSTOPKU Z</w:t>
      </w:r>
      <w:r w:rsidR="00B51380" w:rsidRPr="00C22469">
        <w:rPr>
          <w:b/>
          <w:sz w:val="52"/>
          <w:szCs w:val="52"/>
        </w:rPr>
        <w:t xml:space="preserve"> </w:t>
      </w:r>
      <w:r w:rsidR="00990C82" w:rsidRPr="00C22469">
        <w:rPr>
          <w:b/>
          <w:sz w:val="52"/>
          <w:szCs w:val="52"/>
        </w:rPr>
        <w:t>OZNAKO</w:t>
      </w:r>
      <w:r w:rsidR="0086460C">
        <w:rPr>
          <w:b/>
          <w:sz w:val="52"/>
          <w:szCs w:val="52"/>
        </w:rPr>
        <w:t xml:space="preserve"> </w:t>
      </w:r>
      <w:r w:rsidR="006C3248" w:rsidRPr="00C22469">
        <w:rPr>
          <w:b/>
          <w:sz w:val="52"/>
          <w:szCs w:val="52"/>
        </w:rPr>
        <w:t>OD</w:t>
      </w:r>
      <w:r w:rsidR="00EB687A">
        <w:rPr>
          <w:b/>
          <w:sz w:val="52"/>
          <w:szCs w:val="52"/>
        </w:rPr>
        <w:t>SKR-35</w:t>
      </w:r>
      <w:r w:rsidR="00F747E3" w:rsidRPr="00C22469">
        <w:rPr>
          <w:b/>
          <w:sz w:val="52"/>
          <w:szCs w:val="52"/>
        </w:rPr>
        <w:t>/2022</w:t>
      </w: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5D4ABEEE" w:rsidR="00676494" w:rsidRPr="00C22469" w:rsidRDefault="00676494"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2B9B91C4" w14:textId="0A33D7A9" w:rsidR="00676494" w:rsidRPr="00C22469" w:rsidRDefault="00676494" w:rsidP="007466A1">
      <w:pPr>
        <w:spacing w:line="240" w:lineRule="auto"/>
        <w:rPr>
          <w:lang w:eastAsia="sl-SI"/>
        </w:rPr>
      </w:pPr>
    </w:p>
    <w:p w14:paraId="01E51E81" w14:textId="4DCFDF81" w:rsidR="00676494" w:rsidRPr="00C22469" w:rsidRDefault="00676494" w:rsidP="007466A1">
      <w:pPr>
        <w:spacing w:line="240" w:lineRule="auto"/>
        <w:rPr>
          <w:lang w:eastAsia="sl-SI"/>
        </w:rPr>
      </w:pPr>
    </w:p>
    <w:p w14:paraId="3ABE2AE3" w14:textId="77777777" w:rsidR="00676494" w:rsidRPr="00C22469" w:rsidRDefault="00676494" w:rsidP="007466A1">
      <w:pPr>
        <w:spacing w:line="240" w:lineRule="auto"/>
        <w:rPr>
          <w:lang w:eastAsia="sl-SI"/>
        </w:rPr>
      </w:pPr>
    </w:p>
    <w:p w14:paraId="71865967" w14:textId="77777777" w:rsidR="00D65E75" w:rsidRPr="00A64E2B" w:rsidRDefault="009B3F0C" w:rsidP="00D34431">
      <w:pPr>
        <w:pStyle w:val="NaslovTOC"/>
        <w:spacing w:before="60" w:after="60" w:line="240" w:lineRule="auto"/>
        <w:rPr>
          <w:rFonts w:ascii="Arial" w:hAnsi="Arial" w:cs="Arial"/>
          <w:b w:val="0"/>
          <w:color w:val="auto"/>
          <w:sz w:val="20"/>
          <w:szCs w:val="20"/>
        </w:rPr>
      </w:pPr>
      <w:r w:rsidRPr="00A64E2B">
        <w:rPr>
          <w:rFonts w:ascii="Arial" w:hAnsi="Arial" w:cs="Arial"/>
          <w:b w:val="0"/>
          <w:color w:val="auto"/>
          <w:sz w:val="20"/>
          <w:szCs w:val="20"/>
        </w:rPr>
        <w:lastRenderedPageBreak/>
        <w:t>KAZALO</w:t>
      </w:r>
    </w:p>
    <w:p w14:paraId="3C6C772A" w14:textId="07608873" w:rsidR="0029690E"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64E2B">
        <w:rPr>
          <w:rFonts w:ascii="Arial" w:hAnsi="Arial" w:cs="Arial"/>
          <w:b w:val="0"/>
        </w:rPr>
        <w:fldChar w:fldCharType="begin"/>
      </w:r>
      <w:r w:rsidRPr="00A64E2B">
        <w:rPr>
          <w:rFonts w:ascii="Arial" w:hAnsi="Arial" w:cs="Arial"/>
          <w:b w:val="0"/>
        </w:rPr>
        <w:instrText xml:space="preserve"> TOC \o "1-5" \h \z \u </w:instrText>
      </w:r>
      <w:r w:rsidRPr="00A64E2B">
        <w:rPr>
          <w:rFonts w:ascii="Arial" w:hAnsi="Arial" w:cs="Arial"/>
          <w:b w:val="0"/>
        </w:rPr>
        <w:fldChar w:fldCharType="separate"/>
      </w:r>
      <w:hyperlink w:anchor="_Toc118970431" w:history="1">
        <w:r w:rsidR="0029690E" w:rsidRPr="00E94084">
          <w:rPr>
            <w:rStyle w:val="Hiperpovezava"/>
            <w:rFonts w:cs="Arial"/>
            <w:noProof/>
            <w:lang w:eastAsia="ar-SA"/>
          </w:rPr>
          <w:t>1.</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rFonts w:cs="Arial"/>
            <w:noProof/>
            <w:lang w:eastAsia="ar-SA"/>
          </w:rPr>
          <w:t>NAROČNIK</w:t>
        </w:r>
        <w:r w:rsidR="0029690E">
          <w:rPr>
            <w:noProof/>
            <w:webHidden/>
          </w:rPr>
          <w:tab/>
        </w:r>
        <w:r w:rsidR="0029690E">
          <w:rPr>
            <w:noProof/>
            <w:webHidden/>
          </w:rPr>
          <w:fldChar w:fldCharType="begin"/>
        </w:r>
        <w:r w:rsidR="0029690E">
          <w:rPr>
            <w:noProof/>
            <w:webHidden/>
          </w:rPr>
          <w:instrText xml:space="preserve"> PAGEREF _Toc118970431 \h </w:instrText>
        </w:r>
        <w:r w:rsidR="0029690E">
          <w:rPr>
            <w:noProof/>
            <w:webHidden/>
          </w:rPr>
        </w:r>
        <w:r w:rsidR="0029690E">
          <w:rPr>
            <w:noProof/>
            <w:webHidden/>
          </w:rPr>
          <w:fldChar w:fldCharType="separate"/>
        </w:r>
        <w:r w:rsidR="0029690E">
          <w:rPr>
            <w:noProof/>
            <w:webHidden/>
          </w:rPr>
          <w:t>4</w:t>
        </w:r>
        <w:r w:rsidR="0029690E">
          <w:rPr>
            <w:noProof/>
            <w:webHidden/>
          </w:rPr>
          <w:fldChar w:fldCharType="end"/>
        </w:r>
      </w:hyperlink>
    </w:p>
    <w:p w14:paraId="282457B5" w14:textId="172DCFB9" w:rsidR="0029690E" w:rsidRDefault="004F123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970432" w:history="1">
        <w:r w:rsidR="0029690E" w:rsidRPr="00E94084">
          <w:rPr>
            <w:rStyle w:val="Hiperpovezava"/>
            <w:noProof/>
          </w:rPr>
          <w:t>2.</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rFonts w:cs="Arial"/>
            <w:noProof/>
            <w:lang w:eastAsia="ar-SA"/>
          </w:rPr>
          <w:t>OZNAKA</w:t>
        </w:r>
        <w:r w:rsidR="0029690E" w:rsidRPr="00E94084">
          <w:rPr>
            <w:rStyle w:val="Hiperpovezava"/>
            <w:noProof/>
          </w:rPr>
          <w:t xml:space="preserve"> IN PREDMET JAVNEGA NAROČILA</w:t>
        </w:r>
        <w:r w:rsidR="0029690E">
          <w:rPr>
            <w:noProof/>
            <w:webHidden/>
          </w:rPr>
          <w:tab/>
        </w:r>
        <w:r w:rsidR="0029690E">
          <w:rPr>
            <w:noProof/>
            <w:webHidden/>
          </w:rPr>
          <w:fldChar w:fldCharType="begin"/>
        </w:r>
        <w:r w:rsidR="0029690E">
          <w:rPr>
            <w:noProof/>
            <w:webHidden/>
          </w:rPr>
          <w:instrText xml:space="preserve"> PAGEREF _Toc118970432 \h </w:instrText>
        </w:r>
        <w:r w:rsidR="0029690E">
          <w:rPr>
            <w:noProof/>
            <w:webHidden/>
          </w:rPr>
        </w:r>
        <w:r w:rsidR="0029690E">
          <w:rPr>
            <w:noProof/>
            <w:webHidden/>
          </w:rPr>
          <w:fldChar w:fldCharType="separate"/>
        </w:r>
        <w:r w:rsidR="0029690E">
          <w:rPr>
            <w:noProof/>
            <w:webHidden/>
          </w:rPr>
          <w:t>4</w:t>
        </w:r>
        <w:r w:rsidR="0029690E">
          <w:rPr>
            <w:noProof/>
            <w:webHidden/>
          </w:rPr>
          <w:fldChar w:fldCharType="end"/>
        </w:r>
      </w:hyperlink>
    </w:p>
    <w:p w14:paraId="15457F3E" w14:textId="49E70F59" w:rsidR="0029690E" w:rsidRDefault="004F123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970433" w:history="1">
        <w:r w:rsidR="0029690E" w:rsidRPr="00E94084">
          <w:rPr>
            <w:rStyle w:val="Hiperpovezava"/>
            <w:rFonts w:cs="Arial"/>
            <w:noProof/>
            <w:lang w:eastAsia="ar-SA"/>
          </w:rPr>
          <w:t>3.</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rFonts w:cs="Arial"/>
            <w:noProof/>
            <w:lang w:eastAsia="ar-SA"/>
          </w:rPr>
          <w:t>NAČIN ODDAJE JAVNEGA NAROČILA</w:t>
        </w:r>
        <w:r w:rsidR="0029690E">
          <w:rPr>
            <w:noProof/>
            <w:webHidden/>
          </w:rPr>
          <w:tab/>
        </w:r>
        <w:r w:rsidR="0029690E">
          <w:rPr>
            <w:noProof/>
            <w:webHidden/>
          </w:rPr>
          <w:fldChar w:fldCharType="begin"/>
        </w:r>
        <w:r w:rsidR="0029690E">
          <w:rPr>
            <w:noProof/>
            <w:webHidden/>
          </w:rPr>
          <w:instrText xml:space="preserve"> PAGEREF _Toc118970433 \h </w:instrText>
        </w:r>
        <w:r w:rsidR="0029690E">
          <w:rPr>
            <w:noProof/>
            <w:webHidden/>
          </w:rPr>
        </w:r>
        <w:r w:rsidR="0029690E">
          <w:rPr>
            <w:noProof/>
            <w:webHidden/>
          </w:rPr>
          <w:fldChar w:fldCharType="separate"/>
        </w:r>
        <w:r w:rsidR="0029690E">
          <w:rPr>
            <w:noProof/>
            <w:webHidden/>
          </w:rPr>
          <w:t>4</w:t>
        </w:r>
        <w:r w:rsidR="0029690E">
          <w:rPr>
            <w:noProof/>
            <w:webHidden/>
          </w:rPr>
          <w:fldChar w:fldCharType="end"/>
        </w:r>
      </w:hyperlink>
    </w:p>
    <w:p w14:paraId="262F21C0" w14:textId="259F256E" w:rsidR="0029690E" w:rsidRDefault="004F123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970434" w:history="1">
        <w:r w:rsidR="0029690E" w:rsidRPr="00E94084">
          <w:rPr>
            <w:rStyle w:val="Hiperpovezava"/>
            <w:noProof/>
          </w:rPr>
          <w:t>4.</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 xml:space="preserve">ROK IN </w:t>
        </w:r>
        <w:r w:rsidR="0029690E" w:rsidRPr="00E94084">
          <w:rPr>
            <w:rStyle w:val="Hiperpovezava"/>
            <w:rFonts w:cs="Arial"/>
            <w:noProof/>
            <w:lang w:eastAsia="ar-SA"/>
          </w:rPr>
          <w:t>NAČIN</w:t>
        </w:r>
        <w:r w:rsidR="0029690E" w:rsidRPr="00E94084">
          <w:rPr>
            <w:rStyle w:val="Hiperpovezava"/>
            <w:noProof/>
          </w:rPr>
          <w:t xml:space="preserve"> PREDLOŽITVE PONUDBE</w:t>
        </w:r>
        <w:r w:rsidR="0029690E">
          <w:rPr>
            <w:noProof/>
            <w:webHidden/>
          </w:rPr>
          <w:tab/>
        </w:r>
        <w:r w:rsidR="0029690E">
          <w:rPr>
            <w:noProof/>
            <w:webHidden/>
          </w:rPr>
          <w:fldChar w:fldCharType="begin"/>
        </w:r>
        <w:r w:rsidR="0029690E">
          <w:rPr>
            <w:noProof/>
            <w:webHidden/>
          </w:rPr>
          <w:instrText xml:space="preserve"> PAGEREF _Toc118970434 \h </w:instrText>
        </w:r>
        <w:r w:rsidR="0029690E">
          <w:rPr>
            <w:noProof/>
            <w:webHidden/>
          </w:rPr>
        </w:r>
        <w:r w:rsidR="0029690E">
          <w:rPr>
            <w:noProof/>
            <w:webHidden/>
          </w:rPr>
          <w:fldChar w:fldCharType="separate"/>
        </w:r>
        <w:r w:rsidR="0029690E">
          <w:rPr>
            <w:noProof/>
            <w:webHidden/>
          </w:rPr>
          <w:t>4</w:t>
        </w:r>
        <w:r w:rsidR="0029690E">
          <w:rPr>
            <w:noProof/>
            <w:webHidden/>
          </w:rPr>
          <w:fldChar w:fldCharType="end"/>
        </w:r>
      </w:hyperlink>
    </w:p>
    <w:p w14:paraId="792E8D60" w14:textId="7BE1B05F" w:rsidR="0029690E" w:rsidRDefault="004F123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970435" w:history="1">
        <w:r w:rsidR="0029690E" w:rsidRPr="00E94084">
          <w:rPr>
            <w:rStyle w:val="Hiperpovezava"/>
            <w:noProof/>
          </w:rPr>
          <w:t>5.</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INFORMACIJE V ZVEZI Z ODPIRANJEM PONUDB</w:t>
        </w:r>
        <w:r w:rsidR="0029690E">
          <w:rPr>
            <w:noProof/>
            <w:webHidden/>
          </w:rPr>
          <w:tab/>
        </w:r>
        <w:r w:rsidR="0029690E">
          <w:rPr>
            <w:noProof/>
            <w:webHidden/>
          </w:rPr>
          <w:fldChar w:fldCharType="begin"/>
        </w:r>
        <w:r w:rsidR="0029690E">
          <w:rPr>
            <w:noProof/>
            <w:webHidden/>
          </w:rPr>
          <w:instrText xml:space="preserve"> PAGEREF _Toc118970435 \h </w:instrText>
        </w:r>
        <w:r w:rsidR="0029690E">
          <w:rPr>
            <w:noProof/>
            <w:webHidden/>
          </w:rPr>
        </w:r>
        <w:r w:rsidR="0029690E">
          <w:rPr>
            <w:noProof/>
            <w:webHidden/>
          </w:rPr>
          <w:fldChar w:fldCharType="separate"/>
        </w:r>
        <w:r w:rsidR="0029690E">
          <w:rPr>
            <w:noProof/>
            <w:webHidden/>
          </w:rPr>
          <w:t>5</w:t>
        </w:r>
        <w:r w:rsidR="0029690E">
          <w:rPr>
            <w:noProof/>
            <w:webHidden/>
          </w:rPr>
          <w:fldChar w:fldCharType="end"/>
        </w:r>
      </w:hyperlink>
    </w:p>
    <w:p w14:paraId="09F298C9" w14:textId="225FFD63" w:rsidR="0029690E" w:rsidRDefault="004F123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970436" w:history="1">
        <w:r w:rsidR="0029690E" w:rsidRPr="00E94084">
          <w:rPr>
            <w:rStyle w:val="Hiperpovezava"/>
            <w:noProof/>
          </w:rPr>
          <w:t>6.</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PRAVNA PODLAGA</w:t>
        </w:r>
        <w:r w:rsidR="0029690E">
          <w:rPr>
            <w:noProof/>
            <w:webHidden/>
          </w:rPr>
          <w:tab/>
        </w:r>
        <w:r w:rsidR="0029690E">
          <w:rPr>
            <w:noProof/>
            <w:webHidden/>
          </w:rPr>
          <w:fldChar w:fldCharType="begin"/>
        </w:r>
        <w:r w:rsidR="0029690E">
          <w:rPr>
            <w:noProof/>
            <w:webHidden/>
          </w:rPr>
          <w:instrText xml:space="preserve"> PAGEREF _Toc118970436 \h </w:instrText>
        </w:r>
        <w:r w:rsidR="0029690E">
          <w:rPr>
            <w:noProof/>
            <w:webHidden/>
          </w:rPr>
        </w:r>
        <w:r w:rsidR="0029690E">
          <w:rPr>
            <w:noProof/>
            <w:webHidden/>
          </w:rPr>
          <w:fldChar w:fldCharType="separate"/>
        </w:r>
        <w:r w:rsidR="0029690E">
          <w:rPr>
            <w:noProof/>
            <w:webHidden/>
          </w:rPr>
          <w:t>5</w:t>
        </w:r>
        <w:r w:rsidR="0029690E">
          <w:rPr>
            <w:noProof/>
            <w:webHidden/>
          </w:rPr>
          <w:fldChar w:fldCharType="end"/>
        </w:r>
      </w:hyperlink>
    </w:p>
    <w:p w14:paraId="3ADC02B4" w14:textId="03F7664B" w:rsidR="0029690E" w:rsidRDefault="004F123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970437" w:history="1">
        <w:r w:rsidR="0029690E" w:rsidRPr="00E94084">
          <w:rPr>
            <w:rStyle w:val="Hiperpovezava"/>
            <w:noProof/>
          </w:rPr>
          <w:t>7.</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TEMELJNA PRAVILA ZA DOSTOP, OBVESTILA IN POJASNILA V ZVEZI Z DOKUMENTACIJO predmetnega naročila</w:t>
        </w:r>
        <w:r w:rsidR="0029690E">
          <w:rPr>
            <w:noProof/>
            <w:webHidden/>
          </w:rPr>
          <w:tab/>
        </w:r>
        <w:r w:rsidR="0029690E">
          <w:rPr>
            <w:noProof/>
            <w:webHidden/>
          </w:rPr>
          <w:fldChar w:fldCharType="begin"/>
        </w:r>
        <w:r w:rsidR="0029690E">
          <w:rPr>
            <w:noProof/>
            <w:webHidden/>
          </w:rPr>
          <w:instrText xml:space="preserve"> PAGEREF _Toc118970437 \h </w:instrText>
        </w:r>
        <w:r w:rsidR="0029690E">
          <w:rPr>
            <w:noProof/>
            <w:webHidden/>
          </w:rPr>
        </w:r>
        <w:r w:rsidR="0029690E">
          <w:rPr>
            <w:noProof/>
            <w:webHidden/>
          </w:rPr>
          <w:fldChar w:fldCharType="separate"/>
        </w:r>
        <w:r w:rsidR="0029690E">
          <w:rPr>
            <w:noProof/>
            <w:webHidden/>
          </w:rPr>
          <w:t>5</w:t>
        </w:r>
        <w:r w:rsidR="0029690E">
          <w:rPr>
            <w:noProof/>
            <w:webHidden/>
          </w:rPr>
          <w:fldChar w:fldCharType="end"/>
        </w:r>
      </w:hyperlink>
    </w:p>
    <w:p w14:paraId="25608943" w14:textId="2E143C56"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38" w:history="1">
        <w:r w:rsidR="0029690E" w:rsidRPr="00E94084">
          <w:rPr>
            <w:rStyle w:val="Hiperpovezava"/>
            <w:rFonts w:cs="Arial"/>
            <w:noProof/>
            <w:lang w:eastAsia="ar-SA"/>
          </w:rPr>
          <w:t>7.1</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cs="Arial"/>
            <w:noProof/>
            <w:lang w:eastAsia="ar-SA"/>
          </w:rPr>
          <w:t>Dostop do dokumentacije v zvezi z oddajo javnega naročila</w:t>
        </w:r>
        <w:r w:rsidR="0029690E">
          <w:rPr>
            <w:noProof/>
            <w:webHidden/>
          </w:rPr>
          <w:tab/>
        </w:r>
        <w:r w:rsidR="0029690E">
          <w:rPr>
            <w:noProof/>
            <w:webHidden/>
          </w:rPr>
          <w:fldChar w:fldCharType="begin"/>
        </w:r>
        <w:r w:rsidR="0029690E">
          <w:rPr>
            <w:noProof/>
            <w:webHidden/>
          </w:rPr>
          <w:instrText xml:space="preserve"> PAGEREF _Toc118970438 \h </w:instrText>
        </w:r>
        <w:r w:rsidR="0029690E">
          <w:rPr>
            <w:noProof/>
            <w:webHidden/>
          </w:rPr>
        </w:r>
        <w:r w:rsidR="0029690E">
          <w:rPr>
            <w:noProof/>
            <w:webHidden/>
          </w:rPr>
          <w:fldChar w:fldCharType="separate"/>
        </w:r>
        <w:r w:rsidR="0029690E">
          <w:rPr>
            <w:noProof/>
            <w:webHidden/>
          </w:rPr>
          <w:t>5</w:t>
        </w:r>
        <w:r w:rsidR="0029690E">
          <w:rPr>
            <w:noProof/>
            <w:webHidden/>
          </w:rPr>
          <w:fldChar w:fldCharType="end"/>
        </w:r>
      </w:hyperlink>
    </w:p>
    <w:p w14:paraId="037E88F7" w14:textId="55CF2180"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39" w:history="1">
        <w:r w:rsidR="0029690E" w:rsidRPr="00E94084">
          <w:rPr>
            <w:rStyle w:val="Hiperpovezava"/>
            <w:rFonts w:cs="Arial"/>
            <w:noProof/>
            <w:lang w:eastAsia="ar-SA"/>
          </w:rPr>
          <w:t>7.2</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cs="Arial"/>
            <w:noProof/>
            <w:lang w:eastAsia="ar-SA"/>
          </w:rPr>
          <w:t>Obvestila in pojasnila v zvezi z dokumentacijo</w:t>
        </w:r>
        <w:r w:rsidR="0029690E">
          <w:rPr>
            <w:noProof/>
            <w:webHidden/>
          </w:rPr>
          <w:tab/>
        </w:r>
        <w:r w:rsidR="0029690E">
          <w:rPr>
            <w:noProof/>
            <w:webHidden/>
          </w:rPr>
          <w:fldChar w:fldCharType="begin"/>
        </w:r>
        <w:r w:rsidR="0029690E">
          <w:rPr>
            <w:noProof/>
            <w:webHidden/>
          </w:rPr>
          <w:instrText xml:space="preserve"> PAGEREF _Toc118970439 \h </w:instrText>
        </w:r>
        <w:r w:rsidR="0029690E">
          <w:rPr>
            <w:noProof/>
            <w:webHidden/>
          </w:rPr>
        </w:r>
        <w:r w:rsidR="0029690E">
          <w:rPr>
            <w:noProof/>
            <w:webHidden/>
          </w:rPr>
          <w:fldChar w:fldCharType="separate"/>
        </w:r>
        <w:r w:rsidR="0029690E">
          <w:rPr>
            <w:noProof/>
            <w:webHidden/>
          </w:rPr>
          <w:t>5</w:t>
        </w:r>
        <w:r w:rsidR="0029690E">
          <w:rPr>
            <w:noProof/>
            <w:webHidden/>
          </w:rPr>
          <w:fldChar w:fldCharType="end"/>
        </w:r>
      </w:hyperlink>
    </w:p>
    <w:p w14:paraId="285912FF" w14:textId="74813195"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40" w:history="1">
        <w:r w:rsidR="0029690E" w:rsidRPr="00E94084">
          <w:rPr>
            <w:rStyle w:val="Hiperpovezava"/>
            <w:rFonts w:cs="Arial"/>
            <w:noProof/>
            <w:lang w:eastAsia="ar-SA"/>
          </w:rPr>
          <w:t>7.3</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cs="Arial"/>
            <w:noProof/>
            <w:lang w:eastAsia="ar-SA"/>
          </w:rPr>
          <w:t>Ogled izvorne kode</w:t>
        </w:r>
        <w:r w:rsidR="0029690E">
          <w:rPr>
            <w:noProof/>
            <w:webHidden/>
          </w:rPr>
          <w:tab/>
        </w:r>
        <w:r w:rsidR="0029690E">
          <w:rPr>
            <w:noProof/>
            <w:webHidden/>
          </w:rPr>
          <w:fldChar w:fldCharType="begin"/>
        </w:r>
        <w:r w:rsidR="0029690E">
          <w:rPr>
            <w:noProof/>
            <w:webHidden/>
          </w:rPr>
          <w:instrText xml:space="preserve"> PAGEREF _Toc118970440 \h </w:instrText>
        </w:r>
        <w:r w:rsidR="0029690E">
          <w:rPr>
            <w:noProof/>
            <w:webHidden/>
          </w:rPr>
        </w:r>
        <w:r w:rsidR="0029690E">
          <w:rPr>
            <w:noProof/>
            <w:webHidden/>
          </w:rPr>
          <w:fldChar w:fldCharType="separate"/>
        </w:r>
        <w:r w:rsidR="0029690E">
          <w:rPr>
            <w:noProof/>
            <w:webHidden/>
          </w:rPr>
          <w:t>6</w:t>
        </w:r>
        <w:r w:rsidR="0029690E">
          <w:rPr>
            <w:noProof/>
            <w:webHidden/>
          </w:rPr>
          <w:fldChar w:fldCharType="end"/>
        </w:r>
      </w:hyperlink>
    </w:p>
    <w:p w14:paraId="7C3A7B01" w14:textId="730F4C09" w:rsidR="0029690E" w:rsidRDefault="004F123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970441" w:history="1">
        <w:r w:rsidR="0029690E" w:rsidRPr="00E94084">
          <w:rPr>
            <w:rStyle w:val="Hiperpovezava"/>
            <w:noProof/>
          </w:rPr>
          <w:t>8.</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 xml:space="preserve">SESTAVA </w:t>
        </w:r>
        <w:r w:rsidR="0029690E" w:rsidRPr="00E94084">
          <w:rPr>
            <w:rStyle w:val="Hiperpovezava"/>
            <w:rFonts w:cs="Arial"/>
            <w:noProof/>
            <w:lang w:eastAsia="ar-SA"/>
          </w:rPr>
          <w:t>DOKUMENTACIJE V ZVEZI Z ODDAJO JAVNEGA NAROČILA</w:t>
        </w:r>
        <w:r w:rsidR="0029690E">
          <w:rPr>
            <w:noProof/>
            <w:webHidden/>
          </w:rPr>
          <w:tab/>
        </w:r>
        <w:r w:rsidR="0029690E">
          <w:rPr>
            <w:noProof/>
            <w:webHidden/>
          </w:rPr>
          <w:fldChar w:fldCharType="begin"/>
        </w:r>
        <w:r w:rsidR="0029690E">
          <w:rPr>
            <w:noProof/>
            <w:webHidden/>
          </w:rPr>
          <w:instrText xml:space="preserve"> PAGEREF _Toc118970441 \h </w:instrText>
        </w:r>
        <w:r w:rsidR="0029690E">
          <w:rPr>
            <w:noProof/>
            <w:webHidden/>
          </w:rPr>
        </w:r>
        <w:r w:rsidR="0029690E">
          <w:rPr>
            <w:noProof/>
            <w:webHidden/>
          </w:rPr>
          <w:fldChar w:fldCharType="separate"/>
        </w:r>
        <w:r w:rsidR="0029690E">
          <w:rPr>
            <w:noProof/>
            <w:webHidden/>
          </w:rPr>
          <w:t>6</w:t>
        </w:r>
        <w:r w:rsidR="0029690E">
          <w:rPr>
            <w:noProof/>
            <w:webHidden/>
          </w:rPr>
          <w:fldChar w:fldCharType="end"/>
        </w:r>
      </w:hyperlink>
    </w:p>
    <w:p w14:paraId="6A8DC24F" w14:textId="4120122D" w:rsidR="0029690E" w:rsidRDefault="004F123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970442" w:history="1">
        <w:r w:rsidR="0029690E" w:rsidRPr="00E94084">
          <w:rPr>
            <w:rStyle w:val="Hiperpovezava"/>
            <w:noProof/>
          </w:rPr>
          <w:t>9.</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 xml:space="preserve">UGOTAVLJANJE </w:t>
        </w:r>
        <w:r w:rsidR="0029690E" w:rsidRPr="00E94084">
          <w:rPr>
            <w:rStyle w:val="Hiperpovezava"/>
            <w:rFonts w:cs="Arial"/>
            <w:noProof/>
            <w:lang w:eastAsia="ar-SA"/>
          </w:rPr>
          <w:t>SPOSOBNOSTI ZA SODELOVANJE V POSTOPKU ODDAJE JAVNEGA NAROČILA IN DOKAZILA</w:t>
        </w:r>
        <w:r w:rsidR="0029690E">
          <w:rPr>
            <w:noProof/>
            <w:webHidden/>
          </w:rPr>
          <w:tab/>
        </w:r>
        <w:r w:rsidR="0029690E">
          <w:rPr>
            <w:noProof/>
            <w:webHidden/>
          </w:rPr>
          <w:fldChar w:fldCharType="begin"/>
        </w:r>
        <w:r w:rsidR="0029690E">
          <w:rPr>
            <w:noProof/>
            <w:webHidden/>
          </w:rPr>
          <w:instrText xml:space="preserve"> PAGEREF _Toc118970442 \h </w:instrText>
        </w:r>
        <w:r w:rsidR="0029690E">
          <w:rPr>
            <w:noProof/>
            <w:webHidden/>
          </w:rPr>
        </w:r>
        <w:r w:rsidR="0029690E">
          <w:rPr>
            <w:noProof/>
            <w:webHidden/>
          </w:rPr>
          <w:fldChar w:fldCharType="separate"/>
        </w:r>
        <w:r w:rsidR="0029690E">
          <w:rPr>
            <w:noProof/>
            <w:webHidden/>
          </w:rPr>
          <w:t>6</w:t>
        </w:r>
        <w:r w:rsidR="0029690E">
          <w:rPr>
            <w:noProof/>
            <w:webHidden/>
          </w:rPr>
          <w:fldChar w:fldCharType="end"/>
        </w:r>
      </w:hyperlink>
    </w:p>
    <w:p w14:paraId="5B642EBC" w14:textId="7F0BD8A6"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43" w:history="1">
        <w:r w:rsidR="0029690E" w:rsidRPr="00E94084">
          <w:rPr>
            <w:rStyle w:val="Hiperpovezava"/>
            <w:rFonts w:eastAsia="Arial Unicode MS" w:cs="Arial"/>
            <w:noProof/>
            <w:lang w:eastAsia="ar-SA"/>
          </w:rPr>
          <w:t>9.1</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eastAsia="Arial Unicode MS" w:cs="Arial"/>
            <w:noProof/>
            <w:lang w:eastAsia="ar-SA"/>
          </w:rPr>
          <w:t>Neobstoj razlogov za izključitev</w:t>
        </w:r>
        <w:r w:rsidR="0029690E">
          <w:rPr>
            <w:noProof/>
            <w:webHidden/>
          </w:rPr>
          <w:tab/>
        </w:r>
        <w:r w:rsidR="0029690E">
          <w:rPr>
            <w:noProof/>
            <w:webHidden/>
          </w:rPr>
          <w:fldChar w:fldCharType="begin"/>
        </w:r>
        <w:r w:rsidR="0029690E">
          <w:rPr>
            <w:noProof/>
            <w:webHidden/>
          </w:rPr>
          <w:instrText xml:space="preserve"> PAGEREF _Toc118970443 \h </w:instrText>
        </w:r>
        <w:r w:rsidR="0029690E">
          <w:rPr>
            <w:noProof/>
            <w:webHidden/>
          </w:rPr>
        </w:r>
        <w:r w:rsidR="0029690E">
          <w:rPr>
            <w:noProof/>
            <w:webHidden/>
          </w:rPr>
          <w:fldChar w:fldCharType="separate"/>
        </w:r>
        <w:r w:rsidR="0029690E">
          <w:rPr>
            <w:noProof/>
            <w:webHidden/>
          </w:rPr>
          <w:t>7</w:t>
        </w:r>
        <w:r w:rsidR="0029690E">
          <w:rPr>
            <w:noProof/>
            <w:webHidden/>
          </w:rPr>
          <w:fldChar w:fldCharType="end"/>
        </w:r>
      </w:hyperlink>
    </w:p>
    <w:p w14:paraId="2D61BA90" w14:textId="570BE9AA"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44" w:history="1">
        <w:r w:rsidR="0029690E" w:rsidRPr="00E94084">
          <w:rPr>
            <w:rStyle w:val="Hiperpovezava"/>
            <w:rFonts w:eastAsia="Arial Unicode MS" w:cs="Arial"/>
            <w:noProof/>
            <w:lang w:eastAsia="ar-SA"/>
          </w:rPr>
          <w:t>9.2</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eastAsia="Arial Unicode MS" w:cs="Arial"/>
            <w:noProof/>
            <w:lang w:eastAsia="ar-SA"/>
          </w:rPr>
          <w:t>Tehnični pogoji oziroma sposobnost</w:t>
        </w:r>
        <w:r w:rsidR="0029690E">
          <w:rPr>
            <w:noProof/>
            <w:webHidden/>
          </w:rPr>
          <w:tab/>
        </w:r>
        <w:r w:rsidR="0029690E">
          <w:rPr>
            <w:noProof/>
            <w:webHidden/>
          </w:rPr>
          <w:fldChar w:fldCharType="begin"/>
        </w:r>
        <w:r w:rsidR="0029690E">
          <w:rPr>
            <w:noProof/>
            <w:webHidden/>
          </w:rPr>
          <w:instrText xml:space="preserve"> PAGEREF _Toc118970444 \h </w:instrText>
        </w:r>
        <w:r w:rsidR="0029690E">
          <w:rPr>
            <w:noProof/>
            <w:webHidden/>
          </w:rPr>
        </w:r>
        <w:r w:rsidR="0029690E">
          <w:rPr>
            <w:noProof/>
            <w:webHidden/>
          </w:rPr>
          <w:fldChar w:fldCharType="separate"/>
        </w:r>
        <w:r w:rsidR="0029690E">
          <w:rPr>
            <w:noProof/>
            <w:webHidden/>
          </w:rPr>
          <w:t>8</w:t>
        </w:r>
        <w:r w:rsidR="0029690E">
          <w:rPr>
            <w:noProof/>
            <w:webHidden/>
          </w:rPr>
          <w:fldChar w:fldCharType="end"/>
        </w:r>
      </w:hyperlink>
    </w:p>
    <w:p w14:paraId="193EFF1B" w14:textId="7344127E"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45" w:history="1">
        <w:r w:rsidR="0029690E" w:rsidRPr="00E94084">
          <w:rPr>
            <w:rStyle w:val="Hiperpovezava"/>
            <w:rFonts w:eastAsia="Arial Unicode MS" w:cs="Arial"/>
            <w:noProof/>
            <w:lang w:eastAsia="ar-SA"/>
          </w:rPr>
          <w:t>9.3</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eastAsia="Arial Unicode MS" w:cs="Arial"/>
            <w:noProof/>
            <w:lang w:eastAsia="ar-SA"/>
          </w:rPr>
          <w:t>Kadrovski pogoji oziroma sposobnost</w:t>
        </w:r>
        <w:r w:rsidR="0029690E">
          <w:rPr>
            <w:noProof/>
            <w:webHidden/>
          </w:rPr>
          <w:tab/>
        </w:r>
        <w:r w:rsidR="0029690E">
          <w:rPr>
            <w:noProof/>
            <w:webHidden/>
          </w:rPr>
          <w:fldChar w:fldCharType="begin"/>
        </w:r>
        <w:r w:rsidR="0029690E">
          <w:rPr>
            <w:noProof/>
            <w:webHidden/>
          </w:rPr>
          <w:instrText xml:space="preserve"> PAGEREF _Toc118970445 \h </w:instrText>
        </w:r>
        <w:r w:rsidR="0029690E">
          <w:rPr>
            <w:noProof/>
            <w:webHidden/>
          </w:rPr>
        </w:r>
        <w:r w:rsidR="0029690E">
          <w:rPr>
            <w:noProof/>
            <w:webHidden/>
          </w:rPr>
          <w:fldChar w:fldCharType="separate"/>
        </w:r>
        <w:r w:rsidR="0029690E">
          <w:rPr>
            <w:noProof/>
            <w:webHidden/>
          </w:rPr>
          <w:t>9</w:t>
        </w:r>
        <w:r w:rsidR="0029690E">
          <w:rPr>
            <w:noProof/>
            <w:webHidden/>
          </w:rPr>
          <w:fldChar w:fldCharType="end"/>
        </w:r>
      </w:hyperlink>
    </w:p>
    <w:p w14:paraId="20CD6BA7" w14:textId="569DAB77" w:rsidR="0029690E" w:rsidRDefault="004F123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970446" w:history="1">
        <w:r w:rsidR="0029690E" w:rsidRPr="00E94084">
          <w:rPr>
            <w:rStyle w:val="Hiperpovezava"/>
            <w:rFonts w:cs="Arial"/>
            <w:noProof/>
            <w:lang w:eastAsia="ar-SA"/>
          </w:rPr>
          <w:t>10.</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rFonts w:cs="Arial"/>
            <w:noProof/>
            <w:lang w:eastAsia="ar-SA"/>
          </w:rPr>
          <w:t>MERILO</w:t>
        </w:r>
        <w:r w:rsidR="0029690E">
          <w:rPr>
            <w:noProof/>
            <w:webHidden/>
          </w:rPr>
          <w:tab/>
        </w:r>
        <w:r w:rsidR="0029690E">
          <w:rPr>
            <w:noProof/>
            <w:webHidden/>
          </w:rPr>
          <w:fldChar w:fldCharType="begin"/>
        </w:r>
        <w:r w:rsidR="0029690E">
          <w:rPr>
            <w:noProof/>
            <w:webHidden/>
          </w:rPr>
          <w:instrText xml:space="preserve"> PAGEREF _Toc118970446 \h </w:instrText>
        </w:r>
        <w:r w:rsidR="0029690E">
          <w:rPr>
            <w:noProof/>
            <w:webHidden/>
          </w:rPr>
        </w:r>
        <w:r w:rsidR="0029690E">
          <w:rPr>
            <w:noProof/>
            <w:webHidden/>
          </w:rPr>
          <w:fldChar w:fldCharType="separate"/>
        </w:r>
        <w:r w:rsidR="0029690E">
          <w:rPr>
            <w:noProof/>
            <w:webHidden/>
          </w:rPr>
          <w:t>12</w:t>
        </w:r>
        <w:r w:rsidR="0029690E">
          <w:rPr>
            <w:noProof/>
            <w:webHidden/>
          </w:rPr>
          <w:fldChar w:fldCharType="end"/>
        </w:r>
      </w:hyperlink>
    </w:p>
    <w:p w14:paraId="03A7AC08" w14:textId="65F68BD6" w:rsidR="0029690E" w:rsidRDefault="004F123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970447" w:history="1">
        <w:r w:rsidR="0029690E" w:rsidRPr="00E94084">
          <w:rPr>
            <w:rStyle w:val="Hiperpovezava"/>
            <w:rFonts w:cs="Arial"/>
            <w:noProof/>
            <w:lang w:eastAsia="ar-SA"/>
          </w:rPr>
          <w:t>11.</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rFonts w:cs="Arial"/>
            <w:noProof/>
            <w:lang w:eastAsia="ar-SA"/>
          </w:rPr>
          <w:t>PONUDBA</w:t>
        </w:r>
        <w:r w:rsidR="0029690E">
          <w:rPr>
            <w:noProof/>
            <w:webHidden/>
          </w:rPr>
          <w:tab/>
        </w:r>
        <w:r w:rsidR="0029690E">
          <w:rPr>
            <w:noProof/>
            <w:webHidden/>
          </w:rPr>
          <w:fldChar w:fldCharType="begin"/>
        </w:r>
        <w:r w:rsidR="0029690E">
          <w:rPr>
            <w:noProof/>
            <w:webHidden/>
          </w:rPr>
          <w:instrText xml:space="preserve"> PAGEREF _Toc118970447 \h </w:instrText>
        </w:r>
        <w:r w:rsidR="0029690E">
          <w:rPr>
            <w:noProof/>
            <w:webHidden/>
          </w:rPr>
        </w:r>
        <w:r w:rsidR="0029690E">
          <w:rPr>
            <w:noProof/>
            <w:webHidden/>
          </w:rPr>
          <w:fldChar w:fldCharType="separate"/>
        </w:r>
        <w:r w:rsidR="0029690E">
          <w:rPr>
            <w:noProof/>
            <w:webHidden/>
          </w:rPr>
          <w:t>12</w:t>
        </w:r>
        <w:r w:rsidR="0029690E">
          <w:rPr>
            <w:noProof/>
            <w:webHidden/>
          </w:rPr>
          <w:fldChar w:fldCharType="end"/>
        </w:r>
      </w:hyperlink>
    </w:p>
    <w:p w14:paraId="527F5186" w14:textId="7FA3D9AA"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48" w:history="1">
        <w:r w:rsidR="0029690E" w:rsidRPr="00E94084">
          <w:rPr>
            <w:rStyle w:val="Hiperpovezava"/>
            <w:rFonts w:cs="Arial"/>
            <w:noProof/>
            <w:lang w:eastAsia="ar-SA"/>
          </w:rPr>
          <w:t>11.1</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eastAsia="Arial Unicode MS" w:cs="Arial"/>
            <w:noProof/>
            <w:lang w:eastAsia="ar-SA"/>
          </w:rPr>
          <w:t>Ponudbena</w:t>
        </w:r>
        <w:r w:rsidR="0029690E" w:rsidRPr="00E94084">
          <w:rPr>
            <w:rStyle w:val="Hiperpovezava"/>
            <w:rFonts w:cs="Arial"/>
            <w:noProof/>
            <w:lang w:eastAsia="ar-SA"/>
          </w:rPr>
          <w:t xml:space="preserve"> dokumentacija</w:t>
        </w:r>
        <w:r w:rsidR="0029690E">
          <w:rPr>
            <w:noProof/>
            <w:webHidden/>
          </w:rPr>
          <w:tab/>
        </w:r>
        <w:r w:rsidR="0029690E">
          <w:rPr>
            <w:noProof/>
            <w:webHidden/>
          </w:rPr>
          <w:fldChar w:fldCharType="begin"/>
        </w:r>
        <w:r w:rsidR="0029690E">
          <w:rPr>
            <w:noProof/>
            <w:webHidden/>
          </w:rPr>
          <w:instrText xml:space="preserve"> PAGEREF _Toc118970448 \h </w:instrText>
        </w:r>
        <w:r w:rsidR="0029690E">
          <w:rPr>
            <w:noProof/>
            <w:webHidden/>
          </w:rPr>
        </w:r>
        <w:r w:rsidR="0029690E">
          <w:rPr>
            <w:noProof/>
            <w:webHidden/>
          </w:rPr>
          <w:fldChar w:fldCharType="separate"/>
        </w:r>
        <w:r w:rsidR="0029690E">
          <w:rPr>
            <w:noProof/>
            <w:webHidden/>
          </w:rPr>
          <w:t>12</w:t>
        </w:r>
        <w:r w:rsidR="0029690E">
          <w:rPr>
            <w:noProof/>
            <w:webHidden/>
          </w:rPr>
          <w:fldChar w:fldCharType="end"/>
        </w:r>
      </w:hyperlink>
    </w:p>
    <w:p w14:paraId="7967585E" w14:textId="5D90915C"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49" w:history="1">
        <w:r w:rsidR="0029690E" w:rsidRPr="00E94084">
          <w:rPr>
            <w:rStyle w:val="Hiperpovezava"/>
            <w:rFonts w:eastAsia="Arial Unicode MS" w:cs="Arial"/>
            <w:noProof/>
            <w:lang w:eastAsia="ar-SA"/>
          </w:rPr>
          <w:t>11.2</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eastAsia="Arial Unicode MS" w:cs="Arial"/>
            <w:noProof/>
            <w:lang w:eastAsia="ar-SA"/>
          </w:rPr>
          <w:t>Sestavljanje ponudbe</w:t>
        </w:r>
        <w:r w:rsidR="0029690E">
          <w:rPr>
            <w:noProof/>
            <w:webHidden/>
          </w:rPr>
          <w:tab/>
        </w:r>
        <w:r w:rsidR="0029690E">
          <w:rPr>
            <w:noProof/>
            <w:webHidden/>
          </w:rPr>
          <w:fldChar w:fldCharType="begin"/>
        </w:r>
        <w:r w:rsidR="0029690E">
          <w:rPr>
            <w:noProof/>
            <w:webHidden/>
          </w:rPr>
          <w:instrText xml:space="preserve"> PAGEREF _Toc118970449 \h </w:instrText>
        </w:r>
        <w:r w:rsidR="0029690E">
          <w:rPr>
            <w:noProof/>
            <w:webHidden/>
          </w:rPr>
        </w:r>
        <w:r w:rsidR="0029690E">
          <w:rPr>
            <w:noProof/>
            <w:webHidden/>
          </w:rPr>
          <w:fldChar w:fldCharType="separate"/>
        </w:r>
        <w:r w:rsidR="0029690E">
          <w:rPr>
            <w:noProof/>
            <w:webHidden/>
          </w:rPr>
          <w:t>13</w:t>
        </w:r>
        <w:r w:rsidR="0029690E">
          <w:rPr>
            <w:noProof/>
            <w:webHidden/>
          </w:rPr>
          <w:fldChar w:fldCharType="end"/>
        </w:r>
      </w:hyperlink>
    </w:p>
    <w:p w14:paraId="0CB6146C" w14:textId="04A4C727"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50" w:history="1">
        <w:r w:rsidR="0029690E" w:rsidRPr="00E94084">
          <w:rPr>
            <w:rStyle w:val="Hiperpovezava"/>
            <w:rFonts w:eastAsia="Arial Unicode MS" w:cs="Arial"/>
            <w:noProof/>
            <w:lang w:eastAsia="ar-SA"/>
          </w:rPr>
          <w:t>11.2.1</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eastAsia="Arial Unicode MS" w:cs="Arial"/>
            <w:noProof/>
            <w:lang w:eastAsia="ar-SA"/>
          </w:rPr>
          <w:t>Obrazec ESPD – za vse gospodarske subjekte</w:t>
        </w:r>
        <w:r w:rsidR="0029690E">
          <w:rPr>
            <w:noProof/>
            <w:webHidden/>
          </w:rPr>
          <w:tab/>
        </w:r>
        <w:r w:rsidR="0029690E">
          <w:rPr>
            <w:noProof/>
            <w:webHidden/>
          </w:rPr>
          <w:fldChar w:fldCharType="begin"/>
        </w:r>
        <w:r w:rsidR="0029690E">
          <w:rPr>
            <w:noProof/>
            <w:webHidden/>
          </w:rPr>
          <w:instrText xml:space="preserve"> PAGEREF _Toc118970450 \h </w:instrText>
        </w:r>
        <w:r w:rsidR="0029690E">
          <w:rPr>
            <w:noProof/>
            <w:webHidden/>
          </w:rPr>
        </w:r>
        <w:r w:rsidR="0029690E">
          <w:rPr>
            <w:noProof/>
            <w:webHidden/>
          </w:rPr>
          <w:fldChar w:fldCharType="separate"/>
        </w:r>
        <w:r w:rsidR="0029690E">
          <w:rPr>
            <w:noProof/>
            <w:webHidden/>
          </w:rPr>
          <w:t>13</w:t>
        </w:r>
        <w:r w:rsidR="0029690E">
          <w:rPr>
            <w:noProof/>
            <w:webHidden/>
          </w:rPr>
          <w:fldChar w:fldCharType="end"/>
        </w:r>
      </w:hyperlink>
    </w:p>
    <w:p w14:paraId="403A39E4" w14:textId="70B57046"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51" w:history="1">
        <w:r w:rsidR="0029690E" w:rsidRPr="00E94084">
          <w:rPr>
            <w:rStyle w:val="Hiperpovezava"/>
            <w:rFonts w:eastAsia="Arial Unicode MS" w:cs="Arial"/>
            <w:noProof/>
            <w:lang w:eastAsia="ar-SA"/>
          </w:rPr>
          <w:t>11.2.2</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eastAsia="Arial Unicode MS" w:cs="Arial"/>
            <w:noProof/>
            <w:lang w:eastAsia="ar-SA"/>
          </w:rPr>
          <w:t>Predračun</w:t>
        </w:r>
        <w:r w:rsidR="0029690E">
          <w:rPr>
            <w:noProof/>
            <w:webHidden/>
          </w:rPr>
          <w:tab/>
        </w:r>
        <w:r w:rsidR="0029690E">
          <w:rPr>
            <w:noProof/>
            <w:webHidden/>
          </w:rPr>
          <w:fldChar w:fldCharType="begin"/>
        </w:r>
        <w:r w:rsidR="0029690E">
          <w:rPr>
            <w:noProof/>
            <w:webHidden/>
          </w:rPr>
          <w:instrText xml:space="preserve"> PAGEREF _Toc118970451 \h </w:instrText>
        </w:r>
        <w:r w:rsidR="0029690E">
          <w:rPr>
            <w:noProof/>
            <w:webHidden/>
          </w:rPr>
        </w:r>
        <w:r w:rsidR="0029690E">
          <w:rPr>
            <w:noProof/>
            <w:webHidden/>
          </w:rPr>
          <w:fldChar w:fldCharType="separate"/>
        </w:r>
        <w:r w:rsidR="0029690E">
          <w:rPr>
            <w:noProof/>
            <w:webHidden/>
          </w:rPr>
          <w:t>13</w:t>
        </w:r>
        <w:r w:rsidR="0029690E">
          <w:rPr>
            <w:noProof/>
            <w:webHidden/>
          </w:rPr>
          <w:fldChar w:fldCharType="end"/>
        </w:r>
      </w:hyperlink>
    </w:p>
    <w:p w14:paraId="14CBC4AF" w14:textId="0DC9F5B8"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52" w:history="1">
        <w:r w:rsidR="0029690E" w:rsidRPr="00E94084">
          <w:rPr>
            <w:rStyle w:val="Hiperpovezava"/>
            <w:rFonts w:eastAsia="Arial Unicode MS" w:cs="Arial"/>
            <w:noProof/>
            <w:lang w:eastAsia="ar-SA"/>
          </w:rPr>
          <w:t>11.2.3</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eastAsia="Arial Unicode MS" w:cs="Arial"/>
            <w:noProof/>
            <w:lang w:eastAsia="ar-SA"/>
          </w:rPr>
          <w:t>Drugi dokumenti ponudbe</w:t>
        </w:r>
        <w:r w:rsidR="0029690E">
          <w:rPr>
            <w:noProof/>
            <w:webHidden/>
          </w:rPr>
          <w:tab/>
        </w:r>
        <w:r w:rsidR="0029690E">
          <w:rPr>
            <w:noProof/>
            <w:webHidden/>
          </w:rPr>
          <w:fldChar w:fldCharType="begin"/>
        </w:r>
        <w:r w:rsidR="0029690E">
          <w:rPr>
            <w:noProof/>
            <w:webHidden/>
          </w:rPr>
          <w:instrText xml:space="preserve"> PAGEREF _Toc118970452 \h </w:instrText>
        </w:r>
        <w:r w:rsidR="0029690E">
          <w:rPr>
            <w:noProof/>
            <w:webHidden/>
          </w:rPr>
        </w:r>
        <w:r w:rsidR="0029690E">
          <w:rPr>
            <w:noProof/>
            <w:webHidden/>
          </w:rPr>
          <w:fldChar w:fldCharType="separate"/>
        </w:r>
        <w:r w:rsidR="0029690E">
          <w:rPr>
            <w:noProof/>
            <w:webHidden/>
          </w:rPr>
          <w:t>14</w:t>
        </w:r>
        <w:r w:rsidR="0029690E">
          <w:rPr>
            <w:noProof/>
            <w:webHidden/>
          </w:rPr>
          <w:fldChar w:fldCharType="end"/>
        </w:r>
      </w:hyperlink>
    </w:p>
    <w:p w14:paraId="684533C8" w14:textId="7F7C24EE" w:rsidR="0029690E" w:rsidRDefault="004F123C">
      <w:pPr>
        <w:pStyle w:val="Kazalovsebine5"/>
        <w:tabs>
          <w:tab w:val="left" w:pos="1620"/>
          <w:tab w:val="right" w:leader="dot" w:pos="9060"/>
        </w:tabs>
        <w:rPr>
          <w:rFonts w:asciiTheme="minorHAnsi" w:eastAsiaTheme="minorEastAsia" w:hAnsiTheme="minorHAnsi" w:cstheme="minorBidi"/>
          <w:b w:val="0"/>
          <w:noProof/>
          <w:sz w:val="22"/>
          <w:szCs w:val="22"/>
          <w:lang w:eastAsia="sl-SI"/>
        </w:rPr>
      </w:pPr>
      <w:hyperlink w:anchor="_Toc118970453" w:history="1">
        <w:r w:rsidR="0029690E" w:rsidRPr="00E94084">
          <w:rPr>
            <w:rStyle w:val="Hiperpovezava"/>
            <w:rFonts w:eastAsia="Arial Unicode MS" w:cs="Arial"/>
            <w:bCs/>
            <w:noProof/>
            <w:lang w:eastAsia="ar-SA"/>
          </w:rPr>
          <w:t>11.2.3.1</w:t>
        </w:r>
        <w:r w:rsidR="0029690E">
          <w:rPr>
            <w:rFonts w:asciiTheme="minorHAnsi" w:eastAsiaTheme="minorEastAsia" w:hAnsiTheme="minorHAnsi" w:cstheme="minorBidi"/>
            <w:b w:val="0"/>
            <w:noProof/>
            <w:sz w:val="22"/>
            <w:szCs w:val="22"/>
            <w:lang w:eastAsia="sl-SI"/>
          </w:rPr>
          <w:tab/>
        </w:r>
        <w:r w:rsidR="0029690E" w:rsidRPr="00E94084">
          <w:rPr>
            <w:rStyle w:val="Hiperpovezava"/>
            <w:rFonts w:eastAsia="Arial Unicode MS" w:cs="Arial"/>
            <w:noProof/>
            <w:lang w:eastAsia="ar-SA"/>
          </w:rPr>
          <w:t>Soglasje podizvajalca za neposredna plačila</w:t>
        </w:r>
        <w:r w:rsidR="0029690E">
          <w:rPr>
            <w:noProof/>
            <w:webHidden/>
          </w:rPr>
          <w:tab/>
        </w:r>
        <w:r w:rsidR="0029690E">
          <w:rPr>
            <w:noProof/>
            <w:webHidden/>
          </w:rPr>
          <w:fldChar w:fldCharType="begin"/>
        </w:r>
        <w:r w:rsidR="0029690E">
          <w:rPr>
            <w:noProof/>
            <w:webHidden/>
          </w:rPr>
          <w:instrText xml:space="preserve"> PAGEREF _Toc118970453 \h </w:instrText>
        </w:r>
        <w:r w:rsidR="0029690E">
          <w:rPr>
            <w:noProof/>
            <w:webHidden/>
          </w:rPr>
        </w:r>
        <w:r w:rsidR="0029690E">
          <w:rPr>
            <w:noProof/>
            <w:webHidden/>
          </w:rPr>
          <w:fldChar w:fldCharType="separate"/>
        </w:r>
        <w:r w:rsidR="0029690E">
          <w:rPr>
            <w:noProof/>
            <w:webHidden/>
          </w:rPr>
          <w:t>14</w:t>
        </w:r>
        <w:r w:rsidR="0029690E">
          <w:rPr>
            <w:noProof/>
            <w:webHidden/>
          </w:rPr>
          <w:fldChar w:fldCharType="end"/>
        </w:r>
      </w:hyperlink>
    </w:p>
    <w:p w14:paraId="41E06110" w14:textId="00562161"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54" w:history="1">
        <w:r w:rsidR="0029690E" w:rsidRPr="00E94084">
          <w:rPr>
            <w:rStyle w:val="Hiperpovezava"/>
            <w:rFonts w:cs="Arial"/>
            <w:noProof/>
            <w:lang w:eastAsia="ar-SA"/>
          </w:rPr>
          <w:t>11.3</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cs="Arial"/>
            <w:noProof/>
            <w:lang w:eastAsia="ar-SA"/>
          </w:rPr>
          <w:t>Druga določila za pripravo ponudbe</w:t>
        </w:r>
        <w:r w:rsidR="0029690E">
          <w:rPr>
            <w:noProof/>
            <w:webHidden/>
          </w:rPr>
          <w:tab/>
        </w:r>
        <w:r w:rsidR="0029690E">
          <w:rPr>
            <w:noProof/>
            <w:webHidden/>
          </w:rPr>
          <w:fldChar w:fldCharType="begin"/>
        </w:r>
        <w:r w:rsidR="0029690E">
          <w:rPr>
            <w:noProof/>
            <w:webHidden/>
          </w:rPr>
          <w:instrText xml:space="preserve"> PAGEREF _Toc118970454 \h </w:instrText>
        </w:r>
        <w:r w:rsidR="0029690E">
          <w:rPr>
            <w:noProof/>
            <w:webHidden/>
          </w:rPr>
        </w:r>
        <w:r w:rsidR="0029690E">
          <w:rPr>
            <w:noProof/>
            <w:webHidden/>
          </w:rPr>
          <w:fldChar w:fldCharType="separate"/>
        </w:r>
        <w:r w:rsidR="0029690E">
          <w:rPr>
            <w:noProof/>
            <w:webHidden/>
          </w:rPr>
          <w:t>14</w:t>
        </w:r>
        <w:r w:rsidR="0029690E">
          <w:rPr>
            <w:noProof/>
            <w:webHidden/>
          </w:rPr>
          <w:fldChar w:fldCharType="end"/>
        </w:r>
      </w:hyperlink>
    </w:p>
    <w:p w14:paraId="57F881BF" w14:textId="0BD12476"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55" w:history="1">
        <w:r w:rsidR="0029690E" w:rsidRPr="00E94084">
          <w:rPr>
            <w:rStyle w:val="Hiperpovezava"/>
            <w:noProof/>
          </w:rPr>
          <w:t>11.3.1</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cs="Arial"/>
            <w:noProof/>
          </w:rPr>
          <w:t>S</w:t>
        </w:r>
        <w:r w:rsidR="0029690E" w:rsidRPr="00E94084">
          <w:rPr>
            <w:rStyle w:val="Hiperpovezava"/>
            <w:rFonts w:eastAsia="Arial Unicode MS" w:cs="Arial"/>
            <w:noProof/>
            <w:lang w:eastAsia="ar-SA"/>
          </w:rPr>
          <w:t>kupna ponudba</w:t>
        </w:r>
        <w:r w:rsidR="0029690E">
          <w:rPr>
            <w:noProof/>
            <w:webHidden/>
          </w:rPr>
          <w:tab/>
        </w:r>
        <w:r w:rsidR="0029690E">
          <w:rPr>
            <w:noProof/>
            <w:webHidden/>
          </w:rPr>
          <w:fldChar w:fldCharType="begin"/>
        </w:r>
        <w:r w:rsidR="0029690E">
          <w:rPr>
            <w:noProof/>
            <w:webHidden/>
          </w:rPr>
          <w:instrText xml:space="preserve"> PAGEREF _Toc118970455 \h </w:instrText>
        </w:r>
        <w:r w:rsidR="0029690E">
          <w:rPr>
            <w:noProof/>
            <w:webHidden/>
          </w:rPr>
        </w:r>
        <w:r w:rsidR="0029690E">
          <w:rPr>
            <w:noProof/>
            <w:webHidden/>
          </w:rPr>
          <w:fldChar w:fldCharType="separate"/>
        </w:r>
        <w:r w:rsidR="0029690E">
          <w:rPr>
            <w:noProof/>
            <w:webHidden/>
          </w:rPr>
          <w:t>14</w:t>
        </w:r>
        <w:r w:rsidR="0029690E">
          <w:rPr>
            <w:noProof/>
            <w:webHidden/>
          </w:rPr>
          <w:fldChar w:fldCharType="end"/>
        </w:r>
      </w:hyperlink>
    </w:p>
    <w:p w14:paraId="73965B8B" w14:textId="4BDDE5A3"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56" w:history="1">
        <w:r w:rsidR="0029690E" w:rsidRPr="00E94084">
          <w:rPr>
            <w:rStyle w:val="Hiperpovezava"/>
            <w:rFonts w:cs="Arial"/>
            <w:noProof/>
          </w:rPr>
          <w:t>11.3.2</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cs="Arial"/>
            <w:noProof/>
          </w:rPr>
          <w:t>Ponudba s podizvajalci</w:t>
        </w:r>
        <w:r w:rsidR="0029690E">
          <w:rPr>
            <w:noProof/>
            <w:webHidden/>
          </w:rPr>
          <w:tab/>
        </w:r>
        <w:r w:rsidR="0029690E">
          <w:rPr>
            <w:noProof/>
            <w:webHidden/>
          </w:rPr>
          <w:fldChar w:fldCharType="begin"/>
        </w:r>
        <w:r w:rsidR="0029690E">
          <w:rPr>
            <w:noProof/>
            <w:webHidden/>
          </w:rPr>
          <w:instrText xml:space="preserve"> PAGEREF _Toc118970456 \h </w:instrText>
        </w:r>
        <w:r w:rsidR="0029690E">
          <w:rPr>
            <w:noProof/>
            <w:webHidden/>
          </w:rPr>
        </w:r>
        <w:r w:rsidR="0029690E">
          <w:rPr>
            <w:noProof/>
            <w:webHidden/>
          </w:rPr>
          <w:fldChar w:fldCharType="separate"/>
        </w:r>
        <w:r w:rsidR="0029690E">
          <w:rPr>
            <w:noProof/>
            <w:webHidden/>
          </w:rPr>
          <w:t>15</w:t>
        </w:r>
        <w:r w:rsidR="0029690E">
          <w:rPr>
            <w:noProof/>
            <w:webHidden/>
          </w:rPr>
          <w:fldChar w:fldCharType="end"/>
        </w:r>
      </w:hyperlink>
    </w:p>
    <w:p w14:paraId="6A42D78F" w14:textId="139CE4AB"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57" w:history="1">
        <w:r w:rsidR="0029690E" w:rsidRPr="00E94084">
          <w:rPr>
            <w:rStyle w:val="Hiperpovezava"/>
            <w:rFonts w:cs="Arial"/>
            <w:noProof/>
          </w:rPr>
          <w:t>11.3.3</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cs="Arial"/>
            <w:noProof/>
          </w:rPr>
          <w:t>Uporaba zmogljivosti drugih subjektov</w:t>
        </w:r>
        <w:r w:rsidR="0029690E">
          <w:rPr>
            <w:noProof/>
            <w:webHidden/>
          </w:rPr>
          <w:tab/>
        </w:r>
        <w:r w:rsidR="0029690E">
          <w:rPr>
            <w:noProof/>
            <w:webHidden/>
          </w:rPr>
          <w:fldChar w:fldCharType="begin"/>
        </w:r>
        <w:r w:rsidR="0029690E">
          <w:rPr>
            <w:noProof/>
            <w:webHidden/>
          </w:rPr>
          <w:instrText xml:space="preserve"> PAGEREF _Toc118970457 \h </w:instrText>
        </w:r>
        <w:r w:rsidR="0029690E">
          <w:rPr>
            <w:noProof/>
            <w:webHidden/>
          </w:rPr>
        </w:r>
        <w:r w:rsidR="0029690E">
          <w:rPr>
            <w:noProof/>
            <w:webHidden/>
          </w:rPr>
          <w:fldChar w:fldCharType="separate"/>
        </w:r>
        <w:r w:rsidR="0029690E">
          <w:rPr>
            <w:noProof/>
            <w:webHidden/>
          </w:rPr>
          <w:t>15</w:t>
        </w:r>
        <w:r w:rsidR="0029690E">
          <w:rPr>
            <w:noProof/>
            <w:webHidden/>
          </w:rPr>
          <w:fldChar w:fldCharType="end"/>
        </w:r>
      </w:hyperlink>
    </w:p>
    <w:p w14:paraId="215470BA" w14:textId="09735B4A"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58" w:history="1">
        <w:r w:rsidR="0029690E" w:rsidRPr="00E94084">
          <w:rPr>
            <w:rStyle w:val="Hiperpovezava"/>
            <w:rFonts w:eastAsia="Arial Unicode MS" w:cs="Arial"/>
            <w:noProof/>
            <w:lang w:eastAsia="ar-SA"/>
          </w:rPr>
          <w:t>11.3.4</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eastAsia="Arial Unicode MS" w:cs="Arial"/>
            <w:noProof/>
            <w:lang w:eastAsia="ar-SA"/>
          </w:rPr>
          <w:t>Variantne ponudbe</w:t>
        </w:r>
        <w:r w:rsidR="0029690E">
          <w:rPr>
            <w:noProof/>
            <w:webHidden/>
          </w:rPr>
          <w:tab/>
        </w:r>
        <w:r w:rsidR="0029690E">
          <w:rPr>
            <w:noProof/>
            <w:webHidden/>
          </w:rPr>
          <w:fldChar w:fldCharType="begin"/>
        </w:r>
        <w:r w:rsidR="0029690E">
          <w:rPr>
            <w:noProof/>
            <w:webHidden/>
          </w:rPr>
          <w:instrText xml:space="preserve"> PAGEREF _Toc118970458 \h </w:instrText>
        </w:r>
        <w:r w:rsidR="0029690E">
          <w:rPr>
            <w:noProof/>
            <w:webHidden/>
          </w:rPr>
        </w:r>
        <w:r w:rsidR="0029690E">
          <w:rPr>
            <w:noProof/>
            <w:webHidden/>
          </w:rPr>
          <w:fldChar w:fldCharType="separate"/>
        </w:r>
        <w:r w:rsidR="0029690E">
          <w:rPr>
            <w:noProof/>
            <w:webHidden/>
          </w:rPr>
          <w:t>15</w:t>
        </w:r>
        <w:r w:rsidR="0029690E">
          <w:rPr>
            <w:noProof/>
            <w:webHidden/>
          </w:rPr>
          <w:fldChar w:fldCharType="end"/>
        </w:r>
      </w:hyperlink>
    </w:p>
    <w:p w14:paraId="3F755900" w14:textId="21ABE002"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59" w:history="1">
        <w:r w:rsidR="0029690E" w:rsidRPr="00E94084">
          <w:rPr>
            <w:rStyle w:val="Hiperpovezava"/>
            <w:rFonts w:eastAsia="Arial Unicode MS" w:cs="Arial"/>
            <w:noProof/>
            <w:lang w:eastAsia="ar-SA"/>
          </w:rPr>
          <w:t>11.3.5</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eastAsia="Arial Unicode MS" w:cs="Arial"/>
            <w:noProof/>
            <w:lang w:eastAsia="ar-SA"/>
          </w:rPr>
          <w:t>Jezik ponudbe</w:t>
        </w:r>
        <w:r w:rsidR="0029690E">
          <w:rPr>
            <w:noProof/>
            <w:webHidden/>
          </w:rPr>
          <w:tab/>
        </w:r>
        <w:r w:rsidR="0029690E">
          <w:rPr>
            <w:noProof/>
            <w:webHidden/>
          </w:rPr>
          <w:fldChar w:fldCharType="begin"/>
        </w:r>
        <w:r w:rsidR="0029690E">
          <w:rPr>
            <w:noProof/>
            <w:webHidden/>
          </w:rPr>
          <w:instrText xml:space="preserve"> PAGEREF _Toc118970459 \h </w:instrText>
        </w:r>
        <w:r w:rsidR="0029690E">
          <w:rPr>
            <w:noProof/>
            <w:webHidden/>
          </w:rPr>
        </w:r>
        <w:r w:rsidR="0029690E">
          <w:rPr>
            <w:noProof/>
            <w:webHidden/>
          </w:rPr>
          <w:fldChar w:fldCharType="separate"/>
        </w:r>
        <w:r w:rsidR="0029690E">
          <w:rPr>
            <w:noProof/>
            <w:webHidden/>
          </w:rPr>
          <w:t>15</w:t>
        </w:r>
        <w:r w:rsidR="0029690E">
          <w:rPr>
            <w:noProof/>
            <w:webHidden/>
          </w:rPr>
          <w:fldChar w:fldCharType="end"/>
        </w:r>
      </w:hyperlink>
    </w:p>
    <w:p w14:paraId="13E42F24" w14:textId="0B87DAFA"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60" w:history="1">
        <w:r w:rsidR="0029690E" w:rsidRPr="00E94084">
          <w:rPr>
            <w:rStyle w:val="Hiperpovezava"/>
            <w:rFonts w:eastAsia="Arial Unicode MS" w:cs="Arial"/>
            <w:noProof/>
            <w:lang w:eastAsia="ar-SA"/>
          </w:rPr>
          <w:t>11.3.6</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eastAsia="Arial Unicode MS" w:cs="Arial"/>
            <w:noProof/>
            <w:lang w:eastAsia="ar-SA"/>
          </w:rPr>
          <w:t>Veljavnost ponudbe</w:t>
        </w:r>
        <w:r w:rsidR="0029690E">
          <w:rPr>
            <w:noProof/>
            <w:webHidden/>
          </w:rPr>
          <w:tab/>
        </w:r>
        <w:r w:rsidR="0029690E">
          <w:rPr>
            <w:noProof/>
            <w:webHidden/>
          </w:rPr>
          <w:fldChar w:fldCharType="begin"/>
        </w:r>
        <w:r w:rsidR="0029690E">
          <w:rPr>
            <w:noProof/>
            <w:webHidden/>
          </w:rPr>
          <w:instrText xml:space="preserve"> PAGEREF _Toc118970460 \h </w:instrText>
        </w:r>
        <w:r w:rsidR="0029690E">
          <w:rPr>
            <w:noProof/>
            <w:webHidden/>
          </w:rPr>
        </w:r>
        <w:r w:rsidR="0029690E">
          <w:rPr>
            <w:noProof/>
            <w:webHidden/>
          </w:rPr>
          <w:fldChar w:fldCharType="separate"/>
        </w:r>
        <w:r w:rsidR="0029690E">
          <w:rPr>
            <w:noProof/>
            <w:webHidden/>
          </w:rPr>
          <w:t>16</w:t>
        </w:r>
        <w:r w:rsidR="0029690E">
          <w:rPr>
            <w:noProof/>
            <w:webHidden/>
          </w:rPr>
          <w:fldChar w:fldCharType="end"/>
        </w:r>
      </w:hyperlink>
    </w:p>
    <w:p w14:paraId="33F13F43" w14:textId="44195A22" w:rsidR="0029690E" w:rsidRDefault="004F123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970461" w:history="1">
        <w:r w:rsidR="0029690E" w:rsidRPr="00E94084">
          <w:rPr>
            <w:rStyle w:val="Hiperpovezava"/>
            <w:rFonts w:eastAsia="Arial Unicode MS" w:cs="Arial"/>
            <w:noProof/>
            <w:lang w:eastAsia="ar-SA"/>
          </w:rPr>
          <w:t>11.3.7</w:t>
        </w:r>
        <w:r w:rsidR="0029690E">
          <w:rPr>
            <w:rFonts w:asciiTheme="minorHAnsi" w:eastAsiaTheme="minorEastAsia" w:hAnsiTheme="minorHAnsi" w:cstheme="minorBidi"/>
            <w:i w:val="0"/>
            <w:iCs w:val="0"/>
            <w:noProof/>
            <w:sz w:val="22"/>
            <w:szCs w:val="22"/>
            <w:lang w:eastAsia="sl-SI"/>
          </w:rPr>
          <w:tab/>
        </w:r>
        <w:r w:rsidR="0029690E" w:rsidRPr="00E94084">
          <w:rPr>
            <w:rStyle w:val="Hiperpovezava"/>
            <w:rFonts w:eastAsia="Arial Unicode MS" w:cs="Arial"/>
            <w:noProof/>
            <w:lang w:eastAsia="ar-SA"/>
          </w:rPr>
          <w:t>Stroški ponudbe</w:t>
        </w:r>
        <w:r w:rsidR="0029690E">
          <w:rPr>
            <w:noProof/>
            <w:webHidden/>
          </w:rPr>
          <w:tab/>
        </w:r>
        <w:r w:rsidR="0029690E">
          <w:rPr>
            <w:noProof/>
            <w:webHidden/>
          </w:rPr>
          <w:fldChar w:fldCharType="begin"/>
        </w:r>
        <w:r w:rsidR="0029690E">
          <w:rPr>
            <w:noProof/>
            <w:webHidden/>
          </w:rPr>
          <w:instrText xml:space="preserve"> PAGEREF _Toc118970461 \h </w:instrText>
        </w:r>
        <w:r w:rsidR="0029690E">
          <w:rPr>
            <w:noProof/>
            <w:webHidden/>
          </w:rPr>
        </w:r>
        <w:r w:rsidR="0029690E">
          <w:rPr>
            <w:noProof/>
            <w:webHidden/>
          </w:rPr>
          <w:fldChar w:fldCharType="separate"/>
        </w:r>
        <w:r w:rsidR="0029690E">
          <w:rPr>
            <w:noProof/>
            <w:webHidden/>
          </w:rPr>
          <w:t>16</w:t>
        </w:r>
        <w:r w:rsidR="0029690E">
          <w:rPr>
            <w:noProof/>
            <w:webHidden/>
          </w:rPr>
          <w:fldChar w:fldCharType="end"/>
        </w:r>
      </w:hyperlink>
    </w:p>
    <w:p w14:paraId="4914B63F" w14:textId="3A0F1E31" w:rsidR="0029690E" w:rsidRDefault="004F123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970462" w:history="1">
        <w:r w:rsidR="0029690E" w:rsidRPr="00E94084">
          <w:rPr>
            <w:rStyle w:val="Hiperpovezava"/>
            <w:noProof/>
          </w:rPr>
          <w:t>12.</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 xml:space="preserve">OBVESTILO O </w:t>
        </w:r>
        <w:r w:rsidR="0029690E" w:rsidRPr="00E94084">
          <w:rPr>
            <w:rStyle w:val="Hiperpovezava"/>
            <w:rFonts w:cs="Arial"/>
            <w:noProof/>
            <w:lang w:eastAsia="ar-SA"/>
          </w:rPr>
          <w:t>ODLOČITVI</w:t>
        </w:r>
        <w:r w:rsidR="0029690E" w:rsidRPr="00E94084">
          <w:rPr>
            <w:rStyle w:val="Hiperpovezava"/>
            <w:noProof/>
          </w:rPr>
          <w:t xml:space="preserve"> O ODDAJI NAROČILA</w:t>
        </w:r>
        <w:r w:rsidR="0029690E">
          <w:rPr>
            <w:noProof/>
            <w:webHidden/>
          </w:rPr>
          <w:tab/>
        </w:r>
        <w:r w:rsidR="0029690E">
          <w:rPr>
            <w:noProof/>
            <w:webHidden/>
          </w:rPr>
          <w:fldChar w:fldCharType="begin"/>
        </w:r>
        <w:r w:rsidR="0029690E">
          <w:rPr>
            <w:noProof/>
            <w:webHidden/>
          </w:rPr>
          <w:instrText xml:space="preserve"> PAGEREF _Toc118970462 \h </w:instrText>
        </w:r>
        <w:r w:rsidR="0029690E">
          <w:rPr>
            <w:noProof/>
            <w:webHidden/>
          </w:rPr>
        </w:r>
        <w:r w:rsidR="0029690E">
          <w:rPr>
            <w:noProof/>
            <w:webHidden/>
          </w:rPr>
          <w:fldChar w:fldCharType="separate"/>
        </w:r>
        <w:r w:rsidR="0029690E">
          <w:rPr>
            <w:noProof/>
            <w:webHidden/>
          </w:rPr>
          <w:t>16</w:t>
        </w:r>
        <w:r w:rsidR="0029690E">
          <w:rPr>
            <w:noProof/>
            <w:webHidden/>
          </w:rPr>
          <w:fldChar w:fldCharType="end"/>
        </w:r>
      </w:hyperlink>
    </w:p>
    <w:p w14:paraId="3AA05E9C" w14:textId="7CD33307" w:rsidR="0029690E" w:rsidRDefault="004F123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970463" w:history="1">
        <w:r w:rsidR="0029690E" w:rsidRPr="00E94084">
          <w:rPr>
            <w:rStyle w:val="Hiperpovezava"/>
            <w:noProof/>
          </w:rPr>
          <w:t>13.</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 xml:space="preserve">ODSTOP </w:t>
        </w:r>
        <w:r w:rsidR="0029690E" w:rsidRPr="00E94084">
          <w:rPr>
            <w:rStyle w:val="Hiperpovezava"/>
            <w:rFonts w:cs="Arial"/>
            <w:noProof/>
            <w:lang w:eastAsia="ar-SA"/>
          </w:rPr>
          <w:t>OD</w:t>
        </w:r>
        <w:r w:rsidR="0029690E" w:rsidRPr="00E94084">
          <w:rPr>
            <w:rStyle w:val="Hiperpovezava"/>
            <w:noProof/>
          </w:rPr>
          <w:t xml:space="preserve"> IZVEDBE JAVNEGA NAROČILA</w:t>
        </w:r>
        <w:r w:rsidR="0029690E">
          <w:rPr>
            <w:noProof/>
            <w:webHidden/>
          </w:rPr>
          <w:tab/>
        </w:r>
        <w:r w:rsidR="0029690E">
          <w:rPr>
            <w:noProof/>
            <w:webHidden/>
          </w:rPr>
          <w:fldChar w:fldCharType="begin"/>
        </w:r>
        <w:r w:rsidR="0029690E">
          <w:rPr>
            <w:noProof/>
            <w:webHidden/>
          </w:rPr>
          <w:instrText xml:space="preserve"> PAGEREF _Toc118970463 \h </w:instrText>
        </w:r>
        <w:r w:rsidR="0029690E">
          <w:rPr>
            <w:noProof/>
            <w:webHidden/>
          </w:rPr>
        </w:r>
        <w:r w:rsidR="0029690E">
          <w:rPr>
            <w:noProof/>
            <w:webHidden/>
          </w:rPr>
          <w:fldChar w:fldCharType="separate"/>
        </w:r>
        <w:r w:rsidR="0029690E">
          <w:rPr>
            <w:noProof/>
            <w:webHidden/>
          </w:rPr>
          <w:t>16</w:t>
        </w:r>
        <w:r w:rsidR="0029690E">
          <w:rPr>
            <w:noProof/>
            <w:webHidden/>
          </w:rPr>
          <w:fldChar w:fldCharType="end"/>
        </w:r>
      </w:hyperlink>
    </w:p>
    <w:p w14:paraId="355A6AB4" w14:textId="71862BE5" w:rsidR="0029690E" w:rsidRDefault="004F123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970464" w:history="1">
        <w:r w:rsidR="0029690E" w:rsidRPr="00E94084">
          <w:rPr>
            <w:rStyle w:val="Hiperpovezava"/>
            <w:noProof/>
          </w:rPr>
          <w:t>14.</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SPORAZUM</w:t>
        </w:r>
        <w:r w:rsidR="0029690E">
          <w:rPr>
            <w:noProof/>
            <w:webHidden/>
          </w:rPr>
          <w:tab/>
        </w:r>
        <w:r w:rsidR="0029690E">
          <w:rPr>
            <w:noProof/>
            <w:webHidden/>
          </w:rPr>
          <w:fldChar w:fldCharType="begin"/>
        </w:r>
        <w:r w:rsidR="0029690E">
          <w:rPr>
            <w:noProof/>
            <w:webHidden/>
          </w:rPr>
          <w:instrText xml:space="preserve"> PAGEREF _Toc118970464 \h </w:instrText>
        </w:r>
        <w:r w:rsidR="0029690E">
          <w:rPr>
            <w:noProof/>
            <w:webHidden/>
          </w:rPr>
        </w:r>
        <w:r w:rsidR="0029690E">
          <w:rPr>
            <w:noProof/>
            <w:webHidden/>
          </w:rPr>
          <w:fldChar w:fldCharType="separate"/>
        </w:r>
        <w:r w:rsidR="0029690E">
          <w:rPr>
            <w:noProof/>
            <w:webHidden/>
          </w:rPr>
          <w:t>16</w:t>
        </w:r>
        <w:r w:rsidR="0029690E">
          <w:rPr>
            <w:noProof/>
            <w:webHidden/>
          </w:rPr>
          <w:fldChar w:fldCharType="end"/>
        </w:r>
      </w:hyperlink>
    </w:p>
    <w:p w14:paraId="68BC41AC" w14:textId="46630AB6"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65" w:history="1">
        <w:r w:rsidR="0029690E" w:rsidRPr="00E94084">
          <w:rPr>
            <w:rStyle w:val="Hiperpovezava"/>
            <w:rFonts w:cs="Arial"/>
            <w:noProof/>
            <w:lang w:eastAsia="ar-SA"/>
          </w:rPr>
          <w:t>14.1</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cs="Arial"/>
            <w:noProof/>
            <w:lang w:eastAsia="ar-SA"/>
          </w:rPr>
          <w:t>Izjava o dolžnosti varovanja podatkov</w:t>
        </w:r>
        <w:r w:rsidR="0029690E">
          <w:rPr>
            <w:noProof/>
            <w:webHidden/>
          </w:rPr>
          <w:tab/>
        </w:r>
        <w:r w:rsidR="0029690E">
          <w:rPr>
            <w:noProof/>
            <w:webHidden/>
          </w:rPr>
          <w:fldChar w:fldCharType="begin"/>
        </w:r>
        <w:r w:rsidR="0029690E">
          <w:rPr>
            <w:noProof/>
            <w:webHidden/>
          </w:rPr>
          <w:instrText xml:space="preserve"> PAGEREF _Toc118970465 \h </w:instrText>
        </w:r>
        <w:r w:rsidR="0029690E">
          <w:rPr>
            <w:noProof/>
            <w:webHidden/>
          </w:rPr>
        </w:r>
        <w:r w:rsidR="0029690E">
          <w:rPr>
            <w:noProof/>
            <w:webHidden/>
          </w:rPr>
          <w:fldChar w:fldCharType="separate"/>
        </w:r>
        <w:r w:rsidR="0029690E">
          <w:rPr>
            <w:noProof/>
            <w:webHidden/>
          </w:rPr>
          <w:t>17</w:t>
        </w:r>
        <w:r w:rsidR="0029690E">
          <w:rPr>
            <w:noProof/>
            <w:webHidden/>
          </w:rPr>
          <w:fldChar w:fldCharType="end"/>
        </w:r>
      </w:hyperlink>
    </w:p>
    <w:p w14:paraId="19304BDD" w14:textId="6BC5F9E7" w:rsidR="0029690E" w:rsidRDefault="004F123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970466" w:history="1">
        <w:r w:rsidR="0029690E" w:rsidRPr="00E94084">
          <w:rPr>
            <w:rStyle w:val="Hiperpovezava"/>
            <w:rFonts w:cs="Arial"/>
            <w:noProof/>
            <w:lang w:eastAsia="ar-SA"/>
          </w:rPr>
          <w:t>14.2</w:t>
        </w:r>
        <w:r w:rsidR="0029690E">
          <w:rPr>
            <w:rFonts w:asciiTheme="minorHAnsi" w:eastAsiaTheme="minorEastAsia" w:hAnsiTheme="minorHAnsi" w:cstheme="minorBidi"/>
            <w:smallCaps w:val="0"/>
            <w:noProof/>
            <w:sz w:val="22"/>
            <w:szCs w:val="22"/>
            <w:lang w:eastAsia="sl-SI"/>
          </w:rPr>
          <w:tab/>
        </w:r>
        <w:r w:rsidR="0029690E" w:rsidRPr="00E94084">
          <w:rPr>
            <w:rStyle w:val="Hiperpovezava"/>
            <w:rFonts w:cs="Arial"/>
            <w:noProof/>
            <w:lang w:eastAsia="ar-SA"/>
          </w:rPr>
          <w:t>Zavarovanje za dobro izvedbo pogodbenih obveznosti</w:t>
        </w:r>
        <w:r w:rsidR="0029690E">
          <w:rPr>
            <w:noProof/>
            <w:webHidden/>
          </w:rPr>
          <w:tab/>
        </w:r>
        <w:r w:rsidR="0029690E">
          <w:rPr>
            <w:noProof/>
            <w:webHidden/>
          </w:rPr>
          <w:fldChar w:fldCharType="begin"/>
        </w:r>
        <w:r w:rsidR="0029690E">
          <w:rPr>
            <w:noProof/>
            <w:webHidden/>
          </w:rPr>
          <w:instrText xml:space="preserve"> PAGEREF _Toc118970466 \h </w:instrText>
        </w:r>
        <w:r w:rsidR="0029690E">
          <w:rPr>
            <w:noProof/>
            <w:webHidden/>
          </w:rPr>
        </w:r>
        <w:r w:rsidR="0029690E">
          <w:rPr>
            <w:noProof/>
            <w:webHidden/>
          </w:rPr>
          <w:fldChar w:fldCharType="separate"/>
        </w:r>
        <w:r w:rsidR="0029690E">
          <w:rPr>
            <w:noProof/>
            <w:webHidden/>
          </w:rPr>
          <w:t>17</w:t>
        </w:r>
        <w:r w:rsidR="0029690E">
          <w:rPr>
            <w:noProof/>
            <w:webHidden/>
          </w:rPr>
          <w:fldChar w:fldCharType="end"/>
        </w:r>
      </w:hyperlink>
    </w:p>
    <w:p w14:paraId="6CDB11BC" w14:textId="4851AA6E" w:rsidR="0029690E" w:rsidRDefault="004F123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970467" w:history="1">
        <w:r w:rsidR="0029690E" w:rsidRPr="00E94084">
          <w:rPr>
            <w:rStyle w:val="Hiperpovezava"/>
            <w:noProof/>
          </w:rPr>
          <w:t>15.</w:t>
        </w:r>
        <w:r w:rsidR="0029690E">
          <w:rPr>
            <w:rFonts w:asciiTheme="minorHAnsi" w:eastAsiaTheme="minorEastAsia" w:hAnsiTheme="minorHAnsi" w:cstheme="minorBidi"/>
            <w:b w:val="0"/>
            <w:bCs w:val="0"/>
            <w:caps w:val="0"/>
            <w:noProof/>
            <w:sz w:val="22"/>
            <w:szCs w:val="22"/>
            <w:lang w:eastAsia="sl-SI"/>
          </w:rPr>
          <w:tab/>
        </w:r>
        <w:r w:rsidR="0029690E" w:rsidRPr="00E94084">
          <w:rPr>
            <w:rStyle w:val="Hiperpovezava"/>
            <w:noProof/>
          </w:rPr>
          <w:t xml:space="preserve">PRAVNO </w:t>
        </w:r>
        <w:r w:rsidR="0029690E" w:rsidRPr="00E94084">
          <w:rPr>
            <w:rStyle w:val="Hiperpovezava"/>
            <w:rFonts w:cs="Arial"/>
            <w:noProof/>
            <w:lang w:eastAsia="ar-SA"/>
          </w:rPr>
          <w:t>VARSTVO</w:t>
        </w:r>
        <w:r w:rsidR="0029690E">
          <w:rPr>
            <w:noProof/>
            <w:webHidden/>
          </w:rPr>
          <w:tab/>
        </w:r>
        <w:r w:rsidR="0029690E">
          <w:rPr>
            <w:noProof/>
            <w:webHidden/>
          </w:rPr>
          <w:fldChar w:fldCharType="begin"/>
        </w:r>
        <w:r w:rsidR="0029690E">
          <w:rPr>
            <w:noProof/>
            <w:webHidden/>
          </w:rPr>
          <w:instrText xml:space="preserve"> PAGEREF _Toc118970467 \h </w:instrText>
        </w:r>
        <w:r w:rsidR="0029690E">
          <w:rPr>
            <w:noProof/>
            <w:webHidden/>
          </w:rPr>
        </w:r>
        <w:r w:rsidR="0029690E">
          <w:rPr>
            <w:noProof/>
            <w:webHidden/>
          </w:rPr>
          <w:fldChar w:fldCharType="separate"/>
        </w:r>
        <w:r w:rsidR="0029690E">
          <w:rPr>
            <w:noProof/>
            <w:webHidden/>
          </w:rPr>
          <w:t>17</w:t>
        </w:r>
        <w:r w:rsidR="0029690E">
          <w:rPr>
            <w:noProof/>
            <w:webHidden/>
          </w:rPr>
          <w:fldChar w:fldCharType="end"/>
        </w:r>
      </w:hyperlink>
    </w:p>
    <w:p w14:paraId="694CCA25" w14:textId="2B4438D5" w:rsidR="00813862" w:rsidRPr="00C22469" w:rsidRDefault="009B3F0C" w:rsidP="00D34431">
      <w:pPr>
        <w:spacing w:before="60" w:after="60" w:line="240" w:lineRule="auto"/>
      </w:pPr>
      <w:r w:rsidRPr="00A64E2B">
        <w:rPr>
          <w:rFonts w:cs="Arial"/>
          <w:bCs/>
          <w:szCs w:val="20"/>
        </w:rPr>
        <w:fldChar w:fldCharType="end"/>
      </w:r>
      <w:bookmarkStart w:id="1" w:name="_Toc336851777"/>
    </w:p>
    <w:p w14:paraId="41F3D837" w14:textId="77777777" w:rsidR="002E2EB2" w:rsidRPr="00C22469" w:rsidRDefault="002E2EB2" w:rsidP="007466A1">
      <w:pPr>
        <w:spacing w:line="240" w:lineRule="auto"/>
      </w:pPr>
    </w:p>
    <w:p w14:paraId="7AE0E81C" w14:textId="77777777" w:rsidR="00F747E3" w:rsidRPr="00C22469" w:rsidRDefault="00F747E3" w:rsidP="007A273C">
      <w:pPr>
        <w:tabs>
          <w:tab w:val="left" w:pos="1580"/>
        </w:tabs>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18970431"/>
      <w:r w:rsidRPr="00C22469">
        <w:rPr>
          <w:rFonts w:cs="Arial"/>
          <w:caps w:val="0"/>
          <w:szCs w:val="20"/>
          <w:lang w:eastAsia="ar-SA"/>
        </w:rPr>
        <w:lastRenderedPageBreak/>
        <w:t>NAROČNIK</w:t>
      </w:r>
      <w:bookmarkEnd w:id="0"/>
      <w:bookmarkEnd w:id="1"/>
      <w:bookmarkEnd w:id="2"/>
    </w:p>
    <w:p w14:paraId="179B6385" w14:textId="25B51C07" w:rsidR="00396165" w:rsidRPr="005A0A3E" w:rsidRDefault="00152883" w:rsidP="007466A1">
      <w:pPr>
        <w:spacing w:line="240" w:lineRule="auto"/>
        <w:rPr>
          <w:rFonts w:cs="Arial"/>
        </w:rPr>
      </w:pPr>
      <w:r w:rsidRPr="00C22469">
        <w:t xml:space="preserve">To </w:t>
      </w:r>
      <w:r w:rsidR="00396165" w:rsidRPr="00C22469">
        <w:t xml:space="preserve">javno </w:t>
      </w:r>
      <w:r w:rsidRPr="00C22469">
        <w:t>naročilo</w:t>
      </w:r>
      <w:r w:rsidR="00396165" w:rsidRPr="00C22469">
        <w:t xml:space="preserve"> </w:t>
      </w:r>
      <w:r w:rsidR="00E54094" w:rsidRPr="00C22469">
        <w:t>izvaja</w:t>
      </w:r>
      <w:r w:rsidR="008B285A" w:rsidRPr="00C22469">
        <w:t xml:space="preserve"> Ministrstvo za javno upravo, Tržaška cesta 21, 1000 Ljubljana</w:t>
      </w:r>
      <w:r w:rsidR="00E54094" w:rsidRPr="00C22469">
        <w:t xml:space="preserve"> </w:t>
      </w:r>
      <w:r w:rsidR="006C3248" w:rsidRPr="00C22469">
        <w:t xml:space="preserve">(v nadaljevanju: naročnik) </w:t>
      </w:r>
      <w:r w:rsidR="00E94421" w:rsidRPr="00C22469">
        <w:rPr>
          <w:rFonts w:cs="Arial"/>
        </w:rPr>
        <w:t>v</w:t>
      </w:r>
      <w:r w:rsidR="006C3248" w:rsidRPr="00C22469">
        <w:rPr>
          <w:rFonts w:cs="Arial"/>
        </w:rPr>
        <w:t xml:space="preserve"> svojem </w:t>
      </w:r>
      <w:r w:rsidR="00E94421" w:rsidRPr="00C22469">
        <w:rPr>
          <w:rFonts w:cs="Arial"/>
        </w:rPr>
        <w:t>imenu in za</w:t>
      </w:r>
      <w:r w:rsidR="006C3248" w:rsidRPr="00C22469">
        <w:rPr>
          <w:rFonts w:cs="Arial"/>
        </w:rPr>
        <w:t xml:space="preserve"> svoj račun</w:t>
      </w:r>
      <w:r w:rsidR="00672FCC">
        <w:rPr>
          <w:rFonts w:cs="Arial"/>
        </w:rPr>
        <w:t xml:space="preserve"> </w:t>
      </w:r>
      <w:r w:rsidR="00672FCC" w:rsidRPr="00DF3CA6">
        <w:rPr>
          <w:rFonts w:cs="Arial"/>
        </w:rPr>
        <w:t>ter na podlagi pooblastil v imenu in za račun posameznih naročnikov, navedenih v prilogi 1 vzorca krovnega okvirnega sporazuma (v nadaljevanju: posamezni naročniki)</w:t>
      </w:r>
      <w:r w:rsidR="00A805EA" w:rsidRPr="00DF3CA6">
        <w:rPr>
          <w:rFonts w:cs="Arial"/>
        </w:rPr>
        <w:t xml:space="preserve"> ter </w:t>
      </w:r>
      <w:r w:rsidR="007075AB">
        <w:rPr>
          <w:rFonts w:cs="Arial"/>
        </w:rPr>
        <w:t xml:space="preserve">v imenu in za račun ministrstev, organov v sestavi ministrstev in vladnih služb. </w:t>
      </w:r>
    </w:p>
    <w:p w14:paraId="3F45A12F" w14:textId="2B3DE0CB" w:rsidR="00152883" w:rsidRPr="005A0A3E" w:rsidRDefault="00152883" w:rsidP="007466A1">
      <w:pPr>
        <w:spacing w:line="240" w:lineRule="auto"/>
        <w:rPr>
          <w:rFonts w:cs="Arial"/>
        </w:rPr>
      </w:pPr>
    </w:p>
    <w:p w14:paraId="26704FCA" w14:textId="7B9713EE" w:rsidR="00672FCC" w:rsidRDefault="00672FCC" w:rsidP="00672FCC">
      <w:pPr>
        <w:spacing w:line="240" w:lineRule="auto"/>
        <w:rPr>
          <w:rFonts w:eastAsia="Times New Roman" w:cs="Arial"/>
          <w:bCs/>
          <w:szCs w:val="20"/>
        </w:rPr>
      </w:pPr>
      <w:r>
        <w:rPr>
          <w:rFonts w:eastAsia="Times New Roman" w:cs="Arial"/>
          <w:bCs/>
          <w:szCs w:val="20"/>
        </w:rPr>
        <w:t>V dokumentaciji se uporabljata termina »naročnik«, ki pomeni izvajalca predmetnega javnega naročila in »posamezni naročniki«, ki predstavlja vse naročnike iz dokumentacije v zvezi z oddajo javnega naročila,</w:t>
      </w:r>
      <w:r w:rsidRPr="00672FCC">
        <w:t xml:space="preserve"> </w:t>
      </w:r>
      <w:r>
        <w:t>vključno z izvajalcem postopka predmetnega javnega naročila</w:t>
      </w:r>
      <w:r>
        <w:rPr>
          <w:rFonts w:eastAsia="Times New Roman" w:cs="Arial"/>
          <w:bCs/>
          <w:szCs w:val="20"/>
        </w:rPr>
        <w:t xml:space="preserve">. </w:t>
      </w:r>
    </w:p>
    <w:p w14:paraId="7FE59ACB" w14:textId="77777777" w:rsidR="00672FCC" w:rsidRPr="00C22469" w:rsidRDefault="00672FCC"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77777777"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3" w:name="_Toc336851730"/>
      <w:bookmarkStart w:id="4" w:name="_Toc336851778"/>
      <w:bookmarkStart w:id="5" w:name="_Toc118970432"/>
      <w:r w:rsidRPr="00C22469">
        <w:rPr>
          <w:rFonts w:cs="Arial"/>
          <w:caps w:val="0"/>
          <w:szCs w:val="20"/>
          <w:lang w:eastAsia="ar-SA"/>
        </w:rPr>
        <w:t>OZNAKA</w:t>
      </w:r>
      <w:r w:rsidRPr="00C22469">
        <w:t xml:space="preserve"> IN PREDMET JAVNEGA NAROČILA</w:t>
      </w:r>
      <w:bookmarkEnd w:id="3"/>
      <w:bookmarkEnd w:id="4"/>
      <w:bookmarkEnd w:id="5"/>
    </w:p>
    <w:p w14:paraId="569BE659" w14:textId="787D791F" w:rsidR="005123C1" w:rsidRPr="00C22469" w:rsidRDefault="0073070B" w:rsidP="007466A1">
      <w:pPr>
        <w:spacing w:line="240" w:lineRule="auto"/>
      </w:pPr>
      <w:bookmarkStart w:id="6" w:name="_Toc336851731"/>
      <w:bookmarkStart w:id="7" w:name="_Toc336851779"/>
      <w:r w:rsidRPr="00C22469">
        <w:t xml:space="preserve">Oznaka: </w:t>
      </w:r>
      <w:bookmarkStart w:id="8" w:name="_Hlk71101814"/>
      <w:r w:rsidR="00396165" w:rsidRPr="00C22469">
        <w:t>OD</w:t>
      </w:r>
      <w:bookmarkEnd w:id="8"/>
      <w:r w:rsidR="00A245C6">
        <w:t>SKR-35</w:t>
      </w:r>
      <w:r w:rsidR="00F747E3" w:rsidRPr="00C22469">
        <w:t>/2022</w:t>
      </w:r>
    </w:p>
    <w:p w14:paraId="679D2FAC" w14:textId="6DE493E9" w:rsidR="00E76F5E" w:rsidRDefault="0073070B" w:rsidP="00E76F5E">
      <w:pPr>
        <w:spacing w:line="240" w:lineRule="auto"/>
        <w:ind w:left="851" w:hanging="851"/>
        <w:rPr>
          <w:rFonts w:cs="Arial"/>
          <w:noProof/>
          <w:szCs w:val="20"/>
        </w:rPr>
      </w:pPr>
      <w:r w:rsidRPr="00C22469">
        <w:t xml:space="preserve">Predmet: </w:t>
      </w:r>
      <w:bookmarkStart w:id="9" w:name="_Hlk118896620"/>
      <w:bookmarkStart w:id="10" w:name="_Hlk99704420"/>
      <w:r w:rsidR="00E76F5E" w:rsidRPr="00E76F5E">
        <w:rPr>
          <w:rFonts w:cs="Arial"/>
          <w:noProof/>
          <w:szCs w:val="20"/>
        </w:rPr>
        <w:t>Sistem Skrinja:</w:t>
      </w:r>
      <w:r w:rsidR="00E76F5E">
        <w:rPr>
          <w:rFonts w:cs="Arial"/>
          <w:noProof/>
          <w:szCs w:val="20"/>
        </w:rPr>
        <w:t xml:space="preserve"> </w:t>
      </w:r>
      <w:r w:rsidR="00E76F5E" w:rsidRPr="00E76F5E">
        <w:rPr>
          <w:rFonts w:cs="Arial"/>
          <w:noProof/>
          <w:szCs w:val="20"/>
        </w:rPr>
        <w:t>uvajanje novih virov in novih tehnologij, nadgradnja obstoječih in vzdrževanje</w:t>
      </w:r>
      <w:bookmarkEnd w:id="9"/>
    </w:p>
    <w:p w14:paraId="750B349F" w14:textId="14AB100C" w:rsidR="00672FCC" w:rsidRDefault="00672FCC" w:rsidP="00E76F5E">
      <w:pPr>
        <w:spacing w:line="240" w:lineRule="auto"/>
        <w:ind w:left="851" w:hanging="851"/>
        <w:rPr>
          <w:rFonts w:cs="Arial"/>
          <w:noProof/>
          <w:szCs w:val="20"/>
        </w:rPr>
      </w:pPr>
    </w:p>
    <w:p w14:paraId="019350F7" w14:textId="3B00CD86" w:rsidR="00672FCC" w:rsidRDefault="00672FCC" w:rsidP="00672FCC">
      <w:pPr>
        <w:spacing w:line="240" w:lineRule="auto"/>
        <w:rPr>
          <w:rFonts w:cs="Arial"/>
          <w:szCs w:val="20"/>
        </w:rPr>
      </w:pPr>
      <w:r w:rsidRPr="00761CA7">
        <w:rPr>
          <w:rFonts w:cs="Arial"/>
          <w:szCs w:val="20"/>
        </w:rPr>
        <w:t xml:space="preserve">Na podlagi zbranih potreb posameznih naročnikov so v obrazcu </w:t>
      </w:r>
      <w:r w:rsidRPr="00A25A09">
        <w:rPr>
          <w:rFonts w:cs="Arial"/>
          <w:i/>
          <w:iCs/>
          <w:szCs w:val="20"/>
        </w:rPr>
        <w:t>Predračun</w:t>
      </w:r>
      <w:r w:rsidRPr="00761CA7">
        <w:rPr>
          <w:rFonts w:cs="Arial"/>
          <w:szCs w:val="20"/>
        </w:rPr>
        <w:t xml:space="preserve"> navedene okvirne količine </w:t>
      </w:r>
      <w:r w:rsidRPr="001C5B09">
        <w:rPr>
          <w:rFonts w:cs="Arial"/>
          <w:szCs w:val="20"/>
        </w:rPr>
        <w:t>predmeta naročila. Količine so okvirne in se lahko v času izvajanja okvirnega sporazuma spremenijo (so lahko večje ali manjše). Naročalo se bo glede na dejanske potrebe posameznih naročnikov.</w:t>
      </w: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1" w:name="_Toc118970433"/>
      <w:r w:rsidRPr="00C22469">
        <w:rPr>
          <w:rFonts w:cs="Arial"/>
          <w:caps w:val="0"/>
          <w:szCs w:val="20"/>
          <w:lang w:eastAsia="ar-SA"/>
        </w:rPr>
        <w:t>NAČIN</w:t>
      </w:r>
      <w:r w:rsidRPr="00E76F5E">
        <w:rPr>
          <w:rFonts w:cs="Arial"/>
          <w:caps w:val="0"/>
          <w:szCs w:val="20"/>
          <w:lang w:eastAsia="ar-SA"/>
        </w:rPr>
        <w:t xml:space="preserve"> ODDAJE JAVNEGA NAROČILA</w:t>
      </w:r>
      <w:bookmarkEnd w:id="6"/>
      <w:bookmarkEnd w:id="7"/>
      <w:bookmarkEnd w:id="11"/>
    </w:p>
    <w:p w14:paraId="7CA5180D" w14:textId="34B629F1" w:rsidR="00002C48" w:rsidRPr="00C22469" w:rsidRDefault="00002C48" w:rsidP="007466A1">
      <w:pPr>
        <w:spacing w:line="240" w:lineRule="auto"/>
        <w:rPr>
          <w:rFonts w:cs="Arial"/>
          <w:szCs w:val="20"/>
        </w:rPr>
      </w:pPr>
      <w:r w:rsidRPr="00C22469">
        <w:rPr>
          <w:rFonts w:cs="Arial"/>
          <w:szCs w:val="20"/>
        </w:rPr>
        <w:t>Za oddajo predmetnega naročila se v skladu s 40. členom Zakona o javnem naročanju (</w:t>
      </w:r>
      <w:r w:rsidR="00672FCC" w:rsidRPr="00672FCC">
        <w:rPr>
          <w:rFonts w:cs="Arial"/>
          <w:szCs w:val="20"/>
        </w:rPr>
        <w:t>Uradni list RS, št. 91/15, 14/18, 121/21, 10/22, 74/22 – odl. US in 100/22 – ZNUZSZS</w:t>
      </w:r>
      <w:r w:rsidRPr="00C22469">
        <w:rPr>
          <w:rFonts w:cs="Arial"/>
          <w:szCs w:val="20"/>
        </w:rPr>
        <w:t>; v nadaljevanju ZJN-3) izvede odprti postopek.</w:t>
      </w:r>
    </w:p>
    <w:p w14:paraId="61509078" w14:textId="77777777" w:rsidR="002E65D7" w:rsidRPr="00C22469" w:rsidRDefault="002E65D7" w:rsidP="007466A1">
      <w:pPr>
        <w:spacing w:line="240" w:lineRule="auto"/>
        <w:rPr>
          <w:rFonts w:cs="Arial"/>
          <w:szCs w:val="20"/>
        </w:rPr>
      </w:pPr>
    </w:p>
    <w:p w14:paraId="383AB156" w14:textId="22827ADA" w:rsidR="00C22469" w:rsidRPr="009144CA" w:rsidRDefault="00E76F5E" w:rsidP="00D005F8">
      <w:pPr>
        <w:spacing w:line="240" w:lineRule="auto"/>
        <w:rPr>
          <w:rFonts w:cs="Arial"/>
          <w:szCs w:val="20"/>
        </w:rPr>
      </w:pPr>
      <w:r w:rsidRPr="00E76F5E">
        <w:rPr>
          <w:szCs w:val="20"/>
        </w:rPr>
        <w:t xml:space="preserve">Naročnik bo na podlagi v dokumentaciji navedenih zahtev in meril izmed ponudnikov, ki bodo oddali </w:t>
      </w:r>
      <w:r w:rsidRPr="009144CA">
        <w:rPr>
          <w:rFonts w:cs="Arial"/>
          <w:szCs w:val="20"/>
        </w:rPr>
        <w:t xml:space="preserve">dopustno ponudbo, izbral najugodnejšega ponudnika in z njim sklenil </w:t>
      </w:r>
      <w:r w:rsidR="00672FCC">
        <w:rPr>
          <w:rFonts w:cs="Arial"/>
          <w:szCs w:val="20"/>
        </w:rPr>
        <w:t xml:space="preserve">krovni okvirni sporazum, posamezni naročniki pa neposredne okvirne sporazume. </w:t>
      </w:r>
    </w:p>
    <w:p w14:paraId="7761055F" w14:textId="047208E8" w:rsidR="009144CA" w:rsidRPr="009144CA" w:rsidRDefault="009144CA" w:rsidP="00D005F8">
      <w:pPr>
        <w:spacing w:line="240" w:lineRule="auto"/>
        <w:rPr>
          <w:rFonts w:cs="Arial"/>
          <w:szCs w:val="20"/>
        </w:rPr>
      </w:pPr>
    </w:p>
    <w:p w14:paraId="25CC5EDC" w14:textId="3BA0996F" w:rsidR="009144CA" w:rsidRPr="009144CA" w:rsidRDefault="009144CA" w:rsidP="00D005F8">
      <w:pPr>
        <w:spacing w:line="240" w:lineRule="auto"/>
        <w:rPr>
          <w:rFonts w:cs="Arial"/>
          <w:szCs w:val="20"/>
        </w:rPr>
      </w:pPr>
      <w:r w:rsidRPr="00642D2F">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2" w:name="_Toc336851732"/>
      <w:bookmarkStart w:id="13" w:name="_Toc336851780"/>
      <w:bookmarkStart w:id="14" w:name="_Toc118970434"/>
      <w:bookmarkEnd w:id="10"/>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2"/>
      <w:bookmarkEnd w:id="13"/>
      <w:bookmarkEnd w:id="14"/>
    </w:p>
    <w:p w14:paraId="4151343E" w14:textId="2355B80D" w:rsidR="00D92088" w:rsidRPr="00C22469" w:rsidRDefault="00D92088" w:rsidP="00C12236">
      <w:pPr>
        <w:spacing w:line="240" w:lineRule="auto"/>
      </w:pPr>
      <w:bookmarkStart w:id="15" w:name="_Toc336851733"/>
      <w:bookmarkStart w:id="16" w:name="_Toc336851781"/>
      <w:r w:rsidRPr="00C22469">
        <w:t xml:space="preserve">Ponudnik mora ponudbo predložiti v informacijski sistem e-JN (v nadaljevanju: sistem e-JN) na spletnem naslovu </w:t>
      </w:r>
      <w:hyperlink r:id="rId8" w:history="1">
        <w:r w:rsidRPr="00C22469">
          <w:rPr>
            <w:color w:val="0000FF"/>
            <w:u w:val="single"/>
          </w:rPr>
          <w:t>https://ejn.gov.si</w:t>
        </w:r>
      </w:hyperlink>
      <w:r w:rsidRPr="00C22469">
        <w:t>, v skladu s točko 3 dokumenta Navodila za uporabo informacijskega sistema e-JN: PONUDNIKI, ki je del te dokumentacije</w:t>
      </w:r>
      <w:r w:rsidR="000679A1">
        <w:t xml:space="preserve"> v zvezi z oddajo javnega naročila,</w:t>
      </w:r>
      <w:r w:rsidRPr="00C22469">
        <w:t xml:space="preserve"> in objavljen na spletnem naslovu </w:t>
      </w:r>
      <w:hyperlink r:id="rId9"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0"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356914DC" w:rsidR="00D92088" w:rsidRPr="00C22469" w:rsidRDefault="00D92088" w:rsidP="00C12236">
      <w:pPr>
        <w:spacing w:line="240" w:lineRule="auto"/>
      </w:pPr>
      <w:r w:rsidRPr="00C22469">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1"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C22469" w:rsidRDefault="00D92088" w:rsidP="00C12236">
      <w:pPr>
        <w:spacing w:line="240" w:lineRule="auto"/>
      </w:pPr>
    </w:p>
    <w:p w14:paraId="3F414051" w14:textId="6AC3304C" w:rsidR="00D92088" w:rsidRPr="00C22469" w:rsidRDefault="00D92088" w:rsidP="00C12236">
      <w:pPr>
        <w:spacing w:line="240" w:lineRule="auto"/>
      </w:pPr>
      <w:r w:rsidRPr="00C22469">
        <w:t>Po preteku roka za predložitev ponudb ponudbe ne bo več mogoče oddati ali umakniti.</w:t>
      </w:r>
    </w:p>
    <w:p w14:paraId="5D20B23E" w14:textId="77777777" w:rsidR="002E65D7" w:rsidRPr="00C22469" w:rsidRDefault="002E65D7" w:rsidP="00C12236">
      <w:pPr>
        <w:spacing w:line="240" w:lineRule="auto"/>
      </w:pPr>
    </w:p>
    <w:p w14:paraId="4804DEB2" w14:textId="1B520641" w:rsidR="00053C40" w:rsidRPr="00C22469" w:rsidRDefault="00D92088" w:rsidP="007466A1">
      <w:pPr>
        <w:spacing w:line="240" w:lineRule="auto"/>
      </w:pPr>
      <w:r w:rsidRPr="00C22469">
        <w:t>Dostop do povezave za oddajo elektronske ponudbe v tem postopku javnega naročila je naveden v obvestilu o naročilu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7" w:name="_Toc118970435"/>
      <w:bookmarkEnd w:id="15"/>
      <w:bookmarkEnd w:id="16"/>
      <w:r w:rsidRPr="00C22469">
        <w:rPr>
          <w:caps w:val="0"/>
        </w:rPr>
        <w:t>INFORMACIJE V ZVEZI Z ODPIRANJEM PONUDB</w:t>
      </w:r>
      <w:bookmarkEnd w:id="17"/>
    </w:p>
    <w:p w14:paraId="5D7BC65A" w14:textId="2A829D4C" w:rsidR="00C12236" w:rsidRDefault="00C12236" w:rsidP="00C12236">
      <w:pPr>
        <w:spacing w:line="240" w:lineRule="auto"/>
      </w:pPr>
      <w:bookmarkStart w:id="18" w:name="_Toc336851734"/>
      <w:bookmarkStart w:id="19" w:name="_Toc336851782"/>
      <w:r w:rsidRPr="00C22469">
        <w:rPr>
          <w:rFonts w:cs="Arial"/>
          <w:szCs w:val="20"/>
        </w:rPr>
        <w:t xml:space="preserve">Odpiranje ponudb bo potekalo samodejno v sistemu e-JN </w:t>
      </w:r>
      <w:r w:rsidRPr="00C22469">
        <w:t xml:space="preserve">na spletnem naslovu </w:t>
      </w:r>
      <w:hyperlink r:id="rId12"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5D4C8E71" w14:textId="77777777" w:rsidR="00C12236" w:rsidRPr="00C22469" w:rsidRDefault="00C12236" w:rsidP="00C12236">
      <w:pPr>
        <w:spacing w:line="240" w:lineRule="auto"/>
      </w:pPr>
      <w:r w:rsidRPr="00C22469">
        <w:t>Ponudnikom, ki bodo oddali ponudbe, bo zapisnik o odpiranju ponudb na voljo v sistemu e-JN v seznamu prejetih ponudb.</w:t>
      </w:r>
    </w:p>
    <w:p w14:paraId="5D01627C" w14:textId="77777777"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0" w:name="_Toc118970436"/>
      <w:r w:rsidRPr="00C22469">
        <w:t>PRAVNA PODLAGA</w:t>
      </w:r>
      <w:bookmarkEnd w:id="18"/>
      <w:bookmarkEnd w:id="19"/>
      <w:bookmarkEnd w:id="20"/>
    </w:p>
    <w:p w14:paraId="3D913FC9" w14:textId="34C6A648" w:rsidR="00CC3555"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23CE1AA6" w14:textId="34E1070E" w:rsidR="00672FCC" w:rsidRDefault="00672FCC" w:rsidP="00CC3555">
      <w:pPr>
        <w:spacing w:line="240" w:lineRule="auto"/>
        <w:rPr>
          <w:rFonts w:cs="Arial"/>
          <w:szCs w:val="20"/>
        </w:rPr>
      </w:pPr>
    </w:p>
    <w:p w14:paraId="67B18D57" w14:textId="5AD43901" w:rsidR="008B1EE4" w:rsidRPr="00CC3555" w:rsidRDefault="00672FCC" w:rsidP="00672FCC">
      <w:pPr>
        <w:spacing w:line="240" w:lineRule="auto"/>
        <w:rPr>
          <w:rFonts w:cs="Arial"/>
          <w:szCs w:val="20"/>
        </w:rPr>
      </w:pPr>
      <w:r w:rsidRPr="00A43396">
        <w:rPr>
          <w:rFonts w:cs="Arial"/>
          <w:szCs w:val="20"/>
        </w:rPr>
        <w:t>Določena posamezna naročila posameznih naročnikov se sofinancirajo iz sredstev Evropske Unije.</w:t>
      </w:r>
      <w:bookmarkStart w:id="21" w:name="_Hlk120887643"/>
      <w:r w:rsidRPr="00A43396">
        <w:rPr>
          <w:rFonts w:cs="Arial"/>
          <w:szCs w:val="20"/>
        </w:rPr>
        <w:t xml:space="preserve"> V primeru sofinanciranja posameznih naročil posameznih naročnikov iz sredstev Evropske Unije, se temu ustrezno prilagodi vsebina posameznih okvirnih sporazumov</w:t>
      </w:r>
      <w:bookmarkEnd w:id="21"/>
      <w:r w:rsidRPr="00A43396">
        <w:rPr>
          <w:rFonts w:cs="Arial"/>
          <w:szCs w:val="20"/>
        </w:rPr>
        <w:t>.</w:t>
      </w:r>
    </w:p>
    <w:p w14:paraId="0848E48E" w14:textId="77777777"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2" w:name="_Toc336851735"/>
      <w:bookmarkStart w:id="23" w:name="_Toc336851783"/>
      <w:bookmarkStart w:id="24" w:name="_Toc118970437"/>
      <w:r w:rsidRPr="00C22469">
        <w:t xml:space="preserve">TEMELJNA PRAVILA </w:t>
      </w:r>
      <w:bookmarkEnd w:id="22"/>
      <w:bookmarkEnd w:id="23"/>
      <w:r w:rsidR="00911FF7" w:rsidRPr="00C22469">
        <w:t>ZA DOSTOP, OBVESTILA IN POJASNILA V ZVEZI Z DOKUMENTACIJO</w:t>
      </w:r>
      <w:r w:rsidR="00EA0A28" w:rsidRPr="00C22469">
        <w:t xml:space="preserve"> predmetnega naročila</w:t>
      </w:r>
      <w:bookmarkEnd w:id="24"/>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5" w:name="_Toc336851736"/>
      <w:bookmarkStart w:id="26" w:name="_Toc336851784"/>
      <w:bookmarkStart w:id="27" w:name="_Toc118970438"/>
      <w:bookmarkStart w:id="28" w:name="_Hlk69731153"/>
      <w:r w:rsidRPr="00C22469">
        <w:rPr>
          <w:rFonts w:cs="Arial"/>
          <w:smallCaps w:val="0"/>
          <w:szCs w:val="20"/>
          <w:lang w:eastAsia="ar-SA"/>
        </w:rPr>
        <w:t>Dostop do dokumentacije</w:t>
      </w:r>
      <w:bookmarkEnd w:id="25"/>
      <w:bookmarkEnd w:id="26"/>
      <w:r w:rsidR="00EA0A28" w:rsidRPr="00C22469">
        <w:rPr>
          <w:rFonts w:cs="Arial"/>
          <w:smallCaps w:val="0"/>
          <w:szCs w:val="20"/>
          <w:lang w:eastAsia="ar-SA"/>
        </w:rPr>
        <w:t xml:space="preserve"> v zvezi z oddajo javnega naročila</w:t>
      </w:r>
      <w:bookmarkEnd w:id="27"/>
    </w:p>
    <w:p w14:paraId="18DDF6D1" w14:textId="3AE9931A" w:rsidR="004A4966" w:rsidRPr="00C22469" w:rsidRDefault="00F747E3" w:rsidP="00F747E3">
      <w:pPr>
        <w:spacing w:line="240" w:lineRule="auto"/>
        <w:rPr>
          <w:rFonts w:cs="Arial"/>
          <w:szCs w:val="20"/>
        </w:rPr>
      </w:pPr>
      <w:bookmarkStart w:id="29" w:name="_Toc336851737"/>
      <w:bookmarkStart w:id="30" w:name="_Toc336851785"/>
      <w:bookmarkEnd w:id="28"/>
      <w:r w:rsidRPr="00C22469">
        <w:rPr>
          <w:rFonts w:cs="Arial"/>
          <w:szCs w:val="20"/>
        </w:rPr>
        <w:t>Dokumentacija v zvezi z oddajo javnega naročila je objavljena v okviru objave tega naročila na portalu javnih naročil.</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118970439"/>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29"/>
      <w:bookmarkEnd w:id="30"/>
      <w:bookmarkEnd w:id="31"/>
    </w:p>
    <w:p w14:paraId="3EA9C80F" w14:textId="77777777" w:rsidR="00D11DAD" w:rsidRPr="00C22469" w:rsidRDefault="00D11DAD" w:rsidP="007466A1">
      <w:pPr>
        <w:spacing w:line="240" w:lineRule="auto"/>
        <w:rPr>
          <w:rFonts w:cs="Arial"/>
          <w:szCs w:val="20"/>
        </w:rPr>
      </w:pPr>
      <w:bookmarkStart w:id="32" w:name="_Toc336851738"/>
      <w:bookmarkStart w:id="33"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7466A1">
      <w:pPr>
        <w:spacing w:line="240" w:lineRule="auto"/>
        <w:rPr>
          <w:rFonts w:cs="Arial"/>
          <w:szCs w:val="20"/>
        </w:rPr>
      </w:pPr>
    </w:p>
    <w:p w14:paraId="6DDBEC9C" w14:textId="77777777" w:rsidR="00D11DAD" w:rsidRPr="00C22469" w:rsidRDefault="00D11DAD" w:rsidP="007466A1">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7466A1">
      <w:pPr>
        <w:spacing w:line="240" w:lineRule="auto"/>
        <w:rPr>
          <w:rFonts w:cs="Arial"/>
          <w:szCs w:val="20"/>
        </w:rPr>
      </w:pPr>
    </w:p>
    <w:p w14:paraId="01008184" w14:textId="1C659964" w:rsidR="004A4966" w:rsidRDefault="00D11DAD" w:rsidP="007466A1">
      <w:pPr>
        <w:spacing w:line="240" w:lineRule="auto"/>
        <w:rPr>
          <w:rFonts w:cs="Arial"/>
          <w:szCs w:val="20"/>
        </w:rPr>
      </w:pPr>
      <w:r w:rsidRPr="00C22469">
        <w:rPr>
          <w:rFonts w:cs="Arial"/>
          <w:szCs w:val="20"/>
        </w:rPr>
        <w:t>Na zahteve za pojasnila oziroma druga vprašanja v zvezi z naročilom, zastavljena po tem roku, naročnik ne bo odgovarjal.</w:t>
      </w:r>
    </w:p>
    <w:p w14:paraId="0F0E81F8" w14:textId="61192E56" w:rsidR="004A4966" w:rsidRPr="00DF3CA6" w:rsidRDefault="004A4966" w:rsidP="004A4966">
      <w:pPr>
        <w:pStyle w:val="Naslov2"/>
        <w:keepLines w:val="0"/>
        <w:numPr>
          <w:ilvl w:val="1"/>
          <w:numId w:val="2"/>
        </w:numPr>
        <w:suppressAutoHyphens/>
        <w:spacing w:before="180" w:line="100" w:lineRule="atLeast"/>
        <w:ind w:left="426" w:hanging="426"/>
        <w:rPr>
          <w:rFonts w:cs="Arial"/>
          <w:smallCaps w:val="0"/>
          <w:szCs w:val="20"/>
          <w:lang w:eastAsia="ar-SA"/>
        </w:rPr>
      </w:pPr>
      <w:bookmarkStart w:id="34" w:name="_Toc118970440"/>
      <w:r w:rsidRPr="00DF3CA6">
        <w:rPr>
          <w:rFonts w:cs="Arial"/>
          <w:smallCaps w:val="0"/>
          <w:szCs w:val="20"/>
          <w:lang w:eastAsia="ar-SA"/>
        </w:rPr>
        <w:t>Ogled izvorne kode</w:t>
      </w:r>
      <w:bookmarkEnd w:id="34"/>
    </w:p>
    <w:p w14:paraId="77861B08" w14:textId="75F1AE7D" w:rsidR="004A4966" w:rsidRPr="00DF3CA6" w:rsidRDefault="004A4966" w:rsidP="004A4966">
      <w:pPr>
        <w:spacing w:line="240" w:lineRule="auto"/>
        <w:rPr>
          <w:rFonts w:cs="Arial"/>
          <w:szCs w:val="20"/>
        </w:rPr>
      </w:pPr>
      <w:r w:rsidRPr="00DF3CA6">
        <w:rPr>
          <w:rFonts w:cs="Arial"/>
          <w:szCs w:val="20"/>
        </w:rPr>
        <w:t xml:space="preserve">Naročnik bo omogočil ponudnikom pred oddajo ponudbe neobvezen ogled </w:t>
      </w:r>
      <w:r w:rsidR="00A033B7" w:rsidRPr="00DF3CA6">
        <w:rPr>
          <w:rFonts w:cs="Arial"/>
          <w:szCs w:val="20"/>
        </w:rPr>
        <w:t xml:space="preserve">primerov </w:t>
      </w:r>
      <w:r w:rsidRPr="00DF3CA6">
        <w:rPr>
          <w:rFonts w:cs="Arial"/>
          <w:szCs w:val="20"/>
        </w:rPr>
        <w:t>izvorne kode</w:t>
      </w:r>
      <w:r w:rsidR="00A033B7" w:rsidRPr="00DF3CA6">
        <w:rPr>
          <w:rFonts w:cs="Arial"/>
          <w:szCs w:val="20"/>
        </w:rPr>
        <w:t xml:space="preserve"> </w:t>
      </w:r>
      <w:r w:rsidRPr="00DF3CA6">
        <w:rPr>
          <w:rFonts w:cs="Arial"/>
          <w:szCs w:val="20"/>
        </w:rPr>
        <w:t>in dokumentacije informacijskega sistema</w:t>
      </w:r>
      <w:r w:rsidR="00A0713B" w:rsidRPr="00DF3CA6">
        <w:rPr>
          <w:rFonts w:cs="Arial"/>
          <w:szCs w:val="20"/>
        </w:rPr>
        <w:t xml:space="preserve"> Skrinja</w:t>
      </w:r>
      <w:r w:rsidR="00A033B7" w:rsidRPr="00DF3CA6">
        <w:rPr>
          <w:rFonts w:cs="Arial"/>
          <w:szCs w:val="20"/>
        </w:rPr>
        <w:t xml:space="preserve"> (PZI)</w:t>
      </w:r>
      <w:r w:rsidRPr="00DF3CA6">
        <w:rPr>
          <w:rFonts w:cs="Arial"/>
          <w:szCs w:val="20"/>
        </w:rPr>
        <w:t xml:space="preserve">, ki je predmet </w:t>
      </w:r>
      <w:r w:rsidR="00300404" w:rsidRPr="00DF3CA6">
        <w:rPr>
          <w:rFonts w:cs="Arial"/>
          <w:szCs w:val="20"/>
        </w:rPr>
        <w:t>naročila.</w:t>
      </w:r>
      <w:r w:rsidRPr="00DF3CA6">
        <w:rPr>
          <w:rFonts w:cs="Arial"/>
          <w:szCs w:val="20"/>
        </w:rPr>
        <w:t xml:space="preserve"> Ogled je informativne narave in ni pogoj za predložitev ponudbe.</w:t>
      </w:r>
    </w:p>
    <w:p w14:paraId="6EC80674" w14:textId="10ABC710" w:rsidR="004A4966" w:rsidRPr="00DF3CA6" w:rsidRDefault="004A4966" w:rsidP="004A4966">
      <w:pPr>
        <w:spacing w:line="240" w:lineRule="auto"/>
        <w:rPr>
          <w:rFonts w:cs="Arial"/>
          <w:szCs w:val="20"/>
        </w:rPr>
      </w:pPr>
    </w:p>
    <w:p w14:paraId="0AAC766C" w14:textId="77777777" w:rsidR="004A4966" w:rsidRPr="00DF3CA6" w:rsidRDefault="004A4966" w:rsidP="004A4966">
      <w:pPr>
        <w:spacing w:line="240" w:lineRule="auto"/>
        <w:rPr>
          <w:rFonts w:cs="Arial"/>
          <w:szCs w:val="20"/>
        </w:rPr>
      </w:pPr>
      <w:r w:rsidRPr="00DF3CA6">
        <w:rPr>
          <w:rFonts w:cs="Arial"/>
          <w:szCs w:val="20"/>
        </w:rPr>
        <w:lastRenderedPageBreak/>
        <w:t>Ogled bo potekal v terminu, kot bo to določeno v obvestilu o naročilu na portalu javnih naročil, pod razdelkom VI.3. »Dodatne informacije«.</w:t>
      </w:r>
    </w:p>
    <w:p w14:paraId="1547BE77" w14:textId="77777777" w:rsidR="004A4966" w:rsidRPr="00DF3CA6" w:rsidRDefault="004A4966" w:rsidP="004A4966">
      <w:pPr>
        <w:spacing w:line="240" w:lineRule="auto"/>
        <w:rPr>
          <w:rFonts w:cs="Arial"/>
          <w:szCs w:val="20"/>
        </w:rPr>
      </w:pPr>
    </w:p>
    <w:p w14:paraId="4FBBB6A9" w14:textId="7C629BAA" w:rsidR="004A4966" w:rsidRPr="00C22469" w:rsidRDefault="004A4966" w:rsidP="004A4966">
      <w:pPr>
        <w:spacing w:line="240" w:lineRule="auto"/>
        <w:rPr>
          <w:rFonts w:cs="Arial"/>
          <w:szCs w:val="20"/>
        </w:rPr>
      </w:pPr>
      <w:r w:rsidRPr="00DF3CA6">
        <w:rPr>
          <w:rFonts w:cs="Arial"/>
          <w:szCs w:val="20"/>
        </w:rPr>
        <w:t>Naročnik na morebitna vprašanja na ogledu ne bo odgovarjal. Komunikacija s ponudniki o vprašanjih v zvezi z vsebino naročila in v zvezi s pripravo ponudbe poteka, kot je navedeno v točki 7.2 teh navodil.</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5" w:name="_Toc118970441"/>
      <w:r w:rsidRPr="00C22469">
        <w:rPr>
          <w:caps w:val="0"/>
        </w:rPr>
        <w:t xml:space="preserve">SESTAVA </w:t>
      </w:r>
      <w:r w:rsidRPr="00C22469">
        <w:rPr>
          <w:rFonts w:cs="Arial"/>
          <w:caps w:val="0"/>
          <w:szCs w:val="20"/>
          <w:lang w:eastAsia="ar-SA"/>
        </w:rPr>
        <w:t>DOKUMENTACIJE</w:t>
      </w:r>
      <w:bookmarkEnd w:id="32"/>
      <w:bookmarkEnd w:id="33"/>
      <w:r w:rsidR="00EA0A28" w:rsidRPr="00C22469">
        <w:rPr>
          <w:rFonts w:cs="Arial"/>
          <w:caps w:val="0"/>
          <w:szCs w:val="20"/>
          <w:lang w:eastAsia="ar-SA"/>
        </w:rPr>
        <w:t xml:space="preserve"> V ZVEZI Z ODDAJO JAVNEGA NAROČILA</w:t>
      </w:r>
      <w:bookmarkEnd w:id="35"/>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09C1AA08" w14:textId="3EF3EF35" w:rsidR="00E81C85" w:rsidRPr="005B4609" w:rsidRDefault="004C29AA" w:rsidP="00C12236">
      <w:pPr>
        <w:pStyle w:val="Odstavekseznama"/>
        <w:numPr>
          <w:ilvl w:val="0"/>
          <w:numId w:val="4"/>
        </w:numPr>
        <w:spacing w:line="240" w:lineRule="auto"/>
        <w:ind w:left="851"/>
      </w:pPr>
      <w:r w:rsidRPr="005B4609">
        <w:t>n</w:t>
      </w:r>
      <w:r w:rsidR="001C2DA3" w:rsidRPr="005B4609">
        <w:t>avodila</w:t>
      </w:r>
    </w:p>
    <w:p w14:paraId="7B0FEFEC" w14:textId="4990888B" w:rsidR="003716C3" w:rsidRPr="005B4609" w:rsidRDefault="00CD2F73" w:rsidP="00F613BF">
      <w:pPr>
        <w:pStyle w:val="Odstavekseznama"/>
        <w:numPr>
          <w:ilvl w:val="0"/>
          <w:numId w:val="4"/>
        </w:numPr>
        <w:spacing w:line="240" w:lineRule="auto"/>
        <w:ind w:left="851"/>
      </w:pPr>
      <w:r w:rsidRPr="005B4609">
        <w:t xml:space="preserve">obrazec </w:t>
      </w:r>
      <w:r w:rsidRPr="005B4609">
        <w:rPr>
          <w:i/>
        </w:rPr>
        <w:t>Predračun</w:t>
      </w:r>
      <w:bookmarkStart w:id="36" w:name="_Hlk71022352"/>
    </w:p>
    <w:p w14:paraId="48D31ECD" w14:textId="7210220A" w:rsidR="00407EFA" w:rsidRPr="005B4609" w:rsidRDefault="00564676" w:rsidP="00F613BF">
      <w:pPr>
        <w:pStyle w:val="Odstavekseznama"/>
        <w:numPr>
          <w:ilvl w:val="0"/>
          <w:numId w:val="4"/>
        </w:numPr>
        <w:spacing w:line="240" w:lineRule="auto"/>
        <w:ind w:left="851"/>
        <w:rPr>
          <w:iCs/>
        </w:rPr>
      </w:pPr>
      <w:r w:rsidRPr="005B4609">
        <w:rPr>
          <w:iCs/>
        </w:rPr>
        <w:t xml:space="preserve">tehnične </w:t>
      </w:r>
      <w:r w:rsidR="00407EFA" w:rsidRPr="005B4609">
        <w:rPr>
          <w:iCs/>
        </w:rPr>
        <w:t>specifikacije</w:t>
      </w:r>
      <w:r w:rsidR="00362575" w:rsidRPr="005B4609">
        <w:rPr>
          <w:iCs/>
        </w:rPr>
        <w:t xml:space="preserve"> s prilogami</w:t>
      </w:r>
    </w:p>
    <w:bookmarkEnd w:id="36"/>
    <w:p w14:paraId="2D742E64" w14:textId="77777777" w:rsidR="00830009" w:rsidRPr="005B4609" w:rsidRDefault="00E81C85" w:rsidP="00C12236">
      <w:pPr>
        <w:pStyle w:val="Odstavekseznama"/>
        <w:numPr>
          <w:ilvl w:val="0"/>
          <w:numId w:val="4"/>
        </w:numPr>
        <w:spacing w:line="240" w:lineRule="auto"/>
        <w:ind w:left="851"/>
      </w:pPr>
      <w:r w:rsidRPr="005B4609">
        <w:t>o</w:t>
      </w:r>
      <w:r w:rsidR="00830009" w:rsidRPr="005B4609">
        <w:t xml:space="preserve">brazec </w:t>
      </w:r>
      <w:r w:rsidR="00830009" w:rsidRPr="005B4609">
        <w:rPr>
          <w:i/>
        </w:rPr>
        <w:t>ESPD</w:t>
      </w:r>
      <w:r w:rsidR="00830009" w:rsidRPr="005B4609">
        <w:t xml:space="preserve"> za vse gospodarske subjekte v ponudbi (datoteka xml)</w:t>
      </w:r>
    </w:p>
    <w:p w14:paraId="5BE8F8E6" w14:textId="77777777" w:rsidR="00830009" w:rsidRPr="00C22469" w:rsidRDefault="00465026" w:rsidP="00C12236">
      <w:pPr>
        <w:numPr>
          <w:ilvl w:val="0"/>
          <w:numId w:val="4"/>
        </w:numPr>
        <w:spacing w:line="240" w:lineRule="auto"/>
        <w:ind w:left="851"/>
        <w:rPr>
          <w:rFonts w:cs="Arial"/>
          <w:szCs w:val="20"/>
        </w:rPr>
      </w:pPr>
      <w:r w:rsidRPr="00C22469">
        <w:rPr>
          <w:rFonts w:cs="Arial"/>
          <w:szCs w:val="20"/>
        </w:rPr>
        <w:t xml:space="preserve">obrazec </w:t>
      </w:r>
      <w:r w:rsidR="00830009" w:rsidRPr="00C22469">
        <w:rPr>
          <w:rFonts w:cs="Arial"/>
          <w:i/>
          <w:szCs w:val="20"/>
        </w:rPr>
        <w:t>Pooblastilo za pridobitev potrdila iz kazenske eviden</w:t>
      </w:r>
      <w:r w:rsidR="00E81C85" w:rsidRPr="00C22469">
        <w:rPr>
          <w:rFonts w:cs="Arial"/>
          <w:i/>
          <w:szCs w:val="20"/>
        </w:rPr>
        <w:t>ce za gospodarske subjekte</w:t>
      </w:r>
    </w:p>
    <w:p w14:paraId="10C9FBA0" w14:textId="5FE4914B" w:rsidR="00F613BF" w:rsidRPr="00C22469" w:rsidRDefault="00830009" w:rsidP="004C29AA">
      <w:pPr>
        <w:numPr>
          <w:ilvl w:val="0"/>
          <w:numId w:val="4"/>
        </w:numPr>
        <w:spacing w:line="240" w:lineRule="auto"/>
        <w:ind w:left="851"/>
        <w:rPr>
          <w:rFonts w:cs="Arial"/>
          <w:szCs w:val="20"/>
        </w:rPr>
      </w:pPr>
      <w:r w:rsidRPr="00C22469">
        <w:rPr>
          <w:rFonts w:cs="Arial"/>
          <w:szCs w:val="20"/>
        </w:rPr>
        <w:t xml:space="preserve">obrazec </w:t>
      </w:r>
      <w:r w:rsidRPr="00C22469">
        <w:rPr>
          <w:rFonts w:cs="Arial"/>
          <w:i/>
          <w:szCs w:val="20"/>
        </w:rPr>
        <w:t>Pooblastilo za pridobitev potrdila iz kaze</w:t>
      </w:r>
      <w:r w:rsidR="00E81C85" w:rsidRPr="00C22469">
        <w:rPr>
          <w:rFonts w:cs="Arial"/>
          <w:i/>
          <w:szCs w:val="20"/>
        </w:rPr>
        <w:t>nske evidence za fizične osebe</w:t>
      </w:r>
    </w:p>
    <w:p w14:paraId="5A13F664" w14:textId="048FCCB8" w:rsidR="003F46C2" w:rsidRDefault="006E0BD5" w:rsidP="00C12236">
      <w:pPr>
        <w:numPr>
          <w:ilvl w:val="0"/>
          <w:numId w:val="4"/>
        </w:numPr>
        <w:spacing w:line="240" w:lineRule="auto"/>
        <w:ind w:left="851"/>
        <w:rPr>
          <w:rFonts w:cs="Arial"/>
          <w:szCs w:val="20"/>
        </w:rPr>
      </w:pPr>
      <w:r w:rsidRPr="001C5B09">
        <w:rPr>
          <w:rFonts w:cs="Arial"/>
          <w:szCs w:val="20"/>
        </w:rPr>
        <w:t xml:space="preserve">obrazec </w:t>
      </w:r>
      <w:r w:rsidRPr="00714275">
        <w:rPr>
          <w:rFonts w:cs="Arial"/>
          <w:i/>
          <w:iCs/>
          <w:szCs w:val="20"/>
        </w:rPr>
        <w:t>Prijava kadra</w:t>
      </w:r>
      <w:r w:rsidR="007D7746" w:rsidRPr="00714275">
        <w:rPr>
          <w:rFonts w:cs="Arial"/>
          <w:i/>
          <w:iCs/>
          <w:szCs w:val="20"/>
        </w:rPr>
        <w:t xml:space="preserve"> in merilo</w:t>
      </w:r>
    </w:p>
    <w:p w14:paraId="1BAD6518" w14:textId="66998347" w:rsidR="007073E4" w:rsidRPr="001C5B09" w:rsidRDefault="007073E4" w:rsidP="00C12236">
      <w:pPr>
        <w:numPr>
          <w:ilvl w:val="0"/>
          <w:numId w:val="4"/>
        </w:numPr>
        <w:spacing w:line="240" w:lineRule="auto"/>
        <w:ind w:left="851"/>
        <w:rPr>
          <w:rFonts w:cs="Arial"/>
          <w:szCs w:val="20"/>
        </w:rPr>
      </w:pPr>
      <w:r>
        <w:rPr>
          <w:rFonts w:cs="Arial"/>
          <w:szCs w:val="20"/>
        </w:rPr>
        <w:t xml:space="preserve">obrazec </w:t>
      </w:r>
      <w:r w:rsidRPr="00714275">
        <w:rPr>
          <w:rFonts w:cs="Arial"/>
          <w:i/>
          <w:iCs/>
          <w:szCs w:val="20"/>
        </w:rPr>
        <w:t>Izjava kadra o izobrazbi</w:t>
      </w:r>
    </w:p>
    <w:p w14:paraId="30CB8F87" w14:textId="51A0F3A6" w:rsidR="00E76F5E" w:rsidRPr="001C5B09" w:rsidRDefault="00E76F5E" w:rsidP="00E76F5E">
      <w:pPr>
        <w:numPr>
          <w:ilvl w:val="0"/>
          <w:numId w:val="4"/>
        </w:numPr>
        <w:spacing w:line="240" w:lineRule="auto"/>
        <w:ind w:left="851"/>
        <w:rPr>
          <w:rFonts w:cs="Arial"/>
          <w:szCs w:val="20"/>
        </w:rPr>
      </w:pPr>
      <w:r w:rsidRPr="001C5B09">
        <w:rPr>
          <w:rFonts w:cs="Arial"/>
          <w:szCs w:val="20"/>
        </w:rPr>
        <w:t>vzorec finančnega zavarovanja za dobro izvedbo pogodbenih obveznosti</w:t>
      </w:r>
    </w:p>
    <w:p w14:paraId="2F913329" w14:textId="620F9027" w:rsidR="00EA0A28" w:rsidRPr="001C5B09" w:rsidRDefault="00EA0A28" w:rsidP="00EA0A28">
      <w:pPr>
        <w:pStyle w:val="Odstavekseznama"/>
        <w:numPr>
          <w:ilvl w:val="0"/>
          <w:numId w:val="4"/>
        </w:numPr>
        <w:spacing w:line="240" w:lineRule="auto"/>
        <w:rPr>
          <w:i/>
        </w:rPr>
      </w:pPr>
      <w:r w:rsidRPr="001C5B09">
        <w:t>obrazec</w:t>
      </w:r>
      <w:r w:rsidRPr="001C5B09">
        <w:rPr>
          <w:i/>
        </w:rPr>
        <w:t xml:space="preserve"> Soglasje podizvajalca</w:t>
      </w:r>
    </w:p>
    <w:p w14:paraId="10FC77A2" w14:textId="15A561DC" w:rsidR="00564676" w:rsidRPr="001C5B09" w:rsidRDefault="00564676" w:rsidP="00564676">
      <w:pPr>
        <w:pStyle w:val="Odstavekseznama"/>
        <w:numPr>
          <w:ilvl w:val="0"/>
          <w:numId w:val="4"/>
        </w:numPr>
        <w:spacing w:line="240" w:lineRule="auto"/>
        <w:rPr>
          <w:rFonts w:cs="Arial"/>
          <w:szCs w:val="20"/>
        </w:rPr>
      </w:pPr>
      <w:r w:rsidRPr="001C5B09">
        <w:rPr>
          <w:rFonts w:cs="Arial"/>
          <w:szCs w:val="20"/>
        </w:rPr>
        <w:t xml:space="preserve">vzorec </w:t>
      </w:r>
      <w:r w:rsidR="00672FCC" w:rsidRPr="001C5B09">
        <w:rPr>
          <w:rFonts w:cs="Arial"/>
          <w:szCs w:val="20"/>
        </w:rPr>
        <w:t>krovnega okvirnega sporazuma</w:t>
      </w:r>
    </w:p>
    <w:p w14:paraId="346E5C7D" w14:textId="7A4824FD" w:rsidR="00672FCC" w:rsidRPr="001C5B09" w:rsidRDefault="00672FCC" w:rsidP="00FC2022">
      <w:pPr>
        <w:pStyle w:val="Odstavekseznama"/>
        <w:numPr>
          <w:ilvl w:val="0"/>
          <w:numId w:val="4"/>
        </w:numPr>
        <w:spacing w:line="240" w:lineRule="auto"/>
        <w:rPr>
          <w:rFonts w:cs="Arial"/>
          <w:szCs w:val="20"/>
        </w:rPr>
      </w:pPr>
      <w:r w:rsidRPr="001C5B09">
        <w:rPr>
          <w:rFonts w:cs="Arial"/>
          <w:szCs w:val="20"/>
        </w:rPr>
        <w:t xml:space="preserve">vzorec posameznega okvirnega sporazuma </w:t>
      </w:r>
    </w:p>
    <w:p w14:paraId="0A1A0E00" w14:textId="19172624" w:rsidR="00564676" w:rsidRPr="001C5B09" w:rsidRDefault="00564676" w:rsidP="00564676">
      <w:pPr>
        <w:pStyle w:val="Odstavekseznama"/>
        <w:numPr>
          <w:ilvl w:val="0"/>
          <w:numId w:val="4"/>
        </w:numPr>
        <w:spacing w:line="240" w:lineRule="auto"/>
        <w:rPr>
          <w:rFonts w:cs="Arial"/>
          <w:szCs w:val="20"/>
        </w:rPr>
      </w:pPr>
      <w:r w:rsidRPr="001C5B09">
        <w:rPr>
          <w:rFonts w:cs="Arial"/>
          <w:szCs w:val="20"/>
        </w:rPr>
        <w:t>vzorec</w:t>
      </w:r>
      <w:r w:rsidR="00714275">
        <w:rPr>
          <w:rFonts w:cs="Arial"/>
          <w:szCs w:val="20"/>
        </w:rPr>
        <w:t xml:space="preserve"> obrazca </w:t>
      </w:r>
      <w:r w:rsidRPr="00714275">
        <w:rPr>
          <w:rFonts w:cs="Arial"/>
          <w:i/>
          <w:iCs/>
          <w:szCs w:val="20"/>
        </w:rPr>
        <w:t>Izjav</w:t>
      </w:r>
      <w:r w:rsidR="00714275">
        <w:rPr>
          <w:rFonts w:cs="Arial"/>
          <w:i/>
          <w:iCs/>
          <w:szCs w:val="20"/>
        </w:rPr>
        <w:t>a</w:t>
      </w:r>
      <w:r w:rsidRPr="00714275">
        <w:rPr>
          <w:rFonts w:cs="Arial"/>
          <w:i/>
          <w:iCs/>
          <w:szCs w:val="20"/>
        </w:rPr>
        <w:t xml:space="preserve"> o dolžnosti varovanja podatkov</w:t>
      </w:r>
    </w:p>
    <w:p w14:paraId="1875F3BD" w14:textId="7A6D0737" w:rsidR="00053C40" w:rsidRPr="00C22469" w:rsidRDefault="00C12236" w:rsidP="00053C40">
      <w:pPr>
        <w:pStyle w:val="Odstavekseznama"/>
        <w:numPr>
          <w:ilvl w:val="0"/>
          <w:numId w:val="4"/>
        </w:numPr>
        <w:spacing w:line="240" w:lineRule="auto"/>
      </w:pPr>
      <w:r w:rsidRPr="00C22469">
        <w:t xml:space="preserve">Navodila za uporabo informacijskega sistema e-JN: PONUDNIKI, objavljena na spletnem naslovu </w:t>
      </w:r>
      <w:hyperlink r:id="rId13" w:history="1">
        <w:r w:rsidRPr="00C22469">
          <w:rPr>
            <w:rStyle w:val="Hiperpovezava"/>
          </w:rPr>
          <w:t>https://ejn.gov.si</w:t>
        </w:r>
      </w:hyperlink>
      <w:r w:rsidRPr="00C22469">
        <w:t xml:space="preserve">. </w:t>
      </w: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37" w:name="_Toc118970442"/>
      <w:r w:rsidRPr="00053C40">
        <w:rPr>
          <w:caps w:val="0"/>
        </w:rPr>
        <w:t xml:space="preserve">UGOTAVLJANJE </w:t>
      </w:r>
      <w:r w:rsidRPr="00053C40">
        <w:rPr>
          <w:rFonts w:cs="Arial"/>
          <w:caps w:val="0"/>
          <w:szCs w:val="20"/>
          <w:lang w:eastAsia="ar-SA"/>
        </w:rPr>
        <w:t>SPOSOBNOSTI ZA SODELOVANJE V POSTOPKU ODDAJE JAVNEGA NAROČILA IN DOKAZILA</w:t>
      </w:r>
      <w:bookmarkEnd w:id="37"/>
    </w:p>
    <w:p w14:paraId="667EC241" w14:textId="18E8AAF0" w:rsidR="00830009" w:rsidRDefault="00CA2D7F" w:rsidP="007466A1">
      <w:pPr>
        <w:spacing w:line="240" w:lineRule="auto"/>
        <w:rPr>
          <w:rFonts w:cs="Arial"/>
          <w:szCs w:val="20"/>
        </w:rPr>
      </w:pPr>
      <w:bookmarkStart w:id="38"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6B0A1119"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EC3C94" w:rsidRPr="00C22469">
        <w:rPr>
          <w:rFonts w:cs="Arial"/>
          <w:szCs w:val="20"/>
        </w:rPr>
        <w:t>9.</w:t>
      </w:r>
      <w:r w:rsidR="00EC3C94" w:rsidRPr="001C5B09">
        <w:rPr>
          <w:rFonts w:cs="Arial"/>
          <w:szCs w:val="20"/>
        </w:rPr>
        <w:t xml:space="preserve">1, 9.2 in 9.3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7C3ED846"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EC3C94" w:rsidRPr="001C5B09">
        <w:rPr>
          <w:rFonts w:cs="Arial"/>
          <w:szCs w:val="20"/>
        </w:rPr>
        <w:t xml:space="preserve">9.1 </w:t>
      </w:r>
      <w:r w:rsidRPr="001C5B09">
        <w:rPr>
          <w:rFonts w:cs="Arial"/>
          <w:szCs w:val="20"/>
        </w:rPr>
        <w:t xml:space="preserve">teh navodil ter kot dokaz izpolnjevanja zahtevanih pogojev iz točk </w:t>
      </w:r>
      <w:r w:rsidR="00EC3C94" w:rsidRPr="001C5B09">
        <w:rPr>
          <w:rFonts w:cs="Arial"/>
          <w:szCs w:val="20"/>
        </w:rPr>
        <w:t xml:space="preserve">9.2 in 9.3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6A6ABD9A" w:rsidR="00700B8E" w:rsidRPr="00C22469" w:rsidRDefault="00FB31B6" w:rsidP="007466A1">
      <w:pPr>
        <w:spacing w:line="240" w:lineRule="auto"/>
        <w:rPr>
          <w:rFonts w:cs="Arial"/>
          <w:szCs w:val="20"/>
        </w:rPr>
      </w:pPr>
      <w:r w:rsidRPr="00C22469">
        <w:rPr>
          <w:rFonts w:cs="Arial"/>
          <w:szCs w:val="20"/>
        </w:rPr>
        <w:t>Za skupne ponudbe, ponudbe s podizvajalci ter uporabo zmogljivosti drugih subjektov, je treba upoštevati še točke 11.3.1 (Skupna ponudba) in 11.3.2 (Ponudba s podizvajalci) ter 11.3.3 (Uporaba zmogljivosti drugih subjektov) teh navodil.</w:t>
      </w:r>
    </w:p>
    <w:p w14:paraId="7395690F" w14:textId="77777777" w:rsidR="003A77BA" w:rsidRPr="00C22469" w:rsidRDefault="007C36A9"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9" w:name="_Toc118970443"/>
      <w:bookmarkEnd w:id="38"/>
      <w:r w:rsidRPr="00C22469">
        <w:rPr>
          <w:rFonts w:eastAsia="Arial Unicode MS" w:cs="Arial"/>
          <w:smallCaps w:val="0"/>
          <w:szCs w:val="20"/>
          <w:lang w:eastAsia="ar-SA"/>
        </w:rPr>
        <w:lastRenderedPageBreak/>
        <w:t>Neobstoj razlogov</w:t>
      </w:r>
      <w:r w:rsidR="00830009" w:rsidRPr="00C22469">
        <w:rPr>
          <w:rFonts w:eastAsia="Arial Unicode MS" w:cs="Arial"/>
          <w:smallCaps w:val="0"/>
          <w:szCs w:val="20"/>
          <w:lang w:eastAsia="ar-SA"/>
        </w:rPr>
        <w:t xml:space="preserve"> za izključitev</w:t>
      </w:r>
      <w:bookmarkEnd w:id="39"/>
    </w:p>
    <w:p w14:paraId="45EC5CDC" w14:textId="77777777" w:rsidR="00063647" w:rsidRPr="00C22469" w:rsidRDefault="00063647" w:rsidP="00CB233E">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063647">
      <w:pPr>
        <w:spacing w:line="100" w:lineRule="atLeast"/>
      </w:pPr>
    </w:p>
    <w:p w14:paraId="51BFBA3C" w14:textId="1CF3A341" w:rsidR="003716C3" w:rsidRPr="00C22469" w:rsidRDefault="003716C3" w:rsidP="00D30735">
      <w:pPr>
        <w:numPr>
          <w:ilvl w:val="0"/>
          <w:numId w:val="11"/>
        </w:numPr>
        <w:tabs>
          <w:tab w:val="clear" w:pos="510"/>
          <w:tab w:val="num" w:pos="284"/>
        </w:tabs>
        <w:spacing w:line="240" w:lineRule="auto"/>
        <w:ind w:left="284" w:hanging="284"/>
        <w:rPr>
          <w:rFonts w:cs="Arial"/>
          <w:szCs w:val="20"/>
          <w:lang w:eastAsia="sl-SI"/>
        </w:rPr>
      </w:pPr>
      <w:r w:rsidRPr="00C22469">
        <w:rPr>
          <w:rFonts w:eastAsia="Times New Roman" w:cs="Arial"/>
          <w:szCs w:val="20"/>
          <w:lang w:eastAsia="sl-SI"/>
        </w:rPr>
        <w:t xml:space="preserve">Če pri preverjanju </w:t>
      </w:r>
      <w:r w:rsidRPr="00C22469">
        <w:rPr>
          <w:rFonts w:cs="Arial"/>
          <w:szCs w:val="20"/>
          <w:lang w:eastAsia="sl-SI"/>
        </w:rPr>
        <w:t>v skladu s 77., 79. in 80.</w:t>
      </w:r>
      <w:r w:rsidR="0083595F" w:rsidRPr="00C22469">
        <w:rPr>
          <w:rFonts w:cs="Arial"/>
          <w:szCs w:val="20"/>
          <w:lang w:eastAsia="sl-SI"/>
        </w:rPr>
        <w:t xml:space="preserve"> </w:t>
      </w:r>
      <w:r w:rsidRPr="00C22469">
        <w:rPr>
          <w:rFonts w:cs="Arial"/>
          <w:szCs w:val="20"/>
          <w:lang w:eastAsia="sl-SI"/>
        </w:rPr>
        <w:t xml:space="preserve">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43587FAA" w14:textId="77777777" w:rsidR="00063647" w:rsidRPr="00C22469" w:rsidRDefault="00063647" w:rsidP="00063647">
      <w:pPr>
        <w:spacing w:line="100" w:lineRule="atLeast"/>
        <w:ind w:firstLine="284"/>
        <w:rPr>
          <w:rFonts w:eastAsia="Times New Roman"/>
          <w:szCs w:val="20"/>
        </w:rPr>
      </w:pPr>
    </w:p>
    <w:p w14:paraId="35267DDE" w14:textId="77777777" w:rsidR="00063647" w:rsidRPr="00C22469" w:rsidRDefault="00063647" w:rsidP="003716C3">
      <w:pPr>
        <w:spacing w:line="240" w:lineRule="auto"/>
        <w:ind w:left="284"/>
        <w:rPr>
          <w:rFonts w:cs="Arial"/>
        </w:rPr>
      </w:pPr>
      <w:r w:rsidRPr="00C22469">
        <w:rPr>
          <w:rFonts w:eastAsia="Times New Roman" w:cs="Arial"/>
          <w:szCs w:val="20"/>
        </w:rPr>
        <w:t>DOKAZILO:</w:t>
      </w:r>
      <w:r w:rsidR="003716C3" w:rsidRPr="00C22469">
        <w:rPr>
          <w:rFonts w:cs="Arial"/>
        </w:rPr>
        <w:t xml:space="preserve"> </w:t>
      </w:r>
      <w:r w:rsidRPr="00C22469">
        <w:rPr>
          <w:rFonts w:cs="Arial"/>
        </w:rPr>
        <w:t xml:space="preserve">izpolnjen obrazec ESPD v </w:t>
      </w:r>
      <w:r w:rsidRPr="00C22469">
        <w:rPr>
          <w:rFonts w:cs="Arial"/>
          <w:i/>
        </w:rPr>
        <w:t>delu III: Razlogi za izključitev, A: Razlogi, povezani s kazenskimi obsodbami</w:t>
      </w:r>
      <w:r w:rsidRPr="00C22469">
        <w:rPr>
          <w:rFonts w:cs="Arial"/>
        </w:rPr>
        <w:t>, za vse gospodarske subjekte v prijavi</w:t>
      </w:r>
    </w:p>
    <w:p w14:paraId="20B770B6" w14:textId="77777777" w:rsidR="00C44686" w:rsidRPr="00C22469" w:rsidRDefault="00063647" w:rsidP="00C44686">
      <w:pPr>
        <w:spacing w:line="240" w:lineRule="auto"/>
        <w:ind w:left="284"/>
        <w:rPr>
          <w:rFonts w:cs="Arial"/>
        </w:rPr>
      </w:pPr>
      <w:r w:rsidRPr="00C22469">
        <w:rPr>
          <w:rFonts w:cs="Arial"/>
        </w:rPr>
        <w:t xml:space="preserve">in </w:t>
      </w:r>
    </w:p>
    <w:p w14:paraId="386BBF66" w14:textId="77777777" w:rsidR="00063647" w:rsidRPr="00C22469" w:rsidRDefault="00063647" w:rsidP="00AA255B">
      <w:pPr>
        <w:spacing w:line="240" w:lineRule="auto"/>
        <w:ind w:left="284"/>
        <w:rPr>
          <w:rFonts w:cs="Arial"/>
        </w:rPr>
      </w:pPr>
      <w:bookmarkStart w:id="40" w:name="_Hlk77233974"/>
      <w:r w:rsidRPr="00C22469">
        <w:rPr>
          <w:rFonts w:cs="Arial"/>
          <w:b/>
        </w:rPr>
        <w:t>pooblastila</w:t>
      </w:r>
      <w:r w:rsidRPr="00C22469">
        <w:rPr>
          <w:rFonts w:cs="Arial"/>
        </w:rPr>
        <w:t xml:space="preserve"> za pridobitev podatkov iz kazenske evidence (za vse gospodarske subjekte v ponudbi in za vse osebe gospodarskih subjektov, ki so navedene v prvem odstavku te točke</w:t>
      </w:r>
      <w:bookmarkEnd w:id="40"/>
      <w:r w:rsidRPr="00C22469">
        <w:rPr>
          <w:rFonts w:cs="Arial"/>
        </w:rPr>
        <w:t>)</w:t>
      </w:r>
    </w:p>
    <w:p w14:paraId="24ECFA95" w14:textId="77777777" w:rsidR="00AA255B" w:rsidRPr="00C22469" w:rsidRDefault="00AA255B" w:rsidP="00AA255B">
      <w:pPr>
        <w:spacing w:line="240" w:lineRule="auto"/>
        <w:ind w:left="284"/>
        <w:rPr>
          <w:rFonts w:cs="Arial"/>
        </w:rPr>
      </w:pPr>
      <w:r w:rsidRPr="00C22469">
        <w:rPr>
          <w:rFonts w:cs="Arial"/>
        </w:rPr>
        <w:t>ali</w:t>
      </w:r>
    </w:p>
    <w:p w14:paraId="3255E871" w14:textId="77777777" w:rsidR="00AA255B" w:rsidRPr="00C22469" w:rsidRDefault="00AA255B" w:rsidP="00AA255B">
      <w:pPr>
        <w:spacing w:line="240" w:lineRule="auto"/>
        <w:ind w:left="284"/>
        <w:rPr>
          <w:rFonts w:cs="Arial"/>
        </w:rPr>
      </w:pPr>
      <w:r w:rsidRPr="00C22469">
        <w:rPr>
          <w:rFonts w:cs="Arial"/>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189A7842" w14:textId="77777777" w:rsidR="00C44686" w:rsidRPr="00C22469" w:rsidRDefault="00C44686" w:rsidP="00AA255B">
      <w:pPr>
        <w:spacing w:line="240" w:lineRule="auto"/>
        <w:ind w:left="284"/>
        <w:rPr>
          <w:rFonts w:cs="Arial"/>
          <w:b/>
        </w:rPr>
      </w:pPr>
    </w:p>
    <w:p w14:paraId="79044B66" w14:textId="16F2B736" w:rsidR="00C44686" w:rsidRPr="00C22469" w:rsidRDefault="0046776A" w:rsidP="00AA255B">
      <w:pPr>
        <w:pStyle w:val="SlogLevo125cm"/>
        <w:spacing w:before="0" w:after="0"/>
        <w:ind w:left="284"/>
        <w:rPr>
          <w:rFonts w:ascii="Arial" w:hAnsi="Arial"/>
        </w:rPr>
      </w:pPr>
      <w:r w:rsidRPr="00C22469">
        <w:rPr>
          <w:rFonts w:ascii="Arial" w:hAnsi="Arial"/>
        </w:rPr>
        <w:t xml:space="preserve">Če ima gospodarski subjekt sedež v drugi državi članici ali za osebo iz te točke ni mogoče pridobiti preveritev od pristojnega organa v RS </w:t>
      </w:r>
      <w:r w:rsidR="00063647" w:rsidRPr="00C22469">
        <w:rPr>
          <w:rFonts w:ascii="Arial" w:hAnsi="Arial"/>
        </w:rPr>
        <w:t xml:space="preserve">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 </w:t>
      </w:r>
    </w:p>
    <w:p w14:paraId="296B5FF7" w14:textId="77777777" w:rsidR="00A25A09" w:rsidRPr="00C22469" w:rsidRDefault="00A25A09" w:rsidP="008C59A1">
      <w:pPr>
        <w:pStyle w:val="SlogLevo125cm"/>
        <w:spacing w:before="0" w:after="0"/>
        <w:ind w:left="284"/>
        <w:rPr>
          <w:rFonts w:ascii="Arial" w:hAnsi="Arial"/>
        </w:rPr>
      </w:pPr>
    </w:p>
    <w:p w14:paraId="34CD7693" w14:textId="77777777" w:rsidR="00063647" w:rsidRPr="00C22469" w:rsidRDefault="00063647" w:rsidP="001E287E">
      <w:pPr>
        <w:spacing w:line="240" w:lineRule="auto"/>
        <w:ind w:left="284"/>
        <w:rPr>
          <w:rFonts w:cs="Arial"/>
        </w:rPr>
      </w:pPr>
      <w:r w:rsidRPr="00C22469">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494ABC3E" w14:textId="77777777" w:rsidR="00961BF4" w:rsidRPr="00C22469" w:rsidRDefault="00961BF4" w:rsidP="001E287E">
      <w:pPr>
        <w:spacing w:line="240" w:lineRule="auto"/>
        <w:ind w:left="284"/>
        <w:rPr>
          <w:rFonts w:eastAsia="Times New Roman" w:cs="Arial"/>
          <w:szCs w:val="20"/>
        </w:rPr>
      </w:pPr>
    </w:p>
    <w:p w14:paraId="3AF6EEED" w14:textId="5D045D9B" w:rsidR="00063647" w:rsidRPr="0029690E" w:rsidRDefault="003716C3" w:rsidP="0029690E">
      <w:pPr>
        <w:numPr>
          <w:ilvl w:val="0"/>
          <w:numId w:val="11"/>
        </w:numPr>
        <w:tabs>
          <w:tab w:val="clear" w:pos="510"/>
          <w:tab w:val="num" w:pos="284"/>
        </w:tabs>
        <w:spacing w:line="240" w:lineRule="auto"/>
        <w:ind w:left="284" w:hanging="284"/>
        <w:rPr>
          <w:rFonts w:eastAsia="Times New Roman" w:cs="Arial"/>
          <w:szCs w:val="20"/>
          <w:lang w:eastAsia="sl-SI"/>
        </w:rPr>
      </w:pPr>
      <w:r w:rsidRPr="00C22469">
        <w:rPr>
          <w:rFonts w:eastAsia="Times New Roman" w:cs="Arial"/>
          <w:szCs w:val="20"/>
          <w:lang w:eastAsia="sl-SI"/>
        </w:rPr>
        <w:t xml:space="preserve">Če 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2E38DFB4" w14:textId="77777777" w:rsidR="00063647" w:rsidRPr="00C22469" w:rsidRDefault="00063647" w:rsidP="00C44686">
      <w:pPr>
        <w:spacing w:line="240" w:lineRule="auto"/>
        <w:ind w:left="284"/>
      </w:pPr>
      <w:r w:rsidRPr="00C22469">
        <w:t xml:space="preserve">DOKAZILO: izpolnjen obrazec ESPD v delu III: </w:t>
      </w:r>
      <w:r w:rsidRPr="00C22469">
        <w:rPr>
          <w:i/>
        </w:rPr>
        <w:t>Razlogi za izključitev, B: Razlogi, povezani s plačilom davkov ali prispevkov za socialno varnost</w:t>
      </w:r>
      <w:r w:rsidRPr="00C22469">
        <w:t>, za vse gospodarske subjekte v ponudbi</w:t>
      </w:r>
    </w:p>
    <w:p w14:paraId="56EABB8E" w14:textId="77777777" w:rsidR="00063647" w:rsidRPr="00C22469" w:rsidRDefault="00063647" w:rsidP="00063647">
      <w:pPr>
        <w:spacing w:line="100" w:lineRule="atLeast"/>
        <w:ind w:left="284"/>
        <w:rPr>
          <w:rFonts w:eastAsia="Times New Roman"/>
          <w:szCs w:val="20"/>
        </w:rPr>
      </w:pPr>
    </w:p>
    <w:p w14:paraId="062A1526" w14:textId="6346EA13" w:rsidR="00063647" w:rsidRPr="00C22469" w:rsidRDefault="00063647" w:rsidP="00D30735">
      <w:pPr>
        <w:numPr>
          <w:ilvl w:val="0"/>
          <w:numId w:val="11"/>
        </w:numPr>
        <w:tabs>
          <w:tab w:val="clear" w:pos="510"/>
          <w:tab w:val="num" w:pos="284"/>
        </w:tabs>
        <w:spacing w:line="240" w:lineRule="auto"/>
        <w:ind w:left="284" w:hanging="284"/>
        <w:rPr>
          <w:rFonts w:eastAsia="Times New Roman"/>
          <w:szCs w:val="20"/>
        </w:rPr>
      </w:pPr>
      <w:r w:rsidRPr="00C22469">
        <w:rPr>
          <w:rFonts w:eastAsia="Times New Roman"/>
          <w:szCs w:val="20"/>
        </w:rPr>
        <w:t>Če pri preverjanju ugotovi, da je gospodarski subjekt na dan, ko poteče rok za oddajo ponudb,</w:t>
      </w:r>
      <w:r w:rsidR="00AA255B" w:rsidRPr="00C22469">
        <w:rPr>
          <w:rFonts w:cs="Arial"/>
          <w:szCs w:val="20"/>
        </w:rPr>
        <w:t xml:space="preserve"> izločen iz postopkov oddaje javnih naročil zaradi uvrstitve v evidenco gospodarskih subjektov z </w:t>
      </w:r>
      <w:r w:rsidR="00AA255B" w:rsidRPr="00C22469">
        <w:rPr>
          <w:rFonts w:cs="Arial"/>
        </w:rPr>
        <w:t>izrečenimi stranskimi sankcijami izločitve iz postopkov javnega naročanja.</w:t>
      </w:r>
    </w:p>
    <w:p w14:paraId="177A0F20" w14:textId="77777777" w:rsidR="00063647" w:rsidRPr="00C22469" w:rsidRDefault="00063647" w:rsidP="00C44686">
      <w:pPr>
        <w:spacing w:line="240" w:lineRule="auto"/>
        <w:rPr>
          <w:rFonts w:eastAsia="Times New Roman"/>
          <w:szCs w:val="20"/>
        </w:rPr>
      </w:pPr>
    </w:p>
    <w:p w14:paraId="40A2FA91" w14:textId="77777777" w:rsidR="00063647" w:rsidRPr="00C22469" w:rsidRDefault="00063647" w:rsidP="00C44686">
      <w:pPr>
        <w:spacing w:line="240" w:lineRule="auto"/>
        <w:ind w:left="284"/>
      </w:pPr>
      <w:r w:rsidRPr="00C22469">
        <w:t xml:space="preserve">DOKAZILO: izpolnjen obrazec ESPD v delu III: </w:t>
      </w:r>
      <w:r w:rsidRPr="00C22469">
        <w:rPr>
          <w:i/>
        </w:rPr>
        <w:t>Razlogi za izključitev, D: Nacionalni razlogi za izključitev</w:t>
      </w:r>
      <w:r w:rsidRPr="00C22469">
        <w:t>, za vse gospodarske subjekte v ponudbi</w:t>
      </w:r>
    </w:p>
    <w:p w14:paraId="47737281" w14:textId="77777777" w:rsidR="00063647" w:rsidRPr="00C22469" w:rsidRDefault="00063647" w:rsidP="00C44686">
      <w:pPr>
        <w:spacing w:line="240" w:lineRule="auto"/>
        <w:rPr>
          <w:rFonts w:eastAsia="Times New Roman"/>
          <w:szCs w:val="20"/>
        </w:rPr>
      </w:pPr>
    </w:p>
    <w:p w14:paraId="32FC92EF" w14:textId="580775D4" w:rsidR="003716C3" w:rsidRPr="00C22469" w:rsidRDefault="003716C3" w:rsidP="00D30735">
      <w:pPr>
        <w:numPr>
          <w:ilvl w:val="0"/>
          <w:numId w:val="11"/>
        </w:numPr>
        <w:tabs>
          <w:tab w:val="clear" w:pos="510"/>
          <w:tab w:val="num" w:pos="284"/>
        </w:tabs>
        <w:spacing w:line="240" w:lineRule="auto"/>
        <w:ind w:left="284" w:hanging="284"/>
        <w:rPr>
          <w:rFonts w:eastAsia="Times New Roman"/>
          <w:szCs w:val="20"/>
        </w:rPr>
      </w:pPr>
      <w:r w:rsidRPr="00C22469">
        <w:rPr>
          <w:rFonts w:eastAsia="Times New Roman"/>
          <w:szCs w:val="20"/>
        </w:rPr>
        <w:lastRenderedPageBreak/>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EF5E95">
        <w:rPr>
          <w:rFonts w:cs="Arial"/>
          <w:szCs w:val="20"/>
        </w:rPr>
        <w:t>Ne glede na navedeno lahko gospodarski subjekt naročniku v skladu z odločbo Ustavnega sodišča št. U-I-180/19-23 predloži dokaze, da je sprejel zadostne ukrepe, s katerimi lahko dokaže svojo zanesljivost kljub obstoju tega izključitvenega razloga.</w:t>
      </w:r>
    </w:p>
    <w:p w14:paraId="1E9DAD06" w14:textId="77777777" w:rsidR="00063647" w:rsidRPr="00C22469" w:rsidRDefault="00063647" w:rsidP="00C44686">
      <w:pPr>
        <w:spacing w:line="240" w:lineRule="auto"/>
        <w:ind w:left="284"/>
        <w:rPr>
          <w:rFonts w:eastAsia="Times New Roman"/>
          <w:szCs w:val="20"/>
        </w:rPr>
      </w:pPr>
    </w:p>
    <w:p w14:paraId="22037C9F" w14:textId="31401D88" w:rsidR="00063647" w:rsidRDefault="00063647" w:rsidP="00C44686">
      <w:pPr>
        <w:spacing w:line="240" w:lineRule="auto"/>
        <w:ind w:left="284"/>
      </w:pPr>
      <w:r w:rsidRPr="00C22469">
        <w:t>DOKAZILO: izpolnjen obrazec ESPD v delu</w:t>
      </w:r>
      <w:r w:rsidRPr="00C22469">
        <w:rPr>
          <w:i/>
        </w:rPr>
        <w:t xml:space="preserve"> III: Razlogi za izključitev, D: Nacionalni razlogi za izključitev</w:t>
      </w:r>
      <w:r w:rsidRPr="00C22469">
        <w:t xml:space="preserve">, za vse </w:t>
      </w:r>
      <w:r w:rsidRPr="00C22469">
        <w:rPr>
          <w:i/>
        </w:rPr>
        <w:t>gospodarske</w:t>
      </w:r>
      <w:r w:rsidRPr="00C22469">
        <w:t xml:space="preserve"> subjekte v ponudbi</w:t>
      </w:r>
    </w:p>
    <w:p w14:paraId="03B9CA3E" w14:textId="09906C37" w:rsidR="00EF5E95" w:rsidRDefault="00EF5E95" w:rsidP="00C44686">
      <w:pPr>
        <w:spacing w:line="240" w:lineRule="auto"/>
        <w:ind w:left="284"/>
      </w:pPr>
    </w:p>
    <w:p w14:paraId="0F0AD2A8" w14:textId="10807DF2" w:rsidR="00EF5E95" w:rsidRPr="00D85D64" w:rsidRDefault="00EF5E95" w:rsidP="00D30735">
      <w:pPr>
        <w:numPr>
          <w:ilvl w:val="0"/>
          <w:numId w:val="11"/>
        </w:numPr>
        <w:tabs>
          <w:tab w:val="clear" w:pos="510"/>
          <w:tab w:val="num" w:pos="284"/>
        </w:tabs>
        <w:spacing w:line="240" w:lineRule="auto"/>
        <w:ind w:left="284" w:hanging="284"/>
      </w:pPr>
      <w:r w:rsidRPr="00D85D64">
        <w:rPr>
          <w:rFonts w:eastAsia="Times New Roman"/>
          <w:szCs w:val="20"/>
        </w:rPr>
        <w:t xml:space="preserve">Na </w:t>
      </w:r>
      <w:r w:rsidRPr="00D85D64">
        <w:rPr>
          <w:szCs w:val="20"/>
        </w:rPr>
        <w:t xml:space="preserve">podlagi </w:t>
      </w:r>
      <w:r w:rsidRPr="00D85D64">
        <w:rPr>
          <w:color w:val="000000"/>
          <w:szCs w:val="20"/>
          <w:shd w:val="clear" w:color="auto" w:fill="FFFFFF"/>
        </w:rPr>
        <w:t>sklepa Sveta (SZVP) 2022/578 z</w:t>
      </w:r>
      <w:r w:rsidR="0029690E">
        <w:rPr>
          <w:color w:val="000000"/>
          <w:szCs w:val="20"/>
          <w:shd w:val="clear" w:color="auto" w:fill="FFFFFF"/>
        </w:rPr>
        <w:t xml:space="preserve"> </w:t>
      </w:r>
      <w:r w:rsidRPr="00D85D64">
        <w:rPr>
          <w:color w:val="000000"/>
          <w:szCs w:val="20"/>
          <w:shd w:val="clear" w:color="auto" w:fill="FFFFFF"/>
        </w:rPr>
        <w:t>dne 8.</w:t>
      </w:r>
      <w:r w:rsidR="0029690E">
        <w:rPr>
          <w:color w:val="000000"/>
          <w:szCs w:val="20"/>
          <w:shd w:val="clear" w:color="auto" w:fill="FFFFFF"/>
        </w:rPr>
        <w:t xml:space="preserve"> </w:t>
      </w:r>
      <w:r w:rsidRPr="00D85D64">
        <w:rPr>
          <w:color w:val="000000"/>
          <w:szCs w:val="20"/>
          <w:shd w:val="clear" w:color="auto" w:fill="FFFFFF"/>
        </w:rPr>
        <w:t>aprila 2022 o</w:t>
      </w:r>
      <w:r w:rsidR="0029690E">
        <w:rPr>
          <w:color w:val="000000"/>
          <w:szCs w:val="20"/>
          <w:shd w:val="clear" w:color="auto" w:fill="FFFFFF"/>
        </w:rPr>
        <w:t xml:space="preserve"> </w:t>
      </w:r>
      <w:r w:rsidRPr="00D85D64">
        <w:rPr>
          <w:color w:val="000000"/>
          <w:szCs w:val="20"/>
          <w:shd w:val="clear" w:color="auto" w:fill="FFFFFF"/>
        </w:rPr>
        <w:t>spremembi Sklepa 2014/512/SZVP o</w:t>
      </w:r>
      <w:r w:rsidR="0029690E">
        <w:rPr>
          <w:color w:val="000000"/>
          <w:szCs w:val="20"/>
          <w:shd w:val="clear" w:color="auto" w:fill="FFFFFF"/>
        </w:rPr>
        <w:t xml:space="preserve"> </w:t>
      </w:r>
      <w:r w:rsidRPr="00D85D64">
        <w:rPr>
          <w:color w:val="000000"/>
          <w:szCs w:val="20"/>
          <w:shd w:val="clear" w:color="auto" w:fill="FFFFFF"/>
        </w:rPr>
        <w:t>omejevalnih ukrepih zaradi delovanja Rusije, ki povzroča destabilizacijo razmer v</w:t>
      </w:r>
      <w:r w:rsidR="0029690E">
        <w:rPr>
          <w:color w:val="000000"/>
          <w:szCs w:val="20"/>
          <w:shd w:val="clear" w:color="auto" w:fill="FFFFFF"/>
        </w:rPr>
        <w:t xml:space="preserve"> </w:t>
      </w:r>
      <w:r w:rsidRPr="00D85D64">
        <w:rPr>
          <w:color w:val="000000"/>
          <w:szCs w:val="20"/>
          <w:shd w:val="clear" w:color="auto" w:fill="FFFFFF"/>
        </w:rPr>
        <w:t>Ukrajini,</w:t>
      </w:r>
      <w:r w:rsidRPr="00D85D64">
        <w:rPr>
          <w:szCs w:val="20"/>
        </w:rPr>
        <w:t xml:space="preserve"> če pri preverjanju ugotovi, da je ponudnik:</w:t>
      </w:r>
    </w:p>
    <w:p w14:paraId="2D40312D" w14:textId="77777777" w:rsidR="00EF5E95" w:rsidRDefault="00EF5E95" w:rsidP="00D30735">
      <w:pPr>
        <w:pStyle w:val="xmsolistparagraph"/>
        <w:numPr>
          <w:ilvl w:val="0"/>
          <w:numId w:val="14"/>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12AB6364" w14:textId="77777777" w:rsidR="00EF5E95" w:rsidRDefault="00EF5E95" w:rsidP="00D30735">
      <w:pPr>
        <w:pStyle w:val="xmsolistparagraph"/>
        <w:numPr>
          <w:ilvl w:val="0"/>
          <w:numId w:val="14"/>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FA0452" w:rsidRDefault="00EF5E95" w:rsidP="00D30735">
      <w:pPr>
        <w:pStyle w:val="xmsolistparagraph"/>
        <w:numPr>
          <w:ilvl w:val="0"/>
          <w:numId w:val="14"/>
        </w:numPr>
        <w:spacing w:after="0" w:line="240" w:lineRule="auto"/>
        <w:jc w:val="both"/>
        <w:rPr>
          <w:rFonts w:ascii="Arial" w:eastAsia="Times New Roman" w:hAnsi="Arial" w:cs="Arial"/>
        </w:rPr>
      </w:pPr>
      <w:r>
        <w:rPr>
          <w:rFonts w:ascii="Arial" w:eastAsia="Times New Roman" w:hAnsi="Arial" w:cs="Arial"/>
          <w:sz w:val="20"/>
          <w:szCs w:val="20"/>
        </w:rPr>
        <w:t xml:space="preserve">fizična ali pravna oseba, subjekt ali organ, ki deluje v imenu ali po navodilih subjektov iz prejšnjih </w:t>
      </w:r>
      <w:r w:rsidRPr="00FA0452">
        <w:rPr>
          <w:rFonts w:ascii="Arial" w:eastAsia="Times New Roman" w:hAnsi="Arial" w:cs="Arial"/>
          <w:sz w:val="20"/>
          <w:szCs w:val="20"/>
        </w:rPr>
        <w:t>dveh alinej.</w:t>
      </w:r>
    </w:p>
    <w:p w14:paraId="20518230" w14:textId="77777777" w:rsidR="00EF5E95" w:rsidRPr="00FA0452" w:rsidRDefault="00EF5E95" w:rsidP="00EF5E95">
      <w:pPr>
        <w:pStyle w:val="xmsolistparagraph"/>
        <w:spacing w:after="0" w:line="240" w:lineRule="auto"/>
        <w:jc w:val="both"/>
        <w:rPr>
          <w:rFonts w:ascii="Arial" w:eastAsia="Times New Roman" w:hAnsi="Arial" w:cs="Arial"/>
        </w:rPr>
      </w:pPr>
    </w:p>
    <w:p w14:paraId="71FC30AB" w14:textId="77777777" w:rsidR="00EF5E95" w:rsidRDefault="00EF5E95" w:rsidP="00EF5E95">
      <w:pPr>
        <w:pStyle w:val="xmsonormal"/>
        <w:ind w:left="284"/>
        <w:jc w:val="both"/>
        <w:rPr>
          <w:rFonts w:ascii="Arial" w:hAnsi="Arial" w:cs="Arial"/>
        </w:rPr>
      </w:pPr>
      <w:r w:rsidRPr="00FA0452">
        <w:rPr>
          <w:rFonts w:ascii="Arial" w:hAnsi="Arial" w:cs="Arial"/>
          <w:sz w:val="20"/>
          <w:szCs w:val="20"/>
        </w:rPr>
        <w:t>Enako velja za podizvajalca, če predstavlja več kot 10</w:t>
      </w:r>
      <w:r>
        <w:rPr>
          <w:rFonts w:ascii="Arial" w:hAnsi="Arial" w:cs="Arial"/>
          <w:sz w:val="20"/>
          <w:szCs w:val="20"/>
        </w:rPr>
        <w:t xml:space="preserve"> </w:t>
      </w:r>
      <w:r w:rsidRPr="00FA0452">
        <w:rPr>
          <w:rFonts w:ascii="Arial" w:hAnsi="Arial" w:cs="Arial"/>
          <w:sz w:val="20"/>
          <w:szCs w:val="20"/>
        </w:rPr>
        <w:t>% vrednosti naročila.</w:t>
      </w:r>
    </w:p>
    <w:p w14:paraId="72E40A07" w14:textId="0B87F3C8" w:rsidR="00EF5E95" w:rsidRPr="00D85D64" w:rsidRDefault="00EF5E95" w:rsidP="00EF5E95">
      <w:pPr>
        <w:pStyle w:val="xmsonormal"/>
        <w:jc w:val="both"/>
        <w:rPr>
          <w:rFonts w:ascii="Arial" w:hAnsi="Arial" w:cs="Arial"/>
        </w:rPr>
      </w:pPr>
    </w:p>
    <w:p w14:paraId="31619CC4" w14:textId="77777777" w:rsidR="00EF5E95" w:rsidRPr="00D85D64" w:rsidRDefault="00EF5E95" w:rsidP="00EF5E95">
      <w:pPr>
        <w:spacing w:line="240" w:lineRule="auto"/>
        <w:ind w:left="284"/>
      </w:pPr>
      <w:r w:rsidRPr="00D85D64">
        <w:t xml:space="preserve">DOKAZILO: </w:t>
      </w:r>
      <w:r w:rsidRPr="00D85D64">
        <w:rPr>
          <w:rFonts w:cs="Arial"/>
        </w:rPr>
        <w:t xml:space="preserve">izpolnjen obrazec ESPD v delu </w:t>
      </w:r>
      <w:r w:rsidRPr="00D85D64">
        <w:rPr>
          <w:rFonts w:cs="Arial"/>
          <w:i/>
          <w:iCs/>
        </w:rPr>
        <w:t>VI: Sklepne izjave</w:t>
      </w:r>
      <w:r w:rsidRPr="00D85D64">
        <w:rPr>
          <w:rFonts w:cs="Arial"/>
        </w:rPr>
        <w:t>, za vse gospodarske subjekte v ponudbi.</w:t>
      </w:r>
    </w:p>
    <w:p w14:paraId="08C7C62D" w14:textId="77777777" w:rsidR="00EF5E95" w:rsidRDefault="00EF5E95" w:rsidP="00EF5E95">
      <w:pPr>
        <w:spacing w:line="240" w:lineRule="auto"/>
        <w:ind w:left="284"/>
      </w:pPr>
    </w:p>
    <w:p w14:paraId="730A5DF3" w14:textId="783B4277" w:rsidR="00EF5E95" w:rsidRPr="00280C42" w:rsidRDefault="00EF5E95" w:rsidP="00EF5E95">
      <w:pPr>
        <w:spacing w:line="240" w:lineRule="auto"/>
        <w:rPr>
          <w:lang w:eastAsia="ar-SA"/>
        </w:rPr>
      </w:pPr>
      <w:r w:rsidRPr="00D54742">
        <w:rPr>
          <w:rFonts w:eastAsia="Times New Roman"/>
          <w:szCs w:val="20"/>
        </w:rPr>
        <w:t xml:space="preserve">Naročnik bo v skladu z </w:t>
      </w:r>
      <w:r w:rsidRPr="004C53F8">
        <w:rPr>
          <w:rFonts w:eastAsia="Times New Roman"/>
          <w:szCs w:val="20"/>
        </w:rPr>
        <w:t xml:space="preserve">osmim odstavkom 75. člena </w:t>
      </w:r>
      <w:r w:rsidRPr="00FA0452">
        <w:rPr>
          <w:rFonts w:eastAsia="Times New Roman"/>
          <w:szCs w:val="20"/>
        </w:rPr>
        <w:t xml:space="preserve">ZJN-3 iz postopka javnega naročanja kadarkoli v postopku izključil gospodarski subjekt (ponudnika, </w:t>
      </w:r>
      <w:r>
        <w:rPr>
          <w:rFonts w:eastAsia="Times New Roman"/>
          <w:szCs w:val="20"/>
        </w:rPr>
        <w:t xml:space="preserve">ponudnika v skupni ponudbi, </w:t>
      </w:r>
      <w:r w:rsidRPr="008D77E4">
        <w:rPr>
          <w:rFonts w:eastAsia="Times New Roman"/>
          <w:szCs w:val="20"/>
        </w:rPr>
        <w:t>podizvajalca</w:t>
      </w:r>
      <w:r>
        <w:rPr>
          <w:rFonts w:eastAsia="Times New Roman"/>
          <w:szCs w:val="20"/>
        </w:rPr>
        <w:t xml:space="preserve">, </w:t>
      </w:r>
      <w:r w:rsidR="00AD46EB">
        <w:rPr>
          <w:rFonts w:eastAsia="Times New Roman"/>
          <w:szCs w:val="20"/>
        </w:rPr>
        <w:t>s</w:t>
      </w:r>
      <w:r w:rsidR="00AD46EB" w:rsidRPr="00AD46EB">
        <w:rPr>
          <w:rFonts w:eastAsia="Times New Roman"/>
          <w:szCs w:val="20"/>
        </w:rPr>
        <w:t>ubjekt, na katerega zmogljivosti se sklicuje</w:t>
      </w:r>
      <w:r w:rsidRPr="00FA0452">
        <w:rPr>
          <w:rFonts w:eastAsia="Times New Roman"/>
          <w:szCs w:val="20"/>
        </w:rPr>
        <w:t>), če se izkaže, da je pred ali med postopkom javnega naročanja ta subjekt, glede na storjena ali neizvedena</w:t>
      </w:r>
      <w:r w:rsidRPr="004C53F8">
        <w:rPr>
          <w:rFonts w:eastAsia="Times New Roman"/>
          <w:szCs w:val="20"/>
        </w:rPr>
        <w:t xml:space="preserve"> dejanja, v enem od položajev iz točk od </w:t>
      </w:r>
      <w:r>
        <w:rPr>
          <w:rFonts w:eastAsia="Times New Roman"/>
          <w:szCs w:val="20"/>
        </w:rPr>
        <w:t>9</w:t>
      </w:r>
      <w:r w:rsidRPr="004C53F8">
        <w:rPr>
          <w:rFonts w:eastAsia="Times New Roman"/>
          <w:szCs w:val="20"/>
        </w:rPr>
        <w:t>.1</w:t>
      </w:r>
      <w:r>
        <w:rPr>
          <w:rFonts w:eastAsia="Times New Roman"/>
          <w:szCs w:val="20"/>
        </w:rPr>
        <w:t>.1</w:t>
      </w:r>
      <w:r w:rsidRPr="004C53F8">
        <w:rPr>
          <w:rFonts w:eastAsia="Times New Roman"/>
          <w:szCs w:val="20"/>
        </w:rPr>
        <w:t xml:space="preserve"> do vključno </w:t>
      </w:r>
      <w:r>
        <w:rPr>
          <w:rFonts w:eastAsia="Times New Roman"/>
          <w:szCs w:val="20"/>
        </w:rPr>
        <w:t>9</w:t>
      </w:r>
      <w:r w:rsidRPr="00221417">
        <w:rPr>
          <w:rFonts w:eastAsia="Times New Roman"/>
          <w:szCs w:val="20"/>
        </w:rPr>
        <w:t>.1.4 teh</w:t>
      </w:r>
      <w:r w:rsidRPr="004C53F8">
        <w:rPr>
          <w:rFonts w:eastAsia="Times New Roman"/>
          <w:szCs w:val="20"/>
        </w:rPr>
        <w:t xml:space="preserve"> navodil.</w:t>
      </w:r>
      <w:r>
        <w:rPr>
          <w:rFonts w:eastAsia="Times New Roman"/>
          <w:szCs w:val="20"/>
        </w:rPr>
        <w:t xml:space="preserve"> </w:t>
      </w:r>
      <w:r w:rsidRPr="00672FCC">
        <w:rPr>
          <w:rFonts w:eastAsia="Times New Roman"/>
          <w:szCs w:val="20"/>
        </w:rPr>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9.1.1.5 teh navodil.</w:t>
      </w:r>
    </w:p>
    <w:p w14:paraId="52255BE3" w14:textId="3414C413" w:rsidR="00EF5E95" w:rsidRPr="00394DF4" w:rsidRDefault="002A1CBF" w:rsidP="00394DF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118970444"/>
      <w:bookmarkStart w:id="42" w:name="_Hlk77168644"/>
      <w:r w:rsidRPr="005D7EFE">
        <w:rPr>
          <w:rFonts w:eastAsia="Arial Unicode MS" w:cs="Arial"/>
          <w:smallCaps w:val="0"/>
          <w:szCs w:val="20"/>
          <w:lang w:eastAsia="ar-SA"/>
        </w:rPr>
        <w:t>Tehnični pogoji oziroma sposobnost</w:t>
      </w:r>
      <w:bookmarkEnd w:id="41"/>
    </w:p>
    <w:p w14:paraId="4FC226B6" w14:textId="128A4B7D" w:rsidR="00A224C8" w:rsidRPr="00DF3CA6" w:rsidRDefault="00EF5E95" w:rsidP="001042E5">
      <w:pPr>
        <w:numPr>
          <w:ilvl w:val="0"/>
          <w:numId w:val="9"/>
        </w:numPr>
        <w:tabs>
          <w:tab w:val="clear" w:pos="510"/>
          <w:tab w:val="num" w:pos="284"/>
        </w:tabs>
        <w:spacing w:line="240" w:lineRule="auto"/>
        <w:ind w:left="284" w:hanging="284"/>
        <w:rPr>
          <w:rFonts w:cs="Arial"/>
          <w:szCs w:val="20"/>
        </w:rPr>
      </w:pPr>
      <w:r w:rsidRPr="001042E5">
        <w:rPr>
          <w:rFonts w:cs="Arial"/>
          <w:szCs w:val="20"/>
        </w:rPr>
        <w:t>Ponudnik je v zadnjih petih letih</w:t>
      </w:r>
      <w:r w:rsidR="00A224C8" w:rsidRPr="001042E5">
        <w:rPr>
          <w:rFonts w:cs="Arial"/>
          <w:szCs w:val="20"/>
        </w:rPr>
        <w:t>,</w:t>
      </w:r>
      <w:r w:rsidRPr="001042E5">
        <w:rPr>
          <w:rFonts w:cs="Arial"/>
          <w:szCs w:val="20"/>
        </w:rPr>
        <w:t xml:space="preserve"> </w:t>
      </w:r>
      <w:r w:rsidRPr="00DF3CA6">
        <w:rPr>
          <w:rFonts w:cs="Arial"/>
          <w:szCs w:val="20"/>
        </w:rPr>
        <w:t xml:space="preserve">šteto od dneva objave obvestila o tem javnem naročilu na portalu javnih naročil, </w:t>
      </w:r>
      <w:r w:rsidR="00A224C8" w:rsidRPr="00DF3CA6">
        <w:rPr>
          <w:rFonts w:cs="Arial"/>
          <w:szCs w:val="20"/>
        </w:rPr>
        <w:t>vzpostavil in najmanj 2</w:t>
      </w:r>
      <w:r w:rsidR="00D07C34" w:rsidRPr="00DF3CA6">
        <w:rPr>
          <w:rFonts w:cs="Arial"/>
          <w:szCs w:val="20"/>
        </w:rPr>
        <w:t>4</w:t>
      </w:r>
      <w:r w:rsidR="00A224C8" w:rsidRPr="00DF3CA6">
        <w:rPr>
          <w:rFonts w:cs="Arial"/>
          <w:szCs w:val="20"/>
        </w:rPr>
        <w:t xml:space="preserve"> mesecev uspešno</w:t>
      </w:r>
      <w:r w:rsidR="00A224C8" w:rsidRPr="00DF3CA6">
        <w:rPr>
          <w:rStyle w:val="Sprotnaopomba-sklic"/>
          <w:rFonts w:cs="Arial"/>
          <w:sz w:val="20"/>
          <w:szCs w:val="20"/>
        </w:rPr>
        <w:footnoteReference w:id="2"/>
      </w:r>
      <w:r w:rsidR="00A224C8" w:rsidRPr="00DF3CA6">
        <w:rPr>
          <w:rStyle w:val="Sprotnaopomba-sklic"/>
          <w:sz w:val="20"/>
          <w:szCs w:val="20"/>
        </w:rPr>
        <w:t xml:space="preserve"> </w:t>
      </w:r>
      <w:r w:rsidR="00A224C8" w:rsidRPr="00DF3CA6">
        <w:rPr>
          <w:rFonts w:cs="Arial"/>
          <w:szCs w:val="20"/>
        </w:rPr>
        <w:t>vzdrževal</w:t>
      </w:r>
      <w:r w:rsidR="001042E5" w:rsidRPr="00DF3CA6">
        <w:rPr>
          <w:rFonts w:cs="Arial"/>
          <w:szCs w:val="20"/>
        </w:rPr>
        <w:t xml:space="preserve">, </w:t>
      </w:r>
      <w:r w:rsidR="00A224C8" w:rsidRPr="00DF3CA6">
        <w:rPr>
          <w:rFonts w:cs="Arial"/>
          <w:szCs w:val="20"/>
        </w:rPr>
        <w:t>ali nadgrajeval in najmanj 2</w:t>
      </w:r>
      <w:r w:rsidR="00D07C34" w:rsidRPr="00DF3CA6">
        <w:rPr>
          <w:rFonts w:cs="Arial"/>
          <w:szCs w:val="20"/>
        </w:rPr>
        <w:t>4</w:t>
      </w:r>
      <w:r w:rsidR="00A224C8" w:rsidRPr="00DF3CA6">
        <w:rPr>
          <w:rFonts w:cs="Arial"/>
          <w:szCs w:val="20"/>
        </w:rPr>
        <w:t xml:space="preserve"> mesecev uspešno vzdrževal vsaj e</w:t>
      </w:r>
      <w:r w:rsidR="001042E5" w:rsidRPr="00DF3CA6">
        <w:rPr>
          <w:rFonts w:cs="Arial"/>
          <w:szCs w:val="20"/>
        </w:rPr>
        <w:t xml:space="preserve">n </w:t>
      </w:r>
      <w:r w:rsidR="00A224C8" w:rsidRPr="00DF3CA6">
        <w:rPr>
          <w:rFonts w:cs="Arial"/>
          <w:szCs w:val="20"/>
        </w:rPr>
        <w:t>sistem poslovne analitike in podatkovnega skladišča</w:t>
      </w:r>
      <w:r w:rsidR="001042E5" w:rsidRPr="00DF3CA6">
        <w:rPr>
          <w:rFonts w:cs="Arial"/>
          <w:szCs w:val="20"/>
        </w:rPr>
        <w:t xml:space="preserve"> z </w:t>
      </w:r>
      <w:r w:rsidR="00A224C8" w:rsidRPr="00DF3CA6">
        <w:rPr>
          <w:rFonts w:cs="Arial"/>
          <w:szCs w:val="20"/>
        </w:rPr>
        <w:t xml:space="preserve">naslednjimi lastnostmi: </w:t>
      </w:r>
    </w:p>
    <w:p w14:paraId="66540329" w14:textId="551F969E" w:rsidR="00A224C8" w:rsidRPr="00DF3CA6" w:rsidRDefault="00A224C8" w:rsidP="001042E5">
      <w:pPr>
        <w:pStyle w:val="Odstavekseznama"/>
        <w:numPr>
          <w:ilvl w:val="0"/>
          <w:numId w:val="20"/>
        </w:numPr>
        <w:spacing w:line="240" w:lineRule="auto"/>
        <w:ind w:left="851"/>
        <w:rPr>
          <w:rFonts w:cs="Arial"/>
          <w:szCs w:val="20"/>
        </w:rPr>
      </w:pPr>
      <w:r w:rsidRPr="00DF3CA6">
        <w:rPr>
          <w:rFonts w:cs="Arial"/>
          <w:szCs w:val="20"/>
        </w:rPr>
        <w:t xml:space="preserve">sistem je bil uspešno zaključen s produkcijo </w:t>
      </w:r>
      <w:r w:rsidR="001042E5" w:rsidRPr="00DF3CA6">
        <w:rPr>
          <w:rFonts w:cs="Arial"/>
          <w:szCs w:val="20"/>
        </w:rPr>
        <w:t xml:space="preserve">in </w:t>
      </w:r>
    </w:p>
    <w:p w14:paraId="5F0A524B" w14:textId="4CFDED1E" w:rsidR="00A224C8" w:rsidRPr="001042E5" w:rsidRDefault="00A224C8" w:rsidP="001042E5">
      <w:pPr>
        <w:pStyle w:val="Odstavekseznama"/>
        <w:numPr>
          <w:ilvl w:val="0"/>
          <w:numId w:val="20"/>
        </w:numPr>
        <w:spacing w:line="240" w:lineRule="auto"/>
        <w:ind w:left="851"/>
        <w:rPr>
          <w:rFonts w:cs="Arial"/>
          <w:szCs w:val="20"/>
        </w:rPr>
      </w:pPr>
      <w:r w:rsidRPr="001042E5">
        <w:rPr>
          <w:rFonts w:cs="Arial"/>
          <w:szCs w:val="20"/>
        </w:rPr>
        <w:t>obdelujejo se podatki, oblikovane so poizvedbe, poročila in nadzorne plošče</w:t>
      </w:r>
      <w:r w:rsidR="001042E5">
        <w:rPr>
          <w:rFonts w:cs="Arial"/>
          <w:szCs w:val="20"/>
        </w:rPr>
        <w:t xml:space="preserve"> in</w:t>
      </w:r>
    </w:p>
    <w:p w14:paraId="2A03F2C5" w14:textId="77777777" w:rsidR="00A224C8" w:rsidRPr="001042E5" w:rsidRDefault="00A224C8" w:rsidP="001042E5">
      <w:pPr>
        <w:pStyle w:val="Odstavekseznama"/>
        <w:numPr>
          <w:ilvl w:val="0"/>
          <w:numId w:val="20"/>
        </w:numPr>
        <w:spacing w:line="240" w:lineRule="auto"/>
        <w:ind w:left="851"/>
        <w:rPr>
          <w:rFonts w:cs="Arial"/>
          <w:szCs w:val="20"/>
        </w:rPr>
      </w:pPr>
      <w:r w:rsidRPr="001042E5">
        <w:rPr>
          <w:rFonts w:cs="Arial"/>
          <w:szCs w:val="20"/>
        </w:rPr>
        <w:t>sistem vključuje podatkovno skladišče in</w:t>
      </w:r>
    </w:p>
    <w:p w14:paraId="74853C24" w14:textId="4811B977" w:rsidR="00A224C8" w:rsidRPr="001042E5" w:rsidRDefault="00A224C8" w:rsidP="001042E5">
      <w:pPr>
        <w:pStyle w:val="Odstavekseznama"/>
        <w:numPr>
          <w:ilvl w:val="0"/>
          <w:numId w:val="20"/>
        </w:numPr>
        <w:spacing w:line="240" w:lineRule="auto"/>
        <w:ind w:left="851"/>
        <w:rPr>
          <w:rFonts w:cs="Arial"/>
          <w:szCs w:val="20"/>
        </w:rPr>
      </w:pPr>
      <w:r w:rsidRPr="001042E5">
        <w:rPr>
          <w:rFonts w:cs="Arial"/>
          <w:szCs w:val="20"/>
        </w:rPr>
        <w:t>sistem vključuje poslovno analitiko implementirano z orodjem</w:t>
      </w:r>
      <w:r w:rsidR="00EC4D01">
        <w:rPr>
          <w:rFonts w:cs="Arial"/>
          <w:szCs w:val="20"/>
        </w:rPr>
        <w:t xml:space="preserve"> MS Power BI</w:t>
      </w:r>
      <w:r w:rsidRPr="001042E5">
        <w:rPr>
          <w:rFonts w:cs="Arial"/>
          <w:szCs w:val="20"/>
        </w:rPr>
        <w:t>.</w:t>
      </w:r>
    </w:p>
    <w:p w14:paraId="36612358" w14:textId="77777777" w:rsidR="00A224C8" w:rsidRPr="001042E5" w:rsidRDefault="00A224C8" w:rsidP="001042E5">
      <w:pPr>
        <w:spacing w:line="240" w:lineRule="auto"/>
        <w:rPr>
          <w:szCs w:val="20"/>
        </w:rPr>
      </w:pPr>
    </w:p>
    <w:p w14:paraId="4795C0F5" w14:textId="77777777" w:rsidR="00A224C8" w:rsidRPr="001042E5" w:rsidRDefault="00A224C8" w:rsidP="001042E5">
      <w:pPr>
        <w:spacing w:line="240" w:lineRule="auto"/>
        <w:ind w:left="284"/>
        <w:rPr>
          <w:rFonts w:cs="Arial"/>
          <w:szCs w:val="20"/>
        </w:rPr>
      </w:pPr>
      <w:r w:rsidRPr="001042E5">
        <w:rPr>
          <w:rFonts w:cs="Arial"/>
          <w:szCs w:val="20"/>
        </w:rPr>
        <w:t xml:space="preserve">DOKAZILA: izpolnjen obrazec EDPS </w:t>
      </w:r>
      <w:r w:rsidRPr="001042E5">
        <w:rPr>
          <w:rFonts w:cs="Arial"/>
          <w:bCs/>
          <w:i/>
          <w:szCs w:val="20"/>
        </w:rPr>
        <w:t>v delu IV: Pogoji za sodelovanje, C: Tehnična in strokovna sposobnost, »Za naročila storitev: izvedba storitev določene vrste«</w:t>
      </w:r>
      <w:r w:rsidRPr="001042E5">
        <w:rPr>
          <w:rFonts w:cs="Arial"/>
          <w:bCs/>
          <w:szCs w:val="20"/>
        </w:rPr>
        <w:t>. G</w:t>
      </w:r>
      <w:r w:rsidRPr="001042E5">
        <w:rPr>
          <w:rFonts w:cs="Arial"/>
          <w:szCs w:val="20"/>
        </w:rPr>
        <w:t>ospodarski subjekt v polje:</w:t>
      </w:r>
    </w:p>
    <w:p w14:paraId="5718569C" w14:textId="50F33692" w:rsidR="00A224C8" w:rsidRPr="001042E5" w:rsidRDefault="00A224C8" w:rsidP="001042E5">
      <w:pPr>
        <w:pStyle w:val="Odstavekseznama"/>
        <w:numPr>
          <w:ilvl w:val="0"/>
          <w:numId w:val="20"/>
        </w:numPr>
        <w:spacing w:line="240" w:lineRule="auto"/>
        <w:ind w:left="851"/>
        <w:rPr>
          <w:rFonts w:cs="Arial"/>
          <w:szCs w:val="20"/>
        </w:rPr>
      </w:pPr>
      <w:r w:rsidRPr="001042E5">
        <w:rPr>
          <w:rFonts w:cs="Arial"/>
          <w:szCs w:val="20"/>
        </w:rPr>
        <w:t>»</w:t>
      </w:r>
      <w:r w:rsidRPr="007D7746">
        <w:rPr>
          <w:rFonts w:cs="Arial"/>
          <w:i/>
          <w:iCs/>
          <w:szCs w:val="20"/>
        </w:rPr>
        <w:t>Opis</w:t>
      </w:r>
      <w:r w:rsidRPr="001042E5">
        <w:rPr>
          <w:rFonts w:cs="Arial"/>
          <w:szCs w:val="20"/>
        </w:rPr>
        <w:t>« vpiše: »</w:t>
      </w:r>
      <w:r w:rsidR="001042E5">
        <w:rPr>
          <w:rFonts w:cs="Arial"/>
          <w:szCs w:val="20"/>
        </w:rPr>
        <w:t>v</w:t>
      </w:r>
      <w:r w:rsidRPr="001042E5">
        <w:rPr>
          <w:rFonts w:cs="Arial"/>
          <w:szCs w:val="20"/>
        </w:rPr>
        <w:t>zpostavitev in vzdrževanje</w:t>
      </w:r>
      <w:r w:rsidR="001042E5">
        <w:rPr>
          <w:rFonts w:cs="Arial"/>
          <w:szCs w:val="20"/>
        </w:rPr>
        <w:t xml:space="preserve"> primerljivega</w:t>
      </w:r>
      <w:r w:rsidRPr="001042E5">
        <w:rPr>
          <w:rFonts w:cs="Arial"/>
          <w:szCs w:val="20"/>
        </w:rPr>
        <w:t xml:space="preserve"> sistema«</w:t>
      </w:r>
      <w:r w:rsidR="001042E5">
        <w:rPr>
          <w:rFonts w:cs="Arial"/>
          <w:szCs w:val="20"/>
        </w:rPr>
        <w:t xml:space="preserve"> ali »nadgrajevanje in vzdrževanje primerljivega sistema«</w:t>
      </w:r>
    </w:p>
    <w:p w14:paraId="5BBF962E" w14:textId="77777777" w:rsidR="00A224C8" w:rsidRPr="001042E5" w:rsidRDefault="00A224C8" w:rsidP="001042E5">
      <w:pPr>
        <w:pStyle w:val="Odstavekseznama"/>
        <w:numPr>
          <w:ilvl w:val="0"/>
          <w:numId w:val="20"/>
        </w:numPr>
        <w:spacing w:line="240" w:lineRule="auto"/>
        <w:ind w:left="851"/>
        <w:rPr>
          <w:rFonts w:cs="Arial"/>
          <w:szCs w:val="20"/>
        </w:rPr>
      </w:pPr>
      <w:r w:rsidRPr="001042E5">
        <w:rPr>
          <w:rFonts w:cs="Arial"/>
          <w:szCs w:val="20"/>
        </w:rPr>
        <w:t>»</w:t>
      </w:r>
      <w:r w:rsidRPr="007D7746">
        <w:rPr>
          <w:rFonts w:cs="Arial"/>
          <w:i/>
          <w:iCs/>
          <w:szCs w:val="20"/>
        </w:rPr>
        <w:t>EUR</w:t>
      </w:r>
      <w:r w:rsidRPr="001042E5">
        <w:rPr>
          <w:rFonts w:cs="Arial"/>
          <w:szCs w:val="20"/>
        </w:rPr>
        <w:t>« vpiše kontaktno osebo referenčnega naročnika, njeno telefonsko številko in elektronski naslov,</w:t>
      </w:r>
    </w:p>
    <w:p w14:paraId="5FF1580C" w14:textId="77777777" w:rsidR="00A224C8" w:rsidRPr="001042E5" w:rsidRDefault="00A224C8" w:rsidP="001042E5">
      <w:pPr>
        <w:pStyle w:val="Odstavekseznama"/>
        <w:numPr>
          <w:ilvl w:val="0"/>
          <w:numId w:val="20"/>
        </w:numPr>
        <w:spacing w:line="240" w:lineRule="auto"/>
        <w:ind w:left="851"/>
        <w:rPr>
          <w:rFonts w:cs="Arial"/>
          <w:szCs w:val="20"/>
        </w:rPr>
      </w:pPr>
      <w:r w:rsidRPr="001042E5">
        <w:rPr>
          <w:rFonts w:cs="Arial"/>
          <w:szCs w:val="20"/>
        </w:rPr>
        <w:t>»</w:t>
      </w:r>
      <w:r w:rsidRPr="007D7746">
        <w:rPr>
          <w:rFonts w:cs="Arial"/>
          <w:i/>
          <w:iCs/>
          <w:szCs w:val="20"/>
        </w:rPr>
        <w:t>Datum</w:t>
      </w:r>
      <w:r w:rsidRPr="001042E5">
        <w:rPr>
          <w:rFonts w:cs="Arial"/>
          <w:szCs w:val="20"/>
        </w:rPr>
        <w:t>« vpiše: datum sklenitve pogodbe, datum, ko je bil sistem uspešno zaključen s produkcijo in čas začetka in zaključenosti vzdrževanja sistema</w:t>
      </w:r>
    </w:p>
    <w:p w14:paraId="4915FE74" w14:textId="73906DDF" w:rsidR="00A224C8" w:rsidRPr="001042E5" w:rsidRDefault="00A224C8" w:rsidP="001042E5">
      <w:pPr>
        <w:pStyle w:val="Odstavekseznama"/>
        <w:numPr>
          <w:ilvl w:val="0"/>
          <w:numId w:val="20"/>
        </w:numPr>
        <w:spacing w:line="240" w:lineRule="auto"/>
        <w:ind w:left="851"/>
        <w:rPr>
          <w:rFonts w:cs="Arial"/>
          <w:szCs w:val="20"/>
        </w:rPr>
      </w:pPr>
      <w:r w:rsidRPr="001042E5">
        <w:rPr>
          <w:rFonts w:cs="Arial"/>
          <w:szCs w:val="20"/>
        </w:rPr>
        <w:t>»</w:t>
      </w:r>
      <w:r w:rsidRPr="007D7746">
        <w:rPr>
          <w:rFonts w:cs="Arial"/>
          <w:i/>
          <w:iCs/>
          <w:szCs w:val="20"/>
        </w:rPr>
        <w:t>Prejemniki</w:t>
      </w:r>
      <w:r w:rsidRPr="001042E5">
        <w:rPr>
          <w:rFonts w:cs="Arial"/>
          <w:szCs w:val="20"/>
        </w:rPr>
        <w:t>« vpiše naziv referenčnega naročnika in št. pogodbe, naročilnice, dogovora ali druge podlage.</w:t>
      </w:r>
    </w:p>
    <w:p w14:paraId="4D6AB092" w14:textId="77777777" w:rsidR="000C7C04" w:rsidRDefault="000C7C04" w:rsidP="001042E5">
      <w:pPr>
        <w:spacing w:line="240" w:lineRule="auto"/>
        <w:rPr>
          <w:szCs w:val="20"/>
          <w:lang w:eastAsia="sl-SI"/>
        </w:rPr>
      </w:pPr>
    </w:p>
    <w:p w14:paraId="6BCF8CC4" w14:textId="5D77865E" w:rsidR="00A224C8" w:rsidRPr="001042E5" w:rsidRDefault="00A224C8" w:rsidP="001042E5">
      <w:pPr>
        <w:spacing w:line="240" w:lineRule="auto"/>
        <w:rPr>
          <w:szCs w:val="20"/>
          <w:lang w:eastAsia="sl-SI"/>
        </w:rPr>
      </w:pPr>
      <w:r w:rsidRPr="001042E5">
        <w:rPr>
          <w:szCs w:val="20"/>
          <w:lang w:eastAsia="sl-SI"/>
        </w:rPr>
        <w:lastRenderedPageBreak/>
        <w:t>Referenčni naročnik (subjekt, na katerega se referenca nanaša) ne sme biti ponudnik, kar pomeni, da podatkov o referenčnih projektih ne more potrditi ponudnik sam sebi ali svojim podizvajalcem.</w:t>
      </w:r>
    </w:p>
    <w:p w14:paraId="684932C8" w14:textId="23339D2F" w:rsidR="00E9599E" w:rsidRPr="001C5B09" w:rsidRDefault="00FB31B6" w:rsidP="00E9599E">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3" w:name="_Toc76985835"/>
      <w:bookmarkStart w:id="44" w:name="_Toc118970445"/>
      <w:r w:rsidRPr="001C5B09">
        <w:rPr>
          <w:rFonts w:eastAsia="Arial Unicode MS" w:cs="Arial"/>
          <w:smallCaps w:val="0"/>
          <w:szCs w:val="20"/>
          <w:lang w:eastAsia="ar-SA"/>
        </w:rPr>
        <w:t>Kadrovski pogoji oziroma sposobnost</w:t>
      </w:r>
      <w:bookmarkEnd w:id="43"/>
      <w:bookmarkEnd w:id="44"/>
    </w:p>
    <w:p w14:paraId="01686B5B" w14:textId="58A4772A" w:rsidR="001042E5" w:rsidRPr="004A4966" w:rsidRDefault="001042E5" w:rsidP="001042E5">
      <w:pPr>
        <w:spacing w:line="240" w:lineRule="auto"/>
        <w:rPr>
          <w:rFonts w:cs="Arial"/>
          <w:szCs w:val="20"/>
        </w:rPr>
      </w:pPr>
      <w:r w:rsidRPr="004A4966">
        <w:rPr>
          <w:rFonts w:cs="Arial"/>
          <w:szCs w:val="20"/>
        </w:rPr>
        <w:t>Ponudnik mora imeti ves čas izvajanja predmeta tega naročila na volj</w:t>
      </w:r>
      <w:r w:rsidRPr="007D7746">
        <w:rPr>
          <w:rFonts w:cs="Arial"/>
          <w:szCs w:val="20"/>
        </w:rPr>
        <w:t xml:space="preserve">o </w:t>
      </w:r>
      <w:r w:rsidRPr="00DF3CA6">
        <w:rPr>
          <w:rFonts w:cs="Arial"/>
          <w:szCs w:val="20"/>
        </w:rPr>
        <w:t>vsaj</w:t>
      </w:r>
      <w:r w:rsidR="00DF3CA6" w:rsidRPr="00DF3CA6">
        <w:rPr>
          <w:rFonts w:cs="Arial"/>
          <w:szCs w:val="20"/>
        </w:rPr>
        <w:t xml:space="preserve"> </w:t>
      </w:r>
      <w:r w:rsidR="003B6BCF" w:rsidRPr="00DF3CA6">
        <w:rPr>
          <w:rFonts w:cs="Arial"/>
          <w:szCs w:val="20"/>
        </w:rPr>
        <w:t>sedem</w:t>
      </w:r>
      <w:r w:rsidRPr="00DF3CA6">
        <w:rPr>
          <w:rFonts w:cs="Arial"/>
          <w:szCs w:val="20"/>
        </w:rPr>
        <w:t xml:space="preserve"> kadrov</w:t>
      </w:r>
      <w:r w:rsidRPr="003B6BCF">
        <w:rPr>
          <w:rFonts w:cs="Arial"/>
          <w:szCs w:val="20"/>
        </w:rPr>
        <w:t xml:space="preserve">, ki bodo </w:t>
      </w:r>
      <w:r w:rsidRPr="004A4966">
        <w:rPr>
          <w:rFonts w:cs="Arial"/>
          <w:szCs w:val="20"/>
        </w:rPr>
        <w:t>na razpolago ves čas izvajanja predvidenih nalog v okviru tega naročila. Kadri morajo aktivno pokrivati delo za naslednje vloge:</w:t>
      </w:r>
    </w:p>
    <w:p w14:paraId="1DEB2BDF" w14:textId="59AE338B" w:rsidR="001042E5" w:rsidRPr="00DF3CA6" w:rsidRDefault="001042E5" w:rsidP="001042E5">
      <w:pPr>
        <w:pStyle w:val="Odstavekseznama"/>
        <w:numPr>
          <w:ilvl w:val="0"/>
          <w:numId w:val="20"/>
        </w:numPr>
        <w:spacing w:line="240" w:lineRule="auto"/>
        <w:ind w:left="851"/>
        <w:rPr>
          <w:rFonts w:cs="Arial"/>
          <w:szCs w:val="20"/>
        </w:rPr>
      </w:pPr>
      <w:r w:rsidRPr="00DF3CA6">
        <w:rPr>
          <w:rFonts w:cs="Arial"/>
          <w:szCs w:val="20"/>
        </w:rPr>
        <w:t>vodja projekta,</w:t>
      </w:r>
    </w:p>
    <w:p w14:paraId="61FECB20" w14:textId="77777777" w:rsidR="001042E5" w:rsidRPr="00DF3CA6" w:rsidRDefault="001042E5" w:rsidP="001042E5">
      <w:pPr>
        <w:pStyle w:val="Odstavekseznama"/>
        <w:numPr>
          <w:ilvl w:val="0"/>
          <w:numId w:val="20"/>
        </w:numPr>
        <w:spacing w:line="240" w:lineRule="auto"/>
        <w:ind w:left="851"/>
        <w:rPr>
          <w:rFonts w:cs="Arial"/>
          <w:szCs w:val="20"/>
        </w:rPr>
      </w:pPr>
      <w:r w:rsidRPr="00DF3CA6">
        <w:rPr>
          <w:rFonts w:cs="Arial"/>
          <w:szCs w:val="20"/>
        </w:rPr>
        <w:t>arhitekt sistema,</w:t>
      </w:r>
    </w:p>
    <w:p w14:paraId="06C36A0D" w14:textId="77777777" w:rsidR="001042E5" w:rsidRPr="00DF3CA6" w:rsidRDefault="001042E5" w:rsidP="001042E5">
      <w:pPr>
        <w:pStyle w:val="Odstavekseznama"/>
        <w:numPr>
          <w:ilvl w:val="0"/>
          <w:numId w:val="20"/>
        </w:numPr>
        <w:spacing w:line="240" w:lineRule="auto"/>
        <w:ind w:left="851"/>
        <w:rPr>
          <w:rFonts w:cs="Arial"/>
          <w:szCs w:val="20"/>
        </w:rPr>
      </w:pPr>
      <w:r w:rsidRPr="00DF3CA6">
        <w:rPr>
          <w:rFonts w:cs="Arial"/>
          <w:szCs w:val="20"/>
        </w:rPr>
        <w:t>podatkovni arhitekt,</w:t>
      </w:r>
    </w:p>
    <w:p w14:paraId="11C8213C" w14:textId="2ED91E29" w:rsidR="001042E5" w:rsidRPr="00DF3CA6" w:rsidRDefault="00F44D05" w:rsidP="001042E5">
      <w:pPr>
        <w:pStyle w:val="Odstavekseznama"/>
        <w:numPr>
          <w:ilvl w:val="0"/>
          <w:numId w:val="20"/>
        </w:numPr>
        <w:spacing w:line="240" w:lineRule="auto"/>
        <w:ind w:left="851"/>
        <w:rPr>
          <w:rFonts w:cs="Arial"/>
          <w:szCs w:val="20"/>
        </w:rPr>
      </w:pPr>
      <w:r w:rsidRPr="00DF3CA6">
        <w:rPr>
          <w:rFonts w:cs="Arial"/>
          <w:szCs w:val="20"/>
        </w:rPr>
        <w:t xml:space="preserve">2 kadra, </w:t>
      </w:r>
      <w:r w:rsidR="001042E5" w:rsidRPr="00DF3CA6">
        <w:rPr>
          <w:rFonts w:cs="Arial"/>
          <w:szCs w:val="20"/>
        </w:rPr>
        <w:t>strokovnjak</w:t>
      </w:r>
      <w:r w:rsidRPr="00DF3CA6">
        <w:rPr>
          <w:rFonts w:cs="Arial"/>
          <w:szCs w:val="20"/>
        </w:rPr>
        <w:t>a</w:t>
      </w:r>
      <w:r w:rsidR="001042E5" w:rsidRPr="00DF3CA6">
        <w:rPr>
          <w:rFonts w:cs="Arial"/>
          <w:szCs w:val="20"/>
        </w:rPr>
        <w:t xml:space="preserve"> za razvoj podatkovnega skladišča,</w:t>
      </w:r>
    </w:p>
    <w:p w14:paraId="45AFAA3A" w14:textId="77777777" w:rsidR="001042E5" w:rsidRPr="00DF3CA6" w:rsidRDefault="001042E5" w:rsidP="001042E5">
      <w:pPr>
        <w:pStyle w:val="Odstavekseznama"/>
        <w:numPr>
          <w:ilvl w:val="0"/>
          <w:numId w:val="20"/>
        </w:numPr>
        <w:spacing w:line="240" w:lineRule="auto"/>
        <w:ind w:left="851"/>
        <w:rPr>
          <w:rFonts w:cs="Arial"/>
          <w:szCs w:val="20"/>
        </w:rPr>
      </w:pPr>
      <w:r w:rsidRPr="00DF3CA6">
        <w:rPr>
          <w:rFonts w:cs="Arial"/>
          <w:szCs w:val="20"/>
        </w:rPr>
        <w:t>razvijalec in vzdrževalec ETL procesov,</w:t>
      </w:r>
    </w:p>
    <w:p w14:paraId="7F224C15" w14:textId="0B10EB06" w:rsidR="001042E5" w:rsidRPr="001042E5" w:rsidRDefault="00F44D05" w:rsidP="001042E5">
      <w:pPr>
        <w:pStyle w:val="Odstavekseznama"/>
        <w:numPr>
          <w:ilvl w:val="0"/>
          <w:numId w:val="20"/>
        </w:numPr>
        <w:spacing w:line="240" w:lineRule="auto"/>
        <w:ind w:left="851"/>
        <w:rPr>
          <w:rFonts w:cs="Arial"/>
          <w:szCs w:val="20"/>
        </w:rPr>
      </w:pPr>
      <w:r w:rsidRPr="00DF3CA6">
        <w:rPr>
          <w:rFonts w:cs="Arial"/>
          <w:szCs w:val="20"/>
        </w:rPr>
        <w:t xml:space="preserve">2 kadra, </w:t>
      </w:r>
      <w:r w:rsidR="001042E5" w:rsidRPr="00DF3CA6">
        <w:rPr>
          <w:rFonts w:cs="Arial"/>
          <w:szCs w:val="20"/>
        </w:rPr>
        <w:t>strokovnjak</w:t>
      </w:r>
      <w:r w:rsidRPr="00DF3CA6">
        <w:rPr>
          <w:rFonts w:cs="Arial"/>
          <w:szCs w:val="20"/>
        </w:rPr>
        <w:t>a</w:t>
      </w:r>
      <w:r w:rsidR="001042E5" w:rsidRPr="00DF3CA6">
        <w:rPr>
          <w:rFonts w:cs="Arial"/>
          <w:szCs w:val="20"/>
        </w:rPr>
        <w:t xml:space="preserve"> za razvoj poslovne analitike</w:t>
      </w:r>
      <w:r w:rsidR="001042E5" w:rsidRPr="001042E5">
        <w:rPr>
          <w:rFonts w:cs="Arial"/>
          <w:szCs w:val="20"/>
        </w:rPr>
        <w:t>,</w:t>
      </w:r>
    </w:p>
    <w:p w14:paraId="61CDB9BD" w14:textId="77777777" w:rsidR="001042E5" w:rsidRPr="001042E5" w:rsidRDefault="001042E5" w:rsidP="001042E5">
      <w:pPr>
        <w:pStyle w:val="Odstavekseznama"/>
        <w:numPr>
          <w:ilvl w:val="0"/>
          <w:numId w:val="20"/>
        </w:numPr>
        <w:spacing w:line="240" w:lineRule="auto"/>
        <w:ind w:left="851"/>
        <w:rPr>
          <w:rFonts w:cs="Arial"/>
          <w:szCs w:val="20"/>
        </w:rPr>
      </w:pPr>
      <w:r w:rsidRPr="001042E5">
        <w:rPr>
          <w:rFonts w:cs="Arial"/>
          <w:szCs w:val="20"/>
        </w:rPr>
        <w:t>poslovni analitik za poročila, nadzorne plošče in vizualizacijo.</w:t>
      </w:r>
    </w:p>
    <w:p w14:paraId="2C5B6818" w14:textId="77777777" w:rsidR="001042E5" w:rsidRPr="007B57AB" w:rsidRDefault="001042E5" w:rsidP="001042E5">
      <w:pPr>
        <w:spacing w:line="240" w:lineRule="auto"/>
        <w:rPr>
          <w:rFonts w:cs="Arial"/>
          <w:sz w:val="22"/>
        </w:rPr>
      </w:pPr>
    </w:p>
    <w:p w14:paraId="49B531CA" w14:textId="5D639A7C" w:rsidR="001042E5" w:rsidRPr="004C5957" w:rsidRDefault="001042E5" w:rsidP="001042E5">
      <w:pPr>
        <w:spacing w:line="240" w:lineRule="auto"/>
        <w:rPr>
          <w:rFonts w:cs="Arial"/>
          <w:szCs w:val="20"/>
        </w:rPr>
      </w:pPr>
      <w:r w:rsidRPr="004C5957">
        <w:rPr>
          <w:rFonts w:cs="Arial"/>
          <w:szCs w:val="20"/>
        </w:rPr>
        <w:t>Vsi kadri, z izjemo vodje projekta,</w:t>
      </w:r>
      <w:r w:rsidR="003B6BCF">
        <w:rPr>
          <w:rFonts w:cs="Arial"/>
          <w:szCs w:val="20"/>
        </w:rPr>
        <w:t xml:space="preserve"> </w:t>
      </w:r>
      <w:r w:rsidRPr="004C5957">
        <w:rPr>
          <w:rFonts w:cs="Arial"/>
          <w:szCs w:val="20"/>
        </w:rPr>
        <w:t>lahko nastopajo v največ dveh vlogah.</w:t>
      </w:r>
      <w:r w:rsidRPr="004C5957">
        <w:rPr>
          <w:szCs w:val="20"/>
        </w:rPr>
        <w:t xml:space="preserve"> Vodja projekta lahko nastopa samo v vlogi vodje projekta.</w:t>
      </w:r>
      <w:r w:rsidR="003B6BCF">
        <w:rPr>
          <w:szCs w:val="20"/>
        </w:rPr>
        <w:t xml:space="preserve"> </w:t>
      </w:r>
      <w:r w:rsidRPr="004C5957">
        <w:rPr>
          <w:rFonts w:cs="Arial"/>
          <w:szCs w:val="20"/>
        </w:rPr>
        <w:t>Naročnik bo pred oddajo javnega naročila od ponudnika, kateremu se je odločil oddati predmetno naročilo, zahteval predložitev fotokopij certifikatov oziroma potrdil certifikacijskega organa, iz kat</w:t>
      </w:r>
      <w:r w:rsidRPr="00431A03">
        <w:rPr>
          <w:rFonts w:cs="Arial"/>
          <w:szCs w:val="20"/>
        </w:rPr>
        <w:t>erih je razvidna njihova veljavnost</w:t>
      </w:r>
      <w:r w:rsidRPr="004C5957">
        <w:rPr>
          <w:rFonts w:cs="Arial"/>
          <w:szCs w:val="20"/>
        </w:rPr>
        <w:t xml:space="preserve">. Za certifikat, katerega veljavnosti ni mogoče obnoviti, mora ponudnik poleg fotokopije samega certifikata, predložiti še dokazilo izdajatelja certifikata ali njegove pooblaščene osebe o nemožnosti obnovitve certifikata. </w:t>
      </w:r>
    </w:p>
    <w:p w14:paraId="527370AB" w14:textId="77777777" w:rsidR="001042E5" w:rsidRPr="007B57AB" w:rsidRDefault="001042E5" w:rsidP="001042E5">
      <w:pPr>
        <w:rPr>
          <w:rFonts w:cs="Arial"/>
          <w:sz w:val="22"/>
        </w:rPr>
      </w:pPr>
    </w:p>
    <w:p w14:paraId="36999B57" w14:textId="60DBDD68" w:rsidR="001042E5" w:rsidRPr="004C5957" w:rsidRDefault="001042E5" w:rsidP="004C5957">
      <w:pPr>
        <w:numPr>
          <w:ilvl w:val="0"/>
          <w:numId w:val="23"/>
        </w:numPr>
        <w:tabs>
          <w:tab w:val="clear" w:pos="510"/>
          <w:tab w:val="num" w:pos="284"/>
        </w:tabs>
        <w:spacing w:line="240" w:lineRule="auto"/>
        <w:rPr>
          <w:rFonts w:cs="Arial"/>
          <w:szCs w:val="20"/>
        </w:rPr>
      </w:pPr>
      <w:r w:rsidRPr="004C5957">
        <w:rPr>
          <w:rFonts w:cs="Arial"/>
          <w:b/>
          <w:szCs w:val="20"/>
        </w:rPr>
        <w:t>Vodja projekta</w:t>
      </w:r>
      <w:r w:rsidRPr="004C5957">
        <w:rPr>
          <w:rFonts w:cs="Arial"/>
          <w:szCs w:val="20"/>
        </w:rPr>
        <w:t>, ki:</w:t>
      </w:r>
    </w:p>
    <w:p w14:paraId="5FA4194E" w14:textId="21D67D17" w:rsidR="004C5957" w:rsidRPr="004C5957" w:rsidRDefault="004C5957" w:rsidP="004C5957">
      <w:pPr>
        <w:pStyle w:val="Odstavekseznama"/>
        <w:numPr>
          <w:ilvl w:val="0"/>
          <w:numId w:val="20"/>
        </w:numPr>
        <w:spacing w:line="240" w:lineRule="auto"/>
        <w:ind w:left="851"/>
        <w:rPr>
          <w:rFonts w:cs="Arial"/>
          <w:szCs w:val="20"/>
        </w:rPr>
      </w:pPr>
      <w:r w:rsidRPr="004C5957">
        <w:rPr>
          <w:rFonts w:cs="Arial"/>
          <w:szCs w:val="20"/>
        </w:rPr>
        <w:t>ima najmanj sedmo raven</w:t>
      </w:r>
      <w:r w:rsidRPr="007073E4">
        <w:rPr>
          <w:i/>
          <w:vertAlign w:val="superscript"/>
        </w:rPr>
        <w:footnoteReference w:id="3"/>
      </w:r>
      <w:r>
        <w:rPr>
          <w:rFonts w:cs="Arial"/>
          <w:szCs w:val="20"/>
        </w:rPr>
        <w:t xml:space="preserve"> </w:t>
      </w:r>
      <w:r w:rsidRPr="004C5957">
        <w:rPr>
          <w:rFonts w:cs="Arial"/>
          <w:szCs w:val="20"/>
        </w:rPr>
        <w:t xml:space="preserve">izobrazbe </w:t>
      </w:r>
      <w:bookmarkStart w:id="45" w:name="_Hlk118899696"/>
      <w:r w:rsidRPr="004C5957">
        <w:rPr>
          <w:rFonts w:cs="Arial"/>
          <w:szCs w:val="20"/>
        </w:rPr>
        <w:t>(specializacija po visokošolski strokovni izobrazbi (prejšnja), visokošolska univerzitetna izobrazba (prejšnja), magistrska izobrazba (druga bolonjska stopnja), visokošolska izobrazba druge stopnje);</w:t>
      </w:r>
      <w:bookmarkEnd w:id="45"/>
    </w:p>
    <w:p w14:paraId="7CA0F4B3" w14:textId="364F1EBB" w:rsidR="004C5957" w:rsidRPr="00DF3CA6" w:rsidRDefault="004C5957" w:rsidP="004C5957">
      <w:pPr>
        <w:pStyle w:val="Odstavekseznama"/>
        <w:numPr>
          <w:ilvl w:val="0"/>
          <w:numId w:val="20"/>
        </w:numPr>
        <w:spacing w:line="240" w:lineRule="auto"/>
        <w:ind w:left="851"/>
        <w:rPr>
          <w:rFonts w:cs="Arial"/>
          <w:szCs w:val="20"/>
        </w:rPr>
      </w:pPr>
      <w:r w:rsidRPr="004C5957">
        <w:rPr>
          <w:rFonts w:cs="Arial"/>
          <w:szCs w:val="20"/>
        </w:rPr>
        <w:t xml:space="preserve">je v zadnjih </w:t>
      </w:r>
      <w:r w:rsidRPr="00DF3CA6">
        <w:rPr>
          <w:rFonts w:cs="Arial"/>
          <w:szCs w:val="20"/>
        </w:rPr>
        <w:t xml:space="preserve">petih letih, šteto od dneva objave obvestila o tem naročilu na portalu javnih naročil, </w:t>
      </w:r>
      <w:r w:rsidR="0059060A">
        <w:rPr>
          <w:rFonts w:cs="Arial"/>
          <w:szCs w:val="20"/>
        </w:rPr>
        <w:t xml:space="preserve">v </w:t>
      </w:r>
      <w:r w:rsidR="00DF3CA6">
        <w:rPr>
          <w:rFonts w:cs="Arial"/>
          <w:szCs w:val="20"/>
        </w:rPr>
        <w:t>neprekinjen</w:t>
      </w:r>
      <w:r w:rsidR="0059060A">
        <w:rPr>
          <w:rFonts w:cs="Arial"/>
          <w:szCs w:val="20"/>
        </w:rPr>
        <w:t>em trajanju</w:t>
      </w:r>
      <w:r w:rsidR="00DF3CA6">
        <w:rPr>
          <w:rFonts w:cs="Arial"/>
          <w:szCs w:val="20"/>
        </w:rPr>
        <w:t xml:space="preserve"> najmanj en</w:t>
      </w:r>
      <w:r w:rsidR="0059060A">
        <w:rPr>
          <w:rFonts w:cs="Arial"/>
          <w:szCs w:val="20"/>
        </w:rPr>
        <w:t>ega</w:t>
      </w:r>
      <w:r w:rsidR="00DF3CA6">
        <w:rPr>
          <w:rFonts w:cs="Arial"/>
          <w:szCs w:val="20"/>
        </w:rPr>
        <w:t xml:space="preserve"> let</w:t>
      </w:r>
      <w:r w:rsidR="0059060A">
        <w:rPr>
          <w:rFonts w:cs="Arial"/>
          <w:szCs w:val="20"/>
        </w:rPr>
        <w:t>a</w:t>
      </w:r>
      <w:r w:rsidR="00DF3CA6">
        <w:rPr>
          <w:rFonts w:cs="Arial"/>
          <w:szCs w:val="20"/>
        </w:rPr>
        <w:t xml:space="preserve"> </w:t>
      </w:r>
      <w:r w:rsidRPr="00DF3CA6">
        <w:rPr>
          <w:rFonts w:cs="Arial"/>
          <w:szCs w:val="20"/>
        </w:rPr>
        <w:t xml:space="preserve">vodil najmanj </w:t>
      </w:r>
      <w:r w:rsidR="00390AFD" w:rsidRPr="00DF3CA6">
        <w:rPr>
          <w:rFonts w:cs="Arial"/>
          <w:szCs w:val="20"/>
        </w:rPr>
        <w:t xml:space="preserve">en </w:t>
      </w:r>
      <w:bookmarkStart w:id="46" w:name="_Hlk120010480"/>
      <w:r w:rsidRPr="00DF3CA6">
        <w:rPr>
          <w:rFonts w:cs="Arial"/>
          <w:szCs w:val="20"/>
        </w:rPr>
        <w:t xml:space="preserve">projekt </w:t>
      </w:r>
      <w:r w:rsidR="00EC4D01" w:rsidRPr="00DF3CA6">
        <w:rPr>
          <w:rFonts w:cs="Arial"/>
          <w:szCs w:val="20"/>
        </w:rPr>
        <w:t xml:space="preserve">izgradnje ali nadgradnje informacijskega sistema poslovne analitike </w:t>
      </w:r>
      <w:r w:rsidRPr="00DF3CA6">
        <w:rPr>
          <w:rFonts w:cs="Arial"/>
          <w:szCs w:val="20"/>
        </w:rPr>
        <w:t>in podatkovnih skladišč</w:t>
      </w:r>
      <w:r w:rsidR="00DF3CA6">
        <w:rPr>
          <w:rFonts w:cs="Arial"/>
          <w:szCs w:val="20"/>
        </w:rPr>
        <w:t>,</w:t>
      </w:r>
      <w:r w:rsidRPr="00DF3CA6">
        <w:rPr>
          <w:rFonts w:cs="Arial"/>
          <w:szCs w:val="20"/>
        </w:rPr>
        <w:t xml:space="preserve"> </w:t>
      </w:r>
      <w:r w:rsidR="00866C97" w:rsidRPr="00DF3CA6">
        <w:rPr>
          <w:rFonts w:cs="Arial"/>
          <w:szCs w:val="20"/>
        </w:rPr>
        <w:t xml:space="preserve">v katerem so se </w:t>
      </w:r>
      <w:bookmarkStart w:id="47" w:name="_Hlk118899271"/>
      <w:r w:rsidRPr="00DF3CA6">
        <w:rPr>
          <w:rFonts w:cs="Arial"/>
          <w:szCs w:val="20"/>
        </w:rPr>
        <w:t xml:space="preserve">dnevno </w:t>
      </w:r>
      <w:r w:rsidR="00866C97" w:rsidRPr="00DF3CA6">
        <w:rPr>
          <w:rFonts w:cs="Arial"/>
          <w:szCs w:val="20"/>
        </w:rPr>
        <w:t xml:space="preserve">osveževale </w:t>
      </w:r>
      <w:r w:rsidRPr="00DF3CA6">
        <w:rPr>
          <w:rFonts w:cs="Arial"/>
          <w:szCs w:val="20"/>
        </w:rPr>
        <w:t>baz</w:t>
      </w:r>
      <w:r w:rsidR="00866C97" w:rsidRPr="00DF3CA6">
        <w:rPr>
          <w:rFonts w:cs="Arial"/>
          <w:szCs w:val="20"/>
        </w:rPr>
        <w:t>e</w:t>
      </w:r>
      <w:r w:rsidRPr="00DF3CA6">
        <w:rPr>
          <w:rFonts w:cs="Arial"/>
          <w:szCs w:val="20"/>
        </w:rPr>
        <w:t xml:space="preserve">, </w:t>
      </w:r>
      <w:r w:rsidR="00866C97" w:rsidRPr="00DF3CA6">
        <w:rPr>
          <w:rFonts w:cs="Arial"/>
          <w:szCs w:val="20"/>
        </w:rPr>
        <w:t xml:space="preserve">izvajala </w:t>
      </w:r>
      <w:r w:rsidRPr="00DF3CA6">
        <w:rPr>
          <w:rFonts w:cs="Arial"/>
          <w:szCs w:val="20"/>
        </w:rPr>
        <w:t>poslovno analitika kot storitev, mobilne vizualizacije, objave na portalih</w:t>
      </w:r>
      <w:bookmarkEnd w:id="47"/>
      <w:bookmarkEnd w:id="46"/>
      <w:r w:rsidR="00F44D05" w:rsidRPr="00DF3CA6">
        <w:rPr>
          <w:rFonts w:cs="Arial"/>
          <w:szCs w:val="20"/>
        </w:rPr>
        <w:t>;</w:t>
      </w:r>
    </w:p>
    <w:p w14:paraId="46BDADE7" w14:textId="29EEE547" w:rsidR="00206A47" w:rsidRPr="00DF3CA6" w:rsidRDefault="004C5957" w:rsidP="00206A47">
      <w:pPr>
        <w:pStyle w:val="Odstavekseznama"/>
        <w:numPr>
          <w:ilvl w:val="0"/>
          <w:numId w:val="20"/>
        </w:numPr>
        <w:spacing w:line="240" w:lineRule="auto"/>
        <w:ind w:left="851"/>
        <w:rPr>
          <w:rFonts w:cs="Arial"/>
          <w:szCs w:val="20"/>
        </w:rPr>
      </w:pPr>
      <w:r w:rsidRPr="00DF3CA6">
        <w:rPr>
          <w:rFonts w:cs="Arial"/>
          <w:szCs w:val="20"/>
        </w:rPr>
        <w:t>ima certifikat s področja vodenja projektov</w:t>
      </w:r>
      <w:r w:rsidR="00206A47" w:rsidRPr="00DF3CA6">
        <w:rPr>
          <w:rFonts w:cs="Arial"/>
          <w:szCs w:val="20"/>
        </w:rPr>
        <w:t>.</w:t>
      </w:r>
    </w:p>
    <w:p w14:paraId="1F6EA814" w14:textId="77777777" w:rsidR="007D7746" w:rsidRDefault="007D7746" w:rsidP="004C5957">
      <w:pPr>
        <w:spacing w:line="240" w:lineRule="auto"/>
        <w:ind w:left="284"/>
        <w:rPr>
          <w:rFonts w:cs="Arial"/>
          <w:szCs w:val="20"/>
        </w:rPr>
      </w:pPr>
    </w:p>
    <w:p w14:paraId="22FD61A2" w14:textId="420A47BB" w:rsidR="004C5957" w:rsidRPr="004C5957" w:rsidRDefault="004C5957" w:rsidP="004C5957">
      <w:pPr>
        <w:spacing w:line="240" w:lineRule="auto"/>
        <w:ind w:left="284"/>
        <w:rPr>
          <w:rFonts w:cs="Arial"/>
          <w:szCs w:val="20"/>
        </w:rPr>
      </w:pPr>
      <w:r w:rsidRPr="004C5957">
        <w:rPr>
          <w:rFonts w:cs="Arial"/>
          <w:szCs w:val="20"/>
        </w:rPr>
        <w:t>DOKAZILO:</w:t>
      </w:r>
      <w:r>
        <w:rPr>
          <w:rFonts w:cs="Arial"/>
          <w:szCs w:val="20"/>
        </w:rPr>
        <w:t xml:space="preserve"> </w:t>
      </w:r>
      <w:r w:rsidRPr="004C5957">
        <w:rPr>
          <w:rFonts w:cs="Arial"/>
          <w:szCs w:val="20"/>
        </w:rPr>
        <w:t xml:space="preserve">izpolnjen ESPD v delu IV: Pogoji za sodelovanje, </w:t>
      </w:r>
      <w:r w:rsidRPr="007D7746">
        <w:rPr>
          <w:rFonts w:cs="Arial"/>
          <w:i/>
          <w:iCs/>
          <w:szCs w:val="20"/>
        </w:rPr>
        <w:t xml:space="preserve">C: Tehnična in strokovna sposobnost, </w:t>
      </w:r>
      <w:r w:rsidR="007D7746">
        <w:rPr>
          <w:rFonts w:cs="Arial"/>
          <w:i/>
          <w:iCs/>
          <w:szCs w:val="20"/>
        </w:rPr>
        <w:t>»</w:t>
      </w:r>
      <w:r w:rsidRPr="007D7746">
        <w:rPr>
          <w:rFonts w:cs="Arial"/>
          <w:i/>
          <w:iCs/>
          <w:szCs w:val="20"/>
        </w:rPr>
        <w:t>Izobrazba in strokovna usposobljenost</w:t>
      </w:r>
      <w:r w:rsidR="007D7746">
        <w:rPr>
          <w:rFonts w:cs="Arial"/>
          <w:i/>
          <w:iCs/>
          <w:szCs w:val="20"/>
        </w:rPr>
        <w:t>«</w:t>
      </w:r>
      <w:r w:rsidRPr="004C5957">
        <w:rPr>
          <w:rFonts w:cs="Arial"/>
          <w:szCs w:val="20"/>
        </w:rPr>
        <w:t>, gospodarski subjekt v polje »</w:t>
      </w:r>
      <w:r w:rsidRPr="007D7746">
        <w:rPr>
          <w:rFonts w:cs="Arial"/>
          <w:i/>
          <w:iCs/>
          <w:szCs w:val="20"/>
        </w:rPr>
        <w:t>Opišite jih</w:t>
      </w:r>
      <w:r w:rsidRPr="004C5957">
        <w:rPr>
          <w:rFonts w:cs="Arial"/>
          <w:szCs w:val="20"/>
        </w:rPr>
        <w:t>« vpiše »DA«</w:t>
      </w:r>
    </w:p>
    <w:p w14:paraId="6D975718" w14:textId="77777777" w:rsidR="004C5957" w:rsidRPr="004C5957" w:rsidRDefault="004C5957" w:rsidP="004C5957">
      <w:pPr>
        <w:ind w:firstLine="284"/>
        <w:rPr>
          <w:rFonts w:cs="Arial"/>
          <w:szCs w:val="20"/>
        </w:rPr>
      </w:pPr>
      <w:r w:rsidRPr="004C5957">
        <w:rPr>
          <w:rFonts w:cs="Arial"/>
          <w:szCs w:val="20"/>
        </w:rPr>
        <w:t>in</w:t>
      </w:r>
    </w:p>
    <w:p w14:paraId="61C9EF0C" w14:textId="3D5F0146" w:rsidR="001042E5" w:rsidRDefault="004C5957" w:rsidP="004C5957">
      <w:pPr>
        <w:ind w:firstLine="284"/>
        <w:rPr>
          <w:rFonts w:cs="Arial"/>
          <w:szCs w:val="20"/>
        </w:rPr>
      </w:pPr>
      <w:r w:rsidRPr="004C5957">
        <w:rPr>
          <w:rFonts w:cs="Arial"/>
          <w:szCs w:val="20"/>
        </w:rPr>
        <w:t>izpolnjen obrazec Prijava kadra in merilo</w:t>
      </w:r>
    </w:p>
    <w:p w14:paraId="00C0AF07" w14:textId="1B11E628" w:rsidR="007073E4" w:rsidRDefault="007073E4" w:rsidP="004C5957">
      <w:pPr>
        <w:ind w:firstLine="284"/>
        <w:rPr>
          <w:rFonts w:cs="Arial"/>
          <w:szCs w:val="20"/>
        </w:rPr>
      </w:pPr>
      <w:r>
        <w:rPr>
          <w:rFonts w:cs="Arial"/>
          <w:szCs w:val="20"/>
        </w:rPr>
        <w:t xml:space="preserve">in </w:t>
      </w:r>
    </w:p>
    <w:p w14:paraId="18B7567D" w14:textId="4CDEA09F" w:rsidR="007073E4" w:rsidRDefault="007073E4" w:rsidP="004C5957">
      <w:pPr>
        <w:ind w:firstLine="284"/>
        <w:rPr>
          <w:rFonts w:cs="Arial"/>
          <w:szCs w:val="20"/>
        </w:rPr>
      </w:pPr>
      <w:r>
        <w:rPr>
          <w:rFonts w:cs="Arial"/>
          <w:szCs w:val="20"/>
        </w:rPr>
        <w:t>izpolnjen obrazec Izjava kadra o izobrazbi</w:t>
      </w:r>
    </w:p>
    <w:p w14:paraId="13C4C6B6" w14:textId="7ABA5D3F" w:rsidR="00206A47" w:rsidRDefault="00206A47" w:rsidP="004C5957">
      <w:pPr>
        <w:ind w:firstLine="284"/>
        <w:rPr>
          <w:rFonts w:cs="Arial"/>
          <w:szCs w:val="20"/>
        </w:rPr>
      </w:pPr>
      <w:r>
        <w:rPr>
          <w:rFonts w:cs="Arial"/>
          <w:szCs w:val="20"/>
        </w:rPr>
        <w:t xml:space="preserve">in </w:t>
      </w:r>
    </w:p>
    <w:p w14:paraId="5A983717" w14:textId="3A271671" w:rsidR="00206A47" w:rsidRDefault="00206A47" w:rsidP="004C5957">
      <w:pPr>
        <w:ind w:firstLine="284"/>
        <w:rPr>
          <w:rFonts w:cs="Arial"/>
          <w:szCs w:val="20"/>
        </w:rPr>
      </w:pPr>
      <w:r>
        <w:rPr>
          <w:rFonts w:cs="Arial"/>
          <w:szCs w:val="20"/>
        </w:rPr>
        <w:t>kopija certifikata</w:t>
      </w:r>
    </w:p>
    <w:p w14:paraId="2E1A6D0D" w14:textId="77777777" w:rsidR="004C5957" w:rsidRPr="004C5957" w:rsidRDefault="004C5957" w:rsidP="004C5957">
      <w:pPr>
        <w:ind w:firstLine="284"/>
        <w:rPr>
          <w:rFonts w:cs="Arial"/>
          <w:b/>
          <w:szCs w:val="20"/>
        </w:rPr>
      </w:pPr>
    </w:p>
    <w:p w14:paraId="1AE49AC5" w14:textId="0121329A" w:rsidR="001042E5" w:rsidRPr="00DF3CA6" w:rsidRDefault="001042E5" w:rsidP="004C5957">
      <w:pPr>
        <w:numPr>
          <w:ilvl w:val="0"/>
          <w:numId w:val="23"/>
        </w:numPr>
        <w:tabs>
          <w:tab w:val="clear" w:pos="510"/>
          <w:tab w:val="num" w:pos="284"/>
        </w:tabs>
        <w:spacing w:line="240" w:lineRule="auto"/>
        <w:rPr>
          <w:rFonts w:cs="Arial"/>
          <w:b/>
          <w:szCs w:val="20"/>
        </w:rPr>
      </w:pPr>
      <w:bookmarkStart w:id="48" w:name="_Hlk118899783"/>
      <w:r w:rsidRPr="00DF3CA6">
        <w:rPr>
          <w:rFonts w:cs="Arial"/>
          <w:b/>
          <w:szCs w:val="20"/>
        </w:rPr>
        <w:t>Arhitekt sistema</w:t>
      </w:r>
      <w:bookmarkEnd w:id="48"/>
      <w:r w:rsidRPr="00DF3CA6">
        <w:rPr>
          <w:rFonts w:cs="Arial"/>
          <w:b/>
          <w:szCs w:val="20"/>
        </w:rPr>
        <w:t>, ki</w:t>
      </w:r>
    </w:p>
    <w:p w14:paraId="5BF47005" w14:textId="77867845" w:rsidR="004C5957" w:rsidRPr="00DF3CA6" w:rsidRDefault="004C5957" w:rsidP="004C5957">
      <w:pPr>
        <w:pStyle w:val="Odstavekseznama"/>
        <w:numPr>
          <w:ilvl w:val="0"/>
          <w:numId w:val="20"/>
        </w:numPr>
        <w:spacing w:line="240" w:lineRule="auto"/>
        <w:ind w:left="851"/>
        <w:rPr>
          <w:rFonts w:cs="Arial"/>
          <w:szCs w:val="20"/>
        </w:rPr>
      </w:pPr>
      <w:bookmarkStart w:id="49" w:name="_Hlk118899838"/>
      <w:r w:rsidRPr="00DF3CA6">
        <w:rPr>
          <w:rFonts w:cs="Arial"/>
          <w:szCs w:val="20"/>
        </w:rPr>
        <w:t>ima najmanj 3 leta delovnih izkušenj pri postavitvi sistemov, pripravi arhitekturnih načrtov (PZI) na področju izgradnje ali nadgradnje podatkovnih skladišč in podatkovne analitike</w:t>
      </w:r>
      <w:r w:rsidR="0059060A">
        <w:rPr>
          <w:rFonts w:cs="Arial"/>
          <w:szCs w:val="20"/>
        </w:rPr>
        <w:t>,</w:t>
      </w:r>
      <w:r w:rsidRPr="00DF3CA6">
        <w:rPr>
          <w:rFonts w:cs="Arial"/>
          <w:szCs w:val="20"/>
        </w:rPr>
        <w:t xml:space="preserve"> ki se povezujejo z drugimi platformami</w:t>
      </w:r>
      <w:r w:rsidR="00DF3CA6">
        <w:rPr>
          <w:rFonts w:cs="Arial"/>
          <w:szCs w:val="20"/>
        </w:rPr>
        <w:t>,</w:t>
      </w:r>
      <w:r w:rsidRPr="00DF3CA6">
        <w:rPr>
          <w:rFonts w:cs="Arial"/>
          <w:szCs w:val="20"/>
        </w:rPr>
        <w:t xml:space="preserve"> ter na razvoju ali nadgrajevanju modernih platform (storitveno orientirana arhitektura - serverless arhitektura). Sodeloval je pri pripravi </w:t>
      </w:r>
      <w:bookmarkStart w:id="50" w:name="_Hlk109041948"/>
      <w:r w:rsidRPr="00DF3CA6">
        <w:rPr>
          <w:rFonts w:cs="Arial"/>
          <w:szCs w:val="20"/>
        </w:rPr>
        <w:t>fizične in logične arhitekture, varnostne politike s sistemom dodeljevanja pravic ter s procesom razvoja ali nadgradnje programske opreme</w:t>
      </w:r>
      <w:bookmarkEnd w:id="50"/>
      <w:r w:rsidRPr="00DF3CA6">
        <w:rPr>
          <w:rFonts w:cs="Arial"/>
          <w:szCs w:val="20"/>
        </w:rPr>
        <w:t>;</w:t>
      </w:r>
    </w:p>
    <w:p w14:paraId="4B7A4B14" w14:textId="6365A01D" w:rsidR="004C5957" w:rsidRPr="004C5957" w:rsidRDefault="004C5957" w:rsidP="004C5957">
      <w:pPr>
        <w:pStyle w:val="Odstavekseznama"/>
        <w:numPr>
          <w:ilvl w:val="0"/>
          <w:numId w:val="20"/>
        </w:numPr>
        <w:spacing w:line="240" w:lineRule="auto"/>
        <w:ind w:left="851"/>
        <w:rPr>
          <w:rFonts w:cs="Arial"/>
          <w:szCs w:val="20"/>
        </w:rPr>
      </w:pPr>
      <w:r w:rsidRPr="004C5957">
        <w:rPr>
          <w:rFonts w:cs="Arial"/>
          <w:szCs w:val="20"/>
        </w:rPr>
        <w:t>je v zadnjih petih letih</w:t>
      </w:r>
      <w:r>
        <w:rPr>
          <w:rFonts w:cs="Arial"/>
          <w:szCs w:val="20"/>
        </w:rPr>
        <w:t>,</w:t>
      </w:r>
      <w:r w:rsidRPr="004C5957">
        <w:rPr>
          <w:rFonts w:cs="Arial"/>
          <w:szCs w:val="20"/>
        </w:rPr>
        <w:t xml:space="preserve"> šteto od dneva objave obvestila</w:t>
      </w:r>
      <w:r>
        <w:rPr>
          <w:rFonts w:cs="Arial"/>
          <w:szCs w:val="20"/>
        </w:rPr>
        <w:t xml:space="preserve"> o tem naročilu</w:t>
      </w:r>
      <w:r w:rsidRPr="004C5957">
        <w:rPr>
          <w:rFonts w:cs="Arial"/>
          <w:szCs w:val="20"/>
        </w:rPr>
        <w:t xml:space="preserve"> na portalu javnih naročil</w:t>
      </w:r>
      <w:r>
        <w:rPr>
          <w:rFonts w:cs="Arial"/>
          <w:szCs w:val="20"/>
        </w:rPr>
        <w:t>,</w:t>
      </w:r>
      <w:r w:rsidRPr="004C5957">
        <w:rPr>
          <w:rFonts w:cs="Arial"/>
          <w:szCs w:val="20"/>
        </w:rPr>
        <w:t xml:space="preserve"> kot arhitekt sistema uspešno sodeloval pri </w:t>
      </w:r>
      <w:r w:rsidRPr="000B02B1">
        <w:rPr>
          <w:rFonts w:cs="Arial"/>
          <w:szCs w:val="20"/>
        </w:rPr>
        <w:t xml:space="preserve">najmanj </w:t>
      </w:r>
      <w:r w:rsidR="000B02B1" w:rsidRPr="000B02B1">
        <w:rPr>
          <w:rFonts w:cs="Arial"/>
          <w:szCs w:val="20"/>
        </w:rPr>
        <w:t>enem</w:t>
      </w:r>
      <w:r w:rsidRPr="000B02B1">
        <w:rPr>
          <w:rFonts w:cs="Arial"/>
          <w:szCs w:val="20"/>
        </w:rPr>
        <w:t xml:space="preserve"> projekt</w:t>
      </w:r>
      <w:r w:rsidR="000B02B1" w:rsidRPr="000B02B1">
        <w:rPr>
          <w:rFonts w:cs="Arial"/>
          <w:szCs w:val="20"/>
        </w:rPr>
        <w:t>u</w:t>
      </w:r>
      <w:r w:rsidRPr="000B02B1">
        <w:rPr>
          <w:rFonts w:cs="Arial"/>
          <w:szCs w:val="20"/>
        </w:rPr>
        <w:t xml:space="preserve"> na področju</w:t>
      </w:r>
      <w:r w:rsidRPr="004C5957">
        <w:rPr>
          <w:rFonts w:cs="Arial"/>
          <w:szCs w:val="20"/>
        </w:rPr>
        <w:t xml:space="preserve"> poslovne analitike in podatkovnih skladišč.</w:t>
      </w:r>
    </w:p>
    <w:bookmarkEnd w:id="49"/>
    <w:p w14:paraId="22F7ABA6" w14:textId="77777777" w:rsidR="001042E5" w:rsidRPr="00EE22DB" w:rsidRDefault="001042E5" w:rsidP="001042E5"/>
    <w:p w14:paraId="7B37FA3D" w14:textId="77777777" w:rsidR="007D7746" w:rsidRPr="004C5957" w:rsidRDefault="007D7746" w:rsidP="007D7746">
      <w:pPr>
        <w:spacing w:line="240" w:lineRule="auto"/>
        <w:ind w:left="284"/>
        <w:rPr>
          <w:rFonts w:cs="Arial"/>
          <w:szCs w:val="20"/>
        </w:rPr>
      </w:pPr>
      <w:r w:rsidRPr="004C5957">
        <w:rPr>
          <w:rFonts w:cs="Arial"/>
          <w:szCs w:val="20"/>
        </w:rPr>
        <w:t>DOKAZILO:</w:t>
      </w:r>
      <w:r>
        <w:rPr>
          <w:rFonts w:cs="Arial"/>
          <w:szCs w:val="20"/>
        </w:rPr>
        <w:t xml:space="preserve"> </w:t>
      </w:r>
      <w:r w:rsidRPr="004C5957">
        <w:rPr>
          <w:rFonts w:cs="Arial"/>
          <w:szCs w:val="20"/>
        </w:rPr>
        <w:t xml:space="preserve">izpolnjen ESPD v delu IV: Pogoji za sodelovanje, </w:t>
      </w:r>
      <w:r w:rsidRPr="007D7746">
        <w:rPr>
          <w:rFonts w:cs="Arial"/>
          <w:i/>
          <w:iCs/>
          <w:szCs w:val="20"/>
        </w:rPr>
        <w:t xml:space="preserve">C: Tehnična in strokovna sposobnost, </w:t>
      </w:r>
      <w:r>
        <w:rPr>
          <w:rFonts w:cs="Arial"/>
          <w:i/>
          <w:iCs/>
          <w:szCs w:val="20"/>
        </w:rPr>
        <w:t>»</w:t>
      </w:r>
      <w:r w:rsidRPr="007D7746">
        <w:rPr>
          <w:rFonts w:cs="Arial"/>
          <w:i/>
          <w:iCs/>
          <w:szCs w:val="20"/>
        </w:rPr>
        <w:t>Izobrazba in strokovna usposobljenost</w:t>
      </w:r>
      <w:r>
        <w:rPr>
          <w:rFonts w:cs="Arial"/>
          <w:i/>
          <w:iCs/>
          <w:szCs w:val="20"/>
        </w:rPr>
        <w:t>«</w:t>
      </w:r>
      <w:r w:rsidRPr="004C5957">
        <w:rPr>
          <w:rFonts w:cs="Arial"/>
          <w:szCs w:val="20"/>
        </w:rPr>
        <w:t>, gospodarski subjekt v polje »</w:t>
      </w:r>
      <w:r w:rsidRPr="007D7746">
        <w:rPr>
          <w:rFonts w:cs="Arial"/>
          <w:i/>
          <w:iCs/>
          <w:szCs w:val="20"/>
        </w:rPr>
        <w:t>Opišite jih</w:t>
      </w:r>
      <w:r w:rsidRPr="004C5957">
        <w:rPr>
          <w:rFonts w:cs="Arial"/>
          <w:szCs w:val="20"/>
        </w:rPr>
        <w:t>« vpiše »DA«</w:t>
      </w:r>
    </w:p>
    <w:p w14:paraId="765D2BE6" w14:textId="77777777" w:rsidR="004C5957" w:rsidRPr="004C5957" w:rsidRDefault="004C5957" w:rsidP="004C5957">
      <w:pPr>
        <w:ind w:firstLine="284"/>
        <w:rPr>
          <w:rFonts w:cs="Arial"/>
          <w:szCs w:val="20"/>
        </w:rPr>
      </w:pPr>
      <w:r w:rsidRPr="004C5957">
        <w:rPr>
          <w:rFonts w:cs="Arial"/>
          <w:szCs w:val="20"/>
        </w:rPr>
        <w:t>in</w:t>
      </w:r>
    </w:p>
    <w:p w14:paraId="6F6A08BE" w14:textId="77777777" w:rsidR="004C5957" w:rsidRDefault="004C5957" w:rsidP="004C5957">
      <w:pPr>
        <w:ind w:firstLine="284"/>
        <w:rPr>
          <w:rFonts w:cs="Arial"/>
          <w:szCs w:val="20"/>
        </w:rPr>
      </w:pPr>
      <w:r w:rsidRPr="004C5957">
        <w:rPr>
          <w:rFonts w:cs="Arial"/>
          <w:szCs w:val="20"/>
        </w:rPr>
        <w:lastRenderedPageBreak/>
        <w:t>izpolnjen obrazec Prijava kadra in merilo</w:t>
      </w:r>
    </w:p>
    <w:p w14:paraId="2EBA9F90" w14:textId="77777777" w:rsidR="001042E5" w:rsidRPr="00EE22DB" w:rsidRDefault="001042E5" w:rsidP="001042E5">
      <w:pPr>
        <w:ind w:left="788"/>
        <w:rPr>
          <w:rFonts w:cs="Arial"/>
          <w:sz w:val="22"/>
        </w:rPr>
      </w:pPr>
    </w:p>
    <w:p w14:paraId="48882C81" w14:textId="77777777" w:rsidR="001042E5" w:rsidRPr="00DF3CA6" w:rsidRDefault="001042E5" w:rsidP="00022797">
      <w:pPr>
        <w:numPr>
          <w:ilvl w:val="0"/>
          <w:numId w:val="23"/>
        </w:numPr>
        <w:tabs>
          <w:tab w:val="clear" w:pos="510"/>
          <w:tab w:val="num" w:pos="284"/>
        </w:tabs>
        <w:spacing w:line="240" w:lineRule="auto"/>
        <w:rPr>
          <w:rFonts w:cs="Arial"/>
          <w:b/>
          <w:szCs w:val="20"/>
        </w:rPr>
      </w:pPr>
      <w:bookmarkStart w:id="51" w:name="_Hlk118900502"/>
      <w:r w:rsidRPr="00DF3CA6">
        <w:rPr>
          <w:rFonts w:cs="Arial"/>
          <w:b/>
          <w:szCs w:val="20"/>
        </w:rPr>
        <w:t>Podatkovni arhitekt</w:t>
      </w:r>
      <w:bookmarkEnd w:id="51"/>
    </w:p>
    <w:p w14:paraId="1FCF3B5E" w14:textId="5D29B2DD" w:rsidR="00022797" w:rsidRPr="00022797" w:rsidRDefault="00022797" w:rsidP="00022797">
      <w:pPr>
        <w:pStyle w:val="Odstavekseznama"/>
        <w:numPr>
          <w:ilvl w:val="0"/>
          <w:numId w:val="20"/>
        </w:numPr>
        <w:spacing w:line="240" w:lineRule="auto"/>
        <w:ind w:left="851"/>
        <w:rPr>
          <w:rFonts w:cs="Arial"/>
          <w:szCs w:val="20"/>
        </w:rPr>
      </w:pPr>
      <w:r w:rsidRPr="00022797">
        <w:rPr>
          <w:rFonts w:cs="Arial"/>
          <w:szCs w:val="20"/>
        </w:rPr>
        <w:t xml:space="preserve">ima najmanj tri leta delovnih izkušenj na področju razvoja ali nadgrajevanja sistema za zbiranje podatkov iz številnih virov in podatkovnih shramb </w:t>
      </w:r>
      <w:r w:rsidRPr="001C5B09">
        <w:rPr>
          <w:rFonts w:cs="Arial"/>
          <w:szCs w:val="20"/>
        </w:rPr>
        <w:t>ter razvoja</w:t>
      </w:r>
      <w:r w:rsidR="00A43396" w:rsidRPr="001C5B09">
        <w:rPr>
          <w:rFonts w:cs="Arial"/>
          <w:szCs w:val="20"/>
        </w:rPr>
        <w:t xml:space="preserve"> ali nadgradnje podatkovne</w:t>
      </w:r>
      <w:r w:rsidRPr="001C5B09">
        <w:rPr>
          <w:rFonts w:cs="Arial"/>
          <w:szCs w:val="20"/>
        </w:rPr>
        <w:t xml:space="preserve"> infrastrukture</w:t>
      </w:r>
      <w:r w:rsidRPr="00022797">
        <w:rPr>
          <w:rFonts w:cs="Arial"/>
          <w:szCs w:val="20"/>
        </w:rPr>
        <w:t xml:space="preserve"> za različne namene in sicer: metriko, analizo, strojno učenje ter vizualizacijo podatkov</w:t>
      </w:r>
      <w:r w:rsidR="00EC18F6">
        <w:rPr>
          <w:rFonts w:cs="Arial"/>
          <w:szCs w:val="20"/>
        </w:rPr>
        <w:t>;</w:t>
      </w:r>
    </w:p>
    <w:p w14:paraId="4E47E5E9" w14:textId="27EC6929" w:rsidR="001042E5" w:rsidRPr="00022797" w:rsidRDefault="00022797" w:rsidP="00022797">
      <w:pPr>
        <w:pStyle w:val="Odstavekseznama"/>
        <w:numPr>
          <w:ilvl w:val="0"/>
          <w:numId w:val="20"/>
        </w:numPr>
        <w:spacing w:line="240" w:lineRule="auto"/>
        <w:ind w:left="851"/>
        <w:rPr>
          <w:rFonts w:cs="Arial"/>
          <w:szCs w:val="20"/>
        </w:rPr>
      </w:pPr>
      <w:r w:rsidRPr="00022797">
        <w:rPr>
          <w:rFonts w:cs="Arial"/>
          <w:szCs w:val="20"/>
        </w:rPr>
        <w:t>je v zadnjih petih letih</w:t>
      </w:r>
      <w:r>
        <w:rPr>
          <w:rFonts w:cs="Arial"/>
          <w:szCs w:val="20"/>
        </w:rPr>
        <w:t>,</w:t>
      </w:r>
      <w:r w:rsidRPr="00022797">
        <w:rPr>
          <w:rFonts w:cs="Arial"/>
          <w:szCs w:val="20"/>
        </w:rPr>
        <w:t xml:space="preserve"> šteto od dneva objave obvestila</w:t>
      </w:r>
      <w:r>
        <w:rPr>
          <w:rFonts w:cs="Arial"/>
          <w:szCs w:val="20"/>
        </w:rPr>
        <w:t xml:space="preserve"> o tem naročilu</w:t>
      </w:r>
      <w:r w:rsidRPr="00022797">
        <w:rPr>
          <w:rFonts w:cs="Arial"/>
          <w:szCs w:val="20"/>
        </w:rPr>
        <w:t xml:space="preserve"> na portalu javnih naročil</w:t>
      </w:r>
      <w:r>
        <w:rPr>
          <w:rFonts w:cs="Arial"/>
          <w:szCs w:val="20"/>
        </w:rPr>
        <w:t>,</w:t>
      </w:r>
      <w:r w:rsidRPr="00022797">
        <w:rPr>
          <w:rFonts w:cs="Arial"/>
          <w:szCs w:val="20"/>
        </w:rPr>
        <w:t xml:space="preserve"> kot podatkovni arhitekt uspešno sodeloval pri </w:t>
      </w:r>
      <w:r w:rsidR="0072261A">
        <w:rPr>
          <w:rFonts w:cs="Arial"/>
          <w:szCs w:val="20"/>
        </w:rPr>
        <w:t>vsaj</w:t>
      </w:r>
      <w:r w:rsidRPr="00022797">
        <w:rPr>
          <w:rFonts w:cs="Arial"/>
          <w:szCs w:val="20"/>
        </w:rPr>
        <w:t xml:space="preserve"> enem projekt</w:t>
      </w:r>
      <w:r w:rsidR="00EC18F6">
        <w:rPr>
          <w:rFonts w:cs="Arial"/>
          <w:szCs w:val="20"/>
        </w:rPr>
        <w:t>u</w:t>
      </w:r>
      <w:r w:rsidRPr="00022797">
        <w:rPr>
          <w:rFonts w:cs="Arial"/>
          <w:szCs w:val="20"/>
        </w:rPr>
        <w:t xml:space="preserve"> na področju poslovne analitike in podatkovnih skladišč.</w:t>
      </w:r>
    </w:p>
    <w:p w14:paraId="78FB5D5F" w14:textId="77777777" w:rsidR="001042E5" w:rsidRDefault="001042E5" w:rsidP="00022797">
      <w:pPr>
        <w:rPr>
          <w:rFonts w:cs="Arial"/>
          <w:b/>
          <w:sz w:val="22"/>
        </w:rPr>
      </w:pPr>
    </w:p>
    <w:p w14:paraId="1251A055" w14:textId="77777777" w:rsidR="00022797" w:rsidRPr="004C5957" w:rsidRDefault="00022797" w:rsidP="00022797">
      <w:pPr>
        <w:spacing w:line="240" w:lineRule="auto"/>
        <w:ind w:left="284"/>
        <w:rPr>
          <w:rFonts w:cs="Arial"/>
          <w:szCs w:val="20"/>
        </w:rPr>
      </w:pPr>
      <w:r w:rsidRPr="004C5957">
        <w:rPr>
          <w:rFonts w:cs="Arial"/>
          <w:szCs w:val="20"/>
        </w:rPr>
        <w:t>DOKAZILO:</w:t>
      </w:r>
      <w:r>
        <w:rPr>
          <w:rFonts w:cs="Arial"/>
          <w:szCs w:val="20"/>
        </w:rPr>
        <w:t xml:space="preserve"> </w:t>
      </w:r>
      <w:r w:rsidRPr="004C5957">
        <w:rPr>
          <w:rFonts w:cs="Arial"/>
          <w:szCs w:val="20"/>
        </w:rPr>
        <w:t>izpolnjen ESPD v delu IV: Pogoji za sodelovanje, razdelek C: Tehnična in strokovna sposobnost, odstavek: Izobrazba in strokovna usposobljenost, gospodarski subjekt v polje »Opišite jih« vpiše »DA«</w:t>
      </w:r>
    </w:p>
    <w:p w14:paraId="60809CF1" w14:textId="77777777" w:rsidR="00022797" w:rsidRPr="004C5957" w:rsidRDefault="00022797" w:rsidP="00022797">
      <w:pPr>
        <w:ind w:firstLine="284"/>
        <w:rPr>
          <w:rFonts w:cs="Arial"/>
          <w:szCs w:val="20"/>
        </w:rPr>
      </w:pPr>
      <w:r w:rsidRPr="004C5957">
        <w:rPr>
          <w:rFonts w:cs="Arial"/>
          <w:szCs w:val="20"/>
        </w:rPr>
        <w:t>in</w:t>
      </w:r>
    </w:p>
    <w:p w14:paraId="4111AF01" w14:textId="77777777" w:rsidR="00022797" w:rsidRDefault="00022797" w:rsidP="00022797">
      <w:pPr>
        <w:ind w:firstLine="284"/>
        <w:rPr>
          <w:rFonts w:cs="Arial"/>
          <w:szCs w:val="20"/>
        </w:rPr>
      </w:pPr>
      <w:r w:rsidRPr="004C5957">
        <w:rPr>
          <w:rFonts w:cs="Arial"/>
          <w:szCs w:val="20"/>
        </w:rPr>
        <w:t>izpolnjen obrazec Prijava kadra in merilo</w:t>
      </w:r>
    </w:p>
    <w:p w14:paraId="1CE71DFE" w14:textId="77777777" w:rsidR="001042E5" w:rsidRPr="007B57AB" w:rsidRDefault="001042E5" w:rsidP="001042E5">
      <w:pPr>
        <w:ind w:left="360"/>
        <w:rPr>
          <w:rFonts w:cs="Arial"/>
          <w:sz w:val="22"/>
        </w:rPr>
      </w:pPr>
    </w:p>
    <w:p w14:paraId="697655AA" w14:textId="23E018C4" w:rsidR="001042E5" w:rsidRPr="00022797" w:rsidRDefault="001042E5" w:rsidP="00022797">
      <w:pPr>
        <w:numPr>
          <w:ilvl w:val="0"/>
          <w:numId w:val="23"/>
        </w:numPr>
        <w:tabs>
          <w:tab w:val="clear" w:pos="510"/>
          <w:tab w:val="num" w:pos="284"/>
        </w:tabs>
        <w:spacing w:line="240" w:lineRule="auto"/>
        <w:rPr>
          <w:rFonts w:cs="Arial"/>
          <w:b/>
          <w:szCs w:val="20"/>
        </w:rPr>
      </w:pPr>
      <w:r w:rsidRPr="00022797">
        <w:rPr>
          <w:rFonts w:cs="Arial"/>
          <w:b/>
          <w:szCs w:val="20"/>
        </w:rPr>
        <w:t xml:space="preserve">Strokovnjak za razvoj podatkovnega skladišča, ki </w:t>
      </w:r>
    </w:p>
    <w:p w14:paraId="1DAA5977" w14:textId="77DDA2C1" w:rsidR="00022797" w:rsidRPr="00022797" w:rsidRDefault="00022797" w:rsidP="00022797">
      <w:pPr>
        <w:pStyle w:val="Odstavekseznama"/>
        <w:numPr>
          <w:ilvl w:val="0"/>
          <w:numId w:val="20"/>
        </w:numPr>
        <w:spacing w:line="240" w:lineRule="auto"/>
        <w:ind w:left="851"/>
        <w:rPr>
          <w:rFonts w:cs="Arial"/>
          <w:szCs w:val="20"/>
        </w:rPr>
      </w:pPr>
      <w:r w:rsidRPr="00022797">
        <w:rPr>
          <w:rFonts w:cs="Arial"/>
          <w:szCs w:val="20"/>
        </w:rPr>
        <w:t>ima najmanj dve</w:t>
      </w:r>
      <w:r>
        <w:rPr>
          <w:rFonts w:cs="Arial"/>
          <w:szCs w:val="20"/>
        </w:rPr>
        <w:t xml:space="preserve"> </w:t>
      </w:r>
      <w:r w:rsidRPr="00022797">
        <w:rPr>
          <w:rFonts w:cs="Arial"/>
          <w:szCs w:val="20"/>
        </w:rPr>
        <w:t>leti delovnih izkušenj s področja podatkovnih baz v Oracle tehnologiji, kreiranja področnih podatkovnih skladišč, načrtovanja, modeliranja in funkcionalnosti ETL orodja v Oracle tehnologiji (Oracle Data Integrator);</w:t>
      </w:r>
    </w:p>
    <w:p w14:paraId="2B36EA39" w14:textId="42609B54" w:rsidR="00022797" w:rsidRPr="00DF3CA6" w:rsidRDefault="00022797" w:rsidP="00022797">
      <w:pPr>
        <w:pStyle w:val="Odstavekseznama"/>
        <w:numPr>
          <w:ilvl w:val="0"/>
          <w:numId w:val="20"/>
        </w:numPr>
        <w:spacing w:line="240" w:lineRule="auto"/>
        <w:ind w:left="851"/>
        <w:rPr>
          <w:rFonts w:cs="Arial"/>
          <w:szCs w:val="20"/>
        </w:rPr>
      </w:pPr>
      <w:r w:rsidRPr="00022797">
        <w:rPr>
          <w:rFonts w:cs="Arial"/>
          <w:szCs w:val="20"/>
        </w:rPr>
        <w:t xml:space="preserve">ima </w:t>
      </w:r>
      <w:r w:rsidRPr="00DF3CA6">
        <w:rPr>
          <w:rFonts w:cs="Arial"/>
          <w:szCs w:val="20"/>
        </w:rPr>
        <w:t>veljaven najmanj certifikat Oracle Warehousing Certified implementation specialist 11g ali 12c ali več</w:t>
      </w:r>
      <w:r w:rsidR="00BB0E20" w:rsidRPr="00DF3CA6">
        <w:rPr>
          <w:rFonts w:cs="Arial"/>
          <w:szCs w:val="20"/>
        </w:rPr>
        <w:t>;</w:t>
      </w:r>
    </w:p>
    <w:p w14:paraId="5F8E545B" w14:textId="1E3E8418" w:rsidR="001042E5" w:rsidRPr="00DF3CA6" w:rsidRDefault="00022797" w:rsidP="00022797">
      <w:pPr>
        <w:pStyle w:val="Odstavekseznama"/>
        <w:numPr>
          <w:ilvl w:val="0"/>
          <w:numId w:val="20"/>
        </w:numPr>
        <w:spacing w:line="240" w:lineRule="auto"/>
        <w:ind w:left="851"/>
        <w:rPr>
          <w:rFonts w:cs="Arial"/>
          <w:szCs w:val="20"/>
        </w:rPr>
      </w:pPr>
      <w:r w:rsidRPr="00DF3CA6">
        <w:rPr>
          <w:rFonts w:cs="Arial"/>
          <w:szCs w:val="20"/>
        </w:rPr>
        <w:t>je v zadnjih petih letih, šteto od dneva objave obvestila o tem naročilu na portalu javnih naročil, v vlogi strokovnjaka za razvoj podatkovnega skladišča sodeloval pri vsaj enem projektu razvoja in vzdrževanja ali nadgrajevanja in vzdrževanja informacijskih sistemov, kjer je bila uporabljena tehnologija Oracle za DWH in ETL</w:t>
      </w:r>
      <w:r w:rsidR="00BB0E20" w:rsidRPr="00DF3CA6">
        <w:rPr>
          <w:rFonts w:cs="Arial"/>
          <w:szCs w:val="20"/>
        </w:rPr>
        <w:t>.</w:t>
      </w:r>
    </w:p>
    <w:p w14:paraId="1E7BB401" w14:textId="77777777" w:rsidR="00022797" w:rsidRDefault="00022797" w:rsidP="00022797">
      <w:pPr>
        <w:spacing w:line="240" w:lineRule="auto"/>
        <w:ind w:left="284"/>
        <w:rPr>
          <w:rFonts w:cs="Arial"/>
          <w:szCs w:val="20"/>
        </w:rPr>
      </w:pPr>
    </w:p>
    <w:p w14:paraId="2D87FB02" w14:textId="77777777" w:rsidR="007D7746" w:rsidRPr="004C5957" w:rsidRDefault="007D7746" w:rsidP="007D7746">
      <w:pPr>
        <w:spacing w:line="240" w:lineRule="auto"/>
        <w:ind w:left="284"/>
        <w:rPr>
          <w:rFonts w:cs="Arial"/>
          <w:szCs w:val="20"/>
        </w:rPr>
      </w:pPr>
      <w:r w:rsidRPr="004C5957">
        <w:rPr>
          <w:rFonts w:cs="Arial"/>
          <w:szCs w:val="20"/>
        </w:rPr>
        <w:t>DOKAZILO:</w:t>
      </w:r>
      <w:r>
        <w:rPr>
          <w:rFonts w:cs="Arial"/>
          <w:szCs w:val="20"/>
        </w:rPr>
        <w:t xml:space="preserve"> </w:t>
      </w:r>
      <w:r w:rsidRPr="004C5957">
        <w:rPr>
          <w:rFonts w:cs="Arial"/>
          <w:szCs w:val="20"/>
        </w:rPr>
        <w:t xml:space="preserve">izpolnjen ESPD v delu IV: Pogoji za sodelovanje, </w:t>
      </w:r>
      <w:r w:rsidRPr="007D7746">
        <w:rPr>
          <w:rFonts w:cs="Arial"/>
          <w:i/>
          <w:iCs/>
          <w:szCs w:val="20"/>
        </w:rPr>
        <w:t xml:space="preserve">C: Tehnična in strokovna sposobnost, </w:t>
      </w:r>
      <w:r>
        <w:rPr>
          <w:rFonts w:cs="Arial"/>
          <w:i/>
          <w:iCs/>
          <w:szCs w:val="20"/>
        </w:rPr>
        <w:t>»</w:t>
      </w:r>
      <w:r w:rsidRPr="007D7746">
        <w:rPr>
          <w:rFonts w:cs="Arial"/>
          <w:i/>
          <w:iCs/>
          <w:szCs w:val="20"/>
        </w:rPr>
        <w:t>Izobrazba in strokovna usposobljenost</w:t>
      </w:r>
      <w:r>
        <w:rPr>
          <w:rFonts w:cs="Arial"/>
          <w:i/>
          <w:iCs/>
          <w:szCs w:val="20"/>
        </w:rPr>
        <w:t>«</w:t>
      </w:r>
      <w:r w:rsidRPr="004C5957">
        <w:rPr>
          <w:rFonts w:cs="Arial"/>
          <w:szCs w:val="20"/>
        </w:rPr>
        <w:t xml:space="preserve">, </w:t>
      </w:r>
      <w:r w:rsidRPr="00467C4A">
        <w:rPr>
          <w:rFonts w:cs="Arial"/>
          <w:szCs w:val="20"/>
        </w:rPr>
        <w:t>gospodarski subjekt v polje »</w:t>
      </w:r>
      <w:r w:rsidRPr="00467C4A">
        <w:rPr>
          <w:rFonts w:cs="Arial"/>
          <w:i/>
          <w:iCs/>
          <w:szCs w:val="20"/>
        </w:rPr>
        <w:t>Opišite jih</w:t>
      </w:r>
      <w:r w:rsidRPr="00467C4A">
        <w:rPr>
          <w:rFonts w:cs="Arial"/>
          <w:szCs w:val="20"/>
        </w:rPr>
        <w:t>« vpiše »DA«</w:t>
      </w:r>
    </w:p>
    <w:p w14:paraId="7AE2DE02" w14:textId="77777777" w:rsidR="00022797" w:rsidRPr="00022797" w:rsidRDefault="00022797" w:rsidP="00022797">
      <w:pPr>
        <w:spacing w:line="240" w:lineRule="auto"/>
        <w:ind w:left="284"/>
        <w:rPr>
          <w:rFonts w:cs="Arial"/>
          <w:szCs w:val="20"/>
        </w:rPr>
      </w:pPr>
      <w:r w:rsidRPr="00022797">
        <w:rPr>
          <w:rFonts w:cs="Arial"/>
          <w:szCs w:val="20"/>
        </w:rPr>
        <w:t>in</w:t>
      </w:r>
    </w:p>
    <w:p w14:paraId="6C6BE6A3" w14:textId="77005BF9" w:rsidR="00022797" w:rsidRDefault="00022797" w:rsidP="00022797">
      <w:pPr>
        <w:spacing w:line="240" w:lineRule="auto"/>
        <w:ind w:left="284"/>
        <w:rPr>
          <w:rFonts w:cs="Arial"/>
          <w:szCs w:val="20"/>
        </w:rPr>
      </w:pPr>
      <w:r w:rsidRPr="00022797">
        <w:rPr>
          <w:rFonts w:cs="Arial"/>
          <w:szCs w:val="20"/>
        </w:rPr>
        <w:t>izpolnjen obrazec Prijava kadra in merilo</w:t>
      </w:r>
    </w:p>
    <w:p w14:paraId="097C2253" w14:textId="77777777" w:rsidR="00D86AA2" w:rsidRDefault="00D86AA2" w:rsidP="00D86AA2">
      <w:pPr>
        <w:ind w:firstLine="284"/>
        <w:rPr>
          <w:rFonts w:cs="Arial"/>
          <w:szCs w:val="20"/>
        </w:rPr>
      </w:pPr>
      <w:r>
        <w:rPr>
          <w:rFonts w:cs="Arial"/>
          <w:szCs w:val="20"/>
        </w:rPr>
        <w:t xml:space="preserve">in </w:t>
      </w:r>
    </w:p>
    <w:p w14:paraId="63D55072" w14:textId="7A3D75C2" w:rsidR="00D86AA2" w:rsidRPr="00022797" w:rsidRDefault="00D86AA2" w:rsidP="00D86AA2">
      <w:pPr>
        <w:spacing w:line="240" w:lineRule="auto"/>
        <w:ind w:left="284"/>
        <w:rPr>
          <w:rFonts w:cs="Arial"/>
          <w:szCs w:val="20"/>
        </w:rPr>
      </w:pPr>
      <w:r>
        <w:rPr>
          <w:rFonts w:cs="Arial"/>
          <w:szCs w:val="20"/>
        </w:rPr>
        <w:t>kopija certifikata</w:t>
      </w:r>
    </w:p>
    <w:p w14:paraId="31DFDB00" w14:textId="77777777" w:rsidR="001042E5" w:rsidRPr="007B57AB" w:rsidRDefault="001042E5" w:rsidP="001042E5">
      <w:pPr>
        <w:ind w:left="788"/>
        <w:rPr>
          <w:rFonts w:cs="Arial"/>
          <w:sz w:val="22"/>
        </w:rPr>
      </w:pPr>
    </w:p>
    <w:p w14:paraId="73E16551" w14:textId="77777777" w:rsidR="001042E5" w:rsidRPr="007B57AB" w:rsidRDefault="001042E5" w:rsidP="00022797">
      <w:pPr>
        <w:numPr>
          <w:ilvl w:val="0"/>
          <w:numId w:val="23"/>
        </w:numPr>
        <w:tabs>
          <w:tab w:val="clear" w:pos="510"/>
          <w:tab w:val="num" w:pos="284"/>
        </w:tabs>
        <w:spacing w:line="240" w:lineRule="auto"/>
        <w:rPr>
          <w:rFonts w:cs="Arial"/>
          <w:sz w:val="22"/>
          <w:lang w:eastAsia="sl-SI"/>
        </w:rPr>
      </w:pPr>
      <w:r w:rsidRPr="00022797">
        <w:rPr>
          <w:rFonts w:cs="Arial"/>
          <w:b/>
          <w:szCs w:val="20"/>
        </w:rPr>
        <w:t>Razvijalec in vzdrževalec ETL procesov, ki:</w:t>
      </w:r>
      <w:r w:rsidRPr="007B57AB">
        <w:rPr>
          <w:rFonts w:cs="Arial"/>
          <w:sz w:val="22"/>
        </w:rPr>
        <w:t xml:space="preserve"> </w:t>
      </w:r>
    </w:p>
    <w:p w14:paraId="0119A60A" w14:textId="608E9B56" w:rsidR="00022797" w:rsidRPr="00022797" w:rsidRDefault="00022797" w:rsidP="00022797">
      <w:pPr>
        <w:pStyle w:val="Odstavekseznama"/>
        <w:numPr>
          <w:ilvl w:val="0"/>
          <w:numId w:val="20"/>
        </w:numPr>
        <w:spacing w:line="240" w:lineRule="auto"/>
        <w:ind w:left="851"/>
        <w:rPr>
          <w:rFonts w:cs="Arial"/>
          <w:szCs w:val="20"/>
        </w:rPr>
      </w:pPr>
      <w:r w:rsidRPr="00022797">
        <w:rPr>
          <w:rFonts w:cs="Arial"/>
          <w:szCs w:val="20"/>
        </w:rPr>
        <w:t xml:space="preserve">ima najmanj dve leti delovnih izkušenj s področja izdelave postopkov za polnjenje podatkovnih skladišč, kontrole upravljanja kakovosti podatkov in poslovne analitike z </w:t>
      </w:r>
      <w:r w:rsidRPr="00DF3CA6">
        <w:rPr>
          <w:rFonts w:cs="Arial"/>
          <w:szCs w:val="20"/>
        </w:rPr>
        <w:t>orodjem Oracle Data Integrator</w:t>
      </w:r>
      <w:r w:rsidR="008354E6">
        <w:rPr>
          <w:rFonts w:cs="Arial"/>
          <w:szCs w:val="20"/>
        </w:rPr>
        <w:t>;</w:t>
      </w:r>
    </w:p>
    <w:p w14:paraId="50038741" w14:textId="5A0BAFA3" w:rsidR="00022797" w:rsidRPr="00022797" w:rsidRDefault="00022797" w:rsidP="00022797">
      <w:pPr>
        <w:pStyle w:val="Odstavekseznama"/>
        <w:numPr>
          <w:ilvl w:val="0"/>
          <w:numId w:val="20"/>
        </w:numPr>
        <w:spacing w:line="240" w:lineRule="auto"/>
        <w:ind w:left="851"/>
        <w:rPr>
          <w:rFonts w:cs="Arial"/>
          <w:szCs w:val="20"/>
        </w:rPr>
      </w:pPr>
      <w:r w:rsidRPr="00022797">
        <w:rPr>
          <w:rFonts w:cs="Arial"/>
          <w:szCs w:val="20"/>
        </w:rPr>
        <w:t xml:space="preserve">ima </w:t>
      </w:r>
      <w:r>
        <w:rPr>
          <w:rFonts w:cs="Arial"/>
          <w:szCs w:val="20"/>
        </w:rPr>
        <w:t xml:space="preserve">veljaven </w:t>
      </w:r>
      <w:r w:rsidRPr="00022797">
        <w:rPr>
          <w:rFonts w:cs="Arial"/>
          <w:szCs w:val="20"/>
        </w:rPr>
        <w:t>najmanj certifikat Oracle Data Integrator Certified 12c Implementation Specialist (1Z0-448)</w:t>
      </w:r>
      <w:r w:rsidR="008354E6">
        <w:rPr>
          <w:rFonts w:cs="Arial"/>
          <w:szCs w:val="20"/>
        </w:rPr>
        <w:t>;</w:t>
      </w:r>
    </w:p>
    <w:p w14:paraId="3FAFEFA6" w14:textId="4D2784CB" w:rsidR="001042E5" w:rsidRDefault="00022797" w:rsidP="00022797">
      <w:pPr>
        <w:pStyle w:val="Odstavekseznama"/>
        <w:numPr>
          <w:ilvl w:val="0"/>
          <w:numId w:val="20"/>
        </w:numPr>
        <w:spacing w:line="240" w:lineRule="auto"/>
        <w:ind w:left="851"/>
        <w:rPr>
          <w:rFonts w:cs="Arial"/>
          <w:szCs w:val="20"/>
        </w:rPr>
      </w:pPr>
      <w:r w:rsidRPr="00022797">
        <w:rPr>
          <w:rFonts w:cs="Arial"/>
          <w:szCs w:val="20"/>
        </w:rPr>
        <w:t>je v zadnjih petih letih</w:t>
      </w:r>
      <w:r>
        <w:rPr>
          <w:rFonts w:cs="Arial"/>
          <w:szCs w:val="20"/>
        </w:rPr>
        <w:t xml:space="preserve">, šteto od dneva objave </w:t>
      </w:r>
      <w:r w:rsidRPr="00DF3CA6">
        <w:rPr>
          <w:rFonts w:cs="Arial"/>
          <w:szCs w:val="20"/>
        </w:rPr>
        <w:t>obvestila o tem naročilu na portalu javnih naročil,  v vlogi razvijalci in vzdrževalca ETL sodeloval pri vsaj enem projektu razvoja ali nadgradenj informacijskih sistemov, kjer je bila uporabljena tehnologija Oracle za DWH in ETL.</w:t>
      </w:r>
    </w:p>
    <w:p w14:paraId="7E993CB0" w14:textId="77777777" w:rsidR="00022797" w:rsidRPr="00022797" w:rsidRDefault="00022797" w:rsidP="00022797">
      <w:pPr>
        <w:pStyle w:val="Odstavekseznama"/>
        <w:spacing w:line="240" w:lineRule="auto"/>
        <w:ind w:left="851"/>
        <w:rPr>
          <w:rFonts w:cs="Arial"/>
          <w:szCs w:val="20"/>
        </w:rPr>
      </w:pPr>
    </w:p>
    <w:p w14:paraId="54B55783" w14:textId="77777777" w:rsidR="007D7746" w:rsidRPr="004C5957" w:rsidRDefault="007D7746" w:rsidP="007D7746">
      <w:pPr>
        <w:spacing w:line="240" w:lineRule="auto"/>
        <w:ind w:left="284"/>
        <w:rPr>
          <w:rFonts w:cs="Arial"/>
          <w:szCs w:val="20"/>
        </w:rPr>
      </w:pPr>
      <w:r w:rsidRPr="004C5957">
        <w:rPr>
          <w:rFonts w:cs="Arial"/>
          <w:szCs w:val="20"/>
        </w:rPr>
        <w:t>DOKAZILO:</w:t>
      </w:r>
      <w:r>
        <w:rPr>
          <w:rFonts w:cs="Arial"/>
          <w:szCs w:val="20"/>
        </w:rPr>
        <w:t xml:space="preserve"> </w:t>
      </w:r>
      <w:r w:rsidRPr="004C5957">
        <w:rPr>
          <w:rFonts w:cs="Arial"/>
          <w:szCs w:val="20"/>
        </w:rPr>
        <w:t xml:space="preserve">izpolnjen ESPD v delu IV: Pogoji za sodelovanje, </w:t>
      </w:r>
      <w:r w:rsidRPr="007D7746">
        <w:rPr>
          <w:rFonts w:cs="Arial"/>
          <w:i/>
          <w:iCs/>
          <w:szCs w:val="20"/>
        </w:rPr>
        <w:t xml:space="preserve">C: Tehnična in strokovna sposobnost, </w:t>
      </w:r>
      <w:r>
        <w:rPr>
          <w:rFonts w:cs="Arial"/>
          <w:i/>
          <w:iCs/>
          <w:szCs w:val="20"/>
        </w:rPr>
        <w:t>»</w:t>
      </w:r>
      <w:r w:rsidRPr="007D7746">
        <w:rPr>
          <w:rFonts w:cs="Arial"/>
          <w:i/>
          <w:iCs/>
          <w:szCs w:val="20"/>
        </w:rPr>
        <w:t>Izobrazba in strokovna usposobljenost</w:t>
      </w:r>
      <w:r>
        <w:rPr>
          <w:rFonts w:cs="Arial"/>
          <w:i/>
          <w:iCs/>
          <w:szCs w:val="20"/>
        </w:rPr>
        <w:t>«</w:t>
      </w:r>
      <w:r w:rsidRPr="004C5957">
        <w:rPr>
          <w:rFonts w:cs="Arial"/>
          <w:szCs w:val="20"/>
        </w:rPr>
        <w:t>, gospodarski subjekt v polje »</w:t>
      </w:r>
      <w:r w:rsidRPr="007D7746">
        <w:rPr>
          <w:rFonts w:cs="Arial"/>
          <w:i/>
          <w:iCs/>
          <w:szCs w:val="20"/>
        </w:rPr>
        <w:t>Opišite jih</w:t>
      </w:r>
      <w:r w:rsidRPr="004C5957">
        <w:rPr>
          <w:rFonts w:cs="Arial"/>
          <w:szCs w:val="20"/>
        </w:rPr>
        <w:t>« vpiše »DA«</w:t>
      </w:r>
    </w:p>
    <w:p w14:paraId="1A1C57E8" w14:textId="77777777" w:rsidR="00022797" w:rsidRPr="00022797" w:rsidRDefault="00022797" w:rsidP="00022797">
      <w:pPr>
        <w:spacing w:line="240" w:lineRule="auto"/>
        <w:ind w:left="284"/>
        <w:rPr>
          <w:rFonts w:cs="Arial"/>
          <w:szCs w:val="20"/>
        </w:rPr>
      </w:pPr>
      <w:r w:rsidRPr="00022797">
        <w:rPr>
          <w:rFonts w:cs="Arial"/>
          <w:szCs w:val="20"/>
        </w:rPr>
        <w:t>in</w:t>
      </w:r>
    </w:p>
    <w:p w14:paraId="3132EE88" w14:textId="22DB88BE" w:rsidR="001042E5" w:rsidRDefault="00022797" w:rsidP="00022797">
      <w:pPr>
        <w:spacing w:line="240" w:lineRule="auto"/>
        <w:ind w:left="284"/>
        <w:rPr>
          <w:rFonts w:cs="Arial"/>
          <w:szCs w:val="20"/>
        </w:rPr>
      </w:pPr>
      <w:r w:rsidRPr="00022797">
        <w:rPr>
          <w:rFonts w:cs="Arial"/>
          <w:szCs w:val="20"/>
        </w:rPr>
        <w:t>izpolnjen obrazec Prijava kadra in merilo</w:t>
      </w:r>
    </w:p>
    <w:p w14:paraId="00EF7254" w14:textId="77777777" w:rsidR="00D86AA2" w:rsidRDefault="00D86AA2" w:rsidP="00D86AA2">
      <w:pPr>
        <w:ind w:firstLine="284"/>
        <w:rPr>
          <w:rFonts w:cs="Arial"/>
          <w:szCs w:val="20"/>
        </w:rPr>
      </w:pPr>
      <w:r>
        <w:rPr>
          <w:rFonts w:cs="Arial"/>
          <w:szCs w:val="20"/>
        </w:rPr>
        <w:t xml:space="preserve">in </w:t>
      </w:r>
    </w:p>
    <w:p w14:paraId="5B199ED7" w14:textId="7D01BA48" w:rsidR="00D86AA2" w:rsidRPr="00022797" w:rsidRDefault="00D86AA2" w:rsidP="00D86AA2">
      <w:pPr>
        <w:spacing w:line="240" w:lineRule="auto"/>
        <w:ind w:left="284"/>
        <w:rPr>
          <w:rFonts w:cs="Arial"/>
          <w:szCs w:val="20"/>
        </w:rPr>
      </w:pPr>
      <w:r>
        <w:rPr>
          <w:rFonts w:cs="Arial"/>
          <w:szCs w:val="20"/>
        </w:rPr>
        <w:t>kopija certifikata</w:t>
      </w:r>
    </w:p>
    <w:p w14:paraId="09F59DFE" w14:textId="77777777" w:rsidR="001042E5" w:rsidRPr="007B57AB" w:rsidRDefault="001042E5" w:rsidP="001042E5">
      <w:pPr>
        <w:ind w:left="788"/>
        <w:rPr>
          <w:rFonts w:cs="Arial"/>
          <w:b/>
          <w:sz w:val="22"/>
        </w:rPr>
      </w:pPr>
    </w:p>
    <w:p w14:paraId="4FE8EC70" w14:textId="6722D791" w:rsidR="001042E5" w:rsidRPr="00022797" w:rsidRDefault="001042E5" w:rsidP="00022797">
      <w:pPr>
        <w:numPr>
          <w:ilvl w:val="0"/>
          <w:numId w:val="23"/>
        </w:numPr>
        <w:tabs>
          <w:tab w:val="clear" w:pos="510"/>
          <w:tab w:val="num" w:pos="284"/>
        </w:tabs>
        <w:spacing w:line="240" w:lineRule="auto"/>
        <w:rPr>
          <w:rFonts w:cs="Arial"/>
          <w:b/>
          <w:szCs w:val="20"/>
        </w:rPr>
      </w:pPr>
      <w:r w:rsidRPr="00022797">
        <w:rPr>
          <w:rFonts w:cs="Arial"/>
          <w:b/>
          <w:szCs w:val="20"/>
        </w:rPr>
        <w:t xml:space="preserve">Strokovnjak za razvoj poslovne analitike, ki: </w:t>
      </w:r>
    </w:p>
    <w:p w14:paraId="72CBE559" w14:textId="50B1D711" w:rsidR="00022797" w:rsidRPr="00DF3CA6" w:rsidRDefault="00022797" w:rsidP="00022797">
      <w:pPr>
        <w:pStyle w:val="Odstavekseznama"/>
        <w:numPr>
          <w:ilvl w:val="0"/>
          <w:numId w:val="20"/>
        </w:numPr>
        <w:spacing w:line="240" w:lineRule="auto"/>
        <w:ind w:left="851"/>
        <w:rPr>
          <w:rFonts w:cs="Arial"/>
          <w:szCs w:val="20"/>
        </w:rPr>
      </w:pPr>
      <w:r w:rsidRPr="00022797">
        <w:rPr>
          <w:rFonts w:cs="Arial"/>
          <w:szCs w:val="20"/>
        </w:rPr>
        <w:t xml:space="preserve">ima najmanj tri </w:t>
      </w:r>
      <w:r w:rsidRPr="00DF3CA6">
        <w:rPr>
          <w:rFonts w:cs="Arial"/>
          <w:szCs w:val="20"/>
        </w:rPr>
        <w:t>leta delovnih izkušenj v vlogi strokovnjaka za razvoj poslovne analitike na področju razvoja ali nadgrajevanja sistemov poslovne analitike;</w:t>
      </w:r>
    </w:p>
    <w:p w14:paraId="132A8643" w14:textId="2E456806" w:rsidR="00022797" w:rsidRPr="00DF3CA6" w:rsidRDefault="00022797" w:rsidP="00022797">
      <w:pPr>
        <w:pStyle w:val="Odstavekseznama"/>
        <w:numPr>
          <w:ilvl w:val="0"/>
          <w:numId w:val="20"/>
        </w:numPr>
        <w:spacing w:line="240" w:lineRule="auto"/>
        <w:ind w:left="851"/>
        <w:rPr>
          <w:rFonts w:cs="Arial"/>
          <w:szCs w:val="20"/>
        </w:rPr>
      </w:pPr>
      <w:r w:rsidRPr="00DF3CA6">
        <w:rPr>
          <w:rFonts w:cs="Arial"/>
          <w:szCs w:val="20"/>
        </w:rPr>
        <w:t>ima najmanj tri leta delovnih izkušenj z izgradnjo multifunkcionalnih poizvedb;</w:t>
      </w:r>
    </w:p>
    <w:p w14:paraId="616D86CA" w14:textId="38627361" w:rsidR="00022797" w:rsidRPr="00022797" w:rsidRDefault="00022797" w:rsidP="00022797">
      <w:pPr>
        <w:pStyle w:val="Odstavekseznama"/>
        <w:numPr>
          <w:ilvl w:val="0"/>
          <w:numId w:val="20"/>
        </w:numPr>
        <w:spacing w:line="240" w:lineRule="auto"/>
        <w:ind w:left="851"/>
        <w:rPr>
          <w:rFonts w:cs="Arial"/>
          <w:szCs w:val="20"/>
        </w:rPr>
      </w:pPr>
      <w:r w:rsidRPr="00022797">
        <w:rPr>
          <w:rFonts w:cs="Arial"/>
          <w:szCs w:val="20"/>
        </w:rPr>
        <w:t xml:space="preserve">ima </w:t>
      </w:r>
      <w:r>
        <w:rPr>
          <w:rFonts w:cs="Arial"/>
          <w:szCs w:val="20"/>
        </w:rPr>
        <w:t xml:space="preserve">veljaven </w:t>
      </w:r>
      <w:r w:rsidRPr="00022797">
        <w:rPr>
          <w:rFonts w:cs="Arial"/>
          <w:szCs w:val="20"/>
        </w:rPr>
        <w:t>najmanj certifikat MCSA (Microsoft Certified Solution Associate) SQL 2016 Development ali višji</w:t>
      </w:r>
      <w:r w:rsidR="008979AC">
        <w:rPr>
          <w:rFonts w:cs="Arial"/>
          <w:szCs w:val="20"/>
        </w:rPr>
        <w:t>;</w:t>
      </w:r>
    </w:p>
    <w:p w14:paraId="588D8F56" w14:textId="3AF03B62" w:rsidR="001042E5" w:rsidRDefault="00022797" w:rsidP="00022797">
      <w:pPr>
        <w:pStyle w:val="Odstavekseznama"/>
        <w:numPr>
          <w:ilvl w:val="0"/>
          <w:numId w:val="20"/>
        </w:numPr>
        <w:spacing w:line="240" w:lineRule="auto"/>
        <w:ind w:left="851"/>
        <w:rPr>
          <w:rFonts w:cs="Arial"/>
          <w:szCs w:val="20"/>
        </w:rPr>
      </w:pPr>
      <w:r w:rsidRPr="00022797">
        <w:rPr>
          <w:rFonts w:cs="Arial"/>
          <w:szCs w:val="20"/>
        </w:rPr>
        <w:lastRenderedPageBreak/>
        <w:t>je v zadnjih petih letih</w:t>
      </w:r>
      <w:r>
        <w:rPr>
          <w:rFonts w:cs="Arial"/>
          <w:szCs w:val="20"/>
        </w:rPr>
        <w:t xml:space="preserve">, šteto </w:t>
      </w:r>
      <w:r w:rsidRPr="00022797">
        <w:rPr>
          <w:rFonts w:cs="Arial"/>
          <w:szCs w:val="20"/>
        </w:rPr>
        <w:t>od dneva objave obvestila</w:t>
      </w:r>
      <w:r>
        <w:rPr>
          <w:rFonts w:cs="Arial"/>
          <w:szCs w:val="20"/>
        </w:rPr>
        <w:t xml:space="preserve"> o tem naročilu</w:t>
      </w:r>
      <w:r w:rsidRPr="00022797">
        <w:rPr>
          <w:rFonts w:cs="Arial"/>
          <w:szCs w:val="20"/>
        </w:rPr>
        <w:t xml:space="preserve"> na portalu javnih naročil</w:t>
      </w:r>
      <w:r>
        <w:rPr>
          <w:rFonts w:cs="Arial"/>
          <w:szCs w:val="20"/>
        </w:rPr>
        <w:t>,</w:t>
      </w:r>
      <w:r w:rsidRPr="00022797">
        <w:rPr>
          <w:rFonts w:cs="Arial"/>
          <w:szCs w:val="20"/>
        </w:rPr>
        <w:t xml:space="preserve"> v vlogi </w:t>
      </w:r>
      <w:r>
        <w:rPr>
          <w:rFonts w:cs="Arial"/>
          <w:szCs w:val="20"/>
        </w:rPr>
        <w:t xml:space="preserve">strokovnjaka za razvoj poslovne analitike </w:t>
      </w:r>
      <w:r w:rsidRPr="00022797">
        <w:rPr>
          <w:rFonts w:cs="Arial"/>
          <w:szCs w:val="20"/>
        </w:rPr>
        <w:t xml:space="preserve">sodeloval pri vsaj enem projektu razvoja ali </w:t>
      </w:r>
      <w:r w:rsidRPr="00467C4A">
        <w:rPr>
          <w:rFonts w:cs="Arial"/>
          <w:szCs w:val="20"/>
        </w:rPr>
        <w:t>nadgrajevanja</w:t>
      </w:r>
      <w:r w:rsidRPr="00022797">
        <w:rPr>
          <w:rFonts w:cs="Arial"/>
          <w:szCs w:val="20"/>
        </w:rPr>
        <w:t xml:space="preserve"> poslovne analitike.</w:t>
      </w:r>
    </w:p>
    <w:p w14:paraId="2D22FD63" w14:textId="77777777" w:rsidR="00022797" w:rsidRPr="00022797" w:rsidRDefault="00022797" w:rsidP="00022797">
      <w:pPr>
        <w:pStyle w:val="Odstavekseznama"/>
        <w:spacing w:line="240" w:lineRule="auto"/>
        <w:ind w:left="851"/>
        <w:rPr>
          <w:rFonts w:cs="Arial"/>
          <w:szCs w:val="20"/>
        </w:rPr>
      </w:pPr>
    </w:p>
    <w:p w14:paraId="4BEB29FC" w14:textId="77777777" w:rsidR="007D7746" w:rsidRPr="004C5957" w:rsidRDefault="007D7746" w:rsidP="007D7746">
      <w:pPr>
        <w:spacing w:line="240" w:lineRule="auto"/>
        <w:ind w:left="284"/>
        <w:rPr>
          <w:rFonts w:cs="Arial"/>
          <w:szCs w:val="20"/>
        </w:rPr>
      </w:pPr>
      <w:r w:rsidRPr="004C5957">
        <w:rPr>
          <w:rFonts w:cs="Arial"/>
          <w:szCs w:val="20"/>
        </w:rPr>
        <w:t>DOKAZILO:</w:t>
      </w:r>
      <w:r>
        <w:rPr>
          <w:rFonts w:cs="Arial"/>
          <w:szCs w:val="20"/>
        </w:rPr>
        <w:t xml:space="preserve"> </w:t>
      </w:r>
      <w:r w:rsidRPr="004C5957">
        <w:rPr>
          <w:rFonts w:cs="Arial"/>
          <w:szCs w:val="20"/>
        </w:rPr>
        <w:t xml:space="preserve">izpolnjen ESPD v delu IV: Pogoji za sodelovanje, </w:t>
      </w:r>
      <w:r w:rsidRPr="007D7746">
        <w:rPr>
          <w:rFonts w:cs="Arial"/>
          <w:i/>
          <w:iCs/>
          <w:szCs w:val="20"/>
        </w:rPr>
        <w:t xml:space="preserve">C: Tehnična in strokovna sposobnost, </w:t>
      </w:r>
      <w:r>
        <w:rPr>
          <w:rFonts w:cs="Arial"/>
          <w:i/>
          <w:iCs/>
          <w:szCs w:val="20"/>
        </w:rPr>
        <w:t>»</w:t>
      </w:r>
      <w:r w:rsidRPr="007D7746">
        <w:rPr>
          <w:rFonts w:cs="Arial"/>
          <w:i/>
          <w:iCs/>
          <w:szCs w:val="20"/>
        </w:rPr>
        <w:t>Izobrazba in strokovna usposobljenost</w:t>
      </w:r>
      <w:r>
        <w:rPr>
          <w:rFonts w:cs="Arial"/>
          <w:i/>
          <w:iCs/>
          <w:szCs w:val="20"/>
        </w:rPr>
        <w:t>«</w:t>
      </w:r>
      <w:r w:rsidRPr="004C5957">
        <w:rPr>
          <w:rFonts w:cs="Arial"/>
          <w:szCs w:val="20"/>
        </w:rPr>
        <w:t>, gospodarski subjekt v polje »</w:t>
      </w:r>
      <w:r w:rsidRPr="007D7746">
        <w:rPr>
          <w:rFonts w:cs="Arial"/>
          <w:i/>
          <w:iCs/>
          <w:szCs w:val="20"/>
        </w:rPr>
        <w:t>Opišite jih</w:t>
      </w:r>
      <w:r w:rsidRPr="004C5957">
        <w:rPr>
          <w:rFonts w:cs="Arial"/>
          <w:szCs w:val="20"/>
        </w:rPr>
        <w:t>« vpiše »DA«</w:t>
      </w:r>
    </w:p>
    <w:p w14:paraId="0D5A3185" w14:textId="77777777" w:rsidR="00022797" w:rsidRPr="00022797" w:rsidRDefault="00022797" w:rsidP="00022797">
      <w:pPr>
        <w:spacing w:line="240" w:lineRule="auto"/>
        <w:ind w:left="284"/>
        <w:rPr>
          <w:rFonts w:cs="Arial"/>
          <w:szCs w:val="20"/>
        </w:rPr>
      </w:pPr>
      <w:r w:rsidRPr="00022797">
        <w:rPr>
          <w:rFonts w:cs="Arial"/>
          <w:szCs w:val="20"/>
        </w:rPr>
        <w:t>in</w:t>
      </w:r>
    </w:p>
    <w:p w14:paraId="582A8558" w14:textId="46545E15" w:rsidR="00022797" w:rsidRDefault="00022797" w:rsidP="00022797">
      <w:pPr>
        <w:spacing w:line="240" w:lineRule="auto"/>
        <w:ind w:left="284"/>
        <w:rPr>
          <w:rFonts w:cs="Arial"/>
          <w:szCs w:val="20"/>
        </w:rPr>
      </w:pPr>
      <w:r w:rsidRPr="00022797">
        <w:rPr>
          <w:rFonts w:cs="Arial"/>
          <w:szCs w:val="20"/>
        </w:rPr>
        <w:t>izpolnjen obrazec Prijava kadra in merilo</w:t>
      </w:r>
    </w:p>
    <w:p w14:paraId="74F32CAD" w14:textId="77777777" w:rsidR="00D86AA2" w:rsidRDefault="00D86AA2" w:rsidP="00D86AA2">
      <w:pPr>
        <w:ind w:firstLine="284"/>
        <w:rPr>
          <w:rFonts w:cs="Arial"/>
          <w:szCs w:val="20"/>
        </w:rPr>
      </w:pPr>
      <w:r>
        <w:rPr>
          <w:rFonts w:cs="Arial"/>
          <w:szCs w:val="20"/>
        </w:rPr>
        <w:t xml:space="preserve">in </w:t>
      </w:r>
    </w:p>
    <w:p w14:paraId="2DAA2FA9" w14:textId="3005D139" w:rsidR="00D86AA2" w:rsidRPr="00022797" w:rsidRDefault="00D86AA2" w:rsidP="00D86AA2">
      <w:pPr>
        <w:spacing w:line="240" w:lineRule="auto"/>
        <w:ind w:left="284"/>
        <w:rPr>
          <w:rFonts w:cs="Arial"/>
          <w:szCs w:val="20"/>
        </w:rPr>
      </w:pPr>
      <w:r>
        <w:rPr>
          <w:rFonts w:cs="Arial"/>
          <w:szCs w:val="20"/>
        </w:rPr>
        <w:t>kopija certifikata</w:t>
      </w:r>
    </w:p>
    <w:p w14:paraId="6BBE3519" w14:textId="77777777" w:rsidR="001042E5" w:rsidRPr="007B57AB" w:rsidRDefault="001042E5" w:rsidP="001042E5">
      <w:pPr>
        <w:ind w:left="788"/>
        <w:rPr>
          <w:rFonts w:cs="Arial"/>
          <w:sz w:val="22"/>
        </w:rPr>
      </w:pPr>
    </w:p>
    <w:p w14:paraId="79342DFA" w14:textId="3EB4B0A4" w:rsidR="001042E5" w:rsidRPr="00022797" w:rsidRDefault="001042E5" w:rsidP="00022797">
      <w:pPr>
        <w:numPr>
          <w:ilvl w:val="0"/>
          <w:numId w:val="23"/>
        </w:numPr>
        <w:tabs>
          <w:tab w:val="clear" w:pos="510"/>
          <w:tab w:val="num" w:pos="284"/>
        </w:tabs>
        <w:spacing w:line="240" w:lineRule="auto"/>
        <w:rPr>
          <w:rFonts w:cs="Arial"/>
          <w:b/>
          <w:szCs w:val="20"/>
        </w:rPr>
      </w:pPr>
      <w:r w:rsidRPr="00022797">
        <w:rPr>
          <w:rFonts w:cs="Arial"/>
          <w:b/>
          <w:szCs w:val="20"/>
        </w:rPr>
        <w:t>Poslovni analitik za poročila, nadzorne plošče in vizualizacijo, ki:</w:t>
      </w:r>
    </w:p>
    <w:p w14:paraId="11172477" w14:textId="478E071C" w:rsidR="00022797" w:rsidRPr="00022797" w:rsidRDefault="00022797" w:rsidP="00022797">
      <w:pPr>
        <w:pStyle w:val="Odstavekseznama"/>
        <w:numPr>
          <w:ilvl w:val="0"/>
          <w:numId w:val="20"/>
        </w:numPr>
        <w:spacing w:line="240" w:lineRule="auto"/>
        <w:ind w:left="851"/>
        <w:rPr>
          <w:rFonts w:cs="Arial"/>
          <w:szCs w:val="20"/>
        </w:rPr>
      </w:pPr>
      <w:r w:rsidRPr="00022797">
        <w:rPr>
          <w:rFonts w:cs="Arial"/>
          <w:szCs w:val="20"/>
        </w:rPr>
        <w:t>ima najmanj tri leta delovnih izkušenj v vlogi poslovnega analitika za pripravo poročil, nadzornih plošč in vizualizacije podatkov;</w:t>
      </w:r>
    </w:p>
    <w:p w14:paraId="3FDEA4F3" w14:textId="44D9DF18" w:rsidR="00022797" w:rsidRPr="00022797" w:rsidRDefault="00022797" w:rsidP="00022797">
      <w:pPr>
        <w:pStyle w:val="Odstavekseznama"/>
        <w:numPr>
          <w:ilvl w:val="0"/>
          <w:numId w:val="20"/>
        </w:numPr>
        <w:spacing w:line="240" w:lineRule="auto"/>
        <w:ind w:left="851"/>
        <w:rPr>
          <w:rFonts w:cs="Arial"/>
          <w:szCs w:val="20"/>
        </w:rPr>
      </w:pPr>
      <w:r w:rsidRPr="00022797">
        <w:rPr>
          <w:rFonts w:cs="Arial"/>
          <w:szCs w:val="20"/>
        </w:rPr>
        <w:t xml:space="preserve">ima </w:t>
      </w:r>
      <w:r>
        <w:rPr>
          <w:rFonts w:cs="Arial"/>
          <w:szCs w:val="20"/>
        </w:rPr>
        <w:t xml:space="preserve">veljaven </w:t>
      </w:r>
      <w:r w:rsidRPr="00022797">
        <w:rPr>
          <w:rFonts w:cs="Arial"/>
          <w:szCs w:val="20"/>
        </w:rPr>
        <w:t>najmanj certifikat MCSA (Microsoft Certified Solution Associate) BI reporting</w:t>
      </w:r>
      <w:r w:rsidR="008979AC">
        <w:rPr>
          <w:rFonts w:cs="Arial"/>
          <w:szCs w:val="20"/>
        </w:rPr>
        <w:t>;</w:t>
      </w:r>
    </w:p>
    <w:p w14:paraId="3FC70FAC" w14:textId="72DC6D97" w:rsidR="001042E5" w:rsidRDefault="00022797" w:rsidP="00022797">
      <w:pPr>
        <w:pStyle w:val="Odstavekseznama"/>
        <w:numPr>
          <w:ilvl w:val="0"/>
          <w:numId w:val="20"/>
        </w:numPr>
        <w:spacing w:line="240" w:lineRule="auto"/>
        <w:ind w:left="851"/>
        <w:rPr>
          <w:rFonts w:cs="Arial"/>
          <w:szCs w:val="20"/>
        </w:rPr>
      </w:pPr>
      <w:r w:rsidRPr="00022797">
        <w:rPr>
          <w:rFonts w:cs="Arial"/>
          <w:szCs w:val="20"/>
        </w:rPr>
        <w:t>je v zadnjih petih letih</w:t>
      </w:r>
      <w:r>
        <w:rPr>
          <w:rFonts w:cs="Arial"/>
          <w:szCs w:val="20"/>
        </w:rPr>
        <w:t>, šteto</w:t>
      </w:r>
      <w:r w:rsidRPr="00022797">
        <w:rPr>
          <w:rFonts w:cs="Arial"/>
          <w:szCs w:val="20"/>
        </w:rPr>
        <w:t xml:space="preserve"> od dneva objave obvestila </w:t>
      </w:r>
      <w:r>
        <w:rPr>
          <w:rFonts w:cs="Arial"/>
          <w:szCs w:val="20"/>
        </w:rPr>
        <w:t xml:space="preserve">o tem naročilu </w:t>
      </w:r>
      <w:r w:rsidRPr="00022797">
        <w:rPr>
          <w:rFonts w:cs="Arial"/>
          <w:szCs w:val="20"/>
        </w:rPr>
        <w:t>na portalu javnih naročil</w:t>
      </w:r>
      <w:r>
        <w:rPr>
          <w:rFonts w:cs="Arial"/>
          <w:szCs w:val="20"/>
        </w:rPr>
        <w:t>,</w:t>
      </w:r>
      <w:r w:rsidRPr="00022797">
        <w:rPr>
          <w:rFonts w:cs="Arial"/>
          <w:szCs w:val="20"/>
        </w:rPr>
        <w:t xml:space="preserve"> v vlogi poslov</w:t>
      </w:r>
      <w:r>
        <w:rPr>
          <w:rFonts w:cs="Arial"/>
          <w:szCs w:val="20"/>
        </w:rPr>
        <w:t xml:space="preserve">nega analitika za poročila, nadzorne plošče in vizualizacijo </w:t>
      </w:r>
      <w:r w:rsidRPr="00022797">
        <w:rPr>
          <w:rFonts w:cs="Arial"/>
          <w:szCs w:val="20"/>
        </w:rPr>
        <w:t xml:space="preserve">sodeloval pri vsaj enem projektu razvoja </w:t>
      </w:r>
      <w:r w:rsidRPr="00467C4A">
        <w:rPr>
          <w:rFonts w:cs="Arial"/>
          <w:szCs w:val="20"/>
        </w:rPr>
        <w:t>ali nadgrajevanja poslovne</w:t>
      </w:r>
      <w:r w:rsidRPr="00022797">
        <w:rPr>
          <w:rFonts w:cs="Arial"/>
          <w:szCs w:val="20"/>
        </w:rPr>
        <w:t xml:space="preserve"> analitike.</w:t>
      </w:r>
    </w:p>
    <w:p w14:paraId="32DA5D7A" w14:textId="77777777" w:rsidR="001042E5" w:rsidRDefault="001042E5" w:rsidP="00837B1B">
      <w:pPr>
        <w:spacing w:line="240" w:lineRule="auto"/>
        <w:rPr>
          <w:rFonts w:cs="Arial"/>
          <w:szCs w:val="20"/>
        </w:rPr>
      </w:pPr>
    </w:p>
    <w:p w14:paraId="17B689E2" w14:textId="77777777" w:rsidR="007D7746" w:rsidRPr="004C5957" w:rsidRDefault="007D7746" w:rsidP="007D7746">
      <w:pPr>
        <w:spacing w:line="240" w:lineRule="auto"/>
        <w:ind w:left="284"/>
        <w:rPr>
          <w:rFonts w:cs="Arial"/>
          <w:szCs w:val="20"/>
        </w:rPr>
      </w:pPr>
      <w:r w:rsidRPr="004C5957">
        <w:rPr>
          <w:rFonts w:cs="Arial"/>
          <w:szCs w:val="20"/>
        </w:rPr>
        <w:t>DOKAZILO:</w:t>
      </w:r>
      <w:r>
        <w:rPr>
          <w:rFonts w:cs="Arial"/>
          <w:szCs w:val="20"/>
        </w:rPr>
        <w:t xml:space="preserve"> </w:t>
      </w:r>
      <w:r w:rsidRPr="004C5957">
        <w:rPr>
          <w:rFonts w:cs="Arial"/>
          <w:szCs w:val="20"/>
        </w:rPr>
        <w:t xml:space="preserve">izpolnjen ESPD v delu IV: Pogoji za sodelovanje, </w:t>
      </w:r>
      <w:r w:rsidRPr="007D7746">
        <w:rPr>
          <w:rFonts w:cs="Arial"/>
          <w:i/>
          <w:iCs/>
          <w:szCs w:val="20"/>
        </w:rPr>
        <w:t xml:space="preserve">C: Tehnična in strokovna sposobnost, </w:t>
      </w:r>
      <w:r>
        <w:rPr>
          <w:rFonts w:cs="Arial"/>
          <w:i/>
          <w:iCs/>
          <w:szCs w:val="20"/>
        </w:rPr>
        <w:t>»</w:t>
      </w:r>
      <w:r w:rsidRPr="007D7746">
        <w:rPr>
          <w:rFonts w:cs="Arial"/>
          <w:i/>
          <w:iCs/>
          <w:szCs w:val="20"/>
        </w:rPr>
        <w:t>Izobrazba in strokovna usposobljenost</w:t>
      </w:r>
      <w:r>
        <w:rPr>
          <w:rFonts w:cs="Arial"/>
          <w:i/>
          <w:iCs/>
          <w:szCs w:val="20"/>
        </w:rPr>
        <w:t>«</w:t>
      </w:r>
      <w:r w:rsidRPr="004C5957">
        <w:rPr>
          <w:rFonts w:cs="Arial"/>
          <w:szCs w:val="20"/>
        </w:rPr>
        <w:t>, gospodarski subjekt v polje »</w:t>
      </w:r>
      <w:r w:rsidRPr="007D7746">
        <w:rPr>
          <w:rFonts w:cs="Arial"/>
          <w:i/>
          <w:iCs/>
          <w:szCs w:val="20"/>
        </w:rPr>
        <w:t>Opišite jih</w:t>
      </w:r>
      <w:r w:rsidRPr="004C5957">
        <w:rPr>
          <w:rFonts w:cs="Arial"/>
          <w:szCs w:val="20"/>
        </w:rPr>
        <w:t>« vpiše »DA«</w:t>
      </w:r>
    </w:p>
    <w:p w14:paraId="24B9852E" w14:textId="77777777" w:rsidR="00022797" w:rsidRPr="00022797" w:rsidRDefault="00022797" w:rsidP="00022797">
      <w:pPr>
        <w:spacing w:line="240" w:lineRule="auto"/>
        <w:ind w:left="284"/>
        <w:rPr>
          <w:rFonts w:cs="Arial"/>
          <w:szCs w:val="20"/>
        </w:rPr>
      </w:pPr>
      <w:r w:rsidRPr="00022797">
        <w:rPr>
          <w:rFonts w:cs="Arial"/>
          <w:szCs w:val="20"/>
        </w:rPr>
        <w:t>in</w:t>
      </w:r>
    </w:p>
    <w:p w14:paraId="1E779A9A" w14:textId="6A385298" w:rsidR="001042E5" w:rsidRDefault="00022797" w:rsidP="00E278A2">
      <w:pPr>
        <w:spacing w:line="240" w:lineRule="auto"/>
        <w:ind w:left="284"/>
        <w:rPr>
          <w:rFonts w:cs="Arial"/>
          <w:szCs w:val="20"/>
        </w:rPr>
      </w:pPr>
      <w:r w:rsidRPr="00022797">
        <w:rPr>
          <w:rFonts w:cs="Arial"/>
          <w:szCs w:val="20"/>
        </w:rPr>
        <w:t>izpolnjen obrazec Prijava kadra in merilo</w:t>
      </w:r>
    </w:p>
    <w:p w14:paraId="6B8EBA43" w14:textId="77777777" w:rsidR="00D86AA2" w:rsidRDefault="00D86AA2" w:rsidP="00D86AA2">
      <w:pPr>
        <w:ind w:firstLine="284"/>
        <w:rPr>
          <w:rFonts w:cs="Arial"/>
          <w:szCs w:val="20"/>
        </w:rPr>
      </w:pPr>
      <w:r>
        <w:rPr>
          <w:rFonts w:cs="Arial"/>
          <w:szCs w:val="20"/>
        </w:rPr>
        <w:t xml:space="preserve">in </w:t>
      </w:r>
    </w:p>
    <w:p w14:paraId="0DC577B9" w14:textId="5D8C962C" w:rsidR="00D86AA2" w:rsidRDefault="00D86AA2" w:rsidP="00D86AA2">
      <w:pPr>
        <w:spacing w:line="240" w:lineRule="auto"/>
        <w:ind w:left="284"/>
        <w:rPr>
          <w:rFonts w:cs="Arial"/>
          <w:szCs w:val="20"/>
        </w:rPr>
      </w:pPr>
      <w:r>
        <w:rPr>
          <w:rFonts w:cs="Arial"/>
          <w:szCs w:val="20"/>
        </w:rPr>
        <w:t>kopija certifikata</w:t>
      </w:r>
    </w:p>
    <w:p w14:paraId="7BE63170" w14:textId="297DC046" w:rsidR="00837B1B" w:rsidRDefault="00837B1B" w:rsidP="00837B1B">
      <w:pPr>
        <w:spacing w:line="240" w:lineRule="auto"/>
        <w:rPr>
          <w:rFonts w:cs="Arial"/>
          <w:szCs w:val="20"/>
        </w:rPr>
      </w:pPr>
    </w:p>
    <w:p w14:paraId="37252CD8" w14:textId="77777777" w:rsidR="00D30735" w:rsidRDefault="00D30735" w:rsidP="00D30735">
      <w:pPr>
        <w:spacing w:line="240" w:lineRule="auto"/>
      </w:pPr>
      <w: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283636A2" w14:textId="77777777" w:rsidR="00D30735" w:rsidRDefault="00D30735" w:rsidP="00D30735">
      <w:pPr>
        <w:spacing w:line="240" w:lineRule="auto"/>
      </w:pPr>
    </w:p>
    <w:p w14:paraId="42DAA85D" w14:textId="77777777" w:rsidR="00D30735" w:rsidRDefault="00D30735" w:rsidP="00D30735">
      <w:pPr>
        <w:spacing w:line="240" w:lineRule="auto"/>
      </w:pPr>
      <w:r>
        <w:t>Če naročnik dokazila o izobrazbi pridobi neposredno v bazi podatkov, mora ESPD obrazec vsebovati informacije, ki so potrebne v ta namen, zlasti spletni naslov baze podatkov, podatke za identifikacijo, če je to potrebno, pa tudi soglasje, da pridobi dokazilo naročnik. V kolikor ESPD obrazec teh informacij ne bo vseboval bo naročnik štel, da dostop naročnika do posameznega potrdila iz te točke ni mogoč brezplačno z neposrednim dostopom do nacionalne baze podatkov države.</w:t>
      </w:r>
    </w:p>
    <w:p w14:paraId="5979C483" w14:textId="77777777" w:rsidR="00D30735" w:rsidRDefault="00D30735" w:rsidP="00D30735">
      <w:pPr>
        <w:spacing w:line="240" w:lineRule="auto"/>
      </w:pPr>
    </w:p>
    <w:p w14:paraId="2F74AF6E" w14:textId="77777777" w:rsidR="00D30735" w:rsidRDefault="00D30735" w:rsidP="00D30735">
      <w:pPr>
        <w:spacing w:line="240" w:lineRule="auto"/>
      </w:pPr>
      <w:r>
        <w:t>V kolikor naročnik od ponudnika ne bo dobil ali bo dobil napačen podatek o instituciji, kjer se listina hrani oziroma se lahko preveri izobrazba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6270063A" w14:textId="045EAF9F" w:rsidR="00837B1B" w:rsidRDefault="00837B1B" w:rsidP="008933FF">
      <w:pPr>
        <w:spacing w:line="240" w:lineRule="auto"/>
        <w:rPr>
          <w:rFonts w:cs="Arial"/>
          <w:szCs w:val="20"/>
        </w:rPr>
      </w:pPr>
    </w:p>
    <w:p w14:paraId="22AFE85D" w14:textId="6EDBC3B2" w:rsidR="00965766" w:rsidRPr="00E278A2" w:rsidRDefault="00D30735" w:rsidP="00457290">
      <w:pPr>
        <w:spacing w:line="240" w:lineRule="auto"/>
        <w:rPr>
          <w:rFonts w:cs="Arial"/>
          <w:szCs w:val="20"/>
        </w:rPr>
      </w:pPr>
      <w:r w:rsidRPr="00D30735">
        <w:rPr>
          <w:rFonts w:cs="Arial"/>
          <w:szCs w:val="20"/>
        </w:rPr>
        <w:t>Za veljaven certifikat se šteje, da ima kader veljaven certifikat na dan oddaje ponudbe. Za veljaven certifikat se šteje tudi certifikat, katerega veljavnosti ni mogoče obnoviti in ponudnik o nemožnosti obnovitve certifikata predloži naročniku dokazilo principala/proizvajalca, iz katerega je razvidno, da obnovitev certifikata ni možna.</w:t>
      </w:r>
    </w:p>
    <w:p w14:paraId="304EE131" w14:textId="78596C06" w:rsidR="003F1D5C" w:rsidRPr="001C5B09" w:rsidRDefault="00C44686"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2" w:name="_Toc336851744"/>
      <w:bookmarkStart w:id="53" w:name="_Toc336851792"/>
      <w:bookmarkStart w:id="54" w:name="_Toc118970446"/>
      <w:bookmarkEnd w:id="42"/>
      <w:r w:rsidRPr="001C5B09">
        <w:rPr>
          <w:rFonts w:cs="Arial"/>
          <w:caps w:val="0"/>
          <w:szCs w:val="20"/>
          <w:lang w:eastAsia="ar-SA"/>
        </w:rPr>
        <w:t>MERIL</w:t>
      </w:r>
      <w:bookmarkEnd w:id="52"/>
      <w:bookmarkEnd w:id="53"/>
      <w:r w:rsidR="005B3C1D" w:rsidRPr="001C5B09">
        <w:rPr>
          <w:rFonts w:cs="Arial"/>
          <w:caps w:val="0"/>
          <w:szCs w:val="20"/>
          <w:lang w:eastAsia="ar-SA"/>
        </w:rPr>
        <w:t>O</w:t>
      </w:r>
      <w:bookmarkEnd w:id="54"/>
    </w:p>
    <w:p w14:paraId="48F97BCB" w14:textId="5820504B" w:rsidR="00965766" w:rsidRDefault="00B509BB" w:rsidP="00236CD0">
      <w:pPr>
        <w:spacing w:line="240" w:lineRule="auto"/>
      </w:pPr>
      <w:bookmarkStart w:id="55" w:name="_Hlk72491694"/>
      <w:r>
        <w:t xml:space="preserve">Naročnik bo krovni okvirni sporazum sklenil z izbranim ponudnikom. Merilo za izbor podpisnika krovnega okvirnega sporazuma (M) se </w:t>
      </w:r>
      <w:bookmarkEnd w:id="55"/>
      <w:r w:rsidR="00965766" w:rsidRPr="007F3468">
        <w:t xml:space="preserve">izračuna </w:t>
      </w:r>
      <w:r w:rsidR="00F207DD">
        <w:t>po naslednji formuli</w:t>
      </w:r>
      <w:r w:rsidR="00965766" w:rsidRPr="007F3468">
        <w:t>:</w:t>
      </w:r>
    </w:p>
    <w:p w14:paraId="15888B76" w14:textId="77777777" w:rsidR="00D30735" w:rsidRPr="00D30735" w:rsidRDefault="00D30735" w:rsidP="00D30735">
      <w:pPr>
        <w:autoSpaceDE w:val="0"/>
        <w:autoSpaceDN w:val="0"/>
        <w:adjustRightInd w:val="0"/>
        <w:spacing w:line="240" w:lineRule="auto"/>
        <w:rPr>
          <w:rFonts w:cs="Arial"/>
          <w:iCs/>
          <w:szCs w:val="20"/>
        </w:rPr>
      </w:pPr>
    </w:p>
    <w:p w14:paraId="325ADB33" w14:textId="4E790A07" w:rsidR="00D30735" w:rsidRPr="00D30735" w:rsidRDefault="00E278A2" w:rsidP="00E278A2">
      <w:pPr>
        <w:spacing w:line="240" w:lineRule="auto"/>
        <w:rPr>
          <w:szCs w:val="20"/>
        </w:rPr>
      </w:pPr>
      <m:oMathPara>
        <m:oMath>
          <m:r>
            <w:rPr>
              <w:rFonts w:ascii="Cambria Math"/>
              <w:szCs w:val="20"/>
            </w:rPr>
            <m:t>M=</m:t>
          </m:r>
          <m:r>
            <m:rPr>
              <m:nor/>
            </m:rPr>
            <w:rPr>
              <w:rFonts w:ascii="Cambria Math"/>
              <w:szCs w:val="20"/>
            </w:rPr>
            <m:t>C*</m:t>
          </m:r>
          <m:r>
            <m:rPr>
              <m:sty m:val="p"/>
            </m:rPr>
            <w:rPr>
              <w:rFonts w:ascii="Cambria Math"/>
              <w:szCs w:val="20"/>
            </w:rPr>
            <m:t>(</m:t>
          </m:r>
          <m:r>
            <w:rPr>
              <w:rFonts w:ascii="Cambria Math"/>
              <w:szCs w:val="20"/>
            </w:rPr>
            <m:t>1</m:t>
          </m:r>
          <m:r>
            <w:rPr>
              <w:rFonts w:ascii="Cambria Math"/>
              <w:szCs w:val="20"/>
            </w:rPr>
            <m:t>-</m:t>
          </m:r>
          <m:r>
            <w:rPr>
              <w:rFonts w:ascii="Cambria Math"/>
              <w:szCs w:val="20"/>
            </w:rPr>
            <m:t>(</m:t>
          </m:r>
          <m:f>
            <m:fPr>
              <m:ctrlPr>
                <w:rPr>
                  <w:rFonts w:ascii="Cambria Math" w:hAnsi="Cambria Math"/>
                  <w:i/>
                  <w:szCs w:val="20"/>
                </w:rPr>
              </m:ctrlPr>
            </m:fPr>
            <m:num>
              <m:r>
                <w:rPr>
                  <w:rFonts w:ascii="Cambria Math"/>
                  <w:szCs w:val="20"/>
                </w:rPr>
                <m:t>Mer 1+Mer 2</m:t>
              </m:r>
            </m:num>
            <m:den>
              <m:r>
                <m:rPr>
                  <m:nor/>
                </m:rPr>
                <w:rPr>
                  <w:rFonts w:ascii="Cambria Math"/>
                  <w:szCs w:val="20"/>
                </w:rPr>
                <m:t>100</m:t>
              </m:r>
              <m:ctrlPr>
                <w:rPr>
                  <w:rFonts w:ascii="Cambria Math" w:hAnsi="Cambria Math"/>
                  <w:szCs w:val="20"/>
                </w:rPr>
              </m:ctrlPr>
            </m:den>
          </m:f>
          <m:r>
            <w:rPr>
              <w:rFonts w:ascii="Cambria Math"/>
              <w:szCs w:val="20"/>
            </w:rPr>
            <m:t>))</m:t>
          </m:r>
        </m:oMath>
      </m:oMathPara>
    </w:p>
    <w:p w14:paraId="1C895FBE" w14:textId="77777777" w:rsidR="00F207DD" w:rsidRDefault="00F207DD" w:rsidP="00D30735">
      <w:pPr>
        <w:spacing w:line="240" w:lineRule="auto"/>
        <w:rPr>
          <w:szCs w:val="20"/>
        </w:rPr>
      </w:pPr>
    </w:p>
    <w:p w14:paraId="39AF742B" w14:textId="77777777" w:rsidR="00394DF4" w:rsidRDefault="00394DF4" w:rsidP="00D30735">
      <w:pPr>
        <w:spacing w:line="240" w:lineRule="auto"/>
        <w:rPr>
          <w:szCs w:val="20"/>
        </w:rPr>
      </w:pPr>
    </w:p>
    <w:p w14:paraId="2EF92469" w14:textId="77777777" w:rsidR="00394DF4" w:rsidRDefault="00394DF4" w:rsidP="00D30735">
      <w:pPr>
        <w:spacing w:line="240" w:lineRule="auto"/>
        <w:rPr>
          <w:szCs w:val="20"/>
        </w:rPr>
      </w:pPr>
    </w:p>
    <w:p w14:paraId="5C8E40A1" w14:textId="77777777" w:rsidR="00394DF4" w:rsidRDefault="00394DF4" w:rsidP="00D30735">
      <w:pPr>
        <w:spacing w:line="240" w:lineRule="auto"/>
        <w:rPr>
          <w:szCs w:val="20"/>
        </w:rPr>
      </w:pPr>
    </w:p>
    <w:p w14:paraId="4D382C0F" w14:textId="26F693BB" w:rsidR="00F207DD" w:rsidRDefault="00F207DD" w:rsidP="00D30735">
      <w:pPr>
        <w:spacing w:line="240" w:lineRule="auto"/>
        <w:rPr>
          <w:szCs w:val="20"/>
        </w:rPr>
      </w:pPr>
      <w:r>
        <w:rPr>
          <w:szCs w:val="20"/>
        </w:rPr>
        <w:t>Pri čemer je:</w:t>
      </w:r>
    </w:p>
    <w:p w14:paraId="556F3EF3" w14:textId="77777777" w:rsidR="00F207DD" w:rsidRDefault="00F207DD" w:rsidP="00D30735">
      <w:pPr>
        <w:spacing w:line="240" w:lineRule="auto"/>
        <w:rPr>
          <w:szCs w:val="20"/>
        </w:rPr>
      </w:pPr>
    </w:p>
    <w:tbl>
      <w:tblPr>
        <w:tblStyle w:val="Tabelamrea"/>
        <w:tblW w:w="9209" w:type="dxa"/>
        <w:tblLook w:val="04A0" w:firstRow="1" w:lastRow="0" w:firstColumn="1" w:lastColumn="0" w:noHBand="0" w:noVBand="1"/>
      </w:tblPr>
      <w:tblGrid>
        <w:gridCol w:w="846"/>
        <w:gridCol w:w="8363"/>
      </w:tblGrid>
      <w:tr w:rsidR="00F207DD" w:rsidRPr="00C22469" w14:paraId="0248B6C4" w14:textId="77777777" w:rsidTr="00623564">
        <w:tc>
          <w:tcPr>
            <w:tcW w:w="846" w:type="dxa"/>
          </w:tcPr>
          <w:p w14:paraId="1503F1C7" w14:textId="5D3AF8F1" w:rsidR="00F207DD" w:rsidRPr="00C22469" w:rsidRDefault="00F207DD" w:rsidP="00623564">
            <w:pPr>
              <w:spacing w:line="240" w:lineRule="auto"/>
            </w:pPr>
            <w:r>
              <w:lastRenderedPageBreak/>
              <w:t>C</w:t>
            </w:r>
          </w:p>
        </w:tc>
        <w:tc>
          <w:tcPr>
            <w:tcW w:w="8363" w:type="dxa"/>
          </w:tcPr>
          <w:p w14:paraId="535F18D6" w14:textId="0856FBB7" w:rsidR="00F207DD" w:rsidRPr="00C22469" w:rsidRDefault="00F207DD" w:rsidP="00623564">
            <w:pPr>
              <w:spacing w:line="240" w:lineRule="auto"/>
            </w:pPr>
            <w:r w:rsidRPr="00D30735">
              <w:rPr>
                <w:rFonts w:cs="Arial"/>
                <w:szCs w:val="20"/>
              </w:rPr>
              <w:t>skupna ponudbena cena z DDV v EUR</w:t>
            </w:r>
          </w:p>
        </w:tc>
      </w:tr>
      <w:tr w:rsidR="00F207DD" w:rsidRPr="00D339DC" w14:paraId="21BC1681" w14:textId="77777777" w:rsidTr="00DF3CA6">
        <w:tc>
          <w:tcPr>
            <w:tcW w:w="846" w:type="dxa"/>
            <w:tcBorders>
              <w:bottom w:val="single" w:sz="4" w:space="0" w:color="auto"/>
            </w:tcBorders>
          </w:tcPr>
          <w:p w14:paraId="3A983BB2" w14:textId="62546232" w:rsidR="00F207DD" w:rsidRDefault="00CE6EAC" w:rsidP="00623564">
            <w:pPr>
              <w:spacing w:line="240" w:lineRule="auto"/>
            </w:pPr>
            <w:r>
              <w:t xml:space="preserve">Mer </w:t>
            </w:r>
            <w:r w:rsidR="007D7746">
              <w:t>1</w:t>
            </w:r>
          </w:p>
        </w:tc>
        <w:tc>
          <w:tcPr>
            <w:tcW w:w="8363" w:type="dxa"/>
          </w:tcPr>
          <w:p w14:paraId="7BB9964C" w14:textId="54ECCD5F" w:rsidR="00F207DD" w:rsidRPr="00DF3CA6" w:rsidRDefault="00E278A2" w:rsidP="00623564">
            <w:pPr>
              <w:spacing w:line="240" w:lineRule="auto"/>
              <w:rPr>
                <w:rFonts w:cs="Arial"/>
              </w:rPr>
            </w:pPr>
            <w:r w:rsidRPr="00DF3CA6">
              <w:rPr>
                <w:rFonts w:cs="Arial"/>
              </w:rPr>
              <w:t>Točke po kriteriju</w:t>
            </w:r>
            <w:r w:rsidR="003A57BB" w:rsidRPr="00DF3CA6">
              <w:rPr>
                <w:rFonts w:cs="Arial"/>
              </w:rPr>
              <w:t xml:space="preserve"> </w:t>
            </w:r>
            <w:r w:rsidR="00AE0796" w:rsidRPr="00DF3CA6">
              <w:rPr>
                <w:rFonts w:cs="Arial"/>
              </w:rPr>
              <w:t>»D</w:t>
            </w:r>
            <w:r w:rsidR="003A57BB" w:rsidRPr="00DF3CA6">
              <w:rPr>
                <w:rFonts w:cs="Arial"/>
              </w:rPr>
              <w:t>odatno prij</w:t>
            </w:r>
            <w:r w:rsidR="00AE0796" w:rsidRPr="00DF3CA6">
              <w:rPr>
                <w:rFonts w:cs="Arial"/>
              </w:rPr>
              <w:t>avljen</w:t>
            </w:r>
            <w:r w:rsidR="003A57BB" w:rsidRPr="00DF3CA6">
              <w:rPr>
                <w:rFonts w:cs="Arial"/>
              </w:rPr>
              <w:t xml:space="preserve"> kader</w:t>
            </w:r>
            <w:r w:rsidR="00AE0796" w:rsidRPr="00DF3CA6">
              <w:rPr>
                <w:rFonts w:cs="Arial"/>
              </w:rPr>
              <w:t>«</w:t>
            </w:r>
            <w:r w:rsidRPr="00DF3CA6">
              <w:rPr>
                <w:rFonts w:cs="Arial"/>
              </w:rPr>
              <w:t xml:space="preserve"> </w:t>
            </w:r>
          </w:p>
          <w:p w14:paraId="5D2DA738" w14:textId="3B75067B" w:rsidR="00E278A2" w:rsidRPr="00DF3CA6" w:rsidRDefault="00E278A2" w:rsidP="00623564">
            <w:pPr>
              <w:spacing w:line="240" w:lineRule="auto"/>
              <w:rPr>
                <w:rFonts w:cs="Arial"/>
              </w:rPr>
            </w:pPr>
          </w:p>
          <w:p w14:paraId="3DA300C9" w14:textId="5D277A43" w:rsidR="00E278A2" w:rsidRPr="00DF3CA6" w:rsidRDefault="00AE0796" w:rsidP="00E278A2">
            <w:pPr>
              <w:spacing w:line="240" w:lineRule="auto"/>
              <w:rPr>
                <w:rFonts w:cs="Arial"/>
              </w:rPr>
            </w:pPr>
            <w:r w:rsidRPr="00DF3CA6">
              <w:rPr>
                <w:rFonts w:cs="Arial"/>
              </w:rPr>
              <w:t xml:space="preserve">Ponudnik dobi </w:t>
            </w:r>
            <w:r w:rsidR="001E79D4" w:rsidRPr="00DF3CA6">
              <w:rPr>
                <w:rFonts w:cs="Arial"/>
              </w:rPr>
              <w:t xml:space="preserve">2,5 </w:t>
            </w:r>
            <w:r w:rsidRPr="00DF3CA6">
              <w:rPr>
                <w:rFonts w:cs="Arial"/>
              </w:rPr>
              <w:t>točk za dodatno prijavljen ustrezen kader. Kot ustrezen dodatno prijavljen kader se šteje kader, ki izpolnjuje zahteve naročnika iz točke 9.3.5 navodil »Razvijalec in vzdrževalec ETL procesov«</w:t>
            </w:r>
            <w:r w:rsidR="00C53E38" w:rsidRPr="00DF3CA6">
              <w:rPr>
                <w:rFonts w:cs="Arial"/>
              </w:rPr>
              <w:t xml:space="preserve">. Dodatno prijavljen kader ne sme biti kader, s </w:t>
            </w:r>
            <w:r w:rsidRPr="00DF3CA6">
              <w:rPr>
                <w:rFonts w:cs="Arial"/>
              </w:rPr>
              <w:t xml:space="preserve">katerim ponudnik izpolnjuje </w:t>
            </w:r>
            <w:r w:rsidR="00C53E38" w:rsidRPr="00DF3CA6">
              <w:rPr>
                <w:rFonts w:cs="Arial"/>
              </w:rPr>
              <w:t xml:space="preserve">katerikoli </w:t>
            </w:r>
            <w:r w:rsidRPr="00DF3CA6">
              <w:rPr>
                <w:rFonts w:cs="Arial"/>
              </w:rPr>
              <w:t>kadrovsk</w:t>
            </w:r>
            <w:r w:rsidR="00C53E38" w:rsidRPr="00DF3CA6">
              <w:rPr>
                <w:rFonts w:cs="Arial"/>
              </w:rPr>
              <w:t>i</w:t>
            </w:r>
            <w:r w:rsidRPr="00DF3CA6">
              <w:rPr>
                <w:rFonts w:cs="Arial"/>
              </w:rPr>
              <w:t xml:space="preserve"> pogoj</w:t>
            </w:r>
            <w:r w:rsidR="00C53E38" w:rsidRPr="00DF3CA6">
              <w:rPr>
                <w:rFonts w:cs="Arial"/>
              </w:rPr>
              <w:t xml:space="preserve"> iz točke 9.3 navodil</w:t>
            </w:r>
            <w:r w:rsidRPr="00DF3CA6">
              <w:rPr>
                <w:rFonts w:cs="Arial"/>
              </w:rPr>
              <w:t>. Maksimalno število točk je 5.</w:t>
            </w:r>
          </w:p>
          <w:p w14:paraId="1624C6A4" w14:textId="77777777" w:rsidR="00E278A2" w:rsidRPr="00DF3CA6" w:rsidRDefault="00E278A2" w:rsidP="00E278A2">
            <w:pPr>
              <w:spacing w:line="240" w:lineRule="auto"/>
              <w:rPr>
                <w:rFonts w:cs="Arial"/>
              </w:rPr>
            </w:pPr>
          </w:p>
          <w:p w14:paraId="13866F2F" w14:textId="09EDA117" w:rsidR="00E278A2" w:rsidRPr="00DF3CA6" w:rsidRDefault="00E278A2" w:rsidP="00E278A2">
            <w:pPr>
              <w:spacing w:line="240" w:lineRule="auto"/>
              <w:rPr>
                <w:rFonts w:cs="Arial"/>
              </w:rPr>
            </w:pPr>
            <w:r w:rsidRPr="00DF3CA6">
              <w:rPr>
                <w:rFonts w:cs="Arial"/>
              </w:rPr>
              <w:t>Dokazila: Ponudnik vpiše prijavljene kadre v obrazec</w:t>
            </w:r>
            <w:r w:rsidR="00F069EF" w:rsidRPr="00DF3CA6">
              <w:rPr>
                <w:rFonts w:cs="Arial"/>
              </w:rPr>
              <w:t xml:space="preserve"> </w:t>
            </w:r>
            <w:r w:rsidRPr="00DF3CA6">
              <w:rPr>
                <w:rFonts w:cs="Arial"/>
              </w:rPr>
              <w:t>Prijava kadr</w:t>
            </w:r>
            <w:r w:rsidR="00F069EF" w:rsidRPr="00DF3CA6">
              <w:rPr>
                <w:rFonts w:cs="Arial"/>
              </w:rPr>
              <w:t>a in merilo</w:t>
            </w:r>
            <w:r w:rsidR="00B5320A" w:rsidRPr="00DF3CA6">
              <w:rPr>
                <w:rFonts w:cs="Arial"/>
              </w:rPr>
              <w:t xml:space="preserve"> in za kadre predloži kopijo certifikata</w:t>
            </w:r>
          </w:p>
          <w:p w14:paraId="19C7D17B" w14:textId="4436BFFD" w:rsidR="00F207DD" w:rsidRPr="00DF3CA6" w:rsidRDefault="00F207DD" w:rsidP="00623564">
            <w:pPr>
              <w:spacing w:line="240" w:lineRule="auto"/>
              <w:rPr>
                <w:rFonts w:cs="Arial"/>
              </w:rPr>
            </w:pPr>
            <w:r w:rsidRPr="00DF3CA6">
              <w:rPr>
                <w:rFonts w:cs="Arial"/>
                <w:i/>
                <w:iCs/>
              </w:rPr>
              <w:t xml:space="preserve"> </w:t>
            </w:r>
          </w:p>
        </w:tc>
      </w:tr>
      <w:tr w:rsidR="00E278A2" w:rsidRPr="00D339DC" w14:paraId="18F6FBAD" w14:textId="77777777" w:rsidTr="00623564">
        <w:tc>
          <w:tcPr>
            <w:tcW w:w="846" w:type="dxa"/>
          </w:tcPr>
          <w:p w14:paraId="72B9CFB4" w14:textId="1851FD0D" w:rsidR="00E278A2" w:rsidRDefault="00CE6EAC" w:rsidP="00623564">
            <w:pPr>
              <w:spacing w:line="240" w:lineRule="auto"/>
            </w:pPr>
            <w:r>
              <w:t xml:space="preserve">Mer </w:t>
            </w:r>
            <w:r w:rsidR="007D7746">
              <w:t>2</w:t>
            </w:r>
          </w:p>
        </w:tc>
        <w:tc>
          <w:tcPr>
            <w:tcW w:w="8363" w:type="dxa"/>
          </w:tcPr>
          <w:p w14:paraId="6763A9BA" w14:textId="77777777" w:rsidR="00E278A2" w:rsidRPr="00DF3CA6" w:rsidRDefault="00E278A2" w:rsidP="00F069EF">
            <w:pPr>
              <w:tabs>
                <w:tab w:val="left" w:pos="4680"/>
              </w:tabs>
              <w:spacing w:line="240" w:lineRule="auto"/>
              <w:rPr>
                <w:rFonts w:cs="Arial"/>
                <w:bCs/>
                <w:szCs w:val="20"/>
              </w:rPr>
            </w:pPr>
            <w:r w:rsidRPr="00DF3CA6">
              <w:rPr>
                <w:rFonts w:cs="Arial"/>
                <w:bCs/>
                <w:szCs w:val="20"/>
              </w:rPr>
              <w:t>Točke po kriteriju »Dodatno prijavljen kader z izkušnjami z razvojem portalov in objavo javno dostopnih podatkov«</w:t>
            </w:r>
          </w:p>
          <w:p w14:paraId="75733CAD" w14:textId="77777777" w:rsidR="00E278A2" w:rsidRPr="00DF3CA6" w:rsidRDefault="00E278A2" w:rsidP="00F069EF">
            <w:pPr>
              <w:tabs>
                <w:tab w:val="left" w:pos="4680"/>
              </w:tabs>
              <w:spacing w:line="240" w:lineRule="auto"/>
              <w:rPr>
                <w:rFonts w:cs="Arial"/>
                <w:szCs w:val="20"/>
              </w:rPr>
            </w:pPr>
          </w:p>
          <w:p w14:paraId="60EBBF91" w14:textId="5FD7FCEB" w:rsidR="00E278A2" w:rsidRPr="00DF3CA6" w:rsidRDefault="00E278A2" w:rsidP="00F069EF">
            <w:pPr>
              <w:tabs>
                <w:tab w:val="left" w:pos="4680"/>
              </w:tabs>
              <w:spacing w:line="240" w:lineRule="auto"/>
              <w:rPr>
                <w:rFonts w:cs="Arial"/>
                <w:bCs/>
                <w:szCs w:val="20"/>
              </w:rPr>
            </w:pPr>
            <w:r w:rsidRPr="00DF3CA6">
              <w:rPr>
                <w:rFonts w:cs="Arial"/>
                <w:szCs w:val="20"/>
              </w:rPr>
              <w:t xml:space="preserve">Ponudnik dobi </w:t>
            </w:r>
            <w:r w:rsidR="001E79D4" w:rsidRPr="00DF3CA6">
              <w:rPr>
                <w:rFonts w:cs="Arial"/>
                <w:szCs w:val="20"/>
              </w:rPr>
              <w:t xml:space="preserve">2,5 </w:t>
            </w:r>
            <w:r w:rsidRPr="00DF3CA6">
              <w:rPr>
                <w:rFonts w:cs="Arial"/>
                <w:szCs w:val="20"/>
              </w:rPr>
              <w:t xml:space="preserve">točke za dodatno prijavljen kader, ki je </w:t>
            </w:r>
            <w:bookmarkStart w:id="56" w:name="_Hlk118969789"/>
            <w:r w:rsidRPr="00DF3CA6">
              <w:rPr>
                <w:rFonts w:cs="Arial"/>
                <w:szCs w:val="20"/>
              </w:rPr>
              <w:t>v zadnjih petih letih, šteto od dneva objave obvestila o tem naročilu na portalu javnih naročil, vsaj eno leto</w:t>
            </w:r>
            <w:r w:rsidRPr="00DF3CA6">
              <w:rPr>
                <w:rFonts w:cs="Arial"/>
                <w:iCs/>
                <w:color w:val="000000"/>
                <w:szCs w:val="20"/>
              </w:rPr>
              <w:t xml:space="preserve"> sodeloval pri razvoju ali nadgradnjah spletnih portalov za objavo javno dostopnih podatkov, pri katerih vizualizacije izhajajo iz BI sistema.</w:t>
            </w:r>
            <w:bookmarkEnd w:id="56"/>
            <w:r w:rsidR="00AE0796" w:rsidRPr="00DF3CA6">
              <w:rPr>
                <w:rFonts w:cs="Arial"/>
                <w:iCs/>
                <w:color w:val="000000"/>
                <w:szCs w:val="20"/>
              </w:rPr>
              <w:t xml:space="preserve"> </w:t>
            </w:r>
            <w:r w:rsidR="00C53E38" w:rsidRPr="00DF3CA6">
              <w:rPr>
                <w:rFonts w:cs="Arial"/>
              </w:rPr>
              <w:t xml:space="preserve">Dodatno prijavljen kader ne sme biti kader, s katerim ponudnik izpolnjuje katerikoli kadrovski pogoj iz točke 9.3 navodil, niti ne sme biti kader, ki ga ponudnik prijavlja za Mer </w:t>
            </w:r>
            <w:r w:rsidR="000D198A" w:rsidRPr="00DF3CA6">
              <w:rPr>
                <w:rFonts w:cs="Arial"/>
              </w:rPr>
              <w:t>1</w:t>
            </w:r>
            <w:r w:rsidR="00C53E38" w:rsidRPr="00DF3CA6">
              <w:rPr>
                <w:rFonts w:cs="Arial"/>
              </w:rPr>
              <w:t>.</w:t>
            </w:r>
          </w:p>
          <w:p w14:paraId="4F210E4B" w14:textId="77777777" w:rsidR="00E278A2" w:rsidRPr="00DF3CA6" w:rsidRDefault="00E278A2" w:rsidP="00F069EF">
            <w:pPr>
              <w:tabs>
                <w:tab w:val="left" w:pos="4680"/>
              </w:tabs>
              <w:spacing w:line="240" w:lineRule="auto"/>
              <w:rPr>
                <w:rFonts w:cs="Arial"/>
                <w:szCs w:val="20"/>
              </w:rPr>
            </w:pPr>
          </w:p>
          <w:p w14:paraId="07B03639" w14:textId="2122B38C" w:rsidR="00E278A2" w:rsidRPr="00DF3CA6" w:rsidRDefault="00E278A2" w:rsidP="00F069EF">
            <w:pPr>
              <w:tabs>
                <w:tab w:val="left" w:pos="4680"/>
              </w:tabs>
              <w:spacing w:line="240" w:lineRule="auto"/>
              <w:rPr>
                <w:rFonts w:cs="Arial"/>
                <w:szCs w:val="20"/>
              </w:rPr>
            </w:pPr>
            <w:r w:rsidRPr="00DF3CA6">
              <w:rPr>
                <w:rFonts w:cs="Arial"/>
                <w:szCs w:val="20"/>
              </w:rPr>
              <w:t xml:space="preserve">Maksimalno število točk je </w:t>
            </w:r>
            <w:r w:rsidR="003C5066" w:rsidRPr="00DF3CA6">
              <w:rPr>
                <w:rFonts w:cs="Arial"/>
                <w:szCs w:val="20"/>
              </w:rPr>
              <w:t>5</w:t>
            </w:r>
            <w:r w:rsidRPr="00DF3CA6">
              <w:rPr>
                <w:rFonts w:cs="Arial"/>
                <w:szCs w:val="20"/>
              </w:rPr>
              <w:t>.</w:t>
            </w:r>
          </w:p>
          <w:p w14:paraId="008D1648" w14:textId="77777777" w:rsidR="00E278A2" w:rsidRPr="00DF3CA6" w:rsidRDefault="00E278A2" w:rsidP="00F069EF">
            <w:pPr>
              <w:tabs>
                <w:tab w:val="left" w:pos="4680"/>
              </w:tabs>
              <w:spacing w:line="240" w:lineRule="auto"/>
              <w:rPr>
                <w:rFonts w:cs="Arial"/>
                <w:szCs w:val="20"/>
              </w:rPr>
            </w:pPr>
          </w:p>
          <w:p w14:paraId="5D622374" w14:textId="7D0FA78B" w:rsidR="00E278A2" w:rsidRPr="00DF3CA6" w:rsidRDefault="00E278A2" w:rsidP="00F069EF">
            <w:pPr>
              <w:tabs>
                <w:tab w:val="left" w:pos="4680"/>
              </w:tabs>
              <w:spacing w:line="240" w:lineRule="auto"/>
              <w:rPr>
                <w:rFonts w:cs="Arial"/>
                <w:szCs w:val="20"/>
              </w:rPr>
            </w:pPr>
            <w:r w:rsidRPr="00DF3CA6">
              <w:rPr>
                <w:rFonts w:cs="Arial"/>
                <w:szCs w:val="20"/>
              </w:rPr>
              <w:t>Dokazila: Ponudnik vpiše prijavljene kadre v obrazec Prijava kadr</w:t>
            </w:r>
            <w:r w:rsidR="00F069EF" w:rsidRPr="00DF3CA6">
              <w:rPr>
                <w:rFonts w:cs="Arial"/>
                <w:szCs w:val="20"/>
              </w:rPr>
              <w:t>a in merilo</w:t>
            </w:r>
            <w:r w:rsidRPr="00DF3CA6">
              <w:rPr>
                <w:rFonts w:cs="Arial"/>
                <w:szCs w:val="20"/>
              </w:rPr>
              <w:t xml:space="preserve"> </w:t>
            </w:r>
          </w:p>
        </w:tc>
      </w:tr>
    </w:tbl>
    <w:p w14:paraId="2DA40A59" w14:textId="77777777" w:rsidR="00CE6EAC" w:rsidRDefault="00CE6EAC" w:rsidP="00AA255B">
      <w:pPr>
        <w:autoSpaceDE w:val="0"/>
        <w:spacing w:line="240" w:lineRule="auto"/>
        <w:rPr>
          <w:color w:val="000000" w:themeColor="text1"/>
        </w:rPr>
      </w:pPr>
    </w:p>
    <w:p w14:paraId="16EEDC4E" w14:textId="4FA4D3F6" w:rsidR="00342EAB" w:rsidRDefault="00B509BB" w:rsidP="00AA255B">
      <w:pPr>
        <w:autoSpaceDE w:val="0"/>
        <w:spacing w:line="240" w:lineRule="auto"/>
        <w:rPr>
          <w:color w:val="000000" w:themeColor="text1"/>
        </w:rPr>
      </w:pPr>
      <w:r>
        <w:rPr>
          <w:color w:val="000000" w:themeColor="text1"/>
        </w:rPr>
        <w:t xml:space="preserve">Naročnik bo krovni okvirni sporazum sklenil s ponudnikom, ki bo dosegel najnižji </w:t>
      </w:r>
      <w:r w:rsidR="00965766" w:rsidRPr="00C22469">
        <w:rPr>
          <w:color w:val="000000" w:themeColor="text1"/>
        </w:rPr>
        <w:t xml:space="preserve">M. V primeru, da </w:t>
      </w:r>
      <w:r w:rsidR="00342EAB">
        <w:rPr>
          <w:color w:val="000000" w:themeColor="text1"/>
        </w:rPr>
        <w:t>bo</w:t>
      </w:r>
      <w:r w:rsidR="00965766" w:rsidRPr="00C22469">
        <w:rPr>
          <w:color w:val="000000" w:themeColor="text1"/>
        </w:rPr>
        <w:t xml:space="preserve"> več ponudnikov </w:t>
      </w:r>
      <w:r w:rsidR="00342EAB">
        <w:rPr>
          <w:color w:val="000000" w:themeColor="text1"/>
        </w:rPr>
        <w:t>doseglo enak M</w:t>
      </w:r>
      <w:r w:rsidR="00965766" w:rsidRPr="00C22469">
        <w:rPr>
          <w:color w:val="000000" w:themeColor="text1"/>
        </w:rPr>
        <w:t xml:space="preserve">, bo </w:t>
      </w:r>
      <w:r>
        <w:rPr>
          <w:color w:val="000000" w:themeColor="text1"/>
        </w:rPr>
        <w:t>naročnik krovni okvirni sporazum sklenil s ponudnikom</w:t>
      </w:r>
      <w:r w:rsidR="00342EAB">
        <w:rPr>
          <w:color w:val="000000" w:themeColor="text1"/>
        </w:rPr>
        <w:t xml:space="preserve">, ki bo ponudil </w:t>
      </w:r>
      <w:r w:rsidR="00965766" w:rsidRPr="00C53E38">
        <w:rPr>
          <w:color w:val="000000" w:themeColor="text1"/>
        </w:rPr>
        <w:t xml:space="preserve">nižjo </w:t>
      </w:r>
      <w:r w:rsidR="00C53E38" w:rsidRPr="00C53E38">
        <w:rPr>
          <w:color w:val="000000" w:themeColor="text1"/>
        </w:rPr>
        <w:t xml:space="preserve">skupno ponudbeno </w:t>
      </w:r>
      <w:r w:rsidR="009144CA" w:rsidRPr="00C53E38">
        <w:rPr>
          <w:color w:val="000000" w:themeColor="text1"/>
        </w:rPr>
        <w:t xml:space="preserve">ceno </w:t>
      </w:r>
      <w:r w:rsidR="003A57BB" w:rsidRPr="00C53E38">
        <w:rPr>
          <w:color w:val="000000" w:themeColor="text1"/>
        </w:rPr>
        <w:t>za vso količino</w:t>
      </w:r>
      <w:r w:rsidR="00AE0796" w:rsidRPr="00C53E38">
        <w:rPr>
          <w:color w:val="000000" w:themeColor="text1"/>
        </w:rPr>
        <w:t xml:space="preserve"> </w:t>
      </w:r>
      <w:r w:rsidR="009144CA" w:rsidRPr="00C53E38">
        <w:rPr>
          <w:color w:val="000000" w:themeColor="text1"/>
        </w:rPr>
        <w:t>v EUR z DDV. Če bo v slednjem primeru več ponudnikov ponudilo enako najnižjo</w:t>
      </w:r>
      <w:r w:rsidR="00C53E38" w:rsidRPr="00C53E38">
        <w:rPr>
          <w:color w:val="000000" w:themeColor="text1"/>
        </w:rPr>
        <w:t xml:space="preserve"> </w:t>
      </w:r>
      <w:r w:rsidR="009144CA" w:rsidRPr="00C53E38">
        <w:rPr>
          <w:color w:val="000000" w:themeColor="text1"/>
        </w:rPr>
        <w:t>ceno</w:t>
      </w:r>
      <w:r w:rsidR="00C53E38" w:rsidRPr="00C53E38">
        <w:rPr>
          <w:color w:val="000000" w:themeColor="text1"/>
        </w:rPr>
        <w:t xml:space="preserve">, </w:t>
      </w:r>
      <w:r w:rsidR="00965766" w:rsidRPr="00C53E38">
        <w:rPr>
          <w:color w:val="000000" w:themeColor="text1"/>
        </w:rPr>
        <w:t>bo naročnik</w:t>
      </w:r>
      <w:r w:rsidR="009144CA" w:rsidRPr="00C53E38">
        <w:rPr>
          <w:color w:val="000000" w:themeColor="text1"/>
        </w:rPr>
        <w:t xml:space="preserve"> </w:t>
      </w:r>
      <w:r>
        <w:rPr>
          <w:color w:val="000000" w:themeColor="text1"/>
        </w:rPr>
        <w:t>krovni okvirni sporazum sklenil s ponudnikom</w:t>
      </w:r>
      <w:r w:rsidR="00C53E38" w:rsidRPr="00C53E38">
        <w:rPr>
          <w:color w:val="000000" w:themeColor="text1"/>
        </w:rPr>
        <w:t xml:space="preserve">, ki bo ponudil nižjo skupno ponudbeno ceno za aktivnost 2. Če bo v slednjem primeru več ponudnikov oddalo takšno ponudbo, bo naročnik izbral </w:t>
      </w:r>
      <w:r>
        <w:rPr>
          <w:color w:val="000000" w:themeColor="text1"/>
        </w:rPr>
        <w:t>podpisnika krovnega okvirnega sporazuma</w:t>
      </w:r>
      <w:r w:rsidR="00965766" w:rsidRPr="00C53E38">
        <w:rPr>
          <w:color w:val="000000" w:themeColor="text1"/>
        </w:rPr>
        <w:t xml:space="preserve"> z žrebom.</w:t>
      </w:r>
      <w:r w:rsidR="009144CA" w:rsidRPr="00C53E38">
        <w:rPr>
          <w:color w:val="000000" w:themeColor="text1"/>
        </w:rPr>
        <w:t xml:space="preserve"> Izmed teh ponudnikov bo </w:t>
      </w:r>
      <w:r>
        <w:rPr>
          <w:color w:val="000000" w:themeColor="text1"/>
        </w:rPr>
        <w:t>naročnik sklenil krovni okvirni sporazum s</w:t>
      </w:r>
      <w:r w:rsidRPr="00C53E38">
        <w:rPr>
          <w:color w:val="000000" w:themeColor="text1"/>
        </w:rPr>
        <w:t xml:space="preserve"> </w:t>
      </w:r>
      <w:r w:rsidR="009144CA" w:rsidRPr="00C53E38">
        <w:rPr>
          <w:color w:val="000000" w:themeColor="text1"/>
        </w:rPr>
        <w:t>tisti</w:t>
      </w:r>
      <w:r>
        <w:rPr>
          <w:color w:val="000000" w:themeColor="text1"/>
        </w:rPr>
        <w:t>m</w:t>
      </w:r>
      <w:r w:rsidR="009144CA" w:rsidRPr="00C53E38">
        <w:rPr>
          <w:color w:val="000000" w:themeColor="text1"/>
        </w:rPr>
        <w:t xml:space="preserve"> ponudnik</w:t>
      </w:r>
      <w:r>
        <w:rPr>
          <w:color w:val="000000" w:themeColor="text1"/>
        </w:rPr>
        <w:t>om</w:t>
      </w:r>
      <w:r w:rsidR="003C5066">
        <w:rPr>
          <w:color w:val="000000" w:themeColor="text1"/>
        </w:rPr>
        <w:t>,</w:t>
      </w:r>
      <w:r w:rsidR="009144CA" w:rsidRPr="00C53E38">
        <w:rPr>
          <w:color w:val="000000" w:themeColor="text1"/>
        </w:rPr>
        <w:t xml:space="preserve"> ki bo prvi izžreban.</w:t>
      </w:r>
      <w:r w:rsidR="00965766" w:rsidRPr="00C53E38">
        <w:rPr>
          <w:color w:val="000000" w:themeColor="text1"/>
        </w:rPr>
        <w:t xml:space="preserve"> </w:t>
      </w:r>
      <w:r w:rsidR="00342EAB" w:rsidRPr="00C53E38">
        <w:rPr>
          <w:color w:val="000000" w:themeColor="text1"/>
        </w:rPr>
        <w:t>Ponudnike, ki so oddali takšne ponudbe, bo</w:t>
      </w:r>
      <w:r w:rsidR="00342EAB" w:rsidRPr="00342EAB">
        <w:rPr>
          <w:color w:val="000000" w:themeColor="text1"/>
        </w:rPr>
        <w:t xml:space="preserve"> naročnik pisno obvestil o žrebu in jim omogočil prisotnost na žrebu. Žreb bo potekal v prostorih naročnika. Ponudnikom, za katere se izvede žreb, ki pa ne bodo prisotni na žrebu, bo naročnik posredoval zapisnik žrebanja.</w:t>
      </w:r>
    </w:p>
    <w:p w14:paraId="60DF14B7" w14:textId="378299E2"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7" w:name="_Toc118970447"/>
      <w:r w:rsidRPr="00C22469">
        <w:rPr>
          <w:rFonts w:cs="Arial"/>
          <w:caps w:val="0"/>
          <w:szCs w:val="20"/>
          <w:lang w:eastAsia="ar-SA"/>
        </w:rPr>
        <w:t>PONUDBA</w:t>
      </w:r>
      <w:bookmarkEnd w:id="57"/>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8" w:name="_Toc336851746"/>
      <w:bookmarkStart w:id="59" w:name="_Toc336851794"/>
      <w:bookmarkStart w:id="60" w:name="_Toc118970448"/>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58"/>
      <w:bookmarkEnd w:id="59"/>
      <w:bookmarkEnd w:id="60"/>
    </w:p>
    <w:p w14:paraId="1FFDBDFB" w14:textId="77777777" w:rsidR="00D56D86" w:rsidRPr="00C22469" w:rsidRDefault="00E62AE3" w:rsidP="00584B84">
      <w:pPr>
        <w:spacing w:line="240" w:lineRule="auto"/>
      </w:pPr>
      <w:r w:rsidRPr="00C22469">
        <w:t>Ponudbeno dokumentacijo sestavljajo naslednji dokumenti:</w:t>
      </w:r>
    </w:p>
    <w:p w14:paraId="646E09B1" w14:textId="77777777" w:rsidR="00AC7997" w:rsidRPr="008D77E4" w:rsidRDefault="00DA319E" w:rsidP="00D30735">
      <w:pPr>
        <w:pStyle w:val="Odstavekseznama"/>
        <w:numPr>
          <w:ilvl w:val="0"/>
          <w:numId w:val="8"/>
        </w:numPr>
        <w:spacing w:line="240" w:lineRule="auto"/>
      </w:pPr>
      <w:r w:rsidRPr="008D77E4">
        <w:t xml:space="preserve">izpolnjen obrazec </w:t>
      </w:r>
      <w:r w:rsidRPr="008D77E4">
        <w:rPr>
          <w:i/>
        </w:rPr>
        <w:t>ESPD</w:t>
      </w:r>
      <w:r w:rsidR="00E96793" w:rsidRPr="008D77E4">
        <w:t xml:space="preserve"> (za vse gospodarske subjekte v ponudbi)</w:t>
      </w:r>
    </w:p>
    <w:p w14:paraId="6C76BE63" w14:textId="0E698B8F" w:rsidR="00DA319E" w:rsidRPr="00467C4A" w:rsidRDefault="00DA319E" w:rsidP="00D30735">
      <w:pPr>
        <w:pStyle w:val="Odstavekseznama"/>
        <w:numPr>
          <w:ilvl w:val="0"/>
          <w:numId w:val="8"/>
        </w:numPr>
        <w:spacing w:line="240" w:lineRule="auto"/>
      </w:pPr>
      <w:r w:rsidRPr="008D77E4">
        <w:t xml:space="preserve">izpolnjen obrazec </w:t>
      </w:r>
      <w:r w:rsidRPr="008D77E4">
        <w:rPr>
          <w:i/>
        </w:rPr>
        <w:t>P</w:t>
      </w:r>
      <w:r w:rsidR="00E905C4" w:rsidRPr="008D77E4">
        <w:rPr>
          <w:i/>
        </w:rPr>
        <w:t>redračun</w:t>
      </w:r>
    </w:p>
    <w:p w14:paraId="021BAD9E" w14:textId="30D6A9E5" w:rsidR="00467C4A" w:rsidRPr="008D77E4" w:rsidRDefault="00DF3CA6" w:rsidP="00D30735">
      <w:pPr>
        <w:pStyle w:val="Odstavekseznama"/>
        <w:numPr>
          <w:ilvl w:val="0"/>
          <w:numId w:val="8"/>
        </w:numPr>
        <w:spacing w:line="240" w:lineRule="auto"/>
      </w:pPr>
      <w:r>
        <w:rPr>
          <w:iCs/>
        </w:rPr>
        <w:t xml:space="preserve">izpolnjen </w:t>
      </w:r>
      <w:r w:rsidR="00467C4A" w:rsidRPr="00DF3CA6">
        <w:rPr>
          <w:iCs/>
        </w:rPr>
        <w:t>obrazec</w:t>
      </w:r>
      <w:r w:rsidR="00467C4A">
        <w:rPr>
          <w:i/>
        </w:rPr>
        <w:t xml:space="preserve"> Izjava kadra in merilo</w:t>
      </w:r>
    </w:p>
    <w:p w14:paraId="531E9F6C" w14:textId="13A87D52" w:rsidR="009144CA" w:rsidRPr="009144CA" w:rsidRDefault="009144CA" w:rsidP="009144CA">
      <w:pPr>
        <w:pStyle w:val="Odstavekseznama"/>
        <w:numPr>
          <w:ilvl w:val="0"/>
          <w:numId w:val="8"/>
        </w:numPr>
        <w:rPr>
          <w:iCs/>
        </w:rPr>
      </w:pPr>
      <w:r w:rsidRPr="009144CA">
        <w:rPr>
          <w:iCs/>
        </w:rPr>
        <w:t xml:space="preserve">vsa </w:t>
      </w:r>
      <w:r w:rsidRPr="00A43396">
        <w:rPr>
          <w:iCs/>
        </w:rPr>
        <w:t>dokazila iz točke 10 (Merilo)</w:t>
      </w:r>
    </w:p>
    <w:p w14:paraId="5EC19FB6" w14:textId="0FBEC7AF" w:rsidR="00615A0D" w:rsidRPr="00B5320A" w:rsidRDefault="00CF1894" w:rsidP="00584B84">
      <w:pPr>
        <w:numPr>
          <w:ilvl w:val="0"/>
          <w:numId w:val="8"/>
        </w:numPr>
        <w:shd w:val="clear" w:color="auto" w:fill="FFFFFF"/>
        <w:suppressAutoHyphens/>
        <w:spacing w:line="240" w:lineRule="auto"/>
      </w:pPr>
      <w:r w:rsidRPr="008D77E4">
        <w:rPr>
          <w:szCs w:val="20"/>
        </w:rPr>
        <w:t xml:space="preserve">obrazec </w:t>
      </w:r>
      <w:r w:rsidRPr="008D77E4">
        <w:rPr>
          <w:i/>
          <w:szCs w:val="20"/>
        </w:rPr>
        <w:t>Soglasje podizvajalca</w:t>
      </w:r>
      <w:r w:rsidRPr="008D77E4">
        <w:rPr>
          <w:szCs w:val="20"/>
        </w:rPr>
        <w:t xml:space="preserve"> (v primeru, da </w:t>
      </w:r>
      <w:r w:rsidR="00EB62BF" w:rsidRPr="008D77E4">
        <w:rPr>
          <w:szCs w:val="20"/>
        </w:rPr>
        <w:t>ponudnik</w:t>
      </w:r>
      <w:r w:rsidRPr="008D77E4">
        <w:rPr>
          <w:szCs w:val="20"/>
        </w:rPr>
        <w:t xml:space="preserve"> nastopa s podizvajalci in podizvajalci to zahtevajo)</w:t>
      </w:r>
      <w:bookmarkStart w:id="61" w:name="_Hlk514924822"/>
    </w:p>
    <w:bookmarkEnd w:id="61"/>
    <w:p w14:paraId="7E27AC0B" w14:textId="77777777" w:rsidR="00D86AA2" w:rsidRDefault="00D86AA2" w:rsidP="00342EAB">
      <w:pPr>
        <w:spacing w:line="240" w:lineRule="auto"/>
        <w:rPr>
          <w:rFonts w:cs="Arial"/>
          <w:szCs w:val="20"/>
          <w:lang w:eastAsia="sl-SI"/>
        </w:rPr>
      </w:pPr>
    </w:p>
    <w:p w14:paraId="2FD1E407" w14:textId="7569FD4F" w:rsidR="00342EAB" w:rsidRDefault="00E905C4" w:rsidP="00342EAB">
      <w:pPr>
        <w:spacing w:line="240" w:lineRule="auto"/>
        <w:rPr>
          <w:rFonts w:cs="Arial"/>
          <w:szCs w:val="20"/>
          <w:lang w:eastAsia="sl-SI"/>
        </w:rPr>
      </w:pPr>
      <w:r w:rsidRPr="008D77E4">
        <w:rPr>
          <w:rFonts w:cs="Arial"/>
          <w:szCs w:val="20"/>
          <w:lang w:eastAsia="sl-SI"/>
        </w:rPr>
        <w:t>Ponudnik v ponudbi priloži le dokumente, ki so navedeni v tej točki.</w:t>
      </w:r>
      <w:r w:rsidR="00E72D79" w:rsidRPr="008D77E4">
        <w:rPr>
          <w:rFonts w:cs="Arial"/>
          <w:szCs w:val="20"/>
          <w:lang w:eastAsia="sl-SI"/>
        </w:rPr>
        <w:t xml:space="preserve"> </w:t>
      </w:r>
      <w:r w:rsidR="00342EAB" w:rsidRPr="009D2702">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441070E1"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lastRenderedPageBreak/>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62" w:name="_Toc118970449"/>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62"/>
    </w:p>
    <w:p w14:paraId="74634378" w14:textId="77777777" w:rsidR="00584B84" w:rsidRPr="008D77E4" w:rsidRDefault="00584B84" w:rsidP="00584B84">
      <w:pPr>
        <w:pStyle w:val="Naslov3"/>
        <w:rPr>
          <w:rFonts w:eastAsia="Arial Unicode MS" w:cs="Arial"/>
          <w:szCs w:val="20"/>
          <w:lang w:eastAsia="ar-SA"/>
        </w:rPr>
      </w:pPr>
      <w:bookmarkStart w:id="63" w:name="_Toc118970450"/>
      <w:bookmarkStart w:id="64" w:name="_Toc336851750"/>
      <w:bookmarkStart w:id="65" w:name="_Toc336851798"/>
      <w:bookmarkStart w:id="66" w:name="_Toc336851748"/>
      <w:bookmarkStart w:id="67" w:name="_Toc336851796"/>
      <w:r w:rsidRPr="008D77E4">
        <w:rPr>
          <w:rFonts w:eastAsia="Arial Unicode MS" w:cs="Arial"/>
          <w:szCs w:val="20"/>
          <w:lang w:eastAsia="ar-SA"/>
        </w:rPr>
        <w:t>Obrazec ESPD – za vse gospodarske subjekte</w:t>
      </w:r>
      <w:bookmarkEnd w:id="63"/>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77777777" w:rsidR="004C29AA" w:rsidRPr="008D77E4" w:rsidRDefault="004C29AA" w:rsidP="00584B84">
      <w:pPr>
        <w:spacing w:line="240" w:lineRule="auto"/>
      </w:pPr>
    </w:p>
    <w:p w14:paraId="0DAAAAE3" w14:textId="618CEE3A" w:rsidR="00584B84" w:rsidRPr="008D77E4" w:rsidRDefault="00584B84" w:rsidP="00584B84">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 in 3/22 – Zdeb</w:t>
      </w:r>
      <w:r w:rsidRPr="008D77E4">
        <w:rPr>
          <w:rFonts w:cs="Arial"/>
          <w:szCs w:val="20"/>
          <w:lang w:eastAsia="sl-SI"/>
        </w:rPr>
        <w:t>; v nadaljnjem besedilu: ZIntPK).</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03D46898" w14:textId="5EB65FB4" w:rsidR="00584B84" w:rsidRPr="008D77E4" w:rsidRDefault="007A07CC" w:rsidP="00584B84">
      <w:pPr>
        <w:spacing w:line="240" w:lineRule="auto"/>
      </w:pPr>
      <w:r w:rsidRPr="008D77E4">
        <w:rPr>
          <w:rFonts w:cs="Arial"/>
          <w:szCs w:val="20"/>
          <w:lang w:eastAsia="sl-SI"/>
        </w:rPr>
        <w:t>G</w:t>
      </w:r>
      <w:r w:rsidR="00584B84" w:rsidRPr="008D77E4">
        <w:t xml:space="preserve">ospodarski subjekt naročnikov obrazec ESPD (datoteka XML) uvozi na spletni strani portala javnih naročil/ESPD: </w:t>
      </w:r>
      <w:hyperlink r:id="rId14" w:history="1">
        <w:r w:rsidR="00584B84" w:rsidRPr="008D77E4">
          <w:rPr>
            <w:color w:val="0000FF"/>
            <w:u w:val="single"/>
          </w:rPr>
          <w:t>http://www.enarocanje.si/_ESPD/</w:t>
        </w:r>
      </w:hyperlink>
      <w:r w:rsidR="00584B84" w:rsidRPr="008D77E4">
        <w:t xml:space="preserve"> in v njega neposredno vnese zahtevane podatke.</w:t>
      </w:r>
    </w:p>
    <w:p w14:paraId="15827866" w14:textId="77777777" w:rsidR="0046776A" w:rsidRPr="008D77E4" w:rsidRDefault="0046776A" w:rsidP="00584B84">
      <w:pPr>
        <w:spacing w:line="240" w:lineRule="auto"/>
      </w:pPr>
    </w:p>
    <w:p w14:paraId="24D7224C" w14:textId="2C26E3D7"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 gospodarski subjekti, na katerih zmogljivosti se sklicuje ponudnik, in podizvajalci</w:t>
      </w:r>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68" w:name="_Toc466382905"/>
      <w:bookmarkStart w:id="69" w:name="_Toc466382906"/>
      <w:bookmarkStart w:id="70" w:name="_Hlk511905322"/>
      <w:bookmarkEnd w:id="68"/>
      <w:bookmarkEnd w:id="69"/>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xml. obliki ali nepodpisan ESPD v xml. obliki, </w:t>
      </w:r>
      <w:bookmarkStart w:id="71" w:name="_Hlk531606225"/>
      <w:r w:rsidRPr="008D77E4">
        <w:t>pri čemer se v slednjem primeru v skladu Splošnimi pogoji uporabe sistema e-JN šteje, da je oddan pravno zavezujoč dokument, ki ima enako veljavnost kot podpisan</w:t>
      </w:r>
      <w:bookmarkEnd w:id="71"/>
      <w:r w:rsidRPr="008D77E4">
        <w:t xml:space="preserve">. </w:t>
      </w:r>
      <w:bookmarkEnd w:id="70"/>
    </w:p>
    <w:p w14:paraId="5D456E57" w14:textId="77777777" w:rsidR="0046776A" w:rsidRPr="008D77E4" w:rsidRDefault="0046776A" w:rsidP="00584B84">
      <w:pPr>
        <w:spacing w:line="240" w:lineRule="auto"/>
      </w:pPr>
    </w:p>
    <w:p w14:paraId="57CA2BDE" w14:textId="77777777" w:rsidR="00584B84" w:rsidRPr="008D77E4" w:rsidRDefault="00584B84" w:rsidP="00584B84">
      <w:pPr>
        <w:spacing w:line="240" w:lineRule="auto"/>
      </w:pPr>
      <w:r w:rsidRPr="008D77E4">
        <w:t>Za ostale sodelujoče ponudnik v razdelek »Sodelujoči«, del »ESPD – ostali sodelujoči« priloži podpisane ESPD v pdf. obliki, ali v elektronski obliki podpisan xml.</w:t>
      </w:r>
    </w:p>
    <w:p w14:paraId="0201C9A1" w14:textId="77777777" w:rsidR="00A147B1" w:rsidRPr="008D77E4" w:rsidRDefault="00A147B1" w:rsidP="00584B84">
      <w:pPr>
        <w:pStyle w:val="Naslov3"/>
        <w:rPr>
          <w:rFonts w:eastAsia="Arial Unicode MS" w:cs="Arial"/>
          <w:szCs w:val="20"/>
          <w:lang w:eastAsia="ar-SA"/>
        </w:rPr>
      </w:pPr>
      <w:bookmarkStart w:id="72" w:name="_Toc118970451"/>
      <w:r w:rsidRPr="008D77E4">
        <w:rPr>
          <w:rFonts w:eastAsia="Arial Unicode MS" w:cs="Arial"/>
          <w:szCs w:val="20"/>
          <w:lang w:eastAsia="ar-SA"/>
        </w:rPr>
        <w:t>Predračun</w:t>
      </w:r>
      <w:bookmarkEnd w:id="72"/>
    </w:p>
    <w:p w14:paraId="19A0E122" w14:textId="6F9824C6" w:rsidR="004A7821" w:rsidRPr="008D77E4" w:rsidRDefault="00C12236" w:rsidP="00D42B47">
      <w:pPr>
        <w:suppressAutoHyphens/>
        <w:autoSpaceDN w:val="0"/>
        <w:spacing w:line="240" w:lineRule="auto"/>
        <w:textAlignment w:val="baseline"/>
      </w:pPr>
      <w:bookmarkStart w:id="73" w:name="_Hlk66259636"/>
      <w:r w:rsidRPr="008D77E4">
        <w:t xml:space="preserve">Ponudnik mora v </w:t>
      </w:r>
      <w:r w:rsidR="003548D6" w:rsidRPr="008D77E4">
        <w:t xml:space="preserve">obrazcu </w:t>
      </w:r>
      <w:r w:rsidRPr="008D77E4">
        <w:rPr>
          <w:i/>
          <w:iCs/>
        </w:rPr>
        <w:t>Predračun</w:t>
      </w:r>
      <w:r w:rsidRPr="008D77E4">
        <w:t xml:space="preserve"> </w:t>
      </w:r>
      <w:r w:rsidR="00B162A9">
        <w:t>ponujati vse postavke,</w:t>
      </w:r>
      <w:r w:rsidR="007F3468">
        <w:t xml:space="preserve"> </w:t>
      </w:r>
      <w:r w:rsidR="00660D64" w:rsidRPr="008D77E4">
        <w:t xml:space="preserve">ob upoštevanju </w:t>
      </w:r>
      <w:r w:rsidR="0046776A" w:rsidRPr="008D77E4">
        <w:t>zahtev naročnika za predmetno naročilo.</w:t>
      </w:r>
      <w:r w:rsidR="00584B84" w:rsidRPr="008D77E4">
        <w:t xml:space="preserve"> </w:t>
      </w:r>
    </w:p>
    <w:p w14:paraId="44D71580" w14:textId="77777777" w:rsidR="00E72D79" w:rsidRPr="008D77E4" w:rsidRDefault="00E72D79" w:rsidP="00D42B47">
      <w:pPr>
        <w:spacing w:line="240" w:lineRule="auto"/>
      </w:pPr>
    </w:p>
    <w:p w14:paraId="000D41A9" w14:textId="2557BA2D" w:rsidR="00656660" w:rsidRPr="008D77E4" w:rsidRDefault="00656660" w:rsidP="00D42B47">
      <w:pPr>
        <w:spacing w:line="240" w:lineRule="auto"/>
      </w:pPr>
      <w:r w:rsidRPr="008D77E4">
        <w:t xml:space="preserve">Ponudnik vpiše </w:t>
      </w:r>
      <w:r w:rsidR="00B162A9">
        <w:t xml:space="preserve">vse </w:t>
      </w:r>
      <w:r w:rsidRPr="008D77E4">
        <w:t>cen</w:t>
      </w:r>
      <w:r w:rsidR="00B162A9">
        <w:t xml:space="preserve">e na </w:t>
      </w:r>
      <w:r w:rsidR="007F3468">
        <w:t>dve</w:t>
      </w:r>
      <w:r w:rsidR="00B162A9">
        <w:t xml:space="preserve"> decimalk</w:t>
      </w:r>
      <w:r w:rsidR="007F3468">
        <w:t>i</w:t>
      </w:r>
      <w:r w:rsidR="00B162A9">
        <w:t>. Če ponudnik cene za posamezno po</w:t>
      </w:r>
      <w:r w:rsidR="007F3468">
        <w:t>s</w:t>
      </w:r>
      <w:r w:rsidR="00B162A9">
        <w:t>tavko ne vpiše ali v</w:t>
      </w:r>
      <w:r w:rsidR="007F3468">
        <w:t>p</w:t>
      </w:r>
      <w:r w:rsidR="00B162A9">
        <w:t xml:space="preserve">iše znak »0«, »/« </w:t>
      </w:r>
      <w:r w:rsidR="007F3468">
        <w:t>a</w:t>
      </w:r>
      <w:r w:rsidR="00B162A9">
        <w:t>li »-«</w:t>
      </w:r>
      <w:r w:rsidR="007F3468">
        <w:t xml:space="preserve"> </w:t>
      </w:r>
      <w:r w:rsidR="00B162A9">
        <w:t>oziroma smiselno enak znak, se šteje, da je nevpisana cena nič EUR.</w:t>
      </w:r>
      <w:r w:rsidRPr="008D77E4">
        <w:t xml:space="preserve"> </w:t>
      </w:r>
    </w:p>
    <w:p w14:paraId="52580ED2" w14:textId="5F68F0E0" w:rsidR="00D42B47" w:rsidRPr="008D77E4" w:rsidRDefault="00D42B47" w:rsidP="00D42B47">
      <w:pPr>
        <w:spacing w:line="240" w:lineRule="auto"/>
      </w:pPr>
    </w:p>
    <w:p w14:paraId="78DCF15C" w14:textId="47A6170B" w:rsidR="004C29AA" w:rsidRPr="00A048B0" w:rsidRDefault="00CA338F" w:rsidP="00CA338F">
      <w:pPr>
        <w:spacing w:line="240" w:lineRule="auto"/>
      </w:pPr>
      <w:r w:rsidRPr="00A048B0">
        <w:t>Ponudbena cena mora zajemati</w:t>
      </w:r>
      <w:r w:rsidR="00CA5681" w:rsidRPr="00A048B0">
        <w:rPr>
          <w:rFonts w:cs="Arial"/>
          <w:szCs w:val="20"/>
        </w:rPr>
        <w:t xml:space="preserve"> </w:t>
      </w:r>
      <w:r w:rsidR="00656660" w:rsidRPr="00A048B0">
        <w:t>vse davke, takse, dajatve in vse stroške, ki vplivajo na oblikovanje ponudbene cene. Naročnik ne bo naknadno priznal nobenih dodatnih stroškov.</w:t>
      </w:r>
    </w:p>
    <w:p w14:paraId="75437D90" w14:textId="77777777" w:rsidR="000D198A" w:rsidRPr="00A048B0" w:rsidRDefault="000D198A" w:rsidP="00CA338F">
      <w:pPr>
        <w:spacing w:line="240" w:lineRule="auto"/>
        <w:rPr>
          <w:rFonts w:cs="Arial"/>
          <w:szCs w:val="20"/>
        </w:rPr>
      </w:pPr>
    </w:p>
    <w:p w14:paraId="0793381D" w14:textId="40139AC9" w:rsidR="00CA338F" w:rsidRPr="00B5320A" w:rsidRDefault="00CA338F" w:rsidP="00CA338F">
      <w:pPr>
        <w:spacing w:line="240" w:lineRule="auto"/>
        <w:rPr>
          <w:rFonts w:cs="Arial"/>
          <w:szCs w:val="20"/>
        </w:rPr>
      </w:pPr>
      <w:r w:rsidRPr="00A048B0">
        <w:t>Ponudnik ne sme spreminjati vsebine predračuna.</w:t>
      </w:r>
    </w:p>
    <w:p w14:paraId="35DC752C" w14:textId="77777777" w:rsidR="00CA338F" w:rsidRPr="008D77E4" w:rsidRDefault="00CA338F" w:rsidP="00CA338F">
      <w:pPr>
        <w:spacing w:line="240" w:lineRule="auto"/>
      </w:pPr>
    </w:p>
    <w:p w14:paraId="6587F223" w14:textId="77777777" w:rsidR="00CA338F" w:rsidRPr="008D77E4" w:rsidRDefault="00CA338F" w:rsidP="00CA338F">
      <w:pPr>
        <w:spacing w:line="240" w:lineRule="auto"/>
      </w:pPr>
      <w:r w:rsidRPr="008D77E4">
        <w:t>V primeru, da bo naročnik pri pregledu in ocenjevanju ponudb odkril očitne računske napake, bo ravnal v skladu s sedmim odstavkom 89. člena ZJN-3.</w:t>
      </w:r>
    </w:p>
    <w:p w14:paraId="2B611F7A" w14:textId="77777777" w:rsidR="00CA338F" w:rsidRPr="008D77E4" w:rsidRDefault="00CA338F" w:rsidP="00CA338F">
      <w:pPr>
        <w:spacing w:line="240" w:lineRule="auto"/>
      </w:pPr>
    </w:p>
    <w:p w14:paraId="5F49E452" w14:textId="78C27B5C" w:rsidR="00CA338F" w:rsidRPr="008D77E4" w:rsidRDefault="00CA5681" w:rsidP="00D42B47">
      <w:pPr>
        <w:spacing w:line="240" w:lineRule="auto"/>
      </w:pPr>
      <w:r w:rsidRPr="008D77E4">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58037780" w14:textId="77777777" w:rsidR="00CA5681" w:rsidRPr="008D77E4" w:rsidRDefault="00CA5681" w:rsidP="00D42B47">
      <w:pPr>
        <w:spacing w:line="240" w:lineRule="auto"/>
      </w:pPr>
    </w:p>
    <w:p w14:paraId="7D3B0420" w14:textId="77777777" w:rsidR="00CA338F" w:rsidRPr="008D77E4" w:rsidRDefault="00CA338F" w:rsidP="00CA338F">
      <w:pPr>
        <w:spacing w:line="240" w:lineRule="auto"/>
      </w:pPr>
      <w:r w:rsidRPr="008D77E4">
        <w:lastRenderedPageBreak/>
        <w:t>V primeru razhajanj med podatki navedenimi v razdelku »Skupna ponudbena vrednost« in dokumentu, ki je predložen v delu »Predračun«, kot veljavni štejejo podatki v dokumentu, ki je predložen v delu »Predračun«.</w:t>
      </w:r>
    </w:p>
    <w:p w14:paraId="5C1A2959" w14:textId="77777777" w:rsidR="00CA338F" w:rsidRPr="008D77E4" w:rsidRDefault="00CA338F" w:rsidP="00CA338F">
      <w:pPr>
        <w:spacing w:line="240" w:lineRule="auto"/>
      </w:pPr>
    </w:p>
    <w:p w14:paraId="387502F7" w14:textId="62624398" w:rsidR="00C22469" w:rsidRPr="008D77E4" w:rsidRDefault="00CA338F" w:rsidP="00CA338F">
      <w:pPr>
        <w:spacing w:line="240" w:lineRule="auto"/>
      </w:pPr>
      <w:r w:rsidRPr="008D77E4">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FBD0E21" w14:textId="305C7010" w:rsidR="00A21A8B" w:rsidRPr="008D77E4" w:rsidRDefault="00A21A8B" w:rsidP="00584B84">
      <w:pPr>
        <w:pStyle w:val="Naslov3"/>
        <w:rPr>
          <w:rFonts w:eastAsia="Arial Unicode MS" w:cs="Arial"/>
          <w:i w:val="0"/>
          <w:szCs w:val="20"/>
          <w:lang w:eastAsia="ar-SA"/>
        </w:rPr>
      </w:pPr>
      <w:bookmarkStart w:id="74" w:name="_Toc118970452"/>
      <w:bookmarkEnd w:id="64"/>
      <w:bookmarkEnd w:id="65"/>
      <w:bookmarkEnd w:id="66"/>
      <w:bookmarkEnd w:id="67"/>
      <w:bookmarkEnd w:id="73"/>
      <w:r w:rsidRPr="008D77E4">
        <w:rPr>
          <w:rFonts w:eastAsia="Arial Unicode MS" w:cs="Arial"/>
          <w:i w:val="0"/>
          <w:szCs w:val="20"/>
          <w:lang w:eastAsia="ar-SA"/>
        </w:rPr>
        <w:t>Drugi dokumenti ponudbe</w:t>
      </w:r>
      <w:bookmarkEnd w:id="74"/>
    </w:p>
    <w:p w14:paraId="52D3EF77" w14:textId="77777777" w:rsidR="00A21A8B" w:rsidRPr="008D77E4" w:rsidRDefault="00A21A8B" w:rsidP="00A21A8B">
      <w:pPr>
        <w:spacing w:line="240" w:lineRule="auto"/>
        <w:rPr>
          <w:lang w:eastAsia="ar-SA"/>
        </w:rPr>
      </w:pPr>
      <w:r w:rsidRPr="008D77E4">
        <w:rPr>
          <w:lang w:eastAsia="ar-SA"/>
        </w:rPr>
        <w:t>Ponudnik mora druge dokumente ponudbene dokumentacije naložiti v informacijski sistem e-JN v razdelek »Drugi dokumenti«.</w:t>
      </w:r>
    </w:p>
    <w:p w14:paraId="66BB49A4" w14:textId="77777777" w:rsidR="00A21A8B" w:rsidRPr="008D77E4" w:rsidRDefault="00A21A8B" w:rsidP="00A21A8B">
      <w:pPr>
        <w:spacing w:line="240" w:lineRule="auto"/>
        <w:rPr>
          <w:lang w:eastAsia="ar-SA"/>
        </w:rPr>
      </w:pPr>
    </w:p>
    <w:p w14:paraId="0A86B1FA" w14:textId="6C666E27" w:rsidR="00C22469" w:rsidRPr="008D77E4" w:rsidRDefault="00A21A8B" w:rsidP="00303DF7">
      <w:pPr>
        <w:spacing w:line="240" w:lineRule="auto"/>
        <w:rPr>
          <w:lang w:eastAsia="ar-SA"/>
        </w:rPr>
      </w:pPr>
      <w:r w:rsidRPr="008D77E4">
        <w:rPr>
          <w:lang w:eastAsia="ar-SA"/>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7027473D" w14:textId="309CC00F" w:rsidR="00A21A8B" w:rsidRPr="00C22469" w:rsidRDefault="00A21A8B" w:rsidP="00584B84">
      <w:pPr>
        <w:pStyle w:val="Naslov5"/>
        <w:numPr>
          <w:ilvl w:val="3"/>
          <w:numId w:val="2"/>
        </w:numPr>
        <w:tabs>
          <w:tab w:val="left" w:pos="851"/>
        </w:tabs>
        <w:rPr>
          <w:rFonts w:eastAsia="Arial Unicode MS" w:cs="Arial"/>
          <w:i w:val="0"/>
          <w:szCs w:val="20"/>
          <w:lang w:eastAsia="ar-SA"/>
        </w:rPr>
      </w:pPr>
      <w:bookmarkStart w:id="75" w:name="_Toc118970453"/>
      <w:r w:rsidRPr="00C22469">
        <w:rPr>
          <w:rFonts w:eastAsia="Arial Unicode MS" w:cs="Arial"/>
          <w:i w:val="0"/>
          <w:szCs w:val="20"/>
          <w:lang w:eastAsia="ar-SA"/>
        </w:rPr>
        <w:t>Soglasje podizvajalca za neposredna plačila</w:t>
      </w:r>
      <w:bookmarkEnd w:id="75"/>
    </w:p>
    <w:p w14:paraId="3E038214" w14:textId="14269CA7" w:rsidR="00CA338F" w:rsidRPr="00C22469" w:rsidRDefault="00A21A8B" w:rsidP="00C4720C">
      <w:pPr>
        <w:spacing w:line="240" w:lineRule="auto"/>
        <w:rPr>
          <w:lang w:eastAsia="ar-SA"/>
        </w:rPr>
      </w:pPr>
      <w:r w:rsidRPr="00C22469">
        <w:rPr>
          <w:lang w:eastAsia="ar-SA"/>
        </w:rPr>
        <w:t xml:space="preserve">Neposredna plačila podizvajalcu so obvezna v primeru, ko podizvajalec zahteva neposredno </w:t>
      </w:r>
      <w:r w:rsidR="00C4720C" w:rsidRPr="00C22469">
        <w:rPr>
          <w:lang w:eastAsia="ar-SA"/>
        </w:rPr>
        <w:t xml:space="preserve">plačilo in je v ponudbi priložena zahteva podizvajalca za neposredno plačilo. </w:t>
      </w: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6" w:name="_Toc118970454"/>
      <w:r w:rsidRPr="00C22469">
        <w:rPr>
          <w:rFonts w:cs="Arial"/>
          <w:smallCaps w:val="0"/>
          <w:szCs w:val="20"/>
          <w:lang w:eastAsia="ar-SA"/>
        </w:rPr>
        <w:t>D</w:t>
      </w:r>
      <w:r w:rsidR="00364A3E" w:rsidRPr="00C22469">
        <w:rPr>
          <w:rFonts w:cs="Arial"/>
          <w:smallCaps w:val="0"/>
          <w:szCs w:val="20"/>
          <w:lang w:eastAsia="ar-SA"/>
        </w:rPr>
        <w:t>ruga določila za pripravo ponudbe</w:t>
      </w:r>
      <w:bookmarkEnd w:id="76"/>
    </w:p>
    <w:p w14:paraId="4C98E9D4" w14:textId="77777777" w:rsidR="002C427C" w:rsidRPr="00C22469" w:rsidRDefault="002C427C" w:rsidP="00584B84">
      <w:pPr>
        <w:pStyle w:val="Naslov3"/>
        <w:keepLines w:val="0"/>
        <w:spacing w:after="60" w:line="240" w:lineRule="auto"/>
        <w:ind w:left="794" w:hanging="794"/>
        <w:rPr>
          <w:i w:val="0"/>
        </w:rPr>
      </w:pPr>
      <w:bookmarkStart w:id="77" w:name="_Toc336851754"/>
      <w:bookmarkStart w:id="78" w:name="_Toc336851802"/>
      <w:bookmarkStart w:id="79" w:name="_Toc118970455"/>
      <w:r w:rsidRPr="00C22469">
        <w:rPr>
          <w:rFonts w:cs="Arial"/>
          <w:i w:val="0"/>
          <w:szCs w:val="20"/>
        </w:rPr>
        <w:t>S</w:t>
      </w:r>
      <w:r w:rsidRPr="00C22469">
        <w:rPr>
          <w:rFonts w:eastAsia="Arial Unicode MS" w:cs="Arial"/>
          <w:bCs w:val="0"/>
          <w:i w:val="0"/>
          <w:iCs/>
          <w:szCs w:val="20"/>
          <w:lang w:eastAsia="ar-SA"/>
        </w:rPr>
        <w:t>kupna ponudba</w:t>
      </w:r>
      <w:bookmarkEnd w:id="77"/>
      <w:bookmarkEnd w:id="78"/>
      <w:bookmarkEnd w:id="79"/>
    </w:p>
    <w:p w14:paraId="214F419C" w14:textId="029516A2" w:rsidR="00D703F1" w:rsidRPr="00C22469" w:rsidRDefault="00D703F1" w:rsidP="00D703F1">
      <w:pPr>
        <w:spacing w:line="240" w:lineRule="auto"/>
        <w:rPr>
          <w:szCs w:val="20"/>
        </w:rPr>
      </w:pPr>
      <w:bookmarkStart w:id="80"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podatke. </w:t>
      </w:r>
      <w:r w:rsidRPr="00C22469">
        <w:rPr>
          <w:szCs w:val="20"/>
        </w:rPr>
        <w:t>Ponudnik v sistemu e-JN označi, da gre za skupno ponudbe ter navede ponudnike v skupni ponudbi</w:t>
      </w:r>
      <w:r w:rsidR="007F3468">
        <w:rPr>
          <w:szCs w:val="20"/>
        </w:rPr>
        <w:t>.</w:t>
      </w:r>
    </w:p>
    <w:p w14:paraId="384C40DF" w14:textId="77777777" w:rsidR="00B86097" w:rsidRPr="00C22469" w:rsidRDefault="00B86097" w:rsidP="00B86097">
      <w:pPr>
        <w:spacing w:line="240" w:lineRule="auto"/>
        <w:rPr>
          <w:rFonts w:cs="Arial"/>
          <w:szCs w:val="20"/>
        </w:rPr>
      </w:pPr>
    </w:p>
    <w:p w14:paraId="6061745D" w14:textId="77777777"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mora vsak ponudnik izpolnjevati vse pogoje določene v </w:t>
      </w:r>
      <w:r w:rsidRPr="00A43396">
        <w:rPr>
          <w:rFonts w:cs="Arial"/>
          <w:szCs w:val="20"/>
        </w:rPr>
        <w:t xml:space="preserve">točki </w:t>
      </w:r>
      <w:r w:rsidR="001E287E" w:rsidRPr="00A43396">
        <w:rPr>
          <w:rFonts w:cs="Arial"/>
          <w:szCs w:val="20"/>
        </w:rPr>
        <w:t>9</w:t>
      </w:r>
      <w:r w:rsidRPr="00A43396">
        <w:rPr>
          <w:rFonts w:cs="Arial"/>
          <w:szCs w:val="20"/>
        </w:rPr>
        <w:t>.1.</w:t>
      </w:r>
      <w:r w:rsidRPr="00C22469">
        <w:rPr>
          <w:rFonts w:cs="Arial"/>
          <w:szCs w:val="20"/>
        </w:rPr>
        <w:t xml:space="preserve"> teh navodil.</w:t>
      </w:r>
    </w:p>
    <w:p w14:paraId="15BA0D52" w14:textId="77777777" w:rsidR="00D346E2" w:rsidRPr="00C22469" w:rsidRDefault="00D346E2" w:rsidP="00B86097">
      <w:pPr>
        <w:spacing w:line="240" w:lineRule="auto"/>
        <w:rPr>
          <w:rFonts w:cs="Arial"/>
          <w:szCs w:val="20"/>
        </w:rPr>
      </w:pPr>
    </w:p>
    <w:p w14:paraId="1D9DCE18" w14:textId="7B5C1BE5"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sidRPr="00C22469">
        <w:rPr>
          <w:rFonts w:cs="Arial"/>
          <w:szCs w:val="20"/>
        </w:rPr>
        <w:t>9</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1E287E" w:rsidRPr="00C22469">
        <w:rPr>
          <w:rFonts w:cs="Arial"/>
          <w:szCs w:val="20"/>
        </w:rPr>
        <w:t>9</w:t>
      </w:r>
      <w:r w:rsidRPr="00C22469">
        <w:rPr>
          <w:rFonts w:cs="Arial"/>
          <w:szCs w:val="20"/>
        </w:rPr>
        <w:t>.1</w:t>
      </w:r>
      <w:r w:rsidR="00762819">
        <w:rPr>
          <w:rFonts w:cs="Arial"/>
          <w:szCs w:val="20"/>
        </w:rPr>
        <w:t>.1 do 9.1.4</w:t>
      </w:r>
      <w:r w:rsidRPr="00C22469">
        <w:rPr>
          <w:rFonts w:cs="Arial"/>
          <w:szCs w:val="20"/>
        </w:rPr>
        <w:t xml:space="preserve"> teh navodil, bo naročnik ravnal v skladu z devetim, desetim in enajstim odstavkom 75. člena ZJN-3.</w:t>
      </w:r>
    </w:p>
    <w:p w14:paraId="73E4C388" w14:textId="77777777" w:rsidR="00CA5681" w:rsidRPr="00C22469" w:rsidRDefault="00CA5681" w:rsidP="00B86097">
      <w:pPr>
        <w:spacing w:line="240" w:lineRule="auto"/>
        <w:rPr>
          <w:rFonts w:cs="Arial"/>
          <w:szCs w:val="20"/>
        </w:rPr>
      </w:pPr>
    </w:p>
    <w:p w14:paraId="02C73F66" w14:textId="341B84D3" w:rsidR="00CA5681" w:rsidRDefault="00CA5681" w:rsidP="00CA5681">
      <w:pPr>
        <w:spacing w:line="240" w:lineRule="auto"/>
        <w:rPr>
          <w:rFonts w:cs="Arial"/>
          <w:szCs w:val="20"/>
        </w:rPr>
      </w:pPr>
      <w:r w:rsidRPr="00C22469">
        <w:rPr>
          <w:rFonts w:cs="Arial"/>
          <w:szCs w:val="20"/>
        </w:rPr>
        <w:t xml:space="preserve">Pogoje iz </w:t>
      </w:r>
      <w:r w:rsidRPr="00A43396">
        <w:rPr>
          <w:rFonts w:cs="Arial"/>
          <w:szCs w:val="20"/>
        </w:rPr>
        <w:t xml:space="preserve">točke </w:t>
      </w:r>
      <w:r w:rsidR="00AF2CA1" w:rsidRPr="00A43396">
        <w:rPr>
          <w:rFonts w:cs="Arial"/>
          <w:szCs w:val="20"/>
        </w:rPr>
        <w:t xml:space="preserve">9.2 in 9.3 </w:t>
      </w:r>
      <w:r w:rsidRPr="00A43396">
        <w:rPr>
          <w:rFonts w:cs="Arial"/>
          <w:szCs w:val="20"/>
        </w:rPr>
        <w:t>teh</w:t>
      </w:r>
      <w:r w:rsidRPr="00C22469">
        <w:rPr>
          <w:rFonts w:cs="Arial"/>
          <w:szCs w:val="20"/>
        </w:rPr>
        <w:t xml:space="preserve"> navodil lahko ponudniki izpolnjujejo kumulativno.</w:t>
      </w:r>
      <w:r w:rsidR="006E0BD5" w:rsidRPr="00C22469">
        <w:rPr>
          <w:rFonts w:cs="Arial"/>
          <w:szCs w:val="20"/>
        </w:rPr>
        <w:t xml:space="preserve"> </w:t>
      </w:r>
      <w:r w:rsidR="006E0BD5" w:rsidRPr="00C22469">
        <w:rPr>
          <w:szCs w:val="20"/>
        </w:rPr>
        <w:t>Dokumente, ki se nanašajo na dokazovanje teh pogojev, poda katerikoli ponudnik v skupni ponudbi.</w:t>
      </w:r>
      <w:r w:rsidRPr="00C22469">
        <w:rPr>
          <w:rFonts w:cs="Arial"/>
          <w:szCs w:val="20"/>
        </w:rPr>
        <w:t xml:space="preserve"> </w:t>
      </w:r>
    </w:p>
    <w:p w14:paraId="1EC36AEC" w14:textId="77777777" w:rsidR="00762819" w:rsidRPr="00C22469" w:rsidRDefault="00762819" w:rsidP="00CA5681">
      <w:pPr>
        <w:spacing w:line="240" w:lineRule="auto"/>
        <w:rPr>
          <w:i/>
        </w:rPr>
      </w:pPr>
    </w:p>
    <w:p w14:paraId="3697EA88" w14:textId="720F2CB4" w:rsidR="00B86097" w:rsidRDefault="00762819" w:rsidP="00B86097">
      <w:pPr>
        <w:spacing w:line="240" w:lineRule="auto"/>
        <w:rPr>
          <w:rFonts w:cs="Arial"/>
          <w:szCs w:val="20"/>
        </w:rPr>
      </w:pPr>
      <w:r w:rsidRPr="00083010">
        <w:rPr>
          <w:rFonts w:cs="Arial"/>
          <w:szCs w:val="20"/>
        </w:rPr>
        <w:t xml:space="preserve">Finančno zavarovanje lahko predloži samo eden izmed ponudnikov, ki nastopajo v skupni ponudbi, lahko </w:t>
      </w:r>
      <w:r>
        <w:rPr>
          <w:rFonts w:cs="Arial"/>
          <w:szCs w:val="20"/>
        </w:rPr>
        <w:t>ga</w:t>
      </w:r>
      <w:r w:rsidRPr="00083010">
        <w:rPr>
          <w:rFonts w:cs="Arial"/>
          <w:szCs w:val="20"/>
        </w:rPr>
        <w:t xml:space="preserve"> predloži več ponudnikov, v vsakem primeru pa morajo biti izpolnjene vse zahteve (višina, veljavnost,…), določene v tej dokumentaciji</w:t>
      </w:r>
      <w:r>
        <w:rPr>
          <w:rFonts w:cs="Arial"/>
          <w:szCs w:val="20"/>
        </w:rPr>
        <w:t xml:space="preserve"> predmetnega naročila</w:t>
      </w:r>
      <w:r w:rsidRPr="00083010">
        <w:rPr>
          <w:rFonts w:cs="Arial"/>
          <w:szCs w:val="20"/>
        </w:rPr>
        <w:t>.</w:t>
      </w:r>
    </w:p>
    <w:p w14:paraId="4B32F67E" w14:textId="77777777" w:rsidR="004F0CA4" w:rsidRPr="00C22469" w:rsidRDefault="004F0CA4" w:rsidP="00B86097">
      <w:pPr>
        <w:spacing w:line="240" w:lineRule="auto"/>
        <w:rPr>
          <w:rFonts w:cs="Arial"/>
          <w:szCs w:val="20"/>
        </w:rPr>
      </w:pPr>
    </w:p>
    <w:p w14:paraId="7D0D390C" w14:textId="6D2E0567" w:rsidR="00B86097" w:rsidRPr="00C22469" w:rsidRDefault="00B86097" w:rsidP="00B86097">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7F5272CC" w14:textId="77777777" w:rsidR="00B86097" w:rsidRPr="00C22469" w:rsidRDefault="00B86097" w:rsidP="00584B84">
      <w:pPr>
        <w:pStyle w:val="Naslov3"/>
        <w:keepLines w:val="0"/>
        <w:spacing w:after="60" w:line="240" w:lineRule="auto"/>
        <w:ind w:left="794" w:hanging="794"/>
        <w:rPr>
          <w:rFonts w:cs="Arial"/>
          <w:i w:val="0"/>
          <w:szCs w:val="20"/>
        </w:rPr>
      </w:pPr>
      <w:bookmarkStart w:id="81" w:name="_Toc118970456"/>
      <w:r w:rsidRPr="00C22469">
        <w:rPr>
          <w:rFonts w:cs="Arial"/>
          <w:i w:val="0"/>
          <w:szCs w:val="20"/>
        </w:rPr>
        <w:t>Ponudba s podizvajalci</w:t>
      </w:r>
      <w:bookmarkEnd w:id="80"/>
      <w:bookmarkEnd w:id="81"/>
    </w:p>
    <w:p w14:paraId="190AFC9D" w14:textId="7A11475A" w:rsidR="00D703F1" w:rsidRPr="00C22469" w:rsidRDefault="00B86097" w:rsidP="00D703F1">
      <w:pPr>
        <w:spacing w:line="240" w:lineRule="auto"/>
        <w:rPr>
          <w:rFonts w:cs="Arial"/>
          <w:szCs w:val="20"/>
        </w:rPr>
      </w:pPr>
      <w:r w:rsidRPr="00C22469">
        <w:rPr>
          <w:rFonts w:cs="Arial"/>
          <w:szCs w:val="20"/>
        </w:rPr>
        <w:t xml:space="preserve">V primeru, da bo ponudnik pri izvedbi naročila sodeloval s podizvajalci, mora v </w:t>
      </w:r>
      <w:r w:rsidR="00D703F1" w:rsidRPr="00C22469">
        <w:rPr>
          <w:rFonts w:cs="Arial"/>
          <w:szCs w:val="20"/>
        </w:rPr>
        <w:t xml:space="preserve">ponudbi </w:t>
      </w:r>
      <w:r w:rsidRPr="00C22469">
        <w:rPr>
          <w:rFonts w:cs="Arial"/>
          <w:szCs w:val="20"/>
        </w:rPr>
        <w:t xml:space="preserve">navesti vse predlagane podizvajalce ter vsak del javnega naročila, ki ga namerava oddati v podizvajanje. Če ponudnik nastopa v ponudbi z več kot enim podizvajalcem, mora napisati delež podizvajanja za vsakega prijavljenega podizvajalca posebej. </w:t>
      </w:r>
    </w:p>
    <w:p w14:paraId="5589DA4A" w14:textId="77777777" w:rsidR="00B86097" w:rsidRPr="00C22469" w:rsidRDefault="00B86097" w:rsidP="00B86097">
      <w:pPr>
        <w:spacing w:line="240" w:lineRule="auto"/>
        <w:rPr>
          <w:rFonts w:cs="Arial"/>
          <w:szCs w:val="20"/>
        </w:rPr>
      </w:pPr>
    </w:p>
    <w:p w14:paraId="24883F1F" w14:textId="77777777" w:rsidR="00D703F1" w:rsidRPr="00C22469" w:rsidRDefault="00D703F1" w:rsidP="00D703F1">
      <w:pPr>
        <w:spacing w:line="240" w:lineRule="auto"/>
        <w:rPr>
          <w:szCs w:val="20"/>
        </w:rPr>
      </w:pPr>
      <w:r w:rsidRPr="00C22469">
        <w:rPr>
          <w:szCs w:val="20"/>
        </w:rPr>
        <w:t>Ponudnik v sistem e-JN označi, da gre za ponudbo s podizvajalci in navede vse sodelujoče gospodarske subjekte.</w:t>
      </w:r>
    </w:p>
    <w:p w14:paraId="3C443029" w14:textId="77777777" w:rsidR="00CA5681" w:rsidRPr="00C22469" w:rsidRDefault="00CA5681" w:rsidP="00A45BED">
      <w:pPr>
        <w:spacing w:line="240" w:lineRule="auto"/>
        <w:rPr>
          <w:rFonts w:cs="Arial"/>
          <w:szCs w:val="20"/>
        </w:rPr>
      </w:pPr>
    </w:p>
    <w:p w14:paraId="072A36DB" w14:textId="13FC2288" w:rsidR="00B86097" w:rsidRPr="00C22469" w:rsidRDefault="00B86097" w:rsidP="00B86097">
      <w:pPr>
        <w:spacing w:line="240" w:lineRule="auto"/>
        <w:rPr>
          <w:rFonts w:cs="Arial"/>
          <w:szCs w:val="20"/>
        </w:rPr>
      </w:pPr>
      <w:r w:rsidRPr="00C22469">
        <w:rPr>
          <w:rFonts w:cs="Arial"/>
          <w:szCs w:val="20"/>
        </w:rPr>
        <w:lastRenderedPageBreak/>
        <w:t xml:space="preserve">Ponudnik mora v ponudbi predložiti izpolnjene obrazce </w:t>
      </w:r>
      <w:r w:rsidRPr="00C22469">
        <w:rPr>
          <w:rFonts w:cs="Arial"/>
          <w:i/>
          <w:color w:val="000000"/>
          <w:szCs w:val="20"/>
        </w:rPr>
        <w:t>ESPD</w:t>
      </w:r>
      <w:r w:rsidRPr="00C22469">
        <w:rPr>
          <w:rFonts w:cs="Arial"/>
          <w:szCs w:val="20"/>
        </w:rPr>
        <w:t xml:space="preserve"> za vsakega podizvajalca, s katerim bo sodeloval pri naročilu. </w:t>
      </w:r>
      <w:r w:rsidR="00D703F1" w:rsidRPr="00C22469">
        <w:rPr>
          <w:rFonts w:cs="Arial"/>
          <w:szCs w:val="20"/>
        </w:rPr>
        <w:t>Če</w:t>
      </w:r>
      <w:r w:rsidRPr="00C22469">
        <w:rPr>
          <w:rFonts w:cs="Arial"/>
          <w:szCs w:val="20"/>
        </w:rPr>
        <w:t xml:space="preserve"> bodo pri podizvajalcu obstajali razlogi za izključitev iz točke </w:t>
      </w:r>
      <w:r w:rsidR="001E287E" w:rsidRPr="00C22469">
        <w:rPr>
          <w:rFonts w:cs="Arial"/>
          <w:szCs w:val="20"/>
        </w:rPr>
        <w:t>9</w:t>
      </w:r>
      <w:r w:rsidRPr="00C22469">
        <w:rPr>
          <w:rFonts w:cs="Arial"/>
          <w:szCs w:val="20"/>
        </w:rPr>
        <w:t xml:space="preserve">.1 teh navodil, bo naročnik podizvajalca zavrnil. </w:t>
      </w:r>
    </w:p>
    <w:p w14:paraId="1946F307" w14:textId="77777777" w:rsidR="00A43396" w:rsidRDefault="00A43396" w:rsidP="0086460C">
      <w:pPr>
        <w:spacing w:line="240" w:lineRule="auto"/>
        <w:rPr>
          <w:rFonts w:cs="Arial"/>
          <w:szCs w:val="20"/>
        </w:rPr>
      </w:pPr>
    </w:p>
    <w:p w14:paraId="54C3F1CA" w14:textId="6F9DB363" w:rsidR="0086460C" w:rsidRDefault="0086460C" w:rsidP="0086460C">
      <w:pPr>
        <w:spacing w:line="240" w:lineRule="auto"/>
        <w:rPr>
          <w:rFonts w:cs="Arial"/>
          <w:szCs w:val="20"/>
        </w:rPr>
      </w:pPr>
      <w:r w:rsidRPr="00F631B5">
        <w:rPr>
          <w:rFonts w:cs="Arial"/>
          <w:szCs w:val="20"/>
        </w:rPr>
        <w:t>Ponudnik mora za posameznega podizvajalca priložiti enaka dokazila za izpolnjevanje pogojev, določenih v prejšnjem stavku, kot jih mora priložiti zase.</w:t>
      </w:r>
    </w:p>
    <w:p w14:paraId="2734709F" w14:textId="77777777" w:rsidR="00762819" w:rsidRPr="00C22469" w:rsidRDefault="00762819" w:rsidP="00B86097">
      <w:pPr>
        <w:spacing w:line="240" w:lineRule="auto"/>
        <w:rPr>
          <w:rFonts w:cs="Arial"/>
          <w:szCs w:val="20"/>
        </w:rPr>
      </w:pPr>
    </w:p>
    <w:p w14:paraId="7C5BFB44" w14:textId="77777777" w:rsidR="00B162A9" w:rsidRPr="00D54742" w:rsidRDefault="00B162A9" w:rsidP="00B162A9">
      <w:pPr>
        <w:spacing w:line="240" w:lineRule="auto"/>
        <w:rPr>
          <w:szCs w:val="20"/>
        </w:rPr>
      </w:pPr>
      <w:r w:rsidRPr="00E21B20">
        <w:rPr>
          <w:szCs w:val="20"/>
        </w:rPr>
        <w:t xml:space="preserve">Če ponudnik za izpolnjevanje </w:t>
      </w:r>
      <w:r>
        <w:rPr>
          <w:szCs w:val="20"/>
        </w:rPr>
        <w:t>pogojev</w:t>
      </w:r>
      <w:r w:rsidRPr="00E21B20">
        <w:rPr>
          <w:szCs w:val="20"/>
        </w:rPr>
        <w:t xml:space="preserve"> uporablja zmogljivosti podizvajalca, je poleg določenega v tej točki potrebno upoštevati še naslednjo točko teh navodil.</w:t>
      </w:r>
    </w:p>
    <w:p w14:paraId="08ECB803" w14:textId="77777777" w:rsidR="00B162A9" w:rsidRPr="00C22469" w:rsidRDefault="00B162A9" w:rsidP="00B86097">
      <w:pPr>
        <w:spacing w:line="240" w:lineRule="auto"/>
        <w:rPr>
          <w:rFonts w:cs="Arial"/>
          <w:szCs w:val="20"/>
        </w:rPr>
      </w:pPr>
    </w:p>
    <w:p w14:paraId="7751A8C8" w14:textId="77777777" w:rsidR="00B86097" w:rsidRPr="00C22469" w:rsidRDefault="00B86097" w:rsidP="00B86097">
      <w:pPr>
        <w:spacing w:line="240" w:lineRule="auto"/>
        <w:rPr>
          <w:rFonts w:cs="Arial"/>
          <w:szCs w:val="20"/>
        </w:rPr>
      </w:pPr>
      <w:r w:rsidRPr="00C22469">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C22469" w:rsidRDefault="00B86097" w:rsidP="00B86097">
      <w:pPr>
        <w:spacing w:line="240" w:lineRule="auto"/>
        <w:rPr>
          <w:rFonts w:cs="Arial"/>
          <w:szCs w:val="20"/>
        </w:rPr>
      </w:pPr>
    </w:p>
    <w:p w14:paraId="2E0F1EDC" w14:textId="6E184AC0" w:rsidR="00CA5681" w:rsidRPr="00C22469" w:rsidRDefault="000C2626" w:rsidP="00B86097">
      <w:pPr>
        <w:spacing w:line="240" w:lineRule="auto"/>
        <w:rPr>
          <w:rFonts w:cs="Arial"/>
          <w:szCs w:val="20"/>
        </w:rPr>
      </w:pPr>
      <w:r w:rsidRPr="00C22469">
        <w:rPr>
          <w:rFonts w:cs="Arial"/>
          <w:szCs w:val="20"/>
        </w:rPr>
        <w:t>Izbrani ponudnik</w:t>
      </w:r>
      <w:r w:rsidR="00B86097" w:rsidRPr="00C22469">
        <w:rPr>
          <w:rFonts w:cs="Arial"/>
          <w:szCs w:val="20"/>
        </w:rPr>
        <w:t xml:space="preserve"> v razmerju do naročnika v celoti odgovarja za izvedbo naročila. </w:t>
      </w:r>
    </w:p>
    <w:p w14:paraId="2443DE30" w14:textId="77777777" w:rsidR="00CA5681" w:rsidRPr="00C22469" w:rsidRDefault="00CA5681" w:rsidP="00CA5681">
      <w:pPr>
        <w:pStyle w:val="Naslov3"/>
        <w:keepLines w:val="0"/>
        <w:spacing w:after="60" w:line="240" w:lineRule="auto"/>
        <w:ind w:left="794" w:hanging="794"/>
        <w:rPr>
          <w:rFonts w:cs="Arial"/>
          <w:i w:val="0"/>
          <w:szCs w:val="20"/>
        </w:rPr>
      </w:pPr>
      <w:bookmarkStart w:id="82" w:name="_Toc5277417"/>
      <w:bookmarkStart w:id="83" w:name="_Toc76985848"/>
      <w:bookmarkStart w:id="84" w:name="_Toc118970457"/>
      <w:r w:rsidRPr="00C22469">
        <w:rPr>
          <w:rFonts w:cs="Arial"/>
          <w:i w:val="0"/>
          <w:szCs w:val="20"/>
        </w:rPr>
        <w:t>Uporaba zmogljivosti drugih subjektov</w:t>
      </w:r>
      <w:bookmarkEnd w:id="82"/>
      <w:bookmarkEnd w:id="83"/>
      <w:bookmarkEnd w:id="84"/>
    </w:p>
    <w:p w14:paraId="5AAF9D32" w14:textId="1F55CEF9" w:rsidR="00CA5681" w:rsidRPr="00C22469" w:rsidRDefault="00CA5681" w:rsidP="00B5320A">
      <w:pPr>
        <w:spacing w:line="240" w:lineRule="auto"/>
        <w:rPr>
          <w:rFonts w:eastAsia="Times New Roman"/>
          <w:szCs w:val="20"/>
        </w:rPr>
      </w:pPr>
      <w:r w:rsidRPr="00C22469">
        <w:rPr>
          <w:rFonts w:cs="Arial"/>
          <w:szCs w:val="20"/>
        </w:rPr>
        <w:t xml:space="preserve">Ponudnik lahko glede </w:t>
      </w:r>
      <w:r w:rsidR="00D90284" w:rsidRPr="00A43396">
        <w:rPr>
          <w:rFonts w:cs="Arial"/>
          <w:szCs w:val="20"/>
        </w:rPr>
        <w:t>tehnične sposobnosti iz točke 9.2 in glede</w:t>
      </w:r>
      <w:r w:rsidR="00D90284" w:rsidRPr="00C22469">
        <w:rPr>
          <w:rFonts w:cs="Arial"/>
          <w:szCs w:val="20"/>
        </w:rPr>
        <w:t xml:space="preserve"> </w:t>
      </w:r>
      <w:r w:rsidR="006E0BD5" w:rsidRPr="00C22469">
        <w:rPr>
          <w:rFonts w:cs="Arial"/>
          <w:szCs w:val="20"/>
        </w:rPr>
        <w:t>kadrovsk</w:t>
      </w:r>
      <w:r w:rsidR="00D90284" w:rsidRPr="00C22469">
        <w:rPr>
          <w:rFonts w:cs="Arial"/>
          <w:szCs w:val="20"/>
        </w:rPr>
        <w:t>e</w:t>
      </w:r>
      <w:r w:rsidR="006E0BD5" w:rsidRPr="00C22469">
        <w:rPr>
          <w:rFonts w:cs="Arial"/>
          <w:szCs w:val="20"/>
        </w:rPr>
        <w:t xml:space="preserve"> sposobnost</w:t>
      </w:r>
      <w:r w:rsidR="00D90284" w:rsidRPr="00C22469">
        <w:rPr>
          <w:rFonts w:cs="Arial"/>
          <w:szCs w:val="20"/>
        </w:rPr>
        <w:t>i iz točke 9.3</w:t>
      </w:r>
      <w:r w:rsidR="006E0BD5" w:rsidRPr="00C22469">
        <w:rPr>
          <w:rFonts w:cs="Arial"/>
          <w:szCs w:val="20"/>
        </w:rPr>
        <w:t xml:space="preserve"> </w:t>
      </w:r>
      <w:r w:rsidRPr="00C22469">
        <w:rPr>
          <w:rFonts w:cs="Arial"/>
          <w:szCs w:val="20"/>
        </w:rPr>
        <w:t xml:space="preserve">teh navodil za predmetno naročilo uporabi zmogljivosti drugih subjektov, ne glede na pravno razmerje med njim in temi subjekti, </w:t>
      </w:r>
      <w:r w:rsidRPr="00C22469">
        <w:rPr>
          <w:rFonts w:eastAsia="Times New Roman"/>
          <w:szCs w:val="20"/>
        </w:rPr>
        <w:t>vendar le v primeru, če bodo le-ti izvajali storitve, za katere se zahtevajo te zmogljivosti. V ponudbi mora ponudnik označiti, da gre za uporabo zmogljivosti drugih subjektov ter navesti vse sodelujoče gospodarske subjekte.</w:t>
      </w:r>
    </w:p>
    <w:p w14:paraId="7CB487A0" w14:textId="34C401E2" w:rsidR="00A43396" w:rsidRPr="00C53E38" w:rsidRDefault="00A43396" w:rsidP="00B5320A">
      <w:pPr>
        <w:spacing w:line="240" w:lineRule="auto"/>
        <w:rPr>
          <w:rFonts w:eastAsia="Times New Roman"/>
          <w:szCs w:val="20"/>
          <w:lang w:eastAsia="ja-JP"/>
        </w:rPr>
      </w:pPr>
    </w:p>
    <w:p w14:paraId="5E88FF36" w14:textId="018C2854" w:rsidR="00A43396" w:rsidRPr="00C22469" w:rsidRDefault="00A43396" w:rsidP="00B5320A">
      <w:pPr>
        <w:spacing w:line="240" w:lineRule="auto"/>
        <w:rPr>
          <w:rFonts w:eastAsia="Times New Roman"/>
          <w:szCs w:val="20"/>
          <w:lang w:eastAsia="ja-JP"/>
        </w:rPr>
      </w:pPr>
      <w:r w:rsidRPr="00C53E38">
        <w:rPr>
          <w:rFonts w:eastAsia="Times New Roman"/>
          <w:szCs w:val="20"/>
          <w:lang w:eastAsia="ja-JP"/>
        </w:rPr>
        <w:t>Gospodarski subjekt, katerega zmogljivost se uporabi, lahko namesto ponudnika izpolnjuje pogoj iz točke 9.2.</w:t>
      </w:r>
      <w:r w:rsidR="004F123C">
        <w:rPr>
          <w:rFonts w:eastAsia="Times New Roman"/>
          <w:szCs w:val="20"/>
          <w:lang w:eastAsia="ja-JP"/>
        </w:rPr>
        <w:t>1</w:t>
      </w:r>
      <w:r w:rsidRPr="00C53E38">
        <w:rPr>
          <w:rFonts w:eastAsia="Times New Roman"/>
          <w:szCs w:val="20"/>
          <w:lang w:eastAsia="ja-JP"/>
        </w:rPr>
        <w:t xml:space="preserve"> teh navodil samo v primeru, če bo</w:t>
      </w:r>
      <w:r w:rsidR="00C53E38" w:rsidRPr="00C53E38">
        <w:rPr>
          <w:rFonts w:eastAsia="Times New Roman"/>
          <w:szCs w:val="20"/>
          <w:lang w:eastAsia="ja-JP"/>
        </w:rPr>
        <w:t xml:space="preserve"> izvajal več kot 70 % del predmetnega javnega naročila</w:t>
      </w:r>
      <w:r w:rsidR="004F123C">
        <w:rPr>
          <w:rFonts w:eastAsia="Times New Roman"/>
          <w:szCs w:val="20"/>
          <w:lang w:eastAsia="ja-JP"/>
        </w:rPr>
        <w:t xml:space="preserve">, </w:t>
      </w:r>
      <w:r w:rsidRPr="00C53E38">
        <w:rPr>
          <w:rFonts w:eastAsia="Times New Roman"/>
          <w:szCs w:val="20"/>
          <w:lang w:eastAsia="ja-JP"/>
        </w:rPr>
        <w:t>iz ESPD oziroma ponudbene dokumentacije pa mora biti razvidno, da bo slednji nastopal kot izvajalec predmetnih storitev.</w:t>
      </w:r>
    </w:p>
    <w:p w14:paraId="5BBC33A5" w14:textId="77777777" w:rsidR="00CA5681" w:rsidRPr="003D3D86" w:rsidRDefault="00CA5681" w:rsidP="00B5320A">
      <w:pPr>
        <w:autoSpaceDE w:val="0"/>
        <w:autoSpaceDN w:val="0"/>
        <w:adjustRightInd w:val="0"/>
        <w:spacing w:line="240" w:lineRule="auto"/>
        <w:rPr>
          <w:szCs w:val="20"/>
        </w:rPr>
      </w:pPr>
    </w:p>
    <w:p w14:paraId="659733BC" w14:textId="77777777" w:rsidR="00FD1653" w:rsidRPr="003D3D86" w:rsidRDefault="00FD1653" w:rsidP="00B5320A">
      <w:pPr>
        <w:autoSpaceDE w:val="0"/>
        <w:autoSpaceDN w:val="0"/>
        <w:adjustRightInd w:val="0"/>
        <w:spacing w:line="240" w:lineRule="auto"/>
        <w:rPr>
          <w:szCs w:val="20"/>
        </w:rPr>
      </w:pPr>
      <w:r w:rsidRPr="003D3D86">
        <w:rPr>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12672CD0" w14:textId="77777777" w:rsidR="00CA5681" w:rsidRPr="00C22469" w:rsidRDefault="00CA5681" w:rsidP="00CA5681">
      <w:pPr>
        <w:spacing w:line="240" w:lineRule="auto"/>
        <w:rPr>
          <w:rFonts w:cs="Arial"/>
          <w:szCs w:val="20"/>
        </w:rPr>
      </w:pPr>
    </w:p>
    <w:p w14:paraId="3246C35E" w14:textId="4E1D1175" w:rsidR="00CA5681" w:rsidRPr="00C22469" w:rsidRDefault="00CA5681" w:rsidP="00B86097">
      <w:pPr>
        <w:spacing w:line="240" w:lineRule="auto"/>
        <w:rPr>
          <w:rFonts w:cs="Arial"/>
          <w:szCs w:val="20"/>
        </w:rPr>
      </w:pPr>
      <w:r w:rsidRPr="00C22469">
        <w:rPr>
          <w:rFonts w:cs="Arial"/>
          <w:szCs w:val="20"/>
        </w:rPr>
        <w:t>Naročnik bo v tem primeru ravnal v skladu z drugim odstavkom 81. člena ZJN-3. V primeru, da se bo ponudnik v tem delu skliceval na uporabo zmogljivosti drugih subjektov</w:t>
      </w:r>
      <w:r w:rsidRPr="007F3468">
        <w:rPr>
          <w:rFonts w:cs="Arial"/>
          <w:szCs w:val="20"/>
        </w:rPr>
        <w:t xml:space="preserve">, mora </w:t>
      </w:r>
      <w:r w:rsidR="007F3468" w:rsidRPr="00922015">
        <w:rPr>
          <w:rFonts w:cs="Arial"/>
          <w:szCs w:val="20"/>
        </w:rPr>
        <w:t>to navesti v ponudbeni dokumentaciji</w:t>
      </w:r>
      <w:r w:rsidRPr="007F3468">
        <w:rPr>
          <w:rFonts w:cs="Arial"/>
          <w:szCs w:val="20"/>
        </w:rPr>
        <w:t>.</w:t>
      </w:r>
      <w:r w:rsidRPr="00C22469">
        <w:rPr>
          <w:rFonts w:cs="Arial"/>
          <w:szCs w:val="20"/>
        </w:rPr>
        <w:t xml:space="preserve"> Ponudnik mora v ponudbi za te subjekte predložiti tudi njihove izpolnjene obrazce </w:t>
      </w:r>
      <w:r w:rsidRPr="00C22469">
        <w:rPr>
          <w:rFonts w:cs="Arial"/>
          <w:i/>
          <w:szCs w:val="20"/>
        </w:rPr>
        <w:t>ESPD</w:t>
      </w:r>
      <w:r w:rsidRPr="00C22469">
        <w:rPr>
          <w:rFonts w:cs="Arial"/>
          <w:szCs w:val="20"/>
        </w:rPr>
        <w:t>. V kolikor bodo pri teh subjektih obstajali razlogi za izključitev iz točke 9.1 teh navodil, jih bo naročnik zavrnil.</w:t>
      </w:r>
    </w:p>
    <w:p w14:paraId="31B5BABC" w14:textId="77777777" w:rsidR="003F7D4F" w:rsidRPr="00C22469" w:rsidRDefault="003F7D4F" w:rsidP="00584B84">
      <w:pPr>
        <w:pStyle w:val="Naslov3"/>
        <w:keepLines w:val="0"/>
        <w:spacing w:after="60" w:line="240" w:lineRule="auto"/>
        <w:ind w:left="794" w:hanging="794"/>
        <w:rPr>
          <w:rFonts w:eastAsia="Arial Unicode MS" w:cs="Arial"/>
          <w:i w:val="0"/>
          <w:szCs w:val="20"/>
          <w:lang w:eastAsia="ar-SA"/>
        </w:rPr>
      </w:pPr>
      <w:bookmarkStart w:id="85" w:name="_Toc336851756"/>
      <w:bookmarkStart w:id="86" w:name="_Toc336851804"/>
      <w:bookmarkStart w:id="87" w:name="_Toc118970458"/>
      <w:r w:rsidRPr="00C22469">
        <w:rPr>
          <w:rFonts w:eastAsia="Arial Unicode MS" w:cs="Arial"/>
          <w:i w:val="0"/>
          <w:szCs w:val="20"/>
          <w:lang w:eastAsia="ar-SA"/>
        </w:rPr>
        <w:t>Variantne ponudbe</w:t>
      </w:r>
      <w:bookmarkEnd w:id="85"/>
      <w:bookmarkEnd w:id="86"/>
      <w:bookmarkEnd w:id="87"/>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C22469" w:rsidRDefault="003F7D4F" w:rsidP="00584B84">
      <w:pPr>
        <w:pStyle w:val="Naslov3"/>
        <w:keepLines w:val="0"/>
        <w:spacing w:after="60" w:line="240" w:lineRule="auto"/>
        <w:ind w:left="794" w:hanging="794"/>
        <w:rPr>
          <w:rFonts w:eastAsia="Arial Unicode MS" w:cs="Arial"/>
          <w:i w:val="0"/>
          <w:szCs w:val="20"/>
          <w:lang w:eastAsia="ar-SA"/>
        </w:rPr>
      </w:pPr>
      <w:bookmarkStart w:id="88" w:name="_Toc336851757"/>
      <w:bookmarkStart w:id="89" w:name="_Toc336851805"/>
      <w:bookmarkStart w:id="90" w:name="_Toc118970459"/>
      <w:r w:rsidRPr="00C22469">
        <w:rPr>
          <w:rFonts w:eastAsia="Arial Unicode MS" w:cs="Arial"/>
          <w:i w:val="0"/>
          <w:szCs w:val="20"/>
          <w:lang w:eastAsia="ar-SA"/>
        </w:rPr>
        <w:t>Jezik ponudbe</w:t>
      </w:r>
      <w:bookmarkEnd w:id="88"/>
      <w:bookmarkEnd w:id="89"/>
      <w:bookmarkEnd w:id="90"/>
    </w:p>
    <w:p w14:paraId="096CE1EA" w14:textId="365D0C4E" w:rsidR="00CA5681" w:rsidRDefault="00406236" w:rsidP="00CA5681">
      <w:pPr>
        <w:spacing w:line="240" w:lineRule="auto"/>
        <w:rPr>
          <w:rFonts w:cs="Arial"/>
          <w:strike/>
          <w:szCs w:val="20"/>
        </w:rPr>
      </w:pPr>
      <w:bookmarkStart w:id="91" w:name="_Toc336851758"/>
      <w:bookmarkStart w:id="92" w:name="_Toc336851806"/>
      <w:bookmarkStart w:id="93" w:name="_Toc370107321"/>
      <w:bookmarkStart w:id="94" w:name="_Toc336851759"/>
      <w:bookmarkStart w:id="95" w:name="_Toc336851807"/>
      <w:r w:rsidRPr="00C22469">
        <w:rPr>
          <w:rFonts w:cs="Arial"/>
          <w:szCs w:val="20"/>
        </w:rPr>
        <w:t>Vsi dokumenti v zvezi s ponudbo morajo biti v slovenskem jeziku</w:t>
      </w:r>
      <w:bookmarkEnd w:id="91"/>
      <w:bookmarkEnd w:id="92"/>
      <w:bookmarkEnd w:id="93"/>
      <w:r w:rsidR="00762819">
        <w:rPr>
          <w:rFonts w:cs="Arial"/>
          <w:strike/>
          <w:szCs w:val="20"/>
        </w:rPr>
        <w:t>.</w:t>
      </w:r>
    </w:p>
    <w:p w14:paraId="2AADEB6C" w14:textId="54071836" w:rsidR="00762819" w:rsidRDefault="00762819" w:rsidP="00CA5681">
      <w:pPr>
        <w:spacing w:line="240" w:lineRule="auto"/>
        <w:rPr>
          <w:rFonts w:cs="Arial"/>
          <w:strike/>
          <w:szCs w:val="20"/>
        </w:rPr>
      </w:pPr>
    </w:p>
    <w:p w14:paraId="2F38ADE1" w14:textId="304C1029" w:rsidR="00762819" w:rsidRPr="00E278A2" w:rsidRDefault="00762819" w:rsidP="00E278A2">
      <w:pPr>
        <w:rPr>
          <w:rFonts w:cs="Arial"/>
          <w:szCs w:val="20"/>
        </w:rPr>
      </w:pPr>
      <w:r w:rsidRPr="001C5B09">
        <w:rPr>
          <w:rFonts w:cs="Arial"/>
          <w:szCs w:val="20"/>
        </w:rPr>
        <w:t xml:space="preserve">Izjema so dokazila, ki so vezana na izpolnjevanje pogojev iz točke 9.2.1 in </w:t>
      </w:r>
      <w:r w:rsidR="00B5320A">
        <w:rPr>
          <w:rFonts w:cs="Arial"/>
          <w:szCs w:val="20"/>
        </w:rPr>
        <w:t>certifikate iz točke 9.3</w:t>
      </w:r>
      <w:r w:rsidRPr="001C5B09">
        <w:rPr>
          <w:rFonts w:cs="Arial"/>
          <w:szCs w:val="20"/>
        </w:rPr>
        <w:t xml:space="preserve"> teh navodil. Navedeni dokumenti so lahko v angleščini.</w:t>
      </w:r>
    </w:p>
    <w:p w14:paraId="7E481AE1" w14:textId="3E777FC1" w:rsidR="009139AC" w:rsidRPr="00C53E38" w:rsidRDefault="009139AC" w:rsidP="00CA5681">
      <w:pPr>
        <w:pStyle w:val="Naslov3"/>
        <w:keepLines w:val="0"/>
        <w:spacing w:after="60" w:line="240" w:lineRule="auto"/>
        <w:ind w:left="794" w:hanging="794"/>
        <w:rPr>
          <w:rFonts w:eastAsia="Arial Unicode MS" w:cs="Arial"/>
          <w:i w:val="0"/>
          <w:szCs w:val="20"/>
          <w:lang w:eastAsia="ar-SA"/>
        </w:rPr>
      </w:pPr>
      <w:bookmarkStart w:id="96" w:name="_Toc118970460"/>
      <w:r w:rsidRPr="00C22469">
        <w:rPr>
          <w:rFonts w:eastAsia="Arial Unicode MS" w:cs="Arial"/>
          <w:i w:val="0"/>
          <w:szCs w:val="20"/>
          <w:lang w:eastAsia="ar-SA"/>
        </w:rPr>
        <w:t>Veljavnost pon</w:t>
      </w:r>
      <w:r w:rsidRPr="00C53E38">
        <w:rPr>
          <w:rFonts w:eastAsia="Arial Unicode MS" w:cs="Arial"/>
          <w:i w:val="0"/>
          <w:szCs w:val="20"/>
          <w:lang w:eastAsia="ar-SA"/>
        </w:rPr>
        <w:t>udbe</w:t>
      </w:r>
      <w:bookmarkEnd w:id="94"/>
      <w:bookmarkEnd w:id="95"/>
      <w:bookmarkEnd w:id="96"/>
    </w:p>
    <w:p w14:paraId="2F3C2AD7" w14:textId="6EFB251F" w:rsidR="00B86097" w:rsidRPr="00C22469" w:rsidRDefault="009139AC" w:rsidP="007466A1">
      <w:pPr>
        <w:spacing w:line="240" w:lineRule="auto"/>
        <w:rPr>
          <w:rFonts w:cs="Arial"/>
          <w:szCs w:val="20"/>
        </w:rPr>
      </w:pPr>
      <w:r w:rsidRPr="00C53E38">
        <w:rPr>
          <w:rFonts w:cs="Arial"/>
          <w:szCs w:val="20"/>
        </w:rPr>
        <w:t xml:space="preserve">Ponudba mora veljati </w:t>
      </w:r>
      <w:r w:rsidR="00376417" w:rsidRPr="00C53E38">
        <w:rPr>
          <w:rFonts w:cs="Arial"/>
          <w:szCs w:val="20"/>
        </w:rPr>
        <w:t xml:space="preserve">do </w:t>
      </w:r>
      <w:r w:rsidR="00E22208" w:rsidRPr="00C53E38">
        <w:rPr>
          <w:rFonts w:cs="Arial"/>
          <w:szCs w:val="20"/>
        </w:rPr>
        <w:t>31</w:t>
      </w:r>
      <w:r w:rsidR="00CA6266" w:rsidRPr="00C53E38">
        <w:rPr>
          <w:rFonts w:cs="Arial"/>
          <w:szCs w:val="20"/>
        </w:rPr>
        <w:t xml:space="preserve">. </w:t>
      </w:r>
      <w:r w:rsidR="00C53E38" w:rsidRPr="00C53E38">
        <w:rPr>
          <w:rFonts w:cs="Arial"/>
          <w:szCs w:val="20"/>
        </w:rPr>
        <w:t>5</w:t>
      </w:r>
      <w:r w:rsidR="00CA6266" w:rsidRPr="00C53E38">
        <w:rPr>
          <w:rFonts w:cs="Arial"/>
          <w:szCs w:val="20"/>
        </w:rPr>
        <w:t>. 202</w:t>
      </w:r>
      <w:r w:rsidR="00C53E38" w:rsidRPr="00C53E38">
        <w:rPr>
          <w:rFonts w:cs="Arial"/>
          <w:szCs w:val="20"/>
        </w:rPr>
        <w:t>3</w:t>
      </w:r>
      <w:r w:rsidR="00376417" w:rsidRPr="00C53E38">
        <w:rPr>
          <w:rFonts w:cs="Arial"/>
          <w:szCs w:val="20"/>
        </w:rPr>
        <w:t>.</w:t>
      </w:r>
      <w:r w:rsidR="00CA21A5" w:rsidRPr="00C22469">
        <w:rPr>
          <w:rFonts w:cs="Arial"/>
          <w:szCs w:val="20"/>
        </w:rPr>
        <w:t xml:space="preserve"> </w:t>
      </w: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C22469" w:rsidRDefault="009139AC" w:rsidP="00584B84">
      <w:pPr>
        <w:pStyle w:val="Naslov3"/>
        <w:keepLines w:val="0"/>
        <w:spacing w:after="60" w:line="240" w:lineRule="auto"/>
        <w:ind w:left="794" w:hanging="794"/>
        <w:rPr>
          <w:rFonts w:eastAsia="Arial Unicode MS" w:cs="Arial"/>
          <w:i w:val="0"/>
          <w:szCs w:val="20"/>
          <w:lang w:eastAsia="ar-SA"/>
        </w:rPr>
      </w:pPr>
      <w:bookmarkStart w:id="97" w:name="_Toc336851760"/>
      <w:bookmarkStart w:id="98" w:name="_Toc336851808"/>
      <w:bookmarkStart w:id="99" w:name="_Toc118970461"/>
      <w:r w:rsidRPr="00C22469">
        <w:rPr>
          <w:rFonts w:eastAsia="Arial Unicode MS" w:cs="Arial"/>
          <w:i w:val="0"/>
          <w:szCs w:val="20"/>
          <w:lang w:eastAsia="ar-SA"/>
        </w:rPr>
        <w:lastRenderedPageBreak/>
        <w:t>Stroški ponudbe</w:t>
      </w:r>
      <w:bookmarkEnd w:id="97"/>
      <w:bookmarkEnd w:id="98"/>
      <w:bookmarkEnd w:id="99"/>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77777777" w:rsidR="003807D9" w:rsidRPr="00C22469" w:rsidRDefault="005D2C09" w:rsidP="00584B84">
      <w:pPr>
        <w:pStyle w:val="Naslov1"/>
        <w:numPr>
          <w:ilvl w:val="0"/>
          <w:numId w:val="2"/>
        </w:numPr>
        <w:suppressAutoHyphens/>
        <w:spacing w:before="280" w:beforeAutospacing="0" w:after="280" w:afterAutospacing="0" w:line="240" w:lineRule="auto"/>
      </w:pPr>
      <w:bookmarkStart w:id="100" w:name="_Toc336851763"/>
      <w:bookmarkStart w:id="101" w:name="_Toc336851811"/>
      <w:bookmarkStart w:id="102" w:name="_Toc118970462"/>
      <w:bookmarkStart w:id="103" w:name="_Toc336851761"/>
      <w:bookmarkStart w:id="104" w:name="_Toc336851809"/>
      <w:r w:rsidRPr="00C22469">
        <w:rPr>
          <w:caps w:val="0"/>
        </w:rPr>
        <w:t xml:space="preserve">OBVESTILO O </w:t>
      </w:r>
      <w:r w:rsidRPr="00C22469">
        <w:rPr>
          <w:rFonts w:cs="Arial"/>
          <w:caps w:val="0"/>
          <w:szCs w:val="20"/>
          <w:lang w:eastAsia="ar-SA"/>
        </w:rPr>
        <w:t>ODLOČITVI</w:t>
      </w:r>
      <w:r w:rsidRPr="00C22469">
        <w:rPr>
          <w:caps w:val="0"/>
        </w:rPr>
        <w:t xml:space="preserve"> O ODDAJI NAROČILA</w:t>
      </w:r>
      <w:bookmarkEnd w:id="100"/>
      <w:bookmarkEnd w:id="101"/>
      <w:bookmarkEnd w:id="102"/>
    </w:p>
    <w:p w14:paraId="283674FA" w14:textId="3A97A351" w:rsidR="00676494" w:rsidRPr="00C22469" w:rsidRDefault="003807D9" w:rsidP="007466A1">
      <w:pPr>
        <w:spacing w:line="240" w:lineRule="auto"/>
      </w:pPr>
      <w:r w:rsidRPr="006C57A0">
        <w:t>Naročnik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105" w:name="_Toc118970463"/>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103"/>
      <w:bookmarkEnd w:id="104"/>
      <w:bookmarkEnd w:id="105"/>
    </w:p>
    <w:p w14:paraId="11CDADD7" w14:textId="102AF595" w:rsidR="00406236" w:rsidRPr="00C22469" w:rsidRDefault="00CA5681" w:rsidP="007466A1">
      <w:pPr>
        <w:spacing w:line="240" w:lineRule="auto"/>
        <w:rPr>
          <w:rFonts w:cs="Arial"/>
          <w:color w:val="000000"/>
          <w:szCs w:val="20"/>
        </w:rPr>
      </w:pPr>
      <w:bookmarkStart w:id="106" w:name="_Toc336851762"/>
      <w:bookmarkStart w:id="107" w:name="_Toc336851810"/>
      <w:r w:rsidRPr="00C22469">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1A92D4D8" w14:textId="4E5C46E7" w:rsidR="009139AC" w:rsidRPr="00C22469" w:rsidRDefault="001C5B09" w:rsidP="00584B84">
      <w:pPr>
        <w:pStyle w:val="Naslov1"/>
        <w:numPr>
          <w:ilvl w:val="0"/>
          <w:numId w:val="2"/>
        </w:numPr>
        <w:suppressAutoHyphens/>
        <w:spacing w:before="280" w:beforeAutospacing="0" w:after="280" w:afterAutospacing="0" w:line="240" w:lineRule="auto"/>
      </w:pPr>
      <w:bookmarkStart w:id="108" w:name="_Toc118970464"/>
      <w:bookmarkEnd w:id="106"/>
      <w:bookmarkEnd w:id="107"/>
      <w:r>
        <w:rPr>
          <w:caps w:val="0"/>
        </w:rPr>
        <w:t>SPORAZUM</w:t>
      </w:r>
      <w:bookmarkEnd w:id="108"/>
    </w:p>
    <w:p w14:paraId="0DFC1DBE" w14:textId="640E5680" w:rsidR="008B6487" w:rsidRPr="00C22469" w:rsidRDefault="00547508" w:rsidP="007466A1">
      <w:pPr>
        <w:spacing w:line="240" w:lineRule="auto"/>
      </w:pPr>
      <w:r>
        <w:t xml:space="preserve">Ministrstvo za javno upravo  </w:t>
      </w:r>
      <w:r w:rsidR="00762819">
        <w:t xml:space="preserve">bo z izbranim ponudnikom sklenil </w:t>
      </w:r>
      <w:r w:rsidR="001C5B09">
        <w:t xml:space="preserve">krovni okvirni sporazum. </w:t>
      </w:r>
      <w:r>
        <w:t xml:space="preserve">Posamezni naročniki bodo z izbranim ponudnikom na osnovi krovnega okvirnega sporazuma sklenili neposredne sporazume. </w:t>
      </w:r>
    </w:p>
    <w:p w14:paraId="1C0DA923" w14:textId="77777777" w:rsidR="0042585B" w:rsidRPr="00C22469" w:rsidRDefault="0042585B" w:rsidP="007466A1">
      <w:pPr>
        <w:spacing w:line="240" w:lineRule="auto"/>
      </w:pPr>
    </w:p>
    <w:p w14:paraId="531E7683" w14:textId="1816C6A7" w:rsidR="00D908BF" w:rsidRPr="00C22469" w:rsidRDefault="0042585B" w:rsidP="00D908BF">
      <w:pPr>
        <w:spacing w:line="240" w:lineRule="auto"/>
        <w:rPr>
          <w:rFonts w:cs="Arial"/>
          <w:szCs w:val="20"/>
        </w:rPr>
      </w:pPr>
      <w:r w:rsidRPr="00C22469">
        <w:rPr>
          <w:rFonts w:cs="Arial"/>
          <w:szCs w:val="20"/>
        </w:rPr>
        <w:t xml:space="preserve">V skladu s šestim odstavkom 14. člena ZIntPK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r w:rsidR="00D908BF" w:rsidRPr="00C22469">
        <w:rPr>
          <w:szCs w:val="20"/>
        </w:rPr>
        <w:t xml:space="preserve">V primeru, da bo </w:t>
      </w:r>
      <w:r w:rsidR="000C2626" w:rsidRPr="00C22469">
        <w:rPr>
          <w:szCs w:val="20"/>
        </w:rPr>
        <w:t>izbrani ponudnik</w:t>
      </w:r>
      <w:r w:rsidR="00D908BF" w:rsidRPr="00C22469">
        <w:rPr>
          <w:szCs w:val="20"/>
        </w:rPr>
        <w:t xml:space="preserve"> prijavil sodelovanje podizvajalcev in bo vrednost pogodbenih del, ki jih bo podizvajalec izvedel v tem naročilu, višja od 10.000,00 EUR brez DDV, bo moral </w:t>
      </w:r>
      <w:r w:rsidR="000C2626" w:rsidRPr="00C22469">
        <w:rPr>
          <w:szCs w:val="20"/>
        </w:rPr>
        <w:t xml:space="preserve">izbrani ponudnik </w:t>
      </w:r>
      <w:r w:rsidR="00D908BF" w:rsidRPr="00C22469">
        <w:rPr>
          <w:szCs w:val="20"/>
        </w:rPr>
        <w:t>na poziv naročnika zgoraj navedene podatke v roku osmih dni od prejema poziva, posredovati tudi za podizvajalca.</w:t>
      </w:r>
    </w:p>
    <w:p w14:paraId="52B54E6A" w14:textId="77777777" w:rsidR="0042585B" w:rsidRPr="00C22469" w:rsidRDefault="0042585B" w:rsidP="007466A1">
      <w:pPr>
        <w:spacing w:line="240" w:lineRule="auto"/>
        <w:rPr>
          <w:rFonts w:cs="Arial"/>
          <w:szCs w:val="20"/>
        </w:rPr>
      </w:pPr>
    </w:p>
    <w:p w14:paraId="35E12C51" w14:textId="48C592D5" w:rsidR="005A653F" w:rsidRDefault="009144CA" w:rsidP="007466A1">
      <w:pPr>
        <w:spacing w:line="240" w:lineRule="auto"/>
        <w:rPr>
          <w:rFonts w:cs="Arial"/>
          <w:szCs w:val="20"/>
        </w:rPr>
      </w:pPr>
      <w:r w:rsidRPr="009144CA">
        <w:rPr>
          <w:rFonts w:cs="Arial"/>
          <w:szCs w:val="20"/>
        </w:rPr>
        <w:t>Naročnik bo z izbranim ponudnikom sklenil pogodbo, razen če bodo obstajale okoliščine, ki jih določata 35. in 36. člen ZIntPK, ki naročniku prepovedujejo poslovanje z izbranim gospodarskim subjektom.</w:t>
      </w:r>
    </w:p>
    <w:p w14:paraId="5E9EC999" w14:textId="77777777" w:rsidR="009144CA" w:rsidRPr="00C22469" w:rsidRDefault="009144CA" w:rsidP="007466A1">
      <w:pPr>
        <w:spacing w:line="240" w:lineRule="auto"/>
      </w:pPr>
    </w:p>
    <w:p w14:paraId="1A6DDCF2" w14:textId="2AE20046" w:rsidR="00AA1198" w:rsidRPr="00C22469" w:rsidRDefault="000C2626" w:rsidP="007466A1">
      <w:pPr>
        <w:spacing w:line="240" w:lineRule="auto"/>
      </w:pPr>
      <w:r w:rsidRPr="00C22469">
        <w:t>Izbrani ponudni</w:t>
      </w:r>
      <w:r w:rsidRPr="007F3468">
        <w:t>k</w:t>
      </w:r>
      <w:r w:rsidR="00AA1198" w:rsidRPr="007F3468">
        <w:t xml:space="preserve"> mora </w:t>
      </w:r>
      <w:r w:rsidR="00B742D3" w:rsidRPr="007F3468">
        <w:t>v</w:t>
      </w:r>
      <w:r w:rsidR="00664C97">
        <w:t xml:space="preserve"> treh dneh</w:t>
      </w:r>
      <w:r w:rsidR="00B742D3" w:rsidRPr="007F3468">
        <w:t xml:space="preserve"> od prejema s strani </w:t>
      </w:r>
      <w:r w:rsidR="00CA5681" w:rsidRPr="007F3468">
        <w:t>naročnika</w:t>
      </w:r>
      <w:r w:rsidR="00B742D3" w:rsidRPr="007F3468">
        <w:t xml:space="preserve"> podpisane</w:t>
      </w:r>
      <w:r w:rsidR="00D908BF" w:rsidRPr="007F3468">
        <w:t xml:space="preserve"> </w:t>
      </w:r>
      <w:r w:rsidRPr="007F3468">
        <w:t>pogodbe</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7F3468">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1E129422" w:rsidR="00975E5C" w:rsidRPr="00C22469" w:rsidRDefault="00D908BF" w:rsidP="007466A1">
      <w:pPr>
        <w:spacing w:line="240" w:lineRule="auto"/>
      </w:pPr>
      <w:r w:rsidRPr="00C22469">
        <w:rPr>
          <w:szCs w:val="20"/>
        </w:rPr>
        <w:t xml:space="preserve">S podpisom obrazca ESPD ponudnik potrdi, da sprejema vsebino osnutka </w:t>
      </w:r>
      <w:r w:rsidR="00547508">
        <w:rPr>
          <w:szCs w:val="20"/>
        </w:rPr>
        <w:t>obeh okvirnih sporazumov</w:t>
      </w:r>
      <w:r w:rsidR="000C2626" w:rsidRPr="00C22469">
        <w:rPr>
          <w:szCs w:val="20"/>
        </w:rPr>
        <w:t xml:space="preserve">. </w:t>
      </w:r>
      <w:r w:rsidR="00547508">
        <w:rPr>
          <w:szCs w:val="20"/>
        </w:rPr>
        <w:t xml:space="preserve">Sporazuma se bosta </w:t>
      </w:r>
      <w:r w:rsidR="00975E5C" w:rsidRPr="00C22469">
        <w:t>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 prijavil</w:t>
      </w:r>
      <w:r w:rsidR="00975E5C" w:rsidRPr="00C22469">
        <w:t xml:space="preserve"> sodelo</w:t>
      </w:r>
      <w:r w:rsidR="00B018EC" w:rsidRPr="00C22469">
        <w:t>vanje podizvajalcev in podobno.</w:t>
      </w:r>
      <w:r w:rsidR="00CE12DF" w:rsidRPr="00C22469">
        <w:t xml:space="preserve"> </w:t>
      </w:r>
    </w:p>
    <w:p w14:paraId="096DCD49" w14:textId="77777777" w:rsidR="00211FA8" w:rsidRPr="00C22469" w:rsidRDefault="00211FA8" w:rsidP="007466A1">
      <w:pPr>
        <w:spacing w:line="240" w:lineRule="auto"/>
      </w:pPr>
    </w:p>
    <w:p w14:paraId="546929BB" w14:textId="54F034D7" w:rsidR="00C44686" w:rsidRPr="00C22469" w:rsidRDefault="00C44686" w:rsidP="00C44686">
      <w:pPr>
        <w:spacing w:line="240" w:lineRule="auto"/>
        <w:rPr>
          <w:rFonts w:cs="Arial"/>
          <w:szCs w:val="20"/>
        </w:rPr>
      </w:pPr>
      <w:r w:rsidRPr="00C22469">
        <w:rPr>
          <w:rFonts w:cs="Arial"/>
          <w:szCs w:val="20"/>
        </w:rPr>
        <w:t>Na poziv naročnika bo moral ponudnik v postopku javnega naročanja ali pri izvajanju javnega naročila, v roku osmih dni od prejema poziva, posredovati podatke o:</w:t>
      </w:r>
    </w:p>
    <w:p w14:paraId="6172DE52" w14:textId="77777777" w:rsidR="00C44686" w:rsidRPr="00C22469"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svojih ustanoviteljih, družbenikih, delničarjih, komanditistih ali drugih lastnikih in podatke o lastniških deležih navedenih oseb;</w:t>
      </w:r>
    </w:p>
    <w:p w14:paraId="0EC7E581" w14:textId="77777777" w:rsidR="00C44686" w:rsidRPr="00C22469"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6FFDB5D8" w14:textId="3BCA9C34" w:rsidR="00F9270F" w:rsidRPr="00C22469" w:rsidRDefault="000A268C" w:rsidP="00F9270F">
      <w:pPr>
        <w:pStyle w:val="Naslov2"/>
        <w:keepLines w:val="0"/>
        <w:numPr>
          <w:ilvl w:val="1"/>
          <w:numId w:val="2"/>
        </w:numPr>
        <w:suppressAutoHyphens/>
        <w:spacing w:before="180" w:line="100" w:lineRule="atLeast"/>
        <w:ind w:left="426" w:hanging="426"/>
        <w:rPr>
          <w:rFonts w:cs="Arial"/>
          <w:smallCaps w:val="0"/>
          <w:szCs w:val="20"/>
          <w:lang w:eastAsia="ar-SA"/>
        </w:rPr>
      </w:pPr>
      <w:bookmarkStart w:id="109" w:name="_Toc118970465"/>
      <w:r w:rsidRPr="00C22469">
        <w:rPr>
          <w:rFonts w:cs="Arial"/>
          <w:smallCaps w:val="0"/>
          <w:szCs w:val="20"/>
          <w:lang w:eastAsia="ar-SA"/>
        </w:rPr>
        <w:t>Izjav</w:t>
      </w:r>
      <w:r w:rsidR="00C861FD">
        <w:rPr>
          <w:rFonts w:cs="Arial"/>
          <w:smallCaps w:val="0"/>
          <w:szCs w:val="20"/>
          <w:lang w:eastAsia="ar-SA"/>
        </w:rPr>
        <w:t>a</w:t>
      </w:r>
      <w:r w:rsidRPr="00C22469">
        <w:rPr>
          <w:rFonts w:cs="Arial"/>
          <w:smallCaps w:val="0"/>
          <w:szCs w:val="20"/>
          <w:lang w:eastAsia="ar-SA"/>
        </w:rPr>
        <w:t xml:space="preserve"> o </w:t>
      </w:r>
      <w:r w:rsidR="00C861FD">
        <w:rPr>
          <w:rFonts w:cs="Arial"/>
          <w:smallCaps w:val="0"/>
          <w:szCs w:val="20"/>
          <w:lang w:eastAsia="ar-SA"/>
        </w:rPr>
        <w:t xml:space="preserve">dolžnosti </w:t>
      </w:r>
      <w:r w:rsidRPr="00C22469">
        <w:rPr>
          <w:rFonts w:cs="Arial"/>
          <w:smallCaps w:val="0"/>
          <w:szCs w:val="20"/>
          <w:lang w:eastAsia="ar-SA"/>
        </w:rPr>
        <w:t>varovanj</w:t>
      </w:r>
      <w:r w:rsidR="00C861FD">
        <w:rPr>
          <w:rFonts w:cs="Arial"/>
          <w:smallCaps w:val="0"/>
          <w:szCs w:val="20"/>
          <w:lang w:eastAsia="ar-SA"/>
        </w:rPr>
        <w:t>a</w:t>
      </w:r>
      <w:r w:rsidRPr="00C22469">
        <w:rPr>
          <w:rFonts w:cs="Arial"/>
          <w:smallCaps w:val="0"/>
          <w:szCs w:val="20"/>
          <w:lang w:eastAsia="ar-SA"/>
        </w:rPr>
        <w:t xml:space="preserve"> podatkov</w:t>
      </w:r>
      <w:bookmarkEnd w:id="109"/>
    </w:p>
    <w:p w14:paraId="43A8920B" w14:textId="4C73E88C" w:rsidR="009144CA" w:rsidRDefault="000A268C" w:rsidP="000A268C">
      <w:pPr>
        <w:spacing w:line="240" w:lineRule="auto"/>
        <w:rPr>
          <w:rFonts w:cs="Arial"/>
          <w:szCs w:val="20"/>
        </w:rPr>
      </w:pPr>
      <w:r w:rsidRPr="00C22469">
        <w:rPr>
          <w:rFonts w:cs="Arial"/>
          <w:szCs w:val="20"/>
        </w:rPr>
        <w:t xml:space="preserve">Izbrani ponudnik bo moral najkasneje v </w:t>
      </w:r>
      <w:r w:rsidR="00664C97">
        <w:rPr>
          <w:rFonts w:cs="Arial"/>
          <w:szCs w:val="20"/>
        </w:rPr>
        <w:t xml:space="preserve">roku </w:t>
      </w:r>
      <w:r w:rsidR="002163BF">
        <w:rPr>
          <w:rFonts w:cs="Arial"/>
          <w:szCs w:val="20"/>
        </w:rPr>
        <w:t>3 dni</w:t>
      </w:r>
      <w:r w:rsidRPr="00C22469">
        <w:rPr>
          <w:rFonts w:cs="Arial"/>
          <w:szCs w:val="20"/>
        </w:rPr>
        <w:t xml:space="preserve"> od podpisa </w:t>
      </w:r>
      <w:r w:rsidR="001C5B09">
        <w:rPr>
          <w:rFonts w:cs="Arial"/>
          <w:szCs w:val="20"/>
        </w:rPr>
        <w:t xml:space="preserve">krovnega okvirnega sporazuma </w:t>
      </w:r>
      <w:r w:rsidRPr="00C22469">
        <w:rPr>
          <w:rFonts w:cs="Arial"/>
          <w:szCs w:val="20"/>
        </w:rPr>
        <w:t xml:space="preserve">naročniku posredovati izjave vseh kadrov, ki bodo sodelovali pri izvajanju storitev pogodbe, da bodo spoštovali in varovali vse podatke, ki jim bodo posredovani vezano na izvajanje </w:t>
      </w:r>
      <w:r w:rsidR="001C5B09">
        <w:rPr>
          <w:rFonts w:cs="Arial"/>
          <w:szCs w:val="20"/>
        </w:rPr>
        <w:t>sporazuma</w:t>
      </w:r>
      <w:r w:rsidRPr="00C22469">
        <w:rPr>
          <w:rFonts w:cs="Arial"/>
          <w:szCs w:val="20"/>
        </w:rPr>
        <w:t>.</w:t>
      </w:r>
    </w:p>
    <w:p w14:paraId="1E08C38D" w14:textId="0E5C4ED9" w:rsidR="009144CA" w:rsidRDefault="009144CA" w:rsidP="009144CA">
      <w:pPr>
        <w:pStyle w:val="Naslov2"/>
        <w:keepLines w:val="0"/>
        <w:numPr>
          <w:ilvl w:val="1"/>
          <w:numId w:val="2"/>
        </w:numPr>
        <w:suppressAutoHyphens/>
        <w:spacing w:before="180" w:line="100" w:lineRule="atLeast"/>
        <w:ind w:left="426" w:hanging="426"/>
        <w:rPr>
          <w:rFonts w:cs="Arial"/>
          <w:smallCaps w:val="0"/>
          <w:szCs w:val="20"/>
          <w:lang w:eastAsia="ar-SA"/>
        </w:rPr>
      </w:pPr>
      <w:bookmarkStart w:id="110" w:name="_Toc118970466"/>
      <w:r>
        <w:rPr>
          <w:rFonts w:cs="Arial"/>
          <w:smallCaps w:val="0"/>
          <w:szCs w:val="20"/>
          <w:lang w:eastAsia="ar-SA"/>
        </w:rPr>
        <w:t>Zavarovanje za dobro izvedbo pogodbenih obveznosti</w:t>
      </w:r>
      <w:bookmarkEnd w:id="110"/>
    </w:p>
    <w:p w14:paraId="061FCF33" w14:textId="29376CF9" w:rsidR="009144CA" w:rsidRPr="009144CA" w:rsidRDefault="009144CA" w:rsidP="009144CA">
      <w:pPr>
        <w:spacing w:line="240" w:lineRule="auto"/>
        <w:rPr>
          <w:rFonts w:cs="Arial"/>
          <w:szCs w:val="20"/>
        </w:rPr>
      </w:pPr>
      <w:r w:rsidRPr="009144CA">
        <w:rPr>
          <w:rFonts w:cs="Arial"/>
          <w:szCs w:val="20"/>
        </w:rPr>
        <w:t xml:space="preserve">Izbrani ponudnik mora naročniku predložiti zavarovanje za dobro izvedbo pogodbenih obveznosti (v nadaljevanju: zavarovanje) v skladu z zahtevami iz vzorca </w:t>
      </w:r>
      <w:r w:rsidR="001C5B09">
        <w:rPr>
          <w:rFonts w:cs="Arial"/>
          <w:szCs w:val="20"/>
        </w:rPr>
        <w:t>krovnega okvirnega sporazuma</w:t>
      </w:r>
      <w:r w:rsidRPr="009144CA">
        <w:rPr>
          <w:rFonts w:cs="Arial"/>
          <w:szCs w:val="20"/>
        </w:rPr>
        <w:t>.</w:t>
      </w:r>
    </w:p>
    <w:p w14:paraId="0D5C9246" w14:textId="77777777" w:rsidR="009144CA" w:rsidRPr="009144CA" w:rsidRDefault="009144CA" w:rsidP="009144CA">
      <w:pPr>
        <w:spacing w:line="240" w:lineRule="auto"/>
        <w:rPr>
          <w:rFonts w:cs="Arial"/>
          <w:szCs w:val="20"/>
        </w:rPr>
      </w:pPr>
    </w:p>
    <w:p w14:paraId="33644A7E" w14:textId="77777777" w:rsidR="009144CA" w:rsidRPr="009144CA" w:rsidRDefault="009144CA" w:rsidP="009144CA">
      <w:pPr>
        <w:spacing w:line="240" w:lineRule="auto"/>
        <w:rPr>
          <w:rFonts w:cs="Arial"/>
          <w:szCs w:val="20"/>
        </w:rPr>
      </w:pPr>
      <w:bookmarkStart w:id="111" w:name="_Toc481269496"/>
      <w:bookmarkStart w:id="112" w:name="_Toc482530840"/>
      <w:bookmarkStart w:id="113" w:name="_Toc482618586"/>
      <w:bookmarkStart w:id="114" w:name="_Toc482624066"/>
      <w:r w:rsidRPr="009144CA">
        <w:rPr>
          <w:rFonts w:cs="Arial"/>
          <w:szCs w:val="20"/>
        </w:rPr>
        <w:t>Zavarovanje mora biti brezpogojno in plačljivo na prvi poziv. Izbrani ponudnik lahko predloži bančno garancijo ali kavcijsko zavarovanje.</w:t>
      </w:r>
      <w:bookmarkEnd w:id="111"/>
      <w:bookmarkEnd w:id="112"/>
      <w:bookmarkEnd w:id="113"/>
      <w:bookmarkEnd w:id="114"/>
    </w:p>
    <w:p w14:paraId="298A8D0E" w14:textId="77777777" w:rsidR="009144CA" w:rsidRPr="009144CA" w:rsidRDefault="009144CA" w:rsidP="009144CA">
      <w:pPr>
        <w:spacing w:line="240" w:lineRule="auto"/>
        <w:rPr>
          <w:rFonts w:cs="Arial"/>
          <w:szCs w:val="20"/>
        </w:rPr>
      </w:pPr>
    </w:p>
    <w:p w14:paraId="7A909A5C" w14:textId="07EA89E8" w:rsidR="00E0618B" w:rsidRPr="009144CA" w:rsidRDefault="009144CA" w:rsidP="009144CA">
      <w:pPr>
        <w:spacing w:line="240" w:lineRule="auto"/>
        <w:rPr>
          <w:rFonts w:cs="Arial"/>
          <w:szCs w:val="20"/>
        </w:rPr>
      </w:pPr>
      <w:bookmarkStart w:id="115" w:name="_Toc481269497"/>
      <w:bookmarkStart w:id="116" w:name="_Toc482530841"/>
      <w:bookmarkStart w:id="117" w:name="_Toc482618587"/>
      <w:bookmarkStart w:id="118" w:name="_Toc482624067"/>
      <w:r w:rsidRPr="009144CA">
        <w:rPr>
          <w:rFonts w:cs="Arial"/>
          <w:szCs w:val="20"/>
        </w:rPr>
        <w:t>Uporabljena valuta zavarovanja mora biti enaka valuti javnega naročila. 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15"/>
      <w:bookmarkEnd w:id="116"/>
      <w:bookmarkEnd w:id="117"/>
      <w:bookmarkEnd w:id="118"/>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119" w:name="_Toc336851764"/>
      <w:bookmarkStart w:id="120" w:name="_Toc336851812"/>
      <w:bookmarkStart w:id="121" w:name="_Toc118970467"/>
      <w:r w:rsidRPr="00C22469">
        <w:rPr>
          <w:caps w:val="0"/>
        </w:rPr>
        <w:t xml:space="preserve">PRAVNO </w:t>
      </w:r>
      <w:r w:rsidRPr="00C22469">
        <w:rPr>
          <w:rFonts w:cs="Arial"/>
          <w:caps w:val="0"/>
          <w:szCs w:val="20"/>
          <w:lang w:eastAsia="ar-SA"/>
        </w:rPr>
        <w:t>VARSTVO</w:t>
      </w:r>
      <w:bookmarkEnd w:id="119"/>
      <w:bookmarkEnd w:id="120"/>
      <w:bookmarkEnd w:id="121"/>
    </w:p>
    <w:p w14:paraId="2D89AC0D"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se vloži prek portala eRevizija.</w:t>
      </w:r>
    </w:p>
    <w:p w14:paraId="39792E00"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C22469"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5356944A" w:rsidR="009144CA" w:rsidRDefault="009F6298" w:rsidP="009144CA">
      <w:pPr>
        <w:ind w:left="3545" w:firstLine="709"/>
      </w:pPr>
      <w:r w:rsidRPr="00C22469">
        <w:tab/>
      </w:r>
      <w:r w:rsidR="00A64E2B">
        <w:tab/>
      </w:r>
      <w:r w:rsidR="00A64E2B">
        <w:tab/>
      </w:r>
      <w:r w:rsidR="009144CA">
        <w:t>Sanja Ajanović Hovnik</w:t>
      </w:r>
    </w:p>
    <w:p w14:paraId="41C3671A" w14:textId="3B83BA6B" w:rsidR="00864C5D" w:rsidRPr="00053C40" w:rsidRDefault="00A64E2B" w:rsidP="00A64E2B">
      <w:pPr>
        <w:ind w:left="5663" w:firstLine="709"/>
      </w:pPr>
      <w:r>
        <w:t>m</w:t>
      </w:r>
      <w:r w:rsidR="009144CA">
        <w:t>inistrica</w:t>
      </w:r>
    </w:p>
    <w:sectPr w:rsidR="00864C5D" w:rsidRPr="00053C40" w:rsidSect="00EA0A28">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B3DE" w14:textId="77777777" w:rsidR="00E52F53" w:rsidRDefault="00E52F53" w:rsidP="00107834">
      <w:pPr>
        <w:spacing w:line="240" w:lineRule="auto"/>
      </w:pPr>
      <w:r>
        <w:separator/>
      </w:r>
    </w:p>
  </w:endnote>
  <w:endnote w:type="continuationSeparator" w:id="0">
    <w:p w14:paraId="3364F815" w14:textId="77777777" w:rsidR="00E52F53" w:rsidRDefault="00E52F5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3F499199" w:rsidR="00E64945" w:rsidRPr="008B285A" w:rsidRDefault="00E64945" w:rsidP="008B285A">
    <w:pPr>
      <w:pStyle w:val="Noga"/>
      <w:pBdr>
        <w:top w:val="single" w:sz="4" w:space="1" w:color="auto"/>
      </w:pBdr>
      <w:rPr>
        <w:sz w:val="16"/>
        <w:szCs w:val="16"/>
      </w:rPr>
    </w:pPr>
    <w:r>
      <w:rPr>
        <w:sz w:val="16"/>
        <w:szCs w:val="16"/>
      </w:rPr>
      <w:t>OD</w:t>
    </w:r>
    <w:r w:rsidR="00EB687A">
      <w:rPr>
        <w:sz w:val="16"/>
        <w:szCs w:val="16"/>
      </w:rPr>
      <w:t>SKR-35</w:t>
    </w:r>
    <w:r>
      <w:rPr>
        <w:sz w:val="16"/>
        <w:szCs w:val="16"/>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B1459" w14:textId="77777777" w:rsidR="00E52F53" w:rsidRDefault="00E52F53" w:rsidP="00107834">
      <w:pPr>
        <w:spacing w:line="240" w:lineRule="auto"/>
      </w:pPr>
      <w:r>
        <w:separator/>
      </w:r>
    </w:p>
  </w:footnote>
  <w:footnote w:type="continuationSeparator" w:id="0">
    <w:p w14:paraId="64183FE4" w14:textId="77777777" w:rsidR="00E52F53" w:rsidRDefault="00E52F53"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4F9ABA71" w14:textId="58680AB1" w:rsidR="00A224C8" w:rsidRPr="001042E5" w:rsidRDefault="00A224C8" w:rsidP="001042E5">
      <w:pPr>
        <w:pStyle w:val="Noga"/>
        <w:rPr>
          <w:sz w:val="16"/>
          <w:szCs w:val="16"/>
        </w:rPr>
      </w:pPr>
      <w:r>
        <w:rPr>
          <w:rStyle w:val="Sprotnaopomba-sklic"/>
        </w:rPr>
        <w:footnoteRef/>
      </w:r>
      <w:r w:rsidRPr="001042E5">
        <w:rPr>
          <w:i/>
          <w:iCs/>
        </w:rPr>
        <w:t>Uspešno za predmetno javno naročilo pomeni kakovostno, v dogovorjenih rokih in v skladu s pogodbenimi obveznostmi.</w:t>
      </w:r>
    </w:p>
  </w:footnote>
  <w:footnote w:id="3">
    <w:p w14:paraId="3C8997E6" w14:textId="4FB53BE0" w:rsidR="004C5957" w:rsidRDefault="004C5957">
      <w:pPr>
        <w:pStyle w:val="Sprotnaopomba-besedilo"/>
      </w:pPr>
      <w:r>
        <w:rPr>
          <w:rStyle w:val="Sprotnaopomba-sklic"/>
        </w:rPr>
        <w:footnoteRef/>
      </w:r>
      <w:r>
        <w:t xml:space="preserve"> </w:t>
      </w:r>
      <w:r w:rsidRPr="0021777D">
        <w:rPr>
          <w:sz w:val="20"/>
        </w:rPr>
        <w:t xml:space="preserve">Izraz raven </w:t>
      </w:r>
      <w:r>
        <w:rPr>
          <w:sz w:val="20"/>
        </w:rPr>
        <w:t>je</w:t>
      </w:r>
      <w:r w:rsidRPr="0021777D">
        <w:rPr>
          <w:sz w:val="20"/>
        </w:rPr>
        <w:t xml:space="preserve"> uporabljen v pomenu, določenem v Uredbi o uvedbi in uporabi klasifikacijskega sistema izobraževanja in usposabljanja (Uradni list RS, št. 46/06 in 8/17)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C824" w14:textId="77777777" w:rsidR="00E64945" w:rsidRDefault="00E64945">
    <w:pPr>
      <w:pStyle w:val="Glava"/>
    </w:pPr>
  </w:p>
  <w:p w14:paraId="5BE0C50C" w14:textId="77777777" w:rsidR="00E64945" w:rsidRDefault="00E64945">
    <w:pPr>
      <w:pStyle w:val="Glava"/>
    </w:pPr>
  </w:p>
  <w:p w14:paraId="58F4517F" w14:textId="77777777" w:rsidR="00E64945" w:rsidRDefault="00E64945">
    <w:pPr>
      <w:pStyle w:val="Glava"/>
    </w:pPr>
  </w:p>
  <w:p w14:paraId="2FE763CF" w14:textId="77777777" w:rsidR="00E64945" w:rsidRDefault="00E64945" w:rsidP="00F6023E">
    <w:pPr>
      <w:pStyle w:val="Glava"/>
      <w:tabs>
        <w:tab w:val="left" w:pos="5112"/>
      </w:tabs>
      <w:spacing w:before="120" w:line="240" w:lineRule="exact"/>
      <w:rPr>
        <w:rFonts w:cs="Arial"/>
        <w:sz w:val="16"/>
      </w:rPr>
    </w:pPr>
  </w:p>
  <w:p w14:paraId="46BD1EC4" w14:textId="09C37761" w:rsidR="00E64945" w:rsidRPr="008F3500" w:rsidRDefault="00E64945" w:rsidP="00EB687A">
    <w:pPr>
      <w:pStyle w:val="Glava"/>
      <w:tabs>
        <w:tab w:val="left" w:pos="0"/>
        <w:tab w:val="left" w:pos="5112"/>
      </w:tabs>
      <w:spacing w:before="120" w:line="240" w:lineRule="exact"/>
      <w:rPr>
        <w:rFonts w:cs="Arial"/>
        <w:sz w:val="16"/>
      </w:rPr>
    </w:pPr>
    <w:r>
      <w:rPr>
        <w:rFonts w:cs="Arial"/>
        <w:sz w:val="16"/>
      </w:rPr>
      <w:t xml:space="preserve">     </w:t>
    </w:r>
    <w:r>
      <w:rPr>
        <w:noProof/>
        <w:lang w:eastAsia="sl-SI"/>
      </w:rPr>
      <w:drawing>
        <wp:anchor distT="0" distB="0" distL="114300" distR="114300" simplePos="0" relativeHeight="251658240" behindDoc="1" locked="0" layoutInCell="1" allowOverlap="1" wp14:anchorId="23E260EA" wp14:editId="6D3060A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3EACA515" wp14:editId="51A6204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B72F7"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rPr>
      <w:t xml:space="preserve">  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01 478 1880</w:t>
    </w:r>
  </w:p>
  <w:p w14:paraId="60522EDA" w14:textId="77777777" w:rsidR="00E64945" w:rsidRPr="008F3500" w:rsidRDefault="00E64945"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5B785270" w14:textId="1BA540C2" w:rsidR="00E64945" w:rsidRPr="008F3500" w:rsidRDefault="00A245C6" w:rsidP="00A245C6">
    <w:pPr>
      <w:pStyle w:val="Glava"/>
      <w:tabs>
        <w:tab w:val="left" w:pos="5112"/>
      </w:tabs>
      <w:spacing w:line="240" w:lineRule="exact"/>
      <w:rPr>
        <w:rFonts w:cs="Arial"/>
        <w:sz w:val="16"/>
      </w:rPr>
    </w:pPr>
    <w:r w:rsidRPr="00C518A3">
      <w:rPr>
        <w:rFonts w:cs="Arial"/>
        <w:noProof/>
        <w:color w:val="000000" w:themeColor="text1"/>
        <w:lang w:eastAsia="sl-SI"/>
      </w:rPr>
      <w:drawing>
        <wp:anchor distT="0" distB="0" distL="114300" distR="114300" simplePos="0" relativeHeight="251660288" behindDoc="1" locked="0" layoutInCell="1" allowOverlap="1" wp14:anchorId="7AA09E58" wp14:editId="23DC7150">
          <wp:simplePos x="0" y="0"/>
          <wp:positionH relativeFrom="margin">
            <wp:posOffset>-330200</wp:posOffset>
          </wp:positionH>
          <wp:positionV relativeFrom="paragraph">
            <wp:posOffset>201930</wp:posOffset>
          </wp:positionV>
          <wp:extent cx="2094230" cy="763270"/>
          <wp:effectExtent l="0" t="0" r="0" b="0"/>
          <wp:wrapTight wrapText="bothSides">
            <wp:wrapPolygon edited="0">
              <wp:start x="0" y="0"/>
              <wp:lineTo x="0" y="21025"/>
              <wp:lineTo x="21417" y="21025"/>
              <wp:lineTo x="21417" y="0"/>
              <wp:lineTo x="0" y="0"/>
            </wp:wrapPolygon>
          </wp:wrapTight>
          <wp:docPr id="4"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l="14436" t="16107" b="19450"/>
                  <a:stretch>
                    <a:fillRect/>
                  </a:stretch>
                </pic:blipFill>
                <pic:spPr bwMode="auto">
                  <a:xfrm>
                    <a:off x="0" y="0"/>
                    <a:ext cx="2094230" cy="763270"/>
                  </a:xfrm>
                  <a:prstGeom prst="rect">
                    <a:avLst/>
                  </a:prstGeom>
                  <a:noFill/>
                  <a:ln>
                    <a:noFill/>
                  </a:ln>
                </pic:spPr>
              </pic:pic>
            </a:graphicData>
          </a:graphic>
          <wp14:sizeRelH relativeFrom="page">
            <wp14:pctWidth>0</wp14:pctWidth>
          </wp14:sizeRelH>
          <wp14:sizeRelV relativeFrom="page">
            <wp14:pctHeight>0</wp14:pctHeight>
          </wp14:sizeRelV>
        </wp:anchor>
      </w:drawing>
    </w:r>
    <w:r w:rsidR="00E64945" w:rsidRPr="008F3500">
      <w:rPr>
        <w:rFonts w:cs="Arial"/>
        <w:sz w:val="16"/>
      </w:rPr>
      <w:tab/>
    </w:r>
    <w:r w:rsidR="00E64945">
      <w:rPr>
        <w:rFonts w:cs="Arial"/>
        <w:sz w:val="16"/>
      </w:rPr>
      <w:tab/>
      <w:t xml:space="preserve">           </w:t>
    </w:r>
    <w:hyperlink r:id="rId3" w:history="1">
      <w:r w:rsidR="00E64945" w:rsidRPr="00C17EDE">
        <w:rPr>
          <w:rStyle w:val="Hiperpovezava"/>
          <w:rFonts w:cs="Arial"/>
          <w:sz w:val="16"/>
        </w:rPr>
        <w:t>www.mju.gov.si</w:t>
      </w:r>
    </w:hyperlink>
    <w:r w:rsidR="00E64945">
      <w:rPr>
        <w:rFonts w:cs="Arial"/>
        <w:sz w:val="16"/>
      </w:rPr>
      <w:t xml:space="preserve"> </w:t>
    </w:r>
  </w:p>
  <w:p w14:paraId="31FF899A" w14:textId="06210295" w:rsidR="00E64945" w:rsidRDefault="00E649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A7A0CE6"/>
    <w:multiLevelType w:val="hybridMultilevel"/>
    <w:tmpl w:val="FDB2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D0D1FE7"/>
    <w:multiLevelType w:val="multilevel"/>
    <w:tmpl w:val="2114831E"/>
    <w:numStyleLink w:val="Headings"/>
  </w:abstractNum>
  <w:abstractNum w:abstractNumId="8"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4"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9F5F60"/>
    <w:multiLevelType w:val="hybridMultilevel"/>
    <w:tmpl w:val="4086C85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C12C6F"/>
    <w:multiLevelType w:val="hybridMultilevel"/>
    <w:tmpl w:val="BA562D20"/>
    <w:lvl w:ilvl="0" w:tplc="9DD0C08A">
      <w:start w:val="1"/>
      <w:numFmt w:val="decimal"/>
      <w:lvlText w:val="%1."/>
      <w:lvlJc w:val="left"/>
      <w:pPr>
        <w:tabs>
          <w:tab w:val="num" w:pos="510"/>
        </w:tabs>
        <w:ind w:left="510" w:hanging="51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F73C18"/>
    <w:multiLevelType w:val="hybridMultilevel"/>
    <w:tmpl w:val="6CFEB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D9E522D"/>
    <w:multiLevelType w:val="hybridMultilevel"/>
    <w:tmpl w:val="F8BCDE46"/>
    <w:lvl w:ilvl="0" w:tplc="AC76CC88">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E3D6394"/>
    <w:multiLevelType w:val="hybridMultilevel"/>
    <w:tmpl w:val="8DC680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abstractNumId w:val="24"/>
  </w:num>
  <w:num w:numId="2">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2"/>
  </w:num>
  <w:num w:numId="5">
    <w:abstractNumId w:val="6"/>
  </w:num>
  <w:num w:numId="6">
    <w:abstractNumId w:val="4"/>
  </w:num>
  <w:num w:numId="7">
    <w:abstractNumId w:val="9"/>
  </w:num>
  <w:num w:numId="8">
    <w:abstractNumId w:val="21"/>
  </w:num>
  <w:num w:numId="9">
    <w:abstractNumId w:val="20"/>
  </w:num>
  <w:num w:numId="10">
    <w:abstractNumId w:val="11"/>
  </w:num>
  <w:num w:numId="11">
    <w:abstractNumId w:val="23"/>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6"/>
  </w:num>
  <w:num w:numId="16">
    <w:abstractNumId w:val="19"/>
  </w:num>
  <w:num w:numId="17">
    <w:abstractNumId w:val="13"/>
  </w:num>
  <w:num w:numId="18">
    <w:abstractNumId w:val="5"/>
  </w:num>
  <w:num w:numId="19">
    <w:abstractNumId w:val="26"/>
  </w:num>
  <w:num w:numId="20">
    <w:abstractNumId w:val="14"/>
  </w:num>
  <w:num w:numId="21">
    <w:abstractNumId w:val="18"/>
  </w:num>
  <w:num w:numId="22">
    <w:abstractNumId w:val="25"/>
  </w:num>
  <w:num w:numId="23">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123"/>
    <w:rsid w:val="00001667"/>
    <w:rsid w:val="00002A2A"/>
    <w:rsid w:val="00002C48"/>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4AA2"/>
    <w:rsid w:val="00015DD6"/>
    <w:rsid w:val="0002120C"/>
    <w:rsid w:val="000221E2"/>
    <w:rsid w:val="00022797"/>
    <w:rsid w:val="0002415D"/>
    <w:rsid w:val="000277F7"/>
    <w:rsid w:val="00033810"/>
    <w:rsid w:val="000344DF"/>
    <w:rsid w:val="0003458C"/>
    <w:rsid w:val="00035A31"/>
    <w:rsid w:val="000413E4"/>
    <w:rsid w:val="000520B9"/>
    <w:rsid w:val="0005340D"/>
    <w:rsid w:val="00053B35"/>
    <w:rsid w:val="00053C40"/>
    <w:rsid w:val="0005594F"/>
    <w:rsid w:val="00060C01"/>
    <w:rsid w:val="00060E2A"/>
    <w:rsid w:val="0006117D"/>
    <w:rsid w:val="00063647"/>
    <w:rsid w:val="0006500B"/>
    <w:rsid w:val="00065459"/>
    <w:rsid w:val="000665FB"/>
    <w:rsid w:val="0006669E"/>
    <w:rsid w:val="000679A1"/>
    <w:rsid w:val="00067A71"/>
    <w:rsid w:val="0007004C"/>
    <w:rsid w:val="00073F5A"/>
    <w:rsid w:val="000749DF"/>
    <w:rsid w:val="000757BF"/>
    <w:rsid w:val="000764C0"/>
    <w:rsid w:val="0007666B"/>
    <w:rsid w:val="00077BD5"/>
    <w:rsid w:val="00081285"/>
    <w:rsid w:val="0008262D"/>
    <w:rsid w:val="00083A76"/>
    <w:rsid w:val="000845AA"/>
    <w:rsid w:val="00085151"/>
    <w:rsid w:val="00087954"/>
    <w:rsid w:val="0009028D"/>
    <w:rsid w:val="000918E8"/>
    <w:rsid w:val="00092E35"/>
    <w:rsid w:val="00094A97"/>
    <w:rsid w:val="000965DF"/>
    <w:rsid w:val="00096CFE"/>
    <w:rsid w:val="00097A70"/>
    <w:rsid w:val="000A1ADC"/>
    <w:rsid w:val="000A268C"/>
    <w:rsid w:val="000A351D"/>
    <w:rsid w:val="000A4571"/>
    <w:rsid w:val="000A468F"/>
    <w:rsid w:val="000A4B6A"/>
    <w:rsid w:val="000B02B1"/>
    <w:rsid w:val="000B38DE"/>
    <w:rsid w:val="000B44B8"/>
    <w:rsid w:val="000B463B"/>
    <w:rsid w:val="000B66C4"/>
    <w:rsid w:val="000B7A9C"/>
    <w:rsid w:val="000C21AC"/>
    <w:rsid w:val="000C2626"/>
    <w:rsid w:val="000C369C"/>
    <w:rsid w:val="000C4189"/>
    <w:rsid w:val="000C5083"/>
    <w:rsid w:val="000C6108"/>
    <w:rsid w:val="000C735E"/>
    <w:rsid w:val="000C799C"/>
    <w:rsid w:val="000C7C04"/>
    <w:rsid w:val="000D0D45"/>
    <w:rsid w:val="000D198A"/>
    <w:rsid w:val="000E2AF5"/>
    <w:rsid w:val="000E359F"/>
    <w:rsid w:val="000E4371"/>
    <w:rsid w:val="000E7E80"/>
    <w:rsid w:val="000F2FC1"/>
    <w:rsid w:val="000F4172"/>
    <w:rsid w:val="000F75C6"/>
    <w:rsid w:val="0010091F"/>
    <w:rsid w:val="00101682"/>
    <w:rsid w:val="001042E5"/>
    <w:rsid w:val="00107834"/>
    <w:rsid w:val="0011549B"/>
    <w:rsid w:val="0011613B"/>
    <w:rsid w:val="00116D4B"/>
    <w:rsid w:val="00120550"/>
    <w:rsid w:val="001211CA"/>
    <w:rsid w:val="00121C77"/>
    <w:rsid w:val="00126055"/>
    <w:rsid w:val="00126FA0"/>
    <w:rsid w:val="001303C4"/>
    <w:rsid w:val="001313B1"/>
    <w:rsid w:val="00131590"/>
    <w:rsid w:val="001317DD"/>
    <w:rsid w:val="00131CF2"/>
    <w:rsid w:val="00131DE5"/>
    <w:rsid w:val="00135727"/>
    <w:rsid w:val="00137731"/>
    <w:rsid w:val="001401F0"/>
    <w:rsid w:val="00140271"/>
    <w:rsid w:val="00142EA9"/>
    <w:rsid w:val="0014694B"/>
    <w:rsid w:val="0015148F"/>
    <w:rsid w:val="00152883"/>
    <w:rsid w:val="00152B13"/>
    <w:rsid w:val="00155D40"/>
    <w:rsid w:val="00156F6C"/>
    <w:rsid w:val="001627BE"/>
    <w:rsid w:val="001643CF"/>
    <w:rsid w:val="00165CD1"/>
    <w:rsid w:val="00170FC3"/>
    <w:rsid w:val="001716C5"/>
    <w:rsid w:val="0017436F"/>
    <w:rsid w:val="00174D87"/>
    <w:rsid w:val="001752F1"/>
    <w:rsid w:val="00180240"/>
    <w:rsid w:val="00182BED"/>
    <w:rsid w:val="001832E6"/>
    <w:rsid w:val="00184082"/>
    <w:rsid w:val="001846AB"/>
    <w:rsid w:val="001853C6"/>
    <w:rsid w:val="00185A5B"/>
    <w:rsid w:val="00185BB1"/>
    <w:rsid w:val="00185CA7"/>
    <w:rsid w:val="00191DE0"/>
    <w:rsid w:val="00191F7A"/>
    <w:rsid w:val="00193695"/>
    <w:rsid w:val="00195012"/>
    <w:rsid w:val="001955B1"/>
    <w:rsid w:val="00195B86"/>
    <w:rsid w:val="001963D7"/>
    <w:rsid w:val="001A368D"/>
    <w:rsid w:val="001A612B"/>
    <w:rsid w:val="001A6646"/>
    <w:rsid w:val="001A77EE"/>
    <w:rsid w:val="001B0595"/>
    <w:rsid w:val="001B0726"/>
    <w:rsid w:val="001B174A"/>
    <w:rsid w:val="001B3302"/>
    <w:rsid w:val="001B524C"/>
    <w:rsid w:val="001C091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1E80"/>
    <w:rsid w:val="001E287E"/>
    <w:rsid w:val="001E2E1C"/>
    <w:rsid w:val="001E2EA1"/>
    <w:rsid w:val="001E3102"/>
    <w:rsid w:val="001E3776"/>
    <w:rsid w:val="001E5107"/>
    <w:rsid w:val="001E57E8"/>
    <w:rsid w:val="001E685C"/>
    <w:rsid w:val="001E7155"/>
    <w:rsid w:val="001E7504"/>
    <w:rsid w:val="001E79D4"/>
    <w:rsid w:val="001F0C07"/>
    <w:rsid w:val="001F191F"/>
    <w:rsid w:val="001F22A5"/>
    <w:rsid w:val="001F2C54"/>
    <w:rsid w:val="001F3027"/>
    <w:rsid w:val="001F614F"/>
    <w:rsid w:val="001F6F87"/>
    <w:rsid w:val="00200933"/>
    <w:rsid w:val="002016D3"/>
    <w:rsid w:val="002025DF"/>
    <w:rsid w:val="002032E0"/>
    <w:rsid w:val="002039B7"/>
    <w:rsid w:val="002050D0"/>
    <w:rsid w:val="00205DB4"/>
    <w:rsid w:val="0020686A"/>
    <w:rsid w:val="00206A47"/>
    <w:rsid w:val="002106B8"/>
    <w:rsid w:val="00211FA8"/>
    <w:rsid w:val="0021540B"/>
    <w:rsid w:val="0021544D"/>
    <w:rsid w:val="002163BF"/>
    <w:rsid w:val="0022399F"/>
    <w:rsid w:val="00223D41"/>
    <w:rsid w:val="00224601"/>
    <w:rsid w:val="0022522F"/>
    <w:rsid w:val="0022603D"/>
    <w:rsid w:val="0023135C"/>
    <w:rsid w:val="00232538"/>
    <w:rsid w:val="002327D8"/>
    <w:rsid w:val="00232A29"/>
    <w:rsid w:val="0023306B"/>
    <w:rsid w:val="002331D0"/>
    <w:rsid w:val="002336D8"/>
    <w:rsid w:val="002341E7"/>
    <w:rsid w:val="00234453"/>
    <w:rsid w:val="002344AF"/>
    <w:rsid w:val="00236CD0"/>
    <w:rsid w:val="00241BE4"/>
    <w:rsid w:val="00244EAA"/>
    <w:rsid w:val="00245415"/>
    <w:rsid w:val="00245FB1"/>
    <w:rsid w:val="00246A04"/>
    <w:rsid w:val="00246CCF"/>
    <w:rsid w:val="00247B69"/>
    <w:rsid w:val="00250583"/>
    <w:rsid w:val="00250608"/>
    <w:rsid w:val="002515AF"/>
    <w:rsid w:val="00253CE9"/>
    <w:rsid w:val="002550D6"/>
    <w:rsid w:val="00255517"/>
    <w:rsid w:val="00256A17"/>
    <w:rsid w:val="00257686"/>
    <w:rsid w:val="00257A73"/>
    <w:rsid w:val="0026289B"/>
    <w:rsid w:val="00262B87"/>
    <w:rsid w:val="002639F8"/>
    <w:rsid w:val="00263F7A"/>
    <w:rsid w:val="0026633B"/>
    <w:rsid w:val="00266AF3"/>
    <w:rsid w:val="00267F61"/>
    <w:rsid w:val="002716F6"/>
    <w:rsid w:val="0027430B"/>
    <w:rsid w:val="00274551"/>
    <w:rsid w:val="00274BC8"/>
    <w:rsid w:val="0028021E"/>
    <w:rsid w:val="002814E9"/>
    <w:rsid w:val="00281AAF"/>
    <w:rsid w:val="00281D28"/>
    <w:rsid w:val="0028249E"/>
    <w:rsid w:val="002826EF"/>
    <w:rsid w:val="00283D86"/>
    <w:rsid w:val="002855D0"/>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61DD"/>
    <w:rsid w:val="002A6853"/>
    <w:rsid w:val="002A6959"/>
    <w:rsid w:val="002A7D86"/>
    <w:rsid w:val="002B0066"/>
    <w:rsid w:val="002B0C97"/>
    <w:rsid w:val="002B2B13"/>
    <w:rsid w:val="002B3833"/>
    <w:rsid w:val="002B5236"/>
    <w:rsid w:val="002B61DE"/>
    <w:rsid w:val="002B669A"/>
    <w:rsid w:val="002B7B71"/>
    <w:rsid w:val="002C0E20"/>
    <w:rsid w:val="002C3ABE"/>
    <w:rsid w:val="002C3EB7"/>
    <w:rsid w:val="002C427C"/>
    <w:rsid w:val="002C5389"/>
    <w:rsid w:val="002C6552"/>
    <w:rsid w:val="002C78EF"/>
    <w:rsid w:val="002C7B4B"/>
    <w:rsid w:val="002D3287"/>
    <w:rsid w:val="002D4F2D"/>
    <w:rsid w:val="002D5895"/>
    <w:rsid w:val="002D5913"/>
    <w:rsid w:val="002D6C7B"/>
    <w:rsid w:val="002D6CB5"/>
    <w:rsid w:val="002D7011"/>
    <w:rsid w:val="002D7F0B"/>
    <w:rsid w:val="002E1318"/>
    <w:rsid w:val="002E27A2"/>
    <w:rsid w:val="002E2EB2"/>
    <w:rsid w:val="002E35C9"/>
    <w:rsid w:val="002E4ECA"/>
    <w:rsid w:val="002E65D7"/>
    <w:rsid w:val="002F0282"/>
    <w:rsid w:val="002F11FE"/>
    <w:rsid w:val="002F3AE7"/>
    <w:rsid w:val="002F5592"/>
    <w:rsid w:val="002F7F47"/>
    <w:rsid w:val="002F7F9C"/>
    <w:rsid w:val="00300276"/>
    <w:rsid w:val="0030028A"/>
    <w:rsid w:val="00300404"/>
    <w:rsid w:val="00300A1F"/>
    <w:rsid w:val="00300E5D"/>
    <w:rsid w:val="00300F2B"/>
    <w:rsid w:val="00303271"/>
    <w:rsid w:val="00303DF7"/>
    <w:rsid w:val="00304BC5"/>
    <w:rsid w:val="00304CE3"/>
    <w:rsid w:val="00306576"/>
    <w:rsid w:val="00307F37"/>
    <w:rsid w:val="00310410"/>
    <w:rsid w:val="0031108C"/>
    <w:rsid w:val="003126F8"/>
    <w:rsid w:val="00312E92"/>
    <w:rsid w:val="0031361E"/>
    <w:rsid w:val="0031393C"/>
    <w:rsid w:val="00314B60"/>
    <w:rsid w:val="00315891"/>
    <w:rsid w:val="0031713D"/>
    <w:rsid w:val="003174CC"/>
    <w:rsid w:val="0032053E"/>
    <w:rsid w:val="00320AE5"/>
    <w:rsid w:val="00321473"/>
    <w:rsid w:val="003216B6"/>
    <w:rsid w:val="003220BA"/>
    <w:rsid w:val="0032358B"/>
    <w:rsid w:val="003261E4"/>
    <w:rsid w:val="00331375"/>
    <w:rsid w:val="003334F7"/>
    <w:rsid w:val="0033532D"/>
    <w:rsid w:val="003353C1"/>
    <w:rsid w:val="00335EE6"/>
    <w:rsid w:val="00337545"/>
    <w:rsid w:val="0033784C"/>
    <w:rsid w:val="003423FB"/>
    <w:rsid w:val="00342B1C"/>
    <w:rsid w:val="00342EAB"/>
    <w:rsid w:val="003439F3"/>
    <w:rsid w:val="00343A24"/>
    <w:rsid w:val="003457AE"/>
    <w:rsid w:val="003468BE"/>
    <w:rsid w:val="00346C6F"/>
    <w:rsid w:val="003471B2"/>
    <w:rsid w:val="00350D7A"/>
    <w:rsid w:val="003510AB"/>
    <w:rsid w:val="00353466"/>
    <w:rsid w:val="003548D6"/>
    <w:rsid w:val="00356B02"/>
    <w:rsid w:val="00360B5B"/>
    <w:rsid w:val="00361663"/>
    <w:rsid w:val="00361E99"/>
    <w:rsid w:val="00362575"/>
    <w:rsid w:val="00363A9F"/>
    <w:rsid w:val="00364366"/>
    <w:rsid w:val="00364A3E"/>
    <w:rsid w:val="003650A3"/>
    <w:rsid w:val="00366B65"/>
    <w:rsid w:val="003716C3"/>
    <w:rsid w:val="00371835"/>
    <w:rsid w:val="0037515D"/>
    <w:rsid w:val="00375262"/>
    <w:rsid w:val="00375717"/>
    <w:rsid w:val="003759F7"/>
    <w:rsid w:val="00376417"/>
    <w:rsid w:val="003807D9"/>
    <w:rsid w:val="00380A46"/>
    <w:rsid w:val="0038262D"/>
    <w:rsid w:val="00384883"/>
    <w:rsid w:val="00386BC6"/>
    <w:rsid w:val="00386C67"/>
    <w:rsid w:val="00387DEF"/>
    <w:rsid w:val="003909C0"/>
    <w:rsid w:val="00390AFD"/>
    <w:rsid w:val="00394DF4"/>
    <w:rsid w:val="00396165"/>
    <w:rsid w:val="00396276"/>
    <w:rsid w:val="003971E2"/>
    <w:rsid w:val="003A00D9"/>
    <w:rsid w:val="003A2683"/>
    <w:rsid w:val="003A2A07"/>
    <w:rsid w:val="003A3046"/>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1C0F"/>
    <w:rsid w:val="003C2BA5"/>
    <w:rsid w:val="003C3AD7"/>
    <w:rsid w:val="003C5066"/>
    <w:rsid w:val="003C5714"/>
    <w:rsid w:val="003C5CB2"/>
    <w:rsid w:val="003C6325"/>
    <w:rsid w:val="003D09CD"/>
    <w:rsid w:val="003D302F"/>
    <w:rsid w:val="003D3D86"/>
    <w:rsid w:val="003D4F72"/>
    <w:rsid w:val="003D588D"/>
    <w:rsid w:val="003D6E48"/>
    <w:rsid w:val="003D6F8D"/>
    <w:rsid w:val="003E0C42"/>
    <w:rsid w:val="003E2908"/>
    <w:rsid w:val="003E2C47"/>
    <w:rsid w:val="003F03D3"/>
    <w:rsid w:val="003F083A"/>
    <w:rsid w:val="003F095E"/>
    <w:rsid w:val="003F0E9F"/>
    <w:rsid w:val="003F1D5C"/>
    <w:rsid w:val="003F20A0"/>
    <w:rsid w:val="003F3678"/>
    <w:rsid w:val="003F46C2"/>
    <w:rsid w:val="003F48CC"/>
    <w:rsid w:val="003F6CAA"/>
    <w:rsid w:val="003F7487"/>
    <w:rsid w:val="003F7D4F"/>
    <w:rsid w:val="00400A3C"/>
    <w:rsid w:val="00400DAC"/>
    <w:rsid w:val="00401AAB"/>
    <w:rsid w:val="0040200C"/>
    <w:rsid w:val="004025BA"/>
    <w:rsid w:val="00404B0F"/>
    <w:rsid w:val="0040502A"/>
    <w:rsid w:val="00406236"/>
    <w:rsid w:val="004064C4"/>
    <w:rsid w:val="00407EFA"/>
    <w:rsid w:val="00410806"/>
    <w:rsid w:val="00412AB9"/>
    <w:rsid w:val="00412D1C"/>
    <w:rsid w:val="00413A34"/>
    <w:rsid w:val="00414AD9"/>
    <w:rsid w:val="004154BF"/>
    <w:rsid w:val="004244E2"/>
    <w:rsid w:val="0042585B"/>
    <w:rsid w:val="00426B88"/>
    <w:rsid w:val="00430AAC"/>
    <w:rsid w:val="00431A03"/>
    <w:rsid w:val="00431E63"/>
    <w:rsid w:val="00433926"/>
    <w:rsid w:val="0043429B"/>
    <w:rsid w:val="0043501E"/>
    <w:rsid w:val="00436D1D"/>
    <w:rsid w:val="0044105F"/>
    <w:rsid w:val="0044131E"/>
    <w:rsid w:val="00443449"/>
    <w:rsid w:val="00443A74"/>
    <w:rsid w:val="00443B44"/>
    <w:rsid w:val="00445DA3"/>
    <w:rsid w:val="00445FA8"/>
    <w:rsid w:val="00446057"/>
    <w:rsid w:val="004461F4"/>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1CC0"/>
    <w:rsid w:val="0047215B"/>
    <w:rsid w:val="00472345"/>
    <w:rsid w:val="00473C84"/>
    <w:rsid w:val="0047570E"/>
    <w:rsid w:val="00481508"/>
    <w:rsid w:val="004824A2"/>
    <w:rsid w:val="0048366E"/>
    <w:rsid w:val="0048431B"/>
    <w:rsid w:val="0048535E"/>
    <w:rsid w:val="00490F81"/>
    <w:rsid w:val="00491731"/>
    <w:rsid w:val="00491C88"/>
    <w:rsid w:val="00493784"/>
    <w:rsid w:val="00495289"/>
    <w:rsid w:val="00496377"/>
    <w:rsid w:val="0049684E"/>
    <w:rsid w:val="00496C55"/>
    <w:rsid w:val="004A05E2"/>
    <w:rsid w:val="004A06D9"/>
    <w:rsid w:val="004A20B9"/>
    <w:rsid w:val="004A2BD2"/>
    <w:rsid w:val="004A2C64"/>
    <w:rsid w:val="004A4966"/>
    <w:rsid w:val="004A567B"/>
    <w:rsid w:val="004A610B"/>
    <w:rsid w:val="004A62FF"/>
    <w:rsid w:val="004A6CAB"/>
    <w:rsid w:val="004A7821"/>
    <w:rsid w:val="004B1E5B"/>
    <w:rsid w:val="004B3B84"/>
    <w:rsid w:val="004B4DB1"/>
    <w:rsid w:val="004B60BF"/>
    <w:rsid w:val="004B70D0"/>
    <w:rsid w:val="004B7F76"/>
    <w:rsid w:val="004C29AA"/>
    <w:rsid w:val="004C3682"/>
    <w:rsid w:val="004C5957"/>
    <w:rsid w:val="004C59F5"/>
    <w:rsid w:val="004C66CF"/>
    <w:rsid w:val="004C6D4D"/>
    <w:rsid w:val="004C6F58"/>
    <w:rsid w:val="004C7F43"/>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0CA4"/>
    <w:rsid w:val="004F123C"/>
    <w:rsid w:val="004F283B"/>
    <w:rsid w:val="004F42CF"/>
    <w:rsid w:val="004F54B2"/>
    <w:rsid w:val="004F6FA1"/>
    <w:rsid w:val="0050248B"/>
    <w:rsid w:val="005027BF"/>
    <w:rsid w:val="00503A7D"/>
    <w:rsid w:val="00505019"/>
    <w:rsid w:val="00505619"/>
    <w:rsid w:val="00505FB5"/>
    <w:rsid w:val="00507ED4"/>
    <w:rsid w:val="00511383"/>
    <w:rsid w:val="00511D11"/>
    <w:rsid w:val="00511EFA"/>
    <w:rsid w:val="005120D9"/>
    <w:rsid w:val="005123BE"/>
    <w:rsid w:val="005123C1"/>
    <w:rsid w:val="00512813"/>
    <w:rsid w:val="005178B0"/>
    <w:rsid w:val="005211A8"/>
    <w:rsid w:val="00522F48"/>
    <w:rsid w:val="005236ED"/>
    <w:rsid w:val="00523B79"/>
    <w:rsid w:val="005250E9"/>
    <w:rsid w:val="00526E8A"/>
    <w:rsid w:val="0053129E"/>
    <w:rsid w:val="005312B8"/>
    <w:rsid w:val="005312FE"/>
    <w:rsid w:val="005320CB"/>
    <w:rsid w:val="00534521"/>
    <w:rsid w:val="0053462B"/>
    <w:rsid w:val="00535149"/>
    <w:rsid w:val="005361C2"/>
    <w:rsid w:val="00536EF9"/>
    <w:rsid w:val="00540369"/>
    <w:rsid w:val="00543EC8"/>
    <w:rsid w:val="00544E43"/>
    <w:rsid w:val="00547508"/>
    <w:rsid w:val="00552466"/>
    <w:rsid w:val="005531CE"/>
    <w:rsid w:val="0055438D"/>
    <w:rsid w:val="00554F8F"/>
    <w:rsid w:val="00556FFE"/>
    <w:rsid w:val="00562109"/>
    <w:rsid w:val="00564676"/>
    <w:rsid w:val="00570CFD"/>
    <w:rsid w:val="00573B9B"/>
    <w:rsid w:val="005754EA"/>
    <w:rsid w:val="00575724"/>
    <w:rsid w:val="00575BDD"/>
    <w:rsid w:val="00580A08"/>
    <w:rsid w:val="00580B2D"/>
    <w:rsid w:val="0058135E"/>
    <w:rsid w:val="00584B84"/>
    <w:rsid w:val="00586102"/>
    <w:rsid w:val="0058728D"/>
    <w:rsid w:val="0059060A"/>
    <w:rsid w:val="005915A6"/>
    <w:rsid w:val="005915F5"/>
    <w:rsid w:val="00591BB9"/>
    <w:rsid w:val="00591F1C"/>
    <w:rsid w:val="0059235C"/>
    <w:rsid w:val="00592C34"/>
    <w:rsid w:val="00594448"/>
    <w:rsid w:val="00595054"/>
    <w:rsid w:val="00596CAB"/>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2049"/>
    <w:rsid w:val="005C3613"/>
    <w:rsid w:val="005C3BCF"/>
    <w:rsid w:val="005C4466"/>
    <w:rsid w:val="005D0668"/>
    <w:rsid w:val="005D0986"/>
    <w:rsid w:val="005D1D64"/>
    <w:rsid w:val="005D2C09"/>
    <w:rsid w:val="005D3E95"/>
    <w:rsid w:val="005D535D"/>
    <w:rsid w:val="005D58DA"/>
    <w:rsid w:val="005D63CA"/>
    <w:rsid w:val="005D6E8B"/>
    <w:rsid w:val="005D721F"/>
    <w:rsid w:val="005D7EFE"/>
    <w:rsid w:val="005E0F97"/>
    <w:rsid w:val="005E12E5"/>
    <w:rsid w:val="005E1669"/>
    <w:rsid w:val="005E1A4C"/>
    <w:rsid w:val="005E211B"/>
    <w:rsid w:val="005E38E1"/>
    <w:rsid w:val="005E63DB"/>
    <w:rsid w:val="005E7E7A"/>
    <w:rsid w:val="005F0135"/>
    <w:rsid w:val="005F5BA0"/>
    <w:rsid w:val="005F698A"/>
    <w:rsid w:val="00600182"/>
    <w:rsid w:val="0060219D"/>
    <w:rsid w:val="006030B7"/>
    <w:rsid w:val="00603377"/>
    <w:rsid w:val="00603EDF"/>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74E6"/>
    <w:rsid w:val="00641BCB"/>
    <w:rsid w:val="00641FF1"/>
    <w:rsid w:val="00642B7C"/>
    <w:rsid w:val="00645492"/>
    <w:rsid w:val="00646143"/>
    <w:rsid w:val="0064766F"/>
    <w:rsid w:val="0065043A"/>
    <w:rsid w:val="00651075"/>
    <w:rsid w:val="00651EBB"/>
    <w:rsid w:val="00652041"/>
    <w:rsid w:val="00654477"/>
    <w:rsid w:val="00656660"/>
    <w:rsid w:val="00656669"/>
    <w:rsid w:val="00656908"/>
    <w:rsid w:val="00656A83"/>
    <w:rsid w:val="00656DC4"/>
    <w:rsid w:val="00657D7C"/>
    <w:rsid w:val="006602DC"/>
    <w:rsid w:val="00660D64"/>
    <w:rsid w:val="00664C97"/>
    <w:rsid w:val="00665C3F"/>
    <w:rsid w:val="00666119"/>
    <w:rsid w:val="00666A5D"/>
    <w:rsid w:val="00667C9A"/>
    <w:rsid w:val="0067160D"/>
    <w:rsid w:val="0067293D"/>
    <w:rsid w:val="00672FA2"/>
    <w:rsid w:val="00672FCC"/>
    <w:rsid w:val="00673339"/>
    <w:rsid w:val="00673FE3"/>
    <w:rsid w:val="0067420D"/>
    <w:rsid w:val="0067476C"/>
    <w:rsid w:val="00675C2F"/>
    <w:rsid w:val="00675CC5"/>
    <w:rsid w:val="00676494"/>
    <w:rsid w:val="006818E7"/>
    <w:rsid w:val="006826BD"/>
    <w:rsid w:val="00682BA5"/>
    <w:rsid w:val="00682C9B"/>
    <w:rsid w:val="0068650C"/>
    <w:rsid w:val="00686D19"/>
    <w:rsid w:val="00694803"/>
    <w:rsid w:val="00696331"/>
    <w:rsid w:val="00696A4A"/>
    <w:rsid w:val="00696CCF"/>
    <w:rsid w:val="006974D6"/>
    <w:rsid w:val="006A0821"/>
    <w:rsid w:val="006A1303"/>
    <w:rsid w:val="006A2604"/>
    <w:rsid w:val="006A6716"/>
    <w:rsid w:val="006B1402"/>
    <w:rsid w:val="006B14D5"/>
    <w:rsid w:val="006B32D8"/>
    <w:rsid w:val="006B371A"/>
    <w:rsid w:val="006B4A80"/>
    <w:rsid w:val="006B5B9F"/>
    <w:rsid w:val="006C1E64"/>
    <w:rsid w:val="006C3248"/>
    <w:rsid w:val="006C40F1"/>
    <w:rsid w:val="006C57A0"/>
    <w:rsid w:val="006C6BBB"/>
    <w:rsid w:val="006C731F"/>
    <w:rsid w:val="006C7B6F"/>
    <w:rsid w:val="006D06AC"/>
    <w:rsid w:val="006D226F"/>
    <w:rsid w:val="006D551F"/>
    <w:rsid w:val="006D5EBA"/>
    <w:rsid w:val="006D61B1"/>
    <w:rsid w:val="006D763C"/>
    <w:rsid w:val="006D78DB"/>
    <w:rsid w:val="006E0BD5"/>
    <w:rsid w:val="006E12A7"/>
    <w:rsid w:val="006E4F24"/>
    <w:rsid w:val="006E58EE"/>
    <w:rsid w:val="006E5FE0"/>
    <w:rsid w:val="006E756F"/>
    <w:rsid w:val="006F2414"/>
    <w:rsid w:val="006F29C3"/>
    <w:rsid w:val="006F32FE"/>
    <w:rsid w:val="006F37E2"/>
    <w:rsid w:val="006F53CD"/>
    <w:rsid w:val="006F5D6A"/>
    <w:rsid w:val="00700B8E"/>
    <w:rsid w:val="007031B0"/>
    <w:rsid w:val="0070442A"/>
    <w:rsid w:val="00706303"/>
    <w:rsid w:val="007073E4"/>
    <w:rsid w:val="007075AB"/>
    <w:rsid w:val="00710906"/>
    <w:rsid w:val="0071261A"/>
    <w:rsid w:val="00712F4D"/>
    <w:rsid w:val="00713362"/>
    <w:rsid w:val="00713BBC"/>
    <w:rsid w:val="00714275"/>
    <w:rsid w:val="00714AF9"/>
    <w:rsid w:val="00715D5A"/>
    <w:rsid w:val="00716CB8"/>
    <w:rsid w:val="00717B28"/>
    <w:rsid w:val="00717FE3"/>
    <w:rsid w:val="0072261A"/>
    <w:rsid w:val="00724AF7"/>
    <w:rsid w:val="0073070B"/>
    <w:rsid w:val="00730EE8"/>
    <w:rsid w:val="00731307"/>
    <w:rsid w:val="00732048"/>
    <w:rsid w:val="00732118"/>
    <w:rsid w:val="00733D08"/>
    <w:rsid w:val="00735CEB"/>
    <w:rsid w:val="00736D1E"/>
    <w:rsid w:val="007466A1"/>
    <w:rsid w:val="0074755C"/>
    <w:rsid w:val="00747A74"/>
    <w:rsid w:val="007511EA"/>
    <w:rsid w:val="00751CAE"/>
    <w:rsid w:val="00752F55"/>
    <w:rsid w:val="00753260"/>
    <w:rsid w:val="007549DC"/>
    <w:rsid w:val="0075570E"/>
    <w:rsid w:val="00755C2F"/>
    <w:rsid w:val="00757BBC"/>
    <w:rsid w:val="00760255"/>
    <w:rsid w:val="00760460"/>
    <w:rsid w:val="00761CA7"/>
    <w:rsid w:val="00761E3C"/>
    <w:rsid w:val="00762819"/>
    <w:rsid w:val="00763CA2"/>
    <w:rsid w:val="00764154"/>
    <w:rsid w:val="007641AC"/>
    <w:rsid w:val="007648C9"/>
    <w:rsid w:val="00765DEE"/>
    <w:rsid w:val="007670DE"/>
    <w:rsid w:val="00771795"/>
    <w:rsid w:val="00773664"/>
    <w:rsid w:val="00774C2F"/>
    <w:rsid w:val="00775E6B"/>
    <w:rsid w:val="00777B57"/>
    <w:rsid w:val="0078147C"/>
    <w:rsid w:val="00781DC3"/>
    <w:rsid w:val="007908C6"/>
    <w:rsid w:val="007908FF"/>
    <w:rsid w:val="00794D45"/>
    <w:rsid w:val="00796BF5"/>
    <w:rsid w:val="007A07CC"/>
    <w:rsid w:val="007A08AD"/>
    <w:rsid w:val="007A1E00"/>
    <w:rsid w:val="007A273C"/>
    <w:rsid w:val="007A2761"/>
    <w:rsid w:val="007A36CF"/>
    <w:rsid w:val="007A372F"/>
    <w:rsid w:val="007A5BBB"/>
    <w:rsid w:val="007A679B"/>
    <w:rsid w:val="007A6FBF"/>
    <w:rsid w:val="007A74E2"/>
    <w:rsid w:val="007A7567"/>
    <w:rsid w:val="007B06B9"/>
    <w:rsid w:val="007B0F20"/>
    <w:rsid w:val="007B1A40"/>
    <w:rsid w:val="007B27FF"/>
    <w:rsid w:val="007B2CC3"/>
    <w:rsid w:val="007B3022"/>
    <w:rsid w:val="007B3795"/>
    <w:rsid w:val="007B440E"/>
    <w:rsid w:val="007B5285"/>
    <w:rsid w:val="007C36A9"/>
    <w:rsid w:val="007C3ECB"/>
    <w:rsid w:val="007C5ED2"/>
    <w:rsid w:val="007C6E80"/>
    <w:rsid w:val="007C72F9"/>
    <w:rsid w:val="007D07C4"/>
    <w:rsid w:val="007D2E43"/>
    <w:rsid w:val="007D30BC"/>
    <w:rsid w:val="007D4433"/>
    <w:rsid w:val="007D48E5"/>
    <w:rsid w:val="007D4982"/>
    <w:rsid w:val="007D4B7E"/>
    <w:rsid w:val="007D5C3F"/>
    <w:rsid w:val="007D6386"/>
    <w:rsid w:val="007D690C"/>
    <w:rsid w:val="007D7746"/>
    <w:rsid w:val="007E14A8"/>
    <w:rsid w:val="007E1A2E"/>
    <w:rsid w:val="007E1A8B"/>
    <w:rsid w:val="007E22A3"/>
    <w:rsid w:val="007E5B23"/>
    <w:rsid w:val="007E66B2"/>
    <w:rsid w:val="007E6FB5"/>
    <w:rsid w:val="007E753F"/>
    <w:rsid w:val="007E75E9"/>
    <w:rsid w:val="007F00EE"/>
    <w:rsid w:val="007F01F6"/>
    <w:rsid w:val="007F15F0"/>
    <w:rsid w:val="007F1931"/>
    <w:rsid w:val="007F3468"/>
    <w:rsid w:val="007F405A"/>
    <w:rsid w:val="007F51D3"/>
    <w:rsid w:val="007F73CB"/>
    <w:rsid w:val="007F7980"/>
    <w:rsid w:val="00800B1A"/>
    <w:rsid w:val="00801220"/>
    <w:rsid w:val="008014DE"/>
    <w:rsid w:val="0080727F"/>
    <w:rsid w:val="00810D94"/>
    <w:rsid w:val="008111A0"/>
    <w:rsid w:val="0081262C"/>
    <w:rsid w:val="00813862"/>
    <w:rsid w:val="00815E24"/>
    <w:rsid w:val="008201F1"/>
    <w:rsid w:val="00820A93"/>
    <w:rsid w:val="00820D84"/>
    <w:rsid w:val="00821971"/>
    <w:rsid w:val="00821B7D"/>
    <w:rsid w:val="0082252F"/>
    <w:rsid w:val="00822BE3"/>
    <w:rsid w:val="00823977"/>
    <w:rsid w:val="008242E7"/>
    <w:rsid w:val="00824F8D"/>
    <w:rsid w:val="00825A30"/>
    <w:rsid w:val="00830009"/>
    <w:rsid w:val="008313EC"/>
    <w:rsid w:val="00831D98"/>
    <w:rsid w:val="00833F02"/>
    <w:rsid w:val="008348E5"/>
    <w:rsid w:val="00834F48"/>
    <w:rsid w:val="008352AD"/>
    <w:rsid w:val="008354E6"/>
    <w:rsid w:val="0083595F"/>
    <w:rsid w:val="00837B1B"/>
    <w:rsid w:val="0084066E"/>
    <w:rsid w:val="0084481D"/>
    <w:rsid w:val="00844A9C"/>
    <w:rsid w:val="00846236"/>
    <w:rsid w:val="00847570"/>
    <w:rsid w:val="00850152"/>
    <w:rsid w:val="00851432"/>
    <w:rsid w:val="00851AC3"/>
    <w:rsid w:val="00851F44"/>
    <w:rsid w:val="008522B5"/>
    <w:rsid w:val="0085369F"/>
    <w:rsid w:val="00854962"/>
    <w:rsid w:val="00855C74"/>
    <w:rsid w:val="00855F90"/>
    <w:rsid w:val="0085746E"/>
    <w:rsid w:val="0086206C"/>
    <w:rsid w:val="0086242B"/>
    <w:rsid w:val="00863794"/>
    <w:rsid w:val="0086460C"/>
    <w:rsid w:val="00864C5D"/>
    <w:rsid w:val="008658E0"/>
    <w:rsid w:val="00865A0D"/>
    <w:rsid w:val="00865A95"/>
    <w:rsid w:val="00866C97"/>
    <w:rsid w:val="008712C7"/>
    <w:rsid w:val="008741F6"/>
    <w:rsid w:val="00877060"/>
    <w:rsid w:val="00877DF6"/>
    <w:rsid w:val="00877FA4"/>
    <w:rsid w:val="008829D7"/>
    <w:rsid w:val="00884B1E"/>
    <w:rsid w:val="00885574"/>
    <w:rsid w:val="00887C43"/>
    <w:rsid w:val="00890B1E"/>
    <w:rsid w:val="008913EC"/>
    <w:rsid w:val="00893337"/>
    <w:rsid w:val="008933FF"/>
    <w:rsid w:val="0089453D"/>
    <w:rsid w:val="00894DE2"/>
    <w:rsid w:val="008975CE"/>
    <w:rsid w:val="008979AC"/>
    <w:rsid w:val="008979F0"/>
    <w:rsid w:val="008A0503"/>
    <w:rsid w:val="008A0D2C"/>
    <w:rsid w:val="008A294A"/>
    <w:rsid w:val="008A4773"/>
    <w:rsid w:val="008B0144"/>
    <w:rsid w:val="008B1594"/>
    <w:rsid w:val="008B1833"/>
    <w:rsid w:val="008B1EE4"/>
    <w:rsid w:val="008B285A"/>
    <w:rsid w:val="008B30F8"/>
    <w:rsid w:val="008B3190"/>
    <w:rsid w:val="008B31FE"/>
    <w:rsid w:val="008B6487"/>
    <w:rsid w:val="008B6B20"/>
    <w:rsid w:val="008C0918"/>
    <w:rsid w:val="008C0ED9"/>
    <w:rsid w:val="008C59A1"/>
    <w:rsid w:val="008C5B91"/>
    <w:rsid w:val="008C6CB6"/>
    <w:rsid w:val="008C7509"/>
    <w:rsid w:val="008D0587"/>
    <w:rsid w:val="008D061C"/>
    <w:rsid w:val="008D0D09"/>
    <w:rsid w:val="008D245B"/>
    <w:rsid w:val="008D4102"/>
    <w:rsid w:val="008D4916"/>
    <w:rsid w:val="008D49DE"/>
    <w:rsid w:val="008D5414"/>
    <w:rsid w:val="008D5678"/>
    <w:rsid w:val="008D625C"/>
    <w:rsid w:val="008D770F"/>
    <w:rsid w:val="008D77E4"/>
    <w:rsid w:val="008E280A"/>
    <w:rsid w:val="008E3F72"/>
    <w:rsid w:val="008E4ECC"/>
    <w:rsid w:val="008E500C"/>
    <w:rsid w:val="008E558C"/>
    <w:rsid w:val="008E5A89"/>
    <w:rsid w:val="008E5D95"/>
    <w:rsid w:val="008F171E"/>
    <w:rsid w:val="008F1793"/>
    <w:rsid w:val="008F353B"/>
    <w:rsid w:val="008F44C4"/>
    <w:rsid w:val="008F6BFB"/>
    <w:rsid w:val="009009F8"/>
    <w:rsid w:val="009014FF"/>
    <w:rsid w:val="009015DA"/>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5C20"/>
    <w:rsid w:val="00926D3C"/>
    <w:rsid w:val="00927706"/>
    <w:rsid w:val="0092794F"/>
    <w:rsid w:val="009279F7"/>
    <w:rsid w:val="00930D73"/>
    <w:rsid w:val="009327B5"/>
    <w:rsid w:val="00932A18"/>
    <w:rsid w:val="009360A8"/>
    <w:rsid w:val="009400F7"/>
    <w:rsid w:val="009427DB"/>
    <w:rsid w:val="00942F12"/>
    <w:rsid w:val="00945A9D"/>
    <w:rsid w:val="00945C87"/>
    <w:rsid w:val="00945C8B"/>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391D"/>
    <w:rsid w:val="00973C13"/>
    <w:rsid w:val="00974B04"/>
    <w:rsid w:val="00975E5C"/>
    <w:rsid w:val="00977D1F"/>
    <w:rsid w:val="00980566"/>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31F6"/>
    <w:rsid w:val="009A388A"/>
    <w:rsid w:val="009A4F9E"/>
    <w:rsid w:val="009A59BF"/>
    <w:rsid w:val="009A5CF3"/>
    <w:rsid w:val="009A6C1B"/>
    <w:rsid w:val="009B05B7"/>
    <w:rsid w:val="009B0634"/>
    <w:rsid w:val="009B3CF5"/>
    <w:rsid w:val="009B3F0C"/>
    <w:rsid w:val="009B4BDC"/>
    <w:rsid w:val="009B67D6"/>
    <w:rsid w:val="009C035F"/>
    <w:rsid w:val="009C26AB"/>
    <w:rsid w:val="009C3BD1"/>
    <w:rsid w:val="009C5751"/>
    <w:rsid w:val="009C5A9D"/>
    <w:rsid w:val="009C5AF3"/>
    <w:rsid w:val="009C6475"/>
    <w:rsid w:val="009C6493"/>
    <w:rsid w:val="009C7140"/>
    <w:rsid w:val="009D0BC3"/>
    <w:rsid w:val="009D1DBC"/>
    <w:rsid w:val="009D4475"/>
    <w:rsid w:val="009D474A"/>
    <w:rsid w:val="009D57F2"/>
    <w:rsid w:val="009D7267"/>
    <w:rsid w:val="009D738F"/>
    <w:rsid w:val="009E05B1"/>
    <w:rsid w:val="009E18AD"/>
    <w:rsid w:val="009E199A"/>
    <w:rsid w:val="009E20EE"/>
    <w:rsid w:val="009E3725"/>
    <w:rsid w:val="009E4942"/>
    <w:rsid w:val="009E5A9D"/>
    <w:rsid w:val="009E72CE"/>
    <w:rsid w:val="009E7EFC"/>
    <w:rsid w:val="009F0368"/>
    <w:rsid w:val="009F1761"/>
    <w:rsid w:val="009F197F"/>
    <w:rsid w:val="009F2899"/>
    <w:rsid w:val="009F3B11"/>
    <w:rsid w:val="009F3F4A"/>
    <w:rsid w:val="009F5788"/>
    <w:rsid w:val="009F6298"/>
    <w:rsid w:val="009F7950"/>
    <w:rsid w:val="00A00E80"/>
    <w:rsid w:val="00A033B7"/>
    <w:rsid w:val="00A03BB3"/>
    <w:rsid w:val="00A0456C"/>
    <w:rsid w:val="00A048B0"/>
    <w:rsid w:val="00A05565"/>
    <w:rsid w:val="00A0713B"/>
    <w:rsid w:val="00A07569"/>
    <w:rsid w:val="00A101BD"/>
    <w:rsid w:val="00A10237"/>
    <w:rsid w:val="00A112EA"/>
    <w:rsid w:val="00A1195E"/>
    <w:rsid w:val="00A12527"/>
    <w:rsid w:val="00A13804"/>
    <w:rsid w:val="00A14729"/>
    <w:rsid w:val="00A147B1"/>
    <w:rsid w:val="00A14C21"/>
    <w:rsid w:val="00A1590D"/>
    <w:rsid w:val="00A166E7"/>
    <w:rsid w:val="00A21809"/>
    <w:rsid w:val="00A21A8B"/>
    <w:rsid w:val="00A2237D"/>
    <w:rsid w:val="00A224C8"/>
    <w:rsid w:val="00A238A6"/>
    <w:rsid w:val="00A245C6"/>
    <w:rsid w:val="00A25A09"/>
    <w:rsid w:val="00A25D44"/>
    <w:rsid w:val="00A26645"/>
    <w:rsid w:val="00A266AC"/>
    <w:rsid w:val="00A26878"/>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1C4E"/>
    <w:rsid w:val="00A51C86"/>
    <w:rsid w:val="00A53241"/>
    <w:rsid w:val="00A54DBA"/>
    <w:rsid w:val="00A57310"/>
    <w:rsid w:val="00A63090"/>
    <w:rsid w:val="00A635E3"/>
    <w:rsid w:val="00A648B0"/>
    <w:rsid w:val="00A64E2B"/>
    <w:rsid w:val="00A66673"/>
    <w:rsid w:val="00A6669A"/>
    <w:rsid w:val="00A66860"/>
    <w:rsid w:val="00A672D2"/>
    <w:rsid w:val="00A70027"/>
    <w:rsid w:val="00A70079"/>
    <w:rsid w:val="00A70929"/>
    <w:rsid w:val="00A70B3E"/>
    <w:rsid w:val="00A74102"/>
    <w:rsid w:val="00A74C60"/>
    <w:rsid w:val="00A75741"/>
    <w:rsid w:val="00A803D3"/>
    <w:rsid w:val="00A805EA"/>
    <w:rsid w:val="00A80829"/>
    <w:rsid w:val="00A8186F"/>
    <w:rsid w:val="00A82414"/>
    <w:rsid w:val="00A82D55"/>
    <w:rsid w:val="00A84B1E"/>
    <w:rsid w:val="00A86B28"/>
    <w:rsid w:val="00A9087A"/>
    <w:rsid w:val="00A90D8F"/>
    <w:rsid w:val="00A91109"/>
    <w:rsid w:val="00A92E83"/>
    <w:rsid w:val="00A941FB"/>
    <w:rsid w:val="00A945DD"/>
    <w:rsid w:val="00A95266"/>
    <w:rsid w:val="00AA0016"/>
    <w:rsid w:val="00AA1198"/>
    <w:rsid w:val="00AA18D5"/>
    <w:rsid w:val="00AA255B"/>
    <w:rsid w:val="00AA27D2"/>
    <w:rsid w:val="00AA523A"/>
    <w:rsid w:val="00AA65E4"/>
    <w:rsid w:val="00AA7182"/>
    <w:rsid w:val="00AA783A"/>
    <w:rsid w:val="00AA7FF7"/>
    <w:rsid w:val="00AB2CDA"/>
    <w:rsid w:val="00AB47F7"/>
    <w:rsid w:val="00AB5196"/>
    <w:rsid w:val="00AB54BA"/>
    <w:rsid w:val="00AB6864"/>
    <w:rsid w:val="00AB6A80"/>
    <w:rsid w:val="00AB6C05"/>
    <w:rsid w:val="00AC519F"/>
    <w:rsid w:val="00AC5212"/>
    <w:rsid w:val="00AC52EB"/>
    <w:rsid w:val="00AC5509"/>
    <w:rsid w:val="00AC5AD4"/>
    <w:rsid w:val="00AC60DF"/>
    <w:rsid w:val="00AC7997"/>
    <w:rsid w:val="00AD0961"/>
    <w:rsid w:val="00AD10ED"/>
    <w:rsid w:val="00AD1E32"/>
    <w:rsid w:val="00AD2626"/>
    <w:rsid w:val="00AD33D2"/>
    <w:rsid w:val="00AD3499"/>
    <w:rsid w:val="00AD36C5"/>
    <w:rsid w:val="00AD3DA4"/>
    <w:rsid w:val="00AD42E1"/>
    <w:rsid w:val="00AD46EB"/>
    <w:rsid w:val="00AD62C1"/>
    <w:rsid w:val="00AD6760"/>
    <w:rsid w:val="00AD6B3B"/>
    <w:rsid w:val="00AD7B83"/>
    <w:rsid w:val="00AE0796"/>
    <w:rsid w:val="00AE168B"/>
    <w:rsid w:val="00AE27B8"/>
    <w:rsid w:val="00AE2F42"/>
    <w:rsid w:val="00AE3B6E"/>
    <w:rsid w:val="00AE44EE"/>
    <w:rsid w:val="00AE70E0"/>
    <w:rsid w:val="00AE7420"/>
    <w:rsid w:val="00AF08F0"/>
    <w:rsid w:val="00AF0C2C"/>
    <w:rsid w:val="00AF18C2"/>
    <w:rsid w:val="00AF2949"/>
    <w:rsid w:val="00AF2CA1"/>
    <w:rsid w:val="00AF5B08"/>
    <w:rsid w:val="00AF6718"/>
    <w:rsid w:val="00AF6DBD"/>
    <w:rsid w:val="00B018EC"/>
    <w:rsid w:val="00B02510"/>
    <w:rsid w:val="00B02517"/>
    <w:rsid w:val="00B03701"/>
    <w:rsid w:val="00B04BF7"/>
    <w:rsid w:val="00B050D5"/>
    <w:rsid w:val="00B05B3C"/>
    <w:rsid w:val="00B0607A"/>
    <w:rsid w:val="00B10DF7"/>
    <w:rsid w:val="00B119F6"/>
    <w:rsid w:val="00B13318"/>
    <w:rsid w:val="00B152D0"/>
    <w:rsid w:val="00B162A9"/>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825"/>
    <w:rsid w:val="00B64E92"/>
    <w:rsid w:val="00B6682E"/>
    <w:rsid w:val="00B674B8"/>
    <w:rsid w:val="00B705AA"/>
    <w:rsid w:val="00B715B6"/>
    <w:rsid w:val="00B72293"/>
    <w:rsid w:val="00B73CBD"/>
    <w:rsid w:val="00B73EDB"/>
    <w:rsid w:val="00B742D3"/>
    <w:rsid w:val="00B74433"/>
    <w:rsid w:val="00B75369"/>
    <w:rsid w:val="00B80181"/>
    <w:rsid w:val="00B82BDC"/>
    <w:rsid w:val="00B83C12"/>
    <w:rsid w:val="00B84A33"/>
    <w:rsid w:val="00B84E5C"/>
    <w:rsid w:val="00B84E76"/>
    <w:rsid w:val="00B84EF4"/>
    <w:rsid w:val="00B86097"/>
    <w:rsid w:val="00B86190"/>
    <w:rsid w:val="00B86524"/>
    <w:rsid w:val="00B871BB"/>
    <w:rsid w:val="00B90974"/>
    <w:rsid w:val="00B90CEE"/>
    <w:rsid w:val="00B91ADE"/>
    <w:rsid w:val="00B92DDC"/>
    <w:rsid w:val="00B931C0"/>
    <w:rsid w:val="00B957BE"/>
    <w:rsid w:val="00B95DDD"/>
    <w:rsid w:val="00B97245"/>
    <w:rsid w:val="00B97F4F"/>
    <w:rsid w:val="00BA4B1D"/>
    <w:rsid w:val="00BA4E07"/>
    <w:rsid w:val="00BA52BE"/>
    <w:rsid w:val="00BA568B"/>
    <w:rsid w:val="00BA6777"/>
    <w:rsid w:val="00BA6C5D"/>
    <w:rsid w:val="00BA70AE"/>
    <w:rsid w:val="00BB06EF"/>
    <w:rsid w:val="00BB0E20"/>
    <w:rsid w:val="00BB1E26"/>
    <w:rsid w:val="00BB3ABE"/>
    <w:rsid w:val="00BB49B8"/>
    <w:rsid w:val="00BB4F20"/>
    <w:rsid w:val="00BC386A"/>
    <w:rsid w:val="00BC4F19"/>
    <w:rsid w:val="00BC5C20"/>
    <w:rsid w:val="00BC5F13"/>
    <w:rsid w:val="00BC606B"/>
    <w:rsid w:val="00BD17EC"/>
    <w:rsid w:val="00BD2B9D"/>
    <w:rsid w:val="00BD55D6"/>
    <w:rsid w:val="00BD568D"/>
    <w:rsid w:val="00BD5736"/>
    <w:rsid w:val="00BD6886"/>
    <w:rsid w:val="00BD7ED6"/>
    <w:rsid w:val="00BE1996"/>
    <w:rsid w:val="00BE21BA"/>
    <w:rsid w:val="00BE228A"/>
    <w:rsid w:val="00BE2702"/>
    <w:rsid w:val="00BE2989"/>
    <w:rsid w:val="00BE4635"/>
    <w:rsid w:val="00BE6120"/>
    <w:rsid w:val="00BE7475"/>
    <w:rsid w:val="00BF2FD9"/>
    <w:rsid w:val="00BF4E04"/>
    <w:rsid w:val="00BF4E57"/>
    <w:rsid w:val="00BF4F5F"/>
    <w:rsid w:val="00BF6356"/>
    <w:rsid w:val="00BF6F9D"/>
    <w:rsid w:val="00C000EA"/>
    <w:rsid w:val="00C01D58"/>
    <w:rsid w:val="00C03979"/>
    <w:rsid w:val="00C04C73"/>
    <w:rsid w:val="00C05853"/>
    <w:rsid w:val="00C063BE"/>
    <w:rsid w:val="00C06B87"/>
    <w:rsid w:val="00C06F3F"/>
    <w:rsid w:val="00C07992"/>
    <w:rsid w:val="00C10375"/>
    <w:rsid w:val="00C10480"/>
    <w:rsid w:val="00C11160"/>
    <w:rsid w:val="00C12236"/>
    <w:rsid w:val="00C12AA8"/>
    <w:rsid w:val="00C16717"/>
    <w:rsid w:val="00C202E9"/>
    <w:rsid w:val="00C20821"/>
    <w:rsid w:val="00C208E9"/>
    <w:rsid w:val="00C21528"/>
    <w:rsid w:val="00C22469"/>
    <w:rsid w:val="00C25178"/>
    <w:rsid w:val="00C2643A"/>
    <w:rsid w:val="00C2739E"/>
    <w:rsid w:val="00C30816"/>
    <w:rsid w:val="00C32E56"/>
    <w:rsid w:val="00C32ED6"/>
    <w:rsid w:val="00C32F61"/>
    <w:rsid w:val="00C3464B"/>
    <w:rsid w:val="00C35F11"/>
    <w:rsid w:val="00C3634F"/>
    <w:rsid w:val="00C36502"/>
    <w:rsid w:val="00C37268"/>
    <w:rsid w:val="00C44686"/>
    <w:rsid w:val="00C450AB"/>
    <w:rsid w:val="00C4637A"/>
    <w:rsid w:val="00C46AAA"/>
    <w:rsid w:val="00C4720C"/>
    <w:rsid w:val="00C47F7E"/>
    <w:rsid w:val="00C5176B"/>
    <w:rsid w:val="00C52A2D"/>
    <w:rsid w:val="00C52B2A"/>
    <w:rsid w:val="00C53E38"/>
    <w:rsid w:val="00C55571"/>
    <w:rsid w:val="00C557BB"/>
    <w:rsid w:val="00C55E3B"/>
    <w:rsid w:val="00C574EE"/>
    <w:rsid w:val="00C6028B"/>
    <w:rsid w:val="00C61E91"/>
    <w:rsid w:val="00C63B20"/>
    <w:rsid w:val="00C64F8D"/>
    <w:rsid w:val="00C66966"/>
    <w:rsid w:val="00C70CC8"/>
    <w:rsid w:val="00C71702"/>
    <w:rsid w:val="00C72BA6"/>
    <w:rsid w:val="00C734B3"/>
    <w:rsid w:val="00C73E52"/>
    <w:rsid w:val="00C760A1"/>
    <w:rsid w:val="00C76B71"/>
    <w:rsid w:val="00C77D71"/>
    <w:rsid w:val="00C809A1"/>
    <w:rsid w:val="00C8153B"/>
    <w:rsid w:val="00C845A5"/>
    <w:rsid w:val="00C85389"/>
    <w:rsid w:val="00C85CAE"/>
    <w:rsid w:val="00C861FD"/>
    <w:rsid w:val="00C87405"/>
    <w:rsid w:val="00C8746E"/>
    <w:rsid w:val="00C8762A"/>
    <w:rsid w:val="00C877AA"/>
    <w:rsid w:val="00C87D59"/>
    <w:rsid w:val="00C906F5"/>
    <w:rsid w:val="00C90A54"/>
    <w:rsid w:val="00C90B46"/>
    <w:rsid w:val="00C91BF6"/>
    <w:rsid w:val="00C92803"/>
    <w:rsid w:val="00C9391F"/>
    <w:rsid w:val="00C9626F"/>
    <w:rsid w:val="00CA21A5"/>
    <w:rsid w:val="00CA2882"/>
    <w:rsid w:val="00CA2B63"/>
    <w:rsid w:val="00CA2D7F"/>
    <w:rsid w:val="00CA338F"/>
    <w:rsid w:val="00CA42FD"/>
    <w:rsid w:val="00CA5681"/>
    <w:rsid w:val="00CA5BBF"/>
    <w:rsid w:val="00CA6266"/>
    <w:rsid w:val="00CA64A2"/>
    <w:rsid w:val="00CA650F"/>
    <w:rsid w:val="00CB03DE"/>
    <w:rsid w:val="00CB16E8"/>
    <w:rsid w:val="00CB1B87"/>
    <w:rsid w:val="00CB233E"/>
    <w:rsid w:val="00CB23C2"/>
    <w:rsid w:val="00CB25DB"/>
    <w:rsid w:val="00CB2D3C"/>
    <w:rsid w:val="00CB3FFB"/>
    <w:rsid w:val="00CB6334"/>
    <w:rsid w:val="00CC045C"/>
    <w:rsid w:val="00CC0AF0"/>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3823"/>
    <w:rsid w:val="00CE3DF1"/>
    <w:rsid w:val="00CE454B"/>
    <w:rsid w:val="00CE52D0"/>
    <w:rsid w:val="00CE69E0"/>
    <w:rsid w:val="00CE6EAC"/>
    <w:rsid w:val="00CF1894"/>
    <w:rsid w:val="00CF3CE9"/>
    <w:rsid w:val="00CF3FD5"/>
    <w:rsid w:val="00CF6AD9"/>
    <w:rsid w:val="00CF6E3D"/>
    <w:rsid w:val="00D005F8"/>
    <w:rsid w:val="00D00701"/>
    <w:rsid w:val="00D0097B"/>
    <w:rsid w:val="00D07674"/>
    <w:rsid w:val="00D07C34"/>
    <w:rsid w:val="00D107B2"/>
    <w:rsid w:val="00D1095A"/>
    <w:rsid w:val="00D11DAD"/>
    <w:rsid w:val="00D145B4"/>
    <w:rsid w:val="00D14B03"/>
    <w:rsid w:val="00D14CD1"/>
    <w:rsid w:val="00D17F02"/>
    <w:rsid w:val="00D20C9A"/>
    <w:rsid w:val="00D2556F"/>
    <w:rsid w:val="00D25C25"/>
    <w:rsid w:val="00D26262"/>
    <w:rsid w:val="00D26EBF"/>
    <w:rsid w:val="00D277D6"/>
    <w:rsid w:val="00D27F77"/>
    <w:rsid w:val="00D27F8E"/>
    <w:rsid w:val="00D30735"/>
    <w:rsid w:val="00D31521"/>
    <w:rsid w:val="00D31CF5"/>
    <w:rsid w:val="00D334BF"/>
    <w:rsid w:val="00D34431"/>
    <w:rsid w:val="00D346E2"/>
    <w:rsid w:val="00D363AD"/>
    <w:rsid w:val="00D3644E"/>
    <w:rsid w:val="00D411A6"/>
    <w:rsid w:val="00D414C1"/>
    <w:rsid w:val="00D41E77"/>
    <w:rsid w:val="00D427F4"/>
    <w:rsid w:val="00D42B47"/>
    <w:rsid w:val="00D43931"/>
    <w:rsid w:val="00D44FD0"/>
    <w:rsid w:val="00D451DB"/>
    <w:rsid w:val="00D4564F"/>
    <w:rsid w:val="00D46C96"/>
    <w:rsid w:val="00D46D8A"/>
    <w:rsid w:val="00D475C8"/>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EE"/>
    <w:rsid w:val="00D87A73"/>
    <w:rsid w:val="00D90284"/>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7602"/>
    <w:rsid w:val="00DB11EA"/>
    <w:rsid w:val="00DB287C"/>
    <w:rsid w:val="00DB338F"/>
    <w:rsid w:val="00DB3FC1"/>
    <w:rsid w:val="00DB4158"/>
    <w:rsid w:val="00DB436A"/>
    <w:rsid w:val="00DB5102"/>
    <w:rsid w:val="00DB5C3E"/>
    <w:rsid w:val="00DB73D7"/>
    <w:rsid w:val="00DC2519"/>
    <w:rsid w:val="00DC38AE"/>
    <w:rsid w:val="00DC4366"/>
    <w:rsid w:val="00DC6E27"/>
    <w:rsid w:val="00DC7219"/>
    <w:rsid w:val="00DD1018"/>
    <w:rsid w:val="00DD2F27"/>
    <w:rsid w:val="00DD3B90"/>
    <w:rsid w:val="00DD4461"/>
    <w:rsid w:val="00DD471E"/>
    <w:rsid w:val="00DD5241"/>
    <w:rsid w:val="00DD6929"/>
    <w:rsid w:val="00DD6D45"/>
    <w:rsid w:val="00DE14F5"/>
    <w:rsid w:val="00DE1B3F"/>
    <w:rsid w:val="00DE208B"/>
    <w:rsid w:val="00DE230E"/>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618B"/>
    <w:rsid w:val="00E20084"/>
    <w:rsid w:val="00E20B06"/>
    <w:rsid w:val="00E221A0"/>
    <w:rsid w:val="00E22208"/>
    <w:rsid w:val="00E22428"/>
    <w:rsid w:val="00E22E29"/>
    <w:rsid w:val="00E23120"/>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50DC"/>
    <w:rsid w:val="00E4010E"/>
    <w:rsid w:val="00E40300"/>
    <w:rsid w:val="00E412EB"/>
    <w:rsid w:val="00E41860"/>
    <w:rsid w:val="00E418B5"/>
    <w:rsid w:val="00E42D9F"/>
    <w:rsid w:val="00E444E1"/>
    <w:rsid w:val="00E45D66"/>
    <w:rsid w:val="00E4616C"/>
    <w:rsid w:val="00E47125"/>
    <w:rsid w:val="00E500B3"/>
    <w:rsid w:val="00E50E5D"/>
    <w:rsid w:val="00E52A0D"/>
    <w:rsid w:val="00E52F53"/>
    <w:rsid w:val="00E53F93"/>
    <w:rsid w:val="00E54094"/>
    <w:rsid w:val="00E56B44"/>
    <w:rsid w:val="00E60EA0"/>
    <w:rsid w:val="00E61214"/>
    <w:rsid w:val="00E613E2"/>
    <w:rsid w:val="00E6210F"/>
    <w:rsid w:val="00E6213C"/>
    <w:rsid w:val="00E624BA"/>
    <w:rsid w:val="00E62AE3"/>
    <w:rsid w:val="00E64945"/>
    <w:rsid w:val="00E65BFA"/>
    <w:rsid w:val="00E67C4B"/>
    <w:rsid w:val="00E70372"/>
    <w:rsid w:val="00E71678"/>
    <w:rsid w:val="00E71901"/>
    <w:rsid w:val="00E72D79"/>
    <w:rsid w:val="00E7364A"/>
    <w:rsid w:val="00E7393E"/>
    <w:rsid w:val="00E769EE"/>
    <w:rsid w:val="00E76F5E"/>
    <w:rsid w:val="00E77104"/>
    <w:rsid w:val="00E80A7E"/>
    <w:rsid w:val="00E81408"/>
    <w:rsid w:val="00E81C85"/>
    <w:rsid w:val="00E82D53"/>
    <w:rsid w:val="00E833E2"/>
    <w:rsid w:val="00E85AF2"/>
    <w:rsid w:val="00E85F84"/>
    <w:rsid w:val="00E8658C"/>
    <w:rsid w:val="00E905C4"/>
    <w:rsid w:val="00E9140B"/>
    <w:rsid w:val="00E91C7F"/>
    <w:rsid w:val="00E91EB6"/>
    <w:rsid w:val="00E91F79"/>
    <w:rsid w:val="00E9226A"/>
    <w:rsid w:val="00E94421"/>
    <w:rsid w:val="00E9599E"/>
    <w:rsid w:val="00E96793"/>
    <w:rsid w:val="00E9732A"/>
    <w:rsid w:val="00E97782"/>
    <w:rsid w:val="00E97968"/>
    <w:rsid w:val="00EA0727"/>
    <w:rsid w:val="00EA0A28"/>
    <w:rsid w:val="00EA233B"/>
    <w:rsid w:val="00EA5993"/>
    <w:rsid w:val="00EA638D"/>
    <w:rsid w:val="00EA7436"/>
    <w:rsid w:val="00EA7461"/>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3C94"/>
    <w:rsid w:val="00EC4178"/>
    <w:rsid w:val="00EC4D01"/>
    <w:rsid w:val="00EC584B"/>
    <w:rsid w:val="00EC5C94"/>
    <w:rsid w:val="00EC72A3"/>
    <w:rsid w:val="00ED0938"/>
    <w:rsid w:val="00ED0993"/>
    <w:rsid w:val="00ED13E0"/>
    <w:rsid w:val="00ED3A36"/>
    <w:rsid w:val="00ED3BFB"/>
    <w:rsid w:val="00ED4807"/>
    <w:rsid w:val="00ED6978"/>
    <w:rsid w:val="00ED7620"/>
    <w:rsid w:val="00EE185A"/>
    <w:rsid w:val="00EE2A21"/>
    <w:rsid w:val="00EE2ED3"/>
    <w:rsid w:val="00EE70DD"/>
    <w:rsid w:val="00EF1FAB"/>
    <w:rsid w:val="00EF43B2"/>
    <w:rsid w:val="00EF5E95"/>
    <w:rsid w:val="00F008BE"/>
    <w:rsid w:val="00F00A47"/>
    <w:rsid w:val="00F014F4"/>
    <w:rsid w:val="00F0267E"/>
    <w:rsid w:val="00F0286A"/>
    <w:rsid w:val="00F033FE"/>
    <w:rsid w:val="00F05EAE"/>
    <w:rsid w:val="00F069EF"/>
    <w:rsid w:val="00F1134E"/>
    <w:rsid w:val="00F11AEC"/>
    <w:rsid w:val="00F130F6"/>
    <w:rsid w:val="00F13526"/>
    <w:rsid w:val="00F13B5B"/>
    <w:rsid w:val="00F14B94"/>
    <w:rsid w:val="00F15521"/>
    <w:rsid w:val="00F207DD"/>
    <w:rsid w:val="00F22F88"/>
    <w:rsid w:val="00F23E94"/>
    <w:rsid w:val="00F24435"/>
    <w:rsid w:val="00F2657B"/>
    <w:rsid w:val="00F27DE0"/>
    <w:rsid w:val="00F31A73"/>
    <w:rsid w:val="00F32485"/>
    <w:rsid w:val="00F32D4B"/>
    <w:rsid w:val="00F35CD7"/>
    <w:rsid w:val="00F36E04"/>
    <w:rsid w:val="00F378D5"/>
    <w:rsid w:val="00F41BC0"/>
    <w:rsid w:val="00F43007"/>
    <w:rsid w:val="00F44D05"/>
    <w:rsid w:val="00F44D54"/>
    <w:rsid w:val="00F472D1"/>
    <w:rsid w:val="00F4767D"/>
    <w:rsid w:val="00F508F0"/>
    <w:rsid w:val="00F50C85"/>
    <w:rsid w:val="00F51224"/>
    <w:rsid w:val="00F5360C"/>
    <w:rsid w:val="00F54C73"/>
    <w:rsid w:val="00F551E1"/>
    <w:rsid w:val="00F6023E"/>
    <w:rsid w:val="00F613BF"/>
    <w:rsid w:val="00F630BC"/>
    <w:rsid w:val="00F631B5"/>
    <w:rsid w:val="00F63C42"/>
    <w:rsid w:val="00F63C93"/>
    <w:rsid w:val="00F63D8B"/>
    <w:rsid w:val="00F64D94"/>
    <w:rsid w:val="00F65467"/>
    <w:rsid w:val="00F66254"/>
    <w:rsid w:val="00F67822"/>
    <w:rsid w:val="00F72086"/>
    <w:rsid w:val="00F73112"/>
    <w:rsid w:val="00F7431A"/>
    <w:rsid w:val="00F747E3"/>
    <w:rsid w:val="00F74850"/>
    <w:rsid w:val="00F74B65"/>
    <w:rsid w:val="00F75C90"/>
    <w:rsid w:val="00F810C8"/>
    <w:rsid w:val="00F81327"/>
    <w:rsid w:val="00F8173B"/>
    <w:rsid w:val="00F836EA"/>
    <w:rsid w:val="00F85C9E"/>
    <w:rsid w:val="00F8659A"/>
    <w:rsid w:val="00F87D5C"/>
    <w:rsid w:val="00F91653"/>
    <w:rsid w:val="00F91AC0"/>
    <w:rsid w:val="00F9270F"/>
    <w:rsid w:val="00F932BC"/>
    <w:rsid w:val="00F93910"/>
    <w:rsid w:val="00F94A07"/>
    <w:rsid w:val="00F954E2"/>
    <w:rsid w:val="00F97631"/>
    <w:rsid w:val="00F97CB8"/>
    <w:rsid w:val="00FA0EDB"/>
    <w:rsid w:val="00FA1231"/>
    <w:rsid w:val="00FA1995"/>
    <w:rsid w:val="00FA1DBF"/>
    <w:rsid w:val="00FA4F1D"/>
    <w:rsid w:val="00FA60FA"/>
    <w:rsid w:val="00FA65B8"/>
    <w:rsid w:val="00FA7954"/>
    <w:rsid w:val="00FB0003"/>
    <w:rsid w:val="00FB0DF3"/>
    <w:rsid w:val="00FB31B6"/>
    <w:rsid w:val="00FB3E84"/>
    <w:rsid w:val="00FB4D2F"/>
    <w:rsid w:val="00FB6779"/>
    <w:rsid w:val="00FB7E6A"/>
    <w:rsid w:val="00FC0937"/>
    <w:rsid w:val="00FC193B"/>
    <w:rsid w:val="00FC2022"/>
    <w:rsid w:val="00FC3626"/>
    <w:rsid w:val="00FC4F69"/>
    <w:rsid w:val="00FC5F51"/>
    <w:rsid w:val="00FD0076"/>
    <w:rsid w:val="00FD1653"/>
    <w:rsid w:val="00FD1B63"/>
    <w:rsid w:val="00FD1E25"/>
    <w:rsid w:val="00FD2192"/>
    <w:rsid w:val="00FD22F4"/>
    <w:rsid w:val="00FD512E"/>
    <w:rsid w:val="00FD5BBA"/>
    <w:rsid w:val="00FE0E9C"/>
    <w:rsid w:val="00FE1F95"/>
    <w:rsid w:val="00FE2E24"/>
    <w:rsid w:val="00FE57B8"/>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7561</Words>
  <Characters>43103</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50563</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2022-11-28T11:59:00Z</dcterms:created>
  <dcterms:modified xsi:type="dcterms:W3CDTF">2022-12-06T08:53:00Z</dcterms:modified>
</cp:coreProperties>
</file>