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24A1805" w14:textId="77777777" w:rsidTr="004F2927">
        <w:trPr>
          <w:trHeight w:val="1268"/>
        </w:trPr>
        <w:tc>
          <w:tcPr>
            <w:tcW w:w="1668" w:type="dxa"/>
          </w:tcPr>
          <w:p w14:paraId="1E555D55" w14:textId="77777777" w:rsidR="004702FB" w:rsidRPr="006F1DA5" w:rsidRDefault="004702FB" w:rsidP="004702FB">
            <w:pPr>
              <w:pStyle w:val="Glava"/>
              <w:rPr>
                <w:rFonts w:ascii="Arial" w:hAnsi="Arial" w:cs="Arial"/>
                <w:b/>
                <w:color w:val="000000" w:themeColor="text1"/>
              </w:rPr>
            </w:pPr>
          </w:p>
        </w:tc>
        <w:tc>
          <w:tcPr>
            <w:tcW w:w="3361" w:type="dxa"/>
          </w:tcPr>
          <w:p w14:paraId="4BEA523B" w14:textId="77777777" w:rsidR="004702FB" w:rsidRPr="006F1DA5" w:rsidRDefault="004702FB" w:rsidP="004702FB">
            <w:pPr>
              <w:pStyle w:val="Glava"/>
              <w:rPr>
                <w:rFonts w:ascii="Arial" w:hAnsi="Arial" w:cs="Arial"/>
                <w:b/>
                <w:color w:val="000000" w:themeColor="text1"/>
              </w:rPr>
            </w:pPr>
          </w:p>
        </w:tc>
        <w:tc>
          <w:tcPr>
            <w:tcW w:w="4209" w:type="dxa"/>
          </w:tcPr>
          <w:p w14:paraId="77617ECB" w14:textId="77777777" w:rsidR="004702FB" w:rsidRPr="006F1DA5" w:rsidRDefault="004702FB" w:rsidP="004702FB">
            <w:pPr>
              <w:pStyle w:val="Glava"/>
              <w:rPr>
                <w:rFonts w:ascii="Arial" w:hAnsi="Arial" w:cs="Arial"/>
                <w:b/>
                <w:color w:val="000000" w:themeColor="text1"/>
              </w:rPr>
            </w:pPr>
          </w:p>
        </w:tc>
      </w:tr>
    </w:tbl>
    <w:p w14:paraId="1F8875C6" w14:textId="77777777" w:rsidR="004702FB" w:rsidRDefault="004702FB" w:rsidP="006975C6">
      <w:pPr>
        <w:pStyle w:val="Paragraf"/>
        <w:rPr>
          <w:rFonts w:ascii="Arial" w:hAnsi="Arial" w:cs="Arial"/>
        </w:rPr>
      </w:pPr>
    </w:p>
    <w:p w14:paraId="511AED71"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JN0017/2022-0003</w:t>
      </w:r>
    </w:p>
    <w:p w14:paraId="1113F0F4"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29.12.2022</w:t>
      </w:r>
      <w:r w:rsidR="00FC2646" w:rsidRPr="006F1DA5">
        <w:rPr>
          <w:rFonts w:ascii="Arial" w:hAnsi="Arial" w:cs="Arial"/>
        </w:rPr>
        <w:tab/>
      </w:r>
    </w:p>
    <w:p w14:paraId="450F7F8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43B8F1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E9B60E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9E1BDD0"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rokavic in mask za potrebe zdravstveno negovalne enote</w:t>
            </w:r>
          </w:p>
        </w:tc>
      </w:tr>
    </w:tbl>
    <w:p w14:paraId="0BECED27" w14:textId="77777777" w:rsidR="00FB3258" w:rsidRPr="006F1DA5" w:rsidRDefault="00FB3258" w:rsidP="006975C6">
      <w:pPr>
        <w:pStyle w:val="Paragraf"/>
        <w:rPr>
          <w:rFonts w:ascii="Arial" w:hAnsi="Arial" w:cs="Arial"/>
        </w:rPr>
      </w:pPr>
    </w:p>
    <w:p w14:paraId="1B52A073" w14:textId="77777777" w:rsidR="00FB3258" w:rsidRPr="006F1DA5" w:rsidRDefault="00FB3258" w:rsidP="006975C6">
      <w:pPr>
        <w:pStyle w:val="Paragraf"/>
        <w:rPr>
          <w:rFonts w:ascii="Arial" w:hAnsi="Arial" w:cs="Arial"/>
        </w:rPr>
      </w:pPr>
      <w:r w:rsidRPr="006F1DA5">
        <w:rPr>
          <w:rFonts w:ascii="Arial" w:hAnsi="Arial" w:cs="Arial"/>
        </w:rPr>
        <w:t>Zaporedna številka: JN0017/2022</w:t>
      </w:r>
    </w:p>
    <w:p w14:paraId="4BE226D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DF9798C" w14:textId="77777777" w:rsidR="00337E4D" w:rsidRDefault="00337E4D">
      <w:pPr>
        <w:rPr>
          <w:rFonts w:ascii="Arial" w:hAnsi="Arial" w:cs="Arial"/>
          <w:sz w:val="18"/>
          <w:szCs w:val="18"/>
        </w:rPr>
      </w:pPr>
    </w:p>
    <w:p w14:paraId="26B8CF78" w14:textId="77777777" w:rsidR="00960022" w:rsidRDefault="00E55B9D">
      <w:pPr>
        <w:rPr>
          <w:rFonts w:ascii="Arial" w:hAnsi="Arial" w:cs="Arial"/>
          <w:sz w:val="18"/>
          <w:szCs w:val="18"/>
        </w:rPr>
      </w:pPr>
      <w:r>
        <w:rPr>
          <w:rFonts w:ascii="Arial" w:hAnsi="Arial" w:cs="Arial"/>
        </w:rPr>
        <w:br w:type="page"/>
      </w:r>
    </w:p>
    <w:p w14:paraId="1AFBFFB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BFA4384" w14:textId="77777777" w:rsidTr="004F2927">
        <w:trPr>
          <w:trHeight w:val="1268"/>
        </w:trPr>
        <w:tc>
          <w:tcPr>
            <w:tcW w:w="1668" w:type="dxa"/>
          </w:tcPr>
          <w:p w14:paraId="508EEAFF" w14:textId="77777777" w:rsidR="004702FB" w:rsidRPr="006F1DA5" w:rsidRDefault="004702FB" w:rsidP="004702FB">
            <w:pPr>
              <w:pStyle w:val="Glava"/>
              <w:rPr>
                <w:rFonts w:ascii="Arial" w:hAnsi="Arial" w:cs="Arial"/>
                <w:b/>
                <w:color w:val="000000" w:themeColor="text1"/>
              </w:rPr>
            </w:pPr>
          </w:p>
        </w:tc>
        <w:tc>
          <w:tcPr>
            <w:tcW w:w="3361" w:type="dxa"/>
          </w:tcPr>
          <w:p w14:paraId="15DA23B6" w14:textId="77777777" w:rsidR="004702FB" w:rsidRPr="006F1DA5" w:rsidRDefault="004702FB" w:rsidP="004702FB">
            <w:pPr>
              <w:pStyle w:val="Glava"/>
              <w:rPr>
                <w:rFonts w:ascii="Arial" w:hAnsi="Arial" w:cs="Arial"/>
                <w:b/>
                <w:color w:val="000000" w:themeColor="text1"/>
              </w:rPr>
            </w:pPr>
          </w:p>
        </w:tc>
        <w:tc>
          <w:tcPr>
            <w:tcW w:w="4209" w:type="dxa"/>
          </w:tcPr>
          <w:p w14:paraId="6C98C63F" w14:textId="77777777" w:rsidR="004702FB" w:rsidRPr="006F1DA5" w:rsidRDefault="004702FB" w:rsidP="004702FB">
            <w:pPr>
              <w:pStyle w:val="Glava"/>
              <w:rPr>
                <w:rFonts w:ascii="Arial" w:hAnsi="Arial" w:cs="Arial"/>
                <w:b/>
                <w:color w:val="000000" w:themeColor="text1"/>
              </w:rPr>
            </w:pPr>
          </w:p>
        </w:tc>
      </w:tr>
    </w:tbl>
    <w:p w14:paraId="0AFCF6B3"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590D90A"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0E32E52" w14:textId="77777777" w:rsidR="003C35E1" w:rsidRDefault="00000000">
      <w:pPr>
        <w:spacing w:before="225" w:after="225" w:line="240" w:lineRule="auto"/>
        <w:jc w:val="both"/>
      </w:pPr>
      <w:r>
        <w:rPr>
          <w:rFonts w:ascii="Arial" w:hAnsi="Arial" w:cs="Arial"/>
          <w:color w:val="000000"/>
          <w:sz w:val="18"/>
          <w:szCs w:val="18"/>
        </w:rPr>
        <w:t>Dobava rokavic in mask za potrebe zdravstveno negovalne enote</w:t>
      </w:r>
    </w:p>
    <w:p w14:paraId="6674E9E3" w14:textId="77777777" w:rsidR="003C35E1"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in 74/22 - odl. US), DOM UPOKOJENCEV PTUJ, Volkmerjeva cesta 10, 2250 PTUJ (v nadaljevanju: naročnik), vabi zainteresirane ponudnike, da predložijo svojo pisno ponudbo v skladu s to razpisno dokumentacijo in sodelujejo v postopku oddaje javnega naročila.</w:t>
      </w:r>
    </w:p>
    <w:p w14:paraId="2E3D8B19" w14:textId="77777777" w:rsidR="003C35E1" w:rsidRDefault="00000000">
      <w:pPr>
        <w:spacing w:before="225" w:after="225" w:line="240" w:lineRule="auto"/>
        <w:jc w:val="both"/>
      </w:pPr>
      <w:r>
        <w:rPr>
          <w:rFonts w:ascii="Arial" w:hAnsi="Arial" w:cs="Arial"/>
          <w:color w:val="000000"/>
          <w:sz w:val="18"/>
          <w:szCs w:val="18"/>
        </w:rPr>
        <w:t>Predmet javnega naročila je: Dobava rokavic in mask za potrebe zdravstveno negovalne enote.</w:t>
      </w:r>
    </w:p>
    <w:p w14:paraId="0A0E0B90" w14:textId="77777777" w:rsidR="003C35E1" w:rsidRDefault="00000000">
      <w:pPr>
        <w:spacing w:before="225" w:after="225" w:line="240" w:lineRule="auto"/>
        <w:jc w:val="both"/>
      </w:pPr>
      <w:r>
        <w:rPr>
          <w:rFonts w:ascii="Arial" w:hAnsi="Arial" w:cs="Arial"/>
          <w:color w:val="000000"/>
          <w:sz w:val="18"/>
          <w:szCs w:val="18"/>
        </w:rPr>
        <w:t>Delitev naročila na sklope: naročilo se oddaja po sklopih, sklopov je 5</w:t>
      </w:r>
    </w:p>
    <w:p w14:paraId="57DE3FBE" w14:textId="77777777" w:rsidR="003C35E1"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4405137"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3C35E1" w14:paraId="0A784AE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7861C1" w14:textId="77777777" w:rsidR="003C35E1"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AFA7C" w14:textId="77777777" w:rsidR="003C35E1" w:rsidRDefault="00000000">
            <w:pPr>
              <w:jc w:val="right"/>
            </w:pPr>
            <w:r>
              <w:rPr>
                <w:rFonts w:ascii="Arial" w:hAnsi="Arial" w:cs="Arial"/>
                <w:b/>
                <w:bCs/>
                <w:color w:val="000000"/>
                <w:position w:val="-2"/>
                <w:sz w:val="18"/>
                <w:szCs w:val="18"/>
                <w:shd w:val="clear" w:color="auto" w:fill="D1D1D1"/>
              </w:rPr>
              <w:t>Datumi</w:t>
            </w:r>
          </w:p>
        </w:tc>
      </w:tr>
      <w:tr w:rsidR="003C35E1" w14:paraId="5642D33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F44CF" w14:textId="77777777" w:rsidR="003C35E1"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F8373" w14:textId="77777777" w:rsidR="003C35E1" w:rsidRDefault="00000000">
            <w:pPr>
              <w:jc w:val="right"/>
            </w:pPr>
            <w:r>
              <w:rPr>
                <w:rFonts w:ascii="Arial" w:hAnsi="Arial" w:cs="Arial"/>
                <w:color w:val="000000"/>
                <w:position w:val="-2"/>
                <w:sz w:val="18"/>
                <w:szCs w:val="18"/>
              </w:rPr>
              <w:t>do 26.01.2023 do 09:00</w:t>
            </w:r>
          </w:p>
        </w:tc>
      </w:tr>
      <w:tr w:rsidR="003C35E1" w14:paraId="6D15631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D5877" w14:textId="77777777" w:rsidR="003C35E1"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7C0A0" w14:textId="77777777" w:rsidR="003C35E1" w:rsidRDefault="00000000">
            <w:pPr>
              <w:jc w:val="right"/>
            </w:pPr>
            <w:r>
              <w:rPr>
                <w:rFonts w:ascii="Arial" w:hAnsi="Arial" w:cs="Arial"/>
                <w:color w:val="000000"/>
                <w:position w:val="-2"/>
                <w:sz w:val="18"/>
                <w:szCs w:val="18"/>
              </w:rPr>
              <w:t>do 03.02.2023 do 09:00</w:t>
            </w:r>
          </w:p>
        </w:tc>
      </w:tr>
      <w:tr w:rsidR="003C35E1" w14:paraId="77257F4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810B9" w14:textId="77777777" w:rsidR="003C35E1"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66FA2" w14:textId="77777777" w:rsidR="003C35E1" w:rsidRDefault="00000000">
            <w:pPr>
              <w:jc w:val="right"/>
            </w:pPr>
            <w:r>
              <w:rPr>
                <w:rFonts w:ascii="Arial" w:hAnsi="Arial" w:cs="Arial"/>
                <w:color w:val="000000"/>
                <w:position w:val="-2"/>
                <w:sz w:val="18"/>
                <w:szCs w:val="18"/>
              </w:rPr>
              <w:t>03.02.2023 ob 10:00</w:t>
            </w:r>
          </w:p>
        </w:tc>
      </w:tr>
    </w:tbl>
    <w:p w14:paraId="7491AAED" w14:textId="77777777" w:rsidR="003C35E1" w:rsidRDefault="00000000">
      <w:pPr>
        <w:spacing w:after="0" w:line="240" w:lineRule="auto"/>
        <w:jc w:val="both"/>
      </w:pPr>
      <w:r>
        <w:rPr>
          <w:rFonts w:ascii="Arial" w:hAnsi="Arial" w:cs="Arial"/>
          <w:color w:val="000000"/>
          <w:sz w:val="18"/>
          <w:szCs w:val="18"/>
        </w:rPr>
        <w:t> </w:t>
      </w:r>
    </w:p>
    <w:p w14:paraId="13572CFA" w14:textId="77777777" w:rsidR="003C35E1" w:rsidRDefault="00000000">
      <w:pPr>
        <w:spacing w:after="0" w:line="240" w:lineRule="auto"/>
      </w:pPr>
      <w:r>
        <w:rPr>
          <w:rFonts w:ascii="Arial" w:hAnsi="Arial" w:cs="Arial"/>
          <w:color w:val="000000"/>
          <w:sz w:val="18"/>
          <w:szCs w:val="18"/>
        </w:rPr>
        <w:t xml:space="preserve"> Naročilo se oddaja s sklenitvijo okvirnega sporazuma. Čas trajanja okvirnega sporazuma je 24 mesecev. </w:t>
      </w:r>
    </w:p>
    <w:p w14:paraId="1265356F" w14:textId="77777777" w:rsidR="00782787" w:rsidRPr="008806CE" w:rsidRDefault="00000000"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4FBFA928" w14:textId="77777777" w:rsidR="00782787" w:rsidRDefault="00000000"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24 mesecev</w:t>
      </w:r>
    </w:p>
    <w:p w14:paraId="06C94877" w14:textId="77777777" w:rsidR="00782787" w:rsidRDefault="00000000" w:rsidP="00782787">
      <w:pPr>
        <w:spacing w:before="120" w:after="120"/>
        <w:jc w:val="both"/>
        <w:rPr>
          <w:rFonts w:ascii="Arial" w:hAnsi="Arial" w:cs="Arial"/>
          <w:sz w:val="18"/>
          <w:szCs w:val="18"/>
        </w:rPr>
      </w:pPr>
      <w:r>
        <w:rPr>
          <w:rFonts w:ascii="Arial" w:hAnsi="Arial" w:cs="Arial"/>
          <w:sz w:val="18"/>
          <w:szCs w:val="18"/>
        </w:rPr>
        <w:t xml:space="preserve">Okvirni sporazum se sklepa </w:t>
      </w:r>
      <w:r>
        <w:rPr>
          <w:rFonts w:ascii="Arial" w:hAnsi="Arial" w:cs="Arial"/>
          <w:sz w:val="18"/>
          <w:szCs w:val="18"/>
        </w:rPr>
        <w:t>z večimi ponudniki</w:t>
      </w:r>
      <w:r>
        <w:rPr>
          <w:rFonts w:ascii="Arial" w:hAnsi="Arial" w:cs="Arial"/>
          <w:sz w:val="18"/>
          <w:szCs w:val="18"/>
        </w:rPr>
        <w:t>,</w:t>
      </w:r>
      <w:r>
        <w:rPr>
          <w:rFonts w:ascii="Arial" w:hAnsi="Arial" w:cs="Arial"/>
          <w:sz w:val="18"/>
          <w:szCs w:val="18"/>
        </w:rPr>
        <w:t xml:space="preserve"> s ponovnim odpiranjem konkurence</w:t>
      </w:r>
    </w:p>
    <w:p w14:paraId="72EDA40A" w14:textId="77777777" w:rsidR="00782787" w:rsidRDefault="00000000"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21BB1749" w14:textId="77777777" w:rsidR="003C35E1" w:rsidRDefault="00000000">
      <w:pPr>
        <w:spacing w:before="225" w:after="225" w:line="240" w:lineRule="auto"/>
        <w:jc w:val="both"/>
      </w:pPr>
      <w:r>
        <w:rPr>
          <w:rFonts w:ascii="Arial" w:hAnsi="Arial" w:cs="Arial"/>
          <w:color w:val="000000"/>
          <w:sz w:val="18"/>
          <w:szCs w:val="18"/>
        </w:rPr>
        <w:t>Naročnik bo posamična naročila oddajal na podlagi določil okvirnega sporazuma. </w:t>
      </w:r>
    </w:p>
    <w:p w14:paraId="2179048B" w14:textId="77777777" w:rsidR="003C35E1" w:rsidRDefault="00000000">
      <w:pPr>
        <w:spacing w:before="225" w:after="225" w:line="240" w:lineRule="auto"/>
        <w:jc w:val="both"/>
      </w:pPr>
      <w:r>
        <w:rPr>
          <w:rFonts w:ascii="Arial" w:hAnsi="Arial" w:cs="Arial"/>
          <w:color w:val="000000"/>
          <w:sz w:val="18"/>
          <w:szCs w:val="18"/>
        </w:rPr>
        <w:t>Naročnik bo v vsakem sklopu sklenil okvirni sporazum s tremi ponudniki, ki bodo predložili najugodnejšo dopustno ponudbo oz. z manjšim številom ponudnikov, če bodo za posamezni sklop ponudbo oddali manj kot trije ponudniki.</w:t>
      </w:r>
    </w:p>
    <w:p w14:paraId="3AB004BD" w14:textId="77777777" w:rsidR="003C35E1" w:rsidRDefault="00000000">
      <w:pPr>
        <w:spacing w:before="225" w:after="225" w:line="240" w:lineRule="auto"/>
        <w:jc w:val="both"/>
      </w:pPr>
      <w:r>
        <w:rPr>
          <w:rFonts w:ascii="Arial" w:hAnsi="Arial" w:cs="Arial"/>
          <w:color w:val="000000"/>
          <w:sz w:val="18"/>
          <w:szCs w:val="18"/>
        </w:rPr>
        <w:t>Konkurenca med ponudniki se bo odpirala predvidoma na vsake 4 mesece, ko bo naročnik odpiral konkurenco med ponudniki. Naročnik si pridružuje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in pravočasne dobave naročenega blaga). Naročnik bo izvedbene pogoje opredelil v vsakokratnem posamičnem odpiranju konkurence. Ob posameznem odpiranju konkurence oziroma povpraševanju bodo iz obrazca predračuna razvidne okvirne potrebne količine za obdobje, za katerega se bo odpirala konkurenca.</w:t>
      </w:r>
    </w:p>
    <w:p w14:paraId="0DB2A200" w14:textId="77777777" w:rsidR="003C35E1" w:rsidRDefault="00000000">
      <w:pPr>
        <w:spacing w:before="225" w:after="225" w:line="240" w:lineRule="auto"/>
        <w:jc w:val="both"/>
      </w:pPr>
      <w:r>
        <w:rPr>
          <w:rFonts w:ascii="Arial" w:hAnsi="Arial" w:cs="Arial"/>
          <w:color w:val="000000"/>
          <w:sz w:val="18"/>
          <w:szCs w:val="18"/>
        </w:rPr>
        <w:t>Za prvo obdobje po pravnomočno zaključenem postopku oddaje javnega naročila do prvega odpiranja konkurence bo izbran ponudnik, ki bo po merilih podal ekonomsko najugodnejšo ponudbo, ki ustreza standardu dopustnosti po ZJN-3.</w:t>
      </w:r>
    </w:p>
    <w:p w14:paraId="18FD9D97" w14:textId="77777777" w:rsidR="003C35E1" w:rsidRDefault="00000000">
      <w:pPr>
        <w:spacing w:before="225" w:after="225" w:line="240" w:lineRule="auto"/>
        <w:jc w:val="both"/>
      </w:pPr>
      <w:r>
        <w:rPr>
          <w:rFonts w:ascii="Arial" w:hAnsi="Arial" w:cs="Arial"/>
          <w:color w:val="000000"/>
          <w:sz w:val="18"/>
          <w:szCs w:val="18"/>
        </w:rPr>
        <w:lastRenderedPageBreak/>
        <w:t>Okvirni sporazum se bo pričel izvajati takoj po pravnomočno zaključenem postopku oddaje javnega naročila. Ponudbene cene dane v ponudbi morajo biti fiksne do naslednjega povpraševanja naročnika.</w:t>
      </w:r>
    </w:p>
    <w:p w14:paraId="54935730" w14:textId="77777777" w:rsidR="003C35E1" w:rsidRDefault="00000000">
      <w:pPr>
        <w:spacing w:before="225" w:after="225" w:line="240" w:lineRule="auto"/>
        <w:jc w:val="both"/>
      </w:pPr>
      <w:r>
        <w:rPr>
          <w:rFonts w:ascii="Arial" w:hAnsi="Arial" w:cs="Arial"/>
          <w:color w:val="000000"/>
          <w:sz w:val="18"/>
          <w:szCs w:val="18"/>
        </w:rPr>
        <w:t>V kolikor bo naročnik sklenil okvirni sporazum samo z enim ponudnikom, si naročnik pridržuje pravico, da ne odpira konkurence, pač pa mora dobavitelj dobavljati blago po prvotni ponudbeni ceni ves čas trajanja veljavnosti okvirnega sporazuma, tj. 24 mesecev.</w:t>
      </w:r>
    </w:p>
    <w:p w14:paraId="3384A228"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24DAA95"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7895C5A1" w14:textId="77777777" w:rsidR="00351DD7" w:rsidRDefault="00000000"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bernardakozel@domptuj.si</w:t>
      </w:r>
    </w:p>
    <w:p w14:paraId="24CBB7D7"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3658715F" w14:textId="77777777" w:rsidR="003C35E1"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02212D"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EBFA91E"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3C35E1" w14:paraId="5F620659" w14:textId="77777777">
        <w:tc>
          <w:tcPr>
            <w:tcW w:w="0" w:type="auto"/>
            <w:tcMar>
              <w:top w:w="0" w:type="auto"/>
              <w:bottom w:w="0" w:type="auto"/>
            </w:tcMar>
          </w:tcPr>
          <w:p w14:paraId="59C7C1C8" w14:textId="77777777" w:rsidR="003C35E1"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4E9A655D" w14:textId="77777777" w:rsidR="003C35E1"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142F833E" w14:textId="77777777" w:rsidR="003C35E1"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7DCAAEEC" w14:textId="77777777" w:rsidR="003C35E1"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63A585EC" w14:textId="77777777" w:rsidR="003C35E1"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3C35E1" w14:paraId="53AE8AC2" w14:textId="77777777">
        <w:tc>
          <w:tcPr>
            <w:tcW w:w="0" w:type="auto"/>
            <w:tcMar>
              <w:top w:w="0" w:type="auto"/>
              <w:bottom w:w="0" w:type="auto"/>
            </w:tcMar>
          </w:tcPr>
          <w:p w14:paraId="600FA80B" w14:textId="77777777" w:rsidR="003C35E1"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6A0E095E" w14:textId="77777777" w:rsidR="003C35E1" w:rsidRDefault="003C35E1"/>
    <w:tbl>
      <w:tblPr>
        <w:tblStyle w:val="NormalTablePHPDOCX"/>
        <w:tblW w:w="0" w:type="auto"/>
        <w:tblInd w:w="108" w:type="dxa"/>
        <w:tblLook w:val="04A0" w:firstRow="1" w:lastRow="0" w:firstColumn="1" w:lastColumn="0" w:noHBand="0" w:noVBand="1"/>
      </w:tblPr>
      <w:tblGrid>
        <w:gridCol w:w="8962"/>
      </w:tblGrid>
      <w:tr w:rsidR="003C35E1" w14:paraId="338FB3F6" w14:textId="77777777">
        <w:tc>
          <w:tcPr>
            <w:tcW w:w="0" w:type="auto"/>
            <w:tcMar>
              <w:top w:w="0" w:type="auto"/>
              <w:bottom w:w="0" w:type="auto"/>
            </w:tcMar>
          </w:tcPr>
          <w:p w14:paraId="378A53A2" w14:textId="77777777" w:rsidR="003C35E1"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50B74AB0" w14:textId="77777777" w:rsidR="003C35E1"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2B91DCD" w14:textId="77777777" w:rsidR="003C35E1"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2B90F79" w14:textId="77777777" w:rsidR="003C35E1"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093722C" w14:textId="77777777" w:rsidR="003C35E1"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2AF7C421"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14:paraId="7E2BEA35"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75C4EEFF"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1F1198E9" w14:textId="77777777" w:rsidR="003C35E1"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0123E842" w14:textId="77777777" w:rsidR="003C35E1"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991D5A3"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ABDA7C1"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w:t>
      </w:r>
      <w:r w:rsidRPr="00445A62">
        <w:rPr>
          <w:rFonts w:ascii="Arial" w:hAnsi="Arial" w:cs="Arial"/>
          <w:b/>
          <w:sz w:val="18"/>
          <w:szCs w:val="18"/>
        </w:rPr>
        <w:t>0 dni od roka za predložitev ponudb.</w:t>
      </w:r>
    </w:p>
    <w:p w14:paraId="68D97EBD" w14:textId="77777777" w:rsidR="003C35E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ADFFA83"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D9A7C55"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AA0B5C0" w14:textId="77777777" w:rsidR="003C35E1"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2695DBD"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4F3E1771" w14:textId="77777777" w:rsidR="003C35E1"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3C35E1" w14:paraId="18D32ED9" w14:textId="77777777">
        <w:tc>
          <w:tcPr>
            <w:tcW w:w="0" w:type="auto"/>
            <w:tcMar>
              <w:top w:w="0" w:type="auto"/>
              <w:bottom w:w="0" w:type="auto"/>
            </w:tcMar>
          </w:tcPr>
          <w:p w14:paraId="1C162697" w14:textId="77777777" w:rsidR="003C35E1"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78B8F2F3" w14:textId="77777777" w:rsidR="003C35E1"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A4D565A" w14:textId="77777777" w:rsidR="003C35E1"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tbl>
      <w:tblPr>
        <w:tblStyle w:val="NormalTablePHPDOCX"/>
        <w:tblW w:w="5000" w:type="pct"/>
        <w:tblInd w:w="108" w:type="dxa"/>
        <w:tblLook w:val="04A0" w:firstRow="1" w:lastRow="0" w:firstColumn="1" w:lastColumn="0" w:noHBand="0" w:noVBand="1"/>
      </w:tblPr>
      <w:tblGrid>
        <w:gridCol w:w="4229"/>
        <w:gridCol w:w="4841"/>
      </w:tblGrid>
      <w:tr w:rsidR="00376904" w14:paraId="0175CBB9" w14:textId="77777777" w:rsidTr="00E838AE">
        <w:trPr>
          <w:cantSplit/>
        </w:trPr>
        <w:tc>
          <w:tcPr>
            <w:tcW w:w="0" w:type="auto"/>
            <w:tcMar>
              <w:top w:w="135" w:type="dxa"/>
              <w:bottom w:w="135" w:type="dxa"/>
            </w:tcMar>
            <w:vAlign w:val="center"/>
          </w:tcPr>
          <w:p w14:paraId="29236C8C" w14:textId="6068ACBD" w:rsidR="00376904" w:rsidRDefault="00376904" w:rsidP="00E838AE">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Pr>
                <w:rFonts w:ascii="Arial" w:hAnsi="Arial" w:cs="Arial"/>
                <w:color w:val="000000"/>
                <w:position w:val="-2"/>
                <w:sz w:val="18"/>
                <w:szCs w:val="18"/>
              </w:rPr>
              <w:t>, univ. dipl. prav.</w:t>
            </w:r>
          </w:p>
        </w:tc>
        <w:tc>
          <w:tcPr>
            <w:tcW w:w="0" w:type="auto"/>
            <w:tcMar>
              <w:top w:w="135" w:type="dxa"/>
              <w:bottom w:w="135" w:type="dxa"/>
            </w:tcMar>
            <w:vAlign w:val="center"/>
          </w:tcPr>
          <w:p w14:paraId="4F08035C" w14:textId="77777777" w:rsidR="00376904" w:rsidRDefault="00376904" w:rsidP="00E838AE">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33F6A120" w14:textId="77777777" w:rsidR="000A245A" w:rsidRPr="00BB1848" w:rsidRDefault="00000000" w:rsidP="00872C8A">
      <w:pPr>
        <w:pStyle w:val="Paragraf"/>
        <w:spacing w:before="0" w:after="0"/>
        <w:rPr>
          <w:rFonts w:cs="Arial"/>
        </w:rPr>
      </w:pPr>
    </w:p>
    <w:p w14:paraId="179007B8" w14:textId="77777777" w:rsidR="00374F04" w:rsidRPr="00445A62" w:rsidRDefault="00000000" w:rsidP="001761E6">
      <w:pPr>
        <w:pStyle w:val="Paragraf"/>
        <w:spacing w:before="0" w:after="0"/>
        <w:jc w:val="both"/>
        <w:rPr>
          <w:rFonts w:ascii="Arial" w:hAnsi="Arial" w:cs="Arial"/>
        </w:rPr>
      </w:pPr>
    </w:p>
    <w:p w14:paraId="0B84CF13" w14:textId="77777777" w:rsidR="003C35E1" w:rsidRDefault="00000000">
      <w:pPr>
        <w:spacing w:after="0" w:line="240" w:lineRule="auto"/>
      </w:pPr>
      <w:r>
        <w:rPr>
          <w:rFonts w:ascii="Arial" w:hAnsi="Arial" w:cs="Arial"/>
          <w:color w:val="000000"/>
          <w:sz w:val="18"/>
          <w:szCs w:val="18"/>
        </w:rPr>
        <w:t>Datum: 29.12.2022</w:t>
      </w:r>
      <w:r>
        <w:rPr>
          <w:rFonts w:ascii="Arial" w:hAnsi="Arial" w:cs="Arial"/>
          <w:color w:val="000000"/>
          <w:sz w:val="18"/>
          <w:szCs w:val="18"/>
        </w:rPr>
        <w:br/>
        <w:t>Kraj: PTUJ</w:t>
      </w:r>
    </w:p>
    <w:p w14:paraId="3461FF0A" w14:textId="77777777" w:rsidR="003C35E1" w:rsidRDefault="003C35E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3C35E1" w14:paraId="40335276" w14:textId="77777777">
        <w:tc>
          <w:tcPr>
            <w:tcW w:w="0" w:type="auto"/>
            <w:tcMar>
              <w:top w:w="135" w:type="dxa"/>
              <w:bottom w:w="135" w:type="dxa"/>
            </w:tcMar>
            <w:vAlign w:val="center"/>
          </w:tcPr>
          <w:p w14:paraId="2E81EAF1" w14:textId="77777777" w:rsidR="003C35E1" w:rsidRDefault="003C35E1"/>
        </w:tc>
        <w:tc>
          <w:tcPr>
            <w:tcW w:w="4000" w:type="pct"/>
            <w:shd w:val="clear" w:color="auto" w:fill="3E8BC9"/>
            <w:tcMar>
              <w:top w:w="135" w:type="dxa"/>
              <w:bottom w:w="135" w:type="dxa"/>
            </w:tcMar>
            <w:vAlign w:val="center"/>
          </w:tcPr>
          <w:p w14:paraId="491EDDE4" w14:textId="77777777" w:rsidR="003C35E1" w:rsidRDefault="00000000">
            <w:r>
              <w:rPr>
                <w:rFonts w:ascii="Arial" w:hAnsi="Arial" w:cs="Arial"/>
                <w:color w:val="FFFFFF"/>
                <w:position w:val="-2"/>
                <w:sz w:val="18"/>
                <w:szCs w:val="18"/>
                <w:shd w:val="clear" w:color="auto" w:fill="3E8BC9"/>
              </w:rPr>
              <w:t>Sklopi</w:t>
            </w:r>
          </w:p>
        </w:tc>
      </w:tr>
    </w:tbl>
    <w:p w14:paraId="0BEF6285" w14:textId="77777777" w:rsidR="003C35E1"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3C35E1" w14:paraId="698C5BEB"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A34023" w14:textId="77777777" w:rsidR="003C35E1"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E064EC" w14:textId="77777777" w:rsidR="003C35E1" w:rsidRDefault="00000000">
            <w:pPr>
              <w:jc w:val="center"/>
            </w:pPr>
            <w:r>
              <w:rPr>
                <w:rFonts w:ascii="Arial" w:hAnsi="Arial" w:cs="Arial"/>
                <w:b/>
                <w:bCs/>
                <w:color w:val="000000"/>
                <w:position w:val="-2"/>
                <w:sz w:val="18"/>
                <w:szCs w:val="18"/>
                <w:shd w:val="clear" w:color="auto" w:fill="D1D1D1"/>
              </w:rPr>
              <w:t>Naziv sklopa</w:t>
            </w:r>
          </w:p>
        </w:tc>
      </w:tr>
      <w:tr w:rsidR="003C35E1" w14:paraId="6F888C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F2A53" w14:textId="77777777" w:rsidR="003C35E1"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797D6" w14:textId="77777777" w:rsidR="003C35E1" w:rsidRDefault="00000000">
            <w:r>
              <w:rPr>
                <w:rFonts w:ascii="Arial" w:hAnsi="Arial" w:cs="Arial"/>
                <w:color w:val="000000"/>
                <w:position w:val="-2"/>
                <w:sz w:val="18"/>
                <w:szCs w:val="18"/>
              </w:rPr>
              <w:t>Sklop 1: rokavice latex</w:t>
            </w:r>
          </w:p>
        </w:tc>
      </w:tr>
      <w:tr w:rsidR="003C35E1" w14:paraId="0F382F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35807" w14:textId="77777777" w:rsidR="003C35E1"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4FE9B" w14:textId="77777777" w:rsidR="003C35E1" w:rsidRDefault="00000000">
            <w:r>
              <w:rPr>
                <w:rFonts w:ascii="Arial" w:hAnsi="Arial" w:cs="Arial"/>
                <w:color w:val="000000"/>
                <w:position w:val="-2"/>
                <w:sz w:val="18"/>
                <w:szCs w:val="18"/>
              </w:rPr>
              <w:t>Sklop 2: rokavice nitril</w:t>
            </w:r>
          </w:p>
        </w:tc>
      </w:tr>
      <w:tr w:rsidR="003C35E1" w14:paraId="70010B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95ECD" w14:textId="77777777" w:rsidR="003C35E1"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6DAB5" w14:textId="77777777" w:rsidR="003C35E1" w:rsidRDefault="00000000">
            <w:r>
              <w:rPr>
                <w:rFonts w:ascii="Arial" w:hAnsi="Arial" w:cs="Arial"/>
                <w:color w:val="000000"/>
                <w:position w:val="-2"/>
                <w:sz w:val="18"/>
                <w:szCs w:val="18"/>
              </w:rPr>
              <w:t>Sklop 3: rokavice nitril podaljšane</w:t>
            </w:r>
          </w:p>
        </w:tc>
      </w:tr>
      <w:tr w:rsidR="003C35E1" w14:paraId="7AF97E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3EF3D" w14:textId="77777777" w:rsidR="003C35E1" w:rsidRDefault="0000000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DF62A" w14:textId="77777777" w:rsidR="003C35E1" w:rsidRDefault="00000000">
            <w:r>
              <w:rPr>
                <w:rFonts w:ascii="Arial" w:hAnsi="Arial" w:cs="Arial"/>
                <w:color w:val="000000"/>
                <w:position w:val="-2"/>
                <w:sz w:val="18"/>
                <w:szCs w:val="18"/>
              </w:rPr>
              <w:t>Sklop 4: maske tipa IIR</w:t>
            </w:r>
          </w:p>
        </w:tc>
      </w:tr>
      <w:tr w:rsidR="003C35E1" w14:paraId="1F3646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AAF83" w14:textId="77777777" w:rsidR="003C35E1" w:rsidRDefault="00000000">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C1F37" w14:textId="77777777" w:rsidR="003C35E1" w:rsidRDefault="00000000">
            <w:r>
              <w:rPr>
                <w:rFonts w:ascii="Arial" w:hAnsi="Arial" w:cs="Arial"/>
                <w:color w:val="000000"/>
                <w:position w:val="-2"/>
                <w:sz w:val="18"/>
                <w:szCs w:val="18"/>
              </w:rPr>
              <w:t>Sklop 5: zaščitne maske tipa FFP2</w:t>
            </w:r>
          </w:p>
        </w:tc>
      </w:tr>
    </w:tbl>
    <w:p w14:paraId="0041BEC1" w14:textId="77777777" w:rsidR="003C35E1" w:rsidRDefault="003C35E1">
      <w:pPr>
        <w:sectPr w:rsidR="003C35E1" w:rsidSect="006E7A2B">
          <w:headerReference w:type="default" r:id="rId10"/>
          <w:footerReference w:type="default" r:id="rId11"/>
          <w:pgSz w:w="11906" w:h="16838"/>
          <w:pgMar w:top="1418" w:right="1418" w:bottom="1418" w:left="1418" w:header="567" w:footer="596" w:gutter="0"/>
          <w:cols w:space="708"/>
          <w:docGrid w:linePitch="360"/>
        </w:sectPr>
      </w:pPr>
    </w:p>
    <w:p w14:paraId="753FA12A"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516CB29"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3C35E1" w14:paraId="28D2BAA1" w14:textId="77777777">
        <w:tc>
          <w:tcPr>
            <w:tcW w:w="0" w:type="auto"/>
            <w:shd w:val="clear" w:color="auto" w:fill="000000"/>
            <w:tcMar>
              <w:top w:w="150" w:type="dxa"/>
              <w:bottom w:w="150" w:type="dxa"/>
            </w:tcMar>
            <w:vAlign w:val="center"/>
          </w:tcPr>
          <w:p w14:paraId="767CB257" w14:textId="77777777" w:rsidR="003C35E1" w:rsidRDefault="00000000">
            <w:r>
              <w:rPr>
                <w:rFonts w:ascii="Arial" w:hAnsi="Arial" w:cs="Arial"/>
                <w:b/>
                <w:bCs/>
                <w:color w:val="FFFFFF"/>
                <w:position w:val="-2"/>
                <w:sz w:val="18"/>
                <w:szCs w:val="18"/>
                <w:shd w:val="clear" w:color="auto" w:fill="000000"/>
              </w:rPr>
              <w:t>1. Splošna navodila</w:t>
            </w:r>
          </w:p>
        </w:tc>
      </w:tr>
    </w:tbl>
    <w:p w14:paraId="374E7241" w14:textId="77777777" w:rsidR="003C35E1"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5781F131" w14:textId="77777777" w:rsidR="003C35E1"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F0ECCE1" w14:textId="77777777" w:rsidR="003C35E1"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5D692AD" w14:textId="77777777" w:rsidR="003C35E1"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73C5E6DD" w14:textId="77777777" w:rsidR="003C35E1"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3C35E1" w14:paraId="6BF1C6D8" w14:textId="77777777">
        <w:tc>
          <w:tcPr>
            <w:tcW w:w="0" w:type="auto"/>
            <w:shd w:val="clear" w:color="auto" w:fill="000000"/>
            <w:tcMar>
              <w:top w:w="150" w:type="dxa"/>
              <w:bottom w:w="150" w:type="dxa"/>
            </w:tcMar>
            <w:vAlign w:val="center"/>
          </w:tcPr>
          <w:p w14:paraId="0A369B55" w14:textId="77777777" w:rsidR="003C35E1" w:rsidRDefault="00000000">
            <w:r>
              <w:rPr>
                <w:rFonts w:ascii="Arial" w:hAnsi="Arial" w:cs="Arial"/>
                <w:b/>
                <w:bCs/>
                <w:color w:val="FFFFFF"/>
                <w:position w:val="-2"/>
                <w:sz w:val="18"/>
                <w:szCs w:val="18"/>
                <w:shd w:val="clear" w:color="auto" w:fill="000000"/>
              </w:rPr>
              <w:t>2. Zakoni in predpisi</w:t>
            </w:r>
          </w:p>
        </w:tc>
      </w:tr>
    </w:tbl>
    <w:p w14:paraId="35664ACD" w14:textId="77777777" w:rsidR="003C35E1"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3C35E1" w14:paraId="04EB0593" w14:textId="77777777">
        <w:tc>
          <w:tcPr>
            <w:tcW w:w="0" w:type="auto"/>
            <w:tcMar>
              <w:top w:w="0" w:type="auto"/>
              <w:bottom w:w="0" w:type="auto"/>
            </w:tcMar>
          </w:tcPr>
          <w:p w14:paraId="3050578A" w14:textId="77777777" w:rsidR="003C35E1"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14:paraId="153B2466" w14:textId="77777777" w:rsidR="003C35E1"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18F019AD" w14:textId="77777777" w:rsidR="003C35E1"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14:paraId="4E15B34D" w14:textId="77777777" w:rsidR="003C35E1"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318C6651" w14:textId="77777777" w:rsidR="003C35E1"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23E06FE" w14:textId="77777777" w:rsidR="003C35E1"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09F28BF" w14:textId="77777777" w:rsidR="003C35E1"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741983E" w14:textId="77777777" w:rsidR="003C35E1" w:rsidRDefault="0000000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A7A5312" w14:textId="77777777" w:rsidR="003C35E1"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3C35E1" w14:paraId="7669D846" w14:textId="77777777">
        <w:tc>
          <w:tcPr>
            <w:tcW w:w="0" w:type="auto"/>
            <w:tcMar>
              <w:top w:w="0" w:type="auto"/>
              <w:bottom w:w="0" w:type="auto"/>
            </w:tcMar>
          </w:tcPr>
          <w:p w14:paraId="01D1BD7F" w14:textId="77777777" w:rsidR="003C35E1"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65F7073" w14:textId="77777777" w:rsidR="003C35E1"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559AE6DF" w14:textId="77777777" w:rsidR="003C35E1"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3297D327" w14:textId="77777777" w:rsidR="003C35E1" w:rsidRDefault="0000000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58C465B" w14:textId="77777777" w:rsidR="003C35E1"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173B399" w14:textId="77777777" w:rsidR="003C35E1"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3C35E1" w14:paraId="56E08626" w14:textId="77777777">
        <w:tc>
          <w:tcPr>
            <w:tcW w:w="0" w:type="auto"/>
            <w:shd w:val="clear" w:color="auto" w:fill="000000"/>
            <w:tcMar>
              <w:top w:w="150" w:type="dxa"/>
              <w:bottom w:w="150" w:type="dxa"/>
            </w:tcMar>
            <w:vAlign w:val="center"/>
          </w:tcPr>
          <w:p w14:paraId="7EBDEAAA" w14:textId="77777777" w:rsidR="003C35E1" w:rsidRDefault="00000000">
            <w:r>
              <w:rPr>
                <w:rFonts w:ascii="Arial" w:hAnsi="Arial" w:cs="Arial"/>
                <w:b/>
                <w:bCs/>
                <w:color w:val="FFFFFF"/>
                <w:position w:val="-2"/>
                <w:sz w:val="18"/>
                <w:szCs w:val="18"/>
                <w:shd w:val="clear" w:color="auto" w:fill="000000"/>
              </w:rPr>
              <w:t>3. Jezik razpisne dokumentacije in ponudbe ter oblika</w:t>
            </w:r>
          </w:p>
        </w:tc>
      </w:tr>
    </w:tbl>
    <w:p w14:paraId="7E874C86" w14:textId="77777777" w:rsidR="003C35E1"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78FA006" w14:textId="77777777" w:rsidR="003C35E1"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BFADD05" w14:textId="77777777" w:rsidR="003C35E1"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1FDF6A9" w14:textId="77777777" w:rsidR="003C35E1"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6EC962D" w14:textId="77777777" w:rsidR="003C35E1"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3C35E1" w14:paraId="0A486EE5" w14:textId="77777777">
        <w:tc>
          <w:tcPr>
            <w:tcW w:w="0" w:type="auto"/>
            <w:shd w:val="clear" w:color="auto" w:fill="000000"/>
            <w:tcMar>
              <w:top w:w="150" w:type="dxa"/>
              <w:bottom w:w="150" w:type="dxa"/>
            </w:tcMar>
            <w:vAlign w:val="center"/>
          </w:tcPr>
          <w:p w14:paraId="2D49FBAA" w14:textId="77777777" w:rsidR="003C35E1" w:rsidRDefault="00000000">
            <w:r>
              <w:rPr>
                <w:rFonts w:ascii="Arial" w:hAnsi="Arial" w:cs="Arial"/>
                <w:b/>
                <w:bCs/>
                <w:color w:val="FFFFFF"/>
                <w:position w:val="-2"/>
                <w:sz w:val="18"/>
                <w:szCs w:val="18"/>
                <w:shd w:val="clear" w:color="auto" w:fill="000000"/>
              </w:rPr>
              <w:t>4. Skupna ponudba</w:t>
            </w:r>
          </w:p>
        </w:tc>
      </w:tr>
    </w:tbl>
    <w:p w14:paraId="17D2FB45" w14:textId="77777777" w:rsidR="003C35E1"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3C35E1" w14:paraId="7A96E9D1" w14:textId="77777777">
        <w:tc>
          <w:tcPr>
            <w:tcW w:w="0" w:type="auto"/>
            <w:tcMar>
              <w:top w:w="0" w:type="auto"/>
              <w:bottom w:w="0" w:type="auto"/>
            </w:tcMar>
          </w:tcPr>
          <w:p w14:paraId="13FE42C3" w14:textId="77777777" w:rsidR="003C35E1"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C53EB43" w14:textId="77777777" w:rsidR="003C35E1"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A753A90" w14:textId="77777777" w:rsidR="003C35E1"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E547C41" w14:textId="77777777" w:rsidR="003C35E1"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A2FB090" w14:textId="77777777" w:rsidR="003C35E1"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295742E" w14:textId="77777777" w:rsidR="003C35E1"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A94E05A" w14:textId="77777777" w:rsidR="003C35E1"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C6FA60E" w14:textId="77777777" w:rsidR="003C35E1" w:rsidRDefault="0000000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C35E1" w14:paraId="2C02037F" w14:textId="77777777">
        <w:tc>
          <w:tcPr>
            <w:tcW w:w="0" w:type="auto"/>
            <w:shd w:val="clear" w:color="auto" w:fill="000000"/>
            <w:tcMar>
              <w:top w:w="150" w:type="dxa"/>
              <w:bottom w:w="150" w:type="dxa"/>
            </w:tcMar>
            <w:vAlign w:val="center"/>
          </w:tcPr>
          <w:p w14:paraId="324213E5" w14:textId="77777777" w:rsidR="003C35E1" w:rsidRDefault="00000000">
            <w:r>
              <w:rPr>
                <w:rFonts w:ascii="Arial" w:hAnsi="Arial" w:cs="Arial"/>
                <w:b/>
                <w:bCs/>
                <w:color w:val="FFFFFF"/>
                <w:position w:val="-2"/>
                <w:sz w:val="18"/>
                <w:szCs w:val="18"/>
                <w:shd w:val="clear" w:color="auto" w:fill="000000"/>
              </w:rPr>
              <w:t>5. ESPD</w:t>
            </w:r>
          </w:p>
        </w:tc>
      </w:tr>
    </w:tbl>
    <w:p w14:paraId="644CE7AA" w14:textId="77777777" w:rsidR="003C35E1"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5605E5D" w14:textId="77777777" w:rsidR="003C35E1"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D110E6C" w14:textId="77777777" w:rsidR="003C35E1" w:rsidRDefault="003C35E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3C35E1" w14:paraId="0C7B924E" w14:textId="77777777">
        <w:tc>
          <w:tcPr>
            <w:tcW w:w="0" w:type="auto"/>
            <w:shd w:val="clear" w:color="auto" w:fill="000000"/>
            <w:tcMar>
              <w:top w:w="150" w:type="dxa"/>
              <w:bottom w:w="150" w:type="dxa"/>
            </w:tcMar>
            <w:vAlign w:val="center"/>
          </w:tcPr>
          <w:p w14:paraId="626309CB" w14:textId="77777777" w:rsidR="003C35E1" w:rsidRDefault="00000000">
            <w:r>
              <w:rPr>
                <w:rFonts w:ascii="Arial" w:hAnsi="Arial" w:cs="Arial"/>
                <w:b/>
                <w:bCs/>
                <w:color w:val="FFFFFF"/>
                <w:position w:val="-2"/>
                <w:sz w:val="18"/>
                <w:szCs w:val="18"/>
                <w:shd w:val="clear" w:color="auto" w:fill="000000"/>
              </w:rPr>
              <w:t>6. Ponudba s podizvajalci</w:t>
            </w:r>
          </w:p>
        </w:tc>
      </w:tr>
    </w:tbl>
    <w:p w14:paraId="7BA880D7" w14:textId="77777777" w:rsidR="003C35E1"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A63B564" w14:textId="77777777" w:rsidR="003C35E1"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3C35E1" w14:paraId="5E69742A" w14:textId="77777777">
        <w:tc>
          <w:tcPr>
            <w:tcW w:w="0" w:type="auto"/>
            <w:shd w:val="clear" w:color="auto" w:fill="000000"/>
            <w:tcMar>
              <w:top w:w="150" w:type="dxa"/>
              <w:bottom w:w="150" w:type="dxa"/>
            </w:tcMar>
            <w:vAlign w:val="center"/>
          </w:tcPr>
          <w:p w14:paraId="2E32656B" w14:textId="77777777" w:rsidR="003C35E1"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0E9A553D" w14:textId="77777777" w:rsidR="003C35E1"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3C35E1" w14:paraId="042568CB" w14:textId="77777777">
        <w:tc>
          <w:tcPr>
            <w:tcW w:w="0" w:type="auto"/>
            <w:shd w:val="clear" w:color="auto" w:fill="000000"/>
            <w:tcMar>
              <w:top w:w="150" w:type="dxa"/>
              <w:bottom w:w="150" w:type="dxa"/>
            </w:tcMar>
            <w:vAlign w:val="center"/>
          </w:tcPr>
          <w:p w14:paraId="51C4C0CD" w14:textId="77777777" w:rsidR="003C35E1" w:rsidRDefault="00000000">
            <w:r>
              <w:rPr>
                <w:rFonts w:ascii="Arial" w:hAnsi="Arial" w:cs="Arial"/>
                <w:b/>
                <w:bCs/>
                <w:color w:val="FFFFFF"/>
                <w:position w:val="-2"/>
                <w:sz w:val="18"/>
                <w:szCs w:val="18"/>
                <w:shd w:val="clear" w:color="auto" w:fill="000000"/>
              </w:rPr>
              <w:t>8. Zmanjšanje obsega naročila</w:t>
            </w:r>
          </w:p>
        </w:tc>
      </w:tr>
    </w:tbl>
    <w:p w14:paraId="2A31F1F0" w14:textId="77777777" w:rsidR="003C35E1"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91B54E2" w14:textId="77777777" w:rsidR="003C35E1"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3C35E1" w14:paraId="3D6714B6" w14:textId="77777777">
        <w:tc>
          <w:tcPr>
            <w:tcW w:w="0" w:type="auto"/>
            <w:shd w:val="clear" w:color="auto" w:fill="000000"/>
            <w:tcMar>
              <w:top w:w="150" w:type="dxa"/>
              <w:bottom w:w="150" w:type="dxa"/>
            </w:tcMar>
            <w:vAlign w:val="center"/>
          </w:tcPr>
          <w:p w14:paraId="089453FF" w14:textId="77777777" w:rsidR="003C35E1" w:rsidRDefault="00000000">
            <w:r>
              <w:rPr>
                <w:rFonts w:ascii="Arial" w:hAnsi="Arial" w:cs="Arial"/>
                <w:b/>
                <w:bCs/>
                <w:color w:val="FFFFFF"/>
                <w:position w:val="-2"/>
                <w:sz w:val="18"/>
                <w:szCs w:val="18"/>
                <w:shd w:val="clear" w:color="auto" w:fill="000000"/>
              </w:rPr>
              <w:t>9. Dopolnjevanje, spreminjanje ter pojasnjevanje ponudb</w:t>
            </w:r>
          </w:p>
        </w:tc>
      </w:tr>
    </w:tbl>
    <w:p w14:paraId="36925100" w14:textId="77777777" w:rsidR="003C35E1"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63A4066" w14:textId="77777777" w:rsidR="003C35E1"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3C542E7" w14:textId="77777777" w:rsidR="003C35E1" w:rsidRDefault="00000000">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1A45415" w14:textId="77777777" w:rsidR="003C35E1"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83AA45C" w14:textId="77777777" w:rsidR="003C35E1"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CC04B7D" w14:textId="77777777" w:rsidR="003C35E1"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3C35E1" w14:paraId="09CFF5E8" w14:textId="77777777">
        <w:tc>
          <w:tcPr>
            <w:tcW w:w="0" w:type="auto"/>
            <w:shd w:val="clear" w:color="auto" w:fill="000000"/>
            <w:tcMar>
              <w:top w:w="150" w:type="dxa"/>
              <w:bottom w:w="150" w:type="dxa"/>
            </w:tcMar>
            <w:vAlign w:val="center"/>
          </w:tcPr>
          <w:p w14:paraId="781CF42A" w14:textId="77777777" w:rsidR="003C35E1" w:rsidRDefault="00000000">
            <w:r>
              <w:rPr>
                <w:rFonts w:ascii="Arial" w:hAnsi="Arial" w:cs="Arial"/>
                <w:b/>
                <w:bCs/>
                <w:color w:val="FFFFFF"/>
                <w:position w:val="-2"/>
                <w:sz w:val="18"/>
                <w:szCs w:val="18"/>
                <w:shd w:val="clear" w:color="auto" w:fill="000000"/>
              </w:rPr>
              <w:t>10. Obvestilo o oddaji naročila</w:t>
            </w:r>
          </w:p>
        </w:tc>
      </w:tr>
    </w:tbl>
    <w:p w14:paraId="0A19887F" w14:textId="77777777" w:rsidR="003C35E1"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09620FE" w14:textId="77777777" w:rsidR="003C35E1"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A7C743B" w14:textId="77777777" w:rsidR="003C35E1"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383F1F8" w14:textId="77777777" w:rsidR="003C35E1"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3C35E1" w14:paraId="255E1AF6" w14:textId="77777777">
        <w:tc>
          <w:tcPr>
            <w:tcW w:w="0" w:type="auto"/>
            <w:shd w:val="clear" w:color="auto" w:fill="000000"/>
            <w:tcMar>
              <w:top w:w="150" w:type="dxa"/>
              <w:bottom w:w="150" w:type="dxa"/>
            </w:tcMar>
            <w:vAlign w:val="center"/>
          </w:tcPr>
          <w:p w14:paraId="37E69E92" w14:textId="77777777" w:rsidR="003C35E1" w:rsidRDefault="00000000">
            <w:r>
              <w:rPr>
                <w:rFonts w:ascii="Arial" w:hAnsi="Arial" w:cs="Arial"/>
                <w:b/>
                <w:bCs/>
                <w:color w:val="FFFFFF"/>
                <w:position w:val="-2"/>
                <w:sz w:val="18"/>
                <w:szCs w:val="18"/>
                <w:shd w:val="clear" w:color="auto" w:fill="000000"/>
              </w:rPr>
              <w:t>11. Sklenitev pogodbe in spremembe pogodbe</w:t>
            </w:r>
          </w:p>
        </w:tc>
      </w:tr>
    </w:tbl>
    <w:p w14:paraId="263D13A1" w14:textId="77777777" w:rsidR="003C35E1"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1026CD2D" w14:textId="77777777" w:rsidR="003C35E1"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B99E7FA" w14:textId="77777777" w:rsidR="003C35E1" w:rsidRDefault="00000000">
      <w:pPr>
        <w:spacing w:before="225" w:after="225" w:line="240" w:lineRule="auto"/>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w:t>
      </w:r>
      <w:r>
        <w:rPr>
          <w:rFonts w:ascii="Arial" w:hAnsi="Arial" w:cs="Arial"/>
          <w:color w:val="000000"/>
          <w:sz w:val="18"/>
          <w:szCs w:val="18"/>
        </w:rPr>
        <w:lastRenderedPageBreak/>
        <w:t>zaradi takšnega ravnanja izbranega ponudnika. Naročnik si pridržuje tudi pravico sodno iztožiti podpis pogodbe, če bi bilo to naročniku v interesu.</w:t>
      </w:r>
    </w:p>
    <w:p w14:paraId="1A65373E" w14:textId="77777777" w:rsidR="003C35E1"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3804FBB3" w14:textId="77777777" w:rsidR="003C35E1"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238C204" w14:textId="77777777" w:rsidR="003C35E1"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4677F1F0" w14:textId="77777777" w:rsidR="003C35E1"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02895FE7" w14:textId="77777777" w:rsidR="003C35E1"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6B30E0FB" w14:textId="77777777" w:rsidR="003C35E1"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4D33E2A3" w14:textId="77777777" w:rsidR="003C35E1"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5A8A75E2" w14:textId="77777777" w:rsidR="003C35E1" w:rsidRDefault="00000000">
      <w:pPr>
        <w:spacing w:before="225" w:after="225" w:line="240" w:lineRule="auto"/>
        <w:jc w:val="both"/>
      </w:pPr>
      <w:r>
        <w:rPr>
          <w:rFonts w:ascii="Arial" w:hAnsi="Arial" w:cs="Arial"/>
          <w:color w:val="000000"/>
          <w:sz w:val="18"/>
          <w:szCs w:val="18"/>
        </w:rPr>
        <w:t>- nedvoumna določba o reviziji ali opcija v skladu s 1. točko;</w:t>
      </w:r>
    </w:p>
    <w:p w14:paraId="0CD943CF" w14:textId="77777777" w:rsidR="003C35E1"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060B1479" w14:textId="77777777" w:rsidR="003C35E1" w:rsidRDefault="00000000">
      <w:pPr>
        <w:spacing w:before="225" w:after="225" w:line="240" w:lineRule="auto"/>
        <w:jc w:val="both"/>
      </w:pPr>
      <w:r>
        <w:rPr>
          <w:rFonts w:ascii="Arial" w:hAnsi="Arial" w:cs="Arial"/>
          <w:color w:val="000000"/>
          <w:sz w:val="18"/>
          <w:szCs w:val="18"/>
        </w:rPr>
        <w:t> 5. če sprememba ne glede na njeno vrednost ni bistvena.</w:t>
      </w:r>
    </w:p>
    <w:p w14:paraId="721D293D" w14:textId="77777777" w:rsidR="003C35E1"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3C40DB5" w14:textId="77777777" w:rsidR="003C35E1"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3C35E1" w14:paraId="18BAEC0C" w14:textId="77777777">
        <w:tc>
          <w:tcPr>
            <w:tcW w:w="0" w:type="auto"/>
            <w:tcMar>
              <w:top w:w="0" w:type="auto"/>
              <w:bottom w:w="0" w:type="auto"/>
            </w:tcMar>
          </w:tcPr>
          <w:p w14:paraId="734EBF07" w14:textId="77777777" w:rsidR="003C35E1"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F036D6D" w14:textId="77777777" w:rsidR="003C35E1"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3189A812" w14:textId="77777777" w:rsidR="003C35E1"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74E740D" w14:textId="77777777" w:rsidR="003C35E1"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p w14:paraId="3A09C7D1" w14:textId="77777777" w:rsidR="00376904" w:rsidRDefault="00376904" w:rsidP="00376904">
            <w:pPr>
              <w:ind w:left="720"/>
              <w:jc w:val="both"/>
              <w:rPr>
                <w:rFonts w:ascii="Arial" w:hAnsi="Arial" w:cs="Arial"/>
                <w:color w:val="000000"/>
                <w:sz w:val="18"/>
                <w:szCs w:val="18"/>
              </w:rPr>
            </w:pPr>
          </w:p>
          <w:p w14:paraId="09017A3B" w14:textId="47C70B50" w:rsidR="00376904" w:rsidRDefault="00376904" w:rsidP="00376904">
            <w:pPr>
              <w:ind w:left="720"/>
              <w:jc w:val="both"/>
              <w:rPr>
                <w:rFonts w:ascii="Arial" w:hAnsi="Arial" w:cs="Arial"/>
                <w:color w:val="000000"/>
                <w:sz w:val="18"/>
                <w:szCs w:val="18"/>
              </w:rPr>
            </w:pPr>
          </w:p>
        </w:tc>
      </w:tr>
    </w:tbl>
    <w:p w14:paraId="55FE4E31" w14:textId="56DAA480" w:rsidR="003C35E1" w:rsidRDefault="003C35E1"/>
    <w:p w14:paraId="1CE5B0CC" w14:textId="77777777" w:rsidR="00584604" w:rsidRDefault="00584604"/>
    <w:tbl>
      <w:tblPr>
        <w:tblStyle w:val="NormalTablePHPDOCX"/>
        <w:tblW w:w="2500" w:type="pct"/>
        <w:tblInd w:w="108" w:type="dxa"/>
        <w:tblLook w:val="04A0" w:firstRow="1" w:lastRow="0" w:firstColumn="1" w:lastColumn="0" w:noHBand="0" w:noVBand="1"/>
      </w:tblPr>
      <w:tblGrid>
        <w:gridCol w:w="4535"/>
      </w:tblGrid>
      <w:tr w:rsidR="003C35E1" w14:paraId="68ABDD1C" w14:textId="77777777">
        <w:tc>
          <w:tcPr>
            <w:tcW w:w="0" w:type="auto"/>
            <w:shd w:val="clear" w:color="auto" w:fill="000000"/>
            <w:tcMar>
              <w:top w:w="150" w:type="dxa"/>
              <w:bottom w:w="150" w:type="dxa"/>
            </w:tcMar>
            <w:vAlign w:val="center"/>
          </w:tcPr>
          <w:p w14:paraId="180A92BB" w14:textId="77777777" w:rsidR="003C35E1" w:rsidRDefault="00000000">
            <w:r>
              <w:rPr>
                <w:rFonts w:ascii="Arial" w:hAnsi="Arial" w:cs="Arial"/>
                <w:b/>
                <w:bCs/>
                <w:color w:val="FFFFFF"/>
                <w:position w:val="-2"/>
                <w:sz w:val="18"/>
                <w:szCs w:val="18"/>
                <w:shd w:val="clear" w:color="auto" w:fill="000000"/>
              </w:rPr>
              <w:lastRenderedPageBreak/>
              <w:t>12. Zaupnost ponudbene dokumentacije</w:t>
            </w:r>
          </w:p>
        </w:tc>
      </w:tr>
    </w:tbl>
    <w:p w14:paraId="244E5876" w14:textId="77777777" w:rsidR="003C35E1"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CA45FCF" w14:textId="77777777" w:rsidR="003C35E1"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8FC8A32" w14:textId="77777777" w:rsidR="003C35E1"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3C35E1" w14:paraId="7A6806BC" w14:textId="77777777">
        <w:tc>
          <w:tcPr>
            <w:tcW w:w="0" w:type="auto"/>
            <w:tcMar>
              <w:top w:w="0" w:type="auto"/>
              <w:bottom w:w="0" w:type="auto"/>
            </w:tcMar>
          </w:tcPr>
          <w:p w14:paraId="0B4EA611" w14:textId="77777777" w:rsidR="003C35E1"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3457E11" w14:textId="77777777" w:rsidR="003C35E1"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7C022C3C" w14:textId="77777777" w:rsidR="003C35E1"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03D74DC4" w14:textId="77777777" w:rsidR="003C35E1"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5CF083B" w14:textId="77777777" w:rsidR="003C35E1"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27BA9D5" w14:textId="77777777" w:rsidR="003C35E1"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3C35E1" w14:paraId="150BFCAD" w14:textId="77777777">
        <w:tc>
          <w:tcPr>
            <w:tcW w:w="0" w:type="auto"/>
            <w:shd w:val="clear" w:color="auto" w:fill="000000"/>
            <w:tcMar>
              <w:top w:w="150" w:type="dxa"/>
              <w:bottom w:w="150" w:type="dxa"/>
            </w:tcMar>
            <w:vAlign w:val="center"/>
          </w:tcPr>
          <w:p w14:paraId="7D2F2784" w14:textId="77777777" w:rsidR="003C35E1" w:rsidRDefault="00000000">
            <w:r>
              <w:rPr>
                <w:rFonts w:ascii="Arial" w:hAnsi="Arial" w:cs="Arial"/>
                <w:b/>
                <w:bCs/>
                <w:color w:val="FFFFFF"/>
                <w:position w:val="-2"/>
                <w:sz w:val="18"/>
                <w:szCs w:val="18"/>
                <w:shd w:val="clear" w:color="auto" w:fill="000000"/>
              </w:rPr>
              <w:t>13. Način predložitve dokumentov v ponudbi</w:t>
            </w:r>
          </w:p>
        </w:tc>
      </w:tr>
    </w:tbl>
    <w:p w14:paraId="07E926EF" w14:textId="77777777" w:rsidR="003C35E1"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3C35E1" w14:paraId="052A50E5" w14:textId="77777777">
        <w:tc>
          <w:tcPr>
            <w:tcW w:w="0" w:type="auto"/>
            <w:tcMar>
              <w:top w:w="0" w:type="auto"/>
              <w:bottom w:w="0" w:type="auto"/>
            </w:tcMar>
          </w:tcPr>
          <w:p w14:paraId="16874723" w14:textId="77777777" w:rsidR="003C35E1"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EC0D8EA" w14:textId="77777777" w:rsidR="003C35E1"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274E62A0" w14:textId="77777777" w:rsidR="003C35E1"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436E2095" w14:textId="77777777" w:rsidR="003C35E1"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2E4C13A" w14:textId="77777777" w:rsidR="003C35E1"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CD5CAC0" w14:textId="77777777" w:rsidR="003C35E1"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0D00B2E" w14:textId="77777777" w:rsidR="003C35E1" w:rsidRDefault="00000000">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3C35E1" w14:paraId="10303971" w14:textId="77777777">
        <w:tc>
          <w:tcPr>
            <w:tcW w:w="0" w:type="auto"/>
            <w:shd w:val="clear" w:color="auto" w:fill="000000"/>
            <w:tcMar>
              <w:top w:w="150" w:type="dxa"/>
              <w:bottom w:w="150" w:type="dxa"/>
            </w:tcMar>
            <w:vAlign w:val="center"/>
          </w:tcPr>
          <w:p w14:paraId="0849BEFA" w14:textId="77777777" w:rsidR="003C35E1" w:rsidRDefault="00000000">
            <w:r>
              <w:rPr>
                <w:rFonts w:ascii="Arial" w:hAnsi="Arial" w:cs="Arial"/>
                <w:b/>
                <w:bCs/>
                <w:color w:val="FFFFFF"/>
                <w:position w:val="-2"/>
                <w:sz w:val="18"/>
                <w:szCs w:val="18"/>
                <w:shd w:val="clear" w:color="auto" w:fill="000000"/>
              </w:rPr>
              <w:t>14. Veljavnost ponudbe</w:t>
            </w:r>
          </w:p>
        </w:tc>
      </w:tr>
    </w:tbl>
    <w:p w14:paraId="25185581" w14:textId="77777777" w:rsidR="003C35E1" w:rsidRDefault="00000000">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31950B35" w14:textId="77777777" w:rsidR="003C35E1"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3C35E1" w14:paraId="3340F3C3" w14:textId="77777777">
        <w:tc>
          <w:tcPr>
            <w:tcW w:w="0" w:type="auto"/>
            <w:shd w:val="clear" w:color="auto" w:fill="000000"/>
            <w:tcMar>
              <w:top w:w="150" w:type="dxa"/>
              <w:bottom w:w="150" w:type="dxa"/>
            </w:tcMar>
            <w:vAlign w:val="center"/>
          </w:tcPr>
          <w:p w14:paraId="3DDBC5D3" w14:textId="77777777" w:rsidR="003C35E1" w:rsidRDefault="00000000">
            <w:r>
              <w:rPr>
                <w:rFonts w:ascii="Arial" w:hAnsi="Arial" w:cs="Arial"/>
                <w:b/>
                <w:bCs/>
                <w:color w:val="FFFFFF"/>
                <w:position w:val="-2"/>
                <w:sz w:val="18"/>
                <w:szCs w:val="18"/>
                <w:shd w:val="clear" w:color="auto" w:fill="000000"/>
              </w:rPr>
              <w:t>15. Pravno varstvo</w:t>
            </w:r>
          </w:p>
        </w:tc>
      </w:tr>
    </w:tbl>
    <w:p w14:paraId="5DD45DF3" w14:textId="77777777" w:rsidR="003C35E1"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251283" w14:textId="77777777" w:rsidR="003C35E1"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440043" w14:textId="77777777" w:rsidR="003C35E1"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FCAC78E" w14:textId="77777777" w:rsidR="003C35E1"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567BCA" w14:textId="77777777" w:rsidR="003C35E1"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DD7A8C1" w14:textId="77777777" w:rsidR="003C35E1"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571F30C" w14:textId="77777777" w:rsidR="003C35E1" w:rsidRDefault="00000000">
      <w:pPr>
        <w:spacing w:before="225" w:after="225" w:line="240" w:lineRule="auto"/>
        <w:jc w:val="both"/>
      </w:pPr>
      <w:r>
        <w:rPr>
          <w:rFonts w:ascii="Arial" w:hAnsi="Arial" w:cs="Arial"/>
          <w:color w:val="000000"/>
          <w:sz w:val="18"/>
          <w:szCs w:val="18"/>
        </w:rPr>
        <w:t>https://ejn.gov.si/sistem/pravno-varstvo.html</w:t>
      </w:r>
    </w:p>
    <w:p w14:paraId="7F85C6D5" w14:textId="77777777" w:rsidR="003C35E1" w:rsidRDefault="00000000">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4A29D16A" w14:textId="77777777" w:rsidR="003C35E1"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4153A90C" w14:textId="77777777" w:rsidR="003C35E1"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1890D85" w14:textId="77777777" w:rsidR="003C35E1" w:rsidRDefault="003C35E1">
      <w:pPr>
        <w:sectPr w:rsidR="003C35E1" w:rsidSect="00D931BF">
          <w:pgSz w:w="11906" w:h="16838"/>
          <w:pgMar w:top="1418" w:right="1418" w:bottom="1418" w:left="1418" w:header="567" w:footer="680" w:gutter="0"/>
          <w:cols w:space="708"/>
          <w:docGrid w:linePitch="360"/>
        </w:sectPr>
      </w:pPr>
    </w:p>
    <w:p w14:paraId="41D89131"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C46D187" w14:textId="77777777" w:rsidR="00C25086" w:rsidRDefault="00000000" w:rsidP="00C25086">
      <w:pPr>
        <w:rPr>
          <w:rFonts w:ascii="Arial" w:hAnsi="Arial" w:cs="Arial"/>
          <w:sz w:val="18"/>
          <w:szCs w:val="18"/>
        </w:rPr>
      </w:pPr>
    </w:p>
    <w:p w14:paraId="33E101E2" w14:textId="77777777" w:rsidR="003C35E1"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5A120CC6" w14:textId="77777777" w:rsidR="003C35E1"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180E153" w14:textId="77777777" w:rsidR="003C35E1"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3C35E1" w14:paraId="2275A38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0D504" w14:textId="77777777" w:rsidR="003C35E1"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8C635" w14:textId="77777777" w:rsidR="003C35E1"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8B6B2" w14:textId="77777777" w:rsidR="003C35E1" w:rsidRDefault="00000000">
            <w:pPr>
              <w:jc w:val="both"/>
              <w:textAlignment w:val="center"/>
            </w:pPr>
            <w:r>
              <w:rPr>
                <w:rFonts w:ascii="Arial" w:hAnsi="Arial" w:cs="Arial"/>
                <w:color w:val="000000"/>
                <w:position w:val="-2"/>
                <w:sz w:val="18"/>
                <w:szCs w:val="18"/>
              </w:rPr>
              <w:t> </w:t>
            </w:r>
          </w:p>
        </w:tc>
      </w:tr>
    </w:tbl>
    <w:p w14:paraId="160F5C38" w14:textId="77777777" w:rsidR="003C35E1"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6519294" w14:textId="77777777" w:rsidR="00AE10BA" w:rsidRPr="00C25086" w:rsidRDefault="00000000" w:rsidP="00C25086"/>
    <w:p w14:paraId="6271277B" w14:textId="77777777" w:rsidR="003C35E1" w:rsidRDefault="003C35E1">
      <w:pPr>
        <w:sectPr w:rsidR="003C35E1" w:rsidSect="00D931BF">
          <w:pgSz w:w="11906" w:h="16838"/>
          <w:pgMar w:top="1418" w:right="1418" w:bottom="1418" w:left="1418" w:header="567" w:footer="680" w:gutter="0"/>
          <w:cols w:space="708"/>
          <w:docGrid w:linePitch="360"/>
        </w:sectPr>
      </w:pPr>
    </w:p>
    <w:p w14:paraId="2A049338"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0C9096A6" w14:textId="77777777" w:rsidR="003C35E1"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1F026D6" w14:textId="77777777" w:rsidR="003C35E1"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50EB2FE" w14:textId="77777777" w:rsidR="003C35E1"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3C35E1" w14:paraId="345DDD7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FF5662E" w14:textId="77777777" w:rsidR="003C35E1" w:rsidRDefault="00000000">
            <w:r>
              <w:rPr>
                <w:rFonts w:ascii="Arial" w:hAnsi="Arial" w:cs="Arial"/>
                <w:color w:val="FFFFFF"/>
                <w:position w:val="-2"/>
                <w:sz w:val="18"/>
                <w:szCs w:val="18"/>
              </w:rPr>
              <w:t>Razlogi za izključitev</w:t>
            </w:r>
          </w:p>
        </w:tc>
      </w:tr>
    </w:tbl>
    <w:p w14:paraId="1006B1BF" w14:textId="77777777" w:rsidR="003C35E1" w:rsidRDefault="003C35E1"/>
    <w:tbl>
      <w:tblPr>
        <w:tblStyle w:val="NormalTablePHPDOCX"/>
        <w:tblW w:w="9300" w:type="dxa"/>
        <w:tblInd w:w="108" w:type="dxa"/>
        <w:tblLook w:val="04A0" w:firstRow="1" w:lastRow="0" w:firstColumn="1" w:lastColumn="0" w:noHBand="0" w:noVBand="1"/>
      </w:tblPr>
      <w:tblGrid>
        <w:gridCol w:w="1860"/>
        <w:gridCol w:w="7440"/>
      </w:tblGrid>
      <w:tr w:rsidR="003C35E1" w14:paraId="002AA7A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BDD9BBD" w14:textId="77777777" w:rsidR="003C35E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C9A12" w14:textId="77777777" w:rsidR="003C35E1"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0B9F7A7C" w14:textId="77777777" w:rsidR="003C35E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35E1" w14:paraId="799281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DE1B7" w14:textId="77777777" w:rsidR="003C35E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930F4" w14:textId="77777777" w:rsidR="003C35E1"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557D217" w14:textId="77777777" w:rsidR="003C35E1" w:rsidRDefault="0000000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14:paraId="152380D8" w14:textId="77777777" w:rsidR="003C35E1" w:rsidRDefault="0000000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0E1292B2" w14:textId="77777777" w:rsidR="003C35E1" w:rsidRDefault="0000000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3C35E1" w14:paraId="6E7BD0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6F0CB" w14:textId="77777777" w:rsidR="003C35E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0476D" w14:textId="77777777" w:rsidR="003C35E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FC11CD4" w14:textId="77777777" w:rsidR="003C35E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35E1" w14:paraId="126804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DBAA1" w14:textId="77777777" w:rsidR="003C35E1"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D6CDB"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3A05FA81" w14:textId="77777777" w:rsidR="003C35E1" w:rsidRDefault="00000000">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3C35E1" w14:paraId="4CDF6E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0C3D2" w14:textId="77777777" w:rsidR="003C35E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52814"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2FCF6A79" w14:textId="77777777" w:rsidR="003C35E1" w:rsidRDefault="0000000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43346A51" w14:textId="77777777" w:rsidR="003C35E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29B6279" w14:textId="77777777" w:rsidR="003C35E1" w:rsidRDefault="003C35E1"/>
    <w:tbl>
      <w:tblPr>
        <w:tblStyle w:val="NormalTablePHPDOCX"/>
        <w:tblW w:w="9300" w:type="dxa"/>
        <w:tblInd w:w="108" w:type="dxa"/>
        <w:tblLook w:val="04A0" w:firstRow="1" w:lastRow="0" w:firstColumn="1" w:lastColumn="0" w:noHBand="0" w:noVBand="1"/>
      </w:tblPr>
      <w:tblGrid>
        <w:gridCol w:w="1860"/>
        <w:gridCol w:w="7440"/>
      </w:tblGrid>
      <w:tr w:rsidR="003C35E1" w14:paraId="4C11E90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E1D9BDE" w14:textId="77777777" w:rsidR="003C35E1"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15A4F" w14:textId="77777777" w:rsidR="003C35E1"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66224730" w14:textId="77777777" w:rsidR="003C35E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35E1" w14:paraId="425ACF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4D322" w14:textId="77777777" w:rsidR="003C35E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49E4A"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6AF935AD" w14:textId="77777777" w:rsidR="003C35E1"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58D21E9" w14:textId="77777777" w:rsidR="003C35E1"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3C35E1" w14:paraId="31EDF3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42BBE" w14:textId="77777777" w:rsidR="003C35E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ED2C4" w14:textId="77777777" w:rsidR="003C35E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60892A1" w14:textId="77777777" w:rsidR="003C35E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C35E1" w14:paraId="0309B6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D98C6" w14:textId="77777777" w:rsidR="003C35E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A8CFD"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6B8FB46D"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3C35E1" w14:paraId="1D3CE3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6C465" w14:textId="77777777" w:rsidR="003C35E1"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91C14"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28D6FD64" w14:textId="77777777" w:rsidR="003C35E1"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AC39BCD" w14:textId="77777777" w:rsidR="003C35E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3EA283E" w14:textId="77777777" w:rsidR="003C35E1" w:rsidRDefault="003C35E1"/>
    <w:tbl>
      <w:tblPr>
        <w:tblStyle w:val="NormalTablePHPDOCX"/>
        <w:tblW w:w="9300" w:type="dxa"/>
        <w:tblInd w:w="108" w:type="dxa"/>
        <w:tblLook w:val="04A0" w:firstRow="1" w:lastRow="0" w:firstColumn="1" w:lastColumn="0" w:noHBand="0" w:noVBand="1"/>
      </w:tblPr>
      <w:tblGrid>
        <w:gridCol w:w="1860"/>
        <w:gridCol w:w="7440"/>
      </w:tblGrid>
      <w:tr w:rsidR="003C35E1" w14:paraId="3B585A8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916AFBD" w14:textId="77777777" w:rsidR="003C35E1"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097A3" w14:textId="77777777" w:rsidR="003C35E1"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2A627FA" w14:textId="77777777" w:rsidR="003C35E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35E1" w14:paraId="1BAF66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64D3B" w14:textId="77777777" w:rsidR="003C35E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DACE5"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497EAC93" w14:textId="77777777" w:rsidR="003C35E1"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3C35E1" w14:paraId="6DE6A5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C15F0" w14:textId="77777777" w:rsidR="003C35E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257A7" w14:textId="77777777" w:rsidR="003C35E1" w:rsidRDefault="00000000">
            <w:pPr>
              <w:jc w:val="both"/>
              <w:textAlignment w:val="center"/>
            </w:pPr>
            <w:r>
              <w:rPr>
                <w:rFonts w:ascii="Arial" w:hAnsi="Arial" w:cs="Arial"/>
                <w:color w:val="000000"/>
                <w:position w:val="-2"/>
                <w:sz w:val="18"/>
                <w:szCs w:val="18"/>
              </w:rPr>
              <w:t> </w:t>
            </w:r>
          </w:p>
          <w:p w14:paraId="28B975BD" w14:textId="77777777" w:rsidR="003C35E1" w:rsidRDefault="00000000">
            <w:r>
              <w:rPr>
                <w:rFonts w:ascii="Arial" w:hAnsi="Arial" w:cs="Arial"/>
                <w:color w:val="000000"/>
                <w:position w:val="-2"/>
                <w:sz w:val="18"/>
                <w:szCs w:val="18"/>
              </w:rPr>
              <w:t xml:space="preserve"> /</w:t>
            </w:r>
          </w:p>
        </w:tc>
      </w:tr>
      <w:tr w:rsidR="003C35E1" w14:paraId="7560A4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5A65D" w14:textId="77777777" w:rsidR="003C35E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C1586"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6352AA6B"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3C35E1" w14:paraId="34CCD5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BABCB" w14:textId="77777777" w:rsidR="003C35E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A3DEC"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6BC662E5" w14:textId="77777777" w:rsidR="003C35E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116B9FB" w14:textId="77777777" w:rsidR="003C35E1" w:rsidRDefault="003C35E1"/>
    <w:tbl>
      <w:tblPr>
        <w:tblStyle w:val="NormalTablePHPDOCX"/>
        <w:tblW w:w="9300" w:type="dxa"/>
        <w:tblInd w:w="108" w:type="dxa"/>
        <w:tblLook w:val="04A0" w:firstRow="1" w:lastRow="0" w:firstColumn="1" w:lastColumn="0" w:noHBand="0" w:noVBand="1"/>
      </w:tblPr>
      <w:tblGrid>
        <w:gridCol w:w="1860"/>
        <w:gridCol w:w="7440"/>
      </w:tblGrid>
      <w:tr w:rsidR="003C35E1" w14:paraId="1F2D02C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FE98CA1" w14:textId="77777777" w:rsidR="003C35E1"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4CA0A" w14:textId="77777777" w:rsidR="003C35E1"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187BB66" w14:textId="77777777" w:rsidR="003C35E1"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C35E1" w14:paraId="012EE6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FA9FD" w14:textId="77777777" w:rsidR="003C35E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91CC2"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0991341E" w14:textId="77777777" w:rsidR="003C35E1" w:rsidRDefault="00000000">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22891D1F" w14:textId="77777777" w:rsidR="003C35E1"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3C35E1" w14:paraId="4ACBF5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D3868" w14:textId="77777777" w:rsidR="003C35E1"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9DDBA" w14:textId="77777777" w:rsidR="003C35E1"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C35E1" w14:paraId="45ED2F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25D8C" w14:textId="77777777" w:rsidR="003C35E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B78B0"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6C81AD95"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3C35E1" w14:paraId="1DCF81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16401" w14:textId="77777777" w:rsidR="003C35E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65A6B"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22E7B5D5" w14:textId="77777777" w:rsidR="003C35E1"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E3762A1" w14:textId="77777777" w:rsidR="003C35E1"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3CA5CCC7" w14:textId="77777777" w:rsidR="003C35E1" w:rsidRDefault="003C35E1"/>
    <w:tbl>
      <w:tblPr>
        <w:tblStyle w:val="NormalTablePHPDOCX"/>
        <w:tblW w:w="2500" w:type="pct"/>
        <w:tblInd w:w="108" w:type="dxa"/>
        <w:tblLook w:val="04A0" w:firstRow="1" w:lastRow="0" w:firstColumn="1" w:lastColumn="0" w:noHBand="0" w:noVBand="1"/>
      </w:tblPr>
      <w:tblGrid>
        <w:gridCol w:w="4504"/>
      </w:tblGrid>
      <w:tr w:rsidR="003C35E1" w14:paraId="0939CE2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FADCA61" w14:textId="77777777" w:rsidR="003C35E1" w:rsidRDefault="00000000">
            <w:r>
              <w:rPr>
                <w:rFonts w:ascii="Arial" w:hAnsi="Arial" w:cs="Arial"/>
                <w:color w:val="FFFFFF"/>
                <w:position w:val="-2"/>
                <w:sz w:val="18"/>
                <w:szCs w:val="18"/>
              </w:rPr>
              <w:t>Poslovna in finančna sposobnost</w:t>
            </w:r>
          </w:p>
        </w:tc>
      </w:tr>
    </w:tbl>
    <w:p w14:paraId="09A6324B" w14:textId="77777777" w:rsidR="003C35E1" w:rsidRDefault="003C35E1"/>
    <w:tbl>
      <w:tblPr>
        <w:tblStyle w:val="NormalTablePHPDOCX"/>
        <w:tblW w:w="9300" w:type="dxa"/>
        <w:tblInd w:w="108" w:type="dxa"/>
        <w:tblLook w:val="04A0" w:firstRow="1" w:lastRow="0" w:firstColumn="1" w:lastColumn="0" w:noHBand="0" w:noVBand="1"/>
      </w:tblPr>
      <w:tblGrid>
        <w:gridCol w:w="1860"/>
        <w:gridCol w:w="7440"/>
      </w:tblGrid>
      <w:tr w:rsidR="003C35E1" w14:paraId="147FB83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E41A59" w14:textId="77777777" w:rsidR="003C35E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39D87" w14:textId="77777777" w:rsidR="003C35E1"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54F0BAD" w14:textId="77777777" w:rsidR="003C35E1"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3C35E1" w14:paraId="2A172B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A59E4" w14:textId="77777777" w:rsidR="003C35E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73FBE"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6D85338A" w14:textId="77777777" w:rsidR="003C35E1"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3C35E1" w14:paraId="038BEB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EA63B" w14:textId="77777777" w:rsidR="003C35E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BF6CF" w14:textId="77777777" w:rsidR="003C35E1"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87820B8" w14:textId="77777777" w:rsidR="003C35E1"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C35E1" w14:paraId="214D04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810E" w14:textId="77777777" w:rsidR="003C35E1"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5D026"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37CF2862" w14:textId="77777777" w:rsidR="003C35E1"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3C35E1" w14:paraId="637426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763D7" w14:textId="77777777" w:rsidR="003C35E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DF04A" w14:textId="77777777" w:rsidR="003C35E1" w:rsidRDefault="00000000">
            <w:pPr>
              <w:spacing w:before="135" w:after="135"/>
              <w:jc w:val="both"/>
              <w:textAlignment w:val="center"/>
            </w:pPr>
            <w:r>
              <w:rPr>
                <w:rFonts w:ascii="Arial" w:hAnsi="Arial" w:cs="Arial"/>
                <w:color w:val="000000"/>
                <w:position w:val="-2"/>
                <w:sz w:val="18"/>
                <w:szCs w:val="18"/>
              </w:rPr>
              <w:t>MORAJO izpolnjevati pogoj</w:t>
            </w:r>
          </w:p>
          <w:p w14:paraId="2A784823" w14:textId="77777777" w:rsidR="003C35E1"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A06457C" w14:textId="77777777" w:rsidR="003C35E1" w:rsidRDefault="003C35E1"/>
    <w:tbl>
      <w:tblPr>
        <w:tblStyle w:val="NormalTablePHPDOCX"/>
        <w:tblW w:w="2500" w:type="pct"/>
        <w:tblInd w:w="108" w:type="dxa"/>
        <w:tblLook w:val="04A0" w:firstRow="1" w:lastRow="0" w:firstColumn="1" w:lastColumn="0" w:noHBand="0" w:noVBand="1"/>
      </w:tblPr>
      <w:tblGrid>
        <w:gridCol w:w="4504"/>
      </w:tblGrid>
      <w:tr w:rsidR="003C35E1" w14:paraId="0EF8491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DA49BC2" w14:textId="77777777" w:rsidR="003C35E1" w:rsidRDefault="00000000">
            <w:r>
              <w:rPr>
                <w:rFonts w:ascii="Arial" w:hAnsi="Arial" w:cs="Arial"/>
                <w:color w:val="FFFFFF"/>
                <w:position w:val="-2"/>
                <w:sz w:val="18"/>
                <w:szCs w:val="18"/>
              </w:rPr>
              <w:t>Tehnična sposobnost</w:t>
            </w:r>
          </w:p>
        </w:tc>
      </w:tr>
    </w:tbl>
    <w:p w14:paraId="66194C4D" w14:textId="77777777" w:rsidR="003C35E1" w:rsidRDefault="003C35E1"/>
    <w:tbl>
      <w:tblPr>
        <w:tblStyle w:val="NormalTablePHPDOCX"/>
        <w:tblW w:w="9300" w:type="dxa"/>
        <w:tblInd w:w="108" w:type="dxa"/>
        <w:tblLook w:val="04A0" w:firstRow="1" w:lastRow="0" w:firstColumn="1" w:lastColumn="0" w:noHBand="0" w:noVBand="1"/>
      </w:tblPr>
      <w:tblGrid>
        <w:gridCol w:w="1860"/>
        <w:gridCol w:w="7440"/>
      </w:tblGrid>
      <w:tr w:rsidR="003C35E1" w14:paraId="27151E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391085A" w14:textId="77777777" w:rsidR="003C35E1"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oznaka evropska skladnost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A517E" w14:textId="77777777" w:rsidR="003C35E1" w:rsidRDefault="00000000">
            <w:pPr>
              <w:spacing w:before="135" w:after="135"/>
              <w:jc w:val="both"/>
              <w:textAlignment w:val="center"/>
            </w:pPr>
            <w:r>
              <w:rPr>
                <w:rFonts w:ascii="Arial" w:hAnsi="Arial" w:cs="Arial"/>
                <w:color w:val="000000"/>
                <w:position w:val="-2"/>
                <w:sz w:val="18"/>
                <w:szCs w:val="18"/>
              </w:rPr>
              <w:t>Vsi ponujeni izdelki morajo imeti oznako CE - evropska skladnost, ki potrjuje, da je izdelek v skladu z Zakonom o medicinskih pripomočkih.</w:t>
            </w:r>
          </w:p>
        </w:tc>
      </w:tr>
      <w:tr w:rsidR="003C35E1" w14:paraId="3B2575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871C6" w14:textId="77777777" w:rsidR="003C35E1"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1BF94" w14:textId="77777777" w:rsidR="003C35E1"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435F53FA" w14:textId="77777777" w:rsidR="003C35E1" w:rsidRDefault="00000000">
            <w:pPr>
              <w:spacing w:before="135" w:after="135"/>
              <w:jc w:val="both"/>
              <w:textAlignment w:val="center"/>
            </w:pPr>
            <w:r>
              <w:rPr>
                <w:rFonts w:ascii="Arial" w:hAnsi="Arial" w:cs="Arial"/>
                <w:color w:val="000000"/>
                <w:position w:val="-2"/>
                <w:sz w:val="18"/>
                <w:szCs w:val="18"/>
              </w:rPr>
              <w:t>Naročnik si pridržuje pravico, da bo po lastni presoji od gospodarskega subjekta zahteval brezplačno predložitev vzorcev ponujenega blaga v fazi ocenjevanja ponudb oz. testiranja ponujenega blaga ter kasneje v fazi izvajanja pogodbe. Gospodarski subjekti pa morajo k svoji ponudbi obvezno predložiti navodila za uporabo oz. prospekte, kataloge, iz katerih so razvidne tehnične specifikacije ponujenega blaga ter fotografije ponujenega blaga, tehnične liste za vse ponujene artikle, vse na stroške gospodarskega subjekta.</w:t>
            </w:r>
          </w:p>
        </w:tc>
      </w:tr>
      <w:tr w:rsidR="003C35E1" w14:paraId="36B28C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7C498" w14:textId="77777777" w:rsidR="003C35E1"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DCB64" w14:textId="77777777" w:rsidR="003C35E1" w:rsidRDefault="00000000">
            <w:pPr>
              <w:jc w:val="both"/>
              <w:textAlignment w:val="center"/>
            </w:pPr>
            <w:r>
              <w:rPr>
                <w:rFonts w:ascii="Arial" w:hAnsi="Arial" w:cs="Arial"/>
                <w:color w:val="000000"/>
                <w:position w:val="-2"/>
                <w:sz w:val="18"/>
                <w:szCs w:val="18"/>
              </w:rPr>
              <w:t> </w:t>
            </w:r>
          </w:p>
          <w:p w14:paraId="5C40A2CD" w14:textId="77777777" w:rsidR="003C35E1" w:rsidRDefault="00000000">
            <w:r>
              <w:rPr>
                <w:rFonts w:ascii="Arial" w:hAnsi="Arial" w:cs="Arial"/>
                <w:color w:val="000000"/>
                <w:position w:val="-2"/>
                <w:sz w:val="18"/>
                <w:szCs w:val="18"/>
              </w:rPr>
              <w:t xml:space="preserve"> /</w:t>
            </w:r>
          </w:p>
        </w:tc>
      </w:tr>
      <w:tr w:rsidR="003C35E1" w14:paraId="0042E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1929B" w14:textId="77777777" w:rsidR="003C35E1"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22C3C" w14:textId="77777777" w:rsidR="003C35E1" w:rsidRDefault="00000000">
            <w:pPr>
              <w:spacing w:before="135" w:after="135"/>
              <w:jc w:val="both"/>
              <w:textAlignment w:val="center"/>
            </w:pPr>
            <w:r>
              <w:rPr>
                <w:rFonts w:ascii="Arial" w:hAnsi="Arial" w:cs="Arial"/>
                <w:color w:val="000000"/>
                <w:position w:val="-2"/>
                <w:sz w:val="18"/>
                <w:szCs w:val="18"/>
              </w:rPr>
              <w:t>KUMULATIVNO izpolnjevanje pogoja</w:t>
            </w:r>
          </w:p>
          <w:p w14:paraId="6997D13C" w14:textId="77777777" w:rsidR="003C35E1" w:rsidRDefault="00000000">
            <w:pPr>
              <w:jc w:val="both"/>
              <w:textAlignment w:val="center"/>
            </w:pPr>
            <w:r>
              <w:rPr>
                <w:rFonts w:ascii="Arial" w:hAnsi="Arial" w:cs="Arial"/>
                <w:color w:val="000000"/>
                <w:position w:val="-2"/>
                <w:sz w:val="18"/>
                <w:szCs w:val="18"/>
              </w:rPr>
              <w:t> </w:t>
            </w:r>
          </w:p>
        </w:tc>
      </w:tr>
      <w:tr w:rsidR="003C35E1" w14:paraId="4F8021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8D25B" w14:textId="77777777" w:rsidR="003C35E1"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AAF4C" w14:textId="77777777" w:rsidR="003C35E1" w:rsidRDefault="00000000">
            <w:pPr>
              <w:spacing w:before="135" w:after="135"/>
              <w:jc w:val="both"/>
              <w:textAlignment w:val="center"/>
            </w:pPr>
            <w:r>
              <w:rPr>
                <w:rFonts w:ascii="Arial" w:hAnsi="Arial" w:cs="Arial"/>
                <w:color w:val="000000"/>
                <w:position w:val="-2"/>
                <w:sz w:val="18"/>
                <w:szCs w:val="18"/>
              </w:rPr>
              <w:t>KUMULATIVNO izpolnjevanje pogoja</w:t>
            </w:r>
          </w:p>
          <w:p w14:paraId="2533CE5A" w14:textId="77777777" w:rsidR="003C35E1" w:rsidRDefault="00000000">
            <w:pPr>
              <w:jc w:val="both"/>
              <w:textAlignment w:val="center"/>
            </w:pPr>
            <w:r>
              <w:rPr>
                <w:rFonts w:ascii="Arial" w:hAnsi="Arial" w:cs="Arial"/>
                <w:color w:val="000000"/>
                <w:position w:val="-2"/>
                <w:sz w:val="18"/>
                <w:szCs w:val="18"/>
              </w:rPr>
              <w:t> </w:t>
            </w:r>
          </w:p>
        </w:tc>
      </w:tr>
    </w:tbl>
    <w:p w14:paraId="0181893B" w14:textId="77777777" w:rsidR="003C35E1" w:rsidRDefault="003C35E1">
      <w:pPr>
        <w:sectPr w:rsidR="003C35E1" w:rsidSect="00D931BF">
          <w:pgSz w:w="11906" w:h="16838"/>
          <w:pgMar w:top="1418" w:right="1418" w:bottom="1418" w:left="1418" w:header="567" w:footer="680" w:gutter="0"/>
          <w:cols w:space="708"/>
          <w:docGrid w:linePitch="360"/>
        </w:sectPr>
      </w:pPr>
    </w:p>
    <w:p w14:paraId="617A602B"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3C35E1" w14:paraId="51631D8D" w14:textId="77777777">
        <w:tc>
          <w:tcPr>
            <w:tcW w:w="0" w:type="auto"/>
            <w:shd w:val="clear" w:color="auto" w:fill="000000"/>
            <w:tcMar>
              <w:top w:w="150" w:type="dxa"/>
              <w:bottom w:w="150" w:type="dxa"/>
            </w:tcMar>
            <w:vAlign w:val="center"/>
          </w:tcPr>
          <w:p w14:paraId="2EC83341" w14:textId="77777777" w:rsidR="003C35E1" w:rsidRDefault="00000000">
            <w:pPr>
              <w:jc w:val="center"/>
            </w:pPr>
            <w:r>
              <w:rPr>
                <w:rFonts w:ascii="Arial" w:hAnsi="Arial" w:cs="Arial"/>
                <w:b/>
                <w:bCs/>
                <w:color w:val="FFFFFF"/>
                <w:position w:val="-2"/>
                <w:sz w:val="18"/>
                <w:szCs w:val="18"/>
                <w:shd w:val="clear" w:color="auto" w:fill="000000"/>
              </w:rPr>
              <w:t>Zavarovanje za dobro izvedbo</w:t>
            </w:r>
          </w:p>
        </w:tc>
      </w:tr>
    </w:tbl>
    <w:p w14:paraId="62719B5D" w14:textId="77777777" w:rsidR="003C35E1" w:rsidRDefault="00000000">
      <w:pPr>
        <w:spacing w:before="225" w:after="225" w:line="240" w:lineRule="auto"/>
        <w:jc w:val="both"/>
      </w:pPr>
      <w:r>
        <w:rPr>
          <w:rFonts w:ascii="Arial" w:hAnsi="Arial" w:cs="Arial"/>
          <w:color w:val="000000"/>
          <w:sz w:val="18"/>
          <w:szCs w:val="18"/>
        </w:rPr>
        <w:t>Instrument zavarovanja: menica</w:t>
      </w:r>
    </w:p>
    <w:p w14:paraId="3B622344" w14:textId="77777777" w:rsidR="003C35E1" w:rsidRDefault="00000000">
      <w:pPr>
        <w:spacing w:before="225" w:after="225" w:line="240" w:lineRule="auto"/>
        <w:jc w:val="both"/>
      </w:pPr>
      <w:r>
        <w:rPr>
          <w:rFonts w:ascii="Arial" w:hAnsi="Arial" w:cs="Arial"/>
          <w:color w:val="000000"/>
          <w:sz w:val="18"/>
          <w:szCs w:val="18"/>
        </w:rPr>
        <w:t>Višina zavarovanja: najmanj 10,00 % pogodbene vrednosti z DDV</w:t>
      </w:r>
    </w:p>
    <w:p w14:paraId="3EEFB16F" w14:textId="18063DF5" w:rsidR="003C35E1" w:rsidRDefault="00000000">
      <w:pPr>
        <w:spacing w:before="225" w:after="225" w:line="240" w:lineRule="auto"/>
        <w:jc w:val="both"/>
      </w:pPr>
      <w:r>
        <w:rPr>
          <w:rFonts w:ascii="Arial" w:hAnsi="Arial" w:cs="Arial"/>
          <w:color w:val="000000"/>
          <w:sz w:val="18"/>
          <w:szCs w:val="18"/>
        </w:rPr>
        <w:t xml:space="preserve">Čas veljavnosti: najmanj 90 dni od </w:t>
      </w:r>
      <w:r w:rsidR="00584604">
        <w:rPr>
          <w:rFonts w:ascii="Arial" w:hAnsi="Arial" w:cs="Arial"/>
          <w:color w:val="000000"/>
          <w:sz w:val="18"/>
          <w:szCs w:val="18"/>
        </w:rPr>
        <w:t>izteka pogodbenega roka</w:t>
      </w:r>
    </w:p>
    <w:p w14:paraId="0C76BEFA" w14:textId="77777777" w:rsidR="003C35E1"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2893385" w14:textId="77777777" w:rsidR="003C35E1" w:rsidRDefault="003C35E1">
      <w:pPr>
        <w:sectPr w:rsidR="003C35E1" w:rsidSect="00D931BF">
          <w:pgSz w:w="11906" w:h="16838"/>
          <w:pgMar w:top="1418" w:right="1418" w:bottom="1418" w:left="1418" w:header="567" w:footer="680" w:gutter="0"/>
          <w:cols w:space="708"/>
          <w:docGrid w:linePitch="360"/>
        </w:sectPr>
      </w:pPr>
    </w:p>
    <w:p w14:paraId="248A3FB9"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6BB5DD8"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3C35E1" w14:paraId="11477D9D" w14:textId="77777777">
        <w:tc>
          <w:tcPr>
            <w:tcW w:w="0" w:type="auto"/>
            <w:shd w:val="clear" w:color="auto" w:fill="FFFFFF"/>
            <w:tcMar>
              <w:top w:w="75" w:type="dxa"/>
              <w:bottom w:w="75" w:type="dxa"/>
            </w:tcMar>
            <w:vAlign w:val="center"/>
          </w:tcPr>
          <w:p w14:paraId="3D0C05CE" w14:textId="77777777" w:rsidR="003C35E1" w:rsidRDefault="00000000">
            <w:r>
              <w:rPr>
                <w:rFonts w:ascii="Arial" w:hAnsi="Arial" w:cs="Arial"/>
                <w:b/>
                <w:bCs/>
                <w:color w:val="000000"/>
                <w:position w:val="-2"/>
                <w:sz w:val="18"/>
                <w:szCs w:val="18"/>
                <w:shd w:val="clear" w:color="auto" w:fill="FFFFFF"/>
              </w:rPr>
              <w:t>Splošne specifikacije</w:t>
            </w:r>
          </w:p>
        </w:tc>
      </w:tr>
    </w:tbl>
    <w:p w14:paraId="7EAAB856" w14:textId="77777777" w:rsidR="003C35E1" w:rsidRDefault="00000000">
      <w:pPr>
        <w:spacing w:before="225" w:after="225" w:line="240" w:lineRule="auto"/>
        <w:jc w:val="both"/>
      </w:pPr>
      <w:r>
        <w:rPr>
          <w:rFonts w:ascii="Arial" w:hAnsi="Arial" w:cs="Arial"/>
          <w:color w:val="000000"/>
          <w:sz w:val="18"/>
          <w:szCs w:val="18"/>
        </w:rPr>
        <w:t xml:space="preserve">Naročnik si pridržuje pravico, da po lastni presoji od ponudnika zahteva brezplačno </w:t>
      </w:r>
      <w:r>
        <w:rPr>
          <w:rFonts w:ascii="Arial" w:hAnsi="Arial" w:cs="Arial"/>
          <w:b/>
          <w:bCs/>
          <w:color w:val="000000"/>
          <w:sz w:val="18"/>
          <w:szCs w:val="18"/>
        </w:rPr>
        <w:t>predložitev vzorcev v fazi ocenjevanja</w:t>
      </w:r>
      <w:r>
        <w:rPr>
          <w:rFonts w:ascii="Arial" w:hAnsi="Arial" w:cs="Arial"/>
          <w:color w:val="000000"/>
          <w:sz w:val="18"/>
          <w:szCs w:val="18"/>
        </w:rPr>
        <w:t xml:space="preserve"> oz. testiranja ponujenega blaga ter kasneje v fazi izvajanja pogodbe.</w:t>
      </w:r>
    </w:p>
    <w:p w14:paraId="766EC64E" w14:textId="77777777" w:rsidR="003C35E1" w:rsidRDefault="00000000">
      <w:pPr>
        <w:spacing w:before="225" w:after="225" w:line="240" w:lineRule="auto"/>
        <w:jc w:val="both"/>
      </w:pPr>
      <w:r>
        <w:rPr>
          <w:rFonts w:ascii="Arial" w:hAnsi="Arial" w:cs="Arial"/>
          <w:color w:val="000000"/>
          <w:sz w:val="18"/>
          <w:szCs w:val="18"/>
        </w:rPr>
        <w:t xml:space="preserve">Naročnik od ponudnika zahteva predložitev </w:t>
      </w:r>
      <w:r>
        <w:rPr>
          <w:rFonts w:ascii="Arial" w:hAnsi="Arial" w:cs="Arial"/>
          <w:b/>
          <w:bCs/>
          <w:color w:val="000000"/>
          <w:sz w:val="18"/>
          <w:szCs w:val="18"/>
        </w:rPr>
        <w:t>dodatne dokumentacije</w:t>
      </w:r>
      <w:r>
        <w:rPr>
          <w:rFonts w:ascii="Arial" w:hAnsi="Arial" w:cs="Arial"/>
          <w:color w:val="000000"/>
          <w:sz w:val="18"/>
          <w:szCs w:val="18"/>
        </w:rPr>
        <w:t xml:space="preserve"> kot npr. navodila za uporabo, fotografije ponujenega blaga, prospekti/katalogi, dodatni opisi izdelkov ali tehnični listi......za posamezne artikle iz ponudbe, vse na stroške ponudnika </w:t>
      </w:r>
      <w:r>
        <w:rPr>
          <w:rFonts w:ascii="Arial" w:hAnsi="Arial" w:cs="Arial"/>
          <w:b/>
          <w:bCs/>
          <w:color w:val="000000"/>
          <w:sz w:val="18"/>
          <w:szCs w:val="18"/>
        </w:rPr>
        <w:t>ob oddaji ponudbe</w:t>
      </w:r>
      <w:r>
        <w:rPr>
          <w:rFonts w:ascii="Arial" w:hAnsi="Arial" w:cs="Arial"/>
          <w:color w:val="000000"/>
          <w:sz w:val="18"/>
          <w:szCs w:val="18"/>
        </w:rPr>
        <w:t>.</w:t>
      </w:r>
    </w:p>
    <w:p w14:paraId="12BAA356" w14:textId="77777777" w:rsidR="003C35E1" w:rsidRDefault="00000000">
      <w:pPr>
        <w:spacing w:before="225" w:after="225" w:line="240" w:lineRule="auto"/>
        <w:jc w:val="both"/>
      </w:pPr>
      <w:r>
        <w:rPr>
          <w:rFonts w:ascii="Arial" w:hAnsi="Arial" w:cs="Arial"/>
          <w:color w:val="000000"/>
          <w:sz w:val="18"/>
          <w:szCs w:val="18"/>
        </w:rPr>
        <w:t>Naročnik bo ponudniku priznal tehnično sposobnost na podlagi testiranja vzorcev v primerih, kjer bo vzorce zahteval. Če kateri od predloženih vzorcev ne bo ustrezal zahtevam naročnika iz dokumentacije v zvezi z oddajo javnega naročila, bo ponudba ponudnika kot nedopustna izločena iz nadaljnje obravnave. Če ponudnik vzorcev oz. zahtevane dokumentacije ne bo posredoval do roka, postavljenega v pozivu, bo naročnik njegovo ponudbo izločil iz postopka. Vzorci morajo biti dostavljeni v originalni embalaži. Dobavljeno blago mora v času izvajanja pogodbe biti identično dobavljenim in s strani naročnika, potrjenim vzorcem. Dobavljeni vzorci postanejo ob prejemu last naročnika in jih lahko naročnik uporabi tudi za primerjavo oz. kontrolo proizvodov, dobavljenih v času trajanja pogodbe. V primeru sklenitve pogodbe bo ponudnik izjemoma lahko zamenjal artikel le ob izrecnem soglasju naročnika ob predhodni potrditvi predloženega vzorca po ceni iz osnovne ponudbe ali ceneje.</w:t>
      </w:r>
    </w:p>
    <w:p w14:paraId="1D18DD9B" w14:textId="77777777" w:rsidR="003C35E1" w:rsidRDefault="00000000">
      <w:pPr>
        <w:spacing w:before="225" w:after="225" w:line="240" w:lineRule="auto"/>
        <w:jc w:val="both"/>
      </w:pPr>
      <w:r>
        <w:rPr>
          <w:rFonts w:ascii="Arial" w:hAnsi="Arial" w:cs="Arial"/>
          <w:color w:val="000000"/>
          <w:sz w:val="18"/>
          <w:szCs w:val="18"/>
        </w:rPr>
        <w:t>Ponudniki morajo predložiti certifikate, ki potrjujejo ustreznost ponujenega blaga s tehničnimi zahtevami naročnika, opredeljenih v predračunu za posamezni artikel.</w:t>
      </w:r>
    </w:p>
    <w:p w14:paraId="63D3757D" w14:textId="77777777" w:rsidR="003C35E1" w:rsidRDefault="003C35E1"/>
    <w:tbl>
      <w:tblPr>
        <w:tblStyle w:val="NormalTablePHPDOCX"/>
        <w:tblW w:w="5000" w:type="pct"/>
        <w:tblInd w:w="600" w:type="dxa"/>
        <w:tblLook w:val="04A0" w:firstRow="1" w:lastRow="0" w:firstColumn="1" w:lastColumn="0" w:noHBand="0" w:noVBand="1"/>
      </w:tblPr>
      <w:tblGrid>
        <w:gridCol w:w="9070"/>
      </w:tblGrid>
      <w:tr w:rsidR="003C35E1" w14:paraId="70B6342B" w14:textId="77777777">
        <w:tc>
          <w:tcPr>
            <w:tcW w:w="0" w:type="auto"/>
            <w:tcMar>
              <w:top w:w="135" w:type="dxa"/>
              <w:bottom w:w="135" w:type="dxa"/>
            </w:tcMar>
            <w:vAlign w:val="center"/>
          </w:tcPr>
          <w:p w14:paraId="424F211D" w14:textId="77777777" w:rsidR="003C35E1" w:rsidRDefault="003C35E1"/>
        </w:tc>
      </w:tr>
    </w:tbl>
    <w:p w14:paraId="18FC3F46" w14:textId="77777777" w:rsidR="003C35E1" w:rsidRDefault="003C35E1">
      <w:pPr>
        <w:sectPr w:rsidR="003C35E1" w:rsidSect="00D931BF">
          <w:pgSz w:w="11906" w:h="16838"/>
          <w:pgMar w:top="1418" w:right="1418" w:bottom="1418" w:left="1418" w:header="567" w:footer="680" w:gutter="0"/>
          <w:cols w:space="708"/>
          <w:docGrid w:linePitch="360"/>
        </w:sectPr>
      </w:pPr>
    </w:p>
    <w:p w14:paraId="20141867"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DF8F532" w14:textId="77777777" w:rsidR="00827BFC" w:rsidRPr="00A17BFF" w:rsidRDefault="00000000" w:rsidP="00827BFC">
      <w:pPr>
        <w:pStyle w:val="Paragraf"/>
        <w:rPr>
          <w:rFonts w:ascii="Arial" w:hAnsi="Arial" w:cs="Arial"/>
        </w:rPr>
      </w:pPr>
    </w:p>
    <w:p w14:paraId="12E34779" w14:textId="77777777" w:rsidR="003C35E1"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439AB4C" w14:textId="77777777" w:rsidR="003C35E1"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36D613F" w14:textId="77777777" w:rsidR="003C35E1"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638712C" w14:textId="77777777" w:rsidR="003C35E1"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2E5A832C"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C35E1" w14:paraId="6D8D895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66EED2" w14:textId="77777777" w:rsidR="003C35E1"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E4E533" w14:textId="77777777" w:rsidR="003C35E1"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C39B97C" w14:textId="77777777" w:rsidR="003C35E1" w:rsidRDefault="00000000">
            <w:pPr>
              <w:jc w:val="center"/>
            </w:pPr>
            <w:r>
              <w:rPr>
                <w:rFonts w:ascii="Arial" w:hAnsi="Arial" w:cs="Arial"/>
                <w:b/>
                <w:bCs/>
                <w:color w:val="000000"/>
                <w:position w:val="-3"/>
                <w:sz w:val="20"/>
                <w:szCs w:val="20"/>
                <w:shd w:val="clear" w:color="auto" w:fill="AAAAAA"/>
              </w:rPr>
              <w:t>Opombe</w:t>
            </w:r>
          </w:p>
        </w:tc>
      </w:tr>
      <w:tr w:rsidR="003C35E1" w14:paraId="37B8DD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B7AEA" w14:textId="77777777" w:rsidR="003C35E1"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763D0" w14:textId="77777777" w:rsidR="003C35E1"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DF41" w14:textId="77777777" w:rsidR="003C35E1"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p w14:paraId="195D9F66" w14:textId="77777777" w:rsidR="003C35E1" w:rsidRDefault="00000000">
            <w:pPr>
              <w:spacing w:before="135" w:after="135"/>
              <w:jc w:val="both"/>
              <w:textAlignment w:val="center"/>
            </w:pPr>
            <w:r>
              <w:rPr>
                <w:rFonts w:ascii="Arial" w:hAnsi="Arial" w:cs="Arial"/>
                <w:color w:val="000000"/>
                <w:position w:val="-2"/>
                <w:sz w:val="18"/>
                <w:szCs w:val="18"/>
              </w:rPr>
              <w:t>Nato še celotno ponudbo (obr. 1) pri elektronski oddaji ponudb naložiti V aplikaciji e-JN v razdelek "ostale priloge".</w:t>
            </w:r>
          </w:p>
        </w:tc>
      </w:tr>
      <w:tr w:rsidR="003C35E1" w14:paraId="1D12E7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DC2BC" w14:textId="77777777" w:rsidR="003C35E1"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48D40" w14:textId="77777777" w:rsidR="003C35E1"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B99C2" w14:textId="77777777" w:rsidR="003C35E1" w:rsidRDefault="00000000">
            <w:pPr>
              <w:spacing w:before="135" w:after="135"/>
              <w:jc w:val="both"/>
              <w:textAlignment w:val="center"/>
            </w:pPr>
            <w:r>
              <w:rPr>
                <w:rFonts w:ascii="Arial" w:hAnsi="Arial" w:cs="Arial"/>
                <w:color w:val="000000"/>
                <w:position w:val="-2"/>
                <w:sz w:val="18"/>
                <w:szCs w:val="18"/>
              </w:rPr>
              <w:t>Izpolnjen, podpisan in žigosan.</w:t>
            </w:r>
          </w:p>
          <w:p w14:paraId="2FA66239" w14:textId="77777777" w:rsidR="003C35E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3C35E1" w14:paraId="59C392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239D8" w14:textId="77777777" w:rsidR="003C35E1"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20608" w14:textId="77777777" w:rsidR="003C35E1"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E56C5" w14:textId="77777777" w:rsidR="003C35E1" w:rsidRDefault="00000000">
            <w:pPr>
              <w:spacing w:before="135" w:after="135"/>
              <w:jc w:val="both"/>
              <w:textAlignment w:val="center"/>
            </w:pPr>
            <w:r>
              <w:rPr>
                <w:rFonts w:ascii="Arial" w:hAnsi="Arial" w:cs="Arial"/>
                <w:color w:val="000000"/>
                <w:position w:val="-2"/>
                <w:sz w:val="18"/>
                <w:szCs w:val="18"/>
              </w:rPr>
              <w:t>Izpolnjen .xml, uvoziti v e-Oddajo.</w:t>
            </w:r>
          </w:p>
        </w:tc>
      </w:tr>
      <w:tr w:rsidR="003C35E1" w14:paraId="129DAE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F62F2" w14:textId="77777777" w:rsidR="003C35E1"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3C52B" w14:textId="77777777" w:rsidR="003C35E1"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FC1A3" w14:textId="77777777" w:rsidR="003C35E1" w:rsidRDefault="00000000">
            <w:pPr>
              <w:spacing w:before="135" w:after="135"/>
              <w:jc w:val="both"/>
              <w:textAlignment w:val="center"/>
            </w:pPr>
            <w:r>
              <w:rPr>
                <w:rFonts w:ascii="Arial" w:hAnsi="Arial" w:cs="Arial"/>
                <w:color w:val="000000"/>
                <w:position w:val="-2"/>
                <w:sz w:val="18"/>
                <w:szCs w:val="18"/>
              </w:rPr>
              <w:t>Izpolnjen, podpisan in žigosan.</w:t>
            </w:r>
          </w:p>
          <w:p w14:paraId="0A845AD7" w14:textId="77777777" w:rsidR="003C35E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3C35E1" w14:paraId="499717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29150" w14:textId="77777777" w:rsidR="003C35E1"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D96F0" w14:textId="77777777" w:rsidR="003C35E1" w:rsidRDefault="0000000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 xml:space="preserve">Velja za sklop 1 (rokavice latex), sklop 2 (rokavice nitril), </w:t>
            </w:r>
            <w:r>
              <w:rPr>
                <w:rFonts w:ascii="Arial" w:hAnsi="Arial" w:cs="Arial"/>
                <w:color w:val="000000"/>
                <w:position w:val="-2"/>
                <w:sz w:val="18"/>
                <w:szCs w:val="18"/>
              </w:rPr>
              <w:lastRenderedPageBreak/>
              <w:t>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425BE" w14:textId="77777777" w:rsidR="003C35E1" w:rsidRDefault="00000000">
            <w:pPr>
              <w:spacing w:before="135" w:after="135"/>
              <w:jc w:val="both"/>
              <w:textAlignment w:val="center"/>
            </w:pPr>
            <w:r>
              <w:rPr>
                <w:rFonts w:ascii="Arial" w:hAnsi="Arial" w:cs="Arial"/>
                <w:color w:val="000000"/>
                <w:position w:val="-2"/>
                <w:sz w:val="18"/>
                <w:szCs w:val="18"/>
              </w:rPr>
              <w:lastRenderedPageBreak/>
              <w:t>Izpolnjen, podpisan in žigosan. </w:t>
            </w:r>
          </w:p>
          <w:p w14:paraId="19C8B87A" w14:textId="77777777" w:rsidR="003C35E1" w:rsidRDefault="00000000">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p w14:paraId="4459F19E" w14:textId="77777777" w:rsidR="003C35E1"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C35E1" w14:paraId="47ED34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61488" w14:textId="77777777" w:rsidR="003C35E1"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E6F4A" w14:textId="77777777" w:rsidR="003C35E1" w:rsidRDefault="00000000">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70211A" w14:textId="77777777" w:rsidR="003C35E1" w:rsidRDefault="00000000">
            <w:pPr>
              <w:spacing w:before="135" w:after="135"/>
              <w:jc w:val="both"/>
              <w:textAlignment w:val="center"/>
            </w:pPr>
            <w:r>
              <w:rPr>
                <w:rFonts w:ascii="Arial" w:hAnsi="Arial" w:cs="Arial"/>
                <w:color w:val="000000"/>
                <w:position w:val="-2"/>
                <w:sz w:val="18"/>
                <w:szCs w:val="18"/>
              </w:rPr>
              <w:t>Parafiran.</w:t>
            </w:r>
          </w:p>
          <w:p w14:paraId="6BB2DDA0" w14:textId="77777777" w:rsidR="003C35E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3C35E1" w14:paraId="3D724B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9589C" w14:textId="77777777" w:rsidR="003C35E1"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93B20" w14:textId="77777777" w:rsidR="003C35E1"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E2E89" w14:textId="77777777" w:rsidR="003C35E1" w:rsidRDefault="00000000">
            <w:pPr>
              <w:spacing w:before="135" w:after="135"/>
              <w:jc w:val="both"/>
              <w:textAlignment w:val="center"/>
            </w:pPr>
            <w:r>
              <w:rPr>
                <w:rFonts w:ascii="Arial" w:hAnsi="Arial" w:cs="Arial"/>
                <w:color w:val="000000"/>
                <w:position w:val="-2"/>
                <w:sz w:val="18"/>
                <w:szCs w:val="18"/>
              </w:rPr>
              <w:t>Izpolnjen, podpisan in žigosan.</w:t>
            </w:r>
          </w:p>
          <w:p w14:paraId="33CC3DF9" w14:textId="77777777" w:rsidR="003C35E1"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3C35E1" w14:paraId="2DD307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BEA3F" w14:textId="491C46CD" w:rsidR="003C35E1" w:rsidRDefault="00000000">
            <w:r>
              <w:rPr>
                <w:rFonts w:ascii="Arial" w:hAnsi="Arial" w:cs="Arial"/>
                <w:color w:val="000000"/>
                <w:position w:val="-2"/>
                <w:sz w:val="18"/>
                <w:szCs w:val="18"/>
              </w:rPr>
              <w:t>Priloga</w:t>
            </w:r>
            <w:r w:rsidR="00376904">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6635B" w14:textId="77777777" w:rsidR="003C35E1" w:rsidRDefault="00000000">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EE6630" w14:textId="77777777" w:rsidR="003C35E1" w:rsidRDefault="00000000">
            <w:pPr>
              <w:spacing w:before="135" w:after="135"/>
              <w:jc w:val="both"/>
              <w:textAlignment w:val="center"/>
            </w:pPr>
            <w:r>
              <w:rPr>
                <w:rFonts w:ascii="Arial" w:hAnsi="Arial" w:cs="Arial"/>
                <w:color w:val="000000"/>
                <w:position w:val="-2"/>
                <w:sz w:val="18"/>
                <w:szCs w:val="18"/>
              </w:rPr>
              <w:t>Parafiran, podpisan in žigosan.</w:t>
            </w:r>
          </w:p>
        </w:tc>
      </w:tr>
      <w:tr w:rsidR="003C35E1" w14:paraId="6B745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2A879" w14:textId="71ADB7EA" w:rsidR="003C35E1" w:rsidRDefault="00000000">
            <w:r>
              <w:rPr>
                <w:rFonts w:ascii="Arial" w:hAnsi="Arial" w:cs="Arial"/>
                <w:color w:val="000000"/>
                <w:position w:val="-2"/>
                <w:sz w:val="18"/>
                <w:szCs w:val="18"/>
              </w:rPr>
              <w:t>Priloga</w:t>
            </w:r>
            <w:r w:rsidR="00376904">
              <w:rPr>
                <w:rFonts w:ascii="Arial" w:hAnsi="Arial" w:cs="Arial"/>
                <w:color w:val="00000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5D9FC" w14:textId="38918FE4" w:rsidR="003C35E1" w:rsidRDefault="00000000">
            <w:r>
              <w:rPr>
                <w:rFonts w:ascii="Arial" w:hAnsi="Arial" w:cs="Arial"/>
                <w:color w:val="000000"/>
                <w:position w:val="-2"/>
                <w:sz w:val="18"/>
                <w:szCs w:val="18"/>
              </w:rPr>
              <w:t xml:space="preserve">Vzorec okvirnega sporazuma: Okvirni sporazum za blago </w:t>
            </w:r>
            <w:r w:rsidR="00376904">
              <w:rPr>
                <w:rFonts w:ascii="Arial" w:hAnsi="Arial" w:cs="Arial"/>
                <w:color w:val="000000"/>
                <w:position w:val="-2"/>
                <w:sz w:val="18"/>
                <w:szCs w:val="18"/>
              </w:rPr>
              <w:t>–</w:t>
            </w:r>
            <w:r>
              <w:rPr>
                <w:rFonts w:ascii="Arial" w:hAnsi="Arial" w:cs="Arial"/>
                <w:color w:val="000000"/>
                <w:position w:val="-2"/>
                <w:sz w:val="18"/>
                <w:szCs w:val="18"/>
              </w:rPr>
              <w:t xml:space="preserve"> z odpiranjem konkurence (več ponudnikov).</w:t>
            </w:r>
            <w:r>
              <w:rPr>
                <w:rFonts w:ascii="Arial" w:hAnsi="Arial" w:cs="Arial"/>
                <w:color w:val="000000"/>
                <w:position w:val="-2"/>
                <w:sz w:val="18"/>
                <w:szCs w:val="18"/>
              </w:rPr>
              <w:br/>
              <w:t>Velja za sklop 1 (rokavice latex), sklop 2 (rokavice nitril), sklop 3 (rokavice nitril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882F2" w14:textId="77777777" w:rsidR="003C35E1" w:rsidRDefault="00000000">
            <w:pPr>
              <w:spacing w:before="135" w:after="135"/>
              <w:jc w:val="both"/>
              <w:textAlignment w:val="center"/>
            </w:pPr>
            <w:r>
              <w:rPr>
                <w:rFonts w:ascii="Arial" w:hAnsi="Arial" w:cs="Arial"/>
                <w:color w:val="000000"/>
                <w:position w:val="-2"/>
                <w:sz w:val="18"/>
                <w:szCs w:val="18"/>
              </w:rPr>
              <w:t>Parafiran, podpisan in žigosan.</w:t>
            </w:r>
          </w:p>
        </w:tc>
      </w:tr>
      <w:tr w:rsidR="00376904" w14:paraId="1162AA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447F" w14:textId="1D017774" w:rsidR="00376904" w:rsidRDefault="00376904">
            <w:pPr>
              <w:rPr>
                <w:rFonts w:ascii="Arial" w:hAnsi="Arial" w:cs="Arial"/>
                <w:color w:val="000000"/>
                <w:position w:val="-2"/>
                <w:sz w:val="18"/>
                <w:szCs w:val="18"/>
              </w:rPr>
            </w:pPr>
            <w:r>
              <w:rPr>
                <w:rFonts w:ascii="Arial" w:hAnsi="Arial" w:cs="Arial"/>
                <w:color w:val="000000"/>
                <w:position w:val="-2"/>
                <w:sz w:val="18"/>
                <w:szCs w:val="18"/>
              </w:rPr>
              <w:t>Priloga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7FB6E" w14:textId="77777777" w:rsidR="00376904" w:rsidRDefault="00376904">
            <w:pPr>
              <w:rPr>
                <w:rFonts w:ascii="Arial" w:hAnsi="Arial" w:cs="Arial"/>
                <w:color w:val="000000"/>
                <w:position w:val="-2"/>
                <w:sz w:val="18"/>
                <w:szCs w:val="18"/>
              </w:rPr>
            </w:pPr>
            <w:r>
              <w:rPr>
                <w:rFonts w:ascii="Arial" w:hAnsi="Arial" w:cs="Arial"/>
                <w:color w:val="000000"/>
                <w:position w:val="-2"/>
                <w:sz w:val="18"/>
                <w:szCs w:val="18"/>
              </w:rPr>
              <w:t>Ponudbeni predračun</w:t>
            </w:r>
          </w:p>
          <w:p w14:paraId="1A486593" w14:textId="6125A445" w:rsidR="00376904" w:rsidRDefault="00376904">
            <w:pPr>
              <w:rPr>
                <w:rFonts w:ascii="Arial" w:hAnsi="Arial" w:cs="Arial"/>
                <w:color w:val="000000"/>
                <w:position w:val="-2"/>
                <w:sz w:val="18"/>
                <w:szCs w:val="18"/>
              </w:rPr>
            </w:pPr>
            <w:r>
              <w:rPr>
                <w:rFonts w:ascii="Arial" w:hAnsi="Arial" w:cs="Arial"/>
                <w:color w:val="000000"/>
                <w:position w:val="-2"/>
                <w:sz w:val="18"/>
                <w:szCs w:val="18"/>
              </w:rPr>
              <w:t xml:space="preserve">Velja za sklop 1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sklop 2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3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podaljšane), sklop 4 (maske tipa IIR), sklop 5 (zaščitne maske tipa FFP2).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89323" w14:textId="77777777" w:rsidR="00376904" w:rsidRDefault="00376904" w:rsidP="00376904">
            <w:pPr>
              <w:spacing w:before="135" w:after="135"/>
              <w:jc w:val="both"/>
              <w:textAlignment w:val="center"/>
            </w:pPr>
            <w:r>
              <w:rPr>
                <w:rFonts w:ascii="Arial" w:hAnsi="Arial" w:cs="Arial"/>
                <w:color w:val="000000"/>
                <w:position w:val="-2"/>
                <w:sz w:val="18"/>
                <w:szCs w:val="18"/>
              </w:rPr>
              <w:t>Izpolnjen, podpisan in žigosan.</w:t>
            </w:r>
          </w:p>
          <w:p w14:paraId="666D7D09" w14:textId="050154A0" w:rsidR="00376904" w:rsidRDefault="00376904" w:rsidP="0037690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bl>
    <w:p w14:paraId="68EFDD70" w14:textId="77777777" w:rsidR="003C35E1" w:rsidRDefault="003C35E1">
      <w:pPr>
        <w:sectPr w:rsidR="003C35E1" w:rsidSect="00D931BF">
          <w:pgSz w:w="11906" w:h="16838"/>
          <w:pgMar w:top="1418" w:right="1418" w:bottom="1418" w:left="1418" w:header="567" w:footer="680" w:gutter="0"/>
          <w:cols w:space="708"/>
          <w:docGrid w:linePitch="360"/>
        </w:sectPr>
      </w:pPr>
    </w:p>
    <w:p w14:paraId="550F0C7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D5F32D0" w14:textId="77777777" w:rsidR="00252358" w:rsidRPr="00252358" w:rsidRDefault="00000000" w:rsidP="00252358"/>
    <w:p w14:paraId="082D24C4"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6E82674" w14:textId="77777777" w:rsidR="00EB2A75" w:rsidRDefault="00000000" w:rsidP="00EB2A75">
      <w:pPr>
        <w:spacing w:after="120"/>
        <w:rPr>
          <w:rFonts w:ascii="Arial" w:hAnsi="Arial" w:cs="Arial"/>
        </w:rPr>
      </w:pPr>
    </w:p>
    <w:p w14:paraId="53181345" w14:textId="77777777" w:rsidR="003C35E1"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rokavic in mask za potrebe zdravstveno negovalne enote</w:t>
      </w:r>
      <w:r>
        <w:rPr>
          <w:rFonts w:ascii="Arial" w:hAnsi="Arial" w:cs="Arial"/>
          <w:color w:val="000000"/>
          <w:sz w:val="18"/>
          <w:szCs w:val="18"/>
        </w:rPr>
        <w:t>« dajemo ponudbo, kot sledi:</w:t>
      </w:r>
    </w:p>
    <w:p w14:paraId="5DA823D1" w14:textId="77777777" w:rsidR="003C35E1"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3C35E1" w14:paraId="1DC0C36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72FC65" w14:textId="77777777" w:rsidR="003C35E1"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95EA5" w14:textId="77777777" w:rsidR="003C35E1" w:rsidRDefault="00000000">
            <w:r>
              <w:rPr>
                <w:rFonts w:ascii="Arial" w:hAnsi="Arial" w:cs="Arial"/>
                <w:color w:val="000000"/>
                <w:position w:val="-2"/>
                <w:sz w:val="18"/>
                <w:szCs w:val="18"/>
              </w:rPr>
              <w:t> </w:t>
            </w:r>
          </w:p>
        </w:tc>
      </w:tr>
      <w:tr w:rsidR="003C35E1" w14:paraId="2215367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13EEC7" w14:textId="77777777" w:rsidR="003C35E1"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C04E9" w14:textId="77777777" w:rsidR="003C35E1" w:rsidRDefault="00000000">
            <w:r>
              <w:rPr>
                <w:rFonts w:ascii="Arial" w:hAnsi="Arial" w:cs="Arial"/>
                <w:color w:val="000000"/>
                <w:position w:val="-2"/>
                <w:sz w:val="18"/>
                <w:szCs w:val="18"/>
              </w:rPr>
              <w:t> </w:t>
            </w:r>
          </w:p>
        </w:tc>
      </w:tr>
    </w:tbl>
    <w:p w14:paraId="22D72236" w14:textId="77777777" w:rsidR="003C35E1" w:rsidRDefault="00000000">
      <w:pPr>
        <w:spacing w:before="225" w:after="225" w:line="240" w:lineRule="auto"/>
        <w:jc w:val="both"/>
      </w:pPr>
      <w:r>
        <w:rPr>
          <w:rFonts w:ascii="Arial" w:hAnsi="Arial" w:cs="Arial"/>
          <w:color w:val="000000"/>
          <w:sz w:val="18"/>
          <w:szCs w:val="18"/>
        </w:rPr>
        <w:t>Ponudbo oddajamo (ustrezno označite):</w:t>
      </w:r>
    </w:p>
    <w:p w14:paraId="32484730" w14:textId="77777777" w:rsidR="003C35E1" w:rsidRDefault="00000000">
      <w:pPr>
        <w:spacing w:before="225" w:after="225" w:line="240" w:lineRule="auto"/>
        <w:jc w:val="both"/>
      </w:pPr>
      <w:r>
        <w:fldChar w:fldCharType="begin">
          <w:ffData>
            <w:name w:val="cbox163b3db41a96f0"/>
            <w:enabled/>
            <w:calcOnExit w:val="0"/>
            <w:checkBox>
              <w:sizeAuto/>
              <w:default w:val="0"/>
            </w:checkBox>
          </w:ffData>
        </w:fldChar>
      </w:r>
      <w:bookmarkStart w:id="0" w:name="cbox163b3db41a96f0"/>
      <w:r>
        <w:instrText xml:space="preserve"> FORMCHECKBOX </w:instrText>
      </w:r>
      <w:r>
        <w:fldChar w:fldCharType="separate"/>
      </w:r>
      <w:r>
        <w:fldChar w:fldCharType="end"/>
      </w:r>
      <w:bookmarkEnd w:id="0"/>
      <w:r>
        <w:rPr>
          <w:rFonts w:ascii="Arial" w:hAnsi="Arial" w:cs="Arial"/>
          <w:color w:val="000000"/>
          <w:sz w:val="18"/>
          <w:szCs w:val="18"/>
        </w:rPr>
        <w:t> samostojno</w:t>
      </w:r>
    </w:p>
    <w:p w14:paraId="19DFC08D" w14:textId="77777777" w:rsidR="003C35E1" w:rsidRDefault="00000000">
      <w:pPr>
        <w:spacing w:before="225" w:after="225" w:line="240" w:lineRule="auto"/>
        <w:jc w:val="both"/>
      </w:pPr>
      <w:r>
        <w:fldChar w:fldCharType="begin">
          <w:ffData>
            <w:name w:val="cbox163b3db41a9a00"/>
            <w:enabled/>
            <w:calcOnExit w:val="0"/>
            <w:checkBox>
              <w:sizeAuto/>
              <w:default w:val="0"/>
            </w:checkBox>
          </w:ffData>
        </w:fldChar>
      </w:r>
      <w:bookmarkStart w:id="1" w:name="cbox163b3db41a9a00"/>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7EA98F8" w14:textId="77777777" w:rsidR="003C35E1" w:rsidRDefault="00000000">
      <w:pPr>
        <w:spacing w:before="225" w:after="225" w:line="240" w:lineRule="auto"/>
        <w:jc w:val="both"/>
      </w:pPr>
      <w:r>
        <w:fldChar w:fldCharType="begin">
          <w:ffData>
            <w:name w:val="cbox163b3db41a9d0b"/>
            <w:enabled/>
            <w:calcOnExit w:val="0"/>
            <w:checkBox>
              <w:sizeAuto/>
              <w:default w:val="0"/>
            </w:checkBox>
          </w:ffData>
        </w:fldChar>
      </w:r>
      <w:bookmarkStart w:id="2" w:name="cbox163b3db41a9d0b"/>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DFB4154" w14:textId="77777777" w:rsidR="003C35E1" w:rsidRDefault="00000000">
      <w:pPr>
        <w:spacing w:before="225" w:after="225" w:line="240" w:lineRule="auto"/>
        <w:jc w:val="both"/>
      </w:pPr>
      <w:r>
        <w:fldChar w:fldCharType="begin">
          <w:ffData>
            <w:name w:val="cbox163b3db41aa017"/>
            <w:enabled/>
            <w:calcOnExit w:val="0"/>
            <w:checkBox>
              <w:sizeAuto/>
              <w:default w:val="0"/>
            </w:checkBox>
          </w:ffData>
        </w:fldChar>
      </w:r>
      <w:bookmarkStart w:id="3" w:name="cbox163b3db41aa017"/>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B06082F" w14:textId="77777777" w:rsidR="003C35E1"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6174D6A7" w14:textId="77777777" w:rsidR="003C35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3C35E1" w14:paraId="4D40C1D3"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5BADF1" w14:textId="77777777" w:rsidR="003C35E1"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2CD843" w14:textId="77777777" w:rsidR="003C35E1"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71306B" w14:textId="77777777" w:rsidR="003C35E1"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B6DEA" w14:textId="77777777" w:rsidR="003C35E1"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9452FE" w14:textId="77777777" w:rsidR="003C35E1" w:rsidRDefault="00000000">
            <w:pPr>
              <w:jc w:val="center"/>
            </w:pPr>
            <w:r>
              <w:rPr>
                <w:rFonts w:ascii="Arial" w:hAnsi="Arial" w:cs="Arial"/>
                <w:b/>
                <w:bCs/>
                <w:color w:val="000000"/>
                <w:position w:val="-2"/>
                <w:sz w:val="18"/>
                <w:szCs w:val="18"/>
                <w:shd w:val="clear" w:color="auto" w:fill="D1D1D1"/>
              </w:rPr>
              <w:t>Vrednost z DDV</w:t>
            </w:r>
          </w:p>
        </w:tc>
      </w:tr>
      <w:tr w:rsidR="003C35E1" w14:paraId="74628B5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8968A" w14:textId="77777777" w:rsidR="003C35E1" w:rsidRDefault="00000000">
            <w:pPr>
              <w:jc w:val="right"/>
            </w:pPr>
            <w:r>
              <w:rPr>
                <w:rFonts w:ascii="Arial" w:hAnsi="Arial" w:cs="Arial"/>
                <w:color w:val="000000"/>
                <w:position w:val="-2"/>
                <w:sz w:val="18"/>
                <w:szCs w:val="18"/>
              </w:rPr>
              <w:t>rokavice latex</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412A3"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BBD47"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8F9E6"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7D3BA" w14:textId="77777777" w:rsidR="003C35E1" w:rsidRDefault="00000000">
            <w:r>
              <w:rPr>
                <w:rFonts w:ascii="Arial" w:hAnsi="Arial" w:cs="Arial"/>
                <w:color w:val="000000"/>
                <w:position w:val="-2"/>
                <w:sz w:val="18"/>
                <w:szCs w:val="18"/>
              </w:rPr>
              <w:t> </w:t>
            </w:r>
          </w:p>
        </w:tc>
      </w:tr>
      <w:tr w:rsidR="003C35E1" w14:paraId="3E63B25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883B7" w14:textId="77777777" w:rsidR="003C35E1" w:rsidRDefault="00000000">
            <w:pPr>
              <w:jc w:val="right"/>
            </w:pPr>
            <w:r>
              <w:rPr>
                <w:rFonts w:ascii="Arial" w:hAnsi="Arial" w:cs="Arial"/>
                <w:color w:val="000000"/>
                <w:position w:val="-2"/>
                <w:sz w:val="18"/>
                <w:szCs w:val="18"/>
              </w:rPr>
              <w:t>rokavice nitril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1C7BE"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889B5"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7BBC0"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A63CF" w14:textId="77777777" w:rsidR="003C35E1" w:rsidRDefault="00000000">
            <w:r>
              <w:rPr>
                <w:rFonts w:ascii="Arial" w:hAnsi="Arial" w:cs="Arial"/>
                <w:color w:val="000000"/>
                <w:position w:val="-2"/>
                <w:sz w:val="18"/>
                <w:szCs w:val="18"/>
              </w:rPr>
              <w:t> </w:t>
            </w:r>
          </w:p>
        </w:tc>
      </w:tr>
      <w:tr w:rsidR="003C35E1" w14:paraId="3217C5B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ECCDE" w14:textId="77777777" w:rsidR="003C35E1" w:rsidRDefault="00000000">
            <w:pPr>
              <w:jc w:val="right"/>
            </w:pPr>
            <w:r>
              <w:rPr>
                <w:rFonts w:ascii="Arial" w:hAnsi="Arial" w:cs="Arial"/>
                <w:color w:val="000000"/>
                <w:position w:val="-2"/>
                <w:sz w:val="18"/>
                <w:szCs w:val="18"/>
              </w:rPr>
              <w:t>rokavice nitril podaljšane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618C5"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11947"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39F39"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00CCC" w14:textId="77777777" w:rsidR="003C35E1" w:rsidRDefault="00000000">
            <w:r>
              <w:rPr>
                <w:rFonts w:ascii="Arial" w:hAnsi="Arial" w:cs="Arial"/>
                <w:color w:val="000000"/>
                <w:position w:val="-2"/>
                <w:sz w:val="18"/>
                <w:szCs w:val="18"/>
              </w:rPr>
              <w:t> </w:t>
            </w:r>
          </w:p>
        </w:tc>
      </w:tr>
      <w:tr w:rsidR="003C35E1" w14:paraId="7B6B7A5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84AD4" w14:textId="77777777" w:rsidR="003C35E1" w:rsidRDefault="00000000">
            <w:pPr>
              <w:jc w:val="right"/>
            </w:pPr>
            <w:r>
              <w:rPr>
                <w:rFonts w:ascii="Arial" w:hAnsi="Arial" w:cs="Arial"/>
                <w:color w:val="000000"/>
                <w:position w:val="-2"/>
                <w:sz w:val="18"/>
                <w:szCs w:val="18"/>
              </w:rPr>
              <w:t>maske tipa IIR</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B88F3"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19544"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81405"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4ADC7" w14:textId="77777777" w:rsidR="003C35E1" w:rsidRDefault="00000000">
            <w:r>
              <w:rPr>
                <w:rFonts w:ascii="Arial" w:hAnsi="Arial" w:cs="Arial"/>
                <w:color w:val="000000"/>
                <w:position w:val="-2"/>
                <w:sz w:val="18"/>
                <w:szCs w:val="18"/>
              </w:rPr>
              <w:t> </w:t>
            </w:r>
          </w:p>
        </w:tc>
      </w:tr>
      <w:tr w:rsidR="003C35E1" w14:paraId="29BE411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14DA5" w14:textId="77777777" w:rsidR="003C35E1" w:rsidRDefault="00000000">
            <w:pPr>
              <w:jc w:val="right"/>
            </w:pPr>
            <w:r>
              <w:rPr>
                <w:rFonts w:ascii="Arial" w:hAnsi="Arial" w:cs="Arial"/>
                <w:color w:val="000000"/>
                <w:position w:val="-2"/>
                <w:sz w:val="18"/>
                <w:szCs w:val="18"/>
              </w:rPr>
              <w:t>zaščitne maske tipa FFP2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C9E77"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807CF"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05C1A" w14:textId="77777777" w:rsidR="003C35E1"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A2B5D" w14:textId="77777777" w:rsidR="003C35E1" w:rsidRDefault="00000000">
            <w:r>
              <w:rPr>
                <w:rFonts w:ascii="Arial" w:hAnsi="Arial" w:cs="Arial"/>
                <w:color w:val="000000"/>
                <w:position w:val="-2"/>
                <w:sz w:val="18"/>
                <w:szCs w:val="18"/>
              </w:rPr>
              <w:t> </w:t>
            </w:r>
          </w:p>
        </w:tc>
      </w:tr>
      <w:tr w:rsidR="003C35E1" w14:paraId="26143109"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D2D816" w14:textId="77777777" w:rsidR="003C35E1"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B8833B" w14:textId="77777777" w:rsidR="003C35E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F53F6" w14:textId="77777777" w:rsidR="003C35E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94F9EE" w14:textId="77777777" w:rsidR="003C35E1"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4F913" w14:textId="77777777" w:rsidR="003C35E1" w:rsidRDefault="00000000">
            <w:r>
              <w:rPr>
                <w:rFonts w:ascii="Arial" w:hAnsi="Arial" w:cs="Arial"/>
                <w:color w:val="000000"/>
                <w:position w:val="-2"/>
                <w:sz w:val="18"/>
                <w:szCs w:val="18"/>
                <w:shd w:val="clear" w:color="auto" w:fill="CCCCCC"/>
              </w:rPr>
              <w:t> </w:t>
            </w:r>
          </w:p>
        </w:tc>
      </w:tr>
    </w:tbl>
    <w:p w14:paraId="6FA9E5A8" w14:textId="77777777" w:rsidR="003C35E1" w:rsidRDefault="00000000">
      <w:pPr>
        <w:spacing w:before="225" w:after="225" w:line="240" w:lineRule="auto"/>
        <w:jc w:val="both"/>
      </w:pPr>
      <w:r>
        <w:rPr>
          <w:rFonts w:ascii="Arial" w:hAnsi="Arial" w:cs="Arial"/>
          <w:color w:val="000000"/>
          <w:sz w:val="18"/>
          <w:szCs w:val="18"/>
        </w:rPr>
        <w:t> </w:t>
      </w:r>
    </w:p>
    <w:p w14:paraId="63DC517E" w14:textId="77777777" w:rsidR="003C35E1"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62F4B88" w14:textId="77777777" w:rsidR="003C35E1" w:rsidRDefault="00000000">
      <w:pPr>
        <w:spacing w:before="225" w:after="225" w:line="240" w:lineRule="auto"/>
        <w:jc w:val="both"/>
      </w:pPr>
      <w:r>
        <w:rPr>
          <w:rFonts w:ascii="Arial" w:hAnsi="Arial" w:cs="Arial"/>
          <w:color w:val="000000"/>
          <w:sz w:val="18"/>
          <w:szCs w:val="18"/>
        </w:rPr>
        <w:t>Ponudba velja najmanj 60 dni od roka za predložitev ponudb.</w:t>
      </w:r>
    </w:p>
    <w:p w14:paraId="2F716471" w14:textId="77777777" w:rsidR="003C35E1"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C271A32" w14:textId="77777777" w:rsidR="003C35E1" w:rsidRDefault="00000000">
      <w:pPr>
        <w:spacing w:before="225" w:after="225" w:line="240" w:lineRule="auto"/>
        <w:jc w:val="both"/>
      </w:pPr>
      <w:r>
        <w:rPr>
          <w:rFonts w:ascii="Arial" w:hAnsi="Arial" w:cs="Arial"/>
          <w:color w:val="000000"/>
          <w:sz w:val="18"/>
          <w:szCs w:val="18"/>
        </w:rPr>
        <w:t> </w:t>
      </w:r>
    </w:p>
    <w:p w14:paraId="7324AD27" w14:textId="77777777" w:rsidR="003C35E1" w:rsidRDefault="00000000">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w:t>
      </w:r>
    </w:p>
    <w:p w14:paraId="6113ABD3" w14:textId="77777777" w:rsidR="003C35E1"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AB3A4D4" w14:textId="77777777" w:rsidR="003C35E1"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8C7376C" w14:textId="77777777" w:rsidR="003C35E1"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DA62558" w14:textId="77777777" w:rsidR="003C35E1" w:rsidRDefault="00000000">
      <w:pPr>
        <w:spacing w:before="225" w:after="225" w:line="240" w:lineRule="auto"/>
        <w:jc w:val="both"/>
      </w:pPr>
      <w:r>
        <w:rPr>
          <w:rFonts w:ascii="Arial" w:hAnsi="Arial" w:cs="Arial"/>
          <w:color w:val="000000"/>
          <w:sz w:val="18"/>
          <w:szCs w:val="18"/>
        </w:rPr>
        <w:t> </w:t>
      </w:r>
    </w:p>
    <w:p w14:paraId="29F36528" w14:textId="77777777" w:rsidR="003C35E1"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C35E1" w14:paraId="1356CF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6E3E" w14:textId="77777777" w:rsidR="003C35E1"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E4200" w14:textId="77777777" w:rsidR="003C35E1" w:rsidRDefault="00000000">
            <w:r>
              <w:rPr>
                <w:rFonts w:ascii="Arial" w:hAnsi="Arial" w:cs="Arial"/>
                <w:color w:val="000000"/>
                <w:position w:val="-2"/>
                <w:sz w:val="18"/>
                <w:szCs w:val="18"/>
              </w:rPr>
              <w:t> </w:t>
            </w:r>
          </w:p>
        </w:tc>
      </w:tr>
      <w:tr w:rsidR="003C35E1" w14:paraId="678049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51B90F" w14:textId="77777777" w:rsidR="003C35E1"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522AE" w14:textId="77777777" w:rsidR="003C35E1" w:rsidRDefault="00000000">
            <w:r>
              <w:rPr>
                <w:rFonts w:ascii="Arial" w:hAnsi="Arial" w:cs="Arial"/>
                <w:color w:val="000000"/>
                <w:position w:val="-2"/>
                <w:sz w:val="18"/>
                <w:szCs w:val="18"/>
              </w:rPr>
              <w:t> </w:t>
            </w:r>
          </w:p>
        </w:tc>
      </w:tr>
      <w:tr w:rsidR="003C35E1" w14:paraId="38EF5E5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CEA9C" w14:textId="77777777" w:rsidR="003C35E1"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13D0A" w14:textId="77777777" w:rsidR="003C35E1" w:rsidRDefault="00000000">
            <w:r>
              <w:rPr>
                <w:rFonts w:ascii="Arial" w:hAnsi="Arial" w:cs="Arial"/>
                <w:color w:val="000000"/>
                <w:position w:val="-2"/>
                <w:sz w:val="18"/>
                <w:szCs w:val="18"/>
              </w:rPr>
              <w:t> </w:t>
            </w:r>
          </w:p>
        </w:tc>
      </w:tr>
      <w:tr w:rsidR="003C35E1" w14:paraId="1447C6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03ABF7" w14:textId="77777777" w:rsidR="003C35E1"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90A94" w14:textId="77777777" w:rsidR="003C35E1" w:rsidRDefault="00000000">
            <w:r>
              <w:rPr>
                <w:rFonts w:ascii="Arial" w:hAnsi="Arial" w:cs="Arial"/>
                <w:color w:val="000000"/>
                <w:position w:val="-2"/>
                <w:sz w:val="18"/>
                <w:szCs w:val="18"/>
              </w:rPr>
              <w:t> </w:t>
            </w:r>
          </w:p>
        </w:tc>
      </w:tr>
      <w:tr w:rsidR="003C35E1" w14:paraId="2E2CFBC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97FF23" w14:textId="77777777" w:rsidR="003C35E1"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3B03E" w14:textId="77777777" w:rsidR="003C35E1" w:rsidRDefault="00000000">
            <w:r>
              <w:rPr>
                <w:rFonts w:ascii="Arial" w:hAnsi="Arial" w:cs="Arial"/>
                <w:color w:val="000000"/>
                <w:position w:val="-2"/>
                <w:sz w:val="18"/>
                <w:szCs w:val="18"/>
              </w:rPr>
              <w:t> </w:t>
            </w:r>
          </w:p>
        </w:tc>
      </w:tr>
      <w:tr w:rsidR="003C35E1" w14:paraId="6349FF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C42FE2" w14:textId="77777777" w:rsidR="003C35E1"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D9DC3" w14:textId="77777777" w:rsidR="003C35E1" w:rsidRDefault="00000000">
            <w:r>
              <w:rPr>
                <w:rFonts w:ascii="Arial" w:hAnsi="Arial" w:cs="Arial"/>
                <w:color w:val="000000"/>
                <w:position w:val="-2"/>
                <w:sz w:val="18"/>
                <w:szCs w:val="18"/>
              </w:rPr>
              <w:t> </w:t>
            </w:r>
          </w:p>
        </w:tc>
      </w:tr>
      <w:tr w:rsidR="003C35E1" w14:paraId="3F62A8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06507" w14:textId="77777777" w:rsidR="003C35E1"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0900A" w14:textId="77777777" w:rsidR="003C35E1" w:rsidRDefault="00000000">
            <w:r>
              <w:rPr>
                <w:rFonts w:ascii="Arial" w:hAnsi="Arial" w:cs="Arial"/>
                <w:color w:val="000000"/>
                <w:position w:val="-2"/>
                <w:sz w:val="18"/>
                <w:szCs w:val="18"/>
              </w:rPr>
              <w:t> </w:t>
            </w:r>
          </w:p>
        </w:tc>
      </w:tr>
      <w:tr w:rsidR="003C35E1" w14:paraId="6B25E1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83989" w14:textId="77777777" w:rsidR="003C35E1"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40CA5" w14:textId="77777777" w:rsidR="003C35E1" w:rsidRDefault="00000000">
            <w:r>
              <w:rPr>
                <w:rFonts w:ascii="Arial" w:hAnsi="Arial" w:cs="Arial"/>
                <w:color w:val="000000"/>
                <w:position w:val="-2"/>
                <w:sz w:val="18"/>
                <w:szCs w:val="18"/>
              </w:rPr>
              <w:t> </w:t>
            </w:r>
          </w:p>
        </w:tc>
      </w:tr>
      <w:tr w:rsidR="003C35E1" w14:paraId="2073A3F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4A75E7" w14:textId="77777777" w:rsidR="003C35E1"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9E1AD" w14:textId="77777777" w:rsidR="003C35E1" w:rsidRDefault="00000000">
            <w:r>
              <w:rPr>
                <w:rFonts w:ascii="Arial" w:hAnsi="Arial" w:cs="Arial"/>
                <w:color w:val="000000"/>
                <w:position w:val="-2"/>
                <w:sz w:val="18"/>
                <w:szCs w:val="18"/>
              </w:rPr>
              <w:t> </w:t>
            </w:r>
          </w:p>
        </w:tc>
      </w:tr>
      <w:tr w:rsidR="003C35E1" w14:paraId="6B68293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66B106" w14:textId="77777777" w:rsidR="003C35E1"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1E8AD" w14:textId="77777777" w:rsidR="003C35E1" w:rsidRDefault="00000000">
            <w:r>
              <w:rPr>
                <w:rFonts w:ascii="Arial" w:hAnsi="Arial" w:cs="Arial"/>
                <w:color w:val="000000"/>
                <w:position w:val="-2"/>
                <w:sz w:val="18"/>
                <w:szCs w:val="18"/>
              </w:rPr>
              <w:t> </w:t>
            </w:r>
          </w:p>
        </w:tc>
      </w:tr>
      <w:tr w:rsidR="003C35E1" w14:paraId="138F36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01D9E8" w14:textId="77777777" w:rsidR="003C35E1"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1524D" w14:textId="77777777" w:rsidR="003C35E1" w:rsidRDefault="00000000">
            <w:r>
              <w:rPr>
                <w:rFonts w:ascii="Arial" w:hAnsi="Arial" w:cs="Arial"/>
                <w:color w:val="000000"/>
                <w:position w:val="-2"/>
                <w:sz w:val="18"/>
                <w:szCs w:val="18"/>
              </w:rPr>
              <w:t> </w:t>
            </w:r>
          </w:p>
        </w:tc>
      </w:tr>
      <w:tr w:rsidR="003C35E1" w14:paraId="1814488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2DA71A" w14:textId="77777777" w:rsidR="003C35E1"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07A66" w14:textId="77777777" w:rsidR="003C35E1" w:rsidRDefault="00000000">
            <w:r>
              <w:rPr>
                <w:rFonts w:ascii="Arial" w:hAnsi="Arial" w:cs="Arial"/>
                <w:color w:val="000000"/>
                <w:position w:val="-2"/>
                <w:sz w:val="18"/>
                <w:szCs w:val="18"/>
              </w:rPr>
              <w:t> </w:t>
            </w:r>
          </w:p>
        </w:tc>
      </w:tr>
      <w:tr w:rsidR="003C35E1" w14:paraId="3E2BF4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2F936C" w14:textId="77777777" w:rsidR="003C35E1"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78668" w14:textId="77777777" w:rsidR="003C35E1" w:rsidRDefault="00000000">
            <w:r>
              <w:rPr>
                <w:rFonts w:ascii="Arial" w:hAnsi="Arial" w:cs="Arial"/>
                <w:color w:val="000000"/>
                <w:position w:val="-2"/>
                <w:sz w:val="18"/>
                <w:szCs w:val="18"/>
              </w:rPr>
              <w:t> </w:t>
            </w:r>
          </w:p>
        </w:tc>
      </w:tr>
    </w:tbl>
    <w:p w14:paraId="373DD636" w14:textId="77777777" w:rsidR="003C35E1" w:rsidRDefault="003C35E1"/>
    <w:tbl>
      <w:tblPr>
        <w:tblStyle w:val="NormalTablePHPDOCX"/>
        <w:tblW w:w="8745" w:type="dxa"/>
        <w:tblInd w:w="108" w:type="dxa"/>
        <w:tblLook w:val="04A0" w:firstRow="1" w:lastRow="0" w:firstColumn="1" w:lastColumn="0" w:noHBand="0" w:noVBand="1"/>
      </w:tblPr>
      <w:tblGrid>
        <w:gridCol w:w="4080"/>
        <w:gridCol w:w="4665"/>
      </w:tblGrid>
      <w:tr w:rsidR="003C35E1" w14:paraId="2EF08CB7" w14:textId="77777777">
        <w:tc>
          <w:tcPr>
            <w:tcW w:w="4080" w:type="dxa"/>
            <w:gridSpan w:val="2"/>
            <w:tcMar>
              <w:top w:w="75" w:type="dxa"/>
              <w:bottom w:w="75" w:type="dxa"/>
            </w:tcMar>
            <w:vAlign w:val="center"/>
          </w:tcPr>
          <w:p w14:paraId="5A4FA065" w14:textId="77777777" w:rsidR="003C35E1"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3BC9272C" w14:textId="77777777" w:rsidR="003C35E1" w:rsidRDefault="00000000">
            <w:pPr>
              <w:spacing w:before="135" w:after="135"/>
              <w:jc w:val="both"/>
              <w:textAlignment w:val="center"/>
            </w:pPr>
            <w:r>
              <w:rPr>
                <w:rFonts w:ascii="Arial" w:hAnsi="Arial" w:cs="Arial"/>
                <w:color w:val="000000"/>
                <w:position w:val="-2"/>
                <w:sz w:val="18"/>
                <w:szCs w:val="18"/>
              </w:rPr>
              <w:t> </w:t>
            </w:r>
          </w:p>
        </w:tc>
      </w:tr>
      <w:tr w:rsidR="003C35E1" w14:paraId="1C36C821" w14:textId="77777777">
        <w:tc>
          <w:tcPr>
            <w:tcW w:w="4080" w:type="dxa"/>
            <w:tcMar>
              <w:top w:w="75" w:type="dxa"/>
              <w:bottom w:w="75" w:type="dxa"/>
            </w:tcMar>
            <w:vAlign w:val="center"/>
          </w:tcPr>
          <w:p w14:paraId="5D531821" w14:textId="77777777" w:rsidR="003C35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7D1870C" w14:textId="77777777" w:rsidR="003C35E1" w:rsidRDefault="00000000">
            <w:pPr>
              <w:jc w:val="center"/>
            </w:pPr>
            <w:r>
              <w:rPr>
                <w:rFonts w:ascii="Arial" w:hAnsi="Arial" w:cs="Arial"/>
                <w:color w:val="000000"/>
                <w:position w:val="-2"/>
                <w:sz w:val="18"/>
                <w:szCs w:val="18"/>
              </w:rPr>
              <w:t>Ime in priimek: _____________________</w:t>
            </w:r>
          </w:p>
        </w:tc>
      </w:tr>
      <w:tr w:rsidR="003C35E1" w14:paraId="1E6ACD1F" w14:textId="77777777">
        <w:tc>
          <w:tcPr>
            <w:tcW w:w="4080" w:type="dxa"/>
            <w:tcMar>
              <w:top w:w="75" w:type="dxa"/>
              <w:bottom w:w="75" w:type="dxa"/>
            </w:tcMar>
            <w:vAlign w:val="center"/>
          </w:tcPr>
          <w:p w14:paraId="7CA85B9F" w14:textId="77777777" w:rsidR="003C35E1" w:rsidRDefault="00000000">
            <w:r>
              <w:rPr>
                <w:rFonts w:ascii="Arial" w:hAnsi="Arial" w:cs="Arial"/>
                <w:color w:val="000000"/>
                <w:position w:val="-2"/>
                <w:sz w:val="18"/>
                <w:szCs w:val="18"/>
              </w:rPr>
              <w:t> </w:t>
            </w:r>
          </w:p>
        </w:tc>
        <w:tc>
          <w:tcPr>
            <w:tcW w:w="0" w:type="auto"/>
            <w:tcMar>
              <w:top w:w="75" w:type="dxa"/>
              <w:bottom w:w="75" w:type="dxa"/>
            </w:tcMar>
            <w:vAlign w:val="center"/>
          </w:tcPr>
          <w:p w14:paraId="61CFE775" w14:textId="77777777" w:rsidR="003C35E1" w:rsidRDefault="003C35E1"/>
          <w:p w14:paraId="7FEF67B7" w14:textId="77777777" w:rsidR="003C35E1"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24BD8A3" w14:textId="77777777" w:rsidR="003C35E1" w:rsidRDefault="003C35E1">
      <w:pPr>
        <w:sectPr w:rsidR="003C35E1" w:rsidSect="006E7A2B">
          <w:footerReference w:type="default" r:id="rId12"/>
          <w:pgSz w:w="11906" w:h="16838"/>
          <w:pgMar w:top="1418" w:right="1418" w:bottom="1418" w:left="1418" w:header="567" w:footer="596" w:gutter="0"/>
          <w:cols w:space="708"/>
          <w:docGrid w:linePitch="360"/>
        </w:sectPr>
      </w:pPr>
    </w:p>
    <w:p w14:paraId="32C2856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B85D136" w14:textId="77777777" w:rsidR="00252358" w:rsidRPr="00252358" w:rsidRDefault="00000000" w:rsidP="00252358"/>
    <w:p w14:paraId="07B7E5F4"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4FD7352" w14:textId="77777777" w:rsidR="00EB2A75" w:rsidRDefault="00000000" w:rsidP="00EB2A75">
      <w:pPr>
        <w:spacing w:after="120"/>
        <w:rPr>
          <w:rFonts w:ascii="Arial" w:hAnsi="Arial" w:cs="Arial"/>
        </w:rPr>
      </w:pPr>
    </w:p>
    <w:p w14:paraId="7A3DD4AC" w14:textId="77777777" w:rsidR="003C35E1"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rokavic in mask za potrebe zdravstveno negovalne enote</w:t>
      </w:r>
      <w:r>
        <w:rPr>
          <w:rFonts w:ascii="Arial" w:hAnsi="Arial" w:cs="Arial"/>
          <w:color w:val="000000"/>
          <w:sz w:val="18"/>
          <w:szCs w:val="18"/>
        </w:rPr>
        <w:t>«,</w:t>
      </w:r>
    </w:p>
    <w:p w14:paraId="3114BA0E" w14:textId="77777777" w:rsidR="003C35E1"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3327066" w14:textId="77777777" w:rsidR="003C35E1" w:rsidRDefault="00000000">
      <w:pPr>
        <w:spacing w:before="225" w:after="225" w:line="240" w:lineRule="auto"/>
        <w:jc w:val="both"/>
      </w:pPr>
      <w:r>
        <w:rPr>
          <w:rFonts w:ascii="Arial" w:hAnsi="Arial" w:cs="Arial"/>
          <w:i/>
          <w:iCs/>
          <w:color w:val="000000"/>
          <w:sz w:val="18"/>
          <w:szCs w:val="18"/>
        </w:rPr>
        <w:t>(naziv ponudnika, partnerja v skupni ponudbi)</w:t>
      </w:r>
    </w:p>
    <w:p w14:paraId="410EAD34" w14:textId="77777777" w:rsidR="003C35E1"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C35E1" w14:paraId="140DBC25" w14:textId="77777777">
        <w:tc>
          <w:tcPr>
            <w:tcW w:w="0" w:type="auto"/>
            <w:tcMar>
              <w:top w:w="0" w:type="auto"/>
              <w:bottom w:w="0" w:type="auto"/>
            </w:tcMar>
          </w:tcPr>
          <w:p w14:paraId="6B178DEA"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1AC3BAE"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77A2474"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3D5505C"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9789837"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7431B3"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EA370F2"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30FAB5"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50EE943"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817A4AD"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E156C13"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6DFC59B"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1ACA7B2"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7AA3015"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70355FD"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606CC3C"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DD6076A"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6E763BE"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5EA61FE"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BBE0B64"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4C7C50F"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EDFA018" w14:textId="77777777" w:rsidR="003C35E1" w:rsidRDefault="00000000">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DF7A1FE" w14:textId="77777777" w:rsidR="003C35E1"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C35E1" w14:paraId="693E8FA3" w14:textId="77777777">
        <w:tc>
          <w:tcPr>
            <w:tcW w:w="0" w:type="auto"/>
            <w:tcMar>
              <w:top w:w="0" w:type="auto"/>
              <w:bottom w:w="0" w:type="auto"/>
            </w:tcMar>
          </w:tcPr>
          <w:p w14:paraId="500E8336"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7CC84DC"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C11C862"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14136FD"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DE74427"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C2E6782"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B45A9D0"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A906441"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0630DB3"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31137B6"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69316FD"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3E5A187"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B72AC09" w14:textId="77777777" w:rsidR="003C35E1" w:rsidRDefault="00000000">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0194D2A" w14:textId="77777777" w:rsidR="003C35E1"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5B1FBC9" w14:textId="77777777" w:rsidR="003C35E1"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Dobava rokavic in mask za potrebe zdravstveno negovalne enote,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814F1FD" w14:textId="77777777" w:rsidR="003C35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35E1" w14:paraId="3CB9A142" w14:textId="77777777">
        <w:tc>
          <w:tcPr>
            <w:tcW w:w="2500" w:type="pct"/>
            <w:tcMar>
              <w:top w:w="75" w:type="dxa"/>
              <w:bottom w:w="75" w:type="dxa"/>
            </w:tcMar>
            <w:vAlign w:val="center"/>
          </w:tcPr>
          <w:p w14:paraId="76943193" w14:textId="77777777" w:rsidR="003C35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E3EDD39" w14:textId="77777777" w:rsidR="003C35E1" w:rsidRDefault="00000000">
            <w:r>
              <w:rPr>
                <w:rFonts w:ascii="Arial" w:hAnsi="Arial" w:cs="Arial"/>
                <w:color w:val="000000"/>
                <w:position w:val="-2"/>
                <w:sz w:val="18"/>
                <w:szCs w:val="18"/>
              </w:rPr>
              <w:t>Ime in priimek: _____________________</w:t>
            </w:r>
          </w:p>
        </w:tc>
      </w:tr>
      <w:tr w:rsidR="003C35E1" w14:paraId="4134597B" w14:textId="77777777">
        <w:tc>
          <w:tcPr>
            <w:tcW w:w="2500" w:type="pct"/>
            <w:tcMar>
              <w:top w:w="75" w:type="dxa"/>
              <w:bottom w:w="75" w:type="dxa"/>
            </w:tcMar>
            <w:vAlign w:val="center"/>
          </w:tcPr>
          <w:p w14:paraId="386C3ABE" w14:textId="77777777" w:rsidR="003C35E1" w:rsidRDefault="00000000">
            <w:r>
              <w:rPr>
                <w:rFonts w:ascii="Arial" w:hAnsi="Arial" w:cs="Arial"/>
                <w:color w:val="000000"/>
                <w:position w:val="-2"/>
                <w:sz w:val="18"/>
                <w:szCs w:val="18"/>
              </w:rPr>
              <w:t> </w:t>
            </w:r>
          </w:p>
        </w:tc>
        <w:tc>
          <w:tcPr>
            <w:tcW w:w="0" w:type="auto"/>
            <w:tcMar>
              <w:top w:w="75" w:type="dxa"/>
              <w:bottom w:w="75" w:type="dxa"/>
            </w:tcMar>
            <w:vAlign w:val="center"/>
          </w:tcPr>
          <w:p w14:paraId="2B1655BB" w14:textId="77777777" w:rsidR="003C35E1" w:rsidRDefault="003C35E1"/>
          <w:p w14:paraId="12E39E15" w14:textId="77777777" w:rsidR="003C35E1" w:rsidRDefault="00000000">
            <w:pPr>
              <w:jc w:val="center"/>
            </w:pPr>
            <w:r>
              <w:rPr>
                <w:rFonts w:ascii="Arial" w:hAnsi="Arial" w:cs="Arial"/>
                <w:color w:val="A9A9A9"/>
                <w:position w:val="-2"/>
                <w:sz w:val="18"/>
                <w:szCs w:val="18"/>
              </w:rPr>
              <w:t>(žig in podpis)</w:t>
            </w:r>
          </w:p>
        </w:tc>
      </w:tr>
    </w:tbl>
    <w:p w14:paraId="105992F6" w14:textId="77777777" w:rsidR="003C35E1" w:rsidRDefault="00000000">
      <w:pPr>
        <w:spacing w:before="225" w:after="225" w:line="240" w:lineRule="auto"/>
        <w:jc w:val="both"/>
      </w:pPr>
      <w:r>
        <w:rPr>
          <w:rFonts w:ascii="Arial" w:hAnsi="Arial" w:cs="Arial"/>
          <w:color w:val="000000"/>
          <w:sz w:val="18"/>
          <w:szCs w:val="18"/>
        </w:rPr>
        <w:t> </w:t>
      </w:r>
    </w:p>
    <w:p w14:paraId="5767A196" w14:textId="77777777" w:rsidR="003C35E1" w:rsidRDefault="003C35E1">
      <w:pPr>
        <w:sectPr w:rsidR="003C35E1" w:rsidSect="006E7A2B">
          <w:footerReference w:type="default" r:id="rId13"/>
          <w:pgSz w:w="11906" w:h="16838"/>
          <w:pgMar w:top="1418" w:right="1418" w:bottom="1418" w:left="1418" w:header="567" w:footer="596" w:gutter="0"/>
          <w:cols w:space="708"/>
          <w:docGrid w:linePitch="360"/>
        </w:sectPr>
      </w:pPr>
    </w:p>
    <w:p w14:paraId="3DAED68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767D2A0" w14:textId="77777777" w:rsidR="00252358" w:rsidRPr="00252358" w:rsidRDefault="00000000" w:rsidP="00252358"/>
    <w:p w14:paraId="6508341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6C25868" w14:textId="77777777" w:rsidR="00EB2A75" w:rsidRDefault="00000000" w:rsidP="00EB2A75">
      <w:pPr>
        <w:spacing w:after="120"/>
        <w:rPr>
          <w:rFonts w:ascii="Arial" w:hAnsi="Arial" w:cs="Arial"/>
        </w:rPr>
      </w:pPr>
    </w:p>
    <w:p w14:paraId="68C6344B" w14:textId="77777777" w:rsidR="003C35E1"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6D10906" w14:textId="77777777" w:rsidR="003C35E1" w:rsidRDefault="0000000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C53F49B" w14:textId="77777777" w:rsidR="003C35E1"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BDBDECF" w14:textId="77777777" w:rsidR="003C35E1" w:rsidRDefault="003C35E1">
      <w:pPr>
        <w:sectPr w:rsidR="003C35E1" w:rsidSect="006E7A2B">
          <w:footerReference w:type="default" r:id="rId14"/>
          <w:pgSz w:w="11906" w:h="16838"/>
          <w:pgMar w:top="1418" w:right="1418" w:bottom="1418" w:left="1418" w:header="567" w:footer="596" w:gutter="0"/>
          <w:cols w:space="708"/>
          <w:docGrid w:linePitch="360"/>
        </w:sectPr>
      </w:pPr>
    </w:p>
    <w:p w14:paraId="6CFF98D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496803D" w14:textId="77777777" w:rsidR="00252358" w:rsidRPr="00252358" w:rsidRDefault="00000000" w:rsidP="00252358"/>
    <w:p w14:paraId="3CC276C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w:t>
      </w:r>
      <w:r>
        <w:rPr>
          <w:rFonts w:ascii="Arial" w:hAnsi="Arial" w:cs="Arial"/>
        </w:rPr>
        <w:t>ega subjekta in pooblastilo za pridobitev podatkov iz kazenske evidence</w:t>
      </w:r>
    </w:p>
    <w:p w14:paraId="0B54A417" w14:textId="77777777" w:rsidR="00EB2A75" w:rsidRDefault="00000000" w:rsidP="00EB2A75">
      <w:pPr>
        <w:spacing w:after="120"/>
        <w:rPr>
          <w:rFonts w:ascii="Arial" w:hAnsi="Arial" w:cs="Arial"/>
        </w:rPr>
      </w:pPr>
    </w:p>
    <w:p w14:paraId="4927C55F" w14:textId="77777777" w:rsidR="003C35E1"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3C35E1" w14:paraId="6F69476A" w14:textId="77777777">
        <w:tc>
          <w:tcPr>
            <w:tcW w:w="0" w:type="auto"/>
            <w:tcMar>
              <w:top w:w="0" w:type="auto"/>
              <w:bottom w:w="0" w:type="auto"/>
            </w:tcMar>
          </w:tcPr>
          <w:p w14:paraId="15CB9E23" w14:textId="77777777" w:rsidR="003C35E1"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F7E6946" w14:textId="77777777" w:rsidR="003C35E1" w:rsidRDefault="00000000">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F9983FC" w14:textId="77777777" w:rsidR="003C35E1"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4E5AADD" w14:textId="77777777" w:rsidR="003C35E1" w:rsidRDefault="00000000">
      <w:pPr>
        <w:spacing w:before="225" w:after="225" w:line="240" w:lineRule="auto"/>
        <w:jc w:val="center"/>
      </w:pPr>
      <w:r>
        <w:rPr>
          <w:rFonts w:ascii="Arial" w:hAnsi="Arial" w:cs="Arial"/>
          <w:b/>
          <w:bCs/>
          <w:color w:val="000000"/>
          <w:sz w:val="21"/>
          <w:szCs w:val="21"/>
        </w:rPr>
        <w:t>POOBLASTILO</w:t>
      </w:r>
    </w:p>
    <w:p w14:paraId="69D8B5C7" w14:textId="77777777" w:rsidR="003C35E1"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C35E1" w14:paraId="61E7B27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276CC" w14:textId="77777777" w:rsidR="003C35E1"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45256" w14:textId="77777777" w:rsidR="003C35E1" w:rsidRDefault="00000000">
            <w:r>
              <w:rPr>
                <w:rFonts w:ascii="Arial" w:hAnsi="Arial" w:cs="Arial"/>
                <w:color w:val="000000"/>
                <w:position w:val="-2"/>
                <w:sz w:val="18"/>
                <w:szCs w:val="18"/>
              </w:rPr>
              <w:t> </w:t>
            </w:r>
          </w:p>
        </w:tc>
      </w:tr>
      <w:tr w:rsidR="003C35E1" w14:paraId="45B0803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65793" w14:textId="77777777" w:rsidR="003C35E1"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A5BCC" w14:textId="77777777" w:rsidR="003C35E1" w:rsidRDefault="00000000">
            <w:r>
              <w:rPr>
                <w:rFonts w:ascii="Arial" w:hAnsi="Arial" w:cs="Arial"/>
                <w:color w:val="000000"/>
                <w:position w:val="-2"/>
                <w:sz w:val="18"/>
                <w:szCs w:val="18"/>
              </w:rPr>
              <w:t> </w:t>
            </w:r>
          </w:p>
        </w:tc>
      </w:tr>
      <w:tr w:rsidR="003C35E1" w14:paraId="33D4688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2C4E6" w14:textId="77777777" w:rsidR="003C35E1"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87103" w14:textId="77777777" w:rsidR="003C35E1" w:rsidRDefault="00000000">
            <w:r>
              <w:rPr>
                <w:rFonts w:ascii="Arial" w:hAnsi="Arial" w:cs="Arial"/>
                <w:color w:val="000000"/>
                <w:position w:val="-2"/>
                <w:sz w:val="18"/>
                <w:szCs w:val="18"/>
              </w:rPr>
              <w:t> </w:t>
            </w:r>
          </w:p>
        </w:tc>
      </w:tr>
      <w:tr w:rsidR="003C35E1" w14:paraId="666CD8B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B5810" w14:textId="77777777" w:rsidR="003C35E1"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E472A" w14:textId="77777777" w:rsidR="003C35E1" w:rsidRDefault="00000000">
            <w:r>
              <w:rPr>
                <w:rFonts w:ascii="Arial" w:hAnsi="Arial" w:cs="Arial"/>
                <w:color w:val="000000"/>
                <w:position w:val="-2"/>
                <w:sz w:val="18"/>
                <w:szCs w:val="18"/>
              </w:rPr>
              <w:t> </w:t>
            </w:r>
          </w:p>
        </w:tc>
      </w:tr>
      <w:tr w:rsidR="003C35E1" w14:paraId="7D7AB4E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2E91A" w14:textId="77777777" w:rsidR="003C35E1"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5779D" w14:textId="77777777" w:rsidR="003C35E1" w:rsidRDefault="00000000">
            <w:r>
              <w:rPr>
                <w:rFonts w:ascii="Arial" w:hAnsi="Arial" w:cs="Arial"/>
                <w:color w:val="000000"/>
                <w:position w:val="-2"/>
                <w:sz w:val="18"/>
                <w:szCs w:val="18"/>
              </w:rPr>
              <w:t> </w:t>
            </w:r>
          </w:p>
        </w:tc>
      </w:tr>
    </w:tbl>
    <w:p w14:paraId="677AC6DA" w14:textId="77777777" w:rsidR="003C35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35E1" w14:paraId="77FDADF7" w14:textId="77777777">
        <w:tc>
          <w:tcPr>
            <w:tcW w:w="2500" w:type="pct"/>
            <w:tcMar>
              <w:top w:w="75" w:type="dxa"/>
              <w:bottom w:w="75" w:type="dxa"/>
            </w:tcMar>
            <w:vAlign w:val="center"/>
          </w:tcPr>
          <w:p w14:paraId="6C2B773A" w14:textId="77777777" w:rsidR="003C35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A89EAB3" w14:textId="77777777" w:rsidR="003C35E1" w:rsidRDefault="00000000">
            <w:r>
              <w:rPr>
                <w:rFonts w:ascii="Arial" w:hAnsi="Arial" w:cs="Arial"/>
                <w:color w:val="000000"/>
                <w:position w:val="-2"/>
                <w:sz w:val="18"/>
                <w:szCs w:val="18"/>
              </w:rPr>
              <w:t>Ime in priimek: _____________________</w:t>
            </w:r>
          </w:p>
        </w:tc>
      </w:tr>
      <w:tr w:rsidR="003C35E1" w14:paraId="4F8E1F71" w14:textId="77777777">
        <w:tc>
          <w:tcPr>
            <w:tcW w:w="2500" w:type="pct"/>
            <w:tcMar>
              <w:top w:w="75" w:type="dxa"/>
              <w:bottom w:w="75" w:type="dxa"/>
            </w:tcMar>
            <w:vAlign w:val="center"/>
          </w:tcPr>
          <w:p w14:paraId="5A07CDDF" w14:textId="77777777" w:rsidR="003C35E1" w:rsidRDefault="00000000">
            <w:r>
              <w:rPr>
                <w:rFonts w:ascii="Arial" w:hAnsi="Arial" w:cs="Arial"/>
                <w:color w:val="000000"/>
                <w:position w:val="-2"/>
                <w:sz w:val="18"/>
                <w:szCs w:val="18"/>
              </w:rPr>
              <w:t> </w:t>
            </w:r>
          </w:p>
        </w:tc>
        <w:tc>
          <w:tcPr>
            <w:tcW w:w="0" w:type="auto"/>
            <w:tcMar>
              <w:top w:w="75" w:type="dxa"/>
              <w:bottom w:w="75" w:type="dxa"/>
            </w:tcMar>
            <w:vAlign w:val="center"/>
          </w:tcPr>
          <w:p w14:paraId="7871C8A3" w14:textId="77777777" w:rsidR="003C35E1" w:rsidRDefault="003C35E1"/>
          <w:p w14:paraId="402B133F" w14:textId="77777777" w:rsidR="003C35E1" w:rsidRDefault="00000000">
            <w:pPr>
              <w:jc w:val="center"/>
            </w:pPr>
            <w:r>
              <w:rPr>
                <w:rFonts w:ascii="Arial" w:hAnsi="Arial" w:cs="Arial"/>
                <w:color w:val="A9A9A9"/>
                <w:position w:val="-2"/>
                <w:sz w:val="18"/>
                <w:szCs w:val="18"/>
              </w:rPr>
              <w:t>(žig in podpis)</w:t>
            </w:r>
          </w:p>
        </w:tc>
      </w:tr>
    </w:tbl>
    <w:p w14:paraId="1A591DCD" w14:textId="77777777" w:rsidR="003C35E1" w:rsidRDefault="00000000">
      <w:pPr>
        <w:spacing w:before="225" w:after="225" w:line="240" w:lineRule="auto"/>
        <w:jc w:val="both"/>
      </w:pPr>
      <w:r>
        <w:rPr>
          <w:rFonts w:ascii="Arial" w:hAnsi="Arial" w:cs="Arial"/>
          <w:color w:val="000000"/>
          <w:sz w:val="18"/>
          <w:szCs w:val="18"/>
        </w:rPr>
        <w:t> </w:t>
      </w:r>
    </w:p>
    <w:p w14:paraId="67D8FC97" w14:textId="77777777" w:rsidR="003C35E1" w:rsidRDefault="00000000">
      <w:pPr>
        <w:spacing w:before="225" w:after="225" w:line="240" w:lineRule="auto"/>
        <w:jc w:val="both"/>
      </w:pPr>
      <w:r>
        <w:rPr>
          <w:rFonts w:ascii="Arial" w:hAnsi="Arial" w:cs="Arial"/>
          <w:color w:val="000000"/>
          <w:sz w:val="18"/>
          <w:szCs w:val="18"/>
        </w:rPr>
        <w:t> </w:t>
      </w:r>
    </w:p>
    <w:p w14:paraId="0A5F12C3" w14:textId="77777777" w:rsidR="003C35E1" w:rsidRDefault="00000000">
      <w:pPr>
        <w:spacing w:before="225" w:after="225" w:line="240" w:lineRule="auto"/>
        <w:jc w:val="both"/>
      </w:pPr>
      <w:r>
        <w:rPr>
          <w:rFonts w:ascii="Arial" w:hAnsi="Arial" w:cs="Arial"/>
          <w:color w:val="000000"/>
          <w:sz w:val="18"/>
          <w:szCs w:val="18"/>
        </w:rPr>
        <w:t> </w:t>
      </w:r>
    </w:p>
    <w:p w14:paraId="7C5F7783" w14:textId="77777777" w:rsidR="003C35E1" w:rsidRDefault="003C35E1">
      <w:pPr>
        <w:sectPr w:rsidR="003C35E1" w:rsidSect="006E7A2B">
          <w:footerReference w:type="default" r:id="rId15"/>
          <w:pgSz w:w="11906" w:h="16838"/>
          <w:pgMar w:top="1418" w:right="1418" w:bottom="1418" w:left="1418" w:header="567" w:footer="596" w:gutter="0"/>
          <w:cols w:space="708"/>
          <w:docGrid w:linePitch="360"/>
        </w:sectPr>
      </w:pPr>
    </w:p>
    <w:p w14:paraId="7578D10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6F7DDDF" w14:textId="77777777" w:rsidR="00252358" w:rsidRPr="00252358" w:rsidRDefault="00000000" w:rsidP="00252358"/>
    <w:p w14:paraId="5E07963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41BA761" w14:textId="77777777" w:rsidR="00EB2A75" w:rsidRDefault="00000000" w:rsidP="00EB2A75">
      <w:pPr>
        <w:spacing w:after="120"/>
        <w:rPr>
          <w:rFonts w:ascii="Arial" w:hAnsi="Arial" w:cs="Arial"/>
        </w:rPr>
      </w:pPr>
    </w:p>
    <w:p w14:paraId="13F132CC" w14:textId="77777777" w:rsidR="003C35E1" w:rsidRDefault="0000000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3C35E1" w14:paraId="676FA558" w14:textId="77777777">
        <w:tc>
          <w:tcPr>
            <w:tcW w:w="0" w:type="auto"/>
            <w:tcMar>
              <w:top w:w="0" w:type="auto"/>
              <w:bottom w:w="0" w:type="auto"/>
            </w:tcMar>
          </w:tcPr>
          <w:p w14:paraId="27366792" w14:textId="77777777" w:rsidR="003C35E1" w:rsidRDefault="00000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D300D00" w14:textId="77777777" w:rsidR="003C35E1"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12713FC" w14:textId="77777777" w:rsidR="003C35E1" w:rsidRDefault="00000000">
      <w:pPr>
        <w:spacing w:before="225" w:after="225" w:line="240" w:lineRule="auto"/>
        <w:jc w:val="center"/>
      </w:pPr>
      <w:r>
        <w:rPr>
          <w:rFonts w:ascii="Arial" w:hAnsi="Arial" w:cs="Arial"/>
          <w:b/>
          <w:bCs/>
          <w:color w:val="000000"/>
          <w:sz w:val="21"/>
          <w:szCs w:val="21"/>
        </w:rPr>
        <w:t>POOBLASTILO</w:t>
      </w:r>
    </w:p>
    <w:p w14:paraId="13367D6C" w14:textId="77777777" w:rsidR="003C35E1" w:rsidRDefault="0000000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PTUJ,Volkmerjeva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3C35E1" w14:paraId="5C8B06A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647AA" w14:textId="77777777" w:rsidR="003C35E1" w:rsidRDefault="0000000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81DC6" w14:textId="77777777" w:rsidR="003C35E1" w:rsidRDefault="00000000">
            <w:r>
              <w:rPr>
                <w:rFonts w:ascii="Arial" w:hAnsi="Arial" w:cs="Arial"/>
                <w:color w:val="000000"/>
                <w:position w:val="-2"/>
                <w:sz w:val="18"/>
                <w:szCs w:val="18"/>
              </w:rPr>
              <w:t> </w:t>
            </w:r>
          </w:p>
        </w:tc>
      </w:tr>
      <w:tr w:rsidR="003C35E1" w14:paraId="4C9B978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BFB34" w14:textId="77777777" w:rsidR="003C35E1" w:rsidRDefault="0000000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0EA5D" w14:textId="77777777" w:rsidR="003C35E1" w:rsidRDefault="00000000">
            <w:r>
              <w:rPr>
                <w:rFonts w:ascii="Arial" w:hAnsi="Arial" w:cs="Arial"/>
                <w:color w:val="000000"/>
                <w:position w:val="-2"/>
                <w:sz w:val="18"/>
                <w:szCs w:val="18"/>
              </w:rPr>
              <w:t> </w:t>
            </w:r>
          </w:p>
        </w:tc>
      </w:tr>
      <w:tr w:rsidR="003C35E1" w14:paraId="6EB7450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1C4AF" w14:textId="77777777" w:rsidR="003C35E1" w:rsidRDefault="0000000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31EF4" w14:textId="77777777" w:rsidR="003C35E1" w:rsidRDefault="00000000">
            <w:r>
              <w:rPr>
                <w:rFonts w:ascii="Arial" w:hAnsi="Arial" w:cs="Arial"/>
                <w:color w:val="000000"/>
                <w:position w:val="-2"/>
                <w:sz w:val="18"/>
                <w:szCs w:val="18"/>
              </w:rPr>
              <w:t> </w:t>
            </w:r>
          </w:p>
        </w:tc>
      </w:tr>
      <w:tr w:rsidR="003C35E1" w14:paraId="5769D6D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F8425" w14:textId="77777777" w:rsidR="003C35E1" w:rsidRDefault="0000000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D4341" w14:textId="77777777" w:rsidR="003C35E1" w:rsidRDefault="00000000">
            <w:r>
              <w:rPr>
                <w:rFonts w:ascii="Arial" w:hAnsi="Arial" w:cs="Arial"/>
                <w:color w:val="000000"/>
                <w:position w:val="-2"/>
                <w:sz w:val="18"/>
                <w:szCs w:val="18"/>
              </w:rPr>
              <w:t> </w:t>
            </w:r>
          </w:p>
        </w:tc>
      </w:tr>
      <w:tr w:rsidR="003C35E1" w14:paraId="383ED3F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4328E" w14:textId="77777777" w:rsidR="003C35E1" w:rsidRDefault="0000000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41E65" w14:textId="77777777" w:rsidR="003C35E1" w:rsidRDefault="00000000">
            <w:r>
              <w:rPr>
                <w:rFonts w:ascii="Arial" w:hAnsi="Arial" w:cs="Arial"/>
                <w:color w:val="000000"/>
                <w:position w:val="-2"/>
                <w:sz w:val="18"/>
                <w:szCs w:val="18"/>
              </w:rPr>
              <w:t> </w:t>
            </w:r>
          </w:p>
        </w:tc>
      </w:tr>
      <w:tr w:rsidR="003C35E1" w14:paraId="26A520E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7A62A" w14:textId="77777777" w:rsidR="003C35E1" w:rsidRDefault="0000000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E92DF" w14:textId="77777777" w:rsidR="003C35E1" w:rsidRDefault="00000000">
            <w:r>
              <w:rPr>
                <w:rFonts w:ascii="Arial" w:hAnsi="Arial" w:cs="Arial"/>
                <w:color w:val="000000"/>
                <w:position w:val="-2"/>
                <w:sz w:val="18"/>
                <w:szCs w:val="18"/>
              </w:rPr>
              <w:t> </w:t>
            </w:r>
          </w:p>
        </w:tc>
      </w:tr>
      <w:tr w:rsidR="003C35E1" w14:paraId="0CF4099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CC225" w14:textId="77777777" w:rsidR="003C35E1" w:rsidRDefault="0000000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0D910" w14:textId="77777777" w:rsidR="003C35E1" w:rsidRDefault="00000000">
            <w:r>
              <w:rPr>
                <w:rFonts w:ascii="Arial" w:hAnsi="Arial" w:cs="Arial"/>
                <w:color w:val="000000"/>
                <w:position w:val="-2"/>
                <w:sz w:val="18"/>
                <w:szCs w:val="18"/>
              </w:rPr>
              <w:t> </w:t>
            </w:r>
          </w:p>
        </w:tc>
      </w:tr>
      <w:tr w:rsidR="003C35E1" w14:paraId="389ABCD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FAF7C" w14:textId="77777777" w:rsidR="003C35E1" w:rsidRDefault="0000000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BD72E" w14:textId="77777777" w:rsidR="003C35E1" w:rsidRDefault="00000000">
            <w:r>
              <w:rPr>
                <w:rFonts w:ascii="Arial" w:hAnsi="Arial" w:cs="Arial"/>
                <w:color w:val="000000"/>
                <w:position w:val="-2"/>
                <w:sz w:val="18"/>
                <w:szCs w:val="18"/>
              </w:rPr>
              <w:t> </w:t>
            </w:r>
          </w:p>
        </w:tc>
      </w:tr>
    </w:tbl>
    <w:p w14:paraId="234BD96E" w14:textId="77777777" w:rsidR="003C35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35E1" w14:paraId="69C56F7C" w14:textId="77777777">
        <w:tc>
          <w:tcPr>
            <w:tcW w:w="2500" w:type="pct"/>
            <w:tcMar>
              <w:top w:w="75" w:type="dxa"/>
              <w:bottom w:w="75" w:type="dxa"/>
            </w:tcMar>
            <w:vAlign w:val="center"/>
          </w:tcPr>
          <w:p w14:paraId="2FE10975" w14:textId="77777777" w:rsidR="003C35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734A5B1" w14:textId="77777777" w:rsidR="003C35E1" w:rsidRDefault="00000000">
            <w:r>
              <w:rPr>
                <w:rFonts w:ascii="Arial" w:hAnsi="Arial" w:cs="Arial"/>
                <w:color w:val="000000"/>
                <w:position w:val="-2"/>
                <w:sz w:val="18"/>
                <w:szCs w:val="18"/>
              </w:rPr>
              <w:t>Ime in priimek: _____________________</w:t>
            </w:r>
          </w:p>
        </w:tc>
      </w:tr>
      <w:tr w:rsidR="003C35E1" w14:paraId="56D2D36C" w14:textId="77777777">
        <w:tc>
          <w:tcPr>
            <w:tcW w:w="2500" w:type="pct"/>
            <w:tcMar>
              <w:top w:w="75" w:type="dxa"/>
              <w:bottom w:w="75" w:type="dxa"/>
            </w:tcMar>
            <w:vAlign w:val="center"/>
          </w:tcPr>
          <w:p w14:paraId="5652CF5F" w14:textId="77777777" w:rsidR="003C35E1" w:rsidRDefault="00000000">
            <w:r>
              <w:rPr>
                <w:rFonts w:ascii="Arial" w:hAnsi="Arial" w:cs="Arial"/>
                <w:color w:val="000000"/>
                <w:position w:val="-2"/>
                <w:sz w:val="18"/>
                <w:szCs w:val="18"/>
              </w:rPr>
              <w:t> </w:t>
            </w:r>
          </w:p>
        </w:tc>
        <w:tc>
          <w:tcPr>
            <w:tcW w:w="0" w:type="auto"/>
            <w:tcMar>
              <w:top w:w="75" w:type="dxa"/>
              <w:bottom w:w="75" w:type="dxa"/>
            </w:tcMar>
            <w:vAlign w:val="center"/>
          </w:tcPr>
          <w:p w14:paraId="41EA5BDC" w14:textId="77777777" w:rsidR="003C35E1" w:rsidRDefault="00000000">
            <w:pPr>
              <w:jc w:val="center"/>
            </w:pPr>
            <w:r>
              <w:rPr>
                <w:rFonts w:ascii="Arial" w:hAnsi="Arial" w:cs="Arial"/>
                <w:color w:val="A9A9A9"/>
                <w:position w:val="-2"/>
                <w:sz w:val="18"/>
                <w:szCs w:val="18"/>
              </w:rPr>
              <w:t>(podpis)</w:t>
            </w:r>
          </w:p>
        </w:tc>
      </w:tr>
    </w:tbl>
    <w:p w14:paraId="7105C187" w14:textId="77777777" w:rsidR="003C35E1" w:rsidRDefault="00000000">
      <w:pPr>
        <w:spacing w:before="225" w:after="225" w:line="240" w:lineRule="auto"/>
        <w:jc w:val="both"/>
      </w:pPr>
      <w:r>
        <w:rPr>
          <w:rFonts w:ascii="Arial" w:hAnsi="Arial" w:cs="Arial"/>
          <w:color w:val="000000"/>
          <w:sz w:val="18"/>
          <w:szCs w:val="18"/>
        </w:rPr>
        <w:t> </w:t>
      </w:r>
    </w:p>
    <w:p w14:paraId="04DE5C72" w14:textId="77777777" w:rsidR="003C35E1" w:rsidRDefault="0000000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618D3364" w14:textId="77777777" w:rsidR="003C35E1" w:rsidRDefault="00000000">
      <w:pPr>
        <w:spacing w:before="225" w:after="225" w:line="240" w:lineRule="auto"/>
        <w:jc w:val="both"/>
      </w:pPr>
      <w:r>
        <w:rPr>
          <w:rFonts w:ascii="Arial" w:hAnsi="Arial" w:cs="Arial"/>
          <w:color w:val="000000"/>
          <w:sz w:val="18"/>
          <w:szCs w:val="18"/>
        </w:rPr>
        <w:t> </w:t>
      </w:r>
    </w:p>
    <w:p w14:paraId="00F96317" w14:textId="77777777" w:rsidR="003C35E1" w:rsidRDefault="003C35E1">
      <w:pPr>
        <w:sectPr w:rsidR="003C35E1" w:rsidSect="006E7A2B">
          <w:footerReference w:type="default" r:id="rId16"/>
          <w:pgSz w:w="11906" w:h="16838"/>
          <w:pgMar w:top="1418" w:right="1418" w:bottom="1418" w:left="1418" w:header="567" w:footer="596" w:gutter="0"/>
          <w:cols w:space="708"/>
          <w:docGrid w:linePitch="360"/>
        </w:sectPr>
      </w:pPr>
    </w:p>
    <w:p w14:paraId="7A5B221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5372001" w14:textId="77777777" w:rsidR="00252358" w:rsidRPr="00252358" w:rsidRDefault="00000000" w:rsidP="00252358"/>
    <w:p w14:paraId="7ED370F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0A2CE0A" w14:textId="77777777" w:rsidR="00EB2A75" w:rsidRDefault="00000000" w:rsidP="00EB2A75">
      <w:pPr>
        <w:spacing w:after="120"/>
        <w:rPr>
          <w:rFonts w:ascii="Arial" w:hAnsi="Arial" w:cs="Arial"/>
        </w:rPr>
      </w:pPr>
    </w:p>
    <w:p w14:paraId="50C72295" w14:textId="77777777" w:rsidR="003C35E1" w:rsidRDefault="00000000">
      <w:pPr>
        <w:spacing w:before="225" w:after="225" w:line="240" w:lineRule="auto"/>
        <w:jc w:val="center"/>
      </w:pPr>
      <w:r>
        <w:rPr>
          <w:rFonts w:ascii="Arial" w:hAnsi="Arial" w:cs="Arial"/>
          <w:b/>
          <w:bCs/>
          <w:color w:val="000000"/>
          <w:sz w:val="24"/>
          <w:szCs w:val="24"/>
        </w:rPr>
        <w:t>MENIČNA IZJAVA</w:t>
      </w:r>
    </w:p>
    <w:p w14:paraId="02869CE1" w14:textId="77777777" w:rsidR="003C35E1" w:rsidRDefault="00000000">
      <w:pPr>
        <w:spacing w:before="225" w:after="225" w:line="240" w:lineRule="auto"/>
        <w:jc w:val="center"/>
      </w:pPr>
      <w:r>
        <w:rPr>
          <w:rFonts w:ascii="Arial" w:hAnsi="Arial" w:cs="Arial"/>
          <w:color w:val="000000"/>
          <w:sz w:val="21"/>
          <w:szCs w:val="21"/>
        </w:rPr>
        <w:t>s pooblastilom za izpolnitev in unovčenje menice</w:t>
      </w:r>
    </w:p>
    <w:p w14:paraId="013D02B0" w14:textId="77777777" w:rsidR="003C35E1" w:rsidRDefault="00000000">
      <w:pPr>
        <w:spacing w:before="225" w:after="225" w:line="240" w:lineRule="auto"/>
        <w:jc w:val="both"/>
      </w:pPr>
      <w:r>
        <w:rPr>
          <w:rFonts w:ascii="Arial" w:hAnsi="Arial" w:cs="Arial"/>
          <w:color w:val="000000"/>
          <w:sz w:val="18"/>
          <w:szCs w:val="18"/>
        </w:rPr>
        <w:t> </w:t>
      </w:r>
    </w:p>
    <w:p w14:paraId="1C9CCE18" w14:textId="77777777" w:rsidR="003C35E1"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69B2303" w14:textId="77777777" w:rsidR="003C35E1" w:rsidRDefault="00000000">
      <w:pPr>
        <w:spacing w:before="225" w:after="225" w:line="240" w:lineRule="auto"/>
        <w:jc w:val="both"/>
      </w:pPr>
      <w:r>
        <w:rPr>
          <w:rFonts w:ascii="Arial" w:hAnsi="Arial" w:cs="Arial"/>
          <w:b/>
          <w:bCs/>
          <w:color w:val="000000"/>
          <w:sz w:val="18"/>
          <w:szCs w:val="18"/>
        </w:rPr>
        <w:t>Dobava rokavic in mask za potrebe zdravstveno negovalne enote</w:t>
      </w:r>
    </w:p>
    <w:p w14:paraId="489B0EE8" w14:textId="77777777" w:rsidR="003C35E1"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F97B025" w14:textId="77777777" w:rsidR="003C35E1" w:rsidRDefault="00000000">
      <w:pPr>
        <w:spacing w:before="225" w:after="225" w:line="240" w:lineRule="auto"/>
        <w:jc w:val="both"/>
      </w:pPr>
      <w:r>
        <w:rPr>
          <w:rFonts w:ascii="Arial" w:hAnsi="Arial" w:cs="Arial"/>
          <w:color w:val="000000"/>
          <w:sz w:val="18"/>
          <w:szCs w:val="18"/>
        </w:rPr>
        <w:t> </w:t>
      </w:r>
    </w:p>
    <w:p w14:paraId="794D81C9" w14:textId="77777777" w:rsidR="003C35E1"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D78F016" w14:textId="77777777" w:rsidR="003C35E1"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39F3D68" w14:textId="77777777" w:rsidR="003C35E1"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F038836" w14:textId="77777777" w:rsidR="003C35E1"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58D59C2" w14:textId="77777777" w:rsidR="003C35E1"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AB92EA9" w14:textId="77777777" w:rsidR="003C35E1" w:rsidRDefault="00000000">
      <w:pPr>
        <w:spacing w:before="225" w:after="225" w:line="240" w:lineRule="auto"/>
        <w:jc w:val="both"/>
      </w:pPr>
      <w:r>
        <w:rPr>
          <w:rFonts w:ascii="Arial" w:hAnsi="Arial" w:cs="Arial"/>
          <w:color w:val="000000"/>
          <w:sz w:val="18"/>
          <w:szCs w:val="18"/>
        </w:rPr>
        <w:t> </w:t>
      </w:r>
    </w:p>
    <w:p w14:paraId="6D3FD24C" w14:textId="77777777" w:rsidR="003C35E1" w:rsidRDefault="00000000">
      <w:pPr>
        <w:spacing w:before="225" w:after="225" w:line="240" w:lineRule="auto"/>
        <w:jc w:val="both"/>
      </w:pPr>
      <w:r>
        <w:rPr>
          <w:rFonts w:ascii="Arial" w:hAnsi="Arial" w:cs="Arial"/>
          <w:color w:val="000000"/>
          <w:sz w:val="18"/>
          <w:szCs w:val="18"/>
        </w:rPr>
        <w:t>Priloga: </w:t>
      </w:r>
    </w:p>
    <w:p w14:paraId="4473A3B2" w14:textId="77777777" w:rsidR="003C35E1" w:rsidRDefault="00000000">
      <w:pPr>
        <w:spacing w:before="225" w:after="225" w:line="240" w:lineRule="auto"/>
        <w:jc w:val="both"/>
      </w:pPr>
      <w:r>
        <w:rPr>
          <w:rFonts w:ascii="Arial" w:hAnsi="Arial" w:cs="Arial"/>
          <w:color w:val="000000"/>
          <w:sz w:val="18"/>
          <w:szCs w:val="18"/>
        </w:rPr>
        <w:t>- bianco menica, podpisana in žigosana</w:t>
      </w:r>
    </w:p>
    <w:p w14:paraId="235BC7B2" w14:textId="77777777" w:rsidR="003C35E1"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C35E1" w14:paraId="30E252B2" w14:textId="77777777">
        <w:tc>
          <w:tcPr>
            <w:tcW w:w="2500" w:type="pct"/>
            <w:tcMar>
              <w:top w:w="75" w:type="dxa"/>
              <w:bottom w:w="75" w:type="dxa"/>
            </w:tcMar>
            <w:vAlign w:val="center"/>
          </w:tcPr>
          <w:p w14:paraId="1308BDF3" w14:textId="77777777" w:rsidR="003C35E1"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16BD54A" w14:textId="77777777" w:rsidR="003C35E1"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C35E1" w14:paraId="59CB2558" w14:textId="77777777">
        <w:tc>
          <w:tcPr>
            <w:tcW w:w="2500" w:type="pct"/>
            <w:tcMar>
              <w:top w:w="75" w:type="dxa"/>
              <w:bottom w:w="75" w:type="dxa"/>
            </w:tcMar>
            <w:vAlign w:val="center"/>
          </w:tcPr>
          <w:p w14:paraId="758B5632" w14:textId="77777777" w:rsidR="003C35E1"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76ACB4" w14:textId="77777777" w:rsidR="003C35E1" w:rsidRDefault="003C35E1"/>
          <w:p w14:paraId="4CCC6F00" w14:textId="77777777" w:rsidR="003C35E1" w:rsidRDefault="00000000">
            <w:pPr>
              <w:jc w:val="center"/>
            </w:pPr>
            <w:r>
              <w:rPr>
                <w:rFonts w:ascii="Arial" w:hAnsi="Arial" w:cs="Arial"/>
                <w:color w:val="A9A9A9"/>
                <w:position w:val="-2"/>
                <w:sz w:val="18"/>
                <w:szCs w:val="18"/>
              </w:rPr>
              <w:t>(žig in podpis)</w:t>
            </w:r>
          </w:p>
        </w:tc>
      </w:tr>
    </w:tbl>
    <w:p w14:paraId="616492B5" w14:textId="77777777" w:rsidR="003C35E1" w:rsidRDefault="00000000">
      <w:pPr>
        <w:spacing w:before="225" w:after="225" w:line="240" w:lineRule="auto"/>
        <w:jc w:val="both"/>
      </w:pPr>
      <w:r>
        <w:rPr>
          <w:rFonts w:ascii="Arial" w:hAnsi="Arial" w:cs="Arial"/>
          <w:color w:val="000000"/>
          <w:sz w:val="18"/>
          <w:szCs w:val="18"/>
        </w:rPr>
        <w:t> </w:t>
      </w:r>
    </w:p>
    <w:p w14:paraId="6A5D1F9D" w14:textId="77777777" w:rsidR="003C35E1" w:rsidRDefault="00000000">
      <w:pPr>
        <w:spacing w:before="225" w:after="225" w:line="240" w:lineRule="auto"/>
        <w:jc w:val="both"/>
      </w:pPr>
      <w:r>
        <w:rPr>
          <w:rFonts w:ascii="Arial" w:hAnsi="Arial" w:cs="Arial"/>
          <w:color w:val="000000"/>
          <w:sz w:val="18"/>
          <w:szCs w:val="18"/>
        </w:rPr>
        <w:t> </w:t>
      </w:r>
    </w:p>
    <w:p w14:paraId="1192BF87" w14:textId="77777777" w:rsidR="003C35E1" w:rsidRDefault="003C35E1">
      <w:pPr>
        <w:sectPr w:rsidR="003C35E1" w:rsidSect="006E7A2B">
          <w:footerReference w:type="default" r:id="rId17"/>
          <w:pgSz w:w="11906" w:h="16838"/>
          <w:pgMar w:top="1418" w:right="1418" w:bottom="1418" w:left="1418" w:header="567" w:footer="596" w:gutter="0"/>
          <w:cols w:space="708"/>
          <w:docGrid w:linePitch="360"/>
        </w:sectPr>
      </w:pPr>
    </w:p>
    <w:p w14:paraId="45CA4A5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C923966" w14:textId="77777777" w:rsidR="00252358" w:rsidRPr="00252358" w:rsidRDefault="00000000" w:rsidP="00252358"/>
    <w:p w14:paraId="10B109C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2D1A7CE" w14:textId="77777777" w:rsidR="00EB2A75" w:rsidRDefault="00000000" w:rsidP="00EB2A75">
      <w:pPr>
        <w:spacing w:after="120"/>
        <w:rPr>
          <w:rFonts w:ascii="Arial" w:hAnsi="Arial" w:cs="Arial"/>
        </w:rPr>
      </w:pPr>
    </w:p>
    <w:p w14:paraId="701F7BB9" w14:textId="77777777" w:rsidR="003C35E1"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2DA6C03" w14:textId="77777777" w:rsidR="003C35E1"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35E1" w14:paraId="67F4BC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E4FB0" w14:textId="77777777" w:rsidR="003C35E1" w:rsidRDefault="00000000">
            <w:pPr>
              <w:spacing w:before="135" w:after="135"/>
              <w:jc w:val="both"/>
              <w:textAlignment w:val="center"/>
            </w:pPr>
            <w:r>
              <w:rPr>
                <w:rFonts w:ascii="Arial" w:hAnsi="Arial" w:cs="Arial"/>
                <w:b/>
                <w:bCs/>
                <w:color w:val="000000"/>
                <w:position w:val="-2"/>
                <w:sz w:val="18"/>
                <w:szCs w:val="18"/>
              </w:rPr>
              <w:t>Ime in priimek</w:t>
            </w:r>
          </w:p>
          <w:p w14:paraId="72F3C6F0" w14:textId="77777777" w:rsidR="003C35E1" w:rsidRDefault="00000000">
            <w:pPr>
              <w:spacing w:before="135" w:after="135"/>
              <w:jc w:val="both"/>
              <w:textAlignment w:val="center"/>
            </w:pPr>
            <w:r>
              <w:rPr>
                <w:rFonts w:ascii="Arial" w:hAnsi="Arial" w:cs="Arial"/>
                <w:b/>
                <w:bCs/>
                <w:color w:val="000000"/>
                <w:position w:val="-2"/>
                <w:sz w:val="18"/>
                <w:szCs w:val="18"/>
              </w:rPr>
              <w:t>ali</w:t>
            </w:r>
          </w:p>
          <w:p w14:paraId="0D23D848" w14:textId="77777777" w:rsidR="003C35E1"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CF5A2" w14:textId="77777777" w:rsidR="003C35E1" w:rsidRDefault="00000000">
            <w:pPr>
              <w:spacing w:before="135" w:after="135"/>
              <w:jc w:val="both"/>
              <w:textAlignment w:val="center"/>
            </w:pPr>
            <w:r>
              <w:rPr>
                <w:rFonts w:ascii="Arial" w:hAnsi="Arial" w:cs="Arial"/>
                <w:b/>
                <w:bCs/>
                <w:color w:val="000000"/>
                <w:position w:val="-2"/>
                <w:sz w:val="18"/>
                <w:szCs w:val="18"/>
              </w:rPr>
              <w:t>Naslov prebivališča</w:t>
            </w:r>
          </w:p>
          <w:p w14:paraId="5ED81986" w14:textId="77777777" w:rsidR="003C35E1" w:rsidRDefault="00000000">
            <w:pPr>
              <w:spacing w:before="135" w:after="135"/>
              <w:jc w:val="both"/>
              <w:textAlignment w:val="center"/>
            </w:pPr>
            <w:r>
              <w:rPr>
                <w:rFonts w:ascii="Arial" w:hAnsi="Arial" w:cs="Arial"/>
                <w:b/>
                <w:bCs/>
                <w:color w:val="000000"/>
                <w:position w:val="-2"/>
                <w:sz w:val="18"/>
                <w:szCs w:val="18"/>
              </w:rPr>
              <w:t>ali</w:t>
            </w:r>
          </w:p>
          <w:p w14:paraId="23580312" w14:textId="77777777" w:rsidR="003C35E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A97C5" w14:textId="77777777" w:rsidR="003C35E1" w:rsidRDefault="00000000">
            <w:pPr>
              <w:spacing w:before="135" w:after="135"/>
              <w:jc w:val="both"/>
              <w:textAlignment w:val="center"/>
            </w:pPr>
            <w:r>
              <w:rPr>
                <w:rFonts w:ascii="Arial" w:hAnsi="Arial" w:cs="Arial"/>
                <w:b/>
                <w:bCs/>
                <w:color w:val="000000"/>
                <w:position w:val="-2"/>
                <w:sz w:val="18"/>
                <w:szCs w:val="18"/>
              </w:rPr>
              <w:t>Delež lastništva</w:t>
            </w:r>
          </w:p>
          <w:p w14:paraId="341D05F5" w14:textId="77777777" w:rsidR="003C35E1" w:rsidRDefault="00000000">
            <w:pPr>
              <w:spacing w:before="135" w:after="135"/>
              <w:jc w:val="both"/>
              <w:textAlignment w:val="center"/>
            </w:pPr>
            <w:r>
              <w:rPr>
                <w:rFonts w:ascii="Arial" w:hAnsi="Arial" w:cs="Arial"/>
                <w:b/>
                <w:bCs/>
                <w:color w:val="000000"/>
                <w:position w:val="-2"/>
                <w:sz w:val="18"/>
                <w:szCs w:val="18"/>
              </w:rPr>
              <w:t>ali</w:t>
            </w:r>
          </w:p>
          <w:p w14:paraId="587A53FB" w14:textId="77777777" w:rsidR="003C35E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C35E1" w14:paraId="204F16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FC9FE"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4EBBD"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E4A307" w14:textId="77777777" w:rsidR="003C35E1" w:rsidRDefault="00000000">
            <w:pPr>
              <w:spacing w:before="135" w:after="135"/>
              <w:jc w:val="both"/>
              <w:textAlignment w:val="center"/>
            </w:pPr>
            <w:r>
              <w:rPr>
                <w:rFonts w:ascii="Arial" w:hAnsi="Arial" w:cs="Arial"/>
                <w:color w:val="000000"/>
                <w:position w:val="-2"/>
                <w:sz w:val="18"/>
                <w:szCs w:val="18"/>
              </w:rPr>
              <w:t> </w:t>
            </w:r>
          </w:p>
        </w:tc>
      </w:tr>
      <w:tr w:rsidR="003C35E1" w14:paraId="07D12B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1760C"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A54C5"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2DC0F" w14:textId="77777777" w:rsidR="003C35E1" w:rsidRDefault="00000000">
            <w:pPr>
              <w:spacing w:before="135" w:after="135"/>
              <w:jc w:val="both"/>
              <w:textAlignment w:val="center"/>
            </w:pPr>
            <w:r>
              <w:rPr>
                <w:rFonts w:ascii="Arial" w:hAnsi="Arial" w:cs="Arial"/>
                <w:color w:val="000000"/>
                <w:position w:val="-2"/>
                <w:sz w:val="18"/>
                <w:szCs w:val="18"/>
              </w:rPr>
              <w:t> </w:t>
            </w:r>
          </w:p>
        </w:tc>
      </w:tr>
      <w:tr w:rsidR="003C35E1" w14:paraId="6CA8FF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70583E"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F638C3"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C5C98" w14:textId="77777777" w:rsidR="003C35E1" w:rsidRDefault="00000000">
            <w:pPr>
              <w:spacing w:before="135" w:after="135"/>
              <w:jc w:val="both"/>
              <w:textAlignment w:val="center"/>
            </w:pPr>
            <w:r>
              <w:rPr>
                <w:rFonts w:ascii="Arial" w:hAnsi="Arial" w:cs="Arial"/>
                <w:color w:val="000000"/>
                <w:position w:val="-2"/>
                <w:sz w:val="18"/>
                <w:szCs w:val="18"/>
              </w:rPr>
              <w:t> </w:t>
            </w:r>
          </w:p>
        </w:tc>
      </w:tr>
      <w:tr w:rsidR="003C35E1" w14:paraId="1003C7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3020C"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825AF4"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81F41" w14:textId="77777777" w:rsidR="003C35E1" w:rsidRDefault="00000000">
            <w:pPr>
              <w:spacing w:before="135" w:after="135"/>
              <w:jc w:val="both"/>
              <w:textAlignment w:val="center"/>
            </w:pPr>
            <w:r>
              <w:rPr>
                <w:rFonts w:ascii="Arial" w:hAnsi="Arial" w:cs="Arial"/>
                <w:color w:val="000000"/>
                <w:position w:val="-2"/>
                <w:sz w:val="18"/>
                <w:szCs w:val="18"/>
              </w:rPr>
              <w:t> </w:t>
            </w:r>
          </w:p>
        </w:tc>
      </w:tr>
    </w:tbl>
    <w:p w14:paraId="7C0C0666" w14:textId="77777777" w:rsidR="003C35E1"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35E1" w14:paraId="1DD1CF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E7981" w14:textId="77777777" w:rsidR="003C35E1"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82CD7" w14:textId="77777777" w:rsidR="003C35E1"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D325D" w14:textId="77777777" w:rsidR="003C35E1"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3C35E1" w14:paraId="4ECE9A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1B30BF"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9D3DF"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B1EC9A" w14:textId="77777777" w:rsidR="003C35E1" w:rsidRDefault="00000000">
            <w:pPr>
              <w:spacing w:before="135" w:after="135"/>
              <w:jc w:val="both"/>
              <w:textAlignment w:val="center"/>
            </w:pPr>
            <w:r>
              <w:rPr>
                <w:rFonts w:ascii="Arial" w:hAnsi="Arial" w:cs="Arial"/>
                <w:color w:val="000000"/>
                <w:position w:val="-2"/>
                <w:sz w:val="18"/>
                <w:szCs w:val="18"/>
              </w:rPr>
              <w:t> </w:t>
            </w:r>
          </w:p>
        </w:tc>
      </w:tr>
      <w:tr w:rsidR="003C35E1" w14:paraId="517202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0CCFF1"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248E2"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02FB5E" w14:textId="77777777" w:rsidR="003C35E1" w:rsidRDefault="00000000">
            <w:pPr>
              <w:spacing w:before="135" w:after="135"/>
              <w:jc w:val="both"/>
              <w:textAlignment w:val="center"/>
            </w:pPr>
            <w:r>
              <w:rPr>
                <w:rFonts w:ascii="Arial" w:hAnsi="Arial" w:cs="Arial"/>
                <w:color w:val="000000"/>
                <w:position w:val="-2"/>
                <w:sz w:val="18"/>
                <w:szCs w:val="18"/>
              </w:rPr>
              <w:t> </w:t>
            </w:r>
          </w:p>
        </w:tc>
      </w:tr>
      <w:tr w:rsidR="003C35E1" w14:paraId="701CC2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891F4"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3F768"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752B5" w14:textId="77777777" w:rsidR="003C35E1" w:rsidRDefault="00000000">
            <w:pPr>
              <w:spacing w:before="135" w:after="135"/>
              <w:jc w:val="both"/>
              <w:textAlignment w:val="center"/>
            </w:pPr>
            <w:r>
              <w:rPr>
                <w:rFonts w:ascii="Arial" w:hAnsi="Arial" w:cs="Arial"/>
                <w:color w:val="000000"/>
                <w:position w:val="-2"/>
                <w:sz w:val="18"/>
                <w:szCs w:val="18"/>
              </w:rPr>
              <w:t> </w:t>
            </w:r>
          </w:p>
        </w:tc>
      </w:tr>
      <w:tr w:rsidR="003C35E1" w14:paraId="2C0183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A71F6"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B91F" w14:textId="77777777" w:rsidR="003C35E1"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48A11" w14:textId="77777777" w:rsidR="003C35E1" w:rsidRDefault="00000000">
            <w:pPr>
              <w:spacing w:before="135" w:after="135"/>
              <w:jc w:val="both"/>
              <w:textAlignment w:val="center"/>
            </w:pPr>
            <w:r>
              <w:rPr>
                <w:rFonts w:ascii="Arial" w:hAnsi="Arial" w:cs="Arial"/>
                <w:color w:val="000000"/>
                <w:position w:val="-2"/>
                <w:sz w:val="18"/>
                <w:szCs w:val="18"/>
              </w:rPr>
              <w:t> </w:t>
            </w:r>
          </w:p>
        </w:tc>
      </w:tr>
    </w:tbl>
    <w:p w14:paraId="51251AA0" w14:textId="77777777" w:rsidR="003C35E1"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C35E1" w14:paraId="0D5D2A91" w14:textId="77777777">
        <w:tc>
          <w:tcPr>
            <w:tcW w:w="4080" w:type="dxa"/>
            <w:tcMar>
              <w:top w:w="75" w:type="dxa"/>
              <w:bottom w:w="75" w:type="dxa"/>
            </w:tcMar>
            <w:vAlign w:val="center"/>
          </w:tcPr>
          <w:p w14:paraId="177B4E5C" w14:textId="77777777" w:rsidR="003C35E1"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079D7EA" w14:textId="77777777" w:rsidR="003C35E1" w:rsidRDefault="00000000">
            <w:r>
              <w:rPr>
                <w:rFonts w:ascii="Arial" w:hAnsi="Arial" w:cs="Arial"/>
                <w:color w:val="000000"/>
                <w:position w:val="-2"/>
                <w:sz w:val="18"/>
                <w:szCs w:val="18"/>
              </w:rPr>
              <w:t>Ime in priimek: _____________________</w:t>
            </w:r>
          </w:p>
        </w:tc>
      </w:tr>
      <w:tr w:rsidR="003C35E1" w14:paraId="01C2CE17" w14:textId="77777777">
        <w:tc>
          <w:tcPr>
            <w:tcW w:w="4080" w:type="dxa"/>
            <w:tcMar>
              <w:top w:w="75" w:type="dxa"/>
              <w:bottom w:w="75" w:type="dxa"/>
            </w:tcMar>
            <w:vAlign w:val="center"/>
          </w:tcPr>
          <w:p w14:paraId="4A36A835" w14:textId="77777777" w:rsidR="003C35E1" w:rsidRDefault="00000000">
            <w:r>
              <w:rPr>
                <w:rFonts w:ascii="Arial" w:hAnsi="Arial" w:cs="Arial"/>
                <w:color w:val="000000"/>
                <w:position w:val="-2"/>
                <w:sz w:val="18"/>
                <w:szCs w:val="18"/>
              </w:rPr>
              <w:t> </w:t>
            </w:r>
          </w:p>
        </w:tc>
        <w:tc>
          <w:tcPr>
            <w:tcW w:w="0" w:type="auto"/>
            <w:tcMar>
              <w:top w:w="75" w:type="dxa"/>
              <w:bottom w:w="75" w:type="dxa"/>
            </w:tcMar>
            <w:vAlign w:val="center"/>
          </w:tcPr>
          <w:p w14:paraId="2DDFE78D" w14:textId="77777777" w:rsidR="003C35E1" w:rsidRDefault="00000000">
            <w:pPr>
              <w:jc w:val="center"/>
            </w:pPr>
            <w:r>
              <w:rPr>
                <w:rFonts w:ascii="Arial" w:hAnsi="Arial" w:cs="Arial"/>
                <w:color w:val="000000"/>
                <w:position w:val="-2"/>
                <w:sz w:val="18"/>
                <w:szCs w:val="18"/>
              </w:rPr>
              <w:t>(žig in podpis)</w:t>
            </w:r>
          </w:p>
        </w:tc>
      </w:tr>
    </w:tbl>
    <w:p w14:paraId="2968EEDF" w14:textId="77777777" w:rsidR="003C35E1" w:rsidRDefault="00000000">
      <w:pPr>
        <w:spacing w:before="225" w:after="225" w:line="240" w:lineRule="auto"/>
        <w:jc w:val="both"/>
      </w:pPr>
      <w:r>
        <w:rPr>
          <w:rFonts w:ascii="Arial" w:hAnsi="Arial" w:cs="Arial"/>
          <w:color w:val="000000"/>
          <w:sz w:val="18"/>
          <w:szCs w:val="18"/>
        </w:rPr>
        <w:t> </w:t>
      </w:r>
    </w:p>
    <w:p w14:paraId="39A0A26D" w14:textId="77777777" w:rsidR="003C35E1"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2841007" w14:textId="77777777" w:rsidR="003C35E1" w:rsidRDefault="003C35E1">
      <w:pPr>
        <w:sectPr w:rsidR="003C35E1" w:rsidSect="006E7A2B">
          <w:footerReference w:type="default" r:id="rId18"/>
          <w:pgSz w:w="11906" w:h="16838"/>
          <w:pgMar w:top="1418" w:right="1418" w:bottom="1418" w:left="1418" w:header="567" w:footer="596" w:gutter="0"/>
          <w:cols w:space="708"/>
          <w:docGrid w:linePitch="360"/>
        </w:sectPr>
      </w:pPr>
    </w:p>
    <w:p w14:paraId="7F67D3FA"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4D3C0C30" w14:textId="77777777" w:rsidR="00AC0380" w:rsidRDefault="00000000" w:rsidP="00AC0380">
      <w:pPr>
        <w:rPr>
          <w:rFonts w:ascii="Arial" w:hAnsi="Arial" w:cs="Arial"/>
        </w:rPr>
      </w:pPr>
    </w:p>
    <w:p w14:paraId="13AC7CB6" w14:textId="77777777" w:rsidR="003C35E1" w:rsidRDefault="0000000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5B38FB7A" w14:textId="77777777" w:rsidR="003C35E1" w:rsidRDefault="00000000">
      <w:pPr>
        <w:spacing w:before="225" w:after="225" w:line="240" w:lineRule="auto"/>
        <w:jc w:val="center"/>
      </w:pPr>
      <w:r>
        <w:rPr>
          <w:rFonts w:ascii="Arial" w:hAnsi="Arial" w:cs="Arial"/>
          <w:color w:val="000000"/>
          <w:sz w:val="18"/>
          <w:szCs w:val="18"/>
        </w:rPr>
        <w:t>sklenjen med</w:t>
      </w:r>
    </w:p>
    <w:p w14:paraId="34145B5A" w14:textId="77777777" w:rsidR="003C35E1"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3C35E1" w14:paraId="4B5074FA" w14:textId="77777777">
        <w:tc>
          <w:tcPr>
            <w:tcW w:w="3300" w:type="dxa"/>
            <w:tcMar>
              <w:top w:w="0" w:type="auto"/>
              <w:bottom w:w="0" w:type="auto"/>
            </w:tcMar>
            <w:vAlign w:val="center"/>
          </w:tcPr>
          <w:p w14:paraId="0C0151FB" w14:textId="77777777" w:rsidR="003C35E1"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29B2CC32" w14:textId="77777777" w:rsidR="003C35E1" w:rsidRDefault="00000000">
            <w:r>
              <w:rPr>
                <w:rFonts w:ascii="Arial" w:hAnsi="Arial" w:cs="Arial"/>
                <w:color w:val="000000"/>
                <w:position w:val="-2"/>
                <w:sz w:val="18"/>
                <w:szCs w:val="18"/>
              </w:rPr>
              <w:t>5050618000</w:t>
            </w:r>
          </w:p>
        </w:tc>
      </w:tr>
      <w:tr w:rsidR="003C35E1" w14:paraId="7D135A41" w14:textId="77777777">
        <w:tc>
          <w:tcPr>
            <w:tcW w:w="3300" w:type="dxa"/>
            <w:tcMar>
              <w:top w:w="0" w:type="auto"/>
              <w:bottom w:w="0" w:type="auto"/>
            </w:tcMar>
            <w:vAlign w:val="center"/>
          </w:tcPr>
          <w:p w14:paraId="68A47A5A" w14:textId="77777777" w:rsidR="003C35E1"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8F6BF3E" w14:textId="77777777" w:rsidR="003C35E1" w:rsidRDefault="00000000">
            <w:r>
              <w:rPr>
                <w:rFonts w:ascii="Arial" w:hAnsi="Arial" w:cs="Arial"/>
                <w:color w:val="000000"/>
                <w:position w:val="-2"/>
                <w:sz w:val="18"/>
                <w:szCs w:val="18"/>
              </w:rPr>
              <w:t>SI 83684921</w:t>
            </w:r>
          </w:p>
        </w:tc>
      </w:tr>
      <w:tr w:rsidR="003C35E1" w14:paraId="3581EE5A" w14:textId="77777777">
        <w:tc>
          <w:tcPr>
            <w:tcW w:w="3300" w:type="dxa"/>
            <w:tcMar>
              <w:top w:w="0" w:type="auto"/>
              <w:bottom w:w="0" w:type="auto"/>
            </w:tcMar>
            <w:vAlign w:val="center"/>
          </w:tcPr>
          <w:p w14:paraId="6A7A5A4F" w14:textId="77777777" w:rsidR="003C35E1"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2E77BB6" w14:textId="77777777" w:rsidR="003C35E1" w:rsidRDefault="00000000">
            <w:r>
              <w:rPr>
                <w:rFonts w:ascii="Arial" w:hAnsi="Arial" w:cs="Arial"/>
                <w:color w:val="000000"/>
                <w:position w:val="-2"/>
                <w:sz w:val="18"/>
                <w:szCs w:val="18"/>
              </w:rPr>
              <w:t>SI56 0110 0603 0268 097</w:t>
            </w:r>
          </w:p>
        </w:tc>
      </w:tr>
    </w:tbl>
    <w:p w14:paraId="54A1C8A3" w14:textId="77777777" w:rsidR="003C35E1" w:rsidRDefault="003C35E1"/>
    <w:p w14:paraId="5D9AFC2A" w14:textId="77777777" w:rsidR="003C35E1" w:rsidRDefault="00000000">
      <w:pPr>
        <w:spacing w:before="225" w:after="225" w:line="240" w:lineRule="auto"/>
        <w:jc w:val="center"/>
      </w:pPr>
      <w:r>
        <w:rPr>
          <w:rFonts w:ascii="Arial" w:hAnsi="Arial" w:cs="Arial"/>
          <w:color w:val="000000"/>
          <w:sz w:val="18"/>
          <w:szCs w:val="18"/>
        </w:rPr>
        <w:t>in</w:t>
      </w:r>
    </w:p>
    <w:p w14:paraId="1DC8C721" w14:textId="77777777" w:rsidR="003C35E1"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C35E1" w14:paraId="22B354B4" w14:textId="77777777">
        <w:tc>
          <w:tcPr>
            <w:tcW w:w="3300" w:type="dxa"/>
            <w:tcMar>
              <w:top w:w="0" w:type="auto"/>
              <w:bottom w:w="0" w:type="auto"/>
            </w:tcMar>
            <w:vAlign w:val="center"/>
          </w:tcPr>
          <w:p w14:paraId="3A8BF7BC" w14:textId="77777777" w:rsidR="003C35E1"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6ABAA5C" w14:textId="77777777" w:rsidR="003C35E1" w:rsidRDefault="00000000">
            <w:r>
              <w:rPr>
                <w:rFonts w:ascii="Arial" w:hAnsi="Arial" w:cs="Arial"/>
                <w:color w:val="000000"/>
                <w:position w:val="-2"/>
                <w:sz w:val="18"/>
                <w:szCs w:val="18"/>
              </w:rPr>
              <w:t> </w:t>
            </w:r>
          </w:p>
        </w:tc>
      </w:tr>
      <w:tr w:rsidR="003C35E1" w14:paraId="6C225118" w14:textId="77777777">
        <w:tc>
          <w:tcPr>
            <w:tcW w:w="3300" w:type="dxa"/>
            <w:tcMar>
              <w:top w:w="0" w:type="auto"/>
              <w:bottom w:w="0" w:type="auto"/>
            </w:tcMar>
            <w:vAlign w:val="center"/>
          </w:tcPr>
          <w:p w14:paraId="54C54997" w14:textId="77777777" w:rsidR="003C35E1"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FA51BA5" w14:textId="77777777" w:rsidR="003C35E1" w:rsidRDefault="00000000">
            <w:r>
              <w:rPr>
                <w:rFonts w:ascii="Arial" w:hAnsi="Arial" w:cs="Arial"/>
                <w:color w:val="000000"/>
                <w:position w:val="-2"/>
                <w:sz w:val="18"/>
                <w:szCs w:val="18"/>
              </w:rPr>
              <w:t> </w:t>
            </w:r>
          </w:p>
        </w:tc>
      </w:tr>
      <w:tr w:rsidR="003C35E1" w14:paraId="10893979" w14:textId="77777777">
        <w:tc>
          <w:tcPr>
            <w:tcW w:w="3300" w:type="dxa"/>
            <w:tcMar>
              <w:top w:w="0" w:type="auto"/>
              <w:bottom w:w="0" w:type="auto"/>
            </w:tcMar>
            <w:vAlign w:val="center"/>
          </w:tcPr>
          <w:p w14:paraId="7B8E02D8" w14:textId="77777777" w:rsidR="003C35E1"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21025DD" w14:textId="77777777" w:rsidR="003C35E1" w:rsidRDefault="00000000">
            <w:r>
              <w:rPr>
                <w:rFonts w:ascii="Arial" w:hAnsi="Arial" w:cs="Arial"/>
                <w:color w:val="000000"/>
                <w:position w:val="-2"/>
                <w:sz w:val="18"/>
                <w:szCs w:val="18"/>
              </w:rPr>
              <w:t> </w:t>
            </w:r>
          </w:p>
        </w:tc>
      </w:tr>
    </w:tbl>
    <w:p w14:paraId="7B6E948B" w14:textId="77777777" w:rsidR="003C35E1" w:rsidRDefault="00000000">
      <w:pPr>
        <w:spacing w:before="225" w:after="225" w:line="240" w:lineRule="auto"/>
        <w:jc w:val="both"/>
      </w:pPr>
      <w:r>
        <w:rPr>
          <w:rFonts w:ascii="Arial" w:hAnsi="Arial" w:cs="Arial"/>
          <w:color w:val="000000"/>
          <w:sz w:val="18"/>
          <w:szCs w:val="18"/>
        </w:rPr>
        <w:t> </w:t>
      </w:r>
    </w:p>
    <w:p w14:paraId="5C45A489" w14:textId="77777777" w:rsidR="003C35E1" w:rsidRDefault="00000000">
      <w:pPr>
        <w:spacing w:before="225" w:after="225" w:line="240" w:lineRule="auto"/>
        <w:jc w:val="both"/>
      </w:pPr>
      <w:r>
        <w:rPr>
          <w:rFonts w:ascii="Arial" w:hAnsi="Arial" w:cs="Arial"/>
          <w:b/>
          <w:bCs/>
          <w:color w:val="000000"/>
          <w:sz w:val="18"/>
          <w:szCs w:val="18"/>
        </w:rPr>
        <w:t>I. SPLOŠNE DOLOČBE</w:t>
      </w:r>
    </w:p>
    <w:p w14:paraId="76C60856" w14:textId="77777777" w:rsidR="003C35E1"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C35E1" w14:paraId="5855E94E" w14:textId="77777777">
        <w:tc>
          <w:tcPr>
            <w:tcW w:w="0" w:type="auto"/>
            <w:tcMar>
              <w:top w:w="0" w:type="auto"/>
              <w:bottom w:w="0" w:type="auto"/>
            </w:tcMar>
          </w:tcPr>
          <w:p w14:paraId="263AD304" w14:textId="77777777" w:rsidR="003C35E1" w:rsidRDefault="00000000">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39BDF906" w14:textId="77777777" w:rsidR="003C35E1" w:rsidRDefault="0000000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48073A57" w14:textId="77777777" w:rsidR="003C35E1" w:rsidRDefault="0000000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72E43D09" w14:textId="77777777" w:rsidR="003C35E1"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C35E1" w14:paraId="4647560E" w14:textId="77777777">
        <w:tc>
          <w:tcPr>
            <w:tcW w:w="0" w:type="auto"/>
            <w:tcMar>
              <w:top w:w="0" w:type="auto"/>
              <w:bottom w:w="0" w:type="auto"/>
            </w:tcMar>
          </w:tcPr>
          <w:p w14:paraId="39066B18" w14:textId="77777777" w:rsidR="003C35E1" w:rsidRDefault="0000000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39BD24DD" w14:textId="77777777" w:rsidR="003C35E1"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C35E1" w14:paraId="20095790" w14:textId="77777777">
        <w:tc>
          <w:tcPr>
            <w:tcW w:w="0" w:type="auto"/>
            <w:tcMar>
              <w:top w:w="0" w:type="auto"/>
              <w:bottom w:w="0" w:type="auto"/>
            </w:tcMar>
          </w:tcPr>
          <w:p w14:paraId="283BFA98" w14:textId="77777777" w:rsidR="003C35E1" w:rsidRDefault="0000000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2170E796" w14:textId="77777777" w:rsidR="003C35E1"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C35E1" w14:paraId="2736387B" w14:textId="77777777">
        <w:tc>
          <w:tcPr>
            <w:tcW w:w="0" w:type="auto"/>
            <w:tcMar>
              <w:top w:w="0" w:type="auto"/>
              <w:bottom w:w="0" w:type="auto"/>
            </w:tcMar>
          </w:tcPr>
          <w:p w14:paraId="037128C8" w14:textId="6AC03FAB" w:rsidR="003C35E1" w:rsidRDefault="00000000">
            <w:pPr>
              <w:spacing w:before="225" w:after="225"/>
              <w:jc w:val="both"/>
            </w:pPr>
            <w:r>
              <w:rPr>
                <w:rFonts w:ascii="Arial" w:hAnsi="Arial" w:cs="Arial"/>
                <w:color w:val="000000"/>
                <w:sz w:val="18"/>
                <w:szCs w:val="18"/>
              </w:rPr>
              <w:t xml:space="preserve">Ta sporazum se sklepa za obdobje 24 mesecev od oddaje naročila oziroma predvidoma od 1.3.2023 do </w:t>
            </w:r>
            <w:r w:rsidR="00584604">
              <w:rPr>
                <w:rFonts w:ascii="Arial" w:hAnsi="Arial" w:cs="Arial"/>
                <w:color w:val="000000"/>
                <w:sz w:val="18"/>
                <w:szCs w:val="18"/>
              </w:rPr>
              <w:t>28</w:t>
            </w:r>
            <w:r>
              <w:rPr>
                <w:rFonts w:ascii="Arial" w:hAnsi="Arial" w:cs="Arial"/>
                <w:color w:val="000000"/>
                <w:sz w:val="18"/>
                <w:szCs w:val="18"/>
              </w:rPr>
              <w:t>.</w:t>
            </w:r>
            <w:r w:rsidR="00584604">
              <w:rPr>
                <w:rFonts w:ascii="Arial" w:hAnsi="Arial" w:cs="Arial"/>
                <w:color w:val="000000"/>
                <w:sz w:val="18"/>
                <w:szCs w:val="18"/>
              </w:rPr>
              <w:t>2</w:t>
            </w:r>
            <w:r>
              <w:rPr>
                <w:rFonts w:ascii="Arial" w:hAnsi="Arial" w:cs="Arial"/>
                <w:color w:val="000000"/>
                <w:sz w:val="18"/>
                <w:szCs w:val="18"/>
              </w:rPr>
              <w:t>.2025. </w:t>
            </w:r>
          </w:p>
        </w:tc>
      </w:tr>
    </w:tbl>
    <w:p w14:paraId="66218685" w14:textId="77777777" w:rsidR="003C35E1" w:rsidRDefault="00000000">
      <w:pPr>
        <w:spacing w:before="225" w:after="225" w:line="240" w:lineRule="auto"/>
        <w:jc w:val="both"/>
      </w:pPr>
      <w:r>
        <w:rPr>
          <w:rFonts w:ascii="Arial" w:hAnsi="Arial" w:cs="Arial"/>
          <w:b/>
          <w:bCs/>
          <w:color w:val="000000"/>
          <w:sz w:val="18"/>
          <w:szCs w:val="18"/>
        </w:rPr>
        <w:lastRenderedPageBreak/>
        <w:t>II. PREDMET SPORAZUMA</w:t>
      </w:r>
    </w:p>
    <w:p w14:paraId="2F32933B" w14:textId="77777777" w:rsidR="003C35E1"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C35E1" w14:paraId="7992B6BD" w14:textId="77777777">
        <w:tc>
          <w:tcPr>
            <w:tcW w:w="0" w:type="auto"/>
            <w:tcMar>
              <w:top w:w="0" w:type="auto"/>
              <w:bottom w:w="0" w:type="auto"/>
            </w:tcMar>
          </w:tcPr>
          <w:p w14:paraId="4246FC06" w14:textId="77777777" w:rsidR="003C35E1" w:rsidRDefault="00000000">
            <w:pPr>
              <w:spacing w:before="225" w:after="225"/>
              <w:jc w:val="both"/>
            </w:pPr>
            <w:r>
              <w:rPr>
                <w:rFonts w:ascii="Arial" w:hAnsi="Arial" w:cs="Arial"/>
                <w:color w:val="000000"/>
                <w:sz w:val="18"/>
                <w:szCs w:val="18"/>
              </w:rPr>
              <w:t>Predmet okvirnega sporazuma so stalne nabave blaga:</w:t>
            </w:r>
          </w:p>
          <w:p w14:paraId="383F57DC" w14:textId="77777777" w:rsidR="003C35E1" w:rsidRDefault="00000000">
            <w:pPr>
              <w:spacing w:before="225" w:after="225"/>
              <w:jc w:val="both"/>
            </w:pPr>
            <w:r>
              <w:rPr>
                <w:rFonts w:ascii="Arial" w:hAnsi="Arial" w:cs="Arial"/>
                <w:color w:val="000000"/>
                <w:sz w:val="18"/>
                <w:szCs w:val="18"/>
              </w:rPr>
              <w:t>____________________</w:t>
            </w:r>
          </w:p>
          <w:p w14:paraId="711A590D" w14:textId="77777777" w:rsidR="003C35E1" w:rsidRDefault="00000000">
            <w:pPr>
              <w:spacing w:before="225" w:after="225"/>
              <w:jc w:val="both"/>
            </w:pPr>
            <w:r>
              <w:rPr>
                <w:rFonts w:ascii="Arial" w:hAnsi="Arial" w:cs="Arial"/>
                <w:color w:val="000000"/>
                <w:sz w:val="18"/>
                <w:szCs w:val="18"/>
              </w:rPr>
              <w:t>____________________</w:t>
            </w:r>
          </w:p>
          <w:p w14:paraId="1AD74887" w14:textId="77777777" w:rsidR="003C35E1" w:rsidRDefault="00000000">
            <w:pPr>
              <w:spacing w:before="225" w:after="225"/>
              <w:jc w:val="both"/>
            </w:pPr>
            <w:r>
              <w:rPr>
                <w:rFonts w:ascii="Arial" w:hAnsi="Arial" w:cs="Arial"/>
                <w:color w:val="000000"/>
                <w:sz w:val="18"/>
                <w:szCs w:val="18"/>
              </w:rPr>
              <w:t>, ki jih naročnik po obsegu in času ne more vnaprej določiti. </w:t>
            </w:r>
          </w:p>
          <w:p w14:paraId="50061FCF" w14:textId="77777777" w:rsidR="003C35E1" w:rsidRDefault="0000000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15FF2DF4" w14:textId="77777777" w:rsidR="003C35E1" w:rsidRDefault="0000000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0C796D58" w14:textId="77777777" w:rsidR="003C35E1"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C35E1" w14:paraId="1076E289" w14:textId="77777777">
        <w:tc>
          <w:tcPr>
            <w:tcW w:w="0" w:type="auto"/>
            <w:tcMar>
              <w:top w:w="0" w:type="auto"/>
              <w:bottom w:w="0" w:type="auto"/>
            </w:tcMar>
          </w:tcPr>
          <w:p w14:paraId="29648609" w14:textId="77777777" w:rsidR="003C35E1" w:rsidRDefault="0000000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3BDD5E63" w14:textId="77777777" w:rsidR="003C35E1"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C35E1" w14:paraId="6559E326" w14:textId="77777777">
        <w:tc>
          <w:tcPr>
            <w:tcW w:w="0" w:type="auto"/>
            <w:tcMar>
              <w:top w:w="0" w:type="auto"/>
              <w:bottom w:w="0" w:type="auto"/>
            </w:tcMar>
          </w:tcPr>
          <w:p w14:paraId="367AD3C8" w14:textId="77777777" w:rsidR="003C35E1" w:rsidRDefault="0000000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211B7500" w14:textId="77777777" w:rsidR="003C35E1" w:rsidRDefault="0000000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35645692" w14:textId="77777777" w:rsidR="003C35E1" w:rsidRDefault="0000000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446C06EA" w14:textId="77777777" w:rsidR="003C35E1" w:rsidRDefault="00000000">
      <w:pPr>
        <w:spacing w:before="225" w:after="225" w:line="240" w:lineRule="auto"/>
        <w:jc w:val="both"/>
      </w:pPr>
      <w:r>
        <w:rPr>
          <w:rFonts w:ascii="Arial" w:hAnsi="Arial" w:cs="Arial"/>
          <w:b/>
          <w:bCs/>
          <w:color w:val="000000"/>
          <w:sz w:val="18"/>
          <w:szCs w:val="18"/>
        </w:rPr>
        <w:t>III. IZVAJANJE SPORAZUMA</w:t>
      </w:r>
    </w:p>
    <w:p w14:paraId="7F521E3D" w14:textId="77777777" w:rsidR="003C35E1" w:rsidRDefault="00000000">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3C35E1" w14:paraId="4EDC7F4C" w14:textId="77777777" w:rsidTr="00584604">
        <w:tc>
          <w:tcPr>
            <w:tcW w:w="0" w:type="auto"/>
            <w:tcMar>
              <w:top w:w="0" w:type="auto"/>
              <w:bottom w:w="0" w:type="auto"/>
            </w:tcMar>
          </w:tcPr>
          <w:p w14:paraId="0C5F0532" w14:textId="766D523F" w:rsidR="003C35E1" w:rsidRDefault="00000000">
            <w:pPr>
              <w:spacing w:before="225" w:after="225"/>
              <w:jc w:val="both"/>
              <w:rPr>
                <w:rFonts w:ascii="Arial" w:hAnsi="Arial" w:cs="Arial"/>
                <w:color w:val="000000"/>
                <w:sz w:val="18"/>
                <w:szCs w:val="18"/>
              </w:rPr>
            </w:pPr>
            <w:r>
              <w:rPr>
                <w:rFonts w:ascii="Arial" w:hAnsi="Arial" w:cs="Arial"/>
                <w:color w:val="000000"/>
                <w:sz w:val="18"/>
                <w:szCs w:val="18"/>
              </w:rPr>
              <w:t>Naročnik je čas trajanja sporazuma iz razdelil na naslednja 4-mesečna obdobja:</w:t>
            </w:r>
          </w:p>
          <w:p w14:paraId="4583522B" w14:textId="77777777" w:rsidR="00584604" w:rsidRPr="00584604" w:rsidRDefault="00584604">
            <w:pPr>
              <w:spacing w:before="225" w:after="225"/>
              <w:jc w:val="both"/>
              <w:rPr>
                <w:rFonts w:ascii="Arial" w:hAnsi="Arial" w:cs="Arial"/>
                <w:color w:val="000000"/>
                <w:sz w:val="18"/>
                <w:szCs w:val="18"/>
              </w:rPr>
            </w:pPr>
            <w:r w:rsidRPr="00584604">
              <w:rPr>
                <w:rFonts w:ascii="Arial" w:hAnsi="Arial" w:cs="Arial"/>
                <w:sz w:val="18"/>
                <w:szCs w:val="18"/>
              </w:rPr>
              <w:t xml:space="preserve">-1.3.2023 do </w:t>
            </w:r>
            <w:r w:rsidR="00000000" w:rsidRPr="00584604">
              <w:rPr>
                <w:rFonts w:ascii="Arial" w:hAnsi="Arial" w:cs="Arial"/>
                <w:color w:val="000000"/>
                <w:sz w:val="18"/>
                <w:szCs w:val="18"/>
              </w:rPr>
              <w:t>31.7.2023,</w:t>
            </w:r>
          </w:p>
          <w:p w14:paraId="370EF6B0" w14:textId="77777777" w:rsidR="00584604" w:rsidRDefault="00584604">
            <w:pPr>
              <w:spacing w:before="225" w:after="225"/>
              <w:jc w:val="both"/>
              <w:rPr>
                <w:rFonts w:ascii="Arial" w:hAnsi="Arial" w:cs="Arial"/>
                <w:color w:val="000000"/>
                <w:sz w:val="18"/>
                <w:szCs w:val="18"/>
              </w:rPr>
            </w:pPr>
            <w:r>
              <w:rPr>
                <w:rFonts w:ascii="Arial" w:hAnsi="Arial" w:cs="Arial"/>
                <w:color w:val="000000"/>
                <w:sz w:val="18"/>
                <w:szCs w:val="18"/>
              </w:rPr>
              <w:t>-</w:t>
            </w:r>
            <w:r w:rsidR="00000000">
              <w:rPr>
                <w:rFonts w:ascii="Arial" w:hAnsi="Arial" w:cs="Arial"/>
                <w:color w:val="000000"/>
                <w:sz w:val="18"/>
                <w:szCs w:val="18"/>
              </w:rPr>
              <w:t>1.8.2023 do 30.11.2023,</w:t>
            </w:r>
          </w:p>
          <w:p w14:paraId="594A9307" w14:textId="77777777" w:rsidR="00584604" w:rsidRDefault="00584604">
            <w:pPr>
              <w:spacing w:before="225" w:after="225"/>
              <w:jc w:val="both"/>
              <w:rPr>
                <w:rFonts w:ascii="Arial" w:hAnsi="Arial" w:cs="Arial"/>
                <w:color w:val="000000"/>
                <w:sz w:val="18"/>
                <w:szCs w:val="18"/>
              </w:rPr>
            </w:pPr>
            <w:r>
              <w:rPr>
                <w:rFonts w:ascii="Arial" w:hAnsi="Arial" w:cs="Arial"/>
                <w:color w:val="000000"/>
                <w:sz w:val="18"/>
                <w:szCs w:val="18"/>
              </w:rPr>
              <w:t>-</w:t>
            </w:r>
            <w:r w:rsidR="00000000">
              <w:rPr>
                <w:rFonts w:ascii="Arial" w:hAnsi="Arial" w:cs="Arial"/>
                <w:color w:val="000000"/>
                <w:sz w:val="18"/>
                <w:szCs w:val="18"/>
              </w:rPr>
              <w:t>1.12.2023 do 31.3.2024,</w:t>
            </w:r>
          </w:p>
          <w:p w14:paraId="34570C88" w14:textId="4674C6A8" w:rsidR="003C35E1" w:rsidRDefault="00584604">
            <w:pPr>
              <w:spacing w:before="225" w:after="225"/>
              <w:jc w:val="both"/>
            </w:pPr>
            <w:r>
              <w:rPr>
                <w:rFonts w:ascii="Arial" w:hAnsi="Arial" w:cs="Arial"/>
                <w:color w:val="000000"/>
                <w:sz w:val="18"/>
                <w:szCs w:val="18"/>
              </w:rPr>
              <w:t xml:space="preserve">- </w:t>
            </w:r>
            <w:r w:rsidR="00000000">
              <w:rPr>
                <w:rFonts w:ascii="Arial" w:hAnsi="Arial" w:cs="Arial"/>
                <w:color w:val="000000"/>
                <w:sz w:val="18"/>
                <w:szCs w:val="18"/>
              </w:rPr>
              <w:t>1.4.2024 do 31.7.2024,</w:t>
            </w:r>
          </w:p>
          <w:p w14:paraId="0A888E2F" w14:textId="77777777" w:rsidR="003C35E1" w:rsidRDefault="00000000">
            <w:pPr>
              <w:spacing w:before="225" w:after="225"/>
              <w:jc w:val="both"/>
            </w:pPr>
            <w:r>
              <w:rPr>
                <w:rFonts w:ascii="Arial" w:hAnsi="Arial" w:cs="Arial"/>
                <w:color w:val="000000"/>
                <w:sz w:val="18"/>
                <w:szCs w:val="18"/>
              </w:rPr>
              <w:t>- 1.8.2024 do 30.11.2024,</w:t>
            </w:r>
          </w:p>
          <w:p w14:paraId="33C34D35" w14:textId="13BF87C4" w:rsidR="003C35E1" w:rsidRDefault="00000000">
            <w:pPr>
              <w:spacing w:before="225" w:after="225"/>
              <w:jc w:val="both"/>
            </w:pPr>
            <w:r>
              <w:rPr>
                <w:rFonts w:ascii="Arial" w:hAnsi="Arial" w:cs="Arial"/>
                <w:color w:val="000000"/>
                <w:sz w:val="18"/>
                <w:szCs w:val="18"/>
              </w:rPr>
              <w:lastRenderedPageBreak/>
              <w:t xml:space="preserve">- 1.12.2024 do </w:t>
            </w:r>
            <w:r w:rsidR="00584604">
              <w:rPr>
                <w:rFonts w:ascii="Arial" w:hAnsi="Arial" w:cs="Arial"/>
                <w:color w:val="000000"/>
                <w:sz w:val="18"/>
                <w:szCs w:val="18"/>
              </w:rPr>
              <w:t>28</w:t>
            </w:r>
            <w:r>
              <w:rPr>
                <w:rFonts w:ascii="Arial" w:hAnsi="Arial" w:cs="Arial"/>
                <w:color w:val="000000"/>
                <w:sz w:val="18"/>
                <w:szCs w:val="18"/>
              </w:rPr>
              <w:t>.</w:t>
            </w:r>
            <w:r w:rsidR="00584604">
              <w:rPr>
                <w:rFonts w:ascii="Arial" w:hAnsi="Arial" w:cs="Arial"/>
                <w:color w:val="000000"/>
                <w:sz w:val="18"/>
                <w:szCs w:val="18"/>
              </w:rPr>
              <w:t>2</w:t>
            </w:r>
            <w:r>
              <w:rPr>
                <w:rFonts w:ascii="Arial" w:hAnsi="Arial" w:cs="Arial"/>
                <w:color w:val="000000"/>
                <w:sz w:val="18"/>
                <w:szCs w:val="18"/>
              </w:rPr>
              <w:t>.2025</w:t>
            </w:r>
            <w:r w:rsidR="00584604">
              <w:rPr>
                <w:rFonts w:ascii="Arial" w:hAnsi="Arial" w:cs="Arial"/>
                <w:color w:val="000000"/>
                <w:sz w:val="18"/>
                <w:szCs w:val="18"/>
              </w:rPr>
              <w:t>.</w:t>
            </w:r>
          </w:p>
          <w:p w14:paraId="6675C391" w14:textId="77777777" w:rsidR="003C35E1" w:rsidRDefault="00000000">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7C0C567B" w14:textId="77777777" w:rsidR="003C35E1"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C35E1" w14:paraId="19EB2AC1" w14:textId="77777777">
        <w:tc>
          <w:tcPr>
            <w:tcW w:w="0" w:type="auto"/>
            <w:tcMar>
              <w:top w:w="0" w:type="auto"/>
              <w:bottom w:w="0" w:type="auto"/>
            </w:tcMar>
          </w:tcPr>
          <w:p w14:paraId="005E9EA7" w14:textId="77777777" w:rsidR="003C35E1" w:rsidRDefault="00000000">
            <w:pPr>
              <w:spacing w:before="225" w:after="225"/>
              <w:jc w:val="both"/>
            </w:pPr>
            <w:r>
              <w:rPr>
                <w:rFonts w:ascii="Arial" w:hAnsi="Arial" w:cs="Arial"/>
                <w:color w:val="000000"/>
                <w:sz w:val="18"/>
                <w:szCs w:val="18"/>
              </w:rPr>
              <w:t>Naročnik bo za posamezna pogodbena obdobja posredoval strankam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48F92AC9" w14:textId="77777777" w:rsidR="003C35E1" w:rsidRDefault="0000000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6DD3E5C8" w14:textId="77777777" w:rsidR="003C35E1"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C35E1" w14:paraId="60CD5175" w14:textId="77777777">
        <w:tc>
          <w:tcPr>
            <w:tcW w:w="0" w:type="auto"/>
            <w:tcMar>
              <w:top w:w="0" w:type="auto"/>
              <w:bottom w:w="0" w:type="auto"/>
            </w:tcMar>
          </w:tcPr>
          <w:p w14:paraId="75232848" w14:textId="77777777" w:rsidR="003C35E1" w:rsidRDefault="0000000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3FBAE6B9" w14:textId="77777777" w:rsidR="003C35E1"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C35E1" w14:paraId="1B0E5EDB" w14:textId="77777777">
        <w:tc>
          <w:tcPr>
            <w:tcW w:w="0" w:type="auto"/>
            <w:tcMar>
              <w:top w:w="0" w:type="auto"/>
              <w:bottom w:w="0" w:type="auto"/>
            </w:tcMar>
          </w:tcPr>
          <w:p w14:paraId="00320C4C" w14:textId="77777777" w:rsidR="003C35E1" w:rsidRDefault="00000000">
            <w:pPr>
              <w:spacing w:before="225" w:after="225"/>
              <w:jc w:val="both"/>
            </w:pPr>
            <w:r>
              <w:rPr>
                <w:rFonts w:ascii="Arial" w:hAnsi="Arial" w:cs="Arial"/>
                <w:color w:val="000000"/>
                <w:sz w:val="18"/>
                <w:szCs w:val="18"/>
              </w:rPr>
              <w:t>V primeru, da bo ponudnik za posamezno obdobje v Predračunu – Seznamu razpisanega blaga podal 0% davčno stopnjo (oz. ne bo podal davčne stopnje) za ponujeno blago, ponudba za predmetno blago ne bo pravilna, zato je naročnik ne bo upošteval pri ocenjevanju ponudb za oddajo javnega naročila za posamezno obdobje.</w:t>
            </w:r>
          </w:p>
        </w:tc>
      </w:tr>
    </w:tbl>
    <w:p w14:paraId="1159C796" w14:textId="77777777" w:rsidR="003C35E1"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C35E1" w14:paraId="092A0930" w14:textId="77777777">
        <w:tc>
          <w:tcPr>
            <w:tcW w:w="0" w:type="auto"/>
            <w:tcMar>
              <w:top w:w="0" w:type="auto"/>
              <w:bottom w:w="0" w:type="auto"/>
            </w:tcMar>
          </w:tcPr>
          <w:p w14:paraId="3C4A870E" w14:textId="77777777" w:rsidR="003C35E1" w:rsidRDefault="00000000">
            <w:pPr>
              <w:spacing w:before="225" w:after="225"/>
              <w:jc w:val="both"/>
            </w:pPr>
            <w:r>
              <w:rPr>
                <w:rFonts w:ascii="Arial" w:hAnsi="Arial" w:cs="Arial"/>
                <w:color w:val="000000"/>
                <w:sz w:val="18"/>
                <w:szCs w:val="18"/>
              </w:rPr>
              <w:t>Merilo, ki bo uporabljeno za ocenjevanje ponudb za posamezno obdobje je najnižja končna  vrednost ponudbenega predračuna, in sicer: </w:t>
            </w:r>
          </w:p>
          <w:tbl>
            <w:tblPr>
              <w:tblStyle w:val="NormalTablePHPDOCX"/>
              <w:tblW w:w="0" w:type="auto"/>
              <w:tblLook w:val="04A0" w:firstRow="1" w:lastRow="0" w:firstColumn="1" w:lastColumn="0" w:noHBand="0" w:noVBand="1"/>
            </w:tblPr>
            <w:tblGrid>
              <w:gridCol w:w="8341"/>
            </w:tblGrid>
            <w:tr w:rsidR="003C35E1" w14:paraId="72963E90" w14:textId="77777777">
              <w:tc>
                <w:tcPr>
                  <w:tcW w:w="0" w:type="auto"/>
                  <w:tcMar>
                    <w:top w:w="0" w:type="auto"/>
                    <w:bottom w:w="0" w:type="auto"/>
                  </w:tcMar>
                </w:tcPr>
                <w:p w14:paraId="122BFB75" w14:textId="77777777" w:rsidR="003C35E1" w:rsidRDefault="00000000">
                  <w:pPr>
                    <w:numPr>
                      <w:ilvl w:val="0"/>
                      <w:numId w:val="22"/>
                    </w:numPr>
                    <w:jc w:val="both"/>
                    <w:rPr>
                      <w:rFonts w:ascii="Arial" w:hAnsi="Arial" w:cs="Arial"/>
                      <w:color w:val="000000"/>
                      <w:sz w:val="18"/>
                      <w:szCs w:val="18"/>
                    </w:rPr>
                  </w:pPr>
                  <w:r>
                    <w:rPr>
                      <w:rFonts w:ascii="Arial" w:hAnsi="Arial" w:cs="Arial"/>
                      <w:color w:val="000000"/>
                      <w:sz w:val="18"/>
                      <w:szCs w:val="18"/>
                    </w:rPr>
                    <w:t>v primeru zaprtih podsklopov: najnižja končna vrednost predračuna za podsklop; </w:t>
                  </w:r>
                </w:p>
                <w:p w14:paraId="3C5A630A" w14:textId="77777777" w:rsidR="003C35E1" w:rsidRDefault="00000000">
                  <w:pPr>
                    <w:numPr>
                      <w:ilvl w:val="0"/>
                      <w:numId w:val="22"/>
                    </w:numPr>
                    <w:jc w:val="both"/>
                    <w:rPr>
                      <w:rFonts w:ascii="Arial" w:hAnsi="Arial" w:cs="Arial"/>
                      <w:color w:val="000000"/>
                      <w:sz w:val="18"/>
                      <w:szCs w:val="18"/>
                    </w:rPr>
                  </w:pPr>
                  <w:r>
                    <w:rPr>
                      <w:rFonts w:ascii="Arial" w:hAnsi="Arial" w:cs="Arial"/>
                      <w:color w:val="000000"/>
                      <w:sz w:val="18"/>
                      <w:szCs w:val="18"/>
                    </w:rPr>
                    <w:t>v primeru odprtih podsklopov: najnižja končna vrednost predračuna za razpisano vrsto blaga.</w:t>
                  </w:r>
                </w:p>
              </w:tc>
            </w:tr>
          </w:tbl>
          <w:p w14:paraId="08EB028B" w14:textId="77777777" w:rsidR="003C35E1" w:rsidRDefault="003C35E1"/>
          <w:p w14:paraId="3ACD3516" w14:textId="77777777" w:rsidR="003C35E1" w:rsidRDefault="00000000">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6D7A555F" w14:textId="77777777" w:rsidR="003C35E1" w:rsidRDefault="00000000">
            <w:pPr>
              <w:spacing w:before="225" w:after="225"/>
              <w:jc w:val="both"/>
            </w:pPr>
            <w:r>
              <w:rPr>
                <w:rFonts w:ascii="Arial" w:hAnsi="Arial" w:cs="Arial"/>
                <w:color w:val="000000"/>
                <w:sz w:val="18"/>
                <w:szCs w:val="18"/>
              </w:rPr>
              <w:t>Opomba: 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2CAF2AAA" w14:textId="77777777" w:rsidR="003C35E1"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C35E1" w14:paraId="63A45A81" w14:textId="77777777">
        <w:tc>
          <w:tcPr>
            <w:tcW w:w="0" w:type="auto"/>
            <w:tcMar>
              <w:top w:w="0" w:type="auto"/>
              <w:bottom w:w="0" w:type="auto"/>
            </w:tcMar>
          </w:tcPr>
          <w:p w14:paraId="57048663" w14:textId="77777777" w:rsidR="003C35E1" w:rsidRDefault="0000000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3330FF33" w14:textId="77777777" w:rsidR="003C35E1"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3C35E1" w14:paraId="195837B4" w14:textId="77777777">
        <w:tc>
          <w:tcPr>
            <w:tcW w:w="0" w:type="auto"/>
            <w:tcMar>
              <w:top w:w="0" w:type="auto"/>
              <w:bottom w:w="0" w:type="auto"/>
            </w:tcMar>
          </w:tcPr>
          <w:p w14:paraId="79BB166C" w14:textId="77777777" w:rsidR="003C35E1" w:rsidRDefault="00000000">
            <w:pPr>
              <w:spacing w:before="225" w:after="225"/>
              <w:jc w:val="both"/>
            </w:pPr>
            <w:r>
              <w:rPr>
                <w:rFonts w:ascii="Arial" w:hAnsi="Arial" w:cs="Arial"/>
                <w:color w:val="000000"/>
                <w:sz w:val="18"/>
                <w:szCs w:val="18"/>
              </w:rPr>
              <w:t>Naročnik bo z izbranimi ponudniki v posameznem obdobju sklenil kupoprodajne pogodbe.</w:t>
            </w:r>
          </w:p>
        </w:tc>
      </w:tr>
    </w:tbl>
    <w:p w14:paraId="685DC1A4" w14:textId="77777777" w:rsidR="003C35E1" w:rsidRDefault="00000000">
      <w:pPr>
        <w:spacing w:before="225" w:after="225" w:line="240" w:lineRule="auto"/>
        <w:jc w:val="both"/>
      </w:pPr>
      <w:r>
        <w:rPr>
          <w:rFonts w:ascii="Arial" w:hAnsi="Arial" w:cs="Arial"/>
          <w:b/>
          <w:bCs/>
          <w:color w:val="000000"/>
          <w:sz w:val="18"/>
          <w:szCs w:val="18"/>
        </w:rPr>
        <w:t>IV. CENE</w:t>
      </w:r>
    </w:p>
    <w:p w14:paraId="6FDA94D4" w14:textId="77777777" w:rsidR="003C35E1"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C35E1" w14:paraId="71EBB73B" w14:textId="77777777">
        <w:tc>
          <w:tcPr>
            <w:tcW w:w="0" w:type="auto"/>
            <w:tcMar>
              <w:top w:w="0" w:type="auto"/>
              <w:bottom w:w="0" w:type="auto"/>
            </w:tcMar>
          </w:tcPr>
          <w:p w14:paraId="2F8C8A91" w14:textId="77777777" w:rsidR="003C35E1" w:rsidRDefault="00000000">
            <w:pPr>
              <w:spacing w:before="225" w:after="225"/>
              <w:jc w:val="both"/>
            </w:pPr>
            <w:r>
              <w:rPr>
                <w:rFonts w:ascii="Arial" w:hAnsi="Arial" w:cs="Arial"/>
                <w:color w:val="000000"/>
                <w:sz w:val="18"/>
                <w:szCs w:val="18"/>
              </w:rPr>
              <w:lastRenderedPageBreak/>
              <w:t>Cene za blago  iz ponudnikovega  Predračuna - Seznama razpisanega blaga so fiksne za čas trajanja pogodbe, sklenjene za posamezno obdobje. </w:t>
            </w:r>
          </w:p>
          <w:p w14:paraId="3DACB8C3" w14:textId="77777777" w:rsidR="003C35E1" w:rsidRDefault="0000000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2638F3BF" w14:textId="77777777" w:rsidR="003C35E1" w:rsidRDefault="0000000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7AE15242" w14:textId="77777777" w:rsidR="003C35E1" w:rsidRDefault="00000000">
      <w:pPr>
        <w:spacing w:before="225" w:after="225" w:line="240" w:lineRule="auto"/>
        <w:jc w:val="both"/>
      </w:pPr>
      <w:r>
        <w:rPr>
          <w:rFonts w:ascii="Arial" w:hAnsi="Arial" w:cs="Arial"/>
          <w:b/>
          <w:bCs/>
          <w:color w:val="000000"/>
          <w:sz w:val="18"/>
          <w:szCs w:val="18"/>
        </w:rPr>
        <w:t>V. NAROČANJE BLAGA IN DOBAVNI ROK</w:t>
      </w:r>
    </w:p>
    <w:p w14:paraId="311DA9AF" w14:textId="77777777" w:rsidR="003C35E1"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C35E1" w14:paraId="518E536C" w14:textId="77777777">
        <w:tc>
          <w:tcPr>
            <w:tcW w:w="0" w:type="auto"/>
            <w:tcMar>
              <w:top w:w="0" w:type="auto"/>
              <w:bottom w:w="0" w:type="auto"/>
            </w:tcMar>
          </w:tcPr>
          <w:p w14:paraId="5A037437" w14:textId="77777777" w:rsidR="003C35E1" w:rsidRDefault="00000000">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5C233039" w14:textId="77777777" w:rsidR="003C35E1"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C35E1" w14:paraId="5DEC3F1A" w14:textId="77777777">
        <w:tc>
          <w:tcPr>
            <w:tcW w:w="0" w:type="auto"/>
            <w:tcMar>
              <w:top w:w="0" w:type="auto"/>
              <w:bottom w:w="0" w:type="auto"/>
            </w:tcMar>
          </w:tcPr>
          <w:p w14:paraId="4CFDDA51" w14:textId="77777777" w:rsidR="003C35E1" w:rsidRDefault="00000000">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3C35E1" w14:paraId="31A0AEFB" w14:textId="77777777">
              <w:tc>
                <w:tcPr>
                  <w:tcW w:w="0" w:type="auto"/>
                  <w:tcMar>
                    <w:top w:w="0" w:type="auto"/>
                    <w:bottom w:w="0" w:type="auto"/>
                  </w:tcMar>
                </w:tcPr>
                <w:p w14:paraId="41AD2693" w14:textId="77777777" w:rsidR="003C35E1" w:rsidRDefault="00000000">
                  <w:pPr>
                    <w:numPr>
                      <w:ilvl w:val="0"/>
                      <w:numId w:val="23"/>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2AADA461" w14:textId="77777777" w:rsidR="003C35E1" w:rsidRDefault="00000000">
                  <w:pPr>
                    <w:numPr>
                      <w:ilvl w:val="0"/>
                      <w:numId w:val="23"/>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6287E1F2" w14:textId="77777777" w:rsidR="003C35E1"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11F3F069" w14:textId="77777777" w:rsidR="003C35E1"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65AAA69" w14:textId="77777777" w:rsidR="003C35E1" w:rsidRDefault="00000000">
                  <w:pPr>
                    <w:numPr>
                      <w:ilvl w:val="0"/>
                      <w:numId w:val="23"/>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6F4855CF" w14:textId="77777777" w:rsidR="003C35E1" w:rsidRDefault="00000000">
                  <w:pPr>
                    <w:numPr>
                      <w:ilvl w:val="0"/>
                      <w:numId w:val="2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4510D3F8" w14:textId="77777777" w:rsidR="003C35E1" w:rsidRDefault="00000000">
                  <w:pPr>
                    <w:numPr>
                      <w:ilvl w:val="0"/>
                      <w:numId w:val="23"/>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7C659D82" w14:textId="77777777" w:rsidR="003C35E1" w:rsidRDefault="003C35E1"/>
          <w:p w14:paraId="61588B9F" w14:textId="77777777" w:rsidR="003C35E1" w:rsidRDefault="00000000">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1CF1354B" w14:textId="77777777" w:rsidR="003C35E1" w:rsidRDefault="00000000">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6C96529D" w14:textId="77777777" w:rsidR="003C35E1" w:rsidRDefault="00000000">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4B3DC234" w14:textId="77777777" w:rsidR="003C35E1" w:rsidRDefault="00000000">
      <w:pPr>
        <w:spacing w:before="225" w:after="225" w:line="240" w:lineRule="auto"/>
        <w:jc w:val="both"/>
      </w:pPr>
      <w:r>
        <w:rPr>
          <w:rFonts w:ascii="Arial" w:hAnsi="Arial" w:cs="Arial"/>
          <w:b/>
          <w:bCs/>
          <w:color w:val="000000"/>
          <w:sz w:val="18"/>
          <w:szCs w:val="18"/>
        </w:rPr>
        <w:t>VI. PREVZEM BLAGA</w:t>
      </w:r>
    </w:p>
    <w:p w14:paraId="1B50251A" w14:textId="77777777" w:rsidR="003C35E1"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C35E1" w14:paraId="27378EA4" w14:textId="77777777">
        <w:tc>
          <w:tcPr>
            <w:tcW w:w="0" w:type="auto"/>
            <w:tcMar>
              <w:top w:w="0" w:type="auto"/>
              <w:bottom w:w="0" w:type="auto"/>
            </w:tcMar>
          </w:tcPr>
          <w:p w14:paraId="6CAC129C" w14:textId="77777777" w:rsidR="003C35E1" w:rsidRDefault="00000000">
            <w:pPr>
              <w:spacing w:before="225" w:after="225"/>
              <w:jc w:val="both"/>
            </w:pPr>
            <w:r>
              <w:rPr>
                <w:rFonts w:ascii="Arial" w:hAnsi="Arial" w:cs="Arial"/>
                <w:color w:val="000000"/>
                <w:sz w:val="18"/>
                <w:szCs w:val="18"/>
              </w:rPr>
              <w:lastRenderedPageBreak/>
              <w:t>Naročnik se obvezuje naročeno blago v celoti prevzeti na podlagi dobavnice. Dobavnica mora biti napisana v slovenskem jeziku. </w:t>
            </w:r>
          </w:p>
          <w:p w14:paraId="2052E568" w14:textId="77777777" w:rsidR="003C35E1" w:rsidRDefault="00000000">
            <w:pPr>
              <w:spacing w:before="225" w:after="225"/>
              <w:jc w:val="both"/>
            </w:pPr>
            <w:r>
              <w:rPr>
                <w:rFonts w:ascii="Arial" w:hAnsi="Arial" w:cs="Arial"/>
                <w:color w:val="000000"/>
                <w:sz w:val="18"/>
                <w:szCs w:val="18"/>
              </w:rPr>
              <w:t>Količinski prevzem blaga se opravi ob prevzemu, kakovostni pa v uzančnih rokih.</w:t>
            </w:r>
          </w:p>
        </w:tc>
      </w:tr>
    </w:tbl>
    <w:p w14:paraId="1967E479" w14:textId="77777777" w:rsidR="003C35E1" w:rsidRDefault="00000000">
      <w:pPr>
        <w:spacing w:before="225" w:after="225" w:line="240" w:lineRule="auto"/>
        <w:jc w:val="both"/>
      </w:pPr>
      <w:r>
        <w:rPr>
          <w:rFonts w:ascii="Arial" w:hAnsi="Arial" w:cs="Arial"/>
          <w:b/>
          <w:bCs/>
          <w:color w:val="000000"/>
          <w:sz w:val="18"/>
          <w:szCs w:val="18"/>
        </w:rPr>
        <w:t>VII. KAKOVOST BLAGA</w:t>
      </w:r>
    </w:p>
    <w:p w14:paraId="41B4C6F4" w14:textId="77777777" w:rsidR="003C35E1"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C35E1" w14:paraId="148039C8" w14:textId="77777777">
        <w:tc>
          <w:tcPr>
            <w:tcW w:w="0" w:type="auto"/>
            <w:tcMar>
              <w:top w:w="0" w:type="auto"/>
              <w:bottom w:w="0" w:type="auto"/>
            </w:tcMar>
          </w:tcPr>
          <w:p w14:paraId="4F41660B" w14:textId="77777777" w:rsidR="003C35E1"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1AF480F3" w14:textId="77777777" w:rsidR="003C35E1" w:rsidRDefault="00000000">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3C35E1" w14:paraId="072FA795" w14:textId="77777777">
              <w:tc>
                <w:tcPr>
                  <w:tcW w:w="0" w:type="auto"/>
                  <w:tcMar>
                    <w:top w:w="0" w:type="auto"/>
                    <w:bottom w:w="0" w:type="auto"/>
                  </w:tcMar>
                </w:tcPr>
                <w:p w14:paraId="3103B2A9" w14:textId="77777777" w:rsidR="003C35E1"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75E9C2B3" w14:textId="77777777" w:rsidR="003C35E1"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23DF4DE8" w14:textId="77777777" w:rsidR="003C35E1"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8BC80F1" w14:textId="77777777" w:rsidR="003C35E1"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0686BEA" w14:textId="77777777" w:rsidR="003C35E1"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02AB7838" w14:textId="05D390D8" w:rsidR="00376904" w:rsidRDefault="00376904" w:rsidP="00376904">
                  <w:pPr>
                    <w:ind w:left="720"/>
                    <w:jc w:val="both"/>
                    <w:rPr>
                      <w:rFonts w:ascii="Arial" w:hAnsi="Arial" w:cs="Arial"/>
                      <w:color w:val="000000"/>
                      <w:sz w:val="18"/>
                      <w:szCs w:val="18"/>
                    </w:rPr>
                  </w:pPr>
                </w:p>
              </w:tc>
            </w:tr>
          </w:tbl>
          <w:p w14:paraId="4A3CAB30" w14:textId="77777777" w:rsidR="003C35E1" w:rsidRDefault="003C35E1"/>
        </w:tc>
      </w:tr>
    </w:tbl>
    <w:p w14:paraId="163560AF" w14:textId="77777777" w:rsidR="003C35E1" w:rsidRDefault="00000000">
      <w:pPr>
        <w:spacing w:before="225" w:after="225" w:line="240" w:lineRule="auto"/>
        <w:jc w:val="both"/>
      </w:pPr>
      <w:r>
        <w:rPr>
          <w:rFonts w:ascii="Arial" w:hAnsi="Arial" w:cs="Arial"/>
          <w:b/>
          <w:bCs/>
          <w:color w:val="000000"/>
          <w:sz w:val="18"/>
          <w:szCs w:val="18"/>
        </w:rPr>
        <w:t>VIII. PLAČILNI POGOJI</w:t>
      </w:r>
    </w:p>
    <w:p w14:paraId="18CAE7CD" w14:textId="77777777" w:rsidR="003C35E1"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C35E1" w14:paraId="79783D3D" w14:textId="77777777">
        <w:tc>
          <w:tcPr>
            <w:tcW w:w="0" w:type="auto"/>
            <w:tcMar>
              <w:top w:w="0" w:type="auto"/>
              <w:bottom w:w="0" w:type="auto"/>
            </w:tcMar>
          </w:tcPr>
          <w:p w14:paraId="3B2B6F3A" w14:textId="77777777" w:rsidR="003C35E1" w:rsidRDefault="00000000">
            <w:pPr>
              <w:spacing w:before="225" w:after="225"/>
              <w:jc w:val="both"/>
            </w:pPr>
            <w:r>
              <w:rPr>
                <w:rFonts w:ascii="Arial" w:hAnsi="Arial" w:cs="Arial"/>
                <w:color w:val="000000"/>
                <w:sz w:val="18"/>
                <w:szCs w:val="18"/>
              </w:rPr>
              <w:t>Naročnik bo skupno vrednost prejetega blaga, plačal na osnovi pravilno izstavljenega računa na transakcijske račune, v roku ___ dni od datuma uradnega prejema računa, ki bo izstavljen po opravljenih dobavah blaga.</w:t>
            </w:r>
          </w:p>
          <w:p w14:paraId="0C56D00D" w14:textId="77777777" w:rsidR="003C35E1" w:rsidRDefault="00000000">
            <w:pPr>
              <w:spacing w:before="225" w:after="225"/>
              <w:jc w:val="both"/>
            </w:pPr>
            <w:r>
              <w:rPr>
                <w:rFonts w:ascii="Arial" w:hAnsi="Arial" w:cs="Arial"/>
                <w:color w:val="000000"/>
                <w:sz w:val="18"/>
                <w:szCs w:val="18"/>
              </w:rPr>
              <w:t>V primeru zamude s plačilom lahko stranka naročniku zaračuna zakonske zamudne obresti.</w:t>
            </w:r>
          </w:p>
        </w:tc>
      </w:tr>
    </w:tbl>
    <w:p w14:paraId="14D2480C" w14:textId="6100A162" w:rsidR="003C35E1" w:rsidRDefault="0000000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IX. SKRBNIKI IN POOBLAŠČENE OSEBE SPORAZUMA</w:t>
      </w:r>
    </w:p>
    <w:p w14:paraId="703C2156" w14:textId="77777777" w:rsidR="00376904" w:rsidRDefault="00376904">
      <w:pPr>
        <w:spacing w:before="225" w:after="225" w:line="240" w:lineRule="auto"/>
        <w:jc w:val="both"/>
      </w:pPr>
    </w:p>
    <w:p w14:paraId="6222A3A3" w14:textId="77777777" w:rsidR="003C35E1"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3C35E1" w14:paraId="78AA276C" w14:textId="77777777">
        <w:tc>
          <w:tcPr>
            <w:tcW w:w="0" w:type="auto"/>
            <w:tcMar>
              <w:top w:w="0" w:type="auto"/>
              <w:bottom w:w="0" w:type="auto"/>
            </w:tcMar>
          </w:tcPr>
          <w:p w14:paraId="65EC95A7" w14:textId="77777777" w:rsidR="003C35E1" w:rsidRDefault="00000000">
            <w:pPr>
              <w:spacing w:before="225" w:after="225"/>
              <w:jc w:val="both"/>
            </w:pPr>
            <w:r>
              <w:rPr>
                <w:rFonts w:ascii="Arial" w:hAnsi="Arial" w:cs="Arial"/>
                <w:color w:val="000000"/>
                <w:sz w:val="18"/>
                <w:szCs w:val="18"/>
              </w:rPr>
              <w:t>Skrbnik okvirnega sporazuma za naročnika je _______________________.</w:t>
            </w:r>
          </w:p>
          <w:p w14:paraId="40362805" w14:textId="77777777" w:rsidR="003C35E1" w:rsidRDefault="00000000">
            <w:pPr>
              <w:spacing w:before="225" w:after="225"/>
              <w:jc w:val="both"/>
            </w:pPr>
            <w:r>
              <w:rPr>
                <w:rFonts w:ascii="Arial" w:hAnsi="Arial" w:cs="Arial"/>
                <w:color w:val="000000"/>
                <w:sz w:val="18"/>
                <w:szCs w:val="18"/>
              </w:rPr>
              <w:t>Kontaktna oseba s strani stranke je_______________________.</w:t>
            </w:r>
          </w:p>
        </w:tc>
      </w:tr>
    </w:tbl>
    <w:p w14:paraId="32B751BF" w14:textId="77777777" w:rsidR="003C35E1" w:rsidRDefault="00000000">
      <w:pPr>
        <w:spacing w:before="225" w:after="225" w:line="240" w:lineRule="auto"/>
        <w:jc w:val="both"/>
      </w:pPr>
      <w:r>
        <w:rPr>
          <w:rFonts w:ascii="Arial" w:hAnsi="Arial" w:cs="Arial"/>
          <w:b/>
          <w:bCs/>
          <w:color w:val="000000"/>
          <w:sz w:val="18"/>
          <w:szCs w:val="18"/>
        </w:rPr>
        <w:t>X. ZAVAROVANJE OBVEZNOSTI</w:t>
      </w:r>
    </w:p>
    <w:p w14:paraId="3DC7DB70" w14:textId="77777777" w:rsidR="003C35E1"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C35E1" w14:paraId="57C72A89" w14:textId="77777777">
        <w:tc>
          <w:tcPr>
            <w:tcW w:w="0" w:type="auto"/>
            <w:tcMar>
              <w:top w:w="0" w:type="auto"/>
              <w:bottom w:w="0" w:type="auto"/>
            </w:tcMar>
          </w:tcPr>
          <w:p w14:paraId="373A235E" w14:textId="77777777" w:rsidR="003C35E1" w:rsidRDefault="00000000">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4C6B9228" w14:textId="77777777" w:rsidR="003C35E1" w:rsidRDefault="00000000">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55D2ED89" w14:textId="77777777" w:rsidR="003C35E1"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3C35E1" w14:paraId="4990B13D" w14:textId="77777777">
              <w:tc>
                <w:tcPr>
                  <w:tcW w:w="0" w:type="auto"/>
                  <w:tcMar>
                    <w:top w:w="0" w:type="auto"/>
                    <w:bottom w:w="0" w:type="auto"/>
                  </w:tcMar>
                </w:tcPr>
                <w:p w14:paraId="17EF74EB" w14:textId="77777777" w:rsidR="003C35E1" w:rsidRDefault="00000000">
                  <w:pPr>
                    <w:numPr>
                      <w:ilvl w:val="0"/>
                      <w:numId w:val="25"/>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58650E2C" w14:textId="77777777" w:rsidR="003C35E1" w:rsidRDefault="00000000">
                  <w:pPr>
                    <w:numPr>
                      <w:ilvl w:val="0"/>
                      <w:numId w:val="25"/>
                    </w:numPr>
                    <w:jc w:val="both"/>
                    <w:rPr>
                      <w:rFonts w:ascii="Arial" w:hAnsi="Arial" w:cs="Arial"/>
                      <w:color w:val="000000"/>
                      <w:sz w:val="18"/>
                      <w:szCs w:val="18"/>
                    </w:rPr>
                  </w:pPr>
                  <w:r>
                    <w:rPr>
                      <w:rFonts w:ascii="Arial" w:hAnsi="Arial" w:cs="Arial"/>
                      <w:color w:val="000000"/>
                      <w:sz w:val="18"/>
                      <w:szCs w:val="18"/>
                    </w:rPr>
                    <w:lastRenderedPageBreak/>
                    <w:t>ne bo prejel v roku in v količinah, navedenih v naročilnici;</w:t>
                  </w:r>
                </w:p>
                <w:p w14:paraId="6DC4876B" w14:textId="77777777" w:rsidR="003C35E1" w:rsidRDefault="00000000">
                  <w:pPr>
                    <w:numPr>
                      <w:ilvl w:val="0"/>
                      <w:numId w:val="25"/>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p w14:paraId="37DD8DAB" w14:textId="4DD7E04B" w:rsidR="00376904" w:rsidRDefault="00376904" w:rsidP="00376904">
                  <w:pPr>
                    <w:ind w:left="720"/>
                    <w:jc w:val="both"/>
                    <w:rPr>
                      <w:rFonts w:ascii="Arial" w:hAnsi="Arial" w:cs="Arial"/>
                      <w:color w:val="000000"/>
                      <w:sz w:val="18"/>
                      <w:szCs w:val="18"/>
                    </w:rPr>
                  </w:pPr>
                </w:p>
              </w:tc>
            </w:tr>
          </w:tbl>
          <w:p w14:paraId="4EEC3C03" w14:textId="77777777" w:rsidR="003C35E1" w:rsidRDefault="003C35E1"/>
        </w:tc>
      </w:tr>
    </w:tbl>
    <w:p w14:paraId="0EB7B5BF" w14:textId="77777777" w:rsidR="003C35E1" w:rsidRDefault="00000000">
      <w:pPr>
        <w:spacing w:before="225" w:after="225" w:line="240" w:lineRule="auto"/>
        <w:jc w:val="both"/>
      </w:pPr>
      <w:r>
        <w:rPr>
          <w:rFonts w:ascii="Arial" w:hAnsi="Arial" w:cs="Arial"/>
          <w:b/>
          <w:bCs/>
          <w:color w:val="000000"/>
          <w:sz w:val="18"/>
          <w:szCs w:val="18"/>
        </w:rPr>
        <w:lastRenderedPageBreak/>
        <w:t>XI. IZKLJUČITEV IZ SPORAZUMA</w:t>
      </w:r>
    </w:p>
    <w:p w14:paraId="38C40A0C" w14:textId="77777777" w:rsidR="003C35E1"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C35E1" w14:paraId="6FBD95D7" w14:textId="77777777">
        <w:tc>
          <w:tcPr>
            <w:tcW w:w="0" w:type="auto"/>
            <w:tcMar>
              <w:top w:w="0" w:type="auto"/>
              <w:bottom w:w="0" w:type="auto"/>
            </w:tcMar>
          </w:tcPr>
          <w:p w14:paraId="53C247E6" w14:textId="77777777" w:rsidR="003C35E1" w:rsidRDefault="0000000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5F4D1EB7" w14:textId="77777777" w:rsidR="003C35E1" w:rsidRDefault="0000000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3C35E1" w14:paraId="456EE2B7" w14:textId="77777777">
              <w:tc>
                <w:tcPr>
                  <w:tcW w:w="0" w:type="auto"/>
                  <w:tcMar>
                    <w:top w:w="0" w:type="auto"/>
                    <w:bottom w:w="0" w:type="auto"/>
                  </w:tcMar>
                </w:tcPr>
                <w:p w14:paraId="2CA03C5B" w14:textId="77777777" w:rsidR="003C35E1" w:rsidRDefault="00000000">
                  <w:pPr>
                    <w:numPr>
                      <w:ilvl w:val="0"/>
                      <w:numId w:val="26"/>
                    </w:numPr>
                    <w:jc w:val="both"/>
                    <w:rPr>
                      <w:rFonts w:ascii="Arial" w:hAnsi="Arial" w:cs="Arial"/>
                      <w:color w:val="000000"/>
                      <w:sz w:val="18"/>
                      <w:szCs w:val="18"/>
                    </w:rPr>
                  </w:pPr>
                  <w:r>
                    <w:rPr>
                      <w:rFonts w:ascii="Arial" w:hAnsi="Arial" w:cs="Arial"/>
                      <w:color w:val="000000"/>
                      <w:sz w:val="18"/>
                      <w:szCs w:val="18"/>
                    </w:rPr>
                    <w:t>neutemeljeno zavrne naročilo,</w:t>
                  </w:r>
                </w:p>
                <w:p w14:paraId="1A383BCA" w14:textId="77777777" w:rsidR="003C35E1" w:rsidRDefault="00000000">
                  <w:pPr>
                    <w:numPr>
                      <w:ilvl w:val="0"/>
                      <w:numId w:val="26"/>
                    </w:numPr>
                    <w:jc w:val="both"/>
                    <w:rPr>
                      <w:rFonts w:ascii="Arial" w:hAnsi="Arial" w:cs="Arial"/>
                      <w:color w:val="000000"/>
                      <w:sz w:val="18"/>
                      <w:szCs w:val="18"/>
                    </w:rPr>
                  </w:pPr>
                  <w:r>
                    <w:rPr>
                      <w:rFonts w:ascii="Arial" w:hAnsi="Arial" w:cs="Arial"/>
                      <w:color w:val="000000"/>
                      <w:sz w:val="18"/>
                      <w:szCs w:val="18"/>
                    </w:rPr>
                    <w:t>zamuja z izvedbo naročila,</w:t>
                  </w:r>
                </w:p>
                <w:p w14:paraId="7A5A67DB" w14:textId="77777777" w:rsidR="003C35E1" w:rsidRDefault="00000000">
                  <w:pPr>
                    <w:numPr>
                      <w:ilvl w:val="0"/>
                      <w:numId w:val="26"/>
                    </w:numPr>
                    <w:jc w:val="both"/>
                    <w:rPr>
                      <w:rFonts w:ascii="Arial" w:hAnsi="Arial" w:cs="Arial"/>
                      <w:color w:val="000000"/>
                      <w:sz w:val="18"/>
                      <w:szCs w:val="18"/>
                    </w:rPr>
                  </w:pPr>
                  <w:r>
                    <w:rPr>
                      <w:rFonts w:ascii="Arial" w:hAnsi="Arial" w:cs="Arial"/>
                      <w:color w:val="000000"/>
                      <w:sz w:val="18"/>
                      <w:szCs w:val="18"/>
                    </w:rPr>
                    <w:t>nekvalitetno izvaja naročila, </w:t>
                  </w:r>
                </w:p>
                <w:p w14:paraId="794F3497" w14:textId="77777777" w:rsidR="003C35E1"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0CDE4E9" w14:textId="77777777" w:rsidR="003C35E1"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6EA184C1" w14:textId="7C1BC7D3" w:rsidR="00376904" w:rsidRDefault="00376904" w:rsidP="00376904">
                  <w:pPr>
                    <w:ind w:left="720"/>
                    <w:jc w:val="both"/>
                    <w:rPr>
                      <w:rFonts w:ascii="Arial" w:hAnsi="Arial" w:cs="Arial"/>
                      <w:color w:val="000000"/>
                      <w:sz w:val="18"/>
                      <w:szCs w:val="18"/>
                    </w:rPr>
                  </w:pPr>
                </w:p>
              </w:tc>
            </w:tr>
          </w:tbl>
          <w:p w14:paraId="49FC5109" w14:textId="77777777" w:rsidR="003C35E1" w:rsidRDefault="003C35E1"/>
        </w:tc>
      </w:tr>
    </w:tbl>
    <w:p w14:paraId="572A558F" w14:textId="77777777" w:rsidR="003C35E1"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C35E1" w14:paraId="299E929B" w14:textId="77777777">
        <w:tc>
          <w:tcPr>
            <w:tcW w:w="0" w:type="auto"/>
            <w:tcMar>
              <w:top w:w="0" w:type="auto"/>
              <w:bottom w:w="0" w:type="auto"/>
            </w:tcMar>
          </w:tcPr>
          <w:p w14:paraId="0E2143EA" w14:textId="77777777" w:rsidR="003C35E1"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D37303D" w14:textId="77777777" w:rsidR="003C35E1"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C35E1" w14:paraId="2FE9AC25" w14:textId="77777777">
              <w:tc>
                <w:tcPr>
                  <w:tcW w:w="0" w:type="auto"/>
                  <w:tcMar>
                    <w:top w:w="0" w:type="auto"/>
                    <w:bottom w:w="0" w:type="auto"/>
                  </w:tcMar>
                </w:tcPr>
                <w:p w14:paraId="394271E5" w14:textId="77777777" w:rsidR="003C35E1" w:rsidRDefault="00000000">
                  <w:pPr>
                    <w:numPr>
                      <w:ilvl w:val="0"/>
                      <w:numId w:val="2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51840F2" w14:textId="77777777" w:rsidR="003C35E1"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E806D30" w14:textId="77777777" w:rsidR="003C35E1"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27DDBE3" w14:textId="77777777" w:rsidR="003C35E1" w:rsidRDefault="003C35E1"/>
          <w:p w14:paraId="21696224" w14:textId="77777777" w:rsidR="003C35E1"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C35E1" w14:paraId="17839366" w14:textId="77777777">
              <w:tc>
                <w:tcPr>
                  <w:tcW w:w="0" w:type="auto"/>
                  <w:tcMar>
                    <w:top w:w="0" w:type="auto"/>
                    <w:bottom w:w="0" w:type="auto"/>
                  </w:tcMar>
                </w:tcPr>
                <w:p w14:paraId="62E6CE47" w14:textId="77777777" w:rsidR="003C35E1" w:rsidRDefault="00000000">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B845368" w14:textId="77777777" w:rsidR="003C35E1" w:rsidRDefault="00000000">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E809FEA" w14:textId="77777777" w:rsidR="003C35E1"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BA7D28" w14:textId="77777777" w:rsidR="003C35E1" w:rsidRDefault="003C35E1"/>
          <w:p w14:paraId="66603DD9" w14:textId="77777777" w:rsidR="003C35E1"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15319144" w14:textId="77777777" w:rsidR="003C35E1"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36B00ED" w14:textId="77777777" w:rsidR="003C35E1" w:rsidRDefault="00000000">
      <w:pPr>
        <w:spacing w:before="225" w:after="225" w:line="240" w:lineRule="auto"/>
        <w:jc w:val="both"/>
      </w:pPr>
      <w:r>
        <w:rPr>
          <w:rFonts w:ascii="Arial" w:hAnsi="Arial" w:cs="Arial"/>
          <w:b/>
          <w:bCs/>
          <w:color w:val="000000"/>
          <w:sz w:val="18"/>
          <w:szCs w:val="18"/>
        </w:rPr>
        <w:t>XII. SOCIALNA KLAVZULA IN RAZVEZNI POGOJ</w:t>
      </w:r>
    </w:p>
    <w:p w14:paraId="7B0F5BE9" w14:textId="77777777" w:rsidR="003C35E1"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C35E1" w14:paraId="37FB42B7" w14:textId="77777777">
        <w:tc>
          <w:tcPr>
            <w:tcW w:w="0" w:type="auto"/>
            <w:tcMar>
              <w:top w:w="0" w:type="auto"/>
              <w:bottom w:w="0" w:type="auto"/>
            </w:tcMar>
          </w:tcPr>
          <w:p w14:paraId="1745F55B" w14:textId="77777777" w:rsidR="003C35E1" w:rsidRDefault="00000000">
            <w:pPr>
              <w:spacing w:before="225" w:after="225"/>
              <w:jc w:val="both"/>
            </w:pPr>
            <w:r>
              <w:rPr>
                <w:rFonts w:ascii="Arial" w:hAnsi="Arial" w:cs="Arial"/>
                <w:color w:val="000000"/>
                <w:sz w:val="18"/>
                <w:szCs w:val="18"/>
              </w:rPr>
              <w:t xml:space="preserve">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w:t>
            </w:r>
            <w:r>
              <w:rPr>
                <w:rFonts w:ascii="Arial" w:hAnsi="Arial" w:cs="Arial"/>
                <w:color w:val="000000"/>
                <w:sz w:val="18"/>
                <w:szCs w:val="18"/>
              </w:rPr>
              <w:lastRenderedPageBreak/>
              <w:t>zvezi z zaposlovanjem na črno in za kateri mu je bila s pravnomočno odločitvijo ali več pravnomočnimi odločitvami izrečena globa za prekršek. </w:t>
            </w:r>
          </w:p>
          <w:p w14:paraId="71E25356" w14:textId="77777777" w:rsidR="003C35E1" w:rsidRDefault="0000000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12A3FBB0" w14:textId="77777777" w:rsidR="003C35E1" w:rsidRDefault="0000000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3D3B2DAA" w14:textId="77777777" w:rsidR="003C35E1" w:rsidRDefault="00000000">
      <w:pPr>
        <w:spacing w:before="225" w:after="225" w:line="240" w:lineRule="auto"/>
        <w:jc w:val="both"/>
      </w:pPr>
      <w:r>
        <w:rPr>
          <w:rFonts w:ascii="Arial" w:hAnsi="Arial" w:cs="Arial"/>
          <w:b/>
          <w:bCs/>
          <w:color w:val="000000"/>
          <w:sz w:val="18"/>
          <w:szCs w:val="18"/>
        </w:rPr>
        <w:t>XIII. KONČNE DOLOČBE</w:t>
      </w:r>
    </w:p>
    <w:p w14:paraId="22539BAA" w14:textId="77777777" w:rsidR="003C35E1"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C35E1" w14:paraId="656354D6" w14:textId="77777777">
        <w:tc>
          <w:tcPr>
            <w:tcW w:w="0" w:type="auto"/>
            <w:tcMar>
              <w:top w:w="0" w:type="auto"/>
              <w:bottom w:w="0" w:type="auto"/>
            </w:tcMar>
          </w:tcPr>
          <w:p w14:paraId="7C87987A" w14:textId="77777777" w:rsidR="003C35E1" w:rsidRDefault="00000000">
            <w:pPr>
              <w:spacing w:before="225" w:after="225"/>
              <w:jc w:val="both"/>
            </w:pPr>
            <w:r>
              <w:rPr>
                <w:rFonts w:ascii="Arial" w:hAnsi="Arial" w:cs="Arial"/>
                <w:color w:val="000000"/>
                <w:sz w:val="18"/>
                <w:szCs w:val="18"/>
              </w:rPr>
              <w:t>Pogoji tega sporazuma so veljavni za čas trajanja sporazuma.</w:t>
            </w:r>
          </w:p>
          <w:p w14:paraId="78F18AB6" w14:textId="77777777" w:rsidR="003C35E1" w:rsidRDefault="0000000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2EBA8529" w14:textId="77777777" w:rsidR="003C35E1"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C35E1" w14:paraId="62F94A5F" w14:textId="77777777">
        <w:tc>
          <w:tcPr>
            <w:tcW w:w="0" w:type="auto"/>
            <w:tcMar>
              <w:top w:w="0" w:type="auto"/>
              <w:bottom w:w="0" w:type="auto"/>
            </w:tcMar>
          </w:tcPr>
          <w:p w14:paraId="4493538E" w14:textId="77777777" w:rsidR="003C35E1" w:rsidRDefault="0000000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10A70BE9" w14:textId="77777777" w:rsidR="003C35E1"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3C35E1" w14:paraId="71BA0102" w14:textId="77777777">
        <w:tc>
          <w:tcPr>
            <w:tcW w:w="0" w:type="auto"/>
            <w:tcMar>
              <w:top w:w="0" w:type="auto"/>
              <w:bottom w:w="0" w:type="auto"/>
            </w:tcMar>
          </w:tcPr>
          <w:p w14:paraId="7380A49C" w14:textId="77777777" w:rsidR="003C35E1" w:rsidRDefault="0000000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3C35E1" w14:paraId="376CF1C1" w14:textId="77777777">
              <w:tc>
                <w:tcPr>
                  <w:tcW w:w="0" w:type="auto"/>
                  <w:tcMar>
                    <w:top w:w="0" w:type="auto"/>
                    <w:bottom w:w="0" w:type="auto"/>
                  </w:tcMar>
                </w:tcPr>
                <w:p w14:paraId="2937F301" w14:textId="77777777" w:rsidR="003C35E1"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62722A6E" w14:textId="77777777" w:rsidR="003C35E1" w:rsidRDefault="00000000">
                  <w:pPr>
                    <w:numPr>
                      <w:ilvl w:val="0"/>
                      <w:numId w:val="2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0D29939" w14:textId="77777777" w:rsidR="003C35E1"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A4D02B0" w14:textId="77777777" w:rsidR="003C35E1"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69834E74" w14:textId="77777777" w:rsidR="003C35E1" w:rsidRDefault="003C35E1"/>
          <w:p w14:paraId="6D65B412" w14:textId="77777777" w:rsidR="003C35E1" w:rsidRDefault="00000000">
            <w:pPr>
              <w:spacing w:before="225" w:after="225"/>
              <w:jc w:val="both"/>
            </w:pPr>
            <w:r>
              <w:rPr>
                <w:rFonts w:ascii="Arial" w:hAnsi="Arial" w:cs="Arial"/>
                <w:color w:val="000000"/>
                <w:sz w:val="18"/>
                <w:szCs w:val="18"/>
              </w:rPr>
              <w:t>je ničen.</w:t>
            </w:r>
          </w:p>
        </w:tc>
      </w:tr>
    </w:tbl>
    <w:p w14:paraId="07C5AE47" w14:textId="77777777" w:rsidR="003C35E1"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3C35E1" w14:paraId="49048C45" w14:textId="77777777">
        <w:tc>
          <w:tcPr>
            <w:tcW w:w="0" w:type="auto"/>
            <w:tcMar>
              <w:top w:w="0" w:type="auto"/>
              <w:bottom w:w="0" w:type="auto"/>
            </w:tcMar>
          </w:tcPr>
          <w:p w14:paraId="45BB99B5" w14:textId="77777777" w:rsidR="003C35E1" w:rsidRDefault="0000000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E8612E6" w14:textId="77777777" w:rsidR="003C35E1"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3C35E1" w14:paraId="13B50E49" w14:textId="77777777">
        <w:tc>
          <w:tcPr>
            <w:tcW w:w="0" w:type="auto"/>
            <w:tcMar>
              <w:top w:w="0" w:type="auto"/>
              <w:bottom w:w="0" w:type="auto"/>
            </w:tcMar>
          </w:tcPr>
          <w:p w14:paraId="088FE79C" w14:textId="77777777" w:rsidR="003C35E1" w:rsidRDefault="00000000">
            <w:pPr>
              <w:spacing w:before="225" w:after="225"/>
              <w:jc w:val="both"/>
            </w:pPr>
            <w:r>
              <w:rPr>
                <w:rFonts w:ascii="Arial" w:hAnsi="Arial" w:cs="Arial"/>
                <w:color w:val="000000"/>
                <w:sz w:val="18"/>
                <w:szCs w:val="18"/>
              </w:rPr>
              <w:t>Ta okvirni sporazum stopi v veljavo z dnem podpisa strank tega sporazuma.</w:t>
            </w:r>
          </w:p>
        </w:tc>
      </w:tr>
    </w:tbl>
    <w:p w14:paraId="23F1CC5B" w14:textId="77777777" w:rsidR="003C35E1" w:rsidRDefault="00000000">
      <w:pPr>
        <w:spacing w:before="975" w:after="225" w:line="240" w:lineRule="auto"/>
        <w:jc w:val="both"/>
      </w:pPr>
      <w:r>
        <w:rPr>
          <w:rFonts w:ascii="Arial" w:hAnsi="Arial" w:cs="Arial"/>
          <w:color w:val="000000"/>
          <w:sz w:val="18"/>
          <w:szCs w:val="18"/>
        </w:rPr>
        <w:t>V/na ________________, dne ________________</w:t>
      </w:r>
    </w:p>
    <w:p w14:paraId="0E397DA1" w14:textId="77777777" w:rsidR="003C35E1" w:rsidRDefault="003C35E1">
      <w:pPr>
        <w:sectPr w:rsidR="003C35E1" w:rsidSect="00D931BF">
          <w:pgSz w:w="11906" w:h="16838"/>
          <w:pgMar w:top="1418" w:right="1418" w:bottom="1418" w:left="1418" w:header="567" w:footer="680" w:gutter="0"/>
          <w:cols w:space="708"/>
          <w:docGrid w:linePitch="360"/>
        </w:sectPr>
      </w:pPr>
    </w:p>
    <w:p w14:paraId="4E95304D"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C6AD742" w14:textId="77777777" w:rsidR="00AC0380" w:rsidRDefault="00000000" w:rsidP="00AC0380">
      <w:pPr>
        <w:rPr>
          <w:rFonts w:ascii="Arial" w:hAnsi="Arial" w:cs="Arial"/>
        </w:rPr>
      </w:pPr>
    </w:p>
    <w:p w14:paraId="39D0DE49" w14:textId="77777777" w:rsidR="003C35E1" w:rsidRDefault="00000000">
      <w:pPr>
        <w:spacing w:before="224" w:after="224" w:line="240" w:lineRule="auto"/>
        <w:jc w:val="center"/>
        <w:outlineLvl w:val="1"/>
      </w:pPr>
      <w:r>
        <w:rPr>
          <w:rFonts w:ascii="Arial" w:hAnsi="Arial" w:cs="Arial"/>
          <w:b/>
          <w:bCs/>
          <w:color w:val="000000"/>
          <w:sz w:val="27"/>
          <w:szCs w:val="27"/>
        </w:rPr>
        <w:t>POGODBA NA PODLAGI OKVIRNEGA SPORAZUMA</w:t>
      </w:r>
    </w:p>
    <w:p w14:paraId="1CEC7229" w14:textId="77777777" w:rsidR="003C35E1" w:rsidRDefault="00000000">
      <w:pPr>
        <w:spacing w:before="225" w:after="225" w:line="240" w:lineRule="auto"/>
        <w:jc w:val="center"/>
      </w:pPr>
      <w:r>
        <w:rPr>
          <w:rFonts w:ascii="Arial" w:hAnsi="Arial" w:cs="Arial"/>
          <w:color w:val="000000"/>
          <w:sz w:val="18"/>
          <w:szCs w:val="18"/>
        </w:rPr>
        <w:t>sklenjena med</w:t>
      </w:r>
    </w:p>
    <w:p w14:paraId="35E447FE" w14:textId="77777777" w:rsidR="003C35E1"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3C35E1" w14:paraId="57253EA9" w14:textId="77777777">
        <w:tc>
          <w:tcPr>
            <w:tcW w:w="3300" w:type="dxa"/>
            <w:tcMar>
              <w:top w:w="0" w:type="auto"/>
              <w:bottom w:w="0" w:type="auto"/>
            </w:tcMar>
            <w:vAlign w:val="center"/>
          </w:tcPr>
          <w:p w14:paraId="11AA9E7D" w14:textId="77777777" w:rsidR="003C35E1"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598ED243" w14:textId="77777777" w:rsidR="003C35E1" w:rsidRDefault="00000000">
            <w:r>
              <w:rPr>
                <w:rFonts w:ascii="Arial" w:hAnsi="Arial" w:cs="Arial"/>
                <w:color w:val="000000"/>
                <w:position w:val="-2"/>
                <w:sz w:val="18"/>
                <w:szCs w:val="18"/>
              </w:rPr>
              <w:t>5050618000</w:t>
            </w:r>
          </w:p>
        </w:tc>
      </w:tr>
      <w:tr w:rsidR="003C35E1" w14:paraId="2379FF1C" w14:textId="77777777">
        <w:tc>
          <w:tcPr>
            <w:tcW w:w="3300" w:type="dxa"/>
            <w:tcMar>
              <w:top w:w="0" w:type="auto"/>
              <w:bottom w:w="0" w:type="auto"/>
            </w:tcMar>
            <w:vAlign w:val="center"/>
          </w:tcPr>
          <w:p w14:paraId="4AE1CFEE" w14:textId="77777777" w:rsidR="003C35E1"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3F2C4F0" w14:textId="77777777" w:rsidR="003C35E1" w:rsidRDefault="00000000">
            <w:r>
              <w:rPr>
                <w:rFonts w:ascii="Arial" w:hAnsi="Arial" w:cs="Arial"/>
                <w:color w:val="000000"/>
                <w:position w:val="-2"/>
                <w:sz w:val="18"/>
                <w:szCs w:val="18"/>
              </w:rPr>
              <w:t>SI 83684921</w:t>
            </w:r>
          </w:p>
        </w:tc>
      </w:tr>
      <w:tr w:rsidR="003C35E1" w14:paraId="4FB50CB8" w14:textId="77777777">
        <w:tc>
          <w:tcPr>
            <w:tcW w:w="3300" w:type="dxa"/>
            <w:tcMar>
              <w:top w:w="0" w:type="auto"/>
              <w:bottom w:w="0" w:type="auto"/>
            </w:tcMar>
            <w:vAlign w:val="center"/>
          </w:tcPr>
          <w:p w14:paraId="1A3C996F" w14:textId="77777777" w:rsidR="003C35E1"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21D6FD02" w14:textId="77777777" w:rsidR="003C35E1" w:rsidRDefault="00000000">
            <w:r>
              <w:rPr>
                <w:rFonts w:ascii="Arial" w:hAnsi="Arial" w:cs="Arial"/>
                <w:color w:val="000000"/>
                <w:position w:val="-2"/>
                <w:sz w:val="18"/>
                <w:szCs w:val="18"/>
              </w:rPr>
              <w:t>SI56 0110 0603 0268 097</w:t>
            </w:r>
          </w:p>
        </w:tc>
      </w:tr>
    </w:tbl>
    <w:p w14:paraId="6FB5C442" w14:textId="77777777" w:rsidR="003C35E1" w:rsidRDefault="003C35E1"/>
    <w:p w14:paraId="2B371AE1" w14:textId="77777777" w:rsidR="003C35E1" w:rsidRDefault="00000000">
      <w:pPr>
        <w:spacing w:before="225" w:after="225" w:line="240" w:lineRule="auto"/>
        <w:jc w:val="center"/>
      </w:pPr>
      <w:r>
        <w:rPr>
          <w:rFonts w:ascii="Arial" w:hAnsi="Arial" w:cs="Arial"/>
          <w:color w:val="000000"/>
          <w:sz w:val="18"/>
          <w:szCs w:val="18"/>
        </w:rPr>
        <w:t>in</w:t>
      </w:r>
    </w:p>
    <w:p w14:paraId="7C0EE9CC" w14:textId="77777777" w:rsidR="003C35E1"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C35E1" w14:paraId="71B9E77A" w14:textId="77777777">
        <w:tc>
          <w:tcPr>
            <w:tcW w:w="3300" w:type="dxa"/>
            <w:tcMar>
              <w:top w:w="0" w:type="auto"/>
              <w:bottom w:w="0" w:type="auto"/>
            </w:tcMar>
            <w:vAlign w:val="center"/>
          </w:tcPr>
          <w:p w14:paraId="632C42EC" w14:textId="77777777" w:rsidR="003C35E1"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41055D7" w14:textId="77777777" w:rsidR="003C35E1" w:rsidRDefault="00000000">
            <w:r>
              <w:rPr>
                <w:rFonts w:ascii="Arial" w:hAnsi="Arial" w:cs="Arial"/>
                <w:color w:val="000000"/>
                <w:position w:val="-2"/>
                <w:sz w:val="18"/>
                <w:szCs w:val="18"/>
              </w:rPr>
              <w:t> </w:t>
            </w:r>
          </w:p>
        </w:tc>
      </w:tr>
      <w:tr w:rsidR="003C35E1" w14:paraId="7178FB2C" w14:textId="77777777">
        <w:tc>
          <w:tcPr>
            <w:tcW w:w="3300" w:type="dxa"/>
            <w:tcMar>
              <w:top w:w="0" w:type="auto"/>
              <w:bottom w:w="0" w:type="auto"/>
            </w:tcMar>
            <w:vAlign w:val="center"/>
          </w:tcPr>
          <w:p w14:paraId="03F23360" w14:textId="77777777" w:rsidR="003C35E1"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DA9ADAF" w14:textId="77777777" w:rsidR="003C35E1" w:rsidRDefault="00000000">
            <w:r>
              <w:rPr>
                <w:rFonts w:ascii="Arial" w:hAnsi="Arial" w:cs="Arial"/>
                <w:color w:val="000000"/>
                <w:position w:val="-2"/>
                <w:sz w:val="18"/>
                <w:szCs w:val="18"/>
              </w:rPr>
              <w:t> </w:t>
            </w:r>
          </w:p>
        </w:tc>
      </w:tr>
      <w:tr w:rsidR="003C35E1" w14:paraId="6357417C" w14:textId="77777777">
        <w:tc>
          <w:tcPr>
            <w:tcW w:w="3300" w:type="dxa"/>
            <w:tcMar>
              <w:top w:w="0" w:type="auto"/>
              <w:bottom w:w="0" w:type="auto"/>
            </w:tcMar>
            <w:vAlign w:val="center"/>
          </w:tcPr>
          <w:p w14:paraId="4948B6B4" w14:textId="77777777" w:rsidR="003C35E1"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95EAA4" w14:textId="77777777" w:rsidR="003C35E1" w:rsidRDefault="00000000">
            <w:r>
              <w:rPr>
                <w:rFonts w:ascii="Arial" w:hAnsi="Arial" w:cs="Arial"/>
                <w:color w:val="000000"/>
                <w:position w:val="-2"/>
                <w:sz w:val="18"/>
                <w:szCs w:val="18"/>
              </w:rPr>
              <w:t> </w:t>
            </w:r>
          </w:p>
        </w:tc>
      </w:tr>
    </w:tbl>
    <w:p w14:paraId="25781CD2" w14:textId="77777777" w:rsidR="003C35E1" w:rsidRDefault="00000000">
      <w:pPr>
        <w:spacing w:before="225" w:after="225" w:line="240" w:lineRule="auto"/>
        <w:jc w:val="both"/>
      </w:pPr>
      <w:r>
        <w:rPr>
          <w:rFonts w:ascii="Arial" w:hAnsi="Arial" w:cs="Arial"/>
          <w:color w:val="000000"/>
          <w:sz w:val="18"/>
          <w:szCs w:val="18"/>
        </w:rPr>
        <w:t> </w:t>
      </w:r>
    </w:p>
    <w:p w14:paraId="0BF677EA" w14:textId="77777777" w:rsidR="003C35E1"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C35E1" w14:paraId="13FC796B" w14:textId="77777777">
        <w:tc>
          <w:tcPr>
            <w:tcW w:w="0" w:type="auto"/>
            <w:tcMar>
              <w:top w:w="0" w:type="auto"/>
              <w:bottom w:w="0" w:type="auto"/>
            </w:tcMar>
          </w:tcPr>
          <w:p w14:paraId="0962F466" w14:textId="77777777" w:rsidR="003C35E1" w:rsidRDefault="00000000">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34469CDC" w14:textId="77777777" w:rsidR="003C35E1" w:rsidRDefault="00000000">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57CABB03" w14:textId="77777777" w:rsidR="003C35E1"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C35E1" w14:paraId="08CADCA7" w14:textId="77777777">
        <w:tc>
          <w:tcPr>
            <w:tcW w:w="0" w:type="auto"/>
            <w:tcMar>
              <w:top w:w="0" w:type="auto"/>
              <w:bottom w:w="0" w:type="auto"/>
            </w:tcMar>
          </w:tcPr>
          <w:p w14:paraId="17754453" w14:textId="77777777" w:rsidR="003C35E1" w:rsidRDefault="00000000">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697FA47E" w14:textId="77777777" w:rsidR="003C35E1"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03"/>
      </w:tblGrid>
      <w:tr w:rsidR="003C35E1" w14:paraId="5AB153C9" w14:textId="77777777">
        <w:tc>
          <w:tcPr>
            <w:tcW w:w="0" w:type="auto"/>
            <w:tcMar>
              <w:top w:w="0" w:type="auto"/>
              <w:bottom w:w="0" w:type="auto"/>
            </w:tcMar>
          </w:tcPr>
          <w:p w14:paraId="60D66DF5" w14:textId="77777777" w:rsidR="003C35E1" w:rsidRDefault="00000000">
            <w:pPr>
              <w:spacing w:before="225" w:after="225"/>
              <w:jc w:val="both"/>
            </w:pPr>
            <w:r>
              <w:rPr>
                <w:rFonts w:ascii="Arial" w:hAnsi="Arial" w:cs="Arial"/>
                <w:color w:val="000000"/>
                <w:sz w:val="18"/>
                <w:szCs w:val="18"/>
              </w:rPr>
              <w:t>Predmet te pogodbe je dobava blaga:</w:t>
            </w:r>
          </w:p>
          <w:p w14:paraId="1D453755" w14:textId="77777777" w:rsidR="003C35E1" w:rsidRDefault="00000000">
            <w:pPr>
              <w:spacing w:before="225" w:after="225"/>
              <w:jc w:val="both"/>
            </w:pPr>
            <w:r>
              <w:rPr>
                <w:rFonts w:ascii="Arial" w:hAnsi="Arial" w:cs="Arial"/>
                <w:color w:val="000000"/>
                <w:sz w:val="18"/>
                <w:szCs w:val="18"/>
              </w:rPr>
              <w:t>______________________________________</w:t>
            </w:r>
          </w:p>
          <w:p w14:paraId="03687DDE" w14:textId="77777777" w:rsidR="003C35E1" w:rsidRDefault="00000000">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5FE83151" w14:textId="77777777" w:rsidR="003C35E1"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C35E1" w14:paraId="638BDA5B" w14:textId="77777777">
        <w:tc>
          <w:tcPr>
            <w:tcW w:w="0" w:type="auto"/>
            <w:tcMar>
              <w:top w:w="0" w:type="auto"/>
              <w:bottom w:w="0" w:type="auto"/>
            </w:tcMar>
          </w:tcPr>
          <w:p w14:paraId="69B8CE75" w14:textId="77777777" w:rsidR="003C35E1" w:rsidRDefault="00000000">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71D55D21" w14:textId="77777777" w:rsidR="003C35E1" w:rsidRDefault="00000000">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71B2B51F" w14:textId="77777777" w:rsidR="003C35E1" w:rsidRDefault="00000000">
            <w:pPr>
              <w:spacing w:before="225" w:after="225"/>
              <w:jc w:val="both"/>
              <w:rPr>
                <w:rFonts w:ascii="Arial" w:hAnsi="Arial" w:cs="Arial"/>
                <w:color w:val="000000"/>
                <w:sz w:val="18"/>
                <w:szCs w:val="18"/>
              </w:rPr>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14:paraId="2162BA25" w14:textId="215FC26E" w:rsidR="00584604" w:rsidRDefault="00584604">
            <w:pPr>
              <w:spacing w:before="225" w:after="225"/>
              <w:jc w:val="both"/>
            </w:pPr>
          </w:p>
        </w:tc>
      </w:tr>
    </w:tbl>
    <w:p w14:paraId="0744C8C0" w14:textId="77777777" w:rsidR="003C35E1"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C35E1" w14:paraId="61F6CCE6" w14:textId="77777777">
        <w:tc>
          <w:tcPr>
            <w:tcW w:w="0" w:type="auto"/>
            <w:tcMar>
              <w:top w:w="0" w:type="auto"/>
              <w:bottom w:w="0" w:type="auto"/>
            </w:tcMar>
          </w:tcPr>
          <w:p w14:paraId="74D6329B" w14:textId="77777777" w:rsidR="003C35E1" w:rsidRDefault="00000000">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C35E1" w14:paraId="004DA08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6061BD" w14:textId="77777777" w:rsidR="003C35E1"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926C33" w14:textId="77777777" w:rsidR="003C35E1" w:rsidRDefault="003C35E1"/>
              </w:tc>
            </w:tr>
            <w:tr w:rsidR="003C35E1" w14:paraId="03EAF04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13C670" w14:textId="77777777" w:rsidR="003C35E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AB09267" w14:textId="77777777" w:rsidR="003C35E1" w:rsidRDefault="00000000">
                  <w:pPr>
                    <w:spacing w:before="135" w:after="135"/>
                    <w:jc w:val="both"/>
                    <w:textAlignment w:val="center"/>
                  </w:pPr>
                  <w:r>
                    <w:rPr>
                      <w:rFonts w:ascii="Arial" w:hAnsi="Arial" w:cs="Arial"/>
                      <w:color w:val="000000"/>
                      <w:position w:val="-2"/>
                      <w:sz w:val="18"/>
                      <w:szCs w:val="18"/>
                    </w:rPr>
                    <w:t>Opis del, ki jih bo izvedel podizvajalec:</w:t>
                  </w:r>
                </w:p>
                <w:p w14:paraId="22ED47DF" w14:textId="77777777" w:rsidR="003C35E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C35E1" w14:paraId="6A54F57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11C650" w14:textId="77777777" w:rsidR="003C35E1"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FF1CD12" w14:textId="77777777" w:rsidR="003C35E1" w:rsidRDefault="003C35E1"/>
              </w:tc>
            </w:tr>
            <w:tr w:rsidR="003C35E1" w14:paraId="1C555FA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5AC753" w14:textId="77777777" w:rsidR="003C35E1"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D9DB237" w14:textId="77777777" w:rsidR="003C35E1" w:rsidRDefault="00000000">
                  <w:pPr>
                    <w:spacing w:before="135" w:after="135"/>
                    <w:jc w:val="both"/>
                    <w:textAlignment w:val="center"/>
                  </w:pPr>
                  <w:r>
                    <w:rPr>
                      <w:rFonts w:ascii="Arial" w:hAnsi="Arial" w:cs="Arial"/>
                      <w:color w:val="000000"/>
                      <w:position w:val="-2"/>
                      <w:sz w:val="18"/>
                      <w:szCs w:val="18"/>
                    </w:rPr>
                    <w:t>Opis del, ki jih bo izvedel podizvajalec:</w:t>
                  </w:r>
                </w:p>
                <w:p w14:paraId="15CAB383" w14:textId="77777777" w:rsidR="003C35E1"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243C3A5" w14:textId="77777777" w:rsidR="003C35E1" w:rsidRDefault="003C35E1"/>
          <w:p w14:paraId="4CB53DF9" w14:textId="77777777" w:rsidR="003C35E1"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01759AA" w14:textId="77777777" w:rsidR="003C35E1"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C35E1" w14:paraId="58D025D9" w14:textId="77777777">
              <w:tc>
                <w:tcPr>
                  <w:tcW w:w="0" w:type="auto"/>
                  <w:tcMar>
                    <w:top w:w="0" w:type="auto"/>
                    <w:bottom w:w="0" w:type="auto"/>
                  </w:tcMar>
                </w:tcPr>
                <w:p w14:paraId="7AD7B149" w14:textId="77777777" w:rsidR="003C35E1" w:rsidRDefault="00000000">
                  <w:pPr>
                    <w:numPr>
                      <w:ilvl w:val="0"/>
                      <w:numId w:val="30"/>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FB93841" w14:textId="77777777" w:rsidR="003C35E1" w:rsidRDefault="00000000">
                  <w:pPr>
                    <w:numPr>
                      <w:ilvl w:val="0"/>
                      <w:numId w:val="30"/>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FAFDD78" w14:textId="77777777" w:rsidR="003C35E1" w:rsidRDefault="00000000">
                  <w:pPr>
                    <w:numPr>
                      <w:ilvl w:val="0"/>
                      <w:numId w:val="3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448ED31" w14:textId="77777777" w:rsidR="003C35E1" w:rsidRDefault="003C35E1"/>
          <w:p w14:paraId="3CC05834" w14:textId="77777777" w:rsidR="003C35E1"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A048FD8" w14:textId="77777777" w:rsidR="003C35E1"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5C0F19D9" w14:textId="77777777" w:rsidR="003C35E1" w:rsidRDefault="00000000">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w:t>
            </w:r>
            <w:r>
              <w:rPr>
                <w:rFonts w:ascii="Arial" w:hAnsi="Arial" w:cs="Arial"/>
                <w:color w:val="000000"/>
                <w:sz w:val="18"/>
                <w:szCs w:val="18"/>
              </w:rPr>
              <w:lastRenderedPageBreak/>
              <w:t>izvajanje, in sicer najkasneje v petih dneh po spremembi. V primeru vključitve novih podizvajalcev mora izvajalec skupaj z obvestilom posredovati tudi podatke in dokumente iz druge, tretje in četrte alineje 2. odstavka 94. člena ZJN-3.</w:t>
            </w:r>
          </w:p>
          <w:p w14:paraId="4A5F8581" w14:textId="77777777" w:rsidR="003C35E1"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D918060" w14:textId="77777777" w:rsidR="003C35E1"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41F6E38" w14:textId="77777777" w:rsidR="003C35E1"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C35E1" w14:paraId="072408D0" w14:textId="77777777">
        <w:tc>
          <w:tcPr>
            <w:tcW w:w="0" w:type="auto"/>
            <w:tcMar>
              <w:top w:w="0" w:type="auto"/>
              <w:bottom w:w="0" w:type="auto"/>
            </w:tcMar>
          </w:tcPr>
          <w:p w14:paraId="54D42BF1" w14:textId="77777777" w:rsidR="003C35E1" w:rsidRDefault="00000000">
            <w:pPr>
              <w:spacing w:before="225" w:after="225"/>
              <w:jc w:val="both"/>
            </w:pPr>
            <w:r>
              <w:rPr>
                <w:rFonts w:ascii="Arial" w:hAnsi="Arial" w:cs="Arial"/>
                <w:color w:val="000000"/>
                <w:sz w:val="18"/>
                <w:szCs w:val="18"/>
              </w:rPr>
              <w:t>Skupna okvirna pogodbena vrednost blaga znaša  __________________________EUR z DDV.  </w:t>
            </w:r>
          </w:p>
          <w:p w14:paraId="6AA68EF8" w14:textId="77777777" w:rsidR="003C35E1" w:rsidRDefault="00000000">
            <w:pPr>
              <w:spacing w:before="225" w:after="225"/>
              <w:jc w:val="both"/>
            </w:pPr>
            <w:r>
              <w:rPr>
                <w:rFonts w:ascii="Arial" w:hAnsi="Arial" w:cs="Arial"/>
                <w:color w:val="000000"/>
                <w:sz w:val="18"/>
                <w:szCs w:val="18"/>
              </w:rPr>
              <w:t>V času trajanja te pogodbe bo naročnik od dobavitelja kupoval posamezne vrste blaga po cenah iz ponudbe.</w:t>
            </w:r>
          </w:p>
          <w:p w14:paraId="12C7B8CE" w14:textId="77777777" w:rsidR="003C35E1" w:rsidRDefault="00000000">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13098238" w14:textId="77777777" w:rsidR="003C35E1" w:rsidRDefault="00000000">
            <w:pPr>
              <w:spacing w:before="225" w:after="225"/>
              <w:jc w:val="both"/>
            </w:pPr>
            <w:r>
              <w:rPr>
                <w:rFonts w:ascii="Arial" w:hAnsi="Arial" w:cs="Arial"/>
                <w:color w:val="000000"/>
                <w:sz w:val="18"/>
                <w:szCs w:val="18"/>
              </w:rPr>
              <w:t>Cene v Predračunih - Seznamih razpisanega blaga so izražene v evrih. V ceni so zajeti vsi stroški (dobave blaga, špediterski stroški, prevozni, carinski ter vsi morebitni drugi stroški), vsi popusti in rabati ter davek na dodano vrednost. Cene veljajo ddp skladišča naročnika razloženo.</w:t>
            </w:r>
          </w:p>
          <w:p w14:paraId="6ED5477A" w14:textId="77777777" w:rsidR="003C35E1" w:rsidRDefault="00000000">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14:paraId="0C72BFD9" w14:textId="77777777" w:rsidR="003C35E1"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C35E1" w14:paraId="26002881" w14:textId="77777777">
        <w:tc>
          <w:tcPr>
            <w:tcW w:w="0" w:type="auto"/>
            <w:tcMar>
              <w:top w:w="0" w:type="auto"/>
              <w:bottom w:w="0" w:type="auto"/>
            </w:tcMar>
          </w:tcPr>
          <w:p w14:paraId="2936A8B9" w14:textId="77777777" w:rsidR="003C35E1" w:rsidRDefault="00000000">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14:paraId="30F38039" w14:textId="77777777" w:rsidR="003C35E1" w:rsidRDefault="00000000">
            <w:pPr>
              <w:spacing w:before="225" w:after="225"/>
              <w:jc w:val="both"/>
            </w:pPr>
            <w:r>
              <w:rPr>
                <w:rFonts w:ascii="Arial" w:hAnsi="Arial" w:cs="Arial"/>
                <w:color w:val="000000"/>
                <w:sz w:val="18"/>
                <w:szCs w:val="18"/>
              </w:rPr>
              <w:t>Naročnik bo v naročilnici opredelil vrste in količine blaga. </w:t>
            </w:r>
          </w:p>
          <w:p w14:paraId="088ADB55" w14:textId="77777777" w:rsidR="003C35E1" w:rsidRDefault="00000000">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3C35E1" w14:paraId="32443757" w14:textId="77777777">
              <w:tc>
                <w:tcPr>
                  <w:tcW w:w="0" w:type="auto"/>
                  <w:tcMar>
                    <w:top w:w="0" w:type="auto"/>
                    <w:bottom w:w="0" w:type="auto"/>
                  </w:tcMar>
                </w:tcPr>
                <w:p w14:paraId="520D1070" w14:textId="77777777" w:rsidR="003C35E1" w:rsidRDefault="00000000">
                  <w:pPr>
                    <w:numPr>
                      <w:ilvl w:val="0"/>
                      <w:numId w:val="31"/>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5A3C7A3E" w14:textId="77777777" w:rsidR="003C35E1" w:rsidRDefault="00000000">
                  <w:pPr>
                    <w:numPr>
                      <w:ilvl w:val="0"/>
                      <w:numId w:val="31"/>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D2A8965" w14:textId="77777777" w:rsidR="003C35E1" w:rsidRDefault="00000000">
                  <w:pPr>
                    <w:numPr>
                      <w:ilvl w:val="0"/>
                      <w:numId w:val="31"/>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43E5BE9C" w14:textId="77777777" w:rsidR="003C35E1" w:rsidRDefault="00000000">
                  <w:pPr>
                    <w:numPr>
                      <w:ilvl w:val="0"/>
                      <w:numId w:val="31"/>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FCE351F" w14:textId="77777777" w:rsidR="003C35E1" w:rsidRDefault="00000000">
                  <w:pPr>
                    <w:numPr>
                      <w:ilvl w:val="0"/>
                      <w:numId w:val="31"/>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04D8C6EC" w14:textId="77777777" w:rsidR="003C35E1" w:rsidRDefault="00000000">
                  <w:pPr>
                    <w:numPr>
                      <w:ilvl w:val="0"/>
                      <w:numId w:val="3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4FABCCE7" w14:textId="77777777" w:rsidR="003C35E1" w:rsidRDefault="00000000">
                  <w:pPr>
                    <w:numPr>
                      <w:ilvl w:val="0"/>
                      <w:numId w:val="31"/>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p w14:paraId="21EFA45A" w14:textId="77777777" w:rsidR="00584604" w:rsidRDefault="00584604" w:rsidP="00584604">
                  <w:pPr>
                    <w:ind w:left="720"/>
                    <w:jc w:val="both"/>
                    <w:rPr>
                      <w:rFonts w:ascii="Arial" w:hAnsi="Arial" w:cs="Arial"/>
                      <w:color w:val="000000"/>
                      <w:sz w:val="18"/>
                      <w:szCs w:val="18"/>
                    </w:rPr>
                  </w:pPr>
                </w:p>
                <w:p w14:paraId="4853AB38" w14:textId="77777777" w:rsidR="00584604" w:rsidRDefault="00584604" w:rsidP="00584604">
                  <w:pPr>
                    <w:ind w:left="720"/>
                    <w:jc w:val="both"/>
                    <w:rPr>
                      <w:rFonts w:ascii="Arial" w:hAnsi="Arial" w:cs="Arial"/>
                      <w:color w:val="000000"/>
                      <w:sz w:val="18"/>
                      <w:szCs w:val="18"/>
                    </w:rPr>
                  </w:pPr>
                </w:p>
                <w:p w14:paraId="0B540B5A" w14:textId="0180E166" w:rsidR="00584604" w:rsidRDefault="00584604" w:rsidP="00584604">
                  <w:pPr>
                    <w:ind w:left="720"/>
                    <w:jc w:val="both"/>
                    <w:rPr>
                      <w:rFonts w:ascii="Arial" w:hAnsi="Arial" w:cs="Arial"/>
                      <w:color w:val="000000"/>
                      <w:sz w:val="18"/>
                      <w:szCs w:val="18"/>
                    </w:rPr>
                  </w:pPr>
                </w:p>
              </w:tc>
            </w:tr>
          </w:tbl>
          <w:p w14:paraId="7E0BCE8E" w14:textId="77777777" w:rsidR="003C35E1" w:rsidRDefault="003C35E1"/>
        </w:tc>
      </w:tr>
    </w:tbl>
    <w:p w14:paraId="6F1EADB5" w14:textId="77777777" w:rsidR="003C35E1" w:rsidRDefault="00000000">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3C35E1" w14:paraId="7B1F9486" w14:textId="77777777">
        <w:tc>
          <w:tcPr>
            <w:tcW w:w="0" w:type="auto"/>
            <w:tcMar>
              <w:top w:w="0" w:type="auto"/>
              <w:bottom w:w="0" w:type="auto"/>
            </w:tcMar>
          </w:tcPr>
          <w:p w14:paraId="06FAF896" w14:textId="77777777" w:rsidR="003C35E1"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3D79AB01" w14:textId="77777777" w:rsidR="003C35E1" w:rsidRDefault="00000000">
            <w:pPr>
              <w:spacing w:before="225" w:after="225"/>
              <w:jc w:val="both"/>
              <w:rPr>
                <w:rFonts w:ascii="Arial" w:hAnsi="Arial" w:cs="Arial"/>
                <w:color w:val="000000"/>
                <w:sz w:val="18"/>
                <w:szCs w:val="18"/>
              </w:rPr>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651F4178" w14:textId="4CDC60C8" w:rsidR="00584604" w:rsidRDefault="00584604">
            <w:pPr>
              <w:spacing w:before="225" w:after="225"/>
              <w:jc w:val="both"/>
            </w:pPr>
          </w:p>
        </w:tc>
      </w:tr>
    </w:tbl>
    <w:p w14:paraId="0591C328" w14:textId="77777777" w:rsidR="003C35E1"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C35E1" w14:paraId="6ACADC97" w14:textId="77777777">
        <w:tc>
          <w:tcPr>
            <w:tcW w:w="0" w:type="auto"/>
            <w:tcMar>
              <w:top w:w="0" w:type="auto"/>
              <w:bottom w:w="0" w:type="auto"/>
            </w:tcMar>
          </w:tcPr>
          <w:p w14:paraId="43F88D5A" w14:textId="77777777" w:rsidR="003C35E1"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31539BE6" w14:textId="77777777" w:rsidR="003C35E1" w:rsidRDefault="00000000">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3C35E1" w14:paraId="3D99E485" w14:textId="77777777">
              <w:tc>
                <w:tcPr>
                  <w:tcW w:w="0" w:type="auto"/>
                  <w:tcMar>
                    <w:top w:w="0" w:type="auto"/>
                    <w:bottom w:w="0" w:type="auto"/>
                  </w:tcMar>
                </w:tcPr>
                <w:p w14:paraId="6F90971A" w14:textId="77777777" w:rsidR="003C35E1"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1901A467" w14:textId="77777777" w:rsidR="003C35E1"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6F0CC2E1" w14:textId="77777777" w:rsidR="003C35E1"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79D2C2C" w14:textId="77777777" w:rsidR="003C35E1"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3B46655" w14:textId="77777777" w:rsidR="003C35E1"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7AC69641" w14:textId="77777777" w:rsidR="003C35E1"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71388C00" w14:textId="7FA210BD" w:rsidR="003C35E1" w:rsidRDefault="00000000">
                  <w:pPr>
                    <w:numPr>
                      <w:ilvl w:val="0"/>
                      <w:numId w:val="32"/>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07691887" w14:textId="77777777" w:rsidR="00584604" w:rsidRDefault="00584604" w:rsidP="00584604">
                  <w:pPr>
                    <w:ind w:left="720"/>
                    <w:jc w:val="both"/>
                    <w:rPr>
                      <w:rFonts w:ascii="Arial" w:hAnsi="Arial" w:cs="Arial"/>
                      <w:color w:val="000000"/>
                      <w:sz w:val="18"/>
                      <w:szCs w:val="18"/>
                    </w:rPr>
                  </w:pPr>
                </w:p>
                <w:p w14:paraId="2F7F317A" w14:textId="7ADFA7E2" w:rsidR="00584604" w:rsidRDefault="00584604" w:rsidP="00584604">
                  <w:pPr>
                    <w:ind w:left="720"/>
                    <w:jc w:val="both"/>
                    <w:rPr>
                      <w:rFonts w:ascii="Arial" w:hAnsi="Arial" w:cs="Arial"/>
                      <w:color w:val="000000"/>
                      <w:sz w:val="18"/>
                      <w:szCs w:val="18"/>
                    </w:rPr>
                  </w:pPr>
                </w:p>
              </w:tc>
            </w:tr>
          </w:tbl>
          <w:p w14:paraId="53E09BEE" w14:textId="77777777" w:rsidR="003C35E1" w:rsidRDefault="003C35E1"/>
        </w:tc>
      </w:tr>
    </w:tbl>
    <w:p w14:paraId="037D729D" w14:textId="77777777" w:rsidR="003C35E1"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C35E1" w14:paraId="5314FDB3" w14:textId="77777777">
        <w:tc>
          <w:tcPr>
            <w:tcW w:w="0" w:type="auto"/>
            <w:tcMar>
              <w:top w:w="0" w:type="auto"/>
              <w:bottom w:w="0" w:type="auto"/>
            </w:tcMar>
          </w:tcPr>
          <w:p w14:paraId="7EA297EB" w14:textId="77777777" w:rsidR="003C35E1" w:rsidRDefault="00000000">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3EAB1CFD" w14:textId="77777777" w:rsidR="003C35E1" w:rsidRDefault="00000000">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4583F13F" w14:textId="77777777" w:rsidR="003C35E1" w:rsidRDefault="0000000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71CAE7D5" w14:textId="77777777" w:rsidR="003C35E1" w:rsidRDefault="00000000">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102CD071" w14:textId="77777777" w:rsidR="003C35E1" w:rsidRDefault="00000000">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22452E7C" w14:textId="77777777" w:rsidR="003C35E1" w:rsidRDefault="0000000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7558DC6" w14:textId="77777777" w:rsidR="003C35E1"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C35E1" w14:paraId="1B651F17" w14:textId="77777777">
        <w:tc>
          <w:tcPr>
            <w:tcW w:w="0" w:type="auto"/>
            <w:tcMar>
              <w:top w:w="0" w:type="auto"/>
              <w:bottom w:w="0" w:type="auto"/>
            </w:tcMar>
          </w:tcPr>
          <w:p w14:paraId="582CC549" w14:textId="77777777" w:rsidR="003C35E1" w:rsidRDefault="00000000">
            <w:pPr>
              <w:spacing w:before="225" w:after="225"/>
              <w:jc w:val="both"/>
            </w:pPr>
            <w:r>
              <w:rPr>
                <w:rFonts w:ascii="Arial" w:hAnsi="Arial" w:cs="Arial"/>
                <w:color w:val="000000"/>
                <w:sz w:val="18"/>
                <w:szCs w:val="18"/>
              </w:rPr>
              <w:t>(varianta brez podizvajalcev)</w:t>
            </w:r>
          </w:p>
          <w:p w14:paraId="489971FD" w14:textId="77777777" w:rsidR="003C35E1" w:rsidRDefault="00000000">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v roku ___ dni od datuma uradnega prejema računa.</w:t>
            </w:r>
          </w:p>
          <w:p w14:paraId="280EE05B" w14:textId="77777777" w:rsidR="003C35E1" w:rsidRDefault="00000000">
            <w:pPr>
              <w:spacing w:before="225" w:after="225"/>
              <w:jc w:val="both"/>
              <w:rPr>
                <w:rFonts w:ascii="Arial" w:hAnsi="Arial" w:cs="Arial"/>
                <w:color w:val="000000"/>
                <w:sz w:val="18"/>
                <w:szCs w:val="18"/>
              </w:rPr>
            </w:pPr>
            <w:r>
              <w:rPr>
                <w:rFonts w:ascii="Arial" w:hAnsi="Arial" w:cs="Arial"/>
                <w:color w:val="000000"/>
                <w:sz w:val="18"/>
                <w:szCs w:val="18"/>
              </w:rPr>
              <w:t>V primeru zamude s plačilom lahko dobavitelj naročniku zaračuna zakonske zamudne obresti.</w:t>
            </w:r>
          </w:p>
          <w:p w14:paraId="41B6C30A" w14:textId="65DE9BE0" w:rsidR="00584604" w:rsidRDefault="00584604">
            <w:pPr>
              <w:spacing w:before="225" w:after="225"/>
              <w:jc w:val="both"/>
            </w:pPr>
          </w:p>
        </w:tc>
      </w:tr>
    </w:tbl>
    <w:p w14:paraId="116681A3" w14:textId="77777777" w:rsidR="003C35E1" w:rsidRDefault="00000000">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3C35E1" w14:paraId="18340EBC" w14:textId="77777777">
        <w:tc>
          <w:tcPr>
            <w:tcW w:w="0" w:type="auto"/>
            <w:tcMar>
              <w:top w:w="0" w:type="auto"/>
              <w:bottom w:w="0" w:type="auto"/>
            </w:tcMar>
          </w:tcPr>
          <w:p w14:paraId="2487FA3F" w14:textId="77777777" w:rsidR="003C35E1" w:rsidRDefault="00000000">
            <w:pPr>
              <w:spacing w:before="225" w:after="225"/>
              <w:jc w:val="both"/>
            </w:pPr>
            <w:r>
              <w:rPr>
                <w:rFonts w:ascii="Arial" w:hAnsi="Arial" w:cs="Arial"/>
                <w:color w:val="000000"/>
                <w:sz w:val="18"/>
                <w:szCs w:val="18"/>
              </w:rPr>
              <w:t>(varianta z podizvajalci)</w:t>
            </w:r>
          </w:p>
          <w:p w14:paraId="0F9806ED" w14:textId="77777777" w:rsidR="003C35E1" w:rsidRDefault="00000000">
            <w:pPr>
              <w:spacing w:before="225" w:after="225"/>
              <w:jc w:val="both"/>
            </w:pPr>
            <w:r>
              <w:rPr>
                <w:rFonts w:ascii="Arial" w:hAnsi="Arial" w:cs="Arial"/>
                <w:color w:val="00000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14:paraId="564E62E0" w14:textId="77777777" w:rsidR="003C35E1" w:rsidRDefault="00000000">
            <w:pPr>
              <w:spacing w:before="225" w:after="225"/>
              <w:jc w:val="both"/>
            </w:pPr>
            <w:r>
              <w:rPr>
                <w:rFonts w:ascii="Arial" w:hAnsi="Arial" w:cs="Arial"/>
                <w:color w:val="000000"/>
                <w:sz w:val="18"/>
                <w:szCs w:val="18"/>
              </w:rPr>
              <w:t>V primeru zamude s plačilom lahko dobavitelj naročniku zaračuna zakonske zamudne obresti.</w:t>
            </w:r>
          </w:p>
        </w:tc>
      </w:tr>
    </w:tbl>
    <w:p w14:paraId="2025F03B" w14:textId="77777777" w:rsidR="003C35E1"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3C35E1" w14:paraId="1B86A7A6" w14:textId="77777777">
        <w:tc>
          <w:tcPr>
            <w:tcW w:w="0" w:type="auto"/>
            <w:tcMar>
              <w:top w:w="0" w:type="auto"/>
              <w:bottom w:w="0" w:type="auto"/>
            </w:tcMar>
          </w:tcPr>
          <w:p w14:paraId="6A7DC82B" w14:textId="77777777" w:rsidR="003C35E1" w:rsidRDefault="00000000">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14:paraId="7675176C" w14:textId="77777777" w:rsidR="003C35E1"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3C35E1" w14:paraId="67A430EE" w14:textId="77777777">
              <w:tc>
                <w:tcPr>
                  <w:tcW w:w="0" w:type="auto"/>
                  <w:tcMar>
                    <w:top w:w="0" w:type="auto"/>
                    <w:bottom w:w="0" w:type="auto"/>
                  </w:tcMar>
                </w:tcPr>
                <w:p w14:paraId="05108977" w14:textId="77777777" w:rsidR="003C35E1" w:rsidRDefault="00000000">
                  <w:pPr>
                    <w:numPr>
                      <w:ilvl w:val="0"/>
                      <w:numId w:val="3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6765E30" w14:textId="77777777" w:rsidR="003C35E1" w:rsidRDefault="00000000">
                  <w:pPr>
                    <w:numPr>
                      <w:ilvl w:val="0"/>
                      <w:numId w:val="33"/>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74C313E8" w14:textId="5DC1BFD3" w:rsidR="003C35E1" w:rsidRDefault="00000000">
                  <w:pPr>
                    <w:numPr>
                      <w:ilvl w:val="0"/>
                      <w:numId w:val="33"/>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p w14:paraId="6CE8E767" w14:textId="77777777" w:rsidR="00584604" w:rsidRDefault="00584604" w:rsidP="00584604">
                  <w:pPr>
                    <w:ind w:left="720"/>
                    <w:jc w:val="both"/>
                    <w:rPr>
                      <w:rFonts w:ascii="Arial" w:hAnsi="Arial" w:cs="Arial"/>
                      <w:color w:val="000000"/>
                      <w:sz w:val="18"/>
                      <w:szCs w:val="18"/>
                    </w:rPr>
                  </w:pPr>
                </w:p>
                <w:p w14:paraId="66084DF9" w14:textId="6C57862B" w:rsidR="00584604" w:rsidRDefault="00584604" w:rsidP="00584604">
                  <w:pPr>
                    <w:ind w:left="720"/>
                    <w:jc w:val="both"/>
                    <w:rPr>
                      <w:rFonts w:ascii="Arial" w:hAnsi="Arial" w:cs="Arial"/>
                      <w:color w:val="000000"/>
                      <w:sz w:val="18"/>
                      <w:szCs w:val="18"/>
                    </w:rPr>
                  </w:pPr>
                </w:p>
              </w:tc>
            </w:tr>
          </w:tbl>
          <w:p w14:paraId="20F614BF" w14:textId="77777777" w:rsidR="003C35E1" w:rsidRDefault="003C35E1"/>
        </w:tc>
      </w:tr>
    </w:tbl>
    <w:p w14:paraId="17DA50FE" w14:textId="77777777" w:rsidR="003C35E1"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C35E1" w14:paraId="307076A5" w14:textId="77777777">
        <w:tc>
          <w:tcPr>
            <w:tcW w:w="0" w:type="auto"/>
            <w:tcMar>
              <w:top w:w="0" w:type="auto"/>
              <w:bottom w:w="0" w:type="auto"/>
            </w:tcMar>
          </w:tcPr>
          <w:p w14:paraId="2D61D0E7" w14:textId="77777777" w:rsidR="003C35E1" w:rsidRDefault="0000000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14:paraId="1C980357" w14:textId="77777777" w:rsidR="003C35E1" w:rsidRDefault="00000000">
            <w:pPr>
              <w:spacing w:before="225" w:after="225"/>
              <w:jc w:val="both"/>
            </w:pPr>
            <w:r>
              <w:rPr>
                <w:rFonts w:ascii="Arial" w:hAnsi="Arial" w:cs="Arial"/>
                <w:color w:val="000000"/>
                <w:sz w:val="18"/>
                <w:szCs w:val="18"/>
              </w:rPr>
              <w:t>Skrbnik pogodbe s strani naročnika je _________________.</w:t>
            </w:r>
          </w:p>
          <w:p w14:paraId="0EC4D6C8" w14:textId="77777777" w:rsidR="003C35E1" w:rsidRDefault="00000000">
            <w:pPr>
              <w:spacing w:before="225" w:after="225"/>
              <w:jc w:val="both"/>
            </w:pPr>
            <w:r>
              <w:rPr>
                <w:rFonts w:ascii="Arial" w:hAnsi="Arial" w:cs="Arial"/>
                <w:color w:val="000000"/>
                <w:sz w:val="18"/>
                <w:szCs w:val="18"/>
              </w:rPr>
              <w:t>Skrbnik pogodbe s strani dobavitelja je___________________________.</w:t>
            </w:r>
          </w:p>
        </w:tc>
      </w:tr>
    </w:tbl>
    <w:p w14:paraId="6584766D" w14:textId="77777777" w:rsidR="003C35E1"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C35E1" w14:paraId="54183020" w14:textId="77777777">
        <w:tc>
          <w:tcPr>
            <w:tcW w:w="0" w:type="auto"/>
            <w:tcMar>
              <w:top w:w="0" w:type="auto"/>
              <w:bottom w:w="0" w:type="auto"/>
            </w:tcMar>
          </w:tcPr>
          <w:p w14:paraId="25C00F50" w14:textId="77777777" w:rsidR="003C35E1" w:rsidRDefault="00000000">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3EFB2114" w14:textId="77777777" w:rsidR="003C35E1"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3C35E1" w14:paraId="433C5F5C" w14:textId="77777777">
        <w:tc>
          <w:tcPr>
            <w:tcW w:w="0" w:type="auto"/>
            <w:tcMar>
              <w:top w:w="0" w:type="auto"/>
              <w:bottom w:w="0" w:type="auto"/>
            </w:tcMar>
          </w:tcPr>
          <w:p w14:paraId="4330D3DB" w14:textId="77777777" w:rsidR="003C35E1" w:rsidRDefault="00000000">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7E232E5A" w14:textId="77777777" w:rsidR="003C35E1"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C35E1" w14:paraId="1CFA6895" w14:textId="77777777">
        <w:tc>
          <w:tcPr>
            <w:tcW w:w="0" w:type="auto"/>
            <w:tcMar>
              <w:top w:w="0" w:type="auto"/>
              <w:bottom w:w="0" w:type="auto"/>
            </w:tcMar>
          </w:tcPr>
          <w:p w14:paraId="26B61C0C" w14:textId="77777777" w:rsidR="003C35E1" w:rsidRDefault="0000000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3C35E1" w14:paraId="4B29F435" w14:textId="77777777">
              <w:tc>
                <w:tcPr>
                  <w:tcW w:w="0" w:type="auto"/>
                  <w:tcMar>
                    <w:top w:w="0" w:type="auto"/>
                    <w:bottom w:w="0" w:type="auto"/>
                  </w:tcMar>
                </w:tcPr>
                <w:p w14:paraId="335EBAD2" w14:textId="77777777" w:rsidR="003C35E1" w:rsidRDefault="0000000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5431E88C" w14:textId="77777777" w:rsidR="003C35E1" w:rsidRDefault="00000000">
                  <w:pPr>
                    <w:numPr>
                      <w:ilvl w:val="0"/>
                      <w:numId w:val="34"/>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19B33008" w14:textId="77777777" w:rsidR="003C35E1"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A466F56" w14:textId="77777777" w:rsidR="003C35E1"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38A7769" w14:textId="77777777" w:rsidR="003C35E1" w:rsidRDefault="003C35E1"/>
          <w:p w14:paraId="7972AD7E" w14:textId="77777777" w:rsidR="003C35E1" w:rsidRDefault="00000000">
            <w:pPr>
              <w:spacing w:before="225" w:after="225"/>
              <w:jc w:val="both"/>
              <w:rPr>
                <w:rFonts w:ascii="Arial" w:hAnsi="Arial" w:cs="Arial"/>
                <w:color w:val="000000"/>
                <w:sz w:val="18"/>
                <w:szCs w:val="18"/>
              </w:rPr>
            </w:pPr>
            <w:r>
              <w:rPr>
                <w:rFonts w:ascii="Arial" w:hAnsi="Arial" w:cs="Arial"/>
                <w:color w:val="000000"/>
                <w:sz w:val="18"/>
                <w:szCs w:val="18"/>
              </w:rPr>
              <w:t>je nična.</w:t>
            </w:r>
          </w:p>
          <w:p w14:paraId="1213CF0A" w14:textId="3E024DE2" w:rsidR="00584604" w:rsidRDefault="00584604">
            <w:pPr>
              <w:spacing w:before="225" w:after="225"/>
              <w:jc w:val="both"/>
            </w:pPr>
          </w:p>
        </w:tc>
      </w:tr>
    </w:tbl>
    <w:p w14:paraId="4D8AED93" w14:textId="77777777" w:rsidR="003C35E1" w:rsidRDefault="0000000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3C35E1" w14:paraId="6CC170D6" w14:textId="77777777">
        <w:tc>
          <w:tcPr>
            <w:tcW w:w="0" w:type="auto"/>
            <w:tcMar>
              <w:top w:w="0" w:type="auto"/>
              <w:bottom w:w="0" w:type="auto"/>
            </w:tcMar>
          </w:tcPr>
          <w:p w14:paraId="45AB6020" w14:textId="77777777" w:rsidR="003C35E1" w:rsidRDefault="00000000">
            <w:pPr>
              <w:spacing w:before="225" w:after="225"/>
              <w:jc w:val="both"/>
              <w:rPr>
                <w:rFonts w:ascii="Arial" w:hAnsi="Arial" w:cs="Arial"/>
                <w:color w:val="000000"/>
                <w:sz w:val="18"/>
                <w:szCs w:val="18"/>
              </w:rPr>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p w14:paraId="65C90B40" w14:textId="3F76A52C" w:rsidR="00584604" w:rsidRDefault="00584604">
            <w:pPr>
              <w:spacing w:before="225" w:after="225"/>
              <w:jc w:val="both"/>
            </w:pPr>
          </w:p>
        </w:tc>
      </w:tr>
    </w:tbl>
    <w:p w14:paraId="5412B2BC" w14:textId="77777777" w:rsidR="003C35E1"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C35E1" w14:paraId="46CF4ED7" w14:textId="77777777">
        <w:tc>
          <w:tcPr>
            <w:tcW w:w="0" w:type="auto"/>
            <w:tcMar>
              <w:top w:w="0" w:type="auto"/>
              <w:bottom w:w="0" w:type="auto"/>
            </w:tcMar>
          </w:tcPr>
          <w:p w14:paraId="6C5FACD6" w14:textId="77777777" w:rsidR="003C35E1" w:rsidRDefault="00000000">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14:paraId="2D768614" w14:textId="77777777" w:rsidR="003C35E1"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7027C51" w14:textId="77777777" w:rsidR="003C35E1"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C35E1" w14:paraId="4C2A337A" w14:textId="77777777">
              <w:tc>
                <w:tcPr>
                  <w:tcW w:w="0" w:type="auto"/>
                  <w:tcMar>
                    <w:top w:w="0" w:type="auto"/>
                    <w:bottom w:w="0" w:type="auto"/>
                  </w:tcMar>
                </w:tcPr>
                <w:p w14:paraId="7567FB1A" w14:textId="77777777" w:rsidR="003C35E1" w:rsidRDefault="00000000">
                  <w:pPr>
                    <w:numPr>
                      <w:ilvl w:val="0"/>
                      <w:numId w:val="3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118FFD2" w14:textId="77777777" w:rsidR="003C35E1"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71ADA02" w14:textId="77777777" w:rsidR="003C35E1" w:rsidRDefault="00000000">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A05A45E" w14:textId="77777777" w:rsidR="003C35E1" w:rsidRDefault="003C35E1"/>
          <w:p w14:paraId="157F63D9" w14:textId="77777777" w:rsidR="003C35E1"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C35E1" w14:paraId="1620F207" w14:textId="77777777">
              <w:tc>
                <w:tcPr>
                  <w:tcW w:w="0" w:type="auto"/>
                  <w:tcMar>
                    <w:top w:w="0" w:type="auto"/>
                    <w:bottom w:w="0" w:type="auto"/>
                  </w:tcMar>
                </w:tcPr>
                <w:p w14:paraId="53262A10" w14:textId="77777777" w:rsidR="003C35E1" w:rsidRDefault="00000000">
                  <w:pPr>
                    <w:numPr>
                      <w:ilvl w:val="0"/>
                      <w:numId w:val="3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A28846C" w14:textId="77777777" w:rsidR="003C35E1" w:rsidRDefault="00000000">
                  <w:pPr>
                    <w:numPr>
                      <w:ilvl w:val="0"/>
                      <w:numId w:val="3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F6D108D" w14:textId="77777777" w:rsidR="003C35E1" w:rsidRDefault="00000000">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8F1B350" w14:textId="77777777" w:rsidR="003C35E1" w:rsidRDefault="003C35E1"/>
          <w:p w14:paraId="3B78C374" w14:textId="77777777" w:rsidR="003C35E1"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22EF063E" w14:textId="77777777" w:rsidR="003C35E1"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A10718A" w14:textId="77777777" w:rsidR="003C35E1" w:rsidRDefault="00000000">
      <w:pPr>
        <w:spacing w:before="225" w:after="225" w:line="240" w:lineRule="auto"/>
        <w:jc w:val="both"/>
      </w:pPr>
      <w:r>
        <w:rPr>
          <w:rFonts w:ascii="Arial" w:hAnsi="Arial" w:cs="Arial"/>
          <w:b/>
          <w:bCs/>
          <w:color w:val="000000"/>
          <w:sz w:val="18"/>
          <w:szCs w:val="18"/>
        </w:rPr>
        <w:t>I. SOCIALNA KLAVZULA IN RAZVEZNI POGOJ</w:t>
      </w:r>
    </w:p>
    <w:p w14:paraId="03E07009" w14:textId="77777777" w:rsidR="003C35E1"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C35E1" w14:paraId="567F5C11" w14:textId="77777777">
        <w:tc>
          <w:tcPr>
            <w:tcW w:w="0" w:type="auto"/>
            <w:tcMar>
              <w:top w:w="0" w:type="auto"/>
              <w:bottom w:w="0" w:type="auto"/>
            </w:tcMar>
          </w:tcPr>
          <w:p w14:paraId="5436C5E3" w14:textId="77777777" w:rsidR="003C35E1"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526D48" w14:textId="77777777" w:rsidR="003C35E1"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937387F" w14:textId="77777777" w:rsidR="003C35E1" w:rsidRDefault="00000000">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6EFBE2CC" w14:textId="77777777" w:rsidR="003C35E1" w:rsidRDefault="00000000">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3C35E1" w14:paraId="694362D6" w14:textId="77777777">
        <w:tc>
          <w:tcPr>
            <w:tcW w:w="0" w:type="auto"/>
            <w:tcMar>
              <w:top w:w="0" w:type="auto"/>
              <w:bottom w:w="0" w:type="auto"/>
            </w:tcMar>
          </w:tcPr>
          <w:p w14:paraId="50389828" w14:textId="77777777" w:rsidR="003C35E1" w:rsidRDefault="00000000">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26320DAD" w14:textId="77777777" w:rsidR="003C35E1" w:rsidRDefault="00000000">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5933A666" w14:textId="77777777" w:rsidR="003C35E1" w:rsidRDefault="00000000">
      <w:pPr>
        <w:spacing w:before="975" w:after="225" w:line="240" w:lineRule="auto"/>
        <w:jc w:val="both"/>
      </w:pPr>
      <w:r>
        <w:rPr>
          <w:rFonts w:ascii="Arial" w:hAnsi="Arial" w:cs="Arial"/>
          <w:color w:val="000000"/>
          <w:sz w:val="18"/>
          <w:szCs w:val="18"/>
        </w:rPr>
        <w:t>V/na ________________, dne ________________</w:t>
      </w:r>
    </w:p>
    <w:sectPr w:rsidR="003C35E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86736" w14:textId="77777777" w:rsidR="00D27E62" w:rsidRDefault="00D27E62" w:rsidP="006975C6">
      <w:pPr>
        <w:spacing w:after="0" w:line="240" w:lineRule="auto"/>
      </w:pPr>
      <w:r>
        <w:separator/>
      </w:r>
    </w:p>
  </w:endnote>
  <w:endnote w:type="continuationSeparator" w:id="0">
    <w:p w14:paraId="6ADE7E8F" w14:textId="77777777" w:rsidR="00D27E62" w:rsidRDefault="00D27E6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CA902"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86B1"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113D0CF2"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A9CE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2C00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0E7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BEBA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A6B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A85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FCA2"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59F8" w14:textId="77777777" w:rsidR="00D27E62" w:rsidRDefault="00D27E62" w:rsidP="006975C6">
      <w:pPr>
        <w:spacing w:after="0" w:line="240" w:lineRule="auto"/>
      </w:pPr>
      <w:r>
        <w:separator/>
      </w:r>
    </w:p>
  </w:footnote>
  <w:footnote w:type="continuationSeparator" w:id="0">
    <w:p w14:paraId="4E6A80A1" w14:textId="77777777" w:rsidR="00D27E62" w:rsidRDefault="00D27E6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14:paraId="747A06FA" w14:textId="77777777" w:rsidTr="007C4767">
      <w:trPr>
        <w:trHeight w:val="1268"/>
      </w:trPr>
      <w:tc>
        <w:tcPr>
          <w:tcW w:w="1668" w:type="dxa"/>
        </w:tcPr>
        <w:p w14:paraId="47D39E6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65183E5B" wp14:editId="6E1D186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C70A06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27C7224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1D79FB5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6BAC2FB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47B05E85"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5426EDB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D3DFE1C" wp14:editId="7E4A5827">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86A96F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14:paraId="47B6D588" w14:textId="77777777" w:rsidTr="00B169F3">
      <w:trPr>
        <w:trHeight w:val="1268"/>
      </w:trPr>
      <w:tc>
        <w:tcPr>
          <w:tcW w:w="1668" w:type="dxa"/>
        </w:tcPr>
        <w:p w14:paraId="40BE593F"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524C43C" wp14:editId="6E88F335">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1728C2B"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02783600"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58BC5273"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4BB3E550"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4F710F3E"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3F62ADEB"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6E7280D" wp14:editId="3CF82E8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C2A8EFC"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A71"/>
    <w:multiLevelType w:val="hybridMultilevel"/>
    <w:tmpl w:val="20420102"/>
    <w:lvl w:ilvl="0" w:tplc="0C7EA764">
      <w:start w:val="1"/>
      <w:numFmt w:val="bullet"/>
      <w:lvlText w:val=""/>
      <w:lvlJc w:val="left"/>
      <w:pPr>
        <w:ind w:left="720" w:hanging="360"/>
      </w:pPr>
      <w:rPr>
        <w:rFonts w:ascii="Symbol" w:hAnsi="Symbol" w:cs="Symbol" w:hint="default"/>
        <w:sz w:val="18"/>
        <w:szCs w:val="18"/>
      </w:rPr>
    </w:lvl>
    <w:lvl w:ilvl="1" w:tplc="4BCC5A96">
      <w:start w:val="1"/>
      <w:numFmt w:val="bullet"/>
      <w:lvlText w:val="o"/>
      <w:lvlJc w:val="left"/>
      <w:pPr>
        <w:ind w:left="1440" w:hanging="360"/>
      </w:pPr>
      <w:rPr>
        <w:rFonts w:ascii="Courier New" w:hAnsi="Courier New" w:cs="Courier New" w:hint="default"/>
      </w:rPr>
    </w:lvl>
    <w:lvl w:ilvl="2" w:tplc="AE1AAEEC">
      <w:start w:val="1"/>
      <w:numFmt w:val="bullet"/>
      <w:lvlText w:val=""/>
      <w:lvlJc w:val="left"/>
      <w:pPr>
        <w:ind w:left="2160" w:hanging="360"/>
      </w:pPr>
      <w:rPr>
        <w:rFonts w:ascii="Wingdings" w:hAnsi="Wingdings" w:cs="Wingdings" w:hint="default"/>
      </w:rPr>
    </w:lvl>
    <w:lvl w:ilvl="3" w:tplc="17E6396E">
      <w:start w:val="1"/>
      <w:numFmt w:val="bullet"/>
      <w:lvlText w:val=""/>
      <w:lvlJc w:val="left"/>
      <w:pPr>
        <w:ind w:left="2880" w:hanging="360"/>
      </w:pPr>
      <w:rPr>
        <w:rFonts w:ascii="Symbol" w:hAnsi="Symbol" w:cs="Symbol" w:hint="default"/>
      </w:rPr>
    </w:lvl>
    <w:lvl w:ilvl="4" w:tplc="837A723C">
      <w:start w:val="1"/>
      <w:numFmt w:val="bullet"/>
      <w:lvlText w:val="o"/>
      <w:lvlJc w:val="left"/>
      <w:pPr>
        <w:ind w:left="3600" w:hanging="360"/>
      </w:pPr>
      <w:rPr>
        <w:rFonts w:ascii="Courier New" w:hAnsi="Courier New" w:cs="Courier New" w:hint="default"/>
      </w:rPr>
    </w:lvl>
    <w:lvl w:ilvl="5" w:tplc="DD90983A">
      <w:start w:val="1"/>
      <w:numFmt w:val="bullet"/>
      <w:lvlText w:val=""/>
      <w:lvlJc w:val="left"/>
      <w:pPr>
        <w:ind w:left="4320" w:hanging="360"/>
      </w:pPr>
      <w:rPr>
        <w:rFonts w:ascii="Wingdings" w:hAnsi="Wingdings" w:cs="Wingdings" w:hint="default"/>
      </w:rPr>
    </w:lvl>
    <w:lvl w:ilvl="6" w:tplc="6B10D020">
      <w:start w:val="1"/>
      <w:numFmt w:val="bullet"/>
      <w:lvlText w:val=""/>
      <w:lvlJc w:val="left"/>
      <w:pPr>
        <w:ind w:left="5040" w:hanging="360"/>
      </w:pPr>
      <w:rPr>
        <w:rFonts w:ascii="Symbol" w:hAnsi="Symbol" w:cs="Symbol" w:hint="default"/>
      </w:rPr>
    </w:lvl>
    <w:lvl w:ilvl="7" w:tplc="FB64CF1E">
      <w:start w:val="1"/>
      <w:numFmt w:val="bullet"/>
      <w:lvlText w:val="o"/>
      <w:lvlJc w:val="left"/>
      <w:pPr>
        <w:ind w:left="5760" w:hanging="360"/>
      </w:pPr>
      <w:rPr>
        <w:rFonts w:ascii="Courier New" w:hAnsi="Courier New" w:cs="Courier New" w:hint="default"/>
      </w:rPr>
    </w:lvl>
    <w:lvl w:ilvl="8" w:tplc="72C0AA4E">
      <w:start w:val="1"/>
      <w:numFmt w:val="bullet"/>
      <w:lvlText w:val=""/>
      <w:lvlJc w:val="left"/>
      <w:pPr>
        <w:ind w:left="6480" w:hanging="360"/>
      </w:pPr>
      <w:rPr>
        <w:rFonts w:ascii="Wingdings" w:hAnsi="Wingdings" w:cs="Wingdings" w:hint="default"/>
      </w:rPr>
    </w:lvl>
  </w:abstractNum>
  <w:abstractNum w:abstractNumId="1" w15:restartNumberingAfterBreak="0">
    <w:nsid w:val="01A67AF9"/>
    <w:multiLevelType w:val="hybridMultilevel"/>
    <w:tmpl w:val="DDC8CDB8"/>
    <w:lvl w:ilvl="0" w:tplc="8092E9D2">
      <w:start w:val="1"/>
      <w:numFmt w:val="bullet"/>
      <w:lvlText w:val=""/>
      <w:lvlJc w:val="left"/>
      <w:pPr>
        <w:ind w:left="720" w:hanging="360"/>
      </w:pPr>
      <w:rPr>
        <w:rFonts w:ascii="Symbol" w:hAnsi="Symbol" w:cs="Symbol" w:hint="default"/>
        <w:sz w:val="18"/>
        <w:szCs w:val="18"/>
      </w:rPr>
    </w:lvl>
    <w:lvl w:ilvl="1" w:tplc="D3D66CA6">
      <w:start w:val="1"/>
      <w:numFmt w:val="bullet"/>
      <w:lvlText w:val="o"/>
      <w:lvlJc w:val="left"/>
      <w:pPr>
        <w:ind w:left="1440" w:hanging="360"/>
      </w:pPr>
      <w:rPr>
        <w:rFonts w:ascii="Courier New" w:hAnsi="Courier New" w:cs="Courier New" w:hint="default"/>
      </w:rPr>
    </w:lvl>
    <w:lvl w:ilvl="2" w:tplc="9AD43C36">
      <w:start w:val="1"/>
      <w:numFmt w:val="bullet"/>
      <w:lvlText w:val=""/>
      <w:lvlJc w:val="left"/>
      <w:pPr>
        <w:ind w:left="2160" w:hanging="360"/>
      </w:pPr>
      <w:rPr>
        <w:rFonts w:ascii="Wingdings" w:hAnsi="Wingdings" w:cs="Wingdings" w:hint="default"/>
      </w:rPr>
    </w:lvl>
    <w:lvl w:ilvl="3" w:tplc="783ACCAA">
      <w:start w:val="1"/>
      <w:numFmt w:val="bullet"/>
      <w:lvlText w:val=""/>
      <w:lvlJc w:val="left"/>
      <w:pPr>
        <w:ind w:left="2880" w:hanging="360"/>
      </w:pPr>
      <w:rPr>
        <w:rFonts w:ascii="Symbol" w:hAnsi="Symbol" w:cs="Symbol" w:hint="default"/>
      </w:rPr>
    </w:lvl>
    <w:lvl w:ilvl="4" w:tplc="48D801E6">
      <w:start w:val="1"/>
      <w:numFmt w:val="bullet"/>
      <w:lvlText w:val="o"/>
      <w:lvlJc w:val="left"/>
      <w:pPr>
        <w:ind w:left="3600" w:hanging="360"/>
      </w:pPr>
      <w:rPr>
        <w:rFonts w:ascii="Courier New" w:hAnsi="Courier New" w:cs="Courier New" w:hint="default"/>
      </w:rPr>
    </w:lvl>
    <w:lvl w:ilvl="5" w:tplc="2D94D750">
      <w:start w:val="1"/>
      <w:numFmt w:val="bullet"/>
      <w:lvlText w:val=""/>
      <w:lvlJc w:val="left"/>
      <w:pPr>
        <w:ind w:left="4320" w:hanging="360"/>
      </w:pPr>
      <w:rPr>
        <w:rFonts w:ascii="Wingdings" w:hAnsi="Wingdings" w:cs="Wingdings" w:hint="default"/>
      </w:rPr>
    </w:lvl>
    <w:lvl w:ilvl="6" w:tplc="BCEC4CEE">
      <w:start w:val="1"/>
      <w:numFmt w:val="bullet"/>
      <w:lvlText w:val=""/>
      <w:lvlJc w:val="left"/>
      <w:pPr>
        <w:ind w:left="5040" w:hanging="360"/>
      </w:pPr>
      <w:rPr>
        <w:rFonts w:ascii="Symbol" w:hAnsi="Symbol" w:cs="Symbol" w:hint="default"/>
      </w:rPr>
    </w:lvl>
    <w:lvl w:ilvl="7" w:tplc="9C12E970">
      <w:start w:val="1"/>
      <w:numFmt w:val="bullet"/>
      <w:lvlText w:val="o"/>
      <w:lvlJc w:val="left"/>
      <w:pPr>
        <w:ind w:left="5760" w:hanging="360"/>
      </w:pPr>
      <w:rPr>
        <w:rFonts w:ascii="Courier New" w:hAnsi="Courier New" w:cs="Courier New" w:hint="default"/>
      </w:rPr>
    </w:lvl>
    <w:lvl w:ilvl="8" w:tplc="0E8214BC">
      <w:start w:val="1"/>
      <w:numFmt w:val="bullet"/>
      <w:lvlText w:val=""/>
      <w:lvlJc w:val="left"/>
      <w:pPr>
        <w:ind w:left="6480" w:hanging="360"/>
      </w:pPr>
      <w:rPr>
        <w:rFonts w:ascii="Wingdings" w:hAnsi="Wingdings" w:cs="Wingdings" w:hint="default"/>
      </w:rPr>
    </w:lvl>
  </w:abstractNum>
  <w:abstractNum w:abstractNumId="2" w15:restartNumberingAfterBreak="0">
    <w:nsid w:val="021462A2"/>
    <w:multiLevelType w:val="hybridMultilevel"/>
    <w:tmpl w:val="3AA408AC"/>
    <w:lvl w:ilvl="0" w:tplc="186A224E">
      <w:start w:val="1"/>
      <w:numFmt w:val="bullet"/>
      <w:lvlText w:val=""/>
      <w:lvlJc w:val="left"/>
      <w:pPr>
        <w:ind w:left="720" w:hanging="360"/>
      </w:pPr>
      <w:rPr>
        <w:rFonts w:ascii="Symbol" w:hAnsi="Symbol" w:cs="Symbol" w:hint="default"/>
        <w:sz w:val="18"/>
        <w:szCs w:val="18"/>
      </w:rPr>
    </w:lvl>
    <w:lvl w:ilvl="1" w:tplc="55505066">
      <w:start w:val="1"/>
      <w:numFmt w:val="bullet"/>
      <w:lvlText w:val="o"/>
      <w:lvlJc w:val="left"/>
      <w:pPr>
        <w:ind w:left="1440" w:hanging="360"/>
      </w:pPr>
      <w:rPr>
        <w:rFonts w:ascii="Courier New" w:hAnsi="Courier New" w:cs="Courier New" w:hint="default"/>
      </w:rPr>
    </w:lvl>
    <w:lvl w:ilvl="2" w:tplc="D410273A">
      <w:start w:val="1"/>
      <w:numFmt w:val="bullet"/>
      <w:lvlText w:val=""/>
      <w:lvlJc w:val="left"/>
      <w:pPr>
        <w:ind w:left="2160" w:hanging="360"/>
      </w:pPr>
      <w:rPr>
        <w:rFonts w:ascii="Wingdings" w:hAnsi="Wingdings" w:cs="Wingdings" w:hint="default"/>
      </w:rPr>
    </w:lvl>
    <w:lvl w:ilvl="3" w:tplc="3B9E6ACA">
      <w:start w:val="1"/>
      <w:numFmt w:val="bullet"/>
      <w:lvlText w:val=""/>
      <w:lvlJc w:val="left"/>
      <w:pPr>
        <w:ind w:left="2880" w:hanging="360"/>
      </w:pPr>
      <w:rPr>
        <w:rFonts w:ascii="Symbol" w:hAnsi="Symbol" w:cs="Symbol" w:hint="default"/>
      </w:rPr>
    </w:lvl>
    <w:lvl w:ilvl="4" w:tplc="303608B0">
      <w:start w:val="1"/>
      <w:numFmt w:val="bullet"/>
      <w:lvlText w:val="o"/>
      <w:lvlJc w:val="left"/>
      <w:pPr>
        <w:ind w:left="3600" w:hanging="360"/>
      </w:pPr>
      <w:rPr>
        <w:rFonts w:ascii="Courier New" w:hAnsi="Courier New" w:cs="Courier New" w:hint="default"/>
      </w:rPr>
    </w:lvl>
    <w:lvl w:ilvl="5" w:tplc="BA8C0DCE">
      <w:start w:val="1"/>
      <w:numFmt w:val="bullet"/>
      <w:lvlText w:val=""/>
      <w:lvlJc w:val="left"/>
      <w:pPr>
        <w:ind w:left="4320" w:hanging="360"/>
      </w:pPr>
      <w:rPr>
        <w:rFonts w:ascii="Wingdings" w:hAnsi="Wingdings" w:cs="Wingdings" w:hint="default"/>
      </w:rPr>
    </w:lvl>
    <w:lvl w:ilvl="6" w:tplc="FB9C464A">
      <w:start w:val="1"/>
      <w:numFmt w:val="bullet"/>
      <w:lvlText w:val=""/>
      <w:lvlJc w:val="left"/>
      <w:pPr>
        <w:ind w:left="5040" w:hanging="360"/>
      </w:pPr>
      <w:rPr>
        <w:rFonts w:ascii="Symbol" w:hAnsi="Symbol" w:cs="Symbol" w:hint="default"/>
      </w:rPr>
    </w:lvl>
    <w:lvl w:ilvl="7" w:tplc="F89886C6">
      <w:start w:val="1"/>
      <w:numFmt w:val="bullet"/>
      <w:lvlText w:val="o"/>
      <w:lvlJc w:val="left"/>
      <w:pPr>
        <w:ind w:left="5760" w:hanging="360"/>
      </w:pPr>
      <w:rPr>
        <w:rFonts w:ascii="Courier New" w:hAnsi="Courier New" w:cs="Courier New" w:hint="default"/>
      </w:rPr>
    </w:lvl>
    <w:lvl w:ilvl="8" w:tplc="D2208CC0">
      <w:start w:val="1"/>
      <w:numFmt w:val="bullet"/>
      <w:lvlText w:val=""/>
      <w:lvlJc w:val="left"/>
      <w:pPr>
        <w:ind w:left="6480" w:hanging="360"/>
      </w:pPr>
      <w:rPr>
        <w:rFonts w:ascii="Wingdings" w:hAnsi="Wingdings" w:cs="Wingdings" w:hint="default"/>
      </w:rPr>
    </w:lvl>
  </w:abstractNum>
  <w:abstractNum w:abstractNumId="3" w15:restartNumberingAfterBreak="0">
    <w:nsid w:val="0C8336E4"/>
    <w:multiLevelType w:val="hybridMultilevel"/>
    <w:tmpl w:val="34588864"/>
    <w:lvl w:ilvl="0" w:tplc="E5602324">
      <w:start w:val="1"/>
      <w:numFmt w:val="bullet"/>
      <w:lvlText w:val=""/>
      <w:lvlJc w:val="left"/>
      <w:pPr>
        <w:ind w:left="720" w:hanging="360"/>
      </w:pPr>
      <w:rPr>
        <w:rFonts w:ascii="Symbol" w:hAnsi="Symbol" w:cs="Symbol" w:hint="default"/>
        <w:sz w:val="18"/>
        <w:szCs w:val="18"/>
      </w:rPr>
    </w:lvl>
    <w:lvl w:ilvl="1" w:tplc="660C40EA">
      <w:start w:val="1"/>
      <w:numFmt w:val="bullet"/>
      <w:lvlText w:val="o"/>
      <w:lvlJc w:val="left"/>
      <w:pPr>
        <w:ind w:left="1440" w:hanging="360"/>
      </w:pPr>
      <w:rPr>
        <w:rFonts w:ascii="Courier New" w:hAnsi="Courier New" w:cs="Courier New" w:hint="default"/>
      </w:rPr>
    </w:lvl>
    <w:lvl w:ilvl="2" w:tplc="D8F01A36">
      <w:start w:val="1"/>
      <w:numFmt w:val="bullet"/>
      <w:lvlText w:val=""/>
      <w:lvlJc w:val="left"/>
      <w:pPr>
        <w:ind w:left="2160" w:hanging="360"/>
      </w:pPr>
      <w:rPr>
        <w:rFonts w:ascii="Wingdings" w:hAnsi="Wingdings" w:cs="Wingdings" w:hint="default"/>
      </w:rPr>
    </w:lvl>
    <w:lvl w:ilvl="3" w:tplc="DEFC28E6">
      <w:start w:val="1"/>
      <w:numFmt w:val="bullet"/>
      <w:lvlText w:val=""/>
      <w:lvlJc w:val="left"/>
      <w:pPr>
        <w:ind w:left="2880" w:hanging="360"/>
      </w:pPr>
      <w:rPr>
        <w:rFonts w:ascii="Symbol" w:hAnsi="Symbol" w:cs="Symbol" w:hint="default"/>
      </w:rPr>
    </w:lvl>
    <w:lvl w:ilvl="4" w:tplc="896EC900">
      <w:start w:val="1"/>
      <w:numFmt w:val="bullet"/>
      <w:lvlText w:val="o"/>
      <w:lvlJc w:val="left"/>
      <w:pPr>
        <w:ind w:left="3600" w:hanging="360"/>
      </w:pPr>
      <w:rPr>
        <w:rFonts w:ascii="Courier New" w:hAnsi="Courier New" w:cs="Courier New" w:hint="default"/>
      </w:rPr>
    </w:lvl>
    <w:lvl w:ilvl="5" w:tplc="A82C2648">
      <w:start w:val="1"/>
      <w:numFmt w:val="bullet"/>
      <w:lvlText w:val=""/>
      <w:lvlJc w:val="left"/>
      <w:pPr>
        <w:ind w:left="4320" w:hanging="360"/>
      </w:pPr>
      <w:rPr>
        <w:rFonts w:ascii="Wingdings" w:hAnsi="Wingdings" w:cs="Wingdings" w:hint="default"/>
      </w:rPr>
    </w:lvl>
    <w:lvl w:ilvl="6" w:tplc="EFDEB85E">
      <w:start w:val="1"/>
      <w:numFmt w:val="bullet"/>
      <w:lvlText w:val=""/>
      <w:lvlJc w:val="left"/>
      <w:pPr>
        <w:ind w:left="5040" w:hanging="360"/>
      </w:pPr>
      <w:rPr>
        <w:rFonts w:ascii="Symbol" w:hAnsi="Symbol" w:cs="Symbol" w:hint="default"/>
      </w:rPr>
    </w:lvl>
    <w:lvl w:ilvl="7" w:tplc="6FA0C718">
      <w:start w:val="1"/>
      <w:numFmt w:val="bullet"/>
      <w:lvlText w:val="o"/>
      <w:lvlJc w:val="left"/>
      <w:pPr>
        <w:ind w:left="5760" w:hanging="360"/>
      </w:pPr>
      <w:rPr>
        <w:rFonts w:ascii="Courier New" w:hAnsi="Courier New" w:cs="Courier New" w:hint="default"/>
      </w:rPr>
    </w:lvl>
    <w:lvl w:ilvl="8" w:tplc="74986C14">
      <w:start w:val="1"/>
      <w:numFmt w:val="bullet"/>
      <w:lvlText w:val=""/>
      <w:lvlJc w:val="left"/>
      <w:pPr>
        <w:ind w:left="6480" w:hanging="360"/>
      </w:pPr>
      <w:rPr>
        <w:rFonts w:ascii="Wingdings" w:hAnsi="Wingdings" w:cs="Wingdings" w:hint="default"/>
      </w:rPr>
    </w:lvl>
  </w:abstractNum>
  <w:abstractNum w:abstractNumId="4" w15:restartNumberingAfterBreak="0">
    <w:nsid w:val="0DE67243"/>
    <w:multiLevelType w:val="hybridMultilevel"/>
    <w:tmpl w:val="80A246C0"/>
    <w:lvl w:ilvl="0" w:tplc="8F3468A8">
      <w:start w:val="1"/>
      <w:numFmt w:val="bullet"/>
      <w:lvlText w:val=""/>
      <w:lvlJc w:val="left"/>
      <w:pPr>
        <w:ind w:left="720" w:hanging="360"/>
      </w:pPr>
      <w:rPr>
        <w:rFonts w:ascii="Symbol" w:hAnsi="Symbol" w:cs="Symbol" w:hint="default"/>
        <w:sz w:val="18"/>
        <w:szCs w:val="18"/>
      </w:rPr>
    </w:lvl>
    <w:lvl w:ilvl="1" w:tplc="81CE21E4">
      <w:start w:val="1"/>
      <w:numFmt w:val="bullet"/>
      <w:lvlText w:val="o"/>
      <w:lvlJc w:val="left"/>
      <w:pPr>
        <w:ind w:left="1440" w:hanging="360"/>
      </w:pPr>
      <w:rPr>
        <w:rFonts w:ascii="Courier New" w:hAnsi="Courier New" w:cs="Courier New" w:hint="default"/>
      </w:rPr>
    </w:lvl>
    <w:lvl w:ilvl="2" w:tplc="6E94ACA4">
      <w:start w:val="1"/>
      <w:numFmt w:val="bullet"/>
      <w:lvlText w:val=""/>
      <w:lvlJc w:val="left"/>
      <w:pPr>
        <w:ind w:left="2160" w:hanging="360"/>
      </w:pPr>
      <w:rPr>
        <w:rFonts w:ascii="Wingdings" w:hAnsi="Wingdings" w:cs="Wingdings" w:hint="default"/>
      </w:rPr>
    </w:lvl>
    <w:lvl w:ilvl="3" w:tplc="A7DAEAF6">
      <w:start w:val="1"/>
      <w:numFmt w:val="bullet"/>
      <w:lvlText w:val=""/>
      <w:lvlJc w:val="left"/>
      <w:pPr>
        <w:ind w:left="2880" w:hanging="360"/>
      </w:pPr>
      <w:rPr>
        <w:rFonts w:ascii="Symbol" w:hAnsi="Symbol" w:cs="Symbol" w:hint="default"/>
      </w:rPr>
    </w:lvl>
    <w:lvl w:ilvl="4" w:tplc="624673E0">
      <w:start w:val="1"/>
      <w:numFmt w:val="bullet"/>
      <w:lvlText w:val="o"/>
      <w:lvlJc w:val="left"/>
      <w:pPr>
        <w:ind w:left="3600" w:hanging="360"/>
      </w:pPr>
      <w:rPr>
        <w:rFonts w:ascii="Courier New" w:hAnsi="Courier New" w:cs="Courier New" w:hint="default"/>
      </w:rPr>
    </w:lvl>
    <w:lvl w:ilvl="5" w:tplc="BDB8DAA8">
      <w:start w:val="1"/>
      <w:numFmt w:val="bullet"/>
      <w:lvlText w:val=""/>
      <w:lvlJc w:val="left"/>
      <w:pPr>
        <w:ind w:left="4320" w:hanging="360"/>
      </w:pPr>
      <w:rPr>
        <w:rFonts w:ascii="Wingdings" w:hAnsi="Wingdings" w:cs="Wingdings" w:hint="default"/>
      </w:rPr>
    </w:lvl>
    <w:lvl w:ilvl="6" w:tplc="1E588672">
      <w:start w:val="1"/>
      <w:numFmt w:val="bullet"/>
      <w:lvlText w:val=""/>
      <w:lvlJc w:val="left"/>
      <w:pPr>
        <w:ind w:left="5040" w:hanging="360"/>
      </w:pPr>
      <w:rPr>
        <w:rFonts w:ascii="Symbol" w:hAnsi="Symbol" w:cs="Symbol" w:hint="default"/>
      </w:rPr>
    </w:lvl>
    <w:lvl w:ilvl="7" w:tplc="47AE4B5A">
      <w:start w:val="1"/>
      <w:numFmt w:val="bullet"/>
      <w:lvlText w:val="o"/>
      <w:lvlJc w:val="left"/>
      <w:pPr>
        <w:ind w:left="5760" w:hanging="360"/>
      </w:pPr>
      <w:rPr>
        <w:rFonts w:ascii="Courier New" w:hAnsi="Courier New" w:cs="Courier New" w:hint="default"/>
      </w:rPr>
    </w:lvl>
    <w:lvl w:ilvl="8" w:tplc="381CF1AE">
      <w:start w:val="1"/>
      <w:numFmt w:val="bullet"/>
      <w:lvlText w:val=""/>
      <w:lvlJc w:val="left"/>
      <w:pPr>
        <w:ind w:left="6480" w:hanging="360"/>
      </w:pPr>
      <w:rPr>
        <w:rFonts w:ascii="Wingdings" w:hAnsi="Wingdings" w:cs="Wingdings" w:hint="default"/>
      </w:rPr>
    </w:lvl>
  </w:abstractNum>
  <w:abstractNum w:abstractNumId="5" w15:restartNumberingAfterBreak="0">
    <w:nsid w:val="105E0ECB"/>
    <w:multiLevelType w:val="hybridMultilevel"/>
    <w:tmpl w:val="8D4AFA4E"/>
    <w:lvl w:ilvl="0" w:tplc="6445490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5952473"/>
    <w:multiLevelType w:val="hybridMultilevel"/>
    <w:tmpl w:val="369C5A86"/>
    <w:lvl w:ilvl="0" w:tplc="4C500DA4">
      <w:start w:val="1"/>
      <w:numFmt w:val="bullet"/>
      <w:lvlText w:val=""/>
      <w:lvlJc w:val="left"/>
      <w:pPr>
        <w:ind w:left="720" w:hanging="360"/>
      </w:pPr>
      <w:rPr>
        <w:rFonts w:ascii="Symbol" w:hAnsi="Symbol" w:cs="Symbol" w:hint="default"/>
        <w:sz w:val="18"/>
        <w:szCs w:val="18"/>
      </w:rPr>
    </w:lvl>
    <w:lvl w:ilvl="1" w:tplc="920684E0">
      <w:start w:val="1"/>
      <w:numFmt w:val="bullet"/>
      <w:lvlText w:val="o"/>
      <w:lvlJc w:val="left"/>
      <w:pPr>
        <w:ind w:left="1440" w:hanging="360"/>
      </w:pPr>
      <w:rPr>
        <w:rFonts w:ascii="Courier New" w:hAnsi="Courier New" w:cs="Courier New" w:hint="default"/>
      </w:rPr>
    </w:lvl>
    <w:lvl w:ilvl="2" w:tplc="08949AA8">
      <w:start w:val="1"/>
      <w:numFmt w:val="bullet"/>
      <w:lvlText w:val=""/>
      <w:lvlJc w:val="left"/>
      <w:pPr>
        <w:ind w:left="2160" w:hanging="360"/>
      </w:pPr>
      <w:rPr>
        <w:rFonts w:ascii="Wingdings" w:hAnsi="Wingdings" w:cs="Wingdings" w:hint="default"/>
      </w:rPr>
    </w:lvl>
    <w:lvl w:ilvl="3" w:tplc="AADE9E48">
      <w:start w:val="1"/>
      <w:numFmt w:val="bullet"/>
      <w:lvlText w:val=""/>
      <w:lvlJc w:val="left"/>
      <w:pPr>
        <w:ind w:left="2880" w:hanging="360"/>
      </w:pPr>
      <w:rPr>
        <w:rFonts w:ascii="Symbol" w:hAnsi="Symbol" w:cs="Symbol" w:hint="default"/>
      </w:rPr>
    </w:lvl>
    <w:lvl w:ilvl="4" w:tplc="C3F05ECE">
      <w:start w:val="1"/>
      <w:numFmt w:val="bullet"/>
      <w:lvlText w:val="o"/>
      <w:lvlJc w:val="left"/>
      <w:pPr>
        <w:ind w:left="3600" w:hanging="360"/>
      </w:pPr>
      <w:rPr>
        <w:rFonts w:ascii="Courier New" w:hAnsi="Courier New" w:cs="Courier New" w:hint="default"/>
      </w:rPr>
    </w:lvl>
    <w:lvl w:ilvl="5" w:tplc="77AEB376">
      <w:start w:val="1"/>
      <w:numFmt w:val="bullet"/>
      <w:lvlText w:val=""/>
      <w:lvlJc w:val="left"/>
      <w:pPr>
        <w:ind w:left="4320" w:hanging="360"/>
      </w:pPr>
      <w:rPr>
        <w:rFonts w:ascii="Wingdings" w:hAnsi="Wingdings" w:cs="Wingdings" w:hint="default"/>
      </w:rPr>
    </w:lvl>
    <w:lvl w:ilvl="6" w:tplc="50BEE2BA">
      <w:start w:val="1"/>
      <w:numFmt w:val="bullet"/>
      <w:lvlText w:val=""/>
      <w:lvlJc w:val="left"/>
      <w:pPr>
        <w:ind w:left="5040" w:hanging="360"/>
      </w:pPr>
      <w:rPr>
        <w:rFonts w:ascii="Symbol" w:hAnsi="Symbol" w:cs="Symbol" w:hint="default"/>
      </w:rPr>
    </w:lvl>
    <w:lvl w:ilvl="7" w:tplc="9530E602">
      <w:start w:val="1"/>
      <w:numFmt w:val="bullet"/>
      <w:lvlText w:val="o"/>
      <w:lvlJc w:val="left"/>
      <w:pPr>
        <w:ind w:left="5760" w:hanging="360"/>
      </w:pPr>
      <w:rPr>
        <w:rFonts w:ascii="Courier New" w:hAnsi="Courier New" w:cs="Courier New" w:hint="default"/>
      </w:rPr>
    </w:lvl>
    <w:lvl w:ilvl="8" w:tplc="9B126CF6">
      <w:start w:val="1"/>
      <w:numFmt w:val="bullet"/>
      <w:lvlText w:val=""/>
      <w:lvlJc w:val="left"/>
      <w:pPr>
        <w:ind w:left="6480" w:hanging="360"/>
      </w:pPr>
      <w:rPr>
        <w:rFonts w:ascii="Wingdings" w:hAnsi="Wingdings" w:cs="Wingdings" w:hint="default"/>
      </w:rPr>
    </w:lvl>
  </w:abstractNum>
  <w:abstractNum w:abstractNumId="7" w15:restartNumberingAfterBreak="0">
    <w:nsid w:val="17CF027C"/>
    <w:multiLevelType w:val="hybridMultilevel"/>
    <w:tmpl w:val="0FDA9F48"/>
    <w:lvl w:ilvl="0" w:tplc="17B4C030">
      <w:start w:val="1"/>
      <w:numFmt w:val="bullet"/>
      <w:lvlText w:val=""/>
      <w:lvlJc w:val="left"/>
      <w:pPr>
        <w:ind w:left="720" w:hanging="360"/>
      </w:pPr>
      <w:rPr>
        <w:rFonts w:ascii="Symbol" w:hAnsi="Symbol" w:cs="Symbol" w:hint="default"/>
        <w:sz w:val="18"/>
        <w:szCs w:val="18"/>
      </w:rPr>
    </w:lvl>
    <w:lvl w:ilvl="1" w:tplc="752EC048">
      <w:start w:val="1"/>
      <w:numFmt w:val="bullet"/>
      <w:lvlText w:val="o"/>
      <w:lvlJc w:val="left"/>
      <w:pPr>
        <w:ind w:left="1440" w:hanging="360"/>
      </w:pPr>
      <w:rPr>
        <w:rFonts w:ascii="Courier New" w:hAnsi="Courier New" w:cs="Courier New" w:hint="default"/>
      </w:rPr>
    </w:lvl>
    <w:lvl w:ilvl="2" w:tplc="27E6FBF6">
      <w:start w:val="1"/>
      <w:numFmt w:val="bullet"/>
      <w:lvlText w:val=""/>
      <w:lvlJc w:val="left"/>
      <w:pPr>
        <w:ind w:left="2160" w:hanging="360"/>
      </w:pPr>
      <w:rPr>
        <w:rFonts w:ascii="Wingdings" w:hAnsi="Wingdings" w:cs="Wingdings" w:hint="default"/>
      </w:rPr>
    </w:lvl>
    <w:lvl w:ilvl="3" w:tplc="9050CD1A">
      <w:start w:val="1"/>
      <w:numFmt w:val="bullet"/>
      <w:lvlText w:val=""/>
      <w:lvlJc w:val="left"/>
      <w:pPr>
        <w:ind w:left="2880" w:hanging="360"/>
      </w:pPr>
      <w:rPr>
        <w:rFonts w:ascii="Symbol" w:hAnsi="Symbol" w:cs="Symbol" w:hint="default"/>
      </w:rPr>
    </w:lvl>
    <w:lvl w:ilvl="4" w:tplc="EB6C2B0C">
      <w:start w:val="1"/>
      <w:numFmt w:val="bullet"/>
      <w:lvlText w:val="o"/>
      <w:lvlJc w:val="left"/>
      <w:pPr>
        <w:ind w:left="3600" w:hanging="360"/>
      </w:pPr>
      <w:rPr>
        <w:rFonts w:ascii="Courier New" w:hAnsi="Courier New" w:cs="Courier New" w:hint="default"/>
      </w:rPr>
    </w:lvl>
    <w:lvl w:ilvl="5" w:tplc="BD063EB2">
      <w:start w:val="1"/>
      <w:numFmt w:val="bullet"/>
      <w:lvlText w:val=""/>
      <w:lvlJc w:val="left"/>
      <w:pPr>
        <w:ind w:left="4320" w:hanging="360"/>
      </w:pPr>
      <w:rPr>
        <w:rFonts w:ascii="Wingdings" w:hAnsi="Wingdings" w:cs="Wingdings" w:hint="default"/>
      </w:rPr>
    </w:lvl>
    <w:lvl w:ilvl="6" w:tplc="815295D4">
      <w:start w:val="1"/>
      <w:numFmt w:val="bullet"/>
      <w:lvlText w:val=""/>
      <w:lvlJc w:val="left"/>
      <w:pPr>
        <w:ind w:left="5040" w:hanging="360"/>
      </w:pPr>
      <w:rPr>
        <w:rFonts w:ascii="Symbol" w:hAnsi="Symbol" w:cs="Symbol" w:hint="default"/>
      </w:rPr>
    </w:lvl>
    <w:lvl w:ilvl="7" w:tplc="6B088DB8">
      <w:start w:val="1"/>
      <w:numFmt w:val="bullet"/>
      <w:lvlText w:val="o"/>
      <w:lvlJc w:val="left"/>
      <w:pPr>
        <w:ind w:left="5760" w:hanging="360"/>
      </w:pPr>
      <w:rPr>
        <w:rFonts w:ascii="Courier New" w:hAnsi="Courier New" w:cs="Courier New" w:hint="default"/>
      </w:rPr>
    </w:lvl>
    <w:lvl w:ilvl="8" w:tplc="4FE2FB3C">
      <w:start w:val="1"/>
      <w:numFmt w:val="bullet"/>
      <w:lvlText w:val=""/>
      <w:lvlJc w:val="left"/>
      <w:pPr>
        <w:ind w:left="6480" w:hanging="360"/>
      </w:pPr>
      <w:rPr>
        <w:rFonts w:ascii="Wingdings" w:hAnsi="Wingdings" w:cs="Wingdings" w:hint="default"/>
      </w:rPr>
    </w:lvl>
  </w:abstractNum>
  <w:abstractNum w:abstractNumId="8" w15:restartNumberingAfterBreak="0">
    <w:nsid w:val="18BB6BE6"/>
    <w:multiLevelType w:val="hybridMultilevel"/>
    <w:tmpl w:val="2ECA7604"/>
    <w:lvl w:ilvl="0" w:tplc="E0C2F798">
      <w:start w:val="1"/>
      <w:numFmt w:val="bullet"/>
      <w:lvlText w:val=""/>
      <w:lvlJc w:val="left"/>
      <w:pPr>
        <w:ind w:left="720" w:hanging="360"/>
      </w:pPr>
      <w:rPr>
        <w:rFonts w:ascii="Symbol" w:hAnsi="Symbol" w:cs="Symbol" w:hint="default"/>
        <w:sz w:val="18"/>
        <w:szCs w:val="18"/>
      </w:rPr>
    </w:lvl>
    <w:lvl w:ilvl="1" w:tplc="1B0E3ED2">
      <w:start w:val="1"/>
      <w:numFmt w:val="bullet"/>
      <w:lvlText w:val="o"/>
      <w:lvlJc w:val="left"/>
      <w:pPr>
        <w:ind w:left="1440" w:hanging="360"/>
      </w:pPr>
      <w:rPr>
        <w:rFonts w:ascii="Courier New" w:hAnsi="Courier New" w:cs="Courier New" w:hint="default"/>
      </w:rPr>
    </w:lvl>
    <w:lvl w:ilvl="2" w:tplc="811EEA8E">
      <w:start w:val="1"/>
      <w:numFmt w:val="bullet"/>
      <w:lvlText w:val=""/>
      <w:lvlJc w:val="left"/>
      <w:pPr>
        <w:ind w:left="2160" w:hanging="360"/>
      </w:pPr>
      <w:rPr>
        <w:rFonts w:ascii="Wingdings" w:hAnsi="Wingdings" w:cs="Wingdings" w:hint="default"/>
      </w:rPr>
    </w:lvl>
    <w:lvl w:ilvl="3" w:tplc="CC126396">
      <w:start w:val="1"/>
      <w:numFmt w:val="bullet"/>
      <w:lvlText w:val=""/>
      <w:lvlJc w:val="left"/>
      <w:pPr>
        <w:ind w:left="2880" w:hanging="360"/>
      </w:pPr>
      <w:rPr>
        <w:rFonts w:ascii="Symbol" w:hAnsi="Symbol" w:cs="Symbol" w:hint="default"/>
      </w:rPr>
    </w:lvl>
    <w:lvl w:ilvl="4" w:tplc="D180D01A">
      <w:start w:val="1"/>
      <w:numFmt w:val="bullet"/>
      <w:lvlText w:val="o"/>
      <w:lvlJc w:val="left"/>
      <w:pPr>
        <w:ind w:left="3600" w:hanging="360"/>
      </w:pPr>
      <w:rPr>
        <w:rFonts w:ascii="Courier New" w:hAnsi="Courier New" w:cs="Courier New" w:hint="default"/>
      </w:rPr>
    </w:lvl>
    <w:lvl w:ilvl="5" w:tplc="0406949A">
      <w:start w:val="1"/>
      <w:numFmt w:val="bullet"/>
      <w:lvlText w:val=""/>
      <w:lvlJc w:val="left"/>
      <w:pPr>
        <w:ind w:left="4320" w:hanging="360"/>
      </w:pPr>
      <w:rPr>
        <w:rFonts w:ascii="Wingdings" w:hAnsi="Wingdings" w:cs="Wingdings" w:hint="default"/>
      </w:rPr>
    </w:lvl>
    <w:lvl w:ilvl="6" w:tplc="5A46AC50">
      <w:start w:val="1"/>
      <w:numFmt w:val="bullet"/>
      <w:lvlText w:val=""/>
      <w:lvlJc w:val="left"/>
      <w:pPr>
        <w:ind w:left="5040" w:hanging="360"/>
      </w:pPr>
      <w:rPr>
        <w:rFonts w:ascii="Symbol" w:hAnsi="Symbol" w:cs="Symbol" w:hint="default"/>
      </w:rPr>
    </w:lvl>
    <w:lvl w:ilvl="7" w:tplc="E4CAD6CC">
      <w:start w:val="1"/>
      <w:numFmt w:val="bullet"/>
      <w:lvlText w:val="o"/>
      <w:lvlJc w:val="left"/>
      <w:pPr>
        <w:ind w:left="5760" w:hanging="360"/>
      </w:pPr>
      <w:rPr>
        <w:rFonts w:ascii="Courier New" w:hAnsi="Courier New" w:cs="Courier New" w:hint="default"/>
      </w:rPr>
    </w:lvl>
    <w:lvl w:ilvl="8" w:tplc="ECC61FDC">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8090DA1"/>
    <w:multiLevelType w:val="hybridMultilevel"/>
    <w:tmpl w:val="3CF039D0"/>
    <w:lvl w:ilvl="0" w:tplc="5FBE69A2">
      <w:start w:val="1"/>
      <w:numFmt w:val="bullet"/>
      <w:lvlText w:val=""/>
      <w:lvlJc w:val="left"/>
      <w:pPr>
        <w:ind w:left="720" w:hanging="360"/>
      </w:pPr>
      <w:rPr>
        <w:rFonts w:ascii="Symbol" w:hAnsi="Symbol" w:cs="Symbol" w:hint="default"/>
        <w:sz w:val="18"/>
        <w:szCs w:val="18"/>
      </w:rPr>
    </w:lvl>
    <w:lvl w:ilvl="1" w:tplc="DDB4F114">
      <w:start w:val="1"/>
      <w:numFmt w:val="bullet"/>
      <w:lvlText w:val="o"/>
      <w:lvlJc w:val="left"/>
      <w:pPr>
        <w:ind w:left="1440" w:hanging="360"/>
      </w:pPr>
      <w:rPr>
        <w:rFonts w:ascii="Courier New" w:hAnsi="Courier New" w:cs="Courier New" w:hint="default"/>
      </w:rPr>
    </w:lvl>
    <w:lvl w:ilvl="2" w:tplc="3E1C087E">
      <w:start w:val="1"/>
      <w:numFmt w:val="bullet"/>
      <w:lvlText w:val=""/>
      <w:lvlJc w:val="left"/>
      <w:pPr>
        <w:ind w:left="2160" w:hanging="360"/>
      </w:pPr>
      <w:rPr>
        <w:rFonts w:ascii="Wingdings" w:hAnsi="Wingdings" w:cs="Wingdings" w:hint="default"/>
      </w:rPr>
    </w:lvl>
    <w:lvl w:ilvl="3" w:tplc="38244BEC">
      <w:start w:val="1"/>
      <w:numFmt w:val="bullet"/>
      <w:lvlText w:val=""/>
      <w:lvlJc w:val="left"/>
      <w:pPr>
        <w:ind w:left="2880" w:hanging="360"/>
      </w:pPr>
      <w:rPr>
        <w:rFonts w:ascii="Symbol" w:hAnsi="Symbol" w:cs="Symbol" w:hint="default"/>
      </w:rPr>
    </w:lvl>
    <w:lvl w:ilvl="4" w:tplc="15D4C464">
      <w:start w:val="1"/>
      <w:numFmt w:val="bullet"/>
      <w:lvlText w:val="o"/>
      <w:lvlJc w:val="left"/>
      <w:pPr>
        <w:ind w:left="3600" w:hanging="360"/>
      </w:pPr>
      <w:rPr>
        <w:rFonts w:ascii="Courier New" w:hAnsi="Courier New" w:cs="Courier New" w:hint="default"/>
      </w:rPr>
    </w:lvl>
    <w:lvl w:ilvl="5" w:tplc="AD286EBE">
      <w:start w:val="1"/>
      <w:numFmt w:val="bullet"/>
      <w:lvlText w:val=""/>
      <w:lvlJc w:val="left"/>
      <w:pPr>
        <w:ind w:left="4320" w:hanging="360"/>
      </w:pPr>
      <w:rPr>
        <w:rFonts w:ascii="Wingdings" w:hAnsi="Wingdings" w:cs="Wingdings" w:hint="default"/>
      </w:rPr>
    </w:lvl>
    <w:lvl w:ilvl="6" w:tplc="0E0C48DA">
      <w:start w:val="1"/>
      <w:numFmt w:val="bullet"/>
      <w:lvlText w:val=""/>
      <w:lvlJc w:val="left"/>
      <w:pPr>
        <w:ind w:left="5040" w:hanging="360"/>
      </w:pPr>
      <w:rPr>
        <w:rFonts w:ascii="Symbol" w:hAnsi="Symbol" w:cs="Symbol" w:hint="default"/>
      </w:rPr>
    </w:lvl>
    <w:lvl w:ilvl="7" w:tplc="321E35A8">
      <w:start w:val="1"/>
      <w:numFmt w:val="bullet"/>
      <w:lvlText w:val="o"/>
      <w:lvlJc w:val="left"/>
      <w:pPr>
        <w:ind w:left="5760" w:hanging="360"/>
      </w:pPr>
      <w:rPr>
        <w:rFonts w:ascii="Courier New" w:hAnsi="Courier New" w:cs="Courier New" w:hint="default"/>
      </w:rPr>
    </w:lvl>
    <w:lvl w:ilvl="8" w:tplc="B476BC74">
      <w:start w:val="1"/>
      <w:numFmt w:val="bullet"/>
      <w:lvlText w:val=""/>
      <w:lvlJc w:val="left"/>
      <w:pPr>
        <w:ind w:left="6480" w:hanging="360"/>
      </w:pPr>
      <w:rPr>
        <w:rFonts w:ascii="Wingdings" w:hAnsi="Wingdings" w:cs="Wingdings" w:hint="default"/>
      </w:rPr>
    </w:lvl>
  </w:abstractNum>
  <w:abstractNum w:abstractNumId="11" w15:restartNumberingAfterBreak="0">
    <w:nsid w:val="29E61E37"/>
    <w:multiLevelType w:val="hybridMultilevel"/>
    <w:tmpl w:val="BF385FFA"/>
    <w:lvl w:ilvl="0" w:tplc="5D980FC6">
      <w:start w:val="1"/>
      <w:numFmt w:val="bullet"/>
      <w:lvlText w:val=""/>
      <w:lvlJc w:val="left"/>
      <w:pPr>
        <w:ind w:left="720" w:hanging="360"/>
      </w:pPr>
      <w:rPr>
        <w:rFonts w:ascii="Symbol" w:hAnsi="Symbol" w:cs="Symbol" w:hint="default"/>
        <w:sz w:val="18"/>
        <w:szCs w:val="18"/>
      </w:rPr>
    </w:lvl>
    <w:lvl w:ilvl="1" w:tplc="7E9822D2">
      <w:start w:val="1"/>
      <w:numFmt w:val="bullet"/>
      <w:lvlText w:val="o"/>
      <w:lvlJc w:val="left"/>
      <w:pPr>
        <w:ind w:left="1440" w:hanging="360"/>
      </w:pPr>
      <w:rPr>
        <w:rFonts w:ascii="Courier New" w:hAnsi="Courier New" w:cs="Courier New" w:hint="default"/>
      </w:rPr>
    </w:lvl>
    <w:lvl w:ilvl="2" w:tplc="3BBE6C0E">
      <w:start w:val="1"/>
      <w:numFmt w:val="bullet"/>
      <w:lvlText w:val=""/>
      <w:lvlJc w:val="left"/>
      <w:pPr>
        <w:ind w:left="2160" w:hanging="360"/>
      </w:pPr>
      <w:rPr>
        <w:rFonts w:ascii="Wingdings" w:hAnsi="Wingdings" w:cs="Wingdings" w:hint="default"/>
      </w:rPr>
    </w:lvl>
    <w:lvl w:ilvl="3" w:tplc="E2D49886">
      <w:start w:val="1"/>
      <w:numFmt w:val="bullet"/>
      <w:lvlText w:val=""/>
      <w:lvlJc w:val="left"/>
      <w:pPr>
        <w:ind w:left="2880" w:hanging="360"/>
      </w:pPr>
      <w:rPr>
        <w:rFonts w:ascii="Symbol" w:hAnsi="Symbol" w:cs="Symbol" w:hint="default"/>
      </w:rPr>
    </w:lvl>
    <w:lvl w:ilvl="4" w:tplc="F15866E8">
      <w:start w:val="1"/>
      <w:numFmt w:val="bullet"/>
      <w:lvlText w:val="o"/>
      <w:lvlJc w:val="left"/>
      <w:pPr>
        <w:ind w:left="3600" w:hanging="360"/>
      </w:pPr>
      <w:rPr>
        <w:rFonts w:ascii="Courier New" w:hAnsi="Courier New" w:cs="Courier New" w:hint="default"/>
      </w:rPr>
    </w:lvl>
    <w:lvl w:ilvl="5" w:tplc="66125A3C">
      <w:start w:val="1"/>
      <w:numFmt w:val="bullet"/>
      <w:lvlText w:val=""/>
      <w:lvlJc w:val="left"/>
      <w:pPr>
        <w:ind w:left="4320" w:hanging="360"/>
      </w:pPr>
      <w:rPr>
        <w:rFonts w:ascii="Wingdings" w:hAnsi="Wingdings" w:cs="Wingdings" w:hint="default"/>
      </w:rPr>
    </w:lvl>
    <w:lvl w:ilvl="6" w:tplc="44C2522A">
      <w:start w:val="1"/>
      <w:numFmt w:val="bullet"/>
      <w:lvlText w:val=""/>
      <w:lvlJc w:val="left"/>
      <w:pPr>
        <w:ind w:left="5040" w:hanging="360"/>
      </w:pPr>
      <w:rPr>
        <w:rFonts w:ascii="Symbol" w:hAnsi="Symbol" w:cs="Symbol" w:hint="default"/>
      </w:rPr>
    </w:lvl>
    <w:lvl w:ilvl="7" w:tplc="6A3AB704">
      <w:start w:val="1"/>
      <w:numFmt w:val="bullet"/>
      <w:lvlText w:val="o"/>
      <w:lvlJc w:val="left"/>
      <w:pPr>
        <w:ind w:left="5760" w:hanging="360"/>
      </w:pPr>
      <w:rPr>
        <w:rFonts w:ascii="Courier New" w:hAnsi="Courier New" w:cs="Courier New" w:hint="default"/>
      </w:rPr>
    </w:lvl>
    <w:lvl w:ilvl="8" w:tplc="93C0C494">
      <w:start w:val="1"/>
      <w:numFmt w:val="bullet"/>
      <w:lvlText w:val=""/>
      <w:lvlJc w:val="left"/>
      <w:pPr>
        <w:ind w:left="6480" w:hanging="360"/>
      </w:pPr>
      <w:rPr>
        <w:rFonts w:ascii="Wingdings" w:hAnsi="Wingdings" w:cs="Wingdings" w:hint="default"/>
      </w:rPr>
    </w:lvl>
  </w:abstractNum>
  <w:abstractNum w:abstractNumId="12" w15:restartNumberingAfterBreak="0">
    <w:nsid w:val="2D6A036F"/>
    <w:multiLevelType w:val="hybridMultilevel"/>
    <w:tmpl w:val="E7BA7A68"/>
    <w:lvl w:ilvl="0" w:tplc="8772AF0C">
      <w:start w:val="1"/>
      <w:numFmt w:val="bullet"/>
      <w:lvlText w:val=""/>
      <w:lvlJc w:val="left"/>
      <w:pPr>
        <w:ind w:left="720" w:hanging="360"/>
      </w:pPr>
      <w:rPr>
        <w:rFonts w:ascii="Symbol" w:hAnsi="Symbol" w:cs="Symbol" w:hint="default"/>
        <w:sz w:val="24"/>
        <w:szCs w:val="24"/>
      </w:rPr>
    </w:lvl>
    <w:lvl w:ilvl="1" w:tplc="066EF0C0">
      <w:start w:val="1"/>
      <w:numFmt w:val="bullet"/>
      <w:lvlText w:val="o"/>
      <w:lvlJc w:val="left"/>
      <w:pPr>
        <w:ind w:left="1440" w:hanging="360"/>
      </w:pPr>
      <w:rPr>
        <w:rFonts w:ascii="Courier New" w:hAnsi="Courier New" w:cs="Courier New" w:hint="default"/>
      </w:rPr>
    </w:lvl>
    <w:lvl w:ilvl="2" w:tplc="A63835DC">
      <w:start w:val="1"/>
      <w:numFmt w:val="bullet"/>
      <w:lvlText w:val=""/>
      <w:lvlJc w:val="left"/>
      <w:pPr>
        <w:ind w:left="2160" w:hanging="360"/>
      </w:pPr>
      <w:rPr>
        <w:rFonts w:ascii="Wingdings" w:hAnsi="Wingdings" w:cs="Wingdings" w:hint="default"/>
      </w:rPr>
    </w:lvl>
    <w:lvl w:ilvl="3" w:tplc="A476B446">
      <w:start w:val="1"/>
      <w:numFmt w:val="bullet"/>
      <w:lvlText w:val=""/>
      <w:lvlJc w:val="left"/>
      <w:pPr>
        <w:ind w:left="2880" w:hanging="360"/>
      </w:pPr>
      <w:rPr>
        <w:rFonts w:ascii="Symbol" w:hAnsi="Symbol" w:cs="Symbol" w:hint="default"/>
      </w:rPr>
    </w:lvl>
    <w:lvl w:ilvl="4" w:tplc="7EC4BBF8">
      <w:start w:val="1"/>
      <w:numFmt w:val="bullet"/>
      <w:lvlText w:val="o"/>
      <w:lvlJc w:val="left"/>
      <w:pPr>
        <w:ind w:left="3600" w:hanging="360"/>
      </w:pPr>
      <w:rPr>
        <w:rFonts w:ascii="Courier New" w:hAnsi="Courier New" w:cs="Courier New" w:hint="default"/>
      </w:rPr>
    </w:lvl>
    <w:lvl w:ilvl="5" w:tplc="8996DA06">
      <w:start w:val="1"/>
      <w:numFmt w:val="bullet"/>
      <w:lvlText w:val=""/>
      <w:lvlJc w:val="left"/>
      <w:pPr>
        <w:ind w:left="4320" w:hanging="360"/>
      </w:pPr>
      <w:rPr>
        <w:rFonts w:ascii="Wingdings" w:hAnsi="Wingdings" w:cs="Wingdings" w:hint="default"/>
      </w:rPr>
    </w:lvl>
    <w:lvl w:ilvl="6" w:tplc="CC0EE6FA">
      <w:start w:val="1"/>
      <w:numFmt w:val="bullet"/>
      <w:lvlText w:val=""/>
      <w:lvlJc w:val="left"/>
      <w:pPr>
        <w:ind w:left="5040" w:hanging="360"/>
      </w:pPr>
      <w:rPr>
        <w:rFonts w:ascii="Symbol" w:hAnsi="Symbol" w:cs="Symbol" w:hint="default"/>
      </w:rPr>
    </w:lvl>
    <w:lvl w:ilvl="7" w:tplc="93885C62">
      <w:start w:val="1"/>
      <w:numFmt w:val="bullet"/>
      <w:lvlText w:val="o"/>
      <w:lvlJc w:val="left"/>
      <w:pPr>
        <w:ind w:left="5760" w:hanging="360"/>
      </w:pPr>
      <w:rPr>
        <w:rFonts w:ascii="Courier New" w:hAnsi="Courier New" w:cs="Courier New" w:hint="default"/>
      </w:rPr>
    </w:lvl>
    <w:lvl w:ilvl="8" w:tplc="95CE8444">
      <w:start w:val="1"/>
      <w:numFmt w:val="bullet"/>
      <w:lvlText w:val=""/>
      <w:lvlJc w:val="left"/>
      <w:pPr>
        <w:ind w:left="6480" w:hanging="360"/>
      </w:pPr>
      <w:rPr>
        <w:rFonts w:ascii="Wingdings" w:hAnsi="Wingdings" w:cs="Wingdings" w:hint="default"/>
      </w:rPr>
    </w:lvl>
  </w:abstractNum>
  <w:abstractNum w:abstractNumId="13" w15:restartNumberingAfterBreak="0">
    <w:nsid w:val="2DCD586C"/>
    <w:multiLevelType w:val="hybridMultilevel"/>
    <w:tmpl w:val="D346A5DC"/>
    <w:lvl w:ilvl="0" w:tplc="7E423086">
      <w:start w:val="1"/>
      <w:numFmt w:val="bullet"/>
      <w:lvlText w:val=""/>
      <w:lvlJc w:val="left"/>
      <w:pPr>
        <w:ind w:left="720" w:hanging="360"/>
      </w:pPr>
      <w:rPr>
        <w:rFonts w:ascii="Symbol" w:hAnsi="Symbol" w:cs="Symbol" w:hint="default"/>
        <w:sz w:val="18"/>
        <w:szCs w:val="18"/>
      </w:rPr>
    </w:lvl>
    <w:lvl w:ilvl="1" w:tplc="EE328ABA">
      <w:start w:val="1"/>
      <w:numFmt w:val="bullet"/>
      <w:lvlText w:val="o"/>
      <w:lvlJc w:val="left"/>
      <w:pPr>
        <w:ind w:left="1440" w:hanging="360"/>
      </w:pPr>
      <w:rPr>
        <w:rFonts w:ascii="Courier New" w:hAnsi="Courier New" w:cs="Courier New" w:hint="default"/>
      </w:rPr>
    </w:lvl>
    <w:lvl w:ilvl="2" w:tplc="9140BC42">
      <w:start w:val="1"/>
      <w:numFmt w:val="bullet"/>
      <w:lvlText w:val=""/>
      <w:lvlJc w:val="left"/>
      <w:pPr>
        <w:ind w:left="2160" w:hanging="360"/>
      </w:pPr>
      <w:rPr>
        <w:rFonts w:ascii="Wingdings" w:hAnsi="Wingdings" w:cs="Wingdings" w:hint="default"/>
      </w:rPr>
    </w:lvl>
    <w:lvl w:ilvl="3" w:tplc="A8A8CA88">
      <w:start w:val="1"/>
      <w:numFmt w:val="bullet"/>
      <w:lvlText w:val=""/>
      <w:lvlJc w:val="left"/>
      <w:pPr>
        <w:ind w:left="2880" w:hanging="360"/>
      </w:pPr>
      <w:rPr>
        <w:rFonts w:ascii="Symbol" w:hAnsi="Symbol" w:cs="Symbol" w:hint="default"/>
      </w:rPr>
    </w:lvl>
    <w:lvl w:ilvl="4" w:tplc="5C10392A">
      <w:start w:val="1"/>
      <w:numFmt w:val="bullet"/>
      <w:lvlText w:val="o"/>
      <w:lvlJc w:val="left"/>
      <w:pPr>
        <w:ind w:left="3600" w:hanging="360"/>
      </w:pPr>
      <w:rPr>
        <w:rFonts w:ascii="Courier New" w:hAnsi="Courier New" w:cs="Courier New" w:hint="default"/>
      </w:rPr>
    </w:lvl>
    <w:lvl w:ilvl="5" w:tplc="62641EBC">
      <w:start w:val="1"/>
      <w:numFmt w:val="bullet"/>
      <w:lvlText w:val=""/>
      <w:lvlJc w:val="left"/>
      <w:pPr>
        <w:ind w:left="4320" w:hanging="360"/>
      </w:pPr>
      <w:rPr>
        <w:rFonts w:ascii="Wingdings" w:hAnsi="Wingdings" w:cs="Wingdings" w:hint="default"/>
      </w:rPr>
    </w:lvl>
    <w:lvl w:ilvl="6" w:tplc="5F8CE27A">
      <w:start w:val="1"/>
      <w:numFmt w:val="bullet"/>
      <w:lvlText w:val=""/>
      <w:lvlJc w:val="left"/>
      <w:pPr>
        <w:ind w:left="5040" w:hanging="360"/>
      </w:pPr>
      <w:rPr>
        <w:rFonts w:ascii="Symbol" w:hAnsi="Symbol" w:cs="Symbol" w:hint="default"/>
      </w:rPr>
    </w:lvl>
    <w:lvl w:ilvl="7" w:tplc="071280E2">
      <w:start w:val="1"/>
      <w:numFmt w:val="bullet"/>
      <w:lvlText w:val="o"/>
      <w:lvlJc w:val="left"/>
      <w:pPr>
        <w:ind w:left="5760" w:hanging="360"/>
      </w:pPr>
      <w:rPr>
        <w:rFonts w:ascii="Courier New" w:hAnsi="Courier New" w:cs="Courier New" w:hint="default"/>
      </w:rPr>
    </w:lvl>
    <w:lvl w:ilvl="8" w:tplc="D11469D0">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7A910D0"/>
    <w:multiLevelType w:val="hybridMultilevel"/>
    <w:tmpl w:val="3BCEB05C"/>
    <w:lvl w:ilvl="0" w:tplc="350C7670">
      <w:start w:val="1"/>
      <w:numFmt w:val="bullet"/>
      <w:lvlText w:val=""/>
      <w:lvlJc w:val="left"/>
      <w:pPr>
        <w:ind w:left="720" w:hanging="360"/>
      </w:pPr>
      <w:rPr>
        <w:rFonts w:ascii="Symbol" w:hAnsi="Symbol" w:cs="Symbol" w:hint="default"/>
        <w:sz w:val="18"/>
        <w:szCs w:val="18"/>
      </w:rPr>
    </w:lvl>
    <w:lvl w:ilvl="1" w:tplc="09929E30">
      <w:start w:val="1"/>
      <w:numFmt w:val="bullet"/>
      <w:lvlText w:val="o"/>
      <w:lvlJc w:val="left"/>
      <w:pPr>
        <w:ind w:left="1440" w:hanging="360"/>
      </w:pPr>
      <w:rPr>
        <w:rFonts w:ascii="Courier New" w:hAnsi="Courier New" w:cs="Courier New" w:hint="default"/>
      </w:rPr>
    </w:lvl>
    <w:lvl w:ilvl="2" w:tplc="2B46A436">
      <w:start w:val="1"/>
      <w:numFmt w:val="bullet"/>
      <w:lvlText w:val=""/>
      <w:lvlJc w:val="left"/>
      <w:pPr>
        <w:ind w:left="2160" w:hanging="360"/>
      </w:pPr>
      <w:rPr>
        <w:rFonts w:ascii="Wingdings" w:hAnsi="Wingdings" w:cs="Wingdings" w:hint="default"/>
      </w:rPr>
    </w:lvl>
    <w:lvl w:ilvl="3" w:tplc="575E123A">
      <w:start w:val="1"/>
      <w:numFmt w:val="bullet"/>
      <w:lvlText w:val=""/>
      <w:lvlJc w:val="left"/>
      <w:pPr>
        <w:ind w:left="2880" w:hanging="360"/>
      </w:pPr>
      <w:rPr>
        <w:rFonts w:ascii="Symbol" w:hAnsi="Symbol" w:cs="Symbol" w:hint="default"/>
      </w:rPr>
    </w:lvl>
    <w:lvl w:ilvl="4" w:tplc="B4E0794E">
      <w:start w:val="1"/>
      <w:numFmt w:val="bullet"/>
      <w:lvlText w:val="o"/>
      <w:lvlJc w:val="left"/>
      <w:pPr>
        <w:ind w:left="3600" w:hanging="360"/>
      </w:pPr>
      <w:rPr>
        <w:rFonts w:ascii="Courier New" w:hAnsi="Courier New" w:cs="Courier New" w:hint="default"/>
      </w:rPr>
    </w:lvl>
    <w:lvl w:ilvl="5" w:tplc="32A2D9A8">
      <w:start w:val="1"/>
      <w:numFmt w:val="bullet"/>
      <w:lvlText w:val=""/>
      <w:lvlJc w:val="left"/>
      <w:pPr>
        <w:ind w:left="4320" w:hanging="360"/>
      </w:pPr>
      <w:rPr>
        <w:rFonts w:ascii="Wingdings" w:hAnsi="Wingdings" w:cs="Wingdings" w:hint="default"/>
      </w:rPr>
    </w:lvl>
    <w:lvl w:ilvl="6" w:tplc="8F787648">
      <w:start w:val="1"/>
      <w:numFmt w:val="bullet"/>
      <w:lvlText w:val=""/>
      <w:lvlJc w:val="left"/>
      <w:pPr>
        <w:ind w:left="5040" w:hanging="360"/>
      </w:pPr>
      <w:rPr>
        <w:rFonts w:ascii="Symbol" w:hAnsi="Symbol" w:cs="Symbol" w:hint="default"/>
      </w:rPr>
    </w:lvl>
    <w:lvl w:ilvl="7" w:tplc="34A63BA4">
      <w:start w:val="1"/>
      <w:numFmt w:val="bullet"/>
      <w:lvlText w:val="o"/>
      <w:lvlJc w:val="left"/>
      <w:pPr>
        <w:ind w:left="5760" w:hanging="360"/>
      </w:pPr>
      <w:rPr>
        <w:rFonts w:ascii="Courier New" w:hAnsi="Courier New" w:cs="Courier New" w:hint="default"/>
      </w:rPr>
    </w:lvl>
    <w:lvl w:ilvl="8" w:tplc="5C48CC3A">
      <w:start w:val="1"/>
      <w:numFmt w:val="bullet"/>
      <w:lvlText w:val=""/>
      <w:lvlJc w:val="left"/>
      <w:pPr>
        <w:ind w:left="6480" w:hanging="360"/>
      </w:pPr>
      <w:rPr>
        <w:rFonts w:ascii="Wingdings" w:hAnsi="Wingdings" w:cs="Wingdings" w:hint="default"/>
      </w:rPr>
    </w:lvl>
  </w:abstractNum>
  <w:abstractNum w:abstractNumId="16" w15:restartNumberingAfterBreak="0">
    <w:nsid w:val="38E97A57"/>
    <w:multiLevelType w:val="hybridMultilevel"/>
    <w:tmpl w:val="7988EB3C"/>
    <w:lvl w:ilvl="0" w:tplc="01A4478C">
      <w:start w:val="1"/>
      <w:numFmt w:val="bullet"/>
      <w:lvlText w:val=""/>
      <w:lvlJc w:val="left"/>
      <w:pPr>
        <w:ind w:left="720" w:hanging="360"/>
      </w:pPr>
      <w:rPr>
        <w:rFonts w:ascii="Symbol" w:hAnsi="Symbol" w:cs="Symbol" w:hint="default"/>
        <w:sz w:val="18"/>
        <w:szCs w:val="18"/>
      </w:rPr>
    </w:lvl>
    <w:lvl w:ilvl="1" w:tplc="23806554">
      <w:start w:val="1"/>
      <w:numFmt w:val="bullet"/>
      <w:lvlText w:val="o"/>
      <w:lvlJc w:val="left"/>
      <w:pPr>
        <w:ind w:left="1440" w:hanging="360"/>
      </w:pPr>
      <w:rPr>
        <w:rFonts w:ascii="Courier New" w:hAnsi="Courier New" w:cs="Courier New" w:hint="default"/>
      </w:rPr>
    </w:lvl>
    <w:lvl w:ilvl="2" w:tplc="BFBC362E">
      <w:start w:val="1"/>
      <w:numFmt w:val="bullet"/>
      <w:lvlText w:val=""/>
      <w:lvlJc w:val="left"/>
      <w:pPr>
        <w:ind w:left="2160" w:hanging="360"/>
      </w:pPr>
      <w:rPr>
        <w:rFonts w:ascii="Wingdings" w:hAnsi="Wingdings" w:cs="Wingdings" w:hint="default"/>
      </w:rPr>
    </w:lvl>
    <w:lvl w:ilvl="3" w:tplc="FEFEF61C">
      <w:start w:val="1"/>
      <w:numFmt w:val="bullet"/>
      <w:lvlText w:val=""/>
      <w:lvlJc w:val="left"/>
      <w:pPr>
        <w:ind w:left="2880" w:hanging="360"/>
      </w:pPr>
      <w:rPr>
        <w:rFonts w:ascii="Symbol" w:hAnsi="Symbol" w:cs="Symbol" w:hint="default"/>
      </w:rPr>
    </w:lvl>
    <w:lvl w:ilvl="4" w:tplc="25A801EC">
      <w:start w:val="1"/>
      <w:numFmt w:val="bullet"/>
      <w:lvlText w:val="o"/>
      <w:lvlJc w:val="left"/>
      <w:pPr>
        <w:ind w:left="3600" w:hanging="360"/>
      </w:pPr>
      <w:rPr>
        <w:rFonts w:ascii="Courier New" w:hAnsi="Courier New" w:cs="Courier New" w:hint="default"/>
      </w:rPr>
    </w:lvl>
    <w:lvl w:ilvl="5" w:tplc="FCD289C2">
      <w:start w:val="1"/>
      <w:numFmt w:val="bullet"/>
      <w:lvlText w:val=""/>
      <w:lvlJc w:val="left"/>
      <w:pPr>
        <w:ind w:left="4320" w:hanging="360"/>
      </w:pPr>
      <w:rPr>
        <w:rFonts w:ascii="Wingdings" w:hAnsi="Wingdings" w:cs="Wingdings" w:hint="default"/>
      </w:rPr>
    </w:lvl>
    <w:lvl w:ilvl="6" w:tplc="829C2828">
      <w:start w:val="1"/>
      <w:numFmt w:val="bullet"/>
      <w:lvlText w:val=""/>
      <w:lvlJc w:val="left"/>
      <w:pPr>
        <w:ind w:left="5040" w:hanging="360"/>
      </w:pPr>
      <w:rPr>
        <w:rFonts w:ascii="Symbol" w:hAnsi="Symbol" w:cs="Symbol" w:hint="default"/>
      </w:rPr>
    </w:lvl>
    <w:lvl w:ilvl="7" w:tplc="085E8300">
      <w:start w:val="1"/>
      <w:numFmt w:val="bullet"/>
      <w:lvlText w:val="o"/>
      <w:lvlJc w:val="left"/>
      <w:pPr>
        <w:ind w:left="5760" w:hanging="360"/>
      </w:pPr>
      <w:rPr>
        <w:rFonts w:ascii="Courier New" w:hAnsi="Courier New" w:cs="Courier New" w:hint="default"/>
      </w:rPr>
    </w:lvl>
    <w:lvl w:ilvl="8" w:tplc="F6BAFB58">
      <w:start w:val="1"/>
      <w:numFmt w:val="bullet"/>
      <w:lvlText w:val=""/>
      <w:lvlJc w:val="left"/>
      <w:pPr>
        <w:ind w:left="6480" w:hanging="360"/>
      </w:pPr>
      <w:rPr>
        <w:rFonts w:ascii="Wingdings" w:hAnsi="Wingdings" w:cs="Wingdings" w:hint="default"/>
      </w:rPr>
    </w:lvl>
  </w:abstractNum>
  <w:abstractNum w:abstractNumId="17" w15:restartNumberingAfterBreak="0">
    <w:nsid w:val="3FF97D77"/>
    <w:multiLevelType w:val="hybridMultilevel"/>
    <w:tmpl w:val="2492503A"/>
    <w:lvl w:ilvl="0" w:tplc="49F6CE38">
      <w:start w:val="1"/>
      <w:numFmt w:val="bullet"/>
      <w:lvlText w:val=""/>
      <w:lvlJc w:val="left"/>
      <w:pPr>
        <w:ind w:left="720" w:hanging="360"/>
      </w:pPr>
      <w:rPr>
        <w:rFonts w:ascii="Symbol" w:hAnsi="Symbol" w:cs="Symbol" w:hint="default"/>
        <w:sz w:val="18"/>
        <w:szCs w:val="18"/>
      </w:rPr>
    </w:lvl>
    <w:lvl w:ilvl="1" w:tplc="B5F87D56">
      <w:start w:val="1"/>
      <w:numFmt w:val="bullet"/>
      <w:lvlText w:val="o"/>
      <w:lvlJc w:val="left"/>
      <w:pPr>
        <w:ind w:left="1440" w:hanging="360"/>
      </w:pPr>
      <w:rPr>
        <w:rFonts w:ascii="Courier New" w:hAnsi="Courier New" w:cs="Courier New" w:hint="default"/>
      </w:rPr>
    </w:lvl>
    <w:lvl w:ilvl="2" w:tplc="AB36BDA0">
      <w:start w:val="1"/>
      <w:numFmt w:val="bullet"/>
      <w:lvlText w:val=""/>
      <w:lvlJc w:val="left"/>
      <w:pPr>
        <w:ind w:left="2160" w:hanging="360"/>
      </w:pPr>
      <w:rPr>
        <w:rFonts w:ascii="Wingdings" w:hAnsi="Wingdings" w:cs="Wingdings" w:hint="default"/>
      </w:rPr>
    </w:lvl>
    <w:lvl w:ilvl="3" w:tplc="4B3E171E">
      <w:start w:val="1"/>
      <w:numFmt w:val="bullet"/>
      <w:lvlText w:val=""/>
      <w:lvlJc w:val="left"/>
      <w:pPr>
        <w:ind w:left="2880" w:hanging="360"/>
      </w:pPr>
      <w:rPr>
        <w:rFonts w:ascii="Symbol" w:hAnsi="Symbol" w:cs="Symbol" w:hint="default"/>
      </w:rPr>
    </w:lvl>
    <w:lvl w:ilvl="4" w:tplc="3D926010">
      <w:start w:val="1"/>
      <w:numFmt w:val="bullet"/>
      <w:lvlText w:val="o"/>
      <w:lvlJc w:val="left"/>
      <w:pPr>
        <w:ind w:left="3600" w:hanging="360"/>
      </w:pPr>
      <w:rPr>
        <w:rFonts w:ascii="Courier New" w:hAnsi="Courier New" w:cs="Courier New" w:hint="default"/>
      </w:rPr>
    </w:lvl>
    <w:lvl w:ilvl="5" w:tplc="CB9E0E22">
      <w:start w:val="1"/>
      <w:numFmt w:val="bullet"/>
      <w:lvlText w:val=""/>
      <w:lvlJc w:val="left"/>
      <w:pPr>
        <w:ind w:left="4320" w:hanging="360"/>
      </w:pPr>
      <w:rPr>
        <w:rFonts w:ascii="Wingdings" w:hAnsi="Wingdings" w:cs="Wingdings" w:hint="default"/>
      </w:rPr>
    </w:lvl>
    <w:lvl w:ilvl="6" w:tplc="74BE1CB0">
      <w:start w:val="1"/>
      <w:numFmt w:val="bullet"/>
      <w:lvlText w:val=""/>
      <w:lvlJc w:val="left"/>
      <w:pPr>
        <w:ind w:left="5040" w:hanging="360"/>
      </w:pPr>
      <w:rPr>
        <w:rFonts w:ascii="Symbol" w:hAnsi="Symbol" w:cs="Symbol" w:hint="default"/>
      </w:rPr>
    </w:lvl>
    <w:lvl w:ilvl="7" w:tplc="F2949E56">
      <w:start w:val="1"/>
      <w:numFmt w:val="bullet"/>
      <w:lvlText w:val="o"/>
      <w:lvlJc w:val="left"/>
      <w:pPr>
        <w:ind w:left="5760" w:hanging="360"/>
      </w:pPr>
      <w:rPr>
        <w:rFonts w:ascii="Courier New" w:hAnsi="Courier New" w:cs="Courier New" w:hint="default"/>
      </w:rPr>
    </w:lvl>
    <w:lvl w:ilvl="8" w:tplc="E480C56E">
      <w:start w:val="1"/>
      <w:numFmt w:val="bullet"/>
      <w:lvlText w:val=""/>
      <w:lvlJc w:val="left"/>
      <w:pPr>
        <w:ind w:left="6480" w:hanging="360"/>
      </w:pPr>
      <w:rPr>
        <w:rFonts w:ascii="Wingdings" w:hAnsi="Wingdings" w:cs="Wingdings" w:hint="default"/>
      </w:rPr>
    </w:lvl>
  </w:abstractNum>
  <w:abstractNum w:abstractNumId="18" w15:restartNumberingAfterBreak="0">
    <w:nsid w:val="44C86E8A"/>
    <w:multiLevelType w:val="hybridMultilevel"/>
    <w:tmpl w:val="F206710A"/>
    <w:lvl w:ilvl="0" w:tplc="F89895DA">
      <w:start w:val="1"/>
      <w:numFmt w:val="bullet"/>
      <w:lvlText w:val=""/>
      <w:lvlJc w:val="left"/>
      <w:pPr>
        <w:ind w:left="720" w:hanging="360"/>
      </w:pPr>
      <w:rPr>
        <w:rFonts w:ascii="Symbol" w:hAnsi="Symbol" w:cs="Symbol" w:hint="default"/>
        <w:sz w:val="18"/>
        <w:szCs w:val="18"/>
      </w:rPr>
    </w:lvl>
    <w:lvl w:ilvl="1" w:tplc="5F1ACAB6">
      <w:start w:val="1"/>
      <w:numFmt w:val="bullet"/>
      <w:lvlText w:val="o"/>
      <w:lvlJc w:val="left"/>
      <w:pPr>
        <w:ind w:left="1440" w:hanging="360"/>
      </w:pPr>
      <w:rPr>
        <w:rFonts w:ascii="Courier New" w:hAnsi="Courier New" w:cs="Courier New" w:hint="default"/>
      </w:rPr>
    </w:lvl>
    <w:lvl w:ilvl="2" w:tplc="52E6A2BC">
      <w:start w:val="1"/>
      <w:numFmt w:val="bullet"/>
      <w:lvlText w:val=""/>
      <w:lvlJc w:val="left"/>
      <w:pPr>
        <w:ind w:left="2160" w:hanging="360"/>
      </w:pPr>
      <w:rPr>
        <w:rFonts w:ascii="Wingdings" w:hAnsi="Wingdings" w:cs="Wingdings" w:hint="default"/>
      </w:rPr>
    </w:lvl>
    <w:lvl w:ilvl="3" w:tplc="6E8C5E50">
      <w:start w:val="1"/>
      <w:numFmt w:val="bullet"/>
      <w:lvlText w:val=""/>
      <w:lvlJc w:val="left"/>
      <w:pPr>
        <w:ind w:left="2880" w:hanging="360"/>
      </w:pPr>
      <w:rPr>
        <w:rFonts w:ascii="Symbol" w:hAnsi="Symbol" w:cs="Symbol" w:hint="default"/>
      </w:rPr>
    </w:lvl>
    <w:lvl w:ilvl="4" w:tplc="8F261BDA">
      <w:start w:val="1"/>
      <w:numFmt w:val="bullet"/>
      <w:lvlText w:val="o"/>
      <w:lvlJc w:val="left"/>
      <w:pPr>
        <w:ind w:left="3600" w:hanging="360"/>
      </w:pPr>
      <w:rPr>
        <w:rFonts w:ascii="Courier New" w:hAnsi="Courier New" w:cs="Courier New" w:hint="default"/>
      </w:rPr>
    </w:lvl>
    <w:lvl w:ilvl="5" w:tplc="EBB03E20">
      <w:start w:val="1"/>
      <w:numFmt w:val="bullet"/>
      <w:lvlText w:val=""/>
      <w:lvlJc w:val="left"/>
      <w:pPr>
        <w:ind w:left="4320" w:hanging="360"/>
      </w:pPr>
      <w:rPr>
        <w:rFonts w:ascii="Wingdings" w:hAnsi="Wingdings" w:cs="Wingdings" w:hint="default"/>
      </w:rPr>
    </w:lvl>
    <w:lvl w:ilvl="6" w:tplc="D0C8047A">
      <w:start w:val="1"/>
      <w:numFmt w:val="bullet"/>
      <w:lvlText w:val=""/>
      <w:lvlJc w:val="left"/>
      <w:pPr>
        <w:ind w:left="5040" w:hanging="360"/>
      </w:pPr>
      <w:rPr>
        <w:rFonts w:ascii="Symbol" w:hAnsi="Symbol" w:cs="Symbol" w:hint="default"/>
      </w:rPr>
    </w:lvl>
    <w:lvl w:ilvl="7" w:tplc="2CE6DAC2">
      <w:start w:val="1"/>
      <w:numFmt w:val="bullet"/>
      <w:lvlText w:val="o"/>
      <w:lvlJc w:val="left"/>
      <w:pPr>
        <w:ind w:left="5760" w:hanging="360"/>
      </w:pPr>
      <w:rPr>
        <w:rFonts w:ascii="Courier New" w:hAnsi="Courier New" w:cs="Courier New" w:hint="default"/>
      </w:rPr>
    </w:lvl>
    <w:lvl w:ilvl="8" w:tplc="FBB4E7FC">
      <w:start w:val="1"/>
      <w:numFmt w:val="bullet"/>
      <w:lvlText w:val=""/>
      <w:lvlJc w:val="left"/>
      <w:pPr>
        <w:ind w:left="6480" w:hanging="360"/>
      </w:pPr>
      <w:rPr>
        <w:rFonts w:ascii="Wingdings" w:hAnsi="Wingdings" w:cs="Wingdings" w:hint="default"/>
      </w:rPr>
    </w:lvl>
  </w:abstractNum>
  <w:abstractNum w:abstractNumId="19" w15:restartNumberingAfterBreak="0">
    <w:nsid w:val="45D8301F"/>
    <w:multiLevelType w:val="hybridMultilevel"/>
    <w:tmpl w:val="B0E4CAFE"/>
    <w:lvl w:ilvl="0" w:tplc="EAD0BD38">
      <w:start w:val="1"/>
      <w:numFmt w:val="bullet"/>
      <w:lvlText w:val=""/>
      <w:lvlJc w:val="left"/>
      <w:pPr>
        <w:ind w:left="720" w:hanging="360"/>
      </w:pPr>
      <w:rPr>
        <w:rFonts w:ascii="Symbol" w:hAnsi="Symbol" w:cs="Symbol" w:hint="default"/>
        <w:sz w:val="18"/>
        <w:szCs w:val="18"/>
      </w:rPr>
    </w:lvl>
    <w:lvl w:ilvl="1" w:tplc="ABB4961A">
      <w:start w:val="1"/>
      <w:numFmt w:val="bullet"/>
      <w:lvlText w:val="o"/>
      <w:lvlJc w:val="left"/>
      <w:pPr>
        <w:ind w:left="1440" w:hanging="360"/>
      </w:pPr>
      <w:rPr>
        <w:rFonts w:ascii="Courier New" w:hAnsi="Courier New" w:cs="Courier New" w:hint="default"/>
      </w:rPr>
    </w:lvl>
    <w:lvl w:ilvl="2" w:tplc="DA522962">
      <w:start w:val="1"/>
      <w:numFmt w:val="bullet"/>
      <w:lvlText w:val=""/>
      <w:lvlJc w:val="left"/>
      <w:pPr>
        <w:ind w:left="2160" w:hanging="360"/>
      </w:pPr>
      <w:rPr>
        <w:rFonts w:ascii="Wingdings" w:hAnsi="Wingdings" w:cs="Wingdings" w:hint="default"/>
      </w:rPr>
    </w:lvl>
    <w:lvl w:ilvl="3" w:tplc="0038E242">
      <w:start w:val="1"/>
      <w:numFmt w:val="bullet"/>
      <w:lvlText w:val=""/>
      <w:lvlJc w:val="left"/>
      <w:pPr>
        <w:ind w:left="2880" w:hanging="360"/>
      </w:pPr>
      <w:rPr>
        <w:rFonts w:ascii="Symbol" w:hAnsi="Symbol" w:cs="Symbol" w:hint="default"/>
      </w:rPr>
    </w:lvl>
    <w:lvl w:ilvl="4" w:tplc="A1BC2624">
      <w:start w:val="1"/>
      <w:numFmt w:val="bullet"/>
      <w:lvlText w:val="o"/>
      <w:lvlJc w:val="left"/>
      <w:pPr>
        <w:ind w:left="3600" w:hanging="360"/>
      </w:pPr>
      <w:rPr>
        <w:rFonts w:ascii="Courier New" w:hAnsi="Courier New" w:cs="Courier New" w:hint="default"/>
      </w:rPr>
    </w:lvl>
    <w:lvl w:ilvl="5" w:tplc="7CF2D512">
      <w:start w:val="1"/>
      <w:numFmt w:val="bullet"/>
      <w:lvlText w:val=""/>
      <w:lvlJc w:val="left"/>
      <w:pPr>
        <w:ind w:left="4320" w:hanging="360"/>
      </w:pPr>
      <w:rPr>
        <w:rFonts w:ascii="Wingdings" w:hAnsi="Wingdings" w:cs="Wingdings" w:hint="default"/>
      </w:rPr>
    </w:lvl>
    <w:lvl w:ilvl="6" w:tplc="B8343B1E">
      <w:start w:val="1"/>
      <w:numFmt w:val="bullet"/>
      <w:lvlText w:val=""/>
      <w:lvlJc w:val="left"/>
      <w:pPr>
        <w:ind w:left="5040" w:hanging="360"/>
      </w:pPr>
      <w:rPr>
        <w:rFonts w:ascii="Symbol" w:hAnsi="Symbol" w:cs="Symbol" w:hint="default"/>
      </w:rPr>
    </w:lvl>
    <w:lvl w:ilvl="7" w:tplc="36C6C816">
      <w:start w:val="1"/>
      <w:numFmt w:val="bullet"/>
      <w:lvlText w:val="o"/>
      <w:lvlJc w:val="left"/>
      <w:pPr>
        <w:ind w:left="5760" w:hanging="360"/>
      </w:pPr>
      <w:rPr>
        <w:rFonts w:ascii="Courier New" w:hAnsi="Courier New" w:cs="Courier New" w:hint="default"/>
      </w:rPr>
    </w:lvl>
    <w:lvl w:ilvl="8" w:tplc="8DD4A84A">
      <w:start w:val="1"/>
      <w:numFmt w:val="bullet"/>
      <w:lvlText w:val=""/>
      <w:lvlJc w:val="left"/>
      <w:pPr>
        <w:ind w:left="6480" w:hanging="360"/>
      </w:pPr>
      <w:rPr>
        <w:rFonts w:ascii="Wingdings" w:hAnsi="Wingdings" w:cs="Wingdings" w:hint="default"/>
      </w:rPr>
    </w:lvl>
  </w:abstractNum>
  <w:abstractNum w:abstractNumId="20" w15:restartNumberingAfterBreak="0">
    <w:nsid w:val="4B705C86"/>
    <w:multiLevelType w:val="hybridMultilevel"/>
    <w:tmpl w:val="934C459E"/>
    <w:lvl w:ilvl="0" w:tplc="2382B716">
      <w:start w:val="1"/>
      <w:numFmt w:val="bullet"/>
      <w:lvlText w:val=""/>
      <w:lvlJc w:val="left"/>
      <w:pPr>
        <w:ind w:left="720" w:hanging="360"/>
      </w:pPr>
      <w:rPr>
        <w:rFonts w:ascii="Symbol" w:hAnsi="Symbol" w:cs="Symbol" w:hint="default"/>
        <w:sz w:val="24"/>
        <w:szCs w:val="24"/>
      </w:rPr>
    </w:lvl>
    <w:lvl w:ilvl="1" w:tplc="42506A4C">
      <w:start w:val="1"/>
      <w:numFmt w:val="bullet"/>
      <w:lvlText w:val="o"/>
      <w:lvlJc w:val="left"/>
      <w:pPr>
        <w:ind w:left="1440" w:hanging="360"/>
      </w:pPr>
      <w:rPr>
        <w:rFonts w:ascii="Courier New" w:hAnsi="Courier New" w:cs="Courier New" w:hint="default"/>
      </w:rPr>
    </w:lvl>
    <w:lvl w:ilvl="2" w:tplc="6BCE4BFC">
      <w:start w:val="1"/>
      <w:numFmt w:val="bullet"/>
      <w:lvlText w:val=""/>
      <w:lvlJc w:val="left"/>
      <w:pPr>
        <w:ind w:left="2160" w:hanging="360"/>
      </w:pPr>
      <w:rPr>
        <w:rFonts w:ascii="Wingdings" w:hAnsi="Wingdings" w:cs="Wingdings" w:hint="default"/>
      </w:rPr>
    </w:lvl>
    <w:lvl w:ilvl="3" w:tplc="66ECD038">
      <w:start w:val="1"/>
      <w:numFmt w:val="bullet"/>
      <w:lvlText w:val=""/>
      <w:lvlJc w:val="left"/>
      <w:pPr>
        <w:ind w:left="2880" w:hanging="360"/>
      </w:pPr>
      <w:rPr>
        <w:rFonts w:ascii="Symbol" w:hAnsi="Symbol" w:cs="Symbol" w:hint="default"/>
      </w:rPr>
    </w:lvl>
    <w:lvl w:ilvl="4" w:tplc="80AE2482">
      <w:start w:val="1"/>
      <w:numFmt w:val="bullet"/>
      <w:lvlText w:val="o"/>
      <w:lvlJc w:val="left"/>
      <w:pPr>
        <w:ind w:left="3600" w:hanging="360"/>
      </w:pPr>
      <w:rPr>
        <w:rFonts w:ascii="Courier New" w:hAnsi="Courier New" w:cs="Courier New" w:hint="default"/>
      </w:rPr>
    </w:lvl>
    <w:lvl w:ilvl="5" w:tplc="E402E6FE">
      <w:start w:val="1"/>
      <w:numFmt w:val="bullet"/>
      <w:lvlText w:val=""/>
      <w:lvlJc w:val="left"/>
      <w:pPr>
        <w:ind w:left="4320" w:hanging="360"/>
      </w:pPr>
      <w:rPr>
        <w:rFonts w:ascii="Wingdings" w:hAnsi="Wingdings" w:cs="Wingdings" w:hint="default"/>
      </w:rPr>
    </w:lvl>
    <w:lvl w:ilvl="6" w:tplc="484E3202">
      <w:start w:val="1"/>
      <w:numFmt w:val="bullet"/>
      <w:lvlText w:val=""/>
      <w:lvlJc w:val="left"/>
      <w:pPr>
        <w:ind w:left="5040" w:hanging="360"/>
      </w:pPr>
      <w:rPr>
        <w:rFonts w:ascii="Symbol" w:hAnsi="Symbol" w:cs="Symbol" w:hint="default"/>
      </w:rPr>
    </w:lvl>
    <w:lvl w:ilvl="7" w:tplc="D4987548">
      <w:start w:val="1"/>
      <w:numFmt w:val="bullet"/>
      <w:lvlText w:val="o"/>
      <w:lvlJc w:val="left"/>
      <w:pPr>
        <w:ind w:left="5760" w:hanging="360"/>
      </w:pPr>
      <w:rPr>
        <w:rFonts w:ascii="Courier New" w:hAnsi="Courier New" w:cs="Courier New" w:hint="default"/>
      </w:rPr>
    </w:lvl>
    <w:lvl w:ilvl="8" w:tplc="AC744960">
      <w:start w:val="1"/>
      <w:numFmt w:val="bullet"/>
      <w:lvlText w:val=""/>
      <w:lvlJc w:val="left"/>
      <w:pPr>
        <w:ind w:left="6480" w:hanging="360"/>
      </w:pPr>
      <w:rPr>
        <w:rFonts w:ascii="Wingdings" w:hAnsi="Wingdings" w:cs="Wingdings" w:hint="default"/>
      </w:rPr>
    </w:lvl>
  </w:abstractNum>
  <w:abstractNum w:abstractNumId="2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F163E9A"/>
    <w:multiLevelType w:val="hybridMultilevel"/>
    <w:tmpl w:val="A5BEF0F0"/>
    <w:lvl w:ilvl="0" w:tplc="EDB61ECC">
      <w:start w:val="1"/>
      <w:numFmt w:val="bullet"/>
      <w:lvlText w:val=""/>
      <w:lvlJc w:val="left"/>
      <w:pPr>
        <w:ind w:left="720" w:hanging="360"/>
      </w:pPr>
      <w:rPr>
        <w:rFonts w:ascii="Symbol" w:hAnsi="Symbol" w:cs="Symbol" w:hint="default"/>
        <w:sz w:val="18"/>
        <w:szCs w:val="18"/>
      </w:rPr>
    </w:lvl>
    <w:lvl w:ilvl="1" w:tplc="FC5C17BA">
      <w:start w:val="1"/>
      <w:numFmt w:val="bullet"/>
      <w:lvlText w:val="o"/>
      <w:lvlJc w:val="left"/>
      <w:pPr>
        <w:ind w:left="1440" w:hanging="360"/>
      </w:pPr>
      <w:rPr>
        <w:rFonts w:ascii="Courier New" w:hAnsi="Courier New" w:cs="Courier New" w:hint="default"/>
      </w:rPr>
    </w:lvl>
    <w:lvl w:ilvl="2" w:tplc="9CFE2E20">
      <w:start w:val="1"/>
      <w:numFmt w:val="bullet"/>
      <w:lvlText w:val=""/>
      <w:lvlJc w:val="left"/>
      <w:pPr>
        <w:ind w:left="2160" w:hanging="360"/>
      </w:pPr>
      <w:rPr>
        <w:rFonts w:ascii="Wingdings" w:hAnsi="Wingdings" w:cs="Wingdings" w:hint="default"/>
      </w:rPr>
    </w:lvl>
    <w:lvl w:ilvl="3" w:tplc="ED36E32E">
      <w:start w:val="1"/>
      <w:numFmt w:val="bullet"/>
      <w:lvlText w:val=""/>
      <w:lvlJc w:val="left"/>
      <w:pPr>
        <w:ind w:left="2880" w:hanging="360"/>
      </w:pPr>
      <w:rPr>
        <w:rFonts w:ascii="Symbol" w:hAnsi="Symbol" w:cs="Symbol" w:hint="default"/>
      </w:rPr>
    </w:lvl>
    <w:lvl w:ilvl="4" w:tplc="FD22BD1A">
      <w:start w:val="1"/>
      <w:numFmt w:val="bullet"/>
      <w:lvlText w:val="o"/>
      <w:lvlJc w:val="left"/>
      <w:pPr>
        <w:ind w:left="3600" w:hanging="360"/>
      </w:pPr>
      <w:rPr>
        <w:rFonts w:ascii="Courier New" w:hAnsi="Courier New" w:cs="Courier New" w:hint="default"/>
      </w:rPr>
    </w:lvl>
    <w:lvl w:ilvl="5" w:tplc="199E4CB2">
      <w:start w:val="1"/>
      <w:numFmt w:val="bullet"/>
      <w:lvlText w:val=""/>
      <w:lvlJc w:val="left"/>
      <w:pPr>
        <w:ind w:left="4320" w:hanging="360"/>
      </w:pPr>
      <w:rPr>
        <w:rFonts w:ascii="Wingdings" w:hAnsi="Wingdings" w:cs="Wingdings" w:hint="default"/>
      </w:rPr>
    </w:lvl>
    <w:lvl w:ilvl="6" w:tplc="C06A3566">
      <w:start w:val="1"/>
      <w:numFmt w:val="bullet"/>
      <w:lvlText w:val=""/>
      <w:lvlJc w:val="left"/>
      <w:pPr>
        <w:ind w:left="5040" w:hanging="360"/>
      </w:pPr>
      <w:rPr>
        <w:rFonts w:ascii="Symbol" w:hAnsi="Symbol" w:cs="Symbol" w:hint="default"/>
      </w:rPr>
    </w:lvl>
    <w:lvl w:ilvl="7" w:tplc="D25237CE">
      <w:start w:val="1"/>
      <w:numFmt w:val="bullet"/>
      <w:lvlText w:val="o"/>
      <w:lvlJc w:val="left"/>
      <w:pPr>
        <w:ind w:left="5760" w:hanging="360"/>
      </w:pPr>
      <w:rPr>
        <w:rFonts w:ascii="Courier New" w:hAnsi="Courier New" w:cs="Courier New" w:hint="default"/>
      </w:rPr>
    </w:lvl>
    <w:lvl w:ilvl="8" w:tplc="6C14C896">
      <w:start w:val="1"/>
      <w:numFmt w:val="bullet"/>
      <w:lvlText w:val=""/>
      <w:lvlJc w:val="left"/>
      <w:pPr>
        <w:ind w:left="6480" w:hanging="360"/>
      </w:pPr>
      <w:rPr>
        <w:rFonts w:ascii="Wingdings" w:hAnsi="Wingdings" w:cs="Wingdings" w:hint="default"/>
      </w:r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2E5509A"/>
    <w:multiLevelType w:val="hybridMultilevel"/>
    <w:tmpl w:val="BBF41200"/>
    <w:lvl w:ilvl="0" w:tplc="D69E1A86">
      <w:start w:val="1"/>
      <w:numFmt w:val="bullet"/>
      <w:lvlText w:val=""/>
      <w:lvlJc w:val="left"/>
      <w:pPr>
        <w:ind w:left="720" w:hanging="360"/>
      </w:pPr>
      <w:rPr>
        <w:rFonts w:ascii="Symbol" w:hAnsi="Symbol" w:cs="Symbol" w:hint="default"/>
        <w:sz w:val="18"/>
        <w:szCs w:val="18"/>
      </w:rPr>
    </w:lvl>
    <w:lvl w:ilvl="1" w:tplc="056C3CE6">
      <w:start w:val="1"/>
      <w:numFmt w:val="bullet"/>
      <w:lvlText w:val="o"/>
      <w:lvlJc w:val="left"/>
      <w:pPr>
        <w:ind w:left="1440" w:hanging="360"/>
      </w:pPr>
      <w:rPr>
        <w:rFonts w:ascii="Courier New" w:hAnsi="Courier New" w:cs="Courier New" w:hint="default"/>
      </w:rPr>
    </w:lvl>
    <w:lvl w:ilvl="2" w:tplc="D2B29812">
      <w:start w:val="1"/>
      <w:numFmt w:val="bullet"/>
      <w:lvlText w:val=""/>
      <w:lvlJc w:val="left"/>
      <w:pPr>
        <w:ind w:left="2160" w:hanging="360"/>
      </w:pPr>
      <w:rPr>
        <w:rFonts w:ascii="Wingdings" w:hAnsi="Wingdings" w:cs="Wingdings" w:hint="default"/>
      </w:rPr>
    </w:lvl>
    <w:lvl w:ilvl="3" w:tplc="6366A188">
      <w:start w:val="1"/>
      <w:numFmt w:val="bullet"/>
      <w:lvlText w:val=""/>
      <w:lvlJc w:val="left"/>
      <w:pPr>
        <w:ind w:left="2880" w:hanging="360"/>
      </w:pPr>
      <w:rPr>
        <w:rFonts w:ascii="Symbol" w:hAnsi="Symbol" w:cs="Symbol" w:hint="default"/>
      </w:rPr>
    </w:lvl>
    <w:lvl w:ilvl="4" w:tplc="450070FC">
      <w:start w:val="1"/>
      <w:numFmt w:val="bullet"/>
      <w:lvlText w:val="o"/>
      <w:lvlJc w:val="left"/>
      <w:pPr>
        <w:ind w:left="3600" w:hanging="360"/>
      </w:pPr>
      <w:rPr>
        <w:rFonts w:ascii="Courier New" w:hAnsi="Courier New" w:cs="Courier New" w:hint="default"/>
      </w:rPr>
    </w:lvl>
    <w:lvl w:ilvl="5" w:tplc="E674A76E">
      <w:start w:val="1"/>
      <w:numFmt w:val="bullet"/>
      <w:lvlText w:val=""/>
      <w:lvlJc w:val="left"/>
      <w:pPr>
        <w:ind w:left="4320" w:hanging="360"/>
      </w:pPr>
      <w:rPr>
        <w:rFonts w:ascii="Wingdings" w:hAnsi="Wingdings" w:cs="Wingdings" w:hint="default"/>
      </w:rPr>
    </w:lvl>
    <w:lvl w:ilvl="6" w:tplc="C93CA216">
      <w:start w:val="1"/>
      <w:numFmt w:val="bullet"/>
      <w:lvlText w:val=""/>
      <w:lvlJc w:val="left"/>
      <w:pPr>
        <w:ind w:left="5040" w:hanging="360"/>
      </w:pPr>
      <w:rPr>
        <w:rFonts w:ascii="Symbol" w:hAnsi="Symbol" w:cs="Symbol" w:hint="default"/>
      </w:rPr>
    </w:lvl>
    <w:lvl w:ilvl="7" w:tplc="9E7C6658">
      <w:start w:val="1"/>
      <w:numFmt w:val="bullet"/>
      <w:lvlText w:val="o"/>
      <w:lvlJc w:val="left"/>
      <w:pPr>
        <w:ind w:left="5760" w:hanging="360"/>
      </w:pPr>
      <w:rPr>
        <w:rFonts w:ascii="Courier New" w:hAnsi="Courier New" w:cs="Courier New" w:hint="default"/>
      </w:rPr>
    </w:lvl>
    <w:lvl w:ilvl="8" w:tplc="935EEB60">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A0F28E3"/>
    <w:multiLevelType w:val="hybridMultilevel"/>
    <w:tmpl w:val="B27CBD74"/>
    <w:lvl w:ilvl="0" w:tplc="B95ECA0A">
      <w:start w:val="1"/>
      <w:numFmt w:val="bullet"/>
      <w:lvlText w:val=""/>
      <w:lvlJc w:val="left"/>
      <w:pPr>
        <w:ind w:left="720" w:hanging="360"/>
      </w:pPr>
      <w:rPr>
        <w:rFonts w:ascii="Symbol" w:hAnsi="Symbol" w:cs="Symbol" w:hint="default"/>
        <w:sz w:val="18"/>
        <w:szCs w:val="18"/>
      </w:rPr>
    </w:lvl>
    <w:lvl w:ilvl="1" w:tplc="7D1AD9A2">
      <w:start w:val="1"/>
      <w:numFmt w:val="bullet"/>
      <w:lvlText w:val="o"/>
      <w:lvlJc w:val="left"/>
      <w:pPr>
        <w:ind w:left="1440" w:hanging="360"/>
      </w:pPr>
      <w:rPr>
        <w:rFonts w:ascii="Courier New" w:hAnsi="Courier New" w:cs="Courier New" w:hint="default"/>
      </w:rPr>
    </w:lvl>
    <w:lvl w:ilvl="2" w:tplc="97BA3220">
      <w:start w:val="1"/>
      <w:numFmt w:val="bullet"/>
      <w:lvlText w:val=""/>
      <w:lvlJc w:val="left"/>
      <w:pPr>
        <w:ind w:left="2160" w:hanging="360"/>
      </w:pPr>
      <w:rPr>
        <w:rFonts w:ascii="Wingdings" w:hAnsi="Wingdings" w:cs="Wingdings" w:hint="default"/>
      </w:rPr>
    </w:lvl>
    <w:lvl w:ilvl="3" w:tplc="7A7A0652">
      <w:start w:val="1"/>
      <w:numFmt w:val="bullet"/>
      <w:lvlText w:val=""/>
      <w:lvlJc w:val="left"/>
      <w:pPr>
        <w:ind w:left="2880" w:hanging="360"/>
      </w:pPr>
      <w:rPr>
        <w:rFonts w:ascii="Symbol" w:hAnsi="Symbol" w:cs="Symbol" w:hint="default"/>
      </w:rPr>
    </w:lvl>
    <w:lvl w:ilvl="4" w:tplc="C07E4EFC">
      <w:start w:val="1"/>
      <w:numFmt w:val="bullet"/>
      <w:lvlText w:val="o"/>
      <w:lvlJc w:val="left"/>
      <w:pPr>
        <w:ind w:left="3600" w:hanging="360"/>
      </w:pPr>
      <w:rPr>
        <w:rFonts w:ascii="Courier New" w:hAnsi="Courier New" w:cs="Courier New" w:hint="default"/>
      </w:rPr>
    </w:lvl>
    <w:lvl w:ilvl="5" w:tplc="9990C07C">
      <w:start w:val="1"/>
      <w:numFmt w:val="bullet"/>
      <w:lvlText w:val=""/>
      <w:lvlJc w:val="left"/>
      <w:pPr>
        <w:ind w:left="4320" w:hanging="360"/>
      </w:pPr>
      <w:rPr>
        <w:rFonts w:ascii="Wingdings" w:hAnsi="Wingdings" w:cs="Wingdings" w:hint="default"/>
      </w:rPr>
    </w:lvl>
    <w:lvl w:ilvl="6" w:tplc="C78E331A">
      <w:start w:val="1"/>
      <w:numFmt w:val="bullet"/>
      <w:lvlText w:val=""/>
      <w:lvlJc w:val="left"/>
      <w:pPr>
        <w:ind w:left="5040" w:hanging="360"/>
      </w:pPr>
      <w:rPr>
        <w:rFonts w:ascii="Symbol" w:hAnsi="Symbol" w:cs="Symbol" w:hint="default"/>
      </w:rPr>
    </w:lvl>
    <w:lvl w:ilvl="7" w:tplc="CE843160">
      <w:start w:val="1"/>
      <w:numFmt w:val="bullet"/>
      <w:lvlText w:val="o"/>
      <w:lvlJc w:val="left"/>
      <w:pPr>
        <w:ind w:left="5760" w:hanging="360"/>
      </w:pPr>
      <w:rPr>
        <w:rFonts w:ascii="Courier New" w:hAnsi="Courier New" w:cs="Courier New" w:hint="default"/>
      </w:rPr>
    </w:lvl>
    <w:lvl w:ilvl="8" w:tplc="BB46E048">
      <w:start w:val="1"/>
      <w:numFmt w:val="bullet"/>
      <w:lvlText w:val=""/>
      <w:lvlJc w:val="left"/>
      <w:pPr>
        <w:ind w:left="6480" w:hanging="360"/>
      </w:pPr>
      <w:rPr>
        <w:rFonts w:ascii="Wingdings" w:hAnsi="Wingdings" w:cs="Wingdings" w:hint="default"/>
      </w:rPr>
    </w:lvl>
  </w:abstractNum>
  <w:abstractNum w:abstractNumId="28" w15:restartNumberingAfterBreak="0">
    <w:nsid w:val="5C8D573D"/>
    <w:multiLevelType w:val="hybridMultilevel"/>
    <w:tmpl w:val="02C45F52"/>
    <w:lvl w:ilvl="0" w:tplc="30A6D66C">
      <w:start w:val="1"/>
      <w:numFmt w:val="bullet"/>
      <w:lvlText w:val=""/>
      <w:lvlJc w:val="left"/>
      <w:pPr>
        <w:ind w:left="720" w:hanging="360"/>
      </w:pPr>
      <w:rPr>
        <w:rFonts w:ascii="Symbol" w:hAnsi="Symbol" w:cs="Symbol" w:hint="default"/>
        <w:sz w:val="18"/>
        <w:szCs w:val="18"/>
      </w:rPr>
    </w:lvl>
    <w:lvl w:ilvl="1" w:tplc="760C2716">
      <w:start w:val="1"/>
      <w:numFmt w:val="bullet"/>
      <w:lvlText w:val="o"/>
      <w:lvlJc w:val="left"/>
      <w:pPr>
        <w:ind w:left="1440" w:hanging="360"/>
      </w:pPr>
      <w:rPr>
        <w:rFonts w:ascii="Courier New" w:hAnsi="Courier New" w:cs="Courier New" w:hint="default"/>
      </w:rPr>
    </w:lvl>
    <w:lvl w:ilvl="2" w:tplc="016E1FCA">
      <w:start w:val="1"/>
      <w:numFmt w:val="bullet"/>
      <w:lvlText w:val=""/>
      <w:lvlJc w:val="left"/>
      <w:pPr>
        <w:ind w:left="2160" w:hanging="360"/>
      </w:pPr>
      <w:rPr>
        <w:rFonts w:ascii="Wingdings" w:hAnsi="Wingdings" w:cs="Wingdings" w:hint="default"/>
      </w:rPr>
    </w:lvl>
    <w:lvl w:ilvl="3" w:tplc="D10E8FBC">
      <w:start w:val="1"/>
      <w:numFmt w:val="bullet"/>
      <w:lvlText w:val=""/>
      <w:lvlJc w:val="left"/>
      <w:pPr>
        <w:ind w:left="2880" w:hanging="360"/>
      </w:pPr>
      <w:rPr>
        <w:rFonts w:ascii="Symbol" w:hAnsi="Symbol" w:cs="Symbol" w:hint="default"/>
      </w:rPr>
    </w:lvl>
    <w:lvl w:ilvl="4" w:tplc="9F3A1B00">
      <w:start w:val="1"/>
      <w:numFmt w:val="bullet"/>
      <w:lvlText w:val="o"/>
      <w:lvlJc w:val="left"/>
      <w:pPr>
        <w:ind w:left="3600" w:hanging="360"/>
      </w:pPr>
      <w:rPr>
        <w:rFonts w:ascii="Courier New" w:hAnsi="Courier New" w:cs="Courier New" w:hint="default"/>
      </w:rPr>
    </w:lvl>
    <w:lvl w:ilvl="5" w:tplc="2ED4057E">
      <w:start w:val="1"/>
      <w:numFmt w:val="bullet"/>
      <w:lvlText w:val=""/>
      <w:lvlJc w:val="left"/>
      <w:pPr>
        <w:ind w:left="4320" w:hanging="360"/>
      </w:pPr>
      <w:rPr>
        <w:rFonts w:ascii="Wingdings" w:hAnsi="Wingdings" w:cs="Wingdings" w:hint="default"/>
      </w:rPr>
    </w:lvl>
    <w:lvl w:ilvl="6" w:tplc="EC9CDB46">
      <w:start w:val="1"/>
      <w:numFmt w:val="bullet"/>
      <w:lvlText w:val=""/>
      <w:lvlJc w:val="left"/>
      <w:pPr>
        <w:ind w:left="5040" w:hanging="360"/>
      </w:pPr>
      <w:rPr>
        <w:rFonts w:ascii="Symbol" w:hAnsi="Symbol" w:cs="Symbol" w:hint="default"/>
      </w:rPr>
    </w:lvl>
    <w:lvl w:ilvl="7" w:tplc="9A180550">
      <w:start w:val="1"/>
      <w:numFmt w:val="bullet"/>
      <w:lvlText w:val="o"/>
      <w:lvlJc w:val="left"/>
      <w:pPr>
        <w:ind w:left="5760" w:hanging="360"/>
      </w:pPr>
      <w:rPr>
        <w:rFonts w:ascii="Courier New" w:hAnsi="Courier New" w:cs="Courier New" w:hint="default"/>
      </w:rPr>
    </w:lvl>
    <w:lvl w:ilvl="8" w:tplc="0D220FE8">
      <w:start w:val="1"/>
      <w:numFmt w:val="bullet"/>
      <w:lvlText w:val=""/>
      <w:lvlJc w:val="left"/>
      <w:pPr>
        <w:ind w:left="6480" w:hanging="360"/>
      </w:pPr>
      <w:rPr>
        <w:rFonts w:ascii="Wingdings" w:hAnsi="Wingdings" w:cs="Wingdings" w:hint="default"/>
      </w:r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122F50"/>
    <w:multiLevelType w:val="hybridMultilevel"/>
    <w:tmpl w:val="9B5EDE10"/>
    <w:lvl w:ilvl="0" w:tplc="A5BCC8CC">
      <w:start w:val="1"/>
      <w:numFmt w:val="bullet"/>
      <w:lvlText w:val=""/>
      <w:lvlJc w:val="left"/>
      <w:pPr>
        <w:ind w:left="720" w:hanging="360"/>
      </w:pPr>
      <w:rPr>
        <w:rFonts w:ascii="Symbol" w:hAnsi="Symbol" w:cs="Symbol" w:hint="default"/>
        <w:sz w:val="18"/>
        <w:szCs w:val="18"/>
      </w:rPr>
    </w:lvl>
    <w:lvl w:ilvl="1" w:tplc="B78E4394">
      <w:start w:val="1"/>
      <w:numFmt w:val="bullet"/>
      <w:lvlText w:val="o"/>
      <w:lvlJc w:val="left"/>
      <w:pPr>
        <w:ind w:left="1440" w:hanging="360"/>
      </w:pPr>
      <w:rPr>
        <w:rFonts w:ascii="Courier New" w:hAnsi="Courier New" w:cs="Courier New" w:hint="default"/>
      </w:rPr>
    </w:lvl>
    <w:lvl w:ilvl="2" w:tplc="1BD4E066">
      <w:start w:val="1"/>
      <w:numFmt w:val="bullet"/>
      <w:lvlText w:val=""/>
      <w:lvlJc w:val="left"/>
      <w:pPr>
        <w:ind w:left="2160" w:hanging="360"/>
      </w:pPr>
      <w:rPr>
        <w:rFonts w:ascii="Wingdings" w:hAnsi="Wingdings" w:cs="Wingdings" w:hint="default"/>
      </w:rPr>
    </w:lvl>
    <w:lvl w:ilvl="3" w:tplc="5E66021E">
      <w:start w:val="1"/>
      <w:numFmt w:val="bullet"/>
      <w:lvlText w:val=""/>
      <w:lvlJc w:val="left"/>
      <w:pPr>
        <w:ind w:left="2880" w:hanging="360"/>
      </w:pPr>
      <w:rPr>
        <w:rFonts w:ascii="Symbol" w:hAnsi="Symbol" w:cs="Symbol" w:hint="default"/>
      </w:rPr>
    </w:lvl>
    <w:lvl w:ilvl="4" w:tplc="B1161C6A">
      <w:start w:val="1"/>
      <w:numFmt w:val="bullet"/>
      <w:lvlText w:val="o"/>
      <w:lvlJc w:val="left"/>
      <w:pPr>
        <w:ind w:left="3600" w:hanging="360"/>
      </w:pPr>
      <w:rPr>
        <w:rFonts w:ascii="Courier New" w:hAnsi="Courier New" w:cs="Courier New" w:hint="default"/>
      </w:rPr>
    </w:lvl>
    <w:lvl w:ilvl="5" w:tplc="824AEE1E">
      <w:start w:val="1"/>
      <w:numFmt w:val="bullet"/>
      <w:lvlText w:val=""/>
      <w:lvlJc w:val="left"/>
      <w:pPr>
        <w:ind w:left="4320" w:hanging="360"/>
      </w:pPr>
      <w:rPr>
        <w:rFonts w:ascii="Wingdings" w:hAnsi="Wingdings" w:cs="Wingdings" w:hint="default"/>
      </w:rPr>
    </w:lvl>
    <w:lvl w:ilvl="6" w:tplc="8F7AB3A6">
      <w:start w:val="1"/>
      <w:numFmt w:val="bullet"/>
      <w:lvlText w:val=""/>
      <w:lvlJc w:val="left"/>
      <w:pPr>
        <w:ind w:left="5040" w:hanging="360"/>
      </w:pPr>
      <w:rPr>
        <w:rFonts w:ascii="Symbol" w:hAnsi="Symbol" w:cs="Symbol" w:hint="default"/>
      </w:rPr>
    </w:lvl>
    <w:lvl w:ilvl="7" w:tplc="97F41C02">
      <w:start w:val="1"/>
      <w:numFmt w:val="bullet"/>
      <w:lvlText w:val="o"/>
      <w:lvlJc w:val="left"/>
      <w:pPr>
        <w:ind w:left="5760" w:hanging="360"/>
      </w:pPr>
      <w:rPr>
        <w:rFonts w:ascii="Courier New" w:hAnsi="Courier New" w:cs="Courier New" w:hint="default"/>
      </w:rPr>
    </w:lvl>
    <w:lvl w:ilvl="8" w:tplc="D7161A2E">
      <w:start w:val="1"/>
      <w:numFmt w:val="bullet"/>
      <w:lvlText w:val=""/>
      <w:lvlJc w:val="left"/>
      <w:pPr>
        <w:ind w:left="6480" w:hanging="360"/>
      </w:pPr>
      <w:rPr>
        <w:rFonts w:ascii="Wingdings" w:hAnsi="Wingdings" w:cs="Wingdings" w:hint="default"/>
      </w:rPr>
    </w:lvl>
  </w:abstractNum>
  <w:abstractNum w:abstractNumId="31" w15:restartNumberingAfterBreak="0">
    <w:nsid w:val="6D650003"/>
    <w:multiLevelType w:val="hybridMultilevel"/>
    <w:tmpl w:val="21F044C8"/>
    <w:lvl w:ilvl="0" w:tplc="2784475A">
      <w:start w:val="1"/>
      <w:numFmt w:val="bullet"/>
      <w:lvlText w:val=""/>
      <w:lvlJc w:val="left"/>
      <w:pPr>
        <w:ind w:left="720" w:hanging="360"/>
      </w:pPr>
      <w:rPr>
        <w:rFonts w:ascii="Symbol" w:hAnsi="Symbol" w:cs="Symbol" w:hint="default"/>
        <w:sz w:val="18"/>
        <w:szCs w:val="18"/>
      </w:rPr>
    </w:lvl>
    <w:lvl w:ilvl="1" w:tplc="D4C8BD82">
      <w:start w:val="1"/>
      <w:numFmt w:val="bullet"/>
      <w:lvlText w:val="o"/>
      <w:lvlJc w:val="left"/>
      <w:pPr>
        <w:ind w:left="1440" w:hanging="360"/>
      </w:pPr>
      <w:rPr>
        <w:rFonts w:ascii="Courier New" w:hAnsi="Courier New" w:cs="Courier New" w:hint="default"/>
      </w:rPr>
    </w:lvl>
    <w:lvl w:ilvl="2" w:tplc="B62A2074">
      <w:start w:val="1"/>
      <w:numFmt w:val="bullet"/>
      <w:lvlText w:val=""/>
      <w:lvlJc w:val="left"/>
      <w:pPr>
        <w:ind w:left="2160" w:hanging="360"/>
      </w:pPr>
      <w:rPr>
        <w:rFonts w:ascii="Wingdings" w:hAnsi="Wingdings" w:cs="Wingdings" w:hint="default"/>
      </w:rPr>
    </w:lvl>
    <w:lvl w:ilvl="3" w:tplc="4C1AE33A">
      <w:start w:val="1"/>
      <w:numFmt w:val="bullet"/>
      <w:lvlText w:val=""/>
      <w:lvlJc w:val="left"/>
      <w:pPr>
        <w:ind w:left="2880" w:hanging="360"/>
      </w:pPr>
      <w:rPr>
        <w:rFonts w:ascii="Symbol" w:hAnsi="Symbol" w:cs="Symbol" w:hint="default"/>
      </w:rPr>
    </w:lvl>
    <w:lvl w:ilvl="4" w:tplc="D32A96EA">
      <w:start w:val="1"/>
      <w:numFmt w:val="bullet"/>
      <w:lvlText w:val="o"/>
      <w:lvlJc w:val="left"/>
      <w:pPr>
        <w:ind w:left="3600" w:hanging="360"/>
      </w:pPr>
      <w:rPr>
        <w:rFonts w:ascii="Courier New" w:hAnsi="Courier New" w:cs="Courier New" w:hint="default"/>
      </w:rPr>
    </w:lvl>
    <w:lvl w:ilvl="5" w:tplc="3600FB7E">
      <w:start w:val="1"/>
      <w:numFmt w:val="bullet"/>
      <w:lvlText w:val=""/>
      <w:lvlJc w:val="left"/>
      <w:pPr>
        <w:ind w:left="4320" w:hanging="360"/>
      </w:pPr>
      <w:rPr>
        <w:rFonts w:ascii="Wingdings" w:hAnsi="Wingdings" w:cs="Wingdings" w:hint="default"/>
      </w:rPr>
    </w:lvl>
    <w:lvl w:ilvl="6" w:tplc="CAC68B2A">
      <w:start w:val="1"/>
      <w:numFmt w:val="bullet"/>
      <w:lvlText w:val=""/>
      <w:lvlJc w:val="left"/>
      <w:pPr>
        <w:ind w:left="5040" w:hanging="360"/>
      </w:pPr>
      <w:rPr>
        <w:rFonts w:ascii="Symbol" w:hAnsi="Symbol" w:cs="Symbol" w:hint="default"/>
      </w:rPr>
    </w:lvl>
    <w:lvl w:ilvl="7" w:tplc="6C6E13FE">
      <w:start w:val="1"/>
      <w:numFmt w:val="bullet"/>
      <w:lvlText w:val="o"/>
      <w:lvlJc w:val="left"/>
      <w:pPr>
        <w:ind w:left="5760" w:hanging="360"/>
      </w:pPr>
      <w:rPr>
        <w:rFonts w:ascii="Courier New" w:hAnsi="Courier New" w:cs="Courier New" w:hint="default"/>
      </w:rPr>
    </w:lvl>
    <w:lvl w:ilvl="8" w:tplc="3C0E5A80">
      <w:start w:val="1"/>
      <w:numFmt w:val="bullet"/>
      <w:lvlText w:val=""/>
      <w:lvlJc w:val="left"/>
      <w:pPr>
        <w:ind w:left="6480" w:hanging="360"/>
      </w:pPr>
      <w:rPr>
        <w:rFonts w:ascii="Wingdings" w:hAnsi="Wingdings" w:cs="Wingdings" w:hint="default"/>
      </w:rPr>
    </w:lvl>
  </w:abstractNum>
  <w:abstractNum w:abstractNumId="32" w15:restartNumberingAfterBreak="0">
    <w:nsid w:val="73264347"/>
    <w:multiLevelType w:val="hybridMultilevel"/>
    <w:tmpl w:val="5EE4DD78"/>
    <w:lvl w:ilvl="0" w:tplc="DA08E730">
      <w:start w:val="1"/>
      <w:numFmt w:val="bullet"/>
      <w:lvlText w:val=""/>
      <w:lvlJc w:val="left"/>
      <w:pPr>
        <w:ind w:left="720" w:hanging="360"/>
      </w:pPr>
      <w:rPr>
        <w:rFonts w:ascii="Symbol" w:hAnsi="Symbol" w:cs="Symbol" w:hint="default"/>
        <w:sz w:val="18"/>
        <w:szCs w:val="18"/>
      </w:rPr>
    </w:lvl>
    <w:lvl w:ilvl="1" w:tplc="A5461D18">
      <w:start w:val="1"/>
      <w:numFmt w:val="bullet"/>
      <w:lvlText w:val="o"/>
      <w:lvlJc w:val="left"/>
      <w:pPr>
        <w:ind w:left="1440" w:hanging="360"/>
      </w:pPr>
      <w:rPr>
        <w:rFonts w:ascii="Courier New" w:hAnsi="Courier New" w:cs="Courier New" w:hint="default"/>
      </w:rPr>
    </w:lvl>
    <w:lvl w:ilvl="2" w:tplc="AD04FFBE">
      <w:start w:val="1"/>
      <w:numFmt w:val="bullet"/>
      <w:lvlText w:val=""/>
      <w:lvlJc w:val="left"/>
      <w:pPr>
        <w:ind w:left="2160" w:hanging="360"/>
      </w:pPr>
      <w:rPr>
        <w:rFonts w:ascii="Wingdings" w:hAnsi="Wingdings" w:cs="Wingdings" w:hint="default"/>
      </w:rPr>
    </w:lvl>
    <w:lvl w:ilvl="3" w:tplc="B5AABECA">
      <w:start w:val="1"/>
      <w:numFmt w:val="bullet"/>
      <w:lvlText w:val=""/>
      <w:lvlJc w:val="left"/>
      <w:pPr>
        <w:ind w:left="2880" w:hanging="360"/>
      </w:pPr>
      <w:rPr>
        <w:rFonts w:ascii="Symbol" w:hAnsi="Symbol" w:cs="Symbol" w:hint="default"/>
      </w:rPr>
    </w:lvl>
    <w:lvl w:ilvl="4" w:tplc="E7646B74">
      <w:start w:val="1"/>
      <w:numFmt w:val="bullet"/>
      <w:lvlText w:val="o"/>
      <w:lvlJc w:val="left"/>
      <w:pPr>
        <w:ind w:left="3600" w:hanging="360"/>
      </w:pPr>
      <w:rPr>
        <w:rFonts w:ascii="Courier New" w:hAnsi="Courier New" w:cs="Courier New" w:hint="default"/>
      </w:rPr>
    </w:lvl>
    <w:lvl w:ilvl="5" w:tplc="CB9A784C">
      <w:start w:val="1"/>
      <w:numFmt w:val="bullet"/>
      <w:lvlText w:val=""/>
      <w:lvlJc w:val="left"/>
      <w:pPr>
        <w:ind w:left="4320" w:hanging="360"/>
      </w:pPr>
      <w:rPr>
        <w:rFonts w:ascii="Wingdings" w:hAnsi="Wingdings" w:cs="Wingdings" w:hint="default"/>
      </w:rPr>
    </w:lvl>
    <w:lvl w:ilvl="6" w:tplc="5CE2C0E6">
      <w:start w:val="1"/>
      <w:numFmt w:val="bullet"/>
      <w:lvlText w:val=""/>
      <w:lvlJc w:val="left"/>
      <w:pPr>
        <w:ind w:left="5040" w:hanging="360"/>
      </w:pPr>
      <w:rPr>
        <w:rFonts w:ascii="Symbol" w:hAnsi="Symbol" w:cs="Symbol" w:hint="default"/>
      </w:rPr>
    </w:lvl>
    <w:lvl w:ilvl="7" w:tplc="AB963944">
      <w:start w:val="1"/>
      <w:numFmt w:val="bullet"/>
      <w:lvlText w:val="o"/>
      <w:lvlJc w:val="left"/>
      <w:pPr>
        <w:ind w:left="5760" w:hanging="360"/>
      </w:pPr>
      <w:rPr>
        <w:rFonts w:ascii="Courier New" w:hAnsi="Courier New" w:cs="Courier New" w:hint="default"/>
      </w:rPr>
    </w:lvl>
    <w:lvl w:ilvl="8" w:tplc="43C2DB22">
      <w:start w:val="1"/>
      <w:numFmt w:val="bullet"/>
      <w:lvlText w:val=""/>
      <w:lvlJc w:val="left"/>
      <w:pPr>
        <w:ind w:left="6480" w:hanging="360"/>
      </w:pPr>
      <w:rPr>
        <w:rFonts w:ascii="Wingdings" w:hAnsi="Wingdings" w:cs="Wingdings" w:hint="default"/>
      </w:rPr>
    </w:lvl>
  </w:abstractNum>
  <w:abstractNum w:abstractNumId="33" w15:restartNumberingAfterBreak="0">
    <w:nsid w:val="74AA5C4F"/>
    <w:multiLevelType w:val="hybridMultilevel"/>
    <w:tmpl w:val="26BEB51E"/>
    <w:lvl w:ilvl="0" w:tplc="CB925138">
      <w:start w:val="1"/>
      <w:numFmt w:val="bullet"/>
      <w:lvlText w:val=""/>
      <w:lvlJc w:val="left"/>
      <w:pPr>
        <w:ind w:left="720" w:hanging="360"/>
      </w:pPr>
      <w:rPr>
        <w:rFonts w:ascii="Symbol" w:hAnsi="Symbol" w:cs="Symbol" w:hint="default"/>
        <w:sz w:val="18"/>
        <w:szCs w:val="18"/>
      </w:rPr>
    </w:lvl>
    <w:lvl w:ilvl="1" w:tplc="68AC0F08">
      <w:start w:val="1"/>
      <w:numFmt w:val="bullet"/>
      <w:lvlText w:val="o"/>
      <w:lvlJc w:val="left"/>
      <w:pPr>
        <w:ind w:left="1440" w:hanging="360"/>
      </w:pPr>
      <w:rPr>
        <w:rFonts w:ascii="Courier New" w:hAnsi="Courier New" w:cs="Courier New" w:hint="default"/>
      </w:rPr>
    </w:lvl>
    <w:lvl w:ilvl="2" w:tplc="23141CAC">
      <w:start w:val="1"/>
      <w:numFmt w:val="bullet"/>
      <w:lvlText w:val=""/>
      <w:lvlJc w:val="left"/>
      <w:pPr>
        <w:ind w:left="2160" w:hanging="360"/>
      </w:pPr>
      <w:rPr>
        <w:rFonts w:ascii="Wingdings" w:hAnsi="Wingdings" w:cs="Wingdings" w:hint="default"/>
      </w:rPr>
    </w:lvl>
    <w:lvl w:ilvl="3" w:tplc="6D62AD96">
      <w:start w:val="1"/>
      <w:numFmt w:val="bullet"/>
      <w:lvlText w:val=""/>
      <w:lvlJc w:val="left"/>
      <w:pPr>
        <w:ind w:left="2880" w:hanging="360"/>
      </w:pPr>
      <w:rPr>
        <w:rFonts w:ascii="Symbol" w:hAnsi="Symbol" w:cs="Symbol" w:hint="default"/>
      </w:rPr>
    </w:lvl>
    <w:lvl w:ilvl="4" w:tplc="D1F66CCA">
      <w:start w:val="1"/>
      <w:numFmt w:val="bullet"/>
      <w:lvlText w:val="o"/>
      <w:lvlJc w:val="left"/>
      <w:pPr>
        <w:ind w:left="3600" w:hanging="360"/>
      </w:pPr>
      <w:rPr>
        <w:rFonts w:ascii="Courier New" w:hAnsi="Courier New" w:cs="Courier New" w:hint="default"/>
      </w:rPr>
    </w:lvl>
    <w:lvl w:ilvl="5" w:tplc="E040AB98">
      <w:start w:val="1"/>
      <w:numFmt w:val="bullet"/>
      <w:lvlText w:val=""/>
      <w:lvlJc w:val="left"/>
      <w:pPr>
        <w:ind w:left="4320" w:hanging="360"/>
      </w:pPr>
      <w:rPr>
        <w:rFonts w:ascii="Wingdings" w:hAnsi="Wingdings" w:cs="Wingdings" w:hint="default"/>
      </w:rPr>
    </w:lvl>
    <w:lvl w:ilvl="6" w:tplc="91A4D5DE">
      <w:start w:val="1"/>
      <w:numFmt w:val="bullet"/>
      <w:lvlText w:val=""/>
      <w:lvlJc w:val="left"/>
      <w:pPr>
        <w:ind w:left="5040" w:hanging="360"/>
      </w:pPr>
      <w:rPr>
        <w:rFonts w:ascii="Symbol" w:hAnsi="Symbol" w:cs="Symbol" w:hint="default"/>
      </w:rPr>
    </w:lvl>
    <w:lvl w:ilvl="7" w:tplc="5E266FE8">
      <w:start w:val="1"/>
      <w:numFmt w:val="bullet"/>
      <w:lvlText w:val="o"/>
      <w:lvlJc w:val="left"/>
      <w:pPr>
        <w:ind w:left="5760" w:hanging="360"/>
      </w:pPr>
      <w:rPr>
        <w:rFonts w:ascii="Courier New" w:hAnsi="Courier New" w:cs="Courier New" w:hint="default"/>
      </w:rPr>
    </w:lvl>
    <w:lvl w:ilvl="8" w:tplc="9F863E18">
      <w:start w:val="1"/>
      <w:numFmt w:val="bullet"/>
      <w:lvlText w:val=""/>
      <w:lvlJc w:val="left"/>
      <w:pPr>
        <w:ind w:left="6480" w:hanging="360"/>
      </w:pPr>
      <w:rPr>
        <w:rFonts w:ascii="Wingdings" w:hAnsi="Wingdings" w:cs="Wingdings" w:hint="default"/>
      </w:rPr>
    </w:lvl>
  </w:abstractNum>
  <w:abstractNum w:abstractNumId="34" w15:restartNumberingAfterBreak="0">
    <w:nsid w:val="7C732AFD"/>
    <w:multiLevelType w:val="hybridMultilevel"/>
    <w:tmpl w:val="DF14BCC6"/>
    <w:lvl w:ilvl="0" w:tplc="672EAEBE">
      <w:start w:val="1"/>
      <w:numFmt w:val="bullet"/>
      <w:lvlText w:val=""/>
      <w:lvlJc w:val="left"/>
      <w:pPr>
        <w:ind w:left="720" w:hanging="360"/>
      </w:pPr>
      <w:rPr>
        <w:rFonts w:ascii="Symbol" w:hAnsi="Symbol" w:cs="Symbol" w:hint="default"/>
        <w:sz w:val="18"/>
        <w:szCs w:val="18"/>
      </w:rPr>
    </w:lvl>
    <w:lvl w:ilvl="1" w:tplc="5AFCD972">
      <w:start w:val="1"/>
      <w:numFmt w:val="bullet"/>
      <w:lvlText w:val="o"/>
      <w:lvlJc w:val="left"/>
      <w:pPr>
        <w:ind w:left="1440" w:hanging="360"/>
      </w:pPr>
      <w:rPr>
        <w:rFonts w:ascii="Courier New" w:hAnsi="Courier New" w:cs="Courier New" w:hint="default"/>
      </w:rPr>
    </w:lvl>
    <w:lvl w:ilvl="2" w:tplc="9112EF7E">
      <w:start w:val="1"/>
      <w:numFmt w:val="bullet"/>
      <w:lvlText w:val=""/>
      <w:lvlJc w:val="left"/>
      <w:pPr>
        <w:ind w:left="2160" w:hanging="360"/>
      </w:pPr>
      <w:rPr>
        <w:rFonts w:ascii="Wingdings" w:hAnsi="Wingdings" w:cs="Wingdings" w:hint="default"/>
      </w:rPr>
    </w:lvl>
    <w:lvl w:ilvl="3" w:tplc="4532E4A0">
      <w:start w:val="1"/>
      <w:numFmt w:val="bullet"/>
      <w:lvlText w:val=""/>
      <w:lvlJc w:val="left"/>
      <w:pPr>
        <w:ind w:left="2880" w:hanging="360"/>
      </w:pPr>
      <w:rPr>
        <w:rFonts w:ascii="Symbol" w:hAnsi="Symbol" w:cs="Symbol" w:hint="default"/>
      </w:rPr>
    </w:lvl>
    <w:lvl w:ilvl="4" w:tplc="8E6430BA">
      <w:start w:val="1"/>
      <w:numFmt w:val="bullet"/>
      <w:lvlText w:val="o"/>
      <w:lvlJc w:val="left"/>
      <w:pPr>
        <w:ind w:left="3600" w:hanging="360"/>
      </w:pPr>
      <w:rPr>
        <w:rFonts w:ascii="Courier New" w:hAnsi="Courier New" w:cs="Courier New" w:hint="default"/>
      </w:rPr>
    </w:lvl>
    <w:lvl w:ilvl="5" w:tplc="B8B0B534">
      <w:start w:val="1"/>
      <w:numFmt w:val="bullet"/>
      <w:lvlText w:val=""/>
      <w:lvlJc w:val="left"/>
      <w:pPr>
        <w:ind w:left="4320" w:hanging="360"/>
      </w:pPr>
      <w:rPr>
        <w:rFonts w:ascii="Wingdings" w:hAnsi="Wingdings" w:cs="Wingdings" w:hint="default"/>
      </w:rPr>
    </w:lvl>
    <w:lvl w:ilvl="6" w:tplc="2C7017B6">
      <w:start w:val="1"/>
      <w:numFmt w:val="bullet"/>
      <w:lvlText w:val=""/>
      <w:lvlJc w:val="left"/>
      <w:pPr>
        <w:ind w:left="5040" w:hanging="360"/>
      </w:pPr>
      <w:rPr>
        <w:rFonts w:ascii="Symbol" w:hAnsi="Symbol" w:cs="Symbol" w:hint="default"/>
      </w:rPr>
    </w:lvl>
    <w:lvl w:ilvl="7" w:tplc="E2CC65FA">
      <w:start w:val="1"/>
      <w:numFmt w:val="bullet"/>
      <w:lvlText w:val="o"/>
      <w:lvlJc w:val="left"/>
      <w:pPr>
        <w:ind w:left="5760" w:hanging="360"/>
      </w:pPr>
      <w:rPr>
        <w:rFonts w:ascii="Courier New" w:hAnsi="Courier New" w:cs="Courier New" w:hint="default"/>
      </w:rPr>
    </w:lvl>
    <w:lvl w:ilvl="8" w:tplc="C560954A">
      <w:start w:val="1"/>
      <w:numFmt w:val="bullet"/>
      <w:lvlText w:val=""/>
      <w:lvlJc w:val="left"/>
      <w:pPr>
        <w:ind w:left="6480" w:hanging="360"/>
      </w:pPr>
      <w:rPr>
        <w:rFonts w:ascii="Wingdings" w:hAnsi="Wingdings" w:cs="Wingdings" w:hint="default"/>
      </w:rPr>
    </w:lvl>
  </w:abstractNum>
  <w:abstractNum w:abstractNumId="35" w15:restartNumberingAfterBreak="0">
    <w:nsid w:val="7D737972"/>
    <w:multiLevelType w:val="hybridMultilevel"/>
    <w:tmpl w:val="B37E7B4A"/>
    <w:lvl w:ilvl="0" w:tplc="60B43992">
      <w:start w:val="1"/>
      <w:numFmt w:val="bullet"/>
      <w:lvlText w:val=""/>
      <w:lvlJc w:val="left"/>
      <w:pPr>
        <w:ind w:left="720" w:hanging="360"/>
      </w:pPr>
      <w:rPr>
        <w:rFonts w:ascii="Symbol" w:hAnsi="Symbol" w:cs="Symbol" w:hint="default"/>
        <w:sz w:val="18"/>
        <w:szCs w:val="18"/>
      </w:rPr>
    </w:lvl>
    <w:lvl w:ilvl="1" w:tplc="066A8722">
      <w:start w:val="1"/>
      <w:numFmt w:val="bullet"/>
      <w:lvlText w:val="o"/>
      <w:lvlJc w:val="left"/>
      <w:pPr>
        <w:ind w:left="1440" w:hanging="360"/>
      </w:pPr>
      <w:rPr>
        <w:rFonts w:ascii="Courier New" w:hAnsi="Courier New" w:cs="Courier New" w:hint="default"/>
      </w:rPr>
    </w:lvl>
    <w:lvl w:ilvl="2" w:tplc="C00AB3DA">
      <w:start w:val="1"/>
      <w:numFmt w:val="bullet"/>
      <w:lvlText w:val=""/>
      <w:lvlJc w:val="left"/>
      <w:pPr>
        <w:ind w:left="2160" w:hanging="360"/>
      </w:pPr>
      <w:rPr>
        <w:rFonts w:ascii="Wingdings" w:hAnsi="Wingdings" w:cs="Wingdings" w:hint="default"/>
      </w:rPr>
    </w:lvl>
    <w:lvl w:ilvl="3" w:tplc="529C970C">
      <w:start w:val="1"/>
      <w:numFmt w:val="bullet"/>
      <w:lvlText w:val=""/>
      <w:lvlJc w:val="left"/>
      <w:pPr>
        <w:ind w:left="2880" w:hanging="360"/>
      </w:pPr>
      <w:rPr>
        <w:rFonts w:ascii="Symbol" w:hAnsi="Symbol" w:cs="Symbol" w:hint="default"/>
      </w:rPr>
    </w:lvl>
    <w:lvl w:ilvl="4" w:tplc="2DD49C42">
      <w:start w:val="1"/>
      <w:numFmt w:val="bullet"/>
      <w:lvlText w:val="o"/>
      <w:lvlJc w:val="left"/>
      <w:pPr>
        <w:ind w:left="3600" w:hanging="360"/>
      </w:pPr>
      <w:rPr>
        <w:rFonts w:ascii="Courier New" w:hAnsi="Courier New" w:cs="Courier New" w:hint="default"/>
      </w:rPr>
    </w:lvl>
    <w:lvl w:ilvl="5" w:tplc="337C86C4">
      <w:start w:val="1"/>
      <w:numFmt w:val="bullet"/>
      <w:lvlText w:val=""/>
      <w:lvlJc w:val="left"/>
      <w:pPr>
        <w:ind w:left="4320" w:hanging="360"/>
      </w:pPr>
      <w:rPr>
        <w:rFonts w:ascii="Wingdings" w:hAnsi="Wingdings" w:cs="Wingdings" w:hint="default"/>
      </w:rPr>
    </w:lvl>
    <w:lvl w:ilvl="6" w:tplc="96FA8CE4">
      <w:start w:val="1"/>
      <w:numFmt w:val="bullet"/>
      <w:lvlText w:val=""/>
      <w:lvlJc w:val="left"/>
      <w:pPr>
        <w:ind w:left="5040" w:hanging="360"/>
      </w:pPr>
      <w:rPr>
        <w:rFonts w:ascii="Symbol" w:hAnsi="Symbol" w:cs="Symbol" w:hint="default"/>
      </w:rPr>
    </w:lvl>
    <w:lvl w:ilvl="7" w:tplc="9CC00F7E">
      <w:start w:val="1"/>
      <w:numFmt w:val="bullet"/>
      <w:lvlText w:val="o"/>
      <w:lvlJc w:val="left"/>
      <w:pPr>
        <w:ind w:left="5760" w:hanging="360"/>
      </w:pPr>
      <w:rPr>
        <w:rFonts w:ascii="Courier New" w:hAnsi="Courier New" w:cs="Courier New" w:hint="default"/>
      </w:rPr>
    </w:lvl>
    <w:lvl w:ilvl="8" w:tplc="D3A880C8">
      <w:start w:val="1"/>
      <w:numFmt w:val="bullet"/>
      <w:lvlText w:val=""/>
      <w:lvlJc w:val="left"/>
      <w:pPr>
        <w:ind w:left="6480" w:hanging="360"/>
      </w:pPr>
      <w:rPr>
        <w:rFonts w:ascii="Wingdings" w:hAnsi="Wingdings" w:cs="Wingdings" w:hint="default"/>
      </w:rPr>
    </w:lvl>
  </w:abstractNum>
  <w:num w:numId="1" w16cid:durableId="334116431">
    <w:abstractNumId w:val="23"/>
  </w:num>
  <w:num w:numId="2" w16cid:durableId="1556434162">
    <w:abstractNumId w:val="26"/>
  </w:num>
  <w:num w:numId="3" w16cid:durableId="2141805779">
    <w:abstractNumId w:val="29"/>
  </w:num>
  <w:num w:numId="4" w16cid:durableId="631328984">
    <w:abstractNumId w:val="25"/>
  </w:num>
  <w:num w:numId="5" w16cid:durableId="1399019148">
    <w:abstractNumId w:val="14"/>
  </w:num>
  <w:num w:numId="6" w16cid:durableId="2026326803">
    <w:abstractNumId w:val="9"/>
  </w:num>
  <w:num w:numId="7" w16cid:durableId="1695228580">
    <w:abstractNumId w:val="21"/>
  </w:num>
  <w:num w:numId="8" w16cid:durableId="856238826">
    <w:abstractNumId w:val="5"/>
  </w:num>
  <w:num w:numId="9" w16cid:durableId="785737962">
    <w:abstractNumId w:val="30"/>
  </w:num>
  <w:num w:numId="10" w16cid:durableId="1041900515">
    <w:abstractNumId w:val="12"/>
  </w:num>
  <w:num w:numId="11" w16cid:durableId="1972058072">
    <w:abstractNumId w:val="0"/>
  </w:num>
  <w:num w:numId="12" w16cid:durableId="1596934422">
    <w:abstractNumId w:val="15"/>
  </w:num>
  <w:num w:numId="13" w16cid:durableId="674115387">
    <w:abstractNumId w:val="17"/>
  </w:num>
  <w:num w:numId="14" w16cid:durableId="838496575">
    <w:abstractNumId w:val="2"/>
  </w:num>
  <w:num w:numId="15" w16cid:durableId="1351838531">
    <w:abstractNumId w:val="24"/>
  </w:num>
  <w:num w:numId="16" w16cid:durableId="1236743724">
    <w:abstractNumId w:val="20"/>
  </w:num>
  <w:num w:numId="17" w16cid:durableId="2106487738">
    <w:abstractNumId w:val="33"/>
  </w:num>
  <w:num w:numId="18" w16cid:durableId="1454445826">
    <w:abstractNumId w:val="34"/>
  </w:num>
  <w:num w:numId="19" w16cid:durableId="915826613">
    <w:abstractNumId w:val="18"/>
  </w:num>
  <w:num w:numId="20" w16cid:durableId="1872304080">
    <w:abstractNumId w:val="13"/>
  </w:num>
  <w:num w:numId="21" w16cid:durableId="1922326568">
    <w:abstractNumId w:val="35"/>
  </w:num>
  <w:num w:numId="22" w16cid:durableId="2055234302">
    <w:abstractNumId w:val="3"/>
  </w:num>
  <w:num w:numId="23" w16cid:durableId="1814784842">
    <w:abstractNumId w:val="8"/>
  </w:num>
  <w:num w:numId="24" w16cid:durableId="340787808">
    <w:abstractNumId w:val="16"/>
  </w:num>
  <w:num w:numId="25" w16cid:durableId="1746954518">
    <w:abstractNumId w:val="28"/>
  </w:num>
  <w:num w:numId="26" w16cid:durableId="768083850">
    <w:abstractNumId w:val="32"/>
  </w:num>
  <w:num w:numId="27" w16cid:durableId="2069331543">
    <w:abstractNumId w:val="27"/>
  </w:num>
  <w:num w:numId="28" w16cid:durableId="1682588865">
    <w:abstractNumId w:val="7"/>
  </w:num>
  <w:num w:numId="29" w16cid:durableId="860046656">
    <w:abstractNumId w:val="10"/>
  </w:num>
  <w:num w:numId="30" w16cid:durableId="149248468">
    <w:abstractNumId w:val="1"/>
  </w:num>
  <w:num w:numId="31" w16cid:durableId="867839517">
    <w:abstractNumId w:val="31"/>
  </w:num>
  <w:num w:numId="32" w16cid:durableId="371152766">
    <w:abstractNumId w:val="4"/>
  </w:num>
  <w:num w:numId="33" w16cid:durableId="1459451766">
    <w:abstractNumId w:val="6"/>
  </w:num>
  <w:num w:numId="34" w16cid:durableId="1390300877">
    <w:abstractNumId w:val="19"/>
  </w:num>
  <w:num w:numId="35" w16cid:durableId="274293974">
    <w:abstractNumId w:val="11"/>
  </w:num>
  <w:num w:numId="36" w16cid:durableId="5332697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76904"/>
    <w:rsid w:val="003A1AA2"/>
    <w:rsid w:val="003C35E1"/>
    <w:rsid w:val="004702FB"/>
    <w:rsid w:val="00471503"/>
    <w:rsid w:val="0049479E"/>
    <w:rsid w:val="004D2F9F"/>
    <w:rsid w:val="004F2927"/>
    <w:rsid w:val="0052142A"/>
    <w:rsid w:val="0053510E"/>
    <w:rsid w:val="005423BF"/>
    <w:rsid w:val="00584604"/>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27E62"/>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3217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15950</Words>
  <Characters>90921</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3</cp:revision>
  <dcterms:created xsi:type="dcterms:W3CDTF">2023-01-03T07:45:00Z</dcterms:created>
  <dcterms:modified xsi:type="dcterms:W3CDTF">2023-01-03T07:50:00Z</dcterms:modified>
</cp:coreProperties>
</file>