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3A427" w14:textId="669FA9FB" w:rsidR="00772BC4" w:rsidRDefault="00772BC4" w:rsidP="00A1734D"/>
    <w:p w14:paraId="1648FA85" w14:textId="08BF8F38" w:rsidR="005700B8" w:rsidRDefault="005700B8" w:rsidP="00A1734D"/>
    <w:p w14:paraId="37E61516" w14:textId="77777777" w:rsidR="005700B8" w:rsidRDefault="005700B8" w:rsidP="00A1734D"/>
    <w:p w14:paraId="018D63D5" w14:textId="27912177" w:rsidR="00772BC4" w:rsidRDefault="00191477">
      <w:pPr>
        <w:tabs>
          <w:tab w:val="left" w:pos="6916"/>
        </w:tabs>
        <w:ind w:left="541"/>
        <w:rPr>
          <w:rFonts w:ascii="Times New Roman"/>
          <w:sz w:val="20"/>
        </w:rPr>
      </w:pPr>
      <w:r w:rsidRPr="0070110A">
        <w:rPr>
          <w:rFonts w:ascii="Arial" w:hAnsi="Arial" w:cs="Arial"/>
          <w:noProof/>
          <w:lang w:bidi="ar-SA"/>
        </w:rPr>
        <w:drawing>
          <wp:inline distT="0" distB="0" distL="0" distR="0" wp14:anchorId="4CDE6E54" wp14:editId="55EE070B">
            <wp:extent cx="5943600" cy="857250"/>
            <wp:effectExtent l="0" t="0" r="0" b="0"/>
            <wp:docPr id="226" name="Slika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857250"/>
                    </a:xfrm>
                    <a:prstGeom prst="rect">
                      <a:avLst/>
                    </a:prstGeom>
                    <a:noFill/>
                    <a:ln>
                      <a:noFill/>
                    </a:ln>
                  </pic:spPr>
                </pic:pic>
              </a:graphicData>
            </a:graphic>
          </wp:inline>
        </w:drawing>
      </w:r>
      <w:r>
        <w:rPr>
          <w:rFonts w:ascii="Times New Roman"/>
          <w:position w:val="17"/>
          <w:sz w:val="20"/>
        </w:rPr>
        <w:tab/>
      </w:r>
    </w:p>
    <w:p w14:paraId="283B9901" w14:textId="77777777" w:rsidR="00772BC4" w:rsidRDefault="00772BC4">
      <w:pPr>
        <w:pStyle w:val="Telobesedila"/>
        <w:rPr>
          <w:rFonts w:ascii="Times New Roman"/>
          <w:sz w:val="20"/>
        </w:rPr>
      </w:pPr>
    </w:p>
    <w:p w14:paraId="11697ECE" w14:textId="77777777" w:rsidR="00772BC4" w:rsidRDefault="00772BC4">
      <w:pPr>
        <w:pStyle w:val="Telobesedila"/>
        <w:rPr>
          <w:rFonts w:ascii="Times New Roman"/>
          <w:sz w:val="20"/>
        </w:rPr>
      </w:pPr>
    </w:p>
    <w:p w14:paraId="17324FBC" w14:textId="05BD9E5D" w:rsidR="00772BC4" w:rsidRDefault="00772BC4">
      <w:pPr>
        <w:pStyle w:val="Telobesedila"/>
        <w:spacing w:before="10"/>
        <w:rPr>
          <w:rFonts w:ascii="Times New Roman"/>
          <w:sz w:val="17"/>
        </w:rPr>
      </w:pPr>
    </w:p>
    <w:p w14:paraId="0029A58C" w14:textId="77777777" w:rsidR="00772BC4" w:rsidRDefault="00772BC4">
      <w:pPr>
        <w:pStyle w:val="Telobesedila"/>
        <w:rPr>
          <w:rFonts w:ascii="Times New Roman"/>
          <w:sz w:val="20"/>
        </w:rPr>
      </w:pPr>
    </w:p>
    <w:p w14:paraId="58C09734" w14:textId="77777777" w:rsidR="00772BC4" w:rsidRPr="00BD139C" w:rsidRDefault="00772BC4">
      <w:pPr>
        <w:pStyle w:val="Telobesedila"/>
        <w:rPr>
          <w:rFonts w:asciiTheme="minorHAnsi" w:hAnsiTheme="minorHAnsi" w:cstheme="minorHAnsi"/>
          <w:sz w:val="28"/>
          <w:szCs w:val="28"/>
        </w:rPr>
      </w:pPr>
    </w:p>
    <w:p w14:paraId="1B9F3973" w14:textId="2184C8E0" w:rsidR="00191477" w:rsidRPr="00AC2E0E" w:rsidRDefault="00191477" w:rsidP="00191477">
      <w:pPr>
        <w:jc w:val="center"/>
        <w:rPr>
          <w:b/>
          <w:sz w:val="28"/>
          <w:szCs w:val="28"/>
        </w:rPr>
      </w:pPr>
      <w:r w:rsidRPr="00AC2E0E">
        <w:rPr>
          <w:b/>
          <w:sz w:val="28"/>
          <w:szCs w:val="28"/>
        </w:rPr>
        <w:t>NAROČNIK:</w:t>
      </w:r>
    </w:p>
    <w:p w14:paraId="0588B354" w14:textId="77777777" w:rsidR="00883A95" w:rsidRPr="00AC2E0E" w:rsidRDefault="00883A95" w:rsidP="00191477">
      <w:pPr>
        <w:jc w:val="center"/>
        <w:rPr>
          <w:b/>
          <w:sz w:val="28"/>
          <w:szCs w:val="28"/>
        </w:rPr>
      </w:pPr>
    </w:p>
    <w:p w14:paraId="20121922" w14:textId="77777777" w:rsidR="000B3614" w:rsidRPr="00AC2E0E" w:rsidRDefault="000B3614" w:rsidP="00191477">
      <w:pPr>
        <w:jc w:val="center"/>
        <w:rPr>
          <w:b/>
          <w:sz w:val="28"/>
          <w:szCs w:val="28"/>
        </w:rPr>
      </w:pPr>
    </w:p>
    <w:p w14:paraId="466BB33D" w14:textId="4AD34218" w:rsidR="00191477" w:rsidRPr="00AC2E0E" w:rsidRDefault="00191477" w:rsidP="00191477">
      <w:pPr>
        <w:jc w:val="center"/>
        <w:rPr>
          <w:b/>
          <w:sz w:val="28"/>
          <w:szCs w:val="28"/>
        </w:rPr>
      </w:pPr>
      <w:r w:rsidRPr="00AC2E0E">
        <w:rPr>
          <w:b/>
          <w:sz w:val="28"/>
          <w:szCs w:val="28"/>
        </w:rPr>
        <w:t xml:space="preserve">KOMUNALNO STANOVANJSKA DRUŽBA </w:t>
      </w:r>
      <w:proofErr w:type="spellStart"/>
      <w:r w:rsidRPr="00AC2E0E">
        <w:rPr>
          <w:b/>
          <w:sz w:val="28"/>
          <w:szCs w:val="28"/>
        </w:rPr>
        <w:t>d.o.o</w:t>
      </w:r>
      <w:proofErr w:type="spellEnd"/>
      <w:r w:rsidRPr="00AC2E0E">
        <w:rPr>
          <w:b/>
          <w:sz w:val="28"/>
          <w:szCs w:val="28"/>
        </w:rPr>
        <w:t>. AJDOVŠČINA</w:t>
      </w:r>
    </w:p>
    <w:p w14:paraId="2CC8096C" w14:textId="77777777" w:rsidR="00191477" w:rsidRPr="00AC2E0E" w:rsidRDefault="00191477" w:rsidP="00191477">
      <w:pPr>
        <w:jc w:val="center"/>
        <w:rPr>
          <w:b/>
          <w:sz w:val="28"/>
          <w:szCs w:val="28"/>
        </w:rPr>
      </w:pPr>
      <w:r w:rsidRPr="00AC2E0E">
        <w:rPr>
          <w:b/>
          <w:sz w:val="28"/>
          <w:szCs w:val="28"/>
        </w:rPr>
        <w:t>Goriška c. 23/b</w:t>
      </w:r>
    </w:p>
    <w:p w14:paraId="111E3B0B" w14:textId="77777777" w:rsidR="00191477" w:rsidRPr="00AC2E0E" w:rsidRDefault="00191477" w:rsidP="00191477">
      <w:pPr>
        <w:jc w:val="center"/>
        <w:rPr>
          <w:b/>
          <w:sz w:val="28"/>
          <w:szCs w:val="28"/>
        </w:rPr>
      </w:pPr>
      <w:r w:rsidRPr="00AC2E0E">
        <w:rPr>
          <w:b/>
          <w:sz w:val="28"/>
          <w:szCs w:val="28"/>
        </w:rPr>
        <w:t>5270 Ajdovščina</w:t>
      </w:r>
    </w:p>
    <w:p w14:paraId="1D4B8B1A" w14:textId="77777777" w:rsidR="00772BC4" w:rsidRDefault="00772BC4">
      <w:pPr>
        <w:pStyle w:val="Telobesedila"/>
        <w:rPr>
          <w:rFonts w:ascii="Times New Roman"/>
          <w:sz w:val="20"/>
        </w:rPr>
      </w:pPr>
    </w:p>
    <w:p w14:paraId="762434FE" w14:textId="04F771B8" w:rsidR="00772BC4" w:rsidRDefault="00772BC4">
      <w:pPr>
        <w:pStyle w:val="Telobesedila"/>
        <w:rPr>
          <w:rFonts w:ascii="Times New Roman"/>
          <w:sz w:val="20"/>
        </w:rPr>
      </w:pPr>
    </w:p>
    <w:p w14:paraId="6611D83A" w14:textId="50570A7F" w:rsidR="00772BC4" w:rsidRDefault="00772BC4">
      <w:pPr>
        <w:pStyle w:val="Telobesedila"/>
        <w:rPr>
          <w:rFonts w:ascii="Times New Roman"/>
          <w:sz w:val="20"/>
        </w:rPr>
      </w:pPr>
    </w:p>
    <w:p w14:paraId="55A10EE6" w14:textId="7929C38E" w:rsidR="00772BC4" w:rsidRDefault="00772BC4">
      <w:pPr>
        <w:pStyle w:val="Telobesedila"/>
        <w:rPr>
          <w:rFonts w:ascii="Times New Roman"/>
          <w:sz w:val="20"/>
        </w:rPr>
      </w:pPr>
    </w:p>
    <w:p w14:paraId="1EC561A0" w14:textId="2B0B13A7" w:rsidR="00772BC4" w:rsidRDefault="00AC2E0E">
      <w:pPr>
        <w:spacing w:before="210"/>
        <w:ind w:left="1348" w:right="1401"/>
        <w:jc w:val="center"/>
        <w:rPr>
          <w:sz w:val="28"/>
        </w:rPr>
      </w:pPr>
      <w:r>
        <w:rPr>
          <w:sz w:val="28"/>
        </w:rPr>
        <w:t>Dokumentacija v zvezi z oddajo</w:t>
      </w:r>
      <w:r w:rsidR="00D36DE1">
        <w:rPr>
          <w:sz w:val="28"/>
        </w:rPr>
        <w:t xml:space="preserve"> </w:t>
      </w:r>
      <w:r>
        <w:rPr>
          <w:sz w:val="28"/>
        </w:rPr>
        <w:t>javnega naročila</w:t>
      </w:r>
      <w:r w:rsidR="00D36DE1">
        <w:rPr>
          <w:sz w:val="28"/>
        </w:rPr>
        <w:t xml:space="preserve"> po odprtem postopku</w:t>
      </w:r>
      <w:r>
        <w:rPr>
          <w:sz w:val="28"/>
        </w:rPr>
        <w:t>:</w:t>
      </w:r>
    </w:p>
    <w:p w14:paraId="153F0953" w14:textId="6012281E" w:rsidR="00772BC4" w:rsidRDefault="001A6C5E">
      <w:pPr>
        <w:pStyle w:val="Telobesedila"/>
        <w:spacing w:before="8"/>
        <w:rPr>
          <w:sz w:val="24"/>
        </w:rPr>
      </w:pPr>
      <w:r>
        <w:rPr>
          <w:noProof/>
          <w:lang w:bidi="ar-SA"/>
        </w:rPr>
        <mc:AlternateContent>
          <mc:Choice Requires="wps">
            <w:drawing>
              <wp:anchor distT="0" distB="0" distL="0" distR="0" simplePos="0" relativeHeight="251659264" behindDoc="1" locked="0" layoutInCell="1" allowOverlap="1" wp14:anchorId="6F7A9B66" wp14:editId="461F6BA9">
                <wp:simplePos x="0" y="0"/>
                <wp:positionH relativeFrom="page">
                  <wp:posOffset>933450</wp:posOffset>
                </wp:positionH>
                <wp:positionV relativeFrom="paragraph">
                  <wp:posOffset>208280</wp:posOffset>
                </wp:positionV>
                <wp:extent cx="5800090" cy="709930"/>
                <wp:effectExtent l="0" t="0" r="10160" b="13970"/>
                <wp:wrapTopAndBottom/>
                <wp:docPr id="211"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709930"/>
                        </a:xfrm>
                        <a:prstGeom prst="rect">
                          <a:avLst/>
                        </a:prstGeom>
                        <a:noFill/>
                        <a:ln w="6096">
                          <a:solidFill>
                            <a:srgbClr val="000000"/>
                          </a:solidFill>
                          <a:prstDash val="sysDashDotDot"/>
                          <a:miter lim="800000"/>
                          <a:headEnd/>
                          <a:tailEnd/>
                        </a:ln>
                        <a:extLst>
                          <a:ext uri="{909E8E84-426E-40DD-AFC4-6F175D3DCCD1}">
                            <a14:hiddenFill xmlns:a14="http://schemas.microsoft.com/office/drawing/2010/main">
                              <a:solidFill>
                                <a:srgbClr val="FFFFFF"/>
                              </a:solidFill>
                            </a14:hiddenFill>
                          </a:ext>
                        </a:extLst>
                      </wps:spPr>
                      <wps:txbx>
                        <w:txbxContent>
                          <w:p w14:paraId="76EF2445" w14:textId="77777777" w:rsidR="00772BC4" w:rsidRDefault="00772BC4">
                            <w:pPr>
                              <w:pStyle w:val="Telobesedila"/>
                              <w:rPr>
                                <w:sz w:val="28"/>
                              </w:rPr>
                            </w:pPr>
                          </w:p>
                          <w:p w14:paraId="3A1F0599" w14:textId="77777777" w:rsidR="001A6C5E" w:rsidRPr="00D36DE1" w:rsidRDefault="001A6C5E" w:rsidP="001A6C5E">
                            <w:pPr>
                              <w:pStyle w:val="Naslov1"/>
                              <w:jc w:val="center"/>
                            </w:pPr>
                            <w:r w:rsidRPr="00D36DE1">
                              <w:t>»NAKUP IN DOBAVA POGONSKEGA GORIVA«</w:t>
                            </w:r>
                          </w:p>
                          <w:p w14:paraId="34742C28" w14:textId="3E721F7E" w:rsidR="00772BC4" w:rsidRDefault="00772BC4" w:rsidP="00AC2E0E">
                            <w:pPr>
                              <w:pStyle w:val="Naslov1"/>
                              <w:rPr>
                                <w:sz w:val="28"/>
                              </w:rPr>
                            </w:pPr>
                          </w:p>
                          <w:p w14:paraId="3B2EEA3C" w14:textId="77777777" w:rsidR="001A6C5E" w:rsidRDefault="001A6C5E" w:rsidP="00AC2E0E">
                            <w:pPr>
                              <w:pStyle w:val="Naslov1"/>
                              <w:rPr>
                                <w:sz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7A9B66" id="_x0000_t202" coordsize="21600,21600" o:spt="202" path="m,l,21600r21600,l21600,xe">
                <v:stroke joinstyle="miter"/>
                <v:path gradientshapeok="t" o:connecttype="rect"/>
              </v:shapetype>
              <v:shape id="Text Box 122" o:spid="_x0000_s1026" type="#_x0000_t202" style="position:absolute;margin-left:73.5pt;margin-top:16.4pt;width:456.7pt;height:55.9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" filled="f" strokeweight=".48pt">
                <v:stroke dashstyle="3 1 1 1 1 1"/>
                <v:textbox inset="0,0,0,0">
                  <w:txbxContent>
                    <w:p w14:paraId="76EF2445" w14:textId="77777777" w:rsidR="00772BC4" w:rsidRDefault="00772BC4">
                      <w:pPr>
                        <w:pStyle w:val="Telobesedila"/>
                        <w:rPr>
                          <w:sz w:val="28"/>
                        </w:rPr>
                      </w:pPr>
                    </w:p>
                    <w:p w14:paraId="3A1F0599" w14:textId="77777777" w:rsidR="001A6C5E" w:rsidRPr="00D36DE1" w:rsidRDefault="001A6C5E" w:rsidP="001A6C5E">
                      <w:pPr>
                        <w:pStyle w:val="Naslov1"/>
                        <w:jc w:val="center"/>
                      </w:pPr>
                      <w:r w:rsidRPr="00D36DE1">
                        <w:t>»NAKUP IN DOBAVA POGONSKEGA GORIVA«</w:t>
                      </w:r>
                    </w:p>
                    <w:p w14:paraId="34742C28" w14:textId="3E721F7E" w:rsidR="00772BC4" w:rsidRDefault="00772BC4" w:rsidP="00AC2E0E">
                      <w:pPr>
                        <w:pStyle w:val="Naslov1"/>
                        <w:rPr>
                          <w:sz w:val="28"/>
                        </w:rPr>
                      </w:pPr>
                    </w:p>
                    <w:p w14:paraId="3B2EEA3C" w14:textId="77777777" w:rsidR="001A6C5E" w:rsidRDefault="001A6C5E" w:rsidP="00AC2E0E">
                      <w:pPr>
                        <w:pStyle w:val="Naslov1"/>
                        <w:rPr>
                          <w:sz w:val="28"/>
                        </w:rPr>
                      </w:pPr>
                    </w:p>
                  </w:txbxContent>
                </v:textbox>
                <w10:wrap type="topAndBottom" anchorx="page"/>
              </v:shape>
            </w:pict>
          </mc:Fallback>
        </mc:AlternateContent>
      </w:r>
    </w:p>
    <w:p w14:paraId="2E557298" w14:textId="2038E990" w:rsidR="00772BC4" w:rsidRDefault="00772BC4">
      <w:pPr>
        <w:pStyle w:val="Telobesedila"/>
        <w:rPr>
          <w:sz w:val="20"/>
        </w:rPr>
      </w:pPr>
    </w:p>
    <w:p w14:paraId="2945CCCB" w14:textId="538EDA50" w:rsidR="00772BC4" w:rsidRDefault="00772BC4">
      <w:pPr>
        <w:pStyle w:val="Telobesedila"/>
        <w:spacing w:before="6"/>
        <w:rPr>
          <w:sz w:val="20"/>
        </w:rPr>
      </w:pPr>
    </w:p>
    <w:p w14:paraId="2A5A22C1" w14:textId="5EF40AF9" w:rsidR="00BD139C" w:rsidRDefault="00BD139C">
      <w:pPr>
        <w:pStyle w:val="Telobesedila"/>
        <w:spacing w:before="6"/>
        <w:rPr>
          <w:sz w:val="20"/>
        </w:rPr>
      </w:pPr>
    </w:p>
    <w:p w14:paraId="5355C986" w14:textId="77777777" w:rsidR="00BD139C" w:rsidRDefault="00BD139C">
      <w:pPr>
        <w:pStyle w:val="Telobesedila"/>
        <w:spacing w:before="6"/>
        <w:rPr>
          <w:sz w:val="29"/>
        </w:rPr>
      </w:pPr>
    </w:p>
    <w:tbl>
      <w:tblPr>
        <w:tblStyle w:val="TableNormal"/>
        <w:tblW w:w="0" w:type="auto"/>
        <w:tblInd w:w="672" w:type="dxa"/>
        <w:tblLayout w:type="fixed"/>
        <w:tblLook w:val="01E0" w:firstRow="1" w:lastRow="1" w:firstColumn="1" w:lastColumn="1" w:noHBand="0" w:noVBand="0"/>
      </w:tblPr>
      <w:tblGrid>
        <w:gridCol w:w="4612"/>
        <w:gridCol w:w="1565"/>
      </w:tblGrid>
      <w:tr w:rsidR="00772BC4" w14:paraId="571B54F7" w14:textId="77777777">
        <w:trPr>
          <w:trHeight w:val="461"/>
        </w:trPr>
        <w:tc>
          <w:tcPr>
            <w:tcW w:w="4612" w:type="dxa"/>
            <w:tcBorders>
              <w:right w:val="single" w:sz="4" w:space="0" w:color="000000"/>
            </w:tcBorders>
          </w:tcPr>
          <w:p w14:paraId="75CE3E84" w14:textId="73EA9EB5" w:rsidR="00772BC4" w:rsidRDefault="00772BC4" w:rsidP="00FB00FB">
            <w:pPr>
              <w:pStyle w:val="TableParagraph"/>
              <w:spacing w:line="292" w:lineRule="exact"/>
              <w:rPr>
                <w:sz w:val="24"/>
              </w:rPr>
            </w:pPr>
          </w:p>
        </w:tc>
        <w:tc>
          <w:tcPr>
            <w:tcW w:w="1565" w:type="dxa"/>
            <w:tcBorders>
              <w:left w:val="single" w:sz="4" w:space="0" w:color="000000"/>
            </w:tcBorders>
          </w:tcPr>
          <w:p w14:paraId="044145B1" w14:textId="018D578B" w:rsidR="00772BC4" w:rsidRDefault="00772BC4">
            <w:pPr>
              <w:pStyle w:val="TableParagraph"/>
              <w:spacing w:line="292" w:lineRule="exact"/>
              <w:ind w:left="103"/>
              <w:rPr>
                <w:sz w:val="24"/>
              </w:rPr>
            </w:pPr>
          </w:p>
        </w:tc>
      </w:tr>
      <w:tr w:rsidR="00772BC4" w14:paraId="12B0C511" w14:textId="77777777">
        <w:trPr>
          <w:trHeight w:val="418"/>
        </w:trPr>
        <w:tc>
          <w:tcPr>
            <w:tcW w:w="4612" w:type="dxa"/>
            <w:tcBorders>
              <w:right w:val="single" w:sz="4" w:space="0" w:color="000000"/>
            </w:tcBorders>
          </w:tcPr>
          <w:p w14:paraId="4E977460" w14:textId="7025D592" w:rsidR="00772BC4" w:rsidRDefault="00CC606D" w:rsidP="00FB00FB">
            <w:pPr>
              <w:pStyle w:val="TableParagraph"/>
              <w:spacing w:before="125" w:line="273" w:lineRule="exact"/>
              <w:rPr>
                <w:sz w:val="24"/>
              </w:rPr>
            </w:pPr>
            <w:r>
              <w:rPr>
                <w:sz w:val="24"/>
              </w:rPr>
              <w:t xml:space="preserve">Ajdovščina, </w:t>
            </w:r>
            <w:r w:rsidR="003A55B2">
              <w:rPr>
                <w:sz w:val="24"/>
              </w:rPr>
              <w:t>februar</w:t>
            </w:r>
            <w:r>
              <w:rPr>
                <w:sz w:val="24"/>
              </w:rPr>
              <w:t xml:space="preserve"> 202</w:t>
            </w:r>
            <w:r w:rsidR="003A55B2">
              <w:rPr>
                <w:sz w:val="24"/>
              </w:rPr>
              <w:t>3</w:t>
            </w:r>
          </w:p>
        </w:tc>
        <w:tc>
          <w:tcPr>
            <w:tcW w:w="1565" w:type="dxa"/>
            <w:tcBorders>
              <w:left w:val="single" w:sz="4" w:space="0" w:color="000000"/>
            </w:tcBorders>
          </w:tcPr>
          <w:p w14:paraId="23586F41" w14:textId="6A3CC086" w:rsidR="00772BC4" w:rsidRDefault="00772BC4">
            <w:pPr>
              <w:pStyle w:val="TableParagraph"/>
              <w:spacing w:before="125" w:line="273" w:lineRule="exact"/>
              <w:ind w:left="103"/>
              <w:rPr>
                <w:sz w:val="24"/>
              </w:rPr>
            </w:pPr>
          </w:p>
        </w:tc>
      </w:tr>
    </w:tbl>
    <w:p w14:paraId="2284D659" w14:textId="77777777" w:rsidR="00772BC4" w:rsidRDefault="00772BC4">
      <w:pPr>
        <w:pStyle w:val="Telobesedila"/>
        <w:rPr>
          <w:sz w:val="20"/>
        </w:rPr>
      </w:pPr>
    </w:p>
    <w:p w14:paraId="5D1FDE82" w14:textId="11DCC1E3" w:rsidR="00772BC4" w:rsidRDefault="00772BC4">
      <w:pPr>
        <w:pStyle w:val="Telobesedila"/>
        <w:rPr>
          <w:sz w:val="20"/>
        </w:rPr>
      </w:pPr>
    </w:p>
    <w:p w14:paraId="5D06DCE2" w14:textId="6B54A583" w:rsidR="001A6C5E" w:rsidRDefault="001A6C5E">
      <w:pPr>
        <w:pStyle w:val="Telobesedila"/>
        <w:rPr>
          <w:sz w:val="20"/>
        </w:rPr>
      </w:pPr>
    </w:p>
    <w:p w14:paraId="295E8382" w14:textId="29E7E1E1" w:rsidR="001A6C5E" w:rsidRDefault="001A6C5E">
      <w:pPr>
        <w:pStyle w:val="Telobesedila"/>
        <w:rPr>
          <w:sz w:val="20"/>
        </w:rPr>
      </w:pPr>
    </w:p>
    <w:p w14:paraId="3FD12B70" w14:textId="567C3217" w:rsidR="001A6C5E" w:rsidRDefault="001A6C5E">
      <w:pPr>
        <w:pStyle w:val="Telobesedila"/>
        <w:rPr>
          <w:sz w:val="20"/>
        </w:rPr>
      </w:pPr>
    </w:p>
    <w:p w14:paraId="759A845A" w14:textId="43D47565" w:rsidR="001A6C5E" w:rsidRDefault="001A6C5E">
      <w:pPr>
        <w:pStyle w:val="Telobesedila"/>
        <w:rPr>
          <w:sz w:val="20"/>
        </w:rPr>
      </w:pPr>
    </w:p>
    <w:p w14:paraId="48A8718B" w14:textId="0118B0C6" w:rsidR="001A6C5E" w:rsidRDefault="001A6C5E">
      <w:pPr>
        <w:pStyle w:val="Telobesedila"/>
        <w:rPr>
          <w:sz w:val="20"/>
        </w:rPr>
      </w:pPr>
    </w:p>
    <w:p w14:paraId="2B425627" w14:textId="2AEFCED1" w:rsidR="001A6C5E" w:rsidRDefault="001A6C5E">
      <w:pPr>
        <w:pStyle w:val="Telobesedila"/>
        <w:rPr>
          <w:sz w:val="20"/>
        </w:rPr>
      </w:pPr>
    </w:p>
    <w:p w14:paraId="4CDDF331" w14:textId="79C77707" w:rsidR="001A6C5E" w:rsidRDefault="001A6C5E">
      <w:pPr>
        <w:pStyle w:val="Telobesedila"/>
        <w:rPr>
          <w:sz w:val="20"/>
        </w:rPr>
      </w:pPr>
    </w:p>
    <w:p w14:paraId="742E2FFD" w14:textId="2AF40535" w:rsidR="001A6C5E" w:rsidRDefault="001A6C5E">
      <w:pPr>
        <w:pStyle w:val="Telobesedila"/>
        <w:rPr>
          <w:sz w:val="20"/>
        </w:rPr>
      </w:pPr>
    </w:p>
    <w:p w14:paraId="6E788550" w14:textId="209F3DB5" w:rsidR="001A6C5E" w:rsidRDefault="001A6C5E">
      <w:pPr>
        <w:pStyle w:val="Telobesedila"/>
        <w:rPr>
          <w:sz w:val="20"/>
        </w:rPr>
      </w:pPr>
    </w:p>
    <w:p w14:paraId="180F151C" w14:textId="15A98A2C" w:rsidR="001A6C5E" w:rsidRDefault="001A6C5E">
      <w:pPr>
        <w:pStyle w:val="Telobesedila"/>
        <w:rPr>
          <w:sz w:val="20"/>
        </w:rPr>
      </w:pPr>
    </w:p>
    <w:p w14:paraId="242679E6" w14:textId="77777777" w:rsidR="001A6C5E" w:rsidRDefault="001A6C5E">
      <w:pPr>
        <w:pStyle w:val="Telobesedila"/>
        <w:rPr>
          <w:sz w:val="20"/>
        </w:rPr>
      </w:pPr>
    </w:p>
    <w:p w14:paraId="2AA81AB0" w14:textId="77777777" w:rsidR="00772BC4" w:rsidRDefault="00772BC4">
      <w:pPr>
        <w:pStyle w:val="Telobesedila"/>
        <w:rPr>
          <w:sz w:val="20"/>
        </w:rPr>
      </w:pPr>
    </w:p>
    <w:p w14:paraId="5C84C4D4" w14:textId="77777777" w:rsidR="00772BC4" w:rsidRDefault="00A1734D" w:rsidP="00A05855">
      <w:pPr>
        <w:pStyle w:val="Telobesedila"/>
        <w:spacing w:before="1"/>
        <w:rPr>
          <w:sz w:val="10"/>
        </w:rPr>
      </w:pPr>
      <w:r>
        <w:rPr>
          <w:noProof/>
          <w:lang w:bidi="ar-SA"/>
        </w:rPr>
        <mc:AlternateContent>
          <mc:Choice Requires="wpg">
            <w:drawing>
              <wp:anchor distT="0" distB="0" distL="0" distR="0" simplePos="0" relativeHeight="251660288" behindDoc="1" locked="0" layoutInCell="1" allowOverlap="1" wp14:anchorId="4DA898DB" wp14:editId="0AAB2AB3">
                <wp:simplePos x="0" y="0"/>
                <wp:positionH relativeFrom="page">
                  <wp:posOffset>900430</wp:posOffset>
                </wp:positionH>
                <wp:positionV relativeFrom="paragraph">
                  <wp:posOffset>103505</wp:posOffset>
                </wp:positionV>
                <wp:extent cx="5760720" cy="21590"/>
                <wp:effectExtent l="0" t="0" r="0" b="0"/>
                <wp:wrapTopAndBottom/>
                <wp:docPr id="197"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63"/>
                          <a:chExt cx="9072" cy="34"/>
                        </a:xfrm>
                      </wpg:grpSpPr>
                      <wps:wsp>
                        <wps:cNvPr id="198" name="Line 121"/>
                        <wps:cNvCnPr>
                          <a:cxnSpLocks noChangeShapeType="1"/>
                        </wps:cNvCnPr>
                        <wps:spPr bwMode="auto">
                          <a:xfrm>
                            <a:off x="1418" y="178"/>
                            <a:ext cx="9070" cy="0"/>
                          </a:xfrm>
                          <a:prstGeom prst="line">
                            <a:avLst/>
                          </a:prstGeom>
                          <a:noFill/>
                          <a:ln w="19685">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99" name="Rectangle 120"/>
                        <wps:cNvSpPr>
                          <a:spLocks noChangeArrowheads="1"/>
                        </wps:cNvSpPr>
                        <wps:spPr bwMode="auto">
                          <a:xfrm>
                            <a:off x="1418"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119"/>
                        <wps:cNvSpPr>
                          <a:spLocks noChangeArrowheads="1"/>
                        </wps:cNvSpPr>
                        <wps:spPr bwMode="auto">
                          <a:xfrm>
                            <a:off x="1418"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118"/>
                        <wps:cNvCnPr>
                          <a:cxnSpLocks noChangeShapeType="1"/>
                        </wps:cNvCnPr>
                        <wps:spPr bwMode="auto">
                          <a:xfrm>
                            <a:off x="1424" y="168"/>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202" name="Rectangle 117"/>
                        <wps:cNvSpPr>
                          <a:spLocks noChangeArrowheads="1"/>
                        </wps:cNvSpPr>
                        <wps:spPr bwMode="auto">
                          <a:xfrm>
                            <a:off x="10485" y="165"/>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116"/>
                        <wps:cNvSpPr>
                          <a:spLocks noChangeArrowheads="1"/>
                        </wps:cNvSpPr>
                        <wps:spPr bwMode="auto">
                          <a:xfrm>
                            <a:off x="10485" y="165"/>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115"/>
                        <wps:cNvSpPr>
                          <a:spLocks noChangeArrowheads="1"/>
                        </wps:cNvSpPr>
                        <wps:spPr bwMode="auto">
                          <a:xfrm>
                            <a:off x="1418" y="170"/>
                            <a:ext cx="5" cy="22"/>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114"/>
                        <wps:cNvSpPr>
                          <a:spLocks noChangeArrowheads="1"/>
                        </wps:cNvSpPr>
                        <wps:spPr bwMode="auto">
                          <a:xfrm>
                            <a:off x="10485" y="170"/>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113"/>
                        <wps:cNvSpPr>
                          <a:spLocks noChangeArrowheads="1"/>
                        </wps:cNvSpPr>
                        <wps:spPr bwMode="auto">
                          <a:xfrm>
                            <a:off x="1418" y="19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112"/>
                        <wps:cNvSpPr>
                          <a:spLocks noChangeArrowheads="1"/>
                        </wps:cNvSpPr>
                        <wps:spPr bwMode="auto">
                          <a:xfrm>
                            <a:off x="1418"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Line 111"/>
                        <wps:cNvCnPr>
                          <a:cxnSpLocks noChangeShapeType="1"/>
                        </wps:cNvCnPr>
                        <wps:spPr bwMode="auto">
                          <a:xfrm>
                            <a:off x="1424" y="19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209" name="Rectangle 110"/>
                        <wps:cNvSpPr>
                          <a:spLocks noChangeArrowheads="1"/>
                        </wps:cNvSpPr>
                        <wps:spPr bwMode="auto">
                          <a:xfrm>
                            <a:off x="10485"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09"/>
                        <wps:cNvSpPr>
                          <a:spLocks noChangeArrowheads="1"/>
                        </wps:cNvSpPr>
                        <wps:spPr bwMode="auto">
                          <a:xfrm>
                            <a:off x="10485" y="19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912742" id="Group 108" o:spid="_x0000_s1026" style="position:absolute;margin-left:70.9pt;margin-top:8.15pt;width:453.6pt;height:1.7pt;z-index:-251656192;mso-wrap-distance-left:0;mso-wrap-distance-right:0;mso-position-horizontal-relative:page" coordorigin="1418,163"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">
                <v:line id="Line 121" o:spid="_x0000_s1027" style="position:absolute;visibility:visible;mso-wrap-style:square" from="1418,178" to="10488,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" strokecolor="#9f9f9f" strokeweight="1.55pt"/>
                <v:rect id="Rectangle 120" o:spid="_x0000_s1028" style="position:absolute;left:1418;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" fillcolor="#9f9f9f" stroked="f"/>
                <v:rect id="Rectangle 119" o:spid="_x0000_s1029" style="position:absolute;left:1418;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" fillcolor="#9f9f9f" stroked="f"/>
                <v:line id="Line 118" o:spid="_x0000_s1030" style="position:absolute;visibility:visible;mso-wrap-style:square" from="1424,168" to="10485,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" strokecolor="#9f9f9f" strokeweight=".24pt"/>
                <v:rect id="Rectangle 117" o:spid="_x0000_s1031" style="position:absolute;left:10485;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" fillcolor="#e2e2e2" stroked="f"/>
                <v:rect id="Rectangle 116" o:spid="_x0000_s1032" style="position:absolute;left:10485;top:165;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" fillcolor="#9f9f9f" stroked="f"/>
                <v:rect id="Rectangle 115" o:spid="_x0000_s1033" style="position:absolute;left:1418;top:170;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" fillcolor="#9f9f9f" stroked="f"/>
                <v:rect id="Rectangle 114" o:spid="_x0000_s1034" style="position:absolute;left:10485;top:170;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" fillcolor="#e2e2e2" stroked="f"/>
                <v:rect id="Rectangle 113" o:spid="_x0000_s1035" style="position:absolute;left:1418;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" fillcolor="#9f9f9f" stroked="f"/>
                <v:rect id="Rectangle 112" o:spid="_x0000_s1036" style="position:absolute;left:1418;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" fillcolor="#e2e2e2" stroked="f"/>
                <v:line id="Line 111" o:spid="_x0000_s1037" style="position:absolute;visibility:visible;mso-wrap-style:square" from="1424,194" to="1048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" strokecolor="#e2e2e2" strokeweight=".24pt"/>
                <v:rect id="Rectangle 110" o:spid="_x0000_s1038" style="position:absolute;left:10485;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" fillcolor="#e2e2e2" stroked="f"/>
                <v:rect id="Rectangle 109" o:spid="_x0000_s1039" style="position:absolute;left:10485;top:19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" fillcolor="#e2e2e2" stroked="f"/>
                <w10:wrap type="topAndBottom" anchorx="page"/>
              </v:group>
            </w:pict>
          </mc:Fallback>
        </mc:AlternateContent>
      </w:r>
    </w:p>
    <w:p w14:paraId="3B04149A" w14:textId="73D38F56" w:rsidR="00A05855" w:rsidRPr="00AC2E0E" w:rsidRDefault="00A05855" w:rsidP="000D7130">
      <w:pPr>
        <w:tabs>
          <w:tab w:val="center" w:pos="5285"/>
        </w:tabs>
        <w:sectPr w:rsidR="00A05855" w:rsidRPr="00AC2E0E" w:rsidSect="0065718B">
          <w:headerReference w:type="default" r:id="rId9"/>
          <w:footerReference w:type="default" r:id="rId10"/>
          <w:type w:val="continuous"/>
          <w:pgSz w:w="11910" w:h="16840"/>
          <w:pgMar w:top="567" w:right="640" w:bottom="280" w:left="700" w:header="608" w:footer="708" w:gutter="0"/>
          <w:cols w:space="708"/>
        </w:sectPr>
      </w:pPr>
    </w:p>
    <w:p w14:paraId="47A9110A" w14:textId="7CE20703" w:rsidR="00772BC4" w:rsidRDefault="006D44D1" w:rsidP="00A05855">
      <w:pPr>
        <w:pStyle w:val="Naslov1"/>
        <w:ind w:left="0" w:right="1401" w:firstLine="0"/>
        <w:jc w:val="center"/>
      </w:pPr>
      <w:bookmarkStart w:id="0" w:name="_TOC_250043"/>
      <w:bookmarkEnd w:id="0"/>
      <w:r>
        <w:lastRenderedPageBreak/>
        <w:t>POVABILO K ODDAJI PONUDB</w:t>
      </w:r>
    </w:p>
    <w:p w14:paraId="3BFF93BC" w14:textId="77777777" w:rsidR="00772BC4" w:rsidRDefault="00772BC4">
      <w:pPr>
        <w:pStyle w:val="Telobesedila"/>
        <w:rPr>
          <w:sz w:val="32"/>
        </w:rPr>
      </w:pPr>
    </w:p>
    <w:p w14:paraId="56D36ABD" w14:textId="77777777" w:rsidR="00772BC4" w:rsidRPr="00D36DE1" w:rsidRDefault="00772BC4">
      <w:pPr>
        <w:pStyle w:val="Telobesedila"/>
        <w:spacing w:before="1"/>
        <w:rPr>
          <w:sz w:val="24"/>
          <w:szCs w:val="24"/>
        </w:rPr>
      </w:pPr>
    </w:p>
    <w:p w14:paraId="07B2AD87" w14:textId="77777777" w:rsidR="00772BC4" w:rsidRPr="00D36DE1" w:rsidRDefault="009E6620">
      <w:pPr>
        <w:ind w:left="1345" w:right="1401"/>
        <w:jc w:val="center"/>
        <w:rPr>
          <w:sz w:val="24"/>
          <w:szCs w:val="24"/>
        </w:rPr>
      </w:pPr>
      <w:r w:rsidRPr="00D36DE1">
        <w:rPr>
          <w:sz w:val="24"/>
          <w:szCs w:val="24"/>
        </w:rPr>
        <w:t>Vabimo vas, da oddate svojo ponudbo v skladu z določili in zahtevami, ki izhajajo</w:t>
      </w:r>
      <w:r w:rsidRPr="00D36DE1">
        <w:rPr>
          <w:spacing w:val="-16"/>
          <w:sz w:val="24"/>
          <w:szCs w:val="24"/>
        </w:rPr>
        <w:t xml:space="preserve"> </w:t>
      </w:r>
      <w:r w:rsidRPr="00D36DE1">
        <w:rPr>
          <w:sz w:val="24"/>
          <w:szCs w:val="24"/>
        </w:rPr>
        <w:t>iz dokumentacije v zvezi oddajo javnega</w:t>
      </w:r>
      <w:r w:rsidRPr="00D36DE1">
        <w:rPr>
          <w:spacing w:val="-2"/>
          <w:sz w:val="24"/>
          <w:szCs w:val="24"/>
        </w:rPr>
        <w:t xml:space="preserve"> </w:t>
      </w:r>
      <w:r w:rsidRPr="00D36DE1">
        <w:rPr>
          <w:sz w:val="24"/>
          <w:szCs w:val="24"/>
        </w:rPr>
        <w:t>naročila</w:t>
      </w:r>
    </w:p>
    <w:p w14:paraId="6CB7D7DA" w14:textId="77777777" w:rsidR="00772BC4" w:rsidRDefault="00772BC4">
      <w:pPr>
        <w:pStyle w:val="Telobesedila"/>
        <w:spacing w:before="11"/>
        <w:rPr>
          <w:sz w:val="23"/>
        </w:rPr>
      </w:pPr>
    </w:p>
    <w:p w14:paraId="63E0AECB" w14:textId="44ED3903" w:rsidR="00772BC4" w:rsidRPr="00AC2E0E" w:rsidRDefault="009E6620">
      <w:pPr>
        <w:spacing w:before="1"/>
        <w:ind w:left="1347" w:right="1401"/>
        <w:jc w:val="center"/>
        <w:rPr>
          <w:sz w:val="24"/>
        </w:rPr>
      </w:pPr>
      <w:r w:rsidRPr="00AC2E0E">
        <w:rPr>
          <w:sz w:val="24"/>
        </w:rPr>
        <w:t>»</w:t>
      </w:r>
      <w:r w:rsidR="000956AD">
        <w:rPr>
          <w:sz w:val="24"/>
        </w:rPr>
        <w:t>NAKUP IN DOBAVA POGONSKEGA GORIVA</w:t>
      </w:r>
      <w:r w:rsidRPr="00AC2E0E">
        <w:rPr>
          <w:sz w:val="24"/>
        </w:rPr>
        <w:t>«.</w:t>
      </w:r>
    </w:p>
    <w:p w14:paraId="3D9E9177" w14:textId="77777777" w:rsidR="00772BC4" w:rsidRPr="00AC2E0E" w:rsidRDefault="00772BC4">
      <w:pPr>
        <w:pStyle w:val="Telobesedila"/>
        <w:rPr>
          <w:sz w:val="20"/>
        </w:rPr>
      </w:pPr>
    </w:p>
    <w:p w14:paraId="073F5568" w14:textId="77777777" w:rsidR="00772BC4" w:rsidRDefault="00772BC4">
      <w:pPr>
        <w:pStyle w:val="Telobesedila"/>
        <w:rPr>
          <w:sz w:val="20"/>
        </w:rPr>
      </w:pPr>
    </w:p>
    <w:p w14:paraId="23BC1BB9" w14:textId="77777777" w:rsidR="00772BC4" w:rsidRDefault="00772BC4">
      <w:pPr>
        <w:pStyle w:val="Telobesedila"/>
        <w:rPr>
          <w:sz w:val="20"/>
        </w:rPr>
      </w:pPr>
    </w:p>
    <w:p w14:paraId="028050BE" w14:textId="77777777" w:rsidR="00772BC4" w:rsidRDefault="00772BC4">
      <w:pPr>
        <w:pStyle w:val="Telobesedila"/>
        <w:rPr>
          <w:sz w:val="20"/>
        </w:rPr>
      </w:pPr>
    </w:p>
    <w:p w14:paraId="0FA635E9" w14:textId="77777777" w:rsidR="00772BC4" w:rsidRDefault="00772BC4">
      <w:pPr>
        <w:pStyle w:val="Telobesedila"/>
        <w:spacing w:before="5"/>
        <w:rPr>
          <w:sz w:val="29"/>
        </w:rPr>
      </w:pPr>
    </w:p>
    <w:p w14:paraId="766ED78D" w14:textId="77777777" w:rsidR="00772BC4" w:rsidRDefault="00772BC4">
      <w:pPr>
        <w:rPr>
          <w:sz w:val="29"/>
        </w:rPr>
        <w:sectPr w:rsidR="00772BC4" w:rsidSect="0065718B">
          <w:headerReference w:type="default" r:id="rId11"/>
          <w:footerReference w:type="default" r:id="rId12"/>
          <w:pgSz w:w="11910" w:h="16840"/>
          <w:pgMar w:top="567" w:right="641" w:bottom="1741" w:left="697" w:header="573" w:footer="1554" w:gutter="0"/>
          <w:pgNumType w:start="2"/>
          <w:cols w:space="708"/>
        </w:sectPr>
      </w:pPr>
    </w:p>
    <w:p w14:paraId="15503E00" w14:textId="1F27A01C" w:rsidR="00772BC4" w:rsidRDefault="009E6620" w:rsidP="00692FDA">
      <w:pPr>
        <w:pStyle w:val="Telobesedila"/>
        <w:spacing w:before="56"/>
        <w:ind w:left="718"/>
        <w:jc w:val="both"/>
      </w:pPr>
      <w:r>
        <w:t xml:space="preserve">Ajdovščina, </w:t>
      </w:r>
      <w:r w:rsidR="003A55B2">
        <w:t>februar</w:t>
      </w:r>
      <w:r w:rsidR="00A05855">
        <w:t xml:space="preserve"> </w:t>
      </w:r>
      <w:r>
        <w:t>202</w:t>
      </w:r>
      <w:r w:rsidR="003A55B2">
        <w:t>3</w:t>
      </w:r>
    </w:p>
    <w:p w14:paraId="4267508E" w14:textId="77777777" w:rsidR="00772BC4" w:rsidRDefault="009E6620">
      <w:pPr>
        <w:pStyle w:val="Telobesedila"/>
        <w:spacing w:before="7"/>
        <w:rPr>
          <w:sz w:val="26"/>
        </w:rPr>
      </w:pPr>
      <w:r>
        <w:br w:type="column"/>
      </w:r>
    </w:p>
    <w:p w14:paraId="21B06A26" w14:textId="77777777" w:rsidR="00692FDA" w:rsidRDefault="00692FDA" w:rsidP="00FB00FB">
      <w:pPr>
        <w:pStyle w:val="Telobesedila"/>
        <w:spacing w:before="1"/>
        <w:ind w:left="718" w:right="2334"/>
      </w:pPr>
    </w:p>
    <w:p w14:paraId="740BCF7E" w14:textId="0D341258" w:rsidR="00AB72FA" w:rsidRDefault="00A05855" w:rsidP="00FB00FB">
      <w:pPr>
        <w:pStyle w:val="Telobesedila"/>
        <w:spacing w:before="1"/>
        <w:ind w:left="718" w:right="2334"/>
      </w:pPr>
      <w:r>
        <w:t xml:space="preserve">Luka JEJČIČ </w:t>
      </w:r>
      <w:proofErr w:type="spellStart"/>
      <w:r>
        <w:t>l.r</w:t>
      </w:r>
      <w:proofErr w:type="spellEnd"/>
      <w:r>
        <w:t>.,</w:t>
      </w:r>
    </w:p>
    <w:p w14:paraId="6EDC8A92" w14:textId="3E0F70DB" w:rsidR="00772BC4" w:rsidRDefault="00AB72FA" w:rsidP="00FB00FB">
      <w:pPr>
        <w:pStyle w:val="Telobesedila"/>
        <w:spacing w:before="1"/>
        <w:ind w:left="718" w:right="2334"/>
      </w:pPr>
      <w:r>
        <w:t>DIREKTOR</w:t>
      </w:r>
      <w:r w:rsidR="00A05855">
        <w:t xml:space="preserve"> </w:t>
      </w:r>
    </w:p>
    <w:p w14:paraId="1F0D25FD" w14:textId="6410AD7D" w:rsidR="00AB72FA" w:rsidRDefault="00AB72FA" w:rsidP="00FB00FB">
      <w:pPr>
        <w:pStyle w:val="Telobesedila"/>
        <w:spacing w:before="1"/>
        <w:ind w:left="718" w:right="2334"/>
        <w:sectPr w:rsidR="00AB72FA" w:rsidSect="0065718B">
          <w:type w:val="continuous"/>
          <w:pgSz w:w="11910" w:h="16840"/>
          <w:pgMar w:top="567" w:right="640" w:bottom="280" w:left="700" w:header="708" w:footer="708" w:gutter="0"/>
          <w:cols w:num="2" w:space="708" w:equalWidth="0">
            <w:col w:w="2685" w:space="3128"/>
            <w:col w:w="4757"/>
          </w:cols>
        </w:sectPr>
      </w:pPr>
    </w:p>
    <w:p w14:paraId="5677296F" w14:textId="77777777" w:rsidR="00772BC4" w:rsidRDefault="00772BC4">
      <w:pPr>
        <w:pStyle w:val="Telobesedila"/>
        <w:spacing w:before="6"/>
        <w:rPr>
          <w:sz w:val="18"/>
        </w:rPr>
      </w:pPr>
    </w:p>
    <w:p w14:paraId="347D6EF3" w14:textId="77777777" w:rsidR="00772BC4" w:rsidRDefault="009E6620">
      <w:pPr>
        <w:spacing w:before="52"/>
        <w:ind w:left="718"/>
        <w:rPr>
          <w:sz w:val="24"/>
        </w:rPr>
      </w:pPr>
      <w:r>
        <w:rPr>
          <w:sz w:val="24"/>
        </w:rPr>
        <w:t>Kazalo:</w:t>
      </w:r>
    </w:p>
    <w:p w14:paraId="4B164222" w14:textId="77777777" w:rsidR="00772BC4" w:rsidRDefault="00772BC4">
      <w:pPr>
        <w:rPr>
          <w:sz w:val="24"/>
        </w:rPr>
        <w:sectPr w:rsidR="00772BC4" w:rsidSect="0065718B">
          <w:pgSz w:w="11910" w:h="16840"/>
          <w:pgMar w:top="567" w:right="640" w:bottom="2242" w:left="700" w:header="567" w:footer="1556" w:gutter="0"/>
          <w:cols w:space="708"/>
          <w:docGrid w:linePitch="299"/>
        </w:sectPr>
      </w:pPr>
    </w:p>
    <w:sdt>
      <w:sdtPr>
        <w:id w:val="-777334888"/>
        <w:docPartObj>
          <w:docPartGallery w:val="Table of Contents"/>
          <w:docPartUnique/>
        </w:docPartObj>
      </w:sdtPr>
      <w:sdtContent>
        <w:p w14:paraId="2FF3F4BC" w14:textId="7B9579C4" w:rsidR="00772BC4" w:rsidRDefault="00EB4A4B">
          <w:pPr>
            <w:pStyle w:val="Kazalovsebine1"/>
            <w:tabs>
              <w:tab w:val="right" w:leader="dot" w:pos="9784"/>
            </w:tabs>
            <w:spacing w:before="268"/>
            <w:ind w:left="718" w:firstLine="0"/>
          </w:pPr>
          <w:r>
            <w:t>PO</w:t>
          </w:r>
          <w:hyperlink w:anchor="_TOC_250043" w:history="1">
            <w:r w:rsidR="009E6620">
              <w:t>VABILO K</w:t>
            </w:r>
            <w:r w:rsidR="009E6620">
              <w:rPr>
                <w:spacing w:val="-2"/>
              </w:rPr>
              <w:t xml:space="preserve"> </w:t>
            </w:r>
            <w:r w:rsidR="009E6620">
              <w:t>ODDAJI</w:t>
            </w:r>
            <w:r w:rsidR="009E6620">
              <w:rPr>
                <w:spacing w:val="-3"/>
              </w:rPr>
              <w:t xml:space="preserve"> </w:t>
            </w:r>
            <w:r w:rsidR="009E6620">
              <w:t>PONUDB</w:t>
            </w:r>
            <w:r w:rsidR="009E6620">
              <w:tab/>
            </w:r>
          </w:hyperlink>
          <w:r w:rsidR="00091DAE">
            <w:t>2</w:t>
          </w:r>
        </w:p>
        <w:p w14:paraId="3D0096BB" w14:textId="77777777" w:rsidR="00772BC4" w:rsidRDefault="00000000">
          <w:pPr>
            <w:pStyle w:val="Kazalovsebine1"/>
            <w:numPr>
              <w:ilvl w:val="0"/>
              <w:numId w:val="11"/>
            </w:numPr>
            <w:tabs>
              <w:tab w:val="left" w:pos="1157"/>
              <w:tab w:val="left" w:pos="1159"/>
              <w:tab w:val="right" w:leader="dot" w:pos="9784"/>
            </w:tabs>
            <w:ind w:hanging="441"/>
          </w:pPr>
          <w:hyperlink w:anchor="_TOC_250042" w:history="1">
            <w:r w:rsidR="009E6620">
              <w:t>POSTOPEK ODDAJE</w:t>
            </w:r>
            <w:r w:rsidR="009E6620">
              <w:rPr>
                <w:spacing w:val="-2"/>
              </w:rPr>
              <w:t xml:space="preserve"> </w:t>
            </w:r>
            <w:r w:rsidR="009E6620">
              <w:t>JAVNEGA NAROČILA</w:t>
            </w:r>
            <w:r w:rsidR="009E6620">
              <w:tab/>
              <w:t>5</w:t>
            </w:r>
          </w:hyperlink>
        </w:p>
        <w:p w14:paraId="5AA353E1" w14:textId="77777777" w:rsidR="00772BC4" w:rsidRDefault="00000000">
          <w:pPr>
            <w:pStyle w:val="Kazalovsebine2"/>
            <w:numPr>
              <w:ilvl w:val="1"/>
              <w:numId w:val="11"/>
            </w:numPr>
            <w:tabs>
              <w:tab w:val="left" w:pos="1379"/>
              <w:tab w:val="right" w:leader="dot" w:pos="9784"/>
            </w:tabs>
          </w:pPr>
          <w:hyperlink w:anchor="_TOC_250041" w:history="1">
            <w:r w:rsidR="009E6620">
              <w:t>Podatki o naročniku in predmetu</w:t>
            </w:r>
            <w:r w:rsidR="009E6620">
              <w:rPr>
                <w:spacing w:val="-5"/>
              </w:rPr>
              <w:t xml:space="preserve"> </w:t>
            </w:r>
            <w:r w:rsidR="009E6620">
              <w:t>javnega</w:t>
            </w:r>
            <w:r w:rsidR="009E6620">
              <w:rPr>
                <w:spacing w:val="-1"/>
              </w:rPr>
              <w:t xml:space="preserve"> </w:t>
            </w:r>
            <w:r w:rsidR="009E6620">
              <w:t>naročila</w:t>
            </w:r>
            <w:r w:rsidR="009E6620">
              <w:tab/>
              <w:t>5</w:t>
            </w:r>
          </w:hyperlink>
        </w:p>
        <w:p w14:paraId="46D5D7AC" w14:textId="612FB00F" w:rsidR="00772BC4" w:rsidRDefault="00000000">
          <w:pPr>
            <w:pStyle w:val="Kazalovsebine2"/>
            <w:numPr>
              <w:ilvl w:val="1"/>
              <w:numId w:val="11"/>
            </w:numPr>
            <w:tabs>
              <w:tab w:val="left" w:pos="1379"/>
              <w:tab w:val="right" w:leader="dot" w:pos="9784"/>
            </w:tabs>
            <w:spacing w:before="1"/>
          </w:pPr>
          <w:hyperlink w:anchor="_TOC_250040" w:history="1">
            <w:r w:rsidR="009E6620">
              <w:t>Tehnične zahteve predmeta</w:t>
            </w:r>
            <w:r w:rsidR="009E6620">
              <w:rPr>
                <w:spacing w:val="-3"/>
              </w:rPr>
              <w:t xml:space="preserve"> </w:t>
            </w:r>
            <w:r w:rsidR="009E6620">
              <w:t>javnega</w:t>
            </w:r>
            <w:r w:rsidR="009E6620">
              <w:rPr>
                <w:spacing w:val="-1"/>
              </w:rPr>
              <w:t xml:space="preserve"> </w:t>
            </w:r>
            <w:r w:rsidR="009E6620">
              <w:t>naročila</w:t>
            </w:r>
            <w:r w:rsidR="009E6620">
              <w:tab/>
            </w:r>
          </w:hyperlink>
          <w:r w:rsidR="00661EEA">
            <w:t>6</w:t>
          </w:r>
        </w:p>
        <w:p w14:paraId="14BFC1C5" w14:textId="77777777" w:rsidR="00772BC4" w:rsidRDefault="00000000">
          <w:pPr>
            <w:pStyle w:val="Kazalovsebine2"/>
            <w:numPr>
              <w:ilvl w:val="1"/>
              <w:numId w:val="11"/>
            </w:numPr>
            <w:tabs>
              <w:tab w:val="left" w:pos="1379"/>
              <w:tab w:val="right" w:leader="dot" w:pos="9784"/>
            </w:tabs>
          </w:pPr>
          <w:hyperlink w:anchor="_TOC_250039" w:history="1">
            <w:r w:rsidR="009E6620">
              <w:t>Pravna podlaga</w:t>
            </w:r>
            <w:r w:rsidR="009E6620">
              <w:tab/>
              <w:t>6</w:t>
            </w:r>
          </w:hyperlink>
        </w:p>
        <w:p w14:paraId="1B7965B4" w14:textId="77777777" w:rsidR="00772BC4" w:rsidRDefault="00000000">
          <w:pPr>
            <w:pStyle w:val="Kazalovsebine2"/>
            <w:numPr>
              <w:ilvl w:val="1"/>
              <w:numId w:val="11"/>
            </w:numPr>
            <w:tabs>
              <w:tab w:val="left" w:pos="1379"/>
              <w:tab w:val="right" w:leader="dot" w:pos="9784"/>
            </w:tabs>
          </w:pPr>
          <w:hyperlink w:anchor="_TOC_250038" w:history="1">
            <w:r w:rsidR="009E6620">
              <w:t>Dokumentacija v zvezi z oddajo javnega naročil</w:t>
            </w:r>
            <w:r w:rsidR="009E6620">
              <w:rPr>
                <w:spacing w:val="-8"/>
              </w:rPr>
              <w:t xml:space="preserve"> </w:t>
            </w:r>
            <w:r w:rsidR="009E6620">
              <w:t>in komunikacija</w:t>
            </w:r>
            <w:r w:rsidR="009E6620">
              <w:tab/>
              <w:t>6</w:t>
            </w:r>
          </w:hyperlink>
        </w:p>
        <w:p w14:paraId="1B3F7AA4" w14:textId="0199CE4A" w:rsidR="00772BC4" w:rsidRDefault="00000000">
          <w:pPr>
            <w:pStyle w:val="Kazalovsebine2"/>
            <w:numPr>
              <w:ilvl w:val="1"/>
              <w:numId w:val="11"/>
            </w:numPr>
            <w:tabs>
              <w:tab w:val="left" w:pos="1379"/>
              <w:tab w:val="right" w:leader="dot" w:pos="9784"/>
            </w:tabs>
          </w:pPr>
          <w:hyperlink w:anchor="_TOC_250037" w:history="1">
            <w:r w:rsidR="009E6620">
              <w:t>Predložitev, sprememba in</w:t>
            </w:r>
            <w:r w:rsidR="009E6620">
              <w:rPr>
                <w:spacing w:val="-2"/>
              </w:rPr>
              <w:t xml:space="preserve"> </w:t>
            </w:r>
            <w:r w:rsidR="009E6620">
              <w:t>umik</w:t>
            </w:r>
            <w:r w:rsidR="009E6620">
              <w:rPr>
                <w:spacing w:val="-1"/>
              </w:rPr>
              <w:t xml:space="preserve"> </w:t>
            </w:r>
            <w:r w:rsidR="009E6620">
              <w:t>ponudbe</w:t>
            </w:r>
            <w:r w:rsidR="009E6620">
              <w:tab/>
            </w:r>
          </w:hyperlink>
          <w:r w:rsidR="00661EEA">
            <w:t>6</w:t>
          </w:r>
        </w:p>
        <w:p w14:paraId="6D50ADA8" w14:textId="77777777" w:rsidR="00772BC4" w:rsidRDefault="00000000">
          <w:pPr>
            <w:pStyle w:val="Kazalovsebine2"/>
            <w:numPr>
              <w:ilvl w:val="1"/>
              <w:numId w:val="11"/>
            </w:numPr>
            <w:tabs>
              <w:tab w:val="left" w:pos="1379"/>
              <w:tab w:val="right" w:leader="dot" w:pos="9784"/>
            </w:tabs>
            <w:spacing w:before="1" w:line="267" w:lineRule="exact"/>
          </w:pPr>
          <w:hyperlink w:anchor="_TOC_250036" w:history="1">
            <w:r w:rsidR="009E6620">
              <w:t>Odpiranje</w:t>
            </w:r>
            <w:r w:rsidR="009E6620">
              <w:rPr>
                <w:spacing w:val="-3"/>
              </w:rPr>
              <w:t xml:space="preserve"> </w:t>
            </w:r>
            <w:r w:rsidR="009E6620">
              <w:t>ponudb</w:t>
            </w:r>
            <w:r w:rsidR="009E6620">
              <w:tab/>
              <w:t>7</w:t>
            </w:r>
          </w:hyperlink>
        </w:p>
        <w:p w14:paraId="4B22FC31" w14:textId="7AD043E3" w:rsidR="00772BC4" w:rsidRDefault="00000000">
          <w:pPr>
            <w:pStyle w:val="Kazalovsebine2"/>
            <w:numPr>
              <w:ilvl w:val="1"/>
              <w:numId w:val="11"/>
            </w:numPr>
            <w:tabs>
              <w:tab w:val="left" w:pos="1379"/>
              <w:tab w:val="right" w:leader="dot" w:pos="9784"/>
            </w:tabs>
            <w:spacing w:line="267" w:lineRule="exact"/>
          </w:pPr>
          <w:hyperlink w:anchor="_TOC_250035" w:history="1">
            <w:r w:rsidR="009E6620">
              <w:t>Merila za oddajo</w:t>
            </w:r>
            <w:r w:rsidR="009E6620">
              <w:rPr>
                <w:spacing w:val="-6"/>
              </w:rPr>
              <w:t xml:space="preserve"> </w:t>
            </w:r>
            <w:r w:rsidR="009E6620">
              <w:t>javnega</w:t>
            </w:r>
            <w:r w:rsidR="009E6620">
              <w:rPr>
                <w:spacing w:val="-1"/>
              </w:rPr>
              <w:t xml:space="preserve"> </w:t>
            </w:r>
            <w:r w:rsidR="009E6620">
              <w:t>naročila</w:t>
            </w:r>
            <w:r w:rsidR="009E6620">
              <w:tab/>
            </w:r>
          </w:hyperlink>
          <w:r w:rsidR="00661EEA">
            <w:t>7</w:t>
          </w:r>
        </w:p>
        <w:p w14:paraId="1831CEE0" w14:textId="39573F15" w:rsidR="00772BC4" w:rsidRDefault="00000000">
          <w:pPr>
            <w:pStyle w:val="Kazalovsebine2"/>
            <w:numPr>
              <w:ilvl w:val="1"/>
              <w:numId w:val="11"/>
            </w:numPr>
            <w:tabs>
              <w:tab w:val="left" w:pos="1379"/>
              <w:tab w:val="right" w:leader="dot" w:pos="9784"/>
            </w:tabs>
          </w:pPr>
          <w:hyperlink w:anchor="_TOC_250034" w:history="1">
            <w:r w:rsidR="009E6620">
              <w:t>Obvestilo o odločitvi o</w:t>
            </w:r>
            <w:r w:rsidR="009E6620">
              <w:rPr>
                <w:spacing w:val="-1"/>
              </w:rPr>
              <w:t xml:space="preserve"> </w:t>
            </w:r>
            <w:r w:rsidR="009E6620">
              <w:t>oddaji</w:t>
            </w:r>
            <w:r w:rsidR="009E6620">
              <w:rPr>
                <w:spacing w:val="-1"/>
              </w:rPr>
              <w:t xml:space="preserve"> </w:t>
            </w:r>
            <w:r w:rsidR="009E6620">
              <w:t>naročila</w:t>
            </w:r>
            <w:r w:rsidR="009E6620">
              <w:tab/>
            </w:r>
          </w:hyperlink>
          <w:r w:rsidR="00CD7B9F">
            <w:t>7</w:t>
          </w:r>
        </w:p>
        <w:p w14:paraId="49DA3081" w14:textId="3EC65309" w:rsidR="00772BC4" w:rsidRDefault="00000000">
          <w:pPr>
            <w:pStyle w:val="Kazalovsebine2"/>
            <w:numPr>
              <w:ilvl w:val="1"/>
              <w:numId w:val="11"/>
            </w:numPr>
            <w:tabs>
              <w:tab w:val="left" w:pos="1379"/>
              <w:tab w:val="right" w:leader="dot" w:pos="9784"/>
            </w:tabs>
          </w:pPr>
          <w:hyperlink w:anchor="_TOC_250033" w:history="1">
            <w:r w:rsidR="009E6620">
              <w:t>Sklenitev pogodbe in</w:t>
            </w:r>
            <w:r w:rsidR="009E6620">
              <w:rPr>
                <w:spacing w:val="-3"/>
              </w:rPr>
              <w:t xml:space="preserve"> </w:t>
            </w:r>
            <w:r w:rsidR="009E6620">
              <w:t>določila</w:t>
            </w:r>
            <w:r w:rsidR="009E6620">
              <w:rPr>
                <w:spacing w:val="-1"/>
              </w:rPr>
              <w:t xml:space="preserve"> </w:t>
            </w:r>
            <w:proofErr w:type="spellStart"/>
            <w:r w:rsidR="009E6620">
              <w:t>ZIntPK</w:t>
            </w:r>
            <w:proofErr w:type="spellEnd"/>
            <w:r w:rsidR="009E6620">
              <w:tab/>
            </w:r>
          </w:hyperlink>
          <w:r w:rsidR="00CD7B9F">
            <w:t>7</w:t>
          </w:r>
        </w:p>
        <w:p w14:paraId="5283A97E" w14:textId="2B6DE57E" w:rsidR="00772BC4" w:rsidRDefault="00000000">
          <w:pPr>
            <w:pStyle w:val="Kazalovsebine2"/>
            <w:numPr>
              <w:ilvl w:val="1"/>
              <w:numId w:val="11"/>
            </w:numPr>
            <w:tabs>
              <w:tab w:val="left" w:pos="1817"/>
              <w:tab w:val="left" w:pos="1818"/>
              <w:tab w:val="right" w:leader="dot" w:pos="9784"/>
            </w:tabs>
            <w:ind w:left="1818" w:hanging="879"/>
          </w:pPr>
          <w:hyperlink w:anchor="_TOC_250032" w:history="1">
            <w:r w:rsidR="009E6620">
              <w:t>Pravno varstvo</w:t>
            </w:r>
            <w:r w:rsidR="009E6620">
              <w:tab/>
            </w:r>
          </w:hyperlink>
          <w:r w:rsidR="00CD7B9F">
            <w:t>8</w:t>
          </w:r>
        </w:p>
        <w:p w14:paraId="200A1E71" w14:textId="41B2F59D" w:rsidR="00772BC4" w:rsidRDefault="00000000">
          <w:pPr>
            <w:pStyle w:val="Kazalovsebine1"/>
            <w:numPr>
              <w:ilvl w:val="0"/>
              <w:numId w:val="11"/>
            </w:numPr>
            <w:tabs>
              <w:tab w:val="left" w:pos="1157"/>
              <w:tab w:val="left" w:pos="1159"/>
              <w:tab w:val="right" w:leader="dot" w:pos="9785"/>
            </w:tabs>
            <w:ind w:hanging="441"/>
          </w:pPr>
          <w:hyperlink w:anchor="_TOC_250031" w:history="1">
            <w:r w:rsidR="009E6620">
              <w:t>POGOJI</w:t>
            </w:r>
            <w:r w:rsidR="009E6620">
              <w:rPr>
                <w:spacing w:val="-4"/>
              </w:rPr>
              <w:t xml:space="preserve"> </w:t>
            </w:r>
            <w:r w:rsidR="009E6620">
              <w:t>ZA UDELEŽBO</w:t>
            </w:r>
            <w:r w:rsidR="009E6620">
              <w:tab/>
            </w:r>
          </w:hyperlink>
          <w:r w:rsidR="00CD7B9F">
            <w:t>9</w:t>
          </w:r>
        </w:p>
        <w:p w14:paraId="3F3E9C75" w14:textId="5B8A513F" w:rsidR="00772BC4" w:rsidRDefault="00000000">
          <w:pPr>
            <w:pStyle w:val="Kazalovsebine2"/>
            <w:numPr>
              <w:ilvl w:val="1"/>
              <w:numId w:val="11"/>
            </w:numPr>
            <w:tabs>
              <w:tab w:val="left" w:pos="1379"/>
              <w:tab w:val="right" w:leader="dot" w:pos="9785"/>
            </w:tabs>
          </w:pPr>
          <w:hyperlink w:anchor="_TOC_250030" w:history="1">
            <w:r w:rsidR="009E6620">
              <w:t>Izpolnjevanje pogojev za udeležbo v postopku oddaje</w:t>
            </w:r>
            <w:r w:rsidR="009E6620">
              <w:rPr>
                <w:spacing w:val="-10"/>
              </w:rPr>
              <w:t xml:space="preserve"> </w:t>
            </w:r>
            <w:r w:rsidR="009E6620">
              <w:t>javnega</w:t>
            </w:r>
            <w:r w:rsidR="009E6620">
              <w:rPr>
                <w:spacing w:val="-1"/>
              </w:rPr>
              <w:t xml:space="preserve"> </w:t>
            </w:r>
            <w:r w:rsidR="009E6620">
              <w:t>naročila</w:t>
            </w:r>
            <w:r w:rsidR="009E6620">
              <w:tab/>
            </w:r>
          </w:hyperlink>
          <w:r w:rsidR="00CD7B9F">
            <w:t>9</w:t>
          </w:r>
        </w:p>
        <w:p w14:paraId="60051250" w14:textId="2F397A02" w:rsidR="00772BC4" w:rsidRDefault="00000000">
          <w:pPr>
            <w:pStyle w:val="Kazalovsebine2"/>
            <w:numPr>
              <w:ilvl w:val="1"/>
              <w:numId w:val="11"/>
            </w:numPr>
            <w:tabs>
              <w:tab w:val="left" w:pos="1379"/>
              <w:tab w:val="right" w:leader="dot" w:pos="9785"/>
            </w:tabs>
          </w:pPr>
          <w:hyperlink w:anchor="_TOC_250029" w:history="1">
            <w:r w:rsidR="009E6620">
              <w:t>Uporaba zmogljivosti</w:t>
            </w:r>
            <w:r w:rsidR="009E6620">
              <w:rPr>
                <w:spacing w:val="-3"/>
              </w:rPr>
              <w:t xml:space="preserve"> </w:t>
            </w:r>
            <w:r w:rsidR="009E6620">
              <w:t>drugih</w:t>
            </w:r>
            <w:r w:rsidR="009E6620">
              <w:rPr>
                <w:spacing w:val="1"/>
              </w:rPr>
              <w:t xml:space="preserve"> </w:t>
            </w:r>
            <w:r w:rsidR="009E6620">
              <w:t>subjektov</w:t>
            </w:r>
            <w:r w:rsidR="009E6620">
              <w:tab/>
            </w:r>
          </w:hyperlink>
          <w:r w:rsidR="00CD7B9F">
            <w:t>9</w:t>
          </w:r>
        </w:p>
        <w:p w14:paraId="3D9C70C9" w14:textId="6AD74ED2" w:rsidR="00772BC4" w:rsidRDefault="00000000">
          <w:pPr>
            <w:pStyle w:val="Kazalovsebine2"/>
            <w:numPr>
              <w:ilvl w:val="1"/>
              <w:numId w:val="11"/>
            </w:numPr>
            <w:tabs>
              <w:tab w:val="left" w:pos="1379"/>
              <w:tab w:val="right" w:leader="dot" w:pos="9785"/>
            </w:tabs>
          </w:pPr>
          <w:hyperlink w:anchor="_TOC_250028" w:history="1">
            <w:r w:rsidR="009E6620">
              <w:t>Pogoji za</w:t>
            </w:r>
            <w:r w:rsidR="009E6620">
              <w:rPr>
                <w:spacing w:val="-3"/>
              </w:rPr>
              <w:t xml:space="preserve"> </w:t>
            </w:r>
            <w:r w:rsidR="009E6620">
              <w:t>priznanje</w:t>
            </w:r>
            <w:r w:rsidR="009E6620">
              <w:rPr>
                <w:spacing w:val="-2"/>
              </w:rPr>
              <w:t xml:space="preserve"> </w:t>
            </w:r>
            <w:r w:rsidR="009E6620">
              <w:t>sposobnosti</w:t>
            </w:r>
            <w:r w:rsidR="009E6620">
              <w:tab/>
              <w:t>1</w:t>
            </w:r>
          </w:hyperlink>
          <w:r w:rsidR="00CD7B9F">
            <w:t>0</w:t>
          </w:r>
        </w:p>
        <w:p w14:paraId="359FB42C" w14:textId="1BF07E03" w:rsidR="00772BC4" w:rsidRDefault="00000000">
          <w:pPr>
            <w:pStyle w:val="Kazalovsebine2"/>
            <w:numPr>
              <w:ilvl w:val="1"/>
              <w:numId w:val="11"/>
            </w:numPr>
            <w:tabs>
              <w:tab w:val="left" w:pos="1379"/>
              <w:tab w:val="right" w:leader="dot" w:pos="9785"/>
            </w:tabs>
            <w:spacing w:before="1"/>
          </w:pPr>
          <w:hyperlink w:anchor="_TOC_250027" w:history="1">
            <w:r w:rsidR="009E6620">
              <w:t>Pogoji</w:t>
            </w:r>
            <w:r w:rsidR="009E6620">
              <w:rPr>
                <w:spacing w:val="-3"/>
              </w:rPr>
              <w:t xml:space="preserve"> </w:t>
            </w:r>
            <w:r w:rsidR="009E6620">
              <w:t>za</w:t>
            </w:r>
            <w:r w:rsidR="009E6620">
              <w:rPr>
                <w:spacing w:val="-1"/>
              </w:rPr>
              <w:t xml:space="preserve"> </w:t>
            </w:r>
            <w:r w:rsidR="009E6620">
              <w:t>sodelovanje</w:t>
            </w:r>
            <w:r w:rsidR="009E6620">
              <w:tab/>
              <w:t>1</w:t>
            </w:r>
          </w:hyperlink>
          <w:r w:rsidR="00CD7B9F">
            <w:t>2</w:t>
          </w:r>
        </w:p>
        <w:p w14:paraId="2387031A" w14:textId="1E8AF1A2" w:rsidR="00772BC4" w:rsidRDefault="00000000">
          <w:pPr>
            <w:pStyle w:val="Kazalovsebine2"/>
            <w:numPr>
              <w:ilvl w:val="1"/>
              <w:numId w:val="11"/>
            </w:numPr>
            <w:tabs>
              <w:tab w:val="left" w:pos="1379"/>
              <w:tab w:val="right" w:leader="dot" w:pos="9785"/>
            </w:tabs>
            <w:spacing w:line="267" w:lineRule="exact"/>
          </w:pPr>
          <w:hyperlink w:anchor="_TOC_250025" w:history="1">
            <w:r w:rsidR="009E6620">
              <w:t>Prepoved in omejitev poslovanja</w:t>
            </w:r>
            <w:r w:rsidR="009E6620">
              <w:rPr>
                <w:spacing w:val="-4"/>
              </w:rPr>
              <w:t xml:space="preserve"> </w:t>
            </w:r>
            <w:r w:rsidR="009E6620">
              <w:t>z naročnikom</w:t>
            </w:r>
            <w:r w:rsidR="009E6620">
              <w:tab/>
              <w:t>1</w:t>
            </w:r>
          </w:hyperlink>
          <w:r w:rsidR="00661EEA">
            <w:t>6</w:t>
          </w:r>
        </w:p>
        <w:p w14:paraId="0D8EB685" w14:textId="57349ECF" w:rsidR="00772BC4" w:rsidRDefault="00000000">
          <w:pPr>
            <w:pStyle w:val="Kazalovsebine2"/>
            <w:numPr>
              <w:ilvl w:val="1"/>
              <w:numId w:val="11"/>
            </w:numPr>
            <w:tabs>
              <w:tab w:val="left" w:pos="1379"/>
              <w:tab w:val="right" w:leader="dot" w:pos="9785"/>
            </w:tabs>
            <w:spacing w:before="1"/>
          </w:pPr>
          <w:hyperlink w:anchor="_TOC_250024" w:history="1">
            <w:r w:rsidR="009E6620">
              <w:t>Zahtevana</w:t>
            </w:r>
            <w:r w:rsidR="009E6620">
              <w:rPr>
                <w:spacing w:val="-1"/>
              </w:rPr>
              <w:t xml:space="preserve"> </w:t>
            </w:r>
            <w:r w:rsidR="009E6620">
              <w:t>zavarovanja</w:t>
            </w:r>
            <w:r w:rsidR="009E6620">
              <w:tab/>
              <w:t>1</w:t>
            </w:r>
            <w:r w:rsidR="00661EEA">
              <w:t>6</w:t>
            </w:r>
          </w:hyperlink>
        </w:p>
        <w:p w14:paraId="36FCB707" w14:textId="32D4625D" w:rsidR="00772BC4" w:rsidRDefault="00000000">
          <w:pPr>
            <w:pStyle w:val="Kazalovsebine2"/>
            <w:numPr>
              <w:ilvl w:val="1"/>
              <w:numId w:val="11"/>
            </w:numPr>
            <w:tabs>
              <w:tab w:val="left" w:pos="1379"/>
              <w:tab w:val="right" w:leader="dot" w:pos="9785"/>
            </w:tabs>
          </w:pPr>
          <w:hyperlink w:anchor="_TOC_250023" w:history="1">
            <w:r w:rsidR="009E6620">
              <w:t>Pogodbeno razmerje</w:t>
            </w:r>
            <w:r w:rsidR="009E6620">
              <w:rPr>
                <w:spacing w:val="-3"/>
              </w:rPr>
              <w:t xml:space="preserve"> </w:t>
            </w:r>
            <w:r w:rsidR="009E6620">
              <w:t>z naročnikom</w:t>
            </w:r>
            <w:r w:rsidR="009E6620">
              <w:tab/>
              <w:t>1</w:t>
            </w:r>
          </w:hyperlink>
          <w:r w:rsidR="00661EEA">
            <w:t>9</w:t>
          </w:r>
        </w:p>
        <w:p w14:paraId="18064F8D" w14:textId="3DAEC6E1" w:rsidR="00772BC4" w:rsidRDefault="00000000">
          <w:pPr>
            <w:pStyle w:val="Kazalovsebine2"/>
            <w:numPr>
              <w:ilvl w:val="1"/>
              <w:numId w:val="11"/>
            </w:numPr>
            <w:tabs>
              <w:tab w:val="left" w:pos="1379"/>
              <w:tab w:val="right" w:leader="dot" w:pos="9785"/>
            </w:tabs>
          </w:pPr>
          <w:hyperlink w:anchor="_TOC_250022" w:history="1">
            <w:r w:rsidR="009E6620">
              <w:t>Plačilni pogoji</w:t>
            </w:r>
            <w:r w:rsidR="009E6620">
              <w:tab/>
              <w:t>1</w:t>
            </w:r>
          </w:hyperlink>
          <w:r w:rsidR="00661EEA">
            <w:t>9</w:t>
          </w:r>
        </w:p>
        <w:p w14:paraId="45269D0E" w14:textId="77777777" w:rsidR="00772BC4" w:rsidRDefault="00000000">
          <w:pPr>
            <w:pStyle w:val="Kazalovsebine2"/>
            <w:numPr>
              <w:ilvl w:val="1"/>
              <w:numId w:val="11"/>
            </w:numPr>
            <w:tabs>
              <w:tab w:val="left" w:pos="1817"/>
              <w:tab w:val="left" w:pos="1818"/>
              <w:tab w:val="right" w:leader="dot" w:pos="9785"/>
            </w:tabs>
            <w:ind w:left="1818" w:hanging="879"/>
          </w:pPr>
          <w:hyperlink w:anchor="_TOC_250021" w:history="1">
            <w:r w:rsidR="009E6620">
              <w:t>Razdelitev predmeta naročila</w:t>
            </w:r>
            <w:r w:rsidR="009E6620">
              <w:rPr>
                <w:spacing w:val="-4"/>
              </w:rPr>
              <w:t xml:space="preserve"> </w:t>
            </w:r>
            <w:r w:rsidR="009E6620">
              <w:t>na</w:t>
            </w:r>
            <w:r w:rsidR="009E6620">
              <w:rPr>
                <w:spacing w:val="-1"/>
              </w:rPr>
              <w:t xml:space="preserve"> </w:t>
            </w:r>
            <w:r w:rsidR="009E6620">
              <w:t>sklope</w:t>
            </w:r>
            <w:r w:rsidR="009E6620">
              <w:tab/>
              <w:t>19</w:t>
            </w:r>
          </w:hyperlink>
        </w:p>
        <w:p w14:paraId="7563EAD7" w14:textId="3F92D1F8" w:rsidR="00772BC4" w:rsidRDefault="00000000">
          <w:pPr>
            <w:pStyle w:val="Kazalovsebine2"/>
            <w:numPr>
              <w:ilvl w:val="1"/>
              <w:numId w:val="11"/>
            </w:numPr>
            <w:tabs>
              <w:tab w:val="left" w:pos="1817"/>
              <w:tab w:val="left" w:pos="1818"/>
              <w:tab w:val="right" w:leader="dot" w:pos="9785"/>
            </w:tabs>
            <w:ind w:left="1818" w:hanging="879"/>
          </w:pPr>
          <w:hyperlink w:anchor="_TOC_250020" w:history="1">
            <w:r w:rsidR="009E6620">
              <w:t>Variante</w:t>
            </w:r>
            <w:r w:rsidR="009E6620">
              <w:rPr>
                <w:spacing w:val="-2"/>
              </w:rPr>
              <w:t xml:space="preserve"> </w:t>
            </w:r>
            <w:r w:rsidR="009E6620">
              <w:t>ponudb</w:t>
            </w:r>
            <w:r w:rsidR="009E6620">
              <w:tab/>
            </w:r>
          </w:hyperlink>
          <w:r w:rsidR="00CD7B9F">
            <w:t>19</w:t>
          </w:r>
        </w:p>
        <w:p w14:paraId="15352242" w14:textId="188CE940" w:rsidR="00772BC4" w:rsidRDefault="00000000">
          <w:pPr>
            <w:pStyle w:val="Kazalovsebine2"/>
            <w:numPr>
              <w:ilvl w:val="1"/>
              <w:numId w:val="11"/>
            </w:numPr>
            <w:tabs>
              <w:tab w:val="left" w:pos="1817"/>
              <w:tab w:val="left" w:pos="1818"/>
              <w:tab w:val="right" w:leader="dot" w:pos="9785"/>
            </w:tabs>
            <w:spacing w:before="1"/>
            <w:ind w:left="1818" w:hanging="879"/>
          </w:pPr>
          <w:hyperlink w:anchor="_TOC_250019" w:history="1">
            <w:r w:rsidR="009E6620">
              <w:t>Zaveze</w:t>
            </w:r>
            <w:r w:rsidR="009E6620">
              <w:rPr>
                <w:spacing w:val="-3"/>
              </w:rPr>
              <w:t xml:space="preserve"> </w:t>
            </w:r>
            <w:r w:rsidR="009E6620">
              <w:t>izbranega</w:t>
            </w:r>
            <w:r w:rsidR="009E6620">
              <w:rPr>
                <w:spacing w:val="-1"/>
              </w:rPr>
              <w:t xml:space="preserve"> </w:t>
            </w:r>
            <w:r w:rsidR="009E6620">
              <w:t>ponudnika</w:t>
            </w:r>
            <w:r w:rsidR="009E6620">
              <w:tab/>
            </w:r>
          </w:hyperlink>
          <w:r w:rsidR="00CD7B9F">
            <w:t>19</w:t>
          </w:r>
        </w:p>
        <w:p w14:paraId="32700409" w14:textId="77777777" w:rsidR="00772BC4" w:rsidRDefault="00000000">
          <w:pPr>
            <w:pStyle w:val="Kazalovsebine2"/>
            <w:numPr>
              <w:ilvl w:val="1"/>
              <w:numId w:val="11"/>
            </w:numPr>
            <w:tabs>
              <w:tab w:val="left" w:pos="1817"/>
              <w:tab w:val="left" w:pos="1818"/>
              <w:tab w:val="right" w:leader="dot" w:pos="9785"/>
            </w:tabs>
            <w:ind w:left="1818" w:hanging="879"/>
          </w:pPr>
          <w:hyperlink w:anchor="_TOC_250018" w:history="1">
            <w:r w:rsidR="009E6620">
              <w:t>Veljavnost</w:t>
            </w:r>
            <w:r w:rsidR="009E6620">
              <w:rPr>
                <w:spacing w:val="-1"/>
              </w:rPr>
              <w:t xml:space="preserve"> </w:t>
            </w:r>
            <w:r w:rsidR="009E6620">
              <w:t>ponudbe</w:t>
            </w:r>
            <w:r w:rsidR="009E6620">
              <w:tab/>
              <w:t>20</w:t>
            </w:r>
          </w:hyperlink>
        </w:p>
        <w:p w14:paraId="0E57A0BE" w14:textId="77777777" w:rsidR="00772BC4" w:rsidRDefault="00000000">
          <w:pPr>
            <w:pStyle w:val="Kazalovsebine2"/>
            <w:numPr>
              <w:ilvl w:val="1"/>
              <w:numId w:val="11"/>
            </w:numPr>
            <w:tabs>
              <w:tab w:val="left" w:pos="1817"/>
              <w:tab w:val="left" w:pos="1818"/>
              <w:tab w:val="right" w:leader="dot" w:pos="9785"/>
            </w:tabs>
            <w:spacing w:line="267" w:lineRule="exact"/>
            <w:ind w:left="1818" w:hanging="879"/>
          </w:pPr>
          <w:hyperlink w:anchor="_TOC_250017" w:history="1">
            <w:r w:rsidR="009E6620">
              <w:t>Protikorupcijska določila in preprečevanje</w:t>
            </w:r>
            <w:r w:rsidR="009E6620">
              <w:rPr>
                <w:spacing w:val="-9"/>
              </w:rPr>
              <w:t xml:space="preserve"> </w:t>
            </w:r>
            <w:r w:rsidR="009E6620">
              <w:t>nasprotja</w:t>
            </w:r>
            <w:r w:rsidR="009E6620">
              <w:rPr>
                <w:spacing w:val="-1"/>
              </w:rPr>
              <w:t xml:space="preserve"> </w:t>
            </w:r>
            <w:r w:rsidR="009E6620">
              <w:t>interesov</w:t>
            </w:r>
            <w:r w:rsidR="009E6620">
              <w:tab/>
              <w:t>20</w:t>
            </w:r>
          </w:hyperlink>
        </w:p>
        <w:p w14:paraId="52BE59D6" w14:textId="66CBA567" w:rsidR="00772BC4" w:rsidRDefault="00000000">
          <w:pPr>
            <w:pStyle w:val="Kazalovsebine2"/>
            <w:numPr>
              <w:ilvl w:val="1"/>
              <w:numId w:val="11"/>
            </w:numPr>
            <w:tabs>
              <w:tab w:val="left" w:pos="1817"/>
              <w:tab w:val="left" w:pos="1818"/>
              <w:tab w:val="right" w:leader="dot" w:pos="9785"/>
            </w:tabs>
            <w:spacing w:line="267" w:lineRule="exact"/>
            <w:ind w:left="1818" w:hanging="879"/>
          </w:pPr>
          <w:hyperlink w:anchor="_TOC_250016" w:history="1">
            <w:r w:rsidR="009E6620">
              <w:t>Odgovornost za povzročitev škode zaradi neizpolnjevanja</w:t>
            </w:r>
            <w:r w:rsidR="009E6620">
              <w:rPr>
                <w:spacing w:val="-10"/>
              </w:rPr>
              <w:t xml:space="preserve"> </w:t>
            </w:r>
            <w:r w:rsidR="009E6620">
              <w:t>zahtevanih</w:t>
            </w:r>
            <w:r w:rsidR="009E6620">
              <w:rPr>
                <w:spacing w:val="-1"/>
              </w:rPr>
              <w:t xml:space="preserve"> </w:t>
            </w:r>
            <w:r w:rsidR="009E6620">
              <w:t>pogojev</w:t>
            </w:r>
            <w:r w:rsidR="009E6620">
              <w:tab/>
              <w:t>2</w:t>
            </w:r>
          </w:hyperlink>
          <w:r w:rsidR="00CD7B9F">
            <w:t>0</w:t>
          </w:r>
        </w:p>
        <w:p w14:paraId="6B894526" w14:textId="77777777" w:rsidR="00772BC4" w:rsidRDefault="00000000">
          <w:pPr>
            <w:pStyle w:val="Kazalovsebine1"/>
            <w:numPr>
              <w:ilvl w:val="0"/>
              <w:numId w:val="11"/>
            </w:numPr>
            <w:tabs>
              <w:tab w:val="left" w:pos="1157"/>
              <w:tab w:val="left" w:pos="1159"/>
              <w:tab w:val="right" w:leader="dot" w:pos="9785"/>
            </w:tabs>
            <w:ind w:hanging="441"/>
          </w:pPr>
          <w:hyperlink w:anchor="_TOC_250015" w:history="1">
            <w:r w:rsidR="009E6620">
              <w:t>NAVODILA ZA</w:t>
            </w:r>
            <w:r w:rsidR="009E6620">
              <w:rPr>
                <w:spacing w:val="-3"/>
              </w:rPr>
              <w:t xml:space="preserve"> </w:t>
            </w:r>
            <w:r w:rsidR="009E6620">
              <w:t>IZDELAVO</w:t>
            </w:r>
            <w:r w:rsidR="009E6620">
              <w:rPr>
                <w:spacing w:val="-2"/>
              </w:rPr>
              <w:t xml:space="preserve"> </w:t>
            </w:r>
            <w:r w:rsidR="009E6620">
              <w:t>PONUDBE</w:t>
            </w:r>
            <w:r w:rsidR="009E6620">
              <w:tab/>
              <w:t>22</w:t>
            </w:r>
          </w:hyperlink>
        </w:p>
        <w:p w14:paraId="0C2EBDEA" w14:textId="77777777" w:rsidR="00772BC4" w:rsidRDefault="00000000">
          <w:pPr>
            <w:pStyle w:val="Kazalovsebine2"/>
            <w:numPr>
              <w:ilvl w:val="1"/>
              <w:numId w:val="11"/>
            </w:numPr>
            <w:tabs>
              <w:tab w:val="left" w:pos="1379"/>
              <w:tab w:val="right" w:leader="dot" w:pos="9785"/>
            </w:tabs>
          </w:pPr>
          <w:hyperlink w:anchor="_TOC_250014" w:history="1">
            <w:r w:rsidR="009E6620">
              <w:t>Obrazec</w:t>
            </w:r>
            <w:r w:rsidR="009E6620">
              <w:rPr>
                <w:spacing w:val="-1"/>
              </w:rPr>
              <w:t xml:space="preserve"> </w:t>
            </w:r>
            <w:r w:rsidR="009E6620">
              <w:t>ESPD</w:t>
            </w:r>
            <w:r w:rsidR="009E6620">
              <w:tab/>
              <w:t>22</w:t>
            </w:r>
          </w:hyperlink>
        </w:p>
        <w:p w14:paraId="78387E44" w14:textId="77777777" w:rsidR="00772BC4" w:rsidRDefault="00000000">
          <w:pPr>
            <w:pStyle w:val="Kazalovsebine2"/>
            <w:numPr>
              <w:ilvl w:val="1"/>
              <w:numId w:val="11"/>
            </w:numPr>
            <w:tabs>
              <w:tab w:val="left" w:pos="1379"/>
              <w:tab w:val="right" w:leader="dot" w:pos="9785"/>
            </w:tabs>
            <w:spacing w:before="1"/>
          </w:pPr>
          <w:hyperlink w:anchor="_TOC_250013" w:history="1">
            <w:r w:rsidR="009E6620">
              <w:t>Obrazec »Ponudba/Predračun«, popisi, rekapitulacija in druge</w:t>
            </w:r>
            <w:r w:rsidR="009E6620">
              <w:rPr>
                <w:spacing w:val="-6"/>
              </w:rPr>
              <w:t xml:space="preserve"> </w:t>
            </w:r>
            <w:r w:rsidR="009E6620">
              <w:t>zahtevane</w:t>
            </w:r>
            <w:r w:rsidR="009E6620">
              <w:rPr>
                <w:spacing w:val="-2"/>
              </w:rPr>
              <w:t xml:space="preserve"> </w:t>
            </w:r>
            <w:r w:rsidR="009E6620">
              <w:t>priloge</w:t>
            </w:r>
            <w:r w:rsidR="009E6620">
              <w:tab/>
              <w:t>22</w:t>
            </w:r>
          </w:hyperlink>
        </w:p>
        <w:p w14:paraId="2A50E2C0" w14:textId="77777777" w:rsidR="00772BC4" w:rsidRDefault="00000000">
          <w:pPr>
            <w:pStyle w:val="Kazalovsebine2"/>
            <w:numPr>
              <w:ilvl w:val="1"/>
              <w:numId w:val="11"/>
            </w:numPr>
            <w:tabs>
              <w:tab w:val="left" w:pos="1379"/>
              <w:tab w:val="right" w:leader="dot" w:pos="9785"/>
            </w:tabs>
          </w:pPr>
          <w:hyperlink w:anchor="_TOC_250012" w:history="1">
            <w:r w:rsidR="009E6620">
              <w:t>Zaupnost podatkov iz</w:t>
            </w:r>
            <w:r w:rsidR="009E6620">
              <w:rPr>
                <w:spacing w:val="-6"/>
              </w:rPr>
              <w:t xml:space="preserve"> </w:t>
            </w:r>
            <w:r w:rsidR="009E6620">
              <w:t>ponudbene</w:t>
            </w:r>
            <w:r w:rsidR="009E6620">
              <w:rPr>
                <w:spacing w:val="-1"/>
              </w:rPr>
              <w:t xml:space="preserve"> </w:t>
            </w:r>
            <w:r w:rsidR="009E6620">
              <w:t>dokumentacije</w:t>
            </w:r>
            <w:r w:rsidR="009E6620">
              <w:tab/>
              <w:t>23</w:t>
            </w:r>
          </w:hyperlink>
        </w:p>
        <w:p w14:paraId="7C17B6E3" w14:textId="77777777" w:rsidR="00772BC4" w:rsidRDefault="00000000">
          <w:pPr>
            <w:pStyle w:val="Kazalovsebine2"/>
            <w:numPr>
              <w:ilvl w:val="1"/>
              <w:numId w:val="11"/>
            </w:numPr>
            <w:tabs>
              <w:tab w:val="left" w:pos="1379"/>
              <w:tab w:val="right" w:leader="dot" w:pos="9785"/>
            </w:tabs>
          </w:pPr>
          <w:hyperlink w:anchor="_TOC_250011" w:history="1">
            <w:r w:rsidR="009E6620">
              <w:t>Podatki o ponudnikih</w:t>
            </w:r>
            <w:r w:rsidR="009E6620">
              <w:rPr>
                <w:spacing w:val="-7"/>
              </w:rPr>
              <w:t xml:space="preserve"> </w:t>
            </w:r>
            <w:r w:rsidR="009E6620">
              <w:t>in podizvajalcih</w:t>
            </w:r>
            <w:r w:rsidR="009E6620">
              <w:tab/>
              <w:t>24</w:t>
            </w:r>
          </w:hyperlink>
        </w:p>
        <w:p w14:paraId="34D02C2F" w14:textId="77777777" w:rsidR="00772BC4" w:rsidRDefault="009E6620">
          <w:pPr>
            <w:pStyle w:val="Kazalovsebine3"/>
            <w:numPr>
              <w:ilvl w:val="2"/>
              <w:numId w:val="11"/>
            </w:numPr>
            <w:tabs>
              <w:tab w:val="left" w:pos="2038"/>
              <w:tab w:val="left" w:pos="2039"/>
              <w:tab w:val="right" w:leader="dot" w:pos="9782"/>
            </w:tabs>
            <w:spacing w:before="0"/>
          </w:pPr>
          <w:r>
            <w:t>Ponudniki</w:t>
          </w:r>
          <w:r>
            <w:tab/>
            <w:t>24</w:t>
          </w:r>
        </w:p>
        <w:p w14:paraId="313BDB85" w14:textId="7687B335" w:rsidR="00772BC4" w:rsidRDefault="009E6620">
          <w:pPr>
            <w:pStyle w:val="Kazalovsebine3"/>
            <w:numPr>
              <w:ilvl w:val="2"/>
              <w:numId w:val="11"/>
            </w:numPr>
            <w:tabs>
              <w:tab w:val="left" w:pos="2038"/>
              <w:tab w:val="left" w:pos="2039"/>
              <w:tab w:val="right" w:leader="dot" w:pos="9782"/>
            </w:tabs>
          </w:pPr>
          <w:r>
            <w:t>Tuji</w:t>
          </w:r>
          <w:r>
            <w:rPr>
              <w:spacing w:val="-2"/>
            </w:rPr>
            <w:t xml:space="preserve"> </w:t>
          </w:r>
          <w:r>
            <w:t>ponudniki</w:t>
          </w:r>
          <w:r>
            <w:tab/>
            <w:t>2</w:t>
          </w:r>
          <w:r w:rsidR="00661EEA">
            <w:t>4</w:t>
          </w:r>
        </w:p>
        <w:p w14:paraId="60614BFD" w14:textId="569D7B6E" w:rsidR="00772BC4" w:rsidRDefault="009E6620">
          <w:pPr>
            <w:pStyle w:val="Kazalovsebine3"/>
            <w:numPr>
              <w:ilvl w:val="2"/>
              <w:numId w:val="11"/>
            </w:numPr>
            <w:tabs>
              <w:tab w:val="left" w:pos="2038"/>
              <w:tab w:val="left" w:pos="2039"/>
              <w:tab w:val="right" w:leader="dot" w:pos="9782"/>
            </w:tabs>
            <w:spacing w:before="99"/>
          </w:pPr>
          <w:r>
            <w:t>Skupna ponudba</w:t>
          </w:r>
          <w:r>
            <w:rPr>
              <w:spacing w:val="-7"/>
            </w:rPr>
            <w:t xml:space="preserve"> </w:t>
          </w:r>
          <w:r>
            <w:t>gospodarskih</w:t>
          </w:r>
          <w:r>
            <w:rPr>
              <w:spacing w:val="-2"/>
            </w:rPr>
            <w:t xml:space="preserve"> </w:t>
          </w:r>
          <w:r>
            <w:t>subjektov</w:t>
          </w:r>
          <w:r>
            <w:tab/>
            <w:t>2</w:t>
          </w:r>
          <w:r w:rsidR="00661EEA">
            <w:t>4</w:t>
          </w:r>
        </w:p>
        <w:p w14:paraId="0FAD1E7A" w14:textId="5B5E8D34" w:rsidR="00772BC4" w:rsidRDefault="009E6620">
          <w:pPr>
            <w:pStyle w:val="Kazalovsebine3"/>
            <w:numPr>
              <w:ilvl w:val="2"/>
              <w:numId w:val="11"/>
            </w:numPr>
            <w:tabs>
              <w:tab w:val="left" w:pos="2038"/>
              <w:tab w:val="left" w:pos="2039"/>
              <w:tab w:val="right" w:leader="dot" w:pos="9782"/>
            </w:tabs>
          </w:pPr>
          <w:r>
            <w:t>Podizvajalci</w:t>
          </w:r>
          <w:r>
            <w:tab/>
            <w:t>2</w:t>
          </w:r>
          <w:r w:rsidR="00661EEA">
            <w:t>5</w:t>
          </w:r>
        </w:p>
        <w:p w14:paraId="7F76E191" w14:textId="3FDD660A" w:rsidR="00772BC4" w:rsidRDefault="00000000">
          <w:pPr>
            <w:pStyle w:val="Kazalovsebine2"/>
            <w:numPr>
              <w:ilvl w:val="1"/>
              <w:numId w:val="11"/>
            </w:numPr>
            <w:tabs>
              <w:tab w:val="left" w:pos="1379"/>
              <w:tab w:val="right" w:leader="dot" w:pos="9785"/>
            </w:tabs>
            <w:spacing w:before="99" w:after="20"/>
          </w:pPr>
          <w:hyperlink w:anchor="_TOC_250010" w:history="1">
            <w:r w:rsidR="009E6620">
              <w:t>Podpis ponudbenega predračuna in</w:t>
            </w:r>
            <w:r w:rsidR="009E6620">
              <w:rPr>
                <w:spacing w:val="-4"/>
              </w:rPr>
              <w:t xml:space="preserve"> </w:t>
            </w:r>
            <w:r w:rsidR="009E6620">
              <w:t>druge</w:t>
            </w:r>
            <w:r w:rsidR="009E6620">
              <w:rPr>
                <w:spacing w:val="-3"/>
              </w:rPr>
              <w:t xml:space="preserve"> </w:t>
            </w:r>
            <w:r w:rsidR="009E6620">
              <w:t>dokumentacije</w:t>
            </w:r>
            <w:r w:rsidR="009E6620">
              <w:tab/>
              <w:t>2</w:t>
            </w:r>
          </w:hyperlink>
          <w:r w:rsidR="00661EEA">
            <w:t>6</w:t>
          </w:r>
        </w:p>
        <w:p w14:paraId="0EB8812C" w14:textId="40CE7FBD" w:rsidR="00772BC4" w:rsidRDefault="00000000">
          <w:pPr>
            <w:pStyle w:val="Kazalovsebine2"/>
            <w:numPr>
              <w:ilvl w:val="1"/>
              <w:numId w:val="11"/>
            </w:numPr>
            <w:tabs>
              <w:tab w:val="left" w:pos="1379"/>
              <w:tab w:val="right" w:leader="dot" w:pos="9785"/>
            </w:tabs>
            <w:spacing w:before="277"/>
          </w:pPr>
          <w:hyperlink w:anchor="_TOC_250009" w:history="1">
            <w:r w:rsidR="009E6620">
              <w:t>Jezikovne</w:t>
            </w:r>
            <w:r w:rsidR="009E6620">
              <w:rPr>
                <w:spacing w:val="-2"/>
              </w:rPr>
              <w:t xml:space="preserve"> </w:t>
            </w:r>
            <w:r w:rsidR="009E6620">
              <w:t>zahteve</w:t>
            </w:r>
            <w:r w:rsidR="009E6620">
              <w:tab/>
              <w:t>2</w:t>
            </w:r>
          </w:hyperlink>
          <w:r w:rsidR="00661EEA">
            <w:t>7</w:t>
          </w:r>
        </w:p>
        <w:p w14:paraId="57403473" w14:textId="2990950F" w:rsidR="00772BC4" w:rsidRDefault="00000000">
          <w:pPr>
            <w:pStyle w:val="Kazalovsebine1"/>
            <w:numPr>
              <w:ilvl w:val="0"/>
              <w:numId w:val="11"/>
            </w:numPr>
            <w:tabs>
              <w:tab w:val="left" w:pos="1157"/>
              <w:tab w:val="left" w:pos="1159"/>
              <w:tab w:val="right" w:leader="dot" w:pos="9785"/>
            </w:tabs>
            <w:ind w:hanging="441"/>
          </w:pPr>
          <w:hyperlink w:anchor="_TOC_250008" w:history="1">
            <w:r w:rsidR="009E6620">
              <w:t>OBRAZCI ZA</w:t>
            </w:r>
            <w:r w:rsidR="009E6620">
              <w:rPr>
                <w:spacing w:val="-5"/>
              </w:rPr>
              <w:t xml:space="preserve"> </w:t>
            </w:r>
            <w:r w:rsidR="009E6620">
              <w:t>SESTAVO</w:t>
            </w:r>
            <w:r w:rsidR="009E6620">
              <w:rPr>
                <w:spacing w:val="-3"/>
              </w:rPr>
              <w:t xml:space="preserve"> </w:t>
            </w:r>
            <w:r w:rsidR="009E6620">
              <w:t>PONUDBE</w:t>
            </w:r>
            <w:r w:rsidR="009E6620">
              <w:tab/>
              <w:t>2</w:t>
            </w:r>
          </w:hyperlink>
          <w:r w:rsidR="00661EEA">
            <w:t>8</w:t>
          </w:r>
        </w:p>
        <w:p w14:paraId="5528F3D9" w14:textId="33D3B3FA" w:rsidR="00772BC4" w:rsidRDefault="00000000">
          <w:pPr>
            <w:pStyle w:val="Kazalovsebine2"/>
            <w:numPr>
              <w:ilvl w:val="1"/>
              <w:numId w:val="11"/>
            </w:numPr>
            <w:tabs>
              <w:tab w:val="left" w:pos="1379"/>
              <w:tab w:val="right" w:leader="dot" w:pos="9785"/>
            </w:tabs>
          </w:pPr>
          <w:hyperlink w:anchor="_TOC_250007" w:history="1">
            <w:proofErr w:type="spellStart"/>
            <w:r w:rsidR="009E6620">
              <w:t>obr</w:t>
            </w:r>
            <w:proofErr w:type="spellEnd"/>
            <w:r w:rsidR="009E6620">
              <w:t>.</w:t>
            </w:r>
            <w:r w:rsidR="009E6620">
              <w:rPr>
                <w:spacing w:val="1"/>
              </w:rPr>
              <w:t xml:space="preserve"> </w:t>
            </w:r>
            <w:r w:rsidR="009E6620">
              <w:t>–</w:t>
            </w:r>
            <w:r w:rsidR="009E6620">
              <w:rPr>
                <w:spacing w:val="-2"/>
              </w:rPr>
              <w:t xml:space="preserve"> </w:t>
            </w:r>
            <w:r w:rsidR="009E6620">
              <w:t>Ponudba/Predračun</w:t>
            </w:r>
            <w:r w:rsidR="009E6620">
              <w:tab/>
              <w:t>3</w:t>
            </w:r>
          </w:hyperlink>
          <w:r w:rsidR="00661EEA">
            <w:t>0</w:t>
          </w:r>
        </w:p>
        <w:p w14:paraId="1F1F9E08" w14:textId="0BA320F9" w:rsidR="00772BC4" w:rsidRDefault="00000000">
          <w:pPr>
            <w:pStyle w:val="Kazalovsebine2"/>
            <w:numPr>
              <w:ilvl w:val="1"/>
              <w:numId w:val="11"/>
            </w:numPr>
            <w:tabs>
              <w:tab w:val="left" w:pos="1379"/>
              <w:tab w:val="right" w:leader="dot" w:pos="9785"/>
            </w:tabs>
          </w:pPr>
          <w:hyperlink w:anchor="_TOC_250006" w:history="1">
            <w:proofErr w:type="spellStart"/>
            <w:r w:rsidR="009E6620">
              <w:t>obr</w:t>
            </w:r>
            <w:proofErr w:type="spellEnd"/>
            <w:r w:rsidR="009E6620">
              <w:t>.</w:t>
            </w:r>
            <w:r w:rsidR="009E6620">
              <w:rPr>
                <w:spacing w:val="1"/>
              </w:rPr>
              <w:t xml:space="preserve"> </w:t>
            </w:r>
            <w:r w:rsidR="009E6620">
              <w:t>–</w:t>
            </w:r>
            <w:r w:rsidR="009E6620">
              <w:rPr>
                <w:spacing w:val="-2"/>
              </w:rPr>
              <w:t xml:space="preserve"> </w:t>
            </w:r>
            <w:r w:rsidR="009E6620">
              <w:t>ESPD</w:t>
            </w:r>
            <w:r w:rsidR="009E6620">
              <w:tab/>
              <w:t>3</w:t>
            </w:r>
          </w:hyperlink>
          <w:r w:rsidR="00214A18">
            <w:t>2</w:t>
          </w:r>
        </w:p>
        <w:p w14:paraId="66BAFC3C" w14:textId="5B1752C5" w:rsidR="00C22939" w:rsidRDefault="00C22939">
          <w:pPr>
            <w:pStyle w:val="Kazalovsebine2"/>
            <w:numPr>
              <w:ilvl w:val="1"/>
              <w:numId w:val="11"/>
            </w:numPr>
            <w:tabs>
              <w:tab w:val="left" w:pos="1379"/>
              <w:tab w:val="right" w:leader="dot" w:pos="9785"/>
            </w:tabs>
          </w:pPr>
          <w:r>
            <w:t>Splošni podatki o ponudniku…………………………………………………………………………………………………</w:t>
          </w:r>
          <w:r w:rsidR="00661EEA">
            <w:t>…3</w:t>
          </w:r>
          <w:r w:rsidR="00214A18">
            <w:t>3</w:t>
          </w:r>
        </w:p>
        <w:p w14:paraId="623027B9" w14:textId="30C471D0" w:rsidR="00C22939" w:rsidRDefault="00C22939">
          <w:pPr>
            <w:pStyle w:val="Kazalovsebine2"/>
            <w:numPr>
              <w:ilvl w:val="1"/>
              <w:numId w:val="11"/>
            </w:numPr>
            <w:tabs>
              <w:tab w:val="left" w:pos="1379"/>
              <w:tab w:val="right" w:leader="dot" w:pos="9785"/>
            </w:tabs>
          </w:pPr>
          <w:r>
            <w:t>Udeležba podizvajalcev</w:t>
          </w:r>
          <w:r w:rsidR="00661EEA">
            <w:t>……………………………………………………………………………………………………………3</w:t>
          </w:r>
          <w:r w:rsidR="00214A18">
            <w:t>5</w:t>
          </w:r>
        </w:p>
        <w:p w14:paraId="1AFE565A" w14:textId="384AF9A8" w:rsidR="00772BC4" w:rsidRDefault="00000000">
          <w:pPr>
            <w:pStyle w:val="Kazalovsebine2"/>
            <w:numPr>
              <w:ilvl w:val="1"/>
              <w:numId w:val="11"/>
            </w:numPr>
            <w:tabs>
              <w:tab w:val="left" w:pos="1379"/>
              <w:tab w:val="right" w:leader="dot" w:pos="9785"/>
            </w:tabs>
          </w:pPr>
          <w:hyperlink w:anchor="_TOC_250005" w:history="1">
            <w:r w:rsidR="009E6620">
              <w:t>Zahteva podizvajalca za</w:t>
            </w:r>
            <w:r w:rsidR="009E6620">
              <w:rPr>
                <w:spacing w:val="-4"/>
              </w:rPr>
              <w:t xml:space="preserve"> </w:t>
            </w:r>
            <w:r w:rsidR="009E6620">
              <w:t>neposredno</w:t>
            </w:r>
            <w:r w:rsidR="009E6620">
              <w:rPr>
                <w:spacing w:val="-2"/>
              </w:rPr>
              <w:t xml:space="preserve"> </w:t>
            </w:r>
            <w:r w:rsidR="009E6620">
              <w:t>plačilo</w:t>
            </w:r>
            <w:r w:rsidR="009E6620">
              <w:tab/>
              <w:t>3</w:t>
            </w:r>
          </w:hyperlink>
          <w:r w:rsidR="00255FB2">
            <w:t>7</w:t>
          </w:r>
        </w:p>
        <w:p w14:paraId="6BF0F9F9" w14:textId="168D40C2" w:rsidR="00C22939" w:rsidRDefault="00C22939">
          <w:pPr>
            <w:pStyle w:val="Kazalovsebine2"/>
            <w:numPr>
              <w:ilvl w:val="1"/>
              <w:numId w:val="11"/>
            </w:numPr>
            <w:tabs>
              <w:tab w:val="left" w:pos="1379"/>
              <w:tab w:val="right" w:leader="dot" w:pos="9785"/>
            </w:tabs>
            <w:spacing w:before="1"/>
          </w:pPr>
          <w:r>
            <w:t>Pooblastilo gospodarskega subjekta za pridobitev podatkov</w:t>
          </w:r>
          <w:r w:rsidR="00661EEA">
            <w:t>…………………………………………………..3</w:t>
          </w:r>
          <w:r w:rsidR="00214A18">
            <w:t>8</w:t>
          </w:r>
        </w:p>
        <w:p w14:paraId="14E00508" w14:textId="61BD4DCB" w:rsidR="00C22939" w:rsidRDefault="00C22939">
          <w:pPr>
            <w:pStyle w:val="Kazalovsebine2"/>
            <w:numPr>
              <w:ilvl w:val="1"/>
              <w:numId w:val="11"/>
            </w:numPr>
            <w:tabs>
              <w:tab w:val="left" w:pos="1379"/>
              <w:tab w:val="right" w:leader="dot" w:pos="9785"/>
            </w:tabs>
            <w:spacing w:before="1"/>
          </w:pPr>
          <w:r>
            <w:lastRenderedPageBreak/>
            <w:t>Pooblastilo osebe, ki je članica upravnega, vodstvenega ali nadzornega organa gos. sub</w:t>
          </w:r>
          <w:r w:rsidR="00661EEA">
            <w:t>………..</w:t>
          </w:r>
          <w:r w:rsidR="00734028">
            <w:t>39</w:t>
          </w:r>
        </w:p>
        <w:p w14:paraId="2A436C13" w14:textId="5B6271D5" w:rsidR="00772BC4" w:rsidRDefault="00000000">
          <w:pPr>
            <w:pStyle w:val="Kazalovsebine2"/>
            <w:numPr>
              <w:ilvl w:val="1"/>
              <w:numId w:val="11"/>
            </w:numPr>
            <w:tabs>
              <w:tab w:val="left" w:pos="1379"/>
              <w:tab w:val="right" w:leader="dot" w:pos="9785"/>
            </w:tabs>
            <w:spacing w:before="1"/>
          </w:pPr>
          <w:hyperlink w:anchor="_TOC_250004" w:history="1">
            <w:r w:rsidR="009E6620">
              <w:t>Vzorec zavarovanja za</w:t>
            </w:r>
            <w:r w:rsidR="009E6620">
              <w:rPr>
                <w:spacing w:val="-3"/>
              </w:rPr>
              <w:t xml:space="preserve"> </w:t>
            </w:r>
            <w:r w:rsidR="009E6620">
              <w:t>dobro</w:t>
            </w:r>
            <w:r w:rsidR="009E6620">
              <w:rPr>
                <w:spacing w:val="-1"/>
              </w:rPr>
              <w:t xml:space="preserve"> </w:t>
            </w:r>
            <w:r w:rsidR="009E6620">
              <w:t>izvedbo</w:t>
            </w:r>
            <w:r w:rsidR="009E6620">
              <w:tab/>
            </w:r>
          </w:hyperlink>
          <w:r w:rsidR="00661EEA">
            <w:t>4</w:t>
          </w:r>
          <w:r w:rsidR="00734028">
            <w:t>0</w:t>
          </w:r>
        </w:p>
        <w:p w14:paraId="4C3CF47B" w14:textId="5D11F738" w:rsidR="00772BC4" w:rsidRDefault="00000000">
          <w:pPr>
            <w:pStyle w:val="Kazalovsebine2"/>
            <w:numPr>
              <w:ilvl w:val="1"/>
              <w:numId w:val="11"/>
            </w:numPr>
            <w:tabs>
              <w:tab w:val="left" w:pos="1379"/>
              <w:tab w:val="right" w:leader="dot" w:pos="9785"/>
            </w:tabs>
            <w:spacing w:before="1" w:line="267" w:lineRule="exact"/>
          </w:pPr>
          <w:hyperlink w:anchor="_TOC_250002" w:history="1">
            <w:proofErr w:type="spellStart"/>
            <w:r w:rsidR="009E6620">
              <w:t>obr</w:t>
            </w:r>
            <w:proofErr w:type="spellEnd"/>
            <w:r w:rsidR="009E6620">
              <w:t>.  –</w:t>
            </w:r>
            <w:r w:rsidR="009E6620">
              <w:rPr>
                <w:spacing w:val="-1"/>
              </w:rPr>
              <w:t xml:space="preserve"> </w:t>
            </w:r>
            <w:r w:rsidR="009E6620">
              <w:t>Vzorec</w:t>
            </w:r>
            <w:r w:rsidR="009E6620">
              <w:rPr>
                <w:spacing w:val="-3"/>
              </w:rPr>
              <w:t xml:space="preserve"> </w:t>
            </w:r>
            <w:r w:rsidR="009E6620">
              <w:t>pogodbe</w:t>
            </w:r>
            <w:r w:rsidR="009E6620">
              <w:tab/>
            </w:r>
          </w:hyperlink>
          <w:r w:rsidR="00661EEA">
            <w:t>4</w:t>
          </w:r>
          <w:r w:rsidR="00734028">
            <w:t>1</w:t>
          </w:r>
        </w:p>
        <w:p w14:paraId="597BFCDB" w14:textId="4C12AB82" w:rsidR="00772BC4" w:rsidRDefault="00000000">
          <w:pPr>
            <w:pStyle w:val="Kazalovsebine2"/>
            <w:numPr>
              <w:ilvl w:val="1"/>
              <w:numId w:val="11"/>
            </w:numPr>
            <w:tabs>
              <w:tab w:val="left" w:pos="1379"/>
              <w:tab w:val="right" w:leader="dot" w:pos="9785"/>
            </w:tabs>
            <w:spacing w:line="267" w:lineRule="exact"/>
          </w:pPr>
          <w:hyperlink w:anchor="_TOC_250001" w:history="1">
            <w:r w:rsidR="009E6620">
              <w:t>Izjava o neobstoju okoliščin glede</w:t>
            </w:r>
            <w:r w:rsidR="009E6620">
              <w:rPr>
                <w:spacing w:val="-8"/>
              </w:rPr>
              <w:t xml:space="preserve"> </w:t>
            </w:r>
            <w:r w:rsidR="009E6620">
              <w:t>omejitve</w:t>
            </w:r>
            <w:r w:rsidR="009E6620">
              <w:rPr>
                <w:spacing w:val="-1"/>
              </w:rPr>
              <w:t xml:space="preserve"> </w:t>
            </w:r>
            <w:r w:rsidR="009E6620">
              <w:t>poslovanja</w:t>
            </w:r>
            <w:r w:rsidR="009E6620">
              <w:tab/>
            </w:r>
          </w:hyperlink>
          <w:r w:rsidR="00734028">
            <w:t>50</w:t>
          </w:r>
        </w:p>
        <w:p w14:paraId="58181382" w14:textId="3AE3A2C6" w:rsidR="00C22939" w:rsidRDefault="00000000">
          <w:pPr>
            <w:pStyle w:val="Kazalovsebine2"/>
            <w:numPr>
              <w:ilvl w:val="1"/>
              <w:numId w:val="11"/>
            </w:numPr>
            <w:tabs>
              <w:tab w:val="left" w:pos="1379"/>
              <w:tab w:val="right" w:leader="dot" w:pos="9785"/>
            </w:tabs>
          </w:pPr>
          <w:hyperlink w:anchor="_TOC_250000" w:history="1">
            <w:r w:rsidR="009E6620">
              <w:t>Izjava o udeležbi fizičnih in pravnih oseb ter o</w:t>
            </w:r>
            <w:r w:rsidR="009E6620">
              <w:rPr>
                <w:spacing w:val="-9"/>
              </w:rPr>
              <w:t xml:space="preserve"> </w:t>
            </w:r>
            <w:r w:rsidR="009E6620">
              <w:t>povezanih</w:t>
            </w:r>
            <w:r w:rsidR="009E6620">
              <w:rPr>
                <w:spacing w:val="1"/>
              </w:rPr>
              <w:t xml:space="preserve"> </w:t>
            </w:r>
            <w:r w:rsidR="009E6620">
              <w:t>družbah</w:t>
            </w:r>
            <w:r w:rsidR="009E6620">
              <w:tab/>
            </w:r>
          </w:hyperlink>
          <w:r w:rsidR="00734028">
            <w:t>51</w:t>
          </w:r>
        </w:p>
        <w:p w14:paraId="0890BDFE" w14:textId="39164CA8" w:rsidR="00C22939" w:rsidRDefault="00C22939">
          <w:pPr>
            <w:pStyle w:val="Kazalovsebine2"/>
            <w:numPr>
              <w:ilvl w:val="1"/>
              <w:numId w:val="11"/>
            </w:numPr>
            <w:tabs>
              <w:tab w:val="left" w:pos="1379"/>
              <w:tab w:val="right" w:leader="dot" w:pos="9785"/>
            </w:tabs>
          </w:pPr>
          <w:r>
            <w:t xml:space="preserve"> Opis predmeta naročila………………………………………………………………………………………………………….</w:t>
          </w:r>
          <w:r w:rsidR="00661EEA">
            <w:t>.</w:t>
          </w:r>
          <w:r w:rsidR="00734028">
            <w:t>54</w:t>
          </w:r>
        </w:p>
        <w:p w14:paraId="04A0462A" w14:textId="2AC04D77" w:rsidR="00772BC4" w:rsidRPr="0024690F" w:rsidRDefault="00C22939">
          <w:pPr>
            <w:pStyle w:val="Kazalovsebine2"/>
            <w:numPr>
              <w:ilvl w:val="1"/>
              <w:numId w:val="11"/>
            </w:numPr>
            <w:tabs>
              <w:tab w:val="left" w:pos="1379"/>
              <w:tab w:val="right" w:leader="dot" w:pos="9785"/>
            </w:tabs>
          </w:pPr>
          <w:r w:rsidRPr="0024690F">
            <w:t xml:space="preserve"> Popis </w:t>
          </w:r>
          <w:r w:rsidR="00AF241B" w:rsidRPr="0024690F">
            <w:t>…..</w:t>
          </w:r>
          <w:r w:rsidRPr="0024690F">
            <w:t>…………………………………………………………………………………………………………………………………</w:t>
          </w:r>
          <w:r w:rsidR="00661EEA" w:rsidRPr="0024690F">
            <w:t>.</w:t>
          </w:r>
          <w:r w:rsidR="00734028">
            <w:t>57</w:t>
          </w:r>
        </w:p>
      </w:sdtContent>
    </w:sdt>
    <w:p w14:paraId="13B05C41" w14:textId="77777777" w:rsidR="00772BC4" w:rsidRPr="0024690F" w:rsidRDefault="00772BC4">
      <w:pPr>
        <w:sectPr w:rsidR="00772BC4" w:rsidRPr="0024690F" w:rsidSect="000C1C05">
          <w:type w:val="continuous"/>
          <w:pgSz w:w="11910" w:h="16840"/>
          <w:pgMar w:top="567" w:right="641" w:bottom="2240" w:left="697" w:header="709" w:footer="709" w:gutter="0"/>
          <w:cols w:space="708"/>
        </w:sectPr>
      </w:pPr>
    </w:p>
    <w:p w14:paraId="6FCFD66B" w14:textId="77777777" w:rsidR="00772BC4" w:rsidRDefault="009E6620">
      <w:pPr>
        <w:pStyle w:val="Naslov1"/>
        <w:numPr>
          <w:ilvl w:val="0"/>
          <w:numId w:val="10"/>
        </w:numPr>
        <w:tabs>
          <w:tab w:val="left" w:pos="1187"/>
        </w:tabs>
        <w:spacing w:before="278"/>
        <w:ind w:hanging="361"/>
      </w:pPr>
      <w:bookmarkStart w:id="1" w:name="_TOC_250042"/>
      <w:r>
        <w:rPr>
          <w:spacing w:val="-4"/>
        </w:rPr>
        <w:lastRenderedPageBreak/>
        <w:t xml:space="preserve">POSTOPEK </w:t>
      </w:r>
      <w:r>
        <w:rPr>
          <w:spacing w:val="-3"/>
        </w:rPr>
        <w:t xml:space="preserve">ODDAJE </w:t>
      </w:r>
      <w:r>
        <w:rPr>
          <w:spacing w:val="-6"/>
        </w:rPr>
        <w:t>JAVNEGA</w:t>
      </w:r>
      <w:r>
        <w:rPr>
          <w:spacing w:val="-10"/>
        </w:rPr>
        <w:t xml:space="preserve"> </w:t>
      </w:r>
      <w:bookmarkEnd w:id="1"/>
      <w:r>
        <w:rPr>
          <w:spacing w:val="-4"/>
        </w:rPr>
        <w:t>NAROČILA</w:t>
      </w:r>
    </w:p>
    <w:p w14:paraId="1361B88A" w14:textId="77777777" w:rsidR="00772BC4" w:rsidRDefault="009E6620">
      <w:pPr>
        <w:pStyle w:val="Naslov2"/>
        <w:numPr>
          <w:ilvl w:val="1"/>
          <w:numId w:val="10"/>
        </w:numPr>
        <w:tabs>
          <w:tab w:val="left" w:pos="1511"/>
        </w:tabs>
        <w:spacing w:before="267"/>
        <w:ind w:hanging="433"/>
        <w:rPr>
          <w:u w:val="none"/>
        </w:rPr>
      </w:pPr>
      <w:bookmarkStart w:id="2" w:name="_TOC_250041"/>
      <w:r>
        <w:t xml:space="preserve">Podatki o </w:t>
      </w:r>
      <w:r>
        <w:rPr>
          <w:spacing w:val="-3"/>
        </w:rPr>
        <w:t xml:space="preserve">naročniku </w:t>
      </w:r>
      <w:r>
        <w:t xml:space="preserve">in </w:t>
      </w:r>
      <w:r>
        <w:rPr>
          <w:spacing w:val="-3"/>
        </w:rPr>
        <w:t>predmetu javnega</w:t>
      </w:r>
      <w:r>
        <w:rPr>
          <w:spacing w:val="-6"/>
        </w:rPr>
        <w:t xml:space="preserve"> </w:t>
      </w:r>
      <w:r>
        <w:rPr>
          <w:spacing w:val="-3"/>
        </w:rPr>
        <w:t>naročila</w:t>
      </w:r>
      <w:bookmarkEnd w:id="2"/>
      <w:r>
        <w:rPr>
          <w:u w:val="none"/>
        </w:rPr>
        <w:t xml:space="preserve"> </w:t>
      </w:r>
    </w:p>
    <w:p w14:paraId="26F14EBD" w14:textId="77777777" w:rsidR="00772BC4" w:rsidRDefault="00772BC4">
      <w:pPr>
        <w:pStyle w:val="Telobesedila"/>
        <w:spacing w:before="2"/>
        <w:rPr>
          <w:i/>
        </w:rPr>
      </w:pPr>
    </w:p>
    <w:p w14:paraId="126682E0" w14:textId="2EA2AF65" w:rsidR="00772BC4" w:rsidRPr="00C86723" w:rsidRDefault="009E6620">
      <w:pPr>
        <w:pStyle w:val="Telobesedila"/>
        <w:ind w:left="718" w:right="771"/>
        <w:jc w:val="both"/>
      </w:pPr>
      <w:r w:rsidRPr="00C86723">
        <w:t>Na</w:t>
      </w:r>
      <w:r w:rsidRPr="00C86723">
        <w:rPr>
          <w:spacing w:val="-10"/>
        </w:rPr>
        <w:t xml:space="preserve"> </w:t>
      </w:r>
      <w:r w:rsidRPr="00C86723">
        <w:t>podlagi</w:t>
      </w:r>
      <w:r w:rsidRPr="00C86723">
        <w:rPr>
          <w:spacing w:val="-10"/>
        </w:rPr>
        <w:t xml:space="preserve"> </w:t>
      </w:r>
      <w:r w:rsidRPr="00C86723">
        <w:t>4</w:t>
      </w:r>
      <w:r w:rsidR="00A436CD" w:rsidRPr="00C86723">
        <w:t>0</w:t>
      </w:r>
      <w:r w:rsidRPr="00C86723">
        <w:t>.</w:t>
      </w:r>
      <w:r w:rsidRPr="00C86723">
        <w:rPr>
          <w:spacing w:val="-8"/>
        </w:rPr>
        <w:t xml:space="preserve"> </w:t>
      </w:r>
      <w:r w:rsidRPr="00C86723">
        <w:t>člena</w:t>
      </w:r>
      <w:r w:rsidRPr="00C86723">
        <w:rPr>
          <w:spacing w:val="-9"/>
        </w:rPr>
        <w:t xml:space="preserve"> </w:t>
      </w:r>
      <w:r w:rsidRPr="00C86723">
        <w:t>Zakona</w:t>
      </w:r>
      <w:r w:rsidRPr="00C86723">
        <w:rPr>
          <w:spacing w:val="-11"/>
        </w:rPr>
        <w:t xml:space="preserve"> </w:t>
      </w:r>
      <w:r w:rsidRPr="00C86723">
        <w:t>o</w:t>
      </w:r>
      <w:r w:rsidRPr="00C86723">
        <w:rPr>
          <w:spacing w:val="-9"/>
        </w:rPr>
        <w:t xml:space="preserve"> </w:t>
      </w:r>
      <w:r w:rsidRPr="00C86723">
        <w:t>javnem</w:t>
      </w:r>
      <w:r w:rsidRPr="00C86723">
        <w:rPr>
          <w:spacing w:val="-9"/>
        </w:rPr>
        <w:t xml:space="preserve"> </w:t>
      </w:r>
      <w:r w:rsidRPr="00C86723">
        <w:t>naročanju</w:t>
      </w:r>
      <w:r w:rsidRPr="00C86723">
        <w:rPr>
          <w:spacing w:val="-11"/>
        </w:rPr>
        <w:t xml:space="preserve"> </w:t>
      </w:r>
      <w:r w:rsidRPr="00C86723">
        <w:t>(</w:t>
      </w:r>
      <w:bookmarkStart w:id="3" w:name="_Hlk109887346"/>
      <w:r w:rsidRPr="00C86723">
        <w:t>Uradni</w:t>
      </w:r>
      <w:r w:rsidRPr="00C86723">
        <w:rPr>
          <w:spacing w:val="-9"/>
        </w:rPr>
        <w:t xml:space="preserve"> </w:t>
      </w:r>
      <w:r w:rsidRPr="00C86723">
        <w:t>list</w:t>
      </w:r>
      <w:r w:rsidRPr="00C86723">
        <w:rPr>
          <w:spacing w:val="-9"/>
        </w:rPr>
        <w:t xml:space="preserve"> </w:t>
      </w:r>
      <w:r w:rsidRPr="00C86723">
        <w:t>RS,</w:t>
      </w:r>
      <w:r w:rsidRPr="00C86723">
        <w:rPr>
          <w:spacing w:val="-10"/>
        </w:rPr>
        <w:t xml:space="preserve"> </w:t>
      </w:r>
      <w:r w:rsidRPr="00C86723">
        <w:t>št.</w:t>
      </w:r>
      <w:r w:rsidRPr="00C86723">
        <w:rPr>
          <w:spacing w:val="-8"/>
        </w:rPr>
        <w:t xml:space="preserve"> </w:t>
      </w:r>
      <w:r w:rsidR="00A56429" w:rsidRPr="00C86723">
        <w:t xml:space="preserve">91/15, 14/18, 121/21, 10/22 in 74/22 – </w:t>
      </w:r>
      <w:proofErr w:type="spellStart"/>
      <w:r w:rsidR="00A56429" w:rsidRPr="00C86723">
        <w:t>odl</w:t>
      </w:r>
      <w:proofErr w:type="spellEnd"/>
      <w:r w:rsidR="00A56429" w:rsidRPr="00C86723">
        <w:t xml:space="preserve"> US </w:t>
      </w:r>
      <w:r w:rsidRPr="00C86723">
        <w:t>v</w:t>
      </w:r>
      <w:r w:rsidRPr="00C86723">
        <w:rPr>
          <w:spacing w:val="-10"/>
        </w:rPr>
        <w:t xml:space="preserve"> </w:t>
      </w:r>
      <w:r w:rsidRPr="00C86723">
        <w:t>nadaljevanju ZJN-3</w:t>
      </w:r>
      <w:bookmarkEnd w:id="3"/>
      <w:r w:rsidR="00CD0043">
        <w:t>)</w:t>
      </w:r>
      <w:r w:rsidR="009B6897" w:rsidRPr="00C86723">
        <w:t xml:space="preserve"> </w:t>
      </w:r>
      <w:r w:rsidR="00A436CD" w:rsidRPr="00C86723">
        <w:t xml:space="preserve">Komunalno stanovanjska družba </w:t>
      </w:r>
      <w:proofErr w:type="spellStart"/>
      <w:r w:rsidR="00A436CD" w:rsidRPr="00C86723">
        <w:t>d.o.o</w:t>
      </w:r>
      <w:proofErr w:type="spellEnd"/>
      <w:r w:rsidR="00A436CD" w:rsidRPr="00C86723">
        <w:t>.</w:t>
      </w:r>
      <w:r w:rsidRPr="00C86723">
        <w:t>,</w:t>
      </w:r>
      <w:r w:rsidR="00A436CD" w:rsidRPr="00C86723">
        <w:t xml:space="preserve"> Goriška cesta 23b,</w:t>
      </w:r>
      <w:r w:rsidRPr="00C86723">
        <w:t xml:space="preserve"> 5270 Ajdovščina </w:t>
      </w:r>
      <w:r w:rsidR="0088234D" w:rsidRPr="00C86723">
        <w:t xml:space="preserve">(v nadaljevanju: naročnik) </w:t>
      </w:r>
      <w:r w:rsidRPr="00C86723">
        <w:t>vabi vse zainteresirane ponudnike, da predložijo svojo ponudbo v skladu z dokumentacijo v zvezi z oddajo javnega naročila »</w:t>
      </w:r>
      <w:r w:rsidR="00337602">
        <w:t xml:space="preserve">NAKUP IN </w:t>
      </w:r>
      <w:r w:rsidR="00A436CD" w:rsidRPr="00C86723">
        <w:t>DOBAVA</w:t>
      </w:r>
      <w:r w:rsidR="00337602">
        <w:t xml:space="preserve"> POGONSKEGA GORIVA</w:t>
      </w:r>
      <w:r w:rsidRPr="00C86723">
        <w:t>«.</w:t>
      </w:r>
    </w:p>
    <w:p w14:paraId="01B79988" w14:textId="77777777" w:rsidR="00772BC4" w:rsidRPr="00C86723" w:rsidRDefault="00772BC4">
      <w:pPr>
        <w:pStyle w:val="Telobesedila"/>
        <w:spacing w:before="2"/>
      </w:pPr>
    </w:p>
    <w:p w14:paraId="1CCC5FE5" w14:textId="3EEAA0EF" w:rsidR="00AA473B" w:rsidRPr="00C86723" w:rsidRDefault="009E6620">
      <w:pPr>
        <w:pStyle w:val="Telobesedila"/>
        <w:spacing w:line="480" w:lineRule="auto"/>
        <w:ind w:left="718" w:right="3023"/>
      </w:pPr>
      <w:r w:rsidRPr="00C86723">
        <w:t>Interna oznaka javnega naročila določena s strani naročni</w:t>
      </w:r>
      <w:r w:rsidRPr="0051320B">
        <w:t xml:space="preserve">ka: </w:t>
      </w:r>
      <w:r w:rsidR="00EF7EC2" w:rsidRPr="00EF7EC2">
        <w:t>60</w:t>
      </w:r>
      <w:r w:rsidR="00A435C9" w:rsidRPr="00EF7EC2">
        <w:t>/</w:t>
      </w:r>
      <w:r w:rsidR="00DD27BA" w:rsidRPr="00EF7EC2">
        <w:t>2</w:t>
      </w:r>
      <w:r w:rsidR="00EF7EC2" w:rsidRPr="00EF7EC2">
        <w:t>023</w:t>
      </w:r>
      <w:r w:rsidRPr="00EF7EC2">
        <w:t xml:space="preserve">. </w:t>
      </w:r>
    </w:p>
    <w:p w14:paraId="7B8994D3" w14:textId="4D6E5554" w:rsidR="00772BC4" w:rsidRPr="00C86723" w:rsidRDefault="009E6620">
      <w:pPr>
        <w:pStyle w:val="Telobesedila"/>
        <w:spacing w:line="480" w:lineRule="auto"/>
        <w:ind w:left="718" w:right="3023"/>
      </w:pPr>
      <w:r w:rsidRPr="00C86723">
        <w:t xml:space="preserve">Vrsta postopka za oddajo javnega naročila: </w:t>
      </w:r>
      <w:r w:rsidR="004439FD" w:rsidRPr="00C86723">
        <w:t xml:space="preserve">odprti </w:t>
      </w:r>
      <w:r w:rsidRPr="00C86723">
        <w:t xml:space="preserve">postopek </w:t>
      </w:r>
    </w:p>
    <w:p w14:paraId="4EADFACA" w14:textId="59637CBE" w:rsidR="00337602" w:rsidRPr="00F67A58" w:rsidRDefault="00337602" w:rsidP="00F173BA">
      <w:pPr>
        <w:pStyle w:val="Telobesedila"/>
        <w:ind w:left="718" w:right="699"/>
        <w:jc w:val="both"/>
        <w:rPr>
          <w:spacing w:val="-14"/>
        </w:rPr>
      </w:pPr>
      <w:r w:rsidRPr="00F67A58">
        <w:t>Predmet</w:t>
      </w:r>
      <w:r w:rsidRPr="00F67A58">
        <w:rPr>
          <w:spacing w:val="-14"/>
        </w:rPr>
        <w:t xml:space="preserve"> </w:t>
      </w:r>
      <w:r w:rsidRPr="00F67A58">
        <w:t>naročila</w:t>
      </w:r>
      <w:r w:rsidRPr="00F67A58">
        <w:rPr>
          <w:spacing w:val="-14"/>
        </w:rPr>
        <w:t xml:space="preserve"> </w:t>
      </w:r>
      <w:r w:rsidRPr="00F67A58">
        <w:t>je</w:t>
      </w:r>
      <w:r w:rsidR="00764C70" w:rsidRPr="00F67A58">
        <w:t xml:space="preserve"> pogonsko gorivo</w:t>
      </w:r>
      <w:r w:rsidRPr="00F67A58">
        <w:rPr>
          <w:spacing w:val="-14"/>
        </w:rPr>
        <w:t xml:space="preserve">:  </w:t>
      </w:r>
      <w:r w:rsidRPr="00F67A58">
        <w:rPr>
          <w:spacing w:val="-14"/>
        </w:rPr>
        <w:tab/>
      </w:r>
      <w:r w:rsidRPr="00F67A58">
        <w:rPr>
          <w:spacing w:val="-14"/>
        </w:rPr>
        <w:tab/>
      </w:r>
    </w:p>
    <w:p w14:paraId="037AF6B2" w14:textId="1A271219" w:rsidR="00337602" w:rsidRPr="00F83AF3" w:rsidRDefault="00337602" w:rsidP="00D36DE1">
      <w:pPr>
        <w:pStyle w:val="Odstavekseznama"/>
        <w:numPr>
          <w:ilvl w:val="0"/>
          <w:numId w:val="33"/>
        </w:numPr>
        <w:ind w:right="791"/>
        <w:contextualSpacing/>
        <w:jc w:val="both"/>
        <w:rPr>
          <w:rFonts w:eastAsia="Calibri"/>
          <w:lang w:bidi="ar-SA"/>
        </w:rPr>
      </w:pPr>
      <w:r w:rsidRPr="00F83AF3">
        <w:rPr>
          <w:rFonts w:eastAsia="Calibri"/>
        </w:rPr>
        <w:t>nakup in dobava dizelskega goriva v rezervoar vozi</w:t>
      </w:r>
      <w:r w:rsidR="00853176" w:rsidRPr="00F83AF3">
        <w:rPr>
          <w:rFonts w:eastAsia="Calibri"/>
        </w:rPr>
        <w:t>l</w:t>
      </w:r>
      <w:r w:rsidRPr="00F83AF3">
        <w:rPr>
          <w:rFonts w:eastAsia="Calibri"/>
        </w:rPr>
        <w:t xml:space="preserve"> na lokaciji naročnika CERO Dolga Poljana</w:t>
      </w:r>
      <w:r w:rsidR="00F25822" w:rsidRPr="00F83AF3">
        <w:rPr>
          <w:rFonts w:eastAsia="Calibri"/>
        </w:rPr>
        <w:t xml:space="preserve"> </w:t>
      </w:r>
    </w:p>
    <w:p w14:paraId="79AB4C23" w14:textId="3C9D8DE1" w:rsidR="00D97F72" w:rsidRPr="00F83AF3" w:rsidRDefault="00D97F72" w:rsidP="00D36DE1">
      <w:pPr>
        <w:pStyle w:val="Telobesedila"/>
        <w:numPr>
          <w:ilvl w:val="0"/>
          <w:numId w:val="33"/>
        </w:numPr>
        <w:ind w:right="791"/>
        <w:jc w:val="both"/>
        <w:rPr>
          <w:spacing w:val="-14"/>
        </w:rPr>
      </w:pPr>
      <w:r w:rsidRPr="00F83AF3">
        <w:rPr>
          <w:spacing w:val="-14"/>
        </w:rPr>
        <w:t>nakup na bencinskih servisih s plačilnimi karticami ponudnika</w:t>
      </w:r>
      <w:r w:rsidRPr="00F83AF3">
        <w:rPr>
          <w:spacing w:val="-14"/>
        </w:rPr>
        <w:tab/>
        <w:t>dizelsko gorivo</w:t>
      </w:r>
    </w:p>
    <w:p w14:paraId="0BE48BCD" w14:textId="11CA22CE" w:rsidR="00D97F72" w:rsidRPr="00F83AF3" w:rsidRDefault="00D97F72" w:rsidP="00D36DE1">
      <w:pPr>
        <w:pStyle w:val="Telobesedila"/>
        <w:numPr>
          <w:ilvl w:val="0"/>
          <w:numId w:val="33"/>
        </w:numPr>
        <w:ind w:right="791"/>
        <w:jc w:val="both"/>
        <w:rPr>
          <w:spacing w:val="-14"/>
        </w:rPr>
      </w:pPr>
      <w:r w:rsidRPr="00F83AF3">
        <w:rPr>
          <w:spacing w:val="-14"/>
        </w:rPr>
        <w:t>nakup na bencinskih servisih s plačilnimi karticami ponudnika</w:t>
      </w:r>
      <w:r w:rsidRPr="00F83AF3">
        <w:rPr>
          <w:spacing w:val="-14"/>
        </w:rPr>
        <w:tab/>
        <w:t xml:space="preserve">kurilno olje ekstra lahko  </w:t>
      </w:r>
    </w:p>
    <w:p w14:paraId="1F56BFF1" w14:textId="020C4F0D" w:rsidR="00337602" w:rsidRPr="00F83AF3" w:rsidRDefault="00337602" w:rsidP="00D36DE1">
      <w:pPr>
        <w:pStyle w:val="Telobesedila"/>
        <w:numPr>
          <w:ilvl w:val="0"/>
          <w:numId w:val="33"/>
        </w:numPr>
        <w:ind w:right="791"/>
        <w:jc w:val="both"/>
        <w:rPr>
          <w:spacing w:val="-14"/>
        </w:rPr>
      </w:pPr>
      <w:r w:rsidRPr="00F83AF3">
        <w:rPr>
          <w:spacing w:val="-14"/>
        </w:rPr>
        <w:t xml:space="preserve">nakup na bencinskih servisih </w:t>
      </w:r>
      <w:r w:rsidRPr="00F83AF3">
        <w:rPr>
          <w:spacing w:val="-14"/>
        </w:rPr>
        <w:tab/>
        <w:t xml:space="preserve">s plačilnimi karticami </w:t>
      </w:r>
      <w:r w:rsidR="00853176" w:rsidRPr="00F83AF3">
        <w:rPr>
          <w:spacing w:val="-14"/>
        </w:rPr>
        <w:t>ponudnika</w:t>
      </w:r>
      <w:r w:rsidRPr="00F83AF3">
        <w:rPr>
          <w:spacing w:val="-14"/>
        </w:rPr>
        <w:tab/>
      </w:r>
      <w:r w:rsidR="00853176" w:rsidRPr="00F83AF3">
        <w:rPr>
          <w:spacing w:val="-14"/>
        </w:rPr>
        <w:t>motorni bencin NM</w:t>
      </w:r>
      <w:r w:rsidR="002871F1" w:rsidRPr="00F83AF3">
        <w:rPr>
          <w:spacing w:val="-14"/>
        </w:rPr>
        <w:t>B</w:t>
      </w:r>
      <w:r w:rsidR="00853176" w:rsidRPr="00F83AF3">
        <w:rPr>
          <w:spacing w:val="-14"/>
        </w:rPr>
        <w:t>95</w:t>
      </w:r>
    </w:p>
    <w:p w14:paraId="6036D411" w14:textId="2D41475E" w:rsidR="00853176" w:rsidRPr="00F83AF3" w:rsidRDefault="00853176" w:rsidP="00D36DE1">
      <w:pPr>
        <w:pStyle w:val="Telobesedila"/>
        <w:numPr>
          <w:ilvl w:val="0"/>
          <w:numId w:val="33"/>
        </w:numPr>
        <w:ind w:right="791"/>
        <w:jc w:val="both"/>
        <w:rPr>
          <w:spacing w:val="-14"/>
        </w:rPr>
      </w:pPr>
      <w:r w:rsidRPr="00F83AF3">
        <w:rPr>
          <w:spacing w:val="-14"/>
        </w:rPr>
        <w:t xml:space="preserve">nakup na bencinskih servisih </w:t>
      </w:r>
      <w:r w:rsidRPr="00F83AF3">
        <w:rPr>
          <w:spacing w:val="-14"/>
        </w:rPr>
        <w:tab/>
        <w:t>s plačilnimi karticami ponudnika</w:t>
      </w:r>
      <w:r w:rsidRPr="00F83AF3">
        <w:rPr>
          <w:spacing w:val="-14"/>
        </w:rPr>
        <w:tab/>
        <w:t>motorni bencin NM</w:t>
      </w:r>
      <w:r w:rsidR="002871F1" w:rsidRPr="00F83AF3">
        <w:rPr>
          <w:spacing w:val="-14"/>
        </w:rPr>
        <w:t>B</w:t>
      </w:r>
      <w:r w:rsidRPr="00F83AF3">
        <w:rPr>
          <w:spacing w:val="-14"/>
        </w:rPr>
        <w:t>100</w:t>
      </w:r>
    </w:p>
    <w:p w14:paraId="62C65883" w14:textId="4749307D" w:rsidR="00337602" w:rsidRPr="00F83AF3" w:rsidRDefault="00337602" w:rsidP="00D36DE1">
      <w:pPr>
        <w:pStyle w:val="Telobesedila"/>
        <w:numPr>
          <w:ilvl w:val="0"/>
          <w:numId w:val="33"/>
        </w:numPr>
        <w:ind w:right="791"/>
        <w:jc w:val="both"/>
        <w:rPr>
          <w:spacing w:val="-14"/>
        </w:rPr>
      </w:pPr>
      <w:r w:rsidRPr="00F83AF3">
        <w:rPr>
          <w:spacing w:val="-14"/>
        </w:rPr>
        <w:t>nakup na bencinskih servisih s plačilnimi karticami</w:t>
      </w:r>
      <w:r w:rsidR="00853176" w:rsidRPr="00F83AF3">
        <w:rPr>
          <w:spacing w:val="-14"/>
        </w:rPr>
        <w:t xml:space="preserve"> ponudnika</w:t>
      </w:r>
      <w:r w:rsidR="00D97F72" w:rsidRPr="00F83AF3">
        <w:rPr>
          <w:spacing w:val="-14"/>
        </w:rPr>
        <w:tab/>
      </w:r>
      <w:r w:rsidR="00853176" w:rsidRPr="00F83AF3">
        <w:rPr>
          <w:spacing w:val="-14"/>
        </w:rPr>
        <w:t>dodatek za čistejši izpuh (</w:t>
      </w:r>
      <w:proofErr w:type="spellStart"/>
      <w:r w:rsidR="00853176" w:rsidRPr="00F83AF3">
        <w:rPr>
          <w:spacing w:val="-14"/>
        </w:rPr>
        <w:t>A</w:t>
      </w:r>
      <w:r w:rsidRPr="00F83AF3">
        <w:rPr>
          <w:spacing w:val="-14"/>
        </w:rPr>
        <w:t>dblue</w:t>
      </w:r>
      <w:proofErr w:type="spellEnd"/>
      <w:r w:rsidR="00853176" w:rsidRPr="00F83AF3">
        <w:rPr>
          <w:spacing w:val="-14"/>
        </w:rPr>
        <w:t>)</w:t>
      </w:r>
    </w:p>
    <w:p w14:paraId="3AA5F5C8" w14:textId="300A4B1B" w:rsidR="00853176" w:rsidRPr="00F83AF3" w:rsidRDefault="00F83AF3" w:rsidP="00D36DE1">
      <w:pPr>
        <w:pStyle w:val="Odstavekseznama"/>
        <w:numPr>
          <w:ilvl w:val="0"/>
          <w:numId w:val="33"/>
        </w:numPr>
        <w:ind w:right="791"/>
        <w:rPr>
          <w:bCs/>
        </w:rPr>
      </w:pPr>
      <w:r w:rsidRPr="00F83AF3">
        <w:rPr>
          <w:bCs/>
        </w:rPr>
        <w:t>d</w:t>
      </w:r>
      <w:r w:rsidR="00853176" w:rsidRPr="00F83AF3">
        <w:rPr>
          <w:bCs/>
        </w:rPr>
        <w:t>odatek za čistejši izpuh (</w:t>
      </w:r>
      <w:proofErr w:type="spellStart"/>
      <w:r w:rsidR="00853176" w:rsidRPr="00F83AF3">
        <w:rPr>
          <w:bCs/>
        </w:rPr>
        <w:t>AdBlue</w:t>
      </w:r>
      <w:proofErr w:type="spellEnd"/>
      <w:r w:rsidR="00853176" w:rsidRPr="00F83AF3">
        <w:rPr>
          <w:bCs/>
        </w:rPr>
        <w:t>)</w:t>
      </w:r>
      <w:bookmarkStart w:id="4" w:name="_Hlk112652814"/>
      <w:r w:rsidR="00853176" w:rsidRPr="00F83AF3">
        <w:rPr>
          <w:bCs/>
        </w:rPr>
        <w:t xml:space="preserve">, posoda </w:t>
      </w:r>
      <w:proofErr w:type="spellStart"/>
      <w:r w:rsidR="00853176" w:rsidRPr="00F83AF3">
        <w:rPr>
          <w:bCs/>
        </w:rPr>
        <w:t>AdBlue</w:t>
      </w:r>
      <w:proofErr w:type="spellEnd"/>
      <w:r w:rsidR="00853176" w:rsidRPr="00F83AF3">
        <w:rPr>
          <w:bCs/>
        </w:rPr>
        <w:t xml:space="preserve"> kontejner 1000</w:t>
      </w:r>
      <w:bookmarkEnd w:id="4"/>
      <w:r w:rsidR="00853176" w:rsidRPr="00F83AF3">
        <w:rPr>
          <w:bCs/>
        </w:rPr>
        <w:t>l</w:t>
      </w:r>
    </w:p>
    <w:p w14:paraId="6E3E972B" w14:textId="77777777" w:rsidR="00337602" w:rsidRPr="00640B21" w:rsidRDefault="00337602" w:rsidP="00F173BA">
      <w:pPr>
        <w:pStyle w:val="Telobesedila"/>
        <w:ind w:left="718" w:right="699"/>
        <w:jc w:val="both"/>
      </w:pPr>
    </w:p>
    <w:p w14:paraId="723A36F1" w14:textId="1AE01CFD" w:rsidR="00337602" w:rsidRPr="00280C89" w:rsidRDefault="00337602" w:rsidP="00516B23">
      <w:pPr>
        <w:ind w:left="718" w:right="791"/>
        <w:jc w:val="both"/>
      </w:pPr>
      <w:r w:rsidRPr="00280C89">
        <w:t xml:space="preserve">Na  razpis se lahko prijavijo ponudniki, ki imajo svoje enote za nabavo pogonskega goriva oddaljene od sedeža naročnika maksimalno </w:t>
      </w:r>
      <w:r w:rsidR="00F173BA" w:rsidRPr="00280C89">
        <w:t>10</w:t>
      </w:r>
      <w:r w:rsidRPr="00280C89">
        <w:t xml:space="preserve"> km</w:t>
      </w:r>
      <w:r w:rsidR="00645EEE" w:rsidRPr="00280C89">
        <w:t xml:space="preserve"> </w:t>
      </w:r>
      <w:r w:rsidR="00B40C63">
        <w:t xml:space="preserve">odprte </w:t>
      </w:r>
      <w:r w:rsidR="00280C89" w:rsidRPr="00280C89">
        <w:t>vsak dan v tednu</w:t>
      </w:r>
      <w:r w:rsidR="0024690F">
        <w:t xml:space="preserve"> in vse leto.</w:t>
      </w:r>
    </w:p>
    <w:p w14:paraId="0B0735F7" w14:textId="66CB14AC" w:rsidR="00F173BA" w:rsidRPr="00F25822" w:rsidRDefault="00F173BA" w:rsidP="00516B23">
      <w:pPr>
        <w:spacing w:before="120"/>
        <w:ind w:left="718" w:right="791"/>
        <w:jc w:val="both"/>
        <w:rPr>
          <w:rFonts w:eastAsia="Calibri" w:cstheme="minorHAnsi"/>
          <w:color w:val="FF0000"/>
        </w:rPr>
      </w:pPr>
      <w:r w:rsidRPr="00280C89">
        <w:rPr>
          <w:rFonts w:eastAsia="Calibri" w:cstheme="minorHAnsi"/>
        </w:rPr>
        <w:t xml:space="preserve">Javno naročilo se oddaja celovito, ponudniki morajo oddati ponudbo za celotno javno naročilo in ponuditi vse </w:t>
      </w:r>
      <w:r w:rsidR="00853176" w:rsidRPr="00280C89">
        <w:rPr>
          <w:rFonts w:eastAsia="Calibri" w:cstheme="minorHAnsi"/>
        </w:rPr>
        <w:t xml:space="preserve">vrste </w:t>
      </w:r>
      <w:r w:rsidRPr="00280C89">
        <w:rPr>
          <w:rFonts w:eastAsia="Calibri" w:cstheme="minorHAnsi"/>
        </w:rPr>
        <w:t>material</w:t>
      </w:r>
      <w:r w:rsidR="00853176" w:rsidRPr="00280C89">
        <w:rPr>
          <w:rFonts w:eastAsia="Calibri" w:cstheme="minorHAnsi"/>
        </w:rPr>
        <w:t xml:space="preserve">ov </w:t>
      </w:r>
      <w:r w:rsidR="00645EEE" w:rsidRPr="00280C89">
        <w:rPr>
          <w:rFonts w:eastAsia="Calibri" w:cstheme="minorHAnsi"/>
        </w:rPr>
        <w:t xml:space="preserve">– blaga </w:t>
      </w:r>
      <w:r w:rsidR="00853176" w:rsidRPr="00280C89">
        <w:rPr>
          <w:rFonts w:eastAsia="Calibri" w:cstheme="minorHAnsi"/>
        </w:rPr>
        <w:t>(vse vrste</w:t>
      </w:r>
      <w:r w:rsidR="00764C70" w:rsidRPr="00280C89">
        <w:rPr>
          <w:rFonts w:eastAsia="Calibri" w:cstheme="minorHAnsi"/>
        </w:rPr>
        <w:t xml:space="preserve"> pogonskih</w:t>
      </w:r>
      <w:r w:rsidR="00853176" w:rsidRPr="00280C89">
        <w:rPr>
          <w:rFonts w:eastAsia="Calibri" w:cstheme="minorHAnsi"/>
        </w:rPr>
        <w:t xml:space="preserve"> goriv in dodatkov)</w:t>
      </w:r>
      <w:r w:rsidR="00EA102A" w:rsidRPr="00280C89">
        <w:rPr>
          <w:rFonts w:eastAsia="Calibri" w:cstheme="minorHAnsi"/>
        </w:rPr>
        <w:t>.</w:t>
      </w:r>
    </w:p>
    <w:p w14:paraId="34726F69" w14:textId="77777777" w:rsidR="00337602" w:rsidRPr="00640B21" w:rsidRDefault="00337602" w:rsidP="00337602">
      <w:pPr>
        <w:ind w:left="718"/>
        <w:jc w:val="both"/>
      </w:pPr>
    </w:p>
    <w:p w14:paraId="2F380ED3" w14:textId="11F7E42E" w:rsidR="00242931" w:rsidRPr="00850D66" w:rsidRDefault="00242931" w:rsidP="000D7130">
      <w:pPr>
        <w:ind w:right="791" w:firstLine="720"/>
        <w:jc w:val="both"/>
      </w:pPr>
      <w:r w:rsidRPr="00850D66">
        <w:t>Variantne ponudbe niso dovoljene.</w:t>
      </w:r>
    </w:p>
    <w:p w14:paraId="75D2C448" w14:textId="77777777" w:rsidR="00337602" w:rsidRPr="00AA473B" w:rsidRDefault="00337602">
      <w:pPr>
        <w:pStyle w:val="Telobesedila"/>
        <w:spacing w:before="1"/>
        <w:rPr>
          <w:color w:val="FF0000"/>
        </w:rPr>
      </w:pPr>
    </w:p>
    <w:p w14:paraId="2A70F0C6" w14:textId="51693197" w:rsidR="00772BC4" w:rsidRDefault="009E6620">
      <w:pPr>
        <w:pStyle w:val="Telobesedila"/>
        <w:ind w:left="718" w:right="772"/>
        <w:jc w:val="both"/>
      </w:pPr>
      <w:r>
        <w:t>Naročnik</w:t>
      </w:r>
      <w:r>
        <w:rPr>
          <w:spacing w:val="-5"/>
        </w:rPr>
        <w:t xml:space="preserve"> </w:t>
      </w:r>
      <w:r>
        <w:t>si</w:t>
      </w:r>
      <w:r>
        <w:rPr>
          <w:spacing w:val="-6"/>
        </w:rPr>
        <w:t xml:space="preserve"> </w:t>
      </w:r>
      <w:r>
        <w:t>pridržuje</w:t>
      </w:r>
      <w:r>
        <w:rPr>
          <w:spacing w:val="-7"/>
        </w:rPr>
        <w:t xml:space="preserve"> </w:t>
      </w:r>
      <w:r>
        <w:t>pravico,</w:t>
      </w:r>
      <w:r>
        <w:rPr>
          <w:spacing w:val="-5"/>
        </w:rPr>
        <w:t xml:space="preserve"> </w:t>
      </w:r>
      <w:r>
        <w:t>da</w:t>
      </w:r>
      <w:r>
        <w:rPr>
          <w:spacing w:val="-6"/>
        </w:rPr>
        <w:t xml:space="preserve"> </w:t>
      </w:r>
      <w:r>
        <w:t>poveča</w:t>
      </w:r>
      <w:r>
        <w:rPr>
          <w:spacing w:val="-7"/>
        </w:rPr>
        <w:t xml:space="preserve"> </w:t>
      </w:r>
      <w:r>
        <w:t>ali</w:t>
      </w:r>
      <w:r>
        <w:rPr>
          <w:spacing w:val="-6"/>
        </w:rPr>
        <w:t xml:space="preserve"> </w:t>
      </w:r>
      <w:r>
        <w:t>zmanjša</w:t>
      </w:r>
      <w:r>
        <w:rPr>
          <w:spacing w:val="-6"/>
        </w:rPr>
        <w:t xml:space="preserve"> </w:t>
      </w:r>
      <w:r>
        <w:t>obseg</w:t>
      </w:r>
      <w:r>
        <w:rPr>
          <w:spacing w:val="-6"/>
        </w:rPr>
        <w:t xml:space="preserve"> </w:t>
      </w:r>
      <w:r>
        <w:t>naročenih</w:t>
      </w:r>
      <w:r>
        <w:rPr>
          <w:spacing w:val="-7"/>
        </w:rPr>
        <w:t xml:space="preserve"> </w:t>
      </w:r>
      <w:r>
        <w:t>storitev</w:t>
      </w:r>
      <w:r>
        <w:rPr>
          <w:spacing w:val="-7"/>
        </w:rPr>
        <w:t xml:space="preserve"> </w:t>
      </w:r>
      <w:r>
        <w:t>in</w:t>
      </w:r>
      <w:r>
        <w:rPr>
          <w:spacing w:val="-5"/>
        </w:rPr>
        <w:t xml:space="preserve"> </w:t>
      </w:r>
      <w:r>
        <w:t>ga</w:t>
      </w:r>
      <w:r>
        <w:rPr>
          <w:spacing w:val="-7"/>
        </w:rPr>
        <w:t xml:space="preserve"> </w:t>
      </w:r>
      <w:r>
        <w:t>prilagodi</w:t>
      </w:r>
      <w:r>
        <w:rPr>
          <w:spacing w:val="-6"/>
        </w:rPr>
        <w:t xml:space="preserve"> </w:t>
      </w:r>
      <w:r>
        <w:t>dejanskim potrebam oziroma razpoložljivim sredstvom. Ponudniki nimajo nobenih pravic iz naslova izgubljenega dobička v primeru, da bo obseg naročenih storitev manjši od predvidenega oziroma do kakršnihkoli zahtevkov iz naslova neoddanega dela javnega</w:t>
      </w:r>
      <w:r>
        <w:rPr>
          <w:spacing w:val="-8"/>
        </w:rPr>
        <w:t xml:space="preserve"> </w:t>
      </w:r>
      <w:r>
        <w:t>naročila.</w:t>
      </w:r>
    </w:p>
    <w:p w14:paraId="49D19A32" w14:textId="77777777" w:rsidR="00772BC4" w:rsidRDefault="00772BC4">
      <w:pPr>
        <w:pStyle w:val="Telobesedila"/>
        <w:spacing w:before="11"/>
        <w:rPr>
          <w:sz w:val="21"/>
        </w:rPr>
      </w:pPr>
    </w:p>
    <w:p w14:paraId="091547D5" w14:textId="77777777" w:rsidR="00772BC4" w:rsidRDefault="009E6620">
      <w:pPr>
        <w:pStyle w:val="Telobesedila"/>
        <w:ind w:left="718" w:right="770"/>
        <w:jc w:val="both"/>
      </w:pPr>
      <w:r>
        <w:t>Ponudnik s predložitvijo ponudbe v predmetnem postopku javnega naročanja pristaja na pogoj, da ne bo</w:t>
      </w:r>
      <w:r>
        <w:rPr>
          <w:spacing w:val="-3"/>
        </w:rPr>
        <w:t xml:space="preserve"> </w:t>
      </w:r>
      <w:r>
        <w:t>mogel</w:t>
      </w:r>
      <w:r>
        <w:rPr>
          <w:spacing w:val="-5"/>
        </w:rPr>
        <w:t xml:space="preserve"> </w:t>
      </w:r>
      <w:r>
        <w:t>uveljavljati</w:t>
      </w:r>
      <w:r>
        <w:rPr>
          <w:spacing w:val="-5"/>
        </w:rPr>
        <w:t xml:space="preserve"> </w:t>
      </w:r>
      <w:r>
        <w:t>naknadnih</w:t>
      </w:r>
      <w:r>
        <w:rPr>
          <w:spacing w:val="-4"/>
        </w:rPr>
        <w:t xml:space="preserve"> </w:t>
      </w:r>
      <w:r>
        <w:t>podražitev</w:t>
      </w:r>
      <w:r>
        <w:rPr>
          <w:spacing w:val="-5"/>
        </w:rPr>
        <w:t xml:space="preserve"> </w:t>
      </w:r>
      <w:r>
        <w:t>iz</w:t>
      </w:r>
      <w:r>
        <w:rPr>
          <w:spacing w:val="-5"/>
        </w:rPr>
        <w:t xml:space="preserve"> </w:t>
      </w:r>
      <w:r>
        <w:t>naslova</w:t>
      </w:r>
      <w:r>
        <w:rPr>
          <w:spacing w:val="-4"/>
        </w:rPr>
        <w:t xml:space="preserve"> </w:t>
      </w:r>
      <w:r>
        <w:t>nepopolne</w:t>
      </w:r>
      <w:r>
        <w:rPr>
          <w:spacing w:val="-6"/>
        </w:rPr>
        <w:t xml:space="preserve"> </w:t>
      </w:r>
      <w:r>
        <w:t>ali</w:t>
      </w:r>
      <w:r>
        <w:rPr>
          <w:spacing w:val="-4"/>
        </w:rPr>
        <w:t xml:space="preserve"> </w:t>
      </w:r>
      <w:r>
        <w:t>neustrezne</w:t>
      </w:r>
      <w:r>
        <w:rPr>
          <w:spacing w:val="-4"/>
        </w:rPr>
        <w:t xml:space="preserve"> </w:t>
      </w:r>
      <w:r>
        <w:t>dokumentacije</w:t>
      </w:r>
      <w:r>
        <w:rPr>
          <w:spacing w:val="-5"/>
        </w:rPr>
        <w:t xml:space="preserve"> </w:t>
      </w:r>
      <w:r>
        <w:t>v</w:t>
      </w:r>
      <w:r>
        <w:rPr>
          <w:spacing w:val="-4"/>
        </w:rPr>
        <w:t xml:space="preserve"> </w:t>
      </w:r>
      <w:r>
        <w:t>zvezi</w:t>
      </w:r>
      <w:r>
        <w:rPr>
          <w:spacing w:val="-6"/>
        </w:rPr>
        <w:t xml:space="preserve"> </w:t>
      </w:r>
      <w:r>
        <w:t>z oddajo javnega naročila za tiste dele izvedbe javnega naročila, ki v dokumentaciji niso bili ustrezno opredeljeni, pa bi jih, glede na predmet javnega naročila in na celotno dokumentacijo, ponudnik, kot skrben strokovnjak, lahko oziroma moral</w:t>
      </w:r>
      <w:r>
        <w:rPr>
          <w:spacing w:val="-4"/>
        </w:rPr>
        <w:t xml:space="preserve"> </w:t>
      </w:r>
      <w:r>
        <w:t>predvideti.</w:t>
      </w:r>
    </w:p>
    <w:p w14:paraId="10717DCA" w14:textId="77777777" w:rsidR="00772BC4" w:rsidRDefault="00772BC4">
      <w:pPr>
        <w:pStyle w:val="Telobesedila"/>
        <w:spacing w:before="1"/>
      </w:pPr>
    </w:p>
    <w:p w14:paraId="6CF365D4" w14:textId="77777777" w:rsidR="00772BC4" w:rsidRDefault="009E6620">
      <w:pPr>
        <w:pStyle w:val="Telobesedila"/>
        <w:spacing w:before="1"/>
        <w:ind w:left="718" w:right="699"/>
      </w:pPr>
      <w:r>
        <w:t>Ponudnik nosi vse stroške povezane s pripravo in predložitvijo ponudbe. Naročnik v nobenem primeru ne bo povrnil nobenih stroškov, povezanih s pripravo ponudbe!</w:t>
      </w:r>
    </w:p>
    <w:p w14:paraId="50965FBD" w14:textId="77777777" w:rsidR="00772BC4" w:rsidRDefault="00772BC4">
      <w:pPr>
        <w:pStyle w:val="Telobesedila"/>
        <w:spacing w:before="11"/>
        <w:rPr>
          <w:sz w:val="21"/>
        </w:rPr>
      </w:pPr>
    </w:p>
    <w:p w14:paraId="33E3BAE4" w14:textId="21B1BEF5" w:rsidR="00772BC4" w:rsidRDefault="009E6620">
      <w:pPr>
        <w:pStyle w:val="Telobesedila"/>
        <w:ind w:left="718" w:right="699"/>
      </w:pPr>
      <w:r>
        <w:t>Z oddajo ponudbe se ponudnik strinja z vsemi pogoji javnega naročila, ki izhajajo iz dokumentacije v zvezi z oddajo javnega naročila!</w:t>
      </w:r>
    </w:p>
    <w:p w14:paraId="42857F84" w14:textId="10B4CABF" w:rsidR="00772BC4" w:rsidRDefault="00772BC4">
      <w:pPr>
        <w:pStyle w:val="Telobesedila"/>
        <w:spacing w:before="3"/>
        <w:rPr>
          <w:sz w:val="15"/>
        </w:rPr>
      </w:pPr>
    </w:p>
    <w:p w14:paraId="02D2C99F" w14:textId="6B8D9022" w:rsidR="0051320B" w:rsidRDefault="0051320B">
      <w:pPr>
        <w:pStyle w:val="Telobesedila"/>
        <w:spacing w:before="3"/>
        <w:rPr>
          <w:sz w:val="15"/>
        </w:rPr>
      </w:pPr>
    </w:p>
    <w:p w14:paraId="30DF4B1C" w14:textId="4CEA236D" w:rsidR="0051320B" w:rsidRDefault="0051320B">
      <w:pPr>
        <w:pStyle w:val="Telobesedila"/>
        <w:spacing w:before="3"/>
        <w:rPr>
          <w:sz w:val="15"/>
        </w:rPr>
      </w:pPr>
    </w:p>
    <w:p w14:paraId="4D5DE384" w14:textId="25EE0D68" w:rsidR="00EF7EC2" w:rsidRDefault="00EF7EC2">
      <w:pPr>
        <w:pStyle w:val="Telobesedila"/>
        <w:spacing w:before="3"/>
        <w:rPr>
          <w:sz w:val="15"/>
        </w:rPr>
      </w:pPr>
    </w:p>
    <w:p w14:paraId="38850914" w14:textId="62BA03E1" w:rsidR="00EF7EC2" w:rsidRDefault="00EF7EC2">
      <w:pPr>
        <w:pStyle w:val="Telobesedila"/>
        <w:spacing w:before="3"/>
        <w:rPr>
          <w:sz w:val="15"/>
        </w:rPr>
      </w:pPr>
    </w:p>
    <w:p w14:paraId="1533B0BF" w14:textId="77777777" w:rsidR="00EF7EC2" w:rsidRDefault="00EF7EC2">
      <w:pPr>
        <w:pStyle w:val="Telobesedila"/>
        <w:spacing w:before="3"/>
        <w:rPr>
          <w:sz w:val="15"/>
        </w:rPr>
      </w:pPr>
    </w:p>
    <w:p w14:paraId="5D6FB690" w14:textId="77777777" w:rsidR="0051320B" w:rsidRDefault="0051320B">
      <w:pPr>
        <w:pStyle w:val="Telobesedila"/>
        <w:spacing w:before="3"/>
        <w:rPr>
          <w:sz w:val="15"/>
        </w:rPr>
      </w:pPr>
    </w:p>
    <w:p w14:paraId="1679B7C2" w14:textId="77777777" w:rsidR="00772BC4" w:rsidRDefault="009E6620">
      <w:pPr>
        <w:pStyle w:val="Naslov2"/>
        <w:numPr>
          <w:ilvl w:val="1"/>
          <w:numId w:val="10"/>
        </w:numPr>
        <w:tabs>
          <w:tab w:val="left" w:pos="1511"/>
        </w:tabs>
        <w:spacing w:before="86"/>
        <w:ind w:hanging="433"/>
        <w:rPr>
          <w:u w:val="none"/>
        </w:rPr>
      </w:pPr>
      <w:bookmarkStart w:id="5" w:name="_TOC_250040"/>
      <w:r>
        <w:rPr>
          <w:rFonts w:ascii="Times New Roman" w:hAnsi="Times New Roman"/>
          <w:b/>
          <w:i w:val="0"/>
          <w:spacing w:val="-60"/>
        </w:rPr>
        <w:lastRenderedPageBreak/>
        <w:t xml:space="preserve"> </w:t>
      </w:r>
      <w:r>
        <w:t xml:space="preserve">Tehnične </w:t>
      </w:r>
      <w:r>
        <w:rPr>
          <w:spacing w:val="-3"/>
        </w:rPr>
        <w:t>zahteve predmeta javnega naročila</w:t>
      </w:r>
      <w:bookmarkEnd w:id="5"/>
      <w:r>
        <w:rPr>
          <w:u w:val="none"/>
        </w:rPr>
        <w:t xml:space="preserve"> </w:t>
      </w:r>
    </w:p>
    <w:p w14:paraId="159068BD" w14:textId="77777777" w:rsidR="00461926" w:rsidRPr="00461926" w:rsidRDefault="00461926" w:rsidP="00461926">
      <w:pPr>
        <w:pStyle w:val="Telobesedila"/>
        <w:spacing w:before="4"/>
        <w:rPr>
          <w:i/>
        </w:rPr>
      </w:pPr>
    </w:p>
    <w:p w14:paraId="52620616" w14:textId="7E7CD54C" w:rsidR="00461926" w:rsidRDefault="00461926" w:rsidP="00F173BA">
      <w:pPr>
        <w:pStyle w:val="Telobesedila"/>
        <w:spacing w:before="4"/>
        <w:ind w:left="718"/>
        <w:rPr>
          <w:iCs/>
        </w:rPr>
      </w:pPr>
      <w:r w:rsidRPr="00273252">
        <w:rPr>
          <w:iCs/>
        </w:rPr>
        <w:t>Zahteve naročnika v zvez</w:t>
      </w:r>
      <w:r w:rsidR="00273252" w:rsidRPr="00273252">
        <w:rPr>
          <w:iCs/>
        </w:rPr>
        <w:t>i</w:t>
      </w:r>
      <w:r w:rsidRPr="00273252">
        <w:rPr>
          <w:iCs/>
        </w:rPr>
        <w:t xml:space="preserve"> </w:t>
      </w:r>
      <w:r w:rsidR="00273252" w:rsidRPr="00273252">
        <w:rPr>
          <w:iCs/>
        </w:rPr>
        <w:t>s</w:t>
      </w:r>
      <w:r w:rsidRPr="00273252">
        <w:rPr>
          <w:iCs/>
        </w:rPr>
        <w:t xml:space="preserve"> predmetom naročila so razvidne iz </w:t>
      </w:r>
      <w:r w:rsidR="00F173BA">
        <w:rPr>
          <w:iCs/>
        </w:rPr>
        <w:t xml:space="preserve">obrazca predračuna, osnutka pogodbe in </w:t>
      </w:r>
      <w:r w:rsidRPr="00273252">
        <w:rPr>
          <w:iCs/>
        </w:rPr>
        <w:t xml:space="preserve">točke </w:t>
      </w:r>
      <w:r w:rsidRPr="00516B23">
        <w:rPr>
          <w:iCs/>
        </w:rPr>
        <w:t>4.</w:t>
      </w:r>
      <w:r w:rsidR="000F3D9E" w:rsidRPr="00516B23">
        <w:rPr>
          <w:iCs/>
        </w:rPr>
        <w:t>1</w:t>
      </w:r>
      <w:r w:rsidR="002B0371" w:rsidRPr="00516B23">
        <w:rPr>
          <w:iCs/>
        </w:rPr>
        <w:t>2</w:t>
      </w:r>
      <w:r w:rsidRPr="00516B23">
        <w:rPr>
          <w:iCs/>
        </w:rPr>
        <w:t>. Opis pre</w:t>
      </w:r>
      <w:r w:rsidR="006E54AA" w:rsidRPr="00516B23">
        <w:rPr>
          <w:iCs/>
        </w:rPr>
        <w:t>d</w:t>
      </w:r>
      <w:r w:rsidRPr="00516B23">
        <w:rPr>
          <w:iCs/>
        </w:rPr>
        <w:t>meta naročila</w:t>
      </w:r>
      <w:r w:rsidR="00DD6C97" w:rsidRPr="00516B23">
        <w:rPr>
          <w:iCs/>
        </w:rPr>
        <w:t xml:space="preserve"> in 4.1</w:t>
      </w:r>
      <w:r w:rsidR="002B0371" w:rsidRPr="00516B23">
        <w:rPr>
          <w:iCs/>
        </w:rPr>
        <w:t>3</w:t>
      </w:r>
      <w:r w:rsidR="00DD6C97" w:rsidRPr="00516B23">
        <w:rPr>
          <w:iCs/>
        </w:rPr>
        <w:t>. Popis.</w:t>
      </w:r>
    </w:p>
    <w:p w14:paraId="160FBC6C" w14:textId="77777777" w:rsidR="00516B23" w:rsidRPr="00273252" w:rsidRDefault="00516B23" w:rsidP="00F173BA">
      <w:pPr>
        <w:pStyle w:val="Telobesedila"/>
        <w:spacing w:before="4"/>
        <w:ind w:left="718"/>
        <w:rPr>
          <w:iCs/>
        </w:rPr>
      </w:pPr>
    </w:p>
    <w:p w14:paraId="44EFE07C" w14:textId="05A38224" w:rsidR="00772BC4" w:rsidRDefault="009E6620">
      <w:pPr>
        <w:pStyle w:val="Telobesedila"/>
        <w:ind w:left="718" w:right="780"/>
        <w:jc w:val="both"/>
      </w:pPr>
      <w:r>
        <w:t>Vsi gospodarski subjekti, ki sodelujejo pri izvajanju javnega naročila</w:t>
      </w:r>
      <w:r w:rsidR="00147CDB">
        <w:t>, morajo</w:t>
      </w:r>
      <w:r>
        <w:t xml:space="preserve"> </w:t>
      </w:r>
      <w:r w:rsidR="0016352F">
        <w:t xml:space="preserve">ves </w:t>
      </w:r>
      <w:r>
        <w:t>čas izvajanja javnega naročila spoštovati veljavno zakonodajo ter podzakonske predpise in navodila v zvezi z varstvom pri delu, zaposlovanjem in delovnimi pogoji.</w:t>
      </w:r>
    </w:p>
    <w:p w14:paraId="4183DD46" w14:textId="77777777" w:rsidR="00772BC4" w:rsidRDefault="00772BC4">
      <w:pPr>
        <w:pStyle w:val="Telobesedila"/>
        <w:spacing w:before="11"/>
        <w:rPr>
          <w:sz w:val="17"/>
        </w:rPr>
      </w:pPr>
    </w:p>
    <w:p w14:paraId="7ACC934E" w14:textId="77777777" w:rsidR="00772BC4" w:rsidRDefault="009E6620">
      <w:pPr>
        <w:pStyle w:val="Naslov2"/>
        <w:numPr>
          <w:ilvl w:val="1"/>
          <w:numId w:val="10"/>
        </w:numPr>
        <w:tabs>
          <w:tab w:val="left" w:pos="1511"/>
        </w:tabs>
        <w:spacing w:before="52"/>
        <w:ind w:hanging="433"/>
        <w:rPr>
          <w:u w:val="none"/>
        </w:rPr>
      </w:pPr>
      <w:bookmarkStart w:id="6" w:name="_TOC_250039"/>
      <w:r>
        <w:t>Pravna</w:t>
      </w:r>
      <w:r>
        <w:rPr>
          <w:spacing w:val="-3"/>
        </w:rPr>
        <w:t xml:space="preserve"> podlaga</w:t>
      </w:r>
      <w:bookmarkEnd w:id="6"/>
      <w:r>
        <w:rPr>
          <w:u w:val="none"/>
        </w:rPr>
        <w:t xml:space="preserve"> </w:t>
      </w:r>
    </w:p>
    <w:p w14:paraId="153BFF1D" w14:textId="77777777" w:rsidR="00772BC4" w:rsidRDefault="00772BC4">
      <w:pPr>
        <w:pStyle w:val="Telobesedila"/>
        <w:spacing w:before="5"/>
        <w:rPr>
          <w:i/>
          <w:sz w:val="17"/>
        </w:rPr>
      </w:pPr>
    </w:p>
    <w:p w14:paraId="39B6C50A" w14:textId="77777777" w:rsidR="00772BC4" w:rsidRDefault="009E6620">
      <w:pPr>
        <w:pStyle w:val="Telobesedila"/>
        <w:spacing w:before="56"/>
        <w:ind w:left="718" w:right="770"/>
        <w:jc w:val="both"/>
      </w:pPr>
      <w:r>
        <w:t>Naročnik izvaja postopek oddaje javnega naročila na podlagi veljavnega zakona in podzakonskih aktov, ki urejajo javno naročanje, v skladu z veljavno zakonodajo, ki ureja področje javnih financ ter področje, ki je predmet javnega naročila.</w:t>
      </w:r>
    </w:p>
    <w:p w14:paraId="33B1F1BE" w14:textId="77777777" w:rsidR="00772BC4" w:rsidRDefault="00772BC4">
      <w:pPr>
        <w:pStyle w:val="Telobesedila"/>
        <w:spacing w:before="10"/>
        <w:rPr>
          <w:sz w:val="17"/>
        </w:rPr>
      </w:pPr>
    </w:p>
    <w:p w14:paraId="4C93C915" w14:textId="77777777" w:rsidR="00772BC4" w:rsidRDefault="009E6620">
      <w:pPr>
        <w:pStyle w:val="Naslov2"/>
        <w:numPr>
          <w:ilvl w:val="1"/>
          <w:numId w:val="10"/>
        </w:numPr>
        <w:tabs>
          <w:tab w:val="left" w:pos="1511"/>
        </w:tabs>
        <w:spacing w:before="52"/>
        <w:ind w:hanging="433"/>
        <w:rPr>
          <w:u w:val="none"/>
        </w:rPr>
      </w:pPr>
      <w:bookmarkStart w:id="7" w:name="_TOC_250038"/>
      <w:r>
        <w:rPr>
          <w:spacing w:val="-3"/>
        </w:rPr>
        <w:t xml:space="preserve">Dokumentacija </w:t>
      </w:r>
      <w:r>
        <w:t>v zvezi z oddajo javnega naročil in</w:t>
      </w:r>
      <w:r>
        <w:rPr>
          <w:spacing w:val="-24"/>
        </w:rPr>
        <w:t xml:space="preserve"> </w:t>
      </w:r>
      <w:r>
        <w:rPr>
          <w:spacing w:val="-3"/>
        </w:rPr>
        <w:t>komunikacija</w:t>
      </w:r>
      <w:bookmarkEnd w:id="7"/>
      <w:r>
        <w:rPr>
          <w:u w:val="none"/>
        </w:rPr>
        <w:t xml:space="preserve"> </w:t>
      </w:r>
    </w:p>
    <w:p w14:paraId="5C961A45" w14:textId="77777777" w:rsidR="00772BC4" w:rsidRDefault="00772BC4">
      <w:pPr>
        <w:pStyle w:val="Telobesedila"/>
        <w:spacing w:before="5"/>
        <w:rPr>
          <w:i/>
          <w:sz w:val="17"/>
        </w:rPr>
      </w:pPr>
    </w:p>
    <w:p w14:paraId="7A253C8C" w14:textId="77777777" w:rsidR="00D33828" w:rsidRDefault="009E6620" w:rsidP="00D33828">
      <w:pPr>
        <w:autoSpaceDN/>
        <w:spacing w:line="260" w:lineRule="atLeast"/>
        <w:ind w:firstLine="718"/>
        <w:jc w:val="both"/>
        <w:rPr>
          <w:spacing w:val="-3"/>
        </w:rPr>
      </w:pPr>
      <w:r>
        <w:t xml:space="preserve">Dokumentacijo v zvezi z oddajo javnega naročila lahko ponudniki dobijo na portalu javnih </w:t>
      </w:r>
      <w:r>
        <w:rPr>
          <w:spacing w:val="-3"/>
        </w:rPr>
        <w:t>naročil</w:t>
      </w:r>
      <w:r w:rsidR="00D33828">
        <w:rPr>
          <w:spacing w:val="-3"/>
        </w:rPr>
        <w:t>.</w:t>
      </w:r>
    </w:p>
    <w:p w14:paraId="0724750E" w14:textId="0190C079" w:rsidR="00D33828" w:rsidRPr="0087213F" w:rsidRDefault="00D33828" w:rsidP="00D33828">
      <w:pPr>
        <w:autoSpaceDN/>
        <w:spacing w:line="260" w:lineRule="atLeast"/>
        <w:ind w:firstLine="718"/>
        <w:jc w:val="both"/>
        <w:rPr>
          <w:rFonts w:eastAsia="Calibri" w:cs="Times New Roman"/>
          <w:sz w:val="21"/>
          <w:szCs w:val="21"/>
          <w:lang w:eastAsia="en-US"/>
        </w:rPr>
      </w:pPr>
      <w:r>
        <w:rPr>
          <w:rFonts w:eastAsia="Calibri" w:cs="Times New Roman"/>
          <w:sz w:val="21"/>
          <w:szCs w:val="21"/>
          <w:lang w:eastAsia="en-US"/>
        </w:rPr>
        <w:t>Dostop do razpisne dokumentacije je brezplačen.</w:t>
      </w:r>
    </w:p>
    <w:p w14:paraId="507D0546" w14:textId="77777777" w:rsidR="00772BC4" w:rsidRDefault="00772BC4">
      <w:pPr>
        <w:pStyle w:val="Telobesedila"/>
        <w:spacing w:before="12"/>
        <w:rPr>
          <w:sz w:val="21"/>
        </w:rPr>
      </w:pPr>
    </w:p>
    <w:p w14:paraId="67403CF2" w14:textId="77777777" w:rsidR="00772BC4" w:rsidRDefault="009E6620">
      <w:pPr>
        <w:pStyle w:val="Telobesedila"/>
        <w:ind w:left="718" w:right="772"/>
        <w:jc w:val="both"/>
      </w:pPr>
      <w:r>
        <w:t>Komunikacija s ponudniki o vprašanjih v zvezi z vsebino naročila in v zvezi s pripravo ponudbe poteka izključno preko portala javnih naročil.</w:t>
      </w:r>
    </w:p>
    <w:p w14:paraId="266F0D0C" w14:textId="77777777" w:rsidR="00772BC4" w:rsidRDefault="00772BC4">
      <w:pPr>
        <w:pStyle w:val="Telobesedila"/>
      </w:pPr>
    </w:p>
    <w:p w14:paraId="0D5445E0" w14:textId="262BF190" w:rsidR="00772BC4" w:rsidRDefault="009E6620">
      <w:pPr>
        <w:pStyle w:val="Telobesedila"/>
        <w:ind w:left="718" w:right="772"/>
        <w:jc w:val="both"/>
        <w:rPr>
          <w:spacing w:val="-3"/>
        </w:rPr>
      </w:pPr>
      <w:r>
        <w:t>Naročnik</w:t>
      </w:r>
      <w:r>
        <w:rPr>
          <w:spacing w:val="-3"/>
        </w:rPr>
        <w:t xml:space="preserve"> </w:t>
      </w:r>
      <w:r>
        <w:t>bo</w:t>
      </w:r>
      <w:r>
        <w:rPr>
          <w:spacing w:val="-3"/>
        </w:rPr>
        <w:t xml:space="preserve"> </w:t>
      </w:r>
      <w:r>
        <w:t>zahtevo</w:t>
      </w:r>
      <w:r>
        <w:rPr>
          <w:spacing w:val="-4"/>
        </w:rPr>
        <w:t xml:space="preserve"> </w:t>
      </w:r>
      <w:r>
        <w:t>za</w:t>
      </w:r>
      <w:r>
        <w:rPr>
          <w:spacing w:val="-6"/>
        </w:rPr>
        <w:t xml:space="preserve"> </w:t>
      </w:r>
      <w:r>
        <w:t>pojasnilo</w:t>
      </w:r>
      <w:r>
        <w:rPr>
          <w:spacing w:val="-4"/>
        </w:rPr>
        <w:t xml:space="preserve"> </w:t>
      </w:r>
      <w:r>
        <w:t>razpisne</w:t>
      </w:r>
      <w:r>
        <w:rPr>
          <w:spacing w:val="-4"/>
        </w:rPr>
        <w:t xml:space="preserve"> </w:t>
      </w:r>
      <w:r>
        <w:t>dokumentacije</w:t>
      </w:r>
      <w:r>
        <w:rPr>
          <w:spacing w:val="-6"/>
        </w:rPr>
        <w:t xml:space="preserve"> </w:t>
      </w:r>
      <w:r>
        <w:t>oziroma</w:t>
      </w:r>
      <w:r>
        <w:rPr>
          <w:spacing w:val="-5"/>
        </w:rPr>
        <w:t xml:space="preserve"> </w:t>
      </w:r>
      <w:r>
        <w:t>kakršnokoli</w:t>
      </w:r>
      <w:r>
        <w:rPr>
          <w:spacing w:val="-6"/>
        </w:rPr>
        <w:t xml:space="preserve"> </w:t>
      </w:r>
      <w:r>
        <w:t>drugo</w:t>
      </w:r>
      <w:r>
        <w:rPr>
          <w:spacing w:val="-4"/>
        </w:rPr>
        <w:t xml:space="preserve"> </w:t>
      </w:r>
      <w:r>
        <w:t>vprašanje</w:t>
      </w:r>
      <w:r>
        <w:rPr>
          <w:spacing w:val="-4"/>
        </w:rPr>
        <w:t xml:space="preserve"> </w:t>
      </w:r>
      <w:r>
        <w:t>v</w:t>
      </w:r>
      <w:r>
        <w:rPr>
          <w:spacing w:val="-5"/>
        </w:rPr>
        <w:t xml:space="preserve"> </w:t>
      </w:r>
      <w:r>
        <w:t>zvezi</w:t>
      </w:r>
      <w:r>
        <w:rPr>
          <w:spacing w:val="-6"/>
        </w:rPr>
        <w:t xml:space="preserve"> </w:t>
      </w:r>
      <w:r>
        <w:t xml:space="preserve">z naročilom štel kot pravočasno, v kolikor bo na portalu javnih naročil zastavljeno najkasneje do vključno </w:t>
      </w:r>
      <w:r w:rsidR="00EB785E" w:rsidRPr="006043F7">
        <w:rPr>
          <w:b/>
          <w:bCs/>
        </w:rPr>
        <w:t>6</w:t>
      </w:r>
      <w:r w:rsidRPr="006043F7">
        <w:rPr>
          <w:b/>
          <w:bCs/>
        </w:rPr>
        <w:t>.</w:t>
      </w:r>
      <w:r w:rsidR="00EB785E" w:rsidRPr="006043F7">
        <w:rPr>
          <w:b/>
          <w:bCs/>
        </w:rPr>
        <w:t>3</w:t>
      </w:r>
      <w:r w:rsidRPr="006043F7">
        <w:rPr>
          <w:b/>
          <w:bCs/>
        </w:rPr>
        <w:t>.202</w:t>
      </w:r>
      <w:r w:rsidR="00EB785E" w:rsidRPr="006043F7">
        <w:rPr>
          <w:b/>
          <w:bCs/>
        </w:rPr>
        <w:t>3</w:t>
      </w:r>
      <w:r w:rsidRPr="006043F7">
        <w:rPr>
          <w:b/>
          <w:bCs/>
        </w:rPr>
        <w:t xml:space="preserve"> do 12</w:t>
      </w:r>
      <w:r w:rsidR="003C7431" w:rsidRPr="006043F7">
        <w:rPr>
          <w:b/>
          <w:bCs/>
        </w:rPr>
        <w:t>:00</w:t>
      </w:r>
      <w:r w:rsidRPr="006043F7">
        <w:rPr>
          <w:b/>
          <w:bCs/>
          <w:spacing w:val="-21"/>
        </w:rPr>
        <w:t xml:space="preserve"> </w:t>
      </w:r>
      <w:r w:rsidRPr="006043F7">
        <w:rPr>
          <w:b/>
          <w:bCs/>
          <w:spacing w:val="-3"/>
        </w:rPr>
        <w:t>ure.</w:t>
      </w:r>
    </w:p>
    <w:p w14:paraId="18453D78" w14:textId="3353EB41" w:rsidR="002D68BF" w:rsidRDefault="002D68BF">
      <w:pPr>
        <w:pStyle w:val="Telobesedila"/>
        <w:ind w:left="718" w:right="772"/>
        <w:jc w:val="both"/>
        <w:rPr>
          <w:spacing w:val="-3"/>
        </w:rPr>
      </w:pPr>
    </w:p>
    <w:p w14:paraId="30CB8F72" w14:textId="2EE52385" w:rsidR="003349B9" w:rsidRDefault="002D68BF" w:rsidP="00A25D1B">
      <w:pPr>
        <w:pStyle w:val="Telobesedila"/>
        <w:ind w:left="718" w:right="776"/>
        <w:jc w:val="both"/>
      </w:pPr>
      <w:r>
        <w:t>Na zahteve za pojasnila oziroma druga vprašanja v zvezi z naročilom, zastavljena po tem roku, naročnik ne bo odgovarjal.</w:t>
      </w:r>
    </w:p>
    <w:p w14:paraId="279070EC" w14:textId="77777777" w:rsidR="00A25D1B" w:rsidRPr="00A25D1B" w:rsidRDefault="00A25D1B" w:rsidP="00A25D1B">
      <w:pPr>
        <w:pStyle w:val="Telobesedila"/>
        <w:ind w:left="718" w:right="776"/>
        <w:jc w:val="both"/>
      </w:pPr>
    </w:p>
    <w:p w14:paraId="294D9EBC" w14:textId="77777777" w:rsidR="00772BC4" w:rsidRDefault="009E6620">
      <w:pPr>
        <w:pStyle w:val="Telobesedila"/>
        <w:spacing w:before="57"/>
        <w:ind w:left="718" w:right="771"/>
        <w:jc w:val="both"/>
      </w:pPr>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1CF604D" w14:textId="77777777" w:rsidR="00772BC4" w:rsidRDefault="00772BC4">
      <w:pPr>
        <w:pStyle w:val="Telobesedila"/>
        <w:spacing w:before="2"/>
        <w:rPr>
          <w:sz w:val="15"/>
        </w:rPr>
      </w:pPr>
    </w:p>
    <w:p w14:paraId="2BAE20D2" w14:textId="77777777" w:rsidR="00772BC4" w:rsidRDefault="009E6620">
      <w:pPr>
        <w:pStyle w:val="Naslov2"/>
        <w:numPr>
          <w:ilvl w:val="1"/>
          <w:numId w:val="10"/>
        </w:numPr>
        <w:tabs>
          <w:tab w:val="left" w:pos="1511"/>
        </w:tabs>
        <w:spacing w:before="85"/>
        <w:ind w:hanging="433"/>
        <w:rPr>
          <w:u w:val="none"/>
        </w:rPr>
      </w:pPr>
      <w:bookmarkStart w:id="8" w:name="_TOC_250037"/>
      <w:r>
        <w:rPr>
          <w:rFonts w:ascii="Times New Roman" w:hAnsi="Times New Roman"/>
          <w:b/>
          <w:i w:val="0"/>
          <w:spacing w:val="-60"/>
        </w:rPr>
        <w:t xml:space="preserve"> </w:t>
      </w:r>
      <w:r>
        <w:rPr>
          <w:spacing w:val="-2"/>
        </w:rPr>
        <w:t xml:space="preserve">Predložitev, </w:t>
      </w:r>
      <w:r>
        <w:rPr>
          <w:spacing w:val="-3"/>
        </w:rPr>
        <w:t xml:space="preserve">sprememba in </w:t>
      </w:r>
      <w:r>
        <w:t xml:space="preserve">umik </w:t>
      </w:r>
      <w:bookmarkEnd w:id="8"/>
      <w:r>
        <w:rPr>
          <w:spacing w:val="-4"/>
        </w:rPr>
        <w:t>ponudbe</w:t>
      </w:r>
    </w:p>
    <w:p w14:paraId="522DF0A1" w14:textId="77777777" w:rsidR="00772BC4" w:rsidRDefault="00772BC4">
      <w:pPr>
        <w:pStyle w:val="Telobesedila"/>
        <w:spacing w:before="5"/>
        <w:rPr>
          <w:i/>
          <w:sz w:val="17"/>
        </w:rPr>
      </w:pPr>
    </w:p>
    <w:p w14:paraId="4775303F" w14:textId="77777777" w:rsidR="00772BC4" w:rsidRDefault="009E6620">
      <w:pPr>
        <w:pStyle w:val="Telobesedila"/>
        <w:spacing w:before="56"/>
        <w:ind w:left="718" w:right="772"/>
        <w:jc w:val="both"/>
      </w:pPr>
      <w:r>
        <w:t>Ponudniki morajo ponudbe predložiti v informacijski sistem e-JN (v nadaljevanju: sistem e-JN) na spletnem</w:t>
      </w:r>
      <w:r>
        <w:rPr>
          <w:spacing w:val="-11"/>
        </w:rPr>
        <w:t xml:space="preserve"> </w:t>
      </w:r>
      <w:r>
        <w:t>naslovu</w:t>
      </w:r>
      <w:r>
        <w:rPr>
          <w:spacing w:val="-11"/>
        </w:rPr>
        <w:t xml:space="preserve"> </w:t>
      </w:r>
      <w:hyperlink r:id="rId13">
        <w:r>
          <w:rPr>
            <w:color w:val="0000FF"/>
            <w:u w:val="single" w:color="0000FF"/>
          </w:rPr>
          <w:t>https://ejn.gov.si</w:t>
        </w:r>
        <w:r>
          <w:rPr>
            <w:color w:val="0000FF"/>
            <w:spacing w:val="-10"/>
          </w:rPr>
          <w:t xml:space="preserve"> </w:t>
        </w:r>
      </w:hyperlink>
      <w:r>
        <w:t>,</w:t>
      </w:r>
      <w:r>
        <w:rPr>
          <w:spacing w:val="-8"/>
        </w:rPr>
        <w:t xml:space="preserve"> </w:t>
      </w:r>
      <w:r>
        <w:t>v</w:t>
      </w:r>
      <w:r>
        <w:rPr>
          <w:spacing w:val="-12"/>
        </w:rPr>
        <w:t xml:space="preserve"> </w:t>
      </w:r>
      <w:r>
        <w:t>skladu</w:t>
      </w:r>
      <w:r>
        <w:rPr>
          <w:spacing w:val="-10"/>
        </w:rPr>
        <w:t xml:space="preserve"> </w:t>
      </w:r>
      <w:r>
        <w:t>s</w:t>
      </w:r>
      <w:r>
        <w:rPr>
          <w:spacing w:val="-8"/>
        </w:rPr>
        <w:t xml:space="preserve"> </w:t>
      </w:r>
      <w:r>
        <w:t>točko</w:t>
      </w:r>
      <w:r>
        <w:rPr>
          <w:spacing w:val="-11"/>
        </w:rPr>
        <w:t xml:space="preserve"> </w:t>
      </w:r>
      <w:r>
        <w:t>3</w:t>
      </w:r>
      <w:r>
        <w:rPr>
          <w:spacing w:val="-12"/>
        </w:rPr>
        <w:t xml:space="preserve"> </w:t>
      </w:r>
      <w:r>
        <w:t>dokumenta</w:t>
      </w:r>
      <w:r>
        <w:rPr>
          <w:spacing w:val="-12"/>
        </w:rPr>
        <w:t xml:space="preserve"> </w:t>
      </w:r>
      <w:r>
        <w:t>Navodila</w:t>
      </w:r>
      <w:r>
        <w:rPr>
          <w:spacing w:val="-9"/>
        </w:rPr>
        <w:t xml:space="preserve"> </w:t>
      </w:r>
      <w:r>
        <w:t>za</w:t>
      </w:r>
      <w:r>
        <w:rPr>
          <w:spacing w:val="-10"/>
        </w:rPr>
        <w:t xml:space="preserve"> </w:t>
      </w:r>
      <w:r>
        <w:t>uporabo</w:t>
      </w:r>
      <w:r>
        <w:rPr>
          <w:spacing w:val="-9"/>
        </w:rPr>
        <w:t xml:space="preserve"> </w:t>
      </w:r>
      <w:r>
        <w:t xml:space="preserve">informacijskega sistema e-JN: PONUDNIKI, ki je del te razpisne dokumentacije in objavljen na spletnem naslovu </w:t>
      </w:r>
      <w:hyperlink r:id="rId14">
        <w:r>
          <w:rPr>
            <w:color w:val="0000FF"/>
            <w:u w:val="single" w:color="0000FF"/>
          </w:rPr>
          <w:t>https://ejn.gov.si</w:t>
        </w:r>
        <w:r>
          <w:rPr>
            <w:color w:val="0000FF"/>
            <w:spacing w:val="-3"/>
          </w:rPr>
          <w:t xml:space="preserve"> </w:t>
        </w:r>
      </w:hyperlink>
      <w:r>
        <w:t>.</w:t>
      </w:r>
    </w:p>
    <w:p w14:paraId="75C8BFF8" w14:textId="77777777" w:rsidR="00772BC4" w:rsidRDefault="00772BC4">
      <w:pPr>
        <w:pStyle w:val="Telobesedila"/>
        <w:spacing w:before="6"/>
        <w:rPr>
          <w:sz w:val="17"/>
        </w:rPr>
      </w:pPr>
    </w:p>
    <w:p w14:paraId="31797A31" w14:textId="77777777" w:rsidR="00772BC4" w:rsidRDefault="009E6620">
      <w:pPr>
        <w:pStyle w:val="Telobesedila"/>
        <w:spacing w:before="56"/>
        <w:ind w:left="718" w:right="772"/>
        <w:jc w:val="both"/>
      </w:pPr>
      <w:r>
        <w:t xml:space="preserve">Ponudnik se mora pred oddajo ponudbe registrirati na spletnem naslovu </w:t>
      </w:r>
      <w:hyperlink r:id="rId15">
        <w:r>
          <w:rPr>
            <w:color w:val="0000FF"/>
            <w:u w:val="single" w:color="0000FF"/>
          </w:rPr>
          <w:t>https://ejn.gov.si</w:t>
        </w:r>
        <w:r>
          <w:rPr>
            <w:color w:val="0000FF"/>
          </w:rPr>
          <w:t xml:space="preserve"> </w:t>
        </w:r>
      </w:hyperlink>
      <w:r>
        <w:t>, v skladu z Navodili za uporabo informacijskega sistema e-JN. Če je ponudnik že registriran v sistem e-JN, se v aplikacijo prijavi na istem naslovu.</w:t>
      </w:r>
    </w:p>
    <w:p w14:paraId="1C516F43" w14:textId="77777777" w:rsidR="00772BC4" w:rsidRDefault="00772BC4">
      <w:pPr>
        <w:pStyle w:val="Telobesedila"/>
        <w:spacing w:before="11"/>
        <w:rPr>
          <w:sz w:val="21"/>
        </w:rPr>
      </w:pPr>
    </w:p>
    <w:p w14:paraId="7B261F6C" w14:textId="77777777" w:rsidR="00772BC4" w:rsidRDefault="009E6620">
      <w:pPr>
        <w:pStyle w:val="Telobesedila"/>
        <w:ind w:left="718" w:right="775"/>
        <w:jc w:val="both"/>
      </w:pPr>
      <w:r>
        <w:t>Uporabnik</w:t>
      </w:r>
      <w:r>
        <w:rPr>
          <w:spacing w:val="-3"/>
        </w:rPr>
        <w:t xml:space="preserve"> </w:t>
      </w:r>
      <w:r>
        <w:t>ponudnika,</w:t>
      </w:r>
      <w:r>
        <w:rPr>
          <w:spacing w:val="-3"/>
        </w:rPr>
        <w:t xml:space="preserve"> </w:t>
      </w:r>
      <w:r>
        <w:t>ki</w:t>
      </w:r>
      <w:r>
        <w:rPr>
          <w:spacing w:val="-2"/>
        </w:rPr>
        <w:t xml:space="preserve"> </w:t>
      </w:r>
      <w:r>
        <w:t>je</w:t>
      </w:r>
      <w:r>
        <w:rPr>
          <w:spacing w:val="-7"/>
        </w:rPr>
        <w:t xml:space="preserve"> </w:t>
      </w:r>
      <w:r>
        <w:t>v</w:t>
      </w:r>
      <w:r>
        <w:rPr>
          <w:spacing w:val="-2"/>
        </w:rPr>
        <w:t xml:space="preserve"> </w:t>
      </w:r>
      <w:r>
        <w:t>sistemu e-JN</w:t>
      </w:r>
      <w:r>
        <w:rPr>
          <w:spacing w:val="-1"/>
        </w:rPr>
        <w:t xml:space="preserve"> </w:t>
      </w:r>
      <w:r>
        <w:t>pooblaščen</w:t>
      </w:r>
      <w:r>
        <w:rPr>
          <w:spacing w:val="-5"/>
        </w:rPr>
        <w:t xml:space="preserve"> </w:t>
      </w:r>
      <w:r>
        <w:t>za</w:t>
      </w:r>
      <w:r>
        <w:rPr>
          <w:spacing w:val="-3"/>
        </w:rPr>
        <w:t xml:space="preserve"> </w:t>
      </w:r>
      <w:r>
        <w:t>oddajanje</w:t>
      </w:r>
      <w:r>
        <w:rPr>
          <w:spacing w:val="-4"/>
        </w:rPr>
        <w:t xml:space="preserve"> </w:t>
      </w:r>
      <w:r>
        <w:t>ponudb,</w:t>
      </w:r>
      <w:r>
        <w:rPr>
          <w:spacing w:val="-3"/>
        </w:rPr>
        <w:t xml:space="preserve"> </w:t>
      </w:r>
      <w:r>
        <w:t>ponudbo</w:t>
      </w:r>
      <w:r>
        <w:rPr>
          <w:spacing w:val="-3"/>
        </w:rPr>
        <w:t xml:space="preserve"> </w:t>
      </w:r>
      <w:r>
        <w:t>odda</w:t>
      </w:r>
      <w:r>
        <w:rPr>
          <w:spacing w:val="-4"/>
        </w:rPr>
        <w:t xml:space="preserve"> </w:t>
      </w:r>
      <w:r>
        <w:t>s</w:t>
      </w:r>
      <w:r>
        <w:rPr>
          <w:spacing w:val="-2"/>
        </w:rPr>
        <w:t xml:space="preserve"> </w:t>
      </w:r>
      <w:r>
        <w:t>klikom</w:t>
      </w:r>
      <w:r>
        <w:rPr>
          <w:spacing w:val="-3"/>
        </w:rPr>
        <w:t xml:space="preserve"> </w:t>
      </w:r>
      <w:r>
        <w:t>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w:t>
      </w:r>
      <w:r>
        <w:rPr>
          <w:spacing w:val="-35"/>
        </w:rPr>
        <w:t xml:space="preserve"> </w:t>
      </w:r>
      <w:r>
        <w:t>ponudb.</w:t>
      </w:r>
    </w:p>
    <w:p w14:paraId="00907A62" w14:textId="77777777" w:rsidR="00772BC4" w:rsidRDefault="00772BC4">
      <w:pPr>
        <w:pStyle w:val="Telobesedila"/>
        <w:spacing w:before="2"/>
      </w:pPr>
    </w:p>
    <w:p w14:paraId="41B3B6BA" w14:textId="2F8C9EB6" w:rsidR="00772BC4" w:rsidRDefault="009E6620">
      <w:pPr>
        <w:pStyle w:val="Telobesedila"/>
        <w:ind w:left="718" w:right="771"/>
        <w:jc w:val="both"/>
      </w:pPr>
      <w:r>
        <w:lastRenderedPageBreak/>
        <w:t xml:space="preserve">Ponudba se šteje za pravočasno oddano, če jo naročnik prejme preko sistema e-JN </w:t>
      </w:r>
      <w:hyperlink r:id="rId16">
        <w:r>
          <w:rPr>
            <w:color w:val="0000FF"/>
            <w:u w:val="single" w:color="0000FF"/>
          </w:rPr>
          <w:t>https://ejn.gov.si</w:t>
        </w:r>
      </w:hyperlink>
      <w:r>
        <w:rPr>
          <w:color w:val="0000FF"/>
        </w:rPr>
        <w:t xml:space="preserve"> </w:t>
      </w:r>
      <w:r w:rsidRPr="00EA47EF">
        <w:rPr>
          <w:b/>
          <w:bCs/>
        </w:rPr>
        <w:t>najkasneje</w:t>
      </w:r>
      <w:r w:rsidRPr="00EA47EF">
        <w:rPr>
          <w:b/>
          <w:bCs/>
          <w:spacing w:val="-12"/>
        </w:rPr>
        <w:t xml:space="preserve"> </w:t>
      </w:r>
      <w:r w:rsidRPr="00EA47EF">
        <w:rPr>
          <w:b/>
          <w:bCs/>
        </w:rPr>
        <w:t>do</w:t>
      </w:r>
      <w:r w:rsidRPr="00EA47EF">
        <w:rPr>
          <w:b/>
          <w:bCs/>
          <w:spacing w:val="-13"/>
        </w:rPr>
        <w:t xml:space="preserve"> </w:t>
      </w:r>
      <w:r w:rsidR="00A25D1B" w:rsidRPr="00EA47EF">
        <w:rPr>
          <w:b/>
          <w:bCs/>
          <w:spacing w:val="-13"/>
        </w:rPr>
        <w:t xml:space="preserve"> </w:t>
      </w:r>
      <w:r w:rsidR="00D33D1F" w:rsidRPr="006043F7">
        <w:rPr>
          <w:b/>
          <w:bCs/>
          <w:spacing w:val="-13"/>
        </w:rPr>
        <w:t>1</w:t>
      </w:r>
      <w:r w:rsidR="00EB785E" w:rsidRPr="006043F7">
        <w:rPr>
          <w:b/>
          <w:bCs/>
          <w:spacing w:val="-13"/>
        </w:rPr>
        <w:t>6</w:t>
      </w:r>
      <w:r w:rsidRPr="006043F7">
        <w:rPr>
          <w:b/>
          <w:bCs/>
        </w:rPr>
        <w:t>.</w:t>
      </w:r>
      <w:r w:rsidR="00EB785E" w:rsidRPr="006043F7">
        <w:rPr>
          <w:b/>
          <w:bCs/>
        </w:rPr>
        <w:t>3</w:t>
      </w:r>
      <w:r w:rsidRPr="006043F7">
        <w:rPr>
          <w:b/>
          <w:bCs/>
        </w:rPr>
        <w:t>.202</w:t>
      </w:r>
      <w:r w:rsidR="00EB785E" w:rsidRPr="006043F7">
        <w:rPr>
          <w:b/>
          <w:bCs/>
        </w:rPr>
        <w:t>3</w:t>
      </w:r>
      <w:r w:rsidRPr="006043F7">
        <w:rPr>
          <w:b/>
          <w:bCs/>
        </w:rPr>
        <w:t>,</w:t>
      </w:r>
      <w:r w:rsidRPr="006043F7">
        <w:rPr>
          <w:b/>
          <w:bCs/>
          <w:spacing w:val="-12"/>
        </w:rPr>
        <w:t xml:space="preserve"> </w:t>
      </w:r>
      <w:r w:rsidRPr="006043F7">
        <w:rPr>
          <w:b/>
          <w:bCs/>
          <w:spacing w:val="-3"/>
        </w:rPr>
        <w:t>do</w:t>
      </w:r>
      <w:r w:rsidRPr="006043F7">
        <w:rPr>
          <w:b/>
          <w:bCs/>
          <w:spacing w:val="-10"/>
        </w:rPr>
        <w:t xml:space="preserve"> </w:t>
      </w:r>
      <w:r w:rsidR="00A84CC3" w:rsidRPr="006043F7">
        <w:rPr>
          <w:b/>
          <w:bCs/>
        </w:rPr>
        <w:t>10</w:t>
      </w:r>
      <w:r w:rsidR="000F3D9E" w:rsidRPr="006043F7">
        <w:rPr>
          <w:b/>
          <w:bCs/>
        </w:rPr>
        <w:t>:00</w:t>
      </w:r>
      <w:r w:rsidRPr="006043F7">
        <w:rPr>
          <w:b/>
          <w:bCs/>
          <w:spacing w:val="-11"/>
        </w:rPr>
        <w:t xml:space="preserve"> </w:t>
      </w:r>
      <w:r w:rsidRPr="006043F7">
        <w:rPr>
          <w:b/>
          <w:bCs/>
          <w:spacing w:val="-3"/>
        </w:rPr>
        <w:t>ure</w:t>
      </w:r>
      <w:r w:rsidRPr="006043F7">
        <w:rPr>
          <w:spacing w:val="-3"/>
        </w:rPr>
        <w:t>.</w:t>
      </w:r>
      <w:r w:rsidRPr="006043F7">
        <w:rPr>
          <w:spacing w:val="-12"/>
        </w:rPr>
        <w:t xml:space="preserve"> </w:t>
      </w:r>
      <w:r>
        <w:t>Za</w:t>
      </w:r>
      <w:r>
        <w:rPr>
          <w:spacing w:val="-10"/>
        </w:rPr>
        <w:t xml:space="preserve"> </w:t>
      </w:r>
      <w:r>
        <w:t>oddano</w:t>
      </w:r>
      <w:r>
        <w:rPr>
          <w:spacing w:val="-10"/>
        </w:rPr>
        <w:t xml:space="preserve"> </w:t>
      </w:r>
      <w:r>
        <w:t>ponudbo</w:t>
      </w:r>
      <w:r>
        <w:rPr>
          <w:spacing w:val="-8"/>
        </w:rPr>
        <w:t xml:space="preserve"> </w:t>
      </w:r>
      <w:r>
        <w:t>se</w:t>
      </w:r>
      <w:r>
        <w:rPr>
          <w:spacing w:val="-12"/>
        </w:rPr>
        <w:t xml:space="preserve"> </w:t>
      </w:r>
      <w:r>
        <w:t>šteje</w:t>
      </w:r>
      <w:r>
        <w:rPr>
          <w:spacing w:val="-9"/>
        </w:rPr>
        <w:t xml:space="preserve"> </w:t>
      </w:r>
      <w:r>
        <w:t>ponudba,</w:t>
      </w:r>
      <w:r>
        <w:rPr>
          <w:spacing w:val="-9"/>
        </w:rPr>
        <w:t xml:space="preserve"> </w:t>
      </w:r>
      <w:r>
        <w:t>ki</w:t>
      </w:r>
      <w:r>
        <w:rPr>
          <w:spacing w:val="-11"/>
        </w:rPr>
        <w:t xml:space="preserve"> </w:t>
      </w:r>
      <w:r>
        <w:t>je</w:t>
      </w:r>
      <w:r>
        <w:rPr>
          <w:spacing w:val="-9"/>
        </w:rPr>
        <w:t xml:space="preserve"> </w:t>
      </w:r>
      <w:r>
        <w:t>v</w:t>
      </w:r>
      <w:r>
        <w:rPr>
          <w:spacing w:val="-11"/>
        </w:rPr>
        <w:t xml:space="preserve"> </w:t>
      </w:r>
      <w:r>
        <w:t>sistemu</w:t>
      </w:r>
      <w:r>
        <w:rPr>
          <w:spacing w:val="-9"/>
        </w:rPr>
        <w:t xml:space="preserve"> </w:t>
      </w:r>
      <w:r>
        <w:t>e-JN</w:t>
      </w:r>
      <w:r>
        <w:rPr>
          <w:spacing w:val="-9"/>
        </w:rPr>
        <w:t xml:space="preserve"> </w:t>
      </w:r>
      <w:r>
        <w:t>označena s statusom »ODDANA«.</w:t>
      </w:r>
    </w:p>
    <w:p w14:paraId="2675CF18" w14:textId="77777777" w:rsidR="00772BC4" w:rsidRDefault="00772BC4">
      <w:pPr>
        <w:pStyle w:val="Telobesedila"/>
        <w:spacing w:before="11"/>
        <w:rPr>
          <w:sz w:val="21"/>
        </w:rPr>
      </w:pPr>
    </w:p>
    <w:p w14:paraId="1096A2A4" w14:textId="77777777" w:rsidR="00772BC4" w:rsidRDefault="009E6620">
      <w:pPr>
        <w:pStyle w:val="Telobesedila"/>
        <w:ind w:left="718" w:right="772"/>
        <w:jc w:val="both"/>
      </w:pPr>
      <w:r>
        <w:t>Ponudnik lahko do roka za oddajo ponudb svojo ponudbo umakne ali spremeni. Če ponudnik v sistemu e-JN svojo ponudbo umakne, se šteje, da ponudba ni bila oddana in je naročnik v sistemu e-JN tudi ne bo</w:t>
      </w:r>
      <w:r>
        <w:rPr>
          <w:spacing w:val="-11"/>
        </w:rPr>
        <w:t xml:space="preserve"> </w:t>
      </w:r>
      <w:r>
        <w:t>videl.</w:t>
      </w:r>
      <w:r>
        <w:rPr>
          <w:spacing w:val="-9"/>
        </w:rPr>
        <w:t xml:space="preserve"> </w:t>
      </w:r>
      <w:r>
        <w:t>Če</w:t>
      </w:r>
      <w:r>
        <w:rPr>
          <w:spacing w:val="-12"/>
        </w:rPr>
        <w:t xml:space="preserve"> </w:t>
      </w:r>
      <w:r>
        <w:t>ponudnik</w:t>
      </w:r>
      <w:r>
        <w:rPr>
          <w:spacing w:val="-12"/>
        </w:rPr>
        <w:t xml:space="preserve"> </w:t>
      </w:r>
      <w:r>
        <w:t>svojo</w:t>
      </w:r>
      <w:r>
        <w:rPr>
          <w:spacing w:val="-13"/>
        </w:rPr>
        <w:t xml:space="preserve"> </w:t>
      </w:r>
      <w:r>
        <w:t>ponudbo</w:t>
      </w:r>
      <w:r>
        <w:rPr>
          <w:spacing w:val="-10"/>
        </w:rPr>
        <w:t xml:space="preserve"> </w:t>
      </w:r>
      <w:r>
        <w:t>v</w:t>
      </w:r>
      <w:r>
        <w:rPr>
          <w:spacing w:val="-11"/>
        </w:rPr>
        <w:t xml:space="preserve"> </w:t>
      </w:r>
      <w:r>
        <w:t>sistemu</w:t>
      </w:r>
      <w:r>
        <w:rPr>
          <w:spacing w:val="-10"/>
        </w:rPr>
        <w:t xml:space="preserve"> </w:t>
      </w:r>
      <w:r>
        <w:t>e-JN</w:t>
      </w:r>
      <w:r>
        <w:rPr>
          <w:spacing w:val="-10"/>
        </w:rPr>
        <w:t xml:space="preserve"> </w:t>
      </w:r>
      <w:r>
        <w:t>spremeni,</w:t>
      </w:r>
      <w:r>
        <w:rPr>
          <w:spacing w:val="-9"/>
        </w:rPr>
        <w:t xml:space="preserve"> </w:t>
      </w:r>
      <w:r>
        <w:t>je</w:t>
      </w:r>
      <w:r>
        <w:rPr>
          <w:spacing w:val="-12"/>
        </w:rPr>
        <w:t xml:space="preserve"> </w:t>
      </w:r>
      <w:r>
        <w:t>naročniku</w:t>
      </w:r>
      <w:r>
        <w:rPr>
          <w:spacing w:val="-10"/>
        </w:rPr>
        <w:t xml:space="preserve"> </w:t>
      </w:r>
      <w:r>
        <w:t>v</w:t>
      </w:r>
      <w:r>
        <w:rPr>
          <w:spacing w:val="-11"/>
        </w:rPr>
        <w:t xml:space="preserve"> </w:t>
      </w:r>
      <w:r>
        <w:t>tem</w:t>
      </w:r>
      <w:r>
        <w:rPr>
          <w:spacing w:val="-10"/>
        </w:rPr>
        <w:t xml:space="preserve"> </w:t>
      </w:r>
      <w:r>
        <w:t>sistemu</w:t>
      </w:r>
      <w:r>
        <w:rPr>
          <w:spacing w:val="-10"/>
        </w:rPr>
        <w:t xml:space="preserve"> </w:t>
      </w:r>
      <w:r>
        <w:t>odprta</w:t>
      </w:r>
      <w:r>
        <w:rPr>
          <w:spacing w:val="-11"/>
        </w:rPr>
        <w:t xml:space="preserve"> </w:t>
      </w:r>
      <w:r>
        <w:t>zadnja oddana</w:t>
      </w:r>
      <w:r>
        <w:rPr>
          <w:spacing w:val="-3"/>
        </w:rPr>
        <w:t xml:space="preserve"> </w:t>
      </w:r>
      <w:r>
        <w:t>ponudba.</w:t>
      </w:r>
    </w:p>
    <w:p w14:paraId="7DEA15A9" w14:textId="77777777" w:rsidR="00772BC4" w:rsidRDefault="00772BC4">
      <w:pPr>
        <w:pStyle w:val="Telobesedila"/>
        <w:spacing w:before="1"/>
      </w:pPr>
    </w:p>
    <w:p w14:paraId="184DFB6B" w14:textId="77777777" w:rsidR="00772BC4" w:rsidRDefault="009E6620" w:rsidP="000D7130">
      <w:pPr>
        <w:pStyle w:val="Telobesedila"/>
        <w:spacing w:before="1"/>
        <w:ind w:left="718" w:right="791"/>
        <w:jc w:val="both"/>
      </w:pPr>
      <w:r>
        <w:t>Po preteku roka za predložitev ponudb ponudbe ne bo več mogoče oddati.</w:t>
      </w:r>
    </w:p>
    <w:p w14:paraId="02B2F7A4" w14:textId="77777777" w:rsidR="00772BC4" w:rsidRDefault="00772BC4" w:rsidP="000D7130">
      <w:pPr>
        <w:pStyle w:val="Telobesedila"/>
        <w:spacing w:before="10"/>
        <w:ind w:right="791"/>
        <w:rPr>
          <w:sz w:val="17"/>
        </w:rPr>
      </w:pPr>
    </w:p>
    <w:p w14:paraId="26D2F1CC" w14:textId="77777777" w:rsidR="00772BC4" w:rsidRDefault="009E6620">
      <w:pPr>
        <w:pStyle w:val="Naslov2"/>
        <w:numPr>
          <w:ilvl w:val="1"/>
          <w:numId w:val="10"/>
        </w:numPr>
        <w:tabs>
          <w:tab w:val="left" w:pos="1511"/>
        </w:tabs>
        <w:spacing w:before="51"/>
        <w:ind w:right="791" w:hanging="433"/>
        <w:rPr>
          <w:u w:val="none"/>
        </w:rPr>
      </w:pPr>
      <w:bookmarkStart w:id="9" w:name="_TOC_250036"/>
      <w:r>
        <w:rPr>
          <w:spacing w:val="-3"/>
        </w:rPr>
        <w:t xml:space="preserve">Odpiranje </w:t>
      </w:r>
      <w:bookmarkEnd w:id="9"/>
      <w:r>
        <w:t>ponudb</w:t>
      </w:r>
    </w:p>
    <w:p w14:paraId="0592E0D4" w14:textId="77777777" w:rsidR="00772BC4" w:rsidRDefault="00772BC4" w:rsidP="000D7130">
      <w:pPr>
        <w:pStyle w:val="Telobesedila"/>
        <w:spacing w:before="5"/>
        <w:ind w:right="791"/>
        <w:rPr>
          <w:i/>
          <w:sz w:val="17"/>
        </w:rPr>
      </w:pPr>
    </w:p>
    <w:p w14:paraId="6EC7D498" w14:textId="54D63EF9" w:rsidR="00772BC4" w:rsidRDefault="009E6620" w:rsidP="000D7130">
      <w:pPr>
        <w:pStyle w:val="Telobesedila"/>
        <w:spacing w:before="56"/>
        <w:ind w:left="718" w:right="791"/>
      </w:pPr>
      <w:r>
        <w:t xml:space="preserve">Odpiranje ponudb bo potekalo avtomatično v sistemu e-JN </w:t>
      </w:r>
      <w:r w:rsidRPr="006043F7">
        <w:t xml:space="preserve">dne </w:t>
      </w:r>
      <w:r w:rsidR="00D33D1F" w:rsidRPr="006043F7">
        <w:rPr>
          <w:b/>
          <w:bCs/>
        </w:rPr>
        <w:t>1</w:t>
      </w:r>
      <w:r w:rsidR="00EB785E" w:rsidRPr="006043F7">
        <w:rPr>
          <w:b/>
          <w:bCs/>
        </w:rPr>
        <w:t>6</w:t>
      </w:r>
      <w:r w:rsidR="00A25D1B" w:rsidRPr="006043F7">
        <w:rPr>
          <w:b/>
          <w:bCs/>
        </w:rPr>
        <w:t>.</w:t>
      </w:r>
      <w:r w:rsidR="00EB785E" w:rsidRPr="006043F7">
        <w:rPr>
          <w:b/>
          <w:bCs/>
        </w:rPr>
        <w:t>3</w:t>
      </w:r>
      <w:r w:rsidR="00015448" w:rsidRPr="006043F7">
        <w:rPr>
          <w:b/>
          <w:bCs/>
        </w:rPr>
        <w:t>.</w:t>
      </w:r>
      <w:r w:rsidRPr="006043F7">
        <w:rPr>
          <w:b/>
          <w:bCs/>
        </w:rPr>
        <w:t>202</w:t>
      </w:r>
      <w:r w:rsidR="00EB785E" w:rsidRPr="006043F7">
        <w:rPr>
          <w:b/>
          <w:bCs/>
        </w:rPr>
        <w:t>3</w:t>
      </w:r>
      <w:r w:rsidRPr="006043F7">
        <w:rPr>
          <w:b/>
          <w:bCs/>
        </w:rPr>
        <w:t xml:space="preserve"> in se bo začelo ob 1</w:t>
      </w:r>
      <w:r w:rsidR="004E3E26" w:rsidRPr="006043F7">
        <w:rPr>
          <w:b/>
          <w:bCs/>
        </w:rPr>
        <w:t>1:05</w:t>
      </w:r>
      <w:r w:rsidRPr="006043F7">
        <w:t xml:space="preserve"> </w:t>
      </w:r>
      <w:r>
        <w:t xml:space="preserve">uri na spletnem naslovu </w:t>
      </w:r>
      <w:hyperlink r:id="rId17">
        <w:r>
          <w:rPr>
            <w:color w:val="0000FF"/>
            <w:u w:val="single" w:color="0000FF"/>
          </w:rPr>
          <w:t>https://ejn.gov.si</w:t>
        </w:r>
        <w:r>
          <w:rPr>
            <w:color w:val="0000FF"/>
          </w:rPr>
          <w:t xml:space="preserve"> </w:t>
        </w:r>
      </w:hyperlink>
      <w:r>
        <w:t>.</w:t>
      </w:r>
    </w:p>
    <w:p w14:paraId="0333B22D" w14:textId="77777777" w:rsidR="00772BC4" w:rsidRDefault="00772BC4" w:rsidP="000D7130">
      <w:pPr>
        <w:pStyle w:val="Telobesedila"/>
        <w:spacing w:before="6"/>
        <w:ind w:right="791"/>
        <w:rPr>
          <w:sz w:val="17"/>
        </w:rPr>
      </w:pPr>
    </w:p>
    <w:p w14:paraId="71470BA3" w14:textId="77777777" w:rsidR="00772BC4" w:rsidRDefault="009E6620" w:rsidP="000D7130">
      <w:pPr>
        <w:pStyle w:val="Telobesedila"/>
        <w:spacing w:before="58" w:line="237" w:lineRule="auto"/>
        <w:ind w:left="718" w:right="791"/>
      </w:pPr>
      <w:r>
        <w:t>Odpiranje poteka tako, da sistem e-JN samodejno ob uri, ki je določena za javno odpiranje ponudb, prikaže podatke o ponudniku, o variantah, če so bile zahtevane oziroma dovoljene, skupni ponudbeni</w:t>
      </w:r>
    </w:p>
    <w:p w14:paraId="78759994" w14:textId="1001DD83" w:rsidR="00772BC4" w:rsidRDefault="009E6620" w:rsidP="002E3B0D">
      <w:pPr>
        <w:pStyle w:val="Telobesedila"/>
        <w:spacing w:before="57"/>
        <w:ind w:left="718" w:right="791"/>
      </w:pPr>
      <w:r>
        <w:t>vrednosti ponudbe ter omogoči dostop do dokumenta, ki ga ponudnik naloži v sistem e-JN pod razdelek</w:t>
      </w:r>
      <w:r w:rsidR="002E3B0D">
        <w:t xml:space="preserve"> </w:t>
      </w:r>
      <w:r>
        <w:t>»Skupna ponudbena cena«, v del »Predračun«.</w:t>
      </w:r>
    </w:p>
    <w:p w14:paraId="5291B601" w14:textId="77777777" w:rsidR="00772BC4" w:rsidRDefault="00772BC4" w:rsidP="000D7130">
      <w:pPr>
        <w:pStyle w:val="Telobesedila"/>
        <w:spacing w:before="8"/>
        <w:ind w:right="791"/>
        <w:rPr>
          <w:sz w:val="17"/>
        </w:rPr>
      </w:pPr>
    </w:p>
    <w:p w14:paraId="3B002C4A" w14:textId="77777777" w:rsidR="00772BC4" w:rsidRDefault="009E6620">
      <w:pPr>
        <w:pStyle w:val="Naslov2"/>
        <w:numPr>
          <w:ilvl w:val="1"/>
          <w:numId w:val="10"/>
        </w:numPr>
        <w:tabs>
          <w:tab w:val="left" w:pos="1511"/>
        </w:tabs>
        <w:spacing w:before="51"/>
        <w:ind w:right="791" w:hanging="433"/>
        <w:rPr>
          <w:u w:val="none"/>
        </w:rPr>
      </w:pPr>
      <w:bookmarkStart w:id="10" w:name="_TOC_250035"/>
      <w:r>
        <w:t xml:space="preserve">Merila za </w:t>
      </w:r>
      <w:r>
        <w:rPr>
          <w:spacing w:val="-3"/>
        </w:rPr>
        <w:t>oddajo javnega</w:t>
      </w:r>
      <w:r>
        <w:rPr>
          <w:spacing w:val="-8"/>
        </w:rPr>
        <w:t xml:space="preserve"> </w:t>
      </w:r>
      <w:r>
        <w:t>naročila</w:t>
      </w:r>
      <w:bookmarkEnd w:id="10"/>
      <w:r>
        <w:rPr>
          <w:u w:val="none"/>
        </w:rPr>
        <w:t xml:space="preserve"> </w:t>
      </w:r>
    </w:p>
    <w:p w14:paraId="3A6E04F2" w14:textId="77777777" w:rsidR="007B4702" w:rsidRPr="00102000" w:rsidRDefault="007B4702" w:rsidP="000D7130">
      <w:pPr>
        <w:pStyle w:val="Naslov2MK"/>
        <w:tabs>
          <w:tab w:val="clear" w:pos="1080"/>
        </w:tabs>
        <w:spacing w:line="276" w:lineRule="auto"/>
        <w:ind w:left="0" w:right="791" w:firstLine="0"/>
      </w:pPr>
    </w:p>
    <w:p w14:paraId="29C08D42" w14:textId="5DE332FE" w:rsidR="007B4702" w:rsidRDefault="007B4702" w:rsidP="000D7130">
      <w:pPr>
        <w:ind w:left="720" w:right="791"/>
        <w:jc w:val="both"/>
      </w:pPr>
      <w:bookmarkStart w:id="11" w:name="_Hlk115772993"/>
      <w:r w:rsidRPr="008E649E">
        <w:t>Merilo za izbor izvajalca bo ob izpolnjevanju zgoraj navedenih pogojev ekonomsko najugodnejša ponudba</w:t>
      </w:r>
      <w:r w:rsidR="008E649E" w:rsidRPr="008E649E">
        <w:t xml:space="preserve">. </w:t>
      </w:r>
      <w:r w:rsidRPr="008E649E">
        <w:t xml:space="preserve">  </w:t>
      </w:r>
    </w:p>
    <w:bookmarkEnd w:id="11"/>
    <w:p w14:paraId="22C0F331" w14:textId="543491D9" w:rsidR="00F57B01" w:rsidRDefault="00F57B01" w:rsidP="00471932">
      <w:pPr>
        <w:pStyle w:val="Telobesedila"/>
        <w:spacing w:before="7"/>
      </w:pPr>
    </w:p>
    <w:p w14:paraId="68CAB605" w14:textId="77777777" w:rsidR="002E3B0D" w:rsidRPr="007B4702" w:rsidRDefault="002E3B0D" w:rsidP="002E3B0D">
      <w:pPr>
        <w:ind w:left="720"/>
        <w:jc w:val="both"/>
      </w:pPr>
      <w:r w:rsidRPr="007B4702">
        <w:t>Naročnik bo javno naročilo oddal ponudniku, ki bo dosegel najvišje število točk, izračunanih po naslednjih formulah:</w:t>
      </w:r>
    </w:p>
    <w:p w14:paraId="2B3C5401" w14:textId="446F7F68" w:rsidR="00614FA6" w:rsidRDefault="00614FA6" w:rsidP="00F57B01">
      <w:pPr>
        <w:jc w:val="both"/>
        <w:rPr>
          <w:rFonts w:ascii="Tahoma" w:eastAsiaTheme="minorHAnsi" w:hAnsi="Tahoma" w:cs="Tahoma"/>
          <w:lang w:eastAsia="en-US" w:bidi="ar-SA"/>
        </w:rPr>
      </w:pPr>
    </w:p>
    <w:p w14:paraId="047798D8" w14:textId="77777777" w:rsidR="00614FA6" w:rsidRDefault="00614FA6" w:rsidP="00F57B01">
      <w:pPr>
        <w:jc w:val="both"/>
        <w:rPr>
          <w:color w:val="FF0000"/>
        </w:rPr>
      </w:pPr>
    </w:p>
    <w:p w14:paraId="6BF353A2" w14:textId="637CF860" w:rsidR="00F57B01" w:rsidRDefault="00F57B01">
      <w:pPr>
        <w:pStyle w:val="Telobesedila"/>
        <w:numPr>
          <w:ilvl w:val="0"/>
          <w:numId w:val="27"/>
        </w:numPr>
        <w:spacing w:before="56"/>
        <w:ind w:right="773"/>
        <w:jc w:val="both"/>
        <w:rPr>
          <w:b/>
          <w:bCs/>
        </w:rPr>
      </w:pPr>
      <w:r w:rsidRPr="007B4702">
        <w:rPr>
          <w:b/>
          <w:bCs/>
        </w:rPr>
        <w:t>CENA</w:t>
      </w:r>
      <w:r w:rsidRPr="007B4702">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00095629">
        <w:rPr>
          <w:b/>
          <w:bCs/>
        </w:rPr>
        <w:t>10</w:t>
      </w:r>
      <w:r>
        <w:rPr>
          <w:b/>
          <w:bCs/>
        </w:rPr>
        <w:t>0 točk</w:t>
      </w:r>
    </w:p>
    <w:p w14:paraId="4E6F1AC5" w14:textId="77777777" w:rsidR="00013702" w:rsidRDefault="00013702" w:rsidP="00013702">
      <w:pPr>
        <w:pStyle w:val="Telobesedila"/>
        <w:spacing w:before="56"/>
        <w:ind w:right="773"/>
        <w:jc w:val="both"/>
        <w:rPr>
          <w:b/>
          <w:bCs/>
        </w:rPr>
      </w:pPr>
    </w:p>
    <w:p w14:paraId="46BD40CC" w14:textId="53107A6B" w:rsidR="00013702" w:rsidRPr="000D7130" w:rsidRDefault="004D2670" w:rsidP="004D2670">
      <w:pPr>
        <w:pStyle w:val="Telobesedila"/>
        <w:spacing w:before="56"/>
        <w:ind w:right="773"/>
        <w:jc w:val="center"/>
        <w:rPr>
          <w:rFonts w:ascii="Cambria Math" w:hAnsi="Cambria Math"/>
          <w:b/>
          <w:bCs/>
          <w:i/>
        </w:rPr>
      </w:pPr>
      <m:oMathPara>
        <m:oMath>
          <m:r>
            <m:rPr>
              <m:sty m:val="bi"/>
            </m:rPr>
            <w:rPr>
              <w:rFonts w:ascii="Cambria Math" w:hAnsi="Cambria Math"/>
            </w:rPr>
            <m:t xml:space="preserve">točke </m:t>
          </m:r>
          <m:d>
            <m:dPr>
              <m:ctrlPr>
                <w:rPr>
                  <w:rFonts w:ascii="Cambria Math" w:hAnsi="Cambria Math"/>
                  <w:b/>
                  <w:bCs/>
                  <w:i/>
                </w:rPr>
              </m:ctrlPr>
            </m:dPr>
            <m:e>
              <m:r>
                <m:rPr>
                  <m:sty m:val="bi"/>
                </m:rPr>
                <w:rPr>
                  <w:rFonts w:ascii="Cambria Math" w:hAnsi="Cambria Math"/>
                </w:rPr>
                <m:t>T</m:t>
              </m:r>
            </m:e>
          </m:d>
          <m:r>
            <m:rPr>
              <m:sty m:val="bi"/>
            </m:rPr>
            <w:rPr>
              <w:rFonts w:ascii="Cambria Math" w:hAnsi="Cambria Math"/>
            </w:rPr>
            <m:t xml:space="preserve">= </m:t>
          </m:r>
          <m:f>
            <m:fPr>
              <m:ctrlPr>
                <w:rPr>
                  <w:rFonts w:ascii="Cambria Math" w:hAnsi="Cambria Math"/>
                  <w:b/>
                  <w:bCs/>
                  <w:i/>
                </w:rPr>
              </m:ctrlPr>
            </m:fPr>
            <m:num>
              <m:r>
                <m:rPr>
                  <m:sty m:val="bi"/>
                </m:rPr>
                <w:rPr>
                  <w:rFonts w:ascii="Cambria Math" w:hAnsi="Cambria Math"/>
                </w:rPr>
                <m:t>najnižja ponujena skupna cena s popustom brez DDV</m:t>
              </m:r>
            </m:num>
            <m:den>
              <m:r>
                <m:rPr>
                  <m:sty m:val="bi"/>
                </m:rPr>
                <w:rPr>
                  <w:rFonts w:ascii="Cambria Math" w:hAnsi="Cambria Math"/>
                </w:rPr>
                <m:t>ponujena skupna cena s popustom brez DDV ponudnika</m:t>
              </m:r>
            </m:den>
          </m:f>
          <m:r>
            <m:rPr>
              <m:sty m:val="bi"/>
            </m:rPr>
            <w:rPr>
              <w:rFonts w:ascii="Cambria Math" w:hAnsi="Cambria Math"/>
            </w:rPr>
            <m:t xml:space="preserve"> x 100</m:t>
          </m:r>
        </m:oMath>
      </m:oMathPara>
    </w:p>
    <w:p w14:paraId="6BDA6C39" w14:textId="45DC5B3B" w:rsidR="00013702" w:rsidRDefault="00013702" w:rsidP="00013702">
      <w:pPr>
        <w:pStyle w:val="Telobesedila"/>
        <w:spacing w:before="56"/>
        <w:ind w:right="773"/>
        <w:jc w:val="both"/>
        <w:rPr>
          <w:b/>
          <w:bCs/>
        </w:rPr>
      </w:pPr>
    </w:p>
    <w:p w14:paraId="3D2CEBEF" w14:textId="77777777" w:rsidR="002E3B0D" w:rsidRPr="0040701A" w:rsidRDefault="002E3B0D" w:rsidP="002E3B0D">
      <w:pPr>
        <w:ind w:left="720"/>
        <w:jc w:val="both"/>
      </w:pPr>
      <w:r w:rsidRPr="0040701A">
        <w:t>V primeru, da dve popolni in samostojni ponudbi prejmeta enako število točk, bo naročnik  izbral ponudnika z žrebom. Ponudnike bo naročnik pisno obvestil o žrebu in jim omogočil prisotnost na žrebu. Žreb bo potekal v prostorih naročnika. Izmed ponudnikov, ki so dosegli enako število točk, bo izbran tisti ponudnik, ki bo prvi izžreban. Ponudnikom, ki ne bodo prisotni na žrebu, bo naročnik posredoval zapisnik žrebanja.</w:t>
      </w:r>
    </w:p>
    <w:p w14:paraId="7F6407A3" w14:textId="77777777" w:rsidR="002E3B0D" w:rsidRPr="0040701A" w:rsidRDefault="002E3B0D" w:rsidP="002E3B0D">
      <w:pPr>
        <w:jc w:val="both"/>
      </w:pPr>
    </w:p>
    <w:p w14:paraId="3B85F3EC" w14:textId="77777777" w:rsidR="002E3B0D" w:rsidRPr="0040701A" w:rsidRDefault="002E3B0D" w:rsidP="002E3B0D">
      <w:pPr>
        <w:ind w:left="720"/>
        <w:jc w:val="both"/>
      </w:pPr>
      <w:r w:rsidRPr="0040701A">
        <w:t>Ponudnik mora upoštevati razpisno dokumentacijo v celoti in ponuditi vse postavke – dela po razpisni dokumentaciji .</w:t>
      </w:r>
    </w:p>
    <w:p w14:paraId="4218F673" w14:textId="77777777" w:rsidR="002E3B0D" w:rsidRDefault="002E3B0D" w:rsidP="00013702">
      <w:pPr>
        <w:pStyle w:val="Telobesedila"/>
        <w:spacing w:before="56"/>
        <w:ind w:right="773"/>
        <w:jc w:val="both"/>
        <w:rPr>
          <w:b/>
          <w:bCs/>
        </w:rPr>
      </w:pPr>
    </w:p>
    <w:p w14:paraId="57467313" w14:textId="77777777" w:rsidR="00772BC4" w:rsidRDefault="009E6620">
      <w:pPr>
        <w:pStyle w:val="Naslov2"/>
        <w:numPr>
          <w:ilvl w:val="1"/>
          <w:numId w:val="10"/>
        </w:numPr>
        <w:tabs>
          <w:tab w:val="left" w:pos="1511"/>
        </w:tabs>
        <w:spacing w:before="51"/>
        <w:ind w:hanging="433"/>
        <w:rPr>
          <w:u w:val="none"/>
        </w:rPr>
      </w:pPr>
      <w:bookmarkStart w:id="12" w:name="_TOC_250034"/>
      <w:r>
        <w:t xml:space="preserve">Obvestilo o </w:t>
      </w:r>
      <w:r>
        <w:rPr>
          <w:spacing w:val="-3"/>
        </w:rPr>
        <w:t xml:space="preserve">odločitvi </w:t>
      </w:r>
      <w:r>
        <w:t>o oddaji</w:t>
      </w:r>
      <w:r>
        <w:rPr>
          <w:spacing w:val="-8"/>
        </w:rPr>
        <w:t xml:space="preserve"> </w:t>
      </w:r>
      <w:r>
        <w:rPr>
          <w:spacing w:val="-3"/>
        </w:rPr>
        <w:t>naročila</w:t>
      </w:r>
      <w:bookmarkEnd w:id="12"/>
      <w:r>
        <w:rPr>
          <w:u w:val="none"/>
        </w:rPr>
        <w:t xml:space="preserve"> </w:t>
      </w:r>
    </w:p>
    <w:p w14:paraId="44B9722C" w14:textId="77777777" w:rsidR="00772BC4" w:rsidRDefault="00772BC4">
      <w:pPr>
        <w:pStyle w:val="Telobesedila"/>
        <w:spacing w:before="5"/>
        <w:rPr>
          <w:i/>
          <w:sz w:val="17"/>
        </w:rPr>
      </w:pPr>
    </w:p>
    <w:p w14:paraId="195DECC3" w14:textId="77777777" w:rsidR="00772BC4" w:rsidRDefault="009E6620">
      <w:pPr>
        <w:pStyle w:val="Telobesedila"/>
        <w:spacing w:before="59" w:line="237" w:lineRule="auto"/>
        <w:ind w:left="718" w:right="699"/>
      </w:pPr>
      <w:r>
        <w:t>Naročnik bo podpisano odločitev o oddaji naročila objavil na portalu javnih naročil. Odločitev se šteje za vročeno z dnem objave na portalu javnih naročil.</w:t>
      </w:r>
    </w:p>
    <w:p w14:paraId="4350A219" w14:textId="77777777" w:rsidR="00772BC4" w:rsidRDefault="00772BC4">
      <w:pPr>
        <w:pStyle w:val="Telobesedila"/>
        <w:spacing w:before="1"/>
        <w:rPr>
          <w:sz w:val="18"/>
        </w:rPr>
      </w:pPr>
    </w:p>
    <w:p w14:paraId="076767D6" w14:textId="77777777" w:rsidR="00772BC4" w:rsidRDefault="009E6620">
      <w:pPr>
        <w:pStyle w:val="Naslov2"/>
        <w:numPr>
          <w:ilvl w:val="1"/>
          <w:numId w:val="10"/>
        </w:numPr>
        <w:tabs>
          <w:tab w:val="left" w:pos="1511"/>
        </w:tabs>
        <w:spacing w:before="52"/>
        <w:ind w:hanging="433"/>
        <w:rPr>
          <w:u w:val="none"/>
        </w:rPr>
      </w:pPr>
      <w:bookmarkStart w:id="13" w:name="_TOC_250033"/>
      <w:r>
        <w:t xml:space="preserve">Sklenitev </w:t>
      </w:r>
      <w:r>
        <w:rPr>
          <w:spacing w:val="-3"/>
        </w:rPr>
        <w:t xml:space="preserve">pogodbe in določila </w:t>
      </w:r>
      <w:proofErr w:type="spellStart"/>
      <w:r>
        <w:rPr>
          <w:spacing w:val="-3"/>
        </w:rPr>
        <w:t>ZIntPK</w:t>
      </w:r>
      <w:bookmarkEnd w:id="13"/>
      <w:proofErr w:type="spellEnd"/>
      <w:r>
        <w:rPr>
          <w:u w:val="none"/>
        </w:rPr>
        <w:t xml:space="preserve"> </w:t>
      </w:r>
    </w:p>
    <w:p w14:paraId="25072C8C" w14:textId="77777777" w:rsidR="00772BC4" w:rsidRDefault="00772BC4">
      <w:pPr>
        <w:pStyle w:val="Telobesedila"/>
        <w:spacing w:before="5"/>
        <w:rPr>
          <w:i/>
          <w:sz w:val="17"/>
        </w:rPr>
      </w:pPr>
    </w:p>
    <w:p w14:paraId="1F44CC5B" w14:textId="77777777" w:rsidR="00772BC4" w:rsidRDefault="009E6620">
      <w:pPr>
        <w:pStyle w:val="Telobesedila"/>
        <w:spacing w:before="56"/>
        <w:ind w:left="718" w:right="770"/>
        <w:jc w:val="both"/>
      </w:pPr>
      <w:r>
        <w:t>V</w:t>
      </w:r>
      <w:r>
        <w:rPr>
          <w:spacing w:val="-7"/>
        </w:rPr>
        <w:t xml:space="preserve"> </w:t>
      </w:r>
      <w:r>
        <w:t>skladu</w:t>
      </w:r>
      <w:r>
        <w:rPr>
          <w:spacing w:val="-6"/>
        </w:rPr>
        <w:t xml:space="preserve"> </w:t>
      </w:r>
      <w:r>
        <w:t>s</w:t>
      </w:r>
      <w:r>
        <w:rPr>
          <w:spacing w:val="-8"/>
        </w:rPr>
        <w:t xml:space="preserve"> </w:t>
      </w:r>
      <w:r>
        <w:t>šestim</w:t>
      </w:r>
      <w:r>
        <w:rPr>
          <w:spacing w:val="-9"/>
        </w:rPr>
        <w:t xml:space="preserve"> </w:t>
      </w:r>
      <w:r>
        <w:t>odstavkom</w:t>
      </w:r>
      <w:r>
        <w:rPr>
          <w:spacing w:val="-6"/>
        </w:rPr>
        <w:t xml:space="preserve"> </w:t>
      </w:r>
      <w:r>
        <w:t>14.</w:t>
      </w:r>
      <w:r>
        <w:rPr>
          <w:spacing w:val="-6"/>
        </w:rPr>
        <w:t xml:space="preserve"> </w:t>
      </w:r>
      <w:r>
        <w:t>člena</w:t>
      </w:r>
      <w:r>
        <w:rPr>
          <w:spacing w:val="-9"/>
        </w:rPr>
        <w:t xml:space="preserve"> </w:t>
      </w:r>
      <w:r>
        <w:t>Zakona</w:t>
      </w:r>
      <w:r>
        <w:rPr>
          <w:spacing w:val="-7"/>
        </w:rPr>
        <w:t xml:space="preserve"> </w:t>
      </w:r>
      <w:r>
        <w:t>o</w:t>
      </w:r>
      <w:r>
        <w:rPr>
          <w:spacing w:val="-7"/>
        </w:rPr>
        <w:t xml:space="preserve"> </w:t>
      </w:r>
      <w:r>
        <w:t>integriteti</w:t>
      </w:r>
      <w:r>
        <w:rPr>
          <w:spacing w:val="-8"/>
        </w:rPr>
        <w:t xml:space="preserve"> </w:t>
      </w:r>
      <w:r>
        <w:t>in</w:t>
      </w:r>
      <w:r>
        <w:rPr>
          <w:spacing w:val="-6"/>
        </w:rPr>
        <w:t xml:space="preserve"> </w:t>
      </w:r>
      <w:r>
        <w:t>preprečevanju</w:t>
      </w:r>
      <w:r>
        <w:rPr>
          <w:spacing w:val="-6"/>
        </w:rPr>
        <w:t xml:space="preserve"> </w:t>
      </w:r>
      <w:r>
        <w:t>korupcije</w:t>
      </w:r>
      <w:r>
        <w:rPr>
          <w:spacing w:val="-8"/>
        </w:rPr>
        <w:t xml:space="preserve"> </w:t>
      </w:r>
      <w:r>
        <w:t>(Uradni</w:t>
      </w:r>
      <w:r>
        <w:rPr>
          <w:spacing w:val="-7"/>
        </w:rPr>
        <w:t xml:space="preserve"> </w:t>
      </w:r>
      <w:r>
        <w:t>list</w:t>
      </w:r>
      <w:r>
        <w:rPr>
          <w:spacing w:val="-7"/>
        </w:rPr>
        <w:t xml:space="preserve"> </w:t>
      </w:r>
      <w:r>
        <w:t>RS,</w:t>
      </w:r>
      <w:r>
        <w:rPr>
          <w:spacing w:val="-8"/>
        </w:rPr>
        <w:t xml:space="preserve"> </w:t>
      </w:r>
      <w:r>
        <w:t xml:space="preserve">št. </w:t>
      </w:r>
      <w:r>
        <w:lastRenderedPageBreak/>
        <w:t xml:space="preserve">69/11-UPB2in 158/20); v nadaljevanju </w:t>
      </w:r>
      <w:proofErr w:type="spellStart"/>
      <w:r>
        <w:t>ZIntPK</w:t>
      </w:r>
      <w:proofErr w:type="spellEnd"/>
      <w:r>
        <w:t>) je izbrani ponudnik dolžan na poziv naročnika, pred podpisom</w:t>
      </w:r>
      <w:r>
        <w:rPr>
          <w:spacing w:val="-7"/>
        </w:rPr>
        <w:t xml:space="preserve"> </w:t>
      </w:r>
      <w:r>
        <w:t>pogodbe,</w:t>
      </w:r>
      <w:r>
        <w:rPr>
          <w:spacing w:val="-6"/>
        </w:rPr>
        <w:t xml:space="preserve"> </w:t>
      </w:r>
      <w:r>
        <w:t>predložiti</w:t>
      </w:r>
      <w:r>
        <w:rPr>
          <w:spacing w:val="-6"/>
        </w:rPr>
        <w:t xml:space="preserve"> </w:t>
      </w:r>
      <w:r>
        <w:t>izjavo</w:t>
      </w:r>
      <w:r>
        <w:rPr>
          <w:spacing w:val="-12"/>
        </w:rPr>
        <w:t xml:space="preserve"> </w:t>
      </w:r>
      <w:r>
        <w:t>ali</w:t>
      </w:r>
      <w:r>
        <w:rPr>
          <w:spacing w:val="-8"/>
        </w:rPr>
        <w:t xml:space="preserve"> </w:t>
      </w:r>
      <w:r>
        <w:rPr>
          <w:spacing w:val="-3"/>
        </w:rPr>
        <w:t>podatke</w:t>
      </w:r>
      <w:r>
        <w:rPr>
          <w:spacing w:val="-8"/>
        </w:rPr>
        <w:t xml:space="preserve"> </w:t>
      </w:r>
      <w:r>
        <w:t>o</w:t>
      </w:r>
      <w:r>
        <w:rPr>
          <w:spacing w:val="-9"/>
        </w:rPr>
        <w:t xml:space="preserve"> </w:t>
      </w:r>
      <w:r>
        <w:rPr>
          <w:spacing w:val="-3"/>
        </w:rPr>
        <w:t>udeležbi</w:t>
      </w:r>
      <w:r>
        <w:rPr>
          <w:spacing w:val="-8"/>
        </w:rPr>
        <w:t xml:space="preserve"> </w:t>
      </w:r>
      <w:r>
        <w:t>fizičnih</w:t>
      </w:r>
      <w:r>
        <w:rPr>
          <w:spacing w:val="-9"/>
        </w:rPr>
        <w:t xml:space="preserve"> </w:t>
      </w:r>
      <w:r>
        <w:t>in</w:t>
      </w:r>
      <w:r>
        <w:rPr>
          <w:spacing w:val="-9"/>
        </w:rPr>
        <w:t xml:space="preserve"> </w:t>
      </w:r>
      <w:r>
        <w:rPr>
          <w:spacing w:val="-3"/>
        </w:rPr>
        <w:t>pravnih</w:t>
      </w:r>
      <w:r>
        <w:rPr>
          <w:spacing w:val="-9"/>
        </w:rPr>
        <w:t xml:space="preserve"> </w:t>
      </w:r>
      <w:r>
        <w:rPr>
          <w:spacing w:val="-3"/>
        </w:rPr>
        <w:t>oseb</w:t>
      </w:r>
      <w:r>
        <w:rPr>
          <w:spacing w:val="-11"/>
        </w:rPr>
        <w:t xml:space="preserve"> </w:t>
      </w:r>
      <w:r>
        <w:t>v</w:t>
      </w:r>
      <w:r>
        <w:rPr>
          <w:spacing w:val="-8"/>
        </w:rPr>
        <w:t xml:space="preserve"> </w:t>
      </w:r>
      <w:r>
        <w:t>lastništvu</w:t>
      </w:r>
      <w:r>
        <w:rPr>
          <w:spacing w:val="-11"/>
        </w:rPr>
        <w:t xml:space="preserve"> </w:t>
      </w:r>
      <w:r>
        <w:rPr>
          <w:spacing w:val="-3"/>
        </w:rPr>
        <w:t xml:space="preserve">kandidata, </w:t>
      </w:r>
      <w:r>
        <w:t>vključno z udeležbo tihih družbenikov, ter o gospodarskih subjektih, za katere se glede na določbe zakona, ki ureja gospodarske družbe, šteje, da so povezane družbe s kandidatom. Če bo ponudnik predložil</w:t>
      </w:r>
      <w:r>
        <w:rPr>
          <w:spacing w:val="-9"/>
        </w:rPr>
        <w:t xml:space="preserve"> </w:t>
      </w:r>
      <w:r>
        <w:t>lažno</w:t>
      </w:r>
      <w:r>
        <w:rPr>
          <w:spacing w:val="-8"/>
        </w:rPr>
        <w:t xml:space="preserve"> </w:t>
      </w:r>
      <w:r>
        <w:t>izjavo,</w:t>
      </w:r>
      <w:r>
        <w:rPr>
          <w:spacing w:val="-6"/>
        </w:rPr>
        <w:t xml:space="preserve"> </w:t>
      </w:r>
      <w:r>
        <w:t>oziroma</w:t>
      </w:r>
      <w:r>
        <w:rPr>
          <w:spacing w:val="-8"/>
        </w:rPr>
        <w:t xml:space="preserve"> </w:t>
      </w:r>
      <w:r>
        <w:t>bo</w:t>
      </w:r>
      <w:r>
        <w:rPr>
          <w:spacing w:val="-6"/>
        </w:rPr>
        <w:t xml:space="preserve"> </w:t>
      </w:r>
      <w:r>
        <w:t>dal</w:t>
      </w:r>
      <w:r>
        <w:rPr>
          <w:spacing w:val="-9"/>
        </w:rPr>
        <w:t xml:space="preserve"> </w:t>
      </w:r>
      <w:r>
        <w:t>neresnične</w:t>
      </w:r>
      <w:r>
        <w:rPr>
          <w:spacing w:val="-8"/>
        </w:rPr>
        <w:t xml:space="preserve"> </w:t>
      </w:r>
      <w:r>
        <w:t>podatke</w:t>
      </w:r>
      <w:r>
        <w:rPr>
          <w:spacing w:val="-9"/>
        </w:rPr>
        <w:t xml:space="preserve"> </w:t>
      </w:r>
      <w:r>
        <w:t>o</w:t>
      </w:r>
      <w:r>
        <w:rPr>
          <w:spacing w:val="-7"/>
        </w:rPr>
        <w:t xml:space="preserve"> </w:t>
      </w:r>
      <w:r>
        <w:t>navedenih</w:t>
      </w:r>
      <w:r>
        <w:rPr>
          <w:spacing w:val="-8"/>
        </w:rPr>
        <w:t xml:space="preserve"> </w:t>
      </w:r>
      <w:r>
        <w:t>dejstvih,</w:t>
      </w:r>
      <w:r>
        <w:rPr>
          <w:spacing w:val="-6"/>
        </w:rPr>
        <w:t xml:space="preserve"> </w:t>
      </w:r>
      <w:r>
        <w:t>bo</w:t>
      </w:r>
      <w:r>
        <w:rPr>
          <w:spacing w:val="-10"/>
        </w:rPr>
        <w:t xml:space="preserve"> </w:t>
      </w:r>
      <w:r>
        <w:t>to</w:t>
      </w:r>
      <w:r>
        <w:rPr>
          <w:spacing w:val="-7"/>
        </w:rPr>
        <w:t xml:space="preserve"> </w:t>
      </w:r>
      <w:r>
        <w:t>imelo</w:t>
      </w:r>
      <w:r>
        <w:rPr>
          <w:spacing w:val="-8"/>
        </w:rPr>
        <w:t xml:space="preserve"> </w:t>
      </w:r>
      <w:r>
        <w:t>za</w:t>
      </w:r>
      <w:r>
        <w:rPr>
          <w:spacing w:val="-8"/>
        </w:rPr>
        <w:t xml:space="preserve"> </w:t>
      </w:r>
      <w:r>
        <w:t>posledico ničnost</w:t>
      </w:r>
      <w:r>
        <w:rPr>
          <w:spacing w:val="-3"/>
        </w:rPr>
        <w:t xml:space="preserve"> </w:t>
      </w:r>
      <w:r>
        <w:t>pogodbe.</w:t>
      </w:r>
    </w:p>
    <w:p w14:paraId="2D607C34" w14:textId="77777777" w:rsidR="00772BC4" w:rsidRDefault="00772BC4">
      <w:pPr>
        <w:pStyle w:val="Telobesedila"/>
        <w:spacing w:before="11"/>
        <w:rPr>
          <w:sz w:val="21"/>
        </w:rPr>
      </w:pPr>
    </w:p>
    <w:p w14:paraId="698992C2" w14:textId="54E75372" w:rsidR="00772BC4" w:rsidRDefault="009E6620">
      <w:pPr>
        <w:pStyle w:val="Telobesedila"/>
        <w:spacing w:before="1"/>
        <w:ind w:left="718" w:right="772"/>
        <w:jc w:val="both"/>
      </w:pPr>
      <w:r>
        <w:t xml:space="preserve">V skladu s prvim odstavkom 35. člena </w:t>
      </w:r>
      <w:proofErr w:type="spellStart"/>
      <w:r>
        <w:t>ZIntPK</w:t>
      </w:r>
      <w:proofErr w:type="spellEnd"/>
      <w:r>
        <w:t xml:space="preserve"> Organ ali organizacija javnega sektorja, ki je zavezan postopek</w:t>
      </w:r>
      <w:r>
        <w:rPr>
          <w:spacing w:val="-3"/>
        </w:rPr>
        <w:t xml:space="preserve"> </w:t>
      </w:r>
      <w:r>
        <w:t>javnega</w:t>
      </w:r>
      <w:r>
        <w:rPr>
          <w:spacing w:val="-7"/>
        </w:rPr>
        <w:t xml:space="preserve"> </w:t>
      </w:r>
      <w:r>
        <w:t>naročanja</w:t>
      </w:r>
      <w:r>
        <w:rPr>
          <w:spacing w:val="-5"/>
        </w:rPr>
        <w:t xml:space="preserve"> </w:t>
      </w:r>
      <w:r>
        <w:t>voditi</w:t>
      </w:r>
      <w:r>
        <w:rPr>
          <w:spacing w:val="-4"/>
        </w:rPr>
        <w:t xml:space="preserve"> </w:t>
      </w:r>
      <w:r>
        <w:t>skladno</w:t>
      </w:r>
      <w:r>
        <w:rPr>
          <w:spacing w:val="-7"/>
        </w:rPr>
        <w:t xml:space="preserve"> </w:t>
      </w:r>
      <w:r>
        <w:t>s</w:t>
      </w:r>
      <w:r>
        <w:rPr>
          <w:spacing w:val="-5"/>
        </w:rPr>
        <w:t xml:space="preserve"> </w:t>
      </w:r>
      <w:r>
        <w:t>predpisi,</w:t>
      </w:r>
      <w:r>
        <w:rPr>
          <w:spacing w:val="-6"/>
        </w:rPr>
        <w:t xml:space="preserve"> </w:t>
      </w:r>
      <w:r>
        <w:t>ki</w:t>
      </w:r>
      <w:r>
        <w:rPr>
          <w:spacing w:val="-4"/>
        </w:rPr>
        <w:t xml:space="preserve"> </w:t>
      </w:r>
      <w:r>
        <w:t>urejajo</w:t>
      </w:r>
      <w:r>
        <w:rPr>
          <w:spacing w:val="-4"/>
        </w:rPr>
        <w:t xml:space="preserve"> </w:t>
      </w:r>
      <w:r>
        <w:t>javno</w:t>
      </w:r>
      <w:r>
        <w:rPr>
          <w:spacing w:val="-6"/>
        </w:rPr>
        <w:t xml:space="preserve"> </w:t>
      </w:r>
      <w:r>
        <w:t>naročanje,</w:t>
      </w:r>
      <w:r>
        <w:rPr>
          <w:spacing w:val="-3"/>
        </w:rPr>
        <w:t xml:space="preserve"> </w:t>
      </w:r>
      <w:r>
        <w:t>ne</w:t>
      </w:r>
      <w:r>
        <w:rPr>
          <w:spacing w:val="-5"/>
        </w:rPr>
        <w:t xml:space="preserve"> </w:t>
      </w:r>
      <w:r>
        <w:t>sme</w:t>
      </w:r>
      <w:r>
        <w:rPr>
          <w:spacing w:val="-6"/>
        </w:rPr>
        <w:t xml:space="preserve"> </w:t>
      </w:r>
      <w:r>
        <w:t>naročati</w:t>
      </w:r>
      <w:r>
        <w:rPr>
          <w:spacing w:val="-8"/>
        </w:rPr>
        <w:t xml:space="preserve"> </w:t>
      </w:r>
      <w:r>
        <w:t>blaga, storitev</w:t>
      </w:r>
      <w:r>
        <w:rPr>
          <w:spacing w:val="-10"/>
        </w:rPr>
        <w:t xml:space="preserve"> </w:t>
      </w:r>
      <w:r>
        <w:t>ali</w:t>
      </w:r>
      <w:r>
        <w:rPr>
          <w:spacing w:val="-10"/>
        </w:rPr>
        <w:t xml:space="preserve"> </w:t>
      </w:r>
      <w:r>
        <w:t>gradenj</w:t>
      </w:r>
      <w:r>
        <w:rPr>
          <w:spacing w:val="-8"/>
        </w:rPr>
        <w:t xml:space="preserve"> </w:t>
      </w:r>
      <w:r>
        <w:t>subjektom,</w:t>
      </w:r>
      <w:r>
        <w:rPr>
          <w:spacing w:val="-8"/>
        </w:rPr>
        <w:t xml:space="preserve"> </w:t>
      </w:r>
      <w:r>
        <w:t>v</w:t>
      </w:r>
      <w:r>
        <w:rPr>
          <w:spacing w:val="-9"/>
        </w:rPr>
        <w:t xml:space="preserve"> </w:t>
      </w:r>
      <w:r>
        <w:t>katerih</w:t>
      </w:r>
      <w:r>
        <w:rPr>
          <w:spacing w:val="-9"/>
        </w:rPr>
        <w:t xml:space="preserve"> </w:t>
      </w:r>
      <w:r>
        <w:t>je</w:t>
      </w:r>
      <w:r>
        <w:rPr>
          <w:spacing w:val="-9"/>
        </w:rPr>
        <w:t xml:space="preserve"> </w:t>
      </w:r>
      <w:r>
        <w:t>funkcionar,</w:t>
      </w:r>
      <w:r>
        <w:rPr>
          <w:spacing w:val="-8"/>
        </w:rPr>
        <w:t xml:space="preserve"> </w:t>
      </w:r>
      <w:r>
        <w:t>ki</w:t>
      </w:r>
      <w:r>
        <w:rPr>
          <w:spacing w:val="-10"/>
        </w:rPr>
        <w:t xml:space="preserve"> </w:t>
      </w:r>
      <w:r>
        <w:t>pri</w:t>
      </w:r>
      <w:r>
        <w:rPr>
          <w:spacing w:val="-9"/>
        </w:rPr>
        <w:t xml:space="preserve"> </w:t>
      </w:r>
      <w:r>
        <w:t>tem</w:t>
      </w:r>
      <w:r>
        <w:rPr>
          <w:spacing w:val="-9"/>
        </w:rPr>
        <w:t xml:space="preserve"> </w:t>
      </w:r>
      <w:r>
        <w:t>organu</w:t>
      </w:r>
      <w:r>
        <w:rPr>
          <w:spacing w:val="-7"/>
        </w:rPr>
        <w:t xml:space="preserve"> </w:t>
      </w:r>
      <w:r>
        <w:t>ali</w:t>
      </w:r>
      <w:r>
        <w:rPr>
          <w:spacing w:val="-10"/>
        </w:rPr>
        <w:t xml:space="preserve"> </w:t>
      </w:r>
      <w:r>
        <w:t>organizaciji</w:t>
      </w:r>
      <w:r>
        <w:rPr>
          <w:spacing w:val="-9"/>
        </w:rPr>
        <w:t xml:space="preserve"> </w:t>
      </w:r>
      <w:r>
        <w:t>opravlja</w:t>
      </w:r>
      <w:r>
        <w:rPr>
          <w:spacing w:val="-10"/>
        </w:rPr>
        <w:t xml:space="preserve"> </w:t>
      </w:r>
      <w:r>
        <w:t>funkcijo, ali njegov družinski</w:t>
      </w:r>
      <w:r>
        <w:rPr>
          <w:spacing w:val="-5"/>
        </w:rPr>
        <w:t xml:space="preserve"> </w:t>
      </w:r>
      <w:r>
        <w:t>član:</w:t>
      </w:r>
    </w:p>
    <w:p w14:paraId="5DCFFB56" w14:textId="77777777" w:rsidR="00772BC4" w:rsidRDefault="009E6620">
      <w:pPr>
        <w:pStyle w:val="Odstavekseznama"/>
        <w:numPr>
          <w:ilvl w:val="0"/>
          <w:numId w:val="9"/>
        </w:numPr>
        <w:tabs>
          <w:tab w:val="left" w:pos="1079"/>
        </w:tabs>
        <w:spacing w:line="268" w:lineRule="exact"/>
        <w:ind w:hanging="361"/>
        <w:jc w:val="both"/>
      </w:pPr>
      <w:r>
        <w:t>udeležen kot poslovodja, član poslovodstva ali zakoniti zastopnik</w:t>
      </w:r>
      <w:r>
        <w:rPr>
          <w:spacing w:val="-3"/>
        </w:rPr>
        <w:t xml:space="preserve"> </w:t>
      </w:r>
      <w:r>
        <w:t>ali</w:t>
      </w:r>
    </w:p>
    <w:p w14:paraId="0EE9EA70" w14:textId="77777777" w:rsidR="00772BC4" w:rsidRDefault="009E6620">
      <w:pPr>
        <w:pStyle w:val="Odstavekseznama"/>
        <w:numPr>
          <w:ilvl w:val="0"/>
          <w:numId w:val="9"/>
        </w:numPr>
        <w:tabs>
          <w:tab w:val="left" w:pos="1079"/>
        </w:tabs>
        <w:ind w:right="775"/>
        <w:jc w:val="both"/>
      </w:pPr>
      <w:r>
        <w:t>neposredno ali prek drugih pravnih oseb v več kot pet odstotnem deležu udeležen pri ustanoviteljskih pravicah, upravljanju ali</w:t>
      </w:r>
      <w:r>
        <w:rPr>
          <w:spacing w:val="-4"/>
        </w:rPr>
        <w:t xml:space="preserve"> </w:t>
      </w:r>
      <w:r>
        <w:t>kapitalu.</w:t>
      </w:r>
    </w:p>
    <w:p w14:paraId="3ED37625" w14:textId="77777777" w:rsidR="00772BC4" w:rsidRDefault="00772BC4">
      <w:pPr>
        <w:pStyle w:val="Telobesedila"/>
      </w:pPr>
    </w:p>
    <w:p w14:paraId="516850C4" w14:textId="77777777" w:rsidR="00772BC4" w:rsidRDefault="009E6620">
      <w:pPr>
        <w:pStyle w:val="Telobesedila"/>
        <w:spacing w:before="1"/>
        <w:ind w:left="718" w:right="779"/>
        <w:jc w:val="both"/>
      </w:pPr>
      <w:r>
        <w:t>Prepoved iz prejšnjega odstavka velja tudi za poslovanje organa ali organizacije javnega sektorja s funkcionarjem ali njegovim družinskim članom kot fizično osebo.</w:t>
      </w:r>
    </w:p>
    <w:p w14:paraId="29EF5B8D" w14:textId="77777777" w:rsidR="00772BC4" w:rsidRDefault="00772BC4" w:rsidP="009D5703">
      <w:pPr>
        <w:pStyle w:val="Telobesedila"/>
        <w:jc w:val="both"/>
      </w:pPr>
    </w:p>
    <w:p w14:paraId="5E97FCB9" w14:textId="77777777" w:rsidR="00772BC4" w:rsidRPr="00EB785E" w:rsidRDefault="009E6620" w:rsidP="009D5703">
      <w:pPr>
        <w:pStyle w:val="Telobesedila"/>
        <w:ind w:left="718" w:right="791"/>
        <w:jc w:val="both"/>
      </w:pPr>
      <w:r w:rsidRPr="00EB785E">
        <w:t>Fizična ali odgovorna oseba poslovnega subjekta poda pisno izjavo o tem, da fizična oseba oziroma poslovni subjekt ni povezan s funkcionarjem in po njenem vedenju ni povezan z družinskim članom funkcionarja na način, določen v prvem odstavku tega člena. Izjava se predloži v postopku podeljevanja</w:t>
      </w:r>
    </w:p>
    <w:p w14:paraId="372229D2" w14:textId="4A7B1DE7" w:rsidR="00772BC4" w:rsidRPr="00EB785E" w:rsidRDefault="009E6620" w:rsidP="009D5703">
      <w:pPr>
        <w:pStyle w:val="Telobesedila"/>
        <w:ind w:left="718" w:right="791"/>
        <w:jc w:val="both"/>
      </w:pPr>
      <w:r w:rsidRPr="00EB785E">
        <w:t>koncesije, sklepanja javno-zasebnega partnerstva ali v postopku javnega naročanja, če ta ni bil izveden, pa pred sklenitvijo pogodbe z organom ali organizacijo javnega sektorja iz prvega odstavka tega člena.</w:t>
      </w:r>
    </w:p>
    <w:p w14:paraId="34AB363B" w14:textId="77777777" w:rsidR="00772BC4" w:rsidRPr="00EB785E" w:rsidRDefault="00772BC4" w:rsidP="009D5703">
      <w:pPr>
        <w:pStyle w:val="Telobesedila"/>
        <w:ind w:right="791"/>
        <w:jc w:val="both"/>
      </w:pPr>
    </w:p>
    <w:p w14:paraId="5A656552" w14:textId="60199B7A" w:rsidR="00DE431E" w:rsidRDefault="009E6620" w:rsidP="009D5703">
      <w:pPr>
        <w:pStyle w:val="Telobesedila"/>
        <w:ind w:left="718"/>
      </w:pPr>
      <w:r>
        <w:t>Pogodba</w:t>
      </w:r>
      <w:r>
        <w:rPr>
          <w:spacing w:val="-12"/>
        </w:rPr>
        <w:t xml:space="preserve"> </w:t>
      </w:r>
      <w:r>
        <w:t>se</w:t>
      </w:r>
      <w:r>
        <w:rPr>
          <w:spacing w:val="-14"/>
        </w:rPr>
        <w:t xml:space="preserve"> </w:t>
      </w:r>
      <w:r>
        <w:t>bo</w:t>
      </w:r>
      <w:r>
        <w:rPr>
          <w:spacing w:val="-13"/>
        </w:rPr>
        <w:t xml:space="preserve"> </w:t>
      </w:r>
      <w:r>
        <w:t>pred</w:t>
      </w:r>
      <w:r>
        <w:rPr>
          <w:spacing w:val="-11"/>
        </w:rPr>
        <w:t xml:space="preserve"> </w:t>
      </w:r>
      <w:r>
        <w:t>podpisom</w:t>
      </w:r>
      <w:r>
        <w:rPr>
          <w:spacing w:val="-10"/>
        </w:rPr>
        <w:t xml:space="preserve"> </w:t>
      </w:r>
      <w:r>
        <w:t>vsebinsko</w:t>
      </w:r>
      <w:r>
        <w:rPr>
          <w:spacing w:val="-14"/>
        </w:rPr>
        <w:t xml:space="preserve"> </w:t>
      </w:r>
      <w:r>
        <w:t>prilagodila</w:t>
      </w:r>
      <w:r>
        <w:rPr>
          <w:spacing w:val="-11"/>
        </w:rPr>
        <w:t xml:space="preserve"> </w:t>
      </w:r>
      <w:r>
        <w:t>glede</w:t>
      </w:r>
      <w:r>
        <w:rPr>
          <w:spacing w:val="-12"/>
        </w:rPr>
        <w:t xml:space="preserve"> </w:t>
      </w:r>
      <w:r>
        <w:t>na</w:t>
      </w:r>
      <w:r>
        <w:rPr>
          <w:spacing w:val="-11"/>
        </w:rPr>
        <w:t xml:space="preserve"> </w:t>
      </w:r>
      <w:r>
        <w:t>to,</w:t>
      </w:r>
      <w:r>
        <w:rPr>
          <w:spacing w:val="-10"/>
        </w:rPr>
        <w:t xml:space="preserve"> </w:t>
      </w:r>
      <w:r>
        <w:t>ali</w:t>
      </w:r>
      <w:r>
        <w:rPr>
          <w:spacing w:val="-14"/>
        </w:rPr>
        <w:t xml:space="preserve"> </w:t>
      </w:r>
      <w:r>
        <w:t>bo</w:t>
      </w:r>
      <w:r>
        <w:rPr>
          <w:spacing w:val="-11"/>
        </w:rPr>
        <w:t xml:space="preserve"> </w:t>
      </w:r>
      <w:r>
        <w:t>izbrani</w:t>
      </w:r>
      <w:r>
        <w:rPr>
          <w:spacing w:val="-13"/>
        </w:rPr>
        <w:t xml:space="preserve"> </w:t>
      </w:r>
      <w:r>
        <w:t>ponudnik</w:t>
      </w:r>
      <w:r>
        <w:rPr>
          <w:spacing w:val="-13"/>
        </w:rPr>
        <w:t xml:space="preserve"> </w:t>
      </w:r>
      <w:r>
        <w:t>predložil</w:t>
      </w:r>
      <w:r>
        <w:rPr>
          <w:spacing w:val="-14"/>
        </w:rPr>
        <w:t xml:space="preserve"> </w:t>
      </w:r>
      <w:r>
        <w:t>skupno ponudbo, prijavil sodelovanje podizvajalcev in</w:t>
      </w:r>
      <w:r>
        <w:rPr>
          <w:spacing w:val="-5"/>
        </w:rPr>
        <w:t xml:space="preserve"> </w:t>
      </w:r>
      <w:r>
        <w:t>podobno.</w:t>
      </w:r>
    </w:p>
    <w:p w14:paraId="516E7FFF" w14:textId="77777777" w:rsidR="009D5703" w:rsidRDefault="009D5703" w:rsidP="009D5703">
      <w:pPr>
        <w:pStyle w:val="Telobesedila"/>
        <w:ind w:left="718"/>
      </w:pPr>
    </w:p>
    <w:p w14:paraId="753654CF" w14:textId="16C7C618" w:rsidR="00772BC4" w:rsidRDefault="009E6620">
      <w:pPr>
        <w:pStyle w:val="Telobesedila"/>
        <w:ind w:left="718" w:right="699"/>
      </w:pPr>
      <w:r>
        <w:t>Naročnik ne odgovarja za škodo, ki bi jo utrpel ponudnik oziroma izvajalec, če ne bi sklenil pogodbe, oziroma je naročnik od nje odstopil zaradi razlogov na strani ponudnika oziroma izvajalca.</w:t>
      </w:r>
    </w:p>
    <w:p w14:paraId="40607F36" w14:textId="77777777" w:rsidR="00772BC4" w:rsidRDefault="00772BC4">
      <w:pPr>
        <w:pStyle w:val="Telobesedila"/>
        <w:spacing w:before="10"/>
        <w:rPr>
          <w:sz w:val="17"/>
        </w:rPr>
      </w:pPr>
    </w:p>
    <w:p w14:paraId="50FD17C1" w14:textId="77777777" w:rsidR="00772BC4" w:rsidRDefault="009E6620">
      <w:pPr>
        <w:pStyle w:val="Naslov2"/>
        <w:numPr>
          <w:ilvl w:val="1"/>
          <w:numId w:val="10"/>
        </w:numPr>
        <w:tabs>
          <w:tab w:val="left" w:pos="2137"/>
          <w:tab w:val="left" w:pos="2138"/>
        </w:tabs>
        <w:spacing w:before="52"/>
        <w:ind w:left="2137" w:hanging="1060"/>
        <w:rPr>
          <w:u w:val="none"/>
        </w:rPr>
      </w:pPr>
      <w:bookmarkStart w:id="14" w:name="_TOC_250032"/>
      <w:r>
        <w:t>Pravno</w:t>
      </w:r>
      <w:r>
        <w:rPr>
          <w:spacing w:val="-5"/>
        </w:rPr>
        <w:t xml:space="preserve"> </w:t>
      </w:r>
      <w:r>
        <w:rPr>
          <w:spacing w:val="-3"/>
        </w:rPr>
        <w:t>varstvo</w:t>
      </w:r>
      <w:bookmarkEnd w:id="14"/>
      <w:r>
        <w:rPr>
          <w:u w:val="none"/>
        </w:rPr>
        <w:t xml:space="preserve"> </w:t>
      </w:r>
    </w:p>
    <w:p w14:paraId="1885187D" w14:textId="77777777" w:rsidR="00772BC4" w:rsidRDefault="00772BC4">
      <w:pPr>
        <w:pStyle w:val="Telobesedila"/>
        <w:spacing w:before="4"/>
        <w:rPr>
          <w:i/>
          <w:sz w:val="17"/>
        </w:rPr>
      </w:pPr>
    </w:p>
    <w:p w14:paraId="450930ED" w14:textId="48FCDE82" w:rsidR="00772BC4" w:rsidRDefault="009E6620">
      <w:pPr>
        <w:pStyle w:val="Telobesedila"/>
        <w:spacing w:before="57"/>
        <w:ind w:left="718" w:right="771"/>
        <w:jc w:val="both"/>
      </w:pPr>
      <w:r>
        <w:t>Zahtevek</w:t>
      </w:r>
      <w:r>
        <w:rPr>
          <w:spacing w:val="-10"/>
        </w:rPr>
        <w:t xml:space="preserve"> </w:t>
      </w:r>
      <w:r>
        <w:t>za</w:t>
      </w:r>
      <w:r>
        <w:rPr>
          <w:spacing w:val="-12"/>
        </w:rPr>
        <w:t xml:space="preserve"> </w:t>
      </w:r>
      <w:r>
        <w:t>revizijo,</w:t>
      </w:r>
      <w:r>
        <w:rPr>
          <w:spacing w:val="-12"/>
        </w:rPr>
        <w:t xml:space="preserve"> </w:t>
      </w:r>
      <w:r>
        <w:t>ki</w:t>
      </w:r>
      <w:r>
        <w:rPr>
          <w:spacing w:val="-11"/>
        </w:rPr>
        <w:t xml:space="preserve"> </w:t>
      </w:r>
      <w:r>
        <w:t>se</w:t>
      </w:r>
      <w:r>
        <w:rPr>
          <w:spacing w:val="-14"/>
        </w:rPr>
        <w:t xml:space="preserve"> </w:t>
      </w:r>
      <w:r>
        <w:t>nanaša</w:t>
      </w:r>
      <w:r>
        <w:rPr>
          <w:spacing w:val="-11"/>
        </w:rPr>
        <w:t xml:space="preserve"> </w:t>
      </w:r>
      <w:r>
        <w:t>na</w:t>
      </w:r>
      <w:r>
        <w:rPr>
          <w:spacing w:val="-13"/>
        </w:rPr>
        <w:t xml:space="preserve"> </w:t>
      </w:r>
      <w:r>
        <w:t>vsebino</w:t>
      </w:r>
      <w:r>
        <w:rPr>
          <w:spacing w:val="-12"/>
        </w:rPr>
        <w:t xml:space="preserve"> </w:t>
      </w:r>
      <w:r>
        <w:t>objave</w:t>
      </w:r>
      <w:r>
        <w:rPr>
          <w:spacing w:val="-12"/>
        </w:rPr>
        <w:t xml:space="preserve"> </w:t>
      </w:r>
      <w:r>
        <w:t>in/ali</w:t>
      </w:r>
      <w:r>
        <w:rPr>
          <w:spacing w:val="-11"/>
        </w:rPr>
        <w:t xml:space="preserve"> </w:t>
      </w:r>
      <w:r>
        <w:t>razpisno</w:t>
      </w:r>
      <w:r>
        <w:rPr>
          <w:spacing w:val="-11"/>
        </w:rPr>
        <w:t xml:space="preserve"> </w:t>
      </w:r>
      <w:r>
        <w:t>dokumentacijo,</w:t>
      </w:r>
      <w:r>
        <w:rPr>
          <w:spacing w:val="-12"/>
        </w:rPr>
        <w:t xml:space="preserve"> </w:t>
      </w:r>
      <w:r>
        <w:t>se</w:t>
      </w:r>
      <w:r>
        <w:rPr>
          <w:spacing w:val="-12"/>
        </w:rPr>
        <w:t xml:space="preserve"> </w:t>
      </w:r>
      <w:r>
        <w:t>na</w:t>
      </w:r>
      <w:r>
        <w:rPr>
          <w:spacing w:val="-11"/>
        </w:rPr>
        <w:t xml:space="preserve"> </w:t>
      </w:r>
      <w:r>
        <w:t>podlagi</w:t>
      </w:r>
      <w:r>
        <w:rPr>
          <w:spacing w:val="-11"/>
        </w:rPr>
        <w:t xml:space="preserve"> </w:t>
      </w:r>
      <w:r w:rsidR="0010614C">
        <w:t>prvega</w:t>
      </w:r>
      <w:r>
        <w:t xml:space="preserve"> odstavka</w:t>
      </w:r>
      <w:r>
        <w:rPr>
          <w:spacing w:val="-12"/>
        </w:rPr>
        <w:t xml:space="preserve"> </w:t>
      </w:r>
      <w:r>
        <w:t>25.</w:t>
      </w:r>
      <w:r>
        <w:rPr>
          <w:spacing w:val="-10"/>
        </w:rPr>
        <w:t xml:space="preserve"> </w:t>
      </w:r>
      <w:r>
        <w:t>člena</w:t>
      </w:r>
      <w:r>
        <w:rPr>
          <w:spacing w:val="-9"/>
        </w:rPr>
        <w:t xml:space="preserve"> </w:t>
      </w:r>
      <w:r>
        <w:t>Zakona</w:t>
      </w:r>
      <w:r>
        <w:rPr>
          <w:spacing w:val="-11"/>
        </w:rPr>
        <w:t xml:space="preserve"> </w:t>
      </w:r>
      <w:r>
        <w:t>o</w:t>
      </w:r>
      <w:r>
        <w:rPr>
          <w:spacing w:val="-11"/>
        </w:rPr>
        <w:t xml:space="preserve"> </w:t>
      </w:r>
      <w:r>
        <w:t>pravnem</w:t>
      </w:r>
      <w:r>
        <w:rPr>
          <w:spacing w:val="-11"/>
        </w:rPr>
        <w:t xml:space="preserve"> </w:t>
      </w:r>
      <w:r>
        <w:t>varstvu</w:t>
      </w:r>
      <w:r>
        <w:rPr>
          <w:spacing w:val="-11"/>
        </w:rPr>
        <w:t xml:space="preserve"> </w:t>
      </w:r>
      <w:r>
        <w:t>v</w:t>
      </w:r>
      <w:r>
        <w:rPr>
          <w:spacing w:val="-11"/>
        </w:rPr>
        <w:t xml:space="preserve"> </w:t>
      </w:r>
      <w:r>
        <w:t>postopkih</w:t>
      </w:r>
      <w:r>
        <w:rPr>
          <w:spacing w:val="-9"/>
        </w:rPr>
        <w:t xml:space="preserve"> </w:t>
      </w:r>
      <w:r>
        <w:t>javnega</w:t>
      </w:r>
      <w:r>
        <w:rPr>
          <w:spacing w:val="-10"/>
        </w:rPr>
        <w:t xml:space="preserve"> </w:t>
      </w:r>
      <w:r>
        <w:t>naročanja</w:t>
      </w:r>
      <w:r>
        <w:rPr>
          <w:spacing w:val="-12"/>
        </w:rPr>
        <w:t xml:space="preserve"> </w:t>
      </w:r>
      <w:r>
        <w:t>(Uradni</w:t>
      </w:r>
      <w:r>
        <w:rPr>
          <w:spacing w:val="-8"/>
        </w:rPr>
        <w:t xml:space="preserve"> </w:t>
      </w:r>
      <w:r>
        <w:t>list</w:t>
      </w:r>
      <w:r>
        <w:rPr>
          <w:spacing w:val="-9"/>
        </w:rPr>
        <w:t xml:space="preserve"> </w:t>
      </w:r>
      <w:r>
        <w:t>RS,</w:t>
      </w:r>
      <w:r>
        <w:rPr>
          <w:spacing w:val="-10"/>
        </w:rPr>
        <w:t xml:space="preserve"> </w:t>
      </w:r>
      <w:r>
        <w:t>št.</w:t>
      </w:r>
      <w:r>
        <w:rPr>
          <w:spacing w:val="-11"/>
        </w:rPr>
        <w:t xml:space="preserve"> </w:t>
      </w:r>
      <w:r>
        <w:t>43/2011, 60/2011</w:t>
      </w:r>
      <w:r>
        <w:rPr>
          <w:spacing w:val="7"/>
        </w:rPr>
        <w:t xml:space="preserve"> </w:t>
      </w:r>
      <w:r>
        <w:t>-</w:t>
      </w:r>
      <w:r>
        <w:rPr>
          <w:spacing w:val="3"/>
        </w:rPr>
        <w:t xml:space="preserve"> </w:t>
      </w:r>
      <w:r>
        <w:t>ZTP-D,</w:t>
      </w:r>
      <w:r>
        <w:rPr>
          <w:spacing w:val="6"/>
        </w:rPr>
        <w:t xml:space="preserve"> </w:t>
      </w:r>
      <w:r>
        <w:t>63/2013,</w:t>
      </w:r>
      <w:r>
        <w:rPr>
          <w:spacing w:val="4"/>
        </w:rPr>
        <w:t xml:space="preserve"> </w:t>
      </w:r>
      <w:r>
        <w:t>90/2014</w:t>
      </w:r>
      <w:r>
        <w:rPr>
          <w:spacing w:val="6"/>
        </w:rPr>
        <w:t xml:space="preserve"> </w:t>
      </w:r>
      <w:r>
        <w:t>-</w:t>
      </w:r>
      <w:r>
        <w:rPr>
          <w:spacing w:val="3"/>
        </w:rPr>
        <w:t xml:space="preserve"> </w:t>
      </w:r>
      <w:r>
        <w:t>ZDU-1l,</w:t>
      </w:r>
      <w:r>
        <w:rPr>
          <w:spacing w:val="6"/>
        </w:rPr>
        <w:t xml:space="preserve"> </w:t>
      </w:r>
      <w:r>
        <w:t>95/2014</w:t>
      </w:r>
      <w:r>
        <w:rPr>
          <w:spacing w:val="5"/>
        </w:rPr>
        <w:t xml:space="preserve"> </w:t>
      </w:r>
      <w:r>
        <w:t>-</w:t>
      </w:r>
      <w:r>
        <w:rPr>
          <w:spacing w:val="6"/>
        </w:rPr>
        <w:t xml:space="preserve"> </w:t>
      </w:r>
      <w:r>
        <w:t>ZIPRS1415-C,</w:t>
      </w:r>
      <w:r>
        <w:rPr>
          <w:spacing w:val="4"/>
        </w:rPr>
        <w:t xml:space="preserve"> </w:t>
      </w:r>
      <w:r>
        <w:t>96/2015</w:t>
      </w:r>
      <w:r>
        <w:rPr>
          <w:spacing w:val="8"/>
        </w:rPr>
        <w:t xml:space="preserve"> </w:t>
      </w:r>
      <w:r>
        <w:t>-</w:t>
      </w:r>
      <w:r>
        <w:rPr>
          <w:spacing w:val="3"/>
        </w:rPr>
        <w:t xml:space="preserve"> </w:t>
      </w:r>
      <w:r>
        <w:t>ZIPRS1617,</w:t>
      </w:r>
      <w:r>
        <w:rPr>
          <w:spacing w:val="4"/>
        </w:rPr>
        <w:t xml:space="preserve"> </w:t>
      </w:r>
      <w:r>
        <w:t>80/2016</w:t>
      </w:r>
      <w:r>
        <w:rPr>
          <w:spacing w:val="6"/>
        </w:rPr>
        <w:t xml:space="preserve"> </w:t>
      </w:r>
      <w:r>
        <w:t>-</w:t>
      </w:r>
    </w:p>
    <w:p w14:paraId="0CA6D2CF" w14:textId="77777777" w:rsidR="00772BC4" w:rsidRDefault="009E6620">
      <w:pPr>
        <w:pStyle w:val="Telobesedila"/>
        <w:ind w:left="718" w:right="771"/>
        <w:jc w:val="both"/>
      </w:pPr>
      <w:r>
        <w:t>ZIPRS1718, 60/2017, 72/2019; ZPVPJN), lahko vloži v desetih delovnih dneh od dneva objave obvestila o</w:t>
      </w:r>
      <w:r>
        <w:rPr>
          <w:spacing w:val="-4"/>
        </w:rPr>
        <w:t xml:space="preserve"> </w:t>
      </w:r>
      <w:r>
        <w:t>javnem</w:t>
      </w:r>
      <w:r>
        <w:rPr>
          <w:spacing w:val="-4"/>
        </w:rPr>
        <w:t xml:space="preserve"> </w:t>
      </w:r>
      <w:r>
        <w:t>naročilu.</w:t>
      </w:r>
      <w:r>
        <w:rPr>
          <w:spacing w:val="-3"/>
        </w:rPr>
        <w:t xml:space="preserve"> </w:t>
      </w:r>
      <w:r>
        <w:t>Kadar</w:t>
      </w:r>
      <w:r>
        <w:rPr>
          <w:spacing w:val="-4"/>
        </w:rPr>
        <w:t xml:space="preserve"> </w:t>
      </w:r>
      <w:r>
        <w:t>naročnik</w:t>
      </w:r>
      <w:r>
        <w:rPr>
          <w:spacing w:val="-6"/>
        </w:rPr>
        <w:t xml:space="preserve"> </w:t>
      </w:r>
      <w:r>
        <w:t>spremeni</w:t>
      </w:r>
      <w:r>
        <w:rPr>
          <w:spacing w:val="-4"/>
        </w:rPr>
        <w:t xml:space="preserve"> </w:t>
      </w:r>
      <w:r>
        <w:t>ali</w:t>
      </w:r>
      <w:r>
        <w:rPr>
          <w:spacing w:val="-5"/>
        </w:rPr>
        <w:t xml:space="preserve"> </w:t>
      </w:r>
      <w:r>
        <w:t>dopolni</w:t>
      </w:r>
      <w:r>
        <w:rPr>
          <w:spacing w:val="-7"/>
        </w:rPr>
        <w:t xml:space="preserve"> </w:t>
      </w:r>
      <w:r>
        <w:t>navedbe</w:t>
      </w:r>
      <w:r>
        <w:rPr>
          <w:spacing w:val="-5"/>
        </w:rPr>
        <w:t xml:space="preserve"> </w:t>
      </w:r>
      <w:r>
        <w:t>v</w:t>
      </w:r>
      <w:r>
        <w:rPr>
          <w:spacing w:val="-4"/>
        </w:rPr>
        <w:t xml:space="preserve"> </w:t>
      </w:r>
      <w:r>
        <w:t>objavi</w:t>
      </w:r>
      <w:r>
        <w:rPr>
          <w:spacing w:val="-5"/>
        </w:rPr>
        <w:t xml:space="preserve"> </w:t>
      </w:r>
      <w:r>
        <w:t>ali</w:t>
      </w:r>
      <w:r>
        <w:rPr>
          <w:spacing w:val="-5"/>
        </w:rPr>
        <w:t xml:space="preserve"> </w:t>
      </w:r>
      <w:r>
        <w:t>v</w:t>
      </w:r>
      <w:r>
        <w:rPr>
          <w:spacing w:val="-5"/>
        </w:rPr>
        <w:t xml:space="preserve"> </w:t>
      </w:r>
      <w:r>
        <w:t>razpisni</w:t>
      </w:r>
      <w:r>
        <w:rPr>
          <w:spacing w:val="-4"/>
        </w:rPr>
        <w:t xml:space="preserve"> </w:t>
      </w:r>
      <w:r>
        <w:t>dokumentaciji,</w:t>
      </w:r>
      <w:r>
        <w:rPr>
          <w:spacing w:val="-2"/>
        </w:rPr>
        <w:t xml:space="preserve"> </w:t>
      </w:r>
      <w:r>
        <w:t>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w:t>
      </w:r>
      <w:r>
        <w:rPr>
          <w:spacing w:val="-6"/>
        </w:rPr>
        <w:t xml:space="preserve"> </w:t>
      </w:r>
      <w:r>
        <w:t>ponudnika.</w:t>
      </w:r>
    </w:p>
    <w:p w14:paraId="76F21973" w14:textId="77777777" w:rsidR="00772BC4" w:rsidRDefault="00772BC4">
      <w:pPr>
        <w:pStyle w:val="Telobesedila"/>
      </w:pPr>
    </w:p>
    <w:p w14:paraId="40C75134" w14:textId="4AD88BB0" w:rsidR="00772BC4" w:rsidRDefault="009E6620">
      <w:pPr>
        <w:pStyle w:val="Telobesedila"/>
        <w:ind w:left="718" w:right="775"/>
        <w:jc w:val="both"/>
      </w:pPr>
      <w:r>
        <w:t>Takso</w:t>
      </w:r>
      <w:r>
        <w:rPr>
          <w:spacing w:val="-7"/>
        </w:rPr>
        <w:t xml:space="preserve"> </w:t>
      </w:r>
      <w:r>
        <w:t>v</w:t>
      </w:r>
      <w:r>
        <w:rPr>
          <w:spacing w:val="-8"/>
        </w:rPr>
        <w:t xml:space="preserve"> </w:t>
      </w:r>
      <w:r>
        <w:t>višini</w:t>
      </w:r>
      <w:r>
        <w:rPr>
          <w:spacing w:val="-7"/>
        </w:rPr>
        <w:t xml:space="preserve"> </w:t>
      </w:r>
      <w:r w:rsidR="0010614C" w:rsidRPr="006560B3">
        <w:t>4</w:t>
      </w:r>
      <w:r w:rsidRPr="006560B3">
        <w:t>.000,00</w:t>
      </w:r>
      <w:r w:rsidRPr="006560B3">
        <w:rPr>
          <w:spacing w:val="-8"/>
        </w:rPr>
        <w:t xml:space="preserve"> </w:t>
      </w:r>
      <w:r w:rsidRPr="006560B3">
        <w:t>EUR</w:t>
      </w:r>
      <w:r w:rsidRPr="006560B3">
        <w:rPr>
          <w:spacing w:val="-9"/>
        </w:rPr>
        <w:t xml:space="preserve"> </w:t>
      </w:r>
      <w:r w:rsidRPr="006560B3">
        <w:t>mora</w:t>
      </w:r>
      <w:r w:rsidRPr="006560B3">
        <w:rPr>
          <w:spacing w:val="-7"/>
        </w:rPr>
        <w:t xml:space="preserve"> </w:t>
      </w:r>
      <w:r w:rsidRPr="006560B3">
        <w:t>vlagatelj</w:t>
      </w:r>
      <w:r w:rsidRPr="006560B3">
        <w:rPr>
          <w:spacing w:val="-7"/>
        </w:rPr>
        <w:t xml:space="preserve"> </w:t>
      </w:r>
      <w:r>
        <w:t>plačati</w:t>
      </w:r>
      <w:r>
        <w:rPr>
          <w:spacing w:val="-8"/>
        </w:rPr>
        <w:t xml:space="preserve"> </w:t>
      </w:r>
      <w:r>
        <w:t>na</w:t>
      </w:r>
      <w:r>
        <w:rPr>
          <w:spacing w:val="-7"/>
        </w:rPr>
        <w:t xml:space="preserve"> </w:t>
      </w:r>
      <w:r>
        <w:t>transakcijski</w:t>
      </w:r>
      <w:r>
        <w:rPr>
          <w:spacing w:val="-10"/>
        </w:rPr>
        <w:t xml:space="preserve"> </w:t>
      </w:r>
      <w:r>
        <w:t>račun</w:t>
      </w:r>
      <w:r>
        <w:rPr>
          <w:spacing w:val="-7"/>
        </w:rPr>
        <w:t xml:space="preserve"> </w:t>
      </w:r>
      <w:r>
        <w:t>Sl56</w:t>
      </w:r>
      <w:r>
        <w:rPr>
          <w:spacing w:val="-8"/>
        </w:rPr>
        <w:t xml:space="preserve"> </w:t>
      </w:r>
      <w:r>
        <w:t>0110</w:t>
      </w:r>
      <w:r>
        <w:rPr>
          <w:spacing w:val="-8"/>
        </w:rPr>
        <w:t xml:space="preserve"> </w:t>
      </w:r>
      <w:r>
        <w:t>0100</w:t>
      </w:r>
      <w:r>
        <w:rPr>
          <w:spacing w:val="-8"/>
        </w:rPr>
        <w:t xml:space="preserve"> </w:t>
      </w:r>
      <w:r>
        <w:t>0358</w:t>
      </w:r>
      <w:r>
        <w:rPr>
          <w:spacing w:val="-8"/>
        </w:rPr>
        <w:t xml:space="preserve"> </w:t>
      </w:r>
      <w:r>
        <w:t>802,</w:t>
      </w:r>
      <w:r>
        <w:rPr>
          <w:spacing w:val="-8"/>
        </w:rPr>
        <w:t xml:space="preserve"> </w:t>
      </w:r>
      <w:r>
        <w:t>odprt pri Banki Slovenije, Slovenska cesta 35, 1505 Ljubljana, Slovenija, SWIFT KODA: BSLJSl2X; IBAN:Sl56011001000358802 - taksa za postopek revizije javnega</w:t>
      </w:r>
      <w:r>
        <w:rPr>
          <w:spacing w:val="-5"/>
        </w:rPr>
        <w:t xml:space="preserve"> </w:t>
      </w:r>
      <w:r>
        <w:t>naročanja.</w:t>
      </w:r>
    </w:p>
    <w:p w14:paraId="39831E9E" w14:textId="77777777" w:rsidR="00772BC4" w:rsidRDefault="00772BC4">
      <w:pPr>
        <w:pStyle w:val="Telobesedila"/>
        <w:spacing w:before="11"/>
        <w:rPr>
          <w:sz w:val="21"/>
        </w:rPr>
      </w:pPr>
    </w:p>
    <w:p w14:paraId="763A6E5C" w14:textId="77777777" w:rsidR="00772BC4" w:rsidRDefault="009E6620">
      <w:pPr>
        <w:pStyle w:val="Telobesedila"/>
        <w:ind w:left="718"/>
        <w:jc w:val="both"/>
      </w:pPr>
      <w:r>
        <w:t xml:space="preserve">Zahtevek za revizijo se vloži prek portala </w:t>
      </w:r>
      <w:proofErr w:type="spellStart"/>
      <w:r>
        <w:t>eRevizija</w:t>
      </w:r>
      <w:proofErr w:type="spellEnd"/>
      <w:r>
        <w:t>.</w:t>
      </w:r>
    </w:p>
    <w:p w14:paraId="3AA8ACE5" w14:textId="77777777" w:rsidR="00772BC4" w:rsidRDefault="00772BC4">
      <w:pPr>
        <w:jc w:val="both"/>
        <w:sectPr w:rsidR="00772BC4" w:rsidSect="0065718B">
          <w:headerReference w:type="default" r:id="rId18"/>
          <w:pgSz w:w="11910" w:h="16840"/>
          <w:pgMar w:top="567" w:right="641" w:bottom="1741" w:left="697" w:header="573" w:footer="1554" w:gutter="0"/>
          <w:cols w:space="708"/>
        </w:sectPr>
      </w:pPr>
    </w:p>
    <w:p w14:paraId="73FD8F33" w14:textId="77777777" w:rsidR="00772BC4" w:rsidRDefault="00772BC4">
      <w:pPr>
        <w:pStyle w:val="Telobesedila"/>
        <w:spacing w:before="11"/>
        <w:rPr>
          <w:sz w:val="19"/>
        </w:rPr>
      </w:pPr>
    </w:p>
    <w:p w14:paraId="616B98B4" w14:textId="77777777" w:rsidR="00772BC4" w:rsidRDefault="009E6620">
      <w:pPr>
        <w:pStyle w:val="Naslov1"/>
        <w:numPr>
          <w:ilvl w:val="0"/>
          <w:numId w:val="10"/>
        </w:numPr>
        <w:tabs>
          <w:tab w:val="left" w:pos="1228"/>
        </w:tabs>
        <w:ind w:left="1227" w:hanging="402"/>
      </w:pPr>
      <w:bookmarkStart w:id="15" w:name="_TOC_250031"/>
      <w:r>
        <w:rPr>
          <w:spacing w:val="-4"/>
        </w:rPr>
        <w:t xml:space="preserve">POGOJI </w:t>
      </w:r>
      <w:r>
        <w:t>ZA</w:t>
      </w:r>
      <w:r>
        <w:rPr>
          <w:spacing w:val="-4"/>
        </w:rPr>
        <w:t xml:space="preserve"> </w:t>
      </w:r>
      <w:bookmarkEnd w:id="15"/>
      <w:r>
        <w:rPr>
          <w:spacing w:val="-3"/>
        </w:rPr>
        <w:t>UDELEŽBO</w:t>
      </w:r>
    </w:p>
    <w:p w14:paraId="77CE10EC" w14:textId="77777777" w:rsidR="00772BC4" w:rsidRDefault="009E6620">
      <w:pPr>
        <w:pStyle w:val="Naslov2"/>
        <w:numPr>
          <w:ilvl w:val="1"/>
          <w:numId w:val="8"/>
        </w:numPr>
        <w:tabs>
          <w:tab w:val="left" w:pos="1120"/>
        </w:tabs>
        <w:spacing w:before="269"/>
        <w:ind w:hanging="402"/>
        <w:rPr>
          <w:u w:val="none"/>
        </w:rPr>
      </w:pPr>
      <w:bookmarkStart w:id="16" w:name="_TOC_250030"/>
      <w:r>
        <w:rPr>
          <w:rFonts w:ascii="Times New Roman" w:hAnsi="Times New Roman"/>
          <w:b/>
          <w:i w:val="0"/>
          <w:spacing w:val="-60"/>
        </w:rPr>
        <w:t xml:space="preserve"> </w:t>
      </w:r>
      <w:r>
        <w:t xml:space="preserve">Izpolnjevanje </w:t>
      </w:r>
      <w:r>
        <w:rPr>
          <w:spacing w:val="-3"/>
        </w:rPr>
        <w:t xml:space="preserve">pogojev </w:t>
      </w:r>
      <w:r>
        <w:t xml:space="preserve">za </w:t>
      </w:r>
      <w:r>
        <w:rPr>
          <w:spacing w:val="-3"/>
        </w:rPr>
        <w:t xml:space="preserve">udeležbo </w:t>
      </w:r>
      <w:r>
        <w:t xml:space="preserve">v </w:t>
      </w:r>
      <w:r>
        <w:rPr>
          <w:spacing w:val="-3"/>
        </w:rPr>
        <w:t xml:space="preserve">postopku </w:t>
      </w:r>
      <w:r>
        <w:t xml:space="preserve">oddaje </w:t>
      </w:r>
      <w:r>
        <w:rPr>
          <w:spacing w:val="-3"/>
        </w:rPr>
        <w:t>javnega</w:t>
      </w:r>
      <w:r>
        <w:rPr>
          <w:spacing w:val="-13"/>
        </w:rPr>
        <w:t xml:space="preserve"> </w:t>
      </w:r>
      <w:r>
        <w:rPr>
          <w:spacing w:val="-3"/>
        </w:rPr>
        <w:t>naročila</w:t>
      </w:r>
      <w:bookmarkEnd w:id="16"/>
      <w:r>
        <w:rPr>
          <w:u w:val="none"/>
        </w:rPr>
        <w:t xml:space="preserve"> </w:t>
      </w:r>
    </w:p>
    <w:p w14:paraId="376C1E47" w14:textId="77777777" w:rsidR="00772BC4" w:rsidRDefault="00772BC4">
      <w:pPr>
        <w:pStyle w:val="Telobesedila"/>
        <w:spacing w:before="5"/>
        <w:rPr>
          <w:i/>
          <w:sz w:val="17"/>
        </w:rPr>
      </w:pPr>
    </w:p>
    <w:p w14:paraId="49D25D0A" w14:textId="36904274" w:rsidR="00772BC4" w:rsidRDefault="009E6620">
      <w:pPr>
        <w:pStyle w:val="Telobesedila"/>
        <w:spacing w:before="56"/>
        <w:ind w:left="718" w:right="772"/>
        <w:jc w:val="both"/>
      </w:pPr>
      <w:r>
        <w:t xml:space="preserve">Ponudnik mora izpolnjevati vse v tem poglavju navedene pogoje. Ob predložitvi ponudbe bo naročnik namesto potrdil, ki jih izdajajo javni organi ali tretje osebe, v skladu z 79. členom ZJN-3 sprejel ESPD, ki predstavlja lastno izjavo, kot predhodni dokaz v zvezi s </w:t>
      </w:r>
      <w:r w:rsidRPr="00372733">
        <w:t>točkami 2.3. do 2.</w:t>
      </w:r>
      <w:r w:rsidR="00660B4A" w:rsidRPr="00372733">
        <w:t>7</w:t>
      </w:r>
      <w:r w:rsidRPr="00372733">
        <w:t>. te dokumentacije.</w:t>
      </w:r>
    </w:p>
    <w:p w14:paraId="26481AE8" w14:textId="77777777" w:rsidR="00772BC4" w:rsidRDefault="00772BC4">
      <w:pPr>
        <w:pStyle w:val="Telobesedila"/>
        <w:spacing w:before="11"/>
        <w:rPr>
          <w:sz w:val="21"/>
        </w:rPr>
      </w:pPr>
    </w:p>
    <w:p w14:paraId="373CFAB1" w14:textId="77777777" w:rsidR="00772BC4" w:rsidRDefault="009E6620">
      <w:pPr>
        <w:pStyle w:val="Telobesedila"/>
        <w:ind w:left="718" w:right="773"/>
        <w:jc w:val="both"/>
      </w:pPr>
      <w:r>
        <w:t>Od vseh udeležencev se zahteva neobstoj vseh razlogov za izključitev, ki so navedeni v točki 2.3. dokumentacije v zvezi z oddajo javnega naročila. Ostale zahteve naročnika (pogoji za sodelovanje in zahteve, določene v drugih delih dokumentacije v zvezi z oddajo javnega naročila) morajo ponudniki izpolnjevati, kot so zapisane v dokumentaciji.</w:t>
      </w:r>
    </w:p>
    <w:p w14:paraId="396A2BEC" w14:textId="77777777" w:rsidR="00772BC4" w:rsidRDefault="00772BC4">
      <w:pPr>
        <w:pStyle w:val="Telobesedila"/>
        <w:spacing w:before="1"/>
      </w:pPr>
    </w:p>
    <w:p w14:paraId="3923CB7C" w14:textId="77777777" w:rsidR="00772BC4" w:rsidRDefault="009E6620">
      <w:pPr>
        <w:pStyle w:val="Telobesedila"/>
        <w:spacing w:before="1"/>
        <w:ind w:left="718" w:right="776"/>
        <w:jc w:val="both"/>
      </w:pPr>
      <w:r>
        <w:t>Gospodarski subjekt mora v obrazcu ESPD navesti vse informacije, na podlagi katerih bo naročnik potrdila ali druge informacije pridobil v nacionalni bazi podatkov, ter v predmetnem obrazcu podati soglasje, da dokazila pridobi naročnik.</w:t>
      </w:r>
    </w:p>
    <w:p w14:paraId="2D422A37" w14:textId="77777777" w:rsidR="00772BC4" w:rsidRDefault="00772BC4">
      <w:pPr>
        <w:pStyle w:val="Telobesedila"/>
        <w:spacing w:before="1"/>
      </w:pPr>
    </w:p>
    <w:p w14:paraId="5E5A5579" w14:textId="04E872A6" w:rsidR="00772BC4" w:rsidRPr="00E53F57" w:rsidRDefault="009E6620">
      <w:pPr>
        <w:pStyle w:val="Telobesedila"/>
        <w:ind w:left="718" w:right="770"/>
        <w:jc w:val="both"/>
        <w:rPr>
          <w:color w:val="FF0000"/>
        </w:rPr>
      </w:pPr>
      <w:r>
        <w:t xml:space="preserve">Naročnik bo pred oddajo javnega naročila od ponudnika, kateremu se je odločil oddati predmetno naročilo, zahteval, da predloži dokazila (potrdila, izjave), kot dokaz neobstoja razlogov za izključitev iz </w:t>
      </w:r>
      <w:r w:rsidRPr="00F36199">
        <w:t xml:space="preserve">točke 2.3. teh navodil in kot dokaz izpolnjevanja pogojev za sodelovanje iz </w:t>
      </w:r>
      <w:r w:rsidRPr="00372733">
        <w:t>točk 2.4. do 2.</w:t>
      </w:r>
      <w:r w:rsidR="00660B4A" w:rsidRPr="00372733">
        <w:t>7</w:t>
      </w:r>
      <w:r w:rsidRPr="00372733">
        <w:t xml:space="preserve">. </w:t>
      </w:r>
      <w:r w:rsidRPr="00F36199">
        <w:t xml:space="preserve">te </w:t>
      </w:r>
      <w:r>
        <w:t>dokumentacije</w:t>
      </w:r>
      <w:r w:rsidR="00F36199">
        <w:t>.</w:t>
      </w:r>
    </w:p>
    <w:p w14:paraId="4A8DE676" w14:textId="77777777" w:rsidR="00772BC4" w:rsidRDefault="00772BC4">
      <w:pPr>
        <w:pStyle w:val="Telobesedila"/>
        <w:spacing w:before="11"/>
        <w:rPr>
          <w:sz w:val="21"/>
        </w:rPr>
      </w:pPr>
    </w:p>
    <w:p w14:paraId="40CF1F19" w14:textId="1D5EE423" w:rsidR="00772BC4" w:rsidRDefault="009E6620">
      <w:pPr>
        <w:pStyle w:val="Telobesedila"/>
        <w:ind w:left="718" w:right="775"/>
        <w:jc w:val="both"/>
      </w:pPr>
      <w:r>
        <w:t xml:space="preserve">Gospodarski subjekt lahko dokazila o neobstoju razlogov za izključitev iz točke 2.3. in dokazila o izpolnjevanju pogojev za sodelovanje iz točk </w:t>
      </w:r>
      <w:r w:rsidRPr="00372733">
        <w:t>2.4. do 2.</w:t>
      </w:r>
      <w:r w:rsidR="00F90EE8">
        <w:t>7</w:t>
      </w:r>
      <w:r w:rsidRPr="00372733">
        <w:t xml:space="preserve">. te </w:t>
      </w:r>
      <w:r>
        <w:t>dokumentacije predloži tudi sam. Naročnik si pridržuje pravico do preveritve verodostojnosti predloženih dokazil pri podpisniku</w:t>
      </w:r>
      <w:r>
        <w:rPr>
          <w:spacing w:val="-16"/>
        </w:rPr>
        <w:t xml:space="preserve"> </w:t>
      </w:r>
      <w:r>
        <w:t>le-teh.</w:t>
      </w:r>
    </w:p>
    <w:p w14:paraId="64E8E0F0" w14:textId="77777777" w:rsidR="00772BC4" w:rsidRDefault="00772BC4">
      <w:pPr>
        <w:pStyle w:val="Telobesedila"/>
        <w:spacing w:before="1"/>
      </w:pPr>
    </w:p>
    <w:p w14:paraId="550A55BE" w14:textId="77777777" w:rsidR="00772BC4" w:rsidRDefault="009E6620">
      <w:pPr>
        <w:pStyle w:val="Telobesedila"/>
        <w:ind w:left="718" w:right="771"/>
        <w:jc w:val="both"/>
      </w:pPr>
      <w:r>
        <w:t>V kolikor ponudnik nima sedeža v Republiki Sloveniji in ne more pridobiti in predložiti zahtevnih dokumentov,</w:t>
      </w:r>
      <w:r>
        <w:rPr>
          <w:spacing w:val="-8"/>
        </w:rPr>
        <w:t xml:space="preserve"> </w:t>
      </w:r>
      <w:r>
        <w:t>ker</w:t>
      </w:r>
      <w:r>
        <w:rPr>
          <w:spacing w:val="-5"/>
        </w:rPr>
        <w:t xml:space="preserve"> </w:t>
      </w:r>
      <w:r>
        <w:t>država,</w:t>
      </w:r>
      <w:r>
        <w:rPr>
          <w:spacing w:val="-5"/>
        </w:rPr>
        <w:t xml:space="preserve"> </w:t>
      </w:r>
      <w:r>
        <w:t>v</w:t>
      </w:r>
      <w:r>
        <w:rPr>
          <w:spacing w:val="-7"/>
        </w:rPr>
        <w:t xml:space="preserve"> </w:t>
      </w:r>
      <w:r>
        <w:t>kateri</w:t>
      </w:r>
      <w:r>
        <w:rPr>
          <w:spacing w:val="-3"/>
        </w:rPr>
        <w:t xml:space="preserve"> </w:t>
      </w:r>
      <w:r>
        <w:t>ima</w:t>
      </w:r>
      <w:r>
        <w:rPr>
          <w:spacing w:val="-6"/>
        </w:rPr>
        <w:t xml:space="preserve"> </w:t>
      </w:r>
      <w:r>
        <w:t>ponudnik</w:t>
      </w:r>
      <w:r>
        <w:rPr>
          <w:spacing w:val="-8"/>
        </w:rPr>
        <w:t xml:space="preserve"> </w:t>
      </w:r>
      <w:r>
        <w:t>svoj</w:t>
      </w:r>
      <w:r>
        <w:rPr>
          <w:spacing w:val="-6"/>
        </w:rPr>
        <w:t xml:space="preserve"> </w:t>
      </w:r>
      <w:r>
        <w:t>sedež,</w:t>
      </w:r>
      <w:r>
        <w:rPr>
          <w:spacing w:val="-5"/>
        </w:rPr>
        <w:t xml:space="preserve"> </w:t>
      </w:r>
      <w:r>
        <w:t>ne</w:t>
      </w:r>
      <w:r>
        <w:rPr>
          <w:spacing w:val="-4"/>
        </w:rPr>
        <w:t xml:space="preserve"> </w:t>
      </w:r>
      <w:r>
        <w:t>izdaja</w:t>
      </w:r>
      <w:r>
        <w:rPr>
          <w:spacing w:val="-7"/>
        </w:rPr>
        <w:t xml:space="preserve"> </w:t>
      </w:r>
      <w:r>
        <w:t>takšnih</w:t>
      </w:r>
      <w:r>
        <w:rPr>
          <w:spacing w:val="-6"/>
        </w:rPr>
        <w:t xml:space="preserve"> </w:t>
      </w:r>
      <w:r>
        <w:t>dokumentov,</w:t>
      </w:r>
      <w:r>
        <w:rPr>
          <w:spacing w:val="-6"/>
        </w:rPr>
        <w:t xml:space="preserve"> </w:t>
      </w:r>
      <w:r>
        <w:t>jih</w:t>
      </w:r>
      <w:r>
        <w:rPr>
          <w:spacing w:val="-3"/>
        </w:rPr>
        <w:t xml:space="preserve"> </w:t>
      </w:r>
      <w:r>
        <w:t>je</w:t>
      </w:r>
      <w:r>
        <w:rPr>
          <w:spacing w:val="-7"/>
        </w:rPr>
        <w:t xml:space="preserve"> </w:t>
      </w:r>
      <w:r>
        <w:t>mogoče nadomestiti z zapriseženo izjavo. Če pa ta v državi, v kateri ima ponudnik svoj sedež, ni predvidena, pa z izjavo določene osebe, dano pred pristojnim sodnim ali upravnim organom, notarjem, ali pred pristojno</w:t>
      </w:r>
      <w:r>
        <w:rPr>
          <w:spacing w:val="-7"/>
        </w:rPr>
        <w:t xml:space="preserve"> </w:t>
      </w:r>
      <w:r>
        <w:t>poklicno</w:t>
      </w:r>
      <w:r>
        <w:rPr>
          <w:spacing w:val="-6"/>
        </w:rPr>
        <w:t xml:space="preserve"> </w:t>
      </w:r>
      <w:r>
        <w:t>ali</w:t>
      </w:r>
      <w:r>
        <w:rPr>
          <w:spacing w:val="-6"/>
        </w:rPr>
        <w:t xml:space="preserve"> </w:t>
      </w:r>
      <w:r>
        <w:t>trgovinsko</w:t>
      </w:r>
      <w:r>
        <w:rPr>
          <w:spacing w:val="-7"/>
        </w:rPr>
        <w:t xml:space="preserve"> </w:t>
      </w:r>
      <w:r>
        <w:t>organizacijo</w:t>
      </w:r>
      <w:r>
        <w:rPr>
          <w:spacing w:val="-6"/>
        </w:rPr>
        <w:t xml:space="preserve"> </w:t>
      </w:r>
      <w:r>
        <w:t>v</w:t>
      </w:r>
      <w:r>
        <w:rPr>
          <w:spacing w:val="-8"/>
        </w:rPr>
        <w:t xml:space="preserve"> </w:t>
      </w:r>
      <w:r>
        <w:t>matični</w:t>
      </w:r>
      <w:r>
        <w:rPr>
          <w:spacing w:val="-6"/>
        </w:rPr>
        <w:t xml:space="preserve"> </w:t>
      </w:r>
      <w:r>
        <w:t>državi</w:t>
      </w:r>
      <w:r>
        <w:rPr>
          <w:spacing w:val="-7"/>
        </w:rPr>
        <w:t xml:space="preserve"> </w:t>
      </w:r>
      <w:r>
        <w:t>te</w:t>
      </w:r>
      <w:r>
        <w:rPr>
          <w:spacing w:val="-7"/>
        </w:rPr>
        <w:t xml:space="preserve"> </w:t>
      </w:r>
      <w:r>
        <w:t>osebe</w:t>
      </w:r>
      <w:r>
        <w:rPr>
          <w:spacing w:val="-5"/>
        </w:rPr>
        <w:t xml:space="preserve"> </w:t>
      </w:r>
      <w:r>
        <w:t>ali</w:t>
      </w:r>
      <w:r>
        <w:rPr>
          <w:spacing w:val="-6"/>
        </w:rPr>
        <w:t xml:space="preserve"> </w:t>
      </w:r>
      <w:r>
        <w:t>v</w:t>
      </w:r>
      <w:r>
        <w:rPr>
          <w:spacing w:val="-8"/>
        </w:rPr>
        <w:t xml:space="preserve"> </w:t>
      </w:r>
      <w:r>
        <w:t>državi,</w:t>
      </w:r>
      <w:r>
        <w:rPr>
          <w:spacing w:val="-5"/>
        </w:rPr>
        <w:t xml:space="preserve"> </w:t>
      </w:r>
      <w:r>
        <w:t>v</w:t>
      </w:r>
      <w:r>
        <w:rPr>
          <w:spacing w:val="-8"/>
        </w:rPr>
        <w:t xml:space="preserve"> </w:t>
      </w:r>
      <w:r>
        <w:t>kateri</w:t>
      </w:r>
      <w:r>
        <w:rPr>
          <w:spacing w:val="-6"/>
        </w:rPr>
        <w:t xml:space="preserve"> </w:t>
      </w:r>
      <w:r>
        <w:t>ima</w:t>
      </w:r>
      <w:r>
        <w:rPr>
          <w:spacing w:val="-7"/>
        </w:rPr>
        <w:t xml:space="preserve"> </w:t>
      </w:r>
      <w:r>
        <w:t>ponudnik sedež.</w:t>
      </w:r>
    </w:p>
    <w:p w14:paraId="08882BD9" w14:textId="77777777" w:rsidR="00772BC4" w:rsidRDefault="00772BC4">
      <w:pPr>
        <w:pStyle w:val="Telobesedila"/>
      </w:pPr>
    </w:p>
    <w:p w14:paraId="6B06E4CB" w14:textId="77777777" w:rsidR="00772BC4" w:rsidRDefault="009E6620">
      <w:pPr>
        <w:pStyle w:val="Telobesedila"/>
        <w:ind w:left="718" w:right="776"/>
        <w:jc w:val="both"/>
      </w:pPr>
      <w:r>
        <w:t>Za skupne ponudbe in ponudbe s podizvajalci je potrebno upoštevati še ostala navodila, ki izhajajo iz nadaljevanje te dokumentacije in iz veljavnih predpisov.</w:t>
      </w:r>
    </w:p>
    <w:p w14:paraId="02842C19" w14:textId="77777777" w:rsidR="00772BC4" w:rsidRDefault="00772BC4">
      <w:pPr>
        <w:pStyle w:val="Telobesedila"/>
        <w:spacing w:before="1"/>
      </w:pPr>
    </w:p>
    <w:p w14:paraId="239C615F" w14:textId="77777777" w:rsidR="00772BC4" w:rsidRDefault="009E6620">
      <w:pPr>
        <w:pStyle w:val="Naslov2"/>
        <w:numPr>
          <w:ilvl w:val="1"/>
          <w:numId w:val="8"/>
        </w:numPr>
        <w:tabs>
          <w:tab w:val="left" w:pos="1120"/>
        </w:tabs>
        <w:ind w:hanging="402"/>
        <w:rPr>
          <w:u w:val="none"/>
        </w:rPr>
      </w:pPr>
      <w:bookmarkStart w:id="17" w:name="_TOC_250029"/>
      <w:r>
        <w:rPr>
          <w:spacing w:val="-3"/>
        </w:rPr>
        <w:t xml:space="preserve">Uporaba </w:t>
      </w:r>
      <w:r>
        <w:t xml:space="preserve">zmogljivosti </w:t>
      </w:r>
      <w:r>
        <w:rPr>
          <w:spacing w:val="-3"/>
        </w:rPr>
        <w:t>drugih</w:t>
      </w:r>
      <w:r>
        <w:rPr>
          <w:spacing w:val="-4"/>
        </w:rPr>
        <w:t xml:space="preserve"> </w:t>
      </w:r>
      <w:r>
        <w:rPr>
          <w:spacing w:val="-3"/>
        </w:rPr>
        <w:t>subjektov</w:t>
      </w:r>
      <w:bookmarkEnd w:id="17"/>
      <w:r>
        <w:rPr>
          <w:u w:val="none"/>
        </w:rPr>
        <w:t xml:space="preserve"> </w:t>
      </w:r>
    </w:p>
    <w:p w14:paraId="41504C63" w14:textId="77777777" w:rsidR="00772BC4" w:rsidRDefault="00772BC4">
      <w:pPr>
        <w:pStyle w:val="Telobesedila"/>
        <w:spacing w:before="4"/>
        <w:rPr>
          <w:i/>
          <w:sz w:val="17"/>
        </w:rPr>
      </w:pPr>
    </w:p>
    <w:p w14:paraId="408F3866" w14:textId="77777777" w:rsidR="00772BC4" w:rsidRDefault="009E6620">
      <w:pPr>
        <w:pStyle w:val="Telobesedila"/>
        <w:spacing w:before="59" w:line="237" w:lineRule="auto"/>
        <w:ind w:left="718" w:right="699"/>
      </w:pPr>
      <w:r>
        <w:t xml:space="preserve">Če gospodarski subjekt uporabi zmogljivosti drugih subjektov glede pogojev v zvezi z </w:t>
      </w:r>
      <w:r>
        <w:rPr>
          <w:spacing w:val="-3"/>
        </w:rPr>
        <w:t xml:space="preserve">ekonomskim </w:t>
      </w:r>
      <w:r>
        <w:t xml:space="preserve">in </w:t>
      </w:r>
      <w:r>
        <w:rPr>
          <w:spacing w:val="-2"/>
        </w:rPr>
        <w:t xml:space="preserve">finančnim  </w:t>
      </w:r>
      <w:r>
        <w:rPr>
          <w:spacing w:val="-3"/>
        </w:rPr>
        <w:t xml:space="preserve">položajem,  </w:t>
      </w:r>
      <w:r>
        <w:t xml:space="preserve">naročnik  zahteva,  da  so  gospodarski  subjekt  in  navedeni  subjekti  </w:t>
      </w:r>
      <w:r>
        <w:rPr>
          <w:spacing w:val="8"/>
        </w:rPr>
        <w:t xml:space="preserve"> </w:t>
      </w:r>
      <w:r>
        <w:rPr>
          <w:u w:val="single"/>
        </w:rPr>
        <w:t>solidarno</w:t>
      </w:r>
    </w:p>
    <w:p w14:paraId="51737101" w14:textId="77777777" w:rsidR="00772BC4" w:rsidRDefault="009E6620">
      <w:pPr>
        <w:pStyle w:val="Telobesedila"/>
        <w:spacing w:before="1"/>
        <w:ind w:left="718"/>
      </w:pPr>
      <w:r>
        <w:rPr>
          <w:rFonts w:ascii="Times New Roman" w:hAnsi="Times New Roman"/>
          <w:b/>
          <w:spacing w:val="-56"/>
          <w:u w:val="single"/>
        </w:rPr>
        <w:t xml:space="preserve"> </w:t>
      </w:r>
      <w:r>
        <w:rPr>
          <w:spacing w:val="-3"/>
          <w:u w:val="single"/>
        </w:rPr>
        <w:t xml:space="preserve">odgovorni   </w:t>
      </w:r>
      <w:r>
        <w:rPr>
          <w:u w:val="single"/>
        </w:rPr>
        <w:t xml:space="preserve">za  </w:t>
      </w:r>
      <w:r>
        <w:rPr>
          <w:spacing w:val="-3"/>
          <w:u w:val="single"/>
        </w:rPr>
        <w:t xml:space="preserve">izvedbo   javnega   </w:t>
      </w:r>
      <w:r>
        <w:rPr>
          <w:spacing w:val="-2"/>
          <w:u w:val="single"/>
        </w:rPr>
        <w:t>naročila</w:t>
      </w:r>
      <w:r>
        <w:rPr>
          <w:spacing w:val="-2"/>
        </w:rPr>
        <w:t xml:space="preserve">,   </w:t>
      </w:r>
      <w:r>
        <w:t>zato  morajo  ponudbi  obvezno  priložiti  izvod</w:t>
      </w:r>
      <w:r>
        <w:rPr>
          <w:spacing w:val="48"/>
        </w:rPr>
        <w:t xml:space="preserve"> </w:t>
      </w:r>
      <w:r>
        <w:t>sklenjenega</w:t>
      </w:r>
    </w:p>
    <w:p w14:paraId="78D72F4E" w14:textId="77777777" w:rsidR="00772BC4" w:rsidRDefault="009E6620" w:rsidP="004C619C">
      <w:pPr>
        <w:pStyle w:val="Telobesedila"/>
        <w:spacing w:before="57"/>
        <w:ind w:left="718" w:right="774"/>
        <w:jc w:val="both"/>
      </w:pPr>
      <w:r>
        <w:t>dogovora, iz katerega izhaja, da so se vsi ti subjekti v razmerju do naročnika izrecno in brezpogojno zavezali</w:t>
      </w:r>
      <w:r>
        <w:rPr>
          <w:spacing w:val="-7"/>
        </w:rPr>
        <w:t xml:space="preserve"> </w:t>
      </w:r>
      <w:r>
        <w:t>k</w:t>
      </w:r>
      <w:r>
        <w:rPr>
          <w:spacing w:val="-6"/>
        </w:rPr>
        <w:t xml:space="preserve"> </w:t>
      </w:r>
      <w:r>
        <w:t>solidarni</w:t>
      </w:r>
      <w:r>
        <w:rPr>
          <w:spacing w:val="-7"/>
        </w:rPr>
        <w:t xml:space="preserve"> </w:t>
      </w:r>
      <w:r>
        <w:t>odgovornosti</w:t>
      </w:r>
      <w:r>
        <w:rPr>
          <w:spacing w:val="-8"/>
        </w:rPr>
        <w:t xml:space="preserve"> </w:t>
      </w:r>
      <w:r>
        <w:t>za</w:t>
      </w:r>
      <w:r>
        <w:rPr>
          <w:spacing w:val="-8"/>
        </w:rPr>
        <w:t xml:space="preserve"> </w:t>
      </w:r>
      <w:r>
        <w:t>pravilno</w:t>
      </w:r>
      <w:r>
        <w:rPr>
          <w:spacing w:val="-6"/>
        </w:rPr>
        <w:t xml:space="preserve"> </w:t>
      </w:r>
      <w:r>
        <w:t>in</w:t>
      </w:r>
      <w:r>
        <w:rPr>
          <w:spacing w:val="-6"/>
        </w:rPr>
        <w:t xml:space="preserve"> </w:t>
      </w:r>
      <w:r>
        <w:t>pravočasno</w:t>
      </w:r>
      <w:r>
        <w:rPr>
          <w:spacing w:val="-6"/>
        </w:rPr>
        <w:t xml:space="preserve"> </w:t>
      </w:r>
      <w:r>
        <w:t>izvedbo</w:t>
      </w:r>
      <w:r>
        <w:rPr>
          <w:spacing w:val="-7"/>
        </w:rPr>
        <w:t xml:space="preserve"> </w:t>
      </w:r>
      <w:r>
        <w:t>predmetnega</w:t>
      </w:r>
      <w:r>
        <w:rPr>
          <w:spacing w:val="-8"/>
        </w:rPr>
        <w:t xml:space="preserve"> </w:t>
      </w:r>
      <w:r>
        <w:t>javnega</w:t>
      </w:r>
      <w:r>
        <w:rPr>
          <w:spacing w:val="-8"/>
        </w:rPr>
        <w:t xml:space="preserve"> </w:t>
      </w:r>
      <w:r>
        <w:t>naročila,</w:t>
      </w:r>
      <w:r>
        <w:rPr>
          <w:spacing w:val="-6"/>
        </w:rPr>
        <w:t xml:space="preserve"> </w:t>
      </w:r>
      <w:r>
        <w:t>sicer bodo ti subjekti izključeni iz postopka oddaje javnega</w:t>
      </w:r>
      <w:r>
        <w:rPr>
          <w:spacing w:val="-15"/>
        </w:rPr>
        <w:t xml:space="preserve"> </w:t>
      </w:r>
      <w:r>
        <w:t>naročila.</w:t>
      </w:r>
    </w:p>
    <w:p w14:paraId="723EB9F2" w14:textId="77777777" w:rsidR="00772BC4" w:rsidRDefault="00772BC4">
      <w:pPr>
        <w:pStyle w:val="Telobesedila"/>
      </w:pPr>
    </w:p>
    <w:p w14:paraId="6B70676E" w14:textId="77777777" w:rsidR="00772BC4" w:rsidRDefault="009E6620">
      <w:pPr>
        <w:pStyle w:val="Telobesedila"/>
        <w:spacing w:before="1"/>
        <w:ind w:left="718" w:right="776"/>
        <w:jc w:val="both"/>
      </w:pPr>
      <w:r>
        <w:t>V skladu z drugim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523CE42A" w14:textId="77777777" w:rsidR="00772BC4" w:rsidRDefault="00772BC4">
      <w:pPr>
        <w:pStyle w:val="Telobesedila"/>
        <w:spacing w:before="11"/>
        <w:rPr>
          <w:sz w:val="21"/>
        </w:rPr>
      </w:pPr>
    </w:p>
    <w:p w14:paraId="050A0D2E" w14:textId="77777777" w:rsidR="00772BC4" w:rsidRDefault="009E6620">
      <w:pPr>
        <w:pStyle w:val="Telobesedila"/>
        <w:ind w:left="718" w:right="772"/>
        <w:jc w:val="both"/>
      </w:pPr>
      <w:r>
        <w:t xml:space="preserve">Tuji ponudniki morajo v primeru, da ne predložijo uradnih dokumentov, ki dokazujejo izpolnjevanje pogojev, naročniku, poleg lastnih izjav o izpolnjevanju pogojev in izjav iz 77. člena ZJN-3, predložiti tudi </w:t>
      </w:r>
      <w:r>
        <w:lastRenderedPageBreak/>
        <w:t>podatke</w:t>
      </w:r>
      <w:r>
        <w:rPr>
          <w:spacing w:val="-5"/>
        </w:rPr>
        <w:t xml:space="preserve"> </w:t>
      </w:r>
      <w:r>
        <w:t>z</w:t>
      </w:r>
      <w:r>
        <w:rPr>
          <w:spacing w:val="-6"/>
        </w:rPr>
        <w:t xml:space="preserve"> </w:t>
      </w:r>
      <w:r>
        <w:t>natančnim</w:t>
      </w:r>
      <w:r>
        <w:rPr>
          <w:spacing w:val="-5"/>
        </w:rPr>
        <w:t xml:space="preserve"> </w:t>
      </w:r>
      <w:r>
        <w:t>nazivom,</w:t>
      </w:r>
      <w:r>
        <w:rPr>
          <w:spacing w:val="-5"/>
        </w:rPr>
        <w:t xml:space="preserve"> </w:t>
      </w:r>
      <w:r>
        <w:t>sedežem</w:t>
      </w:r>
      <w:r>
        <w:rPr>
          <w:spacing w:val="-4"/>
        </w:rPr>
        <w:t xml:space="preserve"> </w:t>
      </w:r>
      <w:r>
        <w:t>ter</w:t>
      </w:r>
      <w:r>
        <w:rPr>
          <w:spacing w:val="-5"/>
        </w:rPr>
        <w:t xml:space="preserve"> </w:t>
      </w:r>
      <w:r>
        <w:t>drugimi</w:t>
      </w:r>
      <w:r>
        <w:rPr>
          <w:spacing w:val="-4"/>
        </w:rPr>
        <w:t xml:space="preserve"> </w:t>
      </w:r>
      <w:r>
        <w:t>podatki</w:t>
      </w:r>
      <w:r>
        <w:rPr>
          <w:spacing w:val="-4"/>
        </w:rPr>
        <w:t xml:space="preserve"> </w:t>
      </w:r>
      <w:r>
        <w:t>o</w:t>
      </w:r>
      <w:r>
        <w:rPr>
          <w:spacing w:val="-4"/>
        </w:rPr>
        <w:t xml:space="preserve"> </w:t>
      </w:r>
      <w:r>
        <w:t>organu,</w:t>
      </w:r>
      <w:r>
        <w:rPr>
          <w:spacing w:val="-5"/>
        </w:rPr>
        <w:t xml:space="preserve"> </w:t>
      </w:r>
      <w:r>
        <w:t>ki</w:t>
      </w:r>
      <w:r>
        <w:rPr>
          <w:spacing w:val="-4"/>
        </w:rPr>
        <w:t xml:space="preserve"> </w:t>
      </w:r>
      <w:r>
        <w:t>izdaja</w:t>
      </w:r>
      <w:r>
        <w:rPr>
          <w:spacing w:val="-4"/>
        </w:rPr>
        <w:t xml:space="preserve"> </w:t>
      </w:r>
      <w:r>
        <w:t>posamezno</w:t>
      </w:r>
      <w:r>
        <w:rPr>
          <w:spacing w:val="-5"/>
        </w:rPr>
        <w:t xml:space="preserve"> </w:t>
      </w:r>
      <w:r>
        <w:t>potrdilo,</w:t>
      </w:r>
      <w:r>
        <w:rPr>
          <w:spacing w:val="-3"/>
        </w:rPr>
        <w:t xml:space="preserve"> </w:t>
      </w:r>
      <w:r>
        <w:t>ter soglasje o uporabi njihovih osebnih podatkov za namen preverjanja izpolnjevanja</w:t>
      </w:r>
      <w:r>
        <w:rPr>
          <w:spacing w:val="-19"/>
        </w:rPr>
        <w:t xml:space="preserve"> </w:t>
      </w:r>
      <w:r>
        <w:t>pogojev.</w:t>
      </w:r>
    </w:p>
    <w:p w14:paraId="6DA86318" w14:textId="77777777" w:rsidR="00772BC4" w:rsidRDefault="00772BC4">
      <w:pPr>
        <w:pStyle w:val="Telobesedila"/>
        <w:spacing w:before="1"/>
      </w:pPr>
    </w:p>
    <w:p w14:paraId="6FEE7133" w14:textId="77777777" w:rsidR="00772BC4" w:rsidRDefault="009E6620">
      <w:pPr>
        <w:pStyle w:val="Telobesedila"/>
        <w:spacing w:before="1"/>
        <w:ind w:left="718" w:right="772"/>
        <w:jc w:val="both"/>
      </w:pPr>
      <w:r>
        <w:t>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w:t>
      </w:r>
      <w:r>
        <w:rPr>
          <w:spacing w:val="-3"/>
        </w:rPr>
        <w:t xml:space="preserve"> </w:t>
      </w:r>
      <w:r>
        <w:t>naročila.</w:t>
      </w:r>
      <w:r>
        <w:rPr>
          <w:spacing w:val="-4"/>
        </w:rPr>
        <w:t xml:space="preserve"> </w:t>
      </w:r>
      <w:r>
        <w:t>Namen te</w:t>
      </w:r>
      <w:r>
        <w:rPr>
          <w:spacing w:val="-8"/>
        </w:rPr>
        <w:t xml:space="preserve"> </w:t>
      </w:r>
      <w:r>
        <w:t>določbe</w:t>
      </w:r>
      <w:r>
        <w:rPr>
          <w:spacing w:val="-2"/>
        </w:rPr>
        <w:t xml:space="preserve"> </w:t>
      </w:r>
      <w:r>
        <w:t>je</w:t>
      </w:r>
      <w:r>
        <w:rPr>
          <w:spacing w:val="-5"/>
        </w:rPr>
        <w:t xml:space="preserve"> </w:t>
      </w:r>
      <w:r>
        <w:t>v</w:t>
      </w:r>
      <w:r>
        <w:rPr>
          <w:spacing w:val="-2"/>
        </w:rPr>
        <w:t xml:space="preserve"> </w:t>
      </w:r>
      <w:r>
        <w:t>tem,</w:t>
      </w:r>
      <w:r>
        <w:rPr>
          <w:spacing w:val="-3"/>
        </w:rPr>
        <w:t xml:space="preserve"> </w:t>
      </w:r>
      <w:r>
        <w:t>da</w:t>
      </w:r>
      <w:r>
        <w:rPr>
          <w:spacing w:val="-4"/>
        </w:rPr>
        <w:t xml:space="preserve"> </w:t>
      </w:r>
      <w:r>
        <w:t>se</w:t>
      </w:r>
      <w:r>
        <w:rPr>
          <w:spacing w:val="-4"/>
        </w:rPr>
        <w:t xml:space="preserve"> </w:t>
      </w:r>
      <w:r>
        <w:t>prepreči</w:t>
      </w:r>
      <w:r>
        <w:rPr>
          <w:spacing w:val="-3"/>
        </w:rPr>
        <w:t xml:space="preserve"> </w:t>
      </w:r>
      <w:r>
        <w:t>neupravičeno zavlačevanja</w:t>
      </w:r>
      <w:r>
        <w:rPr>
          <w:spacing w:val="-3"/>
        </w:rPr>
        <w:t xml:space="preserve"> </w:t>
      </w:r>
      <w:r>
        <w:t>oddaje</w:t>
      </w:r>
      <w:r>
        <w:rPr>
          <w:spacing w:val="-6"/>
        </w:rPr>
        <w:t xml:space="preserve"> </w:t>
      </w:r>
      <w:r>
        <w:t>javnega naročila zaradi pomanjkljivih podatkov iz ponudbe tujega</w:t>
      </w:r>
      <w:r>
        <w:rPr>
          <w:spacing w:val="-6"/>
        </w:rPr>
        <w:t xml:space="preserve"> </w:t>
      </w:r>
      <w:r>
        <w:t>ponudnika.</w:t>
      </w:r>
    </w:p>
    <w:p w14:paraId="29799782" w14:textId="77777777" w:rsidR="00772BC4" w:rsidRDefault="00772BC4">
      <w:pPr>
        <w:pStyle w:val="Telobesedila"/>
        <w:spacing w:before="11"/>
        <w:rPr>
          <w:sz w:val="21"/>
        </w:rPr>
      </w:pPr>
    </w:p>
    <w:p w14:paraId="38B611F2" w14:textId="77777777" w:rsidR="00772BC4" w:rsidRDefault="009E6620">
      <w:pPr>
        <w:pStyle w:val="Naslov2"/>
        <w:numPr>
          <w:ilvl w:val="1"/>
          <w:numId w:val="8"/>
        </w:numPr>
        <w:tabs>
          <w:tab w:val="left" w:pos="1120"/>
        </w:tabs>
        <w:ind w:hanging="402"/>
        <w:rPr>
          <w:u w:val="none"/>
        </w:rPr>
      </w:pPr>
      <w:bookmarkStart w:id="18" w:name="_TOC_250028"/>
      <w:r>
        <w:t xml:space="preserve">Pogoji za </w:t>
      </w:r>
      <w:r>
        <w:rPr>
          <w:spacing w:val="-3"/>
        </w:rPr>
        <w:t>priznanje</w:t>
      </w:r>
      <w:r>
        <w:rPr>
          <w:spacing w:val="-6"/>
        </w:rPr>
        <w:t xml:space="preserve"> </w:t>
      </w:r>
      <w:r>
        <w:rPr>
          <w:spacing w:val="-3"/>
        </w:rPr>
        <w:t>sposobnosti</w:t>
      </w:r>
      <w:bookmarkEnd w:id="18"/>
      <w:r>
        <w:rPr>
          <w:u w:val="none"/>
        </w:rPr>
        <w:t xml:space="preserve"> </w:t>
      </w:r>
    </w:p>
    <w:p w14:paraId="3BDB41D6" w14:textId="77777777" w:rsidR="00772BC4" w:rsidRDefault="00772BC4">
      <w:pPr>
        <w:pStyle w:val="Telobesedila"/>
        <w:spacing w:before="5"/>
        <w:rPr>
          <w:i/>
          <w:sz w:val="17"/>
        </w:rPr>
      </w:pPr>
    </w:p>
    <w:p w14:paraId="65798F2C" w14:textId="77777777" w:rsidR="00772BC4" w:rsidRDefault="009E6620">
      <w:pPr>
        <w:pStyle w:val="Telobesedila"/>
        <w:spacing w:before="56"/>
        <w:ind w:left="718" w:right="772"/>
        <w:jc w:val="both"/>
      </w:pPr>
      <w:r>
        <w:t>V tej točki navedene pogoje morajo izpolnjevati vsi gospodarski subjekti (samostojni ponudniki, vsi partnerji skupne ponudbe, vsi podizvajalci), in sicer glede tiste dejavnosti, v okviru katere bodo izvajali predmet (oziroma njegov del) javnega naročila.</w:t>
      </w:r>
    </w:p>
    <w:p w14:paraId="0376826D" w14:textId="77777777" w:rsidR="00772BC4" w:rsidRDefault="009E6620">
      <w:pPr>
        <w:spacing w:before="2"/>
        <w:ind w:left="718"/>
        <w:rPr>
          <w:i/>
          <w:sz w:val="28"/>
        </w:rPr>
      </w:pPr>
      <w:r>
        <w:rPr>
          <w:i/>
          <w:sz w:val="28"/>
        </w:rPr>
        <w:t xml:space="preserve"> </w:t>
      </w: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94"/>
      </w:tblGrid>
      <w:tr w:rsidR="00772BC4" w14:paraId="7AEACBD0" w14:textId="77777777">
        <w:trPr>
          <w:trHeight w:val="268"/>
        </w:trPr>
        <w:tc>
          <w:tcPr>
            <w:tcW w:w="5384" w:type="dxa"/>
            <w:shd w:val="clear" w:color="auto" w:fill="BEBEBE"/>
          </w:tcPr>
          <w:p w14:paraId="7476313D" w14:textId="77777777" w:rsidR="00772BC4" w:rsidRDefault="009E6620">
            <w:pPr>
              <w:pStyle w:val="TableParagraph"/>
              <w:spacing w:line="248" w:lineRule="exact"/>
              <w:ind w:left="107"/>
            </w:pPr>
            <w:r>
              <w:t>Pogoj: Pogoji za priznanje sposobnosti</w:t>
            </w:r>
          </w:p>
        </w:tc>
        <w:tc>
          <w:tcPr>
            <w:tcW w:w="3694" w:type="dxa"/>
            <w:shd w:val="clear" w:color="auto" w:fill="BEBEBE"/>
          </w:tcPr>
          <w:p w14:paraId="754BE05A" w14:textId="77777777" w:rsidR="00772BC4" w:rsidRDefault="009E6620">
            <w:pPr>
              <w:pStyle w:val="TableParagraph"/>
              <w:spacing w:line="248" w:lineRule="exact"/>
              <w:ind w:left="105"/>
            </w:pPr>
            <w:r>
              <w:t>Dokazilo</w:t>
            </w:r>
          </w:p>
        </w:tc>
      </w:tr>
      <w:tr w:rsidR="00772BC4" w14:paraId="3DE87AE9" w14:textId="77777777">
        <w:trPr>
          <w:trHeight w:val="3760"/>
        </w:trPr>
        <w:tc>
          <w:tcPr>
            <w:tcW w:w="5384" w:type="dxa"/>
          </w:tcPr>
          <w:p w14:paraId="1C99D2CA" w14:textId="77777777" w:rsidR="00772BC4" w:rsidRDefault="009E6620">
            <w:pPr>
              <w:pStyle w:val="TableParagraph"/>
              <w:spacing w:before="1"/>
              <w:ind w:left="107" w:right="206"/>
            </w:pPr>
            <w:r>
              <w:t>Za priznanje sposobnosti pri gospodarskem subjektu ne smejo obstajati izključitveni razlogi iz prvega, drugega in četrtega odstavka 75. člena ZJN-3, ter iz točk b), č), d), e), f), g) in h) šestega odstavka 75. člena ZJN-3.</w:t>
            </w:r>
          </w:p>
          <w:p w14:paraId="54385C55" w14:textId="77777777" w:rsidR="00772BC4" w:rsidRDefault="00772BC4">
            <w:pPr>
              <w:pStyle w:val="TableParagraph"/>
              <w:spacing w:before="12"/>
              <w:rPr>
                <w:i/>
                <w:sz w:val="21"/>
              </w:rPr>
            </w:pPr>
          </w:p>
          <w:p w14:paraId="113B17A0" w14:textId="77777777" w:rsidR="00772BC4" w:rsidRDefault="009E6620">
            <w:pPr>
              <w:pStyle w:val="TableParagraph"/>
              <w:ind w:left="107" w:right="577"/>
            </w:pPr>
            <w:r>
              <w:t>V kolikor je gospodarski subjekt v položaju iz točke b) četrtega odstavka 75. člena ZJN-3, lahko naročniku v</w:t>
            </w:r>
          </w:p>
          <w:p w14:paraId="23061A70" w14:textId="77777777" w:rsidR="00772BC4" w:rsidRDefault="009E6620">
            <w:pPr>
              <w:pStyle w:val="TableParagraph"/>
              <w:ind w:left="107" w:right="112"/>
            </w:pPr>
            <w:r>
              <w:t>skladu s Sklepom Ustavnega sodišča RS št. U-I-180/19-17 in ob smiselni uporabi devetega odstavka 75. člena ZJN-3 predloži dokazila, da je sprejel zadostne ukrepe, s katerimi lahko dokaže svojo zanesljivost kljub obstoju razlogov za izključitev.</w:t>
            </w:r>
          </w:p>
          <w:p w14:paraId="3C30EED7" w14:textId="77777777" w:rsidR="00772BC4" w:rsidRDefault="00772BC4">
            <w:pPr>
              <w:pStyle w:val="TableParagraph"/>
              <w:spacing w:before="11"/>
              <w:rPr>
                <w:i/>
                <w:sz w:val="21"/>
              </w:rPr>
            </w:pPr>
          </w:p>
          <w:p w14:paraId="3C4771C4" w14:textId="77777777" w:rsidR="00772BC4" w:rsidRDefault="009E6620">
            <w:pPr>
              <w:pStyle w:val="TableParagraph"/>
              <w:spacing w:before="1" w:line="249" w:lineRule="exact"/>
              <w:ind w:left="107"/>
            </w:pPr>
            <w:r>
              <w:t>Pogoj morajo izpolniti naslednji gospodarski subjekti:</w:t>
            </w:r>
          </w:p>
        </w:tc>
        <w:tc>
          <w:tcPr>
            <w:tcW w:w="3694" w:type="dxa"/>
          </w:tcPr>
          <w:p w14:paraId="1BE446DE" w14:textId="77777777" w:rsidR="00772BC4" w:rsidRDefault="009E6620">
            <w:pPr>
              <w:pStyle w:val="TableParagraph"/>
              <w:spacing w:before="1"/>
              <w:ind w:left="105" w:right="128"/>
            </w:pPr>
            <w:r>
              <w:t>Izpolnjen obrazec ESPD (v »Del III: Razlogi za izključitev) za vse gospodarske subjekte v ponudbi.</w:t>
            </w:r>
          </w:p>
          <w:p w14:paraId="1F7F843F" w14:textId="77777777" w:rsidR="00772BC4" w:rsidRDefault="00772BC4">
            <w:pPr>
              <w:pStyle w:val="TableParagraph"/>
              <w:spacing w:before="11"/>
              <w:rPr>
                <w:i/>
                <w:sz w:val="21"/>
              </w:rPr>
            </w:pPr>
          </w:p>
          <w:p w14:paraId="7A01374E" w14:textId="77777777" w:rsidR="00772BC4" w:rsidRDefault="009E6620">
            <w:pPr>
              <w:pStyle w:val="TableParagraph"/>
              <w:spacing w:before="1"/>
              <w:ind w:left="105" w:right="550"/>
              <w:jc w:val="both"/>
            </w:pPr>
            <w:r>
              <w:t>Gospodarski subjekti (ponudniki, partnerji v skupini, podizvajalci), ki</w:t>
            </w:r>
          </w:p>
          <w:p w14:paraId="1BB3A40C" w14:textId="77777777" w:rsidR="00772BC4" w:rsidRDefault="009E6620">
            <w:pPr>
              <w:pStyle w:val="TableParagraph"/>
              <w:ind w:left="105" w:right="273"/>
              <w:jc w:val="both"/>
            </w:pPr>
            <w:r>
              <w:t>nimajo sedeža v Republiki Sloveniji, v ponudbi predložijo izpis iz ustreznega registra, kakršen je sodni register in</w:t>
            </w:r>
          </w:p>
          <w:p w14:paraId="55A92BD0" w14:textId="77777777" w:rsidR="00772BC4" w:rsidRDefault="009E6620">
            <w:pPr>
              <w:pStyle w:val="TableParagraph"/>
              <w:spacing w:before="1"/>
              <w:ind w:left="105" w:right="128"/>
            </w:pPr>
            <w:r>
              <w:t>izpis ni starejši od štirih mesecev, šteto od roka za oddajo ponudb, ali je pridobljen najpozneje v 90 dneh od roka za oddajo ponudb, če tega</w:t>
            </w:r>
          </w:p>
          <w:p w14:paraId="5602A107" w14:textId="77777777" w:rsidR="00772BC4" w:rsidRDefault="009E6620">
            <w:pPr>
              <w:pStyle w:val="TableParagraph"/>
              <w:spacing w:line="248" w:lineRule="exact"/>
              <w:ind w:left="105"/>
            </w:pPr>
            <w:r>
              <w:t>registra ni, pa enakovreden dokument,</w:t>
            </w:r>
          </w:p>
        </w:tc>
      </w:tr>
    </w:tbl>
    <w:p w14:paraId="1AC00FAB" w14:textId="77777777" w:rsidR="00772BC4" w:rsidRDefault="00772BC4">
      <w:pPr>
        <w:spacing w:line="248" w:lineRule="exact"/>
        <w:sectPr w:rsidR="00772BC4" w:rsidSect="0065718B">
          <w:pgSz w:w="11910" w:h="16840"/>
          <w:pgMar w:top="567" w:right="640" w:bottom="1740" w:left="700" w:header="572" w:footer="1556" w:gutter="0"/>
          <w:cols w:space="708"/>
        </w:sectPr>
      </w:pPr>
    </w:p>
    <w:p w14:paraId="5525D07D" w14:textId="77777777" w:rsidR="00772BC4" w:rsidRDefault="00772BC4">
      <w:pPr>
        <w:pStyle w:val="Telobesedila"/>
        <w:spacing w:before="9" w:after="1"/>
        <w:rPr>
          <w:i/>
        </w:rPr>
      </w:pPr>
    </w:p>
    <w:tbl>
      <w:tblPr>
        <w:tblStyle w:val="TableNormal"/>
        <w:tblW w:w="0" w:type="auto"/>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94"/>
      </w:tblGrid>
      <w:tr w:rsidR="00772BC4" w14:paraId="4075004E" w14:textId="77777777">
        <w:trPr>
          <w:trHeight w:val="5909"/>
        </w:trPr>
        <w:tc>
          <w:tcPr>
            <w:tcW w:w="5384" w:type="dxa"/>
          </w:tcPr>
          <w:p w14:paraId="26BC1C2F" w14:textId="77777777" w:rsidR="00772BC4" w:rsidRDefault="009E6620">
            <w:pPr>
              <w:pStyle w:val="TableParagraph"/>
              <w:numPr>
                <w:ilvl w:val="0"/>
                <w:numId w:val="7"/>
              </w:numPr>
              <w:tabs>
                <w:tab w:val="left" w:pos="827"/>
                <w:tab w:val="left" w:pos="828"/>
              </w:tabs>
              <w:spacing w:line="268" w:lineRule="exact"/>
              <w:ind w:hanging="361"/>
            </w:pPr>
            <w:r>
              <w:t>ponudnik;</w:t>
            </w:r>
          </w:p>
          <w:p w14:paraId="19920993" w14:textId="77777777" w:rsidR="00772BC4" w:rsidRDefault="009E6620">
            <w:pPr>
              <w:pStyle w:val="TableParagraph"/>
              <w:numPr>
                <w:ilvl w:val="0"/>
                <w:numId w:val="7"/>
              </w:numPr>
              <w:tabs>
                <w:tab w:val="left" w:pos="827"/>
                <w:tab w:val="left" w:pos="828"/>
              </w:tabs>
              <w:ind w:hanging="361"/>
            </w:pPr>
            <w:r>
              <w:t>vsi partnerji v skupni</w:t>
            </w:r>
            <w:r>
              <w:rPr>
                <w:spacing w:val="-7"/>
              </w:rPr>
              <w:t xml:space="preserve"> </w:t>
            </w:r>
            <w:r>
              <w:t>ponudbi;</w:t>
            </w:r>
          </w:p>
          <w:p w14:paraId="1285FF5B" w14:textId="77777777" w:rsidR="00772BC4" w:rsidRDefault="009E6620">
            <w:pPr>
              <w:pStyle w:val="TableParagraph"/>
              <w:numPr>
                <w:ilvl w:val="0"/>
                <w:numId w:val="7"/>
              </w:numPr>
              <w:tabs>
                <w:tab w:val="left" w:pos="827"/>
                <w:tab w:val="left" w:pos="828"/>
              </w:tabs>
              <w:ind w:right="234"/>
            </w:pPr>
            <w:r>
              <w:t>vsi podizvajalci, ne glede na fazo izvedbe javnega naročila, v kateri se vključijo v izvedbo</w:t>
            </w:r>
            <w:r>
              <w:rPr>
                <w:spacing w:val="-8"/>
              </w:rPr>
              <w:t xml:space="preserve"> </w:t>
            </w:r>
            <w:r>
              <w:t>javnega</w:t>
            </w:r>
          </w:p>
          <w:p w14:paraId="39A20D51" w14:textId="77777777" w:rsidR="00772BC4" w:rsidRDefault="009E6620">
            <w:pPr>
              <w:pStyle w:val="TableParagraph"/>
              <w:spacing w:before="1"/>
              <w:ind w:left="827"/>
            </w:pPr>
            <w:r>
              <w:t>naročila.</w:t>
            </w:r>
          </w:p>
        </w:tc>
        <w:tc>
          <w:tcPr>
            <w:tcW w:w="3694" w:type="dxa"/>
          </w:tcPr>
          <w:p w14:paraId="18E5AC4D" w14:textId="77777777" w:rsidR="00772BC4" w:rsidRDefault="009E6620">
            <w:pPr>
              <w:pStyle w:val="TableParagraph"/>
              <w:ind w:left="105" w:right="264"/>
            </w:pPr>
            <w:r>
              <w:t>ki ga izda pristojni sodni ali upravni organ v drugi državi članici ali matični državi ali državi, v kateri ima sedež gospodarski subjekt, in iz katerega je razvidno, da ne obstajajo zgoraj</w:t>
            </w:r>
          </w:p>
          <w:p w14:paraId="3E0FD193" w14:textId="77777777" w:rsidR="00772BC4" w:rsidRDefault="009E6620">
            <w:pPr>
              <w:pStyle w:val="TableParagraph"/>
              <w:ind w:left="105"/>
            </w:pPr>
            <w:r>
              <w:t>navedeni razlogi za izključitev.</w:t>
            </w:r>
          </w:p>
          <w:p w14:paraId="0A170980" w14:textId="77777777" w:rsidR="009C7B5C" w:rsidRDefault="009C7B5C">
            <w:pPr>
              <w:pStyle w:val="TableParagraph"/>
              <w:rPr>
                <w:iCs/>
              </w:rPr>
            </w:pPr>
          </w:p>
          <w:p w14:paraId="7FE7D8CD" w14:textId="5F01F205" w:rsidR="00772BC4" w:rsidRPr="009C7B5C" w:rsidRDefault="009C7B5C">
            <w:pPr>
              <w:pStyle w:val="TableParagraph"/>
              <w:rPr>
                <w:iCs/>
              </w:rPr>
            </w:pPr>
            <w:r>
              <w:rPr>
                <w:iCs/>
              </w:rPr>
              <w:t xml:space="preserve"> Zaželeno je, da gospodarski subjekti v ponudbi dostavijo tudi:</w:t>
            </w:r>
          </w:p>
          <w:p w14:paraId="7C753FF5" w14:textId="6E8B7668" w:rsidR="00772BC4" w:rsidRPr="00925766" w:rsidRDefault="009C7B5C">
            <w:pPr>
              <w:pStyle w:val="TableParagraph"/>
              <w:numPr>
                <w:ilvl w:val="0"/>
                <w:numId w:val="7"/>
              </w:numPr>
              <w:spacing w:before="1"/>
              <w:jc w:val="both"/>
              <w:rPr>
                <w:iCs/>
              </w:rPr>
            </w:pPr>
            <w: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(za gospodarske subjekte in za vse osebe, ki so članice upravnega, vodstvenega ali nadzornega organa vsakega od gospodarskih subjektov v ponudbi ali ki imajo pooblastila za njegovo zastopanje ali odločanje ali nadzor v njem), ki ni starejši od 4 mesecev šteto od roka za oddajo ponudb.</w:t>
            </w:r>
          </w:p>
          <w:p w14:paraId="774A7854" w14:textId="77777777" w:rsidR="00925766" w:rsidRPr="009C7B5C" w:rsidRDefault="00925766" w:rsidP="00925766">
            <w:pPr>
              <w:pStyle w:val="TableParagraph"/>
              <w:spacing w:before="1"/>
              <w:ind w:left="827"/>
              <w:jc w:val="both"/>
              <w:rPr>
                <w:iCs/>
              </w:rPr>
            </w:pPr>
          </w:p>
          <w:p w14:paraId="2BF262A0" w14:textId="74589912" w:rsidR="009C7B5C" w:rsidRDefault="00925766" w:rsidP="00F37649">
            <w:pPr>
              <w:pStyle w:val="TableParagraph"/>
              <w:spacing w:before="1"/>
            </w:pPr>
            <w:r>
              <w:t xml:space="preserve">V kolikor naročnik sam ne bo mogel preveriti (ne)obstoja zgoraj navedenih razlogov za izključitev, bo ponudnika pozval na predložitev ustreznih dokazil. Ponudnik bo moral naročniku, v roku, ki ga bo določil naročnik, predložiti naslednja dokazila: </w:t>
            </w:r>
          </w:p>
          <w:p w14:paraId="06CF6061" w14:textId="77777777" w:rsidR="00F37649" w:rsidRPr="00F37649" w:rsidRDefault="00925766">
            <w:pPr>
              <w:pStyle w:val="TableParagraph"/>
              <w:numPr>
                <w:ilvl w:val="0"/>
                <w:numId w:val="7"/>
              </w:numPr>
              <w:spacing w:before="1"/>
              <w:rPr>
                <w:iCs/>
              </w:rPr>
            </w:pPr>
            <w:r>
              <w:t xml:space="preserve">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(ki odraža stanje v trenutku poteka roka za predložitev ponudb), da </w:t>
            </w:r>
            <w:r>
              <w:lastRenderedPageBreak/>
              <w:t>gospodarski subjekt in vse osebe, ki so članice upravnega, vodstvenega ali nadzornega organa gospodarskega subjekta ali ki imajo pooblastilo za njegovo zastopanje ali odločanje ali nadzor v njem, niso bili pravnomočno obsojeni za navedena kazniva dejanja;</w:t>
            </w:r>
          </w:p>
          <w:p w14:paraId="613BAB57" w14:textId="32184F9A" w:rsidR="00925766" w:rsidRPr="00925766" w:rsidRDefault="00925766">
            <w:pPr>
              <w:pStyle w:val="TableParagraph"/>
              <w:numPr>
                <w:ilvl w:val="0"/>
                <w:numId w:val="7"/>
              </w:numPr>
              <w:spacing w:before="1"/>
              <w:rPr>
                <w:iCs/>
              </w:rPr>
            </w:pPr>
            <w:r>
              <w:t xml:space="preserve">oziroma potrdilo oz. dokazilo pristojnega organa ( ki odraža stanje v trenutku poteka roka za predložitev ponudb in stanje na dan oddaje ponudbe). </w:t>
            </w:r>
          </w:p>
          <w:p w14:paraId="7C2207A0" w14:textId="77777777" w:rsidR="00925766" w:rsidRPr="009C7B5C" w:rsidRDefault="00925766">
            <w:pPr>
              <w:pStyle w:val="TableParagraph"/>
              <w:spacing w:before="1"/>
              <w:rPr>
                <w:iCs/>
              </w:rPr>
            </w:pPr>
          </w:p>
          <w:p w14:paraId="39239436" w14:textId="77777777" w:rsidR="00772BC4" w:rsidRDefault="009E6620">
            <w:pPr>
              <w:pStyle w:val="TableParagraph"/>
              <w:ind w:left="105"/>
            </w:pPr>
            <w:r>
              <w:t>Če država članica ali tretja država</w:t>
            </w:r>
          </w:p>
          <w:p w14:paraId="24F9BF59" w14:textId="77777777" w:rsidR="00772BC4" w:rsidRDefault="009E6620">
            <w:pPr>
              <w:pStyle w:val="TableParagraph"/>
              <w:spacing w:before="1"/>
              <w:ind w:left="105" w:right="103"/>
            </w:pPr>
            <w:r>
              <w:t>dokumentov in potrdil ne izdaja ali če</w:t>
            </w:r>
            <w:r>
              <w:rPr>
                <w:spacing w:val="-14"/>
              </w:rPr>
              <w:t xml:space="preserve"> </w:t>
            </w:r>
            <w:r>
              <w:t>ti ne zajemajo vseh primerov iz prvega odstavka 75. člena ZJN-3, jih je mogoče nadomestiti z zapriseženo izjavo, če ta v državi članici ali tretji državi</w:t>
            </w:r>
            <w:r>
              <w:rPr>
                <w:spacing w:val="-9"/>
              </w:rPr>
              <w:t xml:space="preserve"> </w:t>
            </w:r>
            <w:r>
              <w:t>ni</w:t>
            </w:r>
          </w:p>
          <w:p w14:paraId="1C2E8A1B" w14:textId="77777777" w:rsidR="00772BC4" w:rsidRDefault="009E6620">
            <w:pPr>
              <w:pStyle w:val="TableParagraph"/>
              <w:ind w:left="105" w:right="118"/>
            </w:pPr>
            <w:r>
              <w:t>predvidena, pa z izjavo določene osebe, dano pred pristojnim sodnim ali upravnim organom, notarjem ali pred pristojno organizacijo v matični državi te osebe ali v državi, v kateri ima sedež ponudnik (partner v skupini, podizvajalec).</w:t>
            </w:r>
          </w:p>
        </w:tc>
      </w:tr>
    </w:tbl>
    <w:p w14:paraId="639989A6" w14:textId="77777777" w:rsidR="00772BC4" w:rsidRDefault="00772BC4">
      <w:pPr>
        <w:pStyle w:val="Telobesedila"/>
        <w:spacing w:before="9"/>
        <w:rPr>
          <w:i/>
          <w:sz w:val="17"/>
        </w:rPr>
      </w:pPr>
    </w:p>
    <w:p w14:paraId="144292EE" w14:textId="77777777" w:rsidR="00772BC4" w:rsidRDefault="009E6620">
      <w:pPr>
        <w:pStyle w:val="Naslov2"/>
        <w:numPr>
          <w:ilvl w:val="1"/>
          <w:numId w:val="8"/>
        </w:numPr>
        <w:tabs>
          <w:tab w:val="left" w:pos="1120"/>
        </w:tabs>
        <w:spacing w:before="51"/>
        <w:ind w:hanging="402"/>
        <w:rPr>
          <w:u w:val="none"/>
        </w:rPr>
      </w:pPr>
      <w:bookmarkStart w:id="19" w:name="_TOC_250027"/>
      <w:r>
        <w:t>Pogoji za</w:t>
      </w:r>
      <w:r>
        <w:rPr>
          <w:spacing w:val="-5"/>
        </w:rPr>
        <w:t xml:space="preserve"> </w:t>
      </w:r>
      <w:r>
        <w:rPr>
          <w:spacing w:val="-3"/>
        </w:rPr>
        <w:t>sodelovanje</w:t>
      </w:r>
      <w:bookmarkEnd w:id="19"/>
      <w:r>
        <w:rPr>
          <w:u w:val="none"/>
        </w:rPr>
        <w:t xml:space="preserve"> </w:t>
      </w:r>
    </w:p>
    <w:p w14:paraId="590B5DF8" w14:textId="77777777" w:rsidR="00772BC4" w:rsidRDefault="00772BC4">
      <w:pPr>
        <w:pStyle w:val="Telobesedila"/>
        <w:spacing w:before="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30C41852" w14:textId="77777777">
        <w:trPr>
          <w:trHeight w:val="268"/>
        </w:trPr>
        <w:tc>
          <w:tcPr>
            <w:tcW w:w="5384" w:type="dxa"/>
            <w:shd w:val="clear" w:color="auto" w:fill="BEBEBE"/>
          </w:tcPr>
          <w:p w14:paraId="2420E510" w14:textId="77777777" w:rsidR="00772BC4" w:rsidRDefault="009E6620">
            <w:pPr>
              <w:pStyle w:val="TableParagraph"/>
              <w:spacing w:line="248" w:lineRule="exact"/>
              <w:ind w:left="107"/>
            </w:pPr>
            <w:r>
              <w:t>Pogoj: ustreznost za opravljanje poklicne dejavnosti</w:t>
            </w:r>
          </w:p>
        </w:tc>
        <w:tc>
          <w:tcPr>
            <w:tcW w:w="3684" w:type="dxa"/>
            <w:shd w:val="clear" w:color="auto" w:fill="BEBEBE"/>
          </w:tcPr>
          <w:p w14:paraId="1D0054DB" w14:textId="77777777" w:rsidR="00772BC4" w:rsidRDefault="009E6620">
            <w:pPr>
              <w:pStyle w:val="TableParagraph"/>
              <w:spacing w:line="248" w:lineRule="exact"/>
              <w:ind w:left="105"/>
            </w:pPr>
            <w:r>
              <w:t>Dokazilo</w:t>
            </w:r>
          </w:p>
        </w:tc>
      </w:tr>
      <w:tr w:rsidR="00772BC4" w14:paraId="38ACCEDD" w14:textId="77777777">
        <w:trPr>
          <w:trHeight w:val="4029"/>
        </w:trPr>
        <w:tc>
          <w:tcPr>
            <w:tcW w:w="5384" w:type="dxa"/>
          </w:tcPr>
          <w:p w14:paraId="6DE5D58E" w14:textId="77777777" w:rsidR="00772BC4" w:rsidRDefault="009E6620">
            <w:pPr>
              <w:pStyle w:val="TableParagraph"/>
              <w:spacing w:line="268" w:lineRule="exact"/>
              <w:ind w:left="107"/>
            </w:pPr>
            <w:r>
              <w:t>Ponudnik mora biti vpisan v enega od poklicnih ali</w:t>
            </w:r>
          </w:p>
          <w:p w14:paraId="253EABA3" w14:textId="77777777" w:rsidR="00772BC4" w:rsidRDefault="009E6620">
            <w:pPr>
              <w:pStyle w:val="TableParagraph"/>
              <w:ind w:left="107" w:right="404"/>
            </w:pPr>
            <w:r>
              <w:t>poslovnih registrov, ki se vodijo v državi članici, v kateri ima gospodarski subjekt sedež. Seznam poklicnih ali</w:t>
            </w:r>
          </w:p>
          <w:p w14:paraId="704B5A36" w14:textId="77777777" w:rsidR="00772BC4" w:rsidRDefault="009E6620">
            <w:pPr>
              <w:pStyle w:val="TableParagraph"/>
              <w:ind w:left="107" w:right="568"/>
            </w:pPr>
            <w:r>
              <w:t>poslovnih registrov v državah članicah Evropske unije določa Priloga XI Direktive 2014/24/EU.</w:t>
            </w:r>
          </w:p>
          <w:p w14:paraId="15D0CD32" w14:textId="77777777" w:rsidR="00772BC4" w:rsidRDefault="00772BC4">
            <w:pPr>
              <w:pStyle w:val="TableParagraph"/>
              <w:spacing w:before="2"/>
              <w:rPr>
                <w:i/>
              </w:rPr>
            </w:pPr>
          </w:p>
          <w:p w14:paraId="065CA925" w14:textId="77777777" w:rsidR="00772BC4" w:rsidRDefault="009E6620">
            <w:pPr>
              <w:pStyle w:val="TableParagraph"/>
              <w:ind w:left="107"/>
              <w:jc w:val="both"/>
            </w:pPr>
            <w:r>
              <w:t>Pogoj morajo izpolniti naslednji gospodarski subjekti:</w:t>
            </w:r>
          </w:p>
          <w:p w14:paraId="2BD1A9D7" w14:textId="77777777" w:rsidR="00772BC4" w:rsidRDefault="009E6620">
            <w:pPr>
              <w:pStyle w:val="TableParagraph"/>
              <w:numPr>
                <w:ilvl w:val="0"/>
                <w:numId w:val="6"/>
              </w:numPr>
              <w:tabs>
                <w:tab w:val="left" w:pos="610"/>
              </w:tabs>
              <w:ind w:hanging="361"/>
              <w:jc w:val="both"/>
            </w:pPr>
            <w:r>
              <w:t>ponudnik;</w:t>
            </w:r>
          </w:p>
          <w:p w14:paraId="256D55D4" w14:textId="77777777" w:rsidR="00772BC4" w:rsidRDefault="009E6620">
            <w:pPr>
              <w:pStyle w:val="TableParagraph"/>
              <w:numPr>
                <w:ilvl w:val="0"/>
                <w:numId w:val="6"/>
              </w:numPr>
              <w:tabs>
                <w:tab w:val="left" w:pos="610"/>
              </w:tabs>
              <w:ind w:hanging="361"/>
              <w:jc w:val="both"/>
            </w:pPr>
            <w:r>
              <w:t>vsi partnerji v skupni</w:t>
            </w:r>
            <w:r>
              <w:rPr>
                <w:spacing w:val="-7"/>
              </w:rPr>
              <w:t xml:space="preserve"> </w:t>
            </w:r>
            <w:r>
              <w:t>ponudbi;</w:t>
            </w:r>
          </w:p>
          <w:p w14:paraId="6E826CBF" w14:textId="77777777" w:rsidR="00772BC4" w:rsidRDefault="009E6620">
            <w:pPr>
              <w:pStyle w:val="TableParagraph"/>
              <w:numPr>
                <w:ilvl w:val="0"/>
                <w:numId w:val="6"/>
              </w:numPr>
              <w:tabs>
                <w:tab w:val="left" w:pos="610"/>
              </w:tabs>
              <w:spacing w:before="1"/>
              <w:ind w:right="97"/>
              <w:jc w:val="both"/>
            </w:pPr>
            <w:r>
              <w:t>vsi podizvajalci, ne glede na fazo izvedbe javnega naročila, v kateri se vključijo v izvedbo javnega naročila.</w:t>
            </w:r>
          </w:p>
        </w:tc>
        <w:tc>
          <w:tcPr>
            <w:tcW w:w="3684" w:type="dxa"/>
          </w:tcPr>
          <w:p w14:paraId="1C92C736" w14:textId="77777777" w:rsidR="00772BC4" w:rsidRDefault="009E6620">
            <w:pPr>
              <w:pStyle w:val="TableParagraph"/>
              <w:ind w:left="105" w:right="160"/>
            </w:pPr>
            <w:r>
              <w:t>Izpolnjen obrazec ESPD (v »Del IV: Pogoji za sodelovanje, Oddelek A:</w:t>
            </w:r>
          </w:p>
          <w:p w14:paraId="45F124C7" w14:textId="77777777" w:rsidR="00772BC4" w:rsidRDefault="009E6620">
            <w:pPr>
              <w:pStyle w:val="TableParagraph"/>
              <w:ind w:left="105"/>
            </w:pPr>
            <w:r>
              <w:t>Ustreznost, Vpis v ustrezen poklicni</w:t>
            </w:r>
          </w:p>
          <w:p w14:paraId="4F1CCF0B" w14:textId="77777777" w:rsidR="00772BC4" w:rsidRDefault="009E6620">
            <w:pPr>
              <w:pStyle w:val="TableParagraph"/>
              <w:ind w:left="105" w:right="160"/>
            </w:pPr>
            <w:r>
              <w:t>register ALI Vpis v poslovni register«) s strani vseh gospodarskih subjektov v ponudbi.</w:t>
            </w:r>
          </w:p>
          <w:p w14:paraId="1F3FB04A" w14:textId="77777777" w:rsidR="00772BC4" w:rsidRDefault="00772BC4">
            <w:pPr>
              <w:pStyle w:val="TableParagraph"/>
              <w:spacing w:before="1"/>
              <w:rPr>
                <w:i/>
              </w:rPr>
            </w:pPr>
          </w:p>
          <w:p w14:paraId="695AD1CF" w14:textId="77777777" w:rsidR="00772BC4" w:rsidRDefault="009E6620">
            <w:pPr>
              <w:pStyle w:val="TableParagraph"/>
              <w:ind w:left="105" w:right="111"/>
            </w:pPr>
            <w:r>
              <w:t>Naročnik si pridržuje pravico, da preveri obstoj in vsebino navedb v ponudbi, v kolikor se bo pojavil dvom o resničnosti ponudnikovih izjav v ESPD.</w:t>
            </w:r>
          </w:p>
          <w:p w14:paraId="5C2FE49D" w14:textId="77777777" w:rsidR="00772BC4" w:rsidRDefault="009E6620">
            <w:pPr>
              <w:pStyle w:val="TableParagraph"/>
              <w:ind w:left="105" w:right="143"/>
            </w:pPr>
            <w:r>
              <w:t>V ta namen mora ESPD vsebovati vse potrebne podatke, da lahko naročnik v</w:t>
            </w:r>
          </w:p>
          <w:p w14:paraId="346242E3" w14:textId="77777777" w:rsidR="00772BC4" w:rsidRDefault="009E6620">
            <w:pPr>
              <w:pStyle w:val="TableParagraph"/>
              <w:spacing w:line="270" w:lineRule="atLeast"/>
              <w:ind w:left="105" w:right="306"/>
            </w:pPr>
            <w:r>
              <w:t>uradni evidenci preveri izpolnjevanje predmetnega pogoja.</w:t>
            </w:r>
          </w:p>
        </w:tc>
      </w:tr>
    </w:tbl>
    <w:p w14:paraId="5888CA4D" w14:textId="77777777" w:rsidR="00772BC4" w:rsidRDefault="00772BC4">
      <w:pPr>
        <w:spacing w:line="270" w:lineRule="atLeast"/>
        <w:sectPr w:rsidR="00772BC4" w:rsidSect="0065718B">
          <w:pgSz w:w="11910" w:h="16840"/>
          <w:pgMar w:top="567" w:right="640" w:bottom="1740" w:left="700" w:header="572" w:footer="1556" w:gutter="0"/>
          <w:cols w:space="708"/>
        </w:sectPr>
      </w:pPr>
    </w:p>
    <w:p w14:paraId="12C5D9E5" w14:textId="77777777" w:rsidR="00772BC4" w:rsidRDefault="00772BC4">
      <w:pPr>
        <w:pStyle w:val="Telobesedila"/>
        <w:spacing w:before="9" w:after="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0A26E192" w14:textId="77777777">
        <w:trPr>
          <w:trHeight w:val="2150"/>
        </w:trPr>
        <w:tc>
          <w:tcPr>
            <w:tcW w:w="5384" w:type="dxa"/>
          </w:tcPr>
          <w:p w14:paraId="4B44EB93" w14:textId="77777777" w:rsidR="00772BC4" w:rsidRDefault="00772BC4">
            <w:pPr>
              <w:pStyle w:val="TableParagraph"/>
              <w:rPr>
                <w:rFonts w:ascii="Times New Roman"/>
                <w:sz w:val="20"/>
              </w:rPr>
            </w:pPr>
          </w:p>
        </w:tc>
        <w:tc>
          <w:tcPr>
            <w:tcW w:w="3684" w:type="dxa"/>
          </w:tcPr>
          <w:p w14:paraId="2E0E47E3" w14:textId="77777777" w:rsidR="00772BC4" w:rsidRDefault="00772BC4">
            <w:pPr>
              <w:pStyle w:val="TableParagraph"/>
              <w:spacing w:before="11"/>
              <w:rPr>
                <w:i/>
                <w:sz w:val="21"/>
              </w:rPr>
            </w:pPr>
          </w:p>
          <w:p w14:paraId="74E88F00" w14:textId="77777777" w:rsidR="00772BC4" w:rsidRDefault="009E6620">
            <w:pPr>
              <w:pStyle w:val="TableParagraph"/>
              <w:ind w:left="105" w:right="646"/>
            </w:pPr>
            <w:r>
              <w:t>V kolikor takšna preveritev ne bo mogoča, bo naročnik od gospodarskega subjekta zahteval</w:t>
            </w:r>
          </w:p>
          <w:p w14:paraId="0C2FC9AE" w14:textId="77777777" w:rsidR="00772BC4" w:rsidRDefault="009E6620">
            <w:pPr>
              <w:pStyle w:val="TableParagraph"/>
              <w:spacing w:before="1"/>
              <w:ind w:left="105" w:right="464"/>
            </w:pPr>
            <w:r>
              <w:t>predložitev kopije vpisa v enega od poklicnih ali poslovnih registrov oziroma primerljivega dokazila.</w:t>
            </w:r>
          </w:p>
          <w:p w14:paraId="1CF81A2C" w14:textId="77777777" w:rsidR="002F32D2" w:rsidRDefault="002F32D2">
            <w:pPr>
              <w:pStyle w:val="TableParagraph"/>
              <w:spacing w:before="1"/>
              <w:ind w:left="105" w:right="464"/>
            </w:pPr>
            <w:r>
              <w:t>Zaželeno je, da ponudnik to dokazilo predloži že skupaj s ponudbo.</w:t>
            </w:r>
          </w:p>
          <w:p w14:paraId="1EBFA3DA" w14:textId="77777777" w:rsidR="001756C3" w:rsidRDefault="001756C3">
            <w:pPr>
              <w:pStyle w:val="TableParagraph"/>
              <w:spacing w:before="1"/>
              <w:ind w:left="105" w:right="464"/>
            </w:pPr>
          </w:p>
          <w:p w14:paraId="18C2F467" w14:textId="258BCA68" w:rsidR="001756C3" w:rsidRDefault="001756C3">
            <w:pPr>
              <w:pStyle w:val="TableParagraph"/>
              <w:spacing w:before="1"/>
              <w:ind w:left="105" w:right="464"/>
            </w:pPr>
            <w:r w:rsidRPr="00372733">
              <w:t>Zaželeno je, da ponudnik to dokazilo predloži že skupaj s ponudbo.</w:t>
            </w:r>
          </w:p>
        </w:tc>
      </w:tr>
      <w:tr w:rsidR="00772BC4" w14:paraId="15308E43" w14:textId="77777777">
        <w:trPr>
          <w:trHeight w:val="268"/>
        </w:trPr>
        <w:tc>
          <w:tcPr>
            <w:tcW w:w="5384" w:type="dxa"/>
            <w:shd w:val="clear" w:color="auto" w:fill="BEBEBE"/>
          </w:tcPr>
          <w:p w14:paraId="10A862D4" w14:textId="77777777" w:rsidR="00772BC4" w:rsidRDefault="009E6620">
            <w:pPr>
              <w:pStyle w:val="TableParagraph"/>
              <w:spacing w:line="248" w:lineRule="exact"/>
              <w:ind w:left="107"/>
            </w:pPr>
            <w:r>
              <w:t xml:space="preserve">Pogoj: </w:t>
            </w:r>
            <w:proofErr w:type="spellStart"/>
            <w:r>
              <w:t>neblokada</w:t>
            </w:r>
            <w:proofErr w:type="spellEnd"/>
            <w:r>
              <w:t xml:space="preserve"> transakcijskih računov</w:t>
            </w:r>
          </w:p>
        </w:tc>
        <w:tc>
          <w:tcPr>
            <w:tcW w:w="3684" w:type="dxa"/>
            <w:shd w:val="clear" w:color="auto" w:fill="BEBEBE"/>
          </w:tcPr>
          <w:p w14:paraId="26E408C1" w14:textId="77777777" w:rsidR="00772BC4" w:rsidRDefault="009E6620">
            <w:pPr>
              <w:pStyle w:val="TableParagraph"/>
              <w:spacing w:line="248" w:lineRule="exact"/>
              <w:ind w:left="105"/>
            </w:pPr>
            <w:r>
              <w:t>Dokazilo</w:t>
            </w:r>
          </w:p>
        </w:tc>
      </w:tr>
      <w:tr w:rsidR="00772BC4" w14:paraId="3815C069" w14:textId="77777777">
        <w:trPr>
          <w:trHeight w:val="6446"/>
        </w:trPr>
        <w:tc>
          <w:tcPr>
            <w:tcW w:w="5384" w:type="dxa"/>
          </w:tcPr>
          <w:p w14:paraId="02CE5205" w14:textId="315914CE" w:rsidR="00772BC4" w:rsidRPr="006043F7" w:rsidRDefault="009E6620">
            <w:pPr>
              <w:pStyle w:val="TableParagraph"/>
              <w:ind w:left="107" w:right="182"/>
            </w:pPr>
            <w:r>
              <w:t xml:space="preserve">Naročnik bo iz postopka javnega naročanja izključil gospodarski subjekt, ki je imel v obdobju </w:t>
            </w:r>
            <w:r w:rsidRPr="006043F7">
              <w:t xml:space="preserve">od </w:t>
            </w:r>
            <w:r w:rsidR="0080599C" w:rsidRPr="006043F7">
              <w:rPr>
                <w:b/>
                <w:bCs/>
              </w:rPr>
              <w:t>6</w:t>
            </w:r>
            <w:r w:rsidRPr="006043F7">
              <w:rPr>
                <w:b/>
                <w:bCs/>
              </w:rPr>
              <w:t>.</w:t>
            </w:r>
            <w:r w:rsidR="004C0573" w:rsidRPr="006043F7">
              <w:rPr>
                <w:b/>
                <w:bCs/>
              </w:rPr>
              <w:t>8</w:t>
            </w:r>
            <w:r w:rsidRPr="006043F7">
              <w:rPr>
                <w:b/>
                <w:bCs/>
              </w:rPr>
              <w:t>.202</w:t>
            </w:r>
            <w:r w:rsidR="004C0573" w:rsidRPr="006043F7">
              <w:rPr>
                <w:b/>
                <w:bCs/>
              </w:rPr>
              <w:t>2</w:t>
            </w:r>
            <w:r w:rsidRPr="006043F7">
              <w:rPr>
                <w:b/>
                <w:bCs/>
              </w:rPr>
              <w:t xml:space="preserve"> do </w:t>
            </w:r>
            <w:r w:rsidR="0080599C" w:rsidRPr="006043F7">
              <w:rPr>
                <w:b/>
                <w:bCs/>
              </w:rPr>
              <w:t>6</w:t>
            </w:r>
            <w:r w:rsidRPr="006043F7">
              <w:rPr>
                <w:b/>
                <w:bCs/>
              </w:rPr>
              <w:t>.</w:t>
            </w:r>
            <w:r w:rsidR="004C0573" w:rsidRPr="006043F7">
              <w:rPr>
                <w:b/>
                <w:bCs/>
              </w:rPr>
              <w:t>2</w:t>
            </w:r>
            <w:r w:rsidRPr="006043F7">
              <w:rPr>
                <w:b/>
                <w:bCs/>
              </w:rPr>
              <w:t>.202</w:t>
            </w:r>
            <w:r w:rsidR="004C0573" w:rsidRPr="006043F7">
              <w:rPr>
                <w:b/>
                <w:bCs/>
              </w:rPr>
              <w:t>3</w:t>
            </w:r>
            <w:r w:rsidRPr="006043F7">
              <w:rPr>
                <w:b/>
                <w:bCs/>
              </w:rPr>
              <w:t xml:space="preserve"> </w:t>
            </w:r>
            <w:r w:rsidRPr="006043F7">
              <w:t>blokiran transakcijski račun.</w:t>
            </w:r>
          </w:p>
          <w:p w14:paraId="402D4DB4" w14:textId="77777777" w:rsidR="00772BC4" w:rsidRPr="004C0573" w:rsidRDefault="00772BC4">
            <w:pPr>
              <w:pStyle w:val="TableParagraph"/>
              <w:spacing w:before="9"/>
              <w:rPr>
                <w:i/>
                <w:color w:val="FF0000"/>
                <w:sz w:val="21"/>
              </w:rPr>
            </w:pPr>
          </w:p>
          <w:p w14:paraId="250ABB9A" w14:textId="77777777" w:rsidR="00772BC4" w:rsidRDefault="009E6620">
            <w:pPr>
              <w:pStyle w:val="TableParagraph"/>
              <w:spacing w:before="1"/>
              <w:ind w:left="107" w:right="215"/>
            </w:pPr>
            <w:r>
              <w:t xml:space="preserve">Če ima ponudnik več transakcijskih računov, se zahteva o </w:t>
            </w:r>
            <w:proofErr w:type="spellStart"/>
            <w:r>
              <w:t>neblokadi</w:t>
            </w:r>
            <w:proofErr w:type="spellEnd"/>
            <w:r>
              <w:t xml:space="preserve"> v navedenem obdobju nanaša na vse</w:t>
            </w:r>
          </w:p>
          <w:p w14:paraId="27CBB8D2" w14:textId="77777777" w:rsidR="00772BC4" w:rsidRDefault="009E6620">
            <w:pPr>
              <w:pStyle w:val="TableParagraph"/>
              <w:ind w:left="107"/>
            </w:pPr>
            <w:r>
              <w:t>transakcijske račune.</w:t>
            </w:r>
          </w:p>
          <w:p w14:paraId="4D7E1AC4" w14:textId="77777777" w:rsidR="00772BC4" w:rsidRDefault="00772BC4">
            <w:pPr>
              <w:pStyle w:val="TableParagraph"/>
              <w:rPr>
                <w:i/>
              </w:rPr>
            </w:pPr>
          </w:p>
          <w:p w14:paraId="79D5C02B" w14:textId="77777777" w:rsidR="00772BC4" w:rsidRDefault="009E6620">
            <w:pPr>
              <w:pStyle w:val="TableParagraph"/>
              <w:spacing w:before="1"/>
              <w:ind w:left="107"/>
            </w:pPr>
            <w:r>
              <w:t>Pogoj morajo izpolniti naslednji gospodarski subjekti:</w:t>
            </w:r>
          </w:p>
          <w:p w14:paraId="183A3233" w14:textId="77777777" w:rsidR="00772BC4" w:rsidRDefault="009E6620">
            <w:pPr>
              <w:pStyle w:val="TableParagraph"/>
              <w:numPr>
                <w:ilvl w:val="0"/>
                <w:numId w:val="5"/>
              </w:numPr>
              <w:tabs>
                <w:tab w:val="left" w:pos="609"/>
                <w:tab w:val="left" w:pos="610"/>
              </w:tabs>
              <w:ind w:hanging="361"/>
            </w:pPr>
            <w:r>
              <w:t>ponudnik;</w:t>
            </w:r>
          </w:p>
          <w:p w14:paraId="0BA49CAE" w14:textId="77777777" w:rsidR="00772BC4" w:rsidRDefault="009E6620">
            <w:pPr>
              <w:pStyle w:val="TableParagraph"/>
              <w:numPr>
                <w:ilvl w:val="0"/>
                <w:numId w:val="5"/>
              </w:numPr>
              <w:tabs>
                <w:tab w:val="left" w:pos="609"/>
                <w:tab w:val="left" w:pos="610"/>
              </w:tabs>
              <w:ind w:hanging="361"/>
            </w:pPr>
            <w:r>
              <w:t>vsi partnerji v skupni</w:t>
            </w:r>
            <w:r>
              <w:rPr>
                <w:spacing w:val="-7"/>
              </w:rPr>
              <w:t xml:space="preserve"> </w:t>
            </w:r>
            <w:r>
              <w:t>ponudbi.</w:t>
            </w:r>
          </w:p>
        </w:tc>
        <w:tc>
          <w:tcPr>
            <w:tcW w:w="3684" w:type="dxa"/>
          </w:tcPr>
          <w:p w14:paraId="451B83FF" w14:textId="7F5736D4" w:rsidR="00772BC4" w:rsidRDefault="009E6620">
            <w:pPr>
              <w:pStyle w:val="TableParagraph"/>
              <w:ind w:left="105"/>
            </w:pPr>
            <w:r>
              <w:t xml:space="preserve">Obrazec ESPD (v delu IV. pod točko </w:t>
            </w:r>
            <w:r w:rsidR="00B069D8">
              <w:t>B</w:t>
            </w:r>
            <w:r>
              <w:t>., pod »Druge ekonomske ali finančne</w:t>
            </w:r>
          </w:p>
          <w:p w14:paraId="4BA39DBC" w14:textId="77777777" w:rsidR="00772BC4" w:rsidRDefault="009E6620">
            <w:pPr>
              <w:pStyle w:val="TableParagraph"/>
              <w:ind w:left="105" w:right="107"/>
            </w:pPr>
            <w:r>
              <w:t>zahteve«, navesti izjavo iz katere izhaja izpolnjevanje zahtevanih pogojev).</w:t>
            </w:r>
          </w:p>
          <w:p w14:paraId="5EE715CE" w14:textId="77777777" w:rsidR="00772BC4" w:rsidRDefault="00772BC4">
            <w:pPr>
              <w:pStyle w:val="TableParagraph"/>
              <w:spacing w:before="10"/>
              <w:rPr>
                <w:i/>
                <w:sz w:val="21"/>
              </w:rPr>
            </w:pPr>
          </w:p>
          <w:p w14:paraId="623C57E0" w14:textId="77777777" w:rsidR="00772BC4" w:rsidRDefault="009E6620">
            <w:pPr>
              <w:pStyle w:val="TableParagraph"/>
              <w:ind w:left="105" w:right="111"/>
            </w:pPr>
            <w:r>
              <w:t>Naročnik si pridržuje pravico, da preveri obstoj in vsebino navedb v ponudbi, v kolikor se bo pojavil dvom o resničnosti ponudnikovih izjav v ESPD.</w:t>
            </w:r>
          </w:p>
          <w:p w14:paraId="400416A0" w14:textId="77777777" w:rsidR="00772BC4" w:rsidRDefault="009E6620">
            <w:pPr>
              <w:pStyle w:val="TableParagraph"/>
              <w:spacing w:before="1"/>
              <w:ind w:left="105" w:right="143"/>
            </w:pPr>
            <w:r>
              <w:t>V ta namen mora ESPD vsebovati vse potrebne podatke, da lahko naročnik v uradni evidenci preveri izpolnjevanje predmetnega pogoja.</w:t>
            </w:r>
          </w:p>
          <w:p w14:paraId="77E4C154" w14:textId="77777777" w:rsidR="00772BC4" w:rsidRDefault="00772BC4">
            <w:pPr>
              <w:pStyle w:val="TableParagraph"/>
              <w:spacing w:before="11"/>
              <w:rPr>
                <w:i/>
                <w:sz w:val="21"/>
              </w:rPr>
            </w:pPr>
          </w:p>
          <w:p w14:paraId="1DD99F1D" w14:textId="77777777" w:rsidR="00772BC4" w:rsidRDefault="009E6620">
            <w:pPr>
              <w:pStyle w:val="TableParagraph"/>
              <w:ind w:left="105" w:right="646"/>
            </w:pPr>
            <w:r>
              <w:t>V kolikor takšna preveritev ne bo mogoča, bo naročnik od gospodarskega subjekta zahteval</w:t>
            </w:r>
          </w:p>
          <w:p w14:paraId="30F660DE" w14:textId="77777777" w:rsidR="00772BC4" w:rsidRDefault="009E6620">
            <w:pPr>
              <w:pStyle w:val="TableParagraph"/>
              <w:spacing w:before="1"/>
              <w:ind w:left="105" w:right="395"/>
            </w:pPr>
            <w:r>
              <w:t xml:space="preserve">predložitev dodatnih dokazil, kot na primer: potrdila bank pri katerih so odprti računi o </w:t>
            </w:r>
            <w:proofErr w:type="spellStart"/>
            <w:r>
              <w:t>neblokadi</w:t>
            </w:r>
            <w:proofErr w:type="spellEnd"/>
            <w:r>
              <w:t xml:space="preserve"> v zahtevanem obdobju, ipd...</w:t>
            </w:r>
          </w:p>
          <w:p w14:paraId="40B9EF15" w14:textId="7902DEBA" w:rsidR="00177385" w:rsidRDefault="00177385">
            <w:pPr>
              <w:pStyle w:val="TableParagraph"/>
              <w:spacing w:before="1"/>
              <w:ind w:left="105" w:right="395"/>
            </w:pPr>
            <w:r w:rsidRPr="00372733">
              <w:t>Zaželeno je, da ponudnik to dokazilo predloži že skupaj s ponudbo.</w:t>
            </w:r>
          </w:p>
        </w:tc>
      </w:tr>
      <w:tr w:rsidR="006E6858" w14:paraId="20813F1A" w14:textId="77777777" w:rsidTr="00CD5979">
        <w:trPr>
          <w:trHeight w:val="268"/>
        </w:trPr>
        <w:tc>
          <w:tcPr>
            <w:tcW w:w="5384" w:type="dxa"/>
            <w:shd w:val="clear" w:color="auto" w:fill="BEBEBE"/>
          </w:tcPr>
          <w:p w14:paraId="488A7846" w14:textId="77777777" w:rsidR="006E6858" w:rsidRDefault="006E6858" w:rsidP="00CD5979">
            <w:pPr>
              <w:pStyle w:val="TableParagraph"/>
              <w:spacing w:line="248" w:lineRule="exact"/>
              <w:ind w:left="107"/>
            </w:pPr>
            <w:r>
              <w:t>Pogoj: izkušnje za izvajanje predmeta javnega naročila</w:t>
            </w:r>
          </w:p>
        </w:tc>
        <w:tc>
          <w:tcPr>
            <w:tcW w:w="3684" w:type="dxa"/>
            <w:shd w:val="clear" w:color="auto" w:fill="BEBEBE"/>
          </w:tcPr>
          <w:p w14:paraId="0334ED53" w14:textId="77777777" w:rsidR="006E6858" w:rsidRDefault="006E6858" w:rsidP="00CD5979">
            <w:pPr>
              <w:pStyle w:val="TableParagraph"/>
              <w:spacing w:line="248" w:lineRule="exact"/>
              <w:ind w:left="105"/>
            </w:pPr>
            <w:r>
              <w:t>Dokazilo</w:t>
            </w:r>
          </w:p>
        </w:tc>
      </w:tr>
      <w:tr w:rsidR="00D00E14" w:rsidRPr="00D00E14" w14:paraId="70D9AEEB" w14:textId="77777777" w:rsidTr="00CD5979">
        <w:trPr>
          <w:trHeight w:val="1878"/>
        </w:trPr>
        <w:tc>
          <w:tcPr>
            <w:tcW w:w="5384" w:type="dxa"/>
          </w:tcPr>
          <w:p w14:paraId="195E99E6" w14:textId="77777777" w:rsidR="006E6858" w:rsidRPr="00D00E14" w:rsidRDefault="006E6858">
            <w:pPr>
              <w:pStyle w:val="TableParagraph"/>
              <w:numPr>
                <w:ilvl w:val="0"/>
                <w:numId w:val="35"/>
              </w:numPr>
              <w:spacing w:line="268" w:lineRule="exact"/>
              <w:jc w:val="both"/>
            </w:pPr>
            <w:r w:rsidRPr="00D00E14">
              <w:t>Naročnik bo iz postopka javnega naročanja izključil</w:t>
            </w:r>
          </w:p>
          <w:p w14:paraId="5D42C1AD" w14:textId="546A9528" w:rsidR="006E6858" w:rsidRPr="00D00E14" w:rsidRDefault="006E6858" w:rsidP="00CD5979">
            <w:pPr>
              <w:jc w:val="both"/>
              <w:rPr>
                <w:rFonts w:cstheme="minorHAnsi"/>
              </w:rPr>
            </w:pPr>
            <w:r w:rsidRPr="00D00E14">
              <w:t xml:space="preserve">gospodarski subjekt, ki ne izkaže, da </w:t>
            </w:r>
            <w:r w:rsidRPr="00D00E14">
              <w:rPr>
                <w:rFonts w:cstheme="minorHAnsi"/>
              </w:rPr>
              <w:t>motorna bencina NMB95 in NMB100</w:t>
            </w:r>
            <w:r w:rsidR="00280C89" w:rsidRPr="00D00E14">
              <w:rPr>
                <w:rFonts w:cstheme="minorHAnsi"/>
              </w:rPr>
              <w:t xml:space="preserve">, </w:t>
            </w:r>
            <w:r w:rsidRPr="00D00E14">
              <w:rPr>
                <w:rFonts w:cstheme="minorHAnsi"/>
              </w:rPr>
              <w:t xml:space="preserve">dizelsko gorivo </w:t>
            </w:r>
            <w:r w:rsidR="00280C89" w:rsidRPr="00D00E14">
              <w:rPr>
                <w:rFonts w:cstheme="minorHAnsi"/>
              </w:rPr>
              <w:t xml:space="preserve">in kurilno olje EL </w:t>
            </w:r>
            <w:r w:rsidRPr="00D00E14">
              <w:rPr>
                <w:rFonts w:cstheme="minorHAnsi"/>
              </w:rPr>
              <w:t>ustreza</w:t>
            </w:r>
            <w:r w:rsidR="00AA3666" w:rsidRPr="00D00E14">
              <w:rPr>
                <w:rFonts w:cstheme="minorHAnsi"/>
              </w:rPr>
              <w:t>jo</w:t>
            </w:r>
            <w:r w:rsidRPr="00D00E14">
              <w:rPr>
                <w:rFonts w:cstheme="minorHAnsi"/>
              </w:rPr>
              <w:t xml:space="preserve"> veljavnim predpisom, normativom, standardom in kakovosti</w:t>
            </w:r>
            <w:r w:rsidR="00AA3666" w:rsidRPr="00D00E14">
              <w:rPr>
                <w:rFonts w:cstheme="minorHAnsi"/>
              </w:rPr>
              <w:t>.</w:t>
            </w:r>
            <w:r w:rsidRPr="00D00E14">
              <w:rPr>
                <w:rFonts w:cstheme="minorHAnsi"/>
              </w:rPr>
              <w:t xml:space="preserve"> </w:t>
            </w:r>
          </w:p>
          <w:p w14:paraId="650D01BB" w14:textId="77777777" w:rsidR="006E6858" w:rsidRPr="00D00E14" w:rsidRDefault="006E6858" w:rsidP="00CD5979">
            <w:pPr>
              <w:jc w:val="both"/>
              <w:rPr>
                <w:rFonts w:cstheme="minorHAnsi"/>
              </w:rPr>
            </w:pPr>
          </w:p>
          <w:p w14:paraId="3F0854C0" w14:textId="7F540801" w:rsidR="006E6858" w:rsidRPr="00D00E14" w:rsidRDefault="006E6858" w:rsidP="00CD5979">
            <w:pPr>
              <w:jc w:val="both"/>
              <w:rPr>
                <w:rFonts w:cstheme="minorHAnsi"/>
              </w:rPr>
            </w:pPr>
            <w:r w:rsidRPr="00D00E14">
              <w:rPr>
                <w:rFonts w:cstheme="minorHAnsi"/>
              </w:rPr>
              <w:t xml:space="preserve">Ponudnik se zaveže, da bo kakovost dobavljenega dizelskega goriva skladna s standardom SIST EN 590 ali enakovrednemu standardu, </w:t>
            </w:r>
            <w:bookmarkStart w:id="20" w:name="_Hlk117502444"/>
            <w:r w:rsidR="00551E57" w:rsidRPr="00D00E14">
              <w:rPr>
                <w:rFonts w:cstheme="minorHAnsi"/>
              </w:rPr>
              <w:t xml:space="preserve">kakovost </w:t>
            </w:r>
            <w:r w:rsidRPr="00D00E14">
              <w:rPr>
                <w:rFonts w:cstheme="minorHAnsi"/>
              </w:rPr>
              <w:t xml:space="preserve">dobavljenega neosvinčenega motornega bencina </w:t>
            </w:r>
            <w:r w:rsidR="00280C89" w:rsidRPr="00D00E14">
              <w:rPr>
                <w:rFonts w:cstheme="minorHAnsi"/>
              </w:rPr>
              <w:t>skladna s standardom</w:t>
            </w:r>
            <w:r w:rsidRPr="00D00E14">
              <w:rPr>
                <w:rFonts w:cstheme="minorHAnsi"/>
              </w:rPr>
              <w:t xml:space="preserve"> SIST EN 228</w:t>
            </w:r>
            <w:r w:rsidR="00280C89" w:rsidRPr="00D00E14">
              <w:rPr>
                <w:rFonts w:cstheme="minorHAnsi"/>
              </w:rPr>
              <w:t xml:space="preserve"> </w:t>
            </w:r>
            <w:r w:rsidR="00C11F38" w:rsidRPr="00D00E14">
              <w:rPr>
                <w:rFonts w:cstheme="minorHAnsi"/>
              </w:rPr>
              <w:t>ali enakovrednemu standardu</w:t>
            </w:r>
            <w:bookmarkEnd w:id="20"/>
            <w:r w:rsidR="00280C89" w:rsidRPr="00D00E14">
              <w:rPr>
                <w:rFonts w:cstheme="minorHAnsi"/>
              </w:rPr>
              <w:t xml:space="preserve">, kakovost dobavljenega kurilnega olja ekstra lahko pa skladna s standardom SIST 1011 ali </w:t>
            </w:r>
            <w:r w:rsidR="00280C89" w:rsidRPr="00D00E14">
              <w:rPr>
                <w:rFonts w:cstheme="minorHAnsi"/>
              </w:rPr>
              <w:lastRenderedPageBreak/>
              <w:t>enakovrednemu standardu.</w:t>
            </w:r>
          </w:p>
          <w:p w14:paraId="3DA82038" w14:textId="77777777" w:rsidR="006E6858" w:rsidRPr="00BB5005" w:rsidRDefault="006E6858" w:rsidP="00CD5979">
            <w:pPr>
              <w:pStyle w:val="TableParagraph"/>
              <w:ind w:left="107" w:right="206"/>
              <w:jc w:val="both"/>
              <w:rPr>
                <w:color w:val="FF0000"/>
              </w:rPr>
            </w:pPr>
          </w:p>
          <w:p w14:paraId="75E8CF58" w14:textId="77777777" w:rsidR="006E6858" w:rsidRDefault="006E6858" w:rsidP="00CD5979">
            <w:pPr>
              <w:pStyle w:val="TableParagraph"/>
              <w:ind w:left="107" w:right="206"/>
              <w:jc w:val="both"/>
              <w:rPr>
                <w:color w:val="FF0000"/>
              </w:rPr>
            </w:pPr>
          </w:p>
          <w:p w14:paraId="7F675C59" w14:textId="77777777" w:rsidR="006E6858" w:rsidRDefault="006E6858" w:rsidP="00CD5979">
            <w:pPr>
              <w:pStyle w:val="TableParagraph"/>
              <w:spacing w:line="268" w:lineRule="exact"/>
              <w:jc w:val="both"/>
              <w:rPr>
                <w:color w:val="FF0000"/>
              </w:rPr>
            </w:pPr>
          </w:p>
          <w:p w14:paraId="59054272" w14:textId="6DCADCC4" w:rsidR="006E6858" w:rsidRPr="00444BBC" w:rsidRDefault="006E6858" w:rsidP="00CD5979">
            <w:pPr>
              <w:jc w:val="both"/>
              <w:rPr>
                <w:color w:val="FF0000"/>
              </w:rPr>
            </w:pPr>
            <w:r>
              <w:rPr>
                <w:color w:val="FF0000"/>
              </w:rPr>
              <w:t>.</w:t>
            </w:r>
          </w:p>
        </w:tc>
        <w:tc>
          <w:tcPr>
            <w:tcW w:w="3684" w:type="dxa"/>
          </w:tcPr>
          <w:p w14:paraId="39D2E8E1" w14:textId="77777777" w:rsidR="006E6858" w:rsidRPr="00D00E14" w:rsidRDefault="006E6858" w:rsidP="00CD5979">
            <w:pPr>
              <w:pStyle w:val="TableParagraph"/>
              <w:spacing w:line="268" w:lineRule="exact"/>
              <w:ind w:left="105"/>
            </w:pPr>
            <w:r w:rsidRPr="00D00E14">
              <w:lastRenderedPageBreak/>
              <w:t>Obrazec ESPD (v delu IV. Oddelek C.,</w:t>
            </w:r>
          </w:p>
          <w:p w14:paraId="6B3CD4EE" w14:textId="77777777" w:rsidR="006E6858" w:rsidRPr="00D00E14" w:rsidRDefault="006E6858" w:rsidP="00CD5979">
            <w:pPr>
              <w:pStyle w:val="TableParagraph"/>
              <w:ind w:left="105" w:right="83"/>
            </w:pPr>
            <w:r w:rsidRPr="00D00E14">
              <w:t>pod »Tehnična sredstva in ukrepi za zagotovitev kakovosti « navesti zahtevane informacije in podatke oziroma podati izjavo, da gorivo ustreza zahtevanim standardom.</w:t>
            </w:r>
          </w:p>
          <w:p w14:paraId="17C19C75" w14:textId="77777777" w:rsidR="006E6858" w:rsidRPr="00D00E14" w:rsidRDefault="006E6858" w:rsidP="00CD5979">
            <w:pPr>
              <w:pStyle w:val="TableParagraph"/>
              <w:spacing w:before="9"/>
              <w:rPr>
                <w:i/>
                <w:sz w:val="21"/>
              </w:rPr>
            </w:pPr>
          </w:p>
          <w:p w14:paraId="5FEC5F86" w14:textId="7588CF8F" w:rsidR="006E6858" w:rsidRPr="00D00E14" w:rsidRDefault="006E6858" w:rsidP="006E6858">
            <w:pPr>
              <w:pStyle w:val="TableParagraph"/>
              <w:ind w:left="105" w:right="104"/>
            </w:pPr>
            <w:r w:rsidRPr="00D00E14">
              <w:t>Naročnik si pridržuje pravico, da preveri obstoj in vsebino navedb v ponudbi, v kolikor se bo pojavil dvom o resničnosti ponudnikovih izjav v ESPD.</w:t>
            </w:r>
          </w:p>
          <w:p w14:paraId="0A197BE5" w14:textId="77777777" w:rsidR="006E6858" w:rsidRPr="00D00E14" w:rsidRDefault="006E6858" w:rsidP="006E6858">
            <w:pPr>
              <w:pStyle w:val="TableParagraph"/>
              <w:ind w:left="105" w:right="143"/>
            </w:pPr>
            <w:r w:rsidRPr="00D00E14">
              <w:lastRenderedPageBreak/>
              <w:t>V ta namen mora ESPD vsebovati vse potrebne podatke, da lahko naročnik v uradni evidenci preveri izpolnjevanje predmetnega pogoja.</w:t>
            </w:r>
          </w:p>
          <w:p w14:paraId="0EB2BD1D" w14:textId="77777777" w:rsidR="006E6858" w:rsidRPr="00D00E14" w:rsidRDefault="006E6858" w:rsidP="006E6858">
            <w:pPr>
              <w:pStyle w:val="TableParagraph"/>
              <w:spacing w:before="1"/>
              <w:rPr>
                <w:i/>
              </w:rPr>
            </w:pPr>
          </w:p>
          <w:p w14:paraId="7A0DA87F" w14:textId="77777777" w:rsidR="006E6858" w:rsidRPr="00D00E14" w:rsidRDefault="006E6858" w:rsidP="006E6858">
            <w:pPr>
              <w:pStyle w:val="TableParagraph"/>
              <w:ind w:left="105" w:right="646"/>
            </w:pPr>
            <w:r w:rsidRPr="00D00E14">
              <w:t>V kolikor takšna preveritev ne bo mogoča, bo naročnik od gospodarskega subjekta zahteval</w:t>
            </w:r>
          </w:p>
          <w:p w14:paraId="7711B7D1" w14:textId="77777777" w:rsidR="006E6858" w:rsidRPr="00D00E14" w:rsidRDefault="006E6858" w:rsidP="006E6858">
            <w:pPr>
              <w:pStyle w:val="TableParagraph"/>
              <w:spacing w:line="270" w:lineRule="atLeast"/>
              <w:ind w:left="105" w:right="525"/>
            </w:pPr>
            <w:r w:rsidRPr="00D00E14">
              <w:t>predložitev dodatnih dokazil</w:t>
            </w:r>
            <w:r w:rsidR="00F90EE8" w:rsidRPr="00D00E14">
              <w:t>.</w:t>
            </w:r>
          </w:p>
          <w:p w14:paraId="799C00DA" w14:textId="7DC5B90B" w:rsidR="00F90EE8" w:rsidRPr="00D00E14" w:rsidRDefault="00F90EE8" w:rsidP="006E6858">
            <w:pPr>
              <w:pStyle w:val="TableParagraph"/>
              <w:spacing w:line="270" w:lineRule="atLeast"/>
              <w:ind w:left="105" w:right="525"/>
            </w:pPr>
            <w:r w:rsidRPr="00D00E14">
              <w:t>Zaželeno je, da ponudnik to dokazilo predloži že skupaj s ponudbo.</w:t>
            </w:r>
          </w:p>
        </w:tc>
      </w:tr>
      <w:tr w:rsidR="00772BC4" w:rsidRPr="00444BBC" w14:paraId="40A4ADD6" w14:textId="77777777">
        <w:trPr>
          <w:trHeight w:val="1878"/>
        </w:trPr>
        <w:tc>
          <w:tcPr>
            <w:tcW w:w="5384" w:type="dxa"/>
          </w:tcPr>
          <w:p w14:paraId="2559A5A0" w14:textId="56755D35" w:rsidR="00B228D2" w:rsidRPr="00D00E14" w:rsidRDefault="00B228D2">
            <w:pPr>
              <w:pStyle w:val="TableParagraph"/>
              <w:numPr>
                <w:ilvl w:val="0"/>
                <w:numId w:val="35"/>
              </w:numPr>
              <w:spacing w:line="268" w:lineRule="exact"/>
              <w:jc w:val="both"/>
            </w:pPr>
            <w:r w:rsidRPr="00D00E14">
              <w:lastRenderedPageBreak/>
              <w:t>Naročnik bo iz postopka javnega naročanja izključil</w:t>
            </w:r>
          </w:p>
          <w:p w14:paraId="41365603" w14:textId="0DFFA0BF" w:rsidR="00772BC4" w:rsidRPr="00D00E14" w:rsidRDefault="00B228D2" w:rsidP="00B228D2">
            <w:pPr>
              <w:jc w:val="both"/>
            </w:pPr>
            <w:r w:rsidRPr="00D00E14">
              <w:t xml:space="preserve">gospodarski subjekt, ki ne izkaže, da razpolaga z najmanj enim (1) bencinskim servisom na območju občin Ajdovščina </w:t>
            </w:r>
            <w:r w:rsidR="00764C70" w:rsidRPr="00D00E14">
              <w:t>ali</w:t>
            </w:r>
            <w:r w:rsidRPr="00D00E14">
              <w:t xml:space="preserve"> Vipava v razdalji </w:t>
            </w:r>
            <w:r w:rsidR="00D00E14" w:rsidRPr="00D00E14">
              <w:t xml:space="preserve">do </w:t>
            </w:r>
            <w:r w:rsidRPr="00D00E14">
              <w:t>10 km od naročnikovega sed</w:t>
            </w:r>
            <w:r w:rsidR="006E6858" w:rsidRPr="00D00E14">
              <w:t>eža</w:t>
            </w:r>
            <w:r w:rsidR="00764C70" w:rsidRPr="00D00E14">
              <w:t xml:space="preserve">, odprtega </w:t>
            </w:r>
            <w:r w:rsidR="00D00E14" w:rsidRPr="00D00E14">
              <w:t>vsak dan v tednu</w:t>
            </w:r>
            <w:r w:rsidR="00CA1294">
              <w:t xml:space="preserve"> in vse dni v letu.</w:t>
            </w:r>
          </w:p>
          <w:p w14:paraId="618BF41E" w14:textId="77777777" w:rsidR="006E6858" w:rsidRDefault="006E6858" w:rsidP="00B228D2">
            <w:pPr>
              <w:jc w:val="both"/>
              <w:rPr>
                <w:color w:val="FF0000"/>
              </w:rPr>
            </w:pPr>
          </w:p>
          <w:p w14:paraId="7AFC9FC6" w14:textId="77777777" w:rsidR="006E6858" w:rsidRDefault="006E6858" w:rsidP="00B228D2">
            <w:pPr>
              <w:jc w:val="both"/>
              <w:rPr>
                <w:color w:val="FF0000"/>
              </w:rPr>
            </w:pPr>
          </w:p>
          <w:p w14:paraId="56788290" w14:textId="51210654" w:rsidR="006E6858" w:rsidRPr="00444BBC" w:rsidRDefault="006E6858" w:rsidP="00B228D2">
            <w:pPr>
              <w:jc w:val="both"/>
              <w:rPr>
                <w:color w:val="FF0000"/>
              </w:rPr>
            </w:pPr>
          </w:p>
        </w:tc>
        <w:tc>
          <w:tcPr>
            <w:tcW w:w="3684" w:type="dxa"/>
          </w:tcPr>
          <w:p w14:paraId="6835AD18" w14:textId="77777777" w:rsidR="00772BC4" w:rsidRPr="00D00E14" w:rsidRDefault="009E6620">
            <w:pPr>
              <w:pStyle w:val="TableParagraph"/>
              <w:spacing w:line="268" w:lineRule="exact"/>
              <w:ind w:left="105"/>
            </w:pPr>
            <w:r w:rsidRPr="00D00E14">
              <w:t>Obrazec ESPD (v delu IV. Oddelek C.,</w:t>
            </w:r>
          </w:p>
          <w:p w14:paraId="6E3E694D" w14:textId="2558DF65" w:rsidR="00772BC4" w:rsidRPr="00D00E14" w:rsidRDefault="009E6620">
            <w:pPr>
              <w:pStyle w:val="TableParagraph"/>
              <w:ind w:left="105" w:right="83"/>
            </w:pPr>
            <w:r w:rsidRPr="00D00E14">
              <w:t>pod »</w:t>
            </w:r>
            <w:r w:rsidR="006E6858" w:rsidRPr="00D00E14">
              <w:t>Orodje, obrat in tehnična oprema</w:t>
            </w:r>
            <w:r w:rsidRPr="00D00E14">
              <w:t xml:space="preserve"> « navesti zahtevane informacije in podatke</w:t>
            </w:r>
            <w:r w:rsidR="00472A36" w:rsidRPr="00D00E14">
              <w:t xml:space="preserve"> </w:t>
            </w:r>
            <w:r w:rsidR="006E6858" w:rsidRPr="00D00E14">
              <w:t>z  naslovi bencinskih servisov.</w:t>
            </w:r>
          </w:p>
          <w:p w14:paraId="6B5AAB47" w14:textId="77777777" w:rsidR="00772BC4" w:rsidRPr="00D00E14" w:rsidRDefault="00772BC4">
            <w:pPr>
              <w:pStyle w:val="TableParagraph"/>
              <w:spacing w:before="9"/>
              <w:rPr>
                <w:i/>
                <w:sz w:val="21"/>
              </w:rPr>
            </w:pPr>
          </w:p>
          <w:p w14:paraId="1069A9D3" w14:textId="77777777" w:rsidR="00772BC4" w:rsidRPr="00444BBC" w:rsidRDefault="009E6620">
            <w:pPr>
              <w:pStyle w:val="TableParagraph"/>
              <w:spacing w:line="270" w:lineRule="atLeast"/>
              <w:ind w:left="105" w:right="525"/>
              <w:rPr>
                <w:color w:val="FF0000"/>
              </w:rPr>
            </w:pPr>
            <w:r w:rsidRPr="00D00E14">
              <w:t>Naročnik si pridržuje pravico, da preveri obstoj in vsebino navedb v</w:t>
            </w:r>
          </w:p>
        </w:tc>
      </w:tr>
    </w:tbl>
    <w:p w14:paraId="08ADCEB3" w14:textId="77777777" w:rsidR="00772BC4" w:rsidRPr="00444BBC" w:rsidRDefault="00772BC4">
      <w:pPr>
        <w:spacing w:line="270" w:lineRule="atLeast"/>
        <w:rPr>
          <w:color w:val="FF0000"/>
        </w:rPr>
        <w:sectPr w:rsidR="00772BC4" w:rsidRPr="00444BBC" w:rsidSect="0065718B">
          <w:pgSz w:w="11910" w:h="16840"/>
          <w:pgMar w:top="567" w:right="640" w:bottom="1740" w:left="700" w:header="572" w:footer="1556" w:gutter="0"/>
          <w:cols w:space="708"/>
        </w:sectPr>
      </w:pPr>
    </w:p>
    <w:p w14:paraId="0EDF6858" w14:textId="77777777" w:rsidR="00772BC4" w:rsidRPr="00444BBC" w:rsidRDefault="00772BC4">
      <w:pPr>
        <w:pStyle w:val="Telobesedila"/>
        <w:spacing w:before="9" w:after="1"/>
        <w:rPr>
          <w:i/>
          <w:color w:val="FF0000"/>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444BBC" w:rsidRPr="00444BBC" w14:paraId="76A4A2BD" w14:textId="77777777">
        <w:trPr>
          <w:trHeight w:val="7522"/>
        </w:trPr>
        <w:tc>
          <w:tcPr>
            <w:tcW w:w="5384" w:type="dxa"/>
          </w:tcPr>
          <w:p w14:paraId="17DBC42A" w14:textId="5B857B42" w:rsidR="00772BC4" w:rsidRPr="00444BBC" w:rsidRDefault="00772BC4" w:rsidP="00551E57">
            <w:pPr>
              <w:pStyle w:val="TableParagraph"/>
              <w:spacing w:before="12"/>
              <w:rPr>
                <w:color w:val="FF0000"/>
              </w:rPr>
            </w:pPr>
          </w:p>
        </w:tc>
        <w:tc>
          <w:tcPr>
            <w:tcW w:w="3684" w:type="dxa"/>
          </w:tcPr>
          <w:p w14:paraId="65013D5F" w14:textId="77777777" w:rsidR="00772BC4" w:rsidRPr="00D00E14" w:rsidRDefault="009E6620">
            <w:pPr>
              <w:pStyle w:val="TableParagraph"/>
              <w:ind w:left="105" w:right="104"/>
            </w:pPr>
            <w:r w:rsidRPr="00D00E14">
              <w:t>ponudbi, v kolikor se bo pojavil dvom o resničnosti ponudnikovih izjav v ESPD.</w:t>
            </w:r>
          </w:p>
          <w:p w14:paraId="7B9C559A" w14:textId="77777777" w:rsidR="00772BC4" w:rsidRPr="00D00E14" w:rsidRDefault="009E6620">
            <w:pPr>
              <w:pStyle w:val="TableParagraph"/>
              <w:ind w:left="105" w:right="143"/>
            </w:pPr>
            <w:r w:rsidRPr="00D00E14">
              <w:t>V ta namen mora ESPD vsebovati vse potrebne podatke, da lahko naročnik v uradni evidenci preveri izpolnjevanje predmetnega pogoja.</w:t>
            </w:r>
          </w:p>
          <w:p w14:paraId="378CEAF5" w14:textId="77777777" w:rsidR="00772BC4" w:rsidRPr="00D00E14" w:rsidRDefault="00772BC4">
            <w:pPr>
              <w:pStyle w:val="TableParagraph"/>
              <w:spacing w:before="1"/>
              <w:rPr>
                <w:i/>
              </w:rPr>
            </w:pPr>
          </w:p>
          <w:p w14:paraId="341E9624" w14:textId="77777777" w:rsidR="00772BC4" w:rsidRPr="00D00E14" w:rsidRDefault="009E6620">
            <w:pPr>
              <w:pStyle w:val="TableParagraph"/>
              <w:ind w:left="105" w:right="646"/>
            </w:pPr>
            <w:r w:rsidRPr="00D00E14">
              <w:t>V kolikor takšna preveritev ne bo mogoča, bo naročnik od gospodarskega subjekta zahteval</w:t>
            </w:r>
          </w:p>
          <w:p w14:paraId="0F8183A9" w14:textId="42F37FB7" w:rsidR="00A52702" w:rsidRPr="00444BBC" w:rsidRDefault="009E6620" w:rsidP="00B228D2">
            <w:pPr>
              <w:pStyle w:val="TableParagraph"/>
              <w:ind w:left="105" w:right="365"/>
              <w:jc w:val="both"/>
              <w:rPr>
                <w:color w:val="FF0000"/>
              </w:rPr>
            </w:pPr>
            <w:r w:rsidRPr="00D00E14">
              <w:t>predložitev dodatnih dokazil</w:t>
            </w:r>
            <w:r w:rsidR="00764C70" w:rsidRPr="00D00E14">
              <w:t>.</w:t>
            </w:r>
          </w:p>
        </w:tc>
      </w:tr>
    </w:tbl>
    <w:p w14:paraId="25041D48" w14:textId="77777777" w:rsidR="00772BC4" w:rsidRDefault="00772BC4">
      <w:pPr>
        <w:pStyle w:val="Telobesedila"/>
        <w:spacing w:before="9"/>
        <w:rPr>
          <w:i/>
          <w:sz w:val="17"/>
        </w:rPr>
      </w:pPr>
    </w:p>
    <w:p w14:paraId="53DB8856" w14:textId="48C6ACBC" w:rsidR="00772BC4" w:rsidRPr="00F05FE4" w:rsidRDefault="00772BC4" w:rsidP="009F0E0B">
      <w:pPr>
        <w:pStyle w:val="Naslov2"/>
        <w:tabs>
          <w:tab w:val="left" w:pos="1120"/>
        </w:tabs>
        <w:spacing w:before="51"/>
        <w:ind w:firstLine="0"/>
        <w:rPr>
          <w:color w:val="548DD4" w:themeColor="text2" w:themeTint="99"/>
        </w:rPr>
        <w:sectPr w:rsidR="00772BC4" w:rsidRPr="00F05FE4" w:rsidSect="0065718B">
          <w:pgSz w:w="11910" w:h="16840"/>
          <w:pgMar w:top="567" w:right="640" w:bottom="1740" w:left="700" w:header="572" w:footer="1556" w:gutter="0"/>
          <w:cols w:space="708"/>
        </w:sectPr>
      </w:pPr>
    </w:p>
    <w:p w14:paraId="280A1F63" w14:textId="77777777" w:rsidR="00772BC4" w:rsidRPr="00F05FE4" w:rsidRDefault="00772BC4">
      <w:pPr>
        <w:pStyle w:val="Telobesedila"/>
        <w:spacing w:before="9" w:after="1"/>
        <w:rPr>
          <w:i/>
          <w:color w:val="548DD4" w:themeColor="text2" w:themeTint="99"/>
        </w:rPr>
      </w:pPr>
    </w:p>
    <w:p w14:paraId="5185532F" w14:textId="77777777" w:rsidR="00772BC4" w:rsidRDefault="00772BC4">
      <w:pPr>
        <w:pStyle w:val="Telobesedila"/>
        <w:spacing w:before="12"/>
        <w:rPr>
          <w:i/>
          <w:sz w:val="14"/>
        </w:rPr>
      </w:pPr>
    </w:p>
    <w:p w14:paraId="02D521A6" w14:textId="77777777" w:rsidR="00772BC4" w:rsidRDefault="009E6620">
      <w:pPr>
        <w:pStyle w:val="Naslov2"/>
        <w:numPr>
          <w:ilvl w:val="1"/>
          <w:numId w:val="8"/>
        </w:numPr>
        <w:tabs>
          <w:tab w:val="left" w:pos="1120"/>
        </w:tabs>
        <w:spacing w:before="85"/>
        <w:ind w:hanging="402"/>
        <w:rPr>
          <w:u w:val="none"/>
        </w:rPr>
      </w:pPr>
      <w:bookmarkStart w:id="21" w:name="_TOC_250025"/>
      <w:r>
        <w:rPr>
          <w:rFonts w:ascii="Times New Roman" w:hAnsi="Times New Roman"/>
          <w:b/>
          <w:i w:val="0"/>
          <w:spacing w:val="-60"/>
        </w:rPr>
        <w:t xml:space="preserve"> </w:t>
      </w:r>
      <w:r>
        <w:t xml:space="preserve">Prepoved in omejitev </w:t>
      </w:r>
      <w:r>
        <w:rPr>
          <w:spacing w:val="-3"/>
        </w:rPr>
        <w:t xml:space="preserve">poslovanja </w:t>
      </w:r>
      <w:r>
        <w:t>z</w:t>
      </w:r>
      <w:r>
        <w:rPr>
          <w:spacing w:val="-11"/>
        </w:rPr>
        <w:t xml:space="preserve"> </w:t>
      </w:r>
      <w:r>
        <w:rPr>
          <w:spacing w:val="-3"/>
        </w:rPr>
        <w:t>naročnikom</w:t>
      </w:r>
      <w:bookmarkEnd w:id="21"/>
      <w:r>
        <w:rPr>
          <w:u w:val="none"/>
        </w:rPr>
        <w:t xml:space="preserve"> </w:t>
      </w:r>
    </w:p>
    <w:p w14:paraId="45787C2D" w14:textId="77777777" w:rsidR="00772BC4" w:rsidRDefault="00772BC4">
      <w:pPr>
        <w:pStyle w:val="Telobesedila"/>
        <w:spacing w:after="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36AC9BF1" w14:textId="77777777">
        <w:trPr>
          <w:trHeight w:val="537"/>
        </w:trPr>
        <w:tc>
          <w:tcPr>
            <w:tcW w:w="5384" w:type="dxa"/>
            <w:shd w:val="clear" w:color="auto" w:fill="BEBEBE"/>
          </w:tcPr>
          <w:p w14:paraId="3A409DE5" w14:textId="77777777" w:rsidR="00772BC4" w:rsidRDefault="009E6620">
            <w:pPr>
              <w:pStyle w:val="TableParagraph"/>
              <w:spacing w:line="268" w:lineRule="exact"/>
              <w:ind w:left="129"/>
            </w:pPr>
            <w:r>
              <w:t>Pogoj: neobstoj prepovedi in omejitve poslovanja z</w:t>
            </w:r>
          </w:p>
          <w:p w14:paraId="5BF638F9" w14:textId="77777777" w:rsidR="00772BC4" w:rsidRDefault="009E6620">
            <w:pPr>
              <w:pStyle w:val="TableParagraph"/>
              <w:spacing w:line="249" w:lineRule="exact"/>
              <w:ind w:left="129"/>
            </w:pPr>
            <w:r>
              <w:t>naročnikom</w:t>
            </w:r>
          </w:p>
        </w:tc>
        <w:tc>
          <w:tcPr>
            <w:tcW w:w="3684" w:type="dxa"/>
            <w:shd w:val="clear" w:color="auto" w:fill="BEBEBE"/>
          </w:tcPr>
          <w:p w14:paraId="0FF4A00C" w14:textId="77777777" w:rsidR="00772BC4" w:rsidRDefault="009E6620">
            <w:pPr>
              <w:pStyle w:val="TableParagraph"/>
              <w:spacing w:line="268" w:lineRule="exact"/>
              <w:ind w:left="105"/>
            </w:pPr>
            <w:r>
              <w:t>Dokazilo</w:t>
            </w:r>
          </w:p>
        </w:tc>
      </w:tr>
      <w:tr w:rsidR="00772BC4" w14:paraId="053B7EFE" w14:textId="77777777">
        <w:trPr>
          <w:trHeight w:val="2150"/>
        </w:trPr>
        <w:tc>
          <w:tcPr>
            <w:tcW w:w="5384" w:type="dxa"/>
          </w:tcPr>
          <w:p w14:paraId="16E72D24" w14:textId="77777777" w:rsidR="00772BC4" w:rsidRDefault="009E6620">
            <w:pPr>
              <w:pStyle w:val="TableParagraph"/>
              <w:ind w:left="107" w:right="97"/>
              <w:jc w:val="both"/>
            </w:pPr>
            <w:r>
              <w:t>Gospodarski subjekt ni uvrščen v evidenco poslovnih subjektov</w:t>
            </w:r>
            <w:r>
              <w:rPr>
                <w:spacing w:val="-8"/>
              </w:rPr>
              <w:t xml:space="preserve"> </w:t>
            </w:r>
            <w:r>
              <w:t>iz</w:t>
            </w:r>
            <w:r>
              <w:rPr>
                <w:spacing w:val="-7"/>
              </w:rPr>
              <w:t xml:space="preserve"> </w:t>
            </w:r>
            <w:r>
              <w:t>35.</w:t>
            </w:r>
            <w:r>
              <w:rPr>
                <w:spacing w:val="-7"/>
              </w:rPr>
              <w:t xml:space="preserve"> </w:t>
            </w:r>
            <w:r>
              <w:t>člena</w:t>
            </w:r>
            <w:r>
              <w:rPr>
                <w:spacing w:val="-7"/>
              </w:rPr>
              <w:t xml:space="preserve"> </w:t>
            </w:r>
            <w:r>
              <w:t>Zakona</w:t>
            </w:r>
            <w:r>
              <w:rPr>
                <w:spacing w:val="-7"/>
              </w:rPr>
              <w:t xml:space="preserve"> </w:t>
            </w:r>
            <w:r>
              <w:t>o</w:t>
            </w:r>
            <w:r>
              <w:rPr>
                <w:spacing w:val="-7"/>
              </w:rPr>
              <w:t xml:space="preserve"> </w:t>
            </w:r>
            <w:r>
              <w:t>integriteti</w:t>
            </w:r>
            <w:r>
              <w:rPr>
                <w:spacing w:val="-8"/>
              </w:rPr>
              <w:t xml:space="preserve"> </w:t>
            </w:r>
            <w:r>
              <w:t>in</w:t>
            </w:r>
            <w:r>
              <w:rPr>
                <w:spacing w:val="-6"/>
              </w:rPr>
              <w:t xml:space="preserve"> </w:t>
            </w:r>
            <w:r>
              <w:t>preprečevanju korupcije in mu ni na podlagi tega člena prepovedano poslovanje z</w:t>
            </w:r>
            <w:r>
              <w:rPr>
                <w:spacing w:val="-2"/>
              </w:rPr>
              <w:t xml:space="preserve"> </w:t>
            </w:r>
            <w:r>
              <w:t>naročnikom.</w:t>
            </w:r>
          </w:p>
          <w:p w14:paraId="3DBB8795" w14:textId="77777777" w:rsidR="00772BC4" w:rsidRDefault="00772BC4">
            <w:pPr>
              <w:pStyle w:val="TableParagraph"/>
              <w:rPr>
                <w:i/>
              </w:rPr>
            </w:pPr>
          </w:p>
          <w:p w14:paraId="5E4D403C" w14:textId="77777777" w:rsidR="00772BC4" w:rsidRDefault="009E6620">
            <w:pPr>
              <w:pStyle w:val="TableParagraph"/>
              <w:ind w:left="107" w:right="100"/>
              <w:jc w:val="both"/>
            </w:pPr>
            <w:r>
              <w:t>Pogoj morajo izpolniti naslednji gospodarski subjekti: ponudnik ali partner skupne ponudbe.</w:t>
            </w:r>
          </w:p>
        </w:tc>
        <w:tc>
          <w:tcPr>
            <w:tcW w:w="3684" w:type="dxa"/>
          </w:tcPr>
          <w:p w14:paraId="54A62738" w14:textId="77777777" w:rsidR="00772BC4" w:rsidRDefault="009E6620">
            <w:pPr>
              <w:pStyle w:val="TableParagraph"/>
              <w:ind w:left="105" w:right="146"/>
            </w:pPr>
            <w:r>
              <w:t>Izpolnjen obrazec ESPD (v »Del VI: Zaključek, v Podpisani dajem/o uradno soglasje…«) za vse gospodarske subjekte v ponudbi</w:t>
            </w:r>
          </w:p>
        </w:tc>
      </w:tr>
    </w:tbl>
    <w:p w14:paraId="56837C1C" w14:textId="77777777" w:rsidR="00772BC4" w:rsidRDefault="00772BC4">
      <w:pPr>
        <w:pStyle w:val="Telobesedila"/>
        <w:spacing w:before="11"/>
        <w:rPr>
          <w:i/>
          <w:sz w:val="21"/>
        </w:rPr>
      </w:pPr>
    </w:p>
    <w:p w14:paraId="0D3D33F6" w14:textId="77777777" w:rsidR="00772BC4" w:rsidRDefault="009E6620">
      <w:pPr>
        <w:pStyle w:val="Naslov2"/>
        <w:numPr>
          <w:ilvl w:val="1"/>
          <w:numId w:val="8"/>
        </w:numPr>
        <w:tabs>
          <w:tab w:val="left" w:pos="1120"/>
        </w:tabs>
        <w:spacing w:before="1"/>
        <w:ind w:hanging="402"/>
        <w:rPr>
          <w:u w:val="none"/>
        </w:rPr>
      </w:pPr>
      <w:bookmarkStart w:id="22" w:name="_TOC_250024"/>
      <w:r>
        <w:rPr>
          <w:spacing w:val="-3"/>
        </w:rPr>
        <w:t>Zahtevana</w:t>
      </w:r>
      <w:r>
        <w:rPr>
          <w:spacing w:val="-2"/>
        </w:rPr>
        <w:t xml:space="preserve"> </w:t>
      </w:r>
      <w:r>
        <w:rPr>
          <w:spacing w:val="-3"/>
        </w:rPr>
        <w:t>zavarovanja</w:t>
      </w:r>
      <w:bookmarkEnd w:id="22"/>
      <w:r>
        <w:rPr>
          <w:u w:val="none"/>
        </w:rPr>
        <w:t xml:space="preserve"> </w:t>
      </w:r>
    </w:p>
    <w:p w14:paraId="7FFF2C85" w14:textId="77777777" w:rsidR="00772BC4" w:rsidRDefault="00772BC4">
      <w:pPr>
        <w:pStyle w:val="Telobesedila"/>
        <w:spacing w:before="4"/>
        <w:rPr>
          <w:i/>
          <w:sz w:val="17"/>
        </w:rPr>
      </w:pPr>
    </w:p>
    <w:p w14:paraId="7B5BE772" w14:textId="77777777" w:rsidR="00772BC4" w:rsidRDefault="009E6620">
      <w:pPr>
        <w:pStyle w:val="Telobesedila"/>
        <w:spacing w:before="59" w:line="237" w:lineRule="auto"/>
        <w:ind w:left="718" w:right="824"/>
        <w:jc w:val="both"/>
      </w:pPr>
      <w:r>
        <w:t>Ponudnik mora za zavarovanje izpolnitve svojih obveznosti naročniku predložiti zahtevana zavarovanja oz. izjave o zagotovitvi zahtevanih zavarovanj.</w:t>
      </w:r>
    </w:p>
    <w:p w14:paraId="0FCAE772" w14:textId="77777777" w:rsidR="00772BC4" w:rsidRDefault="00772BC4">
      <w:pPr>
        <w:pStyle w:val="Telobesedila"/>
        <w:spacing w:before="2"/>
      </w:pPr>
    </w:p>
    <w:p w14:paraId="761DAA99" w14:textId="77777777" w:rsidR="00772BC4" w:rsidRDefault="009E6620">
      <w:pPr>
        <w:pStyle w:val="Telobesedila"/>
        <w:ind w:left="718" w:right="828"/>
        <w:jc w:val="both"/>
      </w:pPr>
      <w:r>
        <w:t>Zavarovanja morajo biti brezpogojna, nepreklicna, plačljiva na prvi poziv, unovčljiva v državi naročnika, po vsebini in kvaliteti pa ne smejo odstopati od vzorcev zavarovanj iz dokumentacije v zvezi z oddajo</w:t>
      </w:r>
    </w:p>
    <w:p w14:paraId="6B269389" w14:textId="77777777" w:rsidR="00772BC4" w:rsidRDefault="009E6620">
      <w:pPr>
        <w:pStyle w:val="Telobesedila"/>
        <w:ind w:left="718"/>
        <w:jc w:val="both"/>
      </w:pPr>
      <w:r>
        <w:t>javnega naročila. Uporabljena valuta mora biti enaka valuti javnega naročila.</w:t>
      </w:r>
    </w:p>
    <w:p w14:paraId="41F6D499" w14:textId="77777777" w:rsidR="00772BC4" w:rsidRDefault="00772BC4">
      <w:pPr>
        <w:pStyle w:val="Telobesedila"/>
        <w:spacing w:before="1"/>
      </w:pPr>
    </w:p>
    <w:p w14:paraId="3546C5BA" w14:textId="77777777" w:rsidR="00772BC4" w:rsidRDefault="009E6620">
      <w:pPr>
        <w:pStyle w:val="Telobesedila"/>
        <w:ind w:left="718" w:right="884"/>
        <w:jc w:val="both"/>
      </w:pPr>
      <w:r>
        <w:t>Zahteva se zavarovanja, ki po vsebini ne odstopajo od predlog, ki izhajajo iz obrazcev dokumentacije v zvezi z oddajo javnega naročila in ne smejo vsebovati dodatnih pogojev, sicer se štejejo za nepravilna, zaradi česar se bo ponudba ponudnika štela kot nedopustna iz razloga, da ne ustreza zahtevam</w:t>
      </w:r>
    </w:p>
    <w:p w14:paraId="771C49BB" w14:textId="77777777" w:rsidR="00772BC4" w:rsidRDefault="009E6620">
      <w:pPr>
        <w:pStyle w:val="Telobesedila"/>
        <w:spacing w:before="1"/>
        <w:ind w:left="718"/>
        <w:jc w:val="both"/>
      </w:pPr>
      <w:r>
        <w:t>naročnika določenih v dokumentaciji v zvezi z oddajo javnega naročila!</w:t>
      </w:r>
    </w:p>
    <w:p w14:paraId="134590FC" w14:textId="77777777" w:rsidR="00772BC4" w:rsidRDefault="00772BC4">
      <w:pPr>
        <w:jc w:val="both"/>
        <w:sectPr w:rsidR="00772BC4" w:rsidSect="0065718B">
          <w:pgSz w:w="11910" w:h="16840"/>
          <w:pgMar w:top="567" w:right="640" w:bottom="1740" w:left="700" w:header="572" w:footer="1556" w:gutter="0"/>
          <w:cols w:space="708"/>
        </w:sectPr>
      </w:pPr>
    </w:p>
    <w:p w14:paraId="6ED7C55F" w14:textId="77777777" w:rsidR="00772BC4" w:rsidRDefault="00772BC4">
      <w:pPr>
        <w:pStyle w:val="Telobesedila"/>
        <w:spacing w:before="9" w:after="1"/>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8"/>
        <w:gridCol w:w="3593"/>
      </w:tblGrid>
      <w:tr w:rsidR="00772BC4" w14:paraId="517EB27A" w14:textId="77777777">
        <w:trPr>
          <w:trHeight w:val="537"/>
        </w:trPr>
        <w:tc>
          <w:tcPr>
            <w:tcW w:w="5468" w:type="dxa"/>
            <w:shd w:val="clear" w:color="auto" w:fill="BEBEBE"/>
          </w:tcPr>
          <w:p w14:paraId="66BBC5B2" w14:textId="77777777" w:rsidR="00772BC4" w:rsidRDefault="009E6620">
            <w:pPr>
              <w:pStyle w:val="TableParagraph"/>
              <w:spacing w:line="268" w:lineRule="exact"/>
              <w:ind w:left="107"/>
            </w:pPr>
            <w:r>
              <w:t>Pogoj: zavarovanje dobre izvedbe</w:t>
            </w:r>
          </w:p>
        </w:tc>
        <w:tc>
          <w:tcPr>
            <w:tcW w:w="3593" w:type="dxa"/>
            <w:shd w:val="clear" w:color="auto" w:fill="BEBEBE"/>
          </w:tcPr>
          <w:p w14:paraId="4C9C24FD" w14:textId="77777777" w:rsidR="00772BC4" w:rsidRDefault="00772BC4">
            <w:pPr>
              <w:pStyle w:val="TableParagraph"/>
              <w:spacing w:before="11"/>
              <w:rPr>
                <w:sz w:val="21"/>
              </w:rPr>
            </w:pPr>
          </w:p>
          <w:p w14:paraId="1D43EA42" w14:textId="77777777" w:rsidR="00772BC4" w:rsidRDefault="009E6620">
            <w:pPr>
              <w:pStyle w:val="TableParagraph"/>
              <w:spacing w:line="249" w:lineRule="exact"/>
              <w:ind w:left="107"/>
            </w:pPr>
            <w:r>
              <w:t>Dokazilo</w:t>
            </w:r>
          </w:p>
        </w:tc>
      </w:tr>
      <w:tr w:rsidR="00772BC4" w14:paraId="5C70DB96" w14:textId="77777777">
        <w:trPr>
          <w:trHeight w:val="9401"/>
        </w:trPr>
        <w:tc>
          <w:tcPr>
            <w:tcW w:w="5468" w:type="dxa"/>
          </w:tcPr>
          <w:p w14:paraId="0491DD9F" w14:textId="77777777" w:rsidR="00772BC4" w:rsidRDefault="009E6620">
            <w:pPr>
              <w:pStyle w:val="TableParagraph"/>
              <w:ind w:left="107" w:right="95"/>
              <w:jc w:val="both"/>
            </w:pPr>
            <w:r>
              <w:t>Za dobro in pravočasno izvedbo pogodbenih obveznosti mora ponudnik priložiti ponudbi izjavo, da bo v primeru podpisa</w:t>
            </w:r>
            <w:r>
              <w:rPr>
                <w:spacing w:val="-7"/>
              </w:rPr>
              <w:t xml:space="preserve"> </w:t>
            </w:r>
            <w:r>
              <w:t>pogodbe,</w:t>
            </w:r>
            <w:r>
              <w:rPr>
                <w:spacing w:val="-8"/>
              </w:rPr>
              <w:t xml:space="preserve"> </w:t>
            </w:r>
            <w:r>
              <w:t>naročniku</w:t>
            </w:r>
            <w:r>
              <w:rPr>
                <w:spacing w:val="-6"/>
              </w:rPr>
              <w:t xml:space="preserve"> </w:t>
            </w:r>
            <w:r>
              <w:t>zagotovil</w:t>
            </w:r>
            <w:r>
              <w:rPr>
                <w:spacing w:val="-6"/>
              </w:rPr>
              <w:t xml:space="preserve"> </w:t>
            </w:r>
            <w:r>
              <w:t>zavarovanje</w:t>
            </w:r>
            <w:r>
              <w:rPr>
                <w:spacing w:val="-8"/>
              </w:rPr>
              <w:t xml:space="preserve"> </w:t>
            </w:r>
            <w:r>
              <w:t>za</w:t>
            </w:r>
            <w:r>
              <w:rPr>
                <w:spacing w:val="-7"/>
              </w:rPr>
              <w:t xml:space="preserve"> </w:t>
            </w:r>
            <w:r>
              <w:t>dobro izvedbo kot izhaja iz določil dokumentacije v zvezi z oddajo javnega</w:t>
            </w:r>
            <w:r>
              <w:rPr>
                <w:spacing w:val="-2"/>
              </w:rPr>
              <w:t xml:space="preserve"> </w:t>
            </w:r>
            <w:r>
              <w:t>naročila.</w:t>
            </w:r>
          </w:p>
          <w:p w14:paraId="6AEFD46E" w14:textId="77777777" w:rsidR="00772BC4" w:rsidRDefault="00772BC4">
            <w:pPr>
              <w:pStyle w:val="TableParagraph"/>
              <w:spacing w:before="1"/>
            </w:pPr>
          </w:p>
          <w:p w14:paraId="0DB57E98" w14:textId="1096057E" w:rsidR="00772BC4" w:rsidRPr="00790A7A" w:rsidRDefault="009E6620">
            <w:pPr>
              <w:pStyle w:val="TableParagraph"/>
              <w:ind w:left="107" w:right="93"/>
              <w:jc w:val="both"/>
              <w:rPr>
                <w:b/>
                <w:bCs/>
              </w:rPr>
            </w:pPr>
            <w:r>
              <w:t xml:space="preserve">Ponudnik mora ponudbeni dokumentaciji predložiti zavezujočo izjavo, da bo, </w:t>
            </w:r>
            <w:r w:rsidRPr="00CA1294">
              <w:t xml:space="preserve">najkasneje v roku </w:t>
            </w:r>
            <w:r w:rsidR="00F90EE8" w:rsidRPr="00CA1294">
              <w:t>8</w:t>
            </w:r>
            <w:r w:rsidRPr="00CA1294">
              <w:t xml:space="preserve"> dni od</w:t>
            </w:r>
            <w:r w:rsidRPr="00CA1294">
              <w:rPr>
                <w:spacing w:val="-32"/>
              </w:rPr>
              <w:t xml:space="preserve"> </w:t>
            </w:r>
            <w:r w:rsidR="00F06823" w:rsidRPr="00CA1294">
              <w:rPr>
                <w:spacing w:val="-32"/>
              </w:rPr>
              <w:t xml:space="preserve"> </w:t>
            </w:r>
            <w:r w:rsidRPr="00CA1294">
              <w:t xml:space="preserve">podpisa </w:t>
            </w:r>
            <w:r w:rsidRPr="008073A6">
              <w:t xml:space="preserve">pogodbe naročniku izdal </w:t>
            </w:r>
            <w:r w:rsidR="00F06823" w:rsidRPr="008073A6">
              <w:t>zavarovanje</w:t>
            </w:r>
            <w:r w:rsidRPr="008073A6">
              <w:t xml:space="preserve"> za dobro izvedbo pogodbenih obveznosti ,</w:t>
            </w:r>
            <w:r w:rsidRPr="008073A6">
              <w:rPr>
                <w:spacing w:val="-10"/>
              </w:rPr>
              <w:t xml:space="preserve"> </w:t>
            </w:r>
            <w:r w:rsidRPr="008073A6">
              <w:t>v</w:t>
            </w:r>
            <w:r w:rsidRPr="008073A6">
              <w:rPr>
                <w:spacing w:val="-10"/>
              </w:rPr>
              <w:t xml:space="preserve"> </w:t>
            </w:r>
            <w:r w:rsidRPr="008073A6">
              <w:t>višini</w:t>
            </w:r>
            <w:r w:rsidRPr="008073A6">
              <w:rPr>
                <w:spacing w:val="-13"/>
              </w:rPr>
              <w:t xml:space="preserve"> </w:t>
            </w:r>
            <w:r w:rsidRPr="008073A6">
              <w:t>10%</w:t>
            </w:r>
            <w:r w:rsidRPr="008073A6">
              <w:rPr>
                <w:spacing w:val="-11"/>
              </w:rPr>
              <w:t xml:space="preserve"> </w:t>
            </w:r>
            <w:r w:rsidRPr="008073A6">
              <w:t>pogodbene</w:t>
            </w:r>
            <w:r w:rsidRPr="008073A6">
              <w:rPr>
                <w:spacing w:val="-10"/>
              </w:rPr>
              <w:t xml:space="preserve"> </w:t>
            </w:r>
            <w:r w:rsidRPr="008073A6">
              <w:t>vrednosti</w:t>
            </w:r>
            <w:r w:rsidRPr="008073A6">
              <w:rPr>
                <w:spacing w:val="-12"/>
              </w:rPr>
              <w:t xml:space="preserve"> </w:t>
            </w:r>
            <w:r>
              <w:t xml:space="preserve">skupaj z DDV, unovčljivo na prvi poziv in z veljavnostjo </w:t>
            </w:r>
            <w:r w:rsidR="00F06823">
              <w:t>3</w:t>
            </w:r>
            <w:r>
              <w:t xml:space="preserve">0 dni po roku za izpolnitev vseh obveznosti, z besedilom </w:t>
            </w:r>
            <w:proofErr w:type="spellStart"/>
            <w:r w:rsidRPr="00790A7A">
              <w:rPr>
                <w:b/>
                <w:bCs/>
              </w:rPr>
              <w:t>obr</w:t>
            </w:r>
            <w:proofErr w:type="spellEnd"/>
            <w:r w:rsidRPr="00790A7A">
              <w:rPr>
                <w:b/>
                <w:bCs/>
              </w:rPr>
              <w:t>. – Vzorec zavarovanja za dobro</w:t>
            </w:r>
            <w:r w:rsidRPr="00790A7A">
              <w:rPr>
                <w:b/>
                <w:bCs/>
                <w:spacing w:val="-3"/>
              </w:rPr>
              <w:t xml:space="preserve"> </w:t>
            </w:r>
            <w:r w:rsidRPr="00790A7A">
              <w:rPr>
                <w:b/>
                <w:bCs/>
              </w:rPr>
              <w:t>izvedbo.</w:t>
            </w:r>
          </w:p>
          <w:p w14:paraId="06C63FCD" w14:textId="77777777" w:rsidR="00772BC4" w:rsidRDefault="00772BC4">
            <w:pPr>
              <w:pStyle w:val="TableParagraph"/>
            </w:pPr>
          </w:p>
          <w:p w14:paraId="7E8A3FE2" w14:textId="77777777" w:rsidR="00772BC4" w:rsidRDefault="009E6620">
            <w:pPr>
              <w:pStyle w:val="TableParagraph"/>
              <w:ind w:left="107" w:right="96"/>
              <w:jc w:val="both"/>
            </w:pPr>
            <w:r>
              <w:t>V kolikor se rok za izpolnitev obveznosti zaradi kakršnih koli vzrokov podaljša oziroma v primeru, ko se pogodbena vrednost iz kateregakoli razloga z aneksom poviša, mora izvajalec dostaviti novo zavarovanje za dobro izvedbo, z novim datumom veljavnosti oziroma z višjim garantiranim zneskom!</w:t>
            </w:r>
          </w:p>
          <w:p w14:paraId="18C1CBF2" w14:textId="77777777" w:rsidR="00772BC4" w:rsidRDefault="00772BC4">
            <w:pPr>
              <w:pStyle w:val="TableParagraph"/>
              <w:spacing w:before="11"/>
              <w:rPr>
                <w:sz w:val="21"/>
              </w:rPr>
            </w:pPr>
          </w:p>
          <w:p w14:paraId="5DB9CCB8" w14:textId="77777777" w:rsidR="00772BC4" w:rsidRDefault="009E6620">
            <w:pPr>
              <w:pStyle w:val="TableParagraph"/>
              <w:spacing w:before="1"/>
              <w:ind w:left="107" w:right="99"/>
              <w:jc w:val="both"/>
            </w:pPr>
            <w:r>
              <w:t>Pogodba</w:t>
            </w:r>
            <w:r>
              <w:rPr>
                <w:spacing w:val="-13"/>
              </w:rPr>
              <w:t xml:space="preserve"> </w:t>
            </w:r>
            <w:r>
              <w:t>se</w:t>
            </w:r>
            <w:r>
              <w:rPr>
                <w:spacing w:val="-13"/>
              </w:rPr>
              <w:t xml:space="preserve"> </w:t>
            </w:r>
            <w:r>
              <w:t>sklepa</w:t>
            </w:r>
            <w:r>
              <w:rPr>
                <w:spacing w:val="-9"/>
              </w:rPr>
              <w:t xml:space="preserve"> </w:t>
            </w:r>
            <w:r>
              <w:t>z</w:t>
            </w:r>
            <w:r>
              <w:rPr>
                <w:spacing w:val="-12"/>
              </w:rPr>
              <w:t xml:space="preserve"> </w:t>
            </w:r>
            <w:proofErr w:type="spellStart"/>
            <w:r>
              <w:t>odložnim</w:t>
            </w:r>
            <w:proofErr w:type="spellEnd"/>
            <w:r>
              <w:rPr>
                <w:spacing w:val="-9"/>
              </w:rPr>
              <w:t xml:space="preserve"> </w:t>
            </w:r>
            <w:r>
              <w:t>pogojem,</w:t>
            </w:r>
            <w:r>
              <w:rPr>
                <w:spacing w:val="-11"/>
              </w:rPr>
              <w:t xml:space="preserve"> </w:t>
            </w:r>
            <w:r>
              <w:t>da</w:t>
            </w:r>
            <w:r>
              <w:rPr>
                <w:spacing w:val="-9"/>
              </w:rPr>
              <w:t xml:space="preserve"> </w:t>
            </w:r>
            <w:r>
              <w:t>postane</w:t>
            </w:r>
            <w:r>
              <w:rPr>
                <w:spacing w:val="-12"/>
              </w:rPr>
              <w:t xml:space="preserve"> </w:t>
            </w:r>
            <w:r>
              <w:t>veljavna šele s predložitvijo zavarovanja za dobro</w:t>
            </w:r>
            <w:r>
              <w:rPr>
                <w:spacing w:val="-6"/>
              </w:rPr>
              <w:t xml:space="preserve"> </w:t>
            </w:r>
            <w:r>
              <w:t>izvedbo.</w:t>
            </w:r>
          </w:p>
          <w:p w14:paraId="3BEF8576" w14:textId="77777777" w:rsidR="00772BC4" w:rsidRDefault="00772BC4">
            <w:pPr>
              <w:pStyle w:val="TableParagraph"/>
            </w:pPr>
          </w:p>
          <w:p w14:paraId="6EDFD8CE" w14:textId="77777777" w:rsidR="00772BC4" w:rsidRDefault="009E6620">
            <w:pPr>
              <w:pStyle w:val="TableParagraph"/>
              <w:ind w:left="107" w:right="97"/>
              <w:jc w:val="both"/>
            </w:pPr>
            <w:r>
              <w:t>Naročnik bo zavarovanje za dobro izvedbo pogodbenih obveznosti unovčil, če:</w:t>
            </w:r>
          </w:p>
          <w:p w14:paraId="1C8D47FB" w14:textId="1B1A7BAF" w:rsidR="00772BC4" w:rsidRDefault="009E6620">
            <w:pPr>
              <w:pStyle w:val="TableParagraph"/>
              <w:numPr>
                <w:ilvl w:val="0"/>
                <w:numId w:val="4"/>
              </w:numPr>
              <w:tabs>
                <w:tab w:val="left" w:pos="468"/>
              </w:tabs>
              <w:spacing w:before="1"/>
              <w:ind w:right="96"/>
              <w:jc w:val="both"/>
            </w:pPr>
            <w:r>
              <w:t>izvajalec svojih obveznosti do naročnika ne izpolni skladno s pogodbo, v dogovorjeni kvaliteti, obsegu in roku ter v skladu z dokumentacijo v zvezi z oddajo javnega naročila in ponudbeno</w:t>
            </w:r>
            <w:r>
              <w:rPr>
                <w:spacing w:val="-4"/>
              </w:rPr>
              <w:t xml:space="preserve"> </w:t>
            </w:r>
            <w:r>
              <w:t>dokumentacijo</w:t>
            </w:r>
            <w:r w:rsidR="00A04D94">
              <w:t>,</w:t>
            </w:r>
          </w:p>
          <w:p w14:paraId="730F2672" w14:textId="585977A3" w:rsidR="00772BC4" w:rsidRDefault="009E6620">
            <w:pPr>
              <w:pStyle w:val="TableParagraph"/>
              <w:numPr>
                <w:ilvl w:val="0"/>
                <w:numId w:val="4"/>
              </w:numPr>
              <w:tabs>
                <w:tab w:val="left" w:pos="468"/>
              </w:tabs>
              <w:spacing w:line="268" w:lineRule="exact"/>
              <w:ind w:hanging="361"/>
              <w:jc w:val="both"/>
            </w:pPr>
            <w:r>
              <w:t>izvajalec po svoji krivdi odstopi od</w:t>
            </w:r>
            <w:r>
              <w:rPr>
                <w:spacing w:val="-10"/>
              </w:rPr>
              <w:t xml:space="preserve"> </w:t>
            </w:r>
            <w:r>
              <w:t>pogodbe</w:t>
            </w:r>
            <w:r w:rsidR="00A04D94">
              <w:t>,</w:t>
            </w:r>
          </w:p>
          <w:p w14:paraId="2742E172" w14:textId="3442E480" w:rsidR="00772BC4" w:rsidRDefault="009E6620">
            <w:pPr>
              <w:pStyle w:val="TableParagraph"/>
              <w:numPr>
                <w:ilvl w:val="0"/>
                <w:numId w:val="4"/>
              </w:numPr>
              <w:tabs>
                <w:tab w:val="left" w:pos="468"/>
              </w:tabs>
              <w:ind w:hanging="361"/>
              <w:jc w:val="both"/>
            </w:pPr>
            <w:r>
              <w:t>naročnik po krivdi izvajalca odstopi od</w:t>
            </w:r>
            <w:r>
              <w:rPr>
                <w:spacing w:val="-6"/>
              </w:rPr>
              <w:t xml:space="preserve"> </w:t>
            </w:r>
            <w:r>
              <w:t>pogodbe</w:t>
            </w:r>
            <w:r w:rsidR="00A04D94">
              <w:t>,</w:t>
            </w:r>
          </w:p>
          <w:p w14:paraId="4BCF99F8" w14:textId="079F7C18" w:rsidR="00772BC4" w:rsidRDefault="009E6620">
            <w:pPr>
              <w:pStyle w:val="TableParagraph"/>
              <w:numPr>
                <w:ilvl w:val="0"/>
                <w:numId w:val="4"/>
              </w:numPr>
              <w:tabs>
                <w:tab w:val="left" w:pos="468"/>
              </w:tabs>
              <w:spacing w:line="270" w:lineRule="atLeast"/>
              <w:ind w:right="95"/>
              <w:jc w:val="both"/>
            </w:pPr>
            <w:r>
              <w:t>naročnik med izvajanjem del ugotovi, da dela dejansko izvaja subjekt, ki ni izvajalec</w:t>
            </w:r>
            <w:r w:rsidR="00A04D94">
              <w:t>/dobavitelj</w:t>
            </w:r>
            <w:r>
              <w:t>, priglašeni podizvajalec</w:t>
            </w:r>
            <w:r>
              <w:rPr>
                <w:spacing w:val="48"/>
              </w:rPr>
              <w:t xml:space="preserve"> </w:t>
            </w:r>
            <w:r>
              <w:t>ali</w:t>
            </w:r>
          </w:p>
        </w:tc>
        <w:tc>
          <w:tcPr>
            <w:tcW w:w="3593" w:type="dxa"/>
          </w:tcPr>
          <w:p w14:paraId="7652AAD6" w14:textId="77777777" w:rsidR="00772BC4" w:rsidRDefault="009E6620">
            <w:pPr>
              <w:pStyle w:val="TableParagraph"/>
              <w:tabs>
                <w:tab w:val="left" w:pos="796"/>
                <w:tab w:val="left" w:pos="2261"/>
                <w:tab w:val="left" w:pos="2842"/>
                <w:tab w:val="left" w:pos="3293"/>
              </w:tabs>
              <w:ind w:left="107" w:right="92"/>
              <w:jc w:val="both"/>
            </w:pPr>
            <w:r>
              <w:t>S</w:t>
            </w:r>
            <w:r>
              <w:tab/>
              <w:t>podpisom</w:t>
            </w:r>
            <w:r>
              <w:tab/>
              <w:t>ESPD</w:t>
            </w:r>
            <w:r>
              <w:tab/>
            </w:r>
            <w:r>
              <w:tab/>
            </w:r>
            <w:r>
              <w:rPr>
                <w:spacing w:val="-9"/>
              </w:rPr>
              <w:t xml:space="preserve">se </w:t>
            </w:r>
            <w:r>
              <w:t>ponudnik/gospodarski</w:t>
            </w:r>
            <w:r>
              <w:tab/>
            </w:r>
            <w:r>
              <w:tab/>
            </w:r>
            <w:r>
              <w:rPr>
                <w:spacing w:val="-3"/>
              </w:rPr>
              <w:t xml:space="preserve">subjekt </w:t>
            </w:r>
            <w:r>
              <w:t>zavezuje naročniku izročiti zahtevana zavarovanja v skladu z določili dokumentacije v zvezi z oddajo javnega naročila ter</w:t>
            </w:r>
            <w:r>
              <w:rPr>
                <w:spacing w:val="-3"/>
              </w:rPr>
              <w:t xml:space="preserve"> </w:t>
            </w:r>
            <w:r>
              <w:t>pogodbo.</w:t>
            </w:r>
          </w:p>
        </w:tc>
      </w:tr>
    </w:tbl>
    <w:p w14:paraId="70A4EF78" w14:textId="77777777" w:rsidR="00772BC4" w:rsidRDefault="00772BC4">
      <w:pPr>
        <w:jc w:val="both"/>
        <w:sectPr w:rsidR="00772BC4" w:rsidSect="0065718B">
          <w:pgSz w:w="11910" w:h="16840"/>
          <w:pgMar w:top="567" w:right="640" w:bottom="1740" w:left="700" w:header="572" w:footer="1556" w:gutter="0"/>
          <w:cols w:space="708"/>
        </w:sectPr>
      </w:pPr>
    </w:p>
    <w:p w14:paraId="0283B09B" w14:textId="77777777" w:rsidR="00772BC4" w:rsidRDefault="00772BC4">
      <w:pPr>
        <w:pStyle w:val="Telobesedila"/>
        <w:spacing w:before="9" w:after="1"/>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68"/>
        <w:gridCol w:w="3593"/>
      </w:tblGrid>
      <w:tr w:rsidR="00772BC4" w14:paraId="6D16026C" w14:textId="77777777">
        <w:trPr>
          <w:trHeight w:val="6178"/>
        </w:trPr>
        <w:tc>
          <w:tcPr>
            <w:tcW w:w="5468" w:type="dxa"/>
          </w:tcPr>
          <w:p w14:paraId="111ACDE7" w14:textId="3C785648" w:rsidR="00772BC4" w:rsidRDefault="009E6620">
            <w:pPr>
              <w:pStyle w:val="TableParagraph"/>
              <w:ind w:left="467" w:right="96"/>
              <w:jc w:val="both"/>
            </w:pPr>
            <w:r>
              <w:t>partner v skupnem nastopu (kadar ponudnik oddaja ponudbo v skupnem nastopu)</w:t>
            </w:r>
            <w:r w:rsidR="00A04D94">
              <w:t>,</w:t>
            </w:r>
          </w:p>
          <w:p w14:paraId="4C59D51C" w14:textId="77777777" w:rsidR="00772BC4" w:rsidRDefault="009E6620">
            <w:pPr>
              <w:pStyle w:val="TableParagraph"/>
              <w:numPr>
                <w:ilvl w:val="0"/>
                <w:numId w:val="3"/>
              </w:numPr>
              <w:tabs>
                <w:tab w:val="left" w:pos="468"/>
              </w:tabs>
              <w:ind w:right="96"/>
              <w:jc w:val="both"/>
            </w:pPr>
            <w:r>
              <w:t>izvajalec naročniku povzroči škodo, ki je ne povrne v roku 8 dni po pozivu</w:t>
            </w:r>
            <w:r>
              <w:rPr>
                <w:spacing w:val="-4"/>
              </w:rPr>
              <w:t xml:space="preserve"> </w:t>
            </w:r>
            <w:r>
              <w:t>naročnika,</w:t>
            </w:r>
          </w:p>
          <w:p w14:paraId="2D517AE0" w14:textId="77777777" w:rsidR="00772BC4" w:rsidRDefault="009E6620">
            <w:pPr>
              <w:pStyle w:val="TableParagraph"/>
              <w:numPr>
                <w:ilvl w:val="0"/>
                <w:numId w:val="3"/>
              </w:numPr>
              <w:tabs>
                <w:tab w:val="left" w:pos="468"/>
              </w:tabs>
              <w:ind w:right="96"/>
              <w:jc w:val="both"/>
            </w:pPr>
            <w:r>
              <w:t>izvajalec naročniku poda zavajajoče ali lažne informacije, podatke ali dokumente, zaradi česar mora naročnik javno naročilo razveljaviti ali</w:t>
            </w:r>
            <w:r>
              <w:rPr>
                <w:spacing w:val="-9"/>
              </w:rPr>
              <w:t xml:space="preserve"> </w:t>
            </w:r>
            <w:r>
              <w:t>modificirati,</w:t>
            </w:r>
          </w:p>
          <w:p w14:paraId="29E3A5D7" w14:textId="77777777" w:rsidR="00772BC4" w:rsidRDefault="009E6620">
            <w:pPr>
              <w:pStyle w:val="TableParagraph"/>
              <w:numPr>
                <w:ilvl w:val="0"/>
                <w:numId w:val="3"/>
              </w:numPr>
              <w:tabs>
                <w:tab w:val="left" w:pos="468"/>
              </w:tabs>
              <w:spacing w:before="1"/>
              <w:ind w:right="98"/>
              <w:jc w:val="both"/>
            </w:pPr>
            <w:r>
              <w:t>izvajalec v roku, ki ga določi naročnik, ne odpravi morebitnih</w:t>
            </w:r>
            <w:r>
              <w:rPr>
                <w:spacing w:val="-3"/>
              </w:rPr>
              <w:t xml:space="preserve"> </w:t>
            </w:r>
            <w:r>
              <w:t>pomanjkljivosti,</w:t>
            </w:r>
          </w:p>
          <w:p w14:paraId="1D5DE101" w14:textId="77777777" w:rsidR="00772BC4" w:rsidRDefault="009E6620">
            <w:pPr>
              <w:pStyle w:val="TableParagraph"/>
              <w:numPr>
                <w:ilvl w:val="0"/>
                <w:numId w:val="3"/>
              </w:numPr>
              <w:tabs>
                <w:tab w:val="left" w:pos="468"/>
              </w:tabs>
              <w:spacing w:before="3" w:line="237" w:lineRule="auto"/>
              <w:ind w:right="98"/>
              <w:jc w:val="both"/>
            </w:pPr>
            <w:r>
              <w:t>izvajalec naročniku v roku ne izroči vsebinsko ustrezne police za zavarovanje splošne civilne</w:t>
            </w:r>
            <w:r>
              <w:rPr>
                <w:spacing w:val="-10"/>
              </w:rPr>
              <w:t xml:space="preserve"> </w:t>
            </w:r>
            <w:r>
              <w:t>odgovornosti,</w:t>
            </w:r>
          </w:p>
          <w:p w14:paraId="358DAA2C" w14:textId="77777777" w:rsidR="00772BC4" w:rsidRDefault="009E6620">
            <w:pPr>
              <w:pStyle w:val="TableParagraph"/>
              <w:numPr>
                <w:ilvl w:val="0"/>
                <w:numId w:val="3"/>
              </w:numPr>
              <w:tabs>
                <w:tab w:val="left" w:pos="468"/>
              </w:tabs>
              <w:spacing w:before="1"/>
              <w:ind w:hanging="361"/>
              <w:jc w:val="both"/>
            </w:pPr>
            <w:r>
              <w:t>v drugih primerih, kot to določa</w:t>
            </w:r>
            <w:r>
              <w:rPr>
                <w:spacing w:val="-10"/>
              </w:rPr>
              <w:t xml:space="preserve"> </w:t>
            </w:r>
            <w:r>
              <w:t>pogodba.</w:t>
            </w:r>
          </w:p>
          <w:p w14:paraId="16C6266A" w14:textId="77777777" w:rsidR="00772BC4" w:rsidRDefault="00772BC4">
            <w:pPr>
              <w:pStyle w:val="TableParagraph"/>
            </w:pPr>
          </w:p>
          <w:p w14:paraId="4ABC6E79" w14:textId="77777777" w:rsidR="00772BC4" w:rsidRDefault="009E6620">
            <w:pPr>
              <w:pStyle w:val="TableParagraph"/>
              <w:spacing w:before="1"/>
              <w:ind w:left="107" w:right="95"/>
              <w:jc w:val="both"/>
            </w:pPr>
            <w:r>
              <w:t>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w:t>
            </w:r>
          </w:p>
        </w:tc>
        <w:tc>
          <w:tcPr>
            <w:tcW w:w="3593" w:type="dxa"/>
          </w:tcPr>
          <w:p w14:paraId="39E6FA1D" w14:textId="77777777" w:rsidR="00772BC4" w:rsidRDefault="00772BC4">
            <w:pPr>
              <w:pStyle w:val="TableParagraph"/>
              <w:rPr>
                <w:rFonts w:ascii="Times New Roman"/>
                <w:sz w:val="20"/>
              </w:rPr>
            </w:pPr>
          </w:p>
        </w:tc>
      </w:tr>
    </w:tbl>
    <w:p w14:paraId="46004285" w14:textId="77777777" w:rsidR="00772BC4" w:rsidRDefault="00772BC4">
      <w:pPr>
        <w:jc w:val="both"/>
        <w:sectPr w:rsidR="00772BC4" w:rsidSect="0065718B">
          <w:pgSz w:w="11910" w:h="16840"/>
          <w:pgMar w:top="567" w:right="640" w:bottom="1740" w:left="700" w:header="572" w:footer="1556" w:gutter="0"/>
          <w:cols w:space="708"/>
        </w:sectPr>
      </w:pPr>
    </w:p>
    <w:p w14:paraId="1304C48E" w14:textId="77777777" w:rsidR="00772BC4" w:rsidRDefault="00772BC4">
      <w:pPr>
        <w:pStyle w:val="Telobesedila"/>
        <w:spacing w:before="9" w:after="1"/>
      </w:pPr>
    </w:p>
    <w:p w14:paraId="014FB42E" w14:textId="77777777" w:rsidR="00772BC4" w:rsidRDefault="00772BC4">
      <w:pPr>
        <w:pStyle w:val="Telobesedila"/>
        <w:spacing w:before="12"/>
        <w:rPr>
          <w:sz w:val="14"/>
        </w:rPr>
      </w:pPr>
    </w:p>
    <w:p w14:paraId="69C00B18" w14:textId="77777777" w:rsidR="00772BC4" w:rsidRDefault="009E6620">
      <w:pPr>
        <w:pStyle w:val="Naslov2"/>
        <w:numPr>
          <w:ilvl w:val="1"/>
          <w:numId w:val="8"/>
        </w:numPr>
        <w:tabs>
          <w:tab w:val="left" w:pos="1120"/>
        </w:tabs>
        <w:spacing w:before="85"/>
        <w:ind w:hanging="402"/>
        <w:rPr>
          <w:u w:val="none"/>
        </w:rPr>
      </w:pPr>
      <w:bookmarkStart w:id="23" w:name="_TOC_250023"/>
      <w:r>
        <w:rPr>
          <w:rFonts w:ascii="Times New Roman" w:hAnsi="Times New Roman"/>
          <w:b/>
          <w:i w:val="0"/>
          <w:spacing w:val="-60"/>
        </w:rPr>
        <w:t xml:space="preserve"> </w:t>
      </w:r>
      <w:r>
        <w:rPr>
          <w:spacing w:val="-3"/>
        </w:rPr>
        <w:t xml:space="preserve">Pogodbeno razmerje </w:t>
      </w:r>
      <w:r>
        <w:t>z</w:t>
      </w:r>
      <w:r>
        <w:rPr>
          <w:spacing w:val="-2"/>
        </w:rPr>
        <w:t xml:space="preserve"> </w:t>
      </w:r>
      <w:r>
        <w:rPr>
          <w:spacing w:val="-3"/>
        </w:rPr>
        <w:t>naročnikom</w:t>
      </w:r>
      <w:bookmarkEnd w:id="23"/>
      <w:r>
        <w:rPr>
          <w:u w:val="none"/>
        </w:rPr>
        <w:t xml:space="preserve"> </w:t>
      </w:r>
    </w:p>
    <w:p w14:paraId="07769561" w14:textId="77777777" w:rsidR="00772BC4" w:rsidRDefault="00772BC4">
      <w:pPr>
        <w:pStyle w:val="Telobesedila"/>
        <w:spacing w:before="1"/>
        <w:rPr>
          <w:i/>
        </w:rPr>
      </w:pPr>
    </w:p>
    <w:tbl>
      <w:tblPr>
        <w:tblStyle w:val="TableNormal"/>
        <w:tblW w:w="0" w:type="auto"/>
        <w:tblInd w:w="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4"/>
        <w:gridCol w:w="3684"/>
      </w:tblGrid>
      <w:tr w:rsidR="00772BC4" w14:paraId="1A059EDA" w14:textId="77777777">
        <w:trPr>
          <w:trHeight w:val="537"/>
        </w:trPr>
        <w:tc>
          <w:tcPr>
            <w:tcW w:w="5384" w:type="dxa"/>
            <w:shd w:val="clear" w:color="auto" w:fill="BEBEBE"/>
          </w:tcPr>
          <w:p w14:paraId="6B4D5A44" w14:textId="77777777" w:rsidR="00772BC4" w:rsidRDefault="009E6620">
            <w:pPr>
              <w:pStyle w:val="TableParagraph"/>
              <w:spacing w:line="268" w:lineRule="exact"/>
              <w:ind w:left="107"/>
            </w:pPr>
            <w:r>
              <w:t>1. Pogoj: seznanitev in pristanek na vsebino</w:t>
            </w:r>
          </w:p>
          <w:p w14:paraId="118CCD1B" w14:textId="77777777" w:rsidR="00772BC4" w:rsidRDefault="009E6620">
            <w:pPr>
              <w:pStyle w:val="TableParagraph"/>
              <w:spacing w:line="249" w:lineRule="exact"/>
              <w:ind w:left="467"/>
            </w:pPr>
            <w:r>
              <w:t>pogodbenega razmerja</w:t>
            </w:r>
          </w:p>
        </w:tc>
        <w:tc>
          <w:tcPr>
            <w:tcW w:w="3684" w:type="dxa"/>
            <w:shd w:val="clear" w:color="auto" w:fill="BEBEBE"/>
          </w:tcPr>
          <w:p w14:paraId="61A53596" w14:textId="77777777" w:rsidR="00772BC4" w:rsidRDefault="009E6620">
            <w:pPr>
              <w:pStyle w:val="TableParagraph"/>
              <w:spacing w:line="268" w:lineRule="exact"/>
              <w:ind w:left="105"/>
            </w:pPr>
            <w:r>
              <w:t>Dokazilo</w:t>
            </w:r>
          </w:p>
        </w:tc>
      </w:tr>
      <w:tr w:rsidR="00772BC4" w14:paraId="0DB2D1D1" w14:textId="77777777">
        <w:trPr>
          <w:trHeight w:val="2685"/>
        </w:trPr>
        <w:tc>
          <w:tcPr>
            <w:tcW w:w="5384" w:type="dxa"/>
          </w:tcPr>
          <w:p w14:paraId="64ABBF20" w14:textId="77777777" w:rsidR="00772BC4" w:rsidRDefault="009E6620">
            <w:pPr>
              <w:pStyle w:val="TableParagraph"/>
              <w:ind w:left="107" w:right="96"/>
              <w:jc w:val="both"/>
            </w:pPr>
            <w: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2BD015BA" w14:textId="77777777" w:rsidR="00772BC4" w:rsidRDefault="00772BC4">
            <w:pPr>
              <w:pStyle w:val="TableParagraph"/>
              <w:spacing w:before="10"/>
              <w:rPr>
                <w:i/>
                <w:sz w:val="21"/>
              </w:rPr>
            </w:pPr>
          </w:p>
          <w:p w14:paraId="68DE5802" w14:textId="77777777" w:rsidR="00772BC4" w:rsidRDefault="009E6620">
            <w:pPr>
              <w:pStyle w:val="TableParagraph"/>
              <w:ind w:left="107" w:right="98"/>
              <w:jc w:val="both"/>
            </w:pPr>
            <w:r>
              <w:t>Pogodba se bo pred podpisom vsebinsko prilagodila glede na to, ali bo izbrani ponudnik predložil skupno ponudbo, prijavil sodelovanje podizvajalcev in podobno.</w:t>
            </w:r>
          </w:p>
        </w:tc>
        <w:tc>
          <w:tcPr>
            <w:tcW w:w="3684" w:type="dxa"/>
          </w:tcPr>
          <w:p w14:paraId="34E343F5" w14:textId="77777777" w:rsidR="00772BC4" w:rsidRDefault="009E6620">
            <w:pPr>
              <w:pStyle w:val="TableParagraph"/>
              <w:ind w:left="105" w:right="219"/>
            </w:pPr>
            <w:r>
              <w:t>S podpisom ESPD ponudnik/gospodarski subjekt potrdi, da sprejema vsebino vzorca pogodbe.</w:t>
            </w:r>
          </w:p>
        </w:tc>
      </w:tr>
    </w:tbl>
    <w:p w14:paraId="2028012A" w14:textId="77777777" w:rsidR="00772BC4" w:rsidRDefault="00772BC4">
      <w:pPr>
        <w:pStyle w:val="Telobesedila"/>
        <w:spacing w:before="11"/>
        <w:rPr>
          <w:i/>
          <w:sz w:val="21"/>
        </w:rPr>
      </w:pPr>
    </w:p>
    <w:p w14:paraId="39C1719D" w14:textId="77777777" w:rsidR="00772BC4" w:rsidRDefault="009E6620">
      <w:pPr>
        <w:pStyle w:val="Naslov2"/>
        <w:numPr>
          <w:ilvl w:val="1"/>
          <w:numId w:val="8"/>
        </w:numPr>
        <w:tabs>
          <w:tab w:val="left" w:pos="1120"/>
        </w:tabs>
        <w:spacing w:before="1"/>
        <w:ind w:hanging="402"/>
        <w:rPr>
          <w:u w:val="none"/>
        </w:rPr>
      </w:pPr>
      <w:bookmarkStart w:id="24" w:name="_TOC_250022"/>
      <w:r>
        <w:rPr>
          <w:rFonts w:ascii="Times New Roman" w:hAnsi="Times New Roman"/>
          <w:b/>
          <w:i w:val="0"/>
          <w:spacing w:val="-60"/>
        </w:rPr>
        <w:t xml:space="preserve"> </w:t>
      </w:r>
      <w:r>
        <w:t>Plačilni</w:t>
      </w:r>
      <w:r>
        <w:rPr>
          <w:spacing w:val="-3"/>
        </w:rPr>
        <w:t xml:space="preserve"> pogoji</w:t>
      </w:r>
      <w:bookmarkEnd w:id="24"/>
      <w:r>
        <w:rPr>
          <w:u w:val="none"/>
        </w:rPr>
        <w:t xml:space="preserve"> </w:t>
      </w:r>
    </w:p>
    <w:p w14:paraId="4D306735" w14:textId="77777777" w:rsidR="00772BC4" w:rsidRDefault="00772BC4">
      <w:pPr>
        <w:pStyle w:val="Telobesedila"/>
        <w:spacing w:before="4"/>
        <w:rPr>
          <w:i/>
          <w:sz w:val="17"/>
        </w:rPr>
      </w:pPr>
    </w:p>
    <w:p w14:paraId="359E617B" w14:textId="05D7E3AB" w:rsidR="00772BC4" w:rsidRDefault="009E6620" w:rsidP="00CA1294">
      <w:pPr>
        <w:pStyle w:val="Telobesedila"/>
        <w:spacing w:before="57"/>
        <w:ind w:left="718" w:right="774"/>
        <w:jc w:val="both"/>
      </w:pPr>
      <w:r>
        <w:t xml:space="preserve">Naročnik bo pogodbene obveznosti plačal v roku, določenem </w:t>
      </w:r>
      <w:r w:rsidR="00764C70">
        <w:t>v dokumentaciji v zvezi z oddajo javnega naročila.</w:t>
      </w:r>
    </w:p>
    <w:p w14:paraId="4645BBE9" w14:textId="77777777" w:rsidR="00764C70" w:rsidRDefault="00764C70" w:rsidP="00CA1294">
      <w:pPr>
        <w:pStyle w:val="Telobesedila"/>
        <w:spacing w:before="57"/>
        <w:ind w:left="718" w:right="774"/>
        <w:jc w:val="both"/>
      </w:pPr>
    </w:p>
    <w:p w14:paraId="180E7EEF" w14:textId="77777777" w:rsidR="00772BC4" w:rsidRDefault="009E6620" w:rsidP="00CA1294">
      <w:pPr>
        <w:pStyle w:val="Telobesedila"/>
        <w:ind w:left="718" w:right="776"/>
        <w:jc w:val="both"/>
      </w:pPr>
      <w:r>
        <w:t>V primeru, da ponudnik v ponudbi prijavlja podizvajalce oz. nastopa s podizvajalci, ki zahtevajo neposredno</w:t>
      </w:r>
      <w:r>
        <w:rPr>
          <w:spacing w:val="-13"/>
        </w:rPr>
        <w:t xml:space="preserve"> </w:t>
      </w:r>
      <w:r>
        <w:t>plačilo,</w:t>
      </w:r>
      <w:r>
        <w:rPr>
          <w:spacing w:val="-12"/>
        </w:rPr>
        <w:t xml:space="preserve"> </w:t>
      </w:r>
      <w:r>
        <w:t>je</w:t>
      </w:r>
      <w:r>
        <w:rPr>
          <w:spacing w:val="-14"/>
        </w:rPr>
        <w:t xml:space="preserve"> </w:t>
      </w:r>
      <w:r>
        <w:t>rok</w:t>
      </w:r>
      <w:r>
        <w:rPr>
          <w:spacing w:val="-13"/>
        </w:rPr>
        <w:t xml:space="preserve"> </w:t>
      </w:r>
      <w:r>
        <w:t>plačila</w:t>
      </w:r>
      <w:r>
        <w:rPr>
          <w:spacing w:val="-14"/>
        </w:rPr>
        <w:t xml:space="preserve"> </w:t>
      </w:r>
      <w:r>
        <w:t>ponudniku</w:t>
      </w:r>
      <w:r>
        <w:rPr>
          <w:spacing w:val="-13"/>
        </w:rPr>
        <w:t xml:space="preserve"> </w:t>
      </w:r>
      <w:r>
        <w:t>–</w:t>
      </w:r>
      <w:r>
        <w:rPr>
          <w:spacing w:val="-12"/>
        </w:rPr>
        <w:t xml:space="preserve"> </w:t>
      </w:r>
      <w:r>
        <w:t>izvajalcu</w:t>
      </w:r>
      <w:r>
        <w:rPr>
          <w:spacing w:val="-13"/>
        </w:rPr>
        <w:t xml:space="preserve"> </w:t>
      </w:r>
      <w:r>
        <w:t>in</w:t>
      </w:r>
      <w:r>
        <w:rPr>
          <w:spacing w:val="-13"/>
        </w:rPr>
        <w:t xml:space="preserve"> </w:t>
      </w:r>
      <w:r>
        <w:t>njegovim</w:t>
      </w:r>
      <w:r>
        <w:rPr>
          <w:spacing w:val="-12"/>
        </w:rPr>
        <w:t xml:space="preserve"> </w:t>
      </w:r>
      <w:r>
        <w:t>podizvajalcem</w:t>
      </w:r>
      <w:r>
        <w:rPr>
          <w:spacing w:val="-12"/>
        </w:rPr>
        <w:t xml:space="preserve"> </w:t>
      </w:r>
      <w:r>
        <w:t>enak,</w:t>
      </w:r>
      <w:r>
        <w:rPr>
          <w:spacing w:val="-15"/>
        </w:rPr>
        <w:t xml:space="preserve"> </w:t>
      </w:r>
      <w:r>
        <w:t>kot</w:t>
      </w:r>
      <w:r>
        <w:rPr>
          <w:spacing w:val="-13"/>
        </w:rPr>
        <w:t xml:space="preserve"> </w:t>
      </w:r>
      <w:r>
        <w:t>je</w:t>
      </w:r>
      <w:r>
        <w:rPr>
          <w:spacing w:val="-14"/>
        </w:rPr>
        <w:t xml:space="preserve"> </w:t>
      </w:r>
      <w:r>
        <w:t>navedeno v prvem odstavku te</w:t>
      </w:r>
      <w:r>
        <w:rPr>
          <w:spacing w:val="-5"/>
        </w:rPr>
        <w:t xml:space="preserve"> </w:t>
      </w:r>
      <w:r>
        <w:t>točke.</w:t>
      </w:r>
    </w:p>
    <w:p w14:paraId="1257C040" w14:textId="77777777" w:rsidR="00772BC4" w:rsidRDefault="00772BC4" w:rsidP="00CA1294">
      <w:pPr>
        <w:jc w:val="both"/>
      </w:pPr>
    </w:p>
    <w:p w14:paraId="59FCF573" w14:textId="77777777" w:rsidR="00772BC4" w:rsidRDefault="009E6620" w:rsidP="00CA1294">
      <w:pPr>
        <w:pStyle w:val="Telobesedila"/>
        <w:spacing w:before="57"/>
        <w:ind w:left="718" w:right="699"/>
        <w:jc w:val="both"/>
      </w:pPr>
      <w:r>
        <w:t>Drugačnih opcij naročnik ne bo upošteval. Gospodarski subjekti, ki bodo ponudili drugačne plačilne pogoje, bodo izključeni iz postopka oddaje javnega naročila.</w:t>
      </w:r>
    </w:p>
    <w:p w14:paraId="5861127F" w14:textId="77777777" w:rsidR="00772BC4" w:rsidRDefault="00772BC4" w:rsidP="00CA1294">
      <w:pPr>
        <w:pStyle w:val="Telobesedila"/>
        <w:jc w:val="both"/>
      </w:pPr>
    </w:p>
    <w:p w14:paraId="1F0F642F" w14:textId="77777777" w:rsidR="00772BC4" w:rsidRDefault="009E6620">
      <w:pPr>
        <w:pStyle w:val="Naslov2"/>
        <w:numPr>
          <w:ilvl w:val="1"/>
          <w:numId w:val="8"/>
        </w:numPr>
        <w:tabs>
          <w:tab w:val="left" w:pos="1426"/>
          <w:tab w:val="left" w:pos="1427"/>
        </w:tabs>
        <w:spacing w:before="1"/>
        <w:ind w:left="1426" w:hanging="709"/>
        <w:rPr>
          <w:u w:val="none"/>
        </w:rPr>
      </w:pPr>
      <w:bookmarkStart w:id="25" w:name="_TOC_250021"/>
      <w:r>
        <w:rPr>
          <w:rFonts w:ascii="Times New Roman" w:hAnsi="Times New Roman"/>
          <w:b/>
          <w:i w:val="0"/>
          <w:spacing w:val="-60"/>
        </w:rPr>
        <w:t xml:space="preserve"> </w:t>
      </w:r>
      <w:r>
        <w:t xml:space="preserve">Razdelitev </w:t>
      </w:r>
      <w:r>
        <w:rPr>
          <w:spacing w:val="-3"/>
        </w:rPr>
        <w:t xml:space="preserve">predmeta naročila </w:t>
      </w:r>
      <w:r>
        <w:t>na</w:t>
      </w:r>
      <w:r>
        <w:rPr>
          <w:spacing w:val="-4"/>
        </w:rPr>
        <w:t xml:space="preserve"> </w:t>
      </w:r>
      <w:r>
        <w:t>sklope</w:t>
      </w:r>
      <w:r>
        <w:rPr>
          <w:spacing w:val="-4"/>
          <w:u w:val="none"/>
        </w:rPr>
        <w:t xml:space="preserve"> </w:t>
      </w:r>
      <w:bookmarkEnd w:id="25"/>
      <w:r>
        <w:rPr>
          <w:u w:val="none"/>
        </w:rPr>
        <w:t xml:space="preserve"> </w:t>
      </w:r>
    </w:p>
    <w:p w14:paraId="628F5D78" w14:textId="3101A481" w:rsidR="006842BF" w:rsidRDefault="006842BF" w:rsidP="006842BF">
      <w:pPr>
        <w:pStyle w:val="Telobesedila"/>
        <w:spacing w:before="1"/>
        <w:ind w:right="789"/>
      </w:pPr>
    </w:p>
    <w:p w14:paraId="2710AF86" w14:textId="15419615" w:rsidR="006842BF" w:rsidRPr="00CA1294" w:rsidRDefault="006842BF" w:rsidP="00CA1294">
      <w:pPr>
        <w:pStyle w:val="Telobesedila"/>
        <w:spacing w:before="1"/>
        <w:ind w:left="717" w:right="789" w:firstLine="3"/>
        <w:jc w:val="both"/>
      </w:pPr>
      <w:r>
        <w:t xml:space="preserve">Javno naročilo se oddaja celovito, ponudniki morajo oddati ponudbo za celotno javno </w:t>
      </w:r>
      <w:r w:rsidRPr="00CA1294">
        <w:t>naročilo in ponuditi vse vrste materialov – blaga (vse vrste pogonskih goriv in dodatkov kot izhaja iz poglavja 4.1</w:t>
      </w:r>
      <w:r w:rsidR="00130799" w:rsidRPr="00CA1294">
        <w:t>2</w:t>
      </w:r>
      <w:r w:rsidRPr="00CA1294">
        <w:t xml:space="preserve">. </w:t>
      </w:r>
      <w:r w:rsidR="00CA1294" w:rsidRPr="00CA1294">
        <w:t>O</w:t>
      </w:r>
      <w:r w:rsidRPr="00CA1294">
        <w:t>pis predmeta naročila</w:t>
      </w:r>
      <w:r w:rsidR="00834F8C" w:rsidRPr="00CA1294">
        <w:t xml:space="preserve"> in 4.1</w:t>
      </w:r>
      <w:r w:rsidR="00130799" w:rsidRPr="00CA1294">
        <w:t>3</w:t>
      </w:r>
      <w:r w:rsidR="00834F8C" w:rsidRPr="00CA1294">
        <w:t>. Popis</w:t>
      </w:r>
      <w:r w:rsidRPr="00CA1294">
        <w:t>)</w:t>
      </w:r>
    </w:p>
    <w:p w14:paraId="639E6C31" w14:textId="77777777" w:rsidR="006842BF" w:rsidRPr="00CA1294" w:rsidRDefault="006842BF" w:rsidP="00B71CA8">
      <w:pPr>
        <w:pStyle w:val="Telobesedila"/>
        <w:spacing w:before="1"/>
        <w:ind w:left="717" w:right="789" w:firstLine="3"/>
      </w:pPr>
    </w:p>
    <w:p w14:paraId="6B458D6C" w14:textId="77777777" w:rsidR="00772BC4" w:rsidRDefault="009E6620">
      <w:pPr>
        <w:pStyle w:val="Naslov2"/>
        <w:numPr>
          <w:ilvl w:val="1"/>
          <w:numId w:val="8"/>
        </w:numPr>
        <w:tabs>
          <w:tab w:val="left" w:pos="1426"/>
          <w:tab w:val="left" w:pos="1427"/>
        </w:tabs>
        <w:ind w:left="1426" w:hanging="709"/>
        <w:rPr>
          <w:u w:val="none"/>
        </w:rPr>
      </w:pPr>
      <w:bookmarkStart w:id="26" w:name="_TOC_250020"/>
      <w:r>
        <w:t>Variante</w:t>
      </w:r>
      <w:r>
        <w:rPr>
          <w:spacing w:val="-3"/>
        </w:rPr>
        <w:t xml:space="preserve"> ponudb</w:t>
      </w:r>
      <w:bookmarkEnd w:id="26"/>
      <w:r>
        <w:rPr>
          <w:u w:val="none"/>
        </w:rPr>
        <w:t xml:space="preserve"> </w:t>
      </w:r>
    </w:p>
    <w:p w14:paraId="664F552E" w14:textId="77777777" w:rsidR="00772BC4" w:rsidRDefault="00772BC4">
      <w:pPr>
        <w:pStyle w:val="Telobesedila"/>
        <w:spacing w:before="4"/>
        <w:rPr>
          <w:i/>
          <w:sz w:val="17"/>
        </w:rPr>
      </w:pPr>
    </w:p>
    <w:p w14:paraId="0C83A3C0" w14:textId="77777777" w:rsidR="00772BC4" w:rsidRDefault="009E6620">
      <w:pPr>
        <w:pStyle w:val="Telobesedila"/>
        <w:spacing w:before="57"/>
        <w:ind w:left="718"/>
      </w:pPr>
      <w:r>
        <w:t>Variantne ponudbe niso dovoljene.</w:t>
      </w:r>
    </w:p>
    <w:p w14:paraId="312DAEA7" w14:textId="77777777" w:rsidR="00772BC4" w:rsidRDefault="00772BC4">
      <w:pPr>
        <w:pStyle w:val="Telobesedila"/>
      </w:pPr>
    </w:p>
    <w:p w14:paraId="40921575" w14:textId="77777777" w:rsidR="00772BC4" w:rsidRDefault="009E6620">
      <w:pPr>
        <w:pStyle w:val="Naslov2"/>
        <w:numPr>
          <w:ilvl w:val="1"/>
          <w:numId w:val="8"/>
        </w:numPr>
        <w:tabs>
          <w:tab w:val="left" w:pos="1426"/>
          <w:tab w:val="left" w:pos="1427"/>
        </w:tabs>
        <w:ind w:left="1426" w:hanging="709"/>
        <w:rPr>
          <w:u w:val="none"/>
        </w:rPr>
      </w:pPr>
      <w:bookmarkStart w:id="27" w:name="_TOC_250019"/>
      <w:r>
        <w:rPr>
          <w:spacing w:val="-2"/>
        </w:rPr>
        <w:t xml:space="preserve">Zaveze </w:t>
      </w:r>
      <w:r>
        <w:rPr>
          <w:spacing w:val="-3"/>
        </w:rPr>
        <w:t>izbranega</w:t>
      </w:r>
      <w:r>
        <w:rPr>
          <w:spacing w:val="-4"/>
        </w:rPr>
        <w:t xml:space="preserve"> </w:t>
      </w:r>
      <w:r>
        <w:rPr>
          <w:spacing w:val="-3"/>
        </w:rPr>
        <w:t>ponudnika</w:t>
      </w:r>
      <w:bookmarkEnd w:id="27"/>
      <w:r>
        <w:rPr>
          <w:u w:val="none"/>
        </w:rPr>
        <w:t xml:space="preserve"> </w:t>
      </w:r>
    </w:p>
    <w:p w14:paraId="3F4E0CB6" w14:textId="77777777" w:rsidR="00772BC4" w:rsidRDefault="00772BC4">
      <w:pPr>
        <w:pStyle w:val="Telobesedila"/>
        <w:spacing w:before="3"/>
        <w:rPr>
          <w:i/>
          <w:sz w:val="17"/>
        </w:rPr>
      </w:pPr>
    </w:p>
    <w:p w14:paraId="304A687A" w14:textId="77777777" w:rsidR="00772BC4" w:rsidRDefault="009E6620">
      <w:pPr>
        <w:pStyle w:val="Telobesedila"/>
        <w:spacing w:before="56"/>
        <w:ind w:left="718" w:right="774"/>
        <w:jc w:val="both"/>
      </w:pPr>
      <w:r>
        <w:t>Ponudnik se kot morebitni prevzemnik javnega naročila, z oddajo ponudbe v predmetnem postopku oddaje javnega naročila zavezuje:</w:t>
      </w:r>
    </w:p>
    <w:p w14:paraId="3196D94D" w14:textId="77777777" w:rsidR="00772BC4" w:rsidRDefault="009E6620">
      <w:pPr>
        <w:pStyle w:val="Odstavekseznama"/>
        <w:numPr>
          <w:ilvl w:val="0"/>
          <w:numId w:val="9"/>
        </w:numPr>
        <w:tabs>
          <w:tab w:val="left" w:pos="1079"/>
        </w:tabs>
        <w:ind w:right="776"/>
        <w:jc w:val="both"/>
      </w:pPr>
      <w:r>
        <w:t>da</w:t>
      </w:r>
      <w:r>
        <w:rPr>
          <w:spacing w:val="-9"/>
        </w:rPr>
        <w:t xml:space="preserve"> </w:t>
      </w:r>
      <w:r>
        <w:t>bo</w:t>
      </w:r>
      <w:r>
        <w:rPr>
          <w:spacing w:val="-7"/>
        </w:rPr>
        <w:t xml:space="preserve"> </w:t>
      </w:r>
      <w:r>
        <w:t>vse</w:t>
      </w:r>
      <w:r>
        <w:rPr>
          <w:spacing w:val="-9"/>
        </w:rPr>
        <w:t xml:space="preserve"> </w:t>
      </w:r>
      <w:r>
        <w:t>zahtevane</w:t>
      </w:r>
      <w:r>
        <w:rPr>
          <w:spacing w:val="-9"/>
        </w:rPr>
        <w:t xml:space="preserve"> </w:t>
      </w:r>
      <w:r>
        <w:t>storitve</w:t>
      </w:r>
      <w:r>
        <w:rPr>
          <w:spacing w:val="-9"/>
        </w:rPr>
        <w:t xml:space="preserve"> </w:t>
      </w:r>
      <w:r>
        <w:t>izvajal</w:t>
      </w:r>
      <w:r>
        <w:rPr>
          <w:spacing w:val="-9"/>
        </w:rPr>
        <w:t xml:space="preserve"> </w:t>
      </w:r>
      <w:r>
        <w:t>strokovno</w:t>
      </w:r>
      <w:r>
        <w:rPr>
          <w:spacing w:val="-8"/>
        </w:rPr>
        <w:t xml:space="preserve"> </w:t>
      </w:r>
      <w:r>
        <w:t>in</w:t>
      </w:r>
      <w:r>
        <w:rPr>
          <w:spacing w:val="-10"/>
        </w:rPr>
        <w:t xml:space="preserve"> </w:t>
      </w:r>
      <w:r>
        <w:t>kvalitetno</w:t>
      </w:r>
      <w:r>
        <w:rPr>
          <w:spacing w:val="-8"/>
        </w:rPr>
        <w:t xml:space="preserve"> </w:t>
      </w:r>
      <w:r>
        <w:t>po</w:t>
      </w:r>
      <w:r>
        <w:rPr>
          <w:spacing w:val="-7"/>
        </w:rPr>
        <w:t xml:space="preserve"> </w:t>
      </w:r>
      <w:r>
        <w:t>pravilih</w:t>
      </w:r>
      <w:r>
        <w:rPr>
          <w:spacing w:val="-8"/>
        </w:rPr>
        <w:t xml:space="preserve"> </w:t>
      </w:r>
      <w:r>
        <w:t>stroke</w:t>
      </w:r>
      <w:r>
        <w:rPr>
          <w:spacing w:val="-10"/>
        </w:rPr>
        <w:t xml:space="preserve"> </w:t>
      </w:r>
      <w:r>
        <w:t>in</w:t>
      </w:r>
      <w:r>
        <w:rPr>
          <w:spacing w:val="-8"/>
        </w:rPr>
        <w:t xml:space="preserve"> </w:t>
      </w:r>
      <w:r>
        <w:t>v</w:t>
      </w:r>
      <w:r>
        <w:rPr>
          <w:spacing w:val="-9"/>
        </w:rPr>
        <w:t xml:space="preserve"> </w:t>
      </w:r>
      <w:r>
        <w:t>skladu</w:t>
      </w:r>
      <w:r>
        <w:rPr>
          <w:spacing w:val="-7"/>
        </w:rPr>
        <w:t xml:space="preserve"> </w:t>
      </w:r>
      <w:r>
        <w:t>z</w:t>
      </w:r>
      <w:r>
        <w:rPr>
          <w:spacing w:val="-8"/>
        </w:rPr>
        <w:t xml:space="preserve"> </w:t>
      </w:r>
      <w:r>
        <w:t>veljavnimi predpisi (zakoni, pravilniki, standardi, tehničnimi soglasij), tehničnimi navodili, priporočili in normativi;</w:t>
      </w:r>
    </w:p>
    <w:p w14:paraId="031B35AB" w14:textId="77777777" w:rsidR="00772BC4" w:rsidRDefault="009E6620">
      <w:pPr>
        <w:pStyle w:val="Odstavekseznama"/>
        <w:numPr>
          <w:ilvl w:val="0"/>
          <w:numId w:val="9"/>
        </w:numPr>
        <w:tabs>
          <w:tab w:val="left" w:pos="1079"/>
        </w:tabs>
        <w:spacing w:before="2"/>
        <w:ind w:right="777"/>
        <w:jc w:val="both"/>
      </w:pPr>
      <w:r>
        <w:t>da bo javno naročilo izvajal s strokovno usposobljenimi delavci oziroma kadrom in brezhibno mehanizacijo;</w:t>
      </w:r>
    </w:p>
    <w:p w14:paraId="45E69AAA" w14:textId="77777777" w:rsidR="00772BC4" w:rsidRDefault="009E6620">
      <w:pPr>
        <w:pStyle w:val="Odstavekseznama"/>
        <w:numPr>
          <w:ilvl w:val="0"/>
          <w:numId w:val="9"/>
        </w:numPr>
        <w:tabs>
          <w:tab w:val="left" w:pos="1079"/>
        </w:tabs>
        <w:ind w:right="774"/>
        <w:jc w:val="both"/>
      </w:pPr>
      <w:r>
        <w:t>da se v celoti strinja in sprejema pogoje naročnika, navedene v dokumentaciji v zvezi z oddajo javnega naročila, da po njih daje svojo ponudbo za izvedbo razpisnih del ter da pod navedenimi pogoji pristopa k izvedbi predmeta javnega</w:t>
      </w:r>
      <w:r>
        <w:rPr>
          <w:spacing w:val="-8"/>
        </w:rPr>
        <w:t xml:space="preserve"> </w:t>
      </w:r>
      <w:r>
        <w:t>naročila;</w:t>
      </w:r>
    </w:p>
    <w:p w14:paraId="3AC858C8" w14:textId="77777777" w:rsidR="00772BC4" w:rsidRDefault="009E6620">
      <w:pPr>
        <w:pStyle w:val="Odstavekseznama"/>
        <w:numPr>
          <w:ilvl w:val="0"/>
          <w:numId w:val="9"/>
        </w:numPr>
        <w:tabs>
          <w:tab w:val="left" w:pos="1079"/>
        </w:tabs>
        <w:ind w:right="771"/>
        <w:jc w:val="both"/>
      </w:pPr>
      <w:r>
        <w:t xml:space="preserve">da je ob izdelavi ponudbe pregledal vso razpoložljivo dokumentacijo v zvezi z oddajo javnega </w:t>
      </w:r>
      <w:r>
        <w:lastRenderedPageBreak/>
        <w:t>naročila;</w:t>
      </w:r>
    </w:p>
    <w:p w14:paraId="3302C627" w14:textId="77777777" w:rsidR="00772BC4" w:rsidRDefault="009E6620">
      <w:pPr>
        <w:pStyle w:val="Odstavekseznama"/>
        <w:numPr>
          <w:ilvl w:val="0"/>
          <w:numId w:val="9"/>
        </w:numPr>
        <w:tabs>
          <w:tab w:val="left" w:pos="1079"/>
        </w:tabs>
        <w:ind w:hanging="361"/>
        <w:jc w:val="both"/>
      </w:pPr>
      <w:r>
        <w:t>da</w:t>
      </w:r>
      <w:r>
        <w:rPr>
          <w:spacing w:val="-8"/>
        </w:rPr>
        <w:t xml:space="preserve"> </w:t>
      </w:r>
      <w:r>
        <w:t>je</w:t>
      </w:r>
      <w:r>
        <w:rPr>
          <w:spacing w:val="-8"/>
        </w:rPr>
        <w:t xml:space="preserve"> </w:t>
      </w:r>
      <w:r>
        <w:t>v</w:t>
      </w:r>
      <w:r>
        <w:rPr>
          <w:spacing w:val="-9"/>
        </w:rPr>
        <w:t xml:space="preserve"> </w:t>
      </w:r>
      <w:r>
        <w:t>celoti</w:t>
      </w:r>
      <w:r>
        <w:rPr>
          <w:spacing w:val="-8"/>
        </w:rPr>
        <w:t xml:space="preserve"> </w:t>
      </w:r>
      <w:r>
        <w:t>seznanjen</w:t>
      </w:r>
      <w:r>
        <w:rPr>
          <w:spacing w:val="-8"/>
        </w:rPr>
        <w:t xml:space="preserve"> </w:t>
      </w:r>
      <w:r>
        <w:t>z</w:t>
      </w:r>
      <w:r>
        <w:rPr>
          <w:spacing w:val="-7"/>
        </w:rPr>
        <w:t xml:space="preserve"> </w:t>
      </w:r>
      <w:r>
        <w:t>vso</w:t>
      </w:r>
      <w:r>
        <w:rPr>
          <w:spacing w:val="-8"/>
        </w:rPr>
        <w:t xml:space="preserve"> </w:t>
      </w:r>
      <w:r>
        <w:t>relevantno</w:t>
      </w:r>
      <w:r>
        <w:rPr>
          <w:spacing w:val="-7"/>
        </w:rPr>
        <w:t xml:space="preserve"> </w:t>
      </w:r>
      <w:r>
        <w:t>zakonodajo,</w:t>
      </w:r>
      <w:r>
        <w:rPr>
          <w:spacing w:val="-9"/>
        </w:rPr>
        <w:t xml:space="preserve"> </w:t>
      </w:r>
      <w:r>
        <w:t>ki</w:t>
      </w:r>
      <w:r>
        <w:rPr>
          <w:spacing w:val="-8"/>
        </w:rPr>
        <w:t xml:space="preserve"> </w:t>
      </w:r>
      <w:r>
        <w:t>se</w:t>
      </w:r>
      <w:r>
        <w:rPr>
          <w:spacing w:val="-8"/>
        </w:rPr>
        <w:t xml:space="preserve"> </w:t>
      </w:r>
      <w:r>
        <w:t>upošteva</w:t>
      </w:r>
      <w:r>
        <w:rPr>
          <w:spacing w:val="-9"/>
        </w:rPr>
        <w:t xml:space="preserve"> </w:t>
      </w:r>
      <w:r>
        <w:t>pri</w:t>
      </w:r>
      <w:r>
        <w:rPr>
          <w:spacing w:val="-7"/>
        </w:rPr>
        <w:t xml:space="preserve"> </w:t>
      </w:r>
      <w:r>
        <w:t>oddaji</w:t>
      </w:r>
      <w:r>
        <w:rPr>
          <w:spacing w:val="-9"/>
        </w:rPr>
        <w:t xml:space="preserve"> </w:t>
      </w:r>
      <w:r>
        <w:t>tega</w:t>
      </w:r>
      <w:r>
        <w:rPr>
          <w:spacing w:val="-8"/>
        </w:rPr>
        <w:t xml:space="preserve"> </w:t>
      </w:r>
      <w:r>
        <w:t>javnega</w:t>
      </w:r>
      <w:r>
        <w:rPr>
          <w:spacing w:val="-9"/>
        </w:rPr>
        <w:t xml:space="preserve"> </w:t>
      </w:r>
      <w:r>
        <w:t>naročila;</w:t>
      </w:r>
    </w:p>
    <w:p w14:paraId="0C788350" w14:textId="77777777" w:rsidR="00772BC4" w:rsidRDefault="009E6620">
      <w:pPr>
        <w:pStyle w:val="Odstavekseznama"/>
        <w:numPr>
          <w:ilvl w:val="0"/>
          <w:numId w:val="9"/>
        </w:numPr>
        <w:tabs>
          <w:tab w:val="left" w:pos="1079"/>
        </w:tabs>
        <w:ind w:hanging="361"/>
        <w:jc w:val="both"/>
      </w:pPr>
      <w:r>
        <w:t>da je v celoti seznanjen z obsegom in zahtevnostjo javnega</w:t>
      </w:r>
      <w:r>
        <w:rPr>
          <w:spacing w:val="-9"/>
        </w:rPr>
        <w:t xml:space="preserve"> </w:t>
      </w:r>
      <w:r>
        <w:t>naročila;</w:t>
      </w:r>
    </w:p>
    <w:p w14:paraId="06524FEF" w14:textId="77777777" w:rsidR="00772BC4" w:rsidRDefault="009E6620">
      <w:pPr>
        <w:pStyle w:val="Odstavekseznama"/>
        <w:numPr>
          <w:ilvl w:val="0"/>
          <w:numId w:val="9"/>
        </w:numPr>
        <w:tabs>
          <w:tab w:val="left" w:pos="1078"/>
          <w:tab w:val="left" w:pos="1079"/>
        </w:tabs>
        <w:ind w:right="772"/>
      </w:pPr>
      <w:r>
        <w:t>da ne bo imel do naročnika predmetnega javnega naročila nobenega odškodninskega zahtevka, če ne bo izbran kot najugodnejši</w:t>
      </w:r>
      <w:r>
        <w:rPr>
          <w:spacing w:val="-6"/>
        </w:rPr>
        <w:t xml:space="preserve"> </w:t>
      </w:r>
      <w:r>
        <w:t>ponudnik;</w:t>
      </w:r>
    </w:p>
    <w:p w14:paraId="1ED13C53" w14:textId="77777777" w:rsidR="00772BC4" w:rsidRDefault="009E6620">
      <w:pPr>
        <w:pStyle w:val="Odstavekseznama"/>
        <w:numPr>
          <w:ilvl w:val="0"/>
          <w:numId w:val="9"/>
        </w:numPr>
        <w:tabs>
          <w:tab w:val="left" w:pos="1078"/>
          <w:tab w:val="left" w:pos="1079"/>
        </w:tabs>
        <w:ind w:right="779"/>
      </w:pPr>
      <w:r>
        <w:t>da v primeru prekinitve postopka oddaje javnega naročila od naročnika ne bo zahteval nobenega povračila stroškov ali povrnitve</w:t>
      </w:r>
      <w:r>
        <w:rPr>
          <w:spacing w:val="-5"/>
        </w:rPr>
        <w:t xml:space="preserve"> </w:t>
      </w:r>
      <w:r>
        <w:t>škode;</w:t>
      </w:r>
    </w:p>
    <w:p w14:paraId="5C03EDFA" w14:textId="77777777" w:rsidR="00772BC4" w:rsidRDefault="009E6620">
      <w:pPr>
        <w:pStyle w:val="Odstavekseznama"/>
        <w:numPr>
          <w:ilvl w:val="0"/>
          <w:numId w:val="9"/>
        </w:numPr>
        <w:tabs>
          <w:tab w:val="left" w:pos="1078"/>
          <w:tab w:val="left" w:pos="1079"/>
        </w:tabs>
        <w:spacing w:before="1"/>
        <w:ind w:right="771"/>
      </w:pPr>
      <w:r>
        <w:t>da v primeru, če dejansko izvedena količina storitve ne dosega ocenjene vrednosti ali ocenjenih količin, od naročnika ne bo zahteval nobenega povračila stroškov ali povrnitve</w:t>
      </w:r>
      <w:r>
        <w:rPr>
          <w:spacing w:val="-21"/>
        </w:rPr>
        <w:t xml:space="preserve"> </w:t>
      </w:r>
      <w:r>
        <w:t>škode;</w:t>
      </w:r>
    </w:p>
    <w:p w14:paraId="1DCD8802" w14:textId="77777777" w:rsidR="00772BC4" w:rsidRDefault="009E6620">
      <w:pPr>
        <w:pStyle w:val="Odstavekseznama"/>
        <w:numPr>
          <w:ilvl w:val="0"/>
          <w:numId w:val="9"/>
        </w:numPr>
        <w:tabs>
          <w:tab w:val="left" w:pos="1078"/>
          <w:tab w:val="left" w:pos="1079"/>
        </w:tabs>
        <w:ind w:right="772"/>
      </w:pPr>
      <w:r>
        <w:t>da</w:t>
      </w:r>
      <w:r>
        <w:rPr>
          <w:spacing w:val="-4"/>
        </w:rPr>
        <w:t xml:space="preserve"> </w:t>
      </w:r>
      <w:r>
        <w:t>bo</w:t>
      </w:r>
      <w:r>
        <w:rPr>
          <w:spacing w:val="-6"/>
        </w:rPr>
        <w:t xml:space="preserve"> </w:t>
      </w:r>
      <w:r>
        <w:t>vse</w:t>
      </w:r>
      <w:r>
        <w:rPr>
          <w:spacing w:val="-8"/>
        </w:rPr>
        <w:t xml:space="preserve"> </w:t>
      </w:r>
      <w:r>
        <w:t>prevzete</w:t>
      </w:r>
      <w:r>
        <w:rPr>
          <w:spacing w:val="-5"/>
        </w:rPr>
        <w:t xml:space="preserve"> </w:t>
      </w:r>
      <w:r>
        <w:t>obveznosti</w:t>
      </w:r>
      <w:r>
        <w:rPr>
          <w:spacing w:val="-6"/>
        </w:rPr>
        <w:t xml:space="preserve"> </w:t>
      </w:r>
      <w:r>
        <w:t>izpolnil</w:t>
      </w:r>
      <w:r>
        <w:rPr>
          <w:spacing w:val="-5"/>
        </w:rPr>
        <w:t xml:space="preserve"> </w:t>
      </w:r>
      <w:r>
        <w:t>v</w:t>
      </w:r>
      <w:r>
        <w:rPr>
          <w:spacing w:val="-4"/>
        </w:rPr>
        <w:t xml:space="preserve"> </w:t>
      </w:r>
      <w:r>
        <w:t>zahtevani</w:t>
      </w:r>
      <w:r>
        <w:rPr>
          <w:spacing w:val="-3"/>
        </w:rPr>
        <w:t xml:space="preserve"> </w:t>
      </w:r>
      <w:r>
        <w:t>količini,</w:t>
      </w:r>
      <w:r>
        <w:rPr>
          <w:spacing w:val="-6"/>
        </w:rPr>
        <w:t xml:space="preserve"> </w:t>
      </w:r>
      <w:r>
        <w:t>kvaliteti</w:t>
      </w:r>
      <w:r>
        <w:rPr>
          <w:spacing w:val="-6"/>
        </w:rPr>
        <w:t xml:space="preserve"> </w:t>
      </w:r>
      <w:r>
        <w:t>in</w:t>
      </w:r>
      <w:r>
        <w:rPr>
          <w:spacing w:val="-3"/>
        </w:rPr>
        <w:t xml:space="preserve"> </w:t>
      </w:r>
      <w:r>
        <w:t>rokih,</w:t>
      </w:r>
      <w:r>
        <w:rPr>
          <w:spacing w:val="-5"/>
        </w:rPr>
        <w:t xml:space="preserve"> </w:t>
      </w:r>
      <w:r>
        <w:t>kot</w:t>
      </w:r>
      <w:r>
        <w:rPr>
          <w:spacing w:val="-5"/>
        </w:rPr>
        <w:t xml:space="preserve"> </w:t>
      </w:r>
      <w:r>
        <w:t>to</w:t>
      </w:r>
      <w:r>
        <w:rPr>
          <w:spacing w:val="-6"/>
        </w:rPr>
        <w:t xml:space="preserve"> </w:t>
      </w:r>
      <w:r>
        <w:t>izhaja</w:t>
      </w:r>
      <w:r>
        <w:rPr>
          <w:spacing w:val="-5"/>
        </w:rPr>
        <w:t xml:space="preserve"> </w:t>
      </w:r>
      <w:r>
        <w:t>iz</w:t>
      </w:r>
      <w:r>
        <w:rPr>
          <w:spacing w:val="-5"/>
        </w:rPr>
        <w:t xml:space="preserve"> </w:t>
      </w:r>
      <w:r>
        <w:t>pogodbe in dokumentacije v zvezi z oddajo tega javnega</w:t>
      </w:r>
      <w:r>
        <w:rPr>
          <w:spacing w:val="-6"/>
        </w:rPr>
        <w:t xml:space="preserve"> </w:t>
      </w:r>
      <w:r>
        <w:t>naročila;</w:t>
      </w:r>
    </w:p>
    <w:p w14:paraId="70E775B0" w14:textId="77777777" w:rsidR="00772BC4" w:rsidRDefault="009E6620">
      <w:pPr>
        <w:pStyle w:val="Odstavekseznama"/>
        <w:numPr>
          <w:ilvl w:val="0"/>
          <w:numId w:val="9"/>
        </w:numPr>
        <w:tabs>
          <w:tab w:val="left" w:pos="1078"/>
          <w:tab w:val="left" w:pos="1079"/>
        </w:tabs>
        <w:ind w:hanging="361"/>
      </w:pPr>
      <w:r>
        <w:t>da je pri sestavi ponudbe upošteval obveznosti do svojih morebitnih</w:t>
      </w:r>
      <w:r>
        <w:rPr>
          <w:spacing w:val="-17"/>
        </w:rPr>
        <w:t xml:space="preserve"> </w:t>
      </w:r>
      <w:r>
        <w:t>podizvajalcev;</w:t>
      </w:r>
    </w:p>
    <w:p w14:paraId="7A9ACD48" w14:textId="77777777" w:rsidR="00772BC4" w:rsidRDefault="009E6620">
      <w:pPr>
        <w:pStyle w:val="Odstavekseznama"/>
        <w:numPr>
          <w:ilvl w:val="0"/>
          <w:numId w:val="9"/>
        </w:numPr>
        <w:tabs>
          <w:tab w:val="left" w:pos="1078"/>
          <w:tab w:val="left" w:pos="1079"/>
        </w:tabs>
        <w:ind w:hanging="361"/>
      </w:pPr>
      <w:r>
        <w:t>za resničnost oziroma verodostojnost podatkov in prilog k</w:t>
      </w:r>
      <w:r>
        <w:rPr>
          <w:spacing w:val="-12"/>
        </w:rPr>
        <w:t xml:space="preserve"> </w:t>
      </w:r>
      <w:r>
        <w:t>ponudbi;</w:t>
      </w:r>
    </w:p>
    <w:p w14:paraId="1FC2362C" w14:textId="77777777" w:rsidR="00772BC4" w:rsidRDefault="009E6620">
      <w:pPr>
        <w:pStyle w:val="Odstavekseznama"/>
        <w:numPr>
          <w:ilvl w:val="0"/>
          <w:numId w:val="9"/>
        </w:numPr>
        <w:tabs>
          <w:tab w:val="left" w:pos="1078"/>
          <w:tab w:val="left" w:pos="1079"/>
        </w:tabs>
        <w:ind w:hanging="361"/>
      </w:pPr>
      <w:r>
        <w:t>da bo delavce seznanil z vsebino te pogodbe v potrebnem</w:t>
      </w:r>
      <w:r>
        <w:rPr>
          <w:spacing w:val="-7"/>
        </w:rPr>
        <w:t xml:space="preserve"> </w:t>
      </w:r>
      <w:r>
        <w:t>obsegu;</w:t>
      </w:r>
    </w:p>
    <w:p w14:paraId="78A508ED" w14:textId="77777777" w:rsidR="00772BC4" w:rsidRDefault="009E6620">
      <w:pPr>
        <w:pStyle w:val="Odstavekseznama"/>
        <w:numPr>
          <w:ilvl w:val="0"/>
          <w:numId w:val="9"/>
        </w:numPr>
        <w:tabs>
          <w:tab w:val="left" w:pos="1078"/>
          <w:tab w:val="left" w:pos="1079"/>
        </w:tabs>
        <w:ind w:hanging="361"/>
      </w:pPr>
      <w:r>
        <w:t>da bo kot izvajalec upošteval okolje, v katerem bo izvajal</w:t>
      </w:r>
      <w:r>
        <w:rPr>
          <w:spacing w:val="-12"/>
        </w:rPr>
        <w:t xml:space="preserve"> </w:t>
      </w:r>
      <w:r>
        <w:t>dela.</w:t>
      </w:r>
    </w:p>
    <w:p w14:paraId="7AD7C4A9" w14:textId="77777777" w:rsidR="00772BC4" w:rsidRDefault="00772BC4"/>
    <w:p w14:paraId="65454FE2" w14:textId="77777777" w:rsidR="00772BC4" w:rsidRDefault="009E6620">
      <w:pPr>
        <w:pStyle w:val="Naslov2"/>
        <w:numPr>
          <w:ilvl w:val="1"/>
          <w:numId w:val="8"/>
        </w:numPr>
        <w:tabs>
          <w:tab w:val="left" w:pos="1426"/>
          <w:tab w:val="left" w:pos="1427"/>
        </w:tabs>
        <w:spacing w:before="52"/>
        <w:ind w:left="1426" w:hanging="709"/>
        <w:rPr>
          <w:u w:val="none"/>
        </w:rPr>
      </w:pPr>
      <w:bookmarkStart w:id="28" w:name="_TOC_250018"/>
      <w:r>
        <w:t>Veljavnost</w:t>
      </w:r>
      <w:r>
        <w:rPr>
          <w:spacing w:val="-3"/>
        </w:rPr>
        <w:t xml:space="preserve"> </w:t>
      </w:r>
      <w:r>
        <w:rPr>
          <w:spacing w:val="-4"/>
        </w:rPr>
        <w:t>ponudbe</w:t>
      </w:r>
      <w:bookmarkEnd w:id="28"/>
      <w:r>
        <w:rPr>
          <w:u w:val="none"/>
        </w:rPr>
        <w:t xml:space="preserve"> </w:t>
      </w:r>
    </w:p>
    <w:p w14:paraId="2F166CAA" w14:textId="77777777" w:rsidR="00772BC4" w:rsidRDefault="00772BC4">
      <w:pPr>
        <w:pStyle w:val="Telobesedila"/>
        <w:spacing w:before="4"/>
        <w:rPr>
          <w:i/>
          <w:sz w:val="17"/>
        </w:rPr>
      </w:pPr>
    </w:p>
    <w:p w14:paraId="0A538E40" w14:textId="056C56A3" w:rsidR="00772BC4" w:rsidRDefault="009E6620" w:rsidP="00CA1294">
      <w:pPr>
        <w:pStyle w:val="Telobesedila"/>
        <w:spacing w:before="57"/>
        <w:ind w:left="718" w:right="776"/>
        <w:jc w:val="both"/>
        <w:rPr>
          <w:b/>
          <w:bCs/>
        </w:rPr>
      </w:pPr>
      <w:r>
        <w:t xml:space="preserve">Ponudba </w:t>
      </w:r>
      <w:r w:rsidRPr="00EA47EF">
        <w:t xml:space="preserve">mora veljati najmanj do </w:t>
      </w:r>
      <w:r w:rsidR="00BB6203" w:rsidRPr="006043F7">
        <w:rPr>
          <w:b/>
          <w:bCs/>
        </w:rPr>
        <w:t>1</w:t>
      </w:r>
      <w:r w:rsidR="00EB4A4B" w:rsidRPr="006043F7">
        <w:rPr>
          <w:b/>
          <w:bCs/>
        </w:rPr>
        <w:t>6</w:t>
      </w:r>
      <w:r w:rsidR="00BB6203" w:rsidRPr="006043F7">
        <w:rPr>
          <w:b/>
          <w:bCs/>
        </w:rPr>
        <w:t>.</w:t>
      </w:r>
      <w:r w:rsidR="00EB4A4B" w:rsidRPr="006043F7">
        <w:rPr>
          <w:b/>
          <w:bCs/>
        </w:rPr>
        <w:t>6</w:t>
      </w:r>
      <w:r w:rsidRPr="006043F7">
        <w:rPr>
          <w:b/>
          <w:bCs/>
        </w:rPr>
        <w:t>.202</w:t>
      </w:r>
      <w:r w:rsidR="004E47D4" w:rsidRPr="006043F7">
        <w:rPr>
          <w:b/>
          <w:bCs/>
        </w:rPr>
        <w:t>3</w:t>
      </w:r>
      <w:r w:rsidR="006043F7">
        <w:rPr>
          <w:b/>
          <w:bCs/>
        </w:rPr>
        <w:t>.</w:t>
      </w:r>
    </w:p>
    <w:p w14:paraId="28446F40" w14:textId="77777777" w:rsidR="006043F7" w:rsidRDefault="006043F7" w:rsidP="00CA1294">
      <w:pPr>
        <w:pStyle w:val="Telobesedila"/>
        <w:spacing w:before="57"/>
        <w:ind w:left="718" w:right="776"/>
        <w:jc w:val="both"/>
      </w:pPr>
    </w:p>
    <w:p w14:paraId="4284F495" w14:textId="77777777" w:rsidR="00772BC4" w:rsidRDefault="00772BC4" w:rsidP="00CA1294">
      <w:pPr>
        <w:pStyle w:val="Telobesedila"/>
        <w:spacing w:before="1"/>
        <w:jc w:val="both"/>
      </w:pPr>
    </w:p>
    <w:p w14:paraId="01A7CEFA" w14:textId="77777777" w:rsidR="00772BC4" w:rsidRDefault="009E6620" w:rsidP="00CA1294">
      <w:pPr>
        <w:pStyle w:val="Telobesedila"/>
        <w:ind w:left="718" w:right="774"/>
        <w:jc w:val="both"/>
      </w:pPr>
      <w:r>
        <w:t>Naročnik si pridržuje pravico, da v primeru nepredvideni okoliščin zahteva, da ponudniki podaljšajo čas veljavnosti ponudb za določeno dodatno obdobje. Zahteva naročnika za podaljšanje veljavnosti in odgovori ponudnikov morajo biti podani v pisni obliki.</w:t>
      </w:r>
    </w:p>
    <w:p w14:paraId="1DBBEDF1" w14:textId="77777777" w:rsidR="00772BC4" w:rsidRDefault="009E6620">
      <w:pPr>
        <w:spacing w:before="1"/>
        <w:ind w:left="718"/>
        <w:rPr>
          <w:i/>
          <w:sz w:val="24"/>
        </w:rPr>
      </w:pPr>
      <w:r>
        <w:rPr>
          <w:i/>
          <w:sz w:val="24"/>
        </w:rPr>
        <w:t xml:space="preserve"> </w:t>
      </w:r>
    </w:p>
    <w:p w14:paraId="4DA3F4F7" w14:textId="77777777" w:rsidR="00772BC4" w:rsidRDefault="009E6620">
      <w:pPr>
        <w:pStyle w:val="Naslov2"/>
        <w:numPr>
          <w:ilvl w:val="1"/>
          <w:numId w:val="8"/>
        </w:numPr>
        <w:tabs>
          <w:tab w:val="left" w:pos="1426"/>
          <w:tab w:val="left" w:pos="1427"/>
        </w:tabs>
        <w:ind w:left="1426" w:hanging="709"/>
        <w:rPr>
          <w:u w:val="none"/>
        </w:rPr>
      </w:pPr>
      <w:bookmarkStart w:id="29" w:name="_TOC_250017"/>
      <w:r>
        <w:t xml:space="preserve">Protikorupcijska </w:t>
      </w:r>
      <w:r>
        <w:rPr>
          <w:spacing w:val="-3"/>
        </w:rPr>
        <w:t>določila in preprečevanje nasprotja</w:t>
      </w:r>
      <w:r>
        <w:rPr>
          <w:spacing w:val="-1"/>
        </w:rPr>
        <w:t xml:space="preserve"> </w:t>
      </w:r>
      <w:r>
        <w:rPr>
          <w:spacing w:val="-3"/>
        </w:rPr>
        <w:t>interesov</w:t>
      </w:r>
      <w:bookmarkEnd w:id="29"/>
      <w:r>
        <w:rPr>
          <w:u w:val="none"/>
        </w:rPr>
        <w:t xml:space="preserve"> </w:t>
      </w:r>
    </w:p>
    <w:p w14:paraId="25F998D6" w14:textId="77777777" w:rsidR="00772BC4" w:rsidRDefault="00772BC4">
      <w:pPr>
        <w:pStyle w:val="Telobesedila"/>
        <w:spacing w:before="5"/>
        <w:rPr>
          <w:i/>
          <w:sz w:val="17"/>
        </w:rPr>
      </w:pPr>
    </w:p>
    <w:p w14:paraId="73691784" w14:textId="77777777" w:rsidR="00772BC4" w:rsidRDefault="009E6620" w:rsidP="00CA1294">
      <w:pPr>
        <w:pStyle w:val="Telobesedila"/>
        <w:spacing w:before="56"/>
        <w:ind w:left="718" w:right="771"/>
        <w:jc w:val="both"/>
      </w:pPr>
      <w:r>
        <w:t>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naročnik in ponudnik ne smeta pričenjati in izvajati dejanj, ki bi v naprej določila izbor določene ponudbe.</w:t>
      </w:r>
    </w:p>
    <w:p w14:paraId="21B811A0" w14:textId="77777777" w:rsidR="00772BC4" w:rsidRDefault="00772BC4" w:rsidP="00CA1294">
      <w:pPr>
        <w:pStyle w:val="Telobesedila"/>
        <w:spacing w:before="11"/>
        <w:jc w:val="both"/>
        <w:rPr>
          <w:sz w:val="21"/>
        </w:rPr>
      </w:pPr>
    </w:p>
    <w:p w14:paraId="2D88E58B" w14:textId="77777777" w:rsidR="00772BC4" w:rsidRDefault="009E6620" w:rsidP="00CA1294">
      <w:pPr>
        <w:pStyle w:val="Telobesedila"/>
        <w:ind w:left="718" w:right="773"/>
        <w:jc w:val="both"/>
      </w:pPr>
      <w:r>
        <w:t>V</w:t>
      </w:r>
      <w:r>
        <w:rPr>
          <w:spacing w:val="-9"/>
        </w:rPr>
        <w:t xml:space="preserve"> </w:t>
      </w:r>
      <w:r>
        <w:t>času</w:t>
      </w:r>
      <w:r>
        <w:rPr>
          <w:spacing w:val="-8"/>
        </w:rPr>
        <w:t xml:space="preserve"> </w:t>
      </w:r>
      <w:r>
        <w:t>od</w:t>
      </w:r>
      <w:r>
        <w:rPr>
          <w:spacing w:val="-8"/>
        </w:rPr>
        <w:t xml:space="preserve"> </w:t>
      </w:r>
      <w:r>
        <w:t>izbire</w:t>
      </w:r>
      <w:r>
        <w:rPr>
          <w:spacing w:val="-9"/>
        </w:rPr>
        <w:t xml:space="preserve"> </w:t>
      </w:r>
      <w:r>
        <w:t>ponudbe</w:t>
      </w:r>
      <w:r>
        <w:rPr>
          <w:spacing w:val="-9"/>
        </w:rPr>
        <w:t xml:space="preserve"> </w:t>
      </w:r>
      <w:r>
        <w:t>do</w:t>
      </w:r>
      <w:r>
        <w:rPr>
          <w:spacing w:val="-8"/>
        </w:rPr>
        <w:t xml:space="preserve"> </w:t>
      </w:r>
      <w:r>
        <w:t>pričetka</w:t>
      </w:r>
      <w:r>
        <w:rPr>
          <w:spacing w:val="-8"/>
        </w:rPr>
        <w:t xml:space="preserve"> </w:t>
      </w:r>
      <w:r>
        <w:t>veljavnosti</w:t>
      </w:r>
      <w:r>
        <w:rPr>
          <w:spacing w:val="-10"/>
        </w:rPr>
        <w:t xml:space="preserve"> </w:t>
      </w:r>
      <w:r>
        <w:t>pogodbe,</w:t>
      </w:r>
      <w:r>
        <w:rPr>
          <w:spacing w:val="-7"/>
        </w:rPr>
        <w:t xml:space="preserve"> </w:t>
      </w:r>
      <w:r>
        <w:t>ponudnik</w:t>
      </w:r>
      <w:r>
        <w:rPr>
          <w:spacing w:val="-9"/>
        </w:rPr>
        <w:t xml:space="preserve"> </w:t>
      </w:r>
      <w:r>
        <w:t>ne</w:t>
      </w:r>
      <w:r>
        <w:rPr>
          <w:spacing w:val="-9"/>
        </w:rPr>
        <w:t xml:space="preserve"> </w:t>
      </w:r>
      <w:r>
        <w:t>sme</w:t>
      </w:r>
      <w:r>
        <w:rPr>
          <w:spacing w:val="-10"/>
        </w:rPr>
        <w:t xml:space="preserve"> </w:t>
      </w:r>
      <w:r>
        <w:t>pričenjati</w:t>
      </w:r>
      <w:r>
        <w:rPr>
          <w:spacing w:val="-9"/>
        </w:rPr>
        <w:t xml:space="preserve"> </w:t>
      </w:r>
      <w:r>
        <w:t>dejanj,</w:t>
      </w:r>
      <w:r>
        <w:rPr>
          <w:spacing w:val="-7"/>
        </w:rPr>
        <w:t xml:space="preserve"> </w:t>
      </w:r>
      <w:r>
        <w:t>ki</w:t>
      </w:r>
      <w:r>
        <w:rPr>
          <w:spacing w:val="-9"/>
        </w:rPr>
        <w:t xml:space="preserve"> </w:t>
      </w:r>
      <w:r>
        <w:t>bi</w:t>
      </w:r>
      <w:r>
        <w:rPr>
          <w:spacing w:val="-9"/>
        </w:rPr>
        <w:t xml:space="preserve"> </w:t>
      </w:r>
      <w:r>
        <w:t>lahko povzročila, da pogodba ne bi pričela veljati ali ne bi bila</w:t>
      </w:r>
      <w:r>
        <w:rPr>
          <w:spacing w:val="-15"/>
        </w:rPr>
        <w:t xml:space="preserve"> </w:t>
      </w:r>
      <w:r>
        <w:t>izpolnjena.</w:t>
      </w:r>
    </w:p>
    <w:p w14:paraId="77DAC4BC" w14:textId="77777777" w:rsidR="00772BC4" w:rsidRDefault="00772BC4" w:rsidP="00CA1294">
      <w:pPr>
        <w:pStyle w:val="Telobesedila"/>
        <w:spacing w:before="1"/>
        <w:jc w:val="both"/>
      </w:pPr>
    </w:p>
    <w:p w14:paraId="1EBA45D4" w14:textId="77777777" w:rsidR="00772BC4" w:rsidRDefault="009E6620" w:rsidP="00CA1294">
      <w:pPr>
        <w:pStyle w:val="Telobesedila"/>
        <w:ind w:left="718" w:right="778"/>
        <w:jc w:val="both"/>
      </w:pPr>
      <w:r>
        <w:t>V primeru ustavitve postopka nobena stran ne sme pričenjati in izvajati postopkov, ki bi otežili razveljavitev ali spremembo odločitve o izbiri izvajalca ali bi vplivali na nepristranskost revizijske komisije.</w:t>
      </w:r>
    </w:p>
    <w:p w14:paraId="6B158E49" w14:textId="77777777" w:rsidR="00772BC4" w:rsidRDefault="00772BC4" w:rsidP="00CA1294">
      <w:pPr>
        <w:pStyle w:val="Telobesedila"/>
        <w:spacing w:before="11"/>
        <w:jc w:val="both"/>
        <w:rPr>
          <w:sz w:val="21"/>
        </w:rPr>
      </w:pPr>
    </w:p>
    <w:p w14:paraId="3500702B" w14:textId="77777777" w:rsidR="00772BC4" w:rsidRDefault="009E6620" w:rsidP="00CA1294">
      <w:pPr>
        <w:pStyle w:val="Telobesedila"/>
        <w:ind w:left="718" w:right="774"/>
        <w:jc w:val="both"/>
      </w:pPr>
      <w:r>
        <w:t>Naročnik mora v skladu z veljavno zakonodajo in pogodbo, na podlagi katere se izvaja javno naročilo, zagotoviti učinkovito preprečevanje, odkrivanje in odpravljanje nasprotij interesov tako pri izvajanju postopkov javnega naročanja kot pri izvajanju javnega naročila, da se prepreči kakršno koli izkrivljanje konkurence in zagotovi enakopravna obravnava vseh gospodarskih subjektov.</w:t>
      </w:r>
    </w:p>
    <w:p w14:paraId="6CDBFFF4" w14:textId="77777777" w:rsidR="00772BC4" w:rsidRDefault="00772BC4" w:rsidP="00CA1294">
      <w:pPr>
        <w:pStyle w:val="Telobesedila"/>
        <w:spacing w:before="1"/>
        <w:jc w:val="both"/>
      </w:pPr>
    </w:p>
    <w:p w14:paraId="4EF727C7" w14:textId="77777777" w:rsidR="00772BC4" w:rsidRDefault="009E6620">
      <w:pPr>
        <w:pStyle w:val="Naslov2"/>
        <w:numPr>
          <w:ilvl w:val="1"/>
          <w:numId w:val="8"/>
        </w:numPr>
        <w:tabs>
          <w:tab w:val="left" w:pos="1426"/>
          <w:tab w:val="left" w:pos="1427"/>
        </w:tabs>
        <w:ind w:left="1426" w:hanging="709"/>
        <w:rPr>
          <w:u w:val="none"/>
        </w:rPr>
      </w:pPr>
      <w:bookmarkStart w:id="30" w:name="_TOC_250016"/>
      <w:r>
        <w:rPr>
          <w:rFonts w:ascii="Times New Roman" w:hAnsi="Times New Roman"/>
          <w:b/>
          <w:i w:val="0"/>
          <w:spacing w:val="-60"/>
        </w:rPr>
        <w:t xml:space="preserve"> </w:t>
      </w:r>
      <w:r>
        <w:rPr>
          <w:spacing w:val="-3"/>
        </w:rPr>
        <w:t xml:space="preserve">Odgovornost za </w:t>
      </w:r>
      <w:r>
        <w:t xml:space="preserve">povzročitev </w:t>
      </w:r>
      <w:r>
        <w:rPr>
          <w:spacing w:val="-3"/>
        </w:rPr>
        <w:t xml:space="preserve">škode </w:t>
      </w:r>
      <w:r>
        <w:t xml:space="preserve">zaradi </w:t>
      </w:r>
      <w:r>
        <w:rPr>
          <w:spacing w:val="-3"/>
        </w:rPr>
        <w:t>neizpolnjevanja zahtevanih</w:t>
      </w:r>
      <w:r>
        <w:rPr>
          <w:spacing w:val="-5"/>
        </w:rPr>
        <w:t xml:space="preserve"> </w:t>
      </w:r>
      <w:r>
        <w:rPr>
          <w:spacing w:val="-3"/>
        </w:rPr>
        <w:t>pogojev</w:t>
      </w:r>
      <w:bookmarkEnd w:id="30"/>
      <w:r>
        <w:rPr>
          <w:u w:val="none"/>
        </w:rPr>
        <w:t xml:space="preserve"> </w:t>
      </w:r>
    </w:p>
    <w:p w14:paraId="7ABDEC1C" w14:textId="77777777" w:rsidR="00772BC4" w:rsidRDefault="00772BC4">
      <w:pPr>
        <w:pStyle w:val="Telobesedila"/>
        <w:spacing w:before="6"/>
        <w:rPr>
          <w:i/>
          <w:sz w:val="17"/>
        </w:rPr>
      </w:pPr>
    </w:p>
    <w:p w14:paraId="6317E0CF" w14:textId="77777777" w:rsidR="00772BC4" w:rsidRDefault="009E6620" w:rsidP="00CA1294">
      <w:pPr>
        <w:pStyle w:val="Telobesedila"/>
        <w:spacing w:before="56"/>
        <w:ind w:left="718" w:right="770"/>
        <w:jc w:val="both"/>
      </w:pPr>
      <w:r>
        <w:t>V primeru, da naročnik po pravnomočnosti odločitve o oddaji javnega naročila ugotovi, da izbrani ponudnik/član</w:t>
      </w:r>
      <w:r>
        <w:rPr>
          <w:spacing w:val="-4"/>
        </w:rPr>
        <w:t xml:space="preserve"> </w:t>
      </w:r>
      <w:r>
        <w:t>oziroma</w:t>
      </w:r>
      <w:r>
        <w:rPr>
          <w:spacing w:val="-5"/>
        </w:rPr>
        <w:t xml:space="preserve"> </w:t>
      </w:r>
      <w:r>
        <w:t>partner</w:t>
      </w:r>
      <w:r>
        <w:rPr>
          <w:spacing w:val="-4"/>
        </w:rPr>
        <w:t xml:space="preserve"> </w:t>
      </w:r>
      <w:r>
        <w:t>skupine</w:t>
      </w:r>
      <w:r>
        <w:rPr>
          <w:spacing w:val="-5"/>
        </w:rPr>
        <w:t xml:space="preserve"> </w:t>
      </w:r>
      <w:r>
        <w:t>ponudnikov</w:t>
      </w:r>
      <w:r>
        <w:rPr>
          <w:spacing w:val="-4"/>
        </w:rPr>
        <w:t xml:space="preserve"> </w:t>
      </w:r>
      <w:r>
        <w:t>ali</w:t>
      </w:r>
      <w:r>
        <w:rPr>
          <w:spacing w:val="-3"/>
        </w:rPr>
        <w:t xml:space="preserve"> </w:t>
      </w:r>
      <w:r>
        <w:t>njihovi</w:t>
      </w:r>
      <w:r>
        <w:rPr>
          <w:spacing w:val="-6"/>
        </w:rPr>
        <w:t xml:space="preserve"> </w:t>
      </w:r>
      <w:r>
        <w:t>podizvajalci</w:t>
      </w:r>
      <w:r>
        <w:rPr>
          <w:spacing w:val="-2"/>
        </w:rPr>
        <w:t xml:space="preserve"> </w:t>
      </w:r>
      <w:r>
        <w:t>ne</w:t>
      </w:r>
      <w:r>
        <w:rPr>
          <w:spacing w:val="-4"/>
        </w:rPr>
        <w:t xml:space="preserve"> </w:t>
      </w:r>
      <w:r>
        <w:t>izpolnjujejo</w:t>
      </w:r>
      <w:r>
        <w:rPr>
          <w:spacing w:val="-5"/>
        </w:rPr>
        <w:t xml:space="preserve"> </w:t>
      </w:r>
      <w:r>
        <w:t>vseh</w:t>
      </w:r>
      <w:r>
        <w:rPr>
          <w:spacing w:val="-4"/>
        </w:rPr>
        <w:t xml:space="preserve"> </w:t>
      </w:r>
      <w:r>
        <w:t xml:space="preserve">pogojev 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w:t>
      </w:r>
      <w:r>
        <w:lastRenderedPageBreak/>
        <w:t>razveljavitvijo postopka in izvedbo novega postopka oddaje javnega</w:t>
      </w:r>
      <w:r>
        <w:rPr>
          <w:spacing w:val="-10"/>
        </w:rPr>
        <w:t xml:space="preserve"> </w:t>
      </w:r>
      <w:r>
        <w:t>naročila.</w:t>
      </w:r>
    </w:p>
    <w:p w14:paraId="2618621B" w14:textId="77777777" w:rsidR="00772BC4" w:rsidRDefault="00772BC4" w:rsidP="00CA1294">
      <w:pPr>
        <w:pStyle w:val="Telobesedila"/>
        <w:spacing w:before="11"/>
        <w:jc w:val="both"/>
        <w:rPr>
          <w:sz w:val="21"/>
        </w:rPr>
      </w:pPr>
    </w:p>
    <w:p w14:paraId="107877C9" w14:textId="77777777" w:rsidR="00772BC4" w:rsidRDefault="009E6620" w:rsidP="00CA1294">
      <w:pPr>
        <w:pStyle w:val="Telobesedila"/>
        <w:ind w:left="718" w:right="773"/>
        <w:jc w:val="both"/>
      </w:pPr>
      <w:r>
        <w:t>Ponudnik/skupina ponudnikov mora v takšnem primeru naročniku povrniti stroške izvedbe novega javnega naročila ter vso škodo, ki bi jo naročnik utrpel zaradi morebitne zamude pri izvedbi javnega</w:t>
      </w:r>
    </w:p>
    <w:p w14:paraId="6FC6848D" w14:textId="77777777" w:rsidR="00772BC4" w:rsidRDefault="009E6620" w:rsidP="00CA1294">
      <w:pPr>
        <w:pStyle w:val="Telobesedila"/>
        <w:spacing w:before="57"/>
        <w:ind w:left="718" w:right="773"/>
        <w:jc w:val="both"/>
      </w:pPr>
      <w:r>
        <w:t>naročila,</w:t>
      </w:r>
      <w:r>
        <w:rPr>
          <w:spacing w:val="-6"/>
        </w:rPr>
        <w:t xml:space="preserve"> </w:t>
      </w:r>
      <w:r>
        <w:t>zaradi</w:t>
      </w:r>
      <w:r>
        <w:rPr>
          <w:spacing w:val="-6"/>
        </w:rPr>
        <w:t xml:space="preserve"> </w:t>
      </w:r>
      <w:r>
        <w:t>zamude</w:t>
      </w:r>
      <w:r>
        <w:rPr>
          <w:spacing w:val="-10"/>
        </w:rPr>
        <w:t xml:space="preserve"> </w:t>
      </w:r>
      <w:r>
        <w:t>ali</w:t>
      </w:r>
      <w:r>
        <w:rPr>
          <w:spacing w:val="-9"/>
        </w:rPr>
        <w:t xml:space="preserve"> </w:t>
      </w:r>
      <w:r>
        <w:t>nezmožnosti</w:t>
      </w:r>
      <w:r>
        <w:rPr>
          <w:spacing w:val="-8"/>
        </w:rPr>
        <w:t xml:space="preserve"> </w:t>
      </w:r>
      <w:r>
        <w:t>črpanja</w:t>
      </w:r>
      <w:r>
        <w:rPr>
          <w:spacing w:val="-7"/>
        </w:rPr>
        <w:t xml:space="preserve"> </w:t>
      </w:r>
      <w:r>
        <w:t>evropskih</w:t>
      </w:r>
      <w:r>
        <w:rPr>
          <w:spacing w:val="-7"/>
        </w:rPr>
        <w:t xml:space="preserve"> </w:t>
      </w:r>
      <w:r>
        <w:t>sredstev,</w:t>
      </w:r>
      <w:r>
        <w:rPr>
          <w:spacing w:val="-8"/>
        </w:rPr>
        <w:t xml:space="preserve"> </w:t>
      </w:r>
      <w:proofErr w:type="spellStart"/>
      <w:r>
        <w:t>ipd</w:t>
      </w:r>
      <w:proofErr w:type="spellEnd"/>
      <w:r>
        <w:rPr>
          <w:spacing w:val="-9"/>
        </w:rPr>
        <w:t xml:space="preserve"> </w:t>
      </w:r>
      <w:r>
        <w:t>...,</w:t>
      </w:r>
      <w:r>
        <w:rPr>
          <w:spacing w:val="-8"/>
        </w:rPr>
        <w:t xml:space="preserve"> </w:t>
      </w:r>
      <w:r>
        <w:t>ter</w:t>
      </w:r>
      <w:r>
        <w:rPr>
          <w:spacing w:val="-7"/>
        </w:rPr>
        <w:t xml:space="preserve"> </w:t>
      </w:r>
      <w:r>
        <w:t>drugo</w:t>
      </w:r>
      <w:r>
        <w:rPr>
          <w:spacing w:val="-6"/>
        </w:rPr>
        <w:t xml:space="preserve"> </w:t>
      </w:r>
      <w:r>
        <w:t>škodo,</w:t>
      </w:r>
      <w:r>
        <w:rPr>
          <w:spacing w:val="-10"/>
        </w:rPr>
        <w:t xml:space="preserve"> </w:t>
      </w:r>
      <w:r>
        <w:t>ki</w:t>
      </w:r>
      <w:r>
        <w:rPr>
          <w:spacing w:val="-6"/>
        </w:rPr>
        <w:t xml:space="preserve"> </w:t>
      </w:r>
      <w:r>
        <w:t>je</w:t>
      </w:r>
      <w:r>
        <w:rPr>
          <w:spacing w:val="-10"/>
        </w:rPr>
        <w:t xml:space="preserve"> </w:t>
      </w:r>
      <w:r>
        <w:t>nastala naročniku kot posledica navedenih dejanj ponudnika/članov oziroma partnerjev skupine</w:t>
      </w:r>
      <w:r>
        <w:rPr>
          <w:spacing w:val="-30"/>
        </w:rPr>
        <w:t xml:space="preserve"> </w:t>
      </w:r>
      <w:r>
        <w:t>ponudnikov.</w:t>
      </w:r>
    </w:p>
    <w:p w14:paraId="2DD7F98E" w14:textId="77777777" w:rsidR="00772BC4" w:rsidRDefault="00772BC4" w:rsidP="00CA1294">
      <w:pPr>
        <w:pStyle w:val="Telobesedila"/>
        <w:jc w:val="both"/>
      </w:pPr>
    </w:p>
    <w:p w14:paraId="518D7874" w14:textId="77777777" w:rsidR="00772BC4" w:rsidRDefault="009E6620" w:rsidP="00CA1294">
      <w:pPr>
        <w:pStyle w:val="Telobesedila"/>
        <w:ind w:left="718" w:right="775"/>
        <w:jc w:val="both"/>
      </w:pPr>
      <w:r>
        <w:t>Ponudnik</w:t>
      </w:r>
      <w:r>
        <w:rPr>
          <w:spacing w:val="-11"/>
        </w:rPr>
        <w:t xml:space="preserve"> </w:t>
      </w:r>
      <w:r>
        <w:t>oziroma</w:t>
      </w:r>
      <w:r>
        <w:rPr>
          <w:spacing w:val="-9"/>
        </w:rPr>
        <w:t xml:space="preserve"> </w:t>
      </w:r>
      <w:r>
        <w:t>skupina</w:t>
      </w:r>
      <w:r>
        <w:rPr>
          <w:spacing w:val="-12"/>
        </w:rPr>
        <w:t xml:space="preserve"> </w:t>
      </w:r>
      <w:r>
        <w:t>ponudnikov</w:t>
      </w:r>
      <w:r>
        <w:rPr>
          <w:spacing w:val="-10"/>
        </w:rPr>
        <w:t xml:space="preserve"> </w:t>
      </w:r>
      <w:r>
        <w:t>odgovarja</w:t>
      </w:r>
      <w:r>
        <w:rPr>
          <w:spacing w:val="-12"/>
        </w:rPr>
        <w:t xml:space="preserve"> </w:t>
      </w:r>
      <w:r>
        <w:t>po</w:t>
      </w:r>
      <w:r>
        <w:rPr>
          <w:spacing w:val="-12"/>
        </w:rPr>
        <w:t xml:space="preserve"> </w:t>
      </w:r>
      <w:r>
        <w:t>načelu</w:t>
      </w:r>
      <w:r>
        <w:rPr>
          <w:spacing w:val="-9"/>
        </w:rPr>
        <w:t xml:space="preserve"> </w:t>
      </w:r>
      <w:r>
        <w:t>popolne</w:t>
      </w:r>
      <w:r>
        <w:rPr>
          <w:spacing w:val="-13"/>
        </w:rPr>
        <w:t xml:space="preserve"> </w:t>
      </w:r>
      <w:r>
        <w:t>odškodninske</w:t>
      </w:r>
      <w:r>
        <w:rPr>
          <w:spacing w:val="-10"/>
        </w:rPr>
        <w:t xml:space="preserve"> </w:t>
      </w:r>
      <w:r>
        <w:t>odgovornosti</w:t>
      </w:r>
      <w:r>
        <w:rPr>
          <w:spacing w:val="-10"/>
        </w:rPr>
        <w:t xml:space="preserve"> </w:t>
      </w:r>
      <w:r>
        <w:t>tudi</w:t>
      </w:r>
      <w:r>
        <w:rPr>
          <w:spacing w:val="-10"/>
        </w:rPr>
        <w:t xml:space="preserve"> </w:t>
      </w:r>
      <w:r>
        <w:t>za svoje priglašene podizvajalce, ne glede na to, ali je vedela za dejstvo, da posamezni podizvajalec v času oddaje ponudbe ni izpolnjeval vseh naročnikovih pogojev, ali</w:t>
      </w:r>
      <w:r>
        <w:rPr>
          <w:spacing w:val="-5"/>
        </w:rPr>
        <w:t xml:space="preserve"> </w:t>
      </w:r>
      <w:r>
        <w:t>ne.</w:t>
      </w:r>
    </w:p>
    <w:p w14:paraId="3B52D900" w14:textId="77777777" w:rsidR="00772BC4" w:rsidRDefault="00772BC4" w:rsidP="00CA1294">
      <w:pPr>
        <w:pStyle w:val="Telobesedila"/>
        <w:spacing w:before="2"/>
        <w:jc w:val="both"/>
      </w:pPr>
    </w:p>
    <w:p w14:paraId="745BAD30" w14:textId="77777777" w:rsidR="00772BC4" w:rsidRDefault="009E6620" w:rsidP="00CA1294">
      <w:pPr>
        <w:pStyle w:val="Telobesedila"/>
        <w:ind w:left="718" w:right="776"/>
        <w:jc w:val="both"/>
      </w:pPr>
      <w:r>
        <w:t xml:space="preserve">Naročnik zato ponudnikom/skupini ponudnikov svetuje, da v aktih o skupnem nastopanju pri izvedbi javnega naročila in v </w:t>
      </w:r>
      <w:proofErr w:type="spellStart"/>
      <w:r>
        <w:t>podizvajalskih</w:t>
      </w:r>
      <w:proofErr w:type="spellEnd"/>
      <w:r>
        <w:t xml:space="preserve"> pogodbah uredijo možnost regresnih zahtevkov do podizvajalcev v zgoraj navedenih primerih.</w:t>
      </w:r>
    </w:p>
    <w:p w14:paraId="7C10029E" w14:textId="77777777" w:rsidR="00772BC4" w:rsidRDefault="00772BC4">
      <w:pPr>
        <w:jc w:val="both"/>
        <w:sectPr w:rsidR="00772BC4" w:rsidSect="0065718B">
          <w:pgSz w:w="11910" w:h="16840"/>
          <w:pgMar w:top="567" w:right="640" w:bottom="1740" w:left="700" w:header="572" w:footer="1556" w:gutter="0"/>
          <w:cols w:space="708"/>
        </w:sectPr>
      </w:pPr>
    </w:p>
    <w:p w14:paraId="0D417517" w14:textId="77777777" w:rsidR="00772BC4" w:rsidRDefault="00772BC4">
      <w:pPr>
        <w:pStyle w:val="Telobesedila"/>
        <w:spacing w:before="11"/>
        <w:rPr>
          <w:sz w:val="19"/>
        </w:rPr>
      </w:pPr>
    </w:p>
    <w:p w14:paraId="2335B96A" w14:textId="77777777" w:rsidR="00772BC4" w:rsidRDefault="009E6620">
      <w:pPr>
        <w:pStyle w:val="Naslov1"/>
        <w:numPr>
          <w:ilvl w:val="0"/>
          <w:numId w:val="10"/>
        </w:numPr>
        <w:tabs>
          <w:tab w:val="left" w:pos="1228"/>
        </w:tabs>
        <w:ind w:left="1227" w:hanging="402"/>
      </w:pPr>
      <w:bookmarkStart w:id="31" w:name="_TOC_250015"/>
      <w:r>
        <w:rPr>
          <w:spacing w:val="-5"/>
        </w:rPr>
        <w:t xml:space="preserve">NAVODILA </w:t>
      </w:r>
      <w:r>
        <w:t xml:space="preserve">ZA </w:t>
      </w:r>
      <w:r>
        <w:rPr>
          <w:spacing w:val="-5"/>
        </w:rPr>
        <w:t>IZDELAVO</w:t>
      </w:r>
      <w:r>
        <w:rPr>
          <w:spacing w:val="-10"/>
        </w:rPr>
        <w:t xml:space="preserve"> </w:t>
      </w:r>
      <w:bookmarkEnd w:id="31"/>
      <w:r>
        <w:rPr>
          <w:spacing w:val="-3"/>
        </w:rPr>
        <w:t>PONUDBE</w:t>
      </w:r>
    </w:p>
    <w:p w14:paraId="5F16EAFA" w14:textId="77777777" w:rsidR="00772BC4" w:rsidRDefault="009E6620">
      <w:pPr>
        <w:pStyle w:val="Naslov2"/>
        <w:numPr>
          <w:ilvl w:val="1"/>
          <w:numId w:val="2"/>
        </w:numPr>
        <w:tabs>
          <w:tab w:val="left" w:pos="1120"/>
        </w:tabs>
        <w:spacing w:before="269"/>
        <w:ind w:hanging="402"/>
        <w:rPr>
          <w:u w:val="none"/>
        </w:rPr>
      </w:pPr>
      <w:bookmarkStart w:id="32" w:name="_TOC_250014"/>
      <w:r>
        <w:t>Obrazec</w:t>
      </w:r>
      <w:r>
        <w:rPr>
          <w:spacing w:val="-3"/>
        </w:rPr>
        <w:t xml:space="preserve"> </w:t>
      </w:r>
      <w:r>
        <w:rPr>
          <w:spacing w:val="-4"/>
        </w:rPr>
        <w:t>ESPD</w:t>
      </w:r>
      <w:bookmarkEnd w:id="32"/>
      <w:r>
        <w:rPr>
          <w:u w:val="none"/>
        </w:rPr>
        <w:t xml:space="preserve"> </w:t>
      </w:r>
    </w:p>
    <w:p w14:paraId="0D416000" w14:textId="77777777" w:rsidR="00772BC4" w:rsidRDefault="00772BC4">
      <w:pPr>
        <w:pStyle w:val="Telobesedila"/>
        <w:spacing w:before="5"/>
        <w:rPr>
          <w:i/>
          <w:sz w:val="17"/>
        </w:rPr>
      </w:pPr>
    </w:p>
    <w:p w14:paraId="200C980C" w14:textId="77777777" w:rsidR="00772BC4" w:rsidRDefault="009E6620" w:rsidP="00CA1294">
      <w:pPr>
        <w:pStyle w:val="Telobesedila"/>
        <w:spacing w:before="56"/>
        <w:ind w:left="718" w:right="773"/>
        <w:jc w:val="both"/>
      </w:pPr>
      <w:r>
        <w:t>Obrazec ESPD predstavlja uradno izjavo gospodarskega subjekta, da zanj ne obstajajo razlogi za izključitev</w:t>
      </w:r>
      <w:r>
        <w:rPr>
          <w:spacing w:val="-11"/>
        </w:rPr>
        <w:t xml:space="preserve"> </w:t>
      </w:r>
      <w:r>
        <w:t>in</w:t>
      </w:r>
      <w:r>
        <w:rPr>
          <w:spacing w:val="-9"/>
        </w:rPr>
        <w:t xml:space="preserve"> </w:t>
      </w:r>
      <w:r>
        <w:t>da</w:t>
      </w:r>
      <w:r>
        <w:rPr>
          <w:spacing w:val="-10"/>
        </w:rPr>
        <w:t xml:space="preserve"> </w:t>
      </w:r>
      <w:r>
        <w:t>izpolnjuje</w:t>
      </w:r>
      <w:r>
        <w:rPr>
          <w:spacing w:val="-11"/>
        </w:rPr>
        <w:t xml:space="preserve"> </w:t>
      </w:r>
      <w:r>
        <w:t>pogoje</w:t>
      </w:r>
      <w:r>
        <w:rPr>
          <w:spacing w:val="-11"/>
        </w:rPr>
        <w:t xml:space="preserve"> </w:t>
      </w:r>
      <w:r>
        <w:t>za</w:t>
      </w:r>
      <w:r>
        <w:rPr>
          <w:spacing w:val="-11"/>
        </w:rPr>
        <w:t xml:space="preserve"> </w:t>
      </w:r>
      <w:r>
        <w:t>sodelovanje,</w:t>
      </w:r>
      <w:r>
        <w:rPr>
          <w:spacing w:val="-10"/>
        </w:rPr>
        <w:t xml:space="preserve"> </w:t>
      </w:r>
      <w:r>
        <w:t>hkrati</w:t>
      </w:r>
      <w:r>
        <w:rPr>
          <w:spacing w:val="-11"/>
        </w:rPr>
        <w:t xml:space="preserve"> </w:t>
      </w:r>
      <w:r>
        <w:t>pa</w:t>
      </w:r>
      <w:r>
        <w:rPr>
          <w:spacing w:val="-9"/>
        </w:rPr>
        <w:t xml:space="preserve"> </w:t>
      </w:r>
      <w:r>
        <w:t>zagotavlja</w:t>
      </w:r>
      <w:r>
        <w:rPr>
          <w:spacing w:val="-10"/>
        </w:rPr>
        <w:t xml:space="preserve"> </w:t>
      </w:r>
      <w:r>
        <w:t>ustrezne</w:t>
      </w:r>
      <w:r>
        <w:rPr>
          <w:spacing w:val="-11"/>
        </w:rPr>
        <w:t xml:space="preserve"> </w:t>
      </w:r>
      <w:r>
        <w:t>informacije,</w:t>
      </w:r>
      <w:r>
        <w:rPr>
          <w:spacing w:val="-8"/>
        </w:rPr>
        <w:t xml:space="preserve"> </w:t>
      </w:r>
      <w:r>
        <w:t>ki</w:t>
      </w:r>
      <w:r>
        <w:rPr>
          <w:spacing w:val="-13"/>
        </w:rPr>
        <w:t xml:space="preserve"> </w:t>
      </w:r>
      <w:r>
        <w:t>jih</w:t>
      </w:r>
      <w:r>
        <w:rPr>
          <w:spacing w:val="-9"/>
        </w:rPr>
        <w:t xml:space="preserve"> </w:t>
      </w:r>
      <w:r>
        <w:t>zahteva naročnik.</w:t>
      </w:r>
      <w:r>
        <w:rPr>
          <w:spacing w:val="-8"/>
        </w:rPr>
        <w:t xml:space="preserve"> </w:t>
      </w:r>
      <w:r>
        <w:t>Obrazec</w:t>
      </w:r>
      <w:r>
        <w:rPr>
          <w:spacing w:val="-9"/>
        </w:rPr>
        <w:t xml:space="preserve"> </w:t>
      </w:r>
      <w:r>
        <w:t>ESPD</w:t>
      </w:r>
      <w:r>
        <w:rPr>
          <w:spacing w:val="-10"/>
        </w:rPr>
        <w:t xml:space="preserve"> </w:t>
      </w:r>
      <w:r>
        <w:t>vključuje</w:t>
      </w:r>
      <w:r>
        <w:rPr>
          <w:spacing w:val="-9"/>
        </w:rPr>
        <w:t xml:space="preserve"> </w:t>
      </w:r>
      <w:r>
        <w:t>tudi</w:t>
      </w:r>
      <w:r>
        <w:rPr>
          <w:spacing w:val="-12"/>
        </w:rPr>
        <w:t xml:space="preserve"> </w:t>
      </w:r>
      <w:r>
        <w:t>uradno</w:t>
      </w:r>
      <w:r>
        <w:rPr>
          <w:spacing w:val="-8"/>
        </w:rPr>
        <w:t xml:space="preserve"> </w:t>
      </w:r>
      <w:r>
        <w:t>izjavo</w:t>
      </w:r>
      <w:r>
        <w:rPr>
          <w:spacing w:val="-8"/>
        </w:rPr>
        <w:t xml:space="preserve"> </w:t>
      </w:r>
      <w:r>
        <w:t>o</w:t>
      </w:r>
      <w:r>
        <w:rPr>
          <w:spacing w:val="-9"/>
        </w:rPr>
        <w:t xml:space="preserve"> </w:t>
      </w:r>
      <w:r>
        <w:t>tem,</w:t>
      </w:r>
      <w:r>
        <w:rPr>
          <w:spacing w:val="-8"/>
        </w:rPr>
        <w:t xml:space="preserve"> </w:t>
      </w:r>
      <w:r>
        <w:t>da</w:t>
      </w:r>
      <w:r>
        <w:rPr>
          <w:spacing w:val="-11"/>
        </w:rPr>
        <w:t xml:space="preserve"> </w:t>
      </w:r>
      <w:r>
        <w:t>bo</w:t>
      </w:r>
      <w:r>
        <w:rPr>
          <w:spacing w:val="-8"/>
        </w:rPr>
        <w:t xml:space="preserve"> </w:t>
      </w:r>
      <w:r>
        <w:t>gospodarski</w:t>
      </w:r>
      <w:r>
        <w:rPr>
          <w:spacing w:val="-12"/>
        </w:rPr>
        <w:t xml:space="preserve"> </w:t>
      </w:r>
      <w:r>
        <w:t>subjekt</w:t>
      </w:r>
      <w:r>
        <w:rPr>
          <w:spacing w:val="-8"/>
        </w:rPr>
        <w:t xml:space="preserve"> </w:t>
      </w:r>
      <w:r>
        <w:t>na</w:t>
      </w:r>
      <w:r>
        <w:rPr>
          <w:spacing w:val="-9"/>
        </w:rPr>
        <w:t xml:space="preserve"> </w:t>
      </w:r>
      <w:r>
        <w:t>zahtevo</w:t>
      </w:r>
      <w:r>
        <w:rPr>
          <w:spacing w:val="-9"/>
        </w:rPr>
        <w:t xml:space="preserve"> </w:t>
      </w:r>
      <w:r>
        <w:t>in</w:t>
      </w:r>
      <w:r>
        <w:rPr>
          <w:spacing w:val="-8"/>
        </w:rPr>
        <w:t xml:space="preserve"> </w:t>
      </w:r>
      <w:r>
        <w:t>brez odlašanja sposoben predložiti dokazila, ki dokazujejo neobstoj razlogov za izključitev oziroma izpolnjevanje pogojev za</w:t>
      </w:r>
      <w:r>
        <w:rPr>
          <w:spacing w:val="-4"/>
        </w:rPr>
        <w:t xml:space="preserve"> </w:t>
      </w:r>
      <w:r>
        <w:t>sodelovanje.</w:t>
      </w:r>
    </w:p>
    <w:p w14:paraId="1E31D91B" w14:textId="77777777" w:rsidR="00772BC4" w:rsidRDefault="00772BC4" w:rsidP="00CA1294">
      <w:pPr>
        <w:pStyle w:val="Telobesedila"/>
        <w:spacing w:before="12"/>
        <w:jc w:val="both"/>
        <w:rPr>
          <w:sz w:val="21"/>
        </w:rPr>
      </w:pPr>
    </w:p>
    <w:p w14:paraId="7962A4FD" w14:textId="77777777" w:rsidR="00772BC4" w:rsidRDefault="009E6620" w:rsidP="00CA1294">
      <w:pPr>
        <w:pStyle w:val="Telobesedila"/>
        <w:ind w:left="718"/>
        <w:jc w:val="both"/>
      </w:pPr>
      <w:r>
        <w:t>Navedbe v ESPD in/ali dokazila, ki ji predloži gospodarski subjekt, morajo biti veljavni.</w:t>
      </w:r>
    </w:p>
    <w:p w14:paraId="5860895A" w14:textId="77777777" w:rsidR="00772BC4" w:rsidRDefault="00772BC4" w:rsidP="00CA1294">
      <w:pPr>
        <w:pStyle w:val="Telobesedila"/>
        <w:jc w:val="both"/>
      </w:pPr>
    </w:p>
    <w:p w14:paraId="0A821CE3" w14:textId="77777777" w:rsidR="00772BC4" w:rsidRDefault="009E6620" w:rsidP="00CA1294">
      <w:pPr>
        <w:pStyle w:val="Telobesedila"/>
        <w:ind w:left="718" w:right="779"/>
        <w:jc w:val="both"/>
      </w:pPr>
      <w:r>
        <w:t xml:space="preserve">Gospodarski subjekt naročnikov obrazec ESPD (datoteka XML) uvozi na spletni strani portala javnih naročil/ESPD: </w:t>
      </w:r>
      <w:hyperlink r:id="rId19">
        <w:r>
          <w:rPr>
            <w:color w:val="0000FF"/>
            <w:u w:val="single" w:color="0000FF"/>
          </w:rPr>
          <w:t>http://www.enarocanje.si/_ESPD/</w:t>
        </w:r>
      </w:hyperlink>
      <w:r>
        <w:rPr>
          <w:color w:val="0000FF"/>
        </w:rPr>
        <w:t xml:space="preserve"> </w:t>
      </w:r>
      <w:r>
        <w:t>in v njega neposredno vnese zahtevane podatke.</w:t>
      </w:r>
    </w:p>
    <w:p w14:paraId="3C9AE61D" w14:textId="77777777" w:rsidR="00772BC4" w:rsidRDefault="00772BC4" w:rsidP="00CA1294">
      <w:pPr>
        <w:pStyle w:val="Telobesedila"/>
        <w:spacing w:before="6"/>
        <w:jc w:val="both"/>
        <w:rPr>
          <w:sz w:val="17"/>
        </w:rPr>
      </w:pPr>
    </w:p>
    <w:p w14:paraId="1D7AC279" w14:textId="77777777" w:rsidR="00772BC4" w:rsidRDefault="009E6620" w:rsidP="00CA1294">
      <w:pPr>
        <w:pStyle w:val="Telobesedila"/>
        <w:spacing w:before="56"/>
        <w:ind w:left="718" w:right="774"/>
        <w:jc w:val="both"/>
      </w:pPr>
      <w:r>
        <w:t xml:space="preserve">Izpolnjen in podpisan ESPD mora biti v ponudbi priložen </w:t>
      </w:r>
      <w:r>
        <w:rPr>
          <w:u w:val="single"/>
        </w:rPr>
        <w:t>za vse gospodarske subjekte, ki v kakršni koli</w:t>
      </w:r>
      <w:r>
        <w:t xml:space="preserve"> </w:t>
      </w:r>
      <w:r>
        <w:rPr>
          <w:u w:val="single"/>
        </w:rPr>
        <w:t>vlogi sodelujejo v ponudbi</w:t>
      </w:r>
      <w:r>
        <w:t xml:space="preserve"> (ponudnik, sodelujoči ponudniki v primeru skupne ponudbe, gospodarski subjekti, na katerih kapacitete se sklicuje ponudnik in podizvajalci).</w:t>
      </w:r>
    </w:p>
    <w:p w14:paraId="098370EE" w14:textId="77777777" w:rsidR="00772BC4" w:rsidRDefault="00772BC4" w:rsidP="00CA1294">
      <w:pPr>
        <w:pStyle w:val="Telobesedila"/>
        <w:spacing w:before="11"/>
        <w:jc w:val="both"/>
        <w:rPr>
          <w:sz w:val="21"/>
        </w:rPr>
      </w:pPr>
    </w:p>
    <w:p w14:paraId="12900D31" w14:textId="77777777" w:rsidR="00772BC4" w:rsidRDefault="009E6620" w:rsidP="00CA1294">
      <w:pPr>
        <w:pStyle w:val="Telobesedila"/>
        <w:ind w:left="718"/>
        <w:jc w:val="both"/>
      </w:pPr>
      <w:r>
        <w:t>Ponudnik, ki v sistemu e-JN oddaja ponudbo, naloži svoj ESPD</w:t>
      </w:r>
      <w:r>
        <w:rPr>
          <w:u w:val="single"/>
        </w:rPr>
        <w:t xml:space="preserve"> v razdelek »Dokumenti«, del »ESPD –</w:t>
      </w:r>
    </w:p>
    <w:p w14:paraId="3B56C327" w14:textId="77777777" w:rsidR="00772BC4" w:rsidRDefault="009E6620" w:rsidP="00CA1294">
      <w:pPr>
        <w:pStyle w:val="Telobesedila"/>
        <w:spacing w:before="1"/>
        <w:ind w:left="718"/>
        <w:jc w:val="both"/>
      </w:pPr>
      <w:r>
        <w:rPr>
          <w:rFonts w:ascii="Times New Roman" w:hAnsi="Times New Roman"/>
          <w:b/>
          <w:spacing w:val="-56"/>
          <w:u w:val="single"/>
        </w:rPr>
        <w:t xml:space="preserve"> </w:t>
      </w:r>
      <w:r>
        <w:rPr>
          <w:spacing w:val="-3"/>
          <w:u w:val="single"/>
        </w:rPr>
        <w:t>ponudnik«</w:t>
      </w:r>
      <w:r>
        <w:rPr>
          <w:spacing w:val="-3"/>
        </w:rPr>
        <w:t xml:space="preserve">, </w:t>
      </w:r>
      <w:r>
        <w:t xml:space="preserve">ESPD ostalih </w:t>
      </w:r>
      <w:r>
        <w:rPr>
          <w:spacing w:val="-3"/>
        </w:rPr>
        <w:t xml:space="preserve">sodelujočih </w:t>
      </w:r>
      <w:r>
        <w:t>pa naloži</w:t>
      </w:r>
      <w:r>
        <w:rPr>
          <w:u w:val="single"/>
        </w:rPr>
        <w:t xml:space="preserve"> v </w:t>
      </w:r>
      <w:r>
        <w:rPr>
          <w:spacing w:val="-2"/>
          <w:u w:val="single"/>
        </w:rPr>
        <w:t xml:space="preserve">razdelek </w:t>
      </w:r>
      <w:r>
        <w:rPr>
          <w:spacing w:val="-3"/>
          <w:u w:val="single"/>
        </w:rPr>
        <w:t xml:space="preserve">»Sodelujoči«, </w:t>
      </w:r>
      <w:r>
        <w:rPr>
          <w:u w:val="single"/>
        </w:rPr>
        <w:t xml:space="preserve">del </w:t>
      </w:r>
      <w:r>
        <w:rPr>
          <w:spacing w:val="-3"/>
          <w:u w:val="single"/>
        </w:rPr>
        <w:t xml:space="preserve">»ESPD </w:t>
      </w:r>
      <w:r>
        <w:rPr>
          <w:u w:val="single"/>
        </w:rPr>
        <w:t xml:space="preserve">– ostali </w:t>
      </w:r>
      <w:r>
        <w:rPr>
          <w:spacing w:val="-3"/>
          <w:u w:val="single"/>
        </w:rPr>
        <w:t>sodelujoči«</w:t>
      </w:r>
      <w:r>
        <w:rPr>
          <w:spacing w:val="-3"/>
        </w:rPr>
        <w:t>.</w:t>
      </w:r>
    </w:p>
    <w:p w14:paraId="0A898B69" w14:textId="77777777" w:rsidR="00772BC4" w:rsidRDefault="00772BC4" w:rsidP="00CA1294">
      <w:pPr>
        <w:pStyle w:val="Telobesedila"/>
        <w:spacing w:before="5"/>
        <w:jc w:val="both"/>
        <w:rPr>
          <w:sz w:val="17"/>
        </w:rPr>
      </w:pPr>
    </w:p>
    <w:p w14:paraId="59B5DF42" w14:textId="77777777" w:rsidR="00772BC4" w:rsidRDefault="009E6620" w:rsidP="00CA1294">
      <w:pPr>
        <w:pStyle w:val="Telobesedila"/>
        <w:spacing w:before="56"/>
        <w:ind w:left="718" w:right="777"/>
        <w:jc w:val="both"/>
      </w:pPr>
      <w:r>
        <w:t xml:space="preserve">Ponudnik, ki v sistemu e-JN oddaja ponudbo, naloži elektronsko podpisan ESPD v </w:t>
      </w:r>
      <w:proofErr w:type="spellStart"/>
      <w:r>
        <w:t>xml</w:t>
      </w:r>
      <w:proofErr w:type="spellEnd"/>
      <w:r>
        <w:t xml:space="preserve">. obliki ali nepodpisan ESPD v </w:t>
      </w:r>
      <w:proofErr w:type="spellStart"/>
      <w:r>
        <w:t>xml</w:t>
      </w:r>
      <w:proofErr w:type="spellEnd"/>
      <w:r>
        <w:t>. obliki, pri čemer se v slednjem primeru v skladu Splošnimi pogoji uporabe sistema e-JN šteje, da je oddan pravno zavezujoč dokument, ki ima enako veljavnost kot podpisan.</w:t>
      </w:r>
    </w:p>
    <w:p w14:paraId="3142D5F2" w14:textId="77777777" w:rsidR="00772BC4" w:rsidRDefault="00772BC4" w:rsidP="00CA1294">
      <w:pPr>
        <w:pStyle w:val="Telobesedila"/>
        <w:spacing w:before="1"/>
        <w:jc w:val="both"/>
      </w:pPr>
    </w:p>
    <w:p w14:paraId="6C167F20" w14:textId="77777777" w:rsidR="00772BC4" w:rsidRDefault="009E6620" w:rsidP="00CA1294">
      <w:pPr>
        <w:pStyle w:val="Telobesedila"/>
        <w:ind w:left="718" w:right="773"/>
        <w:jc w:val="both"/>
      </w:pPr>
      <w:r>
        <w:t xml:space="preserve">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3617E324" w14:textId="77777777" w:rsidR="00772BC4" w:rsidRDefault="00772BC4" w:rsidP="00CA1294">
      <w:pPr>
        <w:pStyle w:val="Telobesedila"/>
        <w:spacing w:before="11"/>
        <w:jc w:val="both"/>
        <w:rPr>
          <w:sz w:val="21"/>
        </w:rPr>
      </w:pPr>
    </w:p>
    <w:p w14:paraId="4D71A0F0" w14:textId="77777777" w:rsidR="00772BC4" w:rsidRDefault="009E6620">
      <w:pPr>
        <w:pStyle w:val="Naslov2"/>
        <w:numPr>
          <w:ilvl w:val="1"/>
          <w:numId w:val="2"/>
        </w:numPr>
        <w:tabs>
          <w:tab w:val="left" w:pos="1120"/>
        </w:tabs>
        <w:ind w:hanging="402"/>
        <w:rPr>
          <w:u w:val="none"/>
        </w:rPr>
      </w:pPr>
      <w:bookmarkStart w:id="33" w:name="_TOC_250013"/>
      <w:r>
        <w:rPr>
          <w:spacing w:val="-3"/>
        </w:rPr>
        <w:t xml:space="preserve">Obrazec »Ponudba/Predračun«, </w:t>
      </w:r>
      <w:r>
        <w:t xml:space="preserve">popisi, </w:t>
      </w:r>
      <w:r>
        <w:rPr>
          <w:spacing w:val="-3"/>
        </w:rPr>
        <w:t xml:space="preserve">rekapitulacija </w:t>
      </w:r>
      <w:r>
        <w:t xml:space="preserve">in </w:t>
      </w:r>
      <w:r>
        <w:rPr>
          <w:spacing w:val="-3"/>
        </w:rPr>
        <w:t>druge zahtevane</w:t>
      </w:r>
      <w:r>
        <w:rPr>
          <w:spacing w:val="3"/>
        </w:rPr>
        <w:t xml:space="preserve"> </w:t>
      </w:r>
      <w:r>
        <w:rPr>
          <w:spacing w:val="-3"/>
        </w:rPr>
        <w:t>priloge</w:t>
      </w:r>
      <w:bookmarkEnd w:id="33"/>
      <w:r>
        <w:rPr>
          <w:u w:val="none"/>
        </w:rPr>
        <w:t xml:space="preserve"> </w:t>
      </w:r>
    </w:p>
    <w:p w14:paraId="1B37EE42" w14:textId="77777777" w:rsidR="00772BC4" w:rsidRDefault="00772BC4">
      <w:pPr>
        <w:pStyle w:val="Telobesedila"/>
        <w:spacing w:before="5"/>
        <w:rPr>
          <w:i/>
          <w:sz w:val="17"/>
        </w:rPr>
      </w:pPr>
    </w:p>
    <w:p w14:paraId="4BBC1000" w14:textId="1E5F7F81" w:rsidR="00772BC4" w:rsidRDefault="009E6620" w:rsidP="00CA1294">
      <w:pPr>
        <w:pStyle w:val="Telobesedila"/>
        <w:spacing w:before="56"/>
        <w:ind w:left="718" w:right="776"/>
        <w:jc w:val="both"/>
      </w:pPr>
      <w:r>
        <w:t>Ponudnik mora v predračunu</w:t>
      </w:r>
      <w:r w:rsidR="003E58FB" w:rsidRPr="00CA6859">
        <w:t xml:space="preserve"> </w:t>
      </w:r>
      <w:r w:rsidRPr="00CA6859">
        <w:t xml:space="preserve">in popisih ponujati </w:t>
      </w:r>
      <w:r>
        <w:t>vse pozicije, ob upoštevanju tehničnih specifikacij, ki so del razpisne dokumentacije.</w:t>
      </w:r>
    </w:p>
    <w:p w14:paraId="321AC5C3" w14:textId="77777777" w:rsidR="00772BC4" w:rsidRDefault="00772BC4" w:rsidP="00CA1294">
      <w:pPr>
        <w:pStyle w:val="Telobesedila"/>
        <w:spacing w:before="1"/>
        <w:jc w:val="both"/>
      </w:pPr>
    </w:p>
    <w:p w14:paraId="482190F2" w14:textId="77777777" w:rsidR="00772BC4" w:rsidRDefault="009E6620" w:rsidP="00CA1294">
      <w:pPr>
        <w:pStyle w:val="Telobesedila"/>
        <w:ind w:left="718" w:right="775"/>
        <w:jc w:val="both"/>
      </w:pPr>
      <w:r>
        <w:t xml:space="preserve">Ponudnik mora izpolniti vse postavke v predračunu </w:t>
      </w:r>
      <w:r w:rsidRPr="00CA6859">
        <w:t>in popisih</w:t>
      </w:r>
      <w:r>
        <w:t>. V kolikor ponudnik cene v posamezno postavko ne vpiše, se šteje, da predmetne postavke ne ponuja in tako ne izpolnjuje vseh zahtev naročnika iz predmetne razpisne dokumentacije.</w:t>
      </w:r>
    </w:p>
    <w:p w14:paraId="789DB572" w14:textId="77777777" w:rsidR="00772BC4" w:rsidRDefault="00772BC4" w:rsidP="00CA1294">
      <w:pPr>
        <w:jc w:val="both"/>
      </w:pPr>
    </w:p>
    <w:p w14:paraId="30539F81" w14:textId="5F07727D" w:rsidR="00772BC4" w:rsidRDefault="009E6620" w:rsidP="00CA1294">
      <w:pPr>
        <w:pStyle w:val="Telobesedila"/>
        <w:spacing w:before="56" w:line="480" w:lineRule="auto"/>
        <w:ind w:left="718" w:right="2503"/>
        <w:jc w:val="both"/>
      </w:pPr>
      <w:r>
        <w:t>V kolikor ponudnik vpiše ceno nič (0) EUR, se šteje, da ponuja postavko brezplačno. Ponudnik ne sme spreminjati vsebine predračuna in popisov!</w:t>
      </w:r>
    </w:p>
    <w:p w14:paraId="131AEE7C" w14:textId="77777777" w:rsidR="00772BC4" w:rsidRDefault="009E6620" w:rsidP="00CA1294">
      <w:pPr>
        <w:pStyle w:val="Telobesedila"/>
        <w:spacing w:before="1"/>
        <w:ind w:left="718" w:right="699"/>
        <w:jc w:val="both"/>
      </w:pPr>
      <w:r>
        <w:t>Ponujena cena z DDV mora zajemati vse popuste in stroške (dobave blaga, špediterske, prevozne, carinske ter vse morebitne druge stroške…).</w:t>
      </w:r>
    </w:p>
    <w:p w14:paraId="0B3BBDA1" w14:textId="77777777" w:rsidR="00772BC4" w:rsidRDefault="00772BC4" w:rsidP="00CA1294">
      <w:pPr>
        <w:pStyle w:val="Telobesedila"/>
        <w:spacing w:before="11"/>
        <w:jc w:val="both"/>
        <w:rPr>
          <w:sz w:val="21"/>
        </w:rPr>
      </w:pPr>
    </w:p>
    <w:p w14:paraId="0DE66DE8" w14:textId="77777777" w:rsidR="00772BC4" w:rsidRDefault="009E6620" w:rsidP="00CA1294">
      <w:pPr>
        <w:pStyle w:val="Telobesedila"/>
        <w:ind w:left="718" w:right="699"/>
        <w:jc w:val="both"/>
      </w:pPr>
      <w:r>
        <w:t>V primeru, da bo naročnik pri pregledu in ocenjevanju ponudb odkril očitne računske napake, bo ravnal v skladu s sedmim odstavkom 89. člena ZJN-3.</w:t>
      </w:r>
    </w:p>
    <w:p w14:paraId="5C131B65" w14:textId="77777777" w:rsidR="00772BC4" w:rsidRDefault="00772BC4" w:rsidP="00CA1294">
      <w:pPr>
        <w:pStyle w:val="Telobesedila"/>
        <w:spacing w:before="1"/>
        <w:jc w:val="both"/>
      </w:pPr>
    </w:p>
    <w:p w14:paraId="640EE1C8" w14:textId="77777777" w:rsidR="00772BC4" w:rsidRDefault="009E6620" w:rsidP="00CA1294">
      <w:pPr>
        <w:pStyle w:val="Telobesedila"/>
        <w:ind w:left="718" w:right="885"/>
        <w:jc w:val="both"/>
      </w:pPr>
      <w:r>
        <w:t>Ponudnik skladno z zgornjimi zahtevami izpolni</w:t>
      </w:r>
      <w:r w:rsidRPr="00483D6D">
        <w:rPr>
          <w:b/>
          <w:bCs/>
        </w:rPr>
        <w:t xml:space="preserve"> tako</w:t>
      </w:r>
      <w:r>
        <w:t xml:space="preserve"> </w:t>
      </w:r>
      <w:r>
        <w:rPr>
          <w:spacing w:val="-3"/>
        </w:rPr>
        <w:t xml:space="preserve">obrazec </w:t>
      </w:r>
      <w:r w:rsidRPr="00483D6D">
        <w:rPr>
          <w:b/>
          <w:bCs/>
          <w:spacing w:val="-3"/>
        </w:rPr>
        <w:t xml:space="preserve">Ponudba/Predračun </w:t>
      </w:r>
      <w:r w:rsidRPr="00483D6D">
        <w:rPr>
          <w:b/>
          <w:bCs/>
        </w:rPr>
        <w:t>kot priložene popise</w:t>
      </w:r>
      <w:r>
        <w:t xml:space="preserve"> </w:t>
      </w:r>
      <w:r w:rsidRPr="00483D6D">
        <w:rPr>
          <w:b/>
          <w:bCs/>
        </w:rPr>
        <w:t>in</w:t>
      </w:r>
      <w:r w:rsidRPr="00483D6D">
        <w:rPr>
          <w:b/>
          <w:bCs/>
          <w:spacing w:val="-2"/>
        </w:rPr>
        <w:t xml:space="preserve"> </w:t>
      </w:r>
      <w:r w:rsidRPr="00483D6D">
        <w:rPr>
          <w:b/>
          <w:bCs/>
          <w:spacing w:val="-3"/>
        </w:rPr>
        <w:t>rekapitulacijo</w:t>
      </w:r>
      <w:r>
        <w:rPr>
          <w:spacing w:val="-3"/>
        </w:rPr>
        <w:t>.</w:t>
      </w:r>
    </w:p>
    <w:p w14:paraId="29F8ABAC" w14:textId="77777777" w:rsidR="00772BC4" w:rsidRDefault="00772BC4" w:rsidP="00CA1294">
      <w:pPr>
        <w:pStyle w:val="Telobesedila"/>
        <w:jc w:val="both"/>
      </w:pPr>
    </w:p>
    <w:p w14:paraId="43DE9C2F" w14:textId="77777777" w:rsidR="00772BC4" w:rsidRDefault="009E6620">
      <w:pPr>
        <w:pStyle w:val="Telobesedila"/>
        <w:spacing w:before="1"/>
        <w:ind w:left="718" w:right="771"/>
        <w:jc w:val="both"/>
      </w:pPr>
      <w:r>
        <w:lastRenderedPageBreak/>
        <w:t>Ponudnik v sistem e-JN</w:t>
      </w:r>
      <w:r>
        <w:rPr>
          <w:u w:val="single"/>
        </w:rPr>
        <w:t xml:space="preserve"> v </w:t>
      </w:r>
      <w:r>
        <w:rPr>
          <w:spacing w:val="-3"/>
          <w:u w:val="single"/>
        </w:rPr>
        <w:t xml:space="preserve">razdelek »Skupna ponudbena </w:t>
      </w:r>
      <w:r>
        <w:rPr>
          <w:u w:val="single"/>
        </w:rPr>
        <w:t>vrednost«</w:t>
      </w:r>
      <w:r>
        <w:t xml:space="preserve"> v zato namenjen prostor vpiše </w:t>
      </w:r>
      <w:r>
        <w:rPr>
          <w:spacing w:val="-3"/>
        </w:rPr>
        <w:t xml:space="preserve">skupni ponudbeni znesek </w:t>
      </w:r>
      <w:r>
        <w:t>brez davka v EUR in znesek davka v EUR. Znesek skupaj z davkom v EUR se izračuna samodejno.</w:t>
      </w:r>
      <w:r>
        <w:rPr>
          <w:u w:val="single"/>
        </w:rPr>
        <w:t xml:space="preserve"> V </w:t>
      </w:r>
      <w:r>
        <w:rPr>
          <w:spacing w:val="-3"/>
          <w:u w:val="single"/>
        </w:rPr>
        <w:t>del »Predračun«</w:t>
      </w:r>
      <w:r>
        <w:rPr>
          <w:spacing w:val="-3"/>
        </w:rPr>
        <w:t xml:space="preserve"> </w:t>
      </w:r>
      <w:r>
        <w:t xml:space="preserve">naloži izpolnjen </w:t>
      </w:r>
      <w:r>
        <w:rPr>
          <w:spacing w:val="-3"/>
        </w:rPr>
        <w:t xml:space="preserve">obrazec »Ponudba/Predračun« </w:t>
      </w:r>
      <w:r>
        <w:t xml:space="preserve">v obliki </w:t>
      </w:r>
      <w:proofErr w:type="spellStart"/>
      <w:r>
        <w:t>pdf</w:t>
      </w:r>
      <w:proofErr w:type="spellEnd"/>
      <w:r>
        <w:t>. »Skupna ponudbena vrednost«, ki bo vpisana v istoimenski razdelek in dokument, ki bo naložen kot predračun v del »Predračun«, bosta razvidna in dostopna na javnem odpiranju ponudb.</w:t>
      </w:r>
    </w:p>
    <w:p w14:paraId="4E1A817A" w14:textId="77777777" w:rsidR="00772BC4" w:rsidRDefault="00772BC4">
      <w:pPr>
        <w:pStyle w:val="Telobesedila"/>
        <w:spacing w:before="11"/>
        <w:rPr>
          <w:sz w:val="21"/>
        </w:rPr>
      </w:pPr>
    </w:p>
    <w:p w14:paraId="69E60D52" w14:textId="77777777" w:rsidR="00772BC4" w:rsidRDefault="009E6620">
      <w:pPr>
        <w:pStyle w:val="Telobesedila"/>
        <w:ind w:left="718" w:right="773"/>
        <w:jc w:val="both"/>
      </w:pPr>
      <w:r>
        <w:rPr>
          <w:spacing w:val="-3"/>
        </w:rPr>
        <w:t xml:space="preserve">Morebitne </w:t>
      </w:r>
      <w:r>
        <w:t xml:space="preserve">popise, </w:t>
      </w:r>
      <w:r>
        <w:rPr>
          <w:spacing w:val="-3"/>
        </w:rPr>
        <w:t xml:space="preserve">rekapitulacijo, cenike, </w:t>
      </w:r>
      <w:proofErr w:type="spellStart"/>
      <w:r>
        <w:rPr>
          <w:spacing w:val="-3"/>
        </w:rPr>
        <w:t>kalkulativne</w:t>
      </w:r>
      <w:proofErr w:type="spellEnd"/>
      <w:r>
        <w:rPr>
          <w:spacing w:val="-3"/>
        </w:rPr>
        <w:t xml:space="preserve"> elemente, </w:t>
      </w:r>
      <w:r>
        <w:t xml:space="preserve">ter ostale </w:t>
      </w:r>
      <w:r>
        <w:rPr>
          <w:spacing w:val="-3"/>
        </w:rPr>
        <w:t xml:space="preserve">zahtevane </w:t>
      </w:r>
      <w:r>
        <w:t>priloge, ponudnik naloži</w:t>
      </w:r>
      <w:r>
        <w:rPr>
          <w:u w:val="single"/>
        </w:rPr>
        <w:t xml:space="preserve"> v razdelek </w:t>
      </w:r>
      <w:r>
        <w:rPr>
          <w:spacing w:val="-3"/>
          <w:u w:val="single"/>
        </w:rPr>
        <w:t xml:space="preserve">»Dokumenti«, </w:t>
      </w:r>
      <w:r>
        <w:rPr>
          <w:u w:val="single"/>
        </w:rPr>
        <w:t xml:space="preserve">del </w:t>
      </w:r>
      <w:r>
        <w:rPr>
          <w:spacing w:val="-3"/>
          <w:u w:val="single"/>
        </w:rPr>
        <w:t xml:space="preserve">»Ostale </w:t>
      </w:r>
      <w:r>
        <w:rPr>
          <w:spacing w:val="-2"/>
          <w:u w:val="single"/>
        </w:rPr>
        <w:t>priloge«</w:t>
      </w:r>
      <w:r>
        <w:rPr>
          <w:spacing w:val="-2"/>
        </w:rPr>
        <w:t>.</w:t>
      </w:r>
    </w:p>
    <w:p w14:paraId="3999E120" w14:textId="77777777" w:rsidR="00772BC4" w:rsidRDefault="00772BC4">
      <w:pPr>
        <w:pStyle w:val="Telobesedila"/>
        <w:spacing w:before="6"/>
        <w:rPr>
          <w:sz w:val="17"/>
        </w:rPr>
      </w:pPr>
    </w:p>
    <w:p w14:paraId="5F5E5666" w14:textId="54DC1973" w:rsidR="00772BC4" w:rsidRPr="00CA6859" w:rsidRDefault="009E6620">
      <w:pPr>
        <w:pStyle w:val="Telobesedila"/>
        <w:spacing w:before="56"/>
        <w:ind w:left="718" w:right="773"/>
        <w:jc w:val="both"/>
      </w:pPr>
      <w:r>
        <w:t xml:space="preserve">V primeru razhajanj med podatki navedenimi v razdelku »Skupna ponudbena vrednost«, podatki v obrazcu Ponudba/Predračun - naloženim v razdelek »Skupna ponudbena vrednost«, del »Predračun«, </w:t>
      </w:r>
      <w:r w:rsidRPr="00CA6859">
        <w:t>in</w:t>
      </w:r>
      <w:r w:rsidRPr="00CA6859">
        <w:rPr>
          <w:spacing w:val="-11"/>
        </w:rPr>
        <w:t xml:space="preserve"> </w:t>
      </w:r>
      <w:r w:rsidRPr="00CA6859">
        <w:t>celotno</w:t>
      </w:r>
      <w:r w:rsidRPr="00CA6859">
        <w:rPr>
          <w:spacing w:val="-12"/>
        </w:rPr>
        <w:t xml:space="preserve"> </w:t>
      </w:r>
      <w:r w:rsidRPr="00CA6859">
        <w:t>rekapitulacijo</w:t>
      </w:r>
      <w:r w:rsidRPr="00CA6859">
        <w:rPr>
          <w:spacing w:val="-12"/>
        </w:rPr>
        <w:t xml:space="preserve"> </w:t>
      </w:r>
      <w:r w:rsidRPr="00CA6859">
        <w:t>in</w:t>
      </w:r>
      <w:r w:rsidRPr="00CA6859">
        <w:rPr>
          <w:spacing w:val="-13"/>
        </w:rPr>
        <w:t xml:space="preserve"> </w:t>
      </w:r>
      <w:r w:rsidRPr="00CA6859">
        <w:t>popisi</w:t>
      </w:r>
      <w:r w:rsidRPr="00CA6859">
        <w:rPr>
          <w:spacing w:val="-12"/>
        </w:rPr>
        <w:t xml:space="preserve"> </w:t>
      </w:r>
      <w:r w:rsidRPr="00CA6859">
        <w:rPr>
          <w:spacing w:val="-14"/>
        </w:rPr>
        <w:t xml:space="preserve"> </w:t>
      </w:r>
      <w:r w:rsidRPr="00CA6859">
        <w:t>naloženimi</w:t>
      </w:r>
      <w:r w:rsidRPr="00CA6859">
        <w:rPr>
          <w:spacing w:val="-12"/>
        </w:rPr>
        <w:t xml:space="preserve"> </w:t>
      </w:r>
      <w:r w:rsidRPr="00CA6859">
        <w:t>v</w:t>
      </w:r>
      <w:r w:rsidRPr="00CA6859">
        <w:rPr>
          <w:spacing w:val="-12"/>
        </w:rPr>
        <w:t xml:space="preserve"> </w:t>
      </w:r>
      <w:r w:rsidRPr="00CA6859">
        <w:t>razdelek</w:t>
      </w:r>
      <w:r w:rsidRPr="00CA6859">
        <w:rPr>
          <w:spacing w:val="-10"/>
        </w:rPr>
        <w:t xml:space="preserve"> </w:t>
      </w:r>
      <w:r w:rsidRPr="00CA6859">
        <w:t>»Dokumenti«,</w:t>
      </w:r>
      <w:r w:rsidRPr="00CA6859">
        <w:rPr>
          <w:spacing w:val="-12"/>
        </w:rPr>
        <w:t xml:space="preserve"> </w:t>
      </w:r>
      <w:r w:rsidRPr="00CA6859">
        <w:t>del</w:t>
      </w:r>
      <w:r w:rsidRPr="00CA6859">
        <w:rPr>
          <w:spacing w:val="-12"/>
        </w:rPr>
        <w:t xml:space="preserve"> </w:t>
      </w:r>
      <w:r w:rsidRPr="00CA6859">
        <w:t>»Ostale</w:t>
      </w:r>
      <w:r w:rsidRPr="00CA6859">
        <w:rPr>
          <w:spacing w:val="-12"/>
        </w:rPr>
        <w:t xml:space="preserve"> </w:t>
      </w:r>
      <w:r w:rsidRPr="00CA6859">
        <w:t>priloge«,</w:t>
      </w:r>
      <w:r w:rsidRPr="00CA6859">
        <w:rPr>
          <w:spacing w:val="-12"/>
        </w:rPr>
        <w:t xml:space="preserve"> </w:t>
      </w:r>
      <w:r w:rsidRPr="00CA6859">
        <w:t>kot</w:t>
      </w:r>
      <w:r w:rsidRPr="00CA6859">
        <w:rPr>
          <w:spacing w:val="-12"/>
        </w:rPr>
        <w:t xml:space="preserve"> </w:t>
      </w:r>
      <w:r w:rsidRPr="00CA6859">
        <w:t>veljavni štejejo podatki v dokumentu, ki je predložen v razdelku »Dokumenti«, del »Ostale</w:t>
      </w:r>
      <w:r w:rsidRPr="00CA6859">
        <w:rPr>
          <w:spacing w:val="-20"/>
        </w:rPr>
        <w:t xml:space="preserve"> </w:t>
      </w:r>
      <w:r w:rsidRPr="00CA6859">
        <w:t>priloge«.</w:t>
      </w:r>
    </w:p>
    <w:p w14:paraId="412575B9" w14:textId="77777777" w:rsidR="00772BC4" w:rsidRPr="005A4BD3" w:rsidRDefault="00772BC4">
      <w:pPr>
        <w:pStyle w:val="Telobesedila"/>
        <w:spacing w:before="11"/>
        <w:rPr>
          <w:color w:val="FF0000"/>
          <w:sz w:val="17"/>
        </w:rPr>
      </w:pPr>
    </w:p>
    <w:p w14:paraId="55221EE9" w14:textId="77777777" w:rsidR="00772BC4" w:rsidRDefault="009E6620">
      <w:pPr>
        <w:pStyle w:val="Naslov2"/>
        <w:numPr>
          <w:ilvl w:val="1"/>
          <w:numId w:val="2"/>
        </w:numPr>
        <w:tabs>
          <w:tab w:val="left" w:pos="1120"/>
        </w:tabs>
        <w:spacing w:before="51"/>
        <w:ind w:hanging="402"/>
        <w:rPr>
          <w:u w:val="none"/>
        </w:rPr>
      </w:pPr>
      <w:bookmarkStart w:id="34" w:name="_TOC_250012"/>
      <w:r>
        <w:rPr>
          <w:spacing w:val="-3"/>
        </w:rPr>
        <w:t xml:space="preserve">Zaupnost podatkov </w:t>
      </w:r>
      <w:r>
        <w:t xml:space="preserve">iz </w:t>
      </w:r>
      <w:r>
        <w:rPr>
          <w:spacing w:val="-3"/>
        </w:rPr>
        <w:t>ponudbene</w:t>
      </w:r>
      <w:r>
        <w:rPr>
          <w:spacing w:val="-2"/>
        </w:rPr>
        <w:t xml:space="preserve"> </w:t>
      </w:r>
      <w:r>
        <w:rPr>
          <w:spacing w:val="-3"/>
        </w:rPr>
        <w:t>dokumentacije</w:t>
      </w:r>
      <w:bookmarkEnd w:id="34"/>
      <w:r>
        <w:rPr>
          <w:u w:val="none"/>
        </w:rPr>
        <w:t xml:space="preserve"> </w:t>
      </w:r>
    </w:p>
    <w:p w14:paraId="1908AF48" w14:textId="77777777" w:rsidR="00772BC4" w:rsidRDefault="00772BC4">
      <w:pPr>
        <w:pStyle w:val="Telobesedila"/>
        <w:spacing w:before="6"/>
        <w:rPr>
          <w:i/>
          <w:sz w:val="17"/>
        </w:rPr>
      </w:pPr>
    </w:p>
    <w:p w14:paraId="7D392070" w14:textId="77777777" w:rsidR="00772BC4" w:rsidRDefault="009E6620">
      <w:pPr>
        <w:pStyle w:val="Telobesedila"/>
        <w:spacing w:before="56"/>
        <w:ind w:left="718" w:right="772"/>
        <w:jc w:val="both"/>
      </w:pPr>
      <w: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139E6D3D" w14:textId="77777777" w:rsidR="00772BC4" w:rsidRDefault="00772BC4">
      <w:pPr>
        <w:pStyle w:val="Telobesedila"/>
        <w:spacing w:before="11"/>
        <w:rPr>
          <w:sz w:val="21"/>
        </w:rPr>
      </w:pPr>
    </w:p>
    <w:p w14:paraId="3FD17D13" w14:textId="77777777" w:rsidR="00772BC4" w:rsidRDefault="009E6620">
      <w:pPr>
        <w:pStyle w:val="Telobesedila"/>
        <w:ind w:left="718" w:right="769"/>
        <w:jc w:val="both"/>
      </w:pPr>
      <w:r>
        <w:t>Ponudnik</w:t>
      </w:r>
      <w:r>
        <w:rPr>
          <w:spacing w:val="-12"/>
        </w:rPr>
        <w:t xml:space="preserve"> </w:t>
      </w:r>
      <w:r>
        <w:t>mora</w:t>
      </w:r>
      <w:r>
        <w:rPr>
          <w:spacing w:val="-11"/>
        </w:rPr>
        <w:t xml:space="preserve"> </w:t>
      </w:r>
      <w:r>
        <w:t>v</w:t>
      </w:r>
      <w:r>
        <w:rPr>
          <w:spacing w:val="-11"/>
        </w:rPr>
        <w:t xml:space="preserve"> </w:t>
      </w:r>
      <w:r>
        <w:t>ponudbi</w:t>
      </w:r>
      <w:r>
        <w:rPr>
          <w:spacing w:val="-12"/>
        </w:rPr>
        <w:t xml:space="preserve"> </w:t>
      </w:r>
      <w:r>
        <w:t>navesti</w:t>
      </w:r>
      <w:r>
        <w:rPr>
          <w:spacing w:val="-11"/>
        </w:rPr>
        <w:t xml:space="preserve"> </w:t>
      </w:r>
      <w:r>
        <w:t>oziroma</w:t>
      </w:r>
      <w:r>
        <w:rPr>
          <w:spacing w:val="-11"/>
        </w:rPr>
        <w:t xml:space="preserve"> </w:t>
      </w:r>
      <w:r>
        <w:t>označiti</w:t>
      </w:r>
      <w:r>
        <w:rPr>
          <w:spacing w:val="-12"/>
        </w:rPr>
        <w:t xml:space="preserve"> </w:t>
      </w:r>
      <w:r>
        <w:t>informacije,</w:t>
      </w:r>
      <w:r>
        <w:rPr>
          <w:spacing w:val="-9"/>
        </w:rPr>
        <w:t xml:space="preserve"> </w:t>
      </w:r>
      <w:r>
        <w:t>ki</w:t>
      </w:r>
      <w:r>
        <w:rPr>
          <w:spacing w:val="-12"/>
        </w:rPr>
        <w:t xml:space="preserve"> </w:t>
      </w:r>
      <w:r>
        <w:t>predstavljajo</w:t>
      </w:r>
      <w:r>
        <w:rPr>
          <w:spacing w:val="-9"/>
        </w:rPr>
        <w:t xml:space="preserve"> </w:t>
      </w:r>
      <w:r>
        <w:rPr>
          <w:u w:val="single"/>
        </w:rPr>
        <w:t>poslovno</w:t>
      </w:r>
      <w:r>
        <w:rPr>
          <w:spacing w:val="-15"/>
          <w:u w:val="single"/>
        </w:rPr>
        <w:t xml:space="preserve"> </w:t>
      </w:r>
      <w:r>
        <w:rPr>
          <w:u w:val="single"/>
        </w:rPr>
        <w:t>skrivnost</w:t>
      </w:r>
      <w:r>
        <w:t>.</w:t>
      </w:r>
      <w:r>
        <w:rPr>
          <w:spacing w:val="-12"/>
        </w:rPr>
        <w:t xml:space="preserve"> </w:t>
      </w:r>
      <w:r>
        <w:t>ZGD- 1 določa, da za poslovno skrivnost štejejo informacije, ki izpolnjujejo zahteve za poslovno skrivnost v skladu z zakonom, ki ureja poslovne</w:t>
      </w:r>
      <w:r>
        <w:rPr>
          <w:spacing w:val="-11"/>
        </w:rPr>
        <w:t xml:space="preserve"> </w:t>
      </w:r>
      <w:r>
        <w:t>skrivnosti.</w:t>
      </w:r>
    </w:p>
    <w:p w14:paraId="62B8196B" w14:textId="77777777" w:rsidR="00772BC4" w:rsidRDefault="00772BC4">
      <w:pPr>
        <w:pStyle w:val="Telobesedila"/>
        <w:spacing w:before="1"/>
      </w:pPr>
    </w:p>
    <w:p w14:paraId="4BB3FDB4" w14:textId="77777777" w:rsidR="00772BC4" w:rsidRDefault="009E6620">
      <w:pPr>
        <w:pStyle w:val="Telobesedila"/>
        <w:ind w:left="718" w:right="771"/>
        <w:jc w:val="both"/>
      </w:pPr>
      <w:r>
        <w:t>V skladu z določili tretje alineje prvega odstavka 2. člena Zakona o poslovni skrivnosti (Uradni list RS, št. 22/19) mora imetnik poslovne skrivnosti v danih okoliščinah razumno ukrepati, da jo ohrani kot</w:t>
      </w:r>
    </w:p>
    <w:p w14:paraId="25125261" w14:textId="77777777" w:rsidR="00772BC4" w:rsidRDefault="009E6620">
      <w:pPr>
        <w:pStyle w:val="Telobesedila"/>
        <w:spacing w:before="87"/>
        <w:ind w:left="718" w:right="772"/>
        <w:jc w:val="both"/>
      </w:pPr>
      <w:r>
        <w:t>skrivnost. Ponudnik mora zato</w:t>
      </w:r>
      <w:r>
        <w:rPr>
          <w:u w:val="single"/>
        </w:rPr>
        <w:t xml:space="preserve"> sklep o določitvi poslovne skrivnosti</w:t>
      </w:r>
      <w: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4AEF11CE" w14:textId="77777777" w:rsidR="00772BC4" w:rsidRDefault="00772BC4">
      <w:pPr>
        <w:pStyle w:val="Telobesedila"/>
        <w:spacing w:before="1"/>
      </w:pPr>
    </w:p>
    <w:p w14:paraId="508AD903" w14:textId="477EF0FE" w:rsidR="00772BC4" w:rsidRDefault="009E6620">
      <w:pPr>
        <w:pStyle w:val="Telobesedila"/>
        <w:spacing w:before="1"/>
        <w:ind w:left="718" w:right="773"/>
        <w:jc w:val="both"/>
      </w:pPr>
      <w:r>
        <w:t>Dokumenti, ki jih bo ponudnik upravičeno označil kot zaupne ali kot poslovno skrivnost, bodo uporabljeni</w:t>
      </w:r>
      <w:r>
        <w:rPr>
          <w:spacing w:val="-3"/>
        </w:rPr>
        <w:t xml:space="preserve"> </w:t>
      </w:r>
      <w:r>
        <w:t>samo</w:t>
      </w:r>
      <w:r>
        <w:rPr>
          <w:spacing w:val="-2"/>
        </w:rPr>
        <w:t xml:space="preserve"> </w:t>
      </w:r>
      <w:r>
        <w:t>za</w:t>
      </w:r>
      <w:r>
        <w:rPr>
          <w:spacing w:val="-5"/>
        </w:rPr>
        <w:t xml:space="preserve"> </w:t>
      </w:r>
      <w:r>
        <w:t>namene</w:t>
      </w:r>
      <w:r>
        <w:rPr>
          <w:spacing w:val="-3"/>
        </w:rPr>
        <w:t xml:space="preserve"> </w:t>
      </w:r>
      <w:r>
        <w:t>javnega</w:t>
      </w:r>
      <w:r>
        <w:rPr>
          <w:spacing w:val="-4"/>
        </w:rPr>
        <w:t xml:space="preserve"> </w:t>
      </w:r>
      <w:r>
        <w:t>naročanja</w:t>
      </w:r>
      <w:r>
        <w:rPr>
          <w:spacing w:val="-3"/>
        </w:rPr>
        <w:t xml:space="preserve"> </w:t>
      </w:r>
      <w:r>
        <w:t>in</w:t>
      </w:r>
      <w:r>
        <w:rPr>
          <w:spacing w:val="-3"/>
        </w:rPr>
        <w:t xml:space="preserve"> </w:t>
      </w:r>
      <w:r>
        <w:t>ne</w:t>
      </w:r>
      <w:r>
        <w:rPr>
          <w:spacing w:val="-3"/>
        </w:rPr>
        <w:t xml:space="preserve"> </w:t>
      </w:r>
      <w:r>
        <w:t>bodo</w:t>
      </w:r>
      <w:r>
        <w:rPr>
          <w:spacing w:val="-3"/>
        </w:rPr>
        <w:t xml:space="preserve"> </w:t>
      </w:r>
      <w:r>
        <w:t>dostopni</w:t>
      </w:r>
      <w:r>
        <w:rPr>
          <w:spacing w:val="-2"/>
        </w:rPr>
        <w:t xml:space="preserve"> </w:t>
      </w:r>
      <w:r>
        <w:t>nikomur</w:t>
      </w:r>
      <w:r>
        <w:rPr>
          <w:spacing w:val="-3"/>
        </w:rPr>
        <w:t xml:space="preserve"> </w:t>
      </w:r>
      <w:r>
        <w:t>izven</w:t>
      </w:r>
      <w:r>
        <w:rPr>
          <w:spacing w:val="-2"/>
        </w:rPr>
        <w:t xml:space="preserve"> </w:t>
      </w:r>
      <w:r>
        <w:t>kroga</w:t>
      </w:r>
      <w:r>
        <w:rPr>
          <w:spacing w:val="-4"/>
        </w:rPr>
        <w:t xml:space="preserve"> </w:t>
      </w:r>
      <w:r>
        <w:t>oseb,</w:t>
      </w:r>
      <w:r>
        <w:rPr>
          <w:spacing w:val="-3"/>
        </w:rPr>
        <w:t xml:space="preserve"> </w:t>
      </w:r>
      <w:r>
        <w:t>ki</w:t>
      </w:r>
      <w:r>
        <w:rPr>
          <w:spacing w:val="-4"/>
        </w:rPr>
        <w:t xml:space="preserve"> </w:t>
      </w:r>
      <w:r>
        <w:t>bodo vključene v postopek oddaje javnega naročila s strani naročnika. Naročnik bo v celoti odgovoren za varovanje zaupnosti tako dobljenih</w:t>
      </w:r>
      <w:r>
        <w:rPr>
          <w:spacing w:val="-6"/>
        </w:rPr>
        <w:t xml:space="preserve"> </w:t>
      </w:r>
      <w:r>
        <w:t>podatkov</w:t>
      </w:r>
      <w:r w:rsidR="00483D6D">
        <w:t>.</w:t>
      </w:r>
    </w:p>
    <w:p w14:paraId="79B4255F" w14:textId="77777777" w:rsidR="00772BC4" w:rsidRDefault="00772BC4">
      <w:pPr>
        <w:pStyle w:val="Telobesedila"/>
        <w:spacing w:before="11"/>
        <w:rPr>
          <w:sz w:val="21"/>
        </w:rPr>
      </w:pPr>
    </w:p>
    <w:p w14:paraId="0F0AB330" w14:textId="77777777" w:rsidR="00772BC4" w:rsidRDefault="009E6620">
      <w:pPr>
        <w:pStyle w:val="Telobesedila"/>
        <w:ind w:left="718" w:right="774"/>
        <w:jc w:val="both"/>
      </w:pPr>
      <w:r>
        <w:t>Naročnik</w:t>
      </w:r>
      <w:r>
        <w:rPr>
          <w:spacing w:val="-6"/>
        </w:rPr>
        <w:t xml:space="preserve"> </w:t>
      </w:r>
      <w:r>
        <w:t>bo</w:t>
      </w:r>
      <w:r>
        <w:rPr>
          <w:spacing w:val="-5"/>
        </w:rPr>
        <w:t xml:space="preserve"> </w:t>
      </w:r>
      <w:r>
        <w:t>obravnaval</w:t>
      </w:r>
      <w:r>
        <w:rPr>
          <w:spacing w:val="-5"/>
        </w:rPr>
        <w:t xml:space="preserve"> </w:t>
      </w:r>
      <w:r>
        <w:t>kot</w:t>
      </w:r>
      <w:r>
        <w:rPr>
          <w:spacing w:val="-6"/>
        </w:rPr>
        <w:t xml:space="preserve"> </w:t>
      </w:r>
      <w:r>
        <w:t>zaupne</w:t>
      </w:r>
      <w:r>
        <w:rPr>
          <w:spacing w:val="-5"/>
        </w:rPr>
        <w:t xml:space="preserve"> </w:t>
      </w:r>
      <w:r>
        <w:t>ali</w:t>
      </w:r>
      <w:r>
        <w:rPr>
          <w:spacing w:val="-6"/>
        </w:rPr>
        <w:t xml:space="preserve"> </w:t>
      </w:r>
      <w:r>
        <w:t>kot</w:t>
      </w:r>
      <w:r>
        <w:rPr>
          <w:spacing w:val="-7"/>
        </w:rPr>
        <w:t xml:space="preserve"> </w:t>
      </w:r>
      <w:r>
        <w:t>poslovno</w:t>
      </w:r>
      <w:r>
        <w:rPr>
          <w:spacing w:val="-6"/>
        </w:rPr>
        <w:t xml:space="preserve"> </w:t>
      </w:r>
      <w:r>
        <w:t>skrivnost</w:t>
      </w:r>
      <w:r>
        <w:rPr>
          <w:spacing w:val="-5"/>
        </w:rPr>
        <w:t xml:space="preserve"> </w:t>
      </w:r>
      <w:r>
        <w:t>tiste</w:t>
      </w:r>
      <w:r>
        <w:rPr>
          <w:spacing w:val="-7"/>
        </w:rPr>
        <w:t xml:space="preserve"> </w:t>
      </w:r>
      <w:r>
        <w:t>podatke</w:t>
      </w:r>
      <w:r>
        <w:rPr>
          <w:spacing w:val="-5"/>
        </w:rPr>
        <w:t xml:space="preserve"> </w:t>
      </w:r>
      <w:r>
        <w:t>v</w:t>
      </w:r>
      <w:r>
        <w:rPr>
          <w:spacing w:val="-7"/>
        </w:rPr>
        <w:t xml:space="preserve"> </w:t>
      </w:r>
      <w:r>
        <w:t>ponudbeni</w:t>
      </w:r>
      <w:r>
        <w:rPr>
          <w:spacing w:val="-6"/>
        </w:rPr>
        <w:t xml:space="preserve"> </w:t>
      </w:r>
      <w:r>
        <w:t>dokumentaciji, ki bodo označeni s klavzulo »ZAUPNO« ali »POSLOVNA SKRIVNOST« in ne odgovarja za zaupnost podatkov, ki ne bodo označeni kot je navedeno, razen podatkov, ki v skladu z veljavnimi predpisi sodijo pod davčno tajnost ali varstvo osebnih</w:t>
      </w:r>
      <w:r>
        <w:rPr>
          <w:spacing w:val="-7"/>
        </w:rPr>
        <w:t xml:space="preserve"> </w:t>
      </w:r>
      <w:r>
        <w:t>podatkov.</w:t>
      </w:r>
    </w:p>
    <w:p w14:paraId="2888EDB7" w14:textId="77777777" w:rsidR="00772BC4" w:rsidRDefault="00772BC4">
      <w:pPr>
        <w:pStyle w:val="Telobesedila"/>
        <w:spacing w:before="1"/>
      </w:pPr>
    </w:p>
    <w:p w14:paraId="28143E94" w14:textId="77777777" w:rsidR="00772BC4" w:rsidRDefault="009E6620">
      <w:pPr>
        <w:pStyle w:val="Telobesedila"/>
        <w:ind w:left="718" w:right="773"/>
        <w:jc w:val="both"/>
      </w:pPr>
      <w:r>
        <w:t>V primeru, da bodo kot zaupni ali kot poslovna skrivnost označeni podatki, ki ne ustrezajo pogojem, bo naročnik ponudnika pozval, da oznako zaupnosti ali poslovna skrivnost umakne. Ponudnik to stori tako, da</w:t>
      </w:r>
      <w:r>
        <w:rPr>
          <w:spacing w:val="-4"/>
        </w:rPr>
        <w:t xml:space="preserve"> </w:t>
      </w:r>
      <w:r>
        <w:t>njegov</w:t>
      </w:r>
      <w:r>
        <w:rPr>
          <w:spacing w:val="-5"/>
        </w:rPr>
        <w:t xml:space="preserve"> </w:t>
      </w:r>
      <w:r>
        <w:t>zastopnik</w:t>
      </w:r>
      <w:r>
        <w:rPr>
          <w:spacing w:val="-5"/>
        </w:rPr>
        <w:t xml:space="preserve"> </w:t>
      </w:r>
      <w:r>
        <w:t>nad</w:t>
      </w:r>
      <w:r>
        <w:rPr>
          <w:spacing w:val="-5"/>
        </w:rPr>
        <w:t xml:space="preserve"> </w:t>
      </w:r>
      <w:r>
        <w:t>oznako</w:t>
      </w:r>
      <w:r>
        <w:rPr>
          <w:spacing w:val="-5"/>
        </w:rPr>
        <w:t xml:space="preserve"> </w:t>
      </w:r>
      <w:r>
        <w:t>napiše</w:t>
      </w:r>
      <w:r>
        <w:rPr>
          <w:spacing w:val="-7"/>
        </w:rPr>
        <w:t xml:space="preserve"> </w:t>
      </w:r>
      <w:r>
        <w:t>»PREKLIC«,</w:t>
      </w:r>
      <w:r>
        <w:rPr>
          <w:spacing w:val="-5"/>
        </w:rPr>
        <w:t xml:space="preserve"> </w:t>
      </w:r>
      <w:r>
        <w:t>vpiše</w:t>
      </w:r>
      <w:r>
        <w:rPr>
          <w:spacing w:val="-4"/>
        </w:rPr>
        <w:t xml:space="preserve"> </w:t>
      </w:r>
      <w:r>
        <w:t>datum</w:t>
      </w:r>
      <w:r>
        <w:rPr>
          <w:spacing w:val="-3"/>
        </w:rPr>
        <w:t xml:space="preserve"> </w:t>
      </w:r>
      <w:r>
        <w:t>in</w:t>
      </w:r>
      <w:r>
        <w:rPr>
          <w:spacing w:val="-5"/>
        </w:rPr>
        <w:t xml:space="preserve"> </w:t>
      </w:r>
      <w:r>
        <w:t>se</w:t>
      </w:r>
      <w:r>
        <w:rPr>
          <w:spacing w:val="-4"/>
        </w:rPr>
        <w:t xml:space="preserve"> </w:t>
      </w:r>
      <w:r>
        <w:t>podpiše.</w:t>
      </w:r>
      <w:r>
        <w:rPr>
          <w:spacing w:val="-2"/>
        </w:rPr>
        <w:t xml:space="preserve"> </w:t>
      </w:r>
      <w:r>
        <w:t>Če</w:t>
      </w:r>
      <w:r>
        <w:rPr>
          <w:spacing w:val="-7"/>
        </w:rPr>
        <w:t xml:space="preserve"> </w:t>
      </w:r>
      <w:r>
        <w:t>ponudnik</w:t>
      </w:r>
      <w:r>
        <w:rPr>
          <w:spacing w:val="-5"/>
        </w:rPr>
        <w:t xml:space="preserve"> </w:t>
      </w:r>
      <w:r>
        <w:t>v</w:t>
      </w:r>
      <w:r>
        <w:rPr>
          <w:spacing w:val="-4"/>
        </w:rPr>
        <w:t xml:space="preserve"> </w:t>
      </w:r>
      <w:r>
        <w:t>roku,</w:t>
      </w:r>
      <w:r>
        <w:rPr>
          <w:spacing w:val="-5"/>
        </w:rPr>
        <w:t xml:space="preserve"> </w:t>
      </w:r>
      <w:r>
        <w:t>ki</w:t>
      </w:r>
      <w:r>
        <w:rPr>
          <w:spacing w:val="-4"/>
        </w:rPr>
        <w:t xml:space="preserve"> </w:t>
      </w:r>
      <w:r>
        <w:t>ga določi</w:t>
      </w:r>
      <w:r>
        <w:rPr>
          <w:spacing w:val="-16"/>
        </w:rPr>
        <w:t xml:space="preserve"> </w:t>
      </w:r>
      <w:r>
        <w:t>naročnik,</w:t>
      </w:r>
      <w:r>
        <w:rPr>
          <w:spacing w:val="-13"/>
        </w:rPr>
        <w:t xml:space="preserve"> </w:t>
      </w:r>
      <w:r>
        <w:t>ne</w:t>
      </w:r>
      <w:r>
        <w:rPr>
          <w:spacing w:val="-14"/>
        </w:rPr>
        <w:t xml:space="preserve"> </w:t>
      </w:r>
      <w:r>
        <w:t>preklice</w:t>
      </w:r>
      <w:r>
        <w:rPr>
          <w:spacing w:val="-18"/>
        </w:rPr>
        <w:t xml:space="preserve"> </w:t>
      </w:r>
      <w:r>
        <w:t>zaupnosti,</w:t>
      </w:r>
      <w:r>
        <w:rPr>
          <w:spacing w:val="-13"/>
        </w:rPr>
        <w:t xml:space="preserve"> </w:t>
      </w:r>
      <w:r>
        <w:t>naročnik</w:t>
      </w:r>
      <w:r>
        <w:rPr>
          <w:spacing w:val="-14"/>
        </w:rPr>
        <w:t xml:space="preserve"> </w:t>
      </w:r>
      <w:r>
        <w:t>oznako</w:t>
      </w:r>
      <w:r>
        <w:rPr>
          <w:spacing w:val="-16"/>
        </w:rPr>
        <w:t xml:space="preserve"> </w:t>
      </w:r>
      <w:r>
        <w:t>»ZAUPNO«</w:t>
      </w:r>
      <w:r>
        <w:rPr>
          <w:spacing w:val="-14"/>
        </w:rPr>
        <w:t xml:space="preserve"> </w:t>
      </w:r>
      <w:r>
        <w:t>ali</w:t>
      </w:r>
      <w:r>
        <w:rPr>
          <w:spacing w:val="-15"/>
        </w:rPr>
        <w:t xml:space="preserve"> </w:t>
      </w:r>
      <w:r>
        <w:t>»POSLOVNA</w:t>
      </w:r>
      <w:r>
        <w:rPr>
          <w:spacing w:val="-16"/>
        </w:rPr>
        <w:t xml:space="preserve"> </w:t>
      </w:r>
      <w:r>
        <w:t>SKRIVNOST«</w:t>
      </w:r>
      <w:r>
        <w:rPr>
          <w:spacing w:val="-16"/>
        </w:rPr>
        <w:t xml:space="preserve"> </w:t>
      </w:r>
      <w:r>
        <w:t>umakne sam.</w:t>
      </w:r>
    </w:p>
    <w:p w14:paraId="2BB176FA" w14:textId="77777777" w:rsidR="00772BC4" w:rsidRDefault="00772BC4">
      <w:pPr>
        <w:pStyle w:val="Telobesedila"/>
      </w:pPr>
    </w:p>
    <w:p w14:paraId="522E2C09" w14:textId="77777777" w:rsidR="00772BC4" w:rsidRDefault="009E6620">
      <w:pPr>
        <w:pStyle w:val="Telobesedila"/>
        <w:ind w:left="718" w:right="772"/>
        <w:jc w:val="both"/>
      </w:pPr>
      <w:r>
        <w:t>Naročnik</w:t>
      </w:r>
      <w:r>
        <w:rPr>
          <w:spacing w:val="-6"/>
        </w:rPr>
        <w:t xml:space="preserve"> </w:t>
      </w:r>
      <w:r>
        <w:t>opozarja</w:t>
      </w:r>
      <w:r>
        <w:rPr>
          <w:spacing w:val="-6"/>
        </w:rPr>
        <w:t xml:space="preserve"> </w:t>
      </w:r>
      <w:r>
        <w:t>ponudnike,</w:t>
      </w:r>
      <w:r>
        <w:rPr>
          <w:spacing w:val="-5"/>
        </w:rPr>
        <w:t xml:space="preserve"> </w:t>
      </w:r>
      <w:r>
        <w:t>da</w:t>
      </w:r>
      <w:r>
        <w:rPr>
          <w:spacing w:val="-6"/>
        </w:rPr>
        <w:t xml:space="preserve"> </w:t>
      </w:r>
      <w:r>
        <w:t>med</w:t>
      </w:r>
      <w:r>
        <w:rPr>
          <w:spacing w:val="-5"/>
        </w:rPr>
        <w:t xml:space="preserve"> </w:t>
      </w:r>
      <w:r>
        <w:t>zaupne</w:t>
      </w:r>
      <w:r>
        <w:rPr>
          <w:spacing w:val="-7"/>
        </w:rPr>
        <w:t xml:space="preserve"> </w:t>
      </w:r>
      <w:r>
        <w:t>dokumente</w:t>
      </w:r>
      <w:r>
        <w:rPr>
          <w:spacing w:val="-7"/>
        </w:rPr>
        <w:t xml:space="preserve"> </w:t>
      </w:r>
      <w:r>
        <w:t>ali</w:t>
      </w:r>
      <w:r>
        <w:rPr>
          <w:spacing w:val="-6"/>
        </w:rPr>
        <w:t xml:space="preserve"> </w:t>
      </w:r>
      <w:r>
        <w:t>poslovno</w:t>
      </w:r>
      <w:r>
        <w:rPr>
          <w:spacing w:val="-5"/>
        </w:rPr>
        <w:t xml:space="preserve"> </w:t>
      </w:r>
      <w:r>
        <w:t>skrivnost</w:t>
      </w:r>
      <w:r>
        <w:rPr>
          <w:spacing w:val="-6"/>
        </w:rPr>
        <w:t xml:space="preserve"> </w:t>
      </w:r>
      <w:r>
        <w:t>ne</w:t>
      </w:r>
      <w:r>
        <w:rPr>
          <w:spacing w:val="-7"/>
        </w:rPr>
        <w:t xml:space="preserve"> </w:t>
      </w:r>
      <w:r>
        <w:t>sodijo</w:t>
      </w:r>
      <w:r>
        <w:rPr>
          <w:spacing w:val="-6"/>
        </w:rPr>
        <w:t xml:space="preserve"> </w:t>
      </w:r>
      <w:r>
        <w:t>podatki,</w:t>
      </w:r>
      <w:r>
        <w:rPr>
          <w:spacing w:val="-8"/>
        </w:rPr>
        <w:t xml:space="preserve"> </w:t>
      </w:r>
      <w:r>
        <w:t>ki</w:t>
      </w:r>
      <w:r>
        <w:rPr>
          <w:spacing w:val="-6"/>
        </w:rPr>
        <w:t xml:space="preserve"> </w:t>
      </w:r>
      <w:r>
        <w:t>so v</w:t>
      </w:r>
      <w:r>
        <w:rPr>
          <w:spacing w:val="-9"/>
        </w:rPr>
        <w:t xml:space="preserve"> </w:t>
      </w:r>
      <w:r>
        <w:t>skladu</w:t>
      </w:r>
      <w:r>
        <w:rPr>
          <w:spacing w:val="-6"/>
        </w:rPr>
        <w:t xml:space="preserve"> </w:t>
      </w:r>
      <w:r>
        <w:t>z</w:t>
      </w:r>
      <w:r>
        <w:rPr>
          <w:spacing w:val="-10"/>
        </w:rPr>
        <w:t xml:space="preserve"> </w:t>
      </w:r>
      <w:r>
        <w:t>določbo</w:t>
      </w:r>
      <w:r>
        <w:rPr>
          <w:spacing w:val="-8"/>
        </w:rPr>
        <w:t xml:space="preserve"> </w:t>
      </w:r>
      <w:r>
        <w:t>drugega</w:t>
      </w:r>
      <w:r>
        <w:rPr>
          <w:spacing w:val="-9"/>
        </w:rPr>
        <w:t xml:space="preserve"> </w:t>
      </w:r>
      <w:r>
        <w:t>odstavka</w:t>
      </w:r>
      <w:r>
        <w:rPr>
          <w:spacing w:val="-10"/>
        </w:rPr>
        <w:t xml:space="preserve"> </w:t>
      </w:r>
      <w:r>
        <w:t>35.</w:t>
      </w:r>
      <w:r>
        <w:rPr>
          <w:spacing w:val="-8"/>
        </w:rPr>
        <w:t xml:space="preserve"> </w:t>
      </w:r>
      <w:r>
        <w:t>člena</w:t>
      </w:r>
      <w:r>
        <w:rPr>
          <w:spacing w:val="-9"/>
        </w:rPr>
        <w:t xml:space="preserve"> </w:t>
      </w:r>
      <w:r>
        <w:t>ZJN-3</w:t>
      </w:r>
      <w:r>
        <w:rPr>
          <w:spacing w:val="-8"/>
        </w:rPr>
        <w:t xml:space="preserve"> </w:t>
      </w:r>
      <w:r>
        <w:t>javni.</w:t>
      </w:r>
      <w:r>
        <w:rPr>
          <w:spacing w:val="-7"/>
        </w:rPr>
        <w:t xml:space="preserve"> </w:t>
      </w:r>
      <w:r>
        <w:t>To</w:t>
      </w:r>
      <w:r>
        <w:rPr>
          <w:spacing w:val="-8"/>
        </w:rPr>
        <w:t xml:space="preserve"> </w:t>
      </w:r>
      <w:r>
        <w:t>so</w:t>
      </w:r>
      <w:r>
        <w:rPr>
          <w:spacing w:val="-9"/>
        </w:rPr>
        <w:t xml:space="preserve"> </w:t>
      </w:r>
      <w:r>
        <w:t>specifikacije</w:t>
      </w:r>
      <w:r>
        <w:rPr>
          <w:spacing w:val="-8"/>
        </w:rPr>
        <w:t xml:space="preserve"> </w:t>
      </w:r>
      <w:r>
        <w:t>ponujenega</w:t>
      </w:r>
      <w:r>
        <w:rPr>
          <w:spacing w:val="-8"/>
        </w:rPr>
        <w:t xml:space="preserve"> </w:t>
      </w:r>
      <w:r>
        <w:t>blaga,</w:t>
      </w:r>
      <w:r>
        <w:rPr>
          <w:spacing w:val="-8"/>
        </w:rPr>
        <w:t xml:space="preserve"> </w:t>
      </w:r>
      <w:r>
        <w:t>storitve ali gradnje in količina iz te specifikacije, cena na enoto, vrednost posamezne postavke in skupna vrednost iz ponudbe ter vsi tisti podatki, ki so vplivali na razvrstitev ponudbe v okviru drugih</w:t>
      </w:r>
      <w:r>
        <w:rPr>
          <w:spacing w:val="-31"/>
        </w:rPr>
        <w:t xml:space="preserve"> </w:t>
      </w:r>
      <w:r>
        <w:t>meril.</w:t>
      </w:r>
    </w:p>
    <w:p w14:paraId="505C3F98" w14:textId="77777777" w:rsidR="00772BC4" w:rsidRDefault="00772BC4">
      <w:pPr>
        <w:pStyle w:val="Telobesedila"/>
        <w:spacing w:before="1"/>
      </w:pPr>
    </w:p>
    <w:p w14:paraId="7E007A63" w14:textId="77777777" w:rsidR="00772BC4" w:rsidRDefault="009E6620">
      <w:pPr>
        <w:pStyle w:val="Telobesedila"/>
        <w:ind w:left="718" w:right="771"/>
        <w:jc w:val="both"/>
      </w:pPr>
      <w:r>
        <w:t>Osebni podatki, ki bodo podani v ponudbi in njihova obdelava bo izvedena skladno z določili 6. člena Splošne uredbe EU o varstvu podatkov, vse v skladu z namenom izvedbe postopka oddaje javnega naročila v skladu z določili ZJN-3.</w:t>
      </w:r>
    </w:p>
    <w:p w14:paraId="736435CD" w14:textId="77777777" w:rsidR="00772BC4" w:rsidRDefault="00772BC4">
      <w:pPr>
        <w:pStyle w:val="Telobesedila"/>
        <w:spacing w:before="11"/>
        <w:rPr>
          <w:sz w:val="17"/>
        </w:rPr>
      </w:pPr>
    </w:p>
    <w:p w14:paraId="6670F3D4" w14:textId="77777777" w:rsidR="00772BC4" w:rsidRDefault="009E6620">
      <w:pPr>
        <w:pStyle w:val="Naslov2"/>
        <w:numPr>
          <w:ilvl w:val="1"/>
          <w:numId w:val="2"/>
        </w:numPr>
        <w:tabs>
          <w:tab w:val="left" w:pos="1120"/>
        </w:tabs>
        <w:spacing w:before="52"/>
        <w:ind w:hanging="402"/>
        <w:rPr>
          <w:u w:val="none"/>
        </w:rPr>
      </w:pPr>
      <w:bookmarkStart w:id="35" w:name="_TOC_250011"/>
      <w:r>
        <w:t xml:space="preserve">Podatki o </w:t>
      </w:r>
      <w:r>
        <w:rPr>
          <w:spacing w:val="-3"/>
        </w:rPr>
        <w:t xml:space="preserve">ponudnikih </w:t>
      </w:r>
      <w:r>
        <w:t>in</w:t>
      </w:r>
      <w:r>
        <w:rPr>
          <w:spacing w:val="-6"/>
        </w:rPr>
        <w:t xml:space="preserve"> </w:t>
      </w:r>
      <w:r>
        <w:rPr>
          <w:spacing w:val="-3"/>
        </w:rPr>
        <w:t>podizvajalcih</w:t>
      </w:r>
      <w:bookmarkEnd w:id="35"/>
      <w:r>
        <w:rPr>
          <w:u w:val="none"/>
        </w:rPr>
        <w:t xml:space="preserve"> </w:t>
      </w:r>
    </w:p>
    <w:p w14:paraId="1646FDAF" w14:textId="77777777" w:rsidR="00772BC4" w:rsidRDefault="00772BC4">
      <w:pPr>
        <w:pStyle w:val="Telobesedila"/>
        <w:spacing w:before="5"/>
        <w:rPr>
          <w:i/>
          <w:sz w:val="17"/>
        </w:rPr>
      </w:pPr>
    </w:p>
    <w:p w14:paraId="3C7EEB1B" w14:textId="77777777" w:rsidR="00772BC4" w:rsidRDefault="009E6620">
      <w:pPr>
        <w:pStyle w:val="Odstavekseznama"/>
        <w:numPr>
          <w:ilvl w:val="2"/>
          <w:numId w:val="2"/>
        </w:numPr>
        <w:tabs>
          <w:tab w:val="left" w:pos="2158"/>
          <w:tab w:val="left" w:pos="2159"/>
        </w:tabs>
        <w:spacing w:before="56"/>
        <w:ind w:hanging="721"/>
      </w:pPr>
      <w:r>
        <w:rPr>
          <w:spacing w:val="-3"/>
        </w:rPr>
        <w:t>Ponudniki</w:t>
      </w:r>
    </w:p>
    <w:p w14:paraId="6C0E3E0D" w14:textId="77777777" w:rsidR="00772BC4" w:rsidRDefault="00772BC4">
      <w:pPr>
        <w:pStyle w:val="Telobesedila"/>
        <w:spacing w:before="10"/>
        <w:rPr>
          <w:sz w:val="21"/>
        </w:rPr>
      </w:pPr>
    </w:p>
    <w:p w14:paraId="796F715B" w14:textId="77777777" w:rsidR="00772BC4" w:rsidRDefault="009E6620">
      <w:pPr>
        <w:pStyle w:val="Telobesedila"/>
        <w:ind w:left="718" w:right="772"/>
        <w:jc w:val="both"/>
      </w:pPr>
      <w:r>
        <w:t>Kot ponudnik lahko v postopku konkurira vsaka pravna ali fizična oseba, ki je registrirana oziroma izpolnjuje pogoje za opravljanje dejavnosti, v okviru katere se izvaja predmet javnega naročila, in izpolnjuje vse pogoje, ki izhajajo iz veljavnih predpisov ter dokumentacije v zvezi z oddajo javnega naročila.</w:t>
      </w:r>
    </w:p>
    <w:p w14:paraId="435C9AFB" w14:textId="77777777" w:rsidR="00772BC4" w:rsidRDefault="00772BC4">
      <w:pPr>
        <w:pStyle w:val="Telobesedila"/>
        <w:spacing w:before="1"/>
      </w:pPr>
    </w:p>
    <w:p w14:paraId="52B270D0" w14:textId="77777777" w:rsidR="00772BC4" w:rsidRDefault="009E6620">
      <w:pPr>
        <w:pStyle w:val="Telobesedila"/>
        <w:ind w:left="718" w:right="771"/>
        <w:jc w:val="both"/>
      </w:pPr>
      <w:r>
        <w:t>V postopkih javnega naročanja lahko sodelujejo skupine gospodarskih subjektov, ki skupaj izpolnjujejo pogoje in so registrirani za dejavnost, ki je predmet javnega naročila, vključno z začasnimi združenji. Če</w:t>
      </w:r>
    </w:p>
    <w:p w14:paraId="04A88DCF" w14:textId="77777777" w:rsidR="00772BC4" w:rsidRDefault="009E6620">
      <w:pPr>
        <w:pStyle w:val="Telobesedila"/>
        <w:spacing w:before="57"/>
        <w:ind w:left="718" w:right="772"/>
        <w:jc w:val="both"/>
      </w:pPr>
      <w:r>
        <w:t>želijo skupine gospodarskih subjektov predložiti skupno ponudbo ali skupno prijavo za sodelovanje, naročnik od njih ne sme zahtevati, da imajo določeno pravno obliko. Ne glede na navedeno pa bo naročnik</w:t>
      </w:r>
      <w:r>
        <w:rPr>
          <w:spacing w:val="-9"/>
        </w:rPr>
        <w:t xml:space="preserve"> </w:t>
      </w:r>
      <w:r>
        <w:t>v</w:t>
      </w:r>
      <w:r>
        <w:rPr>
          <w:spacing w:val="-12"/>
        </w:rPr>
        <w:t xml:space="preserve"> </w:t>
      </w:r>
      <w:r>
        <w:t>skladu</w:t>
      </w:r>
      <w:r>
        <w:rPr>
          <w:spacing w:val="-10"/>
        </w:rPr>
        <w:t xml:space="preserve"> </w:t>
      </w:r>
      <w:r>
        <w:t>s</w:t>
      </w:r>
      <w:r>
        <w:rPr>
          <w:spacing w:val="-13"/>
        </w:rPr>
        <w:t xml:space="preserve"> </w:t>
      </w:r>
      <w:r>
        <w:t>šestim</w:t>
      </w:r>
      <w:r>
        <w:rPr>
          <w:spacing w:val="-10"/>
        </w:rPr>
        <w:t xml:space="preserve"> </w:t>
      </w:r>
      <w:r>
        <w:t>odstavkom</w:t>
      </w:r>
      <w:r>
        <w:rPr>
          <w:spacing w:val="-10"/>
        </w:rPr>
        <w:t xml:space="preserve"> </w:t>
      </w:r>
      <w:r>
        <w:t>10.</w:t>
      </w:r>
      <w:r>
        <w:rPr>
          <w:spacing w:val="-10"/>
        </w:rPr>
        <w:t xml:space="preserve"> </w:t>
      </w:r>
      <w:r>
        <w:t>člena</w:t>
      </w:r>
      <w:r>
        <w:rPr>
          <w:spacing w:val="-12"/>
        </w:rPr>
        <w:t xml:space="preserve"> </w:t>
      </w:r>
      <w:r>
        <w:t>ZJN-3</w:t>
      </w:r>
      <w:r>
        <w:rPr>
          <w:spacing w:val="-10"/>
        </w:rPr>
        <w:t xml:space="preserve"> </w:t>
      </w:r>
      <w:r>
        <w:t>od</w:t>
      </w:r>
      <w:r>
        <w:rPr>
          <w:spacing w:val="-11"/>
        </w:rPr>
        <w:t xml:space="preserve"> </w:t>
      </w:r>
      <w:r>
        <w:t>skupine</w:t>
      </w:r>
      <w:r>
        <w:rPr>
          <w:spacing w:val="-10"/>
        </w:rPr>
        <w:t xml:space="preserve"> </w:t>
      </w:r>
      <w:r>
        <w:t>gospodarskih</w:t>
      </w:r>
      <w:r>
        <w:rPr>
          <w:spacing w:val="-10"/>
        </w:rPr>
        <w:t xml:space="preserve"> </w:t>
      </w:r>
      <w:r>
        <w:t>subjektov,</w:t>
      </w:r>
      <w:r>
        <w:rPr>
          <w:spacing w:val="-10"/>
        </w:rPr>
        <w:t xml:space="preserve"> </w:t>
      </w:r>
      <w:r>
        <w:t>ki</w:t>
      </w:r>
      <w:r>
        <w:rPr>
          <w:spacing w:val="-10"/>
        </w:rPr>
        <w:t xml:space="preserve"> </w:t>
      </w:r>
      <w:r>
        <w:t>jim</w:t>
      </w:r>
      <w:r>
        <w:rPr>
          <w:spacing w:val="-13"/>
        </w:rPr>
        <w:t xml:space="preserve"> </w:t>
      </w:r>
      <w:r>
        <w:t>bo</w:t>
      </w:r>
      <w:r>
        <w:rPr>
          <w:spacing w:val="-8"/>
        </w:rPr>
        <w:t xml:space="preserve"> </w:t>
      </w:r>
      <w:r>
        <w:t>javno naročilo oddano, zahteval, da prevzamejo določeno pravno</w:t>
      </w:r>
      <w:r>
        <w:rPr>
          <w:spacing w:val="-3"/>
        </w:rPr>
        <w:t xml:space="preserve"> </w:t>
      </w:r>
      <w:r>
        <w:t>obliko.</w:t>
      </w:r>
    </w:p>
    <w:p w14:paraId="5154F4F9" w14:textId="77777777" w:rsidR="00772BC4" w:rsidRDefault="00772BC4">
      <w:pPr>
        <w:pStyle w:val="Telobesedila"/>
        <w:spacing w:before="1"/>
      </w:pPr>
    </w:p>
    <w:p w14:paraId="4346C5D4" w14:textId="77777777" w:rsidR="00772BC4" w:rsidRDefault="009E6620">
      <w:pPr>
        <w:pStyle w:val="Telobesedila"/>
        <w:ind w:left="718" w:right="770"/>
        <w:jc w:val="both"/>
      </w:pPr>
      <w:r>
        <w:t xml:space="preserve">Če bo ponudnik pri izvedbi javnega naročila uporabil </w:t>
      </w:r>
      <w:r>
        <w:rPr>
          <w:spacing w:val="-3"/>
        </w:rPr>
        <w:t xml:space="preserve">zmogljivosti </w:t>
      </w:r>
      <w:r>
        <w:t xml:space="preserve">drugih subjektov glede </w:t>
      </w:r>
      <w:r>
        <w:rPr>
          <w:spacing w:val="-3"/>
        </w:rPr>
        <w:t xml:space="preserve">pogojev </w:t>
      </w:r>
      <w:r>
        <w:t xml:space="preserve">v zvezi z </w:t>
      </w:r>
      <w:r>
        <w:rPr>
          <w:spacing w:val="-3"/>
        </w:rPr>
        <w:t xml:space="preserve">ekonomskim </w:t>
      </w:r>
      <w:r>
        <w:t xml:space="preserve">in </w:t>
      </w:r>
      <w:r>
        <w:rPr>
          <w:spacing w:val="-3"/>
        </w:rPr>
        <w:t xml:space="preserve">finančnim položajem, </w:t>
      </w:r>
      <w:r>
        <w:t xml:space="preserve">bo naročnik, v skladu s 3. odstavkom 81. člena ZJN-3, zahteval, da so ponudnik in navedeni subjekti </w:t>
      </w:r>
      <w:r>
        <w:rPr>
          <w:spacing w:val="-2"/>
        </w:rPr>
        <w:t xml:space="preserve">skupaj </w:t>
      </w:r>
      <w:r>
        <w:rPr>
          <w:spacing w:val="-3"/>
        </w:rPr>
        <w:t xml:space="preserve">solidarno odgovorni </w:t>
      </w:r>
      <w:r>
        <w:t>za izvedbo javnega naročila.</w:t>
      </w:r>
    </w:p>
    <w:p w14:paraId="0D2039E6" w14:textId="77777777" w:rsidR="00772BC4" w:rsidRDefault="00772BC4">
      <w:pPr>
        <w:pStyle w:val="Telobesedila"/>
        <w:spacing w:before="11"/>
        <w:rPr>
          <w:sz w:val="21"/>
        </w:rPr>
      </w:pPr>
    </w:p>
    <w:p w14:paraId="2859E4E7" w14:textId="77777777" w:rsidR="00772BC4" w:rsidRDefault="009E6620">
      <w:pPr>
        <w:pStyle w:val="Telobesedila"/>
        <w:ind w:left="718" w:right="774"/>
        <w:jc w:val="both"/>
      </w:pPr>
      <w:r>
        <w:t>Vsak ponudnik lahko predloži le eno ponudbo. Ponudnik, ki predloži več kot eno ponudbo, diskvalificira vse ponudbe, v katerih nastopa bodisi kot samostojni ponudnik, v skupni ponudbi ali kot podizvajalec. Ponudnik</w:t>
      </w:r>
      <w:r>
        <w:rPr>
          <w:spacing w:val="-7"/>
        </w:rPr>
        <w:t xml:space="preserve"> </w:t>
      </w:r>
      <w:r>
        <w:t>ne</w:t>
      </w:r>
      <w:r>
        <w:rPr>
          <w:spacing w:val="-9"/>
        </w:rPr>
        <w:t xml:space="preserve"> </w:t>
      </w:r>
      <w:r>
        <w:t>sme</w:t>
      </w:r>
      <w:r>
        <w:rPr>
          <w:spacing w:val="-5"/>
        </w:rPr>
        <w:t xml:space="preserve"> </w:t>
      </w:r>
      <w:r>
        <w:t>nastopati</w:t>
      </w:r>
      <w:r>
        <w:rPr>
          <w:spacing w:val="-9"/>
        </w:rPr>
        <w:t xml:space="preserve"> </w:t>
      </w:r>
      <w:r>
        <w:t>v</w:t>
      </w:r>
      <w:r>
        <w:rPr>
          <w:spacing w:val="-6"/>
        </w:rPr>
        <w:t xml:space="preserve"> </w:t>
      </w:r>
      <w:r>
        <w:t>eni</w:t>
      </w:r>
      <w:r>
        <w:rPr>
          <w:spacing w:val="-6"/>
        </w:rPr>
        <w:t xml:space="preserve"> </w:t>
      </w:r>
      <w:r>
        <w:t>ponudbi</w:t>
      </w:r>
      <w:r>
        <w:rPr>
          <w:spacing w:val="-9"/>
        </w:rPr>
        <w:t xml:space="preserve"> </w:t>
      </w:r>
      <w:r>
        <w:t>kot</w:t>
      </w:r>
      <w:r>
        <w:rPr>
          <w:spacing w:val="-5"/>
        </w:rPr>
        <w:t xml:space="preserve"> </w:t>
      </w:r>
      <w:r>
        <w:t>ponudnik,</w:t>
      </w:r>
      <w:r>
        <w:rPr>
          <w:spacing w:val="-7"/>
        </w:rPr>
        <w:t xml:space="preserve"> </w:t>
      </w:r>
      <w:r>
        <w:t>v</w:t>
      </w:r>
      <w:r>
        <w:rPr>
          <w:spacing w:val="-6"/>
        </w:rPr>
        <w:t xml:space="preserve"> </w:t>
      </w:r>
      <w:r>
        <w:t>drugi</w:t>
      </w:r>
      <w:r>
        <w:rPr>
          <w:spacing w:val="-9"/>
        </w:rPr>
        <w:t xml:space="preserve"> </w:t>
      </w:r>
      <w:r>
        <w:t>ponudbi</w:t>
      </w:r>
      <w:r>
        <w:rPr>
          <w:spacing w:val="-8"/>
        </w:rPr>
        <w:t xml:space="preserve"> </w:t>
      </w:r>
      <w:r>
        <w:t>pa</w:t>
      </w:r>
      <w:r>
        <w:rPr>
          <w:spacing w:val="-7"/>
        </w:rPr>
        <w:t xml:space="preserve"> </w:t>
      </w:r>
      <w:r>
        <w:t>kot</w:t>
      </w:r>
      <w:r>
        <w:rPr>
          <w:spacing w:val="-6"/>
        </w:rPr>
        <w:t xml:space="preserve"> </w:t>
      </w:r>
      <w:r>
        <w:t>podizvajalec.</w:t>
      </w:r>
      <w:r>
        <w:rPr>
          <w:spacing w:val="-4"/>
        </w:rPr>
        <w:t xml:space="preserve"> </w:t>
      </w:r>
      <w:r>
        <w:t>Posamezni subjekt lahko nastopa kot podizvajalec v več ponudbah, pod pogojem, da v nobeni od ponudb ne nastopa tudi kot glavni izvajalec ali partner</w:t>
      </w:r>
      <w:r>
        <w:rPr>
          <w:spacing w:val="-5"/>
        </w:rPr>
        <w:t xml:space="preserve"> </w:t>
      </w:r>
      <w:r>
        <w:t>ponudbe.</w:t>
      </w:r>
    </w:p>
    <w:p w14:paraId="1BAF3C2D" w14:textId="77777777" w:rsidR="00772BC4" w:rsidRDefault="00772BC4">
      <w:pPr>
        <w:pStyle w:val="Telobesedila"/>
        <w:spacing w:before="2"/>
      </w:pPr>
    </w:p>
    <w:p w14:paraId="2CA43E0D" w14:textId="77777777" w:rsidR="00772BC4" w:rsidRDefault="009E6620">
      <w:pPr>
        <w:pStyle w:val="Odstavekseznama"/>
        <w:numPr>
          <w:ilvl w:val="2"/>
          <w:numId w:val="2"/>
        </w:numPr>
        <w:tabs>
          <w:tab w:val="left" w:pos="2158"/>
          <w:tab w:val="left" w:pos="2159"/>
        </w:tabs>
        <w:ind w:hanging="721"/>
      </w:pPr>
      <w:r>
        <w:t>Tuji</w:t>
      </w:r>
      <w:r>
        <w:rPr>
          <w:spacing w:val="-4"/>
        </w:rPr>
        <w:t xml:space="preserve"> </w:t>
      </w:r>
      <w:r>
        <w:rPr>
          <w:spacing w:val="-3"/>
        </w:rPr>
        <w:t>ponudniki</w:t>
      </w:r>
    </w:p>
    <w:p w14:paraId="33ED38F0" w14:textId="77777777" w:rsidR="00772BC4" w:rsidRDefault="00772BC4">
      <w:pPr>
        <w:pStyle w:val="Telobesedila"/>
      </w:pPr>
    </w:p>
    <w:p w14:paraId="2EAE1C37" w14:textId="77777777" w:rsidR="00772BC4" w:rsidRDefault="009E6620">
      <w:pPr>
        <w:pStyle w:val="Telobesedila"/>
        <w:ind w:left="718" w:right="777"/>
        <w:jc w:val="both"/>
      </w:pPr>
      <w: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687D3954" w14:textId="77777777" w:rsidR="00772BC4" w:rsidRDefault="00772BC4">
      <w:pPr>
        <w:pStyle w:val="Telobesedila"/>
        <w:spacing w:before="11"/>
        <w:rPr>
          <w:sz w:val="21"/>
        </w:rPr>
      </w:pPr>
    </w:p>
    <w:p w14:paraId="270D3312" w14:textId="77777777" w:rsidR="00772BC4" w:rsidRDefault="009E6620">
      <w:pPr>
        <w:pStyle w:val="Telobesedila"/>
        <w:ind w:left="718" w:right="773"/>
        <w:jc w:val="both"/>
      </w:pPr>
      <w:r>
        <w:t>Če ponudnik ne bo imenoval pooblaščenca za vročanje pisanj, ga bo imenoval naročnik. Temu pooblaščencu bo naročnik vročal vsa pisanja in odločitve.</w:t>
      </w:r>
    </w:p>
    <w:p w14:paraId="406CEE10" w14:textId="77777777" w:rsidR="00772BC4" w:rsidRDefault="00772BC4">
      <w:pPr>
        <w:pStyle w:val="Telobesedila"/>
        <w:spacing w:before="1"/>
      </w:pPr>
    </w:p>
    <w:p w14:paraId="2DF5C251" w14:textId="77777777" w:rsidR="00772BC4" w:rsidRDefault="009E6620">
      <w:pPr>
        <w:pStyle w:val="Odstavekseznama"/>
        <w:numPr>
          <w:ilvl w:val="2"/>
          <w:numId w:val="2"/>
        </w:numPr>
        <w:tabs>
          <w:tab w:val="left" w:pos="2158"/>
          <w:tab w:val="left" w:pos="2159"/>
        </w:tabs>
        <w:ind w:hanging="721"/>
      </w:pPr>
      <w:r>
        <w:rPr>
          <w:spacing w:val="-3"/>
        </w:rPr>
        <w:t>Skupna ponudba gospodarskih</w:t>
      </w:r>
      <w:r>
        <w:rPr>
          <w:spacing w:val="-4"/>
        </w:rPr>
        <w:t xml:space="preserve"> </w:t>
      </w:r>
      <w:r>
        <w:t>subjektov</w:t>
      </w:r>
    </w:p>
    <w:p w14:paraId="482C637C" w14:textId="77777777" w:rsidR="00772BC4" w:rsidRDefault="00772BC4">
      <w:pPr>
        <w:pStyle w:val="Telobesedila"/>
        <w:spacing w:before="1"/>
      </w:pPr>
    </w:p>
    <w:p w14:paraId="69F15F84" w14:textId="77777777" w:rsidR="00772BC4" w:rsidRDefault="009E6620">
      <w:pPr>
        <w:pStyle w:val="Telobesedila"/>
        <w:ind w:left="718" w:right="772"/>
        <w:jc w:val="both"/>
      </w:pPr>
      <w:r>
        <w:t>Vsak ponudnik v skupni ponudbi mora dokazati neobstoj razlogov za izključitev po ZJN-3 sam, za ostale pogoje pa glede na predmet naročila in objektivne razloge naročnik sam presodi, ali se dopušča kumulativno</w:t>
      </w:r>
      <w:r>
        <w:rPr>
          <w:spacing w:val="-4"/>
        </w:rPr>
        <w:t xml:space="preserve"> </w:t>
      </w:r>
      <w:r>
        <w:t>izpolnjevanje</w:t>
      </w:r>
      <w:r>
        <w:rPr>
          <w:spacing w:val="-8"/>
        </w:rPr>
        <w:t xml:space="preserve"> </w:t>
      </w:r>
      <w:r>
        <w:t>pogojev,</w:t>
      </w:r>
      <w:r>
        <w:rPr>
          <w:spacing w:val="-4"/>
        </w:rPr>
        <w:t xml:space="preserve"> </w:t>
      </w:r>
      <w:r>
        <w:t>ob</w:t>
      </w:r>
      <w:r>
        <w:rPr>
          <w:spacing w:val="-6"/>
        </w:rPr>
        <w:t xml:space="preserve"> </w:t>
      </w:r>
      <w:r>
        <w:t>upoštevanju</w:t>
      </w:r>
      <w:r>
        <w:rPr>
          <w:spacing w:val="-4"/>
        </w:rPr>
        <w:t xml:space="preserve"> </w:t>
      </w:r>
      <w:r>
        <w:t>določil</w:t>
      </w:r>
      <w:r>
        <w:rPr>
          <w:spacing w:val="-6"/>
        </w:rPr>
        <w:t xml:space="preserve"> </w:t>
      </w:r>
      <w:r>
        <w:t>ZJN-3</w:t>
      </w:r>
      <w:r>
        <w:rPr>
          <w:spacing w:val="-4"/>
        </w:rPr>
        <w:t xml:space="preserve"> </w:t>
      </w:r>
      <w:r>
        <w:t>ter</w:t>
      </w:r>
      <w:r>
        <w:rPr>
          <w:spacing w:val="-6"/>
        </w:rPr>
        <w:t xml:space="preserve"> </w:t>
      </w:r>
      <w:r>
        <w:t>prakse</w:t>
      </w:r>
      <w:r>
        <w:rPr>
          <w:spacing w:val="-9"/>
        </w:rPr>
        <w:t xml:space="preserve"> </w:t>
      </w:r>
      <w:r>
        <w:t>Državne</w:t>
      </w:r>
      <w:r>
        <w:rPr>
          <w:spacing w:val="-5"/>
        </w:rPr>
        <w:t xml:space="preserve"> </w:t>
      </w:r>
      <w:r>
        <w:t>revizijske</w:t>
      </w:r>
      <w:r>
        <w:rPr>
          <w:spacing w:val="-8"/>
        </w:rPr>
        <w:t xml:space="preserve"> </w:t>
      </w:r>
      <w:r>
        <w:t>komisije.</w:t>
      </w:r>
    </w:p>
    <w:p w14:paraId="6BEA3221" w14:textId="77777777" w:rsidR="00772BC4" w:rsidRDefault="00772BC4">
      <w:pPr>
        <w:pStyle w:val="Telobesedila"/>
        <w:spacing w:before="11"/>
        <w:rPr>
          <w:sz w:val="21"/>
        </w:rPr>
      </w:pPr>
    </w:p>
    <w:p w14:paraId="1291FA67" w14:textId="77777777" w:rsidR="00772BC4" w:rsidRDefault="009E6620">
      <w:pPr>
        <w:pStyle w:val="Telobesedila"/>
        <w:ind w:left="718" w:right="772"/>
        <w:jc w:val="both"/>
      </w:pPr>
      <w:r>
        <w:t>V primeru, da bo takšna skupina ponudnikov izbrana za izvedbo predmetnega naročila, bo naročnik zahteval predložitev akta o skupni izvedbi naročila (na primer pogodbo o sodelovanju), v katerem bodo natančno opredeljene naloge in odgovornost posameznih ponudnikov za izvedbo naročila. Ne glede na to pa ponudniki odgovarjajo naročniku solidarno.</w:t>
      </w:r>
    </w:p>
    <w:p w14:paraId="053FEFCD" w14:textId="77777777" w:rsidR="00772BC4" w:rsidRDefault="00772BC4">
      <w:pPr>
        <w:pStyle w:val="Telobesedila"/>
        <w:spacing w:before="1"/>
      </w:pPr>
    </w:p>
    <w:p w14:paraId="00DF4FA9" w14:textId="77777777" w:rsidR="00772BC4" w:rsidRDefault="009E6620">
      <w:pPr>
        <w:pStyle w:val="Telobesedila"/>
        <w:ind w:left="718" w:right="780"/>
        <w:jc w:val="both"/>
      </w:pPr>
      <w:r>
        <w:t xml:space="preserve">Vsi ponudniki v skupni ponudbi morajo izpolniti ESPD posamično in v njem navesti vse zahtevane </w:t>
      </w:r>
      <w:r>
        <w:lastRenderedPageBreak/>
        <w:t>podatke.</w:t>
      </w:r>
    </w:p>
    <w:p w14:paraId="11FFC51D" w14:textId="77777777" w:rsidR="00772BC4" w:rsidRDefault="00772BC4">
      <w:pPr>
        <w:pStyle w:val="Telobesedila"/>
        <w:spacing w:before="11"/>
        <w:rPr>
          <w:sz w:val="21"/>
        </w:rPr>
      </w:pPr>
    </w:p>
    <w:p w14:paraId="1C399E4A" w14:textId="77777777" w:rsidR="00772BC4" w:rsidRDefault="009E6620">
      <w:pPr>
        <w:pStyle w:val="Telobesedila"/>
        <w:ind w:left="718"/>
      </w:pPr>
      <w:r>
        <w:t>V</w:t>
      </w:r>
      <w:r>
        <w:rPr>
          <w:spacing w:val="27"/>
        </w:rPr>
        <w:t xml:space="preserve"> </w:t>
      </w:r>
      <w:r>
        <w:t>primeru,</w:t>
      </w:r>
      <w:r>
        <w:rPr>
          <w:spacing w:val="27"/>
        </w:rPr>
        <w:t xml:space="preserve"> </w:t>
      </w:r>
      <w:r>
        <w:t>da</w:t>
      </w:r>
      <w:r>
        <w:rPr>
          <w:spacing w:val="25"/>
        </w:rPr>
        <w:t xml:space="preserve"> </w:t>
      </w:r>
      <w:r>
        <w:t>skupina</w:t>
      </w:r>
      <w:r>
        <w:rPr>
          <w:spacing w:val="25"/>
        </w:rPr>
        <w:t xml:space="preserve"> </w:t>
      </w:r>
      <w:r>
        <w:t>ponudnikov</w:t>
      </w:r>
      <w:r>
        <w:rPr>
          <w:spacing w:val="27"/>
        </w:rPr>
        <w:t xml:space="preserve"> </w:t>
      </w:r>
      <w:r>
        <w:t>predloži</w:t>
      </w:r>
      <w:r>
        <w:rPr>
          <w:spacing w:val="25"/>
        </w:rPr>
        <w:t xml:space="preserve"> </w:t>
      </w:r>
      <w:r>
        <w:t>skupno</w:t>
      </w:r>
      <w:r>
        <w:rPr>
          <w:spacing w:val="28"/>
        </w:rPr>
        <w:t xml:space="preserve"> </w:t>
      </w:r>
      <w:r>
        <w:t>ponudbo,</w:t>
      </w:r>
      <w:r>
        <w:rPr>
          <w:spacing w:val="28"/>
        </w:rPr>
        <w:t xml:space="preserve"> </w:t>
      </w:r>
      <w:r>
        <w:t>v</w:t>
      </w:r>
      <w:r>
        <w:rPr>
          <w:spacing w:val="27"/>
        </w:rPr>
        <w:t xml:space="preserve"> </w:t>
      </w:r>
      <w:r>
        <w:t>informacijski</w:t>
      </w:r>
      <w:r>
        <w:rPr>
          <w:spacing w:val="25"/>
        </w:rPr>
        <w:t xml:space="preserve"> </w:t>
      </w:r>
      <w:r>
        <w:t>sistem</w:t>
      </w:r>
      <w:r>
        <w:rPr>
          <w:spacing w:val="29"/>
        </w:rPr>
        <w:t xml:space="preserve"> </w:t>
      </w:r>
      <w:r>
        <w:t>e-JN</w:t>
      </w:r>
      <w:r>
        <w:rPr>
          <w:spacing w:val="29"/>
        </w:rPr>
        <w:t xml:space="preserve"> </w:t>
      </w:r>
      <w:r>
        <w:t>v</w:t>
      </w:r>
      <w:r>
        <w:rPr>
          <w:spacing w:val="26"/>
        </w:rPr>
        <w:t xml:space="preserve"> </w:t>
      </w:r>
      <w:r>
        <w:t>razdelek</w:t>
      </w:r>
    </w:p>
    <w:p w14:paraId="697A3710" w14:textId="77777777" w:rsidR="00772BC4" w:rsidRDefault="009E6620">
      <w:pPr>
        <w:pStyle w:val="Telobesedila"/>
        <w:tabs>
          <w:tab w:val="left" w:pos="1700"/>
          <w:tab w:val="left" w:pos="2941"/>
          <w:tab w:val="left" w:pos="4059"/>
          <w:tab w:val="left" w:pos="4382"/>
          <w:tab w:val="left" w:pos="4882"/>
          <w:tab w:val="left" w:pos="6239"/>
          <w:tab w:val="left" w:pos="6983"/>
          <w:tab w:val="left" w:pos="7613"/>
          <w:tab w:val="left" w:pos="8066"/>
          <w:tab w:val="left" w:pos="9095"/>
        </w:tabs>
        <w:ind w:left="718"/>
      </w:pPr>
      <w:r>
        <w:t>»Skupna</w:t>
      </w:r>
      <w:r>
        <w:tab/>
        <w:t>ponudbena</w:t>
      </w:r>
      <w:r>
        <w:tab/>
        <w:t>vrednost«</w:t>
      </w:r>
      <w:r>
        <w:tab/>
        <w:t>v</w:t>
      </w:r>
      <w:r>
        <w:tab/>
        <w:t>del</w:t>
      </w:r>
      <w:r>
        <w:tab/>
        <w:t>»Predračun«</w:t>
      </w:r>
      <w:r>
        <w:tab/>
        <w:t>naloži</w:t>
      </w:r>
      <w:r>
        <w:tab/>
        <w:t>zgolj</w:t>
      </w:r>
      <w:r>
        <w:tab/>
        <w:t>en</w:t>
      </w:r>
      <w:r>
        <w:tab/>
        <w:t>izpolnjen</w:t>
      </w:r>
      <w:r>
        <w:tab/>
        <w:t>obrazec</w:t>
      </w:r>
    </w:p>
    <w:p w14:paraId="7959EEF8" w14:textId="77777777" w:rsidR="00821E52" w:rsidRDefault="009E6620" w:rsidP="00821E52">
      <w:pPr>
        <w:pStyle w:val="Telobesedila"/>
        <w:ind w:left="718"/>
      </w:pPr>
      <w:r>
        <w:t>»Ponudba/Predračun« v *.</w:t>
      </w:r>
      <w:proofErr w:type="spellStart"/>
      <w:r>
        <w:t>pdf</w:t>
      </w:r>
      <w:proofErr w:type="spellEnd"/>
      <w:r>
        <w:t xml:space="preserve"> datoteki, ki bo dostopen na javnem odpiranju, v razdelek »Dokumenti«, </w:t>
      </w:r>
    </w:p>
    <w:p w14:paraId="5A22E463" w14:textId="5FEBEFC3" w:rsidR="00772BC4" w:rsidRDefault="009E6620" w:rsidP="00821E52">
      <w:pPr>
        <w:pStyle w:val="Telobesedila"/>
        <w:ind w:left="718"/>
      </w:pPr>
      <w:r>
        <w:t>v del »Ostale priloge«, pa zgolj en izvod morebitnih zahtevanih prilog ponudbi, kot na primer popise z rekapitulacijo, cenike, ….</w:t>
      </w:r>
    </w:p>
    <w:p w14:paraId="07A08635" w14:textId="77777777" w:rsidR="00772BC4" w:rsidRDefault="00772BC4">
      <w:pPr>
        <w:pStyle w:val="Telobesedila"/>
      </w:pPr>
    </w:p>
    <w:p w14:paraId="3449435F" w14:textId="77777777" w:rsidR="00772BC4" w:rsidRDefault="009E6620">
      <w:pPr>
        <w:pStyle w:val="Telobesedila"/>
        <w:ind w:left="718" w:right="772"/>
        <w:jc w:val="both"/>
      </w:pPr>
      <w:r>
        <w:t>V primeru skupne ponudbe naj pravne osebe v obrazcu »ESPD« navedejo vse, ki bodo sodelovali v tej skupni</w:t>
      </w:r>
      <w:r>
        <w:rPr>
          <w:spacing w:val="-6"/>
        </w:rPr>
        <w:t xml:space="preserve"> </w:t>
      </w:r>
      <w:r>
        <w:t>ponudbi.</w:t>
      </w:r>
      <w:r>
        <w:rPr>
          <w:spacing w:val="-5"/>
        </w:rPr>
        <w:t xml:space="preserve"> </w:t>
      </w:r>
      <w:r>
        <w:t>Ponudniki,</w:t>
      </w:r>
      <w:r>
        <w:rPr>
          <w:spacing w:val="-7"/>
        </w:rPr>
        <w:t xml:space="preserve"> </w:t>
      </w:r>
      <w:r>
        <w:t>ki</w:t>
      </w:r>
      <w:r>
        <w:rPr>
          <w:spacing w:val="-5"/>
        </w:rPr>
        <w:t xml:space="preserve"> </w:t>
      </w:r>
      <w:r>
        <w:t>nastopajo</w:t>
      </w:r>
      <w:r>
        <w:rPr>
          <w:spacing w:val="-6"/>
        </w:rPr>
        <w:t xml:space="preserve"> </w:t>
      </w:r>
      <w:r>
        <w:t>v</w:t>
      </w:r>
      <w:r>
        <w:rPr>
          <w:spacing w:val="-7"/>
        </w:rPr>
        <w:t xml:space="preserve"> </w:t>
      </w:r>
      <w:r>
        <w:t>skupni</w:t>
      </w:r>
      <w:r>
        <w:rPr>
          <w:spacing w:val="-5"/>
        </w:rPr>
        <w:t xml:space="preserve"> </w:t>
      </w:r>
      <w:r>
        <w:t>ponudbi,</w:t>
      </w:r>
      <w:r>
        <w:rPr>
          <w:spacing w:val="-5"/>
        </w:rPr>
        <w:t xml:space="preserve"> </w:t>
      </w:r>
      <w:r>
        <w:t>lahko</w:t>
      </w:r>
      <w:r>
        <w:rPr>
          <w:spacing w:val="-6"/>
        </w:rPr>
        <w:t xml:space="preserve"> </w:t>
      </w:r>
      <w:r>
        <w:t>navedejo</w:t>
      </w:r>
      <w:r>
        <w:rPr>
          <w:spacing w:val="-5"/>
        </w:rPr>
        <w:t xml:space="preserve"> </w:t>
      </w:r>
      <w:r>
        <w:t>tudi</w:t>
      </w:r>
      <w:r>
        <w:rPr>
          <w:spacing w:val="-6"/>
        </w:rPr>
        <w:t xml:space="preserve"> </w:t>
      </w:r>
      <w:r>
        <w:t>eno</w:t>
      </w:r>
      <w:r>
        <w:rPr>
          <w:spacing w:val="-7"/>
        </w:rPr>
        <w:t xml:space="preserve"> </w:t>
      </w:r>
      <w:r>
        <w:t>izmed</w:t>
      </w:r>
      <w:r>
        <w:rPr>
          <w:spacing w:val="-5"/>
        </w:rPr>
        <w:t xml:space="preserve"> </w:t>
      </w:r>
      <w:r>
        <w:t>pravnih</w:t>
      </w:r>
      <w:r>
        <w:rPr>
          <w:spacing w:val="-5"/>
        </w:rPr>
        <w:t xml:space="preserve"> </w:t>
      </w:r>
      <w:r>
        <w:t>oseb, s katero bo naročnik komuniciral do sprejema odločitve o naročilu, v nasprotnem primeru bo naročnik vse dokumente naslavljal na vse ponudnike, ki bodo sodelovali v skupni</w:t>
      </w:r>
      <w:r>
        <w:rPr>
          <w:spacing w:val="-15"/>
        </w:rPr>
        <w:t xml:space="preserve"> </w:t>
      </w:r>
      <w:r>
        <w:t>ponudbi.</w:t>
      </w:r>
    </w:p>
    <w:p w14:paraId="79AA5C1D" w14:textId="77777777" w:rsidR="00772BC4" w:rsidRDefault="00772BC4">
      <w:pPr>
        <w:pStyle w:val="Telobesedila"/>
      </w:pPr>
    </w:p>
    <w:p w14:paraId="179CC51D" w14:textId="77777777" w:rsidR="00772BC4" w:rsidRDefault="009E6620">
      <w:pPr>
        <w:pStyle w:val="Odstavekseznama"/>
        <w:numPr>
          <w:ilvl w:val="2"/>
          <w:numId w:val="2"/>
        </w:numPr>
        <w:tabs>
          <w:tab w:val="left" w:pos="2158"/>
          <w:tab w:val="left" w:pos="2159"/>
        </w:tabs>
        <w:ind w:hanging="721"/>
      </w:pPr>
      <w:r>
        <w:t>Podizvajalci</w:t>
      </w:r>
    </w:p>
    <w:p w14:paraId="7442B7AF" w14:textId="77777777" w:rsidR="00772BC4" w:rsidRDefault="00772BC4">
      <w:pPr>
        <w:pStyle w:val="Telobesedila"/>
      </w:pPr>
    </w:p>
    <w:p w14:paraId="3E8D9FB9" w14:textId="77777777" w:rsidR="00772BC4" w:rsidRDefault="009E6620" w:rsidP="00CA1294">
      <w:pPr>
        <w:pStyle w:val="Telobesedila"/>
        <w:ind w:left="718" w:right="776"/>
        <w:jc w:val="both"/>
      </w:pPr>
      <w:r>
        <w:t>V primeru, da bo ponudnik pri izvedbi naročila sodeloval s podizvajalci, mora v ESPD navesti vse predlagane podizvajalce. Ponudnik mora v ponudbi predložiti tudi izpolnjene obrazce ESPD za vsakega podizvajalca, s katerim bo sodeloval pri naročilu.</w:t>
      </w:r>
    </w:p>
    <w:p w14:paraId="5A354C74" w14:textId="77777777" w:rsidR="00772BC4" w:rsidRDefault="00772BC4" w:rsidP="00CA1294">
      <w:pPr>
        <w:pStyle w:val="Telobesedila"/>
        <w:spacing w:before="1"/>
        <w:jc w:val="both"/>
      </w:pPr>
    </w:p>
    <w:p w14:paraId="49C2EC96" w14:textId="77777777" w:rsidR="00772BC4" w:rsidRDefault="009E6620" w:rsidP="00CA1294">
      <w:pPr>
        <w:pStyle w:val="Telobesedila"/>
        <w:ind w:left="718" w:right="774"/>
        <w:jc w:val="both"/>
      </w:pPr>
      <w:r>
        <w:t>V</w:t>
      </w:r>
      <w:r>
        <w:rPr>
          <w:spacing w:val="-11"/>
        </w:rPr>
        <w:t xml:space="preserve"> </w:t>
      </w:r>
      <w:r>
        <w:t>kolikor</w:t>
      </w:r>
      <w:r>
        <w:rPr>
          <w:spacing w:val="-13"/>
        </w:rPr>
        <w:t xml:space="preserve"> </w:t>
      </w:r>
      <w:r>
        <w:t>bodo</w:t>
      </w:r>
      <w:r>
        <w:rPr>
          <w:spacing w:val="-13"/>
        </w:rPr>
        <w:t xml:space="preserve"> </w:t>
      </w:r>
      <w:r>
        <w:t>pri</w:t>
      </w:r>
      <w:r>
        <w:rPr>
          <w:spacing w:val="-11"/>
        </w:rPr>
        <w:t xml:space="preserve"> </w:t>
      </w:r>
      <w:r>
        <w:t>podizvajalcu</w:t>
      </w:r>
      <w:r>
        <w:rPr>
          <w:spacing w:val="-12"/>
        </w:rPr>
        <w:t xml:space="preserve"> </w:t>
      </w:r>
      <w:r>
        <w:t>obstajali</w:t>
      </w:r>
      <w:r>
        <w:rPr>
          <w:spacing w:val="-12"/>
        </w:rPr>
        <w:t xml:space="preserve"> </w:t>
      </w:r>
      <w:r>
        <w:t>razlogi</w:t>
      </w:r>
      <w:r>
        <w:rPr>
          <w:spacing w:val="-11"/>
        </w:rPr>
        <w:t xml:space="preserve"> </w:t>
      </w:r>
      <w:r>
        <w:t>za</w:t>
      </w:r>
      <w:r>
        <w:rPr>
          <w:spacing w:val="-13"/>
        </w:rPr>
        <w:t xml:space="preserve"> </w:t>
      </w:r>
      <w:r>
        <w:t>izključitev</w:t>
      </w:r>
      <w:r>
        <w:rPr>
          <w:spacing w:val="-12"/>
        </w:rPr>
        <w:t xml:space="preserve"> </w:t>
      </w:r>
      <w:r>
        <w:t>oziroma</w:t>
      </w:r>
      <w:r>
        <w:rPr>
          <w:spacing w:val="-11"/>
        </w:rPr>
        <w:t xml:space="preserve"> </w:t>
      </w:r>
      <w:r>
        <w:t>ne</w:t>
      </w:r>
      <w:r>
        <w:rPr>
          <w:spacing w:val="-12"/>
        </w:rPr>
        <w:t xml:space="preserve"> </w:t>
      </w:r>
      <w:r>
        <w:t>bo</w:t>
      </w:r>
      <w:r>
        <w:rPr>
          <w:spacing w:val="-12"/>
        </w:rPr>
        <w:t xml:space="preserve"> </w:t>
      </w:r>
      <w:r>
        <w:t>izpolnjeval</w:t>
      </w:r>
      <w:r>
        <w:rPr>
          <w:spacing w:val="-12"/>
        </w:rPr>
        <w:t xml:space="preserve"> </w:t>
      </w:r>
      <w:r>
        <w:t>ustreznih</w:t>
      </w:r>
      <w:r>
        <w:rPr>
          <w:spacing w:val="-13"/>
        </w:rPr>
        <w:t xml:space="preserve"> </w:t>
      </w:r>
      <w:r>
        <w:t>pogojev za sodelovanje, bo naročnik podizvajalca zavrnil in zahteval njegovo</w:t>
      </w:r>
      <w:r>
        <w:rPr>
          <w:spacing w:val="-13"/>
        </w:rPr>
        <w:t xml:space="preserve"> </w:t>
      </w:r>
      <w:r>
        <w:t>zamenjavo.</w:t>
      </w:r>
    </w:p>
    <w:p w14:paraId="55FB064A" w14:textId="77777777" w:rsidR="00772BC4" w:rsidRDefault="00772BC4" w:rsidP="00CA1294">
      <w:pPr>
        <w:pStyle w:val="Telobesedila"/>
        <w:spacing w:before="1"/>
        <w:jc w:val="both"/>
      </w:pPr>
    </w:p>
    <w:p w14:paraId="1A2D2FE2" w14:textId="77777777" w:rsidR="00772BC4" w:rsidRDefault="009E6620" w:rsidP="00CA1294">
      <w:pPr>
        <w:pStyle w:val="Telobesedila"/>
        <w:ind w:left="718" w:right="774"/>
        <w:jc w:val="both"/>
      </w:pPr>
      <w:r>
        <w:t>Podizvajalec mora enako kot ponudnik izpolnjevati pogoje pod točko 2.3.. Glede dokazovanja pogojev za sodelovanje pod točko 2.4., se uporabljajo določila ZJN-3 ter praksa Državne revizijske komisije.</w:t>
      </w:r>
    </w:p>
    <w:p w14:paraId="5292B343" w14:textId="77777777" w:rsidR="00772BC4" w:rsidRDefault="00772BC4" w:rsidP="00CA1294">
      <w:pPr>
        <w:pStyle w:val="Telobesedila"/>
        <w:spacing w:before="11"/>
        <w:jc w:val="both"/>
        <w:rPr>
          <w:sz w:val="21"/>
        </w:rPr>
      </w:pPr>
    </w:p>
    <w:p w14:paraId="60F3FA17" w14:textId="77777777" w:rsidR="00772BC4" w:rsidRDefault="009E6620" w:rsidP="00CA1294">
      <w:pPr>
        <w:pStyle w:val="Telobesedila"/>
        <w:ind w:left="718"/>
        <w:jc w:val="both"/>
      </w:pPr>
      <w:r>
        <w:t>Če bo ponudnik izvajal javno naročilo s podizvajalci, mora v ponudbi:</w:t>
      </w:r>
    </w:p>
    <w:p w14:paraId="0ACE1BA7" w14:textId="77777777" w:rsidR="00772BC4" w:rsidRDefault="009E6620" w:rsidP="00CA1294">
      <w:pPr>
        <w:pStyle w:val="Odstavekseznama"/>
        <w:numPr>
          <w:ilvl w:val="0"/>
          <w:numId w:val="9"/>
        </w:numPr>
        <w:tabs>
          <w:tab w:val="left" w:pos="1078"/>
          <w:tab w:val="left" w:pos="1079"/>
        </w:tabs>
        <w:ind w:hanging="361"/>
        <w:jc w:val="both"/>
      </w:pPr>
      <w:r>
        <w:t>navesti vse podizvajalce ter vsak del javnega naročila, ki ga namerava oddati v</w:t>
      </w:r>
      <w:r>
        <w:rPr>
          <w:spacing w:val="-17"/>
        </w:rPr>
        <w:t xml:space="preserve"> </w:t>
      </w:r>
      <w:proofErr w:type="spellStart"/>
      <w:r>
        <w:t>podizvajanje</w:t>
      </w:r>
      <w:proofErr w:type="spellEnd"/>
      <w:r>
        <w:t>,</w:t>
      </w:r>
    </w:p>
    <w:p w14:paraId="20077A3C" w14:textId="77777777" w:rsidR="00772BC4" w:rsidRDefault="009E6620" w:rsidP="00CA1294">
      <w:pPr>
        <w:pStyle w:val="Odstavekseznama"/>
        <w:numPr>
          <w:ilvl w:val="0"/>
          <w:numId w:val="9"/>
        </w:numPr>
        <w:tabs>
          <w:tab w:val="left" w:pos="1078"/>
          <w:tab w:val="left" w:pos="1079"/>
        </w:tabs>
        <w:spacing w:before="1"/>
        <w:ind w:hanging="361"/>
        <w:jc w:val="both"/>
      </w:pPr>
      <w:r>
        <w:t>kontaktne podatke in zakonite zastopnike predlaganih</w:t>
      </w:r>
      <w:r>
        <w:rPr>
          <w:spacing w:val="-8"/>
        </w:rPr>
        <w:t xml:space="preserve"> </w:t>
      </w:r>
      <w:r>
        <w:t>podizvajalcev,</w:t>
      </w:r>
    </w:p>
    <w:p w14:paraId="59E91BD9" w14:textId="77777777" w:rsidR="00772BC4" w:rsidRDefault="009E6620" w:rsidP="00CA1294">
      <w:pPr>
        <w:pStyle w:val="Odstavekseznama"/>
        <w:numPr>
          <w:ilvl w:val="0"/>
          <w:numId w:val="9"/>
        </w:numPr>
        <w:tabs>
          <w:tab w:val="left" w:pos="1078"/>
          <w:tab w:val="left" w:pos="1079"/>
        </w:tabs>
        <w:ind w:hanging="361"/>
        <w:jc w:val="both"/>
      </w:pPr>
      <w:r>
        <w:t>izpolnjene ESPD teh podizvajalcev v skladu z 79. členom ZJN-3</w:t>
      </w:r>
      <w:r>
        <w:rPr>
          <w:spacing w:val="-4"/>
        </w:rPr>
        <w:t xml:space="preserve"> </w:t>
      </w:r>
      <w:r>
        <w:t>ter</w:t>
      </w:r>
    </w:p>
    <w:p w14:paraId="5EDE3BAE" w14:textId="77777777" w:rsidR="00772BC4" w:rsidRDefault="009E6620" w:rsidP="00CA1294">
      <w:pPr>
        <w:pStyle w:val="Odstavekseznama"/>
        <w:numPr>
          <w:ilvl w:val="0"/>
          <w:numId w:val="9"/>
        </w:numPr>
        <w:tabs>
          <w:tab w:val="left" w:pos="1078"/>
          <w:tab w:val="left" w:pos="1079"/>
        </w:tabs>
        <w:ind w:hanging="361"/>
        <w:jc w:val="both"/>
      </w:pPr>
      <w:r>
        <w:t>priložiti zahtevo podizvajalca za neposredno plačilo, če podizvajalec to</w:t>
      </w:r>
      <w:r>
        <w:rPr>
          <w:spacing w:val="-12"/>
        </w:rPr>
        <w:t xml:space="preserve"> </w:t>
      </w:r>
      <w:r>
        <w:t>zahteva.</w:t>
      </w:r>
    </w:p>
    <w:p w14:paraId="0EA478FA" w14:textId="77777777" w:rsidR="00772BC4" w:rsidRDefault="00772BC4" w:rsidP="00CA1294">
      <w:pPr>
        <w:pStyle w:val="Telobesedila"/>
        <w:jc w:val="both"/>
      </w:pPr>
    </w:p>
    <w:p w14:paraId="56C1BE79" w14:textId="77777777" w:rsidR="00772BC4" w:rsidRDefault="009E6620" w:rsidP="00CA1294">
      <w:pPr>
        <w:pStyle w:val="Telobesedila"/>
        <w:ind w:left="718" w:right="771"/>
        <w:jc w:val="both"/>
      </w:pPr>
      <w: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1B515E0" w14:textId="77777777" w:rsidR="00772BC4" w:rsidRDefault="00772BC4" w:rsidP="00CA1294">
      <w:pPr>
        <w:pStyle w:val="Telobesedila"/>
        <w:jc w:val="both"/>
      </w:pPr>
    </w:p>
    <w:p w14:paraId="7B151E1E" w14:textId="77777777" w:rsidR="00772BC4" w:rsidRDefault="009E6620" w:rsidP="00CA1294">
      <w:pPr>
        <w:pStyle w:val="Telobesedila"/>
        <w:ind w:left="718"/>
        <w:jc w:val="both"/>
      </w:pPr>
      <w:r>
        <w:t>Naročnik bo zavrnil vsakega naknadno nominiranega podizvajalca:</w:t>
      </w:r>
    </w:p>
    <w:p w14:paraId="74316CBE" w14:textId="77777777" w:rsidR="00772BC4" w:rsidRDefault="009E6620" w:rsidP="00CA1294">
      <w:pPr>
        <w:pStyle w:val="Odstavekseznama"/>
        <w:numPr>
          <w:ilvl w:val="0"/>
          <w:numId w:val="9"/>
        </w:numPr>
        <w:tabs>
          <w:tab w:val="left" w:pos="1078"/>
          <w:tab w:val="left" w:pos="1079"/>
        </w:tabs>
        <w:ind w:right="778"/>
        <w:jc w:val="both"/>
      </w:pPr>
      <w:r>
        <w:t>če zanj obstajajo razlogi za izključitev, kot so navedeni v točki 2.2. te razpisne dokumentacije ter zahteval</w:t>
      </w:r>
      <w:r>
        <w:rPr>
          <w:spacing w:val="-2"/>
        </w:rPr>
        <w:t xml:space="preserve"> </w:t>
      </w:r>
      <w:r>
        <w:t>zamenjavo,</w:t>
      </w:r>
    </w:p>
    <w:p w14:paraId="27259B01" w14:textId="77777777" w:rsidR="00772BC4" w:rsidRDefault="009E6620" w:rsidP="00CA1294">
      <w:pPr>
        <w:pStyle w:val="Odstavekseznama"/>
        <w:numPr>
          <w:ilvl w:val="0"/>
          <w:numId w:val="9"/>
        </w:numPr>
        <w:tabs>
          <w:tab w:val="left" w:pos="1078"/>
          <w:tab w:val="left" w:pos="1079"/>
        </w:tabs>
        <w:spacing w:before="1"/>
        <w:ind w:hanging="361"/>
        <w:jc w:val="both"/>
      </w:pPr>
      <w:r>
        <w:t>če bi to lahko vplivalo na nemoteno izvajanje ali dokončanje</w:t>
      </w:r>
      <w:r>
        <w:rPr>
          <w:spacing w:val="-10"/>
        </w:rPr>
        <w:t xml:space="preserve"> </w:t>
      </w:r>
      <w:r>
        <w:t>del,</w:t>
      </w:r>
    </w:p>
    <w:p w14:paraId="68B83114" w14:textId="77777777" w:rsidR="00772BC4" w:rsidRDefault="009E6620" w:rsidP="00CA1294">
      <w:pPr>
        <w:pStyle w:val="Odstavekseznama"/>
        <w:numPr>
          <w:ilvl w:val="0"/>
          <w:numId w:val="9"/>
        </w:numPr>
        <w:tabs>
          <w:tab w:val="left" w:pos="1078"/>
          <w:tab w:val="left" w:pos="1079"/>
        </w:tabs>
        <w:ind w:hanging="361"/>
        <w:jc w:val="both"/>
      </w:pPr>
      <w:r>
        <w:t>če novi podizvajalec ne izpolnjuje pogojev v zvezi z oddajo javnega</w:t>
      </w:r>
      <w:r>
        <w:rPr>
          <w:spacing w:val="-12"/>
        </w:rPr>
        <w:t xml:space="preserve"> </w:t>
      </w:r>
      <w:r>
        <w:t>naročila.</w:t>
      </w:r>
    </w:p>
    <w:p w14:paraId="7D3FC38C" w14:textId="77777777" w:rsidR="00772BC4" w:rsidRDefault="00772BC4" w:rsidP="00CA1294">
      <w:pPr>
        <w:pStyle w:val="Telobesedila"/>
        <w:spacing w:before="10"/>
        <w:jc w:val="both"/>
        <w:rPr>
          <w:sz w:val="21"/>
        </w:rPr>
      </w:pPr>
    </w:p>
    <w:p w14:paraId="123DD8A9" w14:textId="77777777" w:rsidR="00772BC4" w:rsidRDefault="009E6620" w:rsidP="00CA1294">
      <w:pPr>
        <w:pStyle w:val="Telobesedila"/>
        <w:ind w:left="718" w:right="774"/>
        <w:jc w:val="both"/>
      </w:pPr>
      <w:r>
        <w:t>Le če podizvajalec zahteva neposredno plačilo, se šteje, da je neposredno plačilo podizvajalcu obvezno in</w:t>
      </w:r>
      <w:r>
        <w:rPr>
          <w:spacing w:val="-10"/>
        </w:rPr>
        <w:t xml:space="preserve"> </w:t>
      </w:r>
      <w:r>
        <w:t>obveznost</w:t>
      </w:r>
      <w:r>
        <w:rPr>
          <w:spacing w:val="-10"/>
        </w:rPr>
        <w:t xml:space="preserve"> </w:t>
      </w:r>
      <w:r>
        <w:t>zavezuje</w:t>
      </w:r>
      <w:r>
        <w:rPr>
          <w:spacing w:val="-11"/>
        </w:rPr>
        <w:t xml:space="preserve"> </w:t>
      </w:r>
      <w:r>
        <w:t>tako</w:t>
      </w:r>
      <w:r>
        <w:rPr>
          <w:spacing w:val="-12"/>
        </w:rPr>
        <w:t xml:space="preserve"> </w:t>
      </w:r>
      <w:r>
        <w:t>naročnika</w:t>
      </w:r>
      <w:r>
        <w:rPr>
          <w:spacing w:val="-12"/>
        </w:rPr>
        <w:t xml:space="preserve"> </w:t>
      </w:r>
      <w:r>
        <w:t>kot</w:t>
      </w:r>
      <w:r>
        <w:rPr>
          <w:spacing w:val="-11"/>
        </w:rPr>
        <w:t xml:space="preserve"> </w:t>
      </w:r>
      <w:r>
        <w:t>tudi</w:t>
      </w:r>
      <w:r>
        <w:rPr>
          <w:spacing w:val="-12"/>
        </w:rPr>
        <w:t xml:space="preserve"> </w:t>
      </w:r>
      <w:r>
        <w:t>glavnega</w:t>
      </w:r>
      <w:r>
        <w:rPr>
          <w:spacing w:val="-11"/>
        </w:rPr>
        <w:t xml:space="preserve"> </w:t>
      </w:r>
      <w:r>
        <w:t>izvajalca.</w:t>
      </w:r>
      <w:r>
        <w:rPr>
          <w:spacing w:val="-9"/>
        </w:rPr>
        <w:t xml:space="preserve"> </w:t>
      </w:r>
      <w:r>
        <w:t>Kadar</w:t>
      </w:r>
      <w:r>
        <w:rPr>
          <w:spacing w:val="-9"/>
        </w:rPr>
        <w:t xml:space="preserve"> </w:t>
      </w:r>
      <w:r>
        <w:t>namerava</w:t>
      </w:r>
      <w:r>
        <w:rPr>
          <w:spacing w:val="-11"/>
        </w:rPr>
        <w:t xml:space="preserve"> </w:t>
      </w:r>
      <w:r>
        <w:t>ponudnik</w:t>
      </w:r>
      <w:r>
        <w:rPr>
          <w:spacing w:val="-11"/>
        </w:rPr>
        <w:t xml:space="preserve"> </w:t>
      </w:r>
      <w:r>
        <w:t>izvesti</w:t>
      </w:r>
      <w:r>
        <w:rPr>
          <w:spacing w:val="-11"/>
        </w:rPr>
        <w:t xml:space="preserve"> </w:t>
      </w:r>
      <w:r>
        <w:t>javno naročilo s podizvajalcem, ki zahteva neposredno plačilo v skladu s tem členom,</w:t>
      </w:r>
      <w:r>
        <w:rPr>
          <w:spacing w:val="-15"/>
        </w:rPr>
        <w:t xml:space="preserve"> </w:t>
      </w:r>
      <w:r>
        <w:t>mora:</w:t>
      </w:r>
    </w:p>
    <w:p w14:paraId="69AD762D" w14:textId="77777777" w:rsidR="00772BC4" w:rsidRDefault="00772BC4">
      <w:pPr>
        <w:jc w:val="both"/>
        <w:sectPr w:rsidR="00772BC4" w:rsidSect="0065718B">
          <w:pgSz w:w="11910" w:h="16840"/>
          <w:pgMar w:top="567" w:right="640" w:bottom="1740" w:left="700" w:header="572" w:footer="1556" w:gutter="0"/>
          <w:cols w:space="708"/>
        </w:sectPr>
      </w:pPr>
    </w:p>
    <w:p w14:paraId="3E9B91B0" w14:textId="77777777" w:rsidR="00772BC4" w:rsidRDefault="00772BC4">
      <w:pPr>
        <w:pStyle w:val="Telobesedila"/>
        <w:spacing w:before="7"/>
        <w:rPr>
          <w:sz w:val="15"/>
        </w:rPr>
      </w:pPr>
    </w:p>
    <w:p w14:paraId="7130D1A5" w14:textId="77777777" w:rsidR="00772BC4" w:rsidRDefault="009E6620">
      <w:pPr>
        <w:pStyle w:val="Odstavekseznama"/>
        <w:numPr>
          <w:ilvl w:val="0"/>
          <w:numId w:val="9"/>
        </w:numPr>
        <w:tabs>
          <w:tab w:val="left" w:pos="1078"/>
          <w:tab w:val="left" w:pos="1079"/>
        </w:tabs>
        <w:spacing w:before="87"/>
        <w:ind w:right="777"/>
      </w:pPr>
      <w:r>
        <w:t>glavni izvajalec v pogodbi pooblastiti naročnika, da na podlagi potrjenega računa oziroma situacije s strani glavnega izvajalca neposredno plačuje</w:t>
      </w:r>
      <w:r>
        <w:rPr>
          <w:spacing w:val="-7"/>
        </w:rPr>
        <w:t xml:space="preserve"> </w:t>
      </w:r>
      <w:r>
        <w:t>podizvajalcu,</w:t>
      </w:r>
    </w:p>
    <w:p w14:paraId="78E7966E" w14:textId="77777777" w:rsidR="00772BC4" w:rsidRDefault="009E6620">
      <w:pPr>
        <w:pStyle w:val="Odstavekseznama"/>
        <w:numPr>
          <w:ilvl w:val="0"/>
          <w:numId w:val="9"/>
        </w:numPr>
        <w:tabs>
          <w:tab w:val="left" w:pos="1078"/>
          <w:tab w:val="left" w:pos="1079"/>
        </w:tabs>
        <w:spacing w:before="1"/>
        <w:ind w:right="774"/>
      </w:pPr>
      <w:r>
        <w:t>podizvajalec predložiti soglasje, na podlagi katerega naročnik namesto ponudnika poravna podizvajalčevo terjatev do</w:t>
      </w:r>
      <w:r>
        <w:rPr>
          <w:spacing w:val="-4"/>
        </w:rPr>
        <w:t xml:space="preserve"> </w:t>
      </w:r>
      <w:r>
        <w:t>ponudnika,</w:t>
      </w:r>
    </w:p>
    <w:p w14:paraId="678304F3" w14:textId="77777777" w:rsidR="00772BC4" w:rsidRDefault="009E6620" w:rsidP="00CA1294">
      <w:pPr>
        <w:pStyle w:val="Odstavekseznama"/>
        <w:numPr>
          <w:ilvl w:val="0"/>
          <w:numId w:val="9"/>
        </w:numPr>
        <w:tabs>
          <w:tab w:val="left" w:pos="1078"/>
          <w:tab w:val="left" w:pos="1079"/>
        </w:tabs>
        <w:ind w:right="781"/>
        <w:jc w:val="both"/>
      </w:pPr>
      <w:r>
        <w:t>glavni izvajalec svojemu računu ali situaciji priložiti račun ali situacijo podizvajalca, ki ga je predhodno</w:t>
      </w:r>
      <w:r>
        <w:rPr>
          <w:spacing w:val="-4"/>
        </w:rPr>
        <w:t xml:space="preserve"> </w:t>
      </w:r>
      <w:r>
        <w:t>potrdil.</w:t>
      </w:r>
    </w:p>
    <w:p w14:paraId="2861DC62" w14:textId="77777777" w:rsidR="00772BC4" w:rsidRDefault="00772BC4" w:rsidP="00CA1294">
      <w:pPr>
        <w:pStyle w:val="Telobesedila"/>
        <w:spacing w:before="1"/>
        <w:jc w:val="both"/>
      </w:pPr>
    </w:p>
    <w:p w14:paraId="4D5069FA" w14:textId="77777777" w:rsidR="00772BC4" w:rsidRDefault="009E6620" w:rsidP="00CA1294">
      <w:pPr>
        <w:pStyle w:val="Telobesedila"/>
        <w:spacing w:before="1"/>
        <w:ind w:left="718" w:right="774"/>
        <w:jc w:val="both"/>
      </w:pPr>
      <w:r>
        <w:t>Za tiste nominirane podizvajalce, ki neposrednih plačil ne bodo zahtevali, bo naročnik od glavnega izvajalca</w:t>
      </w:r>
      <w:r>
        <w:rPr>
          <w:spacing w:val="-10"/>
        </w:rPr>
        <w:t xml:space="preserve"> </w:t>
      </w:r>
      <w:r>
        <w:t>zahteval,</w:t>
      </w:r>
      <w:r>
        <w:rPr>
          <w:spacing w:val="-8"/>
        </w:rPr>
        <w:t xml:space="preserve"> </w:t>
      </w:r>
      <w:r>
        <w:t>da</w:t>
      </w:r>
      <w:r>
        <w:rPr>
          <w:spacing w:val="-9"/>
        </w:rPr>
        <w:t xml:space="preserve"> </w:t>
      </w:r>
      <w:r>
        <w:t>mu</w:t>
      </w:r>
      <w:r>
        <w:rPr>
          <w:spacing w:val="-9"/>
        </w:rPr>
        <w:t xml:space="preserve"> </w:t>
      </w:r>
      <w:r>
        <w:t>najpozneje</w:t>
      </w:r>
      <w:r>
        <w:rPr>
          <w:spacing w:val="-9"/>
        </w:rPr>
        <w:t xml:space="preserve"> </w:t>
      </w:r>
      <w:r>
        <w:t>v</w:t>
      </w:r>
      <w:r>
        <w:rPr>
          <w:spacing w:val="-10"/>
        </w:rPr>
        <w:t xml:space="preserve"> </w:t>
      </w:r>
      <w:r>
        <w:t>60</w:t>
      </w:r>
      <w:r>
        <w:rPr>
          <w:spacing w:val="-11"/>
        </w:rPr>
        <w:t xml:space="preserve"> </w:t>
      </w:r>
      <w:r>
        <w:t>dneh</w:t>
      </w:r>
      <w:r>
        <w:rPr>
          <w:spacing w:val="-11"/>
        </w:rPr>
        <w:t xml:space="preserve"> </w:t>
      </w:r>
      <w:r>
        <w:t>od</w:t>
      </w:r>
      <w:r>
        <w:rPr>
          <w:spacing w:val="-10"/>
        </w:rPr>
        <w:t xml:space="preserve"> </w:t>
      </w:r>
      <w:r>
        <w:t>plačila</w:t>
      </w:r>
      <w:r>
        <w:rPr>
          <w:spacing w:val="-10"/>
        </w:rPr>
        <w:t xml:space="preserve"> </w:t>
      </w:r>
      <w:r>
        <w:t>končnega</w:t>
      </w:r>
      <w:r>
        <w:rPr>
          <w:spacing w:val="-10"/>
        </w:rPr>
        <w:t xml:space="preserve"> </w:t>
      </w:r>
      <w:r>
        <w:t>računa</w:t>
      </w:r>
      <w:r>
        <w:rPr>
          <w:spacing w:val="-10"/>
        </w:rPr>
        <w:t xml:space="preserve"> </w:t>
      </w:r>
      <w:r>
        <w:t>oziroma</w:t>
      </w:r>
      <w:r>
        <w:rPr>
          <w:spacing w:val="-11"/>
        </w:rPr>
        <w:t xml:space="preserve"> </w:t>
      </w:r>
      <w:r>
        <w:t>situacije</w:t>
      </w:r>
      <w:r>
        <w:rPr>
          <w:spacing w:val="-10"/>
        </w:rPr>
        <w:t xml:space="preserve"> </w:t>
      </w:r>
      <w:r>
        <w:t>pošlje</w:t>
      </w:r>
      <w:r>
        <w:rPr>
          <w:spacing w:val="-13"/>
        </w:rPr>
        <w:t xml:space="preserve"> </w:t>
      </w:r>
      <w:r>
        <w:t>svojo pisno izjavo in pisno izjavo podizvajalca, da je podizvajalec prejel plačilo za izvedena dela. Če izvajalec ne ravna skladno s tem določilom, bo naročnik Državni revizijski komisiji podal predlog za uvedbo postopka o prekršku iz 2. točke prvega odstavka 112. člena</w:t>
      </w:r>
      <w:r>
        <w:rPr>
          <w:spacing w:val="-10"/>
        </w:rPr>
        <w:t xml:space="preserve"> </w:t>
      </w:r>
      <w:r>
        <w:t>ZJN-3.</w:t>
      </w:r>
    </w:p>
    <w:p w14:paraId="20FE7583" w14:textId="77777777" w:rsidR="00772BC4" w:rsidRDefault="00772BC4" w:rsidP="00CA1294">
      <w:pPr>
        <w:pStyle w:val="Telobesedila"/>
        <w:spacing w:before="11"/>
        <w:jc w:val="both"/>
        <w:rPr>
          <w:sz w:val="21"/>
        </w:rPr>
      </w:pPr>
    </w:p>
    <w:p w14:paraId="5CEEE653" w14:textId="77777777" w:rsidR="00772BC4" w:rsidRDefault="009E6620" w:rsidP="00CA1294">
      <w:pPr>
        <w:pStyle w:val="Telobesedila"/>
        <w:ind w:left="718"/>
        <w:jc w:val="both"/>
      </w:pPr>
      <w:r>
        <w:t>Izbrani ponudnik v razmerju do naročnika v celoti odgovarja za izvedbo naročila.</w:t>
      </w:r>
    </w:p>
    <w:p w14:paraId="5406DFC8" w14:textId="77777777" w:rsidR="00772BC4" w:rsidRDefault="00772BC4">
      <w:pPr>
        <w:pStyle w:val="Telobesedila"/>
        <w:spacing w:before="10"/>
        <w:rPr>
          <w:sz w:val="17"/>
        </w:rPr>
      </w:pPr>
    </w:p>
    <w:p w14:paraId="26C3EF7F" w14:textId="77777777" w:rsidR="00772BC4" w:rsidRDefault="009E6620">
      <w:pPr>
        <w:pStyle w:val="Naslov2"/>
        <w:numPr>
          <w:ilvl w:val="1"/>
          <w:numId w:val="2"/>
        </w:numPr>
        <w:tabs>
          <w:tab w:val="left" w:pos="1120"/>
        </w:tabs>
        <w:spacing w:before="52"/>
        <w:ind w:hanging="402"/>
        <w:rPr>
          <w:u w:val="none"/>
        </w:rPr>
      </w:pPr>
      <w:bookmarkStart w:id="36" w:name="_TOC_250010"/>
      <w:r>
        <w:t xml:space="preserve">Podpis </w:t>
      </w:r>
      <w:r>
        <w:rPr>
          <w:spacing w:val="-3"/>
        </w:rPr>
        <w:t xml:space="preserve">ponudbenega predračuna </w:t>
      </w:r>
      <w:r>
        <w:t xml:space="preserve">in </w:t>
      </w:r>
      <w:r>
        <w:rPr>
          <w:spacing w:val="-3"/>
        </w:rPr>
        <w:t>druge</w:t>
      </w:r>
      <w:r>
        <w:rPr>
          <w:spacing w:val="-4"/>
        </w:rPr>
        <w:t xml:space="preserve"> </w:t>
      </w:r>
      <w:r>
        <w:rPr>
          <w:spacing w:val="-3"/>
        </w:rPr>
        <w:t>dokumentacije</w:t>
      </w:r>
      <w:bookmarkEnd w:id="36"/>
      <w:r>
        <w:rPr>
          <w:u w:val="none"/>
        </w:rPr>
        <w:t xml:space="preserve"> </w:t>
      </w:r>
    </w:p>
    <w:p w14:paraId="45C7ADEF" w14:textId="77777777" w:rsidR="00772BC4" w:rsidRDefault="00772BC4">
      <w:pPr>
        <w:pStyle w:val="Telobesedila"/>
        <w:spacing w:before="10"/>
        <w:rPr>
          <w:i/>
          <w:sz w:val="14"/>
        </w:rPr>
      </w:pPr>
    </w:p>
    <w:p w14:paraId="186878A7" w14:textId="77777777" w:rsidR="00772BC4" w:rsidRDefault="009E6620">
      <w:pPr>
        <w:pStyle w:val="Telobesedila"/>
        <w:spacing w:before="87"/>
        <w:ind w:left="718" w:right="771"/>
        <w:jc w:val="both"/>
      </w:pPr>
      <w:r>
        <w:t>Ponudnik mora prilogo obrazec »Ponudba/Predračun«</w:t>
      </w:r>
      <w:r>
        <w:rPr>
          <w:u w:val="single"/>
        </w:rPr>
        <w:t xml:space="preserve"> izpolniti ter ga podpisanega in žigosanega v .</w:t>
      </w:r>
      <w:proofErr w:type="spellStart"/>
      <w:r>
        <w:rPr>
          <w:u w:val="single"/>
        </w:rPr>
        <w:t>pdf</w:t>
      </w:r>
      <w:proofErr w:type="spellEnd"/>
      <w:r>
        <w:t xml:space="preserve"> </w:t>
      </w:r>
      <w:r>
        <w:rPr>
          <w:u w:val="single"/>
        </w:rPr>
        <w:t>formatu</w:t>
      </w:r>
      <w:r>
        <w:t xml:space="preserve"> naložiti na informacijski sistem e-JN v razdelek »Skupna ponudbena cena«, v del »Predračun«. Navedena priloga mora biti na zahtevanih mestih podpisana s strani zakonitega zastopnika ponudnika ali osebe, ki ima pisno pooblastilo (v tem primeru mora biti ponudbi priloženo ustrezno pooblastilo za podpis ponudbe, ki ga pripravi ponudnik sam) s strani zakonitega zastopnika za podpis ponudbe. V nasprotnem primeru bo naročnik gospodarskega subjekta izključil iz postopka oddaje javnega naročila zaradi nedopustne ponudbe.</w:t>
      </w:r>
    </w:p>
    <w:p w14:paraId="65D7FA11" w14:textId="77777777" w:rsidR="00CD31AE" w:rsidRDefault="00CD31AE" w:rsidP="00CD31AE">
      <w:pPr>
        <w:pStyle w:val="Telobesedila"/>
        <w:ind w:left="718" w:firstLine="2"/>
        <w:rPr>
          <w:spacing w:val="14"/>
        </w:rPr>
      </w:pPr>
      <w:r w:rsidRPr="00CD31AE">
        <w:rPr>
          <w:b/>
          <w:bCs/>
        </w:rPr>
        <w:t xml:space="preserve">Popis del ponudnik </w:t>
      </w:r>
      <w:r w:rsidRPr="00CD31AE">
        <w:rPr>
          <w:b/>
          <w:bCs/>
          <w:spacing w:val="-2"/>
        </w:rPr>
        <w:t xml:space="preserve"> </w:t>
      </w:r>
      <w:r w:rsidRPr="00CD31AE">
        <w:rPr>
          <w:b/>
          <w:bCs/>
        </w:rPr>
        <w:t>izpolni</w:t>
      </w:r>
      <w:r>
        <w:t>,</w:t>
      </w:r>
      <w:r>
        <w:rPr>
          <w:spacing w:val="-6"/>
        </w:rPr>
        <w:t xml:space="preserve"> </w:t>
      </w:r>
      <w:r>
        <w:t>natisne</w:t>
      </w:r>
      <w:r>
        <w:rPr>
          <w:spacing w:val="-6"/>
        </w:rPr>
        <w:t xml:space="preserve"> </w:t>
      </w:r>
      <w:r>
        <w:t>in</w:t>
      </w:r>
      <w:r>
        <w:rPr>
          <w:spacing w:val="-3"/>
        </w:rPr>
        <w:t xml:space="preserve"> </w:t>
      </w:r>
      <w:r>
        <w:t>v</w:t>
      </w:r>
      <w:r>
        <w:rPr>
          <w:spacing w:val="-7"/>
        </w:rPr>
        <w:t xml:space="preserve"> </w:t>
      </w:r>
      <w:r>
        <w:t>pisni</w:t>
      </w:r>
      <w:r>
        <w:rPr>
          <w:spacing w:val="-3"/>
        </w:rPr>
        <w:t xml:space="preserve"> </w:t>
      </w:r>
      <w:r>
        <w:t>obliki</w:t>
      </w:r>
      <w:r>
        <w:rPr>
          <w:spacing w:val="-4"/>
        </w:rPr>
        <w:t xml:space="preserve"> </w:t>
      </w:r>
      <w:r>
        <w:t>podpiše</w:t>
      </w:r>
      <w:r>
        <w:rPr>
          <w:spacing w:val="-5"/>
        </w:rPr>
        <w:t xml:space="preserve"> </w:t>
      </w:r>
      <w:r>
        <w:t>in</w:t>
      </w:r>
      <w:r>
        <w:rPr>
          <w:spacing w:val="-5"/>
        </w:rPr>
        <w:t xml:space="preserve"> </w:t>
      </w:r>
      <w:r>
        <w:t>žigosa</w:t>
      </w:r>
      <w:r>
        <w:rPr>
          <w:spacing w:val="-6"/>
        </w:rPr>
        <w:t xml:space="preserve"> </w:t>
      </w:r>
      <w:r>
        <w:t>na</w:t>
      </w:r>
      <w:r>
        <w:rPr>
          <w:spacing w:val="-6"/>
        </w:rPr>
        <w:t xml:space="preserve"> </w:t>
      </w:r>
      <w:r>
        <w:t>strani</w:t>
      </w:r>
      <w:r>
        <w:rPr>
          <w:spacing w:val="-3"/>
        </w:rPr>
        <w:t xml:space="preserve"> </w:t>
      </w:r>
      <w:r>
        <w:t>rekapitulacije</w:t>
      </w:r>
      <w:r>
        <w:rPr>
          <w:spacing w:val="-5"/>
        </w:rPr>
        <w:t xml:space="preserve"> </w:t>
      </w:r>
      <w:r>
        <w:t>za javno</w:t>
      </w:r>
      <w:r>
        <w:rPr>
          <w:spacing w:val="14"/>
        </w:rPr>
        <w:t xml:space="preserve"> </w:t>
      </w:r>
    </w:p>
    <w:p w14:paraId="2C2D7DC0" w14:textId="77777777" w:rsidR="00CD31AE" w:rsidRDefault="00CD31AE" w:rsidP="00CD31AE">
      <w:pPr>
        <w:pStyle w:val="Telobesedila"/>
        <w:ind w:left="718" w:firstLine="2"/>
      </w:pPr>
      <w:r>
        <w:t>naročilo</w:t>
      </w:r>
      <w:r>
        <w:rPr>
          <w:spacing w:val="12"/>
        </w:rPr>
        <w:t xml:space="preserve"> </w:t>
      </w:r>
      <w:r>
        <w:t>in</w:t>
      </w:r>
      <w:r>
        <w:rPr>
          <w:spacing w:val="15"/>
        </w:rPr>
        <w:t xml:space="preserve"> </w:t>
      </w:r>
      <w:r>
        <w:t>ter</w:t>
      </w:r>
      <w:r>
        <w:rPr>
          <w:spacing w:val="11"/>
        </w:rPr>
        <w:t xml:space="preserve"> </w:t>
      </w:r>
      <w:r>
        <w:t>ga</w:t>
      </w:r>
      <w:r>
        <w:rPr>
          <w:spacing w:val="11"/>
        </w:rPr>
        <w:t xml:space="preserve"> </w:t>
      </w:r>
      <w:r>
        <w:t>kot</w:t>
      </w:r>
      <w:r>
        <w:rPr>
          <w:spacing w:val="11"/>
        </w:rPr>
        <w:t xml:space="preserve"> </w:t>
      </w:r>
      <w:r>
        <w:t>prilogo</w:t>
      </w:r>
      <w:r>
        <w:rPr>
          <w:spacing w:val="12"/>
        </w:rPr>
        <w:t xml:space="preserve"> </w:t>
      </w:r>
      <w:r>
        <w:t>v</w:t>
      </w:r>
      <w:r>
        <w:rPr>
          <w:spacing w:val="13"/>
        </w:rPr>
        <w:t xml:space="preserve"> </w:t>
      </w:r>
      <w:proofErr w:type="spellStart"/>
      <w:r>
        <w:t>pdf</w:t>
      </w:r>
      <w:proofErr w:type="spellEnd"/>
      <w:r>
        <w:t>.</w:t>
      </w:r>
      <w:r>
        <w:rPr>
          <w:spacing w:val="9"/>
        </w:rPr>
        <w:t xml:space="preserve"> </w:t>
      </w:r>
      <w:r>
        <w:rPr>
          <w:spacing w:val="-3"/>
        </w:rPr>
        <w:t>formatu</w:t>
      </w:r>
      <w:r>
        <w:rPr>
          <w:spacing w:val="16"/>
        </w:rPr>
        <w:t xml:space="preserve"> </w:t>
      </w:r>
      <w:r>
        <w:t>pripne</w:t>
      </w:r>
      <w:r>
        <w:rPr>
          <w:spacing w:val="14"/>
        </w:rPr>
        <w:t xml:space="preserve"> </w:t>
      </w:r>
      <w:r>
        <w:t>informacijski</w:t>
      </w:r>
      <w:r>
        <w:rPr>
          <w:spacing w:val="11"/>
        </w:rPr>
        <w:t xml:space="preserve"> </w:t>
      </w:r>
      <w:r>
        <w:t>sistem</w:t>
      </w:r>
      <w:r>
        <w:rPr>
          <w:spacing w:val="14"/>
        </w:rPr>
        <w:t xml:space="preserve"> </w:t>
      </w:r>
      <w:r>
        <w:t>e-JN</w:t>
      </w:r>
      <w:r>
        <w:rPr>
          <w:spacing w:val="13"/>
        </w:rPr>
        <w:t xml:space="preserve"> </w:t>
      </w:r>
      <w:r>
        <w:t>v</w:t>
      </w:r>
      <w:r>
        <w:rPr>
          <w:spacing w:val="13"/>
        </w:rPr>
        <w:t xml:space="preserve"> </w:t>
      </w:r>
      <w:r>
        <w:t xml:space="preserve">razdelek »Dokumenti«, </w:t>
      </w:r>
    </w:p>
    <w:p w14:paraId="7AE95570" w14:textId="29A14DAC" w:rsidR="00772BC4" w:rsidRDefault="00CD31AE" w:rsidP="00CD31AE">
      <w:pPr>
        <w:pStyle w:val="Telobesedila"/>
        <w:ind w:left="718" w:firstLine="2"/>
      </w:pPr>
      <w:r>
        <w:t>v del »Ostale priloge«.</w:t>
      </w:r>
    </w:p>
    <w:p w14:paraId="0F609044" w14:textId="137E04A0" w:rsidR="00772BC4" w:rsidRDefault="009E6620" w:rsidP="00156B1A">
      <w:pPr>
        <w:pStyle w:val="Telobesedila"/>
        <w:ind w:left="718" w:right="773"/>
        <w:jc w:val="both"/>
      </w:pPr>
      <w:r>
        <w:t>V</w:t>
      </w:r>
      <w:r>
        <w:rPr>
          <w:spacing w:val="-13"/>
        </w:rPr>
        <w:t xml:space="preserve"> </w:t>
      </w:r>
      <w:r>
        <w:t>primeru,</w:t>
      </w:r>
      <w:r>
        <w:rPr>
          <w:spacing w:val="-11"/>
        </w:rPr>
        <w:t xml:space="preserve"> </w:t>
      </w:r>
      <w:r>
        <w:t>da</w:t>
      </w:r>
      <w:r>
        <w:rPr>
          <w:spacing w:val="-13"/>
        </w:rPr>
        <w:t xml:space="preserve"> </w:t>
      </w:r>
      <w:r>
        <w:t>je</w:t>
      </w:r>
      <w:r>
        <w:rPr>
          <w:spacing w:val="-14"/>
        </w:rPr>
        <w:t xml:space="preserve"> </w:t>
      </w:r>
      <w:r>
        <w:t>v</w:t>
      </w:r>
      <w:r>
        <w:rPr>
          <w:spacing w:val="-14"/>
        </w:rPr>
        <w:t xml:space="preserve"> </w:t>
      </w:r>
      <w:r>
        <w:t>dokumentaciji</w:t>
      </w:r>
      <w:r>
        <w:rPr>
          <w:spacing w:val="-14"/>
        </w:rPr>
        <w:t xml:space="preserve"> </w:t>
      </w:r>
      <w:r>
        <w:t>v</w:t>
      </w:r>
      <w:r>
        <w:rPr>
          <w:spacing w:val="-14"/>
        </w:rPr>
        <w:t xml:space="preserve"> </w:t>
      </w:r>
      <w:r>
        <w:t>zvezi</w:t>
      </w:r>
      <w:r>
        <w:rPr>
          <w:spacing w:val="-12"/>
        </w:rPr>
        <w:t xml:space="preserve"> </w:t>
      </w:r>
      <w:r>
        <w:t>z</w:t>
      </w:r>
      <w:r>
        <w:rPr>
          <w:spacing w:val="-13"/>
        </w:rPr>
        <w:t xml:space="preserve"> </w:t>
      </w:r>
      <w:r>
        <w:t>oddajo</w:t>
      </w:r>
      <w:r>
        <w:rPr>
          <w:spacing w:val="-12"/>
        </w:rPr>
        <w:t xml:space="preserve"> </w:t>
      </w:r>
      <w:r>
        <w:t>javnega</w:t>
      </w:r>
      <w:r>
        <w:rPr>
          <w:spacing w:val="-14"/>
        </w:rPr>
        <w:t xml:space="preserve"> </w:t>
      </w:r>
      <w:r>
        <w:t>naročila</w:t>
      </w:r>
      <w:r>
        <w:rPr>
          <w:spacing w:val="-14"/>
        </w:rPr>
        <w:t xml:space="preserve"> </w:t>
      </w:r>
      <w:r>
        <w:t>tudi</w:t>
      </w:r>
      <w:r>
        <w:rPr>
          <w:spacing w:val="-13"/>
        </w:rPr>
        <w:t xml:space="preserve"> </w:t>
      </w:r>
      <w:r>
        <w:t>popis</w:t>
      </w:r>
      <w:r>
        <w:rPr>
          <w:spacing w:val="23"/>
        </w:rPr>
        <w:t xml:space="preserve"> </w:t>
      </w:r>
      <w:r>
        <w:t>del</w:t>
      </w:r>
      <w:r>
        <w:rPr>
          <w:spacing w:val="-14"/>
        </w:rPr>
        <w:t xml:space="preserve"> </w:t>
      </w:r>
      <w:r w:rsidR="0093321C">
        <w:rPr>
          <w:spacing w:val="-14"/>
        </w:rPr>
        <w:t xml:space="preserve">(opis) </w:t>
      </w:r>
      <w:r>
        <w:t>in/ali</w:t>
      </w:r>
      <w:r>
        <w:rPr>
          <w:spacing w:val="-14"/>
        </w:rPr>
        <w:t xml:space="preserve"> </w:t>
      </w:r>
      <w:r>
        <w:t>blaga,</w:t>
      </w:r>
      <w:r>
        <w:rPr>
          <w:spacing w:val="-12"/>
        </w:rPr>
        <w:t xml:space="preserve"> </w:t>
      </w:r>
      <w:r>
        <w:t>ki</w:t>
      </w:r>
      <w:r>
        <w:rPr>
          <w:spacing w:val="-14"/>
        </w:rPr>
        <w:t xml:space="preserve"> </w:t>
      </w:r>
      <w:r>
        <w:t>je</w:t>
      </w:r>
      <w:r>
        <w:rPr>
          <w:spacing w:val="-13"/>
        </w:rPr>
        <w:t xml:space="preserve"> </w:t>
      </w:r>
      <w:r>
        <w:t>priložen v</w:t>
      </w:r>
      <w:r>
        <w:rPr>
          <w:spacing w:val="-5"/>
        </w:rPr>
        <w:t xml:space="preserve"> </w:t>
      </w:r>
      <w:proofErr w:type="spellStart"/>
      <w:r>
        <w:t>excel</w:t>
      </w:r>
      <w:proofErr w:type="spellEnd"/>
      <w:r>
        <w:rPr>
          <w:spacing w:val="-4"/>
        </w:rPr>
        <w:t xml:space="preserve"> </w:t>
      </w:r>
      <w:r>
        <w:t>formatu,</w:t>
      </w:r>
      <w:r>
        <w:rPr>
          <w:spacing w:val="-4"/>
        </w:rPr>
        <w:t xml:space="preserve"> </w:t>
      </w:r>
      <w:r>
        <w:t>ga</w:t>
      </w:r>
      <w:r>
        <w:rPr>
          <w:spacing w:val="-7"/>
        </w:rPr>
        <w:t xml:space="preserve"> </w:t>
      </w:r>
      <w:r>
        <w:t>ponudnik</w:t>
      </w:r>
      <w:r>
        <w:rPr>
          <w:spacing w:val="-2"/>
        </w:rPr>
        <w:t xml:space="preserve"> </w:t>
      </w:r>
      <w:r>
        <w:t>izpolni,</w:t>
      </w:r>
      <w:r>
        <w:rPr>
          <w:spacing w:val="-6"/>
        </w:rPr>
        <w:t xml:space="preserve"> </w:t>
      </w:r>
      <w:r>
        <w:t>natisne</w:t>
      </w:r>
      <w:r>
        <w:rPr>
          <w:spacing w:val="-6"/>
        </w:rPr>
        <w:t xml:space="preserve"> </w:t>
      </w:r>
      <w:r>
        <w:t>in</w:t>
      </w:r>
      <w:r>
        <w:rPr>
          <w:spacing w:val="-3"/>
        </w:rPr>
        <w:t xml:space="preserve"> </w:t>
      </w:r>
      <w:r>
        <w:t>v</w:t>
      </w:r>
      <w:r>
        <w:rPr>
          <w:spacing w:val="-7"/>
        </w:rPr>
        <w:t xml:space="preserve"> </w:t>
      </w:r>
      <w:r>
        <w:t>pisni</w:t>
      </w:r>
      <w:r>
        <w:rPr>
          <w:spacing w:val="-3"/>
        </w:rPr>
        <w:t xml:space="preserve"> </w:t>
      </w:r>
      <w:r>
        <w:t>obliki</w:t>
      </w:r>
      <w:r>
        <w:rPr>
          <w:spacing w:val="-4"/>
        </w:rPr>
        <w:t xml:space="preserve"> </w:t>
      </w:r>
      <w:r>
        <w:t>podpiše</w:t>
      </w:r>
      <w:r>
        <w:rPr>
          <w:spacing w:val="-5"/>
        </w:rPr>
        <w:t xml:space="preserve"> </w:t>
      </w:r>
      <w:r>
        <w:t>in</w:t>
      </w:r>
      <w:r>
        <w:rPr>
          <w:spacing w:val="-5"/>
        </w:rPr>
        <w:t xml:space="preserve"> </w:t>
      </w:r>
      <w:r>
        <w:t>žigosa</w:t>
      </w:r>
      <w:r>
        <w:rPr>
          <w:spacing w:val="-6"/>
        </w:rPr>
        <w:t xml:space="preserve"> </w:t>
      </w:r>
      <w:r>
        <w:t>na</w:t>
      </w:r>
      <w:r>
        <w:rPr>
          <w:spacing w:val="-6"/>
        </w:rPr>
        <w:t xml:space="preserve"> </w:t>
      </w:r>
      <w:r>
        <w:t>strani</w:t>
      </w:r>
      <w:r>
        <w:rPr>
          <w:spacing w:val="-3"/>
        </w:rPr>
        <w:t xml:space="preserve"> </w:t>
      </w:r>
      <w:r>
        <w:t>rekapitulacije</w:t>
      </w:r>
      <w:r>
        <w:rPr>
          <w:spacing w:val="-5"/>
        </w:rPr>
        <w:t xml:space="preserve"> </w:t>
      </w:r>
      <w:r>
        <w:t>za javno</w:t>
      </w:r>
      <w:r>
        <w:rPr>
          <w:spacing w:val="14"/>
        </w:rPr>
        <w:t xml:space="preserve"> </w:t>
      </w:r>
      <w:r>
        <w:t>naročilo</w:t>
      </w:r>
      <w:r>
        <w:rPr>
          <w:spacing w:val="12"/>
        </w:rPr>
        <w:t xml:space="preserve"> </w:t>
      </w:r>
      <w:r>
        <w:t>in</w:t>
      </w:r>
      <w:r>
        <w:rPr>
          <w:spacing w:val="15"/>
        </w:rPr>
        <w:t xml:space="preserve"> </w:t>
      </w:r>
      <w:r>
        <w:t>ter</w:t>
      </w:r>
      <w:r>
        <w:rPr>
          <w:spacing w:val="11"/>
        </w:rPr>
        <w:t xml:space="preserve"> </w:t>
      </w:r>
      <w:r>
        <w:t>ga</w:t>
      </w:r>
      <w:r>
        <w:rPr>
          <w:spacing w:val="11"/>
        </w:rPr>
        <w:t xml:space="preserve"> </w:t>
      </w:r>
      <w:r>
        <w:t>kot</w:t>
      </w:r>
      <w:r>
        <w:rPr>
          <w:spacing w:val="11"/>
        </w:rPr>
        <w:t xml:space="preserve"> </w:t>
      </w:r>
      <w:r>
        <w:t>prilogo</w:t>
      </w:r>
      <w:r>
        <w:rPr>
          <w:spacing w:val="12"/>
        </w:rPr>
        <w:t xml:space="preserve"> </w:t>
      </w:r>
      <w:r>
        <w:t>v</w:t>
      </w:r>
      <w:r>
        <w:rPr>
          <w:spacing w:val="13"/>
        </w:rPr>
        <w:t xml:space="preserve"> </w:t>
      </w:r>
      <w:proofErr w:type="spellStart"/>
      <w:r>
        <w:t>pdf</w:t>
      </w:r>
      <w:proofErr w:type="spellEnd"/>
      <w:r>
        <w:t>.</w:t>
      </w:r>
      <w:r>
        <w:rPr>
          <w:spacing w:val="9"/>
        </w:rPr>
        <w:t xml:space="preserve"> </w:t>
      </w:r>
      <w:r>
        <w:rPr>
          <w:spacing w:val="-3"/>
        </w:rPr>
        <w:t>formatu</w:t>
      </w:r>
      <w:r>
        <w:rPr>
          <w:spacing w:val="16"/>
        </w:rPr>
        <w:t xml:space="preserve"> </w:t>
      </w:r>
      <w:r>
        <w:t>pripne</w:t>
      </w:r>
      <w:r>
        <w:rPr>
          <w:spacing w:val="14"/>
        </w:rPr>
        <w:t xml:space="preserve"> </w:t>
      </w:r>
      <w:r>
        <w:t>informacijski</w:t>
      </w:r>
      <w:r>
        <w:rPr>
          <w:spacing w:val="11"/>
        </w:rPr>
        <w:t xml:space="preserve"> </w:t>
      </w:r>
      <w:r>
        <w:t>sistem</w:t>
      </w:r>
      <w:r>
        <w:rPr>
          <w:spacing w:val="14"/>
        </w:rPr>
        <w:t xml:space="preserve"> </w:t>
      </w:r>
      <w:r>
        <w:t>e-JN</w:t>
      </w:r>
      <w:r>
        <w:rPr>
          <w:spacing w:val="13"/>
        </w:rPr>
        <w:t xml:space="preserve"> </w:t>
      </w:r>
      <w:r>
        <w:t>v</w:t>
      </w:r>
      <w:r>
        <w:rPr>
          <w:spacing w:val="13"/>
        </w:rPr>
        <w:t xml:space="preserve"> </w:t>
      </w:r>
      <w:r>
        <w:t>razdelek</w:t>
      </w:r>
      <w:r w:rsidR="00156B1A">
        <w:t xml:space="preserve"> </w:t>
      </w:r>
      <w:r>
        <w:t xml:space="preserve">»Dokumenti«, v del »Ostale priloge«. Celoten predračun popisa blaga in del mora biti priložen tudi v </w:t>
      </w:r>
      <w:proofErr w:type="spellStart"/>
      <w:r>
        <w:t>excel</w:t>
      </w:r>
      <w:proofErr w:type="spellEnd"/>
      <w:r>
        <w:t xml:space="preserve"> formatu.</w:t>
      </w:r>
      <w:r w:rsidR="00156B1A">
        <w:t xml:space="preserve"> </w:t>
      </w:r>
    </w:p>
    <w:p w14:paraId="068B46FD" w14:textId="77777777" w:rsidR="00772BC4" w:rsidRDefault="00772BC4">
      <w:pPr>
        <w:pStyle w:val="Telobesedila"/>
        <w:spacing w:before="1"/>
      </w:pPr>
    </w:p>
    <w:p w14:paraId="282F19EC" w14:textId="77777777" w:rsidR="00772BC4" w:rsidRDefault="009E6620">
      <w:pPr>
        <w:pStyle w:val="Telobesedila"/>
        <w:ind w:left="718"/>
        <w:jc w:val="both"/>
      </w:pPr>
      <w:r>
        <w:t>V primeru:</w:t>
      </w:r>
    </w:p>
    <w:p w14:paraId="32024D8C" w14:textId="77777777" w:rsidR="00772BC4" w:rsidRDefault="009E6620">
      <w:pPr>
        <w:pStyle w:val="Odstavekseznama"/>
        <w:numPr>
          <w:ilvl w:val="0"/>
          <w:numId w:val="9"/>
        </w:numPr>
        <w:tabs>
          <w:tab w:val="left" w:pos="1079"/>
        </w:tabs>
        <w:spacing w:line="267" w:lineRule="exact"/>
        <w:ind w:hanging="361"/>
        <w:jc w:val="both"/>
      </w:pPr>
      <w:r>
        <w:rPr>
          <w:spacing w:val="-2"/>
        </w:rPr>
        <w:t xml:space="preserve">več </w:t>
      </w:r>
      <w:r>
        <w:t xml:space="preserve">zakonitih </w:t>
      </w:r>
      <w:r>
        <w:rPr>
          <w:spacing w:val="-3"/>
        </w:rPr>
        <w:t xml:space="preserve">zastopnikov: </w:t>
      </w:r>
      <w:r>
        <w:t>zadošča podpis enega od zakonitih</w:t>
      </w:r>
      <w:r>
        <w:rPr>
          <w:spacing w:val="-9"/>
        </w:rPr>
        <w:t xml:space="preserve"> </w:t>
      </w:r>
      <w:r>
        <w:t>zastopnikov;</w:t>
      </w:r>
    </w:p>
    <w:p w14:paraId="1D65D365" w14:textId="77777777" w:rsidR="00772BC4" w:rsidRDefault="009E6620">
      <w:pPr>
        <w:pStyle w:val="Odstavekseznama"/>
        <w:numPr>
          <w:ilvl w:val="0"/>
          <w:numId w:val="9"/>
        </w:numPr>
        <w:tabs>
          <w:tab w:val="left" w:pos="1079"/>
        </w:tabs>
        <w:ind w:right="776"/>
        <w:jc w:val="both"/>
      </w:pPr>
      <w:r>
        <w:rPr>
          <w:spacing w:val="-3"/>
        </w:rPr>
        <w:t xml:space="preserve">samostojnega ponudnika: </w:t>
      </w:r>
      <w:r>
        <w:t>v kolikor podpisnik ponudbenih dokumentov ni zakoniti zastopnik ponudnika, mora ponudnik priložiti pooblastilo, s katerim zakoniti zastopnik ponudnika pooblašča podpisnika ponudbenih</w:t>
      </w:r>
      <w:r>
        <w:rPr>
          <w:spacing w:val="-3"/>
        </w:rPr>
        <w:t xml:space="preserve"> </w:t>
      </w:r>
      <w:r>
        <w:t>dokumentov;</w:t>
      </w:r>
    </w:p>
    <w:p w14:paraId="666B93DE" w14:textId="77777777" w:rsidR="00772BC4" w:rsidRDefault="009E6620">
      <w:pPr>
        <w:pStyle w:val="Odstavekseznama"/>
        <w:numPr>
          <w:ilvl w:val="0"/>
          <w:numId w:val="9"/>
        </w:numPr>
        <w:tabs>
          <w:tab w:val="left" w:pos="1079"/>
        </w:tabs>
        <w:ind w:right="771"/>
        <w:jc w:val="both"/>
      </w:pPr>
      <w:r>
        <w:rPr>
          <w:spacing w:val="-3"/>
        </w:rPr>
        <w:t xml:space="preserve">ponudbe skupine ponudnikov: </w:t>
      </w:r>
      <w:r>
        <w:t>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w:t>
      </w:r>
      <w:r>
        <w:rPr>
          <w:spacing w:val="36"/>
        </w:rPr>
        <w:t xml:space="preserve"> </w:t>
      </w:r>
      <w:r>
        <w:t>v</w:t>
      </w:r>
    </w:p>
    <w:p w14:paraId="65D432E0" w14:textId="77777777" w:rsidR="00772BC4" w:rsidRDefault="009E6620">
      <w:pPr>
        <w:pStyle w:val="Telobesedila"/>
        <w:spacing w:before="57"/>
        <w:ind w:left="1078" w:right="699"/>
      </w:pPr>
      <w:r>
        <w:t>ponudbi skupine ponudnikov, lahko pa so takšna pooblastila vključena v dogovore o skupni izvedbi javnega naročila.</w:t>
      </w:r>
    </w:p>
    <w:p w14:paraId="18B0B49D" w14:textId="77777777" w:rsidR="00772BC4" w:rsidRDefault="00772BC4">
      <w:pPr>
        <w:pStyle w:val="Telobesedila"/>
      </w:pPr>
    </w:p>
    <w:p w14:paraId="4E0D9A77" w14:textId="77777777" w:rsidR="00772BC4" w:rsidRDefault="009E6620">
      <w:pPr>
        <w:pStyle w:val="Telobesedila"/>
        <w:ind w:left="718" w:right="772"/>
        <w:jc w:val="both"/>
      </w:pPr>
      <w:r>
        <w:t>Ponudnik lahko fizični podpis nadomesti z elektronskim podpisom, v kolikor e-JN to dopušča in ni drugače določeno z razpisno dokumentacijo (v tem primeru žigosanje ni potrebno).</w:t>
      </w:r>
    </w:p>
    <w:p w14:paraId="7AEBA03E" w14:textId="77777777" w:rsidR="00772BC4" w:rsidRDefault="00772BC4">
      <w:pPr>
        <w:pStyle w:val="Telobesedila"/>
        <w:spacing w:before="2"/>
      </w:pPr>
    </w:p>
    <w:p w14:paraId="3C6F62A2" w14:textId="61E388E1" w:rsidR="00772BC4" w:rsidRDefault="009E6620">
      <w:pPr>
        <w:pStyle w:val="Telobesedila"/>
        <w:ind w:left="718" w:right="772"/>
        <w:jc w:val="both"/>
      </w:pPr>
      <w:r>
        <w:t>Med</w:t>
      </w:r>
      <w:r>
        <w:rPr>
          <w:u w:val="single"/>
        </w:rPr>
        <w:t xml:space="preserve"> »Ostale priloge«</w:t>
      </w:r>
      <w:r>
        <w:t xml:space="preserve"> tako ponudnik priloži vso ostalo dokumentacijo, potrdila, soglasja, </w:t>
      </w:r>
      <w:r w:rsidR="003E58FB">
        <w:t xml:space="preserve">izjave, reference, </w:t>
      </w:r>
      <w:r>
        <w:t xml:space="preserve">tehnične specifikacije itd., ki jih zahteva naročnik. V ta razdelek se na primer naložijo tudi potrdila o nekaznovanosti, ipd. Dokumenti, ki se naložijo v razdelek »Ostale priloge« pa so (če se zahteva </w:t>
      </w:r>
      <w:r>
        <w:lastRenderedPageBreak/>
        <w:t>podpis) lahko podpisani fizično in skenirani kot *.</w:t>
      </w:r>
      <w:proofErr w:type="spellStart"/>
      <w:r>
        <w:t>pdf</w:t>
      </w:r>
      <w:proofErr w:type="spellEnd"/>
      <w:r>
        <w:t xml:space="preserve"> dokument ali drug format, ki omogoča shranjevanje skeniranega dokumenta (npr. *.</w:t>
      </w:r>
      <w:proofErr w:type="spellStart"/>
      <w:r>
        <w:t>tif</w:t>
      </w:r>
      <w:proofErr w:type="spellEnd"/>
      <w:r>
        <w:t>, *.</w:t>
      </w:r>
      <w:proofErr w:type="spellStart"/>
      <w:r>
        <w:t>jpg</w:t>
      </w:r>
      <w:proofErr w:type="spellEnd"/>
      <w:r>
        <w:t>), lahko pa so podpisani elektronsko in naloženi kot *.</w:t>
      </w:r>
      <w:proofErr w:type="spellStart"/>
      <w:r>
        <w:t>pdf</w:t>
      </w:r>
      <w:proofErr w:type="spellEnd"/>
      <w:r>
        <w:t xml:space="preserve"> dokument.</w:t>
      </w:r>
    </w:p>
    <w:p w14:paraId="1827C149" w14:textId="77777777" w:rsidR="00772BC4" w:rsidRDefault="00772BC4">
      <w:pPr>
        <w:pStyle w:val="Telobesedila"/>
        <w:spacing w:before="11"/>
        <w:rPr>
          <w:sz w:val="21"/>
        </w:rPr>
      </w:pPr>
    </w:p>
    <w:p w14:paraId="482EDE97" w14:textId="77777777" w:rsidR="00772BC4" w:rsidRDefault="009E6620">
      <w:pPr>
        <w:pStyle w:val="Telobesedila"/>
        <w:ind w:left="718" w:right="769"/>
        <w:jc w:val="both"/>
      </w:pPr>
      <w:r>
        <w:t xml:space="preserve">V primeru </w:t>
      </w:r>
      <w:r>
        <w:rPr>
          <w:spacing w:val="-3"/>
          <w:u w:val="single"/>
        </w:rPr>
        <w:t xml:space="preserve">skupnega </w:t>
      </w:r>
      <w:r>
        <w:rPr>
          <w:u w:val="single"/>
        </w:rPr>
        <w:t>nastopanja</w:t>
      </w:r>
      <w:r>
        <w:t xml:space="preserve">, nastopanja z </w:t>
      </w:r>
      <w:r>
        <w:rPr>
          <w:spacing w:val="-3"/>
          <w:u w:val="single"/>
        </w:rPr>
        <w:t>uporabo zmogljivosti drugih subjektov</w:t>
      </w:r>
      <w:r>
        <w:rPr>
          <w:spacing w:val="-3"/>
        </w:rPr>
        <w:t xml:space="preserve"> </w:t>
      </w:r>
      <w:r>
        <w:t xml:space="preserve">ali s </w:t>
      </w:r>
      <w:r>
        <w:rPr>
          <w:u w:val="single"/>
        </w:rPr>
        <w:t>podizvajalci</w:t>
      </w:r>
      <w:r>
        <w:t>, ponudnik,</w:t>
      </w:r>
      <w:r>
        <w:rPr>
          <w:spacing w:val="-13"/>
        </w:rPr>
        <w:t xml:space="preserve"> </w:t>
      </w:r>
      <w:r>
        <w:t>ki</w:t>
      </w:r>
      <w:r>
        <w:rPr>
          <w:spacing w:val="-11"/>
        </w:rPr>
        <w:t xml:space="preserve"> </w:t>
      </w:r>
      <w:r>
        <w:t>oddaja</w:t>
      </w:r>
      <w:r>
        <w:rPr>
          <w:spacing w:val="-11"/>
        </w:rPr>
        <w:t xml:space="preserve"> </w:t>
      </w:r>
      <w:r>
        <w:t>ponudbo,</w:t>
      </w:r>
      <w:r>
        <w:rPr>
          <w:spacing w:val="-9"/>
        </w:rPr>
        <w:t xml:space="preserve"> </w:t>
      </w:r>
      <w:r>
        <w:t>v</w:t>
      </w:r>
      <w:r>
        <w:rPr>
          <w:spacing w:val="-11"/>
        </w:rPr>
        <w:t xml:space="preserve"> </w:t>
      </w:r>
      <w:r>
        <w:t>razdelku</w:t>
      </w:r>
      <w:r>
        <w:rPr>
          <w:spacing w:val="-13"/>
        </w:rPr>
        <w:t xml:space="preserve"> </w:t>
      </w:r>
      <w:r>
        <w:t>»Osnovni</w:t>
      </w:r>
      <w:r>
        <w:rPr>
          <w:spacing w:val="-11"/>
        </w:rPr>
        <w:t xml:space="preserve"> </w:t>
      </w:r>
      <w:r>
        <w:t>podatki«</w:t>
      </w:r>
      <w:r>
        <w:rPr>
          <w:spacing w:val="-10"/>
        </w:rPr>
        <w:t xml:space="preserve"> </w:t>
      </w:r>
      <w:r>
        <w:t>navede</w:t>
      </w:r>
      <w:r>
        <w:rPr>
          <w:spacing w:val="-11"/>
        </w:rPr>
        <w:t xml:space="preserve"> </w:t>
      </w:r>
      <w:r>
        <w:t>ali</w:t>
      </w:r>
      <w:r>
        <w:rPr>
          <w:spacing w:val="-11"/>
        </w:rPr>
        <w:t xml:space="preserve"> </w:t>
      </w:r>
      <w:r>
        <w:t>sodeluje</w:t>
      </w:r>
      <w:r>
        <w:rPr>
          <w:spacing w:val="-12"/>
        </w:rPr>
        <w:t xml:space="preserve"> </w:t>
      </w:r>
      <w:r>
        <w:t>s</w:t>
      </w:r>
      <w:r>
        <w:rPr>
          <w:spacing w:val="-10"/>
        </w:rPr>
        <w:t xml:space="preserve"> </w:t>
      </w:r>
      <w:r>
        <w:t>katerim</w:t>
      </w:r>
      <w:r>
        <w:rPr>
          <w:spacing w:val="-10"/>
        </w:rPr>
        <w:t xml:space="preserve"> </w:t>
      </w:r>
      <w:r>
        <w:t>od</w:t>
      </w:r>
      <w:r>
        <w:rPr>
          <w:spacing w:val="-7"/>
        </w:rPr>
        <w:t xml:space="preserve"> </w:t>
      </w:r>
      <w:r>
        <w:t>navedenih. V tem primeru se mu odpre dodaten razdelek za sodelujoče, kamor vnese naziv in naslov sodelujočega ter</w:t>
      </w:r>
      <w:r>
        <w:rPr>
          <w:spacing w:val="-5"/>
        </w:rPr>
        <w:t xml:space="preserve"> </w:t>
      </w:r>
      <w:r>
        <w:t>zanj</w:t>
      </w:r>
      <w:r>
        <w:rPr>
          <w:spacing w:val="-4"/>
        </w:rPr>
        <w:t xml:space="preserve"> </w:t>
      </w:r>
      <w:r>
        <w:t>priloži</w:t>
      </w:r>
      <w:r>
        <w:rPr>
          <w:spacing w:val="-7"/>
        </w:rPr>
        <w:t xml:space="preserve"> </w:t>
      </w:r>
      <w:r>
        <w:t>ESPD</w:t>
      </w:r>
      <w:r>
        <w:rPr>
          <w:spacing w:val="-4"/>
        </w:rPr>
        <w:t xml:space="preserve"> </w:t>
      </w:r>
      <w:r>
        <w:t>ali</w:t>
      </w:r>
      <w:r>
        <w:rPr>
          <w:spacing w:val="-6"/>
        </w:rPr>
        <w:t xml:space="preserve"> </w:t>
      </w:r>
      <w:r>
        <w:t>izjavo</w:t>
      </w:r>
      <w:r>
        <w:rPr>
          <w:spacing w:val="-5"/>
        </w:rPr>
        <w:t xml:space="preserve"> </w:t>
      </w:r>
      <w:r>
        <w:t>(če</w:t>
      </w:r>
      <w:r>
        <w:rPr>
          <w:spacing w:val="-7"/>
        </w:rPr>
        <w:t xml:space="preserve"> </w:t>
      </w:r>
      <w:r>
        <w:t>je</w:t>
      </w:r>
      <w:r>
        <w:rPr>
          <w:spacing w:val="-6"/>
        </w:rPr>
        <w:t xml:space="preserve"> </w:t>
      </w:r>
      <w:r>
        <w:t>slednja</w:t>
      </w:r>
      <w:r>
        <w:rPr>
          <w:spacing w:val="-7"/>
        </w:rPr>
        <w:t xml:space="preserve"> </w:t>
      </w:r>
      <w:r>
        <w:t>dovoljena).</w:t>
      </w:r>
      <w:r>
        <w:rPr>
          <w:spacing w:val="-6"/>
        </w:rPr>
        <w:t xml:space="preserve"> </w:t>
      </w:r>
      <w:r>
        <w:t>ESPD-ji</w:t>
      </w:r>
      <w:r>
        <w:rPr>
          <w:spacing w:val="-6"/>
        </w:rPr>
        <w:t xml:space="preserve"> </w:t>
      </w:r>
      <w:r>
        <w:t>sodelujočih</w:t>
      </w:r>
      <w:r>
        <w:rPr>
          <w:spacing w:val="-5"/>
        </w:rPr>
        <w:t xml:space="preserve"> </w:t>
      </w:r>
      <w:r>
        <w:t>se</w:t>
      </w:r>
      <w:r>
        <w:rPr>
          <w:spacing w:val="-6"/>
        </w:rPr>
        <w:t xml:space="preserve"> </w:t>
      </w:r>
      <w:r>
        <w:t>priložijo</w:t>
      </w:r>
      <w:r>
        <w:rPr>
          <w:spacing w:val="-6"/>
        </w:rPr>
        <w:t xml:space="preserve"> </w:t>
      </w:r>
      <w:r>
        <w:t>v</w:t>
      </w:r>
      <w:r>
        <w:rPr>
          <w:spacing w:val="-6"/>
        </w:rPr>
        <w:t xml:space="preserve"> </w:t>
      </w:r>
      <w:r>
        <w:t>razdelek</w:t>
      </w:r>
      <w:r>
        <w:rPr>
          <w:spacing w:val="-5"/>
        </w:rPr>
        <w:t xml:space="preserve"> </w:t>
      </w:r>
      <w:r>
        <w:t>»ESPD- sodelujoči«, če so dovoljene izjave pa v razdelek »Izjave – sodelujoči«. V obeh primerih pa je mogoče naložiti več datotek (če npr. ponudnik sodeluje z enim partnerjem in še dvema podizvajalcema, bo v razdelek ESPD-sodelujoči/Izjava-sodelujoči lahko naložil tri</w:t>
      </w:r>
      <w:r>
        <w:rPr>
          <w:spacing w:val="-5"/>
        </w:rPr>
        <w:t xml:space="preserve"> </w:t>
      </w:r>
      <w:r>
        <w:t>datoteke).</w:t>
      </w:r>
    </w:p>
    <w:p w14:paraId="491E353A" w14:textId="77777777" w:rsidR="00772BC4" w:rsidRDefault="00772BC4">
      <w:pPr>
        <w:pStyle w:val="Telobesedila"/>
        <w:rPr>
          <w:sz w:val="18"/>
        </w:rPr>
      </w:pPr>
    </w:p>
    <w:p w14:paraId="26ECBAE7" w14:textId="77777777" w:rsidR="00772BC4" w:rsidRDefault="009E6620">
      <w:pPr>
        <w:pStyle w:val="Naslov2"/>
        <w:numPr>
          <w:ilvl w:val="1"/>
          <w:numId w:val="2"/>
        </w:numPr>
        <w:tabs>
          <w:tab w:val="left" w:pos="1120"/>
        </w:tabs>
        <w:spacing w:before="52"/>
        <w:ind w:hanging="402"/>
        <w:rPr>
          <w:u w:val="none"/>
        </w:rPr>
      </w:pPr>
      <w:bookmarkStart w:id="37" w:name="_TOC_250009"/>
      <w:r>
        <w:t>Jezikovne</w:t>
      </w:r>
      <w:r>
        <w:rPr>
          <w:spacing w:val="-3"/>
        </w:rPr>
        <w:t xml:space="preserve"> zahteve</w:t>
      </w:r>
      <w:bookmarkEnd w:id="37"/>
      <w:r>
        <w:rPr>
          <w:u w:val="none"/>
        </w:rPr>
        <w:t xml:space="preserve"> </w:t>
      </w:r>
    </w:p>
    <w:p w14:paraId="62CAF8AC" w14:textId="77777777" w:rsidR="00772BC4" w:rsidRDefault="00772BC4">
      <w:pPr>
        <w:pStyle w:val="Telobesedila"/>
        <w:spacing w:before="4"/>
        <w:rPr>
          <w:i/>
          <w:sz w:val="17"/>
        </w:rPr>
      </w:pPr>
    </w:p>
    <w:p w14:paraId="1FB2C6A3" w14:textId="77777777" w:rsidR="00772BC4" w:rsidRDefault="009E6620">
      <w:pPr>
        <w:pStyle w:val="Telobesedila"/>
        <w:spacing w:before="57"/>
        <w:ind w:left="718"/>
        <w:jc w:val="both"/>
      </w:pPr>
      <w:r>
        <w:t>Ponudba in ostala dokumentacija, ki se nanaša na ponudbo, mora biti napisana v slovenskem jeziku.</w:t>
      </w:r>
    </w:p>
    <w:p w14:paraId="287B2120" w14:textId="77777777" w:rsidR="00772BC4" w:rsidRDefault="00772BC4">
      <w:pPr>
        <w:pStyle w:val="Telobesedila"/>
        <w:spacing w:before="10"/>
        <w:rPr>
          <w:sz w:val="21"/>
        </w:rPr>
      </w:pPr>
    </w:p>
    <w:p w14:paraId="16B28E29" w14:textId="77777777" w:rsidR="00772BC4" w:rsidRDefault="009E6620">
      <w:pPr>
        <w:pStyle w:val="Telobesedila"/>
        <w:ind w:left="718" w:right="776"/>
        <w:jc w:val="both"/>
      </w:pPr>
      <w:r>
        <w:t>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ponudniku določil ustrezni rok. Stroške prevoda nosi ponudnik. Za presojo spornih vprašanj se vedno uporablja ponudba oziroma njen uradni prevod v slovenskem jeziku.</w:t>
      </w:r>
    </w:p>
    <w:p w14:paraId="5B0483F3" w14:textId="77777777" w:rsidR="00772BC4" w:rsidRDefault="00772BC4">
      <w:pPr>
        <w:jc w:val="both"/>
        <w:sectPr w:rsidR="00772BC4" w:rsidSect="0065718B">
          <w:pgSz w:w="11910" w:h="16840"/>
          <w:pgMar w:top="567" w:right="640" w:bottom="1740" w:left="700" w:header="572" w:footer="1556" w:gutter="0"/>
          <w:cols w:space="708"/>
        </w:sectPr>
      </w:pPr>
    </w:p>
    <w:p w14:paraId="5746DEF0" w14:textId="77777777" w:rsidR="00772BC4" w:rsidRDefault="00772BC4">
      <w:pPr>
        <w:pStyle w:val="Telobesedila"/>
        <w:spacing w:before="11"/>
        <w:rPr>
          <w:sz w:val="19"/>
        </w:rPr>
      </w:pPr>
    </w:p>
    <w:p w14:paraId="54E378F9" w14:textId="77777777" w:rsidR="00772BC4" w:rsidRPr="00DD647E" w:rsidRDefault="009E6620">
      <w:pPr>
        <w:pStyle w:val="Naslov1"/>
        <w:numPr>
          <w:ilvl w:val="0"/>
          <w:numId w:val="10"/>
        </w:numPr>
        <w:tabs>
          <w:tab w:val="left" w:pos="1228"/>
        </w:tabs>
        <w:ind w:left="1227" w:hanging="402"/>
      </w:pPr>
      <w:bookmarkStart w:id="38" w:name="_TOC_250008"/>
      <w:r w:rsidRPr="00DD647E">
        <w:rPr>
          <w:spacing w:val="-3"/>
        </w:rPr>
        <w:t xml:space="preserve">OBRAZCI </w:t>
      </w:r>
      <w:r w:rsidRPr="00DD647E">
        <w:t xml:space="preserve">ZA </w:t>
      </w:r>
      <w:r w:rsidRPr="00DD647E">
        <w:rPr>
          <w:spacing w:val="-10"/>
        </w:rPr>
        <w:t>SESTAVO</w:t>
      </w:r>
      <w:r w:rsidRPr="00DD647E">
        <w:rPr>
          <w:spacing w:val="-11"/>
        </w:rPr>
        <w:t xml:space="preserve"> </w:t>
      </w:r>
      <w:bookmarkEnd w:id="38"/>
      <w:r w:rsidRPr="00DD647E">
        <w:rPr>
          <w:spacing w:val="-3"/>
        </w:rPr>
        <w:t>PONUDBE</w:t>
      </w:r>
    </w:p>
    <w:p w14:paraId="35A4D5DA" w14:textId="77777777" w:rsidR="00772BC4" w:rsidRDefault="009E6620">
      <w:pPr>
        <w:pStyle w:val="Telobesedila"/>
        <w:spacing w:before="269"/>
        <w:ind w:left="718"/>
        <w:jc w:val="both"/>
      </w:pPr>
      <w:r>
        <w:t>Ponudbeno dokumentacijo sestavljajo naslednji dokumenti:</w:t>
      </w:r>
    </w:p>
    <w:p w14:paraId="0FACED88" w14:textId="77777777" w:rsidR="00772BC4" w:rsidRDefault="00772BC4">
      <w:pPr>
        <w:pStyle w:val="Telobesedila"/>
        <w:spacing w:before="1"/>
      </w:pPr>
    </w:p>
    <w:tbl>
      <w:tblPr>
        <w:tblStyle w:val="TableNormal"/>
        <w:tblW w:w="0" w:type="auto"/>
        <w:tblInd w:w="728"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818"/>
        <w:gridCol w:w="8230"/>
      </w:tblGrid>
      <w:tr w:rsidR="00772BC4" w14:paraId="74B12EC5" w14:textId="77777777" w:rsidTr="00094C36">
        <w:trPr>
          <w:trHeight w:val="1610"/>
        </w:trPr>
        <w:tc>
          <w:tcPr>
            <w:tcW w:w="818" w:type="dxa"/>
          </w:tcPr>
          <w:p w14:paraId="78212C01" w14:textId="77777777" w:rsidR="00772BC4" w:rsidRDefault="009E6620">
            <w:pPr>
              <w:pStyle w:val="TableParagraph"/>
              <w:spacing w:line="268" w:lineRule="exact"/>
              <w:ind w:left="107"/>
            </w:pPr>
            <w:r>
              <w:t>1.</w:t>
            </w:r>
          </w:p>
        </w:tc>
        <w:tc>
          <w:tcPr>
            <w:tcW w:w="8230" w:type="dxa"/>
          </w:tcPr>
          <w:p w14:paraId="2BA22C02" w14:textId="1182182A" w:rsidR="00772BC4" w:rsidRDefault="009E6620" w:rsidP="003C7431">
            <w:pPr>
              <w:pStyle w:val="TableParagraph"/>
              <w:spacing w:line="268" w:lineRule="exact"/>
            </w:pPr>
            <w:proofErr w:type="spellStart"/>
            <w:r>
              <w:rPr>
                <w:u w:val="single"/>
              </w:rPr>
              <w:t>obr</w:t>
            </w:r>
            <w:proofErr w:type="spellEnd"/>
            <w:r>
              <w:rPr>
                <w:u w:val="single"/>
              </w:rPr>
              <w:t xml:space="preserve">. – </w:t>
            </w:r>
            <w:r w:rsidR="00463E4D">
              <w:rPr>
                <w:u w:val="single"/>
              </w:rPr>
              <w:t xml:space="preserve">4.1. </w:t>
            </w:r>
            <w:r>
              <w:rPr>
                <w:u w:val="single"/>
              </w:rPr>
              <w:t>»Ponudba« / »Predračun«</w:t>
            </w:r>
            <w:r>
              <w:t xml:space="preserve"> – pravilno izpolnjen in podpisan s strani ponudnika.</w:t>
            </w:r>
          </w:p>
          <w:p w14:paraId="077F1622" w14:textId="77777777" w:rsidR="00772BC4" w:rsidRDefault="00772BC4">
            <w:pPr>
              <w:pStyle w:val="TableParagraph"/>
              <w:spacing w:before="1"/>
            </w:pPr>
          </w:p>
          <w:p w14:paraId="3180BBD1" w14:textId="77777777" w:rsidR="00772BC4" w:rsidRPr="00A21646" w:rsidRDefault="009E6620">
            <w:pPr>
              <w:pStyle w:val="TableParagraph"/>
              <w:ind w:left="105"/>
              <w:rPr>
                <w:color w:val="548DD4" w:themeColor="text2" w:themeTint="99"/>
              </w:rPr>
            </w:pPr>
            <w:r w:rsidRPr="00A21646">
              <w:rPr>
                <w:color w:val="548DD4" w:themeColor="text2" w:themeTint="99"/>
              </w:rPr>
              <w:t>Ponudnik v informacijskem sistemu e-JN v razdelek »Skupna ponudbena cena«, v del</w:t>
            </w:r>
          </w:p>
          <w:p w14:paraId="32B213DF" w14:textId="77777777" w:rsidR="00772BC4" w:rsidRDefault="009E6620">
            <w:pPr>
              <w:pStyle w:val="TableParagraph"/>
              <w:spacing w:before="2" w:line="237" w:lineRule="auto"/>
              <w:ind w:left="105"/>
            </w:pPr>
            <w:r w:rsidRPr="00A21646">
              <w:rPr>
                <w:color w:val="548DD4" w:themeColor="text2" w:themeTint="99"/>
              </w:rPr>
              <w:t>»Predračun« naloži izpolnjen obrazec Ponudba/Predračun v *.</w:t>
            </w:r>
            <w:proofErr w:type="spellStart"/>
            <w:r w:rsidRPr="00A21646">
              <w:rPr>
                <w:color w:val="548DD4" w:themeColor="text2" w:themeTint="99"/>
              </w:rPr>
              <w:t>pdf</w:t>
            </w:r>
            <w:proofErr w:type="spellEnd"/>
            <w:r w:rsidRPr="00A21646">
              <w:rPr>
                <w:color w:val="548DD4" w:themeColor="text2" w:themeTint="99"/>
              </w:rPr>
              <w:t xml:space="preserve"> datoteki (v celoti izpolnjen, podpisan in </w:t>
            </w:r>
            <w:proofErr w:type="spellStart"/>
            <w:r w:rsidRPr="00A21646">
              <w:rPr>
                <w:color w:val="548DD4" w:themeColor="text2" w:themeTint="99"/>
              </w:rPr>
              <w:t>požigosan</w:t>
            </w:r>
            <w:proofErr w:type="spellEnd"/>
            <w:r w:rsidRPr="00A21646">
              <w:rPr>
                <w:color w:val="548DD4" w:themeColor="text2" w:themeTint="99"/>
              </w:rPr>
              <w:t>), ki bo dostopen na javnem odpiranju ponudb.</w:t>
            </w:r>
          </w:p>
        </w:tc>
      </w:tr>
      <w:tr w:rsidR="00772BC4" w14:paraId="24973923" w14:textId="77777777" w:rsidTr="00094C36">
        <w:trPr>
          <w:trHeight w:val="2416"/>
        </w:trPr>
        <w:tc>
          <w:tcPr>
            <w:tcW w:w="818" w:type="dxa"/>
          </w:tcPr>
          <w:p w14:paraId="4BCD8E14" w14:textId="0D3E9D0D" w:rsidR="00772BC4" w:rsidRDefault="00424336">
            <w:pPr>
              <w:pStyle w:val="TableParagraph"/>
              <w:spacing w:line="268" w:lineRule="exact"/>
              <w:ind w:left="107"/>
            </w:pPr>
            <w:r>
              <w:t>2.</w:t>
            </w:r>
          </w:p>
        </w:tc>
        <w:tc>
          <w:tcPr>
            <w:tcW w:w="8230" w:type="dxa"/>
          </w:tcPr>
          <w:p w14:paraId="219927A1" w14:textId="5FC299E1" w:rsidR="00157063" w:rsidRDefault="009E6620" w:rsidP="00157063">
            <w:pPr>
              <w:jc w:val="both"/>
              <w:rPr>
                <w:rFonts w:asciiTheme="majorHAnsi" w:hAnsiTheme="majorHAnsi" w:cs="Arial"/>
                <w:color w:val="4F81BD" w:themeColor="accent1"/>
              </w:rPr>
            </w:pPr>
            <w:proofErr w:type="spellStart"/>
            <w:r>
              <w:t>obr</w:t>
            </w:r>
            <w:proofErr w:type="spellEnd"/>
            <w:r>
              <w:t xml:space="preserve">. – </w:t>
            </w:r>
            <w:r w:rsidR="00463E4D">
              <w:t xml:space="preserve">4.2 </w:t>
            </w:r>
            <w:r>
              <w:t>ESPD - ustrezno izpolnjen, natisnjen in podpisan, in sicer za ponudnika, partnerja ponudbe</w:t>
            </w:r>
            <w:r>
              <w:rPr>
                <w:spacing w:val="-8"/>
              </w:rPr>
              <w:t xml:space="preserve"> </w:t>
            </w:r>
            <w:r>
              <w:t>(skupaj</w:t>
            </w:r>
            <w:r>
              <w:rPr>
                <w:spacing w:val="-7"/>
              </w:rPr>
              <w:t xml:space="preserve"> </w:t>
            </w:r>
            <w:r>
              <w:t>s</w:t>
            </w:r>
            <w:r>
              <w:rPr>
                <w:spacing w:val="-5"/>
              </w:rPr>
              <w:t xml:space="preserve"> </w:t>
            </w:r>
            <w:r>
              <w:t>predloženo</w:t>
            </w:r>
            <w:r>
              <w:rPr>
                <w:spacing w:val="-6"/>
              </w:rPr>
              <w:t xml:space="preserve"> </w:t>
            </w:r>
            <w:r>
              <w:t>fotokopijo</w:t>
            </w:r>
            <w:r>
              <w:rPr>
                <w:spacing w:val="-6"/>
              </w:rPr>
              <w:t xml:space="preserve"> </w:t>
            </w:r>
            <w:r>
              <w:t>akta</w:t>
            </w:r>
            <w:r>
              <w:rPr>
                <w:spacing w:val="-8"/>
              </w:rPr>
              <w:t xml:space="preserve"> </w:t>
            </w:r>
            <w:r>
              <w:t>o</w:t>
            </w:r>
            <w:r>
              <w:rPr>
                <w:spacing w:val="-6"/>
              </w:rPr>
              <w:t xml:space="preserve"> </w:t>
            </w:r>
            <w:r>
              <w:t>skupnem</w:t>
            </w:r>
            <w:r>
              <w:rPr>
                <w:spacing w:val="-6"/>
              </w:rPr>
              <w:t xml:space="preserve"> </w:t>
            </w:r>
            <w:r>
              <w:t>nastopanju</w:t>
            </w:r>
            <w:r>
              <w:rPr>
                <w:spacing w:val="-6"/>
              </w:rPr>
              <w:t xml:space="preserve"> </w:t>
            </w:r>
            <w:r>
              <w:t>pri</w:t>
            </w:r>
            <w:r>
              <w:rPr>
                <w:spacing w:val="-7"/>
              </w:rPr>
              <w:t xml:space="preserve"> </w:t>
            </w:r>
            <w:r>
              <w:t>izvajanju</w:t>
            </w:r>
            <w:r>
              <w:rPr>
                <w:spacing w:val="-6"/>
              </w:rPr>
              <w:t xml:space="preserve"> </w:t>
            </w:r>
            <w:r>
              <w:t>naročila)</w:t>
            </w:r>
            <w:r>
              <w:rPr>
                <w:spacing w:val="-5"/>
              </w:rPr>
              <w:t xml:space="preserve"> </w:t>
            </w:r>
            <w:r>
              <w:t xml:space="preserve">ter podizvajalce (skupaj s fotokopijami sklenjenih </w:t>
            </w:r>
            <w:proofErr w:type="spellStart"/>
            <w:r>
              <w:t>podizvajalskih</w:t>
            </w:r>
            <w:proofErr w:type="spellEnd"/>
            <w:r>
              <w:rPr>
                <w:spacing w:val="-11"/>
              </w:rPr>
              <w:t xml:space="preserve"> </w:t>
            </w:r>
            <w:r>
              <w:t>pogodb)</w:t>
            </w:r>
            <w:r w:rsidR="00157063" w:rsidRPr="0005561A">
              <w:rPr>
                <w:rFonts w:asciiTheme="majorHAnsi" w:hAnsiTheme="majorHAnsi" w:cs="Arial"/>
                <w:color w:val="4F81BD" w:themeColor="accent1"/>
              </w:rPr>
              <w:t xml:space="preserve"> </w:t>
            </w:r>
          </w:p>
          <w:p w14:paraId="63219B09" w14:textId="43682149" w:rsidR="00157063" w:rsidRPr="00157063" w:rsidRDefault="00157063" w:rsidP="00157063">
            <w:pPr>
              <w:jc w:val="both"/>
            </w:pPr>
            <w:r w:rsidRPr="00157063">
              <w:rPr>
                <w:color w:val="4F81BD" w:themeColor="accent1"/>
              </w:rPr>
              <w:t>Ponudnik naloži v razdelek »Dokumenti«, del »Ostale priloge</w:t>
            </w:r>
            <w:r w:rsidR="00332A8A">
              <w:rPr>
                <w:color w:val="4F81BD" w:themeColor="accent1"/>
              </w:rPr>
              <w:t>«</w:t>
            </w:r>
          </w:p>
          <w:p w14:paraId="0109DE95" w14:textId="77777777" w:rsidR="00772BC4" w:rsidRDefault="00772BC4">
            <w:pPr>
              <w:pStyle w:val="TableParagraph"/>
            </w:pPr>
          </w:p>
          <w:p w14:paraId="72ACA1FD" w14:textId="77777777" w:rsidR="00772BC4" w:rsidRPr="00A21646" w:rsidRDefault="009E6620">
            <w:pPr>
              <w:pStyle w:val="TableParagraph"/>
              <w:ind w:left="105"/>
              <w:jc w:val="both"/>
              <w:rPr>
                <w:color w:val="548DD4" w:themeColor="text2" w:themeTint="99"/>
              </w:rPr>
            </w:pPr>
            <w:r w:rsidRPr="00A21646">
              <w:rPr>
                <w:color w:val="548DD4" w:themeColor="text2" w:themeTint="99"/>
              </w:rPr>
              <w:t>Ponudnik, ki v sistemu e-JN oddaja ponudbo, naloži svoj ESPD v razdelek »Dokumenti«, del</w:t>
            </w:r>
          </w:p>
          <w:p w14:paraId="3140E6C5" w14:textId="59EC103B" w:rsidR="004C1879" w:rsidRPr="00A21646" w:rsidRDefault="009E6620">
            <w:pPr>
              <w:pStyle w:val="TableParagraph"/>
              <w:ind w:left="105" w:right="93"/>
              <w:jc w:val="both"/>
              <w:rPr>
                <w:color w:val="548DD4" w:themeColor="text2" w:themeTint="99"/>
              </w:rPr>
            </w:pPr>
            <w:r w:rsidRPr="00A21646">
              <w:rPr>
                <w:color w:val="548DD4" w:themeColor="text2" w:themeTint="99"/>
              </w:rPr>
              <w:t xml:space="preserve">»ESPD – ponudnik«, ESPD ostalih sodelujočih pa naloži v razdelek »Sodelujoči«, del »ESPD – ostali sodelujoči«. </w:t>
            </w:r>
            <w:r w:rsidR="00EB2446" w:rsidRPr="00A21646">
              <w:rPr>
                <w:color w:val="548DD4" w:themeColor="text2" w:themeTint="99"/>
              </w:rPr>
              <w:t xml:space="preserve">Akt o skupnem nastopanju in </w:t>
            </w:r>
            <w:proofErr w:type="spellStart"/>
            <w:r w:rsidR="00EB2446" w:rsidRPr="00A21646">
              <w:rPr>
                <w:color w:val="548DD4" w:themeColor="text2" w:themeTint="99"/>
              </w:rPr>
              <w:t>podizvajalske</w:t>
            </w:r>
            <w:proofErr w:type="spellEnd"/>
            <w:r w:rsidR="00EB2446" w:rsidRPr="00A21646">
              <w:rPr>
                <w:color w:val="548DD4" w:themeColor="text2" w:themeTint="99"/>
              </w:rPr>
              <w:t xml:space="preserve"> pogodbe ponudnik naloži v razdelek »Dokumenti«, del »Ostale priloge«.</w:t>
            </w:r>
          </w:p>
          <w:p w14:paraId="63CF5906" w14:textId="305ADB4F" w:rsidR="00772BC4" w:rsidRDefault="00772BC4">
            <w:pPr>
              <w:pStyle w:val="TableParagraph"/>
              <w:ind w:left="105" w:right="93"/>
              <w:jc w:val="both"/>
            </w:pPr>
          </w:p>
        </w:tc>
      </w:tr>
      <w:tr w:rsidR="00424336" w14:paraId="7614E115" w14:textId="77777777" w:rsidTr="00094C36">
        <w:trPr>
          <w:trHeight w:val="859"/>
        </w:trPr>
        <w:tc>
          <w:tcPr>
            <w:tcW w:w="818" w:type="dxa"/>
          </w:tcPr>
          <w:p w14:paraId="577706B6" w14:textId="0663E212" w:rsidR="00424336" w:rsidRDefault="00424336">
            <w:pPr>
              <w:pStyle w:val="TableParagraph"/>
              <w:spacing w:line="268" w:lineRule="exact"/>
              <w:ind w:left="107"/>
            </w:pPr>
            <w:r>
              <w:t>3.</w:t>
            </w:r>
          </w:p>
        </w:tc>
        <w:tc>
          <w:tcPr>
            <w:tcW w:w="8230" w:type="dxa"/>
          </w:tcPr>
          <w:p w14:paraId="6E3A9D3D" w14:textId="479D66F9" w:rsidR="00424336" w:rsidRDefault="001C570B" w:rsidP="00332A8A">
            <w:pPr>
              <w:pStyle w:val="TableParagraph"/>
            </w:pPr>
            <w:proofErr w:type="spellStart"/>
            <w:r w:rsidRPr="002127C2">
              <w:rPr>
                <w:u w:val="single"/>
              </w:rPr>
              <w:t>obr</w:t>
            </w:r>
            <w:proofErr w:type="spellEnd"/>
            <w:r w:rsidRPr="002127C2">
              <w:rPr>
                <w:u w:val="single"/>
              </w:rPr>
              <w:t>.</w:t>
            </w:r>
            <w:r w:rsidR="002127C2" w:rsidRPr="002127C2">
              <w:rPr>
                <w:u w:val="single"/>
              </w:rPr>
              <w:t xml:space="preserve">- </w:t>
            </w:r>
            <w:r w:rsidR="00463E4D">
              <w:rPr>
                <w:u w:val="single"/>
              </w:rPr>
              <w:t xml:space="preserve">4.3. </w:t>
            </w:r>
            <w:r w:rsidR="00424336" w:rsidRPr="002127C2">
              <w:rPr>
                <w:u w:val="single"/>
              </w:rPr>
              <w:t>Splošni podatki o ponudniku</w:t>
            </w:r>
            <w:r w:rsidR="00424336" w:rsidRPr="00424336">
              <w:t xml:space="preserve">  - </w:t>
            </w:r>
            <w:r w:rsidR="00424336">
              <w:t>pravilno izpolnjen in podpisan s strani ponudnika</w:t>
            </w:r>
          </w:p>
          <w:p w14:paraId="59AF2CE9" w14:textId="35EC5F71" w:rsidR="00332A8A" w:rsidRPr="00157063" w:rsidRDefault="00A435C9" w:rsidP="00332A8A">
            <w:pPr>
              <w:jc w:val="both"/>
            </w:pPr>
            <w:r>
              <w:rPr>
                <w:color w:val="4F81BD" w:themeColor="accent1"/>
              </w:rPr>
              <w:t xml:space="preserve"> </w:t>
            </w:r>
            <w:r w:rsidR="00332A8A" w:rsidRPr="00A21646">
              <w:rPr>
                <w:color w:val="548DD4" w:themeColor="text2" w:themeTint="99"/>
              </w:rPr>
              <w:t>Ponudnik naloži v razdelek »Dokumenti«, del »Ostale priloge«</w:t>
            </w:r>
          </w:p>
          <w:p w14:paraId="0C4960D7" w14:textId="64E2DCB9" w:rsidR="00332A8A" w:rsidRPr="00424336" w:rsidRDefault="00332A8A">
            <w:pPr>
              <w:pStyle w:val="TableParagraph"/>
              <w:ind w:left="105"/>
            </w:pPr>
          </w:p>
        </w:tc>
      </w:tr>
      <w:tr w:rsidR="00332A8A" w14:paraId="28EB50DB" w14:textId="77777777" w:rsidTr="00094C36">
        <w:trPr>
          <w:trHeight w:val="842"/>
        </w:trPr>
        <w:tc>
          <w:tcPr>
            <w:tcW w:w="818" w:type="dxa"/>
          </w:tcPr>
          <w:p w14:paraId="106BE36C" w14:textId="4BAAD7F4" w:rsidR="00332A8A" w:rsidRDefault="00332A8A">
            <w:pPr>
              <w:pStyle w:val="TableParagraph"/>
              <w:spacing w:line="268" w:lineRule="exact"/>
              <w:ind w:left="107"/>
            </w:pPr>
            <w:r>
              <w:t>4.</w:t>
            </w:r>
          </w:p>
        </w:tc>
        <w:tc>
          <w:tcPr>
            <w:tcW w:w="8230" w:type="dxa"/>
          </w:tcPr>
          <w:p w14:paraId="5D4935B4" w14:textId="27DE2334" w:rsidR="00332A8A" w:rsidRPr="002127C2" w:rsidRDefault="00C15D48" w:rsidP="00C15D48">
            <w:pPr>
              <w:pStyle w:val="TableParagraph"/>
              <w:rPr>
                <w:u w:val="single"/>
              </w:rPr>
            </w:pPr>
            <w:proofErr w:type="spellStart"/>
            <w:r w:rsidRPr="002127C2">
              <w:rPr>
                <w:u w:val="single"/>
              </w:rPr>
              <w:t>obr</w:t>
            </w:r>
            <w:proofErr w:type="spellEnd"/>
            <w:r w:rsidRPr="002127C2">
              <w:rPr>
                <w:u w:val="single"/>
              </w:rPr>
              <w:t>.</w:t>
            </w:r>
            <w:r w:rsidR="002127C2" w:rsidRPr="002127C2">
              <w:rPr>
                <w:u w:val="single"/>
              </w:rPr>
              <w:t>-</w:t>
            </w:r>
            <w:r w:rsidR="00463E4D">
              <w:rPr>
                <w:u w:val="single"/>
              </w:rPr>
              <w:t xml:space="preserve"> 4.4.</w:t>
            </w:r>
            <w:r w:rsidR="002127C2" w:rsidRPr="002127C2">
              <w:rPr>
                <w:u w:val="single"/>
              </w:rPr>
              <w:t xml:space="preserve"> </w:t>
            </w:r>
            <w:r w:rsidR="00332A8A" w:rsidRPr="002127C2">
              <w:rPr>
                <w:u w:val="single"/>
              </w:rPr>
              <w:t>Udeležba podizvajalcev</w:t>
            </w:r>
          </w:p>
          <w:p w14:paraId="5C9E1248" w14:textId="48164419" w:rsidR="00332A8A" w:rsidRPr="00157063" w:rsidRDefault="00A435C9" w:rsidP="00332A8A">
            <w:pPr>
              <w:jc w:val="both"/>
            </w:pPr>
            <w:r>
              <w:rPr>
                <w:color w:val="4F81BD" w:themeColor="accent1"/>
              </w:rPr>
              <w:t xml:space="preserve"> </w:t>
            </w:r>
            <w:r w:rsidR="00332A8A" w:rsidRPr="00157063">
              <w:rPr>
                <w:color w:val="4F81BD" w:themeColor="accent1"/>
              </w:rPr>
              <w:t>Ponudnik naloži v razdelek »Dokumenti«, del »Ostale priloge</w:t>
            </w:r>
            <w:r w:rsidR="00332A8A">
              <w:rPr>
                <w:color w:val="4F81BD" w:themeColor="accent1"/>
              </w:rPr>
              <w:t>«</w:t>
            </w:r>
          </w:p>
          <w:p w14:paraId="160069E6" w14:textId="49E7D0FC" w:rsidR="00332A8A" w:rsidRPr="00332A8A" w:rsidRDefault="00332A8A" w:rsidP="00332A8A">
            <w:pPr>
              <w:pStyle w:val="TableParagraph"/>
              <w:ind w:left="105"/>
            </w:pPr>
          </w:p>
        </w:tc>
      </w:tr>
      <w:tr w:rsidR="00772BC4" w14:paraId="0F9A268B" w14:textId="77777777" w:rsidTr="00094C36">
        <w:trPr>
          <w:trHeight w:val="1124"/>
        </w:trPr>
        <w:tc>
          <w:tcPr>
            <w:tcW w:w="818" w:type="dxa"/>
          </w:tcPr>
          <w:p w14:paraId="5877B427" w14:textId="28A17E9B" w:rsidR="00772BC4" w:rsidRDefault="002127C2">
            <w:pPr>
              <w:pStyle w:val="TableParagraph"/>
              <w:spacing w:line="268" w:lineRule="exact"/>
              <w:ind w:left="107"/>
            </w:pPr>
            <w:r>
              <w:t>5.</w:t>
            </w:r>
          </w:p>
        </w:tc>
        <w:tc>
          <w:tcPr>
            <w:tcW w:w="8230" w:type="dxa"/>
          </w:tcPr>
          <w:p w14:paraId="5A5A8E6E" w14:textId="37F82F42" w:rsidR="00772BC4" w:rsidRPr="00332A8A" w:rsidRDefault="009E6620" w:rsidP="00E77029">
            <w:pPr>
              <w:pStyle w:val="TableParagraph"/>
            </w:pPr>
            <w:proofErr w:type="spellStart"/>
            <w:r w:rsidRPr="002127C2">
              <w:rPr>
                <w:u w:val="single"/>
              </w:rPr>
              <w:t>obr</w:t>
            </w:r>
            <w:proofErr w:type="spellEnd"/>
            <w:r w:rsidRPr="002127C2">
              <w:rPr>
                <w:u w:val="single"/>
              </w:rPr>
              <w:t xml:space="preserve">. – </w:t>
            </w:r>
            <w:r w:rsidR="00E77029">
              <w:rPr>
                <w:u w:val="single"/>
              </w:rPr>
              <w:t xml:space="preserve">4.5. </w:t>
            </w:r>
            <w:r w:rsidRPr="002127C2">
              <w:rPr>
                <w:u w:val="single"/>
              </w:rPr>
              <w:t>Zahteva podizvajalca za neposredno plačilo</w:t>
            </w:r>
            <w:r>
              <w:t xml:space="preserve"> – le v primeru, če kateri izmed izvajalcev zahteva neposredno plačilo.</w:t>
            </w:r>
          </w:p>
          <w:p w14:paraId="5F16FAA3" w14:textId="77777777" w:rsidR="00772BC4" w:rsidRDefault="009E6620">
            <w:pPr>
              <w:pStyle w:val="TableParagraph"/>
              <w:ind w:left="105"/>
            </w:pPr>
            <w:r w:rsidRPr="00A21646">
              <w:rPr>
                <w:color w:val="548DD4" w:themeColor="text2" w:themeTint="99"/>
              </w:rPr>
              <w:t>Ponudnik naloži v razdelek »Dokumenti«, del »Ostale priloge«.</w:t>
            </w:r>
          </w:p>
        </w:tc>
      </w:tr>
      <w:tr w:rsidR="00332A8A" w14:paraId="10854BA7" w14:textId="77777777" w:rsidTr="00094C36">
        <w:trPr>
          <w:trHeight w:val="843"/>
        </w:trPr>
        <w:tc>
          <w:tcPr>
            <w:tcW w:w="818" w:type="dxa"/>
          </w:tcPr>
          <w:p w14:paraId="504A8608" w14:textId="0ECE5614" w:rsidR="00332A8A" w:rsidRDefault="002127C2">
            <w:pPr>
              <w:pStyle w:val="TableParagraph"/>
              <w:spacing w:line="268" w:lineRule="exact"/>
              <w:ind w:left="107"/>
            </w:pPr>
            <w:r>
              <w:t>6.</w:t>
            </w:r>
          </w:p>
        </w:tc>
        <w:tc>
          <w:tcPr>
            <w:tcW w:w="8230" w:type="dxa"/>
          </w:tcPr>
          <w:p w14:paraId="177963AD" w14:textId="398C0CAF" w:rsidR="00332A8A" w:rsidRDefault="003C7431" w:rsidP="003C7431">
            <w:pPr>
              <w:pStyle w:val="TableParagraph"/>
              <w:rPr>
                <w:u w:val="single"/>
              </w:rPr>
            </w:pPr>
            <w:proofErr w:type="spellStart"/>
            <w:r>
              <w:rPr>
                <w:u w:val="single"/>
              </w:rPr>
              <w:t>o</w:t>
            </w:r>
            <w:r w:rsidR="002127C2">
              <w:rPr>
                <w:u w:val="single"/>
              </w:rPr>
              <w:t>br</w:t>
            </w:r>
            <w:proofErr w:type="spellEnd"/>
            <w:r w:rsidR="002127C2">
              <w:rPr>
                <w:u w:val="single"/>
              </w:rPr>
              <w:t xml:space="preserve">. – </w:t>
            </w:r>
            <w:r w:rsidR="006B1978">
              <w:rPr>
                <w:u w:val="single"/>
              </w:rPr>
              <w:t xml:space="preserve">4.6. </w:t>
            </w:r>
            <w:r w:rsidR="002127C2">
              <w:rPr>
                <w:u w:val="single"/>
              </w:rPr>
              <w:t>Pooblastilo gospodarskega subjekta za pridobitev osebnih podatkov</w:t>
            </w:r>
          </w:p>
          <w:p w14:paraId="5604C84E" w14:textId="26F1ADE1" w:rsidR="000B7748" w:rsidRDefault="000B7748" w:rsidP="00332A8A">
            <w:pPr>
              <w:pStyle w:val="TableParagraph"/>
              <w:ind w:left="105"/>
              <w:rPr>
                <w:u w:val="single"/>
              </w:rPr>
            </w:pPr>
            <w:r w:rsidRPr="00A21646">
              <w:rPr>
                <w:color w:val="548DD4" w:themeColor="text2" w:themeTint="99"/>
              </w:rPr>
              <w:t>Ponudnik naloži v razdelek »Dokumenti«, del »Ostale priloge«.</w:t>
            </w:r>
          </w:p>
        </w:tc>
      </w:tr>
      <w:tr w:rsidR="000B7748" w14:paraId="63CF8B8D" w14:textId="77777777" w:rsidTr="00094C36">
        <w:trPr>
          <w:trHeight w:val="1343"/>
        </w:trPr>
        <w:tc>
          <w:tcPr>
            <w:tcW w:w="818" w:type="dxa"/>
          </w:tcPr>
          <w:p w14:paraId="55415541" w14:textId="185F0024" w:rsidR="000B7748" w:rsidRDefault="000B7748">
            <w:pPr>
              <w:pStyle w:val="TableParagraph"/>
              <w:spacing w:line="268" w:lineRule="exact"/>
              <w:ind w:left="107"/>
            </w:pPr>
            <w:r>
              <w:t xml:space="preserve">7. </w:t>
            </w:r>
          </w:p>
        </w:tc>
        <w:tc>
          <w:tcPr>
            <w:tcW w:w="8230" w:type="dxa"/>
          </w:tcPr>
          <w:p w14:paraId="3188BAD4" w14:textId="3ED033DC" w:rsidR="000B7748" w:rsidRPr="00511E7D" w:rsidRDefault="003C7431" w:rsidP="00511E7D">
            <w:pPr>
              <w:pStyle w:val="Priloge"/>
              <w:tabs>
                <w:tab w:val="left" w:pos="794"/>
                <w:tab w:val="right" w:pos="9072"/>
              </w:tabs>
              <w:jc w:val="left"/>
              <w:outlineLvl w:val="1"/>
              <w:rPr>
                <w:rFonts w:ascii="Calibri Light" w:hAnsi="Calibri Light" w:cs="Calibri Light"/>
                <w:b w:val="0"/>
                <w:bCs/>
                <w:color w:val="auto"/>
                <w:sz w:val="22"/>
                <w:szCs w:val="22"/>
                <w:u w:val="single"/>
              </w:rPr>
            </w:pPr>
            <w:proofErr w:type="spellStart"/>
            <w:r>
              <w:rPr>
                <w:rFonts w:ascii="Calibri Light" w:hAnsi="Calibri Light" w:cs="Calibri Light"/>
                <w:b w:val="0"/>
                <w:bCs/>
                <w:color w:val="auto"/>
                <w:sz w:val="22"/>
                <w:szCs w:val="22"/>
              </w:rPr>
              <w:t>o</w:t>
            </w:r>
            <w:r w:rsidR="000B7748" w:rsidRPr="000B7748">
              <w:rPr>
                <w:rFonts w:ascii="Calibri Light" w:hAnsi="Calibri Light" w:cs="Calibri Light"/>
                <w:b w:val="0"/>
                <w:bCs/>
                <w:color w:val="auto"/>
                <w:sz w:val="22"/>
                <w:szCs w:val="22"/>
              </w:rPr>
              <w:t>br</w:t>
            </w:r>
            <w:proofErr w:type="spellEnd"/>
            <w:r w:rsidR="000B7748" w:rsidRPr="000B7748">
              <w:rPr>
                <w:rFonts w:ascii="Calibri Light" w:hAnsi="Calibri Light" w:cs="Calibri Light"/>
                <w:b w:val="0"/>
                <w:bCs/>
                <w:color w:val="auto"/>
                <w:sz w:val="22"/>
                <w:szCs w:val="22"/>
              </w:rPr>
              <w:t xml:space="preserve">. </w:t>
            </w:r>
            <w:r w:rsidR="006B1978">
              <w:rPr>
                <w:rFonts w:ascii="Calibri Light" w:hAnsi="Calibri Light" w:cs="Calibri Light"/>
                <w:b w:val="0"/>
                <w:bCs/>
                <w:color w:val="auto"/>
                <w:sz w:val="22"/>
                <w:szCs w:val="22"/>
              </w:rPr>
              <w:t>–</w:t>
            </w:r>
            <w:r w:rsidR="000B7748" w:rsidRPr="000B7748">
              <w:rPr>
                <w:rFonts w:ascii="Calibri Light" w:hAnsi="Calibri Light" w:cs="Calibri Light"/>
                <w:b w:val="0"/>
                <w:bCs/>
                <w:color w:val="auto"/>
                <w:sz w:val="22"/>
                <w:szCs w:val="22"/>
              </w:rPr>
              <w:t xml:space="preserve"> </w:t>
            </w:r>
            <w:r w:rsidR="006B1978">
              <w:rPr>
                <w:rFonts w:ascii="Calibri Light" w:hAnsi="Calibri Light" w:cs="Calibri Light"/>
                <w:b w:val="0"/>
                <w:bCs/>
                <w:color w:val="auto"/>
                <w:sz w:val="22"/>
                <w:szCs w:val="22"/>
              </w:rPr>
              <w:t>4.7.</w:t>
            </w:r>
            <w:r w:rsidR="000B7748" w:rsidRPr="000B7748">
              <w:rPr>
                <w:rFonts w:ascii="Calibri Light" w:hAnsi="Calibri Light" w:cs="Calibri Light"/>
                <w:b w:val="0"/>
                <w:bCs/>
                <w:color w:val="auto"/>
                <w:sz w:val="22"/>
                <w:szCs w:val="22"/>
                <w:u w:val="single"/>
              </w:rPr>
              <w:t>Pooblastilo osebe, ki je članica upravnega, vodstvenega ali nadzornega organa gospodarskega subjekta ali ima pooblastila za njegovo zastopanje ali odločanje ali nadzor v njem za pridobitev osebnih podatkov</w:t>
            </w:r>
          </w:p>
          <w:p w14:paraId="4670789A" w14:textId="4261806D" w:rsidR="000B7748" w:rsidRDefault="000B7748" w:rsidP="00332A8A">
            <w:pPr>
              <w:pStyle w:val="TableParagraph"/>
              <w:ind w:left="105"/>
              <w:rPr>
                <w:u w:val="single"/>
              </w:rPr>
            </w:pPr>
            <w:r w:rsidRPr="00A21646">
              <w:rPr>
                <w:color w:val="548DD4" w:themeColor="text2" w:themeTint="99"/>
              </w:rPr>
              <w:t>Ponudnik naloži v razdelek »Dokumenti«, del »Ostale priloge«.</w:t>
            </w:r>
          </w:p>
        </w:tc>
      </w:tr>
      <w:tr w:rsidR="000B7748" w14:paraId="0E9E6016" w14:textId="77777777" w:rsidTr="00094C36">
        <w:trPr>
          <w:trHeight w:val="1054"/>
        </w:trPr>
        <w:tc>
          <w:tcPr>
            <w:tcW w:w="818" w:type="dxa"/>
          </w:tcPr>
          <w:p w14:paraId="2C6CEA7F" w14:textId="234A1F85" w:rsidR="000B7748" w:rsidRDefault="00585C5B">
            <w:pPr>
              <w:pStyle w:val="TableParagraph"/>
              <w:spacing w:line="268" w:lineRule="exact"/>
              <w:ind w:left="107"/>
            </w:pPr>
            <w:r>
              <w:t>8</w:t>
            </w:r>
            <w:r w:rsidR="000B7748">
              <w:t>.</w:t>
            </w:r>
          </w:p>
        </w:tc>
        <w:tc>
          <w:tcPr>
            <w:tcW w:w="8230" w:type="dxa"/>
          </w:tcPr>
          <w:p w14:paraId="1107BE1E" w14:textId="12D3C3BB" w:rsidR="00366949" w:rsidRDefault="003C7431" w:rsidP="00511E7D">
            <w:pPr>
              <w:pStyle w:val="TableParagraph"/>
              <w:rPr>
                <w:u w:val="single"/>
              </w:rPr>
            </w:pPr>
            <w:proofErr w:type="spellStart"/>
            <w:r>
              <w:rPr>
                <w:u w:val="single"/>
              </w:rPr>
              <w:t>o</w:t>
            </w:r>
            <w:r w:rsidR="00366949">
              <w:rPr>
                <w:u w:val="single"/>
              </w:rPr>
              <w:t>br</w:t>
            </w:r>
            <w:proofErr w:type="spellEnd"/>
            <w:r w:rsidR="00366949">
              <w:rPr>
                <w:u w:val="single"/>
              </w:rPr>
              <w:t xml:space="preserve">.- </w:t>
            </w:r>
            <w:r w:rsidR="006B1978">
              <w:rPr>
                <w:u w:val="single"/>
              </w:rPr>
              <w:t>4.</w:t>
            </w:r>
            <w:r w:rsidR="00585C5B">
              <w:rPr>
                <w:u w:val="single"/>
              </w:rPr>
              <w:t>8</w:t>
            </w:r>
            <w:r w:rsidR="006B1978">
              <w:rPr>
                <w:u w:val="single"/>
              </w:rPr>
              <w:t xml:space="preserve">. </w:t>
            </w:r>
            <w:r w:rsidR="000B7748">
              <w:rPr>
                <w:u w:val="single"/>
              </w:rPr>
              <w:t>Vzorec</w:t>
            </w:r>
            <w:r w:rsidR="00366949">
              <w:rPr>
                <w:u w:val="single"/>
              </w:rPr>
              <w:t xml:space="preserve"> zavarovanja za </w:t>
            </w:r>
            <w:r w:rsidR="00F82904">
              <w:rPr>
                <w:u w:val="single"/>
              </w:rPr>
              <w:t>dobro izvedbo</w:t>
            </w:r>
          </w:p>
          <w:p w14:paraId="696CD117" w14:textId="346E50D3" w:rsidR="00366949" w:rsidRDefault="00366949">
            <w:pPr>
              <w:pStyle w:val="TableParagraph"/>
              <w:ind w:left="105"/>
              <w:rPr>
                <w:u w:val="single"/>
              </w:rPr>
            </w:pPr>
            <w:r w:rsidRPr="00A21646">
              <w:rPr>
                <w:color w:val="548DD4" w:themeColor="text2" w:themeTint="99"/>
              </w:rPr>
              <w:t>Ponudnik naloži v razdelek »Dokumenti«, del »Ostale priloge«.</w:t>
            </w:r>
          </w:p>
        </w:tc>
      </w:tr>
      <w:tr w:rsidR="00366949" w14:paraId="5CEF7094" w14:textId="77777777" w:rsidTr="00511E7D">
        <w:trPr>
          <w:trHeight w:val="836"/>
        </w:trPr>
        <w:tc>
          <w:tcPr>
            <w:tcW w:w="818" w:type="dxa"/>
          </w:tcPr>
          <w:p w14:paraId="38B79202" w14:textId="7EF24EA7" w:rsidR="00366949" w:rsidRDefault="00585C5B">
            <w:pPr>
              <w:pStyle w:val="TableParagraph"/>
              <w:spacing w:line="268" w:lineRule="exact"/>
              <w:ind w:left="107"/>
            </w:pPr>
            <w:r>
              <w:t>9</w:t>
            </w:r>
            <w:r w:rsidR="00366949">
              <w:t>.</w:t>
            </w:r>
          </w:p>
        </w:tc>
        <w:tc>
          <w:tcPr>
            <w:tcW w:w="8230" w:type="dxa"/>
          </w:tcPr>
          <w:p w14:paraId="6148265E" w14:textId="54624847" w:rsidR="00366949" w:rsidRPr="00511E7D" w:rsidRDefault="003C7431" w:rsidP="00511E7D">
            <w:pPr>
              <w:pStyle w:val="TableParagraph"/>
              <w:rPr>
                <w:b/>
                <w:bCs/>
                <w:u w:val="single"/>
              </w:rPr>
            </w:pPr>
            <w:proofErr w:type="spellStart"/>
            <w:r>
              <w:rPr>
                <w:u w:val="single"/>
              </w:rPr>
              <w:t>o</w:t>
            </w:r>
            <w:r w:rsidR="00366949">
              <w:rPr>
                <w:u w:val="single"/>
              </w:rPr>
              <w:t>br</w:t>
            </w:r>
            <w:proofErr w:type="spellEnd"/>
            <w:r w:rsidR="00366949">
              <w:rPr>
                <w:u w:val="single"/>
              </w:rPr>
              <w:t xml:space="preserve">. – </w:t>
            </w:r>
            <w:r w:rsidR="006B1978">
              <w:rPr>
                <w:u w:val="single"/>
              </w:rPr>
              <w:t>4.</w:t>
            </w:r>
            <w:r w:rsidR="00585C5B">
              <w:rPr>
                <w:u w:val="single"/>
              </w:rPr>
              <w:t>9</w:t>
            </w:r>
            <w:r w:rsidR="006B1978">
              <w:rPr>
                <w:u w:val="single"/>
              </w:rPr>
              <w:t xml:space="preserve">. </w:t>
            </w:r>
            <w:r w:rsidR="00366949">
              <w:rPr>
                <w:u w:val="single"/>
              </w:rPr>
              <w:t xml:space="preserve">vzorec pogodbe -  </w:t>
            </w:r>
            <w:r w:rsidR="00366949" w:rsidRPr="00F27461">
              <w:t>ponudnik izpolni v vzorcu vs</w:t>
            </w:r>
            <w:r w:rsidR="000F01C2">
              <w:t>a</w:t>
            </w:r>
            <w:r w:rsidR="00366949" w:rsidRPr="00F27461">
              <w:t xml:space="preserve"> prazna mesta </w:t>
            </w:r>
          </w:p>
          <w:p w14:paraId="75691FA2" w14:textId="27F4BD64" w:rsidR="00366949" w:rsidRDefault="00366949">
            <w:pPr>
              <w:pStyle w:val="TableParagraph"/>
              <w:ind w:left="105"/>
              <w:rPr>
                <w:u w:val="single"/>
              </w:rPr>
            </w:pPr>
            <w:r w:rsidRPr="00A21646">
              <w:rPr>
                <w:color w:val="548DD4" w:themeColor="text2" w:themeTint="99"/>
              </w:rPr>
              <w:t>Ponudnik naloži v razdelek »Dokumenti«, del »Ostale priloge«.</w:t>
            </w:r>
          </w:p>
        </w:tc>
      </w:tr>
      <w:tr w:rsidR="00F27461" w14:paraId="02772350" w14:textId="77777777" w:rsidTr="00511E7D">
        <w:trPr>
          <w:trHeight w:val="851"/>
        </w:trPr>
        <w:tc>
          <w:tcPr>
            <w:tcW w:w="818" w:type="dxa"/>
          </w:tcPr>
          <w:p w14:paraId="375B5231" w14:textId="5BA9CBEF" w:rsidR="00F27461" w:rsidRDefault="00F27461">
            <w:pPr>
              <w:pStyle w:val="TableParagraph"/>
              <w:spacing w:line="268" w:lineRule="exact"/>
              <w:ind w:left="107"/>
            </w:pPr>
            <w:r>
              <w:t>1</w:t>
            </w:r>
            <w:r w:rsidR="00585C5B">
              <w:t>0</w:t>
            </w:r>
            <w:r>
              <w:t>.</w:t>
            </w:r>
          </w:p>
        </w:tc>
        <w:tc>
          <w:tcPr>
            <w:tcW w:w="8230" w:type="dxa"/>
          </w:tcPr>
          <w:p w14:paraId="2D2E3074" w14:textId="597B9EF6" w:rsidR="00F27461" w:rsidRDefault="003C7431" w:rsidP="00511E7D">
            <w:pPr>
              <w:pStyle w:val="TableParagraph"/>
              <w:rPr>
                <w:u w:val="single"/>
              </w:rPr>
            </w:pPr>
            <w:proofErr w:type="spellStart"/>
            <w:r>
              <w:rPr>
                <w:u w:val="single"/>
              </w:rPr>
              <w:t>o</w:t>
            </w:r>
            <w:r w:rsidR="00F27461">
              <w:rPr>
                <w:u w:val="single"/>
              </w:rPr>
              <w:t>br</w:t>
            </w:r>
            <w:proofErr w:type="spellEnd"/>
            <w:r w:rsidR="00F27461">
              <w:rPr>
                <w:u w:val="single"/>
              </w:rPr>
              <w:t>.- 4.1</w:t>
            </w:r>
            <w:r w:rsidR="00585C5B">
              <w:rPr>
                <w:u w:val="single"/>
              </w:rPr>
              <w:t>0</w:t>
            </w:r>
            <w:r w:rsidR="00F27461">
              <w:rPr>
                <w:u w:val="single"/>
              </w:rPr>
              <w:t>. Izjava o neobstoju okoliščin glede omejitve poslovanja</w:t>
            </w:r>
          </w:p>
          <w:p w14:paraId="456D0575" w14:textId="6005A35C" w:rsidR="00F27461" w:rsidRDefault="00F27461">
            <w:pPr>
              <w:pStyle w:val="TableParagraph"/>
              <w:ind w:left="105"/>
              <w:rPr>
                <w:u w:val="single"/>
              </w:rPr>
            </w:pPr>
            <w:r w:rsidRPr="00A21646">
              <w:rPr>
                <w:color w:val="548DD4" w:themeColor="text2" w:themeTint="99"/>
              </w:rPr>
              <w:t>Ponudnik naloži v razdelek »Dokumenti«, del »Ostale priloge«.</w:t>
            </w:r>
          </w:p>
        </w:tc>
      </w:tr>
      <w:tr w:rsidR="00F27461" w14:paraId="06927224" w14:textId="77777777" w:rsidTr="00511E7D">
        <w:trPr>
          <w:trHeight w:val="852"/>
        </w:trPr>
        <w:tc>
          <w:tcPr>
            <w:tcW w:w="818" w:type="dxa"/>
          </w:tcPr>
          <w:p w14:paraId="2D3EA830" w14:textId="7F7B76B1" w:rsidR="00F27461" w:rsidRDefault="00F27461">
            <w:pPr>
              <w:pStyle w:val="TableParagraph"/>
              <w:spacing w:line="268" w:lineRule="exact"/>
              <w:ind w:left="107"/>
            </w:pPr>
            <w:r>
              <w:lastRenderedPageBreak/>
              <w:t>1</w:t>
            </w:r>
            <w:r w:rsidR="00585C5B">
              <w:t>1</w:t>
            </w:r>
            <w:r>
              <w:t>.</w:t>
            </w:r>
          </w:p>
        </w:tc>
        <w:tc>
          <w:tcPr>
            <w:tcW w:w="8230" w:type="dxa"/>
          </w:tcPr>
          <w:p w14:paraId="754B7924" w14:textId="54FDAEFA" w:rsidR="00F27461" w:rsidRDefault="003C7431" w:rsidP="00511E7D">
            <w:pPr>
              <w:pStyle w:val="TableParagraph"/>
              <w:rPr>
                <w:u w:val="single"/>
              </w:rPr>
            </w:pPr>
            <w:proofErr w:type="spellStart"/>
            <w:r>
              <w:rPr>
                <w:u w:val="single"/>
              </w:rPr>
              <w:t>o</w:t>
            </w:r>
            <w:r w:rsidR="00F27461" w:rsidRPr="002F3083">
              <w:rPr>
                <w:u w:val="single"/>
              </w:rPr>
              <w:t>br</w:t>
            </w:r>
            <w:proofErr w:type="spellEnd"/>
            <w:r w:rsidR="00F27461" w:rsidRPr="002F3083">
              <w:rPr>
                <w:u w:val="single"/>
              </w:rPr>
              <w:t>. – 4.1</w:t>
            </w:r>
            <w:r w:rsidR="00585C5B">
              <w:rPr>
                <w:u w:val="single"/>
              </w:rPr>
              <w:t>1</w:t>
            </w:r>
            <w:r w:rsidR="00463E4D" w:rsidRPr="002F3083">
              <w:rPr>
                <w:u w:val="single"/>
              </w:rPr>
              <w:t xml:space="preserve">. </w:t>
            </w:r>
            <w:r w:rsidR="00F27461" w:rsidRPr="002F3083">
              <w:rPr>
                <w:u w:val="single"/>
              </w:rPr>
              <w:t>izjava o udeležbi fizičnih in pravnih oseb ter</w:t>
            </w:r>
            <w:r w:rsidR="0051320B">
              <w:rPr>
                <w:u w:val="single"/>
              </w:rPr>
              <w:t xml:space="preserve"> </w:t>
            </w:r>
            <w:r w:rsidR="00F27461" w:rsidRPr="002F3083">
              <w:rPr>
                <w:u w:val="single"/>
              </w:rPr>
              <w:t>povezanih družbah</w:t>
            </w:r>
          </w:p>
          <w:p w14:paraId="57C6F42E" w14:textId="6B733F4E" w:rsidR="00F27461" w:rsidRDefault="00F27461">
            <w:pPr>
              <w:pStyle w:val="TableParagraph"/>
              <w:ind w:left="105"/>
              <w:rPr>
                <w:u w:val="single"/>
              </w:rPr>
            </w:pPr>
            <w:r w:rsidRPr="00A21646">
              <w:rPr>
                <w:color w:val="548DD4" w:themeColor="text2" w:themeTint="99"/>
              </w:rPr>
              <w:t>Ponudnik naloži v razdelek »Dokumenti«, del »Ostale priloge«.</w:t>
            </w:r>
          </w:p>
        </w:tc>
      </w:tr>
      <w:tr w:rsidR="00772BC4" w14:paraId="76D67A1F" w14:textId="77777777" w:rsidTr="00511E7D">
        <w:trPr>
          <w:trHeight w:val="835"/>
        </w:trPr>
        <w:tc>
          <w:tcPr>
            <w:tcW w:w="818" w:type="dxa"/>
          </w:tcPr>
          <w:p w14:paraId="27C5687B" w14:textId="1C317446" w:rsidR="00772BC4" w:rsidRDefault="00463E4D">
            <w:pPr>
              <w:pStyle w:val="TableParagraph"/>
              <w:spacing w:line="268" w:lineRule="exact"/>
              <w:ind w:left="107"/>
            </w:pPr>
            <w:r>
              <w:t>1</w:t>
            </w:r>
            <w:r w:rsidR="00585C5B">
              <w:t>2</w:t>
            </w:r>
            <w:r>
              <w:t>.</w:t>
            </w:r>
          </w:p>
        </w:tc>
        <w:tc>
          <w:tcPr>
            <w:tcW w:w="8230" w:type="dxa"/>
          </w:tcPr>
          <w:p w14:paraId="1FB034F2" w14:textId="232EA0E3" w:rsidR="00463E4D" w:rsidRPr="00511E7D" w:rsidRDefault="003C7431">
            <w:pPr>
              <w:pStyle w:val="TableParagraph"/>
              <w:rPr>
                <w:u w:val="single"/>
              </w:rPr>
            </w:pPr>
            <w:proofErr w:type="spellStart"/>
            <w:r>
              <w:rPr>
                <w:u w:val="single"/>
              </w:rPr>
              <w:t>o</w:t>
            </w:r>
            <w:r w:rsidR="00463E4D" w:rsidRPr="00463E4D">
              <w:rPr>
                <w:u w:val="single"/>
              </w:rPr>
              <w:t>br</w:t>
            </w:r>
            <w:proofErr w:type="spellEnd"/>
            <w:r w:rsidR="00463E4D" w:rsidRPr="00463E4D">
              <w:rPr>
                <w:u w:val="single"/>
              </w:rPr>
              <w:t>.- 4.1</w:t>
            </w:r>
            <w:r w:rsidR="00585C5B">
              <w:rPr>
                <w:u w:val="single"/>
              </w:rPr>
              <w:t>2</w:t>
            </w:r>
            <w:r w:rsidR="00463E4D" w:rsidRPr="00463E4D">
              <w:rPr>
                <w:u w:val="single"/>
              </w:rPr>
              <w:t>. Opis pre</w:t>
            </w:r>
            <w:r w:rsidR="001E7CAA">
              <w:rPr>
                <w:u w:val="single"/>
              </w:rPr>
              <w:t>d</w:t>
            </w:r>
            <w:r w:rsidR="00463E4D" w:rsidRPr="00463E4D">
              <w:rPr>
                <w:u w:val="single"/>
              </w:rPr>
              <w:t>meta naročila</w:t>
            </w:r>
          </w:p>
          <w:p w14:paraId="7F0ED38B" w14:textId="77777777" w:rsidR="00772BC4" w:rsidRDefault="009E6620">
            <w:pPr>
              <w:pStyle w:val="TableParagraph"/>
              <w:ind w:left="105"/>
            </w:pPr>
            <w:r w:rsidRPr="00A21646">
              <w:rPr>
                <w:color w:val="548DD4" w:themeColor="text2" w:themeTint="99"/>
              </w:rPr>
              <w:t>Ponudnik naloži v razdelek »Dokumenti«, del »Ostale priloge«.</w:t>
            </w:r>
          </w:p>
        </w:tc>
      </w:tr>
      <w:tr w:rsidR="000B7748" w14:paraId="766556EB" w14:textId="77777777" w:rsidTr="00511E7D">
        <w:trPr>
          <w:trHeight w:val="846"/>
        </w:trPr>
        <w:tc>
          <w:tcPr>
            <w:tcW w:w="818" w:type="dxa"/>
          </w:tcPr>
          <w:p w14:paraId="013FD2C3" w14:textId="174DA1C6" w:rsidR="000B7748" w:rsidRDefault="00463E4D">
            <w:pPr>
              <w:pStyle w:val="TableParagraph"/>
              <w:spacing w:line="268" w:lineRule="exact"/>
              <w:ind w:left="107"/>
            </w:pPr>
            <w:r>
              <w:t>1</w:t>
            </w:r>
            <w:r w:rsidR="00585C5B">
              <w:t>3</w:t>
            </w:r>
            <w:r>
              <w:t>.</w:t>
            </w:r>
          </w:p>
        </w:tc>
        <w:tc>
          <w:tcPr>
            <w:tcW w:w="8230" w:type="dxa"/>
          </w:tcPr>
          <w:p w14:paraId="2963621F" w14:textId="4EDEE5CD" w:rsidR="00463E4D" w:rsidRPr="00511E7D" w:rsidRDefault="005004AB" w:rsidP="00511E7D">
            <w:pPr>
              <w:pStyle w:val="TableParagraph"/>
              <w:rPr>
                <w:u w:val="single"/>
              </w:rPr>
            </w:pPr>
            <w:proofErr w:type="spellStart"/>
            <w:r w:rsidRPr="00D918FE">
              <w:rPr>
                <w:u w:val="single"/>
              </w:rPr>
              <w:t>o</w:t>
            </w:r>
            <w:r w:rsidR="00463E4D" w:rsidRPr="00D918FE">
              <w:rPr>
                <w:u w:val="single"/>
              </w:rPr>
              <w:t>br</w:t>
            </w:r>
            <w:proofErr w:type="spellEnd"/>
            <w:r w:rsidR="00463E4D" w:rsidRPr="00D918FE">
              <w:rPr>
                <w:u w:val="single"/>
              </w:rPr>
              <w:t>. – 4.1</w:t>
            </w:r>
            <w:r w:rsidR="00585C5B" w:rsidRPr="00D918FE">
              <w:rPr>
                <w:u w:val="single"/>
              </w:rPr>
              <w:t>3</w:t>
            </w:r>
            <w:r w:rsidR="00463E4D" w:rsidRPr="00D918FE">
              <w:rPr>
                <w:u w:val="single"/>
              </w:rPr>
              <w:t xml:space="preserve">. </w:t>
            </w:r>
            <w:r w:rsidR="00463E4D" w:rsidRPr="00A21646">
              <w:rPr>
                <w:u w:val="single"/>
              </w:rPr>
              <w:t>Popis</w:t>
            </w:r>
            <w:r w:rsidR="00A21646" w:rsidRPr="00A21646">
              <w:rPr>
                <w:u w:val="single"/>
              </w:rPr>
              <w:t xml:space="preserve"> </w:t>
            </w:r>
            <w:r w:rsidR="00A21646" w:rsidRPr="00A21646">
              <w:rPr>
                <w:b/>
                <w:bCs/>
              </w:rPr>
              <w:t>izpo</w:t>
            </w:r>
            <w:r w:rsidR="00A21646">
              <w:rPr>
                <w:b/>
                <w:bCs/>
              </w:rPr>
              <w:t>l</w:t>
            </w:r>
            <w:r w:rsidR="00A21646" w:rsidRPr="00A21646">
              <w:rPr>
                <w:b/>
                <w:bCs/>
              </w:rPr>
              <w:t>njen in podpisan</w:t>
            </w:r>
          </w:p>
          <w:p w14:paraId="08852190" w14:textId="50B85993" w:rsidR="00463E4D" w:rsidRPr="00E3046C" w:rsidRDefault="00463E4D">
            <w:pPr>
              <w:pStyle w:val="TableParagraph"/>
              <w:ind w:left="105"/>
              <w:rPr>
                <w:color w:val="FF0000"/>
                <w:u w:val="single"/>
              </w:rPr>
            </w:pPr>
            <w:r w:rsidRPr="00A21646">
              <w:rPr>
                <w:color w:val="548DD4" w:themeColor="text2" w:themeTint="99"/>
              </w:rPr>
              <w:t>Ponudnik naloži v razdelek »Dokumenti«, del »Ostale priloge«.</w:t>
            </w:r>
          </w:p>
        </w:tc>
      </w:tr>
    </w:tbl>
    <w:p w14:paraId="1D17F691" w14:textId="77777777" w:rsidR="00772BC4" w:rsidRDefault="00772BC4">
      <w:pPr>
        <w:pStyle w:val="Telobesedila"/>
        <w:spacing w:before="11"/>
        <w:rPr>
          <w:sz w:val="23"/>
        </w:rPr>
      </w:pPr>
    </w:p>
    <w:p w14:paraId="3B5AE388" w14:textId="6D2CAA51" w:rsidR="00772BC4" w:rsidRDefault="009E6620">
      <w:pPr>
        <w:pStyle w:val="Telobesedila"/>
        <w:ind w:left="718" w:right="775"/>
        <w:jc w:val="both"/>
      </w:pPr>
      <w:r>
        <w:t>Ponudnik v ponudbi priloži</w:t>
      </w:r>
      <w:r w:rsidR="00170CA7">
        <w:t xml:space="preserve"> </w:t>
      </w:r>
      <w:r>
        <w:t>dokumente, ki so navedeni v tej točki. Po pregledu ponudb bo naročnik najugodnejšega ponudnika pozval k predložitvi dokazil, kot je navedeno za posameznim zahtevanim pogojem oziroma razlogom za izključitev.</w:t>
      </w:r>
    </w:p>
    <w:p w14:paraId="28D79D7E" w14:textId="77777777" w:rsidR="00772BC4" w:rsidRDefault="00772BC4">
      <w:pPr>
        <w:pStyle w:val="Telobesedila"/>
        <w:spacing w:before="11"/>
        <w:rPr>
          <w:sz w:val="21"/>
        </w:rPr>
      </w:pPr>
    </w:p>
    <w:p w14:paraId="72C1B061" w14:textId="77777777" w:rsidR="00772BC4" w:rsidRDefault="009E6620">
      <w:pPr>
        <w:pStyle w:val="Telobesedila"/>
        <w:ind w:left="718" w:right="774"/>
        <w:jc w:val="both"/>
      </w:pPr>
      <w:r>
        <w:t>Na poziv naročnika bo moral izbrani ponudnik v postopku javnega naročanja ali pri izvajanju javnega naročila, v roku osmih dni od prejema poziva, posredovati podatke o:</w:t>
      </w:r>
    </w:p>
    <w:p w14:paraId="647B23EB" w14:textId="77777777" w:rsidR="00772BC4" w:rsidRDefault="009E6620">
      <w:pPr>
        <w:pStyle w:val="Odstavekseznama"/>
        <w:numPr>
          <w:ilvl w:val="0"/>
          <w:numId w:val="9"/>
        </w:numPr>
        <w:tabs>
          <w:tab w:val="left" w:pos="1078"/>
          <w:tab w:val="left" w:pos="1079"/>
        </w:tabs>
        <w:spacing w:before="87"/>
        <w:ind w:right="776"/>
      </w:pPr>
      <w:r>
        <w:t xml:space="preserve">svojih ustanoviteljih, družbenikih, vključno s tihimi družbeniki, delničarjih, </w:t>
      </w:r>
      <w:proofErr w:type="spellStart"/>
      <w:r>
        <w:t>komanditistih</w:t>
      </w:r>
      <w:proofErr w:type="spellEnd"/>
      <w:r>
        <w:t xml:space="preserve"> ali drugih lastnikih in podatke o lastniških deležih navedenih</w:t>
      </w:r>
      <w:r>
        <w:rPr>
          <w:spacing w:val="-4"/>
        </w:rPr>
        <w:t xml:space="preserve"> </w:t>
      </w:r>
      <w:r>
        <w:t>oseb,</w:t>
      </w:r>
    </w:p>
    <w:p w14:paraId="631DD865" w14:textId="77777777" w:rsidR="00772BC4" w:rsidRDefault="009E6620">
      <w:pPr>
        <w:pStyle w:val="Odstavekseznama"/>
        <w:numPr>
          <w:ilvl w:val="0"/>
          <w:numId w:val="9"/>
        </w:numPr>
        <w:tabs>
          <w:tab w:val="left" w:pos="1078"/>
          <w:tab w:val="left" w:pos="1079"/>
        </w:tabs>
        <w:spacing w:before="1"/>
        <w:ind w:right="779"/>
      </w:pPr>
      <w:r>
        <w:t>gospodarskih subjektih, za katere se glede na določbe zakona, ki ureja gospodarske družbe, šteje, da so z njim povezane</w:t>
      </w:r>
      <w:r>
        <w:rPr>
          <w:spacing w:val="-7"/>
        </w:rPr>
        <w:t xml:space="preserve"> </w:t>
      </w:r>
      <w:r>
        <w:t>družbe.</w:t>
      </w:r>
    </w:p>
    <w:p w14:paraId="0B03755C" w14:textId="77777777" w:rsidR="00772BC4" w:rsidRDefault="00772BC4">
      <w:pPr>
        <w:pStyle w:val="Telobesedila"/>
      </w:pPr>
    </w:p>
    <w:p w14:paraId="1EB9F5A8" w14:textId="77777777" w:rsidR="00772BC4" w:rsidRDefault="009E6620">
      <w:pPr>
        <w:pStyle w:val="Telobesedila"/>
        <w:spacing w:before="1"/>
        <w:ind w:left="718" w:right="777"/>
        <w:jc w:val="both"/>
      </w:pPr>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F120073" w14:textId="77777777" w:rsidR="00772BC4" w:rsidRDefault="00772BC4">
      <w:pPr>
        <w:jc w:val="both"/>
        <w:sectPr w:rsidR="00772BC4" w:rsidSect="0065718B">
          <w:pgSz w:w="11910" w:h="16840"/>
          <w:pgMar w:top="567" w:right="640" w:bottom="1740" w:left="700" w:header="572" w:footer="1556" w:gutter="0"/>
          <w:cols w:space="708"/>
        </w:sectPr>
      </w:pPr>
    </w:p>
    <w:p w14:paraId="5648C44F" w14:textId="61B2A00E" w:rsidR="00772BC4" w:rsidRPr="00DD4669" w:rsidRDefault="00DD4669" w:rsidP="0079105A">
      <w:pPr>
        <w:pStyle w:val="Naslov2"/>
        <w:tabs>
          <w:tab w:val="left" w:pos="1120"/>
        </w:tabs>
        <w:spacing w:before="52"/>
        <w:ind w:left="0" w:firstLine="0"/>
        <w:rPr>
          <w:b/>
          <w:bCs/>
          <w:i w:val="0"/>
          <w:iCs/>
          <w:sz w:val="22"/>
          <w:szCs w:val="22"/>
          <w:u w:val="none"/>
        </w:rPr>
      </w:pPr>
      <w:r>
        <w:rPr>
          <w:b/>
          <w:bCs/>
          <w:i w:val="0"/>
          <w:iCs/>
          <w:spacing w:val="-3"/>
          <w:sz w:val="22"/>
          <w:szCs w:val="22"/>
          <w:u w:val="none"/>
        </w:rPr>
        <w:lastRenderedPageBreak/>
        <w:tab/>
        <w:t xml:space="preserve">4.1. </w:t>
      </w:r>
      <w:bookmarkStart w:id="39" w:name="_TOC_250007"/>
      <w:r w:rsidRPr="00DD4669">
        <w:rPr>
          <w:b/>
          <w:bCs/>
          <w:i w:val="0"/>
          <w:iCs/>
          <w:spacing w:val="-3"/>
          <w:sz w:val="22"/>
          <w:szCs w:val="22"/>
          <w:u w:val="none"/>
        </w:rPr>
        <w:t>PONUDBA/PREDRAČUN</w:t>
      </w:r>
      <w:r w:rsidRPr="00DD4669">
        <w:rPr>
          <w:b/>
          <w:bCs/>
          <w:i w:val="0"/>
          <w:iCs/>
          <w:spacing w:val="-2"/>
          <w:sz w:val="22"/>
          <w:szCs w:val="22"/>
          <w:u w:val="none"/>
        </w:rPr>
        <w:t xml:space="preserve"> </w:t>
      </w:r>
      <w:bookmarkEnd w:id="39"/>
      <w:r w:rsidRPr="00DD4669">
        <w:rPr>
          <w:b/>
          <w:bCs/>
          <w:i w:val="0"/>
          <w:iCs/>
          <w:sz w:val="22"/>
          <w:szCs w:val="22"/>
          <w:u w:val="none"/>
        </w:rPr>
        <w:t xml:space="preserve"> </w:t>
      </w:r>
    </w:p>
    <w:p w14:paraId="40A001B0" w14:textId="77777777" w:rsidR="00772BC4" w:rsidRDefault="00772BC4">
      <w:pPr>
        <w:pStyle w:val="Telobesedila"/>
        <w:spacing w:before="5"/>
        <w:rPr>
          <w:i/>
          <w:sz w:val="17"/>
        </w:rPr>
      </w:pPr>
    </w:p>
    <w:p w14:paraId="556D817F" w14:textId="2D3727CC" w:rsidR="00772BC4" w:rsidRDefault="009E6620" w:rsidP="00752CEE">
      <w:pPr>
        <w:pStyle w:val="Telobesedila"/>
        <w:spacing w:before="56"/>
        <w:ind w:left="718" w:right="789"/>
      </w:pPr>
      <w:r>
        <w:t>Na obvestilo o javnem naročilu »</w:t>
      </w:r>
      <w:r w:rsidR="00614FA6">
        <w:rPr>
          <w:sz w:val="20"/>
          <w:szCs w:val="20"/>
        </w:rPr>
        <w:t xml:space="preserve">NAKUP IN </w:t>
      </w:r>
      <w:r w:rsidR="00614FA6" w:rsidRPr="00AC2E0E">
        <w:rPr>
          <w:sz w:val="20"/>
          <w:szCs w:val="20"/>
        </w:rPr>
        <w:t>DOBAV</w:t>
      </w:r>
      <w:r w:rsidR="00614FA6">
        <w:rPr>
          <w:sz w:val="20"/>
          <w:szCs w:val="20"/>
        </w:rPr>
        <w:t>A POGONSKEGA GORIVA</w:t>
      </w:r>
      <w:r>
        <w:t>«, objavljenem na portalu javnih naročil, dajemo ponudbo, kot sledi:</w:t>
      </w:r>
    </w:p>
    <w:p w14:paraId="650DC6B1" w14:textId="77777777" w:rsidR="00772BC4" w:rsidRDefault="00772BC4">
      <w:pPr>
        <w:pStyle w:val="Telobesedila"/>
        <w:spacing w:before="2"/>
      </w:pPr>
    </w:p>
    <w:tbl>
      <w:tblPr>
        <w:tblStyle w:val="TableNormal"/>
        <w:tblW w:w="0" w:type="auto"/>
        <w:tblInd w:w="767"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2621"/>
        <w:gridCol w:w="6388"/>
      </w:tblGrid>
      <w:tr w:rsidR="00772BC4" w14:paraId="00678B5F" w14:textId="77777777" w:rsidTr="00752CEE">
        <w:trPr>
          <w:trHeight w:val="395"/>
        </w:trPr>
        <w:tc>
          <w:tcPr>
            <w:tcW w:w="2621" w:type="dxa"/>
          </w:tcPr>
          <w:p w14:paraId="5C8C612C" w14:textId="77777777" w:rsidR="00772BC4" w:rsidRDefault="009E6620">
            <w:pPr>
              <w:pStyle w:val="TableParagraph"/>
              <w:spacing w:line="268" w:lineRule="exact"/>
              <w:ind w:left="107"/>
            </w:pPr>
            <w:r>
              <w:t>Številka ponudbe:</w:t>
            </w:r>
          </w:p>
        </w:tc>
        <w:tc>
          <w:tcPr>
            <w:tcW w:w="6388" w:type="dxa"/>
          </w:tcPr>
          <w:p w14:paraId="1078ABE8" w14:textId="77777777" w:rsidR="00772BC4" w:rsidRDefault="00772BC4">
            <w:pPr>
              <w:pStyle w:val="TableParagraph"/>
              <w:rPr>
                <w:rFonts w:ascii="Times New Roman"/>
                <w:sz w:val="20"/>
              </w:rPr>
            </w:pPr>
          </w:p>
        </w:tc>
      </w:tr>
      <w:tr w:rsidR="00772BC4" w14:paraId="2A912CF5" w14:textId="77777777" w:rsidTr="00752CEE">
        <w:trPr>
          <w:trHeight w:val="397"/>
        </w:trPr>
        <w:tc>
          <w:tcPr>
            <w:tcW w:w="2621" w:type="dxa"/>
          </w:tcPr>
          <w:p w14:paraId="1F5A75CF" w14:textId="77777777" w:rsidR="00772BC4" w:rsidRDefault="009E6620">
            <w:pPr>
              <w:pStyle w:val="TableParagraph"/>
              <w:spacing w:line="268" w:lineRule="exact"/>
              <w:ind w:left="107"/>
            </w:pPr>
            <w:r>
              <w:t>Datum:</w:t>
            </w:r>
          </w:p>
        </w:tc>
        <w:tc>
          <w:tcPr>
            <w:tcW w:w="6388" w:type="dxa"/>
          </w:tcPr>
          <w:p w14:paraId="6C6645D0" w14:textId="77777777" w:rsidR="00772BC4" w:rsidRDefault="00772BC4">
            <w:pPr>
              <w:pStyle w:val="TableParagraph"/>
              <w:rPr>
                <w:rFonts w:ascii="Times New Roman"/>
                <w:sz w:val="20"/>
              </w:rPr>
            </w:pPr>
          </w:p>
        </w:tc>
      </w:tr>
    </w:tbl>
    <w:p w14:paraId="1E76782A" w14:textId="77777777" w:rsidR="00772BC4" w:rsidRDefault="00772BC4">
      <w:pPr>
        <w:pStyle w:val="Telobesedila"/>
        <w:spacing w:before="11"/>
        <w:rPr>
          <w:sz w:val="21"/>
        </w:rPr>
      </w:pPr>
    </w:p>
    <w:p w14:paraId="41ECAFD6" w14:textId="77777777" w:rsidR="00772BC4" w:rsidRDefault="009E6620">
      <w:pPr>
        <w:pStyle w:val="Telobesedila"/>
        <w:ind w:left="718"/>
      </w:pPr>
      <w:r>
        <w:t>PONUDNIK:</w:t>
      </w:r>
    </w:p>
    <w:tbl>
      <w:tblPr>
        <w:tblStyle w:val="TableNormal"/>
        <w:tblW w:w="0" w:type="auto"/>
        <w:tblInd w:w="704" w:type="dxa"/>
        <w:tblBorders>
          <w:top w:val="dotDash" w:sz="4" w:space="0" w:color="000000"/>
          <w:left w:val="dotDash" w:sz="4" w:space="0" w:color="000000"/>
          <w:bottom w:val="dotDash" w:sz="4" w:space="0" w:color="000000"/>
          <w:right w:val="dotDash" w:sz="4" w:space="0" w:color="000000"/>
          <w:insideH w:val="dotDash" w:sz="4" w:space="0" w:color="000000"/>
          <w:insideV w:val="dotDash" w:sz="4" w:space="0" w:color="000000"/>
        </w:tblBorders>
        <w:tblLayout w:type="fixed"/>
        <w:tblLook w:val="01E0" w:firstRow="1" w:lastRow="1" w:firstColumn="1" w:lastColumn="1" w:noHBand="0" w:noVBand="0"/>
      </w:tblPr>
      <w:tblGrid>
        <w:gridCol w:w="2658"/>
        <w:gridCol w:w="6428"/>
      </w:tblGrid>
      <w:tr w:rsidR="00772BC4" w14:paraId="53600133" w14:textId="77777777" w:rsidTr="00752CEE">
        <w:trPr>
          <w:trHeight w:val="395"/>
        </w:trPr>
        <w:tc>
          <w:tcPr>
            <w:tcW w:w="2658" w:type="dxa"/>
          </w:tcPr>
          <w:p w14:paraId="302270A5" w14:textId="77777777" w:rsidR="00772BC4" w:rsidRDefault="009E6620">
            <w:pPr>
              <w:pStyle w:val="TableParagraph"/>
              <w:spacing w:line="268" w:lineRule="exact"/>
              <w:ind w:left="107"/>
            </w:pPr>
            <w:r>
              <w:t>Firma/Ime ponudnika:</w:t>
            </w:r>
          </w:p>
        </w:tc>
        <w:tc>
          <w:tcPr>
            <w:tcW w:w="6428" w:type="dxa"/>
          </w:tcPr>
          <w:p w14:paraId="344843DB" w14:textId="77777777" w:rsidR="00772BC4" w:rsidRDefault="00772BC4">
            <w:pPr>
              <w:pStyle w:val="TableParagraph"/>
              <w:rPr>
                <w:rFonts w:ascii="Times New Roman"/>
                <w:sz w:val="20"/>
              </w:rPr>
            </w:pPr>
          </w:p>
        </w:tc>
      </w:tr>
      <w:tr w:rsidR="00772BC4" w14:paraId="0639F45A" w14:textId="77777777" w:rsidTr="00752CEE">
        <w:trPr>
          <w:trHeight w:val="397"/>
        </w:trPr>
        <w:tc>
          <w:tcPr>
            <w:tcW w:w="2658" w:type="dxa"/>
          </w:tcPr>
          <w:p w14:paraId="251AD6CC" w14:textId="77777777" w:rsidR="00772BC4" w:rsidRDefault="009E6620">
            <w:pPr>
              <w:pStyle w:val="TableParagraph"/>
              <w:spacing w:line="268" w:lineRule="exact"/>
              <w:ind w:left="107"/>
            </w:pPr>
            <w:r>
              <w:t>Sedež/Naslov ponudnika:</w:t>
            </w:r>
          </w:p>
        </w:tc>
        <w:tc>
          <w:tcPr>
            <w:tcW w:w="6428" w:type="dxa"/>
          </w:tcPr>
          <w:p w14:paraId="11AF1EB6" w14:textId="77777777" w:rsidR="00772BC4" w:rsidRDefault="00772BC4">
            <w:pPr>
              <w:pStyle w:val="TableParagraph"/>
              <w:rPr>
                <w:rFonts w:ascii="Times New Roman"/>
                <w:sz w:val="20"/>
              </w:rPr>
            </w:pPr>
          </w:p>
        </w:tc>
      </w:tr>
      <w:tr w:rsidR="00772BC4" w14:paraId="27D821E3" w14:textId="77777777" w:rsidTr="00752CEE">
        <w:trPr>
          <w:trHeight w:val="395"/>
        </w:trPr>
        <w:tc>
          <w:tcPr>
            <w:tcW w:w="2658" w:type="dxa"/>
          </w:tcPr>
          <w:p w14:paraId="785FD810" w14:textId="77777777" w:rsidR="00772BC4" w:rsidRDefault="009E6620">
            <w:pPr>
              <w:pStyle w:val="TableParagraph"/>
              <w:spacing w:line="268" w:lineRule="exact"/>
              <w:ind w:left="107"/>
            </w:pPr>
            <w:r>
              <w:t>Matična številka:</w:t>
            </w:r>
          </w:p>
        </w:tc>
        <w:tc>
          <w:tcPr>
            <w:tcW w:w="6428" w:type="dxa"/>
          </w:tcPr>
          <w:p w14:paraId="0FF0E6EF" w14:textId="77777777" w:rsidR="00772BC4" w:rsidRDefault="00772BC4">
            <w:pPr>
              <w:pStyle w:val="TableParagraph"/>
              <w:rPr>
                <w:rFonts w:ascii="Times New Roman"/>
                <w:sz w:val="20"/>
              </w:rPr>
            </w:pPr>
          </w:p>
        </w:tc>
      </w:tr>
      <w:tr w:rsidR="00772BC4" w14:paraId="4B29E947" w14:textId="77777777" w:rsidTr="00752CEE">
        <w:trPr>
          <w:trHeight w:val="397"/>
        </w:trPr>
        <w:tc>
          <w:tcPr>
            <w:tcW w:w="2658" w:type="dxa"/>
          </w:tcPr>
          <w:p w14:paraId="2998CABF" w14:textId="77777777" w:rsidR="00772BC4" w:rsidRDefault="009E6620">
            <w:pPr>
              <w:pStyle w:val="TableParagraph"/>
              <w:spacing w:before="1"/>
              <w:ind w:left="107"/>
            </w:pPr>
            <w:r>
              <w:t>Identifikacijska številka:</w:t>
            </w:r>
          </w:p>
        </w:tc>
        <w:tc>
          <w:tcPr>
            <w:tcW w:w="6428" w:type="dxa"/>
          </w:tcPr>
          <w:p w14:paraId="65A6CD96" w14:textId="77777777" w:rsidR="00772BC4" w:rsidRDefault="00772BC4">
            <w:pPr>
              <w:pStyle w:val="TableParagraph"/>
              <w:rPr>
                <w:rFonts w:ascii="Times New Roman"/>
                <w:sz w:val="20"/>
              </w:rPr>
            </w:pPr>
          </w:p>
        </w:tc>
      </w:tr>
    </w:tbl>
    <w:p w14:paraId="21E73750" w14:textId="0E483464" w:rsidR="00772BC4" w:rsidRDefault="00772BC4">
      <w:pPr>
        <w:pStyle w:val="Telobesedila"/>
      </w:pPr>
    </w:p>
    <w:p w14:paraId="030E8EF0" w14:textId="608E3FEA" w:rsidR="00880543" w:rsidRDefault="00880543">
      <w:pPr>
        <w:pStyle w:val="Telobesedila"/>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5211"/>
      </w:tblGrid>
      <w:tr w:rsidR="00880543" w:rsidRPr="00880543" w14:paraId="617EDD81" w14:textId="77777777" w:rsidTr="00752CEE">
        <w:tc>
          <w:tcPr>
            <w:tcW w:w="9072" w:type="dxa"/>
            <w:gridSpan w:val="2"/>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0C1081CF" w14:textId="77777777" w:rsidR="00880543" w:rsidRPr="00880543" w:rsidRDefault="00880543" w:rsidP="004F3C08"/>
          <w:p w14:paraId="7050A961" w14:textId="39400480" w:rsidR="00880543" w:rsidRPr="00880543" w:rsidRDefault="00614FA6" w:rsidP="004F3C08">
            <w:pPr>
              <w:jc w:val="center"/>
            </w:pPr>
            <w:r>
              <w:rPr>
                <w:sz w:val="20"/>
                <w:szCs w:val="20"/>
              </w:rPr>
              <w:t xml:space="preserve">NAKUP IN </w:t>
            </w:r>
            <w:r w:rsidRPr="00AC2E0E">
              <w:rPr>
                <w:sz w:val="20"/>
                <w:szCs w:val="20"/>
              </w:rPr>
              <w:t>DOBAV</w:t>
            </w:r>
            <w:r>
              <w:rPr>
                <w:sz w:val="20"/>
                <w:szCs w:val="20"/>
              </w:rPr>
              <w:t>A POGONSKEGA GORIVA</w:t>
            </w:r>
          </w:p>
        </w:tc>
      </w:tr>
      <w:tr w:rsidR="00880543" w:rsidRPr="00880543" w14:paraId="3FFAC7DF"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5B049406" w14:textId="77777777" w:rsidR="00880543" w:rsidRPr="00880543" w:rsidRDefault="00880543" w:rsidP="004F3C08">
            <w:r w:rsidRPr="00880543">
              <w:t>Postavke ponudbe</w:t>
            </w:r>
          </w:p>
        </w:tc>
        <w:tc>
          <w:tcPr>
            <w:tcW w:w="5211" w:type="dxa"/>
            <w:tcBorders>
              <w:top w:val="dotDash" w:sz="4" w:space="0" w:color="auto"/>
              <w:left w:val="dotDash" w:sz="4" w:space="0" w:color="auto"/>
              <w:bottom w:val="dotDash" w:sz="4" w:space="0" w:color="auto"/>
              <w:right w:val="dotDash" w:sz="4" w:space="0" w:color="auto"/>
            </w:tcBorders>
            <w:shd w:val="clear" w:color="auto" w:fill="DBE5F1" w:themeFill="accent1" w:themeFillTint="33"/>
          </w:tcPr>
          <w:p w14:paraId="59AF952D" w14:textId="35CBFA91" w:rsidR="00880543" w:rsidRPr="00880543" w:rsidRDefault="00A21646" w:rsidP="004F3C08">
            <w:r>
              <w:t>*</w:t>
            </w:r>
            <w:r w:rsidR="00880543" w:rsidRPr="00880543">
              <w:t xml:space="preserve">Cena v EUR </w:t>
            </w:r>
          </w:p>
        </w:tc>
      </w:tr>
      <w:tr w:rsidR="00880543" w:rsidRPr="00880543" w14:paraId="0DACB336"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12D29EC4" w14:textId="77777777" w:rsidR="00880543" w:rsidRPr="00880543" w:rsidRDefault="00880543" w:rsidP="004F3C08"/>
          <w:p w14:paraId="35217622" w14:textId="60A98792" w:rsidR="00880543" w:rsidRPr="00880543" w:rsidRDefault="00880543" w:rsidP="004F3C08">
            <w:pPr>
              <w:rPr>
                <w:highlight w:val="cyan"/>
              </w:rPr>
            </w:pPr>
            <w:r w:rsidRPr="00880543">
              <w:t>Vrednost</w:t>
            </w:r>
            <w:r w:rsidR="00A37D5B">
              <w:t xml:space="preserve"> </w:t>
            </w:r>
            <w:r w:rsidRPr="00880543">
              <w:t>skupaj brez</w:t>
            </w:r>
            <w:r w:rsidR="00400115">
              <w:t xml:space="preserve"> popusta in brez </w:t>
            </w:r>
            <w:r w:rsidRPr="00880543">
              <w:t xml:space="preserve"> DDV:</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5FBDC147" w14:textId="77777777" w:rsidR="00880543" w:rsidRPr="00880543" w:rsidRDefault="00880543" w:rsidP="004F3C08"/>
        </w:tc>
      </w:tr>
      <w:tr w:rsidR="00880543" w:rsidRPr="00880543" w14:paraId="38A79346"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3563E01B" w14:textId="7B8F5CC8" w:rsidR="00880543" w:rsidRPr="00880543" w:rsidRDefault="009C11FD" w:rsidP="004F3C08">
            <w:pPr>
              <w:rPr>
                <w:highlight w:val="cyan"/>
              </w:rPr>
            </w:pPr>
            <w:r>
              <w:t>P</w:t>
            </w:r>
            <w:r w:rsidR="00880543" w:rsidRPr="00A21646">
              <w:t xml:space="preserve">opust v </w:t>
            </w:r>
            <w:r w:rsidR="004B61D4">
              <w:t>EUR</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53993C35" w14:textId="77777777" w:rsidR="00880543" w:rsidRPr="00880543" w:rsidRDefault="00880543" w:rsidP="004F3C08"/>
        </w:tc>
      </w:tr>
      <w:tr w:rsidR="00880543" w:rsidRPr="00880543" w14:paraId="2BE66979" w14:textId="77777777" w:rsidTr="00752CEE">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0FC9ABFD" w14:textId="77777777" w:rsidR="00880543" w:rsidRPr="00880543" w:rsidRDefault="00880543" w:rsidP="004F3C08"/>
          <w:p w14:paraId="46D7CE4B" w14:textId="246F55A2" w:rsidR="00880543" w:rsidRPr="00823E51" w:rsidRDefault="00880543" w:rsidP="004F3C08">
            <w:pPr>
              <w:rPr>
                <w:b/>
                <w:bCs/>
                <w:highlight w:val="cyan"/>
              </w:rPr>
            </w:pPr>
            <w:r w:rsidRPr="00823E51">
              <w:rPr>
                <w:b/>
                <w:bCs/>
              </w:rPr>
              <w:t>Skup</w:t>
            </w:r>
            <w:r w:rsidR="00C63015" w:rsidRPr="00823E51">
              <w:rPr>
                <w:b/>
                <w:bCs/>
              </w:rPr>
              <w:t xml:space="preserve">na cena </w:t>
            </w:r>
            <w:r w:rsidRPr="00823E51">
              <w:rPr>
                <w:b/>
                <w:bCs/>
              </w:rPr>
              <w:t>s popustom brez DDV</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6011F4BA" w14:textId="77777777" w:rsidR="00880543" w:rsidRPr="00880543" w:rsidRDefault="00880543" w:rsidP="004F3C08"/>
        </w:tc>
      </w:tr>
      <w:tr w:rsidR="00880543" w:rsidRPr="00880543" w14:paraId="2730874C" w14:textId="77777777" w:rsidTr="00752CEE">
        <w:trPr>
          <w:trHeight w:val="212"/>
        </w:trPr>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416921FF" w14:textId="77777777" w:rsidR="00880543" w:rsidRPr="00880543" w:rsidRDefault="00880543" w:rsidP="004F3C08">
            <w:pPr>
              <w:rPr>
                <w:highlight w:val="cyan"/>
              </w:rPr>
            </w:pPr>
            <w:r w:rsidRPr="00880543">
              <w:t>DDV 22%</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794A01B5" w14:textId="77777777" w:rsidR="00880543" w:rsidRPr="00880543" w:rsidRDefault="00880543" w:rsidP="004F3C08"/>
        </w:tc>
      </w:tr>
      <w:tr w:rsidR="00880543" w:rsidRPr="00880543" w14:paraId="2B17BA42" w14:textId="77777777" w:rsidTr="00752CEE">
        <w:trPr>
          <w:trHeight w:val="386"/>
        </w:trPr>
        <w:tc>
          <w:tcPr>
            <w:tcW w:w="3861" w:type="dxa"/>
            <w:tcBorders>
              <w:top w:val="dotDash" w:sz="4" w:space="0" w:color="auto"/>
              <w:left w:val="dotDash" w:sz="4" w:space="0" w:color="auto"/>
              <w:bottom w:val="dotDash" w:sz="4" w:space="0" w:color="auto"/>
              <w:right w:val="dotDash" w:sz="4" w:space="0" w:color="auto"/>
            </w:tcBorders>
            <w:shd w:val="clear" w:color="auto" w:fill="auto"/>
            <w:vAlign w:val="center"/>
          </w:tcPr>
          <w:p w14:paraId="0BC342E8" w14:textId="43CC2731" w:rsidR="00880543" w:rsidRPr="00880543" w:rsidRDefault="00880543" w:rsidP="004F3C08">
            <w:pPr>
              <w:rPr>
                <w:highlight w:val="cyan"/>
              </w:rPr>
            </w:pPr>
            <w:r w:rsidRPr="00880543">
              <w:t>SKUPAJ</w:t>
            </w:r>
            <w:r w:rsidR="00400115">
              <w:t xml:space="preserve"> s </w:t>
            </w:r>
            <w:r w:rsidR="004B61D4">
              <w:t>popustom</w:t>
            </w:r>
            <w:r w:rsidR="00400115">
              <w:t xml:space="preserve">  in </w:t>
            </w:r>
            <w:r w:rsidRPr="00880543">
              <w:t xml:space="preserve"> z DDV:</w:t>
            </w:r>
          </w:p>
        </w:tc>
        <w:tc>
          <w:tcPr>
            <w:tcW w:w="5211" w:type="dxa"/>
            <w:tcBorders>
              <w:top w:val="dotDash" w:sz="4" w:space="0" w:color="auto"/>
              <w:left w:val="dotDash" w:sz="4" w:space="0" w:color="auto"/>
              <w:bottom w:val="dotDash" w:sz="4" w:space="0" w:color="auto"/>
              <w:right w:val="dotDash" w:sz="4" w:space="0" w:color="auto"/>
            </w:tcBorders>
            <w:shd w:val="clear" w:color="auto" w:fill="auto"/>
          </w:tcPr>
          <w:p w14:paraId="5CEA7F05" w14:textId="77777777" w:rsidR="00880543" w:rsidRPr="00880543" w:rsidRDefault="00880543" w:rsidP="004F3C08"/>
        </w:tc>
      </w:tr>
    </w:tbl>
    <w:p w14:paraId="48514ED7" w14:textId="77777777" w:rsidR="00880543" w:rsidRPr="005028CA" w:rsidRDefault="00880543" w:rsidP="00880543">
      <w:pPr>
        <w:jc w:val="both"/>
      </w:pPr>
      <w:r w:rsidRPr="005028CA">
        <w:t xml:space="preserve"> </w:t>
      </w:r>
    </w:p>
    <w:p w14:paraId="3FFE37F7" w14:textId="77777777" w:rsidR="00614FA6" w:rsidRPr="005028CA" w:rsidRDefault="00614FA6" w:rsidP="00752CEE">
      <w:pPr>
        <w:pStyle w:val="Telobesedila"/>
        <w:spacing w:before="7"/>
        <w:ind w:right="789" w:firstLine="709"/>
        <w:jc w:val="both"/>
      </w:pPr>
    </w:p>
    <w:p w14:paraId="5ACED8DD" w14:textId="52496ED9" w:rsidR="00614FA6" w:rsidRPr="0069097A" w:rsidRDefault="005028CA" w:rsidP="005028CA">
      <w:pPr>
        <w:pStyle w:val="Telobesedila"/>
        <w:spacing w:before="7"/>
        <w:ind w:left="709" w:right="789"/>
        <w:jc w:val="both"/>
        <w:rPr>
          <w:b/>
          <w:bCs/>
        </w:rPr>
      </w:pPr>
      <w:r w:rsidRPr="0069097A">
        <w:rPr>
          <w:rFonts w:cstheme="minorHAnsi"/>
          <w:b/>
          <w:bCs/>
        </w:rPr>
        <w:t>*</w:t>
      </w:r>
      <w:r w:rsidRPr="0069097A">
        <w:rPr>
          <w:rFonts w:cstheme="minorHAnsi"/>
          <w:b/>
          <w:bCs/>
          <w:shd w:val="clear" w:color="auto" w:fill="FFFFFF"/>
        </w:rPr>
        <w:t>Kot prodajna cena pri pripravi ponudbe se upošteva maloprodajna cena na bencinskem servisu ponudnika v mestu Ajdovščina brez DDV z vsemi dajatvami na dan odpiranja ponudb.</w:t>
      </w:r>
    </w:p>
    <w:p w14:paraId="7865C26E" w14:textId="77777777" w:rsidR="00614FA6" w:rsidRPr="005028CA" w:rsidRDefault="00614FA6" w:rsidP="00752CEE">
      <w:pPr>
        <w:pStyle w:val="Telobesedila"/>
        <w:spacing w:before="7"/>
        <w:ind w:right="789" w:firstLine="709"/>
        <w:jc w:val="both"/>
        <w:rPr>
          <w:color w:val="FF0000"/>
        </w:rPr>
      </w:pPr>
    </w:p>
    <w:p w14:paraId="3B1CBD55" w14:textId="77777777" w:rsidR="00614FA6" w:rsidRDefault="00614FA6" w:rsidP="00752CEE">
      <w:pPr>
        <w:pStyle w:val="Telobesedila"/>
        <w:spacing w:before="7"/>
        <w:ind w:right="789" w:firstLine="709"/>
        <w:jc w:val="both"/>
      </w:pPr>
    </w:p>
    <w:p w14:paraId="76839415" w14:textId="72E0F4D0" w:rsidR="00772BC4" w:rsidRDefault="009E6620" w:rsidP="00752CEE">
      <w:pPr>
        <w:pStyle w:val="Telobesedila"/>
        <w:spacing w:before="7"/>
        <w:ind w:right="789" w:firstLine="709"/>
        <w:jc w:val="both"/>
      </w:pPr>
      <w:r>
        <w:t xml:space="preserve">Ponudnik mora v ponudbeno ceno zajeti vse stroške, </w:t>
      </w:r>
      <w:r w:rsidR="004A4D3D">
        <w:t>še posebej pa</w:t>
      </w:r>
      <w:r>
        <w:t>:</w:t>
      </w:r>
    </w:p>
    <w:p w14:paraId="177F60A8" w14:textId="60EEEFF4" w:rsidR="003B4B0C" w:rsidRPr="003B4B0C" w:rsidRDefault="003B4B0C">
      <w:pPr>
        <w:pStyle w:val="Odstavekseznama"/>
        <w:widowControl/>
        <w:numPr>
          <w:ilvl w:val="0"/>
          <w:numId w:val="32"/>
        </w:numPr>
        <w:autoSpaceDE/>
        <w:autoSpaceDN/>
        <w:spacing w:line="276" w:lineRule="auto"/>
        <w:ind w:right="789"/>
        <w:jc w:val="both"/>
      </w:pPr>
      <w:r w:rsidRPr="003B4B0C">
        <w:t>vse stroške za in v zvezi z dobavo</w:t>
      </w:r>
      <w:r w:rsidR="00B42434">
        <w:t xml:space="preserve"> blaga</w:t>
      </w:r>
      <w:r w:rsidRPr="003B4B0C">
        <w:t>, ki v celoti izpolnjuje zahteve iz te razpisne dokumentacije in prilog, ter ostale stroške, potrebne za pravilno in pravočasno izvedbo predmetnega javnega naročila;</w:t>
      </w:r>
    </w:p>
    <w:p w14:paraId="3DDB6E01" w14:textId="77777777" w:rsidR="003B4B0C" w:rsidRPr="003B4B0C" w:rsidRDefault="003B4B0C">
      <w:pPr>
        <w:pStyle w:val="Odstavekseznama"/>
        <w:widowControl/>
        <w:numPr>
          <w:ilvl w:val="0"/>
          <w:numId w:val="32"/>
        </w:numPr>
        <w:autoSpaceDE/>
        <w:autoSpaceDN/>
        <w:spacing w:line="276" w:lineRule="auto"/>
        <w:ind w:right="789"/>
        <w:jc w:val="both"/>
      </w:pPr>
      <w:r w:rsidRPr="003B4B0C">
        <w:t>povračilo vsakršne pravno priznane materialne in nematerialne škode, ki bi nastala naročniku oziroma tretjim, zaradi malomarnosti, nestrokovnosti ter nepravilnosti pri izvedbi oziroma zaradi izvedbe predmetnega javnega naročila;</w:t>
      </w:r>
    </w:p>
    <w:p w14:paraId="337B131B" w14:textId="147EE89C" w:rsidR="003B4B0C" w:rsidRPr="003B4B0C" w:rsidRDefault="003B4B0C">
      <w:pPr>
        <w:pStyle w:val="Odstavekseznama"/>
        <w:widowControl/>
        <w:numPr>
          <w:ilvl w:val="0"/>
          <w:numId w:val="32"/>
        </w:numPr>
        <w:autoSpaceDE/>
        <w:autoSpaceDN/>
        <w:spacing w:line="276" w:lineRule="auto"/>
        <w:ind w:right="789"/>
        <w:jc w:val="both"/>
      </w:pPr>
      <w:r w:rsidRPr="003B4B0C">
        <w:t>stroške vseh prevodov, izjav, dokazil in potrdil, potrebnih za dokazovanje izpolnjevanja zahtev razpisne dokumentacije</w:t>
      </w:r>
      <w:r w:rsidR="005F704E">
        <w:t>;</w:t>
      </w:r>
    </w:p>
    <w:p w14:paraId="34B98073" w14:textId="77777777" w:rsidR="003B4B0C" w:rsidRDefault="009E6620">
      <w:pPr>
        <w:pStyle w:val="Odstavekseznama"/>
        <w:numPr>
          <w:ilvl w:val="0"/>
          <w:numId w:val="32"/>
        </w:numPr>
        <w:tabs>
          <w:tab w:val="left" w:pos="1439"/>
        </w:tabs>
        <w:ind w:right="789"/>
        <w:jc w:val="both"/>
      </w:pPr>
      <w:r>
        <w:t>prevozni</w:t>
      </w:r>
      <w:r w:rsidRPr="003B4B0C">
        <w:rPr>
          <w:spacing w:val="-2"/>
        </w:rPr>
        <w:t xml:space="preserve"> </w:t>
      </w:r>
      <w:r>
        <w:t>stroški;</w:t>
      </w:r>
    </w:p>
    <w:p w14:paraId="4C73DF07" w14:textId="35313709" w:rsidR="003B4B0C" w:rsidRDefault="009E6620">
      <w:pPr>
        <w:pStyle w:val="Odstavekseznama"/>
        <w:numPr>
          <w:ilvl w:val="0"/>
          <w:numId w:val="32"/>
        </w:numPr>
        <w:tabs>
          <w:tab w:val="left" w:pos="1439"/>
        </w:tabs>
        <w:ind w:right="789"/>
        <w:jc w:val="both"/>
      </w:pPr>
      <w:r>
        <w:t>ogled in priprava predračuna</w:t>
      </w:r>
      <w:r w:rsidR="005F704E">
        <w:t>;</w:t>
      </w:r>
    </w:p>
    <w:p w14:paraId="50711C8F" w14:textId="2B3BEEAB" w:rsidR="00B42434" w:rsidRPr="00B42434" w:rsidRDefault="00D570AC">
      <w:pPr>
        <w:pStyle w:val="Odstavekseznama"/>
        <w:numPr>
          <w:ilvl w:val="0"/>
          <w:numId w:val="9"/>
        </w:numPr>
        <w:tabs>
          <w:tab w:val="left" w:pos="1078"/>
          <w:tab w:val="left" w:pos="1079"/>
        </w:tabs>
        <w:ind w:right="789" w:hanging="361"/>
        <w:jc w:val="both"/>
      </w:pPr>
      <w:r w:rsidRPr="00D570AC">
        <w:t>pridobitev certifikatov ter ostale s predpisi in to dokumentacijo zahtevane dokumentacije za vgrajeni material</w:t>
      </w:r>
      <w:r w:rsidR="005F704E">
        <w:t>.</w:t>
      </w:r>
      <w:r w:rsidR="00B42434" w:rsidRPr="00B42434">
        <w:t xml:space="preserve"> V ponudbeni ceni na enoto so vključeni vsi materialni in nematerialni stroški, ki bodo potrebni za izvedbo predmeta pogodbe (</w:t>
      </w:r>
      <w:r w:rsidR="00B42434" w:rsidRPr="00B42434">
        <w:rPr>
          <w:color w:val="000000" w:themeColor="text1"/>
        </w:rPr>
        <w:t xml:space="preserve">stroške dela, potrošnega materiala, potrebovanih strojev in opreme, zavarovanj, pridobitve listin in dokumentacije, dobave blaga, špediterske, </w:t>
      </w:r>
      <w:r w:rsidR="00B42434" w:rsidRPr="00B42434">
        <w:rPr>
          <w:color w:val="000000" w:themeColor="text1"/>
        </w:rPr>
        <w:lastRenderedPageBreak/>
        <w:t xml:space="preserve">prevozne, carinske, organizacijske, manipulativne ter vse morebitne druge stroške, ki so </w:t>
      </w:r>
      <w:r w:rsidR="00B42434" w:rsidRPr="0069097A">
        <w:t xml:space="preserve">neposredno ali posredno povezani z izpolnitvijo pogodbe), vključno s stroški prevoza in vsemi ostalimi stroški (trošarina, taksa CO2, dodatek za zagotavljanje prihrankov energije in prispevek za zagotavljanje podpor proizvodnji električne energije). Naročnik dobavitelju ne bo priznal nobenih </w:t>
      </w:r>
      <w:r w:rsidR="00B42434" w:rsidRPr="00B42434">
        <w:rPr>
          <w:color w:val="000000" w:themeColor="text1"/>
        </w:rPr>
        <w:t>stroškov, ki niso zajeti v pogodbeni ceni</w:t>
      </w:r>
      <w:r w:rsidR="005F704E">
        <w:rPr>
          <w:color w:val="000000" w:themeColor="text1"/>
        </w:rPr>
        <w:t>;</w:t>
      </w:r>
    </w:p>
    <w:p w14:paraId="25DDC7A7" w14:textId="6CC69180" w:rsidR="00D570AC" w:rsidRPr="00B42434" w:rsidRDefault="00B42434">
      <w:pPr>
        <w:pStyle w:val="Odstavekseznama"/>
        <w:numPr>
          <w:ilvl w:val="0"/>
          <w:numId w:val="9"/>
        </w:numPr>
        <w:tabs>
          <w:tab w:val="left" w:pos="1078"/>
          <w:tab w:val="left" w:pos="1079"/>
        </w:tabs>
        <w:ind w:right="789" w:hanging="361"/>
        <w:jc w:val="both"/>
      </w:pPr>
      <w:r w:rsidRPr="00B42434">
        <w:t xml:space="preserve"> </w:t>
      </w:r>
      <w:r w:rsidRPr="00A635C9">
        <w:t xml:space="preserve">ponudbeni popis del </w:t>
      </w:r>
      <w:r>
        <w:t>dejansko predstavlja cenik</w:t>
      </w:r>
      <w:r w:rsidR="005F704E">
        <w:t>;</w:t>
      </w:r>
    </w:p>
    <w:p w14:paraId="1836AA40" w14:textId="77777777" w:rsidR="00D570AC" w:rsidRPr="00D570AC" w:rsidRDefault="00D570AC">
      <w:pPr>
        <w:pStyle w:val="Odstavekseznama"/>
        <w:keepNext/>
        <w:widowControl/>
        <w:numPr>
          <w:ilvl w:val="0"/>
          <w:numId w:val="32"/>
        </w:numPr>
        <w:autoSpaceDE/>
        <w:autoSpaceDN/>
        <w:spacing w:before="240" w:after="60"/>
        <w:ind w:right="789"/>
        <w:contextualSpacing/>
        <w:jc w:val="both"/>
        <w:outlineLvl w:val="2"/>
        <w:rPr>
          <w:b/>
          <w:bCs/>
        </w:rPr>
      </w:pPr>
      <w:r w:rsidRPr="00D570AC">
        <w:t>manipulativni stroški za dodatna dela so 3 %.</w:t>
      </w:r>
    </w:p>
    <w:p w14:paraId="74175E9C" w14:textId="77777777" w:rsidR="00772BC4" w:rsidRDefault="00772BC4">
      <w:pPr>
        <w:pStyle w:val="Telobesedila"/>
      </w:pPr>
    </w:p>
    <w:p w14:paraId="72844783" w14:textId="57B861A0" w:rsidR="00752CEE" w:rsidRDefault="00752CEE" w:rsidP="00752CEE">
      <w:pPr>
        <w:pStyle w:val="Telobesedila"/>
        <w:ind w:right="789"/>
        <w:jc w:val="both"/>
      </w:pPr>
    </w:p>
    <w:p w14:paraId="57862CD6" w14:textId="5172F54B" w:rsidR="00752CEE" w:rsidRDefault="00752CEE" w:rsidP="00752CEE">
      <w:pPr>
        <w:pStyle w:val="Telobesedila"/>
        <w:ind w:right="789"/>
        <w:jc w:val="both"/>
      </w:pPr>
    </w:p>
    <w:p w14:paraId="42391922" w14:textId="238613DB" w:rsidR="00752CEE" w:rsidRDefault="00752CEE" w:rsidP="00752CEE">
      <w:pPr>
        <w:pStyle w:val="Telobesedila"/>
        <w:ind w:right="789"/>
        <w:jc w:val="both"/>
      </w:pPr>
    </w:p>
    <w:p w14:paraId="69B47E9D" w14:textId="4C6A46DE" w:rsidR="00752CEE" w:rsidRDefault="00752CEE" w:rsidP="00752CEE">
      <w:pPr>
        <w:pStyle w:val="Telobesedila"/>
        <w:ind w:right="789"/>
        <w:jc w:val="both"/>
      </w:pPr>
    </w:p>
    <w:p w14:paraId="242D99D4" w14:textId="04731211" w:rsidR="00752CEE" w:rsidRDefault="00752CEE" w:rsidP="00752CEE">
      <w:pPr>
        <w:pStyle w:val="Telobesedila"/>
        <w:ind w:right="789"/>
        <w:jc w:val="both"/>
      </w:pPr>
    </w:p>
    <w:p w14:paraId="4D88C48E" w14:textId="12E96623" w:rsidR="00752CEE" w:rsidRDefault="00752CEE" w:rsidP="00752CEE">
      <w:pPr>
        <w:pStyle w:val="Telobesedila"/>
        <w:ind w:right="789"/>
        <w:jc w:val="both"/>
      </w:pPr>
    </w:p>
    <w:p w14:paraId="1F000B6F" w14:textId="77777777" w:rsidR="00752CEE" w:rsidRDefault="00752CEE" w:rsidP="00752CEE">
      <w:pPr>
        <w:pStyle w:val="Telobesedila"/>
        <w:ind w:right="789"/>
        <w:jc w:val="both"/>
      </w:pPr>
    </w:p>
    <w:p w14:paraId="5181F434" w14:textId="77777777" w:rsidR="00772BC4" w:rsidRDefault="009E6620" w:rsidP="00752CEE">
      <w:pPr>
        <w:pStyle w:val="Telobesedila"/>
        <w:ind w:left="718" w:right="789"/>
        <w:jc w:val="both"/>
      </w:pPr>
      <w:r>
        <w:t>Strinjamo</w:t>
      </w:r>
      <w:r>
        <w:rPr>
          <w:spacing w:val="-10"/>
        </w:rPr>
        <w:t xml:space="preserve"> </w:t>
      </w:r>
      <w:r>
        <w:t>se,</w:t>
      </w:r>
      <w:r>
        <w:rPr>
          <w:spacing w:val="-8"/>
        </w:rPr>
        <w:t xml:space="preserve"> </w:t>
      </w:r>
      <w:r>
        <w:t>da</w:t>
      </w:r>
      <w:r>
        <w:rPr>
          <w:spacing w:val="-8"/>
        </w:rPr>
        <w:t xml:space="preserve"> </w:t>
      </w:r>
      <w:r>
        <w:t>naročnik</w:t>
      </w:r>
      <w:r>
        <w:rPr>
          <w:spacing w:val="-7"/>
        </w:rPr>
        <w:t xml:space="preserve"> </w:t>
      </w:r>
      <w:r>
        <w:t>ni</w:t>
      </w:r>
      <w:r>
        <w:rPr>
          <w:spacing w:val="-8"/>
        </w:rPr>
        <w:t xml:space="preserve"> </w:t>
      </w:r>
      <w:r>
        <w:t>zavezan</w:t>
      </w:r>
      <w:r>
        <w:rPr>
          <w:spacing w:val="-5"/>
        </w:rPr>
        <w:t xml:space="preserve"> </w:t>
      </w:r>
      <w:r>
        <w:t>sprejeti</w:t>
      </w:r>
      <w:r>
        <w:rPr>
          <w:spacing w:val="-7"/>
        </w:rPr>
        <w:t xml:space="preserve"> </w:t>
      </w:r>
      <w:r>
        <w:t>nobene</w:t>
      </w:r>
      <w:r>
        <w:rPr>
          <w:spacing w:val="-6"/>
        </w:rPr>
        <w:t xml:space="preserve"> </w:t>
      </w:r>
      <w:r>
        <w:t>od</w:t>
      </w:r>
      <w:r>
        <w:rPr>
          <w:spacing w:val="-7"/>
        </w:rPr>
        <w:t xml:space="preserve"> </w:t>
      </w:r>
      <w:r>
        <w:t>ponudb,</w:t>
      </w:r>
      <w:r>
        <w:rPr>
          <w:spacing w:val="-9"/>
        </w:rPr>
        <w:t xml:space="preserve"> </w:t>
      </w:r>
      <w:r>
        <w:t>ki</w:t>
      </w:r>
      <w:r>
        <w:rPr>
          <w:spacing w:val="-6"/>
        </w:rPr>
        <w:t xml:space="preserve"> </w:t>
      </w:r>
      <w:r>
        <w:t>jih</w:t>
      </w:r>
      <w:r>
        <w:rPr>
          <w:spacing w:val="-7"/>
        </w:rPr>
        <w:t xml:space="preserve"> </w:t>
      </w:r>
      <w:r>
        <w:t>je</w:t>
      </w:r>
      <w:r>
        <w:rPr>
          <w:spacing w:val="-7"/>
        </w:rPr>
        <w:t xml:space="preserve"> </w:t>
      </w:r>
      <w:r>
        <w:t>prejel</w:t>
      </w:r>
      <w:r>
        <w:rPr>
          <w:spacing w:val="-6"/>
        </w:rPr>
        <w:t xml:space="preserve"> </w:t>
      </w:r>
      <w:r>
        <w:t>ter</w:t>
      </w:r>
      <w:r>
        <w:rPr>
          <w:spacing w:val="-7"/>
        </w:rPr>
        <w:t xml:space="preserve"> </w:t>
      </w:r>
      <w:r>
        <w:t>da</w:t>
      </w:r>
      <w:r>
        <w:rPr>
          <w:spacing w:val="-6"/>
        </w:rPr>
        <w:t xml:space="preserve"> </w:t>
      </w:r>
      <w:r>
        <w:t>v</w:t>
      </w:r>
      <w:r>
        <w:rPr>
          <w:spacing w:val="-7"/>
        </w:rPr>
        <w:t xml:space="preserve"> </w:t>
      </w:r>
      <w:r>
        <w:t>primeru</w:t>
      </w:r>
      <w:r>
        <w:rPr>
          <w:spacing w:val="-8"/>
        </w:rPr>
        <w:t xml:space="preserve"> </w:t>
      </w:r>
      <w:r>
        <w:t>odstopa naročnika od oddaje javnega naročila ne bodo povrnjeni ponudniku nobeni stroški v zvezi z izdelavo ponudb.</w:t>
      </w:r>
    </w:p>
    <w:p w14:paraId="7EC278E1" w14:textId="6D5855F4" w:rsidR="00772BC4" w:rsidRDefault="00772BC4">
      <w:pPr>
        <w:pStyle w:val="Telobesedila"/>
        <w:rPr>
          <w:sz w:val="24"/>
        </w:rPr>
      </w:pPr>
    </w:p>
    <w:p w14:paraId="70E66434" w14:textId="519F14C1" w:rsidR="00A21646" w:rsidRDefault="00A21646">
      <w:pPr>
        <w:pStyle w:val="Telobesedila"/>
        <w:rPr>
          <w:sz w:val="24"/>
        </w:rPr>
      </w:pPr>
    </w:p>
    <w:p w14:paraId="5EEBFF50" w14:textId="734863D1" w:rsidR="00A21646" w:rsidRDefault="00A21646">
      <w:pPr>
        <w:pStyle w:val="Telobesedila"/>
        <w:rPr>
          <w:sz w:val="24"/>
        </w:rPr>
      </w:pPr>
    </w:p>
    <w:p w14:paraId="3B2A4EC0" w14:textId="611BDF1C" w:rsidR="00A21646" w:rsidRDefault="00A21646">
      <w:pPr>
        <w:pStyle w:val="Telobesedila"/>
        <w:rPr>
          <w:sz w:val="24"/>
        </w:rPr>
      </w:pPr>
    </w:p>
    <w:p w14:paraId="054B1A54" w14:textId="2D3DC43C" w:rsidR="00A21646" w:rsidRDefault="00A21646">
      <w:pPr>
        <w:pStyle w:val="Telobesedila"/>
        <w:rPr>
          <w:sz w:val="24"/>
        </w:rPr>
      </w:pPr>
    </w:p>
    <w:p w14:paraId="359E02B8" w14:textId="77777777" w:rsidR="00A21646" w:rsidRDefault="00A21646">
      <w:pPr>
        <w:pStyle w:val="Telobesedila"/>
        <w:rPr>
          <w:sz w:val="24"/>
        </w:rPr>
      </w:pPr>
    </w:p>
    <w:tbl>
      <w:tblPr>
        <w:tblStyle w:val="TableNormal"/>
        <w:tblW w:w="0" w:type="auto"/>
        <w:tblInd w:w="836"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7"/>
        <w:gridCol w:w="2370"/>
        <w:gridCol w:w="4449"/>
      </w:tblGrid>
      <w:tr w:rsidR="00772BC4" w14:paraId="7936A9F7" w14:textId="77777777">
        <w:trPr>
          <w:trHeight w:val="736"/>
        </w:trPr>
        <w:tc>
          <w:tcPr>
            <w:tcW w:w="2137" w:type="dxa"/>
          </w:tcPr>
          <w:p w14:paraId="05A43905" w14:textId="77777777" w:rsidR="00772BC4" w:rsidRDefault="009E6620">
            <w:pPr>
              <w:pStyle w:val="TableParagraph"/>
              <w:spacing w:line="268" w:lineRule="exact"/>
              <w:ind w:left="107"/>
            </w:pPr>
            <w:r>
              <w:t>KRAJ</w:t>
            </w:r>
          </w:p>
        </w:tc>
        <w:tc>
          <w:tcPr>
            <w:tcW w:w="2370" w:type="dxa"/>
            <w:vMerge w:val="restart"/>
          </w:tcPr>
          <w:p w14:paraId="082C156A" w14:textId="77777777" w:rsidR="00772BC4" w:rsidRDefault="009E6620">
            <w:pPr>
              <w:pStyle w:val="TableParagraph"/>
              <w:spacing w:line="268" w:lineRule="exact"/>
              <w:ind w:left="104"/>
            </w:pPr>
            <w:r>
              <w:t>ŽIG</w:t>
            </w:r>
          </w:p>
        </w:tc>
        <w:tc>
          <w:tcPr>
            <w:tcW w:w="4449" w:type="dxa"/>
            <w:vMerge w:val="restart"/>
          </w:tcPr>
          <w:p w14:paraId="1E3E3783" w14:textId="77777777" w:rsidR="00772BC4" w:rsidRDefault="009E6620">
            <w:pPr>
              <w:pStyle w:val="TableParagraph"/>
              <w:spacing w:line="268" w:lineRule="exact"/>
              <w:ind w:left="106"/>
            </w:pPr>
            <w:r>
              <w:t>PONUDNIK/VODILNI PARTNER</w:t>
            </w:r>
          </w:p>
          <w:p w14:paraId="53E45250" w14:textId="77777777" w:rsidR="00772BC4" w:rsidRDefault="009E6620">
            <w:pPr>
              <w:pStyle w:val="TableParagraph"/>
              <w:ind w:left="106" w:right="1060"/>
            </w:pPr>
            <w:r>
              <w:t>ime in priimek zakonitega zastopnika in podpis</w:t>
            </w:r>
          </w:p>
        </w:tc>
      </w:tr>
      <w:tr w:rsidR="00772BC4" w14:paraId="5956D1D3" w14:textId="77777777">
        <w:trPr>
          <w:trHeight w:val="738"/>
        </w:trPr>
        <w:tc>
          <w:tcPr>
            <w:tcW w:w="2137" w:type="dxa"/>
          </w:tcPr>
          <w:p w14:paraId="41235FF1" w14:textId="77777777" w:rsidR="00772BC4" w:rsidRDefault="009E6620">
            <w:pPr>
              <w:pStyle w:val="TableParagraph"/>
              <w:spacing w:line="268" w:lineRule="exact"/>
              <w:ind w:left="107"/>
            </w:pPr>
            <w:r>
              <w:t>DATUM</w:t>
            </w:r>
          </w:p>
        </w:tc>
        <w:tc>
          <w:tcPr>
            <w:tcW w:w="2370" w:type="dxa"/>
            <w:vMerge/>
            <w:tcBorders>
              <w:top w:val="nil"/>
            </w:tcBorders>
          </w:tcPr>
          <w:p w14:paraId="05247A18" w14:textId="77777777" w:rsidR="00772BC4" w:rsidRDefault="00772BC4">
            <w:pPr>
              <w:rPr>
                <w:sz w:val="2"/>
                <w:szCs w:val="2"/>
              </w:rPr>
            </w:pPr>
          </w:p>
        </w:tc>
        <w:tc>
          <w:tcPr>
            <w:tcW w:w="4449" w:type="dxa"/>
            <w:vMerge/>
            <w:tcBorders>
              <w:top w:val="nil"/>
            </w:tcBorders>
          </w:tcPr>
          <w:p w14:paraId="636CA084" w14:textId="77777777" w:rsidR="00772BC4" w:rsidRDefault="00772BC4">
            <w:pPr>
              <w:rPr>
                <w:sz w:val="2"/>
                <w:szCs w:val="2"/>
              </w:rPr>
            </w:pPr>
          </w:p>
        </w:tc>
      </w:tr>
    </w:tbl>
    <w:p w14:paraId="72BC7EBD" w14:textId="77777777" w:rsidR="00772BC4" w:rsidRDefault="00772BC4">
      <w:pPr>
        <w:rPr>
          <w:sz w:val="2"/>
          <w:szCs w:val="2"/>
        </w:rPr>
        <w:sectPr w:rsidR="00772BC4" w:rsidSect="00E57770">
          <w:headerReference w:type="default" r:id="rId20"/>
          <w:footerReference w:type="default" r:id="rId21"/>
          <w:pgSz w:w="11910" w:h="16840"/>
          <w:pgMar w:top="567" w:right="640" w:bottom="1740" w:left="700" w:header="572" w:footer="1556" w:gutter="0"/>
          <w:pgNumType w:start="30"/>
          <w:cols w:space="708"/>
        </w:sectPr>
      </w:pPr>
    </w:p>
    <w:p w14:paraId="5C61A808" w14:textId="744DDB00" w:rsidR="00772BC4" w:rsidRPr="00DC1401" w:rsidRDefault="00DD4669" w:rsidP="00DD4669">
      <w:pPr>
        <w:pStyle w:val="Naslov2"/>
        <w:tabs>
          <w:tab w:val="left" w:pos="1438"/>
          <w:tab w:val="left" w:pos="1439"/>
        </w:tabs>
        <w:spacing w:before="52"/>
        <w:rPr>
          <w:b/>
          <w:bCs/>
          <w:i w:val="0"/>
          <w:iCs/>
          <w:u w:val="none"/>
        </w:rPr>
      </w:pPr>
      <w:bookmarkStart w:id="40" w:name="_TOC_250006"/>
      <w:r>
        <w:rPr>
          <w:b/>
          <w:bCs/>
          <w:i w:val="0"/>
          <w:iCs/>
          <w:u w:val="none"/>
        </w:rPr>
        <w:lastRenderedPageBreak/>
        <w:t>4.2.</w:t>
      </w:r>
      <w:r w:rsidR="009E6620" w:rsidRPr="00DC1401">
        <w:rPr>
          <w:b/>
          <w:bCs/>
          <w:i w:val="0"/>
          <w:iCs/>
          <w:u w:val="none"/>
        </w:rPr>
        <w:t>obr. –</w:t>
      </w:r>
      <w:r w:rsidR="009E6620" w:rsidRPr="00DC1401">
        <w:rPr>
          <w:b/>
          <w:bCs/>
          <w:i w:val="0"/>
          <w:iCs/>
          <w:spacing w:val="-5"/>
          <w:u w:val="none"/>
        </w:rPr>
        <w:t xml:space="preserve"> </w:t>
      </w:r>
      <w:r w:rsidR="009E6620" w:rsidRPr="00DD4669">
        <w:rPr>
          <w:b/>
          <w:bCs/>
          <w:i w:val="0"/>
          <w:iCs/>
          <w:spacing w:val="-3"/>
          <w:sz w:val="22"/>
          <w:szCs w:val="22"/>
          <w:u w:val="none"/>
        </w:rPr>
        <w:t>ESPD</w:t>
      </w:r>
      <w:bookmarkEnd w:id="40"/>
      <w:r w:rsidR="009E6620" w:rsidRPr="00DD4669">
        <w:rPr>
          <w:b/>
          <w:bCs/>
          <w:i w:val="0"/>
          <w:iCs/>
          <w:sz w:val="22"/>
          <w:szCs w:val="22"/>
          <w:u w:val="none"/>
        </w:rPr>
        <w:t xml:space="preserve"> </w:t>
      </w:r>
    </w:p>
    <w:p w14:paraId="29781B44" w14:textId="77777777" w:rsidR="00772BC4" w:rsidRDefault="009E6620">
      <w:pPr>
        <w:spacing w:line="293" w:lineRule="exact"/>
        <w:ind w:left="718"/>
        <w:rPr>
          <w:i/>
          <w:sz w:val="24"/>
        </w:rPr>
      </w:pPr>
      <w:r>
        <w:rPr>
          <w:i/>
          <w:sz w:val="24"/>
        </w:rPr>
        <w:t xml:space="preserve"> </w:t>
      </w:r>
    </w:p>
    <w:p w14:paraId="7FBAC9CE" w14:textId="48B32D35" w:rsidR="00772BC4" w:rsidRDefault="009E6620">
      <w:pPr>
        <w:pStyle w:val="Telobesedila"/>
        <w:tabs>
          <w:tab w:val="left" w:pos="5798"/>
        </w:tabs>
        <w:ind w:left="718" w:right="1302"/>
        <w:rPr>
          <w:i/>
          <w:sz w:val="24"/>
        </w:rPr>
      </w:pPr>
      <w:r>
        <w:t>Obrazec</w:t>
      </w:r>
      <w:r>
        <w:rPr>
          <w:spacing w:val="-2"/>
        </w:rPr>
        <w:t xml:space="preserve"> </w:t>
      </w:r>
      <w:r>
        <w:t>je</w:t>
      </w:r>
      <w:r>
        <w:rPr>
          <w:spacing w:val="-3"/>
        </w:rPr>
        <w:t xml:space="preserve"> </w:t>
      </w:r>
      <w:r>
        <w:t>dostopen</w:t>
      </w:r>
      <w:r>
        <w:rPr>
          <w:spacing w:val="-4"/>
        </w:rPr>
        <w:t xml:space="preserve"> </w:t>
      </w:r>
      <w:r w:rsidR="00A21646">
        <w:t>preko Portala javnih naročil</w:t>
      </w:r>
      <w:r>
        <w:rPr>
          <w:spacing w:val="-2"/>
        </w:rPr>
        <w:t xml:space="preserve"> </w:t>
      </w:r>
      <w:r>
        <w:t>k</w:t>
      </w:r>
      <w:r w:rsidR="00A21646">
        <w:t xml:space="preserve">ot tudi </w:t>
      </w:r>
      <w:r>
        <w:t>celotna</w:t>
      </w:r>
      <w:r>
        <w:rPr>
          <w:spacing w:val="-5"/>
        </w:rPr>
        <w:t xml:space="preserve"> </w:t>
      </w:r>
      <w:r>
        <w:t>dokumentacija</w:t>
      </w:r>
      <w:r>
        <w:rPr>
          <w:spacing w:val="-3"/>
        </w:rPr>
        <w:t xml:space="preserve"> </w:t>
      </w:r>
      <w:r>
        <w:t>v</w:t>
      </w:r>
      <w:r>
        <w:rPr>
          <w:spacing w:val="-1"/>
        </w:rPr>
        <w:t xml:space="preserve"> </w:t>
      </w:r>
      <w:r>
        <w:t>zvezi</w:t>
      </w:r>
      <w:r>
        <w:rPr>
          <w:spacing w:val="-4"/>
        </w:rPr>
        <w:t xml:space="preserve"> </w:t>
      </w:r>
      <w:r>
        <w:t>z oddajo javnega</w:t>
      </w:r>
      <w:r>
        <w:rPr>
          <w:spacing w:val="-9"/>
        </w:rPr>
        <w:t xml:space="preserve"> </w:t>
      </w:r>
      <w:r>
        <w:t>naročila.</w:t>
      </w:r>
      <w:r>
        <w:tab/>
      </w:r>
      <w:r>
        <w:rPr>
          <w:i/>
          <w:sz w:val="24"/>
        </w:rPr>
        <w:t xml:space="preserve"> </w:t>
      </w:r>
    </w:p>
    <w:p w14:paraId="3BDCD654" w14:textId="77777777" w:rsidR="00772BC4" w:rsidRDefault="00772BC4">
      <w:pPr>
        <w:rPr>
          <w:sz w:val="24"/>
        </w:rPr>
        <w:sectPr w:rsidR="00772BC4" w:rsidSect="0065718B">
          <w:pgSz w:w="11910" w:h="16840"/>
          <w:pgMar w:top="567" w:right="640" w:bottom="1740" w:left="700" w:header="572" w:footer="1556" w:gutter="0"/>
          <w:cols w:space="708"/>
        </w:sectPr>
      </w:pPr>
    </w:p>
    <w:p w14:paraId="22171CF9" w14:textId="68933E74" w:rsidR="00772BC4" w:rsidRPr="00DD4669" w:rsidRDefault="00DD4669" w:rsidP="00DD4669">
      <w:pPr>
        <w:pStyle w:val="Telobesedila"/>
        <w:spacing w:before="9"/>
        <w:ind w:firstLine="709"/>
        <w:rPr>
          <w:b/>
          <w:bCs/>
          <w:iCs/>
        </w:rPr>
      </w:pPr>
      <w:r>
        <w:rPr>
          <w:b/>
          <w:bCs/>
          <w:iCs/>
        </w:rPr>
        <w:lastRenderedPageBreak/>
        <w:t>4.3.</w:t>
      </w:r>
      <w:r w:rsidR="005004AB" w:rsidRPr="00DD4669">
        <w:rPr>
          <w:b/>
          <w:bCs/>
          <w:iCs/>
        </w:rPr>
        <w:t xml:space="preserve"> </w:t>
      </w:r>
      <w:r w:rsidRPr="00DD4669">
        <w:rPr>
          <w:b/>
          <w:bCs/>
          <w:iCs/>
        </w:rPr>
        <w:t>SPLOŠNI PODATKI O PONUDNIKU</w:t>
      </w:r>
    </w:p>
    <w:p w14:paraId="2F751D7E" w14:textId="77777777" w:rsidR="004C1879" w:rsidRDefault="004C1879" w:rsidP="00752CEE">
      <w:pPr>
        <w:ind w:left="709"/>
        <w:rPr>
          <w:rFonts w:ascii="Arial" w:hAnsi="Arial" w:cs="Arial"/>
        </w:rPr>
      </w:pPr>
    </w:p>
    <w:p w14:paraId="02F32473" w14:textId="77777777" w:rsidR="004C1879" w:rsidRDefault="004C1879" w:rsidP="00752CEE">
      <w:pPr>
        <w:ind w:left="709"/>
        <w:rPr>
          <w:rFonts w:ascii="Arial" w:hAnsi="Arial" w:cs="Arial"/>
        </w:rPr>
      </w:pPr>
    </w:p>
    <w:p w14:paraId="5E660DD8" w14:textId="3AF92452" w:rsidR="001F5ABE" w:rsidRPr="004C1879" w:rsidRDefault="001F5ABE" w:rsidP="00752CEE">
      <w:pPr>
        <w:ind w:left="709"/>
      </w:pPr>
      <w:r w:rsidRPr="004C1879">
        <w:t>V ponudbi nastopamo kot (ustrezno obkrožiti):</w:t>
      </w:r>
    </w:p>
    <w:p w14:paraId="0C2E06E4"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00000000">
        <w:rPr>
          <w:snapToGrid w:val="0"/>
        </w:rPr>
      </w:r>
      <w:r w:rsidR="00000000">
        <w:rPr>
          <w:snapToGrid w:val="0"/>
        </w:rPr>
        <w:fldChar w:fldCharType="separate"/>
      </w:r>
      <w:r w:rsidRPr="004C1879">
        <w:rPr>
          <w:snapToGrid w:val="0"/>
        </w:rPr>
        <w:fldChar w:fldCharType="end"/>
      </w:r>
      <w:r w:rsidRPr="004C1879">
        <w:t xml:space="preserve"> samostojni ponudnik</w:t>
      </w:r>
    </w:p>
    <w:p w14:paraId="5CCB1020"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00000000">
        <w:rPr>
          <w:snapToGrid w:val="0"/>
        </w:rPr>
      </w:r>
      <w:r w:rsidR="00000000">
        <w:rPr>
          <w:snapToGrid w:val="0"/>
        </w:rPr>
        <w:fldChar w:fldCharType="separate"/>
      </w:r>
      <w:r w:rsidRPr="004C1879">
        <w:rPr>
          <w:snapToGrid w:val="0"/>
        </w:rPr>
        <w:fldChar w:fldCharType="end"/>
      </w:r>
      <w:r w:rsidRPr="004C1879">
        <w:t xml:space="preserve"> vodilni partner</w:t>
      </w:r>
    </w:p>
    <w:p w14:paraId="75367769"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00000000">
        <w:rPr>
          <w:snapToGrid w:val="0"/>
        </w:rPr>
      </w:r>
      <w:r w:rsidR="00000000">
        <w:rPr>
          <w:snapToGrid w:val="0"/>
        </w:rPr>
        <w:fldChar w:fldCharType="separate"/>
      </w:r>
      <w:r w:rsidRPr="004C1879">
        <w:rPr>
          <w:snapToGrid w:val="0"/>
        </w:rPr>
        <w:fldChar w:fldCharType="end"/>
      </w:r>
      <w:r w:rsidRPr="004C1879">
        <w:t xml:space="preserve"> partner</w:t>
      </w:r>
    </w:p>
    <w:p w14:paraId="458FE48A" w14:textId="77777777" w:rsidR="001F5ABE" w:rsidRPr="004C1879" w:rsidRDefault="001F5ABE" w:rsidP="00752CEE">
      <w:pPr>
        <w:ind w:left="709"/>
      </w:pPr>
      <w:r w:rsidRPr="004C1879">
        <w:rPr>
          <w:snapToGrid w:val="0"/>
        </w:rPr>
        <w:fldChar w:fldCharType="begin">
          <w:ffData>
            <w:name w:val="Potrditev1"/>
            <w:enabled/>
            <w:calcOnExit w:val="0"/>
            <w:checkBox>
              <w:sizeAuto/>
              <w:default w:val="0"/>
            </w:checkBox>
          </w:ffData>
        </w:fldChar>
      </w:r>
      <w:r w:rsidRPr="004C1879">
        <w:rPr>
          <w:snapToGrid w:val="0"/>
        </w:rPr>
        <w:instrText xml:space="preserve"> FORMCHECKBOX </w:instrText>
      </w:r>
      <w:r w:rsidR="00000000">
        <w:rPr>
          <w:snapToGrid w:val="0"/>
        </w:rPr>
      </w:r>
      <w:r w:rsidR="00000000">
        <w:rPr>
          <w:snapToGrid w:val="0"/>
        </w:rPr>
        <w:fldChar w:fldCharType="separate"/>
      </w:r>
      <w:r w:rsidRPr="004C1879">
        <w:rPr>
          <w:snapToGrid w:val="0"/>
        </w:rPr>
        <w:fldChar w:fldCharType="end"/>
      </w:r>
      <w:r w:rsidRPr="004C1879">
        <w:t xml:space="preserve"> podizvajalec</w:t>
      </w:r>
    </w:p>
    <w:p w14:paraId="3C3F6377" w14:textId="77777777" w:rsidR="001F5ABE" w:rsidRPr="004C1879" w:rsidRDefault="001F5ABE" w:rsidP="001F5ABE"/>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5"/>
        <w:gridCol w:w="6407"/>
      </w:tblGrid>
      <w:tr w:rsidR="001F5ABE" w:rsidRPr="004C1879" w14:paraId="474EE3BD" w14:textId="77777777" w:rsidTr="00752CEE">
        <w:trPr>
          <w:trHeight w:val="397"/>
        </w:trPr>
        <w:tc>
          <w:tcPr>
            <w:tcW w:w="2665" w:type="dxa"/>
          </w:tcPr>
          <w:p w14:paraId="66D7A432" w14:textId="77777777" w:rsidR="001F5ABE" w:rsidRPr="004C1879" w:rsidRDefault="001F5ABE" w:rsidP="0034560A">
            <w:r w:rsidRPr="004C1879">
              <w:t>Firma/Ime gospodarskega subjekta:</w:t>
            </w:r>
          </w:p>
        </w:tc>
        <w:tc>
          <w:tcPr>
            <w:tcW w:w="6407" w:type="dxa"/>
          </w:tcPr>
          <w:p w14:paraId="79C2F571" w14:textId="77777777" w:rsidR="001F5ABE" w:rsidRPr="004C1879" w:rsidRDefault="001F5ABE" w:rsidP="0034560A"/>
        </w:tc>
      </w:tr>
      <w:tr w:rsidR="001F5ABE" w:rsidRPr="004C1879" w14:paraId="51356302" w14:textId="77777777" w:rsidTr="00752CEE">
        <w:trPr>
          <w:trHeight w:val="397"/>
        </w:trPr>
        <w:tc>
          <w:tcPr>
            <w:tcW w:w="2665" w:type="dxa"/>
          </w:tcPr>
          <w:p w14:paraId="3883B4E2" w14:textId="77777777" w:rsidR="001F5ABE" w:rsidRPr="004C1879" w:rsidRDefault="001F5ABE" w:rsidP="0034560A">
            <w:r w:rsidRPr="004C1879">
              <w:t>Sedež/naslov gospodarskega subjekta:</w:t>
            </w:r>
          </w:p>
        </w:tc>
        <w:tc>
          <w:tcPr>
            <w:tcW w:w="6407" w:type="dxa"/>
          </w:tcPr>
          <w:p w14:paraId="2FBF192B" w14:textId="77777777" w:rsidR="001F5ABE" w:rsidRPr="004C1879" w:rsidRDefault="001F5ABE" w:rsidP="0034560A"/>
        </w:tc>
      </w:tr>
      <w:tr w:rsidR="001F5ABE" w:rsidRPr="004C1879" w14:paraId="18F8F4CD" w14:textId="77777777" w:rsidTr="00752CEE">
        <w:trPr>
          <w:trHeight w:val="397"/>
        </w:trPr>
        <w:tc>
          <w:tcPr>
            <w:tcW w:w="2665" w:type="dxa"/>
          </w:tcPr>
          <w:p w14:paraId="08241C25" w14:textId="77777777" w:rsidR="001F5ABE" w:rsidRPr="004C1879" w:rsidRDefault="001F5ABE" w:rsidP="0034560A">
            <w:r w:rsidRPr="004C1879">
              <w:t>Kontaktna oseba:</w:t>
            </w:r>
          </w:p>
        </w:tc>
        <w:tc>
          <w:tcPr>
            <w:tcW w:w="6407" w:type="dxa"/>
          </w:tcPr>
          <w:p w14:paraId="6C5877CD" w14:textId="77777777" w:rsidR="001F5ABE" w:rsidRPr="004C1879" w:rsidRDefault="001F5ABE" w:rsidP="0034560A"/>
        </w:tc>
      </w:tr>
      <w:tr w:rsidR="001F5ABE" w:rsidRPr="004C1879" w14:paraId="5305ACCD" w14:textId="77777777" w:rsidTr="00752CEE">
        <w:trPr>
          <w:trHeight w:val="397"/>
        </w:trPr>
        <w:tc>
          <w:tcPr>
            <w:tcW w:w="2665" w:type="dxa"/>
          </w:tcPr>
          <w:p w14:paraId="21D423BB" w14:textId="77777777" w:rsidR="001F5ABE" w:rsidRPr="004C1879" w:rsidRDefault="001F5ABE" w:rsidP="0034560A">
            <w:pPr>
              <w:ind w:right="-108"/>
            </w:pPr>
            <w:r w:rsidRPr="004C1879">
              <w:t>Elektronski naslov kontaktne osebe:</w:t>
            </w:r>
          </w:p>
        </w:tc>
        <w:tc>
          <w:tcPr>
            <w:tcW w:w="6407" w:type="dxa"/>
          </w:tcPr>
          <w:p w14:paraId="626B8CCE" w14:textId="77777777" w:rsidR="001F5ABE" w:rsidRPr="004C1879" w:rsidRDefault="001F5ABE" w:rsidP="0034560A"/>
        </w:tc>
      </w:tr>
      <w:tr w:rsidR="001F5ABE" w:rsidRPr="004C1879" w14:paraId="1E042C46" w14:textId="77777777" w:rsidTr="00752CEE">
        <w:trPr>
          <w:trHeight w:val="397"/>
        </w:trPr>
        <w:tc>
          <w:tcPr>
            <w:tcW w:w="2665" w:type="dxa"/>
          </w:tcPr>
          <w:p w14:paraId="1BC318E1" w14:textId="77777777" w:rsidR="001F5ABE" w:rsidRPr="004C1879" w:rsidRDefault="001F5ABE" w:rsidP="0034560A">
            <w:r w:rsidRPr="004C1879">
              <w:t>Telefon:</w:t>
            </w:r>
          </w:p>
        </w:tc>
        <w:tc>
          <w:tcPr>
            <w:tcW w:w="6407" w:type="dxa"/>
          </w:tcPr>
          <w:p w14:paraId="269E3280" w14:textId="77777777" w:rsidR="001F5ABE" w:rsidRPr="004C1879" w:rsidRDefault="001F5ABE" w:rsidP="0034560A"/>
        </w:tc>
      </w:tr>
      <w:tr w:rsidR="001F5ABE" w:rsidRPr="004C1879" w14:paraId="3A25CEE0" w14:textId="77777777" w:rsidTr="00752CEE">
        <w:trPr>
          <w:trHeight w:val="397"/>
        </w:trPr>
        <w:tc>
          <w:tcPr>
            <w:tcW w:w="2665" w:type="dxa"/>
          </w:tcPr>
          <w:p w14:paraId="21232FC1" w14:textId="77777777" w:rsidR="001F5ABE" w:rsidRPr="004C1879" w:rsidRDefault="001F5ABE" w:rsidP="0034560A">
            <w:proofErr w:type="spellStart"/>
            <w:r w:rsidRPr="004C1879">
              <w:t>Fax</w:t>
            </w:r>
            <w:proofErr w:type="spellEnd"/>
            <w:r w:rsidRPr="004C1879">
              <w:t>:</w:t>
            </w:r>
          </w:p>
        </w:tc>
        <w:tc>
          <w:tcPr>
            <w:tcW w:w="6407" w:type="dxa"/>
          </w:tcPr>
          <w:p w14:paraId="5DEBCD0A" w14:textId="77777777" w:rsidR="001F5ABE" w:rsidRPr="004C1879" w:rsidRDefault="001F5ABE" w:rsidP="0034560A"/>
        </w:tc>
      </w:tr>
      <w:tr w:rsidR="001F5ABE" w:rsidRPr="004C1879" w14:paraId="0CC4D63C" w14:textId="77777777" w:rsidTr="00752CEE">
        <w:trPr>
          <w:trHeight w:val="397"/>
        </w:trPr>
        <w:tc>
          <w:tcPr>
            <w:tcW w:w="2665" w:type="dxa"/>
          </w:tcPr>
          <w:p w14:paraId="577E43D6" w14:textId="77777777" w:rsidR="001F5ABE" w:rsidRPr="004C1879" w:rsidRDefault="001F5ABE" w:rsidP="0034560A">
            <w:r w:rsidRPr="004C1879">
              <w:t>ID za DDV gospodarskega subjekta:</w:t>
            </w:r>
          </w:p>
        </w:tc>
        <w:tc>
          <w:tcPr>
            <w:tcW w:w="6407" w:type="dxa"/>
          </w:tcPr>
          <w:p w14:paraId="21FD4821" w14:textId="77777777" w:rsidR="001F5ABE" w:rsidRPr="004C1879" w:rsidRDefault="001F5ABE" w:rsidP="0034560A">
            <w:pPr>
              <w:pStyle w:val="Glava"/>
              <w:spacing w:line="276" w:lineRule="auto"/>
              <w:rPr>
                <w:lang w:eastAsia="en-US"/>
              </w:rPr>
            </w:pPr>
          </w:p>
        </w:tc>
      </w:tr>
      <w:tr w:rsidR="001F5ABE" w:rsidRPr="004C1879" w14:paraId="457FDECC" w14:textId="77777777" w:rsidTr="00752CEE">
        <w:trPr>
          <w:trHeight w:val="397"/>
        </w:trPr>
        <w:tc>
          <w:tcPr>
            <w:tcW w:w="2665" w:type="dxa"/>
          </w:tcPr>
          <w:p w14:paraId="765B70C5" w14:textId="77777777" w:rsidR="001F5ABE" w:rsidRPr="004C1879" w:rsidRDefault="001F5ABE" w:rsidP="0034560A">
            <w:r w:rsidRPr="004C1879">
              <w:t>Matična številka gospodarskega subjekta:</w:t>
            </w:r>
          </w:p>
        </w:tc>
        <w:tc>
          <w:tcPr>
            <w:tcW w:w="6407" w:type="dxa"/>
          </w:tcPr>
          <w:p w14:paraId="2D021F84" w14:textId="77777777" w:rsidR="001F5ABE" w:rsidRPr="004C1879" w:rsidRDefault="001F5ABE" w:rsidP="0034560A">
            <w:pPr>
              <w:pStyle w:val="Glava"/>
              <w:spacing w:line="276" w:lineRule="auto"/>
              <w:rPr>
                <w:lang w:eastAsia="en-US"/>
              </w:rPr>
            </w:pPr>
          </w:p>
        </w:tc>
      </w:tr>
      <w:tr w:rsidR="005164F1" w:rsidRPr="004C1879" w14:paraId="56C47F8B" w14:textId="77777777" w:rsidTr="00752CEE">
        <w:trPr>
          <w:trHeight w:val="397"/>
        </w:trPr>
        <w:tc>
          <w:tcPr>
            <w:tcW w:w="2665" w:type="dxa"/>
          </w:tcPr>
          <w:p w14:paraId="224344A5" w14:textId="4AA41341" w:rsidR="005164F1" w:rsidRPr="004C1879" w:rsidRDefault="005164F1" w:rsidP="0034560A">
            <w:r>
              <w:t xml:space="preserve">Transakcijski račun </w:t>
            </w:r>
            <w:r w:rsidRPr="004C1879">
              <w:t>gospodarskega subjekta:</w:t>
            </w:r>
          </w:p>
        </w:tc>
        <w:tc>
          <w:tcPr>
            <w:tcW w:w="6407" w:type="dxa"/>
          </w:tcPr>
          <w:p w14:paraId="09AD41DD" w14:textId="77777777" w:rsidR="005164F1" w:rsidRPr="004C1879" w:rsidRDefault="005164F1" w:rsidP="0034560A"/>
        </w:tc>
      </w:tr>
      <w:tr w:rsidR="001F5ABE" w:rsidRPr="004C1879" w14:paraId="2BE33B58" w14:textId="77777777" w:rsidTr="00752CEE">
        <w:trPr>
          <w:trHeight w:val="397"/>
        </w:trPr>
        <w:tc>
          <w:tcPr>
            <w:tcW w:w="2665" w:type="dxa"/>
          </w:tcPr>
          <w:p w14:paraId="55931BC3" w14:textId="77777777" w:rsidR="001F5ABE" w:rsidRPr="004C1879" w:rsidRDefault="001F5ABE" w:rsidP="0034560A">
            <w:r w:rsidRPr="004C1879">
              <w:t>Pooblaščena oseba za podpis ponudbe in pogodbe:</w:t>
            </w:r>
          </w:p>
        </w:tc>
        <w:tc>
          <w:tcPr>
            <w:tcW w:w="6407" w:type="dxa"/>
          </w:tcPr>
          <w:p w14:paraId="079CF803" w14:textId="77777777" w:rsidR="001F5ABE" w:rsidRPr="004C1879" w:rsidRDefault="001F5ABE" w:rsidP="0034560A"/>
        </w:tc>
      </w:tr>
    </w:tbl>
    <w:p w14:paraId="476877E9" w14:textId="77777777" w:rsidR="001F5ABE" w:rsidRPr="004C1879" w:rsidRDefault="001F5ABE" w:rsidP="001F5ABE"/>
    <w:p w14:paraId="0DCCF06D" w14:textId="77777777" w:rsidR="001F5ABE" w:rsidRPr="004C1879" w:rsidRDefault="001F5ABE" w:rsidP="00752CEE">
      <w:pPr>
        <w:ind w:left="709" w:right="789"/>
        <w:jc w:val="both"/>
      </w:pPr>
      <w:r w:rsidRPr="004C1879">
        <w:rPr>
          <w:b/>
        </w:rPr>
        <w:t>Osebe, ki imajo v gospodarskem subjektu funkcijo člana upravnega, vodstvenega ali nadzornega organa tega gospodarskega subjekta ali ki imajo pooblastila za njegovo zastopanje (kot npr. prokuristi) ali odločanje ali nadzor v njem</w:t>
      </w:r>
      <w:r w:rsidRPr="004C1879">
        <w:t>*:</w:t>
      </w:r>
    </w:p>
    <w:p w14:paraId="0A3043B8" w14:textId="77777777" w:rsidR="001F5ABE" w:rsidRPr="004C1879" w:rsidRDefault="001F5ABE" w:rsidP="001F5ABE"/>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440"/>
        <w:gridCol w:w="4511"/>
        <w:gridCol w:w="4121"/>
      </w:tblGrid>
      <w:tr w:rsidR="001F5ABE" w:rsidRPr="004C1879" w14:paraId="79C3E279" w14:textId="77777777" w:rsidTr="00752CEE">
        <w:tc>
          <w:tcPr>
            <w:tcW w:w="440" w:type="dxa"/>
            <w:shd w:val="clear" w:color="auto" w:fill="C6D9F1"/>
          </w:tcPr>
          <w:p w14:paraId="78A28D35" w14:textId="77777777" w:rsidR="001F5ABE" w:rsidRPr="004C1879" w:rsidRDefault="001F5ABE" w:rsidP="0034560A">
            <w:r w:rsidRPr="004C1879">
              <w:t xml:space="preserve"> </w:t>
            </w:r>
          </w:p>
        </w:tc>
        <w:tc>
          <w:tcPr>
            <w:tcW w:w="4511" w:type="dxa"/>
            <w:shd w:val="clear" w:color="auto" w:fill="C6D9F1"/>
            <w:vAlign w:val="center"/>
          </w:tcPr>
          <w:p w14:paraId="0F102045" w14:textId="77777777" w:rsidR="001F5ABE" w:rsidRPr="004C1879" w:rsidRDefault="001F5ABE" w:rsidP="0034560A">
            <w:r w:rsidRPr="004C1879">
              <w:t>Ime in priimek osebe</w:t>
            </w:r>
          </w:p>
        </w:tc>
        <w:tc>
          <w:tcPr>
            <w:tcW w:w="4121" w:type="dxa"/>
            <w:shd w:val="clear" w:color="auto" w:fill="C6D9F1"/>
          </w:tcPr>
          <w:p w14:paraId="78B2ADD6" w14:textId="77777777" w:rsidR="001F5ABE" w:rsidRPr="004C1879" w:rsidRDefault="001F5ABE" w:rsidP="0034560A">
            <w:r w:rsidRPr="004C1879">
              <w:t xml:space="preserve">Funkcija </w:t>
            </w:r>
          </w:p>
        </w:tc>
      </w:tr>
      <w:tr w:rsidR="001F5ABE" w:rsidRPr="004C1879" w14:paraId="6BF155D0" w14:textId="77777777" w:rsidTr="00752CEE">
        <w:tc>
          <w:tcPr>
            <w:tcW w:w="440" w:type="dxa"/>
          </w:tcPr>
          <w:p w14:paraId="6AD44659" w14:textId="77777777" w:rsidR="001F5ABE" w:rsidRPr="004C1879" w:rsidRDefault="001F5ABE" w:rsidP="0034560A">
            <w:r w:rsidRPr="004C1879">
              <w:t>1</w:t>
            </w:r>
          </w:p>
        </w:tc>
        <w:tc>
          <w:tcPr>
            <w:tcW w:w="4511" w:type="dxa"/>
            <w:vAlign w:val="center"/>
          </w:tcPr>
          <w:p w14:paraId="6C9BB10D" w14:textId="77777777" w:rsidR="001F5ABE" w:rsidRPr="004C1879" w:rsidRDefault="001F5ABE" w:rsidP="0034560A"/>
        </w:tc>
        <w:tc>
          <w:tcPr>
            <w:tcW w:w="4121" w:type="dxa"/>
          </w:tcPr>
          <w:p w14:paraId="2BE42F25" w14:textId="77777777" w:rsidR="001F5ABE" w:rsidRPr="004C1879" w:rsidRDefault="001F5ABE" w:rsidP="0034560A"/>
        </w:tc>
      </w:tr>
      <w:tr w:rsidR="001F5ABE" w:rsidRPr="004C1879" w14:paraId="48664F86" w14:textId="77777777" w:rsidTr="00752CEE">
        <w:tc>
          <w:tcPr>
            <w:tcW w:w="440" w:type="dxa"/>
          </w:tcPr>
          <w:p w14:paraId="2475EF52" w14:textId="77777777" w:rsidR="001F5ABE" w:rsidRPr="004C1879" w:rsidRDefault="001F5ABE" w:rsidP="0034560A">
            <w:r w:rsidRPr="004C1879">
              <w:t>2</w:t>
            </w:r>
          </w:p>
        </w:tc>
        <w:tc>
          <w:tcPr>
            <w:tcW w:w="4511" w:type="dxa"/>
            <w:vAlign w:val="center"/>
          </w:tcPr>
          <w:p w14:paraId="5B6ADFD9" w14:textId="77777777" w:rsidR="001F5ABE" w:rsidRPr="004C1879" w:rsidRDefault="001F5ABE" w:rsidP="0034560A"/>
        </w:tc>
        <w:tc>
          <w:tcPr>
            <w:tcW w:w="4121" w:type="dxa"/>
          </w:tcPr>
          <w:p w14:paraId="2E1A777A" w14:textId="77777777" w:rsidR="001F5ABE" w:rsidRPr="004C1879" w:rsidRDefault="001F5ABE" w:rsidP="0034560A"/>
        </w:tc>
      </w:tr>
      <w:tr w:rsidR="001F5ABE" w:rsidRPr="004C1879" w14:paraId="46A8BF03" w14:textId="77777777" w:rsidTr="00752CEE">
        <w:tc>
          <w:tcPr>
            <w:tcW w:w="440" w:type="dxa"/>
          </w:tcPr>
          <w:p w14:paraId="1805971B" w14:textId="77777777" w:rsidR="001F5ABE" w:rsidRPr="004C1879" w:rsidRDefault="001F5ABE" w:rsidP="0034560A">
            <w:r w:rsidRPr="004C1879">
              <w:t>3</w:t>
            </w:r>
          </w:p>
        </w:tc>
        <w:tc>
          <w:tcPr>
            <w:tcW w:w="4511" w:type="dxa"/>
            <w:vAlign w:val="center"/>
          </w:tcPr>
          <w:p w14:paraId="2982AEF7" w14:textId="77777777" w:rsidR="001F5ABE" w:rsidRPr="004C1879" w:rsidRDefault="001F5ABE" w:rsidP="0034560A"/>
        </w:tc>
        <w:tc>
          <w:tcPr>
            <w:tcW w:w="4121" w:type="dxa"/>
          </w:tcPr>
          <w:p w14:paraId="157F1080" w14:textId="77777777" w:rsidR="001F5ABE" w:rsidRPr="004C1879" w:rsidRDefault="001F5ABE" w:rsidP="0034560A"/>
        </w:tc>
      </w:tr>
      <w:tr w:rsidR="001F5ABE" w:rsidRPr="004C1879" w14:paraId="5D3B9427" w14:textId="77777777" w:rsidTr="00752CEE">
        <w:tc>
          <w:tcPr>
            <w:tcW w:w="440" w:type="dxa"/>
          </w:tcPr>
          <w:p w14:paraId="52B4BEFD" w14:textId="77777777" w:rsidR="001F5ABE" w:rsidRPr="004C1879" w:rsidRDefault="001F5ABE" w:rsidP="0034560A">
            <w:r w:rsidRPr="004C1879">
              <w:t>4</w:t>
            </w:r>
          </w:p>
        </w:tc>
        <w:tc>
          <w:tcPr>
            <w:tcW w:w="4511" w:type="dxa"/>
            <w:vAlign w:val="center"/>
          </w:tcPr>
          <w:p w14:paraId="7B0FD523" w14:textId="77777777" w:rsidR="001F5ABE" w:rsidRPr="004C1879" w:rsidRDefault="001F5ABE" w:rsidP="0034560A"/>
        </w:tc>
        <w:tc>
          <w:tcPr>
            <w:tcW w:w="4121" w:type="dxa"/>
          </w:tcPr>
          <w:p w14:paraId="297088C4" w14:textId="77777777" w:rsidR="001F5ABE" w:rsidRPr="004C1879" w:rsidRDefault="001F5ABE" w:rsidP="0034560A"/>
        </w:tc>
      </w:tr>
      <w:tr w:rsidR="001F5ABE" w:rsidRPr="004C1879" w14:paraId="769D8235" w14:textId="77777777" w:rsidTr="00752CEE">
        <w:tc>
          <w:tcPr>
            <w:tcW w:w="440" w:type="dxa"/>
          </w:tcPr>
          <w:p w14:paraId="51AF8AE9" w14:textId="77777777" w:rsidR="001F5ABE" w:rsidRPr="004C1879" w:rsidRDefault="001F5ABE" w:rsidP="0034560A">
            <w:r w:rsidRPr="004C1879">
              <w:t>5</w:t>
            </w:r>
          </w:p>
        </w:tc>
        <w:tc>
          <w:tcPr>
            <w:tcW w:w="4511" w:type="dxa"/>
            <w:vAlign w:val="center"/>
          </w:tcPr>
          <w:p w14:paraId="5670F851" w14:textId="77777777" w:rsidR="001F5ABE" w:rsidRPr="004C1879" w:rsidRDefault="001F5ABE" w:rsidP="0034560A"/>
        </w:tc>
        <w:tc>
          <w:tcPr>
            <w:tcW w:w="4121" w:type="dxa"/>
          </w:tcPr>
          <w:p w14:paraId="46F315F0" w14:textId="77777777" w:rsidR="001F5ABE" w:rsidRPr="004C1879" w:rsidRDefault="001F5ABE" w:rsidP="0034560A"/>
        </w:tc>
      </w:tr>
      <w:tr w:rsidR="001F5ABE" w:rsidRPr="004C1879" w14:paraId="3061C30C" w14:textId="77777777" w:rsidTr="00752CEE">
        <w:tc>
          <w:tcPr>
            <w:tcW w:w="440" w:type="dxa"/>
          </w:tcPr>
          <w:p w14:paraId="13992C49" w14:textId="77777777" w:rsidR="001F5ABE" w:rsidRPr="004C1879" w:rsidRDefault="001F5ABE" w:rsidP="0034560A">
            <w:r w:rsidRPr="004C1879">
              <w:t>6</w:t>
            </w:r>
          </w:p>
        </w:tc>
        <w:tc>
          <w:tcPr>
            <w:tcW w:w="4511" w:type="dxa"/>
            <w:vAlign w:val="center"/>
          </w:tcPr>
          <w:p w14:paraId="764497E6" w14:textId="77777777" w:rsidR="001F5ABE" w:rsidRPr="004C1879" w:rsidRDefault="001F5ABE" w:rsidP="0034560A"/>
        </w:tc>
        <w:tc>
          <w:tcPr>
            <w:tcW w:w="4121" w:type="dxa"/>
          </w:tcPr>
          <w:p w14:paraId="40845947" w14:textId="77777777" w:rsidR="001F5ABE" w:rsidRPr="004C1879" w:rsidRDefault="001F5ABE" w:rsidP="0034560A"/>
        </w:tc>
      </w:tr>
      <w:tr w:rsidR="001F5ABE" w:rsidRPr="004C1879" w14:paraId="6E817634" w14:textId="77777777" w:rsidTr="00752CEE">
        <w:tc>
          <w:tcPr>
            <w:tcW w:w="440" w:type="dxa"/>
          </w:tcPr>
          <w:p w14:paraId="31847D6D" w14:textId="77777777" w:rsidR="001F5ABE" w:rsidRPr="004C1879" w:rsidRDefault="001F5ABE" w:rsidP="0034560A">
            <w:r w:rsidRPr="004C1879">
              <w:t>7</w:t>
            </w:r>
          </w:p>
        </w:tc>
        <w:tc>
          <w:tcPr>
            <w:tcW w:w="4511" w:type="dxa"/>
            <w:vAlign w:val="center"/>
          </w:tcPr>
          <w:p w14:paraId="42CC7ED0" w14:textId="77777777" w:rsidR="001F5ABE" w:rsidRPr="004C1879" w:rsidRDefault="001F5ABE" w:rsidP="0034560A"/>
        </w:tc>
        <w:tc>
          <w:tcPr>
            <w:tcW w:w="4121" w:type="dxa"/>
          </w:tcPr>
          <w:p w14:paraId="3A29BE97" w14:textId="77777777" w:rsidR="001F5ABE" w:rsidRPr="004C1879" w:rsidRDefault="001F5ABE" w:rsidP="0034560A"/>
        </w:tc>
      </w:tr>
      <w:tr w:rsidR="001F5ABE" w:rsidRPr="004C1879" w14:paraId="4EAFEA03" w14:textId="77777777" w:rsidTr="00752CEE">
        <w:tc>
          <w:tcPr>
            <w:tcW w:w="440" w:type="dxa"/>
          </w:tcPr>
          <w:p w14:paraId="77A09070" w14:textId="77777777" w:rsidR="001F5ABE" w:rsidRPr="004C1879" w:rsidRDefault="001F5ABE" w:rsidP="0034560A">
            <w:r w:rsidRPr="004C1879">
              <w:t>8</w:t>
            </w:r>
          </w:p>
        </w:tc>
        <w:tc>
          <w:tcPr>
            <w:tcW w:w="4511" w:type="dxa"/>
            <w:vAlign w:val="center"/>
          </w:tcPr>
          <w:p w14:paraId="65D21A16" w14:textId="77777777" w:rsidR="001F5ABE" w:rsidRPr="004C1879" w:rsidRDefault="001F5ABE" w:rsidP="0034560A"/>
        </w:tc>
        <w:tc>
          <w:tcPr>
            <w:tcW w:w="4121" w:type="dxa"/>
          </w:tcPr>
          <w:p w14:paraId="483FB281" w14:textId="77777777" w:rsidR="001F5ABE" w:rsidRPr="004C1879" w:rsidRDefault="001F5ABE" w:rsidP="0034560A"/>
        </w:tc>
      </w:tr>
      <w:tr w:rsidR="001F5ABE" w:rsidRPr="004C1879" w14:paraId="69B6FBE3" w14:textId="77777777" w:rsidTr="00752CEE">
        <w:tc>
          <w:tcPr>
            <w:tcW w:w="440" w:type="dxa"/>
          </w:tcPr>
          <w:p w14:paraId="4DB14530" w14:textId="77777777" w:rsidR="001F5ABE" w:rsidRPr="004C1879" w:rsidRDefault="001F5ABE" w:rsidP="0034560A">
            <w:r w:rsidRPr="004C1879">
              <w:t>9</w:t>
            </w:r>
          </w:p>
        </w:tc>
        <w:tc>
          <w:tcPr>
            <w:tcW w:w="4511" w:type="dxa"/>
            <w:vAlign w:val="center"/>
          </w:tcPr>
          <w:p w14:paraId="24B822F2" w14:textId="77777777" w:rsidR="001F5ABE" w:rsidRPr="004C1879" w:rsidRDefault="001F5ABE" w:rsidP="0034560A"/>
        </w:tc>
        <w:tc>
          <w:tcPr>
            <w:tcW w:w="4121" w:type="dxa"/>
          </w:tcPr>
          <w:p w14:paraId="472175F4" w14:textId="77777777" w:rsidR="001F5ABE" w:rsidRPr="004C1879" w:rsidRDefault="001F5ABE" w:rsidP="0034560A"/>
        </w:tc>
      </w:tr>
      <w:tr w:rsidR="001F5ABE" w:rsidRPr="004C1879" w14:paraId="67E148EC" w14:textId="77777777" w:rsidTr="00752CEE">
        <w:tc>
          <w:tcPr>
            <w:tcW w:w="440" w:type="dxa"/>
          </w:tcPr>
          <w:p w14:paraId="2BEA2309" w14:textId="77777777" w:rsidR="001F5ABE" w:rsidRPr="004C1879" w:rsidRDefault="001F5ABE" w:rsidP="0034560A">
            <w:r w:rsidRPr="004C1879">
              <w:t>10</w:t>
            </w:r>
          </w:p>
        </w:tc>
        <w:tc>
          <w:tcPr>
            <w:tcW w:w="4511" w:type="dxa"/>
            <w:vAlign w:val="center"/>
          </w:tcPr>
          <w:p w14:paraId="504ED581" w14:textId="77777777" w:rsidR="001F5ABE" w:rsidRPr="004C1879" w:rsidRDefault="001F5ABE" w:rsidP="0034560A"/>
        </w:tc>
        <w:tc>
          <w:tcPr>
            <w:tcW w:w="4121" w:type="dxa"/>
          </w:tcPr>
          <w:p w14:paraId="7B618968" w14:textId="77777777" w:rsidR="001F5ABE" w:rsidRPr="004C1879" w:rsidRDefault="001F5ABE" w:rsidP="0034560A"/>
        </w:tc>
      </w:tr>
      <w:tr w:rsidR="001F5ABE" w:rsidRPr="004C1879" w14:paraId="6198DAE8" w14:textId="77777777" w:rsidTr="00752CEE">
        <w:tc>
          <w:tcPr>
            <w:tcW w:w="440" w:type="dxa"/>
          </w:tcPr>
          <w:p w14:paraId="48B78689" w14:textId="77777777" w:rsidR="001F5ABE" w:rsidRPr="004C1879" w:rsidRDefault="001F5ABE" w:rsidP="0034560A">
            <w:r w:rsidRPr="004C1879">
              <w:t>11</w:t>
            </w:r>
          </w:p>
        </w:tc>
        <w:tc>
          <w:tcPr>
            <w:tcW w:w="4511" w:type="dxa"/>
            <w:vAlign w:val="center"/>
          </w:tcPr>
          <w:p w14:paraId="43B118D3" w14:textId="77777777" w:rsidR="001F5ABE" w:rsidRPr="004C1879" w:rsidRDefault="001F5ABE" w:rsidP="0034560A"/>
        </w:tc>
        <w:tc>
          <w:tcPr>
            <w:tcW w:w="4121" w:type="dxa"/>
          </w:tcPr>
          <w:p w14:paraId="7C12356F" w14:textId="77777777" w:rsidR="001F5ABE" w:rsidRPr="004C1879" w:rsidRDefault="001F5ABE" w:rsidP="0034560A"/>
        </w:tc>
      </w:tr>
    </w:tbl>
    <w:p w14:paraId="4012F296" w14:textId="20A683AE" w:rsidR="001F5ABE" w:rsidRPr="004C1879" w:rsidRDefault="001F5ABE" w:rsidP="00752CEE">
      <w:pPr>
        <w:ind w:left="709" w:right="789"/>
        <w:jc w:val="both"/>
      </w:pPr>
      <w:bookmarkStart w:id="41" w:name="_Toc357592328"/>
      <w:bookmarkStart w:id="42" w:name="_Toc380152682"/>
      <w:bookmarkStart w:id="43" w:name="_Toc381603656"/>
      <w:r w:rsidRPr="004C1879">
        <w:t>*Ponudnik mora za VSE te osebe v ponudbi priložiti pooblastilo za pridobitev potrdila iz kazenske evidence  glede kaznivih dejanj iz 1. odstavka 75. člena ZJN-3.</w:t>
      </w:r>
      <w:bookmarkEnd w:id="41"/>
      <w:bookmarkEnd w:id="42"/>
      <w:bookmarkEnd w:id="43"/>
    </w:p>
    <w:p w14:paraId="31F14B72" w14:textId="77777777" w:rsidR="001F5ABE" w:rsidRPr="004C1879" w:rsidRDefault="001F5ABE" w:rsidP="001F5ABE"/>
    <w:p w14:paraId="10E81DEC" w14:textId="77777777" w:rsidR="001F5ABE" w:rsidRPr="004C1879" w:rsidRDefault="001F5ABE" w:rsidP="00752CEE">
      <w:pPr>
        <w:ind w:firstLine="709"/>
      </w:pPr>
      <w:bookmarkStart w:id="44" w:name="_Toc357592329"/>
      <w:bookmarkStart w:id="45" w:name="_Toc380152683"/>
      <w:bookmarkStart w:id="46" w:name="_Toc381603657"/>
      <w:r w:rsidRPr="004C1879">
        <w:rPr>
          <w:b/>
        </w:rPr>
        <w:t>TRANSAKCIJSKI RAČUNI GOSPODARSKEGA SUBJEKTA</w:t>
      </w:r>
      <w:r w:rsidRPr="004C1879">
        <w:t>*:</w:t>
      </w:r>
      <w:bookmarkEnd w:id="44"/>
      <w:bookmarkEnd w:id="45"/>
      <w:bookmarkEnd w:id="46"/>
    </w:p>
    <w:tbl>
      <w:tblPr>
        <w:tblW w:w="9123" w:type="dxa"/>
        <w:tblInd w:w="653"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328"/>
        <w:gridCol w:w="3186"/>
        <w:gridCol w:w="5609"/>
      </w:tblGrid>
      <w:tr w:rsidR="001F5ABE" w:rsidRPr="004C1879" w14:paraId="3426D253" w14:textId="77777777" w:rsidTr="00752CEE">
        <w:tc>
          <w:tcPr>
            <w:tcW w:w="328" w:type="dxa"/>
          </w:tcPr>
          <w:p w14:paraId="33D0A17B" w14:textId="77777777" w:rsidR="001F5ABE" w:rsidRPr="004C1879" w:rsidRDefault="001F5ABE" w:rsidP="0034560A">
            <w:pPr>
              <w:rPr>
                <w:b/>
              </w:rPr>
            </w:pPr>
          </w:p>
        </w:tc>
        <w:tc>
          <w:tcPr>
            <w:tcW w:w="3186" w:type="dxa"/>
            <w:vAlign w:val="center"/>
          </w:tcPr>
          <w:p w14:paraId="65CFAEBE" w14:textId="77777777" w:rsidR="001F5ABE" w:rsidRPr="004C1879" w:rsidRDefault="001F5ABE" w:rsidP="0034560A">
            <w:pPr>
              <w:rPr>
                <w:b/>
              </w:rPr>
            </w:pPr>
            <w:r w:rsidRPr="004C1879">
              <w:rPr>
                <w:b/>
              </w:rPr>
              <w:t>BANKA</w:t>
            </w:r>
          </w:p>
        </w:tc>
        <w:tc>
          <w:tcPr>
            <w:tcW w:w="5609" w:type="dxa"/>
            <w:vAlign w:val="center"/>
          </w:tcPr>
          <w:p w14:paraId="6B6F9EAA" w14:textId="77777777" w:rsidR="001F5ABE" w:rsidRPr="004C1879" w:rsidRDefault="001F5ABE" w:rsidP="0034560A">
            <w:pPr>
              <w:rPr>
                <w:b/>
              </w:rPr>
            </w:pPr>
            <w:r w:rsidRPr="004C1879">
              <w:rPr>
                <w:b/>
              </w:rPr>
              <w:t xml:space="preserve"> IBAN</w:t>
            </w:r>
          </w:p>
        </w:tc>
      </w:tr>
      <w:tr w:rsidR="001F5ABE" w:rsidRPr="004C1879" w14:paraId="2EE053A8" w14:textId="77777777" w:rsidTr="00752CEE">
        <w:tc>
          <w:tcPr>
            <w:tcW w:w="328" w:type="dxa"/>
          </w:tcPr>
          <w:p w14:paraId="505F89A7" w14:textId="19FE12E2" w:rsidR="001F5ABE" w:rsidRPr="004C1879" w:rsidRDefault="001F5ABE" w:rsidP="0034560A">
            <w:bookmarkStart w:id="47" w:name="_Toc357592330"/>
            <w:bookmarkStart w:id="48" w:name="_Toc380152684"/>
            <w:bookmarkStart w:id="49" w:name="_Toc381603658"/>
            <w:r w:rsidRPr="004C1879">
              <w:t>1</w:t>
            </w:r>
            <w:bookmarkEnd w:id="47"/>
            <w:bookmarkEnd w:id="48"/>
            <w:bookmarkEnd w:id="49"/>
          </w:p>
        </w:tc>
        <w:bookmarkStart w:id="50" w:name="Besedilo79"/>
        <w:tc>
          <w:tcPr>
            <w:tcW w:w="3186" w:type="dxa"/>
            <w:vAlign w:val="center"/>
          </w:tcPr>
          <w:p w14:paraId="7C309ACA" w14:textId="77777777" w:rsidR="001F5ABE" w:rsidRPr="004C1879" w:rsidRDefault="001F5ABE" w:rsidP="0034560A">
            <w:r w:rsidRPr="004C1879">
              <w:fldChar w:fldCharType="begin">
                <w:ffData>
                  <w:name w:val="Besedilo79"/>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0"/>
          </w:p>
        </w:tc>
        <w:bookmarkStart w:id="51" w:name="Besedilo80"/>
        <w:tc>
          <w:tcPr>
            <w:tcW w:w="5609" w:type="dxa"/>
            <w:vAlign w:val="center"/>
          </w:tcPr>
          <w:p w14:paraId="6FAF3064" w14:textId="77777777" w:rsidR="001F5ABE" w:rsidRPr="004C1879" w:rsidRDefault="001F5ABE" w:rsidP="0034560A">
            <w:r w:rsidRPr="004C1879">
              <w:fldChar w:fldCharType="begin">
                <w:ffData>
                  <w:name w:val="Besedilo80"/>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1"/>
          </w:p>
        </w:tc>
      </w:tr>
      <w:tr w:rsidR="001F5ABE" w:rsidRPr="004C1879" w14:paraId="30F2633E" w14:textId="77777777" w:rsidTr="00752CEE">
        <w:tc>
          <w:tcPr>
            <w:tcW w:w="328" w:type="dxa"/>
          </w:tcPr>
          <w:p w14:paraId="6EF61A16" w14:textId="0FC5DFDF" w:rsidR="001F5ABE" w:rsidRPr="004C1879" w:rsidRDefault="001F5ABE" w:rsidP="0034560A">
            <w:bookmarkStart w:id="52" w:name="_Toc357592331"/>
            <w:bookmarkStart w:id="53" w:name="_Toc380152685"/>
            <w:bookmarkStart w:id="54" w:name="_Toc381603659"/>
            <w:r w:rsidRPr="004C1879">
              <w:lastRenderedPageBreak/>
              <w:t>2</w:t>
            </w:r>
            <w:bookmarkEnd w:id="52"/>
            <w:bookmarkEnd w:id="53"/>
            <w:bookmarkEnd w:id="54"/>
          </w:p>
        </w:tc>
        <w:bookmarkStart w:id="55" w:name="Besedilo82"/>
        <w:tc>
          <w:tcPr>
            <w:tcW w:w="3186" w:type="dxa"/>
            <w:vAlign w:val="center"/>
          </w:tcPr>
          <w:p w14:paraId="7253B7D3" w14:textId="77777777" w:rsidR="001F5ABE" w:rsidRPr="004C1879" w:rsidRDefault="001F5ABE" w:rsidP="0034560A">
            <w:r w:rsidRPr="004C1879">
              <w:fldChar w:fldCharType="begin">
                <w:ffData>
                  <w:name w:val="Besedilo82"/>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5"/>
          </w:p>
        </w:tc>
        <w:bookmarkStart w:id="56" w:name="Besedilo83"/>
        <w:tc>
          <w:tcPr>
            <w:tcW w:w="5609" w:type="dxa"/>
            <w:vAlign w:val="center"/>
          </w:tcPr>
          <w:p w14:paraId="10C000FB" w14:textId="77777777" w:rsidR="001F5ABE" w:rsidRPr="004C1879" w:rsidRDefault="001F5ABE" w:rsidP="0034560A">
            <w:r w:rsidRPr="004C1879">
              <w:fldChar w:fldCharType="begin">
                <w:ffData>
                  <w:name w:val="Besedilo83"/>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56"/>
          </w:p>
        </w:tc>
      </w:tr>
      <w:tr w:rsidR="001F5ABE" w:rsidRPr="004C1879" w14:paraId="420CCB2E" w14:textId="77777777" w:rsidTr="00752CEE">
        <w:tc>
          <w:tcPr>
            <w:tcW w:w="328" w:type="dxa"/>
          </w:tcPr>
          <w:p w14:paraId="5DD614FE" w14:textId="36C099AE" w:rsidR="001F5ABE" w:rsidRPr="004C1879" w:rsidRDefault="001F5ABE" w:rsidP="0034560A">
            <w:bookmarkStart w:id="57" w:name="_Toc357592332"/>
            <w:bookmarkStart w:id="58" w:name="_Toc380152686"/>
            <w:bookmarkStart w:id="59" w:name="_Toc381603660"/>
            <w:r w:rsidRPr="004C1879">
              <w:t>3</w:t>
            </w:r>
            <w:bookmarkEnd w:id="57"/>
            <w:bookmarkEnd w:id="58"/>
            <w:bookmarkEnd w:id="59"/>
          </w:p>
        </w:tc>
        <w:bookmarkStart w:id="60" w:name="Besedilo88"/>
        <w:tc>
          <w:tcPr>
            <w:tcW w:w="3186" w:type="dxa"/>
            <w:vAlign w:val="center"/>
          </w:tcPr>
          <w:p w14:paraId="78F03B72" w14:textId="77777777" w:rsidR="001F5ABE" w:rsidRPr="004C1879" w:rsidRDefault="001F5ABE" w:rsidP="0034560A">
            <w:r w:rsidRPr="004C1879">
              <w:fldChar w:fldCharType="begin">
                <w:ffData>
                  <w:name w:val="Besedilo88"/>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0"/>
          </w:p>
        </w:tc>
        <w:bookmarkStart w:id="61" w:name="Besedilo89"/>
        <w:tc>
          <w:tcPr>
            <w:tcW w:w="5609" w:type="dxa"/>
            <w:vAlign w:val="center"/>
          </w:tcPr>
          <w:p w14:paraId="33258930" w14:textId="77777777" w:rsidR="001F5ABE" w:rsidRPr="004C1879" w:rsidRDefault="001F5ABE" w:rsidP="0034560A">
            <w:r w:rsidRPr="004C1879">
              <w:fldChar w:fldCharType="begin">
                <w:ffData>
                  <w:name w:val="Besedilo89"/>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1"/>
          </w:p>
        </w:tc>
      </w:tr>
      <w:tr w:rsidR="001F5ABE" w:rsidRPr="004C1879" w14:paraId="46409471" w14:textId="77777777" w:rsidTr="00752CEE">
        <w:tc>
          <w:tcPr>
            <w:tcW w:w="328" w:type="dxa"/>
          </w:tcPr>
          <w:p w14:paraId="7FDB8E41" w14:textId="6A4FDBF9" w:rsidR="001F5ABE" w:rsidRPr="004C1879" w:rsidRDefault="001F5ABE" w:rsidP="0034560A">
            <w:bookmarkStart w:id="62" w:name="_Toc357592333"/>
            <w:bookmarkStart w:id="63" w:name="_Toc380152687"/>
            <w:bookmarkStart w:id="64" w:name="_Toc381603661"/>
            <w:r w:rsidRPr="004C1879">
              <w:t>4</w:t>
            </w:r>
            <w:bookmarkEnd w:id="62"/>
            <w:bookmarkEnd w:id="63"/>
            <w:bookmarkEnd w:id="64"/>
          </w:p>
        </w:tc>
        <w:bookmarkStart w:id="65" w:name="Besedilo91"/>
        <w:tc>
          <w:tcPr>
            <w:tcW w:w="3186" w:type="dxa"/>
            <w:vAlign w:val="center"/>
          </w:tcPr>
          <w:p w14:paraId="24ED5F0F"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5"/>
          </w:p>
        </w:tc>
        <w:bookmarkStart w:id="66" w:name="Besedilo92"/>
        <w:tc>
          <w:tcPr>
            <w:tcW w:w="5609" w:type="dxa"/>
            <w:vAlign w:val="center"/>
          </w:tcPr>
          <w:p w14:paraId="41647746" w14:textId="77777777" w:rsidR="001F5ABE" w:rsidRPr="004C1879" w:rsidRDefault="001F5ABE" w:rsidP="0034560A">
            <w:r w:rsidRPr="004C1879">
              <w:fldChar w:fldCharType="begin">
                <w:ffData>
                  <w:name w:val="Besedilo92"/>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bookmarkEnd w:id="66"/>
          </w:p>
        </w:tc>
      </w:tr>
      <w:tr w:rsidR="001F5ABE" w:rsidRPr="004C1879" w14:paraId="193DE1BC" w14:textId="77777777" w:rsidTr="00752CEE">
        <w:tc>
          <w:tcPr>
            <w:tcW w:w="328" w:type="dxa"/>
          </w:tcPr>
          <w:p w14:paraId="368B8EFD" w14:textId="32F0B064" w:rsidR="001F5ABE" w:rsidRPr="004C1879" w:rsidRDefault="001F5ABE" w:rsidP="0034560A">
            <w:bookmarkStart w:id="67" w:name="_Toc357592334"/>
            <w:bookmarkStart w:id="68" w:name="_Toc380152688"/>
            <w:bookmarkStart w:id="69" w:name="_Toc381603662"/>
            <w:r w:rsidRPr="004C1879">
              <w:t>5</w:t>
            </w:r>
            <w:bookmarkEnd w:id="67"/>
            <w:bookmarkEnd w:id="68"/>
            <w:bookmarkEnd w:id="69"/>
          </w:p>
        </w:tc>
        <w:tc>
          <w:tcPr>
            <w:tcW w:w="3186" w:type="dxa"/>
            <w:vAlign w:val="center"/>
          </w:tcPr>
          <w:p w14:paraId="22F954E2"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p>
        </w:tc>
        <w:tc>
          <w:tcPr>
            <w:tcW w:w="5609" w:type="dxa"/>
            <w:vAlign w:val="center"/>
          </w:tcPr>
          <w:p w14:paraId="523A14D4" w14:textId="77777777" w:rsidR="001F5ABE" w:rsidRPr="004C1879" w:rsidRDefault="001F5ABE" w:rsidP="0034560A">
            <w:r w:rsidRPr="004C1879">
              <w:fldChar w:fldCharType="begin">
                <w:ffData>
                  <w:name w:val="Besedilo91"/>
                  <w:enabled/>
                  <w:calcOnExit w:val="0"/>
                  <w:textInput/>
                </w:ffData>
              </w:fldChar>
            </w:r>
            <w:r w:rsidRPr="004C1879">
              <w:instrText xml:space="preserve"> FORMTEXT </w:instrText>
            </w:r>
            <w:r w:rsidRPr="004C1879">
              <w:fldChar w:fldCharType="separate"/>
            </w:r>
            <w:r w:rsidRPr="004C1879">
              <w:t> </w:t>
            </w:r>
            <w:r w:rsidRPr="004C1879">
              <w:t> </w:t>
            </w:r>
            <w:r w:rsidRPr="004C1879">
              <w:t> </w:t>
            </w:r>
            <w:r w:rsidRPr="004C1879">
              <w:t> </w:t>
            </w:r>
            <w:r w:rsidRPr="004C1879">
              <w:t> </w:t>
            </w:r>
            <w:r w:rsidRPr="004C1879">
              <w:fldChar w:fldCharType="end"/>
            </w:r>
          </w:p>
        </w:tc>
      </w:tr>
    </w:tbl>
    <w:p w14:paraId="76099F2B" w14:textId="77777777" w:rsidR="001F5ABE" w:rsidRPr="004C1879" w:rsidRDefault="001F5ABE" w:rsidP="00752CEE">
      <w:pPr>
        <w:ind w:left="709" w:right="789"/>
      </w:pPr>
      <w:r w:rsidRPr="004C1879">
        <w:t>* Gospodarski subjekt vpiše VSE svoje odprte transakcijske račune.</w:t>
      </w:r>
    </w:p>
    <w:p w14:paraId="6A2C2576" w14:textId="77777777" w:rsidR="001F5ABE" w:rsidRPr="004C1879" w:rsidRDefault="001F5ABE" w:rsidP="00752CEE">
      <w:pPr>
        <w:ind w:left="709" w:right="789"/>
      </w:pPr>
    </w:p>
    <w:p w14:paraId="3AA60EFD" w14:textId="77777777" w:rsidR="001F5ABE" w:rsidRPr="004C1879" w:rsidRDefault="001F5ABE" w:rsidP="00752CEE">
      <w:pPr>
        <w:ind w:left="709" w:right="789"/>
        <w:jc w:val="both"/>
      </w:pPr>
      <w:r w:rsidRPr="004C1879">
        <w:t>Podatki o delu prevzetega javnega naročila – izpolniti le, ko gospodarski subjekt nastopa kot eden izmed partnerjev ali kot podizvajalec:</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552"/>
        <w:gridCol w:w="3572"/>
      </w:tblGrid>
      <w:tr w:rsidR="001F5ABE" w:rsidRPr="004C1879" w14:paraId="0BDD4701" w14:textId="77777777" w:rsidTr="00752CEE">
        <w:tc>
          <w:tcPr>
            <w:tcW w:w="2948" w:type="dxa"/>
            <w:shd w:val="clear" w:color="auto" w:fill="auto"/>
          </w:tcPr>
          <w:p w14:paraId="0F99C1B3" w14:textId="77777777" w:rsidR="001F5ABE" w:rsidRPr="004C1879" w:rsidRDefault="001F5ABE" w:rsidP="0034560A">
            <w:pPr>
              <w:rPr>
                <w:rFonts w:eastAsia="Times New Roman"/>
              </w:rPr>
            </w:pPr>
          </w:p>
          <w:p w14:paraId="18A8B5F0" w14:textId="77777777" w:rsidR="001F5ABE" w:rsidRPr="004C1879" w:rsidRDefault="001F5ABE" w:rsidP="0034560A">
            <w:pPr>
              <w:rPr>
                <w:rFonts w:eastAsia="Times New Roman"/>
              </w:rPr>
            </w:pPr>
          </w:p>
          <w:p w14:paraId="1B587DB9" w14:textId="77777777" w:rsidR="001F5ABE" w:rsidRPr="004C1879" w:rsidRDefault="001F5ABE" w:rsidP="0034560A">
            <w:pPr>
              <w:rPr>
                <w:rFonts w:eastAsia="Times New Roman"/>
              </w:rPr>
            </w:pPr>
            <w:r w:rsidRPr="004C1879">
              <w:rPr>
                <w:rFonts w:eastAsia="Times New Roman"/>
              </w:rPr>
              <w:t>Opis dela naročila – vrsto posla in količino, ki jo v zvezi s predmetnim javnim naročilom prevzema gospodarski subjekt:</w:t>
            </w:r>
          </w:p>
        </w:tc>
        <w:tc>
          <w:tcPr>
            <w:tcW w:w="6124" w:type="dxa"/>
            <w:gridSpan w:val="2"/>
            <w:shd w:val="clear" w:color="auto" w:fill="auto"/>
          </w:tcPr>
          <w:p w14:paraId="2CDBEB43" w14:textId="77777777" w:rsidR="001F5ABE" w:rsidRPr="004C1879" w:rsidRDefault="001F5ABE" w:rsidP="0034560A">
            <w:pPr>
              <w:rPr>
                <w:rFonts w:eastAsia="Times New Roman"/>
              </w:rPr>
            </w:pPr>
          </w:p>
        </w:tc>
      </w:tr>
      <w:tr w:rsidR="001F5ABE" w:rsidRPr="004C1879" w14:paraId="1D1975D8" w14:textId="77777777" w:rsidTr="00752CEE">
        <w:tc>
          <w:tcPr>
            <w:tcW w:w="2948" w:type="dxa"/>
            <w:shd w:val="clear" w:color="auto" w:fill="auto"/>
          </w:tcPr>
          <w:p w14:paraId="42F9A6CA" w14:textId="77777777" w:rsidR="001F5ABE" w:rsidRPr="004C1879" w:rsidRDefault="001F5ABE" w:rsidP="0034560A">
            <w:pPr>
              <w:rPr>
                <w:rFonts w:eastAsia="Times New Roman"/>
              </w:rPr>
            </w:pPr>
            <w:r w:rsidRPr="004C1879">
              <w:rPr>
                <w:rFonts w:eastAsia="Times New Roman"/>
              </w:rPr>
              <w:t>Kraj izvedbe:</w:t>
            </w:r>
          </w:p>
        </w:tc>
        <w:tc>
          <w:tcPr>
            <w:tcW w:w="6124" w:type="dxa"/>
            <w:gridSpan w:val="2"/>
            <w:shd w:val="clear" w:color="auto" w:fill="auto"/>
          </w:tcPr>
          <w:p w14:paraId="7E805A69" w14:textId="77777777" w:rsidR="001F5ABE" w:rsidRPr="004C1879" w:rsidRDefault="001F5ABE" w:rsidP="0034560A">
            <w:pPr>
              <w:rPr>
                <w:rFonts w:eastAsia="Times New Roman"/>
              </w:rPr>
            </w:pPr>
          </w:p>
        </w:tc>
      </w:tr>
      <w:tr w:rsidR="001F5ABE" w:rsidRPr="004C1879" w14:paraId="1D52A9A8" w14:textId="77777777" w:rsidTr="00752CEE">
        <w:tc>
          <w:tcPr>
            <w:tcW w:w="2948" w:type="dxa"/>
            <w:shd w:val="clear" w:color="auto" w:fill="auto"/>
          </w:tcPr>
          <w:p w14:paraId="74CA9125" w14:textId="77777777" w:rsidR="001F5ABE" w:rsidRPr="004C1879" w:rsidRDefault="001F5ABE" w:rsidP="0034560A">
            <w:pPr>
              <w:rPr>
                <w:rFonts w:eastAsia="Times New Roman"/>
              </w:rPr>
            </w:pPr>
            <w:r w:rsidRPr="004C1879">
              <w:rPr>
                <w:rFonts w:eastAsia="Times New Roman"/>
              </w:rPr>
              <w:t>Predviden rok izvedbe:</w:t>
            </w:r>
          </w:p>
        </w:tc>
        <w:tc>
          <w:tcPr>
            <w:tcW w:w="6124" w:type="dxa"/>
            <w:gridSpan w:val="2"/>
            <w:shd w:val="clear" w:color="auto" w:fill="auto"/>
          </w:tcPr>
          <w:p w14:paraId="1A2F22B1" w14:textId="77777777" w:rsidR="001F5ABE" w:rsidRPr="004C1879" w:rsidRDefault="001F5ABE" w:rsidP="0034560A">
            <w:pPr>
              <w:rPr>
                <w:rFonts w:eastAsia="Times New Roman"/>
              </w:rPr>
            </w:pPr>
          </w:p>
        </w:tc>
      </w:tr>
      <w:tr w:rsidR="001F5ABE" w:rsidRPr="004C1879" w14:paraId="6BB0DFA9" w14:textId="77777777" w:rsidTr="00752CEE">
        <w:tc>
          <w:tcPr>
            <w:tcW w:w="2948" w:type="dxa"/>
            <w:shd w:val="clear" w:color="auto" w:fill="auto"/>
          </w:tcPr>
          <w:p w14:paraId="07436535" w14:textId="77777777" w:rsidR="001F5ABE" w:rsidRPr="004C1879" w:rsidRDefault="001F5ABE" w:rsidP="0034560A">
            <w:pPr>
              <w:rPr>
                <w:rFonts w:eastAsia="Times New Roman"/>
              </w:rPr>
            </w:pPr>
          </w:p>
          <w:p w14:paraId="3F8E4732" w14:textId="77777777" w:rsidR="001F5ABE" w:rsidRPr="004C1879" w:rsidRDefault="001F5ABE" w:rsidP="0034560A">
            <w:pPr>
              <w:rPr>
                <w:rFonts w:eastAsia="Times New Roman"/>
              </w:rPr>
            </w:pPr>
          </w:p>
          <w:p w14:paraId="504E11B2" w14:textId="77777777" w:rsidR="001F5ABE" w:rsidRPr="004C1879" w:rsidRDefault="001F5ABE" w:rsidP="0034560A">
            <w:pPr>
              <w:rPr>
                <w:rFonts w:eastAsia="Times New Roman"/>
              </w:rPr>
            </w:pPr>
            <w:r w:rsidRPr="004C1879">
              <w:rPr>
                <w:rFonts w:eastAsia="Times New Roman"/>
              </w:rPr>
              <w:t>Vrednost prevzetega dela naročila z DDV</w:t>
            </w:r>
          </w:p>
        </w:tc>
        <w:tc>
          <w:tcPr>
            <w:tcW w:w="2552" w:type="dxa"/>
            <w:shd w:val="clear" w:color="auto" w:fill="auto"/>
          </w:tcPr>
          <w:p w14:paraId="5E09ACE8" w14:textId="77777777" w:rsidR="001F5ABE" w:rsidRPr="004C1879" w:rsidRDefault="001F5ABE" w:rsidP="0034560A">
            <w:pPr>
              <w:rPr>
                <w:rFonts w:eastAsia="Times New Roman"/>
              </w:rPr>
            </w:pPr>
          </w:p>
          <w:p w14:paraId="343B38EB" w14:textId="77777777" w:rsidR="001F5ABE" w:rsidRPr="004C1879" w:rsidRDefault="001F5ABE" w:rsidP="0034560A">
            <w:pPr>
              <w:rPr>
                <w:rFonts w:eastAsia="Times New Roman"/>
              </w:rPr>
            </w:pPr>
          </w:p>
          <w:p w14:paraId="5F0353C7" w14:textId="77777777" w:rsidR="001F5ABE" w:rsidRPr="004C1879" w:rsidRDefault="001F5ABE" w:rsidP="0034560A">
            <w:pPr>
              <w:rPr>
                <w:rFonts w:eastAsia="Times New Roman"/>
              </w:rPr>
            </w:pPr>
          </w:p>
          <w:p w14:paraId="1DB1F347" w14:textId="77777777" w:rsidR="001F5ABE" w:rsidRPr="004C1879" w:rsidRDefault="001F5ABE" w:rsidP="0034560A">
            <w:pPr>
              <w:rPr>
                <w:rFonts w:eastAsia="Times New Roman"/>
              </w:rPr>
            </w:pPr>
            <w:r w:rsidRPr="004C1879">
              <w:rPr>
                <w:rFonts w:eastAsia="Times New Roman"/>
              </w:rPr>
              <w:t>______________ EUR</w:t>
            </w:r>
          </w:p>
        </w:tc>
        <w:tc>
          <w:tcPr>
            <w:tcW w:w="3572" w:type="dxa"/>
            <w:shd w:val="clear" w:color="auto" w:fill="auto"/>
          </w:tcPr>
          <w:p w14:paraId="4ECEB98B" w14:textId="77777777" w:rsidR="001F5ABE" w:rsidRPr="004C1879" w:rsidRDefault="001F5ABE" w:rsidP="0034560A">
            <w:pPr>
              <w:rPr>
                <w:rFonts w:eastAsia="Times New Roman"/>
              </w:rPr>
            </w:pPr>
            <w:r w:rsidRPr="004C1879">
              <w:rPr>
                <w:rFonts w:eastAsia="Times New Roman"/>
              </w:rPr>
              <w:t>Odstotek prevzetih del glede na celoten obseg del za predmetno javno naročilo: _____%</w:t>
            </w:r>
          </w:p>
        </w:tc>
      </w:tr>
    </w:tbl>
    <w:p w14:paraId="7B81523F" w14:textId="77777777" w:rsidR="001F5ABE" w:rsidRPr="004C1879" w:rsidRDefault="001F5ABE" w:rsidP="001F5ABE"/>
    <w:p w14:paraId="2B3D44D5" w14:textId="77777777" w:rsidR="001F5ABE" w:rsidRPr="004C1879" w:rsidRDefault="001F5ABE" w:rsidP="00752CEE">
      <w:pPr>
        <w:ind w:left="709" w:right="789"/>
        <w:jc w:val="both"/>
        <w:rPr>
          <w:b/>
        </w:rPr>
      </w:pPr>
      <w:r w:rsidRPr="004C1879">
        <w:rPr>
          <w:b/>
        </w:rPr>
        <w:t>Izjavljamo:</w:t>
      </w:r>
    </w:p>
    <w:p w14:paraId="3195DD3D" w14:textId="77777777" w:rsidR="003A5E20" w:rsidRDefault="001F5ABE">
      <w:pPr>
        <w:widowControl/>
        <w:numPr>
          <w:ilvl w:val="0"/>
          <w:numId w:val="20"/>
        </w:numPr>
        <w:autoSpaceDE/>
        <w:autoSpaceDN/>
        <w:spacing w:line="276" w:lineRule="auto"/>
        <w:ind w:left="709" w:right="789" w:firstLine="0"/>
        <w:jc w:val="both"/>
        <w:rPr>
          <w:b/>
        </w:rPr>
      </w:pPr>
      <w:r w:rsidRPr="004C1879">
        <w:rPr>
          <w:b/>
        </w:rPr>
        <w:t xml:space="preserve">da smo seznanjeni z navodili ponudnikom in razpisnimi pogoji ter merili za dodelitev javnega </w:t>
      </w:r>
      <w:r w:rsidR="003A5E20">
        <w:rPr>
          <w:b/>
        </w:rPr>
        <w:t xml:space="preserve">  </w:t>
      </w:r>
    </w:p>
    <w:p w14:paraId="6886624A" w14:textId="0C68F544" w:rsidR="001F5ABE" w:rsidRPr="004C1879" w:rsidRDefault="001F5ABE" w:rsidP="003A5E20">
      <w:pPr>
        <w:widowControl/>
        <w:autoSpaceDE/>
        <w:autoSpaceDN/>
        <w:spacing w:line="276" w:lineRule="auto"/>
        <w:ind w:left="1429" w:right="789" w:firstLine="11"/>
        <w:jc w:val="both"/>
        <w:rPr>
          <w:b/>
        </w:rPr>
      </w:pPr>
      <w:r w:rsidRPr="004C1879">
        <w:rPr>
          <w:b/>
        </w:rPr>
        <w:t>naročila in da z njimi v celoti soglašajo,</w:t>
      </w:r>
    </w:p>
    <w:p w14:paraId="06759298" w14:textId="77777777" w:rsidR="001F5ABE" w:rsidRPr="004C1879" w:rsidRDefault="001F5ABE">
      <w:pPr>
        <w:widowControl/>
        <w:numPr>
          <w:ilvl w:val="0"/>
          <w:numId w:val="20"/>
        </w:numPr>
        <w:autoSpaceDE/>
        <w:autoSpaceDN/>
        <w:spacing w:line="276" w:lineRule="auto"/>
        <w:ind w:left="709" w:right="789" w:firstLine="0"/>
        <w:jc w:val="both"/>
        <w:rPr>
          <w:b/>
        </w:rPr>
      </w:pPr>
      <w:r w:rsidRPr="004C1879">
        <w:rPr>
          <w:b/>
        </w:rPr>
        <w:t>da smo seznanjeni s plačilnimi pogoji iz razpisne dokumentacije in</w:t>
      </w:r>
      <w:r w:rsidRPr="004C1879">
        <w:t xml:space="preserve"> </w:t>
      </w:r>
      <w:r w:rsidRPr="004C1879">
        <w:rPr>
          <w:b/>
        </w:rPr>
        <w:t xml:space="preserve"> da z njimi v celoti soglašamo.</w:t>
      </w:r>
    </w:p>
    <w:p w14:paraId="67857F4C" w14:textId="77777777" w:rsidR="001F5ABE" w:rsidRPr="004C1879" w:rsidRDefault="001F5ABE" w:rsidP="001F5ABE">
      <w:pPr>
        <w:rPr>
          <w:b/>
        </w:rPr>
      </w:pPr>
    </w:p>
    <w:p w14:paraId="07717BA7" w14:textId="64FB109E" w:rsidR="001F5ABE" w:rsidRDefault="001F5ABE" w:rsidP="001F5ABE">
      <w:pPr>
        <w:rPr>
          <w:b/>
        </w:rPr>
      </w:pPr>
    </w:p>
    <w:p w14:paraId="0EB96E2B" w14:textId="7AC42941" w:rsidR="00381128" w:rsidRDefault="00381128" w:rsidP="001F5ABE">
      <w:pPr>
        <w:rPr>
          <w:b/>
        </w:rPr>
      </w:pPr>
    </w:p>
    <w:p w14:paraId="526FA74F" w14:textId="207275EA" w:rsidR="00381128" w:rsidRDefault="00381128" w:rsidP="001F5ABE">
      <w:pPr>
        <w:rPr>
          <w:b/>
        </w:rPr>
      </w:pPr>
    </w:p>
    <w:p w14:paraId="62226148" w14:textId="5BFAE7BD" w:rsidR="00381128" w:rsidRDefault="00381128" w:rsidP="001F5ABE">
      <w:pPr>
        <w:rPr>
          <w:b/>
        </w:rPr>
      </w:pPr>
    </w:p>
    <w:p w14:paraId="43991CAB" w14:textId="63EDB23F" w:rsidR="00381128" w:rsidRDefault="00381128" w:rsidP="001F5ABE">
      <w:pPr>
        <w:rPr>
          <w:b/>
        </w:rPr>
      </w:pPr>
    </w:p>
    <w:p w14:paraId="30DC0AD5" w14:textId="04984F18" w:rsidR="00381128" w:rsidRPr="004C1879" w:rsidRDefault="00381128" w:rsidP="001F5ABE">
      <w:pPr>
        <w:rPr>
          <w:b/>
        </w:rPr>
      </w:pPr>
      <w:r>
        <w:rPr>
          <w:b/>
        </w:rPr>
        <w:br/>
      </w:r>
    </w:p>
    <w:p w14:paraId="27A15E81" w14:textId="77777777" w:rsidR="001F5ABE" w:rsidRPr="004C1879" w:rsidRDefault="001F5ABE" w:rsidP="001F5ABE">
      <w:pPr>
        <w:rPr>
          <w:b/>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4C1879" w14:paraId="47475233" w14:textId="77777777" w:rsidTr="0034560A">
        <w:trPr>
          <w:trHeight w:val="737"/>
        </w:trPr>
        <w:tc>
          <w:tcPr>
            <w:tcW w:w="2162" w:type="dxa"/>
          </w:tcPr>
          <w:p w14:paraId="74B3547A" w14:textId="77777777" w:rsidR="001F5ABE" w:rsidRPr="004C1879" w:rsidRDefault="001F5ABE" w:rsidP="0034560A">
            <w:pPr>
              <w:jc w:val="center"/>
              <w:rPr>
                <w:bCs/>
              </w:rPr>
            </w:pPr>
            <w:r w:rsidRPr="004C1879">
              <w:rPr>
                <w:bCs/>
              </w:rPr>
              <w:t>KRAJ</w:t>
            </w:r>
          </w:p>
          <w:p w14:paraId="1EBCAF74" w14:textId="77777777" w:rsidR="001F5ABE" w:rsidRPr="004C1879" w:rsidRDefault="001F5ABE" w:rsidP="0034560A">
            <w:pPr>
              <w:jc w:val="center"/>
              <w:rPr>
                <w:bCs/>
              </w:rPr>
            </w:pPr>
          </w:p>
        </w:tc>
        <w:tc>
          <w:tcPr>
            <w:tcW w:w="2410" w:type="dxa"/>
            <w:vMerge w:val="restart"/>
          </w:tcPr>
          <w:p w14:paraId="47A3B49B" w14:textId="77777777" w:rsidR="001F5ABE" w:rsidRPr="004C1879" w:rsidRDefault="001F5ABE" w:rsidP="0034560A">
            <w:pPr>
              <w:jc w:val="center"/>
              <w:rPr>
                <w:bCs/>
              </w:rPr>
            </w:pPr>
            <w:r w:rsidRPr="004C1879">
              <w:rPr>
                <w:bCs/>
              </w:rPr>
              <w:t>ŽIG</w:t>
            </w:r>
          </w:p>
        </w:tc>
        <w:tc>
          <w:tcPr>
            <w:tcW w:w="4500" w:type="dxa"/>
            <w:vMerge w:val="restart"/>
          </w:tcPr>
          <w:p w14:paraId="6E547260" w14:textId="77777777" w:rsidR="001F5ABE" w:rsidRPr="004C1879" w:rsidRDefault="001F5ABE" w:rsidP="0034560A">
            <w:pPr>
              <w:jc w:val="center"/>
              <w:rPr>
                <w:bCs/>
              </w:rPr>
            </w:pPr>
            <w:r w:rsidRPr="004C1879">
              <w:rPr>
                <w:bCs/>
              </w:rPr>
              <w:t>GOSPODARSKI SUBJEKT</w:t>
            </w:r>
          </w:p>
          <w:p w14:paraId="38B4C56F" w14:textId="77777777" w:rsidR="001F5ABE" w:rsidRPr="004C1879" w:rsidRDefault="001F5ABE" w:rsidP="0034560A">
            <w:pPr>
              <w:jc w:val="center"/>
              <w:rPr>
                <w:bCs/>
              </w:rPr>
            </w:pPr>
          </w:p>
          <w:p w14:paraId="0A071735" w14:textId="77777777" w:rsidR="001F5ABE" w:rsidRPr="004C1879" w:rsidRDefault="001F5ABE" w:rsidP="0034560A">
            <w:pPr>
              <w:jc w:val="center"/>
              <w:rPr>
                <w:bCs/>
              </w:rPr>
            </w:pPr>
          </w:p>
          <w:p w14:paraId="4D120499" w14:textId="77777777" w:rsidR="001F5ABE" w:rsidRPr="004C1879" w:rsidRDefault="001F5ABE" w:rsidP="0034560A">
            <w:pPr>
              <w:jc w:val="center"/>
              <w:rPr>
                <w:bCs/>
              </w:rPr>
            </w:pPr>
            <w:r w:rsidRPr="004C1879">
              <w:rPr>
                <w:bCs/>
              </w:rPr>
              <w:t xml:space="preserve"> ime in priimek zakonitega zastopnika in podpis</w:t>
            </w:r>
          </w:p>
        </w:tc>
      </w:tr>
      <w:tr w:rsidR="001F5ABE" w:rsidRPr="004C1879" w14:paraId="1CE4060C" w14:textId="77777777" w:rsidTr="0034560A">
        <w:trPr>
          <w:trHeight w:val="737"/>
        </w:trPr>
        <w:tc>
          <w:tcPr>
            <w:tcW w:w="2162" w:type="dxa"/>
          </w:tcPr>
          <w:p w14:paraId="16294898" w14:textId="77777777" w:rsidR="001F5ABE" w:rsidRPr="004C1879" w:rsidRDefault="001F5ABE" w:rsidP="0034560A">
            <w:pPr>
              <w:jc w:val="center"/>
              <w:rPr>
                <w:bCs/>
              </w:rPr>
            </w:pPr>
            <w:r w:rsidRPr="004C1879">
              <w:rPr>
                <w:bCs/>
              </w:rPr>
              <w:t>DATUM</w:t>
            </w:r>
          </w:p>
        </w:tc>
        <w:tc>
          <w:tcPr>
            <w:tcW w:w="2410" w:type="dxa"/>
            <w:vMerge/>
            <w:vAlign w:val="bottom"/>
          </w:tcPr>
          <w:p w14:paraId="48D2AF6F" w14:textId="77777777" w:rsidR="001F5ABE" w:rsidRPr="004C1879" w:rsidRDefault="001F5ABE" w:rsidP="0034560A">
            <w:pPr>
              <w:jc w:val="center"/>
              <w:rPr>
                <w:bCs/>
              </w:rPr>
            </w:pPr>
          </w:p>
        </w:tc>
        <w:tc>
          <w:tcPr>
            <w:tcW w:w="4500" w:type="dxa"/>
            <w:vMerge/>
            <w:shd w:val="pct10" w:color="auto" w:fill="auto"/>
            <w:vAlign w:val="bottom"/>
          </w:tcPr>
          <w:p w14:paraId="55A10259" w14:textId="77777777" w:rsidR="001F5ABE" w:rsidRPr="004C1879" w:rsidRDefault="001F5ABE" w:rsidP="0034560A">
            <w:pPr>
              <w:jc w:val="center"/>
              <w:rPr>
                <w:bCs/>
              </w:rPr>
            </w:pPr>
          </w:p>
        </w:tc>
      </w:tr>
    </w:tbl>
    <w:p w14:paraId="708DC789" w14:textId="77777777" w:rsidR="004C1879" w:rsidRDefault="004C1879" w:rsidP="001F5ABE">
      <w:pPr>
        <w:pStyle w:val="Priloge"/>
        <w:outlineLvl w:val="1"/>
        <w:rPr>
          <w:rFonts w:ascii="Arial" w:hAnsi="Arial" w:cs="Arial"/>
          <w:color w:val="auto"/>
          <w:sz w:val="22"/>
          <w:szCs w:val="22"/>
        </w:rPr>
      </w:pPr>
      <w:bookmarkStart w:id="70" w:name="_Toc395008188"/>
      <w:bookmarkStart w:id="71" w:name="_Toc401742223"/>
      <w:bookmarkStart w:id="72" w:name="_Toc401742353"/>
      <w:bookmarkStart w:id="73" w:name="_Toc450902041"/>
    </w:p>
    <w:p w14:paraId="74C04AF6" w14:textId="77777777" w:rsidR="004C1879" w:rsidRDefault="004C1879" w:rsidP="001F5ABE">
      <w:pPr>
        <w:pStyle w:val="Priloge"/>
        <w:outlineLvl w:val="1"/>
        <w:rPr>
          <w:rFonts w:ascii="Arial" w:hAnsi="Arial" w:cs="Arial"/>
          <w:color w:val="auto"/>
          <w:sz w:val="22"/>
          <w:szCs w:val="22"/>
        </w:rPr>
      </w:pPr>
    </w:p>
    <w:p w14:paraId="3AC9B470" w14:textId="77777777" w:rsidR="004C1879" w:rsidRDefault="004C1879" w:rsidP="001F5ABE">
      <w:pPr>
        <w:pStyle w:val="Priloge"/>
        <w:outlineLvl w:val="1"/>
        <w:rPr>
          <w:rFonts w:ascii="Arial" w:hAnsi="Arial" w:cs="Arial"/>
          <w:color w:val="auto"/>
          <w:sz w:val="22"/>
          <w:szCs w:val="22"/>
        </w:rPr>
      </w:pPr>
    </w:p>
    <w:p w14:paraId="3A2D4F77" w14:textId="77777777" w:rsidR="004C1879" w:rsidRDefault="004C1879" w:rsidP="001F5ABE">
      <w:pPr>
        <w:pStyle w:val="Priloge"/>
        <w:outlineLvl w:val="1"/>
        <w:rPr>
          <w:rFonts w:ascii="Arial" w:hAnsi="Arial" w:cs="Arial"/>
          <w:color w:val="auto"/>
          <w:sz w:val="22"/>
          <w:szCs w:val="22"/>
        </w:rPr>
      </w:pPr>
    </w:p>
    <w:p w14:paraId="130715E1" w14:textId="77777777" w:rsidR="004C1879" w:rsidRDefault="004C1879" w:rsidP="001F5ABE">
      <w:pPr>
        <w:pStyle w:val="Priloge"/>
        <w:outlineLvl w:val="1"/>
        <w:rPr>
          <w:rFonts w:ascii="Arial" w:hAnsi="Arial" w:cs="Arial"/>
          <w:color w:val="auto"/>
          <w:sz w:val="22"/>
          <w:szCs w:val="22"/>
        </w:rPr>
      </w:pPr>
    </w:p>
    <w:p w14:paraId="389EC0B8" w14:textId="77777777" w:rsidR="004C1879" w:rsidRDefault="004C1879" w:rsidP="001F5ABE">
      <w:pPr>
        <w:pStyle w:val="Priloge"/>
        <w:outlineLvl w:val="1"/>
        <w:rPr>
          <w:rFonts w:ascii="Arial" w:hAnsi="Arial" w:cs="Arial"/>
          <w:color w:val="auto"/>
          <w:sz w:val="22"/>
          <w:szCs w:val="22"/>
        </w:rPr>
      </w:pPr>
    </w:p>
    <w:p w14:paraId="5D6073FE" w14:textId="77777777" w:rsidR="004C1879" w:rsidRDefault="004C1879" w:rsidP="001F5ABE">
      <w:pPr>
        <w:pStyle w:val="Priloge"/>
        <w:outlineLvl w:val="1"/>
        <w:rPr>
          <w:rFonts w:ascii="Arial" w:hAnsi="Arial" w:cs="Arial"/>
          <w:color w:val="auto"/>
          <w:sz w:val="22"/>
          <w:szCs w:val="22"/>
        </w:rPr>
      </w:pPr>
    </w:p>
    <w:p w14:paraId="5ED36CDC" w14:textId="77777777" w:rsidR="004C1879" w:rsidRDefault="004C1879" w:rsidP="001F5ABE">
      <w:pPr>
        <w:pStyle w:val="Priloge"/>
        <w:outlineLvl w:val="1"/>
        <w:rPr>
          <w:rFonts w:ascii="Arial" w:hAnsi="Arial" w:cs="Arial"/>
          <w:color w:val="auto"/>
          <w:sz w:val="22"/>
          <w:szCs w:val="22"/>
        </w:rPr>
      </w:pPr>
    </w:p>
    <w:p w14:paraId="68D56963" w14:textId="77777777" w:rsidR="004C1879" w:rsidRDefault="004C1879" w:rsidP="001F5ABE">
      <w:pPr>
        <w:pStyle w:val="Priloge"/>
        <w:outlineLvl w:val="1"/>
        <w:rPr>
          <w:rFonts w:ascii="Arial" w:hAnsi="Arial" w:cs="Arial"/>
          <w:color w:val="auto"/>
          <w:sz w:val="22"/>
          <w:szCs w:val="22"/>
        </w:rPr>
      </w:pPr>
    </w:p>
    <w:p w14:paraId="46F2215E" w14:textId="77777777" w:rsidR="004C1879" w:rsidRDefault="004C1879" w:rsidP="001F5ABE">
      <w:pPr>
        <w:pStyle w:val="Priloge"/>
        <w:outlineLvl w:val="1"/>
        <w:rPr>
          <w:rFonts w:ascii="Arial" w:hAnsi="Arial" w:cs="Arial"/>
          <w:color w:val="auto"/>
          <w:sz w:val="22"/>
          <w:szCs w:val="22"/>
        </w:rPr>
      </w:pPr>
    </w:p>
    <w:p w14:paraId="0972B1A3" w14:textId="77777777" w:rsidR="004C1879" w:rsidRDefault="004C1879" w:rsidP="001F5ABE">
      <w:pPr>
        <w:pStyle w:val="Priloge"/>
        <w:outlineLvl w:val="1"/>
        <w:rPr>
          <w:rFonts w:ascii="Arial" w:hAnsi="Arial" w:cs="Arial"/>
          <w:color w:val="auto"/>
          <w:sz w:val="22"/>
          <w:szCs w:val="22"/>
        </w:rPr>
      </w:pPr>
    </w:p>
    <w:p w14:paraId="53799675" w14:textId="77777777" w:rsidR="004C1879" w:rsidRDefault="004C1879" w:rsidP="001F5ABE">
      <w:pPr>
        <w:pStyle w:val="Priloge"/>
        <w:outlineLvl w:val="1"/>
        <w:rPr>
          <w:rFonts w:ascii="Arial" w:hAnsi="Arial" w:cs="Arial"/>
          <w:color w:val="auto"/>
          <w:sz w:val="22"/>
          <w:szCs w:val="22"/>
        </w:rPr>
      </w:pPr>
    </w:p>
    <w:p w14:paraId="5CFC4EB8" w14:textId="1C7CAE7D" w:rsidR="004C1879" w:rsidRPr="005164F1" w:rsidRDefault="004C1879" w:rsidP="00752CEE">
      <w:pPr>
        <w:pStyle w:val="Priloge"/>
        <w:ind w:left="709"/>
        <w:jc w:val="both"/>
        <w:outlineLvl w:val="1"/>
        <w:rPr>
          <w:rFonts w:ascii="Calibri Light" w:hAnsi="Calibri Light" w:cs="Calibri Light"/>
          <w:color w:val="auto"/>
          <w:sz w:val="22"/>
          <w:szCs w:val="22"/>
        </w:rPr>
      </w:pPr>
      <w:r w:rsidRPr="00DD35C7">
        <w:rPr>
          <w:rFonts w:ascii="Calibri Light" w:hAnsi="Calibri Light" w:cs="Calibri Light"/>
          <w:color w:val="auto"/>
          <w:sz w:val="24"/>
          <w:szCs w:val="24"/>
        </w:rPr>
        <w:t>4.4</w:t>
      </w:r>
      <w:r w:rsidR="0079105A">
        <w:rPr>
          <w:rFonts w:ascii="Calibri Light" w:hAnsi="Calibri Light" w:cs="Calibri Light"/>
          <w:color w:val="auto"/>
          <w:sz w:val="24"/>
          <w:szCs w:val="24"/>
        </w:rPr>
        <w:t>.</w:t>
      </w:r>
      <w:r w:rsidRPr="005164F1">
        <w:rPr>
          <w:rFonts w:ascii="Calibri Light" w:hAnsi="Calibri Light" w:cs="Calibri Light"/>
          <w:color w:val="auto"/>
          <w:sz w:val="22"/>
          <w:szCs w:val="22"/>
        </w:rPr>
        <w:t xml:space="preserve"> </w:t>
      </w:r>
      <w:r w:rsidR="00DD4669">
        <w:rPr>
          <w:rFonts w:ascii="Calibri Light" w:hAnsi="Calibri Light" w:cs="Calibri Light"/>
          <w:color w:val="auto"/>
          <w:sz w:val="22"/>
          <w:szCs w:val="22"/>
        </w:rPr>
        <w:t>U</w:t>
      </w:r>
      <w:r w:rsidR="00DD4669" w:rsidRPr="005164F1">
        <w:rPr>
          <w:rFonts w:ascii="Calibri Light" w:hAnsi="Calibri Light" w:cs="Calibri Light"/>
          <w:color w:val="auto"/>
          <w:sz w:val="22"/>
          <w:szCs w:val="22"/>
        </w:rPr>
        <w:t>DELEŽBA PODIZVAJALCEV</w:t>
      </w:r>
    </w:p>
    <w:p w14:paraId="2CC6AC1E" w14:textId="2F8AB79D" w:rsidR="004C1879" w:rsidRDefault="004C1879" w:rsidP="00DE2A3F">
      <w:pPr>
        <w:pStyle w:val="Priloge"/>
        <w:ind w:right="789"/>
        <w:jc w:val="both"/>
        <w:outlineLvl w:val="1"/>
        <w:rPr>
          <w:rFonts w:ascii="Arial" w:hAnsi="Arial" w:cs="Arial"/>
          <w:color w:val="auto"/>
          <w:sz w:val="22"/>
          <w:szCs w:val="22"/>
        </w:rPr>
      </w:pPr>
    </w:p>
    <w:p w14:paraId="77B2E011" w14:textId="77777777" w:rsidR="00DE2A3F" w:rsidRDefault="00DE2A3F" w:rsidP="00DE2A3F">
      <w:pPr>
        <w:pStyle w:val="Priloge"/>
        <w:ind w:right="789"/>
        <w:jc w:val="both"/>
        <w:outlineLvl w:val="1"/>
        <w:rPr>
          <w:rFonts w:ascii="Arial" w:hAnsi="Arial" w:cs="Arial"/>
          <w:color w:val="auto"/>
          <w:sz w:val="22"/>
          <w:szCs w:val="22"/>
        </w:rPr>
      </w:pPr>
    </w:p>
    <w:bookmarkEnd w:id="70"/>
    <w:bookmarkEnd w:id="71"/>
    <w:bookmarkEnd w:id="72"/>
    <w:bookmarkEnd w:id="73"/>
    <w:p w14:paraId="06DA05C3" w14:textId="6521951F" w:rsidR="001F5ABE" w:rsidRPr="005164F1" w:rsidRDefault="001F5ABE" w:rsidP="00752CEE">
      <w:pPr>
        <w:spacing w:line="223" w:lineRule="exact"/>
        <w:ind w:left="709" w:right="789"/>
        <w:jc w:val="both"/>
      </w:pPr>
      <w:r w:rsidRPr="005164F1">
        <w:t>V zvezi z javnim naročilom »</w:t>
      </w:r>
      <w:r w:rsidR="00DE2A3F">
        <w:t xml:space="preserve">NAKUP IN </w:t>
      </w:r>
      <w:r w:rsidR="00A6663F" w:rsidRPr="00AC2E0E">
        <w:rPr>
          <w:sz w:val="20"/>
          <w:szCs w:val="20"/>
        </w:rPr>
        <w:t>DOBAV</w:t>
      </w:r>
      <w:r w:rsidR="00DE2A3F">
        <w:rPr>
          <w:sz w:val="20"/>
          <w:szCs w:val="20"/>
        </w:rPr>
        <w:t>A POGONSKIH GORIV</w:t>
      </w:r>
      <w:r w:rsidRPr="005164F1">
        <w:t xml:space="preserve">«, poslano v objavo na portal javnih naročil, </w:t>
      </w:r>
      <w:r w:rsidRPr="006043F7">
        <w:t xml:space="preserve">dne </w:t>
      </w:r>
      <w:r w:rsidR="0080599C" w:rsidRPr="006043F7">
        <w:t>6</w:t>
      </w:r>
      <w:r w:rsidRPr="006043F7">
        <w:t>.</w:t>
      </w:r>
      <w:r w:rsidR="00D476A8" w:rsidRPr="006043F7">
        <w:t>2</w:t>
      </w:r>
      <w:r w:rsidRPr="006043F7">
        <w:t>.202</w:t>
      </w:r>
      <w:r w:rsidR="00D476A8" w:rsidRPr="006043F7">
        <w:t>3</w:t>
      </w:r>
    </w:p>
    <w:p w14:paraId="751BB2D3" w14:textId="77777777" w:rsidR="001F5ABE" w:rsidRPr="005164F1" w:rsidRDefault="001F5ABE" w:rsidP="00752CEE">
      <w:pPr>
        <w:pStyle w:val="Slog1"/>
        <w:spacing w:line="276" w:lineRule="auto"/>
        <w:ind w:left="709" w:right="789"/>
        <w:rPr>
          <w:rFonts w:ascii="Calibri Light" w:hAnsi="Calibri Light" w:cs="Calibri Light"/>
          <w:b/>
          <w:sz w:val="22"/>
          <w:szCs w:val="22"/>
        </w:rPr>
      </w:pPr>
    </w:p>
    <w:p w14:paraId="42A83034" w14:textId="77777777" w:rsidR="001F5ABE" w:rsidRPr="005164F1" w:rsidRDefault="001F5ABE" w:rsidP="00752CEE">
      <w:pPr>
        <w:ind w:left="709" w:right="789"/>
        <w:jc w:val="both"/>
        <w:rPr>
          <w:i/>
          <w:u w:val="single"/>
        </w:rPr>
      </w:pPr>
      <w:r w:rsidRPr="005164F1">
        <w:rPr>
          <w:i/>
          <w:u w:val="single"/>
        </w:rPr>
        <w:t>(ustrezno obkrožite A ali B)</w:t>
      </w:r>
    </w:p>
    <w:p w14:paraId="494E15EE" w14:textId="77777777" w:rsidR="001F5ABE" w:rsidRPr="005164F1" w:rsidRDefault="001F5ABE" w:rsidP="00752CEE">
      <w:pPr>
        <w:pStyle w:val="Slog1"/>
        <w:spacing w:line="276" w:lineRule="auto"/>
        <w:ind w:left="709" w:right="789"/>
        <w:rPr>
          <w:rFonts w:ascii="Calibri Light" w:hAnsi="Calibri Light" w:cs="Calibri Light"/>
          <w:sz w:val="22"/>
          <w:szCs w:val="22"/>
        </w:rPr>
      </w:pPr>
    </w:p>
    <w:p w14:paraId="53AC1989" w14:textId="6E4EAA2E" w:rsidR="001F5ABE" w:rsidRPr="005164F1" w:rsidRDefault="001F5ABE" w:rsidP="00752CEE">
      <w:pPr>
        <w:pStyle w:val="Slog1"/>
        <w:spacing w:line="276" w:lineRule="auto"/>
        <w:ind w:left="709" w:right="789"/>
        <w:rPr>
          <w:rFonts w:ascii="Calibri Light" w:hAnsi="Calibri Light" w:cs="Calibri Light"/>
          <w:b/>
          <w:i/>
          <w:sz w:val="22"/>
          <w:szCs w:val="22"/>
        </w:rPr>
      </w:pPr>
      <w:r w:rsidRPr="005164F1">
        <w:rPr>
          <w:rFonts w:ascii="Calibri Light" w:hAnsi="Calibri Light" w:cs="Calibri Light"/>
          <w:b/>
          <w:i/>
          <w:sz w:val="22"/>
          <w:szCs w:val="22"/>
        </w:rPr>
        <w:t xml:space="preserve">A) izjavljamo, da nastopamo s podizvajalci, in sicer v nadaljevanju navajamo vrednostno udeležbo le-teh, za katere prilagamo tudi izpolnjene in podpisane obrazce </w:t>
      </w:r>
      <w:r w:rsidR="004B343F">
        <w:rPr>
          <w:rFonts w:ascii="Calibri Light" w:hAnsi="Calibri Light" w:cs="Calibri Light"/>
          <w:b/>
          <w:i/>
          <w:sz w:val="22"/>
          <w:szCs w:val="22"/>
        </w:rPr>
        <w:t>» splošni podatki o ponudniku«.</w:t>
      </w:r>
    </w:p>
    <w:p w14:paraId="0C5C80F4" w14:textId="77777777" w:rsidR="001F5ABE" w:rsidRPr="005164F1" w:rsidRDefault="001F5ABE" w:rsidP="001F5ABE">
      <w:pPr>
        <w:pStyle w:val="Slog1"/>
        <w:spacing w:line="276" w:lineRule="auto"/>
        <w:rPr>
          <w:rFonts w:ascii="Calibri Light" w:hAnsi="Calibri Light" w:cs="Calibri Light"/>
          <w:b/>
          <w:i/>
          <w:sz w:val="22"/>
          <w:szCs w:val="22"/>
        </w:rPr>
      </w:pP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A0" w:firstRow="1" w:lastRow="0" w:firstColumn="1" w:lastColumn="0" w:noHBand="0" w:noVBand="0"/>
      </w:tblPr>
      <w:tblGrid>
        <w:gridCol w:w="2392"/>
        <w:gridCol w:w="6538"/>
      </w:tblGrid>
      <w:tr w:rsidR="001F5ABE" w:rsidRPr="005164F1" w14:paraId="2A5CA8A1" w14:textId="77777777" w:rsidTr="00752CEE">
        <w:tc>
          <w:tcPr>
            <w:tcW w:w="2392" w:type="dxa"/>
            <w:shd w:val="clear" w:color="auto" w:fill="auto"/>
          </w:tcPr>
          <w:p w14:paraId="53CBBE7F" w14:textId="77777777" w:rsidR="001F5ABE" w:rsidRPr="005164F1" w:rsidRDefault="001F5ABE" w:rsidP="0034560A">
            <w:pPr>
              <w:jc w:val="center"/>
              <w:rPr>
                <w:b/>
              </w:rPr>
            </w:pPr>
            <w:r w:rsidRPr="005164F1">
              <w:rPr>
                <w:b/>
              </w:rPr>
              <w:t xml:space="preserve"> PODIZVAJALEC:  </w:t>
            </w:r>
          </w:p>
        </w:tc>
        <w:tc>
          <w:tcPr>
            <w:tcW w:w="6538" w:type="dxa"/>
            <w:shd w:val="clear" w:color="auto" w:fill="auto"/>
          </w:tcPr>
          <w:p w14:paraId="4A57EE45" w14:textId="77777777" w:rsidR="001F5ABE" w:rsidRPr="005164F1" w:rsidRDefault="001F5ABE" w:rsidP="0034560A">
            <w:pPr>
              <w:jc w:val="center"/>
              <w:rPr>
                <w:b/>
              </w:rPr>
            </w:pPr>
            <w:r w:rsidRPr="005164F1">
              <w:rPr>
                <w:b/>
              </w:rPr>
              <w:t xml:space="preserve"> DEL JAVNEGA NAROČILA, KI GA BO IZVAJAL POSAMEZNI PODIZVAJALEC:</w:t>
            </w:r>
          </w:p>
        </w:tc>
      </w:tr>
      <w:tr w:rsidR="001F5ABE" w:rsidRPr="005164F1" w14:paraId="48C04FF2" w14:textId="77777777" w:rsidTr="00752CEE">
        <w:tc>
          <w:tcPr>
            <w:tcW w:w="2392" w:type="dxa"/>
          </w:tcPr>
          <w:p w14:paraId="3FBE00FB" w14:textId="77777777" w:rsidR="001F5ABE" w:rsidRPr="005164F1" w:rsidRDefault="001F5ABE" w:rsidP="0034560A"/>
          <w:p w14:paraId="77386483" w14:textId="77777777" w:rsidR="001F5ABE" w:rsidRPr="005164F1" w:rsidRDefault="001F5ABE" w:rsidP="0034560A"/>
          <w:p w14:paraId="4974F2CB" w14:textId="77777777" w:rsidR="001F5ABE" w:rsidRPr="005164F1" w:rsidRDefault="001F5ABE" w:rsidP="0034560A"/>
          <w:p w14:paraId="269343AB" w14:textId="77777777" w:rsidR="001F5ABE" w:rsidRPr="005164F1" w:rsidRDefault="001F5ABE" w:rsidP="0034560A"/>
          <w:p w14:paraId="7A97BC80" w14:textId="77777777" w:rsidR="001F5ABE" w:rsidRPr="005164F1" w:rsidRDefault="001F5ABE" w:rsidP="0034560A"/>
        </w:tc>
        <w:tc>
          <w:tcPr>
            <w:tcW w:w="6538" w:type="dxa"/>
          </w:tcPr>
          <w:p w14:paraId="2A278259" w14:textId="77777777" w:rsidR="001F5ABE" w:rsidRPr="005164F1" w:rsidRDefault="001F5ABE" w:rsidP="0034560A"/>
        </w:tc>
      </w:tr>
      <w:tr w:rsidR="001F5ABE" w:rsidRPr="005164F1" w14:paraId="350E0BEE" w14:textId="77777777" w:rsidTr="00752CEE">
        <w:tc>
          <w:tcPr>
            <w:tcW w:w="2392" w:type="dxa"/>
          </w:tcPr>
          <w:p w14:paraId="14C7D8EC" w14:textId="77777777" w:rsidR="001F5ABE" w:rsidRPr="005164F1" w:rsidRDefault="001F5ABE" w:rsidP="0034560A"/>
          <w:p w14:paraId="51D99FB0" w14:textId="77777777" w:rsidR="001F5ABE" w:rsidRPr="005164F1" w:rsidRDefault="001F5ABE" w:rsidP="0034560A"/>
          <w:p w14:paraId="24D0077E" w14:textId="77777777" w:rsidR="001F5ABE" w:rsidRPr="005164F1" w:rsidRDefault="001F5ABE" w:rsidP="0034560A"/>
          <w:p w14:paraId="5BBC3D78" w14:textId="77777777" w:rsidR="001F5ABE" w:rsidRPr="005164F1" w:rsidRDefault="001F5ABE" w:rsidP="0034560A"/>
          <w:p w14:paraId="5F8F167C" w14:textId="77777777" w:rsidR="001F5ABE" w:rsidRPr="005164F1" w:rsidRDefault="001F5ABE" w:rsidP="0034560A"/>
        </w:tc>
        <w:tc>
          <w:tcPr>
            <w:tcW w:w="6538" w:type="dxa"/>
          </w:tcPr>
          <w:p w14:paraId="0F5E707C" w14:textId="77777777" w:rsidR="001F5ABE" w:rsidRPr="005164F1" w:rsidRDefault="001F5ABE" w:rsidP="0034560A"/>
        </w:tc>
      </w:tr>
    </w:tbl>
    <w:p w14:paraId="66CCCD07" w14:textId="77777777" w:rsidR="001F5ABE" w:rsidRPr="005164F1" w:rsidRDefault="001F5ABE" w:rsidP="001F5ABE"/>
    <w:p w14:paraId="59E27988" w14:textId="76B46A8C" w:rsidR="001F5ABE" w:rsidRPr="005164F1" w:rsidRDefault="001F5ABE" w:rsidP="00752CEE">
      <w:pPr>
        <w:ind w:left="709" w:right="789"/>
        <w:jc w:val="both"/>
      </w:pPr>
      <w:r w:rsidRPr="005164F1">
        <w:t>Kadar namerava ponudnik izvesti javno naročilo s podizvajalcem, ki zahteva neposredno plačilo v skladu s 94. členom ZJN-3, mora:</w:t>
      </w:r>
    </w:p>
    <w:p w14:paraId="1F2CA662" w14:textId="77777777" w:rsidR="001E7CAA" w:rsidRDefault="001F5ABE">
      <w:pPr>
        <w:widowControl/>
        <w:numPr>
          <w:ilvl w:val="0"/>
          <w:numId w:val="21"/>
        </w:numPr>
        <w:autoSpaceDE/>
        <w:autoSpaceDN/>
        <w:spacing w:line="276" w:lineRule="auto"/>
        <w:ind w:left="709" w:right="789" w:firstLine="0"/>
        <w:jc w:val="both"/>
      </w:pPr>
      <w:r w:rsidRPr="005164F1">
        <w:t xml:space="preserve">glavni izvajalec v pogodbi pooblastiti naročnika, da na podlagi potrjenega računa oziroma </w:t>
      </w:r>
    </w:p>
    <w:p w14:paraId="605D3723" w14:textId="72B18448" w:rsidR="001F5ABE" w:rsidRPr="005164F1" w:rsidRDefault="001F5ABE" w:rsidP="003A5E20">
      <w:pPr>
        <w:widowControl/>
        <w:autoSpaceDE/>
        <w:autoSpaceDN/>
        <w:spacing w:line="276" w:lineRule="auto"/>
        <w:ind w:left="1429" w:right="789" w:firstLine="11"/>
        <w:jc w:val="both"/>
      </w:pPr>
      <w:r w:rsidRPr="005164F1">
        <w:t>situacije s strani glavnega izvajalca neposredno plačuje podizvajalcu,</w:t>
      </w:r>
    </w:p>
    <w:p w14:paraId="52A6B8B7" w14:textId="77777777" w:rsidR="003A5E20" w:rsidRDefault="001F5ABE">
      <w:pPr>
        <w:widowControl/>
        <w:numPr>
          <w:ilvl w:val="0"/>
          <w:numId w:val="21"/>
        </w:numPr>
        <w:autoSpaceDE/>
        <w:autoSpaceDN/>
        <w:spacing w:line="276" w:lineRule="auto"/>
        <w:ind w:left="709" w:right="789" w:firstLine="0"/>
        <w:jc w:val="both"/>
      </w:pPr>
      <w:r w:rsidRPr="005164F1">
        <w:t xml:space="preserve">podizvajalec predložiti soglasje, na podlagi katerega naročnik namesto ponudnika poravna </w:t>
      </w:r>
    </w:p>
    <w:p w14:paraId="731926A8" w14:textId="08EEF7D7" w:rsidR="001F5ABE" w:rsidRPr="005164F1" w:rsidRDefault="001F5ABE" w:rsidP="003A5E20">
      <w:pPr>
        <w:widowControl/>
        <w:autoSpaceDE/>
        <w:autoSpaceDN/>
        <w:spacing w:line="276" w:lineRule="auto"/>
        <w:ind w:left="1429" w:right="789" w:firstLine="11"/>
        <w:jc w:val="both"/>
      </w:pPr>
      <w:r w:rsidRPr="005164F1">
        <w:t>podizvajalčevo terjatev do ponudnika,</w:t>
      </w:r>
    </w:p>
    <w:p w14:paraId="5AAA799E" w14:textId="77777777" w:rsidR="003A5E20" w:rsidRDefault="001F5ABE">
      <w:pPr>
        <w:widowControl/>
        <w:numPr>
          <w:ilvl w:val="0"/>
          <w:numId w:val="21"/>
        </w:numPr>
        <w:autoSpaceDE/>
        <w:autoSpaceDN/>
        <w:spacing w:line="276" w:lineRule="auto"/>
        <w:ind w:left="709" w:right="789" w:firstLine="0"/>
        <w:jc w:val="both"/>
      </w:pPr>
      <w:r w:rsidRPr="005164F1">
        <w:t xml:space="preserve">glavni izvajalec svojemu računu ali situaciji priložiti račun ali situacijo podizvajalca, ki ga je </w:t>
      </w:r>
    </w:p>
    <w:p w14:paraId="26ECFF48" w14:textId="0C34A4FF" w:rsidR="001F5ABE" w:rsidRPr="005164F1" w:rsidRDefault="001F5ABE" w:rsidP="003A5E20">
      <w:pPr>
        <w:widowControl/>
        <w:autoSpaceDE/>
        <w:autoSpaceDN/>
        <w:spacing w:line="276" w:lineRule="auto"/>
        <w:ind w:left="1429" w:right="789" w:firstLine="11"/>
        <w:jc w:val="both"/>
      </w:pPr>
      <w:r w:rsidRPr="005164F1">
        <w:t>predhodno potrdil.</w:t>
      </w:r>
    </w:p>
    <w:p w14:paraId="1A42B42C" w14:textId="77777777" w:rsidR="003A5E20" w:rsidRDefault="00010905">
      <w:pPr>
        <w:pStyle w:val="Odstavekseznama"/>
        <w:numPr>
          <w:ilvl w:val="0"/>
          <w:numId w:val="21"/>
        </w:numPr>
        <w:ind w:left="709" w:right="789" w:firstLine="0"/>
        <w:jc w:val="both"/>
      </w:pPr>
      <w:r>
        <w:t xml:space="preserve">Mora v ponudbi navesti vse podizvajalce, kontaktne podatke, izpolnjene ESPD teh podizvajalcev </w:t>
      </w:r>
    </w:p>
    <w:p w14:paraId="6D0A378F" w14:textId="7A4DEB24" w:rsidR="001F5ABE" w:rsidRPr="005164F1" w:rsidRDefault="00010905" w:rsidP="003A5E20">
      <w:pPr>
        <w:pStyle w:val="Odstavekseznama"/>
        <w:ind w:left="1429" w:right="789" w:firstLine="11"/>
        <w:jc w:val="both"/>
      </w:pPr>
      <w:r>
        <w:t>ter priložiti zahtevo podizva</w:t>
      </w:r>
      <w:r w:rsidR="003A5E20">
        <w:t>ja</w:t>
      </w:r>
      <w:r>
        <w:t>lc</w:t>
      </w:r>
      <w:r w:rsidR="00961EB1">
        <w:t>a</w:t>
      </w:r>
      <w:r>
        <w:t xml:space="preserve"> za neposredno plačilo</w:t>
      </w:r>
      <w:r w:rsidR="00961EB1">
        <w:t>;</w:t>
      </w:r>
      <w:r>
        <w:t xml:space="preserve"> </w:t>
      </w:r>
      <w:r w:rsidR="00961EB1">
        <w:t>vse  skladno z 94 členom ZJN-3.</w:t>
      </w:r>
    </w:p>
    <w:p w14:paraId="3C0250F3" w14:textId="77777777" w:rsidR="001F5ABE" w:rsidRPr="005164F1" w:rsidRDefault="001F5ABE" w:rsidP="00752CEE">
      <w:pPr>
        <w:ind w:left="709" w:right="789"/>
        <w:jc w:val="both"/>
      </w:pPr>
      <w:r w:rsidRPr="005164F1">
        <w:t xml:space="preserve">Izjavljamo, </w:t>
      </w:r>
    </w:p>
    <w:p w14:paraId="3C6799C0" w14:textId="77777777" w:rsidR="003A5E20" w:rsidRDefault="001F5ABE">
      <w:pPr>
        <w:widowControl/>
        <w:numPr>
          <w:ilvl w:val="0"/>
          <w:numId w:val="12"/>
        </w:numPr>
        <w:autoSpaceDE/>
        <w:autoSpaceDN/>
        <w:spacing w:line="276" w:lineRule="auto"/>
        <w:ind w:left="709" w:right="789" w:firstLine="0"/>
        <w:jc w:val="both"/>
      </w:pPr>
      <w:r w:rsidRPr="005164F1">
        <w:t xml:space="preserve">da bomo imeli ob sklenitvi pogodbe z naročnikom in v času njenega izvajanja, sklenjene </w:t>
      </w:r>
    </w:p>
    <w:p w14:paraId="3FE8589D" w14:textId="2E48DD89" w:rsidR="001F5ABE" w:rsidRPr="005164F1" w:rsidRDefault="001F5ABE" w:rsidP="003A5E20">
      <w:pPr>
        <w:widowControl/>
        <w:autoSpaceDE/>
        <w:autoSpaceDN/>
        <w:spacing w:line="276" w:lineRule="auto"/>
        <w:ind w:left="1429" w:right="789" w:firstLine="11"/>
        <w:jc w:val="both"/>
      </w:pPr>
      <w:r w:rsidRPr="005164F1">
        <w:t>pogodbe s podizvajalci.</w:t>
      </w:r>
    </w:p>
    <w:p w14:paraId="4F9C4CCF" w14:textId="77777777" w:rsidR="001F5ABE" w:rsidRPr="005164F1" w:rsidRDefault="001F5ABE" w:rsidP="00752CEE">
      <w:pPr>
        <w:ind w:left="709" w:right="789"/>
        <w:jc w:val="both"/>
      </w:pPr>
    </w:p>
    <w:p w14:paraId="3A3B8FDE" w14:textId="77777777" w:rsidR="001F5ABE" w:rsidRPr="005164F1" w:rsidRDefault="001F5ABE" w:rsidP="00752CEE">
      <w:pPr>
        <w:ind w:left="709" w:right="789"/>
        <w:jc w:val="both"/>
        <w:rPr>
          <w:u w:val="single"/>
        </w:rPr>
      </w:pPr>
      <w:r w:rsidRPr="005164F1">
        <w:rPr>
          <w:u w:val="single"/>
        </w:rPr>
        <w:t xml:space="preserve">Opomba: </w:t>
      </w:r>
    </w:p>
    <w:p w14:paraId="1A0B1C5B" w14:textId="77777777" w:rsidR="001F5ABE" w:rsidRPr="005164F1" w:rsidRDefault="001F5ABE" w:rsidP="00752CEE">
      <w:pPr>
        <w:ind w:left="709" w:right="789"/>
        <w:jc w:val="both"/>
      </w:pPr>
      <w:r w:rsidRPr="005164F1">
        <w:t xml:space="preserve">Obrazec je potrebno izpolniti le v primeru, če ponudnik nastopa s podizvajalcem. Če ponudnik nastopa z več podizvajalci, se ta obrazec fotokopira. </w:t>
      </w:r>
    </w:p>
    <w:p w14:paraId="67938B2A" w14:textId="77777777" w:rsidR="001F5ABE" w:rsidRPr="005164F1" w:rsidRDefault="001F5ABE" w:rsidP="001F5ABE"/>
    <w:p w14:paraId="224EA872" w14:textId="77777777" w:rsidR="001F5ABE" w:rsidRPr="005164F1" w:rsidRDefault="001F5ABE" w:rsidP="001F5ABE"/>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5164F1" w14:paraId="7E1487FE" w14:textId="77777777" w:rsidTr="0034560A">
        <w:trPr>
          <w:trHeight w:val="737"/>
        </w:trPr>
        <w:tc>
          <w:tcPr>
            <w:tcW w:w="2162" w:type="dxa"/>
          </w:tcPr>
          <w:p w14:paraId="3EA0DD41" w14:textId="77777777" w:rsidR="001F5ABE" w:rsidRPr="005164F1" w:rsidRDefault="001F5ABE" w:rsidP="0034560A">
            <w:pPr>
              <w:jc w:val="center"/>
              <w:rPr>
                <w:bCs/>
              </w:rPr>
            </w:pPr>
            <w:r w:rsidRPr="005164F1">
              <w:rPr>
                <w:bCs/>
              </w:rPr>
              <w:t>KRAJ</w:t>
            </w:r>
          </w:p>
          <w:p w14:paraId="3C54D729" w14:textId="77777777" w:rsidR="001F5ABE" w:rsidRPr="005164F1" w:rsidRDefault="001F5ABE" w:rsidP="0034560A">
            <w:pPr>
              <w:jc w:val="center"/>
              <w:rPr>
                <w:bCs/>
              </w:rPr>
            </w:pPr>
          </w:p>
        </w:tc>
        <w:tc>
          <w:tcPr>
            <w:tcW w:w="2410" w:type="dxa"/>
            <w:vMerge w:val="restart"/>
          </w:tcPr>
          <w:p w14:paraId="1DCF23DA" w14:textId="77777777" w:rsidR="001F5ABE" w:rsidRPr="005164F1" w:rsidRDefault="001F5ABE" w:rsidP="0034560A">
            <w:pPr>
              <w:jc w:val="center"/>
              <w:rPr>
                <w:bCs/>
              </w:rPr>
            </w:pPr>
            <w:r w:rsidRPr="005164F1">
              <w:rPr>
                <w:bCs/>
              </w:rPr>
              <w:t>ŽIG</w:t>
            </w:r>
          </w:p>
        </w:tc>
        <w:tc>
          <w:tcPr>
            <w:tcW w:w="4500" w:type="dxa"/>
            <w:vMerge w:val="restart"/>
          </w:tcPr>
          <w:p w14:paraId="2E9F2183" w14:textId="77777777" w:rsidR="001F5ABE" w:rsidRPr="005164F1" w:rsidRDefault="001F5ABE" w:rsidP="0034560A">
            <w:pPr>
              <w:jc w:val="center"/>
              <w:rPr>
                <w:bCs/>
              </w:rPr>
            </w:pPr>
            <w:r w:rsidRPr="005164F1">
              <w:rPr>
                <w:bCs/>
              </w:rPr>
              <w:t>PONUDNIK/VODILNI PARTNER</w:t>
            </w:r>
          </w:p>
          <w:p w14:paraId="29D564B9" w14:textId="77777777" w:rsidR="001F5ABE" w:rsidRPr="005164F1" w:rsidRDefault="001F5ABE" w:rsidP="0034560A">
            <w:pPr>
              <w:jc w:val="center"/>
              <w:rPr>
                <w:bCs/>
              </w:rPr>
            </w:pPr>
            <w:r w:rsidRPr="005164F1">
              <w:rPr>
                <w:bCs/>
              </w:rPr>
              <w:t xml:space="preserve">ime in priimek zakonitega zastopnika </w:t>
            </w:r>
          </w:p>
          <w:p w14:paraId="7A85E7A4" w14:textId="77777777" w:rsidR="001F5ABE" w:rsidRPr="005164F1" w:rsidRDefault="001F5ABE" w:rsidP="0034560A">
            <w:pPr>
              <w:jc w:val="center"/>
              <w:rPr>
                <w:bCs/>
              </w:rPr>
            </w:pPr>
            <w:r w:rsidRPr="005164F1">
              <w:rPr>
                <w:bCs/>
              </w:rPr>
              <w:t>in podpis</w:t>
            </w:r>
          </w:p>
        </w:tc>
      </w:tr>
      <w:tr w:rsidR="001F5ABE" w:rsidRPr="005164F1" w14:paraId="6F3BAC9B" w14:textId="77777777" w:rsidTr="0034560A">
        <w:trPr>
          <w:trHeight w:val="737"/>
        </w:trPr>
        <w:tc>
          <w:tcPr>
            <w:tcW w:w="2162" w:type="dxa"/>
          </w:tcPr>
          <w:p w14:paraId="74B22091" w14:textId="77777777" w:rsidR="001F5ABE" w:rsidRPr="005164F1" w:rsidRDefault="001F5ABE" w:rsidP="0034560A">
            <w:pPr>
              <w:jc w:val="center"/>
              <w:rPr>
                <w:bCs/>
              </w:rPr>
            </w:pPr>
            <w:r w:rsidRPr="005164F1">
              <w:rPr>
                <w:bCs/>
              </w:rPr>
              <w:t>DATUM</w:t>
            </w:r>
          </w:p>
        </w:tc>
        <w:tc>
          <w:tcPr>
            <w:tcW w:w="2410" w:type="dxa"/>
            <w:vMerge/>
            <w:vAlign w:val="bottom"/>
          </w:tcPr>
          <w:p w14:paraId="70986045" w14:textId="77777777" w:rsidR="001F5ABE" w:rsidRPr="005164F1" w:rsidRDefault="001F5ABE" w:rsidP="0034560A">
            <w:pPr>
              <w:jc w:val="center"/>
              <w:rPr>
                <w:bCs/>
              </w:rPr>
            </w:pPr>
          </w:p>
        </w:tc>
        <w:tc>
          <w:tcPr>
            <w:tcW w:w="4500" w:type="dxa"/>
            <w:vMerge/>
            <w:shd w:val="pct10" w:color="auto" w:fill="auto"/>
            <w:vAlign w:val="bottom"/>
          </w:tcPr>
          <w:p w14:paraId="20B2322D" w14:textId="77777777" w:rsidR="001F5ABE" w:rsidRPr="005164F1" w:rsidRDefault="001F5ABE" w:rsidP="0034560A">
            <w:pPr>
              <w:jc w:val="center"/>
              <w:rPr>
                <w:bCs/>
              </w:rPr>
            </w:pPr>
          </w:p>
        </w:tc>
      </w:tr>
    </w:tbl>
    <w:p w14:paraId="5F59A25B" w14:textId="77777777" w:rsidR="001F5ABE" w:rsidRPr="005164F1" w:rsidRDefault="001F5ABE" w:rsidP="001F5ABE"/>
    <w:p w14:paraId="0CB65434" w14:textId="77777777" w:rsidR="001F5ABE" w:rsidRPr="005164F1" w:rsidRDefault="001F5ABE" w:rsidP="001F5ABE">
      <w:pPr>
        <w:rPr>
          <w:b/>
          <w:i/>
        </w:rPr>
      </w:pPr>
    </w:p>
    <w:p w14:paraId="49C90BE2" w14:textId="77777777" w:rsidR="001F5ABE" w:rsidRPr="005164F1" w:rsidRDefault="001F5ABE" w:rsidP="001F5ABE">
      <w:pPr>
        <w:rPr>
          <w:b/>
          <w:i/>
        </w:rPr>
      </w:pPr>
    </w:p>
    <w:p w14:paraId="40D9B165" w14:textId="77777777" w:rsidR="001F5ABE" w:rsidRPr="005164F1" w:rsidRDefault="001F5ABE" w:rsidP="00752CEE">
      <w:pPr>
        <w:ind w:left="709" w:right="789"/>
        <w:jc w:val="both"/>
        <w:rPr>
          <w:b/>
          <w:i/>
        </w:rPr>
      </w:pPr>
      <w:r w:rsidRPr="005164F1">
        <w:rPr>
          <w:b/>
          <w:i/>
        </w:rPr>
        <w:t>B) izjavljamo, da ne nastopamo s podizvajalcem.</w:t>
      </w:r>
    </w:p>
    <w:p w14:paraId="7A7756CA" w14:textId="77777777" w:rsidR="001F5ABE" w:rsidRPr="005164F1" w:rsidRDefault="001F5ABE" w:rsidP="00752CEE">
      <w:pPr>
        <w:pStyle w:val="Telobesedila3"/>
        <w:tabs>
          <w:tab w:val="left" w:pos="6855"/>
        </w:tabs>
        <w:spacing w:after="0"/>
        <w:ind w:left="709" w:right="789"/>
        <w:jc w:val="both"/>
        <w:rPr>
          <w:rFonts w:ascii="Calibri Light" w:hAnsi="Calibri Light" w:cs="Calibri Light"/>
          <w:sz w:val="22"/>
          <w:szCs w:val="22"/>
          <w:lang w:val="sl-SI" w:eastAsia="x-none"/>
        </w:rPr>
      </w:pPr>
    </w:p>
    <w:p w14:paraId="4F498130" w14:textId="77777777" w:rsidR="001F5ABE" w:rsidRPr="005164F1" w:rsidRDefault="001F5ABE" w:rsidP="00752CEE">
      <w:pPr>
        <w:pStyle w:val="Glava"/>
        <w:tabs>
          <w:tab w:val="left" w:pos="1068"/>
        </w:tabs>
        <w:spacing w:line="276" w:lineRule="auto"/>
        <w:ind w:left="709" w:right="789"/>
        <w:jc w:val="both"/>
        <w:rPr>
          <w:lang w:eastAsia="x-none"/>
        </w:rPr>
      </w:pPr>
      <w:r w:rsidRPr="005164F1">
        <w:rPr>
          <w:lang w:eastAsia="x-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5164F1">
        <w:rPr>
          <w:lang w:eastAsia="x-none"/>
        </w:rPr>
        <w:t>podizvajalsko</w:t>
      </w:r>
      <w:proofErr w:type="spellEnd"/>
      <w:r w:rsidRPr="005164F1">
        <w:rPr>
          <w:lang w:eastAsia="x-none"/>
        </w:rPr>
        <w:t xml:space="preserve"> razmerje že potekalo.</w:t>
      </w:r>
    </w:p>
    <w:p w14:paraId="51EDE760" w14:textId="77777777" w:rsidR="001F5ABE" w:rsidRPr="005164F1" w:rsidRDefault="001F5ABE" w:rsidP="001F5ABE">
      <w:pPr>
        <w:pStyle w:val="Glava"/>
        <w:tabs>
          <w:tab w:val="left" w:pos="1068"/>
        </w:tabs>
        <w:spacing w:line="276" w:lineRule="auto"/>
        <w:rPr>
          <w:lang w:eastAsia="x-none"/>
        </w:rPr>
      </w:pPr>
    </w:p>
    <w:p w14:paraId="2ED23F05" w14:textId="77777777" w:rsidR="001F5ABE" w:rsidRPr="005164F1" w:rsidRDefault="001F5ABE" w:rsidP="001F5ABE">
      <w:pPr>
        <w:pStyle w:val="Glava"/>
        <w:tabs>
          <w:tab w:val="left" w:pos="1068"/>
        </w:tabs>
        <w:spacing w:line="276" w:lineRule="auto"/>
        <w:rPr>
          <w:lang w:eastAsia="x-none"/>
        </w:rPr>
      </w:pPr>
    </w:p>
    <w:p w14:paraId="52C860EE" w14:textId="77777777" w:rsidR="001F5ABE" w:rsidRPr="005164F1" w:rsidRDefault="001F5ABE" w:rsidP="001F5ABE">
      <w:pPr>
        <w:pStyle w:val="Glava"/>
        <w:tabs>
          <w:tab w:val="left" w:pos="1068"/>
        </w:tabs>
        <w:spacing w:line="276" w:lineRule="auto"/>
        <w:rPr>
          <w:lang w:eastAsia="x-none"/>
        </w:rPr>
      </w:pPr>
    </w:p>
    <w:p w14:paraId="6C3B7A8D" w14:textId="77777777" w:rsidR="001F5ABE" w:rsidRPr="005164F1" w:rsidRDefault="001F5ABE" w:rsidP="001F5ABE">
      <w:pPr>
        <w:pStyle w:val="Glava"/>
        <w:tabs>
          <w:tab w:val="left" w:pos="1068"/>
        </w:tabs>
        <w:spacing w:line="276" w:lineRule="auto"/>
        <w:rPr>
          <w:lang w:eastAsia="x-none"/>
        </w:rPr>
      </w:pPr>
    </w:p>
    <w:p w14:paraId="40D9693C" w14:textId="562D840A" w:rsidR="001F5ABE" w:rsidRDefault="001F5ABE" w:rsidP="001F5ABE">
      <w:pPr>
        <w:pStyle w:val="Glava"/>
        <w:tabs>
          <w:tab w:val="left" w:pos="1068"/>
        </w:tabs>
        <w:spacing w:line="276" w:lineRule="auto"/>
        <w:rPr>
          <w:lang w:eastAsia="x-none"/>
        </w:rPr>
      </w:pPr>
    </w:p>
    <w:p w14:paraId="2B2F6201" w14:textId="53CF8931" w:rsidR="00FE04C3" w:rsidRDefault="00FE04C3" w:rsidP="001F5ABE">
      <w:pPr>
        <w:pStyle w:val="Glava"/>
        <w:tabs>
          <w:tab w:val="left" w:pos="1068"/>
        </w:tabs>
        <w:spacing w:line="276" w:lineRule="auto"/>
        <w:rPr>
          <w:lang w:eastAsia="x-none"/>
        </w:rPr>
      </w:pPr>
    </w:p>
    <w:p w14:paraId="5BCF0BEB" w14:textId="31091E86" w:rsidR="00FE04C3" w:rsidRDefault="00FE04C3" w:rsidP="001F5ABE">
      <w:pPr>
        <w:pStyle w:val="Glava"/>
        <w:tabs>
          <w:tab w:val="left" w:pos="1068"/>
        </w:tabs>
        <w:spacing w:line="276" w:lineRule="auto"/>
        <w:rPr>
          <w:lang w:eastAsia="x-none"/>
        </w:rPr>
      </w:pPr>
    </w:p>
    <w:p w14:paraId="45E4C096" w14:textId="73BD2663" w:rsidR="00FE04C3" w:rsidRDefault="00FE04C3" w:rsidP="001F5ABE">
      <w:pPr>
        <w:pStyle w:val="Glava"/>
        <w:tabs>
          <w:tab w:val="left" w:pos="1068"/>
        </w:tabs>
        <w:spacing w:line="276" w:lineRule="auto"/>
        <w:rPr>
          <w:lang w:eastAsia="x-none"/>
        </w:rPr>
      </w:pPr>
    </w:p>
    <w:p w14:paraId="3A769362" w14:textId="77777777" w:rsidR="00FE04C3" w:rsidRPr="005164F1" w:rsidRDefault="00FE04C3" w:rsidP="001F5ABE">
      <w:pPr>
        <w:pStyle w:val="Glava"/>
        <w:tabs>
          <w:tab w:val="left" w:pos="1068"/>
        </w:tabs>
        <w:spacing w:line="276" w:lineRule="auto"/>
        <w:rPr>
          <w:lang w:eastAsia="x-none"/>
        </w:rPr>
      </w:pPr>
    </w:p>
    <w:p w14:paraId="6FA6FFEE" w14:textId="77777777" w:rsidR="001F5ABE" w:rsidRPr="005164F1" w:rsidRDefault="001F5ABE" w:rsidP="001F5ABE">
      <w:pPr>
        <w:pStyle w:val="Glava"/>
        <w:tabs>
          <w:tab w:val="left" w:pos="1068"/>
        </w:tabs>
        <w:spacing w:line="276" w:lineRule="auto"/>
        <w:rPr>
          <w:lang w:eastAsia="x-none"/>
        </w:rPr>
      </w:pPr>
    </w:p>
    <w:p w14:paraId="74B54532" w14:textId="77777777" w:rsidR="001F5ABE" w:rsidRPr="005164F1" w:rsidRDefault="001F5ABE" w:rsidP="001F5ABE">
      <w:pPr>
        <w:pStyle w:val="Glava"/>
        <w:tabs>
          <w:tab w:val="left" w:pos="1068"/>
        </w:tabs>
        <w:spacing w:line="276" w:lineRule="auto"/>
        <w:rPr>
          <w:lang w:eastAsia="x-none"/>
        </w:rPr>
      </w:pPr>
    </w:p>
    <w:p w14:paraId="692C7331" w14:textId="77777777" w:rsidR="001F5ABE" w:rsidRPr="005164F1" w:rsidRDefault="001F5ABE" w:rsidP="001F5ABE">
      <w:pPr>
        <w:pStyle w:val="Glava"/>
        <w:tabs>
          <w:tab w:val="left" w:pos="1068"/>
        </w:tabs>
        <w:spacing w:line="276" w:lineRule="auto"/>
        <w:rPr>
          <w:lang w:eastAsia="x-none"/>
        </w:rPr>
      </w:pPr>
    </w:p>
    <w:p w14:paraId="694C0B85" w14:textId="77777777" w:rsidR="001F5ABE" w:rsidRPr="005164F1" w:rsidRDefault="001F5ABE" w:rsidP="001F5ABE">
      <w:pPr>
        <w:pStyle w:val="Glava"/>
        <w:tabs>
          <w:tab w:val="left" w:pos="1068"/>
        </w:tabs>
        <w:spacing w:line="276" w:lineRule="auto"/>
        <w:rPr>
          <w:lang w:eastAsia="x-none"/>
        </w:rPr>
      </w:pPr>
    </w:p>
    <w:p w14:paraId="2562DCA9" w14:textId="77777777" w:rsidR="001F5ABE" w:rsidRPr="005164F1" w:rsidRDefault="001F5ABE" w:rsidP="001F5ABE">
      <w:pPr>
        <w:pStyle w:val="Glava"/>
        <w:tabs>
          <w:tab w:val="left" w:pos="1068"/>
        </w:tabs>
        <w:spacing w:line="276" w:lineRule="auto"/>
        <w:rPr>
          <w:lang w:eastAsia="x-none"/>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5164F1" w14:paraId="659F8C66" w14:textId="77777777" w:rsidTr="0034560A">
        <w:trPr>
          <w:trHeight w:val="737"/>
        </w:trPr>
        <w:tc>
          <w:tcPr>
            <w:tcW w:w="2162" w:type="dxa"/>
          </w:tcPr>
          <w:p w14:paraId="5CB81616" w14:textId="77777777" w:rsidR="001F5ABE" w:rsidRPr="005164F1" w:rsidRDefault="001F5ABE" w:rsidP="0034560A">
            <w:pPr>
              <w:jc w:val="center"/>
              <w:rPr>
                <w:bCs/>
              </w:rPr>
            </w:pPr>
            <w:r w:rsidRPr="005164F1">
              <w:rPr>
                <w:bCs/>
              </w:rPr>
              <w:t>KRAJ</w:t>
            </w:r>
          </w:p>
          <w:p w14:paraId="1D3429E7" w14:textId="77777777" w:rsidR="001F5ABE" w:rsidRPr="005164F1" w:rsidRDefault="001F5ABE" w:rsidP="0034560A">
            <w:pPr>
              <w:jc w:val="center"/>
              <w:rPr>
                <w:bCs/>
              </w:rPr>
            </w:pPr>
          </w:p>
        </w:tc>
        <w:tc>
          <w:tcPr>
            <w:tcW w:w="2410" w:type="dxa"/>
            <w:vMerge w:val="restart"/>
          </w:tcPr>
          <w:p w14:paraId="75384993" w14:textId="77777777" w:rsidR="001F5ABE" w:rsidRPr="005164F1" w:rsidRDefault="001F5ABE" w:rsidP="0034560A">
            <w:pPr>
              <w:jc w:val="center"/>
              <w:rPr>
                <w:bCs/>
              </w:rPr>
            </w:pPr>
            <w:r w:rsidRPr="005164F1">
              <w:rPr>
                <w:bCs/>
              </w:rPr>
              <w:t>ŽIG</w:t>
            </w:r>
          </w:p>
        </w:tc>
        <w:tc>
          <w:tcPr>
            <w:tcW w:w="4500" w:type="dxa"/>
            <w:vMerge w:val="restart"/>
          </w:tcPr>
          <w:p w14:paraId="0B6B7142" w14:textId="77777777" w:rsidR="001F5ABE" w:rsidRPr="005164F1" w:rsidRDefault="001F5ABE" w:rsidP="0034560A">
            <w:pPr>
              <w:jc w:val="center"/>
              <w:rPr>
                <w:bCs/>
              </w:rPr>
            </w:pPr>
            <w:r w:rsidRPr="005164F1">
              <w:rPr>
                <w:bCs/>
              </w:rPr>
              <w:t>PONUDNIK/VODILNI PARTNER</w:t>
            </w:r>
          </w:p>
          <w:p w14:paraId="33E4B756" w14:textId="77777777" w:rsidR="001F5ABE" w:rsidRPr="005164F1" w:rsidRDefault="001F5ABE" w:rsidP="0034560A">
            <w:pPr>
              <w:jc w:val="center"/>
              <w:rPr>
                <w:bCs/>
              </w:rPr>
            </w:pPr>
            <w:r w:rsidRPr="005164F1">
              <w:rPr>
                <w:bCs/>
              </w:rPr>
              <w:t xml:space="preserve">ime in priimek zakonitega zastopnika </w:t>
            </w:r>
          </w:p>
          <w:p w14:paraId="685A2738" w14:textId="77777777" w:rsidR="001F5ABE" w:rsidRPr="005164F1" w:rsidRDefault="001F5ABE" w:rsidP="0034560A">
            <w:pPr>
              <w:jc w:val="center"/>
              <w:rPr>
                <w:bCs/>
              </w:rPr>
            </w:pPr>
            <w:r w:rsidRPr="005164F1">
              <w:rPr>
                <w:bCs/>
              </w:rPr>
              <w:t>in podpis</w:t>
            </w:r>
          </w:p>
        </w:tc>
      </w:tr>
      <w:tr w:rsidR="001F5ABE" w:rsidRPr="005164F1" w14:paraId="0B767E80" w14:textId="77777777" w:rsidTr="0034560A">
        <w:trPr>
          <w:trHeight w:val="737"/>
        </w:trPr>
        <w:tc>
          <w:tcPr>
            <w:tcW w:w="2162" w:type="dxa"/>
          </w:tcPr>
          <w:p w14:paraId="34DA04F7" w14:textId="77777777" w:rsidR="001F5ABE" w:rsidRPr="005164F1" w:rsidRDefault="001F5ABE" w:rsidP="0034560A">
            <w:pPr>
              <w:jc w:val="center"/>
              <w:rPr>
                <w:bCs/>
              </w:rPr>
            </w:pPr>
            <w:r w:rsidRPr="005164F1">
              <w:rPr>
                <w:bCs/>
              </w:rPr>
              <w:t>DATUM</w:t>
            </w:r>
          </w:p>
        </w:tc>
        <w:tc>
          <w:tcPr>
            <w:tcW w:w="2410" w:type="dxa"/>
            <w:vMerge/>
            <w:vAlign w:val="bottom"/>
          </w:tcPr>
          <w:p w14:paraId="2AFD3E64" w14:textId="77777777" w:rsidR="001F5ABE" w:rsidRPr="005164F1" w:rsidRDefault="001F5ABE" w:rsidP="0034560A">
            <w:pPr>
              <w:jc w:val="center"/>
              <w:rPr>
                <w:bCs/>
              </w:rPr>
            </w:pPr>
          </w:p>
        </w:tc>
        <w:tc>
          <w:tcPr>
            <w:tcW w:w="4500" w:type="dxa"/>
            <w:vMerge/>
            <w:shd w:val="pct10" w:color="auto" w:fill="auto"/>
            <w:vAlign w:val="bottom"/>
          </w:tcPr>
          <w:p w14:paraId="504F40D1" w14:textId="77777777" w:rsidR="001F5ABE" w:rsidRPr="005164F1" w:rsidRDefault="001F5ABE" w:rsidP="0034560A">
            <w:pPr>
              <w:jc w:val="center"/>
              <w:rPr>
                <w:bCs/>
              </w:rPr>
            </w:pPr>
          </w:p>
        </w:tc>
      </w:tr>
    </w:tbl>
    <w:p w14:paraId="5BDFAF8B" w14:textId="77777777" w:rsidR="001F5ABE" w:rsidRPr="005164F1" w:rsidRDefault="001F5ABE" w:rsidP="001F5ABE">
      <w:pPr>
        <w:pStyle w:val="Glava"/>
        <w:tabs>
          <w:tab w:val="left" w:pos="1068"/>
        </w:tabs>
        <w:spacing w:line="276" w:lineRule="auto"/>
        <w:rPr>
          <w:lang w:eastAsia="x-none"/>
        </w:rPr>
      </w:pPr>
    </w:p>
    <w:p w14:paraId="2F5E466E" w14:textId="77777777" w:rsidR="001F5ABE" w:rsidRPr="005164F1" w:rsidRDefault="001F5ABE" w:rsidP="001F5ABE"/>
    <w:p w14:paraId="4EC0C91F" w14:textId="77777777" w:rsidR="001F5ABE" w:rsidRPr="005164F1" w:rsidRDefault="001F5ABE" w:rsidP="001F5ABE"/>
    <w:p w14:paraId="62DE136F" w14:textId="77777777" w:rsidR="00241F57" w:rsidRDefault="001F5ABE" w:rsidP="001F5ABE">
      <w:pPr>
        <w:pStyle w:val="Priloge"/>
        <w:outlineLvl w:val="1"/>
        <w:rPr>
          <w:rFonts w:ascii="Calibri Light" w:hAnsi="Calibri Light" w:cs="Calibri Light"/>
          <w:color w:val="auto"/>
          <w:sz w:val="22"/>
          <w:szCs w:val="22"/>
          <w:lang w:eastAsia="x-none"/>
        </w:rPr>
      </w:pPr>
      <w:r w:rsidRPr="005164F1">
        <w:rPr>
          <w:rFonts w:ascii="Calibri Light" w:hAnsi="Calibri Light" w:cs="Calibri Light"/>
          <w:color w:val="auto"/>
          <w:sz w:val="22"/>
          <w:szCs w:val="22"/>
          <w:lang w:eastAsia="x-none"/>
        </w:rPr>
        <w:br w:type="page"/>
      </w:r>
      <w:bookmarkStart w:id="74" w:name="_Toc262634107"/>
      <w:bookmarkStart w:id="75" w:name="_Toc395008189"/>
      <w:bookmarkStart w:id="76" w:name="_Toc401742225"/>
      <w:bookmarkStart w:id="77" w:name="_Toc401742355"/>
      <w:bookmarkStart w:id="78" w:name="_Toc450902042"/>
    </w:p>
    <w:p w14:paraId="6C48769E" w14:textId="77777777" w:rsidR="00241F57" w:rsidRDefault="00241F57" w:rsidP="001F5ABE">
      <w:pPr>
        <w:pStyle w:val="Priloge"/>
        <w:outlineLvl w:val="1"/>
        <w:rPr>
          <w:rFonts w:ascii="Calibri Light" w:hAnsi="Calibri Light" w:cs="Calibri Light"/>
          <w:color w:val="auto"/>
          <w:sz w:val="22"/>
          <w:szCs w:val="22"/>
          <w:lang w:eastAsia="x-none"/>
        </w:rPr>
      </w:pPr>
    </w:p>
    <w:p w14:paraId="74A381A8" w14:textId="0AE0EF8B" w:rsidR="00241F57" w:rsidRPr="00DC1401" w:rsidRDefault="0079105A" w:rsidP="00752CEE">
      <w:pPr>
        <w:pStyle w:val="Priloge"/>
        <w:ind w:left="709" w:right="789"/>
        <w:jc w:val="both"/>
        <w:outlineLvl w:val="1"/>
        <w:rPr>
          <w:rFonts w:ascii="Calibri Light" w:hAnsi="Calibri Light" w:cs="Calibri Light"/>
          <w:color w:val="auto"/>
          <w:sz w:val="22"/>
          <w:szCs w:val="22"/>
          <w:lang w:eastAsia="x-none"/>
        </w:rPr>
      </w:pPr>
      <w:r>
        <w:rPr>
          <w:rFonts w:ascii="Calibri Light" w:hAnsi="Calibri Light" w:cs="Calibri Light"/>
          <w:color w:val="auto"/>
          <w:sz w:val="22"/>
          <w:szCs w:val="22"/>
          <w:lang w:eastAsia="x-none"/>
        </w:rPr>
        <w:t>4.5.</w:t>
      </w:r>
      <w:r w:rsidR="00DC1401">
        <w:rPr>
          <w:rFonts w:ascii="Calibri Light" w:hAnsi="Calibri Light" w:cs="Calibri Light"/>
          <w:color w:val="auto"/>
          <w:sz w:val="22"/>
          <w:szCs w:val="22"/>
          <w:lang w:eastAsia="x-none"/>
        </w:rPr>
        <w:t xml:space="preserve"> </w:t>
      </w:r>
      <w:r w:rsidR="00DD4669" w:rsidRPr="00DC1401">
        <w:rPr>
          <w:rFonts w:ascii="Calibri Light" w:hAnsi="Calibri Light" w:cs="Calibri Light"/>
          <w:color w:val="auto"/>
          <w:sz w:val="22"/>
          <w:szCs w:val="22"/>
          <w:lang w:eastAsia="x-none"/>
        </w:rPr>
        <w:t>ZAHTEVA PODIZVAJALCA ZA NEPOSREDNO PLAČILO</w:t>
      </w:r>
    </w:p>
    <w:bookmarkEnd w:id="74"/>
    <w:bookmarkEnd w:id="75"/>
    <w:bookmarkEnd w:id="76"/>
    <w:bookmarkEnd w:id="77"/>
    <w:bookmarkEnd w:id="78"/>
    <w:p w14:paraId="610A7500" w14:textId="77777777" w:rsidR="001F5ABE" w:rsidRPr="00241F57" w:rsidRDefault="001F5ABE" w:rsidP="00752CEE">
      <w:pPr>
        <w:pStyle w:val="BESEDILO"/>
        <w:ind w:left="709" w:right="789"/>
        <w:rPr>
          <w:rFonts w:ascii="Calibri Light" w:hAnsi="Calibri Light" w:cs="Calibri Light"/>
          <w:kern w:val="0"/>
          <w:sz w:val="22"/>
          <w:szCs w:val="22"/>
        </w:rPr>
      </w:pPr>
    </w:p>
    <w:p w14:paraId="69375F42" w14:textId="77777777" w:rsidR="001F5ABE" w:rsidRPr="00241F57" w:rsidRDefault="001F5ABE" w:rsidP="00752CEE">
      <w:pPr>
        <w:ind w:left="709" w:right="789"/>
        <w:jc w:val="both"/>
      </w:pPr>
      <w:r w:rsidRPr="00241F57">
        <w:rPr>
          <w:b/>
        </w:rPr>
        <w:t>PODIZVAJALEC</w:t>
      </w:r>
      <w:r w:rsidRPr="00241F57">
        <w:t xml:space="preserve"> (firma/ime, sedež/naslov, matična številka):</w:t>
      </w:r>
    </w:p>
    <w:tbl>
      <w:tblPr>
        <w:tblW w:w="0" w:type="auto"/>
        <w:tblInd w:w="653" w:type="dxa"/>
        <w:tblBorders>
          <w:bottom w:val="single" w:sz="6" w:space="0" w:color="1F497D"/>
        </w:tblBorders>
        <w:tblLook w:val="04A0" w:firstRow="1" w:lastRow="0" w:firstColumn="1" w:lastColumn="0" w:noHBand="0" w:noVBand="1"/>
      </w:tblPr>
      <w:tblGrid>
        <w:gridCol w:w="9212"/>
      </w:tblGrid>
      <w:tr w:rsidR="001F5ABE" w:rsidRPr="00241F57" w14:paraId="33FF023C" w14:textId="77777777" w:rsidTr="00F56C35">
        <w:tc>
          <w:tcPr>
            <w:tcW w:w="9212" w:type="dxa"/>
            <w:tcBorders>
              <w:bottom w:val="single" w:sz="6" w:space="0" w:color="1F497D"/>
            </w:tcBorders>
            <w:shd w:val="clear" w:color="auto" w:fill="auto"/>
            <w:vAlign w:val="center"/>
          </w:tcPr>
          <w:p w14:paraId="0C4E5427" w14:textId="77777777" w:rsidR="001F5ABE" w:rsidRPr="00241F57" w:rsidRDefault="001F5ABE" w:rsidP="00F56C35">
            <w:pPr>
              <w:ind w:left="709" w:right="789"/>
              <w:jc w:val="center"/>
              <w:rPr>
                <w:rFonts w:eastAsia="Times New Roman"/>
              </w:rPr>
            </w:pPr>
          </w:p>
        </w:tc>
      </w:tr>
      <w:tr w:rsidR="001F5ABE" w:rsidRPr="00241F57" w14:paraId="41839BFF" w14:textId="77777777" w:rsidTr="00F56C35">
        <w:tc>
          <w:tcPr>
            <w:tcW w:w="9212" w:type="dxa"/>
            <w:tcBorders>
              <w:top w:val="single" w:sz="6" w:space="0" w:color="1F497D"/>
            </w:tcBorders>
            <w:shd w:val="clear" w:color="auto" w:fill="auto"/>
            <w:vAlign w:val="center"/>
          </w:tcPr>
          <w:p w14:paraId="590575C3" w14:textId="77777777" w:rsidR="001F5ABE" w:rsidRPr="00241F57" w:rsidRDefault="001F5ABE" w:rsidP="00F56C35">
            <w:pPr>
              <w:ind w:left="709" w:right="789"/>
              <w:jc w:val="center"/>
              <w:rPr>
                <w:rFonts w:eastAsia="Times New Roman"/>
              </w:rPr>
            </w:pPr>
          </w:p>
        </w:tc>
      </w:tr>
    </w:tbl>
    <w:p w14:paraId="71045D86" w14:textId="77777777" w:rsidR="001F5ABE" w:rsidRPr="00241F57" w:rsidRDefault="001F5ABE" w:rsidP="00752CEE">
      <w:pPr>
        <w:ind w:left="709" w:right="789"/>
        <w:jc w:val="both"/>
      </w:pPr>
    </w:p>
    <w:p w14:paraId="4F84E05B" w14:textId="6B39A25A" w:rsidR="001F5ABE" w:rsidRPr="00241F57" w:rsidRDefault="001F5ABE" w:rsidP="001E7CAA">
      <w:pPr>
        <w:spacing w:line="223" w:lineRule="exact"/>
        <w:ind w:left="709" w:right="789"/>
        <w:jc w:val="both"/>
      </w:pPr>
      <w:r w:rsidRPr="00241F57">
        <w:t>V zvezi z javnim naročilom »</w:t>
      </w:r>
      <w:r w:rsidR="008A21AB">
        <w:t xml:space="preserve">NAKUP IN </w:t>
      </w:r>
      <w:r w:rsidR="008A21AB" w:rsidRPr="00AC2E0E">
        <w:rPr>
          <w:sz w:val="20"/>
          <w:szCs w:val="20"/>
        </w:rPr>
        <w:t>DOBAV</w:t>
      </w:r>
      <w:r w:rsidR="008A21AB">
        <w:rPr>
          <w:sz w:val="20"/>
          <w:szCs w:val="20"/>
        </w:rPr>
        <w:t>A POGONSKIH GORIV</w:t>
      </w:r>
      <w:r w:rsidRPr="00241F57">
        <w:t>«</w:t>
      </w:r>
      <w:r w:rsidRPr="00241F57">
        <w:rPr>
          <w:b/>
        </w:rPr>
        <w:t xml:space="preserve">, </w:t>
      </w:r>
      <w:r w:rsidRPr="00241F57">
        <w:t xml:space="preserve">poslano v objavo na portal javnih </w:t>
      </w:r>
      <w:r w:rsidRPr="006043F7">
        <w:t xml:space="preserve">naročil, dne </w:t>
      </w:r>
      <w:r w:rsidR="0080599C" w:rsidRPr="006043F7">
        <w:t>6</w:t>
      </w:r>
      <w:r w:rsidRPr="006043F7">
        <w:t>.</w:t>
      </w:r>
      <w:r w:rsidR="00D476A8" w:rsidRPr="006043F7">
        <w:t>2</w:t>
      </w:r>
      <w:r w:rsidRPr="006043F7">
        <w:t>.202</w:t>
      </w:r>
      <w:r w:rsidR="00D476A8" w:rsidRPr="006043F7">
        <w:t>3</w:t>
      </w:r>
      <w:r w:rsidRPr="006043F7">
        <w:t xml:space="preserve">, </w:t>
      </w:r>
      <w:r w:rsidRPr="006043F7">
        <w:rPr>
          <w:bCs/>
        </w:rPr>
        <w:t xml:space="preserve">naročniku Komunalno stanovanjska </w:t>
      </w:r>
      <w:r w:rsidRPr="00241F57">
        <w:rPr>
          <w:bCs/>
        </w:rPr>
        <w:t xml:space="preserve">družba </w:t>
      </w:r>
      <w:proofErr w:type="spellStart"/>
      <w:r w:rsidRPr="00241F57">
        <w:rPr>
          <w:bCs/>
        </w:rPr>
        <w:t>d.o.o</w:t>
      </w:r>
      <w:proofErr w:type="spellEnd"/>
      <w:r w:rsidRPr="00241F57">
        <w:rPr>
          <w:bCs/>
        </w:rPr>
        <w:t xml:space="preserve">. Ajdovščina, Goriška cesta 23/b, 5270 Ajdovščina </w:t>
      </w:r>
      <w:r w:rsidRPr="00241F57">
        <w:t>dajemo zahtevo, na podlagi katere naj nam naročnik namesto glavnega izvajalca neposredno poravna plačilo terjatev do glavnega izvajalca.</w:t>
      </w:r>
    </w:p>
    <w:p w14:paraId="379FD482" w14:textId="77777777" w:rsidR="001F5ABE" w:rsidRPr="00241F57" w:rsidRDefault="001F5ABE" w:rsidP="00752CEE">
      <w:pPr>
        <w:pStyle w:val="BESEDILO"/>
        <w:ind w:left="709" w:right="789"/>
        <w:rPr>
          <w:rFonts w:ascii="Calibri Light" w:hAnsi="Calibri Light" w:cs="Calibri Light"/>
          <w:kern w:val="0"/>
          <w:sz w:val="22"/>
          <w:szCs w:val="22"/>
        </w:rPr>
      </w:pPr>
    </w:p>
    <w:p w14:paraId="09A843B7" w14:textId="0402CF6C" w:rsidR="001F5ABE" w:rsidRPr="00241F57" w:rsidRDefault="001F5ABE" w:rsidP="00752CEE">
      <w:pPr>
        <w:ind w:left="709" w:right="789"/>
        <w:jc w:val="both"/>
      </w:pPr>
      <w:r w:rsidRPr="00241F57">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173A77B5" w14:textId="77777777" w:rsidR="001F5ABE" w:rsidRPr="00241F57" w:rsidRDefault="001F5ABE" w:rsidP="00752CEE">
      <w:pPr>
        <w:ind w:left="709" w:right="789"/>
        <w:jc w:val="both"/>
      </w:pPr>
    </w:p>
    <w:p w14:paraId="390F2562" w14:textId="77777777" w:rsidR="001F5ABE" w:rsidRPr="00241F57" w:rsidRDefault="001F5ABE" w:rsidP="00752CEE">
      <w:pPr>
        <w:ind w:left="709" w:right="789"/>
        <w:jc w:val="both"/>
      </w:pPr>
    </w:p>
    <w:p w14:paraId="1519F726" w14:textId="77777777" w:rsidR="001F5ABE" w:rsidRPr="00241F57" w:rsidRDefault="001F5ABE" w:rsidP="00752CEE">
      <w:pPr>
        <w:ind w:left="709" w:right="789"/>
        <w:jc w:val="both"/>
      </w:pPr>
      <w:r w:rsidRPr="00241F57">
        <w:t>V primeru večjega števila podizvajalcev se obrazec fotokopira.</w:t>
      </w:r>
    </w:p>
    <w:p w14:paraId="202B186A" w14:textId="77777777" w:rsidR="001F5ABE" w:rsidRPr="00241F57" w:rsidRDefault="001F5ABE" w:rsidP="00752CEE">
      <w:pPr>
        <w:ind w:left="709" w:right="789"/>
        <w:jc w:val="both"/>
      </w:pPr>
    </w:p>
    <w:p w14:paraId="30546969" w14:textId="77777777" w:rsidR="001F5ABE" w:rsidRPr="00241F57" w:rsidRDefault="001F5ABE" w:rsidP="001F5ABE"/>
    <w:p w14:paraId="315C9EE3" w14:textId="77777777" w:rsidR="001F5ABE" w:rsidRPr="00241F57" w:rsidRDefault="001F5ABE" w:rsidP="001F5ABE"/>
    <w:p w14:paraId="494837B7" w14:textId="77777777" w:rsidR="001F5ABE" w:rsidRPr="00241F57" w:rsidRDefault="001F5ABE" w:rsidP="001F5ABE"/>
    <w:p w14:paraId="728E4BBB" w14:textId="77777777" w:rsidR="001F5ABE" w:rsidRPr="00241F57" w:rsidRDefault="001F5ABE" w:rsidP="001F5ABE"/>
    <w:p w14:paraId="57FC467C" w14:textId="77777777" w:rsidR="001F5ABE" w:rsidRPr="00241F57" w:rsidRDefault="001F5ABE" w:rsidP="001F5ABE"/>
    <w:p w14:paraId="0428DF23" w14:textId="77777777" w:rsidR="001F5ABE" w:rsidRPr="00241F57" w:rsidRDefault="001F5ABE" w:rsidP="001F5ABE"/>
    <w:p w14:paraId="2F04FE42" w14:textId="77777777" w:rsidR="001F5ABE" w:rsidRPr="00241F57" w:rsidRDefault="001F5ABE" w:rsidP="001F5ABE"/>
    <w:p w14:paraId="6D9AFAD2" w14:textId="77777777" w:rsidR="001F5ABE" w:rsidRPr="00241F57" w:rsidRDefault="001F5ABE" w:rsidP="001F5ABE"/>
    <w:p w14:paraId="6D954A1D" w14:textId="77777777" w:rsidR="001F5ABE" w:rsidRPr="00241F57" w:rsidRDefault="001F5ABE" w:rsidP="001F5ABE"/>
    <w:p w14:paraId="1349363F" w14:textId="77777777" w:rsidR="001F5ABE" w:rsidRPr="00241F57" w:rsidRDefault="001F5ABE" w:rsidP="001F5ABE"/>
    <w:p w14:paraId="7AB2BE2A" w14:textId="77777777" w:rsidR="001F5ABE" w:rsidRPr="00241F57" w:rsidRDefault="001F5ABE" w:rsidP="001F5ABE"/>
    <w:p w14:paraId="363642B3" w14:textId="3A90E8E1" w:rsidR="001F5ABE" w:rsidRDefault="001F5ABE" w:rsidP="001F5ABE"/>
    <w:p w14:paraId="6442C186" w14:textId="7007296A" w:rsidR="002130EF" w:rsidRDefault="002130EF" w:rsidP="001F5ABE"/>
    <w:p w14:paraId="5DCCAB63" w14:textId="0FD7D3C1" w:rsidR="002130EF" w:rsidRDefault="002130EF" w:rsidP="001F5ABE"/>
    <w:p w14:paraId="65E33DF8" w14:textId="59CD4F66" w:rsidR="002130EF" w:rsidRDefault="002130EF" w:rsidP="001F5ABE"/>
    <w:p w14:paraId="346BE302" w14:textId="29F08D3C" w:rsidR="002130EF" w:rsidRDefault="002130EF" w:rsidP="001F5ABE"/>
    <w:p w14:paraId="0C66F18B" w14:textId="644D248E" w:rsidR="002130EF" w:rsidRDefault="002130EF" w:rsidP="001F5ABE"/>
    <w:p w14:paraId="7E804B3A" w14:textId="1AD2E2A3" w:rsidR="002130EF" w:rsidRDefault="002130EF" w:rsidP="001F5ABE"/>
    <w:p w14:paraId="274D56B7" w14:textId="5D04799A" w:rsidR="002130EF" w:rsidRDefault="002130EF" w:rsidP="001F5ABE"/>
    <w:p w14:paraId="0FBA01F5" w14:textId="6DE9D4E4" w:rsidR="002130EF" w:rsidRDefault="002130EF" w:rsidP="001F5ABE"/>
    <w:p w14:paraId="3E991435" w14:textId="77777777" w:rsidR="002130EF" w:rsidRPr="00241F57" w:rsidRDefault="002130EF" w:rsidP="001F5ABE"/>
    <w:p w14:paraId="5AA9A72A" w14:textId="77777777" w:rsidR="001F5ABE" w:rsidRPr="00241F57" w:rsidRDefault="001F5ABE" w:rsidP="001F5ABE">
      <w:pPr>
        <w:pStyle w:val="BESEDILO"/>
        <w:rPr>
          <w:rFonts w:ascii="Calibri Light" w:hAnsi="Calibri Light" w:cs="Calibri Light"/>
          <w:kern w:val="0"/>
          <w:sz w:val="22"/>
          <w:szCs w:val="22"/>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241F57" w14:paraId="4D98134F" w14:textId="77777777" w:rsidTr="0034560A">
        <w:trPr>
          <w:trHeight w:val="737"/>
        </w:trPr>
        <w:tc>
          <w:tcPr>
            <w:tcW w:w="2162" w:type="dxa"/>
          </w:tcPr>
          <w:p w14:paraId="397EE3CE" w14:textId="77777777" w:rsidR="001F5ABE" w:rsidRPr="00241F57" w:rsidRDefault="001F5ABE" w:rsidP="0034560A">
            <w:pPr>
              <w:jc w:val="center"/>
              <w:rPr>
                <w:bCs/>
              </w:rPr>
            </w:pPr>
            <w:r w:rsidRPr="00241F57">
              <w:rPr>
                <w:bCs/>
              </w:rPr>
              <w:t>KRAJ</w:t>
            </w:r>
          </w:p>
          <w:p w14:paraId="53F61EBE" w14:textId="77777777" w:rsidR="001F5ABE" w:rsidRPr="00241F57" w:rsidRDefault="001F5ABE" w:rsidP="0034560A">
            <w:pPr>
              <w:jc w:val="center"/>
              <w:rPr>
                <w:bCs/>
              </w:rPr>
            </w:pPr>
          </w:p>
        </w:tc>
        <w:tc>
          <w:tcPr>
            <w:tcW w:w="2410" w:type="dxa"/>
            <w:vMerge w:val="restart"/>
          </w:tcPr>
          <w:p w14:paraId="24062EC0" w14:textId="77777777" w:rsidR="001F5ABE" w:rsidRPr="00241F57" w:rsidRDefault="001F5ABE" w:rsidP="0034560A">
            <w:pPr>
              <w:jc w:val="center"/>
              <w:rPr>
                <w:bCs/>
              </w:rPr>
            </w:pPr>
            <w:r w:rsidRPr="00241F57">
              <w:rPr>
                <w:bCs/>
              </w:rPr>
              <w:t>ŽIG</w:t>
            </w:r>
          </w:p>
        </w:tc>
        <w:tc>
          <w:tcPr>
            <w:tcW w:w="4500" w:type="dxa"/>
            <w:vMerge w:val="restart"/>
          </w:tcPr>
          <w:p w14:paraId="1C3C396B" w14:textId="77777777" w:rsidR="001F5ABE" w:rsidRPr="00241F57" w:rsidRDefault="001F5ABE" w:rsidP="0034560A">
            <w:pPr>
              <w:jc w:val="center"/>
              <w:rPr>
                <w:bCs/>
              </w:rPr>
            </w:pPr>
            <w:r w:rsidRPr="00241F57">
              <w:rPr>
                <w:bCs/>
              </w:rPr>
              <w:t>PODIZVAJALEC</w:t>
            </w:r>
          </w:p>
          <w:p w14:paraId="4D738427" w14:textId="77777777" w:rsidR="001F5ABE" w:rsidRPr="00241F57" w:rsidRDefault="001F5ABE" w:rsidP="0034560A">
            <w:pPr>
              <w:jc w:val="center"/>
              <w:rPr>
                <w:bCs/>
              </w:rPr>
            </w:pPr>
            <w:r w:rsidRPr="00241F57">
              <w:rPr>
                <w:bCs/>
              </w:rPr>
              <w:t xml:space="preserve">ime in priimek zakonitega zastopnika </w:t>
            </w:r>
          </w:p>
          <w:p w14:paraId="63A1B48B" w14:textId="77777777" w:rsidR="001F5ABE" w:rsidRPr="00241F57" w:rsidRDefault="001F5ABE" w:rsidP="0034560A">
            <w:pPr>
              <w:jc w:val="center"/>
              <w:rPr>
                <w:bCs/>
              </w:rPr>
            </w:pPr>
            <w:r w:rsidRPr="00241F57">
              <w:rPr>
                <w:bCs/>
              </w:rPr>
              <w:t>in podpis</w:t>
            </w:r>
          </w:p>
        </w:tc>
      </w:tr>
      <w:tr w:rsidR="001F5ABE" w:rsidRPr="00241F57" w14:paraId="04C6D0C9" w14:textId="77777777" w:rsidTr="0034560A">
        <w:trPr>
          <w:trHeight w:val="737"/>
        </w:trPr>
        <w:tc>
          <w:tcPr>
            <w:tcW w:w="2162" w:type="dxa"/>
          </w:tcPr>
          <w:p w14:paraId="5E299D3B" w14:textId="77777777" w:rsidR="001F5ABE" w:rsidRPr="00241F57" w:rsidRDefault="001F5ABE" w:rsidP="0034560A">
            <w:pPr>
              <w:jc w:val="center"/>
              <w:rPr>
                <w:bCs/>
              </w:rPr>
            </w:pPr>
            <w:r w:rsidRPr="00241F57">
              <w:rPr>
                <w:bCs/>
              </w:rPr>
              <w:t>DATUM</w:t>
            </w:r>
          </w:p>
        </w:tc>
        <w:tc>
          <w:tcPr>
            <w:tcW w:w="2410" w:type="dxa"/>
            <w:vMerge/>
            <w:vAlign w:val="bottom"/>
          </w:tcPr>
          <w:p w14:paraId="7D81D0F9" w14:textId="77777777" w:rsidR="001F5ABE" w:rsidRPr="00241F57" w:rsidRDefault="001F5ABE" w:rsidP="0034560A">
            <w:pPr>
              <w:jc w:val="center"/>
              <w:rPr>
                <w:bCs/>
              </w:rPr>
            </w:pPr>
          </w:p>
        </w:tc>
        <w:tc>
          <w:tcPr>
            <w:tcW w:w="4500" w:type="dxa"/>
            <w:vMerge/>
            <w:shd w:val="pct10" w:color="auto" w:fill="auto"/>
            <w:vAlign w:val="bottom"/>
          </w:tcPr>
          <w:p w14:paraId="783AD9EA" w14:textId="77777777" w:rsidR="001F5ABE" w:rsidRPr="00241F57" w:rsidRDefault="001F5ABE" w:rsidP="0034560A">
            <w:pPr>
              <w:jc w:val="center"/>
              <w:rPr>
                <w:bCs/>
              </w:rPr>
            </w:pPr>
          </w:p>
        </w:tc>
      </w:tr>
    </w:tbl>
    <w:p w14:paraId="5A445C5A" w14:textId="77777777" w:rsidR="001F5ABE" w:rsidRPr="00D357E4" w:rsidRDefault="001F5ABE" w:rsidP="001F5ABE">
      <w:pPr>
        <w:pStyle w:val="BESEDILO"/>
        <w:rPr>
          <w:rFonts w:cs="Arial"/>
          <w:kern w:val="0"/>
          <w:sz w:val="22"/>
          <w:szCs w:val="22"/>
        </w:rPr>
      </w:pPr>
    </w:p>
    <w:p w14:paraId="40BED083" w14:textId="77777777" w:rsidR="00241F57" w:rsidRDefault="00241F57" w:rsidP="001F5ABE">
      <w:pPr>
        <w:pStyle w:val="Priloge"/>
        <w:outlineLvl w:val="1"/>
        <w:rPr>
          <w:rFonts w:ascii="Arial" w:hAnsi="Arial" w:cs="Arial"/>
          <w:color w:val="auto"/>
          <w:sz w:val="22"/>
          <w:szCs w:val="22"/>
        </w:rPr>
      </w:pPr>
      <w:bookmarkStart w:id="79" w:name="_Toc395008191"/>
      <w:bookmarkStart w:id="80" w:name="_Toc401742229"/>
      <w:bookmarkStart w:id="81" w:name="_Toc401742359"/>
      <w:bookmarkStart w:id="82" w:name="_Toc450902045"/>
    </w:p>
    <w:p w14:paraId="2E762229" w14:textId="77777777" w:rsidR="00241F57" w:rsidRDefault="00241F57" w:rsidP="001F5ABE">
      <w:pPr>
        <w:pStyle w:val="Priloge"/>
        <w:outlineLvl w:val="1"/>
        <w:rPr>
          <w:rFonts w:ascii="Arial" w:hAnsi="Arial" w:cs="Arial"/>
          <w:color w:val="auto"/>
          <w:sz w:val="22"/>
          <w:szCs w:val="22"/>
        </w:rPr>
      </w:pPr>
    </w:p>
    <w:p w14:paraId="4E87A50B" w14:textId="77777777" w:rsidR="00241F57" w:rsidRDefault="00241F57" w:rsidP="001F5ABE">
      <w:pPr>
        <w:pStyle w:val="Priloge"/>
        <w:outlineLvl w:val="1"/>
        <w:rPr>
          <w:rFonts w:ascii="Arial" w:hAnsi="Arial" w:cs="Arial"/>
          <w:color w:val="auto"/>
          <w:sz w:val="22"/>
          <w:szCs w:val="22"/>
        </w:rPr>
      </w:pPr>
    </w:p>
    <w:p w14:paraId="4A4EB903" w14:textId="77777777" w:rsidR="0079105A" w:rsidRDefault="0079105A" w:rsidP="0079105A">
      <w:pPr>
        <w:pStyle w:val="Priloge"/>
        <w:jc w:val="left"/>
        <w:outlineLvl w:val="1"/>
        <w:rPr>
          <w:rFonts w:ascii="Calibri Light" w:hAnsi="Calibri Light" w:cs="Calibri Light"/>
          <w:color w:val="auto"/>
          <w:sz w:val="22"/>
          <w:szCs w:val="22"/>
        </w:rPr>
      </w:pPr>
    </w:p>
    <w:p w14:paraId="50193693" w14:textId="6CF10835" w:rsidR="00241F57" w:rsidRPr="00784D0E" w:rsidRDefault="00DD4669" w:rsidP="00F56C35">
      <w:pPr>
        <w:pStyle w:val="Priloge"/>
        <w:ind w:left="709" w:right="789"/>
        <w:jc w:val="both"/>
        <w:outlineLvl w:val="1"/>
        <w:rPr>
          <w:rFonts w:ascii="Calibri Light" w:hAnsi="Calibri Light" w:cs="Calibri Light"/>
          <w:color w:val="auto"/>
          <w:sz w:val="22"/>
          <w:szCs w:val="22"/>
        </w:rPr>
      </w:pPr>
      <w:r>
        <w:rPr>
          <w:rFonts w:ascii="Calibri Light" w:hAnsi="Calibri Light" w:cs="Calibri Light"/>
          <w:color w:val="auto"/>
          <w:sz w:val="22"/>
          <w:szCs w:val="22"/>
        </w:rPr>
        <w:lastRenderedPageBreak/>
        <w:t xml:space="preserve">4.6. </w:t>
      </w:r>
      <w:r w:rsidRPr="00784D0E">
        <w:rPr>
          <w:rFonts w:ascii="Calibri Light" w:hAnsi="Calibri Light" w:cs="Calibri Light"/>
          <w:color w:val="auto"/>
          <w:sz w:val="22"/>
          <w:szCs w:val="22"/>
        </w:rPr>
        <w:t>POOBLASTILO GOSPODARSKEGA SUBJEKTA ZA PRIDOBITEV OSEBNIH PODATKOV</w:t>
      </w:r>
    </w:p>
    <w:bookmarkEnd w:id="79"/>
    <w:bookmarkEnd w:id="80"/>
    <w:bookmarkEnd w:id="81"/>
    <w:bookmarkEnd w:id="82"/>
    <w:p w14:paraId="6709DF97" w14:textId="77777777" w:rsidR="001F5ABE" w:rsidRPr="00784D0E" w:rsidRDefault="001F5ABE" w:rsidP="00F56C35">
      <w:pPr>
        <w:ind w:left="709" w:right="789"/>
        <w:jc w:val="both"/>
      </w:pPr>
    </w:p>
    <w:p w14:paraId="00D39CA5" w14:textId="77777777" w:rsidR="001F5ABE" w:rsidRPr="00784D0E" w:rsidRDefault="001F5ABE" w:rsidP="00F56C35">
      <w:pPr>
        <w:ind w:left="709" w:right="789"/>
        <w:jc w:val="both"/>
      </w:pPr>
      <w:r w:rsidRPr="00784D0E">
        <w:rPr>
          <w:b/>
        </w:rPr>
        <w:t>GOSPODARSKI SUBJEKT</w:t>
      </w:r>
      <w:r w:rsidRPr="00784D0E">
        <w:t xml:space="preserve"> (firma/ime, sedež/naslov, matična številka):</w:t>
      </w:r>
    </w:p>
    <w:tbl>
      <w:tblPr>
        <w:tblW w:w="0" w:type="auto"/>
        <w:tblInd w:w="653" w:type="dxa"/>
        <w:tblBorders>
          <w:bottom w:val="single" w:sz="6" w:space="0" w:color="1F497D"/>
        </w:tblBorders>
        <w:tblLook w:val="04A0" w:firstRow="1" w:lastRow="0" w:firstColumn="1" w:lastColumn="0" w:noHBand="0" w:noVBand="1"/>
      </w:tblPr>
      <w:tblGrid>
        <w:gridCol w:w="9212"/>
      </w:tblGrid>
      <w:tr w:rsidR="001F5ABE" w:rsidRPr="00784D0E" w14:paraId="49157C7A" w14:textId="77777777" w:rsidTr="00F56C35">
        <w:tc>
          <w:tcPr>
            <w:tcW w:w="9212" w:type="dxa"/>
            <w:tcBorders>
              <w:bottom w:val="single" w:sz="6" w:space="0" w:color="1F497D"/>
            </w:tcBorders>
            <w:shd w:val="clear" w:color="auto" w:fill="auto"/>
            <w:vAlign w:val="center"/>
          </w:tcPr>
          <w:p w14:paraId="512D11EC" w14:textId="77777777" w:rsidR="001F5ABE" w:rsidRPr="00784D0E" w:rsidRDefault="001F5ABE" w:rsidP="00F56C35">
            <w:pPr>
              <w:ind w:left="709" w:right="789"/>
              <w:jc w:val="center"/>
              <w:rPr>
                <w:rFonts w:eastAsia="Times New Roman"/>
              </w:rPr>
            </w:pPr>
          </w:p>
        </w:tc>
      </w:tr>
      <w:tr w:rsidR="001F5ABE" w:rsidRPr="00784D0E" w14:paraId="5703CAA0" w14:textId="77777777" w:rsidTr="00F56C35">
        <w:tc>
          <w:tcPr>
            <w:tcW w:w="9212" w:type="dxa"/>
            <w:tcBorders>
              <w:top w:val="single" w:sz="6" w:space="0" w:color="1F497D"/>
            </w:tcBorders>
            <w:shd w:val="clear" w:color="auto" w:fill="auto"/>
            <w:vAlign w:val="center"/>
          </w:tcPr>
          <w:p w14:paraId="58552F48" w14:textId="77777777" w:rsidR="001F5ABE" w:rsidRPr="00784D0E" w:rsidRDefault="001F5ABE" w:rsidP="00F56C35">
            <w:pPr>
              <w:ind w:left="709" w:right="789"/>
              <w:jc w:val="center"/>
              <w:rPr>
                <w:rFonts w:eastAsia="Times New Roman"/>
              </w:rPr>
            </w:pPr>
          </w:p>
        </w:tc>
      </w:tr>
    </w:tbl>
    <w:p w14:paraId="4781446D" w14:textId="77777777" w:rsidR="001F5ABE" w:rsidRPr="00784D0E" w:rsidRDefault="001F5ABE" w:rsidP="00F56C35">
      <w:pPr>
        <w:ind w:left="709" w:right="789"/>
        <w:jc w:val="both"/>
      </w:pPr>
    </w:p>
    <w:p w14:paraId="452ADD71" w14:textId="783C7EE9" w:rsidR="001F5ABE" w:rsidRPr="00EA47EF" w:rsidRDefault="001F5ABE" w:rsidP="001E7CAA">
      <w:pPr>
        <w:spacing w:line="223" w:lineRule="exact"/>
        <w:ind w:left="709" w:right="789"/>
        <w:jc w:val="both"/>
      </w:pPr>
      <w:r w:rsidRPr="00EA47EF">
        <w:t>V zvezi z javnim naročilom »</w:t>
      </w:r>
      <w:r w:rsidR="008A21AB" w:rsidRPr="00EA47EF">
        <w:t xml:space="preserve">NAKUP IN </w:t>
      </w:r>
      <w:r w:rsidR="008A21AB" w:rsidRPr="00EA47EF">
        <w:rPr>
          <w:sz w:val="20"/>
          <w:szCs w:val="20"/>
        </w:rPr>
        <w:t>DOBAVA POGONSKIH GORIV</w:t>
      </w:r>
      <w:r w:rsidRPr="00EA47EF">
        <w:t xml:space="preserve">«, poslano v objavo na portal javnih </w:t>
      </w:r>
      <w:r w:rsidRPr="006043F7">
        <w:t xml:space="preserve">naročil dne </w:t>
      </w:r>
      <w:r w:rsidR="0080599C" w:rsidRPr="006043F7">
        <w:t>6</w:t>
      </w:r>
      <w:r w:rsidRPr="006043F7">
        <w:t>.</w:t>
      </w:r>
      <w:r w:rsidR="00D476A8" w:rsidRPr="006043F7">
        <w:t>2</w:t>
      </w:r>
      <w:r w:rsidRPr="006043F7">
        <w:t>.202</w:t>
      </w:r>
      <w:r w:rsidR="00D476A8" w:rsidRPr="006043F7">
        <w:t>3</w:t>
      </w:r>
      <w:r w:rsidRPr="006043F7">
        <w:t>,</w:t>
      </w:r>
    </w:p>
    <w:p w14:paraId="187E1BB5" w14:textId="77777777" w:rsidR="001F5ABE" w:rsidRPr="00784D0E" w:rsidRDefault="001F5ABE" w:rsidP="00F56C35">
      <w:pPr>
        <w:ind w:left="709" w:right="789"/>
        <w:jc w:val="both"/>
      </w:pPr>
    </w:p>
    <w:p w14:paraId="38F9B88F" w14:textId="5BA21705" w:rsidR="001F5ABE" w:rsidRPr="00256003" w:rsidRDefault="001F5ABE" w:rsidP="00F56C35">
      <w:pPr>
        <w:ind w:left="709" w:right="789"/>
        <w:jc w:val="both"/>
      </w:pPr>
      <w:r w:rsidRPr="00256003">
        <w:t xml:space="preserve">izjavljamo, da </w:t>
      </w:r>
      <w:r w:rsidRPr="00256003">
        <w:rPr>
          <w:bCs/>
        </w:rPr>
        <w:t xml:space="preserve">Komunalno stanovanjski družbi </w:t>
      </w:r>
      <w:proofErr w:type="spellStart"/>
      <w:r w:rsidRPr="00256003">
        <w:rPr>
          <w:bCs/>
        </w:rPr>
        <w:t>d.o.o</w:t>
      </w:r>
      <w:proofErr w:type="spellEnd"/>
      <w:r w:rsidRPr="00256003">
        <w:rPr>
          <w:bCs/>
        </w:rPr>
        <w:t>. Ajdovščina, Goriška cesta 23/b, 5270 Ajdovščina</w:t>
      </w:r>
      <w:r w:rsidRPr="00256003">
        <w:t>, kot naročniku, dajemo pooblastilo</w:t>
      </w:r>
      <w:r w:rsidR="00256003" w:rsidRPr="00256003">
        <w:t>, da</w:t>
      </w:r>
      <w:r w:rsidRPr="00256003">
        <w:t xml:space="preserve"> </w:t>
      </w:r>
      <w:r w:rsidR="00256003" w:rsidRPr="00256003">
        <w:t>pridobi podatke iz kazenske evidence in podatke iz drugih uradnih evidenc za vse v lastni izjavi navedene podatke, ki se nanašajo na gospodarski subjekt</w:t>
      </w:r>
    </w:p>
    <w:p w14:paraId="5F2A1C91" w14:textId="77777777" w:rsidR="001F5ABE" w:rsidRPr="00784D0E" w:rsidRDefault="001F5ABE" w:rsidP="001F5ABE"/>
    <w:p w14:paraId="6D96BF9D" w14:textId="77777777" w:rsidR="001F5ABE" w:rsidRPr="00784D0E" w:rsidRDefault="001F5ABE" w:rsidP="001F5ABE">
      <w:pPr>
        <w:pStyle w:val="Naslov2"/>
        <w:rPr>
          <w:sz w:val="22"/>
          <w:szCs w:val="22"/>
          <w:lang w:eastAsia="x-none"/>
        </w:rPr>
      </w:pP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2693"/>
        <w:gridCol w:w="6379"/>
      </w:tblGrid>
      <w:tr w:rsidR="001F5ABE" w:rsidRPr="00784D0E" w14:paraId="7F5F51D0" w14:textId="77777777" w:rsidTr="00F56C35">
        <w:tc>
          <w:tcPr>
            <w:tcW w:w="2693" w:type="dxa"/>
          </w:tcPr>
          <w:p w14:paraId="4B41DB2D" w14:textId="77777777" w:rsidR="001F5ABE" w:rsidRPr="00784D0E" w:rsidRDefault="001F5ABE" w:rsidP="0034560A">
            <w:pPr>
              <w:pStyle w:val="Naslov6"/>
              <w:spacing w:before="0" w:after="0"/>
              <w:rPr>
                <w:rFonts w:ascii="Calibri Light" w:hAnsi="Calibri Light" w:cs="Calibri Light"/>
                <w:sz w:val="22"/>
                <w:szCs w:val="22"/>
                <w:lang w:val="sl-SI" w:eastAsia="en-US"/>
              </w:rPr>
            </w:pPr>
            <w:bookmarkStart w:id="83" w:name="_Toc401742361"/>
            <w:r w:rsidRPr="00784D0E">
              <w:rPr>
                <w:rFonts w:ascii="Calibri Light" w:hAnsi="Calibri Light" w:cs="Calibri Light"/>
                <w:sz w:val="22"/>
                <w:szCs w:val="22"/>
                <w:lang w:val="sl-SI" w:eastAsia="en-US"/>
              </w:rPr>
              <w:t>PONUDNIK (POLNO IME):</w:t>
            </w:r>
            <w:bookmarkEnd w:id="83"/>
          </w:p>
          <w:p w14:paraId="388231FA" w14:textId="77777777" w:rsidR="001F5ABE" w:rsidRPr="00784D0E" w:rsidRDefault="001F5ABE" w:rsidP="0034560A"/>
        </w:tc>
        <w:tc>
          <w:tcPr>
            <w:tcW w:w="6379" w:type="dxa"/>
          </w:tcPr>
          <w:p w14:paraId="75C41B7C" w14:textId="77777777" w:rsidR="001F5ABE" w:rsidRPr="00784D0E" w:rsidRDefault="001F5ABE" w:rsidP="0034560A"/>
        </w:tc>
      </w:tr>
      <w:tr w:rsidR="001F5ABE" w:rsidRPr="00784D0E" w14:paraId="3D1068BB" w14:textId="77777777" w:rsidTr="00F56C35">
        <w:tc>
          <w:tcPr>
            <w:tcW w:w="2693" w:type="dxa"/>
          </w:tcPr>
          <w:p w14:paraId="06D29CD1" w14:textId="77777777" w:rsidR="001F5ABE" w:rsidRPr="00784D0E" w:rsidRDefault="001F5ABE" w:rsidP="0034560A">
            <w:r w:rsidRPr="00784D0E">
              <w:t>Sedež:</w:t>
            </w:r>
          </w:p>
        </w:tc>
        <w:tc>
          <w:tcPr>
            <w:tcW w:w="6379" w:type="dxa"/>
          </w:tcPr>
          <w:p w14:paraId="58D6A1F7" w14:textId="77777777" w:rsidR="001F5ABE" w:rsidRPr="00784D0E" w:rsidRDefault="001F5ABE" w:rsidP="0034560A"/>
        </w:tc>
      </w:tr>
      <w:tr w:rsidR="001F5ABE" w:rsidRPr="00784D0E" w14:paraId="3BEE46C6" w14:textId="77777777" w:rsidTr="00F56C35">
        <w:tc>
          <w:tcPr>
            <w:tcW w:w="2693" w:type="dxa"/>
          </w:tcPr>
          <w:p w14:paraId="398EAC45" w14:textId="77777777" w:rsidR="001F5ABE" w:rsidRPr="00784D0E" w:rsidRDefault="001F5ABE" w:rsidP="0034560A">
            <w:r w:rsidRPr="00784D0E">
              <w:t>Poštna številka in kraj:</w:t>
            </w:r>
          </w:p>
        </w:tc>
        <w:tc>
          <w:tcPr>
            <w:tcW w:w="6379" w:type="dxa"/>
          </w:tcPr>
          <w:p w14:paraId="3173A0D8" w14:textId="77777777" w:rsidR="001F5ABE" w:rsidRPr="00784D0E" w:rsidRDefault="001F5ABE" w:rsidP="0034560A"/>
        </w:tc>
      </w:tr>
      <w:tr w:rsidR="001F5ABE" w:rsidRPr="00784D0E" w14:paraId="302E5DB2" w14:textId="77777777" w:rsidTr="00F56C35">
        <w:tc>
          <w:tcPr>
            <w:tcW w:w="2693" w:type="dxa"/>
          </w:tcPr>
          <w:p w14:paraId="3F1DFEA2" w14:textId="77777777" w:rsidR="001F5ABE" w:rsidRPr="00784D0E" w:rsidRDefault="001F5ABE" w:rsidP="0034560A">
            <w:r w:rsidRPr="00784D0E">
              <w:t>Občina sedeža ponudnika:</w:t>
            </w:r>
          </w:p>
        </w:tc>
        <w:tc>
          <w:tcPr>
            <w:tcW w:w="6379" w:type="dxa"/>
          </w:tcPr>
          <w:p w14:paraId="7CBE6B7C" w14:textId="77777777" w:rsidR="001F5ABE" w:rsidRPr="00784D0E" w:rsidRDefault="001F5ABE" w:rsidP="0034560A"/>
        </w:tc>
      </w:tr>
      <w:tr w:rsidR="001F5ABE" w:rsidRPr="00784D0E" w14:paraId="5E7A07BF" w14:textId="77777777" w:rsidTr="00F56C35">
        <w:tc>
          <w:tcPr>
            <w:tcW w:w="2693" w:type="dxa"/>
          </w:tcPr>
          <w:p w14:paraId="7DCD53FF" w14:textId="77777777" w:rsidR="001F5ABE" w:rsidRPr="00784D0E" w:rsidRDefault="001F5ABE" w:rsidP="0034560A">
            <w:r w:rsidRPr="00784D0E">
              <w:t>Davčna številka:</w:t>
            </w:r>
          </w:p>
        </w:tc>
        <w:tc>
          <w:tcPr>
            <w:tcW w:w="6379" w:type="dxa"/>
          </w:tcPr>
          <w:p w14:paraId="491C51C6" w14:textId="77777777" w:rsidR="001F5ABE" w:rsidRPr="00784D0E" w:rsidRDefault="001F5ABE" w:rsidP="0034560A"/>
        </w:tc>
      </w:tr>
      <w:tr w:rsidR="001F5ABE" w:rsidRPr="00784D0E" w14:paraId="640F9A38" w14:textId="77777777" w:rsidTr="00F56C35">
        <w:tc>
          <w:tcPr>
            <w:tcW w:w="2693" w:type="dxa"/>
          </w:tcPr>
          <w:p w14:paraId="0A881D08" w14:textId="77777777" w:rsidR="001F5ABE" w:rsidRPr="00784D0E" w:rsidRDefault="001F5ABE" w:rsidP="0034560A">
            <w:r w:rsidRPr="00784D0E">
              <w:t>Matična številka:</w:t>
            </w:r>
          </w:p>
        </w:tc>
        <w:tc>
          <w:tcPr>
            <w:tcW w:w="6379" w:type="dxa"/>
          </w:tcPr>
          <w:p w14:paraId="22CE6BF0" w14:textId="77777777" w:rsidR="001F5ABE" w:rsidRPr="00784D0E" w:rsidRDefault="001F5ABE" w:rsidP="0034560A"/>
        </w:tc>
      </w:tr>
      <w:tr w:rsidR="001F5ABE" w:rsidRPr="00784D0E" w14:paraId="3606F8BC" w14:textId="77777777" w:rsidTr="00F56C35">
        <w:tc>
          <w:tcPr>
            <w:tcW w:w="2693" w:type="dxa"/>
          </w:tcPr>
          <w:p w14:paraId="459C53D9" w14:textId="77777777" w:rsidR="001F5ABE" w:rsidRPr="00784D0E" w:rsidRDefault="001F5ABE" w:rsidP="0034560A">
            <w:r w:rsidRPr="00784D0E">
              <w:t>Številka vpisa v sodni register:</w:t>
            </w:r>
          </w:p>
        </w:tc>
        <w:tc>
          <w:tcPr>
            <w:tcW w:w="6379" w:type="dxa"/>
          </w:tcPr>
          <w:p w14:paraId="19498F31" w14:textId="77777777" w:rsidR="001F5ABE" w:rsidRPr="00784D0E" w:rsidRDefault="001F5ABE" w:rsidP="0034560A"/>
        </w:tc>
      </w:tr>
    </w:tbl>
    <w:p w14:paraId="44810509" w14:textId="77777777" w:rsidR="001F5ABE" w:rsidRPr="00784D0E" w:rsidRDefault="001F5ABE" w:rsidP="001F5ABE"/>
    <w:p w14:paraId="24AB01B6" w14:textId="77777777" w:rsidR="001F5ABE" w:rsidRPr="00784D0E" w:rsidRDefault="001F5ABE" w:rsidP="001F5ABE"/>
    <w:p w14:paraId="4F6D7BFB" w14:textId="77777777" w:rsidR="001F5ABE" w:rsidRPr="00784D0E" w:rsidRDefault="001F5ABE" w:rsidP="001F5ABE"/>
    <w:p w14:paraId="363A365C" w14:textId="77777777" w:rsidR="001F5ABE" w:rsidRPr="00784D0E" w:rsidRDefault="001F5ABE" w:rsidP="001F5ABE"/>
    <w:p w14:paraId="724429A8" w14:textId="77777777" w:rsidR="001F5ABE" w:rsidRPr="00784D0E" w:rsidRDefault="001F5ABE" w:rsidP="001F5ABE"/>
    <w:p w14:paraId="3BFF01C0" w14:textId="77777777" w:rsidR="001F5ABE" w:rsidRPr="00784D0E" w:rsidRDefault="001F5ABE" w:rsidP="001F5ABE"/>
    <w:p w14:paraId="40F2F5FF" w14:textId="77777777" w:rsidR="001F5ABE" w:rsidRPr="00784D0E" w:rsidRDefault="001F5ABE" w:rsidP="001F5ABE"/>
    <w:p w14:paraId="43D409E8" w14:textId="77777777" w:rsidR="001F5ABE" w:rsidRPr="00784D0E" w:rsidRDefault="001F5ABE" w:rsidP="001F5ABE"/>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784D0E" w14:paraId="058B092F" w14:textId="77777777" w:rsidTr="0034560A">
        <w:trPr>
          <w:trHeight w:val="737"/>
        </w:trPr>
        <w:tc>
          <w:tcPr>
            <w:tcW w:w="2162" w:type="dxa"/>
          </w:tcPr>
          <w:p w14:paraId="388CF40E" w14:textId="77777777" w:rsidR="001F5ABE" w:rsidRPr="00784D0E" w:rsidRDefault="001F5ABE" w:rsidP="0034560A">
            <w:pPr>
              <w:jc w:val="center"/>
              <w:rPr>
                <w:bCs/>
              </w:rPr>
            </w:pPr>
            <w:r w:rsidRPr="00784D0E">
              <w:rPr>
                <w:bCs/>
              </w:rPr>
              <w:t>KRAJ</w:t>
            </w:r>
          </w:p>
          <w:p w14:paraId="127B90B6" w14:textId="77777777" w:rsidR="001F5ABE" w:rsidRPr="00784D0E" w:rsidRDefault="001F5ABE" w:rsidP="0034560A">
            <w:pPr>
              <w:jc w:val="center"/>
              <w:rPr>
                <w:bCs/>
              </w:rPr>
            </w:pPr>
          </w:p>
        </w:tc>
        <w:tc>
          <w:tcPr>
            <w:tcW w:w="2410" w:type="dxa"/>
            <w:vMerge w:val="restart"/>
          </w:tcPr>
          <w:p w14:paraId="296B3E81" w14:textId="77777777" w:rsidR="001F5ABE" w:rsidRPr="00784D0E" w:rsidRDefault="001F5ABE" w:rsidP="0034560A">
            <w:pPr>
              <w:jc w:val="center"/>
              <w:rPr>
                <w:bCs/>
              </w:rPr>
            </w:pPr>
            <w:r w:rsidRPr="00784D0E">
              <w:rPr>
                <w:bCs/>
              </w:rPr>
              <w:t>ŽIG</w:t>
            </w:r>
          </w:p>
        </w:tc>
        <w:tc>
          <w:tcPr>
            <w:tcW w:w="4500" w:type="dxa"/>
            <w:vMerge w:val="restart"/>
          </w:tcPr>
          <w:p w14:paraId="1249B109" w14:textId="77777777" w:rsidR="001F5ABE" w:rsidRPr="00784D0E" w:rsidRDefault="001F5ABE" w:rsidP="0034560A">
            <w:pPr>
              <w:jc w:val="center"/>
              <w:rPr>
                <w:bCs/>
              </w:rPr>
            </w:pPr>
            <w:r w:rsidRPr="00784D0E">
              <w:rPr>
                <w:bCs/>
              </w:rPr>
              <w:t>GOSPODARSKI SUBJEKT</w:t>
            </w:r>
          </w:p>
          <w:p w14:paraId="30195567" w14:textId="77777777" w:rsidR="001F5ABE" w:rsidRPr="00784D0E" w:rsidRDefault="001F5ABE" w:rsidP="0034560A">
            <w:pPr>
              <w:jc w:val="center"/>
              <w:rPr>
                <w:bCs/>
              </w:rPr>
            </w:pPr>
            <w:r w:rsidRPr="00784D0E">
              <w:rPr>
                <w:bCs/>
              </w:rPr>
              <w:t xml:space="preserve">ime in priimek </w:t>
            </w:r>
            <w:r w:rsidRPr="00784D0E">
              <w:rPr>
                <w:bCs/>
                <w:u w:val="single"/>
              </w:rPr>
              <w:t>zakonitega zastopnika</w:t>
            </w:r>
            <w:r w:rsidRPr="00784D0E">
              <w:rPr>
                <w:bCs/>
              </w:rPr>
              <w:t xml:space="preserve"> </w:t>
            </w:r>
          </w:p>
          <w:p w14:paraId="56EE0D8F" w14:textId="77777777" w:rsidR="001F5ABE" w:rsidRPr="00784D0E" w:rsidRDefault="001F5ABE" w:rsidP="0034560A">
            <w:pPr>
              <w:jc w:val="center"/>
              <w:rPr>
                <w:bCs/>
              </w:rPr>
            </w:pPr>
            <w:r w:rsidRPr="00784D0E">
              <w:rPr>
                <w:bCs/>
              </w:rPr>
              <w:t>in podpis</w:t>
            </w:r>
          </w:p>
        </w:tc>
      </w:tr>
      <w:tr w:rsidR="001F5ABE" w:rsidRPr="00784D0E" w14:paraId="68BF72F0" w14:textId="77777777" w:rsidTr="0034560A">
        <w:trPr>
          <w:trHeight w:val="737"/>
        </w:trPr>
        <w:tc>
          <w:tcPr>
            <w:tcW w:w="2162" w:type="dxa"/>
          </w:tcPr>
          <w:p w14:paraId="41EC0892" w14:textId="77777777" w:rsidR="001F5ABE" w:rsidRPr="00784D0E" w:rsidRDefault="001F5ABE" w:rsidP="0034560A">
            <w:pPr>
              <w:jc w:val="center"/>
              <w:rPr>
                <w:bCs/>
              </w:rPr>
            </w:pPr>
            <w:r w:rsidRPr="00784D0E">
              <w:rPr>
                <w:bCs/>
              </w:rPr>
              <w:t>DATUM</w:t>
            </w:r>
          </w:p>
        </w:tc>
        <w:tc>
          <w:tcPr>
            <w:tcW w:w="2410" w:type="dxa"/>
            <w:vMerge/>
            <w:vAlign w:val="bottom"/>
          </w:tcPr>
          <w:p w14:paraId="1711A13C" w14:textId="77777777" w:rsidR="001F5ABE" w:rsidRPr="00784D0E" w:rsidRDefault="001F5ABE" w:rsidP="0034560A">
            <w:pPr>
              <w:jc w:val="center"/>
              <w:rPr>
                <w:bCs/>
              </w:rPr>
            </w:pPr>
          </w:p>
        </w:tc>
        <w:tc>
          <w:tcPr>
            <w:tcW w:w="4500" w:type="dxa"/>
            <w:vMerge/>
            <w:shd w:val="pct10" w:color="auto" w:fill="auto"/>
            <w:vAlign w:val="bottom"/>
          </w:tcPr>
          <w:p w14:paraId="1A632642" w14:textId="77777777" w:rsidR="001F5ABE" w:rsidRPr="00784D0E" w:rsidRDefault="001F5ABE" w:rsidP="0034560A">
            <w:pPr>
              <w:jc w:val="center"/>
              <w:rPr>
                <w:bCs/>
              </w:rPr>
            </w:pPr>
          </w:p>
        </w:tc>
      </w:tr>
    </w:tbl>
    <w:p w14:paraId="13A94D89" w14:textId="77777777" w:rsidR="001F5ABE" w:rsidRPr="00784D0E" w:rsidRDefault="001F5ABE" w:rsidP="001F5ABE"/>
    <w:p w14:paraId="61104D45" w14:textId="77777777" w:rsidR="001F5ABE" w:rsidRPr="00D357E4" w:rsidRDefault="001F5ABE" w:rsidP="001F5ABE">
      <w:pPr>
        <w:rPr>
          <w:rFonts w:ascii="Arial" w:hAnsi="Arial" w:cs="Arial"/>
        </w:rPr>
      </w:pPr>
    </w:p>
    <w:p w14:paraId="49713B5D" w14:textId="77777777" w:rsidR="001F5ABE" w:rsidRPr="00D357E4" w:rsidRDefault="001F5ABE" w:rsidP="001F5ABE">
      <w:pPr>
        <w:tabs>
          <w:tab w:val="left" w:pos="6513"/>
        </w:tabs>
        <w:jc w:val="right"/>
        <w:rPr>
          <w:rFonts w:ascii="Arial" w:hAnsi="Arial" w:cs="Arial"/>
          <w:b/>
        </w:rPr>
      </w:pPr>
    </w:p>
    <w:p w14:paraId="5E47FDA3" w14:textId="297DF11E" w:rsidR="00051707" w:rsidRDefault="001F5ABE" w:rsidP="00F56C35">
      <w:pPr>
        <w:pStyle w:val="Priloge"/>
        <w:tabs>
          <w:tab w:val="left" w:pos="794"/>
          <w:tab w:val="right" w:pos="9072"/>
        </w:tabs>
        <w:ind w:left="709" w:right="789"/>
        <w:jc w:val="both"/>
        <w:outlineLvl w:val="1"/>
        <w:rPr>
          <w:rFonts w:ascii="Arial" w:hAnsi="Arial" w:cs="Arial"/>
          <w:color w:val="auto"/>
          <w:sz w:val="22"/>
          <w:szCs w:val="22"/>
          <w:lang w:eastAsia="x-none"/>
        </w:rPr>
      </w:pPr>
      <w:r w:rsidRPr="00D357E4">
        <w:rPr>
          <w:rFonts w:ascii="Arial" w:hAnsi="Arial" w:cs="Arial"/>
          <w:color w:val="auto"/>
          <w:sz w:val="22"/>
          <w:szCs w:val="22"/>
          <w:lang w:eastAsia="x-none"/>
        </w:rPr>
        <w:br w:type="page"/>
      </w:r>
      <w:bookmarkStart w:id="84" w:name="_Toc395008192"/>
      <w:bookmarkStart w:id="85" w:name="_Toc401742231"/>
      <w:bookmarkStart w:id="86" w:name="_Toc401742362"/>
      <w:bookmarkStart w:id="87" w:name="_Toc450902046"/>
      <w:r w:rsidR="00DD4669">
        <w:rPr>
          <w:rFonts w:ascii="Arial" w:hAnsi="Arial" w:cs="Arial"/>
          <w:color w:val="auto"/>
          <w:sz w:val="22"/>
          <w:szCs w:val="22"/>
          <w:lang w:eastAsia="x-none"/>
        </w:rPr>
        <w:lastRenderedPageBreak/>
        <w:tab/>
      </w:r>
      <w:r w:rsidR="00DD4669">
        <w:rPr>
          <w:rFonts w:ascii="Arial" w:hAnsi="Arial" w:cs="Arial"/>
          <w:color w:val="auto"/>
          <w:sz w:val="22"/>
          <w:szCs w:val="22"/>
          <w:lang w:eastAsia="x-none"/>
        </w:rPr>
        <w:tab/>
      </w:r>
    </w:p>
    <w:p w14:paraId="5B1ED81E" w14:textId="13F1957E" w:rsidR="00051707" w:rsidRPr="00051707" w:rsidRDefault="00DD4669" w:rsidP="00F56C35">
      <w:pPr>
        <w:pStyle w:val="Priloge"/>
        <w:tabs>
          <w:tab w:val="left" w:pos="794"/>
          <w:tab w:val="right" w:pos="9072"/>
        </w:tabs>
        <w:ind w:left="709" w:right="789"/>
        <w:jc w:val="both"/>
        <w:outlineLvl w:val="1"/>
        <w:rPr>
          <w:rFonts w:ascii="Calibri Light" w:hAnsi="Calibri Light" w:cs="Calibri Light"/>
          <w:color w:val="auto"/>
          <w:sz w:val="22"/>
          <w:szCs w:val="22"/>
        </w:rPr>
      </w:pPr>
      <w:r>
        <w:rPr>
          <w:rFonts w:ascii="Calibri Light" w:hAnsi="Calibri Light" w:cs="Calibri Light"/>
          <w:color w:val="auto"/>
          <w:sz w:val="22"/>
          <w:szCs w:val="22"/>
        </w:rPr>
        <w:t xml:space="preserve">4.7. </w:t>
      </w:r>
      <w:r w:rsidRPr="00051707">
        <w:rPr>
          <w:rFonts w:ascii="Calibri Light" w:hAnsi="Calibri Light" w:cs="Calibri Light"/>
          <w:color w:val="auto"/>
          <w:sz w:val="22"/>
          <w:szCs w:val="22"/>
        </w:rPr>
        <w:t>POOBLASTILO OSEBE, KI JE ČLANICA UPRAVNEGA, VODSTVENEGA ALI NADZORNEGA ORGANA GOSPODARSKEGA SUBJEKTA ALI IMA POOBLASTILA ZA NJEGOVO ZASTOPANJE ALI ODLOČANJE ALI NADZOR V NJEM ZA PRIDOBITEV OSEBNIH PODATKOV</w:t>
      </w:r>
    </w:p>
    <w:bookmarkEnd w:id="84"/>
    <w:bookmarkEnd w:id="85"/>
    <w:bookmarkEnd w:id="86"/>
    <w:bookmarkEnd w:id="87"/>
    <w:p w14:paraId="187CF4CE" w14:textId="77777777" w:rsidR="00051707" w:rsidRDefault="00051707" w:rsidP="00F56C35">
      <w:pPr>
        <w:ind w:left="709" w:right="789"/>
        <w:jc w:val="both"/>
        <w:rPr>
          <w:rFonts w:ascii="Arial" w:hAnsi="Arial" w:cs="Arial"/>
          <w:b/>
          <w:lang w:eastAsia="x-none"/>
        </w:rPr>
      </w:pPr>
    </w:p>
    <w:p w14:paraId="16F7E215" w14:textId="0C78FC8A" w:rsidR="001F5ABE" w:rsidRPr="00051707" w:rsidRDefault="001F5ABE" w:rsidP="00F56C35">
      <w:pPr>
        <w:ind w:left="709" w:right="789"/>
        <w:jc w:val="both"/>
        <w:rPr>
          <w:lang w:eastAsia="x-none"/>
        </w:rPr>
      </w:pPr>
      <w:r w:rsidRPr="00051707">
        <w:rPr>
          <w:b/>
          <w:lang w:eastAsia="x-none"/>
        </w:rPr>
        <w:t>POOBLASTITELJ</w:t>
      </w:r>
      <w:r w:rsidRPr="00051707">
        <w:rPr>
          <w:lang w:eastAsia="x-none"/>
        </w:rPr>
        <w:t>,</w:t>
      </w:r>
    </w:p>
    <w:p w14:paraId="3EA905FD" w14:textId="77777777" w:rsidR="001F5ABE" w:rsidRPr="00051707" w:rsidRDefault="001F5ABE" w:rsidP="00F56C35">
      <w:pPr>
        <w:ind w:left="709" w:right="789"/>
        <w:jc w:val="both"/>
        <w:rPr>
          <w:lang w:eastAsia="x-none"/>
        </w:rPr>
      </w:pPr>
      <w:r w:rsidRPr="00051707">
        <w:rPr>
          <w:lang w:eastAsia="x-none"/>
        </w:rPr>
        <w:t>ime in priimek______________________________________________________________, ki ima v gospodarskem subjektu _______________________________________________, matična številka gospodarskega subjekta ________________________________________,</w:t>
      </w:r>
    </w:p>
    <w:p w14:paraId="755783E3" w14:textId="272A50CC" w:rsidR="001F5ABE" w:rsidRPr="00256003" w:rsidRDefault="001F5ABE" w:rsidP="00F56C35">
      <w:pPr>
        <w:spacing w:line="223" w:lineRule="exact"/>
        <w:ind w:left="709" w:right="789"/>
        <w:jc w:val="both"/>
        <w:rPr>
          <w:sz w:val="20"/>
        </w:rPr>
      </w:pPr>
      <w:r w:rsidRPr="00051707">
        <w:rPr>
          <w:lang w:eastAsia="x-none"/>
        </w:rPr>
        <w:t xml:space="preserve">funkcijo osebe članice upravnega, vodstvenega ali nadzornega organa tega gospodarskega subjekta ali ki ima pooblastila za njegovo zastopanje ali odločanje ali nadzor v njem, </w:t>
      </w:r>
      <w:r w:rsidRPr="00051707">
        <w:t>v zvezi z javnim naročilom »</w:t>
      </w:r>
      <w:r w:rsidR="008A21AB">
        <w:t xml:space="preserve">NAKUP IN </w:t>
      </w:r>
      <w:r w:rsidR="008A21AB" w:rsidRPr="00AC2E0E">
        <w:rPr>
          <w:sz w:val="20"/>
          <w:szCs w:val="20"/>
        </w:rPr>
        <w:t>DOBAV</w:t>
      </w:r>
      <w:r w:rsidR="008A21AB">
        <w:rPr>
          <w:sz w:val="20"/>
          <w:szCs w:val="20"/>
        </w:rPr>
        <w:t>A POGONSKIH GORIV</w:t>
      </w:r>
      <w:r w:rsidRPr="00051707">
        <w:rPr>
          <w:rFonts w:eastAsia="Times New Roman"/>
          <w:bCs/>
        </w:rPr>
        <w:t>«</w:t>
      </w:r>
      <w:r w:rsidRPr="00051707">
        <w:t xml:space="preserve">, poslano v objavo na portal </w:t>
      </w:r>
      <w:r w:rsidRPr="00EA47EF">
        <w:t xml:space="preserve">javnih naročil </w:t>
      </w:r>
      <w:r w:rsidRPr="006043F7">
        <w:t xml:space="preserve">dne </w:t>
      </w:r>
      <w:r w:rsidR="0080599C" w:rsidRPr="006043F7">
        <w:t>6</w:t>
      </w:r>
      <w:r w:rsidRPr="006043F7">
        <w:t>.</w:t>
      </w:r>
      <w:r w:rsidR="00D476A8" w:rsidRPr="006043F7">
        <w:t>2</w:t>
      </w:r>
      <w:r w:rsidRPr="006043F7">
        <w:t>.202</w:t>
      </w:r>
      <w:r w:rsidR="00D476A8" w:rsidRPr="006043F7">
        <w:t>3</w:t>
      </w:r>
      <w:r w:rsidRPr="006043F7">
        <w:t>,</w:t>
      </w:r>
      <w:r w:rsidRPr="006043F7">
        <w:rPr>
          <w:lang w:eastAsia="x-none"/>
        </w:rPr>
        <w:t xml:space="preserve"> </w:t>
      </w:r>
      <w:r w:rsidRPr="006043F7">
        <w:t>izjavljam</w:t>
      </w:r>
      <w:r w:rsidRPr="00051707">
        <w:t xml:space="preserve">, da naročniku </w:t>
      </w:r>
      <w:r w:rsidRPr="00051707">
        <w:rPr>
          <w:bCs/>
        </w:rPr>
        <w:t xml:space="preserve">Komunalno stanovanjski družbi </w:t>
      </w:r>
      <w:proofErr w:type="spellStart"/>
      <w:r w:rsidRPr="00051707">
        <w:rPr>
          <w:bCs/>
        </w:rPr>
        <w:t>d.o.o</w:t>
      </w:r>
      <w:proofErr w:type="spellEnd"/>
      <w:r w:rsidRPr="00051707">
        <w:rPr>
          <w:bCs/>
        </w:rPr>
        <w:t>. Ajdovščina, Goriška cesta 23/b, 5270 Ajdovščina</w:t>
      </w:r>
      <w:r w:rsidRPr="00051707">
        <w:t>, dajem pooblastilo skladno s 77. členom ZJN-3 in z 22. členom Zakona o varstvu osebnih podatkov, da za potrebe izvedbe javnega naročila, pridobi podatke, da mi ni izrečena pravnomočna sodba, ki ima elemente kaznivih dejanj, ki so opredeljena v 1. odstavku 75. členu ZJN-3 .</w:t>
      </w:r>
    </w:p>
    <w:p w14:paraId="396B9885" w14:textId="77777777" w:rsidR="001F5ABE" w:rsidRPr="00051707" w:rsidRDefault="001F5ABE" w:rsidP="001F5ABE">
      <w:pPr>
        <w:rPr>
          <w:i/>
        </w:rPr>
      </w:pP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1996"/>
        <w:gridCol w:w="7076"/>
      </w:tblGrid>
      <w:tr w:rsidR="001F5ABE" w:rsidRPr="00051707" w14:paraId="3C971F51" w14:textId="77777777" w:rsidTr="00F56C35">
        <w:tc>
          <w:tcPr>
            <w:tcW w:w="1996" w:type="dxa"/>
          </w:tcPr>
          <w:p w14:paraId="6FC7064C" w14:textId="77777777" w:rsidR="001F5ABE" w:rsidRPr="00051707" w:rsidRDefault="001F5ABE" w:rsidP="0034560A">
            <w:pPr>
              <w:pStyle w:val="Naslov6"/>
              <w:spacing w:before="0" w:after="0"/>
              <w:rPr>
                <w:rFonts w:ascii="Calibri Light" w:hAnsi="Calibri Light" w:cs="Calibri Light"/>
                <w:sz w:val="22"/>
                <w:szCs w:val="22"/>
                <w:lang w:val="sl-SI" w:eastAsia="en-US"/>
              </w:rPr>
            </w:pPr>
            <w:bookmarkStart w:id="88" w:name="_Toc401742364"/>
            <w:r w:rsidRPr="00051707">
              <w:rPr>
                <w:rFonts w:ascii="Calibri Light" w:hAnsi="Calibri Light" w:cs="Calibri Light"/>
                <w:sz w:val="22"/>
                <w:szCs w:val="22"/>
                <w:lang w:val="sl-SI" w:eastAsia="en-US"/>
              </w:rPr>
              <w:t xml:space="preserve">  (IME IN PRIIMEK):</w:t>
            </w:r>
            <w:bookmarkEnd w:id="88"/>
          </w:p>
        </w:tc>
        <w:tc>
          <w:tcPr>
            <w:tcW w:w="7076" w:type="dxa"/>
          </w:tcPr>
          <w:p w14:paraId="41498599" w14:textId="77777777" w:rsidR="001F5ABE" w:rsidRPr="00051707" w:rsidRDefault="001F5ABE" w:rsidP="0034560A"/>
        </w:tc>
      </w:tr>
      <w:tr w:rsidR="001F5ABE" w:rsidRPr="00051707" w14:paraId="70A5E85D" w14:textId="77777777" w:rsidTr="00F56C35">
        <w:tc>
          <w:tcPr>
            <w:tcW w:w="1996" w:type="dxa"/>
          </w:tcPr>
          <w:p w14:paraId="0C992D03" w14:textId="77777777" w:rsidR="001F5ABE" w:rsidRPr="00051707" w:rsidRDefault="001F5ABE" w:rsidP="0034560A">
            <w:r w:rsidRPr="00051707">
              <w:t>EMŠO:</w:t>
            </w:r>
          </w:p>
        </w:tc>
        <w:tc>
          <w:tcPr>
            <w:tcW w:w="7076" w:type="dxa"/>
          </w:tcPr>
          <w:p w14:paraId="6B60839C" w14:textId="77777777" w:rsidR="001F5ABE" w:rsidRPr="00051707" w:rsidRDefault="001F5ABE" w:rsidP="0034560A"/>
        </w:tc>
      </w:tr>
      <w:tr w:rsidR="001F5ABE" w:rsidRPr="00051707" w14:paraId="560018DF" w14:textId="77777777" w:rsidTr="00F56C35">
        <w:tc>
          <w:tcPr>
            <w:tcW w:w="1996" w:type="dxa"/>
          </w:tcPr>
          <w:p w14:paraId="27D018D2" w14:textId="77777777" w:rsidR="001F5ABE" w:rsidRPr="00051707" w:rsidRDefault="001F5ABE" w:rsidP="0034560A">
            <w:r w:rsidRPr="00051707">
              <w:t>Datum rojstva:</w:t>
            </w:r>
          </w:p>
        </w:tc>
        <w:tc>
          <w:tcPr>
            <w:tcW w:w="7076" w:type="dxa"/>
          </w:tcPr>
          <w:p w14:paraId="7554EC74" w14:textId="77777777" w:rsidR="001F5ABE" w:rsidRPr="00051707" w:rsidRDefault="001F5ABE" w:rsidP="0034560A"/>
        </w:tc>
      </w:tr>
      <w:tr w:rsidR="001F5ABE" w:rsidRPr="00051707" w14:paraId="2A34884D" w14:textId="77777777" w:rsidTr="00F56C35">
        <w:tc>
          <w:tcPr>
            <w:tcW w:w="1996" w:type="dxa"/>
          </w:tcPr>
          <w:p w14:paraId="5CC7113B" w14:textId="77777777" w:rsidR="001F5ABE" w:rsidRPr="00051707" w:rsidRDefault="001F5ABE" w:rsidP="0034560A">
            <w:r w:rsidRPr="00051707">
              <w:t>Kraj rojstva:</w:t>
            </w:r>
          </w:p>
        </w:tc>
        <w:tc>
          <w:tcPr>
            <w:tcW w:w="7076" w:type="dxa"/>
          </w:tcPr>
          <w:p w14:paraId="5BECE5B0" w14:textId="77777777" w:rsidR="001F5ABE" w:rsidRPr="00051707" w:rsidRDefault="001F5ABE" w:rsidP="0034560A"/>
        </w:tc>
      </w:tr>
      <w:tr w:rsidR="001F5ABE" w:rsidRPr="00051707" w14:paraId="06173961" w14:textId="77777777" w:rsidTr="00F56C35">
        <w:tc>
          <w:tcPr>
            <w:tcW w:w="1996" w:type="dxa"/>
          </w:tcPr>
          <w:p w14:paraId="3C5DB303" w14:textId="77777777" w:rsidR="001F5ABE" w:rsidRPr="00051707" w:rsidRDefault="001F5ABE" w:rsidP="0034560A">
            <w:r w:rsidRPr="00051707">
              <w:t>Občina rojstva:</w:t>
            </w:r>
          </w:p>
        </w:tc>
        <w:tc>
          <w:tcPr>
            <w:tcW w:w="7076" w:type="dxa"/>
          </w:tcPr>
          <w:p w14:paraId="71A9470A" w14:textId="77777777" w:rsidR="001F5ABE" w:rsidRPr="00051707" w:rsidRDefault="001F5ABE" w:rsidP="0034560A"/>
        </w:tc>
      </w:tr>
      <w:tr w:rsidR="001F5ABE" w:rsidRPr="00051707" w14:paraId="3992B651" w14:textId="77777777" w:rsidTr="00F56C35">
        <w:tc>
          <w:tcPr>
            <w:tcW w:w="1996" w:type="dxa"/>
          </w:tcPr>
          <w:p w14:paraId="440103B2" w14:textId="77777777" w:rsidR="001F5ABE" w:rsidRPr="00051707" w:rsidRDefault="001F5ABE" w:rsidP="0034560A">
            <w:r w:rsidRPr="00051707">
              <w:t>Država rojstva:</w:t>
            </w:r>
          </w:p>
        </w:tc>
        <w:tc>
          <w:tcPr>
            <w:tcW w:w="7076" w:type="dxa"/>
          </w:tcPr>
          <w:p w14:paraId="75F7AC1C" w14:textId="77777777" w:rsidR="001F5ABE" w:rsidRPr="00051707" w:rsidRDefault="001F5ABE" w:rsidP="0034560A"/>
        </w:tc>
      </w:tr>
      <w:tr w:rsidR="001F5ABE" w:rsidRPr="00051707" w14:paraId="134542DD" w14:textId="77777777" w:rsidTr="00F56C35">
        <w:tc>
          <w:tcPr>
            <w:tcW w:w="1996" w:type="dxa"/>
          </w:tcPr>
          <w:p w14:paraId="4C691CEA" w14:textId="77777777" w:rsidR="001F5ABE" w:rsidRPr="00051707" w:rsidRDefault="001F5ABE" w:rsidP="0034560A">
            <w:r w:rsidRPr="00051707">
              <w:t>Ulica (naslov stalnega prebivališča):</w:t>
            </w:r>
          </w:p>
        </w:tc>
        <w:tc>
          <w:tcPr>
            <w:tcW w:w="7076" w:type="dxa"/>
          </w:tcPr>
          <w:p w14:paraId="77870E87" w14:textId="77777777" w:rsidR="001F5ABE" w:rsidRPr="00051707" w:rsidRDefault="001F5ABE" w:rsidP="0034560A"/>
        </w:tc>
      </w:tr>
      <w:tr w:rsidR="001F5ABE" w:rsidRPr="00051707" w14:paraId="3DF84CCA" w14:textId="77777777" w:rsidTr="00F56C35">
        <w:tc>
          <w:tcPr>
            <w:tcW w:w="1996" w:type="dxa"/>
          </w:tcPr>
          <w:p w14:paraId="6322C876" w14:textId="77777777" w:rsidR="001F5ABE" w:rsidRPr="00051707" w:rsidRDefault="001F5ABE" w:rsidP="0034560A">
            <w:r w:rsidRPr="00051707">
              <w:t>Poštna številka in kraj stalnega prebivališča:</w:t>
            </w:r>
          </w:p>
        </w:tc>
        <w:tc>
          <w:tcPr>
            <w:tcW w:w="7076" w:type="dxa"/>
          </w:tcPr>
          <w:p w14:paraId="48714F34" w14:textId="77777777" w:rsidR="001F5ABE" w:rsidRPr="00051707" w:rsidRDefault="001F5ABE" w:rsidP="0034560A"/>
        </w:tc>
      </w:tr>
      <w:tr w:rsidR="001F5ABE" w:rsidRPr="00051707" w14:paraId="422C4CB9" w14:textId="77777777" w:rsidTr="00F56C35">
        <w:tc>
          <w:tcPr>
            <w:tcW w:w="1996" w:type="dxa"/>
          </w:tcPr>
          <w:p w14:paraId="79A6C57C" w14:textId="77777777" w:rsidR="001F5ABE" w:rsidRPr="00051707" w:rsidRDefault="001F5ABE" w:rsidP="0034560A">
            <w:r w:rsidRPr="00051707">
              <w:t>Državljanstvo:</w:t>
            </w:r>
          </w:p>
        </w:tc>
        <w:tc>
          <w:tcPr>
            <w:tcW w:w="7076" w:type="dxa"/>
          </w:tcPr>
          <w:p w14:paraId="0DF319AA" w14:textId="77777777" w:rsidR="001F5ABE" w:rsidRPr="00051707" w:rsidRDefault="001F5ABE" w:rsidP="0034560A"/>
        </w:tc>
      </w:tr>
      <w:tr w:rsidR="001F5ABE" w:rsidRPr="00051707" w14:paraId="69F94328" w14:textId="77777777" w:rsidTr="00F56C35">
        <w:tc>
          <w:tcPr>
            <w:tcW w:w="1996" w:type="dxa"/>
          </w:tcPr>
          <w:p w14:paraId="3888375D" w14:textId="77777777" w:rsidR="001F5ABE" w:rsidRPr="00051707" w:rsidRDefault="001F5ABE" w:rsidP="0034560A">
            <w:r w:rsidRPr="00051707">
              <w:t>Prejšnji priimek:</w:t>
            </w:r>
          </w:p>
        </w:tc>
        <w:tc>
          <w:tcPr>
            <w:tcW w:w="7076" w:type="dxa"/>
          </w:tcPr>
          <w:p w14:paraId="5CC0C2AD" w14:textId="77777777" w:rsidR="001F5ABE" w:rsidRPr="00051707" w:rsidRDefault="001F5ABE" w:rsidP="0034560A"/>
        </w:tc>
      </w:tr>
    </w:tbl>
    <w:p w14:paraId="1A924D58" w14:textId="77777777" w:rsidR="001F5ABE" w:rsidRPr="00051707" w:rsidRDefault="001F5ABE" w:rsidP="001F5ABE">
      <w:pPr>
        <w:rPr>
          <w:i/>
        </w:rPr>
      </w:pPr>
    </w:p>
    <w:p w14:paraId="79ADED73" w14:textId="77777777" w:rsidR="001F5ABE" w:rsidRPr="00051707" w:rsidRDefault="001F5ABE" w:rsidP="00F56C35">
      <w:pPr>
        <w:ind w:left="709" w:right="789"/>
        <w:jc w:val="both"/>
        <w:rPr>
          <w:i/>
        </w:rPr>
      </w:pPr>
      <w:r w:rsidRPr="00051707">
        <w:rPr>
          <w:i/>
        </w:rPr>
        <w:t>OPOMBA:  obrazec je potrebno izpolniti in predložiti za vse osebe članice upravnega, vodstvenega ali nadzornega organa tega gospodarskega subjekta ali ki ima pooblastila za njegovo zastopanje ali odločanje ali nadzor v njem.</w:t>
      </w:r>
    </w:p>
    <w:p w14:paraId="207B55BB" w14:textId="1654449C" w:rsidR="001F5ABE" w:rsidRDefault="001F5ABE" w:rsidP="00F56C35">
      <w:pPr>
        <w:ind w:left="709" w:right="789"/>
        <w:jc w:val="both"/>
        <w:rPr>
          <w:i/>
        </w:rPr>
      </w:pPr>
      <w:r w:rsidRPr="00051707">
        <w:rPr>
          <w:i/>
        </w:rPr>
        <w:t xml:space="preserve">Obrazec mora </w:t>
      </w:r>
      <w:r w:rsidRPr="00051707">
        <w:rPr>
          <w:b/>
          <w:i/>
          <w:u w:val="single"/>
        </w:rPr>
        <w:t>obvezno osebno podpisati oseba</w:t>
      </w:r>
      <w:r w:rsidRPr="00051707">
        <w:rPr>
          <w:i/>
        </w:rPr>
        <w:t xml:space="preserve"> članica upravnega, vodstvenega ali nadzornega organa tega gospodarskega subjekta ali ki ima pooblastila za njegovo zastopanje ali odločanje ali nadzor v njem, </w:t>
      </w:r>
      <w:r w:rsidRPr="00051707">
        <w:rPr>
          <w:b/>
          <w:i/>
          <w:u w:val="single"/>
        </w:rPr>
        <w:t>na katero se izjava nanaša</w:t>
      </w:r>
      <w:r w:rsidRPr="00051707">
        <w:rPr>
          <w:i/>
        </w:rPr>
        <w:t>.</w:t>
      </w:r>
    </w:p>
    <w:p w14:paraId="39D8C0A8" w14:textId="4B63B869" w:rsidR="00DF3812" w:rsidRDefault="00DF3812" w:rsidP="00F56C35">
      <w:pPr>
        <w:ind w:left="709" w:right="789"/>
        <w:jc w:val="both"/>
        <w:rPr>
          <w:i/>
        </w:rPr>
      </w:pPr>
    </w:p>
    <w:p w14:paraId="4BA663A5" w14:textId="49498011" w:rsidR="00DF3812" w:rsidRDefault="00DF3812" w:rsidP="00F56C35">
      <w:pPr>
        <w:ind w:left="709" w:right="789"/>
        <w:jc w:val="both"/>
        <w:rPr>
          <w:i/>
        </w:rPr>
      </w:pPr>
    </w:p>
    <w:p w14:paraId="23C2DED3" w14:textId="77777777" w:rsidR="00DF3812" w:rsidRPr="00051707" w:rsidRDefault="00DF3812" w:rsidP="00F56C35">
      <w:pPr>
        <w:ind w:left="709" w:right="789"/>
        <w:jc w:val="both"/>
        <w:rPr>
          <w:i/>
        </w:rPr>
      </w:pPr>
    </w:p>
    <w:p w14:paraId="3694B1A3" w14:textId="77777777" w:rsidR="001F5ABE" w:rsidRPr="00051707" w:rsidRDefault="001F5ABE" w:rsidP="001F5ABE">
      <w:pPr>
        <w:rPr>
          <w:i/>
          <w:lang w:eastAsia="x-none"/>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1F5ABE" w:rsidRPr="00051707" w14:paraId="4CB19A8F" w14:textId="77777777" w:rsidTr="0034560A">
        <w:trPr>
          <w:trHeight w:val="737"/>
        </w:trPr>
        <w:tc>
          <w:tcPr>
            <w:tcW w:w="2162" w:type="dxa"/>
          </w:tcPr>
          <w:p w14:paraId="016F97BB" w14:textId="77777777" w:rsidR="001F5ABE" w:rsidRPr="00051707" w:rsidRDefault="001F5ABE" w:rsidP="0034560A">
            <w:pPr>
              <w:jc w:val="center"/>
              <w:rPr>
                <w:bCs/>
              </w:rPr>
            </w:pPr>
            <w:r w:rsidRPr="00051707">
              <w:rPr>
                <w:bCs/>
              </w:rPr>
              <w:t>KRAJ</w:t>
            </w:r>
          </w:p>
          <w:p w14:paraId="311C886C" w14:textId="77777777" w:rsidR="001F5ABE" w:rsidRPr="00051707" w:rsidRDefault="001F5ABE" w:rsidP="0034560A">
            <w:pPr>
              <w:jc w:val="center"/>
              <w:rPr>
                <w:bCs/>
              </w:rPr>
            </w:pPr>
          </w:p>
        </w:tc>
        <w:tc>
          <w:tcPr>
            <w:tcW w:w="2410" w:type="dxa"/>
            <w:vMerge w:val="restart"/>
          </w:tcPr>
          <w:p w14:paraId="2EAA6683" w14:textId="77777777" w:rsidR="001F5ABE" w:rsidRPr="00051707" w:rsidRDefault="001F5ABE" w:rsidP="0034560A">
            <w:pPr>
              <w:jc w:val="center"/>
              <w:rPr>
                <w:bCs/>
              </w:rPr>
            </w:pPr>
            <w:r w:rsidRPr="00051707">
              <w:rPr>
                <w:bCs/>
              </w:rPr>
              <w:t>ŽIG</w:t>
            </w:r>
          </w:p>
        </w:tc>
        <w:tc>
          <w:tcPr>
            <w:tcW w:w="4500" w:type="dxa"/>
            <w:vMerge w:val="restart"/>
          </w:tcPr>
          <w:p w14:paraId="5A2B754F" w14:textId="77777777" w:rsidR="001F5ABE" w:rsidRPr="00051707" w:rsidRDefault="001F5ABE" w:rsidP="0034560A">
            <w:pPr>
              <w:jc w:val="center"/>
              <w:rPr>
                <w:bCs/>
              </w:rPr>
            </w:pPr>
            <w:r w:rsidRPr="00051707">
              <w:rPr>
                <w:bCs/>
              </w:rPr>
              <w:t xml:space="preserve"> POOBLASTITELJ</w:t>
            </w:r>
          </w:p>
          <w:p w14:paraId="5040455B" w14:textId="77777777" w:rsidR="001F5ABE" w:rsidRPr="00051707" w:rsidRDefault="001F5ABE" w:rsidP="0034560A">
            <w:pPr>
              <w:jc w:val="center"/>
              <w:rPr>
                <w:bCs/>
              </w:rPr>
            </w:pPr>
            <w:r w:rsidRPr="00051707">
              <w:rPr>
                <w:bCs/>
              </w:rPr>
              <w:t xml:space="preserve">ime in priimek </w:t>
            </w:r>
            <w:r w:rsidRPr="00784D0E">
              <w:rPr>
                <w:u w:val="single"/>
              </w:rPr>
              <w:t>pooblastitelja</w:t>
            </w:r>
            <w:r w:rsidRPr="00784D0E">
              <w:t xml:space="preserve"> in</w:t>
            </w:r>
            <w:r w:rsidRPr="00051707">
              <w:rPr>
                <w:bCs/>
              </w:rPr>
              <w:t xml:space="preserve"> podpis</w:t>
            </w:r>
          </w:p>
        </w:tc>
      </w:tr>
      <w:tr w:rsidR="001F5ABE" w:rsidRPr="00051707" w14:paraId="4D4EDED5" w14:textId="77777777" w:rsidTr="0034560A">
        <w:trPr>
          <w:trHeight w:val="737"/>
        </w:trPr>
        <w:tc>
          <w:tcPr>
            <w:tcW w:w="2162" w:type="dxa"/>
          </w:tcPr>
          <w:p w14:paraId="54834C5F" w14:textId="77777777" w:rsidR="001F5ABE" w:rsidRPr="00051707" w:rsidRDefault="001F5ABE" w:rsidP="0034560A">
            <w:pPr>
              <w:jc w:val="center"/>
              <w:rPr>
                <w:bCs/>
              </w:rPr>
            </w:pPr>
            <w:r w:rsidRPr="00051707">
              <w:rPr>
                <w:bCs/>
              </w:rPr>
              <w:t>DATUM</w:t>
            </w:r>
          </w:p>
        </w:tc>
        <w:tc>
          <w:tcPr>
            <w:tcW w:w="2410" w:type="dxa"/>
            <w:vMerge/>
            <w:vAlign w:val="bottom"/>
          </w:tcPr>
          <w:p w14:paraId="4C15ABFB" w14:textId="77777777" w:rsidR="001F5ABE" w:rsidRPr="00051707" w:rsidRDefault="001F5ABE" w:rsidP="0034560A">
            <w:pPr>
              <w:jc w:val="center"/>
              <w:rPr>
                <w:bCs/>
              </w:rPr>
            </w:pPr>
          </w:p>
        </w:tc>
        <w:tc>
          <w:tcPr>
            <w:tcW w:w="4500" w:type="dxa"/>
            <w:vMerge/>
            <w:shd w:val="pct10" w:color="auto" w:fill="auto"/>
            <w:vAlign w:val="bottom"/>
          </w:tcPr>
          <w:p w14:paraId="7673A35B" w14:textId="77777777" w:rsidR="001F5ABE" w:rsidRPr="00051707" w:rsidRDefault="001F5ABE" w:rsidP="0034560A">
            <w:pPr>
              <w:jc w:val="center"/>
              <w:rPr>
                <w:bCs/>
              </w:rPr>
            </w:pPr>
          </w:p>
        </w:tc>
      </w:tr>
    </w:tbl>
    <w:p w14:paraId="22AFFEF7" w14:textId="4455C69C" w:rsidR="00F56C35" w:rsidRPr="006E34ED" w:rsidRDefault="001F5ABE" w:rsidP="006E34ED">
      <w:pPr>
        <w:pStyle w:val="Priloge"/>
        <w:jc w:val="center"/>
        <w:outlineLvl w:val="1"/>
        <w:rPr>
          <w:rFonts w:ascii="Arial" w:hAnsi="Arial" w:cs="Arial"/>
          <w:bCs/>
          <w:color w:val="auto"/>
        </w:rPr>
      </w:pPr>
      <w:r w:rsidRPr="00D357E4">
        <w:rPr>
          <w:rFonts w:ascii="Arial" w:hAnsi="Arial" w:cs="Arial"/>
          <w:color w:val="auto"/>
        </w:rPr>
        <w:br w:type="page"/>
      </w:r>
      <w:bookmarkStart w:id="89" w:name="_Toc389830381"/>
      <w:bookmarkStart w:id="90" w:name="_Toc396225349"/>
      <w:bookmarkStart w:id="91" w:name="_Toc450902049"/>
    </w:p>
    <w:bookmarkEnd w:id="89"/>
    <w:bookmarkEnd w:id="90"/>
    <w:bookmarkEnd w:id="91"/>
    <w:p w14:paraId="5066E9E9" w14:textId="77777777" w:rsidR="00772BC4" w:rsidRDefault="00772BC4" w:rsidP="009E5DA1">
      <w:pPr>
        <w:pStyle w:val="Brezrazmikov"/>
        <w:sectPr w:rsidR="00772BC4" w:rsidSect="0065718B">
          <w:pgSz w:w="11910" w:h="16840"/>
          <w:pgMar w:top="567" w:right="640" w:bottom="1740" w:left="700" w:header="572" w:footer="1556" w:gutter="0"/>
          <w:cols w:space="708"/>
        </w:sectPr>
      </w:pPr>
    </w:p>
    <w:p w14:paraId="078587A4" w14:textId="1EE568D0" w:rsidR="00772BC4" w:rsidRPr="00DD4669" w:rsidRDefault="00DD4669" w:rsidP="006E34ED">
      <w:pPr>
        <w:pStyle w:val="Naslov2"/>
        <w:tabs>
          <w:tab w:val="left" w:pos="1438"/>
          <w:tab w:val="left" w:pos="1439"/>
        </w:tabs>
        <w:spacing w:before="52"/>
        <w:ind w:left="0" w:firstLine="0"/>
        <w:rPr>
          <w:b/>
          <w:bCs/>
          <w:i w:val="0"/>
          <w:iCs/>
          <w:sz w:val="22"/>
          <w:szCs w:val="22"/>
          <w:u w:val="none"/>
        </w:rPr>
      </w:pPr>
      <w:bookmarkStart w:id="92" w:name="_TOC_250004"/>
      <w:r w:rsidRPr="00DD4669">
        <w:rPr>
          <w:b/>
          <w:bCs/>
          <w:i w:val="0"/>
          <w:iCs/>
          <w:sz w:val="22"/>
          <w:szCs w:val="22"/>
          <w:u w:val="none"/>
        </w:rPr>
        <w:lastRenderedPageBreak/>
        <w:t xml:space="preserve">            4.8. VZOREC </w:t>
      </w:r>
      <w:r w:rsidRPr="00DD4669">
        <w:rPr>
          <w:b/>
          <w:bCs/>
          <w:i w:val="0"/>
          <w:iCs/>
          <w:spacing w:val="-3"/>
          <w:sz w:val="22"/>
          <w:szCs w:val="22"/>
          <w:u w:val="none"/>
        </w:rPr>
        <w:t xml:space="preserve">ZAVAROVANJA </w:t>
      </w:r>
      <w:r w:rsidRPr="00DD4669">
        <w:rPr>
          <w:b/>
          <w:bCs/>
          <w:i w:val="0"/>
          <w:iCs/>
          <w:sz w:val="22"/>
          <w:szCs w:val="22"/>
          <w:u w:val="none"/>
        </w:rPr>
        <w:t xml:space="preserve">ZA </w:t>
      </w:r>
      <w:r w:rsidRPr="00DD4669">
        <w:rPr>
          <w:b/>
          <w:bCs/>
          <w:i w:val="0"/>
          <w:iCs/>
          <w:spacing w:val="-3"/>
          <w:sz w:val="22"/>
          <w:szCs w:val="22"/>
          <w:u w:val="none"/>
        </w:rPr>
        <w:t>DOBRO</w:t>
      </w:r>
      <w:r w:rsidRPr="00DD4669">
        <w:rPr>
          <w:b/>
          <w:bCs/>
          <w:i w:val="0"/>
          <w:iCs/>
          <w:spacing w:val="-6"/>
          <w:sz w:val="22"/>
          <w:szCs w:val="22"/>
          <w:u w:val="none"/>
        </w:rPr>
        <w:t xml:space="preserve"> </w:t>
      </w:r>
      <w:r w:rsidRPr="00DD4669">
        <w:rPr>
          <w:b/>
          <w:bCs/>
          <w:i w:val="0"/>
          <w:iCs/>
          <w:spacing w:val="-3"/>
          <w:sz w:val="22"/>
          <w:szCs w:val="22"/>
          <w:u w:val="none"/>
        </w:rPr>
        <w:t>IZVEDBO</w:t>
      </w:r>
      <w:bookmarkEnd w:id="92"/>
      <w:r w:rsidRPr="00DD4669">
        <w:rPr>
          <w:b/>
          <w:bCs/>
          <w:i w:val="0"/>
          <w:iCs/>
          <w:sz w:val="22"/>
          <w:szCs w:val="22"/>
          <w:u w:val="none"/>
        </w:rPr>
        <w:t xml:space="preserve"> </w:t>
      </w:r>
    </w:p>
    <w:p w14:paraId="28B152BB" w14:textId="76D250F1" w:rsidR="00772BC4" w:rsidRPr="002A035C" w:rsidRDefault="00772BC4" w:rsidP="0079105A">
      <w:pPr>
        <w:pStyle w:val="Telobesedila"/>
        <w:spacing w:before="2"/>
        <w:ind w:firstLine="717"/>
        <w:rPr>
          <w:i/>
          <w:color w:val="FF0000"/>
          <w:sz w:val="18"/>
        </w:rPr>
      </w:pPr>
    </w:p>
    <w:p w14:paraId="39766472" w14:textId="77777777" w:rsidR="006E34ED" w:rsidRPr="007B5660" w:rsidRDefault="006E34ED" w:rsidP="006E34ED">
      <w:pPr>
        <w:pStyle w:val="Naslov1"/>
        <w:spacing w:before="0"/>
        <w:ind w:left="720" w:right="771"/>
        <w:rPr>
          <w:rFonts w:ascii="Arial" w:hAnsi="Arial" w:cs="Arial"/>
          <w:sz w:val="22"/>
          <w:szCs w:val="22"/>
        </w:rPr>
      </w:pPr>
    </w:p>
    <w:p w14:paraId="0DF84222" w14:textId="77777777" w:rsidR="006E34ED" w:rsidRPr="002F5BC8" w:rsidRDefault="006E34ED" w:rsidP="006E34ED">
      <w:pPr>
        <w:adjustRightInd w:val="0"/>
        <w:ind w:left="720" w:right="771"/>
        <w:jc w:val="center"/>
        <w:rPr>
          <w:b/>
          <w:bCs/>
        </w:rPr>
      </w:pPr>
      <w:r w:rsidRPr="002F5BC8">
        <w:rPr>
          <w:b/>
          <w:bCs/>
        </w:rPr>
        <w:t>IZVRŠNICA</w:t>
      </w:r>
    </w:p>
    <w:p w14:paraId="080DC83B" w14:textId="77777777" w:rsidR="006E34ED" w:rsidRPr="002F5BC8" w:rsidRDefault="006E34ED" w:rsidP="006E34ED">
      <w:pPr>
        <w:adjustRightInd w:val="0"/>
        <w:ind w:left="720" w:right="771"/>
        <w:rPr>
          <w:b/>
          <w:bCs/>
        </w:rPr>
      </w:pPr>
      <w:r w:rsidRPr="002F5BC8">
        <w:rPr>
          <w:b/>
          <w:bCs/>
        </w:rPr>
        <w:t xml:space="preserve">DOLŽNIK </w:t>
      </w:r>
    </w:p>
    <w:p w14:paraId="13C7238D" w14:textId="77777777" w:rsidR="006E34ED" w:rsidRPr="002F5BC8" w:rsidRDefault="006E34ED" w:rsidP="006E34ED">
      <w:pPr>
        <w:adjustRightInd w:val="0"/>
        <w:ind w:left="720" w:right="771"/>
        <w:rPr>
          <w:b/>
          <w:bCs/>
        </w:rPr>
      </w:pPr>
    </w:p>
    <w:p w14:paraId="59ABA0D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45BF3B" w14:textId="77777777" w:rsidR="006E34ED" w:rsidRPr="002F5BC8" w:rsidRDefault="006E34ED" w:rsidP="006E34ED">
      <w:pPr>
        <w:adjustRightInd w:val="0"/>
        <w:ind w:left="720" w:right="771"/>
        <w:rPr>
          <w:sz w:val="16"/>
          <w:szCs w:val="16"/>
        </w:rPr>
      </w:pPr>
      <w:r w:rsidRPr="002F5BC8">
        <w:rPr>
          <w:sz w:val="16"/>
          <w:szCs w:val="16"/>
        </w:rPr>
        <w:t>ime ali firma</w:t>
      </w:r>
    </w:p>
    <w:p w14:paraId="16C60896" w14:textId="77777777" w:rsidR="006E34ED" w:rsidRPr="002F5BC8" w:rsidRDefault="006E34ED" w:rsidP="006E34ED">
      <w:pPr>
        <w:adjustRightInd w:val="0"/>
        <w:ind w:left="720" w:right="771"/>
        <w:rPr>
          <w:sz w:val="16"/>
          <w:szCs w:val="16"/>
        </w:rPr>
      </w:pPr>
    </w:p>
    <w:p w14:paraId="46442747" w14:textId="77777777" w:rsidR="006E34ED" w:rsidRPr="002F5BC8" w:rsidRDefault="006E34ED" w:rsidP="006E34ED">
      <w:pPr>
        <w:adjustRightInd w:val="0"/>
        <w:ind w:left="720" w:right="771"/>
      </w:pPr>
    </w:p>
    <w:p w14:paraId="3FA39EE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137157" w14:textId="77777777" w:rsidR="006E34ED" w:rsidRPr="002F5BC8" w:rsidRDefault="006E34ED" w:rsidP="006E34ED">
      <w:pPr>
        <w:adjustRightInd w:val="0"/>
        <w:ind w:left="720" w:right="771"/>
        <w:rPr>
          <w:sz w:val="16"/>
          <w:szCs w:val="16"/>
        </w:rPr>
      </w:pPr>
      <w:r w:rsidRPr="002F5BC8">
        <w:rPr>
          <w:sz w:val="16"/>
          <w:szCs w:val="16"/>
        </w:rPr>
        <w:t>sedež ali poslovni naslov</w:t>
      </w:r>
    </w:p>
    <w:p w14:paraId="1BEFC849" w14:textId="77777777" w:rsidR="006E34ED" w:rsidRPr="002F5BC8" w:rsidRDefault="006E34ED" w:rsidP="006E34ED">
      <w:pPr>
        <w:adjustRightInd w:val="0"/>
        <w:ind w:left="720" w:right="771"/>
        <w:rPr>
          <w:sz w:val="16"/>
          <w:szCs w:val="16"/>
        </w:rPr>
      </w:pPr>
    </w:p>
    <w:p w14:paraId="58E35C68" w14:textId="77777777" w:rsidR="006E34ED" w:rsidRPr="002F5BC8" w:rsidRDefault="006E34ED" w:rsidP="006E34ED">
      <w:pPr>
        <w:adjustRightInd w:val="0"/>
        <w:ind w:left="720" w:right="771"/>
      </w:pPr>
    </w:p>
    <w:p w14:paraId="255CE1FE"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568970" w14:textId="77777777" w:rsidR="006E34ED" w:rsidRPr="002F5BC8" w:rsidRDefault="006E34ED" w:rsidP="006E34ED">
      <w:pPr>
        <w:adjustRightInd w:val="0"/>
        <w:ind w:left="720" w:right="771"/>
        <w:rPr>
          <w:sz w:val="16"/>
          <w:szCs w:val="16"/>
        </w:rPr>
      </w:pPr>
      <w:r w:rsidRPr="002F5BC8">
        <w:rPr>
          <w:sz w:val="16"/>
          <w:szCs w:val="16"/>
        </w:rPr>
        <w:t>davčna številka</w:t>
      </w:r>
    </w:p>
    <w:p w14:paraId="4DE3886B" w14:textId="77777777" w:rsidR="006E34ED" w:rsidRPr="002F5BC8" w:rsidRDefault="006E34ED" w:rsidP="006E34ED">
      <w:pPr>
        <w:adjustRightInd w:val="0"/>
        <w:ind w:left="720" w:right="771"/>
      </w:pPr>
      <w:r w:rsidRPr="002F5BC8">
        <w:t>se zavezujem plačati</w:t>
      </w:r>
    </w:p>
    <w:p w14:paraId="2CF55F18" w14:textId="77777777" w:rsidR="006E34ED" w:rsidRPr="002F5BC8" w:rsidRDefault="006E34ED" w:rsidP="006E34ED">
      <w:pPr>
        <w:adjustRightInd w:val="0"/>
        <w:ind w:left="720" w:right="771"/>
        <w:rPr>
          <w:b/>
          <w:bCs/>
        </w:rPr>
      </w:pPr>
    </w:p>
    <w:p w14:paraId="5C4DD69C" w14:textId="77777777" w:rsidR="006E34ED" w:rsidRPr="002F5BC8" w:rsidRDefault="006E34ED" w:rsidP="006E34ED">
      <w:pPr>
        <w:adjustRightInd w:val="0"/>
        <w:ind w:left="720" w:right="771"/>
        <w:rPr>
          <w:b/>
          <w:bCs/>
        </w:rPr>
      </w:pPr>
      <w:r w:rsidRPr="002F5BC8">
        <w:rPr>
          <w:b/>
          <w:bCs/>
        </w:rPr>
        <w:t xml:space="preserve">UPNIKU </w:t>
      </w:r>
    </w:p>
    <w:p w14:paraId="312F1609" w14:textId="77777777" w:rsidR="006E34ED" w:rsidRPr="002F5BC8" w:rsidRDefault="006E34ED" w:rsidP="006E34ED">
      <w:pPr>
        <w:adjustRightInd w:val="0"/>
        <w:ind w:left="720" w:right="771"/>
        <w:rPr>
          <w:sz w:val="16"/>
          <w:szCs w:val="16"/>
        </w:rPr>
      </w:pPr>
    </w:p>
    <w:p w14:paraId="766D184E" w14:textId="77777777" w:rsidR="006E34ED" w:rsidRPr="002F5BC8" w:rsidRDefault="006E34ED" w:rsidP="006E34ED">
      <w:pPr>
        <w:pStyle w:val="Brezrazmikov"/>
        <w:ind w:left="720" w:right="771"/>
        <w:rPr>
          <w:b/>
        </w:rPr>
      </w:pPr>
      <w:r w:rsidRPr="002F5BC8">
        <w:rPr>
          <w:b/>
        </w:rPr>
        <w:t xml:space="preserve">KOMUNALNO STANOVANJSKA DRUŽBA </w:t>
      </w:r>
      <w:proofErr w:type="spellStart"/>
      <w:r w:rsidRPr="002F5BC8">
        <w:rPr>
          <w:b/>
        </w:rPr>
        <w:t>d.o.o</w:t>
      </w:r>
      <w:proofErr w:type="spellEnd"/>
      <w:r w:rsidRPr="002F5BC8">
        <w:rPr>
          <w:b/>
        </w:rPr>
        <w:t>. AJDOVŠČINA</w:t>
      </w:r>
    </w:p>
    <w:p w14:paraId="524A5BA6"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AADE21" w14:textId="77777777" w:rsidR="006E34ED" w:rsidRPr="002F5BC8" w:rsidRDefault="006E34ED" w:rsidP="006E34ED">
      <w:pPr>
        <w:adjustRightInd w:val="0"/>
        <w:ind w:left="720" w:right="771"/>
        <w:rPr>
          <w:sz w:val="16"/>
          <w:szCs w:val="16"/>
        </w:rPr>
      </w:pPr>
      <w:r w:rsidRPr="002F5BC8">
        <w:rPr>
          <w:sz w:val="16"/>
          <w:szCs w:val="16"/>
        </w:rPr>
        <w:t>ime ali firma</w:t>
      </w:r>
    </w:p>
    <w:p w14:paraId="7B183DE6" w14:textId="77777777" w:rsidR="006E34ED" w:rsidRPr="002F5BC8" w:rsidRDefault="006E34ED" w:rsidP="006E34ED">
      <w:pPr>
        <w:pStyle w:val="Brezrazmikov"/>
        <w:ind w:left="720" w:right="771"/>
      </w:pPr>
    </w:p>
    <w:p w14:paraId="6C0B9D4F" w14:textId="77777777" w:rsidR="006E34ED" w:rsidRPr="002F5BC8" w:rsidRDefault="006E34ED" w:rsidP="006E34ED">
      <w:pPr>
        <w:pStyle w:val="Brezrazmikov"/>
        <w:ind w:left="720" w:right="771"/>
      </w:pPr>
      <w:r w:rsidRPr="002F5BC8">
        <w:t>Goriška c. 23/b, 5270 Ajdovščina</w:t>
      </w:r>
    </w:p>
    <w:p w14:paraId="149ECA2D"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BED82C" w14:textId="77777777" w:rsidR="006E34ED" w:rsidRPr="002F5BC8" w:rsidRDefault="006E34ED" w:rsidP="006E34ED">
      <w:pPr>
        <w:adjustRightInd w:val="0"/>
        <w:ind w:left="720" w:right="771"/>
        <w:rPr>
          <w:sz w:val="16"/>
          <w:szCs w:val="16"/>
        </w:rPr>
      </w:pPr>
      <w:r w:rsidRPr="002F5BC8">
        <w:rPr>
          <w:sz w:val="16"/>
          <w:szCs w:val="16"/>
        </w:rPr>
        <w:t>sedež ali poslovni naslov</w:t>
      </w:r>
    </w:p>
    <w:p w14:paraId="7677CFD2" w14:textId="77777777" w:rsidR="006E34ED" w:rsidRPr="002F5BC8" w:rsidRDefault="006E34ED" w:rsidP="006E34ED">
      <w:pPr>
        <w:adjustRightInd w:val="0"/>
        <w:ind w:left="720" w:right="771"/>
        <w:rPr>
          <w:sz w:val="16"/>
          <w:szCs w:val="16"/>
        </w:rPr>
      </w:pPr>
    </w:p>
    <w:p w14:paraId="6D6CA233" w14:textId="77777777" w:rsidR="006E34ED" w:rsidRPr="002F5BC8" w:rsidRDefault="006E34ED" w:rsidP="006E34ED">
      <w:pPr>
        <w:adjustRightInd w:val="0"/>
        <w:ind w:left="720" w:right="771"/>
      </w:pPr>
      <w:r w:rsidRPr="002F5BC8">
        <w:t>SI68647336</w:t>
      </w:r>
    </w:p>
    <w:p w14:paraId="7B97628E"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9ACCE4E" w14:textId="77777777" w:rsidR="006E34ED" w:rsidRPr="002F5BC8" w:rsidRDefault="006E34ED" w:rsidP="006E34ED">
      <w:pPr>
        <w:adjustRightInd w:val="0"/>
        <w:ind w:left="720" w:right="771"/>
        <w:rPr>
          <w:sz w:val="16"/>
          <w:szCs w:val="16"/>
        </w:rPr>
      </w:pPr>
      <w:r w:rsidRPr="002F5BC8">
        <w:rPr>
          <w:sz w:val="16"/>
          <w:szCs w:val="16"/>
        </w:rPr>
        <w:t>davčna številka</w:t>
      </w:r>
    </w:p>
    <w:p w14:paraId="757375C0" w14:textId="77777777" w:rsidR="006E34ED" w:rsidRPr="002F5BC8" w:rsidRDefault="006E34ED" w:rsidP="006E34ED">
      <w:pPr>
        <w:adjustRightInd w:val="0"/>
        <w:ind w:left="720" w:right="771"/>
        <w:rPr>
          <w:b/>
          <w:bCs/>
        </w:rPr>
      </w:pPr>
    </w:p>
    <w:p w14:paraId="69794AD9" w14:textId="77777777" w:rsidR="006E34ED" w:rsidRPr="002F5BC8" w:rsidRDefault="006E34ED" w:rsidP="006E34ED">
      <w:pPr>
        <w:adjustRightInd w:val="0"/>
        <w:ind w:left="720" w:right="771"/>
      </w:pPr>
      <w:r w:rsidRPr="002F5BC8">
        <w:rPr>
          <w:b/>
          <w:bCs/>
        </w:rPr>
        <w:t xml:space="preserve">NEPOGOJNO DENARNO OBVEZNOST </w:t>
      </w:r>
      <w:r w:rsidRPr="002F5BC8">
        <w:t>v denarnem znesku v EUR</w:t>
      </w:r>
    </w:p>
    <w:p w14:paraId="6D3949A9" w14:textId="77777777" w:rsidR="006E34ED" w:rsidRPr="002F5BC8" w:rsidRDefault="006E34ED" w:rsidP="006E34ED">
      <w:pPr>
        <w:adjustRightInd w:val="0"/>
        <w:ind w:left="720" w:right="771"/>
      </w:pPr>
    </w:p>
    <w:p w14:paraId="49CBC8A3" w14:textId="77777777" w:rsidR="006E34ED" w:rsidRPr="002F5BC8" w:rsidRDefault="006E34ED" w:rsidP="006E34ED">
      <w:pPr>
        <w:adjustRightInd w:val="0"/>
        <w:ind w:left="720" w:right="771" w:firstLine="709"/>
      </w:pPr>
      <w:r w:rsidRPr="002F5BC8">
        <w:t xml:space="preserve">EUR                    </w:t>
      </w:r>
      <w:r w:rsidRPr="002F5BC8">
        <w:tab/>
      </w:r>
      <w:r w:rsidRPr="002F5BC8">
        <w:tab/>
      </w:r>
      <w:r w:rsidRPr="002F5BC8">
        <w:tab/>
      </w:r>
      <w:r w:rsidRPr="002F5BC8">
        <w:tab/>
      </w:r>
      <w:r w:rsidRPr="002F5BC8">
        <w:tab/>
      </w:r>
      <w:r w:rsidRPr="002F5BC8">
        <w:tab/>
        <w:t xml:space="preserve"> </w:t>
      </w:r>
      <w:proofErr w:type="spellStart"/>
      <w:r w:rsidRPr="002F5BC8">
        <w:t>EUR</w:t>
      </w:r>
      <w:proofErr w:type="spellEnd"/>
      <w:r w:rsidRPr="002F5BC8">
        <w:t xml:space="preserve">  /100</w:t>
      </w:r>
    </w:p>
    <w:p w14:paraId="29DCF2F4"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C613709" w14:textId="77777777" w:rsidR="006E34ED" w:rsidRPr="002F5BC8" w:rsidRDefault="006E34ED" w:rsidP="006E34ED">
      <w:pPr>
        <w:adjustRightInd w:val="0"/>
        <w:ind w:left="720" w:right="771"/>
        <w:rPr>
          <w:sz w:val="16"/>
          <w:szCs w:val="16"/>
        </w:rPr>
      </w:pPr>
      <w:r w:rsidRPr="002F5BC8">
        <w:rPr>
          <w:sz w:val="16"/>
          <w:szCs w:val="16"/>
        </w:rPr>
        <w:t xml:space="preserve">s številko </w:t>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t>z besedo</w:t>
      </w:r>
    </w:p>
    <w:p w14:paraId="5889172E" w14:textId="77777777" w:rsidR="006E34ED" w:rsidRPr="002F5BC8" w:rsidRDefault="006E34ED" w:rsidP="006E34ED">
      <w:pPr>
        <w:adjustRightInd w:val="0"/>
        <w:ind w:left="720" w:right="771"/>
        <w:rPr>
          <w:sz w:val="16"/>
          <w:szCs w:val="16"/>
        </w:rPr>
      </w:pPr>
    </w:p>
    <w:p w14:paraId="1E4B216B" w14:textId="77777777" w:rsidR="006E34ED" w:rsidRPr="002F5BC8" w:rsidRDefault="006E34ED" w:rsidP="006E34ED">
      <w:pPr>
        <w:adjustRightInd w:val="0"/>
        <w:ind w:left="720" w:right="771"/>
        <w:rPr>
          <w:sz w:val="16"/>
          <w:szCs w:val="16"/>
        </w:rPr>
      </w:pPr>
      <w:r w:rsidRPr="002F5BC8">
        <w:rPr>
          <w:sz w:val="16"/>
          <w:szCs w:val="16"/>
        </w:rPr>
        <w:t>_____________________________________________________________________________________________________</w:t>
      </w:r>
    </w:p>
    <w:p w14:paraId="434DDA51" w14:textId="77777777" w:rsidR="006E34ED" w:rsidRPr="002F5BC8" w:rsidRDefault="006E34ED" w:rsidP="006E34ED">
      <w:pPr>
        <w:adjustRightInd w:val="0"/>
        <w:ind w:left="720" w:right="771"/>
        <w:rPr>
          <w:sz w:val="16"/>
          <w:szCs w:val="16"/>
        </w:rPr>
      </w:pPr>
      <w:r w:rsidRPr="002F5BC8">
        <w:rPr>
          <w:sz w:val="16"/>
          <w:szCs w:val="16"/>
        </w:rPr>
        <w:t xml:space="preserve">začetek teka obresti </w:t>
      </w:r>
      <w:r w:rsidRPr="002F5BC8">
        <w:rPr>
          <w:sz w:val="16"/>
          <w:szCs w:val="16"/>
        </w:rPr>
        <w:tab/>
      </w:r>
      <w:r w:rsidRPr="002F5BC8">
        <w:rPr>
          <w:sz w:val="16"/>
          <w:szCs w:val="16"/>
        </w:rPr>
        <w:tab/>
      </w:r>
      <w:r w:rsidRPr="002F5BC8">
        <w:rPr>
          <w:sz w:val="16"/>
          <w:szCs w:val="16"/>
        </w:rPr>
        <w:tab/>
      </w:r>
      <w:r w:rsidRPr="002F5BC8">
        <w:rPr>
          <w:sz w:val="16"/>
          <w:szCs w:val="16"/>
        </w:rPr>
        <w:tab/>
      </w:r>
      <w:r w:rsidRPr="002F5BC8">
        <w:rPr>
          <w:sz w:val="16"/>
          <w:szCs w:val="16"/>
        </w:rPr>
        <w:tab/>
        <w:t>obrestna mera s številko in besedo</w:t>
      </w:r>
    </w:p>
    <w:p w14:paraId="1CBD241A" w14:textId="77777777" w:rsidR="006E34ED" w:rsidRPr="002F5BC8" w:rsidRDefault="006E34ED" w:rsidP="006E34ED">
      <w:pPr>
        <w:adjustRightInd w:val="0"/>
        <w:ind w:left="720" w:right="771"/>
      </w:pPr>
    </w:p>
    <w:p w14:paraId="1F1EC8A6" w14:textId="77777777" w:rsidR="006E34ED" w:rsidRPr="006E34ED" w:rsidRDefault="006E34ED" w:rsidP="006E34ED">
      <w:pPr>
        <w:adjustRightInd w:val="0"/>
        <w:ind w:left="720" w:right="771"/>
      </w:pPr>
      <w:r w:rsidRPr="006E34ED">
        <w:t xml:space="preserve">na podlagi </w:t>
      </w:r>
    </w:p>
    <w:p w14:paraId="7B043B8D" w14:textId="3856C470" w:rsidR="006E34ED" w:rsidRPr="006E34ED" w:rsidRDefault="006E34ED" w:rsidP="006E34ED">
      <w:pPr>
        <w:pStyle w:val="Podnaslov"/>
        <w:ind w:left="720" w:right="771"/>
        <w:jc w:val="left"/>
        <w:rPr>
          <w:rFonts w:ascii="Calibri Light" w:hAnsi="Calibri Light" w:cs="Calibri Light"/>
          <w:i w:val="0"/>
          <w:sz w:val="22"/>
          <w:szCs w:val="22"/>
          <w:u w:val="none"/>
          <w:lang w:val="sl-SI"/>
        </w:rPr>
      </w:pPr>
      <w:r w:rsidRPr="006E34ED">
        <w:rPr>
          <w:rFonts w:ascii="Calibri Light" w:hAnsi="Calibri Light" w:cs="Calibri Light"/>
          <w:i w:val="0"/>
          <w:sz w:val="22"/>
          <w:szCs w:val="22"/>
          <w:u w:val="none"/>
        </w:rPr>
        <w:t>POGODBE ZA</w:t>
      </w:r>
      <w:r w:rsidRPr="006E34ED">
        <w:rPr>
          <w:rFonts w:ascii="Calibri Light" w:eastAsia="Times New Roman" w:hAnsi="Calibri Light" w:cs="Calibri Light"/>
          <w:i w:val="0"/>
          <w:sz w:val="22"/>
          <w:szCs w:val="22"/>
          <w:u w:val="none"/>
        </w:rPr>
        <w:t xml:space="preserve"> </w:t>
      </w:r>
      <w:r w:rsidRPr="006E34ED">
        <w:rPr>
          <w:rFonts w:ascii="Calibri Light" w:hAnsi="Calibri Light" w:cs="Calibri Light"/>
          <w:i w:val="0"/>
          <w:sz w:val="22"/>
          <w:szCs w:val="22"/>
          <w:u w:val="none"/>
        </w:rPr>
        <w:t>NAKUP IN DOBAVA POGONSKIH GORIV</w:t>
      </w:r>
    </w:p>
    <w:p w14:paraId="6C6D99B7"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AEE74F" w14:textId="77777777" w:rsidR="006E34ED" w:rsidRPr="002F5BC8" w:rsidRDefault="006E34ED" w:rsidP="006E34ED">
      <w:pPr>
        <w:adjustRightInd w:val="0"/>
        <w:ind w:left="720" w:right="771" w:firstLine="708"/>
        <w:rPr>
          <w:sz w:val="16"/>
          <w:szCs w:val="16"/>
        </w:rPr>
      </w:pPr>
      <w:r w:rsidRPr="002F5BC8">
        <w:rPr>
          <w:sz w:val="16"/>
          <w:szCs w:val="16"/>
        </w:rPr>
        <w:t>pravni temelj nastanka obveznosti</w:t>
      </w:r>
    </w:p>
    <w:p w14:paraId="27EC95D8" w14:textId="77777777" w:rsidR="006E34ED" w:rsidRPr="002F5BC8" w:rsidRDefault="006E34ED" w:rsidP="006E34ED">
      <w:pPr>
        <w:adjustRightInd w:val="0"/>
        <w:ind w:left="720" w:right="771"/>
      </w:pPr>
    </w:p>
    <w:p w14:paraId="3A3D58A2" w14:textId="77777777" w:rsidR="006E34ED" w:rsidRPr="002F5BC8" w:rsidRDefault="006E34ED" w:rsidP="006E34ED">
      <w:pPr>
        <w:adjustRightInd w:val="0"/>
        <w:ind w:left="720" w:right="771"/>
        <w:rPr>
          <w:sz w:val="16"/>
          <w:szCs w:val="16"/>
        </w:rPr>
      </w:pPr>
      <w:r w:rsidRPr="002F5BC8">
        <w:t xml:space="preserve">ki se sme izplačati ___________ </w:t>
      </w:r>
      <w:r w:rsidRPr="002F5BC8">
        <w:rPr>
          <w:sz w:val="16"/>
          <w:szCs w:val="16"/>
        </w:rPr>
        <w:t>(datum podpisa pogodbe)</w:t>
      </w:r>
    </w:p>
    <w:p w14:paraId="5E7E1E89" w14:textId="77777777" w:rsidR="006E34ED" w:rsidRPr="002F5BC8" w:rsidRDefault="006E34ED" w:rsidP="006E34ED">
      <w:pPr>
        <w:adjustRightInd w:val="0"/>
        <w:ind w:left="720" w:right="771" w:firstLine="708"/>
        <w:rPr>
          <w:sz w:val="16"/>
          <w:szCs w:val="16"/>
        </w:rPr>
      </w:pPr>
      <w:r w:rsidRPr="002F5BC8">
        <w:rPr>
          <w:sz w:val="16"/>
          <w:szCs w:val="16"/>
        </w:rPr>
        <w:t>datum dospelosti s številko (</w:t>
      </w:r>
      <w:proofErr w:type="spellStart"/>
      <w:r w:rsidRPr="002F5BC8">
        <w:rPr>
          <w:sz w:val="16"/>
          <w:szCs w:val="16"/>
        </w:rPr>
        <w:t>dd</w:t>
      </w:r>
      <w:proofErr w:type="spellEnd"/>
      <w:r w:rsidRPr="002F5BC8">
        <w:rPr>
          <w:sz w:val="16"/>
          <w:szCs w:val="16"/>
        </w:rPr>
        <w:t>/mm/</w:t>
      </w:r>
      <w:proofErr w:type="spellStart"/>
      <w:r w:rsidRPr="002F5BC8">
        <w:rPr>
          <w:sz w:val="16"/>
          <w:szCs w:val="16"/>
        </w:rPr>
        <w:t>llll</w:t>
      </w:r>
      <w:proofErr w:type="spellEnd"/>
      <w:r w:rsidRPr="002F5BC8">
        <w:rPr>
          <w:sz w:val="16"/>
          <w:szCs w:val="16"/>
        </w:rPr>
        <w:t>) in besedo</w:t>
      </w:r>
    </w:p>
    <w:p w14:paraId="276645E3" w14:textId="77777777" w:rsidR="006E34ED" w:rsidRPr="002F5BC8" w:rsidRDefault="006E34ED" w:rsidP="006E34ED">
      <w:pPr>
        <w:adjustRightInd w:val="0"/>
        <w:ind w:left="720" w:right="771"/>
      </w:pPr>
    </w:p>
    <w:p w14:paraId="1993E052" w14:textId="77777777" w:rsidR="006E34ED" w:rsidRPr="002F5BC8" w:rsidRDefault="006E34ED" w:rsidP="006E34ED">
      <w:pPr>
        <w:adjustRightInd w:val="0"/>
        <w:ind w:left="720" w:right="771"/>
      </w:pPr>
      <w:r w:rsidRPr="002F5BC8">
        <w:t>Dolžnik nepreklicno pooblaščam upnika, da zahteva izvršitev plačilne transakcije v breme</w:t>
      </w:r>
    </w:p>
    <w:p w14:paraId="59116EDF" w14:textId="77777777" w:rsidR="006E34ED" w:rsidRPr="002F5BC8" w:rsidRDefault="006E34ED" w:rsidP="006E34ED">
      <w:pPr>
        <w:adjustRightInd w:val="0"/>
        <w:ind w:left="720" w:right="771"/>
      </w:pPr>
      <w:r w:rsidRPr="002F5BC8">
        <w:t>mojih denarnih sredstev pri ponudnikih plačilnih storitev.</w:t>
      </w:r>
    </w:p>
    <w:p w14:paraId="0CD74CFD" w14:textId="77777777" w:rsidR="006E34ED" w:rsidRPr="002F5BC8" w:rsidRDefault="006E34ED" w:rsidP="006E34ED">
      <w:pPr>
        <w:adjustRightInd w:val="0"/>
        <w:ind w:left="720" w:right="771"/>
      </w:pPr>
      <w:r w:rsidRPr="002F5BC8">
        <w:tab/>
      </w:r>
      <w:r w:rsidRPr="002F5BC8">
        <w:tab/>
      </w:r>
      <w:r w:rsidRPr="002F5BC8">
        <w:tab/>
      </w:r>
    </w:p>
    <w:p w14:paraId="3AB12F92" w14:textId="77777777" w:rsidR="006E34ED" w:rsidRPr="002F5BC8" w:rsidRDefault="006E34ED" w:rsidP="006E34ED">
      <w:pPr>
        <w:adjustRightInd w:val="0"/>
        <w:ind w:left="720" w:right="771"/>
        <w:rPr>
          <w:sz w:val="6"/>
          <w:szCs w:val="6"/>
        </w:rPr>
      </w:pPr>
      <w:r w:rsidRPr="002F5BC8">
        <w:rPr>
          <w:sz w:val="6"/>
          <w:szCs w:val="6"/>
        </w:rPr>
        <w:t>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7ACD94" w14:textId="77777777" w:rsidR="006E34ED" w:rsidRPr="002F5BC8" w:rsidRDefault="006E34ED" w:rsidP="006E34ED">
      <w:pPr>
        <w:adjustRightInd w:val="0"/>
        <w:ind w:left="720" w:right="771"/>
        <w:rPr>
          <w:sz w:val="16"/>
          <w:szCs w:val="16"/>
        </w:rPr>
      </w:pPr>
      <w:r w:rsidRPr="002F5BC8">
        <w:rPr>
          <w:sz w:val="16"/>
          <w:szCs w:val="16"/>
        </w:rPr>
        <w:t xml:space="preserve">kraj izdaje </w:t>
      </w:r>
      <w:r w:rsidRPr="002F5BC8">
        <w:rPr>
          <w:sz w:val="16"/>
          <w:szCs w:val="16"/>
        </w:rPr>
        <w:tab/>
      </w:r>
      <w:r w:rsidRPr="002F5BC8">
        <w:rPr>
          <w:sz w:val="16"/>
          <w:szCs w:val="16"/>
        </w:rPr>
        <w:tab/>
      </w:r>
      <w:r w:rsidRPr="002F5BC8">
        <w:rPr>
          <w:sz w:val="16"/>
          <w:szCs w:val="16"/>
        </w:rPr>
        <w:tab/>
        <w:t xml:space="preserve">datum </w:t>
      </w:r>
      <w:r w:rsidRPr="002F5BC8">
        <w:rPr>
          <w:sz w:val="16"/>
          <w:szCs w:val="16"/>
        </w:rPr>
        <w:tab/>
      </w:r>
      <w:r w:rsidRPr="002F5BC8">
        <w:rPr>
          <w:sz w:val="16"/>
          <w:szCs w:val="16"/>
        </w:rPr>
        <w:tab/>
      </w:r>
      <w:r w:rsidRPr="002F5BC8">
        <w:rPr>
          <w:sz w:val="16"/>
          <w:szCs w:val="16"/>
        </w:rPr>
        <w:tab/>
        <w:t>žig ime in priimek ter podpis zakonitega zastopnika dolžnika*</w:t>
      </w:r>
    </w:p>
    <w:p w14:paraId="142D82EE" w14:textId="77777777" w:rsidR="006E34ED" w:rsidRPr="002F5BC8" w:rsidRDefault="006E34ED" w:rsidP="006E34ED">
      <w:pPr>
        <w:adjustRightInd w:val="0"/>
        <w:ind w:left="720" w:right="771"/>
      </w:pPr>
    </w:p>
    <w:p w14:paraId="3104A7F9" w14:textId="77777777" w:rsidR="006E34ED" w:rsidRPr="002F5BC8" w:rsidRDefault="006E34ED" w:rsidP="006E34ED">
      <w:pPr>
        <w:adjustRightInd w:val="0"/>
        <w:ind w:left="720" w:right="771"/>
      </w:pPr>
      <w:r w:rsidRPr="002F5BC8">
        <w:t>Dolžnik podeljujem nepreklicno soglasje vsem svojim ponudnikom plačilnih storitev, da v</w:t>
      </w:r>
    </w:p>
    <w:p w14:paraId="1AACC830" w14:textId="77777777" w:rsidR="006E34ED" w:rsidRPr="002F5BC8" w:rsidRDefault="006E34ED" w:rsidP="006E34ED">
      <w:pPr>
        <w:adjustRightInd w:val="0"/>
        <w:ind w:left="720" w:right="771"/>
      </w:pPr>
      <w:r w:rsidRPr="002F5BC8">
        <w:t>breme mojih denarnih sredstev izvršijo plačilno transakcijo, ki jo zahteva upnik.</w:t>
      </w:r>
    </w:p>
    <w:p w14:paraId="71888CE9" w14:textId="77777777" w:rsidR="006E34ED" w:rsidRPr="002F5BC8" w:rsidRDefault="006E34ED" w:rsidP="006E34ED">
      <w:pPr>
        <w:adjustRightInd w:val="0"/>
        <w:ind w:left="720" w:right="771"/>
      </w:pPr>
      <w:r w:rsidRPr="002F5BC8">
        <w:t>Prostor za oznake banke:</w:t>
      </w:r>
    </w:p>
    <w:p w14:paraId="1E92BEAF" w14:textId="77777777" w:rsidR="006E34ED" w:rsidRPr="002F5BC8" w:rsidRDefault="006E34ED" w:rsidP="006E34ED">
      <w:pPr>
        <w:pStyle w:val="Telobesedila"/>
        <w:spacing w:before="56"/>
        <w:ind w:left="720" w:right="771"/>
      </w:pPr>
    </w:p>
    <w:p w14:paraId="0CA3FBE5" w14:textId="77777777" w:rsidR="006E34ED" w:rsidRDefault="006E34ED">
      <w:pPr>
        <w:pStyle w:val="Telobesedila"/>
        <w:spacing w:before="1" w:after="45"/>
        <w:ind w:left="831" w:right="883"/>
        <w:jc w:val="both"/>
      </w:pPr>
    </w:p>
    <w:p w14:paraId="39A5447D" w14:textId="77777777" w:rsidR="006E34ED" w:rsidRDefault="006E34ED">
      <w:pPr>
        <w:pStyle w:val="Telobesedila"/>
        <w:spacing w:before="1" w:after="45"/>
        <w:ind w:left="831" w:right="883"/>
        <w:jc w:val="both"/>
      </w:pPr>
    </w:p>
    <w:p w14:paraId="285905C7" w14:textId="77777777" w:rsidR="006E34ED" w:rsidRDefault="006E34ED">
      <w:pPr>
        <w:pStyle w:val="Telobesedila"/>
        <w:spacing w:before="1" w:after="45"/>
        <w:ind w:left="831" w:right="883"/>
        <w:jc w:val="both"/>
      </w:pPr>
    </w:p>
    <w:p w14:paraId="6C35669F" w14:textId="77777777" w:rsidR="006E34ED" w:rsidRDefault="006E34ED">
      <w:pPr>
        <w:pStyle w:val="Telobesedila"/>
        <w:spacing w:before="1" w:after="45"/>
        <w:ind w:left="831" w:right="883"/>
        <w:jc w:val="both"/>
      </w:pPr>
    </w:p>
    <w:p w14:paraId="33967978" w14:textId="77777777" w:rsidR="00F82904" w:rsidRDefault="00F82904" w:rsidP="00F82904">
      <w:pPr>
        <w:jc w:val="both"/>
        <w:sectPr w:rsidR="00F82904" w:rsidSect="0065718B">
          <w:pgSz w:w="11910" w:h="16840"/>
          <w:pgMar w:top="567" w:right="640" w:bottom="1740" w:left="700" w:header="572" w:footer="1556" w:gutter="0"/>
          <w:cols w:space="708"/>
        </w:sectPr>
      </w:pPr>
    </w:p>
    <w:p w14:paraId="01BC3AA3" w14:textId="77777777" w:rsidR="0091214B" w:rsidRPr="0091214B" w:rsidRDefault="0091214B" w:rsidP="0091214B"/>
    <w:p w14:paraId="478D57CD" w14:textId="61F2B98B" w:rsidR="00A00DF8" w:rsidRPr="00A00DF8" w:rsidRDefault="00A00DF8" w:rsidP="00992B0F">
      <w:pPr>
        <w:pStyle w:val="Telobesedila"/>
        <w:ind w:firstLine="426"/>
        <w:rPr>
          <w:b/>
          <w:bCs/>
        </w:rPr>
      </w:pPr>
      <w:r w:rsidRPr="00A00DF8">
        <w:rPr>
          <w:b/>
          <w:bCs/>
        </w:rPr>
        <w:t>4.</w:t>
      </w:r>
      <w:r w:rsidR="00D778BF">
        <w:rPr>
          <w:b/>
          <w:bCs/>
        </w:rPr>
        <w:t>9.</w:t>
      </w:r>
      <w:r w:rsidR="00DD4669">
        <w:rPr>
          <w:b/>
          <w:bCs/>
        </w:rPr>
        <w:t xml:space="preserve"> </w:t>
      </w:r>
      <w:r w:rsidR="004B0CB7" w:rsidRPr="00A00DF8">
        <w:rPr>
          <w:b/>
          <w:bCs/>
        </w:rPr>
        <w:t>VZOREC POGODBE</w:t>
      </w:r>
    </w:p>
    <w:p w14:paraId="75D7AAA2" w14:textId="77777777" w:rsidR="0057497E" w:rsidRDefault="0057497E" w:rsidP="00992B0F">
      <w:pPr>
        <w:pStyle w:val="Telobesedila"/>
        <w:spacing w:before="3"/>
        <w:ind w:firstLine="426"/>
        <w:rPr>
          <w:sz w:val="16"/>
        </w:rPr>
      </w:pPr>
    </w:p>
    <w:p w14:paraId="7738D0EC" w14:textId="77777777" w:rsidR="0057497E" w:rsidRPr="00FB3958" w:rsidRDefault="0057497E" w:rsidP="00992B0F">
      <w:pPr>
        <w:adjustRightInd w:val="0"/>
        <w:ind w:firstLine="426"/>
        <w:jc w:val="both"/>
        <w:rPr>
          <w:b/>
        </w:rPr>
      </w:pPr>
    </w:p>
    <w:p w14:paraId="59B3E35F" w14:textId="3DB55DFD" w:rsidR="0057497E" w:rsidRPr="00FB3958" w:rsidRDefault="0057497E" w:rsidP="00992B0F">
      <w:pPr>
        <w:pStyle w:val="Slog10"/>
        <w:pBdr>
          <w:left w:val="single" w:sz="4" w:space="1" w:color="auto"/>
        </w:pBdr>
        <w:shd w:val="clear" w:color="auto" w:fill="C6D9F1"/>
        <w:tabs>
          <w:tab w:val="left" w:pos="2190"/>
          <w:tab w:val="center" w:pos="5645"/>
        </w:tabs>
        <w:ind w:left="0" w:firstLine="426"/>
        <w:jc w:val="center"/>
        <w:rPr>
          <w:rFonts w:ascii="Calibri Light" w:hAnsi="Calibri Light" w:cs="Calibri Light"/>
          <w:sz w:val="22"/>
          <w:szCs w:val="22"/>
        </w:rPr>
      </w:pPr>
      <w:r w:rsidRPr="00FB3958">
        <w:rPr>
          <w:rFonts w:ascii="Calibri Light" w:hAnsi="Calibri Light" w:cs="Calibri Light"/>
          <w:sz w:val="22"/>
          <w:szCs w:val="22"/>
        </w:rPr>
        <w:t>VZOREC POGODBE</w:t>
      </w:r>
    </w:p>
    <w:p w14:paraId="1411FB79" w14:textId="77777777" w:rsidR="0057497E" w:rsidRPr="00FB3958" w:rsidRDefault="0057497E" w:rsidP="00BC2AD5">
      <w:pPr>
        <w:rPr>
          <w:b/>
          <w:color w:val="FF0000"/>
        </w:rPr>
      </w:pPr>
    </w:p>
    <w:p w14:paraId="641E0BF3" w14:textId="77777777" w:rsidR="00530882" w:rsidRPr="00103465" w:rsidRDefault="00530882" w:rsidP="00530882">
      <w:pPr>
        <w:pStyle w:val="Telobesedila"/>
        <w:spacing w:before="56"/>
        <w:ind w:right="770"/>
        <w:jc w:val="both"/>
        <w:rPr>
          <w:i/>
        </w:rPr>
      </w:pPr>
      <w:r w:rsidRPr="00103465">
        <w:t xml:space="preserve">Vzorec pogodbe je potrebno šteti le kot izhodišče, saj se bo pogodba pred podpisom vsebinsko prilagodila glede na to, ali bo izbrani ponudnik predložil skupno ponudbo, prijavil sodelovanje podizvajalcev in podobno. </w:t>
      </w:r>
      <w:r w:rsidRPr="00103465">
        <w:rPr>
          <w:i/>
        </w:rPr>
        <w:t xml:space="preserve"> </w:t>
      </w:r>
    </w:p>
    <w:p w14:paraId="6FBD491C" w14:textId="77777777" w:rsidR="00530882" w:rsidRDefault="00530882" w:rsidP="00530882">
      <w:pPr>
        <w:rPr>
          <w:rFonts w:ascii="Arial" w:hAnsi="Arial" w:cs="Arial"/>
          <w:b/>
          <w:color w:val="FF0000"/>
        </w:rPr>
      </w:pPr>
    </w:p>
    <w:p w14:paraId="4BAA9D39" w14:textId="77777777" w:rsidR="00530882" w:rsidRPr="00DA14E4" w:rsidRDefault="00530882" w:rsidP="00530882">
      <w:pPr>
        <w:rPr>
          <w:b/>
          <w:bCs/>
        </w:rPr>
      </w:pPr>
      <w:r w:rsidRPr="00DA14E4">
        <w:rPr>
          <w:b/>
        </w:rPr>
        <w:t>(Vzorec pogodbe je potrebno izpolniti in parafirati</w:t>
      </w:r>
      <w:r>
        <w:rPr>
          <w:b/>
        </w:rPr>
        <w:t>)</w:t>
      </w:r>
    </w:p>
    <w:p w14:paraId="6B5E7CD4" w14:textId="77777777" w:rsidR="00530882" w:rsidRPr="00DA14E4" w:rsidRDefault="00530882" w:rsidP="00530882">
      <w:pPr>
        <w:rPr>
          <w:b/>
          <w:bCs/>
          <w:color w:val="FF0000"/>
        </w:rPr>
      </w:pPr>
    </w:p>
    <w:p w14:paraId="22E7CB27" w14:textId="77777777" w:rsidR="00530882" w:rsidRPr="008641AE" w:rsidRDefault="00530882" w:rsidP="00530882">
      <w:pPr>
        <w:jc w:val="center"/>
        <w:rPr>
          <w:b/>
          <w:bCs/>
        </w:rPr>
      </w:pPr>
      <w:r>
        <w:rPr>
          <w:b/>
          <w:bCs/>
        </w:rPr>
        <w:t xml:space="preserve">POGODBA ZA NAKUP IN </w:t>
      </w:r>
      <w:r w:rsidRPr="00DA14E4">
        <w:rPr>
          <w:b/>
          <w:bCs/>
        </w:rPr>
        <w:t xml:space="preserve">DOBAVO </w:t>
      </w:r>
      <w:r>
        <w:rPr>
          <w:b/>
          <w:bCs/>
        </w:rPr>
        <w:t>POGONSKEGA GORIVA</w:t>
      </w:r>
    </w:p>
    <w:p w14:paraId="31694DA4" w14:textId="77777777" w:rsidR="00530882" w:rsidRPr="00DA14E4" w:rsidRDefault="00530882" w:rsidP="00530882">
      <w:r w:rsidRPr="00DA14E4">
        <w:t>ki jo dogovorita in skleneta :</w:t>
      </w:r>
    </w:p>
    <w:p w14:paraId="2FD46871" w14:textId="77777777" w:rsidR="00530882" w:rsidRPr="00DA14E4" w:rsidRDefault="00530882" w:rsidP="00530882"/>
    <w:tbl>
      <w:tblPr>
        <w:tblW w:w="0" w:type="auto"/>
        <w:tblLook w:val="01E0" w:firstRow="1" w:lastRow="1" w:firstColumn="1" w:lastColumn="1" w:noHBand="0" w:noVBand="0"/>
      </w:tblPr>
      <w:tblGrid>
        <w:gridCol w:w="2338"/>
        <w:gridCol w:w="7609"/>
      </w:tblGrid>
      <w:tr w:rsidR="00530882" w:rsidRPr="00DA14E4" w14:paraId="6939B2F4" w14:textId="77777777" w:rsidTr="00EA4CB0">
        <w:tc>
          <w:tcPr>
            <w:tcW w:w="1679" w:type="dxa"/>
          </w:tcPr>
          <w:p w14:paraId="02B7850E" w14:textId="77777777" w:rsidR="00530882" w:rsidRPr="00DA14E4" w:rsidRDefault="00530882" w:rsidP="00EA4CB0">
            <w:pPr>
              <w:rPr>
                <w:b/>
              </w:rPr>
            </w:pPr>
            <w:r w:rsidRPr="00DA14E4">
              <w:rPr>
                <w:b/>
              </w:rPr>
              <w:t>NAROČNIK:</w:t>
            </w:r>
          </w:p>
          <w:p w14:paraId="557820EF" w14:textId="77777777" w:rsidR="00530882" w:rsidRPr="00DA14E4" w:rsidRDefault="00530882" w:rsidP="00EA4CB0">
            <w:pPr>
              <w:rPr>
                <w:b/>
              </w:rPr>
            </w:pPr>
          </w:p>
        </w:tc>
        <w:tc>
          <w:tcPr>
            <w:tcW w:w="7609" w:type="dxa"/>
          </w:tcPr>
          <w:p w14:paraId="7C94492A" w14:textId="77777777" w:rsidR="00530882" w:rsidRPr="00DA14E4" w:rsidRDefault="00530882" w:rsidP="00EA4CB0">
            <w:pPr>
              <w:rPr>
                <w:b/>
              </w:rPr>
            </w:pPr>
            <w:r w:rsidRPr="00DA14E4">
              <w:rPr>
                <w:b/>
              </w:rPr>
              <w:t xml:space="preserve">Komunalno stanovanjska družba </w:t>
            </w:r>
            <w:proofErr w:type="spellStart"/>
            <w:r w:rsidRPr="00DA14E4">
              <w:rPr>
                <w:b/>
              </w:rPr>
              <w:t>d.o.o</w:t>
            </w:r>
            <w:proofErr w:type="spellEnd"/>
            <w:r w:rsidRPr="00DA14E4">
              <w:rPr>
                <w:b/>
              </w:rPr>
              <w:t>. Ajdovščina</w:t>
            </w:r>
          </w:p>
          <w:p w14:paraId="5FC7C704" w14:textId="77777777" w:rsidR="00530882" w:rsidRPr="00DA14E4" w:rsidRDefault="00530882" w:rsidP="00EA4CB0">
            <w:pPr>
              <w:rPr>
                <w:b/>
              </w:rPr>
            </w:pPr>
            <w:r w:rsidRPr="00DA14E4">
              <w:rPr>
                <w:b/>
              </w:rPr>
              <w:t>Goriška c. 23b</w:t>
            </w:r>
          </w:p>
          <w:p w14:paraId="0E2AE0EA" w14:textId="77777777" w:rsidR="00530882" w:rsidRPr="00DA14E4" w:rsidRDefault="00530882" w:rsidP="00EA4CB0">
            <w:pPr>
              <w:rPr>
                <w:b/>
              </w:rPr>
            </w:pPr>
            <w:r w:rsidRPr="00DA14E4">
              <w:rPr>
                <w:b/>
              </w:rPr>
              <w:t xml:space="preserve">ki jo zastopa direktor Luka JEJČIČ, </w:t>
            </w:r>
            <w:proofErr w:type="spellStart"/>
            <w:r w:rsidRPr="00DA14E4">
              <w:rPr>
                <w:b/>
              </w:rPr>
              <w:t>univ.dipl.inž</w:t>
            </w:r>
            <w:proofErr w:type="spellEnd"/>
            <w:r w:rsidRPr="00DA14E4">
              <w:rPr>
                <w:b/>
              </w:rPr>
              <w:t>. (v nadaljnjem besedilu kot naročnik)</w:t>
            </w:r>
          </w:p>
          <w:p w14:paraId="1E03192C" w14:textId="77777777" w:rsidR="00530882" w:rsidRPr="00DA14E4" w:rsidRDefault="00530882" w:rsidP="00EA4CB0">
            <w:pPr>
              <w:rPr>
                <w:b/>
              </w:rPr>
            </w:pPr>
            <w:r w:rsidRPr="00DA14E4">
              <w:rPr>
                <w:b/>
              </w:rPr>
              <w:t>ID za DDV: SI 68647336</w:t>
            </w:r>
          </w:p>
          <w:p w14:paraId="77E96E3E" w14:textId="77777777" w:rsidR="00530882" w:rsidRPr="00DA14E4" w:rsidRDefault="00530882" w:rsidP="00EA4CB0">
            <w:pPr>
              <w:rPr>
                <w:b/>
              </w:rPr>
            </w:pPr>
            <w:r w:rsidRPr="00DA14E4">
              <w:rPr>
                <w:b/>
              </w:rPr>
              <w:t>Matična številka: 5210461000</w:t>
            </w:r>
          </w:p>
          <w:p w14:paraId="513748BE" w14:textId="77777777" w:rsidR="00530882" w:rsidRPr="00DA14E4" w:rsidRDefault="00530882" w:rsidP="00EA4CB0">
            <w:pPr>
              <w:tabs>
                <w:tab w:val="left" w:pos="4051"/>
              </w:tabs>
              <w:rPr>
                <w:b/>
              </w:rPr>
            </w:pPr>
            <w:r w:rsidRPr="00DA14E4">
              <w:rPr>
                <w:b/>
              </w:rPr>
              <w:t>TRR.: 04751-0000120476 pri Novi KBM</w:t>
            </w:r>
            <w:r>
              <w:rPr>
                <w:b/>
              </w:rPr>
              <w:tab/>
            </w:r>
          </w:p>
          <w:p w14:paraId="50EE838E" w14:textId="77777777" w:rsidR="00530882" w:rsidRPr="00DA14E4" w:rsidRDefault="00530882" w:rsidP="00EA4CB0">
            <w:pPr>
              <w:rPr>
                <w:b/>
              </w:rPr>
            </w:pPr>
          </w:p>
        </w:tc>
      </w:tr>
      <w:tr w:rsidR="00530882" w:rsidRPr="00DA14E4" w14:paraId="59EA50C0" w14:textId="77777777" w:rsidTr="00EA4CB0">
        <w:trPr>
          <w:trHeight w:val="270"/>
        </w:trPr>
        <w:tc>
          <w:tcPr>
            <w:tcW w:w="1679" w:type="dxa"/>
          </w:tcPr>
          <w:p w14:paraId="659328B5" w14:textId="77777777" w:rsidR="00530882" w:rsidRPr="00DA14E4" w:rsidRDefault="00530882" w:rsidP="00EA4CB0">
            <w:r w:rsidRPr="00DA14E4">
              <w:t>in</w:t>
            </w:r>
          </w:p>
          <w:p w14:paraId="598DA170" w14:textId="77777777" w:rsidR="00530882" w:rsidRPr="00DA14E4" w:rsidRDefault="00530882" w:rsidP="00EA4CB0"/>
        </w:tc>
        <w:tc>
          <w:tcPr>
            <w:tcW w:w="7609" w:type="dxa"/>
          </w:tcPr>
          <w:p w14:paraId="29771EEE" w14:textId="77777777" w:rsidR="00530882" w:rsidRPr="00DA14E4" w:rsidRDefault="00530882" w:rsidP="00EA4CB0"/>
        </w:tc>
      </w:tr>
      <w:tr w:rsidR="00530882" w:rsidRPr="00DA14E4" w14:paraId="395FD911" w14:textId="77777777" w:rsidTr="00EA4CB0">
        <w:trPr>
          <w:trHeight w:val="510"/>
        </w:trPr>
        <w:tc>
          <w:tcPr>
            <w:tcW w:w="1679" w:type="dxa"/>
          </w:tcPr>
          <w:p w14:paraId="0D28A9BF" w14:textId="77777777" w:rsidR="00530882" w:rsidRPr="00DA14E4" w:rsidRDefault="00530882" w:rsidP="00EA4CB0">
            <w:pPr>
              <w:rPr>
                <w:b/>
              </w:rPr>
            </w:pPr>
            <w:r w:rsidRPr="00DA14E4">
              <w:rPr>
                <w:b/>
              </w:rPr>
              <w:t>DOBAVITELJ</w:t>
            </w:r>
            <w:r>
              <w:rPr>
                <w:b/>
              </w:rPr>
              <w:t>/IZVAJALEC</w:t>
            </w:r>
            <w:r w:rsidRPr="00DA14E4">
              <w:rPr>
                <w:b/>
              </w:rPr>
              <w:t>:</w:t>
            </w:r>
          </w:p>
          <w:p w14:paraId="6C04CF9D" w14:textId="77777777" w:rsidR="00530882" w:rsidRPr="00DA14E4" w:rsidRDefault="00530882" w:rsidP="00EA4CB0">
            <w:pPr>
              <w:rPr>
                <w:b/>
              </w:rPr>
            </w:pPr>
          </w:p>
        </w:tc>
        <w:tc>
          <w:tcPr>
            <w:tcW w:w="7609" w:type="dxa"/>
            <w:hideMark/>
          </w:tcPr>
          <w:p w14:paraId="0F9DA1F7" w14:textId="77777777" w:rsidR="00530882" w:rsidRPr="00DA14E4" w:rsidRDefault="00530882" w:rsidP="00EA4CB0">
            <w:pPr>
              <w:rPr>
                <w:b/>
              </w:rPr>
            </w:pPr>
            <w:r w:rsidRPr="00DA14E4">
              <w:rPr>
                <w:b/>
              </w:rPr>
              <w:t>_________________________________________</w:t>
            </w:r>
          </w:p>
          <w:p w14:paraId="2D5B31CF" w14:textId="77777777" w:rsidR="00530882" w:rsidRPr="00DA14E4" w:rsidRDefault="00530882" w:rsidP="00EA4CB0">
            <w:pPr>
              <w:rPr>
                <w:b/>
              </w:rPr>
            </w:pPr>
            <w:r w:rsidRPr="00DA14E4">
              <w:rPr>
                <w:b/>
              </w:rPr>
              <w:t>_________________________________________</w:t>
            </w:r>
          </w:p>
          <w:p w14:paraId="1E92AB11" w14:textId="77777777" w:rsidR="00530882" w:rsidRPr="00DA14E4" w:rsidRDefault="00530882" w:rsidP="00EA4CB0">
            <w:pPr>
              <w:rPr>
                <w:b/>
              </w:rPr>
            </w:pPr>
            <w:r w:rsidRPr="00DA14E4">
              <w:rPr>
                <w:b/>
              </w:rPr>
              <w:t>ki jo zastopa direktor ________________(v nadaljnjem besedilu kot dobavitelj)</w:t>
            </w:r>
          </w:p>
          <w:p w14:paraId="7BB96EFC" w14:textId="77777777" w:rsidR="00530882" w:rsidRPr="00DA14E4" w:rsidRDefault="00530882" w:rsidP="00EA4CB0">
            <w:pPr>
              <w:rPr>
                <w:b/>
              </w:rPr>
            </w:pPr>
            <w:r w:rsidRPr="00DA14E4">
              <w:rPr>
                <w:b/>
              </w:rPr>
              <w:t>ID za DDV: _____________________________________</w:t>
            </w:r>
          </w:p>
          <w:p w14:paraId="13E3A226" w14:textId="77777777" w:rsidR="00530882" w:rsidRPr="00DA14E4" w:rsidRDefault="00530882" w:rsidP="00EA4CB0">
            <w:pPr>
              <w:rPr>
                <w:b/>
              </w:rPr>
            </w:pPr>
            <w:r w:rsidRPr="00DA14E4">
              <w:rPr>
                <w:b/>
              </w:rPr>
              <w:t>Matična številka: ________________________________</w:t>
            </w:r>
          </w:p>
          <w:p w14:paraId="1ED05529" w14:textId="77777777" w:rsidR="00530882" w:rsidRPr="00DA14E4" w:rsidRDefault="00530882" w:rsidP="00EA4CB0">
            <w:pPr>
              <w:rPr>
                <w:b/>
              </w:rPr>
            </w:pPr>
            <w:r w:rsidRPr="00DA14E4">
              <w:rPr>
                <w:b/>
              </w:rPr>
              <w:t>TRR: ___________________________________________</w:t>
            </w:r>
          </w:p>
        </w:tc>
      </w:tr>
    </w:tbl>
    <w:p w14:paraId="2D172C7B" w14:textId="77777777" w:rsidR="00530882" w:rsidRPr="00DA14E4" w:rsidRDefault="00530882" w:rsidP="00530882">
      <w:r w:rsidRPr="00DA14E4">
        <w:t xml:space="preserve"> </w:t>
      </w:r>
    </w:p>
    <w:p w14:paraId="6D123336" w14:textId="77777777" w:rsidR="00530882" w:rsidRPr="00DA14E4" w:rsidRDefault="00530882" w:rsidP="00307FB9">
      <w:pPr>
        <w:tabs>
          <w:tab w:val="left" w:pos="1440"/>
        </w:tabs>
        <w:ind w:left="142" w:right="647" w:hanging="142"/>
        <w:jc w:val="both"/>
        <w:rPr>
          <w:b/>
        </w:rPr>
      </w:pPr>
      <w:r w:rsidRPr="00DA14E4">
        <w:rPr>
          <w:b/>
        </w:rPr>
        <w:t>Uvodna določba</w:t>
      </w:r>
    </w:p>
    <w:p w14:paraId="6E439839" w14:textId="77777777" w:rsidR="00530882" w:rsidRPr="00DA14E4" w:rsidRDefault="00530882" w:rsidP="00307FB9">
      <w:pPr>
        <w:tabs>
          <w:tab w:val="left" w:pos="1440"/>
        </w:tabs>
        <w:ind w:left="142" w:right="647" w:hanging="142"/>
        <w:jc w:val="center"/>
      </w:pPr>
      <w:r w:rsidRPr="00DA14E4">
        <w:t>1.člen</w:t>
      </w:r>
    </w:p>
    <w:p w14:paraId="51361487" w14:textId="77777777" w:rsidR="00BC2AD5" w:rsidRDefault="00530882" w:rsidP="00BC2AD5">
      <w:pPr>
        <w:tabs>
          <w:tab w:val="left" w:pos="1440"/>
        </w:tabs>
        <w:ind w:left="142" w:right="647" w:hanging="142"/>
        <w:jc w:val="both"/>
      </w:pPr>
      <w:r w:rsidRPr="00DA14E4">
        <w:t>Pogodbeni stranki skleneta pogodbo na podlagi javnega razpisa za izbiro izvajalca po</w:t>
      </w:r>
      <w:r>
        <w:t xml:space="preserve"> odprtem</w:t>
      </w:r>
      <w:r w:rsidRPr="00DA14E4">
        <w:t xml:space="preserve"> postop</w:t>
      </w:r>
      <w:r>
        <w:t>u,</w:t>
      </w:r>
    </w:p>
    <w:p w14:paraId="2B9888AA" w14:textId="77777777" w:rsidR="00BC2AD5" w:rsidRDefault="00530882" w:rsidP="00BC2AD5">
      <w:pPr>
        <w:tabs>
          <w:tab w:val="left" w:pos="1440"/>
        </w:tabs>
        <w:ind w:left="142" w:right="647" w:hanging="142"/>
        <w:jc w:val="both"/>
      </w:pPr>
      <w:r w:rsidRPr="00DA14E4">
        <w:t>skladno</w:t>
      </w:r>
      <w:r w:rsidR="00307FB9">
        <w:t xml:space="preserve"> </w:t>
      </w:r>
      <w:r w:rsidRPr="00DA14E4">
        <w:t>z 4</w:t>
      </w:r>
      <w:r>
        <w:t>0</w:t>
      </w:r>
      <w:r w:rsidRPr="00DA14E4">
        <w:t>. členom Zakona o javnem naročanju [Uradni</w:t>
      </w:r>
      <w:r w:rsidRPr="00DA14E4">
        <w:rPr>
          <w:spacing w:val="-9"/>
        </w:rPr>
        <w:t xml:space="preserve"> </w:t>
      </w:r>
      <w:r w:rsidRPr="00DA14E4">
        <w:t>list</w:t>
      </w:r>
      <w:r w:rsidRPr="00DA14E4">
        <w:rPr>
          <w:spacing w:val="-9"/>
        </w:rPr>
        <w:t xml:space="preserve"> </w:t>
      </w:r>
      <w:r w:rsidRPr="00DA14E4">
        <w:t>RS,</w:t>
      </w:r>
      <w:r w:rsidRPr="00DA14E4">
        <w:rPr>
          <w:spacing w:val="-10"/>
        </w:rPr>
        <w:t xml:space="preserve"> </w:t>
      </w:r>
      <w:r w:rsidRPr="00DA14E4">
        <w:t>št.</w:t>
      </w:r>
      <w:r w:rsidRPr="00DA14E4">
        <w:rPr>
          <w:spacing w:val="-8"/>
        </w:rPr>
        <w:t xml:space="preserve"> </w:t>
      </w:r>
      <w:r w:rsidRPr="00DA14E4">
        <w:t xml:space="preserve">91/15, 14/18, 121/21, 10/22 in 74/22 </w:t>
      </w:r>
    </w:p>
    <w:p w14:paraId="2FC65738" w14:textId="17D74C3F" w:rsidR="00BC2AD5" w:rsidRDefault="00530882" w:rsidP="00BC2AD5">
      <w:pPr>
        <w:tabs>
          <w:tab w:val="left" w:pos="1440"/>
        </w:tabs>
        <w:ind w:left="142" w:right="647" w:hanging="142"/>
        <w:jc w:val="both"/>
      </w:pPr>
      <w:proofErr w:type="spellStart"/>
      <w:r w:rsidRPr="00DA14E4">
        <w:t>odl</w:t>
      </w:r>
      <w:proofErr w:type="spellEnd"/>
      <w:r w:rsidRPr="00DA14E4">
        <w:t xml:space="preserve"> US </w:t>
      </w:r>
      <w:r w:rsidR="00597FF3">
        <w:t xml:space="preserve">v </w:t>
      </w:r>
      <w:r w:rsidRPr="00DA14E4">
        <w:t>nadaljevanju ZJN-3] za</w:t>
      </w:r>
      <w:r>
        <w:t xml:space="preserve"> NAKUP IN DOBAVO POGONSKIH GORIV</w:t>
      </w:r>
      <w:r w:rsidRPr="00DA14E4">
        <w:t xml:space="preserve"> , objavljenem na Portalu javnih naročil </w:t>
      </w:r>
    </w:p>
    <w:p w14:paraId="711A5EA3" w14:textId="77777777" w:rsidR="00BC2AD5" w:rsidRDefault="00530882" w:rsidP="00BC2AD5">
      <w:pPr>
        <w:tabs>
          <w:tab w:val="left" w:pos="1440"/>
        </w:tabs>
        <w:ind w:left="142" w:right="647" w:hanging="142"/>
        <w:jc w:val="both"/>
      </w:pPr>
      <w:r w:rsidRPr="00DA14E4">
        <w:t xml:space="preserve">pod </w:t>
      </w:r>
      <w:proofErr w:type="spellStart"/>
      <w:r w:rsidRPr="00DA14E4">
        <w:t>zap.št</w:t>
      </w:r>
      <w:proofErr w:type="spellEnd"/>
      <w:r w:rsidRPr="00DA14E4">
        <w:t>. JN_____________ z dne ________________, na podlagi odločitve o oddaji naročila št.</w:t>
      </w:r>
    </w:p>
    <w:p w14:paraId="3233BB6B" w14:textId="445D9E04" w:rsidR="00530882" w:rsidRPr="00DA14E4" w:rsidRDefault="00530882" w:rsidP="00BC2AD5">
      <w:pPr>
        <w:tabs>
          <w:tab w:val="left" w:pos="1440"/>
        </w:tabs>
        <w:ind w:right="647"/>
        <w:jc w:val="both"/>
      </w:pPr>
      <w:r w:rsidRPr="00DA14E4">
        <w:t>_____________z dne_____________.</w:t>
      </w:r>
    </w:p>
    <w:p w14:paraId="05A9C354" w14:textId="77777777" w:rsidR="00530882" w:rsidRPr="00D210E5" w:rsidRDefault="00530882" w:rsidP="00307FB9">
      <w:pPr>
        <w:tabs>
          <w:tab w:val="left" w:pos="1440"/>
        </w:tabs>
        <w:ind w:left="142" w:right="647" w:hanging="142"/>
        <w:jc w:val="both"/>
        <w:rPr>
          <w:b/>
        </w:rPr>
      </w:pPr>
    </w:p>
    <w:p w14:paraId="5CB71D9E" w14:textId="77777777" w:rsidR="00530882" w:rsidRPr="00D210E5" w:rsidRDefault="00530882" w:rsidP="00307FB9">
      <w:pPr>
        <w:tabs>
          <w:tab w:val="left" w:pos="1440"/>
        </w:tabs>
        <w:ind w:left="142" w:right="647" w:hanging="142"/>
        <w:jc w:val="both"/>
        <w:rPr>
          <w:b/>
        </w:rPr>
      </w:pPr>
      <w:r w:rsidRPr="00D210E5">
        <w:rPr>
          <w:b/>
        </w:rPr>
        <w:t>Predmet pogodbe</w:t>
      </w:r>
    </w:p>
    <w:p w14:paraId="77F827C3" w14:textId="77777777" w:rsidR="00530882" w:rsidRPr="00D210E5" w:rsidRDefault="00530882" w:rsidP="00307FB9">
      <w:pPr>
        <w:tabs>
          <w:tab w:val="left" w:pos="1440"/>
        </w:tabs>
        <w:ind w:left="142" w:right="647" w:hanging="142"/>
        <w:jc w:val="center"/>
      </w:pPr>
      <w:r w:rsidRPr="00D210E5">
        <w:t>2. člen</w:t>
      </w:r>
    </w:p>
    <w:p w14:paraId="061A5D3A" w14:textId="77777777" w:rsidR="00530882" w:rsidRPr="00AE2F37" w:rsidRDefault="00530882" w:rsidP="00307FB9">
      <w:pPr>
        <w:ind w:left="142" w:right="647" w:hanging="142"/>
      </w:pPr>
      <w:r w:rsidRPr="00AE2F37">
        <w:t>Predmet pogodbe je nakup in dobava  goriva, in sicer:</w:t>
      </w:r>
    </w:p>
    <w:p w14:paraId="3C773770" w14:textId="39EA186C" w:rsidR="00530882" w:rsidRPr="002E61CF" w:rsidRDefault="00530882" w:rsidP="00307FB9">
      <w:pPr>
        <w:widowControl/>
        <w:numPr>
          <w:ilvl w:val="0"/>
          <w:numId w:val="36"/>
        </w:numPr>
        <w:autoSpaceDE/>
        <w:autoSpaceDN/>
        <w:ind w:left="142" w:right="647" w:hanging="142"/>
        <w:contextualSpacing/>
        <w:jc w:val="both"/>
      </w:pPr>
      <w:r w:rsidRPr="002E61CF">
        <w:t>nakup in dobava dizelskega goriva v rezervoarje vozil na lokaciji naročnika CERO Dolga Poljana 1i, 5271 Vipava</w:t>
      </w:r>
      <w:r w:rsidR="005D7F3E" w:rsidRPr="002E61CF">
        <w:rPr>
          <w:rFonts w:eastAsia="Calibri"/>
        </w:rPr>
        <w:t xml:space="preserve"> </w:t>
      </w:r>
    </w:p>
    <w:p w14:paraId="44969476" w14:textId="430F8108" w:rsidR="00530882" w:rsidRPr="002E61CF" w:rsidRDefault="00530882" w:rsidP="00307FB9">
      <w:pPr>
        <w:widowControl/>
        <w:numPr>
          <w:ilvl w:val="0"/>
          <w:numId w:val="36"/>
        </w:numPr>
        <w:autoSpaceDE/>
        <w:autoSpaceDN/>
        <w:ind w:left="142" w:right="647" w:hanging="142"/>
        <w:contextualSpacing/>
        <w:jc w:val="both"/>
      </w:pPr>
      <w:r w:rsidRPr="002E61CF">
        <w:t>nakup goriva na bencinskih servisih izvajalc</w:t>
      </w:r>
      <w:r w:rsidR="005D7F3E" w:rsidRPr="002E61CF">
        <w:t>a (dizelsko gorivo, kurilno olje ekstra lahko,  motorni bencin NM</w:t>
      </w:r>
      <w:r w:rsidR="00F06028" w:rsidRPr="002E61CF">
        <w:t>B</w:t>
      </w:r>
      <w:r w:rsidR="005D7F3E" w:rsidRPr="002E61CF">
        <w:t>95, motorni bencin NM</w:t>
      </w:r>
      <w:r w:rsidR="00F06028" w:rsidRPr="002E61CF">
        <w:t>B</w:t>
      </w:r>
      <w:r w:rsidR="005D7F3E" w:rsidRPr="002E61CF">
        <w:t>100)</w:t>
      </w:r>
      <w:r w:rsidRPr="002E61CF">
        <w:t xml:space="preserve"> s plačilnimi karticami izvajalca (kartično poslovanje),</w:t>
      </w:r>
    </w:p>
    <w:p w14:paraId="5FCA455D" w14:textId="4D91DEFE" w:rsidR="00530882" w:rsidRPr="002E61CF" w:rsidRDefault="00530882" w:rsidP="00307FB9">
      <w:pPr>
        <w:widowControl/>
        <w:numPr>
          <w:ilvl w:val="0"/>
          <w:numId w:val="36"/>
        </w:numPr>
        <w:autoSpaceDE/>
        <w:autoSpaceDN/>
        <w:ind w:left="142" w:right="647" w:hanging="142"/>
        <w:contextualSpacing/>
        <w:jc w:val="both"/>
      </w:pPr>
      <w:r w:rsidRPr="002E61CF">
        <w:t xml:space="preserve">nakup dodatka za čistejši izpuh – </w:t>
      </w:r>
      <w:proofErr w:type="spellStart"/>
      <w:r w:rsidRPr="002E61CF">
        <w:t>AdBlue</w:t>
      </w:r>
      <w:proofErr w:type="spellEnd"/>
      <w:r w:rsidRPr="002E61CF">
        <w:t xml:space="preserve"> na bencinskih servisih</w:t>
      </w:r>
      <w:r w:rsidR="005D7F3E" w:rsidRPr="002E61CF">
        <w:t xml:space="preserve"> izvajalca</w:t>
      </w:r>
      <w:r w:rsidRPr="002E61CF">
        <w:t xml:space="preserve"> s plačilnimi karticami </w:t>
      </w:r>
      <w:r w:rsidR="005D7F3E" w:rsidRPr="002E61CF">
        <w:t>izvajalca</w:t>
      </w:r>
      <w:r w:rsidRPr="002E61CF">
        <w:t xml:space="preserve"> (kartično poslovanje),</w:t>
      </w:r>
    </w:p>
    <w:p w14:paraId="6DD3DA19" w14:textId="2B0B3C62" w:rsidR="00530882" w:rsidRPr="002E61CF" w:rsidRDefault="00530882" w:rsidP="00307FB9">
      <w:pPr>
        <w:widowControl/>
        <w:numPr>
          <w:ilvl w:val="0"/>
          <w:numId w:val="36"/>
        </w:numPr>
        <w:autoSpaceDE/>
        <w:autoSpaceDN/>
        <w:ind w:left="142" w:right="647" w:hanging="142"/>
        <w:contextualSpacing/>
        <w:jc w:val="both"/>
      </w:pPr>
      <w:r w:rsidRPr="002E61CF">
        <w:t xml:space="preserve">dobava dodatka za čistejši izpuh – </w:t>
      </w:r>
      <w:proofErr w:type="spellStart"/>
      <w:r w:rsidRPr="002E61CF">
        <w:t>AdBlue</w:t>
      </w:r>
      <w:proofErr w:type="spellEnd"/>
      <w:r w:rsidRPr="002E61CF">
        <w:t xml:space="preserve"> v kontejner 1000l  v skladišče</w:t>
      </w:r>
      <w:r w:rsidR="00C452D7" w:rsidRPr="002E61CF">
        <w:t xml:space="preserve"> KSD </w:t>
      </w:r>
      <w:proofErr w:type="spellStart"/>
      <w:r w:rsidR="00C452D7" w:rsidRPr="002E61CF">
        <w:t>d.o.o</w:t>
      </w:r>
      <w:proofErr w:type="spellEnd"/>
      <w:r w:rsidR="00C452D7" w:rsidRPr="002E61CF">
        <w:t>. Ajdovščina</w:t>
      </w:r>
      <w:r w:rsidR="005D7F3E" w:rsidRPr="002E61CF">
        <w:t xml:space="preserve">, </w:t>
      </w:r>
      <w:r w:rsidRPr="002E61CF">
        <w:t xml:space="preserve"> Tovarniška cesta 5c, 5270 Ajdovščina</w:t>
      </w:r>
    </w:p>
    <w:p w14:paraId="7362DEB3" w14:textId="77777777" w:rsidR="00530882" w:rsidRPr="00D210E5" w:rsidRDefault="00530882" w:rsidP="00307FB9">
      <w:pPr>
        <w:ind w:left="142" w:right="647" w:hanging="142"/>
        <w:jc w:val="both"/>
      </w:pPr>
    </w:p>
    <w:p w14:paraId="7C38D952" w14:textId="77777777" w:rsidR="00BC2AD5" w:rsidRDefault="00530882" w:rsidP="00307FB9">
      <w:pPr>
        <w:pStyle w:val="Noga"/>
        <w:ind w:left="142" w:right="647" w:hanging="142"/>
        <w:jc w:val="both"/>
      </w:pPr>
      <w:r w:rsidRPr="00D210E5">
        <w:t xml:space="preserve">za obdobje 1 (enega) leta. Ta čas začne teči z dnem podpisa obeh pogodbenih strank. Pogoji te pogodbe so </w:t>
      </w:r>
    </w:p>
    <w:p w14:paraId="33066F57" w14:textId="7A03BB64" w:rsidR="00530882" w:rsidRPr="008641AE" w:rsidRDefault="00530882" w:rsidP="00307FB9">
      <w:pPr>
        <w:pStyle w:val="Noga"/>
        <w:ind w:left="142" w:right="647" w:hanging="142"/>
        <w:jc w:val="both"/>
      </w:pPr>
      <w:r w:rsidRPr="00D210E5">
        <w:t xml:space="preserve">veljavni za </w:t>
      </w:r>
      <w:r w:rsidRPr="008641AE">
        <w:t xml:space="preserve">čas trajanja te pogodbe, spreminjajo se lahko le s pisnim aneksom. </w:t>
      </w:r>
    </w:p>
    <w:p w14:paraId="18EA2F41" w14:textId="77777777" w:rsidR="00530882" w:rsidRPr="008641AE" w:rsidRDefault="00530882" w:rsidP="00530882">
      <w:pPr>
        <w:jc w:val="both"/>
        <w:rPr>
          <w:rFonts w:cstheme="minorHAnsi"/>
        </w:rPr>
      </w:pPr>
    </w:p>
    <w:p w14:paraId="6B239180" w14:textId="77777777" w:rsidR="00530882" w:rsidRPr="00BC2AD5" w:rsidRDefault="00530882" w:rsidP="00530882">
      <w:pPr>
        <w:jc w:val="both"/>
        <w:rPr>
          <w:rFonts w:cstheme="minorHAnsi"/>
        </w:rPr>
      </w:pPr>
      <w:r w:rsidRPr="00BC2AD5">
        <w:rPr>
          <w:rFonts w:cstheme="minorHAnsi"/>
        </w:rPr>
        <w:lastRenderedPageBreak/>
        <w:t xml:space="preserve">Podrobnejša opredelitev predmeta naročila in ocenjenih količin je razvidna iz zahtev naročnika, ki izhajajo </w:t>
      </w:r>
      <w:r w:rsidRPr="00BC2AD5">
        <w:rPr>
          <w:rFonts w:eastAsia="Calibri" w:cstheme="minorHAnsi"/>
        </w:rPr>
        <w:t>iz poglavja 4.12. Opis predmeta naročila  in 4.13. Popisa dokumentacije v zvezi z oddajo javnega naročila</w:t>
      </w:r>
      <w:r w:rsidRPr="00BC2AD5">
        <w:rPr>
          <w:rFonts w:cstheme="minorHAnsi"/>
        </w:rPr>
        <w:t xml:space="preserve">. </w:t>
      </w:r>
    </w:p>
    <w:p w14:paraId="4E91C0E1" w14:textId="77777777" w:rsidR="00530882" w:rsidRPr="00BC2AD5" w:rsidRDefault="00530882" w:rsidP="00530882">
      <w:pPr>
        <w:jc w:val="both"/>
        <w:rPr>
          <w:rFonts w:cstheme="minorHAnsi"/>
        </w:rPr>
      </w:pPr>
    </w:p>
    <w:p w14:paraId="48A14870" w14:textId="77777777" w:rsidR="00530882" w:rsidRPr="008641AE" w:rsidRDefault="00530882" w:rsidP="00530882">
      <w:pPr>
        <w:tabs>
          <w:tab w:val="left" w:pos="1711"/>
        </w:tabs>
        <w:jc w:val="both"/>
      </w:pPr>
      <w:r w:rsidRPr="008641AE">
        <w:t>Za izvajanje pogodbe veljajo splošna pravila:</w:t>
      </w:r>
    </w:p>
    <w:p w14:paraId="6E64BC36" w14:textId="77777777" w:rsidR="00530882" w:rsidRPr="008641AE" w:rsidRDefault="00530882">
      <w:pPr>
        <w:pStyle w:val="Odstavekseznama"/>
        <w:widowControl/>
        <w:numPr>
          <w:ilvl w:val="0"/>
          <w:numId w:val="37"/>
        </w:numPr>
        <w:tabs>
          <w:tab w:val="left" w:pos="1711"/>
        </w:tabs>
        <w:autoSpaceDE/>
        <w:autoSpaceDN/>
        <w:contextualSpacing/>
        <w:jc w:val="both"/>
      </w:pPr>
      <w:r w:rsidRPr="008641AE">
        <w:t>predmet javnega naročila so stalne nabave blaga, ki jih naročnik po obsegu in času ne more vnaprej določiti,</w:t>
      </w:r>
    </w:p>
    <w:p w14:paraId="2995676B" w14:textId="77777777" w:rsidR="00530882" w:rsidRPr="008641AE" w:rsidRDefault="00530882">
      <w:pPr>
        <w:pStyle w:val="Odstavekseznama"/>
        <w:widowControl/>
        <w:numPr>
          <w:ilvl w:val="0"/>
          <w:numId w:val="37"/>
        </w:numPr>
        <w:tabs>
          <w:tab w:val="left" w:pos="1711"/>
        </w:tabs>
        <w:autoSpaceDE/>
        <w:autoSpaceDN/>
        <w:contextualSpacing/>
        <w:jc w:val="both"/>
      </w:pPr>
      <w:r w:rsidRPr="008641AE">
        <w:t>naročnik bo v času trajanja pogodbe kupoval le tiste vrste in količine blaga, ki jih bo dejansko potreboval in si tako pridržuje pravico naročiti pogonsko gorivo v manjšem ali večjem obsegu od okvirno predvidenega.</w:t>
      </w:r>
    </w:p>
    <w:p w14:paraId="63AD3AD4" w14:textId="77777777" w:rsidR="00530882" w:rsidRPr="008641AE" w:rsidRDefault="00530882" w:rsidP="00530882">
      <w:pPr>
        <w:tabs>
          <w:tab w:val="left" w:pos="1711"/>
        </w:tabs>
        <w:jc w:val="both"/>
      </w:pPr>
    </w:p>
    <w:p w14:paraId="07B6B162" w14:textId="49C04463" w:rsidR="00530882" w:rsidRDefault="00F06028" w:rsidP="00530882">
      <w:pPr>
        <w:tabs>
          <w:tab w:val="left" w:pos="1711"/>
        </w:tabs>
        <w:jc w:val="both"/>
      </w:pPr>
      <w:bookmarkStart w:id="93" w:name="_Hlk117509125"/>
      <w:r>
        <w:t xml:space="preserve">Izvajalec </w:t>
      </w:r>
      <w:r w:rsidR="00530882" w:rsidRPr="004E16D2">
        <w:t xml:space="preserve">se obvezuje, da bo blago dobavljal naročniku na vseh svojih prodajnih mestih, najmanj eno prodajno mesto pa od sedeža naročnika ne sme biti oddaljeno več kot </w:t>
      </w:r>
      <w:r w:rsidR="00530882">
        <w:t>10</w:t>
      </w:r>
      <w:r w:rsidR="00530882" w:rsidRPr="004E16D2">
        <w:t xml:space="preserve">km. To prodajno mesto mora zagotavljati dobavo </w:t>
      </w:r>
      <w:r w:rsidR="00AE2F37">
        <w:t xml:space="preserve">vsak dan </w:t>
      </w:r>
      <w:r w:rsidR="00BC2AD5">
        <w:t xml:space="preserve">v tednu </w:t>
      </w:r>
      <w:r w:rsidR="00AE2F37">
        <w:t xml:space="preserve">in </w:t>
      </w:r>
      <w:r w:rsidR="00530882" w:rsidRPr="00AE2F37">
        <w:t xml:space="preserve">vse dni v letu. </w:t>
      </w:r>
    </w:p>
    <w:p w14:paraId="2BF14BB6" w14:textId="77777777" w:rsidR="00AE2F37" w:rsidRPr="00AE2F37" w:rsidRDefault="00AE2F37" w:rsidP="00530882">
      <w:pPr>
        <w:tabs>
          <w:tab w:val="left" w:pos="1711"/>
        </w:tabs>
        <w:jc w:val="both"/>
      </w:pPr>
    </w:p>
    <w:bookmarkEnd w:id="93"/>
    <w:p w14:paraId="2EF542A0" w14:textId="2389B4E7" w:rsidR="00530882" w:rsidRPr="00F83C38" w:rsidRDefault="00530882" w:rsidP="00530882">
      <w:pPr>
        <w:tabs>
          <w:tab w:val="left" w:pos="1711"/>
        </w:tabs>
        <w:jc w:val="both"/>
      </w:pPr>
      <w:r w:rsidRPr="00F83C38">
        <w:t xml:space="preserve">Naročnik in </w:t>
      </w:r>
      <w:r w:rsidR="00F06028">
        <w:t>izvajalec</w:t>
      </w:r>
      <w:r w:rsidRPr="00F83C38">
        <w:t xml:space="preserve"> se dogovorita tudi, da bo naročnik pri </w:t>
      </w:r>
      <w:r w:rsidR="00F06028">
        <w:t>izvajalcu</w:t>
      </w:r>
      <w:r w:rsidRPr="00F83C38">
        <w:t xml:space="preserve"> izjemoma kupoval tudi druge vrste blaga, ki niso navedene v predračunu, če jih bo potreboval.</w:t>
      </w:r>
    </w:p>
    <w:p w14:paraId="1209CA39" w14:textId="77777777" w:rsidR="00530882" w:rsidRDefault="00530882" w:rsidP="00530882">
      <w:pPr>
        <w:tabs>
          <w:tab w:val="left" w:pos="1711"/>
        </w:tabs>
        <w:jc w:val="both"/>
        <w:rPr>
          <w:color w:val="FF0000"/>
        </w:rPr>
      </w:pPr>
    </w:p>
    <w:p w14:paraId="1C9F94DF" w14:textId="77777777" w:rsidR="00530882" w:rsidRPr="002C67BC" w:rsidRDefault="00530882" w:rsidP="00530882">
      <w:pPr>
        <w:pStyle w:val="Standard"/>
        <w:rPr>
          <w:rFonts w:ascii="Calibri Light" w:hAnsi="Calibri Light" w:cs="Calibri Light"/>
          <w:color w:val="000000" w:themeColor="text1"/>
          <w:sz w:val="22"/>
          <w:szCs w:val="22"/>
        </w:rPr>
      </w:pPr>
      <w:r w:rsidRPr="002C67BC">
        <w:rPr>
          <w:rFonts w:ascii="Calibri Light" w:hAnsi="Calibri Light" w:cs="Calibri Light"/>
          <w:color w:val="000000" w:themeColor="text1"/>
          <w:sz w:val="22"/>
          <w:szCs w:val="22"/>
        </w:rPr>
        <w:t>Pogodbeni stranki se izrecno dogovorita, da so količine, navedene v teh pogodbi, zgolj okvirne. Naročnik se v nobenem primeru ne zavezuje nabaviti ocenjene količine in ni odškodninsko ali kakorkoli drugače odgovoren zaradi morebitnega nedoseganja okvirne vrednosti pogodbe, kot posledice zmanjšanja potreb naročnika po posamezni vrsti blaga.</w:t>
      </w:r>
    </w:p>
    <w:p w14:paraId="311EF047" w14:textId="77777777" w:rsidR="00530882" w:rsidRPr="004E16D2" w:rsidRDefault="00530882" w:rsidP="00530882">
      <w:pPr>
        <w:jc w:val="both"/>
      </w:pPr>
    </w:p>
    <w:p w14:paraId="0AF48F4A" w14:textId="77777777" w:rsidR="00530882" w:rsidRPr="00DA14E4" w:rsidRDefault="00530882" w:rsidP="00530882">
      <w:pPr>
        <w:tabs>
          <w:tab w:val="left" w:pos="1440"/>
        </w:tabs>
        <w:jc w:val="both"/>
        <w:rPr>
          <w:b/>
        </w:rPr>
      </w:pPr>
      <w:r w:rsidRPr="00DA14E4">
        <w:rPr>
          <w:b/>
        </w:rPr>
        <w:t xml:space="preserve">Kakovost </w:t>
      </w:r>
      <w:r>
        <w:rPr>
          <w:b/>
        </w:rPr>
        <w:t>goriva</w:t>
      </w:r>
    </w:p>
    <w:p w14:paraId="5499F55A" w14:textId="700C6B38" w:rsidR="00530882" w:rsidRPr="00BC2AD5" w:rsidRDefault="00530882" w:rsidP="00BC2AD5">
      <w:pPr>
        <w:tabs>
          <w:tab w:val="left" w:pos="1440"/>
        </w:tabs>
        <w:jc w:val="center"/>
      </w:pPr>
      <w:r w:rsidRPr="00DA14E4">
        <w:t>3. člen</w:t>
      </w:r>
    </w:p>
    <w:p w14:paraId="31664DA5" w14:textId="56D7D5C2" w:rsidR="00530882" w:rsidRPr="0068759F" w:rsidRDefault="00530882" w:rsidP="00530882">
      <w:pPr>
        <w:jc w:val="both"/>
        <w:rPr>
          <w:rFonts w:cstheme="minorHAnsi"/>
        </w:rPr>
      </w:pPr>
      <w:r w:rsidRPr="0068759F">
        <w:rPr>
          <w:rFonts w:cstheme="minorHAnsi"/>
        </w:rPr>
        <w:t xml:space="preserve">Gorivo mora ustrezati vsem </w:t>
      </w:r>
      <w:r w:rsidR="009936C7" w:rsidRPr="0068759F">
        <w:rPr>
          <w:rFonts w:cstheme="minorHAnsi"/>
        </w:rPr>
        <w:t xml:space="preserve">zahtevam, ki s bile opredeljene v razpisni dokumentaciji ter </w:t>
      </w:r>
      <w:r w:rsidRPr="0068759F">
        <w:rPr>
          <w:rFonts w:cstheme="minorHAnsi"/>
        </w:rPr>
        <w:t>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34C71B30" w14:textId="77777777" w:rsidR="00530882" w:rsidRPr="0068759F" w:rsidRDefault="00530882" w:rsidP="00530882">
      <w:pPr>
        <w:jc w:val="both"/>
        <w:rPr>
          <w:rFonts w:cstheme="minorHAnsi"/>
        </w:rPr>
      </w:pPr>
    </w:p>
    <w:p w14:paraId="556AD03C" w14:textId="3912BF37" w:rsidR="00530882" w:rsidRPr="0068759F" w:rsidRDefault="00F06028" w:rsidP="00530882">
      <w:pPr>
        <w:jc w:val="both"/>
        <w:rPr>
          <w:rFonts w:cstheme="minorHAnsi"/>
        </w:rPr>
      </w:pPr>
      <w:r w:rsidRPr="0068759F">
        <w:rPr>
          <w:rFonts w:cstheme="minorHAnsi"/>
        </w:rPr>
        <w:t>Izvajalec</w:t>
      </w:r>
      <w:r w:rsidR="00530882" w:rsidRPr="0068759F">
        <w:rPr>
          <w:rFonts w:cstheme="minorHAnsi"/>
        </w:rPr>
        <w:t xml:space="preserve"> se obvezuje, da bo kakovost dobavljenega dizelskega goriva v skladu s standardom SIST EN 590 ali enakovrednemu standardu</w:t>
      </w:r>
      <w:r w:rsidR="00AE2F37" w:rsidRPr="0068759F">
        <w:rPr>
          <w:rFonts w:cstheme="minorHAnsi"/>
        </w:rPr>
        <w:t xml:space="preserve">, </w:t>
      </w:r>
      <w:r w:rsidR="00530882" w:rsidRPr="0068759F">
        <w:rPr>
          <w:rFonts w:cstheme="minorHAnsi"/>
        </w:rPr>
        <w:t>kakovost dobavljenega neosvinčenega motornega bencina SIST EN 228 ali enakovrednemu standardu</w:t>
      </w:r>
      <w:r w:rsidR="00AE2F37" w:rsidRPr="0068759F">
        <w:rPr>
          <w:rFonts w:cstheme="minorHAnsi"/>
        </w:rPr>
        <w:t xml:space="preserve"> ter </w:t>
      </w:r>
      <w:r w:rsidR="00530882" w:rsidRPr="0068759F">
        <w:rPr>
          <w:rFonts w:cstheme="minorHAnsi"/>
        </w:rPr>
        <w:t xml:space="preserve"> </w:t>
      </w:r>
      <w:r w:rsidR="00AE2F37" w:rsidRPr="0068759F">
        <w:rPr>
          <w:rFonts w:cstheme="minorHAnsi"/>
        </w:rPr>
        <w:t>kakovost dobavljenega kurilnega olj</w:t>
      </w:r>
      <w:r w:rsidR="00AF234D">
        <w:rPr>
          <w:rFonts w:cstheme="minorHAnsi"/>
        </w:rPr>
        <w:t>a</w:t>
      </w:r>
      <w:r w:rsidR="00AE2F37" w:rsidRPr="0068759F">
        <w:rPr>
          <w:rFonts w:cstheme="minorHAnsi"/>
        </w:rPr>
        <w:t xml:space="preserve"> EL pa SIST 1011 ali enakovrednemu standardu.</w:t>
      </w:r>
    </w:p>
    <w:p w14:paraId="7DC378CB" w14:textId="77777777" w:rsidR="00530882" w:rsidRPr="009936C7" w:rsidRDefault="00530882" w:rsidP="00530882">
      <w:pPr>
        <w:jc w:val="both"/>
        <w:rPr>
          <w:rFonts w:cstheme="minorHAnsi"/>
        </w:rPr>
      </w:pPr>
    </w:p>
    <w:p w14:paraId="4EFDEC45" w14:textId="1F2CB8CF" w:rsidR="00530882" w:rsidRPr="0068759F" w:rsidRDefault="00530882" w:rsidP="00530882">
      <w:pPr>
        <w:jc w:val="both"/>
        <w:rPr>
          <w:rFonts w:cstheme="minorHAnsi"/>
        </w:rPr>
      </w:pPr>
      <w:r w:rsidRPr="0068759F">
        <w:rPr>
          <w:rFonts w:cstheme="minorHAnsi"/>
        </w:rPr>
        <w:t>Naročnik lahko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w:t>
      </w:r>
      <w:r w:rsidR="009936C7" w:rsidRPr="0068759F">
        <w:rPr>
          <w:rFonts w:cstheme="minorHAnsi"/>
        </w:rPr>
        <w:t xml:space="preserve"> pogodbe</w:t>
      </w:r>
      <w:r w:rsidRPr="0068759F">
        <w:rPr>
          <w:rFonts w:cstheme="minorHAnsi"/>
        </w:rPr>
        <w:t>, stroške analize krije izvajalec.</w:t>
      </w:r>
    </w:p>
    <w:p w14:paraId="7E5DFBE3" w14:textId="77777777" w:rsidR="00530882" w:rsidRPr="009936C7" w:rsidRDefault="00530882" w:rsidP="00530882">
      <w:pPr>
        <w:jc w:val="both"/>
        <w:rPr>
          <w:rFonts w:cstheme="minorHAnsi"/>
        </w:rPr>
      </w:pPr>
    </w:p>
    <w:p w14:paraId="76953816" w14:textId="3A5AE500" w:rsidR="00530882" w:rsidRPr="0068759F" w:rsidRDefault="009936C7" w:rsidP="00530882">
      <w:pPr>
        <w:jc w:val="both"/>
        <w:rPr>
          <w:rFonts w:cstheme="minorHAnsi"/>
        </w:rPr>
      </w:pPr>
      <w:r w:rsidRPr="0068759F">
        <w:rPr>
          <w:rFonts w:cstheme="minorHAnsi"/>
        </w:rPr>
        <w:t>Izvajalec</w:t>
      </w:r>
      <w:r w:rsidR="00530882" w:rsidRPr="0068759F">
        <w:rPr>
          <w:rFonts w:cstheme="minorHAnsi"/>
        </w:rPr>
        <w:t xml:space="preserve"> je dolžan gorivo, ki ne ustreza naročenemu, nadomestiti z novo dobavo, najkasneje v roku dvanajst (12) ur od prejema reklamacije, razen, če se stranki ne dogovorita drugače</w:t>
      </w:r>
      <w:r w:rsidR="00F06028" w:rsidRPr="0068759F">
        <w:rPr>
          <w:rFonts w:cstheme="minorHAnsi"/>
        </w:rPr>
        <w:t>.</w:t>
      </w:r>
    </w:p>
    <w:p w14:paraId="55959150" w14:textId="77777777" w:rsidR="00530882" w:rsidRPr="000F1E78" w:rsidRDefault="00530882" w:rsidP="00530882">
      <w:pPr>
        <w:jc w:val="both"/>
        <w:rPr>
          <w:rFonts w:cstheme="minorHAnsi"/>
          <w:sz w:val="20"/>
          <w:szCs w:val="20"/>
        </w:rPr>
      </w:pPr>
    </w:p>
    <w:p w14:paraId="65F48480" w14:textId="77777777" w:rsidR="00530882" w:rsidRPr="00F06028" w:rsidRDefault="00530882" w:rsidP="00530882">
      <w:pPr>
        <w:jc w:val="both"/>
        <w:rPr>
          <w:rFonts w:cstheme="minorHAnsi"/>
        </w:rPr>
      </w:pPr>
      <w:r w:rsidRPr="00F06028">
        <w:rPr>
          <w:rFonts w:cstheme="minorHAnsi"/>
        </w:rPr>
        <w:t>Vse stroške, povezane z reklamacijami krije izvajalec in v nobenem primeru ne bremenijo naročnika.</w:t>
      </w:r>
    </w:p>
    <w:p w14:paraId="708C058D" w14:textId="77777777" w:rsidR="00530882" w:rsidRPr="00F06028" w:rsidRDefault="00530882" w:rsidP="00530882">
      <w:pPr>
        <w:jc w:val="both"/>
        <w:rPr>
          <w:rFonts w:cstheme="minorHAnsi"/>
        </w:rPr>
      </w:pPr>
    </w:p>
    <w:p w14:paraId="46BDF75F" w14:textId="77777777" w:rsidR="00530882" w:rsidRPr="00F06028" w:rsidRDefault="00530882" w:rsidP="00530882">
      <w:pPr>
        <w:jc w:val="both"/>
        <w:rPr>
          <w:rFonts w:cstheme="minorHAnsi"/>
        </w:rPr>
      </w:pPr>
      <w:r w:rsidRPr="00F06028">
        <w:rPr>
          <w:rFonts w:cstheme="minorHAnsi"/>
        </w:rPr>
        <w:t>V primeru nastalih škodnih primerov na strani naročnika, ki so posledica dokazane slabe kakovosti goriva, se izvajalec zavezuje pokriti vse stroške, ki so v zvezi s tem nastali.</w:t>
      </w:r>
    </w:p>
    <w:p w14:paraId="00C7C8D0" w14:textId="77777777" w:rsidR="00530882" w:rsidRDefault="00530882" w:rsidP="00530882">
      <w:pPr>
        <w:tabs>
          <w:tab w:val="left" w:pos="1440"/>
        </w:tabs>
        <w:jc w:val="both"/>
        <w:rPr>
          <w:color w:val="FF0000"/>
        </w:rPr>
      </w:pPr>
    </w:p>
    <w:p w14:paraId="0B6F8A1D" w14:textId="77777777" w:rsidR="00530882" w:rsidRPr="00DA14E4" w:rsidRDefault="00530882" w:rsidP="00530882">
      <w:pPr>
        <w:tabs>
          <w:tab w:val="left" w:pos="1440"/>
        </w:tabs>
        <w:jc w:val="both"/>
      </w:pPr>
      <w:r w:rsidRPr="00DA14E4">
        <w:rPr>
          <w:b/>
        </w:rPr>
        <w:t>Pogodbena cena</w:t>
      </w:r>
    </w:p>
    <w:p w14:paraId="51123701" w14:textId="77777777" w:rsidR="00530882" w:rsidRDefault="00530882" w:rsidP="00530882">
      <w:pPr>
        <w:tabs>
          <w:tab w:val="left" w:pos="1440"/>
        </w:tabs>
      </w:pPr>
    </w:p>
    <w:p w14:paraId="42D4F6BF" w14:textId="77777777" w:rsidR="00530882" w:rsidRPr="00BC2AD5" w:rsidRDefault="00530882" w:rsidP="00530882">
      <w:pPr>
        <w:jc w:val="center"/>
        <w:rPr>
          <w:rFonts w:cstheme="minorHAnsi"/>
          <w:bCs/>
        </w:rPr>
      </w:pPr>
      <w:r w:rsidRPr="00BC2AD5">
        <w:rPr>
          <w:rFonts w:cstheme="minorHAnsi"/>
          <w:bCs/>
        </w:rPr>
        <w:t>4.člen.</w:t>
      </w:r>
    </w:p>
    <w:p w14:paraId="7F0AC337" w14:textId="77777777" w:rsidR="00530882" w:rsidRPr="00BC2AD5" w:rsidRDefault="00530882" w:rsidP="00530882">
      <w:pPr>
        <w:jc w:val="both"/>
        <w:rPr>
          <w:rFonts w:cstheme="minorHAnsi"/>
        </w:rPr>
      </w:pPr>
      <w:r w:rsidRPr="00BC2AD5">
        <w:rPr>
          <w:rFonts w:cstheme="minorHAnsi"/>
        </w:rPr>
        <w:t xml:space="preserve">Ocenjena vrednost pogodbe znaša </w:t>
      </w:r>
      <w:r w:rsidRPr="00BC2AD5">
        <w:rPr>
          <w:rFonts w:cstheme="minorHAnsi"/>
          <w:b/>
          <w:bCs/>
        </w:rPr>
        <w:t xml:space="preserve">_____________________EUR brez DDV </w:t>
      </w:r>
      <w:r w:rsidRPr="00BC2AD5">
        <w:rPr>
          <w:rFonts w:cstheme="minorHAnsi"/>
        </w:rPr>
        <w:t>oziroma</w:t>
      </w:r>
      <w:r w:rsidRPr="00BC2AD5">
        <w:rPr>
          <w:rFonts w:cstheme="minorHAnsi"/>
          <w:b/>
          <w:bCs/>
        </w:rPr>
        <w:t xml:space="preserve"> _________________ EUR z DDV</w:t>
      </w:r>
      <w:r w:rsidRPr="00BC2AD5">
        <w:rPr>
          <w:rFonts w:cstheme="minorHAnsi"/>
        </w:rPr>
        <w:t>.</w:t>
      </w:r>
    </w:p>
    <w:p w14:paraId="5AF02045" w14:textId="77777777" w:rsidR="00530882" w:rsidRPr="00BC2AD5" w:rsidRDefault="00530882" w:rsidP="00530882">
      <w:pPr>
        <w:jc w:val="both"/>
        <w:rPr>
          <w:rFonts w:cstheme="minorHAnsi"/>
        </w:rPr>
      </w:pPr>
    </w:p>
    <w:p w14:paraId="4912EAAE" w14:textId="7303DD7D" w:rsidR="00530882" w:rsidRPr="0068759F" w:rsidRDefault="00530882" w:rsidP="00530882">
      <w:pPr>
        <w:pStyle w:val="Standard"/>
        <w:keepNext/>
        <w:rPr>
          <w:rFonts w:ascii="Calibri Light" w:hAnsi="Calibri Light" w:cs="Calibri Light"/>
          <w:sz w:val="22"/>
          <w:szCs w:val="22"/>
        </w:rPr>
      </w:pPr>
      <w:r w:rsidRPr="00BC2AD5">
        <w:rPr>
          <w:rFonts w:ascii="Calibri Light" w:hAnsi="Calibri Light" w:cs="Calibri Light"/>
          <w:sz w:val="22"/>
          <w:szCs w:val="22"/>
        </w:rPr>
        <w:t>Cene za dobavo blaga</w:t>
      </w:r>
      <w:r w:rsidR="0077120A" w:rsidRPr="00BC2AD5">
        <w:rPr>
          <w:rFonts w:ascii="Calibri Light" w:hAnsi="Calibri Light" w:cs="Calibri Light"/>
          <w:sz w:val="22"/>
          <w:szCs w:val="22"/>
        </w:rPr>
        <w:t xml:space="preserve">  - goriva</w:t>
      </w:r>
      <w:r w:rsidRPr="00BC2AD5">
        <w:rPr>
          <w:rFonts w:ascii="Calibri Light" w:hAnsi="Calibri Light" w:cs="Calibri Light"/>
          <w:sz w:val="22"/>
          <w:szCs w:val="22"/>
        </w:rPr>
        <w:t xml:space="preserve"> po tej pogodbi so razvidne iz spodaj navedene specifikacije v tabeli (pri čemer so cene za neosvinčeni motorni bencin </w:t>
      </w:r>
      <w:r w:rsidR="007D3006" w:rsidRPr="00BC2AD5">
        <w:rPr>
          <w:rFonts w:ascii="Calibri Light" w:hAnsi="Calibri Light" w:cs="Calibri Light"/>
          <w:sz w:val="22"/>
          <w:szCs w:val="22"/>
        </w:rPr>
        <w:t>NMB-</w:t>
      </w:r>
      <w:r w:rsidRPr="00BC2AD5">
        <w:rPr>
          <w:rFonts w:ascii="Calibri Light" w:hAnsi="Calibri Light" w:cs="Calibri Light"/>
          <w:sz w:val="22"/>
          <w:szCs w:val="22"/>
        </w:rPr>
        <w:t>95</w:t>
      </w:r>
      <w:r w:rsidR="007D3006" w:rsidRPr="00BC2AD5">
        <w:rPr>
          <w:rFonts w:ascii="Calibri Light" w:hAnsi="Calibri Light" w:cs="Calibri Light"/>
          <w:sz w:val="22"/>
          <w:szCs w:val="22"/>
        </w:rPr>
        <w:t xml:space="preserve">, </w:t>
      </w:r>
      <w:r w:rsidRPr="00BC2AD5">
        <w:rPr>
          <w:rFonts w:ascii="Calibri Light" w:hAnsi="Calibri Light" w:cs="Calibri Light"/>
          <w:sz w:val="22"/>
          <w:szCs w:val="22"/>
        </w:rPr>
        <w:t>dizel</w:t>
      </w:r>
      <w:r w:rsidR="007D3006" w:rsidRPr="00BC2AD5">
        <w:rPr>
          <w:rFonts w:ascii="Calibri Light" w:hAnsi="Calibri Light" w:cs="Calibri Light"/>
          <w:sz w:val="22"/>
          <w:szCs w:val="22"/>
        </w:rPr>
        <w:t>sko gorivo in ekstra lahko kurilno olje</w:t>
      </w:r>
      <w:r w:rsidRPr="00BC2AD5">
        <w:rPr>
          <w:rFonts w:ascii="Calibri Light" w:hAnsi="Calibri Light" w:cs="Calibri Light"/>
          <w:sz w:val="22"/>
          <w:szCs w:val="22"/>
        </w:rPr>
        <w:t xml:space="preserve"> zgolj izhodiščne in se spreminjajo</w:t>
      </w:r>
      <w:r w:rsidRPr="0068759F">
        <w:rPr>
          <w:rFonts w:ascii="Calibri Light" w:hAnsi="Calibri Light" w:cs="Calibri Light"/>
          <w:sz w:val="22"/>
          <w:szCs w:val="22"/>
        </w:rPr>
        <w:t xml:space="preserve"> </w:t>
      </w:r>
      <w:r w:rsidRPr="0068759F">
        <w:rPr>
          <w:rFonts w:ascii="Calibri Light" w:hAnsi="Calibri Light" w:cs="Calibri Light"/>
          <w:sz w:val="22"/>
          <w:szCs w:val="22"/>
        </w:rPr>
        <w:lastRenderedPageBreak/>
        <w:t xml:space="preserve">skladno z veljavnimi predpisi).  </w:t>
      </w:r>
    </w:p>
    <w:p w14:paraId="75C1F976" w14:textId="30FAD480" w:rsidR="00530882" w:rsidRDefault="00530882" w:rsidP="00530882">
      <w:pPr>
        <w:rPr>
          <w:rFonts w:ascii="Arial" w:hAnsi="Arial" w:cs="Arial"/>
        </w:rPr>
      </w:pPr>
    </w:p>
    <w:p w14:paraId="21B70320" w14:textId="77777777" w:rsidR="00BC2AD5" w:rsidRPr="0075649B" w:rsidRDefault="00BC2AD5" w:rsidP="00530882">
      <w:pPr>
        <w:rPr>
          <w:rFonts w:ascii="Arial" w:hAnsi="Arial" w:cs="Arial"/>
        </w:rPr>
      </w:pPr>
    </w:p>
    <w:tbl>
      <w:tblPr>
        <w:tblStyle w:val="Tabelamrea"/>
        <w:tblW w:w="10284" w:type="dxa"/>
        <w:tblInd w:w="-5" w:type="dxa"/>
        <w:tblBorders>
          <w:top w:val="dotted" w:sz="4" w:space="0" w:color="auto"/>
          <w:left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368"/>
        <w:gridCol w:w="3488"/>
        <w:gridCol w:w="1339"/>
        <w:gridCol w:w="1609"/>
        <w:gridCol w:w="1070"/>
        <w:gridCol w:w="1070"/>
        <w:gridCol w:w="1340"/>
      </w:tblGrid>
      <w:tr w:rsidR="00EE2763" w:rsidRPr="000C21C9" w14:paraId="5721ED72" w14:textId="77777777" w:rsidTr="00EE2763">
        <w:trPr>
          <w:trHeight w:val="1221"/>
        </w:trPr>
        <w:tc>
          <w:tcPr>
            <w:tcW w:w="3856" w:type="dxa"/>
            <w:gridSpan w:val="2"/>
            <w:shd w:val="clear" w:color="auto" w:fill="D9D9D9" w:themeFill="background1" w:themeFillShade="D9"/>
          </w:tcPr>
          <w:p w14:paraId="2D8C256B" w14:textId="77777777" w:rsidR="00EE2763" w:rsidRPr="000C21C9" w:rsidRDefault="00EE2763" w:rsidP="00EA4CB0">
            <w:pPr>
              <w:rPr>
                <w:rFonts w:cstheme="minorHAnsi"/>
                <w:b/>
                <w:sz w:val="20"/>
                <w:szCs w:val="20"/>
              </w:rPr>
            </w:pPr>
          </w:p>
          <w:p w14:paraId="748455F5" w14:textId="77777777" w:rsidR="00EE2763" w:rsidRPr="000C21C9" w:rsidRDefault="00EE2763" w:rsidP="00EA4CB0">
            <w:pPr>
              <w:rPr>
                <w:rFonts w:cstheme="minorHAnsi"/>
                <w:b/>
                <w:sz w:val="20"/>
                <w:szCs w:val="20"/>
              </w:rPr>
            </w:pPr>
          </w:p>
          <w:p w14:paraId="13E27AEA" w14:textId="77777777" w:rsidR="00EE2763" w:rsidRPr="000C21C9" w:rsidRDefault="00EE2763" w:rsidP="00EA4CB0">
            <w:pPr>
              <w:jc w:val="center"/>
              <w:rPr>
                <w:rFonts w:cstheme="minorHAnsi"/>
                <w:b/>
                <w:sz w:val="20"/>
                <w:szCs w:val="20"/>
              </w:rPr>
            </w:pPr>
            <w:r w:rsidRPr="000C21C9">
              <w:rPr>
                <w:rFonts w:cstheme="minorHAnsi"/>
                <w:b/>
                <w:sz w:val="20"/>
                <w:szCs w:val="20"/>
              </w:rPr>
              <w:t>VRSTA GORIVA</w:t>
            </w:r>
          </w:p>
        </w:tc>
        <w:tc>
          <w:tcPr>
            <w:tcW w:w="1339" w:type="dxa"/>
            <w:shd w:val="clear" w:color="auto" w:fill="D9D9D9" w:themeFill="background1" w:themeFillShade="D9"/>
          </w:tcPr>
          <w:p w14:paraId="72920D7D" w14:textId="77777777" w:rsidR="00EE2763" w:rsidRPr="000C21C9" w:rsidRDefault="00EE2763" w:rsidP="00EA4CB0">
            <w:pPr>
              <w:jc w:val="center"/>
              <w:rPr>
                <w:rFonts w:cstheme="minorHAnsi"/>
                <w:b/>
                <w:sz w:val="20"/>
                <w:szCs w:val="20"/>
              </w:rPr>
            </w:pPr>
          </w:p>
          <w:p w14:paraId="681C743C" w14:textId="77777777" w:rsidR="00EE2763" w:rsidRPr="000C21C9" w:rsidRDefault="00EE2763" w:rsidP="00EA4CB0">
            <w:pPr>
              <w:jc w:val="center"/>
              <w:rPr>
                <w:rFonts w:cstheme="minorHAnsi"/>
                <w:b/>
                <w:sz w:val="20"/>
                <w:szCs w:val="20"/>
              </w:rPr>
            </w:pPr>
          </w:p>
          <w:p w14:paraId="26A41D81" w14:textId="77777777" w:rsidR="00EE2763" w:rsidRPr="000C21C9" w:rsidRDefault="00EE2763" w:rsidP="00EA4CB0">
            <w:pPr>
              <w:jc w:val="center"/>
              <w:rPr>
                <w:rFonts w:cstheme="minorHAnsi"/>
                <w:b/>
                <w:sz w:val="20"/>
                <w:szCs w:val="20"/>
              </w:rPr>
            </w:pPr>
            <w:r>
              <w:rPr>
                <w:rFonts w:cstheme="minorHAnsi"/>
                <w:b/>
                <w:sz w:val="20"/>
                <w:szCs w:val="20"/>
              </w:rPr>
              <w:t xml:space="preserve">OCENJENA </w:t>
            </w:r>
            <w:r w:rsidRPr="000C21C9">
              <w:rPr>
                <w:rFonts w:cstheme="minorHAnsi"/>
                <w:b/>
                <w:sz w:val="20"/>
                <w:szCs w:val="20"/>
              </w:rPr>
              <w:t>KOLIČINA v litrih</w:t>
            </w:r>
          </w:p>
          <w:p w14:paraId="010CB370" w14:textId="77777777" w:rsidR="00EE2763" w:rsidRPr="000C21C9" w:rsidRDefault="00EE2763" w:rsidP="00EA4CB0">
            <w:pPr>
              <w:jc w:val="center"/>
              <w:rPr>
                <w:rFonts w:cstheme="minorHAnsi"/>
                <w:b/>
                <w:sz w:val="20"/>
                <w:szCs w:val="20"/>
              </w:rPr>
            </w:pPr>
          </w:p>
        </w:tc>
        <w:tc>
          <w:tcPr>
            <w:tcW w:w="1609" w:type="dxa"/>
            <w:shd w:val="clear" w:color="auto" w:fill="D9D9D9" w:themeFill="background1" w:themeFillShade="D9"/>
          </w:tcPr>
          <w:p w14:paraId="5F4C6D6F" w14:textId="6203FAD0" w:rsidR="00EE2763" w:rsidRPr="000C21C9" w:rsidRDefault="00EE2763" w:rsidP="00EA4CB0">
            <w:pPr>
              <w:jc w:val="center"/>
              <w:rPr>
                <w:rFonts w:cstheme="minorHAnsi"/>
                <w:b/>
                <w:sz w:val="20"/>
                <w:szCs w:val="20"/>
              </w:rPr>
            </w:pPr>
            <w:r w:rsidRPr="000C21C9">
              <w:rPr>
                <w:rFonts w:cstheme="minorHAnsi"/>
                <w:b/>
                <w:sz w:val="20"/>
                <w:szCs w:val="20"/>
              </w:rPr>
              <w:t>*PRODAJNA CENA v EUR</w:t>
            </w:r>
            <w:r w:rsidR="00241AFF">
              <w:rPr>
                <w:rFonts w:cstheme="minorHAnsi"/>
                <w:b/>
                <w:sz w:val="20"/>
                <w:szCs w:val="20"/>
              </w:rPr>
              <w:t xml:space="preserve"> brez DDV</w:t>
            </w:r>
          </w:p>
          <w:p w14:paraId="120F1970" w14:textId="77777777" w:rsidR="00EE2763" w:rsidRPr="003B2337" w:rsidRDefault="00EE2763" w:rsidP="00EA4CB0">
            <w:pPr>
              <w:jc w:val="center"/>
              <w:rPr>
                <w:rFonts w:cstheme="minorHAnsi"/>
                <w:b/>
                <w:sz w:val="20"/>
                <w:szCs w:val="20"/>
              </w:rPr>
            </w:pPr>
            <w:r w:rsidRPr="003B2337">
              <w:rPr>
                <w:rFonts w:cstheme="minorHAnsi"/>
                <w:b/>
                <w:sz w:val="20"/>
                <w:szCs w:val="20"/>
              </w:rPr>
              <w:t xml:space="preserve">na 1 liter </w:t>
            </w:r>
          </w:p>
          <w:p w14:paraId="684FA205" w14:textId="39F56F95" w:rsidR="00EE2763" w:rsidRPr="000C21C9" w:rsidRDefault="00EE2763" w:rsidP="00EA4CB0">
            <w:pPr>
              <w:jc w:val="center"/>
              <w:rPr>
                <w:rFonts w:cstheme="minorHAnsi"/>
                <w:b/>
                <w:sz w:val="20"/>
                <w:szCs w:val="20"/>
              </w:rPr>
            </w:pPr>
            <w:r w:rsidRPr="003B2337">
              <w:rPr>
                <w:rFonts w:cstheme="minorHAnsi"/>
                <w:b/>
                <w:sz w:val="20"/>
                <w:szCs w:val="20"/>
              </w:rPr>
              <w:t xml:space="preserve">na </w:t>
            </w:r>
            <w:r w:rsidRPr="00C52DEE">
              <w:rPr>
                <w:rFonts w:cstheme="minorHAnsi"/>
                <w:b/>
                <w:sz w:val="20"/>
                <w:szCs w:val="20"/>
              </w:rPr>
              <w:t>dan odpiranja ponudb</w:t>
            </w:r>
            <w:r w:rsidR="00241AFF">
              <w:rPr>
                <w:rFonts w:cstheme="minorHAnsi"/>
                <w:b/>
                <w:sz w:val="20"/>
                <w:szCs w:val="20"/>
              </w:rPr>
              <w:t xml:space="preserve"> </w:t>
            </w:r>
          </w:p>
        </w:tc>
        <w:tc>
          <w:tcPr>
            <w:tcW w:w="1070" w:type="dxa"/>
            <w:shd w:val="clear" w:color="auto" w:fill="D9D9D9" w:themeFill="background1" w:themeFillShade="D9"/>
          </w:tcPr>
          <w:p w14:paraId="0AEB8C0A" w14:textId="0463B1C9" w:rsidR="00EE2763" w:rsidRPr="000C21C9" w:rsidRDefault="00EE2763" w:rsidP="00EA4CB0">
            <w:pPr>
              <w:jc w:val="center"/>
              <w:rPr>
                <w:rFonts w:cstheme="minorHAnsi"/>
                <w:b/>
                <w:sz w:val="20"/>
                <w:szCs w:val="20"/>
              </w:rPr>
            </w:pPr>
            <w:r>
              <w:rPr>
                <w:rFonts w:cstheme="minorHAnsi"/>
                <w:b/>
                <w:sz w:val="20"/>
                <w:szCs w:val="20"/>
              </w:rPr>
              <w:t xml:space="preserve">ZNESEK v EUR brez </w:t>
            </w:r>
            <w:r w:rsidR="00241AFF">
              <w:rPr>
                <w:rFonts w:cstheme="minorHAnsi"/>
                <w:b/>
                <w:sz w:val="20"/>
                <w:szCs w:val="20"/>
              </w:rPr>
              <w:t>popusta brez DDV</w:t>
            </w:r>
          </w:p>
        </w:tc>
        <w:tc>
          <w:tcPr>
            <w:tcW w:w="1070" w:type="dxa"/>
            <w:shd w:val="clear" w:color="auto" w:fill="D9D9D9" w:themeFill="background1" w:themeFillShade="D9"/>
          </w:tcPr>
          <w:p w14:paraId="52078CD5" w14:textId="0D7CE1B5" w:rsidR="00EE2763" w:rsidRPr="000C21C9" w:rsidRDefault="00EE2763" w:rsidP="00EA4CB0">
            <w:pPr>
              <w:jc w:val="center"/>
              <w:rPr>
                <w:rFonts w:cstheme="minorHAnsi"/>
                <w:b/>
                <w:sz w:val="20"/>
                <w:szCs w:val="20"/>
              </w:rPr>
            </w:pPr>
          </w:p>
          <w:p w14:paraId="06B29A41" w14:textId="77777777" w:rsidR="00EE2763" w:rsidRPr="000C21C9" w:rsidRDefault="00EE2763" w:rsidP="00EA4CB0">
            <w:pPr>
              <w:jc w:val="center"/>
              <w:rPr>
                <w:rFonts w:cstheme="minorHAnsi"/>
                <w:b/>
                <w:sz w:val="20"/>
                <w:szCs w:val="20"/>
              </w:rPr>
            </w:pPr>
          </w:p>
          <w:p w14:paraId="0CD45F0C" w14:textId="138FE1AB" w:rsidR="00EE2763" w:rsidRPr="000C21C9" w:rsidRDefault="00EE2763" w:rsidP="00EA4CB0">
            <w:pPr>
              <w:jc w:val="center"/>
              <w:rPr>
                <w:rFonts w:cstheme="minorHAnsi"/>
                <w:b/>
                <w:sz w:val="20"/>
                <w:szCs w:val="20"/>
              </w:rPr>
            </w:pPr>
            <w:r w:rsidRPr="000C21C9">
              <w:rPr>
                <w:rFonts w:cstheme="minorHAnsi"/>
                <w:b/>
                <w:sz w:val="20"/>
                <w:szCs w:val="20"/>
              </w:rPr>
              <w:t>STALEN POPUST</w:t>
            </w:r>
          </w:p>
          <w:p w14:paraId="4A4F0203" w14:textId="77777777" w:rsidR="00EE2763" w:rsidRPr="000C21C9" w:rsidRDefault="00EE2763" w:rsidP="00EA4CB0">
            <w:pPr>
              <w:jc w:val="center"/>
              <w:rPr>
                <w:rFonts w:cstheme="minorHAnsi"/>
                <w:b/>
                <w:sz w:val="20"/>
                <w:szCs w:val="20"/>
              </w:rPr>
            </w:pPr>
            <w:r w:rsidRPr="000C21C9">
              <w:rPr>
                <w:rFonts w:cstheme="minorHAnsi"/>
                <w:b/>
                <w:sz w:val="20"/>
                <w:szCs w:val="20"/>
              </w:rPr>
              <w:t>v %</w:t>
            </w:r>
            <w:r>
              <w:rPr>
                <w:rFonts w:cstheme="minorHAnsi"/>
                <w:b/>
                <w:sz w:val="20"/>
                <w:szCs w:val="20"/>
              </w:rPr>
              <w:t>**</w:t>
            </w:r>
          </w:p>
        </w:tc>
        <w:tc>
          <w:tcPr>
            <w:tcW w:w="1340" w:type="dxa"/>
            <w:shd w:val="clear" w:color="auto" w:fill="D9D9D9" w:themeFill="background1" w:themeFillShade="D9"/>
          </w:tcPr>
          <w:p w14:paraId="540CFED6" w14:textId="77777777" w:rsidR="00EE2763" w:rsidRPr="000C21C9" w:rsidRDefault="00EE2763" w:rsidP="00EA4CB0">
            <w:pPr>
              <w:jc w:val="center"/>
              <w:rPr>
                <w:rFonts w:cstheme="minorHAnsi"/>
                <w:b/>
                <w:sz w:val="20"/>
                <w:szCs w:val="20"/>
              </w:rPr>
            </w:pPr>
          </w:p>
          <w:p w14:paraId="3E0A078D" w14:textId="77777777" w:rsidR="00EE2763" w:rsidRPr="000C21C9" w:rsidRDefault="00EE2763" w:rsidP="00EA4CB0">
            <w:pPr>
              <w:jc w:val="center"/>
              <w:rPr>
                <w:rFonts w:cstheme="minorHAnsi"/>
                <w:b/>
                <w:sz w:val="20"/>
                <w:szCs w:val="20"/>
              </w:rPr>
            </w:pPr>
            <w:r>
              <w:rPr>
                <w:rFonts w:cstheme="minorHAnsi"/>
                <w:b/>
                <w:sz w:val="20"/>
                <w:szCs w:val="20"/>
              </w:rPr>
              <w:t>ZNESEK</w:t>
            </w:r>
          </w:p>
          <w:p w14:paraId="21D0785A" w14:textId="402A8FDE" w:rsidR="00EE2763" w:rsidRPr="000C21C9" w:rsidRDefault="00EE2763" w:rsidP="00EA4CB0">
            <w:pPr>
              <w:jc w:val="center"/>
              <w:rPr>
                <w:rFonts w:cstheme="minorHAnsi"/>
                <w:b/>
                <w:sz w:val="20"/>
                <w:szCs w:val="20"/>
              </w:rPr>
            </w:pPr>
            <w:r w:rsidRPr="000C21C9">
              <w:rPr>
                <w:rFonts w:cstheme="minorHAnsi"/>
                <w:b/>
                <w:sz w:val="20"/>
                <w:szCs w:val="20"/>
              </w:rPr>
              <w:t xml:space="preserve">v EUR </w:t>
            </w:r>
            <w:r>
              <w:rPr>
                <w:rFonts w:cstheme="minorHAnsi"/>
                <w:b/>
                <w:sz w:val="20"/>
                <w:szCs w:val="20"/>
              </w:rPr>
              <w:t>s popustom</w:t>
            </w:r>
          </w:p>
          <w:p w14:paraId="55A5DD26" w14:textId="77777777" w:rsidR="00EE2763" w:rsidRPr="00A26C56" w:rsidRDefault="00EE2763" w:rsidP="00EA4CB0">
            <w:pPr>
              <w:jc w:val="center"/>
              <w:rPr>
                <w:rFonts w:cstheme="minorHAnsi"/>
                <w:b/>
                <w:sz w:val="20"/>
                <w:szCs w:val="20"/>
              </w:rPr>
            </w:pPr>
            <w:r w:rsidRPr="000C21C9">
              <w:rPr>
                <w:rFonts w:cstheme="minorHAnsi"/>
                <w:b/>
                <w:sz w:val="20"/>
                <w:szCs w:val="20"/>
              </w:rPr>
              <w:t>brez DDV</w:t>
            </w:r>
          </w:p>
        </w:tc>
      </w:tr>
      <w:tr w:rsidR="002E61CF" w:rsidRPr="002E61CF" w14:paraId="2E36D747" w14:textId="77777777" w:rsidTr="00EE2763">
        <w:trPr>
          <w:trHeight w:val="668"/>
        </w:trPr>
        <w:tc>
          <w:tcPr>
            <w:tcW w:w="368" w:type="dxa"/>
          </w:tcPr>
          <w:p w14:paraId="4B9F04CE" w14:textId="77777777" w:rsidR="00EE2763" w:rsidRPr="002E61CF" w:rsidRDefault="00EE2763" w:rsidP="00EA4CB0">
            <w:pPr>
              <w:jc w:val="center"/>
              <w:rPr>
                <w:rFonts w:cstheme="minorHAnsi"/>
                <w:sz w:val="20"/>
                <w:szCs w:val="20"/>
              </w:rPr>
            </w:pPr>
            <w:r w:rsidRPr="002E61CF">
              <w:rPr>
                <w:rFonts w:cstheme="minorHAnsi"/>
                <w:sz w:val="20"/>
                <w:szCs w:val="20"/>
              </w:rPr>
              <w:t>1.</w:t>
            </w:r>
          </w:p>
        </w:tc>
        <w:tc>
          <w:tcPr>
            <w:tcW w:w="3488" w:type="dxa"/>
          </w:tcPr>
          <w:p w14:paraId="3BA1FDF0" w14:textId="52D5A549" w:rsidR="00EE2763" w:rsidRPr="002E61CF" w:rsidRDefault="00EE2763" w:rsidP="002E61CF">
            <w:pPr>
              <w:rPr>
                <w:rFonts w:cstheme="minorHAnsi"/>
                <w:sz w:val="20"/>
                <w:szCs w:val="20"/>
              </w:rPr>
            </w:pPr>
            <w:r w:rsidRPr="002E61CF">
              <w:rPr>
                <w:rFonts w:cstheme="minorHAnsi"/>
                <w:b/>
                <w:sz w:val="20"/>
                <w:szCs w:val="20"/>
              </w:rPr>
              <w:t>Dizelsko gorivo</w:t>
            </w:r>
            <w:r w:rsidRPr="002E61CF">
              <w:rPr>
                <w:rFonts w:cstheme="minorHAnsi"/>
                <w:sz w:val="20"/>
                <w:szCs w:val="20"/>
              </w:rPr>
              <w:t>, dostava v rezervoar vozil na lokacijo naročnika CERO</w:t>
            </w:r>
            <w:r w:rsidRPr="002E61CF">
              <w:rPr>
                <w:sz w:val="20"/>
                <w:szCs w:val="20"/>
              </w:rPr>
              <w:t xml:space="preserve"> Dolga Poljana 1i, 5271 Vipava</w:t>
            </w:r>
            <w:r w:rsidRPr="002E61CF">
              <w:rPr>
                <w:rFonts w:eastAsia="Calibri"/>
                <w:sz w:val="20"/>
                <w:szCs w:val="20"/>
              </w:rPr>
              <w:t xml:space="preserve"> </w:t>
            </w:r>
          </w:p>
        </w:tc>
        <w:tc>
          <w:tcPr>
            <w:tcW w:w="1339" w:type="dxa"/>
          </w:tcPr>
          <w:p w14:paraId="5097C38B" w14:textId="77777777" w:rsidR="00EE2763" w:rsidRPr="002E61CF" w:rsidRDefault="00EE2763" w:rsidP="00EA4CB0">
            <w:pPr>
              <w:jc w:val="center"/>
              <w:rPr>
                <w:rFonts w:cstheme="minorHAnsi"/>
                <w:sz w:val="20"/>
                <w:szCs w:val="20"/>
              </w:rPr>
            </w:pPr>
            <w:r w:rsidRPr="002E61CF">
              <w:rPr>
                <w:rFonts w:cstheme="minorHAnsi"/>
                <w:sz w:val="20"/>
                <w:szCs w:val="20"/>
              </w:rPr>
              <w:t>16.000,00</w:t>
            </w:r>
          </w:p>
        </w:tc>
        <w:tc>
          <w:tcPr>
            <w:tcW w:w="1609" w:type="dxa"/>
          </w:tcPr>
          <w:p w14:paraId="69357FCA" w14:textId="621D27E7" w:rsidR="00EE2763" w:rsidRPr="002E61CF" w:rsidRDefault="00EE2763" w:rsidP="00EA4CB0">
            <w:pPr>
              <w:jc w:val="center"/>
              <w:rPr>
                <w:rFonts w:cstheme="minorHAnsi"/>
                <w:sz w:val="20"/>
                <w:szCs w:val="20"/>
              </w:rPr>
            </w:pPr>
          </w:p>
        </w:tc>
        <w:tc>
          <w:tcPr>
            <w:tcW w:w="1070" w:type="dxa"/>
          </w:tcPr>
          <w:p w14:paraId="75E23051" w14:textId="77777777" w:rsidR="00EE2763" w:rsidRPr="002E61CF" w:rsidRDefault="00EE2763" w:rsidP="00EA4CB0">
            <w:pPr>
              <w:jc w:val="center"/>
              <w:rPr>
                <w:rFonts w:cstheme="minorHAnsi"/>
                <w:sz w:val="20"/>
                <w:szCs w:val="20"/>
              </w:rPr>
            </w:pPr>
          </w:p>
        </w:tc>
        <w:tc>
          <w:tcPr>
            <w:tcW w:w="1070" w:type="dxa"/>
          </w:tcPr>
          <w:p w14:paraId="44744F7C" w14:textId="0968005A" w:rsidR="00EE2763" w:rsidRPr="002E61CF" w:rsidRDefault="00EE2763" w:rsidP="00EA4CB0">
            <w:pPr>
              <w:jc w:val="center"/>
              <w:rPr>
                <w:rFonts w:cstheme="minorHAnsi"/>
                <w:sz w:val="20"/>
                <w:szCs w:val="20"/>
              </w:rPr>
            </w:pPr>
          </w:p>
        </w:tc>
        <w:tc>
          <w:tcPr>
            <w:tcW w:w="1340" w:type="dxa"/>
          </w:tcPr>
          <w:p w14:paraId="3D1A1F7D" w14:textId="77777777" w:rsidR="00EE2763" w:rsidRPr="002E61CF" w:rsidRDefault="00EE2763" w:rsidP="00EA4CB0">
            <w:pPr>
              <w:jc w:val="center"/>
              <w:rPr>
                <w:rFonts w:cstheme="minorHAnsi"/>
                <w:sz w:val="20"/>
                <w:szCs w:val="20"/>
              </w:rPr>
            </w:pPr>
          </w:p>
        </w:tc>
      </w:tr>
      <w:tr w:rsidR="002E61CF" w:rsidRPr="002E61CF" w14:paraId="76A3CF4D" w14:textId="77777777" w:rsidTr="00EE2763">
        <w:trPr>
          <w:trHeight w:val="649"/>
        </w:trPr>
        <w:tc>
          <w:tcPr>
            <w:tcW w:w="368" w:type="dxa"/>
          </w:tcPr>
          <w:p w14:paraId="31E99653" w14:textId="77777777" w:rsidR="00EE2763" w:rsidRPr="002E61CF" w:rsidRDefault="00EE2763" w:rsidP="00EA4CB0">
            <w:pPr>
              <w:jc w:val="center"/>
              <w:rPr>
                <w:rFonts w:cstheme="minorHAnsi"/>
                <w:sz w:val="20"/>
                <w:szCs w:val="20"/>
              </w:rPr>
            </w:pPr>
            <w:r w:rsidRPr="002E61CF">
              <w:rPr>
                <w:rFonts w:cstheme="minorHAnsi"/>
                <w:sz w:val="20"/>
                <w:szCs w:val="20"/>
              </w:rPr>
              <w:t>2.</w:t>
            </w:r>
          </w:p>
        </w:tc>
        <w:tc>
          <w:tcPr>
            <w:tcW w:w="3488" w:type="dxa"/>
          </w:tcPr>
          <w:p w14:paraId="3FFBC85D" w14:textId="005B417A" w:rsidR="00EE2763" w:rsidRPr="002E61CF" w:rsidRDefault="00EE2763" w:rsidP="00EA4CB0">
            <w:pPr>
              <w:rPr>
                <w:rFonts w:cstheme="minorHAnsi"/>
                <w:sz w:val="20"/>
                <w:szCs w:val="20"/>
              </w:rPr>
            </w:pPr>
            <w:r w:rsidRPr="002E61CF">
              <w:rPr>
                <w:rFonts w:cstheme="minorHAnsi"/>
                <w:b/>
                <w:sz w:val="20"/>
                <w:szCs w:val="20"/>
              </w:rPr>
              <w:t>Dizelsko gorivo</w:t>
            </w:r>
            <w:r w:rsidRPr="002E61CF">
              <w:rPr>
                <w:rFonts w:cstheme="minorHAnsi"/>
                <w:sz w:val="20"/>
                <w:szCs w:val="20"/>
              </w:rPr>
              <w:t>, nakup na bencinskih servisih s plačilnimi karticami izvajalca</w:t>
            </w:r>
          </w:p>
        </w:tc>
        <w:tc>
          <w:tcPr>
            <w:tcW w:w="1339" w:type="dxa"/>
          </w:tcPr>
          <w:p w14:paraId="3942687C" w14:textId="77777777" w:rsidR="00EE2763" w:rsidRPr="002E61CF" w:rsidRDefault="00EE2763" w:rsidP="00EA4CB0">
            <w:pPr>
              <w:jc w:val="center"/>
              <w:rPr>
                <w:rFonts w:cstheme="minorHAnsi"/>
                <w:sz w:val="20"/>
                <w:szCs w:val="20"/>
              </w:rPr>
            </w:pPr>
            <w:r w:rsidRPr="002E61CF">
              <w:rPr>
                <w:rFonts w:cstheme="minorHAnsi"/>
                <w:sz w:val="20"/>
                <w:szCs w:val="20"/>
              </w:rPr>
              <w:t>180.000,00</w:t>
            </w:r>
          </w:p>
        </w:tc>
        <w:tc>
          <w:tcPr>
            <w:tcW w:w="1609" w:type="dxa"/>
          </w:tcPr>
          <w:p w14:paraId="43AF2893" w14:textId="1390A5E8" w:rsidR="00EE2763" w:rsidRPr="002E61CF" w:rsidRDefault="00EE2763" w:rsidP="00EA4CB0">
            <w:pPr>
              <w:jc w:val="center"/>
              <w:rPr>
                <w:rFonts w:cstheme="minorHAnsi"/>
                <w:sz w:val="20"/>
                <w:szCs w:val="20"/>
              </w:rPr>
            </w:pPr>
          </w:p>
        </w:tc>
        <w:tc>
          <w:tcPr>
            <w:tcW w:w="1070" w:type="dxa"/>
          </w:tcPr>
          <w:p w14:paraId="0B5DAF35" w14:textId="77777777" w:rsidR="00EE2763" w:rsidRPr="002E61CF" w:rsidRDefault="00EE2763" w:rsidP="00EA4CB0">
            <w:pPr>
              <w:jc w:val="center"/>
              <w:rPr>
                <w:rFonts w:cstheme="minorHAnsi"/>
                <w:sz w:val="20"/>
                <w:szCs w:val="20"/>
              </w:rPr>
            </w:pPr>
          </w:p>
        </w:tc>
        <w:tc>
          <w:tcPr>
            <w:tcW w:w="1070" w:type="dxa"/>
          </w:tcPr>
          <w:p w14:paraId="31B46CD7" w14:textId="01649967" w:rsidR="00EE2763" w:rsidRPr="002E61CF" w:rsidRDefault="00EE2763" w:rsidP="00EA4CB0">
            <w:pPr>
              <w:jc w:val="center"/>
              <w:rPr>
                <w:rFonts w:cstheme="minorHAnsi"/>
                <w:sz w:val="20"/>
                <w:szCs w:val="20"/>
              </w:rPr>
            </w:pPr>
          </w:p>
        </w:tc>
        <w:tc>
          <w:tcPr>
            <w:tcW w:w="1340" w:type="dxa"/>
          </w:tcPr>
          <w:p w14:paraId="71C03AFC" w14:textId="77777777" w:rsidR="00EE2763" w:rsidRPr="002E61CF" w:rsidRDefault="00EE2763" w:rsidP="00EA4CB0">
            <w:pPr>
              <w:jc w:val="center"/>
              <w:rPr>
                <w:rFonts w:cstheme="minorHAnsi"/>
                <w:sz w:val="20"/>
                <w:szCs w:val="20"/>
              </w:rPr>
            </w:pPr>
          </w:p>
        </w:tc>
      </w:tr>
      <w:tr w:rsidR="002E61CF" w:rsidRPr="002E61CF" w14:paraId="508DE1D4" w14:textId="77777777" w:rsidTr="00EE2763">
        <w:trPr>
          <w:trHeight w:val="701"/>
        </w:trPr>
        <w:tc>
          <w:tcPr>
            <w:tcW w:w="368" w:type="dxa"/>
          </w:tcPr>
          <w:p w14:paraId="0554C39F" w14:textId="77777777" w:rsidR="00EE2763" w:rsidRPr="002E61CF" w:rsidRDefault="00EE2763" w:rsidP="00EA4CB0">
            <w:pPr>
              <w:jc w:val="center"/>
              <w:rPr>
                <w:rFonts w:cstheme="minorHAnsi"/>
                <w:sz w:val="20"/>
                <w:szCs w:val="20"/>
              </w:rPr>
            </w:pPr>
            <w:r w:rsidRPr="002E61CF">
              <w:rPr>
                <w:rFonts w:cstheme="minorHAnsi"/>
                <w:sz w:val="20"/>
                <w:szCs w:val="20"/>
              </w:rPr>
              <w:t>3.</w:t>
            </w:r>
          </w:p>
        </w:tc>
        <w:tc>
          <w:tcPr>
            <w:tcW w:w="3488" w:type="dxa"/>
          </w:tcPr>
          <w:p w14:paraId="1FE16DFA" w14:textId="4C336571" w:rsidR="00EE2763" w:rsidRPr="002E61CF" w:rsidRDefault="00EE2763" w:rsidP="00EA4CB0">
            <w:pPr>
              <w:rPr>
                <w:rFonts w:cstheme="minorHAnsi"/>
                <w:sz w:val="20"/>
                <w:szCs w:val="20"/>
              </w:rPr>
            </w:pPr>
            <w:r w:rsidRPr="002E61CF">
              <w:rPr>
                <w:rFonts w:cstheme="minorHAnsi"/>
                <w:b/>
                <w:sz w:val="20"/>
                <w:szCs w:val="20"/>
              </w:rPr>
              <w:t xml:space="preserve">Kurilno olje ekstra lahko, </w:t>
            </w:r>
            <w:r w:rsidRPr="002E61CF">
              <w:rPr>
                <w:rFonts w:cstheme="minorHAnsi"/>
                <w:sz w:val="20"/>
                <w:szCs w:val="20"/>
              </w:rPr>
              <w:t>nakup na bencinskih servisih s plačilnimi karticami izvajalca</w:t>
            </w:r>
          </w:p>
        </w:tc>
        <w:tc>
          <w:tcPr>
            <w:tcW w:w="1339" w:type="dxa"/>
          </w:tcPr>
          <w:p w14:paraId="2644C0AD" w14:textId="77777777" w:rsidR="00EE2763" w:rsidRPr="002E61CF" w:rsidRDefault="00EE2763" w:rsidP="00EA4CB0">
            <w:pPr>
              <w:jc w:val="center"/>
              <w:rPr>
                <w:rFonts w:cstheme="minorHAnsi"/>
                <w:sz w:val="20"/>
                <w:szCs w:val="20"/>
              </w:rPr>
            </w:pPr>
            <w:r w:rsidRPr="002E61CF">
              <w:rPr>
                <w:rFonts w:cstheme="minorHAnsi"/>
                <w:sz w:val="20"/>
                <w:szCs w:val="20"/>
              </w:rPr>
              <w:t>1.000,00</w:t>
            </w:r>
          </w:p>
        </w:tc>
        <w:tc>
          <w:tcPr>
            <w:tcW w:w="1609" w:type="dxa"/>
          </w:tcPr>
          <w:p w14:paraId="36A070CF" w14:textId="2F3978B8" w:rsidR="00EE2763" w:rsidRPr="002E61CF" w:rsidRDefault="00EE2763" w:rsidP="00EA4CB0">
            <w:pPr>
              <w:jc w:val="center"/>
              <w:rPr>
                <w:rFonts w:cstheme="minorHAnsi"/>
                <w:sz w:val="20"/>
                <w:szCs w:val="20"/>
              </w:rPr>
            </w:pPr>
          </w:p>
        </w:tc>
        <w:tc>
          <w:tcPr>
            <w:tcW w:w="1070" w:type="dxa"/>
          </w:tcPr>
          <w:p w14:paraId="282110DC" w14:textId="77777777" w:rsidR="00EE2763" w:rsidRPr="002E61CF" w:rsidRDefault="00EE2763" w:rsidP="00EA4CB0">
            <w:pPr>
              <w:jc w:val="center"/>
              <w:rPr>
                <w:rFonts w:cstheme="minorHAnsi"/>
                <w:sz w:val="20"/>
                <w:szCs w:val="20"/>
              </w:rPr>
            </w:pPr>
          </w:p>
        </w:tc>
        <w:tc>
          <w:tcPr>
            <w:tcW w:w="1070" w:type="dxa"/>
          </w:tcPr>
          <w:p w14:paraId="4414855F" w14:textId="24172CDE" w:rsidR="00EE2763" w:rsidRPr="002E61CF" w:rsidRDefault="00EE2763" w:rsidP="00EA4CB0">
            <w:pPr>
              <w:jc w:val="center"/>
              <w:rPr>
                <w:rFonts w:cstheme="minorHAnsi"/>
                <w:sz w:val="20"/>
                <w:szCs w:val="20"/>
              </w:rPr>
            </w:pPr>
          </w:p>
        </w:tc>
        <w:tc>
          <w:tcPr>
            <w:tcW w:w="1340" w:type="dxa"/>
          </w:tcPr>
          <w:p w14:paraId="624D74FC" w14:textId="77777777" w:rsidR="00EE2763" w:rsidRPr="002E61CF" w:rsidRDefault="00EE2763" w:rsidP="00EA4CB0">
            <w:pPr>
              <w:jc w:val="center"/>
              <w:rPr>
                <w:rFonts w:cstheme="minorHAnsi"/>
                <w:sz w:val="20"/>
                <w:szCs w:val="20"/>
              </w:rPr>
            </w:pPr>
          </w:p>
        </w:tc>
      </w:tr>
      <w:tr w:rsidR="002E61CF" w:rsidRPr="002E61CF" w14:paraId="46D0123F" w14:textId="77777777" w:rsidTr="00EE2763">
        <w:trPr>
          <w:trHeight w:val="655"/>
        </w:trPr>
        <w:tc>
          <w:tcPr>
            <w:tcW w:w="368" w:type="dxa"/>
          </w:tcPr>
          <w:p w14:paraId="6E1D6CA3" w14:textId="77777777" w:rsidR="00EE2763" w:rsidRPr="002E61CF" w:rsidRDefault="00EE2763" w:rsidP="00EA4CB0">
            <w:pPr>
              <w:jc w:val="center"/>
              <w:rPr>
                <w:rFonts w:cstheme="minorHAnsi"/>
                <w:sz w:val="20"/>
                <w:szCs w:val="20"/>
              </w:rPr>
            </w:pPr>
            <w:r w:rsidRPr="002E61CF">
              <w:rPr>
                <w:rFonts w:cstheme="minorHAnsi"/>
                <w:sz w:val="20"/>
                <w:szCs w:val="20"/>
              </w:rPr>
              <w:t>4.</w:t>
            </w:r>
          </w:p>
        </w:tc>
        <w:tc>
          <w:tcPr>
            <w:tcW w:w="3488" w:type="dxa"/>
          </w:tcPr>
          <w:p w14:paraId="79DD9542" w14:textId="2A6456A0" w:rsidR="00EE2763" w:rsidRPr="002E61CF" w:rsidRDefault="00EE2763" w:rsidP="00EA4CB0">
            <w:pPr>
              <w:rPr>
                <w:rFonts w:cstheme="minorHAnsi"/>
                <w:sz w:val="20"/>
                <w:szCs w:val="20"/>
              </w:rPr>
            </w:pPr>
            <w:r w:rsidRPr="002E61CF">
              <w:rPr>
                <w:rFonts w:cstheme="minorHAnsi"/>
                <w:b/>
                <w:sz w:val="20"/>
                <w:szCs w:val="20"/>
              </w:rPr>
              <w:t>Motorni bencin NMB95</w:t>
            </w:r>
            <w:r w:rsidRPr="002E61CF">
              <w:rPr>
                <w:rFonts w:cstheme="minorHAnsi"/>
                <w:sz w:val="20"/>
                <w:szCs w:val="20"/>
              </w:rPr>
              <w:t>, nakup na bencinskih servisih s plačilnimi karticami izvajalca</w:t>
            </w:r>
          </w:p>
        </w:tc>
        <w:tc>
          <w:tcPr>
            <w:tcW w:w="1339" w:type="dxa"/>
          </w:tcPr>
          <w:p w14:paraId="44B4027B" w14:textId="77777777" w:rsidR="00EE2763" w:rsidRPr="002E61CF" w:rsidRDefault="00EE2763" w:rsidP="00EA4CB0">
            <w:pPr>
              <w:jc w:val="center"/>
              <w:rPr>
                <w:rFonts w:cstheme="minorHAnsi"/>
                <w:sz w:val="20"/>
                <w:szCs w:val="20"/>
              </w:rPr>
            </w:pPr>
            <w:r w:rsidRPr="002E61CF">
              <w:rPr>
                <w:rFonts w:cstheme="minorHAnsi"/>
                <w:sz w:val="20"/>
                <w:szCs w:val="20"/>
              </w:rPr>
              <w:t>8.000,00</w:t>
            </w:r>
          </w:p>
        </w:tc>
        <w:tc>
          <w:tcPr>
            <w:tcW w:w="1609" w:type="dxa"/>
          </w:tcPr>
          <w:p w14:paraId="48D00C1D" w14:textId="4AD8F09A" w:rsidR="00EE2763" w:rsidRPr="002E61CF" w:rsidRDefault="00EE2763" w:rsidP="00EA4CB0">
            <w:pPr>
              <w:jc w:val="center"/>
              <w:rPr>
                <w:rFonts w:cstheme="minorHAnsi"/>
                <w:sz w:val="20"/>
                <w:szCs w:val="20"/>
              </w:rPr>
            </w:pPr>
          </w:p>
        </w:tc>
        <w:tc>
          <w:tcPr>
            <w:tcW w:w="1070" w:type="dxa"/>
          </w:tcPr>
          <w:p w14:paraId="224B7B12" w14:textId="77777777" w:rsidR="00EE2763" w:rsidRPr="002E61CF" w:rsidRDefault="00EE2763" w:rsidP="00EA4CB0">
            <w:pPr>
              <w:jc w:val="center"/>
              <w:rPr>
                <w:rFonts w:cstheme="minorHAnsi"/>
                <w:sz w:val="20"/>
                <w:szCs w:val="20"/>
              </w:rPr>
            </w:pPr>
          </w:p>
        </w:tc>
        <w:tc>
          <w:tcPr>
            <w:tcW w:w="1070" w:type="dxa"/>
          </w:tcPr>
          <w:p w14:paraId="706D8FCC" w14:textId="17909FB4" w:rsidR="00EE2763" w:rsidRPr="002E61CF" w:rsidRDefault="00EE2763" w:rsidP="00EA4CB0">
            <w:pPr>
              <w:jc w:val="center"/>
              <w:rPr>
                <w:rFonts w:cstheme="minorHAnsi"/>
                <w:sz w:val="20"/>
                <w:szCs w:val="20"/>
              </w:rPr>
            </w:pPr>
          </w:p>
        </w:tc>
        <w:tc>
          <w:tcPr>
            <w:tcW w:w="1340" w:type="dxa"/>
          </w:tcPr>
          <w:p w14:paraId="36326817" w14:textId="77777777" w:rsidR="00EE2763" w:rsidRPr="002E61CF" w:rsidRDefault="00EE2763" w:rsidP="00EA4CB0">
            <w:pPr>
              <w:jc w:val="center"/>
              <w:rPr>
                <w:rFonts w:cstheme="minorHAnsi"/>
                <w:sz w:val="20"/>
                <w:szCs w:val="20"/>
              </w:rPr>
            </w:pPr>
          </w:p>
        </w:tc>
      </w:tr>
      <w:tr w:rsidR="002E61CF" w:rsidRPr="002E61CF" w14:paraId="48EC1D66" w14:textId="77777777" w:rsidTr="00EE2763">
        <w:trPr>
          <w:trHeight w:val="765"/>
        </w:trPr>
        <w:tc>
          <w:tcPr>
            <w:tcW w:w="368" w:type="dxa"/>
          </w:tcPr>
          <w:p w14:paraId="3758D733" w14:textId="77777777" w:rsidR="00EE2763" w:rsidRPr="002E61CF" w:rsidRDefault="00EE2763" w:rsidP="00EA4CB0">
            <w:pPr>
              <w:jc w:val="center"/>
              <w:rPr>
                <w:rFonts w:cstheme="minorHAnsi"/>
                <w:sz w:val="20"/>
                <w:szCs w:val="20"/>
              </w:rPr>
            </w:pPr>
            <w:r w:rsidRPr="002E61CF">
              <w:rPr>
                <w:rFonts w:cstheme="minorHAnsi"/>
                <w:sz w:val="20"/>
                <w:szCs w:val="20"/>
              </w:rPr>
              <w:t>5.</w:t>
            </w:r>
          </w:p>
        </w:tc>
        <w:tc>
          <w:tcPr>
            <w:tcW w:w="3488" w:type="dxa"/>
          </w:tcPr>
          <w:p w14:paraId="664490F9" w14:textId="5D7E96D3" w:rsidR="00EE2763" w:rsidRPr="002E61CF" w:rsidRDefault="00EE2763" w:rsidP="00EA4CB0">
            <w:pPr>
              <w:tabs>
                <w:tab w:val="left" w:pos="1995"/>
              </w:tabs>
              <w:rPr>
                <w:rFonts w:cstheme="minorHAnsi"/>
                <w:b/>
                <w:sz w:val="20"/>
                <w:szCs w:val="20"/>
              </w:rPr>
            </w:pPr>
            <w:r w:rsidRPr="002E61CF">
              <w:rPr>
                <w:rFonts w:cstheme="minorHAnsi"/>
                <w:b/>
                <w:sz w:val="20"/>
                <w:szCs w:val="20"/>
              </w:rPr>
              <w:t>Motorni bencin NMB100</w:t>
            </w:r>
            <w:r w:rsidRPr="002E61CF">
              <w:rPr>
                <w:rFonts w:cstheme="minorHAnsi"/>
                <w:sz w:val="20"/>
                <w:szCs w:val="20"/>
              </w:rPr>
              <w:t>, nakup na bencinskih servisih s plačilnimi karticami izvajalca</w:t>
            </w:r>
          </w:p>
        </w:tc>
        <w:tc>
          <w:tcPr>
            <w:tcW w:w="1339" w:type="dxa"/>
          </w:tcPr>
          <w:p w14:paraId="6F7A8B4D" w14:textId="77777777" w:rsidR="00EE2763" w:rsidRPr="002E61CF" w:rsidRDefault="00EE2763" w:rsidP="00EA4CB0">
            <w:pPr>
              <w:jc w:val="center"/>
              <w:rPr>
                <w:rFonts w:cstheme="minorHAnsi"/>
                <w:sz w:val="20"/>
                <w:szCs w:val="20"/>
              </w:rPr>
            </w:pPr>
            <w:r w:rsidRPr="002E61CF">
              <w:rPr>
                <w:rFonts w:cstheme="minorHAnsi"/>
                <w:sz w:val="20"/>
                <w:szCs w:val="20"/>
              </w:rPr>
              <w:t>1.000,00</w:t>
            </w:r>
          </w:p>
        </w:tc>
        <w:tc>
          <w:tcPr>
            <w:tcW w:w="1609" w:type="dxa"/>
          </w:tcPr>
          <w:p w14:paraId="4B3F09ED" w14:textId="7F9321E7" w:rsidR="00EE2763" w:rsidRPr="002E61CF" w:rsidRDefault="00EE2763" w:rsidP="00EA4CB0">
            <w:pPr>
              <w:jc w:val="center"/>
              <w:rPr>
                <w:rFonts w:cstheme="minorHAnsi"/>
                <w:sz w:val="20"/>
                <w:szCs w:val="20"/>
              </w:rPr>
            </w:pPr>
          </w:p>
        </w:tc>
        <w:tc>
          <w:tcPr>
            <w:tcW w:w="1070" w:type="dxa"/>
          </w:tcPr>
          <w:p w14:paraId="27671ED6" w14:textId="77777777" w:rsidR="00EE2763" w:rsidRPr="002E61CF" w:rsidRDefault="00EE2763" w:rsidP="00EA4CB0">
            <w:pPr>
              <w:jc w:val="center"/>
              <w:rPr>
                <w:rFonts w:cstheme="minorHAnsi"/>
                <w:sz w:val="20"/>
                <w:szCs w:val="20"/>
              </w:rPr>
            </w:pPr>
          </w:p>
        </w:tc>
        <w:tc>
          <w:tcPr>
            <w:tcW w:w="1070" w:type="dxa"/>
          </w:tcPr>
          <w:p w14:paraId="4C6C93CD" w14:textId="44BD25FC" w:rsidR="00EE2763" w:rsidRPr="002E61CF" w:rsidRDefault="00EE2763" w:rsidP="00EA4CB0">
            <w:pPr>
              <w:jc w:val="center"/>
              <w:rPr>
                <w:rFonts w:cstheme="minorHAnsi"/>
                <w:sz w:val="20"/>
                <w:szCs w:val="20"/>
              </w:rPr>
            </w:pPr>
          </w:p>
        </w:tc>
        <w:tc>
          <w:tcPr>
            <w:tcW w:w="1340" w:type="dxa"/>
          </w:tcPr>
          <w:p w14:paraId="7C6EFCFB" w14:textId="77777777" w:rsidR="00EE2763" w:rsidRPr="002E61CF" w:rsidRDefault="00EE2763" w:rsidP="00EA4CB0">
            <w:pPr>
              <w:jc w:val="center"/>
              <w:rPr>
                <w:rFonts w:cstheme="minorHAnsi"/>
                <w:sz w:val="20"/>
                <w:szCs w:val="20"/>
              </w:rPr>
            </w:pPr>
          </w:p>
        </w:tc>
      </w:tr>
      <w:tr w:rsidR="002E61CF" w:rsidRPr="002E61CF" w14:paraId="7EE76107" w14:textId="77777777" w:rsidTr="00EE2763">
        <w:trPr>
          <w:trHeight w:val="549"/>
        </w:trPr>
        <w:tc>
          <w:tcPr>
            <w:tcW w:w="368" w:type="dxa"/>
          </w:tcPr>
          <w:p w14:paraId="2530A168" w14:textId="77777777" w:rsidR="00EE2763" w:rsidRPr="002E61CF" w:rsidRDefault="00EE2763" w:rsidP="00EA4CB0">
            <w:pPr>
              <w:jc w:val="center"/>
              <w:rPr>
                <w:rFonts w:cstheme="minorHAnsi"/>
                <w:sz w:val="20"/>
                <w:szCs w:val="20"/>
              </w:rPr>
            </w:pPr>
            <w:r w:rsidRPr="002E61CF">
              <w:rPr>
                <w:rFonts w:cstheme="minorHAnsi"/>
                <w:sz w:val="20"/>
                <w:szCs w:val="20"/>
              </w:rPr>
              <w:t>6.</w:t>
            </w:r>
          </w:p>
        </w:tc>
        <w:tc>
          <w:tcPr>
            <w:tcW w:w="3488" w:type="dxa"/>
          </w:tcPr>
          <w:p w14:paraId="624CABFB" w14:textId="6932C147" w:rsidR="00EE2763" w:rsidRPr="002E61CF" w:rsidRDefault="00EE2763" w:rsidP="002E61CF">
            <w:pPr>
              <w:tabs>
                <w:tab w:val="left" w:pos="1995"/>
              </w:tabs>
              <w:rPr>
                <w:rFonts w:cstheme="minorHAnsi"/>
                <w:b/>
                <w:sz w:val="20"/>
                <w:szCs w:val="20"/>
              </w:rPr>
            </w:pPr>
            <w:r w:rsidRPr="002E61CF">
              <w:rPr>
                <w:rFonts w:cstheme="minorHAnsi"/>
                <w:b/>
                <w:sz w:val="20"/>
                <w:szCs w:val="20"/>
              </w:rPr>
              <w:t>Dodatek za čistejši izpuh (</w:t>
            </w:r>
            <w:proofErr w:type="spellStart"/>
            <w:r w:rsidRPr="002E61CF">
              <w:rPr>
                <w:rFonts w:cstheme="minorHAnsi"/>
                <w:b/>
                <w:sz w:val="20"/>
                <w:szCs w:val="20"/>
              </w:rPr>
              <w:t>AdBlue</w:t>
            </w:r>
            <w:proofErr w:type="spellEnd"/>
            <w:r w:rsidRPr="002E61CF">
              <w:rPr>
                <w:rFonts w:cstheme="minorHAnsi"/>
                <w:b/>
                <w:sz w:val="20"/>
                <w:szCs w:val="20"/>
              </w:rPr>
              <w:t>)</w:t>
            </w:r>
            <w:r w:rsidRPr="002E61CF">
              <w:rPr>
                <w:rFonts w:cstheme="minorHAnsi"/>
                <w:sz w:val="20"/>
                <w:szCs w:val="20"/>
              </w:rPr>
              <w:t>, nakup na bencinskih servisih s plačilnimi karticami izvajalca</w:t>
            </w:r>
          </w:p>
        </w:tc>
        <w:tc>
          <w:tcPr>
            <w:tcW w:w="1339" w:type="dxa"/>
          </w:tcPr>
          <w:p w14:paraId="326EA2B0" w14:textId="77777777" w:rsidR="00EE2763" w:rsidRPr="002E61CF" w:rsidRDefault="00EE2763" w:rsidP="00EA4CB0">
            <w:pPr>
              <w:jc w:val="center"/>
              <w:rPr>
                <w:rFonts w:cstheme="minorHAnsi"/>
                <w:sz w:val="20"/>
                <w:szCs w:val="20"/>
              </w:rPr>
            </w:pPr>
            <w:r w:rsidRPr="002E61CF">
              <w:rPr>
                <w:rFonts w:cstheme="minorHAnsi"/>
                <w:sz w:val="20"/>
                <w:szCs w:val="20"/>
              </w:rPr>
              <w:t>4.000,00</w:t>
            </w:r>
          </w:p>
        </w:tc>
        <w:tc>
          <w:tcPr>
            <w:tcW w:w="1609" w:type="dxa"/>
          </w:tcPr>
          <w:p w14:paraId="5963FFFF" w14:textId="4A889294" w:rsidR="00EE2763" w:rsidRPr="002E61CF" w:rsidRDefault="00EE2763" w:rsidP="00EA4CB0">
            <w:pPr>
              <w:jc w:val="center"/>
              <w:rPr>
                <w:rFonts w:cstheme="minorHAnsi"/>
                <w:sz w:val="20"/>
                <w:szCs w:val="20"/>
              </w:rPr>
            </w:pPr>
          </w:p>
        </w:tc>
        <w:tc>
          <w:tcPr>
            <w:tcW w:w="1070" w:type="dxa"/>
          </w:tcPr>
          <w:p w14:paraId="139C2A8B" w14:textId="77777777" w:rsidR="00EE2763" w:rsidRPr="002E61CF" w:rsidRDefault="00EE2763" w:rsidP="00EA4CB0">
            <w:pPr>
              <w:jc w:val="center"/>
              <w:rPr>
                <w:rFonts w:cstheme="minorHAnsi"/>
                <w:sz w:val="20"/>
                <w:szCs w:val="20"/>
              </w:rPr>
            </w:pPr>
          </w:p>
        </w:tc>
        <w:tc>
          <w:tcPr>
            <w:tcW w:w="1070" w:type="dxa"/>
            <w:tcBorders>
              <w:bottom w:val="dotted" w:sz="4" w:space="0" w:color="auto"/>
            </w:tcBorders>
          </w:tcPr>
          <w:p w14:paraId="6C60AD1B" w14:textId="3A16B14A" w:rsidR="00EE2763" w:rsidRPr="002E61CF" w:rsidRDefault="00EE2763" w:rsidP="00EA4CB0">
            <w:pPr>
              <w:jc w:val="center"/>
              <w:rPr>
                <w:rFonts w:cstheme="minorHAnsi"/>
                <w:sz w:val="20"/>
                <w:szCs w:val="20"/>
              </w:rPr>
            </w:pPr>
          </w:p>
        </w:tc>
        <w:tc>
          <w:tcPr>
            <w:tcW w:w="1340" w:type="dxa"/>
            <w:tcBorders>
              <w:bottom w:val="dotted" w:sz="4" w:space="0" w:color="auto"/>
            </w:tcBorders>
          </w:tcPr>
          <w:p w14:paraId="53DDCBFC" w14:textId="77777777" w:rsidR="00EE2763" w:rsidRPr="002E61CF" w:rsidRDefault="00EE2763" w:rsidP="00EA4CB0">
            <w:pPr>
              <w:jc w:val="center"/>
              <w:rPr>
                <w:rFonts w:cstheme="minorHAnsi"/>
                <w:sz w:val="20"/>
                <w:szCs w:val="20"/>
              </w:rPr>
            </w:pPr>
          </w:p>
        </w:tc>
      </w:tr>
      <w:tr w:rsidR="002E61CF" w:rsidRPr="002E61CF" w14:paraId="756A0E26" w14:textId="77777777" w:rsidTr="00EE2763">
        <w:trPr>
          <w:trHeight w:val="549"/>
        </w:trPr>
        <w:tc>
          <w:tcPr>
            <w:tcW w:w="368" w:type="dxa"/>
          </w:tcPr>
          <w:p w14:paraId="0D824B9F" w14:textId="77777777" w:rsidR="00EE2763" w:rsidRPr="002E61CF" w:rsidRDefault="00EE2763" w:rsidP="00EA4CB0">
            <w:pPr>
              <w:jc w:val="center"/>
              <w:rPr>
                <w:rFonts w:cstheme="minorHAnsi"/>
                <w:sz w:val="20"/>
                <w:szCs w:val="20"/>
              </w:rPr>
            </w:pPr>
            <w:r w:rsidRPr="002E61CF">
              <w:rPr>
                <w:rFonts w:cstheme="minorHAnsi"/>
                <w:sz w:val="20"/>
                <w:szCs w:val="20"/>
              </w:rPr>
              <w:t>7.</w:t>
            </w:r>
          </w:p>
        </w:tc>
        <w:tc>
          <w:tcPr>
            <w:tcW w:w="3488" w:type="dxa"/>
          </w:tcPr>
          <w:p w14:paraId="26F3CE1B" w14:textId="5B2D9FE0" w:rsidR="00EE2763" w:rsidRPr="002E61CF" w:rsidRDefault="00EE2763" w:rsidP="002E61CF">
            <w:pPr>
              <w:rPr>
                <w:rFonts w:cstheme="minorHAnsi"/>
                <w:sz w:val="20"/>
                <w:szCs w:val="20"/>
              </w:rPr>
            </w:pPr>
            <w:r w:rsidRPr="002E61CF">
              <w:rPr>
                <w:rFonts w:cstheme="minorHAnsi"/>
                <w:b/>
                <w:sz w:val="20"/>
                <w:szCs w:val="20"/>
              </w:rPr>
              <w:t>Dodatek za čistejši izpuh (</w:t>
            </w:r>
            <w:proofErr w:type="spellStart"/>
            <w:r w:rsidRPr="002E61CF">
              <w:rPr>
                <w:rFonts w:cstheme="minorHAnsi"/>
                <w:b/>
                <w:sz w:val="20"/>
                <w:szCs w:val="20"/>
              </w:rPr>
              <w:t>AdBlue</w:t>
            </w:r>
            <w:proofErr w:type="spellEnd"/>
            <w:r w:rsidRPr="002E61CF">
              <w:rPr>
                <w:rFonts w:cstheme="minorHAnsi"/>
                <w:b/>
                <w:sz w:val="20"/>
                <w:szCs w:val="20"/>
              </w:rPr>
              <w:t>)</w:t>
            </w:r>
            <w:r w:rsidRPr="002E61CF">
              <w:rPr>
                <w:rFonts w:cstheme="minorHAnsi"/>
                <w:bCs/>
                <w:sz w:val="20"/>
                <w:szCs w:val="20"/>
              </w:rPr>
              <w:t xml:space="preserve">, </w:t>
            </w:r>
            <w:r w:rsidRPr="002E61CF">
              <w:rPr>
                <w:rFonts w:cstheme="minorHAnsi"/>
                <w:sz w:val="20"/>
                <w:szCs w:val="20"/>
              </w:rPr>
              <w:t xml:space="preserve">posoda </w:t>
            </w:r>
            <w:proofErr w:type="spellStart"/>
            <w:r w:rsidRPr="002E61CF">
              <w:rPr>
                <w:rFonts w:cstheme="minorHAnsi"/>
                <w:sz w:val="20"/>
                <w:szCs w:val="20"/>
              </w:rPr>
              <w:t>AdBlue</w:t>
            </w:r>
            <w:proofErr w:type="spellEnd"/>
            <w:r w:rsidRPr="002E61CF">
              <w:rPr>
                <w:rFonts w:cstheme="minorHAnsi"/>
                <w:sz w:val="20"/>
                <w:szCs w:val="20"/>
              </w:rPr>
              <w:t xml:space="preserve"> kontejner 1000 l, </w:t>
            </w:r>
            <w:r w:rsidRPr="002E61CF">
              <w:rPr>
                <w:sz w:val="20"/>
                <w:szCs w:val="20"/>
              </w:rPr>
              <w:t xml:space="preserve">skladišče KSD </w:t>
            </w:r>
            <w:proofErr w:type="spellStart"/>
            <w:r w:rsidRPr="002E61CF">
              <w:rPr>
                <w:sz w:val="20"/>
                <w:szCs w:val="20"/>
              </w:rPr>
              <w:t>d.o.o</w:t>
            </w:r>
            <w:proofErr w:type="spellEnd"/>
            <w:r w:rsidRPr="002E61CF">
              <w:rPr>
                <w:sz w:val="20"/>
                <w:szCs w:val="20"/>
              </w:rPr>
              <w:t>. Ajdovščina,  Tovarniška cesta 5c, 5270 Ajdovščina</w:t>
            </w:r>
          </w:p>
        </w:tc>
        <w:tc>
          <w:tcPr>
            <w:tcW w:w="1339" w:type="dxa"/>
          </w:tcPr>
          <w:p w14:paraId="7236B966" w14:textId="77777777" w:rsidR="00EE2763" w:rsidRPr="002E61CF" w:rsidRDefault="00EE2763" w:rsidP="00EA4CB0">
            <w:pPr>
              <w:jc w:val="center"/>
              <w:rPr>
                <w:rFonts w:cstheme="minorHAnsi"/>
                <w:sz w:val="20"/>
                <w:szCs w:val="20"/>
              </w:rPr>
            </w:pPr>
            <w:r w:rsidRPr="002E61CF">
              <w:rPr>
                <w:rFonts w:cstheme="minorHAnsi"/>
                <w:sz w:val="20"/>
                <w:szCs w:val="20"/>
              </w:rPr>
              <w:t>4.000,00</w:t>
            </w:r>
          </w:p>
        </w:tc>
        <w:tc>
          <w:tcPr>
            <w:tcW w:w="1609" w:type="dxa"/>
          </w:tcPr>
          <w:p w14:paraId="387364DB" w14:textId="746C14C0" w:rsidR="00EE2763" w:rsidRPr="002E61CF" w:rsidRDefault="00EE2763" w:rsidP="00EA4CB0">
            <w:pPr>
              <w:jc w:val="center"/>
              <w:rPr>
                <w:rFonts w:cstheme="minorHAnsi"/>
                <w:sz w:val="20"/>
                <w:szCs w:val="20"/>
              </w:rPr>
            </w:pPr>
          </w:p>
        </w:tc>
        <w:tc>
          <w:tcPr>
            <w:tcW w:w="1070" w:type="dxa"/>
          </w:tcPr>
          <w:p w14:paraId="78AFB41D" w14:textId="77777777" w:rsidR="00EE2763" w:rsidRPr="002E61CF" w:rsidRDefault="00EE2763" w:rsidP="00EA4CB0">
            <w:pPr>
              <w:jc w:val="center"/>
              <w:rPr>
                <w:rFonts w:cstheme="minorHAnsi"/>
                <w:sz w:val="20"/>
                <w:szCs w:val="20"/>
              </w:rPr>
            </w:pPr>
          </w:p>
        </w:tc>
        <w:tc>
          <w:tcPr>
            <w:tcW w:w="1070" w:type="dxa"/>
            <w:tcBorders>
              <w:bottom w:val="dotted" w:sz="4" w:space="0" w:color="auto"/>
            </w:tcBorders>
          </w:tcPr>
          <w:p w14:paraId="3DF1077E" w14:textId="6918D4FC" w:rsidR="00EE2763" w:rsidRPr="002E61CF" w:rsidRDefault="00EE2763" w:rsidP="00EA4CB0">
            <w:pPr>
              <w:jc w:val="center"/>
              <w:rPr>
                <w:rFonts w:cstheme="minorHAnsi"/>
                <w:sz w:val="20"/>
                <w:szCs w:val="20"/>
              </w:rPr>
            </w:pPr>
          </w:p>
        </w:tc>
        <w:tc>
          <w:tcPr>
            <w:tcW w:w="1340" w:type="dxa"/>
            <w:tcBorders>
              <w:bottom w:val="dotted" w:sz="4" w:space="0" w:color="auto"/>
            </w:tcBorders>
          </w:tcPr>
          <w:p w14:paraId="62B92FC2" w14:textId="77777777" w:rsidR="00EE2763" w:rsidRPr="002E61CF" w:rsidRDefault="00EE2763" w:rsidP="00EA4CB0">
            <w:pPr>
              <w:jc w:val="center"/>
              <w:rPr>
                <w:rFonts w:cstheme="minorHAnsi"/>
                <w:sz w:val="20"/>
                <w:szCs w:val="20"/>
              </w:rPr>
            </w:pPr>
          </w:p>
        </w:tc>
      </w:tr>
      <w:tr w:rsidR="00846946" w:rsidRPr="000C21C9" w14:paraId="1C61091B" w14:textId="77777777" w:rsidTr="00D872C9">
        <w:trPr>
          <w:trHeight w:val="549"/>
        </w:trPr>
        <w:tc>
          <w:tcPr>
            <w:tcW w:w="6804" w:type="dxa"/>
            <w:gridSpan w:val="4"/>
            <w:vAlign w:val="center"/>
          </w:tcPr>
          <w:p w14:paraId="5AA482FC" w14:textId="2848A991" w:rsidR="00846946" w:rsidRPr="00C95F0D" w:rsidRDefault="00C95F0D" w:rsidP="00EA4CB0">
            <w:pPr>
              <w:spacing w:before="120"/>
              <w:jc w:val="right"/>
              <w:rPr>
                <w:rFonts w:cstheme="minorHAnsi"/>
                <w:sz w:val="20"/>
                <w:szCs w:val="20"/>
              </w:rPr>
            </w:pPr>
            <w:r w:rsidRPr="00C95F0D">
              <w:rPr>
                <w:rFonts w:cstheme="minorHAnsi"/>
                <w:sz w:val="20"/>
                <w:szCs w:val="20"/>
              </w:rPr>
              <w:t xml:space="preserve">Skupni ponudbeni znesek brez popusta in brez DDV </w:t>
            </w:r>
          </w:p>
        </w:tc>
        <w:tc>
          <w:tcPr>
            <w:tcW w:w="3480" w:type="dxa"/>
            <w:gridSpan w:val="3"/>
            <w:shd w:val="clear" w:color="auto" w:fill="F2F2F2" w:themeFill="background1" w:themeFillShade="F2"/>
          </w:tcPr>
          <w:p w14:paraId="7441D3A3" w14:textId="77777777" w:rsidR="00846946" w:rsidRPr="000C21C9" w:rsidRDefault="00846946" w:rsidP="00EA4CB0">
            <w:pPr>
              <w:spacing w:before="120"/>
              <w:jc w:val="center"/>
              <w:rPr>
                <w:rFonts w:cstheme="minorHAnsi"/>
                <w:b/>
                <w:bCs/>
                <w:sz w:val="20"/>
                <w:szCs w:val="20"/>
              </w:rPr>
            </w:pPr>
          </w:p>
        </w:tc>
      </w:tr>
      <w:tr w:rsidR="00C95F0D" w:rsidRPr="000C21C9" w14:paraId="21E9F6F1" w14:textId="77777777" w:rsidTr="00D872C9">
        <w:trPr>
          <w:trHeight w:val="549"/>
        </w:trPr>
        <w:tc>
          <w:tcPr>
            <w:tcW w:w="6804" w:type="dxa"/>
            <w:gridSpan w:val="4"/>
            <w:vAlign w:val="center"/>
          </w:tcPr>
          <w:p w14:paraId="7E5B8322" w14:textId="6ECD9848" w:rsidR="00C95F0D" w:rsidRPr="00C95F0D" w:rsidRDefault="00C95F0D" w:rsidP="00EA4CB0">
            <w:pPr>
              <w:spacing w:before="120"/>
              <w:jc w:val="right"/>
              <w:rPr>
                <w:rFonts w:cstheme="minorHAnsi"/>
                <w:sz w:val="20"/>
                <w:szCs w:val="20"/>
              </w:rPr>
            </w:pPr>
            <w:r w:rsidRPr="00C95F0D">
              <w:rPr>
                <w:rFonts w:cstheme="minorHAnsi"/>
                <w:sz w:val="20"/>
                <w:szCs w:val="20"/>
              </w:rPr>
              <w:t>Popust v EUR</w:t>
            </w:r>
          </w:p>
        </w:tc>
        <w:tc>
          <w:tcPr>
            <w:tcW w:w="3480" w:type="dxa"/>
            <w:gridSpan w:val="3"/>
            <w:shd w:val="clear" w:color="auto" w:fill="F2F2F2" w:themeFill="background1" w:themeFillShade="F2"/>
          </w:tcPr>
          <w:p w14:paraId="17C2A96A" w14:textId="77777777" w:rsidR="00C95F0D" w:rsidRPr="000C21C9" w:rsidRDefault="00C95F0D" w:rsidP="00EA4CB0">
            <w:pPr>
              <w:spacing w:before="120"/>
              <w:jc w:val="center"/>
              <w:rPr>
                <w:rFonts w:cstheme="minorHAnsi"/>
                <w:b/>
                <w:bCs/>
                <w:sz w:val="20"/>
                <w:szCs w:val="20"/>
              </w:rPr>
            </w:pPr>
          </w:p>
        </w:tc>
      </w:tr>
      <w:tr w:rsidR="00EE2763" w:rsidRPr="000C21C9" w14:paraId="397F8855" w14:textId="77777777" w:rsidTr="00D872C9">
        <w:trPr>
          <w:trHeight w:val="549"/>
        </w:trPr>
        <w:tc>
          <w:tcPr>
            <w:tcW w:w="6804" w:type="dxa"/>
            <w:gridSpan w:val="4"/>
            <w:vAlign w:val="center"/>
          </w:tcPr>
          <w:p w14:paraId="00ADBE7F" w14:textId="243B0D14" w:rsidR="00EE2763" w:rsidRPr="000C21C9" w:rsidRDefault="00EE2763" w:rsidP="00EA4CB0">
            <w:pPr>
              <w:spacing w:before="120"/>
              <w:jc w:val="right"/>
              <w:rPr>
                <w:rFonts w:cstheme="minorHAnsi"/>
                <w:b/>
                <w:bCs/>
                <w:sz w:val="20"/>
                <w:szCs w:val="20"/>
              </w:rPr>
            </w:pPr>
            <w:r w:rsidRPr="000C21C9">
              <w:rPr>
                <w:rFonts w:cstheme="minorHAnsi"/>
                <w:b/>
                <w:bCs/>
                <w:sz w:val="20"/>
                <w:szCs w:val="20"/>
              </w:rPr>
              <w:t xml:space="preserve">Skupni ponudbeni znesek </w:t>
            </w:r>
            <w:r>
              <w:rPr>
                <w:rFonts w:cstheme="minorHAnsi"/>
                <w:b/>
                <w:bCs/>
                <w:sz w:val="20"/>
                <w:szCs w:val="20"/>
              </w:rPr>
              <w:t xml:space="preserve">s popustom </w:t>
            </w:r>
            <w:r w:rsidRPr="000C21C9">
              <w:rPr>
                <w:rFonts w:cstheme="minorHAnsi"/>
                <w:b/>
                <w:bCs/>
                <w:sz w:val="20"/>
                <w:szCs w:val="20"/>
              </w:rPr>
              <w:t>brez DDV</w:t>
            </w:r>
          </w:p>
        </w:tc>
        <w:tc>
          <w:tcPr>
            <w:tcW w:w="3480" w:type="dxa"/>
            <w:gridSpan w:val="3"/>
            <w:shd w:val="clear" w:color="auto" w:fill="F2F2F2" w:themeFill="background1" w:themeFillShade="F2"/>
          </w:tcPr>
          <w:p w14:paraId="2471B6D3" w14:textId="079DC44F" w:rsidR="00EE2763" w:rsidRPr="000C21C9" w:rsidRDefault="00EE2763" w:rsidP="00EA4CB0">
            <w:pPr>
              <w:spacing w:before="120"/>
              <w:jc w:val="center"/>
              <w:rPr>
                <w:rFonts w:cstheme="minorHAnsi"/>
                <w:b/>
                <w:bCs/>
                <w:sz w:val="20"/>
                <w:szCs w:val="20"/>
              </w:rPr>
            </w:pPr>
          </w:p>
        </w:tc>
      </w:tr>
      <w:tr w:rsidR="00EE2763" w:rsidRPr="000C21C9" w14:paraId="44FA53E4" w14:textId="77777777" w:rsidTr="00BE17F9">
        <w:trPr>
          <w:trHeight w:val="549"/>
        </w:trPr>
        <w:tc>
          <w:tcPr>
            <w:tcW w:w="6804" w:type="dxa"/>
            <w:gridSpan w:val="4"/>
            <w:vAlign w:val="center"/>
          </w:tcPr>
          <w:p w14:paraId="6C9DF563" w14:textId="77777777" w:rsidR="00EE2763" w:rsidRPr="000C21C9" w:rsidRDefault="00EE2763" w:rsidP="00EA4CB0">
            <w:pPr>
              <w:spacing w:before="120"/>
              <w:jc w:val="right"/>
              <w:rPr>
                <w:rFonts w:cstheme="minorHAnsi"/>
                <w:sz w:val="20"/>
                <w:szCs w:val="20"/>
              </w:rPr>
            </w:pPr>
            <w:r w:rsidRPr="000C21C9">
              <w:rPr>
                <w:rFonts w:cstheme="minorHAnsi"/>
                <w:sz w:val="20"/>
                <w:szCs w:val="20"/>
              </w:rPr>
              <w:t>DDV 22 %</w:t>
            </w:r>
          </w:p>
        </w:tc>
        <w:tc>
          <w:tcPr>
            <w:tcW w:w="3480" w:type="dxa"/>
            <w:gridSpan w:val="3"/>
            <w:shd w:val="clear" w:color="auto" w:fill="F2F2F2" w:themeFill="background1" w:themeFillShade="F2"/>
          </w:tcPr>
          <w:p w14:paraId="02DBCAA8" w14:textId="48D00D3A" w:rsidR="00EE2763" w:rsidRPr="000C21C9" w:rsidRDefault="00EE2763" w:rsidP="00EA4CB0">
            <w:pPr>
              <w:spacing w:before="120"/>
              <w:jc w:val="center"/>
              <w:rPr>
                <w:rFonts w:cstheme="minorHAnsi"/>
                <w:sz w:val="20"/>
                <w:szCs w:val="20"/>
              </w:rPr>
            </w:pPr>
          </w:p>
        </w:tc>
      </w:tr>
      <w:tr w:rsidR="00EE2763" w:rsidRPr="000C21C9" w14:paraId="1CC73F7B" w14:textId="77777777" w:rsidTr="00C625AB">
        <w:trPr>
          <w:trHeight w:val="549"/>
        </w:trPr>
        <w:tc>
          <w:tcPr>
            <w:tcW w:w="6804" w:type="dxa"/>
            <w:gridSpan w:val="4"/>
            <w:vAlign w:val="center"/>
          </w:tcPr>
          <w:p w14:paraId="527128E5" w14:textId="0F4E6F0A" w:rsidR="00EE2763" w:rsidRPr="000C21C9" w:rsidRDefault="00EE2763" w:rsidP="00EA4CB0">
            <w:pPr>
              <w:spacing w:before="120"/>
              <w:jc w:val="right"/>
              <w:rPr>
                <w:rFonts w:cstheme="minorHAnsi"/>
                <w:b/>
                <w:bCs/>
                <w:sz w:val="20"/>
                <w:szCs w:val="20"/>
              </w:rPr>
            </w:pPr>
            <w:r w:rsidRPr="000C21C9">
              <w:rPr>
                <w:rFonts w:cstheme="minorHAnsi"/>
                <w:b/>
                <w:bCs/>
                <w:sz w:val="20"/>
                <w:szCs w:val="20"/>
              </w:rPr>
              <w:t xml:space="preserve">Skupni ponudbeni znesek </w:t>
            </w:r>
            <w:r w:rsidR="00241AFF">
              <w:rPr>
                <w:rFonts w:cstheme="minorHAnsi"/>
                <w:b/>
                <w:bCs/>
                <w:sz w:val="20"/>
                <w:szCs w:val="20"/>
              </w:rPr>
              <w:t xml:space="preserve">s popustom in </w:t>
            </w:r>
            <w:r w:rsidRPr="000C21C9">
              <w:rPr>
                <w:rFonts w:cstheme="minorHAnsi"/>
                <w:b/>
                <w:bCs/>
                <w:sz w:val="20"/>
                <w:szCs w:val="20"/>
              </w:rPr>
              <w:t>z DDV</w:t>
            </w:r>
          </w:p>
        </w:tc>
        <w:tc>
          <w:tcPr>
            <w:tcW w:w="3480" w:type="dxa"/>
            <w:gridSpan w:val="3"/>
            <w:shd w:val="clear" w:color="auto" w:fill="F2F2F2" w:themeFill="background1" w:themeFillShade="F2"/>
          </w:tcPr>
          <w:p w14:paraId="5A3ACC94" w14:textId="1AA06845" w:rsidR="00EE2763" w:rsidRPr="000C21C9" w:rsidRDefault="00EE2763" w:rsidP="00EA4CB0">
            <w:pPr>
              <w:spacing w:before="120"/>
              <w:jc w:val="center"/>
              <w:rPr>
                <w:rFonts w:cstheme="minorHAnsi"/>
                <w:b/>
                <w:bCs/>
                <w:sz w:val="20"/>
                <w:szCs w:val="20"/>
              </w:rPr>
            </w:pPr>
          </w:p>
        </w:tc>
      </w:tr>
    </w:tbl>
    <w:p w14:paraId="36AA5ADE" w14:textId="77777777" w:rsidR="00C52DEE" w:rsidRDefault="00C52DEE" w:rsidP="00530882">
      <w:pPr>
        <w:jc w:val="both"/>
        <w:rPr>
          <w:rFonts w:cstheme="minorHAnsi"/>
        </w:rPr>
      </w:pPr>
      <w:bookmarkStart w:id="94" w:name="_Hlk117513775"/>
    </w:p>
    <w:p w14:paraId="2972FDFD" w14:textId="77777777" w:rsidR="00C52DEE" w:rsidRDefault="00C52DEE" w:rsidP="00530882">
      <w:pPr>
        <w:jc w:val="both"/>
        <w:rPr>
          <w:rFonts w:cstheme="minorHAnsi"/>
        </w:rPr>
      </w:pPr>
    </w:p>
    <w:p w14:paraId="28D4B282" w14:textId="406CCFF7" w:rsidR="00530882" w:rsidRPr="000F5679" w:rsidRDefault="00C52DEE" w:rsidP="00530882">
      <w:pPr>
        <w:jc w:val="both"/>
        <w:rPr>
          <w:rFonts w:cstheme="minorHAnsi"/>
        </w:rPr>
      </w:pPr>
      <w:r w:rsidRPr="000F5679">
        <w:rPr>
          <w:rFonts w:cstheme="minorHAnsi"/>
        </w:rPr>
        <w:t>*</w:t>
      </w:r>
      <w:r w:rsidR="00530882" w:rsidRPr="000F5679">
        <w:rPr>
          <w:rFonts w:cstheme="minorHAnsi"/>
        </w:rPr>
        <w:t>Cene, po katerih bo izvajalec obračunaval gorivo naročniku, se oblikujejo:</w:t>
      </w:r>
    </w:p>
    <w:p w14:paraId="02D0F8B3" w14:textId="30AF1B06" w:rsidR="00530882" w:rsidRPr="000F5679" w:rsidRDefault="00530882">
      <w:pPr>
        <w:widowControl/>
        <w:numPr>
          <w:ilvl w:val="0"/>
          <w:numId w:val="36"/>
        </w:numPr>
        <w:autoSpaceDE/>
        <w:autoSpaceDN/>
        <w:ind w:left="284" w:hanging="284"/>
        <w:contextualSpacing/>
        <w:jc w:val="both"/>
        <w:rPr>
          <w:rFonts w:cstheme="minorHAnsi"/>
        </w:rPr>
      </w:pPr>
      <w:r w:rsidRPr="000F5679">
        <w:rPr>
          <w:rFonts w:cstheme="minorHAnsi"/>
        </w:rPr>
        <w:t>na osnovi cene goriva</w:t>
      </w:r>
      <w:r w:rsidR="009874B6" w:rsidRPr="000F5679">
        <w:rPr>
          <w:rFonts w:cstheme="minorHAnsi"/>
        </w:rPr>
        <w:t>,</w:t>
      </w:r>
      <w:r w:rsidRPr="000F5679">
        <w:rPr>
          <w:rFonts w:cstheme="minorHAnsi"/>
        </w:rPr>
        <w:t xml:space="preserve"> kot jo določa Uredba o oblikovanju cen določenih naftnih derivatov (Uradni list RS, št. </w:t>
      </w:r>
      <w:hyperlink r:id="rId22" w:tgtFrame="_blank" w:tooltip="Uredba o oblikovanju cen določenih naftnih derivatov" w:history="1">
        <w:r w:rsidRPr="000F5679">
          <w:rPr>
            <w:rFonts w:cstheme="minorHAnsi"/>
          </w:rPr>
          <w:t>84/22</w:t>
        </w:r>
      </w:hyperlink>
      <w:r w:rsidR="001B7E47" w:rsidRPr="000F5679">
        <w:rPr>
          <w:rFonts w:cstheme="minorHAnsi"/>
        </w:rPr>
        <w:t>, 118/22, 119/22</w:t>
      </w:r>
      <w:r w:rsidRPr="000F5679">
        <w:rPr>
          <w:rFonts w:cstheme="minorHAnsi"/>
        </w:rPr>
        <w:t xml:space="preserve">), predpisa, ki bo to uredbo nadomestil, oziroma na podlagi veljavne zakonodaje; </w:t>
      </w:r>
    </w:p>
    <w:p w14:paraId="25E1ABD8" w14:textId="77777777" w:rsidR="00530882" w:rsidRPr="000F5679" w:rsidRDefault="00530882">
      <w:pPr>
        <w:widowControl/>
        <w:numPr>
          <w:ilvl w:val="0"/>
          <w:numId w:val="36"/>
        </w:numPr>
        <w:autoSpaceDE/>
        <w:autoSpaceDN/>
        <w:ind w:left="284" w:hanging="284"/>
        <w:contextualSpacing/>
        <w:jc w:val="both"/>
        <w:rPr>
          <w:rFonts w:cstheme="minorHAnsi"/>
        </w:rPr>
      </w:pPr>
      <w:r w:rsidRPr="000F5679">
        <w:rPr>
          <w:rFonts w:cstheme="minorHAnsi"/>
        </w:rPr>
        <w:t>prosto, in sicer na bencinskih servisih na servisnih prometnih površinah avtocest in hitrih cest;</w:t>
      </w:r>
    </w:p>
    <w:p w14:paraId="5D8A3584" w14:textId="77777777" w:rsidR="00530882" w:rsidRPr="000F5679" w:rsidRDefault="00530882">
      <w:pPr>
        <w:widowControl/>
        <w:numPr>
          <w:ilvl w:val="0"/>
          <w:numId w:val="36"/>
        </w:numPr>
        <w:autoSpaceDE/>
        <w:autoSpaceDN/>
        <w:ind w:left="284" w:hanging="284"/>
        <w:contextualSpacing/>
        <w:jc w:val="both"/>
        <w:rPr>
          <w:rFonts w:cstheme="minorHAnsi"/>
        </w:rPr>
      </w:pPr>
      <w:r w:rsidRPr="000F5679">
        <w:rPr>
          <w:rFonts w:cstheme="minorHAnsi"/>
        </w:rPr>
        <w:t>ob upoštevanju ponujenega popusta, navedenega v ponudbi izvajalca.</w:t>
      </w:r>
    </w:p>
    <w:p w14:paraId="1A33F4B4" w14:textId="77777777" w:rsidR="00530882" w:rsidRPr="00846946" w:rsidRDefault="00530882" w:rsidP="00530882">
      <w:pPr>
        <w:jc w:val="both"/>
        <w:rPr>
          <w:rFonts w:cstheme="minorHAnsi"/>
        </w:rPr>
      </w:pPr>
    </w:p>
    <w:p w14:paraId="563F5882" w14:textId="41CD637A" w:rsidR="00530882" w:rsidRPr="00846946" w:rsidRDefault="00C52DEE" w:rsidP="00530882">
      <w:pPr>
        <w:jc w:val="both"/>
        <w:rPr>
          <w:rFonts w:cstheme="minorHAnsi"/>
        </w:rPr>
      </w:pPr>
      <w:r w:rsidRPr="00846946">
        <w:rPr>
          <w:rFonts w:cstheme="minorHAnsi"/>
        </w:rPr>
        <w:t>**</w:t>
      </w:r>
      <w:r w:rsidR="00530882" w:rsidRPr="00846946">
        <w:rPr>
          <w:rFonts w:cstheme="minorHAnsi"/>
        </w:rPr>
        <w:t>Popust, ki izhaja iz tega člena pogodbe, je enoten za vse vrste</w:t>
      </w:r>
      <w:r w:rsidR="00CA0714" w:rsidRPr="00846946">
        <w:rPr>
          <w:rFonts w:cstheme="minorHAnsi"/>
        </w:rPr>
        <w:t xml:space="preserve"> </w:t>
      </w:r>
      <w:r w:rsidR="000F5679" w:rsidRPr="00846946">
        <w:rPr>
          <w:rFonts w:cstheme="minorHAnsi"/>
        </w:rPr>
        <w:t>blaga</w:t>
      </w:r>
      <w:r w:rsidR="002D4504">
        <w:rPr>
          <w:rFonts w:cstheme="minorHAnsi"/>
        </w:rPr>
        <w:t xml:space="preserve">, </w:t>
      </w:r>
      <w:r w:rsidR="00CA0714" w:rsidRPr="00846946">
        <w:rPr>
          <w:rFonts w:cstheme="minorHAnsi"/>
        </w:rPr>
        <w:t>razen za dodatek za čistejši izpuh (</w:t>
      </w:r>
      <w:proofErr w:type="spellStart"/>
      <w:r w:rsidR="00CA0714" w:rsidRPr="00846946">
        <w:rPr>
          <w:rFonts w:cstheme="minorHAnsi"/>
        </w:rPr>
        <w:t>AdBlue</w:t>
      </w:r>
      <w:proofErr w:type="spellEnd"/>
      <w:r w:rsidR="00CA0714" w:rsidRPr="00846946">
        <w:rPr>
          <w:rFonts w:cstheme="minorHAnsi"/>
        </w:rPr>
        <w:t xml:space="preserve">) dostavljen v 1000l kontejnerju v skladišče KSD </w:t>
      </w:r>
      <w:proofErr w:type="spellStart"/>
      <w:r w:rsidR="00CA0714" w:rsidRPr="00846946">
        <w:rPr>
          <w:rFonts w:cstheme="minorHAnsi"/>
        </w:rPr>
        <w:t>d.o.o</w:t>
      </w:r>
      <w:proofErr w:type="spellEnd"/>
      <w:r w:rsidR="00CA0714" w:rsidRPr="00846946">
        <w:rPr>
          <w:rFonts w:cstheme="minorHAnsi"/>
        </w:rPr>
        <w:t>. Ajdovščina, Tovarniška cesta 5c, 5270 Ajdovščina</w:t>
      </w:r>
      <w:r w:rsidR="00BC2AD5">
        <w:rPr>
          <w:rFonts w:cstheme="minorHAnsi"/>
        </w:rPr>
        <w:t xml:space="preserve">. Popust </w:t>
      </w:r>
      <w:r w:rsidR="00846946" w:rsidRPr="00846946">
        <w:rPr>
          <w:rFonts w:cstheme="minorHAnsi"/>
        </w:rPr>
        <w:t xml:space="preserve">je </w:t>
      </w:r>
      <w:r w:rsidR="00530882" w:rsidRPr="00846946">
        <w:rPr>
          <w:rFonts w:cstheme="minorHAnsi"/>
        </w:rPr>
        <w:t xml:space="preserve">fiksen in se upošteva pri vsakem nakupu oziroma dobavi v celotnem času veljavnosti pogodbe. Cena goriva se upošteva na dan nakupa oziroma dobave goriva. </w:t>
      </w:r>
    </w:p>
    <w:p w14:paraId="57335921" w14:textId="77777777" w:rsidR="00530882" w:rsidRDefault="00530882" w:rsidP="00530882">
      <w:pPr>
        <w:rPr>
          <w:rFonts w:cstheme="minorHAnsi"/>
          <w:sz w:val="20"/>
          <w:szCs w:val="20"/>
        </w:rPr>
      </w:pPr>
    </w:p>
    <w:bookmarkEnd w:id="94"/>
    <w:p w14:paraId="67EF2206" w14:textId="2690A5CD" w:rsidR="00530882" w:rsidRPr="002C67BC" w:rsidRDefault="00530882" w:rsidP="00530882">
      <w:r w:rsidRPr="002C67BC">
        <w:t xml:space="preserve">Morebitno drugo blago, ki ga nudi </w:t>
      </w:r>
      <w:r w:rsidR="0077120A">
        <w:t>izvajalec</w:t>
      </w:r>
      <w:r w:rsidRPr="002C67BC">
        <w:t xml:space="preserve"> na svojih bencinskih servisih, bo dobavitelj obračunaval po veljavnem </w:t>
      </w:r>
      <w:r w:rsidRPr="002C67BC">
        <w:lastRenderedPageBreak/>
        <w:t xml:space="preserve">ceniku, ki mora biti javno dostopen oziroma ga bo tekom izvajanja pogodbe ob morebitnih spremembah </w:t>
      </w:r>
      <w:r w:rsidR="002D4504">
        <w:t>izvajalec</w:t>
      </w:r>
      <w:r w:rsidRPr="002C67BC">
        <w:t xml:space="preserve"> javljal naročniku.</w:t>
      </w:r>
    </w:p>
    <w:p w14:paraId="5BF9349E" w14:textId="77777777" w:rsidR="00530882" w:rsidRPr="002C67BC" w:rsidRDefault="00530882" w:rsidP="00530882"/>
    <w:p w14:paraId="02647595" w14:textId="77777777" w:rsidR="00530882" w:rsidRPr="002C67BC" w:rsidRDefault="00530882" w:rsidP="00530882">
      <w:pPr>
        <w:pStyle w:val="Standard"/>
        <w:rPr>
          <w:rFonts w:ascii="Calibri Light" w:hAnsi="Calibri Light" w:cs="Calibri Light"/>
          <w:color w:val="000000" w:themeColor="text1"/>
          <w:sz w:val="22"/>
          <w:szCs w:val="22"/>
        </w:rPr>
      </w:pPr>
      <w:r w:rsidRPr="002C67BC">
        <w:rPr>
          <w:rFonts w:ascii="Calibri Light" w:hAnsi="Calibri Light" w:cs="Calibri Light"/>
          <w:sz w:val="22"/>
          <w:szCs w:val="22"/>
        </w:rPr>
        <w:t>V ponudbeni ceni na enoto so vključeni vsi materialni in nematerialni stroški, ki bodo potrebni za izvedbo predmeta pogodbe (</w:t>
      </w:r>
      <w:r w:rsidRPr="002C67BC">
        <w:rPr>
          <w:rFonts w:ascii="Calibri Light" w:hAnsi="Calibri Light" w:cs="Calibri Light"/>
          <w:color w:val="000000" w:themeColor="text1"/>
          <w:sz w:val="22"/>
          <w:szCs w:val="22"/>
        </w:rPr>
        <w:t>stroške dela, potrošnega materiala, potrebovanih strojev in opreme, zavarovanj, pridobitve listin in dokumentacije, dobave blaga, špediterske, prevozne, carinske, organizacijske, manipulativne ter vse morebitne druge stroške, ki so neposredno ali posredno povezani z izpolnitvijo pogodbe)</w:t>
      </w:r>
      <w:r w:rsidRPr="002C67BC">
        <w:rPr>
          <w:rFonts w:ascii="Calibri Light" w:hAnsi="Calibri Light" w:cs="Calibri Light"/>
          <w:sz w:val="22"/>
          <w:szCs w:val="22"/>
        </w:rPr>
        <w:t xml:space="preserve">, vključno s stroški prevoza in vsemi ostalimi stroški (trošarina, taksa CO2, dodatek za zagotavljanje prihrankov energije in prispevek za zagotavljanje podpor proizvodnji električne energije). </w:t>
      </w:r>
      <w:r w:rsidRPr="002C67BC">
        <w:rPr>
          <w:rFonts w:ascii="Calibri Light" w:hAnsi="Calibri Light" w:cs="Calibri Light"/>
          <w:color w:val="000000" w:themeColor="text1"/>
          <w:sz w:val="22"/>
          <w:szCs w:val="22"/>
        </w:rPr>
        <w:t>Naročnik dobavitelju ne bo priznal nobenih stroškov, ki niso zajeti v pogodbeni ceni.</w:t>
      </w:r>
    </w:p>
    <w:p w14:paraId="7F50DDAE" w14:textId="77777777" w:rsidR="00530882" w:rsidRPr="0077120A" w:rsidRDefault="00530882" w:rsidP="0077120A">
      <w:pPr>
        <w:jc w:val="both"/>
        <w:rPr>
          <w:rFonts w:cstheme="minorHAnsi"/>
          <w:sz w:val="20"/>
          <w:szCs w:val="20"/>
        </w:rPr>
      </w:pPr>
    </w:p>
    <w:p w14:paraId="5C554EC6" w14:textId="77777777" w:rsidR="00530882" w:rsidRPr="00846946" w:rsidRDefault="00530882" w:rsidP="00530882">
      <w:pPr>
        <w:jc w:val="both"/>
        <w:rPr>
          <w:rFonts w:cstheme="minorHAnsi"/>
        </w:rPr>
      </w:pPr>
      <w:r w:rsidRPr="00846946">
        <w:rPr>
          <w:rFonts w:cstheme="minorHAnsi"/>
        </w:rPr>
        <w:t>V primeru prenehanja veljavnosti Uredbe o oblikovanju cen določenih naftnih derivatov, bo izvajalec obračunaval gorivo naročniku po veljavnem ceniku, znižanem za popust, navedenem v ponudbi izvajalca, pri čemer cena obračunanega goriva ne sme presegati cene goriva pri kateremkoli trgovcu v Republiki Sloveniji.</w:t>
      </w:r>
    </w:p>
    <w:p w14:paraId="4FBBF7CB" w14:textId="77777777" w:rsidR="00530882" w:rsidRDefault="00530882" w:rsidP="00530882">
      <w:pPr>
        <w:jc w:val="both"/>
        <w:rPr>
          <w:rFonts w:cstheme="minorHAnsi"/>
          <w:sz w:val="20"/>
          <w:szCs w:val="20"/>
        </w:rPr>
      </w:pPr>
    </w:p>
    <w:p w14:paraId="791DF5DE" w14:textId="77777777" w:rsidR="00530882" w:rsidRPr="00BC2AD5" w:rsidRDefault="00530882" w:rsidP="00530882">
      <w:pPr>
        <w:rPr>
          <w:rFonts w:cstheme="minorHAnsi"/>
          <w:b/>
          <w:lang w:eastAsia="x-none"/>
        </w:rPr>
      </w:pPr>
      <w:r w:rsidRPr="00BC2AD5">
        <w:rPr>
          <w:rFonts w:cstheme="minorHAnsi"/>
          <w:b/>
          <w:lang w:eastAsia="x-none"/>
        </w:rPr>
        <w:t>Način obračuna in plačilo</w:t>
      </w:r>
    </w:p>
    <w:p w14:paraId="0D6E3EA9" w14:textId="77777777" w:rsidR="00530882" w:rsidRPr="002C67BC" w:rsidRDefault="00530882" w:rsidP="00530882">
      <w:pPr>
        <w:jc w:val="center"/>
        <w:rPr>
          <w:rFonts w:cstheme="minorHAnsi"/>
        </w:rPr>
      </w:pPr>
      <w:r w:rsidRPr="002C67BC">
        <w:rPr>
          <w:rFonts w:cstheme="minorHAnsi"/>
        </w:rPr>
        <w:t>5.člen</w:t>
      </w:r>
    </w:p>
    <w:p w14:paraId="59669A5B" w14:textId="47A41EAD" w:rsidR="00530882" w:rsidRPr="002C67BC" w:rsidRDefault="00530882" w:rsidP="00530882">
      <w:pPr>
        <w:jc w:val="both"/>
        <w:rPr>
          <w:rFonts w:cstheme="minorHAnsi"/>
        </w:rPr>
      </w:pPr>
      <w:r w:rsidRPr="002C67BC">
        <w:rPr>
          <w:rFonts w:cstheme="minorHAnsi"/>
        </w:rPr>
        <w:t xml:space="preserve">Gorivo iz kartičnega poslovanja se obračunava na podlagi pravilno izstavljenega zbirnega računa izvajalca, ki bo izstavljen </w:t>
      </w:r>
      <w:r w:rsidR="00846946" w:rsidRPr="00846946">
        <w:rPr>
          <w:rFonts w:cstheme="minorHAnsi"/>
        </w:rPr>
        <w:t>en</w:t>
      </w:r>
      <w:r w:rsidRPr="00846946">
        <w:rPr>
          <w:rFonts w:cstheme="minorHAnsi"/>
        </w:rPr>
        <w:t xml:space="preserve">krat </w:t>
      </w:r>
      <w:r w:rsidR="00846946" w:rsidRPr="00846946">
        <w:rPr>
          <w:rFonts w:cstheme="minorHAnsi"/>
        </w:rPr>
        <w:t>(</w:t>
      </w:r>
      <w:r w:rsidR="00FB2EE1" w:rsidRPr="00846946">
        <w:rPr>
          <w:rFonts w:cstheme="minorHAnsi"/>
        </w:rPr>
        <w:t>1</w:t>
      </w:r>
      <w:r w:rsidR="00BC2AD5">
        <w:rPr>
          <w:rFonts w:cstheme="minorHAnsi"/>
        </w:rPr>
        <w:t>x</w:t>
      </w:r>
      <w:r w:rsidRPr="00846946">
        <w:rPr>
          <w:rFonts w:cstheme="minorHAnsi"/>
        </w:rPr>
        <w:t>) mesečno</w:t>
      </w:r>
      <w:r w:rsidRPr="002C67BC">
        <w:rPr>
          <w:rFonts w:cstheme="minorHAnsi"/>
        </w:rPr>
        <w:t xml:space="preserve"> na podlagi podatkov o iztočenih količin goriva v vozila naročnika, na točilnih mestih izvajalca na katerikoli lokaciji v Republiki Sloveniji.</w:t>
      </w:r>
    </w:p>
    <w:p w14:paraId="79C63998" w14:textId="46B4794B" w:rsidR="00530882" w:rsidRDefault="0077120A" w:rsidP="00530882">
      <w:pPr>
        <w:jc w:val="both"/>
        <w:rPr>
          <w:rFonts w:cstheme="minorHAnsi"/>
        </w:rPr>
      </w:pPr>
      <w:r>
        <w:rPr>
          <w:rFonts w:cstheme="minorHAnsi"/>
        </w:rPr>
        <w:t>Izvajalec</w:t>
      </w:r>
      <w:r w:rsidR="00530882">
        <w:rPr>
          <w:rFonts w:cstheme="minorHAnsi"/>
        </w:rPr>
        <w:t xml:space="preserve"> </w:t>
      </w:r>
      <w:r w:rsidR="00530882" w:rsidRPr="001B5C1A">
        <w:rPr>
          <w:rFonts w:cstheme="minorHAnsi"/>
        </w:rPr>
        <w:t xml:space="preserve"> pošlje račun za </w:t>
      </w:r>
      <w:r>
        <w:rPr>
          <w:rFonts w:cstheme="minorHAnsi"/>
        </w:rPr>
        <w:t>dobav</w:t>
      </w:r>
      <w:r w:rsidR="00530882" w:rsidRPr="001B5C1A">
        <w:rPr>
          <w:rFonts w:cstheme="minorHAnsi"/>
        </w:rPr>
        <w:t xml:space="preserve">ljeno gorivo </w:t>
      </w:r>
      <w:bookmarkStart w:id="95" w:name="_Hlk117506898"/>
      <w:r w:rsidR="00530882" w:rsidRPr="001B5C1A">
        <w:rPr>
          <w:rFonts w:cstheme="minorHAnsi"/>
        </w:rPr>
        <w:t>do petega (5.) dne v mesecu za porabo goriva za</w:t>
      </w:r>
      <w:r w:rsidR="00846946">
        <w:rPr>
          <w:rFonts w:cstheme="minorHAnsi"/>
        </w:rPr>
        <w:t xml:space="preserve"> </w:t>
      </w:r>
      <w:r w:rsidR="00530882" w:rsidRPr="001B5C1A">
        <w:rPr>
          <w:rFonts w:cstheme="minorHAnsi"/>
        </w:rPr>
        <w:t>pretekl</w:t>
      </w:r>
      <w:r w:rsidR="00846946">
        <w:rPr>
          <w:rFonts w:cstheme="minorHAnsi"/>
        </w:rPr>
        <w:t>i</w:t>
      </w:r>
      <w:r w:rsidR="00530882" w:rsidRPr="001B5C1A">
        <w:rPr>
          <w:rFonts w:cstheme="minorHAnsi"/>
        </w:rPr>
        <w:t xml:space="preserve"> mesec.</w:t>
      </w:r>
    </w:p>
    <w:p w14:paraId="449C766D" w14:textId="5BDF1C05" w:rsidR="00530882" w:rsidRPr="001B5C1A" w:rsidRDefault="00D45DEA" w:rsidP="00530882">
      <w:pPr>
        <w:jc w:val="both"/>
        <w:rPr>
          <w:rFonts w:cstheme="minorHAnsi"/>
        </w:rPr>
      </w:pPr>
      <w:r>
        <w:rPr>
          <w:rFonts w:cstheme="minorHAnsi"/>
        </w:rPr>
        <w:t xml:space="preserve"> </w:t>
      </w:r>
      <w:bookmarkEnd w:id="95"/>
    </w:p>
    <w:p w14:paraId="41781754" w14:textId="1942C2D0" w:rsidR="00530882" w:rsidRPr="00846946" w:rsidRDefault="00530882" w:rsidP="00530882">
      <w:pPr>
        <w:jc w:val="both"/>
        <w:rPr>
          <w:rFonts w:cstheme="minorHAnsi"/>
        </w:rPr>
      </w:pPr>
      <w:r w:rsidRPr="00846946">
        <w:rPr>
          <w:rFonts w:cstheme="minorHAnsi"/>
        </w:rPr>
        <w:t xml:space="preserve">Na zbirnem računu morajo biti poleg </w:t>
      </w:r>
      <w:r w:rsidR="00846946" w:rsidRPr="00846946">
        <w:rPr>
          <w:rFonts w:cstheme="minorHAnsi"/>
        </w:rPr>
        <w:t xml:space="preserve">popusta, </w:t>
      </w:r>
      <w:r w:rsidRPr="00846946">
        <w:rPr>
          <w:rFonts w:cstheme="minorHAnsi"/>
        </w:rPr>
        <w:t xml:space="preserve">količin in cen z DDV in brez DDV </w:t>
      </w:r>
      <w:r w:rsidR="00D45DEA" w:rsidRPr="00846946">
        <w:rPr>
          <w:rFonts w:cstheme="minorHAnsi"/>
        </w:rPr>
        <w:t xml:space="preserve">razvidne količine točenega goriva na posamezno vozilo </w:t>
      </w:r>
      <w:r w:rsidR="00CA0714" w:rsidRPr="00846946">
        <w:rPr>
          <w:rFonts w:cstheme="minorHAnsi"/>
        </w:rPr>
        <w:t>specificirano z registrsko številko vozila</w:t>
      </w:r>
      <w:r w:rsidR="003F17F4">
        <w:rPr>
          <w:rFonts w:cstheme="minorHAnsi"/>
        </w:rPr>
        <w:t>,</w:t>
      </w:r>
      <w:r w:rsidR="00CA0714" w:rsidRPr="00846946">
        <w:rPr>
          <w:rFonts w:cstheme="minorHAnsi"/>
        </w:rPr>
        <w:t xml:space="preserve"> datumom posameznega točenja goriva in lokacija točenja goriva, ter </w:t>
      </w:r>
      <w:r w:rsidRPr="00846946">
        <w:rPr>
          <w:rFonts w:cstheme="minorHAnsi"/>
        </w:rPr>
        <w:t>tudi navedbe oziroma specifikacije porabe po posameznih skupinah vozil (glede na obračun DDV). Na računu mora biti navedena številka pogodbe.</w:t>
      </w:r>
    </w:p>
    <w:p w14:paraId="3723C24A" w14:textId="77777777" w:rsidR="00530882" w:rsidRPr="001B5C1A" w:rsidRDefault="00530882" w:rsidP="00530882">
      <w:pPr>
        <w:jc w:val="both"/>
        <w:rPr>
          <w:rFonts w:cstheme="minorHAnsi"/>
        </w:rPr>
      </w:pPr>
    </w:p>
    <w:p w14:paraId="71E16360" w14:textId="1635657E" w:rsidR="00530882" w:rsidRPr="00DF4CF8" w:rsidRDefault="0077120A" w:rsidP="00530882">
      <w:pPr>
        <w:jc w:val="both"/>
        <w:rPr>
          <w:rFonts w:cstheme="minorHAnsi"/>
          <w:color w:val="FF0000"/>
        </w:rPr>
      </w:pPr>
      <w:r w:rsidRPr="00846946">
        <w:rPr>
          <w:rFonts w:cstheme="minorHAnsi"/>
        </w:rPr>
        <w:t>Izvajalec</w:t>
      </w:r>
      <w:r w:rsidR="00530882" w:rsidRPr="00846946">
        <w:rPr>
          <w:rFonts w:cstheme="minorHAnsi"/>
        </w:rPr>
        <w:t xml:space="preserve">  bo za  dobavo dizel goriva v rezervoar naročnika </w:t>
      </w:r>
      <w:r w:rsidRPr="00846946">
        <w:rPr>
          <w:rFonts w:cstheme="minorHAnsi"/>
        </w:rPr>
        <w:t>lokacijo naročnika CERO</w:t>
      </w:r>
      <w:r w:rsidR="00BC2AD5">
        <w:rPr>
          <w:rFonts w:cstheme="minorHAnsi"/>
        </w:rPr>
        <w:t>,</w:t>
      </w:r>
      <w:r w:rsidRPr="00846946">
        <w:t xml:space="preserve"> </w:t>
      </w:r>
      <w:r w:rsidR="00BC2AD5">
        <w:t xml:space="preserve">Dolga </w:t>
      </w:r>
      <w:r w:rsidRPr="00846946">
        <w:t>Poljana 1i, 5271 Vipava</w:t>
      </w:r>
      <w:r w:rsidRPr="00846946">
        <w:rPr>
          <w:rFonts w:cstheme="minorHAnsi"/>
        </w:rPr>
        <w:t xml:space="preserve"> </w:t>
      </w:r>
      <w:r w:rsidR="00530882" w:rsidRPr="00846946">
        <w:rPr>
          <w:rFonts w:cstheme="minorHAnsi"/>
        </w:rPr>
        <w:t>izstavil zbirni račun 1x mesečno do petega (5) dne v mesecu za porabo goriva za  pretekli mesec</w:t>
      </w:r>
      <w:r w:rsidR="00FB2EE1" w:rsidRPr="00846946">
        <w:rPr>
          <w:rFonts w:cstheme="minorHAnsi"/>
        </w:rPr>
        <w:t xml:space="preserve">. </w:t>
      </w:r>
    </w:p>
    <w:p w14:paraId="1C7DD1C4" w14:textId="77777777" w:rsidR="00C452D7" w:rsidRDefault="00C452D7" w:rsidP="00C452D7">
      <w:pPr>
        <w:widowControl/>
        <w:autoSpaceDE/>
        <w:autoSpaceDN/>
        <w:contextualSpacing/>
        <w:jc w:val="both"/>
        <w:rPr>
          <w:rFonts w:cstheme="minorHAnsi"/>
          <w:color w:val="FF0000"/>
        </w:rPr>
      </w:pPr>
    </w:p>
    <w:p w14:paraId="31AE63D8" w14:textId="18F16C27" w:rsidR="00530882" w:rsidRPr="00630D7A" w:rsidRDefault="00C452D7" w:rsidP="00C452D7">
      <w:pPr>
        <w:widowControl/>
        <w:autoSpaceDE/>
        <w:autoSpaceDN/>
        <w:contextualSpacing/>
        <w:jc w:val="both"/>
      </w:pPr>
      <w:r w:rsidRPr="00630D7A">
        <w:rPr>
          <w:rFonts w:cstheme="minorHAnsi"/>
        </w:rPr>
        <w:t xml:space="preserve">Izvajalec </w:t>
      </w:r>
      <w:r w:rsidR="00530882" w:rsidRPr="00630D7A">
        <w:rPr>
          <w:rFonts w:cstheme="minorHAnsi"/>
        </w:rPr>
        <w:t>bo za  dobavo dodatka za čistejši izpuh</w:t>
      </w:r>
      <w:r w:rsidRPr="00630D7A">
        <w:rPr>
          <w:rFonts w:cstheme="minorHAnsi"/>
        </w:rPr>
        <w:t xml:space="preserve"> </w:t>
      </w:r>
      <w:r w:rsidRPr="00630D7A">
        <w:t xml:space="preserve">v skladišče KSD </w:t>
      </w:r>
      <w:proofErr w:type="spellStart"/>
      <w:r w:rsidRPr="00630D7A">
        <w:t>d.o.o</w:t>
      </w:r>
      <w:proofErr w:type="spellEnd"/>
      <w:r w:rsidRPr="00630D7A">
        <w:t>. Ajdovščina,  Tovarniška cesta 5c, 5270 Ajdovščina</w:t>
      </w:r>
      <w:r w:rsidR="00530882" w:rsidRPr="00630D7A">
        <w:rPr>
          <w:rFonts w:cstheme="minorHAnsi"/>
        </w:rPr>
        <w:t>, izstavil račun v petih (5) dneh po opravljeni dobavi. Na računu mora biti navedena številka pogodbe.</w:t>
      </w:r>
    </w:p>
    <w:p w14:paraId="0A39256C" w14:textId="77777777" w:rsidR="00530882" w:rsidRPr="001B5C1A" w:rsidRDefault="00530882" w:rsidP="00530882">
      <w:pPr>
        <w:jc w:val="both"/>
        <w:rPr>
          <w:rFonts w:cstheme="minorHAnsi"/>
        </w:rPr>
      </w:pPr>
    </w:p>
    <w:p w14:paraId="4D5D4C71" w14:textId="0A566318" w:rsidR="00530882" w:rsidRPr="00630D7A" w:rsidRDefault="00530882" w:rsidP="00530882">
      <w:pPr>
        <w:tabs>
          <w:tab w:val="left" w:pos="3744"/>
        </w:tabs>
        <w:jc w:val="both"/>
      </w:pPr>
      <w:r w:rsidRPr="00630D7A">
        <w:rPr>
          <w:rFonts w:cstheme="minorHAnsi"/>
        </w:rPr>
        <w:t xml:space="preserve">Naročnik se zaveže, da bo prejete račune poravnal v roku tridesetih (30) koledarskih dni  </w:t>
      </w:r>
      <w:r w:rsidRPr="00630D7A">
        <w:t xml:space="preserve">dneva prejema pravilno izstavljenega računa </w:t>
      </w:r>
      <w:r w:rsidRPr="00630D7A">
        <w:rPr>
          <w:rFonts w:cstheme="minorHAnsi"/>
        </w:rPr>
        <w:t>na transakcijski račun izvajalca_________________</w:t>
      </w:r>
      <w:r w:rsidR="003F17F4">
        <w:rPr>
          <w:rFonts w:cstheme="minorHAnsi"/>
        </w:rPr>
        <w:t>_____</w:t>
      </w:r>
      <w:r w:rsidRPr="00630D7A">
        <w:rPr>
          <w:rFonts w:cstheme="minorHAnsi"/>
        </w:rPr>
        <w:t>___</w:t>
      </w:r>
      <w:r w:rsidRPr="00630D7A">
        <w:t xml:space="preserve">.  Sporni znesek računa razrešita naročnik in </w:t>
      </w:r>
      <w:r w:rsidR="00C452D7" w:rsidRPr="00630D7A">
        <w:t>izvajalec</w:t>
      </w:r>
      <w:r w:rsidRPr="00630D7A">
        <w:t xml:space="preserve"> v roku 10 dni po ugotovitvi domnevne nepravilnosti.</w:t>
      </w:r>
    </w:p>
    <w:p w14:paraId="62AF9E9C" w14:textId="77777777" w:rsidR="00630D7A" w:rsidRDefault="00630D7A" w:rsidP="00530882">
      <w:pPr>
        <w:tabs>
          <w:tab w:val="left" w:pos="3744"/>
        </w:tabs>
        <w:jc w:val="both"/>
        <w:rPr>
          <w:rFonts w:cstheme="minorHAnsi"/>
        </w:rPr>
      </w:pPr>
    </w:p>
    <w:p w14:paraId="0F4A6B56" w14:textId="0E44063A" w:rsidR="00530882" w:rsidRPr="001B5C1A" w:rsidRDefault="00530882" w:rsidP="00530882">
      <w:pPr>
        <w:tabs>
          <w:tab w:val="left" w:pos="3744"/>
        </w:tabs>
        <w:jc w:val="both"/>
        <w:rPr>
          <w:color w:val="FF0000"/>
        </w:rPr>
      </w:pPr>
      <w:r w:rsidRPr="001B5C1A">
        <w:rPr>
          <w:rFonts w:cstheme="minorHAnsi"/>
        </w:rPr>
        <w:t>DDV se obračuna po veljavni davčni stopnji na dan opravljene storitve/dobave.</w:t>
      </w:r>
    </w:p>
    <w:p w14:paraId="35048561" w14:textId="77777777" w:rsidR="00530882" w:rsidRPr="001B5C1A" w:rsidRDefault="00530882" w:rsidP="00530882">
      <w:pPr>
        <w:jc w:val="both"/>
        <w:rPr>
          <w:rFonts w:ascii="Arial" w:hAnsi="Arial" w:cs="Arial"/>
        </w:rPr>
      </w:pPr>
    </w:p>
    <w:p w14:paraId="097DAA7D" w14:textId="77777777" w:rsidR="00530882" w:rsidRPr="00630D7A" w:rsidRDefault="00530882" w:rsidP="00530882">
      <w:pPr>
        <w:tabs>
          <w:tab w:val="left" w:pos="576"/>
        </w:tabs>
        <w:jc w:val="both"/>
      </w:pPr>
      <w:r w:rsidRPr="00630D7A">
        <w:t>Za rok plačila šteje dan, ko naročnik izda nalog za plačilo pristojni banki.</w:t>
      </w:r>
    </w:p>
    <w:p w14:paraId="3502457E" w14:textId="0664A1B7" w:rsidR="00530882" w:rsidRPr="00630D7A" w:rsidRDefault="00530882" w:rsidP="00530882">
      <w:pPr>
        <w:tabs>
          <w:tab w:val="left" w:pos="576"/>
        </w:tabs>
        <w:jc w:val="both"/>
      </w:pPr>
      <w:r w:rsidRPr="00630D7A">
        <w:t>V primeru zamude plačila je naročnik dolžan plačati zamudne obresti, po obrestni meri za kratkoročne depozite banke Nova KBM.</w:t>
      </w:r>
    </w:p>
    <w:p w14:paraId="70A54609" w14:textId="77777777" w:rsidR="00530882" w:rsidRPr="00087831" w:rsidRDefault="00530882" w:rsidP="00530882">
      <w:pPr>
        <w:jc w:val="both"/>
        <w:rPr>
          <w:rFonts w:cstheme="minorHAnsi"/>
          <w:sz w:val="20"/>
          <w:szCs w:val="20"/>
        </w:rPr>
      </w:pPr>
    </w:p>
    <w:p w14:paraId="3D70E792" w14:textId="2F244FC9" w:rsidR="00530882" w:rsidRPr="003F17F4" w:rsidRDefault="00530882" w:rsidP="00530882">
      <w:pPr>
        <w:rPr>
          <w:rFonts w:cstheme="minorHAnsi"/>
          <w:b/>
          <w:lang w:eastAsia="x-none"/>
        </w:rPr>
      </w:pPr>
      <w:r w:rsidRPr="00FB26AF">
        <w:rPr>
          <w:rFonts w:cstheme="minorHAnsi"/>
          <w:b/>
          <w:lang w:eastAsia="x-none"/>
        </w:rPr>
        <w:t>Naročanje in dobava dizelskega goriva v rezervoar naročnika</w:t>
      </w:r>
    </w:p>
    <w:p w14:paraId="2F70AA4D" w14:textId="77777777" w:rsidR="00530882" w:rsidRPr="00FB26AF" w:rsidRDefault="00530882" w:rsidP="00530882">
      <w:pPr>
        <w:jc w:val="center"/>
      </w:pPr>
      <w:r w:rsidRPr="00FB26AF">
        <w:t>6. člen</w:t>
      </w:r>
    </w:p>
    <w:p w14:paraId="104212C8" w14:textId="2F69E4D9" w:rsidR="00530882" w:rsidRPr="00FB26AF" w:rsidRDefault="002464C0" w:rsidP="00530882">
      <w:pPr>
        <w:jc w:val="both"/>
        <w:rPr>
          <w:rFonts w:cstheme="minorHAnsi"/>
        </w:rPr>
      </w:pPr>
      <w:r>
        <w:rPr>
          <w:rFonts w:cstheme="minorHAnsi"/>
        </w:rPr>
        <w:t>Izvajalec</w:t>
      </w:r>
      <w:r w:rsidR="00530882" w:rsidRPr="00FB26AF">
        <w:rPr>
          <w:rFonts w:cstheme="minorHAnsi"/>
        </w:rPr>
        <w:t xml:space="preserve"> bo naročniku dobavljal dizelsko gorivo v rezervoar na lokaciji naročnika na podlagi naročnikovega vsakokratnega naročila.</w:t>
      </w:r>
    </w:p>
    <w:p w14:paraId="51D74F15" w14:textId="77777777" w:rsidR="00530882" w:rsidRPr="00FB26AF" w:rsidRDefault="00530882" w:rsidP="00530882">
      <w:pPr>
        <w:jc w:val="both"/>
        <w:rPr>
          <w:rFonts w:cstheme="minorHAnsi"/>
        </w:rPr>
      </w:pPr>
    </w:p>
    <w:p w14:paraId="4C01BCF5" w14:textId="44A2EC36" w:rsidR="00530882" w:rsidRPr="00FB26AF" w:rsidRDefault="002464C0" w:rsidP="00530882">
      <w:pPr>
        <w:rPr>
          <w:rFonts w:cstheme="minorHAnsi"/>
        </w:rPr>
      </w:pPr>
      <w:r>
        <w:rPr>
          <w:rFonts w:cstheme="minorHAnsi"/>
        </w:rPr>
        <w:t>Izvajalec</w:t>
      </w:r>
      <w:r w:rsidR="00530882" w:rsidRPr="00FB26AF">
        <w:rPr>
          <w:rFonts w:cstheme="minorHAnsi"/>
        </w:rPr>
        <w:t xml:space="preserve"> se zaveže:</w:t>
      </w:r>
    </w:p>
    <w:p w14:paraId="79BAE528" w14:textId="77777777" w:rsidR="00530882" w:rsidRPr="00FB26AF" w:rsidRDefault="00530882">
      <w:pPr>
        <w:widowControl/>
        <w:numPr>
          <w:ilvl w:val="0"/>
          <w:numId w:val="36"/>
        </w:numPr>
        <w:autoSpaceDE/>
        <w:autoSpaceDN/>
        <w:ind w:left="284" w:hanging="284"/>
        <w:contextualSpacing/>
        <w:jc w:val="both"/>
        <w:rPr>
          <w:rFonts w:cstheme="minorHAnsi"/>
        </w:rPr>
      </w:pPr>
      <w:r w:rsidRPr="00FB26AF">
        <w:rPr>
          <w:rFonts w:cstheme="minorHAnsi"/>
        </w:rPr>
        <w:t xml:space="preserve">da bo dizelsko gorivo dobavljal najkasneje v štiriindvajsetih (24) urah od prejema </w:t>
      </w:r>
      <w:r w:rsidRPr="00630D7A">
        <w:rPr>
          <w:rFonts w:cstheme="minorHAnsi"/>
        </w:rPr>
        <w:t xml:space="preserve">naročila, vse dni v tednu, razen v </w:t>
      </w:r>
      <w:r w:rsidRPr="00FB26AF">
        <w:rPr>
          <w:rFonts w:cstheme="minorHAnsi"/>
        </w:rPr>
        <w:t>dneh prepovedi vožnje za prevoze nevarnih snovi;</w:t>
      </w:r>
    </w:p>
    <w:p w14:paraId="2C475468" w14:textId="21AD5856" w:rsidR="00530882" w:rsidRPr="00FB26AF" w:rsidRDefault="00530882">
      <w:pPr>
        <w:widowControl/>
        <w:numPr>
          <w:ilvl w:val="0"/>
          <w:numId w:val="36"/>
        </w:numPr>
        <w:autoSpaceDE/>
        <w:autoSpaceDN/>
        <w:ind w:left="284" w:hanging="284"/>
        <w:contextualSpacing/>
        <w:jc w:val="both"/>
        <w:rPr>
          <w:rFonts w:cstheme="minorHAnsi"/>
        </w:rPr>
      </w:pPr>
      <w:r w:rsidRPr="00FB26AF">
        <w:rPr>
          <w:rFonts w:cstheme="minorHAnsi"/>
        </w:rPr>
        <w:t>da bo naročeno dizelsko gorivo dobavljal na naslov naročnika na lokaciji CERO, Dolga Poljana 1i, 527</w:t>
      </w:r>
      <w:r w:rsidR="00BC2AD5">
        <w:rPr>
          <w:rFonts w:cstheme="minorHAnsi"/>
        </w:rPr>
        <w:t>1</w:t>
      </w:r>
      <w:r w:rsidRPr="00FB26AF">
        <w:rPr>
          <w:rFonts w:cstheme="minorHAnsi"/>
        </w:rPr>
        <w:t xml:space="preserve"> Vipava. </w:t>
      </w:r>
    </w:p>
    <w:p w14:paraId="477DF232" w14:textId="77777777" w:rsidR="00530882" w:rsidRPr="00FB26AF" w:rsidRDefault="00530882" w:rsidP="00530882">
      <w:pPr>
        <w:pStyle w:val="Odstavekseznama"/>
        <w:jc w:val="both"/>
        <w:rPr>
          <w:rFonts w:cstheme="minorHAnsi"/>
        </w:rPr>
      </w:pPr>
    </w:p>
    <w:p w14:paraId="45C14EE4" w14:textId="1900BD44" w:rsidR="00530882" w:rsidRPr="00FB26AF" w:rsidRDefault="00530882" w:rsidP="00530882">
      <w:pPr>
        <w:jc w:val="both"/>
        <w:rPr>
          <w:rFonts w:cstheme="minorHAnsi"/>
        </w:rPr>
      </w:pPr>
      <w:r w:rsidRPr="00FB26AF">
        <w:rPr>
          <w:rFonts w:cstheme="minorHAnsi"/>
        </w:rPr>
        <w:t xml:space="preserve">Storitev prevoza dizelskega goriva opravi </w:t>
      </w:r>
      <w:r w:rsidR="002464C0">
        <w:rPr>
          <w:rFonts w:cstheme="minorHAnsi"/>
        </w:rPr>
        <w:t>izvajalec</w:t>
      </w:r>
      <w:r>
        <w:rPr>
          <w:rFonts w:cstheme="minorHAnsi"/>
        </w:rPr>
        <w:t xml:space="preserve"> </w:t>
      </w:r>
      <w:r w:rsidRPr="00FB26AF">
        <w:rPr>
          <w:rFonts w:cstheme="minorHAnsi"/>
        </w:rPr>
        <w:t xml:space="preserve">sam, ali pa za to v svojem imenu in za svoj račun pooblasti drugega </w:t>
      </w:r>
      <w:r w:rsidRPr="00FB26AF">
        <w:rPr>
          <w:rFonts w:cstheme="minorHAnsi"/>
        </w:rPr>
        <w:lastRenderedPageBreak/>
        <w:t>prevoznika, vse na svoje stroške.</w:t>
      </w:r>
    </w:p>
    <w:p w14:paraId="235A41DB" w14:textId="77777777" w:rsidR="00530882" w:rsidRDefault="00530882" w:rsidP="00530882">
      <w:pPr>
        <w:jc w:val="both"/>
        <w:rPr>
          <w:rFonts w:ascii="Arial" w:hAnsi="Arial" w:cs="Arial"/>
          <w:sz w:val="21"/>
          <w:szCs w:val="21"/>
        </w:rPr>
      </w:pPr>
    </w:p>
    <w:p w14:paraId="215A4BFC" w14:textId="1F15911D" w:rsidR="00530882" w:rsidRPr="003F17F4" w:rsidRDefault="00530882" w:rsidP="003F17F4">
      <w:pPr>
        <w:rPr>
          <w:rFonts w:cstheme="minorHAnsi"/>
          <w:b/>
          <w:lang w:eastAsia="x-none"/>
        </w:rPr>
      </w:pPr>
      <w:r w:rsidRPr="00FB26AF">
        <w:rPr>
          <w:rFonts w:cstheme="minorHAnsi"/>
          <w:b/>
          <w:lang w:eastAsia="x-none"/>
        </w:rPr>
        <w:t xml:space="preserve">Nakup goriva na bencinskih servisih </w:t>
      </w:r>
    </w:p>
    <w:p w14:paraId="2021BFD7" w14:textId="77777777" w:rsidR="00530882" w:rsidRDefault="00530882" w:rsidP="00530882">
      <w:pPr>
        <w:jc w:val="center"/>
        <w:rPr>
          <w:rFonts w:cstheme="minorHAnsi"/>
        </w:rPr>
      </w:pPr>
      <w:r>
        <w:rPr>
          <w:rFonts w:cstheme="minorHAnsi"/>
        </w:rPr>
        <w:t>7. člen</w:t>
      </w:r>
    </w:p>
    <w:p w14:paraId="49C964E9" w14:textId="4DC23D08" w:rsidR="00530882" w:rsidRPr="00FB26AF" w:rsidRDefault="00530882" w:rsidP="00530882">
      <w:pPr>
        <w:jc w:val="both"/>
        <w:rPr>
          <w:rFonts w:cstheme="minorHAnsi"/>
        </w:rPr>
      </w:pPr>
      <w:r w:rsidRPr="00FB26AF">
        <w:rPr>
          <w:rFonts w:cstheme="minorHAnsi"/>
        </w:rPr>
        <w:t>Naročnik bo kupoval gorivo pretežno na bencinskih servisih dobavitelja</w:t>
      </w:r>
      <w:r w:rsidR="003F17F4">
        <w:rPr>
          <w:rFonts w:cstheme="minorHAnsi"/>
        </w:rPr>
        <w:t>/izvajalca</w:t>
      </w:r>
      <w:r w:rsidRPr="00FB26AF">
        <w:rPr>
          <w:rFonts w:cstheme="minorHAnsi"/>
        </w:rPr>
        <w:t xml:space="preserve"> na območju delovanja naročnika, to je v občinah Ajdovščina in Vipava, v manjšem obsegu pa tudi na drugih lokacijah v Republiki Sloveniji.</w:t>
      </w:r>
    </w:p>
    <w:p w14:paraId="4E311543" w14:textId="77777777" w:rsidR="00530882" w:rsidRPr="00FB26AF" w:rsidRDefault="00530882" w:rsidP="00530882">
      <w:pPr>
        <w:jc w:val="both"/>
        <w:rPr>
          <w:rFonts w:cstheme="minorHAnsi"/>
        </w:rPr>
      </w:pPr>
    </w:p>
    <w:p w14:paraId="4C098448" w14:textId="33AD3281" w:rsidR="00530882" w:rsidRPr="002464C0" w:rsidRDefault="002464C0" w:rsidP="00530882">
      <w:pPr>
        <w:jc w:val="both"/>
        <w:rPr>
          <w:rFonts w:cstheme="minorHAnsi"/>
        </w:rPr>
      </w:pPr>
      <w:r w:rsidRPr="002464C0">
        <w:rPr>
          <w:rFonts w:cstheme="minorHAnsi"/>
        </w:rPr>
        <w:t>Izvajalec</w:t>
      </w:r>
      <w:r w:rsidR="00530882" w:rsidRPr="002464C0">
        <w:rPr>
          <w:rFonts w:cstheme="minorHAnsi"/>
        </w:rPr>
        <w:t xml:space="preserve"> se zavezuje, da bo v roku petih (5) dni po prejemu podatkov o vozilih naročnika izdal plačilno kartico za vsako vozilo naročnika posebej, razen če se stranki dogovorita drugače. Kartice za brezgotovinsko plačilo morajo poleg nakupa goriva in elektronskih vinjet (plačevanje cestnin) omogočati tudi nakup drugega blaga (olje, </w:t>
      </w:r>
      <w:proofErr w:type="spellStart"/>
      <w:r w:rsidR="00530882" w:rsidRPr="002464C0">
        <w:rPr>
          <w:rFonts w:cstheme="minorHAnsi"/>
        </w:rPr>
        <w:t>vitrex</w:t>
      </w:r>
      <w:proofErr w:type="spellEnd"/>
      <w:r w:rsidR="00530882" w:rsidRPr="002464C0">
        <w:rPr>
          <w:rFonts w:cstheme="minorHAnsi"/>
        </w:rPr>
        <w:t xml:space="preserve"> in podobno).</w:t>
      </w:r>
    </w:p>
    <w:p w14:paraId="28A61D4E" w14:textId="77777777" w:rsidR="00530882" w:rsidRPr="00FB26AF" w:rsidRDefault="00530882" w:rsidP="00530882">
      <w:pPr>
        <w:jc w:val="both"/>
        <w:rPr>
          <w:rFonts w:cstheme="minorHAnsi"/>
        </w:rPr>
      </w:pPr>
    </w:p>
    <w:p w14:paraId="07BF0312" w14:textId="5A7AE8FB" w:rsidR="00530882" w:rsidRPr="00FB26AF" w:rsidRDefault="00530882" w:rsidP="00530882">
      <w:pPr>
        <w:jc w:val="both"/>
        <w:rPr>
          <w:rFonts w:cstheme="minorHAnsi"/>
        </w:rPr>
      </w:pPr>
      <w:r w:rsidRPr="00FB26AF">
        <w:rPr>
          <w:rFonts w:cstheme="minorHAnsi"/>
        </w:rPr>
        <w:t>Vse stroške izdelave in dostave plačilnih kartic nosi</w:t>
      </w:r>
      <w:r>
        <w:rPr>
          <w:rFonts w:cstheme="minorHAnsi"/>
        </w:rPr>
        <w:t xml:space="preserve"> </w:t>
      </w:r>
      <w:r w:rsidR="002464C0">
        <w:rPr>
          <w:rFonts w:cstheme="minorHAnsi"/>
        </w:rPr>
        <w:t>izvajalec</w:t>
      </w:r>
      <w:r w:rsidRPr="00FB26AF">
        <w:rPr>
          <w:rFonts w:cstheme="minorHAnsi"/>
        </w:rPr>
        <w:t xml:space="preserve">. Z uporabo plačilne kartice </w:t>
      </w:r>
      <w:r w:rsidR="002464C0">
        <w:rPr>
          <w:rFonts w:cstheme="minorHAnsi"/>
        </w:rPr>
        <w:t>izvajalec</w:t>
      </w:r>
      <w:r w:rsidRPr="00FB26AF">
        <w:rPr>
          <w:rFonts w:cstheme="minorHAnsi"/>
        </w:rPr>
        <w:t xml:space="preserve"> naročniku omogoča nakup goriva, vinjet (plačevanje cestnin) in drugega blaga. </w:t>
      </w:r>
      <w:r w:rsidR="002464C0">
        <w:rPr>
          <w:rFonts w:cstheme="minorHAnsi"/>
        </w:rPr>
        <w:t>Izvajalec</w:t>
      </w:r>
      <w:r w:rsidRPr="00FB26AF">
        <w:rPr>
          <w:rFonts w:cstheme="minorHAnsi"/>
        </w:rPr>
        <w:t xml:space="preserve"> se obvezuje, da bo ob vsakem nakupu s plačilno </w:t>
      </w:r>
      <w:r w:rsidRPr="00630D7A">
        <w:rPr>
          <w:rFonts w:cstheme="minorHAnsi"/>
        </w:rPr>
        <w:t xml:space="preserve">kartico izdal naročniku </w:t>
      </w:r>
      <w:r w:rsidR="00FB2EE1" w:rsidRPr="00630D7A">
        <w:rPr>
          <w:rFonts w:cstheme="minorHAnsi"/>
        </w:rPr>
        <w:t>dobavnico</w:t>
      </w:r>
      <w:r w:rsidR="00630D7A" w:rsidRPr="00630D7A">
        <w:rPr>
          <w:rFonts w:cstheme="minorHAnsi"/>
        </w:rPr>
        <w:t>.</w:t>
      </w:r>
    </w:p>
    <w:p w14:paraId="45E572D3" w14:textId="77777777" w:rsidR="00530882" w:rsidRPr="00FB26AF" w:rsidRDefault="00530882" w:rsidP="00530882">
      <w:pPr>
        <w:jc w:val="both"/>
        <w:rPr>
          <w:rFonts w:cstheme="minorHAnsi"/>
        </w:rPr>
      </w:pPr>
    </w:p>
    <w:p w14:paraId="34F5DD7B" w14:textId="017ACFD1" w:rsidR="00530882" w:rsidRPr="002D4504" w:rsidRDefault="002464C0" w:rsidP="00C308FF">
      <w:pPr>
        <w:pStyle w:val="Telobesedila"/>
        <w:spacing w:before="1"/>
        <w:rPr>
          <w:sz w:val="18"/>
        </w:rPr>
      </w:pPr>
      <w:r w:rsidRPr="002D4504">
        <w:rPr>
          <w:rFonts w:cstheme="minorHAnsi"/>
        </w:rPr>
        <w:t>Izvajalec</w:t>
      </w:r>
      <w:r w:rsidR="00530882" w:rsidRPr="002D4504">
        <w:rPr>
          <w:rFonts w:cstheme="minorHAnsi"/>
        </w:rPr>
        <w:t xml:space="preserve"> bo omogočil naročniku dostop do elektronske aplikacije </w:t>
      </w:r>
      <w:r w:rsidRPr="002D4504">
        <w:rPr>
          <w:rFonts w:cstheme="minorHAnsi"/>
        </w:rPr>
        <w:t>izvajalca</w:t>
      </w:r>
      <w:r w:rsidR="00530882" w:rsidRPr="002D4504">
        <w:rPr>
          <w:rFonts w:cstheme="minorHAnsi"/>
        </w:rPr>
        <w:t>, v kateri ima vpogled v podatke kartičnega</w:t>
      </w:r>
      <w:r w:rsidR="00C308FF" w:rsidRPr="002D4504">
        <w:rPr>
          <w:rFonts w:cstheme="minorHAnsi"/>
        </w:rPr>
        <w:t xml:space="preserve"> </w:t>
      </w:r>
      <w:r w:rsidR="00530882" w:rsidRPr="002D4504">
        <w:rPr>
          <w:rFonts w:cstheme="minorHAnsi"/>
        </w:rPr>
        <w:t>poslovanja in možnost prilagoditve podatkov, navedenih v 5. členu te pogodbe, brezplačno.</w:t>
      </w:r>
    </w:p>
    <w:p w14:paraId="1495A80C" w14:textId="77777777" w:rsidR="00530882" w:rsidRPr="00DA14E4" w:rsidRDefault="00530882" w:rsidP="00530882">
      <w:pPr>
        <w:tabs>
          <w:tab w:val="left" w:pos="1872"/>
          <w:tab w:val="left" w:pos="3312"/>
          <w:tab w:val="left" w:pos="5328"/>
          <w:tab w:val="left" w:pos="5904"/>
          <w:tab w:val="left" w:pos="7056"/>
        </w:tabs>
        <w:jc w:val="both"/>
      </w:pPr>
    </w:p>
    <w:p w14:paraId="4C5C8E94" w14:textId="15D09576" w:rsidR="00530882" w:rsidRPr="00DA14E4" w:rsidRDefault="00530882" w:rsidP="00530882">
      <w:pPr>
        <w:tabs>
          <w:tab w:val="left" w:pos="4752"/>
        </w:tabs>
        <w:jc w:val="both"/>
        <w:rPr>
          <w:b/>
        </w:rPr>
      </w:pPr>
      <w:r w:rsidRPr="00DA14E4">
        <w:rPr>
          <w:b/>
        </w:rPr>
        <w:t xml:space="preserve">Obveznosti </w:t>
      </w:r>
      <w:r w:rsidR="002464C0">
        <w:rPr>
          <w:b/>
        </w:rPr>
        <w:t>izvajalca</w:t>
      </w:r>
    </w:p>
    <w:p w14:paraId="15D6A2C7" w14:textId="77777777" w:rsidR="00530882" w:rsidRPr="00DA14E4" w:rsidRDefault="00530882" w:rsidP="00530882">
      <w:pPr>
        <w:tabs>
          <w:tab w:val="left" w:pos="4752"/>
        </w:tabs>
        <w:jc w:val="center"/>
      </w:pPr>
      <w:r>
        <w:t>8</w:t>
      </w:r>
      <w:r w:rsidRPr="00DA14E4">
        <w:t>. člen</w:t>
      </w:r>
    </w:p>
    <w:p w14:paraId="662F6C0E" w14:textId="187F7086" w:rsidR="00530882" w:rsidRPr="002464C0" w:rsidRDefault="002464C0" w:rsidP="00530882">
      <w:pPr>
        <w:jc w:val="both"/>
        <w:rPr>
          <w:rFonts w:cstheme="minorHAnsi"/>
        </w:rPr>
      </w:pPr>
      <w:r w:rsidRPr="002464C0">
        <w:rPr>
          <w:rFonts w:eastAsia="Times New Roman" w:cstheme="minorHAnsi"/>
          <w:bCs/>
        </w:rPr>
        <w:t xml:space="preserve">Izvajalec </w:t>
      </w:r>
      <w:r w:rsidR="00530882" w:rsidRPr="002464C0">
        <w:rPr>
          <w:rFonts w:cstheme="minorHAnsi"/>
        </w:rPr>
        <w:t xml:space="preserve">se zaveže najkasneje v roku osmih (8) dni od sklenitve pogodbe predložiti naročniku </w:t>
      </w:r>
      <w:proofErr w:type="spellStart"/>
      <w:r w:rsidR="00530882" w:rsidRPr="002464C0">
        <w:rPr>
          <w:rFonts w:cstheme="minorHAnsi"/>
        </w:rPr>
        <w:t>izvršnico</w:t>
      </w:r>
      <w:proofErr w:type="spellEnd"/>
      <w:r w:rsidR="00530882" w:rsidRPr="002464C0">
        <w:rPr>
          <w:rFonts w:cstheme="minorHAnsi"/>
        </w:rPr>
        <w:t xml:space="preserve"> za zavarovanje dobre izvedbe obveznosti iz pogodbe (v nadaljnjem besedilu: finančno zavarovanje) v višini deset odstotkov (10 %) vrednosti pogodbe z DDV, z dobo veljavnosti še najmanj trideset (30) dni po poteku veljavnosti pogodbe. </w:t>
      </w:r>
    </w:p>
    <w:p w14:paraId="202E63B4" w14:textId="77777777" w:rsidR="00530882" w:rsidRPr="002464C0" w:rsidRDefault="00530882" w:rsidP="00530882">
      <w:pPr>
        <w:jc w:val="both"/>
        <w:rPr>
          <w:rFonts w:cstheme="minorHAnsi"/>
        </w:rPr>
      </w:pPr>
    </w:p>
    <w:p w14:paraId="2EB3BA0C" w14:textId="11CECE45" w:rsidR="00530882" w:rsidRPr="002464C0" w:rsidRDefault="00530882" w:rsidP="00530882">
      <w:pPr>
        <w:jc w:val="both"/>
        <w:rPr>
          <w:rFonts w:cstheme="minorHAnsi"/>
        </w:rPr>
      </w:pPr>
      <w:r w:rsidRPr="002464C0">
        <w:rPr>
          <w:rFonts w:cstheme="minorHAnsi"/>
        </w:rPr>
        <w:t xml:space="preserve">Predložitev finančnega zavarovanja za dobro izvedbo obveznosti iz pogodbe je pogoj za veljavnost pogodbe. Če </w:t>
      </w:r>
      <w:r w:rsidR="002464C0">
        <w:rPr>
          <w:rFonts w:eastAsia="Times New Roman" w:cstheme="minorHAnsi"/>
          <w:bCs/>
        </w:rPr>
        <w:t xml:space="preserve">izvajalec </w:t>
      </w:r>
      <w:r w:rsidRPr="002464C0">
        <w:rPr>
          <w:rFonts w:cstheme="minorHAnsi"/>
        </w:rPr>
        <w:t>v navedenem roku iz prvega odstavka tega člena naročniku ne predloži finančnega zavarovanja, v roku, višini in z veljavnostjo iz prvega odstavka tega člena, se šteje, da ta pogodb</w:t>
      </w:r>
      <w:r w:rsidR="002464C0">
        <w:rPr>
          <w:rFonts w:cstheme="minorHAnsi"/>
        </w:rPr>
        <w:t>a</w:t>
      </w:r>
      <w:r w:rsidRPr="002464C0">
        <w:rPr>
          <w:rFonts w:cstheme="minorHAnsi"/>
        </w:rPr>
        <w:t xml:space="preserve"> ni bil</w:t>
      </w:r>
      <w:r w:rsidR="002464C0">
        <w:rPr>
          <w:rFonts w:cstheme="minorHAnsi"/>
        </w:rPr>
        <w:t>a</w:t>
      </w:r>
      <w:r w:rsidRPr="002464C0">
        <w:rPr>
          <w:rFonts w:cstheme="minorHAnsi"/>
        </w:rPr>
        <w:t xml:space="preserve"> sklenjen</w:t>
      </w:r>
      <w:r w:rsidR="002464C0">
        <w:rPr>
          <w:rFonts w:cstheme="minorHAnsi"/>
        </w:rPr>
        <w:t>a</w:t>
      </w:r>
      <w:r w:rsidRPr="002464C0">
        <w:rPr>
          <w:rFonts w:cstheme="minorHAnsi"/>
        </w:rPr>
        <w:t xml:space="preserve">. </w:t>
      </w:r>
    </w:p>
    <w:p w14:paraId="3FF5270A" w14:textId="77777777" w:rsidR="00530882" w:rsidRPr="002464C0" w:rsidRDefault="00530882" w:rsidP="00530882">
      <w:pPr>
        <w:pStyle w:val="Odstavekseznama"/>
        <w:jc w:val="both"/>
        <w:rPr>
          <w:rFonts w:cstheme="minorHAnsi"/>
        </w:rPr>
      </w:pPr>
    </w:p>
    <w:p w14:paraId="3AE78BD1" w14:textId="2BE970E2" w:rsidR="00530882" w:rsidRPr="002464C0" w:rsidRDefault="00530882" w:rsidP="00530882">
      <w:pPr>
        <w:jc w:val="both"/>
        <w:rPr>
          <w:rFonts w:cstheme="minorHAnsi"/>
        </w:rPr>
      </w:pPr>
      <w:r w:rsidRPr="002464C0">
        <w:rPr>
          <w:rFonts w:cstheme="minorHAnsi"/>
        </w:rPr>
        <w:t xml:space="preserve">V kolikor </w:t>
      </w:r>
      <w:r w:rsidR="003575A0">
        <w:rPr>
          <w:rFonts w:eastAsia="Times New Roman" w:cstheme="minorHAnsi"/>
          <w:bCs/>
        </w:rPr>
        <w:t>izvajalec</w:t>
      </w:r>
      <w:r w:rsidRPr="002464C0">
        <w:rPr>
          <w:rFonts w:cstheme="minorHAnsi"/>
        </w:rPr>
        <w:t xml:space="preserve"> ne bo izpolnjeval svojih obveznosti po tej pogodbi, bo naročnik unovčil finančno zavarovanje za zavarovanje dobre izvedbe obveznosti in odstopil od pogodbe, brez kakršnekoli obveznosti do</w:t>
      </w:r>
      <w:r w:rsidR="003575A0">
        <w:rPr>
          <w:rFonts w:cstheme="minorHAnsi"/>
        </w:rPr>
        <w:t xml:space="preserve"> izvajalca</w:t>
      </w:r>
      <w:r w:rsidRPr="002464C0">
        <w:rPr>
          <w:rFonts w:cstheme="minorHAnsi"/>
        </w:rPr>
        <w:t>. Naročnik bo pred unovčenjem finančnega zavarovanja izvajalca pisno pozval k izpolnitvi obveznosti iz pogodbe in mu določil rok za izpolnitev.</w:t>
      </w:r>
    </w:p>
    <w:p w14:paraId="5FEB9AF4" w14:textId="77777777" w:rsidR="00530882" w:rsidRPr="002464C0" w:rsidRDefault="00530882" w:rsidP="00530882">
      <w:pPr>
        <w:jc w:val="both"/>
        <w:rPr>
          <w:rFonts w:cstheme="minorHAnsi"/>
        </w:rPr>
      </w:pPr>
    </w:p>
    <w:p w14:paraId="6CA46E29" w14:textId="3DD277B4" w:rsidR="00530882" w:rsidRPr="002464C0" w:rsidRDefault="00530882" w:rsidP="00530882">
      <w:pPr>
        <w:jc w:val="both"/>
        <w:rPr>
          <w:rFonts w:cstheme="minorHAnsi"/>
        </w:rPr>
      </w:pPr>
      <w:r w:rsidRPr="002464C0">
        <w:rPr>
          <w:rFonts w:cstheme="minorHAnsi"/>
        </w:rPr>
        <w:t xml:space="preserve">Unovčenje finančnega zavarovanja ne odvezuje </w:t>
      </w:r>
      <w:r w:rsidR="003575A0">
        <w:rPr>
          <w:rFonts w:cstheme="minorHAnsi"/>
        </w:rPr>
        <w:t>izvajalca</w:t>
      </w:r>
      <w:r w:rsidRPr="002464C0">
        <w:rPr>
          <w:rFonts w:cstheme="minorHAnsi"/>
        </w:rPr>
        <w:t xml:space="preserve"> od njegove obveznosti, povrniti naročniku škodo v višini zneska razlike med višino dejanske škode, ki jo je naročnik zaradi neizpolnjevanja obveznosti izvajalca utrpel in zneskom unovčenega finančnega zavarovanja dobre izvedbe obveznosti.</w:t>
      </w:r>
    </w:p>
    <w:p w14:paraId="7B230DD5" w14:textId="77777777" w:rsidR="00530882" w:rsidRDefault="00530882" w:rsidP="00530882">
      <w:pPr>
        <w:tabs>
          <w:tab w:val="left" w:pos="0"/>
        </w:tabs>
        <w:jc w:val="both"/>
      </w:pPr>
    </w:p>
    <w:p w14:paraId="6563D1AB" w14:textId="04FFA730" w:rsidR="00530882" w:rsidRDefault="00530882" w:rsidP="00530882">
      <w:pPr>
        <w:tabs>
          <w:tab w:val="left" w:pos="0"/>
        </w:tabs>
        <w:jc w:val="both"/>
      </w:pPr>
      <w:r w:rsidRPr="00D3214A">
        <w:t>Druge obveznosti izvajalca:</w:t>
      </w:r>
    </w:p>
    <w:p w14:paraId="4AF499D1" w14:textId="77777777" w:rsidR="00BC2AD5" w:rsidRPr="00D3214A" w:rsidRDefault="00BC2AD5" w:rsidP="00530882">
      <w:pPr>
        <w:tabs>
          <w:tab w:val="left" w:pos="0"/>
        </w:tabs>
        <w:jc w:val="both"/>
      </w:pPr>
    </w:p>
    <w:p w14:paraId="416F8ADA" w14:textId="77777777" w:rsidR="00530882" w:rsidRPr="00D3214A" w:rsidRDefault="00530882">
      <w:pPr>
        <w:pStyle w:val="Odstavekseznama"/>
        <w:widowControl/>
        <w:numPr>
          <w:ilvl w:val="0"/>
          <w:numId w:val="38"/>
        </w:numPr>
        <w:autoSpaceDE/>
        <w:autoSpaceDN/>
        <w:contextualSpacing/>
        <w:jc w:val="both"/>
      </w:pPr>
      <w:r w:rsidRPr="00D3214A">
        <w:t>da bo dobavo po tej pogodbi izvajal vestno ob upoštevanju določil pogodbe, veljavnih predpisih, pri  čemer mora skrbeti, da bo dobava opravljena v okviru določil te pogodbe in morebitnih dodatnih dogovorov med pogodbenima strankama;</w:t>
      </w:r>
    </w:p>
    <w:p w14:paraId="6F2E9F17" w14:textId="77777777" w:rsidR="00530882" w:rsidRPr="00D3214A" w:rsidRDefault="00530882">
      <w:pPr>
        <w:pStyle w:val="Odstavekseznama"/>
        <w:widowControl/>
        <w:numPr>
          <w:ilvl w:val="0"/>
          <w:numId w:val="38"/>
        </w:numPr>
        <w:autoSpaceDE/>
        <w:autoSpaceDN/>
        <w:contextualSpacing/>
        <w:jc w:val="both"/>
      </w:pPr>
      <w:r w:rsidRPr="00D3214A">
        <w:t>da bo dobavo zagotavljal ves čas trajanja te pogodbe;</w:t>
      </w:r>
    </w:p>
    <w:p w14:paraId="6A9A23A6" w14:textId="77777777" w:rsidR="00530882" w:rsidRPr="00D3214A" w:rsidRDefault="00530882">
      <w:pPr>
        <w:pStyle w:val="Odstavekseznama"/>
        <w:widowControl/>
        <w:numPr>
          <w:ilvl w:val="0"/>
          <w:numId w:val="38"/>
        </w:numPr>
        <w:autoSpaceDE/>
        <w:autoSpaceDN/>
        <w:contextualSpacing/>
        <w:jc w:val="both"/>
      </w:pPr>
      <w:r w:rsidRPr="00D3214A">
        <w:t>da bo pravočasno opozoril naročnika na morebitne ovire pri dobavi ali druge spremembe, ki bi vplivale na samo dobavo blaga.</w:t>
      </w:r>
    </w:p>
    <w:p w14:paraId="36567F88" w14:textId="77777777" w:rsidR="00530882" w:rsidRPr="00A2511D" w:rsidRDefault="00530882" w:rsidP="00530882">
      <w:pPr>
        <w:jc w:val="both"/>
        <w:rPr>
          <w:rFonts w:cstheme="minorHAnsi"/>
          <w:sz w:val="20"/>
          <w:szCs w:val="20"/>
        </w:rPr>
      </w:pPr>
    </w:p>
    <w:p w14:paraId="2F675149" w14:textId="77777777" w:rsidR="00530882" w:rsidRPr="00751BDE" w:rsidRDefault="00530882" w:rsidP="00530882">
      <w:pPr>
        <w:keepNext/>
        <w:keepLines/>
        <w:tabs>
          <w:tab w:val="left" w:pos="360"/>
        </w:tabs>
        <w:overflowPunct w:val="0"/>
        <w:adjustRightInd w:val="0"/>
        <w:contextualSpacing/>
        <w:textAlignment w:val="baseline"/>
        <w:rPr>
          <w:rFonts w:cstheme="minorHAnsi"/>
          <w:b/>
          <w:lang w:eastAsia="x-none"/>
        </w:rPr>
      </w:pPr>
      <w:r>
        <w:rPr>
          <w:rFonts w:cstheme="minorHAnsi"/>
          <w:b/>
          <w:lang w:eastAsia="x-none"/>
        </w:rPr>
        <w:t>O</w:t>
      </w:r>
      <w:r w:rsidRPr="00751BDE">
        <w:rPr>
          <w:rFonts w:cstheme="minorHAnsi"/>
          <w:b/>
          <w:lang w:eastAsia="x-none"/>
        </w:rPr>
        <w:t>bveznosti naročnika</w:t>
      </w:r>
    </w:p>
    <w:p w14:paraId="29A61EEF" w14:textId="77777777" w:rsidR="00530882" w:rsidRPr="00A2511D" w:rsidRDefault="00530882" w:rsidP="00530882">
      <w:pPr>
        <w:jc w:val="both"/>
        <w:rPr>
          <w:rFonts w:cstheme="minorHAnsi"/>
          <w:sz w:val="20"/>
          <w:szCs w:val="20"/>
        </w:rPr>
      </w:pPr>
    </w:p>
    <w:p w14:paraId="64FD8041" w14:textId="77777777" w:rsidR="00530882" w:rsidRPr="00D3214A" w:rsidRDefault="00530882" w:rsidP="00530882">
      <w:pPr>
        <w:jc w:val="center"/>
        <w:rPr>
          <w:rFonts w:cstheme="minorHAnsi"/>
          <w:bCs/>
        </w:rPr>
      </w:pPr>
      <w:r w:rsidRPr="00D3214A">
        <w:rPr>
          <w:rFonts w:cstheme="minorHAnsi"/>
          <w:bCs/>
        </w:rPr>
        <w:t>9.člen</w:t>
      </w:r>
    </w:p>
    <w:p w14:paraId="6C2E17C0" w14:textId="77777777" w:rsidR="00530882" w:rsidRPr="00D3214A" w:rsidRDefault="00530882" w:rsidP="00530882">
      <w:pPr>
        <w:jc w:val="both"/>
        <w:rPr>
          <w:rFonts w:cstheme="minorHAnsi"/>
        </w:rPr>
      </w:pPr>
      <w:r w:rsidRPr="00D3214A">
        <w:rPr>
          <w:rFonts w:cstheme="minorHAnsi"/>
        </w:rPr>
        <w:t>Naročnik se zavezuje, da bo:</w:t>
      </w:r>
    </w:p>
    <w:p w14:paraId="3F520E4C" w14:textId="00E0696C" w:rsidR="00530882" w:rsidRPr="00D3214A" w:rsidRDefault="00530882">
      <w:pPr>
        <w:numPr>
          <w:ilvl w:val="0"/>
          <w:numId w:val="36"/>
        </w:numPr>
        <w:ind w:left="284" w:hanging="284"/>
        <w:contextualSpacing/>
        <w:jc w:val="both"/>
        <w:rPr>
          <w:rFonts w:cstheme="minorHAnsi"/>
        </w:rPr>
      </w:pPr>
      <w:r w:rsidRPr="00D3214A">
        <w:rPr>
          <w:rFonts w:cstheme="minorHAnsi"/>
        </w:rPr>
        <w:t xml:space="preserve">sodeloval z </w:t>
      </w:r>
      <w:r w:rsidR="003575A0">
        <w:rPr>
          <w:rFonts w:cstheme="minorHAnsi"/>
        </w:rPr>
        <w:t>izvajalcem</w:t>
      </w:r>
      <w:r w:rsidRPr="00D3214A">
        <w:rPr>
          <w:rFonts w:cstheme="minorHAnsi"/>
        </w:rPr>
        <w:t xml:space="preserve"> z namenom, da se prevzete dobave izvršijo pravočasno in v obojestransko zadovoljstvo;</w:t>
      </w:r>
    </w:p>
    <w:p w14:paraId="49FB42AA" w14:textId="49696ADC" w:rsidR="00530882" w:rsidRPr="00D3214A" w:rsidRDefault="00530882">
      <w:pPr>
        <w:numPr>
          <w:ilvl w:val="0"/>
          <w:numId w:val="36"/>
        </w:numPr>
        <w:ind w:left="284" w:hanging="284"/>
        <w:contextualSpacing/>
        <w:jc w:val="both"/>
        <w:rPr>
          <w:rFonts w:cstheme="minorHAnsi"/>
        </w:rPr>
      </w:pPr>
      <w:r w:rsidRPr="00D3214A">
        <w:rPr>
          <w:rFonts w:cstheme="minorHAnsi"/>
        </w:rPr>
        <w:t>redno poravnaval finančne obveznosti do do</w:t>
      </w:r>
      <w:r w:rsidR="00C308FF">
        <w:rPr>
          <w:rFonts w:cstheme="minorHAnsi"/>
        </w:rPr>
        <w:t>b</w:t>
      </w:r>
      <w:r w:rsidRPr="00D3214A">
        <w:rPr>
          <w:rFonts w:cstheme="minorHAnsi"/>
        </w:rPr>
        <w:t>avitelja.</w:t>
      </w:r>
    </w:p>
    <w:p w14:paraId="7CF551A8" w14:textId="77777777" w:rsidR="00530882" w:rsidRPr="00DA14E4" w:rsidRDefault="00530882" w:rsidP="00530882">
      <w:pPr>
        <w:tabs>
          <w:tab w:val="left" w:pos="432"/>
          <w:tab w:val="left" w:pos="4032"/>
        </w:tabs>
        <w:jc w:val="both"/>
      </w:pPr>
    </w:p>
    <w:p w14:paraId="6A4A876D" w14:textId="77777777" w:rsidR="00530882" w:rsidRPr="00DA14E4" w:rsidRDefault="00530882" w:rsidP="00530882">
      <w:pPr>
        <w:tabs>
          <w:tab w:val="left" w:pos="432"/>
          <w:tab w:val="left" w:pos="4032"/>
        </w:tabs>
        <w:jc w:val="both"/>
        <w:rPr>
          <w:b/>
        </w:rPr>
      </w:pPr>
      <w:r w:rsidRPr="00DA14E4">
        <w:rPr>
          <w:b/>
        </w:rPr>
        <w:lastRenderedPageBreak/>
        <w:t>Razdrtje pogodbe in prepoved cesije</w:t>
      </w:r>
    </w:p>
    <w:p w14:paraId="483A41EE" w14:textId="77777777" w:rsidR="00530882" w:rsidRPr="00DA14E4" w:rsidRDefault="00530882" w:rsidP="00530882">
      <w:pPr>
        <w:tabs>
          <w:tab w:val="left" w:pos="4608"/>
        </w:tabs>
        <w:jc w:val="center"/>
      </w:pPr>
      <w:r>
        <w:t>10</w:t>
      </w:r>
      <w:r w:rsidRPr="00DA14E4">
        <w:t>. člen</w:t>
      </w:r>
    </w:p>
    <w:p w14:paraId="7E001F6C" w14:textId="6AAD862D" w:rsidR="00530882" w:rsidRPr="00DA14E4" w:rsidRDefault="00530882" w:rsidP="00530882">
      <w:pPr>
        <w:tabs>
          <w:tab w:val="left" w:pos="4608"/>
        </w:tabs>
        <w:jc w:val="both"/>
      </w:pPr>
      <w:r w:rsidRPr="00DA14E4">
        <w:t xml:space="preserve">V kolikor </w:t>
      </w:r>
      <w:r w:rsidR="003575A0">
        <w:t>izvajalec</w:t>
      </w:r>
      <w:r w:rsidRPr="00DA14E4">
        <w:t xml:space="preserve"> ne spoštuje pogodbenih pogojev ima naročnik pravico, po poprejšnjem opozorilu, pogodbo razdreti in zahtevati povrnitev morebitno nastale škode.</w:t>
      </w:r>
    </w:p>
    <w:p w14:paraId="65C27BE0" w14:textId="77777777" w:rsidR="00530882" w:rsidRPr="00DA14E4" w:rsidRDefault="00530882" w:rsidP="00530882">
      <w:pPr>
        <w:jc w:val="both"/>
      </w:pPr>
    </w:p>
    <w:p w14:paraId="71173423" w14:textId="77777777" w:rsidR="00530882" w:rsidRPr="00DA14E4" w:rsidRDefault="00530882" w:rsidP="00530882">
      <w:pPr>
        <w:jc w:val="both"/>
      </w:pPr>
      <w:r w:rsidRPr="00DA14E4">
        <w:t xml:space="preserve">Naročnik lahko odstopi od te pogodbe brez odpovednega roka če: </w:t>
      </w:r>
    </w:p>
    <w:p w14:paraId="223814E8" w14:textId="75FF018E" w:rsidR="00530882" w:rsidRPr="00DA14E4" w:rsidRDefault="003575A0">
      <w:pPr>
        <w:widowControl/>
        <w:numPr>
          <w:ilvl w:val="0"/>
          <w:numId w:val="28"/>
        </w:numPr>
        <w:suppressAutoHyphens/>
        <w:autoSpaceDE/>
        <w:autoSpaceDN/>
        <w:spacing w:line="276" w:lineRule="auto"/>
        <w:jc w:val="both"/>
      </w:pPr>
      <w:r>
        <w:t>izvajalec</w:t>
      </w:r>
      <w:r w:rsidRPr="00DA14E4">
        <w:t xml:space="preserve"> </w:t>
      </w:r>
      <w:r w:rsidR="00530882" w:rsidRPr="00DA14E4">
        <w:t>krši obveznosti in kršitve ne odpravi v 8 koledarskih dneh od prejema naročnikovega opomina;</w:t>
      </w:r>
    </w:p>
    <w:p w14:paraId="5C86DB3A" w14:textId="5E2CC07F" w:rsidR="00530882" w:rsidRPr="00DA14E4" w:rsidRDefault="003575A0">
      <w:pPr>
        <w:widowControl/>
        <w:numPr>
          <w:ilvl w:val="0"/>
          <w:numId w:val="28"/>
        </w:numPr>
        <w:suppressAutoHyphens/>
        <w:autoSpaceDE/>
        <w:autoSpaceDN/>
        <w:spacing w:line="276" w:lineRule="auto"/>
        <w:jc w:val="both"/>
      </w:pPr>
      <w:r>
        <w:t>izvajalec</w:t>
      </w:r>
      <w:r w:rsidRPr="00DA14E4">
        <w:t xml:space="preserve"> </w:t>
      </w:r>
      <w:r w:rsidR="00530882" w:rsidRPr="00DA14E4">
        <w:t xml:space="preserve">zamuja z aktivnostmi in je očitno, da zaradi te zamude ni sposoben pravočasno izvesti storitev; </w:t>
      </w:r>
    </w:p>
    <w:p w14:paraId="3C951CD5" w14:textId="77777777" w:rsidR="00530882" w:rsidRPr="00DA14E4" w:rsidRDefault="00530882">
      <w:pPr>
        <w:widowControl/>
        <w:numPr>
          <w:ilvl w:val="0"/>
          <w:numId w:val="28"/>
        </w:numPr>
        <w:suppressAutoHyphens/>
        <w:autoSpaceDE/>
        <w:autoSpaceDN/>
        <w:spacing w:line="276" w:lineRule="auto"/>
        <w:jc w:val="both"/>
      </w:pPr>
      <w:r w:rsidRPr="00DA14E4">
        <w:t xml:space="preserve">če so storitve v bistvenem izvedene v nasprotju z zahtevami naročnika. </w:t>
      </w:r>
    </w:p>
    <w:p w14:paraId="3F7FEC46" w14:textId="77777777" w:rsidR="00530882" w:rsidRPr="00DA14E4" w:rsidRDefault="00530882" w:rsidP="00530882">
      <w:pPr>
        <w:jc w:val="both"/>
      </w:pPr>
    </w:p>
    <w:p w14:paraId="29980B8E" w14:textId="19804F10" w:rsidR="00530882" w:rsidRPr="00DA14E4" w:rsidRDefault="00530882" w:rsidP="00530882">
      <w:pPr>
        <w:jc w:val="both"/>
      </w:pPr>
      <w:r w:rsidRPr="00DA14E4">
        <w:t>Če  naročnik  odstopi  od  pogodbe  zaradi  navedenih  pogodbenih  kršitev  s  strani</w:t>
      </w:r>
      <w:r w:rsidR="003575A0">
        <w:t xml:space="preserve"> izvajalca</w:t>
      </w:r>
      <w:r w:rsidRPr="00DA14E4">
        <w:t>,  mu  mora</w:t>
      </w:r>
      <w:r w:rsidR="003575A0" w:rsidRPr="003575A0">
        <w:t xml:space="preserve"> </w:t>
      </w:r>
      <w:r w:rsidR="003575A0">
        <w:t>izvajalec</w:t>
      </w:r>
      <w:r w:rsidRPr="00DA14E4">
        <w:t xml:space="preserve"> plačati  pogodbeno  kazen  za  neizpolnitev  v  višini  10  %  (deset  odstotkov) pogodbene  vrednosti  z DDV. </w:t>
      </w:r>
    </w:p>
    <w:p w14:paraId="48FFFD0F" w14:textId="77777777" w:rsidR="00530882" w:rsidRPr="00DA14E4" w:rsidRDefault="00530882" w:rsidP="00530882">
      <w:pPr>
        <w:tabs>
          <w:tab w:val="left" w:pos="4608"/>
        </w:tabs>
        <w:jc w:val="both"/>
      </w:pPr>
    </w:p>
    <w:p w14:paraId="1F9C0450" w14:textId="77777777" w:rsidR="00530882" w:rsidRPr="00DA14E4" w:rsidRDefault="00530882" w:rsidP="00530882">
      <w:pPr>
        <w:tabs>
          <w:tab w:val="left" w:pos="4608"/>
        </w:tabs>
        <w:jc w:val="both"/>
      </w:pPr>
      <w:r w:rsidRPr="00DA14E4">
        <w:t>Prenos terjatve iz te pogodbe je dovoljen samo s pisno privolitvijo naročnika, sicer pogodba o odstopu (cesijska pogodba) nima učinka.</w:t>
      </w:r>
    </w:p>
    <w:p w14:paraId="3F5E3F10" w14:textId="77777777" w:rsidR="00530882" w:rsidRPr="00DA14E4" w:rsidRDefault="00530882" w:rsidP="00530882">
      <w:pPr>
        <w:tabs>
          <w:tab w:val="left" w:pos="3744"/>
        </w:tabs>
        <w:jc w:val="both"/>
        <w:rPr>
          <w:b/>
        </w:rPr>
      </w:pPr>
    </w:p>
    <w:p w14:paraId="1DA62607" w14:textId="77777777" w:rsidR="00530882" w:rsidRPr="00DA14E4" w:rsidRDefault="00530882" w:rsidP="00530882">
      <w:pPr>
        <w:tabs>
          <w:tab w:val="left" w:pos="3744"/>
        </w:tabs>
        <w:jc w:val="both"/>
        <w:rPr>
          <w:b/>
        </w:rPr>
      </w:pPr>
      <w:r w:rsidRPr="00DA14E4">
        <w:rPr>
          <w:b/>
        </w:rPr>
        <w:t>Izvajanje naročila s podizvajalci</w:t>
      </w:r>
    </w:p>
    <w:p w14:paraId="0A0D8C86" w14:textId="5F204D74" w:rsidR="00530882" w:rsidRPr="00DA14E4" w:rsidRDefault="00530882" w:rsidP="00530882">
      <w:pPr>
        <w:tabs>
          <w:tab w:val="left" w:pos="3744"/>
        </w:tabs>
        <w:jc w:val="center"/>
      </w:pPr>
      <w:r w:rsidRPr="00DA14E4">
        <w:t>1</w:t>
      </w:r>
      <w:r w:rsidR="00C308FF">
        <w:t>1</w:t>
      </w:r>
      <w:r w:rsidRPr="00DA14E4">
        <w:t>. člen</w:t>
      </w:r>
    </w:p>
    <w:p w14:paraId="1368A234" w14:textId="31629020" w:rsidR="00C308FF" w:rsidRPr="003575A0" w:rsidRDefault="00530882" w:rsidP="003575A0">
      <w:pPr>
        <w:pStyle w:val="Telobesedila"/>
        <w:spacing w:before="1"/>
        <w:rPr>
          <w:sz w:val="18"/>
        </w:rPr>
      </w:pPr>
      <w:r w:rsidRPr="00DA14E4">
        <w:rPr>
          <w:rFonts w:eastAsia="Times New Roman"/>
        </w:rPr>
        <w:t>Poleg svojega računa oziroma situacije mora izvajalec, v primeru podizvajalcev, ki so naročniku</w:t>
      </w:r>
      <w:r w:rsidR="003575A0">
        <w:rPr>
          <w:rFonts w:eastAsia="Times New Roman"/>
        </w:rPr>
        <w:t xml:space="preserve"> </w:t>
      </w:r>
      <w:r w:rsidR="00C308FF" w:rsidRPr="00DA14E4">
        <w:rPr>
          <w:rFonts w:eastAsia="Times New Roman"/>
        </w:rPr>
        <w:t>predložili zahtevo za neposredno plačilo, obvezno priložiti račune oziroma situacije svojih podizvajalcev, ki jih je predhodno potrdil.</w:t>
      </w:r>
    </w:p>
    <w:p w14:paraId="3023596B" w14:textId="77777777" w:rsidR="00C308FF" w:rsidRPr="00DA14E4" w:rsidRDefault="00C308FF" w:rsidP="00C308FF">
      <w:pPr>
        <w:tabs>
          <w:tab w:val="left" w:pos="1728"/>
          <w:tab w:val="left" w:pos="7200"/>
        </w:tabs>
        <w:jc w:val="both"/>
        <w:rPr>
          <w:rFonts w:eastAsia="Times New Roman"/>
        </w:rPr>
      </w:pPr>
    </w:p>
    <w:p w14:paraId="572A1E02" w14:textId="77777777" w:rsidR="00C308FF" w:rsidRPr="00DA14E4" w:rsidRDefault="00C308FF" w:rsidP="00C308FF">
      <w:pPr>
        <w:tabs>
          <w:tab w:val="left" w:pos="1728"/>
          <w:tab w:val="left" w:pos="7200"/>
        </w:tabs>
        <w:jc w:val="both"/>
        <w:rPr>
          <w:rFonts w:eastAsia="Times New Roman"/>
        </w:rPr>
      </w:pPr>
      <w:r w:rsidRPr="00DA14E4">
        <w:rPr>
          <w:rFonts w:eastAsia="Times New Roman"/>
        </w:rPr>
        <w:t>Izvajalec pooblašča naročnika, da na podlagi potrjenega računa oziroma situacije neposredno plačuje podizvajalcem, ki so naročniku predložili zahtevo za neposredno plačilo v skladu z določili 94. člena ZJN-3.</w:t>
      </w:r>
    </w:p>
    <w:p w14:paraId="05CE1F27" w14:textId="77777777" w:rsidR="00C308FF" w:rsidRPr="00DA14E4" w:rsidRDefault="00C308FF" w:rsidP="00C308FF">
      <w:pPr>
        <w:tabs>
          <w:tab w:val="left" w:pos="1728"/>
          <w:tab w:val="left" w:pos="7200"/>
        </w:tabs>
        <w:jc w:val="both"/>
        <w:rPr>
          <w:rFonts w:eastAsia="Times New Roman"/>
        </w:rPr>
      </w:pPr>
    </w:p>
    <w:p w14:paraId="4F8DC846" w14:textId="77777777" w:rsidR="00C308FF" w:rsidRPr="00DA14E4" w:rsidRDefault="00C308FF" w:rsidP="00C308FF">
      <w:pPr>
        <w:tabs>
          <w:tab w:val="left" w:pos="1728"/>
          <w:tab w:val="left" w:pos="7200"/>
        </w:tabs>
        <w:jc w:val="both"/>
        <w:rPr>
          <w:rFonts w:eastAsia="Times New Roman"/>
        </w:rPr>
      </w:pPr>
      <w:r w:rsidRPr="00DA14E4">
        <w:rPr>
          <w:rFonts w:eastAsia="Times New Roman"/>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D490C9C" w14:textId="77777777" w:rsidR="00C308FF" w:rsidRPr="00DA14E4" w:rsidRDefault="00C308FF" w:rsidP="00C308FF">
      <w:pPr>
        <w:tabs>
          <w:tab w:val="left" w:pos="1728"/>
          <w:tab w:val="left" w:pos="7200"/>
        </w:tabs>
        <w:jc w:val="both"/>
        <w:rPr>
          <w:rFonts w:eastAsia="Times New Roman"/>
        </w:rPr>
      </w:pPr>
    </w:p>
    <w:p w14:paraId="467574B8" w14:textId="24BDD3E0" w:rsidR="00C308FF" w:rsidRDefault="00C308FF" w:rsidP="00C308FF">
      <w:pPr>
        <w:tabs>
          <w:tab w:val="left" w:pos="1728"/>
          <w:tab w:val="left" w:pos="7200"/>
        </w:tabs>
        <w:jc w:val="both"/>
        <w:rPr>
          <w:rFonts w:eastAsia="Times New Roman"/>
        </w:rPr>
      </w:pPr>
      <w:r w:rsidRPr="00DA14E4">
        <w:rPr>
          <w:rFonts w:eastAsia="Times New Roman"/>
        </w:rPr>
        <w:t>Z izvajalcem bodo pri izvedbi javnega naročila sodelovali naslednji podizvajalci:</w:t>
      </w:r>
    </w:p>
    <w:p w14:paraId="2175EFE6" w14:textId="77777777" w:rsidR="00BC2AD5" w:rsidRPr="00DA14E4" w:rsidRDefault="00BC2AD5" w:rsidP="00C308FF">
      <w:pPr>
        <w:tabs>
          <w:tab w:val="left" w:pos="1728"/>
          <w:tab w:val="left" w:pos="7200"/>
        </w:tabs>
        <w:jc w:val="both"/>
        <w:rPr>
          <w:rFonts w:eastAsia="Times New Roman"/>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C308FF" w:rsidRPr="00DA14E4" w14:paraId="1C1B342A" w14:textId="77777777" w:rsidTr="00EA4CB0">
        <w:tc>
          <w:tcPr>
            <w:tcW w:w="3070" w:type="dxa"/>
            <w:tcBorders>
              <w:top w:val="single" w:sz="4" w:space="0" w:color="auto"/>
              <w:left w:val="single" w:sz="4" w:space="0" w:color="auto"/>
              <w:bottom w:val="single" w:sz="4" w:space="0" w:color="auto"/>
              <w:right w:val="single" w:sz="4" w:space="0" w:color="auto"/>
            </w:tcBorders>
            <w:hideMark/>
          </w:tcPr>
          <w:p w14:paraId="230B8B97" w14:textId="77777777" w:rsidR="00C308FF" w:rsidRPr="00DA14E4" w:rsidRDefault="00C308FF" w:rsidP="00EA4CB0">
            <w:pPr>
              <w:tabs>
                <w:tab w:val="left" w:pos="1728"/>
                <w:tab w:val="left" w:pos="7200"/>
              </w:tabs>
              <w:jc w:val="both"/>
              <w:rPr>
                <w:rFonts w:eastAsia="Times New Roman"/>
              </w:rPr>
            </w:pPr>
            <w:r w:rsidRPr="00DA14E4">
              <w:rPr>
                <w:rFonts w:eastAsia="Times New Roman"/>
              </w:rPr>
              <w:t>Podizvajalci:</w:t>
            </w:r>
          </w:p>
          <w:p w14:paraId="0CF6E40B" w14:textId="77777777" w:rsidR="00C308FF" w:rsidRPr="00DA14E4" w:rsidRDefault="00C308FF" w:rsidP="00EA4CB0">
            <w:pPr>
              <w:tabs>
                <w:tab w:val="left" w:pos="1728"/>
                <w:tab w:val="left" w:pos="7200"/>
              </w:tabs>
              <w:jc w:val="both"/>
              <w:rPr>
                <w:rFonts w:eastAsia="Times New Roman"/>
              </w:rPr>
            </w:pPr>
            <w:r w:rsidRPr="00DA14E4">
              <w:rPr>
                <w:rFonts w:eastAsia="Times New Roman"/>
              </w:rPr>
              <w:t>(naziv, polni naslov, matična</w:t>
            </w:r>
          </w:p>
          <w:p w14:paraId="769738B5" w14:textId="77777777" w:rsidR="00C308FF" w:rsidRPr="00DA14E4" w:rsidRDefault="00C308FF" w:rsidP="00EA4CB0">
            <w:pPr>
              <w:tabs>
                <w:tab w:val="left" w:pos="1728"/>
                <w:tab w:val="left" w:pos="7200"/>
              </w:tabs>
              <w:jc w:val="both"/>
              <w:rPr>
                <w:rFonts w:eastAsia="Times New Roman"/>
              </w:rPr>
            </w:pPr>
            <w:r w:rsidRPr="00DA14E4">
              <w:rPr>
                <w:rFonts w:eastAsia="Times New Roman"/>
              </w:rPr>
              <w:t>številka, davčna številka in</w:t>
            </w:r>
          </w:p>
          <w:p w14:paraId="2267793B" w14:textId="77777777" w:rsidR="00C308FF" w:rsidRPr="00DA14E4" w:rsidRDefault="00C308FF" w:rsidP="00EA4CB0">
            <w:pPr>
              <w:tabs>
                <w:tab w:val="left" w:pos="1728"/>
                <w:tab w:val="left" w:pos="7200"/>
              </w:tabs>
              <w:jc w:val="both"/>
              <w:rPr>
                <w:rFonts w:eastAsia="Times New Roman"/>
              </w:rPr>
            </w:pPr>
            <w:r w:rsidRPr="00DA14E4">
              <w:rPr>
                <w:rFonts w:eastAsia="Times New Roman"/>
              </w:rPr>
              <w:t>transakcijski račun)</w:t>
            </w:r>
          </w:p>
        </w:tc>
        <w:tc>
          <w:tcPr>
            <w:tcW w:w="3071" w:type="dxa"/>
            <w:tcBorders>
              <w:top w:val="single" w:sz="4" w:space="0" w:color="auto"/>
              <w:left w:val="single" w:sz="4" w:space="0" w:color="auto"/>
              <w:bottom w:val="single" w:sz="4" w:space="0" w:color="auto"/>
              <w:right w:val="single" w:sz="4" w:space="0" w:color="auto"/>
            </w:tcBorders>
            <w:hideMark/>
          </w:tcPr>
          <w:p w14:paraId="76A2A179" w14:textId="77777777" w:rsidR="00C308FF" w:rsidRPr="00DA14E4" w:rsidRDefault="00C308FF" w:rsidP="00EA4CB0">
            <w:pPr>
              <w:tabs>
                <w:tab w:val="left" w:pos="1728"/>
                <w:tab w:val="left" w:pos="7200"/>
              </w:tabs>
              <w:jc w:val="both"/>
              <w:rPr>
                <w:rFonts w:eastAsia="Times New Roman"/>
              </w:rPr>
            </w:pPr>
            <w:r w:rsidRPr="00DA14E4">
              <w:rPr>
                <w:rFonts w:eastAsia="Times New Roman"/>
              </w:rPr>
              <w:t>Obseg in vrsta del:</w:t>
            </w:r>
          </w:p>
        </w:tc>
        <w:tc>
          <w:tcPr>
            <w:tcW w:w="3071" w:type="dxa"/>
            <w:tcBorders>
              <w:top w:val="single" w:sz="4" w:space="0" w:color="auto"/>
              <w:left w:val="single" w:sz="4" w:space="0" w:color="auto"/>
              <w:bottom w:val="single" w:sz="4" w:space="0" w:color="auto"/>
              <w:right w:val="single" w:sz="4" w:space="0" w:color="auto"/>
            </w:tcBorders>
            <w:hideMark/>
          </w:tcPr>
          <w:p w14:paraId="5819A561" w14:textId="77777777" w:rsidR="00C308FF" w:rsidRPr="00DA14E4" w:rsidRDefault="00C308FF" w:rsidP="00EA4CB0">
            <w:pPr>
              <w:tabs>
                <w:tab w:val="left" w:pos="1728"/>
                <w:tab w:val="left" w:pos="7200"/>
              </w:tabs>
              <w:jc w:val="both"/>
              <w:rPr>
                <w:rFonts w:eastAsia="Times New Roman"/>
              </w:rPr>
            </w:pPr>
            <w:r w:rsidRPr="00DA14E4">
              <w:rPr>
                <w:rFonts w:eastAsia="Times New Roman"/>
              </w:rPr>
              <w:t>Predmet, količina,</w:t>
            </w:r>
          </w:p>
          <w:p w14:paraId="6AEA4EFB" w14:textId="77777777" w:rsidR="00C308FF" w:rsidRPr="00DA14E4" w:rsidRDefault="00C308FF" w:rsidP="00EA4CB0">
            <w:pPr>
              <w:tabs>
                <w:tab w:val="left" w:pos="1728"/>
                <w:tab w:val="left" w:pos="7200"/>
              </w:tabs>
              <w:jc w:val="both"/>
              <w:rPr>
                <w:rFonts w:eastAsia="Times New Roman"/>
              </w:rPr>
            </w:pPr>
            <w:r w:rsidRPr="00DA14E4">
              <w:rPr>
                <w:rFonts w:eastAsia="Times New Roman"/>
              </w:rPr>
              <w:t>vrednost, kraj in rok</w:t>
            </w:r>
          </w:p>
          <w:p w14:paraId="39E4DDBB" w14:textId="77777777" w:rsidR="00C308FF" w:rsidRPr="00DA14E4" w:rsidRDefault="00C308FF" w:rsidP="00EA4CB0">
            <w:pPr>
              <w:tabs>
                <w:tab w:val="left" w:pos="1728"/>
                <w:tab w:val="left" w:pos="7200"/>
              </w:tabs>
              <w:jc w:val="both"/>
              <w:rPr>
                <w:rFonts w:eastAsia="Times New Roman"/>
              </w:rPr>
            </w:pPr>
            <w:r w:rsidRPr="00DA14E4">
              <w:rPr>
                <w:rFonts w:eastAsia="Times New Roman"/>
              </w:rPr>
              <w:t>izvedbe teh del:</w:t>
            </w:r>
          </w:p>
        </w:tc>
      </w:tr>
      <w:tr w:rsidR="00C308FF" w:rsidRPr="00DA14E4" w14:paraId="225795B9" w14:textId="77777777" w:rsidTr="00EA4CB0">
        <w:tc>
          <w:tcPr>
            <w:tcW w:w="3070" w:type="dxa"/>
            <w:tcBorders>
              <w:top w:val="single" w:sz="4" w:space="0" w:color="auto"/>
              <w:left w:val="single" w:sz="4" w:space="0" w:color="auto"/>
              <w:bottom w:val="single" w:sz="4" w:space="0" w:color="auto"/>
              <w:right w:val="single" w:sz="4" w:space="0" w:color="auto"/>
            </w:tcBorders>
          </w:tcPr>
          <w:p w14:paraId="5AACF1F1" w14:textId="77777777" w:rsidR="00C308FF" w:rsidRPr="00DA14E4" w:rsidRDefault="00C308FF" w:rsidP="00EA4CB0">
            <w:pPr>
              <w:tabs>
                <w:tab w:val="left" w:pos="1728"/>
                <w:tab w:val="left" w:pos="7200"/>
              </w:tabs>
              <w:jc w:val="both"/>
              <w:rPr>
                <w:rFonts w:eastAsia="Times New Roman"/>
              </w:rPr>
            </w:pPr>
          </w:p>
          <w:p w14:paraId="37CA9DB7" w14:textId="77777777" w:rsidR="00C308FF" w:rsidRPr="00DA14E4" w:rsidRDefault="00C308FF" w:rsidP="00EA4CB0">
            <w:pPr>
              <w:tabs>
                <w:tab w:val="left" w:pos="1728"/>
                <w:tab w:val="left" w:pos="7200"/>
              </w:tabs>
              <w:jc w:val="both"/>
              <w:rPr>
                <w:rFonts w:eastAsia="Times New Roman"/>
              </w:rPr>
            </w:pPr>
          </w:p>
          <w:p w14:paraId="73115649" w14:textId="77777777" w:rsidR="00C308FF" w:rsidRPr="00DA14E4" w:rsidRDefault="00C308FF" w:rsidP="00EA4CB0">
            <w:pPr>
              <w:tabs>
                <w:tab w:val="left" w:pos="1728"/>
                <w:tab w:val="left" w:pos="7200"/>
              </w:tabs>
              <w:jc w:val="both"/>
              <w:rPr>
                <w:rFonts w:eastAsia="Times New Roman"/>
              </w:rPr>
            </w:pPr>
          </w:p>
          <w:p w14:paraId="7B28226E"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4DBDD62A"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06CDDB02" w14:textId="77777777" w:rsidR="00C308FF" w:rsidRPr="00DA14E4" w:rsidRDefault="00C308FF" w:rsidP="00EA4CB0">
            <w:pPr>
              <w:tabs>
                <w:tab w:val="left" w:pos="1728"/>
                <w:tab w:val="left" w:pos="7200"/>
              </w:tabs>
              <w:jc w:val="both"/>
              <w:rPr>
                <w:rFonts w:eastAsia="Times New Roman"/>
              </w:rPr>
            </w:pPr>
          </w:p>
        </w:tc>
      </w:tr>
      <w:tr w:rsidR="00C308FF" w:rsidRPr="00DA14E4" w14:paraId="225CCB25" w14:textId="77777777" w:rsidTr="00EA4CB0">
        <w:tc>
          <w:tcPr>
            <w:tcW w:w="3070" w:type="dxa"/>
            <w:tcBorders>
              <w:top w:val="single" w:sz="4" w:space="0" w:color="auto"/>
              <w:left w:val="single" w:sz="4" w:space="0" w:color="auto"/>
              <w:bottom w:val="single" w:sz="4" w:space="0" w:color="auto"/>
              <w:right w:val="single" w:sz="4" w:space="0" w:color="auto"/>
            </w:tcBorders>
          </w:tcPr>
          <w:p w14:paraId="1517A450" w14:textId="77777777" w:rsidR="00C308FF" w:rsidRPr="00DA14E4" w:rsidRDefault="00C308FF" w:rsidP="00EA4CB0">
            <w:pPr>
              <w:tabs>
                <w:tab w:val="left" w:pos="1728"/>
                <w:tab w:val="left" w:pos="7200"/>
              </w:tabs>
              <w:jc w:val="both"/>
              <w:rPr>
                <w:rFonts w:eastAsia="Times New Roman"/>
              </w:rPr>
            </w:pPr>
          </w:p>
          <w:p w14:paraId="47075D31" w14:textId="77777777" w:rsidR="00C308FF" w:rsidRPr="00DA14E4" w:rsidRDefault="00C308FF" w:rsidP="00EA4CB0">
            <w:pPr>
              <w:tabs>
                <w:tab w:val="left" w:pos="1728"/>
                <w:tab w:val="left" w:pos="7200"/>
              </w:tabs>
              <w:jc w:val="both"/>
              <w:rPr>
                <w:rFonts w:eastAsia="Times New Roman"/>
              </w:rPr>
            </w:pPr>
          </w:p>
          <w:p w14:paraId="008EE943" w14:textId="77777777" w:rsidR="00C308FF" w:rsidRPr="00DA14E4" w:rsidRDefault="00C308FF" w:rsidP="00EA4CB0">
            <w:pPr>
              <w:tabs>
                <w:tab w:val="left" w:pos="1728"/>
                <w:tab w:val="left" w:pos="7200"/>
              </w:tabs>
              <w:jc w:val="both"/>
              <w:rPr>
                <w:rFonts w:eastAsia="Times New Roman"/>
              </w:rPr>
            </w:pPr>
          </w:p>
          <w:p w14:paraId="05975542"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19AE7502"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54CB9D42" w14:textId="77777777" w:rsidR="00C308FF" w:rsidRPr="00DA14E4" w:rsidRDefault="00C308FF" w:rsidP="00EA4CB0">
            <w:pPr>
              <w:tabs>
                <w:tab w:val="left" w:pos="1728"/>
                <w:tab w:val="left" w:pos="7200"/>
              </w:tabs>
              <w:jc w:val="both"/>
              <w:rPr>
                <w:rFonts w:eastAsia="Times New Roman"/>
              </w:rPr>
            </w:pPr>
          </w:p>
        </w:tc>
      </w:tr>
      <w:tr w:rsidR="00C308FF" w:rsidRPr="00DA14E4" w14:paraId="5BF56DE6" w14:textId="77777777" w:rsidTr="00EA4CB0">
        <w:tc>
          <w:tcPr>
            <w:tcW w:w="3070" w:type="dxa"/>
            <w:tcBorders>
              <w:top w:val="single" w:sz="4" w:space="0" w:color="auto"/>
              <w:left w:val="single" w:sz="4" w:space="0" w:color="auto"/>
              <w:bottom w:val="single" w:sz="4" w:space="0" w:color="auto"/>
              <w:right w:val="single" w:sz="4" w:space="0" w:color="auto"/>
            </w:tcBorders>
          </w:tcPr>
          <w:p w14:paraId="5CEA1225" w14:textId="77777777" w:rsidR="00C308FF" w:rsidRPr="00DA14E4" w:rsidRDefault="00C308FF" w:rsidP="00EA4CB0">
            <w:pPr>
              <w:tabs>
                <w:tab w:val="left" w:pos="1728"/>
                <w:tab w:val="left" w:pos="7200"/>
              </w:tabs>
              <w:jc w:val="both"/>
              <w:rPr>
                <w:rFonts w:eastAsia="Times New Roman"/>
              </w:rPr>
            </w:pPr>
          </w:p>
          <w:p w14:paraId="1AC70F21" w14:textId="77777777" w:rsidR="00C308FF" w:rsidRPr="00DA14E4" w:rsidRDefault="00C308FF" w:rsidP="00EA4CB0">
            <w:pPr>
              <w:tabs>
                <w:tab w:val="left" w:pos="1728"/>
                <w:tab w:val="left" w:pos="7200"/>
              </w:tabs>
              <w:jc w:val="both"/>
              <w:rPr>
                <w:rFonts w:eastAsia="Times New Roman"/>
              </w:rPr>
            </w:pPr>
          </w:p>
          <w:p w14:paraId="619C17DD" w14:textId="77777777" w:rsidR="00C308FF" w:rsidRPr="00DA14E4" w:rsidRDefault="00C308FF" w:rsidP="00EA4CB0">
            <w:pPr>
              <w:tabs>
                <w:tab w:val="left" w:pos="1728"/>
                <w:tab w:val="left" w:pos="7200"/>
              </w:tabs>
              <w:jc w:val="both"/>
              <w:rPr>
                <w:rFonts w:eastAsia="Times New Roman"/>
              </w:rPr>
            </w:pPr>
          </w:p>
          <w:p w14:paraId="3C4C5FF0"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59094E2E" w14:textId="77777777" w:rsidR="00C308FF" w:rsidRPr="00DA14E4" w:rsidRDefault="00C308FF" w:rsidP="00EA4CB0">
            <w:pPr>
              <w:tabs>
                <w:tab w:val="left" w:pos="1728"/>
                <w:tab w:val="left" w:pos="7200"/>
              </w:tabs>
              <w:jc w:val="both"/>
              <w:rPr>
                <w:rFonts w:eastAsia="Times New Roman"/>
              </w:rPr>
            </w:pPr>
          </w:p>
        </w:tc>
        <w:tc>
          <w:tcPr>
            <w:tcW w:w="3071" w:type="dxa"/>
            <w:tcBorders>
              <w:top w:val="single" w:sz="4" w:space="0" w:color="auto"/>
              <w:left w:val="single" w:sz="4" w:space="0" w:color="auto"/>
              <w:bottom w:val="single" w:sz="4" w:space="0" w:color="auto"/>
              <w:right w:val="single" w:sz="4" w:space="0" w:color="auto"/>
            </w:tcBorders>
          </w:tcPr>
          <w:p w14:paraId="55092C4D" w14:textId="77777777" w:rsidR="00C308FF" w:rsidRPr="00DA14E4" w:rsidRDefault="00C308FF" w:rsidP="00EA4CB0">
            <w:pPr>
              <w:tabs>
                <w:tab w:val="left" w:pos="1728"/>
                <w:tab w:val="left" w:pos="7200"/>
              </w:tabs>
              <w:jc w:val="both"/>
              <w:rPr>
                <w:rFonts w:eastAsia="Times New Roman"/>
              </w:rPr>
            </w:pPr>
          </w:p>
        </w:tc>
      </w:tr>
    </w:tbl>
    <w:p w14:paraId="7185E7EB" w14:textId="77777777" w:rsidR="00C308FF" w:rsidRPr="00DA14E4" w:rsidRDefault="00C308FF" w:rsidP="00C308FF">
      <w:pPr>
        <w:tabs>
          <w:tab w:val="left" w:pos="1728"/>
          <w:tab w:val="left" w:pos="7200"/>
        </w:tabs>
        <w:jc w:val="both"/>
        <w:rPr>
          <w:rFonts w:eastAsia="Times New Roman"/>
        </w:rPr>
      </w:pPr>
      <w:r w:rsidRPr="00DA14E4">
        <w:rPr>
          <w:rFonts w:eastAsia="Times New Roman"/>
        </w:rPr>
        <w:t xml:space="preserve"> </w:t>
      </w:r>
    </w:p>
    <w:p w14:paraId="391F1AA2" w14:textId="77777777" w:rsidR="00C308FF" w:rsidRPr="00DA14E4" w:rsidRDefault="00C308FF" w:rsidP="00C308FF">
      <w:pPr>
        <w:jc w:val="both"/>
        <w:rPr>
          <w:rFonts w:eastAsia="Times New Roman"/>
        </w:rPr>
      </w:pPr>
      <w:r w:rsidRPr="00DA14E4">
        <w:rPr>
          <w:rFonts w:eastAsia="Times New Roman"/>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5 (petih) dneh po spremembi. V primeru vključitve novih podizvajalcev mora glavni izvajalec skupaj z obvestilom posredovati tudi podatke in dokumente iz 2. odstavka 94. člena ZJN-3.</w:t>
      </w:r>
    </w:p>
    <w:p w14:paraId="794D80DB" w14:textId="77777777" w:rsidR="00C308FF" w:rsidRPr="00DA14E4" w:rsidRDefault="00C308FF" w:rsidP="00C308FF">
      <w:pPr>
        <w:rPr>
          <w:b/>
        </w:rPr>
      </w:pPr>
    </w:p>
    <w:p w14:paraId="2D5540C1"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t>Varovanje zaupnih in osebnih podatkov</w:t>
      </w:r>
    </w:p>
    <w:p w14:paraId="3AA1F4DF" w14:textId="70B7953D"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2</w:t>
      </w:r>
      <w:r w:rsidRPr="00DA14E4">
        <w:rPr>
          <w:rFonts w:ascii="Calibri Light" w:hAnsi="Calibri Light" w:cs="Calibri Light"/>
          <w:sz w:val="22"/>
          <w:szCs w:val="22"/>
        </w:rPr>
        <w:t>.člen</w:t>
      </w:r>
    </w:p>
    <w:p w14:paraId="723BD0CC"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7BC60E61" w14:textId="77777777" w:rsidR="00C308FF" w:rsidRPr="00DA14E4" w:rsidRDefault="00C308FF" w:rsidP="00C308FF">
      <w:pPr>
        <w:pStyle w:val="ColorfulList-Accent11"/>
        <w:rPr>
          <w:rFonts w:ascii="Calibri Light" w:hAnsi="Calibri Light" w:cs="Calibri Light"/>
          <w:sz w:val="22"/>
          <w:szCs w:val="22"/>
        </w:rPr>
      </w:pPr>
    </w:p>
    <w:p w14:paraId="78228B35" w14:textId="4473EC1B" w:rsidR="00C308FF" w:rsidRPr="00DA14E4" w:rsidRDefault="00C308FF" w:rsidP="00C308FF">
      <w:pPr>
        <w:tabs>
          <w:tab w:val="left" w:pos="1728"/>
          <w:tab w:val="left" w:pos="7200"/>
        </w:tabs>
        <w:jc w:val="both"/>
      </w:pPr>
      <w:r w:rsidRPr="00DA14E4">
        <w:t>Skladno z Zakonom o varstvu osebnih podatkov</w:t>
      </w:r>
      <w:r w:rsidR="00597FF3">
        <w:t xml:space="preserve"> </w:t>
      </w:r>
      <w:r w:rsidRPr="00DA14E4">
        <w:t xml:space="preserve">(Uradni list RS št. </w:t>
      </w:r>
      <w:r w:rsidR="00597FF3">
        <w:t>163</w:t>
      </w:r>
      <w:r w:rsidRPr="00DA14E4">
        <w:t>/20</w:t>
      </w:r>
      <w:r w:rsidR="00597FF3">
        <w:t>22 v nadaljevanju ZVOP-2</w:t>
      </w:r>
      <w:r w:rsidRPr="00DA14E4">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04366B7" w14:textId="77777777" w:rsidR="00C308FF" w:rsidRPr="00DA14E4" w:rsidRDefault="00C308FF" w:rsidP="00C308FF">
      <w:pPr>
        <w:tabs>
          <w:tab w:val="left" w:pos="1728"/>
          <w:tab w:val="left" w:pos="7200"/>
        </w:tabs>
        <w:jc w:val="both"/>
      </w:pPr>
    </w:p>
    <w:p w14:paraId="14C85B11" w14:textId="77777777" w:rsidR="00C308FF" w:rsidRPr="00DA14E4" w:rsidRDefault="00C308FF" w:rsidP="00C308FF">
      <w:pPr>
        <w:tabs>
          <w:tab w:val="left" w:pos="1728"/>
          <w:tab w:val="left" w:pos="7200"/>
        </w:tabs>
        <w:jc w:val="both"/>
      </w:pPr>
      <w:r w:rsidRPr="00DA14E4">
        <w:t>Podpisniki te pogodbe se zavezujejo, da bodo zagotavljali pogoje in ukrepe za zagotovitev varstva osebnih podatkov in preprečevali možne zlorabe, v smislu določil navedenega zakona.</w:t>
      </w:r>
    </w:p>
    <w:p w14:paraId="655A53D2" w14:textId="77777777" w:rsidR="00C308FF" w:rsidRPr="00DA14E4" w:rsidRDefault="00C308FF" w:rsidP="00C308FF">
      <w:pPr>
        <w:tabs>
          <w:tab w:val="left" w:pos="1728"/>
          <w:tab w:val="left" w:pos="7200"/>
        </w:tabs>
        <w:jc w:val="both"/>
      </w:pPr>
    </w:p>
    <w:p w14:paraId="554E856A"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t>Protikorupcijska klavzula</w:t>
      </w:r>
    </w:p>
    <w:p w14:paraId="40612373" w14:textId="6C21FAE1"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3</w:t>
      </w:r>
      <w:r w:rsidRPr="00DA14E4">
        <w:rPr>
          <w:rFonts w:ascii="Calibri Light" w:hAnsi="Calibri Light" w:cs="Calibri Light"/>
          <w:sz w:val="22"/>
          <w:szCs w:val="22"/>
        </w:rPr>
        <w:t>.člen</w:t>
      </w:r>
    </w:p>
    <w:p w14:paraId="6999DADA"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Ta pogodba je nična, če kdo v imenu in na račun druge pogodbene stranke, naročniku, njegovemu predstavniku ali posredniku da, obljubi ali ponudi kakšno nedovoljeno korist za:</w:t>
      </w:r>
    </w:p>
    <w:p w14:paraId="4E6DC27F"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pridobitev posla ali</w:t>
      </w:r>
    </w:p>
    <w:p w14:paraId="63CB7227"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za sklenitev posla pod ugodnejšimi pogoji ali</w:t>
      </w:r>
    </w:p>
    <w:p w14:paraId="0EE73137"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za opustitev dolžnega nadzora nad izvajanjem pogodbenih obveznosti ali</w:t>
      </w:r>
    </w:p>
    <w:p w14:paraId="75E667CD" w14:textId="77777777" w:rsidR="00C308FF" w:rsidRPr="00DA14E4" w:rsidRDefault="00C308FF" w:rsidP="00302718">
      <w:pPr>
        <w:widowControl/>
        <w:autoSpaceDE/>
        <w:autoSpaceDN/>
        <w:jc w:val="both"/>
      </w:pPr>
      <w:r w:rsidRPr="00DA14E4">
        <w:t>za drugo ravnanje ali opustitev, s katerim je naročniku povzročena škoda ali je omogočena pridobitev nedovoljene koristi katerikoli pogodbeni stranki ali njenemu predstavniku, zastopniku ali posredniku.</w:t>
      </w:r>
    </w:p>
    <w:p w14:paraId="23291F7B" w14:textId="77777777" w:rsidR="00C308FF" w:rsidRPr="00DA14E4" w:rsidRDefault="00C308FF" w:rsidP="00C308FF">
      <w:pPr>
        <w:jc w:val="both"/>
      </w:pPr>
    </w:p>
    <w:p w14:paraId="7BA97CD5" w14:textId="77777777" w:rsidR="00C308FF" w:rsidRPr="00DA14E4" w:rsidRDefault="00C308FF" w:rsidP="00C308FF">
      <w:pPr>
        <w:jc w:val="both"/>
      </w:pPr>
      <w:r w:rsidRPr="00DA14E4">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026FEB3" w14:textId="77777777" w:rsidR="00C308FF" w:rsidRPr="00DA14E4" w:rsidRDefault="00C308FF" w:rsidP="00C308FF">
      <w:pPr>
        <w:jc w:val="both"/>
      </w:pPr>
    </w:p>
    <w:p w14:paraId="6305F4AA"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t>Omejitev poslovanja</w:t>
      </w:r>
    </w:p>
    <w:p w14:paraId="7687FD37" w14:textId="6AC3E931"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4</w:t>
      </w:r>
      <w:r w:rsidRPr="00DA14E4">
        <w:rPr>
          <w:rFonts w:ascii="Calibri Light" w:hAnsi="Calibri Light" w:cs="Calibri Light"/>
          <w:sz w:val="22"/>
          <w:szCs w:val="22"/>
        </w:rPr>
        <w:t>.člen</w:t>
      </w:r>
    </w:p>
    <w:p w14:paraId="5A0A108E"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F29EEE0" w14:textId="77777777" w:rsidR="00C308FF" w:rsidRPr="00DA14E4" w:rsidRDefault="00C308FF" w:rsidP="00C308FF">
      <w:pPr>
        <w:jc w:val="both"/>
      </w:pPr>
    </w:p>
    <w:p w14:paraId="16BDF8AB" w14:textId="77777777" w:rsidR="00C308FF" w:rsidRPr="00DA14E4" w:rsidRDefault="00C308FF" w:rsidP="00C308FF">
      <w:pPr>
        <w:jc w:val="both"/>
      </w:pPr>
      <w:r w:rsidRPr="00DA14E4">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10F9842D" w14:textId="77777777" w:rsidR="00C308FF" w:rsidRPr="00DA14E4" w:rsidRDefault="00C308FF" w:rsidP="00C308FF">
      <w:pPr>
        <w:jc w:val="both"/>
      </w:pPr>
    </w:p>
    <w:p w14:paraId="4F5073D6" w14:textId="77777777" w:rsidR="00C308FF" w:rsidRPr="00DA14E4" w:rsidRDefault="00C308FF" w:rsidP="00C308FF">
      <w:pPr>
        <w:jc w:val="both"/>
      </w:pPr>
      <w:r w:rsidRPr="00DA14E4">
        <w:t>Izvajalec oz. podpisnik pogodbe izjavlja, da je seznanjen z določbami 35. člena Zakona o integriteti in preprečevanju korupcije (Ur. l .RS, št. 69/2011- uradno prečiščeno besedilo in 158/20) in izjavlja, da sam ni subjekt, za katerega bi veljala omejitev poslovanja z naročnikom po tem členu. V primeru, da njegova izjava ni resnična, sam nosi odgovornost in posledice zaradi ničnosti sklenjene pogodbe.</w:t>
      </w:r>
    </w:p>
    <w:p w14:paraId="5C78A924" w14:textId="77777777" w:rsidR="00C308FF" w:rsidRPr="00DA14E4" w:rsidRDefault="00C308FF" w:rsidP="00C308FF">
      <w:pPr>
        <w:rPr>
          <w:b/>
          <w:color w:val="FF0000"/>
        </w:rPr>
      </w:pPr>
    </w:p>
    <w:p w14:paraId="1BFDA019" w14:textId="77777777" w:rsidR="00C308FF" w:rsidRPr="00DA14E4" w:rsidRDefault="00C308FF" w:rsidP="00C308FF">
      <w:pPr>
        <w:pStyle w:val="ColorfulList-Accent11"/>
        <w:ind w:left="0"/>
        <w:rPr>
          <w:rFonts w:ascii="Calibri Light" w:hAnsi="Calibri Light" w:cs="Calibri Light"/>
          <w:b/>
          <w:bCs/>
          <w:sz w:val="22"/>
          <w:szCs w:val="22"/>
        </w:rPr>
      </w:pPr>
      <w:r w:rsidRPr="00DA14E4">
        <w:rPr>
          <w:rFonts w:ascii="Calibri Light" w:hAnsi="Calibri Light" w:cs="Calibri Light"/>
          <w:b/>
          <w:bCs/>
          <w:sz w:val="22"/>
          <w:szCs w:val="22"/>
        </w:rPr>
        <w:t>Zakonski razvezni pogoj</w:t>
      </w:r>
    </w:p>
    <w:p w14:paraId="6BF3A6A3" w14:textId="42527850" w:rsidR="00C308FF" w:rsidRPr="00DA14E4" w:rsidRDefault="00C308FF" w:rsidP="00C308FF">
      <w:pPr>
        <w:pStyle w:val="ColorfulList-Accent11"/>
        <w:ind w:left="0"/>
        <w:jc w:val="center"/>
        <w:rPr>
          <w:rFonts w:ascii="Calibri Light" w:hAnsi="Calibri Light" w:cs="Calibri Light"/>
          <w:sz w:val="22"/>
          <w:szCs w:val="22"/>
        </w:rPr>
      </w:pPr>
      <w:r w:rsidRPr="00DA14E4">
        <w:rPr>
          <w:rFonts w:ascii="Calibri Light" w:hAnsi="Calibri Light" w:cs="Calibri Light"/>
          <w:sz w:val="22"/>
          <w:szCs w:val="22"/>
        </w:rPr>
        <w:t>1</w:t>
      </w:r>
      <w:r>
        <w:rPr>
          <w:rFonts w:ascii="Calibri Light" w:hAnsi="Calibri Light" w:cs="Calibri Light"/>
          <w:sz w:val="22"/>
          <w:szCs w:val="22"/>
        </w:rPr>
        <w:t>5</w:t>
      </w:r>
      <w:r w:rsidRPr="00DA14E4">
        <w:rPr>
          <w:rFonts w:ascii="Calibri Light" w:hAnsi="Calibri Light" w:cs="Calibri Light"/>
          <w:sz w:val="22"/>
          <w:szCs w:val="22"/>
        </w:rPr>
        <w:t>.člen</w:t>
      </w:r>
    </w:p>
    <w:p w14:paraId="7D4CA6F5"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Ta pogodba je sklenjena pod razveznim pogojem, ki se uresniči v primeru izpolnitve ene od naslednjih okoliščin:</w:t>
      </w:r>
    </w:p>
    <w:p w14:paraId="00AE0D01" w14:textId="77777777" w:rsidR="00C308FF" w:rsidRPr="00DA14E4" w:rsidRDefault="00C308FF">
      <w:pPr>
        <w:widowControl/>
        <w:numPr>
          <w:ilvl w:val="0"/>
          <w:numId w:val="29"/>
        </w:numPr>
        <w:autoSpaceDE/>
        <w:autoSpaceDN/>
        <w:jc w:val="both"/>
      </w:pPr>
      <w:r w:rsidRPr="00DA14E4">
        <w:t xml:space="preserve">če bo naročnik seznanjen, da je sodišče s pravnomočno odločitvijo ugotovilo kršitev obveznosti delovne, </w:t>
      </w:r>
      <w:proofErr w:type="spellStart"/>
      <w:r w:rsidRPr="00DA14E4">
        <w:t>okoljske</w:t>
      </w:r>
      <w:proofErr w:type="spellEnd"/>
      <w:r w:rsidRPr="00DA14E4">
        <w:t xml:space="preserve"> ali socialne zakonodaje s strani izvajalca ali podizvajalca ali </w:t>
      </w:r>
    </w:p>
    <w:p w14:paraId="3035868D" w14:textId="77777777" w:rsidR="00C308FF" w:rsidRPr="00DA14E4" w:rsidRDefault="00C308FF">
      <w:pPr>
        <w:widowControl/>
        <w:numPr>
          <w:ilvl w:val="0"/>
          <w:numId w:val="29"/>
        </w:numPr>
        <w:autoSpaceDE/>
        <w:autoSpaceDN/>
        <w:jc w:val="both"/>
      </w:pPr>
      <w:r w:rsidRPr="00DA14E4">
        <w:rPr>
          <w:rFonts w:eastAsia="Times New Roman"/>
        </w:rPr>
        <w:lastRenderedPageBreak/>
        <w:t>če bo naročnik seznanjen, da je pristojni državni organ pri izvajalcu ali podizvajalcu v času izvajanja pogodbe ugotovil najmanj dve kršitvi v zvezi s:</w:t>
      </w:r>
    </w:p>
    <w:p w14:paraId="1077A8FE" w14:textId="77777777" w:rsidR="00C308FF" w:rsidRPr="00DA14E4" w:rsidRDefault="00C308FF">
      <w:pPr>
        <w:pStyle w:val="Slog68"/>
        <w:rPr>
          <w:rFonts w:ascii="Calibri Light" w:hAnsi="Calibri Light" w:cs="Calibri Light"/>
        </w:rPr>
      </w:pPr>
      <w:r w:rsidRPr="00DA14E4">
        <w:rPr>
          <w:rFonts w:ascii="Calibri Light" w:hAnsi="Calibri Light" w:cs="Calibri Light"/>
        </w:rPr>
        <w:t>plačilom za delo,</w:t>
      </w:r>
    </w:p>
    <w:p w14:paraId="599AC81D" w14:textId="77777777" w:rsidR="00C308FF" w:rsidRPr="00DA14E4" w:rsidRDefault="00C308FF">
      <w:pPr>
        <w:pStyle w:val="Slog68"/>
        <w:rPr>
          <w:rFonts w:ascii="Calibri Light" w:hAnsi="Calibri Light" w:cs="Calibri Light"/>
        </w:rPr>
      </w:pPr>
      <w:r w:rsidRPr="00DA14E4">
        <w:rPr>
          <w:rFonts w:ascii="Calibri Light" w:hAnsi="Calibri Light" w:cs="Calibri Light"/>
        </w:rPr>
        <w:t>delovnim časom,</w:t>
      </w:r>
    </w:p>
    <w:p w14:paraId="21FBECB2" w14:textId="77777777" w:rsidR="00C308FF" w:rsidRPr="00DA14E4" w:rsidRDefault="00C308FF">
      <w:pPr>
        <w:pStyle w:val="Slog68"/>
        <w:rPr>
          <w:rFonts w:ascii="Calibri Light" w:hAnsi="Calibri Light" w:cs="Calibri Light"/>
        </w:rPr>
      </w:pPr>
      <w:r w:rsidRPr="00DA14E4">
        <w:rPr>
          <w:rFonts w:ascii="Calibri Light" w:hAnsi="Calibri Light" w:cs="Calibri Light"/>
        </w:rPr>
        <w:t xml:space="preserve">počitki, </w:t>
      </w:r>
    </w:p>
    <w:p w14:paraId="58B436E3" w14:textId="77777777" w:rsidR="00C308FF" w:rsidRPr="00DA14E4" w:rsidRDefault="00C308FF">
      <w:pPr>
        <w:pStyle w:val="Slog68"/>
        <w:rPr>
          <w:rFonts w:ascii="Calibri Light" w:hAnsi="Calibri Light" w:cs="Calibri Light"/>
        </w:rPr>
      </w:pPr>
      <w:r w:rsidRPr="00DA14E4">
        <w:rPr>
          <w:rFonts w:ascii="Calibri Light" w:hAnsi="Calibri Light" w:cs="Calibri Light"/>
        </w:rPr>
        <w:t xml:space="preserve">opravljanjem dela na podlagi pogodb civilnega prava kljub obstoju  </w:t>
      </w:r>
    </w:p>
    <w:p w14:paraId="14AA9495" w14:textId="77777777" w:rsidR="00C308FF" w:rsidRPr="00DA14E4" w:rsidRDefault="00C308FF" w:rsidP="00C308FF">
      <w:pPr>
        <w:pStyle w:val="Slog68"/>
        <w:numPr>
          <w:ilvl w:val="0"/>
          <w:numId w:val="0"/>
        </w:numPr>
        <w:rPr>
          <w:rFonts w:ascii="Calibri Light" w:hAnsi="Calibri Light" w:cs="Calibri Light"/>
        </w:rPr>
      </w:pPr>
      <w:r w:rsidRPr="00DA14E4">
        <w:rPr>
          <w:rFonts w:ascii="Calibri Light" w:hAnsi="Calibri Light" w:cs="Calibri Light"/>
        </w:rPr>
        <w:t>elementov delovnega razmerja ali v zvezi z zaposlovanjem na črno in za kateri mu je bila s pravnomočno odločitvijo ali več pravnomočnimi odločitvami izrečena globa za prekršek;</w:t>
      </w:r>
    </w:p>
    <w:p w14:paraId="6F12E41B" w14:textId="2E35A5FF" w:rsidR="00C308FF" w:rsidRPr="00DA14E4" w:rsidRDefault="00C308FF" w:rsidP="00C308FF">
      <w:pPr>
        <w:tabs>
          <w:tab w:val="left" w:pos="1728"/>
          <w:tab w:val="left" w:pos="7200"/>
        </w:tabs>
        <w:jc w:val="both"/>
        <w:rPr>
          <w:rFonts w:eastAsia="Times New Roman"/>
        </w:rPr>
      </w:pPr>
      <w:r w:rsidRPr="00DA14E4">
        <w:rPr>
          <w:rFonts w:eastAsia="Times New Roman"/>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2C5C0B1" w14:textId="77777777" w:rsidR="00C308FF" w:rsidRPr="00DA14E4" w:rsidRDefault="00C308FF" w:rsidP="00C308FF">
      <w:pPr>
        <w:tabs>
          <w:tab w:val="left" w:pos="1728"/>
          <w:tab w:val="left" w:pos="7200"/>
        </w:tabs>
        <w:jc w:val="both"/>
        <w:rPr>
          <w:rFonts w:eastAsia="Times New Roman"/>
        </w:rPr>
      </w:pPr>
    </w:p>
    <w:p w14:paraId="377E1AE5" w14:textId="77777777" w:rsidR="00C308FF" w:rsidRPr="00DA14E4" w:rsidRDefault="00C308FF" w:rsidP="00C308FF">
      <w:pPr>
        <w:tabs>
          <w:tab w:val="left" w:pos="1728"/>
          <w:tab w:val="left" w:pos="7200"/>
        </w:tabs>
        <w:jc w:val="both"/>
        <w:rPr>
          <w:rFonts w:eastAsia="Times New Roman"/>
        </w:rPr>
      </w:pPr>
      <w:r w:rsidRPr="00DA14E4">
        <w:rPr>
          <w:rFonts w:eastAsia="Times New Roman"/>
        </w:rPr>
        <w:t xml:space="preserve">V primeru izpolnitve okoliščine in pogojev iz prejšnjega odstavka se šteje, da je pogodba razvezana z dnem sklenitve nove pogodbe o izvedbi javnega naročila za predmetno naročilo. </w:t>
      </w:r>
    </w:p>
    <w:p w14:paraId="7BDA9FCD" w14:textId="77777777" w:rsidR="00C308FF" w:rsidRPr="00DA14E4" w:rsidRDefault="00C308FF" w:rsidP="00C308FF">
      <w:pPr>
        <w:tabs>
          <w:tab w:val="left" w:pos="1728"/>
          <w:tab w:val="left" w:pos="7200"/>
        </w:tabs>
        <w:jc w:val="both"/>
        <w:rPr>
          <w:rFonts w:eastAsia="Times New Roman"/>
        </w:rPr>
      </w:pPr>
    </w:p>
    <w:p w14:paraId="0D3168CC" w14:textId="77777777" w:rsidR="00C308FF" w:rsidRPr="00DA14E4" w:rsidRDefault="00C308FF" w:rsidP="00C308FF">
      <w:pPr>
        <w:jc w:val="both"/>
      </w:pPr>
      <w:r w:rsidRPr="00DA14E4">
        <w:rPr>
          <w:rFonts w:eastAsia="Times New Roman"/>
        </w:rPr>
        <w:t>O datumu sklenitve nove pogodbe bo naročnik obvestil izvajalca. Če naročnik v roku 30 dni od seznanitve s kršitvijo ne začne novega postopka javnega naročila, se šteje, da je pogodba razvezana trideseti dan od seznanitve s kršitvijo.</w:t>
      </w:r>
    </w:p>
    <w:p w14:paraId="3B8E0E2F" w14:textId="77777777" w:rsidR="00C308FF" w:rsidRPr="00DA14E4" w:rsidRDefault="00C308FF" w:rsidP="00C308FF">
      <w:pPr>
        <w:tabs>
          <w:tab w:val="left" w:pos="4608"/>
        </w:tabs>
        <w:jc w:val="both"/>
        <w:rPr>
          <w:color w:val="FF0000"/>
        </w:rPr>
      </w:pPr>
    </w:p>
    <w:p w14:paraId="53C30421" w14:textId="77777777" w:rsidR="00C308FF" w:rsidRPr="00DA14E4" w:rsidRDefault="00C308FF" w:rsidP="00C308FF">
      <w:pPr>
        <w:tabs>
          <w:tab w:val="left" w:pos="4608"/>
        </w:tabs>
        <w:jc w:val="both"/>
        <w:rPr>
          <w:b/>
        </w:rPr>
      </w:pPr>
      <w:r w:rsidRPr="00DA14E4">
        <w:rPr>
          <w:b/>
        </w:rPr>
        <w:t>Pogodbena kazen</w:t>
      </w:r>
    </w:p>
    <w:p w14:paraId="7B8244C5" w14:textId="22344FDD" w:rsidR="00C308FF" w:rsidRPr="00DA14E4" w:rsidRDefault="00C308FF" w:rsidP="00C308FF">
      <w:pPr>
        <w:tabs>
          <w:tab w:val="left" w:pos="4752"/>
        </w:tabs>
        <w:jc w:val="center"/>
      </w:pPr>
      <w:r w:rsidRPr="00DA14E4">
        <w:t>1</w:t>
      </w:r>
      <w:r>
        <w:t>6</w:t>
      </w:r>
      <w:r w:rsidRPr="00DA14E4">
        <w:t>. člen</w:t>
      </w:r>
    </w:p>
    <w:p w14:paraId="4F953127" w14:textId="2D125CA0" w:rsidR="00C308FF" w:rsidRPr="00630D7A" w:rsidRDefault="003575A0" w:rsidP="00C308FF">
      <w:pPr>
        <w:tabs>
          <w:tab w:val="left" w:pos="4752"/>
        </w:tabs>
        <w:jc w:val="both"/>
      </w:pPr>
      <w:r w:rsidRPr="00630D7A">
        <w:t>Izvajalec</w:t>
      </w:r>
      <w:r w:rsidR="00C308FF" w:rsidRPr="00630D7A">
        <w:t xml:space="preserve"> je dolžan v primeru zamude z izpolnitvijo svoje obveznosti naročniku plačati pogodbeno kazen v višini 5 (pet) promilov za vsak dan zamude po ponujenem roku iz 6. člena pogodbe, od pogodbene cene, največ pa 10 % ( deset procentov) pogodbene cene.</w:t>
      </w:r>
    </w:p>
    <w:p w14:paraId="298B7B1D" w14:textId="77777777" w:rsidR="00C308FF" w:rsidRPr="00630D7A" w:rsidRDefault="00C308FF" w:rsidP="00C308FF">
      <w:pPr>
        <w:pStyle w:val="Telobesedila"/>
        <w:tabs>
          <w:tab w:val="left" w:pos="4752"/>
        </w:tabs>
        <w:jc w:val="both"/>
      </w:pPr>
      <w:r w:rsidRPr="00630D7A">
        <w:t>Če je škoda, ki jo naročnik pretrpi zaradi zamujanja roka večja od pogodbene kazni po tej pogodbi, ima naročnik pravico zahtevati razliko do popolne odškodnine.</w:t>
      </w:r>
    </w:p>
    <w:p w14:paraId="40955F35" w14:textId="3848B967" w:rsidR="00C308FF" w:rsidRPr="00630D7A" w:rsidRDefault="00C308FF" w:rsidP="00C308FF">
      <w:pPr>
        <w:pStyle w:val="Telobesedila"/>
        <w:spacing w:before="1"/>
        <w:rPr>
          <w:sz w:val="18"/>
        </w:rPr>
      </w:pPr>
      <w:r w:rsidRPr="00630D7A">
        <w:t xml:space="preserve">Ne glede na določilo o pogodbeni kazni zaradi zamude izvedbe pogodbenih obveznosti iz 6. člena te pogodbe, ima naročnik tudi v primeru uveljavljanja pogodbenih kaznih iz drugih razlogov, določenih v tej pogodbi, pravico od </w:t>
      </w:r>
      <w:r w:rsidR="003575A0" w:rsidRPr="00630D7A">
        <w:t>izvajalca</w:t>
      </w:r>
      <w:r w:rsidRPr="00630D7A">
        <w:t xml:space="preserve"> terjati povrnitev razlike do celotne škode (popolne odškodnine), ki je nastala kot posledica zamud, napak ali drugih nepravilnosti s strani izvajalca ali njegovih podizvajalcev.</w:t>
      </w:r>
    </w:p>
    <w:p w14:paraId="3D725B48" w14:textId="77777777" w:rsidR="00C308FF" w:rsidRPr="00630D7A" w:rsidRDefault="00C308FF" w:rsidP="00C308FF">
      <w:pPr>
        <w:jc w:val="both"/>
      </w:pPr>
    </w:p>
    <w:p w14:paraId="6724A9A1" w14:textId="3F044BA5" w:rsidR="00C308FF" w:rsidRPr="00630D7A" w:rsidRDefault="00C308FF" w:rsidP="00C308FF">
      <w:pPr>
        <w:jc w:val="both"/>
      </w:pPr>
      <w:r w:rsidRPr="00630D7A">
        <w:t xml:space="preserve">V primeru pogodbene kazni zaradi </w:t>
      </w:r>
      <w:r w:rsidR="003575A0" w:rsidRPr="00630D7A">
        <w:t>izvajalčeve</w:t>
      </w:r>
      <w:r w:rsidRPr="00630D7A">
        <w:t xml:space="preserve"> zamude z izpolnitvijo obveznosti po tej pogodbi, ima naročnik pravico zahtevati tako izpolnitev obveznosti kot pogodbeno kazen.</w:t>
      </w:r>
    </w:p>
    <w:p w14:paraId="048C627A" w14:textId="77777777" w:rsidR="00C308FF" w:rsidRPr="00630D7A" w:rsidRDefault="00C308FF" w:rsidP="00C308FF">
      <w:pPr>
        <w:jc w:val="both"/>
      </w:pPr>
    </w:p>
    <w:p w14:paraId="18AAA5C2" w14:textId="0E8D363D" w:rsidR="00C308FF" w:rsidRPr="00630D7A" w:rsidRDefault="00C308FF" w:rsidP="00C308FF">
      <w:pPr>
        <w:jc w:val="both"/>
      </w:pPr>
      <w:r w:rsidRPr="00630D7A">
        <w:t xml:space="preserve">V primeru, pogodbene kazni zaradi neizpolnitve drugih obveznosti </w:t>
      </w:r>
      <w:r w:rsidR="003575A0" w:rsidRPr="00630D7A">
        <w:t>izvajalca</w:t>
      </w:r>
      <w:r w:rsidRPr="00630D7A">
        <w:t xml:space="preserve"> po tej pogodbi, </w:t>
      </w:r>
      <w:r w:rsidR="003575A0" w:rsidRPr="00630D7A">
        <w:t xml:space="preserve">izvajalec </w:t>
      </w:r>
      <w:r w:rsidRPr="00630D7A">
        <w:t>nima pravice plačati pogodbene kazni in odstopiti od pogodbe, razen v primeru, če o tem sklene pisni dogovor z naročnikom.</w:t>
      </w:r>
    </w:p>
    <w:p w14:paraId="2425E0C2" w14:textId="77777777" w:rsidR="00C308FF" w:rsidRPr="00DA14E4" w:rsidRDefault="00C308FF" w:rsidP="00C308FF">
      <w:pPr>
        <w:tabs>
          <w:tab w:val="left" w:pos="288"/>
        </w:tabs>
        <w:jc w:val="both"/>
      </w:pPr>
    </w:p>
    <w:p w14:paraId="5C2C43C6" w14:textId="77777777" w:rsidR="00C308FF" w:rsidRPr="00DA14E4" w:rsidRDefault="00C308FF" w:rsidP="00C308FF">
      <w:pPr>
        <w:tabs>
          <w:tab w:val="left" w:pos="432"/>
        </w:tabs>
        <w:jc w:val="both"/>
        <w:rPr>
          <w:b/>
        </w:rPr>
      </w:pPr>
      <w:r w:rsidRPr="00DA14E4">
        <w:rPr>
          <w:b/>
        </w:rPr>
        <w:t>Pooblaščeni zastopniki</w:t>
      </w:r>
    </w:p>
    <w:p w14:paraId="2930DFD8" w14:textId="37A93FEB" w:rsidR="00C308FF" w:rsidRPr="00DA14E4" w:rsidRDefault="00C308FF" w:rsidP="00C308FF">
      <w:pPr>
        <w:tabs>
          <w:tab w:val="left" w:pos="432"/>
        </w:tabs>
        <w:jc w:val="center"/>
      </w:pPr>
      <w:r w:rsidRPr="00DA14E4">
        <w:t>1</w:t>
      </w:r>
      <w:r>
        <w:t>7</w:t>
      </w:r>
      <w:r w:rsidRPr="00DA14E4">
        <w:t>. člen</w:t>
      </w:r>
    </w:p>
    <w:p w14:paraId="53081DEF" w14:textId="77777777" w:rsidR="00C308FF" w:rsidRPr="00DA14E4" w:rsidRDefault="00C308FF" w:rsidP="00C308FF">
      <w:pPr>
        <w:tabs>
          <w:tab w:val="left" w:pos="432"/>
        </w:tabs>
        <w:jc w:val="both"/>
      </w:pPr>
      <w:r w:rsidRPr="00DA14E4">
        <w:t>Pooblaščeni zastopnik pogodbenih del, ki ga določi naročnik, je: _________________.</w:t>
      </w:r>
    </w:p>
    <w:p w14:paraId="79714A10" w14:textId="104A85A9" w:rsidR="00C308FF" w:rsidRPr="00DA14E4" w:rsidRDefault="00C308FF" w:rsidP="00C308FF">
      <w:pPr>
        <w:tabs>
          <w:tab w:val="left" w:pos="432"/>
        </w:tabs>
        <w:jc w:val="both"/>
      </w:pPr>
      <w:r w:rsidRPr="00DA14E4">
        <w:t xml:space="preserve">Pooblaščeni zastopnik pogodbenih del, ki ga določi </w:t>
      </w:r>
      <w:r w:rsidR="003575A0">
        <w:t>izvajalec</w:t>
      </w:r>
      <w:r w:rsidRPr="00DA14E4">
        <w:t>, je: ________________.</w:t>
      </w:r>
    </w:p>
    <w:p w14:paraId="0A334BC4" w14:textId="77777777" w:rsidR="00C308FF" w:rsidRPr="00DA14E4" w:rsidRDefault="00C308FF" w:rsidP="00C308FF">
      <w:pPr>
        <w:tabs>
          <w:tab w:val="left" w:pos="432"/>
        </w:tabs>
        <w:jc w:val="both"/>
      </w:pPr>
    </w:p>
    <w:p w14:paraId="6CEE4CBB" w14:textId="77777777" w:rsidR="00C308FF" w:rsidRPr="00DA14E4" w:rsidRDefault="00C308FF" w:rsidP="00C308FF">
      <w:pPr>
        <w:tabs>
          <w:tab w:val="left" w:pos="864"/>
        </w:tabs>
        <w:jc w:val="both"/>
      </w:pPr>
      <w:r w:rsidRPr="00DA14E4">
        <w:t>Morebitno spremembo pooblaščenega zastopnika je potrebno pismeno javiti drugi pogodbeni stranki v roku treh dni.</w:t>
      </w:r>
    </w:p>
    <w:p w14:paraId="0D029A6C" w14:textId="77777777" w:rsidR="00C308FF" w:rsidRPr="00DA14E4" w:rsidRDefault="00C308FF" w:rsidP="00C308FF">
      <w:pPr>
        <w:tabs>
          <w:tab w:val="left" w:pos="864"/>
        </w:tabs>
        <w:jc w:val="both"/>
        <w:rPr>
          <w:b/>
        </w:rPr>
      </w:pPr>
    </w:p>
    <w:p w14:paraId="37EAD7B5" w14:textId="77777777" w:rsidR="00C308FF" w:rsidRPr="00DA14E4" w:rsidRDefault="00C308FF" w:rsidP="00C308FF">
      <w:pPr>
        <w:tabs>
          <w:tab w:val="left" w:pos="864"/>
        </w:tabs>
        <w:jc w:val="both"/>
        <w:rPr>
          <w:b/>
        </w:rPr>
      </w:pPr>
      <w:r w:rsidRPr="00DA14E4">
        <w:rPr>
          <w:b/>
        </w:rPr>
        <w:t>Končne določbe</w:t>
      </w:r>
    </w:p>
    <w:p w14:paraId="4762169E" w14:textId="4670CD8C" w:rsidR="00C308FF" w:rsidRPr="00DA14E4" w:rsidRDefault="00C308FF" w:rsidP="00C308FF">
      <w:pPr>
        <w:tabs>
          <w:tab w:val="left" w:pos="5040"/>
        </w:tabs>
        <w:jc w:val="center"/>
      </w:pPr>
      <w:r w:rsidRPr="00DA14E4">
        <w:t>1</w:t>
      </w:r>
      <w:r>
        <w:t>8</w:t>
      </w:r>
      <w:r w:rsidRPr="00DA14E4">
        <w:t>. člen</w:t>
      </w:r>
    </w:p>
    <w:p w14:paraId="41E01B44" w14:textId="7B6FAFBB" w:rsidR="00C308FF" w:rsidRPr="00DA14E4" w:rsidRDefault="00C308FF" w:rsidP="00C308FF">
      <w:pPr>
        <w:tabs>
          <w:tab w:val="left" w:pos="5040"/>
        </w:tabs>
        <w:jc w:val="both"/>
      </w:pPr>
      <w:r w:rsidRPr="00DA14E4">
        <w:t xml:space="preserve">V primeru, če med realizacijo te pogodbe nastanejo spremembe v statusu </w:t>
      </w:r>
      <w:r w:rsidR="003575A0">
        <w:t>izvajalca</w:t>
      </w:r>
      <w:r w:rsidRPr="00DA14E4">
        <w:t>, naročnik odloči o morebitnem prenosu obveznosti na tretjo osebo.</w:t>
      </w:r>
    </w:p>
    <w:p w14:paraId="4D82D80B" w14:textId="05FE9041" w:rsidR="00C308FF" w:rsidRPr="00DA14E4" w:rsidRDefault="00C308FF" w:rsidP="00C308FF">
      <w:pPr>
        <w:tabs>
          <w:tab w:val="left" w:pos="5040"/>
        </w:tabs>
        <w:jc w:val="center"/>
      </w:pPr>
      <w:r w:rsidRPr="00DA14E4">
        <w:t>1</w:t>
      </w:r>
      <w:r>
        <w:t>9</w:t>
      </w:r>
      <w:r w:rsidRPr="00DA14E4">
        <w:t>. člen</w:t>
      </w:r>
    </w:p>
    <w:p w14:paraId="234ACF43" w14:textId="58FD848D"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Pogodbeni stranki se obvezujeta, da bosta uredili vse kar je potrebno za izvršitev pogodbe in da bosta ravnali kot dobra gospodarja.</w:t>
      </w:r>
    </w:p>
    <w:p w14:paraId="07FE02CD" w14:textId="77777777" w:rsidR="00C308FF" w:rsidRPr="00DA14E4" w:rsidRDefault="00C308FF" w:rsidP="00C308FF">
      <w:pPr>
        <w:tabs>
          <w:tab w:val="left" w:pos="5040"/>
        </w:tabs>
        <w:jc w:val="both"/>
      </w:pPr>
    </w:p>
    <w:p w14:paraId="36BE348F" w14:textId="51432665" w:rsidR="00C308FF" w:rsidRPr="00DA14E4" w:rsidRDefault="00C308FF" w:rsidP="00C308FF">
      <w:pPr>
        <w:tabs>
          <w:tab w:val="left" w:pos="5040"/>
        </w:tabs>
        <w:jc w:val="center"/>
      </w:pPr>
      <w:r>
        <w:t>20</w:t>
      </w:r>
      <w:r w:rsidRPr="00DA14E4">
        <w:t>. člen</w:t>
      </w:r>
    </w:p>
    <w:p w14:paraId="39F333BB" w14:textId="77777777" w:rsidR="00C308FF" w:rsidRPr="00DA14E4" w:rsidRDefault="00C308FF" w:rsidP="00C308FF">
      <w:pPr>
        <w:tabs>
          <w:tab w:val="left" w:pos="5040"/>
        </w:tabs>
        <w:jc w:val="both"/>
      </w:pPr>
      <w:r w:rsidRPr="00DA14E4">
        <w:lastRenderedPageBreak/>
        <w:t>Vsaka pogodbena stranka lahko predlaga spremembe in dopolnitve k tej pogodbi, ki so veljavne le če so sklenjene v pisni obliki kot aneks k tej pogodbi.</w:t>
      </w:r>
    </w:p>
    <w:p w14:paraId="42146859" w14:textId="77777777" w:rsidR="00C308FF" w:rsidRPr="00DA14E4" w:rsidRDefault="00C308FF" w:rsidP="00C308FF">
      <w:pPr>
        <w:tabs>
          <w:tab w:val="left" w:pos="5040"/>
        </w:tabs>
        <w:jc w:val="both"/>
      </w:pPr>
    </w:p>
    <w:p w14:paraId="23F3E8E3" w14:textId="56ED8FE7" w:rsidR="00C308FF" w:rsidRPr="00DA14E4" w:rsidRDefault="00C308FF" w:rsidP="00C308FF">
      <w:pPr>
        <w:tabs>
          <w:tab w:val="left" w:pos="5040"/>
        </w:tabs>
        <w:jc w:val="center"/>
      </w:pPr>
      <w:r w:rsidRPr="00DA14E4">
        <w:t>2</w:t>
      </w:r>
      <w:r>
        <w:t>1</w:t>
      </w:r>
      <w:r w:rsidRPr="00DA14E4">
        <w:t>. člen</w:t>
      </w:r>
    </w:p>
    <w:p w14:paraId="5F3A1C0A" w14:textId="77777777" w:rsidR="00C308FF" w:rsidRPr="00DA14E4" w:rsidRDefault="00C308FF" w:rsidP="00C308FF">
      <w:pPr>
        <w:pStyle w:val="ColorfulList-Accent11"/>
        <w:ind w:left="0"/>
        <w:jc w:val="both"/>
        <w:rPr>
          <w:rFonts w:ascii="Calibri Light" w:hAnsi="Calibri Light" w:cs="Calibri Light"/>
          <w:sz w:val="22"/>
          <w:szCs w:val="22"/>
        </w:rPr>
      </w:pPr>
      <w:r w:rsidRPr="00DA14E4">
        <w:rPr>
          <w:rFonts w:ascii="Calibri Light" w:hAnsi="Calibri Light" w:cs="Calibri Light"/>
          <w:sz w:val="22"/>
          <w:szCs w:val="22"/>
        </w:rPr>
        <w:t>Za medsebojna razmerja obeh pogodbenih strank, ki niso izrecno dogovorjena s to pogodbo, se uporabljajo določila Obligacijskega zakonika (Uradni list RS, št. 97/07 – uradno prečiščeno besedilo, 64/16 -</w:t>
      </w:r>
      <w:proofErr w:type="spellStart"/>
      <w:r w:rsidRPr="00DA14E4">
        <w:rPr>
          <w:rFonts w:ascii="Calibri Light" w:hAnsi="Calibri Light" w:cs="Calibri Light"/>
          <w:sz w:val="22"/>
          <w:szCs w:val="22"/>
        </w:rPr>
        <w:t>odl</w:t>
      </w:r>
      <w:proofErr w:type="spellEnd"/>
      <w:r w:rsidRPr="00DA14E4">
        <w:rPr>
          <w:rFonts w:ascii="Calibri Light" w:hAnsi="Calibri Light" w:cs="Calibri Light"/>
          <w:sz w:val="22"/>
          <w:szCs w:val="22"/>
        </w:rPr>
        <w:t xml:space="preserve"> US, 20/18).</w:t>
      </w:r>
    </w:p>
    <w:p w14:paraId="535281B9" w14:textId="77777777" w:rsidR="00C308FF" w:rsidRPr="00DA14E4" w:rsidRDefault="00C308FF" w:rsidP="00C308FF">
      <w:pPr>
        <w:tabs>
          <w:tab w:val="left" w:pos="5040"/>
        </w:tabs>
        <w:jc w:val="both"/>
      </w:pPr>
    </w:p>
    <w:p w14:paraId="16AFFF59" w14:textId="5816BD79" w:rsidR="00C308FF" w:rsidRDefault="00C308FF" w:rsidP="00BC2AD5">
      <w:pPr>
        <w:tabs>
          <w:tab w:val="left" w:pos="5040"/>
        </w:tabs>
        <w:jc w:val="center"/>
      </w:pPr>
      <w:r w:rsidRPr="00DA14E4">
        <w:t>2</w:t>
      </w:r>
      <w:r>
        <w:t>2</w:t>
      </w:r>
      <w:r w:rsidRPr="00DA14E4">
        <w:t>. člen</w:t>
      </w:r>
    </w:p>
    <w:p w14:paraId="78E3B4D2" w14:textId="77777777" w:rsidR="00C308FF" w:rsidRPr="003575A0" w:rsidRDefault="00C308FF" w:rsidP="00C308FF">
      <w:pPr>
        <w:jc w:val="both"/>
        <w:rPr>
          <w:rFonts w:cstheme="minorHAnsi"/>
        </w:rPr>
      </w:pPr>
      <w:r w:rsidRPr="003575A0">
        <w:rPr>
          <w:rFonts w:cstheme="minorHAnsi"/>
        </w:rPr>
        <w:t>Pogodbeni stranki se zavežeta ravnati kot dobra gospodarja in storiti vse, kar je potrebno za izvršitev obveznosti iz pogodbe.</w:t>
      </w:r>
    </w:p>
    <w:p w14:paraId="529CE508" w14:textId="77777777" w:rsidR="00C308FF" w:rsidRDefault="00C308FF" w:rsidP="00C308FF">
      <w:pPr>
        <w:tabs>
          <w:tab w:val="left" w:pos="5040"/>
        </w:tabs>
        <w:jc w:val="both"/>
      </w:pPr>
    </w:p>
    <w:p w14:paraId="680B50C6" w14:textId="77777777" w:rsidR="00C308FF" w:rsidRPr="00DA14E4" w:rsidRDefault="00C308FF" w:rsidP="00C308FF">
      <w:pPr>
        <w:tabs>
          <w:tab w:val="left" w:pos="5040"/>
        </w:tabs>
        <w:jc w:val="both"/>
      </w:pPr>
      <w:r w:rsidRPr="00DA14E4">
        <w:t>Pogodbeni stranki bosta morebitne spore, ki bi nastali pri izvrševanju te pogodbe, reševali sporazumno. V primeru, da spora ne bosta mogli rešiti sporazumno, bo o sporu odločilo pristojno sodišče.</w:t>
      </w:r>
    </w:p>
    <w:p w14:paraId="1526B936" w14:textId="77777777" w:rsidR="00C308FF" w:rsidRPr="00DA14E4" w:rsidRDefault="00C308FF" w:rsidP="00C308FF">
      <w:pPr>
        <w:tabs>
          <w:tab w:val="left" w:pos="5040"/>
        </w:tabs>
        <w:jc w:val="both"/>
      </w:pPr>
    </w:p>
    <w:p w14:paraId="099C1B12" w14:textId="3C91C92B" w:rsidR="00C308FF" w:rsidRPr="00DA14E4" w:rsidRDefault="00C308FF" w:rsidP="00C308FF">
      <w:pPr>
        <w:tabs>
          <w:tab w:val="left" w:pos="5040"/>
        </w:tabs>
        <w:jc w:val="center"/>
      </w:pPr>
      <w:r w:rsidRPr="00DA14E4">
        <w:t>2</w:t>
      </w:r>
      <w:r>
        <w:t>3</w:t>
      </w:r>
      <w:r w:rsidRPr="00DA14E4">
        <w:t>. člen</w:t>
      </w:r>
    </w:p>
    <w:p w14:paraId="44C73BD5" w14:textId="4FF5285E" w:rsidR="00C308FF" w:rsidRPr="00DA14E4" w:rsidRDefault="00C308FF" w:rsidP="00C308FF">
      <w:pPr>
        <w:tabs>
          <w:tab w:val="left" w:pos="4896"/>
        </w:tabs>
        <w:jc w:val="both"/>
      </w:pPr>
      <w:r w:rsidRPr="00DA14E4">
        <w:t xml:space="preserve">Pogodba je sestavljena v štirih enakih izvodih, od katerih prejmeta naročnik in </w:t>
      </w:r>
      <w:r w:rsidR="003575A0">
        <w:t>izvajalec</w:t>
      </w:r>
      <w:r w:rsidRPr="00DA14E4">
        <w:t xml:space="preserve"> vsak po dva izvoda.</w:t>
      </w:r>
    </w:p>
    <w:p w14:paraId="2A4F405C" w14:textId="77777777" w:rsidR="00C308FF" w:rsidRPr="00DA14E4" w:rsidRDefault="00C308FF" w:rsidP="00C308FF">
      <w:pPr>
        <w:tabs>
          <w:tab w:val="left" w:pos="1728"/>
          <w:tab w:val="left" w:pos="7200"/>
        </w:tabs>
        <w:jc w:val="both"/>
      </w:pPr>
    </w:p>
    <w:p w14:paraId="5DE8E721" w14:textId="486728CE" w:rsidR="00C308FF" w:rsidRPr="00DA14E4" w:rsidRDefault="00C308FF" w:rsidP="00C308FF">
      <w:pPr>
        <w:tabs>
          <w:tab w:val="left" w:pos="1728"/>
          <w:tab w:val="left" w:pos="7200"/>
        </w:tabs>
        <w:jc w:val="both"/>
      </w:pPr>
      <w:r w:rsidRPr="00DA14E4">
        <w:t>Pogodba se sklene z dnem podpisa obeh pogodbenih strank in prične veljati s predajo zahtevane</w:t>
      </w:r>
      <w:r w:rsidR="003575A0">
        <w:t xml:space="preserve"> </w:t>
      </w:r>
      <w:r w:rsidRPr="00DA14E4">
        <w:t>garancij</w:t>
      </w:r>
      <w:r w:rsidR="003575A0">
        <w:t>e</w:t>
      </w:r>
      <w:r w:rsidRPr="00DA14E4">
        <w:t xml:space="preserve"> iz 8. člena te pogodbe.</w:t>
      </w:r>
    </w:p>
    <w:p w14:paraId="4AF7C18B" w14:textId="75E7DE7C" w:rsidR="00C308FF" w:rsidRPr="00DA14E4" w:rsidRDefault="00C308FF" w:rsidP="00C308FF">
      <w:pPr>
        <w:tabs>
          <w:tab w:val="left" w:pos="1728"/>
          <w:tab w:val="left" w:pos="7200"/>
        </w:tabs>
        <w:jc w:val="center"/>
      </w:pPr>
      <w:r w:rsidRPr="00DA14E4">
        <w:t>2</w:t>
      </w:r>
      <w:r>
        <w:t>4</w:t>
      </w:r>
      <w:r w:rsidRPr="00DA14E4">
        <w:t>. člen</w:t>
      </w:r>
    </w:p>
    <w:p w14:paraId="1DC8C232" w14:textId="77777777" w:rsidR="00C308FF" w:rsidRPr="00DA14E4" w:rsidRDefault="00C308FF" w:rsidP="00C308FF">
      <w:pPr>
        <w:tabs>
          <w:tab w:val="left" w:pos="1728"/>
          <w:tab w:val="left" w:pos="7200"/>
        </w:tabs>
        <w:jc w:val="both"/>
      </w:pPr>
      <w:r w:rsidRPr="00DA14E4">
        <w:t>Sestavni del pogodbe je:</w:t>
      </w:r>
    </w:p>
    <w:p w14:paraId="39CEC3B1" w14:textId="61B5DB80" w:rsidR="00C308FF" w:rsidRPr="00DA14E4" w:rsidRDefault="00C308FF" w:rsidP="00C308FF">
      <w:pPr>
        <w:tabs>
          <w:tab w:val="left" w:pos="1728"/>
          <w:tab w:val="left" w:pos="7200"/>
        </w:tabs>
        <w:jc w:val="both"/>
      </w:pPr>
      <w:r w:rsidRPr="00DA14E4">
        <w:t xml:space="preserve">- ponudba </w:t>
      </w:r>
      <w:r w:rsidR="003575A0">
        <w:t>izvajalca</w:t>
      </w:r>
      <w:r w:rsidRPr="00DA14E4">
        <w:t xml:space="preserve"> št.________________ z dne________________</w:t>
      </w:r>
      <w:r w:rsidR="00750F6B">
        <w:t>,</w:t>
      </w:r>
    </w:p>
    <w:p w14:paraId="4C363ABC" w14:textId="18B296BE" w:rsidR="00C308FF" w:rsidRPr="00DA14E4" w:rsidRDefault="00C308FF" w:rsidP="00C308FF">
      <w:pPr>
        <w:tabs>
          <w:tab w:val="left" w:pos="1728"/>
          <w:tab w:val="left" w:pos="7200"/>
        </w:tabs>
        <w:jc w:val="both"/>
      </w:pPr>
      <w:r w:rsidRPr="00DA14E4">
        <w:t>- dokumentacija v zvezi z oddajo javnega naročila</w:t>
      </w:r>
      <w:r w:rsidR="00750F6B">
        <w:t>,</w:t>
      </w:r>
    </w:p>
    <w:p w14:paraId="57782B8B" w14:textId="164DB751" w:rsidR="00C308FF" w:rsidRPr="00DA14E4" w:rsidRDefault="00C308FF" w:rsidP="00C308FF">
      <w:pPr>
        <w:tabs>
          <w:tab w:val="left" w:pos="1728"/>
          <w:tab w:val="left" w:pos="7200"/>
        </w:tabs>
        <w:jc w:val="both"/>
      </w:pPr>
      <w:r w:rsidRPr="00DA14E4">
        <w:t xml:space="preserve">- </w:t>
      </w:r>
      <w:proofErr w:type="spellStart"/>
      <w:r w:rsidRPr="00DA14E4">
        <w:t>izvršnica</w:t>
      </w:r>
      <w:proofErr w:type="spellEnd"/>
      <w:r w:rsidRPr="00DA14E4">
        <w:t xml:space="preserve"> iz 8. člena pogodbe</w:t>
      </w:r>
      <w:r w:rsidR="00750F6B">
        <w:t>.</w:t>
      </w:r>
    </w:p>
    <w:p w14:paraId="21ABFF9A" w14:textId="77777777" w:rsidR="00BC2AD5" w:rsidRPr="00DA14E4" w:rsidRDefault="00BC2AD5" w:rsidP="00C308FF">
      <w:pPr>
        <w:pStyle w:val="Telobesedila"/>
      </w:pPr>
    </w:p>
    <w:tbl>
      <w:tblPr>
        <w:tblW w:w="11199" w:type="dxa"/>
        <w:tblLook w:val="01E0" w:firstRow="1" w:lastRow="1" w:firstColumn="1" w:lastColumn="1" w:noHBand="0" w:noVBand="0"/>
      </w:tblPr>
      <w:tblGrid>
        <w:gridCol w:w="6663"/>
        <w:gridCol w:w="4536"/>
      </w:tblGrid>
      <w:tr w:rsidR="00C308FF" w:rsidRPr="00DA14E4" w14:paraId="2C9DA5B6" w14:textId="77777777" w:rsidTr="00EA4CB0">
        <w:tc>
          <w:tcPr>
            <w:tcW w:w="6663" w:type="dxa"/>
          </w:tcPr>
          <w:p w14:paraId="6F4B7909" w14:textId="77777777" w:rsidR="00C308FF" w:rsidRPr="00DA14E4" w:rsidRDefault="00C308FF" w:rsidP="00EA4CB0">
            <w:r w:rsidRPr="00DA14E4">
              <w:t>Številka:</w:t>
            </w:r>
          </w:p>
          <w:p w14:paraId="3D6F30CD" w14:textId="77777777" w:rsidR="00C308FF" w:rsidRPr="00DA14E4" w:rsidRDefault="00C308FF" w:rsidP="00EA4CB0">
            <w:r w:rsidRPr="00DA14E4">
              <w:t>Datum:</w:t>
            </w:r>
          </w:p>
          <w:p w14:paraId="6DAFFCEA" w14:textId="77777777" w:rsidR="00C308FF" w:rsidRPr="00DA14E4" w:rsidRDefault="00C308FF" w:rsidP="00EA4CB0"/>
        </w:tc>
        <w:tc>
          <w:tcPr>
            <w:tcW w:w="4536" w:type="dxa"/>
          </w:tcPr>
          <w:p w14:paraId="1386920D" w14:textId="77777777" w:rsidR="00C308FF" w:rsidRPr="00DA14E4" w:rsidRDefault="00C308FF" w:rsidP="00EA4CB0">
            <w:r>
              <w:t xml:space="preserve">   </w:t>
            </w:r>
            <w:r w:rsidRPr="00DA14E4">
              <w:t>Datum:</w:t>
            </w:r>
          </w:p>
        </w:tc>
      </w:tr>
      <w:tr w:rsidR="00C308FF" w:rsidRPr="00DA14E4" w14:paraId="0A89773F" w14:textId="77777777" w:rsidTr="00C308FF">
        <w:tc>
          <w:tcPr>
            <w:tcW w:w="6663" w:type="dxa"/>
          </w:tcPr>
          <w:p w14:paraId="17D615EB" w14:textId="77777777" w:rsidR="00C308FF" w:rsidRPr="00C308FF" w:rsidRDefault="00C308FF" w:rsidP="00EA4CB0">
            <w:r w:rsidRPr="00C308FF">
              <w:t>NAROČNIK:</w:t>
            </w:r>
          </w:p>
        </w:tc>
        <w:tc>
          <w:tcPr>
            <w:tcW w:w="4536" w:type="dxa"/>
          </w:tcPr>
          <w:p w14:paraId="0B139D62" w14:textId="052E3217" w:rsidR="00C308FF" w:rsidRPr="00C308FF" w:rsidRDefault="003575A0" w:rsidP="00EA4CB0">
            <w:r>
              <w:t>IZVAJALEC</w:t>
            </w:r>
            <w:r w:rsidR="00C308FF" w:rsidRPr="00C308FF">
              <w:t>:</w:t>
            </w:r>
          </w:p>
        </w:tc>
      </w:tr>
      <w:tr w:rsidR="00C308FF" w:rsidRPr="00DA14E4" w14:paraId="66426B80" w14:textId="77777777" w:rsidTr="00C308FF">
        <w:tc>
          <w:tcPr>
            <w:tcW w:w="6663" w:type="dxa"/>
          </w:tcPr>
          <w:p w14:paraId="56B059AB" w14:textId="77777777" w:rsidR="00C308FF" w:rsidRPr="00DA14E4" w:rsidRDefault="00C308FF" w:rsidP="00C308FF">
            <w:r w:rsidRPr="00DA14E4">
              <w:t xml:space="preserve">Komunalno stanovanjska družba </w:t>
            </w:r>
            <w:proofErr w:type="spellStart"/>
            <w:r w:rsidRPr="00DA14E4">
              <w:t>d.o.o</w:t>
            </w:r>
            <w:proofErr w:type="spellEnd"/>
            <w:r w:rsidRPr="00DA14E4">
              <w:t xml:space="preserve">. </w:t>
            </w:r>
          </w:p>
          <w:p w14:paraId="466CCE49" w14:textId="77777777" w:rsidR="00C308FF" w:rsidRPr="00DA14E4" w:rsidRDefault="00C308FF" w:rsidP="00C308FF">
            <w:r w:rsidRPr="00DA14E4">
              <w:t>Ajdovščina</w:t>
            </w:r>
          </w:p>
          <w:p w14:paraId="4D1EF101" w14:textId="77777777" w:rsidR="00C308FF" w:rsidRPr="00DA14E4" w:rsidRDefault="00C308FF" w:rsidP="00C308FF"/>
          <w:p w14:paraId="3710A495" w14:textId="77777777" w:rsidR="00C308FF" w:rsidRPr="00DA14E4" w:rsidRDefault="00C308FF" w:rsidP="00C308FF">
            <w:r w:rsidRPr="00DA14E4">
              <w:t>DIREKTOR</w:t>
            </w:r>
          </w:p>
          <w:p w14:paraId="2A5A9444" w14:textId="6B4C80E7" w:rsidR="00C308FF" w:rsidRPr="00C308FF" w:rsidRDefault="00C308FF" w:rsidP="00EA4CB0">
            <w:r w:rsidRPr="00DA14E4">
              <w:t xml:space="preserve">Luka JEJČIČ, </w:t>
            </w:r>
            <w:proofErr w:type="spellStart"/>
            <w:r w:rsidRPr="00DA14E4">
              <w:t>univ.dip.inž</w:t>
            </w:r>
            <w:proofErr w:type="spellEnd"/>
            <w:r w:rsidRPr="00DA14E4">
              <w:t>.</w:t>
            </w:r>
          </w:p>
        </w:tc>
        <w:tc>
          <w:tcPr>
            <w:tcW w:w="4536" w:type="dxa"/>
          </w:tcPr>
          <w:p w14:paraId="6FF6B31E" w14:textId="77777777" w:rsidR="00C308FF" w:rsidRPr="00C308FF" w:rsidRDefault="00C308FF" w:rsidP="00EA4CB0"/>
        </w:tc>
      </w:tr>
    </w:tbl>
    <w:p w14:paraId="4376B22A" w14:textId="77777777" w:rsidR="00C308FF" w:rsidRDefault="00C308FF" w:rsidP="00992B0F">
      <w:pPr>
        <w:pStyle w:val="Telobesedila"/>
        <w:spacing w:before="56"/>
        <w:ind w:left="718" w:right="789" w:firstLine="426"/>
        <w:jc w:val="both"/>
      </w:pPr>
    </w:p>
    <w:p w14:paraId="6CDD32F6" w14:textId="39E28E37" w:rsidR="005B2746" w:rsidRDefault="009E6620" w:rsidP="00992B0F">
      <w:pPr>
        <w:pStyle w:val="Telobesedila"/>
        <w:spacing w:before="56"/>
        <w:ind w:left="718" w:right="789" w:firstLine="426"/>
        <w:jc w:val="both"/>
        <w:rPr>
          <w:spacing w:val="-3"/>
        </w:rPr>
      </w:pPr>
      <w:r w:rsidRPr="00F927E5">
        <w:t xml:space="preserve">S </w:t>
      </w:r>
      <w:r w:rsidRPr="00F927E5">
        <w:rPr>
          <w:spacing w:val="-3"/>
        </w:rPr>
        <w:t xml:space="preserve">podpisom ESPD ponudnik/gospodarski </w:t>
      </w:r>
      <w:r w:rsidRPr="00F927E5">
        <w:t xml:space="preserve">subjekt potrdi, da je </w:t>
      </w:r>
      <w:r w:rsidRPr="00F927E5">
        <w:rPr>
          <w:spacing w:val="-3"/>
        </w:rPr>
        <w:t xml:space="preserve">seznanjen </w:t>
      </w:r>
      <w:r w:rsidRPr="00F927E5">
        <w:t xml:space="preserve">z vsebino in da </w:t>
      </w:r>
      <w:r w:rsidRPr="00F927E5">
        <w:rPr>
          <w:spacing w:val="-3"/>
        </w:rPr>
        <w:t xml:space="preserve">sprejema </w:t>
      </w:r>
    </w:p>
    <w:p w14:paraId="390F2F59" w14:textId="19835935" w:rsidR="00784D0E" w:rsidRDefault="009E6620" w:rsidP="00750F6B">
      <w:pPr>
        <w:pStyle w:val="Telobesedila"/>
        <w:spacing w:before="56"/>
        <w:ind w:left="718" w:right="789" w:firstLine="426"/>
        <w:jc w:val="both"/>
        <w:rPr>
          <w:spacing w:val="-3"/>
        </w:rPr>
      </w:pPr>
      <w:r w:rsidRPr="00F927E5">
        <w:t xml:space="preserve">vsebino vzorca </w:t>
      </w:r>
      <w:r w:rsidRPr="00F927E5">
        <w:rPr>
          <w:spacing w:val="-3"/>
        </w:rPr>
        <w:t>pogodbe.</w:t>
      </w:r>
    </w:p>
    <w:p w14:paraId="5F021633" w14:textId="6E1A9B76" w:rsidR="002D4504" w:rsidRDefault="002D4504" w:rsidP="00750F6B">
      <w:pPr>
        <w:pStyle w:val="Telobesedila"/>
        <w:spacing w:before="56"/>
        <w:ind w:left="718" w:right="789" w:firstLine="426"/>
        <w:jc w:val="both"/>
        <w:rPr>
          <w:spacing w:val="-3"/>
        </w:rPr>
      </w:pPr>
    </w:p>
    <w:p w14:paraId="0DCADE27" w14:textId="3AB94161" w:rsidR="002D4504" w:rsidRDefault="002D4504" w:rsidP="00750F6B">
      <w:pPr>
        <w:pStyle w:val="Telobesedila"/>
        <w:spacing w:before="56"/>
        <w:ind w:left="718" w:right="789" w:firstLine="426"/>
        <w:jc w:val="both"/>
        <w:rPr>
          <w:spacing w:val="-3"/>
        </w:rPr>
      </w:pPr>
    </w:p>
    <w:p w14:paraId="700DFD74" w14:textId="77777777" w:rsidR="002D4504" w:rsidRPr="00750F6B" w:rsidRDefault="002D4504" w:rsidP="00750F6B">
      <w:pPr>
        <w:pStyle w:val="Telobesedila"/>
        <w:spacing w:before="56"/>
        <w:ind w:left="718" w:right="789" w:firstLine="426"/>
        <w:jc w:val="both"/>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784D0E" w:rsidRPr="00784D0E" w14:paraId="56CE9135" w14:textId="77777777" w:rsidTr="0034560A">
        <w:trPr>
          <w:trHeight w:val="737"/>
        </w:trPr>
        <w:tc>
          <w:tcPr>
            <w:tcW w:w="2162" w:type="dxa"/>
          </w:tcPr>
          <w:p w14:paraId="1698401A" w14:textId="77777777" w:rsidR="00784D0E" w:rsidRPr="00784D0E" w:rsidRDefault="00784D0E" w:rsidP="00992B0F">
            <w:pPr>
              <w:ind w:firstLine="426"/>
              <w:jc w:val="center"/>
              <w:rPr>
                <w:bCs/>
              </w:rPr>
            </w:pPr>
            <w:r w:rsidRPr="00784D0E">
              <w:rPr>
                <w:bCs/>
              </w:rPr>
              <w:t>KRAJ</w:t>
            </w:r>
          </w:p>
          <w:p w14:paraId="69DFE5F5" w14:textId="77777777" w:rsidR="00784D0E" w:rsidRPr="00784D0E" w:rsidRDefault="00784D0E" w:rsidP="00992B0F">
            <w:pPr>
              <w:ind w:firstLine="426"/>
              <w:jc w:val="center"/>
              <w:rPr>
                <w:bCs/>
              </w:rPr>
            </w:pPr>
          </w:p>
        </w:tc>
        <w:tc>
          <w:tcPr>
            <w:tcW w:w="2410" w:type="dxa"/>
            <w:vMerge w:val="restart"/>
          </w:tcPr>
          <w:p w14:paraId="4D85D0E7" w14:textId="77777777" w:rsidR="00784D0E" w:rsidRPr="00784D0E" w:rsidRDefault="00784D0E" w:rsidP="00992B0F">
            <w:pPr>
              <w:ind w:firstLine="426"/>
              <w:jc w:val="center"/>
              <w:rPr>
                <w:bCs/>
              </w:rPr>
            </w:pPr>
            <w:r w:rsidRPr="00784D0E">
              <w:rPr>
                <w:bCs/>
              </w:rPr>
              <w:t>ŽIG</w:t>
            </w:r>
          </w:p>
        </w:tc>
        <w:tc>
          <w:tcPr>
            <w:tcW w:w="4500" w:type="dxa"/>
            <w:vMerge w:val="restart"/>
          </w:tcPr>
          <w:p w14:paraId="21AC1326" w14:textId="77777777" w:rsidR="00784D0E" w:rsidRPr="00784D0E" w:rsidRDefault="00784D0E" w:rsidP="00992B0F">
            <w:pPr>
              <w:ind w:firstLine="426"/>
              <w:jc w:val="center"/>
              <w:rPr>
                <w:bCs/>
              </w:rPr>
            </w:pPr>
            <w:r w:rsidRPr="00784D0E">
              <w:rPr>
                <w:bCs/>
              </w:rPr>
              <w:t xml:space="preserve"> NAROČNIK/INVESTITOR</w:t>
            </w:r>
          </w:p>
          <w:p w14:paraId="61675B7D" w14:textId="77777777" w:rsidR="00784D0E" w:rsidRPr="00784D0E" w:rsidRDefault="00784D0E" w:rsidP="00992B0F">
            <w:pPr>
              <w:ind w:firstLine="426"/>
              <w:jc w:val="center"/>
              <w:rPr>
                <w:bCs/>
              </w:rPr>
            </w:pPr>
            <w:r w:rsidRPr="00784D0E">
              <w:rPr>
                <w:bCs/>
              </w:rPr>
              <w:t xml:space="preserve"> ime in priimek zakonitega zastopnika </w:t>
            </w:r>
          </w:p>
          <w:p w14:paraId="552DBD93" w14:textId="77777777" w:rsidR="00784D0E" w:rsidRPr="00784D0E" w:rsidRDefault="00784D0E" w:rsidP="00992B0F">
            <w:pPr>
              <w:ind w:firstLine="426"/>
              <w:jc w:val="center"/>
              <w:rPr>
                <w:bCs/>
              </w:rPr>
            </w:pPr>
            <w:r w:rsidRPr="00784D0E">
              <w:rPr>
                <w:bCs/>
              </w:rPr>
              <w:t>in podpis</w:t>
            </w:r>
          </w:p>
        </w:tc>
      </w:tr>
      <w:tr w:rsidR="00784D0E" w:rsidRPr="00784D0E" w14:paraId="37C05AA2" w14:textId="77777777" w:rsidTr="0034560A">
        <w:trPr>
          <w:trHeight w:val="737"/>
        </w:trPr>
        <w:tc>
          <w:tcPr>
            <w:tcW w:w="2162" w:type="dxa"/>
          </w:tcPr>
          <w:p w14:paraId="4DA5922B" w14:textId="77777777" w:rsidR="00784D0E" w:rsidRPr="00784D0E" w:rsidRDefault="00784D0E" w:rsidP="00992B0F">
            <w:pPr>
              <w:ind w:firstLine="426"/>
              <w:jc w:val="center"/>
              <w:rPr>
                <w:bCs/>
              </w:rPr>
            </w:pPr>
            <w:r w:rsidRPr="00784D0E">
              <w:rPr>
                <w:bCs/>
              </w:rPr>
              <w:t>DATUM</w:t>
            </w:r>
          </w:p>
        </w:tc>
        <w:tc>
          <w:tcPr>
            <w:tcW w:w="2410" w:type="dxa"/>
            <w:vMerge/>
            <w:vAlign w:val="bottom"/>
          </w:tcPr>
          <w:p w14:paraId="63E55562" w14:textId="77777777" w:rsidR="00784D0E" w:rsidRPr="00784D0E" w:rsidRDefault="00784D0E" w:rsidP="00992B0F">
            <w:pPr>
              <w:ind w:firstLine="426"/>
              <w:jc w:val="center"/>
              <w:rPr>
                <w:bCs/>
              </w:rPr>
            </w:pPr>
          </w:p>
        </w:tc>
        <w:tc>
          <w:tcPr>
            <w:tcW w:w="4500" w:type="dxa"/>
            <w:vMerge/>
            <w:shd w:val="pct10" w:color="auto" w:fill="auto"/>
            <w:vAlign w:val="bottom"/>
          </w:tcPr>
          <w:p w14:paraId="700981AA" w14:textId="77777777" w:rsidR="00784D0E" w:rsidRPr="00784D0E" w:rsidRDefault="00784D0E" w:rsidP="00992B0F">
            <w:pPr>
              <w:ind w:firstLine="426"/>
              <w:jc w:val="center"/>
              <w:rPr>
                <w:bCs/>
              </w:rPr>
            </w:pPr>
          </w:p>
        </w:tc>
      </w:tr>
    </w:tbl>
    <w:p w14:paraId="39724E5F" w14:textId="6864F8BD" w:rsidR="00772BC4" w:rsidRPr="00750F6B" w:rsidRDefault="00772BC4" w:rsidP="00750F6B">
      <w:pPr>
        <w:tabs>
          <w:tab w:val="left" w:pos="1461"/>
          <w:tab w:val="center" w:pos="3842"/>
        </w:tabs>
        <w:ind w:right="3311"/>
        <w:rPr>
          <w:i/>
          <w:sz w:val="24"/>
        </w:rPr>
        <w:sectPr w:rsidR="00772BC4" w:rsidRPr="00750F6B" w:rsidSect="00BC2AD5">
          <w:headerReference w:type="default" r:id="rId23"/>
          <w:footerReference w:type="default" r:id="rId24"/>
          <w:pgSz w:w="11910" w:h="16840"/>
          <w:pgMar w:top="567" w:right="853" w:bottom="1740" w:left="851" w:header="572" w:footer="1556" w:gutter="0"/>
          <w:cols w:space="708"/>
        </w:sectPr>
      </w:pPr>
    </w:p>
    <w:p w14:paraId="498260DD" w14:textId="39DA4A3B" w:rsidR="005F7537" w:rsidRDefault="005F7537" w:rsidP="00C308FF">
      <w:pPr>
        <w:pStyle w:val="Telobesedila"/>
        <w:spacing w:before="9"/>
        <w:ind w:right="637"/>
        <w:rPr>
          <w:i/>
          <w:sz w:val="15"/>
        </w:rPr>
      </w:pPr>
    </w:p>
    <w:p w14:paraId="299609DA" w14:textId="51AE38DA" w:rsidR="00772BC4" w:rsidRPr="00DD4669" w:rsidRDefault="00DC1401" w:rsidP="00992B0F">
      <w:pPr>
        <w:pStyle w:val="Naslov2"/>
        <w:tabs>
          <w:tab w:val="left" w:pos="1438"/>
          <w:tab w:val="left" w:pos="1439"/>
        </w:tabs>
        <w:spacing w:before="85"/>
        <w:ind w:left="709" w:right="637" w:firstLine="0"/>
        <w:rPr>
          <w:b/>
          <w:bCs/>
          <w:i w:val="0"/>
          <w:iCs/>
          <w:sz w:val="22"/>
          <w:szCs w:val="22"/>
          <w:u w:val="none"/>
        </w:rPr>
      </w:pPr>
      <w:bookmarkStart w:id="96" w:name="_TOC_250001"/>
      <w:r w:rsidRPr="00DD4669">
        <w:rPr>
          <w:b/>
          <w:bCs/>
          <w:i w:val="0"/>
          <w:iCs/>
          <w:sz w:val="22"/>
          <w:szCs w:val="22"/>
          <w:u w:val="none"/>
        </w:rPr>
        <w:t>4.1</w:t>
      </w:r>
      <w:r w:rsidR="003E1AD7" w:rsidRPr="00DD4669">
        <w:rPr>
          <w:b/>
          <w:bCs/>
          <w:i w:val="0"/>
          <w:iCs/>
          <w:sz w:val="22"/>
          <w:szCs w:val="22"/>
          <w:u w:val="none"/>
        </w:rPr>
        <w:t>0</w:t>
      </w:r>
      <w:r w:rsidRPr="00DD4669">
        <w:rPr>
          <w:b/>
          <w:bCs/>
          <w:i w:val="0"/>
          <w:iCs/>
          <w:sz w:val="22"/>
          <w:szCs w:val="22"/>
          <w:u w:val="none"/>
        </w:rPr>
        <w:t>.</w:t>
      </w:r>
      <w:r w:rsidR="00DD4669">
        <w:rPr>
          <w:b/>
          <w:bCs/>
          <w:i w:val="0"/>
          <w:iCs/>
          <w:sz w:val="22"/>
          <w:szCs w:val="22"/>
          <w:u w:val="none"/>
        </w:rPr>
        <w:t xml:space="preserve"> </w:t>
      </w:r>
      <w:r w:rsidR="003E1AD7" w:rsidRPr="00DD4669">
        <w:rPr>
          <w:b/>
          <w:bCs/>
          <w:i w:val="0"/>
          <w:iCs/>
          <w:sz w:val="22"/>
          <w:szCs w:val="22"/>
          <w:u w:val="none"/>
        </w:rPr>
        <w:t xml:space="preserve">IZJAVA O </w:t>
      </w:r>
      <w:r w:rsidR="003E1AD7" w:rsidRPr="00DD4669">
        <w:rPr>
          <w:b/>
          <w:bCs/>
          <w:i w:val="0"/>
          <w:iCs/>
          <w:spacing w:val="-3"/>
          <w:sz w:val="22"/>
          <w:szCs w:val="22"/>
          <w:u w:val="none"/>
        </w:rPr>
        <w:t xml:space="preserve">NEOBSTOJU OKOLIŠČIN </w:t>
      </w:r>
      <w:r w:rsidR="003E1AD7" w:rsidRPr="00DD4669">
        <w:rPr>
          <w:b/>
          <w:bCs/>
          <w:i w:val="0"/>
          <w:iCs/>
          <w:sz w:val="22"/>
          <w:szCs w:val="22"/>
          <w:u w:val="none"/>
        </w:rPr>
        <w:t xml:space="preserve">GLEDE </w:t>
      </w:r>
      <w:r w:rsidR="003E1AD7" w:rsidRPr="00DD4669">
        <w:rPr>
          <w:b/>
          <w:bCs/>
          <w:i w:val="0"/>
          <w:iCs/>
          <w:spacing w:val="-3"/>
          <w:sz w:val="22"/>
          <w:szCs w:val="22"/>
          <w:u w:val="none"/>
        </w:rPr>
        <w:t>OMEJITVE</w:t>
      </w:r>
      <w:r w:rsidR="003E1AD7" w:rsidRPr="00DD4669">
        <w:rPr>
          <w:b/>
          <w:bCs/>
          <w:i w:val="0"/>
          <w:iCs/>
          <w:spacing w:val="-6"/>
          <w:sz w:val="22"/>
          <w:szCs w:val="22"/>
          <w:u w:val="none"/>
        </w:rPr>
        <w:t xml:space="preserve"> </w:t>
      </w:r>
      <w:r w:rsidR="003E1AD7" w:rsidRPr="00DD4669">
        <w:rPr>
          <w:b/>
          <w:bCs/>
          <w:i w:val="0"/>
          <w:iCs/>
          <w:spacing w:val="-3"/>
          <w:sz w:val="22"/>
          <w:szCs w:val="22"/>
          <w:u w:val="none"/>
        </w:rPr>
        <w:t>POSLOVANJA</w:t>
      </w:r>
      <w:bookmarkEnd w:id="96"/>
      <w:r w:rsidR="003E1AD7" w:rsidRPr="00DD4669">
        <w:rPr>
          <w:b/>
          <w:bCs/>
          <w:i w:val="0"/>
          <w:iCs/>
          <w:sz w:val="22"/>
          <w:szCs w:val="22"/>
          <w:u w:val="none"/>
        </w:rPr>
        <w:t xml:space="preserve"> </w:t>
      </w:r>
    </w:p>
    <w:p w14:paraId="6696C70B" w14:textId="6D97102C" w:rsidR="00613538" w:rsidRPr="00613538" w:rsidRDefault="00613538" w:rsidP="00992B0F">
      <w:pPr>
        <w:pStyle w:val="Telobesedila"/>
        <w:tabs>
          <w:tab w:val="left" w:pos="1948"/>
        </w:tabs>
        <w:spacing w:before="5"/>
        <w:ind w:left="709" w:right="637"/>
        <w:rPr>
          <w:i/>
          <w:sz w:val="17"/>
        </w:rPr>
      </w:pPr>
      <w:r>
        <w:rPr>
          <w:i/>
          <w:sz w:val="17"/>
        </w:rPr>
        <w:tab/>
      </w:r>
    </w:p>
    <w:p w14:paraId="415EEDFA" w14:textId="77777777" w:rsidR="00613538" w:rsidRPr="00613538" w:rsidRDefault="00613538" w:rsidP="00992B0F">
      <w:pPr>
        <w:ind w:left="709" w:right="637"/>
        <w:jc w:val="center"/>
        <w:rPr>
          <w:b/>
        </w:rPr>
      </w:pPr>
      <w:r w:rsidRPr="00613538">
        <w:rPr>
          <w:b/>
        </w:rPr>
        <w:t xml:space="preserve">IZJAVA </w:t>
      </w:r>
    </w:p>
    <w:p w14:paraId="71DC68C2" w14:textId="77777777" w:rsidR="00613538" w:rsidRPr="00613538" w:rsidRDefault="00613538" w:rsidP="00992B0F">
      <w:pPr>
        <w:ind w:left="709" w:right="637"/>
        <w:jc w:val="center"/>
        <w:rPr>
          <w:rFonts w:eastAsia="Times New Roman"/>
        </w:rPr>
      </w:pPr>
      <w:r w:rsidRPr="00613538">
        <w:rPr>
          <w:b/>
        </w:rPr>
        <w:t>po 35. členu</w:t>
      </w:r>
      <w:r w:rsidRPr="00613538">
        <w:rPr>
          <w:b/>
          <w:vertAlign w:val="superscript"/>
        </w:rPr>
        <w:footnoteReference w:id="1"/>
      </w:r>
      <w:r w:rsidRPr="00613538">
        <w:rPr>
          <w:b/>
        </w:rPr>
        <w:t xml:space="preserve"> </w:t>
      </w:r>
      <w:proofErr w:type="spellStart"/>
      <w:r w:rsidRPr="00613538">
        <w:rPr>
          <w:b/>
        </w:rPr>
        <w:t>ZIntPK</w:t>
      </w:r>
      <w:proofErr w:type="spellEnd"/>
    </w:p>
    <w:p w14:paraId="2FABCB9F" w14:textId="77777777" w:rsidR="00613538" w:rsidRPr="00613538" w:rsidRDefault="00613538" w:rsidP="00992B0F">
      <w:pPr>
        <w:ind w:left="709" w:right="637"/>
        <w:jc w:val="both"/>
        <w:rPr>
          <w:lang w:eastAsia="en-US"/>
        </w:rPr>
      </w:pPr>
    </w:p>
    <w:p w14:paraId="6CAF5106" w14:textId="77777777" w:rsidR="00613538" w:rsidRPr="00613538" w:rsidRDefault="00613538" w:rsidP="00992B0F">
      <w:pPr>
        <w:ind w:left="709" w:right="637"/>
        <w:jc w:val="both"/>
        <w:rPr>
          <w:lang w:eastAsia="en-US"/>
        </w:rPr>
      </w:pPr>
      <w:r w:rsidRPr="00613538">
        <w:rPr>
          <w:lang w:eastAsia="en-US"/>
        </w:rPr>
        <w:t xml:space="preserve">V skladu s petim odstavkom 35. člena Zakona o integriteti in preprečevanju korupcije (Uradni list RS, št. 69/11 – uradno prečiščeno besedilo in 158/2020, </w:t>
      </w:r>
      <w:proofErr w:type="spellStart"/>
      <w:r w:rsidRPr="00613538">
        <w:rPr>
          <w:lang w:eastAsia="en-US"/>
        </w:rPr>
        <w:t>ZIntPK</w:t>
      </w:r>
      <w:proofErr w:type="spellEnd"/>
      <w:r w:rsidRPr="00613538">
        <w:rPr>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613538">
        <w:rPr>
          <w:lang w:eastAsia="en-US"/>
        </w:rPr>
        <w:t>ZIntPK</w:t>
      </w:r>
      <w:proofErr w:type="spellEnd"/>
      <w:r w:rsidRPr="00613538">
        <w:rPr>
          <w:lang w:eastAsia="en-US"/>
        </w:rPr>
        <w:t xml:space="preserve">.  </w:t>
      </w:r>
    </w:p>
    <w:p w14:paraId="1CC45136" w14:textId="77777777" w:rsidR="00613538" w:rsidRPr="00613538" w:rsidRDefault="00613538" w:rsidP="00992B0F">
      <w:pPr>
        <w:ind w:left="709" w:right="637"/>
        <w:jc w:val="both"/>
        <w:rPr>
          <w:lang w:eastAsia="en-US"/>
        </w:rPr>
      </w:pPr>
    </w:p>
    <w:p w14:paraId="326C4C2D" w14:textId="77777777" w:rsidR="00613538" w:rsidRPr="00613538" w:rsidRDefault="00613538" w:rsidP="00992B0F">
      <w:pPr>
        <w:ind w:left="709" w:right="637"/>
        <w:jc w:val="both"/>
        <w:rPr>
          <w:rFonts w:eastAsia="Times New Roman"/>
          <w:b/>
        </w:rPr>
      </w:pPr>
      <w:r w:rsidRPr="00613538">
        <w:rPr>
          <w:rFonts w:eastAsia="Times New Roman"/>
          <w:b/>
        </w:rPr>
        <w:t xml:space="preserve">Spodaj podpisani(-a): </w:t>
      </w:r>
      <w:sdt>
        <w:sdtPr>
          <w:rPr>
            <w:rFonts w:eastAsia="Times New Roman"/>
            <w:b/>
          </w:rPr>
          <w:id w:val="1172219061"/>
          <w:placeholder>
            <w:docPart w:val="FFD9AE8F671B46758A0C1A6A2BAE6F17"/>
          </w:placeholder>
          <w:showingPlcHdr/>
          <w:text/>
        </w:sdtPr>
        <w:sdtContent>
          <w:r w:rsidRPr="00613538">
            <w:rPr>
              <w:rFonts w:eastAsia="Times New Roman"/>
              <w:color w:val="808080"/>
            </w:rPr>
            <w:t>Kliknite ali tapnite tukaj, če želite vnesti besedilo.</w:t>
          </w:r>
        </w:sdtContent>
      </w:sdt>
      <w:r w:rsidRPr="00613538">
        <w:rPr>
          <w:rFonts w:eastAsia="Times New Roman"/>
          <w:b/>
        </w:rPr>
        <w:t xml:space="preserve">                                                                                                     </w:t>
      </w:r>
    </w:p>
    <w:p w14:paraId="7FB31FBA" w14:textId="77777777" w:rsidR="00613538" w:rsidRPr="00613538" w:rsidRDefault="00613538" w:rsidP="00992B0F">
      <w:pPr>
        <w:ind w:left="709" w:right="637"/>
        <w:jc w:val="both"/>
        <w:rPr>
          <w:rFonts w:eastAsia="Times New Roman"/>
          <w:vertAlign w:val="subscript"/>
        </w:rPr>
      </w:pPr>
      <w:r w:rsidRPr="00613538">
        <w:rPr>
          <w:rFonts w:eastAsia="Times New Roman"/>
          <w:vertAlign w:val="subscript"/>
        </w:rPr>
        <w:t>(podpisnik navede ime in priimek fizične osebe ali odgovorne osebe poslovnega subjekta)</w:t>
      </w:r>
    </w:p>
    <w:p w14:paraId="15D52A6B" w14:textId="77777777" w:rsidR="00613538" w:rsidRPr="00613538" w:rsidRDefault="00613538" w:rsidP="00992B0F">
      <w:pPr>
        <w:ind w:left="709" w:right="637"/>
        <w:jc w:val="both"/>
        <w:rPr>
          <w:b/>
          <w:i/>
          <w:u w:val="single"/>
          <w:lang w:eastAsia="en-US"/>
        </w:rPr>
      </w:pPr>
      <w:r w:rsidRPr="00613538">
        <w:rPr>
          <w:lang w:eastAsia="en-US"/>
        </w:rPr>
        <w:t xml:space="preserve"> </w:t>
      </w:r>
    </w:p>
    <w:p w14:paraId="2DC90A7D" w14:textId="77777777" w:rsidR="00613538" w:rsidRPr="00613538" w:rsidRDefault="00613538" w:rsidP="00992B0F">
      <w:pPr>
        <w:ind w:left="709" w:right="637"/>
        <w:jc w:val="center"/>
        <w:rPr>
          <w:b/>
          <w:lang w:eastAsia="en-US"/>
        </w:rPr>
      </w:pPr>
      <w:r w:rsidRPr="00613538">
        <w:rPr>
          <w:b/>
          <w:lang w:eastAsia="en-US"/>
        </w:rPr>
        <w:t>izjavljam,</w:t>
      </w:r>
    </w:p>
    <w:p w14:paraId="14A4190E" w14:textId="77777777" w:rsidR="00613538" w:rsidRPr="00613538" w:rsidRDefault="00613538" w:rsidP="00992B0F">
      <w:pPr>
        <w:ind w:left="709" w:right="637"/>
        <w:jc w:val="both"/>
        <w:rPr>
          <w:rFonts w:eastAsia="Times New Roman"/>
        </w:rPr>
      </w:pPr>
      <w:r w:rsidRPr="00613538">
        <w:rPr>
          <w:lang w:eastAsia="en-US"/>
        </w:rPr>
        <w:t xml:space="preserve">da poslovni subjekt </w:t>
      </w:r>
      <w:r w:rsidRPr="00613538">
        <w:rPr>
          <w:rFonts w:eastAsia="Times New Roman"/>
        </w:rPr>
        <w:t>»</w:t>
      </w:r>
      <w:sdt>
        <w:sdtPr>
          <w:rPr>
            <w:rFonts w:eastAsia="Times New Roman"/>
            <w:b/>
          </w:rPr>
          <w:id w:val="469717557"/>
          <w:placeholder>
            <w:docPart w:val="E00BFAD114C347B8B0F797FF496EA8D1"/>
          </w:placeholder>
          <w:showingPlcHdr/>
          <w:text/>
        </w:sdtPr>
        <w:sdtContent>
          <w:r w:rsidRPr="00613538">
            <w:rPr>
              <w:rFonts w:eastAsia="Times New Roman"/>
              <w:color w:val="808080"/>
            </w:rPr>
            <w:t>Kliknite ali tapnite tukaj, če želite vnesti besedilo.</w:t>
          </w:r>
        </w:sdtContent>
      </w:sdt>
      <w:r w:rsidRPr="00613538">
        <w:rPr>
          <w:rFonts w:eastAsia="Times New Roman"/>
        </w:rPr>
        <w:t>«</w:t>
      </w:r>
      <w:r w:rsidRPr="00613538">
        <w:rPr>
          <w:lang w:eastAsia="en-US"/>
        </w:rPr>
        <w:t xml:space="preserve"> </w:t>
      </w:r>
      <w:r w:rsidRPr="00613538">
        <w:rPr>
          <w:vertAlign w:val="superscript"/>
          <w:lang w:eastAsia="en-US"/>
        </w:rPr>
        <w:footnoteReference w:id="2"/>
      </w:r>
      <w:r w:rsidRPr="00613538">
        <w:rPr>
          <w:lang w:eastAsia="en-US"/>
        </w:rPr>
        <w:t xml:space="preserve"> ni / nisem povezan s funkcionarjem in po mojem vedenju ni / nisem  povezan z družinskim članom funkcionarja na način, določen v prvem odstavku 35. člena </w:t>
      </w:r>
      <w:proofErr w:type="spellStart"/>
      <w:r w:rsidRPr="00613538">
        <w:rPr>
          <w:lang w:eastAsia="en-US"/>
        </w:rPr>
        <w:t>ZIntPK</w:t>
      </w:r>
      <w:proofErr w:type="spellEnd"/>
      <w:r w:rsidRPr="00613538">
        <w:rPr>
          <w:lang w:eastAsia="en-US"/>
        </w:rPr>
        <w:t xml:space="preserve">.   </w:t>
      </w:r>
    </w:p>
    <w:p w14:paraId="7661F80A" w14:textId="77777777" w:rsidR="00613538" w:rsidRPr="00613538" w:rsidRDefault="00613538" w:rsidP="00992B0F">
      <w:pPr>
        <w:ind w:left="709" w:right="637"/>
        <w:jc w:val="both"/>
        <w:rPr>
          <w:lang w:eastAsia="en-US"/>
        </w:rPr>
      </w:pPr>
    </w:p>
    <w:p w14:paraId="27757C30" w14:textId="77777777" w:rsidR="00613538" w:rsidRPr="00613538" w:rsidRDefault="00613538" w:rsidP="00992B0F">
      <w:pPr>
        <w:ind w:left="709" w:right="637"/>
        <w:jc w:val="both"/>
        <w:rPr>
          <w:lang w:eastAsia="en-US"/>
        </w:rPr>
      </w:pPr>
      <w:r w:rsidRPr="00613538">
        <w:rPr>
          <w:lang w:eastAsia="en-US"/>
        </w:rPr>
        <w:t xml:space="preserve">                                                  </w:t>
      </w:r>
    </w:p>
    <w:p w14:paraId="612A0E49" w14:textId="77777777" w:rsidR="00613538" w:rsidRPr="00613538" w:rsidRDefault="00613538" w:rsidP="00992B0F">
      <w:pPr>
        <w:ind w:left="709" w:right="637"/>
        <w:jc w:val="both"/>
        <w:rPr>
          <w:lang w:eastAsia="en-US"/>
        </w:rPr>
      </w:pPr>
      <w:r w:rsidRPr="00613538">
        <w:rPr>
          <w:lang w:eastAsia="en-US"/>
        </w:rPr>
        <w:t>Datum:________________       Žig poslovnega subjekta:      Podpis fizične / odgovorne osebe:</w:t>
      </w:r>
    </w:p>
    <w:p w14:paraId="2572DFFC" w14:textId="77777777" w:rsidR="00613538" w:rsidRPr="00613538" w:rsidRDefault="00613538" w:rsidP="00992B0F">
      <w:pPr>
        <w:ind w:left="709" w:right="637"/>
        <w:jc w:val="both"/>
        <w:rPr>
          <w:lang w:eastAsia="en-US"/>
        </w:rPr>
      </w:pPr>
    </w:p>
    <w:p w14:paraId="43079BBE" w14:textId="77777777" w:rsidR="00613538" w:rsidRPr="00613538" w:rsidRDefault="00613538" w:rsidP="00992B0F">
      <w:pPr>
        <w:ind w:left="709" w:right="637"/>
        <w:jc w:val="both"/>
        <w:rPr>
          <w:lang w:eastAsia="en-US"/>
        </w:rPr>
      </w:pPr>
    </w:p>
    <w:p w14:paraId="15EE8FA8" w14:textId="77777777" w:rsidR="00613538" w:rsidRPr="00613538" w:rsidRDefault="00613538" w:rsidP="00992B0F">
      <w:pPr>
        <w:ind w:left="709" w:right="637"/>
        <w:jc w:val="both"/>
        <w:rPr>
          <w:lang w:eastAsia="en-US"/>
        </w:rPr>
      </w:pPr>
      <w:r w:rsidRPr="00613538">
        <w:rPr>
          <w:lang w:eastAsia="en-US"/>
        </w:rPr>
        <w:t xml:space="preserve">                                                                                                                _______________________</w:t>
      </w:r>
    </w:p>
    <w:p w14:paraId="7C09EC61" w14:textId="77777777" w:rsidR="00613538" w:rsidRPr="00613538" w:rsidRDefault="00613538" w:rsidP="00992B0F">
      <w:pPr>
        <w:ind w:left="709" w:right="637"/>
        <w:jc w:val="both"/>
        <w:rPr>
          <w:lang w:eastAsia="en-US"/>
        </w:rPr>
      </w:pPr>
    </w:p>
    <w:p w14:paraId="23BE48F7" w14:textId="77777777" w:rsidR="00613538" w:rsidRPr="00613538" w:rsidRDefault="00613538" w:rsidP="00992B0F">
      <w:pPr>
        <w:ind w:left="709" w:right="637"/>
        <w:jc w:val="both"/>
        <w:rPr>
          <w:lang w:eastAsia="en-US"/>
        </w:rPr>
      </w:pPr>
    </w:p>
    <w:p w14:paraId="5601EBCB" w14:textId="77777777" w:rsidR="00613538" w:rsidRPr="00613538" w:rsidRDefault="00613538" w:rsidP="00992B0F">
      <w:pPr>
        <w:ind w:left="709" w:right="637"/>
        <w:jc w:val="both"/>
        <w:rPr>
          <w:lang w:eastAsia="en-US"/>
        </w:rPr>
      </w:pPr>
    </w:p>
    <w:p w14:paraId="22BFB033" w14:textId="77777777" w:rsidR="00613538" w:rsidRPr="00613538" w:rsidRDefault="00613538" w:rsidP="00992B0F">
      <w:pPr>
        <w:ind w:left="709" w:right="637"/>
        <w:jc w:val="both"/>
        <w:rPr>
          <w:b/>
          <w:u w:val="single"/>
          <w:lang w:eastAsia="en-US"/>
        </w:rPr>
      </w:pPr>
      <w:r w:rsidRPr="00613538">
        <w:rPr>
          <w:b/>
          <w:u w:val="single"/>
          <w:lang w:eastAsia="en-US"/>
        </w:rPr>
        <w:t xml:space="preserve">1. odstavek 35. člena </w:t>
      </w:r>
      <w:proofErr w:type="spellStart"/>
      <w:r w:rsidRPr="00613538">
        <w:rPr>
          <w:b/>
          <w:u w:val="single"/>
          <w:lang w:eastAsia="en-US"/>
        </w:rPr>
        <w:t>ZIntPK</w:t>
      </w:r>
      <w:proofErr w:type="spellEnd"/>
      <w:r w:rsidRPr="00613538">
        <w:rPr>
          <w:b/>
          <w:u w:val="single"/>
          <w:lang w:eastAsia="en-US"/>
        </w:rPr>
        <w:t>:</w:t>
      </w:r>
    </w:p>
    <w:p w14:paraId="2ED76C1F" w14:textId="77777777" w:rsidR="00613538" w:rsidRPr="00613538" w:rsidRDefault="00613538" w:rsidP="00992B0F">
      <w:pPr>
        <w:ind w:left="709" w:right="637"/>
        <w:jc w:val="both"/>
        <w:rPr>
          <w:i/>
          <w:lang w:eastAsia="en-US"/>
        </w:rPr>
      </w:pPr>
      <w:r w:rsidRPr="00613538">
        <w:rPr>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5BA1B4" w14:textId="77777777" w:rsidR="00613538" w:rsidRPr="00613538" w:rsidRDefault="00613538">
      <w:pPr>
        <w:widowControl/>
        <w:numPr>
          <w:ilvl w:val="0"/>
          <w:numId w:val="26"/>
        </w:numPr>
        <w:autoSpaceDE/>
        <w:autoSpaceDN/>
        <w:ind w:left="709" w:right="637" w:firstLine="0"/>
        <w:jc w:val="both"/>
        <w:rPr>
          <w:i/>
          <w:lang w:eastAsia="en-US"/>
        </w:rPr>
      </w:pPr>
      <w:r w:rsidRPr="00613538">
        <w:rPr>
          <w:i/>
          <w:lang w:eastAsia="en-US"/>
        </w:rPr>
        <w:t>udeležen kot poslovodja, član poslovodstva ali zakoniti zastopnik ali</w:t>
      </w:r>
    </w:p>
    <w:p w14:paraId="6B5731F5" w14:textId="77777777" w:rsidR="00613538" w:rsidRPr="00613538" w:rsidRDefault="00613538">
      <w:pPr>
        <w:widowControl/>
        <w:numPr>
          <w:ilvl w:val="0"/>
          <w:numId w:val="26"/>
        </w:numPr>
        <w:autoSpaceDE/>
        <w:autoSpaceDN/>
        <w:ind w:left="709" w:right="637" w:firstLine="0"/>
        <w:jc w:val="both"/>
        <w:rPr>
          <w:i/>
          <w:lang w:eastAsia="en-US"/>
        </w:rPr>
      </w:pPr>
      <w:r w:rsidRPr="00613538">
        <w:rPr>
          <w:i/>
          <w:lang w:eastAsia="en-US"/>
        </w:rPr>
        <w:t>neposredno ali prek drugih pravnih oseb v več kot pet odstotnem deležu udeležen pri ustanoviteljskih pravicah, upravljanju ali kapitalu.</w:t>
      </w:r>
    </w:p>
    <w:p w14:paraId="0B246D5B" w14:textId="664DFF51" w:rsidR="00613538" w:rsidRDefault="00613538" w:rsidP="00992B0F">
      <w:pPr>
        <w:ind w:left="709" w:right="637"/>
      </w:pPr>
    </w:p>
    <w:p w14:paraId="5948BD09" w14:textId="0A19C26B" w:rsidR="00302FBA" w:rsidRDefault="00302FBA" w:rsidP="00992B0F">
      <w:pPr>
        <w:ind w:left="709" w:right="637"/>
      </w:pPr>
    </w:p>
    <w:p w14:paraId="19443CDE" w14:textId="69DFDAC0" w:rsidR="00302FBA" w:rsidRDefault="00302FBA" w:rsidP="00992B0F">
      <w:pPr>
        <w:ind w:left="709" w:right="637"/>
      </w:pPr>
    </w:p>
    <w:p w14:paraId="4BD7EA3D" w14:textId="7DAA5E42" w:rsidR="00302FBA" w:rsidRDefault="00302FBA" w:rsidP="00992B0F">
      <w:pPr>
        <w:ind w:left="709" w:right="637"/>
      </w:pPr>
    </w:p>
    <w:p w14:paraId="0BEEF461" w14:textId="1DF7337F" w:rsidR="00302FBA" w:rsidRDefault="00302FBA" w:rsidP="00992B0F">
      <w:pPr>
        <w:ind w:left="709" w:right="637"/>
      </w:pPr>
    </w:p>
    <w:p w14:paraId="68FA31F5" w14:textId="6317188F" w:rsidR="00302FBA" w:rsidRDefault="00302FBA" w:rsidP="00D23B83">
      <w:pPr>
        <w:ind w:right="637"/>
      </w:pPr>
    </w:p>
    <w:p w14:paraId="081611A0" w14:textId="51AEDB46" w:rsidR="00D23B83" w:rsidRDefault="00D23B83" w:rsidP="00D23B83">
      <w:pPr>
        <w:ind w:right="637"/>
      </w:pPr>
    </w:p>
    <w:p w14:paraId="3C1EF674" w14:textId="77777777" w:rsidR="00D23B83" w:rsidRDefault="00D23B83" w:rsidP="00D23B83">
      <w:pPr>
        <w:ind w:right="637"/>
      </w:pPr>
    </w:p>
    <w:p w14:paraId="7351252B" w14:textId="4CF1D277" w:rsidR="00302FBA" w:rsidRDefault="00302FBA" w:rsidP="00992B0F">
      <w:pPr>
        <w:ind w:left="709" w:right="637"/>
      </w:pPr>
    </w:p>
    <w:p w14:paraId="7423F206" w14:textId="2147B5E5" w:rsidR="00302FBA" w:rsidRDefault="00302FBA" w:rsidP="00992B0F">
      <w:pPr>
        <w:ind w:left="709" w:right="637"/>
      </w:pPr>
    </w:p>
    <w:p w14:paraId="5719CFB5" w14:textId="55FEAB1C" w:rsidR="00302FBA" w:rsidRDefault="00302FBA" w:rsidP="00992B0F">
      <w:pPr>
        <w:ind w:left="709" w:right="637"/>
      </w:pPr>
    </w:p>
    <w:p w14:paraId="25F737C0" w14:textId="75C1AD20" w:rsidR="00302FBA" w:rsidRDefault="00302FBA" w:rsidP="00992B0F">
      <w:pPr>
        <w:ind w:left="709" w:right="637"/>
      </w:pPr>
    </w:p>
    <w:p w14:paraId="221BA5E1" w14:textId="570793A2" w:rsidR="00302FBA" w:rsidRDefault="00302FBA" w:rsidP="00992B0F">
      <w:pPr>
        <w:ind w:left="709" w:right="637"/>
      </w:pPr>
    </w:p>
    <w:p w14:paraId="5A1D74BF" w14:textId="77777777" w:rsidR="00302FBA" w:rsidRDefault="00302FBA" w:rsidP="0047285F">
      <w:pPr>
        <w:ind w:right="637"/>
      </w:pPr>
    </w:p>
    <w:p w14:paraId="0BE26EDA" w14:textId="3EC9D924" w:rsidR="00772BC4" w:rsidRPr="00DD4669" w:rsidRDefault="00302FBA" w:rsidP="00992B0F">
      <w:pPr>
        <w:pStyle w:val="Naslov2"/>
        <w:tabs>
          <w:tab w:val="left" w:pos="1438"/>
          <w:tab w:val="left" w:pos="1439"/>
        </w:tabs>
        <w:spacing w:before="85"/>
        <w:ind w:left="709" w:right="637" w:firstLine="0"/>
        <w:rPr>
          <w:b/>
          <w:bCs/>
          <w:i w:val="0"/>
          <w:iCs/>
          <w:sz w:val="22"/>
          <w:szCs w:val="22"/>
          <w:u w:val="none"/>
        </w:rPr>
      </w:pPr>
      <w:bookmarkStart w:id="97" w:name="_TOC_250000"/>
      <w:r w:rsidRPr="00DD4669">
        <w:rPr>
          <w:b/>
          <w:bCs/>
          <w:i w:val="0"/>
          <w:iCs/>
          <w:sz w:val="22"/>
          <w:szCs w:val="22"/>
          <w:u w:val="none"/>
        </w:rPr>
        <w:t>4.1</w:t>
      </w:r>
      <w:r w:rsidR="003E1AD7" w:rsidRPr="00DD4669">
        <w:rPr>
          <w:b/>
          <w:bCs/>
          <w:i w:val="0"/>
          <w:iCs/>
          <w:sz w:val="22"/>
          <w:szCs w:val="22"/>
          <w:u w:val="none"/>
        </w:rPr>
        <w:t>1</w:t>
      </w:r>
      <w:r w:rsidRPr="00DD4669">
        <w:rPr>
          <w:b/>
          <w:bCs/>
          <w:i w:val="0"/>
          <w:iCs/>
          <w:sz w:val="22"/>
          <w:szCs w:val="22"/>
          <w:u w:val="none"/>
        </w:rPr>
        <w:t>.</w:t>
      </w:r>
      <w:r w:rsidR="00DD4669">
        <w:rPr>
          <w:b/>
          <w:bCs/>
          <w:i w:val="0"/>
          <w:iCs/>
          <w:sz w:val="22"/>
          <w:szCs w:val="22"/>
          <w:u w:val="none"/>
        </w:rPr>
        <w:t xml:space="preserve"> </w:t>
      </w:r>
      <w:r w:rsidR="003E1AD7" w:rsidRPr="00DD4669">
        <w:rPr>
          <w:b/>
          <w:bCs/>
          <w:i w:val="0"/>
          <w:iCs/>
          <w:sz w:val="22"/>
          <w:szCs w:val="22"/>
          <w:u w:val="none"/>
        </w:rPr>
        <w:t xml:space="preserve">IZJAVA O UDELEŽBI FIZIČNIH </w:t>
      </w:r>
      <w:r w:rsidR="003E1AD7" w:rsidRPr="00DD4669">
        <w:rPr>
          <w:b/>
          <w:bCs/>
          <w:i w:val="0"/>
          <w:iCs/>
          <w:spacing w:val="-3"/>
          <w:sz w:val="22"/>
          <w:szCs w:val="22"/>
          <w:u w:val="none"/>
        </w:rPr>
        <w:t xml:space="preserve">IN </w:t>
      </w:r>
      <w:r w:rsidR="003E1AD7" w:rsidRPr="00DD4669">
        <w:rPr>
          <w:b/>
          <w:bCs/>
          <w:i w:val="0"/>
          <w:iCs/>
          <w:sz w:val="22"/>
          <w:szCs w:val="22"/>
          <w:u w:val="none"/>
        </w:rPr>
        <w:t xml:space="preserve">PRAVNIH </w:t>
      </w:r>
      <w:r w:rsidR="003E1AD7" w:rsidRPr="00DD4669">
        <w:rPr>
          <w:b/>
          <w:bCs/>
          <w:i w:val="0"/>
          <w:iCs/>
          <w:spacing w:val="-3"/>
          <w:sz w:val="22"/>
          <w:szCs w:val="22"/>
          <w:u w:val="none"/>
        </w:rPr>
        <w:t xml:space="preserve">OSEB </w:t>
      </w:r>
      <w:r w:rsidR="003E1AD7" w:rsidRPr="00DD4669">
        <w:rPr>
          <w:b/>
          <w:bCs/>
          <w:i w:val="0"/>
          <w:iCs/>
          <w:sz w:val="22"/>
          <w:szCs w:val="22"/>
          <w:u w:val="none"/>
        </w:rPr>
        <w:t xml:space="preserve">TER O </w:t>
      </w:r>
      <w:r w:rsidR="003E1AD7" w:rsidRPr="00DD4669">
        <w:rPr>
          <w:b/>
          <w:bCs/>
          <w:i w:val="0"/>
          <w:iCs/>
          <w:spacing w:val="-3"/>
          <w:sz w:val="22"/>
          <w:szCs w:val="22"/>
          <w:u w:val="none"/>
        </w:rPr>
        <w:t>POVEZANIH</w:t>
      </w:r>
      <w:r w:rsidR="003E1AD7" w:rsidRPr="00DD4669">
        <w:rPr>
          <w:b/>
          <w:bCs/>
          <w:i w:val="0"/>
          <w:iCs/>
          <w:spacing w:val="-24"/>
          <w:sz w:val="22"/>
          <w:szCs w:val="22"/>
          <w:u w:val="none"/>
        </w:rPr>
        <w:t xml:space="preserve"> </w:t>
      </w:r>
      <w:r w:rsidR="003E1AD7" w:rsidRPr="00DD4669">
        <w:rPr>
          <w:b/>
          <w:bCs/>
          <w:i w:val="0"/>
          <w:iCs/>
          <w:spacing w:val="-3"/>
          <w:sz w:val="22"/>
          <w:szCs w:val="22"/>
          <w:u w:val="none"/>
        </w:rPr>
        <w:t>DRUŽBAH</w:t>
      </w:r>
      <w:bookmarkEnd w:id="97"/>
      <w:r w:rsidR="003E1AD7" w:rsidRPr="00DD4669">
        <w:rPr>
          <w:b/>
          <w:bCs/>
          <w:i w:val="0"/>
          <w:iCs/>
          <w:sz w:val="22"/>
          <w:szCs w:val="22"/>
          <w:u w:val="none"/>
        </w:rPr>
        <w:t xml:space="preserve"> </w:t>
      </w:r>
    </w:p>
    <w:p w14:paraId="08C36B14" w14:textId="77777777" w:rsidR="00772BC4" w:rsidRDefault="00772BC4" w:rsidP="00992B0F">
      <w:pPr>
        <w:pStyle w:val="Telobesedila"/>
        <w:spacing w:before="5"/>
        <w:ind w:left="709" w:right="637"/>
        <w:rPr>
          <w:i/>
          <w:sz w:val="17"/>
        </w:rPr>
      </w:pPr>
    </w:p>
    <w:p w14:paraId="4BEF957D" w14:textId="77777777" w:rsidR="00772BC4" w:rsidRDefault="009E6620" w:rsidP="00992B0F">
      <w:pPr>
        <w:pStyle w:val="Telobesedila"/>
        <w:spacing w:before="56"/>
        <w:ind w:left="709" w:right="637"/>
        <w:jc w:val="both"/>
      </w:pPr>
      <w:r>
        <w:t>V</w:t>
      </w:r>
      <w:r>
        <w:rPr>
          <w:spacing w:val="-7"/>
        </w:rPr>
        <w:t xml:space="preserve"> </w:t>
      </w:r>
      <w:r>
        <w:t>skladu</w:t>
      </w:r>
      <w:r>
        <w:rPr>
          <w:spacing w:val="-6"/>
        </w:rPr>
        <w:t xml:space="preserve"> </w:t>
      </w:r>
      <w:r>
        <w:t>s</w:t>
      </w:r>
      <w:r>
        <w:rPr>
          <w:spacing w:val="-8"/>
        </w:rPr>
        <w:t xml:space="preserve"> </w:t>
      </w:r>
      <w:r>
        <w:t>šestim</w:t>
      </w:r>
      <w:r>
        <w:rPr>
          <w:spacing w:val="-8"/>
        </w:rPr>
        <w:t xml:space="preserve"> </w:t>
      </w:r>
      <w:r>
        <w:t>odstavkom</w:t>
      </w:r>
      <w:r>
        <w:rPr>
          <w:spacing w:val="-6"/>
        </w:rPr>
        <w:t xml:space="preserve"> </w:t>
      </w:r>
      <w:r>
        <w:t>14.</w:t>
      </w:r>
      <w:r>
        <w:rPr>
          <w:spacing w:val="-6"/>
        </w:rPr>
        <w:t xml:space="preserve"> </w:t>
      </w:r>
      <w:r>
        <w:t>člena</w:t>
      </w:r>
      <w:r>
        <w:rPr>
          <w:spacing w:val="-9"/>
        </w:rPr>
        <w:t xml:space="preserve"> </w:t>
      </w:r>
      <w:r>
        <w:t>Zakona</w:t>
      </w:r>
      <w:r>
        <w:rPr>
          <w:spacing w:val="-6"/>
        </w:rPr>
        <w:t xml:space="preserve"> </w:t>
      </w:r>
      <w:r>
        <w:t>o</w:t>
      </w:r>
      <w:r>
        <w:rPr>
          <w:spacing w:val="-7"/>
        </w:rPr>
        <w:t xml:space="preserve"> </w:t>
      </w:r>
      <w:r>
        <w:t>integriteti</w:t>
      </w:r>
      <w:r>
        <w:rPr>
          <w:spacing w:val="-8"/>
        </w:rPr>
        <w:t xml:space="preserve"> </w:t>
      </w:r>
      <w:r>
        <w:t>in</w:t>
      </w:r>
      <w:r>
        <w:rPr>
          <w:spacing w:val="-5"/>
        </w:rPr>
        <w:t xml:space="preserve"> </w:t>
      </w:r>
      <w:r>
        <w:t>preprečevanju</w:t>
      </w:r>
      <w:r>
        <w:rPr>
          <w:spacing w:val="-6"/>
        </w:rPr>
        <w:t xml:space="preserve"> </w:t>
      </w:r>
      <w:r>
        <w:t>korupcije</w:t>
      </w:r>
      <w:r>
        <w:rPr>
          <w:spacing w:val="-8"/>
        </w:rPr>
        <w:t xml:space="preserve"> </w:t>
      </w:r>
      <w:r>
        <w:t>(Uradni</w:t>
      </w:r>
      <w:r>
        <w:rPr>
          <w:spacing w:val="-7"/>
        </w:rPr>
        <w:t xml:space="preserve"> </w:t>
      </w:r>
      <w:r>
        <w:t>list</w:t>
      </w:r>
      <w:r>
        <w:rPr>
          <w:spacing w:val="-6"/>
        </w:rPr>
        <w:t xml:space="preserve"> </w:t>
      </w:r>
      <w:r>
        <w:t>RS,</w:t>
      </w:r>
      <w:r>
        <w:rPr>
          <w:spacing w:val="-8"/>
        </w:rPr>
        <w:t xml:space="preserve"> </w:t>
      </w:r>
      <w:r>
        <w:t xml:space="preserve">št. 69/11 – uradno prečiščeno besedilo, </w:t>
      </w:r>
      <w:proofErr w:type="spellStart"/>
      <w:r>
        <w:t>ZIntPK</w:t>
      </w:r>
      <w:proofErr w:type="spellEnd"/>
      <w: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w:t>
      </w:r>
      <w:r>
        <w:rPr>
          <w:spacing w:val="-11"/>
        </w:rPr>
        <w:t xml:space="preserve"> </w:t>
      </w:r>
      <w:r>
        <w:t>podatke:</w:t>
      </w:r>
    </w:p>
    <w:p w14:paraId="0E2E3776" w14:textId="13BC5A35" w:rsidR="004F70A4" w:rsidRPr="004F70A4" w:rsidRDefault="009E6620" w:rsidP="00992B0F">
      <w:pPr>
        <w:pStyle w:val="Odstavekseznama"/>
        <w:numPr>
          <w:ilvl w:val="0"/>
          <w:numId w:val="1"/>
        </w:numPr>
        <w:tabs>
          <w:tab w:val="left" w:pos="1079"/>
        </w:tabs>
        <w:spacing w:before="2"/>
        <w:ind w:left="709" w:right="637" w:firstLine="0"/>
        <w:jc w:val="both"/>
        <w:rPr>
          <w:rFonts w:ascii="Arial" w:hAnsi="Arial"/>
        </w:rPr>
      </w:pPr>
      <w:r>
        <w:t>o udeležbi fizičnih in pravnih oseb v lastništvu ponudnika, vključno z udeležbo tihih</w:t>
      </w:r>
      <w:r>
        <w:rPr>
          <w:spacing w:val="-17"/>
        </w:rPr>
        <w:t xml:space="preserve"> </w:t>
      </w:r>
      <w:r>
        <w:t>družbenikov,</w:t>
      </w:r>
    </w:p>
    <w:p w14:paraId="1A67794C" w14:textId="77777777" w:rsidR="004F70A4" w:rsidRPr="00F37E89" w:rsidRDefault="004F70A4" w:rsidP="00F37E89">
      <w:pPr>
        <w:tabs>
          <w:tab w:val="left" w:pos="1079"/>
        </w:tabs>
        <w:spacing w:before="2"/>
        <w:ind w:right="637"/>
        <w:jc w:val="both"/>
        <w:rPr>
          <w:rFonts w:ascii="Arial" w:hAnsi="Arial"/>
        </w:rPr>
      </w:pPr>
    </w:p>
    <w:p w14:paraId="5009EF96" w14:textId="77777777" w:rsidR="00772BC4" w:rsidRDefault="009E6620" w:rsidP="00992B0F">
      <w:pPr>
        <w:pStyle w:val="Odstavekseznama"/>
        <w:numPr>
          <w:ilvl w:val="0"/>
          <w:numId w:val="1"/>
        </w:numPr>
        <w:tabs>
          <w:tab w:val="left" w:pos="1079"/>
        </w:tabs>
        <w:spacing w:before="1"/>
        <w:ind w:left="709" w:right="637" w:firstLine="0"/>
        <w:jc w:val="both"/>
        <w:rPr>
          <w:rFonts w:ascii="Arial" w:hAnsi="Arial"/>
        </w:rPr>
      </w:pPr>
      <w:r>
        <w:t>ter o gospodarskih subjektih, za katere se glede na določbe zakona, ki ureja gospodarske družbe, šteje, da so povezane družbe s</w:t>
      </w:r>
      <w:r>
        <w:rPr>
          <w:spacing w:val="-5"/>
        </w:rPr>
        <w:t xml:space="preserve"> </w:t>
      </w:r>
      <w:r>
        <w:t>ponudnikom.</w:t>
      </w:r>
    </w:p>
    <w:p w14:paraId="28392E74" w14:textId="77777777" w:rsidR="00772BC4" w:rsidRDefault="009E6620" w:rsidP="00992B0F">
      <w:pPr>
        <w:pStyle w:val="Telobesedila"/>
        <w:ind w:left="709" w:right="637"/>
        <w:jc w:val="both"/>
      </w:pPr>
      <w:r>
        <w:t>To izjavo oziroma podatke je organ ali organizacija javnega sektorja na njeno zahtevo dolžna predložiti komisiji. Za fizične osebe izjava vsebuje ime in priimek, naslov prebivališča in delež lastništva. Če ponudnik</w:t>
      </w:r>
      <w:r>
        <w:rPr>
          <w:spacing w:val="-9"/>
        </w:rPr>
        <w:t xml:space="preserve"> </w:t>
      </w:r>
      <w:r>
        <w:t>predloži</w:t>
      </w:r>
      <w:r>
        <w:rPr>
          <w:spacing w:val="-9"/>
        </w:rPr>
        <w:t xml:space="preserve"> </w:t>
      </w:r>
      <w:r>
        <w:t>lažno</w:t>
      </w:r>
      <w:r>
        <w:rPr>
          <w:spacing w:val="-10"/>
        </w:rPr>
        <w:t xml:space="preserve"> </w:t>
      </w:r>
      <w:r>
        <w:t>izjavo</w:t>
      </w:r>
      <w:r>
        <w:rPr>
          <w:spacing w:val="-8"/>
        </w:rPr>
        <w:t xml:space="preserve"> </w:t>
      </w:r>
      <w:r>
        <w:t>oziroma</w:t>
      </w:r>
      <w:r>
        <w:rPr>
          <w:spacing w:val="-11"/>
        </w:rPr>
        <w:t xml:space="preserve"> </w:t>
      </w:r>
      <w:r>
        <w:t>da</w:t>
      </w:r>
      <w:r>
        <w:rPr>
          <w:spacing w:val="-8"/>
        </w:rPr>
        <w:t xml:space="preserve"> </w:t>
      </w:r>
      <w:r>
        <w:t>neresnične</w:t>
      </w:r>
      <w:r>
        <w:rPr>
          <w:spacing w:val="-9"/>
        </w:rPr>
        <w:t xml:space="preserve"> </w:t>
      </w:r>
      <w:r>
        <w:t>podatke</w:t>
      </w:r>
      <w:r>
        <w:rPr>
          <w:spacing w:val="-9"/>
        </w:rPr>
        <w:t xml:space="preserve"> </w:t>
      </w:r>
      <w:r>
        <w:t>o</w:t>
      </w:r>
      <w:r>
        <w:rPr>
          <w:spacing w:val="-9"/>
        </w:rPr>
        <w:t xml:space="preserve"> </w:t>
      </w:r>
      <w:r>
        <w:t>navedenih</w:t>
      </w:r>
      <w:r>
        <w:rPr>
          <w:spacing w:val="-8"/>
        </w:rPr>
        <w:t xml:space="preserve"> </w:t>
      </w:r>
      <w:r>
        <w:t>dejstvih,</w:t>
      </w:r>
      <w:r>
        <w:rPr>
          <w:spacing w:val="-7"/>
        </w:rPr>
        <w:t xml:space="preserve"> </w:t>
      </w:r>
      <w:r>
        <w:t>ima</w:t>
      </w:r>
      <w:r>
        <w:rPr>
          <w:spacing w:val="-11"/>
        </w:rPr>
        <w:t xml:space="preserve"> </w:t>
      </w:r>
      <w:r>
        <w:t>to</w:t>
      </w:r>
      <w:r>
        <w:rPr>
          <w:spacing w:val="-8"/>
        </w:rPr>
        <w:t xml:space="preserve"> </w:t>
      </w:r>
      <w:r>
        <w:t>za</w:t>
      </w:r>
      <w:r>
        <w:rPr>
          <w:spacing w:val="-9"/>
        </w:rPr>
        <w:t xml:space="preserve"> </w:t>
      </w:r>
      <w:r>
        <w:t>posledico ničnost</w:t>
      </w:r>
      <w:r>
        <w:rPr>
          <w:spacing w:val="-3"/>
        </w:rPr>
        <w:t xml:space="preserve"> </w:t>
      </w:r>
      <w:r>
        <w:t>pogodbe.</w:t>
      </w:r>
    </w:p>
    <w:p w14:paraId="34B7CD44" w14:textId="77777777" w:rsidR="00772BC4" w:rsidRDefault="00772BC4" w:rsidP="00992B0F">
      <w:pPr>
        <w:pStyle w:val="Telobesedila"/>
        <w:spacing w:before="11"/>
        <w:ind w:left="709" w:right="637"/>
        <w:rPr>
          <w:sz w:val="21"/>
        </w:rPr>
      </w:pPr>
    </w:p>
    <w:p w14:paraId="0A4A7B3B" w14:textId="77777777" w:rsidR="00772BC4" w:rsidRDefault="009E6620" w:rsidP="00992B0F">
      <w:pPr>
        <w:pStyle w:val="Telobesedila"/>
        <w:ind w:left="709" w:right="637"/>
        <w:jc w:val="both"/>
      </w:pPr>
      <w:r>
        <w:rPr>
          <w:spacing w:val="-3"/>
        </w:rPr>
        <w:t>PONUDNIK</w:t>
      </w:r>
      <w:r>
        <w:rPr>
          <w:spacing w:val="-13"/>
        </w:rPr>
        <w:t xml:space="preserve"> </w:t>
      </w:r>
      <w:r>
        <w:rPr>
          <w:spacing w:val="-3"/>
        </w:rPr>
        <w:t>(pravna</w:t>
      </w:r>
      <w:r>
        <w:rPr>
          <w:spacing w:val="-11"/>
        </w:rPr>
        <w:t xml:space="preserve"> </w:t>
      </w:r>
      <w:r>
        <w:rPr>
          <w:spacing w:val="-3"/>
        </w:rPr>
        <w:t>oseba,</w:t>
      </w:r>
      <w:r>
        <w:rPr>
          <w:spacing w:val="-11"/>
        </w:rPr>
        <w:t xml:space="preserve"> </w:t>
      </w:r>
      <w:r>
        <w:t>podjetnik,</w:t>
      </w:r>
      <w:r>
        <w:rPr>
          <w:spacing w:val="-12"/>
        </w:rPr>
        <w:t xml:space="preserve"> </w:t>
      </w:r>
      <w:r>
        <w:t>društvo,</w:t>
      </w:r>
      <w:r>
        <w:rPr>
          <w:spacing w:val="-12"/>
        </w:rPr>
        <w:t xml:space="preserve"> </w:t>
      </w:r>
      <w:r>
        <w:rPr>
          <w:spacing w:val="-3"/>
        </w:rPr>
        <w:t>zavod</w:t>
      </w:r>
      <w:r>
        <w:rPr>
          <w:spacing w:val="-14"/>
        </w:rPr>
        <w:t xml:space="preserve"> </w:t>
      </w:r>
      <w:r>
        <w:t>ali</w:t>
      </w:r>
      <w:r>
        <w:rPr>
          <w:spacing w:val="-11"/>
        </w:rPr>
        <w:t xml:space="preserve"> </w:t>
      </w:r>
      <w:r>
        <w:rPr>
          <w:spacing w:val="-3"/>
        </w:rPr>
        <w:t>drug</w:t>
      </w:r>
      <w:r>
        <w:rPr>
          <w:spacing w:val="-11"/>
        </w:rPr>
        <w:t xml:space="preserve"> </w:t>
      </w:r>
      <w:r>
        <w:rPr>
          <w:spacing w:val="-2"/>
        </w:rPr>
        <w:t>pravni</w:t>
      </w:r>
      <w:r>
        <w:rPr>
          <w:spacing w:val="-12"/>
        </w:rPr>
        <w:t xml:space="preserve"> </w:t>
      </w:r>
      <w:r>
        <w:t>subjekt,</w:t>
      </w:r>
      <w:r>
        <w:rPr>
          <w:spacing w:val="-13"/>
        </w:rPr>
        <w:t xml:space="preserve"> </w:t>
      </w:r>
      <w:r>
        <w:t>ki</w:t>
      </w:r>
      <w:r>
        <w:rPr>
          <w:spacing w:val="-13"/>
        </w:rPr>
        <w:t xml:space="preserve"> </w:t>
      </w:r>
      <w:r>
        <w:rPr>
          <w:spacing w:val="-3"/>
        </w:rPr>
        <w:t>nastopa</w:t>
      </w:r>
      <w:r>
        <w:rPr>
          <w:spacing w:val="-12"/>
        </w:rPr>
        <w:t xml:space="preserve"> </w:t>
      </w:r>
      <w:r>
        <w:t>v</w:t>
      </w:r>
      <w:r>
        <w:rPr>
          <w:spacing w:val="-9"/>
        </w:rPr>
        <w:t xml:space="preserve"> </w:t>
      </w:r>
      <w:r>
        <w:rPr>
          <w:spacing w:val="-3"/>
        </w:rPr>
        <w:t>postopku</w:t>
      </w:r>
      <w:r>
        <w:rPr>
          <w:spacing w:val="-14"/>
        </w:rPr>
        <w:t xml:space="preserve"> </w:t>
      </w:r>
      <w:r>
        <w:rPr>
          <w:spacing w:val="-3"/>
        </w:rPr>
        <w:t>javnega naročanja):</w:t>
      </w:r>
    </w:p>
    <w:p w14:paraId="66662B85" w14:textId="77777777" w:rsidR="00772BC4" w:rsidRDefault="00772BC4" w:rsidP="00992B0F">
      <w:pPr>
        <w:pStyle w:val="Telobesedila"/>
        <w:spacing w:before="6"/>
        <w:ind w:left="709" w:right="637"/>
        <w:rPr>
          <w:sz w:val="17"/>
        </w:rPr>
      </w:pPr>
    </w:p>
    <w:p w14:paraId="78A08A25" w14:textId="61B3CABA" w:rsidR="00772BC4" w:rsidRDefault="00A1734D" w:rsidP="00992B0F">
      <w:pPr>
        <w:pStyle w:val="Telobesedila"/>
        <w:tabs>
          <w:tab w:val="left" w:pos="9835"/>
        </w:tabs>
        <w:spacing w:before="56"/>
        <w:ind w:left="709" w:right="637"/>
      </w:pPr>
      <w:r>
        <w:rPr>
          <w:noProof/>
          <w:lang w:bidi="ar-SA"/>
        </w:rPr>
        <mc:AlternateContent>
          <mc:Choice Requires="wps">
            <w:drawing>
              <wp:anchor distT="0" distB="0" distL="114300" distR="114300" simplePos="0" relativeHeight="251680768" behindDoc="0" locked="0" layoutInCell="1" allowOverlap="1" wp14:anchorId="13C13C51" wp14:editId="59104F01">
                <wp:simplePos x="0" y="0"/>
                <wp:positionH relativeFrom="page">
                  <wp:posOffset>866775</wp:posOffset>
                </wp:positionH>
                <wp:positionV relativeFrom="paragraph">
                  <wp:posOffset>63500</wp:posOffset>
                </wp:positionV>
                <wp:extent cx="1200150" cy="1181100"/>
                <wp:effectExtent l="0" t="0" r="0" b="0"/>
                <wp:wrapNone/>
                <wp:docPr id="10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1890"/>
                            </w:tblGrid>
                            <w:tr w:rsidR="00772BC4" w14:paraId="5FA60946" w14:textId="77777777">
                              <w:trPr>
                                <w:trHeight w:val="383"/>
                              </w:trPr>
                              <w:tc>
                                <w:tcPr>
                                  <w:tcW w:w="1890" w:type="dxa"/>
                                </w:tcPr>
                                <w:p w14:paraId="3EABCB60" w14:textId="77777777" w:rsidR="00772BC4" w:rsidRDefault="009E6620">
                                  <w:pPr>
                                    <w:pStyle w:val="TableParagraph"/>
                                    <w:spacing w:line="225" w:lineRule="exact"/>
                                    <w:ind w:left="200"/>
                                  </w:pPr>
                                  <w:r>
                                    <w:t>Firma/Ime:</w:t>
                                  </w:r>
                                </w:p>
                              </w:tc>
                            </w:tr>
                            <w:tr w:rsidR="00772BC4" w14:paraId="524F28C4" w14:textId="77777777">
                              <w:trPr>
                                <w:trHeight w:val="547"/>
                              </w:trPr>
                              <w:tc>
                                <w:tcPr>
                                  <w:tcW w:w="1890" w:type="dxa"/>
                                </w:tcPr>
                                <w:p w14:paraId="7FBEB5BE" w14:textId="77777777" w:rsidR="00772BC4" w:rsidRDefault="009E6620">
                                  <w:pPr>
                                    <w:pStyle w:val="TableParagraph"/>
                                    <w:spacing w:before="119"/>
                                    <w:ind w:left="200"/>
                                  </w:pPr>
                                  <w:r>
                                    <w:t>Sedež/Naslov:</w:t>
                                  </w:r>
                                </w:p>
                              </w:tc>
                            </w:tr>
                            <w:tr w:rsidR="00772BC4" w14:paraId="293B75A2" w14:textId="77777777">
                              <w:trPr>
                                <w:trHeight w:val="546"/>
                              </w:trPr>
                              <w:tc>
                                <w:tcPr>
                                  <w:tcW w:w="1890" w:type="dxa"/>
                                </w:tcPr>
                                <w:p w14:paraId="41DBD306" w14:textId="77777777" w:rsidR="00772BC4" w:rsidRDefault="009E6620">
                                  <w:pPr>
                                    <w:pStyle w:val="TableParagraph"/>
                                    <w:spacing w:before="119"/>
                                    <w:ind w:left="200"/>
                                  </w:pPr>
                                  <w:r>
                                    <w:t>Matična številka:</w:t>
                                  </w:r>
                                </w:p>
                              </w:tc>
                            </w:tr>
                            <w:tr w:rsidR="00772BC4" w14:paraId="05E4C97C" w14:textId="77777777">
                              <w:trPr>
                                <w:trHeight w:val="382"/>
                              </w:trPr>
                              <w:tc>
                                <w:tcPr>
                                  <w:tcW w:w="1890" w:type="dxa"/>
                                </w:tcPr>
                                <w:p w14:paraId="691C8344" w14:textId="77777777" w:rsidR="00772BC4" w:rsidRDefault="009E6620">
                                  <w:pPr>
                                    <w:pStyle w:val="TableParagraph"/>
                                    <w:spacing w:before="118" w:line="245" w:lineRule="exact"/>
                                    <w:ind w:left="200"/>
                                  </w:pPr>
                                  <w:r>
                                    <w:t>Davčna številka:</w:t>
                                  </w:r>
                                </w:p>
                              </w:tc>
                            </w:tr>
                          </w:tbl>
                          <w:p w14:paraId="35123E3D" w14:textId="77777777" w:rsidR="00772BC4" w:rsidRDefault="00772BC4">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C13C51" id="Text Box 16" o:spid="_x0000_s1027" type="#_x0000_t202" style="position:absolute;left:0;text-align:left;margin-left:68.25pt;margin-top:5pt;width:94.5pt;height:93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" filled="f" stroked="f">
                <v:textbox inset="0,0,0,0">
                  <w:txbxContent>
                    <w:tbl>
                      <w:tblPr>
                        <w:tblStyle w:val="TableNormal"/>
                        <w:tblW w:w="0" w:type="auto"/>
                        <w:tblInd w:w="7" w:type="dxa"/>
                        <w:tblLayout w:type="fixed"/>
                        <w:tblLook w:val="01E0" w:firstRow="1" w:lastRow="1" w:firstColumn="1" w:lastColumn="1" w:noHBand="0" w:noVBand="0"/>
                      </w:tblPr>
                      <w:tblGrid>
                        <w:gridCol w:w="1890"/>
                      </w:tblGrid>
                      <w:tr w:rsidR="00772BC4" w14:paraId="5FA60946" w14:textId="77777777">
                        <w:trPr>
                          <w:trHeight w:val="383"/>
                        </w:trPr>
                        <w:tc>
                          <w:tcPr>
                            <w:tcW w:w="1890" w:type="dxa"/>
                          </w:tcPr>
                          <w:p w14:paraId="3EABCB60" w14:textId="77777777" w:rsidR="00772BC4" w:rsidRDefault="009E6620">
                            <w:pPr>
                              <w:pStyle w:val="TableParagraph"/>
                              <w:spacing w:line="225" w:lineRule="exact"/>
                              <w:ind w:left="200"/>
                            </w:pPr>
                            <w:r>
                              <w:t>Firma/Ime:</w:t>
                            </w:r>
                          </w:p>
                        </w:tc>
                      </w:tr>
                      <w:tr w:rsidR="00772BC4" w14:paraId="524F28C4" w14:textId="77777777">
                        <w:trPr>
                          <w:trHeight w:val="547"/>
                        </w:trPr>
                        <w:tc>
                          <w:tcPr>
                            <w:tcW w:w="1890" w:type="dxa"/>
                          </w:tcPr>
                          <w:p w14:paraId="7FBEB5BE" w14:textId="77777777" w:rsidR="00772BC4" w:rsidRDefault="009E6620">
                            <w:pPr>
                              <w:pStyle w:val="TableParagraph"/>
                              <w:spacing w:before="119"/>
                              <w:ind w:left="200"/>
                            </w:pPr>
                            <w:r>
                              <w:t>Sedež/Naslov:</w:t>
                            </w:r>
                          </w:p>
                        </w:tc>
                      </w:tr>
                      <w:tr w:rsidR="00772BC4" w14:paraId="293B75A2" w14:textId="77777777">
                        <w:trPr>
                          <w:trHeight w:val="546"/>
                        </w:trPr>
                        <w:tc>
                          <w:tcPr>
                            <w:tcW w:w="1890" w:type="dxa"/>
                          </w:tcPr>
                          <w:p w14:paraId="41DBD306" w14:textId="77777777" w:rsidR="00772BC4" w:rsidRDefault="009E6620">
                            <w:pPr>
                              <w:pStyle w:val="TableParagraph"/>
                              <w:spacing w:before="119"/>
                              <w:ind w:left="200"/>
                            </w:pPr>
                            <w:r>
                              <w:t>Matična številka:</w:t>
                            </w:r>
                          </w:p>
                        </w:tc>
                      </w:tr>
                      <w:tr w:rsidR="00772BC4" w14:paraId="05E4C97C" w14:textId="77777777">
                        <w:trPr>
                          <w:trHeight w:val="382"/>
                        </w:trPr>
                        <w:tc>
                          <w:tcPr>
                            <w:tcW w:w="1890" w:type="dxa"/>
                          </w:tcPr>
                          <w:p w14:paraId="691C8344" w14:textId="77777777" w:rsidR="00772BC4" w:rsidRDefault="009E6620">
                            <w:pPr>
                              <w:pStyle w:val="TableParagraph"/>
                              <w:spacing w:before="118" w:line="245" w:lineRule="exact"/>
                              <w:ind w:left="200"/>
                            </w:pPr>
                            <w:r>
                              <w:t>Davčna številka:</w:t>
                            </w:r>
                          </w:p>
                        </w:tc>
                      </w:tr>
                    </w:tbl>
                    <w:p w14:paraId="35123E3D" w14:textId="77777777" w:rsidR="00772BC4" w:rsidRDefault="00772BC4">
                      <w:pPr>
                        <w:pStyle w:val="Telobesedila"/>
                      </w:pPr>
                    </w:p>
                  </w:txbxContent>
                </v:textbox>
                <w10:wrap anchorx="page"/>
              </v:shape>
            </w:pict>
          </mc:Fallback>
        </mc:AlternateContent>
      </w:r>
      <w:r>
        <w:rPr>
          <w:u w:val="single"/>
        </w:rPr>
        <w:t xml:space="preserve"> </w:t>
      </w:r>
      <w:r>
        <w:rPr>
          <w:u w:val="single"/>
        </w:rPr>
        <w:tab/>
      </w:r>
    </w:p>
    <w:p w14:paraId="41E09ECF" w14:textId="77777777" w:rsidR="00772BC4" w:rsidRDefault="00772BC4" w:rsidP="00992B0F">
      <w:pPr>
        <w:pStyle w:val="Telobesedila"/>
        <w:spacing w:before="2"/>
        <w:ind w:left="709" w:right="637"/>
        <w:rPr>
          <w:sz w:val="23"/>
        </w:rPr>
      </w:pPr>
    </w:p>
    <w:p w14:paraId="61393E4B"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6C17ADF1" w14:textId="77777777" w:rsidR="00772BC4" w:rsidRDefault="00772BC4" w:rsidP="00992B0F">
      <w:pPr>
        <w:pStyle w:val="Telobesedila"/>
        <w:spacing w:before="7"/>
        <w:ind w:left="709" w:right="637"/>
        <w:rPr>
          <w:rFonts w:ascii="Times New Roman"/>
          <w:sz w:val="25"/>
        </w:rPr>
      </w:pPr>
    </w:p>
    <w:p w14:paraId="6378E990"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30A5329F" w14:textId="77777777" w:rsidR="00772BC4" w:rsidRDefault="00772BC4" w:rsidP="00992B0F">
      <w:pPr>
        <w:pStyle w:val="Telobesedila"/>
        <w:spacing w:before="4"/>
        <w:ind w:left="709" w:right="637"/>
        <w:rPr>
          <w:rFonts w:ascii="Times New Roman"/>
          <w:sz w:val="25"/>
        </w:rPr>
      </w:pPr>
    </w:p>
    <w:p w14:paraId="4C93DA86" w14:textId="77777777" w:rsidR="00772BC4" w:rsidRDefault="009E6620" w:rsidP="00992B0F">
      <w:pPr>
        <w:pStyle w:val="Telobesedila"/>
        <w:tabs>
          <w:tab w:val="left" w:pos="9839"/>
        </w:tabs>
        <w:ind w:left="709" w:right="637"/>
        <w:rPr>
          <w:rFonts w:ascii="Times New Roman"/>
        </w:rPr>
      </w:pPr>
      <w:r>
        <w:rPr>
          <w:rFonts w:ascii="Times New Roman"/>
          <w:u w:val="single"/>
        </w:rPr>
        <w:t xml:space="preserve"> </w:t>
      </w:r>
      <w:r>
        <w:rPr>
          <w:rFonts w:ascii="Times New Roman"/>
          <w:u w:val="single"/>
        </w:rPr>
        <w:tab/>
      </w:r>
    </w:p>
    <w:p w14:paraId="5F331B92" w14:textId="77777777" w:rsidR="00772BC4" w:rsidRDefault="00772BC4" w:rsidP="00992B0F">
      <w:pPr>
        <w:pStyle w:val="Telobesedila"/>
        <w:spacing w:before="4"/>
        <w:ind w:left="709" w:right="637"/>
        <w:rPr>
          <w:rFonts w:ascii="Times New Roman"/>
          <w:sz w:val="25"/>
        </w:rPr>
      </w:pPr>
    </w:p>
    <w:p w14:paraId="46B5A886" w14:textId="77777777" w:rsidR="00772BC4" w:rsidRDefault="009E6620" w:rsidP="00992B0F">
      <w:pPr>
        <w:pStyle w:val="Telobesedila"/>
        <w:tabs>
          <w:tab w:val="left" w:pos="6131"/>
        </w:tabs>
        <w:ind w:left="709" w:right="637"/>
        <w:rPr>
          <w:rFonts w:ascii="Segoe UI Symbol" w:hAnsi="Segoe UI Symbol"/>
        </w:rPr>
      </w:pPr>
      <w:r>
        <w:rPr>
          <w:spacing w:val="-3"/>
        </w:rPr>
        <w:t xml:space="preserve">Ponudnik </w:t>
      </w:r>
      <w:r>
        <w:t xml:space="preserve">je </w:t>
      </w:r>
      <w:r>
        <w:rPr>
          <w:spacing w:val="-3"/>
        </w:rPr>
        <w:t xml:space="preserve">nosilec </w:t>
      </w:r>
      <w:r>
        <w:t xml:space="preserve">tihe družbe (ustrezno </w:t>
      </w:r>
      <w:r>
        <w:rPr>
          <w:spacing w:val="-3"/>
        </w:rPr>
        <w:t>označiti):</w:t>
      </w:r>
      <w:r>
        <w:rPr>
          <w:spacing w:val="32"/>
        </w:rPr>
        <w:t xml:space="preserve"> </w:t>
      </w:r>
      <w:r>
        <w:t>DA</w:t>
      </w:r>
      <w:r>
        <w:rPr>
          <w:spacing w:val="-4"/>
        </w:rPr>
        <w:t xml:space="preserve"> </w:t>
      </w:r>
      <w:r>
        <w:rPr>
          <w:rFonts w:ascii="Segoe UI Symbol" w:hAnsi="Segoe UI Symbol"/>
          <w:b/>
        </w:rPr>
        <w:t>☐</w:t>
      </w:r>
      <w:r>
        <w:rPr>
          <w:rFonts w:ascii="Segoe UI Symbol" w:hAnsi="Segoe UI Symbol"/>
          <w:b/>
        </w:rPr>
        <w:tab/>
      </w:r>
      <w:r>
        <w:t>NE</w:t>
      </w:r>
      <w:r>
        <w:rPr>
          <w:spacing w:val="1"/>
        </w:rPr>
        <w:t xml:space="preserve"> </w:t>
      </w:r>
      <w:r>
        <w:rPr>
          <w:rFonts w:ascii="Segoe UI Symbol" w:hAnsi="Segoe UI Symbol"/>
        </w:rPr>
        <w:t>☐</w:t>
      </w:r>
    </w:p>
    <w:p w14:paraId="420EF984" w14:textId="77777777" w:rsidR="00772BC4" w:rsidRDefault="00772BC4" w:rsidP="00992B0F">
      <w:pPr>
        <w:pStyle w:val="Telobesedila"/>
        <w:spacing w:before="3"/>
        <w:ind w:left="709" w:right="637"/>
        <w:rPr>
          <w:rFonts w:ascii="Segoe UI Symbol"/>
          <w:sz w:val="20"/>
        </w:rPr>
      </w:pPr>
    </w:p>
    <w:p w14:paraId="538718D0" w14:textId="5C7C266B" w:rsidR="00772BC4" w:rsidRDefault="00F37E89" w:rsidP="00992B0F">
      <w:pPr>
        <w:pStyle w:val="Telobesedila"/>
        <w:spacing w:line="480" w:lineRule="auto"/>
        <w:ind w:left="709" w:right="637"/>
      </w:pPr>
      <w:r>
        <w:rPr>
          <w:noProof/>
          <w:lang w:bidi="ar-SA"/>
        </w:rPr>
        <mc:AlternateContent>
          <mc:Choice Requires="wps">
            <w:drawing>
              <wp:anchor distT="0" distB="0" distL="114300" distR="114300" simplePos="0" relativeHeight="251679744" behindDoc="0" locked="0" layoutInCell="1" allowOverlap="1" wp14:anchorId="77339D21" wp14:editId="05BB2583">
                <wp:simplePos x="0" y="0"/>
                <wp:positionH relativeFrom="margin">
                  <wp:posOffset>-115382</wp:posOffset>
                </wp:positionH>
                <wp:positionV relativeFrom="paragraph">
                  <wp:posOffset>519081</wp:posOffset>
                </wp:positionV>
                <wp:extent cx="6646885" cy="788035"/>
                <wp:effectExtent l="0" t="0" r="1905" b="12065"/>
                <wp:wrapNone/>
                <wp:docPr id="10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6885" cy="788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3351"/>
                              <w:gridCol w:w="1868"/>
                              <w:gridCol w:w="1966"/>
                            </w:tblGrid>
                            <w:tr w:rsidR="00992B0F" w14:paraId="76B0E6B3" w14:textId="77777777" w:rsidTr="00992B0F">
                              <w:trPr>
                                <w:trHeight w:val="1221"/>
                              </w:trPr>
                              <w:tc>
                                <w:tcPr>
                                  <w:tcW w:w="2449" w:type="dxa"/>
                                  <w:tcBorders>
                                    <w:left w:val="single" w:sz="6" w:space="0" w:color="000000"/>
                                  </w:tcBorders>
                                </w:tcPr>
                                <w:p w14:paraId="38BB85DB" w14:textId="77777777" w:rsidR="00992B0F" w:rsidRDefault="00992B0F">
                                  <w:pPr>
                                    <w:pStyle w:val="TableParagraph"/>
                                    <w:spacing w:before="1"/>
                                    <w:ind w:left="244" w:right="234"/>
                                    <w:jc w:val="center"/>
                                    <w:rPr>
                                      <w:sz w:val="20"/>
                                    </w:rPr>
                                  </w:pPr>
                                  <w:r>
                                    <w:rPr>
                                      <w:sz w:val="20"/>
                                    </w:rPr>
                                    <w:t>Firma, matična in davčna št. pravne osebe</w:t>
                                  </w:r>
                                </w:p>
                                <w:p w14:paraId="0D0AE3D3" w14:textId="77777777" w:rsidR="00992B0F" w:rsidRDefault="00992B0F">
                                  <w:pPr>
                                    <w:pStyle w:val="TableParagraph"/>
                                    <w:spacing w:line="243" w:lineRule="exact"/>
                                    <w:ind w:left="237" w:right="235"/>
                                    <w:jc w:val="center"/>
                                    <w:rPr>
                                      <w:sz w:val="20"/>
                                    </w:rPr>
                                  </w:pPr>
                                  <w:r>
                                    <w:rPr>
                                      <w:sz w:val="20"/>
                                    </w:rPr>
                                    <w:t>oziroma</w:t>
                                  </w:r>
                                </w:p>
                                <w:p w14:paraId="75D2D124" w14:textId="77777777" w:rsidR="00992B0F" w:rsidRDefault="00992B0F">
                                  <w:pPr>
                                    <w:pStyle w:val="TableParagraph"/>
                                    <w:spacing w:before="1"/>
                                    <w:ind w:left="244" w:right="235"/>
                                    <w:jc w:val="center"/>
                                    <w:rPr>
                                      <w:sz w:val="20"/>
                                    </w:rPr>
                                  </w:pPr>
                                  <w:r>
                                    <w:rPr>
                                      <w:sz w:val="20"/>
                                    </w:rPr>
                                    <w:t>ime in priimek fizične osebe</w:t>
                                  </w:r>
                                </w:p>
                              </w:tc>
                              <w:tc>
                                <w:tcPr>
                                  <w:tcW w:w="3351" w:type="dxa"/>
                                </w:tcPr>
                                <w:p w14:paraId="33AE5AD3" w14:textId="77777777" w:rsidR="00992B0F" w:rsidRDefault="00992B0F">
                                  <w:pPr>
                                    <w:pStyle w:val="TableParagraph"/>
                                    <w:spacing w:before="1" w:line="480" w:lineRule="auto"/>
                                    <w:ind w:left="635" w:right="625"/>
                                    <w:jc w:val="center"/>
                                    <w:rPr>
                                      <w:sz w:val="20"/>
                                    </w:rPr>
                                  </w:pPr>
                                  <w:r>
                                    <w:rPr>
                                      <w:sz w:val="20"/>
                                    </w:rPr>
                                    <w:t>Sedež pravne osebe oziroma</w:t>
                                  </w:r>
                                </w:p>
                                <w:p w14:paraId="42DF1729" w14:textId="77777777" w:rsidR="00992B0F" w:rsidRDefault="00992B0F">
                                  <w:pPr>
                                    <w:pStyle w:val="TableParagraph"/>
                                    <w:spacing w:line="223" w:lineRule="exact"/>
                                    <w:ind w:left="635" w:right="625"/>
                                    <w:jc w:val="center"/>
                                    <w:rPr>
                                      <w:sz w:val="20"/>
                                    </w:rPr>
                                  </w:pPr>
                                  <w:r>
                                    <w:rPr>
                                      <w:sz w:val="20"/>
                                    </w:rPr>
                                    <w:t>prebivališče fizične osebe</w:t>
                                  </w:r>
                                </w:p>
                              </w:tc>
                              <w:tc>
                                <w:tcPr>
                                  <w:tcW w:w="1868" w:type="dxa"/>
                                </w:tcPr>
                                <w:p w14:paraId="038856D1" w14:textId="77777777" w:rsidR="00992B0F" w:rsidRDefault="00992B0F">
                                  <w:pPr>
                                    <w:pStyle w:val="TableParagraph"/>
                                    <w:spacing w:before="1"/>
                                    <w:ind w:left="185" w:right="174"/>
                                    <w:jc w:val="center"/>
                                    <w:rPr>
                                      <w:sz w:val="20"/>
                                    </w:rPr>
                                  </w:pPr>
                                  <w:r>
                                    <w:rPr>
                                      <w:sz w:val="20"/>
                                    </w:rPr>
                                    <w:t>Lastniški delež v % oziroma</w:t>
                                  </w:r>
                                </w:p>
                                <w:p w14:paraId="20773804" w14:textId="77777777" w:rsidR="00992B0F" w:rsidRDefault="00992B0F">
                                  <w:pPr>
                                    <w:pStyle w:val="TableParagraph"/>
                                    <w:ind w:left="318" w:right="308" w:firstLine="1"/>
                                    <w:jc w:val="center"/>
                                    <w:rPr>
                                      <w:sz w:val="20"/>
                                    </w:rPr>
                                  </w:pPr>
                                  <w:r>
                                    <w:rPr>
                                      <w:sz w:val="20"/>
                                    </w:rPr>
                                    <w:t xml:space="preserve">delež </w:t>
                                  </w:r>
                                  <w:r>
                                    <w:rPr>
                                      <w:spacing w:val="-2"/>
                                      <w:sz w:val="20"/>
                                    </w:rPr>
                                    <w:t>ustanoviteljskih</w:t>
                                  </w:r>
                                </w:p>
                                <w:p w14:paraId="18ACABC0" w14:textId="77777777" w:rsidR="00992B0F" w:rsidRDefault="00992B0F">
                                  <w:pPr>
                                    <w:pStyle w:val="TableParagraph"/>
                                    <w:spacing w:line="224" w:lineRule="exact"/>
                                    <w:ind w:left="182" w:right="174"/>
                                    <w:jc w:val="center"/>
                                    <w:rPr>
                                      <w:sz w:val="20"/>
                                    </w:rPr>
                                  </w:pPr>
                                  <w:r>
                                    <w:rPr>
                                      <w:sz w:val="20"/>
                                    </w:rPr>
                                    <w:t>pravic v %</w:t>
                                  </w:r>
                                </w:p>
                              </w:tc>
                              <w:tc>
                                <w:tcPr>
                                  <w:tcW w:w="1966" w:type="dxa"/>
                                </w:tcPr>
                                <w:p w14:paraId="3345A45D" w14:textId="77777777" w:rsidR="00992B0F" w:rsidRDefault="00992B0F">
                                  <w:pPr>
                                    <w:pStyle w:val="TableParagraph"/>
                                    <w:spacing w:before="18"/>
                                    <w:ind w:left="104"/>
                                    <w:rPr>
                                      <w:sz w:val="20"/>
                                    </w:rPr>
                                  </w:pPr>
                                  <w:r>
                                    <w:rPr>
                                      <w:sz w:val="20"/>
                                    </w:rPr>
                                    <w:t>Tihi družbenik</w:t>
                                  </w:r>
                                  <w:r>
                                    <w:rPr>
                                      <w:sz w:val="20"/>
                                      <w:vertAlign w:val="superscript"/>
                                    </w:rPr>
                                    <w:t>3</w:t>
                                  </w:r>
                                </w:p>
                                <w:p w14:paraId="11BF65CB" w14:textId="77777777" w:rsidR="00992B0F" w:rsidRDefault="00992B0F">
                                  <w:pPr>
                                    <w:pStyle w:val="TableParagraph"/>
                                    <w:spacing w:before="5"/>
                                    <w:ind w:left="104" w:right="126"/>
                                    <w:rPr>
                                      <w:sz w:val="20"/>
                                    </w:rPr>
                                  </w:pPr>
                                  <w:r>
                                    <w:rPr>
                                      <w:sz w:val="20"/>
                                    </w:rPr>
                                    <w:t>(ustrezno označiti) – če DA, potem navesti nosilca tihe družbe</w:t>
                                  </w:r>
                                </w:p>
                              </w:tc>
                            </w:tr>
                          </w:tbl>
                          <w:p w14:paraId="7B8F4594" w14:textId="77777777" w:rsidR="00772BC4" w:rsidRDefault="00772BC4">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339D21" id="Text Box 15" o:spid="_x0000_s1028" type="#_x0000_t202" style="position:absolute;left:0;text-align:left;margin-left:-9.1pt;margin-top:40.85pt;width:523.4pt;height:62.0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" filled="f" stroked="f">
                <v:textbox inset="0,0,0,0">
                  <w:txbxContent>
                    <w:tbl>
                      <w:tblPr>
                        <w:tblStyle w:val="TableNormal"/>
                        <w:tblW w:w="0" w:type="auto"/>
                        <w:tblInd w:w="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9"/>
                        <w:gridCol w:w="3351"/>
                        <w:gridCol w:w="1868"/>
                        <w:gridCol w:w="1966"/>
                      </w:tblGrid>
                      <w:tr w:rsidR="00992B0F" w14:paraId="76B0E6B3" w14:textId="77777777" w:rsidTr="00992B0F">
                        <w:trPr>
                          <w:trHeight w:val="1221"/>
                        </w:trPr>
                        <w:tc>
                          <w:tcPr>
                            <w:tcW w:w="2449" w:type="dxa"/>
                            <w:tcBorders>
                              <w:left w:val="single" w:sz="6" w:space="0" w:color="000000"/>
                            </w:tcBorders>
                          </w:tcPr>
                          <w:p w14:paraId="38BB85DB" w14:textId="77777777" w:rsidR="00992B0F" w:rsidRDefault="00992B0F">
                            <w:pPr>
                              <w:pStyle w:val="TableParagraph"/>
                              <w:spacing w:before="1"/>
                              <w:ind w:left="244" w:right="234"/>
                              <w:jc w:val="center"/>
                              <w:rPr>
                                <w:sz w:val="20"/>
                              </w:rPr>
                            </w:pPr>
                            <w:r>
                              <w:rPr>
                                <w:sz w:val="20"/>
                              </w:rPr>
                              <w:t>Firma, matična in davčna št. pravne osebe</w:t>
                            </w:r>
                          </w:p>
                          <w:p w14:paraId="0D0AE3D3" w14:textId="77777777" w:rsidR="00992B0F" w:rsidRDefault="00992B0F">
                            <w:pPr>
                              <w:pStyle w:val="TableParagraph"/>
                              <w:spacing w:line="243" w:lineRule="exact"/>
                              <w:ind w:left="237" w:right="235"/>
                              <w:jc w:val="center"/>
                              <w:rPr>
                                <w:sz w:val="20"/>
                              </w:rPr>
                            </w:pPr>
                            <w:r>
                              <w:rPr>
                                <w:sz w:val="20"/>
                              </w:rPr>
                              <w:t>oziroma</w:t>
                            </w:r>
                          </w:p>
                          <w:p w14:paraId="75D2D124" w14:textId="77777777" w:rsidR="00992B0F" w:rsidRDefault="00992B0F">
                            <w:pPr>
                              <w:pStyle w:val="TableParagraph"/>
                              <w:spacing w:before="1"/>
                              <w:ind w:left="244" w:right="235"/>
                              <w:jc w:val="center"/>
                              <w:rPr>
                                <w:sz w:val="20"/>
                              </w:rPr>
                            </w:pPr>
                            <w:r>
                              <w:rPr>
                                <w:sz w:val="20"/>
                              </w:rPr>
                              <w:t>ime in priimek fizične osebe</w:t>
                            </w:r>
                          </w:p>
                        </w:tc>
                        <w:tc>
                          <w:tcPr>
                            <w:tcW w:w="3351" w:type="dxa"/>
                          </w:tcPr>
                          <w:p w14:paraId="33AE5AD3" w14:textId="77777777" w:rsidR="00992B0F" w:rsidRDefault="00992B0F">
                            <w:pPr>
                              <w:pStyle w:val="TableParagraph"/>
                              <w:spacing w:before="1" w:line="480" w:lineRule="auto"/>
                              <w:ind w:left="635" w:right="625"/>
                              <w:jc w:val="center"/>
                              <w:rPr>
                                <w:sz w:val="20"/>
                              </w:rPr>
                            </w:pPr>
                            <w:r>
                              <w:rPr>
                                <w:sz w:val="20"/>
                              </w:rPr>
                              <w:t>Sedež pravne osebe oziroma</w:t>
                            </w:r>
                          </w:p>
                          <w:p w14:paraId="42DF1729" w14:textId="77777777" w:rsidR="00992B0F" w:rsidRDefault="00992B0F">
                            <w:pPr>
                              <w:pStyle w:val="TableParagraph"/>
                              <w:spacing w:line="223" w:lineRule="exact"/>
                              <w:ind w:left="635" w:right="625"/>
                              <w:jc w:val="center"/>
                              <w:rPr>
                                <w:sz w:val="20"/>
                              </w:rPr>
                            </w:pPr>
                            <w:r>
                              <w:rPr>
                                <w:sz w:val="20"/>
                              </w:rPr>
                              <w:t>prebivališče fizične osebe</w:t>
                            </w:r>
                          </w:p>
                        </w:tc>
                        <w:tc>
                          <w:tcPr>
                            <w:tcW w:w="1868" w:type="dxa"/>
                          </w:tcPr>
                          <w:p w14:paraId="038856D1" w14:textId="77777777" w:rsidR="00992B0F" w:rsidRDefault="00992B0F">
                            <w:pPr>
                              <w:pStyle w:val="TableParagraph"/>
                              <w:spacing w:before="1"/>
                              <w:ind w:left="185" w:right="174"/>
                              <w:jc w:val="center"/>
                              <w:rPr>
                                <w:sz w:val="20"/>
                              </w:rPr>
                            </w:pPr>
                            <w:r>
                              <w:rPr>
                                <w:sz w:val="20"/>
                              </w:rPr>
                              <w:t>Lastniški delež v % oziroma</w:t>
                            </w:r>
                          </w:p>
                          <w:p w14:paraId="20773804" w14:textId="77777777" w:rsidR="00992B0F" w:rsidRDefault="00992B0F">
                            <w:pPr>
                              <w:pStyle w:val="TableParagraph"/>
                              <w:ind w:left="318" w:right="308" w:firstLine="1"/>
                              <w:jc w:val="center"/>
                              <w:rPr>
                                <w:sz w:val="20"/>
                              </w:rPr>
                            </w:pPr>
                            <w:r>
                              <w:rPr>
                                <w:sz w:val="20"/>
                              </w:rPr>
                              <w:t xml:space="preserve">delež </w:t>
                            </w:r>
                            <w:r>
                              <w:rPr>
                                <w:spacing w:val="-2"/>
                                <w:sz w:val="20"/>
                              </w:rPr>
                              <w:t>ustanoviteljskih</w:t>
                            </w:r>
                          </w:p>
                          <w:p w14:paraId="18ACABC0" w14:textId="77777777" w:rsidR="00992B0F" w:rsidRDefault="00992B0F">
                            <w:pPr>
                              <w:pStyle w:val="TableParagraph"/>
                              <w:spacing w:line="224" w:lineRule="exact"/>
                              <w:ind w:left="182" w:right="174"/>
                              <w:jc w:val="center"/>
                              <w:rPr>
                                <w:sz w:val="20"/>
                              </w:rPr>
                            </w:pPr>
                            <w:r>
                              <w:rPr>
                                <w:sz w:val="20"/>
                              </w:rPr>
                              <w:t>pravic v %</w:t>
                            </w:r>
                          </w:p>
                        </w:tc>
                        <w:tc>
                          <w:tcPr>
                            <w:tcW w:w="1966" w:type="dxa"/>
                          </w:tcPr>
                          <w:p w14:paraId="3345A45D" w14:textId="77777777" w:rsidR="00992B0F" w:rsidRDefault="00992B0F">
                            <w:pPr>
                              <w:pStyle w:val="TableParagraph"/>
                              <w:spacing w:before="18"/>
                              <w:ind w:left="104"/>
                              <w:rPr>
                                <w:sz w:val="20"/>
                              </w:rPr>
                            </w:pPr>
                            <w:r>
                              <w:rPr>
                                <w:sz w:val="20"/>
                              </w:rPr>
                              <w:t>Tihi družbenik</w:t>
                            </w:r>
                            <w:r>
                              <w:rPr>
                                <w:sz w:val="20"/>
                                <w:vertAlign w:val="superscript"/>
                              </w:rPr>
                              <w:t>3</w:t>
                            </w:r>
                          </w:p>
                          <w:p w14:paraId="11BF65CB" w14:textId="77777777" w:rsidR="00992B0F" w:rsidRDefault="00992B0F">
                            <w:pPr>
                              <w:pStyle w:val="TableParagraph"/>
                              <w:spacing w:before="5"/>
                              <w:ind w:left="104" w:right="126"/>
                              <w:rPr>
                                <w:sz w:val="20"/>
                              </w:rPr>
                            </w:pPr>
                            <w:r>
                              <w:rPr>
                                <w:sz w:val="20"/>
                              </w:rPr>
                              <w:t>(ustrezno označiti) – če DA, potem navesti nosilca tihe družbe</w:t>
                            </w:r>
                          </w:p>
                        </w:tc>
                      </w:tr>
                    </w:tbl>
                    <w:p w14:paraId="7B8F4594" w14:textId="77777777" w:rsidR="00772BC4" w:rsidRDefault="00772BC4">
                      <w:pPr>
                        <w:pStyle w:val="Telobesedila"/>
                      </w:pPr>
                    </w:p>
                  </w:txbxContent>
                </v:textbox>
                <w10:wrap anchorx="margin"/>
              </v:shape>
            </w:pict>
          </mc:Fallback>
        </mc:AlternateContent>
      </w:r>
      <w:r w:rsidR="00A1734D">
        <w:t>izbran za izvajalca za javno naročilo »</w:t>
      </w:r>
      <w:r w:rsidR="00145664">
        <w:t>dobava celovitega sistema za oksidacijo blata z dobavo kisika</w:t>
      </w:r>
      <w:r w:rsidR="00A1734D">
        <w:rPr>
          <w:spacing w:val="-3"/>
        </w:rPr>
        <w:t xml:space="preserve">« IZJAVLJAMO, </w:t>
      </w:r>
      <w:r w:rsidR="00A1734D">
        <w:t xml:space="preserve">DA SO V </w:t>
      </w:r>
      <w:r w:rsidR="00A1734D">
        <w:rPr>
          <w:spacing w:val="-3"/>
        </w:rPr>
        <w:t xml:space="preserve">NAŠEM LASTNIŠTVU UDELEŽENE SLEDEČE </w:t>
      </w:r>
      <w:r w:rsidR="00A1734D">
        <w:t xml:space="preserve">FIZIČNE IN </w:t>
      </w:r>
      <w:r w:rsidR="00A1734D">
        <w:rPr>
          <w:spacing w:val="-3"/>
        </w:rPr>
        <w:t>PRAVNE OSEBE:</w:t>
      </w:r>
    </w:p>
    <w:p w14:paraId="00CFD7EE" w14:textId="77777777" w:rsidR="00772BC4" w:rsidRDefault="00772BC4" w:rsidP="00992B0F">
      <w:pPr>
        <w:pStyle w:val="Telobesedila"/>
        <w:ind w:left="709" w:right="637"/>
        <w:rPr>
          <w:sz w:val="20"/>
        </w:rPr>
      </w:pPr>
    </w:p>
    <w:p w14:paraId="409B7C4F" w14:textId="77777777" w:rsidR="00772BC4" w:rsidRDefault="00772BC4" w:rsidP="00992B0F">
      <w:pPr>
        <w:pStyle w:val="Telobesedila"/>
        <w:ind w:left="709" w:right="637"/>
        <w:rPr>
          <w:sz w:val="20"/>
        </w:rPr>
      </w:pPr>
    </w:p>
    <w:p w14:paraId="27FCBB0B" w14:textId="77777777" w:rsidR="00772BC4" w:rsidRDefault="00772BC4" w:rsidP="00992B0F">
      <w:pPr>
        <w:pStyle w:val="Telobesedila"/>
        <w:ind w:left="709" w:right="637"/>
        <w:rPr>
          <w:sz w:val="20"/>
        </w:rPr>
      </w:pPr>
    </w:p>
    <w:p w14:paraId="25A059DB" w14:textId="77777777" w:rsidR="00772BC4" w:rsidRDefault="00772BC4" w:rsidP="00992B0F">
      <w:pPr>
        <w:pStyle w:val="Telobesedila"/>
        <w:ind w:left="709" w:right="637"/>
        <w:rPr>
          <w:sz w:val="20"/>
        </w:rPr>
      </w:pPr>
    </w:p>
    <w:p w14:paraId="13A3FDA1" w14:textId="77777777" w:rsidR="00772BC4" w:rsidRDefault="00772BC4" w:rsidP="00992B0F">
      <w:pPr>
        <w:pStyle w:val="Telobesedila"/>
        <w:ind w:left="709" w:right="637"/>
        <w:rPr>
          <w:sz w:val="20"/>
        </w:rPr>
      </w:pPr>
    </w:p>
    <w:p w14:paraId="1545BF84" w14:textId="77777777" w:rsidR="00772BC4" w:rsidRDefault="00772BC4" w:rsidP="00992B0F">
      <w:pPr>
        <w:pStyle w:val="Telobesedila"/>
        <w:ind w:left="709" w:right="637"/>
        <w:rPr>
          <w:sz w:val="20"/>
        </w:rPr>
      </w:pPr>
    </w:p>
    <w:p w14:paraId="2FD0DD02" w14:textId="4AF08F65" w:rsidR="00772BC4" w:rsidRDefault="00A1734D" w:rsidP="00992B0F">
      <w:pPr>
        <w:pStyle w:val="Telobesedila"/>
        <w:spacing w:before="4"/>
        <w:ind w:left="709" w:right="637"/>
        <w:rPr>
          <w:sz w:val="16"/>
        </w:rPr>
      </w:pPr>
      <w:r>
        <w:rPr>
          <w:noProof/>
          <w:lang w:bidi="ar-SA"/>
        </w:rPr>
        <mc:AlternateContent>
          <mc:Choice Requires="wps">
            <w:drawing>
              <wp:anchor distT="0" distB="0" distL="0" distR="0" simplePos="0" relativeHeight="251678720" behindDoc="1" locked="0" layoutInCell="1" allowOverlap="1" wp14:anchorId="121FF38D" wp14:editId="779FDD0F">
                <wp:simplePos x="0" y="0"/>
                <wp:positionH relativeFrom="page">
                  <wp:posOffset>901065</wp:posOffset>
                </wp:positionH>
                <wp:positionV relativeFrom="paragraph">
                  <wp:posOffset>155575</wp:posOffset>
                </wp:positionV>
                <wp:extent cx="1829435" cy="1270"/>
                <wp:effectExtent l="0" t="0" r="0" b="0"/>
                <wp:wrapTopAndBottom/>
                <wp:docPr id="103"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8B5EC9" id="Freeform 14" o:spid="_x0000_s1026" style="position:absolute;margin-left:70.95pt;margin-top:12.25pt;width:144.05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" path="m,l2880,e" filled="f" strokeweight=".6pt">
                <v:path arrowok="t" o:connecttype="custom" o:connectlocs="0,0;1828800,0" o:connectangles="0,0"/>
                <w10:wrap type="topAndBottom" anchorx="page"/>
              </v:shape>
            </w:pict>
          </mc:Fallback>
        </mc:AlternateContent>
      </w:r>
    </w:p>
    <w:p w14:paraId="7ABB5616" w14:textId="77777777" w:rsidR="00772BC4" w:rsidRDefault="009E6620" w:rsidP="00992B0F">
      <w:pPr>
        <w:spacing w:before="66"/>
        <w:ind w:left="709" w:right="637"/>
        <w:jc w:val="both"/>
        <w:rPr>
          <w:rFonts w:ascii="Arial" w:hAnsi="Arial"/>
          <w:sz w:val="20"/>
        </w:rPr>
      </w:pPr>
      <w:r>
        <w:rPr>
          <w:rFonts w:ascii="Arial" w:hAnsi="Arial"/>
          <w:position w:val="6"/>
          <w:sz w:val="13"/>
        </w:rPr>
        <w:t>3</w:t>
      </w:r>
      <w:r>
        <w:rPr>
          <w:rFonts w:ascii="Arial" w:hAnsi="Arial"/>
          <w:spacing w:val="6"/>
          <w:position w:val="6"/>
          <w:sz w:val="13"/>
        </w:rPr>
        <w:t xml:space="preserve"> </w:t>
      </w:r>
      <w:r>
        <w:rPr>
          <w:rFonts w:ascii="Arial" w:hAnsi="Arial"/>
          <w:sz w:val="20"/>
        </w:rPr>
        <w:t>Novela</w:t>
      </w:r>
      <w:r>
        <w:rPr>
          <w:rFonts w:ascii="Arial" w:hAnsi="Arial"/>
          <w:spacing w:val="-12"/>
          <w:sz w:val="20"/>
        </w:rPr>
        <w:t xml:space="preserve"> </w:t>
      </w:r>
      <w:r>
        <w:rPr>
          <w:rFonts w:ascii="Arial" w:hAnsi="Arial"/>
          <w:sz w:val="20"/>
        </w:rPr>
        <w:t>Zakona</w:t>
      </w:r>
      <w:r>
        <w:rPr>
          <w:rFonts w:ascii="Arial" w:hAnsi="Arial"/>
          <w:spacing w:val="-12"/>
          <w:sz w:val="20"/>
        </w:rPr>
        <w:t xml:space="preserve"> </w:t>
      </w:r>
      <w:r>
        <w:rPr>
          <w:rFonts w:ascii="Arial" w:hAnsi="Arial"/>
          <w:sz w:val="20"/>
        </w:rPr>
        <w:t>o</w:t>
      </w:r>
      <w:r>
        <w:rPr>
          <w:rFonts w:ascii="Arial" w:hAnsi="Arial"/>
          <w:spacing w:val="-11"/>
          <w:sz w:val="20"/>
        </w:rPr>
        <w:t xml:space="preserve"> </w:t>
      </w:r>
      <w:r>
        <w:rPr>
          <w:rFonts w:ascii="Arial" w:hAnsi="Arial"/>
          <w:sz w:val="20"/>
        </w:rPr>
        <w:t>gospodarskih</w:t>
      </w:r>
      <w:r>
        <w:rPr>
          <w:rFonts w:ascii="Arial" w:hAnsi="Arial"/>
          <w:spacing w:val="-14"/>
          <w:sz w:val="20"/>
        </w:rPr>
        <w:t xml:space="preserve"> </w:t>
      </w:r>
      <w:r>
        <w:rPr>
          <w:rFonts w:ascii="Arial" w:hAnsi="Arial"/>
          <w:sz w:val="20"/>
        </w:rPr>
        <w:t>družbah</w:t>
      </w:r>
      <w:r>
        <w:rPr>
          <w:rFonts w:ascii="Arial" w:hAnsi="Arial"/>
          <w:spacing w:val="-10"/>
          <w:sz w:val="20"/>
        </w:rPr>
        <w:t xml:space="preserve"> </w:t>
      </w:r>
      <w:r>
        <w:rPr>
          <w:rFonts w:ascii="Arial" w:hAnsi="Arial"/>
          <w:sz w:val="20"/>
        </w:rPr>
        <w:t>(Uradni</w:t>
      </w:r>
      <w:r>
        <w:rPr>
          <w:rFonts w:ascii="Arial" w:hAnsi="Arial"/>
          <w:spacing w:val="-12"/>
          <w:sz w:val="20"/>
        </w:rPr>
        <w:t xml:space="preserve"> </w:t>
      </w:r>
      <w:r>
        <w:rPr>
          <w:rFonts w:ascii="Arial" w:hAnsi="Arial"/>
          <w:sz w:val="20"/>
        </w:rPr>
        <w:t>list</w:t>
      </w:r>
      <w:r>
        <w:rPr>
          <w:rFonts w:ascii="Arial" w:hAnsi="Arial"/>
          <w:spacing w:val="-13"/>
          <w:sz w:val="20"/>
        </w:rPr>
        <w:t xml:space="preserve"> </w:t>
      </w:r>
      <w:r>
        <w:rPr>
          <w:rFonts w:ascii="Arial" w:hAnsi="Arial"/>
          <w:sz w:val="20"/>
        </w:rPr>
        <w:t>RS,</w:t>
      </w:r>
      <w:r>
        <w:rPr>
          <w:rFonts w:ascii="Arial" w:hAnsi="Arial"/>
          <w:spacing w:val="-13"/>
          <w:sz w:val="20"/>
        </w:rPr>
        <w:t xml:space="preserve"> </w:t>
      </w:r>
      <w:r>
        <w:rPr>
          <w:rFonts w:ascii="Arial" w:hAnsi="Arial"/>
          <w:sz w:val="20"/>
        </w:rPr>
        <w:t>št.</w:t>
      </w:r>
      <w:r>
        <w:rPr>
          <w:rFonts w:ascii="Arial" w:hAnsi="Arial"/>
          <w:spacing w:val="-14"/>
          <w:sz w:val="20"/>
        </w:rPr>
        <w:t xml:space="preserve"> </w:t>
      </w:r>
      <w:r>
        <w:rPr>
          <w:rFonts w:ascii="Arial" w:hAnsi="Arial"/>
          <w:sz w:val="20"/>
        </w:rPr>
        <w:t>57/12</w:t>
      </w:r>
      <w:r>
        <w:rPr>
          <w:rFonts w:ascii="Arial" w:hAnsi="Arial"/>
          <w:spacing w:val="-8"/>
          <w:sz w:val="20"/>
        </w:rPr>
        <w:t xml:space="preserve"> </w:t>
      </w:r>
      <w:r>
        <w:rPr>
          <w:rFonts w:ascii="Arial" w:hAnsi="Arial"/>
          <w:sz w:val="20"/>
        </w:rPr>
        <w:t>z</w:t>
      </w:r>
      <w:r>
        <w:rPr>
          <w:rFonts w:ascii="Arial" w:hAnsi="Arial"/>
          <w:spacing w:val="-14"/>
          <w:sz w:val="20"/>
        </w:rPr>
        <w:t xml:space="preserve"> </w:t>
      </w:r>
      <w:r>
        <w:rPr>
          <w:rFonts w:ascii="Arial" w:hAnsi="Arial"/>
          <w:sz w:val="20"/>
        </w:rPr>
        <w:t>dne</w:t>
      </w:r>
      <w:r>
        <w:rPr>
          <w:rFonts w:ascii="Arial" w:hAnsi="Arial"/>
          <w:spacing w:val="-12"/>
          <w:sz w:val="20"/>
        </w:rPr>
        <w:t xml:space="preserve"> </w:t>
      </w:r>
      <w:r>
        <w:rPr>
          <w:rFonts w:ascii="Arial" w:hAnsi="Arial"/>
          <w:sz w:val="20"/>
        </w:rPr>
        <w:t>27.</w:t>
      </w:r>
      <w:r>
        <w:rPr>
          <w:rFonts w:ascii="Arial" w:hAnsi="Arial"/>
          <w:spacing w:val="-10"/>
          <w:sz w:val="20"/>
        </w:rPr>
        <w:t xml:space="preserve"> </w:t>
      </w:r>
      <w:r>
        <w:rPr>
          <w:rFonts w:ascii="Arial" w:hAnsi="Arial"/>
          <w:sz w:val="20"/>
        </w:rPr>
        <w:t>7.</w:t>
      </w:r>
      <w:r>
        <w:rPr>
          <w:rFonts w:ascii="Arial" w:hAnsi="Arial"/>
          <w:spacing w:val="-12"/>
          <w:sz w:val="20"/>
        </w:rPr>
        <w:t xml:space="preserve"> </w:t>
      </w:r>
      <w:r>
        <w:rPr>
          <w:rFonts w:ascii="Arial" w:hAnsi="Arial"/>
          <w:sz w:val="20"/>
        </w:rPr>
        <w:t>2012)</w:t>
      </w:r>
      <w:r>
        <w:rPr>
          <w:rFonts w:ascii="Arial" w:hAnsi="Arial"/>
          <w:spacing w:val="-8"/>
          <w:sz w:val="20"/>
        </w:rPr>
        <w:t xml:space="preserve"> </w:t>
      </w:r>
      <w:r>
        <w:rPr>
          <w:rFonts w:ascii="Arial" w:hAnsi="Arial"/>
          <w:sz w:val="20"/>
        </w:rPr>
        <w:t>ukinja</w:t>
      </w:r>
      <w:r>
        <w:rPr>
          <w:rFonts w:ascii="Arial" w:hAnsi="Arial"/>
          <w:spacing w:val="-13"/>
          <w:sz w:val="20"/>
        </w:rPr>
        <w:t xml:space="preserve"> </w:t>
      </w:r>
      <w:r>
        <w:rPr>
          <w:rFonts w:ascii="Arial" w:hAnsi="Arial"/>
          <w:sz w:val="20"/>
        </w:rPr>
        <w:t>tihe</w:t>
      </w:r>
      <w:r>
        <w:rPr>
          <w:rFonts w:ascii="Arial" w:hAnsi="Arial"/>
          <w:spacing w:val="-13"/>
          <w:sz w:val="20"/>
        </w:rPr>
        <w:t xml:space="preserve"> </w:t>
      </w:r>
      <w:r>
        <w:rPr>
          <w:rFonts w:ascii="Arial" w:hAnsi="Arial"/>
          <w:sz w:val="20"/>
        </w:rPr>
        <w:t xml:space="preserve">družbe, ki prenehajo obstajati z dnem 28.7.2012, zato te del določbe 14/VI </w:t>
      </w:r>
      <w:proofErr w:type="spellStart"/>
      <w:r>
        <w:rPr>
          <w:rFonts w:ascii="Arial" w:hAnsi="Arial"/>
          <w:sz w:val="20"/>
        </w:rPr>
        <w:t>ZIntPK</w:t>
      </w:r>
      <w:proofErr w:type="spellEnd"/>
      <w:r>
        <w:rPr>
          <w:rFonts w:ascii="Arial" w:hAnsi="Arial"/>
          <w:sz w:val="20"/>
        </w:rPr>
        <w:t xml:space="preserve"> za družbe s sedežem v RS, ne</w:t>
      </w:r>
      <w:r>
        <w:rPr>
          <w:rFonts w:ascii="Arial" w:hAnsi="Arial"/>
          <w:spacing w:val="-4"/>
          <w:sz w:val="20"/>
        </w:rPr>
        <w:t xml:space="preserve"> </w:t>
      </w:r>
      <w:r>
        <w:rPr>
          <w:rFonts w:ascii="Arial" w:hAnsi="Arial"/>
          <w:sz w:val="20"/>
        </w:rPr>
        <w:t>pride</w:t>
      </w:r>
      <w:r>
        <w:rPr>
          <w:rFonts w:ascii="Arial" w:hAnsi="Arial"/>
          <w:spacing w:val="-3"/>
          <w:sz w:val="20"/>
        </w:rPr>
        <w:t xml:space="preserve"> </w:t>
      </w:r>
      <w:r>
        <w:rPr>
          <w:rFonts w:ascii="Arial" w:hAnsi="Arial"/>
          <w:sz w:val="20"/>
        </w:rPr>
        <w:t>več</w:t>
      </w:r>
      <w:r>
        <w:rPr>
          <w:rFonts w:ascii="Arial" w:hAnsi="Arial"/>
          <w:spacing w:val="-1"/>
          <w:sz w:val="20"/>
        </w:rPr>
        <w:t xml:space="preserve"> </w:t>
      </w:r>
      <w:r>
        <w:rPr>
          <w:rFonts w:ascii="Arial" w:hAnsi="Arial"/>
          <w:sz w:val="20"/>
        </w:rPr>
        <w:t>v</w:t>
      </w:r>
      <w:r>
        <w:rPr>
          <w:rFonts w:ascii="Arial" w:hAnsi="Arial"/>
          <w:spacing w:val="-4"/>
          <w:sz w:val="20"/>
        </w:rPr>
        <w:t xml:space="preserve"> </w:t>
      </w:r>
      <w:r>
        <w:rPr>
          <w:rFonts w:ascii="Arial" w:hAnsi="Arial"/>
          <w:sz w:val="20"/>
        </w:rPr>
        <w:t>poštev.</w:t>
      </w:r>
      <w:r>
        <w:rPr>
          <w:rFonts w:ascii="Arial" w:hAnsi="Arial"/>
          <w:spacing w:val="-4"/>
          <w:sz w:val="20"/>
        </w:rPr>
        <w:t xml:space="preserve"> </w:t>
      </w:r>
      <w:r>
        <w:rPr>
          <w:rFonts w:ascii="Arial" w:hAnsi="Arial"/>
          <w:sz w:val="20"/>
        </w:rPr>
        <w:t>Določba</w:t>
      </w:r>
      <w:r>
        <w:rPr>
          <w:rFonts w:ascii="Arial" w:hAnsi="Arial"/>
          <w:spacing w:val="-5"/>
          <w:sz w:val="20"/>
        </w:rPr>
        <w:t xml:space="preserve"> </w:t>
      </w:r>
      <w:r>
        <w:rPr>
          <w:rFonts w:ascii="Arial" w:hAnsi="Arial"/>
          <w:sz w:val="20"/>
        </w:rPr>
        <w:t>pa</w:t>
      </w:r>
      <w:r>
        <w:rPr>
          <w:rFonts w:ascii="Arial" w:hAnsi="Arial"/>
          <w:spacing w:val="-3"/>
          <w:sz w:val="20"/>
        </w:rPr>
        <w:t xml:space="preserve"> </w:t>
      </w:r>
      <w:r>
        <w:rPr>
          <w:rFonts w:ascii="Arial" w:hAnsi="Arial"/>
          <w:sz w:val="20"/>
        </w:rPr>
        <w:t>velja</w:t>
      </w:r>
      <w:r>
        <w:rPr>
          <w:rFonts w:ascii="Arial" w:hAnsi="Arial"/>
          <w:spacing w:val="-1"/>
          <w:sz w:val="20"/>
        </w:rPr>
        <w:t xml:space="preserve"> </w:t>
      </w:r>
      <w:r>
        <w:rPr>
          <w:rFonts w:ascii="Arial" w:hAnsi="Arial"/>
          <w:sz w:val="20"/>
        </w:rPr>
        <w:t>za</w:t>
      </w:r>
      <w:r>
        <w:rPr>
          <w:rFonts w:ascii="Arial" w:hAnsi="Arial"/>
          <w:spacing w:val="-4"/>
          <w:sz w:val="20"/>
        </w:rPr>
        <w:t xml:space="preserve"> </w:t>
      </w:r>
      <w:r>
        <w:rPr>
          <w:rFonts w:ascii="Arial" w:hAnsi="Arial"/>
          <w:sz w:val="20"/>
        </w:rPr>
        <w:t>tuje</w:t>
      </w:r>
      <w:r>
        <w:rPr>
          <w:rFonts w:ascii="Arial" w:hAnsi="Arial"/>
          <w:spacing w:val="-4"/>
          <w:sz w:val="20"/>
        </w:rPr>
        <w:t xml:space="preserve"> </w:t>
      </w:r>
      <w:r>
        <w:rPr>
          <w:rFonts w:ascii="Arial" w:hAnsi="Arial"/>
          <w:sz w:val="20"/>
        </w:rPr>
        <w:t>družbe,</w:t>
      </w:r>
      <w:r>
        <w:rPr>
          <w:rFonts w:ascii="Arial" w:hAnsi="Arial"/>
          <w:spacing w:val="-1"/>
          <w:sz w:val="20"/>
        </w:rPr>
        <w:t xml:space="preserve"> </w:t>
      </w:r>
      <w:r>
        <w:rPr>
          <w:rFonts w:ascii="Arial" w:hAnsi="Arial"/>
          <w:sz w:val="20"/>
        </w:rPr>
        <w:t>če</w:t>
      </w:r>
      <w:r>
        <w:rPr>
          <w:rFonts w:ascii="Arial" w:hAnsi="Arial"/>
          <w:spacing w:val="-4"/>
          <w:sz w:val="20"/>
        </w:rPr>
        <w:t xml:space="preserve"> </w:t>
      </w:r>
      <w:r>
        <w:rPr>
          <w:rFonts w:ascii="Arial" w:hAnsi="Arial"/>
          <w:sz w:val="20"/>
        </w:rPr>
        <w:t>po</w:t>
      </w:r>
      <w:r>
        <w:rPr>
          <w:rFonts w:ascii="Arial" w:hAnsi="Arial"/>
          <w:spacing w:val="-4"/>
          <w:sz w:val="20"/>
        </w:rPr>
        <w:t xml:space="preserve"> </w:t>
      </w:r>
      <w:r>
        <w:rPr>
          <w:rFonts w:ascii="Arial" w:hAnsi="Arial"/>
          <w:sz w:val="20"/>
        </w:rPr>
        <w:t>tujem pravu</w:t>
      </w:r>
      <w:r>
        <w:rPr>
          <w:rFonts w:ascii="Arial" w:hAnsi="Arial"/>
          <w:spacing w:val="-3"/>
          <w:sz w:val="20"/>
        </w:rPr>
        <w:t xml:space="preserve"> </w:t>
      </w:r>
      <w:r>
        <w:rPr>
          <w:rFonts w:ascii="Arial" w:hAnsi="Arial"/>
          <w:sz w:val="20"/>
        </w:rPr>
        <w:t>institut</w:t>
      </w:r>
      <w:r>
        <w:rPr>
          <w:rFonts w:ascii="Arial" w:hAnsi="Arial"/>
          <w:spacing w:val="-4"/>
          <w:sz w:val="20"/>
        </w:rPr>
        <w:t xml:space="preserve"> </w:t>
      </w:r>
      <w:r>
        <w:rPr>
          <w:rFonts w:ascii="Arial" w:hAnsi="Arial"/>
          <w:sz w:val="20"/>
        </w:rPr>
        <w:t>tihe</w:t>
      </w:r>
      <w:r>
        <w:rPr>
          <w:rFonts w:ascii="Arial" w:hAnsi="Arial"/>
          <w:spacing w:val="-5"/>
          <w:sz w:val="20"/>
        </w:rPr>
        <w:t xml:space="preserve"> </w:t>
      </w:r>
      <w:r>
        <w:rPr>
          <w:rFonts w:ascii="Arial" w:hAnsi="Arial"/>
          <w:sz w:val="20"/>
        </w:rPr>
        <w:t>družbe</w:t>
      </w:r>
      <w:r>
        <w:rPr>
          <w:rFonts w:ascii="Arial" w:hAnsi="Arial"/>
          <w:spacing w:val="-4"/>
          <w:sz w:val="20"/>
        </w:rPr>
        <w:t xml:space="preserve"> </w:t>
      </w:r>
      <w:r>
        <w:rPr>
          <w:rFonts w:ascii="Arial" w:hAnsi="Arial"/>
          <w:sz w:val="20"/>
        </w:rPr>
        <w:t>obstaja.</w:t>
      </w:r>
    </w:p>
    <w:p w14:paraId="7FE28B51" w14:textId="77777777" w:rsidR="00772BC4" w:rsidRDefault="00772BC4" w:rsidP="00992B0F">
      <w:pPr>
        <w:ind w:firstLine="426"/>
        <w:jc w:val="both"/>
        <w:rPr>
          <w:rFonts w:ascii="Arial" w:hAnsi="Arial"/>
          <w:sz w:val="20"/>
        </w:rPr>
        <w:sectPr w:rsidR="00772BC4" w:rsidSect="00553FD3">
          <w:pgSz w:w="11910" w:h="16840"/>
          <w:pgMar w:top="567" w:right="641" w:bottom="1741" w:left="851" w:header="573" w:footer="1554" w:gutter="0"/>
          <w:cols w:space="708"/>
        </w:sectPr>
      </w:pPr>
    </w:p>
    <w:p w14:paraId="3107900C" w14:textId="77777777" w:rsidR="00772BC4" w:rsidRDefault="00772BC4" w:rsidP="00992B0F">
      <w:pPr>
        <w:pStyle w:val="Telobesedila"/>
        <w:spacing w:before="2"/>
        <w:ind w:firstLine="426"/>
        <w:rPr>
          <w:rFonts w:ascii="Arial"/>
          <w:sz w:val="24"/>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
        <w:gridCol w:w="2766"/>
        <w:gridCol w:w="3351"/>
        <w:gridCol w:w="1868"/>
        <w:gridCol w:w="1966"/>
      </w:tblGrid>
      <w:tr w:rsidR="00772BC4" w14:paraId="7FA5D691" w14:textId="77777777">
        <w:trPr>
          <w:trHeight w:val="1274"/>
        </w:trPr>
        <w:tc>
          <w:tcPr>
            <w:tcW w:w="382" w:type="dxa"/>
            <w:tcBorders>
              <w:right w:val="single" w:sz="6" w:space="0" w:color="000000"/>
            </w:tcBorders>
          </w:tcPr>
          <w:p w14:paraId="0A2DEC50" w14:textId="77777777" w:rsidR="00772BC4" w:rsidRDefault="009E6620" w:rsidP="00992B0F">
            <w:pPr>
              <w:pStyle w:val="TableParagraph"/>
              <w:spacing w:before="1"/>
              <w:ind w:left="86" w:right="93" w:firstLine="426"/>
              <w:jc w:val="center"/>
              <w:rPr>
                <w:sz w:val="20"/>
              </w:rPr>
            </w:pPr>
            <w:r>
              <w:rPr>
                <w:sz w:val="20"/>
              </w:rPr>
              <w:t>1.</w:t>
            </w:r>
          </w:p>
        </w:tc>
        <w:tc>
          <w:tcPr>
            <w:tcW w:w="2766" w:type="dxa"/>
            <w:tcBorders>
              <w:left w:val="single" w:sz="6" w:space="0" w:color="000000"/>
            </w:tcBorders>
          </w:tcPr>
          <w:p w14:paraId="1ECF6546" w14:textId="77777777" w:rsidR="00772BC4" w:rsidRDefault="00772BC4" w:rsidP="00992B0F">
            <w:pPr>
              <w:pStyle w:val="TableParagraph"/>
              <w:ind w:firstLine="426"/>
              <w:rPr>
                <w:rFonts w:ascii="Times New Roman"/>
                <w:sz w:val="18"/>
              </w:rPr>
            </w:pPr>
          </w:p>
        </w:tc>
        <w:tc>
          <w:tcPr>
            <w:tcW w:w="3351" w:type="dxa"/>
          </w:tcPr>
          <w:p w14:paraId="156CE85A" w14:textId="77777777" w:rsidR="00772BC4" w:rsidRDefault="00772BC4" w:rsidP="00992B0F">
            <w:pPr>
              <w:pStyle w:val="TableParagraph"/>
              <w:ind w:firstLine="426"/>
              <w:rPr>
                <w:rFonts w:ascii="Times New Roman"/>
                <w:sz w:val="18"/>
              </w:rPr>
            </w:pPr>
          </w:p>
        </w:tc>
        <w:tc>
          <w:tcPr>
            <w:tcW w:w="1868" w:type="dxa"/>
          </w:tcPr>
          <w:p w14:paraId="0E1A87D6" w14:textId="77777777" w:rsidR="00772BC4" w:rsidRDefault="00772BC4" w:rsidP="00992B0F">
            <w:pPr>
              <w:pStyle w:val="TableParagraph"/>
              <w:ind w:firstLine="426"/>
              <w:rPr>
                <w:rFonts w:ascii="Times New Roman"/>
                <w:sz w:val="18"/>
              </w:rPr>
            </w:pPr>
          </w:p>
        </w:tc>
        <w:tc>
          <w:tcPr>
            <w:tcW w:w="1966" w:type="dxa"/>
          </w:tcPr>
          <w:p w14:paraId="2AD9C6A1" w14:textId="77777777" w:rsidR="00772BC4" w:rsidRDefault="009E6620" w:rsidP="00992B0F">
            <w:pPr>
              <w:pStyle w:val="TableParagraph"/>
              <w:spacing w:before="244"/>
              <w:ind w:left="15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27D9EB5D" w14:textId="77777777">
        <w:trPr>
          <w:trHeight w:val="1173"/>
        </w:trPr>
        <w:tc>
          <w:tcPr>
            <w:tcW w:w="382" w:type="dxa"/>
            <w:tcBorders>
              <w:right w:val="single" w:sz="6" w:space="0" w:color="000000"/>
            </w:tcBorders>
          </w:tcPr>
          <w:p w14:paraId="18256ED7" w14:textId="77777777" w:rsidR="00772BC4" w:rsidRDefault="009E6620" w:rsidP="00992B0F">
            <w:pPr>
              <w:pStyle w:val="TableParagraph"/>
              <w:spacing w:before="1"/>
              <w:ind w:left="86" w:right="93" w:firstLine="426"/>
              <w:jc w:val="center"/>
              <w:rPr>
                <w:sz w:val="20"/>
              </w:rPr>
            </w:pPr>
            <w:r>
              <w:rPr>
                <w:sz w:val="20"/>
              </w:rPr>
              <w:t>2.</w:t>
            </w:r>
          </w:p>
        </w:tc>
        <w:tc>
          <w:tcPr>
            <w:tcW w:w="2766" w:type="dxa"/>
            <w:tcBorders>
              <w:left w:val="single" w:sz="6" w:space="0" w:color="000000"/>
            </w:tcBorders>
          </w:tcPr>
          <w:p w14:paraId="6F19F2D0" w14:textId="77777777" w:rsidR="00772BC4" w:rsidRDefault="00772BC4" w:rsidP="00992B0F">
            <w:pPr>
              <w:pStyle w:val="TableParagraph"/>
              <w:ind w:firstLine="426"/>
              <w:rPr>
                <w:rFonts w:ascii="Times New Roman"/>
                <w:sz w:val="18"/>
              </w:rPr>
            </w:pPr>
          </w:p>
        </w:tc>
        <w:tc>
          <w:tcPr>
            <w:tcW w:w="3351" w:type="dxa"/>
          </w:tcPr>
          <w:p w14:paraId="5185050E" w14:textId="77777777" w:rsidR="00772BC4" w:rsidRDefault="00772BC4" w:rsidP="00992B0F">
            <w:pPr>
              <w:pStyle w:val="TableParagraph"/>
              <w:ind w:firstLine="426"/>
              <w:rPr>
                <w:rFonts w:ascii="Times New Roman"/>
                <w:sz w:val="18"/>
              </w:rPr>
            </w:pPr>
          </w:p>
        </w:tc>
        <w:tc>
          <w:tcPr>
            <w:tcW w:w="1868" w:type="dxa"/>
          </w:tcPr>
          <w:p w14:paraId="771FCEB6" w14:textId="77777777" w:rsidR="00772BC4" w:rsidRDefault="00772BC4" w:rsidP="00992B0F">
            <w:pPr>
              <w:pStyle w:val="TableParagraph"/>
              <w:ind w:firstLine="426"/>
              <w:rPr>
                <w:rFonts w:ascii="Times New Roman"/>
                <w:sz w:val="18"/>
              </w:rPr>
            </w:pPr>
          </w:p>
        </w:tc>
        <w:tc>
          <w:tcPr>
            <w:tcW w:w="1966" w:type="dxa"/>
          </w:tcPr>
          <w:p w14:paraId="1A4A1A26" w14:textId="77777777" w:rsidR="00772BC4" w:rsidRDefault="009E6620" w:rsidP="00992B0F">
            <w:pPr>
              <w:pStyle w:val="TableParagraph"/>
              <w:spacing w:before="243"/>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12B771C5" w14:textId="77777777">
        <w:trPr>
          <w:trHeight w:val="1173"/>
        </w:trPr>
        <w:tc>
          <w:tcPr>
            <w:tcW w:w="382" w:type="dxa"/>
            <w:tcBorders>
              <w:right w:val="single" w:sz="6" w:space="0" w:color="000000"/>
            </w:tcBorders>
          </w:tcPr>
          <w:p w14:paraId="6E27142B" w14:textId="77777777" w:rsidR="00772BC4" w:rsidRDefault="009E6620" w:rsidP="00992B0F">
            <w:pPr>
              <w:pStyle w:val="TableParagraph"/>
              <w:spacing w:before="1"/>
              <w:ind w:left="86" w:right="93" w:firstLine="426"/>
              <w:jc w:val="center"/>
              <w:rPr>
                <w:sz w:val="20"/>
              </w:rPr>
            </w:pPr>
            <w:r>
              <w:rPr>
                <w:sz w:val="20"/>
              </w:rPr>
              <w:t>3.</w:t>
            </w:r>
          </w:p>
        </w:tc>
        <w:tc>
          <w:tcPr>
            <w:tcW w:w="2766" w:type="dxa"/>
            <w:tcBorders>
              <w:left w:val="single" w:sz="6" w:space="0" w:color="000000"/>
            </w:tcBorders>
          </w:tcPr>
          <w:p w14:paraId="6C3D971A" w14:textId="77777777" w:rsidR="00772BC4" w:rsidRDefault="00772BC4" w:rsidP="00992B0F">
            <w:pPr>
              <w:pStyle w:val="TableParagraph"/>
              <w:ind w:firstLine="426"/>
              <w:rPr>
                <w:rFonts w:ascii="Times New Roman"/>
                <w:sz w:val="18"/>
              </w:rPr>
            </w:pPr>
          </w:p>
        </w:tc>
        <w:tc>
          <w:tcPr>
            <w:tcW w:w="3351" w:type="dxa"/>
          </w:tcPr>
          <w:p w14:paraId="11DAA66D" w14:textId="77777777" w:rsidR="00772BC4" w:rsidRDefault="00772BC4" w:rsidP="00992B0F">
            <w:pPr>
              <w:pStyle w:val="TableParagraph"/>
              <w:ind w:firstLine="426"/>
              <w:rPr>
                <w:rFonts w:ascii="Times New Roman"/>
                <w:sz w:val="18"/>
              </w:rPr>
            </w:pPr>
          </w:p>
        </w:tc>
        <w:tc>
          <w:tcPr>
            <w:tcW w:w="1868" w:type="dxa"/>
          </w:tcPr>
          <w:p w14:paraId="0C2F5F52" w14:textId="77777777" w:rsidR="00772BC4" w:rsidRDefault="00772BC4" w:rsidP="00992B0F">
            <w:pPr>
              <w:pStyle w:val="TableParagraph"/>
              <w:ind w:firstLine="426"/>
              <w:rPr>
                <w:rFonts w:ascii="Times New Roman"/>
                <w:sz w:val="18"/>
              </w:rPr>
            </w:pPr>
          </w:p>
        </w:tc>
        <w:tc>
          <w:tcPr>
            <w:tcW w:w="1966" w:type="dxa"/>
          </w:tcPr>
          <w:p w14:paraId="1068775A" w14:textId="77777777" w:rsidR="00772BC4" w:rsidRDefault="009E6620" w:rsidP="00992B0F">
            <w:pPr>
              <w:pStyle w:val="TableParagraph"/>
              <w:spacing w:before="242"/>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r w:rsidR="00772BC4" w14:paraId="13CE4D23" w14:textId="77777777">
        <w:trPr>
          <w:trHeight w:val="1173"/>
        </w:trPr>
        <w:tc>
          <w:tcPr>
            <w:tcW w:w="382" w:type="dxa"/>
            <w:tcBorders>
              <w:right w:val="single" w:sz="6" w:space="0" w:color="000000"/>
            </w:tcBorders>
          </w:tcPr>
          <w:p w14:paraId="22943D47" w14:textId="77777777" w:rsidR="00772BC4" w:rsidRDefault="009E6620" w:rsidP="00992B0F">
            <w:pPr>
              <w:pStyle w:val="TableParagraph"/>
              <w:spacing w:before="1"/>
              <w:ind w:left="86" w:right="93" w:firstLine="426"/>
              <w:jc w:val="center"/>
              <w:rPr>
                <w:sz w:val="20"/>
              </w:rPr>
            </w:pPr>
            <w:r>
              <w:rPr>
                <w:sz w:val="20"/>
              </w:rPr>
              <w:t>4.</w:t>
            </w:r>
          </w:p>
        </w:tc>
        <w:tc>
          <w:tcPr>
            <w:tcW w:w="2766" w:type="dxa"/>
            <w:tcBorders>
              <w:left w:val="single" w:sz="6" w:space="0" w:color="000000"/>
            </w:tcBorders>
          </w:tcPr>
          <w:p w14:paraId="2BFF94CD" w14:textId="77777777" w:rsidR="00772BC4" w:rsidRDefault="00772BC4" w:rsidP="00992B0F">
            <w:pPr>
              <w:pStyle w:val="TableParagraph"/>
              <w:ind w:firstLine="426"/>
              <w:rPr>
                <w:rFonts w:ascii="Times New Roman"/>
                <w:sz w:val="18"/>
              </w:rPr>
            </w:pPr>
          </w:p>
        </w:tc>
        <w:tc>
          <w:tcPr>
            <w:tcW w:w="3351" w:type="dxa"/>
          </w:tcPr>
          <w:p w14:paraId="06FC454F" w14:textId="77777777" w:rsidR="00772BC4" w:rsidRDefault="00772BC4" w:rsidP="00992B0F">
            <w:pPr>
              <w:pStyle w:val="TableParagraph"/>
              <w:ind w:firstLine="426"/>
              <w:rPr>
                <w:rFonts w:ascii="Times New Roman"/>
                <w:sz w:val="18"/>
              </w:rPr>
            </w:pPr>
          </w:p>
        </w:tc>
        <w:tc>
          <w:tcPr>
            <w:tcW w:w="1868" w:type="dxa"/>
          </w:tcPr>
          <w:p w14:paraId="16FB8A18" w14:textId="77777777" w:rsidR="00772BC4" w:rsidRDefault="00772BC4" w:rsidP="00992B0F">
            <w:pPr>
              <w:pStyle w:val="TableParagraph"/>
              <w:ind w:firstLine="426"/>
              <w:rPr>
                <w:rFonts w:ascii="Times New Roman"/>
                <w:sz w:val="18"/>
              </w:rPr>
            </w:pPr>
          </w:p>
        </w:tc>
        <w:tc>
          <w:tcPr>
            <w:tcW w:w="1966" w:type="dxa"/>
          </w:tcPr>
          <w:p w14:paraId="4AED7C81" w14:textId="77777777" w:rsidR="00772BC4" w:rsidRDefault="009E6620" w:rsidP="00992B0F">
            <w:pPr>
              <w:pStyle w:val="TableParagraph"/>
              <w:spacing w:before="242"/>
              <w:ind w:left="104" w:firstLine="426"/>
              <w:rPr>
                <w:rFonts w:ascii="Segoe UI Symbol" w:hAnsi="Segoe UI Symbol"/>
              </w:rPr>
            </w:pPr>
            <w:r>
              <w:t xml:space="preserve">DA </w:t>
            </w:r>
            <w:r>
              <w:rPr>
                <w:rFonts w:ascii="Segoe UI Symbol" w:hAnsi="Segoe UI Symbol"/>
                <w:b/>
              </w:rPr>
              <w:t xml:space="preserve">☐ </w:t>
            </w:r>
            <w:r>
              <w:t xml:space="preserve">NE </w:t>
            </w:r>
            <w:r>
              <w:rPr>
                <w:rFonts w:ascii="Segoe UI Symbol" w:hAnsi="Segoe UI Symbol"/>
              </w:rPr>
              <w:t>☐</w:t>
            </w:r>
          </w:p>
        </w:tc>
      </w:tr>
    </w:tbl>
    <w:p w14:paraId="6C71FD3F" w14:textId="77777777" w:rsidR="00772BC4" w:rsidRDefault="009E6620" w:rsidP="00992B0F">
      <w:pPr>
        <w:ind w:left="718" w:right="699" w:firstLine="426"/>
        <w:rPr>
          <w:i/>
        </w:rPr>
      </w:pPr>
      <w:r>
        <w:rPr>
          <w:i/>
        </w:rPr>
        <w:t xml:space="preserve">V kolikor je v lastništvu ponudnika udeleženih več fizičnih ali pravnih oseb, je potrebno izjavi priložiti seznam teh oseb, z vsemi zahtevanimi podatki. </w:t>
      </w:r>
    </w:p>
    <w:p w14:paraId="6C0D494D" w14:textId="77777777" w:rsidR="00772BC4" w:rsidRDefault="00772BC4" w:rsidP="00992B0F">
      <w:pPr>
        <w:pStyle w:val="Telobesedila"/>
        <w:spacing w:before="10"/>
        <w:ind w:firstLine="426"/>
        <w:rPr>
          <w:i/>
          <w:sz w:val="21"/>
        </w:rPr>
      </w:pPr>
    </w:p>
    <w:p w14:paraId="54C21312" w14:textId="77777777" w:rsidR="00772BC4" w:rsidRDefault="009E6620" w:rsidP="00992B0F">
      <w:pPr>
        <w:pStyle w:val="Telobesedila"/>
        <w:ind w:left="718" w:right="699" w:firstLine="426"/>
      </w:pPr>
      <w:r>
        <w:t>PODATKI O DRUŽBAH, za katere se po določbah zakona, ki ureja gospodarske družbe, šteje, da so povezane s ponudnikom</w:t>
      </w:r>
      <w:r>
        <w:rPr>
          <w:vertAlign w:val="superscript"/>
        </w:rPr>
        <w:t>4</w: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961"/>
        <w:gridCol w:w="4822"/>
      </w:tblGrid>
      <w:tr w:rsidR="00772BC4" w14:paraId="76F5DCD3" w14:textId="77777777">
        <w:trPr>
          <w:trHeight w:val="268"/>
        </w:trPr>
        <w:tc>
          <w:tcPr>
            <w:tcW w:w="425" w:type="dxa"/>
          </w:tcPr>
          <w:p w14:paraId="34627C5F" w14:textId="77777777" w:rsidR="00772BC4" w:rsidRDefault="00772BC4" w:rsidP="00992B0F">
            <w:pPr>
              <w:pStyle w:val="TableParagraph"/>
              <w:ind w:firstLine="426"/>
              <w:rPr>
                <w:rFonts w:ascii="Times New Roman"/>
                <w:sz w:val="18"/>
              </w:rPr>
            </w:pPr>
          </w:p>
        </w:tc>
        <w:tc>
          <w:tcPr>
            <w:tcW w:w="4961" w:type="dxa"/>
          </w:tcPr>
          <w:p w14:paraId="414A1264" w14:textId="77777777" w:rsidR="00772BC4" w:rsidRDefault="009E6620" w:rsidP="00992B0F">
            <w:pPr>
              <w:pStyle w:val="TableParagraph"/>
              <w:spacing w:before="1"/>
              <w:ind w:left="108" w:firstLine="426"/>
              <w:rPr>
                <w:sz w:val="20"/>
              </w:rPr>
            </w:pPr>
            <w:r>
              <w:rPr>
                <w:sz w:val="20"/>
              </w:rPr>
              <w:t>Firma, sedež, matična in davčna številka pravne osebe</w:t>
            </w:r>
          </w:p>
        </w:tc>
        <w:tc>
          <w:tcPr>
            <w:tcW w:w="4822" w:type="dxa"/>
          </w:tcPr>
          <w:p w14:paraId="51B063EA" w14:textId="77777777" w:rsidR="00772BC4" w:rsidRDefault="009E6620" w:rsidP="00992B0F">
            <w:pPr>
              <w:pStyle w:val="TableParagraph"/>
              <w:spacing w:before="1"/>
              <w:ind w:left="108" w:firstLine="426"/>
              <w:rPr>
                <w:sz w:val="20"/>
              </w:rPr>
            </w:pPr>
            <w:r>
              <w:rPr>
                <w:sz w:val="20"/>
              </w:rPr>
              <w:t>Razmerje v skladu s 527. členom ZGD-1</w:t>
            </w:r>
          </w:p>
        </w:tc>
      </w:tr>
      <w:tr w:rsidR="00772BC4" w14:paraId="5EBE0C06" w14:textId="77777777">
        <w:trPr>
          <w:trHeight w:val="1074"/>
        </w:trPr>
        <w:tc>
          <w:tcPr>
            <w:tcW w:w="425" w:type="dxa"/>
          </w:tcPr>
          <w:p w14:paraId="51257C2B" w14:textId="77777777" w:rsidR="00772BC4" w:rsidRDefault="009E6620" w:rsidP="00992B0F">
            <w:pPr>
              <w:pStyle w:val="TableParagraph"/>
              <w:spacing w:before="1"/>
              <w:ind w:left="87" w:right="121" w:firstLine="426"/>
              <w:jc w:val="center"/>
            </w:pPr>
            <w:r>
              <w:t>1.</w:t>
            </w:r>
          </w:p>
        </w:tc>
        <w:tc>
          <w:tcPr>
            <w:tcW w:w="4961" w:type="dxa"/>
          </w:tcPr>
          <w:p w14:paraId="26195EA8" w14:textId="77777777" w:rsidR="00772BC4" w:rsidRDefault="00772BC4" w:rsidP="00992B0F">
            <w:pPr>
              <w:pStyle w:val="TableParagraph"/>
              <w:ind w:firstLine="426"/>
              <w:rPr>
                <w:rFonts w:ascii="Times New Roman"/>
                <w:sz w:val="18"/>
              </w:rPr>
            </w:pPr>
          </w:p>
        </w:tc>
        <w:tc>
          <w:tcPr>
            <w:tcW w:w="4822" w:type="dxa"/>
          </w:tcPr>
          <w:p w14:paraId="36510F20" w14:textId="77777777" w:rsidR="00772BC4" w:rsidRDefault="00772BC4" w:rsidP="00992B0F">
            <w:pPr>
              <w:pStyle w:val="TableParagraph"/>
              <w:ind w:firstLine="426"/>
              <w:rPr>
                <w:rFonts w:ascii="Times New Roman"/>
                <w:sz w:val="18"/>
              </w:rPr>
            </w:pPr>
          </w:p>
        </w:tc>
      </w:tr>
      <w:tr w:rsidR="00772BC4" w14:paraId="1B728199" w14:textId="77777777">
        <w:trPr>
          <w:trHeight w:val="974"/>
        </w:trPr>
        <w:tc>
          <w:tcPr>
            <w:tcW w:w="425" w:type="dxa"/>
          </w:tcPr>
          <w:p w14:paraId="3BE0345F" w14:textId="77777777" w:rsidR="00772BC4" w:rsidRDefault="009E6620" w:rsidP="00992B0F">
            <w:pPr>
              <w:pStyle w:val="TableParagraph"/>
              <w:spacing w:line="268" w:lineRule="exact"/>
              <w:ind w:left="87" w:right="121" w:firstLine="426"/>
              <w:jc w:val="center"/>
            </w:pPr>
            <w:r>
              <w:t>2.</w:t>
            </w:r>
          </w:p>
        </w:tc>
        <w:tc>
          <w:tcPr>
            <w:tcW w:w="4961" w:type="dxa"/>
          </w:tcPr>
          <w:p w14:paraId="2345F376" w14:textId="77777777" w:rsidR="00772BC4" w:rsidRDefault="00772BC4" w:rsidP="00992B0F">
            <w:pPr>
              <w:pStyle w:val="TableParagraph"/>
              <w:ind w:firstLine="426"/>
              <w:rPr>
                <w:rFonts w:ascii="Times New Roman"/>
                <w:sz w:val="18"/>
              </w:rPr>
            </w:pPr>
          </w:p>
        </w:tc>
        <w:tc>
          <w:tcPr>
            <w:tcW w:w="4822" w:type="dxa"/>
          </w:tcPr>
          <w:p w14:paraId="4D99AC44" w14:textId="77777777" w:rsidR="00772BC4" w:rsidRDefault="00772BC4" w:rsidP="00992B0F">
            <w:pPr>
              <w:pStyle w:val="TableParagraph"/>
              <w:ind w:firstLine="426"/>
              <w:rPr>
                <w:rFonts w:ascii="Times New Roman"/>
                <w:sz w:val="18"/>
              </w:rPr>
            </w:pPr>
          </w:p>
        </w:tc>
      </w:tr>
    </w:tbl>
    <w:p w14:paraId="12E29CB5" w14:textId="77777777" w:rsidR="00772BC4" w:rsidRDefault="00772BC4" w:rsidP="00992B0F">
      <w:pPr>
        <w:pStyle w:val="Telobesedila"/>
        <w:ind w:firstLine="426"/>
        <w:rPr>
          <w:sz w:val="20"/>
        </w:rPr>
      </w:pPr>
    </w:p>
    <w:p w14:paraId="1AA2823B" w14:textId="77777777" w:rsidR="00772BC4" w:rsidRDefault="00772BC4" w:rsidP="00992B0F">
      <w:pPr>
        <w:pStyle w:val="Telobesedila"/>
        <w:ind w:firstLine="426"/>
        <w:rPr>
          <w:sz w:val="20"/>
        </w:rPr>
      </w:pPr>
    </w:p>
    <w:p w14:paraId="676AC6EE" w14:textId="77777777" w:rsidR="00772BC4" w:rsidRDefault="00772BC4" w:rsidP="00992B0F">
      <w:pPr>
        <w:pStyle w:val="Telobesedila"/>
        <w:ind w:firstLine="426"/>
        <w:rPr>
          <w:sz w:val="20"/>
        </w:rPr>
      </w:pPr>
    </w:p>
    <w:p w14:paraId="065E8CD4" w14:textId="33A3F4E9" w:rsidR="00772BC4" w:rsidRDefault="00A1734D" w:rsidP="00992B0F">
      <w:pPr>
        <w:pStyle w:val="Telobesedila"/>
        <w:spacing w:before="10"/>
        <w:ind w:firstLine="426"/>
        <w:rPr>
          <w:sz w:val="14"/>
        </w:rPr>
      </w:pPr>
      <w:r>
        <w:rPr>
          <w:noProof/>
          <w:lang w:bidi="ar-SA"/>
        </w:rPr>
        <mc:AlternateContent>
          <mc:Choice Requires="wps">
            <w:drawing>
              <wp:anchor distT="0" distB="0" distL="0" distR="0" simplePos="0" relativeHeight="251681792" behindDoc="1" locked="0" layoutInCell="1" allowOverlap="1" wp14:anchorId="6ECF25BC" wp14:editId="5590EB69">
                <wp:simplePos x="0" y="0"/>
                <wp:positionH relativeFrom="page">
                  <wp:posOffset>901065</wp:posOffset>
                </wp:positionH>
                <wp:positionV relativeFrom="paragraph">
                  <wp:posOffset>143510</wp:posOffset>
                </wp:positionV>
                <wp:extent cx="1829435" cy="1270"/>
                <wp:effectExtent l="0" t="0" r="0" b="0"/>
                <wp:wrapTopAndBottom/>
                <wp:docPr id="102"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419 1419"/>
                            <a:gd name="T1" fmla="*/ T0 w 2881"/>
                            <a:gd name="T2" fmla="+- 0 4299 1419"/>
                            <a:gd name="T3" fmla="*/ T2 w 2881"/>
                          </a:gdLst>
                          <a:ahLst/>
                          <a:cxnLst>
                            <a:cxn ang="0">
                              <a:pos x="T1" y="0"/>
                            </a:cxn>
                            <a:cxn ang="0">
                              <a:pos x="T3" y="0"/>
                            </a:cxn>
                          </a:cxnLst>
                          <a:rect l="0" t="0" r="r" b="b"/>
                          <a:pathLst>
                            <a:path w="2881">
                              <a:moveTo>
                                <a:pt x="0" y="0"/>
                              </a:moveTo>
                              <a:lnTo>
                                <a:pt x="2880" y="0"/>
                              </a:lnTo>
                            </a:path>
                          </a:pathLst>
                        </a:custGeom>
                        <a:noFill/>
                        <a:ln w="762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71FD4" id="Freeform 13" o:spid="_x0000_s1026" style="position:absolute;margin-left:70.95pt;margin-top:11.3pt;width:144.05pt;height:.1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" path="m,l2880,e" filled="f" strokeweight=".6pt">
                <v:path arrowok="t" o:connecttype="custom" o:connectlocs="0,0;1828800,0" o:connectangles="0,0"/>
                <w10:wrap type="topAndBottom" anchorx="page"/>
              </v:shape>
            </w:pict>
          </mc:Fallback>
        </mc:AlternateContent>
      </w:r>
    </w:p>
    <w:p w14:paraId="744D57DC" w14:textId="77777777" w:rsidR="00772BC4" w:rsidRDefault="00772BC4" w:rsidP="00992B0F">
      <w:pPr>
        <w:pStyle w:val="Telobesedila"/>
        <w:spacing w:before="8"/>
        <w:ind w:firstLine="426"/>
        <w:rPr>
          <w:sz w:val="4"/>
        </w:rPr>
      </w:pPr>
    </w:p>
    <w:p w14:paraId="563091A0" w14:textId="642F35A0" w:rsidR="00772BC4" w:rsidRDefault="00A1734D" w:rsidP="00992B0F">
      <w:pPr>
        <w:pStyle w:val="Telobesedila"/>
        <w:ind w:left="718" w:firstLine="426"/>
        <w:rPr>
          <w:sz w:val="20"/>
        </w:rPr>
      </w:pPr>
      <w:r>
        <w:rPr>
          <w:noProof/>
          <w:sz w:val="20"/>
          <w:lang w:bidi="ar-SA"/>
        </w:rPr>
        <mc:AlternateContent>
          <mc:Choice Requires="wpg">
            <w:drawing>
              <wp:inline distT="0" distB="0" distL="0" distR="0" wp14:anchorId="1BE7A25F" wp14:editId="5206A686">
                <wp:extent cx="5748020" cy="1012190"/>
                <wp:effectExtent l="5080" t="0" r="0" b="635"/>
                <wp:docPr id="9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8020" cy="1012190"/>
                          <a:chOff x="0" y="0"/>
                          <a:chExt cx="9052" cy="1594"/>
                        </a:xfrm>
                      </wpg:grpSpPr>
                      <pic:pic xmlns:pic="http://schemas.openxmlformats.org/drawingml/2006/picture">
                        <pic:nvPicPr>
                          <pic:cNvPr id="98"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0" cy="1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9"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115" y="7"/>
                            <a:ext cx="1311"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228"/>
                            <a:ext cx="8778"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1"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719" y="456"/>
                            <a:ext cx="4029"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2"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4659" y="456"/>
                            <a:ext cx="4393"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3"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719" y="686"/>
                            <a:ext cx="5804"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4"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719" y="916"/>
                            <a:ext cx="2068"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5"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719" y="1147"/>
                            <a:ext cx="4479"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16"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719" y="1375"/>
                            <a:ext cx="3723"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17" name="Text Box 3"/>
                        <wps:cNvSpPr txBox="1">
                          <a:spLocks noChangeArrowheads="1"/>
                        </wps:cNvSpPr>
                        <wps:spPr bwMode="auto">
                          <a:xfrm>
                            <a:off x="360" y="453"/>
                            <a:ext cx="87" cy="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C915B" w14:textId="77777777" w:rsidR="00772BC4" w:rsidRDefault="009E6620">
                              <w:pPr>
                                <w:spacing w:line="221" w:lineRule="exact"/>
                                <w:rPr>
                                  <w:rFonts w:ascii="Times New Roman"/>
                                  <w:sz w:val="20"/>
                                </w:rPr>
                              </w:pPr>
                              <w:r>
                                <w:rPr>
                                  <w:rFonts w:ascii="Times New Roman"/>
                                  <w:w w:val="99"/>
                                  <w:sz w:val="20"/>
                                </w:rPr>
                                <w:t>-</w:t>
                              </w:r>
                            </w:p>
                            <w:p w14:paraId="47215295" w14:textId="77777777" w:rsidR="00772BC4" w:rsidRDefault="009E6620">
                              <w:pPr>
                                <w:rPr>
                                  <w:rFonts w:ascii="Times New Roman"/>
                                  <w:sz w:val="20"/>
                                </w:rPr>
                              </w:pPr>
                              <w:r>
                                <w:rPr>
                                  <w:rFonts w:ascii="Times New Roman"/>
                                  <w:w w:val="99"/>
                                  <w:sz w:val="20"/>
                                </w:rPr>
                                <w:t>-</w:t>
                              </w:r>
                            </w:p>
                            <w:p w14:paraId="646A0827" w14:textId="77777777" w:rsidR="00772BC4" w:rsidRDefault="009E6620">
                              <w:pPr>
                                <w:spacing w:before="1"/>
                                <w:rPr>
                                  <w:rFonts w:ascii="Times New Roman"/>
                                  <w:sz w:val="20"/>
                                </w:rPr>
                              </w:pPr>
                              <w:r>
                                <w:rPr>
                                  <w:rFonts w:ascii="Times New Roman"/>
                                  <w:w w:val="99"/>
                                  <w:sz w:val="20"/>
                                </w:rPr>
                                <w:t>-</w:t>
                              </w:r>
                            </w:p>
                            <w:p w14:paraId="52C79AD5" w14:textId="77777777" w:rsidR="00772BC4" w:rsidRDefault="009E6620">
                              <w:pPr>
                                <w:spacing w:line="229" w:lineRule="exact"/>
                                <w:rPr>
                                  <w:rFonts w:ascii="Times New Roman"/>
                                  <w:sz w:val="20"/>
                                </w:rPr>
                              </w:pPr>
                              <w:r>
                                <w:rPr>
                                  <w:rFonts w:ascii="Times New Roman"/>
                                  <w:w w:val="99"/>
                                  <w:sz w:val="20"/>
                                </w:rPr>
                                <w:t>-</w:t>
                              </w:r>
                            </w:p>
                            <w:p w14:paraId="4E8BAEFA" w14:textId="77777777" w:rsidR="00772BC4" w:rsidRDefault="009E6620">
                              <w:pPr>
                                <w:spacing w:line="229" w:lineRule="exact"/>
                                <w:rPr>
                                  <w:rFonts w:ascii="Times New Roman"/>
                                  <w:sz w:val="20"/>
                                </w:rPr>
                              </w:pPr>
                              <w:r>
                                <w:rPr>
                                  <w:rFonts w:ascii="Times New Roman"/>
                                  <w:w w:val="99"/>
                                  <w:sz w:val="20"/>
                                </w:rPr>
                                <w:t>-</w:t>
                              </w:r>
                            </w:p>
                          </w:txbxContent>
                        </wps:txbx>
                        <wps:bodyPr rot="0" vert="horz" wrap="square" lIns="0" tIns="0" rIns="0" bIns="0" anchor="t" anchorCtr="0" upright="1">
                          <a:noAutofit/>
                        </wps:bodyPr>
                      </wps:wsp>
                    </wpg:wgp>
                  </a:graphicData>
                </a:graphic>
              </wp:inline>
            </w:drawing>
          </mc:Choice>
          <mc:Fallback>
            <w:pict>
              <v:group w14:anchorId="1BE7A25F" id="Group 2" o:spid="_x0000_s1029" style="width:452.6pt;height:79.7pt;mso-position-horizontal-relative:char;mso-position-vertical-relative:line" coordsize="9052,15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">
                <v:shape id="Picture 12" o:spid="_x0000_s1030" type="#_x0000_t75" style="position:absolute;width:130;height:1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">
                  <v:imagedata r:id="rId34" o:title=""/>
                </v:shape>
                <v:shape id="Picture 11" o:spid="_x0000_s1031" type="#_x0000_t75" style="position:absolute;left:115;top:7;width:1311;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">
                  <v:imagedata r:id="rId35" o:title=""/>
                </v:shape>
                <v:shape id="Picture 10" o:spid="_x0000_s1032" type="#_x0000_t75" style="position:absolute;top:228;width:8778;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">
                  <v:imagedata r:id="rId36" o:title=""/>
                </v:shape>
                <v:shape id="Picture 9" o:spid="_x0000_s1033" type="#_x0000_t75" style="position:absolute;left:719;top:456;width:4029;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">
                  <v:imagedata r:id="rId37" o:title=""/>
                </v:shape>
                <v:shape id="Picture 8" o:spid="_x0000_s1034" type="#_x0000_t75" style="position:absolute;left:4659;top:456;width:4393;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">
                  <v:imagedata r:id="rId38" o:title=""/>
                </v:shape>
                <v:shape id="Picture 7" o:spid="_x0000_s1035" type="#_x0000_t75" style="position:absolute;left:719;top:686;width:5804;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">
                  <v:imagedata r:id="rId39" o:title=""/>
                </v:shape>
                <v:shape id="Picture 6" o:spid="_x0000_s1036" type="#_x0000_t75" style="position:absolute;left:719;top:916;width:2068;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">
                  <v:imagedata r:id="rId40" o:title=""/>
                </v:shape>
                <v:shape id="Picture 5" o:spid="_x0000_s1037" type="#_x0000_t75" style="position:absolute;left:719;top:1147;width:4479;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">
                  <v:imagedata r:id="rId41" o:title=""/>
                </v:shape>
                <v:shape id="Picture 4" o:spid="_x0000_s1038" type="#_x0000_t75" style="position:absolute;left:719;top:1375;width:3723;height: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">
                  <v:imagedata r:id="rId42" o:title=""/>
                </v:shape>
                <v:shape id="Text Box 3" o:spid="_x0000_s1039" type="#_x0000_t202" style="position:absolute;left:360;top:453;width:87;height:1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" filled="f" stroked="f">
                  <v:textbox inset="0,0,0,0">
                    <w:txbxContent>
                      <w:p w14:paraId="72BC915B" w14:textId="77777777" w:rsidR="00772BC4" w:rsidRDefault="009E6620">
                        <w:pPr>
                          <w:spacing w:line="221" w:lineRule="exact"/>
                          <w:rPr>
                            <w:rFonts w:ascii="Times New Roman"/>
                            <w:sz w:val="20"/>
                          </w:rPr>
                        </w:pPr>
                        <w:r>
                          <w:rPr>
                            <w:rFonts w:ascii="Times New Roman"/>
                            <w:w w:val="99"/>
                            <w:sz w:val="20"/>
                          </w:rPr>
                          <w:t>-</w:t>
                        </w:r>
                      </w:p>
                      <w:p w14:paraId="47215295" w14:textId="77777777" w:rsidR="00772BC4" w:rsidRDefault="009E6620">
                        <w:pPr>
                          <w:rPr>
                            <w:rFonts w:ascii="Times New Roman"/>
                            <w:sz w:val="20"/>
                          </w:rPr>
                        </w:pPr>
                        <w:r>
                          <w:rPr>
                            <w:rFonts w:ascii="Times New Roman"/>
                            <w:w w:val="99"/>
                            <w:sz w:val="20"/>
                          </w:rPr>
                          <w:t>-</w:t>
                        </w:r>
                      </w:p>
                      <w:p w14:paraId="646A0827" w14:textId="77777777" w:rsidR="00772BC4" w:rsidRDefault="009E6620">
                        <w:pPr>
                          <w:spacing w:before="1"/>
                          <w:rPr>
                            <w:rFonts w:ascii="Times New Roman"/>
                            <w:sz w:val="20"/>
                          </w:rPr>
                        </w:pPr>
                        <w:r>
                          <w:rPr>
                            <w:rFonts w:ascii="Times New Roman"/>
                            <w:w w:val="99"/>
                            <w:sz w:val="20"/>
                          </w:rPr>
                          <w:t>-</w:t>
                        </w:r>
                      </w:p>
                      <w:p w14:paraId="52C79AD5" w14:textId="77777777" w:rsidR="00772BC4" w:rsidRDefault="009E6620">
                        <w:pPr>
                          <w:spacing w:line="229" w:lineRule="exact"/>
                          <w:rPr>
                            <w:rFonts w:ascii="Times New Roman"/>
                            <w:sz w:val="20"/>
                          </w:rPr>
                        </w:pPr>
                        <w:r>
                          <w:rPr>
                            <w:rFonts w:ascii="Times New Roman"/>
                            <w:w w:val="99"/>
                            <w:sz w:val="20"/>
                          </w:rPr>
                          <w:t>-</w:t>
                        </w:r>
                      </w:p>
                      <w:p w14:paraId="4E8BAEFA" w14:textId="77777777" w:rsidR="00772BC4" w:rsidRDefault="009E6620">
                        <w:pPr>
                          <w:spacing w:line="229" w:lineRule="exact"/>
                          <w:rPr>
                            <w:rFonts w:ascii="Times New Roman"/>
                            <w:sz w:val="20"/>
                          </w:rPr>
                        </w:pPr>
                        <w:r>
                          <w:rPr>
                            <w:rFonts w:ascii="Times New Roman"/>
                            <w:w w:val="99"/>
                            <w:sz w:val="20"/>
                          </w:rPr>
                          <w:t>-</w:t>
                        </w:r>
                      </w:p>
                    </w:txbxContent>
                  </v:textbox>
                </v:shape>
                <w10:anchorlock/>
              </v:group>
            </w:pict>
          </mc:Fallback>
        </mc:AlternateContent>
      </w:r>
    </w:p>
    <w:p w14:paraId="204F86F6" w14:textId="77777777" w:rsidR="00772BC4" w:rsidRDefault="00772BC4" w:rsidP="00992B0F">
      <w:pPr>
        <w:ind w:firstLine="426"/>
        <w:rPr>
          <w:sz w:val="20"/>
        </w:rPr>
        <w:sectPr w:rsidR="00772BC4" w:rsidSect="0065718B">
          <w:pgSz w:w="11910" w:h="16840"/>
          <w:pgMar w:top="567" w:right="640" w:bottom="1740" w:left="700" w:header="572" w:footer="1556" w:gutter="0"/>
          <w:cols w:space="708"/>
        </w:sectPr>
      </w:pPr>
    </w:p>
    <w:p w14:paraId="25F94B0F" w14:textId="77777777" w:rsidR="00772BC4" w:rsidRDefault="00772BC4" w:rsidP="00992B0F">
      <w:pPr>
        <w:pStyle w:val="Telobesedila"/>
        <w:spacing w:before="9" w:after="1"/>
        <w:ind w:firstLine="426"/>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4961"/>
        <w:gridCol w:w="4822"/>
      </w:tblGrid>
      <w:tr w:rsidR="00772BC4" w14:paraId="2882A644" w14:textId="77777777">
        <w:trPr>
          <w:trHeight w:val="990"/>
        </w:trPr>
        <w:tc>
          <w:tcPr>
            <w:tcW w:w="425" w:type="dxa"/>
          </w:tcPr>
          <w:p w14:paraId="67C1410F" w14:textId="77777777" w:rsidR="00772BC4" w:rsidRDefault="009E6620" w:rsidP="00992B0F">
            <w:pPr>
              <w:pStyle w:val="TableParagraph"/>
              <w:spacing w:line="268" w:lineRule="exact"/>
              <w:ind w:left="105" w:firstLine="426"/>
            </w:pPr>
            <w:r>
              <w:t>3.</w:t>
            </w:r>
          </w:p>
        </w:tc>
        <w:tc>
          <w:tcPr>
            <w:tcW w:w="4961" w:type="dxa"/>
          </w:tcPr>
          <w:p w14:paraId="7BE9C8A4" w14:textId="77777777" w:rsidR="00772BC4" w:rsidRDefault="00772BC4" w:rsidP="00992B0F">
            <w:pPr>
              <w:pStyle w:val="TableParagraph"/>
              <w:ind w:firstLine="426"/>
              <w:rPr>
                <w:rFonts w:ascii="Times New Roman"/>
                <w:sz w:val="20"/>
              </w:rPr>
            </w:pPr>
          </w:p>
        </w:tc>
        <w:tc>
          <w:tcPr>
            <w:tcW w:w="4822" w:type="dxa"/>
          </w:tcPr>
          <w:p w14:paraId="52C346DE" w14:textId="77777777" w:rsidR="00772BC4" w:rsidRDefault="00772BC4" w:rsidP="00992B0F">
            <w:pPr>
              <w:pStyle w:val="TableParagraph"/>
              <w:ind w:firstLine="426"/>
              <w:rPr>
                <w:rFonts w:ascii="Times New Roman"/>
                <w:sz w:val="20"/>
              </w:rPr>
            </w:pPr>
          </w:p>
        </w:tc>
      </w:tr>
    </w:tbl>
    <w:p w14:paraId="37313C98" w14:textId="77777777" w:rsidR="00772BC4" w:rsidRDefault="009E6620" w:rsidP="00992B0F">
      <w:pPr>
        <w:ind w:left="718" w:right="727" w:firstLine="426"/>
        <w:jc w:val="both"/>
        <w:rPr>
          <w:i/>
        </w:rPr>
      </w:pPr>
      <w:r>
        <w:rPr>
          <w:i/>
        </w:rPr>
        <w:t xml:space="preserve">V kolikor je s ponudnikom povezanih več pravnih oseb, je potrebno izjavi priložiti seznam teh oseb, z  vsemi zahtevanimi podatki. </w:t>
      </w:r>
    </w:p>
    <w:p w14:paraId="76EE6E67" w14:textId="77777777" w:rsidR="00772BC4" w:rsidRDefault="00772BC4" w:rsidP="00992B0F">
      <w:pPr>
        <w:pStyle w:val="Telobesedila"/>
        <w:spacing w:before="10"/>
        <w:ind w:firstLine="426"/>
        <w:rPr>
          <w:i/>
          <w:sz w:val="21"/>
        </w:rPr>
      </w:pPr>
    </w:p>
    <w:p w14:paraId="340E67CB" w14:textId="77777777" w:rsidR="00772BC4" w:rsidRDefault="009E6620" w:rsidP="00992B0F">
      <w:pPr>
        <w:pStyle w:val="Telobesedila"/>
        <w:spacing w:line="268" w:lineRule="exact"/>
        <w:ind w:left="718" w:firstLine="426"/>
        <w:jc w:val="both"/>
      </w:pPr>
      <w:r>
        <w:t>Izjavljam, da sem kot fizične osebe – udeležence v lastništvu ponudnika navedel:</w:t>
      </w:r>
    </w:p>
    <w:p w14:paraId="27B0B2AF" w14:textId="77777777" w:rsidR="00772BC4" w:rsidRDefault="009E6620" w:rsidP="00992B0F">
      <w:pPr>
        <w:pStyle w:val="Odstavekseznama"/>
        <w:numPr>
          <w:ilvl w:val="0"/>
          <w:numId w:val="1"/>
        </w:numPr>
        <w:tabs>
          <w:tab w:val="left" w:pos="1079"/>
        </w:tabs>
        <w:spacing w:line="242" w:lineRule="auto"/>
        <w:ind w:right="774" w:firstLine="426"/>
        <w:jc w:val="both"/>
        <w:rPr>
          <w:rFonts w:ascii="Arial" w:hAnsi="Arial"/>
          <w:sz w:val="24"/>
        </w:rPr>
      </w:pPr>
      <w:r>
        <w:t>vsako</w:t>
      </w:r>
      <w:r>
        <w:rPr>
          <w:spacing w:val="-9"/>
        </w:rPr>
        <w:t xml:space="preserve"> </w:t>
      </w:r>
      <w:r>
        <w:t>fizično</w:t>
      </w:r>
      <w:r>
        <w:rPr>
          <w:spacing w:val="-9"/>
        </w:rPr>
        <w:t xml:space="preserve"> </w:t>
      </w:r>
      <w:r>
        <w:t>osebo,</w:t>
      </w:r>
      <w:r>
        <w:rPr>
          <w:spacing w:val="-8"/>
        </w:rPr>
        <w:t xml:space="preserve"> </w:t>
      </w:r>
      <w:r>
        <w:t>ki</w:t>
      </w:r>
      <w:r>
        <w:rPr>
          <w:spacing w:val="-9"/>
        </w:rPr>
        <w:t xml:space="preserve"> </w:t>
      </w:r>
      <w:r>
        <w:t>je</w:t>
      </w:r>
      <w:r>
        <w:rPr>
          <w:spacing w:val="-8"/>
        </w:rPr>
        <w:t xml:space="preserve"> </w:t>
      </w:r>
      <w:r>
        <w:t>posredno</w:t>
      </w:r>
      <w:r>
        <w:rPr>
          <w:spacing w:val="-7"/>
        </w:rPr>
        <w:t xml:space="preserve"> </w:t>
      </w:r>
      <w:r>
        <w:t>ali</w:t>
      </w:r>
      <w:r>
        <w:rPr>
          <w:spacing w:val="-7"/>
        </w:rPr>
        <w:t xml:space="preserve"> </w:t>
      </w:r>
      <w:r>
        <w:t>neposredno</w:t>
      </w:r>
      <w:r>
        <w:rPr>
          <w:spacing w:val="-7"/>
        </w:rPr>
        <w:t xml:space="preserve"> </w:t>
      </w:r>
      <w:r>
        <w:t>imetnik</w:t>
      </w:r>
      <w:r>
        <w:rPr>
          <w:spacing w:val="-6"/>
        </w:rPr>
        <w:t xml:space="preserve"> </w:t>
      </w:r>
      <w:r>
        <w:t>oziroma</w:t>
      </w:r>
      <w:r>
        <w:rPr>
          <w:spacing w:val="-9"/>
        </w:rPr>
        <w:t xml:space="preserve"> </w:t>
      </w:r>
      <w:r>
        <w:t>je</w:t>
      </w:r>
      <w:r>
        <w:rPr>
          <w:spacing w:val="-8"/>
        </w:rPr>
        <w:t xml:space="preserve"> </w:t>
      </w:r>
      <w:r>
        <w:t>udeležena</w:t>
      </w:r>
      <w:r>
        <w:rPr>
          <w:spacing w:val="-7"/>
        </w:rPr>
        <w:t xml:space="preserve"> </w:t>
      </w:r>
      <w:r>
        <w:t>pri</w:t>
      </w:r>
      <w:r>
        <w:rPr>
          <w:spacing w:val="-6"/>
        </w:rPr>
        <w:t xml:space="preserve"> </w:t>
      </w:r>
      <w:r>
        <w:t>ustanoviteljskih pravicah, upravljanju ali kapitalu pravne osebe, ali ima obvladujoč položaj pri upravljanju sredstev pravne</w:t>
      </w:r>
      <w:r>
        <w:rPr>
          <w:spacing w:val="-2"/>
        </w:rPr>
        <w:t xml:space="preserve"> </w:t>
      </w:r>
      <w:r>
        <w:t>osebe;</w:t>
      </w:r>
    </w:p>
    <w:p w14:paraId="40C3B88B" w14:textId="77777777" w:rsidR="00772BC4" w:rsidRDefault="009E6620" w:rsidP="00992B0F">
      <w:pPr>
        <w:pStyle w:val="Odstavekseznama"/>
        <w:numPr>
          <w:ilvl w:val="0"/>
          <w:numId w:val="1"/>
        </w:numPr>
        <w:tabs>
          <w:tab w:val="left" w:pos="1079"/>
        </w:tabs>
        <w:ind w:right="773" w:firstLine="426"/>
        <w:jc w:val="both"/>
        <w:rPr>
          <w:rFonts w:ascii="Arial" w:hAnsi="Arial"/>
          <w:sz w:val="24"/>
        </w:rPr>
      </w:pPr>
      <w:r>
        <w:t>vsako fizično osebo, ki pravni osebi posredno zagotovi ali zagotavlja sredstva, in ima na tej podlagi možnost nadzorovati, usmerjati ali drugače bistveno vplivati na odločitev uprave ali drugega poslovodnega organa pravne osebe pri odločanju o financiranju in</w:t>
      </w:r>
      <w:r>
        <w:rPr>
          <w:spacing w:val="-11"/>
        </w:rPr>
        <w:t xml:space="preserve"> </w:t>
      </w:r>
      <w:r>
        <w:t>poslovanju.</w:t>
      </w:r>
    </w:p>
    <w:p w14:paraId="2F8B8596" w14:textId="77777777" w:rsidR="00772BC4" w:rsidRDefault="00772BC4" w:rsidP="00992B0F">
      <w:pPr>
        <w:pStyle w:val="Telobesedila"/>
        <w:spacing w:before="6"/>
        <w:ind w:firstLine="426"/>
        <w:rPr>
          <w:sz w:val="21"/>
        </w:rPr>
      </w:pPr>
    </w:p>
    <w:p w14:paraId="1690A436" w14:textId="77777777" w:rsidR="00772BC4" w:rsidRDefault="009E6620" w:rsidP="00992B0F">
      <w:pPr>
        <w:pStyle w:val="Telobesedila"/>
        <w:spacing w:before="1"/>
        <w:ind w:left="718" w:right="774" w:firstLine="426"/>
        <w:jc w:val="both"/>
      </w:pPr>
      <w:r>
        <w:t>S</w:t>
      </w:r>
      <w:r>
        <w:rPr>
          <w:spacing w:val="-9"/>
        </w:rPr>
        <w:t xml:space="preserve"> </w:t>
      </w:r>
      <w:r>
        <w:t>podpisom</w:t>
      </w:r>
      <w:r>
        <w:rPr>
          <w:spacing w:val="-10"/>
        </w:rPr>
        <w:t xml:space="preserve"> </w:t>
      </w:r>
      <w:r>
        <w:t>te</w:t>
      </w:r>
      <w:r>
        <w:rPr>
          <w:spacing w:val="-11"/>
        </w:rPr>
        <w:t xml:space="preserve"> </w:t>
      </w:r>
      <w:r>
        <w:t>izjave</w:t>
      </w:r>
      <w:r>
        <w:rPr>
          <w:spacing w:val="-10"/>
        </w:rPr>
        <w:t xml:space="preserve"> </w:t>
      </w:r>
      <w:r>
        <w:t>jamčim,</w:t>
      </w:r>
      <w:r>
        <w:rPr>
          <w:spacing w:val="-10"/>
        </w:rPr>
        <w:t xml:space="preserve"> </w:t>
      </w:r>
      <w:r>
        <w:t>da</w:t>
      </w:r>
      <w:r>
        <w:rPr>
          <w:spacing w:val="-9"/>
        </w:rPr>
        <w:t xml:space="preserve"> </w:t>
      </w:r>
      <w:r>
        <w:t>v</w:t>
      </w:r>
      <w:r>
        <w:rPr>
          <w:spacing w:val="-10"/>
        </w:rPr>
        <w:t xml:space="preserve"> </w:t>
      </w:r>
      <w:r>
        <w:t>celotni</w:t>
      </w:r>
      <w:r>
        <w:rPr>
          <w:spacing w:val="-10"/>
        </w:rPr>
        <w:t xml:space="preserve"> </w:t>
      </w:r>
      <w:r>
        <w:t>lastniški</w:t>
      </w:r>
      <w:r>
        <w:rPr>
          <w:spacing w:val="-10"/>
        </w:rPr>
        <w:t xml:space="preserve"> </w:t>
      </w:r>
      <w:r>
        <w:t>strukturi</w:t>
      </w:r>
      <w:r>
        <w:rPr>
          <w:spacing w:val="-12"/>
        </w:rPr>
        <w:t xml:space="preserve"> </w:t>
      </w:r>
      <w:r>
        <w:t>ni</w:t>
      </w:r>
      <w:r>
        <w:rPr>
          <w:spacing w:val="-9"/>
        </w:rPr>
        <w:t xml:space="preserve"> </w:t>
      </w:r>
      <w:r>
        <w:t>udeleženih</w:t>
      </w:r>
      <w:r>
        <w:rPr>
          <w:spacing w:val="-9"/>
        </w:rPr>
        <w:t xml:space="preserve"> </w:t>
      </w:r>
      <w:r>
        <w:t>drugih</w:t>
      </w:r>
      <w:r>
        <w:rPr>
          <w:spacing w:val="-11"/>
        </w:rPr>
        <w:t xml:space="preserve"> </w:t>
      </w:r>
      <w:r>
        <w:t>fizičnih</w:t>
      </w:r>
      <w:r>
        <w:rPr>
          <w:spacing w:val="-10"/>
        </w:rPr>
        <w:t xml:space="preserve"> </w:t>
      </w:r>
      <w:r>
        <w:t>ter</w:t>
      </w:r>
      <w:r>
        <w:rPr>
          <w:spacing w:val="-8"/>
        </w:rPr>
        <w:t xml:space="preserve"> </w:t>
      </w:r>
      <w:r>
        <w:t>pravnih</w:t>
      </w:r>
      <w:r>
        <w:rPr>
          <w:spacing w:val="-9"/>
        </w:rPr>
        <w:t xml:space="preserve"> </w:t>
      </w:r>
      <w:r>
        <w:t>oseb in tihih družbenikov, ter gospodarskih subjektov, za katere se glede na določbe zakona, ki ureja gospodarske družbe šteje, da so povezane</w:t>
      </w:r>
      <w:r>
        <w:rPr>
          <w:spacing w:val="-11"/>
        </w:rPr>
        <w:t xml:space="preserve"> </w:t>
      </w:r>
      <w:r>
        <w:t>družbe.</w:t>
      </w:r>
    </w:p>
    <w:p w14:paraId="45F8617E" w14:textId="77777777" w:rsidR="00772BC4" w:rsidRDefault="00772BC4" w:rsidP="00992B0F">
      <w:pPr>
        <w:pStyle w:val="Telobesedila"/>
        <w:spacing w:before="11"/>
        <w:ind w:firstLine="426"/>
        <w:rPr>
          <w:sz w:val="21"/>
        </w:rPr>
      </w:pPr>
    </w:p>
    <w:p w14:paraId="64C0E940" w14:textId="77777777" w:rsidR="00772BC4" w:rsidRDefault="009E6620" w:rsidP="00992B0F">
      <w:pPr>
        <w:pStyle w:val="Telobesedila"/>
        <w:ind w:left="718" w:right="772" w:firstLine="426"/>
        <w:jc w:val="both"/>
      </w:pPr>
      <w:r>
        <w:t>S</w:t>
      </w:r>
      <w:r>
        <w:rPr>
          <w:spacing w:val="-5"/>
        </w:rPr>
        <w:t xml:space="preserve"> </w:t>
      </w:r>
      <w:r>
        <w:t>podpisom</w:t>
      </w:r>
      <w:r>
        <w:rPr>
          <w:spacing w:val="-7"/>
        </w:rPr>
        <w:t xml:space="preserve"> </w:t>
      </w:r>
      <w:r>
        <w:t>te</w:t>
      </w:r>
      <w:r>
        <w:rPr>
          <w:spacing w:val="-7"/>
        </w:rPr>
        <w:t xml:space="preserve"> </w:t>
      </w:r>
      <w:r>
        <w:t>izjave</w:t>
      </w:r>
      <w:r>
        <w:rPr>
          <w:spacing w:val="-7"/>
        </w:rPr>
        <w:t xml:space="preserve"> </w:t>
      </w:r>
      <w:r>
        <w:t>jamčim</w:t>
      </w:r>
      <w:r>
        <w:rPr>
          <w:spacing w:val="-5"/>
        </w:rPr>
        <w:t xml:space="preserve"> </w:t>
      </w:r>
      <w:r>
        <w:t>za</w:t>
      </w:r>
      <w:r>
        <w:rPr>
          <w:spacing w:val="-7"/>
        </w:rPr>
        <w:t xml:space="preserve"> </w:t>
      </w:r>
      <w:r>
        <w:t>točnost</w:t>
      </w:r>
      <w:r>
        <w:rPr>
          <w:spacing w:val="-9"/>
        </w:rPr>
        <w:t xml:space="preserve"> </w:t>
      </w:r>
      <w:r>
        <w:t>in</w:t>
      </w:r>
      <w:r>
        <w:rPr>
          <w:spacing w:val="-7"/>
        </w:rPr>
        <w:t xml:space="preserve"> </w:t>
      </w:r>
      <w:r>
        <w:t>resničnost</w:t>
      </w:r>
      <w:r>
        <w:rPr>
          <w:spacing w:val="-8"/>
        </w:rPr>
        <w:t xml:space="preserve"> </w:t>
      </w:r>
      <w:r>
        <w:t>podatkov</w:t>
      </w:r>
      <w:r>
        <w:rPr>
          <w:spacing w:val="-7"/>
        </w:rPr>
        <w:t xml:space="preserve"> </w:t>
      </w:r>
      <w:r>
        <w:t>ter</w:t>
      </w:r>
      <w:r>
        <w:rPr>
          <w:spacing w:val="-7"/>
        </w:rPr>
        <w:t xml:space="preserve"> </w:t>
      </w:r>
      <w:r>
        <w:t>se</w:t>
      </w:r>
      <w:r>
        <w:rPr>
          <w:spacing w:val="-9"/>
        </w:rPr>
        <w:t xml:space="preserve"> </w:t>
      </w:r>
      <w:r>
        <w:t>zavedam,</w:t>
      </w:r>
      <w:r>
        <w:rPr>
          <w:spacing w:val="-6"/>
        </w:rPr>
        <w:t xml:space="preserve"> </w:t>
      </w:r>
      <w:r>
        <w:t>da</w:t>
      </w:r>
      <w:r>
        <w:rPr>
          <w:spacing w:val="-8"/>
        </w:rPr>
        <w:t xml:space="preserve"> </w:t>
      </w:r>
      <w:r>
        <w:t>je</w:t>
      </w:r>
      <w:r>
        <w:rPr>
          <w:spacing w:val="-7"/>
        </w:rPr>
        <w:t xml:space="preserve"> </w:t>
      </w:r>
      <w:r>
        <w:t>pogodba</w:t>
      </w:r>
      <w:r>
        <w:rPr>
          <w:spacing w:val="-6"/>
        </w:rPr>
        <w:t xml:space="preserve"> </w:t>
      </w:r>
      <w:r>
        <w:t>v</w:t>
      </w:r>
      <w:r>
        <w:rPr>
          <w:spacing w:val="-9"/>
        </w:rPr>
        <w:t xml:space="preserve"> </w:t>
      </w:r>
      <w:r>
        <w:t>primeru lažne izjave ali neresničnih podatkov o dejstvih v izjavi, nična. Zavezujem se, da bom naročnika obvestil o vsaki spremembi posredovanih</w:t>
      </w:r>
      <w:r>
        <w:rPr>
          <w:spacing w:val="-8"/>
        </w:rPr>
        <w:t xml:space="preserve"> </w:t>
      </w:r>
      <w:r>
        <w:t>podatkov.</w:t>
      </w:r>
    </w:p>
    <w:p w14:paraId="57C12B38" w14:textId="77777777" w:rsidR="00772BC4" w:rsidRDefault="00772BC4" w:rsidP="00992B0F">
      <w:pPr>
        <w:pStyle w:val="Telobesedila"/>
        <w:ind w:firstLine="426"/>
        <w:rPr>
          <w:sz w:val="20"/>
        </w:rPr>
      </w:pPr>
    </w:p>
    <w:p w14:paraId="28A3DD8F" w14:textId="550A4DED" w:rsidR="00772BC4" w:rsidRDefault="00772BC4" w:rsidP="00992B0F">
      <w:pPr>
        <w:pStyle w:val="Telobesedila"/>
        <w:spacing w:before="2"/>
        <w:ind w:firstLine="426"/>
        <w:rPr>
          <w:sz w:val="24"/>
        </w:rPr>
      </w:pPr>
    </w:p>
    <w:p w14:paraId="075C6913" w14:textId="24DA3F6F" w:rsidR="00302FBA" w:rsidRDefault="00302FBA" w:rsidP="00992B0F">
      <w:pPr>
        <w:pStyle w:val="Telobesedila"/>
        <w:spacing w:before="2"/>
        <w:ind w:firstLine="426"/>
        <w:rPr>
          <w:sz w:val="24"/>
        </w:rPr>
      </w:pPr>
    </w:p>
    <w:p w14:paraId="63C04FCD" w14:textId="63C25A71" w:rsidR="00302FBA" w:rsidRDefault="00302FBA" w:rsidP="00992B0F">
      <w:pPr>
        <w:pStyle w:val="Telobesedila"/>
        <w:spacing w:before="2"/>
        <w:ind w:firstLine="426"/>
        <w:rPr>
          <w:sz w:val="24"/>
        </w:rPr>
      </w:pPr>
    </w:p>
    <w:p w14:paraId="32147B44" w14:textId="04A7579C" w:rsidR="00302FBA" w:rsidRDefault="00302FBA" w:rsidP="00992B0F">
      <w:pPr>
        <w:pStyle w:val="Telobesedila"/>
        <w:spacing w:before="2"/>
        <w:ind w:firstLine="426"/>
        <w:rPr>
          <w:sz w:val="24"/>
        </w:rPr>
      </w:pPr>
    </w:p>
    <w:p w14:paraId="22D8B332" w14:textId="6E5F4F7E" w:rsidR="00750F6B" w:rsidRDefault="00750F6B" w:rsidP="00992B0F">
      <w:pPr>
        <w:pStyle w:val="Telobesedila"/>
        <w:spacing w:before="2"/>
        <w:ind w:firstLine="426"/>
        <w:rPr>
          <w:sz w:val="24"/>
        </w:rPr>
      </w:pPr>
    </w:p>
    <w:p w14:paraId="597975CE" w14:textId="23A9425E" w:rsidR="00750F6B" w:rsidRDefault="00750F6B" w:rsidP="00992B0F">
      <w:pPr>
        <w:pStyle w:val="Telobesedila"/>
        <w:spacing w:before="2"/>
        <w:ind w:firstLine="426"/>
        <w:rPr>
          <w:sz w:val="24"/>
        </w:rPr>
      </w:pPr>
    </w:p>
    <w:p w14:paraId="2F63E485" w14:textId="77777777" w:rsidR="00750F6B" w:rsidRDefault="00750F6B" w:rsidP="00992B0F">
      <w:pPr>
        <w:pStyle w:val="Telobesedila"/>
        <w:spacing w:before="2"/>
        <w:ind w:firstLine="426"/>
        <w:rPr>
          <w:sz w:val="24"/>
        </w:rPr>
      </w:pPr>
    </w:p>
    <w:p w14:paraId="121F6F59" w14:textId="77777777" w:rsidR="00302FBA" w:rsidRDefault="00302FBA" w:rsidP="00992B0F">
      <w:pPr>
        <w:pStyle w:val="Telobesedila"/>
        <w:spacing w:before="2"/>
        <w:ind w:firstLine="426"/>
        <w:rPr>
          <w:sz w:val="24"/>
        </w:rPr>
      </w:pPr>
    </w:p>
    <w:tbl>
      <w:tblPr>
        <w:tblStyle w:val="TableNormal"/>
        <w:tblW w:w="0" w:type="auto"/>
        <w:tblInd w:w="836" w:type="dxa"/>
        <w:tblBorders>
          <w:top w:val="dotDash" w:sz="4" w:space="0" w:color="BCD5ED"/>
          <w:left w:val="dotDash" w:sz="4" w:space="0" w:color="BCD5ED"/>
          <w:bottom w:val="dotDash" w:sz="4" w:space="0" w:color="BCD5ED"/>
          <w:right w:val="dotDash" w:sz="4" w:space="0" w:color="BCD5ED"/>
          <w:insideH w:val="dotDash" w:sz="4" w:space="0" w:color="BCD5ED"/>
          <w:insideV w:val="dotDash" w:sz="4" w:space="0" w:color="BCD5ED"/>
        </w:tblBorders>
        <w:tblLayout w:type="fixed"/>
        <w:tblLook w:val="01E0" w:firstRow="1" w:lastRow="1" w:firstColumn="1" w:lastColumn="1" w:noHBand="0" w:noVBand="0"/>
      </w:tblPr>
      <w:tblGrid>
        <w:gridCol w:w="2139"/>
        <w:gridCol w:w="2374"/>
        <w:gridCol w:w="4441"/>
      </w:tblGrid>
      <w:tr w:rsidR="00772BC4" w14:paraId="026F8C0D" w14:textId="77777777">
        <w:trPr>
          <w:trHeight w:val="736"/>
        </w:trPr>
        <w:tc>
          <w:tcPr>
            <w:tcW w:w="2139" w:type="dxa"/>
          </w:tcPr>
          <w:p w14:paraId="3177851A" w14:textId="77777777" w:rsidR="00772BC4" w:rsidRDefault="009E6620" w:rsidP="00992B0F">
            <w:pPr>
              <w:pStyle w:val="TableParagraph"/>
              <w:spacing w:line="268" w:lineRule="exact"/>
              <w:ind w:left="107" w:firstLine="426"/>
            </w:pPr>
            <w:r>
              <w:t>KRAJ</w:t>
            </w:r>
          </w:p>
        </w:tc>
        <w:tc>
          <w:tcPr>
            <w:tcW w:w="2374" w:type="dxa"/>
            <w:vMerge w:val="restart"/>
          </w:tcPr>
          <w:p w14:paraId="5139FB3B" w14:textId="77777777" w:rsidR="00772BC4" w:rsidRDefault="009E6620" w:rsidP="00992B0F">
            <w:pPr>
              <w:pStyle w:val="TableParagraph"/>
              <w:spacing w:line="268" w:lineRule="exact"/>
              <w:ind w:left="107" w:firstLine="426"/>
            </w:pPr>
            <w:r>
              <w:t>ŽIG</w:t>
            </w:r>
          </w:p>
        </w:tc>
        <w:tc>
          <w:tcPr>
            <w:tcW w:w="4441" w:type="dxa"/>
            <w:vMerge w:val="restart"/>
          </w:tcPr>
          <w:p w14:paraId="3867D688" w14:textId="77777777" w:rsidR="00772BC4" w:rsidRDefault="009E6620" w:rsidP="00992B0F">
            <w:pPr>
              <w:pStyle w:val="TableParagraph"/>
              <w:spacing w:line="268" w:lineRule="exact"/>
              <w:ind w:left="105" w:firstLine="426"/>
            </w:pPr>
            <w:r>
              <w:t>GOSPODARSKI SUBJEKT</w:t>
            </w:r>
          </w:p>
          <w:p w14:paraId="029DFFEB" w14:textId="77777777" w:rsidR="00772BC4" w:rsidRDefault="009E6620" w:rsidP="00992B0F">
            <w:pPr>
              <w:pStyle w:val="TableParagraph"/>
              <w:ind w:left="155" w:right="1054" w:firstLine="426"/>
            </w:pPr>
            <w:r>
              <w:t>ime in priimek zakonitega zastopnika in podpis</w:t>
            </w:r>
          </w:p>
        </w:tc>
      </w:tr>
      <w:tr w:rsidR="00772BC4" w14:paraId="1791FECB" w14:textId="77777777">
        <w:trPr>
          <w:trHeight w:val="736"/>
        </w:trPr>
        <w:tc>
          <w:tcPr>
            <w:tcW w:w="2139" w:type="dxa"/>
          </w:tcPr>
          <w:p w14:paraId="0C5C929D" w14:textId="77777777" w:rsidR="00772BC4" w:rsidRDefault="009E6620" w:rsidP="00992B0F">
            <w:pPr>
              <w:pStyle w:val="TableParagraph"/>
              <w:spacing w:line="268" w:lineRule="exact"/>
              <w:ind w:left="107" w:firstLine="426"/>
            </w:pPr>
            <w:r>
              <w:t>DATUM</w:t>
            </w:r>
          </w:p>
        </w:tc>
        <w:tc>
          <w:tcPr>
            <w:tcW w:w="2374" w:type="dxa"/>
            <w:vMerge/>
            <w:tcBorders>
              <w:top w:val="nil"/>
            </w:tcBorders>
          </w:tcPr>
          <w:p w14:paraId="56714AE0" w14:textId="77777777" w:rsidR="00772BC4" w:rsidRDefault="00772BC4" w:rsidP="00992B0F">
            <w:pPr>
              <w:ind w:firstLine="426"/>
              <w:rPr>
                <w:sz w:val="2"/>
                <w:szCs w:val="2"/>
              </w:rPr>
            </w:pPr>
          </w:p>
        </w:tc>
        <w:tc>
          <w:tcPr>
            <w:tcW w:w="4441" w:type="dxa"/>
            <w:vMerge/>
            <w:tcBorders>
              <w:top w:val="nil"/>
            </w:tcBorders>
          </w:tcPr>
          <w:p w14:paraId="53524E48" w14:textId="77777777" w:rsidR="00772BC4" w:rsidRDefault="00772BC4" w:rsidP="00992B0F">
            <w:pPr>
              <w:ind w:firstLine="426"/>
              <w:rPr>
                <w:sz w:val="2"/>
                <w:szCs w:val="2"/>
              </w:rPr>
            </w:pPr>
          </w:p>
        </w:tc>
      </w:tr>
    </w:tbl>
    <w:p w14:paraId="56E87508" w14:textId="168A3427" w:rsidR="004C2B70" w:rsidRDefault="004C2B70" w:rsidP="00992B0F">
      <w:pPr>
        <w:ind w:firstLine="426"/>
      </w:pPr>
    </w:p>
    <w:p w14:paraId="4EFF8140" w14:textId="3B0E6039" w:rsidR="002362EF" w:rsidRDefault="002362EF" w:rsidP="00992B0F">
      <w:pPr>
        <w:ind w:firstLine="426"/>
      </w:pPr>
    </w:p>
    <w:p w14:paraId="318E3ABB" w14:textId="386FF179" w:rsidR="002362EF" w:rsidRDefault="002362EF" w:rsidP="00992B0F">
      <w:pPr>
        <w:ind w:firstLine="426"/>
      </w:pPr>
    </w:p>
    <w:p w14:paraId="398F8B1F" w14:textId="52D8E7C5" w:rsidR="002362EF" w:rsidRDefault="002362EF" w:rsidP="00992B0F">
      <w:pPr>
        <w:ind w:firstLine="426"/>
      </w:pPr>
    </w:p>
    <w:p w14:paraId="664063A7" w14:textId="4F3BFDDF" w:rsidR="002362EF" w:rsidRDefault="002362EF" w:rsidP="00992B0F">
      <w:pPr>
        <w:ind w:firstLine="426"/>
      </w:pPr>
    </w:p>
    <w:p w14:paraId="4B8725AF" w14:textId="1ABD83F7" w:rsidR="002362EF" w:rsidRDefault="002362EF" w:rsidP="00992B0F">
      <w:pPr>
        <w:ind w:firstLine="426"/>
      </w:pPr>
    </w:p>
    <w:p w14:paraId="737C68F4" w14:textId="06D34AC3" w:rsidR="002362EF" w:rsidRDefault="002362EF" w:rsidP="00992B0F">
      <w:pPr>
        <w:ind w:firstLine="426"/>
      </w:pPr>
    </w:p>
    <w:p w14:paraId="72E7C087" w14:textId="3FD1E2E5" w:rsidR="002362EF" w:rsidRDefault="002362EF" w:rsidP="00992B0F">
      <w:pPr>
        <w:ind w:firstLine="426"/>
      </w:pPr>
    </w:p>
    <w:p w14:paraId="71FA3BBD" w14:textId="27D2A59E" w:rsidR="002362EF" w:rsidRDefault="002362EF" w:rsidP="00992B0F">
      <w:pPr>
        <w:ind w:firstLine="426"/>
      </w:pPr>
    </w:p>
    <w:p w14:paraId="57285DDD" w14:textId="42A5BB5B" w:rsidR="002362EF" w:rsidRDefault="002362EF" w:rsidP="00992B0F">
      <w:pPr>
        <w:ind w:firstLine="426"/>
      </w:pPr>
    </w:p>
    <w:p w14:paraId="6B116441" w14:textId="153FF56C" w:rsidR="002362EF" w:rsidRDefault="002362EF" w:rsidP="00992B0F">
      <w:pPr>
        <w:ind w:firstLine="426"/>
      </w:pPr>
    </w:p>
    <w:p w14:paraId="51B6E19D" w14:textId="6FFA1268" w:rsidR="002362EF" w:rsidRDefault="002362EF" w:rsidP="00992B0F">
      <w:pPr>
        <w:ind w:firstLine="426"/>
      </w:pPr>
    </w:p>
    <w:p w14:paraId="67A11FD5" w14:textId="2B4F188E" w:rsidR="002362EF" w:rsidRDefault="002362EF" w:rsidP="00992B0F">
      <w:pPr>
        <w:ind w:firstLine="426"/>
      </w:pPr>
    </w:p>
    <w:p w14:paraId="102293B0" w14:textId="77777777" w:rsidR="00302FBA" w:rsidRDefault="00302FBA" w:rsidP="00992B0F">
      <w:pPr>
        <w:ind w:firstLine="426"/>
      </w:pPr>
    </w:p>
    <w:p w14:paraId="7A50509B" w14:textId="609C1530" w:rsidR="002362EF" w:rsidRPr="00264D30" w:rsidRDefault="004B0CB7" w:rsidP="004B0CB7">
      <w:pPr>
        <w:ind w:firstLine="720"/>
        <w:rPr>
          <w:b/>
          <w:bCs/>
        </w:rPr>
      </w:pPr>
      <w:r w:rsidRPr="00264D30">
        <w:rPr>
          <w:b/>
          <w:bCs/>
        </w:rPr>
        <w:lastRenderedPageBreak/>
        <w:t>4.1</w:t>
      </w:r>
      <w:r w:rsidR="003E1AD7" w:rsidRPr="00264D30">
        <w:rPr>
          <w:b/>
          <w:bCs/>
        </w:rPr>
        <w:t>2</w:t>
      </w:r>
      <w:r w:rsidRPr="00264D30">
        <w:rPr>
          <w:b/>
          <w:bCs/>
        </w:rPr>
        <w:t>.</w:t>
      </w:r>
      <w:r w:rsidR="00DD4669" w:rsidRPr="00264D30">
        <w:rPr>
          <w:b/>
          <w:bCs/>
        </w:rPr>
        <w:t xml:space="preserve"> </w:t>
      </w:r>
      <w:r w:rsidRPr="00264D30">
        <w:rPr>
          <w:b/>
          <w:bCs/>
        </w:rPr>
        <w:t>OPIS PREDMETA NAROČILA</w:t>
      </w:r>
    </w:p>
    <w:p w14:paraId="535C57FF" w14:textId="77777777" w:rsidR="004B0CB7" w:rsidRPr="00264D30" w:rsidRDefault="004B0CB7" w:rsidP="004B0CB7">
      <w:pPr>
        <w:ind w:right="791"/>
        <w:jc w:val="both"/>
        <w:rPr>
          <w:b/>
          <w:bCs/>
        </w:rPr>
      </w:pPr>
    </w:p>
    <w:p w14:paraId="202C9FCF" w14:textId="3116B787" w:rsidR="00853176" w:rsidRPr="00264D30" w:rsidRDefault="004B0CB7" w:rsidP="00DD4669">
      <w:pPr>
        <w:ind w:right="791" w:firstLine="720"/>
        <w:jc w:val="both"/>
        <w:rPr>
          <w:b/>
          <w:bCs/>
        </w:rPr>
      </w:pPr>
      <w:r w:rsidRPr="00264D30">
        <w:rPr>
          <w:b/>
          <w:bCs/>
        </w:rPr>
        <w:t>4.1</w:t>
      </w:r>
      <w:r w:rsidR="003E1AD7" w:rsidRPr="00264D30">
        <w:rPr>
          <w:b/>
          <w:bCs/>
        </w:rPr>
        <w:t>2</w:t>
      </w:r>
      <w:r w:rsidRPr="00264D30">
        <w:rPr>
          <w:b/>
          <w:bCs/>
        </w:rPr>
        <w:t>.1.</w:t>
      </w:r>
      <w:r w:rsidR="00DD4669" w:rsidRPr="00264D30">
        <w:rPr>
          <w:b/>
          <w:bCs/>
        </w:rPr>
        <w:t xml:space="preserve"> </w:t>
      </w:r>
      <w:r w:rsidRPr="00264D30">
        <w:rPr>
          <w:b/>
          <w:bCs/>
        </w:rPr>
        <w:t>Vrste goriva in okvirne količine</w:t>
      </w:r>
    </w:p>
    <w:p w14:paraId="0F5ECEB0" w14:textId="77777777" w:rsidR="00853176" w:rsidRPr="00321125" w:rsidRDefault="00853176" w:rsidP="00853176">
      <w:pPr>
        <w:rPr>
          <w:rFonts w:cstheme="minorHAnsi"/>
        </w:rPr>
      </w:pPr>
    </w:p>
    <w:tbl>
      <w:tblPr>
        <w:tblStyle w:val="Tabelamrea"/>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62"/>
        <w:gridCol w:w="6663"/>
        <w:gridCol w:w="1842"/>
      </w:tblGrid>
      <w:tr w:rsidR="00853176" w:rsidRPr="00321125" w14:paraId="6858ABB8" w14:textId="77777777" w:rsidTr="008F0A4A">
        <w:trPr>
          <w:trHeight w:val="488"/>
        </w:trPr>
        <w:tc>
          <w:tcPr>
            <w:tcW w:w="7225" w:type="dxa"/>
            <w:gridSpan w:val="2"/>
            <w:shd w:val="clear" w:color="auto" w:fill="D9D9D9" w:themeFill="background1" w:themeFillShade="D9"/>
          </w:tcPr>
          <w:p w14:paraId="432BF5A0" w14:textId="6FDBE996" w:rsidR="00853176" w:rsidRPr="00321125" w:rsidRDefault="00853176" w:rsidP="008F0A4A">
            <w:pPr>
              <w:jc w:val="center"/>
              <w:rPr>
                <w:rFonts w:cstheme="minorHAnsi"/>
                <w:b/>
              </w:rPr>
            </w:pPr>
            <w:r w:rsidRPr="00321125">
              <w:rPr>
                <w:rFonts w:cstheme="minorHAnsi"/>
                <w:b/>
              </w:rPr>
              <w:t>VRSTA GORIVA</w:t>
            </w:r>
            <w:r w:rsidR="008708C3" w:rsidRPr="00321125">
              <w:rPr>
                <w:rFonts w:cstheme="minorHAnsi"/>
                <w:b/>
              </w:rPr>
              <w:t xml:space="preserve"> </w:t>
            </w:r>
          </w:p>
        </w:tc>
        <w:tc>
          <w:tcPr>
            <w:tcW w:w="1842" w:type="dxa"/>
            <w:shd w:val="clear" w:color="auto" w:fill="D9D9D9" w:themeFill="background1" w:themeFillShade="D9"/>
          </w:tcPr>
          <w:p w14:paraId="087AE41A" w14:textId="6FFB1259" w:rsidR="00853176" w:rsidRPr="00321125" w:rsidRDefault="008708C3" w:rsidP="008F0A4A">
            <w:pPr>
              <w:jc w:val="center"/>
              <w:rPr>
                <w:rFonts w:cstheme="minorHAnsi"/>
                <w:b/>
              </w:rPr>
            </w:pPr>
            <w:r w:rsidRPr="00321125">
              <w:rPr>
                <w:rFonts w:cstheme="minorHAnsi"/>
                <w:b/>
              </w:rPr>
              <w:t xml:space="preserve">OKVIRNA </w:t>
            </w:r>
            <w:r w:rsidR="00853176" w:rsidRPr="00321125">
              <w:rPr>
                <w:rFonts w:cstheme="minorHAnsi"/>
                <w:b/>
              </w:rPr>
              <w:t>KOLIČINA V LITRIH</w:t>
            </w:r>
          </w:p>
          <w:p w14:paraId="6D8D7F47" w14:textId="77777777" w:rsidR="00853176" w:rsidRPr="00321125" w:rsidRDefault="00853176" w:rsidP="008F0A4A">
            <w:pPr>
              <w:jc w:val="center"/>
              <w:rPr>
                <w:rFonts w:cstheme="minorHAnsi"/>
                <w:b/>
              </w:rPr>
            </w:pPr>
          </w:p>
        </w:tc>
      </w:tr>
      <w:tr w:rsidR="002D4504" w:rsidRPr="002D4504" w14:paraId="3F3E0873" w14:textId="77777777" w:rsidTr="008F0A4A">
        <w:trPr>
          <w:trHeight w:val="488"/>
        </w:trPr>
        <w:tc>
          <w:tcPr>
            <w:tcW w:w="562" w:type="dxa"/>
          </w:tcPr>
          <w:p w14:paraId="2CC0A576" w14:textId="77777777" w:rsidR="001F3B48" w:rsidRPr="002D4504" w:rsidRDefault="001F3B48" w:rsidP="001F3B48">
            <w:pPr>
              <w:jc w:val="center"/>
              <w:rPr>
                <w:rFonts w:cstheme="minorHAnsi"/>
              </w:rPr>
            </w:pPr>
            <w:r w:rsidRPr="002D4504">
              <w:rPr>
                <w:rFonts w:cstheme="minorHAnsi"/>
              </w:rPr>
              <w:t>1.</w:t>
            </w:r>
          </w:p>
        </w:tc>
        <w:tc>
          <w:tcPr>
            <w:tcW w:w="6663" w:type="dxa"/>
          </w:tcPr>
          <w:p w14:paraId="7151B6A9" w14:textId="63C13576" w:rsidR="001F3B48" w:rsidRPr="002D4504" w:rsidRDefault="001F3B48" w:rsidP="001F3B48">
            <w:pPr>
              <w:rPr>
                <w:rFonts w:cstheme="minorHAnsi"/>
              </w:rPr>
            </w:pPr>
            <w:r w:rsidRPr="002D4504">
              <w:rPr>
                <w:rFonts w:cstheme="minorHAnsi"/>
                <w:b/>
              </w:rPr>
              <w:t>Dizelsko gorivo</w:t>
            </w:r>
            <w:r w:rsidRPr="002D4504">
              <w:rPr>
                <w:rFonts w:cstheme="minorHAnsi"/>
              </w:rPr>
              <w:t>, dostava v rezervoar vozil na lokacijo naročnika CERO</w:t>
            </w:r>
            <w:r w:rsidR="00EF7D47" w:rsidRPr="002D4504">
              <w:rPr>
                <w:rFonts w:cstheme="minorHAnsi"/>
              </w:rPr>
              <w:t>; Dolga Poljan</w:t>
            </w:r>
            <w:r w:rsidR="00321125" w:rsidRPr="002D4504">
              <w:rPr>
                <w:rFonts w:cstheme="minorHAnsi"/>
              </w:rPr>
              <w:t>a</w:t>
            </w:r>
            <w:r w:rsidR="00EF7D47" w:rsidRPr="002D4504">
              <w:rPr>
                <w:rFonts w:cstheme="minorHAnsi"/>
              </w:rPr>
              <w:t xml:space="preserve"> 1i, 5271 Vipava </w:t>
            </w:r>
          </w:p>
        </w:tc>
        <w:tc>
          <w:tcPr>
            <w:tcW w:w="1842" w:type="dxa"/>
          </w:tcPr>
          <w:p w14:paraId="66D973D8" w14:textId="18879CAD" w:rsidR="001F3B48" w:rsidRPr="002D4504" w:rsidRDefault="001F3B48" w:rsidP="00474086">
            <w:pPr>
              <w:jc w:val="right"/>
              <w:rPr>
                <w:rFonts w:cstheme="minorHAnsi"/>
              </w:rPr>
            </w:pPr>
            <w:r w:rsidRPr="002D4504">
              <w:rPr>
                <w:rFonts w:cstheme="minorHAnsi"/>
              </w:rPr>
              <w:t>16.000,00</w:t>
            </w:r>
          </w:p>
        </w:tc>
      </w:tr>
      <w:tr w:rsidR="002D4504" w:rsidRPr="002D4504" w14:paraId="08AD37BB" w14:textId="77777777" w:rsidTr="008F0A4A">
        <w:trPr>
          <w:trHeight w:val="488"/>
        </w:trPr>
        <w:tc>
          <w:tcPr>
            <w:tcW w:w="562" w:type="dxa"/>
          </w:tcPr>
          <w:p w14:paraId="49D6FB98" w14:textId="77777777" w:rsidR="001F3B48" w:rsidRPr="002D4504" w:rsidRDefault="001F3B48" w:rsidP="001F3B48">
            <w:pPr>
              <w:jc w:val="center"/>
              <w:rPr>
                <w:rFonts w:cstheme="minorHAnsi"/>
              </w:rPr>
            </w:pPr>
            <w:r w:rsidRPr="002D4504">
              <w:rPr>
                <w:rFonts w:cstheme="minorHAnsi"/>
              </w:rPr>
              <w:t>2.</w:t>
            </w:r>
          </w:p>
        </w:tc>
        <w:tc>
          <w:tcPr>
            <w:tcW w:w="6663" w:type="dxa"/>
          </w:tcPr>
          <w:p w14:paraId="365428E2" w14:textId="02203EA8" w:rsidR="001F3B48" w:rsidRPr="002D4504" w:rsidRDefault="001F3B48" w:rsidP="001F3B48">
            <w:pPr>
              <w:rPr>
                <w:rFonts w:cstheme="minorHAnsi"/>
              </w:rPr>
            </w:pPr>
            <w:r w:rsidRPr="002D4504">
              <w:rPr>
                <w:rFonts w:cstheme="minorHAnsi"/>
                <w:b/>
              </w:rPr>
              <w:t>Dizelsko gorivo</w:t>
            </w:r>
            <w:r w:rsidRPr="002D4504">
              <w:rPr>
                <w:rFonts w:cstheme="minorHAnsi"/>
              </w:rPr>
              <w:t>, nakup na bencinskih servisih s plačilnimi karticami ponudnika</w:t>
            </w:r>
          </w:p>
        </w:tc>
        <w:tc>
          <w:tcPr>
            <w:tcW w:w="1842" w:type="dxa"/>
          </w:tcPr>
          <w:p w14:paraId="55B12A36" w14:textId="67C3AE47" w:rsidR="001F3B48" w:rsidRPr="002D4504" w:rsidRDefault="001F3B48" w:rsidP="00474086">
            <w:pPr>
              <w:jc w:val="right"/>
              <w:rPr>
                <w:rFonts w:cstheme="minorHAnsi"/>
              </w:rPr>
            </w:pPr>
            <w:r w:rsidRPr="002D4504">
              <w:rPr>
                <w:rFonts w:cstheme="minorHAnsi"/>
              </w:rPr>
              <w:t>180.000,00</w:t>
            </w:r>
          </w:p>
        </w:tc>
      </w:tr>
      <w:tr w:rsidR="002D4504" w:rsidRPr="002D4504" w14:paraId="686AF28B" w14:textId="77777777" w:rsidTr="008F0A4A">
        <w:trPr>
          <w:trHeight w:val="489"/>
        </w:trPr>
        <w:tc>
          <w:tcPr>
            <w:tcW w:w="562" w:type="dxa"/>
          </w:tcPr>
          <w:p w14:paraId="695CDE50" w14:textId="09B20636" w:rsidR="001F3B48" w:rsidRPr="002D4504" w:rsidRDefault="001F3B48" w:rsidP="001F3B48">
            <w:pPr>
              <w:jc w:val="center"/>
              <w:rPr>
                <w:rFonts w:cstheme="minorHAnsi"/>
              </w:rPr>
            </w:pPr>
            <w:r w:rsidRPr="002D4504">
              <w:rPr>
                <w:rFonts w:cstheme="minorHAnsi"/>
              </w:rPr>
              <w:t>3.</w:t>
            </w:r>
          </w:p>
        </w:tc>
        <w:tc>
          <w:tcPr>
            <w:tcW w:w="6663" w:type="dxa"/>
          </w:tcPr>
          <w:p w14:paraId="2AC98020" w14:textId="343E18E6" w:rsidR="001F3B48" w:rsidRPr="002D4504" w:rsidRDefault="001F3B48" w:rsidP="001F3B48">
            <w:pPr>
              <w:rPr>
                <w:rFonts w:cstheme="minorHAnsi"/>
                <w:b/>
              </w:rPr>
            </w:pPr>
            <w:r w:rsidRPr="002D4504">
              <w:rPr>
                <w:rFonts w:cstheme="minorHAnsi"/>
                <w:b/>
              </w:rPr>
              <w:t xml:space="preserve">Kurilno olje ekstra lahko, </w:t>
            </w:r>
            <w:r w:rsidRPr="002D4504">
              <w:rPr>
                <w:rFonts w:cstheme="minorHAnsi"/>
              </w:rPr>
              <w:t>nakup na bencinskih servisih s plačilnimi karticami ponudnika</w:t>
            </w:r>
          </w:p>
        </w:tc>
        <w:tc>
          <w:tcPr>
            <w:tcW w:w="1842" w:type="dxa"/>
          </w:tcPr>
          <w:p w14:paraId="0F451608" w14:textId="25924D00" w:rsidR="001F3B48" w:rsidRPr="002D4504" w:rsidRDefault="001F3B48" w:rsidP="00474086">
            <w:pPr>
              <w:jc w:val="right"/>
              <w:rPr>
                <w:rFonts w:cstheme="minorHAnsi"/>
              </w:rPr>
            </w:pPr>
            <w:r w:rsidRPr="002D4504">
              <w:rPr>
                <w:rFonts w:cstheme="minorHAnsi"/>
              </w:rPr>
              <w:t>1.000,00</w:t>
            </w:r>
          </w:p>
        </w:tc>
      </w:tr>
      <w:tr w:rsidR="002D4504" w:rsidRPr="002D4504" w14:paraId="006517FF" w14:textId="77777777" w:rsidTr="008F0A4A">
        <w:trPr>
          <w:trHeight w:val="489"/>
        </w:trPr>
        <w:tc>
          <w:tcPr>
            <w:tcW w:w="562" w:type="dxa"/>
          </w:tcPr>
          <w:p w14:paraId="783FB9CD" w14:textId="7319DEF8" w:rsidR="001F3B48" w:rsidRPr="002D4504" w:rsidRDefault="001F3B48" w:rsidP="001F3B48">
            <w:pPr>
              <w:jc w:val="center"/>
              <w:rPr>
                <w:rFonts w:cstheme="minorHAnsi"/>
              </w:rPr>
            </w:pPr>
            <w:r w:rsidRPr="002D4504">
              <w:rPr>
                <w:rFonts w:cstheme="minorHAnsi"/>
              </w:rPr>
              <w:t>4.</w:t>
            </w:r>
          </w:p>
        </w:tc>
        <w:tc>
          <w:tcPr>
            <w:tcW w:w="6663" w:type="dxa"/>
          </w:tcPr>
          <w:p w14:paraId="3FC7E881" w14:textId="77777777" w:rsidR="001F3B48" w:rsidRPr="002D4504" w:rsidRDefault="001F3B48" w:rsidP="001F3B48">
            <w:pPr>
              <w:rPr>
                <w:rFonts w:cstheme="minorHAnsi"/>
              </w:rPr>
            </w:pPr>
            <w:r w:rsidRPr="002D4504">
              <w:rPr>
                <w:rFonts w:cstheme="minorHAnsi"/>
                <w:b/>
              </w:rPr>
              <w:t>Motorni bencin NMB95</w:t>
            </w:r>
            <w:r w:rsidRPr="002D4504">
              <w:rPr>
                <w:rFonts w:cstheme="minorHAnsi"/>
              </w:rPr>
              <w:t>, nakup na bencinskih servisih s plačilnimi karticami ponudnika</w:t>
            </w:r>
          </w:p>
        </w:tc>
        <w:tc>
          <w:tcPr>
            <w:tcW w:w="1842" w:type="dxa"/>
          </w:tcPr>
          <w:p w14:paraId="732F8097" w14:textId="78A0BCA8" w:rsidR="001F3B48" w:rsidRPr="002D4504" w:rsidRDefault="001F3B48" w:rsidP="00474086">
            <w:pPr>
              <w:jc w:val="right"/>
              <w:rPr>
                <w:rFonts w:cstheme="minorHAnsi"/>
              </w:rPr>
            </w:pPr>
            <w:r w:rsidRPr="002D4504">
              <w:rPr>
                <w:rFonts w:cstheme="minorHAnsi"/>
              </w:rPr>
              <w:t>8.000,00</w:t>
            </w:r>
          </w:p>
        </w:tc>
      </w:tr>
      <w:tr w:rsidR="002D4504" w:rsidRPr="002D4504" w14:paraId="1B4C10DF" w14:textId="77777777" w:rsidTr="008F0A4A">
        <w:trPr>
          <w:trHeight w:val="488"/>
        </w:trPr>
        <w:tc>
          <w:tcPr>
            <w:tcW w:w="562" w:type="dxa"/>
          </w:tcPr>
          <w:p w14:paraId="41563DEB" w14:textId="04CEF2E2" w:rsidR="001F3B48" w:rsidRPr="002D4504" w:rsidRDefault="001F3B48" w:rsidP="001F3B48">
            <w:pPr>
              <w:jc w:val="center"/>
              <w:rPr>
                <w:rFonts w:cstheme="minorHAnsi"/>
              </w:rPr>
            </w:pPr>
            <w:r w:rsidRPr="002D4504">
              <w:rPr>
                <w:rFonts w:cstheme="minorHAnsi"/>
              </w:rPr>
              <w:t>5.</w:t>
            </w:r>
          </w:p>
        </w:tc>
        <w:tc>
          <w:tcPr>
            <w:tcW w:w="6663" w:type="dxa"/>
          </w:tcPr>
          <w:p w14:paraId="249247A0" w14:textId="77777777" w:rsidR="001F3B48" w:rsidRPr="002D4504" w:rsidRDefault="001F3B48" w:rsidP="001F3B48">
            <w:pPr>
              <w:rPr>
                <w:rFonts w:cstheme="minorHAnsi"/>
              </w:rPr>
            </w:pPr>
            <w:r w:rsidRPr="002D4504">
              <w:rPr>
                <w:rFonts w:cstheme="minorHAnsi"/>
                <w:b/>
              </w:rPr>
              <w:t>Motorni bencin NMB100</w:t>
            </w:r>
            <w:r w:rsidRPr="002D4504">
              <w:rPr>
                <w:rFonts w:cstheme="minorHAnsi"/>
              </w:rPr>
              <w:t>, nakup na bencinskih servisih s plačilnimi karticami ponudnika</w:t>
            </w:r>
          </w:p>
        </w:tc>
        <w:tc>
          <w:tcPr>
            <w:tcW w:w="1842" w:type="dxa"/>
          </w:tcPr>
          <w:p w14:paraId="1AD29287" w14:textId="73DEDD34" w:rsidR="001F3B48" w:rsidRPr="002D4504" w:rsidRDefault="001F3B48" w:rsidP="00474086">
            <w:pPr>
              <w:jc w:val="right"/>
              <w:rPr>
                <w:rFonts w:cstheme="minorHAnsi"/>
              </w:rPr>
            </w:pPr>
            <w:r w:rsidRPr="002D4504">
              <w:rPr>
                <w:rFonts w:cstheme="minorHAnsi"/>
              </w:rPr>
              <w:t>1.000,00</w:t>
            </w:r>
          </w:p>
        </w:tc>
      </w:tr>
      <w:tr w:rsidR="002D4504" w:rsidRPr="002D4504" w14:paraId="066BA4BB" w14:textId="77777777" w:rsidTr="008F0A4A">
        <w:trPr>
          <w:trHeight w:val="488"/>
        </w:trPr>
        <w:tc>
          <w:tcPr>
            <w:tcW w:w="562" w:type="dxa"/>
          </w:tcPr>
          <w:p w14:paraId="50300DF5" w14:textId="019FCF9B" w:rsidR="001F3B48" w:rsidRPr="002D4504" w:rsidRDefault="001F3B48" w:rsidP="001F3B48">
            <w:pPr>
              <w:jc w:val="center"/>
              <w:rPr>
                <w:rFonts w:cstheme="minorHAnsi"/>
              </w:rPr>
            </w:pPr>
            <w:r w:rsidRPr="002D4504">
              <w:rPr>
                <w:rFonts w:cstheme="minorHAnsi"/>
              </w:rPr>
              <w:t>6.</w:t>
            </w:r>
          </w:p>
        </w:tc>
        <w:tc>
          <w:tcPr>
            <w:tcW w:w="6663" w:type="dxa"/>
          </w:tcPr>
          <w:p w14:paraId="7A51D018" w14:textId="5F244B22" w:rsidR="001F3B48" w:rsidRPr="002D4504" w:rsidRDefault="001F3B48" w:rsidP="001F3B48">
            <w:pPr>
              <w:tabs>
                <w:tab w:val="left" w:pos="1995"/>
              </w:tabs>
              <w:rPr>
                <w:rFonts w:cstheme="minorHAnsi"/>
                <w:b/>
              </w:rPr>
            </w:pPr>
            <w:r w:rsidRPr="002D4504">
              <w:rPr>
                <w:rFonts w:cstheme="minorHAnsi"/>
                <w:b/>
              </w:rPr>
              <w:t>Dodatek za čistejši izpuh (</w:t>
            </w:r>
            <w:proofErr w:type="spellStart"/>
            <w:r w:rsidRPr="002D4504">
              <w:rPr>
                <w:rFonts w:cstheme="minorHAnsi"/>
                <w:b/>
              </w:rPr>
              <w:t>AdBlue</w:t>
            </w:r>
            <w:proofErr w:type="spellEnd"/>
            <w:r w:rsidRPr="002D4504">
              <w:rPr>
                <w:rFonts w:cstheme="minorHAnsi"/>
                <w:b/>
              </w:rPr>
              <w:t>)</w:t>
            </w:r>
            <w:r w:rsidRPr="002D4504">
              <w:rPr>
                <w:rFonts w:cstheme="minorHAnsi"/>
              </w:rPr>
              <w:t>, nakup na bencinskih servisih</w:t>
            </w:r>
            <w:r w:rsidR="008933F2" w:rsidRPr="002D4504">
              <w:rPr>
                <w:rFonts w:cstheme="minorHAnsi"/>
              </w:rPr>
              <w:t xml:space="preserve"> s</w:t>
            </w:r>
            <w:r w:rsidR="00EF7D47" w:rsidRPr="002D4504">
              <w:rPr>
                <w:rFonts w:cstheme="minorHAnsi"/>
              </w:rPr>
              <w:t xml:space="preserve"> plačilnimi karticami ponudnika</w:t>
            </w:r>
          </w:p>
        </w:tc>
        <w:tc>
          <w:tcPr>
            <w:tcW w:w="1842" w:type="dxa"/>
          </w:tcPr>
          <w:p w14:paraId="2FA92134" w14:textId="47D91045" w:rsidR="001F3B48" w:rsidRPr="002D4504" w:rsidRDefault="001F3B48" w:rsidP="00474086">
            <w:pPr>
              <w:jc w:val="right"/>
              <w:rPr>
                <w:rFonts w:cstheme="minorHAnsi"/>
              </w:rPr>
            </w:pPr>
            <w:r w:rsidRPr="002D4504">
              <w:rPr>
                <w:rFonts w:cstheme="minorHAnsi"/>
              </w:rPr>
              <w:t>4.000,00</w:t>
            </w:r>
          </w:p>
        </w:tc>
      </w:tr>
      <w:tr w:rsidR="002D4504" w:rsidRPr="002D4504" w14:paraId="11DA7763" w14:textId="77777777" w:rsidTr="008F0A4A">
        <w:trPr>
          <w:trHeight w:val="489"/>
        </w:trPr>
        <w:tc>
          <w:tcPr>
            <w:tcW w:w="562" w:type="dxa"/>
          </w:tcPr>
          <w:p w14:paraId="6A9B4F6E" w14:textId="7F7073AA" w:rsidR="001F3B48" w:rsidRPr="002D4504" w:rsidRDefault="001F3B48" w:rsidP="001F3B48">
            <w:pPr>
              <w:jc w:val="center"/>
              <w:rPr>
                <w:rFonts w:cstheme="minorHAnsi"/>
              </w:rPr>
            </w:pPr>
            <w:r w:rsidRPr="002D4504">
              <w:rPr>
                <w:rFonts w:cstheme="minorHAnsi"/>
              </w:rPr>
              <w:t>7.</w:t>
            </w:r>
          </w:p>
        </w:tc>
        <w:tc>
          <w:tcPr>
            <w:tcW w:w="6663" w:type="dxa"/>
          </w:tcPr>
          <w:p w14:paraId="21AF045E" w14:textId="2C242806" w:rsidR="001F3B48" w:rsidRPr="002D4504" w:rsidRDefault="001F3B48" w:rsidP="001F3B48">
            <w:pPr>
              <w:rPr>
                <w:rFonts w:cstheme="minorHAnsi"/>
              </w:rPr>
            </w:pPr>
            <w:r w:rsidRPr="002D4504">
              <w:rPr>
                <w:rFonts w:cstheme="minorHAnsi"/>
                <w:b/>
              </w:rPr>
              <w:t>Dodatek za čistejši izpuh (</w:t>
            </w:r>
            <w:proofErr w:type="spellStart"/>
            <w:r w:rsidRPr="002D4504">
              <w:rPr>
                <w:rFonts w:cstheme="minorHAnsi"/>
                <w:b/>
              </w:rPr>
              <w:t>AdBlue</w:t>
            </w:r>
            <w:proofErr w:type="spellEnd"/>
            <w:r w:rsidRPr="002D4504">
              <w:rPr>
                <w:rFonts w:cstheme="minorHAnsi"/>
                <w:b/>
              </w:rPr>
              <w:t>)</w:t>
            </w:r>
            <w:r w:rsidRPr="002D4504">
              <w:rPr>
                <w:rFonts w:cstheme="minorHAnsi"/>
                <w:bCs/>
              </w:rPr>
              <w:t xml:space="preserve">, </w:t>
            </w:r>
            <w:r w:rsidRPr="002D4504">
              <w:rPr>
                <w:rFonts w:cstheme="minorHAnsi"/>
              </w:rPr>
              <w:t xml:space="preserve">posoda </w:t>
            </w:r>
            <w:proofErr w:type="spellStart"/>
            <w:r w:rsidRPr="002D4504">
              <w:rPr>
                <w:rFonts w:cstheme="minorHAnsi"/>
              </w:rPr>
              <w:t>AdBlue</w:t>
            </w:r>
            <w:proofErr w:type="spellEnd"/>
            <w:r w:rsidRPr="002D4504">
              <w:rPr>
                <w:rFonts w:cstheme="minorHAnsi"/>
              </w:rPr>
              <w:t xml:space="preserve"> kontejner </w:t>
            </w:r>
            <w:r w:rsidR="00321125" w:rsidRPr="002D4504">
              <w:rPr>
                <w:rFonts w:cstheme="minorHAnsi"/>
              </w:rPr>
              <w:t>1000</w:t>
            </w:r>
            <w:r w:rsidRPr="002D4504">
              <w:rPr>
                <w:rFonts w:cstheme="minorHAnsi"/>
              </w:rPr>
              <w:t>l</w:t>
            </w:r>
            <w:r w:rsidR="00321125" w:rsidRPr="002D4504">
              <w:rPr>
                <w:rFonts w:cstheme="minorHAnsi"/>
              </w:rPr>
              <w:t xml:space="preserve">, </w:t>
            </w:r>
            <w:r w:rsidR="00321125" w:rsidRPr="002D4504">
              <w:t xml:space="preserve">skladišče KSD </w:t>
            </w:r>
            <w:proofErr w:type="spellStart"/>
            <w:r w:rsidR="00321125" w:rsidRPr="002D4504">
              <w:t>d.o.o</w:t>
            </w:r>
            <w:proofErr w:type="spellEnd"/>
            <w:r w:rsidR="00321125" w:rsidRPr="002D4504">
              <w:t>. Ajdovščina,  Tovarniška cesta 5c, 5270 Ajdovščina</w:t>
            </w:r>
          </w:p>
        </w:tc>
        <w:tc>
          <w:tcPr>
            <w:tcW w:w="1842" w:type="dxa"/>
          </w:tcPr>
          <w:p w14:paraId="52473C20" w14:textId="6D5214FC" w:rsidR="001F3B48" w:rsidRPr="002D4504" w:rsidRDefault="001F3B48" w:rsidP="00474086">
            <w:pPr>
              <w:jc w:val="right"/>
              <w:rPr>
                <w:rFonts w:cstheme="minorHAnsi"/>
              </w:rPr>
            </w:pPr>
            <w:r w:rsidRPr="002D4504">
              <w:rPr>
                <w:rFonts w:cstheme="minorHAnsi"/>
              </w:rPr>
              <w:t>4.000,00</w:t>
            </w:r>
          </w:p>
        </w:tc>
      </w:tr>
    </w:tbl>
    <w:p w14:paraId="0522C9B1" w14:textId="77777777" w:rsidR="00853176" w:rsidRDefault="00853176" w:rsidP="00853176">
      <w:pPr>
        <w:jc w:val="both"/>
        <w:rPr>
          <w:rFonts w:cstheme="minorHAnsi"/>
          <w:sz w:val="20"/>
          <w:szCs w:val="20"/>
        </w:rPr>
      </w:pPr>
    </w:p>
    <w:p w14:paraId="75B82AF1" w14:textId="26428A06" w:rsidR="00853176" w:rsidRPr="00750F6B" w:rsidRDefault="00853176" w:rsidP="00853176">
      <w:pPr>
        <w:jc w:val="both"/>
        <w:rPr>
          <w:rFonts w:cstheme="minorHAnsi"/>
        </w:rPr>
      </w:pPr>
      <w:r w:rsidRPr="00321125">
        <w:rPr>
          <w:rFonts w:cstheme="minorHAnsi"/>
        </w:rPr>
        <w:t>Ocenjena količina goriva se tekom izvajanja predmetnega javnega naročila lahko spremeni, poveča ali zmanjša, ker je odvisno od dejanskih potreb naročnika po gorivu.</w:t>
      </w:r>
    </w:p>
    <w:p w14:paraId="35544800" w14:textId="77777777" w:rsidR="00853176" w:rsidRPr="0009063D" w:rsidRDefault="00853176" w:rsidP="00853176">
      <w:pPr>
        <w:jc w:val="both"/>
        <w:rPr>
          <w:rFonts w:cstheme="minorHAnsi"/>
          <w:sz w:val="20"/>
          <w:szCs w:val="20"/>
        </w:rPr>
      </w:pPr>
    </w:p>
    <w:p w14:paraId="7D5B09EE" w14:textId="5F4D803C" w:rsidR="00853176" w:rsidRDefault="004B0CB7" w:rsidP="00DD4669">
      <w:pPr>
        <w:ind w:firstLine="720"/>
        <w:rPr>
          <w:rFonts w:cstheme="minorHAnsi"/>
          <w:b/>
        </w:rPr>
      </w:pPr>
      <w:r>
        <w:rPr>
          <w:rFonts w:cstheme="minorHAnsi"/>
          <w:b/>
        </w:rPr>
        <w:t>4.1</w:t>
      </w:r>
      <w:r w:rsidR="003E1AD7">
        <w:rPr>
          <w:rFonts w:cstheme="minorHAnsi"/>
          <w:b/>
        </w:rPr>
        <w:t>2</w:t>
      </w:r>
      <w:r>
        <w:rPr>
          <w:rFonts w:cstheme="minorHAnsi"/>
          <w:b/>
        </w:rPr>
        <w:t>.2.</w:t>
      </w:r>
      <w:r w:rsidR="00DD4669">
        <w:rPr>
          <w:rFonts w:cstheme="minorHAnsi"/>
          <w:b/>
        </w:rPr>
        <w:t xml:space="preserve"> </w:t>
      </w:r>
      <w:r w:rsidRPr="004B0CB7">
        <w:rPr>
          <w:rFonts w:cstheme="minorHAnsi"/>
          <w:b/>
        </w:rPr>
        <w:t>Kakovost goriva</w:t>
      </w:r>
    </w:p>
    <w:p w14:paraId="3B3D6905" w14:textId="77777777" w:rsidR="005A7626" w:rsidRPr="004B0CB7" w:rsidRDefault="005A7626" w:rsidP="00DD4669">
      <w:pPr>
        <w:ind w:firstLine="720"/>
        <w:rPr>
          <w:rFonts w:cstheme="minorHAnsi"/>
        </w:rPr>
      </w:pPr>
    </w:p>
    <w:p w14:paraId="59713933" w14:textId="77777777" w:rsidR="00321125" w:rsidRPr="00264D30" w:rsidRDefault="00321125" w:rsidP="00321125">
      <w:pPr>
        <w:jc w:val="both"/>
        <w:rPr>
          <w:rFonts w:cstheme="minorHAnsi"/>
        </w:rPr>
      </w:pPr>
      <w:r w:rsidRPr="00264D30">
        <w:rPr>
          <w:rFonts w:cstheme="minorHAnsi"/>
        </w:rPr>
        <w:t>Gorivo mora ustrezati vsem zahtevam, ki s bile opredeljene v razpisni dokumentaciji ter veljavnim predpisom, normativom in standardom v Republiki Sloveniji in mednarodnim predpisom, mora biti visoke kvalitete, primerno tudi za motorje, za katere veljajo najzahtevnejše emisijske norme. Dizelsko gorivo mora imeti vse potrebne nizko temperaturne lastnosti, tako, da njegova uporaba omogoča delovanje motorja tudi pri temperaturah, ki so nižje od -20 °C.</w:t>
      </w:r>
    </w:p>
    <w:p w14:paraId="0B0136FF" w14:textId="77777777" w:rsidR="00264D30" w:rsidRPr="0068759F" w:rsidRDefault="00264D30" w:rsidP="00264D30">
      <w:pPr>
        <w:jc w:val="both"/>
        <w:rPr>
          <w:rFonts w:cstheme="minorHAnsi"/>
        </w:rPr>
      </w:pPr>
    </w:p>
    <w:p w14:paraId="48A78AA9" w14:textId="77777777" w:rsidR="00264D30" w:rsidRPr="0068759F" w:rsidRDefault="00264D30" w:rsidP="00264D30">
      <w:pPr>
        <w:jc w:val="both"/>
        <w:rPr>
          <w:rFonts w:cstheme="minorHAnsi"/>
        </w:rPr>
      </w:pPr>
      <w:r w:rsidRPr="0068759F">
        <w:rPr>
          <w:rFonts w:cstheme="minorHAnsi"/>
        </w:rPr>
        <w:t>Izvajalec se obvezuje, da bo kakovost dobavljenega dizelskega goriva v skladu s standardom SIST EN 590 ali enakovrednemu standardu, kakovost dobavljenega neosvinčenega motornega bencina SIST EN 228 ali enakovrednemu standardu ter  kakovost dobavljenega kurilnega olje EL pa SIST 1011 ali enakovrednemu standardu.</w:t>
      </w:r>
    </w:p>
    <w:p w14:paraId="5E7F4DCF" w14:textId="77777777" w:rsidR="00264D30" w:rsidRPr="009936C7" w:rsidRDefault="00264D30" w:rsidP="00264D30">
      <w:pPr>
        <w:jc w:val="both"/>
        <w:rPr>
          <w:rFonts w:cstheme="minorHAnsi"/>
        </w:rPr>
      </w:pPr>
    </w:p>
    <w:p w14:paraId="54D8E4ED" w14:textId="77777777" w:rsidR="00264D30" w:rsidRPr="0068759F" w:rsidRDefault="00264D30" w:rsidP="00264D30">
      <w:pPr>
        <w:jc w:val="both"/>
        <w:rPr>
          <w:rFonts w:cstheme="minorHAnsi"/>
        </w:rPr>
      </w:pPr>
      <w:r w:rsidRPr="0068759F">
        <w:rPr>
          <w:rFonts w:cstheme="minorHAnsi"/>
        </w:rPr>
        <w:t>Naročnik lahko ob vsakokratni dobavi goriva odvzame vzorce dobavljenega goriva, jih zapečati in jih po lastni presoji preda v analizo neodvisnemu laboratoriju za namene ugotavljanja ustrezne kvalitete. V primeru, da neodvisni laboratorij ugotovi slabšo kvaliteto, kot jo določa standard, naveden v predhodnem členu te pogodbe, stroške analize krije izvajalec.</w:t>
      </w:r>
    </w:p>
    <w:p w14:paraId="1FD33310" w14:textId="77777777" w:rsidR="00264D30" w:rsidRPr="009936C7" w:rsidRDefault="00264D30" w:rsidP="00264D30">
      <w:pPr>
        <w:jc w:val="both"/>
        <w:rPr>
          <w:rFonts w:cstheme="minorHAnsi"/>
        </w:rPr>
      </w:pPr>
    </w:p>
    <w:p w14:paraId="045AB3EC" w14:textId="77777777" w:rsidR="00264D30" w:rsidRPr="0068759F" w:rsidRDefault="00264D30" w:rsidP="00264D30">
      <w:pPr>
        <w:jc w:val="both"/>
        <w:rPr>
          <w:rFonts w:cstheme="minorHAnsi"/>
        </w:rPr>
      </w:pPr>
      <w:r w:rsidRPr="0068759F">
        <w:rPr>
          <w:rFonts w:cstheme="minorHAnsi"/>
        </w:rPr>
        <w:t>Izvajalec je dolžan gorivo, ki ne ustreza naročenemu, nadomestiti z novo dobavo, najkasneje v roku dvanajst (12) ur od prejema reklamacije, razen, če se stranki ne dogovorita drugače.</w:t>
      </w:r>
    </w:p>
    <w:p w14:paraId="26B526AC" w14:textId="77777777" w:rsidR="00264D30" w:rsidRPr="000F1E78" w:rsidRDefault="00264D30" w:rsidP="00264D30">
      <w:pPr>
        <w:jc w:val="both"/>
        <w:rPr>
          <w:rFonts w:cstheme="minorHAnsi"/>
          <w:sz w:val="20"/>
          <w:szCs w:val="20"/>
        </w:rPr>
      </w:pPr>
    </w:p>
    <w:p w14:paraId="0E996855" w14:textId="77777777" w:rsidR="00264D30" w:rsidRPr="00F06028" w:rsidRDefault="00264D30" w:rsidP="00264D30">
      <w:pPr>
        <w:jc w:val="both"/>
        <w:rPr>
          <w:rFonts w:cstheme="minorHAnsi"/>
        </w:rPr>
      </w:pPr>
      <w:r w:rsidRPr="00F06028">
        <w:rPr>
          <w:rFonts w:cstheme="minorHAnsi"/>
        </w:rPr>
        <w:t>Vse stroške, povezane z reklamacijami krije izvajalec in v nobenem primeru ne bremenijo naročnika.</w:t>
      </w:r>
    </w:p>
    <w:p w14:paraId="2E44422C" w14:textId="77777777" w:rsidR="00264D30" w:rsidRPr="00F06028" w:rsidRDefault="00264D30" w:rsidP="00264D30">
      <w:pPr>
        <w:jc w:val="both"/>
        <w:rPr>
          <w:rFonts w:cstheme="minorHAnsi"/>
        </w:rPr>
      </w:pPr>
    </w:p>
    <w:p w14:paraId="0BAB5BCB" w14:textId="77777777" w:rsidR="00264D30" w:rsidRPr="00F06028" w:rsidRDefault="00264D30" w:rsidP="00264D30">
      <w:pPr>
        <w:jc w:val="both"/>
        <w:rPr>
          <w:rFonts w:cstheme="minorHAnsi"/>
        </w:rPr>
      </w:pPr>
      <w:r w:rsidRPr="00F06028">
        <w:rPr>
          <w:rFonts w:cstheme="minorHAnsi"/>
        </w:rPr>
        <w:t>V primeru nastalih škodnih primerov na strani naročnika, ki so posledica dokazane slabe kakovosti goriva, se izvajalec zavezuje pokriti vse stroške, ki so v zvezi s tem nastali.</w:t>
      </w:r>
    </w:p>
    <w:p w14:paraId="67AC4C3E" w14:textId="77777777" w:rsidR="00321125" w:rsidRPr="009936C7" w:rsidRDefault="00321125" w:rsidP="00321125">
      <w:pPr>
        <w:jc w:val="both"/>
        <w:rPr>
          <w:rFonts w:cstheme="minorHAnsi"/>
        </w:rPr>
      </w:pPr>
    </w:p>
    <w:p w14:paraId="0A689B62" w14:textId="77777777" w:rsidR="00321125" w:rsidRPr="009936C7" w:rsidRDefault="00321125" w:rsidP="00321125">
      <w:pPr>
        <w:jc w:val="both"/>
        <w:rPr>
          <w:rFonts w:cstheme="minorHAnsi"/>
        </w:rPr>
      </w:pPr>
    </w:p>
    <w:p w14:paraId="4DE2268D" w14:textId="64FD3DCF" w:rsidR="00853176" w:rsidRDefault="00853176" w:rsidP="00853176">
      <w:pPr>
        <w:jc w:val="both"/>
        <w:rPr>
          <w:rFonts w:cstheme="minorHAnsi"/>
          <w:sz w:val="20"/>
          <w:szCs w:val="20"/>
        </w:rPr>
      </w:pPr>
    </w:p>
    <w:p w14:paraId="62392808" w14:textId="77777777" w:rsidR="00061252" w:rsidRPr="0009063D" w:rsidRDefault="00061252" w:rsidP="00853176">
      <w:pPr>
        <w:jc w:val="both"/>
        <w:rPr>
          <w:rFonts w:cstheme="minorHAnsi"/>
          <w:sz w:val="20"/>
          <w:szCs w:val="20"/>
        </w:rPr>
      </w:pPr>
    </w:p>
    <w:p w14:paraId="791F13F4" w14:textId="77777777" w:rsidR="00303E81" w:rsidRDefault="00303E81" w:rsidP="005A1599">
      <w:pPr>
        <w:rPr>
          <w:rFonts w:cstheme="minorHAnsi"/>
          <w:b/>
          <w:sz w:val="20"/>
          <w:szCs w:val="20"/>
        </w:rPr>
      </w:pPr>
    </w:p>
    <w:p w14:paraId="1314C2C8" w14:textId="37526BD4" w:rsidR="005A1599" w:rsidRPr="003E1AD7" w:rsidRDefault="004B0CB7" w:rsidP="00DD4669">
      <w:pPr>
        <w:ind w:firstLine="720"/>
        <w:rPr>
          <w:rFonts w:cstheme="minorHAnsi"/>
        </w:rPr>
      </w:pPr>
      <w:r w:rsidRPr="003E1AD7">
        <w:rPr>
          <w:rFonts w:cstheme="minorHAnsi"/>
          <w:b/>
        </w:rPr>
        <w:t>4.1</w:t>
      </w:r>
      <w:r w:rsidR="003E1AD7" w:rsidRPr="003E1AD7">
        <w:rPr>
          <w:rFonts w:cstheme="minorHAnsi"/>
          <w:b/>
        </w:rPr>
        <w:t>2</w:t>
      </w:r>
      <w:r w:rsidRPr="003E1AD7">
        <w:rPr>
          <w:rFonts w:cstheme="minorHAnsi"/>
          <w:b/>
        </w:rPr>
        <w:t>.3.</w:t>
      </w:r>
      <w:r w:rsidR="00DD4669">
        <w:rPr>
          <w:rFonts w:cstheme="minorHAnsi"/>
          <w:b/>
        </w:rPr>
        <w:t xml:space="preserve"> </w:t>
      </w:r>
      <w:r w:rsidRPr="003E1AD7">
        <w:rPr>
          <w:rFonts w:cstheme="minorHAnsi"/>
          <w:b/>
        </w:rPr>
        <w:t>Cena goriva</w:t>
      </w:r>
    </w:p>
    <w:p w14:paraId="1E813CB0" w14:textId="77777777" w:rsidR="005A1599" w:rsidRPr="0009063D" w:rsidRDefault="005A1599" w:rsidP="005A1599">
      <w:pPr>
        <w:rPr>
          <w:rFonts w:cstheme="minorHAnsi"/>
          <w:sz w:val="20"/>
          <w:szCs w:val="20"/>
        </w:rPr>
      </w:pPr>
    </w:p>
    <w:p w14:paraId="5F01F118" w14:textId="18DC833D" w:rsidR="005A1599" w:rsidRPr="00264D30" w:rsidRDefault="005A1599" w:rsidP="005A1599">
      <w:pPr>
        <w:jc w:val="both"/>
        <w:rPr>
          <w:rFonts w:cstheme="minorHAnsi"/>
        </w:rPr>
      </w:pPr>
      <w:r w:rsidRPr="00264D30">
        <w:rPr>
          <w:rFonts w:cstheme="minorHAnsi"/>
        </w:rPr>
        <w:t xml:space="preserve">Cena na en (1) liter goriva se spreminja skladno z Uredbo o oblikovanju cen določenih naftnih derivatov (Uradni list RS, št. </w:t>
      </w:r>
      <w:hyperlink r:id="rId43" w:tgtFrame="_blank" w:tooltip="Uredba o oblikovanju cen določenih naftnih derivatov" w:history="1">
        <w:r w:rsidRPr="00264D30">
          <w:rPr>
            <w:rFonts w:cstheme="minorHAnsi"/>
          </w:rPr>
          <w:t>84/22</w:t>
        </w:r>
      </w:hyperlink>
      <w:r w:rsidR="00076D03" w:rsidRPr="00264D30">
        <w:rPr>
          <w:rFonts w:cstheme="minorHAnsi"/>
        </w:rPr>
        <w:t>,118/22, 119/22</w:t>
      </w:r>
      <w:r w:rsidRPr="00264D30">
        <w:rPr>
          <w:rFonts w:cstheme="minorHAnsi"/>
        </w:rPr>
        <w:t xml:space="preserve">), predpisa, ki bo to uredbo nadomestil, oziroma na podlagi veljavne zakonodaje. </w:t>
      </w:r>
    </w:p>
    <w:p w14:paraId="688B18A8" w14:textId="77777777" w:rsidR="005A1599" w:rsidRPr="00264D30" w:rsidRDefault="005A1599" w:rsidP="005A1599">
      <w:pPr>
        <w:jc w:val="both"/>
        <w:rPr>
          <w:rFonts w:cstheme="minorHAnsi"/>
        </w:rPr>
      </w:pPr>
      <w:r w:rsidRPr="00264D30">
        <w:rPr>
          <w:rFonts w:cstheme="minorHAnsi"/>
        </w:rPr>
        <w:t xml:space="preserve">Mehanizem oblikovanja cen naftnih derivatov, sestavine, ki jih morajo upoštevati distributerji, in merila, po katerih se morajo oblikovati cene ali njihove sestavine, navedene v predmetni uredbi, se ne uporabljajo za oblikovanje cen naftnih derivatov, ki se prodajajo na bencinskih servisih na servisnih prometnih površinah avtocest in hitrih cest. </w:t>
      </w:r>
    </w:p>
    <w:p w14:paraId="3B3DD74C" w14:textId="77777777" w:rsidR="005A1599" w:rsidRPr="00264D30" w:rsidRDefault="005A1599" w:rsidP="005A1599">
      <w:pPr>
        <w:jc w:val="both"/>
        <w:rPr>
          <w:rFonts w:cstheme="minorHAnsi"/>
        </w:rPr>
      </w:pPr>
      <w:r w:rsidRPr="00264D30">
        <w:rPr>
          <w:rFonts w:cstheme="minorHAnsi"/>
        </w:rPr>
        <w:t>Za avtoceste in hitre ceste se štejejo ceste, kot jih določa Uredba o kategorizaciji državnih cest (Uradni list RS, št. 102/12, 35/15, 38/15, 78/15, 21/16, 52/16, 64/16, 41/17, 63/17, 78/19, 89/20, 163/21 in 20/22).</w:t>
      </w:r>
    </w:p>
    <w:p w14:paraId="4E795886" w14:textId="77777777" w:rsidR="005A1599" w:rsidRPr="00264D30" w:rsidRDefault="005A1599" w:rsidP="005A1599">
      <w:pPr>
        <w:jc w:val="both"/>
        <w:rPr>
          <w:rFonts w:cstheme="minorHAnsi"/>
        </w:rPr>
      </w:pPr>
    </w:p>
    <w:p w14:paraId="2045E552" w14:textId="6CB90FCD" w:rsidR="005A1599" w:rsidRPr="00264D30" w:rsidRDefault="005A1599" w:rsidP="005A1599">
      <w:pPr>
        <w:jc w:val="both"/>
        <w:rPr>
          <w:rFonts w:cstheme="minorHAnsi"/>
        </w:rPr>
      </w:pPr>
      <w:r w:rsidRPr="00264D30">
        <w:rPr>
          <w:rFonts w:cstheme="minorHAnsi"/>
        </w:rPr>
        <w:t>Odstotek (%) popusta, ki ga ponudnik ponudi na cene goriva (</w:t>
      </w:r>
      <w:r w:rsidRPr="00264D30">
        <w:rPr>
          <w:rFonts w:cstheme="minorHAnsi"/>
          <w:i/>
          <w:iCs/>
        </w:rPr>
        <w:t>na Obrazcu 1 – Ponudba-povzetek predračuna</w:t>
      </w:r>
      <w:r w:rsidRPr="00264D30">
        <w:rPr>
          <w:rFonts w:cstheme="minorHAnsi"/>
        </w:rPr>
        <w:t xml:space="preserve">), mora biti fiksen za obdobje </w:t>
      </w:r>
      <w:r w:rsidR="00597706" w:rsidRPr="00264D30">
        <w:rPr>
          <w:rFonts w:cstheme="minorHAnsi"/>
        </w:rPr>
        <w:t>dvanajstih</w:t>
      </w:r>
      <w:r w:rsidRPr="00264D30">
        <w:rPr>
          <w:rFonts w:cstheme="minorHAnsi"/>
        </w:rPr>
        <w:t xml:space="preserve"> (</w:t>
      </w:r>
      <w:r w:rsidR="00597706" w:rsidRPr="00264D30">
        <w:rPr>
          <w:rFonts w:cstheme="minorHAnsi"/>
        </w:rPr>
        <w:t>12</w:t>
      </w:r>
      <w:r w:rsidRPr="00264D30">
        <w:rPr>
          <w:rFonts w:cstheme="minorHAnsi"/>
        </w:rPr>
        <w:t xml:space="preserve">) mesecev oziroma za čas veljavnosti </w:t>
      </w:r>
      <w:r w:rsidR="00597706" w:rsidRPr="00264D30">
        <w:rPr>
          <w:rFonts w:cstheme="minorHAnsi"/>
        </w:rPr>
        <w:t>pogodbe</w:t>
      </w:r>
      <w:r w:rsidRPr="00264D30">
        <w:rPr>
          <w:rFonts w:cstheme="minorHAnsi"/>
        </w:rPr>
        <w:t xml:space="preserve">. Ponudnik se obvezuje enak ponujeni popust obračunati tudi na cene goriva na bencinskih servisih na servisnih prometnih površinah avtocest in hitrih cest. </w:t>
      </w:r>
    </w:p>
    <w:p w14:paraId="347B500F" w14:textId="77777777" w:rsidR="005A1599" w:rsidRPr="00264D30" w:rsidRDefault="005A1599" w:rsidP="005A1599">
      <w:pPr>
        <w:jc w:val="both"/>
        <w:rPr>
          <w:rFonts w:cstheme="minorHAnsi"/>
        </w:rPr>
      </w:pPr>
    </w:p>
    <w:p w14:paraId="79BB1E0C" w14:textId="1A244C34" w:rsidR="005A1599" w:rsidRPr="00264D30" w:rsidRDefault="005A1599" w:rsidP="005A1599">
      <w:pPr>
        <w:jc w:val="both"/>
        <w:rPr>
          <w:rFonts w:cstheme="minorHAnsi"/>
        </w:rPr>
      </w:pPr>
      <w:r w:rsidRPr="00264D30">
        <w:rPr>
          <w:rFonts w:cstheme="minorHAnsi"/>
        </w:rPr>
        <w:t>V ponudbeni ceni na enoto so vključeni vsi materialni in nematerialni stroški, ki bodo potrebni za izvedbo predmeta</w:t>
      </w:r>
      <w:r w:rsidR="00597706" w:rsidRPr="00264D30">
        <w:rPr>
          <w:rFonts w:eastAsia="Times New Roman" w:cstheme="minorHAnsi"/>
        </w:rPr>
        <w:t xml:space="preserve"> javnega naročila</w:t>
      </w:r>
      <w:r w:rsidRPr="00264D30">
        <w:rPr>
          <w:rFonts w:cstheme="minorHAnsi"/>
        </w:rPr>
        <w:t xml:space="preserve">, vključno s stroški prevoza in vsemi ostalimi stroški (trošarina, taksa CO2, dodatek za zagotavljanje prihrankov energije in prispevek za zagotavljanje podpor proizvodnji električne energije). Naročnik naknadno ne bo priznaval nikakršnih stroškov, ki jih ponudnik ne zajame v ponudbeno ceno. </w:t>
      </w:r>
    </w:p>
    <w:p w14:paraId="3A378E60" w14:textId="77777777" w:rsidR="005A1599" w:rsidRPr="0009063D" w:rsidRDefault="005A1599" w:rsidP="005A1599">
      <w:pPr>
        <w:rPr>
          <w:rFonts w:cstheme="minorHAnsi"/>
          <w:sz w:val="20"/>
          <w:szCs w:val="20"/>
        </w:rPr>
      </w:pPr>
    </w:p>
    <w:p w14:paraId="005DDBA2" w14:textId="6FFF6AF8" w:rsidR="005A1599" w:rsidRPr="003E1AD7" w:rsidRDefault="004B0CB7" w:rsidP="005A1599">
      <w:pPr>
        <w:rPr>
          <w:rFonts w:cstheme="minorHAnsi"/>
        </w:rPr>
      </w:pPr>
      <w:r w:rsidRPr="003E1AD7">
        <w:rPr>
          <w:rFonts w:cstheme="minorHAnsi"/>
          <w:b/>
        </w:rPr>
        <w:t xml:space="preserve"> </w:t>
      </w:r>
      <w:r w:rsidR="00DD4669">
        <w:rPr>
          <w:rFonts w:cstheme="minorHAnsi"/>
          <w:b/>
        </w:rPr>
        <w:tab/>
      </w:r>
      <w:r w:rsidRPr="003E1AD7">
        <w:rPr>
          <w:rFonts w:cstheme="minorHAnsi"/>
          <w:b/>
        </w:rPr>
        <w:t>4.1</w:t>
      </w:r>
      <w:r w:rsidR="003E1AD7">
        <w:rPr>
          <w:rFonts w:cstheme="minorHAnsi"/>
          <w:b/>
        </w:rPr>
        <w:t>2</w:t>
      </w:r>
      <w:r w:rsidRPr="003E1AD7">
        <w:rPr>
          <w:rFonts w:cstheme="minorHAnsi"/>
          <w:b/>
        </w:rPr>
        <w:t>.4.</w:t>
      </w:r>
      <w:r w:rsidR="00DD4669">
        <w:rPr>
          <w:rFonts w:cstheme="minorHAnsi"/>
          <w:b/>
        </w:rPr>
        <w:t xml:space="preserve"> </w:t>
      </w:r>
      <w:r w:rsidRPr="003E1AD7">
        <w:rPr>
          <w:rFonts w:cstheme="minorHAnsi"/>
          <w:b/>
        </w:rPr>
        <w:t>Plačilne kartice ponudnika</w:t>
      </w:r>
    </w:p>
    <w:p w14:paraId="2BBF98C4" w14:textId="77777777" w:rsidR="005A1599" w:rsidRPr="0009063D" w:rsidRDefault="005A1599" w:rsidP="005A1599">
      <w:pPr>
        <w:rPr>
          <w:rFonts w:cstheme="minorHAnsi"/>
          <w:sz w:val="20"/>
          <w:szCs w:val="20"/>
        </w:rPr>
      </w:pPr>
    </w:p>
    <w:p w14:paraId="74F83C59" w14:textId="7F5FFEB6" w:rsidR="00303E81" w:rsidRPr="00FB26AF" w:rsidRDefault="00303E81" w:rsidP="00303E81">
      <w:pPr>
        <w:jc w:val="both"/>
        <w:rPr>
          <w:rFonts w:cstheme="minorHAnsi"/>
        </w:rPr>
      </w:pPr>
      <w:r w:rsidRPr="00FB26AF">
        <w:rPr>
          <w:rFonts w:cstheme="minorHAnsi"/>
        </w:rPr>
        <w:t>Naročnik bo kupoval gorivo pretežno na bencinskih servisih dobavitelja</w:t>
      </w:r>
      <w:r w:rsidR="009305D1">
        <w:rPr>
          <w:rFonts w:cstheme="minorHAnsi"/>
        </w:rPr>
        <w:t>/izvajalca</w:t>
      </w:r>
      <w:r w:rsidRPr="00FB26AF">
        <w:rPr>
          <w:rFonts w:cstheme="minorHAnsi"/>
        </w:rPr>
        <w:t xml:space="preserve"> na območju delovanja naročnika, to je v občinah Ajdovščina in Vipava, v manjšem obsegu pa tudi na drugih lokacijah v Republiki Sloveniji.</w:t>
      </w:r>
    </w:p>
    <w:p w14:paraId="723015F2" w14:textId="77777777" w:rsidR="00303E81" w:rsidRPr="00FB26AF" w:rsidRDefault="00303E81" w:rsidP="00303E81">
      <w:pPr>
        <w:jc w:val="both"/>
        <w:rPr>
          <w:rFonts w:cstheme="minorHAnsi"/>
        </w:rPr>
      </w:pPr>
    </w:p>
    <w:p w14:paraId="538E88CF" w14:textId="2762DEF1" w:rsidR="00303E81" w:rsidRPr="00F06BBC" w:rsidRDefault="00F06BBC" w:rsidP="00303E81">
      <w:pPr>
        <w:jc w:val="both"/>
        <w:rPr>
          <w:rFonts w:cstheme="minorHAnsi"/>
        </w:rPr>
      </w:pPr>
      <w:r>
        <w:rPr>
          <w:rFonts w:cstheme="minorHAnsi"/>
        </w:rPr>
        <w:t>Izvajalec</w:t>
      </w:r>
      <w:r w:rsidR="00303E81" w:rsidRPr="00F06BBC">
        <w:rPr>
          <w:rFonts w:cstheme="minorHAnsi"/>
        </w:rPr>
        <w:t xml:space="preserve"> se zavezuje, da bo v roku petih (5) dni po prejemu podatkov o vozilih naročnika izdal plačilno kartico za vsako vozilo naročnika posebej, razen če se stranki dogovorita drugače. Kartice za brezgotovinsko plačilo morajo poleg nakupa goriva in elektronskih vinjet (plačevanje cestnin) omogočati tudi nakup drugega blaga (olje, </w:t>
      </w:r>
      <w:proofErr w:type="spellStart"/>
      <w:r w:rsidR="00303E81" w:rsidRPr="00F06BBC">
        <w:rPr>
          <w:rFonts w:cstheme="minorHAnsi"/>
        </w:rPr>
        <w:t>vitrex</w:t>
      </w:r>
      <w:proofErr w:type="spellEnd"/>
      <w:r w:rsidR="00303E81" w:rsidRPr="00F06BBC">
        <w:rPr>
          <w:rFonts w:cstheme="minorHAnsi"/>
        </w:rPr>
        <w:t xml:space="preserve"> in podobno).</w:t>
      </w:r>
    </w:p>
    <w:p w14:paraId="39C6C93E" w14:textId="17E71181" w:rsidR="00303E81" w:rsidRDefault="00303E81" w:rsidP="00303E81">
      <w:pPr>
        <w:jc w:val="both"/>
        <w:rPr>
          <w:rFonts w:cstheme="minorHAnsi"/>
        </w:rPr>
      </w:pPr>
    </w:p>
    <w:p w14:paraId="16973771" w14:textId="01DEA213" w:rsidR="00F52788" w:rsidRPr="00F06BBC" w:rsidRDefault="00F52788" w:rsidP="00303E81">
      <w:pPr>
        <w:jc w:val="both"/>
        <w:rPr>
          <w:rFonts w:cstheme="minorHAnsi"/>
        </w:rPr>
      </w:pPr>
      <w:r w:rsidRPr="00F06BBC">
        <w:rPr>
          <w:rFonts w:cstheme="minorHAnsi"/>
        </w:rPr>
        <w:t>Plačilne kart</w:t>
      </w:r>
      <w:r w:rsidR="000D5557" w:rsidRPr="00F06BBC">
        <w:rPr>
          <w:rFonts w:cstheme="minorHAnsi"/>
        </w:rPr>
        <w:t>i</w:t>
      </w:r>
      <w:r w:rsidRPr="00F06BBC">
        <w:rPr>
          <w:rFonts w:cstheme="minorHAnsi"/>
        </w:rPr>
        <w:t>ce morajo omogočati tudi vnos kilometrov</w:t>
      </w:r>
      <w:r w:rsidR="000D5557" w:rsidRPr="00F06BBC">
        <w:rPr>
          <w:rFonts w:cstheme="minorHAnsi"/>
        </w:rPr>
        <w:t xml:space="preserve"> ali ur</w:t>
      </w:r>
      <w:r w:rsidRPr="00F06BBC">
        <w:rPr>
          <w:rFonts w:cstheme="minorHAnsi"/>
        </w:rPr>
        <w:t xml:space="preserve"> pri vsakem točenju posameznega vozila ali stroja</w:t>
      </w:r>
      <w:r w:rsidR="000D5557" w:rsidRPr="00F06BBC">
        <w:rPr>
          <w:rFonts w:cstheme="minorHAnsi"/>
        </w:rPr>
        <w:t>.</w:t>
      </w:r>
    </w:p>
    <w:p w14:paraId="1A2331C2" w14:textId="77777777" w:rsidR="00303E81" w:rsidRPr="00FB26AF" w:rsidRDefault="00303E81" w:rsidP="00303E81">
      <w:pPr>
        <w:jc w:val="both"/>
        <w:rPr>
          <w:rFonts w:cstheme="minorHAnsi"/>
        </w:rPr>
      </w:pPr>
    </w:p>
    <w:p w14:paraId="533897F9" w14:textId="792DEA75" w:rsidR="00303E81" w:rsidRPr="00FB26AF" w:rsidRDefault="00303E81" w:rsidP="00303E81">
      <w:pPr>
        <w:jc w:val="both"/>
        <w:rPr>
          <w:rFonts w:cstheme="minorHAnsi"/>
        </w:rPr>
      </w:pPr>
      <w:r w:rsidRPr="00FB26AF">
        <w:rPr>
          <w:rFonts w:cstheme="minorHAnsi"/>
        </w:rPr>
        <w:t>Vse stroške izdelave in dostave plačilnih kartic nosi</w:t>
      </w:r>
      <w:r>
        <w:rPr>
          <w:rFonts w:cstheme="minorHAnsi"/>
        </w:rPr>
        <w:t xml:space="preserve"> </w:t>
      </w:r>
      <w:r w:rsidR="002D4504">
        <w:rPr>
          <w:rFonts w:cstheme="minorHAnsi"/>
        </w:rPr>
        <w:t>izvajalec</w:t>
      </w:r>
      <w:r w:rsidRPr="00FB26AF">
        <w:rPr>
          <w:rFonts w:cstheme="minorHAnsi"/>
        </w:rPr>
        <w:t xml:space="preserve">. Z uporabo plačilne kartice </w:t>
      </w:r>
      <w:r w:rsidR="002D4504">
        <w:rPr>
          <w:rFonts w:cstheme="minorHAnsi"/>
        </w:rPr>
        <w:t xml:space="preserve">izvajalec </w:t>
      </w:r>
      <w:r w:rsidRPr="00FB26AF">
        <w:rPr>
          <w:rFonts w:cstheme="minorHAnsi"/>
        </w:rPr>
        <w:t xml:space="preserve">naročniku omogoča nakup goriva, vinjet (plačevanje cestnin) in drugega blaga. </w:t>
      </w:r>
      <w:r w:rsidR="002D4504">
        <w:rPr>
          <w:rFonts w:cstheme="minorHAnsi"/>
        </w:rPr>
        <w:t xml:space="preserve">Izvajalec </w:t>
      </w:r>
      <w:r w:rsidRPr="00FB26AF">
        <w:rPr>
          <w:rFonts w:cstheme="minorHAnsi"/>
        </w:rPr>
        <w:t xml:space="preserve">se obvezuje, da bo ob vsakem nakupu s plačilno kartico izdal naročniku </w:t>
      </w:r>
      <w:r w:rsidR="00F06BBC">
        <w:rPr>
          <w:rFonts w:cstheme="minorHAnsi"/>
        </w:rPr>
        <w:t>dobavnico</w:t>
      </w:r>
      <w:r w:rsidRPr="00FB26AF">
        <w:rPr>
          <w:rFonts w:cstheme="minorHAnsi"/>
        </w:rPr>
        <w:t xml:space="preserve">.  </w:t>
      </w:r>
    </w:p>
    <w:p w14:paraId="3D2B03A6" w14:textId="77777777" w:rsidR="00303E81" w:rsidRPr="00FB26AF" w:rsidRDefault="00303E81" w:rsidP="00303E81">
      <w:pPr>
        <w:jc w:val="both"/>
        <w:rPr>
          <w:rFonts w:cstheme="minorHAnsi"/>
        </w:rPr>
      </w:pPr>
    </w:p>
    <w:p w14:paraId="3637C921" w14:textId="6FC97D11" w:rsidR="00303E81" w:rsidRPr="002704AA" w:rsidRDefault="00F06BBC" w:rsidP="00303E81">
      <w:pPr>
        <w:jc w:val="both"/>
        <w:rPr>
          <w:rFonts w:cstheme="minorHAnsi"/>
        </w:rPr>
      </w:pPr>
      <w:r>
        <w:rPr>
          <w:rFonts w:cstheme="minorHAnsi"/>
        </w:rPr>
        <w:t>Izvajalec</w:t>
      </w:r>
      <w:r w:rsidR="00303E81" w:rsidRPr="002704AA">
        <w:rPr>
          <w:rFonts w:cstheme="minorHAnsi"/>
        </w:rPr>
        <w:t xml:space="preserve"> bo omogočil naročniku dostop do elektronske aplikacije </w:t>
      </w:r>
      <w:r>
        <w:rPr>
          <w:rFonts w:cstheme="minorHAnsi"/>
        </w:rPr>
        <w:t>izvajalca</w:t>
      </w:r>
      <w:r w:rsidR="00303E81" w:rsidRPr="002704AA">
        <w:rPr>
          <w:rFonts w:cstheme="minorHAnsi"/>
        </w:rPr>
        <w:t>, v kateri ima vpogled v podatke kartičnega poslovanja in možnost prilagoditve podatkov,</w:t>
      </w:r>
      <w:r w:rsidR="00303E81">
        <w:rPr>
          <w:rFonts w:cstheme="minorHAnsi"/>
        </w:rPr>
        <w:t xml:space="preserve"> </w:t>
      </w:r>
      <w:r w:rsidR="00303E81" w:rsidRPr="002704AA">
        <w:rPr>
          <w:rFonts w:cstheme="minorHAnsi"/>
        </w:rPr>
        <w:t>brezplačno.</w:t>
      </w:r>
    </w:p>
    <w:p w14:paraId="35C8D74C" w14:textId="4197DAF8" w:rsidR="00303E81" w:rsidRDefault="00303E81" w:rsidP="005A1599">
      <w:pPr>
        <w:jc w:val="both"/>
        <w:rPr>
          <w:rFonts w:cstheme="minorHAnsi"/>
          <w:sz w:val="20"/>
          <w:szCs w:val="20"/>
        </w:rPr>
      </w:pPr>
    </w:p>
    <w:p w14:paraId="79B83A5A" w14:textId="4612E3AA" w:rsidR="00F52788" w:rsidRPr="002D4504" w:rsidRDefault="00F52788" w:rsidP="005A1599">
      <w:pPr>
        <w:jc w:val="both"/>
        <w:rPr>
          <w:rFonts w:cstheme="minorHAnsi"/>
        </w:rPr>
      </w:pPr>
      <w:r w:rsidRPr="002D4504">
        <w:rPr>
          <w:rFonts w:cstheme="minorHAnsi"/>
        </w:rPr>
        <w:t xml:space="preserve">Ponudnik mora zagotavljati poleg zbirnega mesečnega računa, tudi račun v PRN </w:t>
      </w:r>
      <w:r w:rsidR="00CD7ADA" w:rsidRPr="002D4504">
        <w:rPr>
          <w:rFonts w:cstheme="minorHAnsi"/>
        </w:rPr>
        <w:t xml:space="preserve">ali CSV </w:t>
      </w:r>
      <w:r w:rsidRPr="002D4504">
        <w:rPr>
          <w:rFonts w:cstheme="minorHAnsi"/>
        </w:rPr>
        <w:t>obliki, ki ga pošilja po elektronski pošti. V kolikor ponudnik nima možnosti pošiljana računa v PRN</w:t>
      </w:r>
      <w:r w:rsidR="00F06BBC" w:rsidRPr="002D4504">
        <w:rPr>
          <w:rFonts w:cstheme="minorHAnsi"/>
        </w:rPr>
        <w:t xml:space="preserve"> ali CSV</w:t>
      </w:r>
      <w:r w:rsidRPr="002D4504">
        <w:rPr>
          <w:rFonts w:cstheme="minorHAnsi"/>
        </w:rPr>
        <w:t xml:space="preserve"> obliki mora to zagotoviti najkasneje v 90 dneh od podpisa pogodbe. </w:t>
      </w:r>
    </w:p>
    <w:p w14:paraId="47E580EC" w14:textId="77777777" w:rsidR="005A1599" w:rsidRPr="0009063D" w:rsidRDefault="005A1599" w:rsidP="005A1599">
      <w:pPr>
        <w:jc w:val="both"/>
        <w:rPr>
          <w:rFonts w:cstheme="minorHAnsi"/>
          <w:sz w:val="20"/>
          <w:szCs w:val="20"/>
        </w:rPr>
      </w:pPr>
    </w:p>
    <w:p w14:paraId="4A8FBFD1" w14:textId="34B7ACD2" w:rsidR="005A1599" w:rsidRPr="003E1AD7" w:rsidRDefault="004B0CB7" w:rsidP="00DD4669">
      <w:pPr>
        <w:ind w:firstLine="720"/>
        <w:jc w:val="both"/>
        <w:rPr>
          <w:rFonts w:cstheme="minorHAnsi"/>
          <w:b/>
        </w:rPr>
      </w:pPr>
      <w:r w:rsidRPr="003E1AD7">
        <w:rPr>
          <w:rFonts w:cstheme="minorHAnsi"/>
          <w:b/>
        </w:rPr>
        <w:t>4.1</w:t>
      </w:r>
      <w:r w:rsidR="003E1AD7">
        <w:rPr>
          <w:rFonts w:cstheme="minorHAnsi"/>
          <w:b/>
        </w:rPr>
        <w:t>2</w:t>
      </w:r>
      <w:r w:rsidRPr="003E1AD7">
        <w:rPr>
          <w:rFonts w:cstheme="minorHAnsi"/>
          <w:b/>
        </w:rPr>
        <w:t>.5.</w:t>
      </w:r>
      <w:r w:rsidR="00DD4669">
        <w:rPr>
          <w:rFonts w:cstheme="minorHAnsi"/>
          <w:b/>
        </w:rPr>
        <w:t xml:space="preserve"> </w:t>
      </w:r>
      <w:r w:rsidRPr="003E1AD7">
        <w:rPr>
          <w:rFonts w:cstheme="minorHAnsi"/>
          <w:b/>
        </w:rPr>
        <w:t xml:space="preserve">Dobava dizelskega goriva v rezervoar na lokaciji naročnika </w:t>
      </w:r>
    </w:p>
    <w:p w14:paraId="07BE85DA" w14:textId="77777777" w:rsidR="005A1599" w:rsidRPr="0009063D" w:rsidRDefault="005A1599" w:rsidP="005A1599">
      <w:pPr>
        <w:jc w:val="both"/>
        <w:rPr>
          <w:rFonts w:cstheme="minorHAnsi"/>
          <w:sz w:val="20"/>
          <w:szCs w:val="20"/>
        </w:rPr>
      </w:pPr>
    </w:p>
    <w:p w14:paraId="3321B644" w14:textId="1E529A7C" w:rsidR="005A1599" w:rsidRPr="00F06BBC" w:rsidRDefault="005A1599" w:rsidP="005A1599">
      <w:pPr>
        <w:jc w:val="both"/>
        <w:rPr>
          <w:rFonts w:cstheme="minorHAnsi"/>
        </w:rPr>
      </w:pPr>
      <w:r w:rsidRPr="00F06BBC">
        <w:rPr>
          <w:rFonts w:cstheme="minorHAnsi"/>
        </w:rPr>
        <w:t>Ponudnik bo moral dobavljati dizelsko gorivo v rezervoar</w:t>
      </w:r>
      <w:r w:rsidR="00597706" w:rsidRPr="00F06BBC">
        <w:rPr>
          <w:rFonts w:cstheme="minorHAnsi"/>
        </w:rPr>
        <w:t xml:space="preserve"> vozil</w:t>
      </w:r>
      <w:r w:rsidRPr="00F06BBC">
        <w:rPr>
          <w:rFonts w:cstheme="minorHAnsi"/>
        </w:rPr>
        <w:t xml:space="preserve">, ki </w:t>
      </w:r>
      <w:r w:rsidR="00597706" w:rsidRPr="00F06BBC">
        <w:rPr>
          <w:rFonts w:cstheme="minorHAnsi"/>
        </w:rPr>
        <w:t>so</w:t>
      </w:r>
      <w:r w:rsidRPr="00F06BBC">
        <w:rPr>
          <w:rFonts w:cstheme="minorHAnsi"/>
        </w:rPr>
        <w:t xml:space="preserve"> lociran</w:t>
      </w:r>
      <w:r w:rsidR="00597706" w:rsidRPr="00F06BBC">
        <w:rPr>
          <w:rFonts w:cstheme="minorHAnsi"/>
        </w:rPr>
        <w:t>e</w:t>
      </w:r>
      <w:r w:rsidRPr="00F06BBC">
        <w:rPr>
          <w:rFonts w:cstheme="minorHAnsi"/>
        </w:rPr>
        <w:t xml:space="preserve"> v Centru za ravnanje z odpadki</w:t>
      </w:r>
      <w:r w:rsidR="00597706" w:rsidRPr="00F06BBC">
        <w:rPr>
          <w:rFonts w:cstheme="minorHAnsi"/>
        </w:rPr>
        <w:t xml:space="preserve"> (CERO Dolga Poljana)</w:t>
      </w:r>
      <w:r w:rsidRPr="00F06BBC">
        <w:rPr>
          <w:rFonts w:cstheme="minorHAnsi"/>
        </w:rPr>
        <w:t xml:space="preserve">, na naslovu </w:t>
      </w:r>
      <w:r w:rsidR="00597706" w:rsidRPr="00F06BBC">
        <w:rPr>
          <w:rFonts w:cstheme="minorHAnsi"/>
        </w:rPr>
        <w:t xml:space="preserve">Dolga Poljana 1i </w:t>
      </w:r>
      <w:r w:rsidRPr="00F06BBC">
        <w:rPr>
          <w:rFonts w:cstheme="minorHAnsi"/>
        </w:rPr>
        <w:t>, 5</w:t>
      </w:r>
      <w:r w:rsidR="00597706" w:rsidRPr="00F06BBC">
        <w:rPr>
          <w:rFonts w:cstheme="minorHAnsi"/>
        </w:rPr>
        <w:t xml:space="preserve">271 </w:t>
      </w:r>
      <w:r w:rsidR="00FE79F3" w:rsidRPr="00F06BBC">
        <w:rPr>
          <w:rFonts w:cstheme="minorHAnsi"/>
        </w:rPr>
        <w:t xml:space="preserve"> Vipava</w:t>
      </w:r>
      <w:r w:rsidRPr="00F06BBC">
        <w:rPr>
          <w:rFonts w:cstheme="minorHAnsi"/>
        </w:rPr>
        <w:t>.</w:t>
      </w:r>
    </w:p>
    <w:p w14:paraId="204D1BC0" w14:textId="77777777" w:rsidR="005A1599" w:rsidRPr="003E1AD7" w:rsidRDefault="005A1599" w:rsidP="005A1599">
      <w:pPr>
        <w:jc w:val="both"/>
        <w:rPr>
          <w:rFonts w:cstheme="minorHAnsi"/>
        </w:rPr>
      </w:pPr>
    </w:p>
    <w:p w14:paraId="492E5DCE" w14:textId="056DD088" w:rsidR="005A1599" w:rsidRPr="003E1AD7" w:rsidRDefault="004B0CB7" w:rsidP="00DD4669">
      <w:pPr>
        <w:ind w:firstLine="720"/>
        <w:jc w:val="both"/>
        <w:rPr>
          <w:rFonts w:cstheme="minorHAnsi"/>
        </w:rPr>
      </w:pPr>
      <w:r w:rsidRPr="003E1AD7">
        <w:rPr>
          <w:rFonts w:cstheme="minorHAnsi"/>
          <w:b/>
        </w:rPr>
        <w:t>4.1</w:t>
      </w:r>
      <w:r w:rsidR="003E1AD7">
        <w:rPr>
          <w:rFonts w:cstheme="minorHAnsi"/>
          <w:b/>
        </w:rPr>
        <w:t>2</w:t>
      </w:r>
      <w:r w:rsidRPr="003E1AD7">
        <w:rPr>
          <w:rFonts w:cstheme="minorHAnsi"/>
          <w:b/>
        </w:rPr>
        <w:t>.6.</w:t>
      </w:r>
      <w:r w:rsidR="00DD4669">
        <w:rPr>
          <w:rFonts w:cstheme="minorHAnsi"/>
          <w:b/>
        </w:rPr>
        <w:t xml:space="preserve"> </w:t>
      </w:r>
      <w:r w:rsidRPr="003E1AD7">
        <w:rPr>
          <w:rFonts w:cstheme="minorHAnsi"/>
          <w:b/>
        </w:rPr>
        <w:t>Dobava dodatka za čistejši izpuh</w:t>
      </w:r>
    </w:p>
    <w:p w14:paraId="12D18580" w14:textId="77777777" w:rsidR="005A1599" w:rsidRPr="00F06BBC" w:rsidRDefault="005A1599" w:rsidP="005A1599">
      <w:pPr>
        <w:jc w:val="both"/>
        <w:rPr>
          <w:rFonts w:cstheme="minorHAnsi"/>
        </w:rPr>
      </w:pPr>
    </w:p>
    <w:p w14:paraId="0AFB34ED" w14:textId="017FECC6" w:rsidR="005A1599" w:rsidRPr="00F06BBC" w:rsidRDefault="005A1599" w:rsidP="005A1599">
      <w:pPr>
        <w:jc w:val="both"/>
        <w:rPr>
          <w:rFonts w:cstheme="minorHAnsi"/>
        </w:rPr>
      </w:pPr>
      <w:r w:rsidRPr="00F06BBC">
        <w:rPr>
          <w:rFonts w:cstheme="minorHAnsi"/>
        </w:rPr>
        <w:t xml:space="preserve">Ponudnik bo moral dobavljati dodatek za čistejši izpuh – </w:t>
      </w:r>
      <w:proofErr w:type="spellStart"/>
      <w:r w:rsidRPr="00F06BBC">
        <w:rPr>
          <w:rFonts w:cstheme="minorHAnsi"/>
        </w:rPr>
        <w:t>AdBlue</w:t>
      </w:r>
      <w:proofErr w:type="spellEnd"/>
      <w:r w:rsidRPr="00F06BBC">
        <w:rPr>
          <w:rFonts w:cstheme="minorHAnsi"/>
        </w:rPr>
        <w:t xml:space="preserve"> v posodi </w:t>
      </w:r>
      <w:proofErr w:type="spellStart"/>
      <w:r w:rsidRPr="00F06BBC">
        <w:rPr>
          <w:rFonts w:cstheme="minorHAnsi"/>
        </w:rPr>
        <w:t>AdBlue</w:t>
      </w:r>
      <w:proofErr w:type="spellEnd"/>
      <w:r w:rsidRPr="00F06BBC">
        <w:rPr>
          <w:rFonts w:cstheme="minorHAnsi"/>
        </w:rPr>
        <w:t xml:space="preserve"> kontejner</w:t>
      </w:r>
      <w:r w:rsidR="00FE79F3" w:rsidRPr="00F06BBC">
        <w:rPr>
          <w:rFonts w:cstheme="minorHAnsi"/>
        </w:rPr>
        <w:t xml:space="preserve">  </w:t>
      </w:r>
      <w:r w:rsidR="00111512" w:rsidRPr="00F06BBC">
        <w:rPr>
          <w:rFonts w:cstheme="minorHAnsi"/>
        </w:rPr>
        <w:t>100</w:t>
      </w:r>
      <w:r w:rsidR="00FE79F3" w:rsidRPr="00F06BBC">
        <w:rPr>
          <w:rFonts w:cstheme="minorHAnsi"/>
        </w:rPr>
        <w:t>0</w:t>
      </w:r>
      <w:r w:rsidRPr="00F06BBC">
        <w:rPr>
          <w:rFonts w:cstheme="minorHAnsi"/>
        </w:rPr>
        <w:t xml:space="preserve">l  in zagotoviti nakup na bencinskih servisih. </w:t>
      </w:r>
    </w:p>
    <w:p w14:paraId="622A2F21" w14:textId="77777777" w:rsidR="005A1599" w:rsidRPr="0009063D" w:rsidRDefault="005A1599" w:rsidP="005A1599">
      <w:pPr>
        <w:jc w:val="both"/>
        <w:rPr>
          <w:rFonts w:cstheme="minorHAnsi"/>
          <w:sz w:val="20"/>
          <w:szCs w:val="20"/>
        </w:rPr>
      </w:pPr>
    </w:p>
    <w:p w14:paraId="075EE653" w14:textId="45C1A215" w:rsidR="005A1599" w:rsidRDefault="005A1599" w:rsidP="005A1599">
      <w:pPr>
        <w:jc w:val="both"/>
        <w:rPr>
          <w:rFonts w:cstheme="minorHAnsi"/>
          <w:sz w:val="20"/>
          <w:szCs w:val="20"/>
        </w:rPr>
      </w:pPr>
    </w:p>
    <w:p w14:paraId="3073DE0A" w14:textId="77777777" w:rsidR="00061252" w:rsidRPr="0009063D" w:rsidRDefault="00061252" w:rsidP="005A1599">
      <w:pPr>
        <w:jc w:val="both"/>
        <w:rPr>
          <w:rFonts w:cstheme="minorHAnsi"/>
          <w:sz w:val="20"/>
          <w:szCs w:val="20"/>
        </w:rPr>
      </w:pPr>
    </w:p>
    <w:p w14:paraId="5EB6AFC1" w14:textId="60E59585" w:rsidR="005A1599" w:rsidRPr="003E1AD7" w:rsidRDefault="004B0CB7" w:rsidP="00DD4669">
      <w:pPr>
        <w:ind w:firstLine="720"/>
        <w:rPr>
          <w:rFonts w:cstheme="minorHAnsi"/>
        </w:rPr>
      </w:pPr>
      <w:r w:rsidRPr="003E1AD7">
        <w:rPr>
          <w:rFonts w:cstheme="minorHAnsi"/>
          <w:b/>
        </w:rPr>
        <w:t>4.1</w:t>
      </w:r>
      <w:r w:rsidR="003E1AD7">
        <w:rPr>
          <w:rFonts w:cstheme="minorHAnsi"/>
          <w:b/>
        </w:rPr>
        <w:t>2</w:t>
      </w:r>
      <w:r w:rsidRPr="003E1AD7">
        <w:rPr>
          <w:rFonts w:cstheme="minorHAnsi"/>
          <w:b/>
        </w:rPr>
        <w:t>.7.</w:t>
      </w:r>
      <w:r w:rsidR="00DD4669">
        <w:rPr>
          <w:rFonts w:cstheme="minorHAnsi"/>
          <w:b/>
        </w:rPr>
        <w:t xml:space="preserve"> </w:t>
      </w:r>
      <w:r w:rsidRPr="003E1AD7">
        <w:rPr>
          <w:rFonts w:cstheme="minorHAnsi"/>
          <w:b/>
        </w:rPr>
        <w:t>Bencinski servisi</w:t>
      </w:r>
    </w:p>
    <w:p w14:paraId="68FD93B7" w14:textId="77777777" w:rsidR="005A1599" w:rsidRPr="0009063D" w:rsidRDefault="005A1599" w:rsidP="005A1599">
      <w:pPr>
        <w:jc w:val="both"/>
        <w:rPr>
          <w:rFonts w:cstheme="minorHAnsi"/>
          <w:sz w:val="20"/>
          <w:szCs w:val="20"/>
        </w:rPr>
      </w:pPr>
    </w:p>
    <w:p w14:paraId="3FCA8DBA" w14:textId="77777777" w:rsidR="00646B8E" w:rsidRPr="003F306D" w:rsidRDefault="00303E81" w:rsidP="00303E81">
      <w:pPr>
        <w:tabs>
          <w:tab w:val="left" w:pos="1711"/>
        </w:tabs>
        <w:jc w:val="both"/>
      </w:pPr>
      <w:r w:rsidRPr="003F306D">
        <w:t>Ponudnik se obvezuje</w:t>
      </w:r>
      <w:r w:rsidR="00646B8E" w:rsidRPr="003F306D">
        <w:t xml:space="preserve">: </w:t>
      </w:r>
      <w:r w:rsidRPr="003F306D">
        <w:t xml:space="preserve"> </w:t>
      </w:r>
    </w:p>
    <w:p w14:paraId="0728482D" w14:textId="4A3DFB31" w:rsidR="008B0C15" w:rsidRDefault="00303E81" w:rsidP="003F306D">
      <w:pPr>
        <w:tabs>
          <w:tab w:val="left" w:pos="1711"/>
        </w:tabs>
        <w:jc w:val="both"/>
      </w:pPr>
      <w:r w:rsidRPr="003F306D">
        <w:t xml:space="preserve">da bo blago dobavljal naročniku na vseh svojih prodajnih mestih, najmanj eno prodajno mesto pa od sedeža naročnika ne sme biti oddaljeno več kot 10km. To prodajno mesto mora zagotavljati dobavo </w:t>
      </w:r>
      <w:r w:rsidR="003F306D" w:rsidRPr="003F306D">
        <w:t xml:space="preserve">vsak dan v tednu in </w:t>
      </w:r>
      <w:r w:rsidRPr="003F306D">
        <w:t xml:space="preserve">vse dni v letu. </w:t>
      </w:r>
      <w:r w:rsidR="00646B8E" w:rsidRPr="003F306D">
        <w:t xml:space="preserve"> </w:t>
      </w:r>
    </w:p>
    <w:p w14:paraId="46DA69C8" w14:textId="0D442DC9" w:rsidR="003F306D" w:rsidRDefault="003F306D" w:rsidP="003F306D">
      <w:pPr>
        <w:tabs>
          <w:tab w:val="left" w:pos="1711"/>
        </w:tabs>
        <w:jc w:val="both"/>
      </w:pPr>
    </w:p>
    <w:p w14:paraId="0B9D22BB" w14:textId="264A27F1" w:rsidR="003F306D" w:rsidRDefault="003F306D" w:rsidP="003F306D">
      <w:pPr>
        <w:tabs>
          <w:tab w:val="left" w:pos="1711"/>
        </w:tabs>
        <w:jc w:val="both"/>
      </w:pPr>
    </w:p>
    <w:p w14:paraId="05EB1163" w14:textId="2606A55C" w:rsidR="003F306D" w:rsidRDefault="003F306D" w:rsidP="003F306D">
      <w:pPr>
        <w:tabs>
          <w:tab w:val="left" w:pos="1711"/>
        </w:tabs>
        <w:jc w:val="both"/>
      </w:pPr>
    </w:p>
    <w:p w14:paraId="68027C35" w14:textId="4263E987" w:rsidR="003F306D" w:rsidRDefault="003F306D" w:rsidP="003F306D">
      <w:pPr>
        <w:tabs>
          <w:tab w:val="left" w:pos="1711"/>
        </w:tabs>
        <w:jc w:val="both"/>
      </w:pPr>
    </w:p>
    <w:p w14:paraId="0E02A594" w14:textId="77777777" w:rsidR="003F306D" w:rsidRPr="003F306D" w:rsidRDefault="003F306D" w:rsidP="003F306D">
      <w:pPr>
        <w:tabs>
          <w:tab w:val="left" w:pos="1711"/>
        </w:tabs>
        <w:jc w:val="both"/>
      </w:pPr>
    </w:p>
    <w:p w14:paraId="2F6590AF" w14:textId="77777777" w:rsidR="008B0C15" w:rsidRPr="003F306D" w:rsidRDefault="008B0C15" w:rsidP="008B0C15">
      <w:pPr>
        <w:spacing w:line="276" w:lineRule="auto"/>
        <w:jc w:val="both"/>
      </w:pPr>
      <w:r w:rsidRPr="003F306D">
        <w:t>S podpisom ponudnik izjavlja, da so mu znani pogoji naročnika in da jih je v celoti sposoben zagotavljati.</w:t>
      </w:r>
    </w:p>
    <w:p w14:paraId="307376B3" w14:textId="55EDB4FB" w:rsidR="005A1599" w:rsidRPr="003F306D" w:rsidRDefault="005A1599" w:rsidP="005A1599">
      <w:pPr>
        <w:rPr>
          <w:rFonts w:cstheme="minorHAnsi"/>
        </w:rPr>
      </w:pPr>
    </w:p>
    <w:p w14:paraId="218445A1" w14:textId="77777777" w:rsidR="003F306D" w:rsidRPr="003F306D" w:rsidRDefault="003F306D" w:rsidP="003F306D">
      <w:pPr>
        <w:keepNext/>
        <w:keepLines/>
        <w:jc w:val="both"/>
        <w:rPr>
          <w:rFonts w:cstheme="minorHAnsi"/>
        </w:rPr>
      </w:pPr>
      <w:r w:rsidRPr="003F306D">
        <w:rPr>
          <w:rFonts w:cstheme="minorHAnsi"/>
        </w:rPr>
        <w:t>Zavezujemo se, da bomo vse storitve izvršili skladno z zahtevami naročnika, ki izhajajo iz dokumentacije v zvezi z oddajo javnega naročila.</w:t>
      </w:r>
    </w:p>
    <w:p w14:paraId="6A6FED34" w14:textId="77777777" w:rsidR="003F306D" w:rsidRPr="003F306D" w:rsidRDefault="003F306D" w:rsidP="003F306D">
      <w:pPr>
        <w:keepNext/>
        <w:keepLines/>
        <w:jc w:val="both"/>
        <w:rPr>
          <w:rFonts w:cstheme="minorHAnsi"/>
          <w:b/>
          <w:bCs/>
        </w:rPr>
      </w:pPr>
    </w:p>
    <w:p w14:paraId="645D9529" w14:textId="77777777" w:rsidR="00853176" w:rsidRPr="0009063D" w:rsidRDefault="00853176" w:rsidP="00853176">
      <w:pPr>
        <w:jc w:val="both"/>
        <w:rPr>
          <w:rFonts w:cstheme="minorHAnsi"/>
          <w:sz w:val="20"/>
          <w:szCs w:val="20"/>
        </w:rPr>
      </w:pPr>
    </w:p>
    <w:p w14:paraId="4F22F23B" w14:textId="4418F579" w:rsidR="00853176" w:rsidRDefault="00853176" w:rsidP="00992B0F">
      <w:pPr>
        <w:pStyle w:val="Odstavekseznama"/>
        <w:ind w:left="709" w:right="791" w:firstLine="0"/>
        <w:jc w:val="both"/>
      </w:pPr>
    </w:p>
    <w:p w14:paraId="0C8DF84E" w14:textId="6A49408E" w:rsidR="003F306D" w:rsidRDefault="003F306D" w:rsidP="00992B0F">
      <w:pPr>
        <w:pStyle w:val="Odstavekseznama"/>
        <w:ind w:left="709" w:right="791" w:firstLine="0"/>
        <w:jc w:val="both"/>
      </w:pPr>
    </w:p>
    <w:p w14:paraId="173E8AA3" w14:textId="55595D24" w:rsidR="00061252" w:rsidRDefault="00061252" w:rsidP="00992B0F">
      <w:pPr>
        <w:pStyle w:val="Odstavekseznama"/>
        <w:ind w:left="709" w:right="791" w:firstLine="0"/>
        <w:jc w:val="both"/>
      </w:pPr>
    </w:p>
    <w:p w14:paraId="60570452" w14:textId="77777777" w:rsidR="00061252" w:rsidRDefault="00061252" w:rsidP="00992B0F">
      <w:pPr>
        <w:pStyle w:val="Odstavekseznama"/>
        <w:ind w:left="709" w:right="791" w:firstLine="0"/>
        <w:jc w:val="both"/>
      </w:pPr>
    </w:p>
    <w:p w14:paraId="44A5D39B" w14:textId="6819FA60" w:rsidR="003F306D" w:rsidRDefault="003F306D" w:rsidP="00992B0F">
      <w:pPr>
        <w:pStyle w:val="Odstavekseznama"/>
        <w:ind w:left="709" w:right="791" w:firstLine="0"/>
        <w:jc w:val="both"/>
      </w:pPr>
    </w:p>
    <w:p w14:paraId="47A71F6C" w14:textId="716D574F" w:rsidR="00061252" w:rsidRDefault="00061252" w:rsidP="00992B0F">
      <w:pPr>
        <w:pStyle w:val="Odstavekseznama"/>
        <w:ind w:left="709" w:right="791" w:firstLine="0"/>
        <w:jc w:val="both"/>
      </w:pPr>
    </w:p>
    <w:p w14:paraId="0ABB732E" w14:textId="543E5A64" w:rsidR="00061252" w:rsidRDefault="00061252" w:rsidP="00992B0F">
      <w:pPr>
        <w:pStyle w:val="Odstavekseznama"/>
        <w:ind w:left="709" w:right="791" w:firstLine="0"/>
        <w:jc w:val="both"/>
      </w:pPr>
    </w:p>
    <w:p w14:paraId="771E8E62" w14:textId="77777777" w:rsidR="00061252" w:rsidRDefault="00061252" w:rsidP="00992B0F">
      <w:pPr>
        <w:pStyle w:val="Odstavekseznama"/>
        <w:ind w:left="709" w:right="791" w:firstLine="0"/>
        <w:jc w:val="both"/>
      </w:pPr>
    </w:p>
    <w:p w14:paraId="12C34B1C" w14:textId="69251F7A" w:rsidR="003F306D" w:rsidRDefault="003F306D" w:rsidP="00992B0F">
      <w:pPr>
        <w:pStyle w:val="Odstavekseznama"/>
        <w:ind w:left="709" w:right="791" w:firstLine="0"/>
        <w:jc w:val="both"/>
      </w:pPr>
    </w:p>
    <w:p w14:paraId="50356EE6" w14:textId="054D9A41" w:rsidR="003F306D" w:rsidRDefault="003F306D" w:rsidP="00992B0F">
      <w:pPr>
        <w:pStyle w:val="Odstavekseznama"/>
        <w:ind w:left="709" w:right="791" w:firstLine="0"/>
        <w:jc w:val="both"/>
      </w:pPr>
    </w:p>
    <w:p w14:paraId="0D2368A3" w14:textId="2271F176" w:rsidR="00061252" w:rsidRDefault="00061252" w:rsidP="00992B0F">
      <w:pPr>
        <w:pStyle w:val="Odstavekseznama"/>
        <w:ind w:left="709" w:right="791" w:firstLine="0"/>
        <w:jc w:val="both"/>
      </w:pPr>
    </w:p>
    <w:p w14:paraId="0848F0D8" w14:textId="714C520D" w:rsidR="00061252" w:rsidRDefault="00061252" w:rsidP="00992B0F">
      <w:pPr>
        <w:pStyle w:val="Odstavekseznama"/>
        <w:ind w:left="709" w:right="791" w:firstLine="0"/>
        <w:jc w:val="both"/>
      </w:pPr>
    </w:p>
    <w:p w14:paraId="17F4B6C9" w14:textId="2214EC74" w:rsidR="00061252" w:rsidRDefault="00061252" w:rsidP="00992B0F">
      <w:pPr>
        <w:pStyle w:val="Odstavekseznama"/>
        <w:ind w:left="709" w:right="791" w:firstLine="0"/>
        <w:jc w:val="both"/>
      </w:pPr>
    </w:p>
    <w:p w14:paraId="17BFD0CC" w14:textId="34B9CD7E" w:rsidR="00061252" w:rsidRDefault="00061252" w:rsidP="00992B0F">
      <w:pPr>
        <w:pStyle w:val="Odstavekseznama"/>
        <w:ind w:left="709" w:right="791" w:firstLine="0"/>
        <w:jc w:val="both"/>
      </w:pPr>
    </w:p>
    <w:p w14:paraId="570D3B21" w14:textId="31A25175" w:rsidR="00061252" w:rsidRDefault="00061252" w:rsidP="00992B0F">
      <w:pPr>
        <w:pStyle w:val="Odstavekseznama"/>
        <w:ind w:left="709" w:right="791" w:firstLine="0"/>
        <w:jc w:val="both"/>
      </w:pPr>
    </w:p>
    <w:p w14:paraId="3B1BC1A2" w14:textId="32E02C4F" w:rsidR="00061252" w:rsidRDefault="00061252" w:rsidP="00992B0F">
      <w:pPr>
        <w:pStyle w:val="Odstavekseznama"/>
        <w:ind w:left="709" w:right="791" w:firstLine="0"/>
        <w:jc w:val="both"/>
      </w:pPr>
    </w:p>
    <w:p w14:paraId="5D109EFA" w14:textId="77777777" w:rsidR="00061252" w:rsidRDefault="00061252" w:rsidP="00992B0F">
      <w:pPr>
        <w:pStyle w:val="Odstavekseznama"/>
        <w:ind w:left="709" w:right="791" w:firstLine="0"/>
        <w:jc w:val="both"/>
      </w:pPr>
    </w:p>
    <w:p w14:paraId="01C904DB" w14:textId="77777777" w:rsidR="003F306D" w:rsidRDefault="003F306D" w:rsidP="00992B0F">
      <w:pPr>
        <w:pStyle w:val="Odstavekseznama"/>
        <w:ind w:left="709" w:right="791" w:firstLine="0"/>
        <w:jc w:val="both"/>
      </w:pPr>
    </w:p>
    <w:p w14:paraId="2935C8A3" w14:textId="77777777" w:rsidR="00853176" w:rsidRDefault="00853176" w:rsidP="00992B0F">
      <w:pPr>
        <w:pStyle w:val="Odstavekseznama"/>
        <w:ind w:left="709" w:right="791" w:firstLine="0"/>
        <w:jc w:val="both"/>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2E67A2" w:rsidRPr="00784D0E" w14:paraId="25B0B5B4" w14:textId="77777777" w:rsidTr="00F509F1">
        <w:trPr>
          <w:trHeight w:val="737"/>
        </w:trPr>
        <w:tc>
          <w:tcPr>
            <w:tcW w:w="2162" w:type="dxa"/>
          </w:tcPr>
          <w:p w14:paraId="19A31500" w14:textId="77777777" w:rsidR="002E67A2" w:rsidRPr="00784D0E" w:rsidRDefault="002E67A2" w:rsidP="00BC4534">
            <w:pPr>
              <w:ind w:left="709"/>
              <w:jc w:val="center"/>
              <w:rPr>
                <w:bCs/>
              </w:rPr>
            </w:pPr>
            <w:r w:rsidRPr="00784D0E">
              <w:rPr>
                <w:bCs/>
              </w:rPr>
              <w:t>KRAJ</w:t>
            </w:r>
          </w:p>
          <w:p w14:paraId="206967F6" w14:textId="77777777" w:rsidR="002E67A2" w:rsidRPr="00784D0E" w:rsidRDefault="002E67A2" w:rsidP="00BC4534">
            <w:pPr>
              <w:ind w:left="709"/>
              <w:jc w:val="center"/>
              <w:rPr>
                <w:bCs/>
              </w:rPr>
            </w:pPr>
          </w:p>
        </w:tc>
        <w:tc>
          <w:tcPr>
            <w:tcW w:w="2410" w:type="dxa"/>
            <w:vMerge w:val="restart"/>
          </w:tcPr>
          <w:p w14:paraId="06C5FC5F" w14:textId="77777777" w:rsidR="002E67A2" w:rsidRPr="00784D0E" w:rsidRDefault="002E67A2" w:rsidP="00BC4534">
            <w:pPr>
              <w:ind w:left="709"/>
              <w:jc w:val="center"/>
              <w:rPr>
                <w:bCs/>
              </w:rPr>
            </w:pPr>
            <w:r w:rsidRPr="00784D0E">
              <w:rPr>
                <w:bCs/>
              </w:rPr>
              <w:t>ŽIG</w:t>
            </w:r>
          </w:p>
        </w:tc>
        <w:tc>
          <w:tcPr>
            <w:tcW w:w="4500" w:type="dxa"/>
            <w:vMerge w:val="restart"/>
          </w:tcPr>
          <w:p w14:paraId="746F7E3C" w14:textId="77777777" w:rsidR="002E67A2" w:rsidRPr="00784D0E" w:rsidRDefault="002E67A2" w:rsidP="00BC4534">
            <w:pPr>
              <w:ind w:left="709"/>
              <w:jc w:val="center"/>
              <w:rPr>
                <w:bCs/>
              </w:rPr>
            </w:pPr>
            <w:r w:rsidRPr="00784D0E">
              <w:rPr>
                <w:bCs/>
              </w:rPr>
              <w:t xml:space="preserve"> NAROČNIK/INVESTITOR</w:t>
            </w:r>
          </w:p>
          <w:p w14:paraId="744AA6B3" w14:textId="77777777" w:rsidR="002E67A2" w:rsidRPr="00784D0E" w:rsidRDefault="002E67A2" w:rsidP="00BC4534">
            <w:pPr>
              <w:ind w:left="709"/>
              <w:jc w:val="center"/>
              <w:rPr>
                <w:bCs/>
              </w:rPr>
            </w:pPr>
            <w:r w:rsidRPr="00784D0E">
              <w:rPr>
                <w:bCs/>
              </w:rPr>
              <w:t xml:space="preserve"> ime in priimek zakonitega zastopnika </w:t>
            </w:r>
          </w:p>
          <w:p w14:paraId="6EEA183C" w14:textId="77777777" w:rsidR="002E67A2" w:rsidRPr="00784D0E" w:rsidRDefault="002E67A2" w:rsidP="00BC4534">
            <w:pPr>
              <w:ind w:left="709"/>
              <w:jc w:val="center"/>
              <w:rPr>
                <w:bCs/>
              </w:rPr>
            </w:pPr>
            <w:r w:rsidRPr="00784D0E">
              <w:rPr>
                <w:bCs/>
              </w:rPr>
              <w:t>in podpis</w:t>
            </w:r>
          </w:p>
        </w:tc>
      </w:tr>
      <w:tr w:rsidR="002E67A2" w:rsidRPr="00784D0E" w14:paraId="279BD780" w14:textId="77777777" w:rsidTr="00F509F1">
        <w:trPr>
          <w:trHeight w:val="737"/>
        </w:trPr>
        <w:tc>
          <w:tcPr>
            <w:tcW w:w="2162" w:type="dxa"/>
          </w:tcPr>
          <w:p w14:paraId="07377045" w14:textId="77777777" w:rsidR="002E67A2" w:rsidRPr="00784D0E" w:rsidRDefault="002E67A2" w:rsidP="00BC4534">
            <w:pPr>
              <w:ind w:left="709"/>
              <w:jc w:val="center"/>
              <w:rPr>
                <w:bCs/>
              </w:rPr>
            </w:pPr>
            <w:r w:rsidRPr="00784D0E">
              <w:rPr>
                <w:bCs/>
              </w:rPr>
              <w:t>DATUM</w:t>
            </w:r>
          </w:p>
        </w:tc>
        <w:tc>
          <w:tcPr>
            <w:tcW w:w="2410" w:type="dxa"/>
            <w:vMerge/>
            <w:vAlign w:val="bottom"/>
          </w:tcPr>
          <w:p w14:paraId="74DAAB2E" w14:textId="77777777" w:rsidR="002E67A2" w:rsidRPr="00784D0E" w:rsidRDefault="002E67A2" w:rsidP="00BC4534">
            <w:pPr>
              <w:ind w:left="709"/>
              <w:jc w:val="center"/>
              <w:rPr>
                <w:bCs/>
              </w:rPr>
            </w:pPr>
          </w:p>
        </w:tc>
        <w:tc>
          <w:tcPr>
            <w:tcW w:w="4500" w:type="dxa"/>
            <w:vMerge/>
            <w:shd w:val="pct10" w:color="auto" w:fill="auto"/>
            <w:vAlign w:val="bottom"/>
          </w:tcPr>
          <w:p w14:paraId="03E5F2AF" w14:textId="77777777" w:rsidR="002E67A2" w:rsidRPr="00784D0E" w:rsidRDefault="002E67A2" w:rsidP="00BC4534">
            <w:pPr>
              <w:ind w:left="709"/>
              <w:jc w:val="center"/>
              <w:rPr>
                <w:bCs/>
              </w:rPr>
            </w:pPr>
          </w:p>
        </w:tc>
      </w:tr>
    </w:tbl>
    <w:p w14:paraId="18C86F44" w14:textId="40FBE1A5" w:rsidR="00362AD2" w:rsidRDefault="00362AD2" w:rsidP="00BC4534">
      <w:pPr>
        <w:ind w:left="709"/>
        <w:rPr>
          <w:u w:val="single"/>
        </w:rPr>
      </w:pPr>
    </w:p>
    <w:p w14:paraId="1A0C508F" w14:textId="657B3AB7" w:rsidR="00145664" w:rsidRDefault="00145664" w:rsidP="00BC4534">
      <w:pPr>
        <w:ind w:left="709"/>
        <w:rPr>
          <w:u w:val="single"/>
        </w:rPr>
      </w:pPr>
    </w:p>
    <w:p w14:paraId="4388643C" w14:textId="627A1EE5" w:rsidR="00145664" w:rsidRDefault="00145664" w:rsidP="00BC4534">
      <w:pPr>
        <w:ind w:left="709"/>
        <w:rPr>
          <w:u w:val="single"/>
        </w:rPr>
      </w:pPr>
    </w:p>
    <w:p w14:paraId="020033E0" w14:textId="5CD2D571" w:rsidR="00145664" w:rsidRDefault="00145664" w:rsidP="00BC4534">
      <w:pPr>
        <w:ind w:left="709"/>
        <w:rPr>
          <w:u w:val="single"/>
        </w:rPr>
      </w:pPr>
    </w:p>
    <w:p w14:paraId="1F532B51" w14:textId="54B1960B" w:rsidR="00145664" w:rsidRDefault="00145664" w:rsidP="00BC4534">
      <w:pPr>
        <w:ind w:left="709"/>
        <w:rPr>
          <w:u w:val="single"/>
        </w:rPr>
      </w:pPr>
    </w:p>
    <w:p w14:paraId="3BD6191C" w14:textId="1F8E1D57" w:rsidR="00145664" w:rsidRDefault="00145664" w:rsidP="00BC4534">
      <w:pPr>
        <w:ind w:left="709"/>
        <w:rPr>
          <w:u w:val="single"/>
        </w:rPr>
      </w:pPr>
    </w:p>
    <w:p w14:paraId="2A08681A" w14:textId="1F8E6A97" w:rsidR="00145664" w:rsidRDefault="00145664" w:rsidP="00BC4534">
      <w:pPr>
        <w:ind w:left="709"/>
        <w:rPr>
          <w:u w:val="single"/>
        </w:rPr>
      </w:pPr>
    </w:p>
    <w:p w14:paraId="359BDEB9" w14:textId="37BC3E11" w:rsidR="00145664" w:rsidRDefault="00145664" w:rsidP="00BC4534">
      <w:pPr>
        <w:ind w:left="709"/>
        <w:rPr>
          <w:u w:val="single"/>
        </w:rPr>
      </w:pPr>
    </w:p>
    <w:p w14:paraId="4BA5EA5E" w14:textId="371CE9F9" w:rsidR="00145664" w:rsidRDefault="00145664" w:rsidP="00BC4534">
      <w:pPr>
        <w:ind w:left="709"/>
        <w:rPr>
          <w:u w:val="single"/>
        </w:rPr>
      </w:pPr>
    </w:p>
    <w:p w14:paraId="66CD1A64" w14:textId="657A6829" w:rsidR="00145664" w:rsidRPr="00DD4669" w:rsidRDefault="00145664" w:rsidP="00E54363">
      <w:pPr>
        <w:rPr>
          <w:b/>
          <w:bCs/>
        </w:rPr>
      </w:pPr>
    </w:p>
    <w:p w14:paraId="48341624" w14:textId="7E61EDE4" w:rsidR="004527B4" w:rsidRPr="00DD4669" w:rsidRDefault="00DD4669" w:rsidP="00DD4669">
      <w:pPr>
        <w:ind w:firstLine="720"/>
        <w:rPr>
          <w:b/>
          <w:bCs/>
        </w:rPr>
      </w:pPr>
      <w:r w:rsidRPr="00DD4669">
        <w:rPr>
          <w:b/>
          <w:bCs/>
        </w:rPr>
        <w:t xml:space="preserve">4.13. </w:t>
      </w:r>
      <w:r w:rsidR="004B0CB7" w:rsidRPr="00DD4669">
        <w:rPr>
          <w:b/>
          <w:bCs/>
        </w:rPr>
        <w:t>POPIS</w:t>
      </w:r>
    </w:p>
    <w:p w14:paraId="7B19D750" w14:textId="52133F3F" w:rsidR="007C0F68" w:rsidRPr="00DD4669" w:rsidRDefault="00DD4669" w:rsidP="00DD4669">
      <w:pPr>
        <w:widowControl/>
        <w:tabs>
          <w:tab w:val="left" w:pos="426"/>
        </w:tabs>
        <w:autoSpaceDE/>
        <w:autoSpaceDN/>
        <w:contextualSpacing/>
        <w:rPr>
          <w:rFonts w:cstheme="minorHAnsi"/>
          <w:b/>
          <w:bCs/>
          <w:color w:val="000000"/>
          <w:sz w:val="20"/>
          <w:szCs w:val="20"/>
        </w:rPr>
      </w:pPr>
      <w:bookmarkStart w:id="98" w:name="_Hlk118280856"/>
      <w:r>
        <w:rPr>
          <w:rFonts w:cstheme="minorHAnsi"/>
          <w:b/>
          <w:bCs/>
          <w:color w:val="000000"/>
          <w:sz w:val="20"/>
          <w:szCs w:val="20"/>
        </w:rPr>
        <w:tab/>
        <w:t>4.13.1.</w:t>
      </w:r>
      <w:r w:rsidR="003E1AD7" w:rsidRPr="00DD4669">
        <w:rPr>
          <w:rFonts w:cstheme="minorHAnsi"/>
          <w:b/>
          <w:bCs/>
          <w:color w:val="000000"/>
          <w:sz w:val="20"/>
          <w:szCs w:val="20"/>
        </w:rPr>
        <w:t>Ponudbeni znesek</w:t>
      </w:r>
    </w:p>
    <w:p w14:paraId="3DE9BB3C" w14:textId="4AC0B7A6" w:rsidR="003F306D" w:rsidRDefault="003F306D" w:rsidP="007C0F68">
      <w:pPr>
        <w:rPr>
          <w:rFonts w:ascii="Arial" w:hAnsi="Arial" w:cs="Arial"/>
        </w:rPr>
      </w:pPr>
    </w:p>
    <w:p w14:paraId="7083646B" w14:textId="77777777" w:rsidR="009414DA" w:rsidRPr="0075649B" w:rsidRDefault="009414DA" w:rsidP="009414DA">
      <w:pPr>
        <w:rPr>
          <w:rFonts w:ascii="Arial" w:hAnsi="Arial" w:cs="Arial"/>
        </w:rPr>
      </w:pPr>
    </w:p>
    <w:tbl>
      <w:tblPr>
        <w:tblStyle w:val="Tabelamrea"/>
        <w:tblW w:w="10284" w:type="dxa"/>
        <w:tblInd w:w="-5" w:type="dxa"/>
        <w:tblBorders>
          <w:top w:val="dotted" w:sz="4" w:space="0" w:color="auto"/>
          <w:left w:val="dotted" w:sz="4" w:space="0" w:color="auto"/>
          <w:bottom w:val="dotted" w:sz="4" w:space="0" w:color="auto"/>
          <w:insideH w:val="dotted" w:sz="4" w:space="0" w:color="auto"/>
          <w:insideV w:val="dotted" w:sz="4" w:space="0" w:color="auto"/>
        </w:tblBorders>
        <w:tblLook w:val="04A0" w:firstRow="1" w:lastRow="0" w:firstColumn="1" w:lastColumn="0" w:noHBand="0" w:noVBand="1"/>
      </w:tblPr>
      <w:tblGrid>
        <w:gridCol w:w="368"/>
        <w:gridCol w:w="3488"/>
        <w:gridCol w:w="1339"/>
        <w:gridCol w:w="1609"/>
        <w:gridCol w:w="1070"/>
        <w:gridCol w:w="1070"/>
        <w:gridCol w:w="1340"/>
      </w:tblGrid>
      <w:tr w:rsidR="009414DA" w:rsidRPr="000C21C9" w14:paraId="1994F082" w14:textId="77777777" w:rsidTr="00FA4E75">
        <w:trPr>
          <w:trHeight w:val="1221"/>
        </w:trPr>
        <w:tc>
          <w:tcPr>
            <w:tcW w:w="3856" w:type="dxa"/>
            <w:gridSpan w:val="2"/>
            <w:shd w:val="clear" w:color="auto" w:fill="D9D9D9" w:themeFill="background1" w:themeFillShade="D9"/>
          </w:tcPr>
          <w:p w14:paraId="7BB05F3E" w14:textId="77777777" w:rsidR="009414DA" w:rsidRPr="000C21C9" w:rsidRDefault="009414DA" w:rsidP="00FA4E75">
            <w:pPr>
              <w:rPr>
                <w:rFonts w:cstheme="minorHAnsi"/>
                <w:b/>
                <w:sz w:val="20"/>
                <w:szCs w:val="20"/>
              </w:rPr>
            </w:pPr>
          </w:p>
          <w:p w14:paraId="3842CFD3" w14:textId="77777777" w:rsidR="009414DA" w:rsidRPr="000C21C9" w:rsidRDefault="009414DA" w:rsidP="00FA4E75">
            <w:pPr>
              <w:rPr>
                <w:rFonts w:cstheme="minorHAnsi"/>
                <w:b/>
                <w:sz w:val="20"/>
                <w:szCs w:val="20"/>
              </w:rPr>
            </w:pPr>
          </w:p>
          <w:p w14:paraId="762BA6B1" w14:textId="77777777" w:rsidR="009414DA" w:rsidRPr="000C21C9" w:rsidRDefault="009414DA" w:rsidP="00FA4E75">
            <w:pPr>
              <w:jc w:val="center"/>
              <w:rPr>
                <w:rFonts w:cstheme="minorHAnsi"/>
                <w:b/>
                <w:sz w:val="20"/>
                <w:szCs w:val="20"/>
              </w:rPr>
            </w:pPr>
            <w:r w:rsidRPr="000C21C9">
              <w:rPr>
                <w:rFonts w:cstheme="minorHAnsi"/>
                <w:b/>
                <w:sz w:val="20"/>
                <w:szCs w:val="20"/>
              </w:rPr>
              <w:t>VRSTA GORIVA</w:t>
            </w:r>
          </w:p>
        </w:tc>
        <w:tc>
          <w:tcPr>
            <w:tcW w:w="1339" w:type="dxa"/>
            <w:shd w:val="clear" w:color="auto" w:fill="D9D9D9" w:themeFill="background1" w:themeFillShade="D9"/>
          </w:tcPr>
          <w:p w14:paraId="03A6DABA" w14:textId="77777777" w:rsidR="009414DA" w:rsidRPr="000C21C9" w:rsidRDefault="009414DA" w:rsidP="00FA4E75">
            <w:pPr>
              <w:jc w:val="center"/>
              <w:rPr>
                <w:rFonts w:cstheme="minorHAnsi"/>
                <w:b/>
                <w:sz w:val="20"/>
                <w:szCs w:val="20"/>
              </w:rPr>
            </w:pPr>
          </w:p>
          <w:p w14:paraId="3321BFF4" w14:textId="77777777" w:rsidR="009414DA" w:rsidRPr="000C21C9" w:rsidRDefault="009414DA" w:rsidP="00FA4E75">
            <w:pPr>
              <w:jc w:val="center"/>
              <w:rPr>
                <w:rFonts w:cstheme="minorHAnsi"/>
                <w:b/>
                <w:sz w:val="20"/>
                <w:szCs w:val="20"/>
              </w:rPr>
            </w:pPr>
          </w:p>
          <w:p w14:paraId="30CDB7D4" w14:textId="77777777" w:rsidR="009414DA" w:rsidRPr="000C21C9" w:rsidRDefault="009414DA" w:rsidP="00FA4E75">
            <w:pPr>
              <w:jc w:val="center"/>
              <w:rPr>
                <w:rFonts w:cstheme="minorHAnsi"/>
                <w:b/>
                <w:sz w:val="20"/>
                <w:szCs w:val="20"/>
              </w:rPr>
            </w:pPr>
            <w:r>
              <w:rPr>
                <w:rFonts w:cstheme="minorHAnsi"/>
                <w:b/>
                <w:sz w:val="20"/>
                <w:szCs w:val="20"/>
              </w:rPr>
              <w:t xml:space="preserve">OCENJENA </w:t>
            </w:r>
            <w:r w:rsidRPr="000C21C9">
              <w:rPr>
                <w:rFonts w:cstheme="minorHAnsi"/>
                <w:b/>
                <w:sz w:val="20"/>
                <w:szCs w:val="20"/>
              </w:rPr>
              <w:t>KOLIČINA v litrih</w:t>
            </w:r>
          </w:p>
          <w:p w14:paraId="5F11FEBB" w14:textId="77777777" w:rsidR="009414DA" w:rsidRPr="000C21C9" w:rsidRDefault="009414DA" w:rsidP="00FA4E75">
            <w:pPr>
              <w:jc w:val="center"/>
              <w:rPr>
                <w:rFonts w:cstheme="minorHAnsi"/>
                <w:b/>
                <w:sz w:val="20"/>
                <w:szCs w:val="20"/>
              </w:rPr>
            </w:pPr>
          </w:p>
        </w:tc>
        <w:tc>
          <w:tcPr>
            <w:tcW w:w="1609" w:type="dxa"/>
            <w:shd w:val="clear" w:color="auto" w:fill="D9D9D9" w:themeFill="background1" w:themeFillShade="D9"/>
          </w:tcPr>
          <w:p w14:paraId="5066270C" w14:textId="77777777" w:rsidR="009414DA" w:rsidRPr="000C21C9" w:rsidRDefault="009414DA" w:rsidP="00FA4E75">
            <w:pPr>
              <w:jc w:val="center"/>
              <w:rPr>
                <w:rFonts w:cstheme="minorHAnsi"/>
                <w:b/>
                <w:sz w:val="20"/>
                <w:szCs w:val="20"/>
              </w:rPr>
            </w:pPr>
            <w:r w:rsidRPr="000C21C9">
              <w:rPr>
                <w:rFonts w:cstheme="minorHAnsi"/>
                <w:b/>
                <w:sz w:val="20"/>
                <w:szCs w:val="20"/>
              </w:rPr>
              <w:t>*PRODAJNA CENA v EUR</w:t>
            </w:r>
            <w:r>
              <w:rPr>
                <w:rFonts w:cstheme="minorHAnsi"/>
                <w:b/>
                <w:sz w:val="20"/>
                <w:szCs w:val="20"/>
              </w:rPr>
              <w:t xml:space="preserve"> brez DDV</w:t>
            </w:r>
          </w:p>
          <w:p w14:paraId="79F4CC66" w14:textId="77777777" w:rsidR="009414DA" w:rsidRPr="003B2337" w:rsidRDefault="009414DA" w:rsidP="00FA4E75">
            <w:pPr>
              <w:jc w:val="center"/>
              <w:rPr>
                <w:rFonts w:cstheme="minorHAnsi"/>
                <w:b/>
                <w:sz w:val="20"/>
                <w:szCs w:val="20"/>
              </w:rPr>
            </w:pPr>
            <w:r w:rsidRPr="003B2337">
              <w:rPr>
                <w:rFonts w:cstheme="minorHAnsi"/>
                <w:b/>
                <w:sz w:val="20"/>
                <w:szCs w:val="20"/>
              </w:rPr>
              <w:t xml:space="preserve">na 1 liter </w:t>
            </w:r>
          </w:p>
          <w:p w14:paraId="3F526B7A" w14:textId="77777777" w:rsidR="009414DA" w:rsidRPr="000C21C9" w:rsidRDefault="009414DA" w:rsidP="00FA4E75">
            <w:pPr>
              <w:jc w:val="center"/>
              <w:rPr>
                <w:rFonts w:cstheme="minorHAnsi"/>
                <w:b/>
                <w:sz w:val="20"/>
                <w:szCs w:val="20"/>
              </w:rPr>
            </w:pPr>
            <w:r w:rsidRPr="003B2337">
              <w:rPr>
                <w:rFonts w:cstheme="minorHAnsi"/>
                <w:b/>
                <w:sz w:val="20"/>
                <w:szCs w:val="20"/>
              </w:rPr>
              <w:t xml:space="preserve">na </w:t>
            </w:r>
            <w:r w:rsidRPr="00C52DEE">
              <w:rPr>
                <w:rFonts w:cstheme="minorHAnsi"/>
                <w:b/>
                <w:sz w:val="20"/>
                <w:szCs w:val="20"/>
              </w:rPr>
              <w:t>dan odpiranja ponudb</w:t>
            </w:r>
            <w:r>
              <w:rPr>
                <w:rFonts w:cstheme="minorHAnsi"/>
                <w:b/>
                <w:sz w:val="20"/>
                <w:szCs w:val="20"/>
              </w:rPr>
              <w:t xml:space="preserve"> </w:t>
            </w:r>
          </w:p>
        </w:tc>
        <w:tc>
          <w:tcPr>
            <w:tcW w:w="1070" w:type="dxa"/>
            <w:shd w:val="clear" w:color="auto" w:fill="D9D9D9" w:themeFill="background1" w:themeFillShade="D9"/>
          </w:tcPr>
          <w:p w14:paraId="57F1FC10" w14:textId="77777777" w:rsidR="009414DA" w:rsidRPr="000C21C9" w:rsidRDefault="009414DA" w:rsidP="00FA4E75">
            <w:pPr>
              <w:jc w:val="center"/>
              <w:rPr>
                <w:rFonts w:cstheme="minorHAnsi"/>
                <w:b/>
                <w:sz w:val="20"/>
                <w:szCs w:val="20"/>
              </w:rPr>
            </w:pPr>
            <w:r>
              <w:rPr>
                <w:rFonts w:cstheme="minorHAnsi"/>
                <w:b/>
                <w:sz w:val="20"/>
                <w:szCs w:val="20"/>
              </w:rPr>
              <w:t>ZNESEK v EUR brez popusta brez DDV</w:t>
            </w:r>
          </w:p>
        </w:tc>
        <w:tc>
          <w:tcPr>
            <w:tcW w:w="1070" w:type="dxa"/>
            <w:shd w:val="clear" w:color="auto" w:fill="D9D9D9" w:themeFill="background1" w:themeFillShade="D9"/>
          </w:tcPr>
          <w:p w14:paraId="795FDC5B" w14:textId="77777777" w:rsidR="009414DA" w:rsidRPr="000C21C9" w:rsidRDefault="009414DA" w:rsidP="00FA4E75">
            <w:pPr>
              <w:jc w:val="center"/>
              <w:rPr>
                <w:rFonts w:cstheme="minorHAnsi"/>
                <w:b/>
                <w:sz w:val="20"/>
                <w:szCs w:val="20"/>
              </w:rPr>
            </w:pPr>
          </w:p>
          <w:p w14:paraId="6D959A7F" w14:textId="77777777" w:rsidR="009414DA" w:rsidRPr="000C21C9" w:rsidRDefault="009414DA" w:rsidP="00FA4E75">
            <w:pPr>
              <w:jc w:val="center"/>
              <w:rPr>
                <w:rFonts w:cstheme="minorHAnsi"/>
                <w:b/>
                <w:sz w:val="20"/>
                <w:szCs w:val="20"/>
              </w:rPr>
            </w:pPr>
          </w:p>
          <w:p w14:paraId="1F54FBB1" w14:textId="77777777" w:rsidR="009414DA" w:rsidRPr="000C21C9" w:rsidRDefault="009414DA" w:rsidP="00FA4E75">
            <w:pPr>
              <w:jc w:val="center"/>
              <w:rPr>
                <w:rFonts w:cstheme="minorHAnsi"/>
                <w:b/>
                <w:sz w:val="20"/>
                <w:szCs w:val="20"/>
              </w:rPr>
            </w:pPr>
            <w:r w:rsidRPr="000C21C9">
              <w:rPr>
                <w:rFonts w:cstheme="minorHAnsi"/>
                <w:b/>
                <w:sz w:val="20"/>
                <w:szCs w:val="20"/>
              </w:rPr>
              <w:t>STALEN POPUST</w:t>
            </w:r>
          </w:p>
          <w:p w14:paraId="1A486B07" w14:textId="77777777" w:rsidR="009414DA" w:rsidRPr="000C21C9" w:rsidRDefault="009414DA" w:rsidP="00FA4E75">
            <w:pPr>
              <w:jc w:val="center"/>
              <w:rPr>
                <w:rFonts w:cstheme="minorHAnsi"/>
                <w:b/>
                <w:sz w:val="20"/>
                <w:szCs w:val="20"/>
              </w:rPr>
            </w:pPr>
            <w:r w:rsidRPr="000C21C9">
              <w:rPr>
                <w:rFonts w:cstheme="minorHAnsi"/>
                <w:b/>
                <w:sz w:val="20"/>
                <w:szCs w:val="20"/>
              </w:rPr>
              <w:t>v %</w:t>
            </w:r>
            <w:r>
              <w:rPr>
                <w:rFonts w:cstheme="minorHAnsi"/>
                <w:b/>
                <w:sz w:val="20"/>
                <w:szCs w:val="20"/>
              </w:rPr>
              <w:t>**</w:t>
            </w:r>
          </w:p>
        </w:tc>
        <w:tc>
          <w:tcPr>
            <w:tcW w:w="1340" w:type="dxa"/>
            <w:shd w:val="clear" w:color="auto" w:fill="D9D9D9" w:themeFill="background1" w:themeFillShade="D9"/>
          </w:tcPr>
          <w:p w14:paraId="673EA815" w14:textId="77777777" w:rsidR="009414DA" w:rsidRPr="000C21C9" w:rsidRDefault="009414DA" w:rsidP="00FA4E75">
            <w:pPr>
              <w:jc w:val="center"/>
              <w:rPr>
                <w:rFonts w:cstheme="minorHAnsi"/>
                <w:b/>
                <w:sz w:val="20"/>
                <w:szCs w:val="20"/>
              </w:rPr>
            </w:pPr>
          </w:p>
          <w:p w14:paraId="69C324D6" w14:textId="77777777" w:rsidR="009414DA" w:rsidRPr="000C21C9" w:rsidRDefault="009414DA" w:rsidP="00FA4E75">
            <w:pPr>
              <w:jc w:val="center"/>
              <w:rPr>
                <w:rFonts w:cstheme="minorHAnsi"/>
                <w:b/>
                <w:sz w:val="20"/>
                <w:szCs w:val="20"/>
              </w:rPr>
            </w:pPr>
            <w:r>
              <w:rPr>
                <w:rFonts w:cstheme="minorHAnsi"/>
                <w:b/>
                <w:sz w:val="20"/>
                <w:szCs w:val="20"/>
              </w:rPr>
              <w:t>ZNESEK</w:t>
            </w:r>
          </w:p>
          <w:p w14:paraId="7E692591" w14:textId="77777777" w:rsidR="009414DA" w:rsidRPr="000C21C9" w:rsidRDefault="009414DA" w:rsidP="00FA4E75">
            <w:pPr>
              <w:jc w:val="center"/>
              <w:rPr>
                <w:rFonts w:cstheme="minorHAnsi"/>
                <w:b/>
                <w:sz w:val="20"/>
                <w:szCs w:val="20"/>
              </w:rPr>
            </w:pPr>
            <w:r w:rsidRPr="000C21C9">
              <w:rPr>
                <w:rFonts w:cstheme="minorHAnsi"/>
                <w:b/>
                <w:sz w:val="20"/>
                <w:szCs w:val="20"/>
              </w:rPr>
              <w:t xml:space="preserve">v EUR </w:t>
            </w:r>
            <w:r>
              <w:rPr>
                <w:rFonts w:cstheme="minorHAnsi"/>
                <w:b/>
                <w:sz w:val="20"/>
                <w:szCs w:val="20"/>
              </w:rPr>
              <w:t>s popustom</w:t>
            </w:r>
          </w:p>
          <w:p w14:paraId="22D3273C" w14:textId="77777777" w:rsidR="009414DA" w:rsidRPr="00A26C56" w:rsidRDefault="009414DA" w:rsidP="00FA4E75">
            <w:pPr>
              <w:jc w:val="center"/>
              <w:rPr>
                <w:rFonts w:cstheme="minorHAnsi"/>
                <w:b/>
                <w:sz w:val="20"/>
                <w:szCs w:val="20"/>
              </w:rPr>
            </w:pPr>
            <w:r w:rsidRPr="000C21C9">
              <w:rPr>
                <w:rFonts w:cstheme="minorHAnsi"/>
                <w:b/>
                <w:sz w:val="20"/>
                <w:szCs w:val="20"/>
              </w:rPr>
              <w:t>brez DDV</w:t>
            </w:r>
          </w:p>
        </w:tc>
      </w:tr>
      <w:tr w:rsidR="006B1078" w:rsidRPr="006B1078" w14:paraId="748D577E" w14:textId="77777777" w:rsidTr="00FA4E75">
        <w:trPr>
          <w:trHeight w:val="668"/>
        </w:trPr>
        <w:tc>
          <w:tcPr>
            <w:tcW w:w="368" w:type="dxa"/>
          </w:tcPr>
          <w:p w14:paraId="01DB5830" w14:textId="77777777" w:rsidR="009414DA" w:rsidRPr="006B1078" w:rsidRDefault="009414DA" w:rsidP="00FA4E75">
            <w:pPr>
              <w:jc w:val="center"/>
              <w:rPr>
                <w:rFonts w:cstheme="minorHAnsi"/>
                <w:sz w:val="20"/>
                <w:szCs w:val="20"/>
              </w:rPr>
            </w:pPr>
            <w:r w:rsidRPr="006B1078">
              <w:rPr>
                <w:rFonts w:cstheme="minorHAnsi"/>
                <w:sz w:val="20"/>
                <w:szCs w:val="20"/>
              </w:rPr>
              <w:t>1.</w:t>
            </w:r>
          </w:p>
        </w:tc>
        <w:tc>
          <w:tcPr>
            <w:tcW w:w="3488" w:type="dxa"/>
          </w:tcPr>
          <w:p w14:paraId="725ACFB7" w14:textId="75B0461D" w:rsidR="009414DA" w:rsidRPr="006B1078" w:rsidRDefault="009414DA" w:rsidP="006B1078">
            <w:pPr>
              <w:rPr>
                <w:rFonts w:cstheme="minorHAnsi"/>
                <w:sz w:val="20"/>
                <w:szCs w:val="20"/>
              </w:rPr>
            </w:pPr>
            <w:r w:rsidRPr="006B1078">
              <w:rPr>
                <w:rFonts w:cstheme="minorHAnsi"/>
                <w:b/>
                <w:sz w:val="20"/>
                <w:szCs w:val="20"/>
              </w:rPr>
              <w:t>Dizelsko gorivo</w:t>
            </w:r>
            <w:r w:rsidRPr="006B1078">
              <w:rPr>
                <w:rFonts w:cstheme="minorHAnsi"/>
                <w:sz w:val="20"/>
                <w:szCs w:val="20"/>
              </w:rPr>
              <w:t>, dostava v rezervoar vozil na lokacijo naročnika CERO</w:t>
            </w:r>
            <w:r w:rsidRPr="006B1078">
              <w:rPr>
                <w:sz w:val="20"/>
                <w:szCs w:val="20"/>
              </w:rPr>
              <w:t xml:space="preserve"> Dolga Poljana 1i, 5271 Vipava</w:t>
            </w:r>
            <w:r w:rsidRPr="006B1078">
              <w:rPr>
                <w:rFonts w:eastAsia="Calibri"/>
                <w:sz w:val="20"/>
                <w:szCs w:val="20"/>
              </w:rPr>
              <w:t xml:space="preserve"> </w:t>
            </w:r>
          </w:p>
        </w:tc>
        <w:tc>
          <w:tcPr>
            <w:tcW w:w="1339" w:type="dxa"/>
          </w:tcPr>
          <w:p w14:paraId="20DF8A7B" w14:textId="77777777" w:rsidR="009414DA" w:rsidRPr="006B1078" w:rsidRDefault="009414DA" w:rsidP="00FA4E75">
            <w:pPr>
              <w:jc w:val="center"/>
              <w:rPr>
                <w:rFonts w:cstheme="minorHAnsi"/>
                <w:sz w:val="20"/>
                <w:szCs w:val="20"/>
              </w:rPr>
            </w:pPr>
            <w:r w:rsidRPr="006B1078">
              <w:rPr>
                <w:rFonts w:cstheme="minorHAnsi"/>
                <w:sz w:val="20"/>
                <w:szCs w:val="20"/>
              </w:rPr>
              <w:t>16.000,00</w:t>
            </w:r>
          </w:p>
        </w:tc>
        <w:tc>
          <w:tcPr>
            <w:tcW w:w="1609" w:type="dxa"/>
          </w:tcPr>
          <w:p w14:paraId="3AD052D9" w14:textId="77777777" w:rsidR="009414DA" w:rsidRPr="006B1078" w:rsidRDefault="009414DA" w:rsidP="00FA4E75">
            <w:pPr>
              <w:jc w:val="center"/>
              <w:rPr>
                <w:rFonts w:cstheme="minorHAnsi"/>
                <w:sz w:val="20"/>
                <w:szCs w:val="20"/>
              </w:rPr>
            </w:pPr>
          </w:p>
        </w:tc>
        <w:tc>
          <w:tcPr>
            <w:tcW w:w="1070" w:type="dxa"/>
          </w:tcPr>
          <w:p w14:paraId="65071137" w14:textId="77777777" w:rsidR="009414DA" w:rsidRPr="006B1078" w:rsidRDefault="009414DA" w:rsidP="00FA4E75">
            <w:pPr>
              <w:jc w:val="center"/>
              <w:rPr>
                <w:rFonts w:cstheme="minorHAnsi"/>
                <w:sz w:val="20"/>
                <w:szCs w:val="20"/>
              </w:rPr>
            </w:pPr>
          </w:p>
        </w:tc>
        <w:tc>
          <w:tcPr>
            <w:tcW w:w="1070" w:type="dxa"/>
          </w:tcPr>
          <w:p w14:paraId="5B2C68A2" w14:textId="77777777" w:rsidR="009414DA" w:rsidRPr="006B1078" w:rsidRDefault="009414DA" w:rsidP="00FA4E75">
            <w:pPr>
              <w:jc w:val="center"/>
              <w:rPr>
                <w:rFonts w:cstheme="minorHAnsi"/>
                <w:sz w:val="20"/>
                <w:szCs w:val="20"/>
              </w:rPr>
            </w:pPr>
          </w:p>
        </w:tc>
        <w:tc>
          <w:tcPr>
            <w:tcW w:w="1340" w:type="dxa"/>
          </w:tcPr>
          <w:p w14:paraId="51B70024" w14:textId="77777777" w:rsidR="009414DA" w:rsidRPr="006B1078" w:rsidRDefault="009414DA" w:rsidP="00FA4E75">
            <w:pPr>
              <w:jc w:val="center"/>
              <w:rPr>
                <w:rFonts w:cstheme="minorHAnsi"/>
                <w:sz w:val="20"/>
                <w:szCs w:val="20"/>
              </w:rPr>
            </w:pPr>
          </w:p>
        </w:tc>
      </w:tr>
      <w:tr w:rsidR="006B1078" w:rsidRPr="006B1078" w14:paraId="7702EE43" w14:textId="77777777" w:rsidTr="00FA4E75">
        <w:trPr>
          <w:trHeight w:val="649"/>
        </w:trPr>
        <w:tc>
          <w:tcPr>
            <w:tcW w:w="368" w:type="dxa"/>
          </w:tcPr>
          <w:p w14:paraId="6D62649F" w14:textId="77777777" w:rsidR="009414DA" w:rsidRPr="006B1078" w:rsidRDefault="009414DA" w:rsidP="00FA4E75">
            <w:pPr>
              <w:jc w:val="center"/>
              <w:rPr>
                <w:rFonts w:cstheme="minorHAnsi"/>
                <w:sz w:val="20"/>
                <w:szCs w:val="20"/>
              </w:rPr>
            </w:pPr>
            <w:r w:rsidRPr="006B1078">
              <w:rPr>
                <w:rFonts w:cstheme="minorHAnsi"/>
                <w:sz w:val="20"/>
                <w:szCs w:val="20"/>
              </w:rPr>
              <w:t>2.</w:t>
            </w:r>
          </w:p>
        </w:tc>
        <w:tc>
          <w:tcPr>
            <w:tcW w:w="3488" w:type="dxa"/>
          </w:tcPr>
          <w:p w14:paraId="0F949084" w14:textId="067EB50F" w:rsidR="009414DA" w:rsidRPr="006B1078" w:rsidRDefault="009414DA" w:rsidP="00FA4E75">
            <w:pPr>
              <w:rPr>
                <w:rFonts w:cstheme="minorHAnsi"/>
                <w:sz w:val="20"/>
                <w:szCs w:val="20"/>
              </w:rPr>
            </w:pPr>
            <w:r w:rsidRPr="006B1078">
              <w:rPr>
                <w:rFonts w:cstheme="minorHAnsi"/>
                <w:b/>
                <w:sz w:val="20"/>
                <w:szCs w:val="20"/>
              </w:rPr>
              <w:t>Dizelsko gorivo</w:t>
            </w:r>
            <w:r w:rsidRPr="006B1078">
              <w:rPr>
                <w:rFonts w:cstheme="minorHAnsi"/>
                <w:sz w:val="20"/>
                <w:szCs w:val="20"/>
              </w:rPr>
              <w:t>, nakup na bencinskih servisih s plačilnimi karticami izvajalca</w:t>
            </w:r>
          </w:p>
        </w:tc>
        <w:tc>
          <w:tcPr>
            <w:tcW w:w="1339" w:type="dxa"/>
          </w:tcPr>
          <w:p w14:paraId="5178DE4F" w14:textId="77777777" w:rsidR="009414DA" w:rsidRPr="006B1078" w:rsidRDefault="009414DA" w:rsidP="00FA4E75">
            <w:pPr>
              <w:jc w:val="center"/>
              <w:rPr>
                <w:rFonts w:cstheme="minorHAnsi"/>
                <w:sz w:val="20"/>
                <w:szCs w:val="20"/>
              </w:rPr>
            </w:pPr>
            <w:r w:rsidRPr="006B1078">
              <w:rPr>
                <w:rFonts w:cstheme="minorHAnsi"/>
                <w:sz w:val="20"/>
                <w:szCs w:val="20"/>
              </w:rPr>
              <w:t>180.000,00</w:t>
            </w:r>
          </w:p>
        </w:tc>
        <w:tc>
          <w:tcPr>
            <w:tcW w:w="1609" w:type="dxa"/>
          </w:tcPr>
          <w:p w14:paraId="24F56C0B" w14:textId="77777777" w:rsidR="009414DA" w:rsidRPr="006B1078" w:rsidRDefault="009414DA" w:rsidP="00FA4E75">
            <w:pPr>
              <w:jc w:val="center"/>
              <w:rPr>
                <w:rFonts w:cstheme="minorHAnsi"/>
                <w:sz w:val="20"/>
                <w:szCs w:val="20"/>
              </w:rPr>
            </w:pPr>
          </w:p>
        </w:tc>
        <w:tc>
          <w:tcPr>
            <w:tcW w:w="1070" w:type="dxa"/>
          </w:tcPr>
          <w:p w14:paraId="763EB8AF" w14:textId="77777777" w:rsidR="009414DA" w:rsidRPr="006B1078" w:rsidRDefault="009414DA" w:rsidP="00FA4E75">
            <w:pPr>
              <w:jc w:val="center"/>
              <w:rPr>
                <w:rFonts w:cstheme="minorHAnsi"/>
                <w:sz w:val="20"/>
                <w:szCs w:val="20"/>
              </w:rPr>
            </w:pPr>
          </w:p>
        </w:tc>
        <w:tc>
          <w:tcPr>
            <w:tcW w:w="1070" w:type="dxa"/>
          </w:tcPr>
          <w:p w14:paraId="5F4017D8" w14:textId="77777777" w:rsidR="009414DA" w:rsidRPr="006B1078" w:rsidRDefault="009414DA" w:rsidP="00FA4E75">
            <w:pPr>
              <w:jc w:val="center"/>
              <w:rPr>
                <w:rFonts w:cstheme="minorHAnsi"/>
                <w:sz w:val="20"/>
                <w:szCs w:val="20"/>
              </w:rPr>
            </w:pPr>
          </w:p>
        </w:tc>
        <w:tc>
          <w:tcPr>
            <w:tcW w:w="1340" w:type="dxa"/>
          </w:tcPr>
          <w:p w14:paraId="38DFA67D" w14:textId="77777777" w:rsidR="009414DA" w:rsidRPr="006B1078" w:rsidRDefault="009414DA" w:rsidP="00FA4E75">
            <w:pPr>
              <w:jc w:val="center"/>
              <w:rPr>
                <w:rFonts w:cstheme="minorHAnsi"/>
                <w:sz w:val="20"/>
                <w:szCs w:val="20"/>
              </w:rPr>
            </w:pPr>
          </w:p>
        </w:tc>
      </w:tr>
      <w:tr w:rsidR="006B1078" w:rsidRPr="006B1078" w14:paraId="704943FA" w14:textId="77777777" w:rsidTr="00FA4E75">
        <w:trPr>
          <w:trHeight w:val="701"/>
        </w:trPr>
        <w:tc>
          <w:tcPr>
            <w:tcW w:w="368" w:type="dxa"/>
          </w:tcPr>
          <w:p w14:paraId="467B6CE9" w14:textId="77777777" w:rsidR="009414DA" w:rsidRPr="006B1078" w:rsidRDefault="009414DA" w:rsidP="00FA4E75">
            <w:pPr>
              <w:jc w:val="center"/>
              <w:rPr>
                <w:rFonts w:cstheme="minorHAnsi"/>
                <w:sz w:val="20"/>
                <w:szCs w:val="20"/>
              </w:rPr>
            </w:pPr>
            <w:r w:rsidRPr="006B1078">
              <w:rPr>
                <w:rFonts w:cstheme="minorHAnsi"/>
                <w:sz w:val="20"/>
                <w:szCs w:val="20"/>
              </w:rPr>
              <w:t>3.</w:t>
            </w:r>
          </w:p>
        </w:tc>
        <w:tc>
          <w:tcPr>
            <w:tcW w:w="3488" w:type="dxa"/>
          </w:tcPr>
          <w:p w14:paraId="080E0821" w14:textId="77777777" w:rsidR="009414DA" w:rsidRPr="006B1078" w:rsidRDefault="009414DA" w:rsidP="00FA4E75">
            <w:pPr>
              <w:rPr>
                <w:rFonts w:cstheme="minorHAnsi"/>
                <w:sz w:val="20"/>
                <w:szCs w:val="20"/>
              </w:rPr>
            </w:pPr>
            <w:r w:rsidRPr="006B1078">
              <w:rPr>
                <w:rFonts w:cstheme="minorHAnsi"/>
                <w:b/>
                <w:sz w:val="20"/>
                <w:szCs w:val="20"/>
              </w:rPr>
              <w:t xml:space="preserve">Kurilno olje ekstra lahko, </w:t>
            </w:r>
            <w:r w:rsidRPr="006B1078">
              <w:rPr>
                <w:rFonts w:cstheme="minorHAnsi"/>
                <w:sz w:val="20"/>
                <w:szCs w:val="20"/>
              </w:rPr>
              <w:t>nakup na bencinskih servisih s plačilnimi karticami izvajalca</w:t>
            </w:r>
          </w:p>
        </w:tc>
        <w:tc>
          <w:tcPr>
            <w:tcW w:w="1339" w:type="dxa"/>
          </w:tcPr>
          <w:p w14:paraId="1D5A9988" w14:textId="77777777" w:rsidR="009414DA" w:rsidRPr="006B1078" w:rsidRDefault="009414DA" w:rsidP="00FA4E75">
            <w:pPr>
              <w:jc w:val="center"/>
              <w:rPr>
                <w:rFonts w:cstheme="minorHAnsi"/>
                <w:sz w:val="20"/>
                <w:szCs w:val="20"/>
              </w:rPr>
            </w:pPr>
            <w:r w:rsidRPr="006B1078">
              <w:rPr>
                <w:rFonts w:cstheme="minorHAnsi"/>
                <w:sz w:val="20"/>
                <w:szCs w:val="20"/>
              </w:rPr>
              <w:t>1.000,00</w:t>
            </w:r>
          </w:p>
        </w:tc>
        <w:tc>
          <w:tcPr>
            <w:tcW w:w="1609" w:type="dxa"/>
          </w:tcPr>
          <w:p w14:paraId="37C0AB15" w14:textId="77777777" w:rsidR="009414DA" w:rsidRPr="006B1078" w:rsidRDefault="009414DA" w:rsidP="00FA4E75">
            <w:pPr>
              <w:jc w:val="center"/>
              <w:rPr>
                <w:rFonts w:cstheme="minorHAnsi"/>
                <w:sz w:val="20"/>
                <w:szCs w:val="20"/>
              </w:rPr>
            </w:pPr>
          </w:p>
        </w:tc>
        <w:tc>
          <w:tcPr>
            <w:tcW w:w="1070" w:type="dxa"/>
          </w:tcPr>
          <w:p w14:paraId="757012B4" w14:textId="77777777" w:rsidR="009414DA" w:rsidRPr="006B1078" w:rsidRDefault="009414DA" w:rsidP="00FA4E75">
            <w:pPr>
              <w:jc w:val="center"/>
              <w:rPr>
                <w:rFonts w:cstheme="minorHAnsi"/>
                <w:sz w:val="20"/>
                <w:szCs w:val="20"/>
              </w:rPr>
            </w:pPr>
          </w:p>
        </w:tc>
        <w:tc>
          <w:tcPr>
            <w:tcW w:w="1070" w:type="dxa"/>
          </w:tcPr>
          <w:p w14:paraId="678A6791" w14:textId="77777777" w:rsidR="009414DA" w:rsidRPr="006B1078" w:rsidRDefault="009414DA" w:rsidP="00FA4E75">
            <w:pPr>
              <w:jc w:val="center"/>
              <w:rPr>
                <w:rFonts w:cstheme="minorHAnsi"/>
                <w:sz w:val="20"/>
                <w:szCs w:val="20"/>
              </w:rPr>
            </w:pPr>
          </w:p>
        </w:tc>
        <w:tc>
          <w:tcPr>
            <w:tcW w:w="1340" w:type="dxa"/>
          </w:tcPr>
          <w:p w14:paraId="43B42055" w14:textId="77777777" w:rsidR="009414DA" w:rsidRPr="006B1078" w:rsidRDefault="009414DA" w:rsidP="00FA4E75">
            <w:pPr>
              <w:jc w:val="center"/>
              <w:rPr>
                <w:rFonts w:cstheme="minorHAnsi"/>
                <w:sz w:val="20"/>
                <w:szCs w:val="20"/>
              </w:rPr>
            </w:pPr>
          </w:p>
        </w:tc>
      </w:tr>
      <w:tr w:rsidR="006B1078" w:rsidRPr="006B1078" w14:paraId="73891083" w14:textId="77777777" w:rsidTr="00FA4E75">
        <w:trPr>
          <w:trHeight w:val="655"/>
        </w:trPr>
        <w:tc>
          <w:tcPr>
            <w:tcW w:w="368" w:type="dxa"/>
          </w:tcPr>
          <w:p w14:paraId="45C1CBA0" w14:textId="77777777" w:rsidR="009414DA" w:rsidRPr="006B1078" w:rsidRDefault="009414DA" w:rsidP="00FA4E75">
            <w:pPr>
              <w:jc w:val="center"/>
              <w:rPr>
                <w:rFonts w:cstheme="minorHAnsi"/>
                <w:sz w:val="20"/>
                <w:szCs w:val="20"/>
              </w:rPr>
            </w:pPr>
            <w:r w:rsidRPr="006B1078">
              <w:rPr>
                <w:rFonts w:cstheme="minorHAnsi"/>
                <w:sz w:val="20"/>
                <w:szCs w:val="20"/>
              </w:rPr>
              <w:t>4.</w:t>
            </w:r>
          </w:p>
        </w:tc>
        <w:tc>
          <w:tcPr>
            <w:tcW w:w="3488" w:type="dxa"/>
          </w:tcPr>
          <w:p w14:paraId="36AD9211" w14:textId="77777777" w:rsidR="009414DA" w:rsidRPr="006B1078" w:rsidRDefault="009414DA" w:rsidP="00FA4E75">
            <w:pPr>
              <w:rPr>
                <w:rFonts w:cstheme="minorHAnsi"/>
                <w:sz w:val="20"/>
                <w:szCs w:val="20"/>
              </w:rPr>
            </w:pPr>
            <w:r w:rsidRPr="006B1078">
              <w:rPr>
                <w:rFonts w:cstheme="minorHAnsi"/>
                <w:b/>
                <w:sz w:val="20"/>
                <w:szCs w:val="20"/>
              </w:rPr>
              <w:t>Motorni bencin NMB95</w:t>
            </w:r>
            <w:r w:rsidRPr="006B1078">
              <w:rPr>
                <w:rFonts w:cstheme="minorHAnsi"/>
                <w:sz w:val="20"/>
                <w:szCs w:val="20"/>
              </w:rPr>
              <w:t>, nakup na bencinskih servisih s plačilnimi karticami izvajalca</w:t>
            </w:r>
          </w:p>
        </w:tc>
        <w:tc>
          <w:tcPr>
            <w:tcW w:w="1339" w:type="dxa"/>
          </w:tcPr>
          <w:p w14:paraId="3BC960F4" w14:textId="77777777" w:rsidR="009414DA" w:rsidRPr="006B1078" w:rsidRDefault="009414DA" w:rsidP="00FA4E75">
            <w:pPr>
              <w:jc w:val="center"/>
              <w:rPr>
                <w:rFonts w:cstheme="minorHAnsi"/>
                <w:sz w:val="20"/>
                <w:szCs w:val="20"/>
              </w:rPr>
            </w:pPr>
            <w:r w:rsidRPr="006B1078">
              <w:rPr>
                <w:rFonts w:cstheme="minorHAnsi"/>
                <w:sz w:val="20"/>
                <w:szCs w:val="20"/>
              </w:rPr>
              <w:t>8.000,00</w:t>
            </w:r>
          </w:p>
        </w:tc>
        <w:tc>
          <w:tcPr>
            <w:tcW w:w="1609" w:type="dxa"/>
          </w:tcPr>
          <w:p w14:paraId="3799551F" w14:textId="77777777" w:rsidR="009414DA" w:rsidRPr="006B1078" w:rsidRDefault="009414DA" w:rsidP="00FA4E75">
            <w:pPr>
              <w:jc w:val="center"/>
              <w:rPr>
                <w:rFonts w:cstheme="minorHAnsi"/>
                <w:sz w:val="20"/>
                <w:szCs w:val="20"/>
              </w:rPr>
            </w:pPr>
          </w:p>
        </w:tc>
        <w:tc>
          <w:tcPr>
            <w:tcW w:w="1070" w:type="dxa"/>
          </w:tcPr>
          <w:p w14:paraId="10634FFF" w14:textId="77777777" w:rsidR="009414DA" w:rsidRPr="006B1078" w:rsidRDefault="009414DA" w:rsidP="00FA4E75">
            <w:pPr>
              <w:jc w:val="center"/>
              <w:rPr>
                <w:rFonts w:cstheme="minorHAnsi"/>
                <w:sz w:val="20"/>
                <w:szCs w:val="20"/>
              </w:rPr>
            </w:pPr>
          </w:p>
        </w:tc>
        <w:tc>
          <w:tcPr>
            <w:tcW w:w="1070" w:type="dxa"/>
          </w:tcPr>
          <w:p w14:paraId="4D0092EC" w14:textId="77777777" w:rsidR="009414DA" w:rsidRPr="006B1078" w:rsidRDefault="009414DA" w:rsidP="00FA4E75">
            <w:pPr>
              <w:jc w:val="center"/>
              <w:rPr>
                <w:rFonts w:cstheme="minorHAnsi"/>
                <w:sz w:val="20"/>
                <w:szCs w:val="20"/>
              </w:rPr>
            </w:pPr>
          </w:p>
        </w:tc>
        <w:tc>
          <w:tcPr>
            <w:tcW w:w="1340" w:type="dxa"/>
          </w:tcPr>
          <w:p w14:paraId="2A1144CC" w14:textId="77777777" w:rsidR="009414DA" w:rsidRPr="006B1078" w:rsidRDefault="009414DA" w:rsidP="00FA4E75">
            <w:pPr>
              <w:jc w:val="center"/>
              <w:rPr>
                <w:rFonts w:cstheme="minorHAnsi"/>
                <w:sz w:val="20"/>
                <w:szCs w:val="20"/>
              </w:rPr>
            </w:pPr>
          </w:p>
        </w:tc>
      </w:tr>
      <w:tr w:rsidR="006B1078" w:rsidRPr="006B1078" w14:paraId="005D3CCE" w14:textId="77777777" w:rsidTr="00FA4E75">
        <w:trPr>
          <w:trHeight w:val="765"/>
        </w:trPr>
        <w:tc>
          <w:tcPr>
            <w:tcW w:w="368" w:type="dxa"/>
          </w:tcPr>
          <w:p w14:paraId="6C4B5997" w14:textId="77777777" w:rsidR="009414DA" w:rsidRPr="006B1078" w:rsidRDefault="009414DA" w:rsidP="00FA4E75">
            <w:pPr>
              <w:jc w:val="center"/>
              <w:rPr>
                <w:rFonts w:cstheme="minorHAnsi"/>
                <w:sz w:val="20"/>
                <w:szCs w:val="20"/>
              </w:rPr>
            </w:pPr>
            <w:r w:rsidRPr="006B1078">
              <w:rPr>
                <w:rFonts w:cstheme="minorHAnsi"/>
                <w:sz w:val="20"/>
                <w:szCs w:val="20"/>
              </w:rPr>
              <w:t>5.</w:t>
            </w:r>
          </w:p>
        </w:tc>
        <w:tc>
          <w:tcPr>
            <w:tcW w:w="3488" w:type="dxa"/>
          </w:tcPr>
          <w:p w14:paraId="21B8D431" w14:textId="77777777" w:rsidR="009414DA" w:rsidRPr="006B1078" w:rsidRDefault="009414DA" w:rsidP="00FA4E75">
            <w:pPr>
              <w:tabs>
                <w:tab w:val="left" w:pos="1995"/>
              </w:tabs>
              <w:rPr>
                <w:rFonts w:cstheme="minorHAnsi"/>
                <w:b/>
                <w:sz w:val="20"/>
                <w:szCs w:val="20"/>
              </w:rPr>
            </w:pPr>
            <w:r w:rsidRPr="006B1078">
              <w:rPr>
                <w:rFonts w:cstheme="minorHAnsi"/>
                <w:b/>
                <w:sz w:val="20"/>
                <w:szCs w:val="20"/>
              </w:rPr>
              <w:t>Motorni bencin NMB100</w:t>
            </w:r>
            <w:r w:rsidRPr="006B1078">
              <w:rPr>
                <w:rFonts w:cstheme="minorHAnsi"/>
                <w:sz w:val="20"/>
                <w:szCs w:val="20"/>
              </w:rPr>
              <w:t>, nakup na bencinskih servisih s plačilnimi karticami izvajalca</w:t>
            </w:r>
          </w:p>
        </w:tc>
        <w:tc>
          <w:tcPr>
            <w:tcW w:w="1339" w:type="dxa"/>
          </w:tcPr>
          <w:p w14:paraId="4AB129A7" w14:textId="77777777" w:rsidR="009414DA" w:rsidRPr="006B1078" w:rsidRDefault="009414DA" w:rsidP="00FA4E75">
            <w:pPr>
              <w:jc w:val="center"/>
              <w:rPr>
                <w:rFonts w:cstheme="minorHAnsi"/>
                <w:sz w:val="20"/>
                <w:szCs w:val="20"/>
              </w:rPr>
            </w:pPr>
            <w:r w:rsidRPr="006B1078">
              <w:rPr>
                <w:rFonts w:cstheme="minorHAnsi"/>
                <w:sz w:val="20"/>
                <w:szCs w:val="20"/>
              </w:rPr>
              <w:t>1.000,00</w:t>
            </w:r>
          </w:p>
        </w:tc>
        <w:tc>
          <w:tcPr>
            <w:tcW w:w="1609" w:type="dxa"/>
          </w:tcPr>
          <w:p w14:paraId="0997BAF2" w14:textId="77777777" w:rsidR="009414DA" w:rsidRPr="006B1078" w:rsidRDefault="009414DA" w:rsidP="00FA4E75">
            <w:pPr>
              <w:jc w:val="center"/>
              <w:rPr>
                <w:rFonts w:cstheme="minorHAnsi"/>
                <w:sz w:val="20"/>
                <w:szCs w:val="20"/>
              </w:rPr>
            </w:pPr>
          </w:p>
        </w:tc>
        <w:tc>
          <w:tcPr>
            <w:tcW w:w="1070" w:type="dxa"/>
          </w:tcPr>
          <w:p w14:paraId="1CEB9023" w14:textId="77777777" w:rsidR="009414DA" w:rsidRPr="006B1078" w:rsidRDefault="009414DA" w:rsidP="00FA4E75">
            <w:pPr>
              <w:jc w:val="center"/>
              <w:rPr>
                <w:rFonts w:cstheme="minorHAnsi"/>
                <w:sz w:val="20"/>
                <w:szCs w:val="20"/>
              </w:rPr>
            </w:pPr>
          </w:p>
        </w:tc>
        <w:tc>
          <w:tcPr>
            <w:tcW w:w="1070" w:type="dxa"/>
          </w:tcPr>
          <w:p w14:paraId="1405475D" w14:textId="77777777" w:rsidR="009414DA" w:rsidRPr="006B1078" w:rsidRDefault="009414DA" w:rsidP="00FA4E75">
            <w:pPr>
              <w:jc w:val="center"/>
              <w:rPr>
                <w:rFonts w:cstheme="minorHAnsi"/>
                <w:sz w:val="20"/>
                <w:szCs w:val="20"/>
              </w:rPr>
            </w:pPr>
          </w:p>
        </w:tc>
        <w:tc>
          <w:tcPr>
            <w:tcW w:w="1340" w:type="dxa"/>
          </w:tcPr>
          <w:p w14:paraId="298F7A8D" w14:textId="77777777" w:rsidR="009414DA" w:rsidRPr="006B1078" w:rsidRDefault="009414DA" w:rsidP="00FA4E75">
            <w:pPr>
              <w:jc w:val="center"/>
              <w:rPr>
                <w:rFonts w:cstheme="minorHAnsi"/>
                <w:sz w:val="20"/>
                <w:szCs w:val="20"/>
              </w:rPr>
            </w:pPr>
          </w:p>
        </w:tc>
      </w:tr>
      <w:tr w:rsidR="006B1078" w:rsidRPr="006B1078" w14:paraId="0AB2A0BF" w14:textId="77777777" w:rsidTr="009305D1">
        <w:trPr>
          <w:trHeight w:val="763"/>
        </w:trPr>
        <w:tc>
          <w:tcPr>
            <w:tcW w:w="368" w:type="dxa"/>
          </w:tcPr>
          <w:p w14:paraId="13F26C8D" w14:textId="77777777" w:rsidR="009414DA" w:rsidRPr="006B1078" w:rsidRDefault="009414DA" w:rsidP="00FA4E75">
            <w:pPr>
              <w:jc w:val="center"/>
              <w:rPr>
                <w:rFonts w:cstheme="minorHAnsi"/>
                <w:sz w:val="20"/>
                <w:szCs w:val="20"/>
              </w:rPr>
            </w:pPr>
            <w:r w:rsidRPr="006B1078">
              <w:rPr>
                <w:rFonts w:cstheme="minorHAnsi"/>
                <w:sz w:val="20"/>
                <w:szCs w:val="20"/>
              </w:rPr>
              <w:t>6.</w:t>
            </w:r>
          </w:p>
        </w:tc>
        <w:tc>
          <w:tcPr>
            <w:tcW w:w="3488" w:type="dxa"/>
          </w:tcPr>
          <w:p w14:paraId="34B44F48" w14:textId="45F4B0EE" w:rsidR="009414DA" w:rsidRPr="006B1078" w:rsidRDefault="009414DA" w:rsidP="006B1078">
            <w:pPr>
              <w:tabs>
                <w:tab w:val="left" w:pos="1995"/>
              </w:tabs>
              <w:rPr>
                <w:rFonts w:cstheme="minorHAnsi"/>
                <w:b/>
                <w:sz w:val="20"/>
                <w:szCs w:val="20"/>
              </w:rPr>
            </w:pPr>
            <w:r w:rsidRPr="006B1078">
              <w:rPr>
                <w:rFonts w:cstheme="minorHAnsi"/>
                <w:b/>
                <w:sz w:val="20"/>
                <w:szCs w:val="20"/>
              </w:rPr>
              <w:t>Dodatek za čistejši izpuh (</w:t>
            </w:r>
            <w:proofErr w:type="spellStart"/>
            <w:r w:rsidRPr="006B1078">
              <w:rPr>
                <w:rFonts w:cstheme="minorHAnsi"/>
                <w:b/>
                <w:sz w:val="20"/>
                <w:szCs w:val="20"/>
              </w:rPr>
              <w:t>AdBlue</w:t>
            </w:r>
            <w:proofErr w:type="spellEnd"/>
            <w:r w:rsidRPr="006B1078">
              <w:rPr>
                <w:rFonts w:cstheme="minorHAnsi"/>
                <w:b/>
                <w:sz w:val="20"/>
                <w:szCs w:val="20"/>
              </w:rPr>
              <w:t>)</w:t>
            </w:r>
            <w:r w:rsidRPr="006B1078">
              <w:rPr>
                <w:rFonts w:cstheme="minorHAnsi"/>
                <w:sz w:val="20"/>
                <w:szCs w:val="20"/>
              </w:rPr>
              <w:t>, nakup na bencinskih servisih s plačilnimi karticami izvajalca</w:t>
            </w:r>
          </w:p>
        </w:tc>
        <w:tc>
          <w:tcPr>
            <w:tcW w:w="1339" w:type="dxa"/>
          </w:tcPr>
          <w:p w14:paraId="045248EA" w14:textId="77777777" w:rsidR="009414DA" w:rsidRPr="006B1078" w:rsidRDefault="009414DA" w:rsidP="00FA4E75">
            <w:pPr>
              <w:jc w:val="center"/>
              <w:rPr>
                <w:rFonts w:cstheme="minorHAnsi"/>
                <w:sz w:val="20"/>
                <w:szCs w:val="20"/>
              </w:rPr>
            </w:pPr>
            <w:r w:rsidRPr="006B1078">
              <w:rPr>
                <w:rFonts w:cstheme="minorHAnsi"/>
                <w:sz w:val="20"/>
                <w:szCs w:val="20"/>
              </w:rPr>
              <w:t>4.000,00</w:t>
            </w:r>
          </w:p>
        </w:tc>
        <w:tc>
          <w:tcPr>
            <w:tcW w:w="1609" w:type="dxa"/>
          </w:tcPr>
          <w:p w14:paraId="63C3DE9F" w14:textId="77777777" w:rsidR="009414DA" w:rsidRPr="006B1078" w:rsidRDefault="009414DA" w:rsidP="00FA4E75">
            <w:pPr>
              <w:jc w:val="center"/>
              <w:rPr>
                <w:rFonts w:cstheme="minorHAnsi"/>
                <w:sz w:val="20"/>
                <w:szCs w:val="20"/>
              </w:rPr>
            </w:pPr>
          </w:p>
        </w:tc>
        <w:tc>
          <w:tcPr>
            <w:tcW w:w="1070" w:type="dxa"/>
          </w:tcPr>
          <w:p w14:paraId="6C405AA4" w14:textId="77777777" w:rsidR="009414DA" w:rsidRPr="006B1078" w:rsidRDefault="009414DA" w:rsidP="00FA4E75">
            <w:pPr>
              <w:jc w:val="center"/>
              <w:rPr>
                <w:rFonts w:cstheme="minorHAnsi"/>
                <w:sz w:val="20"/>
                <w:szCs w:val="20"/>
              </w:rPr>
            </w:pPr>
          </w:p>
        </w:tc>
        <w:tc>
          <w:tcPr>
            <w:tcW w:w="1070" w:type="dxa"/>
            <w:tcBorders>
              <w:bottom w:val="dotted" w:sz="4" w:space="0" w:color="auto"/>
            </w:tcBorders>
          </w:tcPr>
          <w:p w14:paraId="7BE24075" w14:textId="77777777" w:rsidR="009414DA" w:rsidRPr="006B1078" w:rsidRDefault="009414DA" w:rsidP="00FA4E75">
            <w:pPr>
              <w:jc w:val="center"/>
              <w:rPr>
                <w:rFonts w:cstheme="minorHAnsi"/>
                <w:sz w:val="20"/>
                <w:szCs w:val="20"/>
              </w:rPr>
            </w:pPr>
          </w:p>
        </w:tc>
        <w:tc>
          <w:tcPr>
            <w:tcW w:w="1340" w:type="dxa"/>
            <w:tcBorders>
              <w:bottom w:val="dotted" w:sz="4" w:space="0" w:color="auto"/>
            </w:tcBorders>
          </w:tcPr>
          <w:p w14:paraId="31CFC483" w14:textId="77777777" w:rsidR="009414DA" w:rsidRPr="006B1078" w:rsidRDefault="009414DA" w:rsidP="00FA4E75">
            <w:pPr>
              <w:jc w:val="center"/>
              <w:rPr>
                <w:rFonts w:cstheme="minorHAnsi"/>
                <w:sz w:val="20"/>
                <w:szCs w:val="20"/>
              </w:rPr>
            </w:pPr>
          </w:p>
        </w:tc>
      </w:tr>
      <w:tr w:rsidR="006B1078" w:rsidRPr="006B1078" w14:paraId="781AFC7B" w14:textId="77777777" w:rsidTr="00FA4E75">
        <w:trPr>
          <w:trHeight w:val="549"/>
        </w:trPr>
        <w:tc>
          <w:tcPr>
            <w:tcW w:w="368" w:type="dxa"/>
          </w:tcPr>
          <w:p w14:paraId="01CD79FC" w14:textId="77777777" w:rsidR="009414DA" w:rsidRPr="006B1078" w:rsidRDefault="009414DA" w:rsidP="00FA4E75">
            <w:pPr>
              <w:jc w:val="center"/>
              <w:rPr>
                <w:rFonts w:cstheme="minorHAnsi"/>
                <w:sz w:val="20"/>
                <w:szCs w:val="20"/>
              </w:rPr>
            </w:pPr>
            <w:r w:rsidRPr="006B1078">
              <w:rPr>
                <w:rFonts w:cstheme="minorHAnsi"/>
                <w:sz w:val="20"/>
                <w:szCs w:val="20"/>
              </w:rPr>
              <w:t>7.</w:t>
            </w:r>
          </w:p>
        </w:tc>
        <w:tc>
          <w:tcPr>
            <w:tcW w:w="3488" w:type="dxa"/>
          </w:tcPr>
          <w:p w14:paraId="5DF53102" w14:textId="573461F1" w:rsidR="009414DA" w:rsidRPr="006B1078" w:rsidRDefault="009414DA" w:rsidP="006B1078">
            <w:pPr>
              <w:rPr>
                <w:rFonts w:cstheme="minorHAnsi"/>
                <w:sz w:val="20"/>
                <w:szCs w:val="20"/>
              </w:rPr>
            </w:pPr>
            <w:r w:rsidRPr="006B1078">
              <w:rPr>
                <w:rFonts w:cstheme="minorHAnsi"/>
                <w:b/>
                <w:sz w:val="20"/>
                <w:szCs w:val="20"/>
              </w:rPr>
              <w:t>Dodatek za čistejši izpuh (</w:t>
            </w:r>
            <w:proofErr w:type="spellStart"/>
            <w:r w:rsidRPr="006B1078">
              <w:rPr>
                <w:rFonts w:cstheme="minorHAnsi"/>
                <w:b/>
                <w:sz w:val="20"/>
                <w:szCs w:val="20"/>
              </w:rPr>
              <w:t>AdBlue</w:t>
            </w:r>
            <w:proofErr w:type="spellEnd"/>
            <w:r w:rsidRPr="006B1078">
              <w:rPr>
                <w:rFonts w:cstheme="minorHAnsi"/>
                <w:b/>
                <w:sz w:val="20"/>
                <w:szCs w:val="20"/>
              </w:rPr>
              <w:t>)</w:t>
            </w:r>
            <w:r w:rsidRPr="006B1078">
              <w:rPr>
                <w:rFonts w:cstheme="minorHAnsi"/>
                <w:bCs/>
                <w:sz w:val="20"/>
                <w:szCs w:val="20"/>
              </w:rPr>
              <w:t xml:space="preserve">, </w:t>
            </w:r>
            <w:r w:rsidRPr="006B1078">
              <w:rPr>
                <w:rFonts w:cstheme="minorHAnsi"/>
                <w:sz w:val="20"/>
                <w:szCs w:val="20"/>
              </w:rPr>
              <w:t xml:space="preserve">posoda </w:t>
            </w:r>
            <w:proofErr w:type="spellStart"/>
            <w:r w:rsidRPr="006B1078">
              <w:rPr>
                <w:rFonts w:cstheme="minorHAnsi"/>
                <w:sz w:val="20"/>
                <w:szCs w:val="20"/>
              </w:rPr>
              <w:t>AdBlue</w:t>
            </w:r>
            <w:proofErr w:type="spellEnd"/>
            <w:r w:rsidRPr="006B1078">
              <w:rPr>
                <w:rFonts w:cstheme="minorHAnsi"/>
                <w:sz w:val="20"/>
                <w:szCs w:val="20"/>
              </w:rPr>
              <w:t xml:space="preserve"> kontejner 1000 l, </w:t>
            </w:r>
            <w:r w:rsidRPr="006B1078">
              <w:rPr>
                <w:sz w:val="20"/>
                <w:szCs w:val="20"/>
              </w:rPr>
              <w:t xml:space="preserve">skladišče KSD </w:t>
            </w:r>
            <w:proofErr w:type="spellStart"/>
            <w:r w:rsidRPr="006B1078">
              <w:rPr>
                <w:sz w:val="20"/>
                <w:szCs w:val="20"/>
              </w:rPr>
              <w:t>d.o.o</w:t>
            </w:r>
            <w:proofErr w:type="spellEnd"/>
            <w:r w:rsidRPr="006B1078">
              <w:rPr>
                <w:sz w:val="20"/>
                <w:szCs w:val="20"/>
              </w:rPr>
              <w:t>. Ajdovščina,  Tovarniška cesta 5c, 5270 Ajdovščina</w:t>
            </w:r>
          </w:p>
        </w:tc>
        <w:tc>
          <w:tcPr>
            <w:tcW w:w="1339" w:type="dxa"/>
          </w:tcPr>
          <w:p w14:paraId="2265FC2F" w14:textId="77777777" w:rsidR="009414DA" w:rsidRPr="006B1078" w:rsidRDefault="009414DA" w:rsidP="00FA4E75">
            <w:pPr>
              <w:jc w:val="center"/>
              <w:rPr>
                <w:rFonts w:cstheme="minorHAnsi"/>
                <w:sz w:val="20"/>
                <w:szCs w:val="20"/>
              </w:rPr>
            </w:pPr>
            <w:r w:rsidRPr="006B1078">
              <w:rPr>
                <w:rFonts w:cstheme="minorHAnsi"/>
                <w:sz w:val="20"/>
                <w:szCs w:val="20"/>
              </w:rPr>
              <w:t>4.000,00</w:t>
            </w:r>
          </w:p>
        </w:tc>
        <w:tc>
          <w:tcPr>
            <w:tcW w:w="1609" w:type="dxa"/>
          </w:tcPr>
          <w:p w14:paraId="3D88647A" w14:textId="77777777" w:rsidR="009414DA" w:rsidRPr="006B1078" w:rsidRDefault="009414DA" w:rsidP="00FA4E75">
            <w:pPr>
              <w:jc w:val="center"/>
              <w:rPr>
                <w:rFonts w:cstheme="minorHAnsi"/>
                <w:sz w:val="20"/>
                <w:szCs w:val="20"/>
              </w:rPr>
            </w:pPr>
          </w:p>
        </w:tc>
        <w:tc>
          <w:tcPr>
            <w:tcW w:w="1070" w:type="dxa"/>
          </w:tcPr>
          <w:p w14:paraId="34836826" w14:textId="77777777" w:rsidR="009414DA" w:rsidRPr="006B1078" w:rsidRDefault="009414DA" w:rsidP="00FA4E75">
            <w:pPr>
              <w:jc w:val="center"/>
              <w:rPr>
                <w:rFonts w:cstheme="minorHAnsi"/>
                <w:sz w:val="20"/>
                <w:szCs w:val="20"/>
              </w:rPr>
            </w:pPr>
          </w:p>
        </w:tc>
        <w:tc>
          <w:tcPr>
            <w:tcW w:w="1070" w:type="dxa"/>
            <w:tcBorders>
              <w:bottom w:val="dotted" w:sz="4" w:space="0" w:color="auto"/>
            </w:tcBorders>
          </w:tcPr>
          <w:p w14:paraId="303F4CC0" w14:textId="77777777" w:rsidR="009414DA" w:rsidRPr="006B1078" w:rsidRDefault="009414DA" w:rsidP="00FA4E75">
            <w:pPr>
              <w:jc w:val="center"/>
              <w:rPr>
                <w:rFonts w:cstheme="minorHAnsi"/>
                <w:sz w:val="20"/>
                <w:szCs w:val="20"/>
              </w:rPr>
            </w:pPr>
          </w:p>
        </w:tc>
        <w:tc>
          <w:tcPr>
            <w:tcW w:w="1340" w:type="dxa"/>
            <w:tcBorders>
              <w:bottom w:val="dotted" w:sz="4" w:space="0" w:color="auto"/>
            </w:tcBorders>
          </w:tcPr>
          <w:p w14:paraId="07703E84" w14:textId="77777777" w:rsidR="009414DA" w:rsidRPr="006B1078" w:rsidRDefault="009414DA" w:rsidP="00FA4E75">
            <w:pPr>
              <w:jc w:val="center"/>
              <w:rPr>
                <w:rFonts w:cstheme="minorHAnsi"/>
                <w:sz w:val="20"/>
                <w:szCs w:val="20"/>
              </w:rPr>
            </w:pPr>
          </w:p>
        </w:tc>
      </w:tr>
      <w:tr w:rsidR="009414DA" w:rsidRPr="000C21C9" w14:paraId="43CF855E" w14:textId="77777777" w:rsidTr="00FA4E75">
        <w:trPr>
          <w:trHeight w:val="549"/>
        </w:trPr>
        <w:tc>
          <w:tcPr>
            <w:tcW w:w="6804" w:type="dxa"/>
            <w:gridSpan w:val="4"/>
            <w:vAlign w:val="center"/>
          </w:tcPr>
          <w:p w14:paraId="3E54F32B" w14:textId="77777777" w:rsidR="009414DA" w:rsidRPr="00C95F0D" w:rsidRDefault="009414DA" w:rsidP="00FA4E75">
            <w:pPr>
              <w:spacing w:before="120"/>
              <w:jc w:val="right"/>
              <w:rPr>
                <w:rFonts w:cstheme="minorHAnsi"/>
                <w:sz w:val="20"/>
                <w:szCs w:val="20"/>
              </w:rPr>
            </w:pPr>
            <w:r w:rsidRPr="00C95F0D">
              <w:rPr>
                <w:rFonts w:cstheme="minorHAnsi"/>
                <w:sz w:val="20"/>
                <w:szCs w:val="20"/>
              </w:rPr>
              <w:t xml:space="preserve">Skupni ponudbeni znesek brez popusta in brez DDV </w:t>
            </w:r>
          </w:p>
        </w:tc>
        <w:tc>
          <w:tcPr>
            <w:tcW w:w="3480" w:type="dxa"/>
            <w:gridSpan w:val="3"/>
            <w:shd w:val="clear" w:color="auto" w:fill="F2F2F2" w:themeFill="background1" w:themeFillShade="F2"/>
          </w:tcPr>
          <w:p w14:paraId="5C019575" w14:textId="77777777" w:rsidR="009414DA" w:rsidRPr="000C21C9" w:rsidRDefault="009414DA" w:rsidP="00FA4E75">
            <w:pPr>
              <w:spacing w:before="120"/>
              <w:jc w:val="center"/>
              <w:rPr>
                <w:rFonts w:cstheme="minorHAnsi"/>
                <w:b/>
                <w:bCs/>
                <w:sz w:val="20"/>
                <w:szCs w:val="20"/>
              </w:rPr>
            </w:pPr>
          </w:p>
        </w:tc>
      </w:tr>
      <w:tr w:rsidR="009414DA" w:rsidRPr="000C21C9" w14:paraId="026C01CC" w14:textId="77777777" w:rsidTr="00FA4E75">
        <w:trPr>
          <w:trHeight w:val="549"/>
        </w:trPr>
        <w:tc>
          <w:tcPr>
            <w:tcW w:w="6804" w:type="dxa"/>
            <w:gridSpan w:val="4"/>
            <w:vAlign w:val="center"/>
          </w:tcPr>
          <w:p w14:paraId="0B3C3527" w14:textId="77777777" w:rsidR="009414DA" w:rsidRPr="00C95F0D" w:rsidRDefault="009414DA" w:rsidP="00FA4E75">
            <w:pPr>
              <w:spacing w:before="120"/>
              <w:jc w:val="right"/>
              <w:rPr>
                <w:rFonts w:cstheme="minorHAnsi"/>
                <w:sz w:val="20"/>
                <w:szCs w:val="20"/>
              </w:rPr>
            </w:pPr>
            <w:r w:rsidRPr="00C95F0D">
              <w:rPr>
                <w:rFonts w:cstheme="minorHAnsi"/>
                <w:sz w:val="20"/>
                <w:szCs w:val="20"/>
              </w:rPr>
              <w:t>Popust v EUR</w:t>
            </w:r>
          </w:p>
        </w:tc>
        <w:tc>
          <w:tcPr>
            <w:tcW w:w="3480" w:type="dxa"/>
            <w:gridSpan w:val="3"/>
            <w:shd w:val="clear" w:color="auto" w:fill="F2F2F2" w:themeFill="background1" w:themeFillShade="F2"/>
          </w:tcPr>
          <w:p w14:paraId="1FCFD005" w14:textId="77777777" w:rsidR="009414DA" w:rsidRPr="000C21C9" w:rsidRDefault="009414DA" w:rsidP="00FA4E75">
            <w:pPr>
              <w:spacing w:before="120"/>
              <w:jc w:val="center"/>
              <w:rPr>
                <w:rFonts w:cstheme="minorHAnsi"/>
                <w:b/>
                <w:bCs/>
                <w:sz w:val="20"/>
                <w:szCs w:val="20"/>
              </w:rPr>
            </w:pPr>
          </w:p>
        </w:tc>
      </w:tr>
      <w:tr w:rsidR="009414DA" w:rsidRPr="000C21C9" w14:paraId="3DB6B701" w14:textId="77777777" w:rsidTr="00FA4E75">
        <w:trPr>
          <w:trHeight w:val="549"/>
        </w:trPr>
        <w:tc>
          <w:tcPr>
            <w:tcW w:w="6804" w:type="dxa"/>
            <w:gridSpan w:val="4"/>
            <w:vAlign w:val="center"/>
          </w:tcPr>
          <w:p w14:paraId="048DA882" w14:textId="77777777" w:rsidR="009414DA" w:rsidRPr="000C21C9" w:rsidRDefault="009414DA" w:rsidP="00FA4E75">
            <w:pPr>
              <w:spacing w:before="120"/>
              <w:jc w:val="right"/>
              <w:rPr>
                <w:rFonts w:cstheme="minorHAnsi"/>
                <w:b/>
                <w:bCs/>
                <w:sz w:val="20"/>
                <w:szCs w:val="20"/>
              </w:rPr>
            </w:pPr>
            <w:r w:rsidRPr="000C21C9">
              <w:rPr>
                <w:rFonts w:cstheme="minorHAnsi"/>
                <w:b/>
                <w:bCs/>
                <w:sz w:val="20"/>
                <w:szCs w:val="20"/>
              </w:rPr>
              <w:t xml:space="preserve">Skupni ponudbeni znesek </w:t>
            </w:r>
            <w:r>
              <w:rPr>
                <w:rFonts w:cstheme="minorHAnsi"/>
                <w:b/>
                <w:bCs/>
                <w:sz w:val="20"/>
                <w:szCs w:val="20"/>
              </w:rPr>
              <w:t xml:space="preserve">s popustom </w:t>
            </w:r>
            <w:r w:rsidRPr="000C21C9">
              <w:rPr>
                <w:rFonts w:cstheme="minorHAnsi"/>
                <w:b/>
                <w:bCs/>
                <w:sz w:val="20"/>
                <w:szCs w:val="20"/>
              </w:rPr>
              <w:t>brez DDV</w:t>
            </w:r>
          </w:p>
        </w:tc>
        <w:tc>
          <w:tcPr>
            <w:tcW w:w="3480" w:type="dxa"/>
            <w:gridSpan w:val="3"/>
            <w:shd w:val="clear" w:color="auto" w:fill="F2F2F2" w:themeFill="background1" w:themeFillShade="F2"/>
          </w:tcPr>
          <w:p w14:paraId="49863BF3" w14:textId="77777777" w:rsidR="009414DA" w:rsidRPr="000C21C9" w:rsidRDefault="009414DA" w:rsidP="00FA4E75">
            <w:pPr>
              <w:spacing w:before="120"/>
              <w:jc w:val="center"/>
              <w:rPr>
                <w:rFonts w:cstheme="minorHAnsi"/>
                <w:b/>
                <w:bCs/>
                <w:sz w:val="20"/>
                <w:szCs w:val="20"/>
              </w:rPr>
            </w:pPr>
          </w:p>
        </w:tc>
      </w:tr>
      <w:tr w:rsidR="009414DA" w:rsidRPr="000C21C9" w14:paraId="02248400" w14:textId="77777777" w:rsidTr="00FA4E75">
        <w:trPr>
          <w:trHeight w:val="549"/>
        </w:trPr>
        <w:tc>
          <w:tcPr>
            <w:tcW w:w="6804" w:type="dxa"/>
            <w:gridSpan w:val="4"/>
            <w:vAlign w:val="center"/>
          </w:tcPr>
          <w:p w14:paraId="259774D6" w14:textId="77777777" w:rsidR="009414DA" w:rsidRPr="000C21C9" w:rsidRDefault="009414DA" w:rsidP="00FA4E75">
            <w:pPr>
              <w:spacing w:before="120"/>
              <w:jc w:val="right"/>
              <w:rPr>
                <w:rFonts w:cstheme="minorHAnsi"/>
                <w:sz w:val="20"/>
                <w:szCs w:val="20"/>
              </w:rPr>
            </w:pPr>
            <w:r w:rsidRPr="000C21C9">
              <w:rPr>
                <w:rFonts w:cstheme="minorHAnsi"/>
                <w:sz w:val="20"/>
                <w:szCs w:val="20"/>
              </w:rPr>
              <w:t>DDV 22 %</w:t>
            </w:r>
          </w:p>
        </w:tc>
        <w:tc>
          <w:tcPr>
            <w:tcW w:w="3480" w:type="dxa"/>
            <w:gridSpan w:val="3"/>
            <w:shd w:val="clear" w:color="auto" w:fill="F2F2F2" w:themeFill="background1" w:themeFillShade="F2"/>
          </w:tcPr>
          <w:p w14:paraId="3E69F68E" w14:textId="77777777" w:rsidR="009414DA" w:rsidRPr="000C21C9" w:rsidRDefault="009414DA" w:rsidP="00FA4E75">
            <w:pPr>
              <w:spacing w:before="120"/>
              <w:jc w:val="center"/>
              <w:rPr>
                <w:rFonts w:cstheme="minorHAnsi"/>
                <w:sz w:val="20"/>
                <w:szCs w:val="20"/>
              </w:rPr>
            </w:pPr>
          </w:p>
        </w:tc>
      </w:tr>
      <w:tr w:rsidR="009414DA" w:rsidRPr="000C21C9" w14:paraId="5077141A" w14:textId="77777777" w:rsidTr="00FA4E75">
        <w:trPr>
          <w:trHeight w:val="549"/>
        </w:trPr>
        <w:tc>
          <w:tcPr>
            <w:tcW w:w="6804" w:type="dxa"/>
            <w:gridSpan w:val="4"/>
            <w:vAlign w:val="center"/>
          </w:tcPr>
          <w:p w14:paraId="4DE8A261" w14:textId="77777777" w:rsidR="009414DA" w:rsidRPr="000C21C9" w:rsidRDefault="009414DA" w:rsidP="00FA4E75">
            <w:pPr>
              <w:spacing w:before="120"/>
              <w:jc w:val="right"/>
              <w:rPr>
                <w:rFonts w:cstheme="minorHAnsi"/>
                <w:b/>
                <w:bCs/>
                <w:sz w:val="20"/>
                <w:szCs w:val="20"/>
              </w:rPr>
            </w:pPr>
            <w:r w:rsidRPr="000C21C9">
              <w:rPr>
                <w:rFonts w:cstheme="minorHAnsi"/>
                <w:b/>
                <w:bCs/>
                <w:sz w:val="20"/>
                <w:szCs w:val="20"/>
              </w:rPr>
              <w:t xml:space="preserve">Skupni ponudbeni znesek </w:t>
            </w:r>
            <w:r>
              <w:rPr>
                <w:rFonts w:cstheme="minorHAnsi"/>
                <w:b/>
                <w:bCs/>
                <w:sz w:val="20"/>
                <w:szCs w:val="20"/>
              </w:rPr>
              <w:t xml:space="preserve">s popustom in </w:t>
            </w:r>
            <w:r w:rsidRPr="000C21C9">
              <w:rPr>
                <w:rFonts w:cstheme="minorHAnsi"/>
                <w:b/>
                <w:bCs/>
                <w:sz w:val="20"/>
                <w:szCs w:val="20"/>
              </w:rPr>
              <w:t>z DDV</w:t>
            </w:r>
          </w:p>
        </w:tc>
        <w:tc>
          <w:tcPr>
            <w:tcW w:w="3480" w:type="dxa"/>
            <w:gridSpan w:val="3"/>
            <w:shd w:val="clear" w:color="auto" w:fill="F2F2F2" w:themeFill="background1" w:themeFillShade="F2"/>
          </w:tcPr>
          <w:p w14:paraId="70AA4DC9" w14:textId="77777777" w:rsidR="009414DA" w:rsidRPr="000C21C9" w:rsidRDefault="009414DA" w:rsidP="00FA4E75">
            <w:pPr>
              <w:spacing w:before="120"/>
              <w:jc w:val="center"/>
              <w:rPr>
                <w:rFonts w:cstheme="minorHAnsi"/>
                <w:b/>
                <w:bCs/>
                <w:sz w:val="20"/>
                <w:szCs w:val="20"/>
              </w:rPr>
            </w:pPr>
          </w:p>
        </w:tc>
      </w:tr>
    </w:tbl>
    <w:p w14:paraId="034AFB7F" w14:textId="77777777" w:rsidR="009414DA" w:rsidRDefault="009414DA" w:rsidP="009414DA">
      <w:pPr>
        <w:jc w:val="both"/>
        <w:rPr>
          <w:rFonts w:cstheme="minorHAnsi"/>
        </w:rPr>
      </w:pPr>
    </w:p>
    <w:p w14:paraId="6E9EE6A4" w14:textId="77777777" w:rsidR="009414DA" w:rsidRDefault="009414DA" w:rsidP="009414DA">
      <w:pPr>
        <w:jc w:val="both"/>
        <w:rPr>
          <w:rFonts w:cstheme="minorHAnsi"/>
        </w:rPr>
      </w:pPr>
    </w:p>
    <w:p w14:paraId="61030190" w14:textId="77777777" w:rsidR="009414DA" w:rsidRPr="000F5679" w:rsidRDefault="009414DA" w:rsidP="009414DA">
      <w:pPr>
        <w:jc w:val="both"/>
        <w:rPr>
          <w:rFonts w:cstheme="minorHAnsi"/>
        </w:rPr>
      </w:pPr>
      <w:r w:rsidRPr="000F5679">
        <w:rPr>
          <w:rFonts w:cstheme="minorHAnsi"/>
        </w:rPr>
        <w:t>*Cene, po katerih bo izvajalec obračunaval gorivo naročniku, se oblikujejo:</w:t>
      </w:r>
    </w:p>
    <w:p w14:paraId="4B5FD5F1" w14:textId="77777777" w:rsidR="009414DA" w:rsidRPr="000F5679" w:rsidRDefault="009414DA" w:rsidP="009414DA">
      <w:pPr>
        <w:widowControl/>
        <w:numPr>
          <w:ilvl w:val="0"/>
          <w:numId w:val="36"/>
        </w:numPr>
        <w:autoSpaceDE/>
        <w:autoSpaceDN/>
        <w:ind w:left="284" w:hanging="284"/>
        <w:contextualSpacing/>
        <w:jc w:val="both"/>
        <w:rPr>
          <w:rFonts w:cstheme="minorHAnsi"/>
        </w:rPr>
      </w:pPr>
      <w:r w:rsidRPr="000F5679">
        <w:rPr>
          <w:rFonts w:cstheme="minorHAnsi"/>
        </w:rPr>
        <w:t xml:space="preserve">na osnovi cene goriva, kot jo določa Uredba o oblikovanju cen določenih naftnih derivatov (Uradni list RS, št. </w:t>
      </w:r>
      <w:hyperlink r:id="rId44" w:tgtFrame="_blank" w:tooltip="Uredba o oblikovanju cen določenih naftnih derivatov" w:history="1">
        <w:r w:rsidRPr="000F5679">
          <w:rPr>
            <w:rFonts w:cstheme="minorHAnsi"/>
          </w:rPr>
          <w:t>84/22</w:t>
        </w:r>
      </w:hyperlink>
      <w:r w:rsidRPr="000F5679">
        <w:rPr>
          <w:rFonts w:cstheme="minorHAnsi"/>
        </w:rPr>
        <w:t xml:space="preserve">, 118/22, 119/22), predpisa, ki bo to uredbo nadomestil, oziroma na podlagi veljavne zakonodaje; </w:t>
      </w:r>
    </w:p>
    <w:p w14:paraId="369F5638" w14:textId="77777777" w:rsidR="009414DA" w:rsidRPr="000F5679" w:rsidRDefault="009414DA" w:rsidP="009414DA">
      <w:pPr>
        <w:widowControl/>
        <w:numPr>
          <w:ilvl w:val="0"/>
          <w:numId w:val="36"/>
        </w:numPr>
        <w:autoSpaceDE/>
        <w:autoSpaceDN/>
        <w:ind w:left="284" w:hanging="284"/>
        <w:contextualSpacing/>
        <w:jc w:val="both"/>
        <w:rPr>
          <w:rFonts w:cstheme="minorHAnsi"/>
        </w:rPr>
      </w:pPr>
      <w:r w:rsidRPr="000F5679">
        <w:rPr>
          <w:rFonts w:cstheme="minorHAnsi"/>
        </w:rPr>
        <w:t>prosto, in sicer na bencinskih servisih na servisnih prometnih površinah avtocest in hitrih cest;</w:t>
      </w:r>
    </w:p>
    <w:p w14:paraId="19BB69C1" w14:textId="77777777" w:rsidR="009414DA" w:rsidRPr="000F5679" w:rsidRDefault="009414DA" w:rsidP="009414DA">
      <w:pPr>
        <w:widowControl/>
        <w:numPr>
          <w:ilvl w:val="0"/>
          <w:numId w:val="36"/>
        </w:numPr>
        <w:autoSpaceDE/>
        <w:autoSpaceDN/>
        <w:ind w:left="284" w:hanging="284"/>
        <w:contextualSpacing/>
        <w:jc w:val="both"/>
        <w:rPr>
          <w:rFonts w:cstheme="minorHAnsi"/>
        </w:rPr>
      </w:pPr>
      <w:r w:rsidRPr="000F5679">
        <w:rPr>
          <w:rFonts w:cstheme="minorHAnsi"/>
        </w:rPr>
        <w:t>ob upoštevanju ponujenega popusta, navedenega v ponudbi izvajalca.</w:t>
      </w:r>
    </w:p>
    <w:p w14:paraId="0F1EFFAD" w14:textId="6DCC2436" w:rsidR="009414DA" w:rsidRPr="00846946" w:rsidRDefault="009414DA" w:rsidP="009414DA">
      <w:pPr>
        <w:jc w:val="both"/>
        <w:rPr>
          <w:rFonts w:cstheme="minorHAnsi"/>
        </w:rPr>
      </w:pPr>
      <w:r w:rsidRPr="00846946">
        <w:rPr>
          <w:rFonts w:cstheme="minorHAnsi"/>
        </w:rPr>
        <w:t>**Popust, ki izhaja iz tega člena pogodbe, je enoten za vse vrste blaga</w:t>
      </w:r>
      <w:r w:rsidR="006B1078">
        <w:rPr>
          <w:rFonts w:cstheme="minorHAnsi"/>
        </w:rPr>
        <w:t xml:space="preserve">, </w:t>
      </w:r>
      <w:r w:rsidRPr="00846946">
        <w:rPr>
          <w:rFonts w:cstheme="minorHAnsi"/>
        </w:rPr>
        <w:t>razen za dodatek za čistejši izpuh (</w:t>
      </w:r>
      <w:proofErr w:type="spellStart"/>
      <w:r w:rsidRPr="00846946">
        <w:rPr>
          <w:rFonts w:cstheme="minorHAnsi"/>
        </w:rPr>
        <w:t>AdBlue</w:t>
      </w:r>
      <w:proofErr w:type="spellEnd"/>
      <w:r w:rsidRPr="00846946">
        <w:rPr>
          <w:rFonts w:cstheme="minorHAnsi"/>
        </w:rPr>
        <w:t xml:space="preserve">) dostavljen v 1000l kontejnerju v skladišče KSD </w:t>
      </w:r>
      <w:proofErr w:type="spellStart"/>
      <w:r w:rsidRPr="00846946">
        <w:rPr>
          <w:rFonts w:cstheme="minorHAnsi"/>
        </w:rPr>
        <w:t>d.o.o</w:t>
      </w:r>
      <w:proofErr w:type="spellEnd"/>
      <w:r w:rsidRPr="00846946">
        <w:rPr>
          <w:rFonts w:cstheme="minorHAnsi"/>
        </w:rPr>
        <w:t>. Ajdovščina, Tovarniška cesta 5c, 5270 Ajdovščina</w:t>
      </w:r>
      <w:r w:rsidR="0024690F">
        <w:rPr>
          <w:rFonts w:cstheme="minorHAnsi"/>
        </w:rPr>
        <w:t xml:space="preserve">. Popust </w:t>
      </w:r>
      <w:r w:rsidRPr="00846946">
        <w:rPr>
          <w:rFonts w:cstheme="minorHAnsi"/>
        </w:rPr>
        <w:t xml:space="preserve">je fiksen in se upošteva pri vsakem nakupu oziroma dobavi v celotnem času veljavnosti pogodbe. Cena goriva se upošteva na dan nakupa oziroma dobave goriva. </w:t>
      </w:r>
    </w:p>
    <w:p w14:paraId="33434EA3" w14:textId="77777777" w:rsidR="009414DA" w:rsidRDefault="009414DA" w:rsidP="009414DA">
      <w:pPr>
        <w:rPr>
          <w:rFonts w:cstheme="minorHAnsi"/>
          <w:sz w:val="20"/>
          <w:szCs w:val="20"/>
        </w:rPr>
      </w:pPr>
    </w:p>
    <w:p w14:paraId="382CA54C" w14:textId="6536F93E" w:rsidR="009414DA" w:rsidRPr="002C67BC" w:rsidRDefault="009414DA" w:rsidP="009414DA">
      <w:r w:rsidRPr="002C67BC">
        <w:lastRenderedPageBreak/>
        <w:t xml:space="preserve">Morebitno drugo blago, ki ga nudi </w:t>
      </w:r>
      <w:r>
        <w:t>izvajalec</w:t>
      </w:r>
      <w:r w:rsidRPr="002C67BC">
        <w:t xml:space="preserve"> na svojih bencinskih servisih, bo </w:t>
      </w:r>
      <w:r w:rsidR="007575A5">
        <w:t>izvajalec</w:t>
      </w:r>
      <w:r w:rsidRPr="002C67BC">
        <w:t xml:space="preserve"> obračunaval po veljavnem ceniku, ki mora biti javno dostopen oziroma ga bo tekom izvajanja pogodbe ob morebitnih spremembah </w:t>
      </w:r>
      <w:r w:rsidR="007575A5">
        <w:t>izvajalec</w:t>
      </w:r>
      <w:r w:rsidRPr="002C67BC">
        <w:t xml:space="preserve"> javljal naročniku.</w:t>
      </w:r>
    </w:p>
    <w:p w14:paraId="23CE2589" w14:textId="77777777" w:rsidR="009414DA" w:rsidRPr="002C67BC" w:rsidRDefault="009414DA" w:rsidP="009414DA"/>
    <w:p w14:paraId="3682B2D7" w14:textId="373B47AA" w:rsidR="009414DA" w:rsidRPr="002C67BC" w:rsidRDefault="009414DA" w:rsidP="009414DA">
      <w:pPr>
        <w:pStyle w:val="Standard"/>
        <w:rPr>
          <w:rFonts w:ascii="Calibri Light" w:hAnsi="Calibri Light" w:cs="Calibri Light"/>
          <w:color w:val="000000" w:themeColor="text1"/>
          <w:sz w:val="22"/>
          <w:szCs w:val="22"/>
        </w:rPr>
      </w:pPr>
      <w:r w:rsidRPr="002C67BC">
        <w:rPr>
          <w:rFonts w:ascii="Calibri Light" w:hAnsi="Calibri Light" w:cs="Calibri Light"/>
          <w:sz w:val="22"/>
          <w:szCs w:val="22"/>
        </w:rPr>
        <w:t>V ponudbeni ceni na enoto so vključeni vsi materialni in nematerialni stroški, ki bodo potrebni za izvedbo predmeta pogodbe (</w:t>
      </w:r>
      <w:r w:rsidRPr="002C67BC">
        <w:rPr>
          <w:rFonts w:ascii="Calibri Light" w:hAnsi="Calibri Light" w:cs="Calibri Light"/>
          <w:color w:val="000000" w:themeColor="text1"/>
          <w:sz w:val="22"/>
          <w:szCs w:val="22"/>
        </w:rPr>
        <w:t>stroške dela, potrošnega materiala, potrebovanih strojev in opreme, zavarovanj, pridobitve listin in dokumentacije, dobave blaga, špediterske, prevozne, carinske, organizacijske, manipulativne ter vse morebitne druge stroške, ki so neposredno ali posredno povezani z izpolnitvijo pogodbe)</w:t>
      </w:r>
      <w:r w:rsidRPr="002C67BC">
        <w:rPr>
          <w:rFonts w:ascii="Calibri Light" w:hAnsi="Calibri Light" w:cs="Calibri Light"/>
          <w:sz w:val="22"/>
          <w:szCs w:val="22"/>
        </w:rPr>
        <w:t xml:space="preserve">, vključno s stroški prevoza in vsemi ostalimi stroški (trošarina, taksa CO2, dodatek za zagotavljanje prihrankov energije in prispevek za zagotavljanje podpor proizvodnji električne energije). </w:t>
      </w:r>
      <w:r w:rsidRPr="002C67BC">
        <w:rPr>
          <w:rFonts w:ascii="Calibri Light" w:hAnsi="Calibri Light" w:cs="Calibri Light"/>
          <w:color w:val="000000" w:themeColor="text1"/>
          <w:sz w:val="22"/>
          <w:szCs w:val="22"/>
        </w:rPr>
        <w:t xml:space="preserve">Naročnik </w:t>
      </w:r>
      <w:r w:rsidR="007575A5">
        <w:rPr>
          <w:rFonts w:ascii="Calibri Light" w:hAnsi="Calibri Light" w:cs="Calibri Light"/>
          <w:color w:val="000000" w:themeColor="text1"/>
          <w:sz w:val="22"/>
          <w:szCs w:val="22"/>
        </w:rPr>
        <w:t>izvajalcu</w:t>
      </w:r>
      <w:r w:rsidRPr="002C67BC">
        <w:rPr>
          <w:rFonts w:ascii="Calibri Light" w:hAnsi="Calibri Light" w:cs="Calibri Light"/>
          <w:color w:val="000000" w:themeColor="text1"/>
          <w:sz w:val="22"/>
          <w:szCs w:val="22"/>
        </w:rPr>
        <w:t xml:space="preserve"> ne bo priznal nobenih stroškov, ki niso zajeti v pogodbeni ceni.</w:t>
      </w:r>
    </w:p>
    <w:p w14:paraId="4F13B32D" w14:textId="77777777" w:rsidR="009414DA" w:rsidRPr="0077120A" w:rsidRDefault="009414DA" w:rsidP="009414DA">
      <w:pPr>
        <w:jc w:val="both"/>
        <w:rPr>
          <w:rFonts w:cstheme="minorHAnsi"/>
          <w:sz w:val="20"/>
          <w:szCs w:val="20"/>
        </w:rPr>
      </w:pPr>
    </w:p>
    <w:p w14:paraId="41CDB3B8" w14:textId="1C697955" w:rsidR="009414DA" w:rsidRPr="00846946" w:rsidRDefault="009414DA" w:rsidP="009414DA">
      <w:pPr>
        <w:jc w:val="both"/>
        <w:rPr>
          <w:rFonts w:cstheme="minorHAnsi"/>
        </w:rPr>
      </w:pPr>
      <w:r w:rsidRPr="00846946">
        <w:rPr>
          <w:rFonts w:cstheme="minorHAnsi"/>
        </w:rPr>
        <w:t>V primeru prenehanja veljavnosti Uredbe o oblikovanju cen določenih naftnih derivatov, bo izvajalec obračunaval gorivo naročniku po veljavnem ceniku, znižanem za popust, navedenem v ponudbi izvajalca, pri čemer cena obračunanega goriva ne sme presegati cene goriva pri kateremkoli trgovcu v Republiki Sloveniji.</w:t>
      </w:r>
    </w:p>
    <w:bookmarkEnd w:id="98"/>
    <w:p w14:paraId="63F8AC0C" w14:textId="77777777" w:rsidR="001C33D5" w:rsidRDefault="001C33D5" w:rsidP="007C0F68">
      <w:pPr>
        <w:jc w:val="both"/>
        <w:rPr>
          <w:rFonts w:cstheme="minorHAnsi"/>
          <w:color w:val="222222"/>
          <w:sz w:val="18"/>
          <w:szCs w:val="18"/>
          <w:shd w:val="clear" w:color="auto" w:fill="FFFFFF"/>
        </w:rPr>
      </w:pPr>
    </w:p>
    <w:p w14:paraId="75973C1F" w14:textId="0450B5CA" w:rsidR="009E1EFE" w:rsidRPr="006B1078" w:rsidRDefault="009E1EFE" w:rsidP="009E1EFE">
      <w:pPr>
        <w:widowControl/>
        <w:adjustRightInd w:val="0"/>
        <w:rPr>
          <w:rFonts w:eastAsiaTheme="minorHAnsi"/>
          <w:b/>
          <w:bCs/>
          <w:lang w:eastAsia="en-US" w:bidi="ar-SA"/>
        </w:rPr>
      </w:pPr>
      <w:r w:rsidRPr="006B1078">
        <w:rPr>
          <w:rFonts w:eastAsiaTheme="minorHAnsi"/>
          <w:b/>
          <w:bCs/>
          <w:lang w:eastAsia="en-US" w:bidi="ar-SA"/>
        </w:rPr>
        <w:t>% popusta za izdelke in storitev, ki so vezane na motorna vozila na bencinskih</w:t>
      </w:r>
      <w:r w:rsidR="0024690F" w:rsidRPr="006B1078">
        <w:rPr>
          <w:rFonts w:eastAsiaTheme="minorHAnsi"/>
          <w:b/>
          <w:bCs/>
          <w:lang w:eastAsia="en-US" w:bidi="ar-SA"/>
        </w:rPr>
        <w:t xml:space="preserve"> </w:t>
      </w:r>
      <w:r w:rsidRPr="006B1078">
        <w:rPr>
          <w:rFonts w:eastAsiaTheme="minorHAnsi"/>
          <w:b/>
          <w:bCs/>
          <w:lang w:eastAsia="en-US" w:bidi="ar-SA"/>
        </w:rPr>
        <w:t xml:space="preserve">servisih iz uradno veljavnega cenika znaša: ________ % </w:t>
      </w:r>
      <w:r w:rsidRPr="006B1078">
        <w:rPr>
          <w:rFonts w:eastAsiaTheme="minorHAnsi"/>
          <w:lang w:eastAsia="en-US" w:bidi="ar-SA"/>
        </w:rPr>
        <w:t>(vpisati procent), velja ves čas</w:t>
      </w:r>
      <w:r w:rsidR="0024690F" w:rsidRPr="006B1078">
        <w:rPr>
          <w:rFonts w:eastAsiaTheme="minorHAnsi"/>
          <w:lang w:eastAsia="en-US" w:bidi="ar-SA"/>
        </w:rPr>
        <w:t xml:space="preserve"> </w:t>
      </w:r>
      <w:r w:rsidRPr="006B1078">
        <w:rPr>
          <w:rFonts w:eastAsiaTheme="minorHAnsi"/>
          <w:lang w:eastAsia="en-US" w:bidi="ar-SA"/>
        </w:rPr>
        <w:t xml:space="preserve">trajanja pogodbe in se obračuna ob vsakokratni izstavitvi </w:t>
      </w:r>
      <w:r w:rsidR="00061252" w:rsidRPr="006B1078">
        <w:rPr>
          <w:rFonts w:eastAsiaTheme="minorHAnsi"/>
          <w:lang w:eastAsia="en-US" w:bidi="ar-SA"/>
        </w:rPr>
        <w:t>dobavnice</w:t>
      </w:r>
      <w:r w:rsidRPr="006B1078">
        <w:rPr>
          <w:rFonts w:eastAsiaTheme="minorHAnsi"/>
          <w:lang w:eastAsia="en-US" w:bidi="ar-SA"/>
        </w:rPr>
        <w:t>.</w:t>
      </w:r>
    </w:p>
    <w:p w14:paraId="3057B0A1" w14:textId="77777777" w:rsidR="00033599" w:rsidRDefault="00033599" w:rsidP="009E1EFE">
      <w:pPr>
        <w:widowControl/>
        <w:adjustRightInd w:val="0"/>
        <w:rPr>
          <w:rFonts w:ascii="Tahoma" w:eastAsiaTheme="minorHAnsi" w:hAnsi="Tahoma" w:cs="Tahoma"/>
          <w:lang w:eastAsia="en-US" w:bidi="ar-SA"/>
        </w:rPr>
      </w:pPr>
    </w:p>
    <w:p w14:paraId="3187A3D4" w14:textId="2E2538B5" w:rsidR="009E1EFE" w:rsidRPr="00061252" w:rsidRDefault="009E1EFE" w:rsidP="009E1EFE">
      <w:pPr>
        <w:widowControl/>
        <w:adjustRightInd w:val="0"/>
        <w:rPr>
          <w:rFonts w:eastAsiaTheme="minorHAnsi"/>
          <w:lang w:eastAsia="en-US" w:bidi="ar-SA"/>
        </w:rPr>
      </w:pPr>
      <w:r w:rsidRPr="00061252">
        <w:rPr>
          <w:rFonts w:eastAsiaTheme="minorHAnsi"/>
          <w:lang w:eastAsia="en-US" w:bidi="ar-SA"/>
        </w:rPr>
        <w:t>Količine, ki so navedene v obrazcu ponudbenega predračuna so okvirne in predvidene za obdobje</w:t>
      </w:r>
      <w:r w:rsidR="00061252">
        <w:rPr>
          <w:rFonts w:eastAsiaTheme="minorHAnsi"/>
          <w:lang w:eastAsia="en-US" w:bidi="ar-SA"/>
        </w:rPr>
        <w:t xml:space="preserve"> </w:t>
      </w:r>
      <w:r w:rsidR="00033599" w:rsidRPr="00061252">
        <w:rPr>
          <w:rFonts w:eastAsiaTheme="minorHAnsi"/>
          <w:lang w:eastAsia="en-US" w:bidi="ar-SA"/>
        </w:rPr>
        <w:t>12</w:t>
      </w:r>
      <w:r w:rsidRPr="00061252">
        <w:rPr>
          <w:rFonts w:eastAsiaTheme="minorHAnsi"/>
          <w:lang w:eastAsia="en-US" w:bidi="ar-SA"/>
        </w:rPr>
        <w:t xml:space="preserve"> mesecev. Naročnik ni zavezan naročiti celotne količine blaga.</w:t>
      </w:r>
    </w:p>
    <w:p w14:paraId="5ECF9C23" w14:textId="77777777" w:rsidR="0024690F" w:rsidRDefault="0024690F" w:rsidP="00061252">
      <w:pPr>
        <w:widowControl/>
        <w:adjustRightInd w:val="0"/>
        <w:rPr>
          <w:rFonts w:eastAsiaTheme="minorHAnsi"/>
          <w:lang w:eastAsia="en-US" w:bidi="ar-SA"/>
        </w:rPr>
      </w:pPr>
    </w:p>
    <w:p w14:paraId="67428F47" w14:textId="275ABB49" w:rsidR="001C33D5" w:rsidRDefault="009E1EFE" w:rsidP="00061252">
      <w:pPr>
        <w:widowControl/>
        <w:adjustRightInd w:val="0"/>
        <w:rPr>
          <w:rFonts w:eastAsiaTheme="minorHAnsi"/>
          <w:lang w:eastAsia="en-US" w:bidi="ar-SA"/>
        </w:rPr>
      </w:pPr>
      <w:r w:rsidRPr="00061252">
        <w:rPr>
          <w:rFonts w:eastAsiaTheme="minorHAnsi"/>
          <w:lang w:eastAsia="en-US" w:bidi="ar-SA"/>
        </w:rPr>
        <w:t>Izjavljamo, da smo ponudili in izpolnili vse pozicije iz ponudbenega predračuna.</w:t>
      </w:r>
    </w:p>
    <w:p w14:paraId="4CDC542C" w14:textId="77777777" w:rsidR="00061252" w:rsidRPr="00061252" w:rsidRDefault="00061252" w:rsidP="00061252">
      <w:pPr>
        <w:widowControl/>
        <w:adjustRightInd w:val="0"/>
        <w:rPr>
          <w:rFonts w:eastAsiaTheme="minorHAnsi"/>
          <w:lang w:eastAsia="en-US" w:bidi="ar-SA"/>
        </w:rPr>
      </w:pPr>
    </w:p>
    <w:p w14:paraId="11DA4B63" w14:textId="398CD74E" w:rsidR="007C0F68" w:rsidRPr="003E1AD7" w:rsidRDefault="00DD4669" w:rsidP="003E1AD7">
      <w:pPr>
        <w:widowControl/>
        <w:tabs>
          <w:tab w:val="left" w:pos="426"/>
        </w:tabs>
        <w:autoSpaceDE/>
        <w:autoSpaceDN/>
        <w:spacing w:before="120"/>
        <w:contextualSpacing/>
        <w:rPr>
          <w:rFonts w:cstheme="minorHAnsi"/>
          <w:b/>
          <w:bCs/>
          <w:color w:val="000000"/>
        </w:rPr>
      </w:pPr>
      <w:r>
        <w:rPr>
          <w:rFonts w:cstheme="minorHAnsi"/>
          <w:b/>
          <w:bCs/>
          <w:color w:val="000000"/>
        </w:rPr>
        <w:tab/>
      </w:r>
      <w:r w:rsidR="003E1AD7" w:rsidRPr="003E1AD7">
        <w:rPr>
          <w:rFonts w:cstheme="minorHAnsi"/>
          <w:b/>
          <w:bCs/>
          <w:color w:val="000000"/>
        </w:rPr>
        <w:t>4.13.2.</w:t>
      </w:r>
      <w:r>
        <w:rPr>
          <w:rFonts w:cstheme="minorHAnsi"/>
          <w:b/>
          <w:bCs/>
          <w:color w:val="000000"/>
        </w:rPr>
        <w:t xml:space="preserve"> </w:t>
      </w:r>
      <w:r w:rsidR="007C0F68" w:rsidRPr="003E1AD7">
        <w:rPr>
          <w:rFonts w:cstheme="minorHAnsi"/>
          <w:b/>
          <w:bCs/>
          <w:color w:val="000000"/>
        </w:rPr>
        <w:t>V</w:t>
      </w:r>
      <w:r w:rsidR="003E1AD7" w:rsidRPr="003E1AD7">
        <w:rPr>
          <w:rFonts w:cstheme="minorHAnsi"/>
          <w:b/>
          <w:bCs/>
          <w:color w:val="000000"/>
        </w:rPr>
        <w:t>eljavnost ponudbe</w:t>
      </w:r>
    </w:p>
    <w:p w14:paraId="7E8ACD88" w14:textId="77777777" w:rsidR="007C0F68" w:rsidRPr="00061252" w:rsidRDefault="007C0F68" w:rsidP="007C0F68">
      <w:pPr>
        <w:spacing w:before="120"/>
        <w:jc w:val="both"/>
        <w:rPr>
          <w:rFonts w:cstheme="minorHAnsi"/>
        </w:rPr>
      </w:pPr>
      <w:r w:rsidRPr="00061252">
        <w:rPr>
          <w:rFonts w:cstheme="minorHAnsi"/>
        </w:rPr>
        <w:t xml:space="preserve">Ponudba je veljavna najmanj do ________________ </w:t>
      </w:r>
    </w:p>
    <w:p w14:paraId="2DFBDFEE" w14:textId="2D5AC7D5" w:rsidR="007C0F68" w:rsidRPr="00061252" w:rsidRDefault="007C0F68" w:rsidP="007C0F68">
      <w:pPr>
        <w:spacing w:before="120"/>
        <w:jc w:val="both"/>
        <w:rPr>
          <w:rFonts w:cstheme="minorHAnsi"/>
          <w:i/>
          <w:iCs/>
        </w:rPr>
      </w:pPr>
      <w:r w:rsidRPr="00061252">
        <w:rPr>
          <w:rFonts w:cstheme="minorHAnsi"/>
          <w:i/>
          <w:iCs/>
        </w:rPr>
        <w:t xml:space="preserve">Opomba: Ponudba mora biti veljavna </w:t>
      </w:r>
      <w:r w:rsidRPr="006043F7">
        <w:rPr>
          <w:rFonts w:cstheme="minorHAnsi"/>
          <w:i/>
          <w:iCs/>
        </w:rPr>
        <w:t xml:space="preserve">najmanj do </w:t>
      </w:r>
      <w:r w:rsidR="00061252" w:rsidRPr="006043F7">
        <w:rPr>
          <w:rFonts w:cstheme="minorHAnsi"/>
          <w:b/>
          <w:bCs/>
          <w:i/>
          <w:iCs/>
        </w:rPr>
        <w:t>1</w:t>
      </w:r>
      <w:r w:rsidR="00E20BFD" w:rsidRPr="006043F7">
        <w:rPr>
          <w:rFonts w:cstheme="minorHAnsi"/>
          <w:b/>
          <w:bCs/>
          <w:i/>
          <w:iCs/>
        </w:rPr>
        <w:t>6</w:t>
      </w:r>
      <w:r w:rsidRPr="006043F7">
        <w:rPr>
          <w:rFonts w:cstheme="minorHAnsi"/>
          <w:b/>
          <w:bCs/>
          <w:i/>
          <w:iCs/>
        </w:rPr>
        <w:t>.</w:t>
      </w:r>
      <w:r w:rsidR="00E20BFD" w:rsidRPr="006043F7">
        <w:rPr>
          <w:rFonts w:cstheme="minorHAnsi"/>
          <w:b/>
          <w:bCs/>
          <w:i/>
          <w:iCs/>
        </w:rPr>
        <w:t>6</w:t>
      </w:r>
      <w:r w:rsidRPr="006043F7">
        <w:rPr>
          <w:rFonts w:cstheme="minorHAnsi"/>
          <w:b/>
          <w:bCs/>
          <w:i/>
          <w:iCs/>
        </w:rPr>
        <w:t>.202</w:t>
      </w:r>
      <w:r w:rsidR="00350FDB" w:rsidRPr="006043F7">
        <w:rPr>
          <w:rFonts w:cstheme="minorHAnsi"/>
          <w:b/>
          <w:bCs/>
          <w:i/>
          <w:iCs/>
        </w:rPr>
        <w:t>3</w:t>
      </w:r>
      <w:r w:rsidRPr="006043F7">
        <w:rPr>
          <w:rFonts w:cstheme="minorHAnsi"/>
          <w:b/>
          <w:bCs/>
          <w:i/>
          <w:iCs/>
        </w:rPr>
        <w:t>.</w:t>
      </w:r>
      <w:r w:rsidRPr="006043F7">
        <w:rPr>
          <w:rFonts w:cstheme="minorHAnsi"/>
          <w:i/>
          <w:iCs/>
        </w:rPr>
        <w:t xml:space="preserve">. V izjemnih okoliščinah </w:t>
      </w:r>
      <w:r w:rsidRPr="00061252">
        <w:rPr>
          <w:rFonts w:cstheme="minorHAnsi"/>
          <w:i/>
          <w:iCs/>
        </w:rPr>
        <w:t>bo naročnik lahko zahteval, da ponudniki podaljšajo čas veljavnosti ponudb za določeno dodatno obdobje.</w:t>
      </w:r>
    </w:p>
    <w:p w14:paraId="32CA7B50" w14:textId="77777777" w:rsidR="007C0F68" w:rsidRDefault="007C0F68" w:rsidP="007C0F68">
      <w:pPr>
        <w:spacing w:before="120"/>
        <w:jc w:val="both"/>
        <w:rPr>
          <w:rFonts w:cstheme="minorHAnsi"/>
          <w:sz w:val="20"/>
          <w:szCs w:val="20"/>
        </w:rPr>
      </w:pPr>
    </w:p>
    <w:p w14:paraId="1CE97B57" w14:textId="297EEFE5" w:rsidR="007C0F68" w:rsidRPr="003E1AD7" w:rsidRDefault="00DD4669" w:rsidP="003E1AD7">
      <w:pPr>
        <w:widowControl/>
        <w:tabs>
          <w:tab w:val="left" w:pos="426"/>
        </w:tabs>
        <w:autoSpaceDE/>
        <w:autoSpaceDN/>
        <w:spacing w:before="120"/>
        <w:contextualSpacing/>
        <w:rPr>
          <w:rFonts w:cstheme="minorHAnsi"/>
          <w:b/>
          <w:bCs/>
          <w:color w:val="000000"/>
        </w:rPr>
      </w:pPr>
      <w:r>
        <w:rPr>
          <w:rFonts w:cstheme="minorHAnsi"/>
          <w:b/>
          <w:bCs/>
          <w:color w:val="000000"/>
        </w:rPr>
        <w:tab/>
      </w:r>
      <w:r w:rsidR="003E1AD7" w:rsidRPr="003E1AD7">
        <w:rPr>
          <w:rFonts w:cstheme="minorHAnsi"/>
          <w:b/>
          <w:bCs/>
          <w:color w:val="000000"/>
        </w:rPr>
        <w:t>4.13.3.</w:t>
      </w:r>
      <w:r>
        <w:rPr>
          <w:rFonts w:cstheme="minorHAnsi"/>
          <w:b/>
          <w:bCs/>
          <w:color w:val="000000"/>
        </w:rPr>
        <w:t xml:space="preserve"> </w:t>
      </w:r>
      <w:r w:rsidR="007C0F68" w:rsidRPr="003E1AD7">
        <w:rPr>
          <w:rFonts w:cstheme="minorHAnsi"/>
          <w:b/>
          <w:bCs/>
          <w:color w:val="000000"/>
        </w:rPr>
        <w:t>Š</w:t>
      </w:r>
      <w:r w:rsidR="003E1AD7" w:rsidRPr="003E1AD7">
        <w:rPr>
          <w:rFonts w:cstheme="minorHAnsi"/>
          <w:b/>
          <w:bCs/>
          <w:color w:val="000000"/>
        </w:rPr>
        <w:t xml:space="preserve">tevilo bencinskih servisov: </w:t>
      </w:r>
    </w:p>
    <w:p w14:paraId="442D72D3" w14:textId="36B82106" w:rsidR="007C0F68" w:rsidRDefault="007C0F68" w:rsidP="007C0F68">
      <w:pPr>
        <w:keepNext/>
        <w:keepLines/>
        <w:spacing w:before="120"/>
        <w:jc w:val="both"/>
        <w:rPr>
          <w:rFonts w:cstheme="minorHAnsi"/>
          <w:szCs w:val="20"/>
        </w:rPr>
      </w:pPr>
      <w:r w:rsidRPr="00036DD0">
        <w:rPr>
          <w:rFonts w:cstheme="minorHAnsi"/>
          <w:szCs w:val="20"/>
        </w:rPr>
        <w:t>Na območju</w:t>
      </w:r>
      <w:r w:rsidR="009E1EFE">
        <w:rPr>
          <w:rFonts w:cstheme="minorHAnsi"/>
          <w:szCs w:val="20"/>
        </w:rPr>
        <w:t xml:space="preserve"> občin Ajdovščina in Vipava</w:t>
      </w:r>
      <w:r>
        <w:rPr>
          <w:rFonts w:cstheme="minorHAnsi"/>
          <w:sz w:val="20"/>
          <w:szCs w:val="20"/>
        </w:rPr>
        <w:t xml:space="preserve"> </w:t>
      </w:r>
      <w:r w:rsidRPr="00036DD0">
        <w:rPr>
          <w:rFonts w:cstheme="minorHAnsi"/>
          <w:szCs w:val="20"/>
        </w:rPr>
        <w:t xml:space="preserve">imamo naslednje število bencinskih servisov: </w:t>
      </w:r>
    </w:p>
    <w:p w14:paraId="1E9AE7AA" w14:textId="40C85855" w:rsidR="007C0F68" w:rsidRPr="001F3B48" w:rsidRDefault="007C0F68" w:rsidP="007C0F68">
      <w:pPr>
        <w:keepNext/>
        <w:keepLines/>
        <w:spacing w:before="120"/>
        <w:jc w:val="both"/>
        <w:rPr>
          <w:rFonts w:cstheme="minorHAnsi"/>
          <w:color w:val="FF0000"/>
          <w:szCs w:val="20"/>
        </w:rPr>
      </w:pPr>
      <w:r w:rsidRPr="00616E4B">
        <w:rPr>
          <w:rFonts w:cstheme="minorHAnsi"/>
          <w:szCs w:val="20"/>
        </w:rPr>
        <w:t>_________</w:t>
      </w:r>
      <w:r>
        <w:rPr>
          <w:rFonts w:cstheme="minorHAnsi"/>
          <w:szCs w:val="20"/>
        </w:rPr>
        <w:t>__________.</w:t>
      </w:r>
      <w:r w:rsidRPr="00036DD0">
        <w:rPr>
          <w:rFonts w:cstheme="minorHAnsi"/>
          <w:szCs w:val="20"/>
        </w:rPr>
        <w:t xml:space="preserve"> </w:t>
      </w:r>
    </w:p>
    <w:p w14:paraId="6991B60D" w14:textId="77777777" w:rsidR="007C0F68" w:rsidRPr="00036DD0" w:rsidRDefault="007C0F68" w:rsidP="007C0F68">
      <w:pPr>
        <w:keepNext/>
        <w:keepLines/>
        <w:spacing w:before="120"/>
        <w:jc w:val="both"/>
        <w:rPr>
          <w:rFonts w:cstheme="minorHAnsi"/>
          <w:i/>
          <w:iCs/>
          <w:color w:val="7F7F7F" w:themeColor="text1" w:themeTint="80"/>
          <w:sz w:val="18"/>
          <w:szCs w:val="18"/>
        </w:rPr>
      </w:pPr>
    </w:p>
    <w:p w14:paraId="1B4F3BC2" w14:textId="77777777" w:rsidR="00302FBA" w:rsidRDefault="00302FBA">
      <w:pPr>
        <w:rPr>
          <w:rFonts w:ascii="Arial" w:hAnsi="Arial" w:cs="Arial"/>
          <w:color w:val="FF0000"/>
        </w:rPr>
      </w:pPr>
    </w:p>
    <w:p w14:paraId="10C3F753" w14:textId="77777777" w:rsidR="00784D0E" w:rsidRPr="00784D0E" w:rsidRDefault="00784D0E" w:rsidP="00784D0E">
      <w:pPr>
        <w:ind w:left="720"/>
        <w:jc w:val="both"/>
        <w:rPr>
          <w:b/>
          <w:sz w:val="20"/>
          <w:szCs w:val="20"/>
        </w:rPr>
      </w:pPr>
    </w:p>
    <w:tbl>
      <w:tblPr>
        <w:tblW w:w="0" w:type="auto"/>
        <w:tblInd w:w="108" w:type="dxa"/>
        <w:tblBorders>
          <w:top w:val="dotDash" w:sz="4" w:space="0" w:color="B2A1C7"/>
          <w:left w:val="dotDash" w:sz="4" w:space="0" w:color="B2A1C7"/>
          <w:bottom w:val="dotDash" w:sz="4" w:space="0" w:color="B2A1C7"/>
          <w:right w:val="dotDash" w:sz="4" w:space="0" w:color="B2A1C7"/>
          <w:insideH w:val="dotDash" w:sz="4" w:space="0" w:color="B2A1C7"/>
          <w:insideV w:val="dotDash" w:sz="4" w:space="0" w:color="B2A1C7"/>
        </w:tblBorders>
        <w:tblLook w:val="00A0" w:firstRow="1" w:lastRow="0" w:firstColumn="1" w:lastColumn="0" w:noHBand="0" w:noVBand="0"/>
      </w:tblPr>
      <w:tblGrid>
        <w:gridCol w:w="2162"/>
        <w:gridCol w:w="2410"/>
        <w:gridCol w:w="4500"/>
      </w:tblGrid>
      <w:tr w:rsidR="00784D0E" w:rsidRPr="00784D0E" w14:paraId="2C1F1BD6" w14:textId="77777777" w:rsidTr="0034560A">
        <w:trPr>
          <w:trHeight w:val="737"/>
        </w:trPr>
        <w:tc>
          <w:tcPr>
            <w:tcW w:w="2162" w:type="dxa"/>
          </w:tcPr>
          <w:p w14:paraId="48F3F10F" w14:textId="77777777" w:rsidR="00784D0E" w:rsidRPr="00784D0E" w:rsidRDefault="00784D0E" w:rsidP="0034560A">
            <w:pPr>
              <w:jc w:val="center"/>
              <w:rPr>
                <w:bCs/>
              </w:rPr>
            </w:pPr>
            <w:r w:rsidRPr="00784D0E">
              <w:rPr>
                <w:bCs/>
              </w:rPr>
              <w:t>KRAJ</w:t>
            </w:r>
          </w:p>
          <w:p w14:paraId="5173B858" w14:textId="77777777" w:rsidR="00784D0E" w:rsidRPr="00784D0E" w:rsidRDefault="00784D0E" w:rsidP="0034560A">
            <w:pPr>
              <w:jc w:val="center"/>
              <w:rPr>
                <w:bCs/>
              </w:rPr>
            </w:pPr>
          </w:p>
        </w:tc>
        <w:tc>
          <w:tcPr>
            <w:tcW w:w="2410" w:type="dxa"/>
            <w:vMerge w:val="restart"/>
          </w:tcPr>
          <w:p w14:paraId="5F73F763" w14:textId="77777777" w:rsidR="00784D0E" w:rsidRPr="00784D0E" w:rsidRDefault="00784D0E" w:rsidP="0034560A">
            <w:pPr>
              <w:jc w:val="center"/>
              <w:rPr>
                <w:bCs/>
              </w:rPr>
            </w:pPr>
            <w:r w:rsidRPr="00784D0E">
              <w:rPr>
                <w:bCs/>
              </w:rPr>
              <w:t>ŽIG</w:t>
            </w:r>
          </w:p>
        </w:tc>
        <w:tc>
          <w:tcPr>
            <w:tcW w:w="4500" w:type="dxa"/>
            <w:vMerge w:val="restart"/>
          </w:tcPr>
          <w:p w14:paraId="7EE66E9F" w14:textId="77777777" w:rsidR="00784D0E" w:rsidRPr="00784D0E" w:rsidRDefault="00784D0E" w:rsidP="0034560A">
            <w:pPr>
              <w:jc w:val="center"/>
              <w:rPr>
                <w:bCs/>
              </w:rPr>
            </w:pPr>
            <w:r w:rsidRPr="00784D0E">
              <w:rPr>
                <w:bCs/>
              </w:rPr>
              <w:t xml:space="preserve"> NAROČNIK/INVESTITOR</w:t>
            </w:r>
          </w:p>
          <w:p w14:paraId="692ECBE9" w14:textId="77777777" w:rsidR="00784D0E" w:rsidRPr="00784D0E" w:rsidRDefault="00784D0E" w:rsidP="0034560A">
            <w:pPr>
              <w:jc w:val="center"/>
              <w:rPr>
                <w:bCs/>
              </w:rPr>
            </w:pPr>
            <w:r w:rsidRPr="00784D0E">
              <w:rPr>
                <w:bCs/>
              </w:rPr>
              <w:t xml:space="preserve"> ime in priimek zakonitega zastopnika </w:t>
            </w:r>
          </w:p>
          <w:p w14:paraId="4351971D" w14:textId="77777777" w:rsidR="00784D0E" w:rsidRPr="00784D0E" w:rsidRDefault="00784D0E" w:rsidP="0034560A">
            <w:pPr>
              <w:jc w:val="center"/>
              <w:rPr>
                <w:bCs/>
              </w:rPr>
            </w:pPr>
            <w:r w:rsidRPr="00784D0E">
              <w:rPr>
                <w:bCs/>
              </w:rPr>
              <w:t>in podpis</w:t>
            </w:r>
          </w:p>
        </w:tc>
      </w:tr>
      <w:tr w:rsidR="00784D0E" w:rsidRPr="00784D0E" w14:paraId="7F523849" w14:textId="77777777" w:rsidTr="0034560A">
        <w:trPr>
          <w:trHeight w:val="737"/>
        </w:trPr>
        <w:tc>
          <w:tcPr>
            <w:tcW w:w="2162" w:type="dxa"/>
          </w:tcPr>
          <w:p w14:paraId="407BB496" w14:textId="77777777" w:rsidR="00784D0E" w:rsidRPr="00784D0E" w:rsidRDefault="00784D0E" w:rsidP="0034560A">
            <w:pPr>
              <w:jc w:val="center"/>
              <w:rPr>
                <w:bCs/>
              </w:rPr>
            </w:pPr>
            <w:r w:rsidRPr="00784D0E">
              <w:rPr>
                <w:bCs/>
              </w:rPr>
              <w:t>DATUM</w:t>
            </w:r>
          </w:p>
        </w:tc>
        <w:tc>
          <w:tcPr>
            <w:tcW w:w="2410" w:type="dxa"/>
            <w:vMerge/>
            <w:vAlign w:val="bottom"/>
          </w:tcPr>
          <w:p w14:paraId="64CBC225" w14:textId="77777777" w:rsidR="00784D0E" w:rsidRPr="00784D0E" w:rsidRDefault="00784D0E" w:rsidP="0034560A">
            <w:pPr>
              <w:jc w:val="center"/>
              <w:rPr>
                <w:bCs/>
              </w:rPr>
            </w:pPr>
          </w:p>
        </w:tc>
        <w:tc>
          <w:tcPr>
            <w:tcW w:w="4500" w:type="dxa"/>
            <w:vMerge/>
            <w:shd w:val="pct10" w:color="auto" w:fill="auto"/>
            <w:vAlign w:val="bottom"/>
          </w:tcPr>
          <w:p w14:paraId="77E3F59B" w14:textId="77777777" w:rsidR="00784D0E" w:rsidRPr="00784D0E" w:rsidRDefault="00784D0E" w:rsidP="0034560A">
            <w:pPr>
              <w:jc w:val="center"/>
              <w:rPr>
                <w:bCs/>
              </w:rPr>
            </w:pPr>
          </w:p>
        </w:tc>
      </w:tr>
    </w:tbl>
    <w:p w14:paraId="104647D3" w14:textId="77777777" w:rsidR="00784D0E" w:rsidRPr="00784D0E" w:rsidRDefault="00784D0E" w:rsidP="00784D0E">
      <w:pPr>
        <w:pStyle w:val="Telobesedila"/>
        <w:spacing w:before="9"/>
        <w:rPr>
          <w:i/>
          <w:sz w:val="15"/>
        </w:rPr>
      </w:pPr>
    </w:p>
    <w:p w14:paraId="733E3481" w14:textId="77777777" w:rsidR="00784D0E" w:rsidRPr="00784D0E" w:rsidRDefault="00784D0E" w:rsidP="00784D0E">
      <w:pPr>
        <w:pStyle w:val="Telobesedila"/>
        <w:spacing w:before="9"/>
        <w:rPr>
          <w:i/>
          <w:sz w:val="15"/>
        </w:rPr>
      </w:pPr>
    </w:p>
    <w:p w14:paraId="49F6811C" w14:textId="0B26D46F" w:rsidR="00784D0E" w:rsidRDefault="00784D0E"/>
    <w:sectPr w:rsidR="00784D0E" w:rsidSect="00307FB9">
      <w:pgSz w:w="11910" w:h="16840"/>
      <w:pgMar w:top="567" w:right="995" w:bottom="1985" w:left="697" w:header="573" w:footer="15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01EDD" w14:textId="77777777" w:rsidR="007B2775" w:rsidRDefault="007B2775">
      <w:r>
        <w:separator/>
      </w:r>
    </w:p>
  </w:endnote>
  <w:endnote w:type="continuationSeparator" w:id="0">
    <w:p w14:paraId="4051CD12" w14:textId="77777777" w:rsidR="007B2775" w:rsidRDefault="007B2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E24F2" w14:textId="7E1D6273" w:rsidR="000D7130" w:rsidRPr="00C90500" w:rsidRDefault="000D7130" w:rsidP="000D7130">
    <w:pPr>
      <w:spacing w:line="223" w:lineRule="exact"/>
      <w:ind w:left="88"/>
      <w:jc w:val="center"/>
      <w:rPr>
        <w:sz w:val="20"/>
        <w:szCs w:val="20"/>
      </w:rPr>
    </w:pPr>
    <w:r w:rsidRPr="00C90500">
      <w:rPr>
        <w:sz w:val="20"/>
        <w:szCs w:val="20"/>
      </w:rPr>
      <w:t xml:space="preserve">J A V N O </w:t>
    </w:r>
    <w:r>
      <w:rPr>
        <w:sz w:val="20"/>
        <w:szCs w:val="20"/>
      </w:rPr>
      <w:t xml:space="preserve">  </w:t>
    </w:r>
    <w:r w:rsidRPr="00C90500">
      <w:rPr>
        <w:sz w:val="20"/>
        <w:szCs w:val="20"/>
      </w:rPr>
      <w:t>N A R O Č I L O:</w:t>
    </w:r>
  </w:p>
  <w:p w14:paraId="099C3401" w14:textId="08A2A8A6" w:rsidR="000D7130" w:rsidRDefault="000D7130" w:rsidP="000D7130">
    <w:pPr>
      <w:spacing w:before="36"/>
      <w:jc w:val="center"/>
      <w:rPr>
        <w:sz w:val="20"/>
      </w:rPr>
    </w:pPr>
    <w:r w:rsidRPr="00C90500">
      <w:rPr>
        <w:sz w:val="20"/>
        <w:szCs w:val="20"/>
      </w:rPr>
      <w:t>»</w:t>
    </w:r>
    <w:r w:rsidR="001A6C5E">
      <w:rPr>
        <w:sz w:val="20"/>
        <w:szCs w:val="20"/>
      </w:rPr>
      <w:t xml:space="preserve">NAKUP IN </w:t>
    </w:r>
    <w:r w:rsidRPr="00AC2E0E">
      <w:rPr>
        <w:sz w:val="20"/>
        <w:szCs w:val="20"/>
      </w:rPr>
      <w:t>DOBAV</w:t>
    </w:r>
    <w:r>
      <w:rPr>
        <w:sz w:val="20"/>
        <w:szCs w:val="20"/>
      </w:rPr>
      <w:t>A</w:t>
    </w:r>
    <w:r w:rsidR="001A6C5E">
      <w:rPr>
        <w:sz w:val="20"/>
        <w:szCs w:val="20"/>
      </w:rPr>
      <w:t xml:space="preserve"> POGONSKEGA GORIVA</w:t>
    </w:r>
    <w:r>
      <w:rPr>
        <w:sz w:val="20"/>
      </w:rPr>
      <w:t>«</w:t>
    </w:r>
  </w:p>
  <w:p w14:paraId="4883C6E8" w14:textId="77777777" w:rsidR="000D7130" w:rsidRPr="00C90500" w:rsidRDefault="000D7130" w:rsidP="000D7130">
    <w:pPr>
      <w:jc w:val="center"/>
      <w:rPr>
        <w:sz w:val="20"/>
        <w:szCs w:val="20"/>
      </w:rPr>
    </w:pPr>
  </w:p>
  <w:p w14:paraId="373ED82E" w14:textId="77777777" w:rsidR="000D7130" w:rsidRDefault="000D713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191C1" w14:textId="1EF8C410" w:rsidR="00772BC4" w:rsidRDefault="00C90500">
    <w:pPr>
      <w:pStyle w:val="Telobesedila"/>
      <w:spacing w:line="14" w:lineRule="auto"/>
      <w:rPr>
        <w:sz w:val="20"/>
      </w:rPr>
    </w:pPr>
    <w:r>
      <w:rPr>
        <w:noProof/>
        <w:lang w:bidi="ar-SA"/>
      </w:rPr>
      <mc:AlternateContent>
        <mc:Choice Requires="wps">
          <w:drawing>
            <wp:anchor distT="0" distB="0" distL="114300" distR="114300" simplePos="0" relativeHeight="249110528" behindDoc="1" locked="0" layoutInCell="1" allowOverlap="1" wp14:anchorId="2907B2D5" wp14:editId="3BE98FD0">
              <wp:simplePos x="0" y="0"/>
              <wp:positionH relativeFrom="page">
                <wp:posOffset>1412543</wp:posOffset>
              </wp:positionH>
              <wp:positionV relativeFrom="page">
                <wp:posOffset>9594376</wp:posOffset>
              </wp:positionV>
              <wp:extent cx="4449170" cy="657367"/>
              <wp:effectExtent l="0" t="0" r="8890" b="9525"/>
              <wp:wrapNone/>
              <wp:docPr id="6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9170" cy="6573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42F75" w14:textId="5FD3613F" w:rsidR="00772BC4" w:rsidRPr="00C90500" w:rsidRDefault="009E6620">
                          <w:pPr>
                            <w:spacing w:line="223" w:lineRule="exact"/>
                            <w:ind w:left="88"/>
                            <w:jc w:val="center"/>
                            <w:rPr>
                              <w:sz w:val="20"/>
                              <w:szCs w:val="20"/>
                            </w:rPr>
                          </w:pPr>
                          <w:r w:rsidRPr="00C90500">
                            <w:rPr>
                              <w:sz w:val="20"/>
                              <w:szCs w:val="20"/>
                            </w:rPr>
                            <w:t>J A V N O</w:t>
                          </w:r>
                          <w:r w:rsidR="000D7130">
                            <w:rPr>
                              <w:sz w:val="20"/>
                              <w:szCs w:val="20"/>
                            </w:rPr>
                            <w:t xml:space="preserve"> </w:t>
                          </w:r>
                          <w:r w:rsidRPr="00C90500">
                            <w:rPr>
                              <w:sz w:val="20"/>
                              <w:szCs w:val="20"/>
                            </w:rPr>
                            <w:t xml:space="preserve"> N A R O Č I L O:</w:t>
                          </w:r>
                        </w:p>
                        <w:p w14:paraId="76D23450" w14:textId="03B6C6A5" w:rsidR="00C90500" w:rsidRDefault="009E6620" w:rsidP="00C90500">
                          <w:pPr>
                            <w:spacing w:before="36"/>
                            <w:jc w:val="center"/>
                            <w:rPr>
                              <w:sz w:val="20"/>
                            </w:rPr>
                          </w:pPr>
                          <w:r w:rsidRPr="00C90500">
                            <w:rPr>
                              <w:sz w:val="20"/>
                              <w:szCs w:val="20"/>
                            </w:rPr>
                            <w:t>»</w:t>
                          </w:r>
                          <w:r w:rsidR="000956AD">
                            <w:rPr>
                              <w:sz w:val="20"/>
                              <w:szCs w:val="20"/>
                            </w:rPr>
                            <w:t xml:space="preserve">NAKUP IN </w:t>
                          </w:r>
                          <w:r w:rsidR="00AC2E0E" w:rsidRPr="00AC2E0E">
                            <w:rPr>
                              <w:sz w:val="20"/>
                              <w:szCs w:val="20"/>
                            </w:rPr>
                            <w:t>DOBAV</w:t>
                          </w:r>
                          <w:r w:rsidR="000D7130">
                            <w:rPr>
                              <w:sz w:val="20"/>
                              <w:szCs w:val="20"/>
                            </w:rPr>
                            <w:t>A</w:t>
                          </w:r>
                          <w:r w:rsidR="000956AD">
                            <w:rPr>
                              <w:sz w:val="20"/>
                              <w:szCs w:val="20"/>
                            </w:rPr>
                            <w:t xml:space="preserve"> POGONSKEGA GORIVA</w:t>
                          </w:r>
                          <w:r w:rsidR="00C90500">
                            <w:rPr>
                              <w:sz w:val="20"/>
                            </w:rPr>
                            <w:t>«</w:t>
                          </w:r>
                        </w:p>
                        <w:p w14:paraId="7524473B" w14:textId="792DEA54" w:rsidR="00C90500" w:rsidRPr="00C90500" w:rsidRDefault="00C90500" w:rsidP="00C90500">
                          <w:pPr>
                            <w:jc w:val="center"/>
                            <w:rPr>
                              <w:sz w:val="20"/>
                              <w:szCs w:val="20"/>
                            </w:rPr>
                          </w:pPr>
                        </w:p>
                        <w:p w14:paraId="390D80E2" w14:textId="05544D7A" w:rsidR="00772BC4" w:rsidRDefault="00772BC4">
                          <w:pPr>
                            <w:spacing w:before="36"/>
                            <w:jc w:val="center"/>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7B2D5" id="_x0000_t202" coordsize="21600,21600" o:spt="202" path="m,l,21600r21600,l21600,xe">
              <v:stroke joinstyle="miter"/>
              <v:path gradientshapeok="t" o:connecttype="rect"/>
            </v:shapetype>
            <v:shape id="Text Box 54" o:spid="_x0000_s1040" type="#_x0000_t202" style="position:absolute;margin-left:111.2pt;margin-top:755.45pt;width:350.35pt;height:51.75pt;z-index:-2542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" filled="f" stroked="f">
              <v:textbox inset="0,0,0,0">
                <w:txbxContent>
                  <w:p w14:paraId="3C342F75" w14:textId="5FD3613F" w:rsidR="00772BC4" w:rsidRPr="00C90500" w:rsidRDefault="009E6620">
                    <w:pPr>
                      <w:spacing w:line="223" w:lineRule="exact"/>
                      <w:ind w:left="88"/>
                      <w:jc w:val="center"/>
                      <w:rPr>
                        <w:sz w:val="20"/>
                        <w:szCs w:val="20"/>
                      </w:rPr>
                    </w:pPr>
                    <w:r w:rsidRPr="00C90500">
                      <w:rPr>
                        <w:sz w:val="20"/>
                        <w:szCs w:val="20"/>
                      </w:rPr>
                      <w:t>J A V N O</w:t>
                    </w:r>
                    <w:r w:rsidR="000D7130">
                      <w:rPr>
                        <w:sz w:val="20"/>
                        <w:szCs w:val="20"/>
                      </w:rPr>
                      <w:t xml:space="preserve"> </w:t>
                    </w:r>
                    <w:r w:rsidRPr="00C90500">
                      <w:rPr>
                        <w:sz w:val="20"/>
                        <w:szCs w:val="20"/>
                      </w:rPr>
                      <w:t xml:space="preserve"> N A R O Č I L O:</w:t>
                    </w:r>
                  </w:p>
                  <w:p w14:paraId="76D23450" w14:textId="03B6C6A5" w:rsidR="00C90500" w:rsidRDefault="009E6620" w:rsidP="00C90500">
                    <w:pPr>
                      <w:spacing w:before="36"/>
                      <w:jc w:val="center"/>
                      <w:rPr>
                        <w:sz w:val="20"/>
                      </w:rPr>
                    </w:pPr>
                    <w:r w:rsidRPr="00C90500">
                      <w:rPr>
                        <w:sz w:val="20"/>
                        <w:szCs w:val="20"/>
                      </w:rPr>
                      <w:t>»</w:t>
                    </w:r>
                    <w:r w:rsidR="000956AD">
                      <w:rPr>
                        <w:sz w:val="20"/>
                        <w:szCs w:val="20"/>
                      </w:rPr>
                      <w:t xml:space="preserve">NAKUP IN </w:t>
                    </w:r>
                    <w:r w:rsidR="00AC2E0E" w:rsidRPr="00AC2E0E">
                      <w:rPr>
                        <w:sz w:val="20"/>
                        <w:szCs w:val="20"/>
                      </w:rPr>
                      <w:t>DOBAV</w:t>
                    </w:r>
                    <w:r w:rsidR="000D7130">
                      <w:rPr>
                        <w:sz w:val="20"/>
                        <w:szCs w:val="20"/>
                      </w:rPr>
                      <w:t>A</w:t>
                    </w:r>
                    <w:r w:rsidR="000956AD">
                      <w:rPr>
                        <w:sz w:val="20"/>
                        <w:szCs w:val="20"/>
                      </w:rPr>
                      <w:t xml:space="preserve"> POGONSKEGA GORIVA</w:t>
                    </w:r>
                    <w:r w:rsidR="00C90500">
                      <w:rPr>
                        <w:sz w:val="20"/>
                      </w:rPr>
                      <w:t>«</w:t>
                    </w:r>
                  </w:p>
                  <w:p w14:paraId="7524473B" w14:textId="792DEA54" w:rsidR="00C90500" w:rsidRPr="00C90500" w:rsidRDefault="00C90500" w:rsidP="00C90500">
                    <w:pPr>
                      <w:jc w:val="center"/>
                      <w:rPr>
                        <w:sz w:val="20"/>
                        <w:szCs w:val="20"/>
                      </w:rPr>
                    </w:pPr>
                  </w:p>
                  <w:p w14:paraId="390D80E2" w14:textId="05544D7A" w:rsidR="00772BC4" w:rsidRDefault="00772BC4">
                    <w:pPr>
                      <w:spacing w:before="36"/>
                      <w:jc w:val="center"/>
                      <w:rPr>
                        <w:sz w:val="20"/>
                      </w:rPr>
                    </w:pPr>
                  </w:p>
                </w:txbxContent>
              </v:textbox>
              <w10:wrap anchorx="page" anchory="page"/>
            </v:shape>
          </w:pict>
        </mc:Fallback>
      </mc:AlternateContent>
    </w:r>
    <w:r w:rsidR="00A1734D">
      <w:rPr>
        <w:noProof/>
        <w:lang w:bidi="ar-SA"/>
      </w:rPr>
      <mc:AlternateContent>
        <mc:Choice Requires="wpg">
          <w:drawing>
            <wp:anchor distT="0" distB="0" distL="114300" distR="114300" simplePos="0" relativeHeight="249109504" behindDoc="1" locked="0" layoutInCell="1" allowOverlap="1" wp14:anchorId="16828A7E" wp14:editId="7C3465C7">
              <wp:simplePos x="0" y="0"/>
              <wp:positionH relativeFrom="page">
                <wp:posOffset>900430</wp:posOffset>
              </wp:positionH>
              <wp:positionV relativeFrom="page">
                <wp:posOffset>9526270</wp:posOffset>
              </wp:positionV>
              <wp:extent cx="5760720" cy="21590"/>
              <wp:effectExtent l="0" t="0" r="0" b="0"/>
              <wp:wrapNone/>
              <wp:docPr id="67"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68" name="Line 65"/>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69" name="Rectangle 64"/>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Line 63"/>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71" name="Rectangle 62"/>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AutoShape 61"/>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Rectangle 60"/>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59"/>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58"/>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Line 57"/>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77" name="Rectangle 56"/>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95BC2" id="Group 55" o:spid="_x0000_s1026" style="position:absolute;margin-left:70.9pt;margin-top:750.1pt;width:453.6pt;height:1.7pt;z-index:-254206976;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">
              <v:line id="Line 65"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" strokecolor="#9f9f9f" strokeweight="1.6pt"/>
              <v:rect id="Rectangle 64"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" fillcolor="#9f9f9f" stroked="f"/>
              <v:line id="Line 63"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" strokecolor="#9f9f9f" strokeweight=".24pt"/>
              <v:rect id="Rectangle 62"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" fillcolor="#e2e2e2" stroked="f"/>
              <v:shape id="AutoShape 61"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" path="m5,5l,5,,26r5,l5,5m9071,r-5,l9066,5r5,l9071,e" fillcolor="#9f9f9f" stroked="f">
                <v:path arrowok="t" o:connecttype="custom" o:connectlocs="5,15010;0,15010;0,15031;5,15031;5,15010;9071,15005;9066,15005;9066,15010;9071,15010;9071,15005" o:connectangles="0,0,0,0,0,0,0,0,0,0"/>
              </v:shape>
              <v:rect id="Rectangle 60"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" fillcolor="#e2e2e2" stroked="f"/>
              <v:rect id="Rectangle 59"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" fillcolor="#9f9f9f" stroked="f"/>
              <v:rect id="Rectangle 58"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" fillcolor="#e2e2e2" stroked="f"/>
              <v:line id="Line 57"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" strokecolor="#e2e2e2" strokeweight=".24pt"/>
              <v:rect id="Rectangle 56"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" fillcolor="#e2e2e2" stroked="f"/>
              <w10:wrap anchorx="page" anchory="page"/>
            </v:group>
          </w:pict>
        </mc:Fallback>
      </mc:AlternateContent>
    </w:r>
    <w:r w:rsidR="00A1734D">
      <w:rPr>
        <w:noProof/>
        <w:lang w:bidi="ar-SA"/>
      </w:rPr>
      <mc:AlternateContent>
        <mc:Choice Requires="wps">
          <w:drawing>
            <wp:anchor distT="0" distB="0" distL="114300" distR="114300" simplePos="0" relativeHeight="249111552" behindDoc="1" locked="0" layoutInCell="1" allowOverlap="1" wp14:anchorId="27644B8E" wp14:editId="27374F5A">
              <wp:simplePos x="0" y="0"/>
              <wp:positionH relativeFrom="page">
                <wp:posOffset>5918835</wp:posOffset>
              </wp:positionH>
              <wp:positionV relativeFrom="page">
                <wp:posOffset>10101580</wp:posOffset>
              </wp:positionV>
              <wp:extent cx="715645" cy="152400"/>
              <wp:effectExtent l="0" t="0" r="0" b="0"/>
              <wp:wrapNone/>
              <wp:docPr id="65"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B5A22"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30</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644B8E" id="Text Box 53" o:spid="_x0000_s1041" type="#_x0000_t202" style="position:absolute;margin-left:466.05pt;margin-top:795.4pt;width:56.35pt;height:12pt;z-index:-2542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" filled="f" stroked="f">
              <v:textbox inset="0,0,0,0">
                <w:txbxContent>
                  <w:p w14:paraId="2C0B5A22"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30</w:t>
                    </w:r>
                    <w:r>
                      <w:fldChar w:fldCharType="end"/>
                    </w:r>
                    <w:r>
                      <w:rPr>
                        <w:sz w:val="20"/>
                      </w:rPr>
                      <w:t xml:space="preserve"> | S t r a 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B1C66" w14:textId="6ED811AA" w:rsidR="00772BC4" w:rsidRDefault="00E57770">
    <w:pPr>
      <w:pStyle w:val="Telobesedila"/>
      <w:spacing w:line="14" w:lineRule="auto"/>
      <w:rPr>
        <w:sz w:val="20"/>
      </w:rPr>
    </w:pPr>
    <w:r>
      <w:rPr>
        <w:noProof/>
        <w:lang w:bidi="ar-SA"/>
      </w:rPr>
      <mc:AlternateContent>
        <mc:Choice Requires="wps">
          <w:drawing>
            <wp:anchor distT="0" distB="0" distL="114300" distR="114300" simplePos="0" relativeHeight="251659264" behindDoc="1" locked="0" layoutInCell="1" allowOverlap="1" wp14:anchorId="5EAD3CAB" wp14:editId="2C7B81DC">
              <wp:simplePos x="0" y="0"/>
              <wp:positionH relativeFrom="page">
                <wp:posOffset>6042660</wp:posOffset>
              </wp:positionH>
              <wp:positionV relativeFrom="page">
                <wp:posOffset>10111740</wp:posOffset>
              </wp:positionV>
              <wp:extent cx="715645" cy="152400"/>
              <wp:effectExtent l="0" t="0" r="0" b="0"/>
              <wp:wrapNone/>
              <wp:docPr id="3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5A380" w14:textId="77777777" w:rsidR="00E57770" w:rsidRDefault="00E57770" w:rsidP="00E57770">
                          <w:pPr>
                            <w:spacing w:line="223" w:lineRule="exact"/>
                            <w:ind w:left="60"/>
                            <w:rPr>
                              <w:sz w:val="20"/>
                            </w:rPr>
                          </w:pPr>
                          <w:r>
                            <w:fldChar w:fldCharType="begin"/>
                          </w:r>
                          <w:r>
                            <w:rPr>
                              <w:sz w:val="20"/>
                            </w:rPr>
                            <w:instrText xml:space="preserve"> PAGE </w:instrText>
                          </w:r>
                          <w:r>
                            <w:fldChar w:fldCharType="separate"/>
                          </w:r>
                          <w:r>
                            <w:rPr>
                              <w:noProof/>
                              <w:sz w:val="20"/>
                            </w:rPr>
                            <w:t>30</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AD3CAB" id="_x0000_t202" coordsize="21600,21600" o:spt="202" path="m,l,21600r21600,l21600,xe">
              <v:stroke joinstyle="miter"/>
              <v:path gradientshapeok="t" o:connecttype="rect"/>
            </v:shapetype>
            <v:shape id="_x0000_s1042" type="#_x0000_t202" style="position:absolute;margin-left:475.8pt;margin-top:796.2pt;width:56.3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" filled="f" stroked="f">
              <v:textbox inset="0,0,0,0">
                <w:txbxContent>
                  <w:p w14:paraId="32A5A380" w14:textId="77777777" w:rsidR="00E57770" w:rsidRDefault="00E57770" w:rsidP="00E57770">
                    <w:pPr>
                      <w:spacing w:line="223" w:lineRule="exact"/>
                      <w:ind w:left="60"/>
                      <w:rPr>
                        <w:sz w:val="20"/>
                      </w:rPr>
                    </w:pPr>
                    <w:r>
                      <w:fldChar w:fldCharType="begin"/>
                    </w:r>
                    <w:r>
                      <w:rPr>
                        <w:sz w:val="20"/>
                      </w:rPr>
                      <w:instrText xml:space="preserve"> PAGE </w:instrText>
                    </w:r>
                    <w:r>
                      <w:fldChar w:fldCharType="separate"/>
                    </w:r>
                    <w:r>
                      <w:rPr>
                        <w:noProof/>
                        <w:sz w:val="20"/>
                      </w:rPr>
                      <w:t>30</w:t>
                    </w:r>
                    <w:r>
                      <w:fldChar w:fldCharType="end"/>
                    </w:r>
                    <w:r>
                      <w:rPr>
                        <w:sz w:val="20"/>
                      </w:rPr>
                      <w:t xml:space="preserve"> | S t r a n</w:t>
                    </w:r>
                  </w:p>
                </w:txbxContent>
              </v:textbox>
              <w10:wrap anchorx="page" anchory="page"/>
            </v:shape>
          </w:pict>
        </mc:Fallback>
      </mc:AlternateContent>
    </w:r>
    <w:r w:rsidR="00131706">
      <w:rPr>
        <w:noProof/>
        <w:lang w:bidi="ar-SA"/>
      </w:rPr>
      <mc:AlternateContent>
        <mc:Choice Requires="wps">
          <w:drawing>
            <wp:anchor distT="0" distB="0" distL="114300" distR="114300" simplePos="0" relativeHeight="249118720" behindDoc="1" locked="0" layoutInCell="1" allowOverlap="1" wp14:anchorId="08E9B0BA" wp14:editId="5553D49B">
              <wp:simplePos x="0" y="0"/>
              <wp:positionH relativeFrom="page">
                <wp:posOffset>1470660</wp:posOffset>
              </wp:positionH>
              <wp:positionV relativeFrom="page">
                <wp:posOffset>9593580</wp:posOffset>
              </wp:positionV>
              <wp:extent cx="4442460" cy="792480"/>
              <wp:effectExtent l="0" t="0" r="15240" b="7620"/>
              <wp:wrapNone/>
              <wp:docPr id="4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2460" cy="792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3AABE" w14:textId="77777777" w:rsidR="00094C36" w:rsidRPr="00C90500" w:rsidRDefault="00094C36" w:rsidP="00094C36">
                          <w:pPr>
                            <w:spacing w:line="223" w:lineRule="exact"/>
                            <w:ind w:left="88"/>
                            <w:jc w:val="center"/>
                            <w:rPr>
                              <w:sz w:val="20"/>
                              <w:szCs w:val="20"/>
                            </w:rPr>
                          </w:pPr>
                          <w:r w:rsidRPr="00C90500">
                            <w:rPr>
                              <w:sz w:val="20"/>
                              <w:szCs w:val="20"/>
                            </w:rPr>
                            <w:t>J A V N O</w:t>
                          </w:r>
                          <w:r>
                            <w:rPr>
                              <w:sz w:val="20"/>
                              <w:szCs w:val="20"/>
                            </w:rPr>
                            <w:t xml:space="preserve"> </w:t>
                          </w:r>
                          <w:r w:rsidRPr="00C90500">
                            <w:rPr>
                              <w:sz w:val="20"/>
                              <w:szCs w:val="20"/>
                            </w:rPr>
                            <w:t xml:space="preserve"> N A R O Č I L O:</w:t>
                          </w:r>
                        </w:p>
                        <w:p w14:paraId="172A27BF" w14:textId="3FA29B0A" w:rsidR="00094C36" w:rsidRDefault="00094C36" w:rsidP="00094C36">
                          <w:pPr>
                            <w:spacing w:before="36"/>
                            <w:jc w:val="center"/>
                            <w:rPr>
                              <w:sz w:val="20"/>
                            </w:rPr>
                          </w:pPr>
                          <w:r w:rsidRPr="00C90500">
                            <w:rPr>
                              <w:sz w:val="20"/>
                              <w:szCs w:val="20"/>
                            </w:rPr>
                            <w:t>»</w:t>
                          </w:r>
                          <w:r w:rsidR="005D330E">
                            <w:rPr>
                              <w:sz w:val="20"/>
                              <w:szCs w:val="20"/>
                            </w:rPr>
                            <w:t xml:space="preserve">NAKUP IN </w:t>
                          </w:r>
                          <w:r w:rsidRPr="00AC2E0E">
                            <w:rPr>
                              <w:sz w:val="20"/>
                              <w:szCs w:val="20"/>
                            </w:rPr>
                            <w:t>DOBAV</w:t>
                          </w:r>
                          <w:r>
                            <w:rPr>
                              <w:sz w:val="20"/>
                              <w:szCs w:val="20"/>
                            </w:rPr>
                            <w:t>A</w:t>
                          </w:r>
                          <w:r w:rsidR="005D330E">
                            <w:rPr>
                              <w:sz w:val="20"/>
                              <w:szCs w:val="20"/>
                            </w:rPr>
                            <w:t xml:space="preserve"> POGONSKIH GORIV</w:t>
                          </w:r>
                          <w:r>
                            <w:rPr>
                              <w:sz w:val="20"/>
                            </w:rPr>
                            <w:t>«</w:t>
                          </w:r>
                        </w:p>
                        <w:p w14:paraId="3D4FACE8" w14:textId="08DD0699" w:rsidR="00094C36" w:rsidRDefault="00094C36" w:rsidP="00094C36">
                          <w:pPr>
                            <w:spacing w:before="36"/>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E9B0BA" id="Text Box 28" o:spid="_x0000_s1043" type="#_x0000_t202" style="position:absolute;margin-left:115.8pt;margin-top:755.4pt;width:349.8pt;height:62.4pt;z-index:-25419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" filled="f" stroked="f">
              <v:textbox inset="0,0,0,0">
                <w:txbxContent>
                  <w:p w14:paraId="5633AABE" w14:textId="77777777" w:rsidR="00094C36" w:rsidRPr="00C90500" w:rsidRDefault="00094C36" w:rsidP="00094C36">
                    <w:pPr>
                      <w:spacing w:line="223" w:lineRule="exact"/>
                      <w:ind w:left="88"/>
                      <w:jc w:val="center"/>
                      <w:rPr>
                        <w:sz w:val="20"/>
                        <w:szCs w:val="20"/>
                      </w:rPr>
                    </w:pPr>
                    <w:r w:rsidRPr="00C90500">
                      <w:rPr>
                        <w:sz w:val="20"/>
                        <w:szCs w:val="20"/>
                      </w:rPr>
                      <w:t>J A V N O</w:t>
                    </w:r>
                    <w:r>
                      <w:rPr>
                        <w:sz w:val="20"/>
                        <w:szCs w:val="20"/>
                      </w:rPr>
                      <w:t xml:space="preserve"> </w:t>
                    </w:r>
                    <w:r w:rsidRPr="00C90500">
                      <w:rPr>
                        <w:sz w:val="20"/>
                        <w:szCs w:val="20"/>
                      </w:rPr>
                      <w:t xml:space="preserve"> N A R O Č I L O:</w:t>
                    </w:r>
                  </w:p>
                  <w:p w14:paraId="172A27BF" w14:textId="3FA29B0A" w:rsidR="00094C36" w:rsidRDefault="00094C36" w:rsidP="00094C36">
                    <w:pPr>
                      <w:spacing w:before="36"/>
                      <w:jc w:val="center"/>
                      <w:rPr>
                        <w:sz w:val="20"/>
                      </w:rPr>
                    </w:pPr>
                    <w:r w:rsidRPr="00C90500">
                      <w:rPr>
                        <w:sz w:val="20"/>
                        <w:szCs w:val="20"/>
                      </w:rPr>
                      <w:t>»</w:t>
                    </w:r>
                    <w:r w:rsidR="005D330E">
                      <w:rPr>
                        <w:sz w:val="20"/>
                        <w:szCs w:val="20"/>
                      </w:rPr>
                      <w:t xml:space="preserve">NAKUP IN </w:t>
                    </w:r>
                    <w:r w:rsidRPr="00AC2E0E">
                      <w:rPr>
                        <w:sz w:val="20"/>
                        <w:szCs w:val="20"/>
                      </w:rPr>
                      <w:t>DOBAV</w:t>
                    </w:r>
                    <w:r>
                      <w:rPr>
                        <w:sz w:val="20"/>
                        <w:szCs w:val="20"/>
                      </w:rPr>
                      <w:t>A</w:t>
                    </w:r>
                    <w:r w:rsidR="005D330E">
                      <w:rPr>
                        <w:sz w:val="20"/>
                        <w:szCs w:val="20"/>
                      </w:rPr>
                      <w:t xml:space="preserve"> POGONSKIH GORIV</w:t>
                    </w:r>
                    <w:r>
                      <w:rPr>
                        <w:sz w:val="20"/>
                      </w:rPr>
                      <w:t>«</w:t>
                    </w:r>
                  </w:p>
                  <w:p w14:paraId="3D4FACE8" w14:textId="08DD0699" w:rsidR="00094C36" w:rsidRDefault="00094C36" w:rsidP="00094C36">
                    <w:pPr>
                      <w:spacing w:before="36"/>
                      <w:rPr>
                        <w:sz w:val="20"/>
                      </w:rPr>
                    </w:pPr>
                  </w:p>
                </w:txbxContent>
              </v:textbox>
              <w10:wrap anchorx="page" anchory="page"/>
            </v:shape>
          </w:pict>
        </mc:Fallback>
      </mc:AlternateContent>
    </w:r>
    <w:r w:rsidR="00A1734D">
      <w:rPr>
        <w:noProof/>
        <w:lang w:bidi="ar-SA"/>
      </w:rPr>
      <mc:AlternateContent>
        <mc:Choice Requires="wpg">
          <w:drawing>
            <wp:anchor distT="0" distB="0" distL="114300" distR="114300" simplePos="0" relativeHeight="249117696" behindDoc="1" locked="0" layoutInCell="1" allowOverlap="1" wp14:anchorId="17C8AEE1" wp14:editId="4CDA0224">
              <wp:simplePos x="0" y="0"/>
              <wp:positionH relativeFrom="page">
                <wp:posOffset>900430</wp:posOffset>
              </wp:positionH>
              <wp:positionV relativeFrom="page">
                <wp:posOffset>9526270</wp:posOffset>
              </wp:positionV>
              <wp:extent cx="5760720" cy="21590"/>
              <wp:effectExtent l="0" t="0" r="0" b="0"/>
              <wp:wrapNone/>
              <wp:docPr id="4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42" name="Line 39"/>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43" name="Rectangle 38"/>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Line 37"/>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45" name="Rectangle 36"/>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AutoShape 35"/>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34"/>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33"/>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32"/>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31"/>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51" name="Rectangle 30"/>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4AC2E" id="Group 29" o:spid="_x0000_s1026" style="position:absolute;margin-left:70.9pt;margin-top:750.1pt;width:453.6pt;height:1.7pt;z-index:-254198784;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">
              <v:line id="Line 39"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" strokecolor="#9f9f9f" strokeweight="1.6pt"/>
              <v:rect id="Rectangle 38"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" fillcolor="#9f9f9f" stroked="f"/>
              <v:line id="Line 37"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" strokecolor="#9f9f9f" strokeweight=".24pt"/>
              <v:rect id="Rectangle 36"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" fillcolor="#e2e2e2" stroked="f"/>
              <v:shape id="AutoShape 35"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" path="m5,5l,5,,26r5,l5,5m9071,r-5,l9066,5r5,l9071,e" fillcolor="#9f9f9f" stroked="f">
                <v:path arrowok="t" o:connecttype="custom" o:connectlocs="5,15010;0,15010;0,15031;5,15031;5,15010;9071,15005;9066,15005;9066,15010;9071,15010;9071,15005" o:connectangles="0,0,0,0,0,0,0,0,0,0"/>
              </v:shape>
              <v:rect id="Rectangle 34"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" fillcolor="#e2e2e2" stroked="f"/>
              <v:rect id="Rectangle 33"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" fillcolor="#9f9f9f" stroked="f"/>
              <v:rect id="Rectangle 32"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" fillcolor="#e2e2e2" stroked="f"/>
              <v:line id="Line 31"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" strokecolor="#e2e2e2" strokeweight=".24pt"/>
              <v:rect id="Rectangle 30"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" fillcolor="#e2e2e2" stroked="f"/>
              <w10:wrap anchorx="page" anchory="page"/>
            </v:group>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DD868" w14:textId="5C422B6C" w:rsidR="00772BC4" w:rsidRDefault="00E57770">
    <w:pPr>
      <w:pStyle w:val="Telobesedila"/>
      <w:spacing w:line="14" w:lineRule="auto"/>
      <w:rPr>
        <w:sz w:val="20"/>
      </w:rPr>
    </w:pPr>
    <w:r>
      <w:rPr>
        <w:noProof/>
        <w:lang w:bidi="ar-SA"/>
      </w:rPr>
      <mc:AlternateContent>
        <mc:Choice Requires="wps">
          <w:drawing>
            <wp:anchor distT="0" distB="0" distL="114300" distR="114300" simplePos="0" relativeHeight="249126912" behindDoc="1" locked="0" layoutInCell="1" allowOverlap="1" wp14:anchorId="72F1018E" wp14:editId="52AE5C66">
              <wp:simplePos x="0" y="0"/>
              <wp:positionH relativeFrom="page">
                <wp:posOffset>1801091</wp:posOffset>
              </wp:positionH>
              <wp:positionV relativeFrom="page">
                <wp:posOffset>9592887</wp:posOffset>
              </wp:positionV>
              <wp:extent cx="3747752" cy="326968"/>
              <wp:effectExtent l="0" t="0" r="5715" b="165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7752" cy="3269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42739C" w14:textId="1292D43F" w:rsidR="00BD13CF" w:rsidRDefault="009E6620">
                          <w:pPr>
                            <w:spacing w:line="223" w:lineRule="exact"/>
                            <w:ind w:left="88"/>
                            <w:jc w:val="center"/>
                            <w:rPr>
                              <w:sz w:val="20"/>
                              <w:szCs w:val="20"/>
                            </w:rPr>
                          </w:pPr>
                          <w:r>
                            <w:rPr>
                              <w:sz w:val="20"/>
                            </w:rPr>
                            <w:t>J A V N O</w:t>
                          </w:r>
                          <w:r w:rsidR="00FE3D31">
                            <w:rPr>
                              <w:sz w:val="20"/>
                            </w:rPr>
                            <w:t xml:space="preserve"> </w:t>
                          </w:r>
                          <w:r>
                            <w:rPr>
                              <w:sz w:val="20"/>
                            </w:rPr>
                            <w:t xml:space="preserve"> N A R O Č I L O:</w:t>
                          </w:r>
                          <w:r w:rsidR="00BD13CF" w:rsidRPr="00BD13CF">
                            <w:rPr>
                              <w:sz w:val="20"/>
                              <w:szCs w:val="20"/>
                            </w:rPr>
                            <w:t xml:space="preserve"> </w:t>
                          </w:r>
                        </w:p>
                        <w:p w14:paraId="428AFD6B" w14:textId="3D1E211D" w:rsidR="00772BC4" w:rsidRDefault="00853176">
                          <w:pPr>
                            <w:spacing w:line="223" w:lineRule="exact"/>
                            <w:ind w:left="88"/>
                            <w:jc w:val="center"/>
                            <w:rPr>
                              <w:sz w:val="20"/>
                            </w:rPr>
                          </w:pPr>
                          <w:r>
                            <w:rPr>
                              <w:sz w:val="20"/>
                              <w:szCs w:val="20"/>
                            </w:rPr>
                            <w:t xml:space="preserve">NAKUP IN </w:t>
                          </w:r>
                          <w:r w:rsidR="00BD13CF" w:rsidRPr="00C90500">
                            <w:rPr>
                              <w:sz w:val="20"/>
                              <w:szCs w:val="20"/>
                            </w:rPr>
                            <w:t>DOBAVA</w:t>
                          </w:r>
                          <w:r>
                            <w:rPr>
                              <w:sz w:val="20"/>
                              <w:szCs w:val="20"/>
                            </w:rPr>
                            <w:t xml:space="preserve"> POGONSKEGA GORIVA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F1018E" id="_x0000_t202" coordsize="21600,21600" o:spt="202" path="m,l,21600r21600,l21600,xe">
              <v:stroke joinstyle="miter"/>
              <v:path gradientshapeok="t" o:connecttype="rect"/>
            </v:shapetype>
            <v:shape id="Text Box 2" o:spid="_x0000_s1045" type="#_x0000_t202" style="position:absolute;margin-left:141.8pt;margin-top:755.35pt;width:295.1pt;height:25.75pt;z-index:-25418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" filled="f" stroked="f">
              <v:textbox inset="0,0,0,0">
                <w:txbxContent>
                  <w:p w14:paraId="2242739C" w14:textId="1292D43F" w:rsidR="00BD13CF" w:rsidRDefault="009E6620">
                    <w:pPr>
                      <w:spacing w:line="223" w:lineRule="exact"/>
                      <w:ind w:left="88"/>
                      <w:jc w:val="center"/>
                      <w:rPr>
                        <w:sz w:val="20"/>
                        <w:szCs w:val="20"/>
                      </w:rPr>
                    </w:pPr>
                    <w:r>
                      <w:rPr>
                        <w:sz w:val="20"/>
                      </w:rPr>
                      <w:t>J A V N O</w:t>
                    </w:r>
                    <w:r w:rsidR="00FE3D31">
                      <w:rPr>
                        <w:sz w:val="20"/>
                      </w:rPr>
                      <w:t xml:space="preserve"> </w:t>
                    </w:r>
                    <w:r>
                      <w:rPr>
                        <w:sz w:val="20"/>
                      </w:rPr>
                      <w:t xml:space="preserve"> N A R O Č I L O:</w:t>
                    </w:r>
                    <w:r w:rsidR="00BD13CF" w:rsidRPr="00BD13CF">
                      <w:rPr>
                        <w:sz w:val="20"/>
                        <w:szCs w:val="20"/>
                      </w:rPr>
                      <w:t xml:space="preserve"> </w:t>
                    </w:r>
                  </w:p>
                  <w:p w14:paraId="428AFD6B" w14:textId="3D1E211D" w:rsidR="00772BC4" w:rsidRDefault="00853176">
                    <w:pPr>
                      <w:spacing w:line="223" w:lineRule="exact"/>
                      <w:ind w:left="88"/>
                      <w:jc w:val="center"/>
                      <w:rPr>
                        <w:sz w:val="20"/>
                      </w:rPr>
                    </w:pPr>
                    <w:r>
                      <w:rPr>
                        <w:sz w:val="20"/>
                        <w:szCs w:val="20"/>
                      </w:rPr>
                      <w:t xml:space="preserve">NAKUP IN </w:t>
                    </w:r>
                    <w:r w:rsidR="00BD13CF" w:rsidRPr="00C90500">
                      <w:rPr>
                        <w:sz w:val="20"/>
                        <w:szCs w:val="20"/>
                      </w:rPr>
                      <w:t>DOBAVA</w:t>
                    </w:r>
                    <w:r>
                      <w:rPr>
                        <w:sz w:val="20"/>
                        <w:szCs w:val="20"/>
                      </w:rPr>
                      <w:t xml:space="preserve"> POGONSKEGA GORIVA</w:t>
                    </w:r>
                  </w:p>
                </w:txbxContent>
              </v:textbox>
              <w10:wrap anchorx="page" anchory="page"/>
            </v:shape>
          </w:pict>
        </mc:Fallback>
      </mc:AlternateContent>
    </w:r>
    <w:r w:rsidR="00E7126F">
      <w:rPr>
        <w:noProof/>
        <w:lang w:bidi="ar-SA"/>
      </w:rPr>
      <mc:AlternateContent>
        <mc:Choice Requires="wpg">
          <w:drawing>
            <wp:anchor distT="0" distB="0" distL="114300" distR="114300" simplePos="0" relativeHeight="249125888" behindDoc="1" locked="0" layoutInCell="1" allowOverlap="1" wp14:anchorId="5444EAD0" wp14:editId="73DE4F56">
              <wp:simplePos x="0" y="0"/>
              <wp:positionH relativeFrom="page">
                <wp:posOffset>897255</wp:posOffset>
              </wp:positionH>
              <wp:positionV relativeFrom="page">
                <wp:posOffset>9551035</wp:posOffset>
              </wp:positionV>
              <wp:extent cx="5760720" cy="21590"/>
              <wp:effectExtent l="0" t="0" r="0" b="0"/>
              <wp:wrapNone/>
              <wp:docPr id="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1590"/>
                        <a:chOff x="1418" y="15002"/>
                        <a:chExt cx="9072" cy="34"/>
                      </a:xfrm>
                    </wpg:grpSpPr>
                    <wps:wsp>
                      <wps:cNvPr id="12" name="Line 13"/>
                      <wps:cNvCnPr>
                        <a:cxnSpLocks noChangeShapeType="1"/>
                      </wps:cNvCnPr>
                      <wps:spPr bwMode="auto">
                        <a:xfrm>
                          <a:off x="1418" y="15018"/>
                          <a:ext cx="9070" cy="0"/>
                        </a:xfrm>
                        <a:prstGeom prst="line">
                          <a:avLst/>
                        </a:prstGeom>
                        <a:noFill/>
                        <a:ln w="20320">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4" name="Rectangle 12"/>
                      <wps:cNvSpPr>
                        <a:spLocks noChangeArrowheads="1"/>
                      </wps:cNvSpPr>
                      <wps:spPr bwMode="auto">
                        <a:xfrm>
                          <a:off x="1418" y="15004"/>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Line 11"/>
                      <wps:cNvCnPr>
                        <a:cxnSpLocks noChangeShapeType="1"/>
                      </wps:cNvCnPr>
                      <wps:spPr bwMode="auto">
                        <a:xfrm>
                          <a:off x="1424" y="15007"/>
                          <a:ext cx="9061" cy="0"/>
                        </a:xfrm>
                        <a:prstGeom prst="line">
                          <a:avLst/>
                        </a:prstGeom>
                        <a:noFill/>
                        <a:ln w="3048">
                          <a:solidFill>
                            <a:srgbClr val="9F9F9F"/>
                          </a:solidFill>
                          <a:prstDash val="solid"/>
                          <a:round/>
                          <a:headEnd/>
                          <a:tailEnd/>
                        </a:ln>
                        <a:extLst>
                          <a:ext uri="{909E8E84-426E-40DD-AFC4-6F175D3DCCD1}">
                            <a14:hiddenFill xmlns:a14="http://schemas.microsoft.com/office/drawing/2010/main">
                              <a:noFill/>
                            </a14:hiddenFill>
                          </a:ext>
                        </a:extLst>
                      </wps:spPr>
                      <wps:bodyPr/>
                    </wps:wsp>
                    <wps:wsp>
                      <wps:cNvPr id="18" name="Rectangle 10"/>
                      <wps:cNvSpPr>
                        <a:spLocks noChangeArrowheads="1"/>
                      </wps:cNvSpPr>
                      <wps:spPr bwMode="auto">
                        <a:xfrm>
                          <a:off x="10485" y="15004"/>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AutoShape 9"/>
                      <wps:cNvSpPr>
                        <a:spLocks/>
                      </wps:cNvSpPr>
                      <wps:spPr bwMode="auto">
                        <a:xfrm>
                          <a:off x="1418" y="15004"/>
                          <a:ext cx="9072" cy="27"/>
                        </a:xfrm>
                        <a:custGeom>
                          <a:avLst/>
                          <a:gdLst>
                            <a:gd name="T0" fmla="+- 0 1424 1419"/>
                            <a:gd name="T1" fmla="*/ T0 w 9072"/>
                            <a:gd name="T2" fmla="+- 0 15010 15005"/>
                            <a:gd name="T3" fmla="*/ 15010 h 27"/>
                            <a:gd name="T4" fmla="+- 0 1419 1419"/>
                            <a:gd name="T5" fmla="*/ T4 w 9072"/>
                            <a:gd name="T6" fmla="+- 0 15010 15005"/>
                            <a:gd name="T7" fmla="*/ 15010 h 27"/>
                            <a:gd name="T8" fmla="+- 0 1419 1419"/>
                            <a:gd name="T9" fmla="*/ T8 w 9072"/>
                            <a:gd name="T10" fmla="+- 0 15031 15005"/>
                            <a:gd name="T11" fmla="*/ 15031 h 27"/>
                            <a:gd name="T12" fmla="+- 0 1424 1419"/>
                            <a:gd name="T13" fmla="*/ T12 w 9072"/>
                            <a:gd name="T14" fmla="+- 0 15031 15005"/>
                            <a:gd name="T15" fmla="*/ 15031 h 27"/>
                            <a:gd name="T16" fmla="+- 0 1424 1419"/>
                            <a:gd name="T17" fmla="*/ T16 w 9072"/>
                            <a:gd name="T18" fmla="+- 0 15010 15005"/>
                            <a:gd name="T19" fmla="*/ 15010 h 27"/>
                            <a:gd name="T20" fmla="+- 0 10490 1419"/>
                            <a:gd name="T21" fmla="*/ T20 w 9072"/>
                            <a:gd name="T22" fmla="+- 0 15005 15005"/>
                            <a:gd name="T23" fmla="*/ 15005 h 27"/>
                            <a:gd name="T24" fmla="+- 0 10485 1419"/>
                            <a:gd name="T25" fmla="*/ T24 w 9072"/>
                            <a:gd name="T26" fmla="+- 0 15005 15005"/>
                            <a:gd name="T27" fmla="*/ 15005 h 27"/>
                            <a:gd name="T28" fmla="+- 0 10485 1419"/>
                            <a:gd name="T29" fmla="*/ T28 w 9072"/>
                            <a:gd name="T30" fmla="+- 0 15010 15005"/>
                            <a:gd name="T31" fmla="*/ 15010 h 27"/>
                            <a:gd name="T32" fmla="+- 0 10490 1419"/>
                            <a:gd name="T33" fmla="*/ T32 w 9072"/>
                            <a:gd name="T34" fmla="+- 0 15010 15005"/>
                            <a:gd name="T35" fmla="*/ 15010 h 27"/>
                            <a:gd name="T36" fmla="+- 0 10490 1419"/>
                            <a:gd name="T37" fmla="*/ T36 w 9072"/>
                            <a:gd name="T38" fmla="+- 0 15005 15005"/>
                            <a:gd name="T39" fmla="*/ 15005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72" h="27">
                              <a:moveTo>
                                <a:pt x="5" y="5"/>
                              </a:moveTo>
                              <a:lnTo>
                                <a:pt x="0" y="5"/>
                              </a:lnTo>
                              <a:lnTo>
                                <a:pt x="0" y="26"/>
                              </a:lnTo>
                              <a:lnTo>
                                <a:pt x="5" y="26"/>
                              </a:lnTo>
                              <a:lnTo>
                                <a:pt x="5" y="5"/>
                              </a:lnTo>
                              <a:moveTo>
                                <a:pt x="9071" y="0"/>
                              </a:moveTo>
                              <a:lnTo>
                                <a:pt x="9066" y="0"/>
                              </a:lnTo>
                              <a:lnTo>
                                <a:pt x="9066" y="5"/>
                              </a:lnTo>
                              <a:lnTo>
                                <a:pt x="9071" y="5"/>
                              </a:lnTo>
                              <a:lnTo>
                                <a:pt x="9071" y="0"/>
                              </a:lnTo>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8"/>
                      <wps:cNvSpPr>
                        <a:spLocks noChangeArrowheads="1"/>
                      </wps:cNvSpPr>
                      <wps:spPr bwMode="auto">
                        <a:xfrm>
                          <a:off x="10485" y="15009"/>
                          <a:ext cx="5" cy="22"/>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7"/>
                      <wps:cNvSpPr>
                        <a:spLocks noChangeArrowheads="1"/>
                      </wps:cNvSpPr>
                      <wps:spPr bwMode="auto">
                        <a:xfrm>
                          <a:off x="1418" y="15031"/>
                          <a:ext cx="5" cy="5"/>
                        </a:xfrm>
                        <a:prstGeom prst="rect">
                          <a:avLst/>
                        </a:prstGeom>
                        <a:solidFill>
                          <a:srgbClr val="9F9F9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
                      <wps:cNvSpPr>
                        <a:spLocks noChangeArrowheads="1"/>
                      </wps:cNvSpPr>
                      <wps:spPr bwMode="auto">
                        <a:xfrm>
                          <a:off x="1418"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Line 5"/>
                      <wps:cNvCnPr>
                        <a:cxnSpLocks noChangeShapeType="1"/>
                      </wps:cNvCnPr>
                      <wps:spPr bwMode="auto">
                        <a:xfrm>
                          <a:off x="1424" y="15034"/>
                          <a:ext cx="9061" cy="0"/>
                        </a:xfrm>
                        <a:prstGeom prst="line">
                          <a:avLst/>
                        </a:prstGeom>
                        <a:noFill/>
                        <a:ln w="3048">
                          <a:solidFill>
                            <a:srgbClr val="E2E2E2"/>
                          </a:solidFill>
                          <a:prstDash val="solid"/>
                          <a:round/>
                          <a:headEnd/>
                          <a:tailEnd/>
                        </a:ln>
                        <a:extLst>
                          <a:ext uri="{909E8E84-426E-40DD-AFC4-6F175D3DCCD1}">
                            <a14:hiddenFill xmlns:a14="http://schemas.microsoft.com/office/drawing/2010/main">
                              <a:noFill/>
                            </a14:hiddenFill>
                          </a:ext>
                        </a:extLst>
                      </wps:spPr>
                      <wps:bodyPr/>
                    </wps:wsp>
                    <wps:wsp>
                      <wps:cNvPr id="91" name="Rectangle 4"/>
                      <wps:cNvSpPr>
                        <a:spLocks noChangeArrowheads="1"/>
                      </wps:cNvSpPr>
                      <wps:spPr bwMode="auto">
                        <a:xfrm>
                          <a:off x="10485" y="15031"/>
                          <a:ext cx="5" cy="5"/>
                        </a:xfrm>
                        <a:prstGeom prst="rect">
                          <a:avLst/>
                        </a:prstGeom>
                        <a:solidFill>
                          <a:srgbClr val="E2E2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0BDD08" id="Group 3" o:spid="_x0000_s1026" style="position:absolute;margin-left:70.65pt;margin-top:752.05pt;width:453.6pt;height:1.7pt;z-index:-254190592;mso-position-horizontal-relative:page;mso-position-vertical-relative:page" coordorigin="1418,15002" coordsize="907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">
              <v:line id="Line 13" o:spid="_x0000_s1027" style="position:absolute;visibility:visible;mso-wrap-style:square" from="1418,15018" to="10488,15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" strokecolor="#9f9f9f" strokeweight="1.6pt"/>
              <v:rect id="Rectangle 12" o:spid="_x0000_s1028" style="position:absolute;left:1418;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" fillcolor="#9f9f9f" stroked="f"/>
              <v:line id="Line 11" o:spid="_x0000_s1029" style="position:absolute;visibility:visible;mso-wrap-style:square" from="1424,15007" to="10485,15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" strokecolor="#9f9f9f" strokeweight=".24pt"/>
              <v:rect id="Rectangle 10" o:spid="_x0000_s1030" style="position:absolute;left:10485;top:15004;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" fillcolor="#e2e2e2" stroked="f"/>
              <v:shape id="AutoShape 9" o:spid="_x0000_s1031" style="position:absolute;left:1418;top:15004;width:9072;height:27;visibility:visible;mso-wrap-style:square;v-text-anchor:top" coordsize="907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" path="m5,5l,5,,26r5,l5,5m9071,r-5,l9066,5r5,l9071,e" fillcolor="#9f9f9f" stroked="f">
                <v:path arrowok="t" o:connecttype="custom" o:connectlocs="5,15010;0,15010;0,15031;5,15031;5,15010;9071,15005;9066,15005;9066,15010;9071,15010;9071,15005" o:connectangles="0,0,0,0,0,0,0,0,0,0"/>
              </v:shape>
              <v:rect id="Rectangle 8" o:spid="_x0000_s1032" style="position:absolute;left:10485;top:15009;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" fillcolor="#e2e2e2" stroked="f"/>
              <v:rect id="Rectangle 7" o:spid="_x0000_s1033"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" fillcolor="#9f9f9f" stroked="f"/>
              <v:rect id="Rectangle 6" o:spid="_x0000_s1034" style="position:absolute;left:1418;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" fillcolor="#e2e2e2" stroked="f"/>
              <v:line id="Line 5" o:spid="_x0000_s1035" style="position:absolute;visibility:visible;mso-wrap-style:square" from="1424,15034" to="10485,15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" strokecolor="#e2e2e2" strokeweight=".24pt"/>
              <v:rect id="Rectangle 4" o:spid="_x0000_s1036" style="position:absolute;left:10485;top:15031;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" fillcolor="#e2e2e2" stroked="f"/>
              <w10:wrap anchorx="page" anchory="page"/>
            </v:group>
          </w:pict>
        </mc:Fallback>
      </mc:AlternateContent>
    </w:r>
    <w:r w:rsidR="00A1734D">
      <w:rPr>
        <w:noProof/>
        <w:lang w:bidi="ar-SA"/>
      </w:rPr>
      <mc:AlternateContent>
        <mc:Choice Requires="wps">
          <w:drawing>
            <wp:anchor distT="0" distB="0" distL="114300" distR="114300" simplePos="0" relativeHeight="249127936" behindDoc="1" locked="0" layoutInCell="1" allowOverlap="1" wp14:anchorId="22D5962E" wp14:editId="3B7216A4">
              <wp:simplePos x="0" y="0"/>
              <wp:positionH relativeFrom="page">
                <wp:posOffset>5918835</wp:posOffset>
              </wp:positionH>
              <wp:positionV relativeFrom="page">
                <wp:posOffset>10101580</wp:posOffset>
              </wp:positionV>
              <wp:extent cx="715645" cy="1524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6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B3654"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74</w:t>
                          </w:r>
                          <w:r>
                            <w:fldChar w:fldCharType="end"/>
                          </w:r>
                          <w:r>
                            <w:rPr>
                              <w:sz w:val="20"/>
                            </w:rPr>
                            <w:t xml:space="preserve"> | S t r a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5962E" id="Text Box 1" o:spid="_x0000_s1046" type="#_x0000_t202" style="position:absolute;margin-left:466.05pt;margin-top:795.4pt;width:56.35pt;height:12pt;z-index:-25418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" filled="f" stroked="f">
              <v:textbox inset="0,0,0,0">
                <w:txbxContent>
                  <w:p w14:paraId="1D7B3654" w14:textId="77777777" w:rsidR="00772BC4" w:rsidRDefault="009E6620">
                    <w:pPr>
                      <w:spacing w:line="223" w:lineRule="exact"/>
                      <w:ind w:left="60"/>
                      <w:rPr>
                        <w:sz w:val="20"/>
                      </w:rPr>
                    </w:pPr>
                    <w:r>
                      <w:fldChar w:fldCharType="begin"/>
                    </w:r>
                    <w:r>
                      <w:rPr>
                        <w:sz w:val="20"/>
                      </w:rPr>
                      <w:instrText xml:space="preserve"> PAGE </w:instrText>
                    </w:r>
                    <w:r>
                      <w:fldChar w:fldCharType="separate"/>
                    </w:r>
                    <w:r w:rsidR="00F36A18">
                      <w:rPr>
                        <w:noProof/>
                        <w:sz w:val="20"/>
                      </w:rPr>
                      <w:t>74</w:t>
                    </w:r>
                    <w:r>
                      <w:fldChar w:fldCharType="end"/>
                    </w:r>
                    <w:r>
                      <w:rPr>
                        <w:sz w:val="20"/>
                      </w:rPr>
                      <w:t xml:space="preserve"> | S t r a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83D27" w14:textId="77777777" w:rsidR="007B2775" w:rsidRDefault="007B2775">
      <w:r>
        <w:separator/>
      </w:r>
    </w:p>
  </w:footnote>
  <w:footnote w:type="continuationSeparator" w:id="0">
    <w:p w14:paraId="5AAA66FD" w14:textId="77777777" w:rsidR="007B2775" w:rsidRDefault="007B2775">
      <w:r>
        <w:continuationSeparator/>
      </w:r>
    </w:p>
  </w:footnote>
  <w:footnote w:id="1">
    <w:p w14:paraId="55C81293" w14:textId="77777777" w:rsidR="00613538" w:rsidRPr="00DF0148" w:rsidRDefault="00613538" w:rsidP="00992B0F">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7D7E92" w14:textId="77777777" w:rsidR="00613538" w:rsidRPr="00C972CE" w:rsidRDefault="00613538" w:rsidP="00992B0F">
      <w:pPr>
        <w:pStyle w:val="Sprotnaopomba-besedilo"/>
        <w:jc w:val="both"/>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8C5F" w14:textId="0DB3ACB7" w:rsidR="00772BC4" w:rsidRDefault="00772BC4">
    <w:pPr>
      <w:pStyle w:val="Telobesedila"/>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0361" w14:textId="5712322D" w:rsidR="00772BC4" w:rsidRPr="00FB00FB" w:rsidRDefault="00772BC4" w:rsidP="004439F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C6F94" w14:textId="1C00C05D" w:rsidR="004439FD" w:rsidRPr="00FB00FB" w:rsidRDefault="004439FD" w:rsidP="00FB00F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749687"/>
      <w:docPartObj>
        <w:docPartGallery w:val="Page Numbers (Top of Page)"/>
        <w:docPartUnique/>
      </w:docPartObj>
    </w:sdtPr>
    <w:sdtEndPr>
      <w:rPr>
        <w:color w:val="7F7F7F" w:themeColor="background1" w:themeShade="7F"/>
        <w:spacing w:val="60"/>
      </w:rPr>
    </w:sdtEndPr>
    <w:sdtContent>
      <w:p w14:paraId="503E6558" w14:textId="12143DBB" w:rsidR="00E57770" w:rsidRDefault="00000000">
        <w:pPr>
          <w:pStyle w:val="Glava"/>
          <w:pBdr>
            <w:bottom w:val="single" w:sz="4" w:space="1" w:color="D9D9D9" w:themeColor="background1" w:themeShade="D9"/>
          </w:pBdr>
          <w:rPr>
            <w:b/>
            <w:bCs/>
          </w:rPr>
        </w:pPr>
      </w:p>
    </w:sdtContent>
  </w:sdt>
  <w:p w14:paraId="6D74371A" w14:textId="4A3E39DB" w:rsidR="00772BC4" w:rsidRDefault="00772BC4">
    <w:pPr>
      <w:pStyle w:val="Telobesedila"/>
      <w:spacing w:line="14" w:lineRule="auto"/>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DB88" w14:textId="05538C1F" w:rsidR="00772BC4" w:rsidRDefault="00A1734D">
    <w:pPr>
      <w:pStyle w:val="Telobesedila"/>
      <w:spacing w:line="14" w:lineRule="auto"/>
      <w:rPr>
        <w:sz w:val="20"/>
      </w:rPr>
    </w:pPr>
    <w:r>
      <w:rPr>
        <w:noProof/>
        <w:lang w:bidi="ar-SA"/>
      </w:rPr>
      <mc:AlternateContent>
        <mc:Choice Requires="wps">
          <w:drawing>
            <wp:anchor distT="0" distB="0" distL="114300" distR="114300" simplePos="0" relativeHeight="249124864" behindDoc="1" locked="0" layoutInCell="1" allowOverlap="1" wp14:anchorId="113C603E" wp14:editId="7133382E">
              <wp:simplePos x="0" y="0"/>
              <wp:positionH relativeFrom="page">
                <wp:posOffset>775335</wp:posOffset>
              </wp:positionH>
              <wp:positionV relativeFrom="page">
                <wp:posOffset>350520</wp:posOffset>
              </wp:positionV>
              <wp:extent cx="5902325" cy="255905"/>
              <wp:effectExtent l="0" t="0" r="0" b="0"/>
              <wp:wrapNone/>
              <wp:docPr id="2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325" cy="255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E60B8" w14:textId="59D9FEA0" w:rsidR="00772BC4" w:rsidRDefault="00772BC4" w:rsidP="0065718B">
                          <w:pPr>
                            <w:spacing w:before="14"/>
                            <w:ind w:right="-1"/>
                            <w:rPr>
                              <w:rFonts w:ascii="Times New Roman" w:hAnsi="Times New Roman"/>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C603E" id="_x0000_t202" coordsize="21600,21600" o:spt="202" path="m,l,21600r21600,l21600,xe">
              <v:stroke joinstyle="miter"/>
              <v:path gradientshapeok="t" o:connecttype="rect"/>
            </v:shapetype>
            <v:shape id="Text Box 14" o:spid="_x0000_s1044" type="#_x0000_t202" style="position:absolute;margin-left:61.05pt;margin-top:27.6pt;width:464.75pt;height:20.15pt;z-index:-25419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" filled="f" stroked="f">
              <v:textbox inset="0,0,0,0">
                <w:txbxContent>
                  <w:p w14:paraId="7EEE60B8" w14:textId="59D9FEA0" w:rsidR="00772BC4" w:rsidRDefault="00772BC4" w:rsidP="0065718B">
                    <w:pPr>
                      <w:spacing w:before="14"/>
                      <w:ind w:right="-1"/>
                      <w:rPr>
                        <w:rFonts w:ascii="Times New Roman" w:hAnsi="Times New Roman"/>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45pt;height:11.45pt" o:bullet="t">
        <v:imagedata r:id="rId1" o:title="clip_image001"/>
      </v:shape>
    </w:pict>
  </w:numPicBullet>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cs="Symbol" w:hint="default"/>
      </w:rPr>
    </w:lvl>
    <w:lvl w:ilvl="1">
      <w:start w:val="2"/>
      <w:numFmt w:val="bullet"/>
      <w:lvlText w:val="-"/>
      <w:lvlJc w:val="left"/>
      <w:pPr>
        <w:tabs>
          <w:tab w:val="num" w:pos="1080"/>
        </w:tabs>
        <w:ind w:left="1080" w:hanging="36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cs="Wingdings" w:hint="default"/>
        <w:sz w:val="22"/>
        <w:szCs w:val="22"/>
      </w:rPr>
    </w:lvl>
    <w:lvl w:ilvl="3">
      <w:start w:val="2"/>
      <w:numFmt w:val="bullet"/>
      <w:lvlText w:val="-"/>
      <w:lvlJc w:val="left"/>
      <w:pPr>
        <w:tabs>
          <w:tab w:val="num" w:pos="2520"/>
        </w:tabs>
        <w:ind w:left="2520" w:hanging="360"/>
      </w:pPr>
      <w:rPr>
        <w:rFonts w:ascii="Times New Roman" w:hAnsi="Times New Roman" w:cs="Times New Roman"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cs="Wingdings" w:hint="default"/>
        <w:sz w:val="22"/>
        <w:szCs w:val="22"/>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cs="Wingdings" w:hint="default"/>
        <w:sz w:val="22"/>
        <w:szCs w:val="22"/>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Symbol" w:hint="default"/>
      </w:rPr>
    </w:lvl>
    <w:lvl w:ilvl="1">
      <w:start w:val="2"/>
      <w:numFmt w:val="bullet"/>
      <w:lvlText w:val="-"/>
      <w:lvlJc w:val="left"/>
      <w:pPr>
        <w:tabs>
          <w:tab w:val="num" w:pos="927"/>
        </w:tabs>
        <w:ind w:left="927" w:hanging="360"/>
      </w:pPr>
      <w:rPr>
        <w:rFonts w:ascii="Times New Roman" w:hAnsi="Times New Roman" w:cs="Times New Roman" w:hint="default"/>
        <w:sz w:val="22"/>
        <w:szCs w:val="22"/>
      </w:rPr>
    </w:lvl>
    <w:lvl w:ilvl="2">
      <w:start w:val="1"/>
      <w:numFmt w:val="bullet"/>
      <w:lvlText w:val=""/>
      <w:lvlJc w:val="left"/>
      <w:pPr>
        <w:tabs>
          <w:tab w:val="num" w:pos="1919"/>
        </w:tabs>
        <w:ind w:left="1919" w:hanging="360"/>
      </w:pPr>
      <w:rPr>
        <w:rFonts w:ascii="Wingdings" w:hAnsi="Wingdings" w:cs="Wingdings" w:hint="default"/>
        <w:sz w:val="22"/>
        <w:szCs w:val="22"/>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cs="Wingdings" w:hint="default"/>
        <w:sz w:val="22"/>
        <w:szCs w:val="22"/>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cs="Wingdings" w:hint="default"/>
        <w:sz w:val="22"/>
        <w:szCs w:val="22"/>
      </w:rPr>
    </w:lvl>
  </w:abstractNum>
  <w:abstractNum w:abstractNumId="3" w15:restartNumberingAfterBreak="0">
    <w:nsid w:val="0AB26FCC"/>
    <w:multiLevelType w:val="multilevel"/>
    <w:tmpl w:val="534AC070"/>
    <w:lvl w:ilvl="0">
      <w:start w:val="2"/>
      <w:numFmt w:val="decimal"/>
      <w:lvlText w:val="%1"/>
      <w:lvlJc w:val="left"/>
      <w:pPr>
        <w:ind w:left="1119" w:hanging="401"/>
      </w:pPr>
      <w:rPr>
        <w:rFonts w:hint="default"/>
        <w:lang w:val="sl-SI" w:eastAsia="sl-SI" w:bidi="sl-SI"/>
      </w:rPr>
    </w:lvl>
    <w:lvl w:ilvl="1">
      <w:start w:val="1"/>
      <w:numFmt w:val="decimal"/>
      <w:lvlText w:val="%1.%2."/>
      <w:lvlJc w:val="left"/>
      <w:pPr>
        <w:ind w:left="1119" w:hanging="401"/>
      </w:pPr>
      <w:rPr>
        <w:rFonts w:ascii="Calibri Light" w:eastAsia="Calibri Light" w:hAnsi="Calibri Light" w:cs="Calibri Light" w:hint="default"/>
        <w:i/>
        <w:spacing w:val="-2"/>
        <w:w w:val="100"/>
        <w:sz w:val="24"/>
        <w:szCs w:val="24"/>
        <w:lang w:val="sl-SI" w:eastAsia="sl-SI" w:bidi="sl-SI"/>
      </w:rPr>
    </w:lvl>
    <w:lvl w:ilvl="2">
      <w:numFmt w:val="bullet"/>
      <w:lvlText w:val="•"/>
      <w:lvlJc w:val="left"/>
      <w:pPr>
        <w:ind w:left="3009" w:hanging="401"/>
      </w:pPr>
      <w:rPr>
        <w:rFonts w:hint="default"/>
        <w:lang w:val="sl-SI" w:eastAsia="sl-SI" w:bidi="sl-SI"/>
      </w:rPr>
    </w:lvl>
    <w:lvl w:ilvl="3">
      <w:numFmt w:val="bullet"/>
      <w:lvlText w:val="•"/>
      <w:lvlJc w:val="left"/>
      <w:pPr>
        <w:ind w:left="3953" w:hanging="401"/>
      </w:pPr>
      <w:rPr>
        <w:rFonts w:hint="default"/>
        <w:lang w:val="sl-SI" w:eastAsia="sl-SI" w:bidi="sl-SI"/>
      </w:rPr>
    </w:lvl>
    <w:lvl w:ilvl="4">
      <w:numFmt w:val="bullet"/>
      <w:lvlText w:val="•"/>
      <w:lvlJc w:val="left"/>
      <w:pPr>
        <w:ind w:left="4898" w:hanging="401"/>
      </w:pPr>
      <w:rPr>
        <w:rFonts w:hint="default"/>
        <w:lang w:val="sl-SI" w:eastAsia="sl-SI" w:bidi="sl-SI"/>
      </w:rPr>
    </w:lvl>
    <w:lvl w:ilvl="5">
      <w:numFmt w:val="bullet"/>
      <w:lvlText w:val="•"/>
      <w:lvlJc w:val="left"/>
      <w:pPr>
        <w:ind w:left="5843" w:hanging="401"/>
      </w:pPr>
      <w:rPr>
        <w:rFonts w:hint="default"/>
        <w:lang w:val="sl-SI" w:eastAsia="sl-SI" w:bidi="sl-SI"/>
      </w:rPr>
    </w:lvl>
    <w:lvl w:ilvl="6">
      <w:numFmt w:val="bullet"/>
      <w:lvlText w:val="•"/>
      <w:lvlJc w:val="left"/>
      <w:pPr>
        <w:ind w:left="6787" w:hanging="401"/>
      </w:pPr>
      <w:rPr>
        <w:rFonts w:hint="default"/>
        <w:lang w:val="sl-SI" w:eastAsia="sl-SI" w:bidi="sl-SI"/>
      </w:rPr>
    </w:lvl>
    <w:lvl w:ilvl="7">
      <w:numFmt w:val="bullet"/>
      <w:lvlText w:val="•"/>
      <w:lvlJc w:val="left"/>
      <w:pPr>
        <w:ind w:left="7732" w:hanging="401"/>
      </w:pPr>
      <w:rPr>
        <w:rFonts w:hint="default"/>
        <w:lang w:val="sl-SI" w:eastAsia="sl-SI" w:bidi="sl-SI"/>
      </w:rPr>
    </w:lvl>
    <w:lvl w:ilvl="8">
      <w:numFmt w:val="bullet"/>
      <w:lvlText w:val="•"/>
      <w:lvlJc w:val="left"/>
      <w:pPr>
        <w:ind w:left="8677" w:hanging="401"/>
      </w:pPr>
      <w:rPr>
        <w:rFonts w:hint="default"/>
        <w:lang w:val="sl-SI" w:eastAsia="sl-SI" w:bidi="sl-SI"/>
      </w:rPr>
    </w:lvl>
  </w:abstractNum>
  <w:abstractNum w:abstractNumId="4"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5E4BCB"/>
    <w:multiLevelType w:val="hybridMultilevel"/>
    <w:tmpl w:val="F90CE0C0"/>
    <w:lvl w:ilvl="0" w:tplc="A2CE2AA2">
      <w:numFmt w:val="bullet"/>
      <w:lvlText w:val="-"/>
      <w:lvlJc w:val="left"/>
      <w:pPr>
        <w:ind w:left="1078" w:hanging="360"/>
      </w:pPr>
      <w:rPr>
        <w:rFonts w:hint="default"/>
        <w:w w:val="100"/>
        <w:lang w:val="sl-SI" w:eastAsia="sl-SI" w:bidi="sl-SI"/>
      </w:rPr>
    </w:lvl>
    <w:lvl w:ilvl="1" w:tplc="D47C5918">
      <w:numFmt w:val="bullet"/>
      <w:lvlText w:val="•"/>
      <w:lvlJc w:val="left"/>
      <w:pPr>
        <w:ind w:left="2028" w:hanging="360"/>
      </w:pPr>
      <w:rPr>
        <w:rFonts w:hint="default"/>
        <w:lang w:val="sl-SI" w:eastAsia="sl-SI" w:bidi="sl-SI"/>
      </w:rPr>
    </w:lvl>
    <w:lvl w:ilvl="2" w:tplc="86E6BA60">
      <w:numFmt w:val="bullet"/>
      <w:lvlText w:val="•"/>
      <w:lvlJc w:val="left"/>
      <w:pPr>
        <w:ind w:left="2977" w:hanging="360"/>
      </w:pPr>
      <w:rPr>
        <w:rFonts w:hint="default"/>
        <w:lang w:val="sl-SI" w:eastAsia="sl-SI" w:bidi="sl-SI"/>
      </w:rPr>
    </w:lvl>
    <w:lvl w:ilvl="3" w:tplc="6728DC60">
      <w:numFmt w:val="bullet"/>
      <w:lvlText w:val="•"/>
      <w:lvlJc w:val="left"/>
      <w:pPr>
        <w:ind w:left="3925" w:hanging="360"/>
      </w:pPr>
      <w:rPr>
        <w:rFonts w:hint="default"/>
        <w:lang w:val="sl-SI" w:eastAsia="sl-SI" w:bidi="sl-SI"/>
      </w:rPr>
    </w:lvl>
    <w:lvl w:ilvl="4" w:tplc="D3F29200">
      <w:numFmt w:val="bullet"/>
      <w:lvlText w:val="•"/>
      <w:lvlJc w:val="left"/>
      <w:pPr>
        <w:ind w:left="4874" w:hanging="360"/>
      </w:pPr>
      <w:rPr>
        <w:rFonts w:hint="default"/>
        <w:lang w:val="sl-SI" w:eastAsia="sl-SI" w:bidi="sl-SI"/>
      </w:rPr>
    </w:lvl>
    <w:lvl w:ilvl="5" w:tplc="6D04C912">
      <w:numFmt w:val="bullet"/>
      <w:lvlText w:val="•"/>
      <w:lvlJc w:val="left"/>
      <w:pPr>
        <w:ind w:left="5823" w:hanging="360"/>
      </w:pPr>
      <w:rPr>
        <w:rFonts w:hint="default"/>
        <w:lang w:val="sl-SI" w:eastAsia="sl-SI" w:bidi="sl-SI"/>
      </w:rPr>
    </w:lvl>
    <w:lvl w:ilvl="6" w:tplc="52DE9C2A">
      <w:numFmt w:val="bullet"/>
      <w:lvlText w:val="•"/>
      <w:lvlJc w:val="left"/>
      <w:pPr>
        <w:ind w:left="6771" w:hanging="360"/>
      </w:pPr>
      <w:rPr>
        <w:rFonts w:hint="default"/>
        <w:lang w:val="sl-SI" w:eastAsia="sl-SI" w:bidi="sl-SI"/>
      </w:rPr>
    </w:lvl>
    <w:lvl w:ilvl="7" w:tplc="9118B21A">
      <w:numFmt w:val="bullet"/>
      <w:lvlText w:val="•"/>
      <w:lvlJc w:val="left"/>
      <w:pPr>
        <w:ind w:left="7720" w:hanging="360"/>
      </w:pPr>
      <w:rPr>
        <w:rFonts w:hint="default"/>
        <w:lang w:val="sl-SI" w:eastAsia="sl-SI" w:bidi="sl-SI"/>
      </w:rPr>
    </w:lvl>
    <w:lvl w:ilvl="8" w:tplc="3596480C">
      <w:numFmt w:val="bullet"/>
      <w:lvlText w:val="•"/>
      <w:lvlJc w:val="left"/>
      <w:pPr>
        <w:ind w:left="8669" w:hanging="360"/>
      </w:pPr>
      <w:rPr>
        <w:rFonts w:hint="default"/>
        <w:lang w:val="sl-SI" w:eastAsia="sl-SI" w:bidi="sl-SI"/>
      </w:rPr>
    </w:lvl>
  </w:abstractNum>
  <w:abstractNum w:abstractNumId="6" w15:restartNumberingAfterBreak="0">
    <w:nsid w:val="1B942999"/>
    <w:multiLevelType w:val="hybridMultilevel"/>
    <w:tmpl w:val="CC626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87033"/>
    <w:multiLevelType w:val="hybridMultilevel"/>
    <w:tmpl w:val="447EFDBA"/>
    <w:lvl w:ilvl="0" w:tplc="96A6EA2A">
      <w:numFmt w:val="bullet"/>
      <w:lvlText w:val="-"/>
      <w:lvlJc w:val="left"/>
      <w:pPr>
        <w:ind w:left="827" w:hanging="360"/>
      </w:pPr>
      <w:rPr>
        <w:rFonts w:ascii="Times New Roman" w:eastAsia="Times New Roman" w:hAnsi="Times New Roman" w:cs="Times New Roman" w:hint="default"/>
        <w:w w:val="100"/>
        <w:sz w:val="22"/>
        <w:szCs w:val="22"/>
        <w:lang w:val="sl-SI" w:eastAsia="sl-SI" w:bidi="sl-SI"/>
      </w:rPr>
    </w:lvl>
    <w:lvl w:ilvl="1" w:tplc="D1C8965A">
      <w:numFmt w:val="bullet"/>
      <w:lvlText w:val="•"/>
      <w:lvlJc w:val="left"/>
      <w:pPr>
        <w:ind w:left="1275" w:hanging="360"/>
      </w:pPr>
      <w:rPr>
        <w:rFonts w:hint="default"/>
        <w:lang w:val="sl-SI" w:eastAsia="sl-SI" w:bidi="sl-SI"/>
      </w:rPr>
    </w:lvl>
    <w:lvl w:ilvl="2" w:tplc="78E0B972">
      <w:numFmt w:val="bullet"/>
      <w:lvlText w:val="•"/>
      <w:lvlJc w:val="left"/>
      <w:pPr>
        <w:ind w:left="1730" w:hanging="360"/>
      </w:pPr>
      <w:rPr>
        <w:rFonts w:hint="default"/>
        <w:lang w:val="sl-SI" w:eastAsia="sl-SI" w:bidi="sl-SI"/>
      </w:rPr>
    </w:lvl>
    <w:lvl w:ilvl="3" w:tplc="017C46CC">
      <w:numFmt w:val="bullet"/>
      <w:lvlText w:val="•"/>
      <w:lvlJc w:val="left"/>
      <w:pPr>
        <w:ind w:left="2186" w:hanging="360"/>
      </w:pPr>
      <w:rPr>
        <w:rFonts w:hint="default"/>
        <w:lang w:val="sl-SI" w:eastAsia="sl-SI" w:bidi="sl-SI"/>
      </w:rPr>
    </w:lvl>
    <w:lvl w:ilvl="4" w:tplc="881E51FC">
      <w:numFmt w:val="bullet"/>
      <w:lvlText w:val="•"/>
      <w:lvlJc w:val="left"/>
      <w:pPr>
        <w:ind w:left="2641" w:hanging="360"/>
      </w:pPr>
      <w:rPr>
        <w:rFonts w:hint="default"/>
        <w:lang w:val="sl-SI" w:eastAsia="sl-SI" w:bidi="sl-SI"/>
      </w:rPr>
    </w:lvl>
    <w:lvl w:ilvl="5" w:tplc="A0A41D22">
      <w:numFmt w:val="bullet"/>
      <w:lvlText w:val="•"/>
      <w:lvlJc w:val="left"/>
      <w:pPr>
        <w:ind w:left="3097" w:hanging="360"/>
      </w:pPr>
      <w:rPr>
        <w:rFonts w:hint="default"/>
        <w:lang w:val="sl-SI" w:eastAsia="sl-SI" w:bidi="sl-SI"/>
      </w:rPr>
    </w:lvl>
    <w:lvl w:ilvl="6" w:tplc="EBF0124C">
      <w:numFmt w:val="bullet"/>
      <w:lvlText w:val="•"/>
      <w:lvlJc w:val="left"/>
      <w:pPr>
        <w:ind w:left="3552" w:hanging="360"/>
      </w:pPr>
      <w:rPr>
        <w:rFonts w:hint="default"/>
        <w:lang w:val="sl-SI" w:eastAsia="sl-SI" w:bidi="sl-SI"/>
      </w:rPr>
    </w:lvl>
    <w:lvl w:ilvl="7" w:tplc="569C3266">
      <w:numFmt w:val="bullet"/>
      <w:lvlText w:val="•"/>
      <w:lvlJc w:val="left"/>
      <w:pPr>
        <w:ind w:left="4007" w:hanging="360"/>
      </w:pPr>
      <w:rPr>
        <w:rFonts w:hint="default"/>
        <w:lang w:val="sl-SI" w:eastAsia="sl-SI" w:bidi="sl-SI"/>
      </w:rPr>
    </w:lvl>
    <w:lvl w:ilvl="8" w:tplc="EDFA4192">
      <w:numFmt w:val="bullet"/>
      <w:lvlText w:val="•"/>
      <w:lvlJc w:val="left"/>
      <w:pPr>
        <w:ind w:left="4463" w:hanging="360"/>
      </w:pPr>
      <w:rPr>
        <w:rFonts w:hint="default"/>
        <w:lang w:val="sl-SI" w:eastAsia="sl-SI" w:bidi="sl-SI"/>
      </w:rPr>
    </w:lvl>
  </w:abstractNum>
  <w:abstractNum w:abstractNumId="8"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6D7495"/>
    <w:multiLevelType w:val="hybridMultilevel"/>
    <w:tmpl w:val="F552E98A"/>
    <w:lvl w:ilvl="0" w:tplc="067E8FBC">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2E5B172F"/>
    <w:multiLevelType w:val="hybridMultilevel"/>
    <w:tmpl w:val="30C8CE98"/>
    <w:lvl w:ilvl="0" w:tplc="2B72130A">
      <w:start w:val="1"/>
      <w:numFmt w:val="decimal"/>
      <w:pStyle w:val="Slog20"/>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8F3339"/>
    <w:multiLevelType w:val="hybridMultilevel"/>
    <w:tmpl w:val="EB8618D2"/>
    <w:lvl w:ilvl="0" w:tplc="B8F40338">
      <w:numFmt w:val="bullet"/>
      <w:pStyle w:val="Slog88"/>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496C67"/>
    <w:multiLevelType w:val="hybridMultilevel"/>
    <w:tmpl w:val="D5582F14"/>
    <w:lvl w:ilvl="0" w:tplc="7832B4B0">
      <w:numFmt w:val="bullet"/>
      <w:lvlText w:val="-"/>
      <w:lvlJc w:val="left"/>
      <w:pPr>
        <w:ind w:left="609" w:hanging="360"/>
      </w:pPr>
      <w:rPr>
        <w:rFonts w:ascii="Times New Roman" w:eastAsia="Times New Roman" w:hAnsi="Times New Roman" w:cs="Times New Roman" w:hint="default"/>
        <w:w w:val="100"/>
        <w:sz w:val="22"/>
        <w:szCs w:val="22"/>
        <w:lang w:val="sl-SI" w:eastAsia="sl-SI" w:bidi="sl-SI"/>
      </w:rPr>
    </w:lvl>
    <w:lvl w:ilvl="1" w:tplc="614274CE">
      <w:numFmt w:val="bullet"/>
      <w:lvlText w:val="•"/>
      <w:lvlJc w:val="left"/>
      <w:pPr>
        <w:ind w:left="1077" w:hanging="360"/>
      </w:pPr>
      <w:rPr>
        <w:rFonts w:hint="default"/>
        <w:lang w:val="sl-SI" w:eastAsia="sl-SI" w:bidi="sl-SI"/>
      </w:rPr>
    </w:lvl>
    <w:lvl w:ilvl="2" w:tplc="5CEAF77C">
      <w:numFmt w:val="bullet"/>
      <w:lvlText w:val="•"/>
      <w:lvlJc w:val="left"/>
      <w:pPr>
        <w:ind w:left="1554" w:hanging="360"/>
      </w:pPr>
      <w:rPr>
        <w:rFonts w:hint="default"/>
        <w:lang w:val="sl-SI" w:eastAsia="sl-SI" w:bidi="sl-SI"/>
      </w:rPr>
    </w:lvl>
    <w:lvl w:ilvl="3" w:tplc="D23010C4">
      <w:numFmt w:val="bullet"/>
      <w:lvlText w:val="•"/>
      <w:lvlJc w:val="left"/>
      <w:pPr>
        <w:ind w:left="2032" w:hanging="360"/>
      </w:pPr>
      <w:rPr>
        <w:rFonts w:hint="default"/>
        <w:lang w:val="sl-SI" w:eastAsia="sl-SI" w:bidi="sl-SI"/>
      </w:rPr>
    </w:lvl>
    <w:lvl w:ilvl="4" w:tplc="77324014">
      <w:numFmt w:val="bullet"/>
      <w:lvlText w:val="•"/>
      <w:lvlJc w:val="left"/>
      <w:pPr>
        <w:ind w:left="2509" w:hanging="360"/>
      </w:pPr>
      <w:rPr>
        <w:rFonts w:hint="default"/>
        <w:lang w:val="sl-SI" w:eastAsia="sl-SI" w:bidi="sl-SI"/>
      </w:rPr>
    </w:lvl>
    <w:lvl w:ilvl="5" w:tplc="B9B021C2">
      <w:numFmt w:val="bullet"/>
      <w:lvlText w:val="•"/>
      <w:lvlJc w:val="left"/>
      <w:pPr>
        <w:ind w:left="2987" w:hanging="360"/>
      </w:pPr>
      <w:rPr>
        <w:rFonts w:hint="default"/>
        <w:lang w:val="sl-SI" w:eastAsia="sl-SI" w:bidi="sl-SI"/>
      </w:rPr>
    </w:lvl>
    <w:lvl w:ilvl="6" w:tplc="5588D504">
      <w:numFmt w:val="bullet"/>
      <w:lvlText w:val="•"/>
      <w:lvlJc w:val="left"/>
      <w:pPr>
        <w:ind w:left="3464" w:hanging="360"/>
      </w:pPr>
      <w:rPr>
        <w:rFonts w:hint="default"/>
        <w:lang w:val="sl-SI" w:eastAsia="sl-SI" w:bidi="sl-SI"/>
      </w:rPr>
    </w:lvl>
    <w:lvl w:ilvl="7" w:tplc="8AA45162">
      <w:numFmt w:val="bullet"/>
      <w:lvlText w:val="•"/>
      <w:lvlJc w:val="left"/>
      <w:pPr>
        <w:ind w:left="3941" w:hanging="360"/>
      </w:pPr>
      <w:rPr>
        <w:rFonts w:hint="default"/>
        <w:lang w:val="sl-SI" w:eastAsia="sl-SI" w:bidi="sl-SI"/>
      </w:rPr>
    </w:lvl>
    <w:lvl w:ilvl="8" w:tplc="8C147640">
      <w:numFmt w:val="bullet"/>
      <w:lvlText w:val="•"/>
      <w:lvlJc w:val="left"/>
      <w:pPr>
        <w:ind w:left="4419" w:hanging="360"/>
      </w:pPr>
      <w:rPr>
        <w:rFonts w:hint="default"/>
        <w:lang w:val="sl-SI" w:eastAsia="sl-SI" w:bidi="sl-SI"/>
      </w:rPr>
    </w:lvl>
  </w:abstractNum>
  <w:abstractNum w:abstractNumId="16" w15:restartNumberingAfterBreak="0">
    <w:nsid w:val="32B87D55"/>
    <w:multiLevelType w:val="hybridMultilevel"/>
    <w:tmpl w:val="1826CDAE"/>
    <w:lvl w:ilvl="0" w:tplc="274846D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5373FCB"/>
    <w:multiLevelType w:val="multilevel"/>
    <w:tmpl w:val="317A764C"/>
    <w:lvl w:ilvl="0">
      <w:start w:val="1"/>
      <w:numFmt w:val="decimal"/>
      <w:lvlText w:val="%1."/>
      <w:lvlJc w:val="left"/>
      <w:pPr>
        <w:ind w:left="360" w:hanging="360"/>
      </w:pPr>
    </w:lvl>
    <w:lvl w:ilvl="1">
      <w:start w:val="13"/>
      <w:numFmt w:val="decimal"/>
      <w:isLgl/>
      <w:lvlText w:val="%1.%2."/>
      <w:lvlJc w:val="left"/>
      <w:pPr>
        <w:ind w:left="480" w:hanging="480"/>
      </w:pPr>
      <w:rPr>
        <w:rFonts w:hint="default"/>
        <w:u w:val="singl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18" w15:restartNumberingAfterBreak="0">
    <w:nsid w:val="35826898"/>
    <w:multiLevelType w:val="hybridMultilevel"/>
    <w:tmpl w:val="B52017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907B95"/>
    <w:multiLevelType w:val="hybridMultilevel"/>
    <w:tmpl w:val="5D029DF0"/>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22" w15:restartNumberingAfterBreak="0">
    <w:nsid w:val="4EC523E9"/>
    <w:multiLevelType w:val="multilevel"/>
    <w:tmpl w:val="994A105E"/>
    <w:lvl w:ilvl="0">
      <w:start w:val="3"/>
      <w:numFmt w:val="decimal"/>
      <w:lvlText w:val="%1"/>
      <w:lvlJc w:val="left"/>
      <w:pPr>
        <w:ind w:left="1119" w:hanging="401"/>
      </w:pPr>
      <w:rPr>
        <w:rFonts w:hint="default"/>
        <w:lang w:val="sl-SI" w:eastAsia="sl-SI" w:bidi="sl-SI"/>
      </w:rPr>
    </w:lvl>
    <w:lvl w:ilvl="1">
      <w:start w:val="1"/>
      <w:numFmt w:val="decimal"/>
      <w:lvlText w:val="%1.%2."/>
      <w:lvlJc w:val="left"/>
      <w:pPr>
        <w:ind w:left="1119" w:hanging="401"/>
      </w:pPr>
      <w:rPr>
        <w:rFonts w:ascii="Calibri Light" w:eastAsia="Calibri Light" w:hAnsi="Calibri Light" w:cs="Calibri Light" w:hint="default"/>
        <w:i/>
        <w:spacing w:val="-2"/>
        <w:w w:val="100"/>
        <w:sz w:val="24"/>
        <w:szCs w:val="24"/>
        <w:lang w:val="sl-SI" w:eastAsia="sl-SI" w:bidi="sl-SI"/>
      </w:rPr>
    </w:lvl>
    <w:lvl w:ilvl="2">
      <w:start w:val="1"/>
      <w:numFmt w:val="decimal"/>
      <w:lvlText w:val="%1.%2.%3."/>
      <w:lvlJc w:val="left"/>
      <w:pPr>
        <w:ind w:left="2158" w:hanging="720"/>
      </w:pPr>
      <w:rPr>
        <w:rFonts w:ascii="Calibri Light" w:eastAsia="Calibri Light" w:hAnsi="Calibri Light" w:cs="Calibri Light" w:hint="default"/>
        <w:spacing w:val="-2"/>
        <w:w w:val="100"/>
        <w:sz w:val="22"/>
        <w:szCs w:val="22"/>
        <w:lang w:val="sl-SI" w:eastAsia="sl-SI" w:bidi="sl-SI"/>
      </w:rPr>
    </w:lvl>
    <w:lvl w:ilvl="3">
      <w:numFmt w:val="bullet"/>
      <w:lvlText w:val="•"/>
      <w:lvlJc w:val="left"/>
      <w:pPr>
        <w:ind w:left="4028" w:hanging="720"/>
      </w:pPr>
      <w:rPr>
        <w:rFonts w:hint="default"/>
        <w:lang w:val="sl-SI" w:eastAsia="sl-SI" w:bidi="sl-SI"/>
      </w:rPr>
    </w:lvl>
    <w:lvl w:ilvl="4">
      <w:numFmt w:val="bullet"/>
      <w:lvlText w:val="•"/>
      <w:lvlJc w:val="left"/>
      <w:pPr>
        <w:ind w:left="4962" w:hanging="720"/>
      </w:pPr>
      <w:rPr>
        <w:rFonts w:hint="default"/>
        <w:lang w:val="sl-SI" w:eastAsia="sl-SI" w:bidi="sl-SI"/>
      </w:rPr>
    </w:lvl>
    <w:lvl w:ilvl="5">
      <w:numFmt w:val="bullet"/>
      <w:lvlText w:val="•"/>
      <w:lvlJc w:val="left"/>
      <w:pPr>
        <w:ind w:left="5896" w:hanging="720"/>
      </w:pPr>
      <w:rPr>
        <w:rFonts w:hint="default"/>
        <w:lang w:val="sl-SI" w:eastAsia="sl-SI" w:bidi="sl-SI"/>
      </w:rPr>
    </w:lvl>
    <w:lvl w:ilvl="6">
      <w:numFmt w:val="bullet"/>
      <w:lvlText w:val="•"/>
      <w:lvlJc w:val="left"/>
      <w:pPr>
        <w:ind w:left="6830" w:hanging="720"/>
      </w:pPr>
      <w:rPr>
        <w:rFonts w:hint="default"/>
        <w:lang w:val="sl-SI" w:eastAsia="sl-SI" w:bidi="sl-SI"/>
      </w:rPr>
    </w:lvl>
    <w:lvl w:ilvl="7">
      <w:numFmt w:val="bullet"/>
      <w:lvlText w:val="•"/>
      <w:lvlJc w:val="left"/>
      <w:pPr>
        <w:ind w:left="7764" w:hanging="720"/>
      </w:pPr>
      <w:rPr>
        <w:rFonts w:hint="default"/>
        <w:lang w:val="sl-SI" w:eastAsia="sl-SI" w:bidi="sl-SI"/>
      </w:rPr>
    </w:lvl>
    <w:lvl w:ilvl="8">
      <w:numFmt w:val="bullet"/>
      <w:lvlText w:val="•"/>
      <w:lvlJc w:val="left"/>
      <w:pPr>
        <w:ind w:left="8698" w:hanging="720"/>
      </w:pPr>
      <w:rPr>
        <w:rFonts w:hint="default"/>
        <w:lang w:val="sl-SI" w:eastAsia="sl-SI" w:bidi="sl-SI"/>
      </w:rPr>
    </w:lvl>
  </w:abstractNum>
  <w:abstractNum w:abstractNumId="23" w15:restartNumberingAfterBreak="0">
    <w:nsid w:val="506B6EB1"/>
    <w:multiLevelType w:val="hybridMultilevel"/>
    <w:tmpl w:val="7E227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B049F1"/>
    <w:multiLevelType w:val="hybridMultilevel"/>
    <w:tmpl w:val="BACA8F7E"/>
    <w:lvl w:ilvl="0" w:tplc="FFFFFFFF">
      <w:start w:val="1"/>
      <w:numFmt w:val="bullet"/>
      <w:lvlText w:val="-"/>
      <w:lvlJc w:val="left"/>
      <w:pPr>
        <w:ind w:left="371" w:hanging="360"/>
      </w:pPr>
      <w:rPr>
        <w:rFonts w:ascii="Arial" w:eastAsia="Times New Roman" w:hAnsi="Arial" w:hint="default"/>
      </w:rPr>
    </w:lvl>
    <w:lvl w:ilvl="1" w:tplc="04240003">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25"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95E2451"/>
    <w:multiLevelType w:val="multilevel"/>
    <w:tmpl w:val="033EDFF4"/>
    <w:lvl w:ilvl="0">
      <w:start w:val="1"/>
      <w:numFmt w:val="decimal"/>
      <w:lvlText w:val="%1."/>
      <w:lvlJc w:val="left"/>
      <w:pPr>
        <w:ind w:left="1158" w:hanging="440"/>
      </w:pPr>
      <w:rPr>
        <w:rFonts w:ascii="Calibri Light" w:eastAsia="Calibri Light" w:hAnsi="Calibri Light" w:cs="Calibri Light" w:hint="default"/>
        <w:w w:val="100"/>
        <w:sz w:val="22"/>
        <w:szCs w:val="22"/>
        <w:lang w:val="sl-SI" w:eastAsia="sl-SI" w:bidi="sl-SI"/>
      </w:rPr>
    </w:lvl>
    <w:lvl w:ilvl="1">
      <w:start w:val="1"/>
      <w:numFmt w:val="decimal"/>
      <w:lvlText w:val="%1.%2."/>
      <w:lvlJc w:val="left"/>
      <w:pPr>
        <w:ind w:left="1378" w:hanging="440"/>
      </w:pPr>
      <w:rPr>
        <w:rFonts w:ascii="Calibri Light" w:eastAsia="Calibri Light" w:hAnsi="Calibri Light" w:cs="Calibri Light" w:hint="default"/>
        <w:spacing w:val="-2"/>
        <w:w w:val="100"/>
        <w:sz w:val="22"/>
        <w:szCs w:val="22"/>
        <w:lang w:val="sl-SI" w:eastAsia="sl-SI" w:bidi="sl-SI"/>
      </w:rPr>
    </w:lvl>
    <w:lvl w:ilvl="2">
      <w:start w:val="1"/>
      <w:numFmt w:val="decimal"/>
      <w:lvlText w:val="%1.%2.%3."/>
      <w:lvlJc w:val="left"/>
      <w:pPr>
        <w:ind w:left="2038" w:hanging="881"/>
      </w:pPr>
      <w:rPr>
        <w:rFonts w:ascii="Calibri Light" w:eastAsia="Calibri Light" w:hAnsi="Calibri Light" w:cs="Calibri Light" w:hint="default"/>
        <w:spacing w:val="-2"/>
        <w:w w:val="100"/>
        <w:sz w:val="22"/>
        <w:szCs w:val="22"/>
        <w:lang w:val="sl-SI" w:eastAsia="sl-SI" w:bidi="sl-SI"/>
      </w:rPr>
    </w:lvl>
    <w:lvl w:ilvl="3">
      <w:numFmt w:val="bullet"/>
      <w:lvlText w:val="•"/>
      <w:lvlJc w:val="left"/>
      <w:pPr>
        <w:ind w:left="3105" w:hanging="881"/>
      </w:pPr>
      <w:rPr>
        <w:rFonts w:hint="default"/>
        <w:lang w:val="sl-SI" w:eastAsia="sl-SI" w:bidi="sl-SI"/>
      </w:rPr>
    </w:lvl>
    <w:lvl w:ilvl="4">
      <w:numFmt w:val="bullet"/>
      <w:lvlText w:val="•"/>
      <w:lvlJc w:val="left"/>
      <w:pPr>
        <w:ind w:left="4171" w:hanging="881"/>
      </w:pPr>
      <w:rPr>
        <w:rFonts w:hint="default"/>
        <w:lang w:val="sl-SI" w:eastAsia="sl-SI" w:bidi="sl-SI"/>
      </w:rPr>
    </w:lvl>
    <w:lvl w:ilvl="5">
      <w:numFmt w:val="bullet"/>
      <w:lvlText w:val="•"/>
      <w:lvlJc w:val="left"/>
      <w:pPr>
        <w:ind w:left="5237" w:hanging="881"/>
      </w:pPr>
      <w:rPr>
        <w:rFonts w:hint="default"/>
        <w:lang w:val="sl-SI" w:eastAsia="sl-SI" w:bidi="sl-SI"/>
      </w:rPr>
    </w:lvl>
    <w:lvl w:ilvl="6">
      <w:numFmt w:val="bullet"/>
      <w:lvlText w:val="•"/>
      <w:lvlJc w:val="left"/>
      <w:pPr>
        <w:ind w:left="6303" w:hanging="881"/>
      </w:pPr>
      <w:rPr>
        <w:rFonts w:hint="default"/>
        <w:lang w:val="sl-SI" w:eastAsia="sl-SI" w:bidi="sl-SI"/>
      </w:rPr>
    </w:lvl>
    <w:lvl w:ilvl="7">
      <w:numFmt w:val="bullet"/>
      <w:lvlText w:val="•"/>
      <w:lvlJc w:val="left"/>
      <w:pPr>
        <w:ind w:left="7369" w:hanging="881"/>
      </w:pPr>
      <w:rPr>
        <w:rFonts w:hint="default"/>
        <w:lang w:val="sl-SI" w:eastAsia="sl-SI" w:bidi="sl-SI"/>
      </w:rPr>
    </w:lvl>
    <w:lvl w:ilvl="8">
      <w:numFmt w:val="bullet"/>
      <w:lvlText w:val="•"/>
      <w:lvlJc w:val="left"/>
      <w:pPr>
        <w:ind w:left="8434" w:hanging="881"/>
      </w:pPr>
      <w:rPr>
        <w:rFonts w:hint="default"/>
        <w:lang w:val="sl-SI" w:eastAsia="sl-SI" w:bidi="sl-SI"/>
      </w:rPr>
    </w:lvl>
  </w:abstractNum>
  <w:abstractNum w:abstractNumId="27"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D1324C"/>
    <w:multiLevelType w:val="hybridMultilevel"/>
    <w:tmpl w:val="7A42AF48"/>
    <w:lvl w:ilvl="0" w:tplc="8EBC4B04">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BD95580"/>
    <w:multiLevelType w:val="hybridMultilevel"/>
    <w:tmpl w:val="BC825DF6"/>
    <w:lvl w:ilvl="0" w:tplc="240C2BC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D8156A8"/>
    <w:multiLevelType w:val="hybridMultilevel"/>
    <w:tmpl w:val="633C8518"/>
    <w:lvl w:ilvl="0" w:tplc="7F0680E4">
      <w:numFmt w:val="bullet"/>
      <w:lvlText w:val="-"/>
      <w:lvlJc w:val="left"/>
      <w:pPr>
        <w:ind w:left="609" w:hanging="360"/>
      </w:pPr>
      <w:rPr>
        <w:rFonts w:ascii="Times New Roman" w:eastAsia="Times New Roman" w:hAnsi="Times New Roman" w:cs="Times New Roman" w:hint="default"/>
        <w:w w:val="100"/>
        <w:sz w:val="22"/>
        <w:szCs w:val="22"/>
        <w:lang w:val="sl-SI" w:eastAsia="sl-SI" w:bidi="sl-SI"/>
      </w:rPr>
    </w:lvl>
    <w:lvl w:ilvl="1" w:tplc="1CFEC6FC">
      <w:numFmt w:val="bullet"/>
      <w:lvlText w:val="•"/>
      <w:lvlJc w:val="left"/>
      <w:pPr>
        <w:ind w:left="1077" w:hanging="360"/>
      </w:pPr>
      <w:rPr>
        <w:rFonts w:hint="default"/>
        <w:lang w:val="sl-SI" w:eastAsia="sl-SI" w:bidi="sl-SI"/>
      </w:rPr>
    </w:lvl>
    <w:lvl w:ilvl="2" w:tplc="64E2A2FE">
      <w:numFmt w:val="bullet"/>
      <w:lvlText w:val="•"/>
      <w:lvlJc w:val="left"/>
      <w:pPr>
        <w:ind w:left="1554" w:hanging="360"/>
      </w:pPr>
      <w:rPr>
        <w:rFonts w:hint="default"/>
        <w:lang w:val="sl-SI" w:eastAsia="sl-SI" w:bidi="sl-SI"/>
      </w:rPr>
    </w:lvl>
    <w:lvl w:ilvl="3" w:tplc="56E02D86">
      <w:numFmt w:val="bullet"/>
      <w:lvlText w:val="•"/>
      <w:lvlJc w:val="left"/>
      <w:pPr>
        <w:ind w:left="2032" w:hanging="360"/>
      </w:pPr>
      <w:rPr>
        <w:rFonts w:hint="default"/>
        <w:lang w:val="sl-SI" w:eastAsia="sl-SI" w:bidi="sl-SI"/>
      </w:rPr>
    </w:lvl>
    <w:lvl w:ilvl="4" w:tplc="F3D6F72A">
      <w:numFmt w:val="bullet"/>
      <w:lvlText w:val="•"/>
      <w:lvlJc w:val="left"/>
      <w:pPr>
        <w:ind w:left="2509" w:hanging="360"/>
      </w:pPr>
      <w:rPr>
        <w:rFonts w:hint="default"/>
        <w:lang w:val="sl-SI" w:eastAsia="sl-SI" w:bidi="sl-SI"/>
      </w:rPr>
    </w:lvl>
    <w:lvl w:ilvl="5" w:tplc="B8680C00">
      <w:numFmt w:val="bullet"/>
      <w:lvlText w:val="•"/>
      <w:lvlJc w:val="left"/>
      <w:pPr>
        <w:ind w:left="2987" w:hanging="360"/>
      </w:pPr>
      <w:rPr>
        <w:rFonts w:hint="default"/>
        <w:lang w:val="sl-SI" w:eastAsia="sl-SI" w:bidi="sl-SI"/>
      </w:rPr>
    </w:lvl>
    <w:lvl w:ilvl="6" w:tplc="9EF0CBA2">
      <w:numFmt w:val="bullet"/>
      <w:lvlText w:val="•"/>
      <w:lvlJc w:val="left"/>
      <w:pPr>
        <w:ind w:left="3464" w:hanging="360"/>
      </w:pPr>
      <w:rPr>
        <w:rFonts w:hint="default"/>
        <w:lang w:val="sl-SI" w:eastAsia="sl-SI" w:bidi="sl-SI"/>
      </w:rPr>
    </w:lvl>
    <w:lvl w:ilvl="7" w:tplc="81C4A540">
      <w:numFmt w:val="bullet"/>
      <w:lvlText w:val="•"/>
      <w:lvlJc w:val="left"/>
      <w:pPr>
        <w:ind w:left="3941" w:hanging="360"/>
      </w:pPr>
      <w:rPr>
        <w:rFonts w:hint="default"/>
        <w:lang w:val="sl-SI" w:eastAsia="sl-SI" w:bidi="sl-SI"/>
      </w:rPr>
    </w:lvl>
    <w:lvl w:ilvl="8" w:tplc="128E4178">
      <w:numFmt w:val="bullet"/>
      <w:lvlText w:val="•"/>
      <w:lvlJc w:val="left"/>
      <w:pPr>
        <w:ind w:left="4419" w:hanging="360"/>
      </w:pPr>
      <w:rPr>
        <w:rFonts w:hint="default"/>
        <w:lang w:val="sl-SI" w:eastAsia="sl-SI" w:bidi="sl-SI"/>
      </w:rPr>
    </w:lvl>
  </w:abstractNum>
  <w:abstractNum w:abstractNumId="31" w15:restartNumberingAfterBreak="0">
    <w:nsid w:val="5E1636F3"/>
    <w:multiLevelType w:val="hybridMultilevel"/>
    <w:tmpl w:val="A87E9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E95A3A"/>
    <w:multiLevelType w:val="hybridMultilevel"/>
    <w:tmpl w:val="1BB43C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8D4703"/>
    <w:multiLevelType w:val="hybridMultilevel"/>
    <w:tmpl w:val="DE3407A8"/>
    <w:lvl w:ilvl="0" w:tplc="02AAAFC2">
      <w:numFmt w:val="bullet"/>
      <w:lvlText w:val="-"/>
      <w:lvlJc w:val="left"/>
      <w:pPr>
        <w:ind w:left="467" w:hanging="360"/>
      </w:pPr>
      <w:rPr>
        <w:rFonts w:ascii="Times New Roman" w:eastAsia="Times New Roman" w:hAnsi="Times New Roman" w:cs="Times New Roman" w:hint="default"/>
        <w:w w:val="100"/>
        <w:sz w:val="22"/>
        <w:szCs w:val="22"/>
        <w:lang w:val="sl-SI" w:eastAsia="sl-SI" w:bidi="sl-SI"/>
      </w:rPr>
    </w:lvl>
    <w:lvl w:ilvl="1" w:tplc="31DC39AE">
      <w:numFmt w:val="bullet"/>
      <w:lvlText w:val="•"/>
      <w:lvlJc w:val="left"/>
      <w:pPr>
        <w:ind w:left="959" w:hanging="360"/>
      </w:pPr>
      <w:rPr>
        <w:rFonts w:hint="default"/>
        <w:lang w:val="sl-SI" w:eastAsia="sl-SI" w:bidi="sl-SI"/>
      </w:rPr>
    </w:lvl>
    <w:lvl w:ilvl="2" w:tplc="5326331C">
      <w:numFmt w:val="bullet"/>
      <w:lvlText w:val="•"/>
      <w:lvlJc w:val="left"/>
      <w:pPr>
        <w:ind w:left="1459" w:hanging="360"/>
      </w:pPr>
      <w:rPr>
        <w:rFonts w:hint="default"/>
        <w:lang w:val="sl-SI" w:eastAsia="sl-SI" w:bidi="sl-SI"/>
      </w:rPr>
    </w:lvl>
    <w:lvl w:ilvl="3" w:tplc="42EA6516">
      <w:numFmt w:val="bullet"/>
      <w:lvlText w:val="•"/>
      <w:lvlJc w:val="left"/>
      <w:pPr>
        <w:ind w:left="1959" w:hanging="360"/>
      </w:pPr>
      <w:rPr>
        <w:rFonts w:hint="default"/>
        <w:lang w:val="sl-SI" w:eastAsia="sl-SI" w:bidi="sl-SI"/>
      </w:rPr>
    </w:lvl>
    <w:lvl w:ilvl="4" w:tplc="79E0E798">
      <w:numFmt w:val="bullet"/>
      <w:lvlText w:val="•"/>
      <w:lvlJc w:val="left"/>
      <w:pPr>
        <w:ind w:left="2459" w:hanging="360"/>
      </w:pPr>
      <w:rPr>
        <w:rFonts w:hint="default"/>
        <w:lang w:val="sl-SI" w:eastAsia="sl-SI" w:bidi="sl-SI"/>
      </w:rPr>
    </w:lvl>
    <w:lvl w:ilvl="5" w:tplc="5B6A6192">
      <w:numFmt w:val="bullet"/>
      <w:lvlText w:val="•"/>
      <w:lvlJc w:val="left"/>
      <w:pPr>
        <w:ind w:left="2959" w:hanging="360"/>
      </w:pPr>
      <w:rPr>
        <w:rFonts w:hint="default"/>
        <w:lang w:val="sl-SI" w:eastAsia="sl-SI" w:bidi="sl-SI"/>
      </w:rPr>
    </w:lvl>
    <w:lvl w:ilvl="6" w:tplc="A656E26E">
      <w:numFmt w:val="bullet"/>
      <w:lvlText w:val="•"/>
      <w:lvlJc w:val="left"/>
      <w:pPr>
        <w:ind w:left="3458" w:hanging="360"/>
      </w:pPr>
      <w:rPr>
        <w:rFonts w:hint="default"/>
        <w:lang w:val="sl-SI" w:eastAsia="sl-SI" w:bidi="sl-SI"/>
      </w:rPr>
    </w:lvl>
    <w:lvl w:ilvl="7" w:tplc="2DA81160">
      <w:numFmt w:val="bullet"/>
      <w:lvlText w:val="•"/>
      <w:lvlJc w:val="left"/>
      <w:pPr>
        <w:ind w:left="3958" w:hanging="360"/>
      </w:pPr>
      <w:rPr>
        <w:rFonts w:hint="default"/>
        <w:lang w:val="sl-SI" w:eastAsia="sl-SI" w:bidi="sl-SI"/>
      </w:rPr>
    </w:lvl>
    <w:lvl w:ilvl="8" w:tplc="0DD859F0">
      <w:numFmt w:val="bullet"/>
      <w:lvlText w:val="•"/>
      <w:lvlJc w:val="left"/>
      <w:pPr>
        <w:ind w:left="4458" w:hanging="360"/>
      </w:pPr>
      <w:rPr>
        <w:rFonts w:hint="default"/>
        <w:lang w:val="sl-SI" w:eastAsia="sl-SI" w:bidi="sl-SI"/>
      </w:rPr>
    </w:lvl>
  </w:abstractNum>
  <w:abstractNum w:abstractNumId="34" w15:restartNumberingAfterBreak="0">
    <w:nsid w:val="639219DD"/>
    <w:multiLevelType w:val="hybridMultilevel"/>
    <w:tmpl w:val="B1F8E8F8"/>
    <w:lvl w:ilvl="0" w:tplc="04A21C8C">
      <w:numFmt w:val="bullet"/>
      <w:lvlText w:val="-"/>
      <w:lvlJc w:val="left"/>
      <w:pPr>
        <w:ind w:left="1078" w:hanging="360"/>
      </w:pPr>
      <w:rPr>
        <w:rFonts w:ascii="Times New Roman" w:eastAsia="Times New Roman" w:hAnsi="Times New Roman" w:cs="Times New Roman" w:hint="default"/>
        <w:w w:val="100"/>
        <w:sz w:val="22"/>
        <w:szCs w:val="22"/>
        <w:lang w:val="sl-SI" w:eastAsia="sl-SI" w:bidi="sl-SI"/>
      </w:rPr>
    </w:lvl>
    <w:lvl w:ilvl="1" w:tplc="7C182FDE">
      <w:numFmt w:val="bullet"/>
      <w:lvlText w:val="-"/>
      <w:lvlJc w:val="left"/>
      <w:pPr>
        <w:ind w:left="1438" w:hanging="360"/>
      </w:pPr>
      <w:rPr>
        <w:rFonts w:ascii="Times New Roman" w:eastAsia="Times New Roman" w:hAnsi="Times New Roman" w:cs="Times New Roman" w:hint="default"/>
        <w:w w:val="100"/>
        <w:sz w:val="22"/>
        <w:szCs w:val="22"/>
        <w:lang w:val="sl-SI" w:eastAsia="sl-SI" w:bidi="sl-SI"/>
      </w:rPr>
    </w:lvl>
    <w:lvl w:ilvl="2" w:tplc="B9B84F8C">
      <w:numFmt w:val="bullet"/>
      <w:lvlText w:val="•"/>
      <w:lvlJc w:val="left"/>
      <w:pPr>
        <w:ind w:left="2454" w:hanging="360"/>
      </w:pPr>
      <w:rPr>
        <w:rFonts w:hint="default"/>
        <w:lang w:val="sl-SI" w:eastAsia="sl-SI" w:bidi="sl-SI"/>
      </w:rPr>
    </w:lvl>
    <w:lvl w:ilvl="3" w:tplc="13F2A514">
      <w:numFmt w:val="bullet"/>
      <w:lvlText w:val="•"/>
      <w:lvlJc w:val="left"/>
      <w:pPr>
        <w:ind w:left="3468" w:hanging="360"/>
      </w:pPr>
      <w:rPr>
        <w:rFonts w:hint="default"/>
        <w:lang w:val="sl-SI" w:eastAsia="sl-SI" w:bidi="sl-SI"/>
      </w:rPr>
    </w:lvl>
    <w:lvl w:ilvl="4" w:tplc="9ADA32E6">
      <w:numFmt w:val="bullet"/>
      <w:lvlText w:val="•"/>
      <w:lvlJc w:val="left"/>
      <w:pPr>
        <w:ind w:left="4482" w:hanging="360"/>
      </w:pPr>
      <w:rPr>
        <w:rFonts w:hint="default"/>
        <w:lang w:val="sl-SI" w:eastAsia="sl-SI" w:bidi="sl-SI"/>
      </w:rPr>
    </w:lvl>
    <w:lvl w:ilvl="5" w:tplc="2DBCE556">
      <w:numFmt w:val="bullet"/>
      <w:lvlText w:val="•"/>
      <w:lvlJc w:val="left"/>
      <w:pPr>
        <w:ind w:left="5496" w:hanging="360"/>
      </w:pPr>
      <w:rPr>
        <w:rFonts w:hint="default"/>
        <w:lang w:val="sl-SI" w:eastAsia="sl-SI" w:bidi="sl-SI"/>
      </w:rPr>
    </w:lvl>
    <w:lvl w:ilvl="6" w:tplc="C9264C38">
      <w:numFmt w:val="bullet"/>
      <w:lvlText w:val="•"/>
      <w:lvlJc w:val="left"/>
      <w:pPr>
        <w:ind w:left="6510" w:hanging="360"/>
      </w:pPr>
      <w:rPr>
        <w:rFonts w:hint="default"/>
        <w:lang w:val="sl-SI" w:eastAsia="sl-SI" w:bidi="sl-SI"/>
      </w:rPr>
    </w:lvl>
    <w:lvl w:ilvl="7" w:tplc="63A2A9EA">
      <w:numFmt w:val="bullet"/>
      <w:lvlText w:val="•"/>
      <w:lvlJc w:val="left"/>
      <w:pPr>
        <w:ind w:left="7524" w:hanging="360"/>
      </w:pPr>
      <w:rPr>
        <w:rFonts w:hint="default"/>
        <w:lang w:val="sl-SI" w:eastAsia="sl-SI" w:bidi="sl-SI"/>
      </w:rPr>
    </w:lvl>
    <w:lvl w:ilvl="8" w:tplc="01CE83FE">
      <w:numFmt w:val="bullet"/>
      <w:lvlText w:val="•"/>
      <w:lvlJc w:val="left"/>
      <w:pPr>
        <w:ind w:left="8538" w:hanging="360"/>
      </w:pPr>
      <w:rPr>
        <w:rFonts w:hint="default"/>
        <w:lang w:val="sl-SI" w:eastAsia="sl-SI" w:bidi="sl-SI"/>
      </w:rPr>
    </w:lvl>
  </w:abstractNum>
  <w:abstractNum w:abstractNumId="35" w15:restartNumberingAfterBreak="0">
    <w:nsid w:val="669B1FF9"/>
    <w:multiLevelType w:val="hybridMultilevel"/>
    <w:tmpl w:val="9C5C052C"/>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6D72652"/>
    <w:multiLevelType w:val="hybridMultilevel"/>
    <w:tmpl w:val="8B6067E4"/>
    <w:lvl w:ilvl="0" w:tplc="B4EE8264">
      <w:start w:val="2"/>
      <w:numFmt w:val="bullet"/>
      <w:lvlText w:val="-"/>
      <w:lvlJc w:val="left"/>
      <w:pPr>
        <w:tabs>
          <w:tab w:val="num" w:pos="731"/>
        </w:tabs>
        <w:ind w:left="731" w:hanging="360"/>
      </w:pPr>
      <w:rPr>
        <w:rFonts w:ascii="Arial" w:eastAsia="Times New Roman" w:hAnsi="Arial" w:hint="default"/>
      </w:rPr>
    </w:lvl>
    <w:lvl w:ilvl="1" w:tplc="04090019">
      <w:start w:val="1"/>
      <w:numFmt w:val="bullet"/>
      <w:lvlText w:val="o"/>
      <w:lvlJc w:val="left"/>
      <w:pPr>
        <w:tabs>
          <w:tab w:val="num" w:pos="1451"/>
        </w:tabs>
        <w:ind w:left="1451" w:hanging="360"/>
      </w:pPr>
      <w:rPr>
        <w:rFonts w:ascii="Courier New" w:hAnsi="Courier New" w:hint="default"/>
      </w:rPr>
    </w:lvl>
    <w:lvl w:ilvl="2" w:tplc="0409001B">
      <w:start w:val="1"/>
      <w:numFmt w:val="bullet"/>
      <w:lvlText w:val=""/>
      <w:lvlJc w:val="left"/>
      <w:pPr>
        <w:tabs>
          <w:tab w:val="num" w:pos="2171"/>
        </w:tabs>
        <w:ind w:left="2171" w:hanging="360"/>
      </w:pPr>
      <w:rPr>
        <w:rFonts w:ascii="Wingdings" w:hAnsi="Wingdings" w:hint="default"/>
      </w:rPr>
    </w:lvl>
    <w:lvl w:ilvl="3" w:tplc="0409000F">
      <w:start w:val="1"/>
      <w:numFmt w:val="bullet"/>
      <w:lvlText w:val=""/>
      <w:lvlJc w:val="left"/>
      <w:pPr>
        <w:tabs>
          <w:tab w:val="num" w:pos="2891"/>
        </w:tabs>
        <w:ind w:left="2891" w:hanging="360"/>
      </w:pPr>
      <w:rPr>
        <w:rFonts w:ascii="Symbol" w:hAnsi="Symbol" w:hint="default"/>
      </w:rPr>
    </w:lvl>
    <w:lvl w:ilvl="4" w:tplc="04090019">
      <w:start w:val="1"/>
      <w:numFmt w:val="bullet"/>
      <w:lvlText w:val="o"/>
      <w:lvlJc w:val="left"/>
      <w:pPr>
        <w:tabs>
          <w:tab w:val="num" w:pos="3611"/>
        </w:tabs>
        <w:ind w:left="3611" w:hanging="360"/>
      </w:pPr>
      <w:rPr>
        <w:rFonts w:ascii="Courier New" w:hAnsi="Courier New" w:hint="default"/>
      </w:rPr>
    </w:lvl>
    <w:lvl w:ilvl="5" w:tplc="0409001B">
      <w:start w:val="1"/>
      <w:numFmt w:val="bullet"/>
      <w:lvlText w:val=""/>
      <w:lvlJc w:val="left"/>
      <w:pPr>
        <w:tabs>
          <w:tab w:val="num" w:pos="4331"/>
        </w:tabs>
        <w:ind w:left="4331" w:hanging="360"/>
      </w:pPr>
      <w:rPr>
        <w:rFonts w:ascii="Wingdings" w:hAnsi="Wingdings" w:hint="default"/>
      </w:rPr>
    </w:lvl>
    <w:lvl w:ilvl="6" w:tplc="0409000F">
      <w:start w:val="1"/>
      <w:numFmt w:val="bullet"/>
      <w:lvlText w:val=""/>
      <w:lvlJc w:val="left"/>
      <w:pPr>
        <w:tabs>
          <w:tab w:val="num" w:pos="5051"/>
        </w:tabs>
        <w:ind w:left="5051" w:hanging="360"/>
      </w:pPr>
      <w:rPr>
        <w:rFonts w:ascii="Symbol" w:hAnsi="Symbol" w:hint="default"/>
      </w:rPr>
    </w:lvl>
    <w:lvl w:ilvl="7" w:tplc="04090019">
      <w:start w:val="1"/>
      <w:numFmt w:val="bullet"/>
      <w:lvlText w:val="o"/>
      <w:lvlJc w:val="left"/>
      <w:pPr>
        <w:tabs>
          <w:tab w:val="num" w:pos="5771"/>
        </w:tabs>
        <w:ind w:left="5771" w:hanging="360"/>
      </w:pPr>
      <w:rPr>
        <w:rFonts w:ascii="Courier New" w:hAnsi="Courier New" w:hint="default"/>
      </w:rPr>
    </w:lvl>
    <w:lvl w:ilvl="8" w:tplc="0409001B">
      <w:start w:val="1"/>
      <w:numFmt w:val="bullet"/>
      <w:lvlText w:val=""/>
      <w:lvlJc w:val="left"/>
      <w:pPr>
        <w:tabs>
          <w:tab w:val="num" w:pos="6491"/>
        </w:tabs>
        <w:ind w:left="6491" w:hanging="360"/>
      </w:pPr>
      <w:rPr>
        <w:rFonts w:ascii="Wingdings" w:hAnsi="Wingdings" w:hint="default"/>
      </w:rPr>
    </w:lvl>
  </w:abstractNum>
  <w:abstractNum w:abstractNumId="37" w15:restartNumberingAfterBreak="0">
    <w:nsid w:val="66F16753"/>
    <w:multiLevelType w:val="multilevel"/>
    <w:tmpl w:val="23D4DF48"/>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8" w15:restartNumberingAfterBreak="0">
    <w:nsid w:val="6FE61E6B"/>
    <w:multiLevelType w:val="multilevel"/>
    <w:tmpl w:val="2F16B1D0"/>
    <w:lvl w:ilvl="0">
      <w:start w:val="1"/>
      <w:numFmt w:val="decimal"/>
      <w:lvlText w:val="%1."/>
      <w:lvlJc w:val="left"/>
      <w:pPr>
        <w:ind w:left="1186" w:hanging="360"/>
      </w:pPr>
      <w:rPr>
        <w:rFonts w:ascii="Calibri Light" w:eastAsia="Calibri Light" w:hAnsi="Calibri Light" w:cs="Calibri Light" w:hint="default"/>
        <w:spacing w:val="-4"/>
        <w:w w:val="99"/>
        <w:sz w:val="32"/>
        <w:szCs w:val="32"/>
        <w:lang w:val="sl-SI" w:eastAsia="sl-SI" w:bidi="sl-SI"/>
      </w:rPr>
    </w:lvl>
    <w:lvl w:ilvl="1">
      <w:start w:val="1"/>
      <w:numFmt w:val="decimal"/>
      <w:lvlText w:val="%1.%2."/>
      <w:lvlJc w:val="left"/>
      <w:pPr>
        <w:ind w:left="1510" w:hanging="432"/>
      </w:pPr>
      <w:rPr>
        <w:rFonts w:ascii="Calibri Light" w:eastAsia="Calibri Light" w:hAnsi="Calibri Light" w:cs="Calibri Light" w:hint="default"/>
        <w:i/>
        <w:spacing w:val="-2"/>
        <w:w w:val="100"/>
        <w:sz w:val="24"/>
        <w:szCs w:val="24"/>
        <w:lang w:val="sl-SI" w:eastAsia="sl-SI" w:bidi="sl-SI"/>
      </w:rPr>
    </w:lvl>
    <w:lvl w:ilvl="2">
      <w:numFmt w:val="bullet"/>
      <w:lvlText w:val="•"/>
      <w:lvlJc w:val="left"/>
      <w:pPr>
        <w:ind w:left="2525" w:hanging="432"/>
      </w:pPr>
      <w:rPr>
        <w:rFonts w:hint="default"/>
        <w:lang w:val="sl-SI" w:eastAsia="sl-SI" w:bidi="sl-SI"/>
      </w:rPr>
    </w:lvl>
    <w:lvl w:ilvl="3">
      <w:numFmt w:val="bullet"/>
      <w:lvlText w:val="•"/>
      <w:lvlJc w:val="left"/>
      <w:pPr>
        <w:ind w:left="3530" w:hanging="432"/>
      </w:pPr>
      <w:rPr>
        <w:rFonts w:hint="default"/>
        <w:lang w:val="sl-SI" w:eastAsia="sl-SI" w:bidi="sl-SI"/>
      </w:rPr>
    </w:lvl>
    <w:lvl w:ilvl="4">
      <w:numFmt w:val="bullet"/>
      <w:lvlText w:val="•"/>
      <w:lvlJc w:val="left"/>
      <w:pPr>
        <w:ind w:left="4535" w:hanging="432"/>
      </w:pPr>
      <w:rPr>
        <w:rFonts w:hint="default"/>
        <w:lang w:val="sl-SI" w:eastAsia="sl-SI" w:bidi="sl-SI"/>
      </w:rPr>
    </w:lvl>
    <w:lvl w:ilvl="5">
      <w:numFmt w:val="bullet"/>
      <w:lvlText w:val="•"/>
      <w:lvlJc w:val="left"/>
      <w:pPr>
        <w:ind w:left="5540" w:hanging="432"/>
      </w:pPr>
      <w:rPr>
        <w:rFonts w:hint="default"/>
        <w:lang w:val="sl-SI" w:eastAsia="sl-SI" w:bidi="sl-SI"/>
      </w:rPr>
    </w:lvl>
    <w:lvl w:ilvl="6">
      <w:numFmt w:val="bullet"/>
      <w:lvlText w:val="•"/>
      <w:lvlJc w:val="left"/>
      <w:pPr>
        <w:ind w:left="6545" w:hanging="432"/>
      </w:pPr>
      <w:rPr>
        <w:rFonts w:hint="default"/>
        <w:lang w:val="sl-SI" w:eastAsia="sl-SI" w:bidi="sl-SI"/>
      </w:rPr>
    </w:lvl>
    <w:lvl w:ilvl="7">
      <w:numFmt w:val="bullet"/>
      <w:lvlText w:val="•"/>
      <w:lvlJc w:val="left"/>
      <w:pPr>
        <w:ind w:left="7550" w:hanging="432"/>
      </w:pPr>
      <w:rPr>
        <w:rFonts w:hint="default"/>
        <w:lang w:val="sl-SI" w:eastAsia="sl-SI" w:bidi="sl-SI"/>
      </w:rPr>
    </w:lvl>
    <w:lvl w:ilvl="8">
      <w:numFmt w:val="bullet"/>
      <w:lvlText w:val="•"/>
      <w:lvlJc w:val="left"/>
      <w:pPr>
        <w:ind w:left="8556" w:hanging="432"/>
      </w:pPr>
      <w:rPr>
        <w:rFonts w:hint="default"/>
        <w:lang w:val="sl-SI" w:eastAsia="sl-SI" w:bidi="sl-SI"/>
      </w:rPr>
    </w:lvl>
  </w:abstractNum>
  <w:abstractNum w:abstractNumId="3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78D30505"/>
    <w:multiLevelType w:val="hybridMultilevel"/>
    <w:tmpl w:val="63B8F51C"/>
    <w:lvl w:ilvl="0" w:tplc="B538C568">
      <w:numFmt w:val="bullet"/>
      <w:lvlText w:val="-"/>
      <w:lvlJc w:val="left"/>
      <w:pPr>
        <w:ind w:left="467" w:hanging="360"/>
      </w:pPr>
      <w:rPr>
        <w:rFonts w:ascii="Times New Roman" w:eastAsia="Times New Roman" w:hAnsi="Times New Roman" w:cs="Times New Roman" w:hint="default"/>
        <w:w w:val="100"/>
        <w:sz w:val="22"/>
        <w:szCs w:val="22"/>
        <w:lang w:val="sl-SI" w:eastAsia="sl-SI" w:bidi="sl-SI"/>
      </w:rPr>
    </w:lvl>
    <w:lvl w:ilvl="1" w:tplc="9C7A77BA">
      <w:numFmt w:val="bullet"/>
      <w:lvlText w:val="•"/>
      <w:lvlJc w:val="left"/>
      <w:pPr>
        <w:ind w:left="959" w:hanging="360"/>
      </w:pPr>
      <w:rPr>
        <w:rFonts w:hint="default"/>
        <w:lang w:val="sl-SI" w:eastAsia="sl-SI" w:bidi="sl-SI"/>
      </w:rPr>
    </w:lvl>
    <w:lvl w:ilvl="2" w:tplc="BBD46EBA">
      <w:numFmt w:val="bullet"/>
      <w:lvlText w:val="•"/>
      <w:lvlJc w:val="left"/>
      <w:pPr>
        <w:ind w:left="1459" w:hanging="360"/>
      </w:pPr>
      <w:rPr>
        <w:rFonts w:hint="default"/>
        <w:lang w:val="sl-SI" w:eastAsia="sl-SI" w:bidi="sl-SI"/>
      </w:rPr>
    </w:lvl>
    <w:lvl w:ilvl="3" w:tplc="456E246A">
      <w:numFmt w:val="bullet"/>
      <w:lvlText w:val="•"/>
      <w:lvlJc w:val="left"/>
      <w:pPr>
        <w:ind w:left="1959" w:hanging="360"/>
      </w:pPr>
      <w:rPr>
        <w:rFonts w:hint="default"/>
        <w:lang w:val="sl-SI" w:eastAsia="sl-SI" w:bidi="sl-SI"/>
      </w:rPr>
    </w:lvl>
    <w:lvl w:ilvl="4" w:tplc="6742A4FA">
      <w:numFmt w:val="bullet"/>
      <w:lvlText w:val="•"/>
      <w:lvlJc w:val="left"/>
      <w:pPr>
        <w:ind w:left="2459" w:hanging="360"/>
      </w:pPr>
      <w:rPr>
        <w:rFonts w:hint="default"/>
        <w:lang w:val="sl-SI" w:eastAsia="sl-SI" w:bidi="sl-SI"/>
      </w:rPr>
    </w:lvl>
    <w:lvl w:ilvl="5" w:tplc="9EC6828A">
      <w:numFmt w:val="bullet"/>
      <w:lvlText w:val="•"/>
      <w:lvlJc w:val="left"/>
      <w:pPr>
        <w:ind w:left="2959" w:hanging="360"/>
      </w:pPr>
      <w:rPr>
        <w:rFonts w:hint="default"/>
        <w:lang w:val="sl-SI" w:eastAsia="sl-SI" w:bidi="sl-SI"/>
      </w:rPr>
    </w:lvl>
    <w:lvl w:ilvl="6" w:tplc="6E02CC64">
      <w:numFmt w:val="bullet"/>
      <w:lvlText w:val="•"/>
      <w:lvlJc w:val="left"/>
      <w:pPr>
        <w:ind w:left="3458" w:hanging="360"/>
      </w:pPr>
      <w:rPr>
        <w:rFonts w:hint="default"/>
        <w:lang w:val="sl-SI" w:eastAsia="sl-SI" w:bidi="sl-SI"/>
      </w:rPr>
    </w:lvl>
    <w:lvl w:ilvl="7" w:tplc="BF300A3E">
      <w:numFmt w:val="bullet"/>
      <w:lvlText w:val="•"/>
      <w:lvlJc w:val="left"/>
      <w:pPr>
        <w:ind w:left="3958" w:hanging="360"/>
      </w:pPr>
      <w:rPr>
        <w:rFonts w:hint="default"/>
        <w:lang w:val="sl-SI" w:eastAsia="sl-SI" w:bidi="sl-SI"/>
      </w:rPr>
    </w:lvl>
    <w:lvl w:ilvl="8" w:tplc="4A169A82">
      <w:numFmt w:val="bullet"/>
      <w:lvlText w:val="•"/>
      <w:lvlJc w:val="left"/>
      <w:pPr>
        <w:ind w:left="4458" w:hanging="360"/>
      </w:pPr>
      <w:rPr>
        <w:rFonts w:hint="default"/>
        <w:lang w:val="sl-SI" w:eastAsia="sl-SI" w:bidi="sl-SI"/>
      </w:rPr>
    </w:lvl>
  </w:abstractNum>
  <w:num w:numId="1" w16cid:durableId="83768482">
    <w:abstractNumId w:val="5"/>
  </w:num>
  <w:num w:numId="2" w16cid:durableId="2009939773">
    <w:abstractNumId w:val="22"/>
  </w:num>
  <w:num w:numId="3" w16cid:durableId="932587633">
    <w:abstractNumId w:val="33"/>
  </w:num>
  <w:num w:numId="4" w16cid:durableId="626594505">
    <w:abstractNumId w:val="40"/>
  </w:num>
  <w:num w:numId="5" w16cid:durableId="979387408">
    <w:abstractNumId w:val="15"/>
  </w:num>
  <w:num w:numId="6" w16cid:durableId="1522276463">
    <w:abstractNumId w:val="30"/>
  </w:num>
  <w:num w:numId="7" w16cid:durableId="1940723159">
    <w:abstractNumId w:val="7"/>
  </w:num>
  <w:num w:numId="8" w16cid:durableId="1608582288">
    <w:abstractNumId w:val="3"/>
  </w:num>
  <w:num w:numId="9" w16cid:durableId="582616102">
    <w:abstractNumId w:val="34"/>
  </w:num>
  <w:num w:numId="10" w16cid:durableId="956133812">
    <w:abstractNumId w:val="38"/>
  </w:num>
  <w:num w:numId="11" w16cid:durableId="731467949">
    <w:abstractNumId w:val="26"/>
  </w:num>
  <w:num w:numId="12" w16cid:durableId="862213153">
    <w:abstractNumId w:val="36"/>
  </w:num>
  <w:num w:numId="13" w16cid:durableId="1826362714">
    <w:abstractNumId w:val="39"/>
  </w:num>
  <w:num w:numId="14" w16cid:durableId="90515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090175">
    <w:abstractNumId w:val="25"/>
  </w:num>
  <w:num w:numId="16" w16cid:durableId="1972976981">
    <w:abstractNumId w:val="21"/>
  </w:num>
  <w:num w:numId="17" w16cid:durableId="827020155">
    <w:abstractNumId w:val="9"/>
  </w:num>
  <w:num w:numId="18" w16cid:durableId="1605191180">
    <w:abstractNumId w:val="37"/>
  </w:num>
  <w:num w:numId="19" w16cid:durableId="2038508317">
    <w:abstractNumId w:val="14"/>
  </w:num>
  <w:num w:numId="20" w16cid:durableId="586115162">
    <w:abstractNumId w:val="35"/>
  </w:num>
  <w:num w:numId="21" w16cid:durableId="955450739">
    <w:abstractNumId w:val="24"/>
  </w:num>
  <w:num w:numId="22" w16cid:durableId="1965621643">
    <w:abstractNumId w:val="13"/>
  </w:num>
  <w:num w:numId="23" w16cid:durableId="1620599932">
    <w:abstractNumId w:val="19"/>
  </w:num>
  <w:num w:numId="24" w16cid:durableId="419520687">
    <w:abstractNumId w:val="20"/>
  </w:num>
  <w:num w:numId="25" w16cid:durableId="672218562">
    <w:abstractNumId w:val="4"/>
  </w:num>
  <w:num w:numId="26" w16cid:durableId="1983264490">
    <w:abstractNumId w:val="12"/>
  </w:num>
  <w:num w:numId="27" w16cid:durableId="2086145576">
    <w:abstractNumId w:val="29"/>
  </w:num>
  <w:num w:numId="28" w16cid:durableId="761297604">
    <w:abstractNumId w:val="23"/>
  </w:num>
  <w:num w:numId="29" w16cid:durableId="768744900">
    <w:abstractNumId w:val="17"/>
    <w:lvlOverride w:ilvl="0">
      <w:startOverride w:val="1"/>
    </w:lvlOverride>
  </w:num>
  <w:num w:numId="30" w16cid:durableId="32662232">
    <w:abstractNumId w:val="16"/>
  </w:num>
  <w:num w:numId="31" w16cid:durableId="5623277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0496404">
    <w:abstractNumId w:val="28"/>
  </w:num>
  <w:num w:numId="33" w16cid:durableId="2015110545">
    <w:abstractNumId w:val="31"/>
  </w:num>
  <w:num w:numId="34" w16cid:durableId="1574782051">
    <w:abstractNumId w:val="8"/>
  </w:num>
  <w:num w:numId="35" w16cid:durableId="432045681">
    <w:abstractNumId w:val="32"/>
  </w:num>
  <w:num w:numId="36" w16cid:durableId="1255289308">
    <w:abstractNumId w:val="27"/>
  </w:num>
  <w:num w:numId="37" w16cid:durableId="2008752621">
    <w:abstractNumId w:val="6"/>
  </w:num>
  <w:num w:numId="38" w16cid:durableId="1786650389">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BC4"/>
    <w:rsid w:val="000015CC"/>
    <w:rsid w:val="00005D2E"/>
    <w:rsid w:val="000079C0"/>
    <w:rsid w:val="00010905"/>
    <w:rsid w:val="00013702"/>
    <w:rsid w:val="00013EA0"/>
    <w:rsid w:val="00015448"/>
    <w:rsid w:val="0001600B"/>
    <w:rsid w:val="000168A2"/>
    <w:rsid w:val="000175E9"/>
    <w:rsid w:val="00021016"/>
    <w:rsid w:val="00021755"/>
    <w:rsid w:val="00027A29"/>
    <w:rsid w:val="00033599"/>
    <w:rsid w:val="00045CEE"/>
    <w:rsid w:val="00046C78"/>
    <w:rsid w:val="0005058E"/>
    <w:rsid w:val="000506D8"/>
    <w:rsid w:val="00051707"/>
    <w:rsid w:val="00061252"/>
    <w:rsid w:val="00065DF2"/>
    <w:rsid w:val="00070F9C"/>
    <w:rsid w:val="00071C8A"/>
    <w:rsid w:val="000721AD"/>
    <w:rsid w:val="00076D03"/>
    <w:rsid w:val="00082491"/>
    <w:rsid w:val="0008291E"/>
    <w:rsid w:val="00085D84"/>
    <w:rsid w:val="00090223"/>
    <w:rsid w:val="00091DAE"/>
    <w:rsid w:val="00094C36"/>
    <w:rsid w:val="00095629"/>
    <w:rsid w:val="000956AD"/>
    <w:rsid w:val="000A5256"/>
    <w:rsid w:val="000A66D7"/>
    <w:rsid w:val="000B0A27"/>
    <w:rsid w:val="000B2900"/>
    <w:rsid w:val="000B3614"/>
    <w:rsid w:val="000B72C5"/>
    <w:rsid w:val="000B7748"/>
    <w:rsid w:val="000C1C05"/>
    <w:rsid w:val="000C44DA"/>
    <w:rsid w:val="000C4900"/>
    <w:rsid w:val="000C7BAE"/>
    <w:rsid w:val="000D3D4C"/>
    <w:rsid w:val="000D5557"/>
    <w:rsid w:val="000D580C"/>
    <w:rsid w:val="000D7130"/>
    <w:rsid w:val="000E377E"/>
    <w:rsid w:val="000F01C2"/>
    <w:rsid w:val="000F3D9E"/>
    <w:rsid w:val="000F4A29"/>
    <w:rsid w:val="000F5679"/>
    <w:rsid w:val="000F590D"/>
    <w:rsid w:val="000F5B05"/>
    <w:rsid w:val="00101DAB"/>
    <w:rsid w:val="0010605D"/>
    <w:rsid w:val="0010614C"/>
    <w:rsid w:val="00106C66"/>
    <w:rsid w:val="00106FEE"/>
    <w:rsid w:val="00111512"/>
    <w:rsid w:val="00114D9C"/>
    <w:rsid w:val="00115128"/>
    <w:rsid w:val="00116108"/>
    <w:rsid w:val="0012348F"/>
    <w:rsid w:val="00130799"/>
    <w:rsid w:val="00131706"/>
    <w:rsid w:val="0013701B"/>
    <w:rsid w:val="001421C8"/>
    <w:rsid w:val="0014454C"/>
    <w:rsid w:val="00145664"/>
    <w:rsid w:val="00145DA3"/>
    <w:rsid w:val="00147CDB"/>
    <w:rsid w:val="00151D43"/>
    <w:rsid w:val="00155025"/>
    <w:rsid w:val="00156B1A"/>
    <w:rsid w:val="00157063"/>
    <w:rsid w:val="0016352F"/>
    <w:rsid w:val="00163B0B"/>
    <w:rsid w:val="001675A4"/>
    <w:rsid w:val="00170CA7"/>
    <w:rsid w:val="001756C3"/>
    <w:rsid w:val="0017622A"/>
    <w:rsid w:val="00176612"/>
    <w:rsid w:val="00177385"/>
    <w:rsid w:val="0018001D"/>
    <w:rsid w:val="001810FC"/>
    <w:rsid w:val="00182004"/>
    <w:rsid w:val="00183117"/>
    <w:rsid w:val="00191477"/>
    <w:rsid w:val="00197614"/>
    <w:rsid w:val="001A3D60"/>
    <w:rsid w:val="001A6C5E"/>
    <w:rsid w:val="001B7E47"/>
    <w:rsid w:val="001C138F"/>
    <w:rsid w:val="001C33D5"/>
    <w:rsid w:val="001C570B"/>
    <w:rsid w:val="001D0B38"/>
    <w:rsid w:val="001D77CA"/>
    <w:rsid w:val="001E6B91"/>
    <w:rsid w:val="001E7CAA"/>
    <w:rsid w:val="001F3B48"/>
    <w:rsid w:val="001F5ABE"/>
    <w:rsid w:val="00204328"/>
    <w:rsid w:val="00207215"/>
    <w:rsid w:val="0021164B"/>
    <w:rsid w:val="002127C2"/>
    <w:rsid w:val="002130EF"/>
    <w:rsid w:val="00214A18"/>
    <w:rsid w:val="00221590"/>
    <w:rsid w:val="002319C7"/>
    <w:rsid w:val="002362EF"/>
    <w:rsid w:val="00241AFF"/>
    <w:rsid w:val="00241F57"/>
    <w:rsid w:val="00242931"/>
    <w:rsid w:val="00244497"/>
    <w:rsid w:val="002464C0"/>
    <w:rsid w:val="0024690F"/>
    <w:rsid w:val="0025277D"/>
    <w:rsid w:val="00253FED"/>
    <w:rsid w:val="002556FC"/>
    <w:rsid w:val="00255FB2"/>
    <w:rsid w:val="00256003"/>
    <w:rsid w:val="00260E15"/>
    <w:rsid w:val="002615F4"/>
    <w:rsid w:val="00263D1D"/>
    <w:rsid w:val="00264D30"/>
    <w:rsid w:val="00267FFC"/>
    <w:rsid w:val="00273180"/>
    <w:rsid w:val="00273252"/>
    <w:rsid w:val="002774F4"/>
    <w:rsid w:val="00280C89"/>
    <w:rsid w:val="00283230"/>
    <w:rsid w:val="0028380F"/>
    <w:rsid w:val="002871F1"/>
    <w:rsid w:val="002915E8"/>
    <w:rsid w:val="0029318B"/>
    <w:rsid w:val="002A035C"/>
    <w:rsid w:val="002A0A40"/>
    <w:rsid w:val="002A1731"/>
    <w:rsid w:val="002A468A"/>
    <w:rsid w:val="002B0371"/>
    <w:rsid w:val="002B256C"/>
    <w:rsid w:val="002B385E"/>
    <w:rsid w:val="002B617B"/>
    <w:rsid w:val="002B6618"/>
    <w:rsid w:val="002C1DF4"/>
    <w:rsid w:val="002C3BA2"/>
    <w:rsid w:val="002D4504"/>
    <w:rsid w:val="002D68BF"/>
    <w:rsid w:val="002E0D7A"/>
    <w:rsid w:val="002E3B0D"/>
    <w:rsid w:val="002E61CF"/>
    <w:rsid w:val="002E6342"/>
    <w:rsid w:val="002E67A2"/>
    <w:rsid w:val="002F1930"/>
    <w:rsid w:val="002F3083"/>
    <w:rsid w:val="002F32D2"/>
    <w:rsid w:val="002F4EA7"/>
    <w:rsid w:val="002F6506"/>
    <w:rsid w:val="00302541"/>
    <w:rsid w:val="00302718"/>
    <w:rsid w:val="00302FBA"/>
    <w:rsid w:val="00303E81"/>
    <w:rsid w:val="00303FD0"/>
    <w:rsid w:val="00307FB9"/>
    <w:rsid w:val="00321125"/>
    <w:rsid w:val="003242F6"/>
    <w:rsid w:val="00331A74"/>
    <w:rsid w:val="00331AB9"/>
    <w:rsid w:val="00332A8A"/>
    <w:rsid w:val="003345B3"/>
    <w:rsid w:val="003349B9"/>
    <w:rsid w:val="00334AA8"/>
    <w:rsid w:val="003363E4"/>
    <w:rsid w:val="00336BEB"/>
    <w:rsid w:val="00336DF0"/>
    <w:rsid w:val="00337602"/>
    <w:rsid w:val="00337C47"/>
    <w:rsid w:val="00341D65"/>
    <w:rsid w:val="00342051"/>
    <w:rsid w:val="00343916"/>
    <w:rsid w:val="00343B9B"/>
    <w:rsid w:val="00345C7A"/>
    <w:rsid w:val="00347492"/>
    <w:rsid w:val="00350FDB"/>
    <w:rsid w:val="003575A0"/>
    <w:rsid w:val="00360EE4"/>
    <w:rsid w:val="00362AD2"/>
    <w:rsid w:val="003661E6"/>
    <w:rsid w:val="00366949"/>
    <w:rsid w:val="00372733"/>
    <w:rsid w:val="00374163"/>
    <w:rsid w:val="00374F56"/>
    <w:rsid w:val="00375882"/>
    <w:rsid w:val="00375A57"/>
    <w:rsid w:val="003763F5"/>
    <w:rsid w:val="00377A5B"/>
    <w:rsid w:val="003807E6"/>
    <w:rsid w:val="00381128"/>
    <w:rsid w:val="00384EF3"/>
    <w:rsid w:val="0039647F"/>
    <w:rsid w:val="003A1261"/>
    <w:rsid w:val="003A55B2"/>
    <w:rsid w:val="003A5E20"/>
    <w:rsid w:val="003A649F"/>
    <w:rsid w:val="003B045D"/>
    <w:rsid w:val="003B2337"/>
    <w:rsid w:val="003B4B0C"/>
    <w:rsid w:val="003C4093"/>
    <w:rsid w:val="003C7431"/>
    <w:rsid w:val="003D7DE7"/>
    <w:rsid w:val="003E1AD7"/>
    <w:rsid w:val="003E4372"/>
    <w:rsid w:val="003E58FB"/>
    <w:rsid w:val="003E733C"/>
    <w:rsid w:val="003F0341"/>
    <w:rsid w:val="003F17F4"/>
    <w:rsid w:val="003F295C"/>
    <w:rsid w:val="003F306D"/>
    <w:rsid w:val="003F507D"/>
    <w:rsid w:val="003F52F2"/>
    <w:rsid w:val="00400115"/>
    <w:rsid w:val="004017E3"/>
    <w:rsid w:val="00403955"/>
    <w:rsid w:val="0040658E"/>
    <w:rsid w:val="0041517F"/>
    <w:rsid w:val="0041525D"/>
    <w:rsid w:val="0042007F"/>
    <w:rsid w:val="0042133E"/>
    <w:rsid w:val="00421D6B"/>
    <w:rsid w:val="004220C5"/>
    <w:rsid w:val="00424336"/>
    <w:rsid w:val="004359D8"/>
    <w:rsid w:val="00435CB1"/>
    <w:rsid w:val="00436678"/>
    <w:rsid w:val="004410AE"/>
    <w:rsid w:val="00443593"/>
    <w:rsid w:val="004439FD"/>
    <w:rsid w:val="00444BBC"/>
    <w:rsid w:val="004527B4"/>
    <w:rsid w:val="00453127"/>
    <w:rsid w:val="00453289"/>
    <w:rsid w:val="00453A36"/>
    <w:rsid w:val="00461926"/>
    <w:rsid w:val="00463E4D"/>
    <w:rsid w:val="004658EA"/>
    <w:rsid w:val="00471932"/>
    <w:rsid w:val="00471E3B"/>
    <w:rsid w:val="004724E7"/>
    <w:rsid w:val="0047285F"/>
    <w:rsid w:val="00472A36"/>
    <w:rsid w:val="00474086"/>
    <w:rsid w:val="00477C67"/>
    <w:rsid w:val="00483D6D"/>
    <w:rsid w:val="004865B4"/>
    <w:rsid w:val="00496385"/>
    <w:rsid w:val="004A0676"/>
    <w:rsid w:val="004A27E3"/>
    <w:rsid w:val="004A4D3D"/>
    <w:rsid w:val="004B0CB7"/>
    <w:rsid w:val="004B0DE6"/>
    <w:rsid w:val="004B1222"/>
    <w:rsid w:val="004B343F"/>
    <w:rsid w:val="004B61D4"/>
    <w:rsid w:val="004C056B"/>
    <w:rsid w:val="004C0573"/>
    <w:rsid w:val="004C1879"/>
    <w:rsid w:val="004C2B70"/>
    <w:rsid w:val="004C3E8F"/>
    <w:rsid w:val="004C4753"/>
    <w:rsid w:val="004C619C"/>
    <w:rsid w:val="004D03FD"/>
    <w:rsid w:val="004D05B6"/>
    <w:rsid w:val="004D2670"/>
    <w:rsid w:val="004E0B9C"/>
    <w:rsid w:val="004E1A83"/>
    <w:rsid w:val="004E3E26"/>
    <w:rsid w:val="004E47D4"/>
    <w:rsid w:val="004F540B"/>
    <w:rsid w:val="004F70A4"/>
    <w:rsid w:val="005004AB"/>
    <w:rsid w:val="00501DD9"/>
    <w:rsid w:val="005028CA"/>
    <w:rsid w:val="00503D94"/>
    <w:rsid w:val="00505185"/>
    <w:rsid w:val="0050622E"/>
    <w:rsid w:val="0050749A"/>
    <w:rsid w:val="00510564"/>
    <w:rsid w:val="00510C37"/>
    <w:rsid w:val="00511E7D"/>
    <w:rsid w:val="0051320B"/>
    <w:rsid w:val="005161F9"/>
    <w:rsid w:val="005164F1"/>
    <w:rsid w:val="00516B23"/>
    <w:rsid w:val="005238D5"/>
    <w:rsid w:val="00530882"/>
    <w:rsid w:val="00532CF1"/>
    <w:rsid w:val="00536E94"/>
    <w:rsid w:val="0054110D"/>
    <w:rsid w:val="005427E0"/>
    <w:rsid w:val="00551E57"/>
    <w:rsid w:val="005527C2"/>
    <w:rsid w:val="00553FD3"/>
    <w:rsid w:val="005543E9"/>
    <w:rsid w:val="005628AD"/>
    <w:rsid w:val="0056494E"/>
    <w:rsid w:val="00564D72"/>
    <w:rsid w:val="005700B8"/>
    <w:rsid w:val="00571E92"/>
    <w:rsid w:val="005741B4"/>
    <w:rsid w:val="0057497E"/>
    <w:rsid w:val="00580A36"/>
    <w:rsid w:val="0058441B"/>
    <w:rsid w:val="00584886"/>
    <w:rsid w:val="00585C5B"/>
    <w:rsid w:val="00591575"/>
    <w:rsid w:val="00597706"/>
    <w:rsid w:val="00597FF3"/>
    <w:rsid w:val="005A1103"/>
    <w:rsid w:val="005A1599"/>
    <w:rsid w:val="005A4BD3"/>
    <w:rsid w:val="005A7615"/>
    <w:rsid w:val="005A7626"/>
    <w:rsid w:val="005B2746"/>
    <w:rsid w:val="005B31C0"/>
    <w:rsid w:val="005B3A64"/>
    <w:rsid w:val="005B6402"/>
    <w:rsid w:val="005C7B00"/>
    <w:rsid w:val="005D330E"/>
    <w:rsid w:val="005D7F3E"/>
    <w:rsid w:val="005E4F4B"/>
    <w:rsid w:val="005F0DF6"/>
    <w:rsid w:val="005F53DD"/>
    <w:rsid w:val="005F704E"/>
    <w:rsid w:val="005F7537"/>
    <w:rsid w:val="006017A0"/>
    <w:rsid w:val="006043F7"/>
    <w:rsid w:val="006078D3"/>
    <w:rsid w:val="00611D9E"/>
    <w:rsid w:val="006132C5"/>
    <w:rsid w:val="00613538"/>
    <w:rsid w:val="00614FA6"/>
    <w:rsid w:val="006232EE"/>
    <w:rsid w:val="006260A5"/>
    <w:rsid w:val="00630D7A"/>
    <w:rsid w:val="00631F4F"/>
    <w:rsid w:val="006345D3"/>
    <w:rsid w:val="0064159F"/>
    <w:rsid w:val="0064270A"/>
    <w:rsid w:val="00645EEE"/>
    <w:rsid w:val="00646B8E"/>
    <w:rsid w:val="00646D70"/>
    <w:rsid w:val="00654B82"/>
    <w:rsid w:val="00654EA3"/>
    <w:rsid w:val="00654F0E"/>
    <w:rsid w:val="006560B3"/>
    <w:rsid w:val="0065718B"/>
    <w:rsid w:val="00660B4A"/>
    <w:rsid w:val="00661EEA"/>
    <w:rsid w:val="00665CBD"/>
    <w:rsid w:val="006754A3"/>
    <w:rsid w:val="00677C91"/>
    <w:rsid w:val="006840A1"/>
    <w:rsid w:val="006842BF"/>
    <w:rsid w:val="00684FE2"/>
    <w:rsid w:val="0068656F"/>
    <w:rsid w:val="0068759F"/>
    <w:rsid w:val="0069097A"/>
    <w:rsid w:val="00692CD1"/>
    <w:rsid w:val="00692FDA"/>
    <w:rsid w:val="00694B48"/>
    <w:rsid w:val="00697FC3"/>
    <w:rsid w:val="006A1D84"/>
    <w:rsid w:val="006A7C77"/>
    <w:rsid w:val="006B1078"/>
    <w:rsid w:val="006B1978"/>
    <w:rsid w:val="006B385B"/>
    <w:rsid w:val="006B6BF9"/>
    <w:rsid w:val="006C1035"/>
    <w:rsid w:val="006C3465"/>
    <w:rsid w:val="006C530E"/>
    <w:rsid w:val="006D007F"/>
    <w:rsid w:val="006D01BB"/>
    <w:rsid w:val="006D1757"/>
    <w:rsid w:val="006D44D1"/>
    <w:rsid w:val="006E212B"/>
    <w:rsid w:val="006E34ED"/>
    <w:rsid w:val="006E41C9"/>
    <w:rsid w:val="006E54AA"/>
    <w:rsid w:val="006E6858"/>
    <w:rsid w:val="006E7C66"/>
    <w:rsid w:val="006F02C4"/>
    <w:rsid w:val="00700658"/>
    <w:rsid w:val="00703551"/>
    <w:rsid w:val="00713952"/>
    <w:rsid w:val="00715DEF"/>
    <w:rsid w:val="007237D0"/>
    <w:rsid w:val="007339A8"/>
    <w:rsid w:val="00734028"/>
    <w:rsid w:val="00735D18"/>
    <w:rsid w:val="00737F7F"/>
    <w:rsid w:val="0074012A"/>
    <w:rsid w:val="007412CF"/>
    <w:rsid w:val="00746ADF"/>
    <w:rsid w:val="00750F6B"/>
    <w:rsid w:val="00751986"/>
    <w:rsid w:val="00752CEE"/>
    <w:rsid w:val="007575A5"/>
    <w:rsid w:val="00757FF9"/>
    <w:rsid w:val="007621C5"/>
    <w:rsid w:val="00763D65"/>
    <w:rsid w:val="00764C70"/>
    <w:rsid w:val="0076777C"/>
    <w:rsid w:val="0077120A"/>
    <w:rsid w:val="00772BC4"/>
    <w:rsid w:val="007737BF"/>
    <w:rsid w:val="00784D0E"/>
    <w:rsid w:val="00785F94"/>
    <w:rsid w:val="00790A7A"/>
    <w:rsid w:val="0079105A"/>
    <w:rsid w:val="00791C56"/>
    <w:rsid w:val="00791CB4"/>
    <w:rsid w:val="007A1F3A"/>
    <w:rsid w:val="007A3F17"/>
    <w:rsid w:val="007A72B2"/>
    <w:rsid w:val="007B14AB"/>
    <w:rsid w:val="007B2775"/>
    <w:rsid w:val="007B4702"/>
    <w:rsid w:val="007B5E2D"/>
    <w:rsid w:val="007C04D5"/>
    <w:rsid w:val="007C0AB8"/>
    <w:rsid w:val="007C0F68"/>
    <w:rsid w:val="007C607A"/>
    <w:rsid w:val="007C6AEB"/>
    <w:rsid w:val="007D11AE"/>
    <w:rsid w:val="007D3006"/>
    <w:rsid w:val="007D4A17"/>
    <w:rsid w:val="007E251F"/>
    <w:rsid w:val="007E723B"/>
    <w:rsid w:val="007F2452"/>
    <w:rsid w:val="007F33AF"/>
    <w:rsid w:val="00800853"/>
    <w:rsid w:val="00801BC0"/>
    <w:rsid w:val="00803C49"/>
    <w:rsid w:val="0080532D"/>
    <w:rsid w:val="0080599C"/>
    <w:rsid w:val="008073A6"/>
    <w:rsid w:val="00820C27"/>
    <w:rsid w:val="00821E52"/>
    <w:rsid w:val="008226E8"/>
    <w:rsid w:val="00823E51"/>
    <w:rsid w:val="00825C08"/>
    <w:rsid w:val="0082757A"/>
    <w:rsid w:val="00831485"/>
    <w:rsid w:val="00832370"/>
    <w:rsid w:val="00832C30"/>
    <w:rsid w:val="00832F5D"/>
    <w:rsid w:val="00834F8C"/>
    <w:rsid w:val="00843F16"/>
    <w:rsid w:val="00843FBA"/>
    <w:rsid w:val="00845BFE"/>
    <w:rsid w:val="00846946"/>
    <w:rsid w:val="00850D66"/>
    <w:rsid w:val="00852792"/>
    <w:rsid w:val="00853176"/>
    <w:rsid w:val="0085459B"/>
    <w:rsid w:val="00857528"/>
    <w:rsid w:val="008576C4"/>
    <w:rsid w:val="00857EBC"/>
    <w:rsid w:val="00864217"/>
    <w:rsid w:val="00864C22"/>
    <w:rsid w:val="008670B8"/>
    <w:rsid w:val="00867783"/>
    <w:rsid w:val="008708C3"/>
    <w:rsid w:val="00872813"/>
    <w:rsid w:val="00875B70"/>
    <w:rsid w:val="00880543"/>
    <w:rsid w:val="0088234D"/>
    <w:rsid w:val="00883254"/>
    <w:rsid w:val="00883A95"/>
    <w:rsid w:val="00890D0E"/>
    <w:rsid w:val="00890F09"/>
    <w:rsid w:val="008933F2"/>
    <w:rsid w:val="00893402"/>
    <w:rsid w:val="00894B9D"/>
    <w:rsid w:val="008956B6"/>
    <w:rsid w:val="008965FA"/>
    <w:rsid w:val="008A21AB"/>
    <w:rsid w:val="008A21AC"/>
    <w:rsid w:val="008A4B6A"/>
    <w:rsid w:val="008A5850"/>
    <w:rsid w:val="008B0C15"/>
    <w:rsid w:val="008B1FB0"/>
    <w:rsid w:val="008B3172"/>
    <w:rsid w:val="008B5E31"/>
    <w:rsid w:val="008B7FA4"/>
    <w:rsid w:val="008C5FA8"/>
    <w:rsid w:val="008C6272"/>
    <w:rsid w:val="008C7E10"/>
    <w:rsid w:val="008D4D7E"/>
    <w:rsid w:val="008D56FA"/>
    <w:rsid w:val="008D788A"/>
    <w:rsid w:val="008E5660"/>
    <w:rsid w:val="008E649E"/>
    <w:rsid w:val="008E7DE2"/>
    <w:rsid w:val="00903E6C"/>
    <w:rsid w:val="00904DF1"/>
    <w:rsid w:val="00907494"/>
    <w:rsid w:val="00911CE9"/>
    <w:rsid w:val="0091214B"/>
    <w:rsid w:val="0091564B"/>
    <w:rsid w:val="00916FE0"/>
    <w:rsid w:val="009243AB"/>
    <w:rsid w:val="00925766"/>
    <w:rsid w:val="00927731"/>
    <w:rsid w:val="009305D1"/>
    <w:rsid w:val="0093321C"/>
    <w:rsid w:val="0093586A"/>
    <w:rsid w:val="00935C94"/>
    <w:rsid w:val="00940EAB"/>
    <w:rsid w:val="009414DA"/>
    <w:rsid w:val="00945ABD"/>
    <w:rsid w:val="00945C61"/>
    <w:rsid w:val="009572E7"/>
    <w:rsid w:val="0096078A"/>
    <w:rsid w:val="00961EB1"/>
    <w:rsid w:val="009651D8"/>
    <w:rsid w:val="00971997"/>
    <w:rsid w:val="0097404E"/>
    <w:rsid w:val="00974A0B"/>
    <w:rsid w:val="0098022F"/>
    <w:rsid w:val="00984112"/>
    <w:rsid w:val="009874B6"/>
    <w:rsid w:val="009874DE"/>
    <w:rsid w:val="00992B0F"/>
    <w:rsid w:val="009936C7"/>
    <w:rsid w:val="00996796"/>
    <w:rsid w:val="009A31D0"/>
    <w:rsid w:val="009A5176"/>
    <w:rsid w:val="009A695B"/>
    <w:rsid w:val="009B0927"/>
    <w:rsid w:val="009B2417"/>
    <w:rsid w:val="009B6897"/>
    <w:rsid w:val="009C11FD"/>
    <w:rsid w:val="009C3EF7"/>
    <w:rsid w:val="009C4099"/>
    <w:rsid w:val="009C4F49"/>
    <w:rsid w:val="009C767E"/>
    <w:rsid w:val="009C7B5C"/>
    <w:rsid w:val="009C7B79"/>
    <w:rsid w:val="009C7E55"/>
    <w:rsid w:val="009D3B1D"/>
    <w:rsid w:val="009D5703"/>
    <w:rsid w:val="009D6A17"/>
    <w:rsid w:val="009E0CA6"/>
    <w:rsid w:val="009E0F49"/>
    <w:rsid w:val="009E1EFE"/>
    <w:rsid w:val="009E5AB7"/>
    <w:rsid w:val="009E5DA1"/>
    <w:rsid w:val="009E61CB"/>
    <w:rsid w:val="009E6620"/>
    <w:rsid w:val="009E66B9"/>
    <w:rsid w:val="009E7B86"/>
    <w:rsid w:val="009F0E0B"/>
    <w:rsid w:val="009F3445"/>
    <w:rsid w:val="009F446F"/>
    <w:rsid w:val="009F4F4E"/>
    <w:rsid w:val="009F7690"/>
    <w:rsid w:val="00A00DF8"/>
    <w:rsid w:val="00A04D94"/>
    <w:rsid w:val="00A05855"/>
    <w:rsid w:val="00A10B09"/>
    <w:rsid w:val="00A119FC"/>
    <w:rsid w:val="00A1734D"/>
    <w:rsid w:val="00A21646"/>
    <w:rsid w:val="00A21B2F"/>
    <w:rsid w:val="00A25D1B"/>
    <w:rsid w:val="00A3319E"/>
    <w:rsid w:val="00A35216"/>
    <w:rsid w:val="00A37D5B"/>
    <w:rsid w:val="00A40ECE"/>
    <w:rsid w:val="00A435C9"/>
    <w:rsid w:val="00A436CD"/>
    <w:rsid w:val="00A437D1"/>
    <w:rsid w:val="00A43F3D"/>
    <w:rsid w:val="00A512B3"/>
    <w:rsid w:val="00A52702"/>
    <w:rsid w:val="00A52F28"/>
    <w:rsid w:val="00A55D5D"/>
    <w:rsid w:val="00A56429"/>
    <w:rsid w:val="00A61830"/>
    <w:rsid w:val="00A635C9"/>
    <w:rsid w:val="00A6577F"/>
    <w:rsid w:val="00A6663F"/>
    <w:rsid w:val="00A704F4"/>
    <w:rsid w:val="00A76482"/>
    <w:rsid w:val="00A84CC3"/>
    <w:rsid w:val="00A879F9"/>
    <w:rsid w:val="00A9043E"/>
    <w:rsid w:val="00A956F7"/>
    <w:rsid w:val="00A9590F"/>
    <w:rsid w:val="00AA1757"/>
    <w:rsid w:val="00AA3666"/>
    <w:rsid w:val="00AA3787"/>
    <w:rsid w:val="00AA451E"/>
    <w:rsid w:val="00AA473B"/>
    <w:rsid w:val="00AB2727"/>
    <w:rsid w:val="00AB7285"/>
    <w:rsid w:val="00AB72FA"/>
    <w:rsid w:val="00AC2E0E"/>
    <w:rsid w:val="00AC7689"/>
    <w:rsid w:val="00AD5A70"/>
    <w:rsid w:val="00AD67B2"/>
    <w:rsid w:val="00AE2F37"/>
    <w:rsid w:val="00AE32F6"/>
    <w:rsid w:val="00AE4FEA"/>
    <w:rsid w:val="00AE56B3"/>
    <w:rsid w:val="00AE659A"/>
    <w:rsid w:val="00AE691A"/>
    <w:rsid w:val="00AF0B06"/>
    <w:rsid w:val="00AF144E"/>
    <w:rsid w:val="00AF234D"/>
    <w:rsid w:val="00AF241B"/>
    <w:rsid w:val="00AF58AD"/>
    <w:rsid w:val="00AF5D4F"/>
    <w:rsid w:val="00B00C03"/>
    <w:rsid w:val="00B0364C"/>
    <w:rsid w:val="00B069D8"/>
    <w:rsid w:val="00B10AA1"/>
    <w:rsid w:val="00B1137E"/>
    <w:rsid w:val="00B1232A"/>
    <w:rsid w:val="00B12A54"/>
    <w:rsid w:val="00B13628"/>
    <w:rsid w:val="00B169E1"/>
    <w:rsid w:val="00B20C82"/>
    <w:rsid w:val="00B228D2"/>
    <w:rsid w:val="00B25A3A"/>
    <w:rsid w:val="00B25F49"/>
    <w:rsid w:val="00B25F92"/>
    <w:rsid w:val="00B371CC"/>
    <w:rsid w:val="00B40C63"/>
    <w:rsid w:val="00B42434"/>
    <w:rsid w:val="00B42556"/>
    <w:rsid w:val="00B43E11"/>
    <w:rsid w:val="00B44BE7"/>
    <w:rsid w:val="00B63953"/>
    <w:rsid w:val="00B71CA8"/>
    <w:rsid w:val="00B80CFB"/>
    <w:rsid w:val="00B833F9"/>
    <w:rsid w:val="00B91616"/>
    <w:rsid w:val="00B95333"/>
    <w:rsid w:val="00B963CA"/>
    <w:rsid w:val="00B9792E"/>
    <w:rsid w:val="00BA3349"/>
    <w:rsid w:val="00BA4007"/>
    <w:rsid w:val="00BA68D0"/>
    <w:rsid w:val="00BB04C2"/>
    <w:rsid w:val="00BB2648"/>
    <w:rsid w:val="00BB4470"/>
    <w:rsid w:val="00BB49D0"/>
    <w:rsid w:val="00BB5005"/>
    <w:rsid w:val="00BB6203"/>
    <w:rsid w:val="00BC1142"/>
    <w:rsid w:val="00BC1696"/>
    <w:rsid w:val="00BC2AD5"/>
    <w:rsid w:val="00BC4534"/>
    <w:rsid w:val="00BD139C"/>
    <w:rsid w:val="00BD13CF"/>
    <w:rsid w:val="00BE129F"/>
    <w:rsid w:val="00BE58C3"/>
    <w:rsid w:val="00BE6983"/>
    <w:rsid w:val="00BF13B8"/>
    <w:rsid w:val="00C062B8"/>
    <w:rsid w:val="00C109E4"/>
    <w:rsid w:val="00C11F38"/>
    <w:rsid w:val="00C15D48"/>
    <w:rsid w:val="00C173B8"/>
    <w:rsid w:val="00C22939"/>
    <w:rsid w:val="00C308FF"/>
    <w:rsid w:val="00C315AE"/>
    <w:rsid w:val="00C31E1F"/>
    <w:rsid w:val="00C42988"/>
    <w:rsid w:val="00C452D7"/>
    <w:rsid w:val="00C52DEE"/>
    <w:rsid w:val="00C53170"/>
    <w:rsid w:val="00C5767A"/>
    <w:rsid w:val="00C63015"/>
    <w:rsid w:val="00C63E8A"/>
    <w:rsid w:val="00C65DDE"/>
    <w:rsid w:val="00C66CD5"/>
    <w:rsid w:val="00C6790D"/>
    <w:rsid w:val="00C77B2E"/>
    <w:rsid w:val="00C833E9"/>
    <w:rsid w:val="00C86723"/>
    <w:rsid w:val="00C90500"/>
    <w:rsid w:val="00C9554B"/>
    <w:rsid w:val="00C95F0D"/>
    <w:rsid w:val="00CA06F5"/>
    <w:rsid w:val="00CA0714"/>
    <w:rsid w:val="00CA1294"/>
    <w:rsid w:val="00CA16B4"/>
    <w:rsid w:val="00CA6859"/>
    <w:rsid w:val="00CB03AA"/>
    <w:rsid w:val="00CB5278"/>
    <w:rsid w:val="00CB6121"/>
    <w:rsid w:val="00CC606D"/>
    <w:rsid w:val="00CC6AD3"/>
    <w:rsid w:val="00CD0043"/>
    <w:rsid w:val="00CD31AE"/>
    <w:rsid w:val="00CD7A49"/>
    <w:rsid w:val="00CD7ADA"/>
    <w:rsid w:val="00CD7B9F"/>
    <w:rsid w:val="00CE0C95"/>
    <w:rsid w:val="00CE3601"/>
    <w:rsid w:val="00CE781F"/>
    <w:rsid w:val="00CF7D35"/>
    <w:rsid w:val="00D00E14"/>
    <w:rsid w:val="00D1797E"/>
    <w:rsid w:val="00D22299"/>
    <w:rsid w:val="00D23B83"/>
    <w:rsid w:val="00D33828"/>
    <w:rsid w:val="00D33D1F"/>
    <w:rsid w:val="00D36DE1"/>
    <w:rsid w:val="00D4079F"/>
    <w:rsid w:val="00D435CC"/>
    <w:rsid w:val="00D44F7B"/>
    <w:rsid w:val="00D45DEA"/>
    <w:rsid w:val="00D476A8"/>
    <w:rsid w:val="00D54451"/>
    <w:rsid w:val="00D56100"/>
    <w:rsid w:val="00D570AC"/>
    <w:rsid w:val="00D75F10"/>
    <w:rsid w:val="00D778BF"/>
    <w:rsid w:val="00D80F47"/>
    <w:rsid w:val="00D8320F"/>
    <w:rsid w:val="00D861EB"/>
    <w:rsid w:val="00D917B7"/>
    <w:rsid w:val="00D918FE"/>
    <w:rsid w:val="00D97F72"/>
    <w:rsid w:val="00DA1295"/>
    <w:rsid w:val="00DA13D3"/>
    <w:rsid w:val="00DA2378"/>
    <w:rsid w:val="00DA3A6F"/>
    <w:rsid w:val="00DA4381"/>
    <w:rsid w:val="00DA678F"/>
    <w:rsid w:val="00DB1902"/>
    <w:rsid w:val="00DB1D30"/>
    <w:rsid w:val="00DB5FEA"/>
    <w:rsid w:val="00DC1401"/>
    <w:rsid w:val="00DD27BA"/>
    <w:rsid w:val="00DD35C7"/>
    <w:rsid w:val="00DD4201"/>
    <w:rsid w:val="00DD445F"/>
    <w:rsid w:val="00DD4669"/>
    <w:rsid w:val="00DD647E"/>
    <w:rsid w:val="00DD6C97"/>
    <w:rsid w:val="00DE1FA9"/>
    <w:rsid w:val="00DE2A3F"/>
    <w:rsid w:val="00DE3E1F"/>
    <w:rsid w:val="00DE431E"/>
    <w:rsid w:val="00DE57ED"/>
    <w:rsid w:val="00DF20DE"/>
    <w:rsid w:val="00DF3109"/>
    <w:rsid w:val="00DF3812"/>
    <w:rsid w:val="00DF39C8"/>
    <w:rsid w:val="00DF4CF8"/>
    <w:rsid w:val="00E00303"/>
    <w:rsid w:val="00E0284F"/>
    <w:rsid w:val="00E06AA0"/>
    <w:rsid w:val="00E10C00"/>
    <w:rsid w:val="00E11FDE"/>
    <w:rsid w:val="00E14490"/>
    <w:rsid w:val="00E156BA"/>
    <w:rsid w:val="00E15C75"/>
    <w:rsid w:val="00E15E07"/>
    <w:rsid w:val="00E1709A"/>
    <w:rsid w:val="00E205A7"/>
    <w:rsid w:val="00E2084F"/>
    <w:rsid w:val="00E20BFD"/>
    <w:rsid w:val="00E2113B"/>
    <w:rsid w:val="00E21ECD"/>
    <w:rsid w:val="00E22E8D"/>
    <w:rsid w:val="00E232CA"/>
    <w:rsid w:val="00E25729"/>
    <w:rsid w:val="00E2601A"/>
    <w:rsid w:val="00E3046C"/>
    <w:rsid w:val="00E3367B"/>
    <w:rsid w:val="00E44EE5"/>
    <w:rsid w:val="00E528FA"/>
    <w:rsid w:val="00E53F57"/>
    <w:rsid w:val="00E54363"/>
    <w:rsid w:val="00E55CAD"/>
    <w:rsid w:val="00E57770"/>
    <w:rsid w:val="00E606C1"/>
    <w:rsid w:val="00E67E37"/>
    <w:rsid w:val="00E7126F"/>
    <w:rsid w:val="00E73451"/>
    <w:rsid w:val="00E76DA9"/>
    <w:rsid w:val="00E77029"/>
    <w:rsid w:val="00E836E2"/>
    <w:rsid w:val="00E857A2"/>
    <w:rsid w:val="00E905E9"/>
    <w:rsid w:val="00E95D18"/>
    <w:rsid w:val="00E967BB"/>
    <w:rsid w:val="00EA102A"/>
    <w:rsid w:val="00EA47EF"/>
    <w:rsid w:val="00EA7D4C"/>
    <w:rsid w:val="00EB0A12"/>
    <w:rsid w:val="00EB2446"/>
    <w:rsid w:val="00EB27BD"/>
    <w:rsid w:val="00EB4A4B"/>
    <w:rsid w:val="00EB785E"/>
    <w:rsid w:val="00EC00E9"/>
    <w:rsid w:val="00EC0C32"/>
    <w:rsid w:val="00EC2E20"/>
    <w:rsid w:val="00ED2FB0"/>
    <w:rsid w:val="00ED4771"/>
    <w:rsid w:val="00ED4EEB"/>
    <w:rsid w:val="00EE1871"/>
    <w:rsid w:val="00EE2763"/>
    <w:rsid w:val="00EF6B92"/>
    <w:rsid w:val="00EF7D47"/>
    <w:rsid w:val="00EF7EC2"/>
    <w:rsid w:val="00F02644"/>
    <w:rsid w:val="00F03238"/>
    <w:rsid w:val="00F05053"/>
    <w:rsid w:val="00F05FE4"/>
    <w:rsid w:val="00F06028"/>
    <w:rsid w:val="00F06823"/>
    <w:rsid w:val="00F06BBC"/>
    <w:rsid w:val="00F1502A"/>
    <w:rsid w:val="00F173BA"/>
    <w:rsid w:val="00F2303D"/>
    <w:rsid w:val="00F25822"/>
    <w:rsid w:val="00F27461"/>
    <w:rsid w:val="00F36199"/>
    <w:rsid w:val="00F36A18"/>
    <w:rsid w:val="00F37649"/>
    <w:rsid w:val="00F37E89"/>
    <w:rsid w:val="00F52788"/>
    <w:rsid w:val="00F5300D"/>
    <w:rsid w:val="00F5403D"/>
    <w:rsid w:val="00F56C35"/>
    <w:rsid w:val="00F57B01"/>
    <w:rsid w:val="00F60323"/>
    <w:rsid w:val="00F670E7"/>
    <w:rsid w:val="00F67A58"/>
    <w:rsid w:val="00F703AB"/>
    <w:rsid w:val="00F71C44"/>
    <w:rsid w:val="00F722EE"/>
    <w:rsid w:val="00F747A2"/>
    <w:rsid w:val="00F82904"/>
    <w:rsid w:val="00F83AF3"/>
    <w:rsid w:val="00F83F50"/>
    <w:rsid w:val="00F90C42"/>
    <w:rsid w:val="00F90EE8"/>
    <w:rsid w:val="00F919F4"/>
    <w:rsid w:val="00F92387"/>
    <w:rsid w:val="00F927E5"/>
    <w:rsid w:val="00F97F6B"/>
    <w:rsid w:val="00FA3054"/>
    <w:rsid w:val="00FB00FB"/>
    <w:rsid w:val="00FB02E7"/>
    <w:rsid w:val="00FB04A2"/>
    <w:rsid w:val="00FB2EE1"/>
    <w:rsid w:val="00FB3958"/>
    <w:rsid w:val="00FC72FB"/>
    <w:rsid w:val="00FD0988"/>
    <w:rsid w:val="00FD24BE"/>
    <w:rsid w:val="00FD51EA"/>
    <w:rsid w:val="00FE04C3"/>
    <w:rsid w:val="00FE315F"/>
    <w:rsid w:val="00FE3D31"/>
    <w:rsid w:val="00FE5F19"/>
    <w:rsid w:val="00FE79F3"/>
    <w:rsid w:val="00FF76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929E7"/>
  <w15:docId w15:val="{9B452A1F-6126-49C7-A94E-9131C10DA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Light" w:eastAsia="Calibri Light" w:hAnsi="Calibri Light" w:cs="Calibri Light"/>
      <w:lang w:val="sl-SI" w:eastAsia="sl-SI" w:bidi="sl-SI"/>
    </w:rPr>
  </w:style>
  <w:style w:type="paragraph" w:styleId="Naslov1">
    <w:name w:val="heading 1"/>
    <w:aliases w:val="SKLOP_AZ"/>
    <w:basedOn w:val="Navaden"/>
    <w:link w:val="Naslov1Znak"/>
    <w:uiPriority w:val="9"/>
    <w:qFormat/>
    <w:pPr>
      <w:spacing w:before="35"/>
      <w:ind w:left="1227" w:hanging="402"/>
      <w:outlineLvl w:val="0"/>
    </w:pPr>
    <w:rPr>
      <w:sz w:val="32"/>
      <w:szCs w:val="32"/>
    </w:rPr>
  </w:style>
  <w:style w:type="paragraph" w:styleId="Naslov2">
    <w:name w:val="heading 2"/>
    <w:aliases w:val="Naslov 22"/>
    <w:basedOn w:val="Navaden"/>
    <w:link w:val="Naslov2Znak"/>
    <w:uiPriority w:val="9"/>
    <w:unhideWhenUsed/>
    <w:qFormat/>
    <w:pPr>
      <w:ind w:left="1119" w:hanging="402"/>
      <w:outlineLvl w:val="1"/>
    </w:pPr>
    <w:rPr>
      <w:i/>
      <w:sz w:val="24"/>
      <w:szCs w:val="24"/>
      <w:u w:val="single" w:color="000000"/>
    </w:rPr>
  </w:style>
  <w:style w:type="paragraph" w:styleId="Naslov3">
    <w:name w:val="heading 3"/>
    <w:basedOn w:val="Navaden"/>
    <w:next w:val="Navaden"/>
    <w:link w:val="Naslov3Znak"/>
    <w:uiPriority w:val="9"/>
    <w:qFormat/>
    <w:rsid w:val="001F5ABE"/>
    <w:pPr>
      <w:keepNext/>
      <w:widowControl/>
      <w:autoSpaceDE/>
      <w:autoSpaceDN/>
      <w:spacing w:before="240" w:after="60" w:line="276" w:lineRule="auto"/>
      <w:outlineLvl w:val="2"/>
    </w:pPr>
    <w:rPr>
      <w:rFonts w:ascii="Cambria" w:eastAsia="Calibri" w:hAnsi="Cambria" w:cs="Times New Roman"/>
      <w:b/>
      <w:bCs/>
      <w:sz w:val="26"/>
      <w:szCs w:val="26"/>
      <w:lang w:val="x-none" w:bidi="ar-SA"/>
    </w:rPr>
  </w:style>
  <w:style w:type="paragraph" w:styleId="Naslov4">
    <w:name w:val="heading 4"/>
    <w:basedOn w:val="Navaden"/>
    <w:next w:val="Navaden"/>
    <w:link w:val="Naslov4Znak"/>
    <w:uiPriority w:val="9"/>
    <w:qFormat/>
    <w:rsid w:val="001F5ABE"/>
    <w:pPr>
      <w:keepNext/>
      <w:widowControl/>
      <w:autoSpaceDE/>
      <w:autoSpaceDN/>
      <w:spacing w:before="240" w:after="60" w:line="276" w:lineRule="auto"/>
      <w:outlineLvl w:val="3"/>
    </w:pPr>
    <w:rPr>
      <w:rFonts w:ascii="Calibri" w:eastAsia="Calibri" w:hAnsi="Calibri" w:cs="Times New Roman"/>
      <w:b/>
      <w:bCs/>
      <w:sz w:val="28"/>
      <w:szCs w:val="28"/>
      <w:lang w:val="x-none" w:bidi="ar-SA"/>
    </w:rPr>
  </w:style>
  <w:style w:type="paragraph" w:styleId="Naslov5">
    <w:name w:val="heading 5"/>
    <w:basedOn w:val="Navaden"/>
    <w:next w:val="Navaden"/>
    <w:link w:val="Naslov5Znak"/>
    <w:uiPriority w:val="9"/>
    <w:qFormat/>
    <w:rsid w:val="001F5ABE"/>
    <w:pPr>
      <w:widowControl/>
      <w:autoSpaceDE/>
      <w:autoSpaceDN/>
      <w:spacing w:before="240" w:after="60" w:line="276" w:lineRule="auto"/>
      <w:outlineLvl w:val="4"/>
    </w:pPr>
    <w:rPr>
      <w:rFonts w:ascii="Calibri" w:eastAsia="Calibri" w:hAnsi="Calibri" w:cs="Times New Roman"/>
      <w:b/>
      <w:bCs/>
      <w:i/>
      <w:iCs/>
      <w:sz w:val="26"/>
      <w:szCs w:val="26"/>
      <w:lang w:val="x-none" w:bidi="ar-SA"/>
    </w:rPr>
  </w:style>
  <w:style w:type="paragraph" w:styleId="Naslov6">
    <w:name w:val="heading 6"/>
    <w:basedOn w:val="Navaden"/>
    <w:next w:val="Navaden"/>
    <w:link w:val="Naslov6Znak"/>
    <w:uiPriority w:val="9"/>
    <w:qFormat/>
    <w:rsid w:val="001F5ABE"/>
    <w:pPr>
      <w:widowControl/>
      <w:autoSpaceDE/>
      <w:autoSpaceDN/>
      <w:spacing w:before="240" w:after="60" w:line="276" w:lineRule="auto"/>
      <w:outlineLvl w:val="5"/>
    </w:pPr>
    <w:rPr>
      <w:rFonts w:ascii="Calibri" w:eastAsia="Calibri" w:hAnsi="Calibri" w:cs="Times New Roman"/>
      <w:b/>
      <w:bCs/>
      <w:sz w:val="20"/>
      <w:szCs w:val="20"/>
      <w:lang w:val="x-none" w:bidi="ar-SA"/>
    </w:rPr>
  </w:style>
  <w:style w:type="paragraph" w:styleId="Naslov7">
    <w:name w:val="heading 7"/>
    <w:basedOn w:val="Navaden"/>
    <w:next w:val="Navaden"/>
    <w:link w:val="Naslov7Znak"/>
    <w:uiPriority w:val="9"/>
    <w:qFormat/>
    <w:rsid w:val="001F5ABE"/>
    <w:pPr>
      <w:widowControl/>
      <w:autoSpaceDE/>
      <w:autoSpaceDN/>
      <w:spacing w:before="240" w:after="60" w:line="276" w:lineRule="auto"/>
      <w:outlineLvl w:val="6"/>
    </w:pPr>
    <w:rPr>
      <w:rFonts w:ascii="Calibri" w:eastAsia="Calibri" w:hAnsi="Calibri" w:cs="Times New Roman"/>
      <w:sz w:val="24"/>
      <w:szCs w:val="24"/>
      <w:lang w:val="x-none" w:bidi="ar-SA"/>
    </w:rPr>
  </w:style>
  <w:style w:type="paragraph" w:styleId="Naslov8">
    <w:name w:val="heading 8"/>
    <w:basedOn w:val="Navaden"/>
    <w:next w:val="Navaden"/>
    <w:link w:val="Naslov8Znak"/>
    <w:uiPriority w:val="9"/>
    <w:qFormat/>
    <w:rsid w:val="001F5ABE"/>
    <w:pPr>
      <w:widowControl/>
      <w:autoSpaceDE/>
      <w:autoSpaceDN/>
      <w:spacing w:before="240" w:after="60" w:line="276" w:lineRule="auto"/>
      <w:outlineLvl w:val="7"/>
    </w:pPr>
    <w:rPr>
      <w:rFonts w:ascii="Calibri" w:eastAsia="Calibri" w:hAnsi="Calibri" w:cs="Times New Roman"/>
      <w:i/>
      <w:iCs/>
      <w:sz w:val="24"/>
      <w:szCs w:val="24"/>
      <w:lang w:val="x-none" w:bidi="ar-SA"/>
    </w:rPr>
  </w:style>
  <w:style w:type="paragraph" w:styleId="Naslov9">
    <w:name w:val="heading 9"/>
    <w:basedOn w:val="Navaden"/>
    <w:next w:val="Navaden"/>
    <w:link w:val="Naslov9Znak"/>
    <w:uiPriority w:val="9"/>
    <w:qFormat/>
    <w:rsid w:val="001F5ABE"/>
    <w:pPr>
      <w:keepNext/>
      <w:widowControl/>
      <w:autoSpaceDE/>
      <w:autoSpaceDN/>
      <w:jc w:val="center"/>
      <w:outlineLvl w:val="8"/>
    </w:pPr>
    <w:rPr>
      <w:rFonts w:ascii="Arial" w:eastAsia="Calibri" w:hAnsi="Arial" w:cs="Times New Roman"/>
      <w:b/>
      <w:i/>
      <w:sz w:val="20"/>
      <w:szCs w:val="20"/>
      <w:u w:val="single"/>
      <w:lang w:val="x-none"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spacing w:before="1"/>
      <w:ind w:left="1158" w:hanging="441"/>
    </w:pPr>
  </w:style>
  <w:style w:type="paragraph" w:styleId="Kazalovsebine2">
    <w:name w:val="toc 2"/>
    <w:basedOn w:val="Navaden"/>
    <w:uiPriority w:val="39"/>
    <w:qFormat/>
    <w:pPr>
      <w:ind w:left="1378" w:hanging="440"/>
    </w:pPr>
  </w:style>
  <w:style w:type="paragraph" w:styleId="Kazalovsebine3">
    <w:name w:val="toc 3"/>
    <w:basedOn w:val="Navaden"/>
    <w:uiPriority w:val="39"/>
    <w:qFormat/>
    <w:pPr>
      <w:spacing w:before="101"/>
      <w:ind w:left="2038" w:hanging="881"/>
    </w:p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qFormat/>
  </w:style>
  <w:style w:type="paragraph" w:styleId="Odstavekseznama">
    <w:name w:val="List Paragraph"/>
    <w:aliases w:val="za tekst,Označevanje,List Paragraph2,Literatura - znanstveno,UEDAŞ Bullet,abc siralı,Odstavek seznama_IP,Seznam_IP_1"/>
    <w:basedOn w:val="Navaden"/>
    <w:link w:val="OdstavekseznamaZnak"/>
    <w:uiPriority w:val="34"/>
    <w:qFormat/>
    <w:pPr>
      <w:ind w:left="1078" w:hanging="361"/>
    </w:pPr>
  </w:style>
  <w:style w:type="paragraph" w:customStyle="1" w:styleId="TableParagraph">
    <w:name w:val="Table Paragraph"/>
    <w:basedOn w:val="Navaden"/>
    <w:uiPriority w:val="1"/>
    <w:qFormat/>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iPriority w:val="99"/>
    <w:unhideWhenUsed/>
    <w:rsid w:val="00191477"/>
    <w:pPr>
      <w:tabs>
        <w:tab w:val="center" w:pos="4536"/>
        <w:tab w:val="right" w:pos="9072"/>
      </w:tabs>
    </w:pPr>
  </w:style>
  <w:style w:type="character" w:customStyle="1" w:styleId="GlavaZnak">
    <w:name w:val="Glava Znak"/>
    <w:aliases w:val="E-PVO-glava Znak,Znak Znak,Glava - napis Znak,Char Znak, Znak Znak,Glava Znak Znak Znak Znak Znak2,Glava Znak Znak Znak Znak Znak Znak1,Glava Znak Znak Znak Znak2"/>
    <w:basedOn w:val="Privzetapisavaodstavka"/>
    <w:link w:val="Glava"/>
    <w:uiPriority w:val="99"/>
    <w:rsid w:val="00191477"/>
    <w:rPr>
      <w:rFonts w:ascii="Calibri Light" w:eastAsia="Calibri Light" w:hAnsi="Calibri Light" w:cs="Calibri Light"/>
      <w:lang w:val="sl-SI" w:eastAsia="sl-SI" w:bidi="sl-SI"/>
    </w:rPr>
  </w:style>
  <w:style w:type="paragraph" w:styleId="Noga">
    <w:name w:val="footer"/>
    <w:aliases w:val="Footer-PR"/>
    <w:basedOn w:val="Navaden"/>
    <w:link w:val="NogaZnak"/>
    <w:unhideWhenUsed/>
    <w:qFormat/>
    <w:rsid w:val="00191477"/>
    <w:pPr>
      <w:tabs>
        <w:tab w:val="center" w:pos="4536"/>
        <w:tab w:val="right" w:pos="9072"/>
      </w:tabs>
    </w:pPr>
  </w:style>
  <w:style w:type="character" w:customStyle="1" w:styleId="NogaZnak">
    <w:name w:val="Noga Znak"/>
    <w:aliases w:val="Footer-PR Znak"/>
    <w:basedOn w:val="Privzetapisavaodstavka"/>
    <w:link w:val="Noga"/>
    <w:rsid w:val="00191477"/>
    <w:rPr>
      <w:rFonts w:ascii="Calibri Light" w:eastAsia="Calibri Light" w:hAnsi="Calibri Light" w:cs="Calibri Light"/>
      <w:lang w:val="sl-SI" w:eastAsia="sl-SI" w:bidi="sl-SI"/>
    </w:rPr>
  </w:style>
  <w:style w:type="paragraph" w:styleId="Brezrazmikov">
    <w:name w:val="No Spacing"/>
    <w:uiPriority w:val="1"/>
    <w:qFormat/>
    <w:rsid w:val="009E5DA1"/>
    <w:rPr>
      <w:rFonts w:ascii="Calibri Light" w:eastAsia="Calibri Light" w:hAnsi="Calibri Light" w:cs="Calibri Light"/>
      <w:lang w:val="sl-SI" w:eastAsia="sl-SI" w:bidi="sl-SI"/>
    </w:rPr>
  </w:style>
  <w:style w:type="paragraph" w:customStyle="1" w:styleId="Naslov2MK">
    <w:name w:val="Naslov 2 MK"/>
    <w:basedOn w:val="Navaden"/>
    <w:link w:val="Naslov2MKZnak1"/>
    <w:rsid w:val="007B4702"/>
    <w:pPr>
      <w:widowControl/>
      <w:tabs>
        <w:tab w:val="num" w:pos="1080"/>
      </w:tabs>
      <w:autoSpaceDE/>
      <w:autoSpaceDN/>
      <w:ind w:left="1080" w:hanging="720"/>
    </w:pPr>
    <w:rPr>
      <w:rFonts w:ascii="Arial" w:eastAsia="Calibri" w:hAnsi="Arial" w:cs="Arial"/>
      <w:b/>
      <w:lang w:bidi="ar-SA"/>
    </w:rPr>
  </w:style>
  <w:style w:type="character" w:customStyle="1" w:styleId="Naslov2MKZnak1">
    <w:name w:val="Naslov 2 MK Znak1"/>
    <w:link w:val="Naslov2MK"/>
    <w:rsid w:val="007B4702"/>
    <w:rPr>
      <w:rFonts w:ascii="Arial" w:eastAsia="Calibri" w:hAnsi="Arial" w:cs="Arial"/>
      <w:b/>
      <w:lang w:val="sl-SI" w:eastAsia="sl-SI"/>
    </w:rPr>
  </w:style>
  <w:style w:type="table" w:styleId="Tabelamrea">
    <w:name w:val="Table Grid"/>
    <w:basedOn w:val="Navadnatabela"/>
    <w:uiPriority w:val="59"/>
    <w:rsid w:val="002C3B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rsid w:val="001F5ABE"/>
    <w:rPr>
      <w:rFonts w:ascii="Cambria" w:eastAsia="Calibri" w:hAnsi="Cambria" w:cs="Times New Roman"/>
      <w:b/>
      <w:bCs/>
      <w:sz w:val="26"/>
      <w:szCs w:val="26"/>
      <w:lang w:val="x-none" w:eastAsia="sl-SI"/>
    </w:rPr>
  </w:style>
  <w:style w:type="character" w:customStyle="1" w:styleId="Naslov4Znak">
    <w:name w:val="Naslov 4 Znak"/>
    <w:basedOn w:val="Privzetapisavaodstavka"/>
    <w:link w:val="Naslov4"/>
    <w:uiPriority w:val="99"/>
    <w:rsid w:val="001F5ABE"/>
    <w:rPr>
      <w:rFonts w:ascii="Calibri" w:eastAsia="Calibri" w:hAnsi="Calibri" w:cs="Times New Roman"/>
      <w:b/>
      <w:bCs/>
      <w:sz w:val="28"/>
      <w:szCs w:val="28"/>
      <w:lang w:val="x-none" w:eastAsia="sl-SI"/>
    </w:rPr>
  </w:style>
  <w:style w:type="character" w:customStyle="1" w:styleId="Naslov5Znak">
    <w:name w:val="Naslov 5 Znak"/>
    <w:basedOn w:val="Privzetapisavaodstavka"/>
    <w:link w:val="Naslov5"/>
    <w:rsid w:val="001F5ABE"/>
    <w:rPr>
      <w:rFonts w:ascii="Calibri" w:eastAsia="Calibri" w:hAnsi="Calibri" w:cs="Times New Roman"/>
      <w:b/>
      <w:bCs/>
      <w:i/>
      <w:iCs/>
      <w:sz w:val="26"/>
      <w:szCs w:val="26"/>
      <w:lang w:val="x-none" w:eastAsia="sl-SI"/>
    </w:rPr>
  </w:style>
  <w:style w:type="character" w:customStyle="1" w:styleId="Naslov6Znak">
    <w:name w:val="Naslov 6 Znak"/>
    <w:basedOn w:val="Privzetapisavaodstavka"/>
    <w:link w:val="Naslov6"/>
    <w:rsid w:val="001F5ABE"/>
    <w:rPr>
      <w:rFonts w:ascii="Calibri" w:eastAsia="Calibri" w:hAnsi="Calibri" w:cs="Times New Roman"/>
      <w:b/>
      <w:bCs/>
      <w:sz w:val="20"/>
      <w:szCs w:val="20"/>
      <w:lang w:val="x-none" w:eastAsia="sl-SI"/>
    </w:rPr>
  </w:style>
  <w:style w:type="character" w:customStyle="1" w:styleId="Naslov7Znak">
    <w:name w:val="Naslov 7 Znak"/>
    <w:basedOn w:val="Privzetapisavaodstavka"/>
    <w:link w:val="Naslov7"/>
    <w:rsid w:val="001F5ABE"/>
    <w:rPr>
      <w:rFonts w:ascii="Calibri" w:eastAsia="Calibri" w:hAnsi="Calibri" w:cs="Times New Roman"/>
      <w:sz w:val="24"/>
      <w:szCs w:val="24"/>
      <w:lang w:val="x-none" w:eastAsia="sl-SI"/>
    </w:rPr>
  </w:style>
  <w:style w:type="character" w:customStyle="1" w:styleId="Naslov8Znak">
    <w:name w:val="Naslov 8 Znak"/>
    <w:basedOn w:val="Privzetapisavaodstavka"/>
    <w:link w:val="Naslov8"/>
    <w:rsid w:val="001F5ABE"/>
    <w:rPr>
      <w:rFonts w:ascii="Calibri" w:eastAsia="Calibri" w:hAnsi="Calibri" w:cs="Times New Roman"/>
      <w:i/>
      <w:iCs/>
      <w:sz w:val="24"/>
      <w:szCs w:val="24"/>
      <w:lang w:val="x-none" w:eastAsia="sl-SI"/>
    </w:rPr>
  </w:style>
  <w:style w:type="character" w:customStyle="1" w:styleId="Naslov9Znak">
    <w:name w:val="Naslov 9 Znak"/>
    <w:basedOn w:val="Privzetapisavaodstavka"/>
    <w:link w:val="Naslov9"/>
    <w:rsid w:val="001F5ABE"/>
    <w:rPr>
      <w:rFonts w:ascii="Arial" w:eastAsia="Calibri" w:hAnsi="Arial" w:cs="Times New Roman"/>
      <w:b/>
      <w:i/>
      <w:sz w:val="20"/>
      <w:szCs w:val="20"/>
      <w:u w:val="single"/>
      <w:lang w:val="x-none" w:eastAsia="sl-SI"/>
    </w:rPr>
  </w:style>
  <w:style w:type="character" w:customStyle="1" w:styleId="Naslov1Znak">
    <w:name w:val="Naslov 1 Znak"/>
    <w:aliases w:val="SKLOP_AZ Znak"/>
    <w:link w:val="Naslov1"/>
    <w:uiPriority w:val="99"/>
    <w:locked/>
    <w:rsid w:val="001F5ABE"/>
    <w:rPr>
      <w:rFonts w:ascii="Calibri Light" w:eastAsia="Calibri Light" w:hAnsi="Calibri Light" w:cs="Calibri Light"/>
      <w:sz w:val="32"/>
      <w:szCs w:val="32"/>
      <w:lang w:val="sl-SI" w:eastAsia="sl-SI" w:bidi="sl-SI"/>
    </w:rPr>
  </w:style>
  <w:style w:type="character" w:customStyle="1" w:styleId="Naslov2Znak">
    <w:name w:val="Naslov 2 Znak"/>
    <w:aliases w:val="Naslov 22 Znak"/>
    <w:link w:val="Naslov2"/>
    <w:locked/>
    <w:rsid w:val="001F5ABE"/>
    <w:rPr>
      <w:rFonts w:ascii="Calibri Light" w:eastAsia="Calibri Light" w:hAnsi="Calibri Light" w:cs="Calibri Light"/>
      <w:i/>
      <w:sz w:val="24"/>
      <w:szCs w:val="24"/>
      <w:u w:val="single" w:color="000000"/>
      <w:lang w:val="sl-SI" w:eastAsia="sl-SI" w:bidi="sl-SI"/>
    </w:rPr>
  </w:style>
  <w:style w:type="paragraph" w:customStyle="1" w:styleId="1">
    <w:name w:val="1"/>
    <w:basedOn w:val="Pripombabesedilo"/>
    <w:next w:val="Pripombabesedilo"/>
    <w:rsid w:val="001F5ABE"/>
    <w:pPr>
      <w:spacing w:line="276" w:lineRule="auto"/>
    </w:pPr>
    <w:rPr>
      <w:b/>
      <w:bCs/>
      <w:lang w:eastAsia="sl-SI"/>
    </w:rPr>
  </w:style>
  <w:style w:type="paragraph" w:styleId="Pripombabesedilo">
    <w:name w:val="annotation text"/>
    <w:basedOn w:val="Navaden"/>
    <w:link w:val="PripombabesediloZnak"/>
    <w:rsid w:val="001F5ABE"/>
    <w:pPr>
      <w:widowControl/>
      <w:autoSpaceDE/>
      <w:autoSpaceDN/>
    </w:pPr>
    <w:rPr>
      <w:rFonts w:ascii="Calibri" w:eastAsia="Calibri" w:hAnsi="Calibri" w:cs="Times New Roman"/>
      <w:sz w:val="20"/>
      <w:szCs w:val="20"/>
      <w:lang w:val="x-none" w:eastAsia="x-none" w:bidi="ar-SA"/>
    </w:rPr>
  </w:style>
  <w:style w:type="character" w:customStyle="1" w:styleId="PripombabesediloZnak">
    <w:name w:val="Pripomba – besedilo Znak"/>
    <w:basedOn w:val="Privzetapisavaodstavka"/>
    <w:link w:val="Pripombabesedilo"/>
    <w:rsid w:val="001F5ABE"/>
    <w:rPr>
      <w:rFonts w:ascii="Calibri" w:eastAsia="Calibri" w:hAnsi="Calibri" w:cs="Times New Roman"/>
      <w:sz w:val="20"/>
      <w:szCs w:val="20"/>
      <w:lang w:val="x-none" w:eastAsia="x-none"/>
    </w:rPr>
  </w:style>
  <w:style w:type="paragraph" w:styleId="Besedilooblaka">
    <w:name w:val="Balloon Text"/>
    <w:basedOn w:val="Navaden"/>
    <w:link w:val="BesedilooblakaZnak"/>
    <w:semiHidden/>
    <w:rsid w:val="001F5ABE"/>
    <w:pPr>
      <w:widowControl/>
      <w:autoSpaceDE/>
      <w:autoSpaceDN/>
    </w:pPr>
    <w:rPr>
      <w:rFonts w:ascii="Tahoma" w:eastAsia="Calibri" w:hAnsi="Tahoma" w:cs="Times New Roman"/>
      <w:sz w:val="16"/>
      <w:szCs w:val="16"/>
      <w:lang w:val="x-none" w:bidi="ar-SA"/>
    </w:rPr>
  </w:style>
  <w:style w:type="character" w:customStyle="1" w:styleId="BesedilooblakaZnak">
    <w:name w:val="Besedilo oblačka Znak"/>
    <w:basedOn w:val="Privzetapisavaodstavka"/>
    <w:link w:val="Besedilooblaka"/>
    <w:rsid w:val="001F5ABE"/>
    <w:rPr>
      <w:rFonts w:ascii="Tahoma" w:eastAsia="Calibri" w:hAnsi="Tahoma" w:cs="Times New Roman"/>
      <w:sz w:val="16"/>
      <w:szCs w:val="16"/>
      <w:lang w:val="x-none" w:eastAsia="sl-SI"/>
    </w:rPr>
  </w:style>
  <w:style w:type="paragraph" w:styleId="Naslov">
    <w:name w:val="Title"/>
    <w:basedOn w:val="Navaden"/>
    <w:link w:val="NaslovZnak"/>
    <w:qFormat/>
    <w:rsid w:val="001F5ABE"/>
    <w:pPr>
      <w:widowControl/>
      <w:autoSpaceDE/>
      <w:autoSpaceDN/>
      <w:jc w:val="center"/>
    </w:pPr>
    <w:rPr>
      <w:rFonts w:ascii="Arial" w:eastAsia="Calibri" w:hAnsi="Arial" w:cs="Times New Roman"/>
      <w:b/>
      <w:sz w:val="20"/>
      <w:szCs w:val="20"/>
      <w:lang w:val="x-none" w:bidi="ar-SA"/>
    </w:rPr>
  </w:style>
  <w:style w:type="character" w:customStyle="1" w:styleId="NaslovZnak">
    <w:name w:val="Naslov Znak"/>
    <w:basedOn w:val="Privzetapisavaodstavka"/>
    <w:link w:val="Naslov"/>
    <w:rsid w:val="001F5ABE"/>
    <w:rPr>
      <w:rFonts w:ascii="Arial" w:eastAsia="Calibri" w:hAnsi="Arial" w:cs="Times New Roman"/>
      <w:b/>
      <w:sz w:val="20"/>
      <w:szCs w:val="20"/>
      <w:lang w:val="x-none" w:eastAsia="sl-SI"/>
    </w:rPr>
  </w:style>
  <w:style w:type="paragraph" w:customStyle="1" w:styleId="BESEDILO">
    <w:name w:val="BESEDILO"/>
    <w:rsid w:val="001F5ABE"/>
    <w:pPr>
      <w:keepLines/>
      <w:tabs>
        <w:tab w:val="left" w:pos="2155"/>
      </w:tabs>
      <w:autoSpaceDE/>
      <w:autoSpaceDN/>
      <w:spacing w:line="276" w:lineRule="auto"/>
      <w:ind w:right="6"/>
      <w:jc w:val="both"/>
    </w:pPr>
    <w:rPr>
      <w:rFonts w:ascii="Arial" w:eastAsia="Calibri" w:hAnsi="Arial" w:cs="Times New Roman"/>
      <w:kern w:val="16"/>
      <w:sz w:val="20"/>
      <w:szCs w:val="20"/>
      <w:lang w:val="sl-SI"/>
    </w:rPr>
  </w:style>
  <w:style w:type="paragraph" w:customStyle="1" w:styleId="Naslov1MK">
    <w:name w:val="Naslov 1 MK"/>
    <w:basedOn w:val="Naslov1"/>
    <w:rsid w:val="001F5ABE"/>
    <w:pPr>
      <w:keepNext/>
      <w:widowControl/>
      <w:pBdr>
        <w:top w:val="single" w:sz="4" w:space="1" w:color="auto"/>
        <w:left w:val="single" w:sz="4" w:space="4" w:color="auto"/>
        <w:bottom w:val="single" w:sz="4" w:space="1" w:color="auto"/>
        <w:right w:val="single" w:sz="4" w:space="4" w:color="auto"/>
      </w:pBdr>
      <w:autoSpaceDE/>
      <w:autoSpaceDN/>
      <w:spacing w:before="240" w:after="60"/>
      <w:ind w:left="0" w:firstLine="0"/>
      <w:jc w:val="both"/>
    </w:pPr>
    <w:rPr>
      <w:rFonts w:ascii="Arial" w:eastAsia="Calibri" w:hAnsi="Arial" w:cs="Arial"/>
      <w:b/>
      <w:kern w:val="28"/>
      <w:sz w:val="22"/>
      <w:szCs w:val="22"/>
      <w:lang w:val="x-none" w:bidi="ar-SA"/>
    </w:rPr>
  </w:style>
  <w:style w:type="character" w:customStyle="1" w:styleId="ZadevapripombeZnak1">
    <w:name w:val="Zadeva pripombe Znak1"/>
    <w:link w:val="Zadevapripombe"/>
    <w:semiHidden/>
    <w:locked/>
    <w:rsid w:val="001F5ABE"/>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F5ABE"/>
    <w:rPr>
      <w:rFonts w:eastAsiaTheme="minorHAnsi" w:cstheme="minorBidi"/>
      <w:b/>
      <w:szCs w:val="22"/>
    </w:rPr>
  </w:style>
  <w:style w:type="character" w:customStyle="1" w:styleId="ZadevapripombeZnak">
    <w:name w:val="Zadeva pripombe Znak"/>
    <w:basedOn w:val="PripombabesediloZnak"/>
    <w:semiHidden/>
    <w:rsid w:val="001F5ABE"/>
    <w:rPr>
      <w:rFonts w:ascii="Calibri" w:eastAsia="Calibri" w:hAnsi="Calibri" w:cs="Times New Roman"/>
      <w:b/>
      <w:bCs/>
      <w:sz w:val="20"/>
      <w:szCs w:val="20"/>
      <w:lang w:val="x-none" w:eastAsia="x-none"/>
    </w:rPr>
  </w:style>
  <w:style w:type="character" w:styleId="Hiperpovezava">
    <w:name w:val="Hyperlink"/>
    <w:uiPriority w:val="99"/>
    <w:rsid w:val="001F5ABE"/>
    <w:rPr>
      <w:rFonts w:cs="Times New Roman"/>
      <w:color w:val="0000FF"/>
      <w:u w:val="single"/>
    </w:rPr>
  </w:style>
  <w:style w:type="paragraph" w:styleId="Telobesedila2">
    <w:name w:val="Body Text 2"/>
    <w:basedOn w:val="Navaden"/>
    <w:link w:val="Telobesedila2Znak"/>
    <w:rsid w:val="001F5ABE"/>
    <w:pPr>
      <w:widowControl/>
      <w:autoSpaceDE/>
      <w:autoSpaceDN/>
      <w:jc w:val="both"/>
    </w:pPr>
    <w:rPr>
      <w:rFonts w:ascii="Arial" w:eastAsia="Calibri" w:hAnsi="Arial" w:cs="Times New Roman"/>
      <w:b/>
      <w:sz w:val="20"/>
      <w:szCs w:val="20"/>
      <w:lang w:val="x-none" w:bidi="ar-SA"/>
    </w:rPr>
  </w:style>
  <w:style w:type="character" w:customStyle="1" w:styleId="Telobesedila2Znak">
    <w:name w:val="Telo besedila 2 Znak"/>
    <w:basedOn w:val="Privzetapisavaodstavka"/>
    <w:link w:val="Telobesedila2"/>
    <w:uiPriority w:val="99"/>
    <w:rsid w:val="001F5ABE"/>
    <w:rPr>
      <w:rFonts w:ascii="Arial" w:eastAsia="Calibri" w:hAnsi="Arial" w:cs="Times New Roman"/>
      <w:b/>
      <w:sz w:val="20"/>
      <w:szCs w:val="20"/>
      <w:lang w:val="x-none" w:eastAsia="sl-SI"/>
    </w:rPr>
  </w:style>
  <w:style w:type="paragraph" w:customStyle="1" w:styleId="Naslov3MK">
    <w:name w:val="Naslov 3 MK"/>
    <w:basedOn w:val="Naslov1"/>
    <w:rsid w:val="001F5ABE"/>
    <w:pPr>
      <w:keepNext/>
      <w:widowControl/>
      <w:tabs>
        <w:tab w:val="num" w:pos="1440"/>
      </w:tabs>
      <w:autoSpaceDE/>
      <w:autoSpaceDN/>
      <w:spacing w:before="240" w:after="60"/>
      <w:ind w:left="1440" w:hanging="360"/>
      <w:jc w:val="both"/>
    </w:pPr>
    <w:rPr>
      <w:rFonts w:ascii="Arial" w:eastAsia="Calibri" w:hAnsi="Arial" w:cs="Arial"/>
      <w:b/>
      <w:kern w:val="28"/>
      <w:sz w:val="22"/>
      <w:szCs w:val="22"/>
      <w:lang w:val="x-none" w:bidi="ar-SA"/>
    </w:rPr>
  </w:style>
  <w:style w:type="character" w:customStyle="1" w:styleId="searchletnik">
    <w:name w:val="searchletnik"/>
    <w:rsid w:val="001F5ABE"/>
    <w:rPr>
      <w:rFonts w:cs="Times New Roman"/>
    </w:rPr>
  </w:style>
  <w:style w:type="paragraph" w:customStyle="1" w:styleId="Style1">
    <w:name w:val="Style1"/>
    <w:basedOn w:val="Navaden"/>
    <w:rsid w:val="001F5ABE"/>
    <w:pPr>
      <w:widowControl/>
      <w:tabs>
        <w:tab w:val="num" w:pos="720"/>
      </w:tabs>
      <w:autoSpaceDE/>
      <w:autoSpaceDN/>
      <w:spacing w:after="60"/>
      <w:ind w:left="714" w:hanging="357"/>
      <w:jc w:val="both"/>
    </w:pPr>
    <w:rPr>
      <w:rFonts w:ascii="Times New Roman" w:eastAsia="Calibri" w:hAnsi="Times New Roman" w:cs="Times New Roman"/>
      <w:szCs w:val="24"/>
      <w:lang w:bidi="ar-SA"/>
    </w:rPr>
  </w:style>
  <w:style w:type="paragraph" w:customStyle="1" w:styleId="p">
    <w:name w:val="p"/>
    <w:basedOn w:val="Navaden"/>
    <w:rsid w:val="001F5ABE"/>
    <w:pPr>
      <w:widowControl/>
      <w:autoSpaceDE/>
      <w:autoSpaceDN/>
      <w:spacing w:before="40" w:after="10"/>
      <w:ind w:left="10" w:right="10" w:firstLine="240"/>
      <w:jc w:val="both"/>
    </w:pPr>
    <w:rPr>
      <w:rFonts w:ascii="Arial" w:eastAsia="Calibri" w:hAnsi="Arial" w:cs="Arial"/>
      <w:color w:val="222222"/>
      <w:lang w:val="en-US" w:eastAsia="en-US" w:bidi="ar-SA"/>
    </w:rPr>
  </w:style>
  <w:style w:type="character" w:customStyle="1" w:styleId="Naslov2MKZnak">
    <w:name w:val="Naslov 2 MK Znak"/>
    <w:rsid w:val="001F5ABE"/>
    <w:rPr>
      <w:rFonts w:ascii="Arial" w:hAnsi="Arial"/>
      <w:b/>
      <w:sz w:val="22"/>
      <w:lang w:val="sl-SI" w:eastAsia="sl-SI"/>
    </w:rPr>
  </w:style>
  <w:style w:type="paragraph" w:styleId="Telobesedila3">
    <w:name w:val="Body Text 3"/>
    <w:basedOn w:val="Navaden"/>
    <w:link w:val="Telobesedila3Znak"/>
    <w:rsid w:val="001F5ABE"/>
    <w:pPr>
      <w:widowControl/>
      <w:autoSpaceDE/>
      <w:autoSpaceDN/>
      <w:spacing w:after="120" w:line="276" w:lineRule="auto"/>
    </w:pPr>
    <w:rPr>
      <w:rFonts w:ascii="Calibri" w:eastAsia="Calibri" w:hAnsi="Calibri" w:cs="Times New Roman"/>
      <w:sz w:val="16"/>
      <w:szCs w:val="16"/>
      <w:lang w:val="x-none" w:bidi="ar-SA"/>
    </w:rPr>
  </w:style>
  <w:style w:type="character" w:customStyle="1" w:styleId="Telobesedila3Znak">
    <w:name w:val="Telo besedila 3 Znak"/>
    <w:basedOn w:val="Privzetapisavaodstavka"/>
    <w:link w:val="Telobesedila3"/>
    <w:rsid w:val="001F5ABE"/>
    <w:rPr>
      <w:rFonts w:ascii="Calibri" w:eastAsia="Calibri" w:hAnsi="Calibri" w:cs="Times New Roman"/>
      <w:sz w:val="16"/>
      <w:szCs w:val="16"/>
      <w:lang w:val="x-none" w:eastAsia="sl-SI"/>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F5ABE"/>
    <w:rPr>
      <w:rFonts w:ascii="Calibri Light" w:eastAsia="Calibri Light" w:hAnsi="Calibri Light" w:cs="Calibri Light"/>
      <w:lang w:val="sl-SI" w:eastAsia="sl-SI" w:bidi="sl-SI"/>
    </w:rPr>
  </w:style>
  <w:style w:type="character" w:customStyle="1" w:styleId="Naslov3MKZnak">
    <w:name w:val="Naslov 3 MK Znak"/>
    <w:rsid w:val="001F5ABE"/>
    <w:rPr>
      <w:rFonts w:ascii="Arial" w:hAnsi="Arial"/>
      <w:b/>
      <w:kern w:val="28"/>
      <w:sz w:val="22"/>
      <w:lang w:val="sl-SI" w:eastAsia="sl-SI"/>
    </w:rPr>
  </w:style>
  <w:style w:type="paragraph" w:customStyle="1" w:styleId="0Naslov1MK">
    <w:name w:val="0 Naslov 1 MK"/>
    <w:basedOn w:val="Naslov1"/>
    <w:rsid w:val="001F5ABE"/>
    <w:pPr>
      <w:keepNext/>
      <w:widowControl/>
      <w:pBdr>
        <w:top w:val="single" w:sz="4" w:space="1" w:color="auto"/>
        <w:left w:val="single" w:sz="4" w:space="4" w:color="auto"/>
        <w:bottom w:val="single" w:sz="4" w:space="1" w:color="auto"/>
        <w:right w:val="single" w:sz="4" w:space="4" w:color="auto"/>
      </w:pBdr>
      <w:autoSpaceDE/>
      <w:autoSpaceDN/>
      <w:spacing w:before="240" w:after="60"/>
      <w:ind w:left="0" w:firstLine="0"/>
      <w:jc w:val="both"/>
    </w:pPr>
    <w:rPr>
      <w:rFonts w:ascii="Arial" w:eastAsia="Calibri" w:hAnsi="Arial" w:cs="Times New Roman"/>
      <w:b/>
      <w:kern w:val="28"/>
      <w:sz w:val="22"/>
      <w:szCs w:val="22"/>
      <w:lang w:val="x-none" w:bidi="ar-SA"/>
    </w:rPr>
  </w:style>
  <w:style w:type="paragraph" w:customStyle="1" w:styleId="Slog1">
    <w:name w:val="Slog1"/>
    <w:basedOn w:val="Navaden"/>
    <w:rsid w:val="001F5ABE"/>
    <w:pPr>
      <w:widowControl/>
      <w:autoSpaceDE/>
      <w:autoSpaceDN/>
      <w:jc w:val="both"/>
    </w:pPr>
    <w:rPr>
      <w:rFonts w:ascii="Verdana" w:eastAsia="Calibri" w:hAnsi="Verdana" w:cs="Times New Roman"/>
      <w:sz w:val="20"/>
      <w:szCs w:val="24"/>
      <w:lang w:bidi="ar-SA"/>
    </w:rPr>
  </w:style>
  <w:style w:type="paragraph" w:styleId="Sprotnaopomba-besedilo">
    <w:name w:val="footnote text"/>
    <w:basedOn w:val="Navaden"/>
    <w:link w:val="Sprotnaopomba-besediloZnak"/>
    <w:semiHidden/>
    <w:rsid w:val="001F5ABE"/>
    <w:pPr>
      <w:widowControl/>
      <w:autoSpaceDE/>
      <w:autoSpaceDN/>
    </w:pPr>
    <w:rPr>
      <w:rFonts w:ascii="Times New Roman" w:eastAsia="Calibri" w:hAnsi="Times New Roman" w:cs="Times New Roman"/>
      <w:sz w:val="20"/>
      <w:szCs w:val="20"/>
      <w:lang w:val="x-none" w:bidi="ar-SA"/>
    </w:rPr>
  </w:style>
  <w:style w:type="character" w:customStyle="1" w:styleId="Sprotnaopomba-besediloZnak">
    <w:name w:val="Sprotna opomba - besedilo Znak"/>
    <w:basedOn w:val="Privzetapisavaodstavka"/>
    <w:link w:val="Sprotnaopomba-besedilo"/>
    <w:semiHidden/>
    <w:rsid w:val="001F5ABE"/>
    <w:rPr>
      <w:rFonts w:ascii="Times New Roman" w:eastAsia="Calibri" w:hAnsi="Times New Roman" w:cs="Times New Roman"/>
      <w:sz w:val="20"/>
      <w:szCs w:val="20"/>
      <w:lang w:val="x-none" w:eastAsia="sl-SI"/>
    </w:rPr>
  </w:style>
  <w:style w:type="paragraph" w:customStyle="1" w:styleId="esegmentp">
    <w:name w:val="esegment_p"/>
    <w:basedOn w:val="Navaden"/>
    <w:rsid w:val="001F5ABE"/>
    <w:pPr>
      <w:widowControl/>
      <w:autoSpaceDE/>
      <w:autoSpaceDN/>
      <w:spacing w:after="210"/>
      <w:ind w:firstLine="240"/>
      <w:jc w:val="both"/>
    </w:pPr>
    <w:rPr>
      <w:rFonts w:ascii="Times New Roman" w:eastAsia="Calibri" w:hAnsi="Times New Roman" w:cs="Times New Roman"/>
      <w:color w:val="313131"/>
      <w:sz w:val="24"/>
      <w:szCs w:val="24"/>
      <w:lang w:bidi="ar-SA"/>
    </w:rPr>
  </w:style>
  <w:style w:type="paragraph" w:customStyle="1" w:styleId="esegmenth4">
    <w:name w:val="esegment_h4"/>
    <w:basedOn w:val="Navaden"/>
    <w:rsid w:val="001F5ABE"/>
    <w:pPr>
      <w:widowControl/>
      <w:autoSpaceDE/>
      <w:autoSpaceDN/>
      <w:spacing w:after="210"/>
      <w:jc w:val="center"/>
    </w:pPr>
    <w:rPr>
      <w:rFonts w:ascii="Times New Roman" w:eastAsia="Calibri" w:hAnsi="Times New Roman" w:cs="Times New Roman"/>
      <w:b/>
      <w:bCs/>
      <w:color w:val="313131"/>
      <w:sz w:val="24"/>
      <w:szCs w:val="24"/>
      <w:lang w:bidi="ar-SA"/>
    </w:rPr>
  </w:style>
  <w:style w:type="paragraph" w:styleId="Navadensplet">
    <w:name w:val="Normal (Web)"/>
    <w:basedOn w:val="Navaden"/>
    <w:uiPriority w:val="99"/>
    <w:rsid w:val="001F5ABE"/>
    <w:pPr>
      <w:widowControl/>
      <w:autoSpaceDE/>
      <w:autoSpaceDN/>
      <w:spacing w:before="100" w:beforeAutospacing="1" w:after="100" w:afterAutospacing="1"/>
    </w:pPr>
    <w:rPr>
      <w:rFonts w:ascii="Times New Roman" w:eastAsia="Calibri" w:hAnsi="Times New Roman" w:cs="Times New Roman"/>
      <w:sz w:val="24"/>
      <w:szCs w:val="24"/>
      <w:lang w:bidi="ar-SA"/>
    </w:rPr>
  </w:style>
  <w:style w:type="character" w:customStyle="1" w:styleId="Heading1">
    <w:name w:val="Heading #1"/>
    <w:link w:val="Heading11"/>
    <w:locked/>
    <w:rsid w:val="001F5ABE"/>
    <w:rPr>
      <w:rFonts w:ascii="Franklin Gothic Medium" w:hAnsi="Franklin Gothic Medium"/>
      <w:b/>
      <w:shd w:val="clear" w:color="auto" w:fill="FFFFFF"/>
    </w:rPr>
  </w:style>
  <w:style w:type="paragraph" w:customStyle="1" w:styleId="Heading11">
    <w:name w:val="Heading #11"/>
    <w:basedOn w:val="Navaden"/>
    <w:link w:val="Heading1"/>
    <w:rsid w:val="001F5ABE"/>
    <w:pPr>
      <w:widowControl/>
      <w:shd w:val="clear" w:color="auto" w:fill="FFFFFF"/>
      <w:autoSpaceDE/>
      <w:autoSpaceDN/>
      <w:spacing w:before="360" w:line="227" w:lineRule="exact"/>
      <w:jc w:val="center"/>
      <w:outlineLvl w:val="0"/>
    </w:pPr>
    <w:rPr>
      <w:rFonts w:ascii="Franklin Gothic Medium" w:eastAsiaTheme="minorHAnsi" w:hAnsi="Franklin Gothic Medium" w:cstheme="minorBidi"/>
      <w:b/>
      <w:lang w:val="en-US" w:eastAsia="en-US" w:bidi="ar-SA"/>
    </w:rPr>
  </w:style>
  <w:style w:type="character" w:customStyle="1" w:styleId="Bodytext5">
    <w:name w:val="Body text (5)"/>
    <w:link w:val="Bodytext51"/>
    <w:locked/>
    <w:rsid w:val="001F5ABE"/>
    <w:rPr>
      <w:rFonts w:ascii="Franklin Gothic Medium" w:hAnsi="Franklin Gothic Medium"/>
      <w:b/>
      <w:shd w:val="clear" w:color="auto" w:fill="FFFFFF"/>
    </w:rPr>
  </w:style>
  <w:style w:type="paragraph" w:customStyle="1" w:styleId="Bodytext51">
    <w:name w:val="Body text (5)1"/>
    <w:basedOn w:val="Navaden"/>
    <w:link w:val="Bodytext5"/>
    <w:rsid w:val="001F5ABE"/>
    <w:pPr>
      <w:widowControl/>
      <w:shd w:val="clear" w:color="auto" w:fill="FFFFFF"/>
      <w:autoSpaceDE/>
      <w:autoSpaceDN/>
      <w:spacing w:after="600" w:line="205" w:lineRule="exact"/>
    </w:pPr>
    <w:rPr>
      <w:rFonts w:ascii="Franklin Gothic Medium" w:eastAsiaTheme="minorHAnsi" w:hAnsi="Franklin Gothic Medium" w:cstheme="minorBidi"/>
      <w:b/>
      <w:lang w:val="en-US" w:eastAsia="en-US" w:bidi="ar-SA"/>
    </w:rPr>
  </w:style>
  <w:style w:type="character" w:customStyle="1" w:styleId="Tablecaption">
    <w:name w:val="Table caption"/>
    <w:link w:val="Tablecaption1"/>
    <w:locked/>
    <w:rsid w:val="001F5ABE"/>
    <w:rPr>
      <w:rFonts w:ascii="Candara" w:hAnsi="Candara"/>
      <w:b/>
      <w:sz w:val="18"/>
      <w:shd w:val="clear" w:color="auto" w:fill="FFFFFF"/>
    </w:rPr>
  </w:style>
  <w:style w:type="paragraph" w:customStyle="1" w:styleId="Tablecaption1">
    <w:name w:val="Table caption1"/>
    <w:basedOn w:val="Navaden"/>
    <w:link w:val="Tablecaption"/>
    <w:rsid w:val="001F5ABE"/>
    <w:pPr>
      <w:widowControl/>
      <w:shd w:val="clear" w:color="auto" w:fill="FFFFFF"/>
      <w:autoSpaceDE/>
      <w:autoSpaceDN/>
      <w:spacing w:line="240" w:lineRule="atLeast"/>
    </w:pPr>
    <w:rPr>
      <w:rFonts w:ascii="Candara" w:eastAsiaTheme="minorHAnsi" w:hAnsi="Candara" w:cstheme="minorBidi"/>
      <w:b/>
      <w:sz w:val="18"/>
      <w:lang w:val="en-US" w:eastAsia="en-US" w:bidi="ar-SA"/>
    </w:rPr>
  </w:style>
  <w:style w:type="character" w:customStyle="1" w:styleId="Bodytext4">
    <w:name w:val="Body text (4)"/>
    <w:link w:val="Bodytext41"/>
    <w:locked/>
    <w:rsid w:val="001F5ABE"/>
    <w:rPr>
      <w:rFonts w:ascii="Franklin Gothic Medium" w:hAnsi="Franklin Gothic Medium"/>
      <w:sz w:val="16"/>
      <w:shd w:val="clear" w:color="auto" w:fill="FFFFFF"/>
    </w:rPr>
  </w:style>
  <w:style w:type="paragraph" w:customStyle="1" w:styleId="Bodytext41">
    <w:name w:val="Body text (4)1"/>
    <w:basedOn w:val="Navaden"/>
    <w:link w:val="Bodytext4"/>
    <w:rsid w:val="001F5ABE"/>
    <w:pPr>
      <w:widowControl/>
      <w:shd w:val="clear" w:color="auto" w:fill="FFFFFF"/>
      <w:autoSpaceDE/>
      <w:autoSpaceDN/>
      <w:spacing w:line="240" w:lineRule="atLeast"/>
    </w:pPr>
    <w:rPr>
      <w:rFonts w:ascii="Franklin Gothic Medium" w:eastAsiaTheme="minorHAnsi" w:hAnsi="Franklin Gothic Medium" w:cstheme="minorBidi"/>
      <w:sz w:val="16"/>
      <w:lang w:val="en-US" w:eastAsia="en-US" w:bidi="ar-SA"/>
    </w:rPr>
  </w:style>
  <w:style w:type="character" w:customStyle="1" w:styleId="Bodytext2">
    <w:name w:val="Body text (2)"/>
    <w:link w:val="Bodytext21"/>
    <w:locked/>
    <w:rsid w:val="001F5ABE"/>
    <w:rPr>
      <w:rFonts w:ascii="Franklin Gothic Medium" w:hAnsi="Franklin Gothic Medium"/>
      <w:shd w:val="clear" w:color="auto" w:fill="FFFFFF"/>
    </w:rPr>
  </w:style>
  <w:style w:type="paragraph" w:customStyle="1" w:styleId="Bodytext21">
    <w:name w:val="Body text (2)1"/>
    <w:basedOn w:val="Navaden"/>
    <w:link w:val="Bodytext2"/>
    <w:rsid w:val="001F5ABE"/>
    <w:pPr>
      <w:widowControl/>
      <w:shd w:val="clear" w:color="auto" w:fill="FFFFFF"/>
      <w:autoSpaceDE/>
      <w:autoSpaceDN/>
      <w:spacing w:line="240" w:lineRule="atLeast"/>
    </w:pPr>
    <w:rPr>
      <w:rFonts w:ascii="Franklin Gothic Medium" w:eastAsiaTheme="minorHAnsi" w:hAnsi="Franklin Gothic Medium" w:cstheme="minorBidi"/>
      <w:lang w:val="en-US" w:eastAsia="en-US" w:bidi="ar-SA"/>
    </w:rPr>
  </w:style>
  <w:style w:type="character" w:customStyle="1" w:styleId="Bodytext6">
    <w:name w:val="Body text (6)"/>
    <w:link w:val="Bodytext61"/>
    <w:locked/>
    <w:rsid w:val="001F5ABE"/>
    <w:rPr>
      <w:rFonts w:ascii="Franklin Gothic Medium" w:hAnsi="Franklin Gothic Medium"/>
      <w:b/>
      <w:shd w:val="clear" w:color="auto" w:fill="FFFFFF"/>
    </w:rPr>
  </w:style>
  <w:style w:type="paragraph" w:customStyle="1" w:styleId="Bodytext61">
    <w:name w:val="Body text (6)1"/>
    <w:basedOn w:val="Navaden"/>
    <w:link w:val="Bodytext6"/>
    <w:rsid w:val="001F5ABE"/>
    <w:pPr>
      <w:widowControl/>
      <w:shd w:val="clear" w:color="auto" w:fill="FFFFFF"/>
      <w:autoSpaceDE/>
      <w:autoSpaceDN/>
      <w:spacing w:before="360" w:after="240" w:line="240" w:lineRule="atLeast"/>
    </w:pPr>
    <w:rPr>
      <w:rFonts w:ascii="Franklin Gothic Medium" w:eastAsiaTheme="minorHAnsi" w:hAnsi="Franklin Gothic Medium" w:cstheme="minorBidi"/>
      <w:b/>
      <w:lang w:val="en-US" w:eastAsia="en-US" w:bidi="ar-SA"/>
    </w:rPr>
  </w:style>
  <w:style w:type="character" w:customStyle="1" w:styleId="Bodytext7">
    <w:name w:val="Body text (7)"/>
    <w:link w:val="Bodytext71"/>
    <w:locked/>
    <w:rsid w:val="001F5ABE"/>
    <w:rPr>
      <w:rFonts w:ascii="Candara" w:hAnsi="Candara"/>
      <w:b/>
      <w:sz w:val="18"/>
      <w:shd w:val="clear" w:color="auto" w:fill="FFFFFF"/>
    </w:rPr>
  </w:style>
  <w:style w:type="paragraph" w:customStyle="1" w:styleId="Bodytext71">
    <w:name w:val="Body text (7)1"/>
    <w:basedOn w:val="Navaden"/>
    <w:link w:val="Bodytext7"/>
    <w:rsid w:val="001F5ABE"/>
    <w:pPr>
      <w:widowControl/>
      <w:shd w:val="clear" w:color="auto" w:fill="FFFFFF"/>
      <w:autoSpaceDE/>
      <w:autoSpaceDN/>
      <w:spacing w:line="240" w:lineRule="atLeast"/>
    </w:pPr>
    <w:rPr>
      <w:rFonts w:ascii="Candara" w:eastAsiaTheme="minorHAnsi" w:hAnsi="Candara" w:cstheme="minorBidi"/>
      <w:b/>
      <w:sz w:val="18"/>
      <w:lang w:val="en-US" w:eastAsia="en-US" w:bidi="ar-SA"/>
    </w:rPr>
  </w:style>
  <w:style w:type="character" w:customStyle="1" w:styleId="Tableofcontents2">
    <w:name w:val="Table of contents (2)"/>
    <w:link w:val="Tableofcontents21"/>
    <w:locked/>
    <w:rsid w:val="001F5ABE"/>
    <w:rPr>
      <w:rFonts w:ascii="Franklin Gothic Medium" w:hAnsi="Franklin Gothic Medium"/>
      <w:shd w:val="clear" w:color="auto" w:fill="FFFFFF"/>
    </w:rPr>
  </w:style>
  <w:style w:type="paragraph" w:customStyle="1" w:styleId="Tableofcontents21">
    <w:name w:val="Table of contents (2)1"/>
    <w:basedOn w:val="Navaden"/>
    <w:link w:val="Tableofcontents2"/>
    <w:rsid w:val="001F5ABE"/>
    <w:pPr>
      <w:widowControl/>
      <w:shd w:val="clear" w:color="auto" w:fill="FFFFFF"/>
      <w:autoSpaceDE/>
      <w:autoSpaceDN/>
      <w:spacing w:line="346" w:lineRule="exact"/>
      <w:ind w:hanging="320"/>
    </w:pPr>
    <w:rPr>
      <w:rFonts w:ascii="Franklin Gothic Medium" w:eastAsiaTheme="minorHAnsi" w:hAnsi="Franklin Gothic Medium" w:cstheme="minorBidi"/>
      <w:lang w:val="en-US" w:eastAsia="en-US" w:bidi="ar-SA"/>
    </w:rPr>
  </w:style>
  <w:style w:type="character" w:customStyle="1" w:styleId="Bodytext9">
    <w:name w:val="Body text (9)"/>
    <w:link w:val="Bodytext91"/>
    <w:locked/>
    <w:rsid w:val="001F5ABE"/>
    <w:rPr>
      <w:rFonts w:ascii="Franklin Gothic Medium" w:hAnsi="Franklin Gothic Medium"/>
      <w:shd w:val="clear" w:color="auto" w:fill="FFFFFF"/>
    </w:rPr>
  </w:style>
  <w:style w:type="paragraph" w:customStyle="1" w:styleId="Bodytext91">
    <w:name w:val="Body text (9)1"/>
    <w:basedOn w:val="Navaden"/>
    <w:link w:val="Bodytext9"/>
    <w:rsid w:val="001F5ABE"/>
    <w:pPr>
      <w:widowControl/>
      <w:shd w:val="clear" w:color="auto" w:fill="FFFFFF"/>
      <w:autoSpaceDE/>
      <w:autoSpaceDN/>
      <w:spacing w:before="120" w:line="205" w:lineRule="exact"/>
      <w:jc w:val="center"/>
    </w:pPr>
    <w:rPr>
      <w:rFonts w:ascii="Franklin Gothic Medium" w:eastAsiaTheme="minorHAnsi" w:hAnsi="Franklin Gothic Medium" w:cstheme="minorBidi"/>
      <w:lang w:val="en-US" w:eastAsia="en-US" w:bidi="ar-SA"/>
    </w:rPr>
  </w:style>
  <w:style w:type="character" w:customStyle="1" w:styleId="Bodytext7FranklinGothicMedium">
    <w:name w:val="Body text (7) + Franklin Gothic Medium"/>
    <w:aliases w:val="10 pt,Not Bold"/>
    <w:rsid w:val="001F5ABE"/>
    <w:rPr>
      <w:rFonts w:ascii="Franklin Gothic Medium" w:hAnsi="Franklin Gothic Medium"/>
      <w:b/>
      <w:sz w:val="20"/>
      <w:shd w:val="clear" w:color="auto" w:fill="FFFFFF"/>
    </w:rPr>
  </w:style>
  <w:style w:type="character" w:customStyle="1" w:styleId="Telobesedila1">
    <w:name w:val="Telo besedila1"/>
    <w:link w:val="Bodytext1"/>
    <w:locked/>
    <w:rsid w:val="001F5ABE"/>
    <w:rPr>
      <w:rFonts w:ascii="Franklin Gothic Medium" w:hAnsi="Franklin Gothic Medium"/>
      <w:shd w:val="clear" w:color="auto" w:fill="FFFFFF"/>
    </w:rPr>
  </w:style>
  <w:style w:type="paragraph" w:customStyle="1" w:styleId="Bodytext1">
    <w:name w:val="Body text1"/>
    <w:basedOn w:val="Navaden"/>
    <w:link w:val="Telobesedila1"/>
    <w:rsid w:val="001F5ABE"/>
    <w:pPr>
      <w:widowControl/>
      <w:shd w:val="clear" w:color="auto" w:fill="FFFFFF"/>
      <w:autoSpaceDE/>
      <w:autoSpaceDN/>
      <w:spacing w:line="205" w:lineRule="exact"/>
      <w:ind w:hanging="320"/>
      <w:jc w:val="both"/>
    </w:pPr>
    <w:rPr>
      <w:rFonts w:ascii="Franklin Gothic Medium" w:eastAsiaTheme="minorHAnsi" w:hAnsi="Franklin Gothic Medium" w:cstheme="minorBidi"/>
      <w:lang w:val="en-US" w:eastAsia="en-US" w:bidi="ar-SA"/>
    </w:rPr>
  </w:style>
  <w:style w:type="character" w:customStyle="1" w:styleId="Bodytext10Italic">
    <w:name w:val="Body text (10) + Italic"/>
    <w:rsid w:val="001F5ABE"/>
    <w:rPr>
      <w:rFonts w:ascii="Franklin Gothic Medium" w:hAnsi="Franklin Gothic Medium"/>
      <w:b/>
      <w:i/>
      <w:sz w:val="20"/>
    </w:rPr>
  </w:style>
  <w:style w:type="character" w:customStyle="1" w:styleId="Bodytext102">
    <w:name w:val="Body text (10)2"/>
    <w:rsid w:val="001F5ABE"/>
    <w:rPr>
      <w:rFonts w:ascii="Franklin Gothic Medium" w:hAnsi="Franklin Gothic Medium"/>
      <w:b/>
      <w:sz w:val="20"/>
    </w:rPr>
  </w:style>
  <w:style w:type="paragraph" w:customStyle="1" w:styleId="Srednjamrea1poudarek21">
    <w:name w:val="Srednja mreža 1 – poudarek 21"/>
    <w:basedOn w:val="Navaden"/>
    <w:rsid w:val="001F5ABE"/>
    <w:pPr>
      <w:widowControl/>
      <w:autoSpaceDE/>
      <w:autoSpaceDN/>
      <w:spacing w:line="276" w:lineRule="auto"/>
      <w:ind w:left="708"/>
    </w:pPr>
    <w:rPr>
      <w:rFonts w:ascii="Calibri" w:eastAsia="Calibri" w:hAnsi="Calibri" w:cs="Times New Roman"/>
      <w:lang w:eastAsia="en-US" w:bidi="ar-SA"/>
    </w:rPr>
  </w:style>
  <w:style w:type="paragraph" w:customStyle="1" w:styleId="xl31">
    <w:name w:val="xl31"/>
    <w:basedOn w:val="Navaden"/>
    <w:rsid w:val="001F5ABE"/>
    <w:pPr>
      <w:widowControl/>
      <w:autoSpaceDE/>
      <w:autoSpaceDN/>
      <w:spacing w:before="100" w:beforeAutospacing="1" w:after="100" w:afterAutospacing="1"/>
      <w:textAlignment w:val="top"/>
    </w:pPr>
    <w:rPr>
      <w:rFonts w:ascii="Arial" w:eastAsia="Calibri" w:hAnsi="Arial" w:cs="Arial"/>
      <w:b/>
      <w:bCs/>
      <w:sz w:val="28"/>
      <w:szCs w:val="28"/>
      <w:lang w:bidi="ar-SA"/>
    </w:rPr>
  </w:style>
  <w:style w:type="paragraph" w:customStyle="1" w:styleId="p7">
    <w:name w:val="p7"/>
    <w:basedOn w:val="Navaden"/>
    <w:rsid w:val="001F5ABE"/>
    <w:pPr>
      <w:tabs>
        <w:tab w:val="left" w:pos="440"/>
      </w:tabs>
      <w:autoSpaceDE/>
      <w:autoSpaceDN/>
      <w:ind w:left="1000"/>
    </w:pPr>
    <w:rPr>
      <w:rFonts w:ascii="Times New Roman" w:eastAsia="Calibri" w:hAnsi="Times New Roman" w:cs="Times New Roman"/>
      <w:sz w:val="24"/>
      <w:szCs w:val="20"/>
      <w:lang w:bidi="ar-SA"/>
    </w:rPr>
  </w:style>
  <w:style w:type="paragraph" w:styleId="Seznam">
    <w:name w:val="List"/>
    <w:basedOn w:val="Navaden"/>
    <w:rsid w:val="001F5ABE"/>
    <w:pPr>
      <w:widowControl/>
      <w:autoSpaceDE/>
      <w:autoSpaceDN/>
      <w:ind w:left="283" w:hanging="283"/>
    </w:pPr>
    <w:rPr>
      <w:rFonts w:ascii="Arial" w:eastAsia="Calibri" w:hAnsi="Arial" w:cs="Times New Roman"/>
      <w:szCs w:val="20"/>
      <w:lang w:bidi="ar-SA"/>
    </w:rPr>
  </w:style>
  <w:style w:type="paragraph" w:styleId="Podnaslov">
    <w:name w:val="Subtitle"/>
    <w:basedOn w:val="Navaden"/>
    <w:link w:val="PodnaslovZnak"/>
    <w:qFormat/>
    <w:rsid w:val="001F5ABE"/>
    <w:pPr>
      <w:widowControl/>
      <w:autoSpaceDE/>
      <w:autoSpaceDN/>
      <w:jc w:val="center"/>
    </w:pPr>
    <w:rPr>
      <w:rFonts w:ascii="Arial" w:eastAsia="Calibri" w:hAnsi="Arial" w:cs="Times New Roman"/>
      <w:b/>
      <w:i/>
      <w:sz w:val="24"/>
      <w:szCs w:val="24"/>
      <w:u w:val="single"/>
      <w:lang w:val="x-none" w:bidi="ar-SA"/>
    </w:rPr>
  </w:style>
  <w:style w:type="character" w:customStyle="1" w:styleId="PodnaslovZnak">
    <w:name w:val="Podnaslov Znak"/>
    <w:basedOn w:val="Privzetapisavaodstavka"/>
    <w:link w:val="Podnaslov"/>
    <w:rsid w:val="001F5ABE"/>
    <w:rPr>
      <w:rFonts w:ascii="Arial" w:eastAsia="Calibri" w:hAnsi="Arial" w:cs="Times New Roman"/>
      <w:b/>
      <w:i/>
      <w:sz w:val="24"/>
      <w:szCs w:val="24"/>
      <w:u w:val="single"/>
      <w:lang w:val="x-none" w:eastAsia="sl-SI"/>
    </w:rPr>
  </w:style>
  <w:style w:type="paragraph" w:styleId="Telobesedila-zamik">
    <w:name w:val="Body Text Indent"/>
    <w:basedOn w:val="Navaden"/>
    <w:link w:val="Telobesedila-zamikZnak"/>
    <w:rsid w:val="001F5ABE"/>
    <w:pPr>
      <w:widowControl/>
      <w:numPr>
        <w:ilvl w:val="12"/>
      </w:numPr>
      <w:autoSpaceDE/>
      <w:autoSpaceDN/>
      <w:ind w:left="283"/>
      <w:jc w:val="both"/>
    </w:pPr>
    <w:rPr>
      <w:rFonts w:ascii="Arial" w:eastAsia="Calibri" w:hAnsi="Arial" w:cs="Times New Roman"/>
      <w:sz w:val="20"/>
      <w:szCs w:val="20"/>
      <w:lang w:val="x-none" w:bidi="ar-SA"/>
    </w:rPr>
  </w:style>
  <w:style w:type="character" w:customStyle="1" w:styleId="Telobesedila-zamikZnak">
    <w:name w:val="Telo besedila - zamik Znak"/>
    <w:basedOn w:val="Privzetapisavaodstavka"/>
    <w:link w:val="Telobesedila-zamik"/>
    <w:rsid w:val="001F5ABE"/>
    <w:rPr>
      <w:rFonts w:ascii="Arial" w:eastAsia="Calibri" w:hAnsi="Arial" w:cs="Times New Roman"/>
      <w:sz w:val="20"/>
      <w:szCs w:val="20"/>
      <w:lang w:val="x-none" w:eastAsia="sl-SI"/>
    </w:rPr>
  </w:style>
  <w:style w:type="paragraph" w:customStyle="1" w:styleId="p6">
    <w:name w:val="p6"/>
    <w:basedOn w:val="Navaden"/>
    <w:rsid w:val="001F5ABE"/>
    <w:pPr>
      <w:tabs>
        <w:tab w:val="left" w:pos="440"/>
      </w:tabs>
      <w:autoSpaceDE/>
      <w:autoSpaceDN/>
      <w:spacing w:line="200" w:lineRule="auto"/>
      <w:ind w:left="1008" w:hanging="432"/>
    </w:pPr>
    <w:rPr>
      <w:rFonts w:ascii="Times New Roman" w:eastAsia="Calibri" w:hAnsi="Times New Roman" w:cs="Times New Roman"/>
      <w:sz w:val="24"/>
      <w:szCs w:val="20"/>
      <w:lang w:bidi="ar-SA"/>
    </w:rPr>
  </w:style>
  <w:style w:type="paragraph" w:styleId="Telobesedila-zamik2">
    <w:name w:val="Body Text Indent 2"/>
    <w:basedOn w:val="Navaden"/>
    <w:link w:val="Telobesedila-zamik2Znak"/>
    <w:rsid w:val="001F5ABE"/>
    <w:pPr>
      <w:widowControl/>
      <w:autoSpaceDE/>
      <w:autoSpaceDN/>
      <w:ind w:left="283"/>
      <w:jc w:val="both"/>
    </w:pPr>
    <w:rPr>
      <w:rFonts w:ascii="Arial" w:eastAsia="Calibri" w:hAnsi="Arial" w:cs="Times New Roman"/>
      <w:b/>
      <w:sz w:val="20"/>
      <w:szCs w:val="20"/>
      <w:lang w:val="x-none" w:bidi="ar-SA"/>
    </w:rPr>
  </w:style>
  <w:style w:type="character" w:customStyle="1" w:styleId="Telobesedila-zamik2Znak">
    <w:name w:val="Telo besedila - zamik 2 Znak"/>
    <w:basedOn w:val="Privzetapisavaodstavka"/>
    <w:link w:val="Telobesedila-zamik2"/>
    <w:rsid w:val="001F5ABE"/>
    <w:rPr>
      <w:rFonts w:ascii="Arial" w:eastAsia="Calibri" w:hAnsi="Arial" w:cs="Times New Roman"/>
      <w:b/>
      <w:sz w:val="20"/>
      <w:szCs w:val="20"/>
      <w:lang w:val="x-none" w:eastAsia="sl-SI"/>
    </w:rPr>
  </w:style>
  <w:style w:type="paragraph" w:customStyle="1" w:styleId="BodyText210">
    <w:name w:val="Body Text 21"/>
    <w:basedOn w:val="Navaden"/>
    <w:rsid w:val="001F5ABE"/>
    <w:pPr>
      <w:widowControl/>
      <w:autoSpaceDE/>
      <w:autoSpaceDN/>
      <w:jc w:val="both"/>
    </w:pPr>
    <w:rPr>
      <w:rFonts w:ascii="Times New Roman" w:eastAsia="Calibri" w:hAnsi="Times New Roman" w:cs="Times New Roman"/>
      <w:sz w:val="24"/>
      <w:szCs w:val="20"/>
      <w:lang w:eastAsia="en-US" w:bidi="ar-SA"/>
    </w:rPr>
  </w:style>
  <w:style w:type="paragraph" w:customStyle="1" w:styleId="Slog3">
    <w:name w:val="Slog3"/>
    <w:basedOn w:val="Navaden"/>
    <w:rsid w:val="001F5ABE"/>
    <w:pPr>
      <w:widowControl/>
      <w:autoSpaceDE/>
      <w:autoSpaceDN/>
      <w:jc w:val="both"/>
    </w:pPr>
    <w:rPr>
      <w:rFonts w:ascii="Times New Roman" w:eastAsia="Calibri" w:hAnsi="Times New Roman" w:cs="Times New Roman"/>
      <w:sz w:val="24"/>
      <w:szCs w:val="24"/>
      <w:lang w:bidi="ar-SA"/>
    </w:rPr>
  </w:style>
  <w:style w:type="paragraph" w:customStyle="1" w:styleId="Slog2">
    <w:name w:val="Slog2"/>
    <w:basedOn w:val="Navaden"/>
    <w:rsid w:val="001F5ABE"/>
    <w:pPr>
      <w:widowControl/>
      <w:pBdr>
        <w:top w:val="single" w:sz="4" w:space="1" w:color="auto"/>
        <w:left w:val="single" w:sz="4" w:space="4" w:color="auto"/>
        <w:bottom w:val="single" w:sz="4" w:space="1" w:color="auto"/>
        <w:right w:val="single" w:sz="4" w:space="4" w:color="auto"/>
      </w:pBdr>
      <w:autoSpaceDE/>
      <w:autoSpaceDN/>
      <w:ind w:left="720"/>
      <w:jc w:val="both"/>
    </w:pPr>
    <w:rPr>
      <w:rFonts w:ascii="Times New Roman" w:eastAsia="Calibri" w:hAnsi="Times New Roman" w:cs="Times New Roman"/>
      <w:b/>
      <w:sz w:val="24"/>
      <w:szCs w:val="24"/>
      <w:lang w:bidi="ar-SA"/>
    </w:rPr>
  </w:style>
  <w:style w:type="character" w:styleId="tevilkastrani">
    <w:name w:val="page number"/>
    <w:rsid w:val="001F5ABE"/>
    <w:rPr>
      <w:rFonts w:cs="Times New Roman"/>
    </w:rPr>
  </w:style>
  <w:style w:type="paragraph" w:styleId="Telobesedila-zamik3">
    <w:name w:val="Body Text Indent 3"/>
    <w:basedOn w:val="Navaden"/>
    <w:link w:val="Telobesedila-zamik3Znak"/>
    <w:rsid w:val="001F5ABE"/>
    <w:pPr>
      <w:widowControl/>
      <w:autoSpaceDE/>
      <w:autoSpaceDN/>
      <w:spacing w:after="120"/>
      <w:ind w:left="283"/>
    </w:pPr>
    <w:rPr>
      <w:rFonts w:ascii="Arial" w:eastAsia="Calibri" w:hAnsi="Arial" w:cs="Times New Roman"/>
      <w:sz w:val="16"/>
      <w:szCs w:val="16"/>
      <w:lang w:val="x-none" w:bidi="ar-SA"/>
    </w:rPr>
  </w:style>
  <w:style w:type="character" w:customStyle="1" w:styleId="Telobesedila-zamik3Znak">
    <w:name w:val="Telo besedila - zamik 3 Znak"/>
    <w:basedOn w:val="Privzetapisavaodstavka"/>
    <w:link w:val="Telobesedila-zamik3"/>
    <w:rsid w:val="001F5ABE"/>
    <w:rPr>
      <w:rFonts w:ascii="Arial" w:eastAsia="Calibri" w:hAnsi="Arial" w:cs="Times New Roman"/>
      <w:sz w:val="16"/>
      <w:szCs w:val="16"/>
      <w:lang w:val="x-none" w:eastAsia="sl-SI"/>
    </w:rPr>
  </w:style>
  <w:style w:type="paragraph" w:styleId="Golobesedilo">
    <w:name w:val="Plain Text"/>
    <w:basedOn w:val="Navaden"/>
    <w:link w:val="GolobesediloZnak"/>
    <w:rsid w:val="001F5ABE"/>
    <w:pPr>
      <w:widowControl/>
      <w:autoSpaceDE/>
      <w:autoSpaceDN/>
    </w:pPr>
    <w:rPr>
      <w:rFonts w:ascii="Courier New" w:eastAsia="Calibri" w:hAnsi="Courier New" w:cs="Times New Roman"/>
      <w:sz w:val="20"/>
      <w:szCs w:val="20"/>
      <w:lang w:val="x-none" w:bidi="ar-SA"/>
    </w:rPr>
  </w:style>
  <w:style w:type="character" w:customStyle="1" w:styleId="GolobesediloZnak">
    <w:name w:val="Golo besedilo Znak"/>
    <w:basedOn w:val="Privzetapisavaodstavka"/>
    <w:link w:val="Golobesedilo"/>
    <w:rsid w:val="001F5ABE"/>
    <w:rPr>
      <w:rFonts w:ascii="Courier New" w:eastAsia="Calibri" w:hAnsi="Courier New" w:cs="Times New Roman"/>
      <w:sz w:val="20"/>
      <w:szCs w:val="20"/>
      <w:lang w:val="x-none" w:eastAsia="sl-SI"/>
    </w:rPr>
  </w:style>
  <w:style w:type="character" w:customStyle="1" w:styleId="ZnakZnak11">
    <w:name w:val="Znak Znak11"/>
    <w:rsid w:val="001F5ABE"/>
    <w:rPr>
      <w:rFonts w:ascii="SL Dutch" w:hAnsi="SL Dutch"/>
      <w:sz w:val="20"/>
      <w:lang w:val="en-GB" w:eastAsia="sl-SI"/>
    </w:rPr>
  </w:style>
  <w:style w:type="character" w:styleId="SledenaHiperpovezava">
    <w:name w:val="FollowedHyperlink"/>
    <w:uiPriority w:val="99"/>
    <w:rsid w:val="001F5ABE"/>
    <w:rPr>
      <w:rFonts w:cs="Times New Roman"/>
      <w:color w:val="800080"/>
      <w:u w:val="single"/>
    </w:rPr>
  </w:style>
  <w:style w:type="paragraph" w:customStyle="1" w:styleId="Default">
    <w:name w:val="Default"/>
    <w:rsid w:val="001F5ABE"/>
    <w:pPr>
      <w:widowControl/>
      <w:adjustRightInd w:val="0"/>
      <w:spacing w:line="276" w:lineRule="auto"/>
      <w:ind w:right="6"/>
      <w:jc w:val="both"/>
    </w:pPr>
    <w:rPr>
      <w:rFonts w:ascii="Arial" w:eastAsia="Calibri" w:hAnsi="Arial" w:cs="Arial"/>
      <w:color w:val="000000"/>
      <w:sz w:val="24"/>
      <w:szCs w:val="24"/>
      <w:lang w:val="sl-SI" w:eastAsia="sl-SI"/>
    </w:rPr>
  </w:style>
  <w:style w:type="character" w:customStyle="1" w:styleId="ZgradbadokumentaZnak">
    <w:name w:val="Zgradba dokumenta Znak"/>
    <w:link w:val="Zgradbadokumenta"/>
    <w:semiHidden/>
    <w:locked/>
    <w:rsid w:val="001F5ABE"/>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F5ABE"/>
    <w:pPr>
      <w:widowControl/>
      <w:shd w:val="clear" w:color="auto" w:fill="000080"/>
      <w:autoSpaceDE/>
      <w:autoSpaceDN/>
      <w:spacing w:line="276" w:lineRule="auto"/>
    </w:pPr>
    <w:rPr>
      <w:rFonts w:ascii="Tahoma" w:eastAsiaTheme="minorHAnsi" w:hAnsi="Tahoma" w:cs="Times New Roman"/>
      <w:sz w:val="20"/>
      <w:szCs w:val="20"/>
      <w:lang w:val="x-none" w:bidi="ar-SA"/>
    </w:rPr>
  </w:style>
  <w:style w:type="character" w:customStyle="1" w:styleId="ZgradbadokumentaZnak1">
    <w:name w:val="Zgradba dokumenta Znak1"/>
    <w:basedOn w:val="Privzetapisavaodstavka"/>
    <w:uiPriority w:val="99"/>
    <w:semiHidden/>
    <w:rsid w:val="001F5ABE"/>
    <w:rPr>
      <w:rFonts w:ascii="Segoe UI" w:eastAsia="Calibri Light" w:hAnsi="Segoe UI" w:cs="Segoe UI"/>
      <w:sz w:val="16"/>
      <w:szCs w:val="16"/>
      <w:lang w:val="sl-SI" w:eastAsia="sl-SI" w:bidi="sl-SI"/>
    </w:rPr>
  </w:style>
  <w:style w:type="paragraph" w:customStyle="1" w:styleId="Style3">
    <w:name w:val="Style3"/>
    <w:basedOn w:val="Navaden"/>
    <w:rsid w:val="001F5ABE"/>
    <w:pPr>
      <w:widowControl/>
      <w:pBdr>
        <w:top w:val="single" w:sz="4" w:space="1" w:color="auto"/>
        <w:left w:val="single" w:sz="4" w:space="4" w:color="auto"/>
        <w:bottom w:val="single" w:sz="4" w:space="1" w:color="auto"/>
        <w:right w:val="single" w:sz="4" w:space="4" w:color="auto"/>
      </w:pBdr>
      <w:overflowPunct w:val="0"/>
      <w:adjustRightInd w:val="0"/>
      <w:jc w:val="center"/>
      <w:textAlignment w:val="baseline"/>
    </w:pPr>
    <w:rPr>
      <w:rFonts w:ascii="Calibri" w:eastAsia="Calibri" w:hAnsi="Calibri" w:cs="Calibri"/>
      <w:b/>
      <w:sz w:val="23"/>
      <w:szCs w:val="23"/>
      <w:lang w:bidi="ar-SA"/>
    </w:rPr>
  </w:style>
  <w:style w:type="paragraph" w:customStyle="1" w:styleId="Odstavekseznama1">
    <w:name w:val="Odstavek seznama1"/>
    <w:basedOn w:val="Navaden"/>
    <w:uiPriority w:val="34"/>
    <w:qFormat/>
    <w:rsid w:val="001F5ABE"/>
    <w:pPr>
      <w:widowControl/>
      <w:autoSpaceDE/>
      <w:autoSpaceDN/>
      <w:spacing w:line="276" w:lineRule="auto"/>
      <w:ind w:left="720"/>
    </w:pPr>
    <w:rPr>
      <w:rFonts w:ascii="Calibri" w:eastAsia="Calibri" w:hAnsi="Calibri" w:cs="Times New Roman"/>
      <w:lang w:eastAsia="en-US" w:bidi="ar-SA"/>
    </w:rPr>
  </w:style>
  <w:style w:type="character" w:customStyle="1" w:styleId="cardtext1">
    <w:name w:val="cardtext1"/>
    <w:rsid w:val="001F5ABE"/>
    <w:rPr>
      <w:b/>
    </w:rPr>
  </w:style>
  <w:style w:type="character" w:customStyle="1" w:styleId="Bodytext9pt">
    <w:name w:val="Body text + 9 pt"/>
    <w:rsid w:val="001F5ABE"/>
    <w:rPr>
      <w:sz w:val="18"/>
      <w:shd w:val="clear" w:color="auto" w:fill="FFFFFF"/>
    </w:rPr>
  </w:style>
  <w:style w:type="character" w:customStyle="1" w:styleId="Bodytext109pt25">
    <w:name w:val="Body text (10) + 9 pt25"/>
    <w:rsid w:val="001F5ABE"/>
    <w:rPr>
      <w:rFonts w:ascii="Arial Unicode MS" w:eastAsia="Times New Roman"/>
      <w:noProof/>
      <w:sz w:val="18"/>
      <w:shd w:val="clear" w:color="auto" w:fill="FFFFFF"/>
    </w:rPr>
  </w:style>
  <w:style w:type="character" w:customStyle="1" w:styleId="Heading5">
    <w:name w:val="Heading #5"/>
    <w:link w:val="Heading51"/>
    <w:locked/>
    <w:rsid w:val="001F5ABE"/>
    <w:rPr>
      <w:b/>
      <w:shd w:val="clear" w:color="auto" w:fill="FFFFFF"/>
    </w:rPr>
  </w:style>
  <w:style w:type="paragraph" w:customStyle="1" w:styleId="Heading51">
    <w:name w:val="Heading #51"/>
    <w:basedOn w:val="Navaden"/>
    <w:link w:val="Heading5"/>
    <w:rsid w:val="001F5ABE"/>
    <w:pPr>
      <w:widowControl/>
      <w:shd w:val="clear" w:color="auto" w:fill="FFFFFF"/>
      <w:autoSpaceDE/>
      <w:autoSpaceDN/>
      <w:spacing w:before="300" w:after="300" w:line="240" w:lineRule="atLeast"/>
      <w:outlineLvl w:val="4"/>
    </w:pPr>
    <w:rPr>
      <w:rFonts w:asciiTheme="minorHAnsi" w:eastAsiaTheme="minorHAnsi" w:hAnsiTheme="minorHAnsi" w:cstheme="minorBidi"/>
      <w:b/>
      <w:lang w:val="en-US" w:eastAsia="en-US" w:bidi="ar-SA"/>
    </w:rPr>
  </w:style>
  <w:style w:type="paragraph" w:customStyle="1" w:styleId="NaslovTOC1">
    <w:name w:val="Naslov TOC1"/>
    <w:basedOn w:val="Naslov1"/>
    <w:next w:val="Navaden"/>
    <w:semiHidden/>
    <w:rsid w:val="001F5ABE"/>
    <w:pPr>
      <w:keepNext/>
      <w:keepLines/>
      <w:widowControl/>
      <w:autoSpaceDE/>
      <w:autoSpaceDN/>
      <w:spacing w:before="480" w:line="276" w:lineRule="auto"/>
      <w:ind w:left="0" w:firstLine="0"/>
      <w:outlineLvl w:val="9"/>
    </w:pPr>
    <w:rPr>
      <w:rFonts w:ascii="Cambria" w:eastAsia="Calibri" w:hAnsi="Cambria" w:cs="Times New Roman"/>
      <w:b/>
      <w:bCs/>
      <w:color w:val="365F91"/>
      <w:sz w:val="28"/>
      <w:szCs w:val="28"/>
      <w:lang w:val="x-none" w:bidi="ar-SA"/>
    </w:rPr>
  </w:style>
  <w:style w:type="paragraph" w:styleId="Kazalovsebine4">
    <w:name w:val="toc 4"/>
    <w:basedOn w:val="Navaden"/>
    <w:next w:val="Navaden"/>
    <w:autoRedefine/>
    <w:uiPriority w:val="39"/>
    <w:rsid w:val="001F5ABE"/>
    <w:pPr>
      <w:widowControl/>
      <w:autoSpaceDE/>
      <w:autoSpaceDN/>
      <w:spacing w:after="100" w:line="276" w:lineRule="auto"/>
      <w:ind w:left="660"/>
    </w:pPr>
    <w:rPr>
      <w:rFonts w:ascii="Calibri" w:eastAsia="Calibri" w:hAnsi="Calibri" w:cs="Times New Roman"/>
      <w:lang w:bidi="ar-SA"/>
    </w:rPr>
  </w:style>
  <w:style w:type="paragraph" w:styleId="Kazalovsebine5">
    <w:name w:val="toc 5"/>
    <w:basedOn w:val="Navaden"/>
    <w:next w:val="Navaden"/>
    <w:autoRedefine/>
    <w:uiPriority w:val="39"/>
    <w:rsid w:val="001F5ABE"/>
    <w:pPr>
      <w:widowControl/>
      <w:autoSpaceDE/>
      <w:autoSpaceDN/>
      <w:spacing w:after="100" w:line="276" w:lineRule="auto"/>
      <w:ind w:left="880"/>
    </w:pPr>
    <w:rPr>
      <w:rFonts w:ascii="Calibri" w:eastAsia="Calibri" w:hAnsi="Calibri" w:cs="Times New Roman"/>
      <w:lang w:bidi="ar-SA"/>
    </w:rPr>
  </w:style>
  <w:style w:type="paragraph" w:styleId="Kazalovsebine6">
    <w:name w:val="toc 6"/>
    <w:basedOn w:val="Navaden"/>
    <w:next w:val="Navaden"/>
    <w:autoRedefine/>
    <w:uiPriority w:val="39"/>
    <w:rsid w:val="001F5ABE"/>
    <w:pPr>
      <w:widowControl/>
      <w:autoSpaceDE/>
      <w:autoSpaceDN/>
      <w:spacing w:after="100" w:line="276" w:lineRule="auto"/>
      <w:ind w:left="1100"/>
    </w:pPr>
    <w:rPr>
      <w:rFonts w:ascii="Calibri" w:eastAsia="Calibri" w:hAnsi="Calibri" w:cs="Times New Roman"/>
      <w:lang w:bidi="ar-SA"/>
    </w:rPr>
  </w:style>
  <w:style w:type="paragraph" w:styleId="Kazalovsebine7">
    <w:name w:val="toc 7"/>
    <w:basedOn w:val="Navaden"/>
    <w:next w:val="Navaden"/>
    <w:autoRedefine/>
    <w:uiPriority w:val="39"/>
    <w:rsid w:val="001F5ABE"/>
    <w:pPr>
      <w:widowControl/>
      <w:autoSpaceDE/>
      <w:autoSpaceDN/>
      <w:spacing w:after="100" w:line="276" w:lineRule="auto"/>
      <w:ind w:left="1320"/>
    </w:pPr>
    <w:rPr>
      <w:rFonts w:ascii="Calibri" w:eastAsia="Calibri" w:hAnsi="Calibri" w:cs="Times New Roman"/>
      <w:lang w:bidi="ar-SA"/>
    </w:rPr>
  </w:style>
  <w:style w:type="paragraph" w:styleId="Kazalovsebine8">
    <w:name w:val="toc 8"/>
    <w:basedOn w:val="Navaden"/>
    <w:next w:val="Navaden"/>
    <w:autoRedefine/>
    <w:uiPriority w:val="39"/>
    <w:rsid w:val="001F5ABE"/>
    <w:pPr>
      <w:widowControl/>
      <w:autoSpaceDE/>
      <w:autoSpaceDN/>
      <w:spacing w:after="100" w:line="276" w:lineRule="auto"/>
      <w:ind w:left="1540"/>
    </w:pPr>
    <w:rPr>
      <w:rFonts w:ascii="Calibri" w:eastAsia="Calibri" w:hAnsi="Calibri" w:cs="Times New Roman"/>
      <w:lang w:bidi="ar-SA"/>
    </w:rPr>
  </w:style>
  <w:style w:type="paragraph" w:styleId="Kazalovsebine9">
    <w:name w:val="toc 9"/>
    <w:basedOn w:val="Navaden"/>
    <w:next w:val="Navaden"/>
    <w:autoRedefine/>
    <w:uiPriority w:val="39"/>
    <w:rsid w:val="001F5ABE"/>
    <w:pPr>
      <w:widowControl/>
      <w:autoSpaceDE/>
      <w:autoSpaceDN/>
      <w:spacing w:after="100" w:line="276" w:lineRule="auto"/>
      <w:ind w:left="1760"/>
    </w:pPr>
    <w:rPr>
      <w:rFonts w:ascii="Calibri" w:eastAsia="Calibri" w:hAnsi="Calibri" w:cs="Times New Roman"/>
      <w:lang w:bidi="ar-SA"/>
    </w:rPr>
  </w:style>
  <w:style w:type="paragraph" w:styleId="HTML-oblikovano">
    <w:name w:val="HTML Preformatted"/>
    <w:basedOn w:val="Navaden"/>
    <w:link w:val="HTML-oblikovanoZnak"/>
    <w:rsid w:val="001F5A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alibri" w:hAnsi="Courier New" w:cs="Times New Roman"/>
      <w:color w:val="000000"/>
      <w:sz w:val="20"/>
      <w:szCs w:val="20"/>
      <w:lang w:val="x-none" w:bidi="ar-SA"/>
    </w:rPr>
  </w:style>
  <w:style w:type="character" w:customStyle="1" w:styleId="HTML-oblikovanoZnak">
    <w:name w:val="HTML-oblikovano Znak"/>
    <w:basedOn w:val="Privzetapisavaodstavka"/>
    <w:link w:val="HTML-oblikovano"/>
    <w:rsid w:val="001F5ABE"/>
    <w:rPr>
      <w:rFonts w:ascii="Courier New" w:eastAsia="Calibri" w:hAnsi="Courier New" w:cs="Times New Roman"/>
      <w:color w:val="000000"/>
      <w:sz w:val="20"/>
      <w:szCs w:val="20"/>
      <w:lang w:val="x-none" w:eastAsia="sl-SI"/>
    </w:rPr>
  </w:style>
  <w:style w:type="paragraph" w:customStyle="1" w:styleId="ListParagraph1">
    <w:name w:val="List Paragraph1"/>
    <w:basedOn w:val="Navaden"/>
    <w:rsid w:val="001F5ABE"/>
    <w:pPr>
      <w:widowControl/>
      <w:autoSpaceDE/>
      <w:autoSpaceDN/>
      <w:spacing w:line="276" w:lineRule="auto"/>
      <w:ind w:left="720"/>
    </w:pPr>
    <w:rPr>
      <w:rFonts w:ascii="Calibri" w:eastAsia="Calibri" w:hAnsi="Calibri" w:cs="Times New Roman"/>
      <w:lang w:eastAsia="en-US" w:bidi="ar-SA"/>
    </w:rPr>
  </w:style>
  <w:style w:type="character" w:styleId="Pripombasklic">
    <w:name w:val="annotation reference"/>
    <w:rsid w:val="001F5ABE"/>
    <w:rPr>
      <w:sz w:val="16"/>
      <w:szCs w:val="16"/>
    </w:rPr>
  </w:style>
  <w:style w:type="character" w:customStyle="1" w:styleId="Naslov1Znak1">
    <w:name w:val="Naslov 1 Znak1"/>
    <w:aliases w:val="SKLOP_AZ Znak1"/>
    <w:uiPriority w:val="99"/>
    <w:rsid w:val="001F5ABE"/>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1F5ABE"/>
    <w:pPr>
      <w:widowControl/>
      <w:autoSpaceDE/>
      <w:autoSpaceDN/>
      <w:ind w:left="708"/>
    </w:pPr>
    <w:rPr>
      <w:rFonts w:ascii="Times New Roman" w:eastAsia="Times New Roman" w:hAnsi="Times New Roman" w:cs="Times New Roman"/>
      <w:sz w:val="24"/>
      <w:szCs w:val="24"/>
      <w:lang w:bidi="ar-SA"/>
    </w:rPr>
  </w:style>
  <w:style w:type="character" w:customStyle="1" w:styleId="GlavaZnak1">
    <w:name w:val="Glava Znak1"/>
    <w:aliases w:val="Char Znak1,Glava Znak Znak Znak Znak Znak1,Glava Znak Znak Znak Znak Znak Znak,Glava Znak Znak Znak Znak1,Glava Znak Znak Znak Znak Znak Znak Znak Znak Znak Znak Znak Znak Znak Zn Znak Znak"/>
    <w:semiHidden/>
    <w:rsid w:val="001F5ABE"/>
  </w:style>
  <w:style w:type="character" w:customStyle="1" w:styleId="NogaZnak1">
    <w:name w:val="Noga Znak1"/>
    <w:aliases w:val="Footer-PR Znak1"/>
    <w:semiHidden/>
    <w:rsid w:val="001F5ABE"/>
  </w:style>
  <w:style w:type="paragraph" w:styleId="Oznaenseznam3">
    <w:name w:val="List Bullet 3"/>
    <w:basedOn w:val="Navaden"/>
    <w:autoRedefine/>
    <w:unhideWhenUsed/>
    <w:rsid w:val="001F5ABE"/>
    <w:pPr>
      <w:widowControl/>
      <w:numPr>
        <w:numId w:val="13"/>
      </w:numPr>
      <w:autoSpaceDE/>
      <w:autoSpaceDN/>
    </w:pPr>
    <w:rPr>
      <w:rFonts w:ascii="SLO_Swiss" w:eastAsia="Times New Roman" w:hAnsi="SLO_Swiss" w:cs="Times New Roman"/>
      <w:sz w:val="20"/>
      <w:szCs w:val="20"/>
      <w:lang w:bidi="ar-SA"/>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1F5ABE"/>
  </w:style>
  <w:style w:type="character" w:customStyle="1" w:styleId="Telobesedila-zamik2Znak1">
    <w:name w:val="Telo besedila - zamik 2 Znak1"/>
    <w:aliases w:val="Znak Znak1"/>
    <w:semiHidden/>
    <w:rsid w:val="001F5ABE"/>
  </w:style>
  <w:style w:type="paragraph" w:customStyle="1" w:styleId="Srednjesenenje1poudarek11">
    <w:name w:val="Srednje senčenje 1 – poudarek 11"/>
    <w:uiPriority w:val="1"/>
    <w:qFormat/>
    <w:rsid w:val="001F5ABE"/>
    <w:pPr>
      <w:widowControl/>
      <w:autoSpaceDE/>
      <w:autoSpaceDN/>
      <w:spacing w:line="276" w:lineRule="auto"/>
    </w:pPr>
    <w:rPr>
      <w:rFonts w:ascii="Times New Roman" w:eastAsia="Times New Roman" w:hAnsi="Times New Roman" w:cs="Times New Roman"/>
      <w:sz w:val="24"/>
      <w:szCs w:val="24"/>
      <w:lang w:val="sl-SI" w:eastAsia="sl-SI"/>
    </w:rPr>
  </w:style>
  <w:style w:type="paragraph" w:customStyle="1" w:styleId="Srednjamrea1poudarek22">
    <w:name w:val="Srednja mreža 1 – poudarek 22"/>
    <w:basedOn w:val="Navaden"/>
    <w:uiPriority w:val="34"/>
    <w:qFormat/>
    <w:rsid w:val="001F5ABE"/>
    <w:pPr>
      <w:widowControl/>
      <w:autoSpaceDE/>
      <w:autoSpaceDN/>
      <w:ind w:left="708"/>
    </w:pPr>
    <w:rPr>
      <w:rFonts w:ascii="Times New Roman" w:eastAsia="Times New Roman" w:hAnsi="Times New Roman" w:cs="Times New Roman"/>
      <w:sz w:val="24"/>
      <w:szCs w:val="24"/>
      <w:lang w:bidi="ar-SA"/>
    </w:rPr>
  </w:style>
  <w:style w:type="character" w:customStyle="1" w:styleId="xxxChar">
    <w:name w:val="_xxx Char"/>
    <w:link w:val="xxx"/>
    <w:locked/>
    <w:rsid w:val="001F5ABE"/>
    <w:rPr>
      <w:rFonts w:ascii="Swis721 Cn BT" w:eastAsia="Times New Roman" w:hAnsi="Swis721 Cn BT" w:cs="Arial"/>
      <w:noProof/>
    </w:rPr>
  </w:style>
  <w:style w:type="paragraph" w:customStyle="1" w:styleId="xxx">
    <w:name w:val="_xxx"/>
    <w:basedOn w:val="Navaden"/>
    <w:link w:val="xxxChar"/>
    <w:qFormat/>
    <w:rsid w:val="001F5ABE"/>
    <w:pPr>
      <w:widowControl/>
      <w:numPr>
        <w:ilvl w:val="2"/>
        <w:numId w:val="14"/>
      </w:numPr>
      <w:autoSpaceDE/>
      <w:autoSpaceDN/>
    </w:pPr>
    <w:rPr>
      <w:rFonts w:ascii="Swis721 Cn BT" w:eastAsia="Times New Roman" w:hAnsi="Swis721 Cn BT" w:cs="Arial"/>
      <w:noProof/>
      <w:lang w:val="en-US" w:eastAsia="en-US" w:bidi="ar-SA"/>
    </w:rPr>
  </w:style>
  <w:style w:type="character" w:customStyle="1" w:styleId="----Char">
    <w:name w:val="---- Char"/>
    <w:link w:val="----"/>
    <w:locked/>
    <w:rsid w:val="001F5ABE"/>
    <w:rPr>
      <w:rFonts w:ascii="Swis721 Cn BT" w:eastAsia="Times New Roman" w:hAnsi="Swis721 Cn BT" w:cs="Arial"/>
      <w:noProof/>
    </w:rPr>
  </w:style>
  <w:style w:type="paragraph" w:customStyle="1" w:styleId="----">
    <w:name w:val="----"/>
    <w:basedOn w:val="Navaden"/>
    <w:link w:val="----Char"/>
    <w:qFormat/>
    <w:rsid w:val="001F5ABE"/>
    <w:pPr>
      <w:widowControl/>
      <w:numPr>
        <w:ilvl w:val="1"/>
        <w:numId w:val="15"/>
      </w:numPr>
      <w:tabs>
        <w:tab w:val="left" w:pos="1418"/>
        <w:tab w:val="right" w:pos="7371"/>
        <w:tab w:val="left" w:pos="7513"/>
      </w:tabs>
      <w:autoSpaceDE/>
      <w:autoSpaceDN/>
    </w:pPr>
    <w:rPr>
      <w:rFonts w:ascii="Swis721 Cn BT" w:eastAsia="Times New Roman" w:hAnsi="Swis721 Cn BT" w:cs="Arial"/>
      <w:noProof/>
      <w:lang w:val="en-US" w:eastAsia="en-US" w:bidi="ar-SA"/>
    </w:rPr>
  </w:style>
  <w:style w:type="paragraph" w:customStyle="1" w:styleId="Brezrazmikov1">
    <w:name w:val="Brez razmikov1"/>
    <w:uiPriority w:val="1"/>
    <w:qFormat/>
    <w:rsid w:val="001F5ABE"/>
    <w:pPr>
      <w:widowControl/>
      <w:autoSpaceDE/>
      <w:autoSpaceDN/>
      <w:spacing w:line="276" w:lineRule="auto"/>
    </w:pPr>
    <w:rPr>
      <w:rFonts w:ascii="Arial" w:eastAsia="Times New Roman" w:hAnsi="Arial" w:cs="Times New Roman"/>
      <w:szCs w:val="20"/>
      <w:lang w:val="sl-SI"/>
    </w:rPr>
  </w:style>
  <w:style w:type="paragraph" w:customStyle="1" w:styleId="ReportBullet">
    <w:name w:val="Report Bullet"/>
    <w:basedOn w:val="Navaden-zamik"/>
    <w:rsid w:val="001F5ABE"/>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1F5ABE"/>
    <w:rPr>
      <w:i/>
      <w:iCs/>
      <w:color w:val="808080"/>
    </w:rPr>
  </w:style>
  <w:style w:type="character" w:customStyle="1" w:styleId="IntenseReference1">
    <w:name w:val="Intense Reference1"/>
    <w:uiPriority w:val="32"/>
    <w:qFormat/>
    <w:rsid w:val="001F5ABE"/>
    <w:rPr>
      <w:b/>
      <w:bCs/>
      <w:smallCaps/>
      <w:color w:val="C0504D"/>
      <w:spacing w:val="5"/>
      <w:u w:val="single"/>
    </w:rPr>
  </w:style>
  <w:style w:type="table" w:customStyle="1" w:styleId="Tabelamrea1">
    <w:name w:val="Tabela – mreža1"/>
    <w:basedOn w:val="Navadnatabela"/>
    <w:next w:val="Tabelamrea"/>
    <w:uiPriority w:val="59"/>
    <w:rsid w:val="001F5ABE"/>
    <w:pPr>
      <w:widowControl/>
      <w:autoSpaceDE/>
      <w:autoSpaceDN/>
    </w:pPr>
    <w:rPr>
      <w:rFonts w:ascii="Calibri" w:eastAsia="Calibri" w:hAnsi="Calibri" w:cs="Times New Roman"/>
      <w:sz w:val="20"/>
      <w:szCs w:val="20"/>
      <w:lang w:val="sl-SI"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1F5ABE"/>
    <w:rPr>
      <w:vertAlign w:val="superscript"/>
    </w:rPr>
  </w:style>
  <w:style w:type="paragraph" w:customStyle="1" w:styleId="Standard">
    <w:name w:val="Standard"/>
    <w:qFormat/>
    <w:rsid w:val="001F5ABE"/>
    <w:pPr>
      <w:suppressAutoHyphens/>
      <w:overflowPunct w:val="0"/>
      <w:spacing w:line="276" w:lineRule="auto"/>
      <w:jc w:val="both"/>
      <w:textAlignment w:val="baseline"/>
    </w:pPr>
    <w:rPr>
      <w:rFonts w:ascii="Times New Roman" w:eastAsia="Times New Roman" w:hAnsi="Times New Roman" w:cs="Calibri"/>
      <w:kern w:val="3"/>
      <w:sz w:val="24"/>
      <w:szCs w:val="20"/>
      <w:lang w:val="sl-SI" w:eastAsia="zh-CN"/>
    </w:rPr>
  </w:style>
  <w:style w:type="paragraph" w:customStyle="1" w:styleId="BodyText22">
    <w:name w:val="Body Text 22"/>
    <w:basedOn w:val="Navaden"/>
    <w:rsid w:val="001F5AB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pPr>
    <w:rPr>
      <w:rFonts w:ascii="Century Schoolbook" w:eastAsia="Times New Roman" w:hAnsi="Century Schoolbook" w:cs="Times New Roman"/>
      <w:b/>
      <w:sz w:val="24"/>
      <w:szCs w:val="20"/>
      <w:lang w:bidi="ar-SA"/>
    </w:rPr>
  </w:style>
  <w:style w:type="paragraph" w:customStyle="1" w:styleId="ColorfulList-Accent11">
    <w:name w:val="Colorful List - Accent 11"/>
    <w:basedOn w:val="Navaden"/>
    <w:qFormat/>
    <w:rsid w:val="001F5ABE"/>
    <w:pPr>
      <w:widowControl/>
      <w:autoSpaceDE/>
      <w:autoSpaceDN/>
      <w:spacing w:line="260" w:lineRule="atLeast"/>
      <w:ind w:left="708"/>
    </w:pPr>
    <w:rPr>
      <w:rFonts w:ascii="Arial" w:eastAsia="Times New Roman" w:hAnsi="Arial" w:cs="Times New Roman"/>
      <w:sz w:val="20"/>
      <w:szCs w:val="24"/>
      <w:lang w:eastAsia="en-US" w:bidi="ar-SA"/>
    </w:rPr>
  </w:style>
  <w:style w:type="paragraph" w:customStyle="1" w:styleId="Barvniseznampoudarek11">
    <w:name w:val="Barvni seznam – poudarek 11"/>
    <w:basedOn w:val="Navaden"/>
    <w:uiPriority w:val="72"/>
    <w:qFormat/>
    <w:rsid w:val="001F5ABE"/>
    <w:pPr>
      <w:widowControl/>
      <w:autoSpaceDE/>
      <w:autoSpaceDN/>
      <w:ind w:left="720"/>
      <w:contextualSpacing/>
    </w:pPr>
    <w:rPr>
      <w:rFonts w:ascii="Arial" w:eastAsia="Times New Roman" w:hAnsi="Arial" w:cs="Times New Roman"/>
      <w:sz w:val="24"/>
      <w:szCs w:val="24"/>
      <w:lang w:bidi="ar-SA"/>
    </w:rPr>
  </w:style>
  <w:style w:type="paragraph" w:customStyle="1" w:styleId="Slog4">
    <w:name w:val="Slog4"/>
    <w:basedOn w:val="Naslov1"/>
    <w:autoRedefine/>
    <w:qFormat/>
    <w:rsid w:val="001F5ABE"/>
    <w:pPr>
      <w:keepNext/>
      <w:widowControl/>
      <w:numPr>
        <w:numId w:val="17"/>
      </w:numPr>
      <w:pBdr>
        <w:top w:val="single" w:sz="4" w:space="1" w:color="auto"/>
        <w:bottom w:val="single" w:sz="4" w:space="1" w:color="auto"/>
      </w:pBdr>
      <w:autoSpaceDE/>
      <w:autoSpaceDN/>
      <w:spacing w:before="0" w:line="276" w:lineRule="auto"/>
      <w:jc w:val="center"/>
    </w:pPr>
    <w:rPr>
      <w:rFonts w:ascii="Arial" w:eastAsia="Times New Roman" w:hAnsi="Arial" w:cs="Arial"/>
      <w:b/>
      <w:bCs/>
      <w:kern w:val="28"/>
      <w:sz w:val="22"/>
      <w:szCs w:val="22"/>
      <w:lang w:val="x-none" w:bidi="ar-SA"/>
    </w:rPr>
  </w:style>
  <w:style w:type="paragraph" w:styleId="NaslovTOC">
    <w:name w:val="TOC Heading"/>
    <w:basedOn w:val="Naslov1"/>
    <w:next w:val="Navaden"/>
    <w:uiPriority w:val="39"/>
    <w:qFormat/>
    <w:rsid w:val="001F5ABE"/>
    <w:pPr>
      <w:keepNext/>
      <w:keepLines/>
      <w:widowControl/>
      <w:autoSpaceDE/>
      <w:autoSpaceDN/>
      <w:spacing w:before="480" w:line="276" w:lineRule="auto"/>
      <w:ind w:left="0" w:firstLine="0"/>
      <w:outlineLvl w:val="9"/>
    </w:pPr>
    <w:rPr>
      <w:rFonts w:ascii="Cambria" w:eastAsia="Times New Roman" w:hAnsi="Cambria" w:cs="Times New Roman"/>
      <w:b/>
      <w:bCs/>
      <w:color w:val="365F91"/>
      <w:sz w:val="28"/>
      <w:szCs w:val="28"/>
      <w:lang w:bidi="ar-SA"/>
    </w:rPr>
  </w:style>
  <w:style w:type="paragraph" w:customStyle="1" w:styleId="Slog5">
    <w:name w:val="Slog5"/>
    <w:basedOn w:val="Naslov2MK"/>
    <w:link w:val="Slog5Znak"/>
    <w:autoRedefine/>
    <w:qFormat/>
    <w:rsid w:val="001F5ABE"/>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1F5ABE"/>
  </w:style>
  <w:style w:type="paragraph" w:customStyle="1" w:styleId="Slog7">
    <w:name w:val="Slog7"/>
    <w:basedOn w:val="Naslov"/>
    <w:qFormat/>
    <w:rsid w:val="001F5ABE"/>
    <w:pPr>
      <w:numPr>
        <w:numId w:val="16"/>
      </w:numPr>
      <w:outlineLvl w:val="0"/>
    </w:pPr>
    <w:rPr>
      <w:rFonts w:ascii="Calibri" w:hAnsi="Calibri" w:cs="Calibri"/>
      <w:color w:val="5F497A"/>
      <w:sz w:val="28"/>
      <w:szCs w:val="28"/>
      <w:lang w:val="sl-SI"/>
    </w:rPr>
  </w:style>
  <w:style w:type="paragraph" w:customStyle="1" w:styleId="Slog8">
    <w:name w:val="Slog8"/>
    <w:basedOn w:val="Slog4"/>
    <w:qFormat/>
    <w:rsid w:val="001F5ABE"/>
    <w:pPr>
      <w:shd w:val="clear" w:color="auto" w:fill="C6D9F1"/>
    </w:pPr>
    <w:rPr>
      <w:lang w:val="sl-SI"/>
    </w:rPr>
  </w:style>
  <w:style w:type="paragraph" w:customStyle="1" w:styleId="Slog9">
    <w:name w:val="Slog9"/>
    <w:basedOn w:val="Slog8"/>
    <w:qFormat/>
    <w:rsid w:val="001F5ABE"/>
    <w:rPr>
      <w:sz w:val="24"/>
      <w:szCs w:val="24"/>
    </w:rPr>
  </w:style>
  <w:style w:type="paragraph" w:customStyle="1" w:styleId="Priloge">
    <w:name w:val="Priloge"/>
    <w:basedOn w:val="Navaden"/>
    <w:link w:val="PrilogeZnak"/>
    <w:qFormat/>
    <w:rsid w:val="001F5ABE"/>
    <w:pPr>
      <w:widowControl/>
      <w:tabs>
        <w:tab w:val="right" w:pos="2556"/>
        <w:tab w:val="right" w:pos="5609"/>
      </w:tabs>
      <w:autoSpaceDE/>
      <w:autoSpaceDN/>
      <w:spacing w:line="276" w:lineRule="auto"/>
      <w:jc w:val="right"/>
    </w:pPr>
    <w:rPr>
      <w:rFonts w:ascii="Calibri" w:eastAsia="Calibri" w:hAnsi="Calibri" w:cs="Calibri"/>
      <w:b/>
      <w:color w:val="5F497A"/>
      <w:sz w:val="23"/>
      <w:szCs w:val="23"/>
      <w:lang w:eastAsia="en-US" w:bidi="ar-SA"/>
    </w:rPr>
  </w:style>
  <w:style w:type="paragraph" w:customStyle="1" w:styleId="Slog10">
    <w:name w:val="Slog10"/>
    <w:basedOn w:val="Slog6"/>
    <w:link w:val="Slog10Znak"/>
    <w:qFormat/>
    <w:rsid w:val="001F5ABE"/>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1F5ABE"/>
    <w:rPr>
      <w:rFonts w:ascii="Calibri" w:eastAsia="Calibri" w:hAnsi="Calibri" w:cs="Calibri"/>
      <w:b/>
      <w:color w:val="5F497A"/>
      <w:sz w:val="23"/>
      <w:szCs w:val="23"/>
      <w:lang w:val="sl-SI"/>
    </w:rPr>
  </w:style>
  <w:style w:type="character" w:customStyle="1" w:styleId="Slog5Znak">
    <w:name w:val="Slog5 Znak"/>
    <w:link w:val="Slog5"/>
    <w:rsid w:val="001F5ABE"/>
    <w:rPr>
      <w:rFonts w:ascii="Calibri" w:eastAsia="Calibri" w:hAnsi="Calibri" w:cs="Calibri"/>
      <w:b/>
      <w:color w:val="5F497A"/>
      <w:sz w:val="23"/>
      <w:szCs w:val="23"/>
      <w:lang w:val="sl-SI" w:eastAsia="sl-SI"/>
    </w:rPr>
  </w:style>
  <w:style w:type="character" w:customStyle="1" w:styleId="Slog6Znak">
    <w:name w:val="Slog6 Znak"/>
    <w:basedOn w:val="Slog5Znak"/>
    <w:link w:val="Slog6"/>
    <w:rsid w:val="001F5ABE"/>
    <w:rPr>
      <w:rFonts w:ascii="Calibri" w:eastAsia="Calibri" w:hAnsi="Calibri" w:cs="Calibri"/>
      <w:b/>
      <w:color w:val="5F497A"/>
      <w:sz w:val="23"/>
      <w:szCs w:val="23"/>
      <w:lang w:val="sl-SI" w:eastAsia="sl-SI"/>
    </w:rPr>
  </w:style>
  <w:style w:type="character" w:customStyle="1" w:styleId="Slog10Znak">
    <w:name w:val="Slog10 Znak"/>
    <w:link w:val="Slog10"/>
    <w:rsid w:val="001F5ABE"/>
    <w:rPr>
      <w:rFonts w:ascii="Calibri" w:eastAsia="Calibri" w:hAnsi="Calibri" w:cs="Calibri"/>
      <w:b/>
      <w:sz w:val="23"/>
      <w:szCs w:val="23"/>
      <w:shd w:val="clear" w:color="auto" w:fill="E5DFEC"/>
      <w:lang w:val="sl-SI" w:eastAsia="sl-SI"/>
    </w:rPr>
  </w:style>
  <w:style w:type="paragraph" w:customStyle="1" w:styleId="ZnakZnakZnak">
    <w:name w:val="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numbering" w:customStyle="1" w:styleId="WW8Num8">
    <w:name w:val="WW8Num8"/>
    <w:basedOn w:val="Brezseznama"/>
    <w:rsid w:val="001F5ABE"/>
    <w:pPr>
      <w:numPr>
        <w:numId w:val="18"/>
      </w:numPr>
    </w:pPr>
  </w:style>
  <w:style w:type="paragraph" w:customStyle="1" w:styleId="Naslov2RD">
    <w:name w:val="Naslov 2 RD"/>
    <w:basedOn w:val="Naslov2MK"/>
    <w:rsid w:val="001F5ABE"/>
    <w:pPr>
      <w:widowControl w:val="0"/>
      <w:numPr>
        <w:ilvl w:val="1"/>
        <w:numId w:val="18"/>
      </w:numPr>
      <w:suppressAutoHyphens/>
      <w:autoSpaceDN w:val="0"/>
      <w:spacing w:line="276" w:lineRule="auto"/>
      <w:jc w:val="both"/>
    </w:pPr>
    <w:rPr>
      <w:rFonts w:ascii="Calibri" w:eastAsia="Times New Roman" w:hAnsi="Calibri" w:cs="Calibri"/>
      <w:kern w:val="3"/>
      <w:lang w:eastAsia="zh-CN"/>
    </w:rPr>
  </w:style>
  <w:style w:type="paragraph" w:customStyle="1" w:styleId="Naslov22RD">
    <w:name w:val="Naslov 22 RD"/>
    <w:basedOn w:val="Standard"/>
    <w:rsid w:val="001F5ABE"/>
    <w:rPr>
      <w:rFonts w:ascii="Calibri" w:hAnsi="Calibri"/>
      <w:sz w:val="22"/>
      <w:szCs w:val="22"/>
    </w:rPr>
  </w:style>
  <w:style w:type="paragraph" w:customStyle="1" w:styleId="Naslov44RD">
    <w:name w:val="Naslov 44 RD"/>
    <w:basedOn w:val="Standard"/>
    <w:rsid w:val="001F5ABE"/>
    <w:pPr>
      <w:numPr>
        <w:numId w:val="19"/>
      </w:numPr>
    </w:pPr>
    <w:rPr>
      <w:rFonts w:ascii="Calibri" w:hAnsi="Calibri"/>
      <w:b/>
      <w:sz w:val="22"/>
      <w:szCs w:val="22"/>
    </w:rPr>
  </w:style>
  <w:style w:type="paragraph" w:customStyle="1" w:styleId="ZnakZnak2ZnakZnakZnakZnak">
    <w:name w:val="Znak Znak2 Znak 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
    <w:name w:val="Znak Znak2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BodyText31">
    <w:name w:val="Body Text 31"/>
    <w:basedOn w:val="Navaden"/>
    <w:rsid w:val="001F5ABE"/>
    <w:pPr>
      <w:widowControl/>
      <w:autoSpaceDE/>
      <w:autoSpaceDN/>
      <w:jc w:val="both"/>
    </w:pPr>
    <w:rPr>
      <w:rFonts w:ascii="Times New Roman" w:eastAsia="Times New Roman" w:hAnsi="Times New Roman" w:cs="Times New Roman"/>
      <w:sz w:val="24"/>
      <w:szCs w:val="20"/>
      <w:lang w:val="en-GB" w:bidi="ar-SA"/>
    </w:rPr>
  </w:style>
  <w:style w:type="paragraph" w:customStyle="1" w:styleId="ZnakZnakZnak0">
    <w:name w:val="Znak Znak Znak"/>
    <w:basedOn w:val="Navaden"/>
    <w:rsid w:val="001F5ABE"/>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Slog55">
    <w:name w:val="Slog55"/>
    <w:basedOn w:val="Navaden"/>
    <w:link w:val="Slog55Znak"/>
    <w:qFormat/>
    <w:rsid w:val="001F5ABE"/>
    <w:pPr>
      <w:widowControl/>
      <w:numPr>
        <w:numId w:val="23"/>
      </w:numPr>
      <w:autoSpaceDE/>
      <w:autoSpaceDN/>
    </w:pPr>
    <w:rPr>
      <w:rFonts w:ascii="Arial" w:eastAsia="Calibri" w:hAnsi="Arial" w:cs="Times New Roman"/>
      <w:lang w:bidi="ar-SA"/>
    </w:rPr>
  </w:style>
  <w:style w:type="character" w:customStyle="1" w:styleId="Slog55Znak">
    <w:name w:val="Slog55 Znak"/>
    <w:link w:val="Slog55"/>
    <w:rsid w:val="001F5ABE"/>
    <w:rPr>
      <w:rFonts w:ascii="Arial" w:eastAsia="Calibri" w:hAnsi="Arial" w:cs="Times New Roman"/>
      <w:lang w:val="sl-SI" w:eastAsia="sl-SI"/>
    </w:rPr>
  </w:style>
  <w:style w:type="paragraph" w:customStyle="1" w:styleId="Slog68">
    <w:name w:val="Slog68"/>
    <w:basedOn w:val="Navaden"/>
    <w:link w:val="Slog68Znak"/>
    <w:qFormat/>
    <w:rsid w:val="001F5ABE"/>
    <w:pPr>
      <w:widowControl/>
      <w:numPr>
        <w:numId w:val="24"/>
      </w:numPr>
      <w:tabs>
        <w:tab w:val="left" w:pos="1728"/>
        <w:tab w:val="left" w:pos="7200"/>
      </w:tabs>
      <w:autoSpaceDE/>
      <w:autoSpaceDN/>
      <w:jc w:val="both"/>
    </w:pPr>
    <w:rPr>
      <w:rFonts w:ascii="Arial" w:eastAsia="Times New Roman" w:hAnsi="Arial" w:cs="Arial"/>
      <w:lang w:bidi="ar-SA"/>
    </w:rPr>
  </w:style>
  <w:style w:type="character" w:customStyle="1" w:styleId="Slog68Znak">
    <w:name w:val="Slog68 Znak"/>
    <w:link w:val="Slog68"/>
    <w:rsid w:val="001F5ABE"/>
    <w:rPr>
      <w:rFonts w:ascii="Arial" w:eastAsia="Times New Roman" w:hAnsi="Arial" w:cs="Arial"/>
      <w:lang w:val="sl-SI" w:eastAsia="sl-SI"/>
    </w:rPr>
  </w:style>
  <w:style w:type="paragraph" w:customStyle="1" w:styleId="Slog88">
    <w:name w:val="Slog88"/>
    <w:basedOn w:val="Navaden"/>
    <w:qFormat/>
    <w:rsid w:val="001F5ABE"/>
    <w:pPr>
      <w:widowControl/>
      <w:numPr>
        <w:numId w:val="22"/>
      </w:numPr>
      <w:autoSpaceDE/>
      <w:autoSpaceDN/>
      <w:jc w:val="both"/>
    </w:pPr>
    <w:rPr>
      <w:rFonts w:ascii="ITC NovareseBU" w:eastAsia="Calibri" w:hAnsi="ITC NovareseBU" w:cs="Times New Roman"/>
      <w:sz w:val="24"/>
      <w:szCs w:val="24"/>
      <w:lang w:bidi="ar-SA"/>
    </w:rPr>
  </w:style>
  <w:style w:type="paragraph" w:customStyle="1" w:styleId="javnanaroilapodnaslov">
    <w:name w:val="javna naročila podnaslov"/>
    <w:basedOn w:val="Naslov2"/>
    <w:link w:val="javnanaroilapodnaslovZnak"/>
    <w:autoRedefine/>
    <w:qFormat/>
    <w:rsid w:val="001F5ABE"/>
    <w:pPr>
      <w:keepNext/>
      <w:framePr w:wrap="notBeside" w:vAnchor="text" w:hAnchor="text" w:y="1"/>
      <w:widowControl/>
      <w:numPr>
        <w:numId w:val="25"/>
      </w:numPr>
      <w:autoSpaceDE/>
      <w:autoSpaceDN/>
      <w:spacing w:before="240" w:after="60"/>
    </w:pPr>
    <w:rPr>
      <w:rFonts w:ascii="Arial" w:eastAsia="Calibri" w:hAnsi="Arial" w:cs="Arial"/>
      <w:b/>
      <w:bCs/>
      <w:iCs/>
      <w:szCs w:val="28"/>
      <w:lang w:val="x-none" w:bidi="ar-SA"/>
    </w:rPr>
  </w:style>
  <w:style w:type="character" w:customStyle="1" w:styleId="javnanaroilapodnaslovZnak">
    <w:name w:val="javna naročila podnaslov Znak"/>
    <w:link w:val="javnanaroilapodnaslov"/>
    <w:rsid w:val="001F5ABE"/>
    <w:rPr>
      <w:rFonts w:ascii="Arial" w:eastAsia="Calibri" w:hAnsi="Arial" w:cs="Arial"/>
      <w:b/>
      <w:bCs/>
      <w:i/>
      <w:iCs/>
      <w:sz w:val="24"/>
      <w:szCs w:val="28"/>
      <w:u w:val="single" w:color="000000"/>
      <w:lang w:val="x-none" w:eastAsia="sl-SI"/>
    </w:rPr>
  </w:style>
  <w:style w:type="character" w:customStyle="1" w:styleId="Nerazreenaomemba1">
    <w:name w:val="Nerazrešena omemba1"/>
    <w:uiPriority w:val="99"/>
    <w:semiHidden/>
    <w:unhideWhenUsed/>
    <w:rsid w:val="001F5ABE"/>
    <w:rPr>
      <w:color w:val="605E5C"/>
      <w:shd w:val="clear" w:color="auto" w:fill="E1DFDD"/>
    </w:rPr>
  </w:style>
  <w:style w:type="character" w:customStyle="1" w:styleId="OdstavekseznamaZnak">
    <w:name w:val="Odstavek seznama Znak"/>
    <w:aliases w:val="za tekst Znak,Označevanje Znak,List Paragraph2 Znak,Literatura - znanstveno Znak,UEDAŞ Bullet Znak,abc siralı Znak,Odstavek seznama_IP Znak,Seznam_IP_1 Znak"/>
    <w:basedOn w:val="Naslov3Znak"/>
    <w:link w:val="Odstavekseznama"/>
    <w:uiPriority w:val="34"/>
    <w:rsid w:val="00D570AC"/>
    <w:rPr>
      <w:rFonts w:ascii="Calibri Light" w:eastAsia="Calibri Light" w:hAnsi="Calibri Light" w:cs="Calibri Light"/>
      <w:b w:val="0"/>
      <w:bCs w:val="0"/>
      <w:sz w:val="26"/>
      <w:szCs w:val="26"/>
      <w:lang w:val="sl-SI" w:eastAsia="sl-SI" w:bidi="sl-SI"/>
    </w:rPr>
  </w:style>
  <w:style w:type="paragraph" w:customStyle="1" w:styleId="ZnakZnak2ZnakZnakZnakZnak0">
    <w:name w:val="Znak Znak2 Znak Znak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0">
    <w:name w:val="Znak Znak2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Znak1">
    <w:name w:val="Znak Znak Znak"/>
    <w:basedOn w:val="Navaden"/>
    <w:rsid w:val="00DE3E1F"/>
    <w:pPr>
      <w:widowControl/>
      <w:autoSpaceDE/>
      <w:autoSpaceDN/>
      <w:spacing w:after="160" w:line="240" w:lineRule="exact"/>
    </w:pPr>
    <w:rPr>
      <w:rFonts w:ascii="Tahoma" w:eastAsia="Times New Roman" w:hAnsi="Tahoma" w:cs="Times New Roman"/>
      <w:sz w:val="20"/>
      <w:szCs w:val="20"/>
      <w:lang w:val="en-US" w:eastAsia="en-US" w:bidi="ar-SA"/>
    </w:rPr>
  </w:style>
  <w:style w:type="paragraph" w:styleId="Revizija">
    <w:name w:val="Revision"/>
    <w:hidden/>
    <w:uiPriority w:val="99"/>
    <w:semiHidden/>
    <w:rsid w:val="00DE3E1F"/>
    <w:pPr>
      <w:widowControl/>
      <w:autoSpaceDE/>
      <w:autoSpaceDN/>
    </w:pPr>
    <w:rPr>
      <w:rFonts w:ascii="Calibri" w:eastAsia="Calibri" w:hAnsi="Calibri" w:cs="Times New Roman"/>
      <w:lang w:val="sl-SI"/>
    </w:rPr>
  </w:style>
  <w:style w:type="paragraph" w:customStyle="1" w:styleId="Slog45">
    <w:name w:val="Slog45"/>
    <w:basedOn w:val="Navaden"/>
    <w:link w:val="Slog45Znak"/>
    <w:qFormat/>
    <w:rsid w:val="00DE3E1F"/>
    <w:pPr>
      <w:widowControl/>
      <w:numPr>
        <w:numId w:val="30"/>
      </w:numPr>
      <w:tabs>
        <w:tab w:val="left" w:pos="1728"/>
        <w:tab w:val="left" w:pos="7200"/>
      </w:tabs>
      <w:autoSpaceDE/>
      <w:autoSpaceDN/>
      <w:jc w:val="both"/>
    </w:pPr>
    <w:rPr>
      <w:rFonts w:eastAsia="Times New Roman" w:cs="Arial"/>
      <w:lang w:bidi="ar-SA"/>
    </w:rPr>
  </w:style>
  <w:style w:type="character" w:customStyle="1" w:styleId="Slog45Znak">
    <w:name w:val="Slog45 Znak"/>
    <w:link w:val="Slog45"/>
    <w:rsid w:val="00DE3E1F"/>
    <w:rPr>
      <w:rFonts w:ascii="Calibri Light" w:eastAsia="Times New Roman" w:hAnsi="Calibri Light" w:cs="Arial"/>
      <w:lang w:val="sl-SI" w:eastAsia="sl-SI"/>
    </w:rPr>
  </w:style>
  <w:style w:type="paragraph" w:customStyle="1" w:styleId="ZnakZnak2ZnakZnakZnakZnak1">
    <w:name w:val="Znak Znak2 Znak Znak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2ZnakZnak1">
    <w:name w:val="Znak Znak2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paragraph" w:customStyle="1" w:styleId="ZnakZnakZnak2">
    <w:name w:val="Znak Znak Znak"/>
    <w:basedOn w:val="Navaden"/>
    <w:rsid w:val="005F7537"/>
    <w:pPr>
      <w:widowControl/>
      <w:autoSpaceDE/>
      <w:autoSpaceDN/>
      <w:spacing w:after="160" w:line="240" w:lineRule="exact"/>
    </w:pPr>
    <w:rPr>
      <w:rFonts w:ascii="Tahoma" w:eastAsia="Times New Roman" w:hAnsi="Tahoma" w:cs="Times New Roman"/>
      <w:sz w:val="20"/>
      <w:szCs w:val="20"/>
      <w:lang w:val="en-US" w:eastAsia="en-US" w:bidi="ar-SA"/>
    </w:rPr>
  </w:style>
  <w:style w:type="character" w:customStyle="1" w:styleId="Slog20Znak">
    <w:name w:val="Slog20 Znak"/>
    <w:link w:val="Slog20"/>
    <w:locked/>
    <w:rsid w:val="00945ABD"/>
    <w:rPr>
      <w:rFonts w:ascii="Arial" w:eastAsia="Times New Roman" w:hAnsi="Arial" w:cs="Arial"/>
    </w:rPr>
  </w:style>
  <w:style w:type="paragraph" w:customStyle="1" w:styleId="Slog20">
    <w:name w:val="Slog20"/>
    <w:basedOn w:val="Navaden"/>
    <w:link w:val="Slog20Znak"/>
    <w:qFormat/>
    <w:rsid w:val="00945ABD"/>
    <w:pPr>
      <w:widowControl/>
      <w:numPr>
        <w:numId w:val="31"/>
      </w:numPr>
      <w:tabs>
        <w:tab w:val="left" w:pos="1728"/>
        <w:tab w:val="left" w:pos="7200"/>
      </w:tabs>
      <w:autoSpaceDE/>
      <w:autoSpaceDN/>
    </w:pPr>
    <w:rPr>
      <w:rFonts w:ascii="Arial" w:eastAsia="Times New Roman" w:hAnsi="Arial" w:cs="Arial"/>
      <w:lang w:val="en-US" w:eastAsia="en-US" w:bidi="ar-SA"/>
    </w:rPr>
  </w:style>
  <w:style w:type="character" w:styleId="Besedilooznabemesta">
    <w:name w:val="Placeholder Text"/>
    <w:basedOn w:val="Privzetapisavaodstavka"/>
    <w:uiPriority w:val="99"/>
    <w:semiHidden/>
    <w:rsid w:val="000137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eader" Target="header3.xml"/><Relationship Id="rId26" Type="http://schemas.openxmlformats.org/officeDocument/2006/relationships/image" Target="media/image4.png"/><Relationship Id="rId39" Type="http://schemas.openxmlformats.org/officeDocument/2006/relationships/image" Target="media/image17.png"/><Relationship Id="rId21" Type="http://schemas.openxmlformats.org/officeDocument/2006/relationships/footer" Target="footer3.xml"/><Relationship Id="rId34" Type="http://schemas.openxmlformats.org/officeDocument/2006/relationships/image" Target="media/image12.png"/><Relationship Id="rId42" Type="http://schemas.openxmlformats.org/officeDocument/2006/relationships/image" Target="media/image20.png"/><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image" Target="media/image10.png"/><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5.xml"/><Relationship Id="rId28" Type="http://schemas.openxmlformats.org/officeDocument/2006/relationships/image" Target="media/image6.png"/><Relationship Id="rId36" Type="http://schemas.openxmlformats.org/officeDocument/2006/relationships/image" Target="media/image14.png"/><Relationship Id="rId10" Type="http://schemas.openxmlformats.org/officeDocument/2006/relationships/footer" Target="footer1.xml"/><Relationship Id="rId19" Type="http://schemas.openxmlformats.org/officeDocument/2006/relationships/hyperlink" Target="http://www.enarocanje.si/_ESPD/" TargetMode="External"/><Relationship Id="rId31" Type="http://schemas.openxmlformats.org/officeDocument/2006/relationships/image" Target="media/image9.png"/><Relationship Id="rId44" Type="http://schemas.openxmlformats.org/officeDocument/2006/relationships/hyperlink" Target="http://www.uradni-list.si/1/objava.jsp?sop=2022-01-1978"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hyperlink" Target="http://www.uradni-list.si/1/objava.jsp?sop=2022-01-1978"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image" Target="media/image13.png"/><Relationship Id="rId43" Type="http://schemas.openxmlformats.org/officeDocument/2006/relationships/hyperlink" Target="http://www.uradni-list.si/1/objava.jsp?sop=2022-01-1978" TargetMode="External"/><Relationship Id="rId8" Type="http://schemas.openxmlformats.org/officeDocument/2006/relationships/image" Target="media/image2.jpe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image" Target="media/image3.png"/><Relationship Id="rId33" Type="http://schemas.openxmlformats.org/officeDocument/2006/relationships/image" Target="media/image11.png"/><Relationship Id="rId38" Type="http://schemas.openxmlformats.org/officeDocument/2006/relationships/image" Target="media/image16.png"/><Relationship Id="rId46" Type="http://schemas.openxmlformats.org/officeDocument/2006/relationships/glossaryDocument" Target="glossary/document.xml"/><Relationship Id="rId20" Type="http://schemas.openxmlformats.org/officeDocument/2006/relationships/header" Target="header4.xml"/><Relationship Id="rId41" Type="http://schemas.openxmlformats.org/officeDocument/2006/relationships/image" Target="media/image19.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D9AE8F671B46758A0C1A6A2BAE6F17"/>
        <w:category>
          <w:name w:val="Splošno"/>
          <w:gallery w:val="placeholder"/>
        </w:category>
        <w:types>
          <w:type w:val="bbPlcHdr"/>
        </w:types>
        <w:behaviors>
          <w:behavior w:val="content"/>
        </w:behaviors>
        <w:guid w:val="{3C7E946B-0C50-46AD-B1A9-DF5834CADE3B}"/>
      </w:docPartPr>
      <w:docPartBody>
        <w:p w:rsidR="00BB4B99" w:rsidRDefault="00530E1E" w:rsidP="00530E1E">
          <w:pPr>
            <w:pStyle w:val="FFD9AE8F671B46758A0C1A6A2BAE6F17"/>
          </w:pPr>
          <w:r w:rsidRPr="00D1557D">
            <w:rPr>
              <w:rStyle w:val="Besedilooznabemesta"/>
            </w:rPr>
            <w:t>Kliknite ali tapnite tukaj, če želite vnesti besedilo.</w:t>
          </w:r>
        </w:p>
      </w:docPartBody>
    </w:docPart>
    <w:docPart>
      <w:docPartPr>
        <w:name w:val="E00BFAD114C347B8B0F797FF496EA8D1"/>
        <w:category>
          <w:name w:val="Splošno"/>
          <w:gallery w:val="placeholder"/>
        </w:category>
        <w:types>
          <w:type w:val="bbPlcHdr"/>
        </w:types>
        <w:behaviors>
          <w:behavior w:val="content"/>
        </w:behaviors>
        <w:guid w:val="{55E82534-F758-44C3-92E1-314B3A184124}"/>
      </w:docPartPr>
      <w:docPartBody>
        <w:p w:rsidR="00BB4B99" w:rsidRDefault="00530E1E" w:rsidP="00530E1E">
          <w:pPr>
            <w:pStyle w:val="E00BFAD114C347B8B0F797FF496EA8D1"/>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E1E"/>
    <w:rsid w:val="00000EEE"/>
    <w:rsid w:val="00014328"/>
    <w:rsid w:val="00020CFE"/>
    <w:rsid w:val="00025C34"/>
    <w:rsid w:val="001A4150"/>
    <w:rsid w:val="001B609D"/>
    <w:rsid w:val="00212782"/>
    <w:rsid w:val="002322D5"/>
    <w:rsid w:val="00232C21"/>
    <w:rsid w:val="002351E8"/>
    <w:rsid w:val="00284F9C"/>
    <w:rsid w:val="002B785A"/>
    <w:rsid w:val="002D032B"/>
    <w:rsid w:val="0032096F"/>
    <w:rsid w:val="00371AF7"/>
    <w:rsid w:val="00373157"/>
    <w:rsid w:val="0037566A"/>
    <w:rsid w:val="003935A2"/>
    <w:rsid w:val="00414F15"/>
    <w:rsid w:val="00477C7A"/>
    <w:rsid w:val="004B13C3"/>
    <w:rsid w:val="004B71FA"/>
    <w:rsid w:val="004D6574"/>
    <w:rsid w:val="004F6151"/>
    <w:rsid w:val="00530DAA"/>
    <w:rsid w:val="00530E1E"/>
    <w:rsid w:val="00532EBA"/>
    <w:rsid w:val="005914A8"/>
    <w:rsid w:val="005C2B0C"/>
    <w:rsid w:val="005D1333"/>
    <w:rsid w:val="005E0D44"/>
    <w:rsid w:val="005E0ECA"/>
    <w:rsid w:val="005F2993"/>
    <w:rsid w:val="005F6969"/>
    <w:rsid w:val="006440AD"/>
    <w:rsid w:val="006C34D3"/>
    <w:rsid w:val="006D62D3"/>
    <w:rsid w:val="00723C87"/>
    <w:rsid w:val="00807D57"/>
    <w:rsid w:val="008272F0"/>
    <w:rsid w:val="0088758F"/>
    <w:rsid w:val="00915006"/>
    <w:rsid w:val="009326FB"/>
    <w:rsid w:val="00952BC6"/>
    <w:rsid w:val="009B0263"/>
    <w:rsid w:val="009D1F2B"/>
    <w:rsid w:val="00A11D47"/>
    <w:rsid w:val="00A459B5"/>
    <w:rsid w:val="00A66C98"/>
    <w:rsid w:val="00A85DB9"/>
    <w:rsid w:val="00AA1DE0"/>
    <w:rsid w:val="00AD755F"/>
    <w:rsid w:val="00B975C8"/>
    <w:rsid w:val="00BB1E34"/>
    <w:rsid w:val="00BB4B99"/>
    <w:rsid w:val="00C046A3"/>
    <w:rsid w:val="00C14F1F"/>
    <w:rsid w:val="00C4286F"/>
    <w:rsid w:val="00C972B5"/>
    <w:rsid w:val="00CF3DBD"/>
    <w:rsid w:val="00CF705A"/>
    <w:rsid w:val="00D237FD"/>
    <w:rsid w:val="00D626A8"/>
    <w:rsid w:val="00DB661B"/>
    <w:rsid w:val="00DD45D7"/>
    <w:rsid w:val="00EF0604"/>
    <w:rsid w:val="00FA0B85"/>
    <w:rsid w:val="00FB47C1"/>
    <w:rsid w:val="00FD0AB9"/>
    <w:rsid w:val="00FD4EA0"/>
    <w:rsid w:val="00FF11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D62D3"/>
    <w:rPr>
      <w:color w:val="808080"/>
    </w:rPr>
  </w:style>
  <w:style w:type="paragraph" w:customStyle="1" w:styleId="FFD9AE8F671B46758A0C1A6A2BAE6F17">
    <w:name w:val="FFD9AE8F671B46758A0C1A6A2BAE6F17"/>
    <w:rsid w:val="00530E1E"/>
  </w:style>
  <w:style w:type="paragraph" w:customStyle="1" w:styleId="E00BFAD114C347B8B0F797FF496EA8D1">
    <w:name w:val="E00BFAD114C347B8B0F797FF496EA8D1"/>
    <w:rsid w:val="00530E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787C7C-E08F-4184-97B9-5A5C95BA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17492</Words>
  <Characters>99710</Characters>
  <Application>Microsoft Office Word</Application>
  <DocSecurity>0</DocSecurity>
  <Lines>830</Lines>
  <Paragraphs>233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
  <LinksUpToDate>false</LinksUpToDate>
  <CharactersWithSpaces>116969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Jure Medak</dc:creator>
  <cp:lastModifiedBy>Ales Bacer</cp:lastModifiedBy>
  <cp:revision>2</cp:revision>
  <cp:lastPrinted>2023-02-06T06:01:00Z</cp:lastPrinted>
  <dcterms:created xsi:type="dcterms:W3CDTF">2023-02-06T06:18:00Z</dcterms:created>
  <dcterms:modified xsi:type="dcterms:W3CDTF">2023-02-06T06:18:00Z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2022-02-04T00:00:00Z</vt:filetime>
  </property>
  <property fmtid="{D5CDD505-2E9C-101B-9397-08002B2CF9AE}" pid="3" name="Creator">
    <vt:lpwstr>Microsoft® Word 2016</vt:lpwstr>
  </property>
  <property fmtid="{D5CDD505-2E9C-101B-9397-08002B2CF9AE}" pid="4" name="LastSaved">
    <vt:filetime>2022-07-15T00:00:00Z</vt:filetime>
  </property>
</Properties>
</file>