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2BBFA4" w14:textId="77777777" w:rsidR="00D530AB" w:rsidRDefault="00D530AB" w:rsidP="00C64434">
      <w:pPr>
        <w:pStyle w:val="Naslov3"/>
        <w:jc w:val="right"/>
        <w:rPr>
          <w:rFonts w:ascii="Arial" w:hAnsi="Arial" w:cs="Arial"/>
          <w:color w:val="auto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>PRILOGE - Obrazec št. 6</w:t>
      </w:r>
      <w:bookmarkStart w:id="6" w:name="_Toc455400509"/>
      <w:bookmarkStart w:id="7" w:name="_Toc471888746"/>
      <w:bookmarkEnd w:id="0"/>
      <w:bookmarkEnd w:id="1"/>
      <w:bookmarkEnd w:id="2"/>
      <w:bookmarkEnd w:id="3"/>
      <w:bookmarkEnd w:id="4"/>
      <w:bookmarkEnd w:id="5"/>
    </w:p>
    <w:p w14:paraId="5663B48B" w14:textId="77777777" w:rsidR="007745FB" w:rsidRPr="002F6FF9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PODATKI IN UDELEŽBA PODIZVAJALCEV</w:t>
      </w:r>
      <w:bookmarkEnd w:id="6"/>
      <w:bookmarkEnd w:id="7"/>
    </w:p>
    <w:p w14:paraId="4A121AA7" w14:textId="06F280B8" w:rsidR="007745FB" w:rsidRPr="002F6FF9" w:rsidRDefault="00306CF1" w:rsidP="007745FB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z w:val="18"/>
          <w:szCs w:val="18"/>
        </w:rPr>
        <w:t xml:space="preserve">V zvezi z javnim </w:t>
      </w:r>
      <w:bookmarkStart w:id="8" w:name="_GoBack"/>
      <w:r w:rsidRPr="008A7887">
        <w:rPr>
          <w:rFonts w:ascii="Arial" w:hAnsi="Arial" w:cs="Arial"/>
          <w:color w:val="000000" w:themeColor="text1"/>
          <w:sz w:val="18"/>
          <w:szCs w:val="18"/>
        </w:rPr>
        <w:t xml:space="preserve">naročilom </w:t>
      </w:r>
      <w:r w:rsidR="001A25B4" w:rsidRPr="008A7887">
        <w:rPr>
          <w:rFonts w:ascii="Arial" w:hAnsi="Arial" w:cs="Arial"/>
          <w:color w:val="000000" w:themeColor="text1"/>
          <w:sz w:val="18"/>
          <w:szCs w:val="18"/>
        </w:rPr>
        <w:t>»</w:t>
      </w:r>
      <w:r w:rsidR="00160A89" w:rsidRPr="008A7887">
        <w:rPr>
          <w:rFonts w:ascii="Arial" w:eastAsia="Arial" w:hAnsi="Arial" w:cs="Arial"/>
          <w:b/>
          <w:color w:val="000000" w:themeColor="text1"/>
          <w:sz w:val="18"/>
          <w:szCs w:val="18"/>
        </w:rPr>
        <w:t>DOBAVA IN MONTAŽA OPREME ZA KUHINJO ZA OBJEKT DVO</w:t>
      </w:r>
      <w:r w:rsidR="001A25B4" w:rsidRPr="008A7887">
        <w:rPr>
          <w:rFonts w:ascii="Arial" w:hAnsi="Arial" w:cs="Arial"/>
          <w:color w:val="000000" w:themeColor="text1"/>
          <w:sz w:val="18"/>
          <w:szCs w:val="18"/>
        </w:rPr>
        <w:t>«</w:t>
      </w:r>
      <w:r w:rsidR="007745FB" w:rsidRPr="008A7887">
        <w:rPr>
          <w:rFonts w:ascii="Arial" w:hAnsi="Arial" w:cs="Arial"/>
          <w:color w:val="000000" w:themeColor="text1"/>
          <w:sz w:val="18"/>
          <w:szCs w:val="18"/>
        </w:rPr>
        <w:t xml:space="preserve"> izjavljamo, da nastopamo s podizvajalci, in sicer v nadaljevanju navajamo njihovo vrednostno udeležbo:</w:t>
      </w:r>
      <w:bookmarkEnd w:id="8"/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36"/>
        <w:gridCol w:w="5516"/>
      </w:tblGrid>
      <w:tr w:rsidR="007745FB" w:rsidRPr="002F6FF9" w14:paraId="79D38DC9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395508F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2405A44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069F5BF6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3F342DF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593050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49D71F17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979940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</w:t>
            </w:r>
            <w:r w:rsidR="003324EC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seba (Ime in priimek, tel. 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4DEFE86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3EC69035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CD088F9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723AD9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006D8D10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9716BF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</w:t>
            </w:r>
            <w:r w:rsidR="000C246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.</w:t>
            </w:r>
            <w:r w:rsidR="00D8618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/ID za DDV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5080E4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364A8D26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5C95750" w14:textId="77777777" w:rsidR="007745FB" w:rsidRPr="002F6FF9" w:rsidRDefault="000C2468" w:rsidP="00D11E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 TRR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82749E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52D6EF2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15B2CA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C78E673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1C8E9F25" w14:textId="77777777" w:rsidTr="003324EC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0B05F0F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="000C2468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DFAE0CA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B991FFC" w14:textId="77777777" w:rsidTr="003324EC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67C085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F599AE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48ED3368" w14:textId="77777777" w:rsidTr="003324EC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C6CCEB4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42A628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AF4B6BC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DA05A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18C971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459E9266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9133D7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229B8AC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AB2DDD2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632CE4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ABE1ED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00691129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F4C3D1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08EC9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59C3FD20" w14:textId="77777777" w:rsidR="007745FB" w:rsidRPr="00A1699D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699D">
        <w:rPr>
          <w:rFonts w:ascii="Arial" w:hAnsi="Arial" w:cs="Arial"/>
          <w:color w:val="000000"/>
          <w:sz w:val="18"/>
          <w:szCs w:val="18"/>
        </w:rPr>
        <w:t xml:space="preserve">Izjavljamo, da bomo ob morebitni zamenjavi podizvajalca ali uvedbi novega podizvajalca, ki ni priglašen v </w:t>
      </w:r>
      <w:r w:rsidR="000C2468" w:rsidRPr="00A1699D">
        <w:rPr>
          <w:rFonts w:ascii="Arial" w:hAnsi="Arial" w:cs="Arial"/>
          <w:color w:val="000000"/>
          <w:sz w:val="18"/>
          <w:szCs w:val="18"/>
        </w:rPr>
        <w:t>ponudbi</w:t>
      </w:r>
      <w:r w:rsidRPr="00A1699D">
        <w:rPr>
          <w:rFonts w:ascii="Arial" w:hAnsi="Arial" w:cs="Arial"/>
          <w:color w:val="000000"/>
          <w:sz w:val="18"/>
          <w:szCs w:val="18"/>
        </w:rPr>
        <w:t>, predhodno pridobili pisno soglasje naročnika.</w:t>
      </w:r>
    </w:p>
    <w:p w14:paraId="4ED2AD69" w14:textId="77777777" w:rsidR="00D71B4A" w:rsidRPr="002F6FF9" w:rsidRDefault="000C2468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699D">
        <w:rPr>
          <w:rFonts w:ascii="Arial" w:hAnsi="Arial" w:cs="Arial"/>
          <w:color w:val="000000"/>
          <w:sz w:val="18"/>
          <w:szCs w:val="18"/>
        </w:rPr>
        <w:t>Če</w:t>
      </w:r>
      <w:r w:rsidR="007745FB" w:rsidRPr="00A1699D">
        <w:rPr>
          <w:rFonts w:ascii="Arial" w:hAnsi="Arial" w:cs="Arial"/>
          <w:color w:val="000000"/>
          <w:sz w:val="18"/>
          <w:szCs w:val="18"/>
        </w:rPr>
        <w:t xml:space="preserve"> </w:t>
      </w:r>
      <w:r w:rsidR="00BE500B" w:rsidRPr="00A1699D">
        <w:rPr>
          <w:rFonts w:ascii="Arial" w:hAnsi="Arial" w:cs="Arial"/>
          <w:color w:val="000000"/>
          <w:sz w:val="18"/>
          <w:szCs w:val="18"/>
        </w:rPr>
        <w:t>pod</w:t>
      </w:r>
      <w:r w:rsidR="004C3458" w:rsidRPr="00A1699D">
        <w:rPr>
          <w:rFonts w:ascii="Arial" w:hAnsi="Arial" w:cs="Arial"/>
          <w:color w:val="000000"/>
          <w:sz w:val="18"/>
          <w:szCs w:val="18"/>
        </w:rPr>
        <w:t>izv</w:t>
      </w:r>
      <w:r w:rsidR="005B1756" w:rsidRPr="00A1699D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A1699D">
        <w:rPr>
          <w:rFonts w:ascii="Arial" w:hAnsi="Arial" w:cs="Arial"/>
          <w:color w:val="000000"/>
          <w:sz w:val="18"/>
          <w:szCs w:val="18"/>
        </w:rPr>
        <w:t xml:space="preserve"> </w:t>
      </w:r>
      <w:r w:rsidR="007745FB" w:rsidRPr="00A1699D">
        <w:rPr>
          <w:rFonts w:ascii="Arial" w:hAnsi="Arial" w:cs="Arial"/>
          <w:color w:val="000000"/>
          <w:sz w:val="18"/>
          <w:szCs w:val="18"/>
        </w:rPr>
        <w:t>zahteva neposredna plačila naročnika, se na e-naslov:_______________________ pošlje</w:t>
      </w:r>
      <w:r w:rsidR="007745FB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14:paraId="6698CAAD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35375E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3DDFF5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14:paraId="720ADB50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EA4302F" w14:textId="77777777"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BD92CA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6593CC20" w14:textId="77777777"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258C7749" w14:textId="77777777" w:rsidR="00341E8E" w:rsidRDefault="00341E8E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  <w:u w:val="single"/>
        </w:rPr>
      </w:pPr>
    </w:p>
    <w:p w14:paraId="18C902AA" w14:textId="77777777" w:rsidR="007745FB" w:rsidRDefault="00D71B4A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14:paraId="7277F0BF" w14:textId="77777777" w:rsidR="00341E8E" w:rsidRDefault="00341E8E" w:rsidP="00F6310F">
      <w:pPr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7E5BCA0A" w14:textId="77777777" w:rsidR="004B56C5" w:rsidRPr="00F6310F" w:rsidRDefault="00F6310F" w:rsidP="00F6310F">
      <w:pPr>
        <w:jc w:val="both"/>
        <w:rPr>
          <w:rFonts w:ascii="Arial" w:hAnsi="Arial" w:cs="Arial"/>
          <w:i/>
          <w:sz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zaradi izvedbe postopka oddaje javnega naročila skladno z veljavnim Zakonom o javnem naročanju.</w:t>
      </w:r>
    </w:p>
    <w:sectPr w:rsidR="004B56C5" w:rsidRPr="00F6310F" w:rsidSect="00987C1E">
      <w:headerReference w:type="default" r:id="rId8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29BA9D" w14:textId="77777777" w:rsidR="00762961" w:rsidRDefault="00762961" w:rsidP="006975C6">
      <w:pPr>
        <w:spacing w:after="0" w:line="240" w:lineRule="auto"/>
      </w:pPr>
      <w:r>
        <w:separator/>
      </w:r>
    </w:p>
  </w:endnote>
  <w:endnote w:type="continuationSeparator" w:id="0">
    <w:p w14:paraId="1F1F6B0E" w14:textId="77777777" w:rsidR="00762961" w:rsidRDefault="00762961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A4622E" w14:textId="77777777" w:rsidR="00762961" w:rsidRDefault="00762961" w:rsidP="006975C6">
      <w:pPr>
        <w:spacing w:after="0" w:line="240" w:lineRule="auto"/>
      </w:pPr>
      <w:r>
        <w:separator/>
      </w:r>
    </w:p>
  </w:footnote>
  <w:footnote w:type="continuationSeparator" w:id="0">
    <w:p w14:paraId="0949C04F" w14:textId="77777777" w:rsidR="00762961" w:rsidRDefault="00762961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1C8DEC" w14:textId="77777777" w:rsidR="00032F36" w:rsidRDefault="00032F36" w:rsidP="00032F36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cs="Arial"/>
        <w:sz w:val="8"/>
        <w:szCs w:val="8"/>
      </w:rPr>
    </w:pPr>
    <w:bookmarkStart w:id="9" w:name="_Hlk100093620"/>
    <w:bookmarkStart w:id="10" w:name="_Hlk100093621"/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2A6A1A68" wp14:editId="4383CA05">
          <wp:simplePos x="0" y="0"/>
          <wp:positionH relativeFrom="margin">
            <wp:posOffset>4187825</wp:posOffset>
          </wp:positionH>
          <wp:positionV relativeFrom="margin">
            <wp:posOffset>-1134745</wp:posOffset>
          </wp:positionV>
          <wp:extent cx="2138680" cy="828675"/>
          <wp:effectExtent l="0" t="0" r="0" b="9525"/>
          <wp:wrapSquare wrapText="bothSides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464" t="17175" r="9531" b="23552"/>
                  <a:stretch>
                    <a:fillRect/>
                  </a:stretch>
                </pic:blipFill>
                <pic:spPr bwMode="auto">
                  <a:xfrm>
                    <a:off x="0" y="0"/>
                    <a:ext cx="213868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7D6B07" w14:textId="77777777" w:rsidR="00032F36" w:rsidRDefault="00032F36" w:rsidP="00032F36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noProof/>
      </w:rPr>
    </w:pPr>
    <w:r w:rsidRPr="00C76445">
      <w:rPr>
        <w:noProof/>
        <w:lang w:eastAsia="sl-SI"/>
      </w:rPr>
      <w:drawing>
        <wp:inline distT="0" distB="0" distL="0" distR="0" wp14:anchorId="31E9EB2C" wp14:editId="75EFCA27">
          <wp:extent cx="1905000" cy="504825"/>
          <wp:effectExtent l="0" t="0" r="0" b="9525"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7FD2A5" w14:textId="77777777" w:rsidR="00032F36" w:rsidRDefault="00032F36" w:rsidP="00032F36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noProof/>
      </w:rPr>
    </w:pPr>
  </w:p>
  <w:p w14:paraId="32C0DB62" w14:textId="77777777" w:rsidR="00032F36" w:rsidRDefault="00032F36" w:rsidP="00032F36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cs="Arial"/>
        <w:sz w:val="8"/>
        <w:szCs w:val="8"/>
      </w:rPr>
    </w:pPr>
    <w:r>
      <w:rPr>
        <w:rFonts w:cs="Arial"/>
        <w:sz w:val="8"/>
        <w:szCs w:val="8"/>
      </w:rPr>
      <w:tab/>
    </w:r>
  </w:p>
  <w:bookmarkEnd w:id="9"/>
  <w:bookmarkEnd w:id="10"/>
  <w:p w14:paraId="2BAD1778" w14:textId="77777777" w:rsidR="00032F36" w:rsidRPr="00B95E9C" w:rsidRDefault="00032F36" w:rsidP="00032F36">
    <w:pPr>
      <w:pStyle w:val="Glava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>
    <w:abstractNumId w:val="14"/>
  </w:num>
  <w:num w:numId="2">
    <w:abstractNumId w:val="11"/>
  </w:num>
  <w:num w:numId="3">
    <w:abstractNumId w:val="27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0"/>
  </w:num>
  <w:num w:numId="9">
    <w:abstractNumId w:val="17"/>
  </w:num>
  <w:num w:numId="10">
    <w:abstractNumId w:val="15"/>
  </w:num>
  <w:num w:numId="11">
    <w:abstractNumId w:val="13"/>
  </w:num>
  <w:num w:numId="12">
    <w:abstractNumId w:val="25"/>
  </w:num>
  <w:num w:numId="13">
    <w:abstractNumId w:val="26"/>
  </w:num>
  <w:num w:numId="14">
    <w:abstractNumId w:val="9"/>
  </w:num>
  <w:num w:numId="15">
    <w:abstractNumId w:val="23"/>
  </w:num>
  <w:num w:numId="16">
    <w:abstractNumId w:val="4"/>
  </w:num>
  <w:num w:numId="17">
    <w:abstractNumId w:val="7"/>
  </w:num>
  <w:num w:numId="18">
    <w:abstractNumId w:val="21"/>
  </w:num>
  <w:num w:numId="19">
    <w:abstractNumId w:val="5"/>
  </w:num>
  <w:num w:numId="20">
    <w:abstractNumId w:val="12"/>
  </w:num>
  <w:num w:numId="21">
    <w:abstractNumId w:val="22"/>
  </w:num>
  <w:num w:numId="22">
    <w:abstractNumId w:val="18"/>
  </w:num>
  <w:num w:numId="23">
    <w:abstractNumId w:val="3"/>
  </w:num>
  <w:num w:numId="24">
    <w:abstractNumId w:val="19"/>
  </w:num>
  <w:num w:numId="25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2F36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147B"/>
    <w:rsid w:val="000B2F5E"/>
    <w:rsid w:val="000B32B7"/>
    <w:rsid w:val="000B4422"/>
    <w:rsid w:val="000B5E92"/>
    <w:rsid w:val="000B67CB"/>
    <w:rsid w:val="000B7A2A"/>
    <w:rsid w:val="000C1263"/>
    <w:rsid w:val="000C18BB"/>
    <w:rsid w:val="000C2468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0A89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25B4"/>
    <w:rsid w:val="001A396B"/>
    <w:rsid w:val="001A5FE0"/>
    <w:rsid w:val="001A6B51"/>
    <w:rsid w:val="001A6FC9"/>
    <w:rsid w:val="001A76AD"/>
    <w:rsid w:val="001A7AB1"/>
    <w:rsid w:val="001B15F8"/>
    <w:rsid w:val="001B2E4D"/>
    <w:rsid w:val="001B4C67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B2BFC"/>
    <w:rsid w:val="002B395C"/>
    <w:rsid w:val="002C117F"/>
    <w:rsid w:val="002C1570"/>
    <w:rsid w:val="002C362B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06CF1"/>
    <w:rsid w:val="00310156"/>
    <w:rsid w:val="00310C8B"/>
    <w:rsid w:val="003142A6"/>
    <w:rsid w:val="00315A73"/>
    <w:rsid w:val="00316712"/>
    <w:rsid w:val="00316996"/>
    <w:rsid w:val="0031778A"/>
    <w:rsid w:val="00317FBB"/>
    <w:rsid w:val="00320357"/>
    <w:rsid w:val="003214BF"/>
    <w:rsid w:val="0032296D"/>
    <w:rsid w:val="00324182"/>
    <w:rsid w:val="00325B1A"/>
    <w:rsid w:val="00325ED0"/>
    <w:rsid w:val="0033249E"/>
    <w:rsid w:val="003324EC"/>
    <w:rsid w:val="00333199"/>
    <w:rsid w:val="00335926"/>
    <w:rsid w:val="00335D1F"/>
    <w:rsid w:val="00337E4D"/>
    <w:rsid w:val="00341E8E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7E9"/>
    <w:rsid w:val="00371119"/>
    <w:rsid w:val="0037243E"/>
    <w:rsid w:val="0037360B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62861"/>
    <w:rsid w:val="00467580"/>
    <w:rsid w:val="004702FB"/>
    <w:rsid w:val="00471503"/>
    <w:rsid w:val="00472A48"/>
    <w:rsid w:val="00473525"/>
    <w:rsid w:val="00484066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2927"/>
    <w:rsid w:val="004F77C4"/>
    <w:rsid w:val="004F79D0"/>
    <w:rsid w:val="00500126"/>
    <w:rsid w:val="00501FC8"/>
    <w:rsid w:val="00504CB7"/>
    <w:rsid w:val="00505F62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2C2C"/>
    <w:rsid w:val="00573DC4"/>
    <w:rsid w:val="00574275"/>
    <w:rsid w:val="00574FE0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69B1"/>
    <w:rsid w:val="005A0DB6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884"/>
    <w:rsid w:val="006C7667"/>
    <w:rsid w:val="006D080D"/>
    <w:rsid w:val="006D168D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095C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96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25A4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A7887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481F"/>
    <w:rsid w:val="009D6169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6044"/>
    <w:rsid w:val="00A07CC5"/>
    <w:rsid w:val="00A13F4E"/>
    <w:rsid w:val="00A144FE"/>
    <w:rsid w:val="00A15E5B"/>
    <w:rsid w:val="00A1699D"/>
    <w:rsid w:val="00A22E8F"/>
    <w:rsid w:val="00A23184"/>
    <w:rsid w:val="00A238A2"/>
    <w:rsid w:val="00A2757D"/>
    <w:rsid w:val="00A332AA"/>
    <w:rsid w:val="00A33302"/>
    <w:rsid w:val="00A3567A"/>
    <w:rsid w:val="00A3664F"/>
    <w:rsid w:val="00A424C5"/>
    <w:rsid w:val="00A429ED"/>
    <w:rsid w:val="00A46ED1"/>
    <w:rsid w:val="00A51B3A"/>
    <w:rsid w:val="00A52459"/>
    <w:rsid w:val="00A53527"/>
    <w:rsid w:val="00A55B03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E"/>
    <w:rsid w:val="00AA76A7"/>
    <w:rsid w:val="00AC0291"/>
    <w:rsid w:val="00AC27E7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0B9F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4434"/>
    <w:rsid w:val="00C66102"/>
    <w:rsid w:val="00C710C5"/>
    <w:rsid w:val="00C71560"/>
    <w:rsid w:val="00C71805"/>
    <w:rsid w:val="00C72165"/>
    <w:rsid w:val="00C7306F"/>
    <w:rsid w:val="00C73F13"/>
    <w:rsid w:val="00C773A2"/>
    <w:rsid w:val="00C77590"/>
    <w:rsid w:val="00C8336C"/>
    <w:rsid w:val="00C83BCA"/>
    <w:rsid w:val="00C85C8A"/>
    <w:rsid w:val="00C9746F"/>
    <w:rsid w:val="00CA484D"/>
    <w:rsid w:val="00CB1FFC"/>
    <w:rsid w:val="00CB37CB"/>
    <w:rsid w:val="00CB3976"/>
    <w:rsid w:val="00CB4405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30AB"/>
    <w:rsid w:val="00D534B5"/>
    <w:rsid w:val="00D53AF6"/>
    <w:rsid w:val="00D579BA"/>
    <w:rsid w:val="00D6020C"/>
    <w:rsid w:val="00D6021C"/>
    <w:rsid w:val="00D60A0B"/>
    <w:rsid w:val="00D615B3"/>
    <w:rsid w:val="00D627BE"/>
    <w:rsid w:val="00D62C8F"/>
    <w:rsid w:val="00D65035"/>
    <w:rsid w:val="00D65AC5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182"/>
    <w:rsid w:val="00D8670C"/>
    <w:rsid w:val="00D86F81"/>
    <w:rsid w:val="00D90DD8"/>
    <w:rsid w:val="00D91A29"/>
    <w:rsid w:val="00D92397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0FBA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4011"/>
    <w:rsid w:val="00DF40DE"/>
    <w:rsid w:val="00DF42B2"/>
    <w:rsid w:val="00DF4C36"/>
    <w:rsid w:val="00DF57D8"/>
    <w:rsid w:val="00DF5E7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4833"/>
    <w:rsid w:val="00F05645"/>
    <w:rsid w:val="00F07371"/>
    <w:rsid w:val="00F07F34"/>
    <w:rsid w:val="00F12126"/>
    <w:rsid w:val="00F12153"/>
    <w:rsid w:val="00F13141"/>
    <w:rsid w:val="00F13C73"/>
    <w:rsid w:val="00F14F83"/>
    <w:rsid w:val="00F16B2B"/>
    <w:rsid w:val="00F16C51"/>
    <w:rsid w:val="00F21FD4"/>
    <w:rsid w:val="00F224F6"/>
    <w:rsid w:val="00F23165"/>
    <w:rsid w:val="00F24D15"/>
    <w:rsid w:val="00F313AF"/>
    <w:rsid w:val="00F3261E"/>
    <w:rsid w:val="00F32938"/>
    <w:rsid w:val="00F36610"/>
    <w:rsid w:val="00F37ACD"/>
    <w:rsid w:val="00F37BD9"/>
    <w:rsid w:val="00F42BB9"/>
    <w:rsid w:val="00F479D0"/>
    <w:rsid w:val="00F50D5C"/>
    <w:rsid w:val="00F51390"/>
    <w:rsid w:val="00F54CCE"/>
    <w:rsid w:val="00F54EE6"/>
    <w:rsid w:val="00F574A0"/>
    <w:rsid w:val="00F57517"/>
    <w:rsid w:val="00F61384"/>
    <w:rsid w:val="00F6310F"/>
    <w:rsid w:val="00F712D5"/>
    <w:rsid w:val="00F76404"/>
    <w:rsid w:val="00F8226F"/>
    <w:rsid w:val="00F851F3"/>
    <w:rsid w:val="00F90CBF"/>
    <w:rsid w:val="00F92B91"/>
    <w:rsid w:val="00F967AC"/>
    <w:rsid w:val="00FA7457"/>
    <w:rsid w:val="00FB3235"/>
    <w:rsid w:val="00FB3258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FBF14A"/>
  <w15:docId w15:val="{204EC19B-6CDA-4816-B0EF-21A105D7D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,Znak, Znak,Header-PR, Char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,Znak Znak, Znak Znak,Header-PR Znak, Char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66EF3-679F-44ED-A495-6271D80CB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Meža Petra</cp:lastModifiedBy>
  <cp:revision>2</cp:revision>
  <cp:lastPrinted>2018-05-24T06:40:00Z</cp:lastPrinted>
  <dcterms:created xsi:type="dcterms:W3CDTF">2023-02-15T13:33:00Z</dcterms:created>
  <dcterms:modified xsi:type="dcterms:W3CDTF">2023-02-15T13:33:00Z</dcterms:modified>
</cp:coreProperties>
</file>