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4518E" w14:textId="77777777" w:rsidR="0065763E" w:rsidRDefault="0065763E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6E599457" w14:textId="77777777" w:rsidR="001C635F" w:rsidRPr="00984C28" w:rsidRDefault="001C635F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7D9CD30D" w14:textId="77777777" w:rsidR="001C635F" w:rsidRPr="00984C28" w:rsidRDefault="001C635F" w:rsidP="000C5444">
      <w:pPr>
        <w:keepNext/>
        <w:keepLines/>
        <w:spacing w:line="260" w:lineRule="exact"/>
        <w:jc w:val="center"/>
        <w:rPr>
          <w:rFonts w:ascii="Arial" w:hAnsi="Arial" w:cs="Arial"/>
          <w:szCs w:val="20"/>
        </w:rPr>
      </w:pPr>
    </w:p>
    <w:p w14:paraId="045986E6" w14:textId="77777777" w:rsidR="001C635F" w:rsidRPr="00984C28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998CBB1" w14:textId="77777777" w:rsidR="00417DBF" w:rsidRDefault="00417DBF" w:rsidP="00417DBF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 xml:space="preserve"> je </w:t>
      </w:r>
      <w:r w:rsidRPr="00920130">
        <w:rPr>
          <w:rFonts w:ascii="Arial" w:eastAsia="Times New Roman" w:hAnsi="Arial" w:cs="Arial"/>
          <w:bCs/>
          <w:szCs w:val="20"/>
        </w:rPr>
        <w:t>sestavljen iz štirih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75CB3098" w14:textId="77777777" w:rsidR="00417DBF" w:rsidRPr="00984C28" w:rsidRDefault="00417DBF" w:rsidP="00417DBF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0F143B9F" w14:textId="77777777" w:rsidR="00417DBF" w:rsidRPr="00984C28" w:rsidRDefault="00417DBF" w:rsidP="00417DBF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podatki o udeležencih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163FF4BE" w14:textId="77777777" w:rsidR="00417DBF" w:rsidRPr="00984C28" w:rsidRDefault="00417DBF" w:rsidP="00417DBF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V prvi točki obrazca 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 xml:space="preserve"> so navedeni splošni podatki o ponudniku in ostalih udeležencih. Ta del obrazca izpolni ponudnik, ki nastopa samostojno v svojem imenu oz. pooblaščeni predstavnik poslovodečega (vodilnega) ponudnika v imenu vseh udeležencev, če gre za skupni posel.</w:t>
      </w:r>
    </w:p>
    <w:p w14:paraId="2E9CD66B" w14:textId="77777777" w:rsidR="00417DBF" w:rsidRPr="0065763E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51DAA5F4" w14:textId="77777777" w:rsidR="00417DBF" w:rsidRPr="00984C28" w:rsidRDefault="00417DBF" w:rsidP="00417DBF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4C1D6EBC" w14:textId="77777777" w:rsidR="00417DBF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Drugo točko obrazca 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>
        <w:rPr>
          <w:rFonts w:ascii="Arial" w:hAnsi="Arial" w:cs="Arial"/>
          <w:bCs/>
          <w:szCs w:val="20"/>
        </w:rPr>
        <w:t xml:space="preserve"> izpolni/jo in podpiše/jo:</w:t>
      </w:r>
    </w:p>
    <w:p w14:paraId="202E0E1F" w14:textId="77777777" w:rsidR="00417DBF" w:rsidRPr="00984C28" w:rsidRDefault="00417DBF" w:rsidP="00417DBF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1E07D5A" w14:textId="77777777" w:rsidR="00417DBF" w:rsidRDefault="00417DBF" w:rsidP="00417DBF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.</w:t>
      </w:r>
    </w:p>
    <w:p w14:paraId="3C35A11D" w14:textId="77777777" w:rsidR="00417DBF" w:rsidRDefault="00417DBF" w:rsidP="00417DBF">
      <w:pPr>
        <w:suppressAutoHyphens w:val="0"/>
        <w:spacing w:line="260" w:lineRule="exact"/>
        <w:ind w:left="1434"/>
        <w:jc w:val="both"/>
        <w:rPr>
          <w:rFonts w:ascii="Arial" w:hAnsi="Arial" w:cs="Arial"/>
          <w:bCs/>
          <w:szCs w:val="20"/>
        </w:rPr>
      </w:pPr>
    </w:p>
    <w:p w14:paraId="7072B0F2" w14:textId="77777777" w:rsidR="00417DBF" w:rsidRPr="00BD0E95" w:rsidRDefault="00417DBF" w:rsidP="00417DBF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Reference</w:t>
      </w:r>
      <w:r w:rsidRPr="00BD0E95">
        <w:rPr>
          <w:rFonts w:ascii="Arial" w:hAnsi="Arial" w:cs="Arial"/>
          <w:b/>
          <w:szCs w:val="20"/>
        </w:rPr>
        <w:t xml:space="preserve">: </w:t>
      </w:r>
    </w:p>
    <w:p w14:paraId="7AFB24D4" w14:textId="26182A44" w:rsidR="00417DBF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Obrazec za dokazovanje tehnične in strokovne</w:t>
      </w:r>
      <w:r w:rsidRPr="00473A73">
        <w:rPr>
          <w:rFonts w:ascii="Arial" w:hAnsi="Arial" w:cs="Arial"/>
          <w:bCs/>
          <w:szCs w:val="20"/>
        </w:rPr>
        <w:t xml:space="preserve"> spos</w:t>
      </w:r>
      <w:r>
        <w:rPr>
          <w:rFonts w:ascii="Arial" w:hAnsi="Arial" w:cs="Arial"/>
          <w:bCs/>
          <w:szCs w:val="20"/>
        </w:rPr>
        <w:t xml:space="preserve">obnosti v skladu s točko 9.1.2. </w:t>
      </w:r>
      <w:r w:rsidRPr="00473A73">
        <w:rPr>
          <w:rFonts w:ascii="Arial" w:hAnsi="Arial" w:cs="Arial"/>
          <w:bCs/>
          <w:szCs w:val="20"/>
        </w:rPr>
        <w:t>ob</w:t>
      </w:r>
      <w:r>
        <w:rPr>
          <w:rFonts w:ascii="Arial" w:hAnsi="Arial" w:cs="Arial"/>
          <w:bCs/>
          <w:szCs w:val="20"/>
        </w:rPr>
        <w:t xml:space="preserve">razca N-1 "Navodila </w:t>
      </w:r>
      <w:r w:rsidR="00F554C7">
        <w:rPr>
          <w:rFonts w:ascii="Arial" w:hAnsi="Arial" w:cs="Arial"/>
          <w:bCs/>
          <w:szCs w:val="20"/>
        </w:rPr>
        <w:t>ponudnikom"</w:t>
      </w:r>
    </w:p>
    <w:p w14:paraId="0FC0CF08" w14:textId="77777777" w:rsidR="00BD0E95" w:rsidRDefault="00BD0E95" w:rsidP="003A0D6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2D31CAD" w14:textId="77777777" w:rsidR="00AF4E60" w:rsidRDefault="00F2508F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8001096" w14:textId="77777777" w:rsidR="00417DBF" w:rsidRPr="00984C28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25890829" w14:textId="77777777" w:rsidR="00F2508F" w:rsidRPr="00984C28" w:rsidRDefault="00E55804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Četrto</w:t>
      </w:r>
      <w:r w:rsidR="00F2508F" w:rsidRPr="00B84882">
        <w:rPr>
          <w:rFonts w:ascii="Arial" w:hAnsi="Arial" w:cs="Arial"/>
          <w:bCs/>
          <w:szCs w:val="20"/>
        </w:rPr>
        <w:t xml:space="preserve"> točko obrazca</w:t>
      </w:r>
      <w:r w:rsidR="00F2508F" w:rsidRPr="00984C28">
        <w:rPr>
          <w:rFonts w:ascii="Arial" w:hAnsi="Arial" w:cs="Arial"/>
          <w:bCs/>
          <w:szCs w:val="20"/>
        </w:rPr>
        <w:t xml:space="preserve"> 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150AD32E" w14:textId="77777777" w:rsidR="00F2508F" w:rsidRPr="00984C28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B544DB9" w14:textId="77777777" w:rsidR="0065763E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65763E">
        <w:rPr>
          <w:rFonts w:ascii="Arial" w:hAnsi="Arial" w:cs="Arial"/>
          <w:bCs/>
          <w:szCs w:val="20"/>
        </w:rPr>
        <w:t>;</w:t>
      </w:r>
    </w:p>
    <w:p w14:paraId="4C368D05" w14:textId="77777777" w:rsidR="003A0D6D" w:rsidRDefault="0065763E" w:rsidP="0065763E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 xml:space="preserve">v primeru nastopanja s </w:t>
      </w:r>
      <w:r w:rsidRPr="00944A84">
        <w:rPr>
          <w:rFonts w:ascii="Arial" w:hAnsi="Arial" w:cs="Arial"/>
          <w:bCs/>
          <w:szCs w:val="20"/>
        </w:rPr>
        <w:t>podizvajalci, ponudnik in podizvajalci vsak zase</w:t>
      </w:r>
    </w:p>
    <w:p w14:paraId="4494BEE0" w14:textId="41ECA442" w:rsidR="00A53339" w:rsidRDefault="00A5333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2E6656B0" w14:textId="2EEDBFE4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71E74BDE" w14:textId="5D955987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59889CD" w14:textId="2D2D005E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3273DB75" w14:textId="4B0D2666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5286F6D0" w14:textId="74DB48F4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1B8AAF68" w14:textId="1F5D6852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5D77D872" w14:textId="620B20FD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5FFD7009" w14:textId="51993C97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7EB64771" w14:textId="7641E386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58C27D1F" w14:textId="03138E96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2051BDAD" w14:textId="5965D8BF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3338F13A" w14:textId="3FF9029E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EE6497B" w14:textId="03FC1617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78E835E3" w14:textId="1B5CB11A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E02E9AB" w14:textId="5D1EA8AE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7C39FEF0" w14:textId="3196A632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7B729A16" w14:textId="641568A6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245C9EFE" w14:textId="3A755BC7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34EA661" w14:textId="5ECA31A1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0DDED7F7" w14:textId="3141BDA9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215BC89" w14:textId="726C4C11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3FAF1B91" w14:textId="0C10392C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656E05A1" w14:textId="52EABB18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12187AA9" w14:textId="6AF0732C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257F5BF7" w14:textId="675D9DFF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0D83386D" w14:textId="6F130D1D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8EAF663" w14:textId="77777777" w:rsidR="00422909" w:rsidRPr="000C5444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196B6A79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14:paraId="48E0684B" w14:textId="77777777" w:rsidR="0074059D" w:rsidRPr="00984C28" w:rsidRDefault="0074059D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640DD1E5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14:paraId="013A376E" w14:textId="77777777" w:rsidR="00635A46" w:rsidRPr="00984C28" w:rsidRDefault="00635A4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984C28" w14:paraId="2066E107" w14:textId="77777777" w:rsidTr="005D5BBF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316D2664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6A358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54437" w14:textId="77777777" w:rsidR="00F23839" w:rsidRPr="00984C28" w:rsidRDefault="005D5BB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14:paraId="57504891" w14:textId="77777777" w:rsidTr="005D5BBF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D3845D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3E89ADD1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DF016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F23839" w:rsidRPr="00984C28" w14:paraId="435E2C48" w14:textId="77777777" w:rsidTr="005D5BBF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FCD4F1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2781FB77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098DCDF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944A84" w:rsidRPr="00984C28" w14:paraId="69CE952A" w14:textId="77777777" w:rsidTr="005D5BBF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D594C2" w14:textId="77777777" w:rsidR="00944A84" w:rsidRPr="00984C28" w:rsidRDefault="0065763E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32B89EB5" w14:textId="77777777" w:rsidR="00944A84" w:rsidRPr="00984C28" w:rsidRDefault="00944A84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AD637D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353D55AF" w14:textId="77777777" w:rsidR="001079ED" w:rsidRDefault="00026527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944A84">
        <w:rPr>
          <w:rFonts w:ascii="Arial" w:hAnsi="Arial" w:cs="Arial"/>
          <w:i/>
          <w:sz w:val="18"/>
          <w:szCs w:val="18"/>
        </w:rPr>
        <w:t>po potrebi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0D0CE3DC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28E14C3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5FBF4C43" w14:textId="77777777" w:rsidR="001360A1" w:rsidRPr="00490408" w:rsidRDefault="001360A1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8DD94DC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14:paraId="77A492B0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7F9C50CF" w14:textId="77777777" w:rsidR="001C635F" w:rsidRPr="00532C21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2AD5248A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2571D177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E7880A" w14:textId="77777777" w:rsidR="001C635F" w:rsidRPr="00984C28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65AD388" w14:textId="77777777" w:rsidR="001C635F" w:rsidRPr="00984C28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154EB16A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D7988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AC0BD4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68582DCC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8EA7B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48224A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23B14AF3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E1DECD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2D2356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41FBE8B1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95024C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861C63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781AA943" w14:textId="77777777" w:rsidR="00407F1E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31DC5CD0" w14:textId="77777777" w:rsidR="0041244B" w:rsidRPr="00984C28" w:rsidRDefault="00407F1E" w:rsidP="000C5444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6DE15992" w14:textId="77777777" w:rsidR="00CE7874" w:rsidRPr="00984C28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14:paraId="79363736" w14:textId="77777777" w:rsidR="00CE7874" w:rsidRPr="00984C28" w:rsidRDefault="00CE7874" w:rsidP="000C5444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F11884" w14:textId="77777777" w:rsidR="001C635F" w:rsidRPr="00984C28" w:rsidRDefault="001C635F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14:paraId="4F464A35" w14:textId="77777777" w:rsidR="008573D1" w:rsidRPr="00984C28" w:rsidRDefault="008573D1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609AE300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5699AD5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2B51CD66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36A6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154DAD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14:paraId="255AE137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419D1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7C346FCA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02B1A31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73C9F22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32C26AC0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7EC3E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C2DAB30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0D347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2A5E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14:paraId="18E46BC6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2290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CDD9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C80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5EEE30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5E5591" w:rsidRPr="00984C28" w14:paraId="68F3F7C2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5796" w14:textId="77777777" w:rsidR="00F73BE9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4AB7C200" w14:textId="77777777" w:rsidR="005E5591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A4FCC" w14:textId="77777777" w:rsidR="005E5591" w:rsidRPr="00984C28" w:rsidRDefault="00031742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D7A3E">
              <w:rPr>
                <w:rFonts w:ascii="Arial" w:hAnsi="Arial" w:cs="Arial"/>
                <w:bCs/>
                <w:szCs w:val="20"/>
              </w:rPr>
            </w:r>
            <w:r w:rsidR="008D7A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D7A3E">
              <w:rPr>
                <w:rFonts w:ascii="Arial" w:hAnsi="Arial" w:cs="Arial"/>
                <w:bCs/>
                <w:szCs w:val="20"/>
              </w:rPr>
            </w:r>
            <w:r w:rsidR="008D7A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7274C595" w14:textId="77777777" w:rsidR="001C635F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4CCEBDB" w14:textId="77777777" w:rsidR="0065763E" w:rsidRPr="00984C28" w:rsidRDefault="0065763E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480D473" w14:textId="77777777" w:rsidR="0065763E" w:rsidRPr="00B92961" w:rsidRDefault="0065763E" w:rsidP="0065763E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B92961">
        <w:rPr>
          <w:rFonts w:ascii="Arial" w:hAnsi="Arial" w:cs="Arial"/>
          <w:b/>
          <w:bCs/>
          <w:color w:val="000000"/>
          <w:szCs w:val="20"/>
        </w:rPr>
        <w:t>2. 2. NASTOPANJE S PODIZVAJALCI</w:t>
      </w:r>
    </w:p>
    <w:p w14:paraId="1D6319D8" w14:textId="77777777" w:rsidR="0065763E" w:rsidRPr="005B15A1" w:rsidRDefault="0065763E" w:rsidP="0065763E">
      <w:pPr>
        <w:suppressAutoHyphens w:val="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DE333AE" w14:textId="77777777" w:rsidR="0065763E" w:rsidRPr="001C4310" w:rsidRDefault="0065763E" w:rsidP="0065763E">
      <w:pPr>
        <w:suppressAutoHyphens w:val="0"/>
        <w:spacing w:after="120"/>
        <w:rPr>
          <w:rFonts w:ascii="Arial" w:hAnsi="Arial" w:cs="Arial"/>
          <w:szCs w:val="20"/>
        </w:rPr>
      </w:pPr>
      <w:r w:rsidRPr="001C4310">
        <w:rPr>
          <w:rFonts w:ascii="Arial" w:hAnsi="Arial" w:cs="Arial"/>
          <w:szCs w:val="20"/>
        </w:rPr>
        <w:t xml:space="preserve">Ponudnik nastopa s podizvajalci </w:t>
      </w:r>
      <w:r w:rsidRPr="001C4310">
        <w:rPr>
          <w:rFonts w:ascii="Arial" w:hAnsi="Arial" w:cs="Arial"/>
          <w:i/>
          <w:szCs w:val="20"/>
        </w:rPr>
        <w:t>(izberite ustrezen odgovor)</w:t>
      </w:r>
      <w:r w:rsidRPr="001C4310">
        <w:rPr>
          <w:rFonts w:ascii="Arial" w:hAnsi="Arial" w:cs="Arial"/>
          <w:szCs w:val="20"/>
        </w:rPr>
        <w:t>:</w:t>
      </w:r>
    </w:p>
    <w:p w14:paraId="10428D9B" w14:textId="77777777" w:rsidR="0065763E" w:rsidRPr="001C4310" w:rsidRDefault="0065763E" w:rsidP="0065763E">
      <w:pPr>
        <w:suppressAutoHyphens w:val="0"/>
        <w:rPr>
          <w:rFonts w:ascii="Arial" w:hAnsi="Arial" w:cs="Arial"/>
          <w:b/>
          <w:szCs w:val="20"/>
        </w:rPr>
      </w:pPr>
      <w:r w:rsidRPr="001C4310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C4310">
        <w:rPr>
          <w:rFonts w:ascii="Arial" w:hAnsi="Arial" w:cs="Arial"/>
          <w:szCs w:val="20"/>
        </w:rPr>
        <w:instrText xml:space="preserve"> FORMCHECKBOX </w:instrText>
      </w:r>
      <w:r w:rsidR="008D7A3E">
        <w:rPr>
          <w:rFonts w:ascii="Arial" w:hAnsi="Arial" w:cs="Arial"/>
          <w:bCs/>
          <w:szCs w:val="20"/>
        </w:rPr>
      </w:r>
      <w:r w:rsidR="008D7A3E">
        <w:rPr>
          <w:rFonts w:ascii="Arial" w:hAnsi="Arial" w:cs="Arial"/>
          <w:bCs/>
          <w:szCs w:val="20"/>
        </w:rPr>
        <w:fldChar w:fldCharType="separate"/>
      </w:r>
      <w:r w:rsidRPr="001C4310">
        <w:rPr>
          <w:rFonts w:ascii="Arial" w:hAnsi="Arial" w:cs="Arial"/>
          <w:bCs/>
          <w:szCs w:val="20"/>
        </w:rPr>
        <w:fldChar w:fldCharType="end"/>
      </w:r>
      <w:r w:rsidRPr="001C4310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1C4310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1C4310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1C4310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1C4310">
        <w:rPr>
          <w:rFonts w:ascii="Arial" w:hAnsi="Arial" w:cs="Arial"/>
          <w:szCs w:val="20"/>
        </w:rPr>
        <w:instrText xml:space="preserve"> FORMCHECKBOX </w:instrText>
      </w:r>
      <w:r w:rsidR="008D7A3E">
        <w:rPr>
          <w:rFonts w:ascii="Arial" w:hAnsi="Arial" w:cs="Arial"/>
          <w:bCs/>
          <w:szCs w:val="20"/>
        </w:rPr>
      </w:r>
      <w:r w:rsidR="008D7A3E">
        <w:rPr>
          <w:rFonts w:ascii="Arial" w:hAnsi="Arial" w:cs="Arial"/>
          <w:bCs/>
          <w:szCs w:val="20"/>
        </w:rPr>
        <w:fldChar w:fldCharType="separate"/>
      </w:r>
      <w:r w:rsidRPr="001C4310">
        <w:rPr>
          <w:rFonts w:ascii="Arial" w:hAnsi="Arial" w:cs="Arial"/>
          <w:bCs/>
          <w:szCs w:val="20"/>
        </w:rPr>
        <w:fldChar w:fldCharType="end"/>
      </w:r>
      <w:r w:rsidRPr="001C4310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643F1C4B" w14:textId="77777777" w:rsidR="0065763E" w:rsidRPr="005B15A1" w:rsidRDefault="0065763E" w:rsidP="0065763E">
      <w:pPr>
        <w:suppressAutoHyphens w:val="0"/>
        <w:jc w:val="both"/>
        <w:rPr>
          <w:rFonts w:ascii="Arial" w:hAnsi="Arial" w:cs="Arial"/>
          <w:b/>
          <w:bCs/>
          <w:szCs w:val="20"/>
          <w:highlight w:val="yellow"/>
        </w:rPr>
      </w:pPr>
    </w:p>
    <w:p w14:paraId="642D50CC" w14:textId="77777777" w:rsidR="00174580" w:rsidRDefault="00174580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9817D00" w14:textId="77777777" w:rsidR="0065763E" w:rsidRPr="00174580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  <w:r w:rsidRPr="00174580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55723A">
        <w:rPr>
          <w:rFonts w:ascii="Arial" w:hAnsi="Arial" w:cs="Arial"/>
          <w:szCs w:val="20"/>
        </w:rPr>
        <w:t>izvajalcev predložiti izpolnjen</w:t>
      </w:r>
      <w:r w:rsidRPr="00174580">
        <w:rPr>
          <w:rFonts w:ascii="Arial" w:hAnsi="Arial" w:cs="Arial"/>
          <w:szCs w:val="20"/>
        </w:rPr>
        <w:t xml:space="preserve"> </w:t>
      </w:r>
      <w:r w:rsidRPr="00174580">
        <w:rPr>
          <w:rFonts w:ascii="Arial" w:hAnsi="Arial" w:cs="Arial"/>
          <w:b/>
          <w:szCs w:val="20"/>
        </w:rPr>
        <w:t>obrazec P-6 »</w:t>
      </w:r>
      <w:r w:rsidRPr="00174580">
        <w:rPr>
          <w:rFonts w:ascii="Arial" w:hAnsi="Arial" w:cs="Arial"/>
          <w:b/>
          <w:color w:val="000000"/>
          <w:szCs w:val="20"/>
        </w:rPr>
        <w:t>Podatki o podizvajalcih</w:t>
      </w:r>
      <w:r w:rsidRPr="00174580">
        <w:rPr>
          <w:rFonts w:ascii="Arial" w:hAnsi="Arial" w:cs="Arial"/>
          <w:b/>
          <w:szCs w:val="20"/>
        </w:rPr>
        <w:t>«</w:t>
      </w:r>
      <w:r w:rsidRPr="00174580">
        <w:rPr>
          <w:rFonts w:ascii="Arial" w:hAnsi="Arial" w:cs="Arial"/>
          <w:szCs w:val="20"/>
        </w:rPr>
        <w:t>, v katerega mora navesti vse zahtevane podatke.</w:t>
      </w:r>
    </w:p>
    <w:p w14:paraId="37A52924" w14:textId="77777777" w:rsidR="0065763E" w:rsidRPr="00174580" w:rsidRDefault="0065763E" w:rsidP="0065763E">
      <w:pPr>
        <w:suppressAutoHyphens w:val="0"/>
        <w:jc w:val="both"/>
        <w:rPr>
          <w:rFonts w:ascii="Arial" w:hAnsi="Arial" w:cs="Arial"/>
          <w:bCs/>
          <w:szCs w:val="20"/>
        </w:rPr>
      </w:pPr>
    </w:p>
    <w:p w14:paraId="56281023" w14:textId="77777777" w:rsidR="0065763E" w:rsidRPr="00174580" w:rsidRDefault="0065763E" w:rsidP="0065763E">
      <w:pPr>
        <w:suppressAutoHyphens w:val="0"/>
        <w:jc w:val="both"/>
        <w:rPr>
          <w:rFonts w:ascii="Arial" w:hAnsi="Arial" w:cs="Arial"/>
          <w:bCs/>
          <w:szCs w:val="20"/>
        </w:rPr>
      </w:pPr>
      <w:r w:rsidRPr="00174580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55723A">
        <w:rPr>
          <w:rFonts w:ascii="Arial" w:hAnsi="Arial" w:cs="Arial"/>
          <w:bCs/>
          <w:szCs w:val="20"/>
        </w:rPr>
        <w:t>v ponudbi predložiti izpolnjeno</w:t>
      </w:r>
      <w:r w:rsidRPr="00174580">
        <w:rPr>
          <w:rFonts w:ascii="Arial" w:hAnsi="Arial" w:cs="Arial"/>
          <w:bCs/>
          <w:szCs w:val="20"/>
        </w:rPr>
        <w:t xml:space="preserve"> Soglasje podizvajalca pod točko 2. v obrazcu P-6 </w:t>
      </w:r>
      <w:r w:rsidRPr="00174580">
        <w:rPr>
          <w:rFonts w:ascii="Arial" w:hAnsi="Arial" w:cs="Arial"/>
          <w:szCs w:val="20"/>
        </w:rPr>
        <w:t>»</w:t>
      </w:r>
      <w:r w:rsidRPr="00174580">
        <w:rPr>
          <w:rFonts w:ascii="Arial" w:hAnsi="Arial" w:cs="Arial"/>
          <w:color w:val="000000"/>
          <w:szCs w:val="20"/>
        </w:rPr>
        <w:t>Podatki o podizvajalcih</w:t>
      </w:r>
      <w:r w:rsidRPr="00174580">
        <w:rPr>
          <w:rFonts w:ascii="Arial" w:hAnsi="Arial" w:cs="Arial"/>
          <w:szCs w:val="20"/>
        </w:rPr>
        <w:t>«</w:t>
      </w:r>
      <w:r w:rsidRPr="00174580">
        <w:rPr>
          <w:rFonts w:ascii="Arial" w:hAnsi="Arial" w:cs="Arial"/>
          <w:bCs/>
          <w:szCs w:val="20"/>
        </w:rPr>
        <w:t>.</w:t>
      </w:r>
    </w:p>
    <w:p w14:paraId="59FFE22F" w14:textId="77777777" w:rsidR="0065763E" w:rsidRPr="00174580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8950C40" w14:textId="77777777" w:rsidR="0065763E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  <w:r w:rsidRPr="00174580">
        <w:rPr>
          <w:rFonts w:ascii="Arial" w:hAnsi="Arial" w:cs="Arial"/>
          <w:szCs w:val="20"/>
        </w:rPr>
        <w:t>Ponudniku oz. udeležencu v skupnem poslu, ki nastopa brez podizvajalcev, ni potrebno predložiti obrazca P-6 »</w:t>
      </w:r>
      <w:r w:rsidRPr="00174580">
        <w:rPr>
          <w:rFonts w:ascii="Arial" w:hAnsi="Arial" w:cs="Arial"/>
          <w:color w:val="000000"/>
          <w:szCs w:val="20"/>
        </w:rPr>
        <w:t>Podatki o podizvajalcih</w:t>
      </w:r>
      <w:r w:rsidRPr="00174580">
        <w:rPr>
          <w:rFonts w:ascii="Arial" w:hAnsi="Arial" w:cs="Arial"/>
          <w:szCs w:val="20"/>
        </w:rPr>
        <w:t>«.</w:t>
      </w:r>
    </w:p>
    <w:p w14:paraId="1903D1AA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28F152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62ACA44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29E516B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7EA650FB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D7DA897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68B988FC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0C92D79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0E2537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75A82A1B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F644B0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559EA002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16D5879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1AE7FB71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50A5DD97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632C4E6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64B85344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E5F3BE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76892151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5D026ED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1D720760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A91A6F9" w14:textId="77777777" w:rsidR="008247AE" w:rsidRPr="00BA53CC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0BF61AC" w14:textId="77777777" w:rsidR="0041244B" w:rsidRDefault="0041244B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912B456" w14:textId="2B4722AF" w:rsidR="008247AE" w:rsidRPr="00F7711B" w:rsidRDefault="008247AE" w:rsidP="008247AE">
      <w:pPr>
        <w:suppressAutoHyphens w:val="0"/>
        <w:rPr>
          <w:rFonts w:ascii="Arial" w:hAnsi="Arial" w:cs="Arial"/>
          <w:b/>
          <w:bCs/>
          <w:szCs w:val="20"/>
        </w:rPr>
      </w:pPr>
      <w:r w:rsidRPr="00F7711B">
        <w:rPr>
          <w:rFonts w:ascii="Arial" w:hAnsi="Arial" w:cs="Arial"/>
          <w:b/>
          <w:bCs/>
          <w:color w:val="000000"/>
          <w:szCs w:val="20"/>
        </w:rPr>
        <w:lastRenderedPageBreak/>
        <w:t xml:space="preserve">3. </w:t>
      </w:r>
      <w:r>
        <w:rPr>
          <w:rFonts w:ascii="Arial" w:hAnsi="Arial" w:cs="Arial"/>
          <w:b/>
          <w:bCs/>
          <w:szCs w:val="20"/>
        </w:rPr>
        <w:t xml:space="preserve">REFERENCE </w:t>
      </w:r>
    </w:p>
    <w:p w14:paraId="6D9D3190" w14:textId="77777777" w:rsidR="008247AE" w:rsidRPr="002E2682" w:rsidRDefault="008247AE" w:rsidP="008247AE">
      <w:pPr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7098"/>
      </w:tblGrid>
      <w:tr w:rsidR="008247AE" w:rsidRPr="002E2682" w14:paraId="08894956" w14:textId="77777777" w:rsidTr="00B2490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6350" w14:textId="77777777" w:rsidR="008247AE" w:rsidRPr="002E2682" w:rsidRDefault="008247AE" w:rsidP="00B24909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D399" w14:textId="77777777" w:rsidR="008247AE" w:rsidRPr="002E2682" w:rsidRDefault="008247AE" w:rsidP="00B24909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REPUBLIKA SLOVENIJA</w:t>
            </w:r>
          </w:p>
          <w:p w14:paraId="3A135EC3" w14:textId="45F1FA97" w:rsidR="008247AE" w:rsidRPr="002E2682" w:rsidRDefault="008247AE" w:rsidP="00B24909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 xml:space="preserve">Ministrstvo za zunanje </w:t>
            </w:r>
            <w:r w:rsidR="00B22ED7">
              <w:rPr>
                <w:rFonts w:ascii="Arial" w:hAnsi="Arial" w:cs="Arial"/>
                <w:szCs w:val="20"/>
              </w:rPr>
              <w:t xml:space="preserve">in evropske </w:t>
            </w:r>
            <w:r w:rsidRPr="002E2682">
              <w:rPr>
                <w:rFonts w:ascii="Arial" w:hAnsi="Arial" w:cs="Arial"/>
                <w:szCs w:val="20"/>
              </w:rPr>
              <w:t>zadeve</w:t>
            </w:r>
          </w:p>
          <w:p w14:paraId="142731F0" w14:textId="77777777" w:rsidR="008247AE" w:rsidRPr="002E2682" w:rsidRDefault="008247AE" w:rsidP="00B24909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Prešernova cesta 25</w:t>
            </w:r>
          </w:p>
          <w:p w14:paraId="3EB38886" w14:textId="77777777" w:rsidR="008247AE" w:rsidRPr="002E2682" w:rsidRDefault="008247AE" w:rsidP="00B24909">
            <w:pPr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8247AE" w:rsidRPr="002E2682" w14:paraId="139BB084" w14:textId="77777777" w:rsidTr="00B2490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14C1" w14:textId="77777777" w:rsidR="008247AE" w:rsidRPr="002E2682" w:rsidRDefault="008247AE" w:rsidP="00B24909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Oznaka</w:t>
            </w:r>
            <w:r>
              <w:rPr>
                <w:rFonts w:ascii="Arial" w:hAnsi="Arial" w:cs="Arial"/>
                <w:sz w:val="20"/>
                <w:szCs w:val="20"/>
              </w:rPr>
              <w:t xml:space="preserve">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DF8B" w14:textId="77777777" w:rsidR="008247AE" w:rsidRPr="002E2682" w:rsidRDefault="008247AE" w:rsidP="00B24909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032/22</w:t>
            </w:r>
            <w:r w:rsidRPr="002E2682">
              <w:rPr>
                <w:rFonts w:ascii="Arial" w:hAnsi="Arial" w:cs="Arial"/>
                <w:color w:val="000000"/>
                <w:szCs w:val="20"/>
              </w:rPr>
              <w:t xml:space="preserve"> JN MZZ</w:t>
            </w:r>
          </w:p>
        </w:tc>
      </w:tr>
      <w:tr w:rsidR="008247AE" w:rsidRPr="002E2682" w14:paraId="685D700C" w14:textId="77777777" w:rsidTr="00B2490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6356" w14:textId="77777777" w:rsidR="008247AE" w:rsidRPr="002E2682" w:rsidRDefault="008247AE" w:rsidP="00B24909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BA99" w14:textId="77777777" w:rsidR="008247AE" w:rsidRPr="002E2682" w:rsidRDefault="008247AE" w:rsidP="00B24909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B039DF">
              <w:rPr>
                <w:b/>
              </w:rPr>
              <w:t xml:space="preserve">Vzdrževanje aplikacije Skupnega zajemnega mesta </w:t>
            </w:r>
            <w:r w:rsidRPr="00E66A0B">
              <w:rPr>
                <w:b/>
              </w:rPr>
              <w:t>za 36 mesecev</w:t>
            </w:r>
          </w:p>
        </w:tc>
      </w:tr>
    </w:tbl>
    <w:p w14:paraId="63A06EEC" w14:textId="24210BFE" w:rsidR="008247AE" w:rsidRDefault="008247AE" w:rsidP="008247AE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2D5D0D6" w14:textId="77777777" w:rsidR="00F554C7" w:rsidRPr="002E2682" w:rsidRDefault="00F554C7" w:rsidP="008247AE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1CCC4986" w14:textId="77777777" w:rsidR="008247AE" w:rsidRDefault="008247AE" w:rsidP="008247AE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>
        <w:rPr>
          <w:rFonts w:ascii="Arial" w:hAnsi="Arial" w:cs="Arial"/>
          <w:bCs/>
          <w:szCs w:val="20"/>
        </w:rPr>
        <w:t xml:space="preserve"> z navedbo katerih dokazujejo </w:t>
      </w:r>
      <w:r w:rsidRPr="009F3791">
        <w:rPr>
          <w:rFonts w:ascii="Arial" w:hAnsi="Arial" w:cs="Arial"/>
          <w:bCs/>
          <w:szCs w:val="20"/>
        </w:rPr>
        <w:t>izpolnjevanje pogoja</w:t>
      </w:r>
      <w:r w:rsidRPr="009F3791">
        <w:rPr>
          <w:rFonts w:ascii="Arial" w:hAnsi="Arial" w:cs="Arial"/>
          <w:szCs w:val="20"/>
        </w:rPr>
        <w:t xml:space="preserve"> iz točke </w:t>
      </w:r>
      <w:r>
        <w:rPr>
          <w:rFonts w:ascii="Arial" w:hAnsi="Arial" w:cs="Arial"/>
          <w:szCs w:val="20"/>
        </w:rPr>
        <w:t xml:space="preserve">9.1.2. </w:t>
      </w:r>
      <w:r w:rsidRPr="009F3791">
        <w:rPr>
          <w:rFonts w:ascii="Arial" w:hAnsi="Arial" w:cs="Arial"/>
          <w:szCs w:val="20"/>
        </w:rPr>
        <w:t>obrazca N-1 "Navodila ponudnikom".</w:t>
      </w:r>
      <w:r w:rsidRPr="009F3791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14:paraId="642D61D5" w14:textId="4908A658" w:rsidR="008247AE" w:rsidRDefault="008247AE" w:rsidP="008247AE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BE25D0D" w14:textId="77777777" w:rsidR="00422909" w:rsidRPr="002E2682" w:rsidRDefault="00422909" w:rsidP="008247AE">
      <w:pPr>
        <w:keepNext/>
        <w:keepLines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5103"/>
      </w:tblGrid>
      <w:tr w:rsidR="008247AE" w:rsidRPr="002E2682" w14:paraId="2C1ED31B" w14:textId="77777777" w:rsidTr="00B24909">
        <w:tc>
          <w:tcPr>
            <w:tcW w:w="9639" w:type="dxa"/>
            <w:gridSpan w:val="3"/>
            <w:shd w:val="clear" w:color="auto" w:fill="auto"/>
            <w:vAlign w:val="center"/>
          </w:tcPr>
          <w:p w14:paraId="3C0F2582" w14:textId="77777777" w:rsidR="008247AE" w:rsidRPr="002E2682" w:rsidRDefault="008247AE" w:rsidP="00B24909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</w:tc>
      </w:tr>
      <w:tr w:rsidR="008247AE" w:rsidRPr="002E2682" w14:paraId="0765E538" w14:textId="77777777" w:rsidTr="00B249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7559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9632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3DBD347F" w14:textId="77777777" w:rsidTr="00B249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3BC8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4876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14:paraId="16B1CAC9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148F7A15" w14:textId="77777777" w:rsidTr="00B24909">
        <w:trPr>
          <w:trHeight w:val="34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BDD0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8797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67EF58A5" w14:textId="77777777" w:rsidTr="00B2490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4361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D294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12615EB1" w14:textId="77777777" w:rsidTr="00B2490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ACD2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04D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5FA57EE6" w14:textId="77777777" w:rsidTr="00B24909">
        <w:trPr>
          <w:trHeight w:val="117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F591" w14:textId="4FFB67DE" w:rsidR="00820BB6" w:rsidRDefault="00820BB6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ACC7CE5" w14:textId="36FE79C7" w:rsidR="00B065EB" w:rsidRDefault="00B065EB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5B92A0FB" w14:textId="12347E80" w:rsidR="00B065EB" w:rsidRDefault="00B065EB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02E5BEFC" w14:textId="77777777" w:rsidR="00B065EB" w:rsidRDefault="00B065EB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F56DB73" w14:textId="2C347E14" w:rsidR="008247AE" w:rsidRDefault="008247AE" w:rsidP="00B24909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posla </w:t>
            </w:r>
            <w:r w:rsidR="00820BB6">
              <w:rPr>
                <w:rFonts w:ascii="Arial" w:hAnsi="Arial" w:cs="Arial"/>
                <w:b/>
                <w:bCs/>
                <w:szCs w:val="20"/>
              </w:rPr>
              <w:t xml:space="preserve">oz. ustrezne zaposlitve </w:t>
            </w: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iz katerega je razvidno izpolnjevanje pogoja </w:t>
            </w:r>
            <w:r w:rsidRPr="008048CD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  <w:p w14:paraId="4B49C983" w14:textId="77777777" w:rsidR="00820BB6" w:rsidRDefault="00820BB6" w:rsidP="00B24909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  <w:p w14:paraId="1CBBDA5A" w14:textId="77777777" w:rsidR="00820BB6" w:rsidRDefault="00820BB6" w:rsidP="00B24909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  <w:p w14:paraId="5B3872B4" w14:textId="77777777" w:rsidR="00820BB6" w:rsidRDefault="00820BB6" w:rsidP="00B24909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  <w:p w14:paraId="3C7A5FED" w14:textId="2B4D9ACD" w:rsidR="00820BB6" w:rsidRPr="002E2682" w:rsidRDefault="00820BB6" w:rsidP="00B24909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6B5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6EE2B129" w14:textId="77777777" w:rsidTr="00B24909">
        <w:trPr>
          <w:trHeight w:val="37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3577" w14:textId="77777777" w:rsidR="008247AE" w:rsidRPr="001C5287" w:rsidRDefault="008247AE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0460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44C783DC" w14:textId="77777777" w:rsidTr="00B2490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6D61" w14:textId="77777777" w:rsidR="008247AE" w:rsidRPr="002E2682" w:rsidRDefault="008247AE" w:rsidP="00B24909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2E7" w14:textId="77777777" w:rsidR="008247AE" w:rsidRPr="002E2682" w:rsidRDefault="008247AE" w:rsidP="00B24909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</w:p>
          <w:p w14:paraId="69488864" w14:textId="77777777" w:rsidR="008247AE" w:rsidRPr="002E2682" w:rsidRDefault="008247AE" w:rsidP="00B24909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</w:p>
          <w:p w14:paraId="1EA54151" w14:textId="77777777" w:rsidR="008247AE" w:rsidRPr="002E2682" w:rsidRDefault="008247AE" w:rsidP="00B24909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</w:p>
        </w:tc>
      </w:tr>
    </w:tbl>
    <w:p w14:paraId="0F2B1526" w14:textId="7E6A2CC0" w:rsidR="00F554C7" w:rsidRDefault="00F554C7" w:rsidP="008247AE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3D161131" w14:textId="77777777" w:rsidR="00F554C7" w:rsidRDefault="00F554C7" w:rsidP="008247AE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24BFEAB5" w14:textId="77777777" w:rsidR="008247AE" w:rsidRPr="002E2682" w:rsidRDefault="008247AE" w:rsidP="008247AE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719BD8F9" w14:textId="77777777" w:rsidR="008247AE" w:rsidRPr="002E2682" w:rsidRDefault="008247AE" w:rsidP="008247AE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02DFC3A5" w14:textId="77777777" w:rsidR="008247AE" w:rsidRPr="002E2682" w:rsidRDefault="008247AE" w:rsidP="008247AE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>Podpisnik v imenu udeleženca:</w:t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>V/na ____________________, dne _________</w:t>
      </w:r>
    </w:p>
    <w:p w14:paraId="5D6135BB" w14:textId="77777777" w:rsidR="008247AE" w:rsidRPr="002E2682" w:rsidRDefault="008247AE" w:rsidP="008247AE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Ime in priimek: __________________________</w:t>
      </w:r>
    </w:p>
    <w:p w14:paraId="755727E4" w14:textId="77777777" w:rsidR="005E4017" w:rsidRPr="008247AE" w:rsidRDefault="008247AE" w:rsidP="008247AE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Podpis:</w:t>
      </w:r>
      <w:r>
        <w:rPr>
          <w:rFonts w:ascii="Arial" w:hAnsi="Arial" w:cs="Arial"/>
          <w:bCs/>
          <w:color w:val="000000"/>
          <w:szCs w:val="20"/>
        </w:rPr>
        <w:tab/>
        <w:t>________________________________</w:t>
      </w:r>
      <w:r w:rsidR="002E2682">
        <w:rPr>
          <w:rFonts w:ascii="Arial" w:hAnsi="Arial" w:cs="Arial"/>
          <w:b/>
          <w:bCs/>
          <w:szCs w:val="20"/>
        </w:rPr>
        <w:br w:type="page"/>
      </w:r>
    </w:p>
    <w:p w14:paraId="2BA24852" w14:textId="77777777" w:rsidR="00FC403A" w:rsidRPr="00984C28" w:rsidRDefault="00371CD3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lastRenderedPageBreak/>
        <w:t>3</w:t>
      </w:r>
      <w:r w:rsidR="00FC403A" w:rsidRPr="00984C28">
        <w:rPr>
          <w:rFonts w:ascii="Arial" w:hAnsi="Arial" w:cs="Arial"/>
          <w:b/>
          <w:bCs/>
          <w:szCs w:val="20"/>
        </w:rPr>
        <w:t>. IZJAVA</w:t>
      </w:r>
    </w:p>
    <w:p w14:paraId="0BBD3A40" w14:textId="77777777" w:rsidR="00FC403A" w:rsidRPr="00984C28" w:rsidRDefault="00FC403A" w:rsidP="000C5444">
      <w:pPr>
        <w:suppressAutoHyphens w:val="0"/>
        <w:spacing w:line="260" w:lineRule="exact"/>
        <w:ind w:left="1080"/>
        <w:rPr>
          <w:rFonts w:ascii="Arial" w:hAnsi="Arial" w:cs="Arial"/>
          <w:b/>
          <w:bCs/>
          <w:szCs w:val="20"/>
        </w:rPr>
      </w:pPr>
    </w:p>
    <w:p w14:paraId="75704F29" w14:textId="77777777" w:rsidR="00890D3C" w:rsidRDefault="00890D3C" w:rsidP="000C544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099D4A6" w14:textId="77777777" w:rsidR="00811EE7" w:rsidRPr="004174E6" w:rsidRDefault="00FC403A" w:rsidP="000C544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S podpisom te izjave pooblaščen predstavnik </w:t>
      </w:r>
      <w:r w:rsidR="00F2508F" w:rsidRPr="00F06E24">
        <w:rPr>
          <w:rFonts w:ascii="Arial" w:hAnsi="Arial" w:cs="Arial"/>
          <w:bCs/>
          <w:i/>
          <w:szCs w:val="20"/>
        </w:rPr>
        <w:t>(ime in priimek</w:t>
      </w:r>
      <w:r w:rsidR="00F2508F" w:rsidRPr="00984C28">
        <w:rPr>
          <w:rFonts w:ascii="Arial" w:hAnsi="Arial" w:cs="Arial"/>
          <w:bCs/>
          <w:szCs w:val="20"/>
        </w:rPr>
        <w:t xml:space="preserve">) </w:t>
      </w:r>
      <w:r w:rsidRPr="00984C28">
        <w:rPr>
          <w:rFonts w:ascii="Arial" w:hAnsi="Arial" w:cs="Arial"/>
          <w:bCs/>
          <w:szCs w:val="20"/>
        </w:rPr>
        <w:t>__________________________</w:t>
      </w:r>
      <w:r w:rsidR="00F2508F" w:rsidRPr="00984C28">
        <w:rPr>
          <w:rFonts w:ascii="Arial" w:hAnsi="Arial" w:cs="Arial"/>
          <w:bCs/>
          <w:szCs w:val="20"/>
        </w:rPr>
        <w:t>__</w:t>
      </w:r>
      <w:r w:rsidRPr="00984C28">
        <w:rPr>
          <w:rFonts w:ascii="Arial" w:hAnsi="Arial" w:cs="Arial"/>
          <w:bCs/>
          <w:szCs w:val="20"/>
        </w:rPr>
        <w:t xml:space="preserve"> ponudnika</w:t>
      </w:r>
      <w:r w:rsidR="00F2508F" w:rsidRPr="00984C28">
        <w:rPr>
          <w:rFonts w:ascii="Arial" w:hAnsi="Arial" w:cs="Arial"/>
          <w:bCs/>
          <w:szCs w:val="20"/>
        </w:rPr>
        <w:t xml:space="preserve"> (</w:t>
      </w:r>
      <w:r w:rsidR="00F2508F" w:rsidRPr="00F06E24">
        <w:rPr>
          <w:rFonts w:ascii="Arial" w:hAnsi="Arial" w:cs="Arial"/>
          <w:bCs/>
          <w:i/>
          <w:szCs w:val="20"/>
        </w:rPr>
        <w:t>naziv</w:t>
      </w:r>
      <w:r w:rsidR="00F2508F" w:rsidRPr="00984C28">
        <w:rPr>
          <w:rFonts w:ascii="Arial" w:hAnsi="Arial" w:cs="Arial"/>
          <w:bCs/>
          <w:szCs w:val="20"/>
        </w:rPr>
        <w:t>)</w:t>
      </w:r>
      <w:r w:rsidRPr="00984C28">
        <w:rPr>
          <w:rFonts w:ascii="Arial" w:hAnsi="Arial" w:cs="Arial"/>
          <w:bCs/>
          <w:szCs w:val="20"/>
        </w:rPr>
        <w:t xml:space="preserve"> ______________________________</w:t>
      </w:r>
      <w:r w:rsidR="00F2508F" w:rsidRPr="00984C28">
        <w:rPr>
          <w:rFonts w:ascii="Arial" w:hAnsi="Arial" w:cs="Arial"/>
          <w:bCs/>
          <w:szCs w:val="20"/>
        </w:rPr>
        <w:t>__________</w:t>
      </w:r>
      <w:r w:rsidRPr="00984C28">
        <w:rPr>
          <w:rFonts w:ascii="Arial" w:hAnsi="Arial" w:cs="Arial"/>
          <w:bCs/>
          <w:szCs w:val="20"/>
        </w:rPr>
        <w:t xml:space="preserve"> 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587FCEC7" w14:textId="77777777" w:rsidR="00487C00" w:rsidRPr="00984C28" w:rsidRDefault="00487C00" w:rsidP="00D61335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</w:t>
      </w:r>
      <w:r w:rsidR="00D61335" w:rsidRPr="00D61335">
        <w:rPr>
          <w:rFonts w:ascii="Arial" w:hAnsi="Arial" w:cs="Arial"/>
          <w:szCs w:val="20"/>
        </w:rPr>
        <w:t>Uradni list RS, št. 91/15, 14/18, 121/21, 10/22, 74/22 – odl. US in 100/22 - ZNUZSZS</w:t>
      </w:r>
      <w:r w:rsidRPr="00984C28">
        <w:rPr>
          <w:rFonts w:ascii="Arial" w:hAnsi="Arial" w:cs="Arial"/>
          <w:szCs w:val="20"/>
        </w:rPr>
        <w:t>)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predmet </w:t>
      </w:r>
      <w:r w:rsidR="004174E6">
        <w:rPr>
          <w:rFonts w:ascii="Arial" w:hAnsi="Arial" w:cs="Arial"/>
          <w:szCs w:val="20"/>
        </w:rPr>
        <w:t>je</w:t>
      </w:r>
      <w:r w:rsidR="003E1E2F">
        <w:rPr>
          <w:rFonts w:ascii="Arial" w:hAnsi="Arial" w:cs="Arial"/>
          <w:szCs w:val="20"/>
        </w:rPr>
        <w:t xml:space="preserve"> </w:t>
      </w:r>
      <w:r w:rsidR="00D61335" w:rsidRPr="00D61335">
        <w:rPr>
          <w:rFonts w:ascii="Arial" w:hAnsi="Arial" w:cs="Arial"/>
          <w:szCs w:val="20"/>
        </w:rPr>
        <w:t xml:space="preserve">Vzdrževanje aplikacije Skupnega zajemnega mesta za </w:t>
      </w:r>
      <w:r w:rsidR="00D61335" w:rsidRPr="00E66A0B">
        <w:rPr>
          <w:rFonts w:ascii="Arial" w:hAnsi="Arial" w:cs="Arial"/>
          <w:szCs w:val="20"/>
        </w:rPr>
        <w:t>36 mesecev</w:t>
      </w:r>
      <w:r w:rsidRPr="00E66A0B">
        <w:rPr>
          <w:rFonts w:ascii="Arial" w:hAnsi="Arial" w:cs="Arial"/>
          <w:szCs w:val="20"/>
        </w:rPr>
        <w:t>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oznako </w:t>
      </w:r>
      <w:r w:rsidR="00697015" w:rsidRPr="00984C28">
        <w:rPr>
          <w:rFonts w:ascii="Arial" w:hAnsi="Arial" w:cs="Arial"/>
          <w:szCs w:val="20"/>
        </w:rPr>
        <w:t>0</w:t>
      </w:r>
      <w:r w:rsidR="00D61335">
        <w:rPr>
          <w:rFonts w:ascii="Arial" w:hAnsi="Arial" w:cs="Arial"/>
          <w:szCs w:val="20"/>
        </w:rPr>
        <w:t>32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4174E6">
        <w:rPr>
          <w:rFonts w:ascii="Arial" w:hAnsi="Arial" w:cs="Arial"/>
          <w:szCs w:val="20"/>
        </w:rPr>
        <w:t>2</w:t>
      </w:r>
      <w:r w:rsidRPr="00984C28">
        <w:rPr>
          <w:rFonts w:ascii="Arial" w:hAnsi="Arial" w:cs="Arial"/>
          <w:szCs w:val="20"/>
        </w:rPr>
        <w:t xml:space="preserve"> JN MZZ;</w:t>
      </w:r>
    </w:p>
    <w:p w14:paraId="3A2C867A" w14:textId="77777777" w:rsidR="008019CD" w:rsidRPr="005B0EB4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592FDC85" w14:textId="77777777" w:rsidR="008019CD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1C2BD13B" w14:textId="77777777" w:rsidR="0082183C" w:rsidRPr="004174E6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razpolagamo z zadostnimi kadrovskimi in tehničnimi zmogljivostmi za kakovostno in pravočasno realizacijo predmeta naročila;</w:t>
      </w:r>
    </w:p>
    <w:p w14:paraId="58068206" w14:textId="77777777" w:rsidR="00D94447" w:rsidRPr="00325FD9" w:rsidRDefault="00D94447" w:rsidP="00D50480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nismo uvrščeni v evidenco poslovnih subjektov, katerim je prepovedano poslovanje z naročnikom na podlagi 35. člena Zakona o integriteti in preprečevanju korupcije (</w:t>
      </w:r>
      <w:r w:rsidR="00D50480" w:rsidRPr="00325FD9">
        <w:rPr>
          <w:rFonts w:ascii="Arial" w:hAnsi="Arial" w:cs="Arial"/>
          <w:szCs w:val="20"/>
        </w:rPr>
        <w:t>Uradni list RS, št. 69/11 – uradno prečiščeno besedilo, 158/20 in 3/22 – ZDeb</w:t>
      </w:r>
      <w:r w:rsidRPr="00325FD9">
        <w:rPr>
          <w:rFonts w:ascii="Arial" w:hAnsi="Arial" w:cs="Arial"/>
          <w:szCs w:val="20"/>
        </w:rPr>
        <w:t>)</w:t>
      </w:r>
      <w:r w:rsidR="00C919F7" w:rsidRPr="00325FD9">
        <w:rPr>
          <w:rFonts w:ascii="Arial" w:hAnsi="Arial" w:cs="Arial"/>
          <w:szCs w:val="20"/>
        </w:rPr>
        <w:t>;</w:t>
      </w:r>
    </w:p>
    <w:p w14:paraId="0CB705DC" w14:textId="77777777" w:rsidR="00D94447" w:rsidRPr="00325FD9" w:rsidRDefault="00D94447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izvedene druge primerljive sankcije</w:t>
      </w:r>
      <w:r w:rsidR="00C919F7" w:rsidRPr="00325FD9">
        <w:rPr>
          <w:rFonts w:ascii="Arial" w:hAnsi="Arial" w:cs="Arial"/>
          <w:szCs w:val="20"/>
        </w:rPr>
        <w:t>;</w:t>
      </w:r>
    </w:p>
    <w:p w14:paraId="64688F0E" w14:textId="77777777" w:rsidR="0082183C" w:rsidRPr="00325FD9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v zadnjih 6 mesecih od roka za oddajo ponudbe nismo imeli blokiranih poslovnih računov;</w:t>
      </w:r>
    </w:p>
    <w:p w14:paraId="1A44E687" w14:textId="77777777" w:rsidR="0074059D" w:rsidRPr="004174E6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sprejemamo izključno uporabo slovenskega prava, razen določil mednarodnega zasebnega prava, </w:t>
      </w:r>
      <w:r w:rsidR="00F30240" w:rsidRPr="004174E6">
        <w:rPr>
          <w:rFonts w:ascii="Arial" w:hAnsi="Arial" w:cs="Arial"/>
          <w:szCs w:val="20"/>
        </w:rPr>
        <w:t xml:space="preserve">prav tako sprejemamo </w:t>
      </w:r>
      <w:r w:rsidRPr="004174E6">
        <w:rPr>
          <w:rFonts w:ascii="Arial" w:hAnsi="Arial" w:cs="Arial"/>
          <w:szCs w:val="20"/>
        </w:rPr>
        <w:t>pristojnost Državne revizijske komisije in slovensko sodno pristojnost v zvezi s tem javnim naročilom;</w:t>
      </w:r>
    </w:p>
    <w:p w14:paraId="604C85BC" w14:textId="08EF1BD1" w:rsidR="00487C00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580AD8D2" w14:textId="3BB80766" w:rsidR="00422909" w:rsidRDefault="00422909" w:rsidP="00422909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22909">
        <w:rPr>
          <w:rFonts w:ascii="Arial" w:hAnsi="Arial" w:cs="Arial" w:hint="eastAsia"/>
          <w:szCs w:val="20"/>
        </w:rPr>
        <w:t xml:space="preserve">nisem/nismo ruski državljan ali fizična ali pravna oseba, subjekt ali organ s sedežem v Rusiji oziroma pravna oseba, subjekt ali organ, katerih več kot 50-odstotni delež je v neposredni ali posredni lasti ruskega državljana ali fizične ali pravne osebe, </w:t>
      </w:r>
      <w:r w:rsidRPr="00422909">
        <w:rPr>
          <w:rFonts w:ascii="Arial" w:hAnsi="Arial" w:cs="Arial"/>
          <w:szCs w:val="20"/>
        </w:rPr>
        <w:t>subjekta ali organa s sedežem v Rusiji oziroma fizična ali pravna oseba, subjekt ali organ, ki deluje v imenu ali po navodilih predhodno navedenih subjektov</w:t>
      </w:r>
    </w:p>
    <w:p w14:paraId="60250DC6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088E540D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573B3882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bomo na poziv naročnika za vse kopije dokum</w:t>
      </w:r>
      <w:r w:rsidR="00BD5923" w:rsidRPr="004174E6">
        <w:rPr>
          <w:rFonts w:ascii="Arial" w:hAnsi="Arial" w:cs="Arial"/>
          <w:szCs w:val="20"/>
        </w:rPr>
        <w:t xml:space="preserve">entov, predloženih v ponudbi, v </w:t>
      </w:r>
      <w:r w:rsidRPr="004174E6">
        <w:rPr>
          <w:rFonts w:ascii="Arial" w:hAnsi="Arial" w:cs="Arial"/>
          <w:szCs w:val="20"/>
        </w:rPr>
        <w:t xml:space="preserve">zahtevanem roku, dostavili v </w:t>
      </w:r>
      <w:r w:rsidR="004F3CFB" w:rsidRPr="004174E6">
        <w:rPr>
          <w:rFonts w:ascii="Arial" w:hAnsi="Arial" w:cs="Arial"/>
          <w:szCs w:val="20"/>
        </w:rPr>
        <w:t>vpogled vse originalne dokumente</w:t>
      </w:r>
      <w:r w:rsidRPr="004174E6">
        <w:rPr>
          <w:rFonts w:ascii="Arial" w:hAnsi="Arial" w:cs="Arial"/>
          <w:szCs w:val="20"/>
        </w:rPr>
        <w:t>;</w:t>
      </w:r>
    </w:p>
    <w:p w14:paraId="15F3BF80" w14:textId="77777777" w:rsidR="0075563D" w:rsidRPr="004174E6" w:rsidRDefault="00371CD3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je veljavnost naše ponudbe 120</w:t>
      </w:r>
      <w:r w:rsidR="0075563D" w:rsidRPr="004174E6">
        <w:rPr>
          <w:rFonts w:ascii="Arial" w:hAnsi="Arial" w:cs="Arial"/>
          <w:szCs w:val="20"/>
        </w:rPr>
        <w:t xml:space="preserve"> dni od roka za predložitev ponudb in</w:t>
      </w:r>
    </w:p>
    <w:p w14:paraId="43065709" w14:textId="64663307" w:rsidR="0075563D" w:rsidRDefault="0075563D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se v celoti strinjamo in sprejemamo pogoje iz dokumentacije o javnem naročilu.</w:t>
      </w:r>
    </w:p>
    <w:p w14:paraId="3FC08ECD" w14:textId="77777777" w:rsidR="00871F95" w:rsidRPr="004174E6" w:rsidRDefault="00871F95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</w:p>
    <w:p w14:paraId="6545BD53" w14:textId="77777777" w:rsidR="00487C00" w:rsidRPr="00984C28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3F7CF6D0" w14:textId="77777777" w:rsidR="00487C00" w:rsidRPr="00984C28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V/na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 xml:space="preserve"> ______________</w:t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>__________</w:t>
      </w:r>
    </w:p>
    <w:p w14:paraId="3815655A" w14:textId="77777777" w:rsidR="00487C00" w:rsidRPr="00984C28" w:rsidRDefault="00487C00" w:rsidP="008247AE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  <w:t xml:space="preserve"> </w:t>
      </w:r>
    </w:p>
    <w:p w14:paraId="27DDF4BB" w14:textId="77777777" w:rsidR="00487C00" w:rsidRPr="00984C28" w:rsidRDefault="00487C00" w:rsidP="000C5444">
      <w:pPr>
        <w:suppressAutoHyphens w:val="0"/>
        <w:spacing w:line="260" w:lineRule="exact"/>
        <w:ind w:left="3969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8247AE">
        <w:rPr>
          <w:rFonts w:ascii="Arial" w:eastAsia="Calibri" w:hAnsi="Arial" w:cs="Arial"/>
          <w:kern w:val="0"/>
          <w:szCs w:val="20"/>
          <w:lang w:eastAsia="en-US"/>
        </w:rPr>
        <w:t>_____________________________</w:t>
      </w:r>
    </w:p>
    <w:p w14:paraId="090264E8" w14:textId="77777777" w:rsidR="00AE1CEA" w:rsidRDefault="00AE1CEA" w:rsidP="000C5444">
      <w:pPr>
        <w:suppressAutoHyphens w:val="0"/>
        <w:spacing w:line="260" w:lineRule="exact"/>
        <w:rPr>
          <w:rFonts w:ascii="Arial" w:eastAsia="Calibri" w:hAnsi="Arial" w:cs="Arial"/>
          <w:kern w:val="0"/>
          <w:szCs w:val="20"/>
          <w:lang w:eastAsia="en-US"/>
        </w:rPr>
      </w:pPr>
    </w:p>
    <w:p w14:paraId="3BE5C9E2" w14:textId="77777777" w:rsidR="006A71AC" w:rsidRPr="00984C28" w:rsidRDefault="006A71AC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  <w:bookmarkStart w:id="0" w:name="_GoBack"/>
      <w:bookmarkEnd w:id="0"/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0BA97" w14:textId="77777777" w:rsidR="00371CD3" w:rsidRDefault="00371CD3">
      <w:r>
        <w:separator/>
      </w:r>
    </w:p>
  </w:endnote>
  <w:endnote w:type="continuationSeparator" w:id="0">
    <w:p w14:paraId="358BD318" w14:textId="77777777" w:rsidR="00371CD3" w:rsidRDefault="0037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371CD3" w:rsidRPr="00FF674A" w14:paraId="26D3EE48" w14:textId="77777777">
      <w:tc>
        <w:tcPr>
          <w:tcW w:w="9639" w:type="dxa"/>
          <w:tcBorders>
            <w:top w:val="single" w:sz="1" w:space="0" w:color="000000"/>
          </w:tcBorders>
        </w:tcPr>
        <w:p w14:paraId="01BC108F" w14:textId="39AC4F91" w:rsidR="00371CD3" w:rsidRPr="00FF674A" w:rsidRDefault="00371CD3" w:rsidP="003A0D6D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</w:t>
          </w:r>
          <w:r w:rsidR="003A0D6D">
            <w:rPr>
              <w:rFonts w:ascii="Arial" w:hAnsi="Arial" w:cs="Arial"/>
              <w:sz w:val="16"/>
              <w:szCs w:val="16"/>
            </w:rPr>
            <w:t>32</w:t>
          </w:r>
          <w:r>
            <w:rPr>
              <w:rFonts w:ascii="Arial" w:hAnsi="Arial" w:cs="Arial"/>
              <w:sz w:val="16"/>
              <w:szCs w:val="16"/>
            </w:rPr>
            <w:t>/22 JN MZ</w:t>
          </w:r>
          <w:r w:rsidR="008D7A3E">
            <w:rPr>
              <w:rFonts w:ascii="Arial" w:hAnsi="Arial" w:cs="Arial"/>
              <w:sz w:val="16"/>
              <w:szCs w:val="16"/>
            </w:rPr>
            <w:t>E</w:t>
          </w:r>
          <w:r>
            <w:rPr>
              <w:rFonts w:ascii="Arial" w:hAnsi="Arial" w:cs="Arial"/>
              <w:sz w:val="16"/>
              <w:szCs w:val="16"/>
            </w:rPr>
            <w:t xml:space="preserve">Z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D7A3E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D7A3E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B68F9B5" w14:textId="77777777" w:rsidR="00371CD3" w:rsidRDefault="00371C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64CE5" w14:textId="77777777" w:rsidR="00371CD3" w:rsidRDefault="00371CD3">
      <w:r>
        <w:separator/>
      </w:r>
    </w:p>
  </w:footnote>
  <w:footnote w:type="continuationSeparator" w:id="0">
    <w:p w14:paraId="0C89E7F4" w14:textId="77777777" w:rsidR="00371CD3" w:rsidRDefault="00371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F166F" w14:textId="77777777" w:rsidR="00371CD3" w:rsidRPr="007E5A8D" w:rsidRDefault="00371CD3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26A83" w14:textId="77777777" w:rsidR="00371CD3" w:rsidRPr="007E5A8D" w:rsidRDefault="00371CD3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5DACEAB2" w14:textId="77777777" w:rsidR="00371CD3" w:rsidRDefault="00371C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5"/>
  </w:num>
  <w:num w:numId="8">
    <w:abstractNumId w:val="18"/>
  </w:num>
  <w:num w:numId="9">
    <w:abstractNumId w:val="17"/>
  </w:num>
  <w:num w:numId="10">
    <w:abstractNumId w:val="28"/>
  </w:num>
  <w:num w:numId="11">
    <w:abstractNumId w:val="33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5"/>
  </w:num>
  <w:num w:numId="20">
    <w:abstractNumId w:val="6"/>
  </w:num>
  <w:num w:numId="21">
    <w:abstractNumId w:val="31"/>
  </w:num>
  <w:num w:numId="22">
    <w:abstractNumId w:val="21"/>
  </w:num>
  <w:num w:numId="23">
    <w:abstractNumId w:val="22"/>
  </w:num>
  <w:num w:numId="24">
    <w:abstractNumId w:val="11"/>
  </w:num>
  <w:num w:numId="25">
    <w:abstractNumId w:val="29"/>
  </w:num>
  <w:num w:numId="26">
    <w:abstractNumId w:val="8"/>
  </w:num>
  <w:num w:numId="27">
    <w:abstractNumId w:val="27"/>
  </w:num>
  <w:num w:numId="28">
    <w:abstractNumId w:val="7"/>
  </w:num>
  <w:num w:numId="29">
    <w:abstractNumId w:val="32"/>
  </w:num>
  <w:num w:numId="30">
    <w:abstractNumId w:val="20"/>
  </w:num>
  <w:num w:numId="31">
    <w:abstractNumId w:val="30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1571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3CE6"/>
    <w:rsid w:val="001142F6"/>
    <w:rsid w:val="00117F21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3D8B"/>
    <w:rsid w:val="00174580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C3C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40B3"/>
    <w:rsid w:val="00220488"/>
    <w:rsid w:val="002270C2"/>
    <w:rsid w:val="0023594F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1CD3"/>
    <w:rsid w:val="00373176"/>
    <w:rsid w:val="0038257C"/>
    <w:rsid w:val="00384C55"/>
    <w:rsid w:val="003853F0"/>
    <w:rsid w:val="003863B8"/>
    <w:rsid w:val="003A0991"/>
    <w:rsid w:val="003A0D6D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7816"/>
    <w:rsid w:val="00403644"/>
    <w:rsid w:val="0040746E"/>
    <w:rsid w:val="00407F1E"/>
    <w:rsid w:val="0041244B"/>
    <w:rsid w:val="00413238"/>
    <w:rsid w:val="004136BA"/>
    <w:rsid w:val="004174E6"/>
    <w:rsid w:val="00417DBF"/>
    <w:rsid w:val="00422623"/>
    <w:rsid w:val="00422909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B3A9C"/>
    <w:rsid w:val="004C3CF7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6570"/>
    <w:rsid w:val="00697015"/>
    <w:rsid w:val="006A0B70"/>
    <w:rsid w:val="006A2C86"/>
    <w:rsid w:val="006A71AC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0BB6"/>
    <w:rsid w:val="0082183C"/>
    <w:rsid w:val="008247AE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1F95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C2937"/>
    <w:rsid w:val="008C34D8"/>
    <w:rsid w:val="008D11A8"/>
    <w:rsid w:val="008D3249"/>
    <w:rsid w:val="008D5567"/>
    <w:rsid w:val="008D7A3E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2B45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065EB"/>
    <w:rsid w:val="00B16952"/>
    <w:rsid w:val="00B2151A"/>
    <w:rsid w:val="00B22ED7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6A81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5BD0"/>
    <w:rsid w:val="00D50480"/>
    <w:rsid w:val="00D50CB1"/>
    <w:rsid w:val="00D50E88"/>
    <w:rsid w:val="00D57A60"/>
    <w:rsid w:val="00D61335"/>
    <w:rsid w:val="00D63924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6A0B"/>
    <w:rsid w:val="00E71C6B"/>
    <w:rsid w:val="00E7225C"/>
    <w:rsid w:val="00E73A98"/>
    <w:rsid w:val="00E8042B"/>
    <w:rsid w:val="00E82669"/>
    <w:rsid w:val="00E858F4"/>
    <w:rsid w:val="00E862E9"/>
    <w:rsid w:val="00E865F3"/>
    <w:rsid w:val="00E9147E"/>
    <w:rsid w:val="00E93463"/>
    <w:rsid w:val="00E948C5"/>
    <w:rsid w:val="00E94EC9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F4311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554C7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/>
    <o:shapelayout v:ext="edit">
      <o:idmap v:ext="edit" data="1"/>
    </o:shapelayout>
  </w:shapeDefaults>
  <w:decimalSymbol w:val=","/>
  <w:listSeparator w:val=";"/>
  <w14:docId w14:val="7F83815F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670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CommentTextChar">
    <w:name w:val="Comment Text Char"/>
    <w:link w:val="CommentText"/>
    <w:rsid w:val="008247AE"/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5F28-13C9-474D-9AC9-D2D9E9BD2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1159</Words>
  <Characters>6610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Jelena Kotnik</cp:lastModifiedBy>
  <cp:revision>2</cp:revision>
  <cp:lastPrinted>2017-10-09T07:25:00Z</cp:lastPrinted>
  <dcterms:created xsi:type="dcterms:W3CDTF">2023-02-22T06:38:00Z</dcterms:created>
  <dcterms:modified xsi:type="dcterms:W3CDTF">2023-02-22T06:38:00Z</dcterms:modified>
</cp:coreProperties>
</file>