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5BA1AFB" w14:textId="77777777" w:rsidTr="004F2927">
        <w:trPr>
          <w:trHeight w:val="1268"/>
        </w:trPr>
        <w:tc>
          <w:tcPr>
            <w:tcW w:w="1668" w:type="dxa"/>
          </w:tcPr>
          <w:p w14:paraId="2BC1EAE3" w14:textId="77777777" w:rsidR="004702FB" w:rsidRPr="006F1DA5" w:rsidRDefault="004702FB" w:rsidP="004702FB">
            <w:pPr>
              <w:pStyle w:val="Glava"/>
              <w:rPr>
                <w:rFonts w:ascii="Arial" w:hAnsi="Arial" w:cs="Arial"/>
                <w:b/>
                <w:color w:val="000000" w:themeColor="text1"/>
              </w:rPr>
            </w:pPr>
          </w:p>
        </w:tc>
        <w:tc>
          <w:tcPr>
            <w:tcW w:w="3361" w:type="dxa"/>
          </w:tcPr>
          <w:p w14:paraId="495CC2EF" w14:textId="77777777" w:rsidR="004702FB" w:rsidRPr="006F1DA5" w:rsidRDefault="004702FB" w:rsidP="004702FB">
            <w:pPr>
              <w:pStyle w:val="Glava"/>
              <w:rPr>
                <w:rFonts w:ascii="Arial" w:hAnsi="Arial" w:cs="Arial"/>
                <w:b/>
                <w:color w:val="000000" w:themeColor="text1"/>
              </w:rPr>
            </w:pPr>
          </w:p>
        </w:tc>
        <w:tc>
          <w:tcPr>
            <w:tcW w:w="4209" w:type="dxa"/>
          </w:tcPr>
          <w:p w14:paraId="06AF14B5" w14:textId="77777777" w:rsidR="004702FB" w:rsidRPr="006F1DA5" w:rsidRDefault="004702FB" w:rsidP="004702FB">
            <w:pPr>
              <w:pStyle w:val="Glava"/>
              <w:rPr>
                <w:rFonts w:ascii="Arial" w:hAnsi="Arial" w:cs="Arial"/>
                <w:b/>
                <w:color w:val="000000" w:themeColor="text1"/>
              </w:rPr>
            </w:pPr>
          </w:p>
        </w:tc>
      </w:tr>
    </w:tbl>
    <w:p w14:paraId="7B33660F" w14:textId="77777777" w:rsidR="00827BFC" w:rsidRPr="005C3734" w:rsidRDefault="00481CD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heme="minorHAnsi" w:hAnsiTheme="minorHAnsi" w:cstheme="minorHAnsi"/>
          <w:color w:val="FFFFFF" w:themeColor="background1"/>
        </w:rPr>
      </w:pPr>
      <w:r w:rsidRPr="005C3734">
        <w:rPr>
          <w:rFonts w:asciiTheme="minorHAnsi" w:hAnsiTheme="minorHAnsi" w:cstheme="minorHAnsi"/>
          <w:color w:val="FFFFFF" w:themeColor="background1"/>
        </w:rPr>
        <w:t>Vsebina ponudbene dokumentacije</w:t>
      </w:r>
    </w:p>
    <w:p w14:paraId="7DDF3DD7" w14:textId="77777777" w:rsidR="00827BFC" w:rsidRPr="005C3734" w:rsidRDefault="00054912" w:rsidP="00827BFC">
      <w:pPr>
        <w:pStyle w:val="Paragraf"/>
        <w:rPr>
          <w:rFonts w:asciiTheme="minorHAnsi" w:hAnsiTheme="minorHAnsi" w:cstheme="minorHAnsi"/>
        </w:rPr>
      </w:pPr>
    </w:p>
    <w:p w14:paraId="785463B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881E14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xml:space="preserve">V primeru elektronske oddaje se kot original štejejo tudi dokumenti, ki so podpisani (verificirani) z elektronskim podpisom (certifikatom). Kot original pa ne štejejo </w:t>
      </w:r>
      <w:proofErr w:type="spellStart"/>
      <w:r w:rsidRPr="005C3734">
        <w:rPr>
          <w:rFonts w:asciiTheme="minorHAnsi" w:hAnsiTheme="minorHAnsi" w:cstheme="minorHAnsi"/>
          <w:color w:val="000000"/>
          <w:sz w:val="18"/>
          <w:szCs w:val="18"/>
        </w:rPr>
        <w:t>skeni</w:t>
      </w:r>
      <w:proofErr w:type="spellEnd"/>
      <w:r w:rsidRPr="005C3734">
        <w:rPr>
          <w:rFonts w:asciiTheme="minorHAnsi" w:hAnsiTheme="minorHAnsi" w:cstheme="minorHAnsi"/>
          <w:color w:val="000000"/>
          <w:sz w:val="18"/>
          <w:szCs w:val="18"/>
        </w:rPr>
        <w:t xml:space="preserve"> dokumentov z izpisom elektronske potrditve.</w:t>
      </w:r>
    </w:p>
    <w:p w14:paraId="09AD635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BC92A6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Zaželeno je, da so zahtevani dokumenti zloženi po spodaj navedenem vrstnem redu. Prav tako je zaželeno, da so vse strani ponudbene dokumentacije oštevilčene z zaporednimi številkami.</w:t>
      </w:r>
    </w:p>
    <w:p w14:paraId="4F6C2F18" w14:textId="77777777" w:rsidR="00724169" w:rsidRPr="005C3734" w:rsidRDefault="00054912" w:rsidP="001313C1">
      <w:pPr>
        <w:pStyle w:val="Paragraf"/>
        <w:jc w:val="both"/>
        <w:rPr>
          <w:rFonts w:asciiTheme="minorHAnsi" w:hAnsiTheme="minorHAnsi" w:cstheme="minorHAnsi"/>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93"/>
        <w:gridCol w:w="4757"/>
        <w:gridCol w:w="3402"/>
      </w:tblGrid>
      <w:tr w:rsidR="00CE24D4" w:rsidRPr="005C3734" w14:paraId="046EC5B8" w14:textId="77777777" w:rsidTr="004A7826">
        <w:tc>
          <w:tcPr>
            <w:tcW w:w="49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45793B9" w14:textId="77777777" w:rsidR="00CE24D4" w:rsidRPr="005C3734" w:rsidRDefault="00481CD7">
            <w:pPr>
              <w:jc w:val="center"/>
              <w:rPr>
                <w:rFonts w:asciiTheme="minorHAnsi" w:hAnsiTheme="minorHAnsi" w:cstheme="minorHAnsi"/>
              </w:rPr>
            </w:pPr>
            <w:r w:rsidRPr="005C3734">
              <w:rPr>
                <w:rFonts w:asciiTheme="minorHAnsi" w:hAnsiTheme="minorHAnsi" w:cstheme="minorHAnsi"/>
                <w:b/>
                <w:bCs/>
                <w:color w:val="000000"/>
                <w:position w:val="-3"/>
                <w:sz w:val="20"/>
                <w:szCs w:val="20"/>
                <w:shd w:val="clear" w:color="auto" w:fill="AAAAAA"/>
              </w:rPr>
              <w:t>Obrazec</w:t>
            </w:r>
          </w:p>
        </w:tc>
        <w:tc>
          <w:tcPr>
            <w:tcW w:w="262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CAD82E" w14:textId="77777777" w:rsidR="00CE24D4" w:rsidRPr="005C3734" w:rsidRDefault="00481CD7">
            <w:pPr>
              <w:jc w:val="center"/>
              <w:rPr>
                <w:rFonts w:asciiTheme="minorHAnsi" w:hAnsiTheme="minorHAnsi" w:cstheme="minorHAnsi"/>
              </w:rPr>
            </w:pPr>
            <w:r w:rsidRPr="005C3734">
              <w:rPr>
                <w:rFonts w:asciiTheme="minorHAnsi" w:hAnsiTheme="minorHAnsi" w:cstheme="minorHAnsi"/>
                <w:b/>
                <w:bCs/>
                <w:color w:val="000000"/>
                <w:position w:val="-3"/>
                <w:sz w:val="20"/>
                <w:szCs w:val="20"/>
                <w:shd w:val="clear" w:color="auto" w:fill="AAAAAA"/>
              </w:rPr>
              <w:t>Naziv</w:t>
            </w:r>
          </w:p>
        </w:tc>
        <w:tc>
          <w:tcPr>
            <w:tcW w:w="187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6D42A7D" w14:textId="77777777" w:rsidR="00CE24D4" w:rsidRPr="005C3734" w:rsidRDefault="00481CD7">
            <w:pPr>
              <w:jc w:val="center"/>
              <w:rPr>
                <w:rFonts w:asciiTheme="minorHAnsi" w:hAnsiTheme="minorHAnsi" w:cstheme="minorHAnsi"/>
              </w:rPr>
            </w:pPr>
            <w:r w:rsidRPr="005C3734">
              <w:rPr>
                <w:rFonts w:asciiTheme="minorHAnsi" w:hAnsiTheme="minorHAnsi" w:cstheme="minorHAnsi"/>
                <w:b/>
                <w:bCs/>
                <w:color w:val="000000"/>
                <w:position w:val="-3"/>
                <w:sz w:val="20"/>
                <w:szCs w:val="20"/>
                <w:shd w:val="clear" w:color="auto" w:fill="AAAAAA"/>
              </w:rPr>
              <w:t>Opombe</w:t>
            </w:r>
          </w:p>
        </w:tc>
      </w:tr>
      <w:tr w:rsidR="00CE24D4" w:rsidRPr="005C3734" w14:paraId="3E1313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3E23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903B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Ponudba</w:t>
            </w:r>
          </w:p>
          <w:p w14:paraId="6A802067"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7ED9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xml:space="preserve">Izpolnjen, podpisan in žigosan. Prvo stran obrazca Ponudba iz katere je razvidna ponudbena cena, ponudnik pripne v razdelek »Predračun« v aplikaciji </w:t>
            </w:r>
            <w:proofErr w:type="spellStart"/>
            <w:r w:rsidRPr="005C3734">
              <w:rPr>
                <w:rFonts w:asciiTheme="minorHAnsi" w:hAnsiTheme="minorHAnsi" w:cstheme="minorHAnsi"/>
                <w:color w:val="000000"/>
                <w:position w:val="-2"/>
                <w:sz w:val="18"/>
                <w:szCs w:val="18"/>
              </w:rPr>
              <w:t>eOddaja</w:t>
            </w:r>
            <w:proofErr w:type="spellEnd"/>
            <w:r w:rsidRPr="005C3734">
              <w:rPr>
                <w:rFonts w:asciiTheme="minorHAnsi" w:hAnsiTheme="minorHAnsi" w:cstheme="minorHAnsi"/>
                <w:color w:val="000000"/>
                <w:position w:val="-2"/>
                <w:sz w:val="18"/>
                <w:szCs w:val="18"/>
              </w:rPr>
              <w:t>.</w:t>
            </w:r>
          </w:p>
        </w:tc>
      </w:tr>
      <w:tr w:rsidR="00CE24D4" w:rsidRPr="005C3734" w14:paraId="7A08CC6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26959"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085A7"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Krovna izjava</w:t>
            </w:r>
          </w:p>
          <w:p w14:paraId="0DB41723"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8476C"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Izpolnjen, podpisan in žigosan.</w:t>
            </w:r>
          </w:p>
        </w:tc>
      </w:tr>
      <w:tr w:rsidR="00CE24D4" w:rsidRPr="005C3734" w14:paraId="727196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77BC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3E5F1"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Referenčna lista gospodarskega subjekta</w:t>
            </w:r>
          </w:p>
          <w:p w14:paraId="7D494349"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74792" w14:textId="16C48E54" w:rsidR="00CE24D4" w:rsidRPr="005C3734" w:rsidRDefault="00AC7025">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Izpolnjen, podpisan in žigosan.</w:t>
            </w:r>
          </w:p>
        </w:tc>
      </w:tr>
      <w:tr w:rsidR="00CE24D4" w:rsidRPr="005C3734" w14:paraId="7FB6437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C7E4C"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5D3A5" w14:textId="6022135D"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xml:space="preserve">Vodja </w:t>
            </w:r>
            <w:r w:rsidR="00AC7025" w:rsidRPr="005C3734">
              <w:rPr>
                <w:rFonts w:asciiTheme="minorHAnsi" w:hAnsiTheme="minorHAnsi" w:cstheme="minorHAnsi"/>
                <w:color w:val="000000"/>
                <w:position w:val="-2"/>
                <w:sz w:val="18"/>
                <w:szCs w:val="18"/>
              </w:rPr>
              <w:t>del</w:t>
            </w:r>
            <w:r w:rsidR="007B04C2">
              <w:rPr>
                <w:rFonts w:asciiTheme="minorHAnsi" w:hAnsiTheme="minorHAnsi" w:cstheme="minorHAnsi"/>
                <w:color w:val="000000"/>
                <w:position w:val="-2"/>
                <w:sz w:val="18"/>
                <w:szCs w:val="18"/>
              </w:rPr>
              <w:t xml:space="preserve"> </w:t>
            </w:r>
            <w:r w:rsidR="007B04C2" w:rsidRPr="007B04C2">
              <w:rPr>
                <w:rFonts w:asciiTheme="minorHAnsi" w:hAnsiTheme="minorHAnsi" w:cstheme="minorHAnsi"/>
                <w:color w:val="000000"/>
                <w:position w:val="-2"/>
                <w:sz w:val="18"/>
                <w:szCs w:val="18"/>
              </w:rPr>
              <w:t>(vključno s predložitvijo optičnega odčitka o članstvu v pristojni zbornici (IZS) in optičnim odčitkom obrazca M1 ali adekvatnega dokazila)</w:t>
            </w:r>
          </w:p>
          <w:p w14:paraId="64B536F5"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EBA5E" w14:textId="77777777" w:rsidR="00CE24D4" w:rsidRDefault="00481CD7">
            <w:pPr>
              <w:spacing w:before="135" w:after="135"/>
              <w:jc w:val="both"/>
              <w:textAlignment w:val="center"/>
              <w:rPr>
                <w:rFonts w:asciiTheme="minorHAnsi" w:hAnsiTheme="minorHAnsi" w:cstheme="minorHAnsi"/>
                <w:color w:val="000000"/>
                <w:position w:val="-2"/>
                <w:sz w:val="18"/>
                <w:szCs w:val="18"/>
              </w:rPr>
            </w:pPr>
            <w:r w:rsidRPr="005C3734">
              <w:rPr>
                <w:rFonts w:asciiTheme="minorHAnsi" w:hAnsiTheme="minorHAnsi" w:cstheme="minorHAnsi"/>
                <w:color w:val="000000"/>
                <w:position w:val="-2"/>
                <w:sz w:val="18"/>
                <w:szCs w:val="18"/>
              </w:rPr>
              <w:t>Izpolnjen, podpisan in žigosan.</w:t>
            </w:r>
          </w:p>
          <w:p w14:paraId="170A42ED" w14:textId="244C20DE" w:rsidR="007B04C2" w:rsidRPr="001A6450" w:rsidRDefault="007B04C2">
            <w:pPr>
              <w:spacing w:before="135" w:after="135"/>
              <w:jc w:val="both"/>
              <w:textAlignment w:val="center"/>
              <w:rPr>
                <w:rFonts w:asciiTheme="minorHAnsi" w:hAnsiTheme="minorHAnsi" w:cstheme="minorHAnsi"/>
                <w:sz w:val="18"/>
                <w:szCs w:val="18"/>
              </w:rPr>
            </w:pPr>
            <w:r w:rsidRPr="001A6450">
              <w:rPr>
                <w:rFonts w:asciiTheme="minorHAnsi" w:hAnsiTheme="minorHAnsi" w:cstheme="minorHAnsi"/>
                <w:sz w:val="18"/>
                <w:szCs w:val="18"/>
              </w:rPr>
              <w:t>Priložena dokazila.</w:t>
            </w:r>
          </w:p>
        </w:tc>
      </w:tr>
      <w:tr w:rsidR="00CE24D4" w:rsidRPr="005C3734" w14:paraId="051E95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7A72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4DC3C" w14:textId="28AF6B31"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xml:space="preserve">Referenčna lista vodje </w:t>
            </w:r>
            <w:r w:rsidR="00AC7025" w:rsidRPr="005C3734">
              <w:rPr>
                <w:rFonts w:asciiTheme="minorHAnsi" w:hAnsiTheme="minorHAnsi" w:cstheme="minorHAnsi"/>
                <w:color w:val="000000"/>
                <w:position w:val="-2"/>
                <w:sz w:val="18"/>
                <w:szCs w:val="18"/>
              </w:rPr>
              <w:t>del</w:t>
            </w:r>
          </w:p>
          <w:p w14:paraId="7FE1CBCD"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467CB" w14:textId="355C44B7" w:rsidR="00CE24D4" w:rsidRPr="005C3734" w:rsidRDefault="00AC7025">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Izpolnjen, podpisan in žigosan.</w:t>
            </w:r>
          </w:p>
        </w:tc>
      </w:tr>
      <w:tr w:rsidR="00CE24D4" w:rsidRPr="005C3734" w14:paraId="2F20A6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76BC3"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DB8E3"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Vzorec bančne garancije / kavcijskega zavarovanja za dobro izvedbo</w:t>
            </w:r>
          </w:p>
          <w:p w14:paraId="3FAA93EA"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946E0"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Parafiran.</w:t>
            </w:r>
          </w:p>
        </w:tc>
      </w:tr>
      <w:tr w:rsidR="00CE24D4" w:rsidRPr="005C3734" w14:paraId="423C81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FDC3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FAC15"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Vzorec bančne garancije / kavcijskega zavarovanja za odpravo napak</w:t>
            </w:r>
          </w:p>
          <w:p w14:paraId="4F095867"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138C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Parafiran.</w:t>
            </w:r>
          </w:p>
        </w:tc>
      </w:tr>
      <w:tr w:rsidR="007B04C2" w:rsidRPr="005C3734" w14:paraId="043ED4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2CC08" w14:textId="795E451B" w:rsidR="007B04C2" w:rsidRPr="005C3734" w:rsidRDefault="007B04C2">
            <w:pP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D671C" w14:textId="77777777" w:rsidR="007B04C2" w:rsidRPr="001A6450" w:rsidRDefault="007B04C2" w:rsidP="007B04C2">
            <w:pPr>
              <w:rPr>
                <w:rFonts w:asciiTheme="minorHAnsi" w:hAnsiTheme="minorHAnsi" w:cstheme="minorHAnsi"/>
              </w:rPr>
            </w:pPr>
            <w:r w:rsidRPr="001A6450">
              <w:rPr>
                <w:rFonts w:asciiTheme="minorHAnsi" w:hAnsiTheme="minorHAnsi" w:cstheme="minorHAnsi"/>
                <w:color w:val="000000"/>
                <w:position w:val="-2"/>
                <w:sz w:val="18"/>
                <w:szCs w:val="18"/>
              </w:rPr>
              <w:t>Izjava zastopnika podizvajalca v zvezi z izpolnjevanjem obveznih pogojev za podizvajalce</w:t>
            </w:r>
          </w:p>
          <w:p w14:paraId="272A3FD3" w14:textId="77777777" w:rsidR="007B04C2" w:rsidRPr="005C3734" w:rsidRDefault="007B04C2">
            <w:pPr>
              <w:rPr>
                <w:rFonts w:asciiTheme="minorHAnsi" w:hAnsiTheme="minorHAnsi" w:cstheme="minorHAnsi"/>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DFE74" w14:textId="77777777" w:rsidR="007B04C2" w:rsidRPr="001A6450" w:rsidRDefault="007B04C2" w:rsidP="007B04C2">
            <w:pPr>
              <w:spacing w:before="135" w:after="135"/>
              <w:jc w:val="both"/>
              <w:textAlignment w:val="center"/>
              <w:rPr>
                <w:rFonts w:asciiTheme="minorHAnsi" w:hAnsiTheme="minorHAnsi" w:cstheme="minorHAnsi"/>
                <w:color w:val="000000"/>
                <w:position w:val="-2"/>
                <w:sz w:val="18"/>
                <w:szCs w:val="18"/>
              </w:rPr>
            </w:pPr>
            <w:r w:rsidRPr="001A6450">
              <w:rPr>
                <w:rFonts w:asciiTheme="minorHAnsi" w:hAnsiTheme="minorHAnsi" w:cstheme="minorHAnsi"/>
                <w:color w:val="000000"/>
                <w:position w:val="-2"/>
                <w:sz w:val="18"/>
                <w:szCs w:val="18"/>
              </w:rPr>
              <w:lastRenderedPageBreak/>
              <w:t>Izpolnjen, podpisan in žigosan.</w:t>
            </w:r>
          </w:p>
          <w:p w14:paraId="1ADF514E" w14:textId="5A778760" w:rsidR="007B04C2" w:rsidRPr="005C3734" w:rsidRDefault="007B04C2" w:rsidP="007B04C2">
            <w:pPr>
              <w:spacing w:before="135" w:after="135"/>
              <w:jc w:val="both"/>
              <w:textAlignment w:val="center"/>
              <w:rPr>
                <w:rFonts w:asciiTheme="minorHAnsi" w:hAnsiTheme="minorHAnsi" w:cstheme="minorHAnsi"/>
                <w:color w:val="000000"/>
                <w:position w:val="-2"/>
                <w:sz w:val="18"/>
                <w:szCs w:val="18"/>
              </w:rPr>
            </w:pPr>
            <w:r w:rsidRPr="001A6450">
              <w:rPr>
                <w:rFonts w:asciiTheme="minorHAnsi" w:hAnsiTheme="minorHAnsi" w:cstheme="minorHAnsi"/>
                <w:color w:val="000000"/>
                <w:position w:val="-2"/>
                <w:sz w:val="18"/>
                <w:szCs w:val="18"/>
              </w:rPr>
              <w:lastRenderedPageBreak/>
              <w:t xml:space="preserve">V primeru nastopa s podizvajalci mora gospodarski subjekt za podizvajalce predložiti tudi izpolnjen in podpisan ESPD obrazec. ESPD obrazec je lahko predložen v elektronski obliki </w:t>
            </w:r>
            <w:proofErr w:type="spellStart"/>
            <w:r w:rsidRPr="001A6450">
              <w:rPr>
                <w:rFonts w:asciiTheme="minorHAnsi" w:hAnsiTheme="minorHAnsi" w:cstheme="minorHAnsi"/>
                <w:color w:val="000000"/>
                <w:position w:val="-2"/>
                <w:sz w:val="18"/>
                <w:szCs w:val="18"/>
              </w:rPr>
              <w:t>xml</w:t>
            </w:r>
            <w:proofErr w:type="spellEnd"/>
            <w:r w:rsidRPr="001A6450">
              <w:rPr>
                <w:rFonts w:asciiTheme="minorHAnsi" w:hAnsiTheme="minorHAnsi" w:cstheme="minorHAnsi"/>
                <w:color w:val="000000"/>
                <w:position w:val="-2"/>
                <w:sz w:val="18"/>
                <w:szCs w:val="18"/>
              </w:rPr>
              <w:t xml:space="preserve"> ali </w:t>
            </w:r>
            <w:proofErr w:type="spellStart"/>
            <w:r w:rsidRPr="001A6450">
              <w:rPr>
                <w:rFonts w:asciiTheme="minorHAnsi" w:hAnsiTheme="minorHAnsi" w:cstheme="minorHAnsi"/>
                <w:color w:val="000000"/>
                <w:position w:val="-2"/>
                <w:sz w:val="18"/>
                <w:szCs w:val="18"/>
              </w:rPr>
              <w:t>pdf</w:t>
            </w:r>
            <w:proofErr w:type="spellEnd"/>
            <w:r w:rsidRPr="001A6450">
              <w:rPr>
                <w:rFonts w:asciiTheme="minorHAnsi" w:hAnsiTheme="minorHAnsi" w:cstheme="minorHAnsi"/>
                <w:color w:val="000000"/>
                <w:position w:val="-2"/>
                <w:sz w:val="18"/>
                <w:szCs w:val="18"/>
              </w:rPr>
              <w:t>.</w:t>
            </w:r>
          </w:p>
        </w:tc>
      </w:tr>
      <w:tr w:rsidR="00CE24D4" w:rsidRPr="005C3734" w14:paraId="7DA5F2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29183"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50FD9"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Izjava podizvajalca</w:t>
            </w:r>
          </w:p>
          <w:p w14:paraId="351E000D"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4D541"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Izpolnjen, podpisan in žigosan.</w:t>
            </w:r>
          </w:p>
        </w:tc>
      </w:tr>
      <w:tr w:rsidR="00CE24D4" w:rsidRPr="005C3734" w14:paraId="437364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7754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A1202"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Izjava o nastopu s podizvajalci</w:t>
            </w:r>
          </w:p>
          <w:p w14:paraId="3B61B6EF"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3D15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Izpolnjen, podpisan in žigosan.</w:t>
            </w:r>
          </w:p>
        </w:tc>
      </w:tr>
      <w:tr w:rsidR="00CE24D4" w:rsidRPr="005C3734" w14:paraId="4C24D2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097A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74E72"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Izjava o lastniških deležih</w:t>
            </w:r>
          </w:p>
          <w:p w14:paraId="71F91E4A"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BE388"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Izpolnjen, podpisan in žigosan</w:t>
            </w:r>
          </w:p>
        </w:tc>
      </w:tr>
      <w:tr w:rsidR="00CE24D4" w:rsidRPr="005C3734" w14:paraId="48D807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C343F"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D3B8A"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Bonitetna ocena</w:t>
            </w:r>
          </w:p>
          <w:p w14:paraId="6851F120"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C4A38" w14:textId="520D7F7C" w:rsidR="00CE24D4" w:rsidRPr="005C3734" w:rsidRDefault="00AC7025">
            <w:pPr>
              <w:rPr>
                <w:rFonts w:asciiTheme="minorHAnsi" w:hAnsiTheme="minorHAnsi" w:cstheme="minorHAnsi"/>
                <w:sz w:val="18"/>
                <w:szCs w:val="18"/>
              </w:rPr>
            </w:pPr>
            <w:r w:rsidRPr="005C3734">
              <w:rPr>
                <w:rFonts w:asciiTheme="minorHAnsi" w:hAnsiTheme="minorHAnsi" w:cstheme="minorHAnsi"/>
                <w:sz w:val="18"/>
                <w:szCs w:val="18"/>
              </w:rPr>
              <w:t>Priložena dokazila</w:t>
            </w:r>
          </w:p>
        </w:tc>
      </w:tr>
      <w:tr w:rsidR="00CE24D4" w:rsidRPr="005C3734" w14:paraId="329996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426A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B8033"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Letni promet oziroma čisti prihodki od prodaje</w:t>
            </w:r>
          </w:p>
          <w:p w14:paraId="29B212D3"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8EA84" w14:textId="6D0A49F8" w:rsidR="00CE24D4" w:rsidRPr="005C3734" w:rsidRDefault="00AC7025">
            <w:pPr>
              <w:rPr>
                <w:rFonts w:asciiTheme="minorHAnsi" w:hAnsiTheme="minorHAnsi" w:cstheme="minorHAnsi"/>
              </w:rPr>
            </w:pPr>
            <w:r w:rsidRPr="005C3734">
              <w:rPr>
                <w:rFonts w:asciiTheme="minorHAnsi" w:hAnsiTheme="minorHAnsi" w:cstheme="minorHAnsi"/>
                <w:sz w:val="18"/>
                <w:szCs w:val="18"/>
              </w:rPr>
              <w:t>Priložena dokazila</w:t>
            </w:r>
          </w:p>
        </w:tc>
      </w:tr>
      <w:tr w:rsidR="00CE24D4" w:rsidRPr="005C3734" w14:paraId="7BC075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C2AC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2772E" w14:textId="30455A32"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xml:space="preserve">Vzorec pogodbe: </w:t>
            </w:r>
            <w:r w:rsidR="004A7826">
              <w:rPr>
                <w:rFonts w:asciiTheme="minorHAnsi" w:hAnsiTheme="minorHAnsi" w:cstheme="minorHAnsi"/>
                <w:color w:val="000000"/>
                <w:position w:val="-2"/>
                <w:sz w:val="18"/>
                <w:szCs w:val="18"/>
              </w:rPr>
              <w:t>Ureditev novih ambulant v Zdravstveni postaji Gorenja vas</w:t>
            </w:r>
          </w:p>
          <w:p w14:paraId="24E2D37D" w14:textId="77777777" w:rsidR="00CE24D4" w:rsidRPr="005C3734" w:rsidRDefault="00CE24D4">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82998"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Parafiran, podpisan in žigosan.</w:t>
            </w:r>
          </w:p>
        </w:tc>
      </w:tr>
      <w:tr w:rsidR="007B04C2" w:rsidRPr="005C3734" w14:paraId="475F40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F99DD" w14:textId="5D0CDB27" w:rsidR="007B04C2" w:rsidRPr="005C3734" w:rsidRDefault="007B04C2">
            <w:pP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E7E24" w14:textId="25A77FC4" w:rsidR="007B04C2" w:rsidRPr="005C3734" w:rsidRDefault="007B04C2">
            <w:pP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Popis del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9F029" w14:textId="54F613D6" w:rsidR="007B04C2" w:rsidRPr="005C3734" w:rsidRDefault="007B04C2">
            <w:pPr>
              <w:spacing w:before="135" w:after="135"/>
              <w:jc w:val="both"/>
              <w:textAlignment w:val="center"/>
              <w:rPr>
                <w:rFonts w:asciiTheme="minorHAnsi" w:hAnsiTheme="minorHAnsi" w:cstheme="minorHAnsi"/>
                <w:color w:val="000000"/>
                <w:position w:val="-2"/>
                <w:sz w:val="18"/>
                <w:szCs w:val="18"/>
              </w:rPr>
            </w:pPr>
            <w:r>
              <w:rPr>
                <w:rFonts w:asciiTheme="minorHAnsi" w:hAnsiTheme="minorHAnsi" w:cstheme="minorHAnsi"/>
                <w:color w:val="000000"/>
                <w:position w:val="-2"/>
                <w:sz w:val="18"/>
                <w:szCs w:val="18"/>
              </w:rPr>
              <w:t>Izpolnjen</w:t>
            </w:r>
          </w:p>
        </w:tc>
      </w:tr>
    </w:tbl>
    <w:p w14:paraId="215A1C5A" w14:textId="77777777" w:rsidR="00CE24D4" w:rsidRPr="005C3734" w:rsidRDefault="00CE24D4">
      <w:pPr>
        <w:rPr>
          <w:rFonts w:asciiTheme="minorHAnsi" w:hAnsiTheme="minorHAnsi" w:cstheme="minorHAnsi"/>
        </w:rPr>
        <w:sectPr w:rsidR="00CE24D4" w:rsidRPr="005C3734" w:rsidSect="00D931BF">
          <w:headerReference w:type="default" r:id="rId8"/>
          <w:footerReference w:type="default" r:id="rId9"/>
          <w:pgSz w:w="11906" w:h="16838"/>
          <w:pgMar w:top="1418" w:right="1418" w:bottom="1418" w:left="1418" w:header="567" w:footer="680" w:gutter="0"/>
          <w:cols w:space="708"/>
          <w:docGrid w:linePitch="360"/>
        </w:sectPr>
      </w:pPr>
    </w:p>
    <w:p w14:paraId="18FE665D" w14:textId="54DD2B9D"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1</w:t>
      </w:r>
    </w:p>
    <w:p w14:paraId="43DF0545" w14:textId="77777777" w:rsidR="00AC7025" w:rsidRPr="005C3734" w:rsidRDefault="00AC7025" w:rsidP="00252358">
      <w:pPr>
        <w:spacing w:after="0"/>
        <w:jc w:val="right"/>
        <w:rPr>
          <w:rFonts w:asciiTheme="minorHAnsi" w:hAnsiTheme="minorHAnsi" w:cstheme="minorHAnsi"/>
          <w:sz w:val="18"/>
          <w:szCs w:val="18"/>
        </w:rPr>
      </w:pPr>
    </w:p>
    <w:p w14:paraId="75D3A88C"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Ponudba</w:t>
      </w:r>
    </w:p>
    <w:p w14:paraId="20088CC0" w14:textId="7ED81662"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Na osnovi povabila za naročilo »</w:t>
      </w:r>
      <w:bookmarkStart w:id="0" w:name="_Hlk128126892"/>
      <w:r w:rsidR="004A7826">
        <w:rPr>
          <w:rFonts w:asciiTheme="minorHAnsi" w:hAnsiTheme="minorHAnsi" w:cstheme="minorHAnsi"/>
          <w:b/>
          <w:bCs/>
          <w:color w:val="000000"/>
          <w:sz w:val="18"/>
          <w:szCs w:val="18"/>
        </w:rPr>
        <w:t>Ureditev novih ambulant v Zdravstveni postaji Gorenja vas</w:t>
      </w:r>
      <w:bookmarkEnd w:id="0"/>
      <w:r w:rsidRPr="005C3734">
        <w:rPr>
          <w:rFonts w:asciiTheme="minorHAnsi" w:hAnsiTheme="minorHAnsi" w:cstheme="minorHAnsi"/>
          <w:color w:val="000000"/>
          <w:sz w:val="18"/>
          <w:szCs w:val="18"/>
        </w:rPr>
        <w:t>« dajemo ponudbo, kot sledi:</w:t>
      </w:r>
    </w:p>
    <w:p w14:paraId="030C6EC8"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 Ponudba številka:</w:t>
      </w:r>
      <w:r w:rsidRPr="005C3734">
        <w:rPr>
          <w:rFonts w:asciiTheme="minorHAnsi" w:hAnsiTheme="minorHAnsi" w:cstheme="minorHAnsi"/>
          <w:color w:val="000000"/>
          <w:sz w:val="18"/>
          <w:szCs w:val="18"/>
        </w:rPr>
        <w:t> </w:t>
      </w:r>
      <w:r w:rsidRPr="005C3734">
        <w:rPr>
          <w:rFonts w:asciiTheme="minorHAnsi" w:hAnsiTheme="minorHAnsi" w:cstheme="minorHAnsi"/>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E24D4" w:rsidRPr="005C3734" w14:paraId="637521E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0297A5"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05621"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3909DD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A1922D"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18F3C"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3E03AE39"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Ponudbo oddajamo (ustrezno označite):</w:t>
      </w:r>
    </w:p>
    <w:p w14:paraId="2E3FA33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rPr>
        <w:fldChar w:fldCharType="begin">
          <w:ffData>
            <w:name w:val="cbox161655f2b31cec"/>
            <w:enabled/>
            <w:calcOnExit w:val="0"/>
            <w:checkBox>
              <w:sizeAuto/>
              <w:default w:val="0"/>
            </w:checkBox>
          </w:ffData>
        </w:fldChar>
      </w:r>
      <w:bookmarkStart w:id="1" w:name="cbox161655f2b31cec"/>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1"/>
      <w:r w:rsidRPr="005C3734">
        <w:rPr>
          <w:rFonts w:asciiTheme="minorHAnsi" w:hAnsiTheme="minorHAnsi" w:cstheme="minorHAnsi"/>
          <w:color w:val="000000"/>
          <w:sz w:val="18"/>
          <w:szCs w:val="18"/>
        </w:rPr>
        <w:t> samostojno</w:t>
      </w:r>
    </w:p>
    <w:p w14:paraId="5A662F8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rPr>
        <w:fldChar w:fldCharType="begin">
          <w:ffData>
            <w:name w:val="cbox161655f2b33a62"/>
            <w:enabled/>
            <w:calcOnExit w:val="0"/>
            <w:checkBox>
              <w:sizeAuto/>
              <w:default w:val="0"/>
            </w:checkBox>
          </w:ffData>
        </w:fldChar>
      </w:r>
      <w:bookmarkStart w:id="2" w:name="cbox161655f2b33a62"/>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2"/>
      <w:r w:rsidRPr="005C3734">
        <w:rPr>
          <w:rFonts w:asciiTheme="minorHAnsi" w:hAnsiTheme="minorHAnsi" w:cstheme="minorHAnsi"/>
          <w:color w:val="000000"/>
          <w:sz w:val="18"/>
          <w:szCs w:val="18"/>
        </w:rPr>
        <w:t> z naslednjimi partnerji (navedite samo firme): ___________________________________</w:t>
      </w:r>
    </w:p>
    <w:p w14:paraId="1D3A3C1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rPr>
        <w:fldChar w:fldCharType="begin">
          <w:ffData>
            <w:name w:val="cbox161655f2b33e9a"/>
            <w:enabled/>
            <w:calcOnExit w:val="0"/>
            <w:checkBox>
              <w:sizeAuto/>
              <w:default w:val="0"/>
            </w:checkBox>
          </w:ffData>
        </w:fldChar>
      </w:r>
      <w:bookmarkStart w:id="3" w:name="cbox161655f2b33e9a"/>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3"/>
      <w:r w:rsidRPr="005C3734">
        <w:rPr>
          <w:rFonts w:asciiTheme="minorHAnsi" w:hAnsiTheme="minorHAnsi" w:cstheme="minorHAnsi"/>
          <w:color w:val="000000"/>
          <w:sz w:val="18"/>
          <w:szCs w:val="18"/>
        </w:rPr>
        <w:t> z naslednjimi podizvajalci (navedite samo firme): ________________________________</w:t>
      </w:r>
    </w:p>
    <w:p w14:paraId="5E20F7D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rPr>
        <w:fldChar w:fldCharType="begin">
          <w:ffData>
            <w:name w:val="cbox161655f2b342da"/>
            <w:enabled/>
            <w:calcOnExit w:val="0"/>
            <w:checkBox>
              <w:sizeAuto/>
              <w:default w:val="0"/>
            </w:checkBox>
          </w:ffData>
        </w:fldChar>
      </w:r>
      <w:bookmarkStart w:id="4" w:name="cbox161655f2b342da"/>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4"/>
      <w:r w:rsidRPr="005C3734">
        <w:rPr>
          <w:rFonts w:asciiTheme="minorHAnsi" w:hAnsiTheme="minorHAnsi" w:cstheme="minorHAnsi"/>
          <w:color w:val="000000"/>
          <w:sz w:val="18"/>
          <w:szCs w:val="18"/>
        </w:rPr>
        <w:t>  z uporabo zmogljivosti naslednjih subjektov (navedite samo firme): _____________________________</w:t>
      </w:r>
    </w:p>
    <w:p w14:paraId="31D165C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r w:rsidRPr="005C3734">
        <w:rPr>
          <w:rFonts w:asciiTheme="minorHAnsi" w:hAnsiTheme="minorHAnsi" w:cstheme="minorHAnsi"/>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2715"/>
        <w:gridCol w:w="1871"/>
        <w:gridCol w:w="1820"/>
        <w:gridCol w:w="2270"/>
      </w:tblGrid>
      <w:tr w:rsidR="000A7536" w:rsidRPr="005C3734" w14:paraId="4ED3C6D7" w14:textId="77777777" w:rsidTr="001A6450">
        <w:tc>
          <w:tcPr>
            <w:tcW w:w="15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3B29C3" w14:textId="77777777" w:rsidR="000A7536" w:rsidRPr="005C3734" w:rsidRDefault="000A7536">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F369F8" w14:textId="77777777" w:rsidR="000A7536" w:rsidRPr="005C3734" w:rsidRDefault="000A7536">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Vrednost brez DDV</w:t>
            </w:r>
          </w:p>
        </w:tc>
        <w:tc>
          <w:tcPr>
            <w:tcW w:w="104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353704" w14:textId="77777777" w:rsidR="000A7536" w:rsidRPr="005C3734" w:rsidRDefault="000A7536">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DDV</w:t>
            </w:r>
          </w:p>
        </w:tc>
        <w:tc>
          <w:tcPr>
            <w:tcW w:w="13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8C9241" w14:textId="77777777" w:rsidR="000A7536" w:rsidRPr="005C3734" w:rsidRDefault="000A7536">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Vrednost z DDV</w:t>
            </w:r>
          </w:p>
        </w:tc>
      </w:tr>
      <w:tr w:rsidR="000A7536" w:rsidRPr="005C3734" w14:paraId="1D2F1F77" w14:textId="77777777" w:rsidTr="001A6450">
        <w:tc>
          <w:tcPr>
            <w:tcW w:w="15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0106E" w14:textId="6267A2B5" w:rsidR="000A7536" w:rsidRPr="004A7826" w:rsidRDefault="000A7536">
            <w:pPr>
              <w:jc w:val="right"/>
              <w:rPr>
                <w:rFonts w:asciiTheme="minorHAnsi" w:hAnsiTheme="minorHAnsi" w:cstheme="minorHAnsi"/>
                <w:sz w:val="18"/>
                <w:szCs w:val="18"/>
              </w:rPr>
            </w:pPr>
            <w:r w:rsidRPr="004A7826">
              <w:rPr>
                <w:rFonts w:asciiTheme="minorHAnsi" w:hAnsiTheme="minorHAnsi" w:cstheme="minorHAnsi"/>
                <w:sz w:val="18"/>
                <w:szCs w:val="18"/>
              </w:rPr>
              <w:t>Ureditev novih ambulant v Zdravstveni postaji Gorenja vas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B2BD5" w14:textId="77777777" w:rsidR="000A7536" w:rsidRPr="005C3734" w:rsidRDefault="000A7536">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D37EF" w14:textId="77777777" w:rsidR="000A7536" w:rsidRPr="005C3734" w:rsidRDefault="000A7536">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3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7B673" w14:textId="77777777" w:rsidR="000A7536" w:rsidRPr="005C3734" w:rsidRDefault="000A7536">
            <w:pP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0D44770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Zavezujemo se, da bomo vsa dela izvršili skladno z zahtevami naročnika, najkasneje v roku določenem v razpisni dokumentaciji.  </w:t>
      </w:r>
    </w:p>
    <w:p w14:paraId="5E1515D4" w14:textId="77777777" w:rsidR="00AC7025" w:rsidRPr="005C3734" w:rsidRDefault="00481CD7">
      <w:pPr>
        <w:spacing w:before="225" w:after="225" w:line="240" w:lineRule="auto"/>
        <w:jc w:val="both"/>
        <w:rPr>
          <w:rFonts w:asciiTheme="minorHAnsi" w:hAnsiTheme="minorHAnsi" w:cstheme="minorHAnsi"/>
          <w:color w:val="000000"/>
          <w:sz w:val="18"/>
          <w:szCs w:val="18"/>
        </w:rPr>
      </w:pPr>
      <w:r w:rsidRPr="005C3734">
        <w:rPr>
          <w:rFonts w:asciiTheme="minorHAnsi" w:hAnsiTheme="minorHAnsi" w:cstheme="minorHAnsi"/>
          <w:b/>
          <w:bCs/>
          <w:color w:val="000000"/>
          <w:sz w:val="18"/>
          <w:szCs w:val="18"/>
        </w:rPr>
        <w:t>III. Rok veljavnosti ponudbe</w:t>
      </w:r>
      <w:r w:rsidRPr="005C3734">
        <w:rPr>
          <w:rFonts w:asciiTheme="minorHAnsi" w:hAnsiTheme="minorHAnsi" w:cstheme="minorHAnsi"/>
          <w:color w:val="000000"/>
          <w:sz w:val="18"/>
          <w:szCs w:val="18"/>
        </w:rPr>
        <w:t> </w:t>
      </w:r>
    </w:p>
    <w:p w14:paraId="1698132E" w14:textId="3B2A3A8D"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Ponudba velja najmanj 90 dni od roka za predložitev ponudb.</w:t>
      </w:r>
    </w:p>
    <w:p w14:paraId="63247CF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Ponudba mora biti veljavna najmanj do navedenega roka. Prekratka veljavnost ponudbe pomeni razlog za zavrnitev ponudbe.</w:t>
      </w:r>
    </w:p>
    <w:p w14:paraId="09D9E9FE" w14:textId="341F03A5"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IV. Podatki o plačilu </w:t>
      </w:r>
    </w:p>
    <w:p w14:paraId="07F270D8"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Plačila se opravijo na podlagi izdelanih in potrjenih mesečnih situacij. Če ni z zakonom ali drugim predpisom določeno drugače, je rok plačila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7ADFD17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Izvajalec izstavi račun v elektronski obliki (</w:t>
      </w:r>
      <w:proofErr w:type="spellStart"/>
      <w:r w:rsidRPr="005C3734">
        <w:rPr>
          <w:rFonts w:asciiTheme="minorHAnsi" w:hAnsiTheme="minorHAnsi" w:cstheme="minorHAnsi"/>
          <w:color w:val="000000"/>
          <w:sz w:val="18"/>
          <w:szCs w:val="18"/>
        </w:rPr>
        <w:t>eRačun</w:t>
      </w:r>
      <w:proofErr w:type="spellEnd"/>
      <w:r w:rsidRPr="005C3734">
        <w:rPr>
          <w:rFonts w:asciiTheme="minorHAnsi" w:hAnsiTheme="minorHAnsi" w:cstheme="minorHAnsi"/>
          <w:color w:val="000000"/>
          <w:sz w:val="18"/>
          <w:szCs w:val="18"/>
        </w:rPr>
        <w:t xml:space="preserve">) preko spletnega portala </w:t>
      </w:r>
      <w:proofErr w:type="spellStart"/>
      <w:r w:rsidRPr="005C3734">
        <w:rPr>
          <w:rFonts w:asciiTheme="minorHAnsi" w:hAnsiTheme="minorHAnsi" w:cstheme="minorHAnsi"/>
          <w:color w:val="000000"/>
          <w:sz w:val="18"/>
          <w:szCs w:val="18"/>
        </w:rPr>
        <w:t>UJPnet</w:t>
      </w:r>
      <w:proofErr w:type="spellEnd"/>
      <w:r w:rsidRPr="005C3734">
        <w:rPr>
          <w:rFonts w:asciiTheme="minorHAnsi" w:hAnsiTheme="minorHAnsi" w:cstheme="minorHAnsi"/>
          <w:color w:val="000000"/>
          <w:sz w:val="18"/>
          <w:szCs w:val="18"/>
        </w:rPr>
        <w:t xml:space="preserve">. Kot uradni prejem računa se šteje datum vnosa računa v sistem </w:t>
      </w:r>
      <w:proofErr w:type="spellStart"/>
      <w:r w:rsidRPr="005C3734">
        <w:rPr>
          <w:rFonts w:asciiTheme="minorHAnsi" w:hAnsiTheme="minorHAnsi" w:cstheme="minorHAnsi"/>
          <w:color w:val="000000"/>
          <w:sz w:val="18"/>
          <w:szCs w:val="18"/>
        </w:rPr>
        <w:t>UJPnet</w:t>
      </w:r>
      <w:proofErr w:type="spellEnd"/>
      <w:r w:rsidRPr="005C3734">
        <w:rPr>
          <w:rFonts w:asciiTheme="minorHAnsi" w:hAnsiTheme="minorHAnsi" w:cstheme="minorHAnsi"/>
          <w:color w:val="000000"/>
          <w:sz w:val="18"/>
          <w:szCs w:val="18"/>
        </w:rPr>
        <w:t>.</w:t>
      </w:r>
    </w:p>
    <w:p w14:paraId="1A311D54" w14:textId="404A20E1" w:rsidR="00CE24D4" w:rsidRPr="005C3734" w:rsidRDefault="00481CD7" w:rsidP="00AC7025">
      <w:pPr>
        <w:spacing w:after="0" w:line="240" w:lineRule="auto"/>
        <w:rPr>
          <w:rFonts w:asciiTheme="minorHAnsi" w:hAnsiTheme="minorHAnsi" w:cstheme="minorHAnsi"/>
        </w:rPr>
      </w:pPr>
      <w:r w:rsidRPr="005C3734">
        <w:rPr>
          <w:rFonts w:asciiTheme="minorHAnsi" w:hAnsiTheme="minorHAnsi" w:cstheme="minorHAnsi"/>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9584192" w14:textId="77777777" w:rsidR="00AC7025" w:rsidRPr="005C3734" w:rsidRDefault="00AC7025">
      <w:pPr>
        <w:spacing w:after="0" w:line="240" w:lineRule="auto"/>
        <w:jc w:val="both"/>
        <w:rPr>
          <w:rFonts w:asciiTheme="minorHAnsi" w:hAnsiTheme="minorHAnsi" w:cstheme="minorHAnsi"/>
          <w:color w:val="000000"/>
          <w:sz w:val="18"/>
          <w:szCs w:val="18"/>
        </w:rPr>
      </w:pPr>
    </w:p>
    <w:p w14:paraId="1141E458" w14:textId="77777777" w:rsidR="00AC7025" w:rsidRPr="005C3734" w:rsidRDefault="00AC7025">
      <w:pPr>
        <w:spacing w:after="0" w:line="240" w:lineRule="auto"/>
        <w:jc w:val="both"/>
        <w:rPr>
          <w:rFonts w:asciiTheme="minorHAnsi" w:hAnsiTheme="minorHAnsi" w:cstheme="minorHAnsi"/>
          <w:color w:val="000000"/>
          <w:sz w:val="18"/>
          <w:szCs w:val="18"/>
        </w:rPr>
      </w:pPr>
    </w:p>
    <w:p w14:paraId="18A38976" w14:textId="77777777" w:rsidR="00AC7025" w:rsidRPr="005C3734" w:rsidRDefault="00AC7025">
      <w:pPr>
        <w:spacing w:after="0" w:line="240" w:lineRule="auto"/>
        <w:jc w:val="both"/>
        <w:rPr>
          <w:rFonts w:asciiTheme="minorHAnsi" w:hAnsiTheme="minorHAnsi" w:cstheme="minorHAnsi"/>
          <w:color w:val="000000"/>
          <w:sz w:val="18"/>
          <w:szCs w:val="18"/>
        </w:rPr>
      </w:pPr>
    </w:p>
    <w:p w14:paraId="693ECF3E" w14:textId="0B92E725" w:rsidR="00CE24D4" w:rsidRPr="005C3734" w:rsidRDefault="00481CD7">
      <w:pPr>
        <w:spacing w:after="0" w:line="240" w:lineRule="auto"/>
        <w:jc w:val="both"/>
        <w:rPr>
          <w:rFonts w:asciiTheme="minorHAnsi" w:hAnsiTheme="minorHAnsi" w:cstheme="minorHAnsi"/>
          <w:b/>
          <w:bCs/>
          <w:color w:val="000000"/>
          <w:sz w:val="18"/>
          <w:szCs w:val="18"/>
        </w:rPr>
      </w:pPr>
      <w:r w:rsidRPr="005C3734">
        <w:rPr>
          <w:rFonts w:asciiTheme="minorHAnsi" w:hAnsiTheme="minorHAnsi" w:cstheme="minorHAnsi"/>
          <w:b/>
          <w:bCs/>
          <w:color w:val="000000"/>
          <w:sz w:val="18"/>
          <w:szCs w:val="18"/>
        </w:rPr>
        <w:lastRenderedPageBreak/>
        <w:t>V. Podatki o gospodarskem subjektu</w:t>
      </w:r>
    </w:p>
    <w:p w14:paraId="1DBA28A5" w14:textId="77777777" w:rsidR="00AC7025" w:rsidRPr="005C3734" w:rsidRDefault="00AC7025">
      <w:pPr>
        <w:spacing w:after="0" w:line="240" w:lineRule="auto"/>
        <w:jc w:val="both"/>
        <w:rPr>
          <w:rFonts w:asciiTheme="minorHAnsi" w:hAnsiTheme="minorHAnsi" w:cstheme="minorHAnsi"/>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E24D4" w:rsidRPr="005C3734" w14:paraId="23B020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1726A"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F0DC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7A4C7B5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D8B19E"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2C0D5"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3B93FAA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41816"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CE46C"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12BCF8D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0460A4"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C4A5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199312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A35F5E"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E7E6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101694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265DD8"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B0B1F"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25ABC8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4916A7"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6E49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4E8A69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34BC16"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849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02D042D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0696C7"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RAZVRSTITEV DRUŽBE PO ZGD:</w:t>
            </w:r>
            <w:r w:rsidRPr="005C3734">
              <w:rPr>
                <w:rFonts w:asciiTheme="minorHAnsi" w:hAnsiTheme="minorHAnsi" w:cstheme="minorHAnsi"/>
                <w:i/>
                <w:iCs/>
                <w:color w:val="000000"/>
                <w:position w:val="-2"/>
                <w:sz w:val="18"/>
                <w:szCs w:val="18"/>
                <w:shd w:val="clear" w:color="auto" w:fill="CCCCCC"/>
              </w:rPr>
              <w:br/>
              <w:t>(</w:t>
            </w:r>
            <w:proofErr w:type="spellStart"/>
            <w:r w:rsidRPr="005C3734">
              <w:rPr>
                <w:rFonts w:asciiTheme="minorHAnsi" w:hAnsiTheme="minorHAnsi" w:cstheme="minorHAnsi"/>
                <w:i/>
                <w:iCs/>
                <w:color w:val="000000"/>
                <w:position w:val="-2"/>
                <w:sz w:val="18"/>
                <w:szCs w:val="18"/>
                <w:shd w:val="clear" w:color="auto" w:fill="CCCCCC"/>
              </w:rPr>
              <w:t>mikro</w:t>
            </w:r>
            <w:proofErr w:type="spellEnd"/>
            <w:r w:rsidRPr="005C3734">
              <w:rPr>
                <w:rFonts w:asciiTheme="minorHAnsi" w:hAnsiTheme="minorHAnsi" w:cstheme="minorHAnsi"/>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32F7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88934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A119CF" w14:textId="09B6103F"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ČLANI UPRAVNEGA IN VODSTVENEGA ORGANA </w:t>
            </w:r>
            <w:r w:rsidRPr="005C3734">
              <w:rPr>
                <w:rFonts w:asciiTheme="minorHAnsi" w:hAnsiTheme="minorHAnsi" w:cstheme="minorHAnsi"/>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7DCA9"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565C525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B5991F" w14:textId="2899ED3F"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ČLANI NADZORNEGA ORGANA </w:t>
            </w:r>
            <w:r w:rsidRPr="005C3734">
              <w:rPr>
                <w:rFonts w:asciiTheme="minorHAnsi" w:hAnsiTheme="minorHAnsi" w:cstheme="minorHAnsi"/>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02BC7"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25156B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CF1C9C" w14:textId="342F51BE"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POOBLAŠČENCI ZA ZASTOPANJE, ODLOČANJE ALI NADZOR </w:t>
            </w:r>
            <w:r w:rsidRPr="005C3734">
              <w:rPr>
                <w:rFonts w:asciiTheme="minorHAnsi" w:hAnsiTheme="minorHAnsi" w:cstheme="minorHAnsi"/>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95A12"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0540D6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7916E1"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POOBLAŠČENA OSEBA ZA VROČANJE:</w:t>
            </w:r>
            <w:r w:rsidRPr="005C3734">
              <w:rPr>
                <w:rFonts w:asciiTheme="minorHAnsi" w:hAnsiTheme="minorHAnsi" w:cstheme="minorHAnsi"/>
                <w:i/>
                <w:iCs/>
                <w:color w:val="000000"/>
                <w:position w:val="-2"/>
                <w:sz w:val="18"/>
                <w:szCs w:val="18"/>
                <w:shd w:val="clear" w:color="auto" w:fill="CCCCCC"/>
              </w:rPr>
              <w:br/>
              <w:t>Ime in priimek, ulica in hišna številka, kraj v Republiki Sloveniji </w:t>
            </w:r>
            <w:r w:rsidRPr="005C3734">
              <w:rPr>
                <w:rFonts w:asciiTheme="minorHAnsi" w:hAnsiTheme="minorHAnsi" w:cstheme="minorHAnsi"/>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F927F"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1392ADE4" w14:textId="77777777" w:rsidR="00CE24D4" w:rsidRPr="005C3734" w:rsidRDefault="00CE24D4">
      <w:pPr>
        <w:rPr>
          <w:rFonts w:asciiTheme="minorHAnsi" w:hAnsiTheme="minorHAnsi" w:cstheme="minorHAnsi"/>
        </w:rPr>
      </w:pPr>
    </w:p>
    <w:tbl>
      <w:tblPr>
        <w:tblStyle w:val="NormalTablePHPDOCX"/>
        <w:tblW w:w="8745" w:type="dxa"/>
        <w:tblInd w:w="108" w:type="dxa"/>
        <w:tblLook w:val="04A0" w:firstRow="1" w:lastRow="0" w:firstColumn="1" w:lastColumn="0" w:noHBand="0" w:noVBand="1"/>
      </w:tblPr>
      <w:tblGrid>
        <w:gridCol w:w="4080"/>
        <w:gridCol w:w="4665"/>
      </w:tblGrid>
      <w:tr w:rsidR="00CE24D4" w:rsidRPr="005C3734" w14:paraId="2C744BCF" w14:textId="77777777">
        <w:tc>
          <w:tcPr>
            <w:tcW w:w="4080" w:type="dxa"/>
            <w:gridSpan w:val="2"/>
            <w:tcMar>
              <w:top w:w="75" w:type="dxa"/>
              <w:bottom w:w="75" w:type="dxa"/>
            </w:tcMar>
            <w:vAlign w:val="center"/>
          </w:tcPr>
          <w:p w14:paraId="7D25C144" w14:textId="165FC749" w:rsidR="00CE24D4" w:rsidRPr="005C3734" w:rsidRDefault="00CE24D4">
            <w:pPr>
              <w:spacing w:before="135" w:after="135"/>
              <w:jc w:val="both"/>
              <w:textAlignment w:val="center"/>
              <w:rPr>
                <w:rFonts w:asciiTheme="minorHAnsi" w:hAnsiTheme="minorHAnsi" w:cstheme="minorHAnsi"/>
              </w:rPr>
            </w:pPr>
          </w:p>
        </w:tc>
      </w:tr>
      <w:tr w:rsidR="00CE24D4" w:rsidRPr="005C3734" w14:paraId="3975A558" w14:textId="77777777">
        <w:tc>
          <w:tcPr>
            <w:tcW w:w="4080" w:type="dxa"/>
            <w:tcMar>
              <w:top w:w="75" w:type="dxa"/>
              <w:bottom w:w="75" w:type="dxa"/>
            </w:tcMar>
            <w:vAlign w:val="center"/>
          </w:tcPr>
          <w:p w14:paraId="048D12A7"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33114AF7"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44E5DF9E" w14:textId="77777777">
        <w:tc>
          <w:tcPr>
            <w:tcW w:w="4080" w:type="dxa"/>
            <w:tcMar>
              <w:top w:w="75" w:type="dxa"/>
              <w:bottom w:w="75" w:type="dxa"/>
            </w:tcMar>
            <w:vAlign w:val="center"/>
          </w:tcPr>
          <w:p w14:paraId="715502F9"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655FFAC6" w14:textId="77777777" w:rsidR="00CE24D4" w:rsidRPr="005C3734" w:rsidRDefault="00CE24D4">
            <w:pPr>
              <w:rPr>
                <w:rFonts w:asciiTheme="minorHAnsi" w:hAnsiTheme="minorHAnsi" w:cstheme="minorHAnsi"/>
              </w:rPr>
            </w:pPr>
          </w:p>
          <w:p w14:paraId="2E24628F"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000000"/>
                <w:position w:val="-2"/>
                <w:sz w:val="18"/>
                <w:szCs w:val="18"/>
              </w:rPr>
              <w:t xml:space="preserve"> (žig in podpis)</w:t>
            </w:r>
            <w:r w:rsidRPr="005C3734">
              <w:rPr>
                <w:rFonts w:asciiTheme="minorHAnsi" w:hAnsiTheme="minorHAnsi" w:cstheme="minorHAnsi"/>
                <w:color w:val="000000"/>
                <w:position w:val="-2"/>
                <w:sz w:val="18"/>
                <w:szCs w:val="18"/>
              </w:rPr>
              <w:br/>
              <w:t> </w:t>
            </w:r>
          </w:p>
        </w:tc>
      </w:tr>
    </w:tbl>
    <w:p w14:paraId="41C077CE" w14:textId="77777777" w:rsidR="00CE24D4" w:rsidRPr="005C3734" w:rsidRDefault="00CE24D4">
      <w:pPr>
        <w:rPr>
          <w:rFonts w:asciiTheme="minorHAnsi" w:hAnsiTheme="minorHAnsi" w:cstheme="minorHAnsi"/>
        </w:rPr>
        <w:sectPr w:rsidR="00CE24D4" w:rsidRPr="005C3734" w:rsidSect="006E7A2B">
          <w:footerReference w:type="default" r:id="rId10"/>
          <w:pgSz w:w="11906" w:h="16838"/>
          <w:pgMar w:top="1418" w:right="1418" w:bottom="1418" w:left="1418" w:header="567" w:footer="596" w:gutter="0"/>
          <w:cols w:space="708"/>
          <w:docGrid w:linePitch="360"/>
        </w:sectPr>
      </w:pPr>
    </w:p>
    <w:p w14:paraId="0FC0F7A6"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2</w:t>
      </w:r>
    </w:p>
    <w:p w14:paraId="78E95EA9" w14:textId="77777777" w:rsidR="00252358" w:rsidRPr="005C3734" w:rsidRDefault="00054912" w:rsidP="00252358">
      <w:pPr>
        <w:rPr>
          <w:rFonts w:asciiTheme="minorHAnsi" w:hAnsiTheme="minorHAnsi" w:cstheme="minorHAnsi"/>
        </w:rPr>
      </w:pPr>
    </w:p>
    <w:p w14:paraId="2BE184EA"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Krovna izjava</w:t>
      </w:r>
    </w:p>
    <w:p w14:paraId="05B4C0E1" w14:textId="77777777" w:rsidR="00EB2A75" w:rsidRPr="005C3734" w:rsidRDefault="00054912" w:rsidP="00EB2A75">
      <w:pPr>
        <w:spacing w:after="120"/>
        <w:rPr>
          <w:rFonts w:asciiTheme="minorHAnsi" w:hAnsiTheme="minorHAnsi" w:cstheme="minorHAnsi"/>
        </w:rPr>
      </w:pPr>
    </w:p>
    <w:p w14:paraId="0258303D" w14:textId="66908C23"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V zvezi z javnim naročilom »</w:t>
      </w:r>
      <w:r w:rsidR="004A7826" w:rsidRPr="004A7826">
        <w:rPr>
          <w:rFonts w:asciiTheme="minorHAnsi" w:hAnsiTheme="minorHAnsi" w:cstheme="minorHAnsi"/>
          <w:b/>
          <w:bCs/>
          <w:color w:val="000000"/>
          <w:sz w:val="18"/>
          <w:szCs w:val="18"/>
        </w:rPr>
        <w:t>Ureditev novih ambulant v Zdravstveni postaji Gorenja vas</w:t>
      </w:r>
      <w:r w:rsidRPr="005C3734">
        <w:rPr>
          <w:rFonts w:asciiTheme="minorHAnsi" w:hAnsiTheme="minorHAnsi" w:cstheme="minorHAnsi"/>
          <w:color w:val="000000"/>
          <w:sz w:val="18"/>
          <w:szCs w:val="18"/>
        </w:rPr>
        <w:t>«,</w:t>
      </w:r>
    </w:p>
    <w:p w14:paraId="0C3F45F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u w:val="single"/>
        </w:rPr>
        <w:t>____________________________________</w:t>
      </w:r>
      <w:r w:rsidRPr="005C3734">
        <w:rPr>
          <w:rFonts w:asciiTheme="minorHAnsi" w:hAnsiTheme="minorHAnsi" w:cstheme="minorHAnsi"/>
          <w:color w:val="000000"/>
          <w:sz w:val="18"/>
          <w:szCs w:val="18"/>
        </w:rPr>
        <w:t>,</w:t>
      </w:r>
    </w:p>
    <w:p w14:paraId="726CCCB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i/>
          <w:iCs/>
          <w:color w:val="000000"/>
          <w:sz w:val="18"/>
          <w:szCs w:val="18"/>
        </w:rPr>
        <w:t>(naziv ponudnika, partnerja v skupni ponudbi)</w:t>
      </w:r>
    </w:p>
    <w:p w14:paraId="52F7204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E24D4" w:rsidRPr="005C3734" w14:paraId="0F9667EB" w14:textId="77777777">
        <w:tc>
          <w:tcPr>
            <w:tcW w:w="0" w:type="auto"/>
            <w:tcMar>
              <w:top w:w="0" w:type="auto"/>
              <w:bottom w:w="0" w:type="auto"/>
            </w:tcMar>
          </w:tcPr>
          <w:p w14:paraId="6D9D31C1"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vse kopije dokumentov, ki so priloženi ponudbi, ustrezajo originalom;</w:t>
            </w:r>
          </w:p>
          <w:p w14:paraId="428AB8A4"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EDA4B69"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78BE132"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v celoti sprejemamo pogoje javnega razpisa in vse pogoje, navedene v razpisni dokumentaciji, pod katerimi dajemo svojo ponudbo, ter soglašamo, da bodo ti pogoji v celoti sestavni del pogodbe;</w:t>
            </w:r>
          </w:p>
          <w:p w14:paraId="4C4B2423"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pri pripravi ponudbe in bomo pri izvajanju pogodbe spoštovali obveznosti, ki izhajajo iz predpisov o varstvu pri delu, zaposlovanju in delovnih pogojih, veljavnih v Republiki Sloveniji;</w:t>
            </w:r>
          </w:p>
          <w:p w14:paraId="79B63EFC"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9B3571"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5E1F78"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javno naročilo izvajali s strokovno usposobljenimi delavci oziroma kadrom;</w:t>
            </w:r>
          </w:p>
          <w:p w14:paraId="15EA1C42"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v primeru zamenjave priglašenih podizvajalcev ali priglašenih kadrov pred njihovo menjavo pridobili pisno soglasje naročnika;</w:t>
            </w:r>
          </w:p>
          <w:p w14:paraId="514AC566"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v primeru uvedbe novih podizvajalcev, ki niso priglašeni v ponudbi, predhodno pridobili pisno soglasje naročnika;</w:t>
            </w:r>
          </w:p>
          <w:p w14:paraId="3C83C773"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bodo vsi novi podizvajalci, ki niso navedeni v ponudbi, izpolnjevali vse naročnikove pogoje, ki jih morajo izpolnjevati podizvajalci;</w:t>
            </w:r>
          </w:p>
          <w:p w14:paraId="2687681C"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3B1D224"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bodo vsi zamenjani kadri ob morebitni menjavi izpolnjevali kadrovske pogoje, ki jih je določil naročnik v razpisni dokumentaciji;</w:t>
            </w:r>
          </w:p>
          <w:p w14:paraId="47D76BFF"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E56E2F7"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predložili vsa zahtevana zavarovanja posla;</w:t>
            </w:r>
          </w:p>
          <w:p w14:paraId="564DE297"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ob izdelavi ponudbe pregledali vso razpoložljivo razpisno dokumentacijo;</w:t>
            </w:r>
          </w:p>
          <w:p w14:paraId="04FA91ED"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v celoti seznanjeni z vso relevantno zakonodajo, ki se upošteva pri oddaji tega javnega naročila;</w:t>
            </w:r>
          </w:p>
          <w:p w14:paraId="1BBCE720"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v celoti seznanjeni z obsegom in zahtevnostjo javnega naročila;</w:t>
            </w:r>
          </w:p>
          <w:p w14:paraId="38FB68AE"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vse prevzete obveznosti izpolnili v predpisani količini, kvaliteti in rokih, kot to izhaja iz razpisne dokumentacije za oddajo tega javnega naročila;</w:t>
            </w:r>
          </w:p>
          <w:p w14:paraId="1FEB9B94"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pri sestavi ponudbe upoštevali obveznosti do svojih morebitnih podizvajalcev;</w:t>
            </w:r>
          </w:p>
          <w:p w14:paraId="2CBC315E"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 xml:space="preserve">za nas ne obstaja absolutna prepoved poslovanja z naročnikom, kot izhaja iz 35. člena </w:t>
            </w:r>
            <w:proofErr w:type="spellStart"/>
            <w:r w:rsidRPr="005C3734">
              <w:rPr>
                <w:rFonts w:asciiTheme="minorHAnsi" w:hAnsiTheme="minorHAnsi" w:cstheme="minorHAnsi"/>
                <w:color w:val="000000"/>
                <w:sz w:val="18"/>
                <w:szCs w:val="18"/>
              </w:rPr>
              <w:t>ZIntPK</w:t>
            </w:r>
            <w:proofErr w:type="spellEnd"/>
            <w:r w:rsidRPr="005C3734">
              <w:rPr>
                <w:rFonts w:asciiTheme="minorHAnsi" w:hAnsiTheme="minorHAnsi" w:cstheme="minorHAnsi"/>
                <w:color w:val="000000"/>
                <w:sz w:val="18"/>
                <w:szCs w:val="18"/>
              </w:rPr>
              <w:t>;</w:t>
            </w:r>
          </w:p>
          <w:p w14:paraId="4ABEAA41" w14:textId="77777777" w:rsidR="00CE24D4" w:rsidRPr="005C3734" w:rsidRDefault="00481CD7" w:rsidP="00481CD7">
            <w:pPr>
              <w:numPr>
                <w:ilvl w:val="0"/>
                <w:numId w:val="1"/>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so navedeni podatki v ponudbi in prilogah resnični in verodostojni.</w:t>
            </w:r>
          </w:p>
        </w:tc>
      </w:tr>
    </w:tbl>
    <w:p w14:paraId="66C96F67" w14:textId="77777777" w:rsidR="000A7536" w:rsidRDefault="000A7536">
      <w:pPr>
        <w:spacing w:before="225" w:after="225" w:line="240" w:lineRule="auto"/>
        <w:jc w:val="both"/>
        <w:rPr>
          <w:rFonts w:asciiTheme="minorHAnsi" w:hAnsiTheme="minorHAnsi" w:cstheme="minorHAnsi"/>
          <w:color w:val="000000"/>
          <w:sz w:val="18"/>
          <w:szCs w:val="18"/>
        </w:rPr>
      </w:pPr>
    </w:p>
    <w:p w14:paraId="181D4FDB" w14:textId="07FF436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E24D4" w:rsidRPr="005C3734" w14:paraId="0F7D3DA8" w14:textId="77777777">
        <w:tc>
          <w:tcPr>
            <w:tcW w:w="0" w:type="auto"/>
            <w:tcMar>
              <w:top w:w="0" w:type="auto"/>
              <w:bottom w:w="0" w:type="auto"/>
            </w:tcMar>
          </w:tcPr>
          <w:p w14:paraId="378D41DA"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imamo dovoljenje za opravljanje dejavnosti, ki je predmet javnega naročila,</w:t>
            </w:r>
          </w:p>
          <w:p w14:paraId="41241200"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vpisani v sodni, poklicni oziroma poslovni register v državi sedeža,</w:t>
            </w:r>
          </w:p>
          <w:p w14:paraId="1FD3609F"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B2E6658"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nismo izločeni iz postopkov javnih naročil zaradi uvrstitve v evidenco gospodarskih subjektov z negativnimi referencami,</w:t>
            </w:r>
          </w:p>
          <w:p w14:paraId="0E18E263"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BB1AE14"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A70255C"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 xml:space="preserve">na dan oddaje ponudbe ali prijave nimamo </w:t>
            </w:r>
            <w:proofErr w:type="spellStart"/>
            <w:r w:rsidRPr="005C3734">
              <w:rPr>
                <w:rFonts w:asciiTheme="minorHAnsi" w:hAnsiTheme="minorHAnsi" w:cstheme="minorHAnsi"/>
                <w:color w:val="000000"/>
                <w:sz w:val="18"/>
                <w:szCs w:val="18"/>
              </w:rPr>
              <w:t>nepredloženih</w:t>
            </w:r>
            <w:proofErr w:type="spellEnd"/>
            <w:r w:rsidRPr="005C3734">
              <w:rPr>
                <w:rFonts w:asciiTheme="minorHAnsi" w:hAnsiTheme="minorHAnsi" w:cstheme="minorHAnsi"/>
                <w:color w:val="000000"/>
                <w:sz w:val="18"/>
                <w:szCs w:val="18"/>
              </w:rPr>
              <w:t xml:space="preserve"> obračunov davčnih odtegljajev za dohodke iz delovnega razmerja za obdobje zadnjih petih let do dne oddaje ponudbe ali prijave,</w:t>
            </w:r>
          </w:p>
          <w:p w14:paraId="5B560A12"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ECD319A"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z drugimi gospodarskimi subjekti nismo sklenili dogovora, katerega cilj ali učinek je preprečevati, omejevati ali izkrivljati konkurenco,</w:t>
            </w:r>
          </w:p>
          <w:p w14:paraId="70F4AB59"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nismo bili s pravnomočno sodbo v katerikoli državi obsojeni za prestopek v zvezi s poklicnim ravnanjem,</w:t>
            </w:r>
          </w:p>
          <w:p w14:paraId="755E5D54"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pri dajanju informacij v tem ali predhodnih postopkih, nismo namerno podali zavajajoče razlage ali teh informacij nismo zagotovili,</w:t>
            </w:r>
          </w:p>
          <w:p w14:paraId="402F6437"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5C3734">
              <w:rPr>
                <w:rFonts w:asciiTheme="minorHAnsi" w:hAnsiTheme="minorHAnsi" w:cstheme="minorHAnsi"/>
                <w:color w:val="000000"/>
                <w:sz w:val="18"/>
                <w:szCs w:val="18"/>
              </w:rPr>
              <w:t>ZIntPK</w:t>
            </w:r>
            <w:proofErr w:type="spellEnd"/>
            <w:r w:rsidRPr="005C3734">
              <w:rPr>
                <w:rFonts w:asciiTheme="minorHAnsi" w:hAnsiTheme="minorHAnsi" w:cstheme="minorHAnsi"/>
                <w:color w:val="000000"/>
                <w:sz w:val="18"/>
                <w:szCs w:val="18"/>
              </w:rPr>
              <w:t>,</w:t>
            </w:r>
          </w:p>
          <w:p w14:paraId="75245FD4" w14:textId="77777777" w:rsidR="00CE24D4" w:rsidRPr="005C3734" w:rsidRDefault="00481CD7" w:rsidP="00481CD7">
            <w:pPr>
              <w:numPr>
                <w:ilvl w:val="0"/>
                <w:numId w:val="2"/>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izpolnjujemo vse ostale pogoje za izvedbo naročila, ki jih določa razpisna dokumentacija.</w:t>
            </w:r>
          </w:p>
        </w:tc>
      </w:tr>
    </w:tbl>
    <w:p w14:paraId="52B3106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u w:val="single"/>
        </w:rPr>
        <w:t>S podpisom te izjave izjavljamo, da izpolnjujemo vse pogoje iz razpisne dokumentacije, za katere je navedeno, da se izpolnjevanje izkazuje s podpisom te izjave!</w:t>
      </w:r>
    </w:p>
    <w:p w14:paraId="3A890600" w14:textId="2D8CF055"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Spodaj podpisani dajem/o uradno soglasje, da </w:t>
      </w:r>
      <w:r w:rsidRPr="005C3734">
        <w:rPr>
          <w:rFonts w:asciiTheme="minorHAnsi" w:hAnsiTheme="minorHAnsi" w:cstheme="minorHAnsi"/>
          <w:b/>
          <w:bCs/>
          <w:color w:val="000000"/>
          <w:sz w:val="18"/>
          <w:szCs w:val="18"/>
        </w:rPr>
        <w:t>OBČINA GORENJA VAS-POLJANE, Poljanska cesta 87, 4224 Gorenja vas</w:t>
      </w:r>
      <w:r w:rsidRPr="005C3734">
        <w:rPr>
          <w:rFonts w:asciiTheme="minorHAnsi" w:hAnsiTheme="minorHAnsi" w:cstheme="minorHAnsi"/>
          <w:color w:val="000000"/>
          <w:sz w:val="18"/>
          <w:szCs w:val="18"/>
        </w:rPr>
        <w:t xml:space="preserve">  v zvezi z oddajo javnega </w:t>
      </w:r>
      <w:proofErr w:type="spellStart"/>
      <w:r w:rsidRPr="005C3734">
        <w:rPr>
          <w:rFonts w:asciiTheme="minorHAnsi" w:hAnsiTheme="minorHAnsi" w:cstheme="minorHAnsi"/>
          <w:color w:val="000000"/>
          <w:sz w:val="18"/>
          <w:szCs w:val="18"/>
        </w:rPr>
        <w:t>naročila</w:t>
      </w:r>
      <w:proofErr w:type="spellEnd"/>
      <w:r w:rsidRPr="005C3734">
        <w:rPr>
          <w:rFonts w:asciiTheme="minorHAnsi" w:hAnsiTheme="minorHAnsi" w:cstheme="minorHAnsi"/>
          <w:color w:val="000000"/>
          <w:sz w:val="18"/>
          <w:szCs w:val="18"/>
        </w:rPr>
        <w:t xml:space="preserve"> za namene</w:t>
      </w:r>
      <w:r w:rsidR="004A7826" w:rsidRPr="004A7826">
        <w:rPr>
          <w:rFonts w:asciiTheme="minorHAnsi" w:hAnsiTheme="minorHAnsi" w:cstheme="minorHAnsi"/>
          <w:b/>
          <w:bCs/>
          <w:color w:val="000000"/>
          <w:sz w:val="18"/>
          <w:szCs w:val="18"/>
        </w:rPr>
        <w:t xml:space="preserve"> </w:t>
      </w:r>
      <w:r w:rsidR="004A7826">
        <w:rPr>
          <w:rFonts w:asciiTheme="minorHAnsi" w:hAnsiTheme="minorHAnsi" w:cstheme="minorHAnsi"/>
          <w:b/>
          <w:bCs/>
          <w:color w:val="000000"/>
          <w:sz w:val="18"/>
          <w:szCs w:val="18"/>
        </w:rPr>
        <w:t>Ureditev novih ambulant v Zdravstveni postaji Gorenja vas</w:t>
      </w:r>
      <w:r w:rsidRPr="005C3734">
        <w:rPr>
          <w:rFonts w:asciiTheme="minorHAnsi" w:hAnsiTheme="minorHAnsi" w:cstheme="minorHAnsi"/>
          <w:b/>
          <w:bCs/>
          <w:color w:val="000000"/>
          <w:sz w:val="18"/>
          <w:szCs w:val="18"/>
        </w:rPr>
        <w:t>, objavljen na Portalu javnih naročil pod številko _____________ </w:t>
      </w:r>
      <w:r w:rsidRPr="005C3734">
        <w:rPr>
          <w:rFonts w:asciiTheme="minorHAnsi" w:hAnsiTheme="minorHAnsi" w:cstheme="minorHAnsi"/>
          <w:color w:val="000000"/>
          <w:sz w:val="18"/>
          <w:szCs w:val="18"/>
        </w:rPr>
        <w:t xml:space="preserve">pridobi podatke za preveritev ponudbe v skladu 89. </w:t>
      </w:r>
      <w:proofErr w:type="spellStart"/>
      <w:r w:rsidRPr="005C3734">
        <w:rPr>
          <w:rFonts w:asciiTheme="minorHAnsi" w:hAnsiTheme="minorHAnsi" w:cstheme="minorHAnsi"/>
          <w:color w:val="000000"/>
          <w:sz w:val="18"/>
          <w:szCs w:val="18"/>
        </w:rPr>
        <w:t>členom</w:t>
      </w:r>
      <w:proofErr w:type="spellEnd"/>
      <w:r w:rsidRPr="005C3734">
        <w:rPr>
          <w:rFonts w:asciiTheme="minorHAnsi" w:hAnsiTheme="minorHAnsi" w:cstheme="minorHAnsi"/>
          <w:color w:val="000000"/>
          <w:sz w:val="18"/>
          <w:szCs w:val="18"/>
        </w:rPr>
        <w:t xml:space="preserve"> ZJN-3 v enotnem informacijskem sistemu – </w:t>
      </w:r>
      <w:proofErr w:type="spellStart"/>
      <w:r w:rsidRPr="005C3734">
        <w:rPr>
          <w:rFonts w:asciiTheme="minorHAnsi" w:hAnsiTheme="minorHAnsi" w:cstheme="minorHAnsi"/>
          <w:color w:val="000000"/>
          <w:sz w:val="18"/>
          <w:szCs w:val="18"/>
        </w:rPr>
        <w:t>eDosje</w:t>
      </w:r>
      <w:proofErr w:type="spellEnd"/>
      <w:r w:rsidRPr="005C3734">
        <w:rPr>
          <w:rFonts w:asciiTheme="minorHAnsi" w:hAnsiTheme="minorHAnsi" w:cstheme="minorHAnsi"/>
          <w:color w:val="000000"/>
          <w:sz w:val="18"/>
          <w:szCs w:val="18"/>
        </w:rPr>
        <w:t xml:space="preserve"> iz devetega odstavka 77. </w:t>
      </w:r>
      <w:proofErr w:type="spellStart"/>
      <w:r w:rsidRPr="005C3734">
        <w:rPr>
          <w:rFonts w:asciiTheme="minorHAnsi" w:hAnsiTheme="minorHAnsi" w:cstheme="minorHAnsi"/>
          <w:color w:val="000000"/>
          <w:sz w:val="18"/>
          <w:szCs w:val="18"/>
        </w:rPr>
        <w:t>člena</w:t>
      </w:r>
      <w:proofErr w:type="spellEnd"/>
      <w:r w:rsidRPr="005C3734">
        <w:rPr>
          <w:rFonts w:asciiTheme="minorHAnsi" w:hAnsiTheme="minorHAnsi" w:cstheme="minorHAnsi"/>
          <w:color w:val="000000"/>
          <w:sz w:val="18"/>
          <w:szCs w:val="18"/>
        </w:rPr>
        <w:t xml:space="preserve"> ZJN-3.</w:t>
      </w:r>
    </w:p>
    <w:p w14:paraId="35B80BE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E24D4" w:rsidRPr="005C3734" w14:paraId="653345D2" w14:textId="77777777">
        <w:tc>
          <w:tcPr>
            <w:tcW w:w="2500" w:type="pct"/>
            <w:tcMar>
              <w:top w:w="75" w:type="dxa"/>
              <w:bottom w:w="75" w:type="dxa"/>
            </w:tcMar>
            <w:vAlign w:val="center"/>
          </w:tcPr>
          <w:p w14:paraId="70ACCDC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305FC5C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42E65C21" w14:textId="77777777">
        <w:tc>
          <w:tcPr>
            <w:tcW w:w="2500" w:type="pct"/>
            <w:tcMar>
              <w:top w:w="75" w:type="dxa"/>
              <w:bottom w:w="75" w:type="dxa"/>
            </w:tcMar>
            <w:vAlign w:val="center"/>
          </w:tcPr>
          <w:p w14:paraId="7B0A8405"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5D77A1E2" w14:textId="77777777" w:rsidR="00CE24D4" w:rsidRPr="005C3734" w:rsidRDefault="00CE24D4">
            <w:pPr>
              <w:rPr>
                <w:rFonts w:asciiTheme="minorHAnsi" w:hAnsiTheme="minorHAnsi" w:cstheme="minorHAnsi"/>
              </w:rPr>
            </w:pPr>
          </w:p>
          <w:p w14:paraId="518A54DC"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1A69408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52DD02AF" w14:textId="77777777" w:rsidR="00CE24D4" w:rsidRPr="005C3734" w:rsidRDefault="00CE24D4">
      <w:pPr>
        <w:rPr>
          <w:rFonts w:asciiTheme="minorHAnsi" w:hAnsiTheme="minorHAnsi" w:cstheme="minorHAnsi"/>
        </w:rPr>
        <w:sectPr w:rsidR="00CE24D4" w:rsidRPr="005C3734" w:rsidSect="006E7A2B">
          <w:footerReference w:type="default" r:id="rId11"/>
          <w:pgSz w:w="11906" w:h="16838"/>
          <w:pgMar w:top="1418" w:right="1418" w:bottom="1418" w:left="1418" w:header="567" w:footer="596" w:gutter="0"/>
          <w:cols w:space="708"/>
          <w:docGrid w:linePitch="360"/>
        </w:sectPr>
      </w:pPr>
    </w:p>
    <w:p w14:paraId="03BCE1A6"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3</w:t>
      </w:r>
    </w:p>
    <w:p w14:paraId="00294A44" w14:textId="77777777" w:rsidR="00252358" w:rsidRPr="005C3734" w:rsidRDefault="00054912" w:rsidP="00252358">
      <w:pPr>
        <w:rPr>
          <w:rFonts w:asciiTheme="minorHAnsi" w:hAnsiTheme="minorHAnsi" w:cstheme="minorHAnsi"/>
        </w:rPr>
      </w:pPr>
    </w:p>
    <w:p w14:paraId="4B12C594"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Referenčna lista gospodarskega subjekta</w:t>
      </w:r>
    </w:p>
    <w:p w14:paraId="2A32A56C" w14:textId="77777777" w:rsidR="00EB2A75" w:rsidRPr="005C3734" w:rsidRDefault="00054912" w:rsidP="00EB2A75">
      <w:pPr>
        <w:spacing w:after="120"/>
        <w:rPr>
          <w:rFonts w:asciiTheme="minorHAnsi" w:hAnsiTheme="minorHAnsi" w:cstheme="minorHAnsi"/>
        </w:rPr>
      </w:pPr>
    </w:p>
    <w:p w14:paraId="7400DC40" w14:textId="5A324ED7" w:rsidR="00CE24D4" w:rsidRPr="005C3734" w:rsidRDefault="00AC7025">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Spodaj podpisani zastopnik ponudnika ________________________ pod kazensko in materialno odgovornostjo izjavljam, da smo kot ponudnik izvedli sledeče referenčne projekte:</w:t>
      </w:r>
    </w:p>
    <w:p w14:paraId="24ED4C4F" w14:textId="54C0A2D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36"/>
        <w:gridCol w:w="887"/>
        <w:gridCol w:w="2226"/>
        <w:gridCol w:w="2259"/>
        <w:gridCol w:w="1602"/>
        <w:gridCol w:w="1542"/>
      </w:tblGrid>
      <w:tr w:rsidR="00E97908" w:rsidRPr="005C3734" w14:paraId="7E96C155" w14:textId="77777777" w:rsidTr="00E97908">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954545" w14:textId="77777777" w:rsidR="00E97908" w:rsidRPr="005C3734" w:rsidRDefault="00E97908">
            <w:pPr>
              <w:jc w:val="center"/>
              <w:rPr>
                <w:rFonts w:asciiTheme="minorHAnsi" w:hAnsiTheme="minorHAnsi" w:cstheme="minorHAnsi"/>
              </w:rPr>
            </w:pPr>
            <w:proofErr w:type="spellStart"/>
            <w:r w:rsidRPr="005C3734">
              <w:rPr>
                <w:rFonts w:asciiTheme="minorHAnsi" w:hAnsiTheme="minorHAnsi" w:cstheme="minorHAnsi"/>
                <w:b/>
                <w:bCs/>
                <w:color w:val="000000"/>
                <w:position w:val="-2"/>
                <w:sz w:val="18"/>
                <w:szCs w:val="18"/>
                <w:shd w:val="clear" w:color="auto" w:fill="CCCCCC"/>
              </w:rPr>
              <w:t>Zap</w:t>
            </w:r>
            <w:proofErr w:type="spellEnd"/>
            <w:r w:rsidRPr="005C3734">
              <w:rPr>
                <w:rFonts w:asciiTheme="minorHAnsi" w:hAnsiTheme="minorHAnsi" w:cstheme="minorHAnsi"/>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F8F4859" w14:textId="77777777" w:rsidR="00E97908" w:rsidRPr="005C3734" w:rsidRDefault="00E97908">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Naročnik</w:t>
            </w:r>
            <w:r w:rsidRPr="005C3734">
              <w:rPr>
                <w:rFonts w:asciiTheme="minorHAnsi" w:hAnsiTheme="minorHAnsi" w:cstheme="minorHAnsi"/>
                <w:b/>
                <w:bCs/>
                <w:color w:val="000000"/>
                <w:position w:val="-2"/>
                <w:sz w:val="18"/>
                <w:szCs w:val="18"/>
                <w:shd w:val="clear" w:color="auto" w:fill="CCCCCC"/>
              </w:rPr>
              <w:br/>
              <w:t>(naziv, naslov)</w:t>
            </w:r>
          </w:p>
        </w:tc>
        <w:tc>
          <w:tcPr>
            <w:tcW w:w="13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D767D5" w14:textId="1423C0BB" w:rsidR="00E97908" w:rsidRPr="00627966" w:rsidRDefault="00E97908" w:rsidP="00627966">
            <w:pPr>
              <w:jc w:val="center"/>
              <w:rPr>
                <w:rFonts w:asciiTheme="minorHAnsi" w:hAnsiTheme="minorHAnsi" w:cstheme="minorHAnsi"/>
                <w:color w:val="000000"/>
                <w:position w:val="-2"/>
                <w:sz w:val="18"/>
                <w:szCs w:val="18"/>
                <w:shd w:val="clear" w:color="auto" w:fill="CCCCCC"/>
              </w:rPr>
            </w:pPr>
            <w:r w:rsidRPr="005C3734">
              <w:rPr>
                <w:rFonts w:asciiTheme="minorHAnsi" w:hAnsiTheme="minorHAnsi" w:cstheme="minorHAnsi"/>
                <w:b/>
                <w:bCs/>
                <w:color w:val="000000"/>
                <w:position w:val="-2"/>
                <w:sz w:val="18"/>
                <w:szCs w:val="18"/>
                <w:shd w:val="clear" w:color="auto" w:fill="CCCCCC"/>
              </w:rPr>
              <w:t>Vrsta dela</w:t>
            </w:r>
            <w:r w:rsidRPr="005C3734">
              <w:rPr>
                <w:rFonts w:asciiTheme="minorHAnsi" w:hAnsiTheme="minorHAnsi" w:cstheme="minorHAnsi"/>
                <w:b/>
                <w:bCs/>
                <w:color w:val="000000"/>
                <w:position w:val="-2"/>
                <w:sz w:val="18"/>
                <w:szCs w:val="18"/>
                <w:shd w:val="clear" w:color="auto" w:fill="CCCCCC"/>
              </w:rPr>
              <w:br/>
            </w:r>
            <w:r w:rsidRPr="005C3734">
              <w:rPr>
                <w:rFonts w:asciiTheme="minorHAnsi" w:hAnsiTheme="minorHAnsi" w:cstheme="minorHAnsi"/>
                <w:color w:val="000000"/>
                <w:position w:val="-2"/>
                <w:sz w:val="18"/>
                <w:szCs w:val="18"/>
                <w:shd w:val="clear" w:color="auto" w:fill="CCCCCC"/>
              </w:rPr>
              <w:t>(navedba ali so bila izvedena gradbena, obrtniška in instalacijska dela na objektu</w:t>
            </w:r>
            <w:r w:rsidR="00711CA4">
              <w:rPr>
                <w:rFonts w:asciiTheme="minorHAnsi" w:hAnsiTheme="minorHAnsi" w:cstheme="minorHAnsi"/>
                <w:color w:val="000000"/>
                <w:position w:val="-2"/>
                <w:sz w:val="18"/>
                <w:szCs w:val="18"/>
                <w:shd w:val="clear" w:color="auto" w:fill="CCCCCC"/>
              </w:rPr>
              <w:t>, navedba klasifikacije objekta, kjer so bila izvedena dela po CC-SI in</w:t>
            </w:r>
            <w:r w:rsidRPr="005C3734">
              <w:rPr>
                <w:rFonts w:asciiTheme="minorHAnsi" w:hAnsiTheme="minorHAnsi" w:cstheme="minorHAnsi"/>
                <w:color w:val="000000"/>
                <w:position w:val="-2"/>
                <w:sz w:val="18"/>
                <w:szCs w:val="18"/>
                <w:shd w:val="clear" w:color="auto" w:fill="CCCCCC"/>
              </w:rPr>
              <w:t xml:space="preserve"> </w:t>
            </w:r>
            <w:r w:rsidR="00711CA4">
              <w:rPr>
                <w:rFonts w:asciiTheme="minorHAnsi" w:hAnsiTheme="minorHAnsi" w:cstheme="minorHAnsi"/>
                <w:color w:val="000000"/>
                <w:position w:val="-2"/>
                <w:sz w:val="18"/>
                <w:szCs w:val="18"/>
                <w:shd w:val="clear" w:color="auto" w:fill="CCCCCC"/>
              </w:rPr>
              <w:t xml:space="preserve">navedba </w:t>
            </w:r>
            <w:r w:rsidRPr="005C3734">
              <w:rPr>
                <w:rFonts w:asciiTheme="minorHAnsi" w:hAnsiTheme="minorHAnsi" w:cstheme="minorHAnsi"/>
                <w:color w:val="000000"/>
                <w:position w:val="-2"/>
                <w:sz w:val="18"/>
                <w:szCs w:val="18"/>
                <w:shd w:val="clear" w:color="auto" w:fill="CCCCCC"/>
              </w:rPr>
              <w:t>ali je bila v okviru projekta izvedena tudi obnova stavbnega pohištva)</w:t>
            </w:r>
          </w:p>
        </w:tc>
        <w:tc>
          <w:tcPr>
            <w:tcW w:w="76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B726A2" w14:textId="77777777" w:rsidR="00E97908" w:rsidRPr="005C3734" w:rsidRDefault="00E97908">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Čas realizacije</w:t>
            </w:r>
            <w:r w:rsidRPr="005C3734">
              <w:rPr>
                <w:rFonts w:asciiTheme="minorHAnsi" w:hAnsiTheme="minorHAnsi" w:cstheme="minorHAnsi"/>
                <w:b/>
                <w:bCs/>
                <w:color w:val="000000"/>
                <w:position w:val="-2"/>
                <w:sz w:val="18"/>
                <w:szCs w:val="18"/>
                <w:shd w:val="clear" w:color="auto" w:fill="CCCCCC"/>
              </w:rPr>
              <w:br/>
              <w:t>(od mesec/leto do mesec/leto)</w:t>
            </w:r>
          </w:p>
        </w:tc>
        <w:tc>
          <w:tcPr>
            <w:tcW w:w="9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51B693" w14:textId="77777777" w:rsidR="00E97908" w:rsidRPr="005C3734" w:rsidRDefault="00E97908">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Pogodbeni znesek</w:t>
            </w:r>
            <w:r w:rsidRPr="005C3734">
              <w:rPr>
                <w:rFonts w:asciiTheme="minorHAnsi" w:hAnsiTheme="minorHAnsi" w:cstheme="minorHAnsi"/>
                <w:b/>
                <w:bCs/>
                <w:color w:val="000000"/>
                <w:position w:val="-2"/>
                <w:sz w:val="18"/>
                <w:szCs w:val="18"/>
                <w:shd w:val="clear" w:color="auto" w:fill="CCCCCC"/>
              </w:rPr>
              <w:br/>
              <w:t xml:space="preserve">(brez DDV), ki se nanaša na </w:t>
            </w:r>
            <w:r w:rsidRPr="005C3734">
              <w:rPr>
                <w:rFonts w:asciiTheme="minorHAnsi" w:hAnsiTheme="minorHAnsi" w:cstheme="minorHAnsi"/>
                <w:b/>
                <w:bCs/>
                <w:color w:val="000000"/>
                <w:position w:val="-2"/>
                <w:sz w:val="18"/>
                <w:szCs w:val="18"/>
                <w:u w:val="single"/>
                <w:shd w:val="clear" w:color="auto" w:fill="CCCCCC"/>
              </w:rPr>
              <w:t>referenčno delo</w:t>
            </w:r>
          </w:p>
        </w:tc>
        <w:tc>
          <w:tcPr>
            <w:tcW w:w="9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6CDE3E" w14:textId="77777777" w:rsidR="00E97908" w:rsidRPr="005C3734" w:rsidRDefault="00E97908">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Kontaktna oseba pri naročniku</w:t>
            </w:r>
            <w:r w:rsidRPr="005C3734">
              <w:rPr>
                <w:rFonts w:asciiTheme="minorHAnsi" w:hAnsiTheme="minorHAnsi" w:cstheme="minorHAnsi"/>
                <w:b/>
                <w:bCs/>
                <w:color w:val="000000"/>
                <w:position w:val="-2"/>
                <w:sz w:val="18"/>
                <w:szCs w:val="18"/>
                <w:shd w:val="clear" w:color="auto" w:fill="CCCCCC"/>
              </w:rPr>
              <w:br/>
              <w:t>(ime in priimek ter telefon in e-mail)</w:t>
            </w:r>
          </w:p>
        </w:tc>
      </w:tr>
      <w:tr w:rsidR="00E97908" w:rsidRPr="005C3734" w14:paraId="695D8AB8" w14:textId="77777777" w:rsidTr="00E9790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3C30A" w14:textId="77777777" w:rsidR="00E97908" w:rsidRPr="005C3734" w:rsidRDefault="00E97908">
            <w:pPr>
              <w:rPr>
                <w:rFonts w:asciiTheme="minorHAnsi" w:hAnsiTheme="minorHAnsi" w:cstheme="minorHAnsi"/>
              </w:rPr>
            </w:pPr>
            <w:r w:rsidRPr="005C3734">
              <w:rPr>
                <w:rFonts w:asciiTheme="minorHAnsi" w:hAnsiTheme="minorHAnsi" w:cstheme="minorHAnsi"/>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411A"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486FE"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BA48C"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48CD1"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A2796"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1BFD0227" w14:textId="77777777" w:rsidTr="00E9790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F9DE5" w14:textId="77777777" w:rsidR="00E97908" w:rsidRPr="005C3734" w:rsidRDefault="00E97908">
            <w:pPr>
              <w:rPr>
                <w:rFonts w:asciiTheme="minorHAnsi" w:hAnsiTheme="minorHAnsi" w:cstheme="minorHAnsi"/>
              </w:rPr>
            </w:pPr>
            <w:r w:rsidRPr="005C3734">
              <w:rPr>
                <w:rFonts w:asciiTheme="minorHAnsi" w:hAnsiTheme="minorHAnsi" w:cstheme="minorHAnsi"/>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926FE"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9BF14"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4562E"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AFC7A"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586B1"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1893696A" w14:textId="77777777" w:rsidTr="00E9790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86171" w14:textId="77777777" w:rsidR="00E97908" w:rsidRPr="005C3734" w:rsidRDefault="00E97908">
            <w:pPr>
              <w:rPr>
                <w:rFonts w:asciiTheme="minorHAnsi" w:hAnsiTheme="minorHAnsi" w:cstheme="minorHAnsi"/>
              </w:rPr>
            </w:pPr>
            <w:r w:rsidRPr="005C3734">
              <w:rPr>
                <w:rFonts w:asciiTheme="minorHAnsi" w:hAnsiTheme="minorHAnsi" w:cstheme="minorHAnsi"/>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F0CA1"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481DC"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6BB0C"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2AB4E"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35EAA"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10327152" w14:textId="77777777" w:rsidTr="00E9790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FD030" w14:textId="77777777" w:rsidR="00E97908" w:rsidRPr="005C3734" w:rsidRDefault="00E97908">
            <w:pPr>
              <w:rPr>
                <w:rFonts w:asciiTheme="minorHAnsi" w:hAnsiTheme="minorHAnsi" w:cstheme="minorHAnsi"/>
              </w:rPr>
            </w:pPr>
            <w:r w:rsidRPr="005C3734">
              <w:rPr>
                <w:rFonts w:asciiTheme="minorHAnsi" w:hAnsiTheme="minorHAnsi" w:cstheme="minorHAnsi"/>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2A29F"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577CB"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16BE8"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56FDB"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57691"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46CD3727" w14:textId="77777777" w:rsidTr="00E9790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205B1" w14:textId="77777777" w:rsidR="00E97908" w:rsidRPr="005C3734" w:rsidRDefault="00E97908">
            <w:pPr>
              <w:rPr>
                <w:rFonts w:asciiTheme="minorHAnsi" w:hAnsiTheme="minorHAnsi" w:cstheme="minorHAnsi"/>
              </w:rPr>
            </w:pPr>
            <w:r w:rsidRPr="005C3734">
              <w:rPr>
                <w:rFonts w:asciiTheme="minorHAnsi" w:hAnsiTheme="minorHAnsi" w:cstheme="minorHAnsi"/>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14C43"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79502"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C5282"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6048B"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310ED" w14:textId="77777777" w:rsidR="00E97908" w:rsidRPr="005C3734" w:rsidRDefault="00E97908">
            <w:pP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49C9B21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59C26E9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i/>
          <w:iCs/>
          <w:color w:val="000000"/>
          <w:sz w:val="18"/>
          <w:szCs w:val="18"/>
          <w:u w:val="single"/>
        </w:rPr>
        <w:t>Opomba:</w:t>
      </w:r>
      <w:r w:rsidRPr="005C3734">
        <w:rPr>
          <w:rFonts w:asciiTheme="minorHAnsi" w:hAnsiTheme="minorHAnsi" w:cstheme="minorHAnsi"/>
          <w:i/>
          <w:iCs/>
          <w:color w:val="000000"/>
          <w:sz w:val="18"/>
          <w:szCs w:val="18"/>
        </w:rPr>
        <w:br/>
        <w:t>V primeru več referenc se obrazec fotokopira.</w:t>
      </w:r>
    </w:p>
    <w:p w14:paraId="43F0B7F0" w14:textId="77777777" w:rsidR="00CE24D4" w:rsidRPr="005C3734" w:rsidRDefault="00CE24D4">
      <w:pPr>
        <w:rPr>
          <w:rFonts w:asciiTheme="minorHAnsi" w:hAnsiTheme="minorHAnsi" w:cstheme="minorHAnsi"/>
        </w:rPr>
      </w:pPr>
    </w:p>
    <w:p w14:paraId="50B71390" w14:textId="77777777" w:rsidR="00AC7025" w:rsidRPr="005C3734" w:rsidRDefault="00AC7025">
      <w:pPr>
        <w:rPr>
          <w:rFonts w:asciiTheme="minorHAnsi" w:hAnsiTheme="minorHAnsi" w:cstheme="minorHAnsi"/>
        </w:rPr>
      </w:pPr>
    </w:p>
    <w:tbl>
      <w:tblPr>
        <w:tblStyle w:val="NormalTablePHPDOCX"/>
        <w:tblW w:w="5000" w:type="pct"/>
        <w:tblInd w:w="108" w:type="dxa"/>
        <w:tblLook w:val="04A0" w:firstRow="1" w:lastRow="0" w:firstColumn="1" w:lastColumn="0" w:noHBand="0" w:noVBand="1"/>
      </w:tblPr>
      <w:tblGrid>
        <w:gridCol w:w="4535"/>
        <w:gridCol w:w="4535"/>
      </w:tblGrid>
      <w:tr w:rsidR="00AC7025" w:rsidRPr="005C3734" w14:paraId="3EC14D17" w14:textId="77777777" w:rsidTr="00EB751C">
        <w:tc>
          <w:tcPr>
            <w:tcW w:w="2500" w:type="pct"/>
            <w:tcMar>
              <w:top w:w="75" w:type="dxa"/>
              <w:bottom w:w="75" w:type="dxa"/>
            </w:tcMar>
            <w:vAlign w:val="center"/>
          </w:tcPr>
          <w:p w14:paraId="1A7656CD" w14:textId="77777777" w:rsidR="00AC7025" w:rsidRPr="005C3734" w:rsidRDefault="00AC7025" w:rsidP="00EB751C">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48ECC7FF" w14:textId="77777777" w:rsidR="00AC7025" w:rsidRPr="005C3734" w:rsidRDefault="00AC7025" w:rsidP="00EB751C">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AC7025" w:rsidRPr="005C3734" w14:paraId="43BD2E0D" w14:textId="77777777" w:rsidTr="00EB751C">
        <w:tc>
          <w:tcPr>
            <w:tcW w:w="2500" w:type="pct"/>
            <w:tcMar>
              <w:top w:w="75" w:type="dxa"/>
              <w:bottom w:w="75" w:type="dxa"/>
            </w:tcMar>
            <w:vAlign w:val="center"/>
          </w:tcPr>
          <w:p w14:paraId="18B741D3" w14:textId="77777777" w:rsidR="00AC7025" w:rsidRPr="005C3734" w:rsidRDefault="00AC7025"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496506A8" w14:textId="77777777" w:rsidR="00AC7025" w:rsidRPr="005C3734" w:rsidRDefault="00AC7025" w:rsidP="00EB751C">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1319FE03" w14:textId="04CD3D58" w:rsidR="00AC7025" w:rsidRPr="005C3734" w:rsidRDefault="00AC7025">
      <w:pPr>
        <w:rPr>
          <w:rFonts w:asciiTheme="minorHAnsi" w:hAnsiTheme="minorHAnsi" w:cstheme="minorHAnsi"/>
        </w:rPr>
        <w:sectPr w:rsidR="00AC7025" w:rsidRPr="005C3734" w:rsidSect="006E7A2B">
          <w:footerReference w:type="default" r:id="rId12"/>
          <w:pgSz w:w="11906" w:h="16838"/>
          <w:pgMar w:top="1418" w:right="1418" w:bottom="1418" w:left="1418" w:header="567" w:footer="596" w:gutter="0"/>
          <w:cols w:space="708"/>
          <w:docGrid w:linePitch="360"/>
        </w:sectPr>
      </w:pPr>
    </w:p>
    <w:p w14:paraId="67327A6D"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4</w:t>
      </w:r>
    </w:p>
    <w:p w14:paraId="168F906D" w14:textId="77777777" w:rsidR="00252358" w:rsidRPr="005C3734" w:rsidRDefault="00054912" w:rsidP="00252358">
      <w:pPr>
        <w:rPr>
          <w:rFonts w:asciiTheme="minorHAnsi" w:hAnsiTheme="minorHAnsi" w:cstheme="minorHAnsi"/>
        </w:rPr>
      </w:pPr>
    </w:p>
    <w:p w14:paraId="1CA45D7F" w14:textId="7EB42A4A"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 xml:space="preserve">Vodja </w:t>
      </w:r>
      <w:r w:rsidR="00E97908" w:rsidRPr="005C3734">
        <w:rPr>
          <w:rFonts w:asciiTheme="minorHAnsi" w:hAnsiTheme="minorHAnsi" w:cstheme="minorHAnsi"/>
        </w:rPr>
        <w:t>del</w:t>
      </w:r>
    </w:p>
    <w:p w14:paraId="68A397F1" w14:textId="77777777" w:rsidR="00EB2A75" w:rsidRPr="005C3734" w:rsidRDefault="00054912" w:rsidP="00EB2A75">
      <w:pPr>
        <w:spacing w:after="120"/>
        <w:rPr>
          <w:rFonts w:asciiTheme="minorHAnsi" w:hAnsiTheme="minorHAnsi" w:cstheme="minorHAnsi"/>
        </w:rPr>
      </w:pPr>
    </w:p>
    <w:p w14:paraId="6708EB57" w14:textId="4085D8A3"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 xml:space="preserve">VODJA </w:t>
      </w:r>
      <w:r w:rsidR="00E97908" w:rsidRPr="005C3734">
        <w:rPr>
          <w:rFonts w:asciiTheme="minorHAnsi" w:hAnsiTheme="minorHAnsi" w:cstheme="minorHAnsi"/>
          <w:b/>
          <w:bCs/>
          <w:color w:val="000000"/>
          <w:sz w:val="18"/>
          <w:szCs w:val="18"/>
        </w:rPr>
        <w:t>DEL</w:t>
      </w:r>
      <w:r w:rsidRPr="005C3734">
        <w:rPr>
          <w:rFonts w:asciiTheme="minorHAnsi" w:hAnsiTheme="minorHAnsi" w:cstheme="minorHAnsi"/>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E24D4" w:rsidRPr="005C3734" w14:paraId="2067CB14"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94CEF" w14:textId="77777777" w:rsidR="00CE24D4" w:rsidRPr="005C3734" w:rsidRDefault="00481CD7">
            <w:pPr>
              <w:jc w:val="right"/>
              <w:rPr>
                <w:rFonts w:asciiTheme="minorHAnsi" w:hAnsiTheme="minorHAnsi" w:cstheme="minorHAnsi"/>
              </w:rPr>
            </w:pPr>
            <w:r w:rsidRPr="005C3734">
              <w:rPr>
                <w:rFonts w:asciiTheme="minorHAnsi" w:hAnsiTheme="minorHAnsi" w:cstheme="minorHAnsi"/>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94EFC"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7E92C771"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67437" w14:textId="77777777" w:rsidR="00CE24D4" w:rsidRPr="005C3734" w:rsidRDefault="00481CD7">
            <w:pPr>
              <w:jc w:val="right"/>
              <w:rPr>
                <w:rFonts w:asciiTheme="minorHAnsi" w:hAnsiTheme="minorHAnsi" w:cstheme="minorHAnsi"/>
              </w:rPr>
            </w:pPr>
            <w:r w:rsidRPr="005C3734">
              <w:rPr>
                <w:rFonts w:asciiTheme="minorHAnsi" w:hAnsiTheme="minorHAnsi" w:cstheme="minorHAnsi"/>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5336D"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789049AF"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A3B00" w14:textId="77777777" w:rsidR="00CE24D4" w:rsidRPr="005C3734" w:rsidRDefault="00481CD7">
            <w:pPr>
              <w:jc w:val="right"/>
              <w:rPr>
                <w:rFonts w:asciiTheme="minorHAnsi" w:hAnsiTheme="minorHAnsi" w:cstheme="minorHAnsi"/>
              </w:rPr>
            </w:pPr>
            <w:r w:rsidRPr="005C3734">
              <w:rPr>
                <w:rFonts w:asciiTheme="minorHAnsi" w:hAnsiTheme="minorHAnsi" w:cstheme="minorHAnsi"/>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66012"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xml:space="preserve">DA </w:t>
            </w:r>
            <w:r w:rsidRPr="005C3734">
              <w:rPr>
                <w:rFonts w:asciiTheme="minorHAnsi" w:hAnsiTheme="minorHAnsi" w:cstheme="minorHAnsi"/>
              </w:rPr>
              <w:fldChar w:fldCharType="begin">
                <w:ffData>
                  <w:name w:val="cbox161655f2eddff1"/>
                  <w:enabled/>
                  <w:calcOnExit w:val="0"/>
                  <w:checkBox>
                    <w:sizeAuto/>
                    <w:default w:val="0"/>
                  </w:checkBox>
                </w:ffData>
              </w:fldChar>
            </w:r>
            <w:bookmarkStart w:id="5" w:name="cbox161655f2eddff1"/>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5"/>
            <w:r w:rsidRPr="005C3734">
              <w:rPr>
                <w:rFonts w:asciiTheme="minorHAnsi" w:hAnsiTheme="minorHAnsi" w:cstheme="minorHAnsi"/>
                <w:color w:val="000000"/>
                <w:position w:val="-2"/>
                <w:sz w:val="18"/>
                <w:szCs w:val="18"/>
              </w:rPr>
              <w:t xml:space="preserve"> NE </w:t>
            </w:r>
            <w:r w:rsidRPr="005C3734">
              <w:rPr>
                <w:rFonts w:asciiTheme="minorHAnsi" w:hAnsiTheme="minorHAnsi" w:cstheme="minorHAnsi"/>
              </w:rPr>
              <w:fldChar w:fldCharType="begin">
                <w:ffData>
                  <w:name w:val="cbox161655f2ede307"/>
                  <w:enabled/>
                  <w:calcOnExit w:val="0"/>
                  <w:checkBox>
                    <w:sizeAuto/>
                    <w:default w:val="0"/>
                  </w:checkBox>
                </w:ffData>
              </w:fldChar>
            </w:r>
            <w:bookmarkStart w:id="6" w:name="cbox161655f2ede307"/>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6"/>
          </w:p>
        </w:tc>
      </w:tr>
      <w:tr w:rsidR="00CE24D4" w:rsidRPr="005C3734" w14:paraId="6E9BF37B"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7B2CA" w14:textId="77777777" w:rsidR="00CE24D4" w:rsidRPr="005C3734" w:rsidRDefault="00481CD7">
            <w:pPr>
              <w:jc w:val="right"/>
              <w:rPr>
                <w:rFonts w:asciiTheme="minorHAnsi" w:hAnsiTheme="minorHAnsi" w:cstheme="minorHAnsi"/>
              </w:rPr>
            </w:pPr>
            <w:r w:rsidRPr="005C3734">
              <w:rPr>
                <w:rFonts w:asciiTheme="minorHAnsi" w:hAnsiTheme="minorHAnsi" w:cstheme="minorHAnsi"/>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2BEB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2D0A714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8B715" w14:textId="77777777" w:rsidR="00CE24D4" w:rsidRPr="005C3734" w:rsidRDefault="00481CD7">
            <w:pPr>
              <w:jc w:val="right"/>
              <w:rPr>
                <w:rFonts w:asciiTheme="minorHAnsi" w:hAnsiTheme="minorHAnsi" w:cstheme="minorHAnsi"/>
              </w:rPr>
            </w:pPr>
            <w:r w:rsidRPr="005C3734">
              <w:rPr>
                <w:rFonts w:asciiTheme="minorHAnsi" w:hAnsiTheme="minorHAnsi" w:cstheme="minorHAnsi"/>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4952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xml:space="preserve">DA </w:t>
            </w:r>
            <w:r w:rsidRPr="005C3734">
              <w:rPr>
                <w:rFonts w:asciiTheme="minorHAnsi" w:hAnsiTheme="minorHAnsi" w:cstheme="minorHAnsi"/>
              </w:rPr>
              <w:fldChar w:fldCharType="begin">
                <w:ffData>
                  <w:name w:val="cbox161655f2edf995"/>
                  <w:enabled/>
                  <w:calcOnExit w:val="0"/>
                  <w:checkBox>
                    <w:sizeAuto/>
                    <w:default w:val="0"/>
                  </w:checkBox>
                </w:ffData>
              </w:fldChar>
            </w:r>
            <w:bookmarkStart w:id="7" w:name="cbox161655f2edf995"/>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7"/>
            <w:r w:rsidRPr="005C3734">
              <w:rPr>
                <w:rFonts w:asciiTheme="minorHAnsi" w:hAnsiTheme="minorHAnsi" w:cstheme="minorHAnsi"/>
                <w:color w:val="000000"/>
                <w:position w:val="-2"/>
                <w:sz w:val="18"/>
                <w:szCs w:val="18"/>
              </w:rPr>
              <w:t xml:space="preserve"> NE </w:t>
            </w:r>
            <w:r w:rsidRPr="005C3734">
              <w:rPr>
                <w:rFonts w:asciiTheme="minorHAnsi" w:hAnsiTheme="minorHAnsi" w:cstheme="minorHAnsi"/>
              </w:rPr>
              <w:fldChar w:fldCharType="begin">
                <w:ffData>
                  <w:name w:val="cbox161655f2edfc51"/>
                  <w:enabled/>
                  <w:calcOnExit w:val="0"/>
                  <w:checkBox>
                    <w:sizeAuto/>
                    <w:default w:val="0"/>
                  </w:checkBox>
                </w:ffData>
              </w:fldChar>
            </w:r>
            <w:bookmarkStart w:id="8" w:name="cbox161655f2edfc51"/>
            <w:r w:rsidRPr="005C3734">
              <w:rPr>
                <w:rFonts w:asciiTheme="minorHAnsi" w:hAnsiTheme="minorHAnsi" w:cstheme="minorHAnsi"/>
              </w:rPr>
              <w:instrText xml:space="preserve"> FORMCHECKBOX </w:instrText>
            </w:r>
            <w:r w:rsidR="00054912">
              <w:rPr>
                <w:rFonts w:asciiTheme="minorHAnsi" w:hAnsiTheme="minorHAnsi" w:cstheme="minorHAnsi"/>
              </w:rPr>
            </w:r>
            <w:r w:rsidR="00054912">
              <w:rPr>
                <w:rFonts w:asciiTheme="minorHAnsi" w:hAnsiTheme="minorHAnsi" w:cstheme="minorHAnsi"/>
              </w:rPr>
              <w:fldChar w:fldCharType="separate"/>
            </w:r>
            <w:r w:rsidRPr="005C3734">
              <w:rPr>
                <w:rFonts w:asciiTheme="minorHAnsi" w:hAnsiTheme="minorHAnsi" w:cstheme="minorHAnsi"/>
              </w:rPr>
              <w:fldChar w:fldCharType="end"/>
            </w:r>
            <w:bookmarkEnd w:id="8"/>
            <w:r w:rsidRPr="005C3734">
              <w:rPr>
                <w:rFonts w:asciiTheme="minorHAnsi" w:hAnsiTheme="minorHAnsi" w:cstheme="minorHAnsi"/>
                <w:color w:val="000000"/>
                <w:position w:val="-2"/>
                <w:sz w:val="18"/>
                <w:szCs w:val="18"/>
              </w:rPr>
              <w:t xml:space="preserve"> Številka: </w:t>
            </w:r>
            <w:r w:rsidRPr="005C3734">
              <w:rPr>
                <w:rFonts w:asciiTheme="minorHAnsi" w:hAnsiTheme="minorHAnsi" w:cstheme="minorHAnsi"/>
                <w:color w:val="000000"/>
                <w:position w:val="-2"/>
                <w:sz w:val="18"/>
                <w:szCs w:val="18"/>
                <w:u w:val="single"/>
              </w:rPr>
              <w:t>__________</w:t>
            </w:r>
            <w:r w:rsidRPr="005C3734">
              <w:rPr>
                <w:rFonts w:asciiTheme="minorHAnsi" w:hAnsiTheme="minorHAnsi" w:cstheme="minorHAnsi"/>
                <w:color w:val="000000"/>
                <w:position w:val="-2"/>
                <w:sz w:val="18"/>
                <w:szCs w:val="18"/>
              </w:rPr>
              <w:t xml:space="preserve"> Datum: </w:t>
            </w:r>
            <w:r w:rsidRPr="005C3734">
              <w:rPr>
                <w:rFonts w:asciiTheme="minorHAnsi" w:hAnsiTheme="minorHAnsi" w:cstheme="minorHAnsi"/>
                <w:color w:val="000000"/>
                <w:position w:val="-2"/>
                <w:sz w:val="18"/>
                <w:szCs w:val="18"/>
                <w:u w:val="single"/>
              </w:rPr>
              <w:t>__________</w:t>
            </w:r>
          </w:p>
        </w:tc>
      </w:tr>
    </w:tbl>
    <w:p w14:paraId="04A96E0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Opozorilo: </w:t>
      </w:r>
      <w:r w:rsidRPr="005C3734">
        <w:rPr>
          <w:rFonts w:asciiTheme="minorHAnsi" w:hAnsiTheme="minorHAnsi" w:cstheme="minorHAnsi"/>
          <w:color w:val="000000"/>
          <w:sz w:val="18"/>
          <w:szCs w:val="18"/>
        </w:rPr>
        <w:t>Gospodarski subjekt jamči pod kazensko in materialno odgovornostjo, da navedeni kadri izpolnjujejo zakonske pogoje za opravljanje razpisanih storitev skladno z gradbeno zakonodajo.</w:t>
      </w:r>
    </w:p>
    <w:p w14:paraId="72EF520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_____________________________________________________</w:t>
      </w:r>
    </w:p>
    <w:p w14:paraId="622A623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u w:val="single"/>
        </w:rPr>
        <w:t>Velja za tuje gospodarske subjekte:</w:t>
      </w:r>
    </w:p>
    <w:p w14:paraId="0F07582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27CDF7DC"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Izjavljamo, da je za opravljanje dejavnosti odgovornega vodje del v državi domicila (ustrezno označi):</w:t>
      </w:r>
    </w:p>
    <w:p w14:paraId="23AA7A08"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 potrebno posebno dovoljenje pristojnega organa, za kar prilagamo fotokopijo potrdila pristojnega organa.</w:t>
      </w:r>
    </w:p>
    <w:p w14:paraId="5E1846D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 posebno dovoljenje ni potrebno. </w:t>
      </w:r>
    </w:p>
    <w:p w14:paraId="6462A05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Pod kazensko in materialno odgovornostjo jamčimo, da so navedene izjave resnične.</w:t>
      </w:r>
    </w:p>
    <w:p w14:paraId="36AD00B8"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CE24D4" w:rsidRPr="005C3734" w14:paraId="0CE490AD" w14:textId="77777777">
        <w:tc>
          <w:tcPr>
            <w:tcW w:w="2500" w:type="pct"/>
            <w:tcMar>
              <w:top w:w="75" w:type="dxa"/>
              <w:bottom w:w="75" w:type="dxa"/>
            </w:tcMar>
            <w:vAlign w:val="center"/>
          </w:tcPr>
          <w:p w14:paraId="26015CA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1D4C22ED"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60F42909" w14:textId="77777777">
        <w:tc>
          <w:tcPr>
            <w:tcW w:w="2500" w:type="pct"/>
            <w:tcMar>
              <w:top w:w="75" w:type="dxa"/>
              <w:bottom w:w="75" w:type="dxa"/>
            </w:tcMar>
            <w:vAlign w:val="center"/>
          </w:tcPr>
          <w:p w14:paraId="378F07A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0524699C"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11D73449" w14:textId="77777777" w:rsidR="00CE24D4" w:rsidRPr="005C3734" w:rsidRDefault="00CE24D4">
      <w:pPr>
        <w:rPr>
          <w:rFonts w:asciiTheme="minorHAnsi" w:hAnsiTheme="minorHAnsi" w:cstheme="minorHAnsi"/>
        </w:rPr>
        <w:sectPr w:rsidR="00CE24D4" w:rsidRPr="005C3734" w:rsidSect="006E7A2B">
          <w:footerReference w:type="default" r:id="rId13"/>
          <w:pgSz w:w="11906" w:h="16838"/>
          <w:pgMar w:top="1418" w:right="1418" w:bottom="1418" w:left="1418" w:header="567" w:footer="596" w:gutter="0"/>
          <w:cols w:space="708"/>
          <w:docGrid w:linePitch="360"/>
        </w:sectPr>
      </w:pPr>
    </w:p>
    <w:p w14:paraId="07FD8B39"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5</w:t>
      </w:r>
    </w:p>
    <w:p w14:paraId="24D2ADC0" w14:textId="77777777" w:rsidR="00252358" w:rsidRPr="005C3734" w:rsidRDefault="00054912" w:rsidP="00252358">
      <w:pPr>
        <w:rPr>
          <w:rFonts w:asciiTheme="minorHAnsi" w:hAnsiTheme="minorHAnsi" w:cstheme="minorHAnsi"/>
        </w:rPr>
      </w:pPr>
    </w:p>
    <w:p w14:paraId="41606063" w14:textId="6440AA0F"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 xml:space="preserve">Referenčna lista vodje </w:t>
      </w:r>
      <w:r w:rsidR="00E97908" w:rsidRPr="005C3734">
        <w:rPr>
          <w:rFonts w:asciiTheme="minorHAnsi" w:hAnsiTheme="minorHAnsi" w:cstheme="minorHAnsi"/>
        </w:rPr>
        <w:t>del</w:t>
      </w:r>
    </w:p>
    <w:p w14:paraId="295E944D" w14:textId="42339511" w:rsidR="00EB2A75" w:rsidRPr="005C3734" w:rsidRDefault="00054912" w:rsidP="00EB2A75">
      <w:pPr>
        <w:spacing w:after="120"/>
        <w:rPr>
          <w:rFonts w:asciiTheme="minorHAnsi" w:hAnsiTheme="minorHAnsi" w:cstheme="minorHAnsi"/>
        </w:rPr>
      </w:pPr>
    </w:p>
    <w:p w14:paraId="4FEA8E48" w14:textId="426A5F2B" w:rsidR="00E97908" w:rsidRPr="005C3734" w:rsidRDefault="00E97908" w:rsidP="00E97908">
      <w:pPr>
        <w:spacing w:after="120"/>
        <w:jc w:val="both"/>
        <w:rPr>
          <w:rFonts w:asciiTheme="minorHAnsi" w:hAnsiTheme="minorHAnsi" w:cstheme="minorHAnsi"/>
          <w:sz w:val="18"/>
          <w:szCs w:val="18"/>
        </w:rPr>
      </w:pPr>
      <w:r w:rsidRPr="005C3734">
        <w:rPr>
          <w:rFonts w:asciiTheme="minorHAnsi" w:hAnsiTheme="minorHAnsi" w:cstheme="minorHAnsi"/>
          <w:sz w:val="18"/>
          <w:szCs w:val="18"/>
        </w:rPr>
        <w:t xml:space="preserve">Spodaj podpisani zastopnik ponudnika pod kazensko in materialno odgovornostjo izjavljam, da je nominirani kader za vodjo del: _____________________ </w:t>
      </w:r>
      <w:r w:rsidRPr="005C3734">
        <w:rPr>
          <w:rFonts w:asciiTheme="minorHAnsi" w:hAnsiTheme="minorHAnsi" w:cstheme="minorHAnsi"/>
          <w:color w:val="808080" w:themeColor="background1" w:themeShade="80"/>
          <w:sz w:val="18"/>
          <w:szCs w:val="18"/>
        </w:rPr>
        <w:t>(ime in priimek nominiranega kadra)</w:t>
      </w:r>
      <w:r w:rsidRPr="005C3734">
        <w:rPr>
          <w:rFonts w:asciiTheme="minorHAnsi" w:hAnsiTheme="minorHAnsi" w:cstheme="minorHAnsi"/>
          <w:color w:val="000000" w:themeColor="text1"/>
          <w:sz w:val="18"/>
          <w:szCs w:val="18"/>
        </w:rPr>
        <w:t>, kot vodja del deloval na sledečih referenčnih projektih:</w:t>
      </w:r>
    </w:p>
    <w:p w14:paraId="05F6E707" w14:textId="77777777" w:rsidR="00E97908" w:rsidRPr="005C3734" w:rsidRDefault="00E97908" w:rsidP="00EB2A75">
      <w:pPr>
        <w:spacing w:after="120"/>
        <w:rPr>
          <w:rFonts w:asciiTheme="minorHAnsi" w:hAnsiTheme="minorHAnsi" w:cstheme="minorHAnsi"/>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36"/>
        <w:gridCol w:w="887"/>
        <w:gridCol w:w="2226"/>
        <w:gridCol w:w="2259"/>
        <w:gridCol w:w="1602"/>
        <w:gridCol w:w="1542"/>
      </w:tblGrid>
      <w:tr w:rsidR="00E97908" w:rsidRPr="005C3734" w14:paraId="6D9E2A10" w14:textId="77777777" w:rsidTr="00EB751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07472B" w14:textId="77777777" w:rsidR="00E97908" w:rsidRPr="005C3734" w:rsidRDefault="00E97908" w:rsidP="00EB751C">
            <w:pPr>
              <w:jc w:val="center"/>
              <w:rPr>
                <w:rFonts w:asciiTheme="minorHAnsi" w:hAnsiTheme="minorHAnsi" w:cstheme="minorHAnsi"/>
              </w:rPr>
            </w:pPr>
            <w:proofErr w:type="spellStart"/>
            <w:r w:rsidRPr="005C3734">
              <w:rPr>
                <w:rFonts w:asciiTheme="minorHAnsi" w:hAnsiTheme="minorHAnsi" w:cstheme="minorHAnsi"/>
                <w:b/>
                <w:bCs/>
                <w:color w:val="000000"/>
                <w:position w:val="-2"/>
                <w:sz w:val="18"/>
                <w:szCs w:val="18"/>
                <w:shd w:val="clear" w:color="auto" w:fill="CCCCCC"/>
              </w:rPr>
              <w:t>Zap</w:t>
            </w:r>
            <w:proofErr w:type="spellEnd"/>
            <w:r w:rsidRPr="005C3734">
              <w:rPr>
                <w:rFonts w:asciiTheme="minorHAnsi" w:hAnsiTheme="minorHAnsi" w:cstheme="minorHAnsi"/>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42083A" w14:textId="77777777" w:rsidR="00E97908" w:rsidRPr="005C3734" w:rsidRDefault="00E97908" w:rsidP="00EB751C">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Naročnik</w:t>
            </w:r>
            <w:r w:rsidRPr="005C3734">
              <w:rPr>
                <w:rFonts w:asciiTheme="minorHAnsi" w:hAnsiTheme="minorHAnsi" w:cstheme="minorHAnsi"/>
                <w:b/>
                <w:bCs/>
                <w:color w:val="000000"/>
                <w:position w:val="-2"/>
                <w:sz w:val="18"/>
                <w:szCs w:val="18"/>
                <w:shd w:val="clear" w:color="auto" w:fill="CCCCCC"/>
              </w:rPr>
              <w:br/>
              <w:t>(naziv, naslov)</w:t>
            </w:r>
          </w:p>
        </w:tc>
        <w:tc>
          <w:tcPr>
            <w:tcW w:w="13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42571C" w14:textId="610E77B8" w:rsidR="00E97908" w:rsidRPr="005C3734" w:rsidRDefault="00E97908" w:rsidP="00EB751C">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Vrsta dela</w:t>
            </w:r>
            <w:r w:rsidRPr="005C3734">
              <w:rPr>
                <w:rFonts w:asciiTheme="minorHAnsi" w:hAnsiTheme="minorHAnsi" w:cstheme="minorHAnsi"/>
                <w:b/>
                <w:bCs/>
                <w:color w:val="000000"/>
                <w:position w:val="-2"/>
                <w:sz w:val="18"/>
                <w:szCs w:val="18"/>
                <w:shd w:val="clear" w:color="auto" w:fill="CCCCCC"/>
              </w:rPr>
              <w:br/>
            </w:r>
            <w:r w:rsidRPr="005C3734">
              <w:rPr>
                <w:rFonts w:asciiTheme="minorHAnsi" w:hAnsiTheme="minorHAnsi" w:cstheme="minorHAnsi"/>
                <w:color w:val="000000"/>
                <w:position w:val="-2"/>
                <w:sz w:val="18"/>
                <w:szCs w:val="18"/>
                <w:shd w:val="clear" w:color="auto" w:fill="CCCCCC"/>
              </w:rPr>
              <w:t xml:space="preserve">(navedba ali so bila izvedena </w:t>
            </w:r>
            <w:r w:rsidR="00711CA4" w:rsidRPr="00711CA4">
              <w:rPr>
                <w:rFonts w:asciiTheme="minorHAnsi" w:hAnsiTheme="minorHAnsi" w:cstheme="minorHAnsi"/>
                <w:color w:val="000000"/>
                <w:position w:val="-2"/>
                <w:sz w:val="18"/>
                <w:szCs w:val="18"/>
                <w:shd w:val="clear" w:color="auto" w:fill="CCCCCC"/>
              </w:rPr>
              <w:t>gradbena, obrtniška in instalacijska dela na objektu</w:t>
            </w:r>
            <w:r w:rsidR="00711CA4">
              <w:rPr>
                <w:rFonts w:asciiTheme="minorHAnsi" w:hAnsiTheme="minorHAnsi" w:cstheme="minorHAnsi"/>
                <w:color w:val="000000"/>
                <w:position w:val="-2"/>
                <w:sz w:val="18"/>
                <w:szCs w:val="18"/>
                <w:shd w:val="clear" w:color="auto" w:fill="CCCCCC"/>
              </w:rPr>
              <w:t xml:space="preserve"> in</w:t>
            </w:r>
            <w:r w:rsidR="00711CA4" w:rsidRPr="00711CA4">
              <w:rPr>
                <w:rFonts w:asciiTheme="minorHAnsi" w:hAnsiTheme="minorHAnsi" w:cstheme="minorHAnsi"/>
                <w:color w:val="000000"/>
                <w:position w:val="-2"/>
                <w:sz w:val="18"/>
                <w:szCs w:val="18"/>
                <w:shd w:val="clear" w:color="auto" w:fill="CCCCCC"/>
              </w:rPr>
              <w:t xml:space="preserve"> navedba klasifikacije objekta, kjer so bila izvedena dela po CC-SI</w:t>
            </w:r>
            <w:r w:rsidRPr="005C3734">
              <w:rPr>
                <w:rFonts w:asciiTheme="minorHAnsi" w:hAnsiTheme="minorHAnsi" w:cstheme="minorHAnsi"/>
                <w:color w:val="000000"/>
                <w:position w:val="-2"/>
                <w:sz w:val="18"/>
                <w:szCs w:val="18"/>
                <w:shd w:val="clear" w:color="auto" w:fill="CCCCCC"/>
              </w:rPr>
              <w:t>)</w:t>
            </w:r>
          </w:p>
        </w:tc>
        <w:tc>
          <w:tcPr>
            <w:tcW w:w="76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14B64C" w14:textId="77777777" w:rsidR="00E97908" w:rsidRPr="005C3734" w:rsidRDefault="00E97908" w:rsidP="00EB751C">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Čas realizacije</w:t>
            </w:r>
            <w:r w:rsidRPr="005C3734">
              <w:rPr>
                <w:rFonts w:asciiTheme="minorHAnsi" w:hAnsiTheme="minorHAnsi" w:cstheme="minorHAnsi"/>
                <w:b/>
                <w:bCs/>
                <w:color w:val="000000"/>
                <w:position w:val="-2"/>
                <w:sz w:val="18"/>
                <w:szCs w:val="18"/>
                <w:shd w:val="clear" w:color="auto" w:fill="CCCCCC"/>
              </w:rPr>
              <w:br/>
              <w:t>(od mesec/leto do mesec/leto)</w:t>
            </w:r>
          </w:p>
        </w:tc>
        <w:tc>
          <w:tcPr>
            <w:tcW w:w="99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FA25573" w14:textId="77777777" w:rsidR="00E97908" w:rsidRPr="005C3734" w:rsidRDefault="00E97908" w:rsidP="00EB751C">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Pogodbeni znesek</w:t>
            </w:r>
            <w:r w:rsidRPr="005C3734">
              <w:rPr>
                <w:rFonts w:asciiTheme="minorHAnsi" w:hAnsiTheme="minorHAnsi" w:cstheme="minorHAnsi"/>
                <w:b/>
                <w:bCs/>
                <w:color w:val="000000"/>
                <w:position w:val="-2"/>
                <w:sz w:val="18"/>
                <w:szCs w:val="18"/>
                <w:shd w:val="clear" w:color="auto" w:fill="CCCCCC"/>
              </w:rPr>
              <w:br/>
              <w:t xml:space="preserve">(brez DDV), ki se nanaša na </w:t>
            </w:r>
            <w:r w:rsidRPr="005C3734">
              <w:rPr>
                <w:rFonts w:asciiTheme="minorHAnsi" w:hAnsiTheme="minorHAnsi" w:cstheme="minorHAnsi"/>
                <w:b/>
                <w:bCs/>
                <w:color w:val="000000"/>
                <w:position w:val="-2"/>
                <w:sz w:val="18"/>
                <w:szCs w:val="18"/>
                <w:u w:val="single"/>
                <w:shd w:val="clear" w:color="auto" w:fill="CCCCCC"/>
              </w:rPr>
              <w:t>referenčno delo</w:t>
            </w:r>
          </w:p>
        </w:tc>
        <w:tc>
          <w:tcPr>
            <w:tcW w:w="9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B526CC" w14:textId="77777777" w:rsidR="00E97908" w:rsidRPr="005C3734" w:rsidRDefault="00E97908" w:rsidP="00EB751C">
            <w:pPr>
              <w:jc w:val="center"/>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CCCCCC"/>
              </w:rPr>
              <w:t>Kontaktna oseba pri naročniku</w:t>
            </w:r>
            <w:r w:rsidRPr="005C3734">
              <w:rPr>
                <w:rFonts w:asciiTheme="minorHAnsi" w:hAnsiTheme="minorHAnsi" w:cstheme="minorHAnsi"/>
                <w:b/>
                <w:bCs/>
                <w:color w:val="000000"/>
                <w:position w:val="-2"/>
                <w:sz w:val="18"/>
                <w:szCs w:val="18"/>
                <w:shd w:val="clear" w:color="auto" w:fill="CCCCCC"/>
              </w:rPr>
              <w:br/>
              <w:t>(ime in priimek ter telefon in e-mail)</w:t>
            </w:r>
          </w:p>
        </w:tc>
      </w:tr>
      <w:tr w:rsidR="00E97908" w:rsidRPr="005C3734" w14:paraId="781E3D74" w14:textId="77777777" w:rsidTr="00EB7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08C5D" w14:textId="77777777" w:rsidR="00E97908" w:rsidRPr="005C3734" w:rsidRDefault="00E97908" w:rsidP="00EB751C">
            <w:pPr>
              <w:rPr>
                <w:rFonts w:asciiTheme="minorHAnsi" w:hAnsiTheme="minorHAnsi" w:cstheme="minorHAnsi"/>
              </w:rPr>
            </w:pPr>
            <w:r w:rsidRPr="005C3734">
              <w:rPr>
                <w:rFonts w:asciiTheme="minorHAnsi" w:hAnsiTheme="minorHAnsi" w:cstheme="minorHAnsi"/>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5C2FF"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68A1B"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CDCA4"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794736"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DAEF8"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5712B14D" w14:textId="77777777" w:rsidTr="00EB7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8716B" w14:textId="77777777" w:rsidR="00E97908" w:rsidRPr="005C3734" w:rsidRDefault="00E97908" w:rsidP="00EB751C">
            <w:pPr>
              <w:rPr>
                <w:rFonts w:asciiTheme="minorHAnsi" w:hAnsiTheme="minorHAnsi" w:cstheme="minorHAnsi"/>
              </w:rPr>
            </w:pPr>
            <w:r w:rsidRPr="005C3734">
              <w:rPr>
                <w:rFonts w:asciiTheme="minorHAnsi" w:hAnsiTheme="minorHAnsi" w:cstheme="minorHAnsi"/>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3ED77"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AEAB"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B80E"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7B413"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3FF37"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08DDB3A7" w14:textId="77777777" w:rsidTr="00EB7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8CC64" w14:textId="77777777" w:rsidR="00E97908" w:rsidRPr="005C3734" w:rsidRDefault="00E97908" w:rsidP="00EB751C">
            <w:pPr>
              <w:rPr>
                <w:rFonts w:asciiTheme="minorHAnsi" w:hAnsiTheme="minorHAnsi" w:cstheme="minorHAnsi"/>
              </w:rPr>
            </w:pPr>
            <w:r w:rsidRPr="005C3734">
              <w:rPr>
                <w:rFonts w:asciiTheme="minorHAnsi" w:hAnsiTheme="minorHAnsi" w:cstheme="minorHAnsi"/>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5BDA4"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927F4"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E9148"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8689A"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18F91"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09FEE318" w14:textId="77777777" w:rsidTr="00EB7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1B874" w14:textId="77777777" w:rsidR="00E97908" w:rsidRPr="005C3734" w:rsidRDefault="00E97908" w:rsidP="00EB751C">
            <w:pPr>
              <w:rPr>
                <w:rFonts w:asciiTheme="minorHAnsi" w:hAnsiTheme="minorHAnsi" w:cstheme="minorHAnsi"/>
              </w:rPr>
            </w:pPr>
            <w:r w:rsidRPr="005C3734">
              <w:rPr>
                <w:rFonts w:asciiTheme="minorHAnsi" w:hAnsiTheme="minorHAnsi" w:cstheme="minorHAnsi"/>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E091E"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0889C"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591CD"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74A19"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29F1C"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E97908" w:rsidRPr="005C3734" w14:paraId="5EA21D0B" w14:textId="77777777" w:rsidTr="00EB75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AD51B" w14:textId="77777777" w:rsidR="00E97908" w:rsidRPr="005C3734" w:rsidRDefault="00E97908" w:rsidP="00EB751C">
            <w:pPr>
              <w:rPr>
                <w:rFonts w:asciiTheme="minorHAnsi" w:hAnsiTheme="minorHAnsi" w:cstheme="minorHAnsi"/>
              </w:rPr>
            </w:pPr>
            <w:r w:rsidRPr="005C3734">
              <w:rPr>
                <w:rFonts w:asciiTheme="minorHAnsi" w:hAnsiTheme="minorHAnsi" w:cstheme="minorHAnsi"/>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E27ED"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E9500"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14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6FC09"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9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FD9B6"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FD8EE"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4CCAA08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147DA48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i/>
          <w:iCs/>
          <w:color w:val="000000"/>
          <w:sz w:val="18"/>
          <w:szCs w:val="18"/>
          <w:u w:val="single"/>
        </w:rPr>
        <w:t>Opomba:</w:t>
      </w:r>
      <w:r w:rsidRPr="005C3734">
        <w:rPr>
          <w:rFonts w:asciiTheme="minorHAnsi" w:hAnsiTheme="minorHAnsi" w:cstheme="minorHAnsi"/>
          <w:i/>
          <w:iCs/>
          <w:color w:val="000000"/>
          <w:sz w:val="18"/>
          <w:szCs w:val="18"/>
        </w:rPr>
        <w:br/>
        <w:t>V primeru več referenc se obrazec fotokopira.</w:t>
      </w:r>
    </w:p>
    <w:p w14:paraId="26835F15" w14:textId="77777777" w:rsidR="00CE24D4" w:rsidRPr="005C3734" w:rsidRDefault="00CE24D4">
      <w:pPr>
        <w:rPr>
          <w:rFonts w:asciiTheme="minorHAnsi" w:hAnsiTheme="minorHAnsi" w:cstheme="minorHAnsi"/>
        </w:rPr>
      </w:pPr>
    </w:p>
    <w:p w14:paraId="699E37F2" w14:textId="77777777" w:rsidR="00E97908" w:rsidRPr="005C3734" w:rsidRDefault="00E97908">
      <w:pPr>
        <w:rPr>
          <w:rFonts w:asciiTheme="minorHAnsi" w:hAnsiTheme="minorHAnsi" w:cstheme="minorHAnsi"/>
        </w:rPr>
      </w:pPr>
    </w:p>
    <w:tbl>
      <w:tblPr>
        <w:tblStyle w:val="NormalTablePHPDOCX"/>
        <w:tblW w:w="5000" w:type="pct"/>
        <w:tblInd w:w="108" w:type="dxa"/>
        <w:tblLook w:val="04A0" w:firstRow="1" w:lastRow="0" w:firstColumn="1" w:lastColumn="0" w:noHBand="0" w:noVBand="1"/>
      </w:tblPr>
      <w:tblGrid>
        <w:gridCol w:w="4535"/>
        <w:gridCol w:w="4535"/>
      </w:tblGrid>
      <w:tr w:rsidR="00E97908" w:rsidRPr="005C3734" w14:paraId="6F839423" w14:textId="77777777" w:rsidTr="00EB751C">
        <w:tc>
          <w:tcPr>
            <w:tcW w:w="2500" w:type="pct"/>
            <w:tcMar>
              <w:top w:w="75" w:type="dxa"/>
              <w:bottom w:w="75" w:type="dxa"/>
            </w:tcMar>
            <w:vAlign w:val="center"/>
          </w:tcPr>
          <w:p w14:paraId="75D53932"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10001DCA"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E97908" w:rsidRPr="005C3734" w14:paraId="3E48D61D" w14:textId="77777777" w:rsidTr="00EB751C">
        <w:tc>
          <w:tcPr>
            <w:tcW w:w="2500" w:type="pct"/>
            <w:tcMar>
              <w:top w:w="75" w:type="dxa"/>
              <w:bottom w:w="75" w:type="dxa"/>
            </w:tcMar>
            <w:vAlign w:val="center"/>
          </w:tcPr>
          <w:p w14:paraId="25D7070A" w14:textId="77777777" w:rsidR="00E97908" w:rsidRPr="005C3734" w:rsidRDefault="00E97908" w:rsidP="00EB751C">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4535DC14" w14:textId="77777777" w:rsidR="00E97908" w:rsidRPr="005C3734" w:rsidRDefault="00E97908" w:rsidP="00EB751C">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331D9314" w14:textId="18E378CE" w:rsidR="00E97908" w:rsidRPr="005C3734" w:rsidRDefault="00E97908">
      <w:pPr>
        <w:rPr>
          <w:rFonts w:asciiTheme="minorHAnsi" w:hAnsiTheme="minorHAnsi" w:cstheme="minorHAnsi"/>
        </w:rPr>
        <w:sectPr w:rsidR="00E97908" w:rsidRPr="005C3734" w:rsidSect="006E7A2B">
          <w:footerReference w:type="default" r:id="rId14"/>
          <w:pgSz w:w="11906" w:h="16838"/>
          <w:pgMar w:top="1418" w:right="1418" w:bottom="1418" w:left="1418" w:header="567" w:footer="596" w:gutter="0"/>
          <w:cols w:space="708"/>
          <w:docGrid w:linePitch="360"/>
        </w:sectPr>
      </w:pPr>
    </w:p>
    <w:p w14:paraId="10A03D69"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6</w:t>
      </w:r>
    </w:p>
    <w:p w14:paraId="6E60A222" w14:textId="77777777" w:rsidR="00252358" w:rsidRPr="005C3734" w:rsidRDefault="00054912" w:rsidP="00252358">
      <w:pPr>
        <w:rPr>
          <w:rFonts w:asciiTheme="minorHAnsi" w:hAnsiTheme="minorHAnsi" w:cstheme="minorHAnsi"/>
        </w:rPr>
      </w:pPr>
    </w:p>
    <w:p w14:paraId="0C38ED03"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Vzorec bančne garancije / kavcijskega zavarovanja za dobro izvedbo</w:t>
      </w:r>
    </w:p>
    <w:p w14:paraId="7EE94CE6" w14:textId="77777777" w:rsidR="00EB2A75" w:rsidRPr="005C3734" w:rsidRDefault="00054912" w:rsidP="00EB2A75">
      <w:pPr>
        <w:spacing w:after="120"/>
        <w:rPr>
          <w:rFonts w:asciiTheme="minorHAnsi" w:hAnsiTheme="minorHAnsi" w:cstheme="minorHAnsi"/>
        </w:rPr>
      </w:pPr>
    </w:p>
    <w:p w14:paraId="5738185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i/>
          <w:iCs/>
          <w:color w:val="000000"/>
          <w:sz w:val="18"/>
          <w:szCs w:val="18"/>
        </w:rPr>
        <w:t>Glava s podatki o garantu (zavarovalnici/banki) ali SWIFT ključ</w:t>
      </w:r>
    </w:p>
    <w:p w14:paraId="1E0A234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Za: OBČINA GORENJA VAS-POLJANE, Poljanska cesta 87, 4224 Gorenja vas</w:t>
      </w:r>
    </w:p>
    <w:p w14:paraId="05F7858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xml:space="preserve">Datum: </w:t>
      </w:r>
      <w:r w:rsidRPr="005C3734">
        <w:rPr>
          <w:rFonts w:asciiTheme="minorHAnsi" w:hAnsiTheme="minorHAnsi" w:cstheme="minorHAnsi"/>
          <w:i/>
          <w:iCs/>
          <w:color w:val="000000"/>
          <w:sz w:val="18"/>
          <w:szCs w:val="18"/>
        </w:rPr>
        <w:t>(vpiše se datum izdaje)</w:t>
      </w:r>
    </w:p>
    <w:p w14:paraId="03CA4AC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VRSTA ZAVAROVANJA:</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(vpiše se vrsta zavarovanja: kavcijsko zavarovanje/bančna garancija)</w:t>
      </w:r>
    </w:p>
    <w:p w14:paraId="02A2CF98"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ŠTEVILKA:</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(vpiše se številka zavarovanja)</w:t>
      </w:r>
    </w:p>
    <w:p w14:paraId="3B02A8E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GARANT:</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(vpiše se ime in naslov zavarovalnice/banke v kraju izdaje)</w:t>
      </w:r>
    </w:p>
    <w:p w14:paraId="70165F9D" w14:textId="5750AEBE"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NAROČNIK:</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 xml:space="preserve">(vpiše se ime in naslov naročnika zavarovanja, tj. </w:t>
      </w:r>
      <w:r w:rsidR="00711CA4" w:rsidRPr="005C3734">
        <w:rPr>
          <w:rFonts w:asciiTheme="minorHAnsi" w:hAnsiTheme="minorHAnsi" w:cstheme="minorHAnsi"/>
          <w:i/>
          <w:iCs/>
          <w:color w:val="000000"/>
          <w:sz w:val="18"/>
          <w:szCs w:val="18"/>
        </w:rPr>
        <w:t>V</w:t>
      </w:r>
      <w:r w:rsidRPr="005C3734">
        <w:rPr>
          <w:rFonts w:asciiTheme="minorHAnsi" w:hAnsiTheme="minorHAnsi" w:cstheme="minorHAnsi"/>
          <w:i/>
          <w:iCs/>
          <w:color w:val="000000"/>
          <w:sz w:val="18"/>
          <w:szCs w:val="18"/>
        </w:rPr>
        <w:t xml:space="preserve"> postopku javnega naročanja izbranega ponudnika)</w:t>
      </w:r>
    </w:p>
    <w:p w14:paraId="255EF5A2"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UPRAVIČENEC:</w:t>
      </w:r>
      <w:r w:rsidRPr="005C3734">
        <w:rPr>
          <w:rFonts w:asciiTheme="minorHAnsi" w:hAnsiTheme="minorHAnsi" w:cstheme="minorHAnsi"/>
          <w:color w:val="000000"/>
          <w:sz w:val="18"/>
          <w:szCs w:val="18"/>
        </w:rPr>
        <w:t xml:space="preserve"> OBČINA GORENJA VAS-POLJANE, Poljanska cesta 87, 4224 Gorenja vas</w:t>
      </w:r>
    </w:p>
    <w:p w14:paraId="47021B66" w14:textId="11262E3E"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OSNOVNI POSEL:</w:t>
      </w:r>
      <w:r w:rsidRPr="005C3734">
        <w:rPr>
          <w:rFonts w:asciiTheme="minorHAnsi" w:hAnsiTheme="minorHAnsi" w:cstheme="minorHAnsi"/>
          <w:color w:val="000000"/>
          <w:sz w:val="18"/>
          <w:szCs w:val="18"/>
        </w:rPr>
        <w:t xml:space="preserve"> obveznost naročnika zavarovanja iz pogodbe št. z dne </w:t>
      </w:r>
      <w:r w:rsidRPr="005C3734">
        <w:rPr>
          <w:rFonts w:asciiTheme="minorHAnsi" w:hAnsiTheme="minorHAnsi" w:cstheme="minorHAnsi"/>
          <w:i/>
          <w:iCs/>
          <w:color w:val="000000"/>
          <w:sz w:val="18"/>
          <w:szCs w:val="18"/>
        </w:rPr>
        <w:t>(vpiše se številko in datum pogodbe o izvedbi javnega naročila, sklenjene na podlagi postopka z oznako XXXXXX)</w:t>
      </w:r>
      <w:r w:rsidRPr="005C3734">
        <w:rPr>
          <w:rFonts w:asciiTheme="minorHAnsi" w:hAnsiTheme="minorHAnsi" w:cstheme="minorHAnsi"/>
          <w:color w:val="000000"/>
          <w:sz w:val="18"/>
          <w:szCs w:val="18"/>
        </w:rPr>
        <w:t xml:space="preserve"> za </w:t>
      </w:r>
      <w:r w:rsidR="004A7826" w:rsidRPr="004A7826">
        <w:rPr>
          <w:rFonts w:asciiTheme="minorHAnsi" w:hAnsiTheme="minorHAnsi" w:cstheme="minorHAnsi"/>
          <w:b/>
          <w:bCs/>
          <w:color w:val="000000"/>
          <w:sz w:val="18"/>
          <w:szCs w:val="18"/>
        </w:rPr>
        <w:t>Ureditev novih ambulant v Zdravstveni postaji Gorenja vas</w:t>
      </w:r>
    </w:p>
    <w:p w14:paraId="36E1DFD6" w14:textId="0B4AF121"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 xml:space="preserve">ZNESEK IN VALUTA:  10,00 % pogodbene vrednosti z DDV, kar znaša </w:t>
      </w:r>
      <w:r w:rsidRPr="005C3734">
        <w:rPr>
          <w:rFonts w:asciiTheme="minorHAnsi" w:hAnsiTheme="minorHAnsi" w:cstheme="minorHAnsi"/>
          <w:b/>
          <w:bCs/>
          <w:color w:val="000000"/>
          <w:sz w:val="18"/>
          <w:szCs w:val="18"/>
          <w:u w:val="single"/>
        </w:rPr>
        <w:t>__________</w:t>
      </w:r>
    </w:p>
    <w:p w14:paraId="1254EF09"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LISTINE, KI JIH JE POLEG IZJAVE TREBA PRILOŽITI ZAHTEVI ZA PLAČILO IN SE IZRECNO ZAHTEVAJO V SPODNJEM BESEDILU:</w:t>
      </w:r>
    </w:p>
    <w:p w14:paraId="5F62DB0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1. Izjava Uprave RS za javna plačila, da so zahtevek za unovčenje podpisale osebe, ki so pooblaščene za zastopanje;</w:t>
      </w:r>
    </w:p>
    <w:p w14:paraId="6E795C3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2. Kopija garancije št. ______________</w:t>
      </w:r>
    </w:p>
    <w:p w14:paraId="40D32DB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JEZIK V ZAHTEVANIH LISTINAH:</w:t>
      </w:r>
      <w:r w:rsidRPr="005C3734">
        <w:rPr>
          <w:rFonts w:asciiTheme="minorHAnsi" w:hAnsiTheme="minorHAnsi" w:cstheme="minorHAnsi"/>
          <w:color w:val="000000"/>
          <w:sz w:val="18"/>
          <w:szCs w:val="18"/>
        </w:rPr>
        <w:t xml:space="preserve"> slovenski</w:t>
      </w:r>
    </w:p>
    <w:p w14:paraId="008E15B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OBLIKA PREDLOŽITVE:</w:t>
      </w:r>
      <w:r w:rsidRPr="005C3734">
        <w:rPr>
          <w:rFonts w:asciiTheme="minorHAnsi" w:hAnsiTheme="minorHAnsi" w:cstheme="minorHAnsi"/>
          <w:color w:val="000000"/>
          <w:sz w:val="18"/>
          <w:szCs w:val="18"/>
        </w:rPr>
        <w:t xml:space="preserve"> v papirni obliki s priporočeno pošto</w:t>
      </w:r>
    </w:p>
    <w:p w14:paraId="65E3922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KRAJ PREDLOŽITVE:</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(garant vpiše naslov podružnice, kjer se opravi predložitev papirnih listin, ali elektronski naslov za predložitev v elektronski obliki, kot na primer garantov SWIFT naslov)</w:t>
      </w:r>
    </w:p>
    <w:p w14:paraId="6669B98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DATUM VELJAVNOSTI:</w:t>
      </w:r>
      <w:r w:rsidRPr="005C3734">
        <w:rPr>
          <w:rFonts w:asciiTheme="minorHAnsi" w:hAnsiTheme="minorHAnsi" w:cstheme="minorHAnsi"/>
          <w:color w:val="000000"/>
          <w:sz w:val="18"/>
          <w:szCs w:val="18"/>
        </w:rPr>
        <w:t xml:space="preserve"> DD. MM. LLLL </w:t>
      </w:r>
      <w:r w:rsidRPr="005C3734">
        <w:rPr>
          <w:rFonts w:asciiTheme="minorHAnsi" w:hAnsiTheme="minorHAnsi" w:cstheme="minorHAnsi"/>
          <w:i/>
          <w:iCs/>
          <w:color w:val="000000"/>
          <w:sz w:val="18"/>
          <w:szCs w:val="18"/>
        </w:rPr>
        <w:t>(vpiše se datum zapadlosti zavarovanja)</w:t>
      </w:r>
    </w:p>
    <w:p w14:paraId="00FE740A" w14:textId="107286B0"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STRANKA, KI JE DOLŽNA PLAČATI STROŠKE:</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 xml:space="preserve">(vpiše se ime naročnika zavarovanja, tj. </w:t>
      </w:r>
      <w:r w:rsidR="00711CA4" w:rsidRPr="005C3734">
        <w:rPr>
          <w:rFonts w:asciiTheme="minorHAnsi" w:hAnsiTheme="minorHAnsi" w:cstheme="minorHAnsi"/>
          <w:i/>
          <w:iCs/>
          <w:color w:val="000000"/>
          <w:sz w:val="18"/>
          <w:szCs w:val="18"/>
        </w:rPr>
        <w:t>V</w:t>
      </w:r>
      <w:r w:rsidRPr="005C3734">
        <w:rPr>
          <w:rFonts w:asciiTheme="minorHAnsi" w:hAnsiTheme="minorHAnsi" w:cstheme="minorHAnsi"/>
          <w:i/>
          <w:iCs/>
          <w:color w:val="000000"/>
          <w:sz w:val="18"/>
          <w:szCs w:val="18"/>
        </w:rPr>
        <w:t xml:space="preserve"> postopku javnega naročanja izbranega ponudnika)</w:t>
      </w:r>
    </w:p>
    <w:p w14:paraId="3CB665DF"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C6EE55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Katerokoli zahtevo za plačilo po tem zavarovanju moramo prejeti na datum veljavnosti zavarovanja ali pred njim v zgoraj navedenem kraju predložitve.</w:t>
      </w:r>
    </w:p>
    <w:p w14:paraId="056225C9"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lastRenderedPageBreak/>
        <w:t>Morebitne spore v zvezi s tem zavarovanjem rešuje stvarno pristojno sodišče po sedežu upravičenca po slovenskem pravu.</w:t>
      </w:r>
    </w:p>
    <w:p w14:paraId="2150534F"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Za to zavarovanje veljajo Enotna pravila za garancije na poziv (EPGP) revizija iz leta 2010, izdana pri MTZ pod št. 758.</w:t>
      </w:r>
    </w:p>
    <w:p w14:paraId="2198B586" w14:textId="77777777" w:rsidR="00CE24D4" w:rsidRPr="005C3734" w:rsidRDefault="00481CD7">
      <w:pPr>
        <w:spacing w:before="225" w:after="225" w:line="240" w:lineRule="auto"/>
        <w:jc w:val="center"/>
        <w:rPr>
          <w:rFonts w:asciiTheme="minorHAnsi" w:hAnsiTheme="minorHAnsi" w:cstheme="minorHAnsi"/>
        </w:rPr>
      </w:pPr>
      <w:r w:rsidRPr="005C3734">
        <w:rPr>
          <w:rFonts w:asciiTheme="minorHAnsi" w:hAnsiTheme="minorHAnsi" w:cstheme="minorHAnsi"/>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E24D4" w:rsidRPr="005C3734" w14:paraId="2BF50551" w14:textId="77777777">
        <w:tc>
          <w:tcPr>
            <w:tcW w:w="4080" w:type="dxa"/>
            <w:tcMar>
              <w:top w:w="75" w:type="dxa"/>
              <w:bottom w:w="75" w:type="dxa"/>
            </w:tcMar>
            <w:vAlign w:val="center"/>
          </w:tcPr>
          <w:p w14:paraId="7A78958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7F0CDFDC"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000000"/>
                <w:position w:val="-2"/>
                <w:sz w:val="18"/>
                <w:szCs w:val="18"/>
              </w:rPr>
              <w:t>Garant</w:t>
            </w:r>
          </w:p>
        </w:tc>
      </w:tr>
      <w:tr w:rsidR="00CE24D4" w:rsidRPr="005C3734" w14:paraId="1123ADF4" w14:textId="77777777">
        <w:tc>
          <w:tcPr>
            <w:tcW w:w="4080" w:type="dxa"/>
            <w:tcMar>
              <w:top w:w="75" w:type="dxa"/>
              <w:bottom w:w="75" w:type="dxa"/>
            </w:tcMar>
            <w:vAlign w:val="center"/>
          </w:tcPr>
          <w:p w14:paraId="71D9BAC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48DF7A00" w14:textId="77777777" w:rsidR="00CE24D4" w:rsidRPr="005C3734" w:rsidRDefault="00CE24D4">
            <w:pPr>
              <w:rPr>
                <w:rFonts w:asciiTheme="minorHAnsi" w:hAnsiTheme="minorHAnsi" w:cstheme="minorHAnsi"/>
              </w:rPr>
            </w:pPr>
          </w:p>
          <w:p w14:paraId="405828D8"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20D5280F"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2C6E86B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2731F378" w14:textId="77777777" w:rsidR="00CE24D4" w:rsidRPr="005C3734" w:rsidRDefault="00CE24D4">
      <w:pPr>
        <w:rPr>
          <w:rFonts w:asciiTheme="minorHAnsi" w:hAnsiTheme="minorHAnsi" w:cstheme="minorHAnsi"/>
        </w:rPr>
        <w:sectPr w:rsidR="00CE24D4" w:rsidRPr="005C3734" w:rsidSect="006E7A2B">
          <w:footerReference w:type="default" r:id="rId15"/>
          <w:pgSz w:w="11906" w:h="16838"/>
          <w:pgMar w:top="1418" w:right="1418" w:bottom="1418" w:left="1418" w:header="567" w:footer="596" w:gutter="0"/>
          <w:cols w:space="708"/>
          <w:docGrid w:linePitch="360"/>
        </w:sectPr>
      </w:pPr>
    </w:p>
    <w:p w14:paraId="4255FACA"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7</w:t>
      </w:r>
    </w:p>
    <w:p w14:paraId="7782FA0F" w14:textId="77777777" w:rsidR="00252358" w:rsidRPr="005C3734" w:rsidRDefault="00054912" w:rsidP="00252358">
      <w:pPr>
        <w:rPr>
          <w:rFonts w:asciiTheme="minorHAnsi" w:hAnsiTheme="minorHAnsi" w:cstheme="minorHAnsi"/>
        </w:rPr>
      </w:pPr>
    </w:p>
    <w:p w14:paraId="76C01A1E"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Vzorec bančne garancije / kavcijskega zavarovanja za odpravo napak</w:t>
      </w:r>
    </w:p>
    <w:p w14:paraId="42B6D6BA" w14:textId="77777777" w:rsidR="00EB2A75" w:rsidRPr="005C3734" w:rsidRDefault="00054912" w:rsidP="00EB2A75">
      <w:pPr>
        <w:spacing w:after="120"/>
        <w:rPr>
          <w:rFonts w:asciiTheme="minorHAnsi" w:hAnsiTheme="minorHAnsi" w:cstheme="minorHAnsi"/>
        </w:rPr>
      </w:pPr>
    </w:p>
    <w:p w14:paraId="7B5871B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i/>
          <w:iCs/>
          <w:color w:val="000000"/>
          <w:sz w:val="18"/>
          <w:szCs w:val="18"/>
        </w:rPr>
        <w:t>Glava s podatki o garantu (zavarovalnici/banki) ali SWIFT ključ</w:t>
      </w:r>
    </w:p>
    <w:p w14:paraId="0B0F52A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Za: OBČINA GORENJA VAS-POLJANE, Poljanska cesta 87, 4224 Gorenja vas</w:t>
      </w:r>
    </w:p>
    <w:p w14:paraId="65E263C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xml:space="preserve">Datum: </w:t>
      </w:r>
      <w:r w:rsidRPr="005C3734">
        <w:rPr>
          <w:rFonts w:asciiTheme="minorHAnsi" w:hAnsiTheme="minorHAnsi" w:cstheme="minorHAnsi"/>
          <w:i/>
          <w:iCs/>
          <w:color w:val="000000"/>
          <w:sz w:val="18"/>
          <w:szCs w:val="18"/>
        </w:rPr>
        <w:t>(vpiše se datum izdaje)</w:t>
      </w:r>
    </w:p>
    <w:p w14:paraId="391A88FC"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VRSTA ZAVAROVANJA:</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(vpiše se vrsta zavarovanja: kavcijsko zavarovanje/bančna garancija)</w:t>
      </w:r>
    </w:p>
    <w:p w14:paraId="4A05EE28"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ŠTEVILKA:</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(vpiše se številka zavarovanja)</w:t>
      </w:r>
    </w:p>
    <w:p w14:paraId="608E60B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GARANT:</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(vpiše se ime in naslov zavarovalnice/banke v kraju izdaje)</w:t>
      </w:r>
    </w:p>
    <w:p w14:paraId="5121A47F" w14:textId="3652ED2C"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NAROČNIK:</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 xml:space="preserve">(vpiše se ime in naslov naročnika zavarovanja, tj. </w:t>
      </w:r>
      <w:r w:rsidR="00711CA4" w:rsidRPr="005C3734">
        <w:rPr>
          <w:rFonts w:asciiTheme="minorHAnsi" w:hAnsiTheme="minorHAnsi" w:cstheme="minorHAnsi"/>
          <w:i/>
          <w:iCs/>
          <w:color w:val="000000"/>
          <w:sz w:val="18"/>
          <w:szCs w:val="18"/>
        </w:rPr>
        <w:t>V</w:t>
      </w:r>
      <w:r w:rsidRPr="005C3734">
        <w:rPr>
          <w:rFonts w:asciiTheme="minorHAnsi" w:hAnsiTheme="minorHAnsi" w:cstheme="minorHAnsi"/>
          <w:i/>
          <w:iCs/>
          <w:color w:val="000000"/>
          <w:sz w:val="18"/>
          <w:szCs w:val="18"/>
        </w:rPr>
        <w:t xml:space="preserve"> postopku javnega naročanja izbranega ponudnika)</w:t>
      </w:r>
    </w:p>
    <w:p w14:paraId="12B08FA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UPRAVIČENEC:</w:t>
      </w:r>
      <w:r w:rsidRPr="005C3734">
        <w:rPr>
          <w:rFonts w:asciiTheme="minorHAnsi" w:hAnsiTheme="minorHAnsi" w:cstheme="minorHAnsi"/>
          <w:color w:val="000000"/>
          <w:sz w:val="18"/>
          <w:szCs w:val="18"/>
        </w:rPr>
        <w:t> OBČINA GORENJA VAS-POLJANE, Poljanska cesta 87, 4224 Gorenja vas,</w:t>
      </w:r>
    </w:p>
    <w:p w14:paraId="1A84BD23" w14:textId="3D1E675E"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OSNOVNI POSEL:</w:t>
      </w:r>
      <w:r w:rsidRPr="005C3734">
        <w:rPr>
          <w:rFonts w:asciiTheme="minorHAnsi" w:hAnsiTheme="minorHAnsi" w:cstheme="minorHAnsi"/>
          <w:color w:val="000000"/>
          <w:sz w:val="18"/>
          <w:szCs w:val="18"/>
        </w:rPr>
        <w:t xml:space="preserve"> obveznost naročnika zavarovanja za odpravo napak v garancijskem roku, ki izhaja iz pogodbe št. z dne __________________ </w:t>
      </w:r>
      <w:r w:rsidRPr="005C3734">
        <w:rPr>
          <w:rFonts w:asciiTheme="minorHAnsi" w:hAnsiTheme="minorHAnsi" w:cstheme="minorHAnsi"/>
          <w:i/>
          <w:iCs/>
          <w:color w:val="000000"/>
          <w:sz w:val="18"/>
          <w:szCs w:val="18"/>
        </w:rPr>
        <w:t>(vpiše se številko in datum pogodbe o izvedbi javnega naročila, sklenjene na podlagi postopka z oznako XXXXXX)</w:t>
      </w:r>
      <w:r w:rsidRPr="005C3734">
        <w:rPr>
          <w:rFonts w:asciiTheme="minorHAnsi" w:hAnsiTheme="minorHAnsi" w:cstheme="minorHAnsi"/>
          <w:color w:val="000000"/>
          <w:sz w:val="18"/>
          <w:szCs w:val="18"/>
        </w:rPr>
        <w:t xml:space="preserve"> za </w:t>
      </w:r>
      <w:r w:rsidR="004A7826">
        <w:rPr>
          <w:rFonts w:asciiTheme="minorHAnsi" w:hAnsiTheme="minorHAnsi" w:cstheme="minorHAnsi"/>
          <w:b/>
          <w:bCs/>
          <w:color w:val="000000"/>
          <w:sz w:val="18"/>
          <w:szCs w:val="18"/>
        </w:rPr>
        <w:t>Ureditev novih ambulant v Zdravstveni postaji Gorenja vas</w:t>
      </w:r>
    </w:p>
    <w:p w14:paraId="7158A0A8" w14:textId="55112341"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 xml:space="preserve">ZNESEK IN VALUTA:  5,00 % pogodbene vrednosti z DDV, kar znaša </w:t>
      </w:r>
      <w:r w:rsidRPr="005C3734">
        <w:rPr>
          <w:rFonts w:asciiTheme="minorHAnsi" w:hAnsiTheme="minorHAnsi" w:cstheme="minorHAnsi"/>
          <w:b/>
          <w:bCs/>
          <w:color w:val="000000"/>
          <w:sz w:val="18"/>
          <w:szCs w:val="18"/>
          <w:u w:val="single"/>
        </w:rPr>
        <w:t>__________</w:t>
      </w:r>
    </w:p>
    <w:p w14:paraId="70184F0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LISTINE, KI JIH JE POLEG IZJAVE TREBA PRILOŽITI ZAHTEVI ZA PLAČILO IN SE IZRECNO ZAHTEVAJO V SPODNJEM BESEDILU:</w:t>
      </w:r>
    </w:p>
    <w:p w14:paraId="6F9CC57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1. Izjava Uprave RS za javna plačila, da so zahtevek za unovčenje podpisale osebe, ki so pooblaščene za zastopanje;</w:t>
      </w:r>
    </w:p>
    <w:p w14:paraId="6C4F4A4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2. Kopija garancije št. ______________</w:t>
      </w:r>
    </w:p>
    <w:p w14:paraId="38E26C7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JEZIK V ZAHTEVANIH LISTINAH:</w:t>
      </w:r>
      <w:r w:rsidRPr="005C3734">
        <w:rPr>
          <w:rFonts w:asciiTheme="minorHAnsi" w:hAnsiTheme="minorHAnsi" w:cstheme="minorHAnsi"/>
          <w:color w:val="000000"/>
          <w:sz w:val="18"/>
          <w:szCs w:val="18"/>
        </w:rPr>
        <w:t xml:space="preserve"> slovenski</w:t>
      </w:r>
    </w:p>
    <w:p w14:paraId="61684B9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OBLIKA PREDLOŽITVE:</w:t>
      </w:r>
      <w:r w:rsidRPr="005C3734">
        <w:rPr>
          <w:rFonts w:asciiTheme="minorHAnsi" w:hAnsiTheme="minorHAnsi" w:cstheme="minorHAnsi"/>
          <w:color w:val="000000"/>
          <w:sz w:val="18"/>
          <w:szCs w:val="18"/>
        </w:rPr>
        <w:t xml:space="preserve"> v papirni obliki s priporočeno pošto</w:t>
      </w:r>
    </w:p>
    <w:p w14:paraId="79283CA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KRAJ PREDLOŽITVE:</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(garant vpiše naslov podružnice, kjer se opravi predložitev papirnih listin, ali elektronski naslov za predložitev v elektronski obliki, kot na primer garantov SWIFT naslov)</w:t>
      </w:r>
    </w:p>
    <w:p w14:paraId="17AB2B2F"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DATUM VELJAVNOSTI:</w:t>
      </w:r>
      <w:r w:rsidRPr="005C3734">
        <w:rPr>
          <w:rFonts w:asciiTheme="minorHAnsi" w:hAnsiTheme="minorHAnsi" w:cstheme="minorHAnsi"/>
          <w:color w:val="000000"/>
          <w:sz w:val="18"/>
          <w:szCs w:val="18"/>
        </w:rPr>
        <w:t xml:space="preserve"> DD. MM. LLLL </w:t>
      </w:r>
      <w:r w:rsidRPr="005C3734">
        <w:rPr>
          <w:rFonts w:asciiTheme="minorHAnsi" w:hAnsiTheme="minorHAnsi" w:cstheme="minorHAnsi"/>
          <w:i/>
          <w:iCs/>
          <w:color w:val="000000"/>
          <w:sz w:val="18"/>
          <w:szCs w:val="18"/>
        </w:rPr>
        <w:t>(vpiše se datum zapadlosti zavarovanja)</w:t>
      </w:r>
    </w:p>
    <w:p w14:paraId="1CA46831" w14:textId="052088F6"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STRANKA, KI JE DOLŽNA PLAČATI STROŠKE:</w:t>
      </w:r>
      <w:r w:rsidRPr="005C3734">
        <w:rPr>
          <w:rFonts w:asciiTheme="minorHAnsi" w:hAnsiTheme="minorHAnsi" w:cstheme="minorHAnsi"/>
          <w:color w:val="000000"/>
          <w:sz w:val="18"/>
          <w:szCs w:val="18"/>
        </w:rPr>
        <w:t xml:space="preserve"> </w:t>
      </w:r>
      <w:r w:rsidRPr="005C3734">
        <w:rPr>
          <w:rFonts w:asciiTheme="minorHAnsi" w:hAnsiTheme="minorHAnsi" w:cstheme="minorHAnsi"/>
          <w:i/>
          <w:iCs/>
          <w:color w:val="000000"/>
          <w:sz w:val="18"/>
          <w:szCs w:val="18"/>
        </w:rPr>
        <w:t xml:space="preserve">(vpiše se ime naročnika zavarovanja, tj. </w:t>
      </w:r>
      <w:r w:rsidR="00711CA4" w:rsidRPr="005C3734">
        <w:rPr>
          <w:rFonts w:asciiTheme="minorHAnsi" w:hAnsiTheme="minorHAnsi" w:cstheme="minorHAnsi"/>
          <w:i/>
          <w:iCs/>
          <w:color w:val="000000"/>
          <w:sz w:val="18"/>
          <w:szCs w:val="18"/>
        </w:rPr>
        <w:t>V</w:t>
      </w:r>
      <w:r w:rsidRPr="005C3734">
        <w:rPr>
          <w:rFonts w:asciiTheme="minorHAnsi" w:hAnsiTheme="minorHAnsi" w:cstheme="minorHAnsi"/>
          <w:i/>
          <w:iCs/>
          <w:color w:val="000000"/>
          <w:sz w:val="18"/>
          <w:szCs w:val="18"/>
        </w:rPr>
        <w:t xml:space="preserve"> postopku javnega naročanja izbranega ponudnika)</w:t>
      </w:r>
    </w:p>
    <w:p w14:paraId="6A3DE98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434D60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lastRenderedPageBreak/>
        <w:t>Katerokoli zahtevo za plačilo po tem zavarovanju moramo prejeti na datum veljavnosti zavarovanja ali pred njim v zgoraj navedenem kraju predložitve.</w:t>
      </w:r>
    </w:p>
    <w:p w14:paraId="5A04B425"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Morebitne spore v zvezi s tem zavarovanjem rešuje stvarno pristojno sodišče po sedežu upravičenca po slovenskem pravu.</w:t>
      </w:r>
    </w:p>
    <w:p w14:paraId="017FE03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Za to zavarovanje veljajo Enotna pravila za garancije na poziv (EPGP) revizija iz leta 2010, izdana pri MTZ pod št. 758.</w:t>
      </w:r>
    </w:p>
    <w:p w14:paraId="21C93942"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3FA650F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6A7C538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3E9E458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E24D4" w:rsidRPr="005C3734" w14:paraId="051095D3" w14:textId="77777777">
        <w:tc>
          <w:tcPr>
            <w:tcW w:w="2500" w:type="pct"/>
            <w:tcMar>
              <w:top w:w="75" w:type="dxa"/>
              <w:bottom w:w="75" w:type="dxa"/>
            </w:tcMar>
            <w:vAlign w:val="center"/>
          </w:tcPr>
          <w:p w14:paraId="58DD345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392CC1B9"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000000"/>
                <w:position w:val="-2"/>
                <w:sz w:val="18"/>
                <w:szCs w:val="18"/>
              </w:rPr>
              <w:t>Garant</w:t>
            </w:r>
          </w:p>
        </w:tc>
      </w:tr>
      <w:tr w:rsidR="00CE24D4" w:rsidRPr="005C3734" w14:paraId="11626980" w14:textId="77777777">
        <w:tc>
          <w:tcPr>
            <w:tcW w:w="2500" w:type="pct"/>
            <w:tcMar>
              <w:top w:w="75" w:type="dxa"/>
              <w:bottom w:w="75" w:type="dxa"/>
            </w:tcMar>
            <w:vAlign w:val="center"/>
          </w:tcPr>
          <w:p w14:paraId="68507B4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7296DC90" w14:textId="77777777" w:rsidR="00CE24D4" w:rsidRPr="005C3734" w:rsidRDefault="00CE24D4">
            <w:pPr>
              <w:rPr>
                <w:rFonts w:asciiTheme="minorHAnsi" w:hAnsiTheme="minorHAnsi" w:cstheme="minorHAnsi"/>
              </w:rPr>
            </w:pPr>
          </w:p>
          <w:p w14:paraId="209864DE"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0776069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55E8172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43CC87B6" w14:textId="77777777" w:rsidR="00CE24D4" w:rsidRPr="005C3734" w:rsidRDefault="00CE24D4">
      <w:pPr>
        <w:rPr>
          <w:rFonts w:asciiTheme="minorHAnsi" w:hAnsiTheme="minorHAnsi" w:cstheme="minorHAnsi"/>
        </w:rPr>
        <w:sectPr w:rsidR="00CE24D4" w:rsidRPr="005C3734" w:rsidSect="006E7A2B">
          <w:footerReference w:type="default" r:id="rId16"/>
          <w:pgSz w:w="11906" w:h="16838"/>
          <w:pgMar w:top="1418" w:right="1418" w:bottom="1418" w:left="1418" w:header="567" w:footer="596" w:gutter="0"/>
          <w:cols w:space="708"/>
          <w:docGrid w:linePitch="360"/>
        </w:sectPr>
      </w:pPr>
    </w:p>
    <w:p w14:paraId="187F1D79"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8</w:t>
      </w:r>
    </w:p>
    <w:p w14:paraId="5F9A61F4" w14:textId="77777777" w:rsidR="00252358" w:rsidRPr="005C3734" w:rsidRDefault="00054912" w:rsidP="00252358">
      <w:pPr>
        <w:rPr>
          <w:rFonts w:asciiTheme="minorHAnsi" w:hAnsiTheme="minorHAnsi" w:cstheme="minorHAnsi"/>
        </w:rPr>
      </w:pPr>
    </w:p>
    <w:p w14:paraId="40ACB3EB"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Izjava zastopnika podizvajalca v zvezi z izpolnjevanjem obveznih pogojev za podizvajalce</w:t>
      </w:r>
    </w:p>
    <w:p w14:paraId="3C7F15E3" w14:textId="77777777" w:rsidR="00EB2A75" w:rsidRPr="005C3734" w:rsidRDefault="00054912" w:rsidP="00EB2A75">
      <w:pPr>
        <w:spacing w:after="120"/>
        <w:rPr>
          <w:rFonts w:asciiTheme="minorHAnsi" w:hAnsiTheme="minorHAnsi" w:cstheme="minorHAnsi"/>
        </w:rPr>
      </w:pPr>
    </w:p>
    <w:p w14:paraId="7277854C"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Pod kazensko in materialno odgovornostjo izjavljamo, da naša družba, </w:t>
      </w:r>
      <w:r w:rsidRPr="005C3734">
        <w:rPr>
          <w:rFonts w:asciiTheme="minorHAnsi" w:hAnsiTheme="minorHAnsi" w:cstheme="minorHAnsi"/>
          <w:color w:val="000000"/>
          <w:sz w:val="18"/>
          <w:szCs w:val="18"/>
          <w:u w:val="single"/>
        </w:rPr>
        <w:t>_______________</w:t>
      </w:r>
      <w:r w:rsidRPr="005C3734">
        <w:rPr>
          <w:rFonts w:asciiTheme="minorHAnsi" w:hAnsiTheme="minorHAnsi" w:cstheme="minorHAnsi"/>
          <w:color w:val="000000"/>
          <w:sz w:val="18"/>
          <w:szCs w:val="18"/>
        </w:rPr>
        <w:t>(Firma), </w:t>
      </w:r>
      <w:r w:rsidRPr="005C3734">
        <w:rPr>
          <w:rFonts w:asciiTheme="minorHAnsi" w:hAnsiTheme="minorHAnsi" w:cstheme="minorHAnsi"/>
          <w:color w:val="000000"/>
          <w:sz w:val="18"/>
          <w:szCs w:val="18"/>
          <w:u w:val="single"/>
        </w:rPr>
        <w:t>_________________</w:t>
      </w:r>
      <w:r w:rsidRPr="005C3734">
        <w:rPr>
          <w:rFonts w:asciiTheme="minorHAnsi" w:hAnsiTheme="minorHAnsi" w:cstheme="minorHAnsi"/>
          <w:color w:val="000000"/>
          <w:sz w:val="18"/>
          <w:szCs w:val="18"/>
        </w:rPr>
        <w:t>(Naslov), matična številka: </w:t>
      </w:r>
      <w:r w:rsidRPr="005C3734">
        <w:rPr>
          <w:rFonts w:asciiTheme="minorHAnsi" w:hAnsiTheme="minorHAnsi" w:cstheme="minorHAnsi"/>
          <w:color w:val="000000"/>
          <w:sz w:val="18"/>
          <w:szCs w:val="18"/>
          <w:u w:val="single"/>
        </w:rPr>
        <w:t>_______________</w:t>
      </w:r>
      <w:r w:rsidRPr="005C3734">
        <w:rPr>
          <w:rFonts w:asciiTheme="minorHAnsi" w:hAnsiTheme="minorHAnsi" w:cstheme="minorHAnsi"/>
          <w:color w:val="000000"/>
          <w:sz w:val="18"/>
          <w:szCs w:val="18"/>
        </w:rPr>
        <w:t> ni bila pravnomočno obsojena zaradi kaznivih dejanj, ki so našteta v prvem odstavku 75. člena ZJN-3.</w:t>
      </w:r>
    </w:p>
    <w:p w14:paraId="6E419AA9"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E24D4" w:rsidRPr="005C3734" w14:paraId="21CFEA37" w14:textId="77777777">
        <w:tc>
          <w:tcPr>
            <w:tcW w:w="0" w:type="auto"/>
            <w:tcMar>
              <w:top w:w="0" w:type="auto"/>
              <w:bottom w:w="0" w:type="auto"/>
            </w:tcMar>
          </w:tcPr>
          <w:p w14:paraId="65D72E84"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B20782A"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 xml:space="preserve">na dan oddaje ponudbe ali prijave nimamo </w:t>
            </w:r>
            <w:proofErr w:type="spellStart"/>
            <w:r w:rsidRPr="005C3734">
              <w:rPr>
                <w:rFonts w:asciiTheme="minorHAnsi" w:hAnsiTheme="minorHAnsi" w:cstheme="minorHAnsi"/>
                <w:color w:val="000000"/>
                <w:sz w:val="18"/>
                <w:szCs w:val="18"/>
              </w:rPr>
              <w:t>nepredloženih</w:t>
            </w:r>
            <w:proofErr w:type="spellEnd"/>
            <w:r w:rsidRPr="005C3734">
              <w:rPr>
                <w:rFonts w:asciiTheme="minorHAnsi" w:hAnsiTheme="minorHAnsi" w:cstheme="minorHAnsi"/>
                <w:color w:val="000000"/>
                <w:sz w:val="18"/>
                <w:szCs w:val="18"/>
              </w:rPr>
              <w:t xml:space="preserve"> obračunov davčnih odtegljajev za dohodke iz delovnega razmerja za obdobje zadnjih petih let do dne oddaje ponudbe ali prijave,</w:t>
            </w:r>
          </w:p>
          <w:p w14:paraId="77AEA08C"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na dan, ko poteče rok za oddajo ponudb ali prijav, nismo izločeni iz postopkov oddaje javnih naročil zaradi uvrstitve v evidenco gospodarskih subjektov z negativnimi referencami,</w:t>
            </w:r>
          </w:p>
          <w:p w14:paraId="01520B08"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37DE23C"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smo vpisani v poklicni oziroma poslovni register v državi sedeža,</w:t>
            </w:r>
          </w:p>
          <w:p w14:paraId="4F5CF7B5"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C97ACE0" w14:textId="77777777" w:rsidR="00CE24D4" w:rsidRPr="005C3734" w:rsidRDefault="00481CD7" w:rsidP="00481CD7">
            <w:pPr>
              <w:numPr>
                <w:ilvl w:val="0"/>
                <w:numId w:val="3"/>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58F57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u w:val="single"/>
        </w:rPr>
        <w:t>S podpisom te izjave izjavljamo, da izpolnjujemo vse pogoje iz razpisne dokumentacije, za katere je navedeno, da se izpolnjevanje izkazuje s podpisom te izjave!</w:t>
      </w:r>
    </w:p>
    <w:p w14:paraId="38026C4F" w14:textId="0D824B29" w:rsidR="00CE24D4" w:rsidRPr="005C3734" w:rsidRDefault="00CE24D4">
      <w:pPr>
        <w:spacing w:before="225" w:after="225" w:line="240" w:lineRule="auto"/>
        <w:jc w:val="both"/>
        <w:rPr>
          <w:rFonts w:asciiTheme="minorHAnsi" w:hAnsiTheme="minorHAnsi" w:cstheme="minorHAnsi"/>
        </w:rPr>
      </w:pPr>
    </w:p>
    <w:tbl>
      <w:tblPr>
        <w:tblStyle w:val="NormalTablePHPDOCX"/>
        <w:tblW w:w="5000" w:type="pct"/>
        <w:tblInd w:w="108" w:type="dxa"/>
        <w:tblLook w:val="04A0" w:firstRow="1" w:lastRow="0" w:firstColumn="1" w:lastColumn="0" w:noHBand="0" w:noVBand="1"/>
      </w:tblPr>
      <w:tblGrid>
        <w:gridCol w:w="4535"/>
        <w:gridCol w:w="4535"/>
      </w:tblGrid>
      <w:tr w:rsidR="00CE24D4" w:rsidRPr="005C3734" w14:paraId="6DBE9382" w14:textId="77777777">
        <w:tc>
          <w:tcPr>
            <w:tcW w:w="2500" w:type="pct"/>
            <w:tcMar>
              <w:top w:w="75" w:type="dxa"/>
              <w:bottom w:w="75" w:type="dxa"/>
            </w:tcMar>
            <w:vAlign w:val="center"/>
          </w:tcPr>
          <w:p w14:paraId="5001D7C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71BFFFA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28B7C0D4" w14:textId="77777777">
        <w:tc>
          <w:tcPr>
            <w:tcW w:w="2500" w:type="pct"/>
            <w:tcMar>
              <w:top w:w="75" w:type="dxa"/>
              <w:bottom w:w="75" w:type="dxa"/>
            </w:tcMar>
            <w:vAlign w:val="center"/>
          </w:tcPr>
          <w:p w14:paraId="432DE221"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5248E839" w14:textId="77777777" w:rsidR="00CE24D4" w:rsidRPr="005C3734" w:rsidRDefault="00CE24D4">
            <w:pPr>
              <w:rPr>
                <w:rFonts w:asciiTheme="minorHAnsi" w:hAnsiTheme="minorHAnsi" w:cstheme="minorHAnsi"/>
              </w:rPr>
            </w:pPr>
          </w:p>
          <w:p w14:paraId="5201C38C"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2C6D5F3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7AEB2895" w14:textId="77777777" w:rsidR="00CE24D4" w:rsidRPr="005C3734" w:rsidRDefault="00481CD7">
      <w:pPr>
        <w:spacing w:before="5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2A80C747" w14:textId="77777777" w:rsidR="00CE24D4" w:rsidRPr="005C3734" w:rsidRDefault="00CE24D4">
      <w:pPr>
        <w:rPr>
          <w:rFonts w:asciiTheme="minorHAnsi" w:hAnsiTheme="minorHAnsi" w:cstheme="minorHAnsi"/>
        </w:rPr>
        <w:sectPr w:rsidR="00CE24D4" w:rsidRPr="005C3734" w:rsidSect="006E7A2B">
          <w:footerReference w:type="default" r:id="rId17"/>
          <w:pgSz w:w="11906" w:h="16838"/>
          <w:pgMar w:top="1418" w:right="1418" w:bottom="1418" w:left="1418" w:header="567" w:footer="596" w:gutter="0"/>
          <w:cols w:space="708"/>
          <w:docGrid w:linePitch="360"/>
        </w:sectPr>
      </w:pPr>
    </w:p>
    <w:p w14:paraId="2969BF0B"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9</w:t>
      </w:r>
    </w:p>
    <w:p w14:paraId="58D2D113" w14:textId="77777777" w:rsidR="00252358" w:rsidRPr="005C3734" w:rsidRDefault="00054912" w:rsidP="00252358">
      <w:pPr>
        <w:rPr>
          <w:rFonts w:asciiTheme="minorHAnsi" w:hAnsiTheme="minorHAnsi" w:cstheme="minorHAnsi"/>
        </w:rPr>
      </w:pPr>
    </w:p>
    <w:p w14:paraId="2AABBC11"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Izjava podizvajalca</w:t>
      </w:r>
    </w:p>
    <w:p w14:paraId="195A9CD0" w14:textId="77777777" w:rsidR="00EB2A75" w:rsidRPr="005C3734" w:rsidRDefault="00054912" w:rsidP="00EB2A75">
      <w:pPr>
        <w:spacing w:after="120"/>
        <w:rPr>
          <w:rFonts w:asciiTheme="minorHAnsi" w:hAnsiTheme="minorHAnsi" w:cstheme="minorHAnsi"/>
        </w:rPr>
      </w:pPr>
    </w:p>
    <w:p w14:paraId="443E99B9" w14:textId="2F7A911C"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V zvezi z javnim naročilom »</w:t>
      </w:r>
      <w:r w:rsidR="00CB5655" w:rsidRPr="00CB5655">
        <w:rPr>
          <w:rFonts w:asciiTheme="minorHAnsi" w:hAnsiTheme="minorHAnsi" w:cstheme="minorHAnsi"/>
          <w:b/>
          <w:bCs/>
          <w:color w:val="000000"/>
          <w:sz w:val="18"/>
          <w:szCs w:val="18"/>
        </w:rPr>
        <w:t>Ureditev novih ambulant v Zdravstveni postaji Gorenja vas</w:t>
      </w:r>
      <w:r w:rsidRPr="005C3734">
        <w:rPr>
          <w:rFonts w:asciiTheme="minorHAnsi" w:hAnsiTheme="minorHAnsi" w:cstheme="minorHAnsi"/>
          <w:color w:val="000000"/>
          <w:sz w:val="18"/>
          <w:szCs w:val="18"/>
        </w:rPr>
        <w:t>«,</w:t>
      </w:r>
    </w:p>
    <w:p w14:paraId="309C36F5"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izjavljamo, da bomo v primeru izbire gospodarskega subjekta sodelovali pri izvedbi predmeta javnega naročila z deli v vrednosti _______________ EUR v skladu z razpisnimi pogoji.</w:t>
      </w:r>
    </w:p>
    <w:p w14:paraId="73F52C4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Izjavljamo (ustrezno označi):</w:t>
      </w:r>
    </w:p>
    <w:p w14:paraId="1FB12A8A"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AB9BC2F"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 NE zahtevamo izvedbe neposrednih plačil.</w:t>
      </w:r>
    </w:p>
    <w:p w14:paraId="72753EEC"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16FBDA8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E24D4" w:rsidRPr="005C3734" w14:paraId="00B31FA2" w14:textId="77777777">
        <w:tc>
          <w:tcPr>
            <w:tcW w:w="2500" w:type="pct"/>
            <w:tcMar>
              <w:top w:w="75" w:type="dxa"/>
              <w:bottom w:w="75" w:type="dxa"/>
            </w:tcMar>
            <w:vAlign w:val="center"/>
          </w:tcPr>
          <w:p w14:paraId="56FA103A"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524D75F5"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6B0C1FE4" w14:textId="77777777">
        <w:tc>
          <w:tcPr>
            <w:tcW w:w="2500" w:type="pct"/>
            <w:tcMar>
              <w:top w:w="75" w:type="dxa"/>
              <w:bottom w:w="75" w:type="dxa"/>
            </w:tcMar>
            <w:vAlign w:val="center"/>
          </w:tcPr>
          <w:p w14:paraId="72D1455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615E2359" w14:textId="77777777" w:rsidR="00CE24D4" w:rsidRPr="005C3734" w:rsidRDefault="00CE24D4">
            <w:pPr>
              <w:rPr>
                <w:rFonts w:asciiTheme="minorHAnsi" w:hAnsiTheme="minorHAnsi" w:cstheme="minorHAnsi"/>
              </w:rPr>
            </w:pPr>
          </w:p>
          <w:p w14:paraId="737F05BD"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4B304DF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172BB202"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0258AFD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1F5DF4D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i/>
          <w:iCs/>
          <w:color w:val="000000"/>
          <w:sz w:val="18"/>
          <w:szCs w:val="18"/>
          <w:u w:val="single"/>
        </w:rPr>
        <w:t>Opomba:</w:t>
      </w:r>
    </w:p>
    <w:p w14:paraId="7287998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i/>
          <w:iCs/>
          <w:color w:val="000000"/>
          <w:sz w:val="18"/>
          <w:szCs w:val="18"/>
        </w:rPr>
        <w:t>V primeru večjega števila podizvajalcev se obrazec fotokopira.</w:t>
      </w:r>
    </w:p>
    <w:p w14:paraId="5718C4D3" w14:textId="77777777" w:rsidR="00CE24D4" w:rsidRPr="005C3734" w:rsidRDefault="00CE24D4">
      <w:pPr>
        <w:rPr>
          <w:rFonts w:asciiTheme="minorHAnsi" w:hAnsiTheme="minorHAnsi" w:cstheme="minorHAnsi"/>
        </w:rPr>
        <w:sectPr w:rsidR="00CE24D4" w:rsidRPr="005C3734" w:rsidSect="006E7A2B">
          <w:footerReference w:type="default" r:id="rId18"/>
          <w:pgSz w:w="11906" w:h="16838"/>
          <w:pgMar w:top="1418" w:right="1418" w:bottom="1418" w:left="1418" w:header="567" w:footer="596" w:gutter="0"/>
          <w:cols w:space="708"/>
          <w:docGrid w:linePitch="360"/>
        </w:sectPr>
      </w:pPr>
    </w:p>
    <w:p w14:paraId="6C43C045"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10</w:t>
      </w:r>
    </w:p>
    <w:p w14:paraId="7E340D4D" w14:textId="77777777" w:rsidR="00252358" w:rsidRPr="005C3734" w:rsidRDefault="00054912" w:rsidP="00252358">
      <w:pPr>
        <w:rPr>
          <w:rFonts w:asciiTheme="minorHAnsi" w:hAnsiTheme="minorHAnsi" w:cstheme="minorHAnsi"/>
        </w:rPr>
      </w:pPr>
    </w:p>
    <w:p w14:paraId="2DEF3517"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Izjava o nastopu s podizvajalci</w:t>
      </w:r>
    </w:p>
    <w:p w14:paraId="4CD47F68" w14:textId="77777777" w:rsidR="00EB2A75" w:rsidRPr="005C3734" w:rsidRDefault="00054912" w:rsidP="00EB2A75">
      <w:pPr>
        <w:spacing w:after="120"/>
        <w:rPr>
          <w:rFonts w:asciiTheme="minorHAnsi" w:hAnsiTheme="minorHAnsi" w:cstheme="minorHAnsi"/>
        </w:rPr>
      </w:pPr>
    </w:p>
    <w:p w14:paraId="0F28A0A3" w14:textId="75D96234"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Pri izvedbi javnega naročila »</w:t>
      </w:r>
      <w:r w:rsidR="00CB5655">
        <w:rPr>
          <w:rFonts w:asciiTheme="minorHAnsi" w:hAnsiTheme="minorHAnsi" w:cstheme="minorHAnsi"/>
          <w:b/>
          <w:bCs/>
          <w:color w:val="000000"/>
          <w:sz w:val="18"/>
          <w:szCs w:val="18"/>
        </w:rPr>
        <w:t>Ureditev novih ambulant v Zdravstveni postaji Gorenja vas</w:t>
      </w:r>
      <w:r w:rsidRPr="005C3734">
        <w:rPr>
          <w:rFonts w:asciiTheme="minorHAnsi" w:hAnsiTheme="minorHAnsi" w:cstheme="minorHAnsi"/>
          <w:color w:val="000000"/>
          <w:sz w:val="18"/>
          <w:szCs w:val="18"/>
        </w:rPr>
        <w:t>«,</w:t>
      </w:r>
    </w:p>
    <w:p w14:paraId="24A7374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izjavljamo, da (ustrezno označi in izpolni):</w:t>
      </w:r>
    </w:p>
    <w:p w14:paraId="3DFF6845"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   ] ne nastopamo s podizvajalci</w:t>
      </w:r>
    </w:p>
    <w:p w14:paraId="0A4FE6A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E24D4" w:rsidRPr="005C3734" w14:paraId="66ADE6A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64F4D82"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5D55B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4C7707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8769612"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67FE9D"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Opis del, ki jih bo izvedel podizvajalec:</w:t>
            </w:r>
          </w:p>
          <w:p w14:paraId="089FB138"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p w14:paraId="715E5F32"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končne ponudbe vrednosti, ki jo bo izvedel podizvajalec: ____</w:t>
            </w:r>
          </w:p>
        </w:tc>
      </w:tr>
      <w:tr w:rsidR="00CE24D4" w:rsidRPr="005C3734" w14:paraId="595C6D5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6DBA09"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86A45D"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0D0FCD4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DC39A3"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9C0C8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Opis del, ki jih bo izvedel podizvajalec:</w:t>
            </w:r>
          </w:p>
          <w:p w14:paraId="1D99DA4F"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p w14:paraId="3258C9D0"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končne ponudbe vrednosti, ki jo bo izvedel podizvajalec: ____</w:t>
            </w:r>
          </w:p>
          <w:p w14:paraId="1343047C"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32441562"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8F52797"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E24D4" w:rsidRPr="005C3734" w14:paraId="05EE702E" w14:textId="77777777">
        <w:tc>
          <w:tcPr>
            <w:tcW w:w="4080" w:type="dxa"/>
            <w:tcMar>
              <w:top w:w="135" w:type="dxa"/>
              <w:bottom w:w="135" w:type="dxa"/>
            </w:tcMar>
            <w:vAlign w:val="center"/>
          </w:tcPr>
          <w:p w14:paraId="6FFCC7A2"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135" w:type="dxa"/>
              <w:bottom w:w="135" w:type="dxa"/>
            </w:tcMar>
            <w:vAlign w:val="center"/>
          </w:tcPr>
          <w:p w14:paraId="4F8394C0"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21F2B3F8" w14:textId="77777777">
        <w:tc>
          <w:tcPr>
            <w:tcW w:w="4080" w:type="dxa"/>
            <w:tcMar>
              <w:top w:w="135" w:type="dxa"/>
              <w:bottom w:w="135" w:type="dxa"/>
            </w:tcMar>
            <w:vAlign w:val="center"/>
          </w:tcPr>
          <w:p w14:paraId="275253CD"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135" w:type="dxa"/>
              <w:bottom w:w="135" w:type="dxa"/>
            </w:tcMar>
            <w:vAlign w:val="center"/>
          </w:tcPr>
          <w:p w14:paraId="1C65B711" w14:textId="77777777" w:rsidR="00CE24D4" w:rsidRPr="005C3734" w:rsidRDefault="00CE24D4">
            <w:pPr>
              <w:rPr>
                <w:rFonts w:asciiTheme="minorHAnsi" w:hAnsiTheme="minorHAnsi" w:cstheme="minorHAnsi"/>
              </w:rPr>
            </w:pPr>
          </w:p>
          <w:p w14:paraId="052CC79E"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A9A9A9"/>
                <w:position w:val="-2"/>
                <w:sz w:val="18"/>
                <w:szCs w:val="18"/>
              </w:rPr>
              <w:t>(žig in podpis)</w:t>
            </w:r>
          </w:p>
        </w:tc>
      </w:tr>
    </w:tbl>
    <w:p w14:paraId="76EEF41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i/>
          <w:iCs/>
          <w:color w:val="000000"/>
          <w:sz w:val="18"/>
          <w:szCs w:val="18"/>
          <w:u w:val="single"/>
        </w:rPr>
        <w:t>Opomba: </w:t>
      </w:r>
      <w:r w:rsidRPr="005C3734">
        <w:rPr>
          <w:rFonts w:asciiTheme="minorHAnsi" w:hAnsiTheme="minorHAnsi" w:cstheme="minorHAnsi"/>
          <w:i/>
          <w:iCs/>
          <w:color w:val="000000"/>
          <w:sz w:val="18"/>
          <w:szCs w:val="18"/>
        </w:rPr>
        <w:br/>
        <w:t>V primeru, da ponudnik nastopa z več podizvajalci, se obrazec ustrezno razmnoži.</w:t>
      </w:r>
    </w:p>
    <w:p w14:paraId="48168BF1" w14:textId="77777777" w:rsidR="00CE24D4" w:rsidRPr="005C3734" w:rsidRDefault="00CE24D4">
      <w:pPr>
        <w:rPr>
          <w:rFonts w:asciiTheme="minorHAnsi" w:hAnsiTheme="minorHAnsi" w:cstheme="minorHAnsi"/>
        </w:rPr>
        <w:sectPr w:rsidR="00CE24D4" w:rsidRPr="005C3734" w:rsidSect="006E7A2B">
          <w:footerReference w:type="default" r:id="rId19"/>
          <w:pgSz w:w="11906" w:h="16838"/>
          <w:pgMar w:top="1418" w:right="1418" w:bottom="1418" w:left="1418" w:header="567" w:footer="596" w:gutter="0"/>
          <w:cols w:space="708"/>
          <w:docGrid w:linePitch="360"/>
        </w:sectPr>
      </w:pPr>
    </w:p>
    <w:p w14:paraId="24036CF3" w14:textId="77777777" w:rsidR="00252358" w:rsidRPr="005C3734" w:rsidRDefault="00481CD7" w:rsidP="00252358">
      <w:pPr>
        <w:spacing w:after="0"/>
        <w:jc w:val="right"/>
        <w:rPr>
          <w:rFonts w:asciiTheme="minorHAnsi" w:hAnsiTheme="minorHAnsi" w:cstheme="minorHAnsi"/>
          <w:sz w:val="18"/>
          <w:szCs w:val="18"/>
        </w:rPr>
      </w:pPr>
      <w:r w:rsidRPr="005C3734">
        <w:rPr>
          <w:rFonts w:asciiTheme="minorHAnsi" w:hAnsiTheme="minorHAnsi" w:cstheme="minorHAnsi"/>
          <w:sz w:val="18"/>
          <w:szCs w:val="18"/>
        </w:rPr>
        <w:lastRenderedPageBreak/>
        <w:t>Obrazec št: 11</w:t>
      </w:r>
    </w:p>
    <w:p w14:paraId="32777C4C" w14:textId="77777777" w:rsidR="00252358" w:rsidRPr="005C3734" w:rsidRDefault="00054912" w:rsidP="00252358">
      <w:pPr>
        <w:rPr>
          <w:rFonts w:asciiTheme="minorHAnsi" w:hAnsiTheme="minorHAnsi" w:cstheme="minorHAnsi"/>
        </w:rPr>
      </w:pPr>
    </w:p>
    <w:p w14:paraId="2CE8372B" w14:textId="77777777" w:rsidR="00EB2A75" w:rsidRPr="005C3734" w:rsidRDefault="00481CD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rPr>
      </w:pPr>
      <w:r w:rsidRPr="005C3734">
        <w:rPr>
          <w:rFonts w:asciiTheme="minorHAnsi" w:hAnsiTheme="minorHAnsi" w:cstheme="minorHAnsi"/>
        </w:rPr>
        <w:t>Izjava o lastniških deležih</w:t>
      </w:r>
    </w:p>
    <w:p w14:paraId="63993201" w14:textId="77777777" w:rsidR="00EB2A75" w:rsidRPr="005C3734" w:rsidRDefault="00054912" w:rsidP="00EB2A75">
      <w:pPr>
        <w:spacing w:after="120"/>
        <w:rPr>
          <w:rFonts w:asciiTheme="minorHAnsi" w:hAnsiTheme="minorHAnsi" w:cstheme="minorHAnsi"/>
        </w:rPr>
      </w:pPr>
    </w:p>
    <w:p w14:paraId="072031D9"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Skladno z določili 14. člena Zakona o integriteti in preprečevanju korupcije spodaj podpisani zakoniti zastopnik gospodarskega subjekta:</w:t>
      </w:r>
    </w:p>
    <w:p w14:paraId="7925115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E24D4" w:rsidRPr="005C3734" w14:paraId="13B8BC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8448D"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Ime in priimek</w:t>
            </w:r>
          </w:p>
          <w:p w14:paraId="240AA360"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ali</w:t>
            </w:r>
          </w:p>
          <w:p w14:paraId="472A5EA9"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7E497E"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Naslov prebivališča</w:t>
            </w:r>
          </w:p>
          <w:p w14:paraId="6AD64747"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ali</w:t>
            </w:r>
          </w:p>
          <w:p w14:paraId="39796D33"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F017E"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Delež lastništva</w:t>
            </w:r>
          </w:p>
          <w:p w14:paraId="11C8E896"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ali</w:t>
            </w:r>
          </w:p>
          <w:p w14:paraId="638F839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Delež lastništva gospodarskega subjekta</w:t>
            </w:r>
          </w:p>
        </w:tc>
      </w:tr>
      <w:tr w:rsidR="00CE24D4" w:rsidRPr="005C3734" w14:paraId="75F422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A04FE"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E4AC8"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C7B193"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4F15F5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9E5D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C252"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2B3B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48BD37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AF2D9"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33736"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9FE4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B19FD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307B8"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BD224"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9A709"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5F10B46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E24D4" w:rsidRPr="005C3734" w14:paraId="35C07F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4BB8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FB6FD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EEC6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b/>
                <w:bCs/>
                <w:color w:val="000000"/>
                <w:position w:val="-2"/>
                <w:sz w:val="18"/>
                <w:szCs w:val="18"/>
              </w:rPr>
              <w:t>Delež lastništva gospodarskega subjekta</w:t>
            </w:r>
          </w:p>
        </w:tc>
      </w:tr>
      <w:tr w:rsidR="00CE24D4" w:rsidRPr="005C3734" w14:paraId="12B5A7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25334"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EB2EE"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32169"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2B7F6A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69B23"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A683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D6319"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111B468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10333"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48DF3"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675A0"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59F1AF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C925C"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7C8EA"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3654B"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27D890B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E24D4" w:rsidRPr="005C3734" w14:paraId="54C15CC8" w14:textId="77777777">
        <w:tc>
          <w:tcPr>
            <w:tcW w:w="4080" w:type="dxa"/>
            <w:tcMar>
              <w:top w:w="75" w:type="dxa"/>
              <w:bottom w:w="75" w:type="dxa"/>
            </w:tcMar>
            <w:vAlign w:val="center"/>
          </w:tcPr>
          <w:p w14:paraId="3A35268F"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Kraj in datum:</w:t>
            </w:r>
          </w:p>
        </w:tc>
        <w:tc>
          <w:tcPr>
            <w:tcW w:w="0" w:type="auto"/>
            <w:tcMar>
              <w:top w:w="75" w:type="dxa"/>
              <w:bottom w:w="75" w:type="dxa"/>
            </w:tcMar>
            <w:vAlign w:val="center"/>
          </w:tcPr>
          <w:p w14:paraId="24150083"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Ime in priimek: _____________________</w:t>
            </w:r>
          </w:p>
        </w:tc>
      </w:tr>
      <w:tr w:rsidR="00CE24D4" w:rsidRPr="005C3734" w14:paraId="452071D1" w14:textId="77777777">
        <w:tc>
          <w:tcPr>
            <w:tcW w:w="4080" w:type="dxa"/>
            <w:tcMar>
              <w:top w:w="75" w:type="dxa"/>
              <w:bottom w:w="75" w:type="dxa"/>
            </w:tcMar>
            <w:vAlign w:val="center"/>
          </w:tcPr>
          <w:p w14:paraId="1911518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c>
          <w:tcPr>
            <w:tcW w:w="0" w:type="auto"/>
            <w:tcMar>
              <w:top w:w="75" w:type="dxa"/>
              <w:bottom w:w="75" w:type="dxa"/>
            </w:tcMar>
            <w:vAlign w:val="center"/>
          </w:tcPr>
          <w:p w14:paraId="48717EF6" w14:textId="77777777" w:rsidR="00CE24D4" w:rsidRPr="005C3734" w:rsidRDefault="00481CD7">
            <w:pPr>
              <w:jc w:val="center"/>
              <w:rPr>
                <w:rFonts w:asciiTheme="minorHAnsi" w:hAnsiTheme="minorHAnsi" w:cstheme="minorHAnsi"/>
              </w:rPr>
            </w:pPr>
            <w:r w:rsidRPr="005C3734">
              <w:rPr>
                <w:rFonts w:asciiTheme="minorHAnsi" w:hAnsiTheme="minorHAnsi" w:cstheme="minorHAnsi"/>
                <w:color w:val="000000"/>
                <w:position w:val="-2"/>
                <w:sz w:val="18"/>
                <w:szCs w:val="18"/>
              </w:rPr>
              <w:t>(žig in podpis)</w:t>
            </w:r>
          </w:p>
        </w:tc>
      </w:tr>
    </w:tbl>
    <w:p w14:paraId="08BB3F9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12831D1C"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i/>
          <w:iCs/>
          <w:color w:val="000000"/>
          <w:sz w:val="18"/>
          <w:szCs w:val="18"/>
          <w:u w:val="single"/>
        </w:rPr>
        <w:t>OPOMBA:</w:t>
      </w:r>
      <w:r w:rsidRPr="005C3734">
        <w:rPr>
          <w:rFonts w:asciiTheme="minorHAnsi" w:hAnsiTheme="minorHAnsi" w:cstheme="minorHAnsi"/>
          <w:i/>
          <w:iCs/>
          <w:color w:val="000000"/>
          <w:sz w:val="18"/>
          <w:szCs w:val="18"/>
        </w:rPr>
        <w:t xml:space="preserve"> V primeru skupnega nastopa več partnerjev, mora vsak izmed partnerjev predložiti to izjavo. V primeru več podatkov, se predloži nov obrazec z navedenimi preostalimi podatki.</w:t>
      </w:r>
    </w:p>
    <w:p w14:paraId="4B0076D0" w14:textId="77777777" w:rsidR="00CE24D4" w:rsidRPr="005C3734" w:rsidRDefault="00CE24D4">
      <w:pPr>
        <w:rPr>
          <w:rFonts w:asciiTheme="minorHAnsi" w:hAnsiTheme="minorHAnsi" w:cstheme="minorHAnsi"/>
        </w:rPr>
        <w:sectPr w:rsidR="00CE24D4" w:rsidRPr="005C3734" w:rsidSect="006E7A2B">
          <w:footerReference w:type="default" r:id="rId20"/>
          <w:pgSz w:w="11906" w:h="16838"/>
          <w:pgMar w:top="1418" w:right="1418" w:bottom="1418" w:left="1418" w:header="567" w:footer="596" w:gutter="0"/>
          <w:cols w:space="708"/>
          <w:docGrid w:linePitch="360"/>
        </w:sectPr>
      </w:pPr>
    </w:p>
    <w:p w14:paraId="6BDAF9E1" w14:textId="77777777" w:rsidR="00AC0380" w:rsidRPr="005C3734" w:rsidRDefault="00481CD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heme="minorHAnsi" w:hAnsiTheme="minorHAnsi" w:cstheme="minorHAnsi"/>
          <w:color w:val="FFFFFF" w:themeColor="background1"/>
        </w:rPr>
      </w:pPr>
      <w:r w:rsidRPr="005C3734">
        <w:rPr>
          <w:rFonts w:asciiTheme="minorHAnsi" w:hAnsiTheme="minorHAnsi" w:cstheme="minorHAnsi"/>
          <w:color w:val="FFFFFF" w:themeColor="background1"/>
        </w:rPr>
        <w:lastRenderedPageBreak/>
        <w:t>Vzorec pogodbe</w:t>
      </w:r>
    </w:p>
    <w:p w14:paraId="4AB1114B" w14:textId="77777777" w:rsidR="00AC0380" w:rsidRPr="005C3734" w:rsidRDefault="00054912" w:rsidP="00AC0380">
      <w:pPr>
        <w:rPr>
          <w:rFonts w:asciiTheme="minorHAnsi" w:hAnsiTheme="minorHAnsi" w:cstheme="minorHAnsi"/>
        </w:rPr>
      </w:pPr>
    </w:p>
    <w:p w14:paraId="05F13B19" w14:textId="6F819AF1" w:rsidR="00CE24D4" w:rsidRPr="005C3734" w:rsidRDefault="00481CD7">
      <w:pPr>
        <w:spacing w:before="224" w:after="224" w:line="240" w:lineRule="auto"/>
        <w:jc w:val="center"/>
        <w:outlineLvl w:val="1"/>
        <w:rPr>
          <w:rFonts w:asciiTheme="minorHAnsi" w:hAnsiTheme="minorHAnsi" w:cstheme="minorHAnsi"/>
          <w:b/>
          <w:bCs/>
          <w:color w:val="000000"/>
          <w:sz w:val="27"/>
          <w:szCs w:val="27"/>
        </w:rPr>
      </w:pPr>
      <w:r w:rsidRPr="005C3734">
        <w:rPr>
          <w:rFonts w:asciiTheme="minorHAnsi" w:hAnsiTheme="minorHAnsi" w:cstheme="minorHAnsi"/>
          <w:b/>
          <w:bCs/>
          <w:color w:val="000000"/>
          <w:sz w:val="27"/>
          <w:szCs w:val="27"/>
        </w:rPr>
        <w:t xml:space="preserve">GRADBENA POGODBA </w:t>
      </w:r>
    </w:p>
    <w:p w14:paraId="0C2988CD" w14:textId="77777777" w:rsidR="00CB5655" w:rsidRDefault="00CB5655">
      <w:pPr>
        <w:spacing w:before="225" w:after="225" w:line="240" w:lineRule="auto"/>
        <w:jc w:val="center"/>
        <w:rPr>
          <w:rFonts w:asciiTheme="minorHAnsi" w:hAnsiTheme="minorHAnsi" w:cstheme="minorHAnsi"/>
          <w:color w:val="000000"/>
          <w:sz w:val="18"/>
          <w:szCs w:val="18"/>
        </w:rPr>
      </w:pPr>
      <w:r w:rsidRPr="00CB5655">
        <w:rPr>
          <w:rFonts w:asciiTheme="minorHAnsi" w:hAnsiTheme="minorHAnsi" w:cstheme="minorHAnsi"/>
          <w:b/>
          <w:bCs/>
          <w:color w:val="000000"/>
          <w:sz w:val="18"/>
          <w:szCs w:val="18"/>
        </w:rPr>
        <w:t>Ureditev novih ambulant v Zdravstveni postaji Gorenja vas</w:t>
      </w:r>
      <w:r w:rsidRPr="00CB5655">
        <w:rPr>
          <w:rFonts w:asciiTheme="minorHAnsi" w:hAnsiTheme="minorHAnsi" w:cstheme="minorHAnsi"/>
          <w:color w:val="000000"/>
          <w:sz w:val="18"/>
          <w:szCs w:val="18"/>
        </w:rPr>
        <w:t xml:space="preserve"> </w:t>
      </w:r>
    </w:p>
    <w:p w14:paraId="1274E130" w14:textId="64D64BDF" w:rsidR="00CE24D4" w:rsidRPr="005C3734" w:rsidRDefault="00481CD7">
      <w:pPr>
        <w:spacing w:before="225" w:after="225" w:line="240" w:lineRule="auto"/>
        <w:jc w:val="center"/>
        <w:rPr>
          <w:rFonts w:asciiTheme="minorHAnsi" w:hAnsiTheme="minorHAnsi" w:cstheme="minorHAnsi"/>
        </w:rPr>
      </w:pPr>
      <w:r w:rsidRPr="005C3734">
        <w:rPr>
          <w:rFonts w:asciiTheme="minorHAnsi" w:hAnsiTheme="minorHAnsi" w:cstheme="minorHAnsi"/>
          <w:color w:val="000000"/>
          <w:sz w:val="18"/>
          <w:szCs w:val="18"/>
        </w:rPr>
        <w:t>sklenjena med</w:t>
      </w:r>
    </w:p>
    <w:p w14:paraId="28EF9D45" w14:textId="77777777" w:rsidR="00CE24D4" w:rsidRPr="005C3734" w:rsidRDefault="00481CD7">
      <w:pPr>
        <w:spacing w:after="0" w:line="240" w:lineRule="auto"/>
        <w:rPr>
          <w:rFonts w:asciiTheme="minorHAnsi" w:hAnsiTheme="minorHAnsi" w:cstheme="minorHAnsi"/>
        </w:rPr>
      </w:pPr>
      <w:r w:rsidRPr="005C3734">
        <w:rPr>
          <w:rFonts w:asciiTheme="minorHAnsi" w:hAnsiTheme="minorHAnsi" w:cstheme="minorHAnsi"/>
          <w:b/>
          <w:bCs/>
          <w:color w:val="000000"/>
          <w:sz w:val="18"/>
          <w:szCs w:val="18"/>
        </w:rPr>
        <w:t>NAROČNIKOM: OBČINA GORENJA VAS-POLJANE, Poljanska cesta 87, 4224 Gorenja vas,</w:t>
      </w:r>
      <w:r w:rsidRPr="005C3734">
        <w:rPr>
          <w:rFonts w:asciiTheme="minorHAnsi" w:hAnsiTheme="minorHAnsi" w:cstheme="minorHAnsi"/>
          <w:color w:val="000000"/>
          <w:sz w:val="18"/>
          <w:szCs w:val="18"/>
        </w:rPr>
        <w:br/>
        <w:t>ki ga zastopa Janez Milan Čadež, župan</w:t>
      </w:r>
      <w:r w:rsidRPr="005C3734">
        <w:rPr>
          <w:rFonts w:asciiTheme="minorHAnsi" w:hAnsiTheme="minorHAnsi" w:cstheme="minorHAnsi"/>
        </w:rPr>
        <w:br/>
      </w:r>
    </w:p>
    <w:tbl>
      <w:tblPr>
        <w:tblStyle w:val="NormalTablePHPDOCX"/>
        <w:tblW w:w="3500" w:type="pct"/>
        <w:tblInd w:w="108" w:type="dxa"/>
        <w:tblLook w:val="04A0" w:firstRow="1" w:lastRow="0" w:firstColumn="1" w:lastColumn="0" w:noHBand="0" w:noVBand="1"/>
      </w:tblPr>
      <w:tblGrid>
        <w:gridCol w:w="3300"/>
        <w:gridCol w:w="3049"/>
      </w:tblGrid>
      <w:tr w:rsidR="00CE24D4" w:rsidRPr="005C3734" w14:paraId="78BCC899" w14:textId="77777777">
        <w:tc>
          <w:tcPr>
            <w:tcW w:w="3300" w:type="dxa"/>
            <w:tcMar>
              <w:top w:w="0" w:type="auto"/>
              <w:bottom w:w="0" w:type="auto"/>
            </w:tcMar>
            <w:vAlign w:val="center"/>
          </w:tcPr>
          <w:p w14:paraId="0B7127B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Matična številka:</w:t>
            </w:r>
          </w:p>
        </w:tc>
        <w:tc>
          <w:tcPr>
            <w:tcW w:w="0" w:type="auto"/>
            <w:tcMar>
              <w:top w:w="0" w:type="auto"/>
              <w:bottom w:w="0" w:type="auto"/>
            </w:tcMar>
            <w:vAlign w:val="center"/>
          </w:tcPr>
          <w:p w14:paraId="0F0CCA62"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5883261000</w:t>
            </w:r>
          </w:p>
        </w:tc>
      </w:tr>
      <w:tr w:rsidR="00CE24D4" w:rsidRPr="005C3734" w14:paraId="26564E78" w14:textId="77777777">
        <w:tc>
          <w:tcPr>
            <w:tcW w:w="3300" w:type="dxa"/>
            <w:tcMar>
              <w:top w:w="0" w:type="auto"/>
              <w:bottom w:w="0" w:type="auto"/>
            </w:tcMar>
            <w:vAlign w:val="center"/>
          </w:tcPr>
          <w:p w14:paraId="7D687BDB"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Identifikacijska številka (ID za DDV):</w:t>
            </w:r>
          </w:p>
        </w:tc>
        <w:tc>
          <w:tcPr>
            <w:tcW w:w="0" w:type="auto"/>
            <w:tcMar>
              <w:top w:w="0" w:type="auto"/>
              <w:bottom w:w="0" w:type="auto"/>
            </w:tcMar>
            <w:vAlign w:val="center"/>
          </w:tcPr>
          <w:p w14:paraId="2C647E8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SI 63943026</w:t>
            </w:r>
          </w:p>
        </w:tc>
      </w:tr>
      <w:tr w:rsidR="00CE24D4" w:rsidRPr="005C3734" w14:paraId="4C82F608" w14:textId="77777777">
        <w:tc>
          <w:tcPr>
            <w:tcW w:w="3300" w:type="dxa"/>
            <w:tcMar>
              <w:top w:w="0" w:type="auto"/>
              <w:bottom w:w="0" w:type="auto"/>
            </w:tcMar>
            <w:vAlign w:val="center"/>
          </w:tcPr>
          <w:p w14:paraId="580D1421"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Transakcijski račun (TRR):</w:t>
            </w:r>
          </w:p>
        </w:tc>
        <w:tc>
          <w:tcPr>
            <w:tcW w:w="0" w:type="auto"/>
            <w:tcMar>
              <w:top w:w="0" w:type="auto"/>
              <w:bottom w:w="0" w:type="auto"/>
            </w:tcMar>
            <w:vAlign w:val="center"/>
          </w:tcPr>
          <w:p w14:paraId="08CA1B38"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SI56 0122 7010 0007 212</w:t>
            </w:r>
          </w:p>
        </w:tc>
      </w:tr>
    </w:tbl>
    <w:p w14:paraId="57255DB5" w14:textId="77777777" w:rsidR="00CE24D4" w:rsidRPr="005C3734" w:rsidRDefault="00CE24D4">
      <w:pPr>
        <w:rPr>
          <w:rFonts w:asciiTheme="minorHAnsi" w:hAnsiTheme="minorHAnsi" w:cstheme="minorHAnsi"/>
        </w:rPr>
      </w:pPr>
    </w:p>
    <w:p w14:paraId="4F88C990" w14:textId="77777777" w:rsidR="00CE24D4" w:rsidRPr="005C3734" w:rsidRDefault="00481CD7">
      <w:pPr>
        <w:spacing w:before="225" w:after="225" w:line="240" w:lineRule="auto"/>
        <w:jc w:val="center"/>
        <w:rPr>
          <w:rFonts w:asciiTheme="minorHAnsi" w:hAnsiTheme="minorHAnsi" w:cstheme="minorHAnsi"/>
        </w:rPr>
      </w:pPr>
      <w:r w:rsidRPr="005C3734">
        <w:rPr>
          <w:rFonts w:asciiTheme="minorHAnsi" w:hAnsiTheme="minorHAnsi" w:cstheme="minorHAnsi"/>
          <w:color w:val="000000"/>
          <w:sz w:val="18"/>
          <w:szCs w:val="18"/>
        </w:rPr>
        <w:t>in</w:t>
      </w:r>
    </w:p>
    <w:p w14:paraId="4DA966D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IZVAJALCEM: </w:t>
      </w:r>
      <w:r w:rsidRPr="005C3734">
        <w:rPr>
          <w:rFonts w:asciiTheme="minorHAnsi" w:hAnsiTheme="minorHAnsi" w:cstheme="minorHAnsi"/>
          <w:color w:val="000000"/>
          <w:sz w:val="18"/>
          <w:szCs w:val="18"/>
        </w:rPr>
        <w:t>___________________________________,</w:t>
      </w:r>
      <w:r w:rsidRPr="005C3734">
        <w:rPr>
          <w:rFonts w:asciiTheme="minorHAnsi" w:hAnsiTheme="minorHAnsi" w:cstheme="minorHAnsi"/>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E24D4" w:rsidRPr="005C3734" w14:paraId="5CB4922F" w14:textId="77777777">
        <w:tc>
          <w:tcPr>
            <w:tcW w:w="3300" w:type="dxa"/>
            <w:tcMar>
              <w:top w:w="0" w:type="auto"/>
              <w:bottom w:w="0" w:type="auto"/>
            </w:tcMar>
            <w:vAlign w:val="center"/>
          </w:tcPr>
          <w:p w14:paraId="76DC060C"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1E0EB6C"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E7997D0" w14:textId="77777777">
        <w:tc>
          <w:tcPr>
            <w:tcW w:w="3300" w:type="dxa"/>
            <w:tcMar>
              <w:top w:w="0" w:type="auto"/>
              <w:bottom w:w="0" w:type="auto"/>
            </w:tcMar>
            <w:vAlign w:val="center"/>
          </w:tcPr>
          <w:p w14:paraId="1658E9F9"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C14A136"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r w:rsidR="00CE24D4" w:rsidRPr="005C3734" w14:paraId="6E1D0592" w14:textId="77777777">
        <w:tc>
          <w:tcPr>
            <w:tcW w:w="3300" w:type="dxa"/>
            <w:tcMar>
              <w:top w:w="0" w:type="auto"/>
              <w:bottom w:w="0" w:type="auto"/>
            </w:tcMar>
            <w:vAlign w:val="center"/>
          </w:tcPr>
          <w:p w14:paraId="49C208DD"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3DADB54" w14:textId="77777777" w:rsidR="00CE24D4" w:rsidRPr="005C3734" w:rsidRDefault="00481CD7">
            <w:pPr>
              <w:rPr>
                <w:rFonts w:asciiTheme="minorHAnsi" w:hAnsiTheme="minorHAnsi" w:cstheme="minorHAnsi"/>
              </w:rPr>
            </w:pPr>
            <w:r w:rsidRPr="005C3734">
              <w:rPr>
                <w:rFonts w:asciiTheme="minorHAnsi" w:hAnsiTheme="minorHAnsi" w:cstheme="minorHAnsi"/>
                <w:color w:val="000000"/>
                <w:position w:val="-2"/>
                <w:sz w:val="18"/>
                <w:szCs w:val="18"/>
              </w:rPr>
              <w:t> </w:t>
            </w:r>
          </w:p>
        </w:tc>
      </w:tr>
    </w:tbl>
    <w:p w14:paraId="6A6BACF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color w:val="000000"/>
          <w:sz w:val="18"/>
          <w:szCs w:val="18"/>
        </w:rPr>
        <w:t> </w:t>
      </w:r>
    </w:p>
    <w:p w14:paraId="3FD88F5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 UVODNE DOLOČBE</w:t>
      </w:r>
    </w:p>
    <w:p w14:paraId="71FF3113"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E24D4" w:rsidRPr="005C3734" w14:paraId="410931C3" w14:textId="77777777">
        <w:tc>
          <w:tcPr>
            <w:tcW w:w="0" w:type="auto"/>
            <w:tcMar>
              <w:top w:w="0" w:type="auto"/>
              <w:bottom w:w="0" w:type="auto"/>
            </w:tcMar>
          </w:tcPr>
          <w:p w14:paraId="7ECA46CC" w14:textId="77777777" w:rsidR="00E97908" w:rsidRPr="005C3734" w:rsidRDefault="00481CD7">
            <w:pPr>
              <w:spacing w:before="225" w:after="225"/>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Naročnik in izvajalec ugotavljata, da je bil na osnovi:</w:t>
            </w:r>
          </w:p>
          <w:p w14:paraId="2144E22E" w14:textId="4059CC3E" w:rsidR="00E97908" w:rsidRPr="005C3734" w:rsidRDefault="00481CD7" w:rsidP="00481CD7">
            <w:pPr>
              <w:pStyle w:val="Odstavekseznama"/>
              <w:numPr>
                <w:ilvl w:val="0"/>
                <w:numId w:val="23"/>
              </w:numPr>
              <w:spacing w:before="225" w:after="225"/>
              <w:jc w:val="both"/>
              <w:rPr>
                <w:rFonts w:asciiTheme="minorHAnsi" w:hAnsiTheme="minorHAnsi" w:cstheme="minorHAnsi"/>
                <w:b/>
                <w:bCs/>
                <w:color w:val="000000"/>
                <w:sz w:val="18"/>
                <w:szCs w:val="18"/>
              </w:rPr>
            </w:pPr>
            <w:r w:rsidRPr="005C3734">
              <w:rPr>
                <w:rFonts w:asciiTheme="minorHAnsi" w:hAnsiTheme="minorHAnsi" w:cstheme="minorHAnsi"/>
                <w:color w:val="000000"/>
                <w:sz w:val="18"/>
                <w:szCs w:val="18"/>
              </w:rPr>
              <w:t xml:space="preserve">javnega naročila, objavljenega na Portalu javnih naročil številka ____________ z dne ____________ z naslovom </w:t>
            </w:r>
            <w:r w:rsidR="00CB5655" w:rsidRPr="00CB5655">
              <w:rPr>
                <w:rFonts w:asciiTheme="minorHAnsi" w:hAnsiTheme="minorHAnsi" w:cstheme="minorHAnsi"/>
                <w:color w:val="000000"/>
                <w:sz w:val="18"/>
                <w:szCs w:val="18"/>
              </w:rPr>
              <w:t xml:space="preserve">Ureditev novih ambulant v Zdravstveni postaji Gorenja vas </w:t>
            </w:r>
            <w:r w:rsidR="00E97908" w:rsidRPr="005C3734">
              <w:rPr>
                <w:rFonts w:asciiTheme="minorHAnsi" w:hAnsiTheme="minorHAnsi" w:cstheme="minorHAnsi"/>
                <w:color w:val="000000"/>
                <w:sz w:val="18"/>
                <w:szCs w:val="18"/>
              </w:rPr>
              <w:t>in</w:t>
            </w:r>
          </w:p>
          <w:p w14:paraId="6D92DF7C" w14:textId="77777777" w:rsidR="00E97908" w:rsidRPr="005C3734" w:rsidRDefault="00E97908" w:rsidP="00E97908">
            <w:pPr>
              <w:pStyle w:val="Odstavekseznama"/>
              <w:spacing w:before="225" w:after="225"/>
              <w:jc w:val="both"/>
              <w:rPr>
                <w:rFonts w:asciiTheme="minorHAnsi" w:hAnsiTheme="minorHAnsi" w:cstheme="minorHAnsi"/>
                <w:b/>
                <w:bCs/>
                <w:color w:val="000000"/>
                <w:sz w:val="18"/>
                <w:szCs w:val="18"/>
              </w:rPr>
            </w:pPr>
          </w:p>
          <w:p w14:paraId="3F954ED2" w14:textId="77777777" w:rsidR="00E97908" w:rsidRPr="005C3734" w:rsidRDefault="00481CD7" w:rsidP="00481CD7">
            <w:pPr>
              <w:pStyle w:val="Odstavekseznama"/>
              <w:numPr>
                <w:ilvl w:val="0"/>
                <w:numId w:val="23"/>
              </w:numPr>
              <w:spacing w:before="225" w:after="225"/>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 xml:space="preserve">naročnikove </w:t>
            </w:r>
            <w:r w:rsidR="00E97908" w:rsidRPr="005C3734">
              <w:rPr>
                <w:rFonts w:asciiTheme="minorHAnsi" w:hAnsiTheme="minorHAnsi" w:cstheme="minorHAnsi"/>
                <w:color w:val="000000"/>
                <w:sz w:val="18"/>
                <w:szCs w:val="18"/>
              </w:rPr>
              <w:t>O</w:t>
            </w:r>
            <w:r w:rsidRPr="005C3734">
              <w:rPr>
                <w:rFonts w:asciiTheme="minorHAnsi" w:hAnsiTheme="minorHAnsi" w:cstheme="minorHAnsi"/>
                <w:color w:val="000000"/>
                <w:sz w:val="18"/>
                <w:szCs w:val="18"/>
              </w:rPr>
              <w:t>dločitve o oddaji javnega naročila številka ___________ z dne ____________</w:t>
            </w:r>
            <w:r w:rsidR="00E97908" w:rsidRPr="005C3734">
              <w:rPr>
                <w:rFonts w:asciiTheme="minorHAnsi" w:hAnsiTheme="minorHAnsi" w:cstheme="minorHAnsi"/>
                <w:color w:val="000000"/>
                <w:sz w:val="18"/>
                <w:szCs w:val="18"/>
              </w:rPr>
              <w:t>, ki je bila objavljena na Portalu javnih naročil dne _____ pod oznako _____</w:t>
            </w:r>
          </w:p>
          <w:p w14:paraId="4C32F0AD" w14:textId="77777777" w:rsidR="00711CA4" w:rsidRDefault="00711CA4" w:rsidP="002B1E81">
            <w:pPr>
              <w:pStyle w:val="Odstavekseznama"/>
              <w:rPr>
                <w:rFonts w:asciiTheme="minorHAnsi" w:hAnsiTheme="minorHAnsi" w:cstheme="minorHAnsi"/>
                <w:color w:val="000000"/>
                <w:sz w:val="18"/>
                <w:szCs w:val="18"/>
              </w:rPr>
            </w:pPr>
          </w:p>
          <w:p w14:paraId="660AA282" w14:textId="1F7DFE66" w:rsidR="00CE24D4" w:rsidRPr="005C3734" w:rsidRDefault="00481CD7" w:rsidP="00E97908">
            <w:pPr>
              <w:pStyle w:val="Odstavekseznama"/>
              <w:spacing w:before="225" w:after="225"/>
              <w:ind w:left="0"/>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br/>
              <w:t>izbran izvajalec del v okviru omenjenega javnega naročila, zaradi česar se sklepa predmetna pogodba.</w:t>
            </w:r>
          </w:p>
        </w:tc>
      </w:tr>
    </w:tbl>
    <w:p w14:paraId="18C6EC32"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II. PREDMET POGODBE</w:t>
      </w:r>
    </w:p>
    <w:p w14:paraId="225FF24A"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E24D4" w:rsidRPr="005C3734" w14:paraId="5C01DBDC" w14:textId="77777777">
        <w:tc>
          <w:tcPr>
            <w:tcW w:w="0" w:type="auto"/>
            <w:tcMar>
              <w:top w:w="0" w:type="auto"/>
              <w:bottom w:w="0" w:type="auto"/>
            </w:tcMar>
          </w:tcPr>
          <w:p w14:paraId="55DEB63B" w14:textId="38B9E6CD"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S to pogodbo naročnik odda, izvajalec pa prevzame v izvedbo</w:t>
            </w:r>
            <w:r w:rsidR="00CB5655" w:rsidRPr="00CB5655">
              <w:rPr>
                <w:rFonts w:asciiTheme="minorHAnsi" w:hAnsiTheme="minorHAnsi" w:cstheme="minorHAnsi"/>
                <w:b/>
                <w:bCs/>
                <w:color w:val="000000"/>
                <w:sz w:val="18"/>
                <w:szCs w:val="18"/>
              </w:rPr>
              <w:t xml:space="preserve"> </w:t>
            </w:r>
            <w:r w:rsidR="00CB5655" w:rsidRPr="00CB5655">
              <w:rPr>
                <w:rFonts w:asciiTheme="minorHAnsi" w:hAnsiTheme="minorHAnsi" w:cstheme="minorHAnsi"/>
                <w:color w:val="000000"/>
                <w:sz w:val="18"/>
                <w:szCs w:val="18"/>
              </w:rPr>
              <w:t>ureditev novih ambulant v Zdravstveni postaji Gorenja vas</w:t>
            </w:r>
            <w:r w:rsidR="00E97908" w:rsidRPr="005C3734">
              <w:rPr>
                <w:rFonts w:asciiTheme="minorHAnsi" w:hAnsiTheme="minorHAnsi" w:cstheme="minorHAnsi"/>
                <w:color w:val="000000"/>
                <w:sz w:val="18"/>
                <w:szCs w:val="18"/>
              </w:rPr>
              <w:t>,</w:t>
            </w:r>
            <w:r w:rsidRPr="005C3734">
              <w:rPr>
                <w:rFonts w:asciiTheme="minorHAnsi" w:hAnsiTheme="minorHAnsi" w:cstheme="minorHAnsi"/>
                <w:color w:val="000000"/>
                <w:sz w:val="18"/>
                <w:szCs w:val="18"/>
              </w:rPr>
              <w:t xml:space="preserve"> po ponudbi izvajalca številka _______________ z dne</w:t>
            </w:r>
            <w:r w:rsidR="00E97908" w:rsidRPr="005C3734">
              <w:rPr>
                <w:rFonts w:asciiTheme="minorHAnsi" w:hAnsiTheme="minorHAnsi" w:cstheme="minorHAnsi"/>
                <w:color w:val="000000"/>
                <w:sz w:val="18"/>
                <w:szCs w:val="18"/>
              </w:rPr>
              <w:t xml:space="preserve"> </w:t>
            </w:r>
            <w:r w:rsidRPr="005C3734">
              <w:rPr>
                <w:rFonts w:asciiTheme="minorHAnsi" w:hAnsiTheme="minorHAnsi" w:cstheme="minorHAnsi"/>
                <w:color w:val="000000"/>
                <w:sz w:val="18"/>
                <w:szCs w:val="18"/>
              </w:rPr>
              <w:t>_______________.</w:t>
            </w:r>
          </w:p>
        </w:tc>
      </w:tr>
    </w:tbl>
    <w:p w14:paraId="4E5C6C60"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E24D4" w:rsidRPr="005C3734" w14:paraId="54EB9A08" w14:textId="77777777">
        <w:tc>
          <w:tcPr>
            <w:tcW w:w="0" w:type="auto"/>
            <w:tcMar>
              <w:top w:w="0" w:type="auto"/>
              <w:bottom w:w="0" w:type="auto"/>
            </w:tcMar>
          </w:tcPr>
          <w:p w14:paraId="1F81870D" w14:textId="77777777" w:rsidR="00E97908" w:rsidRPr="005C3734" w:rsidRDefault="00481CD7">
            <w:pPr>
              <w:spacing w:before="225" w:after="225"/>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Izvajalec bo vršil pogodbena dela v skladu in v obsegu določenem z naslednjimi dokumenti:</w:t>
            </w:r>
          </w:p>
          <w:p w14:paraId="4B4F7535" w14:textId="77777777" w:rsidR="00E97908" w:rsidRPr="005C3734" w:rsidRDefault="00481CD7" w:rsidP="00711CA4">
            <w:pPr>
              <w:pStyle w:val="Odstavekseznama"/>
              <w:numPr>
                <w:ilvl w:val="0"/>
                <w:numId w:val="24"/>
              </w:num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Ponudba številka _____________ z dne ___________ ;</w:t>
            </w:r>
          </w:p>
          <w:p w14:paraId="4F793A33" w14:textId="77777777" w:rsidR="00711CA4" w:rsidRPr="001A6450" w:rsidRDefault="00481CD7" w:rsidP="00711CA4">
            <w:pPr>
              <w:pStyle w:val="Odstavekseznama"/>
              <w:numPr>
                <w:ilvl w:val="0"/>
                <w:numId w:val="24"/>
              </w:numPr>
              <w:spacing w:before="225" w:after="225"/>
              <w:jc w:val="both"/>
              <w:rPr>
                <w:rFonts w:asciiTheme="minorHAnsi" w:hAnsiTheme="minorHAnsi" w:cstheme="minorHAnsi"/>
              </w:rPr>
            </w:pPr>
            <w:r w:rsidRPr="005C3734">
              <w:rPr>
                <w:rFonts w:asciiTheme="minorHAnsi" w:hAnsiTheme="minorHAnsi" w:cstheme="minorHAnsi"/>
                <w:color w:val="000000"/>
                <w:sz w:val="18"/>
                <w:szCs w:val="18"/>
              </w:rPr>
              <w:t>Projektna dokumentacija številka _______________ z dne __________, ki jo je izdelal ____________</w:t>
            </w:r>
            <w:r w:rsidR="00711CA4">
              <w:rPr>
                <w:rFonts w:asciiTheme="minorHAnsi" w:hAnsiTheme="minorHAnsi" w:cstheme="minorHAnsi"/>
                <w:color w:val="000000"/>
                <w:sz w:val="18"/>
                <w:szCs w:val="18"/>
              </w:rPr>
              <w:t>,</w:t>
            </w:r>
          </w:p>
          <w:p w14:paraId="397E052E" w14:textId="6FCCD01C" w:rsidR="00E97908" w:rsidRPr="001A6450" w:rsidRDefault="00711CA4" w:rsidP="00711CA4">
            <w:pPr>
              <w:pStyle w:val="Odstavekseznama"/>
              <w:numPr>
                <w:ilvl w:val="0"/>
                <w:numId w:val="24"/>
              </w:numPr>
              <w:spacing w:before="225" w:after="225"/>
              <w:jc w:val="both"/>
              <w:rPr>
                <w:rFonts w:asciiTheme="minorHAnsi" w:hAnsiTheme="minorHAnsi" w:cstheme="minorHAnsi"/>
                <w:sz w:val="18"/>
                <w:szCs w:val="18"/>
              </w:rPr>
            </w:pPr>
            <w:r w:rsidRPr="00627966">
              <w:rPr>
                <w:rFonts w:asciiTheme="minorHAnsi" w:hAnsiTheme="minorHAnsi" w:cstheme="minorHAnsi"/>
                <w:sz w:val="18"/>
                <w:szCs w:val="18"/>
              </w:rPr>
              <w:t>Gradbeno dovoljenje 351-65/2022-11, ki ga je dne 14. 7. 2022 izdala Upravna enota Škofja Loka</w:t>
            </w:r>
            <w:r w:rsidR="00E97908" w:rsidRPr="001A6450">
              <w:rPr>
                <w:rFonts w:asciiTheme="minorHAnsi" w:hAnsiTheme="minorHAnsi" w:cstheme="minorHAnsi"/>
                <w:color w:val="000000"/>
                <w:sz w:val="18"/>
                <w:szCs w:val="18"/>
              </w:rPr>
              <w:t xml:space="preserve"> in</w:t>
            </w:r>
          </w:p>
          <w:p w14:paraId="04F9C6F1" w14:textId="77777777" w:rsidR="00E97908" w:rsidRPr="005C3734" w:rsidRDefault="00481CD7" w:rsidP="00711CA4">
            <w:pPr>
              <w:pStyle w:val="Odstavekseznama"/>
              <w:numPr>
                <w:ilvl w:val="0"/>
                <w:numId w:val="24"/>
              </w:numPr>
              <w:spacing w:before="225" w:after="225"/>
              <w:jc w:val="both"/>
              <w:rPr>
                <w:rFonts w:asciiTheme="minorHAnsi" w:hAnsiTheme="minorHAnsi" w:cstheme="minorHAnsi"/>
              </w:rPr>
            </w:pPr>
            <w:r w:rsidRPr="005C3734">
              <w:rPr>
                <w:rFonts w:asciiTheme="minorHAnsi" w:hAnsiTheme="minorHAnsi" w:cstheme="minorHAnsi"/>
                <w:color w:val="000000"/>
                <w:sz w:val="18"/>
                <w:szCs w:val="18"/>
              </w:rPr>
              <w:t>Razpisna dokumentacija naročnika v postopku oddaje javnega naročila številka objave na Portalu javnih naročil _____________ z dne __________</w:t>
            </w:r>
            <w:r w:rsidR="00E97908" w:rsidRPr="005C3734">
              <w:rPr>
                <w:rFonts w:asciiTheme="minorHAnsi" w:hAnsiTheme="minorHAnsi" w:cstheme="minorHAnsi"/>
                <w:color w:val="000000"/>
                <w:sz w:val="18"/>
                <w:szCs w:val="18"/>
              </w:rPr>
              <w:t>.</w:t>
            </w:r>
          </w:p>
          <w:p w14:paraId="6CB0E135" w14:textId="77777777" w:rsidR="00E97908" w:rsidRPr="005C3734" w:rsidRDefault="00481CD7" w:rsidP="00E97908">
            <w:pPr>
              <w:pStyle w:val="Odstavekseznama"/>
              <w:spacing w:before="225" w:after="225"/>
              <w:ind w:left="0"/>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br/>
              <w:t>Predmetni dokumenti so priloga in sestavni del te pogodbe.</w:t>
            </w:r>
          </w:p>
          <w:p w14:paraId="4AB67677" w14:textId="152A819D" w:rsidR="00E97908" w:rsidRPr="005C3734" w:rsidRDefault="00E97908" w:rsidP="00E97908">
            <w:pPr>
              <w:pStyle w:val="Odstavekseznama"/>
              <w:spacing w:before="225" w:after="225"/>
              <w:jc w:val="both"/>
              <w:rPr>
                <w:rFonts w:asciiTheme="minorHAnsi" w:hAnsiTheme="minorHAnsi" w:cstheme="minorHAnsi"/>
              </w:rPr>
            </w:pPr>
          </w:p>
        </w:tc>
      </w:tr>
    </w:tbl>
    <w:p w14:paraId="6D8106D6"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CE24D4" w:rsidRPr="005C3734" w14:paraId="5D65402E" w14:textId="77777777">
        <w:tc>
          <w:tcPr>
            <w:tcW w:w="0" w:type="auto"/>
            <w:tcMar>
              <w:top w:w="0" w:type="auto"/>
              <w:bottom w:w="0" w:type="auto"/>
            </w:tcMar>
          </w:tcPr>
          <w:p w14:paraId="09F02918"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105C02F9"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5. člen</w:t>
      </w:r>
    </w:p>
    <w:tbl>
      <w:tblPr>
        <w:tblStyle w:val="NormalTablePHPDOCX"/>
        <w:tblW w:w="0" w:type="auto"/>
        <w:tblInd w:w="108" w:type="dxa"/>
        <w:tblLook w:val="04A0" w:firstRow="1" w:lastRow="0" w:firstColumn="1" w:lastColumn="0" w:noHBand="0" w:noVBand="1"/>
      </w:tblPr>
      <w:tblGrid>
        <w:gridCol w:w="8872"/>
      </w:tblGrid>
      <w:tr w:rsidR="00CE24D4" w:rsidRPr="005C3734" w14:paraId="2F6AEA22" w14:textId="77777777">
        <w:tc>
          <w:tcPr>
            <w:tcW w:w="0" w:type="auto"/>
            <w:tcMar>
              <w:top w:w="0" w:type="auto"/>
              <w:bottom w:w="0" w:type="auto"/>
            </w:tcMar>
          </w:tcPr>
          <w:p w14:paraId="34EAD14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Podlaga za določitev vrednosti več del so cene na enoto iz pogodbe skupaj s popustom, ki ga dodatno ponuja izvajalec.</w:t>
            </w:r>
          </w:p>
        </w:tc>
      </w:tr>
    </w:tbl>
    <w:p w14:paraId="33A4D85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III. POGODBENA CENA IN OBRAČUN DEL</w:t>
      </w:r>
    </w:p>
    <w:p w14:paraId="560B7D95"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E24D4" w:rsidRPr="005C3734" w14:paraId="066047AC" w14:textId="77777777">
        <w:tc>
          <w:tcPr>
            <w:tcW w:w="0" w:type="auto"/>
            <w:tcMar>
              <w:top w:w="0" w:type="auto"/>
              <w:bottom w:w="0" w:type="auto"/>
            </w:tcMar>
          </w:tcPr>
          <w:p w14:paraId="11DD950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Pogodbena cena za dela po tej pogodbi je določena na osnovi ponudbe in znaša:</w:t>
            </w:r>
          </w:p>
          <w:p w14:paraId="7CAABD20" w14:textId="465DFDEF"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___________________________________ EUR brez DDV</w:t>
            </w:r>
          </w:p>
          <w:p w14:paraId="3D266C70" w14:textId="1EE39B62"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___________________________________ davek na dodano vrednost (DDV) v EUR</w:t>
            </w:r>
          </w:p>
          <w:p w14:paraId="061AC940" w14:textId="1CCCC51D"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___________________________________ pogodbena vrednost vključno z DDV v EUR</w:t>
            </w:r>
          </w:p>
          <w:p w14:paraId="4CA7577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Pogodbena cena iz predhodnega odstavka tega člena je določena po predračunskih količinah del in po fiksnih cenah za enoto.</w:t>
            </w:r>
          </w:p>
          <w:p w14:paraId="4AD276EC"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mora ob izdaji začasne ali končne situacije upoštevati veljavni Zakon o davku na dodano vrednost.</w:t>
            </w:r>
          </w:p>
          <w:p w14:paraId="072912A8"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4DBD5F1E"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74F6E28E" w14:textId="0205BAA6" w:rsidR="00CE24D4" w:rsidRDefault="00481CD7">
            <w:pPr>
              <w:spacing w:before="225" w:after="225"/>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Sredstva za izvedbo naročila so zagotovljena v</w:t>
            </w:r>
            <w:r w:rsidR="00E97908" w:rsidRPr="005C3734">
              <w:rPr>
                <w:rFonts w:asciiTheme="minorHAnsi" w:hAnsiTheme="minorHAnsi" w:cstheme="minorHAnsi"/>
                <w:color w:val="000000"/>
                <w:sz w:val="18"/>
                <w:szCs w:val="18"/>
              </w:rPr>
              <w:t xml:space="preserve"> _________</w:t>
            </w:r>
          </w:p>
          <w:p w14:paraId="47D9B778" w14:textId="7C4CDB57" w:rsidR="00CE24D4" w:rsidRPr="005C3734" w:rsidRDefault="00E7313E">
            <w:pPr>
              <w:spacing w:before="225" w:after="225"/>
              <w:jc w:val="both"/>
              <w:rPr>
                <w:rFonts w:asciiTheme="minorHAnsi" w:hAnsiTheme="minorHAnsi" w:cstheme="minorHAnsi"/>
              </w:rPr>
            </w:pPr>
            <w:r>
              <w:rPr>
                <w:rFonts w:ascii="Calibri" w:hAnsi="Calibri" w:cs="Calibri"/>
                <w:color w:val="000000"/>
                <w:sz w:val="18"/>
                <w:szCs w:val="18"/>
              </w:rPr>
              <w:t>Javno naročilo je sofinancirano s pridobljenimi nepovratnimi sredstvi Ministrstva za zdravje. Naročnik je sredstva pridobil v okviru uspešne prijave na javni razpis »Sofinanciranje investicij na primarni ravni zdravstvenega varstva v Republiki Sloveniji za leti 2022 in 2023«.</w:t>
            </w:r>
          </w:p>
        </w:tc>
      </w:tr>
    </w:tbl>
    <w:p w14:paraId="36AA3321"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E24D4" w:rsidRPr="005C3734" w14:paraId="799CFBE2" w14:textId="77777777">
        <w:tc>
          <w:tcPr>
            <w:tcW w:w="0" w:type="auto"/>
            <w:tcMar>
              <w:top w:w="0" w:type="auto"/>
              <w:bottom w:w="0" w:type="auto"/>
            </w:tcMar>
          </w:tcPr>
          <w:p w14:paraId="3A7841D2"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Opravljena dela se bodo obračunala mesečno po cenah za enoto iz predračuna ob upoštevanju dejansko izvršenih količin, ki so evidentirane (potrjene) v knjigi obračunskih izmer.</w:t>
            </w:r>
          </w:p>
          <w:p w14:paraId="3281DE0C"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izstavi račun v elektronski obliki (</w:t>
            </w:r>
            <w:proofErr w:type="spellStart"/>
            <w:r w:rsidRPr="005C3734">
              <w:rPr>
                <w:rFonts w:asciiTheme="minorHAnsi" w:hAnsiTheme="minorHAnsi" w:cstheme="minorHAnsi"/>
                <w:color w:val="000000"/>
                <w:sz w:val="18"/>
                <w:szCs w:val="18"/>
              </w:rPr>
              <w:t>eRačun</w:t>
            </w:r>
            <w:proofErr w:type="spellEnd"/>
            <w:r w:rsidRPr="005C3734">
              <w:rPr>
                <w:rFonts w:asciiTheme="minorHAnsi" w:hAnsiTheme="minorHAnsi" w:cstheme="minorHAnsi"/>
                <w:color w:val="000000"/>
                <w:sz w:val="18"/>
                <w:szCs w:val="18"/>
              </w:rPr>
              <w:t xml:space="preserve">) preko spletnega portala </w:t>
            </w:r>
            <w:proofErr w:type="spellStart"/>
            <w:r w:rsidRPr="005C3734">
              <w:rPr>
                <w:rFonts w:asciiTheme="minorHAnsi" w:hAnsiTheme="minorHAnsi" w:cstheme="minorHAnsi"/>
                <w:color w:val="000000"/>
                <w:sz w:val="18"/>
                <w:szCs w:val="18"/>
              </w:rPr>
              <w:t>UJPnet</w:t>
            </w:r>
            <w:proofErr w:type="spellEnd"/>
            <w:r w:rsidRPr="005C3734">
              <w:rPr>
                <w:rFonts w:asciiTheme="minorHAnsi" w:hAnsiTheme="minorHAnsi" w:cstheme="minorHAnsi"/>
                <w:color w:val="000000"/>
                <w:sz w:val="18"/>
                <w:szCs w:val="18"/>
              </w:rPr>
              <w:t xml:space="preserve">. Kot uradni prejem računa se šteje datum vnosa popolnega računa z vsemi zahtevanimi prilogami v sistem </w:t>
            </w:r>
            <w:proofErr w:type="spellStart"/>
            <w:r w:rsidRPr="005C3734">
              <w:rPr>
                <w:rFonts w:asciiTheme="minorHAnsi" w:hAnsiTheme="minorHAnsi" w:cstheme="minorHAnsi"/>
                <w:color w:val="000000"/>
                <w:sz w:val="18"/>
                <w:szCs w:val="18"/>
              </w:rPr>
              <w:t>UJPnet</w:t>
            </w:r>
            <w:proofErr w:type="spellEnd"/>
            <w:r w:rsidRPr="005C3734">
              <w:rPr>
                <w:rFonts w:asciiTheme="minorHAnsi" w:hAnsiTheme="minorHAnsi" w:cstheme="minorHAnsi"/>
                <w:color w:val="000000"/>
                <w:sz w:val="18"/>
                <w:szCs w:val="18"/>
              </w:rPr>
              <w:t>.</w:t>
            </w:r>
          </w:p>
          <w:p w14:paraId="3B30342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434D5BB7"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je dolžan situacijo pregledati v roku 8 dni od prejema.</w:t>
            </w:r>
          </w:p>
          <w:p w14:paraId="09C4410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48FEFF82"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Končno situacijo izstavi izvajalec v 10 dneh po končni primopredaji del.</w:t>
            </w:r>
          </w:p>
        </w:tc>
      </w:tr>
    </w:tbl>
    <w:p w14:paraId="16780F41"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CE24D4" w:rsidRPr="005C3734" w14:paraId="42453625" w14:textId="77777777">
        <w:tc>
          <w:tcPr>
            <w:tcW w:w="0" w:type="auto"/>
            <w:tcMar>
              <w:top w:w="0" w:type="auto"/>
              <w:bottom w:w="0" w:type="auto"/>
            </w:tcMar>
          </w:tcPr>
          <w:p w14:paraId="16EDF7B9" w14:textId="2965B49A"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Naročnik bo nakazoval zneske v obliki mesečnih nakazil potrjenih zneskov začasnih situacij in z dokončnim plačilom končne situacije po predhodnem odstavku </w:t>
            </w:r>
            <w:r w:rsidR="00E97908" w:rsidRPr="005C3734">
              <w:rPr>
                <w:rFonts w:asciiTheme="minorHAnsi" w:hAnsiTheme="minorHAnsi" w:cstheme="minorHAnsi"/>
                <w:color w:val="000000"/>
                <w:sz w:val="18"/>
                <w:szCs w:val="18"/>
              </w:rPr>
              <w:t>30</w:t>
            </w:r>
            <w:r w:rsidRPr="005C3734">
              <w:rPr>
                <w:rFonts w:asciiTheme="minorHAnsi" w:hAnsiTheme="minorHAnsi" w:cstheme="minorHAnsi"/>
                <w:color w:val="000000"/>
                <w:sz w:val="18"/>
                <w:szCs w:val="18"/>
              </w:rPr>
              <w:t>. dan po uradnem prejemu potrjene začasne mesečne ali končne situacije na transakcijski račun glavnega izvajalca, ki izhaja iz te pogodbe.</w:t>
            </w:r>
          </w:p>
        </w:tc>
      </w:tr>
    </w:tbl>
    <w:p w14:paraId="743AFD49"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IV. PODIZVAJALCI</w:t>
      </w:r>
    </w:p>
    <w:p w14:paraId="1613BD2D"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E24D4" w:rsidRPr="005C3734" w14:paraId="01A31F25" w14:textId="77777777">
        <w:tc>
          <w:tcPr>
            <w:tcW w:w="0" w:type="auto"/>
            <w:tcMar>
              <w:top w:w="0" w:type="auto"/>
              <w:bottom w:w="0" w:type="auto"/>
            </w:tcMar>
          </w:tcPr>
          <w:p w14:paraId="0E4D314E"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E24D4" w:rsidRPr="005C3734" w14:paraId="37FA968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693B87"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1D7ABD" w14:textId="77777777" w:rsidR="00CE24D4" w:rsidRPr="005C3734" w:rsidRDefault="00CE24D4">
                  <w:pPr>
                    <w:rPr>
                      <w:rFonts w:asciiTheme="minorHAnsi" w:hAnsiTheme="minorHAnsi" w:cstheme="minorHAnsi"/>
                    </w:rPr>
                  </w:pPr>
                </w:p>
              </w:tc>
            </w:tr>
            <w:tr w:rsidR="00CE24D4" w:rsidRPr="005C3734" w14:paraId="7C6922A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6E7CA9"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B12646"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Opis del, ki jih bo izvedel podizvajalec:</w:t>
                  </w:r>
                </w:p>
                <w:p w14:paraId="07164531"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končne ponudbe vrednosti, ki jo bo izvedel podizvajalec: ____</w:t>
                  </w:r>
                </w:p>
              </w:tc>
            </w:tr>
            <w:tr w:rsidR="00CE24D4" w:rsidRPr="005C3734" w14:paraId="1D30C21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62F678"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965467" w14:textId="77777777" w:rsidR="00CE24D4" w:rsidRPr="005C3734" w:rsidRDefault="00CE24D4">
                  <w:pPr>
                    <w:rPr>
                      <w:rFonts w:asciiTheme="minorHAnsi" w:hAnsiTheme="minorHAnsi" w:cstheme="minorHAnsi"/>
                    </w:rPr>
                  </w:pPr>
                </w:p>
              </w:tc>
            </w:tr>
            <w:tr w:rsidR="00CE24D4" w:rsidRPr="005C3734" w14:paraId="3564159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2E1EA" w14:textId="77777777" w:rsidR="00CE24D4" w:rsidRPr="005C3734" w:rsidRDefault="00481CD7">
                  <w:pPr>
                    <w:jc w:val="right"/>
                    <w:rPr>
                      <w:rFonts w:asciiTheme="minorHAnsi" w:hAnsiTheme="minorHAnsi" w:cstheme="minorHAnsi"/>
                    </w:rPr>
                  </w:pPr>
                  <w:r w:rsidRPr="005C3734">
                    <w:rPr>
                      <w:rFonts w:asciiTheme="minorHAnsi" w:hAnsiTheme="minorHAnsi" w:cstheme="minorHAnsi"/>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F1CDFD"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Opis del, ki jih bo izvedel podizvajalec:</w:t>
                  </w:r>
                </w:p>
                <w:p w14:paraId="62781FAD" w14:textId="77777777" w:rsidR="00CE24D4" w:rsidRPr="005C3734" w:rsidRDefault="00481CD7">
                  <w:pPr>
                    <w:spacing w:before="135" w:after="135"/>
                    <w:jc w:val="both"/>
                    <w:textAlignment w:val="center"/>
                    <w:rPr>
                      <w:rFonts w:asciiTheme="minorHAnsi" w:hAnsiTheme="minorHAnsi" w:cstheme="minorHAnsi"/>
                    </w:rPr>
                  </w:pPr>
                  <w:r w:rsidRPr="005C3734">
                    <w:rPr>
                      <w:rFonts w:asciiTheme="minorHAnsi" w:hAnsiTheme="minorHAnsi" w:cstheme="minorHAnsi"/>
                      <w:color w:val="000000"/>
                      <w:position w:val="-2"/>
                      <w:sz w:val="18"/>
                      <w:szCs w:val="18"/>
                    </w:rPr>
                    <w:t>% končne ponudbe vrednosti, ki jo bo izvedel podizvajalec: ____</w:t>
                  </w:r>
                </w:p>
              </w:tc>
            </w:tr>
          </w:tbl>
          <w:p w14:paraId="5B9D820C" w14:textId="77777777" w:rsidR="00CE24D4" w:rsidRPr="005C3734" w:rsidRDefault="00CE24D4">
            <w:pPr>
              <w:rPr>
                <w:rFonts w:asciiTheme="minorHAnsi" w:hAnsiTheme="minorHAnsi" w:cstheme="minorHAnsi"/>
              </w:rPr>
            </w:pPr>
          </w:p>
          <w:p w14:paraId="4492DCAD"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128BC47"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E24D4" w:rsidRPr="005C3734" w14:paraId="40DEAF9E" w14:textId="77777777">
              <w:tc>
                <w:tcPr>
                  <w:tcW w:w="0" w:type="auto"/>
                  <w:tcMar>
                    <w:top w:w="0" w:type="auto"/>
                    <w:bottom w:w="0" w:type="auto"/>
                  </w:tcMar>
                </w:tcPr>
                <w:p w14:paraId="22CBCB0F" w14:textId="77777777" w:rsidR="00CE24D4" w:rsidRPr="005C3734" w:rsidRDefault="00481CD7" w:rsidP="00481CD7">
                  <w:pPr>
                    <w:numPr>
                      <w:ilvl w:val="0"/>
                      <w:numId w:val="4"/>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glavni izvajalec s podpisom te pogodbe pooblašča naročnika, da na podlagi potrjenega računa oziroma situacije s strani glavnega izvajalca neposredno plačuje podizvajalcu,</w:t>
                  </w:r>
                </w:p>
                <w:p w14:paraId="7F39BB10" w14:textId="77777777" w:rsidR="00CE24D4" w:rsidRPr="005C3734" w:rsidRDefault="00481CD7" w:rsidP="00481CD7">
                  <w:pPr>
                    <w:numPr>
                      <w:ilvl w:val="0"/>
                      <w:numId w:val="4"/>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je podizvajalec dolžan najkasneje z izstavitvijo prvega računa predložiti soglasje, na podlagi katerega naročnik namesto ponudnika poravna podizvajalčevo terjatev do ponudnika, </w:t>
                  </w:r>
                </w:p>
                <w:p w14:paraId="64CA52FD" w14:textId="77777777" w:rsidR="00CE24D4" w:rsidRPr="005C3734" w:rsidRDefault="00481CD7" w:rsidP="00481CD7">
                  <w:pPr>
                    <w:numPr>
                      <w:ilvl w:val="0"/>
                      <w:numId w:val="4"/>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glavni izvajalec svojemu računu ali situaciji priložiti račun ali situacijo podizvajalca, ki ga je predhodno potrdil.</w:t>
                  </w:r>
                </w:p>
              </w:tc>
            </w:tr>
          </w:tbl>
          <w:p w14:paraId="3A0415F8" w14:textId="77777777" w:rsidR="00CE24D4" w:rsidRPr="005C3734" w:rsidRDefault="00CE24D4">
            <w:pPr>
              <w:rPr>
                <w:rFonts w:asciiTheme="minorHAnsi" w:hAnsiTheme="minorHAnsi" w:cstheme="minorHAnsi"/>
              </w:rPr>
            </w:pPr>
          </w:p>
          <w:p w14:paraId="49CB8F3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Zgolj ob izpolnitvi vseh pogojev iz predhodnega odstavka, je naročnik obvezan izvršiti neposredno plačilo podizvajalcu. </w:t>
            </w:r>
          </w:p>
          <w:p w14:paraId="21419C0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Plačila podizvajalcem se izvedejo v rokih in na enak način kot velja za plačila izvajalcu.</w:t>
            </w:r>
          </w:p>
          <w:p w14:paraId="6D0A8B3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88C5177"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A1E25F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5C3734">
              <w:rPr>
                <w:rFonts w:asciiTheme="minorHAnsi" w:hAnsiTheme="minorHAnsi" w:cstheme="minorHAnsi"/>
                <w:color w:val="000000"/>
                <w:sz w:val="18"/>
                <w:szCs w:val="18"/>
              </w:rPr>
              <w:t>Nepredložitev</w:t>
            </w:r>
            <w:proofErr w:type="spellEnd"/>
            <w:r w:rsidRPr="005C3734">
              <w:rPr>
                <w:rFonts w:asciiTheme="minorHAnsi" w:hAnsiTheme="minorHAnsi" w:cstheme="minorHAnsi"/>
                <w:color w:val="000000"/>
                <w:sz w:val="18"/>
                <w:szCs w:val="18"/>
              </w:rPr>
              <w:t xml:space="preserve"> izjave v roku je razlog za uvedbo </w:t>
            </w:r>
            <w:proofErr w:type="spellStart"/>
            <w:r w:rsidRPr="005C3734">
              <w:rPr>
                <w:rFonts w:asciiTheme="minorHAnsi" w:hAnsiTheme="minorHAnsi" w:cstheme="minorHAnsi"/>
                <w:color w:val="000000"/>
                <w:sz w:val="18"/>
                <w:szCs w:val="18"/>
              </w:rPr>
              <w:t>prekrškovnega</w:t>
            </w:r>
            <w:proofErr w:type="spellEnd"/>
            <w:r w:rsidRPr="005C3734">
              <w:rPr>
                <w:rFonts w:asciiTheme="minorHAnsi" w:hAnsiTheme="minorHAnsi" w:cstheme="minorHAnsi"/>
                <w:color w:val="000000"/>
                <w:sz w:val="18"/>
                <w:szCs w:val="18"/>
              </w:rPr>
              <w:t xml:space="preserve"> postopka zoper izvajalca pred Državno revizijsko komisijo. Poleg globe je sankcija tudi izločitev  iz postopkov naročanja za predpisano obdobje.</w:t>
            </w:r>
          </w:p>
        </w:tc>
      </w:tr>
    </w:tbl>
    <w:p w14:paraId="69EE7A92" w14:textId="43DD2A42"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lastRenderedPageBreak/>
        <w:t xml:space="preserve">VI. </w:t>
      </w:r>
      <w:r w:rsidR="00E97908" w:rsidRPr="005C3734">
        <w:rPr>
          <w:rFonts w:asciiTheme="minorHAnsi" w:hAnsiTheme="minorHAnsi" w:cstheme="minorHAnsi"/>
          <w:b/>
          <w:bCs/>
          <w:color w:val="000000"/>
          <w:sz w:val="18"/>
          <w:szCs w:val="18"/>
        </w:rPr>
        <w:t>DOKUMENTACIJA IN PREKINITEV POGODBE</w:t>
      </w:r>
    </w:p>
    <w:p w14:paraId="7CE132B7"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E24D4" w:rsidRPr="005C3734" w14:paraId="14877589" w14:textId="77777777">
        <w:tc>
          <w:tcPr>
            <w:tcW w:w="0" w:type="auto"/>
            <w:tcMar>
              <w:top w:w="0" w:type="auto"/>
              <w:bottom w:w="0" w:type="auto"/>
            </w:tcMar>
          </w:tcPr>
          <w:p w14:paraId="66638F90"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se obvezuje pred pričetkom del izvajalcu predati vsa pridobljena dovoljenja, tehnično dokumentacijo v kolikor z njo razpolaga, popise del oz. specifikacijo potrebnih del ter potrditi predvideni terminski plan izvajanja del.</w:t>
            </w:r>
          </w:p>
        </w:tc>
      </w:tr>
    </w:tbl>
    <w:p w14:paraId="2BB4C3AA"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E24D4" w:rsidRPr="005C3734" w14:paraId="0018BAA8" w14:textId="77777777">
        <w:tc>
          <w:tcPr>
            <w:tcW w:w="0" w:type="auto"/>
            <w:tcMar>
              <w:top w:w="0" w:type="auto"/>
              <w:bottom w:w="0" w:type="auto"/>
            </w:tcMar>
          </w:tcPr>
          <w:p w14:paraId="685E2E07"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primeru, da izvajalec ne izpolnjuje pogodbenih obveznosti na način, predviden v pogodbi o izvedbi javnega naročila, lahko začne naročnik ustrezne postopke za njeno prekinitev.</w:t>
            </w:r>
          </w:p>
        </w:tc>
      </w:tr>
    </w:tbl>
    <w:p w14:paraId="4FBD790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VII. OBVEZNOSTI IZVAJALCA</w:t>
      </w:r>
    </w:p>
    <w:p w14:paraId="32D8CBA6"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E24D4" w:rsidRPr="005C3734" w14:paraId="6D171660" w14:textId="77777777">
        <w:tc>
          <w:tcPr>
            <w:tcW w:w="0" w:type="auto"/>
            <w:tcMar>
              <w:top w:w="0" w:type="auto"/>
              <w:bottom w:w="0" w:type="auto"/>
            </w:tcMar>
          </w:tcPr>
          <w:p w14:paraId="42097912"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746"/>
            </w:tblGrid>
            <w:tr w:rsidR="00CE24D4" w:rsidRPr="005C3734" w14:paraId="212642B3" w14:textId="77777777">
              <w:tc>
                <w:tcPr>
                  <w:tcW w:w="0" w:type="auto"/>
                  <w:tcMar>
                    <w:top w:w="0" w:type="auto"/>
                    <w:bottom w:w="0" w:type="auto"/>
                  </w:tcMar>
                </w:tcPr>
                <w:p w14:paraId="0076723F"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5B099208"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19343120"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024D4D01"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na svoje stroške vzdrževati začasne interne poti na gradbišču in očistiti javne ter druge poti izven gradbišča, ki jih bo kot izvajalec oz. njegovi podizvajalci onesnažili s svojimi vozili ali deli;</w:t>
                  </w:r>
                </w:p>
                <w:p w14:paraId="6A8FD190"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od začetka izvajanja del do dneva izročitve objekta primerno varovati izvedena dela, opremo in material pred okvarami, propadanjem in uničenjem ter vremenskimi vplivi;</w:t>
                  </w:r>
                </w:p>
                <w:p w14:paraId="2A6775FB"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na lastne stroške pravočasno priskrbel vsa potrebna dovoljenja za prometne zapore cest in izvedel zapore v skladu s predpisi in navodili naročnika;</w:t>
                  </w:r>
                </w:p>
                <w:p w14:paraId="5E25E18B"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lastRenderedPageBreak/>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6E4A76A6"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9B6A063"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2E33C6F7"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zagotavljal stalno prisotnost tehničnega kadra na gradbišču v času izvajanja del (vodja gradnje in vodje del);</w:t>
                  </w:r>
                </w:p>
                <w:p w14:paraId="1364B2C5"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192AFC85" w14:textId="77777777" w:rsidR="00CE24D4" w:rsidRPr="005C3734" w:rsidRDefault="00481CD7" w:rsidP="00481CD7">
                  <w:pPr>
                    <w:numPr>
                      <w:ilvl w:val="0"/>
                      <w:numId w:val="5"/>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sodeloval z naročnikom do pridobitve uporabnega dovoljenja in primopredaje ter v času garancijskih rokov.</w:t>
                  </w:r>
                </w:p>
              </w:tc>
            </w:tr>
          </w:tbl>
          <w:p w14:paraId="53D99256" w14:textId="77777777" w:rsidR="00CE24D4" w:rsidRPr="005C3734" w:rsidRDefault="00CE24D4">
            <w:pPr>
              <w:rPr>
                <w:rFonts w:asciiTheme="minorHAnsi" w:hAnsiTheme="minorHAnsi" w:cstheme="minorHAnsi"/>
              </w:rPr>
            </w:pPr>
          </w:p>
          <w:p w14:paraId="2A2F2123" w14:textId="3897F866"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mora zagotoviti tudi izdelavo in postavitev gradbiščnih in razlagalnih tabel skladno z zakonodajo, ki velja v trenutku izvajanja del.</w:t>
            </w:r>
          </w:p>
        </w:tc>
      </w:tr>
    </w:tbl>
    <w:p w14:paraId="29C258D6"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lastRenderedPageBreak/>
        <w:t>VIII. STROKOVNI NADZOR</w:t>
      </w:r>
    </w:p>
    <w:p w14:paraId="1FD6DC3E"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13. člen</w:t>
      </w:r>
    </w:p>
    <w:tbl>
      <w:tblPr>
        <w:tblStyle w:val="NormalTablePHPDOCX"/>
        <w:tblW w:w="0" w:type="auto"/>
        <w:tblInd w:w="108" w:type="dxa"/>
        <w:tblLook w:val="04A0" w:firstRow="1" w:lastRow="0" w:firstColumn="1" w:lastColumn="0" w:noHBand="0" w:noVBand="1"/>
      </w:tblPr>
      <w:tblGrid>
        <w:gridCol w:w="8213"/>
      </w:tblGrid>
      <w:tr w:rsidR="00CE24D4" w:rsidRPr="005C3734" w14:paraId="17BC9672" w14:textId="77777777">
        <w:tc>
          <w:tcPr>
            <w:tcW w:w="0" w:type="auto"/>
            <w:tcMar>
              <w:top w:w="0" w:type="auto"/>
              <w:bottom w:w="0" w:type="auto"/>
            </w:tcMar>
          </w:tcPr>
          <w:p w14:paraId="23C461A4" w14:textId="148663C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imenuje za nadzornika  _________________</w:t>
            </w:r>
            <w:r w:rsidR="00E97908" w:rsidRPr="005C3734">
              <w:rPr>
                <w:rFonts w:asciiTheme="minorHAnsi" w:hAnsiTheme="minorHAnsi" w:cstheme="minorHAnsi"/>
                <w:color w:val="000000"/>
                <w:sz w:val="18"/>
                <w:szCs w:val="18"/>
              </w:rPr>
              <w:t xml:space="preserve">, </w:t>
            </w:r>
            <w:r w:rsidRPr="005C3734">
              <w:rPr>
                <w:rFonts w:asciiTheme="minorHAnsi" w:hAnsiTheme="minorHAnsi" w:cstheme="minorHAnsi"/>
                <w:color w:val="000000"/>
                <w:sz w:val="18"/>
                <w:szCs w:val="18"/>
              </w:rPr>
              <w:t>ki ga na gradbišču zastopa:</w:t>
            </w:r>
            <w:r w:rsidR="00E97908" w:rsidRPr="005C3734">
              <w:rPr>
                <w:rFonts w:asciiTheme="minorHAnsi" w:hAnsiTheme="minorHAnsi" w:cstheme="minorHAnsi"/>
                <w:color w:val="000000"/>
                <w:sz w:val="18"/>
                <w:szCs w:val="18"/>
              </w:rPr>
              <w:t xml:space="preserve"> </w:t>
            </w:r>
            <w:r w:rsidRPr="005C3734">
              <w:rPr>
                <w:rFonts w:asciiTheme="minorHAnsi" w:hAnsiTheme="minorHAnsi" w:cstheme="minorHAnsi"/>
                <w:color w:val="000000"/>
                <w:sz w:val="18"/>
                <w:szCs w:val="18"/>
              </w:rPr>
              <w:t>______________________</w:t>
            </w:r>
          </w:p>
          <w:p w14:paraId="3FE29C5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 naročnikovega pooblaščenca in skrbnika te pogodbe imenuje ______________________.</w:t>
            </w:r>
          </w:p>
          <w:p w14:paraId="739434DA"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Nadzorni organ ima pooblastilo naročnika, da v njegovem imenu nadzoruje izvedbo del.</w:t>
            </w:r>
          </w:p>
        </w:tc>
      </w:tr>
    </w:tbl>
    <w:p w14:paraId="38E441A5"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IX. VODSTVO GRADBIŠČA</w:t>
      </w:r>
    </w:p>
    <w:p w14:paraId="27B7338E"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E24D4" w:rsidRPr="005C3734" w14:paraId="73C2BAA1" w14:textId="77777777">
        <w:tc>
          <w:tcPr>
            <w:tcW w:w="0" w:type="auto"/>
            <w:tcMar>
              <w:top w:w="0" w:type="auto"/>
              <w:bottom w:w="0" w:type="auto"/>
            </w:tcMar>
          </w:tcPr>
          <w:p w14:paraId="3A41958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za svojega pooblaščenca (zastopnika) po tej pogodbi imenuje _______________________, ki ga na gradbišču zastopa kot vodja gradnje.</w:t>
            </w:r>
          </w:p>
          <w:p w14:paraId="0112CFDD"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mora poskrbeti z odločbo za imenovanje in določitev vodje gradnje in odgovornih vodij posameznih del ter o tem pisno seznaniti naročnika v roku 8 dni od podpisa pogodbe.</w:t>
            </w:r>
          </w:p>
          <w:p w14:paraId="49BD0702"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ne sme zamenjati vodje gradnje brez predhodnega soglasja naročnika.</w:t>
            </w:r>
          </w:p>
        </w:tc>
      </w:tr>
    </w:tbl>
    <w:p w14:paraId="107EB52B"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 ROKI IZVAJANJA DEL</w:t>
      </w:r>
    </w:p>
    <w:p w14:paraId="67F8DDB4"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E24D4" w:rsidRPr="005C3734" w14:paraId="685DFEC7" w14:textId="77777777">
        <w:tc>
          <w:tcPr>
            <w:tcW w:w="0" w:type="auto"/>
            <w:tcMar>
              <w:top w:w="0" w:type="auto"/>
              <w:bottom w:w="0" w:type="auto"/>
            </w:tcMar>
          </w:tcPr>
          <w:p w14:paraId="515E2D3D" w14:textId="3AE2D806"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Izvajalec se zavezuje, da bo s pogodbenimi deli začel, ko ga bo naročnik uvedel v delo in da bo pogodbena dela dokončal v skladu s terminskim planom, najkasneje </w:t>
            </w:r>
            <w:r w:rsidRPr="002B1E81">
              <w:rPr>
                <w:rFonts w:asciiTheme="minorHAnsi" w:hAnsiTheme="minorHAnsi" w:cstheme="minorHAnsi"/>
                <w:color w:val="000000"/>
                <w:sz w:val="18"/>
                <w:szCs w:val="18"/>
              </w:rPr>
              <w:t xml:space="preserve">do </w:t>
            </w:r>
            <w:r w:rsidR="00E97908" w:rsidRPr="002B1E81">
              <w:rPr>
                <w:rFonts w:asciiTheme="minorHAnsi" w:hAnsiTheme="minorHAnsi" w:cstheme="minorHAnsi"/>
                <w:color w:val="000000"/>
                <w:sz w:val="18"/>
                <w:szCs w:val="18"/>
              </w:rPr>
              <w:t>3</w:t>
            </w:r>
            <w:r w:rsidR="002B1E81" w:rsidRPr="002B1E81">
              <w:rPr>
                <w:rFonts w:asciiTheme="minorHAnsi" w:hAnsiTheme="minorHAnsi" w:cstheme="minorHAnsi"/>
                <w:color w:val="000000"/>
                <w:sz w:val="18"/>
                <w:szCs w:val="18"/>
              </w:rPr>
              <w:t>0. 6. 2024.</w:t>
            </w:r>
          </w:p>
          <w:p w14:paraId="24FA57C0" w14:textId="23B81B02"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Izvajalec je dolžan v roku </w:t>
            </w:r>
            <w:r w:rsidR="00E97908" w:rsidRPr="005C3734">
              <w:rPr>
                <w:rFonts w:asciiTheme="minorHAnsi" w:hAnsiTheme="minorHAnsi" w:cstheme="minorHAnsi"/>
                <w:color w:val="000000"/>
                <w:sz w:val="18"/>
                <w:szCs w:val="18"/>
              </w:rPr>
              <w:t>10</w:t>
            </w:r>
            <w:r w:rsidRPr="005C3734">
              <w:rPr>
                <w:rFonts w:asciiTheme="minorHAnsi" w:hAnsiTheme="minorHAnsi" w:cstheme="minorHAnsi"/>
                <w:color w:val="000000"/>
                <w:sz w:val="18"/>
                <w:szCs w:val="18"/>
              </w:rPr>
              <w:t xml:space="preserve"> dni od podpisa izdelati natančen terminski plan dinamike napredovanja del.</w:t>
            </w:r>
          </w:p>
          <w:p w14:paraId="33052B6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790410A0"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E24D4" w:rsidRPr="005C3734" w14:paraId="3216ECB3" w14:textId="77777777">
        <w:tc>
          <w:tcPr>
            <w:tcW w:w="0" w:type="auto"/>
            <w:tcMar>
              <w:top w:w="0" w:type="auto"/>
              <w:bottom w:w="0" w:type="auto"/>
            </w:tcMar>
          </w:tcPr>
          <w:p w14:paraId="2BFEBF6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Izvajalec ima pravico zahtevati podaljšanje roka za izvajanje del:</w:t>
            </w:r>
          </w:p>
          <w:tbl>
            <w:tblPr>
              <w:tblStyle w:val="NormalTablePHPDOCX"/>
              <w:tblW w:w="0" w:type="auto"/>
              <w:tblLook w:val="04A0" w:firstRow="1" w:lastRow="0" w:firstColumn="1" w:lastColumn="0" w:noHBand="0" w:noVBand="1"/>
            </w:tblPr>
            <w:tblGrid>
              <w:gridCol w:w="8454"/>
            </w:tblGrid>
            <w:tr w:rsidR="00CE24D4" w:rsidRPr="005C3734" w14:paraId="00357B88" w14:textId="77777777">
              <w:tc>
                <w:tcPr>
                  <w:tcW w:w="0" w:type="auto"/>
                  <w:tcMar>
                    <w:top w:w="0" w:type="auto"/>
                    <w:bottom w:w="0" w:type="auto"/>
                  </w:tcMar>
                </w:tcPr>
                <w:p w14:paraId="67011D24" w14:textId="77777777" w:rsidR="00CE24D4" w:rsidRPr="005C3734" w:rsidRDefault="00481CD7" w:rsidP="00481CD7">
                  <w:pPr>
                    <w:numPr>
                      <w:ilvl w:val="0"/>
                      <w:numId w:val="6"/>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zaradi dodatnih del, izvedenih po pisni zahtevi naročnika in</w:t>
                  </w:r>
                </w:p>
                <w:p w14:paraId="30C7E8A9" w14:textId="77777777" w:rsidR="00CE24D4" w:rsidRPr="005C3734" w:rsidRDefault="00481CD7" w:rsidP="00481CD7">
                  <w:pPr>
                    <w:numPr>
                      <w:ilvl w:val="0"/>
                      <w:numId w:val="6"/>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zaradi ravnanja tretjih oseb ali naročnika, ki onemogočajo izvedbo del in ki niso posledica ravnanja izvajalca.</w:t>
                  </w:r>
                </w:p>
              </w:tc>
            </w:tr>
          </w:tbl>
          <w:p w14:paraId="4A39A3CD"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primeru podaljšanja roka dokončanja del mora izvajalec naročniku predložiti ustrezno podaljšanje veljavnosti zavarovanja za dobro izvedbo pogodbenih obveznosti.</w:t>
            </w:r>
          </w:p>
          <w:p w14:paraId="204DC53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6292BAD8"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34836F03"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XI. POGODBENA KAZEN</w:t>
      </w:r>
    </w:p>
    <w:p w14:paraId="314693B7"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E24D4" w:rsidRPr="005C3734" w14:paraId="51B240AC" w14:textId="77777777">
        <w:tc>
          <w:tcPr>
            <w:tcW w:w="0" w:type="auto"/>
            <w:tcMar>
              <w:top w:w="0" w:type="auto"/>
              <w:bottom w:w="0" w:type="auto"/>
            </w:tcMar>
          </w:tcPr>
          <w:p w14:paraId="7B9DB43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6C176890"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Pogodbena kazen se obračuna pri končnem obračunu.</w:t>
            </w:r>
          </w:p>
          <w:p w14:paraId="59133A59"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E67E63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XII. PREVZEM DEL</w:t>
      </w:r>
    </w:p>
    <w:p w14:paraId="32F8B79C"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CE24D4" w:rsidRPr="005C3734" w14:paraId="54C1C38E" w14:textId="77777777">
        <w:tc>
          <w:tcPr>
            <w:tcW w:w="0" w:type="auto"/>
            <w:tcMar>
              <w:top w:w="0" w:type="auto"/>
              <w:bottom w:w="0" w:type="auto"/>
            </w:tcMar>
          </w:tcPr>
          <w:p w14:paraId="0AA8A268"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 dan uspešnega zaključka del se šteje dan, ko je uspešno opravljen tehnični pregled.</w:t>
            </w:r>
          </w:p>
          <w:p w14:paraId="026B353E"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O dokončanju in prevzemu del sestavijo pooblaščeni predstavniki obeh pogodbenih strank primopredajni zapisnik.</w:t>
            </w:r>
          </w:p>
          <w:p w14:paraId="65E64D9C"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F3C3B7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Ob končni primopredaji del mora izvajalec naročniku izročiti vso dokumentacijo v zvezi z investicijo in vso dokumentacijo, ki je bila zahtevana v postopku javnega razpisa</w:t>
            </w:r>
          </w:p>
        </w:tc>
      </w:tr>
    </w:tbl>
    <w:p w14:paraId="28780670"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XIII. ODPRAVA NAPAK OZIROMA POMANJKJIVOSTI TER GARANCIJSKA DOBA</w:t>
      </w:r>
    </w:p>
    <w:p w14:paraId="1F9BC716"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CE24D4" w:rsidRPr="005C3734" w14:paraId="316481F8" w14:textId="77777777">
        <w:tc>
          <w:tcPr>
            <w:tcW w:w="0" w:type="auto"/>
            <w:tcMar>
              <w:top w:w="0" w:type="auto"/>
              <w:bottom w:w="0" w:type="auto"/>
            </w:tcMar>
          </w:tcPr>
          <w:p w14:paraId="36316D03" w14:textId="3387136C"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Izvajalec odgovarja za morebitne napake v izdelavi objekta po tej pogodbi, ki zadevajo njegovo solidnost </w:t>
            </w:r>
            <w:r w:rsidR="00E97908" w:rsidRPr="005C3734">
              <w:rPr>
                <w:rFonts w:asciiTheme="minorHAnsi" w:hAnsiTheme="minorHAnsi" w:cstheme="minorHAnsi"/>
                <w:color w:val="000000"/>
                <w:sz w:val="18"/>
                <w:szCs w:val="18"/>
              </w:rPr>
              <w:t>deset (10)</w:t>
            </w:r>
            <w:r w:rsidRPr="005C3734">
              <w:rPr>
                <w:rFonts w:asciiTheme="minorHAnsi" w:hAnsiTheme="minorHAnsi" w:cstheme="minorHAnsi"/>
                <w:color w:val="000000"/>
                <w:sz w:val="18"/>
                <w:szCs w:val="18"/>
              </w:rPr>
              <w:t xml:space="preserve"> let, za kakovost izvedenih del </w:t>
            </w:r>
            <w:r w:rsidR="00E97908" w:rsidRPr="005C3734">
              <w:rPr>
                <w:rFonts w:asciiTheme="minorHAnsi" w:hAnsiTheme="minorHAnsi" w:cstheme="minorHAnsi"/>
                <w:color w:val="000000"/>
                <w:sz w:val="18"/>
                <w:szCs w:val="18"/>
              </w:rPr>
              <w:t>pa pet (5)</w:t>
            </w:r>
            <w:r w:rsidRPr="005C3734">
              <w:rPr>
                <w:rFonts w:asciiTheme="minorHAnsi" w:hAnsiTheme="minorHAnsi" w:cstheme="minorHAnsi"/>
                <w:color w:val="000000"/>
                <w:sz w:val="18"/>
                <w:szCs w:val="18"/>
              </w:rPr>
              <w:t xml:space="preserve"> let od sprejema in izročitve objekta ali del oziroma od dneva uporabe.</w:t>
            </w:r>
          </w:p>
          <w:p w14:paraId="212FD3A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Garancijski roki začnejo teči z dnem končnega zapisniškega prevzema pogodbenih del in ko so odpravljene vse napake in manjkajoča dela.</w:t>
            </w:r>
          </w:p>
          <w:p w14:paraId="42D74CB0"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 zamenjane dele in izvedena dela v garancijski dobi prične teči nov garancijski rok z dnem prevzema.</w:t>
            </w:r>
          </w:p>
          <w:p w14:paraId="58A5DD6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6E2C37C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77DAD53E"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lastRenderedPageBreak/>
        <w:t>XIV. JAMSTVA IN ZAVAROVANJA</w:t>
      </w:r>
    </w:p>
    <w:p w14:paraId="213396AC"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CE24D4" w:rsidRPr="005C3734" w14:paraId="3E205A95" w14:textId="77777777">
        <w:tc>
          <w:tcPr>
            <w:tcW w:w="0" w:type="auto"/>
            <w:tcMar>
              <w:top w:w="0" w:type="auto"/>
              <w:bottom w:w="0" w:type="auto"/>
            </w:tcMar>
          </w:tcPr>
          <w:p w14:paraId="532814B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ZAVAROVANJE ZA DOBRO IZVEDBO</w:t>
            </w:r>
          </w:p>
          <w:p w14:paraId="43B0386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Instrument zavarovanja: _____________</w:t>
            </w:r>
          </w:p>
          <w:p w14:paraId="5A6FB109"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Višina zavarovanja: _____________</w:t>
            </w:r>
          </w:p>
          <w:p w14:paraId="09E7914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Čas veljavnosti: _____________</w:t>
            </w:r>
          </w:p>
          <w:p w14:paraId="13BCC63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C0D87D2"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A3FD10E"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CE24D4" w:rsidRPr="005C3734" w14:paraId="23D8CF80" w14:textId="77777777">
        <w:tc>
          <w:tcPr>
            <w:tcW w:w="0" w:type="auto"/>
            <w:tcMar>
              <w:top w:w="0" w:type="auto"/>
              <w:bottom w:w="0" w:type="auto"/>
            </w:tcMar>
          </w:tcPr>
          <w:p w14:paraId="7D43F87F"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ZAVAROVANJE ODGOVORNOSTI</w:t>
            </w:r>
          </w:p>
          <w:p w14:paraId="33A12E6D"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Višina zavarovanja: _____________</w:t>
            </w:r>
          </w:p>
          <w:p w14:paraId="497EE30A"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mora imeti zavarovano odgovornost za dejavnost, ki je predmet javnega naročila, skladno z gradbeno zakonodajo.</w:t>
            </w:r>
          </w:p>
        </w:tc>
      </w:tr>
    </w:tbl>
    <w:p w14:paraId="4F9D254F"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CE24D4" w:rsidRPr="005C3734" w14:paraId="3BEBB70B" w14:textId="77777777">
        <w:tc>
          <w:tcPr>
            <w:tcW w:w="0" w:type="auto"/>
            <w:tcMar>
              <w:top w:w="0" w:type="auto"/>
              <w:bottom w:w="0" w:type="auto"/>
            </w:tcMar>
          </w:tcPr>
          <w:p w14:paraId="5AAD304C"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ZAVAROVANJE ZA ODPRAVO NAPAK</w:t>
            </w:r>
          </w:p>
          <w:p w14:paraId="4122C35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Instrument zavarovanja: _____________</w:t>
            </w:r>
          </w:p>
          <w:p w14:paraId="6DAC40AF"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Višina zavarovanja: _____________</w:t>
            </w:r>
          </w:p>
          <w:p w14:paraId="043A6B3F"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Čas veljavnosti: _____________</w:t>
            </w:r>
          </w:p>
          <w:p w14:paraId="5030F22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00C5B63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CD9E5C8" w14:textId="29FB872B"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lastRenderedPageBreak/>
        <w:t>XV. ODSTOP OD POGODBE</w:t>
      </w:r>
    </w:p>
    <w:p w14:paraId="2E510538"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CE24D4" w:rsidRPr="005C3734" w14:paraId="7BA8C4CE" w14:textId="77777777">
        <w:tc>
          <w:tcPr>
            <w:tcW w:w="0" w:type="auto"/>
            <w:tcMar>
              <w:top w:w="0" w:type="auto"/>
              <w:bottom w:w="0" w:type="auto"/>
            </w:tcMar>
          </w:tcPr>
          <w:p w14:paraId="75420DD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Če pride do prekinitve del oziroma do razdrtja pogodbe po krivdi ene od pogodbenih strank, nosi nastale stroške tista pogodbena stranka, ki je povzročila prekinitev dela ali razdrtje pogodbe.</w:t>
            </w:r>
          </w:p>
          <w:p w14:paraId="02199214"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CE24D4" w:rsidRPr="005C3734" w14:paraId="1BDE4B80" w14:textId="77777777">
              <w:tc>
                <w:tcPr>
                  <w:tcW w:w="0" w:type="auto"/>
                  <w:tcMar>
                    <w:top w:w="0" w:type="auto"/>
                    <w:bottom w:w="0" w:type="auto"/>
                  </w:tcMar>
                </w:tcPr>
                <w:p w14:paraId="2A05B9BF" w14:textId="77777777" w:rsidR="00CE24D4" w:rsidRPr="005C3734" w:rsidRDefault="00481CD7" w:rsidP="00481CD7">
                  <w:pPr>
                    <w:numPr>
                      <w:ilvl w:val="0"/>
                      <w:numId w:val="7"/>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pride izvajalec v takšno finančno situacijo, ki bi mu onemogočila izvedbo pogodbenih obveznosti;</w:t>
                  </w:r>
                </w:p>
                <w:p w14:paraId="38B39BDF" w14:textId="77777777" w:rsidR="00CE24D4" w:rsidRPr="005C3734" w:rsidRDefault="00481CD7" w:rsidP="00481CD7">
                  <w:pPr>
                    <w:numPr>
                      <w:ilvl w:val="0"/>
                      <w:numId w:val="7"/>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izvajalec po svoji krivdi v roku 14 dni od veljavnosti pogodbe in uvedbe v delo ne prične z delom;</w:t>
                  </w:r>
                </w:p>
                <w:p w14:paraId="5D6F8F6E" w14:textId="77777777" w:rsidR="00CE24D4" w:rsidRPr="005C3734" w:rsidRDefault="00481CD7" w:rsidP="00481CD7">
                  <w:pPr>
                    <w:numPr>
                      <w:ilvl w:val="0"/>
                      <w:numId w:val="7"/>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A032D7D" w14:textId="77777777" w:rsidR="00CE24D4" w:rsidRPr="005C3734" w:rsidRDefault="00CE24D4">
            <w:pPr>
              <w:rPr>
                <w:rFonts w:asciiTheme="minorHAnsi" w:hAnsiTheme="minorHAnsi" w:cstheme="minorHAnsi"/>
              </w:rPr>
            </w:pPr>
          </w:p>
          <w:p w14:paraId="26F4F2E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CE24D4" w:rsidRPr="005C3734" w14:paraId="7D1AB9F9" w14:textId="77777777">
              <w:tc>
                <w:tcPr>
                  <w:tcW w:w="0" w:type="auto"/>
                  <w:tcMar>
                    <w:top w:w="0" w:type="auto"/>
                    <w:bottom w:w="0" w:type="auto"/>
                  </w:tcMar>
                </w:tcPr>
                <w:p w14:paraId="1E1716E8" w14:textId="77777777" w:rsidR="00CE24D4" w:rsidRPr="005C3734" w:rsidRDefault="00481CD7" w:rsidP="00481CD7">
                  <w:pPr>
                    <w:numPr>
                      <w:ilvl w:val="0"/>
                      <w:numId w:val="8"/>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javno naročilo je bilo bistveno spremenjeno, kar terja nov postopek javnega naročanja;</w:t>
                  </w:r>
                </w:p>
                <w:p w14:paraId="76D68258" w14:textId="77777777" w:rsidR="00CE24D4" w:rsidRPr="005C3734" w:rsidRDefault="00481CD7" w:rsidP="00481CD7">
                  <w:pPr>
                    <w:numPr>
                      <w:ilvl w:val="0"/>
                      <w:numId w:val="8"/>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E534F6D" w14:textId="77777777" w:rsidR="00CE24D4" w:rsidRPr="005C3734" w:rsidRDefault="00481CD7" w:rsidP="00481CD7">
                  <w:pPr>
                    <w:numPr>
                      <w:ilvl w:val="0"/>
                      <w:numId w:val="8"/>
                    </w:numPr>
                    <w:jc w:val="both"/>
                    <w:rPr>
                      <w:rFonts w:asciiTheme="minorHAnsi" w:hAnsiTheme="minorHAnsi" w:cstheme="minorHAnsi"/>
                      <w:color w:val="000000"/>
                      <w:sz w:val="18"/>
                      <w:szCs w:val="18"/>
                    </w:rPr>
                  </w:pPr>
                  <w:r w:rsidRPr="005C3734">
                    <w:rPr>
                      <w:rFonts w:asciiTheme="minorHAnsi" w:hAnsiTheme="minorHAnsi" w:cstheme="minorHAnsi"/>
                      <w:color w:val="000000"/>
                      <w:sz w:val="18"/>
                      <w:szCs w:val="18"/>
                    </w:rPr>
                    <w:t>zaradi hudih kršitev obveznosti iz PEU, PDEU in tega zakona, ki jih je po postopku v skladu z 258. členom PDEU ugotovilo Sodišče Evropske unije, javno naročilo ne bi smelo biti oddano izvajalcu.</w:t>
                  </w:r>
                </w:p>
              </w:tc>
            </w:tr>
          </w:tbl>
          <w:p w14:paraId="055D7A33" w14:textId="77777777" w:rsidR="00CE24D4" w:rsidRPr="005C3734" w:rsidRDefault="00CE24D4">
            <w:pPr>
              <w:rPr>
                <w:rFonts w:asciiTheme="minorHAnsi" w:hAnsiTheme="minorHAnsi" w:cstheme="minorHAnsi"/>
              </w:rPr>
            </w:pPr>
          </w:p>
          <w:p w14:paraId="6E25AA00"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Odstop od pogodbe učinkuje z dnem, ko izvajalec prejme pisno izjavo naročnika o odstopu.</w:t>
            </w:r>
          </w:p>
          <w:p w14:paraId="35F7BA09"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bo istočasno z odstopom od pogodbe pričel s postopki za unovčenje zavarovanja za dobro izvedbo pogodbenih obveznosti.</w:t>
            </w:r>
          </w:p>
        </w:tc>
      </w:tr>
    </w:tbl>
    <w:p w14:paraId="1493155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XVI. SOCIALNA KLAVZULA IN RAZVEZNI POGOJ</w:t>
      </w:r>
    </w:p>
    <w:p w14:paraId="69A75471"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CE24D4" w:rsidRPr="005C3734" w14:paraId="37EFB61A" w14:textId="77777777">
        <w:tc>
          <w:tcPr>
            <w:tcW w:w="0" w:type="auto"/>
            <w:tcMar>
              <w:top w:w="0" w:type="auto"/>
              <w:bottom w:w="0" w:type="auto"/>
            </w:tcMar>
          </w:tcPr>
          <w:p w14:paraId="535F7414" w14:textId="4E9491E9"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w:t>
            </w:r>
            <w:r w:rsidR="00711CA4">
              <w:rPr>
                <w:rFonts w:asciiTheme="minorHAnsi" w:hAnsiTheme="minorHAnsi" w:cstheme="minorHAnsi"/>
                <w:color w:val="000000"/>
                <w:sz w:val="18"/>
                <w:szCs w:val="18"/>
              </w:rPr>
              <w:t>.</w:t>
            </w:r>
            <w:r w:rsidRPr="005C3734">
              <w:rPr>
                <w:rFonts w:asciiTheme="minorHAnsi" w:hAnsiTheme="minorHAnsi" w:cstheme="minorHAnsi"/>
                <w:color w:val="000000"/>
                <w:sz w:val="18"/>
                <w:szCs w:val="18"/>
              </w:rPr>
              <w:t xml:space="preserve"> </w:t>
            </w:r>
          </w:p>
          <w:p w14:paraId="0FF4F4DE"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36294B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229CED4"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XVII. ZAVAROVANJE DEL, MATERIALA IN OPREME</w:t>
      </w:r>
    </w:p>
    <w:p w14:paraId="18F04427"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CE24D4" w:rsidRPr="005C3734" w14:paraId="3695F914" w14:textId="77777777">
        <w:tc>
          <w:tcPr>
            <w:tcW w:w="0" w:type="auto"/>
            <w:tcMar>
              <w:top w:w="0" w:type="auto"/>
              <w:bottom w:w="0" w:type="auto"/>
            </w:tcMar>
          </w:tcPr>
          <w:p w14:paraId="54735B4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lastRenderedPageBreak/>
              <w:t>Izvajalec je dolžan na svoje stroške zavarovati vsa dela, material in opremo do njihove polne vrednosti, do izročitve objekta naročniku, proti vsem rizikom in zavarovati vse vrste svoje odgovornosti za primere, ki bi nastali iz predmeta te pogodbe.</w:t>
            </w:r>
          </w:p>
          <w:p w14:paraId="688235E5"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je dolžan zavarovati svojo dejavnost tudi v skladu z zakonodajo s področja graditve ter zavarovati eventualno škodo na objektu in izvedenih delih.</w:t>
            </w:r>
          </w:p>
          <w:p w14:paraId="665A7060"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328144D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XVIII. REŠEVANJE SPOROV</w:t>
      </w:r>
    </w:p>
    <w:p w14:paraId="2439C385"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CE24D4" w:rsidRPr="005C3734" w14:paraId="630300FC" w14:textId="77777777">
        <w:tc>
          <w:tcPr>
            <w:tcW w:w="0" w:type="auto"/>
            <w:tcMar>
              <w:top w:w="0" w:type="auto"/>
              <w:bottom w:w="0" w:type="auto"/>
            </w:tcMar>
          </w:tcPr>
          <w:p w14:paraId="570E84A1"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5499DF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XIX. PROTIKORUPCIJSKA DOLOČBA</w:t>
      </w:r>
    </w:p>
    <w:p w14:paraId="743EAF99"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CE24D4" w:rsidRPr="005C3734" w14:paraId="6AAA3C58" w14:textId="77777777">
        <w:tc>
          <w:tcPr>
            <w:tcW w:w="0" w:type="auto"/>
            <w:tcMar>
              <w:top w:w="0" w:type="auto"/>
              <w:bottom w:w="0" w:type="auto"/>
            </w:tcMar>
          </w:tcPr>
          <w:p w14:paraId="23E385B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A8E283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1FD9DECD"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t>XX. REVIZIJSKA SLED</w:t>
      </w:r>
    </w:p>
    <w:p w14:paraId="0445285B"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CE24D4" w:rsidRPr="005C3734" w14:paraId="6DA866E6" w14:textId="77777777">
        <w:tc>
          <w:tcPr>
            <w:tcW w:w="0" w:type="auto"/>
            <w:tcMar>
              <w:top w:w="0" w:type="auto"/>
              <w:bottom w:w="0" w:type="auto"/>
            </w:tcMar>
          </w:tcPr>
          <w:p w14:paraId="6C29E247"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Vsa dokumentacija, povezana z izvedbo projekta, mora biti hranjena na način, da zagotavlja revizijsko sled izvedbe projekta.</w:t>
            </w:r>
          </w:p>
          <w:p w14:paraId="1DDAB8FA"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je vso dokumentacijo, povezano z izvajanjem projekta, dolžan hraniti v skladu z veljavno zakonodajo oziroma še najmanj 10 let po izpolnitvi pogodbenih obveznosti</w:t>
            </w:r>
          </w:p>
          <w:p w14:paraId="6AF719F9"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4AC466B"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Revizijska sled mora omogočati predstavitev časovnega zaporedja vseh dogodkov, povezanih z izvedbo posamezne aktivnosti projekta, in poslovnih dogodkov, shranjenih v računovodskih in drugih evidencah zavoda. Revizijska sled je </w:t>
            </w:r>
            <w:r w:rsidRPr="005C3734">
              <w:rPr>
                <w:rFonts w:asciiTheme="minorHAnsi" w:hAnsiTheme="minorHAnsi" w:cstheme="minorHAnsi"/>
                <w:color w:val="000000"/>
                <w:sz w:val="18"/>
                <w:szCs w:val="18"/>
              </w:rPr>
              <w:lastRenderedPageBreak/>
              <w:t>skupek vseh informacij, ki so potrebne, da se predstavi zgodovinski zapis o pomembnejših dogodkih oziroma aktivnostih povezanih s shranjenimi podatki in informacijami ter sistemi za zbiranje, obdelovanje in arhiviranje podatkov.</w:t>
            </w:r>
          </w:p>
          <w:p w14:paraId="00162C2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70806F21" w14:textId="77777777" w:rsidR="00CE24D4" w:rsidRPr="005C3734" w:rsidRDefault="00481CD7">
      <w:pPr>
        <w:spacing w:before="225" w:after="225" w:line="240" w:lineRule="auto"/>
        <w:jc w:val="both"/>
        <w:rPr>
          <w:rFonts w:asciiTheme="minorHAnsi" w:hAnsiTheme="minorHAnsi" w:cstheme="minorHAnsi"/>
        </w:rPr>
      </w:pPr>
      <w:r w:rsidRPr="005C3734">
        <w:rPr>
          <w:rFonts w:asciiTheme="minorHAnsi" w:hAnsiTheme="minorHAnsi" w:cstheme="minorHAnsi"/>
          <w:b/>
          <w:bCs/>
          <w:color w:val="000000"/>
          <w:sz w:val="18"/>
          <w:szCs w:val="18"/>
        </w:rPr>
        <w:lastRenderedPageBreak/>
        <w:t>XXI. KONČNE DOLOČBE</w:t>
      </w:r>
    </w:p>
    <w:p w14:paraId="0A3429EC"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CE24D4" w:rsidRPr="005C3734" w14:paraId="38675D04" w14:textId="77777777">
        <w:tc>
          <w:tcPr>
            <w:tcW w:w="0" w:type="auto"/>
            <w:tcMar>
              <w:top w:w="0" w:type="auto"/>
              <w:bottom w:w="0" w:type="auto"/>
            </w:tcMar>
          </w:tcPr>
          <w:p w14:paraId="0E38E9A0"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 xml:space="preserve">Pogodba je sklenjena in prične veljati z dnem, ko jo podpišeta obe pogodbeni stranki, pod </w:t>
            </w:r>
            <w:proofErr w:type="spellStart"/>
            <w:r w:rsidRPr="005C3734">
              <w:rPr>
                <w:rFonts w:asciiTheme="minorHAnsi" w:hAnsiTheme="minorHAnsi" w:cstheme="minorHAnsi"/>
                <w:color w:val="000000"/>
                <w:sz w:val="18"/>
                <w:szCs w:val="18"/>
              </w:rPr>
              <w:t>odložnim</w:t>
            </w:r>
            <w:proofErr w:type="spellEnd"/>
            <w:r w:rsidRPr="005C3734">
              <w:rPr>
                <w:rFonts w:asciiTheme="minorHAnsi" w:hAnsiTheme="minorHAnsi" w:cstheme="minorHAnsi"/>
                <w:color w:val="000000"/>
                <w:sz w:val="18"/>
                <w:szCs w:val="18"/>
              </w:rPr>
              <w:t xml:space="preserve"> pogojem po predložitvi zavarovanja za dobro izvedbo.</w:t>
            </w:r>
          </w:p>
        </w:tc>
      </w:tr>
    </w:tbl>
    <w:p w14:paraId="70683DA3" w14:textId="77777777" w:rsidR="00CE24D4" w:rsidRPr="005C3734" w:rsidRDefault="00481CD7">
      <w:pPr>
        <w:spacing w:after="0" w:line="240" w:lineRule="auto"/>
        <w:jc w:val="center"/>
        <w:rPr>
          <w:rFonts w:asciiTheme="minorHAnsi" w:hAnsiTheme="minorHAnsi" w:cstheme="minorHAnsi"/>
        </w:rPr>
      </w:pPr>
      <w:r w:rsidRPr="005C3734">
        <w:rPr>
          <w:rFonts w:asciiTheme="minorHAnsi" w:hAnsiTheme="minorHAnsi" w:cstheme="minorHAnsi"/>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CE24D4" w:rsidRPr="005C3734" w14:paraId="4017B4CB" w14:textId="77777777">
        <w:tc>
          <w:tcPr>
            <w:tcW w:w="0" w:type="auto"/>
            <w:tcMar>
              <w:top w:w="0" w:type="auto"/>
              <w:bottom w:w="0" w:type="auto"/>
            </w:tcMar>
          </w:tcPr>
          <w:p w14:paraId="6A119896" w14:textId="77777777" w:rsidR="00CE24D4" w:rsidRPr="005C3734" w:rsidRDefault="00481CD7">
            <w:pPr>
              <w:spacing w:before="225" w:after="225"/>
              <w:jc w:val="both"/>
              <w:rPr>
                <w:rFonts w:asciiTheme="minorHAnsi" w:hAnsiTheme="minorHAnsi" w:cstheme="minorHAnsi"/>
              </w:rPr>
            </w:pPr>
            <w:r w:rsidRPr="005C3734">
              <w:rPr>
                <w:rFonts w:asciiTheme="minorHAnsi" w:hAnsiTheme="minorHAnsi" w:cstheme="minorHAnsi"/>
                <w:color w:val="000000"/>
                <w:sz w:val="18"/>
                <w:szCs w:val="18"/>
              </w:rPr>
              <w:t>Ta pogodba je napisana v šestih (6) enakih izvodih, od katerih prejme naročnik štiri (4) izvode, izvajalec pa dva (2) izvoda.</w:t>
            </w:r>
          </w:p>
        </w:tc>
      </w:tr>
    </w:tbl>
    <w:p w14:paraId="687FA4B6" w14:textId="77777777" w:rsidR="00CE24D4" w:rsidRPr="005C3734" w:rsidRDefault="00481CD7">
      <w:pPr>
        <w:spacing w:before="975" w:after="225" w:line="240" w:lineRule="auto"/>
        <w:jc w:val="both"/>
        <w:rPr>
          <w:rFonts w:asciiTheme="minorHAnsi" w:hAnsiTheme="minorHAnsi" w:cstheme="minorHAnsi"/>
        </w:rPr>
      </w:pPr>
      <w:r w:rsidRPr="005C3734">
        <w:rPr>
          <w:rFonts w:asciiTheme="minorHAnsi" w:hAnsiTheme="minorHAnsi" w:cstheme="minorHAnsi"/>
          <w:color w:val="000000"/>
          <w:sz w:val="18"/>
          <w:szCs w:val="18"/>
        </w:rPr>
        <w:t>V/na ________________, dne ________________</w:t>
      </w:r>
    </w:p>
    <w:sectPr w:rsidR="00CE24D4" w:rsidRPr="005C373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57AC" w14:textId="77777777" w:rsidR="003B46CA" w:rsidRDefault="003B46CA" w:rsidP="006975C6">
      <w:pPr>
        <w:spacing w:after="0" w:line="240" w:lineRule="auto"/>
      </w:pPr>
      <w:r>
        <w:separator/>
      </w:r>
    </w:p>
  </w:endnote>
  <w:endnote w:type="continuationSeparator" w:id="0">
    <w:p w14:paraId="04173379" w14:textId="77777777" w:rsidR="003B46CA" w:rsidRDefault="003B46C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A5C1" w14:textId="77777777" w:rsidR="00BA5911" w:rsidRPr="00E7313E" w:rsidRDefault="00054912" w:rsidP="008301AC">
    <w:pPr>
      <w:pStyle w:val="Noga"/>
      <w:shd w:val="clear" w:color="auto" w:fill="FFFFFF" w:themeFill="background1"/>
      <w:ind w:left="7513"/>
      <w:jc w:val="center"/>
      <w:rPr>
        <w:rFonts w:ascii="Arial" w:hAnsi="Arial" w:cs="Arial"/>
        <w:sz w:val="16"/>
        <w:szCs w:val="16"/>
      </w:rPr>
    </w:pPr>
    <w:sdt>
      <w:sdtPr>
        <w:rPr>
          <w:rFonts w:ascii="Arial" w:hAnsi="Arial" w:cs="Arial"/>
          <w:sz w:val="16"/>
          <w:szCs w:val="16"/>
        </w:rPr>
        <w:id w:val="-699631248"/>
        <w:docPartObj>
          <w:docPartGallery w:val="Page Numbers (Bottom of Page)"/>
          <w:docPartUnique/>
        </w:docPartObj>
      </w:sdtPr>
      <w:sdtEndPr>
        <w:rPr>
          <w:noProof/>
        </w:rPr>
      </w:sdtEndPr>
      <w:sdtContent>
        <w:r w:rsidR="00481CD7" w:rsidRPr="00E7313E">
          <w:rPr>
            <w:rFonts w:ascii="Arial" w:hAnsi="Arial" w:cs="Arial"/>
            <w:sz w:val="16"/>
            <w:szCs w:val="16"/>
          </w:rPr>
          <w:fldChar w:fldCharType="begin"/>
        </w:r>
        <w:r w:rsidR="00481CD7" w:rsidRPr="00E7313E">
          <w:rPr>
            <w:rFonts w:ascii="Arial" w:hAnsi="Arial" w:cs="Arial"/>
            <w:sz w:val="16"/>
            <w:szCs w:val="16"/>
          </w:rPr>
          <w:instrText xml:space="preserve"> PAGE   \* MERGEFORMAT </w:instrText>
        </w:r>
        <w:r w:rsidR="00481CD7" w:rsidRPr="00E7313E">
          <w:rPr>
            <w:rFonts w:ascii="Arial" w:hAnsi="Arial" w:cs="Arial"/>
            <w:sz w:val="16"/>
            <w:szCs w:val="16"/>
          </w:rPr>
          <w:fldChar w:fldCharType="separate"/>
        </w:r>
        <w:r w:rsidR="00481CD7" w:rsidRPr="00E7313E">
          <w:rPr>
            <w:rFonts w:ascii="Arial" w:hAnsi="Arial" w:cs="Arial"/>
            <w:noProof/>
            <w:sz w:val="16"/>
            <w:szCs w:val="16"/>
          </w:rPr>
          <w:t>1</w:t>
        </w:r>
        <w:r w:rsidR="00481CD7" w:rsidRPr="00E7313E">
          <w:rPr>
            <w:rFonts w:ascii="Arial" w:hAnsi="Arial" w:cs="Arial"/>
            <w:noProof/>
            <w:sz w:val="16"/>
            <w:szCs w:val="16"/>
          </w:rPr>
          <w:fldChar w:fldCharType="end"/>
        </w:r>
      </w:sdtContent>
    </w:sdt>
  </w:p>
  <w:p w14:paraId="255A9713" w14:textId="77777777" w:rsidR="00E81B67" w:rsidRPr="00E7313E" w:rsidRDefault="00E81B67" w:rsidP="00E81B67">
    <w:pPr>
      <w:tabs>
        <w:tab w:val="center" w:pos="4536"/>
        <w:tab w:val="right" w:pos="9072"/>
      </w:tabs>
      <w:spacing w:after="120" w:line="240" w:lineRule="auto"/>
      <w:jc w:val="center"/>
      <w:rPr>
        <w:rFonts w:ascii="Arial" w:eastAsia="Calibri" w:hAnsi="Arial" w:cs="Arial"/>
        <w:sz w:val="16"/>
        <w:szCs w:val="16"/>
      </w:rPr>
    </w:pPr>
    <w:r w:rsidRPr="00E7313E">
      <w:rPr>
        <w:rFonts w:ascii="Arial" w:eastAsia="Calibri" w:hAnsi="Arial" w:cs="Arial"/>
        <w:sz w:val="16"/>
        <w:szCs w:val="16"/>
      </w:rPr>
      <w:t>Razpisna dokumentacija</w:t>
    </w:r>
  </w:p>
  <w:p w14:paraId="1F628C52" w14:textId="0FA151A9" w:rsidR="00E81B67" w:rsidRPr="00E7313E" w:rsidRDefault="00E81B67" w:rsidP="00E81B67">
    <w:pPr>
      <w:tabs>
        <w:tab w:val="center" w:pos="4536"/>
        <w:tab w:val="right" w:pos="9072"/>
      </w:tabs>
      <w:spacing w:after="0" w:line="240" w:lineRule="auto"/>
      <w:jc w:val="center"/>
      <w:rPr>
        <w:rFonts w:ascii="Arial" w:eastAsia="Calibri" w:hAnsi="Arial" w:cs="Arial"/>
        <w:b/>
        <w:bCs/>
        <w:sz w:val="16"/>
        <w:szCs w:val="16"/>
      </w:rPr>
    </w:pPr>
    <w:r w:rsidRPr="00E7313E">
      <w:rPr>
        <w:rFonts w:ascii="Arial" w:eastAsia="Calibri" w:hAnsi="Arial" w:cs="Arial"/>
        <w:b/>
        <w:bCs/>
        <w:sz w:val="16"/>
        <w:szCs w:val="16"/>
      </w:rPr>
      <w:t>Ureditev novih ambulant v ZP Gorenja vas</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116D"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69BC"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4300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372A"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12B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D2F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B4BD"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899CD"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1412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DF25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639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E8CB6" w14:textId="77777777" w:rsidR="003B46CA" w:rsidRDefault="003B46CA" w:rsidP="006975C6">
      <w:pPr>
        <w:spacing w:after="0" w:line="240" w:lineRule="auto"/>
      </w:pPr>
      <w:r>
        <w:separator/>
      </w:r>
    </w:p>
  </w:footnote>
  <w:footnote w:type="continuationSeparator" w:id="0">
    <w:p w14:paraId="71CC0FEA" w14:textId="77777777" w:rsidR="003B46CA" w:rsidRDefault="003B46C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6360C" w14:textId="02BA8556" w:rsidR="00BA5911" w:rsidRPr="00B44D2E" w:rsidRDefault="005C3734" w:rsidP="00B44D2E">
    <w:pPr>
      <w:pStyle w:val="Glava"/>
    </w:pPr>
    <w:r>
      <w:rPr>
        <w:noProof/>
      </w:rPr>
      <w:drawing>
        <wp:inline distT="0" distB="0" distL="0" distR="0" wp14:anchorId="4899EE2A" wp14:editId="19B64D62">
          <wp:extent cx="5759450" cy="103314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vp_word_dopis-420.png"/>
                  <pic:cNvPicPr/>
                </pic:nvPicPr>
                <pic:blipFill>
                  <a:blip r:embed="rId1">
                    <a:extLst>
                      <a:ext uri="{28A0092B-C50C-407E-A947-70E740481C1C}">
                        <a14:useLocalDpi xmlns:a14="http://schemas.microsoft.com/office/drawing/2010/main" val="0"/>
                      </a:ext>
                    </a:extLst>
                  </a:blip>
                  <a:stretch>
                    <a:fillRect/>
                  </a:stretch>
                </pic:blipFill>
                <pic:spPr>
                  <a:xfrm>
                    <a:off x="0" y="0"/>
                    <a:ext cx="5759450" cy="10331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48"/>
    <w:multiLevelType w:val="multilevel"/>
    <w:tmpl w:val="E6D6678A"/>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3C0C93"/>
    <w:multiLevelType w:val="hybridMultilevel"/>
    <w:tmpl w:val="4C00EFDC"/>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56B4F83"/>
    <w:multiLevelType w:val="hybridMultilevel"/>
    <w:tmpl w:val="318401E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196E85"/>
    <w:multiLevelType w:val="hybridMultilevel"/>
    <w:tmpl w:val="8128718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E3DCF"/>
    <w:multiLevelType w:val="hybridMultilevel"/>
    <w:tmpl w:val="C876C95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EF01FC2"/>
    <w:multiLevelType w:val="hybridMultilevel"/>
    <w:tmpl w:val="069877F0"/>
    <w:lvl w:ilvl="0" w:tplc="A06CEFE4">
      <w:start w:val="1"/>
      <w:numFmt w:val="bullet"/>
      <w:lvlText w:val=""/>
      <w:lvlJc w:val="left"/>
      <w:pPr>
        <w:ind w:left="720" w:hanging="360"/>
      </w:pPr>
      <w:rPr>
        <w:rFonts w:ascii="Symbol" w:hAnsi="Symbol" w:cs="Symbol" w:hint="default"/>
        <w:sz w:val="18"/>
        <w:szCs w:val="18"/>
      </w:rPr>
    </w:lvl>
    <w:lvl w:ilvl="1" w:tplc="82E4F9C6">
      <w:start w:val="1"/>
      <w:numFmt w:val="bullet"/>
      <w:lvlText w:val="o"/>
      <w:lvlJc w:val="left"/>
      <w:pPr>
        <w:ind w:left="1440" w:hanging="360"/>
      </w:pPr>
      <w:rPr>
        <w:rFonts w:ascii="Courier New" w:hAnsi="Courier New" w:cs="Courier New" w:hint="default"/>
      </w:rPr>
    </w:lvl>
    <w:lvl w:ilvl="2" w:tplc="DAF2FD7E">
      <w:start w:val="1"/>
      <w:numFmt w:val="bullet"/>
      <w:lvlText w:val=""/>
      <w:lvlJc w:val="left"/>
      <w:pPr>
        <w:ind w:left="2160" w:hanging="360"/>
      </w:pPr>
      <w:rPr>
        <w:rFonts w:ascii="Wingdings" w:hAnsi="Wingdings" w:cs="Wingdings" w:hint="default"/>
      </w:rPr>
    </w:lvl>
    <w:lvl w:ilvl="3" w:tplc="985A4E8E">
      <w:start w:val="1"/>
      <w:numFmt w:val="bullet"/>
      <w:lvlText w:val=""/>
      <w:lvlJc w:val="left"/>
      <w:pPr>
        <w:ind w:left="2880" w:hanging="360"/>
      </w:pPr>
      <w:rPr>
        <w:rFonts w:ascii="Symbol" w:hAnsi="Symbol" w:cs="Symbol" w:hint="default"/>
      </w:rPr>
    </w:lvl>
    <w:lvl w:ilvl="4" w:tplc="23EA507E">
      <w:start w:val="1"/>
      <w:numFmt w:val="bullet"/>
      <w:lvlText w:val="o"/>
      <w:lvlJc w:val="left"/>
      <w:pPr>
        <w:ind w:left="3600" w:hanging="360"/>
      </w:pPr>
      <w:rPr>
        <w:rFonts w:ascii="Courier New" w:hAnsi="Courier New" w:cs="Courier New" w:hint="default"/>
      </w:rPr>
    </w:lvl>
    <w:lvl w:ilvl="5" w:tplc="58DECA36">
      <w:start w:val="1"/>
      <w:numFmt w:val="bullet"/>
      <w:lvlText w:val=""/>
      <w:lvlJc w:val="left"/>
      <w:pPr>
        <w:ind w:left="4320" w:hanging="360"/>
      </w:pPr>
      <w:rPr>
        <w:rFonts w:ascii="Wingdings" w:hAnsi="Wingdings" w:cs="Wingdings" w:hint="default"/>
      </w:rPr>
    </w:lvl>
    <w:lvl w:ilvl="6" w:tplc="ED5EE84E">
      <w:start w:val="1"/>
      <w:numFmt w:val="bullet"/>
      <w:lvlText w:val=""/>
      <w:lvlJc w:val="left"/>
      <w:pPr>
        <w:ind w:left="5040" w:hanging="360"/>
      </w:pPr>
      <w:rPr>
        <w:rFonts w:ascii="Symbol" w:hAnsi="Symbol" w:cs="Symbol" w:hint="default"/>
      </w:rPr>
    </w:lvl>
    <w:lvl w:ilvl="7" w:tplc="9E7C92A8">
      <w:start w:val="1"/>
      <w:numFmt w:val="bullet"/>
      <w:lvlText w:val="o"/>
      <w:lvlJc w:val="left"/>
      <w:pPr>
        <w:ind w:left="5760" w:hanging="360"/>
      </w:pPr>
      <w:rPr>
        <w:rFonts w:ascii="Courier New" w:hAnsi="Courier New" w:cs="Courier New" w:hint="default"/>
      </w:rPr>
    </w:lvl>
    <w:lvl w:ilvl="8" w:tplc="DBF62694">
      <w:start w:val="1"/>
      <w:numFmt w:val="bullet"/>
      <w:lvlText w:val=""/>
      <w:lvlJc w:val="left"/>
      <w:pPr>
        <w:ind w:left="6480" w:hanging="360"/>
      </w:pPr>
      <w:rPr>
        <w:rFonts w:ascii="Wingdings" w:hAnsi="Wingdings" w:cs="Wingdings" w:hint="default"/>
      </w:rPr>
    </w:lvl>
  </w:abstractNum>
  <w:abstractNum w:abstractNumId="6" w15:restartNumberingAfterBreak="0">
    <w:nsid w:val="2B81394B"/>
    <w:multiLevelType w:val="hybridMultilevel"/>
    <w:tmpl w:val="469E720C"/>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F620391"/>
    <w:multiLevelType w:val="hybridMultilevel"/>
    <w:tmpl w:val="2D8A54F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10A0B65"/>
    <w:multiLevelType w:val="hybridMultilevel"/>
    <w:tmpl w:val="C7A218F0"/>
    <w:lvl w:ilvl="0" w:tplc="C29A01D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4112FC"/>
    <w:multiLevelType w:val="hybridMultilevel"/>
    <w:tmpl w:val="EBACB66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9A608F"/>
    <w:multiLevelType w:val="hybridMultilevel"/>
    <w:tmpl w:val="4A8093B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726328D"/>
    <w:multiLevelType w:val="hybridMultilevel"/>
    <w:tmpl w:val="2350208E"/>
    <w:lvl w:ilvl="0" w:tplc="C29A01D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A029EB"/>
    <w:multiLevelType w:val="hybridMultilevel"/>
    <w:tmpl w:val="B47A4C4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5D8865A8"/>
    <w:multiLevelType w:val="hybridMultilevel"/>
    <w:tmpl w:val="53928BEA"/>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4" w15:restartNumberingAfterBreak="0">
    <w:nsid w:val="64FD1B82"/>
    <w:multiLevelType w:val="hybridMultilevel"/>
    <w:tmpl w:val="230868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775356B"/>
    <w:multiLevelType w:val="hybridMultilevel"/>
    <w:tmpl w:val="28D4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16149"/>
    <w:multiLevelType w:val="hybridMultilevel"/>
    <w:tmpl w:val="CFA0B2B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45F30C2"/>
    <w:multiLevelType w:val="hybridMultilevel"/>
    <w:tmpl w:val="67F20B4E"/>
    <w:lvl w:ilvl="0" w:tplc="C29A01D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034F15"/>
    <w:multiLevelType w:val="hybridMultilevel"/>
    <w:tmpl w:val="5FD4A170"/>
    <w:lvl w:ilvl="0" w:tplc="C29A01D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B550DD"/>
    <w:multiLevelType w:val="hybridMultilevel"/>
    <w:tmpl w:val="2F8ECFA4"/>
    <w:lvl w:ilvl="0" w:tplc="7456857C">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2890884">
    <w:abstractNumId w:val="0"/>
  </w:num>
  <w:num w:numId="2" w16cid:durableId="42685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43158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9341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8335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9877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8381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9622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1464933">
    <w:abstractNumId w:val="7"/>
  </w:num>
  <w:num w:numId="10" w16cid:durableId="602032900">
    <w:abstractNumId w:val="1"/>
  </w:num>
  <w:num w:numId="11" w16cid:durableId="39675358">
    <w:abstractNumId w:val="9"/>
  </w:num>
  <w:num w:numId="12" w16cid:durableId="1830291358">
    <w:abstractNumId w:val="14"/>
  </w:num>
  <w:num w:numId="13" w16cid:durableId="1946229578">
    <w:abstractNumId w:val="4"/>
  </w:num>
  <w:num w:numId="14" w16cid:durableId="2074544814">
    <w:abstractNumId w:val="2"/>
  </w:num>
  <w:num w:numId="15" w16cid:durableId="2052337082">
    <w:abstractNumId w:val="19"/>
  </w:num>
  <w:num w:numId="16" w16cid:durableId="1814516941">
    <w:abstractNumId w:val="17"/>
  </w:num>
  <w:num w:numId="17" w16cid:durableId="2070686407">
    <w:abstractNumId w:val="18"/>
  </w:num>
  <w:num w:numId="18" w16cid:durableId="687027247">
    <w:abstractNumId w:val="6"/>
  </w:num>
  <w:num w:numId="19" w16cid:durableId="584925967">
    <w:abstractNumId w:val="12"/>
  </w:num>
  <w:num w:numId="20" w16cid:durableId="1334800382">
    <w:abstractNumId w:val="16"/>
  </w:num>
  <w:num w:numId="21" w16cid:durableId="1194459587">
    <w:abstractNumId w:val="10"/>
  </w:num>
  <w:num w:numId="22" w16cid:durableId="1619988200">
    <w:abstractNumId w:val="13"/>
  </w:num>
  <w:num w:numId="23" w16cid:durableId="1405682941">
    <w:abstractNumId w:val="8"/>
  </w:num>
  <w:num w:numId="24" w16cid:durableId="517818536">
    <w:abstractNumId w:val="11"/>
  </w:num>
  <w:num w:numId="25" w16cid:durableId="1709601660">
    <w:abstractNumId w:val="5"/>
  </w:num>
  <w:num w:numId="26" w16cid:durableId="925186732">
    <w:abstractNumId w:val="3"/>
  </w:num>
  <w:num w:numId="27" w16cid:durableId="134690626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4912"/>
    <w:rsid w:val="00097F4A"/>
    <w:rsid w:val="000A7536"/>
    <w:rsid w:val="000C5527"/>
    <w:rsid w:val="000E76C6"/>
    <w:rsid w:val="000F216B"/>
    <w:rsid w:val="000F48B6"/>
    <w:rsid w:val="00127127"/>
    <w:rsid w:val="00134892"/>
    <w:rsid w:val="00143642"/>
    <w:rsid w:val="001A6450"/>
    <w:rsid w:val="001F454B"/>
    <w:rsid w:val="00204EDB"/>
    <w:rsid w:val="00216F38"/>
    <w:rsid w:val="002634AA"/>
    <w:rsid w:val="00296AED"/>
    <w:rsid w:val="002B1E81"/>
    <w:rsid w:val="002C672A"/>
    <w:rsid w:val="002D58B5"/>
    <w:rsid w:val="002D68E9"/>
    <w:rsid w:val="002D7B80"/>
    <w:rsid w:val="003059ED"/>
    <w:rsid w:val="00324214"/>
    <w:rsid w:val="0033249E"/>
    <w:rsid w:val="00337E4D"/>
    <w:rsid w:val="00343395"/>
    <w:rsid w:val="003956A5"/>
    <w:rsid w:val="003A1AA2"/>
    <w:rsid w:val="003B46CA"/>
    <w:rsid w:val="003E5287"/>
    <w:rsid w:val="004048F1"/>
    <w:rsid w:val="0044480E"/>
    <w:rsid w:val="004702FB"/>
    <w:rsid w:val="00470EAC"/>
    <w:rsid w:val="00471503"/>
    <w:rsid w:val="00481CD7"/>
    <w:rsid w:val="00487B48"/>
    <w:rsid w:val="0049479E"/>
    <w:rsid w:val="004A7826"/>
    <w:rsid w:val="004D2F9F"/>
    <w:rsid w:val="004E7A7A"/>
    <w:rsid w:val="004F2927"/>
    <w:rsid w:val="0052142A"/>
    <w:rsid w:val="0053510E"/>
    <w:rsid w:val="005423BF"/>
    <w:rsid w:val="00567C40"/>
    <w:rsid w:val="005B6195"/>
    <w:rsid w:val="005C3734"/>
    <w:rsid w:val="005D0F08"/>
    <w:rsid w:val="005D108B"/>
    <w:rsid w:val="00627966"/>
    <w:rsid w:val="006347C3"/>
    <w:rsid w:val="006975C6"/>
    <w:rsid w:val="006A5918"/>
    <w:rsid w:val="006B2936"/>
    <w:rsid w:val="006E4613"/>
    <w:rsid w:val="006F1DA5"/>
    <w:rsid w:val="007109D5"/>
    <w:rsid w:val="00711CA4"/>
    <w:rsid w:val="0071534F"/>
    <w:rsid w:val="00785F39"/>
    <w:rsid w:val="00797C08"/>
    <w:rsid w:val="007B04C2"/>
    <w:rsid w:val="007C3EA0"/>
    <w:rsid w:val="007D6FB3"/>
    <w:rsid w:val="007E0E83"/>
    <w:rsid w:val="008278F5"/>
    <w:rsid w:val="008655C4"/>
    <w:rsid w:val="0089334E"/>
    <w:rsid w:val="008B72CE"/>
    <w:rsid w:val="008D623D"/>
    <w:rsid w:val="00930868"/>
    <w:rsid w:val="00947192"/>
    <w:rsid w:val="00960022"/>
    <w:rsid w:val="009B6060"/>
    <w:rsid w:val="009C17BD"/>
    <w:rsid w:val="00A072AE"/>
    <w:rsid w:val="00A36F59"/>
    <w:rsid w:val="00A46117"/>
    <w:rsid w:val="00A52459"/>
    <w:rsid w:val="00A55DDF"/>
    <w:rsid w:val="00AC0389"/>
    <w:rsid w:val="00AC7025"/>
    <w:rsid w:val="00AF7FB0"/>
    <w:rsid w:val="00B05771"/>
    <w:rsid w:val="00B169F3"/>
    <w:rsid w:val="00B44D2E"/>
    <w:rsid w:val="00B56B45"/>
    <w:rsid w:val="00B757D1"/>
    <w:rsid w:val="00B93434"/>
    <w:rsid w:val="00BC2D61"/>
    <w:rsid w:val="00BC4C82"/>
    <w:rsid w:val="00BE1BBE"/>
    <w:rsid w:val="00C02EF0"/>
    <w:rsid w:val="00C125C6"/>
    <w:rsid w:val="00C24613"/>
    <w:rsid w:val="00C315C9"/>
    <w:rsid w:val="00C46479"/>
    <w:rsid w:val="00C4793C"/>
    <w:rsid w:val="00C9450C"/>
    <w:rsid w:val="00CB5655"/>
    <w:rsid w:val="00CD58CA"/>
    <w:rsid w:val="00CD6E25"/>
    <w:rsid w:val="00CE24D4"/>
    <w:rsid w:val="00CF0A56"/>
    <w:rsid w:val="00D11424"/>
    <w:rsid w:val="00D379CF"/>
    <w:rsid w:val="00D47E90"/>
    <w:rsid w:val="00D56924"/>
    <w:rsid w:val="00D60A0B"/>
    <w:rsid w:val="00D7467F"/>
    <w:rsid w:val="00D931BF"/>
    <w:rsid w:val="00DD00D6"/>
    <w:rsid w:val="00DD2FA1"/>
    <w:rsid w:val="00E16542"/>
    <w:rsid w:val="00E55B9D"/>
    <w:rsid w:val="00E57A13"/>
    <w:rsid w:val="00E7313E"/>
    <w:rsid w:val="00E81B67"/>
    <w:rsid w:val="00E93A65"/>
    <w:rsid w:val="00E97908"/>
    <w:rsid w:val="00ED41BC"/>
    <w:rsid w:val="00EF3AE5"/>
    <w:rsid w:val="00F4519F"/>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B239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8D623D"/>
    <w:pPr>
      <w:spacing w:after="0" w:line="240" w:lineRule="auto"/>
    </w:pPr>
    <w:rPr>
      <w:rFonts w:ascii="Helvetica" w:hAnsi="Helvetica"/>
    </w:rPr>
  </w:style>
  <w:style w:type="character" w:customStyle="1" w:styleId="OdstavekseznamaZnak">
    <w:name w:val="Odstavek seznama Znak"/>
    <w:aliases w:val="Odstavek seznama_IP Znak,Seznam_IP_1 Znak"/>
    <w:link w:val="Odstavekseznama"/>
    <w:uiPriority w:val="34"/>
    <w:qFormat/>
    <w:locked/>
    <w:rsid w:val="008D623D"/>
    <w:rPr>
      <w:rFonts w:ascii="Helvetica" w:hAnsi="Helvetica"/>
    </w:rPr>
  </w:style>
  <w:style w:type="character" w:styleId="Pripombasklic">
    <w:name w:val="annotation reference"/>
    <w:basedOn w:val="Privzetapisavaodstavka"/>
    <w:uiPriority w:val="99"/>
    <w:semiHidden/>
    <w:unhideWhenUsed/>
    <w:rsid w:val="00216F38"/>
    <w:rPr>
      <w:sz w:val="16"/>
      <w:szCs w:val="16"/>
    </w:rPr>
  </w:style>
  <w:style w:type="paragraph" w:styleId="Pripombabesedilo">
    <w:name w:val="annotation text"/>
    <w:basedOn w:val="Navaden"/>
    <w:link w:val="PripombabesediloZnak"/>
    <w:uiPriority w:val="99"/>
    <w:semiHidden/>
    <w:unhideWhenUsed/>
    <w:rsid w:val="00216F3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16F38"/>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216F38"/>
    <w:rPr>
      <w:b/>
      <w:bCs/>
    </w:rPr>
  </w:style>
  <w:style w:type="character" w:customStyle="1" w:styleId="ZadevapripombeZnak">
    <w:name w:val="Zadeva pripombe Znak"/>
    <w:basedOn w:val="PripombabesediloZnak"/>
    <w:link w:val="Zadevapripombe"/>
    <w:uiPriority w:val="99"/>
    <w:semiHidden/>
    <w:rsid w:val="00216F38"/>
    <w:rPr>
      <w:rFonts w:ascii="Helvetica" w:hAnsi="Helvetica"/>
      <w:b/>
      <w:bCs/>
      <w:sz w:val="20"/>
      <w:szCs w:val="20"/>
    </w:rPr>
  </w:style>
  <w:style w:type="paragraph" w:styleId="Navadensplet">
    <w:name w:val="Normal (Web)"/>
    <w:basedOn w:val="Navaden"/>
    <w:uiPriority w:val="99"/>
    <w:unhideWhenUsed/>
    <w:rsid w:val="007B04C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27</Pages>
  <Words>7761</Words>
  <Characters>44239</Characters>
  <Application>Microsoft Office Word</Application>
  <DocSecurity>0</DocSecurity>
  <Lines>368</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Jana Oblak</cp:lastModifiedBy>
  <cp:revision>3</cp:revision>
  <cp:lastPrinted>2023-03-06T10:51:00Z</cp:lastPrinted>
  <dcterms:created xsi:type="dcterms:W3CDTF">2023-03-07T09:51:00Z</dcterms:created>
  <dcterms:modified xsi:type="dcterms:W3CDTF">2023-03-07T09:54:00Z</dcterms:modified>
</cp:coreProperties>
</file>