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C7DDC" w14:textId="77777777" w:rsidR="00CA1CE6" w:rsidRPr="00B91FFA" w:rsidRDefault="00CA1CE6" w:rsidP="00483E6C">
      <w:pPr>
        <w:spacing w:line="240" w:lineRule="auto"/>
        <w:contextualSpacing/>
        <w:jc w:val="right"/>
        <w:rPr>
          <w:rFonts w:ascii="Arial" w:hAnsi="Arial" w:cs="Arial"/>
          <w:sz w:val="18"/>
          <w:szCs w:val="18"/>
        </w:rPr>
      </w:pPr>
    </w:p>
    <w:p w14:paraId="10795FA0" w14:textId="34570720" w:rsidR="00D70534" w:rsidRPr="00B91FFA" w:rsidRDefault="001D6888" w:rsidP="00D70534">
      <w:pPr>
        <w:spacing w:line="240" w:lineRule="auto"/>
        <w:contextualSpacing/>
        <w:jc w:val="right"/>
        <w:rPr>
          <w:rFonts w:ascii="Arial" w:hAnsi="Arial" w:cs="Arial"/>
          <w:sz w:val="18"/>
          <w:szCs w:val="18"/>
        </w:rPr>
      </w:pPr>
      <w:r w:rsidRPr="00B91FFA">
        <w:rPr>
          <w:rFonts w:ascii="Arial" w:hAnsi="Arial" w:cs="Arial"/>
          <w:sz w:val="18"/>
          <w:szCs w:val="18"/>
        </w:rPr>
        <w:t xml:space="preserve">PRILOGE - Obrazec št. </w:t>
      </w:r>
      <w:r w:rsidR="00D70534" w:rsidRPr="00B91FFA">
        <w:rPr>
          <w:rFonts w:ascii="Arial" w:hAnsi="Arial" w:cs="Arial"/>
          <w:sz w:val="18"/>
          <w:szCs w:val="18"/>
        </w:rPr>
        <w:t>8</w:t>
      </w:r>
    </w:p>
    <w:p w14:paraId="19E9BAEC" w14:textId="77777777" w:rsidR="00483E6C" w:rsidRPr="00B91FFA" w:rsidRDefault="00483E6C" w:rsidP="00483E6C">
      <w:pPr>
        <w:spacing w:line="240" w:lineRule="auto"/>
        <w:contextualSpacing/>
        <w:jc w:val="right"/>
        <w:rPr>
          <w:rFonts w:ascii="Arial" w:hAnsi="Arial" w:cs="Arial"/>
          <w:sz w:val="18"/>
          <w:szCs w:val="18"/>
        </w:rPr>
      </w:pPr>
    </w:p>
    <w:p w14:paraId="36B4B2CC" w14:textId="77777777" w:rsidR="00483E6C" w:rsidRPr="00B91FFA" w:rsidRDefault="00483E6C" w:rsidP="00483E6C">
      <w:pPr>
        <w:spacing w:line="240" w:lineRule="auto"/>
        <w:contextualSpacing/>
        <w:jc w:val="right"/>
        <w:rPr>
          <w:rFonts w:ascii="Arial" w:hAnsi="Arial" w:cs="Arial"/>
          <w:sz w:val="24"/>
          <w:szCs w:val="24"/>
        </w:rPr>
      </w:pPr>
      <w:bookmarkStart w:id="0" w:name="_Toc499112372"/>
    </w:p>
    <w:p w14:paraId="4D3C0564" w14:textId="77777777" w:rsidR="00483E6C" w:rsidRPr="00B91FFA" w:rsidRDefault="00483E6C" w:rsidP="00483E6C">
      <w:pPr>
        <w:spacing w:line="240" w:lineRule="auto"/>
        <w:contextualSpacing/>
        <w:jc w:val="center"/>
        <w:rPr>
          <w:rFonts w:ascii="Arial" w:hAnsi="Arial" w:cs="Arial"/>
          <w:b/>
          <w:bCs/>
          <w:sz w:val="24"/>
          <w:szCs w:val="24"/>
          <w:u w:val="single"/>
        </w:rPr>
      </w:pPr>
      <w:r w:rsidRPr="00B91FFA">
        <w:rPr>
          <w:rFonts w:ascii="Arial" w:hAnsi="Arial" w:cs="Arial"/>
          <w:b/>
          <w:bCs/>
          <w:sz w:val="24"/>
          <w:szCs w:val="24"/>
          <w:u w:val="single"/>
        </w:rPr>
        <w:t>VZOREC POGODBE</w:t>
      </w:r>
      <w:bookmarkEnd w:id="0"/>
    </w:p>
    <w:p w14:paraId="12A79989" w14:textId="77777777" w:rsidR="00483E6C" w:rsidRPr="00B91FFA" w:rsidRDefault="00483E6C" w:rsidP="00483E6C">
      <w:pPr>
        <w:spacing w:line="240" w:lineRule="auto"/>
        <w:contextualSpacing/>
        <w:jc w:val="center"/>
        <w:rPr>
          <w:rFonts w:ascii="Arial" w:hAnsi="Arial" w:cs="Arial"/>
          <w:b/>
          <w:bCs/>
          <w:sz w:val="24"/>
          <w:szCs w:val="24"/>
          <w:u w:val="single"/>
        </w:rPr>
      </w:pPr>
    </w:p>
    <w:p w14:paraId="7D92CF79" w14:textId="696E2090" w:rsidR="00B91FFA" w:rsidRDefault="00483E6C" w:rsidP="00B91FFA">
      <w:pPr>
        <w:tabs>
          <w:tab w:val="left" w:pos="426"/>
        </w:tabs>
        <w:autoSpaceDE w:val="0"/>
        <w:autoSpaceDN w:val="0"/>
        <w:adjustRightInd w:val="0"/>
        <w:spacing w:after="120"/>
        <w:jc w:val="center"/>
        <w:rPr>
          <w:rFonts w:ascii="Arial" w:hAnsi="Arial" w:cs="Arial"/>
          <w:b/>
          <w:bCs/>
          <w:color w:val="000000"/>
          <w:sz w:val="24"/>
          <w:szCs w:val="24"/>
        </w:rPr>
      </w:pPr>
      <w:r w:rsidRPr="00B91FFA">
        <w:rPr>
          <w:rFonts w:ascii="Arial" w:hAnsi="Arial" w:cs="Arial"/>
          <w:b/>
          <w:bCs/>
          <w:sz w:val="24"/>
          <w:szCs w:val="24"/>
        </w:rPr>
        <w:t>POGODBA</w:t>
      </w:r>
      <w:r w:rsidR="00A52D48" w:rsidRPr="00B91FFA">
        <w:rPr>
          <w:rFonts w:ascii="Arial" w:hAnsi="Arial" w:cs="Arial"/>
          <w:sz w:val="24"/>
          <w:szCs w:val="24"/>
        </w:rPr>
        <w:t xml:space="preserve"> </w:t>
      </w:r>
      <w:r w:rsidR="00A52D48" w:rsidRPr="00B91FFA">
        <w:rPr>
          <w:rFonts w:ascii="Arial" w:hAnsi="Arial" w:cs="Arial"/>
          <w:b/>
          <w:bCs/>
          <w:sz w:val="24"/>
          <w:szCs w:val="24"/>
        </w:rPr>
        <w:t xml:space="preserve">št. …………………, </w:t>
      </w:r>
      <w:r w:rsidR="00AB444D" w:rsidRPr="008D3040">
        <w:rPr>
          <w:rFonts w:ascii="Arial" w:hAnsi="Arial" w:cs="Arial"/>
          <w:b/>
          <w:bCs/>
          <w:color w:val="000000"/>
          <w:sz w:val="24"/>
          <w:szCs w:val="24"/>
        </w:rPr>
        <w:t xml:space="preserve">Dobava </w:t>
      </w:r>
      <w:r w:rsidR="004B037C" w:rsidRPr="008D3040">
        <w:rPr>
          <w:rFonts w:ascii="Arial" w:hAnsi="Arial" w:cs="Arial"/>
          <w:b/>
          <w:bCs/>
          <w:color w:val="000000"/>
          <w:sz w:val="24"/>
          <w:szCs w:val="24"/>
        </w:rPr>
        <w:t xml:space="preserve">in montaža </w:t>
      </w:r>
      <w:r w:rsidR="00AB444D" w:rsidRPr="008D3040">
        <w:rPr>
          <w:rFonts w:ascii="Arial" w:hAnsi="Arial" w:cs="Arial"/>
          <w:b/>
          <w:bCs/>
          <w:color w:val="000000"/>
          <w:sz w:val="24"/>
          <w:szCs w:val="24"/>
        </w:rPr>
        <w:t>opreme</w:t>
      </w:r>
      <w:r w:rsidR="00AB444D" w:rsidRPr="00AB444D">
        <w:rPr>
          <w:rFonts w:ascii="Arial" w:hAnsi="Arial" w:cs="Arial"/>
          <w:b/>
          <w:bCs/>
          <w:color w:val="000000"/>
          <w:sz w:val="24"/>
          <w:szCs w:val="24"/>
        </w:rPr>
        <w:t xml:space="preserve"> za podzemnico 1_2 v MOV</w:t>
      </w:r>
    </w:p>
    <w:p w14:paraId="223D128A" w14:textId="082992BD" w:rsidR="00483E6C" w:rsidRPr="00B91FFA" w:rsidRDefault="00483E6C" w:rsidP="00B91FFA">
      <w:pPr>
        <w:spacing w:line="240" w:lineRule="auto"/>
        <w:contextualSpacing/>
        <w:jc w:val="center"/>
        <w:rPr>
          <w:rFonts w:ascii="Arial" w:hAnsi="Arial" w:cs="Arial"/>
          <w:b/>
          <w:bCs/>
          <w:sz w:val="18"/>
          <w:szCs w:val="18"/>
        </w:rPr>
      </w:pPr>
    </w:p>
    <w:p w14:paraId="1BFCF8C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Naročnik:</w:t>
      </w:r>
    </w:p>
    <w:p w14:paraId="52E17A95"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Mestna občina Velenje</w:t>
      </w:r>
    </w:p>
    <w:p w14:paraId="2F28831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Titov trg 1, Velenje</w:t>
      </w:r>
    </w:p>
    <w:p w14:paraId="403AD956"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Podračun EZR MOV </w:t>
      </w:r>
      <w:r w:rsidRPr="00B91FFA">
        <w:rPr>
          <w:rFonts w:ascii="Arial" w:hAnsi="Arial" w:cs="Arial"/>
          <w:sz w:val="18"/>
          <w:szCs w:val="18"/>
        </w:rPr>
        <w:t>št.</w:t>
      </w:r>
      <w:r w:rsidR="008D67B4" w:rsidRPr="00B91FFA">
        <w:rPr>
          <w:rFonts w:ascii="Arial" w:hAnsi="Arial" w:cs="Arial"/>
          <w:sz w:val="18"/>
          <w:szCs w:val="18"/>
        </w:rPr>
        <w:t>:</w:t>
      </w:r>
      <w:r w:rsidRPr="00B91FFA">
        <w:rPr>
          <w:rFonts w:ascii="Arial" w:hAnsi="Arial" w:cs="Arial"/>
          <w:sz w:val="18"/>
          <w:szCs w:val="18"/>
        </w:rPr>
        <w:t xml:space="preserve"> SI56 0133 3010 0018 411</w:t>
      </w:r>
      <w:r w:rsidRPr="00B91FFA">
        <w:rPr>
          <w:rFonts w:ascii="Arial" w:hAnsi="Arial" w:cs="Arial"/>
          <w:bCs/>
          <w:sz w:val="18"/>
          <w:szCs w:val="18"/>
        </w:rPr>
        <w:tab/>
        <w:t xml:space="preserve"> </w:t>
      </w:r>
      <w:r w:rsidRPr="00B91FFA">
        <w:rPr>
          <w:rFonts w:ascii="Arial" w:hAnsi="Arial" w:cs="Arial"/>
          <w:bCs/>
          <w:sz w:val="18"/>
          <w:szCs w:val="18"/>
        </w:rPr>
        <w:tab/>
      </w:r>
    </w:p>
    <w:p w14:paraId="2CB07E00"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ID za DDV  št.: SI49082884 </w:t>
      </w:r>
    </w:p>
    <w:p w14:paraId="09DEA3F7" w14:textId="77777777" w:rsidR="00483E6C" w:rsidRPr="00B91FFA" w:rsidRDefault="008D67B4"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483E6C" w:rsidRPr="00B91FFA">
        <w:rPr>
          <w:rFonts w:ascii="Arial" w:hAnsi="Arial" w:cs="Arial"/>
          <w:bCs/>
          <w:sz w:val="18"/>
          <w:szCs w:val="18"/>
        </w:rPr>
        <w:t>: 5884268</w:t>
      </w:r>
    </w:p>
    <w:p w14:paraId="3D44E5AA"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ki jo zastopa župan </w:t>
      </w:r>
      <w:r w:rsidR="00034413" w:rsidRPr="00B91FFA">
        <w:rPr>
          <w:rFonts w:ascii="Arial" w:hAnsi="Arial" w:cs="Arial"/>
          <w:b/>
          <w:bCs/>
          <w:sz w:val="18"/>
          <w:szCs w:val="18"/>
        </w:rPr>
        <w:t>Peter DERMOL</w:t>
      </w:r>
      <w:r w:rsidRPr="00B91FFA">
        <w:rPr>
          <w:rFonts w:ascii="Arial" w:hAnsi="Arial" w:cs="Arial"/>
          <w:bCs/>
          <w:sz w:val="18"/>
          <w:szCs w:val="18"/>
        </w:rPr>
        <w:t>,</w:t>
      </w:r>
    </w:p>
    <w:p w14:paraId="172B87A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(nadaljevanju </w:t>
      </w:r>
      <w:r w:rsidR="0068755E" w:rsidRPr="00B91FFA">
        <w:rPr>
          <w:rFonts w:ascii="Arial" w:hAnsi="Arial" w:cs="Arial"/>
          <w:b/>
          <w:bCs/>
          <w:sz w:val="18"/>
          <w:szCs w:val="18"/>
        </w:rPr>
        <w:t xml:space="preserve">kot </w:t>
      </w:r>
      <w:r w:rsidR="00D0258B" w:rsidRPr="00B91FFA">
        <w:rPr>
          <w:rFonts w:ascii="Arial" w:hAnsi="Arial" w:cs="Arial"/>
          <w:b/>
          <w:bCs/>
          <w:sz w:val="18"/>
          <w:szCs w:val="18"/>
        </w:rPr>
        <w:t>naročnik</w:t>
      </w:r>
      <w:r w:rsidRPr="00B91FFA">
        <w:rPr>
          <w:rFonts w:ascii="Arial" w:hAnsi="Arial" w:cs="Arial"/>
          <w:b/>
          <w:bCs/>
          <w:sz w:val="18"/>
          <w:szCs w:val="18"/>
        </w:rPr>
        <w:t>)</w:t>
      </w:r>
    </w:p>
    <w:p w14:paraId="7C008DF3"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3C52938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in</w:t>
      </w:r>
    </w:p>
    <w:p w14:paraId="46F2330D" w14:textId="77777777" w:rsidR="00483E6C" w:rsidRPr="00B91FFA" w:rsidRDefault="00483E6C" w:rsidP="00483E6C">
      <w:pPr>
        <w:spacing w:line="240" w:lineRule="auto"/>
        <w:contextualSpacing/>
        <w:jc w:val="both"/>
        <w:rPr>
          <w:rFonts w:ascii="Arial" w:hAnsi="Arial" w:cs="Arial"/>
          <w:sz w:val="18"/>
          <w:szCs w:val="18"/>
        </w:rPr>
      </w:pPr>
    </w:p>
    <w:p w14:paraId="549D5C7A"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Izvajalec:</w:t>
      </w:r>
    </w:p>
    <w:p w14:paraId="33F19D98"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___________________________________________</w:t>
      </w:r>
    </w:p>
    <w:p w14:paraId="5737B1ED"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Št. transakcijskega računa: _____________________</w:t>
      </w:r>
    </w:p>
    <w:p w14:paraId="0EB1A58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ID za DDV št.: _______________________________</w:t>
      </w:r>
    </w:p>
    <w:p w14:paraId="5028942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8D67B4" w:rsidRPr="00B91FFA">
        <w:rPr>
          <w:rFonts w:ascii="Arial" w:hAnsi="Arial" w:cs="Arial"/>
          <w:bCs/>
          <w:sz w:val="18"/>
          <w:szCs w:val="18"/>
        </w:rPr>
        <w:t>.</w:t>
      </w:r>
      <w:r w:rsidRPr="00B91FFA">
        <w:rPr>
          <w:rFonts w:ascii="Arial" w:hAnsi="Arial" w:cs="Arial"/>
          <w:bCs/>
          <w:sz w:val="18"/>
          <w:szCs w:val="18"/>
        </w:rPr>
        <w:t>: _____________________________</w:t>
      </w:r>
    </w:p>
    <w:p w14:paraId="3FC92B2F"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ki ga zastopa direktor __________________________</w:t>
      </w:r>
    </w:p>
    <w:p w14:paraId="238A83B1"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(v nadaljevanju kot izvajalec)</w:t>
      </w:r>
    </w:p>
    <w:p w14:paraId="13EADA12" w14:textId="77777777" w:rsidR="00C03D23" w:rsidRPr="00B91FFA" w:rsidRDefault="00C03D23" w:rsidP="00483E6C">
      <w:pPr>
        <w:spacing w:line="240" w:lineRule="auto"/>
        <w:contextualSpacing/>
        <w:jc w:val="both"/>
        <w:rPr>
          <w:rFonts w:ascii="Arial" w:hAnsi="Arial" w:cs="Arial"/>
          <w:b/>
          <w:bCs/>
          <w:sz w:val="18"/>
          <w:szCs w:val="18"/>
        </w:rPr>
      </w:pPr>
    </w:p>
    <w:p w14:paraId="33BCA3EE"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UVODNE DOLOČBE</w:t>
      </w:r>
    </w:p>
    <w:p w14:paraId="66E9AE8F" w14:textId="77777777" w:rsidR="005C3A53" w:rsidRPr="00B91FFA" w:rsidRDefault="005C3A53" w:rsidP="00C03D23">
      <w:pPr>
        <w:spacing w:line="240" w:lineRule="auto"/>
        <w:contextualSpacing/>
        <w:jc w:val="center"/>
        <w:rPr>
          <w:rFonts w:ascii="Arial" w:hAnsi="Arial" w:cs="Arial"/>
          <w:b/>
          <w:bCs/>
          <w:sz w:val="18"/>
          <w:szCs w:val="18"/>
        </w:rPr>
      </w:pPr>
    </w:p>
    <w:p w14:paraId="2DDAA0A2"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375123EB" w14:textId="4B0AFDE0" w:rsidR="00483E6C" w:rsidRPr="008D3040" w:rsidRDefault="00483E6C" w:rsidP="007A3864">
      <w:pPr>
        <w:spacing w:line="240" w:lineRule="auto"/>
        <w:contextualSpacing/>
        <w:jc w:val="both"/>
        <w:rPr>
          <w:rFonts w:ascii="Arial" w:hAnsi="Arial" w:cs="Arial"/>
          <w:color w:val="000000" w:themeColor="text1"/>
          <w:sz w:val="18"/>
          <w:szCs w:val="18"/>
        </w:rPr>
      </w:pPr>
      <w:r w:rsidRPr="00B91FFA">
        <w:rPr>
          <w:rFonts w:ascii="Arial" w:hAnsi="Arial" w:cs="Arial"/>
          <w:sz w:val="18"/>
          <w:szCs w:val="18"/>
        </w:rPr>
        <w:t>Pogodbeni stranki uvodoma ugotavljata, da</w:t>
      </w:r>
      <w:r w:rsidR="007A3864" w:rsidRPr="00B91FFA">
        <w:rPr>
          <w:rFonts w:ascii="Arial" w:hAnsi="Arial" w:cs="Arial"/>
          <w:sz w:val="18"/>
          <w:szCs w:val="18"/>
        </w:rPr>
        <w:t xml:space="preserve"> </w:t>
      </w:r>
      <w:r w:rsidRPr="00B91FFA">
        <w:rPr>
          <w:rFonts w:ascii="Arial" w:hAnsi="Arial" w:cs="Arial"/>
          <w:sz w:val="18"/>
          <w:szCs w:val="18"/>
        </w:rPr>
        <w:t>je bil izvajalec izbran na podlagi ja</w:t>
      </w:r>
      <w:r w:rsidR="00034413" w:rsidRPr="00B91FFA">
        <w:rPr>
          <w:rFonts w:ascii="Arial" w:hAnsi="Arial" w:cs="Arial"/>
          <w:sz w:val="18"/>
          <w:szCs w:val="18"/>
        </w:rPr>
        <w:t>vnega razpisa po postopku</w:t>
      </w:r>
      <w:r w:rsidR="009D2AFB" w:rsidRPr="00B91FFA">
        <w:rPr>
          <w:rFonts w:ascii="Arial" w:hAnsi="Arial" w:cs="Arial"/>
          <w:sz w:val="18"/>
          <w:szCs w:val="18"/>
        </w:rPr>
        <w:t xml:space="preserve"> oddaje naročila male vrednosti</w:t>
      </w:r>
      <w:r w:rsidRPr="00B91FFA">
        <w:rPr>
          <w:rFonts w:ascii="Arial" w:hAnsi="Arial" w:cs="Arial"/>
          <w:sz w:val="18"/>
          <w:szCs w:val="18"/>
        </w:rPr>
        <w:t xml:space="preserve">, objavljenega dne </w:t>
      </w:r>
      <w:r w:rsidRPr="008D3040">
        <w:rPr>
          <w:rFonts w:ascii="Arial" w:hAnsi="Arial" w:cs="Arial"/>
          <w:color w:val="000000" w:themeColor="text1"/>
          <w:sz w:val="18"/>
          <w:szCs w:val="18"/>
        </w:rPr>
        <w:t>……………….na Portalu javnih naročil, št. objave …………/20</w:t>
      </w:r>
      <w:r w:rsidR="00B00E7B" w:rsidRPr="008D3040">
        <w:rPr>
          <w:rFonts w:ascii="Arial" w:hAnsi="Arial" w:cs="Arial"/>
          <w:color w:val="000000" w:themeColor="text1"/>
          <w:sz w:val="18"/>
          <w:szCs w:val="18"/>
        </w:rPr>
        <w:t>2</w:t>
      </w:r>
      <w:r w:rsidR="004B037C" w:rsidRPr="008D3040">
        <w:rPr>
          <w:rFonts w:ascii="Arial" w:hAnsi="Arial" w:cs="Arial"/>
          <w:color w:val="000000" w:themeColor="text1"/>
          <w:sz w:val="18"/>
          <w:szCs w:val="18"/>
        </w:rPr>
        <w:t>3</w:t>
      </w:r>
      <w:r w:rsidRPr="008D3040">
        <w:rPr>
          <w:rFonts w:ascii="Arial" w:hAnsi="Arial" w:cs="Arial"/>
          <w:color w:val="000000" w:themeColor="text1"/>
          <w:sz w:val="18"/>
          <w:szCs w:val="18"/>
        </w:rPr>
        <w:t xml:space="preserve"> in obveščen z odločitvijo o oddaji naročila št. ……………………… z dne </w:t>
      </w:r>
      <w:r w:rsidR="008D67B4" w:rsidRPr="008D3040">
        <w:rPr>
          <w:rFonts w:ascii="Arial" w:hAnsi="Arial" w:cs="Arial"/>
          <w:color w:val="000000" w:themeColor="text1"/>
          <w:sz w:val="18"/>
          <w:szCs w:val="18"/>
        </w:rPr>
        <w:t>………………………..</w:t>
      </w:r>
    </w:p>
    <w:p w14:paraId="10B87933" w14:textId="77777777" w:rsidR="00C03D23" w:rsidRPr="008D3040" w:rsidRDefault="00C03D23" w:rsidP="00483E6C">
      <w:pPr>
        <w:spacing w:line="240" w:lineRule="auto"/>
        <w:contextualSpacing/>
        <w:jc w:val="both"/>
        <w:rPr>
          <w:rFonts w:ascii="Arial" w:hAnsi="Arial" w:cs="Arial"/>
          <w:b/>
          <w:bCs/>
          <w:color w:val="000000" w:themeColor="text1"/>
          <w:sz w:val="18"/>
          <w:szCs w:val="18"/>
        </w:rPr>
      </w:pPr>
    </w:p>
    <w:p w14:paraId="100E4883" w14:textId="77777777" w:rsidR="005C3A53" w:rsidRPr="008D3040" w:rsidRDefault="005C3A53" w:rsidP="00483E6C">
      <w:pPr>
        <w:spacing w:line="240" w:lineRule="auto"/>
        <w:contextualSpacing/>
        <w:jc w:val="both"/>
        <w:rPr>
          <w:rFonts w:ascii="Arial" w:hAnsi="Arial" w:cs="Arial"/>
          <w:b/>
          <w:bCs/>
          <w:color w:val="000000" w:themeColor="text1"/>
          <w:sz w:val="18"/>
          <w:szCs w:val="18"/>
        </w:rPr>
      </w:pPr>
    </w:p>
    <w:p w14:paraId="0F0078CC" w14:textId="77777777" w:rsidR="00483E6C" w:rsidRPr="008D3040" w:rsidRDefault="00483E6C" w:rsidP="00C03D23">
      <w:pPr>
        <w:spacing w:line="240" w:lineRule="auto"/>
        <w:contextualSpacing/>
        <w:jc w:val="center"/>
        <w:rPr>
          <w:rFonts w:ascii="Arial" w:hAnsi="Arial" w:cs="Arial"/>
          <w:b/>
          <w:bCs/>
          <w:color w:val="000000" w:themeColor="text1"/>
          <w:sz w:val="18"/>
          <w:szCs w:val="18"/>
        </w:rPr>
      </w:pPr>
      <w:r w:rsidRPr="008D3040">
        <w:rPr>
          <w:rFonts w:ascii="Arial" w:hAnsi="Arial" w:cs="Arial"/>
          <w:b/>
          <w:bCs/>
          <w:color w:val="000000" w:themeColor="text1"/>
          <w:sz w:val="18"/>
          <w:szCs w:val="18"/>
        </w:rPr>
        <w:t>PREDMET POGODBE</w:t>
      </w:r>
    </w:p>
    <w:p w14:paraId="2026EE39" w14:textId="77777777" w:rsidR="005C3A53" w:rsidRPr="008D3040" w:rsidRDefault="005C3A53" w:rsidP="00C03D23">
      <w:pPr>
        <w:spacing w:line="240" w:lineRule="auto"/>
        <w:contextualSpacing/>
        <w:jc w:val="center"/>
        <w:rPr>
          <w:rFonts w:ascii="Arial" w:hAnsi="Arial" w:cs="Arial"/>
          <w:b/>
          <w:bCs/>
          <w:color w:val="000000" w:themeColor="text1"/>
          <w:sz w:val="18"/>
          <w:szCs w:val="18"/>
        </w:rPr>
      </w:pPr>
    </w:p>
    <w:p w14:paraId="108DB875" w14:textId="77777777" w:rsidR="00483E6C" w:rsidRPr="008D3040" w:rsidRDefault="00483E6C" w:rsidP="00143EC9">
      <w:pPr>
        <w:numPr>
          <w:ilvl w:val="0"/>
          <w:numId w:val="26"/>
        </w:numPr>
        <w:spacing w:line="240" w:lineRule="auto"/>
        <w:contextualSpacing/>
        <w:jc w:val="both"/>
        <w:rPr>
          <w:rFonts w:ascii="Arial" w:hAnsi="Arial" w:cs="Arial"/>
          <w:color w:val="000000" w:themeColor="text1"/>
          <w:sz w:val="18"/>
          <w:szCs w:val="18"/>
        </w:rPr>
      </w:pPr>
      <w:r w:rsidRPr="008D3040">
        <w:rPr>
          <w:rFonts w:ascii="Arial" w:hAnsi="Arial" w:cs="Arial"/>
          <w:color w:val="000000" w:themeColor="text1"/>
          <w:sz w:val="18"/>
          <w:szCs w:val="18"/>
        </w:rPr>
        <w:t>člen</w:t>
      </w:r>
    </w:p>
    <w:p w14:paraId="641999A3" w14:textId="67A69055" w:rsidR="00DE6117" w:rsidRPr="008D3040" w:rsidRDefault="00483E6C" w:rsidP="00FE1697">
      <w:pPr>
        <w:spacing w:line="240" w:lineRule="auto"/>
        <w:contextualSpacing/>
        <w:jc w:val="both"/>
        <w:rPr>
          <w:rFonts w:ascii="Arial" w:hAnsi="Arial" w:cs="Arial"/>
          <w:color w:val="000000" w:themeColor="text1"/>
          <w:sz w:val="18"/>
          <w:szCs w:val="18"/>
        </w:rPr>
      </w:pPr>
      <w:r w:rsidRPr="008D3040">
        <w:rPr>
          <w:rFonts w:ascii="Arial" w:hAnsi="Arial" w:cs="Arial"/>
          <w:color w:val="000000" w:themeColor="text1"/>
          <w:sz w:val="18"/>
          <w:szCs w:val="18"/>
        </w:rPr>
        <w:t>Predmet pogodbe je</w:t>
      </w:r>
      <w:r w:rsidRPr="008D3040">
        <w:rPr>
          <w:rFonts w:ascii="Arial" w:hAnsi="Arial" w:cs="Arial"/>
          <w:b/>
          <w:color w:val="000000" w:themeColor="text1"/>
          <w:sz w:val="18"/>
          <w:szCs w:val="18"/>
        </w:rPr>
        <w:t xml:space="preserve"> </w:t>
      </w:r>
      <w:r w:rsidR="00B91FFA" w:rsidRPr="008D3040">
        <w:rPr>
          <w:rFonts w:ascii="Arial" w:hAnsi="Arial" w:cs="Arial"/>
          <w:b/>
          <w:bCs/>
          <w:color w:val="000000" w:themeColor="text1"/>
          <w:sz w:val="18"/>
          <w:szCs w:val="18"/>
        </w:rPr>
        <w:t>»</w:t>
      </w:r>
      <w:r w:rsidR="00AB444D" w:rsidRPr="008D3040">
        <w:rPr>
          <w:rFonts w:ascii="Arial" w:hAnsi="Arial" w:cs="Arial"/>
          <w:b/>
          <w:bCs/>
          <w:color w:val="000000" w:themeColor="text1"/>
          <w:sz w:val="18"/>
          <w:szCs w:val="18"/>
        </w:rPr>
        <w:t xml:space="preserve">Dobava </w:t>
      </w:r>
      <w:r w:rsidR="004B037C" w:rsidRPr="008D3040">
        <w:rPr>
          <w:rFonts w:ascii="Arial" w:hAnsi="Arial" w:cs="Arial"/>
          <w:b/>
          <w:bCs/>
          <w:color w:val="000000" w:themeColor="text1"/>
          <w:sz w:val="18"/>
          <w:szCs w:val="18"/>
        </w:rPr>
        <w:t xml:space="preserve">in montaža </w:t>
      </w:r>
      <w:r w:rsidR="00AB444D" w:rsidRPr="008D3040">
        <w:rPr>
          <w:rFonts w:ascii="Arial" w:hAnsi="Arial" w:cs="Arial"/>
          <w:b/>
          <w:bCs/>
          <w:color w:val="000000" w:themeColor="text1"/>
          <w:sz w:val="18"/>
          <w:szCs w:val="18"/>
        </w:rPr>
        <w:t>opreme za podzemnico 1_2 v MOV</w:t>
      </w:r>
      <w:r w:rsidR="00B91FFA" w:rsidRPr="008D3040">
        <w:rPr>
          <w:rFonts w:ascii="Arial" w:hAnsi="Arial" w:cs="Arial"/>
          <w:b/>
          <w:bCs/>
          <w:color w:val="000000" w:themeColor="text1"/>
          <w:sz w:val="18"/>
          <w:szCs w:val="18"/>
        </w:rPr>
        <w:t xml:space="preserve">« </w:t>
      </w:r>
      <w:r w:rsidRPr="008D3040">
        <w:rPr>
          <w:rFonts w:ascii="Arial" w:hAnsi="Arial" w:cs="Arial"/>
          <w:color w:val="000000" w:themeColor="text1"/>
          <w:sz w:val="18"/>
          <w:szCs w:val="18"/>
        </w:rPr>
        <w:t>skladno s ponudbo izvajalca št________</w:t>
      </w:r>
      <w:r w:rsidR="00363B5A" w:rsidRPr="008D3040">
        <w:rPr>
          <w:rFonts w:ascii="Arial" w:hAnsi="Arial" w:cs="Arial"/>
          <w:color w:val="000000" w:themeColor="text1"/>
          <w:sz w:val="18"/>
          <w:szCs w:val="18"/>
        </w:rPr>
        <w:t xml:space="preserve"> </w:t>
      </w:r>
      <w:r w:rsidRPr="008D3040">
        <w:rPr>
          <w:rFonts w:ascii="Arial" w:hAnsi="Arial" w:cs="Arial"/>
          <w:color w:val="000000" w:themeColor="text1"/>
          <w:sz w:val="18"/>
          <w:szCs w:val="18"/>
        </w:rPr>
        <w:t>z dne ___________</w:t>
      </w:r>
      <w:r w:rsidR="00B91FFA" w:rsidRPr="008D3040">
        <w:rPr>
          <w:rFonts w:ascii="Arial" w:hAnsi="Arial" w:cs="Arial"/>
          <w:color w:val="000000" w:themeColor="text1"/>
          <w:sz w:val="18"/>
          <w:szCs w:val="18"/>
        </w:rPr>
        <w:t xml:space="preserve"> , ki </w:t>
      </w:r>
      <w:r w:rsidR="00DA501B" w:rsidRPr="008D3040">
        <w:rPr>
          <w:rFonts w:ascii="Arial" w:hAnsi="Arial" w:cs="Arial"/>
          <w:color w:val="000000" w:themeColor="text1"/>
          <w:sz w:val="18"/>
          <w:szCs w:val="18"/>
        </w:rPr>
        <w:t xml:space="preserve">je kot Priloga št. 1 sestavni del te pogodbe </w:t>
      </w:r>
      <w:r w:rsidRPr="008D3040">
        <w:rPr>
          <w:rFonts w:ascii="Arial" w:hAnsi="Arial" w:cs="Arial"/>
          <w:color w:val="000000" w:themeColor="text1"/>
          <w:sz w:val="18"/>
          <w:szCs w:val="18"/>
        </w:rPr>
        <w:t xml:space="preserve"> </w:t>
      </w:r>
      <w:r w:rsidR="00DA501B" w:rsidRPr="008D3040">
        <w:rPr>
          <w:rFonts w:ascii="Arial" w:hAnsi="Arial" w:cs="Arial"/>
          <w:color w:val="000000" w:themeColor="text1"/>
          <w:sz w:val="18"/>
          <w:szCs w:val="18"/>
        </w:rPr>
        <w:t xml:space="preserve">(v nadaljevanju: ponudba) </w:t>
      </w:r>
      <w:r w:rsidRPr="008D3040">
        <w:rPr>
          <w:rFonts w:ascii="Arial" w:hAnsi="Arial" w:cs="Arial"/>
          <w:color w:val="000000" w:themeColor="text1"/>
          <w:sz w:val="18"/>
          <w:szCs w:val="18"/>
        </w:rPr>
        <w:t>in tehničnimi specifikac</w:t>
      </w:r>
      <w:r w:rsidR="001958C6" w:rsidRPr="008D3040">
        <w:rPr>
          <w:rFonts w:ascii="Arial" w:hAnsi="Arial" w:cs="Arial"/>
          <w:color w:val="000000" w:themeColor="text1"/>
          <w:sz w:val="18"/>
          <w:szCs w:val="18"/>
        </w:rPr>
        <w:t>ijami iz razpisne dokumentacije</w:t>
      </w:r>
      <w:r w:rsidR="00B91FFA" w:rsidRPr="008D3040">
        <w:rPr>
          <w:rFonts w:ascii="Arial" w:hAnsi="Arial" w:cs="Arial"/>
          <w:color w:val="000000" w:themeColor="text1"/>
          <w:sz w:val="18"/>
          <w:szCs w:val="18"/>
        </w:rPr>
        <w:t xml:space="preserve"> </w:t>
      </w:r>
    </w:p>
    <w:p w14:paraId="706D8E87" w14:textId="3601B18D" w:rsidR="00B91FFA" w:rsidRPr="008D3040" w:rsidRDefault="00B91FFA" w:rsidP="00FE1697">
      <w:pPr>
        <w:spacing w:line="240" w:lineRule="auto"/>
        <w:contextualSpacing/>
        <w:jc w:val="both"/>
        <w:rPr>
          <w:rFonts w:ascii="Arial" w:hAnsi="Arial" w:cs="Arial"/>
          <w:color w:val="000000" w:themeColor="text1"/>
          <w:sz w:val="18"/>
          <w:szCs w:val="18"/>
        </w:rPr>
      </w:pPr>
    </w:p>
    <w:p w14:paraId="4527F6E1" w14:textId="4CF30360" w:rsidR="00DE6117" w:rsidRPr="008D3040" w:rsidRDefault="00B91FFA" w:rsidP="00B91FFA">
      <w:pPr>
        <w:jc w:val="both"/>
        <w:rPr>
          <w:rFonts w:ascii="Arial" w:hAnsi="Arial" w:cs="Arial"/>
          <w:bCs/>
          <w:color w:val="000000" w:themeColor="text1"/>
          <w:sz w:val="18"/>
          <w:szCs w:val="18"/>
        </w:rPr>
      </w:pPr>
      <w:r w:rsidRPr="008D3040">
        <w:rPr>
          <w:rFonts w:ascii="Arial" w:hAnsi="Arial" w:cs="Arial"/>
          <w:bCs/>
          <w:color w:val="000000" w:themeColor="text1"/>
          <w:sz w:val="18"/>
          <w:szCs w:val="18"/>
        </w:rPr>
        <w:t xml:space="preserve">Predmet pogodbe zajema izdelavo, dobavo in montažo </w:t>
      </w:r>
      <w:r w:rsidR="00514ACD" w:rsidRPr="008D3040">
        <w:rPr>
          <w:rFonts w:ascii="Arial" w:hAnsi="Arial" w:cs="Arial"/>
          <w:bCs/>
          <w:color w:val="000000" w:themeColor="text1"/>
          <w:sz w:val="18"/>
          <w:szCs w:val="18"/>
        </w:rPr>
        <w:t>podzemnice (</w:t>
      </w:r>
      <w:r w:rsidR="00AB444D" w:rsidRPr="008D3040">
        <w:rPr>
          <w:rFonts w:ascii="Arial" w:hAnsi="Arial" w:cs="Arial"/>
          <w:bCs/>
          <w:color w:val="000000" w:themeColor="text1"/>
          <w:sz w:val="18"/>
          <w:szCs w:val="18"/>
        </w:rPr>
        <w:t>komplet 10 kosov)</w:t>
      </w:r>
      <w:r w:rsidRPr="008D3040">
        <w:rPr>
          <w:rFonts w:ascii="Arial" w:hAnsi="Arial" w:cs="Arial"/>
          <w:bCs/>
          <w:color w:val="000000" w:themeColor="text1"/>
          <w:sz w:val="18"/>
          <w:szCs w:val="18"/>
        </w:rPr>
        <w:t xml:space="preserve">. </w:t>
      </w:r>
      <w:r w:rsidRPr="008D3040">
        <w:rPr>
          <w:rFonts w:ascii="Arial" w:hAnsi="Arial" w:cs="Arial"/>
          <w:color w:val="000000" w:themeColor="text1"/>
          <w:sz w:val="18"/>
          <w:szCs w:val="18"/>
        </w:rPr>
        <w:t xml:space="preserve">Podroben opis blaga in </w:t>
      </w:r>
      <w:r w:rsidRPr="008D3040">
        <w:rPr>
          <w:rFonts w:ascii="Arial" w:hAnsi="Arial" w:cs="Arial"/>
          <w:bCs/>
          <w:color w:val="000000" w:themeColor="text1"/>
          <w:sz w:val="18"/>
          <w:szCs w:val="18"/>
        </w:rPr>
        <w:t>stori</w:t>
      </w:r>
      <w:r w:rsidR="00846910" w:rsidRPr="008D3040">
        <w:rPr>
          <w:rFonts w:ascii="Arial" w:hAnsi="Arial" w:cs="Arial"/>
          <w:bCs/>
          <w:color w:val="000000" w:themeColor="text1"/>
          <w:sz w:val="18"/>
          <w:szCs w:val="18"/>
        </w:rPr>
        <w:t>tev je naveden v obrazcu št. 10</w:t>
      </w:r>
      <w:r w:rsidRPr="008D3040">
        <w:rPr>
          <w:rFonts w:ascii="Arial" w:hAnsi="Arial" w:cs="Arial"/>
          <w:bCs/>
          <w:color w:val="000000" w:themeColor="text1"/>
          <w:sz w:val="18"/>
          <w:szCs w:val="18"/>
        </w:rPr>
        <w:t xml:space="preserve"> Tehnične spe</w:t>
      </w:r>
      <w:r w:rsidR="00AA7674" w:rsidRPr="008D3040">
        <w:rPr>
          <w:rFonts w:ascii="Arial" w:hAnsi="Arial" w:cs="Arial"/>
          <w:bCs/>
          <w:color w:val="000000" w:themeColor="text1"/>
          <w:sz w:val="18"/>
          <w:szCs w:val="18"/>
        </w:rPr>
        <w:t xml:space="preserve">cifikacije predračuna </w:t>
      </w:r>
      <w:r w:rsidR="00846910" w:rsidRPr="008D3040">
        <w:rPr>
          <w:rFonts w:ascii="Arial" w:hAnsi="Arial" w:cs="Arial"/>
          <w:bCs/>
          <w:color w:val="000000" w:themeColor="text1"/>
          <w:sz w:val="18"/>
          <w:szCs w:val="18"/>
        </w:rPr>
        <w:t>(v nadaljevanju: Obrazec št. 10</w:t>
      </w:r>
      <w:r w:rsidR="00AA7674" w:rsidRPr="008D3040">
        <w:rPr>
          <w:rFonts w:ascii="Arial" w:hAnsi="Arial" w:cs="Arial"/>
          <w:bCs/>
          <w:color w:val="000000" w:themeColor="text1"/>
          <w:sz w:val="18"/>
          <w:szCs w:val="18"/>
        </w:rPr>
        <w:t>)</w:t>
      </w:r>
      <w:r w:rsidR="00992544" w:rsidRPr="008D3040">
        <w:rPr>
          <w:rFonts w:ascii="Arial" w:hAnsi="Arial" w:cs="Arial"/>
          <w:bCs/>
          <w:color w:val="000000" w:themeColor="text1"/>
          <w:sz w:val="18"/>
          <w:szCs w:val="18"/>
        </w:rPr>
        <w:t>.</w:t>
      </w:r>
    </w:p>
    <w:p w14:paraId="5F798802" w14:textId="33BD6AFA" w:rsidR="0015314B" w:rsidRPr="008D3040" w:rsidRDefault="0015314B" w:rsidP="00B91FFA">
      <w:pPr>
        <w:jc w:val="both"/>
        <w:rPr>
          <w:rFonts w:ascii="Arial" w:hAnsi="Arial" w:cs="Arial"/>
          <w:bCs/>
          <w:color w:val="000000" w:themeColor="text1"/>
          <w:sz w:val="18"/>
          <w:szCs w:val="18"/>
        </w:rPr>
      </w:pPr>
      <w:r w:rsidRPr="008D3040">
        <w:rPr>
          <w:rFonts w:ascii="Arial" w:hAnsi="Arial" w:cs="Arial"/>
          <w:bCs/>
          <w:color w:val="000000" w:themeColor="text1"/>
          <w:sz w:val="18"/>
          <w:szCs w:val="18"/>
        </w:rPr>
        <w:t xml:space="preserve">Izvajalec se pri izvedbi predmetnega javnega naročila zavezuje sodelovati z izvajalcem </w:t>
      </w:r>
      <w:r w:rsidR="00AB444D" w:rsidRPr="008D3040">
        <w:rPr>
          <w:rFonts w:ascii="Arial" w:hAnsi="Arial" w:cs="Arial"/>
          <w:bCs/>
          <w:color w:val="000000" w:themeColor="text1"/>
          <w:sz w:val="18"/>
          <w:szCs w:val="18"/>
        </w:rPr>
        <w:t>GOI del po JN -0928/2022 in koncesionarjem zbiranja odpadkov podjetjem PUP-</w:t>
      </w:r>
      <w:proofErr w:type="spellStart"/>
      <w:r w:rsidR="00AB444D" w:rsidRPr="008D3040">
        <w:rPr>
          <w:rFonts w:ascii="Arial" w:hAnsi="Arial" w:cs="Arial"/>
          <w:bCs/>
          <w:color w:val="000000" w:themeColor="text1"/>
          <w:sz w:val="18"/>
          <w:szCs w:val="18"/>
        </w:rPr>
        <w:t>Saubermacher</w:t>
      </w:r>
      <w:proofErr w:type="spellEnd"/>
      <w:r w:rsidR="00AB444D" w:rsidRPr="008D3040">
        <w:rPr>
          <w:rFonts w:ascii="Arial" w:hAnsi="Arial" w:cs="Arial"/>
          <w:bCs/>
          <w:color w:val="000000" w:themeColor="text1"/>
          <w:sz w:val="18"/>
          <w:szCs w:val="18"/>
        </w:rPr>
        <w:t>, d. o. o.</w:t>
      </w:r>
      <w:r w:rsidRPr="008D3040">
        <w:rPr>
          <w:rFonts w:ascii="Arial" w:hAnsi="Arial" w:cs="Arial"/>
          <w:bCs/>
          <w:color w:val="000000" w:themeColor="text1"/>
          <w:sz w:val="18"/>
          <w:szCs w:val="18"/>
        </w:rPr>
        <w:t>.</w:t>
      </w:r>
    </w:p>
    <w:p w14:paraId="2936E876" w14:textId="3C1506E6" w:rsidR="00483E6C" w:rsidRPr="00B91FFA" w:rsidRDefault="004B037C" w:rsidP="00483E6C">
      <w:pPr>
        <w:spacing w:line="240" w:lineRule="auto"/>
        <w:contextualSpacing/>
        <w:jc w:val="both"/>
        <w:rPr>
          <w:rFonts w:ascii="Arial" w:hAnsi="Arial" w:cs="Arial"/>
          <w:sz w:val="18"/>
          <w:szCs w:val="18"/>
        </w:rPr>
      </w:pPr>
      <w:r w:rsidRPr="008D3040">
        <w:rPr>
          <w:rFonts w:ascii="Arial" w:hAnsi="Arial" w:cs="Arial"/>
          <w:color w:val="000000" w:themeColor="text1"/>
          <w:sz w:val="18"/>
          <w:szCs w:val="18"/>
        </w:rPr>
        <w:t>Izvajalec je upošteval ponujen</w:t>
      </w:r>
      <w:r w:rsidR="00483E6C" w:rsidRPr="008D3040">
        <w:rPr>
          <w:rFonts w:ascii="Arial" w:hAnsi="Arial" w:cs="Arial"/>
          <w:color w:val="000000" w:themeColor="text1"/>
          <w:sz w:val="18"/>
          <w:szCs w:val="18"/>
        </w:rPr>
        <w:t xml:space="preserve"> rok </w:t>
      </w:r>
      <w:r w:rsidR="00A92046" w:rsidRPr="008D3040">
        <w:rPr>
          <w:rFonts w:ascii="Arial" w:hAnsi="Arial" w:cs="Arial"/>
          <w:color w:val="000000" w:themeColor="text1"/>
          <w:sz w:val="18"/>
          <w:szCs w:val="18"/>
        </w:rPr>
        <w:t xml:space="preserve">izdelave, dobave in </w:t>
      </w:r>
      <w:r w:rsidR="00B92FED" w:rsidRPr="008D3040">
        <w:rPr>
          <w:rFonts w:ascii="Arial" w:hAnsi="Arial" w:cs="Arial"/>
          <w:color w:val="000000" w:themeColor="text1"/>
          <w:sz w:val="18"/>
          <w:szCs w:val="18"/>
        </w:rPr>
        <w:t>postavitve opreme</w:t>
      </w:r>
      <w:r w:rsidR="00A92046" w:rsidRPr="008D3040">
        <w:rPr>
          <w:rFonts w:ascii="Arial" w:hAnsi="Arial" w:cs="Arial"/>
          <w:color w:val="000000" w:themeColor="text1"/>
          <w:sz w:val="18"/>
          <w:szCs w:val="18"/>
        </w:rPr>
        <w:t xml:space="preserve"> </w:t>
      </w:r>
      <w:r w:rsidR="00483E6C" w:rsidRPr="008D3040">
        <w:rPr>
          <w:rFonts w:ascii="Arial" w:hAnsi="Arial" w:cs="Arial"/>
          <w:color w:val="000000" w:themeColor="text1"/>
          <w:sz w:val="18"/>
          <w:szCs w:val="18"/>
        </w:rPr>
        <w:t xml:space="preserve">in mu je </w:t>
      </w:r>
      <w:r w:rsidR="00483E6C" w:rsidRPr="00B91FFA">
        <w:rPr>
          <w:rFonts w:ascii="Arial" w:hAnsi="Arial" w:cs="Arial"/>
          <w:sz w:val="18"/>
          <w:szCs w:val="18"/>
        </w:rPr>
        <w:t>poznan predmet pogodbe in vsi riziki, ki bodo spremljali del</w:t>
      </w:r>
      <w:r w:rsidR="008D67B4" w:rsidRPr="00B91FFA">
        <w:rPr>
          <w:rFonts w:ascii="Arial" w:hAnsi="Arial" w:cs="Arial"/>
          <w:sz w:val="18"/>
          <w:szCs w:val="18"/>
        </w:rPr>
        <w:t>a</w:t>
      </w:r>
      <w:r w:rsidR="00483E6C" w:rsidRPr="00B91FFA">
        <w:rPr>
          <w:rFonts w:ascii="Arial" w:hAnsi="Arial" w:cs="Arial"/>
          <w:sz w:val="18"/>
          <w:szCs w:val="18"/>
        </w:rPr>
        <w:t>. Seznanjen je z razpisnimi zahtevami in s prejeto tehnično dokumentacijo ter so mu razumljivi in jasni pogoji in okoliščine za pravilno in pravočasno izvedbo del.</w:t>
      </w:r>
    </w:p>
    <w:p w14:paraId="3A80BEB9" w14:textId="77777777" w:rsidR="00DE6117" w:rsidRPr="00B91FFA" w:rsidRDefault="00DE6117" w:rsidP="00483E6C">
      <w:pPr>
        <w:spacing w:line="240" w:lineRule="auto"/>
        <w:contextualSpacing/>
        <w:jc w:val="both"/>
        <w:rPr>
          <w:rFonts w:ascii="Arial" w:hAnsi="Arial" w:cs="Arial"/>
          <w:sz w:val="18"/>
          <w:szCs w:val="18"/>
        </w:rPr>
      </w:pPr>
    </w:p>
    <w:p w14:paraId="7821A07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B91FFA" w:rsidRDefault="00DE6117" w:rsidP="00483E6C">
      <w:pPr>
        <w:spacing w:line="240" w:lineRule="auto"/>
        <w:contextualSpacing/>
        <w:jc w:val="both"/>
        <w:rPr>
          <w:rFonts w:ascii="Arial" w:hAnsi="Arial" w:cs="Arial"/>
          <w:sz w:val="18"/>
          <w:szCs w:val="18"/>
        </w:rPr>
      </w:pPr>
    </w:p>
    <w:p w14:paraId="0762868D"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B91FFA" w:rsidRDefault="00C03D23" w:rsidP="00C03D23">
      <w:pPr>
        <w:spacing w:line="240" w:lineRule="auto"/>
        <w:contextualSpacing/>
        <w:jc w:val="both"/>
        <w:rPr>
          <w:rFonts w:ascii="Arial" w:hAnsi="Arial" w:cs="Arial"/>
          <w:sz w:val="18"/>
          <w:szCs w:val="18"/>
        </w:rPr>
      </w:pPr>
    </w:p>
    <w:p w14:paraId="3C034287" w14:textId="77777777" w:rsidR="00B13CE0" w:rsidRPr="00B91FFA" w:rsidRDefault="001D6888"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 </w:t>
      </w:r>
    </w:p>
    <w:p w14:paraId="641C0E48" w14:textId="77777777" w:rsidR="002A095F"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 xml:space="preserve">POGODBENA </w:t>
      </w:r>
      <w:r w:rsidR="00526118" w:rsidRPr="00B91FFA">
        <w:rPr>
          <w:rFonts w:ascii="Arial" w:hAnsi="Arial" w:cs="Arial"/>
          <w:b/>
          <w:bCs/>
          <w:sz w:val="18"/>
          <w:szCs w:val="18"/>
        </w:rPr>
        <w:t>VREDNOST</w:t>
      </w:r>
    </w:p>
    <w:p w14:paraId="235CC6CF"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24E8F55" w14:textId="297A04F6" w:rsidR="00FE1697" w:rsidRPr="00B91FFA" w:rsidRDefault="00FE1697" w:rsidP="00FE1697">
      <w:pPr>
        <w:autoSpaceDE w:val="0"/>
        <w:autoSpaceDN w:val="0"/>
        <w:adjustRightInd w:val="0"/>
        <w:contextualSpacing/>
        <w:jc w:val="both"/>
        <w:rPr>
          <w:rFonts w:ascii="Arial" w:hAnsi="Arial" w:cs="Arial"/>
          <w:sz w:val="18"/>
          <w:szCs w:val="18"/>
        </w:rPr>
      </w:pPr>
      <w:r w:rsidRPr="00B91FFA">
        <w:rPr>
          <w:rFonts w:ascii="Arial" w:hAnsi="Arial" w:cs="Arial"/>
          <w:sz w:val="18"/>
          <w:szCs w:val="18"/>
        </w:rPr>
        <w:t xml:space="preserve">Naročnik s to pogodbo naroča, izvajalec pa se zavezuje, da bo v skladu s to pogodbo </w:t>
      </w:r>
      <w:r w:rsidR="00451AD7" w:rsidRPr="00B91FFA">
        <w:rPr>
          <w:rFonts w:ascii="Arial" w:hAnsi="Arial" w:cs="Arial"/>
          <w:sz w:val="18"/>
          <w:szCs w:val="18"/>
        </w:rPr>
        <w:t xml:space="preserve">izdelal, </w:t>
      </w:r>
      <w:r w:rsidRPr="00B91FFA">
        <w:rPr>
          <w:rFonts w:ascii="Arial" w:hAnsi="Arial" w:cs="Arial"/>
          <w:sz w:val="18"/>
          <w:szCs w:val="18"/>
        </w:rPr>
        <w:t>dobavil</w:t>
      </w:r>
      <w:r w:rsidR="00451AD7" w:rsidRPr="00B91FFA">
        <w:rPr>
          <w:rFonts w:ascii="Arial" w:hAnsi="Arial" w:cs="Arial"/>
          <w:sz w:val="18"/>
          <w:szCs w:val="18"/>
        </w:rPr>
        <w:t xml:space="preserve"> in </w:t>
      </w:r>
      <w:r w:rsidR="00B92FED" w:rsidRPr="00B91FFA">
        <w:rPr>
          <w:rFonts w:ascii="Arial" w:hAnsi="Arial" w:cs="Arial"/>
          <w:sz w:val="18"/>
          <w:szCs w:val="18"/>
        </w:rPr>
        <w:t xml:space="preserve">postavil </w:t>
      </w:r>
      <w:r w:rsidR="00BD656F">
        <w:rPr>
          <w:rFonts w:ascii="Arial" w:hAnsi="Arial" w:cs="Arial"/>
          <w:sz w:val="18"/>
          <w:szCs w:val="18"/>
        </w:rPr>
        <w:t xml:space="preserve">kuhinjsko </w:t>
      </w:r>
      <w:r w:rsidRPr="00B91FFA">
        <w:rPr>
          <w:rFonts w:ascii="Arial" w:hAnsi="Arial" w:cs="Arial"/>
          <w:sz w:val="18"/>
          <w:szCs w:val="18"/>
        </w:rPr>
        <w:t>opremo skladno s ponudbo št. …………………………. z dne ……………….. .</w:t>
      </w:r>
    </w:p>
    <w:p w14:paraId="2EAA1B36" w14:textId="7872F789" w:rsidR="005F6099" w:rsidRPr="00B91FFA" w:rsidRDefault="005F6099" w:rsidP="005F6099">
      <w:pPr>
        <w:spacing w:before="120" w:after="120" w:line="240" w:lineRule="auto"/>
        <w:contextualSpacing/>
        <w:jc w:val="both"/>
        <w:rPr>
          <w:rFonts w:ascii="Arial" w:hAnsi="Arial" w:cs="Arial"/>
          <w:sz w:val="18"/>
          <w:szCs w:val="18"/>
          <w:highlight w:val="yellow"/>
        </w:rPr>
      </w:pPr>
    </w:p>
    <w:p w14:paraId="57DB0ECF" w14:textId="77777777" w:rsidR="005F6099" w:rsidRPr="00B91FFA" w:rsidRDefault="005F6099" w:rsidP="00FE1697">
      <w:pPr>
        <w:autoSpaceDE w:val="0"/>
        <w:autoSpaceDN w:val="0"/>
        <w:adjustRightInd w:val="0"/>
        <w:contextualSpacing/>
        <w:jc w:val="both"/>
        <w:rPr>
          <w:rFonts w:ascii="Arial" w:hAnsi="Arial" w:cs="Arial"/>
          <w:sz w:val="18"/>
          <w:szCs w:val="18"/>
        </w:rPr>
      </w:pPr>
    </w:p>
    <w:p w14:paraId="224BB86B" w14:textId="79955D3F"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 xml:space="preserve">Pogodbena vrednost </w:t>
      </w:r>
      <w:r w:rsidR="00FE1697" w:rsidRPr="00B91FFA">
        <w:rPr>
          <w:rFonts w:ascii="Arial" w:eastAsia="Arial" w:hAnsi="Arial" w:cs="Arial"/>
          <w:sz w:val="18"/>
          <w:szCs w:val="18"/>
        </w:rPr>
        <w:t>brez DDV znaša _____________________________EUR</w:t>
      </w:r>
    </w:p>
    <w:p w14:paraId="4DEE9E63" w14:textId="3BD0B976" w:rsidR="00FE1697" w:rsidRPr="00B91FFA" w:rsidRDefault="00E61B68" w:rsidP="00FE1697">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 xml:space="preserve">   DDV (DDV 22 </w:t>
      </w:r>
      <w:r w:rsidR="00FE1697" w:rsidRPr="00B91FFA">
        <w:rPr>
          <w:rFonts w:ascii="Arial" w:eastAsia="Arial" w:hAnsi="Arial" w:cs="Arial"/>
          <w:sz w:val="18"/>
          <w:szCs w:val="18"/>
        </w:rPr>
        <w:t>%) znaša  _____________________________EUR</w:t>
      </w:r>
    </w:p>
    <w:p w14:paraId="563F1AAC" w14:textId="61059E33"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Pogodbena vrednost</w:t>
      </w:r>
      <w:r w:rsidR="00FE1697" w:rsidRPr="00B91FFA">
        <w:rPr>
          <w:rFonts w:ascii="Arial" w:eastAsia="Arial" w:hAnsi="Arial" w:cs="Arial"/>
          <w:sz w:val="18"/>
          <w:szCs w:val="18"/>
        </w:rPr>
        <w:t xml:space="preserve"> z DDV znaša  ____________________________  EUR</w:t>
      </w:r>
    </w:p>
    <w:p w14:paraId="4DEF291A" w14:textId="77777777" w:rsidR="00FE1697" w:rsidRPr="00B91FFA" w:rsidRDefault="00FE1697" w:rsidP="00FE1697">
      <w:pPr>
        <w:ind w:firstLine="709"/>
        <w:jc w:val="center"/>
        <w:rPr>
          <w:rFonts w:ascii="Arial" w:hAnsi="Arial" w:cs="Arial"/>
          <w:sz w:val="18"/>
          <w:szCs w:val="18"/>
        </w:rPr>
      </w:pPr>
      <w:r w:rsidRPr="00B91FFA">
        <w:rPr>
          <w:rFonts w:ascii="Arial" w:hAnsi="Arial" w:cs="Arial"/>
          <w:sz w:val="18"/>
          <w:szCs w:val="18"/>
        </w:rPr>
        <w:t>z besedo .....................................................................</w:t>
      </w:r>
    </w:p>
    <w:p w14:paraId="0DF17090" w14:textId="14781089" w:rsidR="00FF05E3" w:rsidRPr="008D3040" w:rsidRDefault="00B91FFA" w:rsidP="00FE1697">
      <w:pPr>
        <w:pStyle w:val="Glava"/>
        <w:tabs>
          <w:tab w:val="clear" w:pos="4536"/>
          <w:tab w:val="clear" w:pos="9072"/>
        </w:tabs>
        <w:jc w:val="both"/>
        <w:rPr>
          <w:rFonts w:ascii="Arial" w:hAnsi="Arial" w:cs="Arial"/>
          <w:color w:val="000000" w:themeColor="text1"/>
          <w:sz w:val="18"/>
          <w:szCs w:val="18"/>
        </w:rPr>
      </w:pPr>
      <w:r w:rsidRPr="008D3040">
        <w:rPr>
          <w:rFonts w:ascii="Arial" w:hAnsi="Arial" w:cs="Arial"/>
          <w:color w:val="000000" w:themeColor="text1"/>
          <w:sz w:val="18"/>
          <w:szCs w:val="18"/>
        </w:rPr>
        <w:t>Vrednost del se financira s s</w:t>
      </w:r>
      <w:r w:rsidR="00AB444D" w:rsidRPr="008D3040">
        <w:rPr>
          <w:rFonts w:ascii="Arial" w:hAnsi="Arial" w:cs="Arial"/>
          <w:color w:val="000000" w:themeColor="text1"/>
          <w:sz w:val="18"/>
          <w:szCs w:val="18"/>
        </w:rPr>
        <w:t xml:space="preserve">redstvi </w:t>
      </w:r>
      <w:r w:rsidR="00C33581">
        <w:rPr>
          <w:rFonts w:ascii="Arial" w:hAnsi="Arial" w:cs="Arial"/>
          <w:color w:val="000000" w:themeColor="text1"/>
          <w:sz w:val="18"/>
          <w:szCs w:val="18"/>
        </w:rPr>
        <w:t>proračunske</w:t>
      </w:r>
      <w:r w:rsidR="00AB444D" w:rsidRPr="008D3040">
        <w:rPr>
          <w:rFonts w:ascii="Arial" w:hAnsi="Arial" w:cs="Arial"/>
          <w:color w:val="000000" w:themeColor="text1"/>
          <w:sz w:val="18"/>
          <w:szCs w:val="18"/>
        </w:rPr>
        <w:t xml:space="preserve"> postavk</w:t>
      </w:r>
      <w:r w:rsidR="00C33581">
        <w:rPr>
          <w:rFonts w:ascii="Arial" w:hAnsi="Arial" w:cs="Arial"/>
          <w:color w:val="000000" w:themeColor="text1"/>
          <w:sz w:val="18"/>
          <w:szCs w:val="18"/>
        </w:rPr>
        <w:t>e</w:t>
      </w:r>
      <w:r w:rsidR="00AB444D" w:rsidRPr="008D3040">
        <w:rPr>
          <w:rFonts w:ascii="Arial" w:hAnsi="Arial" w:cs="Arial"/>
          <w:color w:val="000000" w:themeColor="text1"/>
          <w:sz w:val="18"/>
          <w:szCs w:val="18"/>
        </w:rPr>
        <w:t xml:space="preserve"> 402150113</w:t>
      </w:r>
      <w:r w:rsidRPr="008D3040">
        <w:rPr>
          <w:rFonts w:ascii="Arial" w:hAnsi="Arial" w:cs="Arial"/>
          <w:color w:val="000000" w:themeColor="text1"/>
          <w:sz w:val="18"/>
          <w:szCs w:val="18"/>
        </w:rPr>
        <w:t xml:space="preserve"> – </w:t>
      </w:r>
      <w:r w:rsidR="00AB444D" w:rsidRPr="008D3040">
        <w:rPr>
          <w:rFonts w:ascii="Arial" w:hAnsi="Arial" w:cs="Arial"/>
          <w:color w:val="000000" w:themeColor="text1"/>
          <w:sz w:val="18"/>
          <w:szCs w:val="18"/>
        </w:rPr>
        <w:t xml:space="preserve"> po</w:t>
      </w:r>
      <w:r w:rsidR="00C33581">
        <w:rPr>
          <w:rFonts w:ascii="Arial" w:hAnsi="Arial" w:cs="Arial"/>
          <w:color w:val="000000" w:themeColor="text1"/>
          <w:sz w:val="18"/>
          <w:szCs w:val="18"/>
        </w:rPr>
        <w:t>dzemne zbiralnice v MO Velenje</w:t>
      </w:r>
    </w:p>
    <w:p w14:paraId="0D75D238" w14:textId="77777777" w:rsidR="00B91FFA" w:rsidRPr="008D3040" w:rsidRDefault="00B91FFA" w:rsidP="00FE1697">
      <w:pPr>
        <w:pStyle w:val="Glava"/>
        <w:tabs>
          <w:tab w:val="clear" w:pos="4536"/>
          <w:tab w:val="clear" w:pos="9072"/>
        </w:tabs>
        <w:jc w:val="both"/>
        <w:rPr>
          <w:rFonts w:ascii="Arial" w:hAnsi="Arial" w:cs="Arial"/>
          <w:color w:val="000000" w:themeColor="text1"/>
          <w:sz w:val="18"/>
          <w:szCs w:val="18"/>
        </w:rPr>
      </w:pPr>
    </w:p>
    <w:p w14:paraId="459BF5CE" w14:textId="34AE7697" w:rsidR="00FE1697" w:rsidRPr="008D3040" w:rsidRDefault="00FE1697" w:rsidP="00FE1697">
      <w:pPr>
        <w:pStyle w:val="Glava"/>
        <w:tabs>
          <w:tab w:val="clear" w:pos="4536"/>
          <w:tab w:val="clear" w:pos="9072"/>
        </w:tabs>
        <w:jc w:val="both"/>
        <w:rPr>
          <w:rFonts w:ascii="Arial" w:hAnsi="Arial" w:cs="Arial"/>
          <w:bCs/>
          <w:color w:val="000000" w:themeColor="text1"/>
          <w:sz w:val="18"/>
          <w:szCs w:val="18"/>
        </w:rPr>
      </w:pPr>
      <w:r w:rsidRPr="008D3040">
        <w:rPr>
          <w:rFonts w:ascii="Arial" w:hAnsi="Arial" w:cs="Arial"/>
          <w:color w:val="000000" w:themeColor="text1"/>
          <w:sz w:val="18"/>
          <w:szCs w:val="18"/>
        </w:rPr>
        <w:t>Končna ponudbena cena je fiksna in nespremenljiva do predaje</w:t>
      </w:r>
      <w:r w:rsidR="00451AD7" w:rsidRPr="008D3040">
        <w:rPr>
          <w:rFonts w:ascii="Arial" w:hAnsi="Arial" w:cs="Arial"/>
          <w:color w:val="000000" w:themeColor="text1"/>
          <w:sz w:val="18"/>
          <w:szCs w:val="18"/>
        </w:rPr>
        <w:t xml:space="preserve"> in </w:t>
      </w:r>
      <w:r w:rsidR="00B92FED" w:rsidRPr="008D3040">
        <w:rPr>
          <w:rFonts w:ascii="Arial" w:hAnsi="Arial" w:cs="Arial"/>
          <w:color w:val="000000" w:themeColor="text1"/>
          <w:sz w:val="18"/>
          <w:szCs w:val="18"/>
        </w:rPr>
        <w:t>postavitve</w:t>
      </w:r>
      <w:r w:rsidRPr="008D3040">
        <w:rPr>
          <w:rFonts w:ascii="Arial" w:hAnsi="Arial" w:cs="Arial"/>
          <w:color w:val="000000" w:themeColor="text1"/>
          <w:sz w:val="18"/>
          <w:szCs w:val="18"/>
        </w:rPr>
        <w:t xml:space="preserve"> </w:t>
      </w:r>
      <w:r w:rsidR="00451AD7" w:rsidRPr="008D3040">
        <w:rPr>
          <w:rFonts w:ascii="Arial" w:hAnsi="Arial" w:cs="Arial"/>
          <w:color w:val="000000" w:themeColor="text1"/>
          <w:sz w:val="18"/>
          <w:szCs w:val="18"/>
        </w:rPr>
        <w:t xml:space="preserve">opreme </w:t>
      </w:r>
      <w:r w:rsidRPr="008D3040">
        <w:rPr>
          <w:rFonts w:ascii="Arial" w:hAnsi="Arial" w:cs="Arial"/>
          <w:color w:val="000000" w:themeColor="text1"/>
          <w:sz w:val="18"/>
          <w:szCs w:val="18"/>
        </w:rPr>
        <w:t xml:space="preserve">naročniku, v njej so </w:t>
      </w:r>
      <w:r w:rsidRPr="008D3040">
        <w:rPr>
          <w:rFonts w:ascii="Arial" w:hAnsi="Arial" w:cs="Arial"/>
          <w:bCs/>
          <w:color w:val="000000" w:themeColor="text1"/>
          <w:sz w:val="18"/>
          <w:szCs w:val="18"/>
        </w:rPr>
        <w:t xml:space="preserve">zajeti vsi stroški in morebitni popusti. </w:t>
      </w:r>
    </w:p>
    <w:p w14:paraId="5487CE4D" w14:textId="77777777" w:rsidR="00EA0B7C" w:rsidRPr="008D3040" w:rsidRDefault="00EA0B7C" w:rsidP="00483E6C">
      <w:pPr>
        <w:spacing w:line="240" w:lineRule="auto"/>
        <w:contextualSpacing/>
        <w:jc w:val="both"/>
        <w:rPr>
          <w:rFonts w:ascii="Arial" w:hAnsi="Arial" w:cs="Arial"/>
          <w:color w:val="000000" w:themeColor="text1"/>
          <w:sz w:val="18"/>
          <w:szCs w:val="18"/>
        </w:rPr>
      </w:pPr>
    </w:p>
    <w:p w14:paraId="594A1AEC" w14:textId="77777777" w:rsidR="00433119" w:rsidRPr="008D3040" w:rsidRDefault="00433119" w:rsidP="00071679">
      <w:pPr>
        <w:spacing w:line="240" w:lineRule="auto"/>
        <w:contextualSpacing/>
        <w:jc w:val="center"/>
        <w:rPr>
          <w:rFonts w:ascii="Arial" w:hAnsi="Arial" w:cs="Arial"/>
          <w:b/>
          <w:bCs/>
          <w:color w:val="000000" w:themeColor="text1"/>
          <w:sz w:val="18"/>
          <w:szCs w:val="18"/>
        </w:rPr>
      </w:pPr>
    </w:p>
    <w:p w14:paraId="1E4B7D14" w14:textId="77777777" w:rsidR="005C3A53" w:rsidRPr="008D3040" w:rsidRDefault="005C3A53" w:rsidP="00483E6C">
      <w:pPr>
        <w:spacing w:line="240" w:lineRule="auto"/>
        <w:contextualSpacing/>
        <w:jc w:val="both"/>
        <w:rPr>
          <w:rFonts w:ascii="Arial" w:hAnsi="Arial" w:cs="Arial"/>
          <w:color w:val="000000" w:themeColor="text1"/>
          <w:sz w:val="18"/>
          <w:szCs w:val="18"/>
        </w:rPr>
      </w:pPr>
    </w:p>
    <w:p w14:paraId="510A2D80" w14:textId="77777777" w:rsidR="00950D6E" w:rsidRPr="008D3040" w:rsidRDefault="00483E6C" w:rsidP="00D74C85">
      <w:pPr>
        <w:spacing w:line="240" w:lineRule="auto"/>
        <w:contextualSpacing/>
        <w:jc w:val="center"/>
        <w:rPr>
          <w:rFonts w:ascii="Arial" w:hAnsi="Arial" w:cs="Arial"/>
          <w:b/>
          <w:bCs/>
          <w:color w:val="000000" w:themeColor="text1"/>
          <w:sz w:val="18"/>
          <w:szCs w:val="18"/>
        </w:rPr>
      </w:pPr>
      <w:r w:rsidRPr="008D3040">
        <w:rPr>
          <w:rFonts w:ascii="Arial" w:hAnsi="Arial" w:cs="Arial"/>
          <w:b/>
          <w:bCs/>
          <w:color w:val="000000" w:themeColor="text1"/>
          <w:sz w:val="18"/>
          <w:szCs w:val="18"/>
        </w:rPr>
        <w:t>ZAČETEK IN DOKONČANJE DEL</w:t>
      </w:r>
    </w:p>
    <w:p w14:paraId="5D692C74" w14:textId="77777777" w:rsidR="009D2AFB" w:rsidRPr="008D3040" w:rsidRDefault="009D2AFB" w:rsidP="00483E6C">
      <w:pPr>
        <w:spacing w:line="240" w:lineRule="auto"/>
        <w:contextualSpacing/>
        <w:jc w:val="both"/>
        <w:rPr>
          <w:rFonts w:ascii="Arial" w:hAnsi="Arial" w:cs="Arial"/>
          <w:color w:val="000000" w:themeColor="text1"/>
          <w:sz w:val="18"/>
          <w:szCs w:val="18"/>
        </w:rPr>
      </w:pPr>
    </w:p>
    <w:p w14:paraId="219006C4" w14:textId="40A1EEFB" w:rsidR="00BD3F1E" w:rsidRPr="008D3040" w:rsidRDefault="009D2AFB" w:rsidP="00483E6C">
      <w:pPr>
        <w:spacing w:line="240" w:lineRule="auto"/>
        <w:contextualSpacing/>
        <w:jc w:val="both"/>
        <w:rPr>
          <w:rFonts w:ascii="Arial" w:hAnsi="Arial" w:cs="Arial"/>
          <w:color w:val="000000" w:themeColor="text1"/>
          <w:sz w:val="18"/>
          <w:szCs w:val="18"/>
        </w:rPr>
      </w:pPr>
      <w:r w:rsidRPr="008D3040">
        <w:rPr>
          <w:rFonts w:ascii="Arial" w:hAnsi="Arial" w:cs="Arial"/>
          <w:color w:val="000000" w:themeColor="text1"/>
          <w:sz w:val="18"/>
          <w:szCs w:val="18"/>
        </w:rPr>
        <w:t xml:space="preserve">Izvajalec se obvezuje začeti s pogodbenimi deli za predmet te pogodbe </w:t>
      </w:r>
      <w:r w:rsidR="00AB444D" w:rsidRPr="008D3040">
        <w:rPr>
          <w:rFonts w:ascii="Arial" w:hAnsi="Arial" w:cs="Arial"/>
          <w:color w:val="000000" w:themeColor="text1"/>
          <w:sz w:val="18"/>
          <w:szCs w:val="18"/>
        </w:rPr>
        <w:t xml:space="preserve"> </w:t>
      </w:r>
      <w:r w:rsidR="00514ACD" w:rsidRPr="008D3040">
        <w:rPr>
          <w:rFonts w:ascii="Arial" w:hAnsi="Arial" w:cs="Arial"/>
          <w:color w:val="000000" w:themeColor="text1"/>
          <w:sz w:val="18"/>
          <w:szCs w:val="18"/>
        </w:rPr>
        <w:t xml:space="preserve">najmanj v _________ dneh </w:t>
      </w:r>
      <w:r w:rsidRPr="008D3040">
        <w:rPr>
          <w:rFonts w:ascii="Arial" w:hAnsi="Arial" w:cs="Arial"/>
          <w:color w:val="000000" w:themeColor="text1"/>
          <w:sz w:val="18"/>
          <w:szCs w:val="18"/>
        </w:rPr>
        <w:t xml:space="preserve">po </w:t>
      </w:r>
      <w:r w:rsidR="00614E04" w:rsidRPr="008D3040">
        <w:rPr>
          <w:rFonts w:ascii="Arial" w:hAnsi="Arial" w:cs="Arial"/>
          <w:color w:val="000000" w:themeColor="text1"/>
          <w:sz w:val="18"/>
          <w:szCs w:val="18"/>
        </w:rPr>
        <w:t>sklenitvi pogodbe</w:t>
      </w:r>
      <w:r w:rsidR="00514ACD" w:rsidRPr="008D3040">
        <w:rPr>
          <w:rFonts w:ascii="Arial" w:hAnsi="Arial" w:cs="Arial"/>
          <w:color w:val="000000" w:themeColor="text1"/>
          <w:sz w:val="18"/>
          <w:szCs w:val="18"/>
        </w:rPr>
        <w:t>.</w:t>
      </w:r>
      <w:r w:rsidR="00AB444D" w:rsidRPr="008D3040">
        <w:rPr>
          <w:rFonts w:ascii="Arial" w:hAnsi="Arial" w:cs="Arial"/>
          <w:color w:val="000000" w:themeColor="text1"/>
          <w:sz w:val="18"/>
          <w:szCs w:val="18"/>
        </w:rPr>
        <w:t xml:space="preserve"> </w:t>
      </w:r>
    </w:p>
    <w:p w14:paraId="6D5C83AB" w14:textId="77777777" w:rsidR="00BD3F1E" w:rsidRPr="008D3040" w:rsidRDefault="00BD3F1E" w:rsidP="00483E6C">
      <w:pPr>
        <w:spacing w:line="240" w:lineRule="auto"/>
        <w:contextualSpacing/>
        <w:jc w:val="both"/>
        <w:rPr>
          <w:rFonts w:ascii="Arial" w:hAnsi="Arial" w:cs="Arial"/>
          <w:color w:val="000000" w:themeColor="text1"/>
          <w:sz w:val="18"/>
          <w:szCs w:val="18"/>
        </w:rPr>
      </w:pPr>
    </w:p>
    <w:p w14:paraId="0B66F0BD" w14:textId="0B98B7B3" w:rsidR="00614E04" w:rsidRPr="008D3040" w:rsidRDefault="004B037C" w:rsidP="00614E04">
      <w:pPr>
        <w:tabs>
          <w:tab w:val="left" w:pos="426"/>
          <w:tab w:val="left" w:pos="6286"/>
        </w:tabs>
        <w:spacing w:before="120" w:after="120" w:line="240" w:lineRule="auto"/>
        <w:contextualSpacing/>
        <w:jc w:val="both"/>
        <w:rPr>
          <w:rFonts w:ascii="Arial" w:eastAsia="Arial" w:hAnsi="Arial" w:cs="Arial"/>
          <w:color w:val="000000" w:themeColor="text1"/>
          <w:sz w:val="18"/>
          <w:szCs w:val="18"/>
        </w:rPr>
      </w:pPr>
      <w:r w:rsidRPr="008D3040">
        <w:rPr>
          <w:rFonts w:ascii="Arial" w:hAnsi="Arial" w:cs="Arial"/>
          <w:color w:val="000000" w:themeColor="text1"/>
          <w:sz w:val="18"/>
          <w:szCs w:val="18"/>
        </w:rPr>
        <w:t>Dobava in montaža je zaključena</w:t>
      </w:r>
      <w:r w:rsidR="009D2AFB" w:rsidRPr="008D3040">
        <w:rPr>
          <w:rFonts w:ascii="Arial" w:hAnsi="Arial" w:cs="Arial"/>
          <w:color w:val="000000" w:themeColor="text1"/>
          <w:sz w:val="18"/>
          <w:szCs w:val="18"/>
        </w:rPr>
        <w:t xml:space="preserve"> s pod</w:t>
      </w:r>
      <w:r w:rsidRPr="008D3040">
        <w:rPr>
          <w:rFonts w:ascii="Arial" w:hAnsi="Arial" w:cs="Arial"/>
          <w:color w:val="000000" w:themeColor="text1"/>
          <w:sz w:val="18"/>
          <w:szCs w:val="18"/>
        </w:rPr>
        <w:t>pisom primopredajnega zapisnika.</w:t>
      </w:r>
    </w:p>
    <w:p w14:paraId="6FCB4031" w14:textId="7D0D89A8" w:rsidR="009D2AFB" w:rsidRPr="008D3040" w:rsidRDefault="009D2AFB" w:rsidP="00483E6C">
      <w:pPr>
        <w:spacing w:line="240" w:lineRule="auto"/>
        <w:contextualSpacing/>
        <w:jc w:val="both"/>
        <w:rPr>
          <w:rFonts w:ascii="Arial" w:hAnsi="Arial" w:cs="Arial"/>
          <w:color w:val="000000" w:themeColor="text1"/>
          <w:sz w:val="18"/>
          <w:szCs w:val="18"/>
        </w:rPr>
      </w:pPr>
    </w:p>
    <w:p w14:paraId="08CC8D57" w14:textId="77777777" w:rsidR="009D2AFB" w:rsidRPr="008D3040" w:rsidRDefault="009D2AFB" w:rsidP="00483E6C">
      <w:pPr>
        <w:spacing w:line="240" w:lineRule="auto"/>
        <w:contextualSpacing/>
        <w:jc w:val="both"/>
        <w:rPr>
          <w:rFonts w:ascii="Arial" w:hAnsi="Arial" w:cs="Arial"/>
          <w:color w:val="000000" w:themeColor="text1"/>
          <w:sz w:val="18"/>
          <w:szCs w:val="18"/>
        </w:rPr>
      </w:pPr>
    </w:p>
    <w:p w14:paraId="775C89DC" w14:textId="77777777" w:rsidR="00EC5085" w:rsidRPr="00B91FFA" w:rsidRDefault="00EC5085" w:rsidP="00EC5085">
      <w:pPr>
        <w:spacing w:line="240" w:lineRule="auto"/>
        <w:contextualSpacing/>
        <w:jc w:val="center"/>
        <w:rPr>
          <w:rFonts w:ascii="Arial" w:hAnsi="Arial" w:cs="Arial"/>
          <w:b/>
          <w:bCs/>
          <w:sz w:val="18"/>
          <w:szCs w:val="18"/>
        </w:rPr>
      </w:pPr>
    </w:p>
    <w:p w14:paraId="3421C657" w14:textId="77777777" w:rsidR="00EC5085" w:rsidRPr="00B91FFA" w:rsidRDefault="00EC5085" w:rsidP="00EC5085">
      <w:pPr>
        <w:spacing w:line="240" w:lineRule="auto"/>
        <w:contextualSpacing/>
        <w:jc w:val="center"/>
        <w:rPr>
          <w:rFonts w:ascii="Arial" w:hAnsi="Arial" w:cs="Arial"/>
          <w:b/>
          <w:bCs/>
          <w:sz w:val="18"/>
          <w:szCs w:val="18"/>
        </w:rPr>
      </w:pPr>
      <w:r w:rsidRPr="00B91FFA">
        <w:rPr>
          <w:rFonts w:ascii="Arial" w:hAnsi="Arial" w:cs="Arial"/>
          <w:b/>
          <w:bCs/>
          <w:sz w:val="18"/>
          <w:szCs w:val="18"/>
        </w:rPr>
        <w:t>FINANČNO ZAVAROVANJE ZA DOBRO IZVEDBO</w:t>
      </w:r>
      <w:r w:rsidR="00606F1D" w:rsidRPr="00B91FFA">
        <w:rPr>
          <w:rFonts w:ascii="Arial" w:hAnsi="Arial" w:cs="Arial"/>
          <w:b/>
          <w:bCs/>
          <w:sz w:val="18"/>
          <w:szCs w:val="18"/>
        </w:rPr>
        <w:t xml:space="preserve"> POGODBENIH OBVEZNOSTI</w:t>
      </w:r>
    </w:p>
    <w:p w14:paraId="65016DEA" w14:textId="668F7A6F" w:rsidR="00FF0C4E" w:rsidRPr="00FF0C4E" w:rsidRDefault="00832E79" w:rsidP="00FF0C4E">
      <w:pPr>
        <w:pStyle w:val="Odstavekseznama"/>
        <w:numPr>
          <w:ilvl w:val="0"/>
          <w:numId w:val="26"/>
        </w:numPr>
        <w:tabs>
          <w:tab w:val="left" w:pos="426"/>
        </w:tabs>
        <w:spacing w:before="240" w:after="120"/>
        <w:jc w:val="both"/>
        <w:rPr>
          <w:rFonts w:ascii="Arial" w:hAnsi="Arial" w:cs="Arial"/>
          <w:sz w:val="18"/>
          <w:szCs w:val="20"/>
        </w:rPr>
      </w:pPr>
      <w:r w:rsidRPr="00B91FFA">
        <w:rPr>
          <w:rFonts w:ascii="Arial" w:hAnsi="Arial" w:cs="Arial"/>
          <w:sz w:val="18"/>
          <w:szCs w:val="20"/>
        </w:rPr>
        <w:t>člen</w:t>
      </w:r>
    </w:p>
    <w:p w14:paraId="0421A267" w14:textId="49658967"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Izvajalec se za zavarovanje dobre izvedbe pogodbenih obveznosti zavezuje izročiti naročniku </w:t>
      </w:r>
      <w:r w:rsidR="006E0EC7">
        <w:rPr>
          <w:rFonts w:ascii="Arial" w:hAnsi="Arial" w:cs="Arial"/>
          <w:sz w:val="18"/>
          <w:szCs w:val="20"/>
        </w:rPr>
        <w:t>ob podpisu</w:t>
      </w:r>
      <w:r w:rsidRPr="00FF0C4E">
        <w:rPr>
          <w:rFonts w:ascii="Arial" w:hAnsi="Arial" w:cs="Arial"/>
          <w:sz w:val="18"/>
          <w:szCs w:val="20"/>
        </w:rPr>
        <w:t xml:space="preserve"> pogodbe, kot pogoj za veljavnost pogodbe, </w:t>
      </w:r>
      <w:r w:rsidR="006E0EC7">
        <w:rPr>
          <w:rFonts w:ascii="Arial" w:hAnsi="Arial" w:cs="Arial"/>
          <w:sz w:val="18"/>
          <w:szCs w:val="20"/>
        </w:rPr>
        <w:t>dve lastni bianco menici z menično izjavo s pooblastilom za izpolnitev in unovčenje</w:t>
      </w:r>
      <w:r w:rsidRPr="00FF0C4E">
        <w:rPr>
          <w:rFonts w:ascii="Arial" w:hAnsi="Arial" w:cs="Arial"/>
          <w:sz w:val="18"/>
          <w:szCs w:val="20"/>
        </w:rPr>
        <w:t>, in sicer v višini 10 % pogodbene vrednosti, z veljavnostjo vsaj še 30 dni po podpisu primopredajnega zapisnika.</w:t>
      </w:r>
    </w:p>
    <w:p w14:paraId="195FEEF6" w14:textId="77777777"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Če se med trajanjem izvedbe pogodbe spremeni rok za izvedbo pogodbenih del, kakovo</w:t>
      </w:r>
      <w:r w:rsidR="00F07AB6">
        <w:rPr>
          <w:rFonts w:ascii="Arial" w:hAnsi="Arial" w:cs="Arial"/>
          <w:sz w:val="18"/>
          <w:szCs w:val="20"/>
        </w:rPr>
        <w:t>st in količina, mora ponudnik ob podpisu</w:t>
      </w:r>
      <w:r w:rsidRPr="00FF0C4E">
        <w:rPr>
          <w:rFonts w:ascii="Arial" w:hAnsi="Arial" w:cs="Arial"/>
          <w:sz w:val="18"/>
          <w:szCs w:val="20"/>
        </w:rPr>
        <w:t xml:space="preserve"> aneksa o navedenih spremembah k tej pogodbi, predložiti finančno zavarovanje v skladu s spremembo roka oziroma pogodbene vrednosti.</w:t>
      </w:r>
    </w:p>
    <w:p w14:paraId="6983FED7" w14:textId="5D1F0EFE" w:rsidR="00832410" w:rsidRDefault="00832410" w:rsidP="00832410">
      <w:pPr>
        <w:tabs>
          <w:tab w:val="left" w:pos="426"/>
        </w:tabs>
        <w:autoSpaceDE w:val="0"/>
        <w:autoSpaceDN w:val="0"/>
        <w:adjustRightInd w:val="0"/>
        <w:spacing w:after="120"/>
        <w:jc w:val="both"/>
        <w:rPr>
          <w:rFonts w:ascii="Arial" w:hAnsi="Arial" w:cs="Arial"/>
          <w:sz w:val="16"/>
          <w:szCs w:val="18"/>
        </w:rPr>
      </w:pPr>
    </w:p>
    <w:p w14:paraId="0B8EFB19" w14:textId="77777777" w:rsidR="00C33581" w:rsidRPr="00B91FFA" w:rsidRDefault="00C33581" w:rsidP="00832410">
      <w:pPr>
        <w:tabs>
          <w:tab w:val="left" w:pos="426"/>
        </w:tabs>
        <w:autoSpaceDE w:val="0"/>
        <w:autoSpaceDN w:val="0"/>
        <w:adjustRightInd w:val="0"/>
        <w:spacing w:after="120"/>
        <w:jc w:val="both"/>
        <w:rPr>
          <w:rFonts w:ascii="Arial" w:hAnsi="Arial" w:cs="Arial"/>
          <w:sz w:val="16"/>
          <w:szCs w:val="18"/>
        </w:rPr>
      </w:pPr>
      <w:bookmarkStart w:id="1" w:name="_GoBack"/>
      <w:bookmarkEnd w:id="1"/>
    </w:p>
    <w:p w14:paraId="0B92744C" w14:textId="2106194D" w:rsidR="00FE1697" w:rsidRPr="00B91FFA" w:rsidRDefault="00FE1697" w:rsidP="00FE1697">
      <w:pPr>
        <w:tabs>
          <w:tab w:val="left" w:pos="426"/>
        </w:tabs>
        <w:autoSpaceDE w:val="0"/>
        <w:autoSpaceDN w:val="0"/>
        <w:adjustRightInd w:val="0"/>
        <w:spacing w:after="120"/>
        <w:jc w:val="center"/>
        <w:rPr>
          <w:rFonts w:ascii="Arial" w:hAnsi="Arial" w:cs="Arial"/>
          <w:sz w:val="18"/>
          <w:szCs w:val="18"/>
        </w:rPr>
      </w:pPr>
      <w:r w:rsidRPr="00B91FFA">
        <w:rPr>
          <w:rFonts w:ascii="Arial" w:hAnsi="Arial" w:cs="Arial"/>
          <w:b/>
          <w:sz w:val="18"/>
          <w:szCs w:val="18"/>
        </w:rPr>
        <w:t>POGODBENA KAZEN</w:t>
      </w:r>
    </w:p>
    <w:p w14:paraId="1DE6147A" w14:textId="62FE49E1" w:rsidR="00FE1697" w:rsidRPr="00B91FFA"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člen</w:t>
      </w:r>
    </w:p>
    <w:p w14:paraId="4A9BE3F9" w14:textId="2D69633B"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B91FFA">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 za vsak zamujeni koledarski dan, vendar ne več kot 10</w:t>
      </w:r>
      <w:r w:rsidR="00992544">
        <w:rPr>
          <w:rFonts w:ascii="Arial" w:hAnsi="Arial" w:cs="Arial"/>
          <w:color w:val="000000" w:themeColor="text1"/>
          <w:sz w:val="18"/>
          <w:szCs w:val="18"/>
        </w:rPr>
        <w:t xml:space="preserve"> </w:t>
      </w:r>
      <w:r w:rsidRPr="00B91FFA">
        <w:rPr>
          <w:rFonts w:ascii="Arial" w:hAnsi="Arial" w:cs="Arial"/>
          <w:color w:val="000000" w:themeColor="text1"/>
          <w:sz w:val="18"/>
          <w:szCs w:val="18"/>
        </w:rPr>
        <w:t xml:space="preserve">%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w:t>
      </w:r>
    </w:p>
    <w:p w14:paraId="5985A2AC" w14:textId="77777777"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Naročnik ima pravico uveljavljati pogodbeno kazen najkasneje v roku 8 dni po prejemu računa.</w:t>
      </w:r>
    </w:p>
    <w:p w14:paraId="76BE83E9" w14:textId="77777777" w:rsidR="00FE1697" w:rsidRPr="00B91FFA" w:rsidRDefault="00FE1697" w:rsidP="00FE1697">
      <w:pPr>
        <w:pStyle w:val="Naslov"/>
        <w:tabs>
          <w:tab w:val="left" w:pos="7380"/>
        </w:tabs>
        <w:jc w:val="both"/>
        <w:rPr>
          <w:color w:val="000000" w:themeColor="text1"/>
          <w:sz w:val="18"/>
          <w:szCs w:val="18"/>
        </w:rPr>
      </w:pPr>
      <w:r w:rsidRPr="00B91FFA">
        <w:rPr>
          <w:color w:val="000000" w:themeColor="text1"/>
          <w:sz w:val="18"/>
          <w:szCs w:val="18"/>
        </w:rPr>
        <w:t>Za uveljavljanje pogodbene kazni naročnik izvajalcu izstavi račun, ki ga je izvajalec dolžan poravnati v 8 (osmih) dneh od izstavitve.</w:t>
      </w:r>
    </w:p>
    <w:p w14:paraId="05D78346" w14:textId="77777777" w:rsidR="00FE1697" w:rsidRPr="00B91FFA" w:rsidRDefault="00FE1697" w:rsidP="00FE1697">
      <w:pPr>
        <w:pStyle w:val="Naslov"/>
        <w:tabs>
          <w:tab w:val="left" w:pos="7380"/>
        </w:tabs>
        <w:jc w:val="both"/>
        <w:rPr>
          <w:color w:val="000000" w:themeColor="text1"/>
          <w:sz w:val="18"/>
          <w:szCs w:val="18"/>
        </w:rPr>
      </w:pPr>
    </w:p>
    <w:p w14:paraId="63AD8676" w14:textId="2BD5FF9C" w:rsidR="00992544" w:rsidRPr="00B91FFA"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992544">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B91FFA" w:rsidRDefault="005C3A53" w:rsidP="00483E6C">
      <w:pPr>
        <w:spacing w:line="240" w:lineRule="auto"/>
        <w:contextualSpacing/>
        <w:jc w:val="both"/>
        <w:rPr>
          <w:rFonts w:ascii="Arial" w:hAnsi="Arial" w:cs="Arial"/>
          <w:sz w:val="18"/>
          <w:szCs w:val="18"/>
        </w:rPr>
      </w:pPr>
    </w:p>
    <w:p w14:paraId="16386665" w14:textId="7AE17A32" w:rsidR="005C3A53" w:rsidRPr="00B91FFA" w:rsidRDefault="00396FBB"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ROK PLAČILA</w:t>
      </w:r>
    </w:p>
    <w:p w14:paraId="0CBCF9EF" w14:textId="2AB1A353" w:rsidR="00483E6C" w:rsidRPr="00B91FFA" w:rsidRDefault="00483E6C" w:rsidP="00FE1697">
      <w:pPr>
        <w:pStyle w:val="Odstavekseznama"/>
        <w:numPr>
          <w:ilvl w:val="0"/>
          <w:numId w:val="26"/>
        </w:numPr>
        <w:jc w:val="both"/>
        <w:rPr>
          <w:rFonts w:ascii="Arial" w:hAnsi="Arial" w:cs="Arial"/>
          <w:sz w:val="18"/>
          <w:szCs w:val="18"/>
        </w:rPr>
      </w:pPr>
      <w:r w:rsidRPr="00B91FFA">
        <w:rPr>
          <w:rFonts w:ascii="Arial" w:hAnsi="Arial" w:cs="Arial"/>
          <w:sz w:val="18"/>
          <w:szCs w:val="18"/>
        </w:rPr>
        <w:t>člen</w:t>
      </w:r>
    </w:p>
    <w:p w14:paraId="1848B7BC" w14:textId="4107F952" w:rsidR="00832410" w:rsidRPr="00B91FFA" w:rsidRDefault="00832410" w:rsidP="00FE1697">
      <w:pPr>
        <w:spacing w:line="240" w:lineRule="auto"/>
        <w:jc w:val="both"/>
        <w:rPr>
          <w:rFonts w:ascii="Arial" w:hAnsi="Arial" w:cs="Arial"/>
          <w:sz w:val="18"/>
          <w:szCs w:val="18"/>
        </w:rPr>
      </w:pPr>
      <w:r w:rsidRPr="00B91FFA">
        <w:rPr>
          <w:rFonts w:ascii="Arial" w:hAnsi="Arial" w:cs="Arial"/>
          <w:sz w:val="18"/>
          <w:szCs w:val="18"/>
        </w:rPr>
        <w:t xml:space="preserve">Račun sestavi izvajalec in predloži v izplačilo po </w:t>
      </w:r>
      <w:r w:rsidR="00FF0C4E">
        <w:rPr>
          <w:rFonts w:ascii="Arial" w:hAnsi="Arial" w:cs="Arial"/>
          <w:sz w:val="18"/>
          <w:szCs w:val="18"/>
        </w:rPr>
        <w:t>podpisu primopredajnega zapisnika</w:t>
      </w:r>
      <w:r w:rsidRPr="00B91FFA">
        <w:rPr>
          <w:rFonts w:ascii="Arial" w:hAnsi="Arial" w:cs="Arial"/>
          <w:sz w:val="18"/>
          <w:szCs w:val="18"/>
        </w:rPr>
        <w:t>. Obvezna priloga računa je potrjen primopredajni</w:t>
      </w:r>
      <w:r w:rsidR="00FF0C4E">
        <w:rPr>
          <w:rFonts w:ascii="Arial" w:hAnsi="Arial" w:cs="Arial"/>
          <w:sz w:val="18"/>
          <w:szCs w:val="18"/>
        </w:rPr>
        <w:t xml:space="preserve"> zapisnik. </w:t>
      </w:r>
      <w:r w:rsidRPr="00B91FFA">
        <w:rPr>
          <w:rFonts w:ascii="Arial" w:hAnsi="Arial" w:cs="Arial"/>
          <w:sz w:val="18"/>
          <w:szCs w:val="18"/>
        </w:rPr>
        <w:t>Na računu se je potrebno sklicevati na pogodbo.</w:t>
      </w:r>
    </w:p>
    <w:p w14:paraId="643E4AB5" w14:textId="228D0D6C" w:rsidR="00FE1697" w:rsidRPr="00B91FFA" w:rsidRDefault="00FE1697" w:rsidP="00FE1697">
      <w:pPr>
        <w:spacing w:line="240" w:lineRule="auto"/>
        <w:jc w:val="both"/>
        <w:rPr>
          <w:rFonts w:ascii="Arial" w:hAnsi="Arial" w:cs="Arial"/>
          <w:sz w:val="18"/>
          <w:szCs w:val="18"/>
        </w:rPr>
      </w:pPr>
      <w:r w:rsidRPr="00B91FFA">
        <w:rPr>
          <w:rFonts w:ascii="Arial" w:hAnsi="Arial" w:cs="Arial"/>
          <w:sz w:val="18"/>
          <w:szCs w:val="18"/>
        </w:rPr>
        <w:t xml:space="preserve">Izvajalec izstavi račun v elektronski obliki (e-račun) in ga posreduje UJP po spletni aplikaciji </w:t>
      </w:r>
      <w:proofErr w:type="spellStart"/>
      <w:r w:rsidRPr="00B91FFA">
        <w:rPr>
          <w:rFonts w:ascii="Arial" w:hAnsi="Arial" w:cs="Arial"/>
          <w:sz w:val="18"/>
          <w:szCs w:val="18"/>
        </w:rPr>
        <w:t>UJPnet</w:t>
      </w:r>
      <w:proofErr w:type="spellEnd"/>
      <w:r w:rsidRPr="00B91FFA">
        <w:rPr>
          <w:rFonts w:ascii="Arial" w:hAnsi="Arial" w:cs="Arial"/>
          <w:sz w:val="18"/>
          <w:szCs w:val="18"/>
        </w:rPr>
        <w:t xml:space="preserve">, ki je enotna vstopna in izstopna točka za izmenjavo računov in spremljajočih dokumentov v elektronski obliki. Plačilo se opravi na podlagi pravilno izstavljenega računa. Na računu se je potrebno nedvoumno sklicevati na pogodbo. Rok plačila računa je 30. dan.  Rok plačila prične teči naslednji dan od dneva prejema pravilno izstavljenega računa, pri čemer se za uradni datum prejema računa šteje datum prejema  računa v spletno aplikacijo </w:t>
      </w:r>
      <w:proofErr w:type="spellStart"/>
      <w:r w:rsidRPr="00B91FFA">
        <w:rPr>
          <w:rFonts w:ascii="Arial" w:hAnsi="Arial" w:cs="Arial"/>
          <w:sz w:val="18"/>
          <w:szCs w:val="18"/>
        </w:rPr>
        <w:t>UjpNet</w:t>
      </w:r>
      <w:proofErr w:type="spellEnd"/>
      <w:r w:rsidRPr="00B91FFA">
        <w:rPr>
          <w:rFonts w:ascii="Arial" w:hAnsi="Arial" w:cs="Arial"/>
          <w:sz w:val="18"/>
          <w:szCs w:val="18"/>
        </w:rPr>
        <w:t>. Če naročnik izpodbija del zneska, ki je obračunan z računom, račun zavrne. Račun sestavi izvajalec in ga predloži v izplačilo po opravljenem sprejemu in izročitvi izvedenih del.</w:t>
      </w:r>
    </w:p>
    <w:p w14:paraId="3446EA47" w14:textId="1923EEAA" w:rsidR="00832410" w:rsidRPr="00B91FFA" w:rsidRDefault="00FE1697" w:rsidP="00FE1697">
      <w:pPr>
        <w:jc w:val="both"/>
        <w:rPr>
          <w:rFonts w:ascii="Arial" w:hAnsi="Arial" w:cs="Arial"/>
          <w:sz w:val="18"/>
          <w:szCs w:val="18"/>
        </w:rPr>
      </w:pPr>
      <w:r w:rsidRPr="00B91FFA">
        <w:rPr>
          <w:rFonts w:ascii="Arial" w:hAnsi="Arial" w:cs="Arial"/>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B91FFA" w:rsidRDefault="00715747" w:rsidP="00715747">
      <w:pPr>
        <w:jc w:val="center"/>
        <w:rPr>
          <w:rFonts w:ascii="Arial" w:hAnsi="Arial" w:cs="Arial"/>
          <w:b/>
          <w:sz w:val="18"/>
          <w:szCs w:val="18"/>
        </w:rPr>
      </w:pPr>
      <w:r w:rsidRPr="00B91FFA">
        <w:rPr>
          <w:rFonts w:ascii="Arial" w:hAnsi="Arial" w:cs="Arial"/>
          <w:b/>
          <w:sz w:val="18"/>
          <w:szCs w:val="18"/>
        </w:rPr>
        <w:t>OBVEZNOSTI POGODBENIH STRANK</w:t>
      </w:r>
    </w:p>
    <w:p w14:paraId="1D67F71B"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191DFE8" w14:textId="77777777" w:rsidR="00332BF6" w:rsidRPr="00B91FFA" w:rsidRDefault="009D2AFB"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w:t>
      </w:r>
      <w:r w:rsidR="00332BF6" w:rsidRPr="00B91FFA">
        <w:rPr>
          <w:rFonts w:ascii="Arial" w:hAnsi="Arial" w:cs="Arial"/>
          <w:sz w:val="18"/>
          <w:szCs w:val="18"/>
        </w:rPr>
        <w:t>:</w:t>
      </w:r>
    </w:p>
    <w:p w14:paraId="3589B47A" w14:textId="1287A782"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pred izvedbo dobave vse mere ponujenih izdelkov preveril na objektu in za vse morebitne spremembe pridobil predhodno pisno soglasje naročnika;</w:t>
      </w:r>
    </w:p>
    <w:p w14:paraId="2301A37A" w14:textId="03F82E2D" w:rsidR="009D2AFB" w:rsidRPr="008D3040"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B91FFA">
        <w:rPr>
          <w:rFonts w:ascii="Arial" w:hAnsi="Arial" w:cs="Arial"/>
          <w:sz w:val="18"/>
          <w:szCs w:val="18"/>
        </w:rPr>
        <w:t xml:space="preserve">pred izvedbo dobave predložil v potrditev naročniku </w:t>
      </w:r>
      <w:r w:rsidR="009D2AFB" w:rsidRPr="00B91FFA">
        <w:rPr>
          <w:rFonts w:ascii="Arial" w:hAnsi="Arial" w:cs="Arial"/>
          <w:sz w:val="18"/>
          <w:szCs w:val="18"/>
        </w:rPr>
        <w:t xml:space="preserve">vzorce barv in obdelav, vezane na predmetno javno </w:t>
      </w:r>
      <w:r w:rsidR="009D2AFB" w:rsidRPr="008D3040">
        <w:rPr>
          <w:rFonts w:ascii="Arial" w:hAnsi="Arial" w:cs="Arial"/>
          <w:color w:val="000000" w:themeColor="text1"/>
          <w:sz w:val="18"/>
          <w:szCs w:val="18"/>
        </w:rPr>
        <w:t>naročilo</w:t>
      </w:r>
      <w:r w:rsidRPr="008D3040">
        <w:rPr>
          <w:rFonts w:ascii="Arial" w:hAnsi="Arial" w:cs="Arial"/>
          <w:color w:val="000000" w:themeColor="text1"/>
          <w:sz w:val="18"/>
          <w:szCs w:val="18"/>
        </w:rPr>
        <w:t>,</w:t>
      </w:r>
    </w:p>
    <w:p w14:paraId="6BC2235A" w14:textId="1882445F" w:rsidR="00EA7262" w:rsidRPr="008D3040" w:rsidRDefault="00EA7262" w:rsidP="00AB444D">
      <w:pPr>
        <w:pStyle w:val="Odstavekseznama"/>
        <w:numPr>
          <w:ilvl w:val="0"/>
          <w:numId w:val="44"/>
        </w:numPr>
        <w:spacing w:line="240" w:lineRule="auto"/>
        <w:jc w:val="both"/>
        <w:rPr>
          <w:rFonts w:ascii="Arial" w:hAnsi="Arial" w:cs="Arial"/>
          <w:color w:val="000000" w:themeColor="text1"/>
          <w:sz w:val="18"/>
          <w:szCs w:val="18"/>
        </w:rPr>
      </w:pPr>
      <w:r w:rsidRPr="008D3040">
        <w:rPr>
          <w:rFonts w:ascii="Arial" w:hAnsi="Arial" w:cs="Arial"/>
          <w:color w:val="000000" w:themeColor="text1"/>
          <w:sz w:val="18"/>
          <w:szCs w:val="18"/>
        </w:rPr>
        <w:t xml:space="preserve">pri izvedbi predmetnega javnega naročila  sodeloval z izvajalcem </w:t>
      </w:r>
      <w:r w:rsidR="00AB444D" w:rsidRPr="008D3040">
        <w:rPr>
          <w:rFonts w:ascii="Arial" w:hAnsi="Arial" w:cs="Arial"/>
          <w:color w:val="000000" w:themeColor="text1"/>
          <w:sz w:val="18"/>
          <w:szCs w:val="18"/>
        </w:rPr>
        <w:t>GOI del po JN -0928/2022 in koncesionarjem zbiranja odpadkov podjetjem PUP-</w:t>
      </w:r>
      <w:proofErr w:type="spellStart"/>
      <w:r w:rsidR="00AB444D" w:rsidRPr="008D3040">
        <w:rPr>
          <w:rFonts w:ascii="Arial" w:hAnsi="Arial" w:cs="Arial"/>
          <w:color w:val="000000" w:themeColor="text1"/>
          <w:sz w:val="18"/>
          <w:szCs w:val="18"/>
        </w:rPr>
        <w:t>Saubermacher</w:t>
      </w:r>
      <w:proofErr w:type="spellEnd"/>
      <w:r w:rsidR="00AB444D" w:rsidRPr="008D3040">
        <w:rPr>
          <w:rFonts w:ascii="Arial" w:hAnsi="Arial" w:cs="Arial"/>
          <w:color w:val="000000" w:themeColor="text1"/>
          <w:sz w:val="18"/>
          <w:szCs w:val="18"/>
        </w:rPr>
        <w:t>, d. o. o..</w:t>
      </w:r>
      <w:r w:rsidRPr="008D3040">
        <w:rPr>
          <w:rFonts w:ascii="Arial" w:hAnsi="Arial" w:cs="Arial"/>
          <w:color w:val="000000" w:themeColor="text1"/>
          <w:sz w:val="18"/>
          <w:szCs w:val="18"/>
        </w:rPr>
        <w:t xml:space="preserve"> </w:t>
      </w:r>
      <w:r w:rsidR="00AB444D" w:rsidRPr="008D3040">
        <w:rPr>
          <w:rFonts w:ascii="Arial" w:hAnsi="Arial" w:cs="Arial"/>
          <w:color w:val="000000" w:themeColor="text1"/>
          <w:sz w:val="18"/>
          <w:szCs w:val="18"/>
        </w:rPr>
        <w:t xml:space="preserve"> </w:t>
      </w:r>
      <w:r w:rsidRPr="008D3040">
        <w:rPr>
          <w:rFonts w:ascii="Arial" w:hAnsi="Arial" w:cs="Arial"/>
          <w:color w:val="000000" w:themeColor="text1"/>
          <w:sz w:val="18"/>
          <w:szCs w:val="18"/>
        </w:rPr>
        <w:t>;</w:t>
      </w:r>
    </w:p>
    <w:p w14:paraId="48493367" w14:textId="59B217E7" w:rsidR="00332BF6" w:rsidRPr="008D3040"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8D3040">
        <w:rPr>
          <w:rFonts w:ascii="Arial" w:hAnsi="Arial" w:cs="Arial"/>
          <w:color w:val="000000" w:themeColor="text1"/>
          <w:sz w:val="18"/>
          <w:szCs w:val="18"/>
        </w:rPr>
        <w:t>opremo izdelal skladno z zahtevanimi standardi,</w:t>
      </w:r>
    </w:p>
    <w:p w14:paraId="72C5619B" w14:textId="34F943FD" w:rsidR="00332BF6" w:rsidRPr="00B91FFA" w:rsidRDefault="00332BF6" w:rsidP="00332BF6">
      <w:pPr>
        <w:pStyle w:val="Odstavekseznama"/>
        <w:numPr>
          <w:ilvl w:val="0"/>
          <w:numId w:val="44"/>
        </w:numPr>
        <w:spacing w:line="240" w:lineRule="auto"/>
        <w:jc w:val="both"/>
        <w:rPr>
          <w:rFonts w:ascii="Arial" w:hAnsi="Arial" w:cs="Arial"/>
          <w:sz w:val="18"/>
          <w:szCs w:val="18"/>
        </w:rPr>
      </w:pPr>
      <w:r w:rsidRPr="008D3040">
        <w:rPr>
          <w:rFonts w:ascii="Arial" w:hAnsi="Arial" w:cs="Arial"/>
          <w:color w:val="000000" w:themeColor="text1"/>
          <w:sz w:val="18"/>
          <w:szCs w:val="18"/>
        </w:rPr>
        <w:t xml:space="preserve">ob dostavi opreme predal naročniku vso potrebno dokumentacijo, predvsem pa  vse </w:t>
      </w:r>
      <w:r w:rsidRPr="00B91FFA">
        <w:rPr>
          <w:rFonts w:ascii="Arial" w:hAnsi="Arial" w:cs="Arial"/>
          <w:sz w:val="18"/>
          <w:szCs w:val="18"/>
        </w:rPr>
        <w:t xml:space="preserve">veljavne ateste vgrajenih materialov in </w:t>
      </w:r>
      <w:r w:rsidR="00992544">
        <w:rPr>
          <w:rFonts w:ascii="Arial" w:hAnsi="Arial" w:cs="Arial"/>
          <w:sz w:val="18"/>
          <w:szCs w:val="18"/>
        </w:rPr>
        <w:t>opreme ter navodila o rokovanju,</w:t>
      </w:r>
    </w:p>
    <w:p w14:paraId="35F5880D" w14:textId="54D2E2FE"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izvedel predmetno javno naročilo s</w:t>
      </w:r>
      <w:r w:rsidR="00832410" w:rsidRPr="00B91FFA">
        <w:rPr>
          <w:rFonts w:ascii="Arial" w:hAnsi="Arial" w:cs="Arial"/>
          <w:sz w:val="18"/>
          <w:szCs w:val="18"/>
        </w:rPr>
        <w:t>kl</w:t>
      </w:r>
      <w:r w:rsidR="00EA7262">
        <w:rPr>
          <w:rFonts w:ascii="Arial" w:hAnsi="Arial" w:cs="Arial"/>
          <w:sz w:val="18"/>
          <w:szCs w:val="18"/>
        </w:rPr>
        <w:t>a</w:t>
      </w:r>
      <w:r w:rsidR="00846910">
        <w:rPr>
          <w:rFonts w:ascii="Arial" w:hAnsi="Arial" w:cs="Arial"/>
          <w:sz w:val="18"/>
          <w:szCs w:val="18"/>
        </w:rPr>
        <w:t>dno z zahtevami obrazca št. 10</w:t>
      </w:r>
      <w:r w:rsidR="00992544">
        <w:rPr>
          <w:rFonts w:ascii="Arial" w:hAnsi="Arial" w:cs="Arial"/>
          <w:sz w:val="18"/>
          <w:szCs w:val="18"/>
        </w:rPr>
        <w:t>.</w:t>
      </w:r>
    </w:p>
    <w:p w14:paraId="12E4B30E" w14:textId="75D62B7D" w:rsidR="0072629F" w:rsidRPr="0072629F" w:rsidRDefault="0072629F" w:rsidP="0072629F">
      <w:pPr>
        <w:spacing w:line="240" w:lineRule="auto"/>
        <w:jc w:val="both"/>
        <w:rPr>
          <w:rFonts w:ascii="Arial" w:hAnsi="Arial" w:cs="Arial"/>
          <w:sz w:val="18"/>
          <w:szCs w:val="18"/>
        </w:rPr>
      </w:pPr>
      <w:r w:rsidRPr="0072629F">
        <w:rPr>
          <w:rFonts w:ascii="Arial" w:hAnsi="Arial" w:cs="Arial"/>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0E1552">
        <w:rPr>
          <w:rFonts w:ascii="Arial" w:hAnsi="Arial" w:cs="Arial"/>
          <w:sz w:val="18"/>
          <w:szCs w:val="18"/>
        </w:rPr>
        <w:t>Skladno z določili razpisne dokumentacije je izvajalec s predložitvijo ponudbe potrdil vse postavke, količine in pravilnost f</w:t>
      </w:r>
      <w:r w:rsidR="000E1552">
        <w:rPr>
          <w:rFonts w:ascii="Arial" w:hAnsi="Arial" w:cs="Arial"/>
          <w:sz w:val="18"/>
          <w:szCs w:val="18"/>
        </w:rPr>
        <w:t xml:space="preserve">ormul in </w:t>
      </w:r>
      <w:r w:rsidR="000E1552" w:rsidRPr="000E1552">
        <w:rPr>
          <w:rFonts w:ascii="Arial" w:hAnsi="Arial" w:cs="Arial"/>
          <w:sz w:val="18"/>
          <w:szCs w:val="18"/>
        </w:rPr>
        <w:t>soglaša, da naknadno ne more uveljavljati nobenih pravic iz tega naslova.</w:t>
      </w:r>
    </w:p>
    <w:p w14:paraId="11968540" w14:textId="69AABFDF" w:rsidR="00C85C43" w:rsidRPr="00B91FFA" w:rsidRDefault="008C5F84" w:rsidP="00483E6C">
      <w:pPr>
        <w:spacing w:line="240" w:lineRule="auto"/>
        <w:contextualSpacing/>
        <w:jc w:val="both"/>
        <w:rPr>
          <w:rFonts w:ascii="Arial" w:hAnsi="Arial" w:cs="Arial"/>
          <w:sz w:val="18"/>
          <w:szCs w:val="18"/>
        </w:rPr>
      </w:pPr>
      <w:r w:rsidRPr="00B91FFA">
        <w:rPr>
          <w:rFonts w:ascii="Arial" w:hAnsi="Arial" w:cs="Arial"/>
          <w:sz w:val="18"/>
          <w:szCs w:val="18"/>
        </w:rPr>
        <w:t>Naročnik se zavezuje da bo:</w:t>
      </w:r>
    </w:p>
    <w:p w14:paraId="568FC2D3" w14:textId="23E07BB4"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sodeloval z izvajalcem in v dogovorjenih rokih posredoval na razpolago vso obvezno dokumentacijo in informacije, ki jih izvajalec potrebuje za izvedbo storitev po tej pogodbi;</w:t>
      </w:r>
    </w:p>
    <w:p w14:paraId="75F660E2" w14:textId="18817148"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tekoče spremljal izvajanje pogodbenih del in po potrebi potrjeval predlagane spremembe;</w:t>
      </w:r>
    </w:p>
    <w:p w14:paraId="4BB2FEEA" w14:textId="792F7175"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tekoče obveščal izvajalca o vseh spremembah in novo nastalih situacijah, ki bi lahko vplivale na izvršitev storitev;</w:t>
      </w:r>
    </w:p>
    <w:p w14:paraId="2C209D93" w14:textId="16CF9390" w:rsidR="008C5F84" w:rsidRPr="00B91FFA" w:rsidRDefault="00572388"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plačal pogodbeno</w:t>
      </w:r>
      <w:r w:rsidR="008C5F84" w:rsidRPr="00B91FFA">
        <w:rPr>
          <w:rFonts w:ascii="Arial" w:hAnsi="Arial" w:cs="Arial"/>
          <w:sz w:val="18"/>
          <w:szCs w:val="18"/>
        </w:rPr>
        <w:t xml:space="preserve"> dogovorjeno ceno za i</w:t>
      </w:r>
      <w:r w:rsidR="000E1552">
        <w:rPr>
          <w:rFonts w:ascii="Arial" w:hAnsi="Arial" w:cs="Arial"/>
          <w:sz w:val="18"/>
          <w:szCs w:val="18"/>
        </w:rPr>
        <w:t>zdelano,</w:t>
      </w:r>
      <w:r w:rsidR="008C5F84" w:rsidRPr="00B91FFA">
        <w:rPr>
          <w:rFonts w:ascii="Arial" w:hAnsi="Arial" w:cs="Arial"/>
          <w:sz w:val="18"/>
          <w:szCs w:val="18"/>
        </w:rPr>
        <w:t xml:space="preserve"> dobavljeno</w:t>
      </w:r>
      <w:r w:rsidR="000E1552">
        <w:rPr>
          <w:rFonts w:ascii="Arial" w:hAnsi="Arial" w:cs="Arial"/>
          <w:sz w:val="18"/>
          <w:szCs w:val="18"/>
        </w:rPr>
        <w:t xml:space="preserve"> in postavljeno</w:t>
      </w:r>
      <w:r w:rsidR="008C5F84" w:rsidRPr="00B91FFA">
        <w:rPr>
          <w:rFonts w:ascii="Arial" w:hAnsi="Arial" w:cs="Arial"/>
          <w:sz w:val="18"/>
          <w:szCs w:val="18"/>
        </w:rPr>
        <w:t xml:space="preserve"> opremo.</w:t>
      </w:r>
    </w:p>
    <w:p w14:paraId="5D047B08" w14:textId="77777777" w:rsidR="00715747" w:rsidRPr="00B91FFA" w:rsidRDefault="00715747" w:rsidP="00483E6C">
      <w:pPr>
        <w:spacing w:line="240" w:lineRule="auto"/>
        <w:contextualSpacing/>
        <w:jc w:val="both"/>
        <w:rPr>
          <w:rFonts w:ascii="Arial" w:hAnsi="Arial" w:cs="Arial"/>
          <w:sz w:val="18"/>
          <w:szCs w:val="18"/>
        </w:rPr>
      </w:pPr>
    </w:p>
    <w:p w14:paraId="33C86B20" w14:textId="6F3246F0" w:rsidR="00715747" w:rsidRPr="00B91FFA" w:rsidRDefault="00715747" w:rsidP="00715747">
      <w:pPr>
        <w:spacing w:line="240" w:lineRule="auto"/>
        <w:contextualSpacing/>
        <w:jc w:val="center"/>
        <w:rPr>
          <w:rFonts w:ascii="Arial" w:hAnsi="Arial" w:cs="Arial"/>
          <w:sz w:val="18"/>
          <w:szCs w:val="18"/>
        </w:rPr>
      </w:pPr>
      <w:r w:rsidRPr="00B91FFA">
        <w:rPr>
          <w:rFonts w:ascii="Arial" w:hAnsi="Arial" w:cs="Arial"/>
          <w:sz w:val="18"/>
          <w:szCs w:val="18"/>
        </w:rPr>
        <w:t>8. člen</w:t>
      </w:r>
    </w:p>
    <w:p w14:paraId="000DC130" w14:textId="77777777" w:rsidR="00715747" w:rsidRPr="00B91FFA" w:rsidRDefault="00715747" w:rsidP="00483E6C">
      <w:pPr>
        <w:spacing w:line="240" w:lineRule="auto"/>
        <w:contextualSpacing/>
        <w:jc w:val="both"/>
        <w:rPr>
          <w:rFonts w:ascii="Arial" w:hAnsi="Arial" w:cs="Arial"/>
          <w:sz w:val="18"/>
          <w:szCs w:val="18"/>
        </w:rPr>
      </w:pPr>
    </w:p>
    <w:p w14:paraId="56829B80" w14:textId="4CB97470"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O izročitvi in prevzemu </w:t>
      </w:r>
      <w:r w:rsidR="00396FBB" w:rsidRPr="00B91FFA">
        <w:rPr>
          <w:rFonts w:ascii="Arial" w:hAnsi="Arial" w:cs="Arial"/>
          <w:sz w:val="18"/>
          <w:szCs w:val="18"/>
        </w:rPr>
        <w:t>opreme</w:t>
      </w:r>
      <w:r w:rsidRPr="00B91FFA">
        <w:rPr>
          <w:rFonts w:ascii="Arial" w:hAnsi="Arial" w:cs="Arial"/>
          <w:sz w:val="18"/>
          <w:szCs w:val="18"/>
        </w:rPr>
        <w:t xml:space="preserve"> sestavijo in podpišejo pooblaščeni predstavniki pogodbenih strank primopredajni zapisnik</w:t>
      </w:r>
      <w:r w:rsidR="000E1552">
        <w:rPr>
          <w:rFonts w:ascii="Arial" w:hAnsi="Arial" w:cs="Arial"/>
        </w:rPr>
        <w:t xml:space="preserve">, </w:t>
      </w:r>
      <w:r w:rsidRPr="00B91FFA">
        <w:rPr>
          <w:rFonts w:ascii="Arial" w:hAnsi="Arial" w:cs="Arial"/>
          <w:sz w:val="18"/>
          <w:szCs w:val="18"/>
        </w:rPr>
        <w:t>v katerem natančno ugotovijo predvsem:</w:t>
      </w:r>
    </w:p>
    <w:p w14:paraId="6B9460A1" w14:textId="1740E2B5" w:rsidR="00483E6C" w:rsidRPr="00B91FFA"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ustreznost </w:t>
      </w:r>
      <w:r w:rsidR="000E1552">
        <w:rPr>
          <w:rFonts w:ascii="Arial" w:hAnsi="Arial" w:cs="Arial"/>
          <w:sz w:val="18"/>
          <w:szCs w:val="18"/>
        </w:rPr>
        <w:t xml:space="preserve">izdelane, </w:t>
      </w:r>
      <w:r w:rsidR="00396FBB" w:rsidRPr="00B91FFA">
        <w:rPr>
          <w:rFonts w:ascii="Arial" w:hAnsi="Arial" w:cs="Arial"/>
          <w:sz w:val="18"/>
          <w:szCs w:val="18"/>
        </w:rPr>
        <w:t>dobavljene</w:t>
      </w:r>
      <w:r w:rsidR="000E1552">
        <w:rPr>
          <w:rFonts w:ascii="Arial" w:hAnsi="Arial" w:cs="Arial"/>
          <w:sz w:val="18"/>
          <w:szCs w:val="18"/>
        </w:rPr>
        <w:t xml:space="preserve"> in postavljene</w:t>
      </w:r>
      <w:r w:rsidR="00396FBB" w:rsidRPr="00B91FFA">
        <w:rPr>
          <w:rFonts w:ascii="Arial" w:hAnsi="Arial" w:cs="Arial"/>
          <w:sz w:val="18"/>
          <w:szCs w:val="18"/>
        </w:rPr>
        <w:t xml:space="preserve"> opreme,</w:t>
      </w:r>
      <w:r w:rsidRPr="00B91FFA">
        <w:rPr>
          <w:rFonts w:ascii="Arial" w:hAnsi="Arial" w:cs="Arial"/>
          <w:sz w:val="18"/>
          <w:szCs w:val="18"/>
        </w:rPr>
        <w:t xml:space="preserve"> </w:t>
      </w:r>
    </w:p>
    <w:p w14:paraId="364BE63E" w14:textId="13B2C79D" w:rsidR="00483E6C"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ustreznost </w:t>
      </w:r>
      <w:r w:rsidR="000E1552">
        <w:rPr>
          <w:rFonts w:ascii="Arial" w:hAnsi="Arial" w:cs="Arial"/>
          <w:sz w:val="18"/>
          <w:szCs w:val="18"/>
        </w:rPr>
        <w:t xml:space="preserve">količine izdelane, </w:t>
      </w:r>
      <w:r w:rsidR="00396FBB" w:rsidRPr="00B91FFA">
        <w:rPr>
          <w:rFonts w:ascii="Arial" w:hAnsi="Arial" w:cs="Arial"/>
          <w:sz w:val="18"/>
          <w:szCs w:val="18"/>
        </w:rPr>
        <w:t>dobavljene</w:t>
      </w:r>
      <w:r w:rsidR="000E1552">
        <w:rPr>
          <w:rFonts w:ascii="Arial" w:hAnsi="Arial" w:cs="Arial"/>
          <w:sz w:val="18"/>
          <w:szCs w:val="18"/>
        </w:rPr>
        <w:t xml:space="preserve"> in postavljene</w:t>
      </w:r>
      <w:r w:rsidR="00396FBB" w:rsidRPr="00B91FFA">
        <w:rPr>
          <w:rFonts w:ascii="Arial" w:hAnsi="Arial" w:cs="Arial"/>
          <w:sz w:val="18"/>
          <w:szCs w:val="18"/>
        </w:rPr>
        <w:t xml:space="preserve"> opreme,</w:t>
      </w:r>
    </w:p>
    <w:p w14:paraId="4CA08031" w14:textId="50C414FD" w:rsidR="000E1552" w:rsidRPr="00B91FFA" w:rsidRDefault="000E1552" w:rsidP="00B0576C">
      <w:pPr>
        <w:numPr>
          <w:ilvl w:val="0"/>
          <w:numId w:val="46"/>
        </w:numPr>
        <w:spacing w:line="240" w:lineRule="auto"/>
        <w:contextualSpacing/>
        <w:jc w:val="both"/>
        <w:rPr>
          <w:rFonts w:ascii="Arial" w:hAnsi="Arial" w:cs="Arial"/>
          <w:sz w:val="18"/>
          <w:szCs w:val="18"/>
        </w:rPr>
      </w:pPr>
      <w:r>
        <w:rPr>
          <w:rFonts w:ascii="Arial" w:hAnsi="Arial" w:cs="Arial"/>
          <w:sz w:val="18"/>
          <w:szCs w:val="18"/>
        </w:rPr>
        <w:t>predložitev ustrezne dokumentacije (navodila za uporabo, garancijske liste in ostalo potrebno dokumentacijo,</w:t>
      </w:r>
    </w:p>
    <w:p w14:paraId="18CCA5C7" w14:textId="5F8FB4E5" w:rsidR="00483E6C" w:rsidRPr="00B91FFA"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datum prevzema </w:t>
      </w:r>
      <w:r w:rsidR="00396FBB" w:rsidRPr="00B91FFA">
        <w:rPr>
          <w:rFonts w:ascii="Arial" w:hAnsi="Arial" w:cs="Arial"/>
          <w:sz w:val="18"/>
          <w:szCs w:val="18"/>
        </w:rPr>
        <w:t>opreme,</w:t>
      </w:r>
    </w:p>
    <w:p w14:paraId="7217BD6D" w14:textId="77777777" w:rsidR="00D102E7" w:rsidRPr="00DE1295"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ostalo.</w:t>
      </w:r>
      <w:r w:rsidRPr="00DE1295">
        <w:rPr>
          <w:rFonts w:ascii="Arial" w:hAnsi="Arial" w:cs="Arial"/>
          <w:sz w:val="18"/>
          <w:szCs w:val="18"/>
        </w:rPr>
        <w:t xml:space="preserve"> </w:t>
      </w:r>
    </w:p>
    <w:p w14:paraId="12ABC99D" w14:textId="77777777" w:rsidR="00DE1295" w:rsidRDefault="00DE1295" w:rsidP="00DE1295">
      <w:pPr>
        <w:spacing w:line="240" w:lineRule="auto"/>
        <w:contextualSpacing/>
        <w:jc w:val="both"/>
        <w:rPr>
          <w:rFonts w:ascii="Arial" w:hAnsi="Arial" w:cs="Arial"/>
          <w:sz w:val="18"/>
          <w:szCs w:val="18"/>
        </w:rPr>
      </w:pPr>
    </w:p>
    <w:p w14:paraId="13CAE195" w14:textId="428F6894" w:rsidR="00487DAC" w:rsidRPr="00DE1295" w:rsidRDefault="00CC123B" w:rsidP="00DE1295">
      <w:pPr>
        <w:spacing w:line="240" w:lineRule="auto"/>
        <w:contextualSpacing/>
        <w:jc w:val="both"/>
        <w:rPr>
          <w:rFonts w:ascii="Arial" w:hAnsi="Arial" w:cs="Arial"/>
          <w:sz w:val="18"/>
          <w:szCs w:val="18"/>
        </w:rPr>
      </w:pPr>
      <w:r w:rsidRPr="00DE1295">
        <w:rPr>
          <w:rFonts w:ascii="Arial" w:hAnsi="Arial" w:cs="Arial"/>
          <w:sz w:val="18"/>
          <w:szCs w:val="18"/>
        </w:rPr>
        <w:t xml:space="preserve">O ugotovljenih pomanjkljivostih pri pregledu se napiše zapisnik. </w:t>
      </w:r>
      <w:r w:rsidR="00487DAC" w:rsidRPr="00DE1295">
        <w:rPr>
          <w:rFonts w:ascii="Arial" w:hAnsi="Arial" w:cs="Arial"/>
          <w:sz w:val="18"/>
          <w:szCs w:val="18"/>
        </w:rPr>
        <w:t>Hkrati se v zapisniku izvajalcu določi rok za odpravo ugotovljenih pomanjkljivosti.</w:t>
      </w:r>
    </w:p>
    <w:p w14:paraId="693CC2A8" w14:textId="77777777" w:rsidR="00487DAC" w:rsidRPr="00B91FFA" w:rsidRDefault="00487DAC" w:rsidP="00487DAC">
      <w:pPr>
        <w:spacing w:line="240" w:lineRule="auto"/>
        <w:contextualSpacing/>
        <w:jc w:val="both"/>
        <w:rPr>
          <w:rFonts w:ascii="Arial" w:hAnsi="Arial" w:cs="Arial"/>
          <w:bCs/>
          <w:sz w:val="18"/>
          <w:szCs w:val="18"/>
        </w:rPr>
      </w:pPr>
    </w:p>
    <w:p w14:paraId="5B048357" w14:textId="6FB9F379" w:rsidR="00487DAC"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Če izvajalec po svoji krivdi ne odpravi evidentiranih pomanjkljivosti najkasneje v roku 30 dni</w:t>
      </w:r>
      <w:r w:rsidR="006F0C4D" w:rsidRPr="00B91FFA">
        <w:rPr>
          <w:rFonts w:ascii="Arial" w:hAnsi="Arial" w:cs="Arial"/>
          <w:bCs/>
          <w:sz w:val="18"/>
          <w:szCs w:val="18"/>
        </w:rPr>
        <w:t xml:space="preserve"> od evidentiranja pomanjkljivosti</w:t>
      </w:r>
      <w:r w:rsidRPr="00B91FFA">
        <w:rPr>
          <w:rFonts w:ascii="Arial" w:hAnsi="Arial" w:cs="Arial"/>
          <w:bCs/>
          <w:sz w:val="18"/>
          <w:szCs w:val="18"/>
        </w:rPr>
        <w:t>, je izvajalec dolžan plačati naročniku pogodbeno kazen v višini pol odstotka (0,5 %) od pogodbene vrednosti z DDV za vsak zamujeni koledarski dan, vendar ne več kot 10</w:t>
      </w:r>
      <w:r w:rsidR="006F0C4D" w:rsidRPr="00B91FFA">
        <w:rPr>
          <w:rFonts w:ascii="Arial" w:hAnsi="Arial" w:cs="Arial"/>
          <w:bCs/>
          <w:sz w:val="18"/>
          <w:szCs w:val="18"/>
        </w:rPr>
        <w:t xml:space="preserve"> </w:t>
      </w:r>
      <w:r w:rsidRPr="00B91FFA">
        <w:rPr>
          <w:rFonts w:ascii="Arial" w:hAnsi="Arial" w:cs="Arial"/>
          <w:bCs/>
          <w:sz w:val="18"/>
          <w:szCs w:val="18"/>
        </w:rPr>
        <w:t>%</w:t>
      </w:r>
      <w:r w:rsidR="00992544">
        <w:rPr>
          <w:rFonts w:ascii="Arial" w:hAnsi="Arial" w:cs="Arial"/>
          <w:bCs/>
          <w:sz w:val="18"/>
          <w:szCs w:val="18"/>
        </w:rPr>
        <w:t xml:space="preserve"> </w:t>
      </w:r>
      <w:r w:rsidRPr="00B91FFA">
        <w:rPr>
          <w:rFonts w:ascii="Arial" w:hAnsi="Arial" w:cs="Arial"/>
          <w:bCs/>
          <w:sz w:val="18"/>
          <w:szCs w:val="18"/>
        </w:rPr>
        <w:t xml:space="preserve">pogodbene vrednosti z DDV. </w:t>
      </w:r>
    </w:p>
    <w:p w14:paraId="572F986A" w14:textId="77777777" w:rsidR="00487DAC" w:rsidRPr="00B91FFA" w:rsidRDefault="00487DAC" w:rsidP="00487DAC">
      <w:pPr>
        <w:spacing w:line="240" w:lineRule="auto"/>
        <w:contextualSpacing/>
        <w:jc w:val="both"/>
        <w:rPr>
          <w:rFonts w:ascii="Arial" w:hAnsi="Arial" w:cs="Arial"/>
          <w:bCs/>
          <w:sz w:val="18"/>
          <w:szCs w:val="18"/>
        </w:rPr>
      </w:pPr>
    </w:p>
    <w:p w14:paraId="57F7055B" w14:textId="77777777" w:rsidR="006F0C4D"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V primeru, da izvajalec tudi po izstavitvi računa za plačilo pogodbene kazni ne odpravi evidentiranih pomanjkljivosti</w:t>
      </w:r>
      <w:r w:rsidR="00792F0B" w:rsidRPr="00B91FFA">
        <w:rPr>
          <w:rFonts w:ascii="Arial" w:hAnsi="Arial" w:cs="Arial"/>
          <w:bCs/>
          <w:sz w:val="18"/>
          <w:szCs w:val="18"/>
        </w:rPr>
        <w:t>, lahko naročnik</w:t>
      </w:r>
      <w:r w:rsidRPr="00B91FFA">
        <w:rPr>
          <w:rFonts w:ascii="Arial" w:hAnsi="Arial" w:cs="Arial"/>
          <w:bCs/>
          <w:sz w:val="18"/>
          <w:szCs w:val="18"/>
        </w:rPr>
        <w:t xml:space="preserve"> unovči finančno zavarovanje</w:t>
      </w:r>
      <w:r w:rsidR="00694142" w:rsidRPr="00B91FFA">
        <w:rPr>
          <w:rFonts w:ascii="Arial" w:hAnsi="Arial" w:cs="Arial"/>
          <w:bCs/>
          <w:sz w:val="18"/>
          <w:szCs w:val="18"/>
        </w:rPr>
        <w:t xml:space="preserve"> za</w:t>
      </w:r>
      <w:r w:rsidR="006F0C4D" w:rsidRPr="00B91FFA">
        <w:rPr>
          <w:rFonts w:ascii="Arial" w:hAnsi="Arial" w:cs="Arial"/>
          <w:bCs/>
          <w:sz w:val="18"/>
          <w:szCs w:val="18"/>
        </w:rPr>
        <w:t xml:space="preserve"> dobro izvedbo pogodbenih obveznosti.</w:t>
      </w:r>
    </w:p>
    <w:p w14:paraId="3A954EA6" w14:textId="77777777" w:rsidR="006F0C4D" w:rsidRPr="00B91FFA" w:rsidRDefault="006F0C4D" w:rsidP="00487DAC">
      <w:pPr>
        <w:spacing w:line="240" w:lineRule="auto"/>
        <w:contextualSpacing/>
        <w:jc w:val="both"/>
        <w:rPr>
          <w:rFonts w:ascii="Arial" w:hAnsi="Arial" w:cs="Arial"/>
          <w:bCs/>
          <w:sz w:val="18"/>
          <w:szCs w:val="18"/>
        </w:rPr>
      </w:pPr>
    </w:p>
    <w:p w14:paraId="0CF700F0" w14:textId="77777777" w:rsidR="00487DAC" w:rsidRPr="00B91FFA" w:rsidRDefault="006F5623" w:rsidP="00487DAC">
      <w:pPr>
        <w:spacing w:line="240" w:lineRule="auto"/>
        <w:contextualSpacing/>
        <w:jc w:val="both"/>
        <w:rPr>
          <w:rFonts w:ascii="Arial" w:hAnsi="Arial" w:cs="Arial"/>
          <w:bCs/>
          <w:sz w:val="18"/>
          <w:szCs w:val="18"/>
        </w:rPr>
      </w:pPr>
      <w:r w:rsidRPr="00B91FFA">
        <w:rPr>
          <w:rFonts w:ascii="Arial" w:hAnsi="Arial" w:cs="Arial"/>
          <w:bCs/>
          <w:sz w:val="18"/>
          <w:szCs w:val="18"/>
        </w:rPr>
        <w:t xml:space="preserve">Naročnik lahko na stroške izvajalca odpravo pomanjkljivosti naroči drugemu izvajalcu, </w:t>
      </w:r>
      <w:r w:rsidR="006F0C4D" w:rsidRPr="00B91FFA">
        <w:rPr>
          <w:rFonts w:ascii="Arial" w:hAnsi="Arial" w:cs="Arial"/>
          <w:bCs/>
          <w:sz w:val="18"/>
          <w:szCs w:val="18"/>
        </w:rPr>
        <w:t xml:space="preserve">ob čemer bo naročnik zaračunal 5 % pribitek na </w:t>
      </w:r>
      <w:r w:rsidR="00CC123B" w:rsidRPr="00B91FFA">
        <w:rPr>
          <w:rFonts w:ascii="Arial" w:hAnsi="Arial" w:cs="Arial"/>
          <w:bCs/>
          <w:sz w:val="18"/>
          <w:szCs w:val="18"/>
        </w:rPr>
        <w:t xml:space="preserve">pogodbeno </w:t>
      </w:r>
      <w:r w:rsidR="006F0C4D" w:rsidRPr="00B91FFA">
        <w:rPr>
          <w:rFonts w:ascii="Arial" w:hAnsi="Arial" w:cs="Arial"/>
          <w:bCs/>
          <w:sz w:val="18"/>
          <w:szCs w:val="18"/>
        </w:rPr>
        <w:t xml:space="preserve">vrednost teh del </w:t>
      </w:r>
      <w:r w:rsidRPr="00B91FFA">
        <w:rPr>
          <w:rFonts w:ascii="Arial" w:hAnsi="Arial" w:cs="Arial"/>
          <w:bCs/>
          <w:sz w:val="18"/>
          <w:szCs w:val="18"/>
        </w:rPr>
        <w:t xml:space="preserve">z DDV </w:t>
      </w:r>
      <w:r w:rsidR="006F0C4D" w:rsidRPr="00B91FFA">
        <w:rPr>
          <w:rFonts w:ascii="Arial" w:hAnsi="Arial" w:cs="Arial"/>
          <w:bCs/>
          <w:sz w:val="18"/>
          <w:szCs w:val="18"/>
        </w:rPr>
        <w:t>za kritje svojih režijskih stroškov.</w:t>
      </w:r>
    </w:p>
    <w:p w14:paraId="7AEBA75D" w14:textId="77777777" w:rsidR="00487DAC" w:rsidRPr="00B91FFA" w:rsidRDefault="00487DAC" w:rsidP="00487DAC">
      <w:pPr>
        <w:spacing w:line="240" w:lineRule="auto"/>
        <w:contextualSpacing/>
        <w:jc w:val="both"/>
        <w:rPr>
          <w:rFonts w:ascii="Arial" w:hAnsi="Arial" w:cs="Arial"/>
          <w:bCs/>
          <w:sz w:val="18"/>
          <w:szCs w:val="18"/>
        </w:rPr>
      </w:pPr>
    </w:p>
    <w:p w14:paraId="3D80931F" w14:textId="4D92BF83" w:rsidR="00487DAC"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 xml:space="preserve">Pooblaščeni predstavniki pogodbenih strank po izpolnitvi vseh pogodbenih obveznosti izvedejo prevzem </w:t>
      </w:r>
      <w:r w:rsidR="00396FBB" w:rsidRPr="00B91FFA">
        <w:rPr>
          <w:rFonts w:ascii="Arial" w:hAnsi="Arial" w:cs="Arial"/>
          <w:bCs/>
          <w:sz w:val="18"/>
          <w:szCs w:val="18"/>
        </w:rPr>
        <w:t xml:space="preserve">opreme </w:t>
      </w:r>
      <w:r w:rsidRPr="00B91FFA">
        <w:rPr>
          <w:rFonts w:ascii="Arial" w:hAnsi="Arial" w:cs="Arial"/>
          <w:bCs/>
          <w:sz w:val="18"/>
          <w:szCs w:val="18"/>
        </w:rPr>
        <w:t xml:space="preserve">in sestavijo primopredajni zapisnik o prevzemu </w:t>
      </w:r>
      <w:r w:rsidR="00396FBB" w:rsidRPr="00B91FFA">
        <w:rPr>
          <w:rFonts w:ascii="Arial" w:hAnsi="Arial" w:cs="Arial"/>
          <w:bCs/>
          <w:sz w:val="18"/>
          <w:szCs w:val="18"/>
        </w:rPr>
        <w:t>opreme.</w:t>
      </w:r>
    </w:p>
    <w:p w14:paraId="0898DB51" w14:textId="76D847A4" w:rsidR="003F0D27" w:rsidRPr="00B91FFA" w:rsidRDefault="003F0D27" w:rsidP="003F0D27">
      <w:pPr>
        <w:spacing w:line="240" w:lineRule="auto"/>
        <w:ind w:left="720"/>
        <w:contextualSpacing/>
        <w:jc w:val="both"/>
        <w:rPr>
          <w:rFonts w:ascii="Arial" w:hAnsi="Arial" w:cs="Arial"/>
          <w:b/>
          <w:bCs/>
          <w:sz w:val="18"/>
          <w:szCs w:val="18"/>
        </w:rPr>
      </w:pPr>
    </w:p>
    <w:p w14:paraId="6241527E" w14:textId="77777777" w:rsidR="00715747" w:rsidRPr="00B91FFA" w:rsidRDefault="00715747" w:rsidP="003F0D27">
      <w:pPr>
        <w:spacing w:line="240" w:lineRule="auto"/>
        <w:ind w:left="720"/>
        <w:contextualSpacing/>
        <w:jc w:val="both"/>
        <w:rPr>
          <w:rFonts w:ascii="Arial" w:hAnsi="Arial" w:cs="Arial"/>
          <w:b/>
          <w:bCs/>
          <w:sz w:val="18"/>
          <w:szCs w:val="18"/>
        </w:rPr>
      </w:pPr>
    </w:p>
    <w:p w14:paraId="6B2257BD"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POOBLAŠČENI PREDSTAVNIKI POGODBENIH STRANK</w:t>
      </w:r>
    </w:p>
    <w:p w14:paraId="1F8CD909" w14:textId="77777777" w:rsidR="00C85C43"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96EECFB" w14:textId="77777777" w:rsidR="00483E6C" w:rsidRPr="008D3040" w:rsidRDefault="00483E6C" w:rsidP="003D5219">
      <w:pPr>
        <w:spacing w:line="240" w:lineRule="auto"/>
        <w:contextualSpacing/>
        <w:jc w:val="both"/>
        <w:rPr>
          <w:rFonts w:ascii="Arial" w:hAnsi="Arial" w:cs="Arial"/>
          <w:color w:val="000000" w:themeColor="text1"/>
          <w:sz w:val="18"/>
          <w:szCs w:val="18"/>
        </w:rPr>
      </w:pPr>
      <w:r w:rsidRPr="008D3040">
        <w:rPr>
          <w:rFonts w:ascii="Arial" w:hAnsi="Arial" w:cs="Arial"/>
          <w:color w:val="000000" w:themeColor="text1"/>
          <w:sz w:val="18"/>
          <w:szCs w:val="18"/>
        </w:rPr>
        <w:t xml:space="preserve">Odgovorni predstavnik izvajalca po tej pogodbi je  ____________________. </w:t>
      </w:r>
    </w:p>
    <w:p w14:paraId="2F865AA9" w14:textId="04571BFD" w:rsidR="00483E6C" w:rsidRPr="008D3040" w:rsidRDefault="00483E6C" w:rsidP="003D5219">
      <w:pPr>
        <w:spacing w:line="240" w:lineRule="auto"/>
        <w:contextualSpacing/>
        <w:jc w:val="both"/>
        <w:rPr>
          <w:rFonts w:ascii="Arial" w:hAnsi="Arial" w:cs="Arial"/>
          <w:color w:val="000000" w:themeColor="text1"/>
          <w:sz w:val="18"/>
          <w:szCs w:val="18"/>
        </w:rPr>
      </w:pPr>
      <w:r w:rsidRPr="008D3040">
        <w:rPr>
          <w:rFonts w:ascii="Arial" w:hAnsi="Arial" w:cs="Arial"/>
          <w:color w:val="000000" w:themeColor="text1"/>
          <w:sz w:val="18"/>
          <w:szCs w:val="18"/>
        </w:rPr>
        <w:t>Pooblaščen</w:t>
      </w:r>
      <w:r w:rsidR="000E1552" w:rsidRPr="008D3040">
        <w:rPr>
          <w:rFonts w:ascii="Arial" w:hAnsi="Arial" w:cs="Arial"/>
          <w:color w:val="000000" w:themeColor="text1"/>
          <w:sz w:val="18"/>
          <w:szCs w:val="18"/>
        </w:rPr>
        <w:t>i</w:t>
      </w:r>
      <w:r w:rsidRPr="008D3040">
        <w:rPr>
          <w:rFonts w:ascii="Arial" w:hAnsi="Arial" w:cs="Arial"/>
          <w:color w:val="000000" w:themeColor="text1"/>
          <w:sz w:val="18"/>
          <w:szCs w:val="18"/>
        </w:rPr>
        <w:t xml:space="preserve"> predstavnik naročnika je </w:t>
      </w:r>
      <w:r w:rsidR="00AB444D" w:rsidRPr="008D3040">
        <w:rPr>
          <w:rFonts w:ascii="Arial" w:hAnsi="Arial" w:cs="Arial"/>
          <w:color w:val="000000" w:themeColor="text1"/>
          <w:sz w:val="18"/>
          <w:szCs w:val="18"/>
        </w:rPr>
        <w:t>Anton BRODNIK</w:t>
      </w:r>
      <w:r w:rsidR="00DE1295" w:rsidRPr="008D3040">
        <w:rPr>
          <w:rFonts w:ascii="Arial" w:hAnsi="Arial" w:cs="Arial"/>
          <w:color w:val="000000" w:themeColor="text1"/>
          <w:sz w:val="18"/>
          <w:szCs w:val="18"/>
        </w:rPr>
        <w:t>,</w:t>
      </w:r>
      <w:r w:rsidRPr="008D3040">
        <w:rPr>
          <w:rFonts w:ascii="Arial" w:hAnsi="Arial" w:cs="Arial"/>
          <w:color w:val="000000" w:themeColor="text1"/>
          <w:sz w:val="18"/>
          <w:szCs w:val="18"/>
        </w:rPr>
        <w:t xml:space="preserve"> vodja Urada </w:t>
      </w:r>
      <w:r w:rsidR="002C507B" w:rsidRPr="008D3040">
        <w:rPr>
          <w:rFonts w:ascii="Arial" w:hAnsi="Arial" w:cs="Arial"/>
          <w:color w:val="000000" w:themeColor="text1"/>
          <w:sz w:val="18"/>
          <w:szCs w:val="18"/>
        </w:rPr>
        <w:t xml:space="preserve">za </w:t>
      </w:r>
      <w:r w:rsidR="00AB444D" w:rsidRPr="008D3040">
        <w:rPr>
          <w:rFonts w:ascii="Arial" w:hAnsi="Arial" w:cs="Arial"/>
          <w:color w:val="000000" w:themeColor="text1"/>
          <w:sz w:val="18"/>
          <w:szCs w:val="18"/>
        </w:rPr>
        <w:t>komunalne</w:t>
      </w:r>
      <w:r w:rsidR="00DE1295" w:rsidRPr="008D3040">
        <w:rPr>
          <w:rFonts w:ascii="Arial" w:hAnsi="Arial" w:cs="Arial"/>
          <w:color w:val="000000" w:themeColor="text1"/>
          <w:sz w:val="18"/>
          <w:szCs w:val="18"/>
        </w:rPr>
        <w:t xml:space="preserve"> dejavnosti</w:t>
      </w:r>
      <w:r w:rsidR="002C507B" w:rsidRPr="008D3040">
        <w:rPr>
          <w:rFonts w:ascii="Arial" w:hAnsi="Arial" w:cs="Arial"/>
          <w:color w:val="000000" w:themeColor="text1"/>
          <w:sz w:val="18"/>
          <w:szCs w:val="18"/>
        </w:rPr>
        <w:t>.</w:t>
      </w:r>
    </w:p>
    <w:p w14:paraId="48D8DABF" w14:textId="34D99F07" w:rsidR="00483E6C" w:rsidRPr="008D3040" w:rsidRDefault="00694142" w:rsidP="003D5219">
      <w:pPr>
        <w:spacing w:line="240" w:lineRule="auto"/>
        <w:contextualSpacing/>
        <w:jc w:val="both"/>
        <w:rPr>
          <w:rFonts w:ascii="Arial" w:hAnsi="Arial" w:cs="Arial"/>
          <w:color w:val="000000" w:themeColor="text1"/>
          <w:sz w:val="18"/>
          <w:szCs w:val="18"/>
        </w:rPr>
      </w:pPr>
      <w:r w:rsidRPr="008D3040">
        <w:rPr>
          <w:rFonts w:ascii="Arial" w:hAnsi="Arial" w:cs="Arial"/>
          <w:color w:val="000000" w:themeColor="text1"/>
          <w:sz w:val="18"/>
          <w:szCs w:val="18"/>
        </w:rPr>
        <w:t>Skrbnik</w:t>
      </w:r>
      <w:r w:rsidR="00483E6C" w:rsidRPr="008D3040">
        <w:rPr>
          <w:rFonts w:ascii="Arial" w:hAnsi="Arial" w:cs="Arial"/>
          <w:color w:val="000000" w:themeColor="text1"/>
          <w:sz w:val="18"/>
          <w:szCs w:val="18"/>
        </w:rPr>
        <w:t xml:space="preserve"> te pogodbe s strani </w:t>
      </w:r>
      <w:r w:rsidR="00ED003B" w:rsidRPr="008D3040">
        <w:rPr>
          <w:rFonts w:ascii="Arial" w:hAnsi="Arial" w:cs="Arial"/>
          <w:color w:val="000000" w:themeColor="text1"/>
          <w:sz w:val="18"/>
          <w:szCs w:val="18"/>
        </w:rPr>
        <w:t xml:space="preserve">naročnika </w:t>
      </w:r>
      <w:r w:rsidR="00483E6C" w:rsidRPr="008D3040">
        <w:rPr>
          <w:rFonts w:ascii="Arial" w:hAnsi="Arial" w:cs="Arial"/>
          <w:color w:val="000000" w:themeColor="text1"/>
          <w:sz w:val="18"/>
          <w:szCs w:val="18"/>
        </w:rPr>
        <w:t xml:space="preserve">je </w:t>
      </w:r>
      <w:r w:rsidR="00AB444D" w:rsidRPr="008D3040">
        <w:rPr>
          <w:rFonts w:ascii="Arial" w:hAnsi="Arial" w:cs="Arial"/>
          <w:color w:val="000000" w:themeColor="text1"/>
          <w:sz w:val="18"/>
          <w:szCs w:val="18"/>
        </w:rPr>
        <w:t>Mirjam BRITOVŠEK</w:t>
      </w:r>
      <w:r w:rsidR="00483E6C" w:rsidRPr="008D3040">
        <w:rPr>
          <w:rFonts w:ascii="Arial" w:hAnsi="Arial" w:cs="Arial"/>
          <w:color w:val="000000" w:themeColor="text1"/>
          <w:sz w:val="18"/>
          <w:szCs w:val="18"/>
        </w:rPr>
        <w:t>.</w:t>
      </w:r>
    </w:p>
    <w:p w14:paraId="424CA5FB" w14:textId="77777777" w:rsidR="007F57DA" w:rsidRPr="008D3040" w:rsidRDefault="007F57DA" w:rsidP="007F57DA">
      <w:pPr>
        <w:spacing w:line="240" w:lineRule="auto"/>
        <w:ind w:left="720"/>
        <w:contextualSpacing/>
        <w:jc w:val="both"/>
        <w:rPr>
          <w:rFonts w:ascii="Arial" w:hAnsi="Arial" w:cs="Arial"/>
          <w:color w:val="000000" w:themeColor="text1"/>
          <w:sz w:val="18"/>
          <w:szCs w:val="18"/>
        </w:rPr>
      </w:pPr>
    </w:p>
    <w:p w14:paraId="11886ACC"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B91FFA" w:rsidRDefault="005C42A1" w:rsidP="00483E6C">
      <w:pPr>
        <w:spacing w:line="240" w:lineRule="auto"/>
        <w:contextualSpacing/>
        <w:jc w:val="both"/>
        <w:rPr>
          <w:rFonts w:ascii="Arial" w:hAnsi="Arial" w:cs="Arial"/>
          <w:sz w:val="18"/>
          <w:szCs w:val="18"/>
        </w:rPr>
      </w:pPr>
    </w:p>
    <w:p w14:paraId="5B8AC653" w14:textId="37E0FF0A" w:rsidR="00086102" w:rsidRPr="00B91FFA" w:rsidRDefault="00086102" w:rsidP="00396FBB">
      <w:pPr>
        <w:spacing w:line="240" w:lineRule="auto"/>
        <w:contextualSpacing/>
        <w:rPr>
          <w:rFonts w:ascii="Arial" w:hAnsi="Arial" w:cs="Arial"/>
          <w:b/>
          <w:bCs/>
          <w:sz w:val="18"/>
          <w:szCs w:val="18"/>
        </w:rPr>
      </w:pPr>
    </w:p>
    <w:p w14:paraId="75E735F7"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ODSTOP OD POGODBE</w:t>
      </w:r>
    </w:p>
    <w:p w14:paraId="420E4070"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37CADE5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lahko odstopi od pogodbe, če:</w:t>
      </w:r>
    </w:p>
    <w:p w14:paraId="7CC02DF4" w14:textId="1007DF71" w:rsidR="00483E6C" w:rsidRPr="00B91FFA" w:rsidRDefault="00483E6C"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 xml:space="preserve">izvajalec </w:t>
      </w:r>
      <w:r w:rsidR="00396FBB" w:rsidRPr="00B91FFA">
        <w:rPr>
          <w:rFonts w:ascii="Arial" w:hAnsi="Arial" w:cs="Arial"/>
          <w:sz w:val="18"/>
          <w:szCs w:val="18"/>
        </w:rPr>
        <w:t>zamuja z</w:t>
      </w:r>
      <w:r w:rsidR="00DE1295">
        <w:rPr>
          <w:rFonts w:ascii="Arial" w:hAnsi="Arial" w:cs="Arial"/>
          <w:sz w:val="18"/>
          <w:szCs w:val="18"/>
        </w:rPr>
        <w:t xml:space="preserve"> izdelavo,</w:t>
      </w:r>
      <w:r w:rsidR="00396FBB" w:rsidRPr="00B91FFA">
        <w:rPr>
          <w:rFonts w:ascii="Arial" w:hAnsi="Arial" w:cs="Arial"/>
          <w:sz w:val="18"/>
          <w:szCs w:val="18"/>
        </w:rPr>
        <w:t xml:space="preserve"> dobavo</w:t>
      </w:r>
      <w:r w:rsidR="00DE1295">
        <w:rPr>
          <w:rFonts w:ascii="Arial" w:hAnsi="Arial" w:cs="Arial"/>
          <w:sz w:val="18"/>
          <w:szCs w:val="18"/>
        </w:rPr>
        <w:t xml:space="preserve"> oziroma montažo</w:t>
      </w:r>
      <w:r w:rsidR="00396FBB" w:rsidRPr="00B91FFA">
        <w:rPr>
          <w:rFonts w:ascii="Arial" w:hAnsi="Arial" w:cs="Arial"/>
          <w:sz w:val="18"/>
          <w:szCs w:val="18"/>
        </w:rPr>
        <w:t xml:space="preserve"> opreme</w:t>
      </w:r>
      <w:r w:rsidRPr="00B91FFA">
        <w:rPr>
          <w:rFonts w:ascii="Arial" w:hAnsi="Arial" w:cs="Arial"/>
          <w:sz w:val="18"/>
          <w:szCs w:val="18"/>
        </w:rPr>
        <w:t>;</w:t>
      </w:r>
    </w:p>
    <w:p w14:paraId="38383DCF" w14:textId="6CA1B770" w:rsidR="00396FBB"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izvajalec krši obveznosti, dogovorjene v tej pogodbi;</w:t>
      </w:r>
    </w:p>
    <w:p w14:paraId="130724CC" w14:textId="254B3290" w:rsidR="00231A91" w:rsidRPr="00B91FFA" w:rsidRDefault="00231A91" w:rsidP="00832410">
      <w:pPr>
        <w:pStyle w:val="Odstavekseznama"/>
        <w:numPr>
          <w:ilvl w:val="0"/>
          <w:numId w:val="43"/>
        </w:numPr>
        <w:jc w:val="both"/>
        <w:rPr>
          <w:rFonts w:ascii="Arial" w:hAnsi="Arial" w:cs="Arial"/>
          <w:sz w:val="18"/>
          <w:szCs w:val="18"/>
        </w:rPr>
      </w:pPr>
      <w:r w:rsidRPr="00B91FFA">
        <w:rPr>
          <w:rFonts w:ascii="Arial" w:hAnsi="Arial" w:cs="Arial"/>
          <w:sz w:val="18"/>
          <w:szCs w:val="18"/>
        </w:rPr>
        <w:t>izvajalec krši obveznosti, določene s pogoji razpisne dokumentacije, vezane na veljavno Uredbo o zelenem javnem naročanju;</w:t>
      </w:r>
    </w:p>
    <w:p w14:paraId="60A7FCA6" w14:textId="77777777" w:rsidR="00396FBB"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javno naročilo je bilo bistveno spremenjeno, kar terja nov postopek javnega naročanja;</w:t>
      </w:r>
    </w:p>
    <w:p w14:paraId="4868F8EC" w14:textId="1EC4C499" w:rsidR="00483E6C"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B91FFA" w:rsidRDefault="00483E6C" w:rsidP="00D74C85">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zaradi hudih kršitev obveznosti iz</w:t>
      </w:r>
      <w:r w:rsidR="006F5623" w:rsidRPr="00B91FFA">
        <w:rPr>
          <w:rFonts w:ascii="Arial" w:hAnsi="Arial" w:cs="Arial"/>
          <w:sz w:val="18"/>
          <w:szCs w:val="18"/>
        </w:rPr>
        <w:t xml:space="preserve"> Pogodbe o Evropski uniji (UL C št. 326 z dne 26. 10. 2012; PEU)</w:t>
      </w:r>
      <w:r w:rsidRPr="00B91FFA">
        <w:rPr>
          <w:rFonts w:ascii="Arial" w:hAnsi="Arial" w:cs="Arial"/>
          <w:sz w:val="18"/>
          <w:szCs w:val="18"/>
        </w:rPr>
        <w:t>,</w:t>
      </w:r>
      <w:r w:rsidR="006F5623" w:rsidRPr="00B91FFA">
        <w:rPr>
          <w:rFonts w:ascii="Arial" w:hAnsi="Arial" w:cs="Arial"/>
          <w:sz w:val="18"/>
          <w:szCs w:val="18"/>
        </w:rPr>
        <w:t xml:space="preserve"> Pogodbe o delovanju Evropske unije (UL C št. 326 z dne 26. 10. 2012; PDEU) </w:t>
      </w:r>
      <w:r w:rsidRPr="00B91FFA">
        <w:rPr>
          <w:rFonts w:ascii="Arial" w:hAnsi="Arial" w:cs="Arial"/>
          <w:sz w:val="18"/>
          <w:szCs w:val="18"/>
        </w:rPr>
        <w:t>in ZJN-3, ki jih je po postopku v skladu z 258. členom PDEU ugotovilo Sodišče Evropske unije, javno naročilo ne bi smelo biti oddano izvajalcu.</w:t>
      </w:r>
    </w:p>
    <w:p w14:paraId="3D1B857C" w14:textId="77777777" w:rsidR="00832410" w:rsidRPr="00B91FFA" w:rsidRDefault="00832410" w:rsidP="00832410">
      <w:pPr>
        <w:pStyle w:val="Odstavekseznama"/>
        <w:spacing w:line="240" w:lineRule="auto"/>
        <w:rPr>
          <w:rFonts w:ascii="Arial" w:hAnsi="Arial" w:cs="Arial"/>
          <w:sz w:val="18"/>
          <w:szCs w:val="18"/>
        </w:rPr>
      </w:pPr>
    </w:p>
    <w:p w14:paraId="4F47EEE4"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A48097" w14:textId="17F71452"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odstopa od pogodbe iz razlogov,</w:t>
      </w:r>
      <w:r w:rsidR="002C507B" w:rsidRPr="00B91FFA">
        <w:rPr>
          <w:rFonts w:ascii="Arial" w:hAnsi="Arial" w:cs="Arial"/>
          <w:sz w:val="18"/>
          <w:szCs w:val="18"/>
        </w:rPr>
        <w:t xml:space="preserve"> navedenih v 9.</w:t>
      </w:r>
      <w:r w:rsidR="00792F0B" w:rsidRPr="00B91FFA">
        <w:rPr>
          <w:rFonts w:ascii="Arial" w:hAnsi="Arial" w:cs="Arial"/>
          <w:sz w:val="18"/>
          <w:szCs w:val="18"/>
        </w:rPr>
        <w:t xml:space="preserve"> členu te pogodbe,</w:t>
      </w:r>
      <w:r w:rsidRPr="00B91FFA">
        <w:rPr>
          <w:rFonts w:ascii="Arial" w:hAnsi="Arial" w:cs="Arial"/>
          <w:sz w:val="18"/>
          <w:szCs w:val="18"/>
        </w:rPr>
        <w:t xml:space="preserve"> </w:t>
      </w:r>
      <w:r w:rsidR="006F5623" w:rsidRPr="00B91FFA">
        <w:rPr>
          <w:rFonts w:ascii="Arial" w:hAnsi="Arial" w:cs="Arial"/>
          <w:sz w:val="18"/>
          <w:szCs w:val="18"/>
        </w:rPr>
        <w:t>naročnik do ugotovitve nastale škode, ki jo je dolžan izvajalec plačati, ustavi vsa plačila izvajalcu.</w:t>
      </w:r>
    </w:p>
    <w:p w14:paraId="62E5D993" w14:textId="77777777" w:rsidR="001B4EA2" w:rsidRPr="00B91FFA" w:rsidRDefault="001B4EA2" w:rsidP="00483E6C">
      <w:pPr>
        <w:spacing w:line="240" w:lineRule="auto"/>
        <w:contextualSpacing/>
        <w:jc w:val="both"/>
        <w:rPr>
          <w:rFonts w:ascii="Arial" w:hAnsi="Arial" w:cs="Arial"/>
          <w:sz w:val="18"/>
          <w:szCs w:val="18"/>
        </w:rPr>
      </w:pPr>
    </w:p>
    <w:p w14:paraId="26D8C980"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Odstop od pogodbe učinkuje z dnem, ko izvajalec prejme pisno izjavo naročnika o odstopu.</w:t>
      </w:r>
    </w:p>
    <w:p w14:paraId="65B6F8F5" w14:textId="77777777" w:rsidR="00792F0B" w:rsidRPr="00B91FFA" w:rsidRDefault="00792F0B" w:rsidP="00483E6C">
      <w:pPr>
        <w:spacing w:line="240" w:lineRule="auto"/>
        <w:contextualSpacing/>
        <w:jc w:val="both"/>
        <w:rPr>
          <w:rFonts w:ascii="Arial" w:hAnsi="Arial" w:cs="Arial"/>
          <w:sz w:val="18"/>
          <w:szCs w:val="18"/>
        </w:rPr>
      </w:pPr>
    </w:p>
    <w:p w14:paraId="3779B774" w14:textId="4BBE687C" w:rsidR="00792F0B" w:rsidRPr="00B91FFA" w:rsidRDefault="00792F0B" w:rsidP="00483E6C">
      <w:pPr>
        <w:spacing w:line="240" w:lineRule="auto"/>
        <w:contextualSpacing/>
        <w:jc w:val="both"/>
        <w:rPr>
          <w:rFonts w:ascii="Arial" w:hAnsi="Arial" w:cs="Arial"/>
          <w:sz w:val="18"/>
          <w:szCs w:val="18"/>
        </w:rPr>
      </w:pPr>
      <w:r w:rsidRPr="00B91FFA">
        <w:rPr>
          <w:rFonts w:ascii="Arial" w:hAnsi="Arial" w:cs="Arial"/>
          <w:sz w:val="18"/>
          <w:szCs w:val="18"/>
        </w:rPr>
        <w:t xml:space="preserve">Če naročnik odstopi od pogodbe iz zgoraj navedenih razlogov, mu mora izvajalec plačati pogodbeno </w:t>
      </w:r>
      <w:r w:rsidR="00DE1295">
        <w:rPr>
          <w:rFonts w:ascii="Arial" w:hAnsi="Arial" w:cs="Arial"/>
          <w:sz w:val="18"/>
          <w:szCs w:val="18"/>
        </w:rPr>
        <w:t>kazen za neizpolnitev v višini 5</w:t>
      </w:r>
      <w:r w:rsidRPr="00B91FFA">
        <w:rPr>
          <w:rFonts w:ascii="Arial" w:hAnsi="Arial" w:cs="Arial"/>
          <w:sz w:val="18"/>
          <w:szCs w:val="18"/>
        </w:rPr>
        <w:t>0 % pogodbene vrednosti z DDV.</w:t>
      </w:r>
      <w:r w:rsidR="009D1CE2" w:rsidRPr="00B91FFA">
        <w:rPr>
          <w:rFonts w:ascii="Arial" w:hAnsi="Arial" w:cs="Arial"/>
          <w:sz w:val="18"/>
          <w:szCs w:val="18"/>
        </w:rPr>
        <w:t xml:space="preserve"> Za uveljavljanje pogodbene kazni naročnik izvajalcu izstavi račun, ki ga je izvajalec dolžan poravnati v 8 (osmih) dneh od izstavitve.</w:t>
      </w:r>
    </w:p>
    <w:p w14:paraId="537FBEEC" w14:textId="77777777" w:rsidR="00792F0B" w:rsidRPr="00B91FFA" w:rsidRDefault="00792F0B" w:rsidP="00483E6C">
      <w:pPr>
        <w:spacing w:line="240" w:lineRule="auto"/>
        <w:contextualSpacing/>
        <w:jc w:val="both"/>
        <w:rPr>
          <w:rFonts w:ascii="Arial" w:hAnsi="Arial" w:cs="Arial"/>
          <w:sz w:val="18"/>
          <w:szCs w:val="18"/>
        </w:rPr>
      </w:pPr>
    </w:p>
    <w:p w14:paraId="66CC3F25" w14:textId="77777777" w:rsidR="00832E79" w:rsidRPr="00B91FFA" w:rsidRDefault="00832E79" w:rsidP="00832E79">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RAZVEZNI POGOJ</w:t>
      </w:r>
    </w:p>
    <w:p w14:paraId="449F5F5C" w14:textId="77777777" w:rsidR="00832E79" w:rsidRPr="00B91FFA" w:rsidRDefault="00832E79" w:rsidP="00143EC9">
      <w:pPr>
        <w:pStyle w:val="Odstavekseznama"/>
        <w:numPr>
          <w:ilvl w:val="0"/>
          <w:numId w:val="26"/>
        </w:numPr>
        <w:tabs>
          <w:tab w:val="left" w:pos="426"/>
        </w:tabs>
        <w:spacing w:before="120" w:after="120"/>
        <w:jc w:val="both"/>
        <w:rPr>
          <w:rFonts w:ascii="Arial" w:hAnsi="Arial" w:cs="Arial"/>
          <w:sz w:val="18"/>
          <w:szCs w:val="20"/>
        </w:rPr>
      </w:pPr>
      <w:r w:rsidRPr="00B91FFA">
        <w:rPr>
          <w:rFonts w:ascii="Arial" w:hAnsi="Arial" w:cs="Arial"/>
          <w:sz w:val="18"/>
          <w:szCs w:val="20"/>
        </w:rPr>
        <w:t>člen</w:t>
      </w:r>
    </w:p>
    <w:p w14:paraId="311A1BFF" w14:textId="77777777" w:rsidR="00832E79" w:rsidRPr="000E1552" w:rsidRDefault="00832E79" w:rsidP="00B54D8C">
      <w:pPr>
        <w:tabs>
          <w:tab w:val="left" w:pos="426"/>
        </w:tabs>
        <w:autoSpaceDE w:val="0"/>
        <w:autoSpaceDN w:val="0"/>
        <w:adjustRightInd w:val="0"/>
        <w:spacing w:before="360" w:after="120"/>
        <w:contextualSpacing/>
        <w:jc w:val="both"/>
        <w:rPr>
          <w:rFonts w:ascii="Arial" w:hAnsi="Arial" w:cs="Arial"/>
          <w:bCs/>
          <w:sz w:val="18"/>
          <w:szCs w:val="18"/>
        </w:rPr>
      </w:pPr>
      <w:r w:rsidRPr="000E1552">
        <w:rPr>
          <w:rFonts w:ascii="Arial" w:hAnsi="Arial" w:cs="Arial"/>
          <w:bCs/>
          <w:sz w:val="18"/>
          <w:szCs w:val="18"/>
        </w:rPr>
        <w:t>Ta pogodba je sklenjena pod razveznim pogojem, ki se uresniči v primeru izpolnitve ene od naslednjih okoliščin:</w:t>
      </w:r>
    </w:p>
    <w:p w14:paraId="2A3B80CB" w14:textId="77777777" w:rsidR="002B1694" w:rsidRPr="000E1552"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sz w:val="18"/>
          <w:szCs w:val="18"/>
        </w:rPr>
      </w:pPr>
      <w:r w:rsidRPr="000E1552">
        <w:rPr>
          <w:rFonts w:ascii="Arial" w:hAnsi="Arial" w:cs="Arial"/>
          <w:bCs/>
          <w:sz w:val="18"/>
          <w:szCs w:val="18"/>
        </w:rPr>
        <w:t xml:space="preserve">če bo naročnik seznanjen, da je sodišče s pravnomočno odločitvijo ugotovilo kršitev obveznosti delovne, </w:t>
      </w:r>
      <w:proofErr w:type="spellStart"/>
      <w:r w:rsidRPr="000E1552">
        <w:rPr>
          <w:rFonts w:ascii="Arial" w:hAnsi="Arial" w:cs="Arial"/>
          <w:bCs/>
          <w:sz w:val="18"/>
          <w:szCs w:val="18"/>
        </w:rPr>
        <w:t>okoljske</w:t>
      </w:r>
      <w:proofErr w:type="spellEnd"/>
      <w:r w:rsidRPr="000E1552">
        <w:rPr>
          <w:rFonts w:ascii="Arial" w:hAnsi="Arial" w:cs="Arial"/>
          <w:bCs/>
          <w:sz w:val="18"/>
          <w:szCs w:val="18"/>
        </w:rPr>
        <w:t xml:space="preserve"> ali socialne zakonodaje s strani izvajalca ali podizvajalca ali </w:t>
      </w:r>
    </w:p>
    <w:p w14:paraId="47C8B0E8" w14:textId="77777777" w:rsidR="002B1694" w:rsidRPr="000E1552"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sz w:val="18"/>
          <w:szCs w:val="18"/>
        </w:rPr>
      </w:pPr>
      <w:r w:rsidRPr="000E1552">
        <w:rPr>
          <w:rFonts w:ascii="Arial" w:hAnsi="Arial" w:cs="Arial"/>
          <w:bCs/>
          <w:sz w:val="18"/>
          <w:szCs w:val="18"/>
        </w:rPr>
        <w:t>če bo naročnik seznanjen, da je pristojni državni organ pri izvajalcu ali podizvajalcu v času izvajanja pogodbe ugotovil najmanj dve kršitvi v zvezi s:</w:t>
      </w:r>
    </w:p>
    <w:p w14:paraId="793780DB"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plačilom za delo, </w:t>
      </w:r>
    </w:p>
    <w:p w14:paraId="615743D3"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delovnim časom, </w:t>
      </w:r>
    </w:p>
    <w:p w14:paraId="6BD1CFA4"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počitki, </w:t>
      </w:r>
    </w:p>
    <w:p w14:paraId="40596242" w14:textId="21FEA12C" w:rsidR="00832E79" w:rsidRPr="000E1552"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V primeru izpolnitve okoliščine in pogojev iz prejšnjega odstavka se šteje, da je pogodba razvezana z dnem sklenitve nove pogodbe o izvedbi javnega naročila za predmetno </w:t>
      </w:r>
      <w:r w:rsidR="00285AC0" w:rsidRPr="000E1552">
        <w:rPr>
          <w:rFonts w:ascii="Arial" w:hAnsi="Arial" w:cs="Arial"/>
          <w:bCs/>
          <w:sz w:val="18"/>
          <w:szCs w:val="18"/>
        </w:rPr>
        <w:t xml:space="preserve">javno </w:t>
      </w:r>
      <w:r w:rsidRPr="000E1552">
        <w:rPr>
          <w:rFonts w:ascii="Arial" w:hAnsi="Arial" w:cs="Arial"/>
          <w:bCs/>
          <w:sz w:val="18"/>
          <w:szCs w:val="18"/>
        </w:rPr>
        <w:t>naročilo. O datumu sklenitve nove pogodbe bo naročnik obvestil izvajalca.</w:t>
      </w:r>
    </w:p>
    <w:p w14:paraId="74FBF379"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Če naročnik v roku 30 dni od seznanitve s kršitvijo ne začne novega postopka javnega naročila, se šteje, da je pogodba razvezana trideseti dan od seznanitve s kršitvijo.</w:t>
      </w:r>
    </w:p>
    <w:p w14:paraId="2BA750EF" w14:textId="2E4A91B9" w:rsidR="005C3A53" w:rsidRPr="000E1552" w:rsidRDefault="00832E79" w:rsidP="00832410">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0E1552">
        <w:rPr>
          <w:rFonts w:ascii="Arial" w:hAnsi="Arial" w:cs="Arial"/>
          <w:bCs/>
          <w:sz w:val="18"/>
          <w:szCs w:val="18"/>
        </w:rPr>
        <w:t>okoljske</w:t>
      </w:r>
      <w:proofErr w:type="spellEnd"/>
      <w:r w:rsidRPr="000E1552">
        <w:rPr>
          <w:rFonts w:ascii="Arial" w:hAnsi="Arial" w:cs="Arial"/>
          <w:bCs/>
          <w:sz w:val="18"/>
          <w:szCs w:val="18"/>
        </w:rPr>
        <w:t xml:space="preserve"> ali socialne zakonodaje s strani izvajalca pogodbe o izvedbi javnega naročila ali njegovega podizvajalca.</w:t>
      </w:r>
    </w:p>
    <w:p w14:paraId="4F395FCB" w14:textId="2FF2A458" w:rsidR="0069750D" w:rsidRDefault="0069750D" w:rsidP="00B15821">
      <w:pPr>
        <w:spacing w:line="240" w:lineRule="auto"/>
        <w:contextualSpacing/>
        <w:jc w:val="center"/>
        <w:rPr>
          <w:rFonts w:ascii="Arial" w:hAnsi="Arial" w:cs="Arial"/>
          <w:b/>
          <w:bCs/>
          <w:sz w:val="18"/>
          <w:szCs w:val="18"/>
        </w:rPr>
      </w:pPr>
    </w:p>
    <w:p w14:paraId="0A978A08" w14:textId="642A0081" w:rsidR="000E1552" w:rsidRDefault="000E1552" w:rsidP="00B15821">
      <w:pPr>
        <w:spacing w:line="240" w:lineRule="auto"/>
        <w:contextualSpacing/>
        <w:jc w:val="center"/>
        <w:rPr>
          <w:rFonts w:ascii="Arial" w:hAnsi="Arial" w:cs="Arial"/>
          <w:b/>
          <w:bCs/>
          <w:sz w:val="18"/>
          <w:szCs w:val="18"/>
        </w:rPr>
      </w:pPr>
    </w:p>
    <w:p w14:paraId="3A622E41" w14:textId="639541D6" w:rsidR="008D3040" w:rsidRDefault="008D3040" w:rsidP="00B15821">
      <w:pPr>
        <w:spacing w:line="240" w:lineRule="auto"/>
        <w:contextualSpacing/>
        <w:jc w:val="center"/>
        <w:rPr>
          <w:rFonts w:ascii="Arial" w:hAnsi="Arial" w:cs="Arial"/>
          <w:b/>
          <w:bCs/>
          <w:sz w:val="18"/>
          <w:szCs w:val="18"/>
        </w:rPr>
      </w:pPr>
    </w:p>
    <w:p w14:paraId="700BA0DB" w14:textId="0926E3E7" w:rsidR="008D3040" w:rsidRDefault="008D3040" w:rsidP="00B15821">
      <w:pPr>
        <w:spacing w:line="240" w:lineRule="auto"/>
        <w:contextualSpacing/>
        <w:jc w:val="center"/>
        <w:rPr>
          <w:rFonts w:ascii="Arial" w:hAnsi="Arial" w:cs="Arial"/>
          <w:b/>
          <w:bCs/>
          <w:sz w:val="18"/>
          <w:szCs w:val="18"/>
        </w:rPr>
      </w:pPr>
    </w:p>
    <w:p w14:paraId="3401CF96" w14:textId="44858FF3" w:rsidR="008D3040" w:rsidRDefault="008D3040" w:rsidP="00B15821">
      <w:pPr>
        <w:spacing w:line="240" w:lineRule="auto"/>
        <w:contextualSpacing/>
        <w:jc w:val="center"/>
        <w:rPr>
          <w:rFonts w:ascii="Arial" w:hAnsi="Arial" w:cs="Arial"/>
          <w:b/>
          <w:bCs/>
          <w:sz w:val="18"/>
          <w:szCs w:val="18"/>
        </w:rPr>
      </w:pPr>
    </w:p>
    <w:p w14:paraId="52F02AAD" w14:textId="77777777" w:rsidR="008D3040" w:rsidRDefault="008D3040" w:rsidP="00B15821">
      <w:pPr>
        <w:spacing w:line="240" w:lineRule="auto"/>
        <w:contextualSpacing/>
        <w:jc w:val="center"/>
        <w:rPr>
          <w:rFonts w:ascii="Arial" w:hAnsi="Arial" w:cs="Arial"/>
          <w:b/>
          <w:bCs/>
          <w:sz w:val="18"/>
          <w:szCs w:val="18"/>
        </w:rPr>
      </w:pPr>
    </w:p>
    <w:p w14:paraId="26351445" w14:textId="77777777" w:rsidR="000E1552" w:rsidRPr="00B91FFA" w:rsidRDefault="000E1552" w:rsidP="00B15821">
      <w:pPr>
        <w:spacing w:line="240" w:lineRule="auto"/>
        <w:contextualSpacing/>
        <w:jc w:val="center"/>
        <w:rPr>
          <w:rFonts w:ascii="Arial" w:hAnsi="Arial" w:cs="Arial"/>
          <w:b/>
          <w:bCs/>
          <w:sz w:val="18"/>
          <w:szCs w:val="18"/>
        </w:rPr>
      </w:pPr>
    </w:p>
    <w:p w14:paraId="54B2A666" w14:textId="77777777" w:rsidR="0069750D" w:rsidRPr="00B91FFA" w:rsidRDefault="0069750D" w:rsidP="00B15821">
      <w:pPr>
        <w:spacing w:line="240" w:lineRule="auto"/>
        <w:contextualSpacing/>
        <w:jc w:val="center"/>
        <w:rPr>
          <w:rFonts w:ascii="Arial" w:hAnsi="Arial" w:cs="Arial"/>
          <w:b/>
          <w:bCs/>
          <w:sz w:val="18"/>
          <w:szCs w:val="18"/>
        </w:rPr>
      </w:pPr>
    </w:p>
    <w:p w14:paraId="4CD8ACCD" w14:textId="671CBE05"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PREHOD RIZIKA, ČAS IN NAČIN IZROČITVE</w:t>
      </w:r>
    </w:p>
    <w:p w14:paraId="2F6A155B" w14:textId="77777777" w:rsidR="001B4EA2" w:rsidRPr="00B91FFA" w:rsidRDefault="001B4EA2" w:rsidP="00B15821">
      <w:pPr>
        <w:spacing w:line="240" w:lineRule="auto"/>
        <w:contextualSpacing/>
        <w:jc w:val="center"/>
        <w:rPr>
          <w:rFonts w:ascii="Arial" w:hAnsi="Arial" w:cs="Arial"/>
          <w:b/>
          <w:bCs/>
          <w:sz w:val="18"/>
          <w:szCs w:val="18"/>
        </w:rPr>
      </w:pPr>
    </w:p>
    <w:p w14:paraId="13C21895"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835BB69" w14:textId="7541F0D1"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Odgovornost za riziko preide od izvajalca k naročniku po uspešni primopredaji</w:t>
      </w:r>
      <w:r w:rsidR="00832410" w:rsidRPr="00B91FFA">
        <w:rPr>
          <w:rFonts w:ascii="Arial" w:hAnsi="Arial" w:cs="Arial"/>
          <w:sz w:val="18"/>
          <w:szCs w:val="18"/>
        </w:rPr>
        <w:t xml:space="preserve"> posamezne opreme</w:t>
      </w:r>
      <w:r w:rsidRPr="00B91FFA">
        <w:rPr>
          <w:rFonts w:ascii="Arial" w:hAnsi="Arial" w:cs="Arial"/>
          <w:sz w:val="18"/>
          <w:szCs w:val="18"/>
        </w:rPr>
        <w:t>, razen jamstva za napake, ki od izvajalca k naročniku preide po poteku garancijskega roka po določilih te pogodbe.</w:t>
      </w:r>
    </w:p>
    <w:p w14:paraId="60637639" w14:textId="77777777" w:rsidR="001B4EA2" w:rsidRPr="00B91FFA" w:rsidRDefault="001B4EA2" w:rsidP="00483E6C">
      <w:pPr>
        <w:spacing w:line="240" w:lineRule="auto"/>
        <w:contextualSpacing/>
        <w:jc w:val="both"/>
        <w:rPr>
          <w:rFonts w:ascii="Arial" w:hAnsi="Arial" w:cs="Arial"/>
          <w:sz w:val="18"/>
          <w:szCs w:val="18"/>
        </w:rPr>
      </w:pPr>
    </w:p>
    <w:p w14:paraId="62BB42B2" w14:textId="747BDA1C" w:rsidR="008A200F" w:rsidRPr="00B91FFA" w:rsidRDefault="00483E6C" w:rsidP="001B4253">
      <w:pPr>
        <w:spacing w:line="240" w:lineRule="auto"/>
        <w:contextualSpacing/>
        <w:jc w:val="both"/>
        <w:rPr>
          <w:rFonts w:ascii="Arial" w:hAnsi="Arial" w:cs="Arial"/>
          <w:sz w:val="18"/>
          <w:szCs w:val="18"/>
        </w:rPr>
      </w:pPr>
      <w:r w:rsidRPr="00B91FFA">
        <w:rPr>
          <w:rFonts w:ascii="Arial" w:hAnsi="Arial" w:cs="Arial"/>
          <w:sz w:val="18"/>
          <w:szCs w:val="18"/>
        </w:rPr>
        <w:t>Izročitev se opravi skladno z dejansko izvedbo</w:t>
      </w:r>
      <w:r w:rsidR="009D1CE2" w:rsidRPr="00B91FFA">
        <w:rPr>
          <w:rFonts w:ascii="Arial" w:hAnsi="Arial" w:cs="Arial"/>
          <w:sz w:val="18"/>
          <w:szCs w:val="18"/>
        </w:rPr>
        <w:t xml:space="preserve"> predmetnega javnega naročila skladno s prvim odstavkom </w:t>
      </w:r>
      <w:r w:rsidR="002C507B" w:rsidRPr="00B91FFA">
        <w:rPr>
          <w:rFonts w:ascii="Arial" w:hAnsi="Arial" w:cs="Arial"/>
          <w:sz w:val="18"/>
          <w:szCs w:val="18"/>
        </w:rPr>
        <w:t>7</w:t>
      </w:r>
      <w:r w:rsidR="009D1CE2" w:rsidRPr="00B91FFA">
        <w:rPr>
          <w:rFonts w:ascii="Arial" w:hAnsi="Arial" w:cs="Arial"/>
          <w:sz w:val="18"/>
          <w:szCs w:val="18"/>
        </w:rPr>
        <w:t xml:space="preserve">. člena te pogodbe, </w:t>
      </w:r>
      <w:r w:rsidRPr="00B91FFA">
        <w:rPr>
          <w:rFonts w:ascii="Arial" w:hAnsi="Arial" w:cs="Arial"/>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B91FFA" w:rsidRDefault="00EC5085" w:rsidP="00B15821">
      <w:pPr>
        <w:spacing w:line="240" w:lineRule="auto"/>
        <w:contextualSpacing/>
        <w:jc w:val="center"/>
        <w:rPr>
          <w:rFonts w:ascii="Arial" w:hAnsi="Arial" w:cs="Arial"/>
          <w:b/>
          <w:bCs/>
          <w:sz w:val="18"/>
          <w:szCs w:val="18"/>
        </w:rPr>
      </w:pPr>
    </w:p>
    <w:p w14:paraId="59FDFC93" w14:textId="77777777" w:rsidR="00EC5085" w:rsidRPr="00B91FFA" w:rsidRDefault="00EC5085" w:rsidP="00EC5085">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ZAVAROVANJE DEL, MATERIALA IN OPREME</w:t>
      </w:r>
    </w:p>
    <w:p w14:paraId="7FCF88BD" w14:textId="77777777" w:rsidR="00EC5085" w:rsidRPr="00B91FFA" w:rsidRDefault="00EC5085" w:rsidP="00143EC9">
      <w:pPr>
        <w:pStyle w:val="Odstavekseznama"/>
        <w:numPr>
          <w:ilvl w:val="0"/>
          <w:numId w:val="26"/>
        </w:numPr>
        <w:tabs>
          <w:tab w:val="left" w:pos="426"/>
        </w:tabs>
        <w:spacing w:before="240" w:after="120"/>
        <w:ind w:left="0" w:hanging="284"/>
        <w:jc w:val="center"/>
        <w:rPr>
          <w:rFonts w:ascii="Arial" w:hAnsi="Arial" w:cs="Arial"/>
          <w:sz w:val="18"/>
          <w:szCs w:val="20"/>
        </w:rPr>
      </w:pPr>
      <w:r w:rsidRPr="00B91FFA">
        <w:rPr>
          <w:rFonts w:ascii="Arial" w:hAnsi="Arial" w:cs="Arial"/>
          <w:sz w:val="18"/>
          <w:szCs w:val="20"/>
        </w:rPr>
        <w:t xml:space="preserve"> člen</w:t>
      </w:r>
    </w:p>
    <w:p w14:paraId="57BDA5BB" w14:textId="77777777" w:rsidR="00EC5085" w:rsidRPr="00B91FFA" w:rsidRDefault="00EC5085" w:rsidP="00EC5085">
      <w:pPr>
        <w:tabs>
          <w:tab w:val="left" w:pos="426"/>
        </w:tabs>
        <w:autoSpaceDE w:val="0"/>
        <w:autoSpaceDN w:val="0"/>
        <w:adjustRightInd w:val="0"/>
        <w:spacing w:after="120"/>
        <w:jc w:val="both"/>
        <w:rPr>
          <w:rFonts w:ascii="Arial" w:hAnsi="Arial" w:cs="Arial"/>
          <w:sz w:val="18"/>
          <w:szCs w:val="20"/>
        </w:rPr>
      </w:pPr>
      <w:r w:rsidRPr="00B91FFA">
        <w:rPr>
          <w:rFonts w:ascii="Arial" w:hAnsi="Arial" w:cs="Arial"/>
          <w:sz w:val="18"/>
          <w:szCs w:val="20"/>
        </w:rPr>
        <w:t xml:space="preserve">Izvajalec je dolžan na svoje stroške zavarovati proti vsem rizikom vsa dela, material in opremo do njihove polne vrednosti do izročitve </w:t>
      </w:r>
      <w:r w:rsidR="001B4253" w:rsidRPr="00B91FFA">
        <w:rPr>
          <w:rFonts w:ascii="Arial" w:hAnsi="Arial" w:cs="Arial"/>
          <w:sz w:val="18"/>
          <w:szCs w:val="20"/>
        </w:rPr>
        <w:t>predmeta tega javnega naročila</w:t>
      </w:r>
      <w:r w:rsidRPr="00B91FFA">
        <w:rPr>
          <w:rFonts w:ascii="Arial" w:hAnsi="Arial" w:cs="Arial"/>
          <w:sz w:val="18"/>
          <w:szCs w:val="20"/>
        </w:rPr>
        <w:t xml:space="preserve"> naročniku, in zavarovati vse vrste svoje odgovornosti za primere, ki bi nastali iz predmeta te pogodbe.</w:t>
      </w:r>
    </w:p>
    <w:p w14:paraId="0F16A81A" w14:textId="5F7C1545" w:rsidR="00EC5085" w:rsidRPr="00B91FFA" w:rsidRDefault="00EC5085" w:rsidP="00EC5085">
      <w:pPr>
        <w:tabs>
          <w:tab w:val="left" w:pos="426"/>
        </w:tabs>
        <w:autoSpaceDE w:val="0"/>
        <w:autoSpaceDN w:val="0"/>
        <w:adjustRightInd w:val="0"/>
        <w:spacing w:after="120"/>
        <w:jc w:val="both"/>
        <w:rPr>
          <w:rFonts w:ascii="Arial" w:hAnsi="Arial" w:cs="Arial"/>
          <w:sz w:val="18"/>
          <w:szCs w:val="20"/>
        </w:rPr>
      </w:pPr>
      <w:r w:rsidRPr="00B91FFA">
        <w:rPr>
          <w:rFonts w:ascii="Arial" w:hAnsi="Arial" w:cs="Arial"/>
          <w:sz w:val="18"/>
          <w:szCs w:val="20"/>
        </w:rPr>
        <w:t xml:space="preserve">Naročnik je na podlagi zgoraj navedenega prost vsakršne </w:t>
      </w:r>
      <w:r w:rsidRPr="008D3040">
        <w:rPr>
          <w:rFonts w:ascii="Arial" w:hAnsi="Arial" w:cs="Arial"/>
          <w:sz w:val="18"/>
          <w:szCs w:val="20"/>
        </w:rPr>
        <w:t xml:space="preserve">odgovornosti do </w:t>
      </w:r>
      <w:r w:rsidR="004B037C" w:rsidRPr="008D3040">
        <w:rPr>
          <w:rFonts w:ascii="Arial" w:hAnsi="Arial" w:cs="Arial"/>
          <w:sz w:val="18"/>
          <w:szCs w:val="20"/>
        </w:rPr>
        <w:t>podpisa primopredajnega zapisnika.</w:t>
      </w:r>
      <w:r w:rsidRPr="008D3040">
        <w:rPr>
          <w:rFonts w:ascii="Arial" w:hAnsi="Arial" w:cs="Arial"/>
          <w:sz w:val="18"/>
          <w:szCs w:val="20"/>
        </w:rPr>
        <w:t xml:space="preserve"> Morebitne odškodninske zahtevke pa bo naročnik posredoval v nadaljnje reševanje zavarovalnici, ki je razvidna iz</w:t>
      </w:r>
      <w:r w:rsidRPr="00B91FFA">
        <w:rPr>
          <w:rFonts w:ascii="Arial" w:hAnsi="Arial" w:cs="Arial"/>
          <w:sz w:val="18"/>
          <w:szCs w:val="20"/>
        </w:rPr>
        <w:t xml:space="preserve"> zavarovalne police.</w:t>
      </w:r>
    </w:p>
    <w:p w14:paraId="733B9AA0" w14:textId="77777777" w:rsidR="00EC5085" w:rsidRPr="00B91FFA" w:rsidRDefault="00EC5085" w:rsidP="00B15821">
      <w:pPr>
        <w:spacing w:line="240" w:lineRule="auto"/>
        <w:contextualSpacing/>
        <w:jc w:val="center"/>
        <w:rPr>
          <w:rFonts w:ascii="Arial" w:hAnsi="Arial" w:cs="Arial"/>
          <w:b/>
          <w:bCs/>
          <w:sz w:val="16"/>
          <w:szCs w:val="18"/>
        </w:rPr>
      </w:pPr>
    </w:p>
    <w:p w14:paraId="50A7DA45" w14:textId="77777777"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GARANCIJSKE OBVEZNOSTI, ODPRAVA NAPAK, PREDPISI, NORMATIVI, NADZOR</w:t>
      </w:r>
    </w:p>
    <w:p w14:paraId="526D6381" w14:textId="77777777" w:rsidR="005C3A53" w:rsidRPr="00B91FFA" w:rsidRDefault="005C3A53" w:rsidP="00B15821">
      <w:pPr>
        <w:spacing w:line="240" w:lineRule="auto"/>
        <w:contextualSpacing/>
        <w:jc w:val="center"/>
        <w:rPr>
          <w:rFonts w:ascii="Arial" w:hAnsi="Arial" w:cs="Arial"/>
          <w:sz w:val="18"/>
          <w:szCs w:val="18"/>
        </w:rPr>
      </w:pPr>
    </w:p>
    <w:p w14:paraId="498F2EEB"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07CC29" w14:textId="672542A1" w:rsidR="000358EA" w:rsidRPr="00B91FFA" w:rsidRDefault="00483E6C" w:rsidP="00815D65">
      <w:pPr>
        <w:tabs>
          <w:tab w:val="left" w:pos="3331"/>
        </w:tabs>
        <w:spacing w:line="240" w:lineRule="auto"/>
        <w:contextualSpacing/>
        <w:jc w:val="both"/>
        <w:rPr>
          <w:rFonts w:ascii="Arial" w:hAnsi="Arial" w:cs="Arial"/>
          <w:sz w:val="18"/>
          <w:szCs w:val="18"/>
        </w:rPr>
      </w:pPr>
      <w:r w:rsidRPr="00B91FFA">
        <w:rPr>
          <w:rFonts w:ascii="Arial" w:hAnsi="Arial" w:cs="Arial"/>
          <w:sz w:val="18"/>
          <w:szCs w:val="18"/>
        </w:rPr>
        <w:t>Garancijski rok</w:t>
      </w:r>
      <w:r w:rsidR="000358EA" w:rsidRPr="00B91FFA">
        <w:rPr>
          <w:rFonts w:ascii="Arial" w:hAnsi="Arial" w:cs="Arial"/>
          <w:sz w:val="18"/>
          <w:szCs w:val="18"/>
        </w:rPr>
        <w:t xml:space="preserve"> </w:t>
      </w:r>
      <w:r w:rsidR="00815D65" w:rsidRPr="00B91FFA">
        <w:rPr>
          <w:rFonts w:ascii="Arial" w:hAnsi="Arial" w:cs="Arial"/>
          <w:sz w:val="18"/>
          <w:szCs w:val="18"/>
        </w:rPr>
        <w:t xml:space="preserve">po tej pogodbi je </w:t>
      </w:r>
      <w:r w:rsidR="00A92046" w:rsidRPr="00B91FFA">
        <w:rPr>
          <w:rFonts w:ascii="Arial" w:hAnsi="Arial" w:cs="Arial"/>
          <w:sz w:val="18"/>
          <w:szCs w:val="18"/>
        </w:rPr>
        <w:t xml:space="preserve">najmanj </w:t>
      </w:r>
      <w:r w:rsidR="00332BF6" w:rsidRPr="00B91FFA">
        <w:rPr>
          <w:rFonts w:ascii="Arial" w:hAnsi="Arial" w:cs="Arial"/>
          <w:sz w:val="18"/>
          <w:szCs w:val="18"/>
        </w:rPr>
        <w:t>3 leta</w:t>
      </w:r>
      <w:r w:rsidR="000358EA" w:rsidRPr="00B91FFA">
        <w:rPr>
          <w:rFonts w:ascii="Arial" w:hAnsi="Arial" w:cs="Arial"/>
          <w:sz w:val="18"/>
          <w:szCs w:val="18"/>
        </w:rPr>
        <w:t xml:space="preserve"> od podpisa primopredajnega zapisnika</w:t>
      </w:r>
      <w:r w:rsidR="00832E79" w:rsidRPr="00B91FFA">
        <w:rPr>
          <w:rFonts w:ascii="Arial" w:hAnsi="Arial" w:cs="Arial"/>
          <w:sz w:val="18"/>
          <w:szCs w:val="18"/>
        </w:rPr>
        <w:t xml:space="preserve">, in sicer izvajalec jamči za </w:t>
      </w:r>
      <w:r w:rsidR="00A92046" w:rsidRPr="00B91FFA">
        <w:rPr>
          <w:rFonts w:ascii="Arial" w:hAnsi="Arial" w:cs="Arial"/>
          <w:sz w:val="18"/>
          <w:szCs w:val="18"/>
        </w:rPr>
        <w:t>vso izdelano, dobavljeno in</w:t>
      </w:r>
      <w:r w:rsidR="00B92FED" w:rsidRPr="00B91FFA">
        <w:rPr>
          <w:rFonts w:ascii="Arial" w:hAnsi="Arial" w:cs="Arial"/>
          <w:sz w:val="18"/>
          <w:szCs w:val="18"/>
        </w:rPr>
        <w:t xml:space="preserve"> postavljeno</w:t>
      </w:r>
      <w:r w:rsidR="001B4253" w:rsidRPr="00B91FFA">
        <w:rPr>
          <w:rFonts w:ascii="Arial" w:hAnsi="Arial" w:cs="Arial"/>
          <w:sz w:val="18"/>
          <w:szCs w:val="18"/>
        </w:rPr>
        <w:t xml:space="preserve"> opremo</w:t>
      </w:r>
      <w:r w:rsidR="00CC123B" w:rsidRPr="00B91FFA">
        <w:rPr>
          <w:rFonts w:ascii="Arial" w:hAnsi="Arial" w:cs="Arial"/>
          <w:sz w:val="18"/>
          <w:szCs w:val="18"/>
        </w:rPr>
        <w:t>.</w:t>
      </w:r>
    </w:p>
    <w:p w14:paraId="6DE19E20" w14:textId="77777777" w:rsidR="00680738" w:rsidRPr="00B91FFA" w:rsidRDefault="00680738" w:rsidP="00483E6C">
      <w:pPr>
        <w:spacing w:line="240" w:lineRule="auto"/>
        <w:contextualSpacing/>
        <w:jc w:val="both"/>
        <w:rPr>
          <w:rFonts w:ascii="Arial" w:hAnsi="Arial" w:cs="Arial"/>
          <w:sz w:val="18"/>
          <w:szCs w:val="18"/>
        </w:rPr>
      </w:pPr>
    </w:p>
    <w:p w14:paraId="037C1AC1" w14:textId="1855442F" w:rsidR="006C21A2" w:rsidRPr="00B91FFA" w:rsidRDefault="00483E6C" w:rsidP="00396698">
      <w:pPr>
        <w:spacing w:line="240" w:lineRule="auto"/>
        <w:contextualSpacing/>
        <w:jc w:val="both"/>
        <w:rPr>
          <w:rFonts w:ascii="Arial" w:hAnsi="Arial" w:cs="Arial"/>
          <w:sz w:val="18"/>
          <w:szCs w:val="18"/>
        </w:rPr>
      </w:pPr>
      <w:r w:rsidRPr="00B91FFA">
        <w:rPr>
          <w:rFonts w:ascii="Arial" w:hAnsi="Arial" w:cs="Arial"/>
          <w:sz w:val="18"/>
          <w:szCs w:val="18"/>
        </w:rPr>
        <w:t xml:space="preserve">Garancija teče od dneva uspešno opravljenega zapisniškega prevzema </w:t>
      </w:r>
      <w:r w:rsidR="00F07AB6">
        <w:rPr>
          <w:rFonts w:ascii="Arial" w:hAnsi="Arial" w:cs="Arial"/>
          <w:sz w:val="18"/>
          <w:szCs w:val="18"/>
        </w:rPr>
        <w:t>izdelane, dobavljene in postavljene opreme</w:t>
      </w:r>
      <w:r w:rsidRPr="00B91FFA">
        <w:rPr>
          <w:rFonts w:ascii="Arial" w:hAnsi="Arial" w:cs="Arial"/>
          <w:sz w:val="18"/>
          <w:szCs w:val="18"/>
        </w:rPr>
        <w:t>. Izvajalec je dolžan med gar</w:t>
      </w:r>
      <w:r w:rsidR="002C507B" w:rsidRPr="00B91FFA">
        <w:rPr>
          <w:rFonts w:ascii="Arial" w:hAnsi="Arial" w:cs="Arial"/>
          <w:sz w:val="18"/>
          <w:szCs w:val="18"/>
        </w:rPr>
        <w:t xml:space="preserve">ancijsko dobo na svoje stroške popraviti oziroma odpraviti ugotovljene napake ali pomanjkljivosti, ki bi nastale na predmetu pogodbe  po </w:t>
      </w:r>
      <w:r w:rsidRPr="00B91FFA">
        <w:rPr>
          <w:rFonts w:ascii="Arial" w:hAnsi="Arial" w:cs="Arial"/>
          <w:sz w:val="18"/>
          <w:szCs w:val="18"/>
        </w:rPr>
        <w:t>njegovi krivdi, kar pa mora biti p</w:t>
      </w:r>
      <w:r w:rsidR="001134B5" w:rsidRPr="00B91FFA">
        <w:rPr>
          <w:rFonts w:ascii="Arial" w:hAnsi="Arial" w:cs="Arial"/>
          <w:sz w:val="18"/>
          <w:szCs w:val="18"/>
        </w:rPr>
        <w:t>redhodno zapisniško ugotovljeno</w:t>
      </w:r>
      <w:r w:rsidR="00680738" w:rsidRPr="00B91FFA">
        <w:rPr>
          <w:rFonts w:ascii="Arial" w:hAnsi="Arial" w:cs="Arial"/>
          <w:sz w:val="18"/>
          <w:szCs w:val="18"/>
        </w:rPr>
        <w:t>.</w:t>
      </w:r>
      <w:r w:rsidRPr="00B91FFA">
        <w:rPr>
          <w:rFonts w:ascii="Arial" w:hAnsi="Arial" w:cs="Arial"/>
          <w:sz w:val="18"/>
          <w:szCs w:val="18"/>
        </w:rPr>
        <w:t xml:space="preserve"> Napake, ki so nastale, ker se izvajalec ni držal svojih obveznosti glede kakovosti del, opreme in materiala, se štejejo kot njegova krivda. </w:t>
      </w:r>
    </w:p>
    <w:p w14:paraId="4B1B0B98" w14:textId="77777777" w:rsidR="00396698" w:rsidRPr="00B91FFA" w:rsidRDefault="00396698" w:rsidP="00396698">
      <w:pPr>
        <w:spacing w:line="240" w:lineRule="auto"/>
        <w:contextualSpacing/>
        <w:jc w:val="both"/>
        <w:rPr>
          <w:rFonts w:ascii="Arial" w:hAnsi="Arial" w:cs="Arial"/>
          <w:sz w:val="18"/>
          <w:szCs w:val="18"/>
        </w:rPr>
      </w:pPr>
    </w:p>
    <w:p w14:paraId="6798A9DF" w14:textId="2280A4BF" w:rsidR="005C53E5" w:rsidRPr="00B91FFA" w:rsidRDefault="006C21A2" w:rsidP="00396698">
      <w:pPr>
        <w:tabs>
          <w:tab w:val="left" w:pos="3331"/>
        </w:tabs>
        <w:spacing w:line="240" w:lineRule="auto"/>
        <w:jc w:val="both"/>
        <w:rPr>
          <w:rFonts w:ascii="Arial" w:hAnsi="Arial" w:cs="Arial"/>
          <w:sz w:val="18"/>
          <w:szCs w:val="18"/>
        </w:rPr>
      </w:pPr>
      <w:r w:rsidRPr="00B91FFA">
        <w:rPr>
          <w:rFonts w:ascii="Arial" w:hAnsi="Arial" w:cs="Arial"/>
          <w:sz w:val="18"/>
          <w:szCs w:val="18"/>
        </w:rPr>
        <w:t>V garancijskem roku bo izvajalec na poziv naročnika odpravil napake</w:t>
      </w:r>
      <w:r w:rsidR="00396698" w:rsidRPr="00B91FFA">
        <w:rPr>
          <w:rFonts w:ascii="Arial" w:hAnsi="Arial" w:cs="Arial"/>
          <w:sz w:val="18"/>
          <w:szCs w:val="18"/>
        </w:rPr>
        <w:t xml:space="preserve"> na pisni poziv naročnika</w:t>
      </w:r>
      <w:r w:rsidRPr="00B91FFA">
        <w:rPr>
          <w:rFonts w:ascii="Arial" w:hAnsi="Arial" w:cs="Arial"/>
          <w:sz w:val="18"/>
          <w:szCs w:val="18"/>
        </w:rPr>
        <w:t>, in sicer je odzivni čas</w:t>
      </w:r>
      <w:r w:rsidR="00396698" w:rsidRPr="00B91FFA">
        <w:rPr>
          <w:rFonts w:ascii="Arial" w:hAnsi="Arial" w:cs="Arial"/>
          <w:sz w:val="18"/>
          <w:szCs w:val="18"/>
        </w:rPr>
        <w:t xml:space="preserve"> izvajalca največ</w:t>
      </w:r>
      <w:r w:rsidRPr="00B91FFA">
        <w:rPr>
          <w:rFonts w:ascii="Arial" w:hAnsi="Arial" w:cs="Arial"/>
          <w:sz w:val="18"/>
          <w:szCs w:val="18"/>
        </w:rPr>
        <w:t xml:space="preserve"> 24 ur od pisnega obvestila naročnika</w:t>
      </w:r>
      <w:r w:rsidR="00396698" w:rsidRPr="00B91FFA">
        <w:rPr>
          <w:rFonts w:ascii="Arial" w:hAnsi="Arial" w:cs="Arial"/>
          <w:sz w:val="18"/>
          <w:szCs w:val="18"/>
        </w:rPr>
        <w:t xml:space="preserve"> o napaki</w:t>
      </w:r>
      <w:r w:rsidRPr="00B91FFA">
        <w:rPr>
          <w:rFonts w:ascii="Arial" w:hAnsi="Arial" w:cs="Arial"/>
          <w:sz w:val="18"/>
          <w:szCs w:val="18"/>
        </w:rPr>
        <w:t>. Izvajalec  bo odpravil napake ali zagotovil nadomestno opremo v roku največ 72 ur od pisnega obvestila naročnika</w:t>
      </w:r>
      <w:r w:rsidR="00396698" w:rsidRPr="00B91FFA">
        <w:rPr>
          <w:rFonts w:ascii="Arial" w:hAnsi="Arial" w:cs="Arial"/>
          <w:sz w:val="18"/>
          <w:szCs w:val="18"/>
        </w:rPr>
        <w:t xml:space="preserve"> o napaki</w:t>
      </w:r>
      <w:r w:rsidRPr="00B91FFA">
        <w:rPr>
          <w:rFonts w:ascii="Arial" w:hAnsi="Arial" w:cs="Arial"/>
          <w:sz w:val="18"/>
          <w:szCs w:val="18"/>
        </w:rPr>
        <w:t>.</w:t>
      </w:r>
    </w:p>
    <w:p w14:paraId="66B9C02D" w14:textId="77777777"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B91FFA">
        <w:rPr>
          <w:rFonts w:ascii="Arial" w:hAnsi="Arial" w:cs="Arial"/>
          <w:color w:val="000000"/>
          <w:sz w:val="18"/>
          <w:szCs w:val="18"/>
        </w:rPr>
        <w:t xml:space="preserve">pogodbeno </w:t>
      </w:r>
      <w:r w:rsidRPr="00B91FFA">
        <w:rPr>
          <w:rFonts w:ascii="Arial" w:hAnsi="Arial" w:cs="Arial"/>
          <w:color w:val="000000"/>
          <w:sz w:val="18"/>
          <w:szCs w:val="18"/>
        </w:rPr>
        <w:t xml:space="preserve">vrednost teh del </w:t>
      </w:r>
      <w:r w:rsidR="00B54D8C" w:rsidRPr="00B91FFA">
        <w:rPr>
          <w:rFonts w:ascii="Arial" w:hAnsi="Arial" w:cs="Arial"/>
          <w:color w:val="000000"/>
          <w:sz w:val="18"/>
          <w:szCs w:val="18"/>
        </w:rPr>
        <w:t xml:space="preserve">z DDV </w:t>
      </w:r>
      <w:r w:rsidRPr="00B91FFA">
        <w:rPr>
          <w:rFonts w:ascii="Arial" w:hAnsi="Arial" w:cs="Arial"/>
          <w:color w:val="000000"/>
          <w:sz w:val="18"/>
          <w:szCs w:val="18"/>
        </w:rPr>
        <w:t>za kritje svojih režijskih stroškov.</w:t>
      </w:r>
    </w:p>
    <w:p w14:paraId="7F0E7B53" w14:textId="77777777" w:rsidR="00A54314" w:rsidRPr="00B91FFA" w:rsidRDefault="00A54314" w:rsidP="00A54314">
      <w:pPr>
        <w:spacing w:after="0" w:line="240" w:lineRule="auto"/>
        <w:jc w:val="both"/>
        <w:rPr>
          <w:rFonts w:ascii="Arial" w:hAnsi="Arial" w:cs="Arial"/>
          <w:color w:val="000000"/>
          <w:sz w:val="18"/>
          <w:szCs w:val="18"/>
        </w:rPr>
      </w:pPr>
    </w:p>
    <w:p w14:paraId="699E1E74" w14:textId="77777777"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Za vsa popravila in odpravo napak, ki se izvajajo v garancijski dobi po garancijskih pogojih prične teči nov garancijski rok z dnem </w:t>
      </w:r>
      <w:r w:rsidR="00337462" w:rsidRPr="00B91FFA">
        <w:rPr>
          <w:rFonts w:ascii="Arial" w:hAnsi="Arial" w:cs="Arial"/>
          <w:color w:val="000000"/>
          <w:sz w:val="18"/>
          <w:szCs w:val="18"/>
        </w:rPr>
        <w:t>zamenjave.</w:t>
      </w:r>
    </w:p>
    <w:p w14:paraId="7203395B" w14:textId="77777777" w:rsidR="00A54314" w:rsidRPr="00B91FFA" w:rsidRDefault="00A54314" w:rsidP="00A54314">
      <w:pPr>
        <w:spacing w:line="240" w:lineRule="auto"/>
        <w:contextualSpacing/>
        <w:jc w:val="both"/>
        <w:rPr>
          <w:rFonts w:ascii="Arial" w:hAnsi="Arial" w:cs="Arial"/>
          <w:sz w:val="18"/>
          <w:szCs w:val="18"/>
        </w:rPr>
      </w:pPr>
    </w:p>
    <w:p w14:paraId="00BC438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dopustiti in omogočiti naročniku učinkovit nadzor nad </w:t>
      </w:r>
      <w:r w:rsidR="001B643C" w:rsidRPr="00B91FFA">
        <w:rPr>
          <w:rFonts w:ascii="Arial" w:hAnsi="Arial" w:cs="Arial"/>
          <w:sz w:val="18"/>
          <w:szCs w:val="18"/>
        </w:rPr>
        <w:t>kakovostjo</w:t>
      </w:r>
      <w:r w:rsidRPr="00B91FFA">
        <w:rPr>
          <w:rFonts w:ascii="Arial" w:hAnsi="Arial" w:cs="Arial"/>
          <w:sz w:val="18"/>
          <w:szCs w:val="18"/>
        </w:rPr>
        <w:t xml:space="preserve"> dobavljenih stvari in opravljenih storitev.</w:t>
      </w:r>
    </w:p>
    <w:p w14:paraId="517697FC" w14:textId="77777777" w:rsidR="005C53E5" w:rsidRPr="00B91FFA" w:rsidRDefault="005C53E5" w:rsidP="00483E6C">
      <w:pPr>
        <w:spacing w:line="240" w:lineRule="auto"/>
        <w:contextualSpacing/>
        <w:jc w:val="both"/>
        <w:rPr>
          <w:rFonts w:ascii="Arial" w:hAnsi="Arial" w:cs="Arial"/>
          <w:sz w:val="18"/>
          <w:szCs w:val="18"/>
        </w:rPr>
      </w:pPr>
    </w:p>
    <w:p w14:paraId="610C29F0" w14:textId="2B929E3A" w:rsidR="0069750D" w:rsidRDefault="00483E6C" w:rsidP="00832410">
      <w:pPr>
        <w:spacing w:line="240" w:lineRule="auto"/>
        <w:contextualSpacing/>
        <w:jc w:val="both"/>
        <w:rPr>
          <w:rFonts w:ascii="Arial" w:hAnsi="Arial" w:cs="Arial"/>
          <w:sz w:val="18"/>
          <w:szCs w:val="18"/>
        </w:rPr>
      </w:pPr>
      <w:r w:rsidRPr="00B91FFA">
        <w:rPr>
          <w:rFonts w:ascii="Arial" w:hAnsi="Arial" w:cs="Arial"/>
          <w:sz w:val="18"/>
          <w:szCs w:val="18"/>
        </w:rPr>
        <w:t>Naročnik bo pred iztekom garancijskega roka opravil pregled stanja izvedenih del in ostale postopke za zaključitev vseh medsebojnih pogodbenih obveznosti</w:t>
      </w:r>
      <w:r w:rsidR="00F07AB6">
        <w:rPr>
          <w:rFonts w:ascii="Arial" w:hAnsi="Arial" w:cs="Arial"/>
          <w:sz w:val="18"/>
          <w:szCs w:val="18"/>
        </w:rPr>
        <w:t xml:space="preserve">. Izvajalec bo v skladu s tretjim </w:t>
      </w:r>
      <w:r w:rsidRPr="00B91FFA">
        <w:rPr>
          <w:rFonts w:ascii="Arial" w:hAnsi="Arial" w:cs="Arial"/>
          <w:sz w:val="18"/>
          <w:szCs w:val="18"/>
        </w:rPr>
        <w:t>odstavkom tega člena ugotovljene napake in pomanjkljivo</w:t>
      </w:r>
      <w:r w:rsidR="006C21A2" w:rsidRPr="00B91FFA">
        <w:rPr>
          <w:rFonts w:ascii="Arial" w:hAnsi="Arial" w:cs="Arial"/>
          <w:sz w:val="18"/>
          <w:szCs w:val="18"/>
        </w:rPr>
        <w:t>sti odpraviti v zahtevanem roku, v nasprotnem primeru lahko naročnik unovči finančno zavarovanje za odpravo napak v garancijskem roku.</w:t>
      </w:r>
    </w:p>
    <w:p w14:paraId="32CCD423" w14:textId="77777777" w:rsidR="009842FE" w:rsidRPr="00B91FFA" w:rsidRDefault="009842FE" w:rsidP="00832410">
      <w:pPr>
        <w:spacing w:line="240" w:lineRule="auto"/>
        <w:contextualSpacing/>
        <w:jc w:val="both"/>
        <w:rPr>
          <w:rFonts w:ascii="Arial" w:hAnsi="Arial" w:cs="Arial"/>
          <w:sz w:val="18"/>
          <w:szCs w:val="18"/>
        </w:rPr>
      </w:pPr>
    </w:p>
    <w:p w14:paraId="4FC2B5CE" w14:textId="64A67610" w:rsidR="00792F0B" w:rsidRPr="00B91FFA" w:rsidRDefault="00792F0B" w:rsidP="00792F0B">
      <w:pPr>
        <w:autoSpaceDE w:val="0"/>
        <w:autoSpaceDN w:val="0"/>
        <w:adjustRightInd w:val="0"/>
        <w:spacing w:before="480" w:after="120"/>
        <w:jc w:val="center"/>
        <w:rPr>
          <w:rFonts w:ascii="Arial" w:hAnsi="Arial" w:cs="Arial"/>
          <w:b/>
          <w:bCs/>
          <w:sz w:val="18"/>
          <w:szCs w:val="18"/>
        </w:rPr>
      </w:pPr>
      <w:r w:rsidRPr="00B91FFA">
        <w:rPr>
          <w:rFonts w:ascii="Arial" w:hAnsi="Arial" w:cs="Arial"/>
          <w:b/>
          <w:bCs/>
          <w:sz w:val="18"/>
          <w:szCs w:val="18"/>
        </w:rPr>
        <w:t>FINANČNO ZAVAROVANJE ZA ODPRAVO NAPAK V GARANCIJSKEM ROKU</w:t>
      </w:r>
    </w:p>
    <w:p w14:paraId="7BC571F4" w14:textId="77777777" w:rsidR="00792F0B" w:rsidRPr="00B91FFA"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sz w:val="18"/>
          <w:szCs w:val="18"/>
        </w:rPr>
      </w:pPr>
      <w:r w:rsidRPr="00B91FFA">
        <w:rPr>
          <w:rFonts w:ascii="Arial" w:hAnsi="Arial" w:cs="Arial"/>
          <w:bCs/>
          <w:sz w:val="18"/>
          <w:szCs w:val="18"/>
        </w:rPr>
        <w:t>člen</w:t>
      </w:r>
    </w:p>
    <w:p w14:paraId="60B1A0D7" w14:textId="79F6AA5C" w:rsidR="00526118"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Izvajalec se zavezuje izročiti naročniku finančno zavarovanje za odpravo napak v garancijskem roku (bančna garancija / </w:t>
      </w:r>
      <w:r w:rsidR="009842FE">
        <w:rPr>
          <w:rFonts w:ascii="Arial" w:hAnsi="Arial" w:cs="Arial"/>
          <w:bCs/>
          <w:sz w:val="18"/>
          <w:szCs w:val="18"/>
        </w:rPr>
        <w:t>kavcijsko zavarovanje) v roku 15</w:t>
      </w:r>
      <w:r w:rsidRPr="00B91FFA">
        <w:rPr>
          <w:rFonts w:ascii="Arial" w:hAnsi="Arial" w:cs="Arial"/>
          <w:bCs/>
          <w:sz w:val="18"/>
          <w:szCs w:val="18"/>
        </w:rPr>
        <w:t xml:space="preserve"> dni po zapisniški primo</w:t>
      </w:r>
      <w:r w:rsidR="00396698" w:rsidRPr="00B91FFA">
        <w:rPr>
          <w:rFonts w:ascii="Arial" w:hAnsi="Arial" w:cs="Arial"/>
          <w:bCs/>
          <w:sz w:val="18"/>
          <w:szCs w:val="18"/>
        </w:rPr>
        <w:t>predaji</w:t>
      </w:r>
      <w:r w:rsidR="00832410" w:rsidRPr="00B91FFA">
        <w:rPr>
          <w:rFonts w:ascii="Arial" w:hAnsi="Arial" w:cs="Arial"/>
          <w:bCs/>
          <w:sz w:val="18"/>
          <w:szCs w:val="18"/>
        </w:rPr>
        <w:t xml:space="preserve"> </w:t>
      </w:r>
      <w:r w:rsidR="00B92FED" w:rsidRPr="00B91FFA">
        <w:rPr>
          <w:rFonts w:ascii="Arial" w:hAnsi="Arial" w:cs="Arial"/>
          <w:bCs/>
          <w:sz w:val="18"/>
          <w:szCs w:val="18"/>
        </w:rPr>
        <w:t>izdelane in / ali dostavljene in postavljene opreme</w:t>
      </w:r>
      <w:r w:rsidR="00396698" w:rsidRPr="00B91FFA">
        <w:rPr>
          <w:rFonts w:ascii="Arial" w:hAnsi="Arial" w:cs="Arial"/>
          <w:bCs/>
          <w:sz w:val="18"/>
          <w:szCs w:val="18"/>
        </w:rPr>
        <w:t xml:space="preserve">, in sicer v višini 5 % </w:t>
      </w:r>
      <w:r w:rsidRPr="00B91FFA">
        <w:rPr>
          <w:rFonts w:ascii="Arial" w:hAnsi="Arial" w:cs="Arial"/>
          <w:bCs/>
          <w:sz w:val="18"/>
          <w:szCs w:val="18"/>
        </w:rPr>
        <w:t>pogodbene vrednosti z DDV</w:t>
      </w:r>
      <w:r w:rsidR="002C507B" w:rsidRPr="00B91FFA">
        <w:rPr>
          <w:rFonts w:ascii="Arial" w:hAnsi="Arial" w:cs="Arial"/>
          <w:bCs/>
          <w:sz w:val="18"/>
          <w:szCs w:val="18"/>
        </w:rPr>
        <w:t>.</w:t>
      </w:r>
    </w:p>
    <w:p w14:paraId="1974340C" w14:textId="77777777" w:rsidR="00526118" w:rsidRPr="00B91FFA" w:rsidRDefault="00526118" w:rsidP="00483E6C">
      <w:pPr>
        <w:spacing w:line="240" w:lineRule="auto"/>
        <w:contextualSpacing/>
        <w:jc w:val="both"/>
        <w:rPr>
          <w:rFonts w:ascii="Arial" w:hAnsi="Arial" w:cs="Arial"/>
          <w:bCs/>
          <w:sz w:val="18"/>
          <w:szCs w:val="18"/>
        </w:rPr>
      </w:pPr>
    </w:p>
    <w:p w14:paraId="19FD5EF8" w14:textId="77777777" w:rsidR="008A200F"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Rok trajanja finanč</w:t>
      </w:r>
      <w:r w:rsidR="0032709F" w:rsidRPr="00B91FFA">
        <w:rPr>
          <w:rFonts w:ascii="Arial" w:hAnsi="Arial" w:cs="Arial"/>
          <w:bCs/>
          <w:sz w:val="18"/>
          <w:szCs w:val="18"/>
        </w:rPr>
        <w:t>nega zavarovanja mora biti</w:t>
      </w:r>
      <w:r w:rsidRPr="00B91FFA">
        <w:rPr>
          <w:rFonts w:ascii="Arial" w:hAnsi="Arial" w:cs="Arial"/>
          <w:bCs/>
          <w:sz w:val="18"/>
          <w:szCs w:val="18"/>
        </w:rPr>
        <w:t xml:space="preserve"> za trideset (30) dni daljši kot splošni garancijski rok za </w:t>
      </w:r>
      <w:r w:rsidR="001B643C" w:rsidRPr="00B91FFA">
        <w:rPr>
          <w:rFonts w:ascii="Arial" w:hAnsi="Arial" w:cs="Arial"/>
          <w:bCs/>
          <w:sz w:val="18"/>
          <w:szCs w:val="18"/>
        </w:rPr>
        <w:t xml:space="preserve">kakovost </w:t>
      </w:r>
      <w:r w:rsidRPr="00B91FFA">
        <w:rPr>
          <w:rFonts w:ascii="Arial" w:hAnsi="Arial" w:cs="Arial"/>
          <w:bCs/>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7B460B00" w14:textId="50364C58" w:rsidR="005C3A53" w:rsidRPr="00B91FFA" w:rsidRDefault="005C3A53" w:rsidP="00D74C85">
      <w:pPr>
        <w:spacing w:line="240" w:lineRule="auto"/>
        <w:contextualSpacing/>
        <w:rPr>
          <w:rFonts w:ascii="Arial" w:hAnsi="Arial" w:cs="Arial"/>
          <w:b/>
          <w:bCs/>
          <w:sz w:val="18"/>
          <w:szCs w:val="18"/>
        </w:rPr>
      </w:pPr>
    </w:p>
    <w:p w14:paraId="4921019A"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PODIZVAJALCI</w:t>
      </w:r>
    </w:p>
    <w:p w14:paraId="12473B81"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51C26D13" w14:textId="77777777" w:rsidR="00483E6C" w:rsidRPr="00B91FFA" w:rsidRDefault="00B54D8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vsa dela po tej pogodbi </w:t>
      </w:r>
      <w:r w:rsidR="00483E6C" w:rsidRPr="00B91FFA">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podatke o podizvajalcu (naziv, polni naslov, matično številko, davčno številko in </w:t>
      </w:r>
      <w:r w:rsidR="00B54D8C" w:rsidRPr="00B91FFA">
        <w:rPr>
          <w:rFonts w:ascii="Arial" w:hAnsi="Arial" w:cs="Arial"/>
          <w:sz w:val="18"/>
          <w:szCs w:val="18"/>
        </w:rPr>
        <w:t>številko TRR</w:t>
      </w:r>
      <w:r w:rsidRPr="00B91FFA">
        <w:rPr>
          <w:rFonts w:ascii="Arial" w:hAnsi="Arial" w:cs="Arial"/>
          <w:sz w:val="18"/>
          <w:szCs w:val="18"/>
        </w:rPr>
        <w:t>)</w:t>
      </w:r>
    </w:p>
    <w:p w14:paraId="09139C86"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podatk</w:t>
      </w:r>
      <w:r w:rsidR="00A3224A" w:rsidRPr="00B91FFA">
        <w:rPr>
          <w:rFonts w:ascii="Arial" w:hAnsi="Arial" w:cs="Arial"/>
          <w:sz w:val="18"/>
          <w:szCs w:val="18"/>
        </w:rPr>
        <w:t>e o</w:t>
      </w:r>
      <w:r w:rsidRPr="00B91FFA">
        <w:rPr>
          <w:rFonts w:ascii="Arial" w:hAnsi="Arial" w:cs="Arial"/>
          <w:sz w:val="18"/>
          <w:szCs w:val="18"/>
        </w:rPr>
        <w:t xml:space="preserve"> vrsti del, ki jih bo izvedel podizvajalec</w:t>
      </w:r>
    </w:p>
    <w:p w14:paraId="50687C2C"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podatke o predmetu, količini in vrednosti del </w:t>
      </w:r>
      <w:r w:rsidR="00396698" w:rsidRPr="00B91FFA">
        <w:rPr>
          <w:rFonts w:ascii="Arial" w:hAnsi="Arial" w:cs="Arial"/>
          <w:sz w:val="18"/>
          <w:szCs w:val="18"/>
        </w:rPr>
        <w:t xml:space="preserve">podizvajalca z DDV </w:t>
      </w:r>
      <w:r w:rsidRPr="00B91FFA">
        <w:rPr>
          <w:rFonts w:ascii="Arial" w:hAnsi="Arial" w:cs="Arial"/>
          <w:sz w:val="18"/>
          <w:szCs w:val="18"/>
        </w:rPr>
        <w:t>in rok izvedbe teh del</w:t>
      </w:r>
    </w:p>
    <w:p w14:paraId="5370865D"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morebitno zahtevo podizvajalca za neposredno plačilo.</w:t>
      </w:r>
    </w:p>
    <w:p w14:paraId="1EDF8A9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obvezuje, da se bo z aneksom iz prejšnjega odstavka tega člena zavezal, da bo pogodbe o odstopu terjatev po tej pogodbi sklepal samo s soglasjem naročnika.</w:t>
      </w:r>
    </w:p>
    <w:p w14:paraId="00D44615" w14:textId="77777777" w:rsidR="005C3A53" w:rsidRPr="00B91FFA" w:rsidRDefault="005C3A53" w:rsidP="001B4253">
      <w:pPr>
        <w:spacing w:line="240" w:lineRule="auto"/>
        <w:contextualSpacing/>
        <w:rPr>
          <w:rFonts w:ascii="Arial" w:hAnsi="Arial" w:cs="Arial"/>
          <w:sz w:val="18"/>
          <w:szCs w:val="18"/>
        </w:rPr>
      </w:pPr>
    </w:p>
    <w:p w14:paraId="6A913FD6"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614AD50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483E6C" w:rsidRPr="00B91FFA" w14:paraId="217F8E95"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EDB3C2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podizvajalcu</w:t>
            </w:r>
          </w:p>
          <w:p w14:paraId="0B9F1FAD" w14:textId="77777777" w:rsidR="00483E6C" w:rsidRPr="00B91FFA" w:rsidRDefault="00483E6C" w:rsidP="00B54D8C">
            <w:pPr>
              <w:spacing w:line="240" w:lineRule="auto"/>
              <w:contextualSpacing/>
              <w:jc w:val="both"/>
              <w:rPr>
                <w:rFonts w:ascii="Arial" w:hAnsi="Arial" w:cs="Arial"/>
                <w:sz w:val="18"/>
                <w:szCs w:val="18"/>
              </w:rPr>
            </w:pPr>
            <w:r w:rsidRPr="00B91FFA">
              <w:rPr>
                <w:rFonts w:ascii="Arial" w:hAnsi="Arial" w:cs="Arial"/>
                <w:sz w:val="18"/>
                <w:szCs w:val="18"/>
              </w:rPr>
              <w:t xml:space="preserve">(naziv, polni naslov, matična številka, davčna številka in </w:t>
            </w:r>
            <w:r w:rsidR="00337462" w:rsidRPr="00B91FFA">
              <w:rPr>
                <w:rFonts w:ascii="Arial" w:hAnsi="Arial" w:cs="Arial"/>
                <w:sz w:val="18"/>
                <w:szCs w:val="18"/>
              </w:rPr>
              <w:t xml:space="preserve">številka </w:t>
            </w:r>
            <w:r w:rsidR="00B54D8C" w:rsidRPr="00B91FFA">
              <w:rPr>
                <w:rFonts w:ascii="Arial" w:hAnsi="Arial" w:cs="Arial"/>
                <w:sz w:val="18"/>
                <w:szCs w:val="18"/>
              </w:rPr>
              <w:t>TRR</w:t>
            </w:r>
            <w:r w:rsidRPr="00B91FFA">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8EE738"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493219" w14:textId="6FA8B641"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 xml:space="preserve">Vrednost del podizvajalca </w:t>
            </w:r>
            <w:r w:rsidR="00337462" w:rsidRPr="00B91FFA">
              <w:rPr>
                <w:rFonts w:ascii="Arial" w:hAnsi="Arial" w:cs="Arial"/>
                <w:sz w:val="18"/>
                <w:szCs w:val="18"/>
              </w:rPr>
              <w:t>z DDV</w:t>
            </w:r>
            <w:r w:rsidR="00805C84" w:rsidRPr="00B91FFA">
              <w:rPr>
                <w:rFonts w:ascii="Arial" w:hAnsi="Arial" w:cs="Arial"/>
                <w:sz w:val="18"/>
                <w:szCs w:val="18"/>
              </w:rPr>
              <w:t xml:space="preserve"> </w:t>
            </w:r>
            <w:r w:rsidR="00992544">
              <w:rPr>
                <w:rFonts w:ascii="Arial" w:hAnsi="Arial" w:cs="Arial"/>
                <w:sz w:val="18"/>
                <w:szCs w:val="18"/>
              </w:rPr>
              <w:t xml:space="preserve">ali % glede na </w:t>
            </w:r>
            <w:r w:rsidRPr="00B91FFA">
              <w:rPr>
                <w:rFonts w:ascii="Arial" w:hAnsi="Arial" w:cs="Arial"/>
                <w:sz w:val="18"/>
                <w:szCs w:val="18"/>
              </w:rPr>
              <w:t>pogodbeno vrednost</w:t>
            </w:r>
            <w:r w:rsidR="00337462" w:rsidRPr="00B91FFA">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Obveznost neposrednih plačil</w:t>
            </w:r>
          </w:p>
        </w:tc>
      </w:tr>
      <w:tr w:rsidR="00483E6C" w:rsidRPr="00B91FFA" w14:paraId="3B85DDB8"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8DBD4D" w14:textId="77777777" w:rsidR="00483E6C" w:rsidRPr="00B91FFA" w:rsidRDefault="00483E6C" w:rsidP="00483E6C">
            <w:pPr>
              <w:spacing w:line="240" w:lineRule="auto"/>
              <w:contextualSpacing/>
              <w:jc w:val="both"/>
              <w:rPr>
                <w:rFonts w:ascii="Arial" w:hAnsi="Arial" w:cs="Arial"/>
                <w:sz w:val="18"/>
                <w:szCs w:val="18"/>
              </w:rPr>
            </w:pPr>
          </w:p>
          <w:p w14:paraId="19A3FE47" w14:textId="77777777" w:rsidR="00483E6C" w:rsidRPr="00B91FFA" w:rsidRDefault="00483E6C" w:rsidP="00483E6C">
            <w:pPr>
              <w:spacing w:line="240" w:lineRule="auto"/>
              <w:contextualSpacing/>
              <w:jc w:val="both"/>
              <w:rPr>
                <w:rFonts w:ascii="Arial" w:hAnsi="Arial" w:cs="Arial"/>
                <w:sz w:val="18"/>
                <w:szCs w:val="18"/>
              </w:rPr>
            </w:pPr>
          </w:p>
          <w:p w14:paraId="435EB253" w14:textId="77777777" w:rsidR="00483E6C" w:rsidRPr="00B91FFA"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EBED66" w14:textId="77777777" w:rsidR="00483E6C" w:rsidRPr="00B91FFA"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FF3453" w14:textId="77777777" w:rsidR="00483E6C" w:rsidRPr="00B91FFA"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DA / NE</w:t>
            </w:r>
          </w:p>
        </w:tc>
      </w:tr>
    </w:tbl>
    <w:p w14:paraId="1997AA99" w14:textId="77777777" w:rsidR="00483E6C" w:rsidRPr="00B91FFA" w:rsidRDefault="00483E6C" w:rsidP="00483E6C">
      <w:pPr>
        <w:spacing w:line="240" w:lineRule="auto"/>
        <w:contextualSpacing/>
        <w:jc w:val="both"/>
        <w:rPr>
          <w:rFonts w:ascii="Arial" w:hAnsi="Arial" w:cs="Arial"/>
          <w:sz w:val="18"/>
          <w:szCs w:val="18"/>
        </w:rPr>
      </w:pPr>
    </w:p>
    <w:p w14:paraId="6A785F62"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podizvajalec v skladu in na način, določen v </w:t>
      </w:r>
      <w:r w:rsidR="00805C84" w:rsidRPr="00B91FFA">
        <w:rPr>
          <w:rFonts w:ascii="Arial" w:hAnsi="Arial" w:cs="Arial"/>
          <w:sz w:val="18"/>
          <w:szCs w:val="18"/>
        </w:rPr>
        <w:t>petem</w:t>
      </w:r>
      <w:r w:rsidR="00483E6C" w:rsidRPr="00B91FFA">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B91FFA" w:rsidRDefault="001958C6" w:rsidP="00483E6C">
      <w:pPr>
        <w:spacing w:line="240" w:lineRule="auto"/>
        <w:contextualSpacing/>
        <w:jc w:val="both"/>
        <w:rPr>
          <w:rFonts w:ascii="Arial" w:hAnsi="Arial" w:cs="Arial"/>
          <w:sz w:val="18"/>
          <w:szCs w:val="18"/>
        </w:rPr>
      </w:pPr>
    </w:p>
    <w:p w14:paraId="67332202" w14:textId="77777777" w:rsidR="001958C6" w:rsidRPr="00B91FFA" w:rsidRDefault="001958C6" w:rsidP="001958C6">
      <w:pPr>
        <w:spacing w:line="240" w:lineRule="auto"/>
        <w:contextualSpacing/>
        <w:jc w:val="both"/>
        <w:rPr>
          <w:rFonts w:ascii="Arial" w:hAnsi="Arial" w:cs="Arial"/>
          <w:sz w:val="18"/>
          <w:szCs w:val="18"/>
        </w:rPr>
      </w:pPr>
      <w:r w:rsidRPr="00B91FFA">
        <w:rPr>
          <w:rFonts w:ascii="Arial" w:hAnsi="Arial" w:cs="Arial"/>
          <w:sz w:val="18"/>
          <w:szCs w:val="18"/>
        </w:rPr>
        <w:t>Če bo podizvajalec v skladu in na način, določen v drugem in tretjem odstavku 94. člena ZJN-3</w:t>
      </w:r>
      <w:r w:rsidR="00283227" w:rsidRPr="00B91FFA">
        <w:rPr>
          <w:rFonts w:ascii="Arial" w:hAnsi="Arial" w:cs="Arial"/>
          <w:sz w:val="18"/>
          <w:szCs w:val="18"/>
        </w:rPr>
        <w:t>,</w:t>
      </w:r>
      <w:r w:rsidRPr="00B91FFA">
        <w:rPr>
          <w:rFonts w:ascii="Arial" w:hAnsi="Arial" w:cs="Arial"/>
          <w:sz w:val="18"/>
          <w:szCs w:val="18"/>
        </w:rPr>
        <w:t xml:space="preserve"> zahteval neposredna plačila, se šteje, da:</w:t>
      </w:r>
    </w:p>
    <w:p w14:paraId="2FAC88F5"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izvajalec svojemu računu ali situaciji priloži račun ali situacijo podizvajalca;</w:t>
      </w:r>
    </w:p>
    <w:p w14:paraId="3DE31D24"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podizvajalec po opravljeni storitvi račun v elektronski obliki (e-račun) izstavi izvajalcu;</w:t>
      </w:r>
    </w:p>
    <w:p w14:paraId="4CE1D567"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je izvajalec s predložitvijo e-računa podizvajalca naročniku potrdil račun podizvajalca.</w:t>
      </w:r>
    </w:p>
    <w:p w14:paraId="0EC4BCC5" w14:textId="77777777" w:rsidR="005C53E5" w:rsidRPr="00B91FFA" w:rsidRDefault="005C53E5" w:rsidP="00805C84">
      <w:pPr>
        <w:spacing w:line="240" w:lineRule="auto"/>
        <w:contextualSpacing/>
        <w:jc w:val="both"/>
        <w:rPr>
          <w:rFonts w:ascii="Arial" w:hAnsi="Arial" w:cs="Arial"/>
          <w:sz w:val="18"/>
          <w:szCs w:val="18"/>
        </w:rPr>
      </w:pPr>
    </w:p>
    <w:p w14:paraId="2C8A77B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Zgolj ob izpolnitvi vseh pogojev iz </w:t>
      </w:r>
      <w:r w:rsidR="00283227" w:rsidRPr="00B91FFA">
        <w:rPr>
          <w:rFonts w:ascii="Arial" w:hAnsi="Arial" w:cs="Arial"/>
          <w:sz w:val="18"/>
          <w:szCs w:val="18"/>
        </w:rPr>
        <w:t>prejšnjega</w:t>
      </w:r>
      <w:r w:rsidRPr="00B91FFA">
        <w:rPr>
          <w:rFonts w:ascii="Arial" w:hAnsi="Arial" w:cs="Arial"/>
          <w:sz w:val="18"/>
          <w:szCs w:val="18"/>
        </w:rPr>
        <w:t xml:space="preserve"> odstavka, je naročnik obvezan izvršiti neposredno plačilo podizvajalcu. </w:t>
      </w:r>
    </w:p>
    <w:p w14:paraId="571F1FB0" w14:textId="77777777" w:rsidR="005C53E5" w:rsidRPr="00B91FFA" w:rsidRDefault="005C53E5" w:rsidP="00483E6C">
      <w:pPr>
        <w:spacing w:line="240" w:lineRule="auto"/>
        <w:contextualSpacing/>
        <w:jc w:val="both"/>
        <w:rPr>
          <w:rFonts w:ascii="Arial" w:hAnsi="Arial" w:cs="Arial"/>
          <w:sz w:val="18"/>
          <w:szCs w:val="18"/>
        </w:rPr>
      </w:pPr>
    </w:p>
    <w:p w14:paraId="600F80F9"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B91FFA" w:rsidRDefault="005C53E5" w:rsidP="00483E6C">
      <w:pPr>
        <w:spacing w:line="240" w:lineRule="auto"/>
        <w:contextualSpacing/>
        <w:jc w:val="both"/>
        <w:rPr>
          <w:rFonts w:ascii="Arial" w:hAnsi="Arial" w:cs="Arial"/>
          <w:sz w:val="18"/>
          <w:szCs w:val="18"/>
        </w:rPr>
      </w:pPr>
    </w:p>
    <w:p w14:paraId="4BFC99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B91FFA">
        <w:rPr>
          <w:rFonts w:ascii="Arial" w:hAnsi="Arial" w:cs="Arial"/>
          <w:sz w:val="18"/>
          <w:szCs w:val="18"/>
        </w:rPr>
        <w:t xml:space="preserve"> </w:t>
      </w:r>
      <w:r w:rsidR="00283227" w:rsidRPr="00B91FFA">
        <w:rPr>
          <w:rFonts w:ascii="Arial" w:hAnsi="Arial" w:cs="Arial"/>
          <w:sz w:val="18"/>
          <w:szCs w:val="18"/>
        </w:rPr>
        <w:t>Če</w:t>
      </w:r>
      <w:r w:rsidR="00F44586" w:rsidRPr="00B91FFA">
        <w:rPr>
          <w:rFonts w:ascii="Arial" w:hAnsi="Arial" w:cs="Arial"/>
          <w:sz w:val="18"/>
          <w:szCs w:val="18"/>
        </w:rPr>
        <w:t xml:space="preserve"> izvajalec tega ne bo storil, ima naročnik pravico, da za vsako ugotovljeno kršitev izvajalcu zaračuna pogodbeno kazen v višini 5.000,00 EUR za </w:t>
      </w:r>
      <w:proofErr w:type="spellStart"/>
      <w:r w:rsidR="00F44586" w:rsidRPr="00B91FFA">
        <w:rPr>
          <w:rFonts w:ascii="Arial" w:hAnsi="Arial" w:cs="Arial"/>
          <w:sz w:val="18"/>
          <w:szCs w:val="18"/>
        </w:rPr>
        <w:t>neobveščanje</w:t>
      </w:r>
      <w:proofErr w:type="spellEnd"/>
      <w:r w:rsidR="00F44586" w:rsidRPr="00B91FFA">
        <w:rPr>
          <w:rFonts w:ascii="Arial" w:hAnsi="Arial" w:cs="Arial"/>
          <w:sz w:val="18"/>
          <w:szCs w:val="18"/>
        </w:rPr>
        <w:t xml:space="preserve"> oziroma </w:t>
      </w:r>
      <w:proofErr w:type="spellStart"/>
      <w:r w:rsidR="00F44586" w:rsidRPr="00B91FFA">
        <w:rPr>
          <w:rFonts w:ascii="Arial" w:hAnsi="Arial" w:cs="Arial"/>
          <w:sz w:val="18"/>
          <w:szCs w:val="18"/>
        </w:rPr>
        <w:t>neposredovanje</w:t>
      </w:r>
      <w:proofErr w:type="spellEnd"/>
      <w:r w:rsidR="00F44586" w:rsidRPr="00B91FFA">
        <w:rPr>
          <w:rFonts w:ascii="Arial" w:hAnsi="Arial" w:cs="Arial"/>
          <w:sz w:val="18"/>
          <w:szCs w:val="18"/>
        </w:rPr>
        <w:t xml:space="preserve"> potrebnih podatkov o posameznem podizvajalcu.</w:t>
      </w:r>
    </w:p>
    <w:p w14:paraId="34ACAED8" w14:textId="77777777" w:rsidR="005C53E5" w:rsidRPr="00B91FFA" w:rsidRDefault="005C53E5" w:rsidP="00483E6C">
      <w:pPr>
        <w:spacing w:line="240" w:lineRule="auto"/>
        <w:contextualSpacing/>
        <w:jc w:val="both"/>
        <w:rPr>
          <w:rFonts w:ascii="Arial" w:hAnsi="Arial" w:cs="Arial"/>
          <w:sz w:val="18"/>
          <w:szCs w:val="18"/>
        </w:rPr>
      </w:pPr>
    </w:p>
    <w:p w14:paraId="5FBC5AD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B91FFA">
        <w:rPr>
          <w:rFonts w:ascii="Arial" w:hAnsi="Arial" w:cs="Arial"/>
          <w:sz w:val="18"/>
          <w:szCs w:val="18"/>
        </w:rPr>
        <w:t>obvestil</w:t>
      </w:r>
      <w:r w:rsidRPr="00B91FFA">
        <w:rPr>
          <w:rFonts w:ascii="Arial" w:hAnsi="Arial" w:cs="Arial"/>
          <w:sz w:val="18"/>
          <w:szCs w:val="18"/>
        </w:rPr>
        <w:t xml:space="preserve"> izvajalca najpozneje v desetih dneh od prejema predloga.</w:t>
      </w:r>
    </w:p>
    <w:p w14:paraId="57F53FFF" w14:textId="77777777" w:rsidR="005C53E5" w:rsidRPr="00B91FFA" w:rsidRDefault="005C53E5" w:rsidP="00483E6C">
      <w:pPr>
        <w:spacing w:line="240" w:lineRule="auto"/>
        <w:contextualSpacing/>
        <w:jc w:val="both"/>
        <w:rPr>
          <w:rFonts w:ascii="Arial" w:hAnsi="Arial" w:cs="Arial"/>
          <w:sz w:val="18"/>
          <w:szCs w:val="18"/>
        </w:rPr>
      </w:pPr>
    </w:p>
    <w:p w14:paraId="76A4F05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B91FFA" w:rsidRDefault="00EA0B7C" w:rsidP="00483E6C">
      <w:pPr>
        <w:spacing w:line="240" w:lineRule="auto"/>
        <w:contextualSpacing/>
        <w:jc w:val="both"/>
        <w:rPr>
          <w:rFonts w:ascii="Arial" w:hAnsi="Arial" w:cs="Arial"/>
          <w:sz w:val="18"/>
          <w:szCs w:val="18"/>
        </w:rPr>
      </w:pPr>
    </w:p>
    <w:p w14:paraId="37916A42" w14:textId="77777777" w:rsidR="00EA0B7C" w:rsidRPr="00B91FFA" w:rsidRDefault="00EA0B7C" w:rsidP="00483E6C">
      <w:pPr>
        <w:spacing w:line="240" w:lineRule="auto"/>
        <w:contextualSpacing/>
        <w:jc w:val="both"/>
        <w:rPr>
          <w:rFonts w:ascii="Arial" w:hAnsi="Arial" w:cs="Arial"/>
          <w:sz w:val="18"/>
          <w:szCs w:val="18"/>
        </w:rPr>
      </w:pPr>
      <w:r w:rsidRPr="00B91FFA">
        <w:rPr>
          <w:rFonts w:ascii="Arial" w:hAnsi="Arial" w:cs="Arial"/>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B91FFA">
        <w:rPr>
          <w:rFonts w:ascii="Arial" w:hAnsi="Arial" w:cs="Arial"/>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B91FFA" w:rsidRDefault="00483E6C" w:rsidP="00483E6C">
      <w:pPr>
        <w:spacing w:line="240" w:lineRule="auto"/>
        <w:contextualSpacing/>
        <w:jc w:val="both"/>
        <w:rPr>
          <w:rFonts w:ascii="Arial" w:hAnsi="Arial" w:cs="Arial"/>
          <w:b/>
          <w:sz w:val="18"/>
          <w:szCs w:val="18"/>
        </w:rPr>
      </w:pPr>
      <w:r w:rsidRPr="00B91FFA">
        <w:rPr>
          <w:rFonts w:ascii="Arial" w:hAnsi="Arial" w:cs="Arial"/>
          <w:b/>
          <w:sz w:val="18"/>
          <w:szCs w:val="18"/>
        </w:rPr>
        <w:t xml:space="preserve">(člen se uporabi le v primeru, da bo izvajalec izvedel </w:t>
      </w:r>
      <w:r w:rsidR="00285AC0" w:rsidRPr="00B91FFA">
        <w:rPr>
          <w:rFonts w:ascii="Arial" w:hAnsi="Arial" w:cs="Arial"/>
          <w:b/>
          <w:sz w:val="18"/>
          <w:szCs w:val="18"/>
        </w:rPr>
        <w:t xml:space="preserve">javno </w:t>
      </w:r>
      <w:r w:rsidRPr="00B91FFA">
        <w:rPr>
          <w:rFonts w:ascii="Arial" w:hAnsi="Arial" w:cs="Arial"/>
          <w:b/>
          <w:sz w:val="18"/>
          <w:szCs w:val="18"/>
        </w:rPr>
        <w:t>naročilo s podizvajalcem)</w:t>
      </w:r>
    </w:p>
    <w:p w14:paraId="60D1D5CD" w14:textId="77777777" w:rsidR="00483E6C" w:rsidRPr="00B91FFA" w:rsidRDefault="00483E6C" w:rsidP="00483E6C">
      <w:pPr>
        <w:spacing w:line="240" w:lineRule="auto"/>
        <w:contextualSpacing/>
        <w:jc w:val="both"/>
        <w:rPr>
          <w:rFonts w:ascii="Arial" w:hAnsi="Arial" w:cs="Arial"/>
          <w:sz w:val="18"/>
          <w:szCs w:val="18"/>
        </w:rPr>
      </w:pPr>
    </w:p>
    <w:p w14:paraId="6D03FAE1" w14:textId="77777777" w:rsidR="005C3A53" w:rsidRPr="00B91FFA" w:rsidRDefault="005C3A53" w:rsidP="00BF201B">
      <w:pPr>
        <w:spacing w:line="240" w:lineRule="auto"/>
        <w:contextualSpacing/>
        <w:jc w:val="center"/>
        <w:rPr>
          <w:rFonts w:ascii="Arial" w:hAnsi="Arial" w:cs="Arial"/>
          <w:b/>
          <w:bCs/>
          <w:sz w:val="18"/>
          <w:szCs w:val="18"/>
        </w:rPr>
      </w:pPr>
    </w:p>
    <w:p w14:paraId="4CBC68AC" w14:textId="77777777" w:rsidR="005C3A53" w:rsidRPr="00B91FFA" w:rsidRDefault="00483E6C" w:rsidP="008A200F">
      <w:pPr>
        <w:spacing w:line="240" w:lineRule="auto"/>
        <w:contextualSpacing/>
        <w:jc w:val="center"/>
        <w:rPr>
          <w:rFonts w:ascii="Arial" w:hAnsi="Arial" w:cs="Arial"/>
          <w:b/>
          <w:bCs/>
          <w:sz w:val="18"/>
          <w:szCs w:val="18"/>
        </w:rPr>
      </w:pPr>
      <w:r w:rsidRPr="00B91FFA">
        <w:rPr>
          <w:rFonts w:ascii="Arial" w:hAnsi="Arial" w:cs="Arial"/>
          <w:b/>
          <w:bCs/>
          <w:sz w:val="18"/>
          <w:szCs w:val="18"/>
        </w:rPr>
        <w:t>KONČNE DOLOČBE</w:t>
      </w:r>
    </w:p>
    <w:p w14:paraId="73086DB7"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5660084"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Pogodba je nična, </w:t>
      </w:r>
      <w:r w:rsidR="00283227" w:rsidRPr="00B91FFA">
        <w:rPr>
          <w:rFonts w:ascii="Arial" w:hAnsi="Arial" w:cs="Arial"/>
          <w:sz w:val="18"/>
          <w:szCs w:val="18"/>
        </w:rPr>
        <w:t>če</w:t>
      </w:r>
      <w:r w:rsidRPr="00B91FFA">
        <w:rPr>
          <w:rFonts w:ascii="Arial" w:hAnsi="Arial" w:cs="Arial"/>
          <w:sz w:val="18"/>
          <w:szCs w:val="18"/>
        </w:rPr>
        <w:t xml:space="preserve"> kdo v imenu ali na račun izvajalca predstavniku ali posredniku naročnika obljubi, ponudi ali da kakšno nedovoljeno korist za:</w:t>
      </w:r>
    </w:p>
    <w:p w14:paraId="552E8552"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pridobitev posla ali </w:t>
      </w:r>
    </w:p>
    <w:p w14:paraId="74BD6B8F"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sklenitev posla pod ugodnejšimi pogoji ali </w:t>
      </w:r>
    </w:p>
    <w:p w14:paraId="21D445D0"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opustitev dolžnega nadzora nad izvajanjem pogodbenih obveznosti ali </w:t>
      </w:r>
    </w:p>
    <w:p w14:paraId="6786EF96" w14:textId="77777777" w:rsidR="005C3A53"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1CDEB61" w14:textId="3E1888E8"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Morebitne spore, ki</w:t>
      </w:r>
      <w:r w:rsidR="001B4253" w:rsidRPr="00B91FFA">
        <w:rPr>
          <w:rFonts w:ascii="Arial" w:hAnsi="Arial" w:cs="Arial"/>
          <w:sz w:val="18"/>
          <w:szCs w:val="18"/>
        </w:rPr>
        <w:t xml:space="preserve"> bi izvirali iz te pogodbe, bosta pogodbeni stranki skušali</w:t>
      </w:r>
      <w:r w:rsidRPr="00B91FFA">
        <w:rPr>
          <w:rFonts w:ascii="Arial" w:hAnsi="Arial" w:cs="Arial"/>
          <w:sz w:val="18"/>
          <w:szCs w:val="18"/>
        </w:rPr>
        <w:t xml:space="preserve"> reševati sporazumno. Če spora na ta n</w:t>
      </w:r>
      <w:r w:rsidR="001B4253" w:rsidRPr="00B91FFA">
        <w:rPr>
          <w:rFonts w:ascii="Arial" w:hAnsi="Arial" w:cs="Arial"/>
          <w:sz w:val="18"/>
          <w:szCs w:val="18"/>
        </w:rPr>
        <w:t>ačin ne bo možno rešiti, si bosta pogodbeni stranki prizadevali</w:t>
      </w:r>
      <w:r w:rsidRPr="00B91FFA">
        <w:rPr>
          <w:rFonts w:ascii="Arial" w:hAnsi="Arial" w:cs="Arial"/>
          <w:sz w:val="18"/>
          <w:szCs w:val="18"/>
        </w:rPr>
        <w:t xml:space="preserve"> rešiti morebitni spor iz te pogodbe z mediacijo in drugimi alternativnimi načini reševanja morebitnega spora.</w:t>
      </w:r>
    </w:p>
    <w:p w14:paraId="03CBDA95"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to ne bo  mogoče, je za reševanje sporov pristojno stvarno in krajevno pristojno sodišče.</w:t>
      </w:r>
    </w:p>
    <w:p w14:paraId="3E8D40CC" w14:textId="77777777" w:rsidR="005C3A53" w:rsidRPr="00B91FFA" w:rsidRDefault="001B4253" w:rsidP="008A200F">
      <w:pPr>
        <w:spacing w:line="240" w:lineRule="auto"/>
        <w:contextualSpacing/>
        <w:jc w:val="both"/>
        <w:rPr>
          <w:rFonts w:ascii="Arial" w:hAnsi="Arial" w:cs="Arial"/>
          <w:sz w:val="18"/>
          <w:szCs w:val="18"/>
        </w:rPr>
      </w:pPr>
      <w:r w:rsidRPr="00B91FFA">
        <w:rPr>
          <w:rFonts w:ascii="Arial" w:hAnsi="Arial" w:cs="Arial"/>
          <w:sz w:val="18"/>
          <w:szCs w:val="18"/>
        </w:rPr>
        <w:t>Pogodbeni stranki se zavezujeta, da bosta</w:t>
      </w:r>
      <w:r w:rsidR="00483E6C" w:rsidRPr="00B91FFA">
        <w:rPr>
          <w:rFonts w:ascii="Arial" w:hAnsi="Arial" w:cs="Arial"/>
          <w:sz w:val="18"/>
          <w:szCs w:val="18"/>
        </w:rPr>
        <w:t xml:space="preserve"> v morebitnem sodnem sporu iz te pogodbe, soglašali  s predložitvijo spora v mediacijo.</w:t>
      </w:r>
    </w:p>
    <w:p w14:paraId="4BFBB491"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24AEC14" w14:textId="77777777" w:rsidR="005C3A53" w:rsidRPr="00B91FFA" w:rsidRDefault="00483E6C" w:rsidP="008A200F">
      <w:pPr>
        <w:spacing w:line="240" w:lineRule="auto"/>
        <w:contextualSpacing/>
        <w:jc w:val="both"/>
        <w:rPr>
          <w:rFonts w:ascii="Arial" w:hAnsi="Arial" w:cs="Arial"/>
          <w:sz w:val="18"/>
          <w:szCs w:val="18"/>
        </w:rPr>
      </w:pPr>
      <w:r w:rsidRPr="00B91FFA">
        <w:rPr>
          <w:rFonts w:ascii="Arial" w:hAnsi="Arial" w:cs="Arial"/>
          <w:sz w:val="18"/>
          <w:szCs w:val="18"/>
        </w:rPr>
        <w:t xml:space="preserve">Kakršne koli spremembe te pogodbe so možne le s sklenitvijo aneksa k tej pogodbi in le izjemoma, vedno pa ob soglasju </w:t>
      </w:r>
      <w:r w:rsidR="00283227" w:rsidRPr="00B91FFA">
        <w:rPr>
          <w:rFonts w:ascii="Arial" w:hAnsi="Arial" w:cs="Arial"/>
          <w:sz w:val="18"/>
          <w:szCs w:val="18"/>
        </w:rPr>
        <w:t>obeh</w:t>
      </w:r>
      <w:r w:rsidRPr="00B91FFA">
        <w:rPr>
          <w:rFonts w:ascii="Arial" w:hAnsi="Arial" w:cs="Arial"/>
          <w:sz w:val="18"/>
          <w:szCs w:val="18"/>
        </w:rPr>
        <w:t xml:space="preserve"> pogodbenih strank.</w:t>
      </w:r>
    </w:p>
    <w:p w14:paraId="5F4F8717"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8FE76AB" w14:textId="77777777" w:rsidR="003479DD" w:rsidRPr="00B91FFA" w:rsidRDefault="003479DD" w:rsidP="00483E6C">
      <w:pPr>
        <w:spacing w:line="240" w:lineRule="auto"/>
        <w:contextualSpacing/>
        <w:jc w:val="both"/>
        <w:rPr>
          <w:rFonts w:ascii="Arial" w:hAnsi="Arial" w:cs="Arial"/>
          <w:sz w:val="18"/>
          <w:szCs w:val="18"/>
        </w:rPr>
      </w:pPr>
    </w:p>
    <w:p w14:paraId="62B7ED80" w14:textId="49176E33" w:rsidR="004D01FE" w:rsidRPr="00B91FFA" w:rsidRDefault="00832410" w:rsidP="004D01FE">
      <w:pPr>
        <w:spacing w:line="240" w:lineRule="auto"/>
        <w:contextualSpacing/>
        <w:jc w:val="both"/>
        <w:rPr>
          <w:rFonts w:ascii="Arial" w:hAnsi="Arial" w:cs="Arial"/>
          <w:strike/>
          <w:sz w:val="18"/>
          <w:szCs w:val="18"/>
        </w:rPr>
      </w:pPr>
      <w:r w:rsidRPr="00B91FFA">
        <w:rPr>
          <w:rFonts w:ascii="Arial" w:hAnsi="Arial" w:cs="Arial"/>
          <w:sz w:val="18"/>
          <w:szCs w:val="18"/>
        </w:rPr>
        <w:t xml:space="preserve">Ta pogodba je sklenjena v 2 </w:t>
      </w:r>
      <w:r w:rsidR="00483E6C" w:rsidRPr="00B91FFA">
        <w:rPr>
          <w:rFonts w:ascii="Arial" w:hAnsi="Arial" w:cs="Arial"/>
          <w:sz w:val="18"/>
          <w:szCs w:val="18"/>
        </w:rPr>
        <w:t>enakih izvodih in</w:t>
      </w:r>
      <w:r w:rsidR="001B4253" w:rsidRPr="00B91FFA">
        <w:rPr>
          <w:rFonts w:ascii="Arial" w:hAnsi="Arial" w:cs="Arial"/>
          <w:sz w:val="18"/>
          <w:szCs w:val="18"/>
        </w:rPr>
        <w:t xml:space="preserve"> prične veljati, ko jo podpišejo</w:t>
      </w:r>
      <w:r w:rsidR="00483E6C" w:rsidRPr="00B91FFA">
        <w:rPr>
          <w:rFonts w:ascii="Arial" w:hAnsi="Arial" w:cs="Arial"/>
          <w:sz w:val="18"/>
          <w:szCs w:val="18"/>
        </w:rPr>
        <w:t xml:space="preserve"> predstavniki </w:t>
      </w:r>
      <w:r w:rsidR="00283227" w:rsidRPr="00B91FFA">
        <w:rPr>
          <w:rFonts w:ascii="Arial" w:hAnsi="Arial" w:cs="Arial"/>
          <w:sz w:val="18"/>
          <w:szCs w:val="18"/>
        </w:rPr>
        <w:t>obeh</w:t>
      </w:r>
      <w:r w:rsidR="00483E6C" w:rsidRPr="00B91FFA">
        <w:rPr>
          <w:rFonts w:ascii="Arial" w:hAnsi="Arial" w:cs="Arial"/>
          <w:sz w:val="18"/>
          <w:szCs w:val="18"/>
        </w:rPr>
        <w:t xml:space="preserve"> pogodbenih strank</w:t>
      </w:r>
      <w:r w:rsidR="009D1CE2" w:rsidRPr="00B91FFA">
        <w:rPr>
          <w:rFonts w:ascii="Arial" w:hAnsi="Arial" w:cs="Arial"/>
          <w:sz w:val="18"/>
          <w:szCs w:val="18"/>
        </w:rPr>
        <w:t xml:space="preserve"> in </w:t>
      </w:r>
      <w:r w:rsidR="00CB2258">
        <w:rPr>
          <w:rFonts w:ascii="Arial" w:hAnsi="Arial" w:cs="Arial"/>
          <w:sz w:val="18"/>
          <w:szCs w:val="18"/>
        </w:rPr>
        <w:t xml:space="preserve">se začne uporabljati </w:t>
      </w:r>
      <w:r w:rsidR="009D1CE2" w:rsidRPr="00B91FFA">
        <w:rPr>
          <w:rFonts w:ascii="Arial" w:hAnsi="Arial" w:cs="Arial"/>
          <w:sz w:val="18"/>
          <w:szCs w:val="18"/>
        </w:rPr>
        <w:t xml:space="preserve">pod </w:t>
      </w:r>
      <w:proofErr w:type="spellStart"/>
      <w:r w:rsidR="009D1CE2" w:rsidRPr="00B91FFA">
        <w:rPr>
          <w:rFonts w:ascii="Arial" w:hAnsi="Arial" w:cs="Arial"/>
          <w:sz w:val="18"/>
          <w:szCs w:val="18"/>
        </w:rPr>
        <w:t>odložnim</w:t>
      </w:r>
      <w:proofErr w:type="spellEnd"/>
      <w:r w:rsidR="009D1CE2" w:rsidRPr="00B91FFA">
        <w:rPr>
          <w:rFonts w:ascii="Arial" w:hAnsi="Arial" w:cs="Arial"/>
          <w:sz w:val="18"/>
          <w:szCs w:val="18"/>
        </w:rPr>
        <w:t xml:space="preserve"> pogojem, da bo </w:t>
      </w:r>
      <w:r w:rsidR="00CB2258">
        <w:rPr>
          <w:rFonts w:ascii="Arial" w:hAnsi="Arial" w:cs="Arial"/>
          <w:sz w:val="18"/>
          <w:szCs w:val="18"/>
        </w:rPr>
        <w:t xml:space="preserve">imel naročnik zagotovljena sredstva in bo </w:t>
      </w:r>
      <w:r w:rsidR="009D1CE2" w:rsidRPr="00B91FFA">
        <w:rPr>
          <w:rFonts w:ascii="Arial" w:hAnsi="Arial" w:cs="Arial"/>
          <w:sz w:val="18"/>
          <w:szCs w:val="18"/>
        </w:rPr>
        <w:t>izvajalec naročniku izročil ustrezno finančno zavarovanje za dobro izvedbo pogodbenih obveznosti</w:t>
      </w:r>
      <w:r w:rsidR="0069750D" w:rsidRPr="00B91FFA">
        <w:rPr>
          <w:rFonts w:ascii="Arial" w:hAnsi="Arial" w:cs="Arial"/>
          <w:sz w:val="18"/>
          <w:szCs w:val="18"/>
        </w:rPr>
        <w:t>.</w:t>
      </w:r>
    </w:p>
    <w:p w14:paraId="77F0868D" w14:textId="77777777" w:rsidR="004D01FE" w:rsidRPr="00B91FFA" w:rsidRDefault="004D01FE" w:rsidP="004D01FE">
      <w:pPr>
        <w:spacing w:line="240" w:lineRule="auto"/>
        <w:contextualSpacing/>
        <w:jc w:val="both"/>
        <w:rPr>
          <w:rFonts w:ascii="Arial" w:hAnsi="Arial" w:cs="Arial"/>
          <w:sz w:val="18"/>
          <w:szCs w:val="18"/>
        </w:rPr>
      </w:pPr>
    </w:p>
    <w:p w14:paraId="1FBAA736" w14:textId="77777777" w:rsidR="00D25EF7" w:rsidRPr="00B91FFA" w:rsidRDefault="00D25EF7" w:rsidP="00483E6C">
      <w:pPr>
        <w:spacing w:line="240" w:lineRule="auto"/>
        <w:contextualSpacing/>
        <w:jc w:val="both"/>
        <w:rPr>
          <w:rFonts w:ascii="Arial" w:hAnsi="Arial" w:cs="Arial"/>
          <w:sz w:val="18"/>
          <w:szCs w:val="18"/>
        </w:rPr>
      </w:pPr>
    </w:p>
    <w:p w14:paraId="5C2FF37F" w14:textId="77777777" w:rsidR="00D25EF7" w:rsidRPr="00B91FFA" w:rsidRDefault="00D25EF7" w:rsidP="00483E6C">
      <w:pPr>
        <w:spacing w:line="240" w:lineRule="auto"/>
        <w:contextualSpacing/>
        <w:jc w:val="both"/>
        <w:rPr>
          <w:rFonts w:ascii="Arial" w:hAnsi="Arial" w:cs="Arial"/>
          <w:sz w:val="18"/>
          <w:szCs w:val="18"/>
        </w:rPr>
      </w:pPr>
    </w:p>
    <w:p w14:paraId="46876D00" w14:textId="77F45446" w:rsidR="00124FB0" w:rsidRPr="00B91FFA" w:rsidRDefault="00231A91" w:rsidP="00483E6C">
      <w:pPr>
        <w:spacing w:line="240" w:lineRule="auto"/>
        <w:contextualSpacing/>
        <w:jc w:val="both"/>
        <w:rPr>
          <w:rFonts w:ascii="Arial" w:hAnsi="Arial" w:cs="Arial"/>
          <w:sz w:val="18"/>
          <w:szCs w:val="18"/>
        </w:rPr>
      </w:pPr>
      <w:r w:rsidRPr="00B91FFA">
        <w:rPr>
          <w:rFonts w:ascii="Arial" w:hAnsi="Arial" w:cs="Arial"/>
          <w:sz w:val="18"/>
          <w:szCs w:val="18"/>
        </w:rPr>
        <w:t>Ta pogodba je sklenjena v 2</w:t>
      </w:r>
      <w:r w:rsidR="004D01FE" w:rsidRPr="00B91FFA">
        <w:rPr>
          <w:rFonts w:ascii="Arial" w:hAnsi="Arial" w:cs="Arial"/>
          <w:sz w:val="18"/>
          <w:szCs w:val="18"/>
        </w:rPr>
        <w:t xml:space="preserve"> enakih izvodih, o</w:t>
      </w:r>
      <w:r w:rsidRPr="00B91FFA">
        <w:rPr>
          <w:rFonts w:ascii="Arial" w:hAnsi="Arial" w:cs="Arial"/>
          <w:sz w:val="18"/>
          <w:szCs w:val="18"/>
        </w:rPr>
        <w:t>d katerih prejme vsaka stranka po en</w:t>
      </w:r>
      <w:r w:rsidR="004D01FE" w:rsidRPr="00B91FFA">
        <w:rPr>
          <w:rFonts w:ascii="Arial" w:hAnsi="Arial" w:cs="Arial"/>
          <w:sz w:val="18"/>
          <w:szCs w:val="18"/>
        </w:rPr>
        <w:t xml:space="preserve"> izvod.</w:t>
      </w:r>
    </w:p>
    <w:p w14:paraId="70F9BEFC" w14:textId="3820BD03" w:rsidR="004D01FE" w:rsidRPr="00B91FFA" w:rsidRDefault="004D01FE" w:rsidP="00483E6C">
      <w:pPr>
        <w:spacing w:line="240" w:lineRule="auto"/>
        <w:contextualSpacing/>
        <w:jc w:val="both"/>
        <w:rPr>
          <w:rFonts w:ascii="Arial" w:hAnsi="Arial" w:cs="Arial"/>
          <w:sz w:val="18"/>
          <w:szCs w:val="18"/>
        </w:rPr>
      </w:pPr>
    </w:p>
    <w:p w14:paraId="5AFFF27B" w14:textId="28064315" w:rsidR="004D01FE" w:rsidRPr="00B91FFA" w:rsidRDefault="004D01FE" w:rsidP="00483E6C">
      <w:pPr>
        <w:spacing w:line="240" w:lineRule="auto"/>
        <w:contextualSpacing/>
        <w:jc w:val="both"/>
        <w:rPr>
          <w:rFonts w:ascii="Arial" w:hAnsi="Arial" w:cs="Arial"/>
          <w:sz w:val="18"/>
          <w:szCs w:val="18"/>
        </w:rPr>
      </w:pPr>
    </w:p>
    <w:p w14:paraId="134853C6" w14:textId="58C28FEC" w:rsidR="004D01FE" w:rsidRPr="00B91FFA" w:rsidRDefault="004D01FE" w:rsidP="00483E6C">
      <w:pPr>
        <w:spacing w:line="240" w:lineRule="auto"/>
        <w:contextualSpacing/>
        <w:jc w:val="both"/>
        <w:rPr>
          <w:rFonts w:ascii="Arial" w:hAnsi="Arial" w:cs="Arial"/>
          <w:sz w:val="18"/>
          <w:szCs w:val="18"/>
        </w:rPr>
      </w:pPr>
    </w:p>
    <w:p w14:paraId="3B182508" w14:textId="77777777" w:rsidR="004D01FE" w:rsidRPr="00B91FFA" w:rsidRDefault="004D01FE" w:rsidP="00483E6C">
      <w:pPr>
        <w:spacing w:line="240" w:lineRule="auto"/>
        <w:contextualSpacing/>
        <w:jc w:val="both"/>
        <w:rPr>
          <w:rFonts w:ascii="Arial" w:hAnsi="Arial" w:cs="Arial"/>
          <w:sz w:val="18"/>
          <w:szCs w:val="18"/>
        </w:rPr>
      </w:pPr>
    </w:p>
    <w:p w14:paraId="546D763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_______, __________________________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V Velenju, 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065CCDF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 xml:space="preserve">NAROČNIK </w:t>
      </w:r>
    </w:p>
    <w:p w14:paraId="31560FC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Mestna občina Velenje</w:t>
      </w:r>
    </w:p>
    <w:p w14:paraId="4DA78AEC" w14:textId="77777777" w:rsidR="0032709F"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 direktor</w:t>
      </w:r>
      <w:r w:rsidRPr="00B91FFA">
        <w:rPr>
          <w:rFonts w:ascii="Arial" w:hAnsi="Arial" w:cs="Arial"/>
          <w:sz w:val="18"/>
          <w:szCs w:val="18"/>
        </w:rPr>
        <w:tab/>
        <w:t xml:space="preserve">                              </w:t>
      </w:r>
      <w:r w:rsidR="005C53E5" w:rsidRPr="00B91FFA">
        <w:rPr>
          <w:rFonts w:ascii="Arial" w:hAnsi="Arial" w:cs="Arial"/>
          <w:sz w:val="18"/>
          <w:szCs w:val="18"/>
        </w:rPr>
        <w:t xml:space="preserve">                           </w:t>
      </w:r>
      <w:r w:rsidR="00034413" w:rsidRPr="00B91FFA">
        <w:rPr>
          <w:rFonts w:ascii="Arial" w:hAnsi="Arial" w:cs="Arial"/>
          <w:sz w:val="18"/>
          <w:szCs w:val="18"/>
        </w:rPr>
        <w:t>Peter DERMOL</w:t>
      </w:r>
      <w:r w:rsidRPr="00B91FFA">
        <w:rPr>
          <w:rFonts w:ascii="Arial" w:hAnsi="Arial" w:cs="Arial"/>
          <w:sz w:val="18"/>
          <w:szCs w:val="18"/>
        </w:rPr>
        <w:t>, župan</w:t>
      </w:r>
    </w:p>
    <w:p w14:paraId="2F896CD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4620ECD6" w14:textId="77777777" w:rsidR="00483E6C" w:rsidRPr="00B91FFA" w:rsidRDefault="00483E6C" w:rsidP="00483E6C">
      <w:pPr>
        <w:spacing w:line="240" w:lineRule="auto"/>
        <w:contextualSpacing/>
        <w:jc w:val="both"/>
        <w:rPr>
          <w:rFonts w:ascii="Arial" w:hAnsi="Arial" w:cs="Arial"/>
          <w:bCs/>
          <w:sz w:val="18"/>
          <w:szCs w:val="18"/>
        </w:rPr>
      </w:pPr>
    </w:p>
    <w:p w14:paraId="782AB630" w14:textId="77777777" w:rsidR="00483E6C" w:rsidRPr="00B91FFA" w:rsidRDefault="00483E6C" w:rsidP="00483E6C">
      <w:pPr>
        <w:spacing w:line="240" w:lineRule="auto"/>
        <w:contextualSpacing/>
        <w:jc w:val="both"/>
        <w:rPr>
          <w:rFonts w:ascii="Arial" w:hAnsi="Arial" w:cs="Arial"/>
          <w:bCs/>
          <w:sz w:val="18"/>
          <w:szCs w:val="18"/>
        </w:rPr>
      </w:pPr>
    </w:p>
    <w:p w14:paraId="199C5796"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r w:rsidR="008A200F" w:rsidRPr="00B91FFA">
        <w:rPr>
          <w:rFonts w:ascii="Arial" w:hAnsi="Arial" w:cs="Arial"/>
          <w:bCs/>
          <w:sz w:val="18"/>
          <w:szCs w:val="18"/>
        </w:rPr>
        <w:t xml:space="preserve">                               </w:t>
      </w:r>
      <w:r w:rsidRPr="00B91FFA">
        <w:rPr>
          <w:rFonts w:ascii="Arial" w:hAnsi="Arial" w:cs="Arial"/>
          <w:bCs/>
          <w:sz w:val="18"/>
          <w:szCs w:val="18"/>
        </w:rPr>
        <w:t xml:space="preserve">                                                                           </w:t>
      </w:r>
      <w:r w:rsidR="005C53E5" w:rsidRPr="00B91FFA">
        <w:rPr>
          <w:rFonts w:ascii="Arial" w:hAnsi="Arial" w:cs="Arial"/>
          <w:bCs/>
          <w:sz w:val="18"/>
          <w:szCs w:val="18"/>
        </w:rPr>
        <w:t xml:space="preserve">                            </w:t>
      </w:r>
    </w:p>
    <w:p w14:paraId="1DD8CA9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20E1E0EC" w14:textId="77777777" w:rsidR="00483E6C" w:rsidRPr="00B91FFA" w:rsidRDefault="00483E6C" w:rsidP="00483E6C">
      <w:pPr>
        <w:spacing w:line="240" w:lineRule="auto"/>
        <w:contextualSpacing/>
        <w:jc w:val="both"/>
        <w:rPr>
          <w:rFonts w:ascii="Arial" w:hAnsi="Arial" w:cs="Arial"/>
          <w:bCs/>
          <w:sz w:val="16"/>
          <w:szCs w:val="18"/>
        </w:rPr>
      </w:pPr>
      <w:r w:rsidRPr="00B91FFA">
        <w:rPr>
          <w:rFonts w:ascii="Arial" w:hAnsi="Arial" w:cs="Arial"/>
          <w:bCs/>
          <w:sz w:val="16"/>
          <w:szCs w:val="18"/>
        </w:rPr>
        <w:t>Priloga</w:t>
      </w:r>
      <w:r w:rsidR="00DA501B" w:rsidRPr="00B91FFA">
        <w:rPr>
          <w:rFonts w:ascii="Arial" w:hAnsi="Arial" w:cs="Arial"/>
          <w:bCs/>
          <w:sz w:val="16"/>
          <w:szCs w:val="18"/>
        </w:rPr>
        <w:t xml:space="preserve"> št. 1</w:t>
      </w:r>
      <w:r w:rsidRPr="00B91FFA">
        <w:rPr>
          <w:rFonts w:ascii="Arial" w:hAnsi="Arial" w:cs="Arial"/>
          <w:bCs/>
          <w:sz w:val="16"/>
          <w:szCs w:val="18"/>
        </w:rPr>
        <w:t>:</w:t>
      </w:r>
      <w:r w:rsidR="00815D65" w:rsidRPr="00B91FFA">
        <w:rPr>
          <w:rFonts w:ascii="Arial" w:hAnsi="Arial" w:cs="Arial"/>
          <w:bCs/>
          <w:sz w:val="16"/>
          <w:szCs w:val="18"/>
        </w:rPr>
        <w:t xml:space="preserve"> </w:t>
      </w:r>
      <w:r w:rsidRPr="00B91FFA">
        <w:rPr>
          <w:rFonts w:ascii="Arial" w:hAnsi="Arial" w:cs="Arial"/>
          <w:bCs/>
          <w:sz w:val="16"/>
          <w:szCs w:val="18"/>
        </w:rPr>
        <w:t xml:space="preserve">Ponudba </w:t>
      </w:r>
      <w:r w:rsidR="000358EA" w:rsidRPr="00B91FFA">
        <w:rPr>
          <w:rFonts w:ascii="Arial" w:hAnsi="Arial" w:cs="Arial"/>
          <w:bCs/>
          <w:sz w:val="16"/>
          <w:szCs w:val="18"/>
        </w:rPr>
        <w:t xml:space="preserve"> </w:t>
      </w:r>
      <w:r w:rsidR="00DA501B" w:rsidRPr="00B91FFA">
        <w:rPr>
          <w:rFonts w:ascii="Arial" w:hAnsi="Arial" w:cs="Arial"/>
          <w:bCs/>
          <w:sz w:val="16"/>
          <w:szCs w:val="18"/>
        </w:rPr>
        <w:t>izvajalca</w:t>
      </w:r>
      <w:r w:rsidRPr="00B91FFA">
        <w:rPr>
          <w:rFonts w:ascii="Arial" w:hAnsi="Arial" w:cs="Arial"/>
          <w:bCs/>
          <w:sz w:val="16"/>
          <w:szCs w:val="18"/>
        </w:rPr>
        <w:t xml:space="preserve"> št. ______________________ z dne ______________</w:t>
      </w:r>
    </w:p>
    <w:p w14:paraId="147E8931" w14:textId="77777777" w:rsidR="008A200F" w:rsidRPr="00B91FFA" w:rsidRDefault="008A200F" w:rsidP="00483E6C">
      <w:pPr>
        <w:spacing w:line="240" w:lineRule="auto"/>
        <w:contextualSpacing/>
        <w:jc w:val="both"/>
        <w:rPr>
          <w:rFonts w:ascii="Arial" w:hAnsi="Arial" w:cs="Arial"/>
          <w:bCs/>
          <w:sz w:val="18"/>
          <w:szCs w:val="18"/>
        </w:rPr>
      </w:pPr>
    </w:p>
    <w:p w14:paraId="5561CCE7" w14:textId="77777777" w:rsidR="00483E6C" w:rsidRPr="00B91FFA" w:rsidRDefault="00483E6C" w:rsidP="00483E6C">
      <w:pPr>
        <w:spacing w:line="240" w:lineRule="auto"/>
        <w:contextualSpacing/>
        <w:jc w:val="both"/>
        <w:rPr>
          <w:rFonts w:ascii="Arial" w:hAnsi="Arial" w:cs="Arial"/>
          <w:bCs/>
          <w:sz w:val="18"/>
          <w:szCs w:val="18"/>
        </w:rPr>
      </w:pPr>
    </w:p>
    <w:p w14:paraId="23FEAB49" w14:textId="2B4B9E24" w:rsidR="00483E6C" w:rsidRDefault="008A200F" w:rsidP="00815D65">
      <w:pPr>
        <w:jc w:val="both"/>
        <w:rPr>
          <w:rFonts w:ascii="Arial" w:hAnsi="Arial" w:cs="Arial"/>
          <w:bCs/>
          <w:i/>
          <w:sz w:val="16"/>
          <w:szCs w:val="18"/>
        </w:rPr>
      </w:pPr>
      <w:r w:rsidRPr="00B91FFA">
        <w:rPr>
          <w:rFonts w:ascii="Arial" w:hAnsi="Arial" w:cs="Arial"/>
          <w:bCs/>
          <w:i/>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B91FFA" w:rsidRDefault="00FF0C4E" w:rsidP="00815D65">
      <w:pPr>
        <w:jc w:val="both"/>
        <w:rPr>
          <w:rFonts w:ascii="Arial" w:hAnsi="Arial" w:cs="Arial"/>
          <w:i/>
          <w:sz w:val="16"/>
        </w:rPr>
      </w:pPr>
    </w:p>
    <w:sectPr w:rsidR="00FF0C4E" w:rsidRPr="00B91FFA"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5E062" w14:textId="77777777" w:rsidR="00C67183" w:rsidRDefault="00C67183" w:rsidP="006975C6">
      <w:pPr>
        <w:spacing w:after="0" w:line="240" w:lineRule="auto"/>
      </w:pPr>
      <w:r>
        <w:separator/>
      </w:r>
    </w:p>
  </w:endnote>
  <w:endnote w:type="continuationSeparator" w:id="0">
    <w:p w14:paraId="5404CE46" w14:textId="77777777" w:rsidR="00C67183" w:rsidRDefault="00C6718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9E0EF" w14:textId="77777777" w:rsidR="00C67183" w:rsidRDefault="00C67183" w:rsidP="006975C6">
      <w:pPr>
        <w:spacing w:after="0" w:line="240" w:lineRule="auto"/>
      </w:pPr>
      <w:r>
        <w:separator/>
      </w:r>
    </w:p>
  </w:footnote>
  <w:footnote w:type="continuationSeparator" w:id="0">
    <w:p w14:paraId="647DF6ED" w14:textId="77777777" w:rsidR="00C67183" w:rsidRDefault="00C6718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257" w:type="dxa"/>
      <w:tblLook w:val="04A0" w:firstRow="1" w:lastRow="0" w:firstColumn="1" w:lastColumn="0" w:noHBand="0" w:noVBand="1"/>
    </w:tblPr>
    <w:tblGrid>
      <w:gridCol w:w="4257"/>
    </w:tblGrid>
    <w:tr w:rsidR="0032709F" w:rsidRPr="006C7DC7" w14:paraId="5A160E22" w14:textId="77777777" w:rsidTr="00B66B6C">
      <w:trPr>
        <w:trHeight w:val="1000"/>
      </w:trPr>
      <w:tc>
        <w:tcPr>
          <w:tcW w:w="4257" w:type="dxa"/>
        </w:tcPr>
        <w:p w14:paraId="55E8ABDD" w14:textId="77777777" w:rsidR="0032709F" w:rsidRPr="006C7DC7" w:rsidRDefault="0032709F" w:rsidP="002670E3">
          <w:pPr>
            <w:pStyle w:val="Glava"/>
            <w:rPr>
              <w:rFonts w:ascii="Arial" w:hAnsi="Arial" w:cs="Arial"/>
              <w:b/>
              <w:color w:val="000000"/>
            </w:rPr>
          </w:pPr>
          <w:r>
            <w:rPr>
              <w:noProof/>
              <w:lang w:eastAsia="sl-SI"/>
            </w:rPr>
            <w:drawing>
              <wp:anchor distT="0" distB="0" distL="114300" distR="114300" simplePos="0" relativeHeight="251662336" behindDoc="0" locked="0" layoutInCell="1" allowOverlap="1" wp14:anchorId="3CDF66AB" wp14:editId="61728EC7">
                <wp:simplePos x="0" y="0"/>
                <wp:positionH relativeFrom="margin">
                  <wp:posOffset>0</wp:posOffset>
                </wp:positionH>
                <wp:positionV relativeFrom="margin">
                  <wp:posOffset>0</wp:posOffset>
                </wp:positionV>
                <wp:extent cx="746760" cy="107061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mov_2009-vse.png"/>
                        <pic:cNvPicPr/>
                      </pic:nvPicPr>
                      <pic:blipFill rotWithShape="1">
                        <a:blip r:embed="rId1" cstate="print">
                          <a:extLst>
                            <a:ext uri="{28A0092B-C50C-407E-A947-70E740481C1C}">
                              <a14:useLocalDpi xmlns:a14="http://schemas.microsoft.com/office/drawing/2010/main" val="0"/>
                            </a:ext>
                          </a:extLst>
                        </a:blip>
                        <a:srcRect l="79118" t="32303"/>
                        <a:stretch/>
                      </pic:blipFill>
                      <pic:spPr bwMode="auto">
                        <a:xfrm>
                          <a:off x="0" y="0"/>
                          <a:ext cx="746760" cy="10706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1B2907D2" w14:textId="3ED002B2"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25"/>
  </w:num>
  <w:num w:numId="3">
    <w:abstractNumId w:val="49"/>
  </w:num>
  <w:num w:numId="4">
    <w:abstractNumId w:val="13"/>
  </w:num>
  <w:num w:numId="5">
    <w:abstractNumId w:val="32"/>
  </w:num>
  <w:num w:numId="6">
    <w:abstractNumId w:val="8"/>
  </w:num>
  <w:num w:numId="7">
    <w:abstractNumId w:val="22"/>
  </w:num>
  <w:num w:numId="8">
    <w:abstractNumId w:val="37"/>
  </w:num>
  <w:num w:numId="9">
    <w:abstractNumId w:val="34"/>
  </w:num>
  <w:num w:numId="10">
    <w:abstractNumId w:val="31"/>
  </w:num>
  <w:num w:numId="11">
    <w:abstractNumId w:val="28"/>
  </w:num>
  <w:num w:numId="12">
    <w:abstractNumId w:val="47"/>
  </w:num>
  <w:num w:numId="13">
    <w:abstractNumId w:val="48"/>
  </w:num>
  <w:num w:numId="14">
    <w:abstractNumId w:val="20"/>
  </w:num>
  <w:num w:numId="15">
    <w:abstractNumId w:val="43"/>
  </w:num>
  <w:num w:numId="16">
    <w:abstractNumId w:val="6"/>
  </w:num>
  <w:num w:numId="17">
    <w:abstractNumId w:val="12"/>
  </w:num>
  <w:num w:numId="18">
    <w:abstractNumId w:val="38"/>
  </w:num>
  <w:num w:numId="19">
    <w:abstractNumId w:val="7"/>
  </w:num>
  <w:num w:numId="20">
    <w:abstractNumId w:val="26"/>
  </w:num>
  <w:num w:numId="21">
    <w:abstractNumId w:val="40"/>
  </w:num>
  <w:num w:numId="22">
    <w:abstractNumId w:val="35"/>
  </w:num>
  <w:num w:numId="23">
    <w:abstractNumId w:val="3"/>
  </w:num>
  <w:num w:numId="24">
    <w:abstractNumId w:val="36"/>
  </w:num>
  <w:num w:numId="25">
    <w:abstractNumId w:val="44"/>
  </w:num>
  <w:num w:numId="26">
    <w:abstractNumId w:val="50"/>
  </w:num>
  <w:num w:numId="27">
    <w:abstractNumId w:val="4"/>
  </w:num>
  <w:num w:numId="28">
    <w:abstractNumId w:val="21"/>
  </w:num>
  <w:num w:numId="29">
    <w:abstractNumId w:val="5"/>
  </w:num>
  <w:num w:numId="30">
    <w:abstractNumId w:val="24"/>
  </w:num>
  <w:num w:numId="31">
    <w:abstractNumId w:val="11"/>
  </w:num>
  <w:num w:numId="32">
    <w:abstractNumId w:val="42"/>
  </w:num>
  <w:num w:numId="33">
    <w:abstractNumId w:val="16"/>
  </w:num>
  <w:num w:numId="34">
    <w:abstractNumId w:val="45"/>
  </w:num>
  <w:num w:numId="35">
    <w:abstractNumId w:val="19"/>
  </w:num>
  <w:num w:numId="36">
    <w:abstractNumId w:val="17"/>
  </w:num>
  <w:num w:numId="37">
    <w:abstractNumId w:val="14"/>
  </w:num>
  <w:num w:numId="38">
    <w:abstractNumId w:val="33"/>
  </w:num>
  <w:num w:numId="39">
    <w:abstractNumId w:val="46"/>
  </w:num>
  <w:num w:numId="40">
    <w:abstractNumId w:val="18"/>
  </w:num>
  <w:num w:numId="41">
    <w:abstractNumId w:val="9"/>
  </w:num>
  <w:num w:numId="42">
    <w:abstractNumId w:val="39"/>
  </w:num>
  <w:num w:numId="43">
    <w:abstractNumId w:val="29"/>
  </w:num>
  <w:num w:numId="44">
    <w:abstractNumId w:val="27"/>
  </w:num>
  <w:num w:numId="45">
    <w:abstractNumId w:val="23"/>
  </w:num>
  <w:num w:numId="46">
    <w:abstractNumId w:val="15"/>
  </w:num>
  <w:num w:numId="47">
    <w:abstractNumId w:val="10"/>
  </w:num>
  <w:num w:numId="48">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37F0"/>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4B5"/>
    <w:rsid w:val="001140FE"/>
    <w:rsid w:val="00116E9C"/>
    <w:rsid w:val="001175A4"/>
    <w:rsid w:val="00117C5C"/>
    <w:rsid w:val="00120144"/>
    <w:rsid w:val="00124FB0"/>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647F"/>
    <w:rsid w:val="00146F61"/>
    <w:rsid w:val="00151070"/>
    <w:rsid w:val="0015233E"/>
    <w:rsid w:val="0015314B"/>
    <w:rsid w:val="00161B0E"/>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4B64"/>
    <w:rsid w:val="00194E13"/>
    <w:rsid w:val="00194E4C"/>
    <w:rsid w:val="001958C6"/>
    <w:rsid w:val="001968E3"/>
    <w:rsid w:val="00197CE5"/>
    <w:rsid w:val="00197D18"/>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70322"/>
    <w:rsid w:val="00270517"/>
    <w:rsid w:val="00272548"/>
    <w:rsid w:val="00276C64"/>
    <w:rsid w:val="002803A7"/>
    <w:rsid w:val="00282402"/>
    <w:rsid w:val="00283227"/>
    <w:rsid w:val="00285AC0"/>
    <w:rsid w:val="0028629E"/>
    <w:rsid w:val="00286D2E"/>
    <w:rsid w:val="002877F7"/>
    <w:rsid w:val="002918FA"/>
    <w:rsid w:val="00291C56"/>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497B"/>
    <w:rsid w:val="002C507B"/>
    <w:rsid w:val="002D1D65"/>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1F7B"/>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C5698"/>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33D2"/>
    <w:rsid w:val="003F41C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906"/>
    <w:rsid w:val="00420125"/>
    <w:rsid w:val="004251E5"/>
    <w:rsid w:val="00425928"/>
    <w:rsid w:val="00427480"/>
    <w:rsid w:val="00433067"/>
    <w:rsid w:val="00433119"/>
    <w:rsid w:val="00433E9C"/>
    <w:rsid w:val="00434571"/>
    <w:rsid w:val="004347CB"/>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7256"/>
    <w:rsid w:val="00462861"/>
    <w:rsid w:val="00466982"/>
    <w:rsid w:val="00467580"/>
    <w:rsid w:val="004702FB"/>
    <w:rsid w:val="00471503"/>
    <w:rsid w:val="00472A48"/>
    <w:rsid w:val="00473525"/>
    <w:rsid w:val="00483E6C"/>
    <w:rsid w:val="00484066"/>
    <w:rsid w:val="004862B4"/>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37C"/>
    <w:rsid w:val="004B0F40"/>
    <w:rsid w:val="004B21EE"/>
    <w:rsid w:val="004B26DD"/>
    <w:rsid w:val="004B2CAE"/>
    <w:rsid w:val="004B35FA"/>
    <w:rsid w:val="004B3AFB"/>
    <w:rsid w:val="004B3ED8"/>
    <w:rsid w:val="004B472B"/>
    <w:rsid w:val="004B56C5"/>
    <w:rsid w:val="004B7F5C"/>
    <w:rsid w:val="004C3458"/>
    <w:rsid w:val="004C4204"/>
    <w:rsid w:val="004C637C"/>
    <w:rsid w:val="004C6B88"/>
    <w:rsid w:val="004D01FE"/>
    <w:rsid w:val="004D0466"/>
    <w:rsid w:val="004D2EE9"/>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77C4"/>
    <w:rsid w:val="004F79D0"/>
    <w:rsid w:val="00500126"/>
    <w:rsid w:val="00501FC8"/>
    <w:rsid w:val="00504CB7"/>
    <w:rsid w:val="00505F62"/>
    <w:rsid w:val="005122B7"/>
    <w:rsid w:val="005131B3"/>
    <w:rsid w:val="0051451C"/>
    <w:rsid w:val="00514ACD"/>
    <w:rsid w:val="00517420"/>
    <w:rsid w:val="00520CDD"/>
    <w:rsid w:val="0052142A"/>
    <w:rsid w:val="00524F1D"/>
    <w:rsid w:val="0052500C"/>
    <w:rsid w:val="00526118"/>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D080D"/>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E86"/>
    <w:rsid w:val="00715747"/>
    <w:rsid w:val="007168B1"/>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1F0"/>
    <w:rsid w:val="0078283C"/>
    <w:rsid w:val="00785298"/>
    <w:rsid w:val="00785DFD"/>
    <w:rsid w:val="00785F39"/>
    <w:rsid w:val="00790916"/>
    <w:rsid w:val="00791D19"/>
    <w:rsid w:val="00792F0B"/>
    <w:rsid w:val="00794C93"/>
    <w:rsid w:val="0079633E"/>
    <w:rsid w:val="00797DA5"/>
    <w:rsid w:val="007A02C8"/>
    <w:rsid w:val="007A07AF"/>
    <w:rsid w:val="007A0CE8"/>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85BD5"/>
    <w:rsid w:val="008863E7"/>
    <w:rsid w:val="00890AA1"/>
    <w:rsid w:val="008916F7"/>
    <w:rsid w:val="00891CDB"/>
    <w:rsid w:val="008920F9"/>
    <w:rsid w:val="00892BAD"/>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3040"/>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281"/>
    <w:rsid w:val="00936D77"/>
    <w:rsid w:val="00936E5C"/>
    <w:rsid w:val="00940F6D"/>
    <w:rsid w:val="00941D07"/>
    <w:rsid w:val="00941FBE"/>
    <w:rsid w:val="0094329B"/>
    <w:rsid w:val="00944F06"/>
    <w:rsid w:val="00945D47"/>
    <w:rsid w:val="00945FBE"/>
    <w:rsid w:val="00946415"/>
    <w:rsid w:val="00950C0B"/>
    <w:rsid w:val="00950D6E"/>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C1E"/>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224A"/>
    <w:rsid w:val="00A32959"/>
    <w:rsid w:val="00A32FBC"/>
    <w:rsid w:val="00A332AA"/>
    <w:rsid w:val="00A33302"/>
    <w:rsid w:val="00A3567A"/>
    <w:rsid w:val="00A35B3E"/>
    <w:rsid w:val="00A3664F"/>
    <w:rsid w:val="00A424C5"/>
    <w:rsid w:val="00A429ED"/>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B444D"/>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11A13"/>
    <w:rsid w:val="00B13CE0"/>
    <w:rsid w:val="00B15224"/>
    <w:rsid w:val="00B15821"/>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4095"/>
    <w:rsid w:val="00B9518A"/>
    <w:rsid w:val="00B95E9C"/>
    <w:rsid w:val="00BA0BDE"/>
    <w:rsid w:val="00BA0FC2"/>
    <w:rsid w:val="00BA1DFD"/>
    <w:rsid w:val="00BA36E4"/>
    <w:rsid w:val="00BA5E20"/>
    <w:rsid w:val="00BB0304"/>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EC4"/>
    <w:rsid w:val="00C11675"/>
    <w:rsid w:val="00C125C6"/>
    <w:rsid w:val="00C14CA4"/>
    <w:rsid w:val="00C16647"/>
    <w:rsid w:val="00C17FE0"/>
    <w:rsid w:val="00C21CE2"/>
    <w:rsid w:val="00C22D3C"/>
    <w:rsid w:val="00C238C0"/>
    <w:rsid w:val="00C24394"/>
    <w:rsid w:val="00C24613"/>
    <w:rsid w:val="00C25C5B"/>
    <w:rsid w:val="00C315C9"/>
    <w:rsid w:val="00C31E4C"/>
    <w:rsid w:val="00C322BC"/>
    <w:rsid w:val="00C33281"/>
    <w:rsid w:val="00C33581"/>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6102"/>
    <w:rsid w:val="00C67183"/>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B1FFC"/>
    <w:rsid w:val="00CB2258"/>
    <w:rsid w:val="00CB37CB"/>
    <w:rsid w:val="00CB3976"/>
    <w:rsid w:val="00CB4405"/>
    <w:rsid w:val="00CB54FD"/>
    <w:rsid w:val="00CB71BB"/>
    <w:rsid w:val="00CB7F83"/>
    <w:rsid w:val="00CC123B"/>
    <w:rsid w:val="00CC2AA0"/>
    <w:rsid w:val="00CC34AE"/>
    <w:rsid w:val="00CD2507"/>
    <w:rsid w:val="00CD30A4"/>
    <w:rsid w:val="00CD3854"/>
    <w:rsid w:val="00CD6CE0"/>
    <w:rsid w:val="00CD6E25"/>
    <w:rsid w:val="00CE05C2"/>
    <w:rsid w:val="00CE5E70"/>
    <w:rsid w:val="00CF0488"/>
    <w:rsid w:val="00CF22BC"/>
    <w:rsid w:val="00CF3377"/>
    <w:rsid w:val="00CF3AD2"/>
    <w:rsid w:val="00CF5128"/>
    <w:rsid w:val="00CF6E5D"/>
    <w:rsid w:val="00D01C2C"/>
    <w:rsid w:val="00D0258B"/>
    <w:rsid w:val="00D05362"/>
    <w:rsid w:val="00D054FD"/>
    <w:rsid w:val="00D05591"/>
    <w:rsid w:val="00D06748"/>
    <w:rsid w:val="00D102E7"/>
    <w:rsid w:val="00D107EF"/>
    <w:rsid w:val="00D108AB"/>
    <w:rsid w:val="00D11E5C"/>
    <w:rsid w:val="00D1300F"/>
    <w:rsid w:val="00D13403"/>
    <w:rsid w:val="00D14A6E"/>
    <w:rsid w:val="00D15A1C"/>
    <w:rsid w:val="00D15AF5"/>
    <w:rsid w:val="00D176E2"/>
    <w:rsid w:val="00D17AAB"/>
    <w:rsid w:val="00D17E5C"/>
    <w:rsid w:val="00D21640"/>
    <w:rsid w:val="00D24FD6"/>
    <w:rsid w:val="00D251E1"/>
    <w:rsid w:val="00D25EF7"/>
    <w:rsid w:val="00D26562"/>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70534"/>
    <w:rsid w:val="00D71612"/>
    <w:rsid w:val="00D71B4A"/>
    <w:rsid w:val="00D7467F"/>
    <w:rsid w:val="00D7485E"/>
    <w:rsid w:val="00D74C85"/>
    <w:rsid w:val="00D74CF7"/>
    <w:rsid w:val="00D74E15"/>
    <w:rsid w:val="00D843A1"/>
    <w:rsid w:val="00D85427"/>
    <w:rsid w:val="00D8608B"/>
    <w:rsid w:val="00D8670C"/>
    <w:rsid w:val="00D86F81"/>
    <w:rsid w:val="00D90DD8"/>
    <w:rsid w:val="00D91A29"/>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250D"/>
    <w:rsid w:val="00DC2AE8"/>
    <w:rsid w:val="00DC3021"/>
    <w:rsid w:val="00DC3093"/>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A7B66"/>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390"/>
    <w:rsid w:val="00F54CCE"/>
    <w:rsid w:val="00F54EE6"/>
    <w:rsid w:val="00F574A0"/>
    <w:rsid w:val="00F57517"/>
    <w:rsid w:val="00F61384"/>
    <w:rsid w:val="00F639A1"/>
    <w:rsid w:val="00F653A1"/>
    <w:rsid w:val="00F677B8"/>
    <w:rsid w:val="00F712D5"/>
    <w:rsid w:val="00F76404"/>
    <w:rsid w:val="00F8226F"/>
    <w:rsid w:val="00F83E93"/>
    <w:rsid w:val="00F851F3"/>
    <w:rsid w:val="00F90CBF"/>
    <w:rsid w:val="00F92B91"/>
    <w:rsid w:val="00F97454"/>
    <w:rsid w:val="00FA7457"/>
    <w:rsid w:val="00FB3235"/>
    <w:rsid w:val="00FB3258"/>
    <w:rsid w:val="00FB46EB"/>
    <w:rsid w:val="00FB5F36"/>
    <w:rsid w:val="00FB7206"/>
    <w:rsid w:val="00FB75B0"/>
    <w:rsid w:val="00FC188E"/>
    <w:rsid w:val="00FC2646"/>
    <w:rsid w:val="00FC27AD"/>
    <w:rsid w:val="00FC2A0C"/>
    <w:rsid w:val="00FC3834"/>
    <w:rsid w:val="00FC45DD"/>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64FF-83D2-4DF7-874E-05353132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3832</Words>
  <Characters>21849</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Britovšek Mirjam</cp:lastModifiedBy>
  <cp:revision>3</cp:revision>
  <cp:lastPrinted>2022-05-20T09:02:00Z</cp:lastPrinted>
  <dcterms:created xsi:type="dcterms:W3CDTF">2023-03-06T13:38:00Z</dcterms:created>
  <dcterms:modified xsi:type="dcterms:W3CDTF">2023-03-06T14:05:00Z</dcterms:modified>
</cp:coreProperties>
</file>