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7A05C" w14:textId="77777777" w:rsidR="00487AE1" w:rsidRPr="00583926" w:rsidRDefault="00487AE1"/>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4"/>
        <w:gridCol w:w="7978"/>
      </w:tblGrid>
      <w:tr w:rsidR="007027E9" w:rsidRPr="00583926" w14:paraId="130FD265" w14:textId="77777777" w:rsidTr="00487AE1">
        <w:tc>
          <w:tcPr>
            <w:tcW w:w="1099" w:type="dxa"/>
          </w:tcPr>
          <w:p w14:paraId="348FACB5" w14:textId="77777777" w:rsidR="007027E9" w:rsidRPr="00583926" w:rsidRDefault="007027E9" w:rsidP="00D37134">
            <w:pPr>
              <w:rPr>
                <w:highlight w:val="yellow"/>
              </w:rPr>
            </w:pPr>
            <w:r w:rsidRPr="00583926">
              <w:t>Številka:</w:t>
            </w:r>
          </w:p>
        </w:tc>
        <w:tc>
          <w:tcPr>
            <w:tcW w:w="8255" w:type="dxa"/>
          </w:tcPr>
          <w:p w14:paraId="06E179F1" w14:textId="781C9932" w:rsidR="007027E9" w:rsidRPr="00583926" w:rsidRDefault="0036102F" w:rsidP="00D37134">
            <w:pPr>
              <w:rPr>
                <w:highlight w:val="yellow"/>
              </w:rPr>
            </w:pPr>
            <w:r w:rsidRPr="00583926">
              <w:t>4110-</w:t>
            </w:r>
            <w:r w:rsidR="005D71CF" w:rsidRPr="00583926">
              <w:t>91</w:t>
            </w:r>
            <w:r w:rsidRPr="00583926">
              <w:t>/202</w:t>
            </w:r>
            <w:r w:rsidR="005D71CF" w:rsidRPr="00583926">
              <w:t>2</w:t>
            </w:r>
            <w:r w:rsidRPr="00583926">
              <w:t>-2718</w:t>
            </w:r>
            <w:r w:rsidR="00CC1EE1" w:rsidRPr="00583926">
              <w:t>-</w:t>
            </w:r>
            <w:r w:rsidR="00214636">
              <w:t>7</w:t>
            </w:r>
          </w:p>
        </w:tc>
      </w:tr>
      <w:tr w:rsidR="007027E9" w:rsidRPr="00583926" w14:paraId="34264332" w14:textId="77777777" w:rsidTr="00487AE1">
        <w:tc>
          <w:tcPr>
            <w:tcW w:w="1099" w:type="dxa"/>
          </w:tcPr>
          <w:p w14:paraId="610716E0" w14:textId="77777777" w:rsidR="007027E9" w:rsidRPr="00583926" w:rsidRDefault="007027E9" w:rsidP="00D37134">
            <w:r w:rsidRPr="00583926">
              <w:t>Datum:</w:t>
            </w:r>
          </w:p>
        </w:tc>
        <w:tc>
          <w:tcPr>
            <w:tcW w:w="8255" w:type="dxa"/>
          </w:tcPr>
          <w:p w14:paraId="68057354" w14:textId="0AF4ADF8" w:rsidR="007027E9" w:rsidRPr="00583926" w:rsidRDefault="00514ACF" w:rsidP="007027E9">
            <w:r>
              <w:t>21</w:t>
            </w:r>
            <w:r w:rsidR="00E31164" w:rsidRPr="00583926">
              <w:t xml:space="preserve">. </w:t>
            </w:r>
            <w:r w:rsidR="004B26D5" w:rsidRPr="00583926">
              <w:t>3</w:t>
            </w:r>
            <w:r w:rsidR="005D6B7F" w:rsidRPr="00583926">
              <w:t>. 20</w:t>
            </w:r>
            <w:r w:rsidR="00927DAB" w:rsidRPr="00583926">
              <w:t>2</w:t>
            </w:r>
            <w:r w:rsidR="00CC1EE1" w:rsidRPr="00583926">
              <w:t>3</w:t>
            </w:r>
          </w:p>
        </w:tc>
      </w:tr>
      <w:tr w:rsidR="007027E9" w:rsidRPr="00583926" w14:paraId="2345E86B" w14:textId="77777777" w:rsidTr="00487AE1">
        <w:tc>
          <w:tcPr>
            <w:tcW w:w="1099" w:type="dxa"/>
          </w:tcPr>
          <w:p w14:paraId="3AEC9B4C" w14:textId="77777777" w:rsidR="007027E9" w:rsidRPr="00583926" w:rsidRDefault="007027E9" w:rsidP="00D37134"/>
        </w:tc>
        <w:tc>
          <w:tcPr>
            <w:tcW w:w="8255" w:type="dxa"/>
          </w:tcPr>
          <w:p w14:paraId="220E8D0D" w14:textId="77777777" w:rsidR="007027E9" w:rsidRPr="00583926" w:rsidRDefault="007027E9" w:rsidP="00D37134"/>
        </w:tc>
      </w:tr>
    </w:tbl>
    <w:tbl>
      <w:tblPr>
        <w:tblW w:w="9039" w:type="dxa"/>
        <w:tblLayout w:type="fixed"/>
        <w:tblLook w:val="04A0" w:firstRow="1" w:lastRow="0" w:firstColumn="1" w:lastColumn="0" w:noHBand="0" w:noVBand="1"/>
      </w:tblPr>
      <w:tblGrid>
        <w:gridCol w:w="6771"/>
        <w:gridCol w:w="2268"/>
      </w:tblGrid>
      <w:tr w:rsidR="000A4F02" w:rsidRPr="00583926" w14:paraId="0D9DF88A" w14:textId="77777777">
        <w:trPr>
          <w:trHeight w:val="228"/>
        </w:trPr>
        <w:tc>
          <w:tcPr>
            <w:tcW w:w="6771" w:type="dxa"/>
          </w:tcPr>
          <w:p w14:paraId="4BF2094B" w14:textId="77777777" w:rsidR="000A4F02" w:rsidRPr="00583926" w:rsidRDefault="000A4F02" w:rsidP="00D37134"/>
        </w:tc>
        <w:tc>
          <w:tcPr>
            <w:tcW w:w="2268" w:type="dxa"/>
          </w:tcPr>
          <w:p w14:paraId="1F5B5378" w14:textId="77777777" w:rsidR="000A4F02" w:rsidRPr="00583926" w:rsidRDefault="000A4F02" w:rsidP="00D37134"/>
        </w:tc>
      </w:tr>
      <w:tr w:rsidR="000A4F02" w:rsidRPr="00583926" w14:paraId="1F76973A" w14:textId="77777777">
        <w:trPr>
          <w:trHeight w:val="2698"/>
        </w:trPr>
        <w:tc>
          <w:tcPr>
            <w:tcW w:w="6771" w:type="dxa"/>
          </w:tcPr>
          <w:p w14:paraId="005486BA" w14:textId="4BA4C16D" w:rsidR="000A4F02" w:rsidRPr="00583926" w:rsidRDefault="006A64F0" w:rsidP="00D37134">
            <w:r w:rsidRPr="00583926">
              <w:rPr>
                <w:noProof/>
              </w:rPr>
              <mc:AlternateContent>
                <mc:Choice Requires="wps">
                  <w:drawing>
                    <wp:anchor distT="360045" distB="540385" distL="0" distR="0" simplePos="0" relativeHeight="251657728" behindDoc="0" locked="0" layoutInCell="1" allowOverlap="0" wp14:anchorId="4111C76F" wp14:editId="6D575D57">
                      <wp:simplePos x="0" y="0"/>
                      <wp:positionH relativeFrom="page">
                        <wp:posOffset>0</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29B261CA" w14:textId="77777777" w:rsidR="00686D93" w:rsidRPr="00CC1EE1" w:rsidRDefault="00686D93" w:rsidP="000A662B">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p>
                                <w:p w14:paraId="3B5E3CE7" w14:textId="77777777" w:rsidR="00686D93" w:rsidRDefault="00686D93"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1C76F"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29B261CA" w14:textId="77777777" w:rsidR="00686D93" w:rsidRPr="00CC1EE1" w:rsidRDefault="00686D93" w:rsidP="000A662B">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p>
                          <w:p w14:paraId="3B5E3CE7" w14:textId="77777777" w:rsidR="00686D93" w:rsidRDefault="00686D93" w:rsidP="00D37134"/>
                        </w:txbxContent>
                      </v:textbox>
                      <w10:wrap type="topAndBottom" anchorx="page" anchory="page"/>
                    </v:shape>
                  </w:pict>
                </mc:Fallback>
              </mc:AlternateContent>
            </w:r>
          </w:p>
        </w:tc>
        <w:tc>
          <w:tcPr>
            <w:tcW w:w="2268" w:type="dxa"/>
          </w:tcPr>
          <w:p w14:paraId="45C130B6" w14:textId="77777777" w:rsidR="000A4F02" w:rsidRPr="00583926" w:rsidRDefault="000A4F02" w:rsidP="00D37134"/>
        </w:tc>
      </w:tr>
    </w:tbl>
    <w:p w14:paraId="23945D85" w14:textId="77777777" w:rsidR="000A4F02" w:rsidRPr="00583926" w:rsidRDefault="000A4F02" w:rsidP="00D37134"/>
    <w:tbl>
      <w:tblPr>
        <w:tblW w:w="0" w:type="auto"/>
        <w:tblLook w:val="01E0" w:firstRow="1" w:lastRow="1" w:firstColumn="1" w:lastColumn="1" w:noHBand="0" w:noVBand="0"/>
      </w:tblPr>
      <w:tblGrid>
        <w:gridCol w:w="3969"/>
        <w:gridCol w:w="5021"/>
      </w:tblGrid>
      <w:tr w:rsidR="000A4F02" w:rsidRPr="00583926" w14:paraId="7D1A1A91" w14:textId="77777777" w:rsidTr="005D71CF">
        <w:tc>
          <w:tcPr>
            <w:tcW w:w="3969" w:type="dxa"/>
          </w:tcPr>
          <w:p w14:paraId="0DD47BCE" w14:textId="77777777" w:rsidR="000A4F02" w:rsidRPr="00583926" w:rsidRDefault="000A4F02" w:rsidP="00D37134">
            <w:pPr>
              <w:rPr>
                <w:b/>
              </w:rPr>
            </w:pPr>
            <w:r w:rsidRPr="00583926">
              <w:rPr>
                <w:b/>
                <w:bCs/>
              </w:rPr>
              <w:t>Naročnik:</w:t>
            </w:r>
            <w:r w:rsidRPr="00583926">
              <w:rPr>
                <w:b/>
              </w:rPr>
              <w:tab/>
              <w:t xml:space="preserve">                                     </w:t>
            </w:r>
          </w:p>
        </w:tc>
        <w:tc>
          <w:tcPr>
            <w:tcW w:w="5021" w:type="dxa"/>
          </w:tcPr>
          <w:p w14:paraId="41B9E6CA" w14:textId="77777777" w:rsidR="0036102F" w:rsidRPr="00583926" w:rsidRDefault="0036102F" w:rsidP="0036102F">
            <w:pPr>
              <w:rPr>
                <w:b/>
              </w:rPr>
            </w:pPr>
            <w:r w:rsidRPr="00583926">
              <w:rPr>
                <w:b/>
              </w:rPr>
              <w:t xml:space="preserve">Republika Slovenija, Ministrstvo za zdravje, </w:t>
            </w:r>
          </w:p>
          <w:p w14:paraId="3F041AB7" w14:textId="77777777" w:rsidR="005D71CF" w:rsidRPr="00583926" w:rsidRDefault="0036102F" w:rsidP="0036102F">
            <w:pPr>
              <w:rPr>
                <w:b/>
              </w:rPr>
            </w:pPr>
            <w:r w:rsidRPr="00583926">
              <w:rPr>
                <w:b/>
              </w:rPr>
              <w:t xml:space="preserve">Urad Republike Slovenije za nadzor, kakovost </w:t>
            </w:r>
          </w:p>
          <w:p w14:paraId="13D7B52B" w14:textId="3BBC39D9" w:rsidR="0036102F" w:rsidRPr="00583926" w:rsidRDefault="0036102F" w:rsidP="0036102F">
            <w:pPr>
              <w:rPr>
                <w:b/>
              </w:rPr>
            </w:pPr>
            <w:r w:rsidRPr="00583926">
              <w:rPr>
                <w:b/>
              </w:rPr>
              <w:t>in investicije v zdravstvu,</w:t>
            </w:r>
          </w:p>
          <w:p w14:paraId="554DE7AB" w14:textId="77777777" w:rsidR="0036102F" w:rsidRPr="00583926" w:rsidRDefault="0036102F" w:rsidP="0036102F">
            <w:pPr>
              <w:rPr>
                <w:b/>
              </w:rPr>
            </w:pPr>
            <w:r w:rsidRPr="00583926">
              <w:rPr>
                <w:b/>
              </w:rPr>
              <w:t xml:space="preserve">Ulica Ambrožiča Novljana 7, 1000 Ljubljana </w:t>
            </w:r>
          </w:p>
          <w:p w14:paraId="28BD7C0A" w14:textId="77777777" w:rsidR="0036102F" w:rsidRPr="00583926" w:rsidRDefault="0036102F" w:rsidP="0036102F">
            <w:pPr>
              <w:pStyle w:val="Navadensplet"/>
              <w:spacing w:line="260" w:lineRule="exact"/>
              <w:rPr>
                <w:rFonts w:ascii="Arial" w:hAnsi="Arial"/>
                <w:sz w:val="20"/>
                <w:lang w:val="sl-SI"/>
              </w:rPr>
            </w:pPr>
            <w:r w:rsidRPr="00583926">
              <w:rPr>
                <w:rFonts w:ascii="Arial" w:hAnsi="Arial"/>
                <w:sz w:val="20"/>
                <w:lang w:val="sl-SI"/>
              </w:rPr>
              <w:t xml:space="preserve">tel.: 01 478 60 14 </w:t>
            </w:r>
          </w:p>
          <w:p w14:paraId="084C5B36" w14:textId="77777777" w:rsidR="0036102F" w:rsidRPr="00583926" w:rsidRDefault="0036102F" w:rsidP="0036102F">
            <w:pPr>
              <w:pStyle w:val="Bodytext1"/>
              <w:shd w:val="clear" w:color="auto" w:fill="auto"/>
              <w:spacing w:before="0" w:after="0" w:line="260" w:lineRule="exact"/>
              <w:ind w:right="440" w:firstLine="0"/>
              <w:rPr>
                <w:rFonts w:cs="Arial"/>
                <w:u w:val="single"/>
              </w:rPr>
            </w:pPr>
            <w:r w:rsidRPr="00583926">
              <w:rPr>
                <w:rFonts w:cs="Arial"/>
              </w:rPr>
              <w:t xml:space="preserve">E-naslov: </w:t>
            </w:r>
            <w:hyperlink r:id="rId8" w:history="1">
              <w:r w:rsidRPr="00583926">
                <w:rPr>
                  <w:rStyle w:val="Hiperpovezava"/>
                  <w:rFonts w:cs="Arial"/>
                </w:rPr>
                <w:t>gp.unkiz@gov.si</w:t>
              </w:r>
            </w:hyperlink>
          </w:p>
          <w:p w14:paraId="360A88A0" w14:textId="77777777" w:rsidR="00CC1EE1" w:rsidRPr="00583926" w:rsidRDefault="00CC1EE1" w:rsidP="00CC1EE1">
            <w:pPr>
              <w:pStyle w:val="Bodytext1"/>
              <w:shd w:val="clear" w:color="auto" w:fill="auto"/>
              <w:spacing w:before="0" w:after="0" w:line="260" w:lineRule="exact"/>
              <w:ind w:right="440" w:firstLine="0"/>
              <w:rPr>
                <w:rFonts w:cs="Arial"/>
                <w:u w:val="single"/>
              </w:rPr>
            </w:pPr>
          </w:p>
          <w:p w14:paraId="09362445" w14:textId="2AFC8F19" w:rsidR="00CC1EE1" w:rsidRPr="00583926" w:rsidRDefault="00CC1EE1" w:rsidP="00CC1EE1">
            <w:pPr>
              <w:pStyle w:val="Bodytext1"/>
              <w:shd w:val="clear" w:color="auto" w:fill="auto"/>
              <w:spacing w:before="0" w:after="0" w:line="260" w:lineRule="exact"/>
              <w:ind w:right="440" w:firstLine="0"/>
              <w:rPr>
                <w:rFonts w:cs="Arial"/>
                <w:u w:val="single"/>
              </w:rPr>
            </w:pPr>
          </w:p>
        </w:tc>
      </w:tr>
      <w:tr w:rsidR="00CC1EE1" w:rsidRPr="00583926" w14:paraId="307FD1A0" w14:textId="77777777" w:rsidTr="005D71CF">
        <w:tc>
          <w:tcPr>
            <w:tcW w:w="3969" w:type="dxa"/>
          </w:tcPr>
          <w:p w14:paraId="6953D3AA" w14:textId="6EEBEC31" w:rsidR="00CC1EE1" w:rsidRPr="00583926" w:rsidRDefault="00CC1EE1" w:rsidP="00D37134">
            <w:pPr>
              <w:rPr>
                <w:b/>
                <w:bCs/>
              </w:rPr>
            </w:pPr>
            <w:r w:rsidRPr="00583926">
              <w:rPr>
                <w:b/>
                <w:bCs/>
              </w:rPr>
              <w:t>Uporabnik:</w:t>
            </w:r>
          </w:p>
        </w:tc>
        <w:tc>
          <w:tcPr>
            <w:tcW w:w="5021" w:type="dxa"/>
          </w:tcPr>
          <w:p w14:paraId="14A0BDB6" w14:textId="0C3D4D8F" w:rsidR="0036102F" w:rsidRPr="00583926" w:rsidRDefault="005D71CF" w:rsidP="0036102F">
            <w:pPr>
              <w:pStyle w:val="Navadensplet"/>
              <w:spacing w:line="260" w:lineRule="exact"/>
              <w:rPr>
                <w:rFonts w:ascii="Arial" w:hAnsi="Arial"/>
                <w:b/>
                <w:sz w:val="20"/>
                <w:lang w:val="sl-SI"/>
              </w:rPr>
            </w:pPr>
            <w:bookmarkStart w:id="0" w:name="_Hlk126660187"/>
            <w:r w:rsidRPr="00583926">
              <w:rPr>
                <w:rFonts w:ascii="Arial" w:hAnsi="Arial"/>
                <w:b/>
                <w:sz w:val="20"/>
                <w:lang w:val="sl-SI"/>
              </w:rPr>
              <w:t>Zdravstveni dom za študente Univerze v Ljubljani</w:t>
            </w:r>
            <w:bookmarkEnd w:id="0"/>
            <w:r w:rsidR="0036102F" w:rsidRPr="00583926">
              <w:rPr>
                <w:rFonts w:ascii="Arial" w:hAnsi="Arial"/>
                <w:b/>
                <w:sz w:val="20"/>
                <w:lang w:val="sl-SI"/>
              </w:rPr>
              <w:t xml:space="preserve">, </w:t>
            </w:r>
          </w:p>
          <w:p w14:paraId="759AA583" w14:textId="61FDEE85" w:rsidR="0036102F" w:rsidRPr="00583926" w:rsidRDefault="005D71CF" w:rsidP="0036102F">
            <w:pPr>
              <w:pStyle w:val="Navadensplet"/>
              <w:spacing w:line="260" w:lineRule="exact"/>
              <w:rPr>
                <w:rFonts w:ascii="Arial" w:hAnsi="Arial"/>
                <w:b/>
                <w:sz w:val="20"/>
                <w:lang w:val="sl-SI"/>
              </w:rPr>
            </w:pPr>
            <w:r w:rsidRPr="00583926">
              <w:rPr>
                <w:rFonts w:ascii="Arial" w:hAnsi="Arial"/>
                <w:b/>
                <w:sz w:val="20"/>
                <w:lang w:val="sl-SI"/>
              </w:rPr>
              <w:t>Aškerčeva cesta 4, 1000 Ljubljana</w:t>
            </w:r>
          </w:p>
          <w:p w14:paraId="48CC8DD9" w14:textId="6807F881" w:rsidR="0036102F" w:rsidRPr="00583926" w:rsidRDefault="0036102F" w:rsidP="0036102F">
            <w:pPr>
              <w:pStyle w:val="Navadensplet"/>
              <w:spacing w:line="260" w:lineRule="exact"/>
              <w:rPr>
                <w:rFonts w:ascii="Arial" w:hAnsi="Arial"/>
                <w:sz w:val="20"/>
                <w:lang w:val="sl-SI"/>
              </w:rPr>
            </w:pPr>
            <w:r w:rsidRPr="00583926">
              <w:rPr>
                <w:rFonts w:ascii="Arial" w:hAnsi="Arial"/>
                <w:sz w:val="20"/>
                <w:lang w:val="sl-SI"/>
              </w:rPr>
              <w:t xml:space="preserve">tel.: 01 </w:t>
            </w:r>
            <w:r w:rsidR="005D71CF" w:rsidRPr="00583926">
              <w:rPr>
                <w:rFonts w:ascii="Arial" w:hAnsi="Arial"/>
                <w:sz w:val="20"/>
                <w:lang w:val="sl-SI"/>
              </w:rPr>
              <w:t>200 74 28</w:t>
            </w:r>
            <w:r w:rsidRPr="00583926">
              <w:rPr>
                <w:rFonts w:ascii="Arial" w:hAnsi="Arial"/>
                <w:sz w:val="20"/>
                <w:lang w:val="sl-SI"/>
              </w:rPr>
              <w:t xml:space="preserve"> </w:t>
            </w:r>
          </w:p>
          <w:p w14:paraId="6A6A9007" w14:textId="4F07272A" w:rsidR="0036102F" w:rsidRPr="00583926" w:rsidRDefault="0036102F" w:rsidP="0036102F">
            <w:pPr>
              <w:pStyle w:val="Bodytext1"/>
              <w:shd w:val="clear" w:color="auto" w:fill="auto"/>
              <w:spacing w:before="0" w:after="0" w:line="260" w:lineRule="exact"/>
              <w:ind w:right="440" w:firstLine="0"/>
              <w:rPr>
                <w:rStyle w:val="Hiperpovezava"/>
                <w:rFonts w:cs="Arial"/>
                <w:color w:val="D37416"/>
                <w:shd w:val="clear" w:color="auto" w:fill="FFFFFF"/>
              </w:rPr>
            </w:pPr>
            <w:r w:rsidRPr="00583926">
              <w:rPr>
                <w:rFonts w:cs="Arial"/>
              </w:rPr>
              <w:t xml:space="preserve">E-naslov: </w:t>
            </w:r>
            <w:hyperlink r:id="rId9" w:history="1">
              <w:r w:rsidR="005D71CF" w:rsidRPr="00583926">
                <w:rPr>
                  <w:rStyle w:val="Hiperpovezava"/>
                </w:rPr>
                <w:t>tajnistvo@zdstudenti.si</w:t>
              </w:r>
            </w:hyperlink>
            <w:r w:rsidR="005D71CF" w:rsidRPr="00583926">
              <w:t xml:space="preserve"> </w:t>
            </w:r>
          </w:p>
          <w:p w14:paraId="1A6371FC" w14:textId="77777777" w:rsidR="00CC1EE1" w:rsidRPr="00583926" w:rsidRDefault="00CC1EE1" w:rsidP="00CC1EE1">
            <w:pPr>
              <w:rPr>
                <w:b/>
              </w:rPr>
            </w:pPr>
          </w:p>
          <w:p w14:paraId="4FEC1F76" w14:textId="4D283419" w:rsidR="00CC1EE1" w:rsidRPr="00583926" w:rsidRDefault="00CC1EE1" w:rsidP="00CC1EE1">
            <w:pPr>
              <w:rPr>
                <w:b/>
              </w:rPr>
            </w:pPr>
          </w:p>
        </w:tc>
      </w:tr>
      <w:tr w:rsidR="000A4F02" w:rsidRPr="00583926" w14:paraId="3153B184" w14:textId="77777777" w:rsidTr="005D71CF">
        <w:tc>
          <w:tcPr>
            <w:tcW w:w="3969" w:type="dxa"/>
          </w:tcPr>
          <w:p w14:paraId="6D7A3305" w14:textId="77777777" w:rsidR="000A4F02" w:rsidRPr="00583926" w:rsidRDefault="000A4F02" w:rsidP="00D37134">
            <w:pPr>
              <w:rPr>
                <w:b/>
              </w:rPr>
            </w:pPr>
            <w:r w:rsidRPr="00583926">
              <w:rPr>
                <w:b/>
              </w:rPr>
              <w:t>Predmet javnega naročila:</w:t>
            </w:r>
          </w:p>
        </w:tc>
        <w:tc>
          <w:tcPr>
            <w:tcW w:w="5021" w:type="dxa"/>
          </w:tcPr>
          <w:p w14:paraId="13EFB7BC" w14:textId="79FC7A7A" w:rsidR="0036102F" w:rsidRPr="00583926" w:rsidRDefault="005D71CF" w:rsidP="00B02AD9">
            <w:pPr>
              <w:rPr>
                <w:b/>
              </w:rPr>
            </w:pPr>
            <w:r w:rsidRPr="00583926">
              <w:rPr>
                <w:b/>
                <w:bCs/>
              </w:rPr>
              <w:t>Nakup medicinske opreme v Zdravstvenem domu za študente Univerze v Ljubljani</w:t>
            </w:r>
          </w:p>
          <w:p w14:paraId="04043AE2" w14:textId="74188E49" w:rsidR="00CC1EE1" w:rsidRPr="00583926" w:rsidRDefault="00CC1EE1" w:rsidP="00B02AD9">
            <w:pPr>
              <w:rPr>
                <w:b/>
              </w:rPr>
            </w:pPr>
          </w:p>
        </w:tc>
      </w:tr>
      <w:tr w:rsidR="000A4F02" w:rsidRPr="00583926" w14:paraId="35160DFA" w14:textId="77777777" w:rsidTr="005D71CF">
        <w:tc>
          <w:tcPr>
            <w:tcW w:w="3969" w:type="dxa"/>
          </w:tcPr>
          <w:p w14:paraId="571275C3" w14:textId="77777777" w:rsidR="005D71CF" w:rsidRPr="00583926" w:rsidRDefault="005D71CF" w:rsidP="00D37134">
            <w:pPr>
              <w:rPr>
                <w:b/>
              </w:rPr>
            </w:pPr>
          </w:p>
          <w:p w14:paraId="79CCC107" w14:textId="040BE30F" w:rsidR="000A4F02" w:rsidRPr="00583926" w:rsidRDefault="000A4F02" w:rsidP="00D37134">
            <w:pPr>
              <w:rPr>
                <w:b/>
              </w:rPr>
            </w:pPr>
            <w:r w:rsidRPr="00583926">
              <w:rPr>
                <w:b/>
              </w:rPr>
              <w:t>Zaporedna št. javnega naročila:</w:t>
            </w:r>
          </w:p>
        </w:tc>
        <w:tc>
          <w:tcPr>
            <w:tcW w:w="5021" w:type="dxa"/>
          </w:tcPr>
          <w:p w14:paraId="03C60BAF" w14:textId="77777777" w:rsidR="005D71CF" w:rsidRPr="00583926" w:rsidRDefault="005D71CF" w:rsidP="00D37134">
            <w:pPr>
              <w:rPr>
                <w:b/>
                <w:bCs/>
              </w:rPr>
            </w:pPr>
          </w:p>
          <w:p w14:paraId="1E984B72" w14:textId="2262F05C" w:rsidR="001B362B" w:rsidRPr="00583926" w:rsidRDefault="0036102F" w:rsidP="00D37134">
            <w:pPr>
              <w:rPr>
                <w:b/>
                <w:bCs/>
              </w:rPr>
            </w:pPr>
            <w:r w:rsidRPr="00583926">
              <w:rPr>
                <w:b/>
                <w:bCs/>
              </w:rPr>
              <w:t>V</w:t>
            </w:r>
            <w:r w:rsidR="005D71CF" w:rsidRPr="00583926">
              <w:rPr>
                <w:b/>
                <w:bCs/>
              </w:rPr>
              <w:t>1</w:t>
            </w:r>
            <w:r w:rsidRPr="00583926">
              <w:rPr>
                <w:b/>
                <w:bCs/>
              </w:rPr>
              <w:t xml:space="preserve">-23/B </w:t>
            </w:r>
          </w:p>
          <w:p w14:paraId="43974C6C" w14:textId="77777777" w:rsidR="0036102F" w:rsidRPr="00583926" w:rsidRDefault="0036102F" w:rsidP="00D37134">
            <w:pPr>
              <w:rPr>
                <w:b/>
                <w:highlight w:val="yellow"/>
              </w:rPr>
            </w:pPr>
          </w:p>
          <w:p w14:paraId="2384B4BA" w14:textId="38B54EAE" w:rsidR="00CC1EE1" w:rsidRPr="00583926" w:rsidRDefault="00CC1EE1" w:rsidP="00D37134">
            <w:pPr>
              <w:rPr>
                <w:b/>
                <w:highlight w:val="yellow"/>
              </w:rPr>
            </w:pPr>
          </w:p>
        </w:tc>
      </w:tr>
      <w:tr w:rsidR="000A4F02" w:rsidRPr="00583926" w14:paraId="7CBC5F2A" w14:textId="77777777" w:rsidTr="005D71CF">
        <w:tc>
          <w:tcPr>
            <w:tcW w:w="3969" w:type="dxa"/>
          </w:tcPr>
          <w:p w14:paraId="28B84CE2" w14:textId="77777777" w:rsidR="000A4F02" w:rsidRPr="00583926" w:rsidRDefault="000A4F02" w:rsidP="00D37134">
            <w:pPr>
              <w:rPr>
                <w:b/>
              </w:rPr>
            </w:pPr>
            <w:r w:rsidRPr="00583926">
              <w:rPr>
                <w:b/>
              </w:rPr>
              <w:t>Vrsta postopka za oddajo</w:t>
            </w:r>
          </w:p>
          <w:p w14:paraId="416A4268" w14:textId="77777777" w:rsidR="000A4F02" w:rsidRPr="00583926" w:rsidRDefault="000A4F02" w:rsidP="00D37134">
            <w:pPr>
              <w:rPr>
                <w:b/>
              </w:rPr>
            </w:pPr>
            <w:r w:rsidRPr="00583926">
              <w:rPr>
                <w:b/>
              </w:rPr>
              <w:t>javnega naročila:</w:t>
            </w:r>
          </w:p>
        </w:tc>
        <w:tc>
          <w:tcPr>
            <w:tcW w:w="5021" w:type="dxa"/>
          </w:tcPr>
          <w:p w14:paraId="26B6D7DD" w14:textId="77777777" w:rsidR="000A4F02" w:rsidRPr="00583926" w:rsidRDefault="000A4F02" w:rsidP="00D37134">
            <w:pPr>
              <w:rPr>
                <w:b/>
              </w:rPr>
            </w:pPr>
            <w:r w:rsidRPr="00583926">
              <w:rPr>
                <w:b/>
              </w:rPr>
              <w:t>Odprti postopek</w:t>
            </w:r>
          </w:p>
          <w:p w14:paraId="4F83F11B" w14:textId="77777777" w:rsidR="000A4F02" w:rsidRPr="00583926" w:rsidRDefault="000A4F02" w:rsidP="00D37134">
            <w:pPr>
              <w:rPr>
                <w:b/>
              </w:rPr>
            </w:pPr>
          </w:p>
          <w:p w14:paraId="13C57F04" w14:textId="77777777" w:rsidR="000A4F02" w:rsidRPr="00583926" w:rsidRDefault="000A4F02" w:rsidP="00D37134">
            <w:pPr>
              <w:rPr>
                <w:b/>
              </w:rPr>
            </w:pPr>
          </w:p>
          <w:p w14:paraId="1AA666A4" w14:textId="77777777" w:rsidR="000A4F02" w:rsidRPr="00583926" w:rsidRDefault="000A4F02" w:rsidP="00D37134">
            <w:pPr>
              <w:rPr>
                <w:b/>
              </w:rPr>
            </w:pPr>
          </w:p>
        </w:tc>
      </w:tr>
    </w:tbl>
    <w:p w14:paraId="22265DD6" w14:textId="77777777" w:rsidR="000A4F02" w:rsidRPr="00583926" w:rsidRDefault="000A4F02" w:rsidP="00D37134"/>
    <w:p w14:paraId="34EA938A" w14:textId="77777777" w:rsidR="000A4F02" w:rsidRPr="00583926" w:rsidRDefault="000A4F02" w:rsidP="00D37134"/>
    <w:p w14:paraId="262AE2D6" w14:textId="77777777" w:rsidR="00C26A88" w:rsidRPr="00583926" w:rsidRDefault="00C26A88" w:rsidP="00D37134"/>
    <w:p w14:paraId="564CED14" w14:textId="77777777" w:rsidR="00C26A88" w:rsidRPr="00583926" w:rsidRDefault="00C26A88" w:rsidP="00D37134"/>
    <w:p w14:paraId="2606B317" w14:textId="75E1E688" w:rsidR="000A4F02" w:rsidRPr="00583926" w:rsidRDefault="000A4F02" w:rsidP="00D37134"/>
    <w:p w14:paraId="7655E6FD" w14:textId="77777777" w:rsidR="00FC6E68" w:rsidRPr="00583926" w:rsidRDefault="00FC6E68" w:rsidP="00D37134"/>
    <w:bookmarkStart w:id="1" w:name="_Toc372281743"/>
    <w:p w14:paraId="0FCF07C6" w14:textId="77AED40B" w:rsidR="003F17C7" w:rsidRPr="003F17C7" w:rsidRDefault="009E79D1">
      <w:pPr>
        <w:pStyle w:val="Kazalovsebine2"/>
        <w:rPr>
          <w:rFonts w:ascii="Arial" w:eastAsiaTheme="minorEastAsia" w:hAnsi="Arial"/>
          <w:b w:val="0"/>
          <w:bCs w:val="0"/>
          <w:noProof/>
          <w:sz w:val="22"/>
          <w:szCs w:val="22"/>
        </w:rPr>
      </w:pPr>
      <w:r w:rsidRPr="003F17C7">
        <w:rPr>
          <w:rFonts w:ascii="Arial" w:eastAsia="Batang" w:hAnsi="Arial"/>
          <w:noProof/>
        </w:rPr>
        <w:lastRenderedPageBreak/>
        <w:fldChar w:fldCharType="begin"/>
      </w:r>
      <w:r w:rsidR="00905563" w:rsidRPr="003F17C7">
        <w:rPr>
          <w:rFonts w:ascii="Arial" w:eastAsia="Batang" w:hAnsi="Arial"/>
          <w:noProof/>
        </w:rPr>
        <w:instrText xml:space="preserve"> TOC \o "1-3" \h \z \u </w:instrText>
      </w:r>
      <w:r w:rsidRPr="003F17C7">
        <w:rPr>
          <w:rFonts w:ascii="Arial" w:eastAsia="Batang" w:hAnsi="Arial"/>
          <w:noProof/>
        </w:rPr>
        <w:fldChar w:fldCharType="separate"/>
      </w:r>
      <w:hyperlink w:anchor="_Toc130370187" w:history="1">
        <w:r w:rsidR="003F17C7" w:rsidRPr="003F17C7">
          <w:rPr>
            <w:rStyle w:val="Hiperpovezava"/>
            <w:rFonts w:ascii="Arial" w:hAnsi="Arial"/>
            <w:noProof/>
          </w:rPr>
          <w:t>POVABILO K ODDAJI PONUDBE IN SPLOŠNA NAVODILA PONUDNIKU ZA PRIPRAVO PONUDBE</w:t>
        </w:r>
        <w:r w:rsidR="003F17C7" w:rsidRPr="003F17C7">
          <w:rPr>
            <w:rFonts w:ascii="Arial" w:hAnsi="Arial"/>
            <w:noProof/>
            <w:webHidden/>
          </w:rPr>
          <w:tab/>
        </w:r>
        <w:r w:rsidR="003F17C7" w:rsidRPr="003F17C7">
          <w:rPr>
            <w:rFonts w:ascii="Arial" w:hAnsi="Arial"/>
            <w:noProof/>
            <w:webHidden/>
          </w:rPr>
          <w:fldChar w:fldCharType="begin"/>
        </w:r>
        <w:r w:rsidR="003F17C7" w:rsidRPr="003F17C7">
          <w:rPr>
            <w:rFonts w:ascii="Arial" w:hAnsi="Arial"/>
            <w:noProof/>
            <w:webHidden/>
          </w:rPr>
          <w:instrText xml:space="preserve"> PAGEREF _Toc130370187 \h </w:instrText>
        </w:r>
        <w:r w:rsidR="003F17C7" w:rsidRPr="003F17C7">
          <w:rPr>
            <w:rFonts w:ascii="Arial" w:hAnsi="Arial"/>
            <w:noProof/>
            <w:webHidden/>
          </w:rPr>
        </w:r>
        <w:r w:rsidR="003F17C7" w:rsidRPr="003F17C7">
          <w:rPr>
            <w:rFonts w:ascii="Arial" w:hAnsi="Arial"/>
            <w:noProof/>
            <w:webHidden/>
          </w:rPr>
          <w:fldChar w:fldCharType="separate"/>
        </w:r>
        <w:r w:rsidR="003F17C7" w:rsidRPr="003F17C7">
          <w:rPr>
            <w:rFonts w:ascii="Arial" w:hAnsi="Arial"/>
            <w:noProof/>
            <w:webHidden/>
          </w:rPr>
          <w:t>3</w:t>
        </w:r>
        <w:r w:rsidR="003F17C7" w:rsidRPr="003F17C7">
          <w:rPr>
            <w:rFonts w:ascii="Arial" w:hAnsi="Arial"/>
            <w:noProof/>
            <w:webHidden/>
          </w:rPr>
          <w:fldChar w:fldCharType="end"/>
        </w:r>
      </w:hyperlink>
    </w:p>
    <w:p w14:paraId="146A036F" w14:textId="7C4967CF" w:rsidR="003F17C7" w:rsidRPr="003F17C7" w:rsidRDefault="003F17C7">
      <w:pPr>
        <w:pStyle w:val="Kazalovsebine2"/>
        <w:rPr>
          <w:rFonts w:ascii="Arial" w:eastAsiaTheme="minorEastAsia" w:hAnsi="Arial"/>
          <w:b w:val="0"/>
          <w:bCs w:val="0"/>
          <w:noProof/>
          <w:sz w:val="22"/>
          <w:szCs w:val="22"/>
        </w:rPr>
      </w:pPr>
      <w:hyperlink w:anchor="_Toc130370188" w:history="1">
        <w:r w:rsidRPr="003F17C7">
          <w:rPr>
            <w:rStyle w:val="Hiperpovezava"/>
            <w:rFonts w:ascii="Arial" w:hAnsi="Arial"/>
            <w:noProof/>
          </w:rPr>
          <w:t>1.</w:t>
        </w:r>
        <w:r w:rsidRPr="003F17C7">
          <w:rPr>
            <w:rFonts w:ascii="Arial" w:eastAsiaTheme="minorEastAsia" w:hAnsi="Arial"/>
            <w:b w:val="0"/>
            <w:bCs w:val="0"/>
            <w:noProof/>
            <w:sz w:val="22"/>
            <w:szCs w:val="22"/>
          </w:rPr>
          <w:tab/>
        </w:r>
        <w:r w:rsidRPr="003F17C7">
          <w:rPr>
            <w:rStyle w:val="Hiperpovezava"/>
            <w:rFonts w:ascii="Arial" w:hAnsi="Arial"/>
            <w:noProof/>
          </w:rPr>
          <w:t>PODATKI O JAVNEM NAROČILU</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_Toc130370188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3</w:t>
        </w:r>
        <w:r w:rsidRPr="003F17C7">
          <w:rPr>
            <w:rFonts w:ascii="Arial" w:hAnsi="Arial"/>
            <w:noProof/>
            <w:webHidden/>
          </w:rPr>
          <w:fldChar w:fldCharType="end"/>
        </w:r>
      </w:hyperlink>
    </w:p>
    <w:p w14:paraId="42127E42" w14:textId="2DEA0CD3" w:rsidR="003F17C7" w:rsidRPr="003F17C7" w:rsidRDefault="003F17C7">
      <w:pPr>
        <w:pStyle w:val="Kazalovsebine2"/>
        <w:rPr>
          <w:rFonts w:ascii="Arial" w:eastAsiaTheme="minorEastAsia" w:hAnsi="Arial"/>
          <w:b w:val="0"/>
          <w:bCs w:val="0"/>
          <w:noProof/>
          <w:sz w:val="22"/>
          <w:szCs w:val="22"/>
        </w:rPr>
      </w:pPr>
      <w:hyperlink w:anchor="_Toc130370189" w:history="1">
        <w:r w:rsidRPr="003F17C7">
          <w:rPr>
            <w:rStyle w:val="Hiperpovezava"/>
            <w:rFonts w:ascii="Arial" w:hAnsi="Arial"/>
            <w:noProof/>
          </w:rPr>
          <w:t>2.</w:t>
        </w:r>
        <w:r w:rsidRPr="003F17C7">
          <w:rPr>
            <w:rFonts w:ascii="Arial" w:eastAsiaTheme="minorEastAsia" w:hAnsi="Arial"/>
            <w:b w:val="0"/>
            <w:bCs w:val="0"/>
            <w:noProof/>
            <w:sz w:val="22"/>
            <w:szCs w:val="22"/>
          </w:rPr>
          <w:tab/>
        </w:r>
        <w:r w:rsidRPr="003F17C7">
          <w:rPr>
            <w:rStyle w:val="Hiperpovezava"/>
            <w:rFonts w:ascii="Arial" w:hAnsi="Arial"/>
            <w:noProof/>
          </w:rPr>
          <w:t>OZNAKA IN PREDMET JAVNEGA NAROČILA TER NAČIN ODDAJE</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_Toc130370189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3</w:t>
        </w:r>
        <w:r w:rsidRPr="003F17C7">
          <w:rPr>
            <w:rFonts w:ascii="Arial" w:hAnsi="Arial"/>
            <w:noProof/>
            <w:webHidden/>
          </w:rPr>
          <w:fldChar w:fldCharType="end"/>
        </w:r>
      </w:hyperlink>
    </w:p>
    <w:p w14:paraId="3BA9A20A" w14:textId="20DEDC45" w:rsidR="003F17C7" w:rsidRPr="003F17C7" w:rsidRDefault="003F17C7">
      <w:pPr>
        <w:pStyle w:val="Kazalovsebine2"/>
        <w:rPr>
          <w:rFonts w:ascii="Arial" w:eastAsiaTheme="minorEastAsia" w:hAnsi="Arial"/>
          <w:b w:val="0"/>
          <w:bCs w:val="0"/>
          <w:noProof/>
          <w:sz w:val="22"/>
          <w:szCs w:val="22"/>
        </w:rPr>
      </w:pPr>
      <w:hyperlink w:anchor="_Toc130370193" w:history="1">
        <w:r w:rsidRPr="003F17C7">
          <w:rPr>
            <w:rStyle w:val="Hiperpovezava"/>
            <w:rFonts w:ascii="Arial" w:hAnsi="Arial"/>
            <w:noProof/>
          </w:rPr>
          <w:t>3.</w:t>
        </w:r>
        <w:r w:rsidRPr="003F17C7">
          <w:rPr>
            <w:rFonts w:ascii="Arial" w:eastAsiaTheme="minorEastAsia" w:hAnsi="Arial"/>
            <w:b w:val="0"/>
            <w:bCs w:val="0"/>
            <w:noProof/>
            <w:sz w:val="22"/>
            <w:szCs w:val="22"/>
          </w:rPr>
          <w:tab/>
        </w:r>
        <w:r w:rsidRPr="003F17C7">
          <w:rPr>
            <w:rStyle w:val="Hiperpovezava"/>
            <w:rFonts w:ascii="Arial" w:hAnsi="Arial"/>
            <w:noProof/>
          </w:rPr>
          <w:t>ROK IN NAČIN PREDLOŽITVE PONUDBE</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_Toc130370193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4</w:t>
        </w:r>
        <w:r w:rsidRPr="003F17C7">
          <w:rPr>
            <w:rFonts w:ascii="Arial" w:hAnsi="Arial"/>
            <w:noProof/>
            <w:webHidden/>
          </w:rPr>
          <w:fldChar w:fldCharType="end"/>
        </w:r>
      </w:hyperlink>
    </w:p>
    <w:p w14:paraId="75BA1FFD" w14:textId="4375E562" w:rsidR="003F17C7" w:rsidRPr="003F17C7" w:rsidRDefault="003F17C7">
      <w:pPr>
        <w:pStyle w:val="Kazalovsebine2"/>
        <w:rPr>
          <w:rFonts w:ascii="Arial" w:eastAsiaTheme="minorEastAsia" w:hAnsi="Arial"/>
          <w:b w:val="0"/>
          <w:bCs w:val="0"/>
          <w:noProof/>
          <w:sz w:val="22"/>
          <w:szCs w:val="22"/>
        </w:rPr>
      </w:pPr>
      <w:hyperlink w:anchor="_Toc130370194" w:history="1">
        <w:r w:rsidRPr="003F17C7">
          <w:rPr>
            <w:rStyle w:val="Hiperpovezava"/>
            <w:rFonts w:ascii="Arial" w:hAnsi="Arial"/>
            <w:noProof/>
          </w:rPr>
          <w:t>4.</w:t>
        </w:r>
        <w:r w:rsidRPr="003F17C7">
          <w:rPr>
            <w:rFonts w:ascii="Arial" w:eastAsiaTheme="minorEastAsia" w:hAnsi="Arial"/>
            <w:b w:val="0"/>
            <w:bCs w:val="0"/>
            <w:noProof/>
            <w:sz w:val="22"/>
            <w:szCs w:val="22"/>
          </w:rPr>
          <w:tab/>
        </w:r>
        <w:r w:rsidRPr="003F17C7">
          <w:rPr>
            <w:rStyle w:val="Hiperpovezava"/>
            <w:rFonts w:ascii="Arial" w:hAnsi="Arial"/>
            <w:noProof/>
          </w:rPr>
          <w:t>ODPIRANJE PONUDB</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_Toc130370194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5</w:t>
        </w:r>
        <w:r w:rsidRPr="003F17C7">
          <w:rPr>
            <w:rFonts w:ascii="Arial" w:hAnsi="Arial"/>
            <w:noProof/>
            <w:webHidden/>
          </w:rPr>
          <w:fldChar w:fldCharType="end"/>
        </w:r>
      </w:hyperlink>
    </w:p>
    <w:p w14:paraId="006A1C42" w14:textId="6B7B3957" w:rsidR="003F17C7" w:rsidRPr="003F17C7" w:rsidRDefault="003F17C7">
      <w:pPr>
        <w:pStyle w:val="Kazalovsebine2"/>
        <w:rPr>
          <w:rFonts w:ascii="Arial" w:eastAsiaTheme="minorEastAsia" w:hAnsi="Arial"/>
          <w:b w:val="0"/>
          <w:bCs w:val="0"/>
          <w:noProof/>
          <w:sz w:val="22"/>
          <w:szCs w:val="22"/>
        </w:rPr>
      </w:pPr>
      <w:hyperlink w:anchor="_Toc130370195" w:history="1">
        <w:r w:rsidRPr="003F17C7">
          <w:rPr>
            <w:rStyle w:val="Hiperpovezava"/>
            <w:rFonts w:ascii="Arial" w:hAnsi="Arial"/>
            <w:noProof/>
          </w:rPr>
          <w:t>5.</w:t>
        </w:r>
        <w:r w:rsidRPr="003F17C7">
          <w:rPr>
            <w:rFonts w:ascii="Arial" w:eastAsiaTheme="minorEastAsia" w:hAnsi="Arial"/>
            <w:b w:val="0"/>
            <w:bCs w:val="0"/>
            <w:noProof/>
            <w:sz w:val="22"/>
            <w:szCs w:val="22"/>
          </w:rPr>
          <w:tab/>
        </w:r>
        <w:r w:rsidRPr="003F17C7">
          <w:rPr>
            <w:rStyle w:val="Hiperpovezava"/>
            <w:rFonts w:ascii="Arial" w:hAnsi="Arial"/>
            <w:noProof/>
          </w:rPr>
          <w:t>PRAVNA PODLAGA JAVNEGA NAROČILA</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_Toc130370195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5</w:t>
        </w:r>
        <w:r w:rsidRPr="003F17C7">
          <w:rPr>
            <w:rFonts w:ascii="Arial" w:hAnsi="Arial"/>
            <w:noProof/>
            <w:webHidden/>
          </w:rPr>
          <w:fldChar w:fldCharType="end"/>
        </w:r>
      </w:hyperlink>
    </w:p>
    <w:p w14:paraId="01CAC076" w14:textId="33066ADD" w:rsidR="003F17C7" w:rsidRPr="003F17C7" w:rsidRDefault="003F17C7">
      <w:pPr>
        <w:pStyle w:val="Kazalovsebine2"/>
        <w:rPr>
          <w:rFonts w:ascii="Arial" w:eastAsiaTheme="minorEastAsia" w:hAnsi="Arial"/>
          <w:b w:val="0"/>
          <w:bCs w:val="0"/>
          <w:noProof/>
          <w:sz w:val="22"/>
          <w:szCs w:val="22"/>
        </w:rPr>
      </w:pPr>
      <w:hyperlink w:anchor="_Toc130370196" w:history="1">
        <w:r w:rsidRPr="003F17C7">
          <w:rPr>
            <w:rStyle w:val="Hiperpovezava"/>
            <w:rFonts w:ascii="Arial" w:hAnsi="Arial"/>
            <w:noProof/>
          </w:rPr>
          <w:t>6.</w:t>
        </w:r>
        <w:r w:rsidRPr="003F17C7">
          <w:rPr>
            <w:rFonts w:ascii="Arial" w:eastAsiaTheme="minorEastAsia" w:hAnsi="Arial"/>
            <w:b w:val="0"/>
            <w:bCs w:val="0"/>
            <w:noProof/>
            <w:sz w:val="22"/>
            <w:szCs w:val="22"/>
          </w:rPr>
          <w:tab/>
        </w:r>
        <w:r w:rsidRPr="003F17C7">
          <w:rPr>
            <w:rStyle w:val="Hiperpovezava"/>
            <w:rFonts w:ascii="Arial" w:hAnsi="Arial"/>
            <w:noProof/>
          </w:rPr>
          <w:t>TEMELJNA PRAVILA POSLOVANJA</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_Toc130370196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5</w:t>
        </w:r>
        <w:r w:rsidRPr="003F17C7">
          <w:rPr>
            <w:rFonts w:ascii="Arial" w:hAnsi="Arial"/>
            <w:noProof/>
            <w:webHidden/>
          </w:rPr>
          <w:fldChar w:fldCharType="end"/>
        </w:r>
      </w:hyperlink>
    </w:p>
    <w:p w14:paraId="5A460FFC" w14:textId="0AFB90D3" w:rsidR="003F17C7" w:rsidRPr="003F17C7" w:rsidRDefault="003F17C7">
      <w:pPr>
        <w:pStyle w:val="Kazalovsebine2"/>
        <w:rPr>
          <w:rFonts w:ascii="Arial" w:eastAsiaTheme="minorEastAsia" w:hAnsi="Arial"/>
          <w:b w:val="0"/>
          <w:bCs w:val="0"/>
          <w:noProof/>
          <w:sz w:val="22"/>
          <w:szCs w:val="22"/>
        </w:rPr>
      </w:pPr>
      <w:hyperlink w:anchor="_Toc130370197" w:history="1">
        <w:r w:rsidRPr="003F17C7">
          <w:rPr>
            <w:rStyle w:val="Hiperpovezava"/>
            <w:rFonts w:ascii="Arial" w:hAnsi="Arial"/>
            <w:noProof/>
          </w:rPr>
          <w:t>7.</w:t>
        </w:r>
        <w:r w:rsidRPr="003F17C7">
          <w:rPr>
            <w:rFonts w:ascii="Arial" w:eastAsiaTheme="minorEastAsia" w:hAnsi="Arial"/>
            <w:b w:val="0"/>
            <w:bCs w:val="0"/>
            <w:noProof/>
            <w:sz w:val="22"/>
            <w:szCs w:val="22"/>
          </w:rPr>
          <w:tab/>
        </w:r>
        <w:r w:rsidRPr="003F17C7">
          <w:rPr>
            <w:rStyle w:val="Hiperpovezava"/>
            <w:rFonts w:ascii="Arial" w:hAnsi="Arial"/>
            <w:noProof/>
          </w:rPr>
          <w:t>UGOTAVLJANJE SPOSOBNOSTI</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_Toc130370197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6</w:t>
        </w:r>
        <w:r w:rsidRPr="003F17C7">
          <w:rPr>
            <w:rFonts w:ascii="Arial" w:hAnsi="Arial"/>
            <w:noProof/>
            <w:webHidden/>
          </w:rPr>
          <w:fldChar w:fldCharType="end"/>
        </w:r>
      </w:hyperlink>
    </w:p>
    <w:p w14:paraId="1D6DF2C7" w14:textId="13A4C0BD" w:rsidR="003F17C7" w:rsidRPr="003F17C7" w:rsidRDefault="003F17C7">
      <w:pPr>
        <w:pStyle w:val="Kazalovsebine2"/>
        <w:rPr>
          <w:rFonts w:ascii="Arial" w:eastAsiaTheme="minorEastAsia" w:hAnsi="Arial"/>
          <w:b w:val="0"/>
          <w:bCs w:val="0"/>
          <w:noProof/>
          <w:sz w:val="22"/>
          <w:szCs w:val="22"/>
        </w:rPr>
      </w:pPr>
      <w:hyperlink w:anchor="_Toc130370204" w:history="1">
        <w:r w:rsidRPr="003F17C7">
          <w:rPr>
            <w:rStyle w:val="Hiperpovezava"/>
            <w:rFonts w:ascii="Arial" w:hAnsi="Arial"/>
            <w:noProof/>
          </w:rPr>
          <w:t>8.</w:t>
        </w:r>
        <w:r w:rsidRPr="003F17C7">
          <w:rPr>
            <w:rFonts w:ascii="Arial" w:eastAsiaTheme="minorEastAsia" w:hAnsi="Arial"/>
            <w:b w:val="0"/>
            <w:bCs w:val="0"/>
            <w:noProof/>
            <w:sz w:val="22"/>
            <w:szCs w:val="22"/>
          </w:rPr>
          <w:tab/>
        </w:r>
        <w:r w:rsidRPr="003F17C7">
          <w:rPr>
            <w:rStyle w:val="Hiperpovezava"/>
            <w:rFonts w:ascii="Arial" w:hAnsi="Arial"/>
            <w:noProof/>
          </w:rPr>
          <w:t>MERILO</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_Toc130370204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10</w:t>
        </w:r>
        <w:r w:rsidRPr="003F17C7">
          <w:rPr>
            <w:rFonts w:ascii="Arial" w:hAnsi="Arial"/>
            <w:noProof/>
            <w:webHidden/>
          </w:rPr>
          <w:fldChar w:fldCharType="end"/>
        </w:r>
      </w:hyperlink>
    </w:p>
    <w:p w14:paraId="1E077564" w14:textId="702D7846" w:rsidR="003F17C7" w:rsidRPr="003F17C7" w:rsidRDefault="003F17C7">
      <w:pPr>
        <w:pStyle w:val="Kazalovsebine2"/>
        <w:rPr>
          <w:rFonts w:ascii="Arial" w:eastAsiaTheme="minorEastAsia" w:hAnsi="Arial"/>
          <w:b w:val="0"/>
          <w:bCs w:val="0"/>
          <w:noProof/>
          <w:sz w:val="22"/>
          <w:szCs w:val="22"/>
        </w:rPr>
      </w:pPr>
      <w:hyperlink w:anchor="_Toc130370205" w:history="1">
        <w:r w:rsidRPr="003F17C7">
          <w:rPr>
            <w:rStyle w:val="Hiperpovezava"/>
            <w:rFonts w:ascii="Arial" w:hAnsi="Arial"/>
            <w:noProof/>
          </w:rPr>
          <w:t>9.</w:t>
        </w:r>
        <w:r w:rsidRPr="003F17C7">
          <w:rPr>
            <w:rFonts w:ascii="Arial" w:eastAsiaTheme="minorEastAsia" w:hAnsi="Arial"/>
            <w:b w:val="0"/>
            <w:bCs w:val="0"/>
            <w:noProof/>
            <w:sz w:val="22"/>
            <w:szCs w:val="22"/>
          </w:rPr>
          <w:tab/>
        </w:r>
        <w:r w:rsidRPr="003F17C7">
          <w:rPr>
            <w:rStyle w:val="Hiperpovezava"/>
            <w:rFonts w:ascii="Arial" w:hAnsi="Arial"/>
            <w:noProof/>
          </w:rPr>
          <w:t>PONUDBA</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_Toc130370205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10</w:t>
        </w:r>
        <w:r w:rsidRPr="003F17C7">
          <w:rPr>
            <w:rFonts w:ascii="Arial" w:hAnsi="Arial"/>
            <w:noProof/>
            <w:webHidden/>
          </w:rPr>
          <w:fldChar w:fldCharType="end"/>
        </w:r>
      </w:hyperlink>
    </w:p>
    <w:p w14:paraId="0E5ED1A9" w14:textId="10333EF0" w:rsidR="003F17C7" w:rsidRPr="003F17C7" w:rsidRDefault="003F17C7">
      <w:pPr>
        <w:pStyle w:val="Kazalovsebine2"/>
        <w:rPr>
          <w:rFonts w:ascii="Arial" w:eastAsiaTheme="minorEastAsia" w:hAnsi="Arial"/>
          <w:b w:val="0"/>
          <w:bCs w:val="0"/>
          <w:noProof/>
          <w:sz w:val="22"/>
          <w:szCs w:val="22"/>
        </w:rPr>
      </w:pPr>
      <w:hyperlink w:anchor="_Toc130370210" w:history="1">
        <w:r w:rsidRPr="003F17C7">
          <w:rPr>
            <w:rStyle w:val="Hiperpovezava"/>
            <w:rFonts w:ascii="Arial" w:hAnsi="Arial"/>
            <w:noProof/>
          </w:rPr>
          <w:t>10. VAROVANJE OSEBNIH PODATKOV</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_Toc130370210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16</w:t>
        </w:r>
        <w:r w:rsidRPr="003F17C7">
          <w:rPr>
            <w:rFonts w:ascii="Arial" w:hAnsi="Arial"/>
            <w:noProof/>
            <w:webHidden/>
          </w:rPr>
          <w:fldChar w:fldCharType="end"/>
        </w:r>
      </w:hyperlink>
    </w:p>
    <w:p w14:paraId="669DEA47" w14:textId="5D55C4FC" w:rsidR="003F17C7" w:rsidRPr="003F17C7" w:rsidRDefault="003F17C7">
      <w:pPr>
        <w:pStyle w:val="Kazalovsebine2"/>
        <w:rPr>
          <w:rFonts w:ascii="Arial" w:eastAsiaTheme="minorEastAsia" w:hAnsi="Arial"/>
          <w:b w:val="0"/>
          <w:bCs w:val="0"/>
          <w:noProof/>
          <w:sz w:val="22"/>
          <w:szCs w:val="22"/>
        </w:rPr>
      </w:pPr>
      <w:hyperlink w:anchor="_Toc130370211" w:history="1">
        <w:r w:rsidRPr="003F17C7">
          <w:rPr>
            <w:rStyle w:val="Hiperpovezava"/>
            <w:rFonts w:ascii="Arial" w:hAnsi="Arial"/>
            <w:noProof/>
          </w:rPr>
          <w:t>11. OBVESTILO O ODLOČITVI O ODDAJI NAROČILA</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_Toc130370211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16</w:t>
        </w:r>
        <w:r w:rsidRPr="003F17C7">
          <w:rPr>
            <w:rFonts w:ascii="Arial" w:hAnsi="Arial"/>
            <w:noProof/>
            <w:webHidden/>
          </w:rPr>
          <w:fldChar w:fldCharType="end"/>
        </w:r>
      </w:hyperlink>
    </w:p>
    <w:p w14:paraId="5331943D" w14:textId="03F293BB" w:rsidR="003F17C7" w:rsidRPr="003F17C7" w:rsidRDefault="003F17C7">
      <w:pPr>
        <w:pStyle w:val="Kazalovsebine2"/>
        <w:rPr>
          <w:rFonts w:ascii="Arial" w:eastAsiaTheme="minorEastAsia" w:hAnsi="Arial"/>
          <w:b w:val="0"/>
          <w:bCs w:val="0"/>
          <w:noProof/>
          <w:sz w:val="22"/>
          <w:szCs w:val="22"/>
        </w:rPr>
      </w:pPr>
      <w:hyperlink w:anchor="_Toc130370212" w:history="1">
        <w:r w:rsidRPr="003F17C7">
          <w:rPr>
            <w:rStyle w:val="Hiperpovezava"/>
            <w:rFonts w:ascii="Arial" w:hAnsi="Arial"/>
            <w:noProof/>
          </w:rPr>
          <w:t>12. ODSTOP OD IZVEDBE JAVNEGA NAROČILA</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_Toc130370212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16</w:t>
        </w:r>
        <w:r w:rsidRPr="003F17C7">
          <w:rPr>
            <w:rFonts w:ascii="Arial" w:hAnsi="Arial"/>
            <w:noProof/>
            <w:webHidden/>
          </w:rPr>
          <w:fldChar w:fldCharType="end"/>
        </w:r>
      </w:hyperlink>
    </w:p>
    <w:p w14:paraId="3010B7F6" w14:textId="17B75CA0" w:rsidR="003F17C7" w:rsidRPr="003F17C7" w:rsidRDefault="003F17C7">
      <w:pPr>
        <w:pStyle w:val="Kazalovsebine2"/>
        <w:rPr>
          <w:rFonts w:ascii="Arial" w:eastAsiaTheme="minorEastAsia" w:hAnsi="Arial"/>
          <w:b w:val="0"/>
          <w:bCs w:val="0"/>
          <w:noProof/>
          <w:sz w:val="22"/>
          <w:szCs w:val="22"/>
        </w:rPr>
      </w:pPr>
      <w:hyperlink w:anchor="_Toc130370213" w:history="1">
        <w:r w:rsidRPr="003F17C7">
          <w:rPr>
            <w:rStyle w:val="Hiperpovezava"/>
            <w:rFonts w:ascii="Arial" w:hAnsi="Arial"/>
            <w:noProof/>
          </w:rPr>
          <w:t>13. PRAVNO VARSTVO</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_Toc130370213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17</w:t>
        </w:r>
        <w:r w:rsidRPr="003F17C7">
          <w:rPr>
            <w:rFonts w:ascii="Arial" w:hAnsi="Arial"/>
            <w:noProof/>
            <w:webHidden/>
          </w:rPr>
          <w:fldChar w:fldCharType="end"/>
        </w:r>
      </w:hyperlink>
    </w:p>
    <w:p w14:paraId="0C6E1D01" w14:textId="7DFF2CCF" w:rsidR="003F17C7" w:rsidRPr="003F17C7" w:rsidRDefault="003F17C7">
      <w:pPr>
        <w:pStyle w:val="Kazalovsebine2"/>
        <w:rPr>
          <w:rFonts w:ascii="Arial" w:eastAsiaTheme="minorEastAsia" w:hAnsi="Arial"/>
          <w:b w:val="0"/>
          <w:bCs w:val="0"/>
          <w:noProof/>
          <w:sz w:val="22"/>
          <w:szCs w:val="22"/>
        </w:rPr>
      </w:pPr>
      <w:hyperlink w:anchor="_Toc130370214" w:history="1">
        <w:r w:rsidRPr="003F17C7">
          <w:rPr>
            <w:rStyle w:val="Hiperpovezava"/>
            <w:rFonts w:ascii="Arial" w:hAnsi="Arial"/>
            <w:noProof/>
          </w:rPr>
          <w:t>14. POGODBA</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_Toc130370214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17</w:t>
        </w:r>
        <w:r w:rsidRPr="003F17C7">
          <w:rPr>
            <w:rFonts w:ascii="Arial" w:hAnsi="Arial"/>
            <w:noProof/>
            <w:webHidden/>
          </w:rPr>
          <w:fldChar w:fldCharType="end"/>
        </w:r>
      </w:hyperlink>
    </w:p>
    <w:p w14:paraId="775B7186" w14:textId="2EFF14A9" w:rsidR="003F17C7" w:rsidRPr="003F17C7" w:rsidRDefault="003F17C7">
      <w:pPr>
        <w:pStyle w:val="Kazalovsebine2"/>
        <w:rPr>
          <w:rFonts w:ascii="Arial" w:eastAsiaTheme="minorEastAsia" w:hAnsi="Arial"/>
          <w:b w:val="0"/>
          <w:bCs w:val="0"/>
          <w:noProof/>
          <w:sz w:val="22"/>
          <w:szCs w:val="22"/>
        </w:rPr>
      </w:pPr>
      <w:hyperlink w:anchor="_Toc130370215" w:history="1">
        <w:r w:rsidRPr="003F17C7">
          <w:rPr>
            <w:rStyle w:val="Hiperpovezava"/>
            <w:rFonts w:ascii="Arial" w:hAnsi="Arial"/>
            <w:noProof/>
          </w:rPr>
          <w:t>PONUDBA</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_Toc130370215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18</w:t>
        </w:r>
        <w:r w:rsidRPr="003F17C7">
          <w:rPr>
            <w:rFonts w:ascii="Arial" w:hAnsi="Arial"/>
            <w:noProof/>
            <w:webHidden/>
          </w:rPr>
          <w:fldChar w:fldCharType="end"/>
        </w:r>
      </w:hyperlink>
    </w:p>
    <w:p w14:paraId="0A1F0A6F" w14:textId="57021908" w:rsidR="003F17C7" w:rsidRPr="003F17C7" w:rsidRDefault="003F17C7">
      <w:pPr>
        <w:pStyle w:val="Kazalovsebine2"/>
        <w:rPr>
          <w:rFonts w:ascii="Arial" w:eastAsiaTheme="minorEastAsia" w:hAnsi="Arial"/>
          <w:b w:val="0"/>
          <w:bCs w:val="0"/>
          <w:noProof/>
          <w:sz w:val="22"/>
          <w:szCs w:val="22"/>
        </w:rPr>
      </w:pPr>
      <w:hyperlink w:anchor="_Toc130370216" w:history="1">
        <w:r w:rsidRPr="003F17C7">
          <w:rPr>
            <w:rStyle w:val="Hiperpovezava"/>
            <w:rFonts w:ascii="Arial" w:hAnsi="Arial"/>
            <w:iCs/>
            <w:noProof/>
          </w:rPr>
          <w:t>SOGLASJE / IZJAVA PODIZVAJALCA O NEPOSREDNEM PLAČILU</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_Toc130370216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20</w:t>
        </w:r>
        <w:r w:rsidRPr="003F17C7">
          <w:rPr>
            <w:rFonts w:ascii="Arial" w:hAnsi="Arial"/>
            <w:noProof/>
            <w:webHidden/>
          </w:rPr>
          <w:fldChar w:fldCharType="end"/>
        </w:r>
      </w:hyperlink>
    </w:p>
    <w:p w14:paraId="63DFF567" w14:textId="28E99973" w:rsidR="003F17C7" w:rsidRPr="003F17C7" w:rsidRDefault="003F17C7">
      <w:pPr>
        <w:pStyle w:val="Kazalovsebine2"/>
        <w:rPr>
          <w:rFonts w:ascii="Arial" w:eastAsiaTheme="minorEastAsia" w:hAnsi="Arial"/>
          <w:b w:val="0"/>
          <w:bCs w:val="0"/>
          <w:noProof/>
          <w:sz w:val="22"/>
          <w:szCs w:val="22"/>
        </w:rPr>
      </w:pPr>
      <w:hyperlink w:anchor="_Toc130370217" w:history="1">
        <w:r w:rsidRPr="003F17C7">
          <w:rPr>
            <w:rStyle w:val="Hiperpovezava"/>
            <w:rFonts w:ascii="Arial" w:hAnsi="Arial"/>
            <w:iCs/>
            <w:noProof/>
          </w:rPr>
          <w:t>POOBLASTILO ZA PRIDOBITEV POTRDILA IZ KAZENSKE EVIDENCE ZA FIZIČNE OSEBE</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_Toc130370217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21</w:t>
        </w:r>
        <w:r w:rsidRPr="003F17C7">
          <w:rPr>
            <w:rFonts w:ascii="Arial" w:hAnsi="Arial"/>
            <w:noProof/>
            <w:webHidden/>
          </w:rPr>
          <w:fldChar w:fldCharType="end"/>
        </w:r>
      </w:hyperlink>
    </w:p>
    <w:p w14:paraId="21D64949" w14:textId="04B03F65" w:rsidR="003F17C7" w:rsidRPr="003F17C7" w:rsidRDefault="003F17C7">
      <w:pPr>
        <w:pStyle w:val="Kazalovsebine2"/>
        <w:rPr>
          <w:rFonts w:ascii="Arial" w:eastAsiaTheme="minorEastAsia" w:hAnsi="Arial"/>
          <w:b w:val="0"/>
          <w:bCs w:val="0"/>
          <w:noProof/>
          <w:sz w:val="22"/>
          <w:szCs w:val="22"/>
        </w:rPr>
      </w:pPr>
      <w:hyperlink w:anchor="_Toc130370218" w:history="1">
        <w:r w:rsidRPr="003F17C7">
          <w:rPr>
            <w:rStyle w:val="Hiperpovezava"/>
            <w:rFonts w:ascii="Arial" w:hAnsi="Arial"/>
            <w:iCs/>
            <w:noProof/>
          </w:rPr>
          <w:t>POOBLASTILO ZA PRIDOBITEV PODATKOV ZA PRAVNE OSEBE</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_Toc130370218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22</w:t>
        </w:r>
        <w:r w:rsidRPr="003F17C7">
          <w:rPr>
            <w:rFonts w:ascii="Arial" w:hAnsi="Arial"/>
            <w:noProof/>
            <w:webHidden/>
          </w:rPr>
          <w:fldChar w:fldCharType="end"/>
        </w:r>
      </w:hyperlink>
    </w:p>
    <w:p w14:paraId="34C63955" w14:textId="4397AA9A" w:rsidR="003F17C7" w:rsidRPr="003F17C7" w:rsidRDefault="003F17C7">
      <w:pPr>
        <w:pStyle w:val="Kazalovsebine2"/>
        <w:rPr>
          <w:rFonts w:ascii="Arial" w:eastAsiaTheme="minorEastAsia" w:hAnsi="Arial"/>
          <w:b w:val="0"/>
          <w:bCs w:val="0"/>
          <w:noProof/>
          <w:sz w:val="22"/>
          <w:szCs w:val="22"/>
        </w:rPr>
      </w:pPr>
      <w:hyperlink w:anchor="_Toc130370219" w:history="1">
        <w:r w:rsidRPr="003F17C7">
          <w:rPr>
            <w:rStyle w:val="Hiperpovezava"/>
            <w:rFonts w:ascii="Arial" w:hAnsi="Arial"/>
            <w:iCs/>
            <w:noProof/>
          </w:rPr>
          <w:t>IZJAVA GOSPODARSKEGA SUBJEKTA</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_Toc130370219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23</w:t>
        </w:r>
        <w:r w:rsidRPr="003F17C7">
          <w:rPr>
            <w:rFonts w:ascii="Arial" w:hAnsi="Arial"/>
            <w:noProof/>
            <w:webHidden/>
          </w:rPr>
          <w:fldChar w:fldCharType="end"/>
        </w:r>
      </w:hyperlink>
    </w:p>
    <w:p w14:paraId="3392341E" w14:textId="12CF1DBD" w:rsidR="003F17C7" w:rsidRPr="003F17C7" w:rsidRDefault="003F17C7">
      <w:pPr>
        <w:pStyle w:val="Kazalovsebine2"/>
        <w:rPr>
          <w:rFonts w:ascii="Arial" w:eastAsiaTheme="minorEastAsia" w:hAnsi="Arial"/>
          <w:b w:val="0"/>
          <w:bCs w:val="0"/>
          <w:noProof/>
          <w:sz w:val="22"/>
          <w:szCs w:val="22"/>
        </w:rPr>
      </w:pPr>
      <w:hyperlink w:anchor="_Toc130370220" w:history="1">
        <w:r w:rsidRPr="003F17C7">
          <w:rPr>
            <w:rStyle w:val="Hiperpovezava"/>
            <w:rFonts w:ascii="Arial" w:hAnsi="Arial"/>
            <w:iCs/>
            <w:noProof/>
          </w:rPr>
          <w:t>VZOREC FINANČNEGA ZAVAROVANJA ZA DOBRO IZVEDBO POGODBENIH OBVEZNOSTI PO EPGP-758</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_Toc130370220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24</w:t>
        </w:r>
        <w:r w:rsidRPr="003F17C7">
          <w:rPr>
            <w:rFonts w:ascii="Arial" w:hAnsi="Arial"/>
            <w:noProof/>
            <w:webHidden/>
          </w:rPr>
          <w:fldChar w:fldCharType="end"/>
        </w:r>
      </w:hyperlink>
    </w:p>
    <w:p w14:paraId="0AE62C42" w14:textId="76CE5BB0" w:rsidR="003F17C7" w:rsidRPr="003F17C7" w:rsidRDefault="003F17C7">
      <w:pPr>
        <w:pStyle w:val="Kazalovsebine2"/>
        <w:rPr>
          <w:rFonts w:ascii="Arial" w:eastAsiaTheme="minorEastAsia" w:hAnsi="Arial"/>
          <w:b w:val="0"/>
          <w:bCs w:val="0"/>
          <w:noProof/>
          <w:sz w:val="22"/>
          <w:szCs w:val="22"/>
        </w:rPr>
      </w:pPr>
      <w:hyperlink w:anchor="_Toc130370221" w:history="1">
        <w:r w:rsidRPr="003F17C7">
          <w:rPr>
            <w:rStyle w:val="Hiperpovezava"/>
            <w:rFonts w:ascii="Arial" w:hAnsi="Arial"/>
            <w:iCs/>
            <w:noProof/>
          </w:rPr>
          <w:t>VZOREC FINANČNEGA ZAVAROVANJA ZA ODPRAVO NAPAK V GARANCIJSKEM ROKU PO EPGP-758</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_Toc130370221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25</w:t>
        </w:r>
        <w:r w:rsidRPr="003F17C7">
          <w:rPr>
            <w:rFonts w:ascii="Arial" w:hAnsi="Arial"/>
            <w:noProof/>
            <w:webHidden/>
          </w:rPr>
          <w:fldChar w:fldCharType="end"/>
        </w:r>
      </w:hyperlink>
    </w:p>
    <w:p w14:paraId="3B3C8CC9" w14:textId="054FB9A5" w:rsidR="003F17C7" w:rsidRPr="003F17C7" w:rsidRDefault="003F17C7">
      <w:pPr>
        <w:pStyle w:val="Kazalovsebine2"/>
        <w:rPr>
          <w:rFonts w:ascii="Arial" w:eastAsiaTheme="minorEastAsia" w:hAnsi="Arial"/>
          <w:b w:val="0"/>
          <w:bCs w:val="0"/>
          <w:noProof/>
          <w:sz w:val="22"/>
          <w:szCs w:val="22"/>
        </w:rPr>
      </w:pPr>
      <w:hyperlink w:anchor="_Toc130370222" w:history="1">
        <w:r w:rsidRPr="003F17C7">
          <w:rPr>
            <w:rStyle w:val="Hiperpovezava"/>
            <w:rFonts w:ascii="Arial" w:hAnsi="Arial"/>
            <w:iCs/>
            <w:noProof/>
          </w:rPr>
          <w:t>VZOREC MENIČNE IZJAVE ZA DOBRO IZVEDBO POGODBENIH OBVEZNOSTI</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_Toc130370222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26</w:t>
        </w:r>
        <w:r w:rsidRPr="003F17C7">
          <w:rPr>
            <w:rFonts w:ascii="Arial" w:hAnsi="Arial"/>
            <w:noProof/>
            <w:webHidden/>
          </w:rPr>
          <w:fldChar w:fldCharType="end"/>
        </w:r>
      </w:hyperlink>
    </w:p>
    <w:p w14:paraId="1CF1C653" w14:textId="28E8DCA1" w:rsidR="003F17C7" w:rsidRPr="003F17C7" w:rsidRDefault="003F17C7">
      <w:pPr>
        <w:pStyle w:val="Kazalovsebine2"/>
        <w:rPr>
          <w:rFonts w:ascii="Arial" w:eastAsiaTheme="minorEastAsia" w:hAnsi="Arial"/>
          <w:b w:val="0"/>
          <w:bCs w:val="0"/>
          <w:noProof/>
          <w:sz w:val="22"/>
          <w:szCs w:val="22"/>
        </w:rPr>
      </w:pPr>
      <w:hyperlink w:anchor="_Toc130370223" w:history="1">
        <w:r w:rsidRPr="003F17C7">
          <w:rPr>
            <w:rStyle w:val="Hiperpovezava"/>
            <w:rFonts w:ascii="Arial" w:hAnsi="Arial"/>
            <w:iCs/>
            <w:noProof/>
          </w:rPr>
          <w:t>OSNUTEK POGODBE</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_Toc130370223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28</w:t>
        </w:r>
        <w:r w:rsidRPr="003F17C7">
          <w:rPr>
            <w:rFonts w:ascii="Arial" w:hAnsi="Arial"/>
            <w:noProof/>
            <w:webHidden/>
          </w:rPr>
          <w:fldChar w:fldCharType="end"/>
        </w:r>
      </w:hyperlink>
    </w:p>
    <w:p w14:paraId="025226B0" w14:textId="43359538" w:rsidR="003F17C7" w:rsidRPr="003F17C7" w:rsidRDefault="003F17C7">
      <w:pPr>
        <w:pStyle w:val="Kazalovsebine2"/>
        <w:rPr>
          <w:rFonts w:ascii="Arial" w:eastAsiaTheme="minorEastAsia" w:hAnsi="Arial"/>
          <w:b w:val="0"/>
          <w:bCs w:val="0"/>
          <w:noProof/>
          <w:sz w:val="22"/>
          <w:szCs w:val="22"/>
        </w:rPr>
      </w:pPr>
      <w:hyperlink w:anchor="_Toc130370224" w:history="1">
        <w:r w:rsidRPr="003F17C7">
          <w:rPr>
            <w:rStyle w:val="Hiperpovezava"/>
            <w:rFonts w:ascii="Arial" w:hAnsi="Arial"/>
            <w:noProof/>
          </w:rPr>
          <w:t>POSEBNI DEL DOKUMENTACIJE</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_Toc130370224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40</w:t>
        </w:r>
        <w:r w:rsidRPr="003F17C7">
          <w:rPr>
            <w:rFonts w:ascii="Arial" w:hAnsi="Arial"/>
            <w:noProof/>
            <w:webHidden/>
          </w:rPr>
          <w:fldChar w:fldCharType="end"/>
        </w:r>
      </w:hyperlink>
    </w:p>
    <w:p w14:paraId="24A2DAD2" w14:textId="571310B9" w:rsidR="003F17C7" w:rsidRPr="003F17C7" w:rsidRDefault="003F17C7">
      <w:pPr>
        <w:pStyle w:val="Kazalovsebine2"/>
        <w:rPr>
          <w:rFonts w:ascii="Arial" w:eastAsiaTheme="minorEastAsia" w:hAnsi="Arial"/>
          <w:b w:val="0"/>
          <w:bCs w:val="0"/>
          <w:noProof/>
          <w:sz w:val="22"/>
          <w:szCs w:val="22"/>
        </w:rPr>
      </w:pPr>
      <w:hyperlink w:anchor="_Toc130370225" w:history="1">
        <w:r w:rsidRPr="003F17C7">
          <w:rPr>
            <w:rStyle w:val="Hiperpovezava"/>
            <w:rFonts w:ascii="Arial" w:hAnsi="Arial"/>
            <w:noProof/>
          </w:rPr>
          <w:t>IZJAVA PONUDNIKA O IZPOLNJEVANJU TEHNIČNIH POGOJEV</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_Toc130370225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41</w:t>
        </w:r>
        <w:r w:rsidRPr="003F17C7">
          <w:rPr>
            <w:rFonts w:ascii="Arial" w:hAnsi="Arial"/>
            <w:noProof/>
            <w:webHidden/>
          </w:rPr>
          <w:fldChar w:fldCharType="end"/>
        </w:r>
      </w:hyperlink>
    </w:p>
    <w:p w14:paraId="16B17C91" w14:textId="6FCFA6BF" w:rsidR="003F17C7" w:rsidRPr="003F17C7" w:rsidRDefault="003F17C7">
      <w:pPr>
        <w:pStyle w:val="Kazalovsebine2"/>
        <w:rPr>
          <w:rFonts w:ascii="Arial" w:eastAsiaTheme="minorEastAsia" w:hAnsi="Arial"/>
          <w:b w:val="0"/>
          <w:bCs w:val="0"/>
          <w:noProof/>
          <w:sz w:val="22"/>
          <w:szCs w:val="22"/>
        </w:rPr>
      </w:pPr>
      <w:hyperlink w:anchor="_Toc130370226" w:history="1">
        <w:r w:rsidRPr="003F17C7">
          <w:rPr>
            <w:rStyle w:val="Hiperpovezava"/>
            <w:rFonts w:ascii="Arial" w:hAnsi="Arial"/>
            <w:noProof/>
          </w:rPr>
          <w:t>V ZVEZI S PONUJENO OPREMO</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_Toc130370226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41</w:t>
        </w:r>
        <w:r w:rsidRPr="003F17C7">
          <w:rPr>
            <w:rFonts w:ascii="Arial" w:hAnsi="Arial"/>
            <w:noProof/>
            <w:webHidden/>
          </w:rPr>
          <w:fldChar w:fldCharType="end"/>
        </w:r>
      </w:hyperlink>
    </w:p>
    <w:p w14:paraId="32047BBA" w14:textId="5E496874" w:rsidR="003F17C7" w:rsidRPr="003F17C7" w:rsidRDefault="003F17C7">
      <w:pPr>
        <w:pStyle w:val="Kazalovsebine2"/>
        <w:rPr>
          <w:rFonts w:ascii="Arial" w:eastAsiaTheme="minorEastAsia" w:hAnsi="Arial"/>
          <w:b w:val="0"/>
          <w:bCs w:val="0"/>
          <w:noProof/>
          <w:sz w:val="22"/>
          <w:szCs w:val="22"/>
        </w:rPr>
      </w:pPr>
      <w:hyperlink w:anchor="_Toc130370227" w:history="1">
        <w:r w:rsidRPr="003F17C7">
          <w:rPr>
            <w:rStyle w:val="Hiperpovezava"/>
            <w:rFonts w:ascii="Arial" w:hAnsi="Arial"/>
            <w:noProof/>
          </w:rPr>
          <w:t>PREDRAČUN ZA SKLOP 1: OPREMA ZA ZOBNO TEHNIKO: aparat za izdelavo silikonskih folij, oprema za izdelavo digitalnih elementov</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_Toc130370227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42</w:t>
        </w:r>
        <w:r w:rsidRPr="003F17C7">
          <w:rPr>
            <w:rFonts w:ascii="Arial" w:hAnsi="Arial"/>
            <w:noProof/>
            <w:webHidden/>
          </w:rPr>
          <w:fldChar w:fldCharType="end"/>
        </w:r>
      </w:hyperlink>
    </w:p>
    <w:p w14:paraId="710B591F" w14:textId="746EBC78" w:rsidR="003F17C7" w:rsidRPr="003F17C7" w:rsidRDefault="003F17C7">
      <w:pPr>
        <w:pStyle w:val="Kazalovsebine2"/>
        <w:rPr>
          <w:rFonts w:ascii="Arial" w:eastAsiaTheme="minorEastAsia" w:hAnsi="Arial"/>
          <w:b w:val="0"/>
          <w:bCs w:val="0"/>
          <w:noProof/>
          <w:sz w:val="22"/>
          <w:szCs w:val="22"/>
        </w:rPr>
      </w:pPr>
      <w:hyperlink w:anchor="_Toc130370228" w:history="1">
        <w:r w:rsidRPr="003F17C7">
          <w:rPr>
            <w:rStyle w:val="Hiperpovezava"/>
            <w:rFonts w:ascii="Arial" w:hAnsi="Arial"/>
            <w:noProof/>
          </w:rPr>
          <w:t>PREDRAČUN ZA SKLOP 2: OPREMA ZA ZOBOZDRAVSTVENO AMBULANTO: zobozdravstveni stol</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_Toc130370228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43</w:t>
        </w:r>
        <w:r w:rsidRPr="003F17C7">
          <w:rPr>
            <w:rFonts w:ascii="Arial" w:hAnsi="Arial"/>
            <w:noProof/>
            <w:webHidden/>
          </w:rPr>
          <w:fldChar w:fldCharType="end"/>
        </w:r>
      </w:hyperlink>
    </w:p>
    <w:p w14:paraId="5B66F033" w14:textId="40C6F819" w:rsidR="003F17C7" w:rsidRPr="003F17C7" w:rsidRDefault="003F17C7">
      <w:pPr>
        <w:pStyle w:val="Kazalovsebine2"/>
        <w:rPr>
          <w:rFonts w:ascii="Arial" w:eastAsiaTheme="minorEastAsia" w:hAnsi="Arial"/>
          <w:b w:val="0"/>
          <w:bCs w:val="0"/>
          <w:noProof/>
          <w:sz w:val="22"/>
          <w:szCs w:val="22"/>
        </w:rPr>
      </w:pPr>
      <w:hyperlink w:anchor="_Toc130370229" w:history="1">
        <w:r w:rsidRPr="003F17C7">
          <w:rPr>
            <w:rStyle w:val="Hiperpovezava"/>
            <w:rFonts w:ascii="Arial" w:hAnsi="Arial"/>
            <w:noProof/>
          </w:rPr>
          <w:t>PREDRAČUN ZA SKLOP 3: OPREMA ZA ZOBOZDRAVSTVENO AMBULANTO: intra oralni skener – brezžični z računalnikom</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_Toc130370229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44</w:t>
        </w:r>
        <w:r w:rsidRPr="003F17C7">
          <w:rPr>
            <w:rFonts w:ascii="Arial" w:hAnsi="Arial"/>
            <w:noProof/>
            <w:webHidden/>
          </w:rPr>
          <w:fldChar w:fldCharType="end"/>
        </w:r>
      </w:hyperlink>
    </w:p>
    <w:p w14:paraId="1719AAC6" w14:textId="2465F3D7" w:rsidR="003F17C7" w:rsidRPr="003F17C7" w:rsidRDefault="003F17C7">
      <w:pPr>
        <w:pStyle w:val="Kazalovsebine2"/>
        <w:rPr>
          <w:rFonts w:ascii="Arial" w:eastAsiaTheme="minorEastAsia" w:hAnsi="Arial"/>
          <w:b w:val="0"/>
          <w:bCs w:val="0"/>
          <w:noProof/>
          <w:sz w:val="22"/>
          <w:szCs w:val="22"/>
        </w:rPr>
      </w:pPr>
      <w:hyperlink w:anchor="_Toc130370230" w:history="1">
        <w:r w:rsidRPr="003F17C7">
          <w:rPr>
            <w:rStyle w:val="Hiperpovezava"/>
            <w:rFonts w:ascii="Arial" w:hAnsi="Arial"/>
            <w:noProof/>
          </w:rPr>
          <w:t>PREDRAČUN ZA SKLOP 4: OPREMA ZA GINEKOLOGIJO: ultrazvok in sonda</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_Toc130370230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45</w:t>
        </w:r>
        <w:r w:rsidRPr="003F17C7">
          <w:rPr>
            <w:rFonts w:ascii="Arial" w:hAnsi="Arial"/>
            <w:noProof/>
            <w:webHidden/>
          </w:rPr>
          <w:fldChar w:fldCharType="end"/>
        </w:r>
      </w:hyperlink>
    </w:p>
    <w:p w14:paraId="4EB92407" w14:textId="4E6B9AFD" w:rsidR="003F17C7" w:rsidRPr="003F17C7" w:rsidRDefault="003F17C7">
      <w:pPr>
        <w:pStyle w:val="Kazalovsebine2"/>
        <w:rPr>
          <w:rFonts w:ascii="Arial" w:eastAsiaTheme="minorEastAsia" w:hAnsi="Arial"/>
          <w:b w:val="0"/>
          <w:bCs w:val="0"/>
          <w:noProof/>
          <w:sz w:val="22"/>
          <w:szCs w:val="22"/>
        </w:rPr>
      </w:pPr>
      <w:hyperlink w:anchor="_Toc130370231" w:history="1">
        <w:r w:rsidRPr="003F17C7">
          <w:rPr>
            <w:rStyle w:val="Hiperpovezava"/>
            <w:rFonts w:ascii="Arial" w:hAnsi="Arial"/>
            <w:noProof/>
          </w:rPr>
          <w:t>PREDRAČUN ZA SKLOP 5: OPREMA ZA GINEKOLOGIJO: 2x ginekološka miza, kolposkop, modul za inštrumente</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_Toc130370231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46</w:t>
        </w:r>
        <w:r w:rsidRPr="003F17C7">
          <w:rPr>
            <w:rFonts w:ascii="Arial" w:hAnsi="Arial"/>
            <w:noProof/>
            <w:webHidden/>
          </w:rPr>
          <w:fldChar w:fldCharType="end"/>
        </w:r>
      </w:hyperlink>
    </w:p>
    <w:p w14:paraId="2FA7FFEE" w14:textId="71A39447" w:rsidR="003F17C7" w:rsidRPr="003F17C7" w:rsidRDefault="003F17C7">
      <w:pPr>
        <w:pStyle w:val="Kazalovsebine2"/>
        <w:rPr>
          <w:rFonts w:ascii="Arial" w:eastAsiaTheme="minorEastAsia" w:hAnsi="Arial"/>
          <w:b w:val="0"/>
          <w:bCs w:val="0"/>
          <w:noProof/>
          <w:sz w:val="22"/>
          <w:szCs w:val="22"/>
        </w:rPr>
      </w:pPr>
      <w:hyperlink w:anchor="_Toc130370232" w:history="1">
        <w:r w:rsidRPr="003F17C7">
          <w:rPr>
            <w:rStyle w:val="Hiperpovezava"/>
            <w:rFonts w:ascii="Arial" w:hAnsi="Arial"/>
            <w:noProof/>
          </w:rPr>
          <w:t>TEHNIČNE SPECIFIKACIJE PREDMETA JAVNEGA NAROČILA</w:t>
        </w:r>
        <w:r w:rsidRPr="003F17C7">
          <w:rPr>
            <w:rFonts w:ascii="Arial" w:hAnsi="Arial"/>
            <w:noProof/>
            <w:webHidden/>
          </w:rPr>
          <w:tab/>
        </w:r>
        <w:r w:rsidRPr="003F17C7">
          <w:rPr>
            <w:rFonts w:ascii="Arial" w:hAnsi="Arial"/>
            <w:noProof/>
            <w:webHidden/>
          </w:rPr>
          <w:fldChar w:fldCharType="begin"/>
        </w:r>
        <w:r w:rsidRPr="003F17C7">
          <w:rPr>
            <w:rFonts w:ascii="Arial" w:hAnsi="Arial"/>
            <w:noProof/>
            <w:webHidden/>
          </w:rPr>
          <w:instrText xml:space="preserve"> PAGEREF _Toc130370232 \h </w:instrText>
        </w:r>
        <w:r w:rsidRPr="003F17C7">
          <w:rPr>
            <w:rFonts w:ascii="Arial" w:hAnsi="Arial"/>
            <w:noProof/>
            <w:webHidden/>
          </w:rPr>
        </w:r>
        <w:r w:rsidRPr="003F17C7">
          <w:rPr>
            <w:rFonts w:ascii="Arial" w:hAnsi="Arial"/>
            <w:noProof/>
            <w:webHidden/>
          </w:rPr>
          <w:fldChar w:fldCharType="separate"/>
        </w:r>
        <w:r w:rsidRPr="003F17C7">
          <w:rPr>
            <w:rFonts w:ascii="Arial" w:hAnsi="Arial"/>
            <w:noProof/>
            <w:webHidden/>
          </w:rPr>
          <w:t>48</w:t>
        </w:r>
        <w:r w:rsidRPr="003F17C7">
          <w:rPr>
            <w:rFonts w:ascii="Arial" w:hAnsi="Arial"/>
            <w:noProof/>
            <w:webHidden/>
          </w:rPr>
          <w:fldChar w:fldCharType="end"/>
        </w:r>
      </w:hyperlink>
    </w:p>
    <w:p w14:paraId="257A33FC" w14:textId="5B1209B4" w:rsidR="00690F82" w:rsidRPr="003F17C7" w:rsidRDefault="009E79D1" w:rsidP="001D05B1">
      <w:r w:rsidRPr="003F17C7">
        <w:fldChar w:fldCharType="end"/>
      </w:r>
    </w:p>
    <w:p w14:paraId="5C2922BC" w14:textId="77777777" w:rsidR="00905563" w:rsidRPr="003F17C7" w:rsidRDefault="00905563" w:rsidP="001D05B1"/>
    <w:p w14:paraId="31267E7C" w14:textId="77777777" w:rsidR="00F00273" w:rsidRPr="00583926" w:rsidRDefault="00F00273" w:rsidP="001D05B1"/>
    <w:p w14:paraId="2CCF1C03" w14:textId="77777777" w:rsidR="00FA6A86" w:rsidRPr="00583926" w:rsidRDefault="00FA6A86" w:rsidP="001D05B1"/>
    <w:p w14:paraId="20726513" w14:textId="68BEE447" w:rsidR="00FA6A86" w:rsidRPr="00583926" w:rsidRDefault="00E55C63" w:rsidP="00E55C63">
      <w:pPr>
        <w:tabs>
          <w:tab w:val="left" w:pos="5010"/>
        </w:tabs>
      </w:pPr>
      <w:r w:rsidRPr="00583926">
        <w:tab/>
      </w:r>
    </w:p>
    <w:p w14:paraId="5F9C5667" w14:textId="77777777" w:rsidR="00F00273" w:rsidRPr="00583926" w:rsidRDefault="00F00273" w:rsidP="001D05B1"/>
    <w:p w14:paraId="0BAB98B8" w14:textId="77777777" w:rsidR="003B2483" w:rsidRPr="00583926" w:rsidRDefault="003B2483" w:rsidP="001D05B1"/>
    <w:p w14:paraId="510E8284" w14:textId="77777777" w:rsidR="003B2483" w:rsidRPr="00583926" w:rsidRDefault="003B2483" w:rsidP="001D05B1"/>
    <w:p w14:paraId="34B1DA38" w14:textId="440AB887" w:rsidR="003B2483" w:rsidRPr="00583926" w:rsidRDefault="003B2483" w:rsidP="001D05B1"/>
    <w:p w14:paraId="6A55DC05" w14:textId="7AE6A8DE" w:rsidR="00B3764E" w:rsidRPr="00583926" w:rsidRDefault="00B3764E" w:rsidP="001D05B1"/>
    <w:p w14:paraId="6C6D4E8E" w14:textId="77777777" w:rsidR="00905563" w:rsidRPr="00583926" w:rsidRDefault="00905563" w:rsidP="000100F3">
      <w:pPr>
        <w:pStyle w:val="n2"/>
        <w:rPr>
          <w:rFonts w:cs="Arial"/>
        </w:rPr>
      </w:pPr>
      <w:bookmarkStart w:id="2" w:name="_Toc83643862"/>
      <w:bookmarkStart w:id="3" w:name="_Toc130370187"/>
      <w:r w:rsidRPr="00583926">
        <w:rPr>
          <w:rFonts w:cs="Arial"/>
        </w:rPr>
        <w:lastRenderedPageBreak/>
        <w:t>POVABILO K ODDAJI PONUDBE IN SPLOŠNA NAVODILA PONUDNIKU ZA PRIPRAVO PONUDBE</w:t>
      </w:r>
      <w:bookmarkEnd w:id="2"/>
      <w:bookmarkEnd w:id="3"/>
    </w:p>
    <w:p w14:paraId="386B8A4F" w14:textId="77777777" w:rsidR="007027E9" w:rsidRPr="00583926" w:rsidRDefault="007027E9" w:rsidP="00095148">
      <w:pPr>
        <w:pStyle w:val="PODNASLOVI"/>
        <w:numPr>
          <w:ilvl w:val="0"/>
          <w:numId w:val="0"/>
        </w:numPr>
        <w:ind w:left="4330" w:hanging="357"/>
        <w:outlineLvl w:val="9"/>
      </w:pPr>
    </w:p>
    <w:p w14:paraId="10A5C1C2" w14:textId="3DDC012A" w:rsidR="00905563" w:rsidRPr="00583926" w:rsidRDefault="00EE4CE7" w:rsidP="00A37042">
      <w:pPr>
        <w:pStyle w:val="PODNASLOVI"/>
        <w:numPr>
          <w:ilvl w:val="0"/>
          <w:numId w:val="20"/>
        </w:numPr>
        <w:rPr>
          <w:rFonts w:cs="Arial"/>
        </w:rPr>
      </w:pPr>
      <w:bookmarkStart w:id="4" w:name="_Toc392226304"/>
      <w:bookmarkStart w:id="5" w:name="_Toc130370188"/>
      <w:r w:rsidRPr="00583926">
        <w:rPr>
          <w:rFonts w:cs="Arial"/>
        </w:rPr>
        <w:t>PODATKI O JAVNEM NAROČILU</w:t>
      </w:r>
      <w:bookmarkEnd w:id="4"/>
      <w:bookmarkEnd w:id="5"/>
    </w:p>
    <w:p w14:paraId="4206E6C6" w14:textId="77777777" w:rsidR="00905563" w:rsidRPr="00583926" w:rsidRDefault="00905563" w:rsidP="004903A1"/>
    <w:p w14:paraId="28EE44B5" w14:textId="1AF64EF7" w:rsidR="00905563" w:rsidRPr="00583926" w:rsidRDefault="00905563" w:rsidP="00831CBC">
      <w:r w:rsidRPr="00583926">
        <w:t xml:space="preserve">Javno naročilo </w:t>
      </w:r>
      <w:r w:rsidR="003E1047" w:rsidRPr="00583926">
        <w:rPr>
          <w:b/>
        </w:rPr>
        <w:t>»</w:t>
      </w:r>
      <w:r w:rsidR="005D71CF" w:rsidRPr="00583926">
        <w:rPr>
          <w:b/>
          <w:bCs/>
        </w:rPr>
        <w:t>Nakup medicinske opreme v Zdravstvenem domu za študente Univerze v Ljubljani</w:t>
      </w:r>
      <w:r w:rsidR="003E1047" w:rsidRPr="00583926">
        <w:rPr>
          <w:b/>
        </w:rPr>
        <w:t>«</w:t>
      </w:r>
      <w:r w:rsidR="004F6524" w:rsidRPr="00583926">
        <w:t xml:space="preserve"> </w:t>
      </w:r>
      <w:r w:rsidRPr="00583926">
        <w:rPr>
          <w:rFonts w:eastAsia="Arial Unicode MS"/>
        </w:rPr>
        <w:t xml:space="preserve">naročnik </w:t>
      </w:r>
      <w:r w:rsidR="0056115D" w:rsidRPr="00583926">
        <w:rPr>
          <w:rFonts w:eastAsia="Arial Unicode MS"/>
        </w:rPr>
        <w:t xml:space="preserve">Urad Republike Slovenije za nadzor, kakovost in investicije v zdravstvu, Ambrožiča Novljana 7, </w:t>
      </w:r>
      <w:r w:rsidR="00F609B3" w:rsidRPr="00583926">
        <w:rPr>
          <w:rFonts w:eastAsia="Arial Unicode MS"/>
        </w:rPr>
        <w:t>1000 Ljubljana</w:t>
      </w:r>
      <w:r w:rsidR="00430F36" w:rsidRPr="00583926">
        <w:rPr>
          <w:rStyle w:val="Sprotnaopomba-sklic"/>
          <w:rFonts w:eastAsia="Arial Unicode MS"/>
        </w:rPr>
        <w:footnoteReference w:id="1"/>
      </w:r>
      <w:r w:rsidR="00F609B3" w:rsidRPr="00583926">
        <w:rPr>
          <w:rFonts w:eastAsia="Arial Unicode MS"/>
        </w:rPr>
        <w:t xml:space="preserve">, </w:t>
      </w:r>
      <w:r w:rsidRPr="00583926">
        <w:rPr>
          <w:rFonts w:eastAsia="Arial Unicode MS"/>
        </w:rPr>
        <w:t>izv</w:t>
      </w:r>
      <w:r w:rsidR="005847E0" w:rsidRPr="00583926">
        <w:rPr>
          <w:rFonts w:eastAsia="Arial Unicode MS"/>
        </w:rPr>
        <w:t>aja</w:t>
      </w:r>
      <w:r w:rsidRPr="00583926">
        <w:rPr>
          <w:rFonts w:eastAsia="Arial Unicode MS"/>
        </w:rPr>
        <w:t xml:space="preserve"> skladno z določili Zakona o javnem n</w:t>
      </w:r>
      <w:r w:rsidR="00E95DE3" w:rsidRPr="00583926">
        <w:rPr>
          <w:rFonts w:eastAsia="Arial Unicode MS"/>
        </w:rPr>
        <w:t>aročanju (Uradni list RS, št. 91</w:t>
      </w:r>
      <w:r w:rsidRPr="00583926">
        <w:rPr>
          <w:rFonts w:eastAsia="Arial Unicode MS"/>
        </w:rPr>
        <w:t>/1</w:t>
      </w:r>
      <w:r w:rsidR="00E95DE3" w:rsidRPr="00583926">
        <w:rPr>
          <w:rFonts w:eastAsia="Arial Unicode MS"/>
        </w:rPr>
        <w:t>5</w:t>
      </w:r>
      <w:r w:rsidR="005847E0" w:rsidRPr="00583926">
        <w:rPr>
          <w:rFonts w:eastAsia="Arial Unicode MS"/>
        </w:rPr>
        <w:t>,</w:t>
      </w:r>
      <w:r w:rsidR="00F609B3" w:rsidRPr="00583926">
        <w:rPr>
          <w:rFonts w:eastAsia="Arial Unicode MS"/>
        </w:rPr>
        <w:t xml:space="preserve"> 14</w:t>
      </w:r>
      <w:r w:rsidR="00F162FA" w:rsidRPr="00583926">
        <w:rPr>
          <w:rFonts w:eastAsia="Arial Unicode MS"/>
        </w:rPr>
        <w:t>/18</w:t>
      </w:r>
      <w:r w:rsidR="000A5BE4" w:rsidRPr="00583926">
        <w:rPr>
          <w:rFonts w:eastAsia="Arial Unicode MS"/>
        </w:rPr>
        <w:t>,</w:t>
      </w:r>
      <w:r w:rsidR="005847E0" w:rsidRPr="00583926">
        <w:rPr>
          <w:rFonts w:eastAsia="Arial Unicode MS"/>
        </w:rPr>
        <w:t xml:space="preserve"> 121/21</w:t>
      </w:r>
      <w:r w:rsidR="0056115D" w:rsidRPr="00583926">
        <w:rPr>
          <w:rFonts w:eastAsia="Arial Unicode MS"/>
        </w:rPr>
        <w:t>,</w:t>
      </w:r>
      <w:r w:rsidR="000A5BE4" w:rsidRPr="00583926">
        <w:rPr>
          <w:rFonts w:eastAsia="Arial Unicode MS"/>
        </w:rPr>
        <w:t xml:space="preserve"> 10/22</w:t>
      </w:r>
      <w:r w:rsidR="0056115D" w:rsidRPr="00583926">
        <w:rPr>
          <w:rFonts w:eastAsia="Arial Unicode MS"/>
        </w:rPr>
        <w:t xml:space="preserve">, 74/22 – </w:t>
      </w:r>
      <w:proofErr w:type="spellStart"/>
      <w:r w:rsidR="0056115D" w:rsidRPr="00583926">
        <w:rPr>
          <w:rFonts w:eastAsia="Arial Unicode MS"/>
        </w:rPr>
        <w:t>odl</w:t>
      </w:r>
      <w:proofErr w:type="spellEnd"/>
      <w:r w:rsidR="0056115D" w:rsidRPr="00583926">
        <w:rPr>
          <w:rFonts w:eastAsia="Arial Unicode MS"/>
        </w:rPr>
        <w:t>. US in 100/22 - ZNUZSZS</w:t>
      </w:r>
      <w:r w:rsidR="008517B0" w:rsidRPr="00583926">
        <w:rPr>
          <w:rFonts w:eastAsia="Arial Unicode MS"/>
        </w:rPr>
        <w:t>;</w:t>
      </w:r>
      <w:r w:rsidRPr="00583926">
        <w:rPr>
          <w:rFonts w:eastAsia="Arial Unicode MS"/>
        </w:rPr>
        <w:t xml:space="preserve"> v nadalj</w:t>
      </w:r>
      <w:r w:rsidR="008517B0" w:rsidRPr="00583926">
        <w:rPr>
          <w:rFonts w:eastAsia="Arial Unicode MS"/>
        </w:rPr>
        <w:t>njem besedilu:</w:t>
      </w:r>
      <w:r w:rsidR="008255C3" w:rsidRPr="00583926">
        <w:rPr>
          <w:rFonts w:eastAsia="Arial Unicode MS"/>
        </w:rPr>
        <w:t xml:space="preserve"> ZJN-3</w:t>
      </w:r>
      <w:r w:rsidRPr="00583926">
        <w:rPr>
          <w:rFonts w:eastAsia="Arial Unicode MS"/>
        </w:rPr>
        <w:t xml:space="preserve">), drugimi veljavnimi predpisi </w:t>
      </w:r>
      <w:r w:rsidR="008A5DD9" w:rsidRPr="00583926">
        <w:rPr>
          <w:rFonts w:eastAsia="Arial Unicode MS"/>
        </w:rPr>
        <w:t>in</w:t>
      </w:r>
      <w:r w:rsidRPr="00583926">
        <w:rPr>
          <w:rFonts w:eastAsia="Arial Unicode MS"/>
        </w:rPr>
        <w:t xml:space="preserve"> to dokumentacijo</w:t>
      </w:r>
      <w:r w:rsidR="005848A5" w:rsidRPr="00583926">
        <w:rPr>
          <w:rFonts w:eastAsia="Arial Unicode MS"/>
        </w:rPr>
        <w:t xml:space="preserve"> v zvezi z oddajo predmetnega javnega naročila (v nadaljnjem besedilu: dokumentacija)</w:t>
      </w:r>
      <w:r w:rsidRPr="00583926">
        <w:rPr>
          <w:rFonts w:eastAsia="Arial Unicode MS"/>
        </w:rPr>
        <w:t>.</w:t>
      </w:r>
    </w:p>
    <w:p w14:paraId="57CEABB8" w14:textId="77777777" w:rsidR="00905563" w:rsidRPr="00583926" w:rsidRDefault="00905563" w:rsidP="00831CBC"/>
    <w:p w14:paraId="2E9E9520" w14:textId="77777777" w:rsidR="00905563" w:rsidRPr="00583926" w:rsidRDefault="00905563" w:rsidP="00831CBC">
      <w:r w:rsidRPr="00583926">
        <w:t>Naročnik ne odgovarja za škodo, ki bi utegnila nastati ponudnik</w:t>
      </w:r>
      <w:r w:rsidR="00982DC4" w:rsidRPr="00583926">
        <w:t>om</w:t>
      </w:r>
      <w:r w:rsidRPr="00583926">
        <w:t xml:space="preserve"> zaradi ne</w:t>
      </w:r>
      <w:r w:rsidR="000100F3" w:rsidRPr="00583926">
        <w:t>-</w:t>
      </w:r>
      <w:r w:rsidRPr="00583926">
        <w:t>sklenitve pogodbe.</w:t>
      </w:r>
    </w:p>
    <w:p w14:paraId="14CBB9F4" w14:textId="77777777" w:rsidR="00A96736" w:rsidRPr="00583926" w:rsidRDefault="00A96736" w:rsidP="004903A1"/>
    <w:p w14:paraId="66A98A7F" w14:textId="77777777" w:rsidR="00905563" w:rsidRPr="00583926" w:rsidRDefault="00EE4CE7" w:rsidP="00A37042">
      <w:pPr>
        <w:pStyle w:val="PODNASLOVI"/>
        <w:numPr>
          <w:ilvl w:val="0"/>
          <w:numId w:val="20"/>
        </w:numPr>
        <w:rPr>
          <w:rFonts w:cs="Arial"/>
        </w:rPr>
      </w:pPr>
      <w:bookmarkStart w:id="6" w:name="_Toc130370189"/>
      <w:r w:rsidRPr="00583926">
        <w:rPr>
          <w:rFonts w:cs="Arial"/>
        </w:rPr>
        <w:t>OZNAKA IN PREDMET JAVNEGA NAROČILA TER NAČIN ODDAJE</w:t>
      </w:r>
      <w:bookmarkEnd w:id="6"/>
    </w:p>
    <w:p w14:paraId="11332792" w14:textId="0A474057" w:rsidR="00905563" w:rsidRPr="00583926" w:rsidRDefault="00905563" w:rsidP="004903A1"/>
    <w:p w14:paraId="7A6626A2" w14:textId="475F2939" w:rsidR="0036102F" w:rsidRPr="00583926" w:rsidRDefault="0036102F" w:rsidP="00A37042">
      <w:pPr>
        <w:pStyle w:val="Odstavekseznama"/>
        <w:numPr>
          <w:ilvl w:val="1"/>
          <w:numId w:val="23"/>
        </w:numPr>
        <w:outlineLvl w:val="2"/>
        <w:rPr>
          <w:bCs/>
          <w:lang w:val="sl-SI"/>
        </w:rPr>
      </w:pPr>
      <w:bookmarkStart w:id="7" w:name="_Toc487703461"/>
      <w:bookmarkStart w:id="8" w:name="_Toc126662134"/>
      <w:bookmarkStart w:id="9" w:name="_Toc126847518"/>
      <w:bookmarkStart w:id="10" w:name="_Toc126847583"/>
      <w:bookmarkStart w:id="11" w:name="_Toc129604998"/>
      <w:bookmarkStart w:id="12" w:name="_Toc130370190"/>
      <w:r w:rsidRPr="00583926">
        <w:rPr>
          <w:bCs/>
          <w:lang w:val="sl-SI"/>
        </w:rPr>
        <w:t>Javno naročilo se vodi pod oznako: V</w:t>
      </w:r>
      <w:r w:rsidR="005D71CF" w:rsidRPr="00583926">
        <w:rPr>
          <w:bCs/>
          <w:lang w:val="sl-SI"/>
        </w:rPr>
        <w:t>1</w:t>
      </w:r>
      <w:r w:rsidRPr="00583926">
        <w:rPr>
          <w:bCs/>
          <w:lang w:val="sl-SI"/>
        </w:rPr>
        <w:t>-23/B.</w:t>
      </w:r>
      <w:bookmarkEnd w:id="7"/>
      <w:bookmarkEnd w:id="8"/>
      <w:bookmarkEnd w:id="9"/>
      <w:bookmarkEnd w:id="10"/>
      <w:bookmarkEnd w:id="11"/>
      <w:bookmarkEnd w:id="12"/>
      <w:r w:rsidRPr="00583926">
        <w:rPr>
          <w:bCs/>
          <w:lang w:val="sl-SI"/>
        </w:rPr>
        <w:t xml:space="preserve"> </w:t>
      </w:r>
    </w:p>
    <w:p w14:paraId="3BE50FE2" w14:textId="77777777" w:rsidR="0036102F" w:rsidRPr="00583926" w:rsidRDefault="0036102F" w:rsidP="0036102F">
      <w:pPr>
        <w:ind w:left="426"/>
      </w:pPr>
    </w:p>
    <w:p w14:paraId="0C9A3C7C" w14:textId="353B2EA0" w:rsidR="0036102F" w:rsidRPr="00583926" w:rsidRDefault="0036102F" w:rsidP="00A37042">
      <w:pPr>
        <w:pStyle w:val="Odstavekseznama"/>
        <w:numPr>
          <w:ilvl w:val="1"/>
          <w:numId w:val="23"/>
        </w:numPr>
        <w:rPr>
          <w:lang w:val="sl-SI"/>
        </w:rPr>
      </w:pPr>
      <w:r w:rsidRPr="00583926">
        <w:rPr>
          <w:b/>
          <w:bCs/>
          <w:u w:val="single"/>
          <w:lang w:val="sl-SI"/>
        </w:rPr>
        <w:t>Predmet javnega naročila</w:t>
      </w:r>
      <w:r w:rsidRPr="00583926">
        <w:rPr>
          <w:lang w:val="sl-SI"/>
        </w:rPr>
        <w:t xml:space="preserve"> je nakup </w:t>
      </w:r>
      <w:r w:rsidR="005D71CF" w:rsidRPr="00583926">
        <w:rPr>
          <w:lang w:val="sl-SI"/>
        </w:rPr>
        <w:t>medicinske opreme v Zdravstvenem domu za študente Univerze v Ljubljani</w:t>
      </w:r>
      <w:r w:rsidRPr="00583926">
        <w:rPr>
          <w:lang w:val="sl-SI"/>
        </w:rPr>
        <w:t>« in obsega naslednj</w:t>
      </w:r>
      <w:r w:rsidR="005D71CF" w:rsidRPr="00583926">
        <w:rPr>
          <w:lang w:val="sl-SI"/>
        </w:rPr>
        <w:t>e sklope</w:t>
      </w:r>
      <w:r w:rsidRPr="00583926">
        <w:rPr>
          <w:lang w:val="sl-SI"/>
        </w:rPr>
        <w:t>:</w:t>
      </w:r>
    </w:p>
    <w:p w14:paraId="0172D5E7" w14:textId="4C023E31" w:rsidR="00514ACF" w:rsidRDefault="005D71CF" w:rsidP="00146B7A">
      <w:pPr>
        <w:pStyle w:val="Odstavekseznama"/>
        <w:numPr>
          <w:ilvl w:val="0"/>
          <w:numId w:val="40"/>
        </w:numPr>
        <w:spacing w:line="260" w:lineRule="exact"/>
        <w:rPr>
          <w:szCs w:val="20"/>
          <w:lang w:val="sl-SI"/>
        </w:rPr>
      </w:pPr>
      <w:r w:rsidRPr="00514ACF">
        <w:rPr>
          <w:szCs w:val="20"/>
          <w:lang w:val="sl-SI"/>
        </w:rPr>
        <w:t xml:space="preserve">SKLOP 1: </w:t>
      </w:r>
      <w:r w:rsidR="00514ACF" w:rsidRPr="004A15BD">
        <w:rPr>
          <w:szCs w:val="20"/>
          <w:lang w:val="sl-SI"/>
        </w:rPr>
        <w:t>Oprema za zobno tehniko: aparat za izdelavo silikonskih folij, oprema za izdelavo digitalnih elementov</w:t>
      </w:r>
      <w:r w:rsidR="00514ACF">
        <w:rPr>
          <w:szCs w:val="20"/>
          <w:lang w:val="sl-SI"/>
        </w:rPr>
        <w:t>,</w:t>
      </w:r>
    </w:p>
    <w:p w14:paraId="5882C9EE" w14:textId="06E2906B" w:rsidR="00514ACF" w:rsidRDefault="005D71CF" w:rsidP="00146B7A">
      <w:pPr>
        <w:pStyle w:val="Odstavekseznama"/>
        <w:numPr>
          <w:ilvl w:val="0"/>
          <w:numId w:val="40"/>
        </w:numPr>
        <w:spacing w:line="260" w:lineRule="exact"/>
        <w:rPr>
          <w:szCs w:val="20"/>
          <w:lang w:val="sl-SI"/>
        </w:rPr>
      </w:pPr>
      <w:r w:rsidRPr="00514ACF">
        <w:rPr>
          <w:szCs w:val="20"/>
          <w:lang w:val="sl-SI"/>
        </w:rPr>
        <w:t xml:space="preserve">SKLOP 2: </w:t>
      </w:r>
      <w:r w:rsidR="00514ACF" w:rsidRPr="004A15BD">
        <w:rPr>
          <w:noProof/>
          <w:szCs w:val="20"/>
          <w:lang w:val="sl-SI"/>
        </w:rPr>
        <w:t>Oprema za zobozdravstveno ambulanto: zobozdravstveni aparat</w:t>
      </w:r>
      <w:r w:rsidR="00514ACF">
        <w:rPr>
          <w:noProof/>
          <w:szCs w:val="20"/>
          <w:lang w:val="sl-SI"/>
        </w:rPr>
        <w:t>,</w:t>
      </w:r>
    </w:p>
    <w:p w14:paraId="3CCB1C4F" w14:textId="0F1BCB9E" w:rsidR="00514ACF" w:rsidRDefault="00514ACF" w:rsidP="00146B7A">
      <w:pPr>
        <w:pStyle w:val="Odstavekseznama"/>
        <w:numPr>
          <w:ilvl w:val="0"/>
          <w:numId w:val="40"/>
        </w:numPr>
        <w:spacing w:line="260" w:lineRule="exact"/>
        <w:rPr>
          <w:szCs w:val="20"/>
          <w:lang w:val="sl-SI"/>
        </w:rPr>
      </w:pPr>
      <w:r>
        <w:rPr>
          <w:noProof/>
          <w:szCs w:val="20"/>
          <w:lang w:val="sl-SI"/>
        </w:rPr>
        <w:t xml:space="preserve">SKLOP 3: </w:t>
      </w:r>
      <w:r w:rsidRPr="004A15BD">
        <w:rPr>
          <w:noProof/>
          <w:szCs w:val="20"/>
          <w:lang w:val="sl-SI"/>
        </w:rPr>
        <w:t>Oprema za zobozdravstveno ambulanto: intra oralni skener – brezžični z računalnikom</w:t>
      </w:r>
      <w:r>
        <w:rPr>
          <w:noProof/>
          <w:szCs w:val="20"/>
          <w:lang w:val="sl-SI"/>
        </w:rPr>
        <w:t>,</w:t>
      </w:r>
    </w:p>
    <w:p w14:paraId="47EDA71C" w14:textId="2EF123D4" w:rsidR="005D71CF" w:rsidRPr="00514ACF" w:rsidRDefault="00514ACF" w:rsidP="00E776E4">
      <w:pPr>
        <w:pStyle w:val="Odstavekseznama"/>
        <w:numPr>
          <w:ilvl w:val="0"/>
          <w:numId w:val="40"/>
        </w:numPr>
        <w:spacing w:line="260" w:lineRule="exact"/>
        <w:rPr>
          <w:szCs w:val="20"/>
          <w:lang w:val="sl-SI"/>
        </w:rPr>
      </w:pPr>
      <w:r w:rsidRPr="00514ACF">
        <w:rPr>
          <w:noProof/>
          <w:szCs w:val="20"/>
          <w:lang w:val="sl-SI"/>
        </w:rPr>
        <w:t xml:space="preserve">SKLOP 4: </w:t>
      </w:r>
      <w:r w:rsidR="005D71CF" w:rsidRPr="00514ACF">
        <w:rPr>
          <w:szCs w:val="20"/>
          <w:lang w:val="sl-SI"/>
        </w:rPr>
        <w:t>Oprema za ginekologijo: ultrazvok in sond</w:t>
      </w:r>
      <w:r w:rsidR="003F17C7">
        <w:rPr>
          <w:szCs w:val="20"/>
          <w:lang w:val="sl-SI"/>
        </w:rPr>
        <w:t>e</w:t>
      </w:r>
      <w:r w:rsidR="005D71CF" w:rsidRPr="00514ACF">
        <w:rPr>
          <w:szCs w:val="20"/>
          <w:lang w:val="sl-SI"/>
        </w:rPr>
        <w:t>,</w:t>
      </w:r>
    </w:p>
    <w:p w14:paraId="0330ABED" w14:textId="53603FB0" w:rsidR="005D71CF" w:rsidRPr="00583926" w:rsidRDefault="005D71CF" w:rsidP="00A37042">
      <w:pPr>
        <w:pStyle w:val="Odstavekseznama"/>
        <w:numPr>
          <w:ilvl w:val="0"/>
          <w:numId w:val="40"/>
        </w:numPr>
        <w:spacing w:line="260" w:lineRule="exact"/>
        <w:rPr>
          <w:szCs w:val="20"/>
          <w:lang w:val="sl-SI"/>
        </w:rPr>
      </w:pPr>
      <w:r w:rsidRPr="00583926">
        <w:rPr>
          <w:szCs w:val="20"/>
          <w:lang w:val="sl-SI"/>
        </w:rPr>
        <w:t xml:space="preserve">SKLOP </w:t>
      </w:r>
      <w:r w:rsidR="00514ACF">
        <w:rPr>
          <w:szCs w:val="20"/>
          <w:lang w:val="sl-SI"/>
        </w:rPr>
        <w:t>5</w:t>
      </w:r>
      <w:r w:rsidRPr="00583926">
        <w:rPr>
          <w:szCs w:val="20"/>
          <w:lang w:val="sl-SI"/>
        </w:rPr>
        <w:t>: Oprema za ginekologijo: 2x ginekološka miza, kolposkop, modul za inštrumente</w:t>
      </w:r>
      <w:r w:rsidR="00CA3E3C" w:rsidRPr="00583926">
        <w:rPr>
          <w:szCs w:val="20"/>
          <w:lang w:val="sl-SI"/>
        </w:rPr>
        <w:t>.</w:t>
      </w:r>
    </w:p>
    <w:p w14:paraId="0C7A1B00" w14:textId="77777777" w:rsidR="0036102F" w:rsidRPr="00583926" w:rsidRDefault="0036102F" w:rsidP="0036102F"/>
    <w:p w14:paraId="6413A04C" w14:textId="77777777" w:rsidR="005D71CF" w:rsidRPr="005D71CF" w:rsidRDefault="005D71CF" w:rsidP="00D56EF2">
      <w:pPr>
        <w:ind w:left="426"/>
        <w:contextualSpacing/>
      </w:pPr>
      <w:r w:rsidRPr="005D71CF">
        <w:t xml:space="preserve">Nakup opreme za uporabnika obsega dobavo in montažo opreme v skladu z zahtevami iz dokumentacije in po tej pogodbi vključuje namestitev in/ali vgradnjo oziroma montažo dobavljene opreme, izvedbo potrebnih GOI del, ki jih zahteva vgradnja in montaža nekatere opreme, zagon in preizkus delovanja, preverjanje doseganja zahtevanih parametrov, funkcionalni preizkus vse dobavljene opreme in predložitev ustreznih poročil, predajo vse tehnične dokumentacije za uporabo, obratovanje in vzdrževanje, šolanje uporabnikovega osebja, primopredajo vse dobavljene opreme naročniku uporabniku, odpravo napak v času 24 mesečnega garancijskega roka, ki prične teči s pisno primopredajo opreme naročniku uporabniku po tej pogodbi, vzdrževanje opreme v vsaj 24 mesečnem garancijskem roku. </w:t>
      </w:r>
    </w:p>
    <w:p w14:paraId="5292E088" w14:textId="77777777" w:rsidR="0036102F" w:rsidRPr="00583926" w:rsidRDefault="0036102F" w:rsidP="0036102F">
      <w:pPr>
        <w:contextualSpacing/>
      </w:pPr>
    </w:p>
    <w:p w14:paraId="2B12965F" w14:textId="7CC0750B" w:rsidR="0036102F" w:rsidRPr="00583926" w:rsidRDefault="0036102F" w:rsidP="00D56EF2">
      <w:pPr>
        <w:ind w:left="426"/>
        <w:contextualSpacing/>
      </w:pPr>
      <w:r w:rsidRPr="00583926">
        <w:t xml:space="preserve">Predmet javnega naročila v okviru vzdrževanja obsega </w:t>
      </w:r>
      <w:r w:rsidR="005D71CF" w:rsidRPr="00583926">
        <w:rPr>
          <w:u w:val="single"/>
        </w:rPr>
        <w:t>PREVENTIVNO</w:t>
      </w:r>
      <w:r w:rsidRPr="00583926">
        <w:t xml:space="preserve"> vzdrževanje v garancijskem roku</w:t>
      </w:r>
      <w:r w:rsidR="005D71CF" w:rsidRPr="00583926">
        <w:t xml:space="preserve"> (vsaj 24 mesecev)</w:t>
      </w:r>
      <w:r w:rsidRPr="00583926">
        <w:t xml:space="preserve">, </w:t>
      </w:r>
      <w:r w:rsidR="005D71CF" w:rsidRPr="00583926">
        <w:t>kar</w:t>
      </w:r>
      <w:r w:rsidRPr="00583926">
        <w:t xml:space="preserve"> pomeni zagotavljanje izvajanja rednega vzdrževanja, število rednih vzdrževalnih servisov po navodilih proizvajalca (najmanj 1x letno) vključno z vsemi </w:t>
      </w:r>
      <w:r w:rsidRPr="00583926">
        <w:lastRenderedPageBreak/>
        <w:t>rezervnimi deli</w:t>
      </w:r>
      <w:r w:rsidRPr="00583926">
        <w:rPr>
          <w:rFonts w:eastAsia="Calibri"/>
          <w:lang w:eastAsia="en-US"/>
        </w:rPr>
        <w:t xml:space="preserve"> (tudi dragi rezervni deli</w:t>
      </w:r>
      <w:r w:rsidR="006A404B" w:rsidRPr="00583926">
        <w:rPr>
          <w:rFonts w:eastAsia="Calibri"/>
          <w:lang w:eastAsia="en-US"/>
        </w:rPr>
        <w:t xml:space="preserve">) </w:t>
      </w:r>
      <w:r w:rsidRPr="00583926">
        <w:t xml:space="preserve">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w:t>
      </w:r>
    </w:p>
    <w:p w14:paraId="71B918F5" w14:textId="77777777" w:rsidR="0036102F" w:rsidRPr="00583926" w:rsidRDefault="0036102F" w:rsidP="0036102F">
      <w:pPr>
        <w:widowControl w:val="0"/>
      </w:pPr>
    </w:p>
    <w:p w14:paraId="71B95418" w14:textId="48C38EEA" w:rsidR="006A404B" w:rsidRPr="00583926" w:rsidRDefault="0036102F" w:rsidP="00D56EF2">
      <w:pPr>
        <w:ind w:left="426"/>
      </w:pPr>
      <w:r w:rsidRPr="00583926">
        <w:t xml:space="preserve">Servisna dela, ki so potrebna zaradi </w:t>
      </w:r>
      <w:r w:rsidRPr="00583926">
        <w:rPr>
          <w:u w:val="single"/>
        </w:rPr>
        <w:t>strojelomov ali napačnega ravnanja</w:t>
      </w:r>
      <w:r w:rsidRPr="00583926">
        <w:t xml:space="preserve"> uporabnika z opremo, ne pomenijo vzdrževalnih del in jih je izvajalec upravičen zaračunati po cenah iz njegove ponudbe (cene rezervnih delov morajo odražati realne cene v primeru menjave; ponudnik priloži cenik rezervnih delov in potrošnih materialov ter ceno delovne ure serviserja).</w:t>
      </w:r>
      <w:r w:rsidR="006A404B" w:rsidRPr="00583926">
        <w:t xml:space="preserve"> Strojelom je zunanja poškodba, kot posledica napačnega ravnanja, ki ni na strani dobavitelja oziroma ravnanja uporabnika, ki niso dovoljena in opisana v navodilih za rokovanje oziroma niso bila vključena v aplikacijsko šolanje uporabnikov.</w:t>
      </w:r>
    </w:p>
    <w:p w14:paraId="114E8173" w14:textId="0BC8D579" w:rsidR="00232BCA" w:rsidRPr="00583926" w:rsidRDefault="00232BCA" w:rsidP="006A404B"/>
    <w:p w14:paraId="213F44BD" w14:textId="77777777" w:rsidR="0036102F" w:rsidRPr="00583926" w:rsidRDefault="0036102F" w:rsidP="00D56EF2">
      <w:pPr>
        <w:ind w:firstLine="426"/>
        <w:contextualSpacing/>
      </w:pPr>
      <w:r w:rsidRPr="00583926">
        <w:t>Predmet javnega naročila je samo nova oprema.</w:t>
      </w:r>
    </w:p>
    <w:p w14:paraId="133CCB5F" w14:textId="77777777" w:rsidR="0036102F" w:rsidRPr="00583926" w:rsidRDefault="0036102F" w:rsidP="0036102F">
      <w:pPr>
        <w:contextualSpacing/>
      </w:pPr>
    </w:p>
    <w:p w14:paraId="1E52C4A5" w14:textId="77777777" w:rsidR="0036102F" w:rsidRPr="00583926" w:rsidRDefault="0036102F" w:rsidP="00E94849">
      <w:pPr>
        <w:ind w:left="426"/>
        <w:contextualSpacing/>
      </w:pPr>
      <w:r w:rsidRPr="00E94849">
        <w:t>Popolni obseg predmeta javnega naročila, vključno z vsemi relevantnimi tehničnimi podatki, zahtevami in pogoji, je podan v Posebnem delu dokumentacije.</w:t>
      </w:r>
    </w:p>
    <w:p w14:paraId="684EAC34" w14:textId="77777777" w:rsidR="0036102F" w:rsidRPr="00583926" w:rsidRDefault="0036102F" w:rsidP="0036102F"/>
    <w:p w14:paraId="2D3144EC" w14:textId="5BDCB7A9" w:rsidR="0036102F" w:rsidRPr="00583926" w:rsidRDefault="0036102F" w:rsidP="00A37042">
      <w:pPr>
        <w:pStyle w:val="Odstavekseznama"/>
        <w:numPr>
          <w:ilvl w:val="1"/>
          <w:numId w:val="23"/>
        </w:numPr>
        <w:outlineLvl w:val="2"/>
        <w:rPr>
          <w:bCs/>
          <w:lang w:val="sl-SI"/>
        </w:rPr>
      </w:pPr>
      <w:bookmarkStart w:id="13" w:name="_Toc487703463"/>
      <w:bookmarkStart w:id="14" w:name="_Toc126662135"/>
      <w:bookmarkStart w:id="15" w:name="_Toc126847519"/>
      <w:bookmarkStart w:id="16" w:name="_Toc126847584"/>
      <w:bookmarkStart w:id="17" w:name="_Toc129604999"/>
      <w:bookmarkStart w:id="18" w:name="_Toc130370191"/>
      <w:r w:rsidRPr="00583926">
        <w:rPr>
          <w:b/>
          <w:u w:val="single"/>
          <w:lang w:val="sl-SI"/>
        </w:rPr>
        <w:t>Rok za izvedbo javnega naročila</w:t>
      </w:r>
      <w:r w:rsidRPr="00583926">
        <w:rPr>
          <w:bCs/>
          <w:lang w:val="sl-SI"/>
        </w:rPr>
        <w:t xml:space="preserve"> je </w:t>
      </w:r>
      <w:r w:rsidR="005D71CF" w:rsidRPr="00583926">
        <w:rPr>
          <w:bCs/>
          <w:lang w:val="sl-SI"/>
        </w:rPr>
        <w:t>60</w:t>
      </w:r>
      <w:r w:rsidRPr="00583926">
        <w:rPr>
          <w:bCs/>
          <w:lang w:val="sl-SI"/>
        </w:rPr>
        <w:t xml:space="preserve"> dni od sklenitve </w:t>
      </w:r>
      <w:bookmarkEnd w:id="13"/>
      <w:bookmarkEnd w:id="14"/>
      <w:bookmarkEnd w:id="15"/>
      <w:bookmarkEnd w:id="16"/>
      <w:bookmarkEnd w:id="17"/>
      <w:r w:rsidR="00C55CE8">
        <w:rPr>
          <w:bCs/>
          <w:lang w:val="sl-SI"/>
        </w:rPr>
        <w:t>pogodbe.</w:t>
      </w:r>
      <w:bookmarkEnd w:id="18"/>
    </w:p>
    <w:p w14:paraId="562DD924" w14:textId="77777777" w:rsidR="0036102F" w:rsidRPr="00583926" w:rsidRDefault="0036102F" w:rsidP="0036102F">
      <w:pPr>
        <w:ind w:left="426"/>
      </w:pPr>
    </w:p>
    <w:p w14:paraId="37F017E4" w14:textId="1B90A2E4" w:rsidR="0036102F" w:rsidRPr="00583926" w:rsidRDefault="0036102F" w:rsidP="00A37042">
      <w:pPr>
        <w:pStyle w:val="Odstavekseznama"/>
        <w:numPr>
          <w:ilvl w:val="1"/>
          <w:numId w:val="23"/>
        </w:numPr>
        <w:outlineLvl w:val="2"/>
        <w:rPr>
          <w:bCs/>
          <w:lang w:val="sl-SI"/>
        </w:rPr>
      </w:pPr>
      <w:bookmarkStart w:id="19" w:name="_Toc487703464"/>
      <w:bookmarkStart w:id="20" w:name="_Toc126662136"/>
      <w:bookmarkStart w:id="21" w:name="_Toc126847520"/>
      <w:bookmarkStart w:id="22" w:name="_Toc126847585"/>
      <w:bookmarkStart w:id="23" w:name="_Toc129605000"/>
      <w:bookmarkStart w:id="24" w:name="_Toc130370192"/>
      <w:r w:rsidRPr="00583926">
        <w:rPr>
          <w:bCs/>
          <w:lang w:val="sl-SI"/>
        </w:rPr>
        <w:t xml:space="preserve">Za oddajo predmetnega naročila se v skladu s 40. členom ZJN-3 izvede </w:t>
      </w:r>
      <w:r w:rsidRPr="00583926">
        <w:rPr>
          <w:b/>
          <w:u w:val="single"/>
          <w:lang w:val="sl-SI"/>
        </w:rPr>
        <w:t>odprti postopek</w:t>
      </w:r>
      <w:r w:rsidRPr="00583926">
        <w:rPr>
          <w:bCs/>
          <w:lang w:val="sl-SI"/>
        </w:rPr>
        <w:t>.</w:t>
      </w:r>
      <w:bookmarkEnd w:id="19"/>
      <w:bookmarkEnd w:id="20"/>
      <w:bookmarkEnd w:id="21"/>
      <w:bookmarkEnd w:id="22"/>
      <w:bookmarkEnd w:id="23"/>
      <w:bookmarkEnd w:id="24"/>
    </w:p>
    <w:p w14:paraId="1AEAD1F0" w14:textId="77777777" w:rsidR="0036102F" w:rsidRPr="00583926" w:rsidRDefault="0036102F" w:rsidP="0036102F"/>
    <w:p w14:paraId="3D84B51C" w14:textId="4149C804" w:rsidR="0036102F" w:rsidRPr="00583926" w:rsidRDefault="0036102F" w:rsidP="00D56EF2">
      <w:pPr>
        <w:ind w:left="360"/>
      </w:pPr>
      <w:r w:rsidRPr="00583926">
        <w:t>Naročnik bo na podlagi pogojev in merila, določenih v dokumentaciji, izbral ponudnika, s katerim bosta z uporabnikom sklenila pogodbo.</w:t>
      </w:r>
    </w:p>
    <w:p w14:paraId="39D14B8C" w14:textId="77777777" w:rsidR="009361CB" w:rsidRPr="00583926" w:rsidRDefault="009361CB" w:rsidP="009361CB"/>
    <w:p w14:paraId="1922FBB0" w14:textId="78F64901" w:rsidR="009361CB" w:rsidRPr="00583926" w:rsidRDefault="009361CB" w:rsidP="00D56EF2">
      <w:pPr>
        <w:widowControl w:val="0"/>
        <w:autoSpaceDE w:val="0"/>
        <w:autoSpaceDN w:val="0"/>
        <w:adjustRightInd w:val="0"/>
        <w:ind w:left="360"/>
        <w:textAlignment w:val="baseline"/>
        <w:rPr>
          <w:color w:val="000000"/>
        </w:rPr>
      </w:pPr>
      <w:r w:rsidRPr="00583926">
        <w:rPr>
          <w:color w:val="000000"/>
        </w:rPr>
        <w:t>Ponudnik mora ponuditi</w:t>
      </w:r>
      <w:r w:rsidR="00F32E9A" w:rsidRPr="00583926">
        <w:rPr>
          <w:color w:val="000000"/>
        </w:rPr>
        <w:t xml:space="preserve"> izvedbo</w:t>
      </w:r>
      <w:r w:rsidRPr="00583926">
        <w:rPr>
          <w:color w:val="000000"/>
        </w:rPr>
        <w:t xml:space="preserve"> predmet javnega naročila v celoti in ne more ponuditi</w:t>
      </w:r>
      <w:r w:rsidR="00F32E9A" w:rsidRPr="00583926">
        <w:rPr>
          <w:color w:val="000000"/>
        </w:rPr>
        <w:t xml:space="preserve"> zgolj izvedbe</w:t>
      </w:r>
      <w:r w:rsidRPr="00583926">
        <w:rPr>
          <w:color w:val="000000"/>
        </w:rPr>
        <w:t xml:space="preserve"> posameznih postavk ali dela predmeta naročila.</w:t>
      </w:r>
    </w:p>
    <w:p w14:paraId="6E1E5824" w14:textId="77777777" w:rsidR="00147F31" w:rsidRPr="00583926" w:rsidRDefault="00147F31" w:rsidP="009361CB">
      <w:pPr>
        <w:widowControl w:val="0"/>
        <w:autoSpaceDE w:val="0"/>
        <w:autoSpaceDN w:val="0"/>
        <w:adjustRightInd w:val="0"/>
        <w:textAlignment w:val="baseline"/>
        <w:rPr>
          <w:color w:val="000000"/>
        </w:rPr>
      </w:pPr>
    </w:p>
    <w:p w14:paraId="6FAC39CC" w14:textId="77777777" w:rsidR="00905563" w:rsidRPr="00583926" w:rsidRDefault="00EE4CE7" w:rsidP="00A37042">
      <w:pPr>
        <w:pStyle w:val="PODNASLOVI"/>
        <w:numPr>
          <w:ilvl w:val="0"/>
          <w:numId w:val="20"/>
        </w:numPr>
        <w:rPr>
          <w:rFonts w:cs="Arial"/>
        </w:rPr>
      </w:pPr>
      <w:bookmarkStart w:id="25" w:name="_Toc130370193"/>
      <w:r w:rsidRPr="00583926">
        <w:rPr>
          <w:rFonts w:cs="Arial"/>
        </w:rPr>
        <w:t>ROK IN NAČIN PREDLOŽITVE PONUDBE</w:t>
      </w:r>
      <w:bookmarkEnd w:id="25"/>
    </w:p>
    <w:p w14:paraId="3D324A76" w14:textId="77777777" w:rsidR="0008728B" w:rsidRPr="00583926" w:rsidRDefault="0008728B" w:rsidP="009944A7">
      <w:pPr>
        <w:pStyle w:val="PODNASLOVI"/>
        <w:numPr>
          <w:ilvl w:val="0"/>
          <w:numId w:val="0"/>
        </w:numPr>
        <w:ind w:left="720"/>
        <w:rPr>
          <w:rFonts w:cs="Arial"/>
        </w:rPr>
      </w:pPr>
      <w:bookmarkStart w:id="26" w:name="_Toc300662465"/>
    </w:p>
    <w:bookmarkEnd w:id="26"/>
    <w:p w14:paraId="4D5F5461" w14:textId="3EF433C1" w:rsidR="00B860DD" w:rsidRPr="00583926" w:rsidRDefault="00B860DD" w:rsidP="00B860DD">
      <w:r w:rsidRPr="00583926">
        <w:t>Ponudniki morajo ponudbe predložiti v informacijski sistem e-JN (v nadalj</w:t>
      </w:r>
      <w:r w:rsidR="00480E1B" w:rsidRPr="00583926">
        <w:t>njem besedilu</w:t>
      </w:r>
      <w:r w:rsidRPr="00583926">
        <w:t xml:space="preserve">: sistem e-JN) na spletnem naslovu </w:t>
      </w:r>
      <w:hyperlink r:id="rId10" w:history="1">
        <w:r w:rsidRPr="00583926">
          <w:rPr>
            <w:rStyle w:val="Hiperpovezava"/>
          </w:rPr>
          <w:t>https://ejn.gov.si</w:t>
        </w:r>
      </w:hyperlink>
      <w:r w:rsidRPr="00583926">
        <w:t xml:space="preserve">, v skladu s točko 3 dokumenta Navodila za uporabo informacijskega sistema e-JN: PONUDNIKI, ki je del te razpisne dokumentacije in objavljen na spletnem naslovu </w:t>
      </w:r>
      <w:hyperlink r:id="rId11" w:history="1">
        <w:r w:rsidRPr="00583926">
          <w:rPr>
            <w:rStyle w:val="Hiperpovezava"/>
          </w:rPr>
          <w:t>https://ejn.gov.si</w:t>
        </w:r>
      </w:hyperlink>
      <w:r w:rsidRPr="00583926">
        <w:t>.</w:t>
      </w:r>
    </w:p>
    <w:p w14:paraId="5D34D9F7" w14:textId="77777777" w:rsidR="00B860DD" w:rsidRPr="00583926" w:rsidRDefault="00B860DD" w:rsidP="00B860DD"/>
    <w:p w14:paraId="4F9AB292" w14:textId="77777777" w:rsidR="00B860DD" w:rsidRPr="00583926" w:rsidRDefault="00B860DD" w:rsidP="00B860DD">
      <w:r w:rsidRPr="00583926">
        <w:t xml:space="preserve">Ponudnik se mora pred oddajo ponudbe registrirati na spletnem naslovu </w:t>
      </w:r>
      <w:hyperlink r:id="rId12" w:history="1">
        <w:r w:rsidRPr="00583926">
          <w:rPr>
            <w:rStyle w:val="Hiperpovezava"/>
          </w:rPr>
          <w:t>https://ejn.gov.si</w:t>
        </w:r>
      </w:hyperlink>
      <w:r w:rsidRPr="00583926">
        <w:t>, v skladu z Navodili za uporabo informacijskega sistema e-JN. Če je ponudnik že registriran v sistem e-JN, se v aplikacijo prijavi na istem naslovu.</w:t>
      </w:r>
    </w:p>
    <w:p w14:paraId="7CC15CB5" w14:textId="77777777" w:rsidR="00B860DD" w:rsidRPr="00583926" w:rsidRDefault="00B860DD" w:rsidP="00B860DD"/>
    <w:p w14:paraId="210E8B82" w14:textId="77777777" w:rsidR="00B860DD" w:rsidRPr="00583926" w:rsidRDefault="00B860DD" w:rsidP="00B860DD">
      <w:r w:rsidRPr="00583926">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583926">
        <w:rPr>
          <w:rStyle w:val="Sprotnaopomba-sklic"/>
        </w:rPr>
        <w:footnoteReference w:id="2"/>
      </w:r>
      <w:r w:rsidRPr="00583926">
        <w:t>). Z oddajo ponudbe je le-ta zavezujoča za čas, naveden v ponudbi, razen če jo uporabnik ponudnika umakne ali spremeni pred potekom roka za oddajo ponudb.</w:t>
      </w:r>
    </w:p>
    <w:p w14:paraId="460AC887" w14:textId="77777777" w:rsidR="00B860DD" w:rsidRPr="00583926" w:rsidRDefault="00B860DD" w:rsidP="00B860DD"/>
    <w:p w14:paraId="26BBB5C4" w14:textId="2E782505" w:rsidR="00B860DD" w:rsidRDefault="00B860DD" w:rsidP="00B860DD">
      <w:r w:rsidRPr="00583926">
        <w:lastRenderedPageBreak/>
        <w:t xml:space="preserve">Ponudba se šteje za pravočasno oddano, če jo naročnik prejme preko sistema e-JN </w:t>
      </w:r>
      <w:hyperlink r:id="rId13" w:history="1">
        <w:r w:rsidRPr="00583926">
          <w:rPr>
            <w:rStyle w:val="Hiperpovezava"/>
          </w:rPr>
          <w:t>https://ejn.gov.si</w:t>
        </w:r>
      </w:hyperlink>
      <w:r w:rsidRPr="00583926">
        <w:t xml:space="preserve"> </w:t>
      </w:r>
      <w:r w:rsidR="00AB6D89" w:rsidRPr="00583926">
        <w:t xml:space="preserve">v roku, razvidnem iz objave obvestila o naročilu na portalu javnih naročil. </w:t>
      </w:r>
      <w:r w:rsidRPr="00583926">
        <w:t>Za oddano ponudbo se šteje ponudba, ki je v sistemu e-JN označena s statusom »ODDANA«.</w:t>
      </w:r>
    </w:p>
    <w:p w14:paraId="523101BD" w14:textId="77777777" w:rsidR="00514ACF" w:rsidRPr="00583926" w:rsidRDefault="00514ACF" w:rsidP="00B860DD"/>
    <w:p w14:paraId="442B68B5" w14:textId="583010E2" w:rsidR="00B860DD" w:rsidRPr="00583926" w:rsidRDefault="00B860DD" w:rsidP="00B860DD">
      <w:r w:rsidRPr="00583926">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70483F8" w14:textId="77777777" w:rsidR="002158D2" w:rsidRPr="00583926" w:rsidRDefault="002158D2" w:rsidP="00B860DD"/>
    <w:p w14:paraId="505CB8C0" w14:textId="77777777" w:rsidR="00B860DD" w:rsidRPr="00583926" w:rsidRDefault="00B860DD" w:rsidP="00B860DD">
      <w:r w:rsidRPr="00583926">
        <w:t>Po preteku roka za predložitev ponudb ponudbe ne bo več mogoče oddati.</w:t>
      </w:r>
    </w:p>
    <w:p w14:paraId="10288527" w14:textId="77777777" w:rsidR="00B860DD" w:rsidRPr="00583926" w:rsidRDefault="00B860DD" w:rsidP="00B860DD"/>
    <w:p w14:paraId="7D88F61E" w14:textId="77777777" w:rsidR="00905563" w:rsidRPr="00583926" w:rsidRDefault="00EE4CE7" w:rsidP="00A37042">
      <w:pPr>
        <w:pStyle w:val="PODNASLOVI"/>
        <w:numPr>
          <w:ilvl w:val="0"/>
          <w:numId w:val="20"/>
        </w:numPr>
        <w:rPr>
          <w:rFonts w:cs="Arial"/>
        </w:rPr>
      </w:pPr>
      <w:bookmarkStart w:id="27" w:name="_Toc130370194"/>
      <w:r w:rsidRPr="00583926">
        <w:rPr>
          <w:rFonts w:cs="Arial"/>
        </w:rPr>
        <w:t>ODPIRANJ</w:t>
      </w:r>
      <w:r w:rsidR="002E5E39" w:rsidRPr="00583926">
        <w:rPr>
          <w:rFonts w:cs="Arial"/>
        </w:rPr>
        <w:t>E</w:t>
      </w:r>
      <w:r w:rsidRPr="00583926">
        <w:rPr>
          <w:rFonts w:cs="Arial"/>
        </w:rPr>
        <w:t xml:space="preserve"> PONUDB</w:t>
      </w:r>
      <w:bookmarkEnd w:id="27"/>
    </w:p>
    <w:p w14:paraId="0A56CBA5" w14:textId="77777777" w:rsidR="00905563" w:rsidRPr="00583926" w:rsidRDefault="00905563" w:rsidP="00D37134"/>
    <w:p w14:paraId="3ECF3E66" w14:textId="300CE46D" w:rsidR="003424A5" w:rsidRPr="00583926" w:rsidRDefault="002E5E39" w:rsidP="002E5E39">
      <w:pPr>
        <w:pStyle w:val="Default"/>
        <w:spacing w:line="260" w:lineRule="exact"/>
        <w:jc w:val="both"/>
        <w:rPr>
          <w:color w:val="auto"/>
          <w:sz w:val="20"/>
          <w:szCs w:val="20"/>
        </w:rPr>
      </w:pPr>
      <w:r w:rsidRPr="00583926">
        <w:rPr>
          <w:sz w:val="20"/>
          <w:szCs w:val="20"/>
        </w:rPr>
        <w:t xml:space="preserve">Odpiranje ponudb bo potekalo avtomatično v informacijskem sistemu e-JN in se bo začelo na spletnem naslovu </w:t>
      </w:r>
      <w:hyperlink r:id="rId14" w:history="1">
        <w:r w:rsidR="00831CBC" w:rsidRPr="00583926">
          <w:rPr>
            <w:rStyle w:val="Hiperpovezava"/>
            <w:sz w:val="20"/>
            <w:szCs w:val="20"/>
          </w:rPr>
          <w:t>https://ejn.gov.si/eJN2</w:t>
        </w:r>
      </w:hyperlink>
      <w:r w:rsidR="00AB6D89" w:rsidRPr="00583926">
        <w:rPr>
          <w:rStyle w:val="Hiperpovezava"/>
          <w:color w:val="auto"/>
          <w:sz w:val="20"/>
          <w:szCs w:val="20"/>
          <w:u w:val="none"/>
        </w:rPr>
        <w:t xml:space="preserve"> ob uri, razvidni iz objave obvestila o naročilu na portalu javnih naročil</w:t>
      </w:r>
      <w:r w:rsidRPr="00583926">
        <w:rPr>
          <w:color w:val="auto"/>
          <w:sz w:val="20"/>
          <w:szCs w:val="20"/>
        </w:rPr>
        <w:t xml:space="preserve">. </w:t>
      </w:r>
    </w:p>
    <w:p w14:paraId="2F99B782" w14:textId="77777777" w:rsidR="00284963" w:rsidRPr="00583926" w:rsidRDefault="00284963" w:rsidP="002E5E39">
      <w:pPr>
        <w:pStyle w:val="Default"/>
        <w:spacing w:line="260" w:lineRule="exact"/>
        <w:jc w:val="both"/>
        <w:rPr>
          <w:sz w:val="20"/>
          <w:szCs w:val="20"/>
        </w:rPr>
      </w:pPr>
    </w:p>
    <w:p w14:paraId="3721B1A5" w14:textId="77777777" w:rsidR="00B860DD" w:rsidRPr="00583926" w:rsidRDefault="00B860DD" w:rsidP="00B860DD">
      <w:pPr>
        <w:spacing w:line="260" w:lineRule="atLeast"/>
        <w:rPr>
          <w:rFonts w:eastAsia="Calibri" w:cs="Times New Roman"/>
          <w:color w:val="FF0000"/>
          <w:szCs w:val="22"/>
          <w:lang w:eastAsia="en-US"/>
        </w:rPr>
      </w:pPr>
      <w:r w:rsidRPr="00583926">
        <w:rPr>
          <w:rFonts w:eastAsia="Calibri" w:cs="Times New Roman"/>
          <w:szCs w:val="22"/>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2A8E25B" w14:textId="77777777" w:rsidR="00F8087D" w:rsidRPr="00583926" w:rsidRDefault="00F8087D" w:rsidP="00D37134"/>
    <w:p w14:paraId="4400879D" w14:textId="77777777" w:rsidR="00905563" w:rsidRPr="00583926" w:rsidRDefault="00EE4CE7" w:rsidP="00A37042">
      <w:pPr>
        <w:pStyle w:val="PODNASLOVI"/>
        <w:numPr>
          <w:ilvl w:val="0"/>
          <w:numId w:val="20"/>
        </w:numPr>
        <w:rPr>
          <w:rFonts w:cs="Arial"/>
        </w:rPr>
      </w:pPr>
      <w:bookmarkStart w:id="28" w:name="_Toc302649292"/>
      <w:bookmarkStart w:id="29" w:name="_Toc130370195"/>
      <w:r w:rsidRPr="00583926">
        <w:rPr>
          <w:rFonts w:cs="Arial"/>
        </w:rPr>
        <w:t>PRAVNA PODLAGA JAVNEGA NAROČILA</w:t>
      </w:r>
      <w:bookmarkEnd w:id="28"/>
      <w:bookmarkEnd w:id="29"/>
    </w:p>
    <w:p w14:paraId="635F619B" w14:textId="77777777" w:rsidR="00905563" w:rsidRPr="00583926" w:rsidRDefault="00905563" w:rsidP="00D37134"/>
    <w:p w14:paraId="5D3073C3" w14:textId="43DAD5E4" w:rsidR="008517B0" w:rsidRPr="00583926" w:rsidRDefault="008517B0" w:rsidP="00D37134">
      <w:bookmarkStart w:id="30" w:name="_Toc107977797"/>
      <w:bookmarkStart w:id="31" w:name="_Toc108236772"/>
      <w:bookmarkStart w:id="32" w:name="_Toc108238016"/>
      <w:bookmarkStart w:id="33" w:name="_Toc108238306"/>
      <w:bookmarkStart w:id="34" w:name="_Toc108517305"/>
      <w:bookmarkStart w:id="35" w:name="_Toc108580983"/>
      <w:bookmarkStart w:id="36" w:name="_Toc298417140"/>
      <w:bookmarkStart w:id="37" w:name="_Toc302649296"/>
      <w:r w:rsidRPr="00583926">
        <w:t>Postopek oddaje javnega naročila se izvaja na podlagi veljavnega zakona in podzakonskih aktov, ki urejajo javno naročanje, v skladu z veljavno zakonodajo, ki ureja področje javnih financ ter področje, ki je predmet javnega naročila.</w:t>
      </w:r>
    </w:p>
    <w:p w14:paraId="487C8680" w14:textId="77777777" w:rsidR="004B26D5" w:rsidRPr="00583926" w:rsidRDefault="004B26D5" w:rsidP="00D37134"/>
    <w:p w14:paraId="791A6B31" w14:textId="77777777" w:rsidR="00C05E5F" w:rsidRPr="00583926" w:rsidRDefault="00C05E5F" w:rsidP="00A37042">
      <w:pPr>
        <w:pStyle w:val="PODNASLOVI"/>
        <w:numPr>
          <w:ilvl w:val="0"/>
          <w:numId w:val="20"/>
        </w:numPr>
        <w:rPr>
          <w:rFonts w:cs="Arial"/>
        </w:rPr>
      </w:pPr>
      <w:bookmarkStart w:id="38" w:name="_Toc130370196"/>
      <w:bookmarkEnd w:id="30"/>
      <w:bookmarkEnd w:id="31"/>
      <w:bookmarkEnd w:id="32"/>
      <w:bookmarkEnd w:id="33"/>
      <w:bookmarkEnd w:id="34"/>
      <w:bookmarkEnd w:id="35"/>
      <w:bookmarkEnd w:id="36"/>
      <w:bookmarkEnd w:id="37"/>
      <w:r w:rsidRPr="00583926">
        <w:rPr>
          <w:rFonts w:cs="Arial"/>
        </w:rPr>
        <w:t xml:space="preserve">TEMELJNA PRAVILA </w:t>
      </w:r>
      <w:r w:rsidR="00F07EE9" w:rsidRPr="00583926">
        <w:rPr>
          <w:rFonts w:cs="Arial"/>
        </w:rPr>
        <w:t>POSLOVANJA</w:t>
      </w:r>
      <w:bookmarkEnd w:id="38"/>
    </w:p>
    <w:p w14:paraId="058F3F06" w14:textId="77777777" w:rsidR="00C05E5F" w:rsidRPr="00583926" w:rsidRDefault="00C05E5F" w:rsidP="00D37134"/>
    <w:p w14:paraId="63718558" w14:textId="77777777" w:rsidR="00360425" w:rsidRPr="00583926" w:rsidRDefault="00360425" w:rsidP="00A37042">
      <w:pPr>
        <w:pStyle w:val="Odstavekseznama"/>
        <w:numPr>
          <w:ilvl w:val="0"/>
          <w:numId w:val="23"/>
        </w:numPr>
        <w:spacing w:line="260" w:lineRule="exact"/>
        <w:rPr>
          <w:vanish/>
          <w:szCs w:val="20"/>
          <w:lang w:val="sl-SI"/>
        </w:rPr>
      </w:pPr>
    </w:p>
    <w:p w14:paraId="15157BB4" w14:textId="77777777" w:rsidR="00360425" w:rsidRPr="00583926" w:rsidRDefault="00360425" w:rsidP="00A37042">
      <w:pPr>
        <w:pStyle w:val="Odstavekseznama"/>
        <w:numPr>
          <w:ilvl w:val="0"/>
          <w:numId w:val="23"/>
        </w:numPr>
        <w:spacing w:line="260" w:lineRule="exact"/>
        <w:rPr>
          <w:vanish/>
          <w:szCs w:val="20"/>
          <w:lang w:val="sl-SI"/>
        </w:rPr>
      </w:pPr>
    </w:p>
    <w:p w14:paraId="74377018" w14:textId="77777777" w:rsidR="00360425" w:rsidRPr="00583926" w:rsidRDefault="00360425" w:rsidP="00A37042">
      <w:pPr>
        <w:pStyle w:val="Odstavekseznama"/>
        <w:numPr>
          <w:ilvl w:val="0"/>
          <w:numId w:val="23"/>
        </w:numPr>
        <w:spacing w:line="260" w:lineRule="exact"/>
        <w:rPr>
          <w:vanish/>
          <w:szCs w:val="20"/>
          <w:lang w:val="sl-SI"/>
        </w:rPr>
      </w:pPr>
    </w:p>
    <w:p w14:paraId="0DD44268" w14:textId="77777777" w:rsidR="00360425" w:rsidRPr="00583926" w:rsidRDefault="00360425" w:rsidP="00A37042">
      <w:pPr>
        <w:pStyle w:val="Odstavekseznama"/>
        <w:numPr>
          <w:ilvl w:val="0"/>
          <w:numId w:val="23"/>
        </w:numPr>
        <w:spacing w:line="260" w:lineRule="exact"/>
        <w:rPr>
          <w:vanish/>
          <w:szCs w:val="20"/>
          <w:lang w:val="sl-SI"/>
        </w:rPr>
      </w:pPr>
    </w:p>
    <w:p w14:paraId="230442A9" w14:textId="77777777" w:rsidR="00360425" w:rsidRPr="00583926" w:rsidRDefault="00360425" w:rsidP="00A37042">
      <w:pPr>
        <w:pStyle w:val="Odstavekseznama"/>
        <w:numPr>
          <w:ilvl w:val="0"/>
          <w:numId w:val="23"/>
        </w:numPr>
        <w:spacing w:line="260" w:lineRule="exact"/>
        <w:rPr>
          <w:vanish/>
          <w:szCs w:val="20"/>
          <w:lang w:val="sl-SI"/>
        </w:rPr>
      </w:pPr>
    </w:p>
    <w:p w14:paraId="757E0DAE" w14:textId="77777777" w:rsidR="00FB5038" w:rsidRPr="00583926" w:rsidRDefault="00FB5038" w:rsidP="005A4F36">
      <w:pPr>
        <w:pStyle w:val="Odstavekseznama"/>
        <w:numPr>
          <w:ilvl w:val="0"/>
          <w:numId w:val="10"/>
        </w:numPr>
        <w:spacing w:line="260" w:lineRule="exact"/>
        <w:rPr>
          <w:rFonts w:cs="Times New Roman"/>
          <w:vanish/>
          <w:szCs w:val="20"/>
          <w:lang w:val="sl-SI"/>
        </w:rPr>
      </w:pPr>
    </w:p>
    <w:p w14:paraId="7FDFC691" w14:textId="77777777" w:rsidR="00FB5038" w:rsidRPr="00583926" w:rsidRDefault="00FB5038" w:rsidP="005A4F36">
      <w:pPr>
        <w:pStyle w:val="Odstavekseznama"/>
        <w:numPr>
          <w:ilvl w:val="0"/>
          <w:numId w:val="10"/>
        </w:numPr>
        <w:spacing w:line="260" w:lineRule="exact"/>
        <w:rPr>
          <w:rFonts w:cs="Times New Roman"/>
          <w:vanish/>
          <w:szCs w:val="20"/>
          <w:lang w:val="sl-SI"/>
        </w:rPr>
      </w:pPr>
    </w:p>
    <w:p w14:paraId="46D19A58" w14:textId="1B80964C" w:rsidR="00C05E5F" w:rsidRPr="00583926" w:rsidRDefault="00C05E5F" w:rsidP="00A37042">
      <w:pPr>
        <w:pStyle w:val="n4"/>
        <w:numPr>
          <w:ilvl w:val="1"/>
          <w:numId w:val="20"/>
        </w:numPr>
        <w:ind w:left="567" w:hanging="567"/>
        <w:rPr>
          <w:b/>
          <w:bCs/>
        </w:rPr>
      </w:pPr>
      <w:r w:rsidRPr="00583926">
        <w:rPr>
          <w:b/>
          <w:bCs/>
        </w:rPr>
        <w:t>Dostop do dokumentacije</w:t>
      </w:r>
    </w:p>
    <w:p w14:paraId="721AEA92" w14:textId="77777777" w:rsidR="00C05E5F" w:rsidRPr="00583926" w:rsidRDefault="00C05E5F" w:rsidP="00D37134"/>
    <w:p w14:paraId="0DA5E39F" w14:textId="5786D1C9" w:rsidR="00B860DD" w:rsidRPr="00583926" w:rsidRDefault="008A5DD9" w:rsidP="00B860DD">
      <w:pPr>
        <w:spacing w:line="260" w:lineRule="atLeast"/>
        <w:rPr>
          <w:rFonts w:eastAsia="Calibri" w:cs="Times New Roman"/>
          <w:szCs w:val="22"/>
          <w:lang w:eastAsia="en-US"/>
        </w:rPr>
      </w:pPr>
      <w:r w:rsidRPr="00583926">
        <w:rPr>
          <w:rFonts w:eastAsia="Calibri" w:cs="Times New Roman"/>
          <w:szCs w:val="22"/>
          <w:lang w:eastAsia="en-US"/>
        </w:rPr>
        <w:t>D</w:t>
      </w:r>
      <w:r w:rsidR="00B860DD" w:rsidRPr="00583926">
        <w:rPr>
          <w:rFonts w:eastAsia="Calibri" w:cs="Times New Roman"/>
          <w:szCs w:val="22"/>
          <w:lang w:eastAsia="en-US"/>
        </w:rPr>
        <w:t>okumentacijo lahko ponudniki dobijo na portalu javnih naročil.</w:t>
      </w:r>
    </w:p>
    <w:p w14:paraId="3019F28D" w14:textId="77777777" w:rsidR="008517B0" w:rsidRPr="00583926" w:rsidRDefault="008517B0" w:rsidP="00D37134"/>
    <w:p w14:paraId="6E7AD001" w14:textId="77777777" w:rsidR="008517B0" w:rsidRPr="00583926" w:rsidRDefault="008517B0" w:rsidP="00A37042">
      <w:pPr>
        <w:pStyle w:val="n4"/>
        <w:numPr>
          <w:ilvl w:val="1"/>
          <w:numId w:val="20"/>
        </w:numPr>
        <w:ind w:left="567" w:hanging="567"/>
        <w:rPr>
          <w:b/>
          <w:bCs/>
        </w:rPr>
      </w:pPr>
      <w:r w:rsidRPr="00583926">
        <w:rPr>
          <w:b/>
          <w:bCs/>
        </w:rPr>
        <w:t>Obvestila in pojasnila v zvezi z dokumentacijo</w:t>
      </w:r>
    </w:p>
    <w:p w14:paraId="788AACD2" w14:textId="77777777" w:rsidR="008517B0" w:rsidRPr="00583926" w:rsidRDefault="008517B0" w:rsidP="00D37134"/>
    <w:p w14:paraId="7B14FB3B" w14:textId="3049F650" w:rsidR="00B860DD" w:rsidRPr="00583926" w:rsidRDefault="00B860DD" w:rsidP="00B860DD">
      <w:bookmarkStart w:id="39" w:name="_Toc298417139"/>
      <w:bookmarkStart w:id="40" w:name="_Toc302649297"/>
      <w:bookmarkStart w:id="41" w:name="_Toc401234743"/>
      <w:bookmarkStart w:id="42" w:name="_Toc402938140"/>
      <w:bookmarkStart w:id="43" w:name="_Toc402956096"/>
      <w:r w:rsidRPr="00583926">
        <w:t>Naročnik bo zahtevo za pojasnilo dokumentacije oziroma kakršnokoli drugo vprašanje v zvezi z naročilom štel kot pravočasno, v kolikor bo na portalu javnih naročil zastavljeno najkasneje do</w:t>
      </w:r>
      <w:r w:rsidRPr="00583926">
        <w:rPr>
          <w:b/>
          <w:bCs/>
        </w:rPr>
        <w:t xml:space="preserve"> </w:t>
      </w:r>
      <w:r w:rsidR="00CE7A4A" w:rsidRPr="00583926">
        <w:t xml:space="preserve">roka, razvidnem iz objave obvestila o naročilu na portalu javnih naročil. </w:t>
      </w:r>
    </w:p>
    <w:p w14:paraId="6EF70BE1" w14:textId="77777777" w:rsidR="00B860DD" w:rsidRPr="00583926" w:rsidRDefault="00B860DD" w:rsidP="00B860DD"/>
    <w:p w14:paraId="168FA3E9" w14:textId="77777777" w:rsidR="00B860DD" w:rsidRPr="00583926" w:rsidRDefault="00B860DD" w:rsidP="00B860DD">
      <w:r w:rsidRPr="00583926">
        <w:t>Na zahteve za pojasnila oziroma druga vprašanja v zvezi z naročilom, zastavljena po tem roku, naročnik ne bo odgovarjal.</w:t>
      </w:r>
    </w:p>
    <w:p w14:paraId="795EECE2" w14:textId="77777777" w:rsidR="004B26D5" w:rsidRPr="00583926" w:rsidRDefault="004B26D5" w:rsidP="008E41BD">
      <w:pPr>
        <w:rPr>
          <w:rFonts w:eastAsia="Calibri"/>
          <w:lang w:eastAsia="en-US"/>
        </w:rPr>
      </w:pPr>
    </w:p>
    <w:p w14:paraId="148EFA56" w14:textId="7EA41FA5" w:rsidR="008E41BD" w:rsidRPr="00583926" w:rsidRDefault="008E41BD" w:rsidP="008E41BD">
      <w:pPr>
        <w:rPr>
          <w:rFonts w:eastAsia="Calibri"/>
          <w:lang w:eastAsia="en-US"/>
        </w:rPr>
      </w:pPr>
      <w:r w:rsidRPr="00583926">
        <w:rPr>
          <w:rFonts w:eastAsia="Calibri"/>
          <w:lang w:eastAsia="en-US"/>
        </w:rPr>
        <w:t xml:space="preserve">Naročnik poziva potencialne ponudnike, da zaradi lažje sledljivosti in preglednosti pri zastavljanju vprašanj navedejo, na katero postavko se vprašanje nanaša. </w:t>
      </w:r>
    </w:p>
    <w:p w14:paraId="1F8FEE26" w14:textId="77777777" w:rsidR="00B860DD" w:rsidRPr="00583926" w:rsidRDefault="00B860DD" w:rsidP="00B860DD"/>
    <w:p w14:paraId="6FAFECBC" w14:textId="5E8120FB" w:rsidR="00B860DD" w:rsidRPr="00583926" w:rsidRDefault="00B860DD" w:rsidP="00B860DD">
      <w:r w:rsidRPr="00583926">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B19ECB2" w14:textId="77777777" w:rsidR="00B860DD" w:rsidRPr="00583926" w:rsidRDefault="00B860DD" w:rsidP="00B860DD"/>
    <w:p w14:paraId="4F15ADA2" w14:textId="77777777" w:rsidR="00905563" w:rsidRPr="00583926" w:rsidRDefault="009D7CDE" w:rsidP="00A37042">
      <w:pPr>
        <w:pStyle w:val="PODNASLOVI"/>
        <w:numPr>
          <w:ilvl w:val="0"/>
          <w:numId w:val="20"/>
        </w:numPr>
        <w:rPr>
          <w:rFonts w:cs="Arial"/>
        </w:rPr>
      </w:pPr>
      <w:bookmarkStart w:id="44" w:name="_Toc130370197"/>
      <w:bookmarkEnd w:id="39"/>
      <w:bookmarkEnd w:id="40"/>
      <w:bookmarkEnd w:id="41"/>
      <w:bookmarkEnd w:id="42"/>
      <w:bookmarkEnd w:id="43"/>
      <w:r w:rsidRPr="00583926">
        <w:rPr>
          <w:rFonts w:cs="Arial"/>
        </w:rPr>
        <w:lastRenderedPageBreak/>
        <w:t>UGOTAVLJANJE SPOSOBNOSTI</w:t>
      </w:r>
      <w:bookmarkEnd w:id="44"/>
    </w:p>
    <w:p w14:paraId="0DB3084E" w14:textId="77777777" w:rsidR="00740148" w:rsidRPr="00583926" w:rsidRDefault="00740148" w:rsidP="00F609B3">
      <w:pPr>
        <w:spacing w:line="276" w:lineRule="auto"/>
        <w:rPr>
          <w:lang w:eastAsia="zh-CN"/>
        </w:rPr>
      </w:pPr>
    </w:p>
    <w:p w14:paraId="285253C1" w14:textId="77777777" w:rsidR="00F609B3" w:rsidRPr="00583926" w:rsidRDefault="00F609B3" w:rsidP="00F609B3">
      <w:pPr>
        <w:spacing w:line="276" w:lineRule="auto"/>
        <w:rPr>
          <w:lang w:eastAsia="zh-CN"/>
        </w:rPr>
      </w:pPr>
      <w:r w:rsidRPr="00583926">
        <w:rPr>
          <w:lang w:eastAsia="zh-CN"/>
        </w:rPr>
        <w:t>»</w:t>
      </w:r>
      <w:r w:rsidR="00327B8C" w:rsidRPr="00583926">
        <w:rPr>
          <w:lang w:eastAsia="zh-CN"/>
        </w:rPr>
        <w:t>P</w:t>
      </w:r>
      <w:r w:rsidRPr="00583926">
        <w:rPr>
          <w:lang w:eastAsia="zh-CN"/>
        </w:rPr>
        <w:t xml:space="preserve">onudnik« pomeni gospodarski subjekt, ki je predložil ponudbo. </w:t>
      </w:r>
      <w:r w:rsidR="00327B8C" w:rsidRPr="00583926">
        <w:rPr>
          <w:lang w:eastAsia="zh-CN"/>
        </w:rPr>
        <w:t xml:space="preserve">»Gospodarski subjekt« pomeni katero koli fizično </w:t>
      </w:r>
      <w:r w:rsidRPr="00583926">
        <w:rPr>
          <w:lang w:eastAsia="zh-CN"/>
        </w:rPr>
        <w:t>ali pravno osebo ali skupino teh oseb.</w:t>
      </w:r>
      <w:r w:rsidRPr="00583926">
        <w:t xml:space="preserve"> </w:t>
      </w:r>
      <w:r w:rsidRPr="00583926">
        <w:rPr>
          <w:lang w:eastAsia="zh-CN"/>
        </w:rPr>
        <w:t>Navedeno pomeni, da lahko kot ponudnik na javnih naročilih nastopa tudi fizična oseba, ki ne deluje kot samostojni podjetnik. Zaradi navedenega dejstva morajo biti vsi strokovni kadri navedeni kot podizvajalci.</w:t>
      </w:r>
    </w:p>
    <w:p w14:paraId="7963EE86" w14:textId="77777777" w:rsidR="00F609B3" w:rsidRPr="00583926" w:rsidRDefault="00F609B3" w:rsidP="00D37134"/>
    <w:p w14:paraId="09C27B9A" w14:textId="77777777" w:rsidR="00F07EE9" w:rsidRPr="00583926" w:rsidRDefault="00E51A13" w:rsidP="00D37134">
      <w:r w:rsidRPr="00583926">
        <w:t xml:space="preserve">Za ugotavljanje sposobnosti mora ponudnik izpolnjevati </w:t>
      </w:r>
      <w:r w:rsidR="00F07EE9" w:rsidRPr="00583926">
        <w:t>vse v tej točki navedene pogoje.</w:t>
      </w:r>
    </w:p>
    <w:p w14:paraId="050C6C3C" w14:textId="77777777" w:rsidR="00F07EE9" w:rsidRPr="00583926" w:rsidRDefault="00F07EE9" w:rsidP="00D37134"/>
    <w:p w14:paraId="48A0F07F" w14:textId="2C5557D3" w:rsidR="00E7125F" w:rsidRPr="00583926" w:rsidRDefault="00F07EE9" w:rsidP="00D37134">
      <w:r w:rsidRPr="00583926">
        <w:t xml:space="preserve">Ob predložitvi ponudbe bo naročnik namesto potrdil, ki jih izdajajo javni organi ali tretje osebe, v skladu </w:t>
      </w:r>
      <w:r w:rsidR="00CD643E" w:rsidRPr="00583926">
        <w:t>z</w:t>
      </w:r>
      <w:r w:rsidRPr="00583926">
        <w:t xml:space="preserve"> 79. členom ZJN-3, sprejel </w:t>
      </w:r>
      <w:r w:rsidR="001D5F76" w:rsidRPr="00583926">
        <w:t xml:space="preserve">enotni evropski dokument v zvezi z oddajo javnega naročila (v nadaljnjem besedilu: </w:t>
      </w:r>
      <w:r w:rsidRPr="00583926">
        <w:t>ESPD</w:t>
      </w:r>
      <w:r w:rsidR="001D5F76" w:rsidRPr="00583926">
        <w:t>)</w:t>
      </w:r>
      <w:r w:rsidRPr="00583926">
        <w:t xml:space="preserve">, ki vključuje posodobljeno lastno izjavo, kot predhodni dokaz v zvezi s točkami </w:t>
      </w:r>
      <w:r w:rsidR="00CE7A4A" w:rsidRPr="00583926">
        <w:t>7</w:t>
      </w:r>
      <w:r w:rsidR="00153112" w:rsidRPr="00583926">
        <w:t>.1-</w:t>
      </w:r>
      <w:r w:rsidR="002D1314" w:rsidRPr="00583926">
        <w:t xml:space="preserve"> </w:t>
      </w:r>
      <w:r w:rsidR="00CE7A4A" w:rsidRPr="00583926">
        <w:t>7</w:t>
      </w:r>
      <w:r w:rsidR="00A015A2" w:rsidRPr="00583926">
        <w:t>.</w:t>
      </w:r>
      <w:r w:rsidR="006F23D7" w:rsidRPr="00583926">
        <w:t>3</w:t>
      </w:r>
      <w:r w:rsidRPr="00583926">
        <w:t xml:space="preserve"> teh navodil. </w:t>
      </w:r>
    </w:p>
    <w:p w14:paraId="6137028A" w14:textId="77777777" w:rsidR="00E7125F" w:rsidRPr="00583926" w:rsidRDefault="00E7125F" w:rsidP="00D37134"/>
    <w:p w14:paraId="16695023" w14:textId="77777777" w:rsidR="00F07EE9" w:rsidRPr="00583926" w:rsidRDefault="00F07EE9" w:rsidP="00D37134">
      <w:r w:rsidRPr="00583926">
        <w:t>Gospodarski subjekt mora v obrazcu ESPD navesti vse informacije, na podlagi katerih bo naročn</w:t>
      </w:r>
      <w:r w:rsidR="000A662B" w:rsidRPr="00583926">
        <w:t>ik potrdil</w:t>
      </w:r>
      <w:r w:rsidRPr="00583926">
        <w:t xml:space="preserve"> ali </w:t>
      </w:r>
      <w:r w:rsidR="000A662B" w:rsidRPr="00583926">
        <w:t xml:space="preserve">pridobil </w:t>
      </w:r>
      <w:r w:rsidRPr="00583926">
        <w:t>druge informacije v nacionalni bazi podatkov, ter v predmetnem obrazcu podati soglasje, da dokazila pridobi naročnik.</w:t>
      </w:r>
    </w:p>
    <w:p w14:paraId="613406AF" w14:textId="77777777" w:rsidR="00F07EE9" w:rsidRPr="00583926" w:rsidRDefault="00F07EE9" w:rsidP="00D37134"/>
    <w:p w14:paraId="23F15BB7" w14:textId="4D1CFCE7" w:rsidR="006F213B" w:rsidRPr="00583926" w:rsidRDefault="006F213B" w:rsidP="006F213B">
      <w:r w:rsidRPr="00583926">
        <w:t xml:space="preserve">Naročnik bo pred oddajo javnega naročila od ponudnikov zahteval, da predložijo najnovejša dokazila (potrdila, izjave), kot dokaz neobstoja razlogov za izključitev iz točke </w:t>
      </w:r>
      <w:r w:rsidR="00CE7A4A" w:rsidRPr="00583926">
        <w:t>7</w:t>
      </w:r>
      <w:r w:rsidRPr="00583926">
        <w:t xml:space="preserve">.1. teh navodil ponudnikom in kot dokaz izpolnjevanja pogojev za sodelovanje iz točk </w:t>
      </w:r>
      <w:r w:rsidR="00CE7A4A" w:rsidRPr="00583926">
        <w:t>7</w:t>
      </w:r>
      <w:r w:rsidRPr="00583926">
        <w:t>.2-</w:t>
      </w:r>
      <w:r w:rsidR="00CE7A4A" w:rsidRPr="00583926">
        <w:t>7</w:t>
      </w:r>
      <w:r w:rsidRPr="00583926">
        <w:t>.</w:t>
      </w:r>
      <w:r w:rsidR="006F23D7" w:rsidRPr="00583926">
        <w:t>3</w:t>
      </w:r>
      <w:r w:rsidRPr="00583926">
        <w:t xml:space="preserve"> teh navodil ponudnikom. </w:t>
      </w:r>
    </w:p>
    <w:p w14:paraId="7D5843C8" w14:textId="77777777" w:rsidR="006F213B" w:rsidRPr="00583926" w:rsidRDefault="006F213B" w:rsidP="006F213B"/>
    <w:p w14:paraId="3E2D5AB9" w14:textId="6A2AE897" w:rsidR="006F213B" w:rsidRPr="00583926" w:rsidRDefault="006F213B" w:rsidP="006F213B">
      <w:r w:rsidRPr="00583926">
        <w:t>Za navedbe, ki jih ni možno ali jih naročnik ne uspe preveriti v uradnih evidencah državnih organov ali organov lokalnih skupnosti</w:t>
      </w:r>
      <w:r w:rsidR="008A5DD9" w:rsidRPr="00583926">
        <w:t>,</w:t>
      </w:r>
      <w:r w:rsidRPr="00583926">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C945505" w14:textId="77777777" w:rsidR="00BE24B0" w:rsidRPr="00583926" w:rsidRDefault="00BE24B0" w:rsidP="00E7125F"/>
    <w:p w14:paraId="7263A6C0" w14:textId="2E382FF3" w:rsidR="00E7125F" w:rsidRPr="00583926" w:rsidRDefault="00E7125F" w:rsidP="00E7125F">
      <w:r w:rsidRPr="00583926">
        <w:t xml:space="preserve">Gospodarski subjekt lahko dokazila o neobstoju razlogov za izključitev iz točke </w:t>
      </w:r>
      <w:r w:rsidR="00CE7A4A" w:rsidRPr="00583926">
        <w:t>7</w:t>
      </w:r>
      <w:r w:rsidRPr="00583926">
        <w:t xml:space="preserve">.1. teh navodil in dokazila o izpolnjevanju pogojev za sodelovanje iz točk </w:t>
      </w:r>
      <w:r w:rsidR="00CE7A4A" w:rsidRPr="00583926">
        <w:t>7</w:t>
      </w:r>
      <w:r w:rsidRPr="00583926">
        <w:t xml:space="preserve">.2 </w:t>
      </w:r>
      <w:r w:rsidR="006F23D7" w:rsidRPr="00583926">
        <w:t>in 7.3</w:t>
      </w:r>
      <w:r w:rsidRPr="00583926">
        <w:t xml:space="preserve"> teh navodil predloži tudi sam. Naročnik si pridržuje pravico do preveritve verodostojnosti predloženih dokazil pri podpisniku le-teh.</w:t>
      </w:r>
    </w:p>
    <w:p w14:paraId="74011872" w14:textId="77777777" w:rsidR="00E7125F" w:rsidRPr="00583926" w:rsidRDefault="00E7125F" w:rsidP="00D37134"/>
    <w:p w14:paraId="6913C1A0" w14:textId="77777777" w:rsidR="005902B9" w:rsidRPr="00583926" w:rsidRDefault="005902B9" w:rsidP="005902B9">
      <w:pPr>
        <w:spacing w:line="276" w:lineRule="auto"/>
      </w:pPr>
      <w:r w:rsidRPr="00583926">
        <w:t>V kolikor je ponudnik samostojni podjetnik in ne more pridobiti in predložiti zahtevanih dokumentov, mora priložiti primerne dokumente, iz katerih izhaja izpolnjevanje zahtevanega pogoja.</w:t>
      </w:r>
    </w:p>
    <w:p w14:paraId="35F80CD7" w14:textId="77777777" w:rsidR="005902B9" w:rsidRPr="00583926" w:rsidRDefault="005902B9" w:rsidP="007C2A0D"/>
    <w:p w14:paraId="0811554C" w14:textId="5846762E" w:rsidR="00555EE8" w:rsidRPr="00583926" w:rsidRDefault="00773F59" w:rsidP="00D37134">
      <w:pPr>
        <w:rPr>
          <w:i/>
        </w:rPr>
      </w:pPr>
      <w:r w:rsidRPr="00583926">
        <w:t>V kolikor ponudnik nima sedeža v Republiki Sloveniji in ne more pridobiti in predložiti zahtevanih dokumentov, ker država v kateri ima ponudnik svoj sedež ne izdaja takšnih dokument</w:t>
      </w:r>
      <w:r w:rsidR="0010791C" w:rsidRPr="00583926">
        <w:t>ov, jih je mogoče nadomestiti z</w:t>
      </w:r>
      <w:r w:rsidRPr="00583926">
        <w:t xml:space="preserve"> zapriseženo izjavo, če pa ta v državi</w:t>
      </w:r>
      <w:r w:rsidR="0010791C" w:rsidRPr="00583926">
        <w:t>,</w:t>
      </w:r>
      <w:r w:rsidRPr="00583926">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583926">
        <w:t xml:space="preserve"> Gospodarski subjekti s sedežem v tuji državi morajo izpolnjevati enake pogoje kot gospodarski subjekti s sedežem v Republiki Sloveniji. Kadar ima ponudnik sedež v tuji državi, mora v </w:t>
      </w:r>
      <w:r w:rsidR="005C2A41" w:rsidRPr="00583926">
        <w:t xml:space="preserve">ESPD obrazec pod točko </w:t>
      </w:r>
      <w:r w:rsidR="0010791C" w:rsidRPr="00583926">
        <w:t>"</w:t>
      </w:r>
      <w:r w:rsidR="005C2A41" w:rsidRPr="00583926">
        <w:rPr>
          <w:i/>
        </w:rPr>
        <w:t>B. Informacije o predstavnikih gospodarskega subjekta</w:t>
      </w:r>
      <w:r w:rsidR="0010791C" w:rsidRPr="00583926">
        <w:rPr>
          <w:i/>
        </w:rPr>
        <w:t>"</w:t>
      </w:r>
      <w:r w:rsidR="005C2A41" w:rsidRPr="00583926">
        <w:t xml:space="preserve"> v okence "druge informacije" </w:t>
      </w:r>
      <w:r w:rsidR="00555EE8" w:rsidRPr="00583926">
        <w:t>navesti svojega pooblaščenca ali pooblaščenca za vročitve v skladu z Zakonom o splošnem upravnem postopku (Uradni list RS, št. 24/06 – uradno prečiščeno besedilo, 105/06-ZUS-1, 126/07, 65/08, 8/10</w:t>
      </w:r>
      <w:r w:rsidR="00F26A75" w:rsidRPr="00583926">
        <w:t>,</w:t>
      </w:r>
      <w:r w:rsidR="00555EE8" w:rsidRPr="00583926">
        <w:t xml:space="preserve"> 82/13</w:t>
      </w:r>
      <w:r w:rsidR="00F26A75" w:rsidRPr="00583926">
        <w:t xml:space="preserve"> in 175/20 - ZIUOPDVE</w:t>
      </w:r>
      <w:r w:rsidR="00555EE8" w:rsidRPr="00583926">
        <w:t>; v nadalj</w:t>
      </w:r>
      <w:r w:rsidR="00F26A75" w:rsidRPr="00583926">
        <w:t>njem besedilu</w:t>
      </w:r>
      <w:r w:rsidR="00555EE8" w:rsidRPr="00583926">
        <w:t xml:space="preserve">: ZUP). V kolikor tega ne bo storil, mu bo po uradni dolžnosti postavljen pooblaščenec za vročitve oz. začasni zastopnik, v skladu s </w:t>
      </w:r>
      <w:r w:rsidR="00EB249B" w:rsidRPr="00583926">
        <w:t>četrtim</w:t>
      </w:r>
      <w:r w:rsidR="00555EE8" w:rsidRPr="00583926">
        <w:t xml:space="preserve"> odstavkom 89. člena ZUP. </w:t>
      </w:r>
      <w:r w:rsidR="00555EE8" w:rsidRPr="00583926">
        <w:rPr>
          <w:i/>
        </w:rPr>
        <w:t>/Določba se smiselno uporablja tudi za podizvajalca s sedežem v tuji državi./</w:t>
      </w:r>
    </w:p>
    <w:p w14:paraId="1C01F923" w14:textId="77777777" w:rsidR="0030238E" w:rsidRPr="00583926" w:rsidRDefault="0030238E" w:rsidP="00D37134"/>
    <w:p w14:paraId="12BF73DB" w14:textId="58A53071" w:rsidR="00EE4CE7" w:rsidRPr="00583926" w:rsidRDefault="00EE4CE7" w:rsidP="00D37134">
      <w:r w:rsidRPr="00583926">
        <w:lastRenderedPageBreak/>
        <w:t xml:space="preserve">Za skupne ponudbe in ponudbe s podizvajalci je potrebno upoštevati še točki </w:t>
      </w:r>
      <w:r w:rsidR="00EB249B" w:rsidRPr="00583926">
        <w:t>9</w:t>
      </w:r>
      <w:r w:rsidR="008517CC" w:rsidRPr="00583926">
        <w:t>.2</w:t>
      </w:r>
      <w:r w:rsidR="00EE74D5" w:rsidRPr="00583926">
        <w:t>.</w:t>
      </w:r>
      <w:r w:rsidR="00EB249B" w:rsidRPr="00583926">
        <w:t>4</w:t>
      </w:r>
      <w:r w:rsidR="008517CC" w:rsidRPr="00583926">
        <w:t>.</w:t>
      </w:r>
      <w:r w:rsidR="00EE74D5" w:rsidRPr="00583926">
        <w:t>1</w:t>
      </w:r>
      <w:r w:rsidRPr="00583926">
        <w:t xml:space="preserve"> (Skupna ponudba) in </w:t>
      </w:r>
      <w:r w:rsidR="00EB249B" w:rsidRPr="00583926">
        <w:t>9</w:t>
      </w:r>
      <w:r w:rsidR="00DF1298" w:rsidRPr="00583926">
        <w:t>.</w:t>
      </w:r>
      <w:r w:rsidR="008517CC" w:rsidRPr="00583926">
        <w:t>2</w:t>
      </w:r>
      <w:r w:rsidR="00EE74D5" w:rsidRPr="00583926">
        <w:t>.</w:t>
      </w:r>
      <w:r w:rsidR="00EB249B" w:rsidRPr="00583926">
        <w:t>4</w:t>
      </w:r>
      <w:r w:rsidR="00EE74D5" w:rsidRPr="00583926">
        <w:t>.</w:t>
      </w:r>
      <w:r w:rsidR="008517CC" w:rsidRPr="00583926">
        <w:t>2</w:t>
      </w:r>
      <w:r w:rsidRPr="00583926">
        <w:t xml:space="preserve"> (Ponudba s podizvajalci) teh navodil.</w:t>
      </w:r>
    </w:p>
    <w:p w14:paraId="55CC5E9E" w14:textId="3D7EBC2A" w:rsidR="00903326" w:rsidRDefault="00903326" w:rsidP="00D37134"/>
    <w:p w14:paraId="67EA720F" w14:textId="77777777" w:rsidR="007C11BC" w:rsidRPr="00583926" w:rsidRDefault="007C11BC" w:rsidP="005A4F36">
      <w:pPr>
        <w:pStyle w:val="Odstavekseznama"/>
        <w:keepNext/>
        <w:widowControl w:val="0"/>
        <w:numPr>
          <w:ilvl w:val="0"/>
          <w:numId w:val="3"/>
        </w:numPr>
        <w:adjustRightInd w:val="0"/>
        <w:spacing w:line="260" w:lineRule="exact"/>
        <w:jc w:val="left"/>
        <w:textAlignment w:val="baseline"/>
        <w:outlineLvl w:val="2"/>
        <w:rPr>
          <w:b/>
          <w:bCs/>
          <w:vanish/>
          <w:color w:val="000000"/>
          <w:szCs w:val="20"/>
          <w:lang w:val="sl-SI"/>
        </w:rPr>
      </w:pPr>
      <w:bookmarkStart w:id="45" w:name="_Toc527470300"/>
      <w:bookmarkStart w:id="46" w:name="_Toc2582787"/>
      <w:bookmarkStart w:id="47" w:name="_Toc5607697"/>
      <w:bookmarkStart w:id="48" w:name="_Toc9251521"/>
      <w:bookmarkStart w:id="49" w:name="_Toc9251714"/>
      <w:bookmarkStart w:id="50" w:name="_Toc9940687"/>
      <w:bookmarkStart w:id="51" w:name="_Toc11664099"/>
      <w:bookmarkStart w:id="52" w:name="_Toc57370037"/>
      <w:bookmarkStart w:id="53" w:name="_Toc57370106"/>
      <w:bookmarkStart w:id="54" w:name="_Toc81553754"/>
      <w:bookmarkStart w:id="55" w:name="_Toc81564073"/>
      <w:bookmarkStart w:id="56" w:name="_Toc82593760"/>
      <w:bookmarkStart w:id="57" w:name="_Toc83643871"/>
      <w:bookmarkStart w:id="58" w:name="_Toc92800676"/>
      <w:bookmarkStart w:id="59" w:name="_Toc92881127"/>
      <w:bookmarkStart w:id="60" w:name="_Toc102724980"/>
      <w:bookmarkStart w:id="61" w:name="_Toc125107259"/>
      <w:bookmarkStart w:id="62" w:name="_Toc126662142"/>
      <w:bookmarkStart w:id="63" w:name="_Toc126847526"/>
      <w:bookmarkStart w:id="64" w:name="_Toc126847591"/>
      <w:bookmarkStart w:id="65" w:name="_Toc129605006"/>
      <w:bookmarkStart w:id="66" w:name="_Toc454910628"/>
      <w:bookmarkStart w:id="67" w:name="_Toc454913964"/>
      <w:bookmarkStart w:id="68" w:name="_Toc454914847"/>
      <w:bookmarkStart w:id="69" w:name="_Toc455391134"/>
      <w:bookmarkStart w:id="70" w:name="_Toc457204860"/>
      <w:bookmarkStart w:id="71" w:name="_Toc457372654"/>
      <w:bookmarkStart w:id="72" w:name="_Toc464128065"/>
      <w:bookmarkStart w:id="73" w:name="_Toc473276072"/>
      <w:bookmarkStart w:id="74" w:name="_Toc474158139"/>
      <w:bookmarkStart w:id="75" w:name="_Toc474238273"/>
      <w:bookmarkStart w:id="76" w:name="_Toc510780229"/>
      <w:bookmarkStart w:id="77" w:name="_Toc511221548"/>
      <w:bookmarkStart w:id="78" w:name="_Toc511386717"/>
      <w:bookmarkStart w:id="79" w:name="_Toc517786167"/>
      <w:bookmarkStart w:id="80" w:name="_Toc527470302"/>
      <w:bookmarkStart w:id="81" w:name="_Toc2582789"/>
      <w:bookmarkStart w:id="82" w:name="_Toc5607699"/>
      <w:bookmarkStart w:id="83" w:name="_Toc9251523"/>
      <w:bookmarkStart w:id="84" w:name="_Toc9251716"/>
      <w:bookmarkStart w:id="85" w:name="_Toc9940689"/>
      <w:bookmarkStart w:id="86" w:name="_Toc11664101"/>
      <w:bookmarkStart w:id="87" w:name="_Toc130370198"/>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87"/>
    </w:p>
    <w:p w14:paraId="2826A48F" w14:textId="2F05A9F4" w:rsidR="00905563" w:rsidRPr="00583926" w:rsidRDefault="003B7935" w:rsidP="00A37042">
      <w:pPr>
        <w:pStyle w:val="PODNASLOVI"/>
        <w:numPr>
          <w:ilvl w:val="1"/>
          <w:numId w:val="20"/>
        </w:numPr>
        <w:ind w:left="567" w:hanging="567"/>
        <w:outlineLvl w:val="2"/>
        <w:rPr>
          <w:rFonts w:cs="Arial"/>
        </w:rPr>
      </w:pPr>
      <w:bookmarkStart w:id="88" w:name="_Toc83643872"/>
      <w:bookmarkStart w:id="89" w:name="_Toc126662143"/>
      <w:bookmarkStart w:id="90" w:name="_Toc126847527"/>
      <w:bookmarkStart w:id="91" w:name="_Toc126847592"/>
      <w:bookmarkStart w:id="92" w:name="_Toc129605007"/>
      <w:bookmarkStart w:id="93" w:name="_Toc130370199"/>
      <w:r w:rsidRPr="00583926">
        <w:rPr>
          <w:rFonts w:cs="Arial"/>
        </w:rPr>
        <w:t>Razlogi za izključitev</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8"/>
      <w:bookmarkEnd w:id="89"/>
      <w:bookmarkEnd w:id="90"/>
      <w:bookmarkEnd w:id="91"/>
      <w:bookmarkEnd w:id="92"/>
      <w:bookmarkEnd w:id="93"/>
    </w:p>
    <w:p w14:paraId="6D83C622" w14:textId="77777777" w:rsidR="00905563" w:rsidRPr="00583926" w:rsidRDefault="00905563" w:rsidP="00D37134"/>
    <w:p w14:paraId="7354EB6D" w14:textId="77777777" w:rsidR="00360425" w:rsidRPr="00583926" w:rsidRDefault="00360425" w:rsidP="00CE7A4A">
      <w:pPr>
        <w:pStyle w:val="PODNASLOVI"/>
        <w:rPr>
          <w:vanish/>
        </w:rPr>
      </w:pPr>
      <w:bookmarkStart w:id="94" w:name="_Toc125107261"/>
      <w:bookmarkStart w:id="95" w:name="_Toc126662144"/>
      <w:bookmarkStart w:id="96" w:name="_Toc126847528"/>
      <w:bookmarkStart w:id="97" w:name="_Toc126847593"/>
      <w:bookmarkStart w:id="98" w:name="_Toc129605008"/>
      <w:bookmarkStart w:id="99" w:name="_Toc106511264"/>
      <w:bookmarkStart w:id="100" w:name="_Toc107977767"/>
      <w:bookmarkStart w:id="101" w:name="_Toc108236751"/>
      <w:bookmarkStart w:id="102" w:name="_Toc108237995"/>
      <w:bookmarkStart w:id="103" w:name="_Toc108238285"/>
      <w:bookmarkStart w:id="104" w:name="_Toc108517284"/>
      <w:bookmarkStart w:id="105" w:name="_Toc108580962"/>
      <w:bookmarkStart w:id="106" w:name="_Toc130104578"/>
      <w:bookmarkStart w:id="107" w:name="_Toc298417130"/>
      <w:bookmarkStart w:id="108" w:name="_Toc130370200"/>
      <w:bookmarkEnd w:id="94"/>
      <w:bookmarkEnd w:id="95"/>
      <w:bookmarkEnd w:id="96"/>
      <w:bookmarkEnd w:id="97"/>
      <w:bookmarkEnd w:id="98"/>
      <w:bookmarkEnd w:id="108"/>
    </w:p>
    <w:p w14:paraId="1BD8B627" w14:textId="77777777" w:rsidR="00360425" w:rsidRPr="00583926" w:rsidRDefault="00360425" w:rsidP="00CE7A4A">
      <w:pPr>
        <w:pStyle w:val="PODNASLOVI"/>
        <w:rPr>
          <w:vanish/>
        </w:rPr>
      </w:pPr>
      <w:bookmarkStart w:id="109" w:name="_Toc125107262"/>
      <w:bookmarkStart w:id="110" w:name="_Toc126662145"/>
      <w:bookmarkStart w:id="111" w:name="_Toc126847529"/>
      <w:bookmarkStart w:id="112" w:name="_Toc126847594"/>
      <w:bookmarkStart w:id="113" w:name="_Toc129605009"/>
      <w:bookmarkStart w:id="114" w:name="_Toc130370201"/>
      <w:bookmarkEnd w:id="109"/>
      <w:bookmarkEnd w:id="110"/>
      <w:bookmarkEnd w:id="111"/>
      <w:bookmarkEnd w:id="112"/>
      <w:bookmarkEnd w:id="113"/>
      <w:bookmarkEnd w:id="114"/>
    </w:p>
    <w:p w14:paraId="63D0ABE4" w14:textId="0F16F7D5" w:rsidR="007921AE" w:rsidRPr="00583926" w:rsidRDefault="00D97CCC" w:rsidP="00EB249B">
      <w:pPr>
        <w:pStyle w:val="Odstavekseznama"/>
        <w:numPr>
          <w:ilvl w:val="2"/>
          <w:numId w:val="16"/>
        </w:numPr>
        <w:ind w:left="567" w:hanging="567"/>
        <w:rPr>
          <w:lang w:val="sl-SI"/>
        </w:rPr>
      </w:pPr>
      <w:r w:rsidRPr="00583926">
        <w:rPr>
          <w:lang w:val="sl-SI"/>
        </w:rPr>
        <w:t xml:space="preserve">Gospodarskemu subjektu ali osebi, ki je </w:t>
      </w:r>
      <w:r w:rsidRPr="00583926">
        <w:rPr>
          <w:u w:val="single"/>
          <w:lang w:val="sl-SI"/>
        </w:rPr>
        <w:t>članica upravnega, vodstvenega ali nadzornega organa</w:t>
      </w:r>
      <w:r w:rsidRPr="00583926">
        <w:rPr>
          <w:lang w:val="sl-SI"/>
        </w:rPr>
        <w:t xml:space="preserve"> tega gospodarskega subjekta ali ki ima pooblastila za njegovo zastopanje ali odločanje ali nadzor v njem, ni bila izrečena pravnomočna sodba, ki ima elemente kaznivih dejanj iz prvega odstavka 75. člena ZJN-3.</w:t>
      </w:r>
    </w:p>
    <w:p w14:paraId="575F2CBB" w14:textId="77777777" w:rsidR="00D97CCC" w:rsidRPr="00583926" w:rsidRDefault="00D97CCC" w:rsidP="00D37134"/>
    <w:p w14:paraId="7943F924" w14:textId="77777777" w:rsidR="00927F58" w:rsidRPr="00583926" w:rsidRDefault="00927F58" w:rsidP="00927F58">
      <w:pPr>
        <w:ind w:left="709"/>
      </w:pPr>
      <w:r w:rsidRPr="00583926">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FB9D9E8" w14:textId="77777777" w:rsidR="00927F58" w:rsidRPr="00583926" w:rsidRDefault="00927F58" w:rsidP="00927F58">
      <w:pPr>
        <w:ind w:left="709"/>
      </w:pPr>
    </w:p>
    <w:p w14:paraId="57E96EA0" w14:textId="77777777" w:rsidR="00927F58" w:rsidRPr="00583926" w:rsidRDefault="00927F58" w:rsidP="00927F58">
      <w:pPr>
        <w:ind w:left="709"/>
        <w:rPr>
          <w:b/>
          <w:bCs/>
        </w:rPr>
      </w:pPr>
      <w:r w:rsidRPr="00583926">
        <w:rPr>
          <w:b/>
          <w:bCs/>
        </w:rPr>
        <w:t>DOKAZILO:</w:t>
      </w:r>
    </w:p>
    <w:p w14:paraId="3145C5B2" w14:textId="77777777" w:rsidR="001153D2" w:rsidRPr="00583926" w:rsidRDefault="001153D2" w:rsidP="001153D2">
      <w:pPr>
        <w:ind w:left="709"/>
      </w:pPr>
      <w:r w:rsidRPr="00583926">
        <w:t xml:space="preserve">Izpolnjen </w:t>
      </w:r>
      <w:r w:rsidRPr="00583926">
        <w:rPr>
          <w:b/>
        </w:rPr>
        <w:t xml:space="preserve">obrazec </w:t>
      </w:r>
      <w:r w:rsidRPr="00583926">
        <w:t>ESPD (v »Del III: Razlogi za izključitev, Oddelek A: Razlogi, povezani s kazenskimi obsodbami«) za vse gospodarske subjekte v ponudbi</w:t>
      </w:r>
    </w:p>
    <w:p w14:paraId="5CBE01C6" w14:textId="77777777" w:rsidR="00927F58" w:rsidRPr="00583926" w:rsidRDefault="00927F58" w:rsidP="00927F58">
      <w:pPr>
        <w:ind w:left="709"/>
      </w:pPr>
    </w:p>
    <w:p w14:paraId="0056E70B" w14:textId="77777777" w:rsidR="00927F58" w:rsidRPr="00583926" w:rsidRDefault="00927F58" w:rsidP="00927F58">
      <w:pPr>
        <w:ind w:left="709"/>
      </w:pPr>
      <w:r w:rsidRPr="00583926">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20EA49DE" w14:textId="77777777" w:rsidR="00927F58" w:rsidRPr="00583926" w:rsidRDefault="00927F58" w:rsidP="00927F58">
      <w:pPr>
        <w:ind w:left="709"/>
      </w:pPr>
    </w:p>
    <w:p w14:paraId="57209E51" w14:textId="77777777" w:rsidR="00927F58" w:rsidRPr="00583926" w:rsidRDefault="00927F58" w:rsidP="00927F58">
      <w:pPr>
        <w:ind w:left="709"/>
      </w:pPr>
      <w:r w:rsidRPr="00583926">
        <w:t>Ponudniki, ki so tuji gospodarski subjekti (torej gospodarski subjekti, ki nimajo sedeža v Republiki Sloveniji)</w:t>
      </w:r>
      <w:r w:rsidR="00F22E3B" w:rsidRPr="00583926">
        <w:t>,</w:t>
      </w:r>
      <w:r w:rsidRPr="00583926">
        <w:t xml:space="preserve">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19667B65" w14:textId="77777777" w:rsidR="00927F58" w:rsidRPr="00583926" w:rsidRDefault="00927F58" w:rsidP="00927F58">
      <w:pPr>
        <w:ind w:left="709"/>
      </w:pPr>
    </w:p>
    <w:p w14:paraId="0B988FBC" w14:textId="77777777" w:rsidR="00927F58" w:rsidRPr="00583926" w:rsidRDefault="00927F58" w:rsidP="00927F58">
      <w:pPr>
        <w:ind w:left="709"/>
      </w:pPr>
      <w:r w:rsidRPr="00583926">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76CEE20E" w14:textId="77777777" w:rsidR="00927F58" w:rsidRPr="00583926" w:rsidRDefault="00927F58" w:rsidP="00927F58">
      <w:pPr>
        <w:ind w:left="709"/>
      </w:pPr>
      <w:r w:rsidRPr="00583926">
        <w:tab/>
      </w:r>
    </w:p>
    <w:p w14:paraId="79C32D37" w14:textId="4E610BDA" w:rsidR="00D97CCC" w:rsidRPr="00583926" w:rsidRDefault="00927F58" w:rsidP="00927F58">
      <w:pPr>
        <w:ind w:left="709"/>
      </w:pPr>
      <w:r w:rsidRPr="00583926">
        <w:t xml:space="preserve">Ponudnik lahko potrdila iz Kazenske evidence priloži tudi že sam v ponudbi. Tako predložena potrdila ne smejo biti starejša od </w:t>
      </w:r>
      <w:r w:rsidR="00F22E3B" w:rsidRPr="00583926">
        <w:t>4</w:t>
      </w:r>
      <w:r w:rsidRPr="00583926">
        <w:t xml:space="preserve"> mesec</w:t>
      </w:r>
      <w:r w:rsidR="00F22E3B" w:rsidRPr="00583926">
        <w:t>ev, šteto od roka za oddajo ponudb</w:t>
      </w:r>
      <w:r w:rsidR="008A5DD9" w:rsidRPr="00583926">
        <w:t xml:space="preserve"> ali so pridobljena najpozneje v 90 dneh od roka za oddajo ponudb</w:t>
      </w:r>
      <w:r w:rsidRPr="00583926">
        <w:t xml:space="preserve"> V primeru, da navedena potrdila </w:t>
      </w:r>
      <w:r w:rsidR="00F22E3B" w:rsidRPr="00583926">
        <w:t xml:space="preserve">ne </w:t>
      </w:r>
      <w:r w:rsidRPr="00583926">
        <w:t>predloži ponudnik sam, v ponudbi priloži pooblastila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(Obrazec št. 3 in Obrazec št. 4).</w:t>
      </w:r>
    </w:p>
    <w:p w14:paraId="5024D996" w14:textId="77777777" w:rsidR="00661D38" w:rsidRPr="00583926" w:rsidRDefault="00661D38" w:rsidP="00927F58">
      <w:pPr>
        <w:ind w:left="709"/>
      </w:pPr>
    </w:p>
    <w:p w14:paraId="5EE9B2A5" w14:textId="77777777" w:rsidR="00D01756" w:rsidRPr="00583926" w:rsidRDefault="00D97CCC" w:rsidP="00EB249B">
      <w:pPr>
        <w:pStyle w:val="Odstavekseznama"/>
        <w:numPr>
          <w:ilvl w:val="2"/>
          <w:numId w:val="16"/>
        </w:numPr>
        <w:ind w:left="709"/>
        <w:rPr>
          <w:lang w:val="sl-SI"/>
        </w:rPr>
      </w:pPr>
      <w:r w:rsidRPr="00583926">
        <w:rPr>
          <w:lang w:val="sl-SI"/>
        </w:rPr>
        <w:lastRenderedPageBreak/>
        <w:t>Gospodarski subjekt</w:t>
      </w:r>
      <w:r w:rsidR="00D01756" w:rsidRPr="00583926">
        <w:rPr>
          <w:lang w:val="sl-SI"/>
        </w:rPr>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583926">
        <w:rPr>
          <w:lang w:val="sl-SI"/>
        </w:rPr>
        <w:t xml:space="preserve"> Gospodarski subjekt mora imeti na dan oddaje ponudbe predložene vse obračune davčnih odtegljajev iz delovnega razmerja za obdobje zadnjih petih let od dne oddaje ponudbe.</w:t>
      </w:r>
    </w:p>
    <w:p w14:paraId="46775F46" w14:textId="77777777" w:rsidR="004A4C86" w:rsidRPr="00583926" w:rsidRDefault="004A4C86" w:rsidP="00D37134"/>
    <w:p w14:paraId="6C8ED984" w14:textId="77777777" w:rsidR="002C50D5" w:rsidRPr="00583926" w:rsidRDefault="002C50D5" w:rsidP="00B42EA7">
      <w:pPr>
        <w:ind w:firstLine="709"/>
        <w:rPr>
          <w:rFonts w:eastAsia="Arial Unicode MS"/>
          <w:b/>
        </w:rPr>
      </w:pPr>
      <w:r w:rsidRPr="00583926">
        <w:rPr>
          <w:rFonts w:eastAsia="Arial Unicode MS"/>
          <w:b/>
        </w:rPr>
        <w:t>DOKAZILO:</w:t>
      </w:r>
    </w:p>
    <w:p w14:paraId="3F3B9C08" w14:textId="514AAEBD" w:rsidR="001153D2" w:rsidRPr="00583926" w:rsidRDefault="001153D2" w:rsidP="001153D2">
      <w:pPr>
        <w:spacing w:line="260" w:lineRule="atLeast"/>
        <w:ind w:left="709"/>
        <w:rPr>
          <w:rFonts w:eastAsia="Calibri" w:cs="Times New Roman"/>
          <w:szCs w:val="22"/>
          <w:lang w:eastAsia="en-US"/>
        </w:rPr>
      </w:pPr>
      <w:r w:rsidRPr="00583926">
        <w:rPr>
          <w:rFonts w:eastAsia="Calibri" w:cs="Times New Roman"/>
          <w:szCs w:val="22"/>
          <w:lang w:eastAsia="en-US"/>
        </w:rPr>
        <w:t xml:space="preserve">Izpolnjen </w:t>
      </w:r>
      <w:r w:rsidRPr="00583926">
        <w:rPr>
          <w:rFonts w:eastAsia="Calibri" w:cs="Times New Roman"/>
          <w:b/>
          <w:szCs w:val="22"/>
          <w:lang w:eastAsia="en-US"/>
        </w:rPr>
        <w:t xml:space="preserve">obrazec ESPD </w:t>
      </w:r>
      <w:r w:rsidRPr="00583926">
        <w:rPr>
          <w:rFonts w:eastAsia="Calibri" w:cs="Times New Roman"/>
          <w:szCs w:val="22"/>
          <w:lang w:eastAsia="en-US"/>
        </w:rPr>
        <w:t>(v »Del III: Razlogi za izključitev, Oddelek B: Razlogi, povezani s plačilom davkov ali prispevkov za socialno varnost«) za vse gospodarske subjekte v ponudbi</w:t>
      </w:r>
    </w:p>
    <w:p w14:paraId="391E6413" w14:textId="77777777" w:rsidR="00F05568" w:rsidRPr="00583926" w:rsidRDefault="00F05568" w:rsidP="001153D2">
      <w:pPr>
        <w:spacing w:line="260" w:lineRule="atLeast"/>
        <w:ind w:left="709"/>
        <w:rPr>
          <w:rFonts w:eastAsia="Calibri" w:cs="Times New Roman"/>
          <w:szCs w:val="22"/>
          <w:lang w:eastAsia="en-US"/>
        </w:rPr>
      </w:pPr>
    </w:p>
    <w:p w14:paraId="116144EC" w14:textId="77777777" w:rsidR="00D01756" w:rsidRPr="00583926" w:rsidRDefault="00D01756" w:rsidP="00EB249B">
      <w:pPr>
        <w:pStyle w:val="Odstavekseznama"/>
        <w:numPr>
          <w:ilvl w:val="2"/>
          <w:numId w:val="16"/>
        </w:numPr>
        <w:ind w:left="709"/>
        <w:rPr>
          <w:lang w:val="sl-SI"/>
        </w:rPr>
      </w:pPr>
      <w:r w:rsidRPr="00583926">
        <w:rPr>
          <w:lang w:val="sl-SI"/>
        </w:rPr>
        <w:t>Gospodarski subjekt na dan, ko poteče rok za oddajo ponudb, ne sme biti uvrščen v evidenco gospodarskih subj</w:t>
      </w:r>
      <w:r w:rsidR="004A4C86" w:rsidRPr="00583926">
        <w:rPr>
          <w:lang w:val="sl-SI"/>
        </w:rPr>
        <w:t xml:space="preserve">ektov z </w:t>
      </w:r>
      <w:r w:rsidR="001153D2" w:rsidRPr="00583926">
        <w:rPr>
          <w:lang w:val="sl-SI"/>
        </w:rPr>
        <w:t xml:space="preserve">izrečenimi stranskimi sankcijami izločitve iz postopkov javnega naročanja iz </w:t>
      </w:r>
      <w:r w:rsidR="004A4C86" w:rsidRPr="00583926">
        <w:rPr>
          <w:lang w:val="sl-SI"/>
        </w:rPr>
        <w:t>a) točke četrtega odstavka 75. člena ZJN-3.</w:t>
      </w:r>
    </w:p>
    <w:p w14:paraId="5B9DDA7D" w14:textId="77777777" w:rsidR="00D01756" w:rsidRPr="00583926" w:rsidRDefault="00D01756" w:rsidP="00D37134"/>
    <w:p w14:paraId="51D3D58F" w14:textId="77777777" w:rsidR="004A4C86" w:rsidRPr="00583926" w:rsidRDefault="004A4C86" w:rsidP="00B42EA7">
      <w:pPr>
        <w:ind w:firstLine="709"/>
        <w:rPr>
          <w:rFonts w:eastAsia="Arial Unicode MS"/>
          <w:b/>
        </w:rPr>
      </w:pPr>
      <w:r w:rsidRPr="00583926">
        <w:rPr>
          <w:rFonts w:eastAsia="Arial Unicode MS"/>
          <w:b/>
        </w:rPr>
        <w:t>DOKAZILO:</w:t>
      </w:r>
    </w:p>
    <w:p w14:paraId="46B4BB38" w14:textId="77777777" w:rsidR="001153D2" w:rsidRPr="00583926" w:rsidRDefault="001153D2" w:rsidP="001153D2">
      <w:pPr>
        <w:spacing w:line="260" w:lineRule="atLeast"/>
        <w:ind w:left="709"/>
        <w:rPr>
          <w:rFonts w:eastAsia="Calibri" w:cs="Times New Roman"/>
          <w:b/>
          <w:szCs w:val="22"/>
          <w:lang w:eastAsia="en-US"/>
        </w:rPr>
      </w:pPr>
      <w:bookmarkStart w:id="115" w:name="_Hlk125115803"/>
      <w:r w:rsidRPr="00583926">
        <w:rPr>
          <w:rFonts w:eastAsia="Calibri" w:cs="Times New Roman"/>
          <w:szCs w:val="22"/>
          <w:lang w:eastAsia="en-US"/>
        </w:rPr>
        <w:t xml:space="preserve">Izpolnjen </w:t>
      </w:r>
      <w:r w:rsidRPr="00583926">
        <w:rPr>
          <w:rFonts w:eastAsia="Calibri" w:cs="Times New Roman"/>
          <w:b/>
          <w:szCs w:val="22"/>
          <w:lang w:eastAsia="en-US"/>
        </w:rPr>
        <w:t xml:space="preserve">obrazec ESPD </w:t>
      </w:r>
      <w:r w:rsidRPr="00583926">
        <w:rPr>
          <w:rFonts w:eastAsia="Calibri" w:cs="Times New Roman"/>
          <w:szCs w:val="22"/>
          <w:lang w:eastAsia="en-US"/>
        </w:rPr>
        <w:t>(v »Del III: Razlogi za izključitev, Oddelek D: Nacionalni razlogi za izključitev«) za vse gospodarske subjekte v ponudbi</w:t>
      </w:r>
    </w:p>
    <w:bookmarkEnd w:id="115"/>
    <w:p w14:paraId="1E7F3F3E" w14:textId="77777777" w:rsidR="00D71317" w:rsidRPr="00583926" w:rsidRDefault="00D71317" w:rsidP="00D37134"/>
    <w:p w14:paraId="12A9F695" w14:textId="77777777" w:rsidR="001153D2" w:rsidRPr="00583926" w:rsidRDefault="001153D2" w:rsidP="00EB249B">
      <w:pPr>
        <w:pStyle w:val="Odstavekseznama"/>
        <w:numPr>
          <w:ilvl w:val="2"/>
          <w:numId w:val="16"/>
        </w:numPr>
        <w:ind w:left="709"/>
        <w:rPr>
          <w:lang w:val="sl-SI"/>
        </w:rPr>
      </w:pPr>
      <w:r w:rsidRPr="00583926">
        <w:rPr>
          <w:lang w:val="sl-SI"/>
        </w:rPr>
        <w:t xml:space="preserve">Gospodarskemu subjektu v zadnjih treh letih pred potekom roka za oddajo ponudb pristojni organ Republike Slovenije ali druge države članice ali tretje države pri njem ni ugotovil najmanj dveh kršitev v zvezi s plačilom za delo, delovnim časom, počitki, </w:t>
      </w:r>
      <w:r w:rsidR="000F7BD1" w:rsidRPr="00583926">
        <w:rPr>
          <w:lang w:val="sl-SI"/>
        </w:rPr>
        <w:t>opravljanjem dela na podlagi pogodb civilnega prava kljub obstoju elementov delovnega razmerja ali v zvezi z zaposlovanjem na črno, za ka</w:t>
      </w:r>
      <w:r w:rsidR="0064542B" w:rsidRPr="00583926">
        <w:rPr>
          <w:lang w:val="sl-SI"/>
        </w:rPr>
        <w:t>r</w:t>
      </w:r>
      <w:r w:rsidR="000F7BD1" w:rsidRPr="00583926">
        <w:rPr>
          <w:lang w:val="sl-SI"/>
        </w:rPr>
        <w:t xml:space="preserve"> mu je bila s pravnomočno odločitvijo ali</w:t>
      </w:r>
      <w:r w:rsidR="0064542B" w:rsidRPr="00583926">
        <w:rPr>
          <w:lang w:val="sl-SI"/>
        </w:rPr>
        <w:t xml:space="preserve"> z</w:t>
      </w:r>
      <w:r w:rsidR="000F7BD1" w:rsidRPr="00583926">
        <w:rPr>
          <w:lang w:val="sl-SI"/>
        </w:rPr>
        <w:t xml:space="preserve"> več pravnomočnimi odločitvami izrečena globa za prekršek</w:t>
      </w:r>
      <w:r w:rsidRPr="00583926">
        <w:rPr>
          <w:lang w:val="sl-SI"/>
        </w:rPr>
        <w:t>.</w:t>
      </w:r>
    </w:p>
    <w:p w14:paraId="1D65696E" w14:textId="77777777" w:rsidR="001153D2" w:rsidRPr="00583926" w:rsidRDefault="001153D2" w:rsidP="001153D2">
      <w:pPr>
        <w:ind w:left="709"/>
      </w:pPr>
    </w:p>
    <w:p w14:paraId="568A5662" w14:textId="77777777" w:rsidR="001153D2" w:rsidRPr="00583926" w:rsidRDefault="001153D2" w:rsidP="001153D2">
      <w:pPr>
        <w:ind w:left="709"/>
      </w:pPr>
      <w:r w:rsidRPr="00583926">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420DB00" w14:textId="77777777" w:rsidR="000F7BD1" w:rsidRPr="00583926" w:rsidRDefault="000F7BD1" w:rsidP="000F7BD1">
      <w:pPr>
        <w:rPr>
          <w:rFonts w:eastAsia="Arial Unicode MS"/>
        </w:rPr>
      </w:pPr>
    </w:p>
    <w:p w14:paraId="4B7E49F8" w14:textId="77777777" w:rsidR="000F7BD1" w:rsidRPr="00583926" w:rsidRDefault="000F7BD1" w:rsidP="000F7BD1">
      <w:pPr>
        <w:ind w:firstLine="709"/>
        <w:rPr>
          <w:rFonts w:eastAsia="Arial Unicode MS"/>
          <w:b/>
        </w:rPr>
      </w:pPr>
      <w:bookmarkStart w:id="116" w:name="_Hlk125115593"/>
      <w:r w:rsidRPr="00583926">
        <w:rPr>
          <w:rFonts w:eastAsia="Arial Unicode MS"/>
          <w:b/>
        </w:rPr>
        <w:t>DOKAZILO:</w:t>
      </w:r>
    </w:p>
    <w:bookmarkEnd w:id="116"/>
    <w:p w14:paraId="46E8870F" w14:textId="77777777" w:rsidR="001153D2" w:rsidRPr="00583926" w:rsidRDefault="001153D2" w:rsidP="001153D2">
      <w:pPr>
        <w:ind w:left="709"/>
      </w:pPr>
      <w:r w:rsidRPr="00583926">
        <w:t xml:space="preserve">Izpolnjen </w:t>
      </w:r>
      <w:r w:rsidRPr="00583926">
        <w:rPr>
          <w:b/>
        </w:rPr>
        <w:t xml:space="preserve">obrazec ESPD </w:t>
      </w:r>
      <w:r w:rsidRPr="00583926">
        <w:t>(v »Del III: Razlogi za izključitev, Oddelek D: Nacionalni razlogi za izključitev«)</w:t>
      </w:r>
      <w:r w:rsidRPr="00583926">
        <w:rPr>
          <w:b/>
        </w:rPr>
        <w:t xml:space="preserve"> </w:t>
      </w:r>
      <w:r w:rsidRPr="00583926">
        <w:t xml:space="preserve">za vse gospodarske subjekte v ponudbi. </w:t>
      </w:r>
    </w:p>
    <w:p w14:paraId="61922DBA" w14:textId="1E6FA5F1" w:rsidR="001153D2" w:rsidRPr="00583926" w:rsidRDefault="001153D2" w:rsidP="001153D2">
      <w:pPr>
        <w:ind w:left="709"/>
        <w:rPr>
          <w:b/>
        </w:rPr>
      </w:pPr>
      <w:r w:rsidRPr="00583926">
        <w:t>Opomba: V koliko je vaš odgovor v tem primeru DA, in uveljavljate popravni mehanizem, v polje »Opišite jih« napišete kršitve in ukrepe, s katerimi lahko dokažete svojo zanesljivost kljub obstoju razlogov za izključitev.</w:t>
      </w:r>
    </w:p>
    <w:p w14:paraId="3FF12C43" w14:textId="4AC8E03C" w:rsidR="000F7BD1" w:rsidRPr="00583926" w:rsidRDefault="000F7BD1" w:rsidP="000F7BD1"/>
    <w:p w14:paraId="546401E7" w14:textId="77777777" w:rsidR="00EB533E" w:rsidRPr="00583926" w:rsidRDefault="00EB533E" w:rsidP="00EB249B">
      <w:pPr>
        <w:pStyle w:val="Odstavekseznama"/>
        <w:numPr>
          <w:ilvl w:val="2"/>
          <w:numId w:val="16"/>
        </w:numPr>
        <w:ind w:left="709"/>
        <w:rPr>
          <w:lang w:val="sl-SI"/>
        </w:rPr>
      </w:pPr>
      <w:r w:rsidRPr="00583926">
        <w:rPr>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BA9EDA3" w14:textId="2729B72E" w:rsidR="00EB533E" w:rsidRPr="00583926" w:rsidRDefault="00EB533E" w:rsidP="00A37042">
      <w:pPr>
        <w:pStyle w:val="Odstavekseznama"/>
        <w:numPr>
          <w:ilvl w:val="0"/>
          <w:numId w:val="22"/>
        </w:numPr>
        <w:rPr>
          <w:lang w:val="sl-SI"/>
        </w:rPr>
      </w:pPr>
      <w:r w:rsidRPr="00583926">
        <w:rPr>
          <w:lang w:val="sl-SI"/>
        </w:rPr>
        <w:t>ruskim državljanom ali fizičnim ali pravnim osebam, subjektom ali organom s sedežem v Rusiji;</w:t>
      </w:r>
    </w:p>
    <w:p w14:paraId="610E3D36" w14:textId="620EAA96" w:rsidR="00EB533E" w:rsidRPr="00583926" w:rsidRDefault="00EB533E" w:rsidP="00A37042">
      <w:pPr>
        <w:pStyle w:val="Odstavekseznama"/>
        <w:numPr>
          <w:ilvl w:val="0"/>
          <w:numId w:val="22"/>
        </w:numPr>
        <w:rPr>
          <w:lang w:val="sl-SI"/>
        </w:rPr>
      </w:pPr>
      <w:r w:rsidRPr="00583926">
        <w:rPr>
          <w:lang w:val="sl-SI"/>
        </w:rPr>
        <w:t>pravnim osebam, subjektom ali organom, katerih več kot 50-odstotni delež je v neposredni ali posredni lasti subjekta iz točke (a) tega odstavka, ali</w:t>
      </w:r>
    </w:p>
    <w:p w14:paraId="7A4F26E4" w14:textId="0C0E0E6F" w:rsidR="00EB533E" w:rsidRPr="00583926" w:rsidRDefault="00EB533E" w:rsidP="00A37042">
      <w:pPr>
        <w:pStyle w:val="Odstavekseznama"/>
        <w:numPr>
          <w:ilvl w:val="0"/>
          <w:numId w:val="22"/>
        </w:numPr>
        <w:rPr>
          <w:lang w:val="sl-SI"/>
        </w:rPr>
      </w:pPr>
      <w:r w:rsidRPr="00583926">
        <w:rPr>
          <w:lang w:val="sl-SI"/>
        </w:rPr>
        <w:t>fizičnim ali pravnim osebam, subjektom ali organom, ki delujejo v imenu ali po navodilih subjekta iz točke (a) ali (b) tega odstavka,</w:t>
      </w:r>
    </w:p>
    <w:p w14:paraId="4993F6B5" w14:textId="0072BBDA" w:rsidR="00EB533E" w:rsidRPr="00583926" w:rsidRDefault="00EB533E" w:rsidP="00A37042">
      <w:pPr>
        <w:pStyle w:val="Odstavekseznama"/>
        <w:numPr>
          <w:ilvl w:val="0"/>
          <w:numId w:val="22"/>
        </w:numPr>
        <w:rPr>
          <w:lang w:val="sl-SI"/>
        </w:rPr>
      </w:pPr>
      <w:r w:rsidRPr="00583926">
        <w:rPr>
          <w:lang w:val="sl-SI"/>
        </w:rPr>
        <w:t>vključno s podizvajalci, dobavitelji ali subjekti, katerih zmogljivosti se uporabljajo v smislu direktiv o javnem naročanju, če predstavljajo več kot 10 % vrednosti naročila.</w:t>
      </w:r>
    </w:p>
    <w:p w14:paraId="3B975F31" w14:textId="77777777" w:rsidR="00EB533E" w:rsidRPr="00583926" w:rsidRDefault="00EB533E" w:rsidP="00EB533E">
      <w:pPr>
        <w:ind w:firstLine="709"/>
        <w:rPr>
          <w:rFonts w:eastAsia="Arial Unicode MS"/>
          <w:b/>
        </w:rPr>
      </w:pPr>
    </w:p>
    <w:p w14:paraId="26B090D5" w14:textId="434B520C" w:rsidR="00EB533E" w:rsidRPr="00583926" w:rsidRDefault="00EB533E" w:rsidP="00EB533E">
      <w:pPr>
        <w:ind w:firstLine="709"/>
        <w:rPr>
          <w:rFonts w:eastAsia="Arial Unicode MS"/>
          <w:b/>
        </w:rPr>
      </w:pPr>
      <w:r w:rsidRPr="00583926">
        <w:rPr>
          <w:rFonts w:eastAsia="Arial Unicode MS"/>
          <w:b/>
        </w:rPr>
        <w:t>DOKAZILO:</w:t>
      </w:r>
    </w:p>
    <w:p w14:paraId="3C5C7493" w14:textId="69F792C6" w:rsidR="00EB533E" w:rsidRPr="00583926" w:rsidRDefault="00EB533E" w:rsidP="00EB533E">
      <w:pPr>
        <w:spacing w:line="260" w:lineRule="atLeast"/>
        <w:ind w:left="709"/>
        <w:rPr>
          <w:rFonts w:eastAsia="Calibri" w:cs="Times New Roman"/>
          <w:b/>
          <w:szCs w:val="22"/>
          <w:lang w:eastAsia="en-US"/>
        </w:rPr>
      </w:pPr>
      <w:r w:rsidRPr="00583926">
        <w:rPr>
          <w:rFonts w:eastAsia="Calibri" w:cs="Times New Roman"/>
          <w:szCs w:val="22"/>
          <w:lang w:eastAsia="en-US"/>
        </w:rPr>
        <w:t xml:space="preserve">Izpolnjena </w:t>
      </w:r>
      <w:r w:rsidRPr="00583926">
        <w:rPr>
          <w:rFonts w:eastAsia="Calibri" w:cs="Times New Roman"/>
          <w:b/>
          <w:bCs/>
          <w:szCs w:val="22"/>
          <w:lang w:eastAsia="en-US"/>
        </w:rPr>
        <w:t>izjava</w:t>
      </w:r>
      <w:r w:rsidR="00CA7E54" w:rsidRPr="00583926">
        <w:rPr>
          <w:rFonts w:eastAsia="Calibri" w:cs="Times New Roman"/>
          <w:b/>
          <w:bCs/>
          <w:szCs w:val="22"/>
          <w:lang w:eastAsia="en-US"/>
        </w:rPr>
        <w:t xml:space="preserve"> </w:t>
      </w:r>
      <w:r w:rsidR="00F05568" w:rsidRPr="00583926">
        <w:rPr>
          <w:rFonts w:eastAsia="Calibri" w:cs="Times New Roman"/>
          <w:b/>
          <w:bCs/>
          <w:szCs w:val="22"/>
          <w:lang w:eastAsia="en-US"/>
        </w:rPr>
        <w:t xml:space="preserve">gospodarskega subjekta </w:t>
      </w:r>
      <w:r w:rsidR="00CA7E54" w:rsidRPr="00583926">
        <w:rPr>
          <w:rFonts w:eastAsia="Calibri" w:cs="Times New Roman"/>
          <w:b/>
          <w:bCs/>
          <w:szCs w:val="22"/>
          <w:lang w:eastAsia="en-US"/>
        </w:rPr>
        <w:t>(obrazec št. 5)</w:t>
      </w:r>
      <w:r w:rsidRPr="00583926">
        <w:rPr>
          <w:rFonts w:eastAsia="Calibri" w:cs="Times New Roman"/>
          <w:szCs w:val="22"/>
          <w:lang w:eastAsia="en-US"/>
        </w:rPr>
        <w:t xml:space="preserve"> za vse gospodarske subjekte v ponudbi</w:t>
      </w:r>
    </w:p>
    <w:p w14:paraId="0BD0B9CB" w14:textId="77777777" w:rsidR="00514ACF" w:rsidRDefault="00514ACF" w:rsidP="00CE7A4A"/>
    <w:p w14:paraId="4B9878F4" w14:textId="3D1C9018" w:rsidR="00CE7A4A" w:rsidRPr="00583926" w:rsidRDefault="00C15FA4" w:rsidP="00CE7A4A">
      <w:r w:rsidRPr="00583926">
        <w:t>Naročnik bo v skladu z osmim odstavkom 75. člena ZJN-3 iz postopka javnega naročanja</w:t>
      </w:r>
      <w:r w:rsidR="00000A6F" w:rsidRPr="00583926">
        <w:t xml:space="preserve"> izključil gospodarski subjekt (ponudnika, ponudnika v skupni ponudbi, podizvajalca)</w:t>
      </w:r>
      <w:r w:rsidRPr="00583926">
        <w:t xml:space="preserve"> kadar koli </w:t>
      </w:r>
      <w:r w:rsidR="00000A6F" w:rsidRPr="00583926">
        <w:t>tekom</w:t>
      </w:r>
      <w:r w:rsidRPr="00583926">
        <w:t xml:space="preserve"> postopk</w:t>
      </w:r>
      <w:r w:rsidR="00000A6F" w:rsidRPr="00583926">
        <w:t>a</w:t>
      </w:r>
      <w:r w:rsidRPr="00583926">
        <w:t>, če se izkaže, da je pred ali med postopkom javnega naročanja ta subjekt glede na storjena ali neizvedena dejanja v enem od položajev iz te točke navodil ponudnikom.</w:t>
      </w:r>
      <w:bookmarkStart w:id="117" w:name="_Toc517786168"/>
      <w:bookmarkStart w:id="118" w:name="_Toc527470303"/>
      <w:bookmarkStart w:id="119" w:name="_Toc2582790"/>
      <w:bookmarkStart w:id="120" w:name="_Toc5607700"/>
      <w:bookmarkStart w:id="121" w:name="_Toc9251524"/>
      <w:bookmarkStart w:id="122" w:name="_Toc9251717"/>
      <w:bookmarkStart w:id="123" w:name="_Toc9940690"/>
      <w:bookmarkStart w:id="124" w:name="_Toc11664102"/>
      <w:bookmarkStart w:id="125" w:name="_Toc83643873"/>
      <w:bookmarkStart w:id="126" w:name="_Toc510780230"/>
      <w:bookmarkStart w:id="127" w:name="_Toc511221549"/>
      <w:bookmarkStart w:id="128" w:name="_Toc511386718"/>
    </w:p>
    <w:p w14:paraId="4511FFB7" w14:textId="77777777" w:rsidR="00D86E5B" w:rsidRPr="00583926" w:rsidRDefault="00D86E5B" w:rsidP="00CE7A4A"/>
    <w:p w14:paraId="76A7B59A" w14:textId="2EBD4617" w:rsidR="001072B1" w:rsidRPr="00583926" w:rsidRDefault="001072B1" w:rsidP="00A37042">
      <w:pPr>
        <w:pStyle w:val="PODNASLOVI"/>
        <w:numPr>
          <w:ilvl w:val="1"/>
          <w:numId w:val="20"/>
        </w:numPr>
        <w:ind w:left="567" w:hanging="567"/>
        <w:outlineLvl w:val="2"/>
        <w:rPr>
          <w:rFonts w:cs="Arial"/>
        </w:rPr>
      </w:pPr>
      <w:bookmarkStart w:id="129" w:name="_Toc126662146"/>
      <w:bookmarkStart w:id="130" w:name="_Toc126847530"/>
      <w:bookmarkStart w:id="131" w:name="_Toc126847595"/>
      <w:bookmarkStart w:id="132" w:name="_Toc129605010"/>
      <w:bookmarkStart w:id="133" w:name="_Toc130370202"/>
      <w:r w:rsidRPr="00583926">
        <w:rPr>
          <w:rFonts w:cs="Arial"/>
        </w:rPr>
        <w:t>Ustreznost za opravljanje poklicne dejavnosti</w:t>
      </w:r>
      <w:bookmarkEnd w:id="117"/>
      <w:bookmarkEnd w:id="118"/>
      <w:bookmarkEnd w:id="119"/>
      <w:bookmarkEnd w:id="120"/>
      <w:bookmarkEnd w:id="121"/>
      <w:bookmarkEnd w:id="122"/>
      <w:bookmarkEnd w:id="123"/>
      <w:bookmarkEnd w:id="124"/>
      <w:bookmarkEnd w:id="125"/>
      <w:bookmarkEnd w:id="129"/>
      <w:bookmarkEnd w:id="130"/>
      <w:bookmarkEnd w:id="131"/>
      <w:bookmarkEnd w:id="132"/>
      <w:bookmarkEnd w:id="133"/>
    </w:p>
    <w:p w14:paraId="1AEED3CD" w14:textId="77777777" w:rsidR="001072B1" w:rsidRPr="00583926" w:rsidRDefault="001072B1" w:rsidP="00095148">
      <w:pPr>
        <w:pStyle w:val="n4"/>
        <w:numPr>
          <w:ilvl w:val="0"/>
          <w:numId w:val="0"/>
        </w:numPr>
        <w:ind w:left="709"/>
        <w:rPr>
          <w:b/>
        </w:rPr>
      </w:pPr>
    </w:p>
    <w:p w14:paraId="54693DBE" w14:textId="388AEC54" w:rsidR="009944A7" w:rsidRPr="00583926" w:rsidRDefault="00373F89" w:rsidP="00B3764E">
      <w:pPr>
        <w:pStyle w:val="Odstavekseznama"/>
        <w:ind w:left="567"/>
        <w:outlineLvl w:val="3"/>
        <w:rPr>
          <w:lang w:val="sl-SI"/>
        </w:rPr>
      </w:pPr>
      <w:r w:rsidRPr="00583926">
        <w:rPr>
          <w:lang w:val="sl-SI"/>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w:t>
      </w:r>
    </w:p>
    <w:p w14:paraId="449920D1" w14:textId="77777777" w:rsidR="008E41BD" w:rsidRPr="00583926" w:rsidRDefault="008E41BD" w:rsidP="008E41BD">
      <w:pPr>
        <w:pStyle w:val="Odstavekseznama"/>
        <w:ind w:left="567"/>
        <w:outlineLvl w:val="3"/>
        <w:rPr>
          <w:lang w:val="sl-SI"/>
        </w:rPr>
      </w:pPr>
    </w:p>
    <w:p w14:paraId="151CCA20" w14:textId="77777777" w:rsidR="009944A7" w:rsidRPr="00583926" w:rsidRDefault="00373F89" w:rsidP="009944A7">
      <w:pPr>
        <w:pStyle w:val="Odstavekseznama"/>
        <w:ind w:left="567"/>
        <w:outlineLvl w:val="3"/>
        <w:rPr>
          <w:lang w:val="sl-SI"/>
        </w:rPr>
      </w:pPr>
      <w:r w:rsidRPr="00583926">
        <w:rPr>
          <w:lang w:val="sl-SI"/>
        </w:rPr>
        <w:t xml:space="preserve">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133C1D0B" w14:textId="77777777" w:rsidR="009944A7" w:rsidRPr="00583926" w:rsidRDefault="009944A7" w:rsidP="009944A7">
      <w:pPr>
        <w:pStyle w:val="Odstavekseznama"/>
        <w:ind w:left="567"/>
        <w:outlineLvl w:val="3"/>
        <w:rPr>
          <w:lang w:val="sl-SI"/>
        </w:rPr>
      </w:pPr>
    </w:p>
    <w:bookmarkEnd w:id="126"/>
    <w:bookmarkEnd w:id="127"/>
    <w:bookmarkEnd w:id="128"/>
    <w:p w14:paraId="1F4F5758" w14:textId="77777777" w:rsidR="009111A6" w:rsidRPr="00583926" w:rsidRDefault="009111A6" w:rsidP="009111A6">
      <w:pPr>
        <w:ind w:firstLine="567"/>
        <w:rPr>
          <w:b/>
        </w:rPr>
      </w:pPr>
      <w:r w:rsidRPr="00583926">
        <w:rPr>
          <w:b/>
        </w:rPr>
        <w:t>DOKAZILO:</w:t>
      </w:r>
    </w:p>
    <w:p w14:paraId="41D6838A" w14:textId="77777777" w:rsidR="009111A6" w:rsidRPr="00583926" w:rsidRDefault="009111A6" w:rsidP="009111A6">
      <w:pPr>
        <w:ind w:left="567"/>
      </w:pPr>
      <w:r w:rsidRPr="00583926">
        <w:rPr>
          <w:color w:val="000000"/>
        </w:rPr>
        <w:t>izpolnjen</w:t>
      </w:r>
      <w:r w:rsidRPr="00583926">
        <w:t xml:space="preserve"> obrazec</w:t>
      </w:r>
      <w:r w:rsidRPr="00583926">
        <w:rPr>
          <w:b/>
        </w:rPr>
        <w:t xml:space="preserve"> »ESPD«. </w:t>
      </w:r>
      <w:r w:rsidRPr="00583926">
        <w:t xml:space="preserve">Gospodarski subjekt s potrditvijo predmetnega obrazca v delu IV Pogoji za sodelovanje, razdelek A (Ustreznost), prvi odstavek, potrdi, da je priglašen v predmetni register. </w:t>
      </w:r>
    </w:p>
    <w:p w14:paraId="5D81244A" w14:textId="77777777" w:rsidR="009111A6" w:rsidRPr="00583926" w:rsidRDefault="009111A6" w:rsidP="009111A6">
      <w:pPr>
        <w:ind w:firstLine="567"/>
        <w:rPr>
          <w:b/>
        </w:rPr>
      </w:pPr>
      <w:r w:rsidRPr="00583926">
        <w:rPr>
          <w:b/>
        </w:rPr>
        <w:t>in</w:t>
      </w:r>
    </w:p>
    <w:p w14:paraId="3E5A1EF2" w14:textId="77777777" w:rsidR="009111A6" w:rsidRPr="00583926" w:rsidRDefault="009111A6" w:rsidP="009111A6">
      <w:pPr>
        <w:ind w:left="567"/>
      </w:pPr>
      <w:r w:rsidRPr="00583926">
        <w:rPr>
          <w:color w:val="000000"/>
        </w:rPr>
        <w:t>izpolnjen</w:t>
      </w:r>
      <w:r w:rsidRPr="00583926">
        <w:t xml:space="preserve"> obrazec</w:t>
      </w:r>
      <w:r w:rsidRPr="00583926">
        <w:rPr>
          <w:b/>
        </w:rPr>
        <w:t xml:space="preserve"> »ESPD« </w:t>
      </w:r>
      <w:r w:rsidRPr="00583926">
        <w:t>za podizvajalca</w:t>
      </w:r>
      <w:r w:rsidRPr="00583926">
        <w:rPr>
          <w:b/>
        </w:rPr>
        <w:t>,</w:t>
      </w:r>
      <w:r w:rsidRPr="00583926">
        <w:t xml:space="preserve"> v kolikor ponudnik v ponudbi nastopa s podizvajalcem in bo podizvajalec nastopal kot</w:t>
      </w:r>
      <w:r w:rsidRPr="00583926">
        <w:rPr>
          <w:b/>
        </w:rPr>
        <w:t xml:space="preserve"> </w:t>
      </w:r>
      <w:r w:rsidRPr="00583926">
        <w:t xml:space="preserve">dobavitelj posameznega sklopa predmetnih artiklov. Gospodarski subjekt s potrditvijo predmetnega obrazca v delu IV Pogoji za sodelovanje, razdelek A (Ustreznost), prvi odstavek, potrdi, da je priglašen v predmetni register. </w:t>
      </w:r>
    </w:p>
    <w:p w14:paraId="5AFB4C74" w14:textId="77777777" w:rsidR="00D36A40" w:rsidRPr="00583926" w:rsidRDefault="00D36A40" w:rsidP="008E41BD">
      <w:pPr>
        <w:rPr>
          <w:i/>
          <w:iCs/>
          <w:lang w:eastAsia="en-US"/>
        </w:rPr>
      </w:pPr>
    </w:p>
    <w:p w14:paraId="75B0E444" w14:textId="6B625146" w:rsidR="00C15FA4" w:rsidRPr="00583926" w:rsidRDefault="00C15FA4" w:rsidP="00A37042">
      <w:pPr>
        <w:pStyle w:val="PODNASLOVI"/>
        <w:numPr>
          <w:ilvl w:val="1"/>
          <w:numId w:val="20"/>
        </w:numPr>
        <w:ind w:left="567" w:hanging="567"/>
        <w:outlineLvl w:val="2"/>
        <w:rPr>
          <w:rFonts w:cs="Arial"/>
        </w:rPr>
      </w:pPr>
      <w:bookmarkStart w:id="134" w:name="_Toc510780231"/>
      <w:bookmarkStart w:id="135" w:name="_Toc511221550"/>
      <w:bookmarkStart w:id="136" w:name="_Toc511386719"/>
      <w:bookmarkStart w:id="137" w:name="_Toc517786174"/>
      <w:bookmarkStart w:id="138" w:name="_Toc527470309"/>
      <w:bookmarkStart w:id="139" w:name="_Toc2582796"/>
      <w:bookmarkStart w:id="140" w:name="_Toc5607706"/>
      <w:bookmarkStart w:id="141" w:name="_Toc9251530"/>
      <w:bookmarkStart w:id="142" w:name="_Toc9251723"/>
      <w:bookmarkStart w:id="143" w:name="_Toc9940696"/>
      <w:bookmarkStart w:id="144" w:name="_Toc11664108"/>
      <w:bookmarkStart w:id="145" w:name="_Toc83643875"/>
      <w:bookmarkStart w:id="146" w:name="_Toc126662147"/>
      <w:bookmarkStart w:id="147" w:name="_Toc126847531"/>
      <w:bookmarkStart w:id="148" w:name="_Toc126847596"/>
      <w:bookmarkStart w:id="149" w:name="_Toc129605011"/>
      <w:bookmarkStart w:id="150" w:name="_Toc130370203"/>
      <w:r w:rsidRPr="00583926">
        <w:rPr>
          <w:rFonts w:cs="Arial"/>
        </w:rPr>
        <w:t>Tehnična in strokovna sposobnost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DF2F62A" w14:textId="77777777" w:rsidR="00695ACE" w:rsidRPr="00583926" w:rsidRDefault="00695ACE" w:rsidP="00AE6D20">
      <w:pPr>
        <w:rPr>
          <w:rFonts w:eastAsia="Arial Unicode MS"/>
        </w:rPr>
      </w:pPr>
    </w:p>
    <w:p w14:paraId="0CDA613C" w14:textId="77777777" w:rsidR="0010791C" w:rsidRPr="00583926" w:rsidRDefault="0010791C" w:rsidP="00EB249B">
      <w:pPr>
        <w:pStyle w:val="Odstavekseznama"/>
        <w:numPr>
          <w:ilvl w:val="1"/>
          <w:numId w:val="16"/>
        </w:numPr>
        <w:spacing w:line="260" w:lineRule="exact"/>
        <w:rPr>
          <w:vanish/>
          <w:szCs w:val="20"/>
          <w:lang w:val="sl-SI"/>
        </w:rPr>
      </w:pPr>
    </w:p>
    <w:p w14:paraId="30D0E236" w14:textId="77777777" w:rsidR="0010791C" w:rsidRPr="00583926" w:rsidRDefault="0010791C" w:rsidP="00EB249B">
      <w:pPr>
        <w:pStyle w:val="Odstavekseznama"/>
        <w:numPr>
          <w:ilvl w:val="1"/>
          <w:numId w:val="16"/>
        </w:numPr>
        <w:spacing w:line="260" w:lineRule="exact"/>
        <w:rPr>
          <w:vanish/>
          <w:szCs w:val="20"/>
          <w:lang w:val="sl-SI"/>
        </w:rPr>
      </w:pPr>
    </w:p>
    <w:p w14:paraId="5882F9EC" w14:textId="77777777" w:rsidR="00A9508C" w:rsidRPr="00583926" w:rsidRDefault="00A9508C" w:rsidP="002348EA">
      <w:pPr>
        <w:pStyle w:val="Odstavekseznama"/>
        <w:numPr>
          <w:ilvl w:val="0"/>
          <w:numId w:val="13"/>
        </w:numPr>
        <w:autoSpaceDE w:val="0"/>
        <w:autoSpaceDN w:val="0"/>
        <w:adjustRightInd w:val="0"/>
        <w:jc w:val="left"/>
        <w:rPr>
          <w:vanish/>
          <w:u w:val="single"/>
          <w:lang w:val="sl-SI" w:eastAsia="en-US"/>
        </w:rPr>
      </w:pPr>
      <w:bookmarkStart w:id="151" w:name="_Toc457372655"/>
      <w:bookmarkStart w:id="152" w:name="_Toc464128066"/>
      <w:bookmarkStart w:id="153" w:name="_Toc473276073"/>
    </w:p>
    <w:p w14:paraId="111143B6" w14:textId="07CF1DF9" w:rsidR="00EA59C3" w:rsidRPr="00583926" w:rsidRDefault="008E41BD" w:rsidP="00EA59C3">
      <w:pPr>
        <w:ind w:left="567"/>
      </w:pPr>
      <w:bookmarkStart w:id="154" w:name="_Toc525740591"/>
      <w:bookmarkStart w:id="155" w:name="_Toc532278012"/>
      <w:bookmarkStart w:id="156" w:name="_Toc532278949"/>
      <w:bookmarkStart w:id="157" w:name="_Toc532279402"/>
      <w:bookmarkStart w:id="158" w:name="_Toc534374260"/>
      <w:bookmarkStart w:id="159" w:name="_Toc536537035"/>
      <w:bookmarkStart w:id="160" w:name="_Toc536537217"/>
      <w:bookmarkStart w:id="161" w:name="_Toc536537291"/>
      <w:bookmarkStart w:id="162" w:name="_Toc169619"/>
      <w:bookmarkStart w:id="163" w:name="_Toc9321491"/>
      <w:bookmarkEnd w:id="151"/>
      <w:bookmarkEnd w:id="152"/>
      <w:bookmarkEnd w:id="153"/>
      <w:r w:rsidRPr="00583926">
        <w:t>Ponudnik mora zagotavljati kakovosten servis opreme in dobavo rezervnih delov. Ponudnik mora imeti potrdilo proizvajalca opreme, da je ponudnik pooblaščen in usposobljen za servisiranje ponujene opreme z originalnimi rezervnimi deli v garancijskem in po poteku garancijskega roka. V kolikor ponudnik nima lastne servisne mreže, mora imeti potrdilo proizvajalca pooblaščenemu servisu, ki bo izvajal servisiranje ponujene opreme, da je le-ta pooblaščen in usposobljen za servisiranje ponujene opreme z originalnimi rezervnimi deli v garancijskem in po poteku garancijskega roka.</w:t>
      </w:r>
      <w:r w:rsidR="00EA59C3" w:rsidRPr="00583926">
        <w:t xml:space="preserve"> Ponudnik mora takega serviserja vključiti v svojo ponudbo kot partnerja ali podizvajalca.</w:t>
      </w:r>
    </w:p>
    <w:p w14:paraId="13E836F4" w14:textId="77777777" w:rsidR="008E41BD" w:rsidRPr="00583926" w:rsidRDefault="008E41BD" w:rsidP="00EA59C3"/>
    <w:p w14:paraId="4E90F54C" w14:textId="77777777" w:rsidR="008E41BD" w:rsidRPr="00583926" w:rsidRDefault="008E41BD" w:rsidP="008E41BD">
      <w:pPr>
        <w:ind w:firstLine="567"/>
        <w:rPr>
          <w:b/>
        </w:rPr>
      </w:pPr>
      <w:r w:rsidRPr="00583926">
        <w:rPr>
          <w:b/>
        </w:rPr>
        <w:t>DOKAZILO:</w:t>
      </w:r>
    </w:p>
    <w:p w14:paraId="2A1F4977" w14:textId="77777777" w:rsidR="008E41BD" w:rsidRPr="00583926" w:rsidRDefault="008E41BD" w:rsidP="008E41BD">
      <w:pPr>
        <w:ind w:left="567"/>
      </w:pPr>
      <w:r w:rsidRPr="00583926">
        <w:rPr>
          <w:color w:val="000000"/>
        </w:rPr>
        <w:t>izpolnjen</w:t>
      </w:r>
      <w:r w:rsidRPr="00583926">
        <w:t xml:space="preserve"> obrazec</w:t>
      </w:r>
      <w:r w:rsidRPr="00583926">
        <w:rPr>
          <w:b/>
        </w:rPr>
        <w:t xml:space="preserve"> »ESPD«. </w:t>
      </w:r>
      <w:r w:rsidRPr="00583926">
        <w:t>Gospodarski subjekt s potrditvijo predmetnega obrazca v delu IV Pogoji za sodelovanje, razdelek C (Tehnična in strokovna sposobnost), tretji odstavek (Izobrazba in strokovna usposobljenost), potrdi, da je pooblaščen in usposobljen za servisiranje ponujene opreme z originalnimi rezervnimi deli v garancijskem in po poteku garancijskega roka</w:t>
      </w:r>
    </w:p>
    <w:p w14:paraId="0D522071" w14:textId="77777777" w:rsidR="008E41BD" w:rsidRPr="00583926" w:rsidRDefault="008E41BD" w:rsidP="008E41BD">
      <w:pPr>
        <w:widowControl w:val="0"/>
        <w:adjustRightInd w:val="0"/>
        <w:ind w:left="567"/>
        <w:textAlignment w:val="baseline"/>
        <w:rPr>
          <w:rFonts w:eastAsia="Arial Unicode MS"/>
          <w:b/>
          <w:lang w:eastAsia="x-none"/>
        </w:rPr>
      </w:pPr>
      <w:r w:rsidRPr="00583926">
        <w:rPr>
          <w:rFonts w:eastAsia="Arial Unicode MS"/>
          <w:b/>
          <w:lang w:eastAsia="x-none"/>
        </w:rPr>
        <w:t>in</w:t>
      </w:r>
    </w:p>
    <w:p w14:paraId="22B34A19" w14:textId="77777777" w:rsidR="008E41BD" w:rsidRPr="00583926" w:rsidRDefault="008E41BD" w:rsidP="008E41BD">
      <w:pPr>
        <w:widowControl w:val="0"/>
        <w:adjustRightInd w:val="0"/>
        <w:ind w:left="567"/>
        <w:textAlignment w:val="baseline"/>
        <w:rPr>
          <w:rFonts w:eastAsia="Arial Unicode MS"/>
          <w:lang w:eastAsia="x-none"/>
        </w:rPr>
      </w:pPr>
      <w:r w:rsidRPr="00583926">
        <w:rPr>
          <w:rFonts w:eastAsia="Arial Unicode MS"/>
          <w:b/>
          <w:lang w:eastAsia="x-none"/>
        </w:rPr>
        <w:t>Potrdilo</w:t>
      </w:r>
      <w:r w:rsidRPr="00583926">
        <w:rPr>
          <w:rFonts w:eastAsia="Arial Unicode MS"/>
          <w:lang w:eastAsia="x-none"/>
        </w:rPr>
        <w:t xml:space="preserve"> </w:t>
      </w:r>
      <w:r w:rsidRPr="00583926">
        <w:rPr>
          <w:rFonts w:eastAsia="Arial Unicode MS"/>
          <w:b/>
          <w:lang w:eastAsia="x-none"/>
        </w:rPr>
        <w:t>proizvajalca opreme</w:t>
      </w:r>
      <w:r w:rsidRPr="00583926">
        <w:rPr>
          <w:rFonts w:eastAsia="Arial Unicode MS"/>
          <w:lang w:eastAsia="x-none"/>
        </w:rPr>
        <w:t xml:space="preserve"> </w:t>
      </w:r>
      <w:r w:rsidRPr="00583926">
        <w:rPr>
          <w:rFonts w:eastAsia="Arial Unicode MS"/>
          <w:b/>
          <w:lang w:eastAsia="x-none"/>
        </w:rPr>
        <w:t>o pooblaščenem servisu</w:t>
      </w:r>
    </w:p>
    <w:p w14:paraId="5D300732" w14:textId="34668D38" w:rsidR="00EA59C3" w:rsidRPr="00583926" w:rsidRDefault="00C60291" w:rsidP="00EA59C3">
      <w:pPr>
        <w:widowControl w:val="0"/>
        <w:adjustRightInd w:val="0"/>
        <w:ind w:left="567"/>
        <w:textAlignment w:val="baseline"/>
        <w:rPr>
          <w:rFonts w:eastAsia="Arial Unicode MS"/>
          <w:b/>
          <w:lang w:eastAsia="x-none"/>
        </w:rPr>
      </w:pPr>
      <w:r>
        <w:rPr>
          <w:rFonts w:eastAsia="Arial Unicode MS"/>
          <w:b/>
          <w:lang w:eastAsia="x-none"/>
        </w:rPr>
        <w:lastRenderedPageBreak/>
        <w:t>in</w:t>
      </w:r>
    </w:p>
    <w:p w14:paraId="0716CF8F" w14:textId="77777777" w:rsidR="00C60291" w:rsidRDefault="00C60291" w:rsidP="00EA59C3">
      <w:pPr>
        <w:widowControl w:val="0"/>
        <w:adjustRightInd w:val="0"/>
        <w:ind w:left="567"/>
        <w:textAlignment w:val="baseline"/>
        <w:rPr>
          <w:rFonts w:eastAsia="Arial Unicode MS"/>
          <w:lang w:eastAsia="x-none"/>
        </w:rPr>
      </w:pPr>
      <w:r>
        <w:rPr>
          <w:rFonts w:eastAsia="Arial Unicode MS"/>
          <w:b/>
          <w:lang w:eastAsia="x-none"/>
        </w:rPr>
        <w:t>v</w:t>
      </w:r>
      <w:r w:rsidR="00EA59C3" w:rsidRPr="00E94849">
        <w:rPr>
          <w:rFonts w:eastAsia="Arial Unicode MS"/>
          <w:b/>
          <w:lang w:eastAsia="x-none"/>
        </w:rPr>
        <w:t xml:space="preserve">sa dokazila </w:t>
      </w:r>
      <w:r w:rsidR="00EA59C3" w:rsidRPr="00E94849">
        <w:rPr>
          <w:rFonts w:eastAsia="Arial Unicode MS"/>
          <w:lang w:eastAsia="x-none"/>
        </w:rPr>
        <w:t>v skladu z zahtevami iz Posebnega dela dokumentacije</w:t>
      </w:r>
    </w:p>
    <w:p w14:paraId="36D8A0C8" w14:textId="77777777" w:rsidR="00C60291" w:rsidRDefault="00C60291" w:rsidP="00EA59C3">
      <w:pPr>
        <w:widowControl w:val="0"/>
        <w:adjustRightInd w:val="0"/>
        <w:ind w:left="567"/>
        <w:textAlignment w:val="baseline"/>
        <w:rPr>
          <w:rFonts w:eastAsia="Arial Unicode MS"/>
          <w:b/>
          <w:lang w:eastAsia="x-none"/>
        </w:rPr>
      </w:pPr>
      <w:r>
        <w:rPr>
          <w:rFonts w:eastAsia="Arial Unicode MS"/>
          <w:b/>
          <w:lang w:eastAsia="x-none"/>
        </w:rPr>
        <w:t>ter</w:t>
      </w:r>
    </w:p>
    <w:p w14:paraId="564023BC" w14:textId="6AC89677" w:rsidR="00EA59C3" w:rsidRPr="00583926" w:rsidRDefault="00C60291" w:rsidP="00EA59C3">
      <w:pPr>
        <w:widowControl w:val="0"/>
        <w:adjustRightInd w:val="0"/>
        <w:ind w:left="567"/>
        <w:textAlignment w:val="baseline"/>
        <w:rPr>
          <w:rFonts w:eastAsia="Arial Unicode MS"/>
          <w:bCs/>
          <w:lang w:eastAsia="x-none"/>
        </w:rPr>
      </w:pPr>
      <w:r>
        <w:rPr>
          <w:rFonts w:eastAsia="Arial Unicode MS"/>
          <w:b/>
          <w:lang w:eastAsia="x-none"/>
        </w:rPr>
        <w:t>izpolnjena »Specifikacija zahtev naročnika«</w:t>
      </w:r>
      <w:r w:rsidR="00E94849" w:rsidRPr="00E94849">
        <w:rPr>
          <w:rFonts w:eastAsia="Arial Unicode MS"/>
          <w:lang w:eastAsia="x-none"/>
        </w:rPr>
        <w:t>.</w:t>
      </w:r>
    </w:p>
    <w:p w14:paraId="0607A4B8" w14:textId="77777777" w:rsidR="008E41BD" w:rsidRPr="00583926" w:rsidRDefault="008E41BD" w:rsidP="008E41BD">
      <w:pPr>
        <w:autoSpaceDE w:val="0"/>
        <w:autoSpaceDN w:val="0"/>
        <w:adjustRightInd w:val="0"/>
        <w:ind w:left="709"/>
        <w:rPr>
          <w:bCs/>
          <w:i/>
        </w:rPr>
      </w:pPr>
    </w:p>
    <w:p w14:paraId="6E46E82E" w14:textId="2A749255" w:rsidR="008E41BD" w:rsidRPr="00583926" w:rsidRDefault="008E41BD" w:rsidP="008E41BD">
      <w:pPr>
        <w:autoSpaceDE w:val="0"/>
        <w:autoSpaceDN w:val="0"/>
        <w:adjustRightInd w:val="0"/>
        <w:ind w:left="567"/>
        <w:rPr>
          <w:i/>
        </w:rPr>
      </w:pPr>
      <w:r w:rsidRPr="00583926">
        <w:rPr>
          <w:bCs/>
          <w:i/>
        </w:rPr>
        <w:t xml:space="preserve">Opomba: </w:t>
      </w:r>
      <w:r w:rsidRPr="00583926">
        <w:rPr>
          <w:i/>
        </w:rPr>
        <w:t>V kolikor bo ponudnik zagotavljal ta pogoj s serviserjem iz tujine in bo pri izvajanju servisne dejavnosti potrebna komunikacija v slovenskem jeziku, mora le-to na svoje stroške zagotoviti ponudnik.</w:t>
      </w:r>
    </w:p>
    <w:p w14:paraId="551E80DF" w14:textId="77777777" w:rsidR="008E41BD" w:rsidRPr="00583926" w:rsidRDefault="008E41BD" w:rsidP="008E41BD">
      <w:pPr>
        <w:autoSpaceDE w:val="0"/>
        <w:autoSpaceDN w:val="0"/>
        <w:adjustRightInd w:val="0"/>
        <w:ind w:left="567"/>
        <w:rPr>
          <w:i/>
        </w:rPr>
      </w:pPr>
    </w:p>
    <w:p w14:paraId="0DD81004" w14:textId="4F2074D6" w:rsidR="008F007C" w:rsidRPr="00583926" w:rsidRDefault="008F007C" w:rsidP="00A37042">
      <w:pPr>
        <w:pStyle w:val="PODNASLOVI"/>
        <w:numPr>
          <w:ilvl w:val="0"/>
          <w:numId w:val="20"/>
        </w:numPr>
        <w:rPr>
          <w:rFonts w:cs="Arial"/>
        </w:rPr>
      </w:pPr>
      <w:bookmarkStart w:id="164" w:name="_Toc130370204"/>
      <w:bookmarkEnd w:id="154"/>
      <w:bookmarkEnd w:id="155"/>
      <w:bookmarkEnd w:id="156"/>
      <w:bookmarkEnd w:id="157"/>
      <w:bookmarkEnd w:id="158"/>
      <w:bookmarkEnd w:id="159"/>
      <w:bookmarkEnd w:id="160"/>
      <w:bookmarkEnd w:id="161"/>
      <w:bookmarkEnd w:id="162"/>
      <w:bookmarkEnd w:id="163"/>
      <w:r w:rsidRPr="00583926">
        <w:rPr>
          <w:rFonts w:cs="Arial"/>
        </w:rPr>
        <w:t>MERILO</w:t>
      </w:r>
      <w:bookmarkEnd w:id="164"/>
    </w:p>
    <w:p w14:paraId="34EB0F5E" w14:textId="77777777" w:rsidR="008F007C" w:rsidRPr="00583926" w:rsidRDefault="008F007C" w:rsidP="00D37134"/>
    <w:p w14:paraId="38B95F8B" w14:textId="76D74C85" w:rsidR="002C7082" w:rsidRPr="00583926" w:rsidRDefault="002C7082" w:rsidP="002C7082">
      <w:pPr>
        <w:rPr>
          <w:i/>
        </w:rPr>
      </w:pPr>
      <w:r w:rsidRPr="00583926">
        <w:t xml:space="preserve">Merilo za izbor najugodnejšega ponudnika je </w:t>
      </w:r>
      <w:r w:rsidR="004B26D5" w:rsidRPr="00583926">
        <w:t>»</w:t>
      </w:r>
      <w:r w:rsidRPr="00583926">
        <w:t>najnižja skupna ponudbena cena v EUR z DDV</w:t>
      </w:r>
      <w:r w:rsidR="004B26D5" w:rsidRPr="00583926">
        <w:t>«</w:t>
      </w:r>
      <w:r w:rsidRPr="00583926">
        <w:t xml:space="preserve">. </w:t>
      </w:r>
    </w:p>
    <w:p w14:paraId="17042D3F" w14:textId="77777777" w:rsidR="009465D3" w:rsidRPr="00583926" w:rsidRDefault="009465D3" w:rsidP="009465D3">
      <w:pPr>
        <w:keepNext/>
        <w:spacing w:line="276" w:lineRule="auto"/>
        <w:rPr>
          <w:rFonts w:eastAsia="Calibri"/>
          <w:lang w:eastAsia="en-US"/>
        </w:rPr>
      </w:pPr>
    </w:p>
    <w:p w14:paraId="2F8D35DB" w14:textId="7271E8FD" w:rsidR="009465D3" w:rsidRPr="00583926" w:rsidRDefault="009465D3" w:rsidP="009465D3">
      <w:r w:rsidRPr="00583926">
        <w:t>Če dva ali več ponudnika/ov ponudita/jo enako najnižjo ponudbeno ceno, bo o najugodnejši ponudbi odločil žreb. Žreb bo vodila strokovna komisija naročnika v prisotnosti ponudnikov, ki so oddali pravočasno ponudbo in se bodo odzvali vabilu naročnika, da prisostvujejo žrebu.</w:t>
      </w:r>
    </w:p>
    <w:p w14:paraId="21F26937" w14:textId="77777777" w:rsidR="00B5520D" w:rsidRPr="00583926" w:rsidRDefault="00B5520D" w:rsidP="00AA63C0"/>
    <w:p w14:paraId="6BBB3746" w14:textId="77777777" w:rsidR="008F007C" w:rsidRPr="00583926" w:rsidRDefault="00D37134" w:rsidP="00A37042">
      <w:pPr>
        <w:pStyle w:val="PODNASLOVI"/>
        <w:numPr>
          <w:ilvl w:val="0"/>
          <w:numId w:val="20"/>
        </w:numPr>
        <w:rPr>
          <w:rFonts w:cs="Arial"/>
        </w:rPr>
      </w:pPr>
      <w:bookmarkStart w:id="165" w:name="_Toc449336596"/>
      <w:r w:rsidRPr="00583926">
        <w:rPr>
          <w:rFonts w:cs="Arial"/>
        </w:rPr>
        <w:t xml:space="preserve"> </w:t>
      </w:r>
      <w:bookmarkStart w:id="166" w:name="_Toc130370205"/>
      <w:r w:rsidR="008F007C" w:rsidRPr="00583926">
        <w:rPr>
          <w:rFonts w:cs="Arial"/>
        </w:rPr>
        <w:t>PONUDBA</w:t>
      </w:r>
      <w:bookmarkEnd w:id="165"/>
      <w:bookmarkEnd w:id="166"/>
    </w:p>
    <w:p w14:paraId="08445F89" w14:textId="77777777" w:rsidR="00516579" w:rsidRPr="00583926" w:rsidRDefault="00516579" w:rsidP="00DC6A51">
      <w:pPr>
        <w:pStyle w:val="PODNASLOVI"/>
        <w:numPr>
          <w:ilvl w:val="0"/>
          <w:numId w:val="0"/>
        </w:numPr>
        <w:ind w:left="284"/>
        <w:outlineLvl w:val="9"/>
        <w:rPr>
          <w:rFonts w:cs="Arial"/>
        </w:rPr>
      </w:pPr>
    </w:p>
    <w:p w14:paraId="4211BBD9" w14:textId="77777777" w:rsidR="00360425" w:rsidRPr="00583926" w:rsidRDefault="00360425" w:rsidP="009944A7">
      <w:pPr>
        <w:pStyle w:val="PODNASLOVI"/>
        <w:numPr>
          <w:ilvl w:val="0"/>
          <w:numId w:val="10"/>
        </w:numPr>
        <w:rPr>
          <w:rFonts w:cs="Arial"/>
          <w:vanish/>
        </w:rPr>
      </w:pPr>
      <w:bookmarkStart w:id="167" w:name="_Toc454910631"/>
      <w:bookmarkStart w:id="168" w:name="_Toc454913967"/>
      <w:bookmarkStart w:id="169" w:name="_Toc454914850"/>
      <w:bookmarkStart w:id="170" w:name="_Toc455391137"/>
      <w:bookmarkStart w:id="171" w:name="_Toc457204863"/>
      <w:bookmarkStart w:id="172" w:name="_Toc457372682"/>
      <w:bookmarkStart w:id="173" w:name="_Toc464128071"/>
      <w:bookmarkStart w:id="174" w:name="_Toc473276077"/>
      <w:bookmarkStart w:id="175" w:name="_Toc474158144"/>
      <w:bookmarkStart w:id="176" w:name="_Toc474238278"/>
      <w:bookmarkStart w:id="177" w:name="_Toc493233694"/>
      <w:bookmarkStart w:id="178" w:name="_Toc510780234"/>
      <w:bookmarkStart w:id="179" w:name="_Toc511221553"/>
      <w:bookmarkStart w:id="180" w:name="_Toc511386722"/>
      <w:bookmarkStart w:id="181" w:name="_Toc517786177"/>
      <w:bookmarkStart w:id="182" w:name="_Toc527470312"/>
      <w:bookmarkStart w:id="183" w:name="_Toc2582799"/>
      <w:bookmarkStart w:id="184" w:name="_Toc5607709"/>
      <w:bookmarkStart w:id="185" w:name="_Toc9251533"/>
      <w:bookmarkStart w:id="186" w:name="_Toc9251726"/>
      <w:bookmarkStart w:id="187" w:name="_Toc9940699"/>
      <w:bookmarkStart w:id="188" w:name="_Toc11664111"/>
      <w:bookmarkStart w:id="189" w:name="_Toc57370044"/>
      <w:bookmarkStart w:id="190" w:name="_Toc57370113"/>
      <w:bookmarkStart w:id="191" w:name="_Toc81553762"/>
      <w:bookmarkStart w:id="192" w:name="_Toc81564081"/>
      <w:bookmarkStart w:id="193" w:name="_Toc82593768"/>
      <w:bookmarkStart w:id="194" w:name="_Toc83643878"/>
      <w:bookmarkStart w:id="195" w:name="_Toc92800684"/>
      <w:bookmarkStart w:id="196" w:name="_Toc92881135"/>
      <w:bookmarkStart w:id="197" w:name="_Toc102724988"/>
      <w:bookmarkStart w:id="198" w:name="_Toc125107269"/>
      <w:bookmarkStart w:id="199" w:name="_Toc126662151"/>
      <w:bookmarkStart w:id="200" w:name="_Toc126847535"/>
      <w:bookmarkStart w:id="201" w:name="_Toc126847600"/>
      <w:bookmarkStart w:id="202" w:name="_Toc129605014"/>
      <w:bookmarkStart w:id="203" w:name="_Toc449336597"/>
      <w:bookmarkStart w:id="204" w:name="_Toc13037020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p>
    <w:p w14:paraId="3D604CB3" w14:textId="77777777" w:rsidR="00360425" w:rsidRPr="00583926" w:rsidRDefault="00360425" w:rsidP="009944A7">
      <w:pPr>
        <w:pStyle w:val="PODNASLOVI"/>
        <w:numPr>
          <w:ilvl w:val="0"/>
          <w:numId w:val="10"/>
        </w:numPr>
        <w:rPr>
          <w:rFonts w:cs="Arial"/>
          <w:vanish/>
        </w:rPr>
      </w:pPr>
      <w:bookmarkStart w:id="205" w:name="_Toc454910632"/>
      <w:bookmarkStart w:id="206" w:name="_Toc454913968"/>
      <w:bookmarkStart w:id="207" w:name="_Toc454914851"/>
      <w:bookmarkStart w:id="208" w:name="_Toc455391138"/>
      <w:bookmarkStart w:id="209" w:name="_Toc457204864"/>
      <w:bookmarkStart w:id="210" w:name="_Toc457372683"/>
      <w:bookmarkStart w:id="211" w:name="_Toc464128072"/>
      <w:bookmarkStart w:id="212" w:name="_Toc473276078"/>
      <w:bookmarkStart w:id="213" w:name="_Toc474158145"/>
      <w:bookmarkStart w:id="214" w:name="_Toc474238279"/>
      <w:bookmarkStart w:id="215" w:name="_Toc493233695"/>
      <w:bookmarkStart w:id="216" w:name="_Toc510780235"/>
      <w:bookmarkStart w:id="217" w:name="_Toc511221554"/>
      <w:bookmarkStart w:id="218" w:name="_Toc511386723"/>
      <w:bookmarkStart w:id="219" w:name="_Toc517786178"/>
      <w:bookmarkStart w:id="220" w:name="_Toc527470313"/>
      <w:bookmarkStart w:id="221" w:name="_Toc2582800"/>
      <w:bookmarkStart w:id="222" w:name="_Toc5607710"/>
      <w:bookmarkStart w:id="223" w:name="_Toc9251534"/>
      <w:bookmarkStart w:id="224" w:name="_Toc9251727"/>
      <w:bookmarkStart w:id="225" w:name="_Toc9940700"/>
      <w:bookmarkStart w:id="226" w:name="_Toc11664112"/>
      <w:bookmarkStart w:id="227" w:name="_Toc57370045"/>
      <w:bookmarkStart w:id="228" w:name="_Toc57370114"/>
      <w:bookmarkStart w:id="229" w:name="_Toc81553763"/>
      <w:bookmarkStart w:id="230" w:name="_Toc81564082"/>
      <w:bookmarkStart w:id="231" w:name="_Toc82593769"/>
      <w:bookmarkStart w:id="232" w:name="_Toc83643879"/>
      <w:bookmarkStart w:id="233" w:name="_Toc92800685"/>
      <w:bookmarkStart w:id="234" w:name="_Toc92881136"/>
      <w:bookmarkStart w:id="235" w:name="_Toc102724989"/>
      <w:bookmarkStart w:id="236" w:name="_Toc125107270"/>
      <w:bookmarkStart w:id="237" w:name="_Toc126662152"/>
      <w:bookmarkStart w:id="238" w:name="_Toc126847536"/>
      <w:bookmarkStart w:id="239" w:name="_Toc126847601"/>
      <w:bookmarkStart w:id="240" w:name="_Toc129605015"/>
      <w:bookmarkStart w:id="241" w:name="_Toc130370207"/>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26B32D7" w14:textId="21974AEC" w:rsidR="008F007C" w:rsidRPr="00583926" w:rsidRDefault="008F007C" w:rsidP="00A37042">
      <w:pPr>
        <w:pStyle w:val="n4"/>
        <w:numPr>
          <w:ilvl w:val="1"/>
          <w:numId w:val="21"/>
        </w:numPr>
        <w:ind w:hanging="502"/>
        <w:outlineLvl w:val="2"/>
        <w:rPr>
          <w:rFonts w:cs="Arial"/>
          <w:b/>
        </w:rPr>
      </w:pPr>
      <w:bookmarkStart w:id="242" w:name="_Toc511221555"/>
      <w:bookmarkStart w:id="243" w:name="_Toc511386724"/>
      <w:bookmarkStart w:id="244" w:name="_Toc517786179"/>
      <w:bookmarkStart w:id="245" w:name="_Toc527470314"/>
      <w:bookmarkStart w:id="246" w:name="_Toc2582801"/>
      <w:bookmarkStart w:id="247" w:name="_Toc5607711"/>
      <w:bookmarkStart w:id="248" w:name="_Toc9251535"/>
      <w:bookmarkStart w:id="249" w:name="_Toc9251728"/>
      <w:bookmarkStart w:id="250" w:name="_Toc9940701"/>
      <w:bookmarkStart w:id="251" w:name="_Toc11664113"/>
      <w:bookmarkStart w:id="252" w:name="_Toc83643880"/>
      <w:bookmarkStart w:id="253" w:name="_Toc126662153"/>
      <w:bookmarkStart w:id="254" w:name="_Toc126847537"/>
      <w:bookmarkStart w:id="255" w:name="_Toc126847602"/>
      <w:bookmarkStart w:id="256" w:name="_Toc129605016"/>
      <w:bookmarkStart w:id="257" w:name="_Toc130370208"/>
      <w:r w:rsidRPr="00583926">
        <w:rPr>
          <w:rFonts w:cs="Arial"/>
          <w:b/>
        </w:rPr>
        <w:t>Ponudbena dokumentacija</w:t>
      </w:r>
      <w:bookmarkEnd w:id="203"/>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58A2457" w14:textId="77777777" w:rsidR="0051597A" w:rsidRPr="00583926" w:rsidRDefault="0051597A" w:rsidP="0051597A">
      <w:pPr>
        <w:pStyle w:val="n4"/>
        <w:numPr>
          <w:ilvl w:val="0"/>
          <w:numId w:val="0"/>
        </w:numPr>
        <w:ind w:left="426"/>
        <w:rPr>
          <w:rFonts w:cs="Arial"/>
        </w:rPr>
      </w:pPr>
    </w:p>
    <w:p w14:paraId="2FA10D53" w14:textId="77777777" w:rsidR="008F007C" w:rsidRPr="00583926" w:rsidRDefault="008F007C" w:rsidP="00D37134">
      <w:r w:rsidRPr="00583926">
        <w:t>Ponudbeno dokumentacijo sestavljajo naslednji dokumenti:</w:t>
      </w:r>
    </w:p>
    <w:p w14:paraId="5088FC52" w14:textId="77777777" w:rsidR="00EE74D5" w:rsidRPr="00583926" w:rsidRDefault="008F007C" w:rsidP="005A4F36">
      <w:pPr>
        <w:numPr>
          <w:ilvl w:val="0"/>
          <w:numId w:val="8"/>
        </w:numPr>
      </w:pPr>
      <w:r w:rsidRPr="00583926">
        <w:t xml:space="preserve">izpolnjen obrazec </w:t>
      </w:r>
      <w:r w:rsidR="00EE74D5" w:rsidRPr="00583926">
        <w:t xml:space="preserve">št. 1 </w:t>
      </w:r>
      <w:r w:rsidR="00EE74D5" w:rsidRPr="00583926">
        <w:rPr>
          <w:b/>
        </w:rPr>
        <w:t>»Ponudba«;</w:t>
      </w:r>
    </w:p>
    <w:p w14:paraId="3244C775" w14:textId="77777777" w:rsidR="00BA157B" w:rsidRPr="00583926" w:rsidRDefault="00BA157B" w:rsidP="005A4F36">
      <w:pPr>
        <w:numPr>
          <w:ilvl w:val="0"/>
          <w:numId w:val="8"/>
        </w:numPr>
      </w:pPr>
      <w:r w:rsidRPr="00583926">
        <w:t xml:space="preserve">izpolnjen obrazec </w:t>
      </w:r>
      <w:r w:rsidRPr="00583926">
        <w:rPr>
          <w:b/>
        </w:rPr>
        <w:t xml:space="preserve">»ESPD« </w:t>
      </w:r>
      <w:r w:rsidRPr="00583926">
        <w:t xml:space="preserve">(za vse gospodarske subjekte v ponudbi); </w:t>
      </w:r>
    </w:p>
    <w:p w14:paraId="2D02D884" w14:textId="77777777" w:rsidR="00EE74D5" w:rsidRPr="00583926" w:rsidRDefault="00EE74D5" w:rsidP="005A4F36">
      <w:pPr>
        <w:numPr>
          <w:ilvl w:val="0"/>
          <w:numId w:val="8"/>
        </w:numPr>
      </w:pPr>
      <w:r w:rsidRPr="00583926">
        <w:t xml:space="preserve">izpolnjen obrazec </w:t>
      </w:r>
      <w:r w:rsidR="00CC39E5" w:rsidRPr="00583926">
        <w:t>št. 2</w:t>
      </w:r>
      <w:r w:rsidRPr="00583926">
        <w:t xml:space="preserve"> </w:t>
      </w:r>
      <w:r w:rsidRPr="00583926">
        <w:rPr>
          <w:b/>
        </w:rPr>
        <w:t xml:space="preserve">»Soglasje </w:t>
      </w:r>
      <w:r w:rsidR="000F3002" w:rsidRPr="00583926">
        <w:rPr>
          <w:b/>
        </w:rPr>
        <w:t xml:space="preserve">/ izjava </w:t>
      </w:r>
      <w:r w:rsidRPr="00583926">
        <w:rPr>
          <w:b/>
        </w:rPr>
        <w:t>podizvajalca</w:t>
      </w:r>
      <w:r w:rsidR="000F3002" w:rsidRPr="00583926">
        <w:rPr>
          <w:b/>
        </w:rPr>
        <w:t xml:space="preserve"> o neposrednem plačilu</w:t>
      </w:r>
      <w:r w:rsidRPr="00583926">
        <w:rPr>
          <w:b/>
        </w:rPr>
        <w:t>«</w:t>
      </w:r>
      <w:r w:rsidRPr="00583926">
        <w:t xml:space="preserve"> (v primeru, da ponudnik nastopa s podizvajalci); </w:t>
      </w:r>
    </w:p>
    <w:p w14:paraId="61391239" w14:textId="77777777" w:rsidR="00EF41AA" w:rsidRPr="00583926" w:rsidRDefault="006F213B" w:rsidP="005A4F36">
      <w:pPr>
        <w:numPr>
          <w:ilvl w:val="0"/>
          <w:numId w:val="8"/>
        </w:numPr>
      </w:pPr>
      <w:r w:rsidRPr="00583926">
        <w:t xml:space="preserve">izpolnjen </w:t>
      </w:r>
      <w:r w:rsidR="00EF41AA" w:rsidRPr="00583926">
        <w:t>obrazec št. 3 »</w:t>
      </w:r>
      <w:r w:rsidR="00EF41AA" w:rsidRPr="00583926">
        <w:rPr>
          <w:b/>
        </w:rPr>
        <w:t>Pooblastilo za pridobitev potrdila iz kazenske evidence za fizične osebe</w:t>
      </w:r>
      <w:r w:rsidR="00EF41AA" w:rsidRPr="00583926">
        <w:t>«</w:t>
      </w:r>
      <w:r w:rsidR="00640611" w:rsidRPr="00583926">
        <w:t xml:space="preserve"> </w:t>
      </w:r>
    </w:p>
    <w:p w14:paraId="657CFF7A" w14:textId="77777777" w:rsidR="00FE0326" w:rsidRPr="00583926" w:rsidRDefault="006F213B" w:rsidP="005A4F36">
      <w:pPr>
        <w:numPr>
          <w:ilvl w:val="0"/>
          <w:numId w:val="8"/>
        </w:numPr>
      </w:pPr>
      <w:r w:rsidRPr="00583926">
        <w:t xml:space="preserve">izpolnjen </w:t>
      </w:r>
      <w:r w:rsidR="00FE0326" w:rsidRPr="00583926">
        <w:t>obrazec št. 4 »</w:t>
      </w:r>
      <w:r w:rsidR="00FE0326" w:rsidRPr="00583926">
        <w:rPr>
          <w:b/>
        </w:rPr>
        <w:t>Pooblastilo za pridobitev potrdila iz kazenske evidence za pravne osebe</w:t>
      </w:r>
      <w:r w:rsidR="00795103" w:rsidRPr="00583926">
        <w:rPr>
          <w:b/>
        </w:rPr>
        <w:t>«</w:t>
      </w:r>
    </w:p>
    <w:p w14:paraId="05ADBDE8" w14:textId="2843DA07" w:rsidR="00D70C65" w:rsidRPr="00583926" w:rsidRDefault="00CA7E54" w:rsidP="005A4F36">
      <w:pPr>
        <w:numPr>
          <w:ilvl w:val="0"/>
          <w:numId w:val="8"/>
        </w:numPr>
      </w:pPr>
      <w:r w:rsidRPr="00583926">
        <w:t>i</w:t>
      </w:r>
      <w:r w:rsidR="00D70C65" w:rsidRPr="00583926">
        <w:t>zpolnjen</w:t>
      </w:r>
      <w:r w:rsidRPr="00583926">
        <w:t xml:space="preserve"> obrazec št. 5 »</w:t>
      </w:r>
      <w:r w:rsidRPr="00583926">
        <w:rPr>
          <w:b/>
          <w:bCs/>
        </w:rPr>
        <w:t>Izjava gospodarskega subjekta</w:t>
      </w:r>
      <w:r w:rsidRPr="00583926">
        <w:t>«;</w:t>
      </w:r>
    </w:p>
    <w:p w14:paraId="3DE5CDD4" w14:textId="77777777" w:rsidR="00EE74D5" w:rsidRPr="00583926" w:rsidRDefault="00AB04D6" w:rsidP="005A4F36">
      <w:pPr>
        <w:numPr>
          <w:ilvl w:val="0"/>
          <w:numId w:val="8"/>
        </w:numPr>
      </w:pPr>
      <w:r w:rsidRPr="00583926">
        <w:t xml:space="preserve">izpolnjen in </w:t>
      </w:r>
      <w:r w:rsidR="00BA157B" w:rsidRPr="00583926">
        <w:t xml:space="preserve">podpisan </w:t>
      </w:r>
      <w:r w:rsidR="00BA157B" w:rsidRPr="00583926">
        <w:rPr>
          <w:b/>
        </w:rPr>
        <w:t>»Osnutek pogodbe«</w:t>
      </w:r>
      <w:r w:rsidR="00BA157B" w:rsidRPr="00583926">
        <w:t>;</w:t>
      </w:r>
    </w:p>
    <w:p w14:paraId="2864434F" w14:textId="30766175" w:rsidR="008E41BD" w:rsidRPr="00E94849" w:rsidRDefault="00CC39E5" w:rsidP="008E41BD">
      <w:pPr>
        <w:numPr>
          <w:ilvl w:val="0"/>
          <w:numId w:val="8"/>
        </w:numPr>
        <w:rPr>
          <w:bCs/>
        </w:rPr>
      </w:pPr>
      <w:r w:rsidRPr="00E94849">
        <w:t xml:space="preserve">izpolnjen obrazec </w:t>
      </w:r>
      <w:r w:rsidRPr="00E94849">
        <w:rPr>
          <w:b/>
        </w:rPr>
        <w:t>»</w:t>
      </w:r>
      <w:r w:rsidR="000274C0" w:rsidRPr="00E94849">
        <w:rPr>
          <w:b/>
        </w:rPr>
        <w:t>P</w:t>
      </w:r>
      <w:r w:rsidRPr="00E94849">
        <w:rPr>
          <w:b/>
        </w:rPr>
        <w:t>redračun«</w:t>
      </w:r>
      <w:r w:rsidR="00E94849" w:rsidRPr="00E94849">
        <w:rPr>
          <w:b/>
        </w:rPr>
        <w:t xml:space="preserve"> </w:t>
      </w:r>
      <w:r w:rsidR="00E94849" w:rsidRPr="00E94849">
        <w:rPr>
          <w:bCs/>
        </w:rPr>
        <w:t>(za posamezen sklop)</w:t>
      </w:r>
      <w:r w:rsidRPr="00E94849">
        <w:rPr>
          <w:bCs/>
        </w:rPr>
        <w:t>;</w:t>
      </w:r>
    </w:p>
    <w:p w14:paraId="06452E21" w14:textId="77777777" w:rsidR="00C60291" w:rsidRDefault="00EA59C3" w:rsidP="00EA59C3">
      <w:pPr>
        <w:numPr>
          <w:ilvl w:val="0"/>
          <w:numId w:val="8"/>
        </w:numPr>
        <w:suppressAutoHyphens/>
        <w:rPr>
          <w:lang w:eastAsia="zh-CN"/>
        </w:rPr>
      </w:pPr>
      <w:r w:rsidRPr="00E94849">
        <w:rPr>
          <w:b/>
          <w:bCs/>
          <w:lang w:eastAsia="zh-CN"/>
        </w:rPr>
        <w:t>Dokazila v zvezi z izpolnjevanjem zahtev iz tehničnih specifikacij</w:t>
      </w:r>
      <w:r w:rsidRPr="00E94849">
        <w:rPr>
          <w:lang w:eastAsia="zh-CN"/>
        </w:rPr>
        <w:t xml:space="preserve"> (Posebni del dokumentacije)</w:t>
      </w:r>
      <w:r w:rsidR="00C60291">
        <w:rPr>
          <w:lang w:eastAsia="zh-CN"/>
        </w:rPr>
        <w:t>;</w:t>
      </w:r>
    </w:p>
    <w:p w14:paraId="01106229" w14:textId="0DA605B3" w:rsidR="00EA59C3" w:rsidRPr="00C60291" w:rsidRDefault="00C60291" w:rsidP="00C60291">
      <w:pPr>
        <w:pStyle w:val="Odstavekseznama"/>
        <w:numPr>
          <w:ilvl w:val="0"/>
          <w:numId w:val="8"/>
        </w:numPr>
        <w:rPr>
          <w:bCs/>
          <w:lang w:val="sl-SI"/>
        </w:rPr>
      </w:pPr>
      <w:r w:rsidRPr="00C60291">
        <w:rPr>
          <w:bCs/>
          <w:lang w:val="sl-SI"/>
        </w:rPr>
        <w:t xml:space="preserve">izpolnjena </w:t>
      </w:r>
      <w:r w:rsidRPr="00C60291">
        <w:rPr>
          <w:b/>
          <w:lang w:val="sl-SI"/>
        </w:rPr>
        <w:t>»SPECIFIKACIJA ZAHTEV NAROČNIKA</w:t>
      </w:r>
      <w:r>
        <w:rPr>
          <w:b/>
          <w:lang w:val="sl-SI"/>
        </w:rPr>
        <w:t>«</w:t>
      </w:r>
      <w:r w:rsidRPr="00C60291">
        <w:rPr>
          <w:b/>
          <w:lang w:val="sl-SI"/>
        </w:rPr>
        <w:t xml:space="preserve"> </w:t>
      </w:r>
      <w:r w:rsidRPr="00C60291">
        <w:rPr>
          <w:bCs/>
          <w:lang w:val="sl-SI"/>
        </w:rPr>
        <w:t>po posameznih sklopih</w:t>
      </w:r>
      <w:r>
        <w:rPr>
          <w:b/>
          <w:lang w:val="sl-SI"/>
        </w:rPr>
        <w:t xml:space="preserve"> </w:t>
      </w:r>
      <w:r w:rsidRPr="00C60291">
        <w:rPr>
          <w:bCs/>
          <w:lang w:val="sl-SI"/>
        </w:rPr>
        <w:t>(Poseben del dokumentacije)</w:t>
      </w:r>
      <w:r>
        <w:rPr>
          <w:bCs/>
          <w:lang w:val="sl-SI"/>
        </w:rPr>
        <w:t>.</w:t>
      </w:r>
    </w:p>
    <w:p w14:paraId="58A6DFED" w14:textId="77777777" w:rsidR="000F3002" w:rsidRPr="00583926" w:rsidRDefault="000F3002" w:rsidP="004F4CF1"/>
    <w:p w14:paraId="14E97791" w14:textId="77777777" w:rsidR="008F007C" w:rsidRPr="00583926" w:rsidRDefault="008F007C" w:rsidP="00D37134">
      <w:r w:rsidRPr="00583926">
        <w:t>Na poziv naročnika bo moral izbrani ponudnik v postopku javnega naročanja ali pri izvajanju javnega naročila, v roku osmih dni od prejema poziva, posredovati podatke o:</w:t>
      </w:r>
    </w:p>
    <w:p w14:paraId="5B9CC1CD" w14:textId="77777777" w:rsidR="008F007C" w:rsidRPr="00583926" w:rsidRDefault="008F007C" w:rsidP="005A4F36">
      <w:pPr>
        <w:numPr>
          <w:ilvl w:val="1"/>
          <w:numId w:val="7"/>
        </w:numPr>
        <w:tabs>
          <w:tab w:val="clear" w:pos="1440"/>
          <w:tab w:val="num" w:pos="851"/>
        </w:tabs>
        <w:ind w:left="851"/>
      </w:pPr>
      <w:r w:rsidRPr="00583926">
        <w:t>svojih ustanoviteljih, družbenikih, delničarjih, komanditistih ali drugih lastnikih in podatke o lastniških deležih navedenih oseb;</w:t>
      </w:r>
    </w:p>
    <w:p w14:paraId="27C3C44B" w14:textId="77777777" w:rsidR="008F007C" w:rsidRPr="00583926" w:rsidRDefault="008F007C" w:rsidP="005A4F36">
      <w:pPr>
        <w:numPr>
          <w:ilvl w:val="1"/>
          <w:numId w:val="7"/>
        </w:numPr>
        <w:tabs>
          <w:tab w:val="clear" w:pos="1440"/>
          <w:tab w:val="num" w:pos="851"/>
        </w:tabs>
        <w:ind w:left="851"/>
      </w:pPr>
      <w:r w:rsidRPr="00583926">
        <w:t>gospodarskih subjektih, za katere se glede na določbe zakona, ki ureja gospodarske družbe, šteje, da so z njim povezane družbe.</w:t>
      </w:r>
    </w:p>
    <w:p w14:paraId="1C4E3D87" w14:textId="77777777" w:rsidR="00A02328" w:rsidRPr="00583926" w:rsidRDefault="00A02328" w:rsidP="00D37134"/>
    <w:p w14:paraId="009B1414" w14:textId="77777777" w:rsidR="00B860DD" w:rsidRPr="00583926" w:rsidRDefault="00B860DD" w:rsidP="00B860DD">
      <w:pPr>
        <w:spacing w:line="260" w:lineRule="atLeast"/>
        <w:rPr>
          <w:rFonts w:eastAsia="Calibri" w:cs="Times New Roman"/>
          <w:szCs w:val="22"/>
          <w:lang w:eastAsia="en-US"/>
        </w:rPr>
      </w:pPr>
      <w:r w:rsidRPr="00583926">
        <w:rPr>
          <w:rFonts w:eastAsia="Calibri" w:cs="Times New Roman"/>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5DE0F0" w14:textId="617468C0" w:rsidR="008F007C" w:rsidRDefault="008F007C" w:rsidP="00D37134"/>
    <w:p w14:paraId="49E37CF1" w14:textId="77777777" w:rsidR="00514ACF" w:rsidRPr="00583926" w:rsidRDefault="00514ACF" w:rsidP="00D37134"/>
    <w:p w14:paraId="248B2E55" w14:textId="77777777" w:rsidR="008F007C" w:rsidRPr="00583926" w:rsidRDefault="008F007C" w:rsidP="00A37042">
      <w:pPr>
        <w:pStyle w:val="n4"/>
        <w:numPr>
          <w:ilvl w:val="1"/>
          <w:numId w:val="21"/>
        </w:numPr>
        <w:ind w:hanging="502"/>
        <w:outlineLvl w:val="2"/>
        <w:rPr>
          <w:rFonts w:cs="Arial"/>
          <w:b/>
        </w:rPr>
      </w:pPr>
      <w:bookmarkStart w:id="258" w:name="_Toc449336598"/>
      <w:bookmarkStart w:id="259" w:name="_Toc511221556"/>
      <w:bookmarkStart w:id="260" w:name="_Toc511386725"/>
      <w:bookmarkStart w:id="261" w:name="_Toc517786180"/>
      <w:bookmarkStart w:id="262" w:name="_Toc527470315"/>
      <w:bookmarkStart w:id="263" w:name="_Toc2582802"/>
      <w:bookmarkStart w:id="264" w:name="_Toc5607712"/>
      <w:bookmarkStart w:id="265" w:name="_Toc9251536"/>
      <w:bookmarkStart w:id="266" w:name="_Toc9251729"/>
      <w:bookmarkStart w:id="267" w:name="_Toc9940702"/>
      <w:bookmarkStart w:id="268" w:name="_Toc11664114"/>
      <w:bookmarkStart w:id="269" w:name="_Toc83643881"/>
      <w:bookmarkStart w:id="270" w:name="_Toc126662154"/>
      <w:bookmarkStart w:id="271" w:name="_Toc126847538"/>
      <w:bookmarkStart w:id="272" w:name="_Toc126847603"/>
      <w:bookmarkStart w:id="273" w:name="_Toc129605017"/>
      <w:bookmarkStart w:id="274" w:name="_Toc130370209"/>
      <w:r w:rsidRPr="00583926">
        <w:rPr>
          <w:rFonts w:cs="Arial"/>
          <w:b/>
        </w:rPr>
        <w:lastRenderedPageBreak/>
        <w:t>Sestavljanje ponudbe</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A7D3B57" w14:textId="77777777" w:rsidR="008F007C" w:rsidRPr="00583926" w:rsidRDefault="008F007C" w:rsidP="00D37134"/>
    <w:p w14:paraId="015A1E86" w14:textId="7801B8CB" w:rsidR="008F007C" w:rsidRPr="00583926" w:rsidRDefault="008F007C" w:rsidP="00A37042">
      <w:pPr>
        <w:pStyle w:val="Odstavekseznama"/>
        <w:numPr>
          <w:ilvl w:val="2"/>
          <w:numId w:val="21"/>
        </w:numPr>
        <w:ind w:left="567" w:hanging="567"/>
        <w:rPr>
          <w:rFonts w:eastAsia="Arial Unicode MS"/>
          <w:b/>
          <w:lang w:val="sl-SI"/>
        </w:rPr>
      </w:pPr>
      <w:bookmarkStart w:id="275" w:name="_Toc449336600"/>
      <w:r w:rsidRPr="00583926">
        <w:rPr>
          <w:rFonts w:eastAsia="Arial Unicode MS"/>
          <w:b/>
          <w:lang w:val="sl-SI"/>
        </w:rPr>
        <w:t>Obrazec »ESPD« - za vse gospodarske subjekte</w:t>
      </w:r>
      <w:bookmarkEnd w:id="275"/>
    </w:p>
    <w:p w14:paraId="7951AAB5" w14:textId="77777777" w:rsidR="009F7460" w:rsidRPr="00583926" w:rsidRDefault="009F7460" w:rsidP="00D37134"/>
    <w:p w14:paraId="4D0ECC27" w14:textId="77777777" w:rsidR="00B860DD" w:rsidRPr="00583926" w:rsidRDefault="00B860DD" w:rsidP="00B860DD">
      <w:pPr>
        <w:spacing w:line="260" w:lineRule="atLeast"/>
        <w:rPr>
          <w:rFonts w:eastAsia="Calibri" w:cs="Times New Roman"/>
          <w:szCs w:val="22"/>
          <w:lang w:eastAsia="en-US"/>
        </w:rPr>
      </w:pPr>
      <w:r w:rsidRPr="00583926">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BAD6D9" w14:textId="77777777" w:rsidR="00B860DD" w:rsidRPr="00583926" w:rsidRDefault="00B860DD" w:rsidP="00B860DD">
      <w:pPr>
        <w:spacing w:line="260" w:lineRule="atLeast"/>
        <w:rPr>
          <w:rFonts w:eastAsia="Calibri" w:cs="Times New Roman"/>
          <w:szCs w:val="22"/>
          <w:lang w:eastAsia="en-US"/>
        </w:rPr>
      </w:pPr>
    </w:p>
    <w:p w14:paraId="59D12523" w14:textId="77777777" w:rsidR="00B860DD" w:rsidRPr="00583926" w:rsidRDefault="00B860DD" w:rsidP="00B860DD">
      <w:pPr>
        <w:spacing w:line="260" w:lineRule="atLeast"/>
        <w:rPr>
          <w:rFonts w:eastAsia="Calibri"/>
        </w:rPr>
      </w:pPr>
      <w:r w:rsidRPr="00583926">
        <w:rPr>
          <w:rFonts w:eastAsia="Calibri"/>
        </w:rPr>
        <w:t>Navedbe v ESPD in/ali dokazila, ki ji predloži gospodarski subjekt, morajo biti veljavni.</w:t>
      </w:r>
    </w:p>
    <w:p w14:paraId="478A958B" w14:textId="77777777" w:rsidR="00B860DD" w:rsidRPr="00583926" w:rsidRDefault="00B860DD" w:rsidP="00D37134"/>
    <w:p w14:paraId="2A97C991" w14:textId="77777777" w:rsidR="00B860DD" w:rsidRPr="00583926" w:rsidRDefault="00B860DD" w:rsidP="00B860DD">
      <w:pPr>
        <w:spacing w:line="260" w:lineRule="atLeast"/>
        <w:rPr>
          <w:rFonts w:eastAsia="Calibri" w:cs="Times New Roman"/>
          <w:szCs w:val="22"/>
          <w:lang w:eastAsia="en-US"/>
        </w:rPr>
      </w:pPr>
      <w:r w:rsidRPr="00583926">
        <w:rPr>
          <w:rFonts w:eastAsia="Calibri" w:cs="Times New Roman"/>
          <w:szCs w:val="22"/>
          <w:lang w:eastAsia="en-US"/>
        </w:rPr>
        <w:t xml:space="preserve">Gospodarski subjekt naročnikov obrazec ESPD (datoteka XML) uvozi na spletni strani portala javnih naročil/ESPD: </w:t>
      </w:r>
      <w:hyperlink r:id="rId15" w:history="1">
        <w:r w:rsidRPr="00583926">
          <w:rPr>
            <w:rFonts w:eastAsia="Calibri" w:cs="Times New Roman"/>
            <w:color w:val="0000FF"/>
            <w:szCs w:val="22"/>
            <w:u w:val="single"/>
            <w:lang w:eastAsia="en-US"/>
          </w:rPr>
          <w:t>http://www.enarocanje.si/_ESPD/</w:t>
        </w:r>
      </w:hyperlink>
      <w:r w:rsidRPr="00583926">
        <w:rPr>
          <w:rFonts w:eastAsia="Calibri" w:cs="Times New Roman"/>
          <w:szCs w:val="22"/>
          <w:lang w:eastAsia="en-US"/>
        </w:rPr>
        <w:t xml:space="preserve"> in v njega neposredno vnese zahtevane podatke.</w:t>
      </w:r>
    </w:p>
    <w:p w14:paraId="1C1C91E0" w14:textId="77777777" w:rsidR="00B860DD" w:rsidRPr="00583926" w:rsidRDefault="00B860DD" w:rsidP="00B860DD">
      <w:pPr>
        <w:spacing w:line="260" w:lineRule="atLeast"/>
        <w:rPr>
          <w:rFonts w:eastAsia="Calibri" w:cs="Times New Roman"/>
          <w:color w:val="FF0000"/>
          <w:szCs w:val="22"/>
          <w:lang w:eastAsia="en-US"/>
        </w:rPr>
      </w:pPr>
    </w:p>
    <w:p w14:paraId="0F14FBD2" w14:textId="77777777" w:rsidR="00B860DD" w:rsidRPr="00583926" w:rsidRDefault="00B860DD" w:rsidP="00B860DD">
      <w:pPr>
        <w:spacing w:line="260" w:lineRule="atLeast"/>
        <w:rPr>
          <w:rFonts w:eastAsia="Calibri" w:cs="Times New Roman"/>
          <w:szCs w:val="22"/>
          <w:lang w:eastAsia="en-US"/>
        </w:rPr>
      </w:pPr>
      <w:r w:rsidRPr="00583926">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0D58AB" w14:textId="77777777" w:rsidR="0070101B" w:rsidRPr="00583926" w:rsidRDefault="0070101B" w:rsidP="00D37134"/>
    <w:p w14:paraId="220F6680" w14:textId="77777777" w:rsidR="00D70C8E" w:rsidRPr="00583926" w:rsidRDefault="00D70C8E" w:rsidP="00D70C8E">
      <w:r w:rsidRPr="00583926">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83926">
        <w:t>xml</w:t>
      </w:r>
      <w:proofErr w:type="spellEnd"/>
      <w:r w:rsidRPr="00583926">
        <w:t xml:space="preserve">. obliki ali nepodpisan ESPD v </w:t>
      </w:r>
      <w:proofErr w:type="spellStart"/>
      <w:r w:rsidRPr="00583926">
        <w:t>xml</w:t>
      </w:r>
      <w:proofErr w:type="spellEnd"/>
      <w:r w:rsidRPr="00583926">
        <w:t xml:space="preserve">. obliki, pri čemer se v slednjem primeru v skladu Splošnimi pogoji uporabe sistema e-JN šteje, da je oddan pravno zavezujoč dokument, ki ima enako veljavnost kot podpisan. </w:t>
      </w:r>
    </w:p>
    <w:p w14:paraId="43DBEFD3" w14:textId="77777777" w:rsidR="00D70C8E" w:rsidRPr="00583926" w:rsidRDefault="00D70C8E" w:rsidP="00D37134"/>
    <w:p w14:paraId="678C5BC0" w14:textId="77777777" w:rsidR="00D70C8E" w:rsidRPr="00583926" w:rsidRDefault="00D70C8E" w:rsidP="00D70C8E">
      <w:r w:rsidRPr="00583926">
        <w:t xml:space="preserve">Za ostale sodelujoče ponudnik v razdelek »Sodelujoči«, del »ESPD – ostali sodelujoči« priloži podpisane ESPD v </w:t>
      </w:r>
      <w:proofErr w:type="spellStart"/>
      <w:r w:rsidRPr="00583926">
        <w:t>pdf</w:t>
      </w:r>
      <w:proofErr w:type="spellEnd"/>
      <w:r w:rsidRPr="00583926">
        <w:t xml:space="preserve">. obliki, ali v elektronski obliki podpisan </w:t>
      </w:r>
      <w:proofErr w:type="spellStart"/>
      <w:r w:rsidRPr="00583926">
        <w:t>xml</w:t>
      </w:r>
      <w:proofErr w:type="spellEnd"/>
      <w:r w:rsidRPr="00583926">
        <w:t xml:space="preserve">. </w:t>
      </w:r>
    </w:p>
    <w:p w14:paraId="0EA8B663" w14:textId="77777777" w:rsidR="000802F8" w:rsidRPr="00583926" w:rsidRDefault="000802F8" w:rsidP="000802F8">
      <w:pPr>
        <w:rPr>
          <w:b/>
        </w:rPr>
      </w:pPr>
    </w:p>
    <w:p w14:paraId="79699B13" w14:textId="31BA394B" w:rsidR="000802F8" w:rsidRPr="00583926" w:rsidRDefault="000802F8" w:rsidP="000802F8">
      <w:pPr>
        <w:rPr>
          <w:b/>
        </w:rPr>
      </w:pPr>
      <w:r w:rsidRPr="00583926">
        <w:rPr>
          <w:b/>
        </w:rPr>
        <w:t xml:space="preserve">OPOZORILO: Predložitev </w:t>
      </w:r>
      <w:r w:rsidR="00FB5038" w:rsidRPr="00583926">
        <w:rPr>
          <w:b/>
        </w:rPr>
        <w:t xml:space="preserve">ESPD obrazca je obvezna </w:t>
      </w:r>
      <w:r w:rsidRPr="00583926">
        <w:rPr>
          <w:b/>
        </w:rPr>
        <w:t xml:space="preserve">za vse sodelujoče gospodarske subjekte. </w:t>
      </w:r>
    </w:p>
    <w:p w14:paraId="6B83213F" w14:textId="209F5A76" w:rsidR="0061368D" w:rsidRPr="00583926" w:rsidRDefault="0061368D" w:rsidP="000802F8">
      <w:pPr>
        <w:rPr>
          <w:b/>
        </w:rPr>
      </w:pPr>
    </w:p>
    <w:p w14:paraId="636F210F" w14:textId="77777777" w:rsidR="009F7460" w:rsidRPr="00583926" w:rsidRDefault="009F7460" w:rsidP="00A37042">
      <w:pPr>
        <w:pStyle w:val="Odstavekseznama"/>
        <w:numPr>
          <w:ilvl w:val="2"/>
          <w:numId w:val="21"/>
        </w:numPr>
        <w:ind w:left="567" w:hanging="567"/>
        <w:rPr>
          <w:rFonts w:eastAsia="Arial Unicode MS"/>
          <w:b/>
          <w:lang w:val="sl-SI"/>
        </w:rPr>
      </w:pPr>
      <w:bookmarkStart w:id="276" w:name="_Toc449336601"/>
      <w:r w:rsidRPr="00583926">
        <w:rPr>
          <w:rFonts w:eastAsia="Arial Unicode MS"/>
          <w:b/>
          <w:lang w:val="sl-SI"/>
        </w:rPr>
        <w:t>Finančna zavarovanja</w:t>
      </w:r>
      <w:bookmarkEnd w:id="276"/>
    </w:p>
    <w:p w14:paraId="395431B6" w14:textId="77777777" w:rsidR="009F7460" w:rsidRPr="00583926" w:rsidRDefault="009F7460" w:rsidP="00D37134"/>
    <w:p w14:paraId="222155F9" w14:textId="59970C74" w:rsidR="008E41BD" w:rsidRPr="00583926" w:rsidRDefault="008E41BD" w:rsidP="008E41BD">
      <w:r w:rsidRPr="00583926">
        <w:t xml:space="preserve">Za zavarovanje obveznosti ponudnika </w:t>
      </w:r>
      <w:r w:rsidR="00CA3E3C" w:rsidRPr="00583926">
        <w:t>so</w:t>
      </w:r>
      <w:r w:rsidRPr="00583926">
        <w:t xml:space="preserve"> primern</w:t>
      </w:r>
      <w:r w:rsidR="00CA3E3C" w:rsidRPr="00583926">
        <w:t>i</w:t>
      </w:r>
      <w:r w:rsidRPr="00583926">
        <w:t xml:space="preserve"> naslednj</w:t>
      </w:r>
      <w:r w:rsidR="00CA3E3C" w:rsidRPr="00583926">
        <w:t>i</w:t>
      </w:r>
      <w:r w:rsidRPr="00583926">
        <w:t xml:space="preserve"> instrument</w:t>
      </w:r>
      <w:r w:rsidR="00CA3E3C" w:rsidRPr="00583926">
        <w:t>i</w:t>
      </w:r>
      <w:r w:rsidRPr="00583926">
        <w:t xml:space="preserve"> finančnega zavarovanja:</w:t>
      </w:r>
    </w:p>
    <w:p w14:paraId="43C5AE70" w14:textId="5BDEE31B" w:rsidR="00CA3E3C" w:rsidRPr="00583926" w:rsidRDefault="007D644F" w:rsidP="00A37042">
      <w:pPr>
        <w:numPr>
          <w:ilvl w:val="0"/>
          <w:numId w:val="24"/>
        </w:numPr>
      </w:pPr>
      <w:r w:rsidRPr="00583926">
        <w:t>m</w:t>
      </w:r>
      <w:r w:rsidR="00CA3E3C" w:rsidRPr="00583926">
        <w:t>enica,</w:t>
      </w:r>
    </w:p>
    <w:p w14:paraId="73EBECCC" w14:textId="12C5A7DE" w:rsidR="008E41BD" w:rsidRPr="00583926" w:rsidRDefault="008E41BD" w:rsidP="00A37042">
      <w:pPr>
        <w:numPr>
          <w:ilvl w:val="0"/>
          <w:numId w:val="24"/>
        </w:numPr>
      </w:pPr>
      <w:r w:rsidRPr="00583926">
        <w:t>bančna garancija,</w:t>
      </w:r>
    </w:p>
    <w:p w14:paraId="3CE848EB" w14:textId="77777777" w:rsidR="008E41BD" w:rsidRPr="00583926" w:rsidRDefault="008E41BD" w:rsidP="00A37042">
      <w:pPr>
        <w:numPr>
          <w:ilvl w:val="0"/>
          <w:numId w:val="24"/>
        </w:numPr>
      </w:pPr>
      <w:r w:rsidRPr="00583926">
        <w:t>kavcijsko zavarovanje zavarovalnice.</w:t>
      </w:r>
    </w:p>
    <w:p w14:paraId="36422E1F" w14:textId="77777777" w:rsidR="008E41BD" w:rsidRPr="00583926" w:rsidRDefault="008E41BD" w:rsidP="008E41BD"/>
    <w:p w14:paraId="28C35D41" w14:textId="3C9F8B58" w:rsidR="00F05568" w:rsidRPr="00583926" w:rsidRDefault="008E41BD" w:rsidP="00F05568">
      <w:r w:rsidRPr="00583926">
        <w:t>Zavarovanja morajo biti brezpogojna in plačljiva na prvi poziv. Zavarovanja lahko ponudnik predloži na priloženem vzorcu iz dokumentacije ali na svojih obrazcih, ki pa vsebinsko ne smejo odstopati od priloženega vzorca.</w:t>
      </w:r>
      <w:r w:rsidR="00F05568" w:rsidRPr="00583926">
        <w:t xml:space="preserve"> Sedež izdajatelja finančnega zavarovanja mora biti v EU.</w:t>
      </w:r>
    </w:p>
    <w:p w14:paraId="4FB180B7" w14:textId="77777777" w:rsidR="004B26D5" w:rsidRPr="00583926" w:rsidRDefault="004B26D5" w:rsidP="00F05568"/>
    <w:p w14:paraId="56C0E8B3" w14:textId="77777777" w:rsidR="00A9508C" w:rsidRPr="00583926" w:rsidRDefault="00A9508C" w:rsidP="002348EA">
      <w:pPr>
        <w:pStyle w:val="Odstavekseznama"/>
        <w:numPr>
          <w:ilvl w:val="0"/>
          <w:numId w:val="11"/>
        </w:numPr>
        <w:spacing w:line="260" w:lineRule="exact"/>
        <w:rPr>
          <w:rFonts w:eastAsia="Arial Unicode MS"/>
          <w:b/>
          <w:vanish/>
          <w:szCs w:val="20"/>
          <w:lang w:val="sl-SI"/>
        </w:rPr>
      </w:pPr>
    </w:p>
    <w:p w14:paraId="41AC05E0" w14:textId="77777777" w:rsidR="00A9508C" w:rsidRPr="00583926" w:rsidRDefault="00A9508C" w:rsidP="002348EA">
      <w:pPr>
        <w:pStyle w:val="Odstavekseznama"/>
        <w:numPr>
          <w:ilvl w:val="2"/>
          <w:numId w:val="11"/>
        </w:numPr>
        <w:spacing w:line="260" w:lineRule="exact"/>
        <w:rPr>
          <w:rFonts w:eastAsia="Arial Unicode MS"/>
          <w:b/>
          <w:vanish/>
          <w:szCs w:val="20"/>
          <w:lang w:val="sl-SI"/>
        </w:rPr>
      </w:pPr>
    </w:p>
    <w:p w14:paraId="7F6A3CF6" w14:textId="1A93B874" w:rsidR="009F7460" w:rsidRPr="00583926" w:rsidRDefault="009F7460" w:rsidP="00A37042">
      <w:pPr>
        <w:pStyle w:val="Odstavekseznama"/>
        <w:numPr>
          <w:ilvl w:val="3"/>
          <w:numId w:val="21"/>
        </w:numPr>
        <w:rPr>
          <w:rFonts w:eastAsia="Arial Unicode MS"/>
          <w:b/>
          <w:lang w:val="sl-SI"/>
        </w:rPr>
      </w:pPr>
      <w:r w:rsidRPr="00583926">
        <w:rPr>
          <w:rFonts w:eastAsia="Arial Unicode MS"/>
          <w:b/>
          <w:lang w:val="sl-SI"/>
        </w:rPr>
        <w:t>Zavarovanje za resnost ponudbe</w:t>
      </w:r>
    </w:p>
    <w:p w14:paraId="29B19A5C" w14:textId="77777777" w:rsidR="009F7460" w:rsidRPr="00583926" w:rsidRDefault="009F7460" w:rsidP="00D37134"/>
    <w:p w14:paraId="1D7B91F7" w14:textId="77777777" w:rsidR="004D08B9" w:rsidRPr="00583926" w:rsidRDefault="009F7460" w:rsidP="00D37134">
      <w:r w:rsidRPr="00583926">
        <w:t xml:space="preserve">Naročnik ne zahteva zavarovanja za resnost ponudbe. </w:t>
      </w:r>
    </w:p>
    <w:p w14:paraId="289B82B4" w14:textId="77777777" w:rsidR="009460D3" w:rsidRPr="00583926" w:rsidRDefault="009460D3" w:rsidP="00D37134"/>
    <w:p w14:paraId="70F2024A" w14:textId="77777777" w:rsidR="009F7460" w:rsidRPr="00583926" w:rsidRDefault="009F7460" w:rsidP="00A37042">
      <w:pPr>
        <w:numPr>
          <w:ilvl w:val="3"/>
          <w:numId w:val="21"/>
        </w:numPr>
        <w:rPr>
          <w:rFonts w:eastAsia="Arial Unicode MS"/>
          <w:b/>
        </w:rPr>
      </w:pPr>
      <w:r w:rsidRPr="00583926">
        <w:rPr>
          <w:rFonts w:eastAsia="Arial Unicode MS"/>
          <w:b/>
        </w:rPr>
        <w:t>Zavarovanje za dobro izvedbo pogodbenih obveznosti</w:t>
      </w:r>
    </w:p>
    <w:p w14:paraId="0F4EB4FE" w14:textId="77777777" w:rsidR="00687036" w:rsidRPr="00583926" w:rsidRDefault="00687036" w:rsidP="00D37134"/>
    <w:p w14:paraId="728D55F4" w14:textId="6668F6E6" w:rsidR="00EA59C3" w:rsidRDefault="00AC6EBE" w:rsidP="00EA59C3">
      <w:bookmarkStart w:id="277" w:name="_Hlk126845790"/>
      <w:r w:rsidRPr="00583926">
        <w:t>Izbrani ponudnik je dolžan najkasneje v 15 (petnajstih) dneh od podpisa pogodbe, kot pogoj za veljavnost pogodbe izročiti naročniku z</w:t>
      </w:r>
      <w:r w:rsidR="009F7460" w:rsidRPr="00583926">
        <w:t>avarovanje za dobro izvedbo pogodbenih obveznosti</w:t>
      </w:r>
      <w:r w:rsidR="0029094C" w:rsidRPr="00583926">
        <w:t xml:space="preserve"> v višini </w:t>
      </w:r>
      <w:r w:rsidR="003A7E22" w:rsidRPr="00583926">
        <w:t>10</w:t>
      </w:r>
      <w:r w:rsidR="009F7460" w:rsidRPr="00583926">
        <w:t xml:space="preserve"> % (</w:t>
      </w:r>
      <w:r w:rsidR="00E94849">
        <w:t>deset</w:t>
      </w:r>
      <w:r w:rsidR="009F7460" w:rsidRPr="00583926">
        <w:t xml:space="preserve"> odstotkov) od skupne vrednosti </w:t>
      </w:r>
      <w:r w:rsidR="0029094C" w:rsidRPr="00583926">
        <w:t>pogodbe za celotno obdobje trajanja naročila z DDV</w:t>
      </w:r>
      <w:r w:rsidR="00EA59C3" w:rsidRPr="00583926">
        <w:t xml:space="preserve">. </w:t>
      </w:r>
      <w:r w:rsidR="00EA59C3" w:rsidRPr="00583926">
        <w:lastRenderedPageBreak/>
        <w:t>Veljavnost zavarovanja za dobro izvedbo pogodbenih obveznosti mora veljati še 30 dni po preteku roka za dokončno izvedbo pogodbenih vseh obveznosti. Dokončna izvedba pogodbenih obveznosti pomeni prevzem opreme oz</w:t>
      </w:r>
      <w:r w:rsidR="00CA3E3C" w:rsidRPr="00583926">
        <w:t xml:space="preserve">iroma </w:t>
      </w:r>
      <w:r w:rsidR="00EA59C3" w:rsidRPr="00583926">
        <w:t>podpis primopredajnega zapisnika s strani pooblaščenih predstavnikov naročnika, uporabnika in izbranega ponudnika.</w:t>
      </w:r>
    </w:p>
    <w:p w14:paraId="63D4BAB5" w14:textId="77777777" w:rsidR="00C55CE8" w:rsidRPr="00583926" w:rsidRDefault="00C55CE8" w:rsidP="00EA59C3"/>
    <w:p w14:paraId="5DF1605C" w14:textId="1277CF34" w:rsidR="0029094C" w:rsidRPr="00583926" w:rsidRDefault="00EA59C3" w:rsidP="0029094C">
      <w:r w:rsidRPr="00583926">
        <w:t xml:space="preserve">Če se bodo med trajanjem pogodbe spremenili roki za izvedbo pogodbenih obveznosti, vrsta opreme, kakovost in količina, bo moral izbrani ponudnik temu ustrezno spremeniti tudi zavarovanje oziroma podaljšati njegovo veljavnost.           </w:t>
      </w:r>
    </w:p>
    <w:p w14:paraId="1954B33E" w14:textId="77777777" w:rsidR="00EA59C3" w:rsidRPr="00583926" w:rsidRDefault="00EA59C3" w:rsidP="0029094C"/>
    <w:p w14:paraId="500F3E8A" w14:textId="77777777" w:rsidR="00EA59C3" w:rsidRPr="00583926" w:rsidRDefault="00EA59C3" w:rsidP="00EA59C3">
      <w:r w:rsidRPr="00583926">
        <w:t>Naročnik bo unovčil zavarovanje za dobro izvedbo pogodbenih obveznosti v primeru:</w:t>
      </w:r>
    </w:p>
    <w:p w14:paraId="73DF11B7" w14:textId="77777777" w:rsidR="00EA59C3" w:rsidRPr="00583926" w:rsidRDefault="00EA59C3" w:rsidP="00A37042">
      <w:pPr>
        <w:numPr>
          <w:ilvl w:val="0"/>
          <w:numId w:val="38"/>
        </w:numPr>
      </w:pPr>
      <w:r w:rsidRPr="00583926">
        <w:t>če izbrani ponudnik ne bo pričel izvajati svojih pogodbenih obveznosti v skladu z določili pogodbe ali</w:t>
      </w:r>
    </w:p>
    <w:p w14:paraId="4FB794A9" w14:textId="77777777" w:rsidR="00EA59C3" w:rsidRPr="00583926" w:rsidRDefault="00EA59C3" w:rsidP="00A37042">
      <w:pPr>
        <w:numPr>
          <w:ilvl w:val="0"/>
          <w:numId w:val="38"/>
        </w:numPr>
      </w:pPr>
      <w:r w:rsidRPr="00583926">
        <w:t>če izbrani ponudnik ne bo izpolnil svojih pogodbenih obveznosti v skladu z določili pogodbe ali</w:t>
      </w:r>
    </w:p>
    <w:p w14:paraId="50CF08E9" w14:textId="77777777" w:rsidR="00EA59C3" w:rsidRPr="00583926" w:rsidRDefault="00EA59C3" w:rsidP="00A37042">
      <w:pPr>
        <w:numPr>
          <w:ilvl w:val="0"/>
          <w:numId w:val="38"/>
        </w:numPr>
      </w:pPr>
      <w:r w:rsidRPr="00583926">
        <w:t>če izbrani ponudnik ne bo pravočasno izpolnil svojih pogodbenih obveznosti v skladu z določili pogodbe ali</w:t>
      </w:r>
    </w:p>
    <w:p w14:paraId="3195B39A" w14:textId="77777777" w:rsidR="00EA59C3" w:rsidRPr="00583926" w:rsidRDefault="00EA59C3" w:rsidP="00A37042">
      <w:pPr>
        <w:numPr>
          <w:ilvl w:val="0"/>
          <w:numId w:val="38"/>
        </w:numPr>
      </w:pPr>
      <w:r w:rsidRPr="00583926">
        <w:t>če izbrani ponudnik ne bo pravilno izpolnil svojih pogodbenih obveznosti v skladu z določili pogodbe ali</w:t>
      </w:r>
    </w:p>
    <w:p w14:paraId="5717F66F" w14:textId="77777777" w:rsidR="00EA59C3" w:rsidRPr="00583926" w:rsidRDefault="00EA59C3" w:rsidP="00A37042">
      <w:pPr>
        <w:numPr>
          <w:ilvl w:val="0"/>
          <w:numId w:val="38"/>
        </w:numPr>
      </w:pPr>
      <w:r w:rsidRPr="00583926">
        <w:t>če bo izbrani ponudnik prenehal izpolnjevati svoje pogodbene obveznosti v skladu z določili pogodbe.</w:t>
      </w:r>
    </w:p>
    <w:p w14:paraId="77D34CE3" w14:textId="77777777" w:rsidR="00F05568" w:rsidRPr="00583926" w:rsidRDefault="00F05568" w:rsidP="006F213B"/>
    <w:p w14:paraId="7894B4CD" w14:textId="030527C4" w:rsidR="009F7460" w:rsidRPr="00583926" w:rsidRDefault="00F05568" w:rsidP="006F213B">
      <w:r w:rsidRPr="00583926">
        <w:t>V primeru, da ponudnik v ponudbi nastopa skupaj s podizvajalci, mora finančno zavarovanje, ki ga ponudnik izda naročniku za dobro izvedbo pogodbenih obveznosti kriti tudi obveznosti ponudnika do njegovih podizvajalcev.</w:t>
      </w:r>
    </w:p>
    <w:p w14:paraId="3BE17F4D" w14:textId="77777777" w:rsidR="00F05568" w:rsidRPr="00583926" w:rsidRDefault="00F05568" w:rsidP="00C06993">
      <w:pPr>
        <w:tabs>
          <w:tab w:val="left" w:pos="817"/>
        </w:tabs>
      </w:pPr>
    </w:p>
    <w:p w14:paraId="7BE90E5C" w14:textId="003993A3" w:rsidR="00C06993" w:rsidRPr="00583926" w:rsidRDefault="00C06993" w:rsidP="00C06993">
      <w:pPr>
        <w:tabs>
          <w:tab w:val="left" w:pos="817"/>
        </w:tabs>
      </w:pPr>
      <w:r w:rsidRPr="00583926">
        <w:t>S predložitvijo obrazca ESPD se šteje, da ponudnik potrjuje vsebino vzorca zavarovanja za dobro izvedbo pogodbenih obveznosti.</w:t>
      </w:r>
    </w:p>
    <w:p w14:paraId="36D8E339" w14:textId="77777777" w:rsidR="009460D3" w:rsidRPr="00583926" w:rsidRDefault="009460D3" w:rsidP="00D37134"/>
    <w:p w14:paraId="3991C8AA" w14:textId="77777777" w:rsidR="009F7460" w:rsidRPr="00583926" w:rsidRDefault="009F7460" w:rsidP="00A37042">
      <w:pPr>
        <w:numPr>
          <w:ilvl w:val="3"/>
          <w:numId w:val="21"/>
        </w:numPr>
        <w:rPr>
          <w:rFonts w:eastAsia="Arial Unicode MS"/>
          <w:b/>
        </w:rPr>
      </w:pPr>
      <w:r w:rsidRPr="00583926">
        <w:rPr>
          <w:rFonts w:eastAsia="Arial Unicode MS"/>
          <w:b/>
        </w:rPr>
        <w:t>Zavarovanje za odpravo napak v garancijskem roku</w:t>
      </w:r>
    </w:p>
    <w:p w14:paraId="28CBFC20" w14:textId="77777777" w:rsidR="009F7460" w:rsidRPr="00583926" w:rsidRDefault="009F7460" w:rsidP="00D37134"/>
    <w:p w14:paraId="34940D5A" w14:textId="71DD20A2" w:rsidR="00D839B3" w:rsidRPr="00583926" w:rsidRDefault="009F7460" w:rsidP="00D839B3">
      <w:pPr>
        <w:autoSpaceDE w:val="0"/>
      </w:pPr>
      <w:r w:rsidRPr="00583926">
        <w:t xml:space="preserve">Izbrani ponudnik </w:t>
      </w:r>
      <w:r w:rsidR="00D839B3" w:rsidRPr="00583926">
        <w:t xml:space="preserve">je dolžan pred iztekom finančnega zavarovanja za dobro izvedbo pogodbenih obveznosti naročniku </w:t>
      </w:r>
      <w:r w:rsidRPr="00583926">
        <w:t xml:space="preserve">izročiti finančno zavarovanje za odpravo napak v višini 5 % </w:t>
      </w:r>
      <w:r w:rsidRPr="00583926">
        <w:rPr>
          <w:rFonts w:eastAsia="Arial Unicode MS"/>
          <w:kern w:val="1"/>
        </w:rPr>
        <w:t xml:space="preserve">od </w:t>
      </w:r>
      <w:r w:rsidR="00D839B3" w:rsidRPr="00583926">
        <w:rPr>
          <w:rFonts w:eastAsia="Arial Unicode MS"/>
          <w:kern w:val="1"/>
        </w:rPr>
        <w:t>realizirane vrednosti pogodbe z DDV, sicer se bo štelo</w:t>
      </w:r>
      <w:r w:rsidR="00D839B3" w:rsidRPr="00583926">
        <w:t>, da javno naročilo ni uspešno izvedeno</w:t>
      </w:r>
      <w:r w:rsidR="006044F2" w:rsidRPr="00583926">
        <w:t xml:space="preserve"> oz</w:t>
      </w:r>
      <w:r w:rsidR="00854C72" w:rsidRPr="00583926">
        <w:t>iroma</w:t>
      </w:r>
      <w:r w:rsidR="006044F2" w:rsidRPr="00583926">
        <w:t xml:space="preserve"> dokončn</w:t>
      </w:r>
      <w:r w:rsidR="00CB06AC" w:rsidRPr="00583926">
        <w:t>a primopredaja</w:t>
      </w:r>
      <w:r w:rsidR="006044F2" w:rsidRPr="00583926">
        <w:t xml:space="preserve"> po pogodbi ni izvršen</w:t>
      </w:r>
      <w:r w:rsidR="00CB06AC" w:rsidRPr="00583926">
        <w:t>a</w:t>
      </w:r>
      <w:r w:rsidR="00D839B3" w:rsidRPr="00583926">
        <w:t xml:space="preserve">, naročnik pa bo unovčil polni znesek finančnega zavarovanja za dobro izvedbo pogodbenih obveznosti. </w:t>
      </w:r>
    </w:p>
    <w:p w14:paraId="2ED0F23D" w14:textId="77777777" w:rsidR="00D839B3" w:rsidRPr="00583926" w:rsidRDefault="00D839B3" w:rsidP="00D839B3">
      <w:pPr>
        <w:pStyle w:val="Glava"/>
        <w:spacing w:line="276" w:lineRule="auto"/>
        <w:rPr>
          <w:lang w:val="sl-SI"/>
        </w:rPr>
      </w:pPr>
    </w:p>
    <w:p w14:paraId="20E9DF03" w14:textId="77777777" w:rsidR="00D839B3" w:rsidRPr="00583926" w:rsidRDefault="00D839B3" w:rsidP="00D839B3">
      <w:pPr>
        <w:pStyle w:val="Glava"/>
        <w:spacing w:line="276" w:lineRule="auto"/>
        <w:rPr>
          <w:lang w:val="sl-SI"/>
        </w:rPr>
      </w:pPr>
      <w:r w:rsidRPr="00583926">
        <w:rPr>
          <w:lang w:val="sl-SI"/>
        </w:rPr>
        <w:t>Veljavnost tega finančnega zavarovanja mora biti 30 dni daljša od najdaljšega garancijskega roka.</w:t>
      </w:r>
    </w:p>
    <w:p w14:paraId="471D2931" w14:textId="77777777" w:rsidR="00D839B3" w:rsidRPr="00583926" w:rsidRDefault="00D839B3" w:rsidP="00D839B3">
      <w:pPr>
        <w:autoSpaceDE w:val="0"/>
        <w:spacing w:line="276" w:lineRule="auto"/>
      </w:pPr>
    </w:p>
    <w:p w14:paraId="75CB9309" w14:textId="0B60D627" w:rsidR="00A05649" w:rsidRPr="00583926" w:rsidRDefault="00D839B3" w:rsidP="00A05649">
      <w:pPr>
        <w:rPr>
          <w:rFonts w:eastAsia="Arial Unicode MS"/>
        </w:rPr>
      </w:pPr>
      <w:r w:rsidRPr="00583926">
        <w:t>Finančno zavarovanje za odpravo napak v garancijskem roku naročnik unovči, če ponudnik</w:t>
      </w:r>
      <w:r w:rsidR="00A05649" w:rsidRPr="00583926">
        <w:t xml:space="preserve"> </w:t>
      </w:r>
      <w:r w:rsidRPr="00583926">
        <w:t>v garancijskem obdobju ne odpravi vseh notificiranih napak na izvršenih storitvah</w:t>
      </w:r>
      <w:r w:rsidR="00A05649" w:rsidRPr="00583926">
        <w:t xml:space="preserve">, če </w:t>
      </w:r>
      <w:r w:rsidRPr="00583926">
        <w:t>izvedena dela nimajo lastnosti/uporabljenih materialov/certifikatov</w:t>
      </w:r>
      <w:r w:rsidR="00F05568" w:rsidRPr="00583926">
        <w:t>,</w:t>
      </w:r>
      <w:r w:rsidRPr="00583926">
        <w:t xml:space="preserve"> h katerim se je ponudnik zavezal ob predložitvi ponudbe naročnik</w:t>
      </w:r>
      <w:r w:rsidR="00A05649" w:rsidRPr="00583926">
        <w:t xml:space="preserve">u. </w:t>
      </w:r>
      <w:r w:rsidR="00A05649" w:rsidRPr="00583926">
        <w:rPr>
          <w:rFonts w:eastAsia="Arial Unicode MS"/>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je predložil v izplačilo.</w:t>
      </w:r>
    </w:p>
    <w:p w14:paraId="003DC26C" w14:textId="1DD4C7F8" w:rsidR="00D839B3" w:rsidRPr="00583926" w:rsidRDefault="00D839B3" w:rsidP="00A05649">
      <w:pPr>
        <w:autoSpaceDE w:val="0"/>
      </w:pPr>
    </w:p>
    <w:bookmarkEnd w:id="277"/>
    <w:p w14:paraId="3B81DBDB" w14:textId="77777777" w:rsidR="00C06993" w:rsidRPr="00583926" w:rsidRDefault="00C06993" w:rsidP="00C06993">
      <w:pPr>
        <w:tabs>
          <w:tab w:val="left" w:pos="817"/>
        </w:tabs>
      </w:pPr>
      <w:r w:rsidRPr="00583926">
        <w:t>S predložitvijo obrazca ESPD se šteje, da ponudnik potrjuje vsebino vzorca zavarovanja za dobro izvedbo pogodbenih obveznosti.</w:t>
      </w:r>
    </w:p>
    <w:p w14:paraId="7FDC2EA1" w14:textId="11F68357" w:rsidR="006B1683" w:rsidRDefault="006B1683" w:rsidP="00D37134"/>
    <w:p w14:paraId="39196624" w14:textId="77777777" w:rsidR="00514ACF" w:rsidRPr="00583926" w:rsidRDefault="00514ACF" w:rsidP="00D37134"/>
    <w:p w14:paraId="3CF5E108" w14:textId="3A179BD0" w:rsidR="009F7460" w:rsidRPr="00583926" w:rsidRDefault="00D70C8E" w:rsidP="00A37042">
      <w:pPr>
        <w:pStyle w:val="Odstavekseznama"/>
        <w:numPr>
          <w:ilvl w:val="2"/>
          <w:numId w:val="21"/>
        </w:numPr>
        <w:ind w:left="567" w:hanging="567"/>
        <w:rPr>
          <w:rFonts w:eastAsia="Arial Unicode MS"/>
          <w:b/>
          <w:lang w:val="sl-SI"/>
        </w:rPr>
      </w:pPr>
      <w:r w:rsidRPr="00583926">
        <w:rPr>
          <w:rFonts w:eastAsia="Arial Unicode MS"/>
          <w:b/>
          <w:lang w:val="sl-SI"/>
        </w:rPr>
        <w:lastRenderedPageBreak/>
        <w:t>Obrazec »P</w:t>
      </w:r>
      <w:r w:rsidR="000F3002" w:rsidRPr="00583926">
        <w:rPr>
          <w:rFonts w:eastAsia="Arial Unicode MS"/>
          <w:b/>
          <w:lang w:val="sl-SI"/>
        </w:rPr>
        <w:t>redračun</w:t>
      </w:r>
      <w:r w:rsidRPr="00583926">
        <w:rPr>
          <w:rFonts w:eastAsia="Arial Unicode MS"/>
          <w:b/>
          <w:lang w:val="sl-SI"/>
        </w:rPr>
        <w:t xml:space="preserve">« </w:t>
      </w:r>
    </w:p>
    <w:p w14:paraId="3FC6C433" w14:textId="77777777" w:rsidR="009F7460" w:rsidRPr="00583926" w:rsidRDefault="009F7460" w:rsidP="00D37134"/>
    <w:p w14:paraId="2B0A3554" w14:textId="1CFA0488" w:rsidR="009F7460" w:rsidRPr="00583926" w:rsidRDefault="009F7460" w:rsidP="00D37134">
      <w:r w:rsidRPr="00583926">
        <w:t xml:space="preserve">Ponudnik ne sme spreminjati vsebine </w:t>
      </w:r>
      <w:r w:rsidR="00EE7CFD" w:rsidRPr="00583926">
        <w:t>obrazca »</w:t>
      </w:r>
      <w:r w:rsidR="00D70C8E" w:rsidRPr="00583926">
        <w:t>P</w:t>
      </w:r>
      <w:r w:rsidR="000F3002" w:rsidRPr="00583926">
        <w:t>redračun</w:t>
      </w:r>
      <w:r w:rsidR="00EE7CFD" w:rsidRPr="00583926">
        <w:t>«</w:t>
      </w:r>
      <w:r w:rsidR="000F3002" w:rsidRPr="00583926">
        <w:t>.</w:t>
      </w:r>
      <w:r w:rsidR="00C900A1" w:rsidRPr="00583926">
        <w:t xml:space="preserve"> </w:t>
      </w:r>
      <w:r w:rsidRPr="00583926">
        <w:t xml:space="preserve">Ponudnik mora v </w:t>
      </w:r>
      <w:r w:rsidR="00D70C8E" w:rsidRPr="00583926">
        <w:t>Predračunu</w:t>
      </w:r>
      <w:r w:rsidRPr="00583926">
        <w:t xml:space="preserve"> ponujati</w:t>
      </w:r>
      <w:r w:rsidR="008C3688" w:rsidRPr="00583926">
        <w:t>/navesti</w:t>
      </w:r>
      <w:r w:rsidRPr="00583926">
        <w:t xml:space="preserve"> vse pozicije, ob upoštevanju tehničn</w:t>
      </w:r>
      <w:r w:rsidR="00A26051" w:rsidRPr="00583926">
        <w:t>e</w:t>
      </w:r>
      <w:r w:rsidR="000306D2" w:rsidRPr="00583926">
        <w:t>ga dela</w:t>
      </w:r>
      <w:r w:rsidR="00CB06AC" w:rsidRPr="00583926">
        <w:t xml:space="preserve"> dokumentacije (tehničnih specifikacij)</w:t>
      </w:r>
      <w:r w:rsidR="000306D2" w:rsidRPr="00583926">
        <w:t>, ki je sestavni del dokumentacije</w:t>
      </w:r>
      <w:r w:rsidRPr="00583926">
        <w:t xml:space="preserve">. </w:t>
      </w:r>
    </w:p>
    <w:p w14:paraId="41AC9B53" w14:textId="77777777" w:rsidR="00D70C8E" w:rsidRPr="00583926" w:rsidRDefault="00D70C8E" w:rsidP="00D37134"/>
    <w:p w14:paraId="7DE423C1" w14:textId="0B0C928E" w:rsidR="00D70C8E" w:rsidRPr="00583926" w:rsidRDefault="00D70C8E" w:rsidP="00D70C8E">
      <w:r w:rsidRPr="00583926">
        <w:t xml:space="preserve">Ponudnik </w:t>
      </w:r>
      <w:r w:rsidR="00CA3E3C" w:rsidRPr="00583926">
        <w:t xml:space="preserve">mora izpolniti </w:t>
      </w:r>
      <w:r w:rsidRPr="00583926">
        <w:t xml:space="preserve">vse postavke v </w:t>
      </w:r>
      <w:r w:rsidR="00EE7CFD" w:rsidRPr="00583926">
        <w:t>obrazcu »Predračun«</w:t>
      </w:r>
      <w:r w:rsidRPr="00583926">
        <w:t>, in sicer na največ dve decimalni mesti.</w:t>
      </w:r>
      <w:r w:rsidR="00CA3E3C" w:rsidRPr="00583926">
        <w:t xml:space="preserve"> </w:t>
      </w:r>
      <w:r w:rsidRPr="00583926">
        <w:t>V kolikor ponudnik cene v posamezno postavko ne vpiše, se šteje, da predmetne postavke ne ponuja in tako ne izpolnjuje vseh zahtev naročnika iz predmetne dokumentacije.</w:t>
      </w:r>
      <w:r w:rsidR="00CA3E3C" w:rsidRPr="00583926">
        <w:t xml:space="preserve"> </w:t>
      </w:r>
      <w:r w:rsidRPr="00583926">
        <w:t>V kolikor ponudnik vpiše ceno nič (0) EUR, se šteje, da ponuja postavko brezplačno.</w:t>
      </w:r>
    </w:p>
    <w:p w14:paraId="343C9CB9" w14:textId="77777777" w:rsidR="00C900A1" w:rsidRPr="00583926" w:rsidRDefault="00C900A1" w:rsidP="00D37134"/>
    <w:p w14:paraId="1455378E" w14:textId="619E1AE3" w:rsidR="00464424" w:rsidRPr="00583926" w:rsidRDefault="00464424" w:rsidP="00464424">
      <w:r w:rsidRPr="00583926">
        <w:t xml:space="preserve">Opisi se ne smejo spreminjati, </w:t>
      </w:r>
      <w:r w:rsidRPr="00583926">
        <w:rPr>
          <w:u w:val="single"/>
        </w:rPr>
        <w:t xml:space="preserve">ponudnik pa mora k posamezni postavki pripisati </w:t>
      </w:r>
      <w:r w:rsidRPr="00583926">
        <w:t>ceno na enoto v EUR brez DDV</w:t>
      </w:r>
      <w:r w:rsidR="008840C0" w:rsidRPr="00583926">
        <w:t xml:space="preserve"> in izračunati, kot izhaja iz tabele oziroma predračuna za posamezen sklop</w:t>
      </w:r>
      <w:r w:rsidRPr="00583926">
        <w:t xml:space="preserve">. </w:t>
      </w:r>
    </w:p>
    <w:p w14:paraId="24410DF7" w14:textId="77777777" w:rsidR="00345266" w:rsidRPr="00583926" w:rsidRDefault="00345266" w:rsidP="00110C98">
      <w:pPr>
        <w:rPr>
          <w:b/>
          <w:bCs/>
          <w:lang w:eastAsia="en-US"/>
        </w:rPr>
      </w:pPr>
    </w:p>
    <w:p w14:paraId="6EC18C3A" w14:textId="77777777" w:rsidR="00D839B3" w:rsidRPr="00583926" w:rsidRDefault="00D839B3" w:rsidP="00D839B3">
      <w:pPr>
        <w:spacing w:line="276" w:lineRule="auto"/>
      </w:pPr>
      <w:r w:rsidRPr="00583926">
        <w:t>Cene v ponudbi morajo biti izražene v evrih (EUR) in morajo vključevati vse elemente, iz katerih so sestavljene, davke in morebitne popuste.</w:t>
      </w:r>
    </w:p>
    <w:p w14:paraId="122D8290" w14:textId="77777777" w:rsidR="006F2ED0" w:rsidRPr="00583926" w:rsidRDefault="006F2ED0" w:rsidP="006F2ED0">
      <w:pPr>
        <w:widowControl w:val="0"/>
        <w:suppressAutoHyphens/>
        <w:autoSpaceDN w:val="0"/>
        <w:textAlignment w:val="baseline"/>
        <w:rPr>
          <w:rFonts w:eastAsia="SimSun"/>
          <w:kern w:val="3"/>
          <w:lang w:eastAsia="zh-CN"/>
        </w:rPr>
      </w:pPr>
    </w:p>
    <w:p w14:paraId="76F67A98" w14:textId="77777777" w:rsidR="00D839B3" w:rsidRPr="00583926" w:rsidRDefault="00D839B3" w:rsidP="00D839B3">
      <w:pPr>
        <w:spacing w:line="276" w:lineRule="auto"/>
      </w:pPr>
      <w:r w:rsidRPr="00583926">
        <w:t xml:space="preserve">V obrazec </w:t>
      </w:r>
      <w:r w:rsidR="001C6155" w:rsidRPr="00583926">
        <w:t xml:space="preserve">št. 1 </w:t>
      </w:r>
      <w:r w:rsidR="00EE7CFD" w:rsidRPr="00583926">
        <w:t>»</w:t>
      </w:r>
      <w:r w:rsidR="001C6155" w:rsidRPr="00583926">
        <w:t>Ponudba</w:t>
      </w:r>
      <w:r w:rsidR="00EE7CFD" w:rsidRPr="00583926">
        <w:t>«</w:t>
      </w:r>
      <w:r w:rsidRPr="00583926">
        <w:t xml:space="preserve"> se vpiše končno ponudbeno vrednost, in sicer brez DDV ter z vključenim DDV-jem (stopnja 22 %). V kolikor ponudnik ponuja popust, ga mora vključiti v končno ponudbeno vrednost.</w:t>
      </w:r>
    </w:p>
    <w:p w14:paraId="68CA0078" w14:textId="65752C5A" w:rsidR="00D839B3" w:rsidRPr="00583926" w:rsidRDefault="00D839B3" w:rsidP="00D839B3">
      <w:pPr>
        <w:tabs>
          <w:tab w:val="center" w:pos="4320"/>
          <w:tab w:val="right" w:pos="8640"/>
        </w:tabs>
        <w:spacing w:line="276" w:lineRule="auto"/>
      </w:pPr>
    </w:p>
    <w:p w14:paraId="1B3F0BE2" w14:textId="274661DA" w:rsidR="009111A6" w:rsidRPr="00583926" w:rsidRDefault="009111A6" w:rsidP="009111A6">
      <w:bookmarkStart w:id="278" w:name="_Hlk129671480"/>
      <w:r w:rsidRPr="00583926">
        <w:rPr>
          <w:b/>
          <w:bCs/>
          <w:u w:val="single"/>
        </w:rPr>
        <w:t>Ponudniki morajo za vso opremo</w:t>
      </w:r>
      <w:r w:rsidR="008840C0" w:rsidRPr="00583926">
        <w:rPr>
          <w:b/>
          <w:bCs/>
          <w:u w:val="single"/>
        </w:rPr>
        <w:t xml:space="preserve"> v obrazcu »Predračun«</w:t>
      </w:r>
      <w:r w:rsidRPr="00583926">
        <w:rPr>
          <w:b/>
          <w:bCs/>
          <w:u w:val="single"/>
        </w:rPr>
        <w:t xml:space="preserve"> navesti proizvajalca in tip ponujene opreme</w:t>
      </w:r>
      <w:r w:rsidR="000F6FF1" w:rsidRPr="00583926">
        <w:rPr>
          <w:b/>
          <w:bCs/>
          <w:u w:val="single"/>
        </w:rPr>
        <w:t>.</w:t>
      </w:r>
      <w:r w:rsidRPr="00583926">
        <w:t xml:space="preserve"> </w:t>
      </w:r>
      <w:r w:rsidR="000F6FF1" w:rsidRPr="00583926">
        <w:rPr>
          <w:rFonts w:eastAsia="Calibri"/>
        </w:rPr>
        <w:t>V primeru napačne ali pomanjkljive navedbe proizvajalca in tipa, naročnik ne bo pozival k dopolnitvi</w:t>
      </w:r>
      <w:r w:rsidR="009C7089" w:rsidRPr="00583926">
        <w:rPr>
          <w:rFonts w:eastAsia="Calibri"/>
        </w:rPr>
        <w:t xml:space="preserve"> oziroma pojasnilu</w:t>
      </w:r>
      <w:r w:rsidR="000F6FF1" w:rsidRPr="00583926">
        <w:rPr>
          <w:rFonts w:eastAsia="Calibri"/>
        </w:rPr>
        <w:t xml:space="preserve">, ker bi to pomenilo zamenjavo artikla in s tem nedopustno spreminjanje ponudbe. </w:t>
      </w:r>
      <w:r w:rsidR="008840C0" w:rsidRPr="00583926">
        <w:rPr>
          <w:rFonts w:eastAsia="Calibri"/>
        </w:rPr>
        <w:t xml:space="preserve">Ponudnik mora za ponujeno opremo predložiti tehnično dokumentacijo </w:t>
      </w:r>
      <w:r w:rsidRPr="00583926">
        <w:t xml:space="preserve">- dokazila o tehničnih lastnostih posameznega elementa ponujene opreme in jih priložiti v istem vrstnem redu, kot so le-ti zahtevani v popisih opreme. Za verodostojno dokazilo o tehničnih lastnostih opreme se šteje katalog, prospekt ali drug ustrezen uraden material s tehničnimi specifikacijami ponujenega elementa opreme oziroma izjava proizvajalca, da ima takšne karakteristike. </w:t>
      </w:r>
      <w:r w:rsidRPr="00583926">
        <w:rPr>
          <w:b/>
        </w:rPr>
        <w:t xml:space="preserve">Ponudnik morajo v dokazilu na jasno viden način za vsak element opreme s prosto roko ali drugače označi zaporedno številko, ki je navedena v opisih opreme (oziroma predračunu) za posamezno zahtevo (postavko). </w:t>
      </w:r>
      <w:r w:rsidRPr="00583926">
        <w:t>V primeru, da dokazila ne bodo priložena ali ne bodo izkazovala tehničnih lastnosti opreme ali pa bodo v njih nejasnosti, bo naročnik pozval ponudnika k dopolnitvi oz</w:t>
      </w:r>
      <w:r w:rsidR="009C7089" w:rsidRPr="00583926">
        <w:t>iroma</w:t>
      </w:r>
      <w:r w:rsidRPr="00583926">
        <w:t xml:space="preserve"> pojasnilu. V primeru, da ponudnik v dopolnitvi oziroma pojasnilu ne bo izkazal zahtevanih tehničnih lastnosti ponujene opreme, bo naročnik njegovo ponudbo izločil iz nadaljnjega postopka.  </w:t>
      </w:r>
    </w:p>
    <w:bookmarkEnd w:id="278"/>
    <w:p w14:paraId="734940D2" w14:textId="77777777" w:rsidR="0030238E" w:rsidRPr="00583926" w:rsidRDefault="0030238E" w:rsidP="00E7125F">
      <w:pPr>
        <w:rPr>
          <w:b/>
        </w:rPr>
      </w:pPr>
    </w:p>
    <w:p w14:paraId="5C489AF8" w14:textId="77777777" w:rsidR="00E7125F" w:rsidRPr="00583926" w:rsidRDefault="00E7125F" w:rsidP="00E7125F">
      <w:pPr>
        <w:shd w:val="clear" w:color="auto" w:fill="FFFFFF"/>
        <w:textAlignment w:val="baseline"/>
        <w:rPr>
          <w:rFonts w:cstheme="minorHAnsi"/>
          <w:b/>
          <w:bdr w:val="none" w:sz="0" w:space="0" w:color="auto" w:frame="1"/>
        </w:rPr>
      </w:pPr>
      <w:r w:rsidRPr="00583926">
        <w:rPr>
          <w:rFonts w:cstheme="minorHAnsi"/>
          <w:b/>
          <w:bdr w:val="none" w:sz="0" w:space="0" w:color="auto" w:frame="1"/>
        </w:rPr>
        <w:t xml:space="preserve">Ponudnik v sistem e-JN v razdelek »Skupna ponudbena vrednost« v zato namenjen prostor vpiše skupni ponudbeni znesek brez davka v EUR in znesek davka v EUR. Znesek skupaj z davkom v EUR se izračuna samodejno. V del »Predračun« </w:t>
      </w:r>
      <w:r w:rsidRPr="00583926">
        <w:rPr>
          <w:b/>
        </w:rPr>
        <w:t xml:space="preserve">naloži izpolnjen obrazec </w:t>
      </w:r>
      <w:r w:rsidR="00EE7CFD" w:rsidRPr="00583926">
        <w:rPr>
          <w:b/>
        </w:rPr>
        <w:t xml:space="preserve">št. 1 </w:t>
      </w:r>
      <w:r w:rsidRPr="00583926">
        <w:rPr>
          <w:b/>
        </w:rPr>
        <w:t>»Ponudba</w:t>
      </w:r>
      <w:r w:rsidR="00EE7CFD" w:rsidRPr="00583926">
        <w:rPr>
          <w:b/>
        </w:rPr>
        <w:t>«</w:t>
      </w:r>
      <w:r w:rsidRPr="00583926">
        <w:rPr>
          <w:b/>
        </w:rPr>
        <w:t xml:space="preserve"> </w:t>
      </w:r>
      <w:r w:rsidRPr="00583926">
        <w:rPr>
          <w:rFonts w:cstheme="minorHAnsi"/>
          <w:b/>
          <w:bdr w:val="none" w:sz="0" w:space="0" w:color="auto" w:frame="1"/>
        </w:rPr>
        <w:t xml:space="preserve">v obliki </w:t>
      </w:r>
      <w:proofErr w:type="spellStart"/>
      <w:r w:rsidRPr="00583926">
        <w:rPr>
          <w:rFonts w:cstheme="minorHAnsi"/>
          <w:b/>
          <w:bdr w:val="none" w:sz="0" w:space="0" w:color="auto" w:frame="1"/>
        </w:rPr>
        <w:t>word</w:t>
      </w:r>
      <w:proofErr w:type="spellEnd"/>
      <w:r w:rsidRPr="00583926">
        <w:rPr>
          <w:rFonts w:cstheme="minorHAnsi"/>
          <w:b/>
          <w:bdr w:val="none" w:sz="0" w:space="0" w:color="auto" w:frame="1"/>
        </w:rPr>
        <w:t xml:space="preserve">, </w:t>
      </w:r>
      <w:proofErr w:type="spellStart"/>
      <w:r w:rsidRPr="00583926">
        <w:rPr>
          <w:rFonts w:cstheme="minorHAnsi"/>
          <w:b/>
          <w:bdr w:val="none" w:sz="0" w:space="0" w:color="auto" w:frame="1"/>
        </w:rPr>
        <w:t>excel</w:t>
      </w:r>
      <w:proofErr w:type="spellEnd"/>
      <w:r w:rsidRPr="00583926">
        <w:rPr>
          <w:rFonts w:cstheme="minorHAnsi"/>
          <w:b/>
          <w:bdr w:val="none" w:sz="0" w:space="0" w:color="auto" w:frame="1"/>
        </w:rPr>
        <w:t xml:space="preserve"> ali </w:t>
      </w:r>
      <w:proofErr w:type="spellStart"/>
      <w:r w:rsidRPr="00583926">
        <w:rPr>
          <w:rFonts w:cstheme="minorHAnsi"/>
          <w:b/>
          <w:bdr w:val="none" w:sz="0" w:space="0" w:color="auto" w:frame="1"/>
        </w:rPr>
        <w:t>pdf</w:t>
      </w:r>
      <w:proofErr w:type="spellEnd"/>
      <w:r w:rsidRPr="00583926">
        <w:rPr>
          <w:b/>
        </w:rPr>
        <w:t xml:space="preserve">, obrazec »Predračun« pa naloži v razdelek »Dokumenti«, del »Ostale priloge«. </w:t>
      </w:r>
      <w:r w:rsidRPr="00583926">
        <w:rPr>
          <w:rFonts w:cstheme="minorHAnsi"/>
          <w:b/>
          <w:bdr w:val="none" w:sz="0" w:space="0" w:color="auto" w:frame="1"/>
        </w:rPr>
        <w:t>»Skupna ponudbena vrednost«, ki bo vpisana v istoimenski razdelek in dokument, ki bo naložen kot predračun v del »Predračun«, bosta razvidna in dostopna na javnem odpiranju ponudb.</w:t>
      </w:r>
    </w:p>
    <w:p w14:paraId="686DFE79" w14:textId="77777777" w:rsidR="00E7125F" w:rsidRPr="00583926" w:rsidRDefault="00E7125F" w:rsidP="00E7125F">
      <w:pPr>
        <w:shd w:val="clear" w:color="auto" w:fill="FFFFFF"/>
        <w:textAlignment w:val="baseline"/>
        <w:rPr>
          <w:rFonts w:cstheme="minorHAnsi"/>
          <w:b/>
          <w:bdr w:val="none" w:sz="0" w:space="0" w:color="auto" w:frame="1"/>
        </w:rPr>
      </w:pPr>
    </w:p>
    <w:p w14:paraId="5EC854C0" w14:textId="59DDCCD3" w:rsidR="00E7125F" w:rsidRPr="00583926" w:rsidRDefault="00E7125F" w:rsidP="00E7125F">
      <w:r w:rsidRPr="00583926">
        <w:rPr>
          <w:b/>
        </w:rPr>
        <w:t xml:space="preserve">V primeru razhajanj med podatki navedenimi v razdelku »Skupna ponudbena vrednost«, podatki v obrazcu št. 1 </w:t>
      </w:r>
      <w:r w:rsidR="00EE7CFD" w:rsidRPr="00583926">
        <w:rPr>
          <w:b/>
        </w:rPr>
        <w:t>»</w:t>
      </w:r>
      <w:r w:rsidRPr="00583926">
        <w:rPr>
          <w:b/>
        </w:rPr>
        <w:t>Ponudba</w:t>
      </w:r>
      <w:r w:rsidR="00EE7CFD" w:rsidRPr="00583926">
        <w:rPr>
          <w:b/>
        </w:rPr>
        <w:t>«</w:t>
      </w:r>
      <w:r w:rsidRPr="00583926">
        <w:rPr>
          <w:b/>
        </w:rPr>
        <w:t xml:space="preserve"> - naloženim v razdelek »Skupna ponudbena vrednost«, del »Predračun«, in celotnim </w:t>
      </w:r>
      <w:r w:rsidR="00EE7CFD" w:rsidRPr="00583926">
        <w:rPr>
          <w:b/>
        </w:rPr>
        <w:t>obrazcem »</w:t>
      </w:r>
      <w:r w:rsidRPr="00583926">
        <w:rPr>
          <w:b/>
        </w:rPr>
        <w:t>Predračun</w:t>
      </w:r>
      <w:r w:rsidR="00EE7CFD" w:rsidRPr="00583926">
        <w:rPr>
          <w:b/>
        </w:rPr>
        <w:t>«</w:t>
      </w:r>
      <w:r w:rsidRPr="00583926">
        <w:rPr>
          <w:b/>
        </w:rPr>
        <w:t xml:space="preserve"> - naloženim v razdelek »Dokumenti«, del »Ostale priloge«, kot veljavni štejejo podatki v dokumentu, ki je predložen v razdelku »Dokumenti«, del »Ostale priloge«.</w:t>
      </w:r>
    </w:p>
    <w:p w14:paraId="46684010" w14:textId="77777777" w:rsidR="00E7125F" w:rsidRPr="00583926" w:rsidRDefault="00E7125F" w:rsidP="00E7125F">
      <w:pPr>
        <w:rPr>
          <w:b/>
        </w:rPr>
      </w:pPr>
    </w:p>
    <w:p w14:paraId="286E7863" w14:textId="77777777" w:rsidR="001C6155" w:rsidRPr="00583926" w:rsidRDefault="001C6155" w:rsidP="001C6155">
      <w:r w:rsidRPr="00583926">
        <w:lastRenderedPageBreak/>
        <w:t xml:space="preserve">V primeru, da bo naročnik pri pregledu in ocenjevanju ponudb odkril očitne računske napake, bo ravnal v skladu sedmim odstavkom 89. člena ZJN-3. </w:t>
      </w:r>
    </w:p>
    <w:p w14:paraId="0EB27A1D" w14:textId="77777777" w:rsidR="00C60291" w:rsidRPr="00583926" w:rsidRDefault="00C60291" w:rsidP="00D37134"/>
    <w:p w14:paraId="7619E20F" w14:textId="77777777" w:rsidR="00F62A4B" w:rsidRPr="00583926" w:rsidRDefault="00F62A4B" w:rsidP="00A37042">
      <w:pPr>
        <w:numPr>
          <w:ilvl w:val="2"/>
          <w:numId w:val="21"/>
        </w:numPr>
        <w:ind w:left="709"/>
        <w:rPr>
          <w:b/>
        </w:rPr>
      </w:pPr>
      <w:bookmarkStart w:id="279" w:name="_Toc511221557"/>
      <w:bookmarkStart w:id="280" w:name="_Toc511386726"/>
      <w:bookmarkStart w:id="281" w:name="_Toc517786181"/>
      <w:bookmarkStart w:id="282" w:name="_Toc527470316"/>
      <w:bookmarkStart w:id="283" w:name="_Toc2582803"/>
      <w:bookmarkStart w:id="284" w:name="_Toc5607713"/>
      <w:bookmarkStart w:id="285" w:name="_Toc9251537"/>
      <w:bookmarkStart w:id="286" w:name="_Toc9251730"/>
      <w:bookmarkStart w:id="287" w:name="_Toc9940703"/>
      <w:bookmarkStart w:id="288" w:name="_Toc11664115"/>
      <w:r w:rsidRPr="00583926">
        <w:rPr>
          <w:b/>
        </w:rPr>
        <w:t>Priprava ponudbe</w:t>
      </w:r>
      <w:bookmarkEnd w:id="279"/>
      <w:bookmarkEnd w:id="280"/>
      <w:bookmarkEnd w:id="281"/>
      <w:bookmarkEnd w:id="282"/>
      <w:bookmarkEnd w:id="283"/>
      <w:bookmarkEnd w:id="284"/>
      <w:bookmarkEnd w:id="285"/>
      <w:bookmarkEnd w:id="286"/>
      <w:bookmarkEnd w:id="287"/>
      <w:bookmarkEnd w:id="288"/>
    </w:p>
    <w:p w14:paraId="5A02571A" w14:textId="77777777" w:rsidR="00A9508C" w:rsidRPr="00583926" w:rsidRDefault="00A9508C" w:rsidP="00A9508C">
      <w:pPr>
        <w:rPr>
          <w:b/>
        </w:rPr>
      </w:pPr>
    </w:p>
    <w:p w14:paraId="26D471D0" w14:textId="77777777" w:rsidR="00905563" w:rsidRPr="00583926" w:rsidRDefault="00F62A4B" w:rsidP="00A37042">
      <w:pPr>
        <w:numPr>
          <w:ilvl w:val="3"/>
          <w:numId w:val="21"/>
        </w:numPr>
        <w:rPr>
          <w:rFonts w:eastAsia="Arial Unicode MS"/>
          <w:b/>
        </w:rPr>
      </w:pPr>
      <w:r w:rsidRPr="00583926">
        <w:rPr>
          <w:b/>
        </w:rPr>
        <w:t>Skupna</w:t>
      </w:r>
      <w:r w:rsidRPr="00583926">
        <w:rPr>
          <w:rFonts w:eastAsia="Arial Unicode MS"/>
          <w:b/>
        </w:rPr>
        <w:t xml:space="preserve"> ponudba</w:t>
      </w:r>
    </w:p>
    <w:p w14:paraId="3F1F0B95" w14:textId="77777777" w:rsidR="00DB3D15" w:rsidRPr="00583926" w:rsidRDefault="00DB3D15" w:rsidP="00D37134"/>
    <w:p w14:paraId="250C36DC" w14:textId="01098C02" w:rsidR="00DB3D15" w:rsidRPr="00583926" w:rsidRDefault="00DB3D15" w:rsidP="00D37134">
      <w:r w:rsidRPr="00583926">
        <w:t xml:space="preserve">V primeru, da skupina ponudnikov predloži skupno ponudbo, mora vsak ponudnik </w:t>
      </w:r>
      <w:r w:rsidR="00C06993" w:rsidRPr="00583926">
        <w:t xml:space="preserve">dokazati neobstoj razlogov za izključitev iz točke </w:t>
      </w:r>
      <w:r w:rsidR="00FC6E68" w:rsidRPr="00583926">
        <w:t>7.1</w:t>
      </w:r>
      <w:r w:rsidR="00C06993" w:rsidRPr="00583926">
        <w:t xml:space="preserve"> </w:t>
      </w:r>
      <w:r w:rsidR="000274C0" w:rsidRPr="00583926">
        <w:t>in izpolnjevanje pogoj</w:t>
      </w:r>
      <w:r w:rsidR="00EB249B" w:rsidRPr="00583926">
        <w:t>a</w:t>
      </w:r>
      <w:r w:rsidR="000274C0" w:rsidRPr="00583926">
        <w:t xml:space="preserve"> iz točk</w:t>
      </w:r>
      <w:r w:rsidR="006F23D7" w:rsidRPr="00583926">
        <w:t>e</w:t>
      </w:r>
      <w:r w:rsidR="000274C0" w:rsidRPr="00583926">
        <w:t xml:space="preserve"> </w:t>
      </w:r>
      <w:r w:rsidR="00FC6E68" w:rsidRPr="00583926">
        <w:t>7.2</w:t>
      </w:r>
      <w:r w:rsidR="000274C0" w:rsidRPr="00583926">
        <w:t xml:space="preserve"> </w:t>
      </w:r>
      <w:r w:rsidR="00C06993" w:rsidRPr="00583926">
        <w:t>teh navodil sam</w:t>
      </w:r>
      <w:r w:rsidR="000274C0" w:rsidRPr="00583926">
        <w:t xml:space="preserve">. </w:t>
      </w:r>
      <w:r w:rsidR="00253104" w:rsidRPr="00583926">
        <w:t xml:space="preserve">Pogoj </w:t>
      </w:r>
      <w:r w:rsidR="00EB249B" w:rsidRPr="00583926">
        <w:t>iz t</w:t>
      </w:r>
      <w:r w:rsidR="00253104" w:rsidRPr="00583926">
        <w:t>očk</w:t>
      </w:r>
      <w:r w:rsidR="00EB249B" w:rsidRPr="00583926">
        <w:t>e</w:t>
      </w:r>
      <w:r w:rsidR="00253104" w:rsidRPr="00583926">
        <w:t xml:space="preserve"> </w:t>
      </w:r>
      <w:r w:rsidR="00FC6E68" w:rsidRPr="00583926">
        <w:t>7</w:t>
      </w:r>
      <w:r w:rsidR="00253104" w:rsidRPr="00583926">
        <w:t>.</w:t>
      </w:r>
      <w:r w:rsidR="00EB249B" w:rsidRPr="00583926">
        <w:t>3</w:t>
      </w:r>
      <w:r w:rsidR="00253104" w:rsidRPr="00583926">
        <w:t xml:space="preserve"> lahko ponudniki izpolnijo kumulativno.</w:t>
      </w:r>
    </w:p>
    <w:p w14:paraId="60A166B1" w14:textId="77777777" w:rsidR="00DB3D15" w:rsidRPr="00583926" w:rsidRDefault="00DB3D15" w:rsidP="00D37134"/>
    <w:p w14:paraId="2AED8D29" w14:textId="77777777" w:rsidR="007030BE" w:rsidRPr="00583926" w:rsidRDefault="00DB3D15" w:rsidP="00D37134">
      <w:r w:rsidRPr="00583926">
        <w:t xml:space="preserve">Vsi ponudniki v skupni ponudbi morajo izpolniti ESPD posamično in v njem navesti vse zahtevane podatke. </w:t>
      </w:r>
      <w:r w:rsidR="005C2A41" w:rsidRPr="00583926">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764D3735" w14:textId="77777777" w:rsidR="00795103" w:rsidRPr="00583926" w:rsidRDefault="00795103" w:rsidP="00D37134"/>
    <w:p w14:paraId="0B4BD9E1" w14:textId="2D07947E" w:rsidR="00DB3D15" w:rsidRPr="00583926" w:rsidRDefault="000274C0" w:rsidP="00D37134">
      <w:r w:rsidRPr="00583926">
        <w:t>Obrazec »P</w:t>
      </w:r>
      <w:r w:rsidR="004F4CF1" w:rsidRPr="00583926">
        <w:t>redračun</w:t>
      </w:r>
      <w:r w:rsidRPr="00583926">
        <w:t>«</w:t>
      </w:r>
      <w:r w:rsidR="00DB3D15" w:rsidRPr="00583926">
        <w:rPr>
          <w:color w:val="000000"/>
        </w:rPr>
        <w:t xml:space="preserve"> podajo vsi ponudniki, ki nastopajo v skupni ponudbi skupaj</w:t>
      </w:r>
      <w:r w:rsidR="00DB3D15" w:rsidRPr="00583926">
        <w:t xml:space="preserve">. </w:t>
      </w:r>
    </w:p>
    <w:p w14:paraId="77F23652" w14:textId="77777777" w:rsidR="00DB3D15" w:rsidRPr="00583926" w:rsidRDefault="00DB3D15" w:rsidP="00D37134"/>
    <w:p w14:paraId="221AE0BA" w14:textId="77777777" w:rsidR="00DB3D15" w:rsidRPr="00583926" w:rsidRDefault="00DB3D15" w:rsidP="00D37134">
      <w:r w:rsidRPr="00583926">
        <w:t xml:space="preserve">Finančno zavarovanje lahko predloži samo eden izmed ponudnikov, ki nastopa v skupni ponudbi, lahko ga predloži več ponudnikov, v vsakem primeru pa morajo biti izpolnjene </w:t>
      </w:r>
      <w:r w:rsidR="0029094C" w:rsidRPr="00583926">
        <w:t>vse zahteve (višina, veljavnost</w:t>
      </w:r>
      <w:r w:rsidRPr="00583926">
        <w:t>…), določene v tej dokumentaciji.</w:t>
      </w:r>
    </w:p>
    <w:p w14:paraId="7C2BF9A3" w14:textId="77777777" w:rsidR="00DB3D15" w:rsidRPr="00583926" w:rsidRDefault="00DB3D15" w:rsidP="00D37134"/>
    <w:p w14:paraId="3E14D9A7" w14:textId="77777777" w:rsidR="008E45A7" w:rsidRPr="00583926" w:rsidRDefault="008E45A7" w:rsidP="00F609B3">
      <w:bookmarkStart w:id="289" w:name="_Toc302649294"/>
      <w:r w:rsidRPr="00583926">
        <w:t xml:space="preserve">Skupina mora priložiti pravni akt (pogodbo) o </w:t>
      </w:r>
      <w:r w:rsidR="00F609B3" w:rsidRPr="00583926">
        <w:t>skupnem naročanju</w:t>
      </w:r>
      <w:r w:rsidRPr="00583926">
        <w:t>, iz katerega bo nedvoumno razvidno naslednje:</w:t>
      </w:r>
    </w:p>
    <w:p w14:paraId="40EEA3D3" w14:textId="77777777" w:rsidR="00F609B3" w:rsidRPr="00583926" w:rsidRDefault="00F609B3" w:rsidP="002348EA">
      <w:pPr>
        <w:pStyle w:val="Odstavekseznama"/>
        <w:numPr>
          <w:ilvl w:val="0"/>
          <w:numId w:val="12"/>
        </w:numPr>
        <w:spacing w:line="260" w:lineRule="exact"/>
        <w:rPr>
          <w:lang w:val="sl-SI" w:eastAsia="zh-CN"/>
        </w:rPr>
      </w:pPr>
      <w:r w:rsidRPr="00583926">
        <w:rPr>
          <w:lang w:val="sl-SI" w:eastAsia="zh-CN"/>
        </w:rPr>
        <w:t>imenovanje nosilca posla pri izvedbi javnega naročila,</w:t>
      </w:r>
    </w:p>
    <w:p w14:paraId="1E0FAC6C" w14:textId="77777777" w:rsidR="00F609B3" w:rsidRPr="00583926" w:rsidRDefault="00F609B3" w:rsidP="002348EA">
      <w:pPr>
        <w:pStyle w:val="Odstavekseznama"/>
        <w:numPr>
          <w:ilvl w:val="0"/>
          <w:numId w:val="12"/>
        </w:numPr>
        <w:spacing w:line="260" w:lineRule="exact"/>
        <w:rPr>
          <w:lang w:val="sl-SI" w:eastAsia="zh-CN"/>
        </w:rPr>
      </w:pPr>
      <w:r w:rsidRPr="00583926">
        <w:rPr>
          <w:lang w:val="sl-SI" w:eastAsia="zh-CN"/>
        </w:rPr>
        <w:t>pooblastilo nosilcu posla in odgovorni osebi za podpis ponudbe ter podpis pogodbe,</w:t>
      </w:r>
    </w:p>
    <w:p w14:paraId="5A566BBF" w14:textId="77777777" w:rsidR="00F609B3" w:rsidRPr="00583926" w:rsidRDefault="00F609B3" w:rsidP="002348EA">
      <w:pPr>
        <w:pStyle w:val="Odstavekseznama"/>
        <w:numPr>
          <w:ilvl w:val="0"/>
          <w:numId w:val="12"/>
        </w:numPr>
        <w:spacing w:line="260" w:lineRule="exact"/>
        <w:rPr>
          <w:lang w:val="sl-SI" w:eastAsia="zh-CN"/>
        </w:rPr>
      </w:pPr>
      <w:r w:rsidRPr="00583926">
        <w:rPr>
          <w:lang w:val="sl-SI" w:eastAsia="zh-CN"/>
        </w:rPr>
        <w:t>obseg posla (natančna navedba vrste in obsega del), ki ga bo opravil posamezni ponudnik in njihove odgovornosti,</w:t>
      </w:r>
    </w:p>
    <w:p w14:paraId="40706749" w14:textId="77777777" w:rsidR="00F609B3" w:rsidRPr="00583926" w:rsidRDefault="00F609B3" w:rsidP="002348EA">
      <w:pPr>
        <w:pStyle w:val="Odstavekseznama"/>
        <w:numPr>
          <w:ilvl w:val="0"/>
          <w:numId w:val="12"/>
        </w:numPr>
        <w:spacing w:line="260" w:lineRule="exact"/>
        <w:rPr>
          <w:lang w:val="sl-SI" w:eastAsia="zh-CN"/>
        </w:rPr>
      </w:pPr>
      <w:r w:rsidRPr="00583926">
        <w:rPr>
          <w:lang w:val="sl-SI" w:eastAsia="zh-CN"/>
        </w:rPr>
        <w:t>izjava, da so vsi ponudniki v skupni ponudbi seznanjeni z navodili ponudnikom in razpisnimi pogoji ter merili za dodelitev javnega naročila in da z njimi v celoti soglašajo,</w:t>
      </w:r>
    </w:p>
    <w:p w14:paraId="333740C0" w14:textId="77777777" w:rsidR="00F609B3" w:rsidRPr="00583926" w:rsidRDefault="00F609B3" w:rsidP="002348EA">
      <w:pPr>
        <w:pStyle w:val="Odstavekseznama"/>
        <w:numPr>
          <w:ilvl w:val="0"/>
          <w:numId w:val="12"/>
        </w:numPr>
        <w:spacing w:line="260" w:lineRule="exact"/>
        <w:rPr>
          <w:lang w:val="sl-SI" w:eastAsia="zh-CN"/>
        </w:rPr>
      </w:pPr>
      <w:r w:rsidRPr="00583926">
        <w:rPr>
          <w:lang w:val="sl-SI" w:eastAsia="zh-CN"/>
        </w:rPr>
        <w:t>izjava, da so vsi ponudniki seznanjeni s plačilnimi pogoji iz te dokumentacije in</w:t>
      </w:r>
    </w:p>
    <w:p w14:paraId="69BBC86F" w14:textId="77777777" w:rsidR="00F609B3" w:rsidRPr="00583926" w:rsidRDefault="00F609B3" w:rsidP="002348EA">
      <w:pPr>
        <w:pStyle w:val="Odstavekseznama"/>
        <w:numPr>
          <w:ilvl w:val="0"/>
          <w:numId w:val="12"/>
        </w:numPr>
        <w:spacing w:line="260" w:lineRule="exact"/>
        <w:rPr>
          <w:lang w:val="sl-SI" w:eastAsia="zh-CN"/>
        </w:rPr>
      </w:pPr>
      <w:r w:rsidRPr="00583926">
        <w:rPr>
          <w:lang w:val="sl-SI" w:eastAsia="zh-CN"/>
        </w:rPr>
        <w:t>neomejena solidarna odgovornost vseh ponudnikov v skupni ponudbi.</w:t>
      </w:r>
    </w:p>
    <w:p w14:paraId="5C67AED7" w14:textId="77777777" w:rsidR="0006609D" w:rsidRPr="00583926" w:rsidRDefault="0006609D" w:rsidP="00D37134"/>
    <w:p w14:paraId="3814C538" w14:textId="77777777" w:rsidR="00A67CA6" w:rsidRPr="00583926" w:rsidRDefault="00A67CA6" w:rsidP="00A37042">
      <w:pPr>
        <w:numPr>
          <w:ilvl w:val="3"/>
          <w:numId w:val="21"/>
        </w:numPr>
        <w:rPr>
          <w:rFonts w:eastAsia="Arial Unicode MS"/>
          <w:b/>
        </w:rPr>
      </w:pPr>
      <w:r w:rsidRPr="00583926">
        <w:rPr>
          <w:rFonts w:eastAsia="Arial Unicode MS"/>
          <w:b/>
        </w:rPr>
        <w:t>Ponudba s podizvajalci</w:t>
      </w:r>
    </w:p>
    <w:p w14:paraId="0FDEC2E6" w14:textId="3E7D0CD5" w:rsidR="00905563" w:rsidRPr="00583926" w:rsidRDefault="00905563" w:rsidP="00D37134"/>
    <w:p w14:paraId="70EA0B18" w14:textId="456D24E1" w:rsidR="00E52DDF" w:rsidRPr="00583926" w:rsidRDefault="00E52DDF" w:rsidP="00E52DDF">
      <w:r w:rsidRPr="00583926">
        <w:t>V primeru, da bo ponudnik pri izvedbi naročila nima zagotovljenih lastnih kapacitet</w:t>
      </w:r>
      <w:r w:rsidR="00573F9F" w:rsidRPr="00583926">
        <w:t xml:space="preserve"> in / ali tehnološkega znanja</w:t>
      </w:r>
      <w:r w:rsidRPr="00583926">
        <w:t xml:space="preserve"> za dobavo in montažo opreme, vključno z izvedbami validacij, kalibracij, servisiranjem ipd., ali ni pooblaščeni dobavitelj oz. serviser za posamezne elemente opreme, ki so predmet naročila, mora nastopati s podizvajalci</w:t>
      </w:r>
      <w:r w:rsidR="003E6770" w:rsidRPr="00583926">
        <w:t>, ki te pogoje izpolnjujejo</w:t>
      </w:r>
      <w:r w:rsidRPr="00583926">
        <w:t xml:space="preserve">. </w:t>
      </w:r>
    </w:p>
    <w:p w14:paraId="14D600D1" w14:textId="77777777" w:rsidR="00E52DDF" w:rsidRPr="00583926" w:rsidRDefault="00E52DDF" w:rsidP="00D37134"/>
    <w:p w14:paraId="6FE7A4F4" w14:textId="77777777" w:rsidR="00330E7D" w:rsidRPr="00583926" w:rsidRDefault="00A67CA6" w:rsidP="00D37134">
      <w:r w:rsidRPr="00583926">
        <w:t>V primeru, da bo ponudnik pri izvedbi naročila sodeloval s podizvajalci, mora v ESPD navesti vse podizvajalce ter vsak del javnega naročila</w:t>
      </w:r>
      <w:r w:rsidR="002F29A9" w:rsidRPr="00583926">
        <w:t xml:space="preserve"> </w:t>
      </w:r>
      <w:r w:rsidR="002F29A9" w:rsidRPr="00583926">
        <w:rPr>
          <w:b/>
          <w:bCs/>
        </w:rPr>
        <w:t>(</w:t>
      </w:r>
      <w:r w:rsidR="006D7AB5" w:rsidRPr="00583926">
        <w:rPr>
          <w:b/>
          <w:bCs/>
          <w:u w:val="single"/>
        </w:rPr>
        <w:t>delež</w:t>
      </w:r>
      <w:r w:rsidR="002F29A9" w:rsidRPr="00583926">
        <w:rPr>
          <w:b/>
          <w:bCs/>
        </w:rPr>
        <w:t>)</w:t>
      </w:r>
      <w:r w:rsidRPr="00583926">
        <w:t xml:space="preserve">, ki ga namerava oddati v podizvajanje, kontaktne podatke in zakonite zastopnike predlaganih podizvajalcev. </w:t>
      </w:r>
    </w:p>
    <w:p w14:paraId="24B015B6" w14:textId="77777777" w:rsidR="00330E7D" w:rsidRPr="00583926" w:rsidRDefault="00330E7D" w:rsidP="00D37134"/>
    <w:p w14:paraId="123D9E58" w14:textId="6F2F920F" w:rsidR="00A67CA6" w:rsidRPr="00583926" w:rsidRDefault="00A67CA6" w:rsidP="00D37134">
      <w:r w:rsidRPr="00583926">
        <w:t>Ponudnik mora v ponudbi predložiti tudi izpolnjene obrazce ESPD za  vsakega podizvajalca, s katerim bo sodeloval pri naročil</w:t>
      </w:r>
      <w:r w:rsidR="006D7AB5" w:rsidRPr="00583926">
        <w:t xml:space="preserve">u. Podizvajalec mora v </w:t>
      </w:r>
      <w:r w:rsidR="00F1484A" w:rsidRPr="00583926">
        <w:t xml:space="preserve">obrazec št. 2 </w:t>
      </w:r>
      <w:r w:rsidR="006D7AB5" w:rsidRPr="00583926">
        <w:t xml:space="preserve"> jasno navesti del</w:t>
      </w:r>
      <w:r w:rsidR="00F1484A" w:rsidRPr="00583926">
        <w:t xml:space="preserve"> predmeta javnega naročila in sicer</w:t>
      </w:r>
      <w:r w:rsidR="006D7AB5" w:rsidRPr="00583926">
        <w:t xml:space="preserve"> vrednost in vrsto del, ki jih bo izvedel</w:t>
      </w:r>
      <w:r w:rsidR="00CB06AC" w:rsidRPr="00583926">
        <w:t>.</w:t>
      </w:r>
    </w:p>
    <w:p w14:paraId="60F0446C" w14:textId="77777777" w:rsidR="00A67CA6" w:rsidRPr="00583926" w:rsidRDefault="00A67CA6" w:rsidP="00D37134"/>
    <w:p w14:paraId="7C7DD4BF" w14:textId="28A3EC6B" w:rsidR="00A67CA6" w:rsidRPr="00583926" w:rsidRDefault="00A67CA6" w:rsidP="00D37134">
      <w:r w:rsidRPr="00583926">
        <w:lastRenderedPageBreak/>
        <w:t>V kolikor bodo pri podizvajalcu obstajali r</w:t>
      </w:r>
      <w:r w:rsidR="00532B5F" w:rsidRPr="00583926">
        <w:t xml:space="preserve">azlogi za izključitev iz točke </w:t>
      </w:r>
      <w:r w:rsidR="00FC6E68" w:rsidRPr="00583926">
        <w:t>7.1</w:t>
      </w:r>
      <w:r w:rsidRPr="00583926">
        <w:t xml:space="preserve"> teh navodil, bo naročnik podizvajalca zavrnil. </w:t>
      </w:r>
      <w:r w:rsidR="009D3BF7" w:rsidRPr="00583926">
        <w:t>Podizvajalec mora biti registriran za izvajanje dejavnosti, ki je predmet njegovega dela naročila</w:t>
      </w:r>
      <w:r w:rsidR="00691132" w:rsidRPr="00583926">
        <w:t xml:space="preserve">, ki ga prevzema v podizvajanje iz točke </w:t>
      </w:r>
      <w:r w:rsidR="00FC6E68" w:rsidRPr="00583926">
        <w:t>7.2</w:t>
      </w:r>
      <w:r w:rsidR="00691132" w:rsidRPr="00583926">
        <w:t xml:space="preserve"> teh navodil. </w:t>
      </w:r>
    </w:p>
    <w:p w14:paraId="0257AAB6" w14:textId="77777777" w:rsidR="00A67CA6" w:rsidRPr="00583926" w:rsidRDefault="00A67CA6" w:rsidP="00D37134"/>
    <w:p w14:paraId="783CBD63" w14:textId="77777777" w:rsidR="00A66771" w:rsidRPr="00583926" w:rsidRDefault="00A67CA6" w:rsidP="00D37134">
      <w:r w:rsidRPr="00583926">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4D3A84CA" w14:textId="77777777" w:rsidR="00A66771" w:rsidRPr="00583926" w:rsidRDefault="00A66771" w:rsidP="00D37134"/>
    <w:p w14:paraId="590513AC" w14:textId="77777777" w:rsidR="00A67CA6" w:rsidRPr="00583926" w:rsidRDefault="00A67CA6" w:rsidP="00D37134">
      <w:r w:rsidRPr="00583926">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583926">
        <w:t>94.</w:t>
      </w:r>
      <w:r w:rsidRPr="00583926">
        <w:t xml:space="preserve"> člena.</w:t>
      </w:r>
    </w:p>
    <w:p w14:paraId="32D0829B" w14:textId="77777777" w:rsidR="00A67CA6" w:rsidRPr="00583926" w:rsidRDefault="00A67CA6" w:rsidP="00D37134"/>
    <w:p w14:paraId="042F34FA" w14:textId="77777777" w:rsidR="00E51A13" w:rsidRPr="00583926" w:rsidRDefault="002F29A9" w:rsidP="00D37134">
      <w:r w:rsidRPr="00583926">
        <w:t>Le č</w:t>
      </w:r>
      <w:r w:rsidR="00E51A13" w:rsidRPr="00583926">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221004EF" w14:textId="77777777" w:rsidR="00E51A13" w:rsidRPr="00583926" w:rsidRDefault="00E51A13" w:rsidP="005A4F36">
      <w:pPr>
        <w:numPr>
          <w:ilvl w:val="0"/>
          <w:numId w:val="6"/>
        </w:numPr>
      </w:pPr>
      <w:r w:rsidRPr="00583926">
        <w:t>glavni izvajalec v pogodbi pooblastiti naročnika, da na podlagi potrjenega računa oziroma situacije s strani glavnega izvajalca neposredno plačuje podizvajalcu,</w:t>
      </w:r>
    </w:p>
    <w:p w14:paraId="5B99FB72" w14:textId="72913E1E" w:rsidR="00E51A13" w:rsidRPr="00583926" w:rsidRDefault="00E51A13" w:rsidP="005A4F36">
      <w:pPr>
        <w:numPr>
          <w:ilvl w:val="0"/>
          <w:numId w:val="6"/>
        </w:numPr>
      </w:pPr>
      <w:r w:rsidRPr="00583926">
        <w:t xml:space="preserve">podizvajalec </w:t>
      </w:r>
      <w:r w:rsidR="00C451A6" w:rsidRPr="00583926">
        <w:t xml:space="preserve">v ponudbi </w:t>
      </w:r>
      <w:r w:rsidRPr="00583926">
        <w:t>predložiti soglasje</w:t>
      </w:r>
      <w:r w:rsidR="004F4CF1" w:rsidRPr="00583926">
        <w:t xml:space="preserve"> / izjavo</w:t>
      </w:r>
      <w:r w:rsidRPr="00583926">
        <w:t>, na podlagi katerega naročnik namesto ponudnika poravna podizvajalčevo terjatev do ponudnika (</w:t>
      </w:r>
      <w:r w:rsidR="002F29A9" w:rsidRPr="00583926">
        <w:t xml:space="preserve">obrazec št. </w:t>
      </w:r>
      <w:r w:rsidRPr="00583926">
        <w:t>2),</w:t>
      </w:r>
    </w:p>
    <w:p w14:paraId="3D502E37" w14:textId="77777777" w:rsidR="00E51A13" w:rsidRPr="00583926" w:rsidRDefault="00E51A13" w:rsidP="005A4F36">
      <w:pPr>
        <w:numPr>
          <w:ilvl w:val="0"/>
          <w:numId w:val="6"/>
        </w:numPr>
      </w:pPr>
      <w:r w:rsidRPr="00583926">
        <w:t>glavni izvajalec svojemu računu ali situaciji priložiti račun ali situacijo podizvajalca, ki ga je predhodno potrdil.</w:t>
      </w:r>
    </w:p>
    <w:p w14:paraId="4809B9BD" w14:textId="77777777" w:rsidR="00E51A13" w:rsidRPr="00583926" w:rsidRDefault="00E51A13" w:rsidP="00D37134"/>
    <w:p w14:paraId="3827659F" w14:textId="77777777" w:rsidR="00347EB4" w:rsidRPr="00583926" w:rsidRDefault="00E51A13" w:rsidP="005722C2">
      <w:r w:rsidRPr="00583926">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0E7B2B3" w14:textId="77777777" w:rsidR="00C451A6" w:rsidRPr="00583926" w:rsidRDefault="00C451A6" w:rsidP="005722C2"/>
    <w:p w14:paraId="6F5C5A5C" w14:textId="77777777" w:rsidR="0090779F" w:rsidRPr="00583926" w:rsidRDefault="00347EB4" w:rsidP="00D37134">
      <w:r w:rsidRPr="00583926">
        <w:t>Izbrani ponudnik v razmerju do naročnika v celoti odgovarja za izvedbo naročila.</w:t>
      </w:r>
    </w:p>
    <w:p w14:paraId="61E2FC16" w14:textId="77777777" w:rsidR="006F23D7" w:rsidRPr="00583926" w:rsidRDefault="006F23D7" w:rsidP="00D37134"/>
    <w:p w14:paraId="2D43AD92" w14:textId="77777777" w:rsidR="0090779F" w:rsidRPr="00583926" w:rsidRDefault="00A67CA6" w:rsidP="00A37042">
      <w:pPr>
        <w:numPr>
          <w:ilvl w:val="3"/>
          <w:numId w:val="21"/>
        </w:numPr>
        <w:rPr>
          <w:rFonts w:eastAsia="Arial Unicode MS"/>
          <w:b/>
        </w:rPr>
      </w:pPr>
      <w:r w:rsidRPr="00583926">
        <w:rPr>
          <w:rFonts w:eastAsia="Arial Unicode MS"/>
          <w:b/>
        </w:rPr>
        <w:t>Variantne ponudbe</w:t>
      </w:r>
    </w:p>
    <w:p w14:paraId="1866783B" w14:textId="77777777" w:rsidR="00A67CA6" w:rsidRPr="00583926" w:rsidRDefault="00A67CA6" w:rsidP="00D37134">
      <w:bookmarkStart w:id="290" w:name="_Toc401208420"/>
      <w:bookmarkStart w:id="291" w:name="_Toc401234753"/>
      <w:bookmarkStart w:id="292" w:name="_Toc402938150"/>
      <w:bookmarkStart w:id="293" w:name="_Toc402956106"/>
      <w:bookmarkStart w:id="294" w:name="_Toc405979773"/>
      <w:bookmarkStart w:id="295" w:name="_Toc406653992"/>
      <w:bookmarkStart w:id="296" w:name="_Toc446451032"/>
    </w:p>
    <w:p w14:paraId="2E1F4022" w14:textId="77777777" w:rsidR="00A67CA6" w:rsidRPr="00583926" w:rsidRDefault="00A67CA6" w:rsidP="00D37134">
      <w:r w:rsidRPr="00583926">
        <w:t>Variantne ponudbe niso dopuščene.</w:t>
      </w:r>
      <w:bookmarkEnd w:id="290"/>
      <w:bookmarkEnd w:id="291"/>
      <w:bookmarkEnd w:id="292"/>
      <w:bookmarkEnd w:id="293"/>
      <w:bookmarkEnd w:id="294"/>
      <w:bookmarkEnd w:id="295"/>
      <w:bookmarkEnd w:id="296"/>
    </w:p>
    <w:p w14:paraId="7FEC23E0" w14:textId="77777777" w:rsidR="00345384" w:rsidRPr="00583926" w:rsidRDefault="00345384" w:rsidP="00D37134"/>
    <w:p w14:paraId="21294C2D" w14:textId="77777777" w:rsidR="00A67CA6" w:rsidRPr="00583926" w:rsidRDefault="00A67CA6" w:rsidP="00A37042">
      <w:pPr>
        <w:numPr>
          <w:ilvl w:val="3"/>
          <w:numId w:val="21"/>
        </w:numPr>
        <w:rPr>
          <w:rFonts w:eastAsia="Arial Unicode MS"/>
          <w:b/>
        </w:rPr>
      </w:pPr>
      <w:r w:rsidRPr="00583926">
        <w:rPr>
          <w:rFonts w:eastAsia="Arial Unicode MS"/>
          <w:b/>
        </w:rPr>
        <w:t>Jezik ponudbe</w:t>
      </w:r>
    </w:p>
    <w:p w14:paraId="485C214E" w14:textId="77777777" w:rsidR="00A67CA6" w:rsidRPr="00583926" w:rsidRDefault="00A67CA6" w:rsidP="00D37134"/>
    <w:p w14:paraId="117687B4" w14:textId="77777777" w:rsidR="00A67CA6" w:rsidRPr="00583926" w:rsidRDefault="00A67CA6" w:rsidP="00D37134">
      <w:r w:rsidRPr="00583926">
        <w:t xml:space="preserve">Postopek javnega naročanja poteka v slovenskem jeziku. Ponudba, ki jo pripravi ponudnik ter vsa korespondenca in vsi dokumenti, ki se nanašajo na to ponudbo, morajo biti v slovenskem jeziku. </w:t>
      </w:r>
    </w:p>
    <w:p w14:paraId="0B40BA1E" w14:textId="33B17B7F" w:rsidR="00A67CA6" w:rsidRPr="00583926" w:rsidRDefault="00A67CA6" w:rsidP="00D37134"/>
    <w:p w14:paraId="47AFC86C" w14:textId="77777777" w:rsidR="00CB06AC" w:rsidRPr="00583926" w:rsidRDefault="00CB06AC" w:rsidP="00CB06AC">
      <w:r w:rsidRPr="00583926">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043E127" w14:textId="3721693D" w:rsidR="00514ACF" w:rsidRDefault="00514ACF" w:rsidP="00D37134"/>
    <w:p w14:paraId="17CF1B5C" w14:textId="7F5955DC" w:rsidR="00514ACF" w:rsidRDefault="00514ACF" w:rsidP="00D37134"/>
    <w:p w14:paraId="213FD707" w14:textId="2928F5FF" w:rsidR="00514ACF" w:rsidRDefault="00514ACF" w:rsidP="00D37134"/>
    <w:p w14:paraId="2371F1EF" w14:textId="655B1D70" w:rsidR="00514ACF" w:rsidRDefault="00514ACF" w:rsidP="00D37134"/>
    <w:p w14:paraId="738533B1" w14:textId="77777777" w:rsidR="00514ACF" w:rsidRPr="00583926" w:rsidRDefault="00514ACF" w:rsidP="00D37134"/>
    <w:p w14:paraId="7501A904" w14:textId="77777777" w:rsidR="00DB36A4" w:rsidRPr="00583926" w:rsidRDefault="00DB36A4" w:rsidP="00A37042">
      <w:pPr>
        <w:numPr>
          <w:ilvl w:val="3"/>
          <w:numId w:val="21"/>
        </w:numPr>
        <w:rPr>
          <w:rFonts w:eastAsia="Arial Unicode MS"/>
          <w:b/>
        </w:rPr>
      </w:pPr>
      <w:r w:rsidRPr="00583926">
        <w:rPr>
          <w:rFonts w:eastAsia="Arial Unicode MS"/>
          <w:b/>
        </w:rPr>
        <w:lastRenderedPageBreak/>
        <w:t>Veljavnost ponudbe</w:t>
      </w:r>
    </w:p>
    <w:p w14:paraId="5BBDFA02" w14:textId="77777777" w:rsidR="00DB36A4" w:rsidRPr="00583926" w:rsidRDefault="00DB36A4" w:rsidP="00D37134"/>
    <w:p w14:paraId="76197233" w14:textId="012D9A8C" w:rsidR="00DB36A4" w:rsidRPr="00583926" w:rsidRDefault="00DB36A4" w:rsidP="00D37134">
      <w:r w:rsidRPr="00583926">
        <w:t xml:space="preserve">Ponudba mora veljati najmanj </w:t>
      </w:r>
      <w:r w:rsidR="00464424" w:rsidRPr="00583926">
        <w:t xml:space="preserve">120 </w:t>
      </w:r>
      <w:r w:rsidRPr="00583926">
        <w:t>dni</w:t>
      </w:r>
      <w:r w:rsidR="009765AF" w:rsidRPr="00583926">
        <w:t>, šteto od roka za oddajo ponudb</w:t>
      </w:r>
      <w:r w:rsidRPr="00583926">
        <w:t>.</w:t>
      </w:r>
      <w:r w:rsidRPr="00583926">
        <w:rPr>
          <w:color w:val="C00000"/>
        </w:rPr>
        <w:t xml:space="preserve"> </w:t>
      </w:r>
      <w:r w:rsidRPr="00583926">
        <w:t>Ponudba, ki bo veljala manj časa, bo izločena. V izjemnih okoliščinah bo naročnik lahko zahteval, da ponudniki podaljšajo čas veljavnosti ponudb za določeno dodatno obdobje.</w:t>
      </w:r>
    </w:p>
    <w:p w14:paraId="468B5439" w14:textId="77777777" w:rsidR="00C60291" w:rsidRPr="00583926" w:rsidRDefault="00C60291" w:rsidP="00D37134"/>
    <w:p w14:paraId="0F50B9DC" w14:textId="77777777" w:rsidR="00DB36A4" w:rsidRPr="00583926" w:rsidRDefault="00DB36A4" w:rsidP="00A37042">
      <w:pPr>
        <w:numPr>
          <w:ilvl w:val="3"/>
          <w:numId w:val="21"/>
        </w:numPr>
        <w:rPr>
          <w:rFonts w:eastAsia="Arial Unicode MS"/>
          <w:b/>
        </w:rPr>
      </w:pPr>
      <w:r w:rsidRPr="00583926">
        <w:rPr>
          <w:rFonts w:eastAsia="Arial Unicode MS"/>
          <w:b/>
        </w:rPr>
        <w:t>Stroški ponudbe</w:t>
      </w:r>
    </w:p>
    <w:p w14:paraId="26F6DFBA" w14:textId="77777777" w:rsidR="00DB36A4" w:rsidRPr="00583926" w:rsidRDefault="00DB36A4" w:rsidP="00D37134"/>
    <w:p w14:paraId="67F19BE3" w14:textId="77777777" w:rsidR="002F74B9" w:rsidRPr="00583926" w:rsidRDefault="00DB36A4" w:rsidP="00D37134">
      <w:r w:rsidRPr="00583926">
        <w:t>Vse stroške povezane s pripravo in predložitvijo ponudbe nosi ponudnik.</w:t>
      </w:r>
    </w:p>
    <w:p w14:paraId="3AF651F2" w14:textId="3E8C9ED6" w:rsidR="005075ED" w:rsidRDefault="005075ED" w:rsidP="00D37134"/>
    <w:p w14:paraId="16B27BC5" w14:textId="2B79317B" w:rsidR="0029094C" w:rsidRPr="00583926" w:rsidRDefault="00C451A6" w:rsidP="00C451A6">
      <w:pPr>
        <w:pStyle w:val="PODNASLOVI"/>
        <w:numPr>
          <w:ilvl w:val="0"/>
          <w:numId w:val="0"/>
        </w:numPr>
        <w:rPr>
          <w:rFonts w:cs="Arial"/>
        </w:rPr>
      </w:pPr>
      <w:bookmarkStart w:id="297" w:name="_Toc130370210"/>
      <w:r w:rsidRPr="00583926">
        <w:rPr>
          <w:rFonts w:cs="Arial"/>
        </w:rPr>
        <w:t xml:space="preserve">10. </w:t>
      </w:r>
      <w:r w:rsidR="00D82517" w:rsidRPr="00583926">
        <w:rPr>
          <w:rFonts w:cs="Arial"/>
        </w:rPr>
        <w:t>VAROVANJE OSEBNIH PODATKOV</w:t>
      </w:r>
      <w:bookmarkEnd w:id="297"/>
      <w:r w:rsidR="00D82517" w:rsidRPr="00583926">
        <w:rPr>
          <w:rFonts w:cs="Arial"/>
        </w:rPr>
        <w:t xml:space="preserve"> </w:t>
      </w:r>
    </w:p>
    <w:p w14:paraId="5842F9A6" w14:textId="77777777" w:rsidR="00D82517" w:rsidRPr="00583926" w:rsidRDefault="00D82517" w:rsidP="00D82517">
      <w:pPr>
        <w:rPr>
          <w:b/>
        </w:rPr>
      </w:pPr>
    </w:p>
    <w:p w14:paraId="1C704147" w14:textId="6AD2B888" w:rsidR="00D82517" w:rsidRPr="00583926" w:rsidRDefault="00D82517" w:rsidP="00D82517">
      <w:r w:rsidRPr="00583926">
        <w:t xml:space="preserve">Varovanje osebnih podatkov, ki jih ponudniki posredujejo naročniku, bo zagotovljeno v skladu z </w:t>
      </w:r>
      <w:r w:rsidR="00223D74" w:rsidRPr="00583926">
        <w:t xml:space="preserve">veljavno zakonodajo, ki ureja </w:t>
      </w:r>
      <w:r w:rsidRPr="00583926">
        <w:t xml:space="preserve">varovanje osebnih podatkov, vključno </w:t>
      </w:r>
      <w:r w:rsidR="00223D74" w:rsidRPr="00583926">
        <w:t xml:space="preserve">z Uredbo (EU) 2016/679 evropskega parlamenta in sveta z dne 27. aprila 2016 o varstvu posameznikov pri obdelavi osebnih podatkov in o prostem pretoki takih podatkov (Splošna uredba GDPR) in Zakonom o varstvu osebnih podatkov </w:t>
      </w:r>
      <w:r w:rsidR="00FC6E68" w:rsidRPr="00583926">
        <w:t>(Uradni list RS, št. </w:t>
      </w:r>
      <w:r w:rsidR="008840C0" w:rsidRPr="00583926">
        <w:t>163/22</w:t>
      </w:r>
      <w:r w:rsidR="00223D74" w:rsidRPr="00583926">
        <w:t>).</w:t>
      </w:r>
    </w:p>
    <w:p w14:paraId="198510D2" w14:textId="77777777" w:rsidR="00223D74" w:rsidRPr="00583926" w:rsidRDefault="00223D74" w:rsidP="00D82517"/>
    <w:p w14:paraId="20E2FB78" w14:textId="77777777" w:rsidR="00223D74" w:rsidRPr="00583926" w:rsidRDefault="00223D74" w:rsidP="00D82517">
      <w:r w:rsidRPr="00583926">
        <w:t>Namen obdelave osebnih podatkov, ki jih ponudniki posredujejo naročniku, je izvedba postopka javnega naročanja, vodenje podatkov, evidenc, analiz in drugih zbirk za naročnika in n</w:t>
      </w:r>
      <w:r w:rsidR="007030BE" w:rsidRPr="00583926">
        <w:t>a</w:t>
      </w:r>
      <w:r w:rsidRPr="00583926">
        <w:t>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3ED5E065" w14:textId="4BF7D6E1" w:rsidR="007030BE" w:rsidRPr="00583926" w:rsidRDefault="007030BE" w:rsidP="00D82517"/>
    <w:p w14:paraId="2E0E4634" w14:textId="7F877D91" w:rsidR="008B05B9" w:rsidRPr="00583926" w:rsidRDefault="00C451A6" w:rsidP="00C451A6">
      <w:pPr>
        <w:pStyle w:val="PODNASLOVI"/>
        <w:numPr>
          <w:ilvl w:val="0"/>
          <w:numId w:val="0"/>
        </w:numPr>
        <w:ind w:left="360" w:hanging="360"/>
        <w:rPr>
          <w:rFonts w:cs="Arial"/>
        </w:rPr>
      </w:pPr>
      <w:bookmarkStart w:id="298" w:name="_Toc130370211"/>
      <w:r w:rsidRPr="00583926">
        <w:rPr>
          <w:rFonts w:cs="Arial"/>
        </w:rPr>
        <w:t xml:space="preserve">11. </w:t>
      </w:r>
      <w:r w:rsidR="005C0814" w:rsidRPr="00583926">
        <w:rPr>
          <w:rFonts w:cs="Arial"/>
        </w:rPr>
        <w:t>OBVESTILO O ODLOČITVI O ODDAJI NAROČILA</w:t>
      </w:r>
      <w:bookmarkEnd w:id="298"/>
    </w:p>
    <w:p w14:paraId="74A8059D" w14:textId="77777777" w:rsidR="005C0814" w:rsidRPr="00583926" w:rsidRDefault="005C0814" w:rsidP="00D37134"/>
    <w:p w14:paraId="6CEC583C" w14:textId="77777777" w:rsidR="005C0814" w:rsidRPr="00583926" w:rsidRDefault="005C0814" w:rsidP="00D37134">
      <w:r w:rsidRPr="00583926">
        <w:t>Naročnik bo ponudnike obvestil o odločitvi o oddaji naročila na način predpisan v ZJN-3.</w:t>
      </w:r>
    </w:p>
    <w:p w14:paraId="4201EDE8" w14:textId="77777777" w:rsidR="004E7A5A" w:rsidRPr="00583926" w:rsidRDefault="004E7A5A" w:rsidP="00D37134"/>
    <w:p w14:paraId="5F10BDB6" w14:textId="753D37B5" w:rsidR="005C0814" w:rsidRPr="00583926" w:rsidRDefault="00CB06AC" w:rsidP="00CB06AC">
      <w:pPr>
        <w:pStyle w:val="PODNASLOVI"/>
        <w:numPr>
          <w:ilvl w:val="0"/>
          <w:numId w:val="0"/>
        </w:numPr>
        <w:ind w:left="360" w:hanging="360"/>
        <w:rPr>
          <w:rFonts w:cs="Arial"/>
        </w:rPr>
      </w:pPr>
      <w:bookmarkStart w:id="299" w:name="_Toc130370212"/>
      <w:r w:rsidRPr="00583926">
        <w:rPr>
          <w:rFonts w:cs="Arial"/>
        </w:rPr>
        <w:t xml:space="preserve">12. </w:t>
      </w:r>
      <w:r w:rsidR="005C0814" w:rsidRPr="00583926">
        <w:rPr>
          <w:rFonts w:cs="Arial"/>
        </w:rPr>
        <w:t>ODSTOP OD IZVEDBE JAVNEGA NAROČILA</w:t>
      </w:r>
      <w:bookmarkEnd w:id="299"/>
    </w:p>
    <w:p w14:paraId="204AE68E" w14:textId="77777777" w:rsidR="00B22617" w:rsidRPr="00583926" w:rsidRDefault="00B22617" w:rsidP="00D37134">
      <w:bookmarkStart w:id="300" w:name="_Toc68433769"/>
      <w:bookmarkStart w:id="301" w:name="_Toc107977769"/>
      <w:bookmarkStart w:id="302" w:name="_Toc108236753"/>
      <w:bookmarkStart w:id="303" w:name="_Toc108237997"/>
      <w:bookmarkStart w:id="304" w:name="_Toc108238287"/>
      <w:bookmarkStart w:id="305" w:name="_Toc108517286"/>
      <w:bookmarkStart w:id="306" w:name="_Toc108580964"/>
      <w:bookmarkStart w:id="307" w:name="_Toc298417132"/>
      <w:bookmarkEnd w:id="99"/>
      <w:bookmarkEnd w:id="100"/>
      <w:bookmarkEnd w:id="101"/>
      <w:bookmarkEnd w:id="102"/>
      <w:bookmarkEnd w:id="103"/>
      <w:bookmarkEnd w:id="104"/>
      <w:bookmarkEnd w:id="105"/>
      <w:bookmarkEnd w:id="106"/>
      <w:bookmarkEnd w:id="107"/>
      <w:bookmarkEnd w:id="289"/>
    </w:p>
    <w:p w14:paraId="747B9D97" w14:textId="77777777" w:rsidR="005C0814" w:rsidRPr="00583926" w:rsidRDefault="005C0814" w:rsidP="00D37134">
      <w:r w:rsidRPr="00583926">
        <w:t>Naročnik lahko na podlagi osmega odstavka 90. člena ZJN-</w:t>
      </w:r>
      <w:r w:rsidR="001E6C38" w:rsidRPr="00583926">
        <w:t>3</w:t>
      </w:r>
      <w:r w:rsidRPr="00583926">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71DB394E" w14:textId="77777777" w:rsidR="0006609D" w:rsidRPr="00583926" w:rsidRDefault="0006609D" w:rsidP="00D37134"/>
    <w:p w14:paraId="1951507B" w14:textId="7938A2A8" w:rsidR="005C0814" w:rsidRPr="00583926" w:rsidRDefault="00CB06AC" w:rsidP="00CB06AC">
      <w:pPr>
        <w:pStyle w:val="PODNASLOVI"/>
        <w:numPr>
          <w:ilvl w:val="0"/>
          <w:numId w:val="0"/>
        </w:numPr>
        <w:ind w:left="360" w:hanging="360"/>
        <w:rPr>
          <w:rFonts w:cs="Arial"/>
        </w:rPr>
      </w:pPr>
      <w:bookmarkStart w:id="308" w:name="_Toc130370213"/>
      <w:r w:rsidRPr="00583926">
        <w:rPr>
          <w:rFonts w:cs="Arial"/>
        </w:rPr>
        <w:t xml:space="preserve">13. </w:t>
      </w:r>
      <w:r w:rsidR="005C0814" w:rsidRPr="00583926">
        <w:rPr>
          <w:rFonts w:cs="Arial"/>
        </w:rPr>
        <w:t>PRAVNO VARSTVO</w:t>
      </w:r>
      <w:bookmarkEnd w:id="308"/>
    </w:p>
    <w:p w14:paraId="5F894078" w14:textId="77777777" w:rsidR="005C0814" w:rsidRPr="00583926" w:rsidRDefault="005C0814" w:rsidP="00D37134"/>
    <w:p w14:paraId="2F7B27DE" w14:textId="77777777" w:rsidR="000802F8" w:rsidRPr="00583926" w:rsidRDefault="000802F8" w:rsidP="000802F8">
      <w:r w:rsidRPr="00583926">
        <w:t>Pravno varstvo ponudnika, naročnika in javnega interesa v postopku oddaje predmetnega javnega naročila se ureja v skladu z Zakonom o pravnem varstvu v postopkih javnega naročanj</w:t>
      </w:r>
      <w:r w:rsidR="00A02328" w:rsidRPr="00583926">
        <w:t>a</w:t>
      </w:r>
      <w:r w:rsidRPr="00583926">
        <w:t xml:space="preserve"> (Uradni list RS, št. 43/11, </w:t>
      </w:r>
      <w:hyperlink r:id="rId16" w:tgtFrame="_blank" w:tooltip="Zakon o dopolnitvi Zakona o tajnih podatkih" w:history="1">
        <w:r w:rsidRPr="00583926">
          <w:t>60/11</w:t>
        </w:r>
      </w:hyperlink>
      <w:r w:rsidRPr="00583926">
        <w:t xml:space="preserve"> – ZTP-D, </w:t>
      </w:r>
      <w:hyperlink r:id="rId17" w:tgtFrame="_blank" w:tooltip="Zakon o spremembah in dopolnitvah Zakona o pravnem varstvu v postopkih javnega naročanja" w:history="1">
        <w:r w:rsidRPr="00583926">
          <w:t>63/13</w:t>
        </w:r>
      </w:hyperlink>
      <w:r w:rsidRPr="00583926">
        <w:t xml:space="preserve">, </w:t>
      </w:r>
      <w:hyperlink r:id="rId18" w:tgtFrame="_blank" w:tooltip="Zakon o spremembah in dopolnitvah Zakona o državni upravi" w:history="1">
        <w:r w:rsidRPr="00583926">
          <w:t>90/14</w:t>
        </w:r>
      </w:hyperlink>
      <w:r w:rsidRPr="00583926">
        <w:t xml:space="preserve"> – ZDU-1I</w:t>
      </w:r>
      <w:r w:rsidR="00795103" w:rsidRPr="00583926">
        <w:t xml:space="preserve">, </w:t>
      </w:r>
      <w:r w:rsidRPr="00583926">
        <w:t>60/17</w:t>
      </w:r>
      <w:r w:rsidR="00795103" w:rsidRPr="00583926">
        <w:t xml:space="preserve"> in </w:t>
      </w:r>
      <w:r w:rsidR="00EA79E4" w:rsidRPr="00583926">
        <w:t>72/19</w:t>
      </w:r>
      <w:r w:rsidRPr="00583926">
        <w:t xml:space="preserve">; v nadaljnjem besedilu: ZPVPJN). </w:t>
      </w:r>
    </w:p>
    <w:p w14:paraId="22B5352F" w14:textId="77777777" w:rsidR="00A02328" w:rsidRPr="00583926" w:rsidRDefault="00A02328" w:rsidP="000802F8"/>
    <w:p w14:paraId="1CC61522" w14:textId="77777777" w:rsidR="000802F8" w:rsidRPr="00583926" w:rsidRDefault="000802F8" w:rsidP="000802F8">
      <w:r w:rsidRPr="00583926">
        <w:t xml:space="preserve">Zahtevek za revizijo lahko vloži vsaka oseba, ki ima ali je imela interes za dodelitev javnega naročila in ji je ali bi ji lahko z domnevno kršitvijo nastala škoda, ter zagovornik javnega interesa. </w:t>
      </w:r>
    </w:p>
    <w:p w14:paraId="762570A5" w14:textId="77777777" w:rsidR="007030BE" w:rsidRPr="00583926" w:rsidRDefault="007030BE" w:rsidP="000802F8"/>
    <w:p w14:paraId="155F6C18" w14:textId="1938190A" w:rsidR="000802F8" w:rsidRPr="00583926" w:rsidRDefault="000802F8" w:rsidP="000802F8">
      <w:r w:rsidRPr="00583926">
        <w:t xml:space="preserve">Zahtevek za revizijo, ki se nanaša na vsebino objave, povabilo k oddaji ponudbe ali dokumentacijo, se, razen v primeru iz tretjega odstavka 25. člena ZPVPJN, vloži v desetih delovnih dneh od dneva objave </w:t>
      </w:r>
      <w:r w:rsidRPr="00583926">
        <w:lastRenderedPageBreak/>
        <w:t>obvestila o naročilu ali prejema povabila k oddaji ponudbe. Kadar naročnik spremeni ali dopolni navedbe v objavi, povabilu k oddaji ponudbe ali v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08C29BD4" w14:textId="77777777" w:rsidR="000802F8" w:rsidRPr="00583926" w:rsidRDefault="000802F8" w:rsidP="000802F8"/>
    <w:p w14:paraId="2CE0D5F4" w14:textId="77777777" w:rsidR="00DD2840" w:rsidRPr="00583926" w:rsidRDefault="000802F8" w:rsidP="00DD2840">
      <w:r w:rsidRPr="00583926">
        <w:t xml:space="preserve">Zahtevek za revizijo se vloži </w:t>
      </w:r>
      <w:r w:rsidR="00EA79E4" w:rsidRPr="00583926">
        <w:t xml:space="preserve">preko portala </w:t>
      </w:r>
      <w:proofErr w:type="spellStart"/>
      <w:r w:rsidR="00EA79E4" w:rsidRPr="00583926">
        <w:t>eRevizija</w:t>
      </w:r>
      <w:proofErr w:type="spellEnd"/>
      <w:r w:rsidR="00585B6E" w:rsidRPr="00583926">
        <w:t xml:space="preserve"> (</w:t>
      </w:r>
      <w:hyperlink r:id="rId19" w:history="1">
        <w:r w:rsidR="00386362" w:rsidRPr="00583926">
          <w:rPr>
            <w:rStyle w:val="Hiperpovezava"/>
          </w:rPr>
          <w:t>https://www.portalerevizija.si/</w:t>
        </w:r>
      </w:hyperlink>
      <w:r w:rsidR="00585B6E" w:rsidRPr="00583926">
        <w:t>)</w:t>
      </w:r>
      <w:r w:rsidR="00397418" w:rsidRPr="00583926">
        <w:t xml:space="preserve">. </w:t>
      </w:r>
    </w:p>
    <w:p w14:paraId="487CC57C" w14:textId="77777777" w:rsidR="000802F8" w:rsidRPr="00583926" w:rsidRDefault="000802F8" w:rsidP="000802F8"/>
    <w:p w14:paraId="75B109B3" w14:textId="77777777" w:rsidR="000802F8" w:rsidRPr="00583926" w:rsidRDefault="000802F8" w:rsidP="000802F8">
      <w:r w:rsidRPr="00583926">
        <w:t xml:space="preserve">Vlagatelj mora v zahtevku za revizijo navesti:  </w:t>
      </w:r>
    </w:p>
    <w:p w14:paraId="23CE0832" w14:textId="77777777" w:rsidR="000802F8" w:rsidRPr="00583926" w:rsidRDefault="000802F8" w:rsidP="000802F8">
      <w:pPr>
        <w:ind w:left="709"/>
      </w:pPr>
      <w:r w:rsidRPr="00583926">
        <w:t>•</w:t>
      </w:r>
      <w:r w:rsidRPr="00583926">
        <w:tab/>
        <w:t xml:space="preserve">ime in naslov vlagatelja zahtevka in kontaktno osebo, </w:t>
      </w:r>
    </w:p>
    <w:p w14:paraId="321D3CDB" w14:textId="77777777" w:rsidR="000802F8" w:rsidRPr="00583926" w:rsidRDefault="000802F8" w:rsidP="000802F8">
      <w:pPr>
        <w:ind w:left="709"/>
      </w:pPr>
      <w:r w:rsidRPr="00583926">
        <w:t>•</w:t>
      </w:r>
      <w:r w:rsidRPr="00583926">
        <w:tab/>
        <w:t xml:space="preserve">ime naročnika, </w:t>
      </w:r>
    </w:p>
    <w:p w14:paraId="26B47D78" w14:textId="77777777" w:rsidR="000802F8" w:rsidRPr="00583926" w:rsidRDefault="000802F8" w:rsidP="000802F8">
      <w:pPr>
        <w:ind w:left="709"/>
      </w:pPr>
      <w:r w:rsidRPr="00583926">
        <w:t>•</w:t>
      </w:r>
      <w:r w:rsidRPr="00583926">
        <w:tab/>
        <w:t xml:space="preserve">oznako (številko) javnega naročila oziroma odločitve o oddaji javnega naročila, </w:t>
      </w:r>
    </w:p>
    <w:p w14:paraId="1506E9DE" w14:textId="0FFF8FCC" w:rsidR="00FC6E68" w:rsidRPr="00583926" w:rsidRDefault="000802F8" w:rsidP="00FC6E68">
      <w:pPr>
        <w:ind w:left="709"/>
      </w:pPr>
      <w:r w:rsidRPr="00583926">
        <w:t>•</w:t>
      </w:r>
      <w:r w:rsidRPr="00583926">
        <w:tab/>
        <w:t>predmet javnega naročila,</w:t>
      </w:r>
    </w:p>
    <w:p w14:paraId="1E5DB7AE" w14:textId="63C844DE" w:rsidR="000802F8" w:rsidRPr="00583926" w:rsidRDefault="000802F8" w:rsidP="00DD2840">
      <w:r w:rsidRPr="00583926">
        <w:t xml:space="preserve">ter mora priložiti: </w:t>
      </w:r>
    </w:p>
    <w:p w14:paraId="0C5C4583" w14:textId="77777777" w:rsidR="000802F8" w:rsidRPr="00583926" w:rsidRDefault="000802F8" w:rsidP="000802F8">
      <w:pPr>
        <w:ind w:left="709"/>
      </w:pPr>
      <w:r w:rsidRPr="00583926">
        <w:t>•</w:t>
      </w:r>
      <w:r w:rsidRPr="00583926">
        <w:tab/>
        <w:t>pooblastilo za zastopanje v predrevizijskem in revizijskem postopku, če vlagatelj nastopa s pooblaščencem in</w:t>
      </w:r>
    </w:p>
    <w:p w14:paraId="4AE36803" w14:textId="77777777" w:rsidR="000802F8" w:rsidRPr="00583926" w:rsidRDefault="000802F8" w:rsidP="000802F8">
      <w:pPr>
        <w:ind w:left="709"/>
      </w:pPr>
      <w:r w:rsidRPr="00583926">
        <w:t>•</w:t>
      </w:r>
      <w:r w:rsidRPr="00583926">
        <w:tab/>
        <w:t>potrdilo o plačilu takse iz 71. člena ZPVPJN, na račun Ministrstva za finance št. 01100-1000358802. Na plačilnem nalogu je potrebno vpisati naslednje sklicevanje na številko odobritve:</w:t>
      </w:r>
    </w:p>
    <w:p w14:paraId="111A287D" w14:textId="77777777" w:rsidR="000802F8" w:rsidRPr="00583926" w:rsidRDefault="000802F8" w:rsidP="000802F8">
      <w:pPr>
        <w:ind w:left="709"/>
      </w:pPr>
      <w:r w:rsidRPr="00583926">
        <w:t>11 16110-7111290-XXXXXXLL (oznaka X pomeni št. javnega naročila, oznaka L pa pomeni označbo leta. V kolikor je št. javnega naročila krajših sedmih znakov se na manjkajoča mesta spredaj vpiše 0). Višina takse je 4.000,00 EUR, če se zahtevek za revizijo nanaša na vsebino objave, povabilo k oddaji ponudbe ali dokumentacijo.</w:t>
      </w:r>
    </w:p>
    <w:p w14:paraId="338FFE61" w14:textId="77777777" w:rsidR="002F74B9" w:rsidRPr="00583926" w:rsidRDefault="0090779F" w:rsidP="0090779F">
      <w:pPr>
        <w:ind w:left="709"/>
      </w:pPr>
      <w:r w:rsidRPr="00583926">
        <w:t xml:space="preserve"> </w:t>
      </w:r>
    </w:p>
    <w:p w14:paraId="361EA734" w14:textId="0C901205" w:rsidR="005C0814" w:rsidRPr="00583926" w:rsidRDefault="00CB06AC" w:rsidP="00CB06AC">
      <w:pPr>
        <w:pStyle w:val="PODNASLOVI"/>
        <w:numPr>
          <w:ilvl w:val="0"/>
          <w:numId w:val="0"/>
        </w:numPr>
        <w:ind w:left="360" w:hanging="360"/>
        <w:rPr>
          <w:rFonts w:cs="Arial"/>
        </w:rPr>
      </w:pPr>
      <w:bookmarkStart w:id="309" w:name="_Toc130370214"/>
      <w:r w:rsidRPr="00583926">
        <w:rPr>
          <w:rFonts w:cs="Arial"/>
        </w:rPr>
        <w:t xml:space="preserve">14. </w:t>
      </w:r>
      <w:r w:rsidR="005C0814" w:rsidRPr="00583926">
        <w:rPr>
          <w:rFonts w:cs="Arial"/>
        </w:rPr>
        <w:t>POGODBA</w:t>
      </w:r>
      <w:bookmarkEnd w:id="309"/>
    </w:p>
    <w:p w14:paraId="5101592B" w14:textId="77777777" w:rsidR="005C0814" w:rsidRPr="00583926" w:rsidRDefault="00464424" w:rsidP="00464424">
      <w:pPr>
        <w:tabs>
          <w:tab w:val="left" w:pos="6854"/>
        </w:tabs>
      </w:pPr>
      <w:r w:rsidRPr="00583926">
        <w:tab/>
      </w:r>
    </w:p>
    <w:p w14:paraId="3BC6BA50" w14:textId="77777777" w:rsidR="00464424" w:rsidRPr="00583926" w:rsidRDefault="00464424" w:rsidP="00464424">
      <w:r w:rsidRPr="00583926">
        <w:t>Naročnik in uporabnik bosta z izbranim ponudnikom podpisala pogodbo.</w:t>
      </w:r>
    </w:p>
    <w:p w14:paraId="51E653EC" w14:textId="77777777" w:rsidR="00C71B36" w:rsidRPr="00583926" w:rsidRDefault="00C71B36" w:rsidP="00C71B36">
      <w:pPr>
        <w:rPr>
          <w:rFonts w:eastAsia="Calibri"/>
          <w:lang w:eastAsia="en-US"/>
        </w:rPr>
      </w:pPr>
    </w:p>
    <w:p w14:paraId="0C2E5BCE" w14:textId="74966792" w:rsidR="005C0814" w:rsidRPr="00583926" w:rsidRDefault="00C71B36" w:rsidP="00C71B36">
      <w:r w:rsidRPr="00583926">
        <w:rPr>
          <w:rFonts w:eastAsia="Calibri"/>
          <w:lang w:eastAsia="en-US"/>
        </w:rPr>
        <w:t>V skladu s šestim odstavkom 14. člena Zakona o integriteti in preprečevanju korupcije (Uradni list RS, št. 69/11</w:t>
      </w:r>
      <w:r w:rsidR="00A02328" w:rsidRPr="00583926">
        <w:rPr>
          <w:rFonts w:eastAsia="Calibri"/>
          <w:lang w:eastAsia="en-US"/>
        </w:rPr>
        <w:t xml:space="preserve"> – uradno prečiščeno besedilo</w:t>
      </w:r>
      <w:r w:rsidR="0061368D" w:rsidRPr="00583926">
        <w:rPr>
          <w:rFonts w:eastAsia="Calibri"/>
          <w:lang w:eastAsia="en-US"/>
        </w:rPr>
        <w:t>,</w:t>
      </w:r>
      <w:r w:rsidR="00EA79E4" w:rsidRPr="00583926">
        <w:rPr>
          <w:rFonts w:eastAsia="Calibri"/>
          <w:lang w:eastAsia="en-US"/>
        </w:rPr>
        <w:t xml:space="preserve"> 158/20</w:t>
      </w:r>
      <w:r w:rsidR="0061368D" w:rsidRPr="00583926">
        <w:rPr>
          <w:rFonts w:eastAsia="Calibri"/>
          <w:lang w:eastAsia="en-US"/>
        </w:rPr>
        <w:t xml:space="preserve"> in 3/22 - ZDeb</w:t>
      </w:r>
      <w:r w:rsidRPr="00583926">
        <w:rPr>
          <w:rFonts w:eastAsia="Calibri"/>
          <w:lang w:eastAsia="en-US"/>
        </w:rPr>
        <w:t xml:space="preserve">; nadaljnjem besedilu: ZIntPK) </w:t>
      </w:r>
      <w:r w:rsidR="005C0814" w:rsidRPr="00583926">
        <w:t xml:space="preserve">je dolžan izbrani ponudnik na poziv naročnika </w:t>
      </w:r>
      <w:r w:rsidR="00FC6E68" w:rsidRPr="00583926">
        <w:t xml:space="preserve">Urada Republike Slovenije za nadzor, kakovost in investicije v zdravstvu, Ambrožiča Novljana 7, </w:t>
      </w:r>
      <w:r w:rsidR="005C0814" w:rsidRPr="00583926">
        <w:t>1000 Ljubljana,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6984A3DB" w14:textId="77777777" w:rsidR="005C0814" w:rsidRPr="00583926" w:rsidRDefault="005C0814" w:rsidP="00D37134"/>
    <w:p w14:paraId="208F0757" w14:textId="77777777" w:rsidR="005C0814" w:rsidRPr="00583926" w:rsidRDefault="005C0814" w:rsidP="00D37134">
      <w:r w:rsidRPr="00583926">
        <w:t>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w:t>
      </w:r>
    </w:p>
    <w:p w14:paraId="2A1954F8" w14:textId="77777777" w:rsidR="005C0814" w:rsidRPr="00583926" w:rsidRDefault="005C0814" w:rsidP="00D37134"/>
    <w:p w14:paraId="0590EEE4" w14:textId="1BC51058" w:rsidR="00EC55F5" w:rsidRPr="00583926" w:rsidRDefault="005C0814" w:rsidP="00D37134">
      <w:r w:rsidRPr="00583926">
        <w:t>Izbrani ponudnik mora podpisati in vrniti naročniku pogodbo v roku 10 (desetih) delovnih dni po prejemu s strani naročnika podpisane pogodbe. Pogodba se bo pred podpisom vsebinsko prilagodila glede na to, ali bo izbrani ponudnik predložil skupno ponudbo, prijavil sodelovanje podizvajalcev in podobno.</w:t>
      </w:r>
    </w:p>
    <w:p w14:paraId="5122C40E" w14:textId="77777777" w:rsidR="00BE4D78" w:rsidRPr="00583926" w:rsidRDefault="00BE4D78" w:rsidP="00D3713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806"/>
      </w:tblGrid>
      <w:tr w:rsidR="000B7375" w:rsidRPr="00583926" w14:paraId="5F0FD38E" w14:textId="77777777" w:rsidTr="000B7375">
        <w:tc>
          <w:tcPr>
            <w:tcW w:w="2972" w:type="dxa"/>
          </w:tcPr>
          <w:p w14:paraId="6382003F" w14:textId="77777777" w:rsidR="000B7375" w:rsidRPr="00583926" w:rsidRDefault="000B7375" w:rsidP="00D37134"/>
        </w:tc>
        <w:tc>
          <w:tcPr>
            <w:tcW w:w="5806" w:type="dxa"/>
          </w:tcPr>
          <w:p w14:paraId="1331403C" w14:textId="228706DA" w:rsidR="0061368D" w:rsidRPr="00583926" w:rsidRDefault="00C451A6" w:rsidP="00EB249B">
            <w:pPr>
              <w:ind w:left="1172"/>
            </w:pPr>
            <w:r w:rsidRPr="00583926">
              <w:t>Aleš Šabeder</w:t>
            </w:r>
          </w:p>
          <w:p w14:paraId="10016A8D" w14:textId="72070782" w:rsidR="0061368D" w:rsidRPr="00583926" w:rsidRDefault="00C451A6" w:rsidP="00EB249B">
            <w:pPr>
              <w:ind w:left="1172"/>
            </w:pPr>
            <w:r w:rsidRPr="00583926">
              <w:t>direktor</w:t>
            </w:r>
          </w:p>
          <w:p w14:paraId="0D505D16" w14:textId="3CAD343F" w:rsidR="000B7375" w:rsidRPr="00583926" w:rsidRDefault="000B7375" w:rsidP="000B7375"/>
        </w:tc>
      </w:tr>
    </w:tbl>
    <w:p w14:paraId="7CCC4864" w14:textId="77777777" w:rsidR="000B7375" w:rsidRPr="00583926" w:rsidRDefault="000B7375" w:rsidP="00D37134"/>
    <w:p w14:paraId="24294E50" w14:textId="581CFD9E" w:rsidR="000B7375" w:rsidRPr="00583926" w:rsidRDefault="000B7375">
      <w:pPr>
        <w:spacing w:line="240" w:lineRule="auto"/>
        <w:jc w:val="left"/>
      </w:pPr>
    </w:p>
    <w:p w14:paraId="0D002068" w14:textId="06AAE903" w:rsidR="003A7E22" w:rsidRPr="00583926" w:rsidRDefault="000B7375" w:rsidP="003A7E22">
      <w:pPr>
        <w:ind w:right="283"/>
        <w:jc w:val="right"/>
      </w:pPr>
      <w:r w:rsidRPr="00583926">
        <w:t>OBRAZEC ŠT. 1</w:t>
      </w:r>
    </w:p>
    <w:p w14:paraId="6554EFCE" w14:textId="77777777" w:rsidR="00FE65A3" w:rsidRPr="00583926" w:rsidRDefault="005722C2" w:rsidP="0061368D">
      <w:pPr>
        <w:pStyle w:val="n2"/>
        <w:pBdr>
          <w:right w:val="single" w:sz="4" w:space="1" w:color="auto"/>
        </w:pBdr>
        <w:ind w:right="283"/>
        <w:rPr>
          <w:color w:val="000000"/>
        </w:rPr>
      </w:pPr>
      <w:bookmarkStart w:id="310" w:name="_Toc68433764"/>
      <w:bookmarkStart w:id="311" w:name="_Toc13019798"/>
      <w:bookmarkStart w:id="312" w:name="_Toc21152247"/>
      <w:bookmarkStart w:id="313" w:name="_Toc49070937"/>
      <w:bookmarkStart w:id="314" w:name="_Toc68433772"/>
      <w:bookmarkStart w:id="315" w:name="_Toc107977772"/>
      <w:bookmarkStart w:id="316" w:name="_Toc108236756"/>
      <w:bookmarkStart w:id="317" w:name="_Toc108238000"/>
      <w:bookmarkStart w:id="318" w:name="_Toc108238290"/>
      <w:bookmarkStart w:id="319" w:name="_Toc108517290"/>
      <w:bookmarkStart w:id="320" w:name="_Toc108580969"/>
      <w:bookmarkStart w:id="321" w:name="_Toc298417134"/>
      <w:bookmarkStart w:id="322" w:name="_Toc130370215"/>
      <w:bookmarkEnd w:id="300"/>
      <w:bookmarkEnd w:id="301"/>
      <w:bookmarkEnd w:id="302"/>
      <w:bookmarkEnd w:id="303"/>
      <w:bookmarkEnd w:id="304"/>
      <w:bookmarkEnd w:id="305"/>
      <w:bookmarkEnd w:id="306"/>
      <w:bookmarkEnd w:id="307"/>
      <w:r w:rsidRPr="00583926">
        <w:rPr>
          <w:rFonts w:cs="Arial"/>
        </w:rPr>
        <w:t>PONUDB</w:t>
      </w:r>
      <w:r w:rsidR="00DC3DCD" w:rsidRPr="00583926">
        <w:rPr>
          <w:rFonts w:cs="Arial"/>
        </w:rPr>
        <w:t>A</w:t>
      </w:r>
      <w:bookmarkEnd w:id="322"/>
      <w:r w:rsidR="006D310A" w:rsidRPr="00583926">
        <w:rPr>
          <w:rFonts w:cs="Arial"/>
          <w:sz w:val="20"/>
          <w:szCs w:val="20"/>
        </w:rPr>
        <w:t xml:space="preserve"> </w:t>
      </w:r>
      <w:r w:rsidR="00AA06F7" w:rsidRPr="00583926">
        <w:rPr>
          <w:rFonts w:cs="Arial"/>
          <w:sz w:val="20"/>
          <w:szCs w:val="20"/>
        </w:rPr>
        <w:t xml:space="preserve"> </w:t>
      </w:r>
      <w:bookmarkStart w:id="323" w:name="_Toc392226338"/>
      <w:bookmarkStart w:id="324" w:name="_Toc394567007"/>
      <w:bookmarkStart w:id="325" w:name="_Toc406654000"/>
      <w:bookmarkEnd w:id="1"/>
      <w:bookmarkEnd w:id="310"/>
      <w:bookmarkEnd w:id="311"/>
      <w:bookmarkEnd w:id="312"/>
      <w:bookmarkEnd w:id="313"/>
      <w:bookmarkEnd w:id="314"/>
      <w:bookmarkEnd w:id="315"/>
      <w:bookmarkEnd w:id="316"/>
      <w:bookmarkEnd w:id="317"/>
      <w:bookmarkEnd w:id="318"/>
      <w:bookmarkEnd w:id="319"/>
      <w:bookmarkEnd w:id="320"/>
      <w:bookmarkEnd w:id="321"/>
    </w:p>
    <w:p w14:paraId="0680B198" w14:textId="77777777" w:rsidR="00FE65A3" w:rsidRPr="00583926" w:rsidRDefault="00FE65A3" w:rsidP="00FE65A3">
      <w:pPr>
        <w:rPr>
          <w:color w:val="000000"/>
        </w:rPr>
      </w:pPr>
    </w:p>
    <w:p w14:paraId="1229BC15" w14:textId="77777777" w:rsidR="00FE65A3" w:rsidRPr="00583926" w:rsidRDefault="00FE65A3" w:rsidP="00FE65A3">
      <w:pPr>
        <w:rPr>
          <w:color w:val="000000"/>
        </w:rPr>
      </w:pPr>
      <w:r w:rsidRPr="00583926">
        <w:rPr>
          <w:color w:val="000000"/>
        </w:rPr>
        <w:t>PONUDNIK: _________________________________________________________________________</w:t>
      </w:r>
    </w:p>
    <w:p w14:paraId="66213D61" w14:textId="77777777" w:rsidR="00FE65A3" w:rsidRPr="00583926" w:rsidRDefault="00FE65A3" w:rsidP="00FE65A3">
      <w:pPr>
        <w:rPr>
          <w:color w:val="000000"/>
        </w:rPr>
      </w:pPr>
    </w:p>
    <w:p w14:paraId="243CA495" w14:textId="0825E85D" w:rsidR="00FE65A3" w:rsidRPr="00583926" w:rsidRDefault="00FE65A3" w:rsidP="0061368D">
      <w:pPr>
        <w:widowControl w:val="0"/>
        <w:tabs>
          <w:tab w:val="left" w:pos="284"/>
          <w:tab w:val="left" w:pos="851"/>
          <w:tab w:val="left" w:pos="1701"/>
        </w:tabs>
        <w:adjustRightInd w:val="0"/>
        <w:ind w:right="283"/>
        <w:textAlignment w:val="baseline"/>
        <w:rPr>
          <w:color w:val="000000"/>
        </w:rPr>
      </w:pPr>
      <w:r w:rsidRPr="00583926">
        <w:rPr>
          <w:color w:val="000000"/>
        </w:rPr>
        <w:t xml:space="preserve">Na osnovi javnega </w:t>
      </w:r>
      <w:r w:rsidR="00D01A2F" w:rsidRPr="00583926">
        <w:rPr>
          <w:color w:val="000000"/>
        </w:rPr>
        <w:t xml:space="preserve">naročila </w:t>
      </w:r>
      <w:bookmarkStart w:id="326" w:name="_Hlk125106560"/>
      <w:r w:rsidRPr="00583926">
        <w:rPr>
          <w:b/>
        </w:rPr>
        <w:t>»</w:t>
      </w:r>
      <w:r w:rsidR="008840C0" w:rsidRPr="00583926">
        <w:rPr>
          <w:b/>
        </w:rPr>
        <w:t>Nakup opreme v Zdravstvenem domu za študente Univerze v Ljubljani</w:t>
      </w:r>
      <w:r w:rsidR="00D01A2F" w:rsidRPr="00583926">
        <w:rPr>
          <w:b/>
          <w:bCs/>
        </w:rPr>
        <w:t>«</w:t>
      </w:r>
      <w:r w:rsidRPr="00583926">
        <w:rPr>
          <w:b/>
          <w:bCs/>
        </w:rPr>
        <w:t xml:space="preserve"> </w:t>
      </w:r>
      <w:bookmarkEnd w:id="326"/>
      <w:r w:rsidRPr="00583926">
        <w:rPr>
          <w:color w:val="000000"/>
        </w:rPr>
        <w:t>dajemo ponudbo, kot sledi:</w:t>
      </w:r>
    </w:p>
    <w:bookmarkEnd w:id="323"/>
    <w:bookmarkEnd w:id="324"/>
    <w:bookmarkEnd w:id="325"/>
    <w:p w14:paraId="4582A2A6" w14:textId="77777777" w:rsidR="00D01A2F" w:rsidRPr="00583926" w:rsidRDefault="00D01A2F" w:rsidP="00FE65A3">
      <w:pPr>
        <w:widowControl w:val="0"/>
        <w:tabs>
          <w:tab w:val="left" w:pos="284"/>
          <w:tab w:val="left" w:pos="851"/>
          <w:tab w:val="left" w:pos="1701"/>
        </w:tabs>
        <w:adjustRightInd w:val="0"/>
        <w:textAlignment w:val="baseline"/>
        <w:rPr>
          <w:color w:val="000000"/>
        </w:rPr>
      </w:pPr>
    </w:p>
    <w:p w14:paraId="3FA68ED3" w14:textId="6E91FE68" w:rsidR="00FE65A3" w:rsidRPr="00583926" w:rsidRDefault="00FE65A3" w:rsidP="0061368D">
      <w:pPr>
        <w:widowControl w:val="0"/>
        <w:tabs>
          <w:tab w:val="left" w:pos="284"/>
          <w:tab w:val="left" w:pos="851"/>
          <w:tab w:val="left" w:pos="1701"/>
        </w:tabs>
        <w:adjustRightInd w:val="0"/>
        <w:ind w:right="141"/>
        <w:textAlignment w:val="baseline"/>
        <w:rPr>
          <w:b/>
          <w:color w:val="000000"/>
        </w:rPr>
      </w:pPr>
      <w:r w:rsidRPr="00583926">
        <w:rPr>
          <w:color w:val="000000"/>
        </w:rPr>
        <w:t>ŠT. PONUDBE, DATUM: ________________________________________________________</w:t>
      </w:r>
    </w:p>
    <w:p w14:paraId="0B6473DD" w14:textId="77777777" w:rsidR="008840C0" w:rsidRPr="00583926" w:rsidRDefault="008840C0" w:rsidP="008840C0">
      <w:pPr>
        <w:rPr>
          <w:b/>
        </w:rPr>
      </w:pPr>
    </w:p>
    <w:p w14:paraId="3CACABB2" w14:textId="6DF269CF" w:rsidR="008840C0" w:rsidRPr="00583926" w:rsidRDefault="008840C0" w:rsidP="008840C0">
      <w:pPr>
        <w:rPr>
          <w:b/>
        </w:rPr>
      </w:pPr>
      <w:r w:rsidRPr="00583926">
        <w:rPr>
          <w:b/>
        </w:rPr>
        <w:t xml:space="preserve">Ponudba se nanaša </w:t>
      </w:r>
      <w:r w:rsidRPr="00583926">
        <w:rPr>
          <w:i/>
        </w:rPr>
        <w:t>(obkroži</w:t>
      </w:r>
      <w:r w:rsidR="00E94849">
        <w:rPr>
          <w:i/>
        </w:rPr>
        <w:t xml:space="preserve"> oziroma označi</w:t>
      </w:r>
      <w:r w:rsidRPr="00583926">
        <w:rPr>
          <w:i/>
        </w:rPr>
        <w:t>!)</w:t>
      </w:r>
      <w:r w:rsidRPr="00583926">
        <w:rPr>
          <w:b/>
        </w:rPr>
        <w:t>:</w:t>
      </w:r>
    </w:p>
    <w:p w14:paraId="47439C83" w14:textId="77777777" w:rsidR="008840C0" w:rsidRPr="00583926" w:rsidRDefault="008840C0" w:rsidP="008840C0"/>
    <w:p w14:paraId="07D8270F" w14:textId="3D8E9336" w:rsidR="008840C0" w:rsidRPr="00583926" w:rsidRDefault="008840C0" w:rsidP="00A37042">
      <w:pPr>
        <w:numPr>
          <w:ilvl w:val="0"/>
          <w:numId w:val="41"/>
        </w:numPr>
        <w:spacing w:after="200" w:line="276" w:lineRule="auto"/>
        <w:jc w:val="left"/>
      </w:pPr>
      <w:r w:rsidRPr="00583926">
        <w:t xml:space="preserve">na celotno naročilo (na sklope od 1 do </w:t>
      </w:r>
      <w:r w:rsidR="00514ACF">
        <w:t>5</w:t>
      </w:r>
      <w:r w:rsidRPr="00583926">
        <w:t>)</w:t>
      </w:r>
    </w:p>
    <w:p w14:paraId="0A5F1948" w14:textId="77777777" w:rsidR="008840C0" w:rsidRPr="00583926" w:rsidRDefault="008840C0" w:rsidP="008840C0"/>
    <w:p w14:paraId="7D59A6C9" w14:textId="77777777" w:rsidR="008840C0" w:rsidRPr="00583926" w:rsidRDefault="008840C0" w:rsidP="00A37042">
      <w:pPr>
        <w:numPr>
          <w:ilvl w:val="0"/>
          <w:numId w:val="41"/>
        </w:numPr>
        <w:spacing w:after="200" w:line="276" w:lineRule="auto"/>
        <w:jc w:val="left"/>
      </w:pPr>
      <w:r w:rsidRPr="00583926">
        <w:t>na posamezne sklope, in sicer:</w:t>
      </w:r>
    </w:p>
    <w:tbl>
      <w:tblPr>
        <w:tblW w:w="0" w:type="auto"/>
        <w:tblLook w:val="04A0" w:firstRow="1" w:lastRow="0" w:firstColumn="1" w:lastColumn="0" w:noHBand="0" w:noVBand="1"/>
      </w:tblPr>
      <w:tblGrid>
        <w:gridCol w:w="1512"/>
        <w:gridCol w:w="1512"/>
        <w:gridCol w:w="1512"/>
        <w:gridCol w:w="1512"/>
        <w:gridCol w:w="1512"/>
      </w:tblGrid>
      <w:tr w:rsidR="00514ACF" w:rsidRPr="00583926" w14:paraId="3809014A" w14:textId="24C350F4" w:rsidTr="00514ACF">
        <w:tc>
          <w:tcPr>
            <w:tcW w:w="1512" w:type="dxa"/>
            <w:shd w:val="clear" w:color="auto" w:fill="auto"/>
          </w:tcPr>
          <w:p w14:paraId="73605FBB" w14:textId="77777777" w:rsidR="00514ACF" w:rsidRPr="00583926" w:rsidRDefault="00514ACF" w:rsidP="00C52E0F">
            <w:pPr>
              <w:spacing w:after="200" w:line="276" w:lineRule="auto"/>
              <w:jc w:val="left"/>
            </w:pPr>
            <w:r w:rsidRPr="00583926">
              <w:rPr>
                <w:bCs/>
              </w:rPr>
              <w:t xml:space="preserve">SKLOP 1               </w:t>
            </w:r>
          </w:p>
        </w:tc>
        <w:tc>
          <w:tcPr>
            <w:tcW w:w="1512" w:type="dxa"/>
            <w:shd w:val="clear" w:color="auto" w:fill="auto"/>
          </w:tcPr>
          <w:p w14:paraId="53458CBB" w14:textId="77777777" w:rsidR="00514ACF" w:rsidRPr="00583926" w:rsidRDefault="00514ACF" w:rsidP="00C52E0F">
            <w:pPr>
              <w:spacing w:after="200" w:line="276" w:lineRule="auto"/>
              <w:jc w:val="left"/>
            </w:pPr>
            <w:r w:rsidRPr="00583926">
              <w:rPr>
                <w:bCs/>
              </w:rPr>
              <w:t>SKLOP 2</w:t>
            </w:r>
          </w:p>
        </w:tc>
        <w:tc>
          <w:tcPr>
            <w:tcW w:w="1512" w:type="dxa"/>
            <w:shd w:val="clear" w:color="auto" w:fill="auto"/>
          </w:tcPr>
          <w:p w14:paraId="2E34CF41" w14:textId="77777777" w:rsidR="00514ACF" w:rsidRPr="00583926" w:rsidRDefault="00514ACF" w:rsidP="00C52E0F">
            <w:pPr>
              <w:spacing w:after="200" w:line="276" w:lineRule="auto"/>
              <w:jc w:val="left"/>
            </w:pPr>
            <w:r w:rsidRPr="00583926">
              <w:rPr>
                <w:bCs/>
              </w:rPr>
              <w:t>SKLOP 3</w:t>
            </w:r>
          </w:p>
        </w:tc>
        <w:tc>
          <w:tcPr>
            <w:tcW w:w="1512" w:type="dxa"/>
          </w:tcPr>
          <w:p w14:paraId="5835D3B6" w14:textId="3EB11C12" w:rsidR="00514ACF" w:rsidRPr="00583926" w:rsidRDefault="00514ACF" w:rsidP="00C52E0F">
            <w:pPr>
              <w:spacing w:after="200" w:line="276" w:lineRule="auto"/>
              <w:jc w:val="left"/>
              <w:rPr>
                <w:bCs/>
              </w:rPr>
            </w:pPr>
            <w:r>
              <w:rPr>
                <w:bCs/>
              </w:rPr>
              <w:t>SKLOP 4</w:t>
            </w:r>
          </w:p>
        </w:tc>
        <w:tc>
          <w:tcPr>
            <w:tcW w:w="1512" w:type="dxa"/>
          </w:tcPr>
          <w:p w14:paraId="74056559" w14:textId="771C15F0" w:rsidR="00514ACF" w:rsidRPr="00583926" w:rsidRDefault="00514ACF" w:rsidP="00C52E0F">
            <w:pPr>
              <w:spacing w:after="200" w:line="276" w:lineRule="auto"/>
              <w:jc w:val="left"/>
              <w:rPr>
                <w:bCs/>
              </w:rPr>
            </w:pPr>
            <w:r>
              <w:rPr>
                <w:bCs/>
              </w:rPr>
              <w:t>SKLOP 5</w:t>
            </w:r>
          </w:p>
        </w:tc>
      </w:tr>
    </w:tbl>
    <w:p w14:paraId="75F1B2A5" w14:textId="77777777" w:rsidR="008840C0" w:rsidRPr="00583926" w:rsidRDefault="008840C0" w:rsidP="008840C0"/>
    <w:p w14:paraId="545F52E9" w14:textId="56895DF5" w:rsidR="008840C0" w:rsidRPr="00583926" w:rsidRDefault="008840C0" w:rsidP="008840C0">
      <w:pPr>
        <w:rPr>
          <w:b/>
          <w:color w:val="000000"/>
        </w:rPr>
      </w:pPr>
      <w:r w:rsidRPr="00583926">
        <w:rPr>
          <w:b/>
          <w:lang w:eastAsia="en-US"/>
        </w:rPr>
        <w:t xml:space="preserve">SKLOP 1: </w:t>
      </w:r>
      <w:r w:rsidRPr="00583926">
        <w:rPr>
          <w:b/>
          <w:color w:val="000000"/>
        </w:rPr>
        <w:t>OPREMA ZA ZOB</w:t>
      </w:r>
      <w:r w:rsidR="00514ACF">
        <w:rPr>
          <w:b/>
          <w:color w:val="000000"/>
        </w:rPr>
        <w:t>N</w:t>
      </w:r>
      <w:r w:rsidRPr="00583926">
        <w:rPr>
          <w:b/>
          <w:color w:val="000000"/>
        </w:rPr>
        <w:t>O</w:t>
      </w:r>
      <w:r w:rsidR="00514ACF">
        <w:rPr>
          <w:b/>
          <w:color w:val="000000"/>
        </w:rPr>
        <w:t xml:space="preserve"> TEHNIKO: aparat za izdelavo silikonskih folij, oprema za izdelavo digitalnih elementov</w:t>
      </w:r>
    </w:p>
    <w:p w14:paraId="67FC8EEE" w14:textId="77777777" w:rsidR="008840C0" w:rsidRPr="00583926" w:rsidRDefault="008840C0" w:rsidP="008840C0">
      <w:pPr>
        <w:rPr>
          <w:b/>
          <w:color w:val="000000"/>
        </w:rPr>
      </w:pPr>
    </w:p>
    <w:p w14:paraId="5F043BF1" w14:textId="77777777" w:rsidR="008840C0" w:rsidRPr="00583926" w:rsidRDefault="008840C0" w:rsidP="00A37042">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 xml:space="preserve">Ponudbena cena brez DDV: </w:t>
      </w:r>
      <w:r w:rsidRPr="00583926">
        <w:rPr>
          <w:lang w:eastAsia="en-US"/>
        </w:rPr>
        <w:tab/>
      </w:r>
      <w:r w:rsidRPr="00583926">
        <w:rPr>
          <w:lang w:eastAsia="en-US"/>
        </w:rPr>
        <w:tab/>
      </w:r>
      <w:r w:rsidRPr="00583926">
        <w:rPr>
          <w:lang w:eastAsia="en-US"/>
        </w:rPr>
        <w:tab/>
        <w:t>…………………………………. EUR</w:t>
      </w:r>
    </w:p>
    <w:p w14:paraId="407C7394" w14:textId="77777777" w:rsidR="008840C0" w:rsidRPr="00583926" w:rsidRDefault="008840C0" w:rsidP="008840C0">
      <w:pPr>
        <w:tabs>
          <w:tab w:val="left" w:pos="284"/>
          <w:tab w:val="left" w:pos="851"/>
          <w:tab w:val="left" w:pos="1701"/>
        </w:tabs>
        <w:ind w:left="720"/>
        <w:rPr>
          <w:lang w:eastAsia="en-US"/>
        </w:rPr>
      </w:pPr>
    </w:p>
    <w:p w14:paraId="217C7F3E" w14:textId="204963FF" w:rsidR="008840C0" w:rsidRPr="00583926" w:rsidRDefault="008840C0" w:rsidP="00A37042">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Znesek DDV:</w:t>
      </w:r>
      <w:r w:rsidRPr="00583926">
        <w:rPr>
          <w:lang w:eastAsia="en-US"/>
        </w:rPr>
        <w:tab/>
      </w:r>
      <w:r w:rsidRPr="00583926">
        <w:rPr>
          <w:lang w:eastAsia="en-US"/>
        </w:rPr>
        <w:tab/>
      </w:r>
      <w:r w:rsidR="00514ACF">
        <w:rPr>
          <w:lang w:eastAsia="en-US"/>
        </w:rPr>
        <w:t xml:space="preserve"> </w:t>
      </w:r>
      <w:r w:rsidR="00514ACF">
        <w:rPr>
          <w:lang w:eastAsia="en-US"/>
        </w:rPr>
        <w:tab/>
      </w:r>
      <w:r w:rsidRPr="00583926">
        <w:rPr>
          <w:lang w:eastAsia="en-US"/>
        </w:rPr>
        <w:tab/>
      </w:r>
      <w:r w:rsidRPr="00583926">
        <w:rPr>
          <w:lang w:eastAsia="en-US"/>
        </w:rPr>
        <w:tab/>
        <w:t>…………………………………. EUR</w:t>
      </w:r>
    </w:p>
    <w:p w14:paraId="402A3ED2" w14:textId="77777777" w:rsidR="008840C0" w:rsidRPr="00583926" w:rsidRDefault="008840C0" w:rsidP="008840C0">
      <w:pPr>
        <w:tabs>
          <w:tab w:val="left" w:pos="284"/>
          <w:tab w:val="left" w:pos="851"/>
          <w:tab w:val="left" w:pos="1701"/>
        </w:tabs>
        <w:rPr>
          <w:lang w:eastAsia="en-US"/>
        </w:rPr>
      </w:pPr>
    </w:p>
    <w:p w14:paraId="2FB8DB34" w14:textId="77777777" w:rsidR="008840C0" w:rsidRPr="00583926" w:rsidRDefault="008840C0" w:rsidP="00A37042">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Skupna ponudbena cena z DDV:</w:t>
      </w:r>
      <w:r w:rsidRPr="00583926">
        <w:rPr>
          <w:lang w:eastAsia="en-US"/>
        </w:rPr>
        <w:tab/>
        <w:t xml:space="preserve"> </w:t>
      </w:r>
      <w:r w:rsidRPr="00583926">
        <w:rPr>
          <w:lang w:eastAsia="en-US"/>
        </w:rPr>
        <w:tab/>
        <w:t>…………………………………. EUR</w:t>
      </w:r>
    </w:p>
    <w:p w14:paraId="61BE165B" w14:textId="77777777" w:rsidR="008840C0" w:rsidRPr="00583926" w:rsidRDefault="008840C0" w:rsidP="008840C0">
      <w:pPr>
        <w:tabs>
          <w:tab w:val="left" w:pos="284"/>
          <w:tab w:val="left" w:pos="851"/>
          <w:tab w:val="left" w:pos="1701"/>
        </w:tabs>
        <w:rPr>
          <w:lang w:eastAsia="en-US"/>
        </w:rPr>
      </w:pPr>
    </w:p>
    <w:p w14:paraId="15340804" w14:textId="77777777" w:rsidR="00514ACF" w:rsidRDefault="00514ACF" w:rsidP="00514ACF">
      <w:pPr>
        <w:rPr>
          <w:b/>
          <w:lang w:eastAsia="en-US"/>
        </w:rPr>
      </w:pPr>
    </w:p>
    <w:p w14:paraId="30FDD6C3" w14:textId="18600BDE" w:rsidR="00514ACF" w:rsidRPr="00583926" w:rsidRDefault="00514ACF" w:rsidP="00514ACF">
      <w:pPr>
        <w:rPr>
          <w:b/>
          <w:color w:val="000000"/>
        </w:rPr>
      </w:pPr>
      <w:r w:rsidRPr="00583926">
        <w:rPr>
          <w:b/>
          <w:lang w:eastAsia="en-US"/>
        </w:rPr>
        <w:t xml:space="preserve">SKLOP </w:t>
      </w:r>
      <w:r>
        <w:rPr>
          <w:b/>
          <w:lang w:eastAsia="en-US"/>
        </w:rPr>
        <w:t>2</w:t>
      </w:r>
      <w:r w:rsidRPr="00583926">
        <w:rPr>
          <w:b/>
          <w:lang w:eastAsia="en-US"/>
        </w:rPr>
        <w:t xml:space="preserve">: </w:t>
      </w:r>
      <w:r w:rsidRPr="00583926">
        <w:rPr>
          <w:b/>
          <w:color w:val="000000"/>
        </w:rPr>
        <w:t>OPREMA ZA ZOB</w:t>
      </w:r>
      <w:r>
        <w:rPr>
          <w:b/>
          <w:color w:val="000000"/>
        </w:rPr>
        <w:t>OZDRAVSTVENO AMBULANTO: zobozdravstveni aparat</w:t>
      </w:r>
    </w:p>
    <w:p w14:paraId="1524CF42" w14:textId="77777777" w:rsidR="00514ACF" w:rsidRPr="00583926" w:rsidRDefault="00514ACF" w:rsidP="00514ACF">
      <w:pPr>
        <w:rPr>
          <w:b/>
          <w:color w:val="000000"/>
        </w:rPr>
      </w:pPr>
    </w:p>
    <w:p w14:paraId="402FD757" w14:textId="77777777" w:rsidR="00514ACF" w:rsidRPr="00583926" w:rsidRDefault="00514ACF" w:rsidP="00514ACF">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 xml:space="preserve">Ponudbena cena brez DDV: </w:t>
      </w:r>
      <w:r w:rsidRPr="00583926">
        <w:rPr>
          <w:lang w:eastAsia="en-US"/>
        </w:rPr>
        <w:tab/>
      </w:r>
      <w:r w:rsidRPr="00583926">
        <w:rPr>
          <w:lang w:eastAsia="en-US"/>
        </w:rPr>
        <w:tab/>
      </w:r>
      <w:r w:rsidRPr="00583926">
        <w:rPr>
          <w:lang w:eastAsia="en-US"/>
        </w:rPr>
        <w:tab/>
        <w:t>…………………………………. EUR</w:t>
      </w:r>
    </w:p>
    <w:p w14:paraId="0664FF92" w14:textId="77777777" w:rsidR="00514ACF" w:rsidRPr="00583926" w:rsidRDefault="00514ACF" w:rsidP="00514ACF">
      <w:pPr>
        <w:tabs>
          <w:tab w:val="left" w:pos="284"/>
          <w:tab w:val="left" w:pos="851"/>
          <w:tab w:val="left" w:pos="1701"/>
        </w:tabs>
        <w:ind w:left="720"/>
        <w:rPr>
          <w:lang w:eastAsia="en-US"/>
        </w:rPr>
      </w:pPr>
    </w:p>
    <w:p w14:paraId="6BAD4B25" w14:textId="77777777" w:rsidR="00514ACF" w:rsidRPr="00583926" w:rsidRDefault="00514ACF" w:rsidP="00514ACF">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Znesek DDV:</w:t>
      </w:r>
      <w:r w:rsidRPr="00583926">
        <w:rPr>
          <w:lang w:eastAsia="en-US"/>
        </w:rPr>
        <w:tab/>
      </w:r>
      <w:r w:rsidRPr="00583926">
        <w:rPr>
          <w:lang w:eastAsia="en-US"/>
        </w:rPr>
        <w:tab/>
      </w:r>
      <w:r>
        <w:rPr>
          <w:lang w:eastAsia="en-US"/>
        </w:rPr>
        <w:t xml:space="preserve"> </w:t>
      </w:r>
      <w:r>
        <w:rPr>
          <w:lang w:eastAsia="en-US"/>
        </w:rPr>
        <w:tab/>
      </w:r>
      <w:r w:rsidRPr="00583926">
        <w:rPr>
          <w:lang w:eastAsia="en-US"/>
        </w:rPr>
        <w:tab/>
      </w:r>
      <w:r w:rsidRPr="00583926">
        <w:rPr>
          <w:lang w:eastAsia="en-US"/>
        </w:rPr>
        <w:tab/>
        <w:t>…………………………………. EUR</w:t>
      </w:r>
    </w:p>
    <w:p w14:paraId="7228B2BD" w14:textId="77777777" w:rsidR="00514ACF" w:rsidRPr="00583926" w:rsidRDefault="00514ACF" w:rsidP="00514ACF">
      <w:pPr>
        <w:tabs>
          <w:tab w:val="left" w:pos="284"/>
          <w:tab w:val="left" w:pos="851"/>
          <w:tab w:val="left" w:pos="1701"/>
        </w:tabs>
        <w:rPr>
          <w:lang w:eastAsia="en-US"/>
        </w:rPr>
      </w:pPr>
    </w:p>
    <w:p w14:paraId="1E5DF6DF" w14:textId="77777777" w:rsidR="00514ACF" w:rsidRPr="00583926" w:rsidRDefault="00514ACF" w:rsidP="00514ACF">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Skupna ponudbena cena z DDV:</w:t>
      </w:r>
      <w:r w:rsidRPr="00583926">
        <w:rPr>
          <w:lang w:eastAsia="en-US"/>
        </w:rPr>
        <w:tab/>
        <w:t xml:space="preserve"> </w:t>
      </w:r>
      <w:r w:rsidRPr="00583926">
        <w:rPr>
          <w:lang w:eastAsia="en-US"/>
        </w:rPr>
        <w:tab/>
        <w:t>…………………………………. EUR</w:t>
      </w:r>
    </w:p>
    <w:p w14:paraId="546C914D" w14:textId="538A0975" w:rsidR="008840C0" w:rsidRDefault="008840C0" w:rsidP="008840C0">
      <w:pPr>
        <w:tabs>
          <w:tab w:val="left" w:pos="284"/>
          <w:tab w:val="left" w:pos="851"/>
          <w:tab w:val="left" w:pos="1701"/>
        </w:tabs>
        <w:rPr>
          <w:lang w:eastAsia="en-US"/>
        </w:rPr>
      </w:pPr>
    </w:p>
    <w:p w14:paraId="7199A338" w14:textId="2E1793C1" w:rsidR="00BE16CE" w:rsidRDefault="00BE16CE" w:rsidP="008840C0">
      <w:pPr>
        <w:tabs>
          <w:tab w:val="left" w:pos="284"/>
          <w:tab w:val="left" w:pos="851"/>
          <w:tab w:val="left" w:pos="1701"/>
        </w:tabs>
        <w:rPr>
          <w:lang w:eastAsia="en-US"/>
        </w:rPr>
      </w:pPr>
    </w:p>
    <w:p w14:paraId="710FE509" w14:textId="411C2955" w:rsidR="00BE16CE" w:rsidRPr="00583926" w:rsidRDefault="00BE16CE" w:rsidP="00BE16CE">
      <w:pPr>
        <w:rPr>
          <w:b/>
          <w:color w:val="000000"/>
        </w:rPr>
      </w:pPr>
      <w:r w:rsidRPr="00583926">
        <w:rPr>
          <w:b/>
          <w:lang w:eastAsia="en-US"/>
        </w:rPr>
        <w:t xml:space="preserve">SKLOP </w:t>
      </w:r>
      <w:r>
        <w:rPr>
          <w:b/>
          <w:lang w:eastAsia="en-US"/>
        </w:rPr>
        <w:t>3</w:t>
      </w:r>
      <w:r w:rsidRPr="00583926">
        <w:rPr>
          <w:b/>
          <w:lang w:eastAsia="en-US"/>
        </w:rPr>
        <w:t xml:space="preserve">: </w:t>
      </w:r>
      <w:r w:rsidRPr="00583926">
        <w:rPr>
          <w:b/>
          <w:color w:val="000000"/>
        </w:rPr>
        <w:t>OPREMA ZA ZOB</w:t>
      </w:r>
      <w:r>
        <w:rPr>
          <w:b/>
          <w:color w:val="000000"/>
        </w:rPr>
        <w:t xml:space="preserve">OZDRAVSTVENO AMBULANTO: </w:t>
      </w:r>
      <w:proofErr w:type="spellStart"/>
      <w:r>
        <w:rPr>
          <w:b/>
          <w:color w:val="000000"/>
        </w:rPr>
        <w:t>intra</w:t>
      </w:r>
      <w:proofErr w:type="spellEnd"/>
      <w:r>
        <w:rPr>
          <w:b/>
          <w:color w:val="000000"/>
        </w:rPr>
        <w:t xml:space="preserve"> oralni skener – brezžični z računalnikom</w:t>
      </w:r>
    </w:p>
    <w:p w14:paraId="09D27A24" w14:textId="77777777" w:rsidR="00BE16CE" w:rsidRPr="00583926" w:rsidRDefault="00BE16CE" w:rsidP="00BE16CE">
      <w:pPr>
        <w:rPr>
          <w:b/>
          <w:color w:val="000000"/>
        </w:rPr>
      </w:pPr>
    </w:p>
    <w:p w14:paraId="6AA471E5" w14:textId="77777777" w:rsidR="00BE16CE" w:rsidRPr="00583926" w:rsidRDefault="00BE16CE" w:rsidP="00BE16CE">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 xml:space="preserve">Ponudbena cena brez DDV: </w:t>
      </w:r>
      <w:r w:rsidRPr="00583926">
        <w:rPr>
          <w:lang w:eastAsia="en-US"/>
        </w:rPr>
        <w:tab/>
      </w:r>
      <w:r w:rsidRPr="00583926">
        <w:rPr>
          <w:lang w:eastAsia="en-US"/>
        </w:rPr>
        <w:tab/>
      </w:r>
      <w:r w:rsidRPr="00583926">
        <w:rPr>
          <w:lang w:eastAsia="en-US"/>
        </w:rPr>
        <w:tab/>
        <w:t>…………………………………. EUR</w:t>
      </w:r>
    </w:p>
    <w:p w14:paraId="41B24E96" w14:textId="77777777" w:rsidR="00BE16CE" w:rsidRPr="00583926" w:rsidRDefault="00BE16CE" w:rsidP="00BE16CE">
      <w:pPr>
        <w:tabs>
          <w:tab w:val="left" w:pos="284"/>
          <w:tab w:val="left" w:pos="851"/>
          <w:tab w:val="left" w:pos="1701"/>
        </w:tabs>
        <w:ind w:left="720"/>
        <w:rPr>
          <w:lang w:eastAsia="en-US"/>
        </w:rPr>
      </w:pPr>
    </w:p>
    <w:p w14:paraId="707D95A6" w14:textId="77777777" w:rsidR="00BE16CE" w:rsidRPr="00583926" w:rsidRDefault="00BE16CE" w:rsidP="00BE16CE">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Znesek DDV:</w:t>
      </w:r>
      <w:r w:rsidRPr="00583926">
        <w:rPr>
          <w:lang w:eastAsia="en-US"/>
        </w:rPr>
        <w:tab/>
      </w:r>
      <w:r w:rsidRPr="00583926">
        <w:rPr>
          <w:lang w:eastAsia="en-US"/>
        </w:rPr>
        <w:tab/>
      </w:r>
      <w:r>
        <w:rPr>
          <w:lang w:eastAsia="en-US"/>
        </w:rPr>
        <w:t xml:space="preserve"> </w:t>
      </w:r>
      <w:r>
        <w:rPr>
          <w:lang w:eastAsia="en-US"/>
        </w:rPr>
        <w:tab/>
      </w:r>
      <w:r w:rsidRPr="00583926">
        <w:rPr>
          <w:lang w:eastAsia="en-US"/>
        </w:rPr>
        <w:tab/>
      </w:r>
      <w:r w:rsidRPr="00583926">
        <w:rPr>
          <w:lang w:eastAsia="en-US"/>
        </w:rPr>
        <w:tab/>
        <w:t>…………………………………. EUR</w:t>
      </w:r>
    </w:p>
    <w:p w14:paraId="1CE2F43F" w14:textId="77777777" w:rsidR="00BE16CE" w:rsidRPr="00583926" w:rsidRDefault="00BE16CE" w:rsidP="00BE16CE">
      <w:pPr>
        <w:tabs>
          <w:tab w:val="left" w:pos="284"/>
          <w:tab w:val="left" w:pos="851"/>
          <w:tab w:val="left" w:pos="1701"/>
        </w:tabs>
        <w:rPr>
          <w:lang w:eastAsia="en-US"/>
        </w:rPr>
      </w:pPr>
    </w:p>
    <w:p w14:paraId="49C0E0F0" w14:textId="77777777" w:rsidR="00BE16CE" w:rsidRPr="00583926" w:rsidRDefault="00BE16CE" w:rsidP="00BE16CE">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Skupna ponudbena cena z DDV:</w:t>
      </w:r>
      <w:r w:rsidRPr="00583926">
        <w:rPr>
          <w:lang w:eastAsia="en-US"/>
        </w:rPr>
        <w:tab/>
        <w:t xml:space="preserve"> </w:t>
      </w:r>
      <w:r w:rsidRPr="00583926">
        <w:rPr>
          <w:lang w:eastAsia="en-US"/>
        </w:rPr>
        <w:tab/>
        <w:t>…………………………………. EUR</w:t>
      </w:r>
    </w:p>
    <w:p w14:paraId="598C290E" w14:textId="77777777" w:rsidR="00BE16CE" w:rsidRPr="00583926" w:rsidRDefault="00BE16CE" w:rsidP="008840C0">
      <w:pPr>
        <w:tabs>
          <w:tab w:val="left" w:pos="284"/>
          <w:tab w:val="left" w:pos="851"/>
          <w:tab w:val="left" w:pos="1701"/>
        </w:tabs>
        <w:rPr>
          <w:lang w:eastAsia="en-US"/>
        </w:rPr>
      </w:pPr>
    </w:p>
    <w:p w14:paraId="640F148E" w14:textId="141D3C9F" w:rsidR="008840C0" w:rsidRPr="00583926" w:rsidRDefault="008840C0" w:rsidP="008840C0">
      <w:pPr>
        <w:autoSpaceDE w:val="0"/>
        <w:autoSpaceDN w:val="0"/>
        <w:adjustRightInd w:val="0"/>
        <w:rPr>
          <w:rFonts w:eastAsia="Calibri"/>
          <w:lang w:eastAsia="en-US"/>
        </w:rPr>
      </w:pPr>
      <w:r w:rsidRPr="00583926">
        <w:rPr>
          <w:b/>
          <w:lang w:eastAsia="en-US"/>
        </w:rPr>
        <w:t xml:space="preserve">SKLOP </w:t>
      </w:r>
      <w:r w:rsidR="00514ACF">
        <w:rPr>
          <w:b/>
          <w:lang w:eastAsia="en-US"/>
        </w:rPr>
        <w:t>4</w:t>
      </w:r>
      <w:r w:rsidRPr="00583926">
        <w:rPr>
          <w:b/>
          <w:lang w:eastAsia="en-US"/>
        </w:rPr>
        <w:t xml:space="preserve">: </w:t>
      </w:r>
      <w:r w:rsidRPr="00583926">
        <w:rPr>
          <w:rFonts w:eastAsia="Calibri"/>
          <w:b/>
          <w:lang w:eastAsia="en-US"/>
        </w:rPr>
        <w:t>OPREMA ZA GINEKOLOGIJO: ultrazvok in sond</w:t>
      </w:r>
      <w:r w:rsidR="003F17C7">
        <w:rPr>
          <w:rFonts w:eastAsia="Calibri"/>
          <w:b/>
          <w:lang w:eastAsia="en-US"/>
        </w:rPr>
        <w:t>e</w:t>
      </w:r>
    </w:p>
    <w:p w14:paraId="319486C5" w14:textId="77777777" w:rsidR="008840C0" w:rsidRPr="00583926" w:rsidRDefault="008840C0" w:rsidP="008840C0">
      <w:pPr>
        <w:tabs>
          <w:tab w:val="left" w:pos="284"/>
          <w:tab w:val="left" w:pos="851"/>
          <w:tab w:val="left" w:pos="1701"/>
        </w:tabs>
        <w:rPr>
          <w:b/>
          <w:lang w:eastAsia="en-US"/>
        </w:rPr>
      </w:pPr>
    </w:p>
    <w:p w14:paraId="2A02FEB9" w14:textId="77777777" w:rsidR="008840C0" w:rsidRPr="00583926" w:rsidRDefault="008840C0" w:rsidP="00A37042">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 xml:space="preserve">Ponudbena cena brez DDV: </w:t>
      </w:r>
      <w:r w:rsidRPr="00583926">
        <w:rPr>
          <w:lang w:eastAsia="en-US"/>
        </w:rPr>
        <w:tab/>
      </w:r>
      <w:r w:rsidRPr="00583926">
        <w:rPr>
          <w:lang w:eastAsia="en-US"/>
        </w:rPr>
        <w:tab/>
      </w:r>
      <w:r w:rsidRPr="00583926">
        <w:rPr>
          <w:lang w:eastAsia="en-US"/>
        </w:rPr>
        <w:tab/>
        <w:t>…………………………………. EUR</w:t>
      </w:r>
    </w:p>
    <w:p w14:paraId="4FF2B9CD" w14:textId="77777777" w:rsidR="008840C0" w:rsidRPr="00583926" w:rsidRDefault="008840C0" w:rsidP="008840C0">
      <w:pPr>
        <w:tabs>
          <w:tab w:val="left" w:pos="284"/>
          <w:tab w:val="left" w:pos="851"/>
          <w:tab w:val="left" w:pos="1701"/>
        </w:tabs>
        <w:ind w:left="720"/>
        <w:rPr>
          <w:lang w:eastAsia="en-US"/>
        </w:rPr>
      </w:pPr>
    </w:p>
    <w:p w14:paraId="2DCEC8F6" w14:textId="715517F2" w:rsidR="008840C0" w:rsidRPr="00583926" w:rsidRDefault="008840C0" w:rsidP="00A37042">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Znesek DDV:</w:t>
      </w:r>
      <w:r w:rsidRPr="00583926">
        <w:rPr>
          <w:lang w:eastAsia="en-US"/>
        </w:rPr>
        <w:tab/>
      </w:r>
      <w:r w:rsidR="00514ACF">
        <w:rPr>
          <w:lang w:eastAsia="en-US"/>
        </w:rPr>
        <w:tab/>
      </w:r>
      <w:r w:rsidRPr="00583926">
        <w:rPr>
          <w:lang w:eastAsia="en-US"/>
        </w:rPr>
        <w:tab/>
      </w:r>
      <w:r w:rsidRPr="00583926">
        <w:rPr>
          <w:lang w:eastAsia="en-US"/>
        </w:rPr>
        <w:tab/>
      </w:r>
      <w:r w:rsidRPr="00583926">
        <w:rPr>
          <w:lang w:eastAsia="en-US"/>
        </w:rPr>
        <w:tab/>
        <w:t>…………………………………. EUR</w:t>
      </w:r>
    </w:p>
    <w:p w14:paraId="710056E3" w14:textId="77777777" w:rsidR="008840C0" w:rsidRPr="00583926" w:rsidRDefault="008840C0" w:rsidP="008840C0">
      <w:pPr>
        <w:ind w:left="708"/>
        <w:jc w:val="left"/>
        <w:rPr>
          <w:lang w:eastAsia="en-US"/>
        </w:rPr>
      </w:pPr>
    </w:p>
    <w:p w14:paraId="35123448" w14:textId="77777777" w:rsidR="008840C0" w:rsidRPr="00583926" w:rsidRDefault="008840C0" w:rsidP="00A37042">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Skupna ponudbena cena z DDV:</w:t>
      </w:r>
      <w:r w:rsidRPr="00583926">
        <w:rPr>
          <w:lang w:eastAsia="en-US"/>
        </w:rPr>
        <w:tab/>
        <w:t xml:space="preserve"> </w:t>
      </w:r>
      <w:r w:rsidRPr="00583926">
        <w:rPr>
          <w:lang w:eastAsia="en-US"/>
        </w:rPr>
        <w:tab/>
        <w:t>…………………………………. EUR</w:t>
      </w:r>
    </w:p>
    <w:p w14:paraId="166C84B4" w14:textId="77777777" w:rsidR="008840C0" w:rsidRPr="00583926" w:rsidRDefault="008840C0" w:rsidP="008840C0">
      <w:pPr>
        <w:tabs>
          <w:tab w:val="left" w:pos="284"/>
          <w:tab w:val="left" w:pos="851"/>
          <w:tab w:val="left" w:pos="1701"/>
        </w:tabs>
        <w:rPr>
          <w:b/>
          <w:lang w:eastAsia="en-US"/>
        </w:rPr>
      </w:pPr>
    </w:p>
    <w:p w14:paraId="5C2B98FF" w14:textId="77777777" w:rsidR="008840C0" w:rsidRPr="00583926" w:rsidRDefault="008840C0" w:rsidP="008840C0">
      <w:pPr>
        <w:tabs>
          <w:tab w:val="left" w:pos="284"/>
          <w:tab w:val="left" w:pos="851"/>
          <w:tab w:val="left" w:pos="1701"/>
        </w:tabs>
        <w:rPr>
          <w:b/>
          <w:lang w:eastAsia="en-US"/>
        </w:rPr>
      </w:pPr>
    </w:p>
    <w:p w14:paraId="0F9963E7" w14:textId="7C5645C2" w:rsidR="008840C0" w:rsidRPr="00583926" w:rsidRDefault="008840C0" w:rsidP="008840C0">
      <w:pPr>
        <w:autoSpaceDE w:val="0"/>
        <w:autoSpaceDN w:val="0"/>
        <w:adjustRightInd w:val="0"/>
        <w:rPr>
          <w:rFonts w:eastAsia="Calibri"/>
          <w:b/>
          <w:lang w:eastAsia="en-US"/>
        </w:rPr>
      </w:pPr>
      <w:r w:rsidRPr="00583926">
        <w:rPr>
          <w:b/>
          <w:lang w:eastAsia="en-US"/>
        </w:rPr>
        <w:t xml:space="preserve">SKLOP </w:t>
      </w:r>
      <w:r w:rsidR="00514ACF">
        <w:rPr>
          <w:b/>
          <w:lang w:eastAsia="en-US"/>
        </w:rPr>
        <w:t>5</w:t>
      </w:r>
      <w:r w:rsidRPr="00583926">
        <w:rPr>
          <w:b/>
          <w:lang w:eastAsia="en-US"/>
        </w:rPr>
        <w:t xml:space="preserve">: </w:t>
      </w:r>
      <w:r w:rsidRPr="00583926">
        <w:rPr>
          <w:rFonts w:eastAsia="Calibri"/>
          <w:b/>
          <w:lang w:eastAsia="en-US"/>
        </w:rPr>
        <w:t>OPREMA ZA GINEKOLOGIJO: 2x ginekološka miza, kolposkop, modul za inštrumente</w:t>
      </w:r>
    </w:p>
    <w:p w14:paraId="0A9A52AA" w14:textId="77777777" w:rsidR="008840C0" w:rsidRPr="00583926" w:rsidRDefault="008840C0" w:rsidP="008840C0">
      <w:pPr>
        <w:tabs>
          <w:tab w:val="left" w:pos="284"/>
          <w:tab w:val="left" w:pos="851"/>
          <w:tab w:val="left" w:pos="1701"/>
        </w:tabs>
        <w:rPr>
          <w:b/>
          <w:lang w:eastAsia="en-US"/>
        </w:rPr>
      </w:pPr>
    </w:p>
    <w:p w14:paraId="5D61EAA5" w14:textId="77777777" w:rsidR="008840C0" w:rsidRPr="00583926" w:rsidRDefault="008840C0" w:rsidP="00A37042">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 xml:space="preserve">Ponudbena cena brez DDV: </w:t>
      </w:r>
      <w:r w:rsidRPr="00583926">
        <w:rPr>
          <w:lang w:eastAsia="en-US"/>
        </w:rPr>
        <w:tab/>
      </w:r>
      <w:r w:rsidRPr="00583926">
        <w:rPr>
          <w:lang w:eastAsia="en-US"/>
        </w:rPr>
        <w:tab/>
      </w:r>
      <w:r w:rsidRPr="00583926">
        <w:rPr>
          <w:lang w:eastAsia="en-US"/>
        </w:rPr>
        <w:tab/>
        <w:t>…………………………………. EUR</w:t>
      </w:r>
    </w:p>
    <w:p w14:paraId="1073A033" w14:textId="77777777" w:rsidR="008840C0" w:rsidRPr="00583926" w:rsidRDefault="008840C0" w:rsidP="008840C0">
      <w:pPr>
        <w:tabs>
          <w:tab w:val="left" w:pos="284"/>
          <w:tab w:val="left" w:pos="851"/>
          <w:tab w:val="left" w:pos="1701"/>
        </w:tabs>
        <w:ind w:left="720"/>
        <w:rPr>
          <w:lang w:eastAsia="en-US"/>
        </w:rPr>
      </w:pPr>
    </w:p>
    <w:p w14:paraId="3ED5795A" w14:textId="3EE5412B" w:rsidR="008840C0" w:rsidRPr="00583926" w:rsidRDefault="008840C0" w:rsidP="00A37042">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Znesek DDV:</w:t>
      </w:r>
      <w:r w:rsidR="00514ACF">
        <w:rPr>
          <w:lang w:eastAsia="en-US"/>
        </w:rPr>
        <w:tab/>
      </w:r>
      <w:r w:rsidRPr="00583926">
        <w:rPr>
          <w:lang w:eastAsia="en-US"/>
        </w:rPr>
        <w:tab/>
      </w:r>
      <w:r w:rsidRPr="00583926">
        <w:rPr>
          <w:lang w:eastAsia="en-US"/>
        </w:rPr>
        <w:tab/>
      </w:r>
      <w:r w:rsidRPr="00583926">
        <w:rPr>
          <w:lang w:eastAsia="en-US"/>
        </w:rPr>
        <w:tab/>
      </w:r>
      <w:r w:rsidRPr="00583926">
        <w:rPr>
          <w:lang w:eastAsia="en-US"/>
        </w:rPr>
        <w:tab/>
        <w:t>…………………………………. EUR</w:t>
      </w:r>
    </w:p>
    <w:p w14:paraId="1E9D4DB6" w14:textId="77777777" w:rsidR="008840C0" w:rsidRPr="00583926" w:rsidRDefault="008840C0" w:rsidP="008840C0">
      <w:pPr>
        <w:tabs>
          <w:tab w:val="left" w:pos="284"/>
          <w:tab w:val="left" w:pos="851"/>
          <w:tab w:val="left" w:pos="1701"/>
        </w:tabs>
        <w:rPr>
          <w:lang w:eastAsia="en-US"/>
        </w:rPr>
      </w:pPr>
    </w:p>
    <w:p w14:paraId="13BAF4B2" w14:textId="77777777" w:rsidR="008840C0" w:rsidRPr="00583926" w:rsidRDefault="008840C0" w:rsidP="00A37042">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Skupna ponudbena cena z DDV:</w:t>
      </w:r>
      <w:r w:rsidRPr="00583926">
        <w:rPr>
          <w:lang w:eastAsia="en-US"/>
        </w:rPr>
        <w:tab/>
        <w:t xml:space="preserve"> </w:t>
      </w:r>
      <w:r w:rsidRPr="00583926">
        <w:rPr>
          <w:lang w:eastAsia="en-US"/>
        </w:rPr>
        <w:tab/>
        <w:t>…………………………………. EUR</w:t>
      </w:r>
    </w:p>
    <w:p w14:paraId="3E25B073" w14:textId="77777777" w:rsidR="007E3736" w:rsidRPr="00583926" w:rsidRDefault="007E3736" w:rsidP="007E3736">
      <w:pPr>
        <w:ind w:firstLine="426"/>
        <w:rPr>
          <w:lang w:eastAsia="en-US"/>
        </w:rPr>
      </w:pPr>
    </w:p>
    <w:p w14:paraId="2C8316E7" w14:textId="77777777" w:rsidR="008840C0" w:rsidRPr="00583926" w:rsidRDefault="008840C0" w:rsidP="00831692">
      <w:pPr>
        <w:tabs>
          <w:tab w:val="right" w:pos="2556"/>
          <w:tab w:val="right" w:pos="5609"/>
        </w:tabs>
        <w:suppressAutoHyphens/>
        <w:autoSpaceDN w:val="0"/>
        <w:ind w:right="6"/>
        <w:textAlignment w:val="baseline"/>
        <w:rPr>
          <w:b/>
          <w:bCs/>
          <w:kern w:val="3"/>
          <w:lang w:eastAsia="zh-CN"/>
        </w:rPr>
      </w:pPr>
    </w:p>
    <w:p w14:paraId="46EEFDAD" w14:textId="6D568D99" w:rsidR="00FE65A3" w:rsidRPr="00583926" w:rsidRDefault="00FE65A3" w:rsidP="00831692">
      <w:pPr>
        <w:tabs>
          <w:tab w:val="right" w:pos="2556"/>
          <w:tab w:val="right" w:pos="5609"/>
        </w:tabs>
        <w:suppressAutoHyphens/>
        <w:autoSpaceDN w:val="0"/>
        <w:ind w:right="6"/>
        <w:textAlignment w:val="baseline"/>
        <w:rPr>
          <w:b/>
          <w:bCs/>
          <w:kern w:val="3"/>
          <w:lang w:eastAsia="zh-CN"/>
        </w:rPr>
      </w:pPr>
      <w:r w:rsidRPr="00583926">
        <w:rPr>
          <w:b/>
          <w:bCs/>
          <w:kern w:val="3"/>
          <w:lang w:eastAsia="zh-CN"/>
        </w:rPr>
        <w:t>PONUDBENI POGOJI:</w:t>
      </w:r>
    </w:p>
    <w:p w14:paraId="759BD7D9" w14:textId="77777777" w:rsidR="00CB06AC" w:rsidRPr="00583926" w:rsidRDefault="00CB06AC" w:rsidP="00831692">
      <w:pPr>
        <w:tabs>
          <w:tab w:val="right" w:pos="2556"/>
          <w:tab w:val="right" w:pos="5609"/>
        </w:tabs>
        <w:suppressAutoHyphens/>
        <w:autoSpaceDN w:val="0"/>
        <w:ind w:right="6"/>
        <w:textAlignment w:val="baseline"/>
        <w:rPr>
          <w:b/>
          <w:bCs/>
          <w:kern w:val="3"/>
          <w:lang w:eastAsia="zh-CN"/>
        </w:rPr>
      </w:pPr>
    </w:p>
    <w:p w14:paraId="28521422" w14:textId="6FDB2122" w:rsidR="009C7089" w:rsidRPr="00583926" w:rsidRDefault="00FE65A3" w:rsidP="00EB249B">
      <w:pPr>
        <w:pStyle w:val="Odstavekseznama"/>
        <w:numPr>
          <w:ilvl w:val="0"/>
          <w:numId w:val="14"/>
        </w:numPr>
        <w:tabs>
          <w:tab w:val="right" w:pos="357"/>
          <w:tab w:val="right" w:pos="5609"/>
        </w:tabs>
        <w:suppressAutoHyphens/>
        <w:autoSpaceDN w:val="0"/>
        <w:spacing w:line="260" w:lineRule="exact"/>
        <w:ind w:left="284" w:right="6" w:hanging="284"/>
        <w:textAlignment w:val="baseline"/>
        <w:rPr>
          <w:kern w:val="3"/>
          <w:lang w:val="sl-SI" w:eastAsia="zh-CN"/>
        </w:rPr>
      </w:pPr>
      <w:r w:rsidRPr="00583926">
        <w:rPr>
          <w:kern w:val="3"/>
          <w:lang w:val="sl-SI" w:eastAsia="zh-CN"/>
        </w:rPr>
        <w:t xml:space="preserve">Veljavnost ponudbe je najmanj </w:t>
      </w:r>
      <w:r w:rsidRPr="00583926">
        <w:rPr>
          <w:lang w:val="sl-SI"/>
        </w:rPr>
        <w:t>120 dni</w:t>
      </w:r>
      <w:r w:rsidR="009765AF" w:rsidRPr="00583926">
        <w:rPr>
          <w:lang w:val="sl-SI"/>
        </w:rPr>
        <w:t>, šteto od roka za oddajo ponudb.</w:t>
      </w:r>
      <w:bookmarkStart w:id="327" w:name="OLE_LINK1"/>
    </w:p>
    <w:p w14:paraId="44930BD0" w14:textId="77777777" w:rsidR="009C7089" w:rsidRPr="00583926" w:rsidRDefault="009C7089" w:rsidP="009C7089">
      <w:pPr>
        <w:pStyle w:val="Odstavekseznama"/>
        <w:tabs>
          <w:tab w:val="right" w:pos="357"/>
          <w:tab w:val="right" w:pos="5609"/>
        </w:tabs>
        <w:suppressAutoHyphens/>
        <w:autoSpaceDN w:val="0"/>
        <w:spacing w:line="260" w:lineRule="exact"/>
        <w:ind w:left="284" w:right="6"/>
        <w:textAlignment w:val="baseline"/>
        <w:rPr>
          <w:kern w:val="3"/>
          <w:lang w:val="sl-SI" w:eastAsia="zh-CN"/>
        </w:rPr>
      </w:pPr>
    </w:p>
    <w:p w14:paraId="76909641" w14:textId="2FCF8139" w:rsidR="009C7089" w:rsidRPr="00583926" w:rsidRDefault="009C7089" w:rsidP="00EB249B">
      <w:pPr>
        <w:pStyle w:val="Odstavekseznama"/>
        <w:numPr>
          <w:ilvl w:val="0"/>
          <w:numId w:val="14"/>
        </w:numPr>
        <w:tabs>
          <w:tab w:val="right" w:pos="357"/>
          <w:tab w:val="right" w:pos="5609"/>
        </w:tabs>
        <w:suppressAutoHyphens/>
        <w:autoSpaceDN w:val="0"/>
        <w:spacing w:line="260" w:lineRule="exact"/>
        <w:ind w:left="284" w:right="6" w:hanging="284"/>
        <w:textAlignment w:val="baseline"/>
        <w:rPr>
          <w:kern w:val="3"/>
          <w:lang w:val="sl-SI" w:eastAsia="zh-CN"/>
        </w:rPr>
      </w:pPr>
      <w:r w:rsidRPr="00583926">
        <w:rPr>
          <w:lang w:val="sl-SI"/>
        </w:rPr>
        <w:t>Cena na enoto/kos mora biti nespremenljiva (fiksna) in mora vključevati vse stroške povezane z realizacijo naročila, vse po načelu »</w:t>
      </w:r>
      <w:r w:rsidR="007468E2" w:rsidRPr="00583926">
        <w:rPr>
          <w:lang w:val="sl-SI"/>
        </w:rPr>
        <w:t>funkcionalni</w:t>
      </w:r>
      <w:r w:rsidR="007468E2" w:rsidRPr="00583926">
        <w:rPr>
          <w:color w:val="FF0000"/>
          <w:lang w:val="sl-SI"/>
        </w:rPr>
        <w:t xml:space="preserve"> </w:t>
      </w:r>
      <w:r w:rsidRPr="00583926">
        <w:rPr>
          <w:lang w:val="sl-SI"/>
        </w:rPr>
        <w:t>ključ v roke«.</w:t>
      </w:r>
      <w:bookmarkEnd w:id="327"/>
      <w:r w:rsidRPr="00583926">
        <w:rPr>
          <w:lang w:val="sl-SI"/>
        </w:rPr>
        <w:t xml:space="preserve"> Vse cene morajo biti izražene v evrih (EUR). DDV mora biti prikazan posebej, v skladu z obrazcem ponudbe. V navedeni ceni so upoštevane tudi vse olajšave in vsi popusti.</w:t>
      </w:r>
    </w:p>
    <w:p w14:paraId="23E14303" w14:textId="77777777" w:rsidR="009C7089" w:rsidRPr="00583926" w:rsidRDefault="009C7089" w:rsidP="009C7089">
      <w:pPr>
        <w:pStyle w:val="Odstavekseznama"/>
        <w:rPr>
          <w:lang w:val="sl-SI"/>
        </w:rPr>
      </w:pPr>
    </w:p>
    <w:p w14:paraId="1F445A5E" w14:textId="13EA39B7" w:rsidR="009C7089" w:rsidRPr="00583926" w:rsidRDefault="009C7089" w:rsidP="00EB249B">
      <w:pPr>
        <w:pStyle w:val="Odstavekseznama"/>
        <w:numPr>
          <w:ilvl w:val="0"/>
          <w:numId w:val="14"/>
        </w:numPr>
        <w:tabs>
          <w:tab w:val="right" w:pos="357"/>
          <w:tab w:val="right" w:pos="5609"/>
        </w:tabs>
        <w:suppressAutoHyphens/>
        <w:autoSpaceDN w:val="0"/>
        <w:spacing w:line="260" w:lineRule="exact"/>
        <w:ind w:left="284" w:right="6" w:hanging="284"/>
        <w:textAlignment w:val="baseline"/>
        <w:rPr>
          <w:kern w:val="3"/>
          <w:lang w:val="sl-SI" w:eastAsia="zh-CN"/>
        </w:rPr>
      </w:pPr>
      <w:r w:rsidRPr="00583926">
        <w:rPr>
          <w:lang w:val="sl-SI"/>
        </w:rPr>
        <w:t xml:space="preserve">V ponudbeno ceno je vključeno tudi preventivno vzdrževanje opreme, ki ga bo izbrani izvajalec zagotavljal v času </w:t>
      </w:r>
      <w:r w:rsidR="008840C0" w:rsidRPr="00583926">
        <w:rPr>
          <w:lang w:val="sl-SI"/>
        </w:rPr>
        <w:t xml:space="preserve">(vsaj) </w:t>
      </w:r>
      <w:r w:rsidRPr="00583926">
        <w:rPr>
          <w:lang w:val="sl-SI"/>
        </w:rPr>
        <w:t>24 mesečnega garancijskega roka</w:t>
      </w:r>
      <w:r w:rsidRPr="00583926">
        <w:rPr>
          <w:i/>
          <w:lang w:val="sl-SI"/>
        </w:rPr>
        <w:t xml:space="preserve">. </w:t>
      </w:r>
    </w:p>
    <w:p w14:paraId="20DC9232" w14:textId="77777777" w:rsidR="00FE65A3" w:rsidRPr="00583926" w:rsidRDefault="00FE65A3" w:rsidP="00831692">
      <w:pPr>
        <w:tabs>
          <w:tab w:val="right" w:pos="2556"/>
          <w:tab w:val="right" w:pos="5609"/>
        </w:tabs>
        <w:suppressAutoHyphens/>
        <w:autoSpaceDN w:val="0"/>
        <w:ind w:right="6"/>
        <w:textAlignment w:val="baseline"/>
        <w:rPr>
          <w:kern w:val="3"/>
          <w:lang w:eastAsia="zh-CN"/>
        </w:rPr>
      </w:pPr>
    </w:p>
    <w:p w14:paraId="48E14994" w14:textId="77777777" w:rsidR="00FE65A3" w:rsidRPr="00583926" w:rsidRDefault="00FE65A3" w:rsidP="0061368D">
      <w:pPr>
        <w:tabs>
          <w:tab w:val="right" w:pos="2556"/>
          <w:tab w:val="right" w:pos="5609"/>
        </w:tabs>
        <w:suppressAutoHyphens/>
        <w:autoSpaceDN w:val="0"/>
        <w:ind w:right="283"/>
        <w:textAlignment w:val="baseline"/>
        <w:rPr>
          <w:kern w:val="3"/>
          <w:lang w:eastAsia="zh-CN"/>
        </w:rPr>
      </w:pPr>
      <w:r w:rsidRPr="00583926">
        <w:rPr>
          <w:kern w:val="3"/>
          <w:lang w:eastAsia="zh-CN"/>
        </w:rPr>
        <w:tab/>
        <w:t>Strinjamo se, da naročnik ni zavezan sprejeti nobene od ponudb, ki jih je prejel, ter da v primeru odstopa naročnika od oddaje javnega naročila ne bodo povrnjeni ponudniku nobeni stroški v zvezi z izdelavo ponudb.</w:t>
      </w:r>
    </w:p>
    <w:p w14:paraId="48784844" w14:textId="77777777" w:rsidR="003A7E22" w:rsidRPr="00583926" w:rsidRDefault="000E6133" w:rsidP="00831692">
      <w:r w:rsidRPr="00583926">
        <w:t xml:space="preserve">     </w:t>
      </w:r>
    </w:p>
    <w:p w14:paraId="2F74D46B" w14:textId="706A8B86" w:rsidR="00CB06AC" w:rsidRPr="00583926" w:rsidRDefault="000E6133" w:rsidP="00831692">
      <w:r w:rsidRPr="00583926">
        <w:t xml:space="preserve">    </w:t>
      </w:r>
    </w:p>
    <w:tbl>
      <w:tblPr>
        <w:tblW w:w="0" w:type="auto"/>
        <w:tblLayout w:type="fixed"/>
        <w:tblLook w:val="0000" w:firstRow="0" w:lastRow="0" w:firstColumn="0" w:lastColumn="0" w:noHBand="0" w:noVBand="0"/>
      </w:tblPr>
      <w:tblGrid>
        <w:gridCol w:w="4361"/>
        <w:gridCol w:w="4361"/>
      </w:tblGrid>
      <w:tr w:rsidR="00CB06AC" w:rsidRPr="00583926" w14:paraId="10795C92" w14:textId="77777777" w:rsidTr="006A419F">
        <w:trPr>
          <w:cantSplit/>
        </w:trPr>
        <w:tc>
          <w:tcPr>
            <w:tcW w:w="4361" w:type="dxa"/>
          </w:tcPr>
          <w:p w14:paraId="0D5748FA" w14:textId="77777777" w:rsidR="00CB06AC" w:rsidRPr="00583926" w:rsidRDefault="00CB06AC" w:rsidP="006A419F"/>
        </w:tc>
        <w:tc>
          <w:tcPr>
            <w:tcW w:w="4361" w:type="dxa"/>
          </w:tcPr>
          <w:p w14:paraId="4F552D52" w14:textId="77777777" w:rsidR="009C7089" w:rsidRPr="00583926" w:rsidRDefault="00CB06AC" w:rsidP="006A419F">
            <w:r w:rsidRPr="00583926">
              <w:t>Podpis zastopnika/pooblaščene</w:t>
            </w:r>
          </w:p>
          <w:p w14:paraId="689753DE" w14:textId="28E7D283" w:rsidR="00CB06AC" w:rsidRPr="00583926" w:rsidRDefault="00CB06AC" w:rsidP="006A419F">
            <w:r w:rsidRPr="00583926">
              <w:t xml:space="preserve">osebe </w:t>
            </w:r>
            <w:r w:rsidR="003A7E22" w:rsidRPr="00583926">
              <w:t>ponudnika</w:t>
            </w:r>
            <w:r w:rsidRPr="00583926">
              <w:t>:</w:t>
            </w:r>
          </w:p>
        </w:tc>
      </w:tr>
      <w:tr w:rsidR="00CB06AC" w:rsidRPr="00583926" w14:paraId="7DEE7265" w14:textId="77777777" w:rsidTr="006A419F">
        <w:trPr>
          <w:cantSplit/>
        </w:trPr>
        <w:tc>
          <w:tcPr>
            <w:tcW w:w="4361" w:type="dxa"/>
          </w:tcPr>
          <w:p w14:paraId="1AE0F641" w14:textId="77777777" w:rsidR="00CB06AC" w:rsidRPr="00583926" w:rsidRDefault="00CB06AC" w:rsidP="006A419F"/>
        </w:tc>
        <w:tc>
          <w:tcPr>
            <w:tcW w:w="4361" w:type="dxa"/>
          </w:tcPr>
          <w:p w14:paraId="4353CB58" w14:textId="77777777" w:rsidR="00CB06AC" w:rsidRPr="00583926" w:rsidRDefault="00CB06AC" w:rsidP="006A419F"/>
          <w:p w14:paraId="00ACBD7F" w14:textId="77777777" w:rsidR="00CB06AC" w:rsidRPr="00583926" w:rsidRDefault="00CB06AC" w:rsidP="006A419F">
            <w:r w:rsidRPr="00583926">
              <w:t>_________________________________</w:t>
            </w:r>
          </w:p>
        </w:tc>
      </w:tr>
    </w:tbl>
    <w:p w14:paraId="194EC64D" w14:textId="7E1A3C4E" w:rsidR="00CB06AC" w:rsidRPr="00583926" w:rsidRDefault="00CB06AC" w:rsidP="00831692"/>
    <w:p w14:paraId="4F886F5A" w14:textId="4024A2A4" w:rsidR="00CB06AC" w:rsidRPr="00583926" w:rsidRDefault="00CB06AC" w:rsidP="00831692"/>
    <w:p w14:paraId="58804A57" w14:textId="4CB0C080" w:rsidR="00CB06AC" w:rsidRPr="00583926" w:rsidRDefault="00CB06AC" w:rsidP="00831692"/>
    <w:p w14:paraId="33D5C09F" w14:textId="1BB4CAD8" w:rsidR="00CB06AC" w:rsidRPr="00583926" w:rsidRDefault="00CB06AC" w:rsidP="00831692"/>
    <w:p w14:paraId="01D67E24" w14:textId="1CB1CB00" w:rsidR="008840C0" w:rsidRPr="00583926" w:rsidRDefault="008840C0" w:rsidP="00831692"/>
    <w:p w14:paraId="6BC58103" w14:textId="12F341E9" w:rsidR="008840C0" w:rsidRPr="00583926" w:rsidRDefault="008840C0" w:rsidP="00831692"/>
    <w:p w14:paraId="193437D3" w14:textId="034E6BA1" w:rsidR="008840C0" w:rsidRPr="00583926" w:rsidRDefault="008840C0" w:rsidP="00831692"/>
    <w:p w14:paraId="7283A806" w14:textId="3FD1D249" w:rsidR="008840C0" w:rsidRPr="00583926" w:rsidRDefault="008840C0" w:rsidP="00831692"/>
    <w:p w14:paraId="6F7D1ED9" w14:textId="2E154CFD" w:rsidR="008840C0" w:rsidRPr="00583926" w:rsidRDefault="008840C0" w:rsidP="00831692"/>
    <w:p w14:paraId="02375DF4" w14:textId="211C1D87" w:rsidR="008840C0" w:rsidRPr="00583926" w:rsidRDefault="008840C0" w:rsidP="00831692"/>
    <w:p w14:paraId="2A39644E" w14:textId="577AE802" w:rsidR="000E6133" w:rsidRPr="00583926" w:rsidRDefault="000E6133" w:rsidP="00483665">
      <w:pPr>
        <w:jc w:val="right"/>
      </w:pPr>
      <w:r w:rsidRPr="00583926">
        <w:lastRenderedPageBreak/>
        <w:t xml:space="preserve">                                           </w:t>
      </w:r>
      <w:r w:rsidR="00483665" w:rsidRPr="00583926">
        <w:tab/>
      </w:r>
      <w:r w:rsidR="00483665" w:rsidRPr="00583926">
        <w:tab/>
        <w:t>OBRAZEC ŠT. 2</w:t>
      </w:r>
    </w:p>
    <w:p w14:paraId="21238B44" w14:textId="77777777" w:rsidR="003A7E22" w:rsidRPr="00583926" w:rsidRDefault="003A7E22" w:rsidP="00483665">
      <w:pPr>
        <w:jc w:val="right"/>
        <w:rPr>
          <w:color w:val="FF0000"/>
        </w:rPr>
      </w:pPr>
    </w:p>
    <w:p w14:paraId="1B089C91" w14:textId="77777777" w:rsidR="00CB06AC" w:rsidRPr="00583926" w:rsidRDefault="00CB06AC" w:rsidP="00CB06AC">
      <w:pPr>
        <w:jc w:val="right"/>
      </w:pPr>
    </w:p>
    <w:p w14:paraId="021559C9" w14:textId="77777777" w:rsidR="000E6133" w:rsidRPr="00583926" w:rsidRDefault="00116365" w:rsidP="001F3652">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328" w:name="_Toc130370216"/>
      <w:r w:rsidRPr="00583926">
        <w:rPr>
          <w:b/>
          <w:bCs/>
          <w:iCs/>
          <w:sz w:val="24"/>
          <w:szCs w:val="24"/>
        </w:rPr>
        <w:t>S</w:t>
      </w:r>
      <w:r w:rsidR="000802F8" w:rsidRPr="00583926">
        <w:rPr>
          <w:b/>
          <w:bCs/>
          <w:iCs/>
          <w:sz w:val="24"/>
          <w:szCs w:val="24"/>
        </w:rPr>
        <w:t>OGLASJE / IZJAVA PODIZVAJALCA O NEPOSREDNEM PLAČILU</w:t>
      </w:r>
      <w:bookmarkEnd w:id="328"/>
      <w:r w:rsidR="00AA06F7" w:rsidRPr="00583926">
        <w:rPr>
          <w:b/>
          <w:bCs/>
          <w:iCs/>
          <w:sz w:val="24"/>
          <w:szCs w:val="24"/>
        </w:rPr>
        <w:t xml:space="preserve"> </w:t>
      </w:r>
    </w:p>
    <w:p w14:paraId="082218F7" w14:textId="77777777" w:rsidR="000E6133" w:rsidRPr="00583926" w:rsidRDefault="000E6133" w:rsidP="000E6133"/>
    <w:p w14:paraId="51332ACB" w14:textId="77777777" w:rsidR="000E6133" w:rsidRPr="00583926" w:rsidRDefault="000E6133" w:rsidP="00831692"/>
    <w:tbl>
      <w:tblPr>
        <w:tblW w:w="0" w:type="auto"/>
        <w:tblLook w:val="04A0" w:firstRow="1" w:lastRow="0" w:firstColumn="1" w:lastColumn="0" w:noHBand="0" w:noVBand="1"/>
      </w:tblPr>
      <w:tblGrid>
        <w:gridCol w:w="3135"/>
        <w:gridCol w:w="5937"/>
      </w:tblGrid>
      <w:tr w:rsidR="00ED1634" w:rsidRPr="00583926" w14:paraId="65B11741" w14:textId="77777777" w:rsidTr="009C7089">
        <w:tc>
          <w:tcPr>
            <w:tcW w:w="3227" w:type="dxa"/>
            <w:shd w:val="clear" w:color="auto" w:fill="auto"/>
          </w:tcPr>
          <w:p w14:paraId="32FD8E11" w14:textId="77777777" w:rsidR="00ED1634" w:rsidRPr="00583926" w:rsidRDefault="00ED1634" w:rsidP="00831692">
            <w:r w:rsidRPr="00583926">
              <w:t>Naziv podizvajalca:</w:t>
            </w:r>
          </w:p>
        </w:tc>
        <w:tc>
          <w:tcPr>
            <w:tcW w:w="6267" w:type="dxa"/>
            <w:tcBorders>
              <w:bottom w:val="single" w:sz="4" w:space="0" w:color="auto"/>
            </w:tcBorders>
            <w:shd w:val="clear" w:color="auto" w:fill="auto"/>
          </w:tcPr>
          <w:p w14:paraId="443FFBF1" w14:textId="77777777" w:rsidR="00ED1634" w:rsidRPr="00583926" w:rsidRDefault="00ED1634" w:rsidP="00831692"/>
        </w:tc>
      </w:tr>
      <w:tr w:rsidR="00ED1634" w:rsidRPr="00583926" w14:paraId="0FFCF1CE" w14:textId="77777777" w:rsidTr="009C7089">
        <w:tc>
          <w:tcPr>
            <w:tcW w:w="3227" w:type="dxa"/>
            <w:shd w:val="clear" w:color="auto" w:fill="auto"/>
          </w:tcPr>
          <w:p w14:paraId="55D5F61F" w14:textId="77777777" w:rsidR="00ED1634" w:rsidRPr="00583926" w:rsidRDefault="00ED1634" w:rsidP="00831692"/>
          <w:p w14:paraId="0C4FF77B" w14:textId="77777777" w:rsidR="00ED1634" w:rsidRPr="00583926" w:rsidRDefault="00ED1634" w:rsidP="00831692">
            <w:r w:rsidRPr="00583926">
              <w:t>Sedež (naslov) podizvajalca:</w:t>
            </w:r>
          </w:p>
        </w:tc>
        <w:tc>
          <w:tcPr>
            <w:tcW w:w="6267" w:type="dxa"/>
            <w:tcBorders>
              <w:top w:val="single" w:sz="4" w:space="0" w:color="auto"/>
              <w:bottom w:val="single" w:sz="4" w:space="0" w:color="auto"/>
            </w:tcBorders>
            <w:shd w:val="clear" w:color="auto" w:fill="auto"/>
          </w:tcPr>
          <w:p w14:paraId="72D5D297" w14:textId="77777777" w:rsidR="00ED1634" w:rsidRPr="00583926" w:rsidRDefault="00ED1634" w:rsidP="00831692"/>
        </w:tc>
      </w:tr>
      <w:tr w:rsidR="00DD2840" w:rsidRPr="00583926" w14:paraId="199B465C" w14:textId="77777777" w:rsidTr="009C7089">
        <w:tc>
          <w:tcPr>
            <w:tcW w:w="3227" w:type="dxa"/>
            <w:shd w:val="clear" w:color="auto" w:fill="auto"/>
          </w:tcPr>
          <w:p w14:paraId="75D5248E" w14:textId="77777777" w:rsidR="00DD2840" w:rsidRPr="00583926" w:rsidRDefault="00DD2840" w:rsidP="00831692"/>
          <w:p w14:paraId="0CE848AF" w14:textId="32AD7857" w:rsidR="00DD2840" w:rsidRPr="00583926" w:rsidRDefault="00DD2840" w:rsidP="00831692">
            <w:r w:rsidRPr="00583926">
              <w:t>Vrsta del podizvajalca</w:t>
            </w:r>
            <w:r w:rsidR="008840C0" w:rsidRPr="00583926">
              <w:rPr>
                <w:rStyle w:val="Sprotnaopomba-sklic"/>
              </w:rPr>
              <w:footnoteReference w:id="3"/>
            </w:r>
            <w:r w:rsidRPr="00583926">
              <w:t>:</w:t>
            </w:r>
          </w:p>
        </w:tc>
        <w:tc>
          <w:tcPr>
            <w:tcW w:w="6267" w:type="dxa"/>
            <w:tcBorders>
              <w:top w:val="single" w:sz="4" w:space="0" w:color="auto"/>
              <w:bottom w:val="single" w:sz="4" w:space="0" w:color="auto"/>
            </w:tcBorders>
            <w:shd w:val="clear" w:color="auto" w:fill="auto"/>
          </w:tcPr>
          <w:p w14:paraId="46392708" w14:textId="77777777" w:rsidR="00DD2840" w:rsidRPr="00583926" w:rsidRDefault="00DD2840" w:rsidP="00831692"/>
        </w:tc>
      </w:tr>
      <w:tr w:rsidR="00B4340D" w:rsidRPr="00583926" w14:paraId="45BCF9DD" w14:textId="77777777" w:rsidTr="009C7089">
        <w:tc>
          <w:tcPr>
            <w:tcW w:w="3227" w:type="dxa"/>
            <w:shd w:val="clear" w:color="auto" w:fill="auto"/>
          </w:tcPr>
          <w:p w14:paraId="57C9A452" w14:textId="77777777" w:rsidR="00B4340D" w:rsidRPr="00583926" w:rsidRDefault="00B4340D" w:rsidP="00831692"/>
          <w:p w14:paraId="351509F6" w14:textId="33E64560" w:rsidR="00B4340D" w:rsidRPr="00583926" w:rsidRDefault="00B4340D" w:rsidP="00831692">
            <w:r w:rsidRPr="00583926">
              <w:t>TRR in banka podizvajalca:</w:t>
            </w:r>
          </w:p>
        </w:tc>
        <w:tc>
          <w:tcPr>
            <w:tcW w:w="6267" w:type="dxa"/>
            <w:tcBorders>
              <w:top w:val="single" w:sz="4" w:space="0" w:color="auto"/>
              <w:bottom w:val="single" w:sz="4" w:space="0" w:color="auto"/>
            </w:tcBorders>
            <w:shd w:val="clear" w:color="auto" w:fill="auto"/>
          </w:tcPr>
          <w:p w14:paraId="032BE356" w14:textId="77777777" w:rsidR="00B4340D" w:rsidRPr="00583926" w:rsidRDefault="00B4340D" w:rsidP="00831692"/>
        </w:tc>
      </w:tr>
      <w:tr w:rsidR="00DD2840" w:rsidRPr="00583926" w14:paraId="17B5CB97" w14:textId="77777777" w:rsidTr="009C7089">
        <w:tc>
          <w:tcPr>
            <w:tcW w:w="3227" w:type="dxa"/>
            <w:shd w:val="clear" w:color="auto" w:fill="auto"/>
          </w:tcPr>
          <w:p w14:paraId="74E6F2D6" w14:textId="77777777" w:rsidR="00DD2840" w:rsidRPr="00583926" w:rsidRDefault="00DD2840" w:rsidP="00831692"/>
          <w:p w14:paraId="5AFEFD84" w14:textId="77777777" w:rsidR="00116365" w:rsidRPr="00583926" w:rsidRDefault="00DD2840" w:rsidP="00831692">
            <w:r w:rsidRPr="00583926">
              <w:t>Vrednost del podizvajalca</w:t>
            </w:r>
            <w:r w:rsidR="00116365" w:rsidRPr="00583926">
              <w:t xml:space="preserve"> </w:t>
            </w:r>
          </w:p>
          <w:p w14:paraId="0350A1E0" w14:textId="77777777" w:rsidR="00DD2840" w:rsidRPr="00583926" w:rsidRDefault="00116365" w:rsidP="00831692">
            <w:r w:rsidRPr="00583926">
              <w:t xml:space="preserve">( + </w:t>
            </w:r>
            <w:r w:rsidRPr="00583926">
              <w:rPr>
                <w:b/>
                <w:bCs/>
              </w:rPr>
              <w:t xml:space="preserve">delež </w:t>
            </w:r>
            <w:r w:rsidR="00837AD6" w:rsidRPr="00583926">
              <w:rPr>
                <w:b/>
                <w:bCs/>
              </w:rPr>
              <w:t xml:space="preserve">(%) </w:t>
            </w:r>
            <w:r w:rsidRPr="00583926">
              <w:rPr>
                <w:b/>
                <w:bCs/>
              </w:rPr>
              <w:t>podizvajanja</w:t>
            </w:r>
            <w:r w:rsidRPr="00583926">
              <w:t>)</w:t>
            </w:r>
            <w:r w:rsidR="00DD2840" w:rsidRPr="00583926">
              <w:t>:</w:t>
            </w:r>
          </w:p>
        </w:tc>
        <w:tc>
          <w:tcPr>
            <w:tcW w:w="6267" w:type="dxa"/>
            <w:tcBorders>
              <w:top w:val="single" w:sz="4" w:space="0" w:color="auto"/>
              <w:bottom w:val="single" w:sz="4" w:space="0" w:color="auto"/>
            </w:tcBorders>
            <w:shd w:val="clear" w:color="auto" w:fill="auto"/>
          </w:tcPr>
          <w:p w14:paraId="475EB796" w14:textId="77777777" w:rsidR="00DD2840" w:rsidRPr="00583926" w:rsidRDefault="00DD2840" w:rsidP="00831692"/>
        </w:tc>
      </w:tr>
    </w:tbl>
    <w:p w14:paraId="34501F05" w14:textId="77777777" w:rsidR="00ED1634" w:rsidRPr="00583926" w:rsidRDefault="00ED1634" w:rsidP="00831692"/>
    <w:p w14:paraId="00C2E161" w14:textId="77777777" w:rsidR="00831692" w:rsidRPr="00583926" w:rsidRDefault="00831692" w:rsidP="00831692"/>
    <w:p w14:paraId="4F4D028E" w14:textId="77777777" w:rsidR="000802F8" w:rsidRPr="00583926" w:rsidRDefault="000802F8" w:rsidP="00831692">
      <w:r w:rsidRPr="00583926">
        <w:t xml:space="preserve">Podpisana pooblaščena oseba podizvajalca izjavlja, da </w:t>
      </w:r>
    </w:p>
    <w:p w14:paraId="5867E3E4" w14:textId="77777777" w:rsidR="00831692" w:rsidRPr="00583926" w:rsidRDefault="00831692" w:rsidP="00831692"/>
    <w:p w14:paraId="249E931F" w14:textId="77777777" w:rsidR="000802F8" w:rsidRPr="00583926" w:rsidRDefault="000802F8" w:rsidP="00831692">
      <w:pPr>
        <w:jc w:val="center"/>
      </w:pPr>
      <w:r w:rsidRPr="00583926">
        <w:rPr>
          <w:b/>
        </w:rPr>
        <w:t>ZAHTEVA / NE ZAHTEVA</w:t>
      </w:r>
    </w:p>
    <w:p w14:paraId="727ED850" w14:textId="77777777" w:rsidR="00831692" w:rsidRPr="00583926" w:rsidRDefault="00831692" w:rsidP="00831692"/>
    <w:p w14:paraId="073D5CEB" w14:textId="77777777" w:rsidR="000802F8" w:rsidRPr="00583926" w:rsidRDefault="000802F8" w:rsidP="00831692">
      <w:r w:rsidRPr="00583926">
        <w:t>neposredna plačila (primerno obkrožiti</w:t>
      </w:r>
      <w:r w:rsidRPr="00583926">
        <w:rPr>
          <w:vertAlign w:val="superscript"/>
        </w:rPr>
        <w:footnoteReference w:id="4"/>
      </w:r>
      <w:r w:rsidRPr="00583926">
        <w:t xml:space="preserve">). </w:t>
      </w:r>
    </w:p>
    <w:p w14:paraId="58224D8E" w14:textId="77777777" w:rsidR="000802F8" w:rsidRPr="00583926" w:rsidRDefault="000802F8" w:rsidP="00831692"/>
    <w:p w14:paraId="3706248B" w14:textId="77777777" w:rsidR="00ED1634" w:rsidRPr="00583926" w:rsidRDefault="00ED1634" w:rsidP="00831692"/>
    <w:p w14:paraId="01B4A7D1" w14:textId="28EFBE11" w:rsidR="00ED1634" w:rsidRPr="00583926" w:rsidRDefault="00ED1634" w:rsidP="00831692">
      <w:r w:rsidRPr="00583926">
        <w:t>S podpisom te izjave pod kazensko in materialno odgovorno</w:t>
      </w:r>
      <w:r w:rsidR="002F29A9" w:rsidRPr="00583926">
        <w:t xml:space="preserve">stjo zahtevamo, da bo naročnik </w:t>
      </w:r>
      <w:r w:rsidR="00FC6E68" w:rsidRPr="00583926">
        <w:t xml:space="preserve">Urad Republike Slovenije za nadzor, kakovost in investicije v zdravstvu, Ambrožiča Novljana 7, 1000 Ljubljana </w:t>
      </w:r>
      <w:r w:rsidRPr="00583926">
        <w:t xml:space="preserve">za javno naročilo, katerega predmet je </w:t>
      </w:r>
      <w:r w:rsidR="00A779F4" w:rsidRPr="00583926">
        <w:rPr>
          <w:b/>
        </w:rPr>
        <w:t>»</w:t>
      </w:r>
      <w:r w:rsidR="008840C0" w:rsidRPr="00583926">
        <w:rPr>
          <w:b/>
          <w:bCs/>
        </w:rPr>
        <w:t>Nakup medicinske opreme v Zdravstvenem domu za študente Univerze v Ljubljani</w:t>
      </w:r>
      <w:r w:rsidR="00A779F4" w:rsidRPr="00583926">
        <w:rPr>
          <w:b/>
          <w:bCs/>
        </w:rPr>
        <w:t>«</w:t>
      </w:r>
      <w:r w:rsidRPr="00583926">
        <w:t xml:space="preserve">, namesto ponudnika </w:t>
      </w:r>
      <w:r w:rsidR="002C2FEF" w:rsidRPr="00583926">
        <w:t>_</w:t>
      </w:r>
      <w:r w:rsidRPr="00583926">
        <w:t>____________________________ (v nadalj</w:t>
      </w:r>
      <w:r w:rsidR="00E735FA" w:rsidRPr="00583926">
        <w:t>njem besedilu</w:t>
      </w:r>
      <w:r w:rsidRPr="00583926">
        <w:t>: ponudnik) poravnaval naše terjatve do ponudnika neposredno nam.</w:t>
      </w:r>
    </w:p>
    <w:p w14:paraId="0A969CB3" w14:textId="77777777" w:rsidR="005F23F8" w:rsidRPr="00583926" w:rsidRDefault="005F23F8" w:rsidP="00831692"/>
    <w:p w14:paraId="3BE3667F" w14:textId="24003B22" w:rsidR="005F23F8" w:rsidRPr="00583926" w:rsidRDefault="005F23F8" w:rsidP="00D37134"/>
    <w:p w14:paraId="37E9573A" w14:textId="77777777" w:rsidR="00B4340D" w:rsidRPr="00583926" w:rsidRDefault="00B4340D" w:rsidP="00D37134"/>
    <w:tbl>
      <w:tblPr>
        <w:tblW w:w="0" w:type="auto"/>
        <w:tblLayout w:type="fixed"/>
        <w:tblLook w:val="0000" w:firstRow="0" w:lastRow="0" w:firstColumn="0" w:lastColumn="0" w:noHBand="0" w:noVBand="0"/>
      </w:tblPr>
      <w:tblGrid>
        <w:gridCol w:w="4361"/>
        <w:gridCol w:w="4361"/>
      </w:tblGrid>
      <w:tr w:rsidR="005F23F8" w:rsidRPr="00583926" w14:paraId="0BE116F8" w14:textId="77777777" w:rsidTr="005F23F8">
        <w:trPr>
          <w:cantSplit/>
        </w:trPr>
        <w:tc>
          <w:tcPr>
            <w:tcW w:w="4361" w:type="dxa"/>
          </w:tcPr>
          <w:p w14:paraId="301D9CFD" w14:textId="77777777" w:rsidR="005F23F8" w:rsidRPr="00583926" w:rsidRDefault="005F23F8" w:rsidP="00D37134"/>
        </w:tc>
        <w:tc>
          <w:tcPr>
            <w:tcW w:w="4361" w:type="dxa"/>
          </w:tcPr>
          <w:p w14:paraId="0FF13D28" w14:textId="77777777" w:rsidR="00B4340D" w:rsidRPr="00583926" w:rsidRDefault="00266F93" w:rsidP="0004406F">
            <w:r w:rsidRPr="00583926">
              <w:t>P</w:t>
            </w:r>
            <w:r w:rsidR="005F23F8" w:rsidRPr="00583926">
              <w:t xml:space="preserve">odpis </w:t>
            </w:r>
            <w:r w:rsidRPr="00583926">
              <w:t>zastopnika/</w:t>
            </w:r>
            <w:r w:rsidR="0004406F" w:rsidRPr="00583926">
              <w:t xml:space="preserve">pooblaščene </w:t>
            </w:r>
          </w:p>
          <w:p w14:paraId="7B1C687A" w14:textId="050E481D" w:rsidR="005F23F8" w:rsidRPr="00583926" w:rsidRDefault="0004406F" w:rsidP="0004406F">
            <w:r w:rsidRPr="00583926">
              <w:t>osebe</w:t>
            </w:r>
            <w:r w:rsidR="00045CD4" w:rsidRPr="00583926">
              <w:t xml:space="preserve"> podizvajalca</w:t>
            </w:r>
            <w:r w:rsidR="005F23F8" w:rsidRPr="00583926">
              <w:t>:</w:t>
            </w:r>
          </w:p>
        </w:tc>
      </w:tr>
      <w:tr w:rsidR="005F23F8" w:rsidRPr="00583926" w14:paraId="01CD6009" w14:textId="77777777" w:rsidTr="005F23F8">
        <w:trPr>
          <w:cantSplit/>
        </w:trPr>
        <w:tc>
          <w:tcPr>
            <w:tcW w:w="4361" w:type="dxa"/>
          </w:tcPr>
          <w:p w14:paraId="553AEB4E" w14:textId="77777777" w:rsidR="005F23F8" w:rsidRPr="00583926" w:rsidRDefault="005F23F8" w:rsidP="00D37134"/>
        </w:tc>
        <w:tc>
          <w:tcPr>
            <w:tcW w:w="4361" w:type="dxa"/>
          </w:tcPr>
          <w:p w14:paraId="5061E68D" w14:textId="77777777" w:rsidR="005F23F8" w:rsidRPr="00583926" w:rsidRDefault="005F23F8" w:rsidP="00D37134"/>
          <w:p w14:paraId="56D6998B" w14:textId="77777777" w:rsidR="005F23F8" w:rsidRPr="00583926" w:rsidRDefault="005F23F8" w:rsidP="00D37134">
            <w:r w:rsidRPr="00583926">
              <w:t>_________________________________</w:t>
            </w:r>
          </w:p>
        </w:tc>
      </w:tr>
    </w:tbl>
    <w:p w14:paraId="3EE9FA62" w14:textId="77777777" w:rsidR="005F23F8" w:rsidRPr="00583926" w:rsidRDefault="005F23F8" w:rsidP="00D37134"/>
    <w:p w14:paraId="31375586" w14:textId="77777777" w:rsidR="005F23F8" w:rsidRPr="00583926" w:rsidRDefault="005F23F8" w:rsidP="00D37134"/>
    <w:p w14:paraId="32D8D0F2" w14:textId="77777777" w:rsidR="005F23F8" w:rsidRPr="00583926" w:rsidRDefault="005F23F8" w:rsidP="00D37134"/>
    <w:p w14:paraId="42D49088" w14:textId="77777777" w:rsidR="005F23F8" w:rsidRPr="00583926" w:rsidRDefault="005F23F8" w:rsidP="00D37134"/>
    <w:p w14:paraId="6FB98938" w14:textId="77777777" w:rsidR="005F23F8" w:rsidRPr="00583926" w:rsidRDefault="005F23F8" w:rsidP="00D37134"/>
    <w:p w14:paraId="3BD2250D" w14:textId="59E19AA6" w:rsidR="005F23F8" w:rsidRPr="00583926" w:rsidRDefault="005F23F8" w:rsidP="00D37134"/>
    <w:p w14:paraId="3EF6C685" w14:textId="77777777" w:rsidR="00483665" w:rsidRPr="00583926" w:rsidRDefault="00483665" w:rsidP="00D37134"/>
    <w:p w14:paraId="3D22F835" w14:textId="6443BA6C" w:rsidR="00661D38" w:rsidRPr="00583926" w:rsidRDefault="00661D38" w:rsidP="00D01A2F">
      <w:pPr>
        <w:spacing w:line="240" w:lineRule="auto"/>
        <w:jc w:val="right"/>
      </w:pPr>
    </w:p>
    <w:p w14:paraId="28850910" w14:textId="144FB58E" w:rsidR="00D01A2F" w:rsidRPr="00583926" w:rsidRDefault="00D01A2F" w:rsidP="00D01A2F">
      <w:pPr>
        <w:spacing w:line="240" w:lineRule="auto"/>
        <w:jc w:val="right"/>
      </w:pPr>
      <w:r w:rsidRPr="00583926">
        <w:lastRenderedPageBreak/>
        <w:t>OBRAZEC ŠT. 3</w:t>
      </w:r>
    </w:p>
    <w:p w14:paraId="50F4B970" w14:textId="77777777" w:rsidR="003A7E22" w:rsidRPr="00583926" w:rsidRDefault="003A7E22" w:rsidP="00D01A2F">
      <w:pPr>
        <w:spacing w:line="240" w:lineRule="auto"/>
        <w:jc w:val="right"/>
        <w:rPr>
          <w:b/>
          <w:bCs/>
          <w:iCs/>
          <w:sz w:val="24"/>
          <w:szCs w:val="24"/>
        </w:rPr>
      </w:pPr>
    </w:p>
    <w:p w14:paraId="5A60108E" w14:textId="22B39D2B" w:rsidR="00381A14" w:rsidRPr="00583926" w:rsidRDefault="00381A14" w:rsidP="00381A14">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29" w:name="_Toc517786189"/>
      <w:bookmarkStart w:id="330" w:name="_Toc130370217"/>
      <w:r w:rsidRPr="00583926">
        <w:rPr>
          <w:b/>
          <w:bCs/>
          <w:iCs/>
          <w:sz w:val="24"/>
          <w:szCs w:val="24"/>
        </w:rPr>
        <w:t xml:space="preserve">POOBLASTILO ZA PRIDOBITEV POTRDILA IZ KAZENSKE </w:t>
      </w:r>
      <w:r w:rsidR="00B4340D" w:rsidRPr="00583926">
        <w:rPr>
          <w:b/>
          <w:bCs/>
          <w:iCs/>
          <w:sz w:val="24"/>
          <w:szCs w:val="24"/>
        </w:rPr>
        <w:t>E</w:t>
      </w:r>
      <w:r w:rsidRPr="00583926">
        <w:rPr>
          <w:b/>
          <w:bCs/>
          <w:iCs/>
          <w:sz w:val="24"/>
          <w:szCs w:val="24"/>
        </w:rPr>
        <w:t>VIDENCE ZA FIZIČNE OSEBE</w:t>
      </w:r>
      <w:bookmarkEnd w:id="329"/>
      <w:bookmarkEnd w:id="330"/>
    </w:p>
    <w:p w14:paraId="326802CF" w14:textId="77777777" w:rsidR="00381A14" w:rsidRPr="00583926" w:rsidRDefault="00381A14" w:rsidP="00381A14"/>
    <w:p w14:paraId="5B409644" w14:textId="33D3D805" w:rsidR="00381A14" w:rsidRPr="00583926" w:rsidRDefault="00381A14" w:rsidP="00381A14">
      <w:r w:rsidRPr="00583926">
        <w:t xml:space="preserve">Spodaj podpisani ______________________________________________ </w:t>
      </w:r>
      <w:r w:rsidRPr="00583926">
        <w:rPr>
          <w:i/>
        </w:rPr>
        <w:t>/naziv pooblastitelja/</w:t>
      </w:r>
      <w:r w:rsidRPr="00583926">
        <w:t xml:space="preserve"> pooblaščam naročnika </w:t>
      </w:r>
      <w:r w:rsidR="00FC6E68" w:rsidRPr="00583926">
        <w:t>Urad Republike Slovenije za nadzor, kakovost in investicije v zdravstvu, Ambrožiča Novljana 7, 1000 Ljubljana</w:t>
      </w:r>
      <w:r w:rsidRPr="00583926">
        <w:t>, da za potrebe preverjanja izpolnjevanja pogojev v postopku oddaje javnega naročila</w:t>
      </w:r>
      <w:r w:rsidRPr="00583926">
        <w:rPr>
          <w:b/>
        </w:rPr>
        <w:t xml:space="preserve"> </w:t>
      </w:r>
      <w:r w:rsidR="00A779F4" w:rsidRPr="00583926">
        <w:rPr>
          <w:b/>
        </w:rPr>
        <w:t>»</w:t>
      </w:r>
      <w:r w:rsidR="007D644F" w:rsidRPr="00583926">
        <w:rPr>
          <w:b/>
          <w:bCs/>
        </w:rPr>
        <w:t>Nakup medicinske opreme v Zdravstvenem domu za študente Univerze v Ljubljani</w:t>
      </w:r>
      <w:r w:rsidR="00A779F4" w:rsidRPr="00583926">
        <w:rPr>
          <w:b/>
          <w:bCs/>
        </w:rPr>
        <w:t xml:space="preserve">« </w:t>
      </w:r>
      <w:r w:rsidRPr="00583926">
        <w:t xml:space="preserve"> iz kazenske evidence RS pridobi potrdilo iz predmetne evidence.</w:t>
      </w:r>
    </w:p>
    <w:p w14:paraId="57D18B17" w14:textId="77777777" w:rsidR="00381A14" w:rsidRPr="00583926" w:rsidRDefault="00381A14" w:rsidP="00381A14">
      <w:pPr>
        <w:rPr>
          <w:rFonts w:eastAsia="Batang"/>
        </w:rPr>
      </w:pPr>
    </w:p>
    <w:p w14:paraId="1CD1C9C6" w14:textId="77777777" w:rsidR="00381A14" w:rsidRPr="00583926" w:rsidRDefault="00381A14" w:rsidP="00381A14">
      <w:r w:rsidRPr="00583926">
        <w:t>Moji osebni podatki so naslednji:</w:t>
      </w:r>
    </w:p>
    <w:p w14:paraId="3736714B" w14:textId="77777777" w:rsidR="00381A14" w:rsidRPr="00583926" w:rsidRDefault="00381A14" w:rsidP="00381A14"/>
    <w:p w14:paraId="3EA52536" w14:textId="77777777" w:rsidR="00381A14" w:rsidRPr="00583926" w:rsidRDefault="00381A14" w:rsidP="00381A14">
      <w:r w:rsidRPr="00583926">
        <w:t>IME IN PRIIMEK:_______________________________________________________</w:t>
      </w:r>
    </w:p>
    <w:p w14:paraId="60914FB9" w14:textId="77777777" w:rsidR="00381A14" w:rsidRPr="00583926" w:rsidRDefault="00381A14" w:rsidP="00381A14"/>
    <w:p w14:paraId="41AC5482" w14:textId="77777777" w:rsidR="00381A14" w:rsidRPr="00583926" w:rsidRDefault="00381A14" w:rsidP="00381A14">
      <w:r w:rsidRPr="00583926">
        <w:t>EMŠO (obvezen podatek):_______________________________________________</w:t>
      </w:r>
    </w:p>
    <w:p w14:paraId="0B32D313" w14:textId="77777777" w:rsidR="00381A14" w:rsidRPr="00583926" w:rsidRDefault="00381A14" w:rsidP="00381A14"/>
    <w:p w14:paraId="37D83D32" w14:textId="77777777" w:rsidR="00381A14" w:rsidRPr="00583926" w:rsidRDefault="00381A14" w:rsidP="00381A14">
      <w:r w:rsidRPr="00583926">
        <w:t>DATUM ROJSTVA:_____________________________________________________</w:t>
      </w:r>
    </w:p>
    <w:p w14:paraId="7DB070F7" w14:textId="77777777" w:rsidR="00381A14" w:rsidRPr="00583926" w:rsidRDefault="00381A14" w:rsidP="00381A14"/>
    <w:p w14:paraId="74EAB0B5" w14:textId="77777777" w:rsidR="00381A14" w:rsidRPr="00583926" w:rsidRDefault="00381A14" w:rsidP="00381A14">
      <w:r w:rsidRPr="00583926">
        <w:t>KRAJ ROJSTVA:_______________________________________________________</w:t>
      </w:r>
    </w:p>
    <w:p w14:paraId="6A8A0F0E" w14:textId="77777777" w:rsidR="00381A14" w:rsidRPr="00583926" w:rsidRDefault="00381A14" w:rsidP="00381A14"/>
    <w:p w14:paraId="4D707D4D" w14:textId="77777777" w:rsidR="00381A14" w:rsidRPr="00583926" w:rsidRDefault="00381A14" w:rsidP="00381A14">
      <w:r w:rsidRPr="00583926">
        <w:t>OBČINA ROJSTVA:____________________________________________________</w:t>
      </w:r>
    </w:p>
    <w:p w14:paraId="6F83DE6B" w14:textId="77777777" w:rsidR="00381A14" w:rsidRPr="00583926" w:rsidRDefault="00381A14" w:rsidP="00381A14"/>
    <w:p w14:paraId="30F89AD8" w14:textId="77777777" w:rsidR="00381A14" w:rsidRPr="00583926" w:rsidRDefault="00381A14" w:rsidP="00381A14">
      <w:r w:rsidRPr="00583926">
        <w:t>DRŽAVA ROJSTVA:____________________________________________________</w:t>
      </w:r>
    </w:p>
    <w:p w14:paraId="4C592091" w14:textId="77777777" w:rsidR="00381A14" w:rsidRPr="00583926" w:rsidRDefault="00381A14" w:rsidP="00381A14"/>
    <w:p w14:paraId="12433B30" w14:textId="77777777" w:rsidR="00381A14" w:rsidRPr="00583926" w:rsidRDefault="00381A14" w:rsidP="00381A14">
      <w:r w:rsidRPr="00583926">
        <w:t>NASLOV STALNEGA/ZAČASNEGA BIVALIŠČA:</w:t>
      </w:r>
    </w:p>
    <w:p w14:paraId="3842521E" w14:textId="77777777" w:rsidR="00381A14" w:rsidRPr="00583926" w:rsidRDefault="00381A14" w:rsidP="00381A14"/>
    <w:p w14:paraId="63550CC8" w14:textId="77777777" w:rsidR="00381A14" w:rsidRPr="00583926" w:rsidRDefault="00381A14" w:rsidP="00381A14">
      <w:r w:rsidRPr="00583926">
        <w:t>(ulica in hišna številka)___________________________________________________</w:t>
      </w:r>
    </w:p>
    <w:p w14:paraId="50D84439" w14:textId="77777777" w:rsidR="00381A14" w:rsidRPr="00583926" w:rsidRDefault="00381A14" w:rsidP="00381A14"/>
    <w:p w14:paraId="13BE2A4F" w14:textId="77777777" w:rsidR="00381A14" w:rsidRPr="00583926" w:rsidRDefault="00381A14" w:rsidP="00381A14">
      <w:r w:rsidRPr="00583926">
        <w:t>(poštna številka in pošta)_________________________________________________</w:t>
      </w:r>
    </w:p>
    <w:p w14:paraId="0169C5E3" w14:textId="77777777" w:rsidR="00381A14" w:rsidRPr="00583926" w:rsidRDefault="00381A14" w:rsidP="00381A14"/>
    <w:p w14:paraId="51D936E2" w14:textId="77777777" w:rsidR="00381A14" w:rsidRPr="00583926" w:rsidRDefault="00381A14" w:rsidP="00381A14">
      <w:r w:rsidRPr="00583926">
        <w:t>DRŽAVLJANSTVO:_____________________________________________________</w:t>
      </w:r>
    </w:p>
    <w:p w14:paraId="151B5665" w14:textId="77777777" w:rsidR="00381A14" w:rsidRPr="00583926" w:rsidRDefault="00381A14" w:rsidP="00381A14"/>
    <w:p w14:paraId="54CE1AE9" w14:textId="77777777" w:rsidR="00381A14" w:rsidRPr="00583926" w:rsidRDefault="00381A14" w:rsidP="00381A14">
      <w:r w:rsidRPr="00583926">
        <w:t>MOJ PREJŠNJI PRIIMEK SE JE GLASIL:____________________________________</w:t>
      </w:r>
    </w:p>
    <w:p w14:paraId="01EB3BA8" w14:textId="77777777" w:rsidR="00381A14" w:rsidRPr="00583926" w:rsidRDefault="00381A14" w:rsidP="00381A14"/>
    <w:p w14:paraId="385C5BCC" w14:textId="77777777" w:rsidR="00381A14" w:rsidRPr="00583926" w:rsidRDefault="00381A14" w:rsidP="00381A14"/>
    <w:p w14:paraId="4A3A6AB1" w14:textId="77777777" w:rsidR="00381A14" w:rsidRPr="00583926" w:rsidRDefault="00381A14" w:rsidP="00381A14"/>
    <w:tbl>
      <w:tblPr>
        <w:tblW w:w="0" w:type="auto"/>
        <w:tblInd w:w="2" w:type="dxa"/>
        <w:tblLayout w:type="fixed"/>
        <w:tblLook w:val="0000" w:firstRow="0" w:lastRow="0" w:firstColumn="0" w:lastColumn="0" w:noHBand="0" w:noVBand="0"/>
      </w:tblPr>
      <w:tblGrid>
        <w:gridCol w:w="4361"/>
        <w:gridCol w:w="4361"/>
      </w:tblGrid>
      <w:tr w:rsidR="00381A14" w:rsidRPr="00583926" w14:paraId="26697AC8" w14:textId="77777777" w:rsidTr="009361CB">
        <w:trPr>
          <w:cantSplit/>
        </w:trPr>
        <w:tc>
          <w:tcPr>
            <w:tcW w:w="4361" w:type="dxa"/>
          </w:tcPr>
          <w:p w14:paraId="3E1BE104" w14:textId="77777777" w:rsidR="00381A14" w:rsidRPr="00583926" w:rsidRDefault="00381A14" w:rsidP="009361CB"/>
        </w:tc>
        <w:tc>
          <w:tcPr>
            <w:tcW w:w="4361" w:type="dxa"/>
          </w:tcPr>
          <w:p w14:paraId="4E9432B0" w14:textId="77777777" w:rsidR="00381A14" w:rsidRPr="00583926" w:rsidRDefault="00381A14" w:rsidP="009361CB">
            <w:r w:rsidRPr="00583926">
              <w:t>Podpis pooblastitelja:</w:t>
            </w:r>
          </w:p>
        </w:tc>
      </w:tr>
      <w:tr w:rsidR="00381A14" w:rsidRPr="00583926" w14:paraId="5AC61B71" w14:textId="77777777" w:rsidTr="009361CB">
        <w:trPr>
          <w:cantSplit/>
        </w:trPr>
        <w:tc>
          <w:tcPr>
            <w:tcW w:w="4361" w:type="dxa"/>
          </w:tcPr>
          <w:p w14:paraId="37981343" w14:textId="77777777" w:rsidR="00381A14" w:rsidRPr="00583926" w:rsidRDefault="00381A14" w:rsidP="009361CB"/>
        </w:tc>
        <w:tc>
          <w:tcPr>
            <w:tcW w:w="4361" w:type="dxa"/>
          </w:tcPr>
          <w:p w14:paraId="6027CB8D" w14:textId="77777777" w:rsidR="00381A14" w:rsidRPr="00583926" w:rsidRDefault="00381A14" w:rsidP="009361CB"/>
          <w:p w14:paraId="71B8D4BC" w14:textId="77777777" w:rsidR="00381A14" w:rsidRPr="00583926" w:rsidRDefault="00381A14" w:rsidP="009361CB">
            <w:r w:rsidRPr="00583926">
              <w:t>_________________________________</w:t>
            </w:r>
          </w:p>
        </w:tc>
      </w:tr>
    </w:tbl>
    <w:p w14:paraId="7D17B4A9" w14:textId="77777777" w:rsidR="00381A14" w:rsidRPr="00583926" w:rsidRDefault="00381A14" w:rsidP="00381A14"/>
    <w:p w14:paraId="117AA5D8" w14:textId="77777777" w:rsidR="00381A14" w:rsidRPr="00583926" w:rsidRDefault="00381A14" w:rsidP="00381A14"/>
    <w:p w14:paraId="2938F90E" w14:textId="77777777" w:rsidR="00381A14" w:rsidRPr="00583926" w:rsidRDefault="00381A14" w:rsidP="00381A14"/>
    <w:p w14:paraId="09B760A9" w14:textId="77777777" w:rsidR="00381A14" w:rsidRPr="00583926" w:rsidRDefault="00381A14" w:rsidP="00381A14"/>
    <w:p w14:paraId="5B03ED50" w14:textId="77777777" w:rsidR="00381A14" w:rsidRPr="00583926" w:rsidRDefault="00381A14" w:rsidP="00381A14"/>
    <w:p w14:paraId="60782AF6" w14:textId="77777777" w:rsidR="00661D38" w:rsidRPr="00583926" w:rsidRDefault="00661D38" w:rsidP="003330F3">
      <w:pPr>
        <w:spacing w:line="240" w:lineRule="auto"/>
        <w:jc w:val="right"/>
      </w:pPr>
    </w:p>
    <w:p w14:paraId="284D4788" w14:textId="055129AE" w:rsidR="00661D38" w:rsidRPr="00583926" w:rsidRDefault="00661D38" w:rsidP="003330F3">
      <w:pPr>
        <w:spacing w:line="240" w:lineRule="auto"/>
        <w:jc w:val="right"/>
      </w:pPr>
    </w:p>
    <w:p w14:paraId="15B8B056" w14:textId="6083A283" w:rsidR="007D644F" w:rsidRPr="00583926" w:rsidRDefault="007D644F" w:rsidP="003330F3">
      <w:pPr>
        <w:spacing w:line="240" w:lineRule="auto"/>
        <w:jc w:val="right"/>
      </w:pPr>
    </w:p>
    <w:p w14:paraId="34FE5AE6" w14:textId="77777777" w:rsidR="003A7E22" w:rsidRPr="00583926" w:rsidRDefault="003A7E22" w:rsidP="003330F3">
      <w:pPr>
        <w:spacing w:line="240" w:lineRule="auto"/>
        <w:jc w:val="right"/>
      </w:pPr>
    </w:p>
    <w:p w14:paraId="6DCFDD7D" w14:textId="37BDE846" w:rsidR="003330F3" w:rsidRPr="00583926" w:rsidRDefault="003330F3" w:rsidP="003330F3">
      <w:pPr>
        <w:spacing w:line="240" w:lineRule="auto"/>
        <w:jc w:val="right"/>
        <w:rPr>
          <w:b/>
          <w:bCs/>
          <w:iCs/>
          <w:sz w:val="24"/>
          <w:szCs w:val="24"/>
        </w:rPr>
      </w:pPr>
      <w:r w:rsidRPr="00583926">
        <w:lastRenderedPageBreak/>
        <w:t>OBRAZEC ŠT. 4</w:t>
      </w:r>
    </w:p>
    <w:p w14:paraId="5A70EF69" w14:textId="77777777" w:rsidR="003330F3" w:rsidRPr="00583926" w:rsidRDefault="003330F3" w:rsidP="00381A14"/>
    <w:p w14:paraId="66BA5E40" w14:textId="77777777" w:rsidR="00381A14" w:rsidRPr="00583926" w:rsidRDefault="00381A14" w:rsidP="00F4632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31" w:name="_Toc517786190"/>
      <w:bookmarkStart w:id="332" w:name="_Toc130370218"/>
      <w:r w:rsidRPr="00583926">
        <w:rPr>
          <w:b/>
          <w:bCs/>
          <w:iCs/>
          <w:sz w:val="24"/>
          <w:szCs w:val="24"/>
        </w:rPr>
        <w:t>POOBLASTILO ZA PRIDOBITEV PODATKOV ZA PRAVNE OSEBE</w:t>
      </w:r>
      <w:bookmarkEnd w:id="331"/>
      <w:bookmarkEnd w:id="332"/>
    </w:p>
    <w:p w14:paraId="16BEB79C" w14:textId="77777777" w:rsidR="00381A14" w:rsidRPr="00583926" w:rsidRDefault="00381A14" w:rsidP="00381A14"/>
    <w:p w14:paraId="2D96A6E7" w14:textId="77777777" w:rsidR="00381A14" w:rsidRPr="00583926" w:rsidRDefault="00381A14" w:rsidP="00381A14"/>
    <w:p w14:paraId="078DAD7C" w14:textId="77F1EF48" w:rsidR="00381A14" w:rsidRPr="00583926" w:rsidRDefault="00381A14" w:rsidP="00381A14">
      <w:r w:rsidRPr="00583926">
        <w:t xml:space="preserve">Spodaj podpisani _________________________________________ </w:t>
      </w:r>
      <w:r w:rsidRPr="00583926">
        <w:rPr>
          <w:i/>
        </w:rPr>
        <w:t>/naziv pooblastitelja/</w:t>
      </w:r>
      <w:r w:rsidRPr="00583926">
        <w:t xml:space="preserve"> pooblaščam naročnika </w:t>
      </w:r>
      <w:r w:rsidR="00430F36" w:rsidRPr="00583926">
        <w:t>Urad Republike Slovenije za nadzor, kakovost in investicije v zdravstvu, Ambrožiča Novljana 7, 1000 Ljubljana</w:t>
      </w:r>
      <w:r w:rsidRPr="00583926">
        <w:t>, da za potrebe preverjanja izpolnjevanja pogojev v postopku oddaje javnega naročila</w:t>
      </w:r>
      <w:r w:rsidRPr="00583926">
        <w:rPr>
          <w:b/>
        </w:rPr>
        <w:t xml:space="preserve"> </w:t>
      </w:r>
      <w:r w:rsidR="00A779F4" w:rsidRPr="00583926">
        <w:rPr>
          <w:b/>
        </w:rPr>
        <w:t>»</w:t>
      </w:r>
      <w:r w:rsidR="007D644F" w:rsidRPr="00583926">
        <w:rPr>
          <w:b/>
          <w:bCs/>
        </w:rPr>
        <w:t>Nakup medicinske opreme v Zdravstvenem domu za študente Univerze v Ljubljani</w:t>
      </w:r>
      <w:r w:rsidR="00A779F4" w:rsidRPr="00583926">
        <w:rPr>
          <w:b/>
          <w:bCs/>
        </w:rPr>
        <w:t xml:space="preserve">« </w:t>
      </w:r>
      <w:r w:rsidRPr="00583926">
        <w:t>iz kazenske evidence RS pridobi potrdilo iz predmetne evidence.</w:t>
      </w:r>
    </w:p>
    <w:p w14:paraId="61451F0C" w14:textId="77777777" w:rsidR="00381A14" w:rsidRPr="00583926" w:rsidRDefault="00381A14" w:rsidP="00381A14"/>
    <w:p w14:paraId="33C5079F" w14:textId="77777777" w:rsidR="00381A14" w:rsidRPr="00583926" w:rsidRDefault="00381A14" w:rsidP="00381A14"/>
    <w:p w14:paraId="28C226B2" w14:textId="77777777" w:rsidR="00381A14" w:rsidRPr="00583926" w:rsidRDefault="00381A14" w:rsidP="00381A14">
      <w:r w:rsidRPr="00583926">
        <w:t>PODATKI O PRAVNI OSEBI:</w:t>
      </w:r>
    </w:p>
    <w:p w14:paraId="3B533C87" w14:textId="77777777" w:rsidR="00381A14" w:rsidRPr="00583926" w:rsidRDefault="00381A14" w:rsidP="00381A14"/>
    <w:p w14:paraId="0345D3EC" w14:textId="77777777" w:rsidR="00381A14" w:rsidRPr="00583926" w:rsidRDefault="00381A14" w:rsidP="00381A14">
      <w:r w:rsidRPr="00583926">
        <w:t>Polno ime podjetja: ______________________________________________________________</w:t>
      </w:r>
    </w:p>
    <w:p w14:paraId="28DFC626" w14:textId="77777777" w:rsidR="00381A14" w:rsidRPr="00583926" w:rsidRDefault="00381A14" w:rsidP="00381A14"/>
    <w:p w14:paraId="2BC1693D" w14:textId="77777777" w:rsidR="00381A14" w:rsidRPr="00583926" w:rsidRDefault="00381A14" w:rsidP="00381A14">
      <w:r w:rsidRPr="00583926">
        <w:t>Sedež podjetja: _________________________________________________________________</w:t>
      </w:r>
    </w:p>
    <w:p w14:paraId="35EF13F1" w14:textId="77777777" w:rsidR="00381A14" w:rsidRPr="00583926" w:rsidRDefault="00381A14" w:rsidP="00381A14"/>
    <w:p w14:paraId="2FDCC2AB" w14:textId="77777777" w:rsidR="00381A14" w:rsidRPr="00583926" w:rsidRDefault="00381A14" w:rsidP="00381A14">
      <w:r w:rsidRPr="00583926">
        <w:t>Občina sedeža podjetja: __________________________________________________________</w:t>
      </w:r>
    </w:p>
    <w:p w14:paraId="4324E3DA" w14:textId="77777777" w:rsidR="00381A14" w:rsidRPr="00583926" w:rsidRDefault="00381A14" w:rsidP="00381A14"/>
    <w:p w14:paraId="7945F1D7" w14:textId="77777777" w:rsidR="00381A14" w:rsidRPr="00583926" w:rsidRDefault="00381A14" w:rsidP="00381A14">
      <w:r w:rsidRPr="00583926">
        <w:t>Številka vpisa v sodni register (št. vložka): ___________________________________________</w:t>
      </w:r>
    </w:p>
    <w:p w14:paraId="0B5BC889" w14:textId="77777777" w:rsidR="00381A14" w:rsidRPr="00583926" w:rsidRDefault="00381A14" w:rsidP="00381A14"/>
    <w:p w14:paraId="5B28D3F5" w14:textId="77777777" w:rsidR="00381A14" w:rsidRPr="00583926" w:rsidRDefault="00381A14" w:rsidP="00381A14">
      <w:r w:rsidRPr="00583926">
        <w:t>Matična številka podjetja: _________________________________________________________</w:t>
      </w:r>
    </w:p>
    <w:p w14:paraId="485853F1" w14:textId="77777777" w:rsidR="00381A14" w:rsidRPr="00583926" w:rsidRDefault="00381A14" w:rsidP="00381A14"/>
    <w:p w14:paraId="7F991AA4" w14:textId="77777777" w:rsidR="00381A14" w:rsidRPr="00583926" w:rsidRDefault="00381A14" w:rsidP="00381A14"/>
    <w:p w14:paraId="2F9FFA78" w14:textId="77777777" w:rsidR="00381A14" w:rsidRPr="00583926" w:rsidRDefault="00381A14" w:rsidP="00381A14"/>
    <w:tbl>
      <w:tblPr>
        <w:tblW w:w="0" w:type="auto"/>
        <w:tblLayout w:type="fixed"/>
        <w:tblLook w:val="0000" w:firstRow="0" w:lastRow="0" w:firstColumn="0" w:lastColumn="0" w:noHBand="0" w:noVBand="0"/>
      </w:tblPr>
      <w:tblGrid>
        <w:gridCol w:w="4361"/>
        <w:gridCol w:w="4361"/>
      </w:tblGrid>
      <w:tr w:rsidR="00381A14" w:rsidRPr="00583926" w14:paraId="7AA649E3" w14:textId="77777777" w:rsidTr="009361CB">
        <w:trPr>
          <w:cantSplit/>
        </w:trPr>
        <w:tc>
          <w:tcPr>
            <w:tcW w:w="4361" w:type="dxa"/>
          </w:tcPr>
          <w:p w14:paraId="27588EDC" w14:textId="77777777" w:rsidR="00381A14" w:rsidRPr="00583926" w:rsidRDefault="00381A14" w:rsidP="009361CB"/>
        </w:tc>
        <w:tc>
          <w:tcPr>
            <w:tcW w:w="4361" w:type="dxa"/>
          </w:tcPr>
          <w:p w14:paraId="11F61E36" w14:textId="77777777" w:rsidR="004B26D5" w:rsidRPr="00583926" w:rsidRDefault="00381A14" w:rsidP="009361CB">
            <w:r w:rsidRPr="00583926">
              <w:t xml:space="preserve">Podpis zastopnika/pooblaščene </w:t>
            </w:r>
          </w:p>
          <w:p w14:paraId="0B6D496B" w14:textId="67A3CCD6" w:rsidR="00381A14" w:rsidRPr="00583926" w:rsidRDefault="00381A14" w:rsidP="009361CB">
            <w:r w:rsidRPr="00583926">
              <w:t>osebe ponudnika:</w:t>
            </w:r>
          </w:p>
        </w:tc>
      </w:tr>
      <w:tr w:rsidR="00381A14" w:rsidRPr="00583926" w14:paraId="499A5F93" w14:textId="77777777" w:rsidTr="009361CB">
        <w:trPr>
          <w:cantSplit/>
        </w:trPr>
        <w:tc>
          <w:tcPr>
            <w:tcW w:w="4361" w:type="dxa"/>
          </w:tcPr>
          <w:p w14:paraId="586D7642" w14:textId="77777777" w:rsidR="00381A14" w:rsidRPr="00583926" w:rsidRDefault="00381A14" w:rsidP="009361CB"/>
        </w:tc>
        <w:tc>
          <w:tcPr>
            <w:tcW w:w="4361" w:type="dxa"/>
          </w:tcPr>
          <w:p w14:paraId="7A5EB849" w14:textId="77777777" w:rsidR="00381A14" w:rsidRPr="00583926" w:rsidRDefault="00381A14" w:rsidP="009361CB"/>
          <w:p w14:paraId="1ED0C175" w14:textId="77777777" w:rsidR="00381A14" w:rsidRPr="00583926" w:rsidRDefault="00381A14" w:rsidP="009361CB">
            <w:r w:rsidRPr="00583926">
              <w:t>_________________________________</w:t>
            </w:r>
          </w:p>
        </w:tc>
      </w:tr>
    </w:tbl>
    <w:p w14:paraId="42515B7A" w14:textId="77777777" w:rsidR="00381A14" w:rsidRPr="00583926" w:rsidRDefault="00381A14" w:rsidP="00381A14"/>
    <w:p w14:paraId="462F1F54" w14:textId="77777777" w:rsidR="00381A14" w:rsidRPr="00583926" w:rsidRDefault="00381A14" w:rsidP="00381A14"/>
    <w:p w14:paraId="18D1A259" w14:textId="77777777" w:rsidR="00381A14" w:rsidRPr="00583926" w:rsidRDefault="00381A14" w:rsidP="00381A14"/>
    <w:p w14:paraId="3D4DF917" w14:textId="77777777" w:rsidR="00381A14" w:rsidRPr="00583926" w:rsidRDefault="00381A14" w:rsidP="00381A14"/>
    <w:p w14:paraId="7359A924" w14:textId="77777777" w:rsidR="00381A14" w:rsidRPr="00583926" w:rsidRDefault="00381A14" w:rsidP="00381A14"/>
    <w:p w14:paraId="51BAB659" w14:textId="77777777" w:rsidR="00381A14" w:rsidRPr="00583926" w:rsidRDefault="00381A14" w:rsidP="00381A14"/>
    <w:p w14:paraId="02F2604F" w14:textId="77777777" w:rsidR="00381A14" w:rsidRPr="00583926" w:rsidRDefault="00381A14" w:rsidP="00381A14"/>
    <w:p w14:paraId="2765605C" w14:textId="77777777" w:rsidR="00381A14" w:rsidRPr="00583926" w:rsidRDefault="00381A14" w:rsidP="00381A14"/>
    <w:p w14:paraId="772E82F6" w14:textId="77777777" w:rsidR="00381A14" w:rsidRPr="00583926" w:rsidRDefault="00381A14" w:rsidP="00381A14"/>
    <w:p w14:paraId="4E630A88" w14:textId="77777777" w:rsidR="00381A14" w:rsidRPr="00583926" w:rsidRDefault="00381A14" w:rsidP="00381A14"/>
    <w:p w14:paraId="4897E44A" w14:textId="77777777" w:rsidR="00381A14" w:rsidRPr="00583926" w:rsidRDefault="00381A14" w:rsidP="00381A14"/>
    <w:p w14:paraId="061DBF68" w14:textId="77777777" w:rsidR="00381A14" w:rsidRPr="00583926" w:rsidRDefault="00381A14" w:rsidP="00381A14"/>
    <w:p w14:paraId="3E44A810" w14:textId="77777777" w:rsidR="00381A14" w:rsidRPr="00583926" w:rsidRDefault="00381A14" w:rsidP="00381A14"/>
    <w:p w14:paraId="6AF038E3" w14:textId="77777777" w:rsidR="00381A14" w:rsidRPr="00583926" w:rsidRDefault="00381A14" w:rsidP="00381A14"/>
    <w:p w14:paraId="1CC35CD2" w14:textId="77777777" w:rsidR="00381A14" w:rsidRPr="00583926" w:rsidRDefault="00381A14" w:rsidP="00381A14"/>
    <w:p w14:paraId="0DCC9D9D" w14:textId="77777777" w:rsidR="00381A14" w:rsidRPr="00583926" w:rsidRDefault="00381A14" w:rsidP="00381A14"/>
    <w:p w14:paraId="5CF292E4" w14:textId="77777777" w:rsidR="00661D38" w:rsidRPr="00583926" w:rsidRDefault="00661D38" w:rsidP="002D3ABF">
      <w:pPr>
        <w:spacing w:line="240" w:lineRule="auto"/>
      </w:pPr>
      <w:bookmarkStart w:id="333" w:name="_Toc372281747"/>
      <w:bookmarkStart w:id="334" w:name="_Toc401208434"/>
    </w:p>
    <w:p w14:paraId="1030E3D2" w14:textId="77777777" w:rsidR="00B4340D" w:rsidRPr="00583926" w:rsidRDefault="00B4340D" w:rsidP="00CA7E54">
      <w:pPr>
        <w:spacing w:line="240" w:lineRule="auto"/>
        <w:jc w:val="right"/>
        <w:rPr>
          <w:highlight w:val="yellow"/>
        </w:rPr>
      </w:pPr>
    </w:p>
    <w:p w14:paraId="2019D823" w14:textId="77777777" w:rsidR="00E94849" w:rsidRDefault="00E94849" w:rsidP="00CA7E54">
      <w:pPr>
        <w:spacing w:line="240" w:lineRule="auto"/>
        <w:jc w:val="right"/>
      </w:pPr>
    </w:p>
    <w:p w14:paraId="607914CE" w14:textId="07D20BC2" w:rsidR="00CA7E54" w:rsidRPr="00583926" w:rsidRDefault="00CA7E54" w:rsidP="00CA7E54">
      <w:pPr>
        <w:spacing w:line="240" w:lineRule="auto"/>
        <w:jc w:val="right"/>
      </w:pPr>
      <w:r w:rsidRPr="00583926">
        <w:lastRenderedPageBreak/>
        <w:t>OBRAZEC ŠT. 5</w:t>
      </w:r>
    </w:p>
    <w:p w14:paraId="20201135" w14:textId="77777777" w:rsidR="00CA7E54" w:rsidRPr="00583926" w:rsidRDefault="00CA7E54" w:rsidP="00CA7E54"/>
    <w:p w14:paraId="0940E716" w14:textId="68C3A7DA" w:rsidR="00CA7E54" w:rsidRPr="00583926" w:rsidRDefault="00CA7E54" w:rsidP="00CA7E54">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35" w:name="_Toc130370219"/>
      <w:r w:rsidRPr="00583926">
        <w:rPr>
          <w:b/>
          <w:bCs/>
          <w:iCs/>
          <w:sz w:val="24"/>
          <w:szCs w:val="24"/>
        </w:rPr>
        <w:t>IZJAVA GOSPODARSKEGA SUBJEKTA</w:t>
      </w:r>
      <w:bookmarkEnd w:id="335"/>
    </w:p>
    <w:p w14:paraId="19EDFFC0" w14:textId="77777777" w:rsidR="00CA7E54" w:rsidRPr="00583926" w:rsidRDefault="00CA7E54" w:rsidP="00CA7E54"/>
    <w:p w14:paraId="3855ACF4" w14:textId="77777777" w:rsidR="00CA7E54" w:rsidRPr="00583926" w:rsidRDefault="00CA7E54" w:rsidP="00CA7E54"/>
    <w:p w14:paraId="1C138157" w14:textId="0CA5E6C4" w:rsidR="00CA7E54" w:rsidRPr="00583926" w:rsidRDefault="00CA7E54" w:rsidP="00CA7E54">
      <w:r w:rsidRPr="00583926">
        <w:t>Gospodarski subjekt:</w:t>
      </w:r>
      <w:r w:rsidRPr="00583926">
        <w:tab/>
        <w:t>___________________________</w:t>
      </w:r>
    </w:p>
    <w:p w14:paraId="3355A46C" w14:textId="77777777" w:rsidR="00CA7E54" w:rsidRPr="00583926" w:rsidRDefault="00CA7E54" w:rsidP="00CA7E54"/>
    <w:p w14:paraId="7C672B7D" w14:textId="77777777" w:rsidR="00CA7E54" w:rsidRPr="00583926" w:rsidRDefault="00CA7E54" w:rsidP="00CA7E54">
      <w:r w:rsidRPr="00583926">
        <w:tab/>
      </w:r>
      <w:r w:rsidRPr="00583926">
        <w:tab/>
      </w:r>
      <w:r w:rsidRPr="00583926">
        <w:tab/>
        <w:t>___________________________</w:t>
      </w:r>
    </w:p>
    <w:p w14:paraId="276C1D47" w14:textId="1CFC4F00" w:rsidR="00CA7E54" w:rsidRPr="00583926" w:rsidRDefault="00CA7E54" w:rsidP="00CA7E54"/>
    <w:p w14:paraId="4E5E7E17" w14:textId="77777777" w:rsidR="00CA7E54" w:rsidRPr="00583926" w:rsidRDefault="00CA7E54" w:rsidP="00CA7E54">
      <w:r w:rsidRPr="00583926">
        <w:tab/>
      </w:r>
      <w:r w:rsidRPr="00583926">
        <w:tab/>
      </w:r>
      <w:r w:rsidRPr="00583926">
        <w:tab/>
        <w:t>___________________________</w:t>
      </w:r>
    </w:p>
    <w:p w14:paraId="520C85A2" w14:textId="298D0DAE" w:rsidR="00CA7E54" w:rsidRPr="00583926" w:rsidRDefault="00CA7E54" w:rsidP="00CA7E54">
      <w:pPr>
        <w:rPr>
          <w:b/>
        </w:rPr>
      </w:pPr>
    </w:p>
    <w:p w14:paraId="15FFF29B" w14:textId="77777777" w:rsidR="00CA7E54" w:rsidRPr="00583926" w:rsidRDefault="00CA7E54" w:rsidP="00CA7E54">
      <w:pPr>
        <w:rPr>
          <w:color w:val="000000"/>
        </w:rPr>
      </w:pPr>
    </w:p>
    <w:p w14:paraId="7E42270A" w14:textId="2E992E73" w:rsidR="00CA7E54" w:rsidRPr="00583926" w:rsidRDefault="004B26D5" w:rsidP="00CA7E54">
      <w:pPr>
        <w:rPr>
          <w:color w:val="000000"/>
        </w:rPr>
      </w:pPr>
      <w:r w:rsidRPr="00583926">
        <w:rPr>
          <w:color w:val="000000"/>
        </w:rPr>
        <w:t>Vezano na našo ponudbo za izvedbo javnega naročila</w:t>
      </w:r>
      <w:r w:rsidRPr="00583926">
        <w:rPr>
          <w:b/>
          <w:color w:val="000000"/>
        </w:rPr>
        <w:t xml:space="preserve"> </w:t>
      </w:r>
      <w:r w:rsidRPr="00583926">
        <w:rPr>
          <w:b/>
        </w:rPr>
        <w:t>»</w:t>
      </w:r>
      <w:r w:rsidR="007D644F" w:rsidRPr="00583926">
        <w:rPr>
          <w:b/>
          <w:bCs/>
        </w:rPr>
        <w:t>Nakup medicinske opreme v Zdravstvenem domu za študente Univerze v Ljubljani</w:t>
      </w:r>
      <w:r w:rsidRPr="00583926">
        <w:rPr>
          <w:b/>
          <w:bCs/>
        </w:rPr>
        <w:t xml:space="preserve">« </w:t>
      </w:r>
      <w:r w:rsidRPr="00583926">
        <w:t>p</w:t>
      </w:r>
      <w:r w:rsidRPr="00583926">
        <w:rPr>
          <w:color w:val="000000"/>
        </w:rPr>
        <w:t xml:space="preserve">od materialno in kazensko odgovornostjo </w:t>
      </w:r>
      <w:r w:rsidR="00CA7E54" w:rsidRPr="00583926">
        <w:rPr>
          <w:color w:val="000000"/>
        </w:rPr>
        <w:t xml:space="preserve">izjavljamo, da nismo v enem od spodaj navedenih položajev, ki jih opredeljuje </w:t>
      </w:r>
      <w:r w:rsidR="00CA7E54" w:rsidRPr="00583926">
        <w:t>prvi odstavek 5k člena UREDBE SVETA (EU) 2022/576 z dne 8. aprila 2022 o spremembi Uredbe (EU) št. 833/2014 o omejevalnih ukrepih zaradi delovanja Rusije, ki povzroča destabilizacijo razmer v Ukrajini</w:t>
      </w:r>
      <w:r w:rsidR="00CA7E54" w:rsidRPr="00583926">
        <w:rPr>
          <w:color w:val="000000"/>
        </w:rPr>
        <w:t>:</w:t>
      </w:r>
    </w:p>
    <w:p w14:paraId="4AE0B16E" w14:textId="77777777" w:rsidR="00CA7E54" w:rsidRPr="00583926" w:rsidRDefault="00CA7E54" w:rsidP="00CA7E54">
      <w:pPr>
        <w:rPr>
          <w:b/>
        </w:rPr>
      </w:pPr>
    </w:p>
    <w:p w14:paraId="29039A1C" w14:textId="77777777" w:rsidR="00CA7E54" w:rsidRPr="00583926" w:rsidRDefault="00CA7E54" w:rsidP="00A37042">
      <w:pPr>
        <w:pStyle w:val="Odstavekseznama"/>
        <w:numPr>
          <w:ilvl w:val="0"/>
          <w:numId w:val="37"/>
        </w:numPr>
        <w:spacing w:line="260" w:lineRule="exact"/>
        <w:rPr>
          <w:szCs w:val="20"/>
          <w:lang w:val="sl-SI"/>
        </w:rPr>
      </w:pPr>
      <w:r w:rsidRPr="00583926">
        <w:rPr>
          <w:szCs w:val="20"/>
          <w:lang w:val="sl-SI"/>
        </w:rPr>
        <w:t>ruski državljan ali fizična ali pravna oseba, subjekt ali organ s sedežem v Rusiji;</w:t>
      </w:r>
    </w:p>
    <w:p w14:paraId="0A3BF326" w14:textId="77777777" w:rsidR="00CA7E54" w:rsidRPr="00583926" w:rsidRDefault="00CA7E54" w:rsidP="00A37042">
      <w:pPr>
        <w:pStyle w:val="Odstavekseznama"/>
        <w:numPr>
          <w:ilvl w:val="0"/>
          <w:numId w:val="37"/>
        </w:numPr>
        <w:spacing w:line="260" w:lineRule="exact"/>
        <w:rPr>
          <w:szCs w:val="20"/>
          <w:lang w:val="sl-SI"/>
        </w:rPr>
      </w:pPr>
      <w:r w:rsidRPr="00583926">
        <w:rPr>
          <w:szCs w:val="20"/>
          <w:lang w:val="sl-SI"/>
        </w:rPr>
        <w:t>pravna oseba, subjekt ali organ, katerega več kot 50-odstotni delež je v neposredni ali posredni lasti subjekta iz točke (a) tega odstavka, ali</w:t>
      </w:r>
    </w:p>
    <w:p w14:paraId="38EBBD84" w14:textId="77777777" w:rsidR="00CA7E54" w:rsidRPr="00583926" w:rsidRDefault="00CA7E54" w:rsidP="00A37042">
      <w:pPr>
        <w:pStyle w:val="Odstavekseznama"/>
        <w:numPr>
          <w:ilvl w:val="0"/>
          <w:numId w:val="37"/>
        </w:numPr>
        <w:spacing w:line="260" w:lineRule="exact"/>
        <w:rPr>
          <w:szCs w:val="20"/>
          <w:lang w:val="sl-SI"/>
        </w:rPr>
      </w:pPr>
      <w:r w:rsidRPr="00583926">
        <w:rPr>
          <w:szCs w:val="20"/>
          <w:lang w:val="sl-SI"/>
        </w:rPr>
        <w:t>fizična ali pravna oseba, subjekt ali organ, ki deluje v imenu ali po navodilih subjekta iz točke (a) ali (b) tega odstavka,</w:t>
      </w:r>
    </w:p>
    <w:p w14:paraId="46D23A15" w14:textId="43A64631" w:rsidR="00CA7E54" w:rsidRPr="00583926" w:rsidRDefault="00CA7E54" w:rsidP="00A37042">
      <w:pPr>
        <w:pStyle w:val="Odstavekseznama"/>
        <w:numPr>
          <w:ilvl w:val="0"/>
          <w:numId w:val="37"/>
        </w:numPr>
        <w:spacing w:line="260" w:lineRule="exact"/>
        <w:rPr>
          <w:szCs w:val="20"/>
          <w:lang w:val="sl-SI"/>
        </w:rPr>
      </w:pPr>
      <w:r w:rsidRPr="00583926">
        <w:rPr>
          <w:szCs w:val="20"/>
          <w:lang w:val="sl-SI"/>
        </w:rPr>
        <w:t>podizvajalec, dobavitelj ali subjekt, katerega zmogljivosti se uporabljajo v smislu direktiv o javnem naročanju, ki predstavljajo več kot 10 % vrednosti predmetnega naročila.</w:t>
      </w:r>
    </w:p>
    <w:p w14:paraId="5CDF8DBB" w14:textId="77777777" w:rsidR="00CA7E54" w:rsidRPr="00583926" w:rsidRDefault="00CA7E54" w:rsidP="00CA7E54"/>
    <w:p w14:paraId="589E6F21" w14:textId="636C085B" w:rsidR="00CA7E54" w:rsidRPr="00583926" w:rsidRDefault="00CA7E54" w:rsidP="003330F3">
      <w:pPr>
        <w:spacing w:line="240" w:lineRule="auto"/>
        <w:jc w:val="right"/>
        <w:rPr>
          <w:highlight w:val="yellow"/>
        </w:rPr>
      </w:pPr>
    </w:p>
    <w:p w14:paraId="42897382" w14:textId="2E212402" w:rsidR="00CA7E54" w:rsidRPr="00583926" w:rsidRDefault="00CA7E54" w:rsidP="003330F3">
      <w:pPr>
        <w:spacing w:line="240" w:lineRule="auto"/>
        <w:jc w:val="right"/>
        <w:rPr>
          <w:highlight w:val="yellow"/>
        </w:rPr>
      </w:pPr>
    </w:p>
    <w:p w14:paraId="486F3C24" w14:textId="77777777" w:rsidR="00CA7E54" w:rsidRPr="00583926" w:rsidRDefault="00CA7E54" w:rsidP="003330F3">
      <w:pPr>
        <w:spacing w:line="240" w:lineRule="auto"/>
        <w:jc w:val="right"/>
        <w:rPr>
          <w:highlight w:val="yellow"/>
        </w:rPr>
      </w:pPr>
    </w:p>
    <w:tbl>
      <w:tblPr>
        <w:tblW w:w="0" w:type="auto"/>
        <w:tblLayout w:type="fixed"/>
        <w:tblLook w:val="0000" w:firstRow="0" w:lastRow="0" w:firstColumn="0" w:lastColumn="0" w:noHBand="0" w:noVBand="0"/>
      </w:tblPr>
      <w:tblGrid>
        <w:gridCol w:w="4361"/>
        <w:gridCol w:w="4361"/>
      </w:tblGrid>
      <w:tr w:rsidR="00CA7E54" w:rsidRPr="00583926" w14:paraId="18EA3BEF" w14:textId="77777777" w:rsidTr="00E0055E">
        <w:trPr>
          <w:cantSplit/>
        </w:trPr>
        <w:tc>
          <w:tcPr>
            <w:tcW w:w="4361" w:type="dxa"/>
          </w:tcPr>
          <w:p w14:paraId="5299D76B" w14:textId="77777777" w:rsidR="00CA7E54" w:rsidRPr="00583926" w:rsidRDefault="00CA7E54" w:rsidP="00E0055E"/>
        </w:tc>
        <w:tc>
          <w:tcPr>
            <w:tcW w:w="4361" w:type="dxa"/>
          </w:tcPr>
          <w:p w14:paraId="2DF435FC" w14:textId="77777777" w:rsidR="00B4340D" w:rsidRPr="00583926" w:rsidRDefault="00CA7E54" w:rsidP="00E0055E">
            <w:r w:rsidRPr="00583926">
              <w:t xml:space="preserve">Podpis zastopnika/pooblaščene </w:t>
            </w:r>
          </w:p>
          <w:p w14:paraId="72EA1310" w14:textId="0BAE04A0" w:rsidR="00CA7E54" w:rsidRPr="00583926" w:rsidRDefault="00CA7E54" w:rsidP="00E0055E">
            <w:r w:rsidRPr="00583926">
              <w:t>osebe ponudnika oziroma podizvajalca:</w:t>
            </w:r>
          </w:p>
        </w:tc>
      </w:tr>
      <w:tr w:rsidR="00CA7E54" w:rsidRPr="00583926" w14:paraId="5B2C0AC6" w14:textId="77777777" w:rsidTr="00E0055E">
        <w:trPr>
          <w:cantSplit/>
        </w:trPr>
        <w:tc>
          <w:tcPr>
            <w:tcW w:w="4361" w:type="dxa"/>
          </w:tcPr>
          <w:p w14:paraId="6D0A01AF" w14:textId="77777777" w:rsidR="00CA7E54" w:rsidRPr="00583926" w:rsidRDefault="00CA7E54" w:rsidP="00E0055E"/>
        </w:tc>
        <w:tc>
          <w:tcPr>
            <w:tcW w:w="4361" w:type="dxa"/>
          </w:tcPr>
          <w:p w14:paraId="33EF89D1" w14:textId="77777777" w:rsidR="00CA7E54" w:rsidRPr="00583926" w:rsidRDefault="00CA7E54" w:rsidP="00E0055E"/>
          <w:p w14:paraId="0786D87E" w14:textId="77777777" w:rsidR="00CA7E54" w:rsidRPr="00583926" w:rsidRDefault="00CA7E54" w:rsidP="00E0055E">
            <w:r w:rsidRPr="00583926">
              <w:t>_________________________________</w:t>
            </w:r>
          </w:p>
        </w:tc>
      </w:tr>
    </w:tbl>
    <w:p w14:paraId="72EF533E" w14:textId="77777777" w:rsidR="00CA7E54" w:rsidRPr="00583926" w:rsidRDefault="00CA7E54" w:rsidP="003330F3">
      <w:pPr>
        <w:spacing w:line="240" w:lineRule="auto"/>
        <w:jc w:val="right"/>
        <w:rPr>
          <w:highlight w:val="yellow"/>
        </w:rPr>
      </w:pPr>
    </w:p>
    <w:p w14:paraId="1D4454B2" w14:textId="27337A59" w:rsidR="00CA7E54" w:rsidRPr="00583926" w:rsidRDefault="00CA7E54" w:rsidP="003330F3">
      <w:pPr>
        <w:spacing w:line="240" w:lineRule="auto"/>
        <w:jc w:val="right"/>
        <w:rPr>
          <w:highlight w:val="yellow"/>
        </w:rPr>
      </w:pPr>
    </w:p>
    <w:p w14:paraId="7CE9713C" w14:textId="22AA00E3" w:rsidR="00CA7E54" w:rsidRPr="00583926" w:rsidRDefault="00CA7E54" w:rsidP="003330F3">
      <w:pPr>
        <w:spacing w:line="240" w:lineRule="auto"/>
        <w:jc w:val="right"/>
        <w:rPr>
          <w:highlight w:val="yellow"/>
        </w:rPr>
      </w:pPr>
    </w:p>
    <w:p w14:paraId="6EF0C221" w14:textId="255458A3" w:rsidR="00CA7E54" w:rsidRPr="00583926" w:rsidRDefault="00CA7E54" w:rsidP="003330F3">
      <w:pPr>
        <w:spacing w:line="240" w:lineRule="auto"/>
        <w:jc w:val="right"/>
        <w:rPr>
          <w:highlight w:val="yellow"/>
        </w:rPr>
      </w:pPr>
    </w:p>
    <w:p w14:paraId="2FD92761" w14:textId="38C876A0" w:rsidR="00CA7E54" w:rsidRPr="00583926" w:rsidRDefault="00CA7E54" w:rsidP="003330F3">
      <w:pPr>
        <w:spacing w:line="240" w:lineRule="auto"/>
        <w:jc w:val="right"/>
        <w:rPr>
          <w:highlight w:val="yellow"/>
        </w:rPr>
      </w:pPr>
    </w:p>
    <w:p w14:paraId="7D7BAF6A" w14:textId="0D0566CE" w:rsidR="00CA7E54" w:rsidRPr="00583926" w:rsidRDefault="00CA7E54" w:rsidP="003330F3">
      <w:pPr>
        <w:spacing w:line="240" w:lineRule="auto"/>
        <w:jc w:val="right"/>
        <w:rPr>
          <w:highlight w:val="yellow"/>
        </w:rPr>
      </w:pPr>
    </w:p>
    <w:p w14:paraId="23459287" w14:textId="3F130688" w:rsidR="00CA7E54" w:rsidRPr="00583926" w:rsidRDefault="00CA7E54" w:rsidP="003330F3">
      <w:pPr>
        <w:spacing w:line="240" w:lineRule="auto"/>
        <w:jc w:val="right"/>
        <w:rPr>
          <w:highlight w:val="yellow"/>
        </w:rPr>
      </w:pPr>
    </w:p>
    <w:p w14:paraId="57EE5FCE" w14:textId="6EDE37DA" w:rsidR="00CA7E54" w:rsidRPr="00583926" w:rsidRDefault="00CA7E54" w:rsidP="003330F3">
      <w:pPr>
        <w:spacing w:line="240" w:lineRule="auto"/>
        <w:jc w:val="right"/>
        <w:rPr>
          <w:highlight w:val="yellow"/>
        </w:rPr>
      </w:pPr>
    </w:p>
    <w:p w14:paraId="5E11941D" w14:textId="77777777" w:rsidR="00CA7E54" w:rsidRPr="00583926" w:rsidRDefault="00CA7E54" w:rsidP="003330F3">
      <w:pPr>
        <w:spacing w:line="240" w:lineRule="auto"/>
        <w:jc w:val="right"/>
        <w:rPr>
          <w:highlight w:val="yellow"/>
        </w:rPr>
      </w:pPr>
    </w:p>
    <w:p w14:paraId="6AF98A01" w14:textId="77777777" w:rsidR="00CA7E54" w:rsidRPr="00583926" w:rsidRDefault="00CA7E54" w:rsidP="003330F3">
      <w:pPr>
        <w:spacing w:line="240" w:lineRule="auto"/>
        <w:jc w:val="right"/>
        <w:rPr>
          <w:highlight w:val="yellow"/>
        </w:rPr>
      </w:pPr>
    </w:p>
    <w:p w14:paraId="0F03EF88" w14:textId="77777777" w:rsidR="00CA7E54" w:rsidRPr="00583926" w:rsidRDefault="00CA7E54" w:rsidP="003330F3">
      <w:pPr>
        <w:spacing w:line="240" w:lineRule="auto"/>
        <w:jc w:val="right"/>
        <w:rPr>
          <w:highlight w:val="yellow"/>
        </w:rPr>
      </w:pPr>
    </w:p>
    <w:p w14:paraId="60925ED6" w14:textId="77777777" w:rsidR="00CA7E54" w:rsidRPr="00583926" w:rsidRDefault="00CA7E54" w:rsidP="003330F3">
      <w:pPr>
        <w:spacing w:line="240" w:lineRule="auto"/>
        <w:jc w:val="right"/>
        <w:rPr>
          <w:highlight w:val="yellow"/>
        </w:rPr>
      </w:pPr>
    </w:p>
    <w:p w14:paraId="2D1DAAF8" w14:textId="77777777" w:rsidR="00CA7E54" w:rsidRPr="00583926" w:rsidRDefault="00CA7E54" w:rsidP="003330F3">
      <w:pPr>
        <w:spacing w:line="240" w:lineRule="auto"/>
        <w:jc w:val="right"/>
        <w:rPr>
          <w:highlight w:val="yellow"/>
        </w:rPr>
      </w:pPr>
    </w:p>
    <w:p w14:paraId="110A79F7" w14:textId="77777777" w:rsidR="00CA7E54" w:rsidRPr="00583926" w:rsidRDefault="00CA7E54" w:rsidP="003330F3">
      <w:pPr>
        <w:spacing w:line="240" w:lineRule="auto"/>
        <w:jc w:val="right"/>
        <w:rPr>
          <w:highlight w:val="yellow"/>
        </w:rPr>
      </w:pPr>
    </w:p>
    <w:p w14:paraId="42ED2721" w14:textId="77777777" w:rsidR="00CA7E54" w:rsidRPr="00583926" w:rsidRDefault="00CA7E54" w:rsidP="003330F3">
      <w:pPr>
        <w:spacing w:line="240" w:lineRule="auto"/>
        <w:jc w:val="right"/>
        <w:rPr>
          <w:highlight w:val="yellow"/>
        </w:rPr>
      </w:pPr>
    </w:p>
    <w:p w14:paraId="510BA5F2" w14:textId="77777777" w:rsidR="00CA7E54" w:rsidRPr="00583926" w:rsidRDefault="00CA7E54" w:rsidP="003330F3">
      <w:pPr>
        <w:spacing w:line="240" w:lineRule="auto"/>
        <w:jc w:val="right"/>
        <w:rPr>
          <w:highlight w:val="yellow"/>
        </w:rPr>
      </w:pPr>
    </w:p>
    <w:p w14:paraId="1AC964DC" w14:textId="77777777" w:rsidR="00CA7E54" w:rsidRPr="00583926" w:rsidRDefault="00CA7E54" w:rsidP="003330F3">
      <w:pPr>
        <w:spacing w:line="240" w:lineRule="auto"/>
        <w:jc w:val="right"/>
        <w:rPr>
          <w:highlight w:val="yellow"/>
        </w:rPr>
      </w:pPr>
    </w:p>
    <w:p w14:paraId="6608230C" w14:textId="77777777" w:rsidR="00B4340D" w:rsidRPr="00583926" w:rsidRDefault="00B4340D" w:rsidP="003330F3">
      <w:pPr>
        <w:spacing w:line="240" w:lineRule="auto"/>
        <w:jc w:val="right"/>
      </w:pPr>
    </w:p>
    <w:p w14:paraId="69AF1176" w14:textId="77059A4B" w:rsidR="00EB5EB0" w:rsidRPr="00583926" w:rsidRDefault="003330F3" w:rsidP="003330F3">
      <w:pPr>
        <w:spacing w:line="240" w:lineRule="auto"/>
        <w:jc w:val="right"/>
      </w:pPr>
      <w:r w:rsidRPr="00583926">
        <w:lastRenderedPageBreak/>
        <w:t xml:space="preserve">OBRAZEC ŠT. </w:t>
      </w:r>
      <w:r w:rsidR="00B4340D" w:rsidRPr="00583926">
        <w:t>6</w:t>
      </w:r>
    </w:p>
    <w:p w14:paraId="6B057DA9" w14:textId="77777777" w:rsidR="000B00C7" w:rsidRPr="00583926" w:rsidRDefault="00516579"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36" w:name="_Toc130370220"/>
      <w:r w:rsidRPr="00583926">
        <w:rPr>
          <w:b/>
          <w:bCs/>
          <w:iCs/>
          <w:sz w:val="24"/>
          <w:szCs w:val="24"/>
        </w:rPr>
        <w:t>VZOREC FINANČNEGA ZAVAROVANJA ZA DOBRO IZVEDBO POGODBENIH OBVEZNOSTI PO EPGP-758</w:t>
      </w:r>
      <w:bookmarkEnd w:id="336"/>
    </w:p>
    <w:p w14:paraId="4CB29C87" w14:textId="77777777" w:rsidR="000B00C7" w:rsidRPr="00583926" w:rsidRDefault="000B00C7" w:rsidP="00D37134"/>
    <w:p w14:paraId="7B2BC2AD"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583926">
        <w:rPr>
          <w:i/>
          <w:sz w:val="16"/>
          <w:szCs w:val="16"/>
          <w:lang w:eastAsia="en-US"/>
        </w:rPr>
        <w:t>Glava s podatki o garantu (zavarovalnici/banki) ali SWIFT ključ</w:t>
      </w:r>
    </w:p>
    <w:p w14:paraId="58D86CAB"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01CDC5D9"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sz w:val="16"/>
          <w:szCs w:val="16"/>
          <w:lang w:eastAsia="en-US"/>
        </w:rPr>
        <w:t xml:space="preserve">Za: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upravičenca tj. naročnika javnega naročila)</w:t>
      </w:r>
    </w:p>
    <w:p w14:paraId="4E2BD49F"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583926">
        <w:rPr>
          <w:sz w:val="16"/>
          <w:szCs w:val="16"/>
          <w:lang w:eastAsia="en-US"/>
        </w:rPr>
        <w:t xml:space="preserve">Datum: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datum izdaje)</w:t>
      </w:r>
    </w:p>
    <w:p w14:paraId="0288B9D9"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C141700" w14:textId="77777777" w:rsidR="00483665" w:rsidRPr="00583926" w:rsidRDefault="00E735FA" w:rsidP="00483665">
      <w:pPr>
        <w:keepNext/>
        <w:spacing w:line="240" w:lineRule="auto"/>
        <w:rPr>
          <w:i/>
          <w:sz w:val="16"/>
          <w:szCs w:val="16"/>
          <w:lang w:eastAsia="en-US"/>
        </w:rPr>
      </w:pPr>
      <w:r w:rsidRPr="00583926">
        <w:rPr>
          <w:b/>
          <w:sz w:val="16"/>
          <w:szCs w:val="16"/>
          <w:lang w:eastAsia="en-US"/>
        </w:rPr>
        <w:t>VRSTA ZAVAROVANJA:</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i/>
          <w:sz w:val="16"/>
          <w:szCs w:val="16"/>
          <w:lang w:eastAsia="en-US"/>
        </w:rPr>
        <w:t xml:space="preserve"> </w:t>
      </w:r>
      <w:r w:rsidR="00483665" w:rsidRPr="00583926">
        <w:rPr>
          <w:i/>
          <w:sz w:val="16"/>
          <w:szCs w:val="16"/>
          <w:lang w:eastAsia="en-US"/>
        </w:rPr>
        <w:t>(vpiše se vrsta zavarovanja: bančna garancija ali kavcijsko zavarovanje)</w:t>
      </w:r>
    </w:p>
    <w:p w14:paraId="27E0A910" w14:textId="29C35CA1"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C28D59"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 xml:space="preserve">ŠTEVILKA: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 xml:space="preserve">(vpiše se številka </w:t>
      </w:r>
      <w:r w:rsidR="003330F3" w:rsidRPr="00583926">
        <w:rPr>
          <w:i/>
          <w:sz w:val="16"/>
          <w:szCs w:val="16"/>
          <w:lang w:eastAsia="en-US"/>
        </w:rPr>
        <w:t xml:space="preserve">finančnega </w:t>
      </w:r>
      <w:r w:rsidRPr="00583926">
        <w:rPr>
          <w:i/>
          <w:sz w:val="16"/>
          <w:szCs w:val="16"/>
          <w:lang w:eastAsia="en-US"/>
        </w:rPr>
        <w:t>zavarovanja)</w:t>
      </w:r>
    </w:p>
    <w:p w14:paraId="72B5748F"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6457B13"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GARANT:</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ime in naslov banke v kraju izdaje)</w:t>
      </w:r>
    </w:p>
    <w:p w14:paraId="228F5BC0"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BF920A"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 xml:space="preserve">NAROČNIK: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(vpišeta se ime in naslov naročnika zavarovanja, tj. v postopku javnega naročanja izbranega ponudnika)</w:t>
      </w:r>
    </w:p>
    <w:p w14:paraId="005279CE"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178429" w14:textId="0536201D"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Cs/>
          <w:sz w:val="16"/>
          <w:szCs w:val="16"/>
          <w:lang w:eastAsia="en-US"/>
        </w:rPr>
      </w:pPr>
      <w:r w:rsidRPr="00583926">
        <w:rPr>
          <w:b/>
          <w:sz w:val="16"/>
          <w:szCs w:val="16"/>
          <w:lang w:eastAsia="en-US"/>
        </w:rPr>
        <w:t>UPRAVIČENEC:</w:t>
      </w:r>
      <w:r w:rsidRPr="00583926">
        <w:rPr>
          <w:sz w:val="16"/>
          <w:szCs w:val="16"/>
          <w:lang w:eastAsia="en-US"/>
        </w:rPr>
        <w:t xml:space="preserve"> </w:t>
      </w:r>
      <w:r w:rsidR="00430F36" w:rsidRPr="00583926">
        <w:rPr>
          <w:bCs/>
          <w:sz w:val="16"/>
          <w:szCs w:val="16"/>
          <w:lang w:eastAsia="en-US"/>
        </w:rPr>
        <w:t>Urad Republike Slovenije za nadzor, kakovost in investicije v zdravstvu, Ambrožiča Novljana 7, 1000 Ljubljana</w:t>
      </w:r>
    </w:p>
    <w:p w14:paraId="5C361F2B"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35689AB"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583926">
        <w:rPr>
          <w:b/>
          <w:sz w:val="16"/>
          <w:szCs w:val="16"/>
          <w:lang w:eastAsia="en-US"/>
        </w:rPr>
        <w:t xml:space="preserve">OSNOVNI POSEL: </w:t>
      </w:r>
      <w:r w:rsidRPr="00583926">
        <w:rPr>
          <w:sz w:val="16"/>
          <w:szCs w:val="16"/>
          <w:lang w:eastAsia="en-US"/>
        </w:rPr>
        <w:t xml:space="preserve">obveznost naročnika zavarovanja iz pogodbe št.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z dne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 xml:space="preserve">(vpišeta se št. in datum pogodbe o izvedbi javnega naročila), </w:t>
      </w:r>
      <w:r w:rsidRPr="00583926">
        <w:rPr>
          <w:sz w:val="16"/>
          <w:szCs w:val="16"/>
          <w:lang w:eastAsia="en-US"/>
        </w:rPr>
        <w:t xml:space="preserve">katere predmet je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predmet javnega naročila)</w:t>
      </w:r>
      <w:r w:rsidRPr="00583926">
        <w:rPr>
          <w:sz w:val="16"/>
          <w:szCs w:val="16"/>
          <w:lang w:eastAsia="en-US"/>
        </w:rPr>
        <w:t>.</w:t>
      </w:r>
    </w:p>
    <w:p w14:paraId="49EC1ED1"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i/>
          <w:sz w:val="16"/>
          <w:szCs w:val="16"/>
          <w:lang w:eastAsia="en-US"/>
        </w:rPr>
        <w:t xml:space="preserve"> </w:t>
      </w:r>
    </w:p>
    <w:p w14:paraId="02670C86"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 xml:space="preserve">ZNESEK  V EUR: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najvišji znesek s številko in besedo)</w:t>
      </w:r>
    </w:p>
    <w:p w14:paraId="465826ED"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EDA3F6C"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 xml:space="preserve">LISTINE, KI JIH JE POLEG IZJAVE TREBA PRILOŽITI ZAHTEVI ZA PLAČILO IN SE IZRECNO ZAHTEVAJO V SPODNJEM BESEDILU: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(nobena/navede se listina)</w:t>
      </w:r>
    </w:p>
    <w:p w14:paraId="55BFDD3D"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C97402E"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JEZIK V ZAHTEVANIH LISTINAH:</w:t>
      </w:r>
      <w:r w:rsidRPr="00583926">
        <w:rPr>
          <w:sz w:val="16"/>
          <w:szCs w:val="16"/>
          <w:lang w:eastAsia="en-US"/>
        </w:rPr>
        <w:t xml:space="preserve"> slovenski</w:t>
      </w:r>
    </w:p>
    <w:p w14:paraId="11860872"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DFEA7D2"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OBLIKA PREDLOŽITVE:</w:t>
      </w:r>
      <w:r w:rsidRPr="00583926">
        <w:rPr>
          <w:sz w:val="16"/>
          <w:szCs w:val="16"/>
          <w:lang w:eastAsia="en-US"/>
        </w:rPr>
        <w:t xml:space="preserve"> v papirni obliki s priporočeno pošto ali katerokoli obliko hitre pošte ali osebno ali v elektronski obliki po SWIFT sistemu na naslov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(navede se SWIFT naslova garanta)</w:t>
      </w:r>
    </w:p>
    <w:p w14:paraId="0D791C27"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A39B71E"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583926">
        <w:rPr>
          <w:b/>
          <w:sz w:val="16"/>
          <w:szCs w:val="16"/>
          <w:lang w:eastAsia="en-US"/>
        </w:rPr>
        <w:t>KRAJ PREDLOŽITVE:</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(garant vpiše naslov podružnice, kjer se opravi predložitev papirnih listin, ali elektronski naslov za predložitev v elektronski obliki, kot na primer garantov SWIFT naslov)</w:t>
      </w:r>
    </w:p>
    <w:p w14:paraId="1332E786"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2E8A944"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sz w:val="16"/>
          <w:szCs w:val="16"/>
          <w:lang w:eastAsia="en-US"/>
        </w:rPr>
        <w:t>Ne glede na naslov podružnice, ki jo je vpisal garant, se predložitev papirnih listin lahko opravi v katerikoli podružnici garanta na območju Republike Slovenije.</w:t>
      </w:r>
      <w:r w:rsidRPr="00583926" w:rsidDel="00D4087F">
        <w:rPr>
          <w:sz w:val="16"/>
          <w:szCs w:val="16"/>
          <w:lang w:eastAsia="en-US"/>
        </w:rPr>
        <w:t xml:space="preserve"> </w:t>
      </w:r>
    </w:p>
    <w:p w14:paraId="52B26846"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sz w:val="16"/>
          <w:szCs w:val="16"/>
          <w:lang w:eastAsia="en-US"/>
        </w:rPr>
        <w:t xml:space="preserve">  </w:t>
      </w:r>
    </w:p>
    <w:p w14:paraId="215725B7"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 xml:space="preserve">DATUM VELJAVNOSTI: </w:t>
      </w:r>
      <w:r w:rsidR="009E79D1" w:rsidRPr="00583926">
        <w:rPr>
          <w:sz w:val="16"/>
          <w:szCs w:val="16"/>
          <w:lang w:eastAsia="en-US"/>
        </w:rPr>
        <w:fldChar w:fldCharType="begin">
          <w:ffData>
            <w:name w:val="Besedilo2"/>
            <w:enabled/>
            <w:calcOnExit w:val="0"/>
            <w:textInput>
              <w:default w:val="DD. MM. LLLL"/>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DD. MM. LLLL</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datum zapadlosti zavarovanja)</w:t>
      </w:r>
    </w:p>
    <w:p w14:paraId="274EA09E"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E749DA6"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STRANKA, KI MORA PLAČATI STROŠKE:</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ime naročnika zavarovanja, tj. v postopku javnega naročanja izbranega ponudnika)</w:t>
      </w:r>
    </w:p>
    <w:p w14:paraId="2AD0B163"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2331F2C4" w14:textId="77777777" w:rsidR="00E735FA" w:rsidRPr="00583926" w:rsidRDefault="00E735FA" w:rsidP="00E735FA">
      <w:pPr>
        <w:spacing w:line="240" w:lineRule="auto"/>
        <w:rPr>
          <w:sz w:val="16"/>
          <w:szCs w:val="16"/>
          <w:lang w:eastAsia="en-US"/>
        </w:rPr>
      </w:pPr>
      <w:r w:rsidRPr="00583926">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3B0DD6" w14:textId="77777777" w:rsidR="00E735FA" w:rsidRPr="00583926" w:rsidRDefault="00E735FA" w:rsidP="00E735FA">
      <w:pPr>
        <w:spacing w:line="240" w:lineRule="auto"/>
        <w:rPr>
          <w:sz w:val="16"/>
          <w:szCs w:val="16"/>
          <w:lang w:eastAsia="en-US"/>
        </w:rPr>
      </w:pPr>
    </w:p>
    <w:p w14:paraId="4A8EB344" w14:textId="77777777" w:rsidR="00E735FA" w:rsidRPr="00583926" w:rsidRDefault="00E735FA" w:rsidP="00E735FA">
      <w:pPr>
        <w:spacing w:line="240" w:lineRule="auto"/>
        <w:rPr>
          <w:sz w:val="16"/>
          <w:szCs w:val="16"/>
          <w:lang w:eastAsia="en-US"/>
        </w:rPr>
      </w:pPr>
      <w:r w:rsidRPr="00583926">
        <w:rPr>
          <w:sz w:val="16"/>
          <w:szCs w:val="16"/>
          <w:lang w:eastAsia="en-US"/>
        </w:rPr>
        <w:t>Katerokoli zahtevo za plačilo po tem zavarovanju moramo prejeti na datum veljavnosti zavarovanja ali pred njim v zgoraj navedenem kraju predložitve.</w:t>
      </w:r>
    </w:p>
    <w:p w14:paraId="5F802074" w14:textId="77777777" w:rsidR="00E735FA" w:rsidRPr="00583926" w:rsidRDefault="00E735FA" w:rsidP="00E735FA">
      <w:pPr>
        <w:spacing w:line="240" w:lineRule="auto"/>
        <w:rPr>
          <w:sz w:val="16"/>
          <w:szCs w:val="16"/>
          <w:lang w:eastAsia="en-US"/>
        </w:rPr>
      </w:pPr>
    </w:p>
    <w:p w14:paraId="5169D96E" w14:textId="77777777" w:rsidR="00E735FA" w:rsidRPr="00583926" w:rsidRDefault="00E735FA" w:rsidP="00E735FA">
      <w:pPr>
        <w:spacing w:line="240" w:lineRule="auto"/>
        <w:rPr>
          <w:sz w:val="16"/>
          <w:szCs w:val="16"/>
          <w:lang w:eastAsia="en-US"/>
        </w:rPr>
      </w:pPr>
      <w:r w:rsidRPr="00583926">
        <w:rPr>
          <w:sz w:val="16"/>
          <w:szCs w:val="16"/>
          <w:lang w:eastAsia="en-US"/>
        </w:rPr>
        <w:t>Morebitne spore v zvezi s tem zavarovanjem rešuje stvarno pristojno sodišče v Ljubljani po slovenskem pravu.</w:t>
      </w:r>
    </w:p>
    <w:p w14:paraId="64C74240" w14:textId="77777777" w:rsidR="00E735FA" w:rsidRPr="00583926" w:rsidRDefault="00E735FA" w:rsidP="00E735FA">
      <w:pPr>
        <w:spacing w:line="240" w:lineRule="auto"/>
        <w:rPr>
          <w:sz w:val="16"/>
          <w:szCs w:val="16"/>
          <w:lang w:eastAsia="en-US"/>
        </w:rPr>
      </w:pPr>
    </w:p>
    <w:p w14:paraId="4B4583AA" w14:textId="77777777" w:rsidR="00E735FA" w:rsidRPr="00583926" w:rsidRDefault="00E735FA" w:rsidP="00E735FA">
      <w:pPr>
        <w:spacing w:line="240" w:lineRule="auto"/>
        <w:rPr>
          <w:sz w:val="16"/>
          <w:szCs w:val="16"/>
          <w:lang w:eastAsia="en-US"/>
        </w:rPr>
      </w:pPr>
      <w:r w:rsidRPr="00583926">
        <w:rPr>
          <w:rFonts w:eastAsia="Calibri"/>
          <w:sz w:val="16"/>
          <w:szCs w:val="16"/>
          <w:lang w:eastAsia="en-US"/>
        </w:rPr>
        <w:t>Za to zavarovanje veljajo Enotna pravila za garancije na poziv (EPGP) revizija iz leta 2010, izdana pri MTZ pod št. 758.</w:t>
      </w:r>
      <w:r w:rsidRPr="00583926">
        <w:rPr>
          <w:rFonts w:eastAsia="Calibri"/>
          <w:sz w:val="16"/>
          <w:szCs w:val="16"/>
          <w:lang w:eastAsia="en-US"/>
        </w:rPr>
        <w:tab/>
      </w:r>
    </w:p>
    <w:p w14:paraId="44D8F89C" w14:textId="77777777" w:rsidR="00E735FA" w:rsidRPr="00583926" w:rsidRDefault="00E735FA" w:rsidP="00E735FA">
      <w:pPr>
        <w:spacing w:line="240" w:lineRule="auto"/>
        <w:rPr>
          <w:sz w:val="16"/>
          <w:szCs w:val="16"/>
          <w:lang w:eastAsia="en-US"/>
        </w:rPr>
      </w:pPr>
    </w:p>
    <w:p w14:paraId="52C64912" w14:textId="77777777" w:rsidR="00E735FA" w:rsidRPr="00583926" w:rsidRDefault="00E735FA" w:rsidP="00E735FA">
      <w:pPr>
        <w:spacing w:line="240" w:lineRule="auto"/>
        <w:rPr>
          <w:sz w:val="16"/>
          <w:szCs w:val="16"/>
          <w:lang w:eastAsia="en-US"/>
        </w:rPr>
      </w:pPr>
    </w:p>
    <w:p w14:paraId="1BEE0D8F" w14:textId="400D72EF" w:rsidR="00E735FA" w:rsidRPr="00583926" w:rsidRDefault="00E735FA" w:rsidP="00E735FA">
      <w:pPr>
        <w:spacing w:line="240" w:lineRule="auto"/>
        <w:rPr>
          <w:sz w:val="16"/>
          <w:szCs w:val="16"/>
          <w:lang w:eastAsia="en-US"/>
        </w:rPr>
      </w:pP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t xml:space="preserve">     garant</w:t>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t xml:space="preserve">              (žig in podpis)</w:t>
      </w:r>
    </w:p>
    <w:p w14:paraId="168AEE82" w14:textId="77777777" w:rsidR="00E735FA" w:rsidRPr="00583926" w:rsidRDefault="00E735FA" w:rsidP="00E735FA">
      <w:pPr>
        <w:keepLines/>
        <w:widowControl w:val="0"/>
        <w:tabs>
          <w:tab w:val="left" w:pos="2155"/>
        </w:tabs>
        <w:adjustRightInd w:val="0"/>
        <w:spacing w:line="260" w:lineRule="atLeast"/>
        <w:textAlignment w:val="baseline"/>
        <w:rPr>
          <w:kern w:val="16"/>
          <w:u w:val="single"/>
        </w:rPr>
      </w:pPr>
    </w:p>
    <w:p w14:paraId="6AECB69C" w14:textId="1B750CEE" w:rsidR="003B3C06" w:rsidRPr="00583926" w:rsidRDefault="00E735FA" w:rsidP="003B3C06">
      <w:pPr>
        <w:tabs>
          <w:tab w:val="left" w:pos="817"/>
        </w:tabs>
      </w:pPr>
      <w:r w:rsidRPr="00583926">
        <w:rPr>
          <w:kern w:val="16"/>
          <w:u w:val="single"/>
        </w:rPr>
        <w:t xml:space="preserve">Opomba: </w:t>
      </w:r>
      <w:r w:rsidR="003B3C06" w:rsidRPr="00583926">
        <w:t>S predložitvijo</w:t>
      </w:r>
      <w:r w:rsidR="00BE4D78" w:rsidRPr="00583926">
        <w:t xml:space="preserve"> podpisanega</w:t>
      </w:r>
      <w:r w:rsidR="003B3C06" w:rsidRPr="00583926">
        <w:t xml:space="preserve"> obrazca ESPD se šteje, da ponudnik potrjuje vsebino vzorca zavarovanja za dobro izvedbo pogodbenih obveznosti.</w:t>
      </w:r>
    </w:p>
    <w:p w14:paraId="1216D373" w14:textId="77777777" w:rsidR="00837AD6" w:rsidRPr="00583926" w:rsidRDefault="00837AD6" w:rsidP="003330F3">
      <w:pPr>
        <w:spacing w:line="240" w:lineRule="auto"/>
        <w:jc w:val="right"/>
      </w:pPr>
    </w:p>
    <w:p w14:paraId="75AA238C" w14:textId="77777777" w:rsidR="00B4340D" w:rsidRPr="00583926" w:rsidRDefault="00B4340D" w:rsidP="003330F3">
      <w:pPr>
        <w:spacing w:line="240" w:lineRule="auto"/>
        <w:jc w:val="right"/>
      </w:pPr>
    </w:p>
    <w:p w14:paraId="10BAACBC" w14:textId="2ED67DF0" w:rsidR="00E735FA" w:rsidRPr="00583926" w:rsidRDefault="003330F3" w:rsidP="003330F3">
      <w:pPr>
        <w:spacing w:line="240" w:lineRule="auto"/>
        <w:jc w:val="right"/>
        <w:rPr>
          <w:kern w:val="16"/>
          <w:u w:val="single"/>
        </w:rPr>
      </w:pPr>
      <w:r w:rsidRPr="00583926">
        <w:lastRenderedPageBreak/>
        <w:t xml:space="preserve">OBRAZEC ŠT. </w:t>
      </w:r>
      <w:r w:rsidR="00B4340D" w:rsidRPr="00583926">
        <w:t>7</w:t>
      </w:r>
    </w:p>
    <w:p w14:paraId="6481667C" w14:textId="77777777" w:rsidR="000B00C7" w:rsidRPr="00583926" w:rsidRDefault="00516579"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37" w:name="_Toc130370221"/>
      <w:r w:rsidRPr="00583926">
        <w:rPr>
          <w:b/>
          <w:bCs/>
          <w:iCs/>
          <w:sz w:val="24"/>
          <w:szCs w:val="24"/>
        </w:rPr>
        <w:t>VZOREC FINANČNEGA ZAVAROVANJA ZA ODPRAVO NAPAK V GARANCIJSKEM ROKU PO EPGP-758</w:t>
      </w:r>
      <w:bookmarkEnd w:id="337"/>
    </w:p>
    <w:p w14:paraId="53459A1B" w14:textId="77777777" w:rsidR="00E735FA" w:rsidRPr="00583926" w:rsidRDefault="00E735FA" w:rsidP="00E735FA">
      <w:pPr>
        <w:widowControl w:val="0"/>
        <w:adjustRightInd w:val="0"/>
        <w:textAlignment w:val="baseline"/>
        <w:rPr>
          <w:b/>
          <w:bCs/>
          <w:lang w:eastAsia="en-US"/>
        </w:rPr>
      </w:pPr>
      <w:r w:rsidRPr="00583926">
        <w:rPr>
          <w:b/>
          <w:lang w:eastAsia="en-US"/>
        </w:rPr>
        <w:t xml:space="preserve">Vzorec finančnega zavarovanja za odpravo napak v garancijskem roku </w:t>
      </w:r>
      <w:r w:rsidRPr="00583926">
        <w:rPr>
          <w:b/>
          <w:bCs/>
          <w:lang w:eastAsia="en-US"/>
        </w:rPr>
        <w:t xml:space="preserve">po EPGP-758 </w:t>
      </w:r>
    </w:p>
    <w:p w14:paraId="3035EFB3"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20398377"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583926">
        <w:rPr>
          <w:i/>
          <w:sz w:val="16"/>
          <w:szCs w:val="16"/>
          <w:lang w:eastAsia="en-US"/>
        </w:rPr>
        <w:t>Glava s podatki o garantu (banki) ali SWIFT ključ</w:t>
      </w:r>
    </w:p>
    <w:p w14:paraId="5975331D" w14:textId="77777777" w:rsidR="00E735FA" w:rsidRPr="00583926" w:rsidRDefault="00E735FA" w:rsidP="00E735FA">
      <w:pPr>
        <w:keepNext/>
        <w:spacing w:line="240" w:lineRule="auto"/>
        <w:rPr>
          <w:i/>
          <w:sz w:val="16"/>
          <w:szCs w:val="16"/>
          <w:lang w:eastAsia="en-US"/>
        </w:rPr>
      </w:pPr>
      <w:r w:rsidRPr="00583926">
        <w:rPr>
          <w:sz w:val="16"/>
          <w:szCs w:val="16"/>
          <w:lang w:eastAsia="en-US"/>
        </w:rPr>
        <w:t xml:space="preserve">Za: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i/>
          <w:sz w:val="16"/>
          <w:szCs w:val="16"/>
          <w:lang w:eastAsia="en-US"/>
        </w:rPr>
        <w:t xml:space="preserve"> (vpiše se upravičenca tj. naročnika javnega naročila)</w:t>
      </w:r>
    </w:p>
    <w:p w14:paraId="0036B2EF" w14:textId="77777777" w:rsidR="00E735FA" w:rsidRPr="00583926" w:rsidRDefault="00E735FA" w:rsidP="00E735FA">
      <w:pPr>
        <w:keepNext/>
        <w:spacing w:line="240" w:lineRule="auto"/>
        <w:rPr>
          <w:i/>
          <w:sz w:val="16"/>
          <w:szCs w:val="16"/>
          <w:lang w:eastAsia="en-US"/>
        </w:rPr>
      </w:pPr>
      <w:r w:rsidRPr="00583926">
        <w:rPr>
          <w:sz w:val="16"/>
          <w:szCs w:val="16"/>
          <w:lang w:eastAsia="en-US"/>
        </w:rPr>
        <w:t xml:space="preserve">Datum: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datum izdaje)</w:t>
      </w:r>
    </w:p>
    <w:p w14:paraId="4D7B34AB" w14:textId="77777777" w:rsidR="003330F3" w:rsidRPr="00583926" w:rsidRDefault="003330F3" w:rsidP="00E735FA">
      <w:pPr>
        <w:keepNext/>
        <w:spacing w:line="240" w:lineRule="auto"/>
        <w:rPr>
          <w:i/>
          <w:sz w:val="16"/>
          <w:szCs w:val="16"/>
          <w:lang w:eastAsia="en-US"/>
        </w:rPr>
      </w:pPr>
    </w:p>
    <w:p w14:paraId="143BF65F" w14:textId="77777777" w:rsidR="00483665" w:rsidRPr="00583926" w:rsidRDefault="00E735FA" w:rsidP="00483665">
      <w:pPr>
        <w:keepNext/>
        <w:spacing w:line="240" w:lineRule="auto"/>
        <w:rPr>
          <w:i/>
          <w:sz w:val="16"/>
          <w:szCs w:val="16"/>
          <w:lang w:eastAsia="en-US"/>
        </w:rPr>
      </w:pPr>
      <w:r w:rsidRPr="00583926">
        <w:rPr>
          <w:b/>
          <w:sz w:val="16"/>
          <w:szCs w:val="16"/>
          <w:lang w:eastAsia="en-US"/>
        </w:rPr>
        <w:t>VRSTA:</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i/>
          <w:sz w:val="16"/>
          <w:szCs w:val="16"/>
          <w:lang w:eastAsia="en-US"/>
        </w:rPr>
        <w:t xml:space="preserve"> </w:t>
      </w:r>
      <w:r w:rsidR="00483665" w:rsidRPr="00583926">
        <w:rPr>
          <w:i/>
          <w:sz w:val="16"/>
          <w:szCs w:val="16"/>
          <w:lang w:eastAsia="en-US"/>
        </w:rPr>
        <w:t>(vpiše se vrsta zavarovanja: bančna garancija ali kavcijsko zavarovanje)</w:t>
      </w:r>
    </w:p>
    <w:p w14:paraId="468EF76C" w14:textId="5B675747" w:rsidR="003330F3" w:rsidRPr="00583926" w:rsidRDefault="003330F3" w:rsidP="00E735FA">
      <w:pPr>
        <w:keepNext/>
        <w:spacing w:line="240" w:lineRule="auto"/>
        <w:rPr>
          <w:b/>
          <w:sz w:val="16"/>
          <w:szCs w:val="16"/>
          <w:lang w:eastAsia="en-US"/>
        </w:rPr>
      </w:pPr>
    </w:p>
    <w:p w14:paraId="75B6D381" w14:textId="77777777" w:rsidR="00E735FA" w:rsidRPr="00583926" w:rsidRDefault="00E735FA" w:rsidP="00E735FA">
      <w:pPr>
        <w:keepNext/>
        <w:spacing w:line="240" w:lineRule="auto"/>
        <w:rPr>
          <w:sz w:val="16"/>
          <w:szCs w:val="16"/>
          <w:lang w:eastAsia="en-US"/>
        </w:rPr>
      </w:pPr>
      <w:r w:rsidRPr="00583926">
        <w:rPr>
          <w:b/>
          <w:sz w:val="16"/>
          <w:szCs w:val="16"/>
          <w:lang w:eastAsia="en-US"/>
        </w:rPr>
        <w:t xml:space="preserve">ŠTEVILKA: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 xml:space="preserve">(vpiše se številka </w:t>
      </w:r>
      <w:r w:rsidR="003330F3" w:rsidRPr="00583926">
        <w:rPr>
          <w:i/>
          <w:sz w:val="16"/>
          <w:szCs w:val="16"/>
          <w:lang w:eastAsia="en-US"/>
        </w:rPr>
        <w:t xml:space="preserve">finančnega </w:t>
      </w:r>
      <w:r w:rsidRPr="00583926">
        <w:rPr>
          <w:i/>
          <w:sz w:val="16"/>
          <w:szCs w:val="16"/>
          <w:lang w:eastAsia="en-US"/>
        </w:rPr>
        <w:t>zavarovanja)</w:t>
      </w:r>
    </w:p>
    <w:p w14:paraId="01DD03F0" w14:textId="77777777" w:rsidR="00E735FA" w:rsidRPr="00583926" w:rsidRDefault="00E735FA" w:rsidP="00E735FA">
      <w:pPr>
        <w:keepNext/>
        <w:spacing w:line="240" w:lineRule="auto"/>
        <w:rPr>
          <w:sz w:val="16"/>
          <w:szCs w:val="16"/>
          <w:lang w:eastAsia="en-US"/>
        </w:rPr>
      </w:pPr>
    </w:p>
    <w:p w14:paraId="16ECBC45" w14:textId="77777777" w:rsidR="00E735FA" w:rsidRPr="00583926" w:rsidRDefault="00E735FA" w:rsidP="00E735FA">
      <w:pPr>
        <w:keepNext/>
        <w:spacing w:line="240" w:lineRule="auto"/>
        <w:rPr>
          <w:i/>
          <w:sz w:val="16"/>
          <w:szCs w:val="16"/>
          <w:lang w:eastAsia="en-US"/>
        </w:rPr>
      </w:pPr>
      <w:r w:rsidRPr="00583926">
        <w:rPr>
          <w:b/>
          <w:sz w:val="16"/>
          <w:szCs w:val="16"/>
          <w:lang w:eastAsia="en-US"/>
        </w:rPr>
        <w:t>GARANT:</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(vpišeta se ime in naslov banke v kraju izdaje)</w:t>
      </w:r>
    </w:p>
    <w:p w14:paraId="12FF71BF" w14:textId="77777777" w:rsidR="00E735FA" w:rsidRPr="00583926" w:rsidRDefault="00E735FA" w:rsidP="00E735FA">
      <w:pPr>
        <w:keepNext/>
        <w:spacing w:line="240" w:lineRule="auto"/>
        <w:rPr>
          <w:sz w:val="16"/>
          <w:szCs w:val="16"/>
          <w:lang w:eastAsia="en-US"/>
        </w:rPr>
      </w:pPr>
    </w:p>
    <w:p w14:paraId="6CBB6C39" w14:textId="77777777" w:rsidR="00E735FA" w:rsidRPr="00583926" w:rsidRDefault="00E735FA" w:rsidP="00E735FA">
      <w:pPr>
        <w:keepNext/>
        <w:spacing w:line="240" w:lineRule="auto"/>
        <w:rPr>
          <w:sz w:val="16"/>
          <w:szCs w:val="16"/>
          <w:lang w:eastAsia="en-US"/>
        </w:rPr>
      </w:pPr>
      <w:r w:rsidRPr="00583926">
        <w:rPr>
          <w:b/>
          <w:sz w:val="16"/>
          <w:szCs w:val="16"/>
          <w:lang w:eastAsia="en-US"/>
        </w:rPr>
        <w:t xml:space="preserve">NAROČNIK: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 xml:space="preserve">(vpiše se ime in naslov naročnika </w:t>
      </w:r>
      <w:r w:rsidR="003330F3" w:rsidRPr="00583926">
        <w:rPr>
          <w:i/>
          <w:sz w:val="16"/>
          <w:szCs w:val="16"/>
          <w:lang w:eastAsia="en-US"/>
        </w:rPr>
        <w:t xml:space="preserve">finančnega </w:t>
      </w:r>
      <w:r w:rsidRPr="00583926">
        <w:rPr>
          <w:i/>
          <w:sz w:val="16"/>
          <w:szCs w:val="16"/>
          <w:lang w:eastAsia="en-US"/>
        </w:rPr>
        <w:t>zavarovanja, tj. v postopku javnega naročanja izbranega ponudnika)</w:t>
      </w:r>
    </w:p>
    <w:p w14:paraId="6D33BD9E" w14:textId="77777777" w:rsidR="00E735FA" w:rsidRPr="00583926" w:rsidRDefault="00E735FA" w:rsidP="00E735FA">
      <w:pPr>
        <w:keepNext/>
        <w:spacing w:line="240" w:lineRule="auto"/>
        <w:rPr>
          <w:sz w:val="16"/>
          <w:szCs w:val="16"/>
          <w:lang w:eastAsia="en-US"/>
        </w:rPr>
      </w:pPr>
    </w:p>
    <w:p w14:paraId="74FE3A6D" w14:textId="15434399" w:rsidR="00E735FA" w:rsidRPr="00583926" w:rsidRDefault="00E735FA" w:rsidP="00E735FA">
      <w:pPr>
        <w:keepNext/>
        <w:spacing w:line="240" w:lineRule="auto"/>
        <w:rPr>
          <w:bCs/>
          <w:sz w:val="16"/>
          <w:szCs w:val="16"/>
          <w:lang w:eastAsia="en-US"/>
        </w:rPr>
      </w:pPr>
      <w:r w:rsidRPr="00583926">
        <w:rPr>
          <w:b/>
          <w:sz w:val="16"/>
          <w:szCs w:val="16"/>
          <w:lang w:eastAsia="en-US"/>
        </w:rPr>
        <w:t>UPRAVIČENEC:</w:t>
      </w:r>
      <w:r w:rsidRPr="00583926">
        <w:rPr>
          <w:sz w:val="16"/>
          <w:szCs w:val="16"/>
          <w:lang w:eastAsia="en-US"/>
        </w:rPr>
        <w:t xml:space="preserve"> </w:t>
      </w:r>
      <w:r w:rsidR="00430F36" w:rsidRPr="00583926">
        <w:rPr>
          <w:bCs/>
          <w:sz w:val="16"/>
          <w:szCs w:val="16"/>
          <w:lang w:eastAsia="en-US"/>
        </w:rPr>
        <w:t>Urada Republike Slovenije za nadzor, kakovost in investicije v zdravstvu, Ambrožiča Novljana 7, 1000 Ljubljana</w:t>
      </w:r>
    </w:p>
    <w:p w14:paraId="58145451" w14:textId="77777777" w:rsidR="00E735FA" w:rsidRPr="00583926" w:rsidRDefault="00E735FA" w:rsidP="00E735FA">
      <w:pPr>
        <w:keepNext/>
        <w:spacing w:line="240" w:lineRule="auto"/>
        <w:rPr>
          <w:sz w:val="16"/>
          <w:szCs w:val="16"/>
          <w:lang w:eastAsia="en-US"/>
        </w:rPr>
      </w:pPr>
    </w:p>
    <w:p w14:paraId="1EF396D9" w14:textId="77777777" w:rsidR="00E735FA" w:rsidRPr="00583926" w:rsidRDefault="00E735FA" w:rsidP="00E735FA">
      <w:pPr>
        <w:keepNext/>
        <w:spacing w:line="240" w:lineRule="auto"/>
        <w:rPr>
          <w:i/>
          <w:sz w:val="16"/>
          <w:szCs w:val="16"/>
          <w:lang w:eastAsia="en-US"/>
        </w:rPr>
      </w:pPr>
      <w:r w:rsidRPr="00583926">
        <w:rPr>
          <w:b/>
          <w:sz w:val="16"/>
          <w:szCs w:val="16"/>
          <w:lang w:eastAsia="en-US"/>
        </w:rPr>
        <w:t xml:space="preserve">OSNOVNI POSEL: </w:t>
      </w:r>
      <w:r w:rsidRPr="00583926">
        <w:rPr>
          <w:sz w:val="16"/>
          <w:szCs w:val="16"/>
          <w:lang w:eastAsia="en-US"/>
        </w:rPr>
        <w:t xml:space="preserve">obveznost naročnika zavarovanja za odpravo napak v garancijskem roku, ki izhaja iz pogodbe št.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z dne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 xml:space="preserve">(vpiše se pogodbo o izvedbi javnega naročila), </w:t>
      </w:r>
      <w:r w:rsidRPr="00583926">
        <w:rPr>
          <w:sz w:val="16"/>
          <w:szCs w:val="16"/>
          <w:lang w:eastAsia="en-US"/>
        </w:rPr>
        <w:t xml:space="preserve">katere predmet je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predmet javnega naročila).</w:t>
      </w:r>
    </w:p>
    <w:p w14:paraId="01EEBA22" w14:textId="77777777" w:rsidR="00E735FA" w:rsidRPr="00583926" w:rsidRDefault="00E735FA" w:rsidP="00E735FA">
      <w:pPr>
        <w:keepNext/>
        <w:spacing w:line="240" w:lineRule="auto"/>
        <w:rPr>
          <w:sz w:val="16"/>
          <w:szCs w:val="16"/>
          <w:lang w:eastAsia="en-US"/>
        </w:rPr>
      </w:pPr>
    </w:p>
    <w:p w14:paraId="3E675FC7" w14:textId="77777777" w:rsidR="00E735FA" w:rsidRPr="00583926" w:rsidRDefault="00E735FA" w:rsidP="00E735FA">
      <w:pPr>
        <w:keepNext/>
        <w:spacing w:line="240" w:lineRule="auto"/>
        <w:rPr>
          <w:sz w:val="16"/>
          <w:szCs w:val="16"/>
          <w:lang w:eastAsia="en-US"/>
        </w:rPr>
      </w:pPr>
      <w:r w:rsidRPr="00583926">
        <w:rPr>
          <w:b/>
          <w:sz w:val="16"/>
          <w:szCs w:val="16"/>
          <w:lang w:eastAsia="en-US"/>
        </w:rPr>
        <w:t xml:space="preserve">ZNESEK V EUR: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najvišji znesek s številko in besedo)</w:t>
      </w:r>
    </w:p>
    <w:p w14:paraId="1ED21C54" w14:textId="77777777" w:rsidR="00E735FA" w:rsidRPr="00583926" w:rsidRDefault="00E735FA" w:rsidP="00E735FA">
      <w:pPr>
        <w:keepNext/>
        <w:spacing w:line="240" w:lineRule="auto"/>
        <w:rPr>
          <w:sz w:val="16"/>
          <w:szCs w:val="16"/>
          <w:lang w:eastAsia="en-US"/>
        </w:rPr>
      </w:pPr>
    </w:p>
    <w:p w14:paraId="7D95947C" w14:textId="77777777" w:rsidR="00E735FA" w:rsidRPr="00583926" w:rsidRDefault="00E735FA" w:rsidP="00E735FA">
      <w:pPr>
        <w:keepNext/>
        <w:spacing w:line="240" w:lineRule="auto"/>
        <w:rPr>
          <w:sz w:val="16"/>
          <w:szCs w:val="16"/>
          <w:lang w:eastAsia="en-US"/>
        </w:rPr>
      </w:pPr>
      <w:r w:rsidRPr="00583926">
        <w:rPr>
          <w:b/>
          <w:sz w:val="16"/>
          <w:szCs w:val="16"/>
          <w:lang w:eastAsia="en-US"/>
        </w:rPr>
        <w:t xml:space="preserve">LISTINE, KI JIH JE POLEG IZJAVE TREBA PRILOŽITI ZAHTEVI ZA PLAČILO IN SE IZRECNO ZAHTEVAJO V SPODNJEM BESEDILU: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i/>
          <w:sz w:val="16"/>
          <w:szCs w:val="16"/>
          <w:lang w:eastAsia="en-US"/>
        </w:rPr>
        <w:t xml:space="preserve"> (nobena/navede se listina)</w:t>
      </w:r>
    </w:p>
    <w:p w14:paraId="6E6E4E4F" w14:textId="77777777" w:rsidR="00E735FA" w:rsidRPr="00583926" w:rsidRDefault="00E735FA" w:rsidP="00E735FA">
      <w:pPr>
        <w:keepNext/>
        <w:spacing w:line="240" w:lineRule="auto"/>
        <w:rPr>
          <w:sz w:val="16"/>
          <w:szCs w:val="16"/>
          <w:lang w:eastAsia="en-US"/>
        </w:rPr>
      </w:pPr>
    </w:p>
    <w:p w14:paraId="18BF10E2" w14:textId="77777777" w:rsidR="00E735FA" w:rsidRPr="00583926" w:rsidRDefault="00E735FA" w:rsidP="00E735FA">
      <w:pPr>
        <w:keepNext/>
        <w:spacing w:line="240" w:lineRule="auto"/>
        <w:rPr>
          <w:sz w:val="16"/>
          <w:szCs w:val="16"/>
          <w:lang w:eastAsia="en-US"/>
        </w:rPr>
      </w:pPr>
      <w:r w:rsidRPr="00583926">
        <w:rPr>
          <w:b/>
          <w:sz w:val="16"/>
          <w:szCs w:val="16"/>
          <w:lang w:eastAsia="en-US"/>
        </w:rPr>
        <w:t>JEZIK V ZAHTEVANIH LISTINAH:</w:t>
      </w:r>
      <w:r w:rsidRPr="00583926">
        <w:rPr>
          <w:sz w:val="16"/>
          <w:szCs w:val="16"/>
          <w:lang w:eastAsia="en-US"/>
        </w:rPr>
        <w:t xml:space="preserve"> slovenski</w:t>
      </w:r>
    </w:p>
    <w:p w14:paraId="74F75C08" w14:textId="77777777" w:rsidR="00E735FA" w:rsidRPr="00583926" w:rsidRDefault="00E735FA" w:rsidP="00E735FA">
      <w:pPr>
        <w:keepNext/>
        <w:spacing w:line="240" w:lineRule="auto"/>
        <w:rPr>
          <w:sz w:val="16"/>
          <w:szCs w:val="16"/>
          <w:lang w:eastAsia="en-US"/>
        </w:rPr>
      </w:pPr>
    </w:p>
    <w:p w14:paraId="50928602" w14:textId="77777777" w:rsidR="00E735FA" w:rsidRPr="00583926" w:rsidRDefault="00E735FA" w:rsidP="00E735FA">
      <w:pPr>
        <w:keepNext/>
        <w:spacing w:line="240" w:lineRule="auto"/>
        <w:rPr>
          <w:sz w:val="16"/>
          <w:szCs w:val="16"/>
          <w:lang w:eastAsia="en-US"/>
        </w:rPr>
      </w:pPr>
      <w:r w:rsidRPr="00583926">
        <w:rPr>
          <w:b/>
          <w:sz w:val="16"/>
          <w:szCs w:val="16"/>
          <w:lang w:eastAsia="en-US"/>
        </w:rPr>
        <w:t>OBLIKA PREDLOŽITVE:</w:t>
      </w:r>
      <w:r w:rsidRPr="00583926">
        <w:rPr>
          <w:sz w:val="16"/>
          <w:szCs w:val="16"/>
          <w:lang w:eastAsia="en-US"/>
        </w:rPr>
        <w:t xml:space="preserve"> v papirni obliki s priporočeno pošto ali katerokoli obliko hitre pošte ali osebno ali v elektronski obliki po SWIFT sistemu na naslov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(navede se SWIFT naslova garanta)</w:t>
      </w:r>
    </w:p>
    <w:p w14:paraId="202BD22C" w14:textId="77777777" w:rsidR="00E735FA" w:rsidRPr="00583926" w:rsidRDefault="00E735FA" w:rsidP="00E735FA">
      <w:pPr>
        <w:keepNext/>
        <w:spacing w:line="240" w:lineRule="auto"/>
        <w:rPr>
          <w:sz w:val="16"/>
          <w:szCs w:val="16"/>
          <w:lang w:eastAsia="en-US"/>
        </w:rPr>
      </w:pPr>
    </w:p>
    <w:p w14:paraId="4C2A947C"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583926">
        <w:rPr>
          <w:b/>
          <w:sz w:val="16"/>
          <w:szCs w:val="16"/>
          <w:lang w:eastAsia="en-US"/>
        </w:rPr>
        <w:t>KRAJ PREDLOŽITVE:</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i/>
          <w:sz w:val="16"/>
          <w:szCs w:val="16"/>
          <w:lang w:eastAsia="en-US"/>
        </w:rPr>
        <w:t xml:space="preserve"> (garant vpiše naslov podružnice, kjer se opravi predložitev papirnih listin, ali elektronski naslov za predložitev v elektronski obliki, kot na primer garantov SWIFT naslov)</w:t>
      </w:r>
    </w:p>
    <w:p w14:paraId="188F4339"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B12A3F1"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sz w:val="16"/>
          <w:szCs w:val="16"/>
          <w:lang w:eastAsia="en-US"/>
        </w:rPr>
        <w:t>Ne glede na naslov podružnice, ki jo je vpisal garant, se predložitev papirnih listin lahko opravi v katerikoli podružnici garanta na območju Republike Slovenije.</w:t>
      </w:r>
      <w:r w:rsidRPr="00583926" w:rsidDel="00D4087F">
        <w:rPr>
          <w:sz w:val="16"/>
          <w:szCs w:val="16"/>
          <w:lang w:eastAsia="en-US"/>
        </w:rPr>
        <w:t xml:space="preserve"> </w:t>
      </w:r>
    </w:p>
    <w:p w14:paraId="25284445" w14:textId="77777777" w:rsidR="00E735FA" w:rsidRPr="00583926" w:rsidRDefault="00E735FA" w:rsidP="00E735FA">
      <w:pPr>
        <w:keepNext/>
        <w:spacing w:line="240" w:lineRule="auto"/>
        <w:rPr>
          <w:sz w:val="16"/>
          <w:szCs w:val="16"/>
          <w:lang w:eastAsia="en-US"/>
        </w:rPr>
      </w:pPr>
    </w:p>
    <w:p w14:paraId="14CFDE3D" w14:textId="77777777" w:rsidR="00E735FA" w:rsidRPr="00583926" w:rsidRDefault="00E735FA" w:rsidP="00E735FA">
      <w:pPr>
        <w:keepNext/>
        <w:spacing w:line="240" w:lineRule="auto"/>
        <w:rPr>
          <w:sz w:val="16"/>
          <w:szCs w:val="16"/>
          <w:lang w:eastAsia="en-US"/>
        </w:rPr>
      </w:pPr>
      <w:r w:rsidRPr="00583926">
        <w:rPr>
          <w:b/>
          <w:sz w:val="16"/>
          <w:szCs w:val="16"/>
          <w:lang w:eastAsia="en-US"/>
        </w:rPr>
        <w:t xml:space="preserve">DATUM VELJAVNOSTI: </w:t>
      </w:r>
      <w:r w:rsidR="009E79D1" w:rsidRPr="00583926">
        <w:rPr>
          <w:sz w:val="16"/>
          <w:szCs w:val="16"/>
          <w:lang w:eastAsia="en-US"/>
        </w:rPr>
        <w:fldChar w:fldCharType="begin">
          <w:ffData>
            <w:name w:val="Besedilo2"/>
            <w:enabled/>
            <w:calcOnExit w:val="0"/>
            <w:textInput>
              <w:default w:val="DD. MM. LLLL"/>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DD. MM. LLLL</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datum zapadlosti zavarovanja)</w:t>
      </w:r>
    </w:p>
    <w:p w14:paraId="058D9578" w14:textId="77777777" w:rsidR="00E735FA" w:rsidRPr="00583926" w:rsidRDefault="00E735FA" w:rsidP="00E735FA">
      <w:pPr>
        <w:keepNext/>
        <w:spacing w:line="240" w:lineRule="auto"/>
        <w:rPr>
          <w:sz w:val="16"/>
          <w:szCs w:val="16"/>
          <w:lang w:eastAsia="en-US"/>
        </w:rPr>
      </w:pPr>
    </w:p>
    <w:p w14:paraId="23ABBEC3" w14:textId="77777777" w:rsidR="00E735FA" w:rsidRPr="00583926" w:rsidRDefault="00E735FA" w:rsidP="00E735FA">
      <w:pPr>
        <w:keepNext/>
        <w:spacing w:line="240" w:lineRule="auto"/>
        <w:rPr>
          <w:sz w:val="16"/>
          <w:szCs w:val="16"/>
          <w:lang w:eastAsia="en-US"/>
        </w:rPr>
      </w:pPr>
      <w:r w:rsidRPr="00583926">
        <w:rPr>
          <w:b/>
          <w:sz w:val="16"/>
          <w:szCs w:val="16"/>
          <w:lang w:eastAsia="en-US"/>
        </w:rPr>
        <w:t>STRANKA, KI JE DOLŽNA PLAČATI STROŠKE:</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ime naročnika zavarovanja, tj. v postopku javnega naročanja izbranega ponudnika)</w:t>
      </w:r>
    </w:p>
    <w:p w14:paraId="0EC21217" w14:textId="77777777" w:rsidR="00E735FA" w:rsidRPr="00583926" w:rsidRDefault="00E735FA" w:rsidP="00E735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63CA843" w14:textId="77777777" w:rsidR="00E735FA" w:rsidRPr="00583926" w:rsidRDefault="00E735FA" w:rsidP="00E735FA">
      <w:pPr>
        <w:spacing w:line="240" w:lineRule="auto"/>
        <w:rPr>
          <w:sz w:val="16"/>
          <w:szCs w:val="16"/>
          <w:lang w:eastAsia="en-US"/>
        </w:rPr>
      </w:pPr>
      <w:r w:rsidRPr="00583926">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r w:rsidR="00811555" w:rsidRPr="00583926">
        <w:rPr>
          <w:sz w:val="16"/>
          <w:szCs w:val="16"/>
          <w:lang w:eastAsia="en-US"/>
        </w:rPr>
        <w:t>Upoštevajoč zahtevani 10 letni garancijski rok za solidnost gradnje, mora izbrani ponudnik 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r w:rsidR="003330F3" w:rsidRPr="00583926">
        <w:rPr>
          <w:sz w:val="16"/>
          <w:szCs w:val="16"/>
          <w:lang w:eastAsia="en-US"/>
        </w:rPr>
        <w:t xml:space="preserve"> </w:t>
      </w:r>
      <w:r w:rsidRPr="00583926">
        <w:rPr>
          <w:sz w:val="16"/>
          <w:szCs w:val="16"/>
          <w:lang w:eastAsia="en-US"/>
        </w:rPr>
        <w:t>Katerokoli zahtevo za plačilo po tem zavarovanju moramo prejeti na datum veljavnosti zavarovanja ali pred njim v zgoraj navedenem kraju predložitve.</w:t>
      </w:r>
    </w:p>
    <w:p w14:paraId="200FFD1D" w14:textId="77777777" w:rsidR="00E735FA" w:rsidRPr="00583926" w:rsidRDefault="00E735FA" w:rsidP="00E735FA">
      <w:pPr>
        <w:spacing w:line="240" w:lineRule="auto"/>
        <w:rPr>
          <w:sz w:val="16"/>
          <w:szCs w:val="16"/>
          <w:lang w:eastAsia="en-US"/>
        </w:rPr>
      </w:pPr>
    </w:p>
    <w:p w14:paraId="206E1528" w14:textId="77777777" w:rsidR="00E735FA" w:rsidRPr="00583926" w:rsidRDefault="00E735FA" w:rsidP="00E735FA">
      <w:pPr>
        <w:spacing w:line="240" w:lineRule="auto"/>
        <w:rPr>
          <w:sz w:val="16"/>
          <w:szCs w:val="16"/>
          <w:lang w:eastAsia="en-US"/>
        </w:rPr>
      </w:pPr>
      <w:r w:rsidRPr="00583926">
        <w:rPr>
          <w:sz w:val="16"/>
          <w:szCs w:val="16"/>
          <w:lang w:eastAsia="en-US"/>
        </w:rPr>
        <w:t>Morebitne spore v zvezi s tem zavarovanjem rešuje stvarno pristojno sodišče v Ljubljani po slovenskem pravu.</w:t>
      </w:r>
    </w:p>
    <w:p w14:paraId="3A2E6E48" w14:textId="77777777" w:rsidR="00E735FA" w:rsidRPr="00583926" w:rsidRDefault="00E735FA" w:rsidP="00E735FA">
      <w:pPr>
        <w:spacing w:line="240" w:lineRule="auto"/>
        <w:rPr>
          <w:sz w:val="16"/>
          <w:szCs w:val="16"/>
          <w:lang w:eastAsia="en-US"/>
        </w:rPr>
      </w:pPr>
    </w:p>
    <w:p w14:paraId="22499653" w14:textId="77777777" w:rsidR="00E735FA" w:rsidRPr="00583926" w:rsidRDefault="00E735FA" w:rsidP="00E735FA">
      <w:pPr>
        <w:spacing w:line="240" w:lineRule="auto"/>
        <w:rPr>
          <w:sz w:val="16"/>
          <w:szCs w:val="16"/>
          <w:lang w:eastAsia="en-US"/>
        </w:rPr>
      </w:pPr>
      <w:r w:rsidRPr="00583926">
        <w:rPr>
          <w:rFonts w:eastAsia="Calibri"/>
          <w:sz w:val="16"/>
          <w:szCs w:val="16"/>
          <w:lang w:eastAsia="en-US"/>
        </w:rPr>
        <w:t>Za to zavarovanje veljajo Enotna pravila za garancije na poziv (EPGP) revizija iz leta 2010, izdana pri MTZ pod št. 758.</w:t>
      </w:r>
      <w:r w:rsidRPr="00583926">
        <w:rPr>
          <w:rFonts w:eastAsia="Calibri"/>
          <w:sz w:val="16"/>
          <w:szCs w:val="16"/>
          <w:lang w:eastAsia="en-US"/>
        </w:rPr>
        <w:tab/>
      </w:r>
    </w:p>
    <w:p w14:paraId="7C18C3A4" w14:textId="77777777" w:rsidR="00E735FA" w:rsidRPr="00583926" w:rsidRDefault="00E735FA" w:rsidP="00E735FA">
      <w:pPr>
        <w:spacing w:line="240" w:lineRule="auto"/>
        <w:rPr>
          <w:sz w:val="16"/>
          <w:szCs w:val="16"/>
          <w:lang w:eastAsia="en-US"/>
        </w:rPr>
      </w:pPr>
    </w:p>
    <w:p w14:paraId="5D167472"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17E1BA5"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t xml:space="preserve">   garant</w:t>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t xml:space="preserve"> (žig in podpis)</w:t>
      </w:r>
    </w:p>
    <w:p w14:paraId="1DF767CE" w14:textId="77777777" w:rsidR="00E735FA" w:rsidRPr="00583926" w:rsidRDefault="00E735FA" w:rsidP="00E735FA">
      <w:pPr>
        <w:spacing w:line="240" w:lineRule="auto"/>
        <w:rPr>
          <w:sz w:val="16"/>
          <w:szCs w:val="16"/>
          <w:lang w:eastAsia="en-US"/>
        </w:rPr>
      </w:pP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p>
    <w:p w14:paraId="7DC0C003" w14:textId="77777777" w:rsidR="007D644F" w:rsidRPr="00583926" w:rsidRDefault="00E735FA" w:rsidP="00B4340D">
      <w:pPr>
        <w:tabs>
          <w:tab w:val="left" w:pos="817"/>
        </w:tabs>
      </w:pPr>
      <w:r w:rsidRPr="00583926">
        <w:rPr>
          <w:kern w:val="16"/>
          <w:u w:val="single"/>
        </w:rPr>
        <w:t xml:space="preserve">Opomba: </w:t>
      </w:r>
      <w:r w:rsidR="003B3C06" w:rsidRPr="00583926">
        <w:t xml:space="preserve">S predložitvijo </w:t>
      </w:r>
      <w:r w:rsidR="00BE4D78" w:rsidRPr="00583926">
        <w:t xml:space="preserve">podpisanega </w:t>
      </w:r>
      <w:r w:rsidR="003B3C06" w:rsidRPr="00583926">
        <w:t>obrazca ESPD se šteje, da ponudnik potrjuje vsebino vzorca zavarovanja za odpravo napak v garancijskem roku.</w:t>
      </w:r>
    </w:p>
    <w:p w14:paraId="66931DC9" w14:textId="1CB8A4C3" w:rsidR="007D644F" w:rsidRPr="00583926" w:rsidRDefault="007D644F" w:rsidP="007D644F">
      <w:pPr>
        <w:jc w:val="right"/>
      </w:pPr>
      <w:r w:rsidRPr="00583926">
        <w:lastRenderedPageBreak/>
        <w:t>OBRAZEC ŠT. 8</w:t>
      </w:r>
    </w:p>
    <w:p w14:paraId="72959BD0" w14:textId="1409678B" w:rsidR="007D644F" w:rsidRPr="00583926" w:rsidRDefault="007D644F" w:rsidP="007D644F">
      <w:pPr>
        <w:jc w:val="right"/>
        <w:rPr>
          <w:kern w:val="16"/>
          <w:u w:val="single"/>
        </w:rPr>
      </w:pPr>
    </w:p>
    <w:p w14:paraId="47D6076D" w14:textId="77777777" w:rsidR="00E130A3" w:rsidRPr="00583926" w:rsidRDefault="00E130A3" w:rsidP="007D644F">
      <w:pPr>
        <w:jc w:val="right"/>
        <w:rPr>
          <w:kern w:val="16"/>
          <w:u w:val="single"/>
        </w:rPr>
      </w:pPr>
    </w:p>
    <w:p w14:paraId="34EA9B09" w14:textId="531D0E41" w:rsidR="007D644F" w:rsidRPr="00583926" w:rsidRDefault="007D644F" w:rsidP="007D644F">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338" w:name="_Toc130370222"/>
      <w:r w:rsidRPr="00583926">
        <w:rPr>
          <w:b/>
          <w:bCs/>
          <w:iCs/>
          <w:sz w:val="24"/>
          <w:szCs w:val="24"/>
        </w:rPr>
        <w:t>VZOREC MENIČNE IZJAVE ZA DOBRO IZVEDBO POGODBENIH OBVEZNOSTI</w:t>
      </w:r>
      <w:bookmarkEnd w:id="338"/>
    </w:p>
    <w:p w14:paraId="4C4E8701" w14:textId="6304405F" w:rsidR="007D644F" w:rsidRPr="00583926" w:rsidRDefault="007D644F" w:rsidP="007D644F">
      <w:pPr>
        <w:tabs>
          <w:tab w:val="left" w:pos="817"/>
        </w:tabs>
      </w:pPr>
    </w:p>
    <w:p w14:paraId="35267393" w14:textId="77777777" w:rsidR="007D644F" w:rsidRPr="00583926" w:rsidRDefault="007D644F" w:rsidP="007D644F">
      <w:pPr>
        <w:tabs>
          <w:tab w:val="left" w:pos="817"/>
        </w:tabs>
      </w:pPr>
    </w:p>
    <w:p w14:paraId="7B59C1F4" w14:textId="14DB13BE" w:rsidR="007D644F" w:rsidRPr="00583926" w:rsidRDefault="007D644F" w:rsidP="007D644F">
      <w:pPr>
        <w:jc w:val="center"/>
        <w:rPr>
          <w:b/>
          <w:bCs/>
          <w:color w:val="000000"/>
          <w:sz w:val="24"/>
          <w:szCs w:val="24"/>
        </w:rPr>
      </w:pPr>
      <w:r w:rsidRPr="00583926">
        <w:rPr>
          <w:b/>
          <w:bCs/>
          <w:color w:val="000000"/>
          <w:sz w:val="24"/>
          <w:szCs w:val="24"/>
        </w:rPr>
        <w:t>MENIČNA IZJAVA</w:t>
      </w:r>
    </w:p>
    <w:p w14:paraId="339129FB" w14:textId="77777777" w:rsidR="007D644F" w:rsidRPr="00583926" w:rsidRDefault="007D644F" w:rsidP="007D644F">
      <w:pPr>
        <w:jc w:val="center"/>
        <w:rPr>
          <w:sz w:val="24"/>
          <w:szCs w:val="24"/>
        </w:rPr>
      </w:pPr>
    </w:p>
    <w:p w14:paraId="3D72A30E" w14:textId="77777777" w:rsidR="007D644F" w:rsidRPr="00583926" w:rsidRDefault="007D644F" w:rsidP="007D644F">
      <w:pPr>
        <w:jc w:val="center"/>
      </w:pPr>
      <w:r w:rsidRPr="00583926">
        <w:rPr>
          <w:color w:val="000000"/>
        </w:rPr>
        <w:t>s pooblastilom za izpolnitev in unovčenje menice</w:t>
      </w:r>
    </w:p>
    <w:p w14:paraId="0D1A1CE6" w14:textId="77777777" w:rsidR="007D644F" w:rsidRPr="00583926" w:rsidRDefault="007D644F" w:rsidP="007D644F">
      <w:pPr>
        <w:rPr>
          <w:color w:val="000000"/>
        </w:rPr>
      </w:pPr>
    </w:p>
    <w:p w14:paraId="71E61BD6" w14:textId="1F2C99EF" w:rsidR="007D644F" w:rsidRPr="00583926" w:rsidRDefault="007D644F" w:rsidP="007D644F">
      <w:r w:rsidRPr="00583926">
        <w:rPr>
          <w:color w:val="000000"/>
        </w:rPr>
        <w:t> </w:t>
      </w:r>
    </w:p>
    <w:p w14:paraId="1EBF0EDA" w14:textId="6165C2F5" w:rsidR="007D644F" w:rsidRPr="00583926" w:rsidRDefault="007D644F" w:rsidP="003A7E22">
      <w:pPr>
        <w:rPr>
          <w:color w:val="000000"/>
        </w:rPr>
      </w:pPr>
      <w:r w:rsidRPr="00583926">
        <w:rPr>
          <w:color w:val="000000"/>
        </w:rPr>
        <w:t>Naročniku</w:t>
      </w:r>
      <w:r w:rsidR="00E130A3" w:rsidRPr="00583926">
        <w:rPr>
          <w:rFonts w:eastAsia="Arial Unicode MS"/>
        </w:rPr>
        <w:t xml:space="preserve"> Uradu Republike Slovenije za nadzor, kakovost in investicije v zdravstvu, Ambrožiča Novljana 7, 1000 Ljubljana</w:t>
      </w:r>
      <w:r w:rsidRPr="00583926">
        <w:rPr>
          <w:color w:val="000000"/>
        </w:rPr>
        <w:t xml:space="preserve"> kot zavarovanje za </w:t>
      </w:r>
      <w:r w:rsidRPr="00583926">
        <w:rPr>
          <w:b/>
          <w:bCs/>
          <w:color w:val="000000"/>
        </w:rPr>
        <w:t xml:space="preserve">dobro izvedbo </w:t>
      </w:r>
      <w:r w:rsidR="00E130A3" w:rsidRPr="00583926">
        <w:rPr>
          <w:b/>
          <w:bCs/>
          <w:color w:val="000000"/>
        </w:rPr>
        <w:t>pogodbenih obveznosti</w:t>
      </w:r>
      <w:r w:rsidRPr="00583926">
        <w:rPr>
          <w:b/>
          <w:bCs/>
          <w:color w:val="000000"/>
        </w:rPr>
        <w:t>,</w:t>
      </w:r>
      <w:r w:rsidRPr="00583926">
        <w:rPr>
          <w:color w:val="000000"/>
        </w:rPr>
        <w:t xml:space="preserve"> ki so opredeljena v javnem naročilu</w:t>
      </w:r>
      <w:r w:rsidR="00E130A3" w:rsidRPr="00583926">
        <w:rPr>
          <w:color w:val="000000"/>
        </w:rPr>
        <w:t xml:space="preserve"> </w:t>
      </w:r>
      <w:r w:rsidRPr="00583926">
        <w:rPr>
          <w:b/>
          <w:bCs/>
          <w:color w:val="000000"/>
        </w:rPr>
        <w:t>»</w:t>
      </w:r>
      <w:r w:rsidR="00E130A3" w:rsidRPr="00583926">
        <w:rPr>
          <w:b/>
          <w:bCs/>
          <w:color w:val="000000"/>
        </w:rPr>
        <w:t>Nakup medicinske opreme v Zdravstvenem domu za študente Univerze v Ljubljani</w:t>
      </w:r>
      <w:r w:rsidRPr="00583926">
        <w:rPr>
          <w:b/>
          <w:bCs/>
          <w:color w:val="000000"/>
        </w:rPr>
        <w:t>«, in sicer za sklop:____</w:t>
      </w:r>
      <w:r w:rsidR="003A7E22" w:rsidRPr="00583926">
        <w:rPr>
          <w:b/>
          <w:bCs/>
          <w:color w:val="000000"/>
        </w:rPr>
        <w:t xml:space="preserve"> </w:t>
      </w:r>
      <w:r w:rsidRPr="00583926">
        <w:rPr>
          <w:color w:val="000000"/>
        </w:rPr>
        <w:t>izročamo bian</w:t>
      </w:r>
      <w:r w:rsidR="00482DF0" w:rsidRPr="00583926">
        <w:rPr>
          <w:color w:val="000000"/>
        </w:rPr>
        <w:t>c</w:t>
      </w:r>
      <w:r w:rsidRPr="00583926">
        <w:rPr>
          <w:color w:val="000000"/>
        </w:rPr>
        <w:t>o lastno menico ter menično izjavo s pooblastilom za izpolnitev in unovčenje menice.</w:t>
      </w:r>
    </w:p>
    <w:p w14:paraId="0791607D" w14:textId="77777777" w:rsidR="003A7E22" w:rsidRPr="00583926" w:rsidRDefault="003A7E22" w:rsidP="003A7E22"/>
    <w:p w14:paraId="5DD04F68" w14:textId="67A85E47" w:rsidR="007D644F" w:rsidRPr="00583926" w:rsidRDefault="007D644F" w:rsidP="003A7E22">
      <w:r w:rsidRPr="00583926">
        <w:rPr>
          <w:color w:val="000000"/>
        </w:rPr>
        <w:t xml:space="preserve">Naročnika </w:t>
      </w:r>
      <w:r w:rsidR="003A7E22" w:rsidRPr="00583926">
        <w:rPr>
          <w:rFonts w:eastAsia="Arial Unicode MS"/>
        </w:rPr>
        <w:t>Urad Republike Slovenije za nadzor, kakovost in investicije v zdravstvu, Ambrožiča Novljana 7, 1000 Ljubljana</w:t>
      </w:r>
      <w:r w:rsidR="003A7E22" w:rsidRPr="00583926">
        <w:rPr>
          <w:color w:val="000000"/>
        </w:rPr>
        <w:t xml:space="preserve"> </w:t>
      </w:r>
      <w:r w:rsidRPr="00583926">
        <w:rPr>
          <w:color w:val="000000"/>
        </w:rPr>
        <w:t xml:space="preserve">pooblaščamo, da izpolni priloženo menico z zneskom v višini </w:t>
      </w:r>
      <w:r w:rsidRPr="00583926">
        <w:rPr>
          <w:b/>
          <w:bCs/>
          <w:color w:val="000000"/>
        </w:rPr>
        <w:t>10 % pogodbene vrednosti z DDV</w:t>
      </w:r>
      <w:r w:rsidR="003A7E22" w:rsidRPr="00583926">
        <w:rPr>
          <w:b/>
          <w:bCs/>
          <w:color w:val="000000"/>
        </w:rPr>
        <w:t xml:space="preserve"> </w:t>
      </w:r>
      <w:r w:rsidRPr="00583926">
        <w:rPr>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B5172D5" w14:textId="33882BE0" w:rsidR="00482DF0" w:rsidRPr="00583926" w:rsidRDefault="00482DF0" w:rsidP="00482DF0">
      <w:pPr>
        <w:spacing w:before="225" w:after="225"/>
        <w:rPr>
          <w:rFonts w:eastAsia="Calibri"/>
          <w:lang w:eastAsia="en-US"/>
        </w:rPr>
      </w:pPr>
      <w:r w:rsidRPr="00583926">
        <w:rPr>
          <w:rFonts w:eastAsia="Calibri"/>
          <w:color w:val="000000"/>
          <w:lang w:eastAsia="en-US"/>
        </w:rPr>
        <w:t xml:space="preserve">Menična izjava je veljavna še najmanj </w:t>
      </w:r>
      <w:r w:rsidR="00C55CE8">
        <w:rPr>
          <w:rFonts w:eastAsia="Calibri"/>
          <w:color w:val="000000"/>
          <w:lang w:eastAsia="en-US"/>
        </w:rPr>
        <w:t>3</w:t>
      </w:r>
      <w:r w:rsidRPr="00583926">
        <w:rPr>
          <w:rFonts w:eastAsia="Calibri"/>
          <w:color w:val="000000"/>
          <w:lang w:eastAsia="en-US"/>
        </w:rPr>
        <w:t>0 dni po poteku roka za dokončno izvedbo posla.</w:t>
      </w:r>
    </w:p>
    <w:p w14:paraId="4EAEFCF1" w14:textId="77777777" w:rsidR="00482DF0" w:rsidRPr="00583926" w:rsidRDefault="00482DF0" w:rsidP="00482DF0">
      <w:pPr>
        <w:spacing w:before="225" w:after="225"/>
        <w:rPr>
          <w:rFonts w:eastAsia="Calibri"/>
          <w:lang w:eastAsia="en-US"/>
        </w:rPr>
      </w:pPr>
      <w:r w:rsidRPr="00583926">
        <w:rPr>
          <w:rFonts w:eastAsia="Calibri"/>
          <w:color w:val="000000"/>
          <w:lang w:eastAsia="en-US"/>
        </w:rPr>
        <w:t xml:space="preserve">Menica je unovčljiva pri: </w:t>
      </w:r>
      <w:r w:rsidRPr="00583926">
        <w:rPr>
          <w:rFonts w:eastAsia="Calibri"/>
          <w:color w:val="000000"/>
          <w:u w:val="single"/>
          <w:lang w:eastAsia="en-US"/>
        </w:rPr>
        <w:t>_______________</w:t>
      </w:r>
    </w:p>
    <w:p w14:paraId="2A2A7FCB" w14:textId="77777777" w:rsidR="00482DF0" w:rsidRPr="00583926" w:rsidRDefault="00482DF0" w:rsidP="00482DF0">
      <w:pPr>
        <w:spacing w:before="225" w:after="225"/>
        <w:rPr>
          <w:rFonts w:eastAsia="Calibri"/>
          <w:lang w:eastAsia="en-US"/>
        </w:rPr>
      </w:pPr>
      <w:r w:rsidRPr="00583926">
        <w:rPr>
          <w:rFonts w:eastAsia="Calibri"/>
          <w:color w:val="000000"/>
          <w:lang w:eastAsia="en-US"/>
        </w:rPr>
        <w:t xml:space="preserve">s transakcijskega računa (TRR): </w:t>
      </w:r>
      <w:r w:rsidRPr="00583926">
        <w:rPr>
          <w:rFonts w:eastAsia="Calibri"/>
          <w:color w:val="000000"/>
          <w:u w:val="single"/>
          <w:lang w:eastAsia="en-US"/>
        </w:rPr>
        <w:t>_______________</w:t>
      </w:r>
    </w:p>
    <w:p w14:paraId="229EAFA4" w14:textId="77777777" w:rsidR="00482DF0" w:rsidRPr="00583926" w:rsidRDefault="00482DF0" w:rsidP="00482DF0">
      <w:pPr>
        <w:spacing w:before="225" w:after="225"/>
        <w:rPr>
          <w:rFonts w:eastAsia="Calibri"/>
          <w:lang w:eastAsia="en-US"/>
        </w:rPr>
      </w:pPr>
      <w:r w:rsidRPr="00583926">
        <w:rPr>
          <w:rFonts w:eastAsia="Calibri"/>
          <w:color w:val="000000"/>
          <w:lang w:eastAsia="en-US"/>
        </w:rPr>
        <w:t>Priloga: </w:t>
      </w:r>
    </w:p>
    <w:p w14:paraId="3CC4E2D2" w14:textId="77777777" w:rsidR="00482DF0" w:rsidRPr="00583926" w:rsidRDefault="00482DF0" w:rsidP="00482DF0">
      <w:pPr>
        <w:spacing w:before="225" w:after="225"/>
        <w:rPr>
          <w:rFonts w:eastAsia="Calibri"/>
          <w:lang w:eastAsia="en-US"/>
        </w:rPr>
      </w:pPr>
      <w:r w:rsidRPr="00583926">
        <w:rPr>
          <w:rFonts w:eastAsia="Calibri"/>
          <w:color w:val="000000"/>
          <w:lang w:eastAsia="en-US"/>
        </w:rPr>
        <w:t>- bianco menica, podpisana in žigosana</w:t>
      </w:r>
    </w:p>
    <w:p w14:paraId="683E6DA0" w14:textId="77777777" w:rsidR="00482DF0" w:rsidRPr="00583926" w:rsidRDefault="00482DF0" w:rsidP="00482DF0">
      <w:pPr>
        <w:spacing w:before="225" w:after="225"/>
        <w:rPr>
          <w:rFonts w:eastAsia="Calibri"/>
          <w:lang w:eastAsia="en-US"/>
        </w:rPr>
      </w:pPr>
      <w:r w:rsidRPr="00583926">
        <w:rPr>
          <w:rFonts w:eastAsia="Calibri"/>
          <w:color w:val="000000"/>
          <w:lang w:eastAsia="en-US"/>
        </w:rPr>
        <w:t> </w:t>
      </w:r>
    </w:p>
    <w:tbl>
      <w:tblPr>
        <w:tblW w:w="5000" w:type="pct"/>
        <w:tblInd w:w="108" w:type="dxa"/>
        <w:tblLook w:val="04A0" w:firstRow="1" w:lastRow="0" w:firstColumn="1" w:lastColumn="0" w:noHBand="0" w:noVBand="1"/>
      </w:tblPr>
      <w:tblGrid>
        <w:gridCol w:w="4536"/>
        <w:gridCol w:w="4536"/>
      </w:tblGrid>
      <w:tr w:rsidR="00482DF0" w:rsidRPr="00583926" w14:paraId="1108644E" w14:textId="77777777" w:rsidTr="00C52E0F">
        <w:tc>
          <w:tcPr>
            <w:tcW w:w="2500" w:type="pct"/>
            <w:shd w:val="clear" w:color="auto" w:fill="auto"/>
            <w:tcMar>
              <w:top w:w="75" w:type="dxa"/>
              <w:bottom w:w="75" w:type="dxa"/>
            </w:tcMar>
            <w:vAlign w:val="center"/>
          </w:tcPr>
          <w:p w14:paraId="3E007D13" w14:textId="77777777" w:rsidR="00482DF0" w:rsidRPr="00583926" w:rsidRDefault="00482DF0" w:rsidP="00C52E0F">
            <w:pPr>
              <w:rPr>
                <w:rFonts w:eastAsia="Calibri"/>
                <w:lang w:eastAsia="en-US"/>
              </w:rPr>
            </w:pPr>
            <w:r w:rsidRPr="00583926">
              <w:rPr>
                <w:rFonts w:eastAsia="Calibri"/>
                <w:color w:val="000000"/>
                <w:position w:val="-2"/>
                <w:lang w:eastAsia="en-US"/>
              </w:rPr>
              <w:t xml:space="preserve">Kraj: </w:t>
            </w:r>
            <w:r w:rsidRPr="00583926">
              <w:rPr>
                <w:rFonts w:eastAsia="Calibri"/>
                <w:color w:val="000000"/>
                <w:position w:val="-2"/>
                <w:u w:val="single"/>
                <w:lang w:eastAsia="en-US"/>
              </w:rPr>
              <w:t>_______________</w:t>
            </w:r>
          </w:p>
        </w:tc>
        <w:tc>
          <w:tcPr>
            <w:tcW w:w="0" w:type="auto"/>
            <w:shd w:val="clear" w:color="auto" w:fill="auto"/>
            <w:tcMar>
              <w:top w:w="75" w:type="dxa"/>
              <w:bottom w:w="75" w:type="dxa"/>
            </w:tcMar>
            <w:vAlign w:val="center"/>
          </w:tcPr>
          <w:p w14:paraId="33CB1599" w14:textId="77777777" w:rsidR="00482DF0" w:rsidRPr="00583926" w:rsidRDefault="00482DF0" w:rsidP="00C52E0F">
            <w:pPr>
              <w:jc w:val="center"/>
              <w:rPr>
                <w:rFonts w:eastAsia="Calibri"/>
                <w:lang w:eastAsia="en-US"/>
              </w:rPr>
            </w:pPr>
            <w:r w:rsidRPr="00583926">
              <w:rPr>
                <w:rFonts w:eastAsia="Calibri"/>
                <w:color w:val="000000"/>
                <w:position w:val="-2"/>
                <w:lang w:eastAsia="en-US"/>
              </w:rPr>
              <w:t xml:space="preserve">Izdajatelj menice: </w:t>
            </w:r>
            <w:r w:rsidRPr="00583926">
              <w:rPr>
                <w:rFonts w:eastAsia="Calibri"/>
                <w:color w:val="000000"/>
                <w:position w:val="-2"/>
                <w:u w:val="single"/>
                <w:lang w:eastAsia="en-US"/>
              </w:rPr>
              <w:t>_______________</w:t>
            </w:r>
          </w:p>
        </w:tc>
      </w:tr>
      <w:tr w:rsidR="00482DF0" w:rsidRPr="00583926" w14:paraId="6126BD93" w14:textId="77777777" w:rsidTr="00C52E0F">
        <w:tc>
          <w:tcPr>
            <w:tcW w:w="2500" w:type="pct"/>
            <w:shd w:val="clear" w:color="auto" w:fill="auto"/>
            <w:tcMar>
              <w:top w:w="75" w:type="dxa"/>
              <w:bottom w:w="75" w:type="dxa"/>
            </w:tcMar>
            <w:vAlign w:val="center"/>
          </w:tcPr>
          <w:p w14:paraId="09FCB006" w14:textId="77777777" w:rsidR="00482DF0" w:rsidRPr="00583926" w:rsidRDefault="00482DF0" w:rsidP="00C52E0F">
            <w:pPr>
              <w:rPr>
                <w:rFonts w:eastAsia="Calibri"/>
                <w:lang w:eastAsia="en-US"/>
              </w:rPr>
            </w:pPr>
            <w:r w:rsidRPr="00583926">
              <w:rPr>
                <w:rFonts w:eastAsia="Calibri"/>
                <w:color w:val="000000"/>
                <w:position w:val="-2"/>
                <w:lang w:eastAsia="en-US"/>
              </w:rPr>
              <w:t xml:space="preserve">Datum: </w:t>
            </w:r>
            <w:r w:rsidRPr="00583926">
              <w:rPr>
                <w:rFonts w:eastAsia="Calibri"/>
                <w:color w:val="000000"/>
                <w:position w:val="-2"/>
                <w:u w:val="single"/>
                <w:lang w:eastAsia="en-US"/>
              </w:rPr>
              <w:t>_______________</w:t>
            </w:r>
          </w:p>
        </w:tc>
        <w:tc>
          <w:tcPr>
            <w:tcW w:w="0" w:type="auto"/>
            <w:shd w:val="clear" w:color="auto" w:fill="auto"/>
            <w:tcMar>
              <w:top w:w="75" w:type="dxa"/>
              <w:bottom w:w="75" w:type="dxa"/>
            </w:tcMar>
            <w:vAlign w:val="center"/>
          </w:tcPr>
          <w:p w14:paraId="3DF985AF" w14:textId="77777777" w:rsidR="00482DF0" w:rsidRPr="00583926" w:rsidRDefault="00482DF0" w:rsidP="00C52E0F">
            <w:pPr>
              <w:rPr>
                <w:rFonts w:eastAsia="Calibri"/>
                <w:lang w:eastAsia="en-US"/>
              </w:rPr>
            </w:pPr>
          </w:p>
          <w:p w14:paraId="288A6A8F" w14:textId="77777777" w:rsidR="00482DF0" w:rsidRPr="00583926" w:rsidRDefault="00482DF0" w:rsidP="00C52E0F">
            <w:pPr>
              <w:jc w:val="center"/>
              <w:rPr>
                <w:rFonts w:eastAsia="Calibri"/>
                <w:lang w:eastAsia="en-US"/>
              </w:rPr>
            </w:pPr>
            <w:r w:rsidRPr="00583926">
              <w:rPr>
                <w:rFonts w:eastAsia="Calibri"/>
                <w:color w:val="A9A9A9"/>
                <w:position w:val="-2"/>
                <w:lang w:eastAsia="en-US"/>
              </w:rPr>
              <w:t>(žig in podpis)</w:t>
            </w:r>
          </w:p>
        </w:tc>
      </w:tr>
    </w:tbl>
    <w:p w14:paraId="138B2AC7" w14:textId="77777777" w:rsidR="00482DF0" w:rsidRPr="00583926" w:rsidRDefault="00482DF0" w:rsidP="003A7E22">
      <w:pPr>
        <w:tabs>
          <w:tab w:val="left" w:pos="817"/>
        </w:tabs>
        <w:rPr>
          <w:kern w:val="16"/>
          <w:u w:val="single"/>
        </w:rPr>
      </w:pPr>
    </w:p>
    <w:p w14:paraId="59817DF1" w14:textId="7FF9D3A9" w:rsidR="003A7E22" w:rsidRPr="00583926" w:rsidRDefault="003A7E22" w:rsidP="003A7E22">
      <w:pPr>
        <w:tabs>
          <w:tab w:val="left" w:pos="817"/>
        </w:tabs>
      </w:pPr>
      <w:r w:rsidRPr="00583926">
        <w:rPr>
          <w:kern w:val="16"/>
          <w:u w:val="single"/>
        </w:rPr>
        <w:t xml:space="preserve">Opomba: </w:t>
      </w:r>
      <w:r w:rsidRPr="00583926">
        <w:t xml:space="preserve">S predložitvijo podpisanega obrazca ESPD se šteje, da ponudnik potrjuje vsebino vzorca </w:t>
      </w:r>
      <w:r w:rsidR="00482DF0" w:rsidRPr="00583926">
        <w:t>menične izjave. Original bianco menico z menično izjavo izbrani ponudnik oziroma dobavitelj predloži po podpisu pogodbe</w:t>
      </w:r>
      <w:r w:rsidRPr="00583926">
        <w:t>.</w:t>
      </w:r>
    </w:p>
    <w:p w14:paraId="76E02775" w14:textId="518DE9C8" w:rsidR="00661D38" w:rsidRPr="00583926" w:rsidRDefault="00661D38" w:rsidP="007D644F">
      <w:pPr>
        <w:tabs>
          <w:tab w:val="left" w:pos="817"/>
        </w:tabs>
      </w:pPr>
      <w:r w:rsidRPr="00583926">
        <w:br w:type="page"/>
      </w:r>
    </w:p>
    <w:p w14:paraId="00A5F01C" w14:textId="77777777" w:rsidR="000B00C7" w:rsidRPr="00583926"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39" w:name="_Toc392226349"/>
      <w:bookmarkStart w:id="340" w:name="_Toc406052561"/>
      <w:bookmarkStart w:id="341" w:name="_Toc422906034"/>
      <w:bookmarkStart w:id="342" w:name="_Toc442170038"/>
      <w:bookmarkStart w:id="343" w:name="_Toc474238298"/>
      <w:bookmarkStart w:id="344" w:name="_Toc130370223"/>
      <w:r w:rsidRPr="00583926">
        <w:rPr>
          <w:b/>
          <w:bCs/>
          <w:iCs/>
          <w:sz w:val="24"/>
          <w:szCs w:val="24"/>
        </w:rPr>
        <w:lastRenderedPageBreak/>
        <w:t>OSNUTEK</w:t>
      </w:r>
      <w:r w:rsidR="000B00C7" w:rsidRPr="00583926">
        <w:rPr>
          <w:b/>
          <w:bCs/>
          <w:iCs/>
          <w:sz w:val="24"/>
          <w:szCs w:val="24"/>
        </w:rPr>
        <w:t xml:space="preserve"> POGODBE</w:t>
      </w:r>
      <w:bookmarkEnd w:id="339"/>
      <w:bookmarkEnd w:id="340"/>
      <w:bookmarkEnd w:id="341"/>
      <w:bookmarkEnd w:id="342"/>
      <w:bookmarkEnd w:id="343"/>
      <w:bookmarkEnd w:id="344"/>
    </w:p>
    <w:p w14:paraId="327733F8" w14:textId="77777777" w:rsidR="00E57A73" w:rsidRPr="00583926" w:rsidRDefault="00E57A73" w:rsidP="00E57A73">
      <w:r w:rsidRPr="00583926">
        <w:t>(Ponudnik mora izpolniti sivo označena polja in podpisati pogodbo, s čimer potrjuje, da se strinja z vsebino osnutka pogodbe.)</w:t>
      </w:r>
    </w:p>
    <w:p w14:paraId="3A2C265A" w14:textId="77777777" w:rsidR="00E57A73" w:rsidRPr="00583926" w:rsidRDefault="00E57A73" w:rsidP="00E57A73"/>
    <w:tbl>
      <w:tblPr>
        <w:tblW w:w="9607" w:type="dxa"/>
        <w:tblLayout w:type="fixed"/>
        <w:tblCellMar>
          <w:left w:w="70" w:type="dxa"/>
          <w:right w:w="70" w:type="dxa"/>
        </w:tblCellMar>
        <w:tblLook w:val="04A0" w:firstRow="1" w:lastRow="0" w:firstColumn="1" w:lastColumn="0" w:noHBand="0" w:noVBand="1"/>
      </w:tblPr>
      <w:tblGrid>
        <w:gridCol w:w="2689"/>
        <w:gridCol w:w="6918"/>
      </w:tblGrid>
      <w:tr w:rsidR="00E57A73" w:rsidRPr="00583926" w14:paraId="7DB9B07B" w14:textId="77777777" w:rsidTr="00C52E0F">
        <w:tc>
          <w:tcPr>
            <w:tcW w:w="2687" w:type="dxa"/>
          </w:tcPr>
          <w:p w14:paraId="4AC81686" w14:textId="77777777" w:rsidR="00E57A73" w:rsidRPr="00583926" w:rsidRDefault="00E57A73" w:rsidP="00C52E0F">
            <w:pPr>
              <w:rPr>
                <w:b/>
              </w:rPr>
            </w:pPr>
            <w:r w:rsidRPr="00583926">
              <w:rPr>
                <w:b/>
              </w:rPr>
              <w:t xml:space="preserve">NAROČNIK: </w:t>
            </w:r>
          </w:p>
          <w:p w14:paraId="7914E59F" w14:textId="77777777" w:rsidR="00E57A73" w:rsidRPr="00583926" w:rsidRDefault="00E57A73" w:rsidP="00C52E0F">
            <w:pPr>
              <w:rPr>
                <w:b/>
              </w:rPr>
            </w:pPr>
          </w:p>
          <w:p w14:paraId="31BA07E3" w14:textId="77777777" w:rsidR="00E57A73" w:rsidRPr="00583926" w:rsidRDefault="00E57A73" w:rsidP="00C52E0F">
            <w:pPr>
              <w:rPr>
                <w:b/>
              </w:rPr>
            </w:pPr>
          </w:p>
          <w:p w14:paraId="48CD6482" w14:textId="77777777" w:rsidR="00E57A73" w:rsidRPr="00583926" w:rsidRDefault="00E57A73" w:rsidP="00C52E0F">
            <w:pPr>
              <w:rPr>
                <w:b/>
              </w:rPr>
            </w:pPr>
          </w:p>
          <w:p w14:paraId="0A95AF4A" w14:textId="77777777" w:rsidR="00E57A73" w:rsidRPr="00583926" w:rsidRDefault="00E57A73" w:rsidP="00C52E0F">
            <w:pPr>
              <w:rPr>
                <w:b/>
              </w:rPr>
            </w:pPr>
          </w:p>
          <w:p w14:paraId="2B72581D" w14:textId="77777777" w:rsidR="00E57A73" w:rsidRPr="00583926" w:rsidRDefault="00E57A73" w:rsidP="00C52E0F">
            <w:pPr>
              <w:rPr>
                <w:b/>
              </w:rPr>
            </w:pPr>
          </w:p>
          <w:p w14:paraId="5CAB2D25" w14:textId="77777777" w:rsidR="00E57A73" w:rsidRPr="00583926" w:rsidRDefault="00E57A73" w:rsidP="00C52E0F">
            <w:pPr>
              <w:rPr>
                <w:b/>
              </w:rPr>
            </w:pPr>
          </w:p>
          <w:p w14:paraId="2DEFD1C3" w14:textId="77777777" w:rsidR="00E57A73" w:rsidRPr="00583926" w:rsidRDefault="00E57A73" w:rsidP="00C52E0F">
            <w:pPr>
              <w:rPr>
                <w:b/>
              </w:rPr>
            </w:pPr>
          </w:p>
          <w:p w14:paraId="644F0034" w14:textId="77777777" w:rsidR="00E57A73" w:rsidRPr="00583926" w:rsidRDefault="00E57A73" w:rsidP="00C52E0F">
            <w:r w:rsidRPr="00583926">
              <w:t>in</w:t>
            </w:r>
          </w:p>
          <w:p w14:paraId="45C7A6FA" w14:textId="77777777" w:rsidR="00E57A73" w:rsidRPr="00583926" w:rsidRDefault="00E57A73" w:rsidP="00C52E0F">
            <w:pPr>
              <w:rPr>
                <w:b/>
              </w:rPr>
            </w:pPr>
            <w:r w:rsidRPr="00583926">
              <w:rPr>
                <w:b/>
              </w:rPr>
              <w:t>UPORABNIK:</w:t>
            </w:r>
          </w:p>
        </w:tc>
        <w:tc>
          <w:tcPr>
            <w:tcW w:w="6913" w:type="dxa"/>
          </w:tcPr>
          <w:p w14:paraId="175DA7BA" w14:textId="77777777" w:rsidR="00E57A73" w:rsidRPr="00583926" w:rsidRDefault="00E57A73" w:rsidP="00C52E0F">
            <w:pPr>
              <w:rPr>
                <w:b/>
              </w:rPr>
            </w:pPr>
            <w:r w:rsidRPr="00583926">
              <w:rPr>
                <w:b/>
              </w:rPr>
              <w:t>REPUBLIKA SLOVENIJA, MINISTRSTVO ZA ZDRAVJE,</w:t>
            </w:r>
          </w:p>
          <w:p w14:paraId="7EF85B6A" w14:textId="77777777" w:rsidR="00E57A73" w:rsidRPr="00583926" w:rsidRDefault="00E57A73" w:rsidP="00C52E0F">
            <w:pPr>
              <w:rPr>
                <w:b/>
              </w:rPr>
            </w:pPr>
            <w:r w:rsidRPr="00583926">
              <w:rPr>
                <w:b/>
              </w:rPr>
              <w:t>URAD REPUBLIKE SLOVENIJE ZA NADZOR, KAKOVOST</w:t>
            </w:r>
          </w:p>
          <w:p w14:paraId="18D7F157" w14:textId="77777777" w:rsidR="00E57A73" w:rsidRPr="00583926" w:rsidRDefault="00E57A73" w:rsidP="00C52E0F">
            <w:pPr>
              <w:rPr>
                <w:b/>
              </w:rPr>
            </w:pPr>
            <w:r w:rsidRPr="00583926">
              <w:rPr>
                <w:b/>
              </w:rPr>
              <w:t>IN INVESTICIJE V ZDRAVSTVU,</w:t>
            </w:r>
          </w:p>
          <w:p w14:paraId="2F524596" w14:textId="77777777" w:rsidR="00E57A73" w:rsidRPr="00583926" w:rsidRDefault="00E57A73" w:rsidP="00C52E0F">
            <w:pPr>
              <w:rPr>
                <w:b/>
              </w:rPr>
            </w:pPr>
            <w:r w:rsidRPr="00583926">
              <w:rPr>
                <w:b/>
              </w:rPr>
              <w:t>Ulica Ambrožiča Novljana 7, 1000 Ljubljana,</w:t>
            </w:r>
          </w:p>
          <w:p w14:paraId="02446110" w14:textId="77777777" w:rsidR="00E57A73" w:rsidRPr="00583926" w:rsidRDefault="00E57A73" w:rsidP="00C52E0F">
            <w:r w:rsidRPr="00583926">
              <w:t xml:space="preserve">ki ga zastopa </w:t>
            </w:r>
            <w:bookmarkStart w:id="345" w:name="_Hlk127454822"/>
            <w:r w:rsidRPr="00583926">
              <w:t>____________________</w:t>
            </w:r>
            <w:bookmarkEnd w:id="345"/>
          </w:p>
          <w:p w14:paraId="144C66ED" w14:textId="77777777" w:rsidR="00E57A73" w:rsidRPr="00583926" w:rsidRDefault="00E57A73" w:rsidP="00C52E0F">
            <w:pPr>
              <w:numPr>
                <w:ilvl w:val="12"/>
                <w:numId w:val="0"/>
              </w:numPr>
              <w:jc w:val="left"/>
              <w:rPr>
                <w:lang w:eastAsia="en-US"/>
              </w:rPr>
            </w:pPr>
            <w:r w:rsidRPr="00583926">
              <w:rPr>
                <w:lang w:eastAsia="en-US"/>
              </w:rPr>
              <w:t>Matična številka</w:t>
            </w:r>
            <w:r w:rsidRPr="00583926">
              <w:rPr>
                <w:bCs/>
                <w:lang w:eastAsia="en-US"/>
              </w:rPr>
              <w:t>: 2516535000</w:t>
            </w:r>
          </w:p>
          <w:p w14:paraId="521549D9" w14:textId="77777777" w:rsidR="00E57A73" w:rsidRPr="00583926" w:rsidRDefault="00E57A73" w:rsidP="00C52E0F">
            <w:pPr>
              <w:numPr>
                <w:ilvl w:val="12"/>
                <w:numId w:val="0"/>
              </w:numPr>
              <w:jc w:val="left"/>
              <w:rPr>
                <w:lang w:eastAsia="en-US"/>
              </w:rPr>
            </w:pPr>
            <w:r w:rsidRPr="00583926">
              <w:rPr>
                <w:lang w:eastAsia="en-US"/>
              </w:rPr>
              <w:t>ID številka: SI</w:t>
            </w:r>
            <w:r w:rsidRPr="00583926">
              <w:rPr>
                <w:bCs/>
                <w:lang w:eastAsia="en-US"/>
              </w:rPr>
              <w:t>64234894</w:t>
            </w:r>
          </w:p>
          <w:p w14:paraId="15BED9B5" w14:textId="77777777" w:rsidR="00E57A73" w:rsidRPr="00583926" w:rsidRDefault="00E57A73" w:rsidP="00C52E0F">
            <w:r w:rsidRPr="00583926">
              <w:t>(v nadaljnjem besedilu: naročnik)</w:t>
            </w:r>
          </w:p>
          <w:p w14:paraId="55B2C05B" w14:textId="77777777" w:rsidR="00E57A73" w:rsidRPr="00583926" w:rsidRDefault="00E57A73" w:rsidP="00C52E0F"/>
          <w:p w14:paraId="458A4776" w14:textId="19E3F9AB" w:rsidR="00E57A73" w:rsidRPr="00583926" w:rsidRDefault="00E57A73" w:rsidP="00C52E0F">
            <w:pPr>
              <w:numPr>
                <w:ilvl w:val="12"/>
                <w:numId w:val="0"/>
              </w:numPr>
              <w:rPr>
                <w:b/>
                <w:lang w:eastAsia="en-US"/>
              </w:rPr>
            </w:pPr>
            <w:r w:rsidRPr="00583926">
              <w:rPr>
                <w:b/>
                <w:lang w:eastAsia="en-US"/>
              </w:rPr>
              <w:t>ZDRAVSTVENI DOM ZA ŠTUDENTE UNIVERZE V LJUBLJANI</w:t>
            </w:r>
            <w:r w:rsidR="002D4DEC">
              <w:rPr>
                <w:b/>
                <w:lang w:eastAsia="en-US"/>
              </w:rPr>
              <w:t>,</w:t>
            </w:r>
            <w:r w:rsidRPr="00583926">
              <w:rPr>
                <w:b/>
                <w:lang w:eastAsia="en-US"/>
              </w:rPr>
              <w:t xml:space="preserve"> </w:t>
            </w:r>
          </w:p>
          <w:p w14:paraId="64E462FD" w14:textId="77777777" w:rsidR="00E57A73" w:rsidRPr="00583926" w:rsidRDefault="00E57A73" w:rsidP="00C52E0F">
            <w:pPr>
              <w:numPr>
                <w:ilvl w:val="12"/>
                <w:numId w:val="0"/>
              </w:numPr>
              <w:rPr>
                <w:b/>
                <w:lang w:eastAsia="en-US"/>
              </w:rPr>
            </w:pPr>
            <w:r w:rsidRPr="00583926">
              <w:rPr>
                <w:b/>
                <w:lang w:eastAsia="en-US"/>
              </w:rPr>
              <w:t xml:space="preserve">Aškerčeva cesta 4, 1000 Ljubljana, </w:t>
            </w:r>
          </w:p>
          <w:p w14:paraId="28B67E0C" w14:textId="77777777" w:rsidR="00E57A73" w:rsidRPr="00583926" w:rsidRDefault="00E57A73" w:rsidP="00C52E0F">
            <w:pPr>
              <w:numPr>
                <w:ilvl w:val="12"/>
                <w:numId w:val="0"/>
              </w:numPr>
              <w:rPr>
                <w:bCs/>
                <w:lang w:eastAsia="en-US"/>
              </w:rPr>
            </w:pPr>
            <w:r w:rsidRPr="00583926">
              <w:rPr>
                <w:bCs/>
                <w:lang w:eastAsia="en-US"/>
              </w:rPr>
              <w:t xml:space="preserve">ki ga zastopa </w:t>
            </w:r>
            <w:r w:rsidRPr="00583926">
              <w:t>____________________</w:t>
            </w:r>
          </w:p>
          <w:p w14:paraId="7C0E48AE" w14:textId="77777777" w:rsidR="00E57A73" w:rsidRPr="00583926" w:rsidRDefault="00E57A73" w:rsidP="00C52E0F">
            <w:pPr>
              <w:numPr>
                <w:ilvl w:val="12"/>
                <w:numId w:val="0"/>
              </w:numPr>
              <w:rPr>
                <w:bCs/>
                <w:lang w:eastAsia="en-US"/>
              </w:rPr>
            </w:pPr>
            <w:r w:rsidRPr="00583926">
              <w:rPr>
                <w:bCs/>
                <w:lang w:eastAsia="en-US"/>
              </w:rPr>
              <w:t xml:space="preserve">Matična številka: 5700817 </w:t>
            </w:r>
          </w:p>
          <w:p w14:paraId="4B072F80" w14:textId="77777777" w:rsidR="00E57A73" w:rsidRPr="00583926" w:rsidRDefault="00E57A73" w:rsidP="00C52E0F">
            <w:pPr>
              <w:numPr>
                <w:ilvl w:val="12"/>
                <w:numId w:val="0"/>
              </w:numPr>
              <w:rPr>
                <w:bCs/>
                <w:lang w:eastAsia="en-US"/>
              </w:rPr>
            </w:pPr>
            <w:r w:rsidRPr="00583926">
              <w:rPr>
                <w:bCs/>
                <w:lang w:eastAsia="en-US"/>
              </w:rPr>
              <w:t xml:space="preserve">Davčna številka: SI42997186 </w:t>
            </w:r>
          </w:p>
          <w:p w14:paraId="6DB617BD" w14:textId="77777777" w:rsidR="00E57A73" w:rsidRPr="00583926" w:rsidRDefault="00E57A73" w:rsidP="00C52E0F">
            <w:r w:rsidRPr="00583926">
              <w:rPr>
                <w:lang w:eastAsia="en-US"/>
              </w:rPr>
              <w:t>(v nadaljnjem besedilu: uporabnik)</w:t>
            </w:r>
          </w:p>
        </w:tc>
      </w:tr>
      <w:tr w:rsidR="00E57A73" w:rsidRPr="00583926" w14:paraId="53C7F3AA" w14:textId="77777777" w:rsidTr="00C52E0F">
        <w:tc>
          <w:tcPr>
            <w:tcW w:w="2687" w:type="dxa"/>
          </w:tcPr>
          <w:p w14:paraId="57B46494" w14:textId="77777777" w:rsidR="00E57A73" w:rsidRPr="00583926" w:rsidRDefault="00E57A73" w:rsidP="00C52E0F">
            <w:r w:rsidRPr="00583926">
              <w:t>ter</w:t>
            </w:r>
          </w:p>
        </w:tc>
        <w:tc>
          <w:tcPr>
            <w:tcW w:w="6913" w:type="dxa"/>
          </w:tcPr>
          <w:p w14:paraId="3E837262" w14:textId="77777777" w:rsidR="00E57A73" w:rsidRPr="00583926" w:rsidRDefault="00E57A73" w:rsidP="00C52E0F"/>
        </w:tc>
      </w:tr>
      <w:tr w:rsidR="00E57A73" w:rsidRPr="00583926" w14:paraId="4D6C7247" w14:textId="77777777" w:rsidTr="00C52E0F">
        <w:tc>
          <w:tcPr>
            <w:tcW w:w="2687" w:type="dxa"/>
          </w:tcPr>
          <w:p w14:paraId="38DBA756" w14:textId="77777777" w:rsidR="00E57A73" w:rsidRPr="00583926" w:rsidRDefault="00E57A73" w:rsidP="00C52E0F">
            <w:pPr>
              <w:rPr>
                <w:b/>
              </w:rPr>
            </w:pPr>
            <w:r w:rsidRPr="00583926">
              <w:rPr>
                <w:b/>
              </w:rPr>
              <w:t>IZVAJALEC:</w:t>
            </w:r>
          </w:p>
        </w:tc>
        <w:tc>
          <w:tcPr>
            <w:tcW w:w="6913" w:type="dxa"/>
          </w:tcPr>
          <w:p w14:paraId="5DAF5B44" w14:textId="77777777" w:rsidR="00E57A73" w:rsidRPr="00583926" w:rsidRDefault="00E57A73" w:rsidP="00C52E0F">
            <w:pPr>
              <w:rPr>
                <w:highlight w:val="lightGray"/>
              </w:rPr>
            </w:pPr>
            <w:r w:rsidRPr="00583926">
              <w:rPr>
                <w:highlight w:val="lightGray"/>
              </w:rPr>
              <w:t>firma: __________________</w:t>
            </w:r>
          </w:p>
          <w:p w14:paraId="2B4D356B" w14:textId="77777777" w:rsidR="00E57A73" w:rsidRPr="00583926" w:rsidRDefault="00E57A73" w:rsidP="00C52E0F">
            <w:pPr>
              <w:rPr>
                <w:highlight w:val="lightGray"/>
              </w:rPr>
            </w:pPr>
            <w:r w:rsidRPr="00583926">
              <w:rPr>
                <w:highlight w:val="lightGray"/>
              </w:rPr>
              <w:t>naslov: __________________</w:t>
            </w:r>
          </w:p>
          <w:p w14:paraId="4C070B0F" w14:textId="77777777" w:rsidR="00E57A73" w:rsidRPr="00583926" w:rsidRDefault="00E57A73" w:rsidP="00C52E0F">
            <w:pPr>
              <w:rPr>
                <w:highlight w:val="lightGray"/>
              </w:rPr>
            </w:pPr>
            <w:r w:rsidRPr="00583926">
              <w:rPr>
                <w:highlight w:val="lightGray"/>
              </w:rPr>
              <w:t xml:space="preserve">pošta: ___________________, </w:t>
            </w:r>
          </w:p>
          <w:p w14:paraId="45401956" w14:textId="77777777" w:rsidR="00E57A73" w:rsidRPr="00583926" w:rsidRDefault="00E57A73" w:rsidP="00C52E0F">
            <w:pPr>
              <w:rPr>
                <w:highlight w:val="lightGray"/>
              </w:rPr>
            </w:pPr>
            <w:r w:rsidRPr="00583926">
              <w:rPr>
                <w:bCs/>
                <w:highlight w:val="lightGray"/>
              </w:rPr>
              <w:t>ki ga zastopa</w:t>
            </w:r>
            <w:r w:rsidRPr="00583926">
              <w:rPr>
                <w:highlight w:val="lightGray"/>
              </w:rPr>
              <w:t xml:space="preserve"> _________ _________________</w:t>
            </w:r>
          </w:p>
          <w:p w14:paraId="4718DEBE" w14:textId="77777777" w:rsidR="00E57A73" w:rsidRPr="00583926" w:rsidRDefault="00E57A73" w:rsidP="00C52E0F">
            <w:pPr>
              <w:rPr>
                <w:highlight w:val="lightGray"/>
              </w:rPr>
            </w:pPr>
            <w:r w:rsidRPr="00583926">
              <w:rPr>
                <w:highlight w:val="lightGray"/>
              </w:rPr>
              <w:t>Matična številka: ___________</w:t>
            </w:r>
          </w:p>
          <w:p w14:paraId="20260B72" w14:textId="77777777" w:rsidR="00E57A73" w:rsidRPr="00583926" w:rsidRDefault="00E57A73" w:rsidP="00C52E0F">
            <w:pPr>
              <w:rPr>
                <w:highlight w:val="lightGray"/>
              </w:rPr>
            </w:pPr>
            <w:r w:rsidRPr="00583926">
              <w:rPr>
                <w:highlight w:val="lightGray"/>
              </w:rPr>
              <w:t>ID številka: ____________</w:t>
            </w:r>
          </w:p>
          <w:p w14:paraId="6E91E7E2" w14:textId="77777777" w:rsidR="00E57A73" w:rsidRPr="00583926" w:rsidRDefault="00E57A73" w:rsidP="00C52E0F">
            <w:pPr>
              <w:rPr>
                <w:highlight w:val="lightGray"/>
              </w:rPr>
            </w:pPr>
            <w:r w:rsidRPr="00583926">
              <w:rPr>
                <w:highlight w:val="lightGray"/>
              </w:rPr>
              <w:t>TRR:  _____-___________, odprt pri _________________</w:t>
            </w:r>
          </w:p>
          <w:p w14:paraId="6E79B046" w14:textId="77777777" w:rsidR="00E57A73" w:rsidRPr="00583926" w:rsidRDefault="00E57A73" w:rsidP="00C52E0F">
            <w:r w:rsidRPr="00583926">
              <w:rPr>
                <w:highlight w:val="lightGray"/>
              </w:rPr>
              <w:t>(v nadaljnjem besedilu: izvajalec)</w:t>
            </w:r>
          </w:p>
        </w:tc>
      </w:tr>
    </w:tbl>
    <w:p w14:paraId="5468E994" w14:textId="77777777" w:rsidR="00E57A73" w:rsidRPr="00583926" w:rsidRDefault="00E57A73" w:rsidP="00E57A73"/>
    <w:p w14:paraId="57D5C029" w14:textId="77777777" w:rsidR="00E57A73" w:rsidRPr="00583926" w:rsidRDefault="00E57A73" w:rsidP="00E57A73">
      <w:r w:rsidRPr="00583926">
        <w:t>sklepajo</w:t>
      </w:r>
    </w:p>
    <w:p w14:paraId="49767709" w14:textId="77777777" w:rsidR="00E57A73" w:rsidRPr="00583926" w:rsidRDefault="00E57A73" w:rsidP="00E57A73">
      <w:pPr>
        <w:jc w:val="center"/>
        <w:rPr>
          <w:b/>
        </w:rPr>
      </w:pPr>
      <w:r w:rsidRPr="00583926">
        <w:rPr>
          <w:b/>
        </w:rPr>
        <w:t>POGODBO ŠT. ______________</w:t>
      </w:r>
    </w:p>
    <w:p w14:paraId="60C1778C" w14:textId="77777777" w:rsidR="00E57A73" w:rsidRPr="00583926" w:rsidRDefault="00E57A73" w:rsidP="00E57A73">
      <w:pPr>
        <w:jc w:val="center"/>
        <w:rPr>
          <w:b/>
        </w:rPr>
      </w:pPr>
      <w:r w:rsidRPr="00583926">
        <w:rPr>
          <w:b/>
        </w:rPr>
        <w:t xml:space="preserve">za nakup medicinske opreme v Zdravstvenem domu za študente Univerze v Ljubljani </w:t>
      </w:r>
    </w:p>
    <w:p w14:paraId="57E56744" w14:textId="40AB4CA5" w:rsidR="00E57A73" w:rsidRPr="00583926" w:rsidRDefault="00E57A73" w:rsidP="00E57A73">
      <w:pPr>
        <w:jc w:val="center"/>
        <w:rPr>
          <w:bCs/>
          <w:i/>
          <w:iCs/>
        </w:rPr>
      </w:pPr>
      <w:r w:rsidRPr="00583926">
        <w:rPr>
          <w:bCs/>
          <w:i/>
          <w:iCs/>
        </w:rPr>
        <w:t>/zapiše se sklop, ki je predmet pogodbe</w:t>
      </w:r>
      <w:r w:rsidR="003F17C7">
        <w:rPr>
          <w:bCs/>
          <w:i/>
          <w:iCs/>
        </w:rPr>
        <w:t>/</w:t>
      </w:r>
    </w:p>
    <w:p w14:paraId="7914298C" w14:textId="078483FB" w:rsidR="00E57A73" w:rsidRPr="00583926" w:rsidRDefault="00E57A73" w:rsidP="00E57A73">
      <w:pPr>
        <w:jc w:val="center"/>
        <w:rPr>
          <w:bCs/>
          <w:i/>
          <w:iCs/>
        </w:rPr>
      </w:pPr>
    </w:p>
    <w:p w14:paraId="263957EC" w14:textId="77777777" w:rsidR="00E57A73" w:rsidRPr="00583926" w:rsidRDefault="00E57A73" w:rsidP="00A37042">
      <w:pPr>
        <w:pStyle w:val="Odstavekseznama"/>
        <w:numPr>
          <w:ilvl w:val="0"/>
          <w:numId w:val="43"/>
        </w:numPr>
        <w:rPr>
          <w:b/>
          <w:vanish/>
          <w:lang w:val="sl-SI"/>
        </w:rPr>
      </w:pPr>
    </w:p>
    <w:p w14:paraId="00EECD08" w14:textId="77777777" w:rsidR="00E57A73" w:rsidRPr="00583926" w:rsidRDefault="00E57A73" w:rsidP="00A37042">
      <w:pPr>
        <w:pStyle w:val="Odstavekseznama"/>
        <w:numPr>
          <w:ilvl w:val="0"/>
          <w:numId w:val="42"/>
        </w:numPr>
        <w:rPr>
          <w:b/>
          <w:lang w:val="sl-SI"/>
        </w:rPr>
      </w:pPr>
      <w:r w:rsidRPr="00583926">
        <w:rPr>
          <w:b/>
          <w:lang w:val="sl-SI"/>
        </w:rPr>
        <w:t>UGOTOVITVENE DOLOČBE</w:t>
      </w:r>
    </w:p>
    <w:p w14:paraId="643C6CA4" w14:textId="77777777" w:rsidR="00E57A73" w:rsidRPr="00583926" w:rsidRDefault="00E57A73" w:rsidP="00E57A73">
      <w:pPr>
        <w:numPr>
          <w:ilvl w:val="0"/>
          <w:numId w:val="4"/>
        </w:numPr>
        <w:jc w:val="center"/>
      </w:pPr>
      <w:r w:rsidRPr="00583926">
        <w:t>člen</w:t>
      </w:r>
    </w:p>
    <w:p w14:paraId="7D20CD61" w14:textId="77777777" w:rsidR="00E57A73" w:rsidRPr="00583926" w:rsidRDefault="00E57A73" w:rsidP="00E57A73"/>
    <w:p w14:paraId="6E740CEE" w14:textId="77777777" w:rsidR="00E57A73" w:rsidRPr="00583926" w:rsidRDefault="00E57A73" w:rsidP="00E57A73">
      <w:r w:rsidRPr="00583926">
        <w:t>Pogodbene stranke uvodoma ugotovijo, da:</w:t>
      </w:r>
    </w:p>
    <w:p w14:paraId="7520E8B0" w14:textId="417D84F4" w:rsidR="00E57A73" w:rsidRPr="00583926" w:rsidRDefault="00E57A73" w:rsidP="00E57A73">
      <w:pPr>
        <w:pStyle w:val="Odstavekseznama"/>
        <w:numPr>
          <w:ilvl w:val="0"/>
          <w:numId w:val="1"/>
        </w:numPr>
        <w:rPr>
          <w:szCs w:val="20"/>
          <w:lang w:val="sl-SI"/>
        </w:rPr>
      </w:pPr>
      <w:r w:rsidRPr="00583926">
        <w:rPr>
          <w:lang w:val="sl-SI"/>
        </w:rPr>
        <w:t xml:space="preserve">sklepajo pogodbo na podlagi oddanega javnega naročila po izvedenem odprtem postopku, </w:t>
      </w:r>
      <w:bookmarkStart w:id="346" w:name="_Hlk106095293"/>
      <w:r w:rsidRPr="00583926">
        <w:rPr>
          <w:lang w:val="sl-SI"/>
        </w:rPr>
        <w:t xml:space="preserve">z oznako V1-23/B in nazivom </w:t>
      </w:r>
      <w:r w:rsidRPr="00583926">
        <w:rPr>
          <w:bCs/>
          <w:lang w:val="sl-SI"/>
        </w:rPr>
        <w:t>»Nakup medicinske opreme v Zdravstvenem domu za študente Univerze v Ljubljani«</w:t>
      </w:r>
      <w:bookmarkEnd w:id="346"/>
      <w:r w:rsidRPr="00583926">
        <w:rPr>
          <w:bCs/>
          <w:lang w:val="sl-SI"/>
        </w:rPr>
        <w:t>,</w:t>
      </w:r>
      <w:r w:rsidRPr="00583926">
        <w:rPr>
          <w:b/>
          <w:bCs/>
          <w:lang w:val="sl-SI"/>
        </w:rPr>
        <w:t xml:space="preserve"> </w:t>
      </w:r>
      <w:r w:rsidRPr="00583926">
        <w:rPr>
          <w:szCs w:val="20"/>
          <w:lang w:val="sl-SI"/>
        </w:rPr>
        <w:t>objavljenem v Uradnem listu EU, št. objave ______ z dne __________ in na Portalu javnih naročil RS, št. objave ______ z dne __________ (sklep o začetku postopka oddaje javnega naročila, št. 4110-91/2022-2718-4 z dne 6. 1. 2023, odločitev o oddaji javnega naročila, št. ___ z dne ___);</w:t>
      </w:r>
    </w:p>
    <w:p w14:paraId="0A8BAD3D" w14:textId="77777777" w:rsidR="00E57A73" w:rsidRPr="00583926" w:rsidRDefault="00E57A73" w:rsidP="00E57A73">
      <w:pPr>
        <w:numPr>
          <w:ilvl w:val="0"/>
          <w:numId w:val="1"/>
        </w:numPr>
      </w:pPr>
      <w:r w:rsidRPr="00583926">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2B81B608" w14:textId="77777777" w:rsidR="00E57A73" w:rsidRPr="00583926" w:rsidRDefault="00E57A73" w:rsidP="00E57A73">
      <w:pPr>
        <w:numPr>
          <w:ilvl w:val="0"/>
          <w:numId w:val="1"/>
        </w:numPr>
      </w:pPr>
      <w:r w:rsidRPr="00583926">
        <w:t>v primeru neskladja ali nasprotja med to pogodbo, dokumentacijo in ponudbo, veljajo najprej določbe te pogodbe, nato določbe dokumentacije, nato ponudba, če ni v tej pogodbi izrecno navedeno drugače;</w:t>
      </w:r>
    </w:p>
    <w:p w14:paraId="2A312594" w14:textId="77777777" w:rsidR="00E57A73" w:rsidRPr="00583926" w:rsidRDefault="00E57A73" w:rsidP="00E57A73">
      <w:pPr>
        <w:numPr>
          <w:ilvl w:val="0"/>
          <w:numId w:val="1"/>
        </w:numPr>
      </w:pPr>
      <w:r w:rsidRPr="00583926">
        <w:lastRenderedPageBreak/>
        <w:t>je izvajalec v roku 8 dni od prejema poziva, št. __ z dne ________, naročniku posredoval podatke iz šestega odstavka 14. člena in izjavo o nepovezanosti s funkcionarjem na podlagi petega odstavka 35. člena Zakona o integriteti o preprečevanju korupcije (Uradni list RS, št. 69/11 – uradno prečiščeno besedilo, 158/20 in 3/22 - ZDeb);</w:t>
      </w:r>
    </w:p>
    <w:p w14:paraId="3A7B5BFC" w14:textId="77777777" w:rsidR="00E57A73" w:rsidRPr="00583926" w:rsidRDefault="00E57A73" w:rsidP="00E57A73">
      <w:pPr>
        <w:numPr>
          <w:ilvl w:val="0"/>
          <w:numId w:val="1"/>
        </w:numPr>
      </w:pPr>
      <w:r w:rsidRPr="00583926">
        <w:t>so sredstva za izvedbo pogodbe zagotovljena v okviru projekta naročnika št. 2711-02-0001 z nazivom »Oprema za več JZZ« na proračunskih postavkah 221659 - Investicije v javne zdravstvene zavode in/ali 221666 - Proračunski sklad po Zakonu o investicijah.</w:t>
      </w:r>
    </w:p>
    <w:p w14:paraId="29849562" w14:textId="77777777" w:rsidR="00E57A73" w:rsidRPr="00583926" w:rsidRDefault="00E57A73" w:rsidP="00E57A73"/>
    <w:p w14:paraId="5E63AB57" w14:textId="77777777" w:rsidR="00E57A73" w:rsidRPr="00583926" w:rsidRDefault="00E57A73" w:rsidP="00A37042">
      <w:pPr>
        <w:pStyle w:val="Odstavekseznama"/>
        <w:numPr>
          <w:ilvl w:val="0"/>
          <w:numId w:val="42"/>
        </w:numPr>
        <w:rPr>
          <w:b/>
          <w:lang w:val="sl-SI"/>
        </w:rPr>
      </w:pPr>
      <w:r w:rsidRPr="00583926">
        <w:rPr>
          <w:b/>
          <w:lang w:val="sl-SI"/>
        </w:rPr>
        <w:t>PREDMET POGODBE</w:t>
      </w:r>
    </w:p>
    <w:p w14:paraId="30B1012C" w14:textId="77777777" w:rsidR="00E57A73" w:rsidRPr="00583926" w:rsidRDefault="00E57A73" w:rsidP="00E57A73">
      <w:pPr>
        <w:numPr>
          <w:ilvl w:val="0"/>
          <w:numId w:val="4"/>
        </w:numPr>
        <w:jc w:val="center"/>
      </w:pPr>
      <w:r w:rsidRPr="00583926">
        <w:t>člen</w:t>
      </w:r>
    </w:p>
    <w:p w14:paraId="1186C34A" w14:textId="77777777" w:rsidR="00E57A73" w:rsidRPr="00583926" w:rsidRDefault="00E57A73" w:rsidP="00E57A73"/>
    <w:p w14:paraId="79FE9A3D" w14:textId="77777777" w:rsidR="00E57A73" w:rsidRPr="00583926" w:rsidRDefault="00E57A73" w:rsidP="00E57A73">
      <w:pPr>
        <w:rPr>
          <w:i/>
          <w:iCs/>
        </w:rPr>
      </w:pPr>
      <w:r w:rsidRPr="00583926">
        <w:t xml:space="preserve">Predmet pogodbe je nakup medicinske opreme v Zdravstvenem domu za študente v Ljubljani, in sicer za  SKLOP </w:t>
      </w:r>
      <w:r w:rsidRPr="00583926">
        <w:rPr>
          <w:i/>
          <w:iCs/>
        </w:rPr>
        <w:t>/zapiše se sklop, ki je predmet pogodbe/.</w:t>
      </w:r>
    </w:p>
    <w:p w14:paraId="37700461" w14:textId="77777777" w:rsidR="00E57A73" w:rsidRPr="00583926" w:rsidRDefault="00E57A73" w:rsidP="00E57A73"/>
    <w:p w14:paraId="5F64DE92" w14:textId="77777777" w:rsidR="00E57A73" w:rsidRPr="00583926" w:rsidRDefault="00E57A73" w:rsidP="00E57A73">
      <w:r w:rsidRPr="00583926">
        <w:t xml:space="preserve">Nakup opreme za uporabnika obsega dobavo in montažo opreme v skladu z zahtevami iz dokumentacije in po tej pogodbi vključuje namestitev in/ali vgradnjo oziroma montažo dobavljene opreme, izvedbo potrebnih GOI del, ki jih zahteva vgradnja in montaža nekatere opreme, zagon in preizkus delovanja, preverjanje doseganja zahtevanih parametrov, funkcionalni preizkus vse dobavljene opreme in predložitev ustreznih poročil, predajo vse tehnične dokumentacije za uporabo, obratovanje in vzdrževanje, šolanje uporabnikovega osebja, primopredajo vse dobavljene opreme naročniku uporabniku, odpravo napak v času 24 mesečnega garancijskega roka, ki prične teči s pisno primopredajo opreme naročniku uporabniku po tej pogodbi, vzdrževanje opreme v vsaj 24 mesečnem garancijskem roku. </w:t>
      </w:r>
    </w:p>
    <w:p w14:paraId="3BBB5F01" w14:textId="77777777" w:rsidR="00E57A73" w:rsidRPr="00583926" w:rsidRDefault="00E57A73" w:rsidP="00E57A73"/>
    <w:p w14:paraId="1E388CA5" w14:textId="77777777" w:rsidR="00E57A73" w:rsidRPr="00583926" w:rsidRDefault="00E57A73" w:rsidP="00E57A73">
      <w:r w:rsidRPr="00583926">
        <w:t xml:space="preserve">Vse s pogodbo prevzete obveznosti bo izvedel izvajalec v skladu z določili te pogodbe in v skladu s podrobnimi zahtevami, ki so navedene v tehničnih zahtevah dokumentacije. </w:t>
      </w:r>
    </w:p>
    <w:p w14:paraId="7A786344" w14:textId="77777777" w:rsidR="00E57A73" w:rsidRPr="00583926" w:rsidRDefault="00E57A73" w:rsidP="00E57A73"/>
    <w:p w14:paraId="778512EC" w14:textId="77777777" w:rsidR="00E57A73" w:rsidRPr="00583926" w:rsidRDefault="00E57A73" w:rsidP="00E57A73">
      <w:pPr>
        <w:rPr>
          <w:rFonts w:eastAsia="Arial Unicode MS"/>
        </w:rPr>
      </w:pPr>
      <w:r w:rsidRPr="00583926">
        <w:t>Oprema se dobavi in preizkusi na lokaciji uporabnika Aškerčeva cesta 4, Ljubljana.</w:t>
      </w:r>
    </w:p>
    <w:p w14:paraId="4733E53D" w14:textId="77777777" w:rsidR="00E57A73" w:rsidRPr="00583926" w:rsidRDefault="00E57A73" w:rsidP="00E57A73">
      <w:pPr>
        <w:tabs>
          <w:tab w:val="left" w:pos="360"/>
        </w:tabs>
        <w:ind w:right="7"/>
      </w:pPr>
    </w:p>
    <w:p w14:paraId="2CEE3897" w14:textId="77777777" w:rsidR="00E57A73" w:rsidRPr="00583926" w:rsidRDefault="00E57A73" w:rsidP="00A37042">
      <w:pPr>
        <w:pStyle w:val="Odstavekseznama"/>
        <w:numPr>
          <w:ilvl w:val="0"/>
          <w:numId w:val="42"/>
        </w:numPr>
        <w:rPr>
          <w:b/>
          <w:lang w:val="sl-SI"/>
        </w:rPr>
      </w:pPr>
      <w:r w:rsidRPr="00583926">
        <w:rPr>
          <w:b/>
          <w:lang w:val="sl-SI"/>
        </w:rPr>
        <w:t>ROK IZVEDBE POGODBENIH DEL</w:t>
      </w:r>
    </w:p>
    <w:p w14:paraId="49FDD41E" w14:textId="77777777" w:rsidR="00E57A73" w:rsidRPr="00583926" w:rsidRDefault="00E57A73" w:rsidP="00E57A73">
      <w:pPr>
        <w:numPr>
          <w:ilvl w:val="0"/>
          <w:numId w:val="4"/>
        </w:numPr>
        <w:jc w:val="center"/>
      </w:pPr>
      <w:r w:rsidRPr="00583926">
        <w:t>člen</w:t>
      </w:r>
    </w:p>
    <w:p w14:paraId="29BF65E1" w14:textId="77777777" w:rsidR="00E57A73" w:rsidRPr="00583926" w:rsidRDefault="00E57A73" w:rsidP="00E57A73">
      <w:pPr>
        <w:rPr>
          <w:bCs/>
        </w:rPr>
      </w:pPr>
    </w:p>
    <w:p w14:paraId="2EB4408E" w14:textId="77777777" w:rsidR="00E57A73" w:rsidRPr="00583926" w:rsidRDefault="00E57A73" w:rsidP="00E57A73">
      <w:pPr>
        <w:rPr>
          <w:i/>
        </w:rPr>
      </w:pPr>
      <w:r w:rsidRPr="00583926">
        <w:t>Rok izvedbe pogodbenih obveznosti je 60</w:t>
      </w:r>
      <w:r w:rsidRPr="00583926">
        <w:rPr>
          <w:color w:val="FF0000"/>
        </w:rPr>
        <w:t xml:space="preserve"> </w:t>
      </w:r>
      <w:r w:rsidRPr="00583926">
        <w:t xml:space="preserve">dni od sklenitve pogodbe in se izteče z uspešno opravljenim količinskim in kakovostnim prevzemom opravljenih pogodbenih obveznosti (podpis primopredajnega zapisnika). </w:t>
      </w:r>
    </w:p>
    <w:p w14:paraId="541D5CEE" w14:textId="77777777" w:rsidR="00E57A73" w:rsidRPr="00583926" w:rsidRDefault="00E57A73" w:rsidP="00E57A73"/>
    <w:p w14:paraId="0582EC08" w14:textId="77777777" w:rsidR="00E57A73" w:rsidRPr="00583926" w:rsidRDefault="00E57A73" w:rsidP="00E57A73">
      <w:r w:rsidRPr="00583926">
        <w:t xml:space="preserve">Nespoštovanje navedenega roka se smatra za kršitev pogodbenega roka. </w:t>
      </w:r>
    </w:p>
    <w:p w14:paraId="0AA5B305" w14:textId="77777777" w:rsidR="00E57A73" w:rsidRPr="00583926" w:rsidRDefault="00E57A73" w:rsidP="00E57A73"/>
    <w:p w14:paraId="11D17E91" w14:textId="77777777" w:rsidR="00E57A73" w:rsidRPr="00583926" w:rsidRDefault="00E57A73" w:rsidP="00E57A73">
      <w:r w:rsidRPr="00583926">
        <w:t>Pogodbeni rok se lahko spremeni le zaradi okoliščin, nastalih po sklenitvi pogodbe, ki jih izvajalec ni mogel preprečiti, odpraviti in se jim tudi ne izogniti. V primeru podaljšanja roka mora izvajalec na lastne stroške izročiti naročniku novo ali podaljšano finančno zavarovanje za dobro izvedbo pogodbenih obveznosti.</w:t>
      </w:r>
    </w:p>
    <w:p w14:paraId="2165E662" w14:textId="77777777" w:rsidR="00E57A73" w:rsidRPr="00583926" w:rsidRDefault="00E57A73" w:rsidP="00E57A73"/>
    <w:p w14:paraId="3D398487" w14:textId="77777777" w:rsidR="00E57A73" w:rsidRPr="00583926" w:rsidRDefault="00E57A73" w:rsidP="00A37042">
      <w:pPr>
        <w:pStyle w:val="Odstavekseznama"/>
        <w:numPr>
          <w:ilvl w:val="0"/>
          <w:numId w:val="42"/>
        </w:numPr>
        <w:rPr>
          <w:b/>
          <w:szCs w:val="20"/>
          <w:lang w:val="sl-SI"/>
        </w:rPr>
      </w:pPr>
      <w:r w:rsidRPr="00583926">
        <w:rPr>
          <w:b/>
          <w:lang w:val="sl-SI"/>
        </w:rPr>
        <w:t>POGODBENA VREDNOST</w:t>
      </w:r>
    </w:p>
    <w:p w14:paraId="629E129F" w14:textId="77777777" w:rsidR="00E57A73" w:rsidRPr="00583926" w:rsidRDefault="00E57A73" w:rsidP="00E57A73">
      <w:pPr>
        <w:numPr>
          <w:ilvl w:val="0"/>
          <w:numId w:val="4"/>
        </w:numPr>
        <w:jc w:val="center"/>
      </w:pPr>
      <w:r w:rsidRPr="00583926">
        <w:t>člen</w:t>
      </w:r>
    </w:p>
    <w:p w14:paraId="653D46F6" w14:textId="77777777" w:rsidR="00E57A73" w:rsidRPr="00583926" w:rsidRDefault="00E57A73" w:rsidP="00E57A73"/>
    <w:p w14:paraId="7AD8261A" w14:textId="77777777" w:rsidR="00E57A73" w:rsidRPr="00583926" w:rsidRDefault="00E57A73" w:rsidP="00E57A73">
      <w:pPr>
        <w:rPr>
          <w:i/>
          <w:color w:val="FF0000"/>
        </w:rPr>
      </w:pPr>
      <w:r w:rsidRPr="00583926">
        <w:t>Pogodbena vrednost za predviden obseg pogodbenih obveznosti iz 2. člena znaša</w:t>
      </w:r>
      <w:r w:rsidRPr="00583926">
        <w:rPr>
          <w:i/>
        </w:rPr>
        <w:t xml:space="preserve">: </w:t>
      </w:r>
    </w:p>
    <w:p w14:paraId="513AB260" w14:textId="77777777" w:rsidR="00E57A73" w:rsidRPr="00583926" w:rsidRDefault="00E57A73" w:rsidP="00E57A73"/>
    <w:p w14:paraId="53D9DB53" w14:textId="77777777" w:rsidR="00E57A73" w:rsidRPr="00583926" w:rsidRDefault="00E57A73" w:rsidP="00A37042">
      <w:pPr>
        <w:numPr>
          <w:ilvl w:val="0"/>
          <w:numId w:val="25"/>
        </w:numPr>
      </w:pPr>
      <w:r w:rsidRPr="00583926">
        <w:t xml:space="preserve">Ponudbena cena brez DDV: </w:t>
      </w:r>
      <w:r w:rsidRPr="00583926">
        <w:tab/>
      </w:r>
      <w:r w:rsidRPr="00583926">
        <w:tab/>
        <w:t xml:space="preserve">            …………………………………. EUR</w:t>
      </w:r>
    </w:p>
    <w:p w14:paraId="67BFDFCF" w14:textId="77777777" w:rsidR="00E57A73" w:rsidRPr="00583926" w:rsidRDefault="00E57A73" w:rsidP="00E57A73"/>
    <w:p w14:paraId="46F9EE2D" w14:textId="77777777" w:rsidR="00E57A73" w:rsidRPr="00583926" w:rsidRDefault="00E57A73" w:rsidP="00A37042">
      <w:pPr>
        <w:numPr>
          <w:ilvl w:val="0"/>
          <w:numId w:val="25"/>
        </w:numPr>
      </w:pPr>
      <w:r w:rsidRPr="00583926">
        <w:lastRenderedPageBreak/>
        <w:t>Znesek DDV:</w:t>
      </w:r>
      <w:r w:rsidRPr="00583926">
        <w:tab/>
      </w:r>
      <w:r w:rsidRPr="00583926">
        <w:tab/>
      </w:r>
      <w:r w:rsidRPr="00583926">
        <w:tab/>
      </w:r>
      <w:r w:rsidRPr="00583926">
        <w:tab/>
      </w:r>
      <w:r w:rsidRPr="00583926">
        <w:tab/>
        <w:t>…………………………………. EUR</w:t>
      </w:r>
    </w:p>
    <w:p w14:paraId="7D33165A" w14:textId="77777777" w:rsidR="00E57A73" w:rsidRPr="00583926" w:rsidRDefault="00E57A73" w:rsidP="00E57A73"/>
    <w:p w14:paraId="2BED6B04" w14:textId="77777777" w:rsidR="00E57A73" w:rsidRPr="00583926" w:rsidRDefault="00E57A73" w:rsidP="00A37042">
      <w:pPr>
        <w:numPr>
          <w:ilvl w:val="0"/>
          <w:numId w:val="25"/>
        </w:numPr>
      </w:pPr>
      <w:r w:rsidRPr="00583926">
        <w:t>Skupna ponudbena cena z DDV:</w:t>
      </w:r>
      <w:r w:rsidRPr="00583926">
        <w:tab/>
        <w:t xml:space="preserve"> </w:t>
      </w:r>
      <w:r w:rsidRPr="00583926">
        <w:tab/>
        <w:t>…………………………………. EUR</w:t>
      </w:r>
    </w:p>
    <w:p w14:paraId="4E2F36B8" w14:textId="77777777" w:rsidR="00E57A73" w:rsidRPr="00583926" w:rsidRDefault="00E57A73" w:rsidP="00E57A73">
      <w:r w:rsidRPr="00583926">
        <w:t>(z besedo: ________________________________________ ...../100 EUR z DDV)</w:t>
      </w:r>
    </w:p>
    <w:p w14:paraId="04530884" w14:textId="77777777" w:rsidR="00E57A73" w:rsidRPr="00583926" w:rsidRDefault="00E57A73" w:rsidP="00E57A73"/>
    <w:p w14:paraId="007A5100" w14:textId="615CEBA9" w:rsidR="00E57A73" w:rsidRPr="00583926" w:rsidRDefault="00E57A73" w:rsidP="00E57A73">
      <w:r w:rsidRPr="00583926">
        <w:t>Cena na enoto mere je nespremenljiva do konca izvedbe vseh pogodbenih obveznosti in mora vključevati vse stroške povezane z realizacijo naročila, vse po načelu »</w:t>
      </w:r>
      <w:r w:rsidR="00955DE3" w:rsidRPr="00583926">
        <w:t xml:space="preserve">funkcionalni </w:t>
      </w:r>
      <w:r w:rsidRPr="00583926">
        <w:t>ključ v roke«.</w:t>
      </w:r>
    </w:p>
    <w:p w14:paraId="6F822472" w14:textId="77777777" w:rsidR="00E57A73" w:rsidRPr="00583926" w:rsidRDefault="00E57A73" w:rsidP="00E57A73"/>
    <w:p w14:paraId="6EBD1323" w14:textId="77777777" w:rsidR="00E57A73" w:rsidRPr="00583926" w:rsidRDefault="00E57A73" w:rsidP="00E57A73">
      <w:r w:rsidRPr="00583926">
        <w:t>Pogodbena vrednost vsebuje vse stroške za popolno in kakovostno dokončanje prevzetih dobav ter vse ostale stroške po zahtevah pogojev dokumentacije, predvsem pa:</w:t>
      </w:r>
    </w:p>
    <w:p w14:paraId="6694167B" w14:textId="77777777" w:rsidR="00E57A73" w:rsidRPr="00583926" w:rsidRDefault="00E57A73" w:rsidP="00A37042">
      <w:pPr>
        <w:numPr>
          <w:ilvl w:val="0"/>
          <w:numId w:val="26"/>
        </w:numPr>
        <w:tabs>
          <w:tab w:val="clear" w:pos="1494"/>
          <w:tab w:val="num" w:pos="567"/>
          <w:tab w:val="num" w:pos="643"/>
        </w:tabs>
        <w:ind w:left="567"/>
      </w:pPr>
      <w:r w:rsidRPr="00583926">
        <w:t>dobavo in montažo vse opreme in ves potreben drobni instalacijski material za montažo;</w:t>
      </w:r>
    </w:p>
    <w:p w14:paraId="5A2F54C2" w14:textId="77777777" w:rsidR="00E57A73" w:rsidRPr="00583926" w:rsidRDefault="00E57A73" w:rsidP="00A37042">
      <w:pPr>
        <w:numPr>
          <w:ilvl w:val="0"/>
          <w:numId w:val="26"/>
        </w:numPr>
        <w:tabs>
          <w:tab w:val="clear" w:pos="1494"/>
          <w:tab w:val="num" w:pos="567"/>
          <w:tab w:val="num" w:pos="643"/>
        </w:tabs>
        <w:ind w:left="567"/>
      </w:pPr>
      <w:r w:rsidRPr="00583926">
        <w:t>zavarovanje vse opreme pred poškodbami ali izgubo v času dobave, namestitve do prevzema;</w:t>
      </w:r>
    </w:p>
    <w:p w14:paraId="64D37BC7" w14:textId="77777777" w:rsidR="00E57A73" w:rsidRPr="00583926" w:rsidRDefault="00E57A73" w:rsidP="00A37042">
      <w:pPr>
        <w:numPr>
          <w:ilvl w:val="0"/>
          <w:numId w:val="26"/>
        </w:numPr>
        <w:tabs>
          <w:tab w:val="clear" w:pos="1494"/>
          <w:tab w:val="num" w:pos="567"/>
          <w:tab w:val="num" w:pos="643"/>
        </w:tabs>
        <w:ind w:left="567"/>
      </w:pPr>
      <w:r w:rsidRPr="00583926">
        <w:t>vgradnjo in namestitev ter prilagoditev opreme na vse vrste inštalacijskih priključkov;</w:t>
      </w:r>
    </w:p>
    <w:p w14:paraId="20407150" w14:textId="77777777" w:rsidR="00E57A73" w:rsidRPr="00583926" w:rsidRDefault="00E57A73" w:rsidP="00A37042">
      <w:pPr>
        <w:numPr>
          <w:ilvl w:val="0"/>
          <w:numId w:val="26"/>
        </w:numPr>
        <w:tabs>
          <w:tab w:val="clear" w:pos="1494"/>
          <w:tab w:val="num" w:pos="567"/>
          <w:tab w:val="num" w:pos="643"/>
        </w:tabs>
        <w:ind w:left="567"/>
      </w:pPr>
      <w:r w:rsidRPr="00583926">
        <w:t>zagon in preizkus funkcionalnega delovanja vse nameščene opreme;</w:t>
      </w:r>
    </w:p>
    <w:p w14:paraId="6347D2BE" w14:textId="77777777" w:rsidR="00E57A73" w:rsidRPr="00583926" w:rsidRDefault="00E57A73" w:rsidP="00A37042">
      <w:pPr>
        <w:numPr>
          <w:ilvl w:val="0"/>
          <w:numId w:val="26"/>
        </w:numPr>
        <w:tabs>
          <w:tab w:val="clear" w:pos="1494"/>
          <w:tab w:val="num" w:pos="567"/>
          <w:tab w:val="num" w:pos="643"/>
        </w:tabs>
        <w:ind w:left="567"/>
      </w:pPr>
      <w:r w:rsidRPr="00583926">
        <w:t>šolanje/usposabljanje osebja uporabnika za pravilno in varno uporabo opreme (poimenski seznam osebja, ki je bilo izšolano, mora biti priloga primopredajnega zapisnika);</w:t>
      </w:r>
    </w:p>
    <w:p w14:paraId="556CA434" w14:textId="77777777" w:rsidR="00E57A73" w:rsidRPr="00583926" w:rsidRDefault="00E57A73" w:rsidP="00A37042">
      <w:pPr>
        <w:numPr>
          <w:ilvl w:val="0"/>
          <w:numId w:val="26"/>
        </w:numPr>
        <w:tabs>
          <w:tab w:val="clear" w:pos="1494"/>
          <w:tab w:val="num" w:pos="567"/>
          <w:tab w:val="num" w:pos="643"/>
        </w:tabs>
        <w:ind w:left="567"/>
      </w:pPr>
      <w:r w:rsidRPr="00583926">
        <w:t>postopek primopredaje uporabniku (količinski in kakovostni prevzem);</w:t>
      </w:r>
    </w:p>
    <w:p w14:paraId="43E44F48" w14:textId="77777777" w:rsidR="00E57A73" w:rsidRPr="00583926" w:rsidRDefault="00E57A73" w:rsidP="00A37042">
      <w:pPr>
        <w:numPr>
          <w:ilvl w:val="0"/>
          <w:numId w:val="26"/>
        </w:numPr>
        <w:tabs>
          <w:tab w:val="clear" w:pos="1494"/>
          <w:tab w:val="num" w:pos="567"/>
          <w:tab w:val="num" w:pos="643"/>
        </w:tabs>
        <w:ind w:left="567"/>
      </w:pPr>
      <w:r w:rsidRPr="00583926">
        <w:t>končno temeljito čiščenje po namestitvi in vgradnji vse opreme;</w:t>
      </w:r>
    </w:p>
    <w:p w14:paraId="28C268AE" w14:textId="77777777" w:rsidR="00E57A73" w:rsidRPr="00583926" w:rsidRDefault="00E57A73" w:rsidP="00A37042">
      <w:pPr>
        <w:numPr>
          <w:ilvl w:val="0"/>
          <w:numId w:val="26"/>
        </w:numPr>
        <w:tabs>
          <w:tab w:val="clear" w:pos="1494"/>
          <w:tab w:val="num" w:pos="567"/>
          <w:tab w:val="num" w:pos="643"/>
        </w:tabs>
        <w:ind w:left="567"/>
      </w:pPr>
      <w:r w:rsidRPr="00583926">
        <w:t>zagotovitev in predajo certifikatov, izjav o skladnosti, ustrezne tehnične, projektne in ostale dokumentacije za uporabo, obratovanje in vzdrževanje v slovenskem jeziku (izjemoma v angleškem jeziku – po odobritvi uporabnika);</w:t>
      </w:r>
    </w:p>
    <w:p w14:paraId="4536A7CA" w14:textId="77777777" w:rsidR="00E57A73" w:rsidRPr="00583926" w:rsidRDefault="00E57A73" w:rsidP="00A37042">
      <w:pPr>
        <w:numPr>
          <w:ilvl w:val="0"/>
          <w:numId w:val="26"/>
        </w:numPr>
        <w:tabs>
          <w:tab w:val="clear" w:pos="1494"/>
          <w:tab w:val="num" w:pos="567"/>
          <w:tab w:val="num" w:pos="643"/>
        </w:tabs>
        <w:ind w:left="567"/>
      </w:pPr>
      <w:r w:rsidRPr="00583926">
        <w:t>odpravo ali poravnavo stroškov za odpravo vseh napak in poškodb na prostorih, ki bi nastale v času vnosa in namestitve opreme;</w:t>
      </w:r>
    </w:p>
    <w:p w14:paraId="5CCFBC49" w14:textId="77777777" w:rsidR="00E57A73" w:rsidRPr="00583926" w:rsidRDefault="00E57A73" w:rsidP="00A37042">
      <w:pPr>
        <w:numPr>
          <w:ilvl w:val="0"/>
          <w:numId w:val="26"/>
        </w:numPr>
        <w:tabs>
          <w:tab w:val="clear" w:pos="1494"/>
          <w:tab w:val="num" w:pos="567"/>
          <w:tab w:val="num" w:pos="643"/>
        </w:tabs>
        <w:ind w:left="567"/>
      </w:pPr>
      <w:r w:rsidRPr="00583926">
        <w:t>transport opreme do delovišča in prenos do mesta vgradnje;</w:t>
      </w:r>
    </w:p>
    <w:p w14:paraId="2877166F" w14:textId="77777777" w:rsidR="00E57A73" w:rsidRPr="00583926" w:rsidRDefault="00E57A73" w:rsidP="00A37042">
      <w:pPr>
        <w:numPr>
          <w:ilvl w:val="0"/>
          <w:numId w:val="26"/>
        </w:numPr>
        <w:tabs>
          <w:tab w:val="clear" w:pos="1494"/>
          <w:tab w:val="num" w:pos="567"/>
          <w:tab w:val="num" w:pos="643"/>
        </w:tabs>
        <w:ind w:left="567"/>
      </w:pPr>
      <w:r w:rsidRPr="00583926">
        <w:t>popravila vseh okvar na že vgrajeni opremi ali objektu do predaje naročniku oz. uporabniku;</w:t>
      </w:r>
    </w:p>
    <w:p w14:paraId="7BA478F6" w14:textId="77777777" w:rsidR="00E57A73" w:rsidRPr="00583926" w:rsidRDefault="00E57A73" w:rsidP="00A37042">
      <w:pPr>
        <w:numPr>
          <w:ilvl w:val="0"/>
          <w:numId w:val="26"/>
        </w:numPr>
        <w:tabs>
          <w:tab w:val="clear" w:pos="1494"/>
          <w:tab w:val="num" w:pos="567"/>
          <w:tab w:val="num" w:pos="643"/>
        </w:tabs>
        <w:ind w:left="567"/>
      </w:pPr>
      <w:r w:rsidRPr="00583926">
        <w:t>zaščita podov, sten, stropa, že vgrajene in ostale opreme;</w:t>
      </w:r>
    </w:p>
    <w:p w14:paraId="6FC170FF" w14:textId="77777777" w:rsidR="00E57A73" w:rsidRPr="00583926" w:rsidRDefault="00E57A73" w:rsidP="00A37042">
      <w:pPr>
        <w:numPr>
          <w:ilvl w:val="0"/>
          <w:numId w:val="26"/>
        </w:numPr>
        <w:tabs>
          <w:tab w:val="clear" w:pos="1494"/>
          <w:tab w:val="num" w:pos="567"/>
          <w:tab w:val="num" w:pos="643"/>
        </w:tabs>
        <w:ind w:left="567"/>
      </w:pPr>
      <w:r w:rsidRPr="00583926">
        <w:t>vsa pomožna sredstva (lestve, odri, naprave, pripomočki);</w:t>
      </w:r>
    </w:p>
    <w:p w14:paraId="6B18DBBF" w14:textId="77777777" w:rsidR="00E57A73" w:rsidRPr="00583926" w:rsidRDefault="00E57A73" w:rsidP="00A37042">
      <w:pPr>
        <w:numPr>
          <w:ilvl w:val="0"/>
          <w:numId w:val="26"/>
        </w:numPr>
        <w:tabs>
          <w:tab w:val="clear" w:pos="1494"/>
          <w:tab w:val="num" w:pos="567"/>
          <w:tab w:val="num" w:pos="643"/>
        </w:tabs>
        <w:ind w:left="567"/>
      </w:pPr>
      <w:r w:rsidRPr="00583926">
        <w:t>stroške preventivnega vzdrževanja za obdobje garancije za odpravo napak v času vsaj 24 mesecev od prevzema.</w:t>
      </w:r>
    </w:p>
    <w:p w14:paraId="33B32AFE" w14:textId="77777777" w:rsidR="00E57A73" w:rsidRPr="00583926" w:rsidRDefault="00E57A73" w:rsidP="00E57A73"/>
    <w:p w14:paraId="7B852ECE" w14:textId="77777777" w:rsidR="00E57A73" w:rsidRPr="00583926" w:rsidRDefault="00E57A73" w:rsidP="00E57A73">
      <w:r w:rsidRPr="00583926">
        <w:t>V pogodbeni vrednosti so zajeti tudi drugi stroški, ki niso posebej specificirani, so pa potrebni za funkcionalno zagotovitev delovanja predmeta pogodbe, ne glede na to, ali so ta dela izrecno navedena v pogodbi ali ne.</w:t>
      </w:r>
    </w:p>
    <w:p w14:paraId="3F61A18D" w14:textId="77777777" w:rsidR="00E57A73" w:rsidRPr="00583926" w:rsidRDefault="00E57A73" w:rsidP="00E57A73"/>
    <w:p w14:paraId="1F7F7CDC" w14:textId="77777777" w:rsidR="00E57A73" w:rsidRPr="00583926" w:rsidRDefault="00E57A73" w:rsidP="00A37042">
      <w:pPr>
        <w:pStyle w:val="Odstavekseznama"/>
        <w:numPr>
          <w:ilvl w:val="0"/>
          <w:numId w:val="42"/>
        </w:numPr>
        <w:rPr>
          <w:b/>
          <w:szCs w:val="20"/>
          <w:lang w:val="sl-SI"/>
        </w:rPr>
      </w:pPr>
      <w:bookmarkStart w:id="347" w:name="_Toc318711898"/>
      <w:bookmarkStart w:id="348" w:name="_Toc318723627"/>
      <w:bookmarkStart w:id="349" w:name="_Toc318723759"/>
      <w:bookmarkStart w:id="350" w:name="_Toc322609487"/>
      <w:bookmarkStart w:id="351" w:name="_Toc322678188"/>
      <w:bookmarkStart w:id="352" w:name="_Toc332714692"/>
      <w:bookmarkStart w:id="353" w:name="_Toc402938177"/>
      <w:bookmarkStart w:id="354" w:name="_Toc402956133"/>
      <w:bookmarkStart w:id="355" w:name="_Toc405979803"/>
      <w:bookmarkStart w:id="356" w:name="_Toc406654020"/>
      <w:bookmarkStart w:id="357" w:name="_Toc446451053"/>
      <w:r w:rsidRPr="00583926">
        <w:rPr>
          <w:b/>
          <w:lang w:val="sl-SI"/>
        </w:rPr>
        <w:t>NAČIN PLAČILA</w:t>
      </w:r>
      <w:bookmarkEnd w:id="347"/>
      <w:bookmarkEnd w:id="348"/>
      <w:bookmarkEnd w:id="349"/>
      <w:bookmarkEnd w:id="350"/>
      <w:bookmarkEnd w:id="351"/>
      <w:bookmarkEnd w:id="352"/>
      <w:bookmarkEnd w:id="353"/>
      <w:bookmarkEnd w:id="354"/>
      <w:bookmarkEnd w:id="355"/>
      <w:bookmarkEnd w:id="356"/>
      <w:bookmarkEnd w:id="357"/>
    </w:p>
    <w:p w14:paraId="78E5C734" w14:textId="77777777" w:rsidR="00E57A73" w:rsidRPr="00583926" w:rsidRDefault="00E57A73" w:rsidP="00E57A73">
      <w:pPr>
        <w:numPr>
          <w:ilvl w:val="0"/>
          <w:numId w:val="4"/>
        </w:numPr>
        <w:jc w:val="center"/>
      </w:pPr>
      <w:r w:rsidRPr="00583926">
        <w:t>člen</w:t>
      </w:r>
    </w:p>
    <w:p w14:paraId="22181A71" w14:textId="77777777" w:rsidR="00E57A73" w:rsidRPr="00583926" w:rsidRDefault="00E57A73" w:rsidP="00E57A73"/>
    <w:p w14:paraId="11BB20F8" w14:textId="77777777" w:rsidR="00E57A73" w:rsidRPr="00583926" w:rsidRDefault="00E57A73" w:rsidP="00E57A73">
      <w:r w:rsidRPr="00583926">
        <w:t xml:space="preserve">Naročnik bo plačilo izvedel s proračunskih postavk 221659 in/ali 221666 v roku tridesetih (30-ih) dni od prejema e-računa, ki ga izvajalec izstavi na podlagi podpisane dobavnice in primopredajnega zapisnika s strani naročnika in uporabnika. </w:t>
      </w:r>
    </w:p>
    <w:p w14:paraId="52EC7B3F" w14:textId="77777777" w:rsidR="00E57A73" w:rsidRPr="00583926" w:rsidRDefault="00E57A73" w:rsidP="00E57A73"/>
    <w:p w14:paraId="5540FFB8" w14:textId="77777777" w:rsidR="00E57A73" w:rsidRPr="00583926" w:rsidRDefault="00E57A73" w:rsidP="00E57A73">
      <w:r w:rsidRPr="00583926">
        <w:t xml:space="preserve">Znesek računa mora biti nakazan na transakcijski račun izvajalca:  </w:t>
      </w:r>
    </w:p>
    <w:p w14:paraId="399F1BE6" w14:textId="77777777" w:rsidR="00E57A73" w:rsidRPr="00583926" w:rsidRDefault="00E57A73" w:rsidP="00E57A73">
      <w:r w:rsidRPr="00583926">
        <w:t xml:space="preserve">banka ......................................................................................  </w:t>
      </w:r>
    </w:p>
    <w:p w14:paraId="27FE092B" w14:textId="77777777" w:rsidR="00E57A73" w:rsidRPr="00583926" w:rsidRDefault="00E57A73" w:rsidP="00E57A73">
      <w:r w:rsidRPr="00583926">
        <w:t>št. računa ................................................................................</w:t>
      </w:r>
    </w:p>
    <w:p w14:paraId="57B27C74" w14:textId="77777777" w:rsidR="00E57A73" w:rsidRPr="00583926" w:rsidRDefault="00E57A73" w:rsidP="00E57A73">
      <w:r w:rsidRPr="00583926">
        <w:t>oziroma na transakcijske račune podizvajalcev skladno z ZJN-3.</w:t>
      </w:r>
      <w:r w:rsidRPr="00583926">
        <w:tab/>
      </w:r>
    </w:p>
    <w:p w14:paraId="755D5311" w14:textId="77777777" w:rsidR="00E57A73" w:rsidRPr="00583926" w:rsidRDefault="00E57A73" w:rsidP="00E57A73"/>
    <w:p w14:paraId="1848A6B8" w14:textId="77777777" w:rsidR="00E57A73" w:rsidRPr="00583926" w:rsidRDefault="00E57A73" w:rsidP="00E57A73">
      <w:r w:rsidRPr="00583926">
        <w:t>Izvajalec bo moral vse račune naročniku pošiljati izključno v elektronski obliki (e-račun), skladno z zakonom, ki ureja opravljanje plačilnih storitev za proračunske uporabnike.</w:t>
      </w:r>
    </w:p>
    <w:p w14:paraId="363097EB" w14:textId="77777777" w:rsidR="00E57A73" w:rsidRPr="00583926" w:rsidRDefault="00E57A73" w:rsidP="00E57A73"/>
    <w:p w14:paraId="0140D942" w14:textId="77777777" w:rsidR="00E57A73" w:rsidRPr="00583926" w:rsidRDefault="00E57A73" w:rsidP="00E57A73">
      <w:r w:rsidRPr="00583926">
        <w:lastRenderedPageBreak/>
        <w:t>Od neupravičeno in/ali nepravočasno plačanih zneskov pripadajo izvajalcu oziroma podizvajalcem zakonite zamudne obresti.</w:t>
      </w:r>
    </w:p>
    <w:p w14:paraId="2FDB6603" w14:textId="77777777" w:rsidR="00E57A73" w:rsidRPr="00583926" w:rsidRDefault="00E57A73" w:rsidP="00E57A73"/>
    <w:p w14:paraId="0EE53AF0" w14:textId="77777777" w:rsidR="00E57A73" w:rsidRPr="00583926" w:rsidRDefault="00E57A73" w:rsidP="00E57A73">
      <w:r w:rsidRPr="00583926">
        <w:t>Pogodbene stranke so soglasne, da je izpolnitev te pogodbe vezana na proračunske zmogljivosti naročnika v letu 2023. Če pride do spremembe v proračunu ali programu dela naročnika / uporabnika oziroma do proračunskih ukrepov, ki neposredno vplivajo na to pogodbo, so stranke soglasne, da s sklenitvijo dodatka k tej pogodbi to pogodbo ustrezno spremenijo.</w:t>
      </w:r>
    </w:p>
    <w:p w14:paraId="0B12D0DC" w14:textId="77777777" w:rsidR="00E57A73" w:rsidRPr="00583926" w:rsidRDefault="00E57A73" w:rsidP="00E57A73"/>
    <w:p w14:paraId="6BE34493" w14:textId="77777777" w:rsidR="00E57A73" w:rsidRPr="00583926" w:rsidRDefault="00E57A73" w:rsidP="00A37042">
      <w:pPr>
        <w:pStyle w:val="Odstavekseznama"/>
        <w:numPr>
          <w:ilvl w:val="0"/>
          <w:numId w:val="42"/>
        </w:numPr>
        <w:rPr>
          <w:b/>
          <w:szCs w:val="20"/>
          <w:lang w:val="sl-SI"/>
        </w:rPr>
      </w:pPr>
      <w:r w:rsidRPr="00583926">
        <w:rPr>
          <w:b/>
          <w:lang w:val="sl-SI"/>
        </w:rPr>
        <w:t>PRIMOPREDAJA OZ. PREVZEM OPREME V LAST</w:t>
      </w:r>
    </w:p>
    <w:p w14:paraId="61E429AD" w14:textId="77777777" w:rsidR="00E57A73" w:rsidRPr="00583926" w:rsidRDefault="00E57A73" w:rsidP="00E57A73">
      <w:pPr>
        <w:numPr>
          <w:ilvl w:val="0"/>
          <w:numId w:val="4"/>
        </w:numPr>
        <w:jc w:val="center"/>
      </w:pPr>
      <w:r w:rsidRPr="00583926">
        <w:t>člen</w:t>
      </w:r>
    </w:p>
    <w:p w14:paraId="091FC53E" w14:textId="77777777" w:rsidR="00E57A73" w:rsidRPr="00583926" w:rsidRDefault="00E57A73" w:rsidP="00E57A73">
      <w:pPr>
        <w:rPr>
          <w:highlight w:val="yellow"/>
        </w:rPr>
      </w:pPr>
    </w:p>
    <w:p w14:paraId="22DE8483" w14:textId="77777777" w:rsidR="00E57A73" w:rsidRPr="00583926" w:rsidRDefault="00E57A73" w:rsidP="00E57A73">
      <w:r w:rsidRPr="00583926">
        <w:t xml:space="preserve">Izvajalec mora opremo, ki je predmet te pogodbe, v roku kot je naveden v 3. členu izročiti uporabniku na lokaciji, ki je določena v pogodbi. </w:t>
      </w:r>
    </w:p>
    <w:p w14:paraId="4D8E56C7" w14:textId="77777777" w:rsidR="00E57A73" w:rsidRPr="00583926" w:rsidRDefault="00E57A73" w:rsidP="00E57A73"/>
    <w:p w14:paraId="68A3EB2E" w14:textId="77777777" w:rsidR="00E57A73" w:rsidRPr="00583926" w:rsidRDefault="00E57A73" w:rsidP="00E57A73">
      <w:pPr>
        <w:numPr>
          <w:ilvl w:val="0"/>
          <w:numId w:val="4"/>
        </w:numPr>
        <w:jc w:val="center"/>
      </w:pPr>
      <w:r w:rsidRPr="00583926">
        <w:t>člen</w:t>
      </w:r>
    </w:p>
    <w:p w14:paraId="73822A36" w14:textId="77777777" w:rsidR="00E57A73" w:rsidRPr="00583926" w:rsidRDefault="00E57A73" w:rsidP="00E57A73">
      <w:pPr>
        <w:rPr>
          <w:rFonts w:eastAsia="Arial Unicode MS"/>
        </w:rPr>
      </w:pPr>
    </w:p>
    <w:p w14:paraId="639A4609" w14:textId="77777777" w:rsidR="00E57A73" w:rsidRPr="00583926" w:rsidRDefault="00E57A73" w:rsidP="00E57A73">
      <w:pPr>
        <w:rPr>
          <w:rFonts w:eastAsia="Arial Unicode MS"/>
        </w:rPr>
      </w:pPr>
      <w:r w:rsidRPr="00583926">
        <w:rPr>
          <w:rFonts w:eastAsia="Arial Unicode MS"/>
        </w:rPr>
        <w:t>Izvajalec mora uporabnika o nameravani dobavi obvestiti preko e-pošte ali pisno vsaj 2 delovna dneva pred dobavo. V obvestilu mora navesti uro možnega začetka dobave, način dobave in količino opreme. Uporabnik mora prevzem potrditi ali predlagati drugačen termin</w:t>
      </w:r>
      <w:r w:rsidRPr="00583926">
        <w:rPr>
          <w:rFonts w:eastAsia="Arial Unicode MS"/>
          <w:color w:val="00B050"/>
        </w:rPr>
        <w:t xml:space="preserve"> </w:t>
      </w:r>
      <w:r w:rsidRPr="00583926">
        <w:rPr>
          <w:rFonts w:eastAsia="Arial Unicode MS"/>
        </w:rPr>
        <w:t>najkasneje 1 delovni dan po prejemu obvestila. Uporabnik opreme, ki ni bila tako najavljena ali katere dobava poteka v nasprotju z dogovorjenim načinom, ni dolžan sprejeti.</w:t>
      </w:r>
    </w:p>
    <w:p w14:paraId="307DC12E" w14:textId="77777777" w:rsidR="00E57A73" w:rsidRPr="00583926" w:rsidRDefault="00E57A73" w:rsidP="00E57A73">
      <w:pPr>
        <w:rPr>
          <w:rFonts w:eastAsia="Arial Unicode MS"/>
        </w:rPr>
      </w:pPr>
    </w:p>
    <w:p w14:paraId="6368C97E" w14:textId="77777777" w:rsidR="00E57A73" w:rsidRPr="00583926" w:rsidRDefault="00E57A73" w:rsidP="00E57A73">
      <w:pPr>
        <w:numPr>
          <w:ilvl w:val="0"/>
          <w:numId w:val="4"/>
        </w:numPr>
        <w:jc w:val="center"/>
      </w:pPr>
      <w:r w:rsidRPr="00583926">
        <w:t>člen</w:t>
      </w:r>
    </w:p>
    <w:p w14:paraId="4606C110" w14:textId="77777777" w:rsidR="00E57A73" w:rsidRPr="00583926" w:rsidRDefault="00E57A73" w:rsidP="00E57A73">
      <w:pPr>
        <w:rPr>
          <w:rFonts w:eastAsia="Arial Unicode MS"/>
        </w:rPr>
      </w:pPr>
    </w:p>
    <w:p w14:paraId="0C2957EF" w14:textId="77777777" w:rsidR="00E57A73" w:rsidRPr="00583926" w:rsidRDefault="00E57A73" w:rsidP="00E57A73">
      <w:pPr>
        <w:rPr>
          <w:rFonts w:eastAsia="Arial Unicode MS"/>
        </w:rPr>
      </w:pPr>
      <w:r w:rsidRPr="00583926">
        <w:rPr>
          <w:rFonts w:eastAsia="Arial Unicode MS"/>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291F2C7D" w14:textId="77777777" w:rsidR="00E57A73" w:rsidRPr="00583926" w:rsidRDefault="00E57A73" w:rsidP="00E57A73">
      <w:pPr>
        <w:rPr>
          <w:rFonts w:eastAsia="Arial Unicode MS"/>
        </w:rPr>
      </w:pPr>
    </w:p>
    <w:p w14:paraId="2BFA87E2" w14:textId="77777777" w:rsidR="00E57A73" w:rsidRPr="00583926" w:rsidRDefault="00E57A73" w:rsidP="00E57A73">
      <w:pPr>
        <w:rPr>
          <w:rFonts w:eastAsia="Arial Unicode MS"/>
        </w:rPr>
      </w:pPr>
      <w:r w:rsidRPr="00583926">
        <w:rPr>
          <w:rFonts w:eastAsia="Arial Unicode MS"/>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453BC616" w14:textId="77777777" w:rsidR="00E57A73" w:rsidRPr="00583926" w:rsidRDefault="00E57A73" w:rsidP="00E57A73">
      <w:pPr>
        <w:rPr>
          <w:rFonts w:eastAsia="Arial Unicode MS"/>
        </w:rPr>
      </w:pPr>
    </w:p>
    <w:p w14:paraId="212B23CB" w14:textId="77777777" w:rsidR="00E57A73" w:rsidRPr="00583926" w:rsidRDefault="00E57A73" w:rsidP="00E57A73">
      <w:pPr>
        <w:numPr>
          <w:ilvl w:val="0"/>
          <w:numId w:val="4"/>
        </w:numPr>
        <w:jc w:val="center"/>
      </w:pPr>
      <w:r w:rsidRPr="00583926">
        <w:t>člen</w:t>
      </w:r>
    </w:p>
    <w:p w14:paraId="0F08E882" w14:textId="77777777" w:rsidR="00E57A73" w:rsidRPr="00583926" w:rsidRDefault="00E57A73" w:rsidP="00E57A73"/>
    <w:p w14:paraId="63CC7AD2" w14:textId="77777777" w:rsidR="00E57A73" w:rsidRPr="00583926" w:rsidRDefault="00E57A73" w:rsidP="00E57A73">
      <w:r w:rsidRPr="00583926">
        <w:t>Prevzem opreme oziroma primopredajo je mogoče opraviti le na podlagi uspešnega predhodnega kakovostnega in količinskega pregleda opreme, vključno z odpravo pomanjkljivosti. Naročnik, uporabnik in izvajalec se dogovorijo o poteku in načinu izvedbe primopredaje.</w:t>
      </w:r>
    </w:p>
    <w:p w14:paraId="3690C1F3" w14:textId="77777777" w:rsidR="00E57A73" w:rsidRPr="00583926" w:rsidRDefault="00E57A73" w:rsidP="00E57A73"/>
    <w:p w14:paraId="6A6D6430" w14:textId="77777777" w:rsidR="00E57A73" w:rsidRPr="00583926" w:rsidRDefault="00E57A73" w:rsidP="00E57A73">
      <w:r w:rsidRPr="00583926">
        <w:t>Ob primopredaji opreme je dolžan izvajalec predati naročniku oz. uporabniku tudi vso zahtevano dokumentacijo:</w:t>
      </w:r>
    </w:p>
    <w:p w14:paraId="01A96846" w14:textId="77777777" w:rsidR="00E57A73" w:rsidRPr="00583926" w:rsidRDefault="00E57A73" w:rsidP="00A37042">
      <w:pPr>
        <w:numPr>
          <w:ilvl w:val="0"/>
          <w:numId w:val="27"/>
        </w:numPr>
      </w:pPr>
      <w:r w:rsidRPr="00583926">
        <w:t xml:space="preserve">certifikate, izjave o skladnosti s standardi, </w:t>
      </w:r>
    </w:p>
    <w:p w14:paraId="5B11E8F2" w14:textId="77777777" w:rsidR="00E57A73" w:rsidRPr="00583926" w:rsidRDefault="00E57A73" w:rsidP="00A37042">
      <w:pPr>
        <w:numPr>
          <w:ilvl w:val="0"/>
          <w:numId w:val="27"/>
        </w:numPr>
      </w:pPr>
      <w:r w:rsidRPr="00583926">
        <w:t>garancijske liste za brezhibno delovanje opreme,</w:t>
      </w:r>
    </w:p>
    <w:p w14:paraId="59226980" w14:textId="77777777" w:rsidR="00E57A73" w:rsidRPr="00583926" w:rsidRDefault="00E57A73" w:rsidP="00A37042">
      <w:pPr>
        <w:numPr>
          <w:ilvl w:val="0"/>
          <w:numId w:val="27"/>
        </w:numPr>
      </w:pPr>
      <w:r w:rsidRPr="00583926">
        <w:t>navodila za uporabo, obratovanje in vzdrževanje v slovenskem jeziku (izjemoma v angleškem jeziku – po odobritvi uporabnika),</w:t>
      </w:r>
    </w:p>
    <w:p w14:paraId="183633C9" w14:textId="77777777" w:rsidR="00E57A73" w:rsidRPr="00583926" w:rsidRDefault="00E57A73" w:rsidP="00A37042">
      <w:pPr>
        <w:numPr>
          <w:ilvl w:val="0"/>
          <w:numId w:val="27"/>
        </w:numPr>
      </w:pPr>
      <w:r w:rsidRPr="00583926">
        <w:t>kompletno tehnično dokumentacijo oz. tehnični opis za vzdrževanje in odpravo napak (</w:t>
      </w:r>
      <w:proofErr w:type="spellStart"/>
      <w:r w:rsidRPr="00583926">
        <w:t>Service</w:t>
      </w:r>
      <w:proofErr w:type="spellEnd"/>
      <w:r w:rsidRPr="00583926">
        <w:t xml:space="preserve"> manual),</w:t>
      </w:r>
    </w:p>
    <w:p w14:paraId="726D6927" w14:textId="77777777" w:rsidR="00E57A73" w:rsidRPr="00583926" w:rsidRDefault="00E57A73" w:rsidP="00A37042">
      <w:pPr>
        <w:numPr>
          <w:ilvl w:val="0"/>
          <w:numId w:val="27"/>
        </w:numPr>
        <w:rPr>
          <w:color w:val="00B050"/>
        </w:rPr>
      </w:pPr>
      <w:r w:rsidRPr="00583926">
        <w:t xml:space="preserve">spisek nujnih rezervnih delov z informativnimi cenami, </w:t>
      </w:r>
    </w:p>
    <w:p w14:paraId="6A67F3C7" w14:textId="77777777" w:rsidR="00E57A73" w:rsidRPr="00583926" w:rsidRDefault="00E57A73" w:rsidP="00A37042">
      <w:pPr>
        <w:numPr>
          <w:ilvl w:val="0"/>
          <w:numId w:val="27"/>
        </w:numPr>
      </w:pPr>
      <w:r w:rsidRPr="00583926">
        <w:t>instalacijska poročila vključno s konfiguracijo sistema,</w:t>
      </w:r>
    </w:p>
    <w:p w14:paraId="310007D0" w14:textId="77777777" w:rsidR="00E57A73" w:rsidRPr="00583926" w:rsidRDefault="00E57A73" w:rsidP="00A37042">
      <w:pPr>
        <w:numPr>
          <w:ilvl w:val="0"/>
          <w:numId w:val="27"/>
        </w:numPr>
      </w:pPr>
      <w:r w:rsidRPr="00583926">
        <w:lastRenderedPageBreak/>
        <w:t>druge listine, določene s pogodbo.</w:t>
      </w:r>
    </w:p>
    <w:p w14:paraId="69388D54" w14:textId="77777777" w:rsidR="00E57A73" w:rsidRPr="00583926" w:rsidRDefault="00E57A73" w:rsidP="00E57A73"/>
    <w:p w14:paraId="66C4AD4C" w14:textId="0CEE3877" w:rsidR="00E57A73" w:rsidRPr="00583926" w:rsidRDefault="00E57A73" w:rsidP="00E57A73">
      <w:pPr>
        <w:rPr>
          <w:i/>
          <w:color w:val="FF0000"/>
        </w:rPr>
      </w:pPr>
      <w:r w:rsidRPr="00583926">
        <w:t xml:space="preserve">O primopredaji se sestavi zapisnik. V primopredajnem zapisniku se izrecno ugotovi, da oprema z montažo in delovanjem v celoti izpolnjuje pogodbeno določilo "ključ v roke".        </w:t>
      </w:r>
      <w:r w:rsidRPr="00583926">
        <w:rPr>
          <w:i/>
        </w:rPr>
        <w:t xml:space="preserve">            </w:t>
      </w:r>
    </w:p>
    <w:p w14:paraId="223925A9" w14:textId="77777777" w:rsidR="00E57A73" w:rsidRPr="00583926" w:rsidRDefault="00E57A73" w:rsidP="00E57A73"/>
    <w:p w14:paraId="05669133" w14:textId="77777777" w:rsidR="00E57A73" w:rsidRPr="00583926" w:rsidRDefault="00E57A73" w:rsidP="00E57A73">
      <w:pPr>
        <w:rPr>
          <w:rFonts w:eastAsia="Arial Unicode MS"/>
          <w:i/>
        </w:rPr>
      </w:pPr>
      <w:r w:rsidRPr="00583926">
        <w:rPr>
          <w:rFonts w:eastAsia="Arial Unicode MS"/>
        </w:rPr>
        <w:t xml:space="preserve">Izvajalec mora, upoštevaje določila iz specifikacij, kot pogoj za uspešen prevzem opreme opraviti zagon in preizkus delovanja opreme v prisotnosti odgovorne osebe uporabnika. Primopredajo opreme je mogoče opraviti po izvedenem šolanju osebja uporabnika </w:t>
      </w:r>
      <w:r w:rsidRPr="00583926">
        <w:rPr>
          <w:rFonts w:eastAsia="Arial Unicode MS"/>
          <w:i/>
        </w:rPr>
        <w:t>/priloga podpisan seznam prisotnih oseb uporabnika na šolanju/.</w:t>
      </w:r>
    </w:p>
    <w:p w14:paraId="4ADD0BF9" w14:textId="77777777" w:rsidR="00E57A73" w:rsidRPr="00583926" w:rsidRDefault="00E57A73" w:rsidP="00E57A73">
      <w:pPr>
        <w:rPr>
          <w:rFonts w:eastAsia="Arial Unicode MS"/>
        </w:rPr>
      </w:pPr>
    </w:p>
    <w:p w14:paraId="1D211D03" w14:textId="77777777" w:rsidR="00E57A73" w:rsidRPr="00583926" w:rsidRDefault="00E57A73" w:rsidP="00A37042">
      <w:pPr>
        <w:pStyle w:val="Odstavekseznama"/>
        <w:numPr>
          <w:ilvl w:val="0"/>
          <w:numId w:val="42"/>
        </w:numPr>
        <w:rPr>
          <w:b/>
          <w:lang w:val="sl-SI"/>
        </w:rPr>
      </w:pPr>
      <w:r w:rsidRPr="00583926">
        <w:rPr>
          <w:b/>
          <w:lang w:val="sl-SI"/>
        </w:rPr>
        <w:t>GARANCIJSKI ROKI, VZDRŽEVANJE, ODPRAVA NAPAK, NADZOR</w:t>
      </w:r>
    </w:p>
    <w:p w14:paraId="56F33F7A" w14:textId="77777777" w:rsidR="00E57A73" w:rsidRPr="00583926" w:rsidRDefault="00E57A73" w:rsidP="00E57A73">
      <w:pPr>
        <w:numPr>
          <w:ilvl w:val="0"/>
          <w:numId w:val="4"/>
        </w:numPr>
        <w:jc w:val="center"/>
      </w:pPr>
      <w:r w:rsidRPr="00583926">
        <w:t>člen</w:t>
      </w:r>
    </w:p>
    <w:p w14:paraId="4CD708D5" w14:textId="77777777" w:rsidR="00E57A73" w:rsidRPr="00583926" w:rsidRDefault="00E57A73" w:rsidP="00E57A73"/>
    <w:p w14:paraId="707AA13A" w14:textId="77777777" w:rsidR="00E57A73" w:rsidRPr="00583926" w:rsidRDefault="00E57A73" w:rsidP="00E57A73">
      <w:r w:rsidRPr="00583926">
        <w:t xml:space="preserve">Izvajalec garantira, da je oprema, dobavljena po tej pogodbi, nova in nerabljena ter da predstavlja najnovejši model oziroma izvedbo, ki vključuje zadnje spremembe in izboljšave v konstrukciji in materialih ter proizvedena največ 12 mesecev pred datumom podaje ponudbe. </w:t>
      </w:r>
    </w:p>
    <w:p w14:paraId="2B8823B6" w14:textId="77777777" w:rsidR="00E57A73" w:rsidRPr="00583926" w:rsidRDefault="00E57A73" w:rsidP="00E57A73"/>
    <w:p w14:paraId="20CEB77D" w14:textId="77777777" w:rsidR="00E57A73" w:rsidRPr="00583926" w:rsidRDefault="00E57A73" w:rsidP="00E57A73">
      <w:r w:rsidRPr="00583926">
        <w:t>Izvajalec tudi garantira, da oprema nima napak ali pomanjkljivosti, ki bi izhajale iz konstrukcije, uporabljenih materialov ali iz kakršnekoli napake ali opustitve na strani izvajalca.</w:t>
      </w:r>
    </w:p>
    <w:p w14:paraId="3561FCFE" w14:textId="77777777" w:rsidR="00E57A73" w:rsidRPr="00583926" w:rsidRDefault="00E57A73" w:rsidP="00E57A73"/>
    <w:p w14:paraId="0B337A2A" w14:textId="77777777" w:rsidR="00E57A73" w:rsidRPr="00583926" w:rsidRDefault="00E57A73" w:rsidP="00E57A73">
      <w:r w:rsidRPr="00583926">
        <w:t>Za vso opremo, ki je predmet te pogodbe, daje izvajalec najmanj 24 mesečno garancijo za brezhibno tehnično delovanje.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14:paraId="50E24139" w14:textId="77777777" w:rsidR="00E57A73" w:rsidRPr="00583926" w:rsidRDefault="00E57A73" w:rsidP="00E57A73"/>
    <w:p w14:paraId="12ED08BE" w14:textId="77777777" w:rsidR="00E57A73" w:rsidRPr="00583926" w:rsidRDefault="00E57A73" w:rsidP="00E57A73">
      <w:pPr>
        <w:numPr>
          <w:ilvl w:val="0"/>
          <w:numId w:val="4"/>
        </w:numPr>
        <w:jc w:val="center"/>
      </w:pPr>
      <w:r w:rsidRPr="00583926">
        <w:t>člen</w:t>
      </w:r>
    </w:p>
    <w:p w14:paraId="2A751D1E" w14:textId="77777777" w:rsidR="00E57A73" w:rsidRPr="00583926" w:rsidRDefault="00E57A73" w:rsidP="00E57A73"/>
    <w:p w14:paraId="0342A96C" w14:textId="028F94AD" w:rsidR="00E57A73" w:rsidRPr="00583926" w:rsidRDefault="00E57A73" w:rsidP="00E57A73">
      <w:r w:rsidRPr="00583926">
        <w:t>Izvajalec zagotavlja v času garancijskega roka preventivno vzdrževanje opreme</w:t>
      </w:r>
      <w:r w:rsidR="00955DE3" w:rsidRPr="00583926">
        <w:t xml:space="preserve">. </w:t>
      </w:r>
      <w:r w:rsidRPr="00583926">
        <w:rPr>
          <w:lang w:eastAsia="en-US"/>
        </w:rPr>
        <w:t xml:space="preserve">Preventivno vzdrževanje </w:t>
      </w:r>
      <w:r w:rsidRPr="00583926">
        <w:t>pomeni zagotavljanje izvajanja rednega vzdrževanja, število rednih vzdrževalnih servisov po navodilih proizvajalca (najmanj 1x letno) vključno z vsemi rezervnimi deli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w:t>
      </w:r>
    </w:p>
    <w:p w14:paraId="2F6A4AB5" w14:textId="77777777" w:rsidR="00E57A73" w:rsidRPr="00583926" w:rsidRDefault="00E57A73" w:rsidP="00E57A73"/>
    <w:p w14:paraId="1BC0DD9F" w14:textId="77777777" w:rsidR="00E57A73" w:rsidRPr="00583926" w:rsidRDefault="00E57A73" w:rsidP="00E57A73">
      <w:pPr>
        <w:numPr>
          <w:ilvl w:val="0"/>
          <w:numId w:val="4"/>
        </w:numPr>
        <w:jc w:val="center"/>
      </w:pPr>
      <w:r w:rsidRPr="00583926">
        <w:t>člen</w:t>
      </w:r>
    </w:p>
    <w:p w14:paraId="5102DB67" w14:textId="77777777" w:rsidR="00E57A73" w:rsidRPr="00583926" w:rsidRDefault="00E57A73" w:rsidP="00E57A73"/>
    <w:p w14:paraId="75A7D28F" w14:textId="77777777" w:rsidR="00E57A73" w:rsidRPr="00583926" w:rsidRDefault="00E57A73" w:rsidP="00E57A73">
      <w:r w:rsidRPr="00583926">
        <w:t>Servisna dela, ki so potrebna zaradi strojelomov ali napačnega ravnanja uporabnika z opremo, ne pomenijo vzdrževalnih del in jih je izvajalec upravičen zaračunati po informativnih cenah iz njegove ponudbe.</w:t>
      </w:r>
    </w:p>
    <w:p w14:paraId="4245B77A" w14:textId="77777777" w:rsidR="00E57A73" w:rsidRPr="00583926" w:rsidRDefault="00E57A73" w:rsidP="00E57A73"/>
    <w:p w14:paraId="079CA328" w14:textId="29F8E847" w:rsidR="00E57A73" w:rsidRDefault="00E57A73" w:rsidP="00E57A73">
      <w:r w:rsidRPr="00583926">
        <w:t>Ob tem mora izvajalec–serviser zagotavljati enak odzivni čas, kot v garancijskem roku in  izvajati tudi vsa intervencijska popravila-servisiranje.</w:t>
      </w:r>
    </w:p>
    <w:p w14:paraId="4CF3A45D" w14:textId="39F562F2" w:rsidR="00E94849" w:rsidRDefault="00E94849" w:rsidP="00E57A73"/>
    <w:p w14:paraId="746B4E51" w14:textId="77777777" w:rsidR="00E57A73" w:rsidRPr="00583926" w:rsidRDefault="00E57A73" w:rsidP="00E57A73">
      <w:pPr>
        <w:numPr>
          <w:ilvl w:val="0"/>
          <w:numId w:val="4"/>
        </w:numPr>
        <w:jc w:val="center"/>
      </w:pPr>
      <w:r w:rsidRPr="00583926">
        <w:t>člen</w:t>
      </w:r>
    </w:p>
    <w:p w14:paraId="53A8659F" w14:textId="77777777" w:rsidR="00E57A73" w:rsidRPr="00583926" w:rsidRDefault="00E57A73" w:rsidP="00E57A73"/>
    <w:p w14:paraId="7E4F69B0" w14:textId="77777777" w:rsidR="00E57A73" w:rsidRPr="00583926" w:rsidRDefault="00E57A73" w:rsidP="00E57A73">
      <w:bookmarkStart w:id="358" w:name="_Hlk106096458"/>
      <w:bookmarkStart w:id="359" w:name="_Hlk106096015"/>
      <w:bookmarkStart w:id="360" w:name="_Hlk129602416"/>
      <w:r w:rsidRPr="00583926">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w:t>
      </w:r>
    </w:p>
    <w:bookmarkEnd w:id="358"/>
    <w:p w14:paraId="4796787A" w14:textId="77777777" w:rsidR="00E57A73" w:rsidRPr="00583926" w:rsidRDefault="00E57A73" w:rsidP="00E57A73"/>
    <w:p w14:paraId="7298BDC1" w14:textId="021239D0" w:rsidR="00E57A73" w:rsidRPr="00583926" w:rsidRDefault="00E57A73" w:rsidP="00E57A73">
      <w:pPr>
        <w:tabs>
          <w:tab w:val="left" w:pos="3969"/>
        </w:tabs>
      </w:pPr>
      <w:r w:rsidRPr="00583926">
        <w:lastRenderedPageBreak/>
        <w:t xml:space="preserve">Odzivni čas serviserja je največ 2 uri od poziva uporabnika, v katerem mora biti ustrezno registrirana in ugotovljena narava napake. Prihod serviserja na lokacijo in popravilo opreme oziroma odprava napake pri naročniku uporabniku mora biti izvedena največ 48 ur od prijave napake. </w:t>
      </w:r>
    </w:p>
    <w:p w14:paraId="68B4825B" w14:textId="77777777" w:rsidR="00E57A73" w:rsidRPr="00583926" w:rsidRDefault="00E57A73" w:rsidP="00E57A73"/>
    <w:p w14:paraId="6FF9D6F7" w14:textId="77777777" w:rsidR="00E57A73" w:rsidRPr="00583926" w:rsidRDefault="00E57A73" w:rsidP="00E57A73">
      <w:r w:rsidRPr="00583926">
        <w:t>Izvajalec mora upoštevati maksimalni odzivni čas od prijave okvare do rešitve problema in možnost začasne nadomestitve opreme v času popravila, v primeru, da bi okvara onemogočala normalno opravljanje dejavnosti uporabnika. Servisiranje se opravlja praviloma pri uporabniku.</w:t>
      </w:r>
    </w:p>
    <w:p w14:paraId="5EB8AFE0" w14:textId="77777777" w:rsidR="00E57A73" w:rsidRPr="00583926" w:rsidRDefault="00E57A73" w:rsidP="00E57A73"/>
    <w:p w14:paraId="6E3FFED0" w14:textId="77777777" w:rsidR="00E57A73" w:rsidRPr="00583926" w:rsidRDefault="00E57A73" w:rsidP="00E57A73">
      <w:r w:rsidRPr="00583926">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14:paraId="281F549F" w14:textId="77777777" w:rsidR="00E57A73" w:rsidRPr="00583926" w:rsidRDefault="00E57A73" w:rsidP="00E57A73"/>
    <w:p w14:paraId="54FE1055" w14:textId="77777777" w:rsidR="00E57A73" w:rsidRPr="00583926" w:rsidRDefault="00E57A73" w:rsidP="00E57A73">
      <w:r w:rsidRPr="00583926">
        <w:t xml:space="preserve">V primeru, da popravilo ni končano v roku 30 dni oziroma če se ista napaka pojavi najmanj trikrat, je izvajalec dolžan zagotoviti enakovredno novo opremo. </w:t>
      </w:r>
    </w:p>
    <w:p w14:paraId="31C56C0A" w14:textId="77777777" w:rsidR="00E57A73" w:rsidRPr="00583926" w:rsidRDefault="00E57A73" w:rsidP="00E57A73"/>
    <w:p w14:paraId="7DCE8954" w14:textId="77777777" w:rsidR="00E57A73" w:rsidRPr="00583926" w:rsidRDefault="00E57A73" w:rsidP="00E57A73">
      <w:r w:rsidRPr="00583926">
        <w:t>Izvajalec jamči za kakovost opravljenih storitev šest (6) mesecev od dneva popravila. Za zamenjane rezervne dele začne teči garancijski rok od dneva popravila.</w:t>
      </w:r>
    </w:p>
    <w:p w14:paraId="77776994" w14:textId="77777777" w:rsidR="00E57A73" w:rsidRPr="00583926" w:rsidRDefault="00E57A73" w:rsidP="00E57A73">
      <w:pPr>
        <w:tabs>
          <w:tab w:val="left" w:pos="0"/>
        </w:tabs>
      </w:pPr>
    </w:p>
    <w:p w14:paraId="3B1A3B97" w14:textId="77777777" w:rsidR="00E57A73" w:rsidRPr="00583926" w:rsidRDefault="00E57A73" w:rsidP="00E57A73">
      <w:pPr>
        <w:tabs>
          <w:tab w:val="left" w:pos="3969"/>
        </w:tabs>
      </w:pPr>
      <w:r w:rsidRPr="00583926">
        <w:t>Izvajalec se zavezuje zagotavljati nadomestne dele še najmanj deset (10) let po izteku garancijskega roka.</w:t>
      </w:r>
    </w:p>
    <w:bookmarkEnd w:id="359"/>
    <w:p w14:paraId="786CEE30" w14:textId="77777777" w:rsidR="00E57A73" w:rsidRPr="00583926" w:rsidRDefault="00E57A73" w:rsidP="00E57A73">
      <w:pPr>
        <w:rPr>
          <w:highlight w:val="yellow"/>
        </w:rPr>
      </w:pPr>
    </w:p>
    <w:p w14:paraId="05FA9B95" w14:textId="77777777" w:rsidR="00E57A73" w:rsidRPr="00583926" w:rsidRDefault="00E57A73" w:rsidP="00E57A73">
      <w:pPr>
        <w:numPr>
          <w:ilvl w:val="0"/>
          <w:numId w:val="4"/>
        </w:numPr>
        <w:jc w:val="center"/>
      </w:pPr>
      <w:r w:rsidRPr="00583926">
        <w:t>člen</w:t>
      </w:r>
    </w:p>
    <w:p w14:paraId="7A2F4538" w14:textId="77777777" w:rsidR="00E57A73" w:rsidRPr="00583926" w:rsidRDefault="00E57A73" w:rsidP="00E57A73">
      <w:pPr>
        <w:rPr>
          <w:highlight w:val="yellow"/>
        </w:rPr>
      </w:pPr>
    </w:p>
    <w:p w14:paraId="027F67FD" w14:textId="77777777" w:rsidR="00E57A73" w:rsidRPr="00583926" w:rsidRDefault="00E57A73" w:rsidP="00E57A73">
      <w:r w:rsidRPr="00583926">
        <w:t>Pogodbena oprema in pogodbena dela bodo izdelani oziroma izvedeni kakovostno, sodobno, skladno z veljavnimi predpisi in normativi.</w:t>
      </w:r>
    </w:p>
    <w:p w14:paraId="6CC50516" w14:textId="77777777" w:rsidR="00E57A73" w:rsidRPr="00583926" w:rsidRDefault="00E57A73" w:rsidP="00E57A73">
      <w:pPr>
        <w:rPr>
          <w:highlight w:val="yellow"/>
        </w:rPr>
      </w:pPr>
    </w:p>
    <w:bookmarkEnd w:id="360"/>
    <w:p w14:paraId="5D611554" w14:textId="77777777" w:rsidR="00E57A73" w:rsidRPr="00583926" w:rsidRDefault="00E57A73" w:rsidP="00E57A73">
      <w:r w:rsidRPr="00583926">
        <w:t xml:space="preserve">Izvajalec je dolžan dopustiti in omogočiti naročniku in uporabniku učinkovit nadzor nad kakovostjo, količino in rokom dobavljene opreme in opravljenih storitev, skladno z zahtevami iz dokumentacije za predmetno javno naročilo. </w:t>
      </w:r>
    </w:p>
    <w:p w14:paraId="707C1D7E" w14:textId="77777777" w:rsidR="00E57A73" w:rsidRPr="00583926" w:rsidRDefault="00E57A73" w:rsidP="00E57A73">
      <w:pPr>
        <w:rPr>
          <w:b/>
        </w:rPr>
      </w:pPr>
    </w:p>
    <w:p w14:paraId="64844CC7" w14:textId="77777777" w:rsidR="00E57A73" w:rsidRPr="00583926" w:rsidRDefault="00E57A73" w:rsidP="00A37042">
      <w:pPr>
        <w:pStyle w:val="Odstavekseznama"/>
        <w:numPr>
          <w:ilvl w:val="0"/>
          <w:numId w:val="42"/>
        </w:numPr>
        <w:rPr>
          <w:b/>
          <w:lang w:val="sl-SI"/>
        </w:rPr>
      </w:pPr>
      <w:r w:rsidRPr="00583926">
        <w:rPr>
          <w:b/>
          <w:lang w:val="sl-SI"/>
        </w:rPr>
        <w:t xml:space="preserve"> PRAVICE IN OBVEZNOSTI POGODBENIH STRANK</w:t>
      </w:r>
    </w:p>
    <w:p w14:paraId="1E746B3A" w14:textId="77777777" w:rsidR="00E57A73" w:rsidRPr="00583926" w:rsidRDefault="00E57A73" w:rsidP="00E57A73">
      <w:pPr>
        <w:numPr>
          <w:ilvl w:val="0"/>
          <w:numId w:val="4"/>
        </w:numPr>
        <w:jc w:val="center"/>
      </w:pPr>
      <w:bookmarkStart w:id="361" w:name="_Hlk516665362"/>
      <w:r w:rsidRPr="00583926">
        <w:t>člen</w:t>
      </w:r>
    </w:p>
    <w:bookmarkEnd w:id="361"/>
    <w:p w14:paraId="734260C4" w14:textId="77777777" w:rsidR="00E57A73" w:rsidRPr="00583926" w:rsidRDefault="00E57A73" w:rsidP="00E57A73"/>
    <w:p w14:paraId="54873118" w14:textId="77777777" w:rsidR="00E57A73" w:rsidRPr="00583926" w:rsidRDefault="00E57A73" w:rsidP="00E57A73">
      <w:r w:rsidRPr="00583926">
        <w:t>Obveznosti naročnika so:</w:t>
      </w:r>
    </w:p>
    <w:p w14:paraId="61734327" w14:textId="77777777" w:rsidR="00E57A73" w:rsidRPr="00583926" w:rsidRDefault="00E57A73" w:rsidP="00A37042">
      <w:pPr>
        <w:numPr>
          <w:ilvl w:val="0"/>
          <w:numId w:val="31"/>
        </w:numPr>
      </w:pPr>
      <w:r w:rsidRPr="00583926">
        <w:t>dati na razpolago izvajalcu vso dokumentacijo in informacije, s katerimi razpolaga, in so za realizacijo pogodbenih obveznosti potrebne;</w:t>
      </w:r>
    </w:p>
    <w:p w14:paraId="1DE41C6A" w14:textId="77777777" w:rsidR="00E57A73" w:rsidRPr="00583926" w:rsidRDefault="00E57A73" w:rsidP="00A37042">
      <w:pPr>
        <w:numPr>
          <w:ilvl w:val="0"/>
          <w:numId w:val="31"/>
        </w:numPr>
      </w:pPr>
      <w:r w:rsidRPr="00583926">
        <w:t>zagotoviti koordinacijo izvajanja dobav med različnimi izvajalci;</w:t>
      </w:r>
    </w:p>
    <w:p w14:paraId="5322E1E7" w14:textId="77777777" w:rsidR="00E57A73" w:rsidRPr="00583926" w:rsidRDefault="00E57A73" w:rsidP="00A37042">
      <w:pPr>
        <w:numPr>
          <w:ilvl w:val="0"/>
          <w:numId w:val="31"/>
        </w:numPr>
      </w:pPr>
      <w:r w:rsidRPr="00583926">
        <w:t>sodelovati z izvajalcem s ciljem, da se prevzete obveznosti izvršijo pravočasno in v vsestransko zadovoljstvo;</w:t>
      </w:r>
    </w:p>
    <w:p w14:paraId="7C413B1F" w14:textId="77777777" w:rsidR="00E57A73" w:rsidRPr="00583926" w:rsidRDefault="00E57A73" w:rsidP="00A37042">
      <w:pPr>
        <w:numPr>
          <w:ilvl w:val="0"/>
          <w:numId w:val="31"/>
        </w:numPr>
      </w:pPr>
      <w:r w:rsidRPr="00583926">
        <w:t>pravočasno obveščati izvajalca o vseh spremembah in novo nastalih situacijah, ki bi lahko imele vpliv na izvršitev prevzetih pogodbenih obveznosti in realizacijo predmeta pogodbe,</w:t>
      </w:r>
    </w:p>
    <w:p w14:paraId="6D861D27" w14:textId="77777777" w:rsidR="00E57A73" w:rsidRPr="00583926" w:rsidRDefault="00E57A73" w:rsidP="00A37042">
      <w:pPr>
        <w:numPr>
          <w:ilvl w:val="0"/>
          <w:numId w:val="31"/>
        </w:numPr>
      </w:pPr>
      <w:r w:rsidRPr="00583926">
        <w:t>tekoče spremljati izvajanje pogodbenih obveznosti;</w:t>
      </w:r>
    </w:p>
    <w:p w14:paraId="4D195BFA" w14:textId="77777777" w:rsidR="00E57A73" w:rsidRPr="00583926" w:rsidRDefault="00E57A73" w:rsidP="00A37042">
      <w:pPr>
        <w:numPr>
          <w:ilvl w:val="0"/>
          <w:numId w:val="31"/>
        </w:numPr>
      </w:pPr>
      <w:r w:rsidRPr="00583926">
        <w:t>urediti plačilne obveznosti, izhajajoč iz pogodbe;</w:t>
      </w:r>
    </w:p>
    <w:p w14:paraId="60EA5491" w14:textId="651B47CB" w:rsidR="00E57A73" w:rsidRDefault="00E57A73" w:rsidP="00A37042">
      <w:pPr>
        <w:numPr>
          <w:ilvl w:val="0"/>
          <w:numId w:val="31"/>
        </w:numPr>
      </w:pPr>
      <w:r w:rsidRPr="00583926">
        <w:t>izvršiti količinski in kakovostni prevzem opreme in jo predati uporabniku.</w:t>
      </w:r>
    </w:p>
    <w:p w14:paraId="629E33E0" w14:textId="77777777" w:rsidR="00BE16CE" w:rsidRPr="00583926" w:rsidRDefault="00BE16CE" w:rsidP="00BE16CE">
      <w:pPr>
        <w:ind w:left="720"/>
      </w:pPr>
    </w:p>
    <w:p w14:paraId="61DB35BF" w14:textId="77777777" w:rsidR="00E57A73" w:rsidRPr="00583926" w:rsidRDefault="00E57A73" w:rsidP="00E57A73">
      <w:pPr>
        <w:numPr>
          <w:ilvl w:val="0"/>
          <w:numId w:val="4"/>
        </w:numPr>
        <w:jc w:val="center"/>
      </w:pPr>
      <w:bookmarkStart w:id="362" w:name="_Hlk516665874"/>
      <w:r w:rsidRPr="00583926">
        <w:t>člen</w:t>
      </w:r>
    </w:p>
    <w:p w14:paraId="31A9C3E5" w14:textId="77777777" w:rsidR="00E57A73" w:rsidRPr="00583926" w:rsidRDefault="00E57A73" w:rsidP="00E57A73">
      <w:pPr>
        <w:autoSpaceDN w:val="0"/>
        <w:ind w:right="7"/>
        <w:rPr>
          <w:b/>
          <w:lang w:eastAsia="en-US"/>
        </w:rPr>
      </w:pPr>
    </w:p>
    <w:p w14:paraId="58CCE40F" w14:textId="77777777" w:rsidR="00E57A73" w:rsidRPr="00583926" w:rsidRDefault="00E57A73" w:rsidP="00E57A73">
      <w:r w:rsidRPr="00583926">
        <w:t>Obveznosti uporabnika so:</w:t>
      </w:r>
    </w:p>
    <w:p w14:paraId="4755F24F" w14:textId="77777777" w:rsidR="00E57A73" w:rsidRPr="00583926" w:rsidRDefault="00E57A73" w:rsidP="00A37042">
      <w:pPr>
        <w:numPr>
          <w:ilvl w:val="0"/>
          <w:numId w:val="30"/>
        </w:numPr>
      </w:pPr>
      <w:r w:rsidRPr="00583926">
        <w:t>omogočiti izvajalcu nemoteno delo (zagotovitev primernih dostopov, uporabo elektrike, vode..),</w:t>
      </w:r>
    </w:p>
    <w:p w14:paraId="473D98E4" w14:textId="77777777" w:rsidR="00E57A73" w:rsidRPr="00583926" w:rsidRDefault="00E57A73" w:rsidP="00A37042">
      <w:pPr>
        <w:numPr>
          <w:ilvl w:val="0"/>
          <w:numId w:val="30"/>
        </w:numPr>
      </w:pPr>
      <w:r w:rsidRPr="00583926">
        <w:t>zagotoviti strokovne kadre za pregled in prevzem opreme;</w:t>
      </w:r>
    </w:p>
    <w:p w14:paraId="211F34A7" w14:textId="77777777" w:rsidR="00E57A73" w:rsidRPr="00583926" w:rsidRDefault="00E57A73" w:rsidP="00A37042">
      <w:pPr>
        <w:numPr>
          <w:ilvl w:val="0"/>
          <w:numId w:val="30"/>
        </w:numPr>
      </w:pPr>
      <w:r w:rsidRPr="00583926">
        <w:lastRenderedPageBreak/>
        <w:t>zagotoviti strokoven kadre za šolanje za uporabo opreme, ki ga organizira izvajalec;</w:t>
      </w:r>
    </w:p>
    <w:p w14:paraId="4533ABA1" w14:textId="77777777" w:rsidR="00E57A73" w:rsidRPr="00583926" w:rsidRDefault="00E57A73" w:rsidP="00A37042">
      <w:pPr>
        <w:numPr>
          <w:ilvl w:val="0"/>
          <w:numId w:val="30"/>
        </w:numPr>
      </w:pPr>
      <w:r w:rsidRPr="00583926">
        <w:t>aktivno sodelovanje pri količinskem in kakovostnem pregledu opreme in jo z zapisnikom prevzeti v uporabo;</w:t>
      </w:r>
    </w:p>
    <w:p w14:paraId="6A4C2BD5" w14:textId="77777777" w:rsidR="00E57A73" w:rsidRPr="00583926" w:rsidRDefault="00E57A73" w:rsidP="00A37042">
      <w:pPr>
        <w:numPr>
          <w:ilvl w:val="0"/>
          <w:numId w:val="30"/>
        </w:numPr>
      </w:pPr>
      <w:r w:rsidRPr="00583926">
        <w:t>ravnati s prevzeto opremo v času garancijskega roka s skrbnostjo dobrega gospodarja in v skladu z navodili za uporabo in vzdrževanje, ki jih preda izvajalec;</w:t>
      </w:r>
    </w:p>
    <w:p w14:paraId="073A7D3F" w14:textId="77777777" w:rsidR="00E57A73" w:rsidRPr="00583926" w:rsidRDefault="00E57A73" w:rsidP="00A37042">
      <w:pPr>
        <w:numPr>
          <w:ilvl w:val="0"/>
          <w:numId w:val="30"/>
        </w:numPr>
      </w:pPr>
      <w:r w:rsidRPr="00583926">
        <w:t>v času garancijskega roka v roku 24 ur obveščati predstavnika izvajalca o ugotovljenih napakah na opremi in sodelovati pri odpravi napak, če je to zaradi narave napake potrebno;</w:t>
      </w:r>
    </w:p>
    <w:p w14:paraId="69E39ED2" w14:textId="77777777" w:rsidR="00E57A73" w:rsidRPr="00583926" w:rsidRDefault="00E57A73" w:rsidP="00A37042">
      <w:pPr>
        <w:numPr>
          <w:ilvl w:val="0"/>
          <w:numId w:val="30"/>
        </w:numPr>
      </w:pPr>
      <w:r w:rsidRPr="00583926">
        <w:t>po preteku garancijskega roka ravnati z opremo kot dober gospodar in zagotavljati vzdrževanje opreme v skladu z navodili za uporabo in vzdrževanje ter plačevati stroške vzdrževanja še tri leta po izteku garancije.</w:t>
      </w:r>
    </w:p>
    <w:p w14:paraId="5C50BC53" w14:textId="77777777" w:rsidR="00E57A73" w:rsidRPr="00583926" w:rsidRDefault="00E57A73" w:rsidP="00E57A73">
      <w:pPr>
        <w:autoSpaceDN w:val="0"/>
        <w:ind w:right="7"/>
        <w:rPr>
          <w:lang w:eastAsia="en-US"/>
        </w:rPr>
      </w:pPr>
    </w:p>
    <w:p w14:paraId="2055946C" w14:textId="77777777" w:rsidR="00E57A73" w:rsidRPr="00583926" w:rsidRDefault="00E57A73" w:rsidP="00E57A73">
      <w:pPr>
        <w:numPr>
          <w:ilvl w:val="0"/>
          <w:numId w:val="4"/>
        </w:numPr>
        <w:jc w:val="center"/>
      </w:pPr>
      <w:r w:rsidRPr="00583926">
        <w:t>člen</w:t>
      </w:r>
    </w:p>
    <w:p w14:paraId="0E2BA5AA" w14:textId="77777777" w:rsidR="00E57A73" w:rsidRPr="00583926" w:rsidRDefault="00E57A73" w:rsidP="00E57A73"/>
    <w:bookmarkEnd w:id="362"/>
    <w:p w14:paraId="3B7F279A" w14:textId="77777777" w:rsidR="00E57A73" w:rsidRPr="00583926" w:rsidRDefault="00E57A73" w:rsidP="00E57A73">
      <w:r w:rsidRPr="00583926">
        <w:t>Obveznosti izvajalca so:</w:t>
      </w:r>
    </w:p>
    <w:p w14:paraId="181F054E" w14:textId="77777777" w:rsidR="00E57A73" w:rsidRPr="00583926" w:rsidRDefault="00E57A73" w:rsidP="00A37042">
      <w:pPr>
        <w:numPr>
          <w:ilvl w:val="0"/>
          <w:numId w:val="28"/>
        </w:numPr>
      </w:pPr>
      <w:r w:rsidRPr="00583926">
        <w:t>izvesti vse prevzete pogodbene obveznosti strokovno pravilno, kakovostno in v roku, dogovorjenem s to pogodbo ter skladno z zahtevami, navedenimi v tehničnih zahtevah razpisne dokumentacije za predmetno javno naročilo;</w:t>
      </w:r>
    </w:p>
    <w:p w14:paraId="791B4A50" w14:textId="77777777" w:rsidR="00E57A73" w:rsidRPr="00583926" w:rsidRDefault="00E57A73" w:rsidP="00A37042">
      <w:pPr>
        <w:numPr>
          <w:ilvl w:val="0"/>
          <w:numId w:val="28"/>
        </w:numPr>
      </w:pPr>
      <w:r w:rsidRPr="00583926">
        <w:t>tolmačiti naročniku in uporabniku vse nejasnosti iz obsega pogodbenih obveznosti;</w:t>
      </w:r>
    </w:p>
    <w:p w14:paraId="26FEDC1F" w14:textId="77777777" w:rsidR="00E57A73" w:rsidRPr="00583926" w:rsidRDefault="00E57A73" w:rsidP="00A37042">
      <w:pPr>
        <w:numPr>
          <w:ilvl w:val="0"/>
          <w:numId w:val="28"/>
        </w:numPr>
      </w:pPr>
      <w:r w:rsidRPr="00583926">
        <w:t>skrbeti za izvedbo pogodbenih obveznosti s skrbnostjo dobrega strokovnjaka;</w:t>
      </w:r>
    </w:p>
    <w:p w14:paraId="1A4F4AE2" w14:textId="77777777" w:rsidR="00E57A73" w:rsidRPr="00583926" w:rsidRDefault="00E57A73" w:rsidP="00A37042">
      <w:pPr>
        <w:numPr>
          <w:ilvl w:val="0"/>
          <w:numId w:val="28"/>
        </w:numPr>
      </w:pPr>
      <w:r w:rsidRPr="00583926">
        <w:t>naročniku omogočiti vpogled v izvajanje pogodbenih obveznosti ter upoštevati njegova navodila;</w:t>
      </w:r>
    </w:p>
    <w:p w14:paraId="6EF88DBA" w14:textId="77777777" w:rsidR="00E57A73" w:rsidRPr="00583926" w:rsidRDefault="00E57A73" w:rsidP="00A37042">
      <w:pPr>
        <w:numPr>
          <w:ilvl w:val="0"/>
          <w:numId w:val="28"/>
        </w:numPr>
      </w:pPr>
      <w:r w:rsidRPr="00583926">
        <w:t>na svoje stroške in v roku, ki ga dogovori z naročnikom, izvršiti dopolnitve in spremembe prevzetega pogodbenega obsega dobave, če se sporazumno ugotovi, da je izvajalec prevzeto dobavo opravil pomanjkljivo;</w:t>
      </w:r>
    </w:p>
    <w:p w14:paraId="5061F94D" w14:textId="77777777" w:rsidR="00E57A73" w:rsidRPr="00583926" w:rsidRDefault="00E57A73" w:rsidP="00A37042">
      <w:pPr>
        <w:numPr>
          <w:ilvl w:val="0"/>
          <w:numId w:val="28"/>
        </w:numPr>
      </w:pPr>
      <w:r w:rsidRPr="00583926">
        <w:t>sproti obveščati naročnika o tekoči problematiki in nastalih situacijah, ki bi lahko vplivale na izvršitev prevzetih pogodbenih obveznosti;</w:t>
      </w:r>
    </w:p>
    <w:p w14:paraId="59A5EBFE" w14:textId="77777777" w:rsidR="00E57A73" w:rsidRPr="00583926" w:rsidRDefault="00E57A73" w:rsidP="00A37042">
      <w:pPr>
        <w:numPr>
          <w:ilvl w:val="0"/>
          <w:numId w:val="28"/>
        </w:numPr>
      </w:pPr>
      <w:r w:rsidRPr="00583926">
        <w:t>zagotoviti strokovno usposobljene delavce za vodenje, koordiniranje in izvajanje prevzetih pogodbenih obveznosti;</w:t>
      </w:r>
    </w:p>
    <w:p w14:paraId="4D5B5420" w14:textId="77777777" w:rsidR="00E57A73" w:rsidRPr="00583926" w:rsidRDefault="00E57A73" w:rsidP="00A37042">
      <w:pPr>
        <w:numPr>
          <w:ilvl w:val="0"/>
          <w:numId w:val="28"/>
        </w:numPr>
      </w:pPr>
      <w:r w:rsidRPr="00583926">
        <w:t>redno se udeleževati sestankov, ki jih sklicuje naročnik;</w:t>
      </w:r>
    </w:p>
    <w:p w14:paraId="43B73C32" w14:textId="77777777" w:rsidR="00E57A73" w:rsidRPr="00583926" w:rsidRDefault="00E57A73" w:rsidP="00A37042">
      <w:pPr>
        <w:numPr>
          <w:ilvl w:val="0"/>
          <w:numId w:val="28"/>
        </w:numPr>
      </w:pPr>
      <w:r w:rsidRPr="00583926">
        <w:t>zagotavljati ukrepe s področja varnosti in zdravja pri delu in upoštevati navodila strokovnih oseb, ki jih imenujeta naročnik in uporabnik;</w:t>
      </w:r>
    </w:p>
    <w:p w14:paraId="678D2B92" w14:textId="77777777" w:rsidR="00E57A73" w:rsidRPr="00583926" w:rsidRDefault="00E57A73" w:rsidP="00A37042">
      <w:pPr>
        <w:numPr>
          <w:ilvl w:val="0"/>
          <w:numId w:val="28"/>
        </w:numPr>
      </w:pPr>
      <w:r w:rsidRPr="00583926">
        <w:t>zagotoviti vse ukrepe za varovanja okolja;</w:t>
      </w:r>
    </w:p>
    <w:p w14:paraId="2DCD5EFA" w14:textId="77777777" w:rsidR="00E57A73" w:rsidRPr="00583926" w:rsidRDefault="00E57A73" w:rsidP="00A37042">
      <w:pPr>
        <w:numPr>
          <w:ilvl w:val="0"/>
          <w:numId w:val="28"/>
        </w:numPr>
      </w:pPr>
      <w:r w:rsidRPr="00583926">
        <w:t>na utemeljeno zahtevo naročnika zamenjati ali odstraniti določeno osebje s projekta;</w:t>
      </w:r>
    </w:p>
    <w:p w14:paraId="3AC1559E" w14:textId="77777777" w:rsidR="00E57A73" w:rsidRPr="00583926" w:rsidRDefault="00E57A73" w:rsidP="00A37042">
      <w:pPr>
        <w:numPr>
          <w:ilvl w:val="0"/>
          <w:numId w:val="28"/>
        </w:numPr>
      </w:pPr>
      <w:r w:rsidRPr="00583926">
        <w:t xml:space="preserve">naročniku omogočiti strokovni nadzor nad izvedbo del;  </w:t>
      </w:r>
    </w:p>
    <w:p w14:paraId="25FE5C1A" w14:textId="77777777" w:rsidR="00E57A73" w:rsidRPr="00583926" w:rsidRDefault="00E57A73" w:rsidP="00A37042">
      <w:pPr>
        <w:numPr>
          <w:ilvl w:val="0"/>
          <w:numId w:val="28"/>
        </w:numPr>
      </w:pPr>
      <w:r w:rsidRPr="00583926">
        <w:t>izvesti vse ostale aktivnosti, ki jih zahteva veljavna zakonodaja.</w:t>
      </w:r>
    </w:p>
    <w:p w14:paraId="2A2012C9" w14:textId="77777777" w:rsidR="00E57A73" w:rsidRPr="00583926" w:rsidRDefault="00E57A73" w:rsidP="00E57A73"/>
    <w:p w14:paraId="2B7D6B7C" w14:textId="77777777" w:rsidR="00E57A73" w:rsidRPr="00583926" w:rsidRDefault="00E57A73" w:rsidP="00A37042">
      <w:pPr>
        <w:pStyle w:val="Odstavekseznama"/>
        <w:numPr>
          <w:ilvl w:val="0"/>
          <w:numId w:val="42"/>
        </w:numPr>
        <w:rPr>
          <w:b/>
          <w:szCs w:val="20"/>
          <w:lang w:val="sl-SI"/>
        </w:rPr>
      </w:pPr>
      <w:r w:rsidRPr="00583926">
        <w:rPr>
          <w:b/>
          <w:lang w:val="sl-SI"/>
        </w:rPr>
        <w:t>FINANČNA ZAVAROVANJA</w:t>
      </w:r>
    </w:p>
    <w:p w14:paraId="2D4FA9B9" w14:textId="77777777" w:rsidR="00E57A73" w:rsidRPr="00583926" w:rsidRDefault="00E57A73" w:rsidP="00E57A73">
      <w:pPr>
        <w:numPr>
          <w:ilvl w:val="0"/>
          <w:numId w:val="4"/>
        </w:numPr>
        <w:jc w:val="center"/>
      </w:pPr>
      <w:r w:rsidRPr="00583926">
        <w:t>člen</w:t>
      </w:r>
    </w:p>
    <w:p w14:paraId="642EEAA2" w14:textId="77777777" w:rsidR="00E57A73" w:rsidRPr="00583926" w:rsidRDefault="00E57A73" w:rsidP="00E57A73">
      <w:pPr>
        <w:rPr>
          <w:rFonts w:eastAsia="Arial Unicode MS"/>
        </w:rPr>
      </w:pPr>
    </w:p>
    <w:p w14:paraId="76EC2D2D" w14:textId="66B7A89C" w:rsidR="00E57A73" w:rsidRPr="00583926" w:rsidRDefault="00E57A73" w:rsidP="00E57A73">
      <w:pPr>
        <w:rPr>
          <w:rFonts w:eastAsia="Arial Unicode MS"/>
        </w:rPr>
      </w:pPr>
      <w:r w:rsidRPr="00583926">
        <w:rPr>
          <w:rFonts w:eastAsia="Arial Unicode MS"/>
        </w:rPr>
        <w:t xml:space="preserve">Izvajalec mora najkasneje v 15 (petnajstih) dneh od podpisa pogodbe, kot pogoj za veljavnost pogodbe naročniku izročiti finančno zavarovanje za dobro izvedbo pogodbenih obveznosti glede na vzorec iz dokumentacije v višini </w:t>
      </w:r>
      <w:r w:rsidR="00955DE3" w:rsidRPr="00583926">
        <w:rPr>
          <w:rFonts w:eastAsia="Arial Unicode MS"/>
        </w:rPr>
        <w:t>10</w:t>
      </w:r>
      <w:r w:rsidRPr="00583926">
        <w:rPr>
          <w:rFonts w:eastAsia="Arial Unicode MS"/>
        </w:rPr>
        <w:t xml:space="preserve"> % (</w:t>
      </w:r>
      <w:r w:rsidR="00955DE3" w:rsidRPr="00583926">
        <w:rPr>
          <w:rFonts w:eastAsia="Arial Unicode MS"/>
        </w:rPr>
        <w:t>deset</w:t>
      </w:r>
      <w:r w:rsidRPr="00583926">
        <w:rPr>
          <w:rFonts w:eastAsia="Arial Unicode MS"/>
        </w:rPr>
        <w:t xml:space="preserve"> odstotkov) od skupne pogodbene vrednosti z DDV</w:t>
      </w:r>
      <w:r w:rsidRPr="00583926">
        <w:rPr>
          <w:rFonts w:eastAsia="Arial Unicode MS"/>
          <w:i/>
        </w:rPr>
        <w:t>,</w:t>
      </w:r>
      <w:r w:rsidRPr="00583926">
        <w:rPr>
          <w:rFonts w:eastAsia="Arial Unicode MS"/>
        </w:rPr>
        <w:t xml:space="preserve"> ki ga lahko naročnik unovči v naslednjih primerih, če </w:t>
      </w:r>
      <w:r w:rsidRPr="00583926">
        <w:t>izvajalec</w:t>
      </w:r>
      <w:r w:rsidRPr="00583926">
        <w:rPr>
          <w:rFonts w:eastAsia="Arial Unicode MS"/>
        </w:rPr>
        <w:t>:</w:t>
      </w:r>
    </w:p>
    <w:p w14:paraId="5D8E1FDE" w14:textId="77777777" w:rsidR="00E57A73" w:rsidRPr="00583926" w:rsidRDefault="00E57A73" w:rsidP="00A37042">
      <w:pPr>
        <w:numPr>
          <w:ilvl w:val="0"/>
          <w:numId w:val="29"/>
        </w:numPr>
      </w:pPr>
      <w:r w:rsidRPr="00583926">
        <w:t>ne prične izvajati svojih pogodbenih obveznosti v skladu z določili sklenjene pogodbe ali</w:t>
      </w:r>
    </w:p>
    <w:p w14:paraId="30695FB1" w14:textId="77777777" w:rsidR="00E57A73" w:rsidRPr="00583926" w:rsidRDefault="00E57A73" w:rsidP="00A37042">
      <w:pPr>
        <w:numPr>
          <w:ilvl w:val="0"/>
          <w:numId w:val="29"/>
        </w:numPr>
      </w:pPr>
      <w:r w:rsidRPr="00583926">
        <w:t>ne izpolni svojih pogodbenih obveznosti v skladu z določili sklenjene pogodbe ali</w:t>
      </w:r>
    </w:p>
    <w:p w14:paraId="5588CD2F" w14:textId="77777777" w:rsidR="00E57A73" w:rsidRPr="00583926" w:rsidRDefault="00E57A73" w:rsidP="00A37042">
      <w:pPr>
        <w:numPr>
          <w:ilvl w:val="0"/>
          <w:numId w:val="29"/>
        </w:numPr>
      </w:pPr>
      <w:r w:rsidRPr="00583926">
        <w:t>pravočasno ne izpolni svojih pogodbenih obveznosti v skladu z določili sklenjene pogodbe ali</w:t>
      </w:r>
    </w:p>
    <w:p w14:paraId="7C3473A4" w14:textId="77777777" w:rsidR="00E57A73" w:rsidRPr="00583926" w:rsidRDefault="00E57A73" w:rsidP="00A37042">
      <w:pPr>
        <w:numPr>
          <w:ilvl w:val="0"/>
          <w:numId w:val="29"/>
        </w:numPr>
      </w:pPr>
      <w:r w:rsidRPr="00583926">
        <w:t>pravilno ne izpolni svojih pogodbenih obveznosti v skladu z določili sklenjene pogodbe ali</w:t>
      </w:r>
    </w:p>
    <w:p w14:paraId="0345462E" w14:textId="77777777" w:rsidR="00E57A73" w:rsidRPr="00583926" w:rsidRDefault="00E57A73" w:rsidP="00A37042">
      <w:pPr>
        <w:numPr>
          <w:ilvl w:val="0"/>
          <w:numId w:val="29"/>
        </w:numPr>
      </w:pPr>
      <w:r w:rsidRPr="00583926">
        <w:t>preneha izpolnjevati svoje pogodbene obveznosti v skladu z določili sklenjene pogodbe.</w:t>
      </w:r>
    </w:p>
    <w:p w14:paraId="13A1FFE5" w14:textId="77777777" w:rsidR="00E57A73" w:rsidRPr="00583926" w:rsidRDefault="00E57A73" w:rsidP="00E57A73">
      <w:pPr>
        <w:rPr>
          <w:rFonts w:eastAsia="Arial Unicode MS"/>
        </w:rPr>
      </w:pPr>
    </w:p>
    <w:p w14:paraId="48E2BBFA" w14:textId="77777777" w:rsidR="00E57A73" w:rsidRPr="00583926" w:rsidRDefault="00E57A73" w:rsidP="00E57A73">
      <w:pPr>
        <w:rPr>
          <w:rFonts w:eastAsia="Arial Unicode MS"/>
        </w:rPr>
      </w:pPr>
      <w:r w:rsidRPr="00583926">
        <w:rPr>
          <w:rFonts w:eastAsia="Arial Unicode MS"/>
        </w:rPr>
        <w:t>Predložitev zavarovanja za dobro izvedbo pogodbenih obveznosti je pogoj za veljavnost pogodbe.</w:t>
      </w:r>
    </w:p>
    <w:p w14:paraId="3D5230C0" w14:textId="77777777" w:rsidR="00E57A73" w:rsidRPr="00583926" w:rsidRDefault="00E57A73" w:rsidP="00E57A73">
      <w:pPr>
        <w:rPr>
          <w:rFonts w:eastAsia="Arial Unicode MS"/>
        </w:rPr>
      </w:pPr>
    </w:p>
    <w:p w14:paraId="152501CE" w14:textId="77777777" w:rsidR="00E57A73" w:rsidRPr="00583926" w:rsidRDefault="00E57A73" w:rsidP="00E57A73">
      <w:r w:rsidRPr="00583926">
        <w:t>Finančno zavarovanje za dobro izvedbo pogodbenih obveznosti mora biti veljavno vsaj še 30 (trideset) dni po preteku roka za dokončno izvedbo pogodbenih obveznosti. Dokončna izvedba pogodbenih obveznosti pomeni prevzem opreme oziroma podpis primopredajnega zapisnika s strani pooblaščenih predstavnikov naročnika, uporabnika in izvajalca.</w:t>
      </w:r>
    </w:p>
    <w:p w14:paraId="47C2FD53" w14:textId="77777777" w:rsidR="00E57A73" w:rsidRPr="00583926" w:rsidRDefault="00E57A73" w:rsidP="00E57A73"/>
    <w:p w14:paraId="1E7D298E" w14:textId="77777777" w:rsidR="00E57A73" w:rsidRPr="00583926" w:rsidRDefault="00E57A73" w:rsidP="00E57A73">
      <w:r w:rsidRPr="00583926">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42AFDC3E" w14:textId="77777777" w:rsidR="00E57A73" w:rsidRPr="00583926" w:rsidRDefault="00E57A73" w:rsidP="00E57A73"/>
    <w:p w14:paraId="6FA0FE14" w14:textId="77777777" w:rsidR="00E57A73" w:rsidRPr="00583926" w:rsidRDefault="00E57A73" w:rsidP="00E57A73">
      <w:pPr>
        <w:numPr>
          <w:ilvl w:val="0"/>
          <w:numId w:val="4"/>
        </w:numPr>
        <w:jc w:val="center"/>
      </w:pPr>
      <w:r w:rsidRPr="00583926">
        <w:t>člen</w:t>
      </w:r>
    </w:p>
    <w:p w14:paraId="0E403104" w14:textId="77777777" w:rsidR="00E57A73" w:rsidRPr="00583926" w:rsidRDefault="00E57A73" w:rsidP="00E57A73"/>
    <w:p w14:paraId="4FA521B9" w14:textId="77777777" w:rsidR="00E57A73" w:rsidRPr="00583926" w:rsidRDefault="00E57A73" w:rsidP="00E57A73">
      <w:pPr>
        <w:rPr>
          <w:rFonts w:eastAsia="Arial Unicode MS"/>
        </w:rPr>
      </w:pPr>
      <w:r w:rsidRPr="00583926">
        <w:t>Izvajalec mora pred iztekom finančnega zavarovanja iz 18. člena pogodbe naročniku izročiti finančno zavarovanje za odpravo napak v višini 5 % (pet odstotkov) od realizirane pogodbene vrednosti z DDV,</w:t>
      </w:r>
      <w:r w:rsidRPr="00583926">
        <w:rPr>
          <w:rFonts w:eastAsia="Arial Unicode MS"/>
        </w:rPr>
        <w:t xml:space="preserve"> ki ga lahko naročnik unovči, če izvajalec ne bo izvrševal garancijskih obveznosti v rokih in na način, kot je opredeljeno v tej pogodbi.</w:t>
      </w:r>
    </w:p>
    <w:p w14:paraId="0D0B83B0" w14:textId="77777777" w:rsidR="00E57A73" w:rsidRPr="00583926" w:rsidRDefault="00E57A73" w:rsidP="00E57A73">
      <w:pPr>
        <w:rPr>
          <w:rFonts w:eastAsia="Arial Unicode MS"/>
          <w:highlight w:val="yellow"/>
        </w:rPr>
      </w:pPr>
    </w:p>
    <w:p w14:paraId="0DC7A360" w14:textId="77777777" w:rsidR="00E57A73" w:rsidRPr="00583926" w:rsidRDefault="00E57A73" w:rsidP="00E57A73">
      <w:pPr>
        <w:pStyle w:val="Glava"/>
        <w:spacing w:line="276" w:lineRule="auto"/>
        <w:rPr>
          <w:lang w:val="sl-SI"/>
        </w:rPr>
      </w:pPr>
      <w:r w:rsidRPr="00583926">
        <w:rPr>
          <w:lang w:val="sl-SI"/>
        </w:rPr>
        <w:t>Veljavnost tega finančnega zavarovanja mora biti 30 dni daljša od najdaljšega garancijskega roka.</w:t>
      </w:r>
    </w:p>
    <w:p w14:paraId="3ED34256" w14:textId="77777777" w:rsidR="00E57A73" w:rsidRPr="00583926" w:rsidRDefault="00E57A73" w:rsidP="00E57A73">
      <w:pPr>
        <w:rPr>
          <w:rFonts w:eastAsia="Arial Unicode MS"/>
          <w:highlight w:val="yellow"/>
        </w:rPr>
      </w:pPr>
    </w:p>
    <w:p w14:paraId="49A4BA61" w14:textId="77777777" w:rsidR="00E57A73" w:rsidRPr="00583926" w:rsidRDefault="00E57A73" w:rsidP="00E57A73">
      <w:pPr>
        <w:rPr>
          <w:rFonts w:eastAsia="Arial Unicode MS"/>
        </w:rPr>
      </w:pPr>
      <w:r w:rsidRPr="00583926">
        <w:t xml:space="preserve">Finančno zavarovanje za odpravo napak v garancijskem roku naročnik unovči, če ponudnik v garancijskem obdobju ne odpravi vseh notificiranih napak na izvršenih storitvah, če izvedena dela nimajo lastnosti/uporabljenih materialov/certifikatov, h katerim se je ponudnik zavezal ob predložitvi ponudbe naročniku. </w:t>
      </w:r>
      <w:r w:rsidRPr="00583926">
        <w:rPr>
          <w:rFonts w:eastAsia="Arial Unicode MS"/>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je predložil v izplačilo.</w:t>
      </w:r>
    </w:p>
    <w:p w14:paraId="4F8EEC9C" w14:textId="77777777" w:rsidR="00E57A73" w:rsidRPr="00583926" w:rsidRDefault="00E57A73" w:rsidP="00E57A73">
      <w:pPr>
        <w:autoSpaceDE w:val="0"/>
      </w:pPr>
    </w:p>
    <w:p w14:paraId="3918008D" w14:textId="77777777" w:rsidR="00E57A73" w:rsidRPr="00583926" w:rsidRDefault="00E57A73" w:rsidP="00A37042">
      <w:pPr>
        <w:pStyle w:val="Odstavekseznama"/>
        <w:numPr>
          <w:ilvl w:val="0"/>
          <w:numId w:val="42"/>
        </w:numPr>
        <w:rPr>
          <w:b/>
          <w:lang w:val="sl-SI"/>
        </w:rPr>
      </w:pPr>
      <w:r w:rsidRPr="00583926">
        <w:rPr>
          <w:b/>
          <w:szCs w:val="20"/>
          <w:lang w:val="sl-SI"/>
        </w:rPr>
        <w:t>POGODBENA KAZEN</w:t>
      </w:r>
    </w:p>
    <w:p w14:paraId="68D9FFEE" w14:textId="77777777" w:rsidR="00E57A73" w:rsidRPr="00583926" w:rsidRDefault="00E57A73" w:rsidP="00E57A73">
      <w:pPr>
        <w:numPr>
          <w:ilvl w:val="0"/>
          <w:numId w:val="4"/>
        </w:numPr>
        <w:jc w:val="center"/>
      </w:pPr>
      <w:r w:rsidRPr="00583926">
        <w:t>člen</w:t>
      </w:r>
    </w:p>
    <w:p w14:paraId="0E3C3E15" w14:textId="77777777" w:rsidR="00E57A73" w:rsidRPr="00583926" w:rsidRDefault="00E57A73" w:rsidP="00E57A73"/>
    <w:p w14:paraId="38265F55" w14:textId="77777777" w:rsidR="00E57A73" w:rsidRPr="00583926" w:rsidRDefault="00E57A73" w:rsidP="00E57A73">
      <w:r w:rsidRPr="00583926">
        <w:t xml:space="preserve">V primeru, da izvajalec po svoji krivdi zakasni z izpolnitvijo pogodbenih obvez, lahko naročnik izvajalcu za vsak dan zamude zaračuna pogodbeno kazen v višini 0,2 % skupne pogodbene vrednosti. </w:t>
      </w:r>
    </w:p>
    <w:p w14:paraId="33240018" w14:textId="77777777" w:rsidR="00E57A73" w:rsidRPr="00583926" w:rsidRDefault="00E57A73" w:rsidP="00E57A73"/>
    <w:p w14:paraId="072465C0" w14:textId="77777777" w:rsidR="00E57A73" w:rsidRPr="00583926" w:rsidRDefault="00E57A73" w:rsidP="00E57A73">
      <w:r w:rsidRPr="00583926">
        <w:t>Skupna pogodbena kazen je lahko največ 10 % skupne pogodbene vrednosti. Pogodbena kazen se obračuna pri plačilu pogodbenih obveznosti.</w:t>
      </w:r>
    </w:p>
    <w:p w14:paraId="1A601FBD" w14:textId="77777777" w:rsidR="00E57A73" w:rsidRPr="00583926" w:rsidRDefault="00E57A73" w:rsidP="00E57A73"/>
    <w:p w14:paraId="74AE56D8" w14:textId="77777777" w:rsidR="00E57A73" w:rsidRPr="00583926" w:rsidRDefault="00E57A73" w:rsidP="00E57A73">
      <w:r w:rsidRPr="00583926">
        <w:t>Ne glede na prejšnji odstavek tega člena izvajalec odgovarja naročniku za vso škodo, ki bi jo povzročil naročniku ali tretjim osebam kot tudi za stroške, ki bi jih naročnik utrpel zaradi pomanjkljivo ali nepravilno opravljenih pogodbenih obveznosti.</w:t>
      </w:r>
    </w:p>
    <w:p w14:paraId="5F469DB8" w14:textId="77777777" w:rsidR="00E57A73" w:rsidRPr="00583926" w:rsidRDefault="00E57A73" w:rsidP="00E57A73"/>
    <w:p w14:paraId="331D826C" w14:textId="77777777" w:rsidR="00E57A73" w:rsidRPr="00583926" w:rsidRDefault="00E57A73" w:rsidP="00E57A73">
      <w:r w:rsidRPr="00583926">
        <w:t>Če bo škoda, ki jo bo zaradi zamude utrpel naročnik oziroma uporabnik večja od pogodbene kazni, ima naročnik oziroma uporabnik pravico zahtevati razliko do polne odškodnine in unovčiti finančno zavarovanje za dobro izvedbo pogodbenih obveznosti.</w:t>
      </w:r>
    </w:p>
    <w:p w14:paraId="0E213644" w14:textId="77777777" w:rsidR="00E57A73" w:rsidRPr="00583926" w:rsidRDefault="00E57A73" w:rsidP="00E57A73">
      <w:pPr>
        <w:rPr>
          <w:lang w:eastAsia="en-US"/>
        </w:rPr>
      </w:pPr>
    </w:p>
    <w:p w14:paraId="2B2B77B1" w14:textId="77777777" w:rsidR="00E57A73" w:rsidRPr="00583926" w:rsidRDefault="00E57A73" w:rsidP="00A37042">
      <w:pPr>
        <w:pStyle w:val="Odstavekseznama"/>
        <w:numPr>
          <w:ilvl w:val="0"/>
          <w:numId w:val="42"/>
        </w:numPr>
        <w:rPr>
          <w:b/>
          <w:szCs w:val="20"/>
          <w:lang w:val="sl-SI"/>
        </w:rPr>
      </w:pPr>
      <w:r w:rsidRPr="00583926">
        <w:rPr>
          <w:b/>
          <w:szCs w:val="20"/>
          <w:lang w:val="sl-SI"/>
        </w:rPr>
        <w:t xml:space="preserve">PODIZVAJALCI </w:t>
      </w:r>
      <w:r w:rsidRPr="00583926">
        <w:rPr>
          <w:bCs/>
          <w:szCs w:val="20"/>
          <w:lang w:val="sl-SI"/>
        </w:rPr>
        <w:t>/se upošteva v primeru, da izvajalec nastopa s podizvajalci/</w:t>
      </w:r>
    </w:p>
    <w:p w14:paraId="3D9B827D" w14:textId="77777777" w:rsidR="00E57A73" w:rsidRPr="00583926" w:rsidRDefault="00E57A73" w:rsidP="00E57A73">
      <w:pPr>
        <w:numPr>
          <w:ilvl w:val="0"/>
          <w:numId w:val="4"/>
        </w:numPr>
        <w:jc w:val="center"/>
      </w:pPr>
      <w:r w:rsidRPr="00583926">
        <w:t>člen</w:t>
      </w:r>
    </w:p>
    <w:p w14:paraId="11E9D04D" w14:textId="77777777" w:rsidR="00E57A73" w:rsidRPr="00583926" w:rsidRDefault="00E57A73" w:rsidP="00E57A73">
      <w:pPr>
        <w:tabs>
          <w:tab w:val="left" w:pos="426"/>
          <w:tab w:val="left" w:pos="567"/>
        </w:tabs>
        <w:rPr>
          <w:lang w:eastAsia="en-US"/>
        </w:rPr>
      </w:pPr>
    </w:p>
    <w:p w14:paraId="51E8DA1C" w14:textId="77777777" w:rsidR="00E57A73" w:rsidRPr="00583926" w:rsidRDefault="00E57A73" w:rsidP="00E57A73">
      <w:pPr>
        <w:tabs>
          <w:tab w:val="left" w:pos="426"/>
          <w:tab w:val="left" w:pos="567"/>
        </w:tabs>
        <w:rPr>
          <w:lang w:eastAsia="en-US"/>
        </w:rPr>
      </w:pPr>
      <w:r w:rsidRPr="00583926">
        <w:rPr>
          <w:lang w:eastAsia="en-US"/>
        </w:rPr>
        <w:t xml:space="preserve">Izvajalec za vse svoje delavce in delavce podizvajalca odgovarja kot za samega sebe in se torej v vsakem primeru šteje, kot da je posamezno obveznost iz naslova te pogodbe izpolnil (ali ni izpolnil ali </w:t>
      </w:r>
      <w:r w:rsidRPr="00583926">
        <w:rPr>
          <w:lang w:eastAsia="en-US"/>
        </w:rPr>
        <w:lastRenderedPageBreak/>
        <w:t>kršil) sam in to ne glede na to ali gre za posledico njegovega ravnanja in/ali za posledico ravnanja njegovega podizvajalca.</w:t>
      </w:r>
    </w:p>
    <w:p w14:paraId="6D045097" w14:textId="77777777" w:rsidR="00E57A73" w:rsidRPr="00583926" w:rsidRDefault="00E57A73" w:rsidP="00E57A73">
      <w:pPr>
        <w:tabs>
          <w:tab w:val="left" w:pos="426"/>
          <w:tab w:val="left" w:pos="567"/>
        </w:tabs>
        <w:rPr>
          <w:lang w:eastAsia="en-US"/>
        </w:rPr>
      </w:pPr>
    </w:p>
    <w:p w14:paraId="5994AAB0" w14:textId="77777777" w:rsidR="00E57A73" w:rsidRPr="00583926" w:rsidRDefault="00E57A73" w:rsidP="00E57A73">
      <w:pPr>
        <w:numPr>
          <w:ilvl w:val="0"/>
          <w:numId w:val="4"/>
        </w:numPr>
        <w:jc w:val="center"/>
      </w:pPr>
      <w:r w:rsidRPr="00583926">
        <w:t>člen</w:t>
      </w:r>
    </w:p>
    <w:p w14:paraId="37650944" w14:textId="77777777" w:rsidR="00E57A73" w:rsidRPr="00583926" w:rsidRDefault="00E57A73" w:rsidP="00E57A73">
      <w:pPr>
        <w:tabs>
          <w:tab w:val="left" w:pos="426"/>
          <w:tab w:val="left" w:pos="567"/>
        </w:tabs>
        <w:rPr>
          <w:b/>
          <w:lang w:eastAsia="en-US"/>
        </w:rPr>
      </w:pPr>
    </w:p>
    <w:p w14:paraId="3A213BB0" w14:textId="77777777" w:rsidR="00E57A73" w:rsidRPr="00583926" w:rsidRDefault="00E57A73" w:rsidP="00E57A73">
      <w:r w:rsidRPr="00583926">
        <w:t>Izvajalec pri izvajanju te pogodbe nastopa s podizvajalci:</w:t>
      </w:r>
    </w:p>
    <w:p w14:paraId="27FB9B71" w14:textId="77777777" w:rsidR="00E57A73" w:rsidRPr="00583926" w:rsidRDefault="00E57A73" w:rsidP="00E57A73">
      <w:r w:rsidRPr="00583926">
        <w:t>_____________________________________________________________________________</w:t>
      </w:r>
    </w:p>
    <w:p w14:paraId="7A8702FB" w14:textId="77777777" w:rsidR="00E57A73" w:rsidRPr="00583926" w:rsidRDefault="00E57A73" w:rsidP="00E57A73">
      <w:r w:rsidRPr="00583926">
        <w:rPr>
          <w:i/>
        </w:rPr>
        <w:t>/navesti naziv, polni naslov, matično številko, identifikacijsko številko za DDV in račun/</w:t>
      </w:r>
      <w:r w:rsidRPr="00583926">
        <w:t xml:space="preserve">, </w:t>
      </w:r>
    </w:p>
    <w:p w14:paraId="288A5B95" w14:textId="77777777" w:rsidR="00E57A73" w:rsidRPr="00583926" w:rsidRDefault="00E57A73" w:rsidP="00E57A73">
      <w:r w:rsidRPr="00583926">
        <w:t xml:space="preserve">in sicer bo navedeni podizvajalec izvajal _________________________________________. </w:t>
      </w:r>
    </w:p>
    <w:p w14:paraId="5EE83B78" w14:textId="77777777" w:rsidR="00E57A73" w:rsidRPr="00583926" w:rsidRDefault="00E57A73" w:rsidP="00E57A73">
      <w:pPr>
        <w:rPr>
          <w:i/>
        </w:rPr>
      </w:pPr>
      <w:r w:rsidRPr="00583926">
        <w:rPr>
          <w:i/>
        </w:rPr>
        <w:t>/navesti vrsto in vrednost del/</w:t>
      </w:r>
    </w:p>
    <w:p w14:paraId="0E3E4A5B" w14:textId="77777777" w:rsidR="00E57A73" w:rsidRPr="00583926" w:rsidRDefault="00E57A73" w:rsidP="00E57A73"/>
    <w:p w14:paraId="06B73DC8" w14:textId="77777777" w:rsidR="00E57A73" w:rsidRPr="00583926" w:rsidRDefault="00E57A73" w:rsidP="00E57A73">
      <w:r w:rsidRPr="00583926">
        <w:t>Rok plačila podizvajalcu je enak, kot je določen za plačilo obveznosti naročnika do izvajalca v tej pogodbi.</w:t>
      </w:r>
    </w:p>
    <w:p w14:paraId="3EC9E864" w14:textId="77777777" w:rsidR="00E57A73" w:rsidRPr="00583926" w:rsidRDefault="00E57A73" w:rsidP="00E57A73">
      <w:pPr>
        <w:ind w:left="705" w:hanging="705"/>
      </w:pPr>
    </w:p>
    <w:p w14:paraId="62E509C9" w14:textId="77777777" w:rsidR="00E57A73" w:rsidRPr="00583926" w:rsidRDefault="00E57A73" w:rsidP="00E57A73">
      <w:pPr>
        <w:rPr>
          <w:i/>
        </w:rPr>
      </w:pPr>
      <w:r w:rsidRPr="00583926">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583926">
        <w:rPr>
          <w:color w:val="000000"/>
        </w:rPr>
        <w:t>ali situaciji priloži račun ali situacijo podizvajalca, ki ga je predhodno potrdil.</w:t>
      </w:r>
      <w:r w:rsidRPr="00583926">
        <w:rPr>
          <w:i/>
        </w:rPr>
        <w:t xml:space="preserve"> /se upošteva v primeru, da podizvajalec zahteva neposredno plačilo/</w:t>
      </w:r>
    </w:p>
    <w:p w14:paraId="07B54C79" w14:textId="77777777" w:rsidR="00E57A73" w:rsidRPr="00583926" w:rsidRDefault="00E57A73" w:rsidP="00E57A73"/>
    <w:p w14:paraId="51437960" w14:textId="77777777" w:rsidR="00E57A73" w:rsidRPr="00583926" w:rsidRDefault="00E57A73" w:rsidP="00E57A73">
      <w:pPr>
        <w:rPr>
          <w:i/>
        </w:rPr>
      </w:pPr>
      <w:r w:rsidRPr="00583926">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583926">
        <w:rPr>
          <w:i/>
        </w:rPr>
        <w:t xml:space="preserve"> /se upošteva v primeru, da podizvajalec ne zahteva neposrednega plačila/</w:t>
      </w:r>
    </w:p>
    <w:p w14:paraId="2494334A" w14:textId="77777777" w:rsidR="00E57A73" w:rsidRPr="00583926" w:rsidRDefault="00E57A73" w:rsidP="00E57A73"/>
    <w:p w14:paraId="6480686F" w14:textId="77777777" w:rsidR="00E57A73" w:rsidRPr="00583926" w:rsidRDefault="00E57A73" w:rsidP="00E57A73">
      <w:r w:rsidRPr="00583926">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2D336043" w14:textId="77777777" w:rsidR="00E57A73" w:rsidRPr="00583926" w:rsidRDefault="00E57A73" w:rsidP="00E57A73">
      <w:pPr>
        <w:numPr>
          <w:ilvl w:val="0"/>
          <w:numId w:val="15"/>
        </w:numPr>
        <w:jc w:val="left"/>
      </w:pPr>
      <w:r w:rsidRPr="00583926">
        <w:t>kontaktne podatke in zakonite zastopnike predlaganih podizvajalcev,</w:t>
      </w:r>
    </w:p>
    <w:p w14:paraId="2700C06F" w14:textId="77777777" w:rsidR="00E57A73" w:rsidRPr="00583926" w:rsidRDefault="00E57A73" w:rsidP="00E57A73">
      <w:pPr>
        <w:numPr>
          <w:ilvl w:val="0"/>
          <w:numId w:val="15"/>
        </w:numPr>
        <w:jc w:val="left"/>
      </w:pPr>
      <w:r w:rsidRPr="00583926">
        <w:t>izpolnjene ESPD teh podizvajalcev v skladu z 79. členom ZJN-3 ter</w:t>
      </w:r>
    </w:p>
    <w:p w14:paraId="62E330D9" w14:textId="77777777" w:rsidR="00E57A73" w:rsidRPr="00583926" w:rsidRDefault="00E57A73" w:rsidP="00E57A73">
      <w:pPr>
        <w:numPr>
          <w:ilvl w:val="0"/>
          <w:numId w:val="15"/>
        </w:numPr>
        <w:jc w:val="left"/>
      </w:pPr>
      <w:r w:rsidRPr="00583926">
        <w:t>priložiti pisno zahtevo podizvajalca za neposredno plačilo, če novi podizvajalec to zahteva.</w:t>
      </w:r>
    </w:p>
    <w:p w14:paraId="40D5DC75" w14:textId="77777777" w:rsidR="00E57A73" w:rsidRPr="00583926" w:rsidRDefault="00E57A73" w:rsidP="00E57A73"/>
    <w:p w14:paraId="6777565C" w14:textId="77777777" w:rsidR="00E57A73" w:rsidRPr="00583926" w:rsidRDefault="00E57A73" w:rsidP="00E57A73">
      <w:r w:rsidRPr="00583926">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838E9CD" w14:textId="77777777" w:rsidR="00E57A73" w:rsidRPr="00583926" w:rsidRDefault="00E57A73" w:rsidP="00E57A73"/>
    <w:p w14:paraId="6A6E4A44" w14:textId="77777777" w:rsidR="00E57A73" w:rsidRPr="00583926" w:rsidRDefault="00E57A73" w:rsidP="00A37042">
      <w:pPr>
        <w:pStyle w:val="Odstavekseznama"/>
        <w:numPr>
          <w:ilvl w:val="0"/>
          <w:numId w:val="42"/>
        </w:numPr>
        <w:rPr>
          <w:b/>
          <w:lang w:val="sl-SI"/>
        </w:rPr>
      </w:pPr>
      <w:r w:rsidRPr="00583926">
        <w:rPr>
          <w:b/>
          <w:lang w:val="sl-SI"/>
        </w:rPr>
        <w:t>PREDSTAVNIKI POGODBENIH STRANK</w:t>
      </w:r>
    </w:p>
    <w:p w14:paraId="157AB107" w14:textId="77777777" w:rsidR="00E57A73" w:rsidRPr="00583926" w:rsidRDefault="00E57A73" w:rsidP="00E57A73">
      <w:pPr>
        <w:numPr>
          <w:ilvl w:val="0"/>
          <w:numId w:val="4"/>
        </w:numPr>
        <w:jc w:val="center"/>
      </w:pPr>
      <w:r w:rsidRPr="00583926">
        <w:t>člen</w:t>
      </w:r>
    </w:p>
    <w:p w14:paraId="1EE61377" w14:textId="77777777" w:rsidR="00E57A73" w:rsidRPr="00583926" w:rsidRDefault="00E57A73" w:rsidP="00E57A73"/>
    <w:p w14:paraId="7B857F5D" w14:textId="77777777" w:rsidR="00E57A73" w:rsidRPr="00583926" w:rsidRDefault="00E57A73" w:rsidP="00E57A73">
      <w:pPr>
        <w:rPr>
          <w:lang w:eastAsia="en-US"/>
        </w:rPr>
      </w:pPr>
      <w:r w:rsidRPr="00583926">
        <w:rPr>
          <w:lang w:eastAsia="en-US"/>
        </w:rPr>
        <w:t>Pooblaščeni predstavnik naročnika po tej pogodbi /skrbnik pogodbe je................................................</w:t>
      </w:r>
    </w:p>
    <w:p w14:paraId="4B740965" w14:textId="77777777" w:rsidR="00E57A73" w:rsidRPr="00583926" w:rsidRDefault="00E57A73" w:rsidP="00E57A73"/>
    <w:p w14:paraId="3D995636" w14:textId="77777777" w:rsidR="00E57A73" w:rsidRPr="00583926" w:rsidRDefault="00E57A73" w:rsidP="00E57A73">
      <w:r w:rsidRPr="00583926">
        <w:t xml:space="preserve">Namestnik pooblaščenega predstavnika naročnika po tej pogodbi/skrbnika pogodbe je ............................... Namestnik nadomešča skrbnika pogodbe v času njegove odsotnosti z vsemi pooblastili skrbnika pogodbe. </w:t>
      </w:r>
    </w:p>
    <w:p w14:paraId="3E8D2C62" w14:textId="77777777" w:rsidR="00E57A73" w:rsidRPr="00583926" w:rsidRDefault="00E57A73" w:rsidP="00E57A73">
      <w:pPr>
        <w:rPr>
          <w:lang w:eastAsia="en-US"/>
        </w:rPr>
      </w:pPr>
    </w:p>
    <w:p w14:paraId="48EC927A" w14:textId="77777777" w:rsidR="00E57A73" w:rsidRPr="00583926" w:rsidRDefault="00E57A73" w:rsidP="00E57A73">
      <w:r w:rsidRPr="00583926">
        <w:t>Pooblaščeni predstavnik uporabnika po tej pogodbi je  ...............................</w:t>
      </w:r>
    </w:p>
    <w:p w14:paraId="36BC3B39" w14:textId="77777777" w:rsidR="00E57A73" w:rsidRPr="00583926" w:rsidRDefault="00E57A73" w:rsidP="00E57A73">
      <w:pPr>
        <w:rPr>
          <w:lang w:eastAsia="en-US"/>
        </w:rPr>
      </w:pPr>
    </w:p>
    <w:p w14:paraId="6E38B892" w14:textId="77777777" w:rsidR="00E57A73" w:rsidRPr="00583926" w:rsidRDefault="00E57A73" w:rsidP="00E57A73">
      <w:pPr>
        <w:rPr>
          <w:i/>
        </w:rPr>
      </w:pPr>
      <w:r w:rsidRPr="00583926">
        <w:rPr>
          <w:lang w:eastAsia="en-US"/>
        </w:rPr>
        <w:t xml:space="preserve">Pooblaščeni predstavnik izvajalca po tej pogodbi je </w:t>
      </w:r>
      <w:r w:rsidRPr="00583926">
        <w:rPr>
          <w:highlight w:val="lightGray"/>
        </w:rPr>
        <w:t>….......................................................................</w:t>
      </w:r>
      <w:r w:rsidRPr="00583926">
        <w:t xml:space="preserve"> </w:t>
      </w:r>
      <w:r w:rsidRPr="00583926">
        <w:rPr>
          <w:i/>
        </w:rPr>
        <w:t>/navesti ime, priimek, tel. št., e-naslov/</w:t>
      </w:r>
    </w:p>
    <w:p w14:paraId="110DA217" w14:textId="77777777" w:rsidR="00E57A73" w:rsidRPr="00583926" w:rsidRDefault="00E57A73" w:rsidP="00E57A73">
      <w:pPr>
        <w:rPr>
          <w:highlight w:val="yellow"/>
          <w:lang w:eastAsia="en-US"/>
        </w:rPr>
      </w:pPr>
    </w:p>
    <w:p w14:paraId="5310194E" w14:textId="77777777" w:rsidR="00E57A73" w:rsidRPr="00583926" w:rsidRDefault="00E57A73" w:rsidP="00E57A73">
      <w:r w:rsidRPr="00583926">
        <w:t xml:space="preserve">Navedeni pogodbeni predstavniki so pooblaščeni, da zastopajo pogodbene stranke v vseh vprašanjih, ki se nanašajo na realizacijo predmeta pogodbe. </w:t>
      </w:r>
    </w:p>
    <w:p w14:paraId="2BA7B415" w14:textId="77777777" w:rsidR="00E57A73" w:rsidRPr="00583926" w:rsidRDefault="00E57A73" w:rsidP="00E57A73">
      <w:pPr>
        <w:rPr>
          <w:highlight w:val="yellow"/>
          <w:lang w:eastAsia="en-US"/>
        </w:rPr>
      </w:pPr>
    </w:p>
    <w:p w14:paraId="5BB44EF0" w14:textId="77777777" w:rsidR="00E57A73" w:rsidRPr="00583926" w:rsidRDefault="00E57A73" w:rsidP="00E57A73">
      <w:pPr>
        <w:numPr>
          <w:ilvl w:val="0"/>
          <w:numId w:val="4"/>
        </w:numPr>
        <w:jc w:val="center"/>
      </w:pPr>
      <w:r w:rsidRPr="00583926">
        <w:t>člen</w:t>
      </w:r>
    </w:p>
    <w:p w14:paraId="2F4527B4" w14:textId="77777777" w:rsidR="00E57A73" w:rsidRPr="00583926" w:rsidRDefault="00E57A73" w:rsidP="00E57A73">
      <w:pPr>
        <w:ind w:right="7"/>
        <w:rPr>
          <w:lang w:eastAsia="en-US"/>
        </w:rPr>
      </w:pPr>
    </w:p>
    <w:p w14:paraId="0B10E80E" w14:textId="77777777" w:rsidR="00E57A73" w:rsidRPr="00583926" w:rsidRDefault="00E57A73" w:rsidP="00E57A73">
      <w:pPr>
        <w:ind w:right="7"/>
        <w:rPr>
          <w:lang w:eastAsia="en-US"/>
        </w:rPr>
      </w:pPr>
      <w:r w:rsidRPr="00583926">
        <w:rPr>
          <w:lang w:eastAsia="en-US"/>
        </w:rPr>
        <w:t xml:space="preserve">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odredbe, opomine in pritožbe. </w:t>
      </w:r>
    </w:p>
    <w:p w14:paraId="22A31563" w14:textId="77777777" w:rsidR="00E57A73" w:rsidRPr="00583926" w:rsidRDefault="00E57A73" w:rsidP="00E57A73">
      <w:pPr>
        <w:ind w:right="7"/>
        <w:rPr>
          <w:lang w:eastAsia="en-US"/>
        </w:rPr>
      </w:pPr>
    </w:p>
    <w:p w14:paraId="6578488F" w14:textId="77777777" w:rsidR="00E57A73" w:rsidRPr="00583926" w:rsidRDefault="00E57A73" w:rsidP="00E57A73">
      <w:pPr>
        <w:ind w:right="7"/>
        <w:rPr>
          <w:lang w:eastAsia="en-US"/>
        </w:rPr>
      </w:pPr>
      <w:r w:rsidRPr="00583926">
        <w:rPr>
          <w:lang w:eastAsia="en-US"/>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23. členu, se šteje za vročeno naslednji delovni dan po pošiljanju.</w:t>
      </w:r>
    </w:p>
    <w:p w14:paraId="52848EBC" w14:textId="77777777" w:rsidR="00E57A73" w:rsidRPr="00583926" w:rsidRDefault="00E57A73" w:rsidP="00E57A73">
      <w:pPr>
        <w:ind w:right="7"/>
        <w:rPr>
          <w:lang w:eastAsia="en-US"/>
        </w:rPr>
      </w:pPr>
    </w:p>
    <w:p w14:paraId="426494A5" w14:textId="77777777" w:rsidR="00E57A73" w:rsidRPr="00583926" w:rsidRDefault="00E57A73" w:rsidP="00E57A73">
      <w:pPr>
        <w:ind w:right="7"/>
      </w:pPr>
      <w:r w:rsidRPr="00583926">
        <w:rPr>
          <w:lang w:eastAsia="en-US"/>
        </w:rPr>
        <w:t xml:space="preserve">Izvajalec je dolžan kjerkoli in kadarkoli varovati dobro ime in poslovni ugled naročnika. </w:t>
      </w:r>
      <w:r w:rsidRPr="00583926">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27A74952" w14:textId="77777777" w:rsidR="00E57A73" w:rsidRPr="00583926" w:rsidRDefault="00E57A73" w:rsidP="00E57A73">
      <w:r w:rsidRPr="00583926">
        <w:tab/>
      </w:r>
    </w:p>
    <w:p w14:paraId="57B49E49" w14:textId="77777777" w:rsidR="00E57A73" w:rsidRPr="00583926" w:rsidRDefault="00E57A73" w:rsidP="00A37042">
      <w:pPr>
        <w:pStyle w:val="Odstavekseznama"/>
        <w:numPr>
          <w:ilvl w:val="0"/>
          <w:numId w:val="42"/>
        </w:numPr>
        <w:rPr>
          <w:b/>
          <w:szCs w:val="20"/>
          <w:lang w:val="sl-SI"/>
        </w:rPr>
      </w:pPr>
      <w:r w:rsidRPr="00583926">
        <w:rPr>
          <w:b/>
          <w:lang w:val="sl-SI"/>
        </w:rPr>
        <w:t xml:space="preserve"> PROTIKORUPCIJSKA KLAVZULA</w:t>
      </w:r>
    </w:p>
    <w:p w14:paraId="1655BB60" w14:textId="77777777" w:rsidR="00E57A73" w:rsidRPr="00583926" w:rsidRDefault="00E57A73" w:rsidP="00E57A73">
      <w:pPr>
        <w:numPr>
          <w:ilvl w:val="0"/>
          <w:numId w:val="4"/>
        </w:numPr>
        <w:jc w:val="center"/>
      </w:pPr>
      <w:r w:rsidRPr="00583926">
        <w:t>člen</w:t>
      </w:r>
    </w:p>
    <w:p w14:paraId="720212C3" w14:textId="77777777" w:rsidR="00E57A73" w:rsidRPr="00583926" w:rsidRDefault="00E57A73" w:rsidP="00E57A73"/>
    <w:p w14:paraId="5496A838" w14:textId="77777777" w:rsidR="00E57A73" w:rsidRPr="00583926" w:rsidRDefault="00E57A73" w:rsidP="00E57A73">
      <w:r w:rsidRPr="00583926">
        <w:t>Ta pogodba je nična, kadar kdo v imenu ali na račun druge pogodbene stranke predstavniku ali posredniku naročnika ali uporabnika obljubi, ponudi ali da kakšno nedovoljeno korist za:</w:t>
      </w:r>
    </w:p>
    <w:p w14:paraId="32C03D0B" w14:textId="77777777" w:rsidR="00E57A73" w:rsidRPr="00583926" w:rsidRDefault="00E57A73" w:rsidP="00E57A73">
      <w:r w:rsidRPr="00583926">
        <w:t>-</w:t>
      </w:r>
      <w:r w:rsidRPr="00583926">
        <w:tab/>
        <w:t xml:space="preserve">pridobitev posla ali </w:t>
      </w:r>
    </w:p>
    <w:p w14:paraId="13F29A87" w14:textId="77777777" w:rsidR="00E57A73" w:rsidRPr="00583926" w:rsidRDefault="00E57A73" w:rsidP="00E57A73">
      <w:r w:rsidRPr="00583926">
        <w:t xml:space="preserve">-            za sklenitev posla pod ugodnejšimi pogoji ali </w:t>
      </w:r>
    </w:p>
    <w:p w14:paraId="5D1EE41D" w14:textId="77777777" w:rsidR="00E57A73" w:rsidRPr="00583926" w:rsidRDefault="00E57A73" w:rsidP="00E57A73">
      <w:r w:rsidRPr="00583926">
        <w:t>-</w:t>
      </w:r>
      <w:r w:rsidRPr="00583926">
        <w:tab/>
        <w:t xml:space="preserve">za opustitev dolžnega nadzora nad izvajanjem pogodbenih obveznosti ali </w:t>
      </w:r>
    </w:p>
    <w:p w14:paraId="052219C9" w14:textId="77777777" w:rsidR="00E57A73" w:rsidRPr="00583926" w:rsidRDefault="00E57A73" w:rsidP="00E57A73">
      <w:pPr>
        <w:ind w:left="705" w:hanging="705"/>
      </w:pPr>
      <w:r w:rsidRPr="00583926">
        <w:t>-</w:t>
      </w:r>
      <w:r w:rsidRPr="00583926">
        <w:tab/>
        <w:t>za drugo ravnanje ali opustitev, s katerim je naročniku ali uporabniku povzročena škoda ali je omogočena pridobitev nedovoljene koristi predstavniku naročnika, drugi pogodbeni stranki ali njenemu predstavniku, zastopniku, posredniku.</w:t>
      </w:r>
    </w:p>
    <w:p w14:paraId="0843E10E" w14:textId="77777777" w:rsidR="00E57A73" w:rsidRPr="00583926" w:rsidRDefault="00E57A73" w:rsidP="00E57A73"/>
    <w:p w14:paraId="2F1D8FEF" w14:textId="77777777" w:rsidR="00E57A73" w:rsidRPr="00583926" w:rsidRDefault="00E57A73" w:rsidP="00A37042">
      <w:pPr>
        <w:pStyle w:val="Odstavekseznama"/>
        <w:numPr>
          <w:ilvl w:val="0"/>
          <w:numId w:val="42"/>
        </w:numPr>
        <w:rPr>
          <w:b/>
          <w:lang w:val="sl-SI"/>
        </w:rPr>
      </w:pPr>
      <w:r w:rsidRPr="00583926">
        <w:rPr>
          <w:b/>
          <w:lang w:val="sl-SI"/>
        </w:rPr>
        <w:t>SOCIALNA KLAVZULA</w:t>
      </w:r>
    </w:p>
    <w:p w14:paraId="326607A5" w14:textId="77777777" w:rsidR="00E57A73" w:rsidRPr="00583926" w:rsidRDefault="00E57A73" w:rsidP="00E57A73">
      <w:pPr>
        <w:pStyle w:val="Odstavekseznama"/>
        <w:numPr>
          <w:ilvl w:val="0"/>
          <w:numId w:val="4"/>
        </w:numPr>
        <w:spacing w:line="260" w:lineRule="exact"/>
        <w:contextualSpacing/>
        <w:jc w:val="center"/>
        <w:rPr>
          <w:lang w:val="sl-SI"/>
        </w:rPr>
      </w:pPr>
      <w:r w:rsidRPr="00583926">
        <w:rPr>
          <w:lang w:val="sl-SI"/>
        </w:rPr>
        <w:t>člen</w:t>
      </w:r>
    </w:p>
    <w:p w14:paraId="0F400CA7" w14:textId="77777777" w:rsidR="00E57A73" w:rsidRPr="00583926" w:rsidRDefault="00E57A73" w:rsidP="00E57A73">
      <w:pPr>
        <w:pStyle w:val="Odstavekseznama"/>
        <w:ind w:left="360"/>
        <w:rPr>
          <w:lang w:val="sl-SI"/>
        </w:rPr>
      </w:pPr>
    </w:p>
    <w:p w14:paraId="27320FA0" w14:textId="77777777" w:rsidR="00E57A73" w:rsidRPr="00583926" w:rsidRDefault="00E57A73" w:rsidP="00E57A73">
      <w:pPr>
        <w:ind w:right="7"/>
        <w:rPr>
          <w:lang w:eastAsia="en-US"/>
        </w:rPr>
      </w:pPr>
      <w:r w:rsidRPr="00583926">
        <w:rPr>
          <w:lang w:eastAsia="en-US"/>
        </w:rPr>
        <w:t xml:space="preserve">Pogodba preneha veljati, če bo naročnik tekom izvajanja pogodbe seznanjen, da je sodišče s pravnomočno odločitvijo ugotovilo kršitev obveznosti iz drugega odstavka 3. člena Zakona o javnem naročanju (Uradni list RS, št. 91/15, 14/18, 121/21, 10/22, 74/22 – </w:t>
      </w:r>
      <w:proofErr w:type="spellStart"/>
      <w:r w:rsidRPr="00583926">
        <w:rPr>
          <w:lang w:eastAsia="en-US"/>
        </w:rPr>
        <w:t>odl</w:t>
      </w:r>
      <w:proofErr w:type="spellEnd"/>
      <w:r w:rsidRPr="00583926">
        <w:rPr>
          <w:lang w:eastAsia="en-US"/>
        </w:rPr>
        <w:t xml:space="preserve">. US in 100/22 – ZNUZSZS)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w:t>
      </w:r>
      <w:r w:rsidRPr="00583926">
        <w:rPr>
          <w:lang w:eastAsia="en-US"/>
        </w:rPr>
        <w:lastRenderedPageBreak/>
        <w:t>oziroma v kolikor naročnik ne prične z novim postopkom oddaje javnega naročila v roku 30 dni od seznanitve s kršitvijo.</w:t>
      </w:r>
    </w:p>
    <w:p w14:paraId="468E465D" w14:textId="77777777" w:rsidR="00E57A73" w:rsidRPr="00583926" w:rsidRDefault="00E57A73" w:rsidP="00E57A73">
      <w:pPr>
        <w:ind w:right="7"/>
        <w:rPr>
          <w:lang w:eastAsia="en-US"/>
        </w:rPr>
      </w:pPr>
    </w:p>
    <w:p w14:paraId="5B2E4470" w14:textId="77777777" w:rsidR="00E57A73" w:rsidRPr="00583926" w:rsidRDefault="00E57A73" w:rsidP="00E57A73">
      <w:pPr>
        <w:ind w:right="7"/>
        <w:rPr>
          <w:lang w:eastAsia="en-US"/>
        </w:rPr>
      </w:pPr>
      <w:r w:rsidRPr="00583926">
        <w:rPr>
          <w:lang w:eastAsia="en-US"/>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w:t>
      </w:r>
    </w:p>
    <w:p w14:paraId="190450AF" w14:textId="77777777" w:rsidR="00E57A73" w:rsidRPr="00583926" w:rsidRDefault="00E57A73" w:rsidP="00E57A73">
      <w:pPr>
        <w:ind w:right="7"/>
        <w:rPr>
          <w:b/>
          <w:bCs/>
          <w:lang w:eastAsia="en-US"/>
        </w:rPr>
      </w:pPr>
    </w:p>
    <w:p w14:paraId="559814CD" w14:textId="77777777" w:rsidR="00E57A73" w:rsidRPr="00583926" w:rsidRDefault="00E57A73" w:rsidP="00E57A73">
      <w:pPr>
        <w:ind w:right="6"/>
        <w:rPr>
          <w:b/>
          <w:bCs/>
          <w:lang w:eastAsia="en-US"/>
        </w:rPr>
      </w:pPr>
      <w:r w:rsidRPr="00583926">
        <w:rPr>
          <w:color w:val="000000"/>
          <w:shd w:val="clear" w:color="auto" w:fill="FFFFFF"/>
        </w:rPr>
        <w:t>Ne glede na prejšnja odstavka se pogodba ne razveže, če bi razveza pogodbe naročniku povzročila nesorazmerne stroške ali bistvene težave pri nemoteni izvedbi projekta ali nesorazmerno časovno zamudo in pod pogojem, da naročnik izvajalca najkasneje v 20. dneh od seznanitve s kršitvijo obvesti, da se pogodba ne razveže.</w:t>
      </w:r>
    </w:p>
    <w:p w14:paraId="4662E466" w14:textId="77777777" w:rsidR="00E57A73" w:rsidRPr="00583926" w:rsidRDefault="00E57A73" w:rsidP="00E57A73"/>
    <w:p w14:paraId="5AE0F46B" w14:textId="77777777" w:rsidR="00E57A73" w:rsidRPr="00583926" w:rsidRDefault="00E57A73" w:rsidP="00A37042">
      <w:pPr>
        <w:pStyle w:val="Odstavekseznama"/>
        <w:numPr>
          <w:ilvl w:val="0"/>
          <w:numId w:val="42"/>
        </w:numPr>
        <w:rPr>
          <w:b/>
          <w:lang w:val="sl-SI"/>
        </w:rPr>
      </w:pPr>
      <w:r w:rsidRPr="00583926">
        <w:rPr>
          <w:b/>
          <w:lang w:val="sl-SI"/>
        </w:rPr>
        <w:t>REŠEVANJE SPOROV</w:t>
      </w:r>
    </w:p>
    <w:p w14:paraId="3D84D148" w14:textId="77777777" w:rsidR="00E57A73" w:rsidRPr="00583926" w:rsidRDefault="00E57A73" w:rsidP="00E57A73">
      <w:pPr>
        <w:numPr>
          <w:ilvl w:val="0"/>
          <w:numId w:val="4"/>
        </w:numPr>
        <w:jc w:val="center"/>
      </w:pPr>
      <w:r w:rsidRPr="00583926">
        <w:t>člen</w:t>
      </w:r>
    </w:p>
    <w:p w14:paraId="2B5D9F63" w14:textId="77777777" w:rsidR="00E57A73" w:rsidRPr="00583926" w:rsidRDefault="00E57A73" w:rsidP="00E57A73"/>
    <w:p w14:paraId="41B8567B" w14:textId="77777777" w:rsidR="00E57A73" w:rsidRPr="00583926" w:rsidRDefault="00E57A73" w:rsidP="00E57A73">
      <w:r w:rsidRPr="00583926">
        <w:t>Pogodbene stranke so sporazumne, da bodo morebitna nesoglasja oziroma spore reševali predvsem sporazumno, če v tem ne bi uspele, pa bo v sporih odločilo pristojno sodišče glede na sedež naročnika.</w:t>
      </w:r>
    </w:p>
    <w:p w14:paraId="57DA8B64" w14:textId="77777777" w:rsidR="00E57A73" w:rsidRPr="00583926" w:rsidRDefault="00E57A73" w:rsidP="00E57A73"/>
    <w:p w14:paraId="76226BF1" w14:textId="77777777" w:rsidR="00E57A73" w:rsidRPr="00583926" w:rsidRDefault="00E57A73" w:rsidP="00A37042">
      <w:pPr>
        <w:pStyle w:val="Odstavekseznama"/>
        <w:numPr>
          <w:ilvl w:val="0"/>
          <w:numId w:val="42"/>
        </w:numPr>
        <w:rPr>
          <w:b/>
          <w:lang w:val="sl-SI"/>
        </w:rPr>
      </w:pPr>
      <w:r w:rsidRPr="00583926">
        <w:rPr>
          <w:b/>
          <w:lang w:val="sl-SI"/>
        </w:rPr>
        <w:t xml:space="preserve">  KONČE DOLOČBE</w:t>
      </w:r>
    </w:p>
    <w:p w14:paraId="455CE98C" w14:textId="77777777" w:rsidR="00E57A73" w:rsidRPr="00583926" w:rsidRDefault="00E57A73" w:rsidP="00E57A73">
      <w:pPr>
        <w:numPr>
          <w:ilvl w:val="0"/>
          <w:numId w:val="4"/>
        </w:numPr>
        <w:jc w:val="center"/>
      </w:pPr>
      <w:r w:rsidRPr="00583926">
        <w:t>člen</w:t>
      </w:r>
    </w:p>
    <w:p w14:paraId="18787AD3" w14:textId="77777777" w:rsidR="00E57A73" w:rsidRPr="00583926" w:rsidRDefault="00E57A73" w:rsidP="00E57A73"/>
    <w:p w14:paraId="610CB7C2" w14:textId="77777777" w:rsidR="00E57A73" w:rsidRPr="00583926" w:rsidRDefault="00E57A73" w:rsidP="00E57A73">
      <w:pPr>
        <w:rPr>
          <w:color w:val="FF0000"/>
        </w:rPr>
      </w:pPr>
      <w:r w:rsidRPr="00583926">
        <w:t>Naročnik lahko odpove pogodbo. Odpovedni rok je 1 (en) mesec. Odpoved mora biti pisna.</w:t>
      </w:r>
      <w:r w:rsidRPr="00583926">
        <w:rPr>
          <w:color w:val="FF0000"/>
        </w:rPr>
        <w:t xml:space="preserve"> </w:t>
      </w:r>
    </w:p>
    <w:p w14:paraId="3FF275C7" w14:textId="77777777" w:rsidR="00E57A73" w:rsidRPr="00583926" w:rsidRDefault="00E57A73" w:rsidP="00E57A73">
      <w:pPr>
        <w:rPr>
          <w:lang w:eastAsia="en-US"/>
        </w:rPr>
      </w:pPr>
    </w:p>
    <w:p w14:paraId="539D2723" w14:textId="77777777" w:rsidR="00E57A73" w:rsidRPr="00583926" w:rsidRDefault="00E57A73" w:rsidP="00E57A73">
      <w:pPr>
        <w:rPr>
          <w:lang w:eastAsia="en-US"/>
        </w:rPr>
      </w:pPr>
      <w:r w:rsidRPr="00583926">
        <w:rPr>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4EF34D5E" w14:textId="77777777" w:rsidR="00E57A73" w:rsidRPr="00583926" w:rsidRDefault="00E57A73" w:rsidP="00E57A73"/>
    <w:p w14:paraId="66EBFF50" w14:textId="77777777" w:rsidR="00E57A73" w:rsidRPr="00583926" w:rsidRDefault="00E57A73" w:rsidP="00E57A73">
      <w:r w:rsidRPr="00583926">
        <w:t>Pri izvajanju določil iz pogodbe in izpolnjevanju medsebojnih obveznosti, ki so opredeljene v tej pogodbi,  veljajo določila Obligacijskega zakonika in drugih predpisov, ki urejajo to področje.</w:t>
      </w:r>
    </w:p>
    <w:p w14:paraId="06AE9D0C" w14:textId="77777777" w:rsidR="00E57A73" w:rsidRPr="00583926" w:rsidRDefault="00E57A73" w:rsidP="00E57A73"/>
    <w:p w14:paraId="73CB87EF" w14:textId="77777777" w:rsidR="00E57A73" w:rsidRPr="00583926" w:rsidRDefault="00E57A73" w:rsidP="00E57A73">
      <w:r w:rsidRPr="00583926">
        <w:t>V primeru razveze pogodbe je dolžna stranka, na strani katere so nastali razlogi za razvezo, povrniti drugi stranki vso škodo, ki bi ji nastala zaradi razveze.</w:t>
      </w:r>
    </w:p>
    <w:p w14:paraId="622ACCF7" w14:textId="77777777" w:rsidR="00E57A73" w:rsidRPr="00583926" w:rsidRDefault="00E57A73" w:rsidP="00E57A73"/>
    <w:p w14:paraId="1F06045D" w14:textId="77777777" w:rsidR="00E57A73" w:rsidRPr="00583926" w:rsidRDefault="00E57A73" w:rsidP="00E57A73">
      <w:r w:rsidRPr="00583926">
        <w:t>Kakršne koli spremembe te pogodbe so možne le v pisni obliki in ob soglasju vseh pogodbenih strank.</w:t>
      </w:r>
    </w:p>
    <w:p w14:paraId="44E21517" w14:textId="77777777" w:rsidR="00E57A73" w:rsidRPr="00583926" w:rsidRDefault="00E57A73" w:rsidP="00E57A73"/>
    <w:p w14:paraId="304FDAC3" w14:textId="77777777" w:rsidR="00E57A73" w:rsidRPr="00583926" w:rsidRDefault="00E57A73" w:rsidP="00E57A73">
      <w:r w:rsidRPr="00583926">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4F1B9F7F" w14:textId="77777777" w:rsidR="00955DE3" w:rsidRPr="00583926" w:rsidRDefault="00955DE3" w:rsidP="00E57A73"/>
    <w:p w14:paraId="4157F207" w14:textId="77777777" w:rsidR="00E57A73" w:rsidRPr="00583926" w:rsidRDefault="00E57A73" w:rsidP="00A37042">
      <w:pPr>
        <w:pStyle w:val="Odstavekseznama"/>
        <w:numPr>
          <w:ilvl w:val="0"/>
          <w:numId w:val="42"/>
        </w:numPr>
        <w:rPr>
          <w:b/>
          <w:szCs w:val="20"/>
          <w:lang w:val="sl-SI"/>
        </w:rPr>
      </w:pPr>
      <w:r w:rsidRPr="00583926">
        <w:rPr>
          <w:b/>
          <w:lang w:val="sl-SI"/>
        </w:rPr>
        <w:t>VELJAVNOST POGODBE</w:t>
      </w:r>
    </w:p>
    <w:p w14:paraId="4AB534BF" w14:textId="77777777" w:rsidR="00E57A73" w:rsidRPr="00583926" w:rsidRDefault="00E57A73" w:rsidP="00E57A73">
      <w:pPr>
        <w:numPr>
          <w:ilvl w:val="0"/>
          <w:numId w:val="4"/>
        </w:numPr>
        <w:jc w:val="center"/>
      </w:pPr>
      <w:r w:rsidRPr="00583926">
        <w:t>člen</w:t>
      </w:r>
    </w:p>
    <w:p w14:paraId="24B5719C" w14:textId="77777777" w:rsidR="00E57A73" w:rsidRPr="00583926" w:rsidRDefault="00E57A73" w:rsidP="00E57A73"/>
    <w:p w14:paraId="5FD42890" w14:textId="77777777" w:rsidR="00E57A73" w:rsidRPr="00583926" w:rsidRDefault="00E57A73" w:rsidP="00E57A73">
      <w:r w:rsidRPr="00583926">
        <w:t>Pogodba stopi v veljavo z dnem, ko jo podpišejo vse pogodbene stranke in ko izvajalec predloži naročniku finančno zavarovanje za dobro izvedbo pogodbenih obveznosti.</w:t>
      </w:r>
    </w:p>
    <w:p w14:paraId="692513AC" w14:textId="77777777" w:rsidR="00E57A73" w:rsidRPr="00583926" w:rsidRDefault="00E57A73" w:rsidP="00E57A73"/>
    <w:p w14:paraId="4E7094E3" w14:textId="77777777" w:rsidR="00E57A73" w:rsidRPr="00583926" w:rsidRDefault="00E57A73" w:rsidP="00E57A73">
      <w:r w:rsidRPr="00583926">
        <w:lastRenderedPageBreak/>
        <w:t>Pogodba solidarno zavezuje vsakokratne pravne naslednike tudi v primeru organizacijskih oziroma statusno – lastninskih sprememb.</w:t>
      </w:r>
    </w:p>
    <w:p w14:paraId="500C956A" w14:textId="77777777" w:rsidR="00E57A73" w:rsidRPr="00583926" w:rsidRDefault="00E57A73" w:rsidP="00E57A73"/>
    <w:p w14:paraId="0DCCF241" w14:textId="77777777" w:rsidR="00E57A73" w:rsidRPr="00583926" w:rsidRDefault="00E57A73" w:rsidP="00E57A73">
      <w:r w:rsidRPr="00583926">
        <w:t>Sestavna dela pogodbe sta:</w:t>
      </w:r>
    </w:p>
    <w:p w14:paraId="0A766CED" w14:textId="77777777" w:rsidR="00E57A73" w:rsidRPr="00583926" w:rsidRDefault="00E57A73" w:rsidP="00A37042">
      <w:pPr>
        <w:numPr>
          <w:ilvl w:val="0"/>
          <w:numId w:val="36"/>
        </w:numPr>
      </w:pPr>
      <w:r w:rsidRPr="00583926">
        <w:t>dokumentacija javnega naročila,</w:t>
      </w:r>
    </w:p>
    <w:p w14:paraId="7C3D743F" w14:textId="77777777" w:rsidR="00E57A73" w:rsidRPr="00583926" w:rsidRDefault="00E57A73" w:rsidP="00A37042">
      <w:pPr>
        <w:numPr>
          <w:ilvl w:val="0"/>
          <w:numId w:val="36"/>
        </w:numPr>
      </w:pPr>
      <w:r w:rsidRPr="00583926">
        <w:t>ponudbena dokumentacija izvajalca.</w:t>
      </w:r>
    </w:p>
    <w:p w14:paraId="5CA17EE9" w14:textId="77777777" w:rsidR="00E57A73" w:rsidRPr="00583926" w:rsidRDefault="00E57A73" w:rsidP="00E57A73"/>
    <w:p w14:paraId="3A8E8B62" w14:textId="77777777" w:rsidR="00E57A73" w:rsidRPr="00583926" w:rsidRDefault="00E57A73" w:rsidP="00E57A73">
      <w:r w:rsidRPr="00583926">
        <w:t>Pogodba je sestavljena v šestih (6) izvodih, od katerih prejme vsaka pogodbena stranka dva (2) izvoda.</w:t>
      </w:r>
    </w:p>
    <w:p w14:paraId="0986072C" w14:textId="77777777" w:rsidR="00E57A73" w:rsidRPr="00583926" w:rsidRDefault="00E57A73" w:rsidP="00E57A73"/>
    <w:tbl>
      <w:tblPr>
        <w:tblW w:w="10137" w:type="dxa"/>
        <w:tblInd w:w="-72" w:type="dxa"/>
        <w:tblLayout w:type="fixed"/>
        <w:tblCellMar>
          <w:left w:w="70" w:type="dxa"/>
          <w:right w:w="70" w:type="dxa"/>
        </w:tblCellMar>
        <w:tblLook w:val="0000" w:firstRow="0" w:lastRow="0" w:firstColumn="0" w:lastColumn="0" w:noHBand="0" w:noVBand="0"/>
      </w:tblPr>
      <w:tblGrid>
        <w:gridCol w:w="3049"/>
        <w:gridCol w:w="3686"/>
        <w:gridCol w:w="3402"/>
      </w:tblGrid>
      <w:tr w:rsidR="00E57A73" w:rsidRPr="00583926" w14:paraId="3BAB3014" w14:textId="77777777" w:rsidTr="00C52E0F">
        <w:trPr>
          <w:cantSplit/>
        </w:trPr>
        <w:tc>
          <w:tcPr>
            <w:tcW w:w="3049" w:type="dxa"/>
          </w:tcPr>
          <w:p w14:paraId="75CDCAEB" w14:textId="77777777" w:rsidR="00E57A73" w:rsidRPr="00583926" w:rsidRDefault="00E57A73" w:rsidP="00C52E0F">
            <w:r w:rsidRPr="00583926">
              <w:t>št.: _____________</w:t>
            </w:r>
            <w:r w:rsidRPr="00583926">
              <w:tab/>
            </w:r>
          </w:p>
          <w:p w14:paraId="72EE9274" w14:textId="77777777" w:rsidR="00E57A73" w:rsidRPr="00583926" w:rsidRDefault="00E57A73" w:rsidP="00C52E0F"/>
        </w:tc>
        <w:tc>
          <w:tcPr>
            <w:tcW w:w="3686" w:type="dxa"/>
          </w:tcPr>
          <w:p w14:paraId="45755A5C" w14:textId="77777777" w:rsidR="00E57A73" w:rsidRPr="00583926" w:rsidRDefault="00E57A73" w:rsidP="00C52E0F">
            <w:r w:rsidRPr="00583926">
              <w:t>št.: _____________</w:t>
            </w:r>
          </w:p>
        </w:tc>
        <w:tc>
          <w:tcPr>
            <w:tcW w:w="3402" w:type="dxa"/>
          </w:tcPr>
          <w:p w14:paraId="42185CC1" w14:textId="77777777" w:rsidR="00E57A73" w:rsidRPr="00583926" w:rsidRDefault="00E57A73" w:rsidP="00C52E0F">
            <w:r w:rsidRPr="00583926">
              <w:t>št.: ________________</w:t>
            </w:r>
          </w:p>
        </w:tc>
      </w:tr>
      <w:tr w:rsidR="00E57A73" w:rsidRPr="00583926" w14:paraId="2AFC3AAD" w14:textId="77777777" w:rsidTr="00C52E0F">
        <w:trPr>
          <w:cantSplit/>
        </w:trPr>
        <w:tc>
          <w:tcPr>
            <w:tcW w:w="3049" w:type="dxa"/>
          </w:tcPr>
          <w:p w14:paraId="3160528C" w14:textId="77777777" w:rsidR="00E57A73" w:rsidRPr="00583926" w:rsidRDefault="00E57A73" w:rsidP="00C52E0F">
            <w:r w:rsidRPr="00583926">
              <w:t>Ljubljana, dne_________</w:t>
            </w:r>
          </w:p>
        </w:tc>
        <w:tc>
          <w:tcPr>
            <w:tcW w:w="3686" w:type="dxa"/>
          </w:tcPr>
          <w:p w14:paraId="574B922F" w14:textId="77777777" w:rsidR="00E57A73" w:rsidRPr="00583926" w:rsidRDefault="00E57A73" w:rsidP="00C52E0F">
            <w:r w:rsidRPr="00583926">
              <w:t>Ljubljana,  dne_________</w:t>
            </w:r>
          </w:p>
        </w:tc>
        <w:tc>
          <w:tcPr>
            <w:tcW w:w="3402" w:type="dxa"/>
          </w:tcPr>
          <w:p w14:paraId="0934004D" w14:textId="77777777" w:rsidR="00E57A73" w:rsidRPr="00583926" w:rsidRDefault="00E57A73" w:rsidP="00C52E0F">
            <w:r w:rsidRPr="00583926">
              <w:t>_________, dne_______</w:t>
            </w:r>
          </w:p>
        </w:tc>
      </w:tr>
      <w:tr w:rsidR="00E57A73" w:rsidRPr="00583926" w14:paraId="0625C6A2" w14:textId="77777777" w:rsidTr="00C52E0F">
        <w:trPr>
          <w:cantSplit/>
        </w:trPr>
        <w:tc>
          <w:tcPr>
            <w:tcW w:w="3049" w:type="dxa"/>
          </w:tcPr>
          <w:p w14:paraId="2963DB3C" w14:textId="77777777" w:rsidR="00E57A73" w:rsidRPr="00583926" w:rsidRDefault="00E57A73" w:rsidP="00C52E0F"/>
          <w:p w14:paraId="76DE6536" w14:textId="77777777" w:rsidR="00E57A73" w:rsidRPr="00583926" w:rsidRDefault="00E57A73" w:rsidP="00C52E0F">
            <w:r w:rsidRPr="00583926">
              <w:t>Naročnik:</w:t>
            </w:r>
          </w:p>
        </w:tc>
        <w:tc>
          <w:tcPr>
            <w:tcW w:w="3686" w:type="dxa"/>
          </w:tcPr>
          <w:p w14:paraId="4CDDAF58" w14:textId="77777777" w:rsidR="00E57A73" w:rsidRPr="00583926" w:rsidRDefault="00E57A73" w:rsidP="00C52E0F"/>
          <w:p w14:paraId="6F9C9E01" w14:textId="77777777" w:rsidR="00E57A73" w:rsidRPr="00583926" w:rsidRDefault="00E57A73" w:rsidP="00C52E0F">
            <w:r w:rsidRPr="00583926">
              <w:t>Uporabnik:</w:t>
            </w:r>
          </w:p>
        </w:tc>
        <w:tc>
          <w:tcPr>
            <w:tcW w:w="3402" w:type="dxa"/>
          </w:tcPr>
          <w:p w14:paraId="666680CD" w14:textId="77777777" w:rsidR="00E57A73" w:rsidRPr="00583926" w:rsidRDefault="00E57A73" w:rsidP="00C52E0F"/>
          <w:p w14:paraId="05681CCE" w14:textId="77777777" w:rsidR="00E57A73" w:rsidRPr="00583926" w:rsidRDefault="00E57A73" w:rsidP="00C52E0F">
            <w:r w:rsidRPr="00583926">
              <w:t>Izvajalec:</w:t>
            </w:r>
          </w:p>
        </w:tc>
      </w:tr>
      <w:tr w:rsidR="00E57A73" w:rsidRPr="00583926" w14:paraId="07CCB8DD" w14:textId="77777777" w:rsidTr="00C52E0F">
        <w:trPr>
          <w:cantSplit/>
        </w:trPr>
        <w:tc>
          <w:tcPr>
            <w:tcW w:w="3049" w:type="dxa"/>
          </w:tcPr>
          <w:p w14:paraId="7241E660" w14:textId="77777777" w:rsidR="00E57A73" w:rsidRPr="00583926" w:rsidRDefault="00E57A73" w:rsidP="00C52E0F">
            <w:pPr>
              <w:rPr>
                <w:lang w:eastAsia="en-US"/>
              </w:rPr>
            </w:pPr>
            <w:r w:rsidRPr="00583926">
              <w:rPr>
                <w:lang w:eastAsia="en-US"/>
              </w:rPr>
              <w:t xml:space="preserve">URAD REPUBLIKE SLOVENIJE </w:t>
            </w:r>
          </w:p>
          <w:p w14:paraId="652FF38C" w14:textId="77777777" w:rsidR="00E57A73" w:rsidRPr="00583926" w:rsidRDefault="00E57A73" w:rsidP="00C52E0F">
            <w:pPr>
              <w:rPr>
                <w:lang w:eastAsia="en-US"/>
              </w:rPr>
            </w:pPr>
            <w:r w:rsidRPr="00583926">
              <w:rPr>
                <w:lang w:eastAsia="en-US"/>
              </w:rPr>
              <w:t xml:space="preserve">ZA NADZOR, KAKOVOST </w:t>
            </w:r>
          </w:p>
          <w:p w14:paraId="7B9F39AB" w14:textId="77777777" w:rsidR="00E57A73" w:rsidRPr="00583926" w:rsidRDefault="00E57A73" w:rsidP="00C52E0F">
            <w:pPr>
              <w:rPr>
                <w:lang w:eastAsia="en-US"/>
              </w:rPr>
            </w:pPr>
            <w:r w:rsidRPr="00583926">
              <w:rPr>
                <w:lang w:eastAsia="en-US"/>
              </w:rPr>
              <w:t>IN INVESTICIJE V ZDRAVSTVU</w:t>
            </w:r>
          </w:p>
          <w:p w14:paraId="26743FF9" w14:textId="77777777" w:rsidR="00E57A73" w:rsidRPr="00583926" w:rsidRDefault="00E57A73" w:rsidP="00C52E0F">
            <w:pPr>
              <w:rPr>
                <w:lang w:eastAsia="en-US"/>
              </w:rPr>
            </w:pPr>
            <w:r w:rsidRPr="00583926">
              <w:rPr>
                <w:lang w:eastAsia="en-US"/>
              </w:rPr>
              <w:t>_____________________</w:t>
            </w:r>
          </w:p>
          <w:p w14:paraId="54C6E7D5" w14:textId="77777777" w:rsidR="00E57A73" w:rsidRPr="00583926" w:rsidRDefault="00E57A73" w:rsidP="00C52E0F">
            <w:r w:rsidRPr="00583926">
              <w:rPr>
                <w:lang w:eastAsia="en-US"/>
              </w:rPr>
              <w:t>_____________________</w:t>
            </w:r>
          </w:p>
        </w:tc>
        <w:tc>
          <w:tcPr>
            <w:tcW w:w="3686" w:type="dxa"/>
          </w:tcPr>
          <w:p w14:paraId="6DB8AEF1" w14:textId="77777777" w:rsidR="00E57A73" w:rsidRPr="00583926" w:rsidRDefault="00E57A73" w:rsidP="00C52E0F">
            <w:pPr>
              <w:rPr>
                <w:lang w:eastAsia="en-US"/>
              </w:rPr>
            </w:pPr>
            <w:r w:rsidRPr="00583926">
              <w:rPr>
                <w:lang w:eastAsia="en-US"/>
              </w:rPr>
              <w:t xml:space="preserve">ZDRAVSTVENI DOM ZA </w:t>
            </w:r>
          </w:p>
          <w:p w14:paraId="611C4836" w14:textId="77777777" w:rsidR="00E57A73" w:rsidRPr="00583926" w:rsidRDefault="00E57A73" w:rsidP="00C52E0F">
            <w:r w:rsidRPr="00583926">
              <w:rPr>
                <w:lang w:eastAsia="en-US"/>
              </w:rPr>
              <w:t>ŠTUDENTE UNIVERZE V LJUBLJANI</w:t>
            </w:r>
          </w:p>
          <w:p w14:paraId="150B38C7" w14:textId="77777777" w:rsidR="00E57A73" w:rsidRPr="00583926" w:rsidRDefault="00E57A73" w:rsidP="00C52E0F">
            <w:pPr>
              <w:rPr>
                <w:lang w:eastAsia="en-US"/>
              </w:rPr>
            </w:pPr>
            <w:r w:rsidRPr="00583926">
              <w:rPr>
                <w:lang w:eastAsia="en-US"/>
              </w:rPr>
              <w:t>_____________________</w:t>
            </w:r>
          </w:p>
          <w:p w14:paraId="6A8DF91E" w14:textId="77777777" w:rsidR="00E57A73" w:rsidRPr="00583926" w:rsidRDefault="00E57A73" w:rsidP="00C52E0F">
            <w:pPr>
              <w:rPr>
                <w:lang w:eastAsia="en-US"/>
              </w:rPr>
            </w:pPr>
            <w:r w:rsidRPr="00583926">
              <w:rPr>
                <w:lang w:eastAsia="en-US"/>
              </w:rPr>
              <w:t>_____________________</w:t>
            </w:r>
          </w:p>
          <w:p w14:paraId="639AD108" w14:textId="77777777" w:rsidR="00E57A73" w:rsidRPr="00583926" w:rsidRDefault="00E57A73" w:rsidP="00C52E0F"/>
        </w:tc>
        <w:tc>
          <w:tcPr>
            <w:tcW w:w="3402" w:type="dxa"/>
          </w:tcPr>
          <w:p w14:paraId="455217A4" w14:textId="77777777" w:rsidR="00E57A73" w:rsidRPr="00583926" w:rsidRDefault="00E57A73" w:rsidP="00C52E0F">
            <w:pPr>
              <w:rPr>
                <w:lang w:eastAsia="en-US"/>
              </w:rPr>
            </w:pPr>
            <w:r w:rsidRPr="00583926">
              <w:rPr>
                <w:lang w:eastAsia="en-US"/>
              </w:rPr>
              <w:t>_____________________</w:t>
            </w:r>
          </w:p>
          <w:p w14:paraId="7961D274" w14:textId="77777777" w:rsidR="00E57A73" w:rsidRPr="00583926" w:rsidRDefault="00E57A73" w:rsidP="00C52E0F">
            <w:pPr>
              <w:rPr>
                <w:lang w:eastAsia="en-US"/>
              </w:rPr>
            </w:pPr>
            <w:r w:rsidRPr="00583926">
              <w:rPr>
                <w:lang w:eastAsia="en-US"/>
              </w:rPr>
              <w:t>_____________________</w:t>
            </w:r>
          </w:p>
          <w:p w14:paraId="38D3B137" w14:textId="77777777" w:rsidR="00E57A73" w:rsidRPr="00583926" w:rsidRDefault="00E57A73" w:rsidP="00C52E0F">
            <w:pPr>
              <w:rPr>
                <w:lang w:eastAsia="en-US"/>
              </w:rPr>
            </w:pPr>
            <w:r w:rsidRPr="00583926">
              <w:rPr>
                <w:lang w:eastAsia="en-US"/>
              </w:rPr>
              <w:t>_____________________</w:t>
            </w:r>
          </w:p>
          <w:p w14:paraId="2C42553C" w14:textId="77777777" w:rsidR="00E57A73" w:rsidRPr="00583926" w:rsidRDefault="00E57A73" w:rsidP="00C52E0F">
            <w:r w:rsidRPr="00583926">
              <w:rPr>
                <w:lang w:eastAsia="en-US"/>
              </w:rPr>
              <w:t>_____________________</w:t>
            </w:r>
          </w:p>
        </w:tc>
      </w:tr>
    </w:tbl>
    <w:p w14:paraId="53DCB67F" w14:textId="77777777" w:rsidR="00E57A73" w:rsidRPr="00583926" w:rsidRDefault="00E57A73" w:rsidP="00E57A73">
      <w:pPr>
        <w:spacing w:line="240" w:lineRule="auto"/>
        <w:jc w:val="left"/>
        <w:rPr>
          <w:lang w:eastAsia="en-US"/>
        </w:rPr>
      </w:pPr>
    </w:p>
    <w:p w14:paraId="030B5940" w14:textId="66FCFF74" w:rsidR="00DE0467" w:rsidRPr="00583926" w:rsidRDefault="00DE0467" w:rsidP="00D37134"/>
    <w:p w14:paraId="12E0E6C6" w14:textId="46A74397" w:rsidR="00DE0467" w:rsidRPr="00583926" w:rsidRDefault="00DE0467" w:rsidP="00D37134"/>
    <w:p w14:paraId="19D8D4FE" w14:textId="7A102CFF" w:rsidR="00DE0467" w:rsidRPr="00583926" w:rsidRDefault="00DE0467" w:rsidP="00D37134"/>
    <w:p w14:paraId="599B2341" w14:textId="11677185" w:rsidR="00DE0467" w:rsidRPr="00583926" w:rsidRDefault="00DE0467" w:rsidP="00D37134"/>
    <w:p w14:paraId="487AA4AD" w14:textId="7133F230" w:rsidR="00DE0467" w:rsidRPr="00583926" w:rsidRDefault="00DE0467" w:rsidP="00D37134"/>
    <w:p w14:paraId="70DF1C9C" w14:textId="7B2FD84E" w:rsidR="00DE0467" w:rsidRPr="00583926" w:rsidRDefault="00DE0467" w:rsidP="00D37134"/>
    <w:p w14:paraId="758A3546" w14:textId="12406288" w:rsidR="00DE0467" w:rsidRPr="00583926" w:rsidRDefault="00DE0467" w:rsidP="00D37134"/>
    <w:p w14:paraId="4B10AC2F" w14:textId="1BABEEB8" w:rsidR="00DE0467" w:rsidRPr="00583926" w:rsidRDefault="00DE0467" w:rsidP="00D37134"/>
    <w:p w14:paraId="2DF1B9EC" w14:textId="3D11F2B7" w:rsidR="00DE0467" w:rsidRPr="00583926" w:rsidRDefault="00DE0467" w:rsidP="00D37134"/>
    <w:p w14:paraId="74991FD5" w14:textId="20F21056" w:rsidR="00DE0467" w:rsidRPr="00583926" w:rsidRDefault="00DE0467" w:rsidP="00D37134"/>
    <w:p w14:paraId="01697E40" w14:textId="0ABE6855" w:rsidR="00DE0467" w:rsidRPr="00583926" w:rsidRDefault="00DE0467" w:rsidP="00D37134"/>
    <w:p w14:paraId="45B528FF" w14:textId="59A333CF" w:rsidR="00DE0467" w:rsidRPr="00583926" w:rsidRDefault="00DE0467" w:rsidP="00D37134"/>
    <w:p w14:paraId="65077758" w14:textId="47F5F44D" w:rsidR="00DE0467" w:rsidRPr="00583926" w:rsidRDefault="00DE0467" w:rsidP="00D37134"/>
    <w:p w14:paraId="41A9F9A7" w14:textId="30DB40AE" w:rsidR="00863197" w:rsidRPr="00583926" w:rsidRDefault="00863197" w:rsidP="00D37134"/>
    <w:p w14:paraId="664D11D9" w14:textId="35B2AC57" w:rsidR="00863197" w:rsidRPr="00583926" w:rsidRDefault="00863197" w:rsidP="00D37134"/>
    <w:p w14:paraId="228A5EC6" w14:textId="31628B40" w:rsidR="00863197" w:rsidRPr="00583926" w:rsidRDefault="00863197" w:rsidP="00D37134"/>
    <w:p w14:paraId="2C84EE5E" w14:textId="02B95702" w:rsidR="00863197" w:rsidRPr="00583926" w:rsidRDefault="00863197" w:rsidP="00D37134"/>
    <w:p w14:paraId="1B4B8673" w14:textId="3B71AF64" w:rsidR="00863197" w:rsidRPr="00583926" w:rsidRDefault="00863197" w:rsidP="00D37134"/>
    <w:p w14:paraId="13624FFF" w14:textId="3DA393BF" w:rsidR="00863197" w:rsidRPr="00583926" w:rsidRDefault="00863197" w:rsidP="00D37134"/>
    <w:p w14:paraId="4767E35F" w14:textId="778A9D4F" w:rsidR="00863197" w:rsidRPr="00583926" w:rsidRDefault="00863197" w:rsidP="00D37134"/>
    <w:p w14:paraId="1BC1CBD3" w14:textId="74B51552" w:rsidR="00863197" w:rsidRPr="00583926" w:rsidRDefault="00863197" w:rsidP="00D37134"/>
    <w:p w14:paraId="61FFE96B" w14:textId="31AA86D0" w:rsidR="00863197" w:rsidRPr="00583926" w:rsidRDefault="00863197" w:rsidP="00D37134"/>
    <w:p w14:paraId="7602A457" w14:textId="5E678215" w:rsidR="00863197" w:rsidRPr="00583926" w:rsidRDefault="00863197" w:rsidP="00D37134"/>
    <w:p w14:paraId="43F64FCC" w14:textId="6A38FF40" w:rsidR="00863197" w:rsidRDefault="00863197" w:rsidP="00D37134"/>
    <w:p w14:paraId="27A52327" w14:textId="05424E09" w:rsidR="00BE16CE" w:rsidRDefault="00BE16CE" w:rsidP="00D37134"/>
    <w:p w14:paraId="5BB871F4" w14:textId="4DF890CE" w:rsidR="00BE16CE" w:rsidRDefault="00BE16CE" w:rsidP="00D37134"/>
    <w:p w14:paraId="53D80FA4" w14:textId="77777777" w:rsidR="00BE16CE" w:rsidRPr="00583926" w:rsidRDefault="00BE16CE" w:rsidP="00D37134"/>
    <w:p w14:paraId="11148783" w14:textId="5B9F775E" w:rsidR="00863197" w:rsidRPr="00583926" w:rsidRDefault="00863197" w:rsidP="00D37134"/>
    <w:p w14:paraId="2078FC47" w14:textId="788B260F" w:rsidR="005F3123" w:rsidRPr="00583926" w:rsidRDefault="005F3123" w:rsidP="005F3123">
      <w:pPr>
        <w:pStyle w:val="n2"/>
        <w:rPr>
          <w:rFonts w:cs="Arial"/>
        </w:rPr>
      </w:pPr>
      <w:bookmarkStart w:id="363" w:name="_Toc401234783"/>
      <w:bookmarkStart w:id="364" w:name="_Toc130370224"/>
      <w:r w:rsidRPr="00583926">
        <w:rPr>
          <w:rFonts w:cs="Arial"/>
        </w:rPr>
        <w:lastRenderedPageBreak/>
        <w:t>POSEBNI DEL DOKUMENTACIJE</w:t>
      </w:r>
      <w:bookmarkEnd w:id="364"/>
    </w:p>
    <w:p w14:paraId="12173C82" w14:textId="77777777" w:rsidR="005F3123" w:rsidRPr="00583926" w:rsidRDefault="005F3123" w:rsidP="002348EA">
      <w:pPr>
        <w:rPr>
          <w:b/>
        </w:rPr>
      </w:pPr>
    </w:p>
    <w:p w14:paraId="234A3CD7" w14:textId="71C2ABB7" w:rsidR="002348EA" w:rsidRPr="00583926" w:rsidRDefault="002348EA" w:rsidP="002348EA">
      <w:pPr>
        <w:numPr>
          <w:ilvl w:val="0"/>
          <w:numId w:val="5"/>
        </w:numPr>
        <w:rPr>
          <w:b/>
        </w:rPr>
      </w:pPr>
      <w:r w:rsidRPr="00583926">
        <w:rPr>
          <w:b/>
        </w:rPr>
        <w:t>IZJAVA PONUDNIKA O IZPOLNJEVANJU TEHNIČNIH POGOJEV V ZVEZI S PONUJENO OPREMO</w:t>
      </w:r>
    </w:p>
    <w:p w14:paraId="544290DA" w14:textId="08E5A256" w:rsidR="00955DE3" w:rsidRPr="00583926" w:rsidRDefault="00955DE3" w:rsidP="002348EA">
      <w:pPr>
        <w:numPr>
          <w:ilvl w:val="0"/>
          <w:numId w:val="5"/>
        </w:numPr>
        <w:rPr>
          <w:b/>
        </w:rPr>
      </w:pPr>
      <w:r w:rsidRPr="00583926">
        <w:rPr>
          <w:b/>
        </w:rPr>
        <w:t>PREDRAČUN</w:t>
      </w:r>
      <w:r w:rsidR="00446830" w:rsidRPr="00583926">
        <w:rPr>
          <w:b/>
        </w:rPr>
        <w:t xml:space="preserve"> /za posamezen sklop/</w:t>
      </w:r>
    </w:p>
    <w:p w14:paraId="720CB7BA" w14:textId="22542E96" w:rsidR="002348EA" w:rsidRPr="00583926" w:rsidRDefault="002348EA" w:rsidP="002348EA">
      <w:pPr>
        <w:numPr>
          <w:ilvl w:val="0"/>
          <w:numId w:val="5"/>
        </w:numPr>
        <w:rPr>
          <w:b/>
          <w:bCs/>
        </w:rPr>
      </w:pPr>
      <w:r w:rsidRPr="00583926">
        <w:rPr>
          <w:b/>
        </w:rPr>
        <w:t xml:space="preserve">TEHNIČNE SPECIFIKACIJE PREDMETA JAVNEGA NAROČILA </w:t>
      </w:r>
      <w:r w:rsidR="002D4DEC">
        <w:rPr>
          <w:b/>
        </w:rPr>
        <w:t>/za posamezen sklop/</w:t>
      </w:r>
    </w:p>
    <w:p w14:paraId="5240D9FD" w14:textId="77777777" w:rsidR="002348EA" w:rsidRPr="00583926" w:rsidRDefault="002348EA" w:rsidP="002348EA"/>
    <w:p w14:paraId="1CF7B0F5" w14:textId="77777777" w:rsidR="002348EA" w:rsidRPr="00583926" w:rsidRDefault="002348EA" w:rsidP="002348EA">
      <w:r w:rsidRPr="00583926">
        <w:br w:type="page"/>
      </w:r>
      <w:bookmarkStart w:id="365" w:name="_Toc406654028"/>
    </w:p>
    <w:p w14:paraId="398584B0" w14:textId="77777777" w:rsidR="00E33AEB" w:rsidRPr="00583926" w:rsidRDefault="002348EA" w:rsidP="00E33AEB">
      <w:pPr>
        <w:pStyle w:val="n2"/>
        <w:spacing w:before="0" w:after="0"/>
        <w:rPr>
          <w:sz w:val="20"/>
          <w:szCs w:val="20"/>
        </w:rPr>
      </w:pPr>
      <w:bookmarkStart w:id="366" w:name="_Toc487703493"/>
      <w:bookmarkStart w:id="367" w:name="_Toc130370225"/>
      <w:bookmarkEnd w:id="333"/>
      <w:bookmarkEnd w:id="334"/>
      <w:bookmarkEnd w:id="363"/>
      <w:bookmarkEnd w:id="365"/>
      <w:r w:rsidRPr="00583926">
        <w:rPr>
          <w:sz w:val="20"/>
          <w:szCs w:val="20"/>
        </w:rPr>
        <w:lastRenderedPageBreak/>
        <w:t>IZJAVA PONUDNIKA O IZPOLNJEVANJU TEHNIČNIH POGOJEV</w:t>
      </w:r>
      <w:bookmarkEnd w:id="367"/>
      <w:r w:rsidRPr="00583926">
        <w:rPr>
          <w:sz w:val="20"/>
          <w:szCs w:val="20"/>
        </w:rPr>
        <w:t xml:space="preserve"> </w:t>
      </w:r>
    </w:p>
    <w:p w14:paraId="495D9A31" w14:textId="40A5F3C4" w:rsidR="002348EA" w:rsidRPr="00583926" w:rsidRDefault="002348EA" w:rsidP="00E33AEB">
      <w:pPr>
        <w:pStyle w:val="n2"/>
        <w:spacing w:before="0" w:after="0"/>
        <w:rPr>
          <w:sz w:val="20"/>
          <w:szCs w:val="20"/>
        </w:rPr>
      </w:pPr>
      <w:bookmarkStart w:id="368" w:name="_Toc130370226"/>
      <w:r w:rsidRPr="00583926">
        <w:rPr>
          <w:sz w:val="20"/>
          <w:szCs w:val="20"/>
        </w:rPr>
        <w:t>V ZVEZI S PONUJENO OPREMO</w:t>
      </w:r>
      <w:bookmarkEnd w:id="366"/>
      <w:bookmarkEnd w:id="368"/>
    </w:p>
    <w:p w14:paraId="26F12285" w14:textId="77777777" w:rsidR="002348EA" w:rsidRPr="00583926" w:rsidRDefault="002348EA" w:rsidP="002348EA">
      <w:pPr>
        <w:rPr>
          <w:rFonts w:eastAsia="Batang"/>
        </w:rPr>
      </w:pPr>
    </w:p>
    <w:p w14:paraId="0BC5FE32" w14:textId="093BEEE5" w:rsidR="002348EA" w:rsidRPr="00583926" w:rsidRDefault="002348EA" w:rsidP="002348EA">
      <w:r w:rsidRPr="00583926">
        <w:rPr>
          <w:rFonts w:eastAsia="Batang"/>
        </w:rPr>
        <w:t xml:space="preserve">V zvezi z javnim naročilom </w:t>
      </w:r>
      <w:r w:rsidR="00E949EB" w:rsidRPr="00583926">
        <w:rPr>
          <w:b/>
        </w:rPr>
        <w:t>»</w:t>
      </w:r>
      <w:r w:rsidR="00955DE3" w:rsidRPr="00583926">
        <w:rPr>
          <w:b/>
        </w:rPr>
        <w:t>Nakup medicinske opreme v Zdravstvenem domu za študente Univerze v Ljubljani</w:t>
      </w:r>
      <w:r w:rsidR="00E949EB" w:rsidRPr="00583926">
        <w:rPr>
          <w:b/>
          <w:bCs/>
        </w:rPr>
        <w:t xml:space="preserve">« </w:t>
      </w:r>
      <w:r w:rsidRPr="00583926">
        <w:t>i</w:t>
      </w:r>
      <w:r w:rsidRPr="00583926">
        <w:rPr>
          <w:rFonts w:eastAsia="Batang"/>
        </w:rPr>
        <w:t>zjavljamo, da</w:t>
      </w:r>
      <w:r w:rsidRPr="00583926">
        <w:t>:</w:t>
      </w:r>
    </w:p>
    <w:p w14:paraId="45B56848" w14:textId="77777777" w:rsidR="002348EA" w:rsidRPr="00583926" w:rsidRDefault="002348EA" w:rsidP="002348EA"/>
    <w:p w14:paraId="5B6E5AC3" w14:textId="262BC0C4" w:rsidR="002348EA" w:rsidRPr="00583926" w:rsidRDefault="002348EA" w:rsidP="00A37042">
      <w:pPr>
        <w:numPr>
          <w:ilvl w:val="0"/>
          <w:numId w:val="32"/>
        </w:numPr>
        <w:tabs>
          <w:tab w:val="left" w:pos="426"/>
        </w:tabs>
        <w:ind w:left="709" w:hanging="283"/>
        <w:rPr>
          <w:lang w:eastAsia="en-US"/>
        </w:rPr>
      </w:pPr>
      <w:r w:rsidRPr="00583926">
        <w:rPr>
          <w:lang w:eastAsia="en-US"/>
        </w:rPr>
        <w:t>zagotavljamo garancijski rok najmanj 24 mesecev</w:t>
      </w:r>
      <w:r w:rsidR="002D4DEC">
        <w:rPr>
          <w:lang w:eastAsia="en-US"/>
        </w:rPr>
        <w:t>;</w:t>
      </w:r>
    </w:p>
    <w:p w14:paraId="339CC50E" w14:textId="3DA549D7" w:rsidR="002348EA" w:rsidRPr="00583926" w:rsidRDefault="002348EA" w:rsidP="00A37042">
      <w:pPr>
        <w:numPr>
          <w:ilvl w:val="0"/>
          <w:numId w:val="32"/>
        </w:numPr>
        <w:tabs>
          <w:tab w:val="left" w:pos="426"/>
        </w:tabs>
        <w:ind w:left="709" w:hanging="283"/>
        <w:rPr>
          <w:lang w:eastAsia="en-US"/>
        </w:rPr>
      </w:pPr>
      <w:r w:rsidRPr="00583926">
        <w:rPr>
          <w:lang w:eastAsia="en-US"/>
        </w:rPr>
        <w:t>zagotavljamo za čas veljavnosti garancije za čas servisiranja opreme na lokaciji uporabnika nadomestno opremo z enako funkcionalnostjo</w:t>
      </w:r>
      <w:r w:rsidR="002D4DEC">
        <w:rPr>
          <w:lang w:eastAsia="en-US"/>
        </w:rPr>
        <w:t>;</w:t>
      </w:r>
    </w:p>
    <w:p w14:paraId="2040783D" w14:textId="749FA305" w:rsidR="002348EA" w:rsidRPr="00583926" w:rsidRDefault="002348EA" w:rsidP="00A37042">
      <w:pPr>
        <w:numPr>
          <w:ilvl w:val="0"/>
          <w:numId w:val="32"/>
        </w:numPr>
        <w:ind w:left="709"/>
        <w:rPr>
          <w:rFonts w:eastAsia="Calibri"/>
          <w:lang w:eastAsia="en-US"/>
        </w:rPr>
      </w:pPr>
      <w:r w:rsidRPr="00583926">
        <w:rPr>
          <w:lang w:eastAsia="en-US"/>
        </w:rPr>
        <w:t>zagotavljamo o</w:t>
      </w:r>
      <w:r w:rsidRPr="00583926">
        <w:rPr>
          <w:rFonts w:eastAsia="Calibri"/>
          <w:lang w:eastAsia="en-US"/>
        </w:rPr>
        <w:t xml:space="preserve">dzivni čas serviserja </w:t>
      </w:r>
      <w:r w:rsidR="00955DE3" w:rsidRPr="00583926">
        <w:rPr>
          <w:rFonts w:eastAsia="Calibri"/>
          <w:lang w:eastAsia="en-US"/>
        </w:rPr>
        <w:t>2</w:t>
      </w:r>
      <w:r w:rsidR="002271E1" w:rsidRPr="00583926">
        <w:rPr>
          <w:rFonts w:eastAsia="Calibri"/>
          <w:lang w:eastAsia="en-US"/>
        </w:rPr>
        <w:t xml:space="preserve"> ur</w:t>
      </w:r>
      <w:r w:rsidR="00955DE3" w:rsidRPr="00583926">
        <w:rPr>
          <w:rFonts w:eastAsia="Calibri"/>
          <w:lang w:eastAsia="en-US"/>
        </w:rPr>
        <w:t>i</w:t>
      </w:r>
      <w:r w:rsidRPr="00583926">
        <w:rPr>
          <w:rFonts w:eastAsia="Calibri"/>
          <w:lang w:eastAsia="en-US"/>
        </w:rPr>
        <w:t xml:space="preserve"> od poziva uporabnika do prihoda serviserja na lokacijo za popravilo opreme pri uporabniku; rok za odpravo napake je </w:t>
      </w:r>
      <w:r w:rsidR="002271E1" w:rsidRPr="00583926">
        <w:rPr>
          <w:rFonts w:eastAsia="Calibri"/>
          <w:lang w:eastAsia="en-US"/>
        </w:rPr>
        <w:t>48</w:t>
      </w:r>
      <w:r w:rsidRPr="00583926">
        <w:rPr>
          <w:rFonts w:eastAsia="Calibri"/>
          <w:lang w:eastAsia="en-US"/>
        </w:rPr>
        <w:t xml:space="preserve"> ur</w:t>
      </w:r>
      <w:r w:rsidR="002271E1" w:rsidRPr="00583926">
        <w:rPr>
          <w:rFonts w:eastAsia="Calibri"/>
          <w:lang w:eastAsia="en-US"/>
        </w:rPr>
        <w:t xml:space="preserve"> od prijave napake</w:t>
      </w:r>
      <w:r w:rsidRPr="00583926">
        <w:rPr>
          <w:rFonts w:eastAsia="Calibri"/>
          <w:lang w:eastAsia="en-US"/>
        </w:rPr>
        <w:t>;</w:t>
      </w:r>
    </w:p>
    <w:p w14:paraId="645180F1" w14:textId="77777777" w:rsidR="002348EA" w:rsidRPr="00583926" w:rsidRDefault="002348EA" w:rsidP="00A37042">
      <w:pPr>
        <w:numPr>
          <w:ilvl w:val="0"/>
          <w:numId w:val="32"/>
        </w:numPr>
        <w:ind w:left="709"/>
        <w:rPr>
          <w:rFonts w:eastAsia="Calibri"/>
          <w:lang w:eastAsia="en-US"/>
        </w:rPr>
      </w:pPr>
      <w:r w:rsidRPr="00583926">
        <w:rPr>
          <w:rFonts w:eastAsia="Calibri"/>
          <w:lang w:eastAsia="en-US"/>
        </w:rPr>
        <w:t xml:space="preserve">zagotavljamo </w:t>
      </w:r>
      <w:r w:rsidRPr="00583926">
        <w:rPr>
          <w:lang w:eastAsia="en-US"/>
        </w:rPr>
        <w:t xml:space="preserve">možnost začasne nadomestitve opreme v času popravila, v primeru, da bi okvara onemogočala normalno opravljanje dejavnosti uporabnika;  </w:t>
      </w:r>
    </w:p>
    <w:p w14:paraId="25CC9404" w14:textId="0E9C60C8" w:rsidR="002348EA" w:rsidRPr="00583926" w:rsidRDefault="002348EA" w:rsidP="00A37042">
      <w:pPr>
        <w:numPr>
          <w:ilvl w:val="0"/>
          <w:numId w:val="32"/>
        </w:numPr>
        <w:tabs>
          <w:tab w:val="left" w:pos="426"/>
        </w:tabs>
        <w:overflowPunct w:val="0"/>
        <w:autoSpaceDE w:val="0"/>
        <w:autoSpaceDN w:val="0"/>
        <w:adjustRightInd w:val="0"/>
        <w:ind w:left="709" w:hanging="283"/>
        <w:textAlignment w:val="baseline"/>
        <w:rPr>
          <w:b/>
        </w:rPr>
      </w:pPr>
      <w:r w:rsidRPr="00583926">
        <w:rPr>
          <w:lang w:eastAsia="en-US"/>
        </w:rPr>
        <w:t xml:space="preserve">bomo za čas veljavnosti garancije, če popravilo ne bo izvedeno v roku </w:t>
      </w:r>
      <w:r w:rsidR="00E949EB" w:rsidRPr="00583926">
        <w:rPr>
          <w:lang w:eastAsia="en-US"/>
        </w:rPr>
        <w:t>30</w:t>
      </w:r>
      <w:r w:rsidRPr="00583926">
        <w:rPr>
          <w:lang w:eastAsia="en-US"/>
        </w:rPr>
        <w:t xml:space="preserve"> dni od prijave napake oz. če se ista napaka pojavi najmanj trikrat, opremo zamenjali z enakovredno novo</w:t>
      </w:r>
      <w:r w:rsidR="002D4DEC">
        <w:rPr>
          <w:lang w:eastAsia="en-US"/>
        </w:rPr>
        <w:t>;</w:t>
      </w:r>
    </w:p>
    <w:p w14:paraId="34571799" w14:textId="77777777" w:rsidR="002348EA" w:rsidRPr="00583926" w:rsidRDefault="002348EA" w:rsidP="00A37042">
      <w:pPr>
        <w:numPr>
          <w:ilvl w:val="0"/>
          <w:numId w:val="32"/>
        </w:numPr>
        <w:tabs>
          <w:tab w:val="left" w:pos="426"/>
        </w:tabs>
        <w:overflowPunct w:val="0"/>
        <w:autoSpaceDE w:val="0"/>
        <w:autoSpaceDN w:val="0"/>
        <w:adjustRightInd w:val="0"/>
        <w:ind w:left="709" w:hanging="283"/>
        <w:textAlignment w:val="baseline"/>
        <w:rPr>
          <w:b/>
        </w:rPr>
      </w:pPr>
      <w:r w:rsidRPr="00583926">
        <w:rPr>
          <w:lang w:eastAsia="en-US"/>
        </w:rPr>
        <w:t>jamčimo za kakovost opravljenih storitev šest (6) mesecev od dneva popravila;</w:t>
      </w:r>
    </w:p>
    <w:p w14:paraId="0C3120A0" w14:textId="23F7BEF2" w:rsidR="002348EA" w:rsidRPr="00583926" w:rsidRDefault="002348EA" w:rsidP="00A37042">
      <w:pPr>
        <w:numPr>
          <w:ilvl w:val="0"/>
          <w:numId w:val="32"/>
        </w:numPr>
        <w:tabs>
          <w:tab w:val="left" w:pos="426"/>
        </w:tabs>
        <w:overflowPunct w:val="0"/>
        <w:autoSpaceDE w:val="0"/>
        <w:autoSpaceDN w:val="0"/>
        <w:adjustRightInd w:val="0"/>
        <w:ind w:left="709" w:hanging="283"/>
        <w:textAlignment w:val="baseline"/>
        <w:rPr>
          <w:b/>
        </w:rPr>
      </w:pPr>
      <w:r w:rsidRPr="00583926">
        <w:rPr>
          <w:lang w:eastAsia="en-US"/>
        </w:rPr>
        <w:t xml:space="preserve">zagotavljamo nadomestne dele še najmanj </w:t>
      </w:r>
      <w:r w:rsidR="002271E1" w:rsidRPr="00583926">
        <w:rPr>
          <w:lang w:eastAsia="en-US"/>
        </w:rPr>
        <w:t>deset</w:t>
      </w:r>
      <w:r w:rsidRPr="00583926">
        <w:rPr>
          <w:lang w:eastAsia="en-US"/>
        </w:rPr>
        <w:t xml:space="preserve"> (</w:t>
      </w:r>
      <w:r w:rsidR="002271E1" w:rsidRPr="00583926">
        <w:rPr>
          <w:lang w:eastAsia="en-US"/>
        </w:rPr>
        <w:t>10</w:t>
      </w:r>
      <w:r w:rsidRPr="00583926">
        <w:rPr>
          <w:lang w:eastAsia="en-US"/>
        </w:rPr>
        <w:t>) let po poteku garancijskega roka;</w:t>
      </w:r>
    </w:p>
    <w:p w14:paraId="53BD5E02" w14:textId="0B6CB7D2" w:rsidR="002348EA" w:rsidRPr="00583926" w:rsidRDefault="002348EA" w:rsidP="00A37042">
      <w:pPr>
        <w:numPr>
          <w:ilvl w:val="0"/>
          <w:numId w:val="32"/>
        </w:numPr>
        <w:tabs>
          <w:tab w:val="left" w:pos="426"/>
        </w:tabs>
        <w:overflowPunct w:val="0"/>
        <w:autoSpaceDE w:val="0"/>
        <w:autoSpaceDN w:val="0"/>
        <w:adjustRightInd w:val="0"/>
        <w:ind w:left="709" w:hanging="283"/>
        <w:textAlignment w:val="baseline"/>
        <w:rPr>
          <w:lang w:eastAsia="en-US"/>
        </w:rPr>
      </w:pPr>
      <w:r w:rsidRPr="00583926">
        <w:rPr>
          <w:lang w:eastAsia="en-US"/>
        </w:rPr>
        <w:t>zagotavljamo servisno službo za vsak aparat in v kolikor se bo zagotavljala servisna služba iz tujine in bo pri izvajanju servisne dejavnosti potrebna komunikacija v slovenskem jeziku, bomo le-to zagotovili na svoje stroške,</w:t>
      </w:r>
    </w:p>
    <w:p w14:paraId="22CC624C" w14:textId="5A7149A5" w:rsidR="002348EA" w:rsidRPr="00583926" w:rsidRDefault="002348EA" w:rsidP="00A37042">
      <w:pPr>
        <w:numPr>
          <w:ilvl w:val="0"/>
          <w:numId w:val="32"/>
        </w:numPr>
        <w:ind w:left="709"/>
        <w:rPr>
          <w:lang w:eastAsia="en-US"/>
        </w:rPr>
      </w:pPr>
      <w:r w:rsidRPr="00583926">
        <w:rPr>
          <w:lang w:eastAsia="en-US"/>
        </w:rPr>
        <w:t>nudimo šolanje za osebje uporabnika</w:t>
      </w:r>
      <w:r w:rsidR="002D4DEC">
        <w:rPr>
          <w:lang w:eastAsia="en-US"/>
        </w:rPr>
        <w:t>;</w:t>
      </w:r>
    </w:p>
    <w:p w14:paraId="5DB6AC03" w14:textId="2874C297" w:rsidR="002348EA" w:rsidRPr="00583926" w:rsidRDefault="002348EA" w:rsidP="00A37042">
      <w:pPr>
        <w:numPr>
          <w:ilvl w:val="0"/>
          <w:numId w:val="32"/>
        </w:numPr>
        <w:ind w:left="709"/>
        <w:rPr>
          <w:lang w:eastAsia="en-US"/>
        </w:rPr>
      </w:pPr>
      <w:r w:rsidRPr="00583926">
        <w:rPr>
          <w:lang w:eastAsia="en-US"/>
        </w:rPr>
        <w:t xml:space="preserve">da je ponujena oprema iz redne proizvodnje, nova, nerabljena in tehnološko sodobna in v primeru medicinskega pripomočka izdelana skladno z veljavnimi predpisi in tehničnimi specifikacijami za medicinske pripomočke v skladu s Pravilnikom o medicinskih pripomočkih (Uradni list RS, št. </w:t>
      </w:r>
      <w:r w:rsidRPr="00583926">
        <w:t>37/10 in 66/12</w:t>
      </w:r>
      <w:r w:rsidRPr="00583926">
        <w:rPr>
          <w:lang w:eastAsia="en-US"/>
        </w:rPr>
        <w:t>)</w:t>
      </w:r>
      <w:r w:rsidR="002D4DEC">
        <w:rPr>
          <w:lang w:eastAsia="en-US"/>
        </w:rPr>
        <w:t>;</w:t>
      </w:r>
    </w:p>
    <w:p w14:paraId="43F1DD3C" w14:textId="6B785719" w:rsidR="002348EA" w:rsidRPr="00583926" w:rsidRDefault="002348EA" w:rsidP="00A37042">
      <w:pPr>
        <w:numPr>
          <w:ilvl w:val="0"/>
          <w:numId w:val="32"/>
        </w:numPr>
        <w:ind w:left="709"/>
        <w:rPr>
          <w:lang w:eastAsia="en-US"/>
        </w:rPr>
      </w:pPr>
      <w:r w:rsidRPr="00583926">
        <w:rPr>
          <w:lang w:eastAsia="en-US"/>
        </w:rPr>
        <w:t>je oprema opremljena z oznako CE ("</w:t>
      </w:r>
      <w:proofErr w:type="spellStart"/>
      <w:r w:rsidRPr="00583926">
        <w:rPr>
          <w:lang w:eastAsia="en-US"/>
        </w:rPr>
        <w:t>Confirmite</w:t>
      </w:r>
      <w:proofErr w:type="spellEnd"/>
      <w:r w:rsidRPr="00583926">
        <w:rPr>
          <w:lang w:eastAsia="en-US"/>
        </w:rPr>
        <w:t xml:space="preserve"> </w:t>
      </w:r>
      <w:proofErr w:type="spellStart"/>
      <w:r w:rsidRPr="00583926">
        <w:rPr>
          <w:lang w:eastAsia="en-US"/>
        </w:rPr>
        <w:t>Europe'ene</w:t>
      </w:r>
      <w:proofErr w:type="spellEnd"/>
      <w:r w:rsidRPr="00583926">
        <w:rPr>
          <w:lang w:eastAsia="en-US"/>
        </w:rPr>
        <w:t>"), da izpolnjuje bistvene zahteve za varnost, zdravje in varovanje okolja, ki jih določajo evropske direktive</w:t>
      </w:r>
      <w:r w:rsidR="002D4DEC">
        <w:rPr>
          <w:lang w:eastAsia="en-US"/>
        </w:rPr>
        <w:t>;</w:t>
      </w:r>
    </w:p>
    <w:p w14:paraId="30C12116" w14:textId="0E30406D" w:rsidR="002348EA" w:rsidRPr="00583926" w:rsidRDefault="002348EA" w:rsidP="00A37042">
      <w:pPr>
        <w:numPr>
          <w:ilvl w:val="0"/>
          <w:numId w:val="32"/>
        </w:numPr>
        <w:tabs>
          <w:tab w:val="left" w:pos="709"/>
        </w:tabs>
        <w:ind w:left="709"/>
        <w:rPr>
          <w:b/>
          <w:lang w:eastAsia="en-US"/>
        </w:rPr>
      </w:pPr>
      <w:r w:rsidRPr="00583926">
        <w:rPr>
          <w:lang w:eastAsia="en-US"/>
        </w:rPr>
        <w:t>za ponujeno opremo prilagamo Izjave o skladnosti (</w:t>
      </w:r>
      <w:proofErr w:type="spellStart"/>
      <w:r w:rsidRPr="00583926">
        <w:rPr>
          <w:lang w:eastAsia="en-US"/>
        </w:rPr>
        <w:t>Declaration</w:t>
      </w:r>
      <w:proofErr w:type="spellEnd"/>
      <w:r w:rsidRPr="00583926">
        <w:rPr>
          <w:lang w:eastAsia="en-US"/>
        </w:rPr>
        <w:t xml:space="preserve"> </w:t>
      </w:r>
      <w:proofErr w:type="spellStart"/>
      <w:r w:rsidRPr="00583926">
        <w:rPr>
          <w:lang w:eastAsia="en-US"/>
        </w:rPr>
        <w:t>of</w:t>
      </w:r>
      <w:proofErr w:type="spellEnd"/>
      <w:r w:rsidRPr="00583926">
        <w:rPr>
          <w:lang w:eastAsia="en-US"/>
        </w:rPr>
        <w:t xml:space="preserve"> </w:t>
      </w:r>
      <w:proofErr w:type="spellStart"/>
      <w:r w:rsidRPr="00583926">
        <w:rPr>
          <w:lang w:eastAsia="en-US"/>
        </w:rPr>
        <w:t>Conformity</w:t>
      </w:r>
      <w:proofErr w:type="spellEnd"/>
      <w:r w:rsidRPr="00583926">
        <w:rPr>
          <w:lang w:eastAsia="en-US"/>
        </w:rPr>
        <w:t>) v skladu s smernicami 93/42 EEC</w:t>
      </w:r>
      <w:r w:rsidR="002D4DEC">
        <w:rPr>
          <w:lang w:eastAsia="en-US"/>
        </w:rPr>
        <w:t>;</w:t>
      </w:r>
    </w:p>
    <w:p w14:paraId="7C1F1E1B" w14:textId="77777777" w:rsidR="002348EA" w:rsidRPr="00583926" w:rsidRDefault="002348EA" w:rsidP="00A37042">
      <w:pPr>
        <w:numPr>
          <w:ilvl w:val="0"/>
          <w:numId w:val="32"/>
        </w:numPr>
        <w:tabs>
          <w:tab w:val="left" w:pos="709"/>
        </w:tabs>
        <w:ind w:left="709"/>
        <w:rPr>
          <w:b/>
          <w:lang w:eastAsia="en-US"/>
        </w:rPr>
      </w:pPr>
      <w:r w:rsidRPr="00583926">
        <w:rPr>
          <w:lang w:eastAsia="en-US"/>
        </w:rPr>
        <w:t>zagotavljamo izpolnjevanje vseh (ostalih) pogojev, določenih v tehničnih zahtevah (POSEBNI DEL DOKUMENTACIJE) za posamezno vrsto opreme.</w:t>
      </w:r>
    </w:p>
    <w:p w14:paraId="50D2FF33" w14:textId="7ED33FE2" w:rsidR="002348EA" w:rsidRPr="00583926" w:rsidRDefault="002348EA" w:rsidP="002348EA">
      <w:pPr>
        <w:tabs>
          <w:tab w:val="left" w:pos="426"/>
        </w:tabs>
        <w:overflowPunct w:val="0"/>
        <w:autoSpaceDE w:val="0"/>
        <w:autoSpaceDN w:val="0"/>
        <w:adjustRightInd w:val="0"/>
        <w:textAlignment w:val="baseline"/>
        <w:rPr>
          <w:lang w:eastAsia="en-US"/>
        </w:rPr>
      </w:pPr>
    </w:p>
    <w:p w14:paraId="0946B8FE" w14:textId="77777777" w:rsidR="00446830" w:rsidRPr="00583926" w:rsidRDefault="00446830" w:rsidP="002348EA">
      <w:pPr>
        <w:tabs>
          <w:tab w:val="left" w:pos="426"/>
        </w:tabs>
        <w:overflowPunct w:val="0"/>
        <w:autoSpaceDE w:val="0"/>
        <w:autoSpaceDN w:val="0"/>
        <w:adjustRightInd w:val="0"/>
        <w:textAlignment w:val="baseline"/>
        <w:rPr>
          <w:lang w:eastAsia="en-US"/>
        </w:rPr>
      </w:pPr>
    </w:p>
    <w:tbl>
      <w:tblPr>
        <w:tblW w:w="0" w:type="auto"/>
        <w:tblLayout w:type="fixed"/>
        <w:tblLook w:val="0000" w:firstRow="0" w:lastRow="0" w:firstColumn="0" w:lastColumn="0" w:noHBand="0" w:noVBand="0"/>
      </w:tblPr>
      <w:tblGrid>
        <w:gridCol w:w="4361"/>
        <w:gridCol w:w="4361"/>
      </w:tblGrid>
      <w:tr w:rsidR="00446830" w:rsidRPr="00583926" w14:paraId="539B9C38" w14:textId="77777777" w:rsidTr="00446830">
        <w:trPr>
          <w:cantSplit/>
        </w:trPr>
        <w:tc>
          <w:tcPr>
            <w:tcW w:w="4361" w:type="dxa"/>
          </w:tcPr>
          <w:p w14:paraId="27E9EFAF" w14:textId="77777777" w:rsidR="00446830" w:rsidRPr="00583926" w:rsidRDefault="00446830" w:rsidP="00C52E0F"/>
        </w:tc>
        <w:tc>
          <w:tcPr>
            <w:tcW w:w="4361" w:type="dxa"/>
          </w:tcPr>
          <w:p w14:paraId="549CD8A0" w14:textId="77777777" w:rsidR="00446830" w:rsidRPr="00583926" w:rsidRDefault="00446830" w:rsidP="00C52E0F">
            <w:r w:rsidRPr="00583926">
              <w:t>Podpis zastopnika/pooblaščene</w:t>
            </w:r>
          </w:p>
          <w:p w14:paraId="202F59FA" w14:textId="77777777" w:rsidR="00446830" w:rsidRPr="00583926" w:rsidRDefault="00446830" w:rsidP="00C52E0F">
            <w:r w:rsidRPr="00583926">
              <w:t>osebe ponudnika:</w:t>
            </w:r>
          </w:p>
        </w:tc>
      </w:tr>
      <w:tr w:rsidR="00446830" w:rsidRPr="00583926" w14:paraId="20838C2E" w14:textId="77777777" w:rsidTr="00446830">
        <w:trPr>
          <w:cantSplit/>
        </w:trPr>
        <w:tc>
          <w:tcPr>
            <w:tcW w:w="4361" w:type="dxa"/>
          </w:tcPr>
          <w:p w14:paraId="13C4E65D" w14:textId="77777777" w:rsidR="00446830" w:rsidRPr="00583926" w:rsidRDefault="00446830" w:rsidP="00C52E0F"/>
        </w:tc>
        <w:tc>
          <w:tcPr>
            <w:tcW w:w="4361" w:type="dxa"/>
          </w:tcPr>
          <w:p w14:paraId="03C64558" w14:textId="77777777" w:rsidR="00446830" w:rsidRPr="00583926" w:rsidRDefault="00446830" w:rsidP="00C52E0F"/>
          <w:p w14:paraId="685F065A" w14:textId="77777777" w:rsidR="00446830" w:rsidRPr="00583926" w:rsidRDefault="00446830" w:rsidP="00C52E0F">
            <w:r w:rsidRPr="00583926">
              <w:t>_________________________________</w:t>
            </w:r>
          </w:p>
        </w:tc>
      </w:tr>
    </w:tbl>
    <w:p w14:paraId="49951813" w14:textId="32AE82EA" w:rsidR="002348EA" w:rsidRPr="00583926" w:rsidRDefault="002348EA" w:rsidP="002348EA"/>
    <w:p w14:paraId="6BE12A3D" w14:textId="381E6131" w:rsidR="00446830" w:rsidRPr="00583926" w:rsidRDefault="00446830" w:rsidP="002348EA"/>
    <w:p w14:paraId="00837889" w14:textId="4EB3CA2E" w:rsidR="00446830" w:rsidRPr="00583926" w:rsidRDefault="00446830" w:rsidP="002348EA"/>
    <w:p w14:paraId="62601935" w14:textId="1BB3EB09" w:rsidR="00446830" w:rsidRPr="00583926" w:rsidRDefault="00446830" w:rsidP="002348EA"/>
    <w:p w14:paraId="604C7782" w14:textId="70919BC0" w:rsidR="00446830" w:rsidRPr="00583926" w:rsidRDefault="00446830" w:rsidP="002348EA"/>
    <w:p w14:paraId="1D1119AD" w14:textId="3412BE51" w:rsidR="00446830" w:rsidRPr="00583926" w:rsidRDefault="00446830" w:rsidP="002348EA"/>
    <w:p w14:paraId="4E1BF34E" w14:textId="475550F3" w:rsidR="00446830" w:rsidRPr="00583926" w:rsidRDefault="00446830" w:rsidP="002348EA"/>
    <w:p w14:paraId="2F0F48E1" w14:textId="786BA7F7" w:rsidR="00446830" w:rsidRPr="00583926" w:rsidRDefault="00446830" w:rsidP="002348EA"/>
    <w:p w14:paraId="5517B2D4" w14:textId="77777777" w:rsidR="00446830" w:rsidRPr="00583926" w:rsidRDefault="00446830" w:rsidP="002348EA"/>
    <w:p w14:paraId="5B62368D" w14:textId="61D3B0BD" w:rsidR="00446830" w:rsidRPr="00583926" w:rsidRDefault="00446830" w:rsidP="002348EA"/>
    <w:p w14:paraId="1130239F" w14:textId="6BA22747" w:rsidR="00446830" w:rsidRDefault="00446830" w:rsidP="002348EA"/>
    <w:p w14:paraId="46C9C8ED" w14:textId="462E08EF" w:rsidR="00BE16CE" w:rsidRDefault="00BE16CE" w:rsidP="002348EA"/>
    <w:p w14:paraId="6F1994AF" w14:textId="2F6F3E44" w:rsidR="00BE16CE" w:rsidRDefault="00BE16CE" w:rsidP="002348EA"/>
    <w:p w14:paraId="55B788E2" w14:textId="77777777" w:rsidR="00BE16CE" w:rsidRPr="00583926" w:rsidRDefault="00BE16CE" w:rsidP="00BE16CE">
      <w:pPr>
        <w:pStyle w:val="n2"/>
        <w:pBdr>
          <w:right w:val="single" w:sz="4" w:space="1" w:color="auto"/>
        </w:pBdr>
        <w:ind w:right="283"/>
        <w:rPr>
          <w:color w:val="000000"/>
        </w:rPr>
      </w:pPr>
      <w:bookmarkStart w:id="369" w:name="_Toc130370227"/>
      <w:r w:rsidRPr="00583926">
        <w:rPr>
          <w:rFonts w:cs="Arial"/>
        </w:rPr>
        <w:lastRenderedPageBreak/>
        <w:t>PREDRAČUN ZA SKLOP 1: OPREMA ZA ZOB</w:t>
      </w:r>
      <w:r>
        <w:rPr>
          <w:rFonts w:cs="Arial"/>
        </w:rPr>
        <w:t>NO TEHNIKO: aparat za izdelavo silikonskih folij, oprema za izdelavo digitalnih elementov</w:t>
      </w:r>
      <w:bookmarkEnd w:id="369"/>
    </w:p>
    <w:p w14:paraId="7D0B18AB" w14:textId="77777777" w:rsidR="00BE16CE" w:rsidRPr="00583926" w:rsidRDefault="00BE16CE" w:rsidP="00BE16CE">
      <w:pPr>
        <w:rPr>
          <w:color w:val="000000"/>
        </w:rPr>
      </w:pPr>
    </w:p>
    <w:p w14:paraId="2DBE5EC5" w14:textId="77777777" w:rsidR="00BE16CE" w:rsidRPr="00583926" w:rsidRDefault="00BE16CE" w:rsidP="00BE16CE">
      <w:pPr>
        <w:tabs>
          <w:tab w:val="left" w:pos="284"/>
          <w:tab w:val="left" w:pos="851"/>
          <w:tab w:val="left" w:pos="1701"/>
        </w:tabs>
        <w:rPr>
          <w:lang w:eastAsia="en-US"/>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1056"/>
        <w:gridCol w:w="1418"/>
      </w:tblGrid>
      <w:tr w:rsidR="00BE16CE" w:rsidRPr="00583926" w14:paraId="51394AA5" w14:textId="77777777" w:rsidTr="00184ECC">
        <w:tc>
          <w:tcPr>
            <w:tcW w:w="426" w:type="dxa"/>
            <w:shd w:val="clear" w:color="auto" w:fill="BFBFBF"/>
            <w:vAlign w:val="center"/>
          </w:tcPr>
          <w:p w14:paraId="7B466EC6" w14:textId="77777777" w:rsidR="00BE16CE" w:rsidRPr="00583926" w:rsidRDefault="00BE16CE" w:rsidP="00184ECC">
            <w:r w:rsidRPr="00583926">
              <w:t>ZŠ</w:t>
            </w:r>
          </w:p>
        </w:tc>
        <w:tc>
          <w:tcPr>
            <w:tcW w:w="2127" w:type="dxa"/>
            <w:shd w:val="clear" w:color="auto" w:fill="BFBFBF"/>
            <w:vAlign w:val="center"/>
          </w:tcPr>
          <w:p w14:paraId="58149F82" w14:textId="77777777" w:rsidR="00BE16CE" w:rsidRPr="00583926" w:rsidRDefault="00BE16CE" w:rsidP="00184ECC">
            <w:r w:rsidRPr="00583926">
              <w:t xml:space="preserve">Opis </w:t>
            </w:r>
          </w:p>
        </w:tc>
        <w:tc>
          <w:tcPr>
            <w:tcW w:w="567" w:type="dxa"/>
            <w:shd w:val="clear" w:color="auto" w:fill="BFBFBF"/>
            <w:vAlign w:val="center"/>
          </w:tcPr>
          <w:p w14:paraId="2A38288D" w14:textId="77777777" w:rsidR="00BE16CE" w:rsidRPr="00583926" w:rsidRDefault="00BE16CE" w:rsidP="00184ECC">
            <w:pPr>
              <w:jc w:val="center"/>
            </w:pPr>
            <w:r w:rsidRPr="00583926">
              <w:t>EM</w:t>
            </w:r>
          </w:p>
        </w:tc>
        <w:tc>
          <w:tcPr>
            <w:tcW w:w="850" w:type="dxa"/>
            <w:shd w:val="clear" w:color="auto" w:fill="BFBFBF"/>
            <w:vAlign w:val="center"/>
          </w:tcPr>
          <w:p w14:paraId="47787965" w14:textId="77777777" w:rsidR="00BE16CE" w:rsidRPr="00583926" w:rsidRDefault="00BE16CE" w:rsidP="00184ECC">
            <w:pPr>
              <w:jc w:val="center"/>
            </w:pPr>
            <w:r w:rsidRPr="00583926">
              <w:t>Količina</w:t>
            </w:r>
          </w:p>
        </w:tc>
        <w:tc>
          <w:tcPr>
            <w:tcW w:w="1418" w:type="dxa"/>
            <w:tcBorders>
              <w:right w:val="single" w:sz="4" w:space="0" w:color="auto"/>
            </w:tcBorders>
            <w:shd w:val="clear" w:color="auto" w:fill="BFBFBF"/>
            <w:vAlign w:val="center"/>
          </w:tcPr>
          <w:p w14:paraId="73D5FF2A" w14:textId="77777777" w:rsidR="00BE16CE" w:rsidRPr="00583926" w:rsidRDefault="00BE16CE" w:rsidP="00184ECC">
            <w:pPr>
              <w:jc w:val="center"/>
            </w:pPr>
            <w:r w:rsidRPr="00583926">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73AAE88A" w14:textId="77777777" w:rsidR="00BE16CE" w:rsidRPr="00583926" w:rsidRDefault="00BE16CE" w:rsidP="00184ECC">
            <w:pPr>
              <w:jc w:val="right"/>
              <w:rPr>
                <w:b/>
                <w:bCs/>
              </w:rPr>
            </w:pPr>
            <w:r w:rsidRPr="00583926">
              <w:rPr>
                <w:b/>
                <w:bCs/>
              </w:rPr>
              <w:t>Vrednost v EUR brez DDV</w:t>
            </w:r>
          </w:p>
        </w:tc>
        <w:tc>
          <w:tcPr>
            <w:tcW w:w="708" w:type="dxa"/>
            <w:tcBorders>
              <w:left w:val="single" w:sz="4" w:space="0" w:color="auto"/>
            </w:tcBorders>
            <w:shd w:val="clear" w:color="auto" w:fill="BFBFBF"/>
            <w:vAlign w:val="center"/>
          </w:tcPr>
          <w:p w14:paraId="7EA7E0C1" w14:textId="77777777" w:rsidR="00BE16CE" w:rsidRPr="00583926" w:rsidRDefault="00BE16CE" w:rsidP="00184ECC">
            <w:pPr>
              <w:jc w:val="center"/>
            </w:pPr>
            <w:r w:rsidRPr="00583926">
              <w:t>DDV (%)</w:t>
            </w:r>
          </w:p>
        </w:tc>
        <w:tc>
          <w:tcPr>
            <w:tcW w:w="1056" w:type="dxa"/>
            <w:shd w:val="clear" w:color="auto" w:fill="BFBFBF"/>
            <w:vAlign w:val="center"/>
          </w:tcPr>
          <w:p w14:paraId="0966383D" w14:textId="77777777" w:rsidR="00BE16CE" w:rsidRPr="00583926" w:rsidRDefault="00BE16CE" w:rsidP="00184ECC">
            <w:pPr>
              <w:jc w:val="right"/>
            </w:pPr>
            <w:r w:rsidRPr="00583926">
              <w:t>Znesek DDV</w:t>
            </w:r>
          </w:p>
        </w:tc>
        <w:tc>
          <w:tcPr>
            <w:tcW w:w="1418" w:type="dxa"/>
            <w:shd w:val="clear" w:color="auto" w:fill="BFBFBF"/>
          </w:tcPr>
          <w:p w14:paraId="318833D5" w14:textId="77777777" w:rsidR="00BE16CE" w:rsidRPr="00583926" w:rsidRDefault="00BE16CE" w:rsidP="00184ECC">
            <w:pPr>
              <w:jc w:val="right"/>
            </w:pPr>
            <w:r w:rsidRPr="00583926">
              <w:t>Skupaj vrednost v EUR z DDV</w:t>
            </w:r>
          </w:p>
        </w:tc>
      </w:tr>
      <w:tr w:rsidR="00BE16CE" w:rsidRPr="00583926" w14:paraId="228668AE" w14:textId="77777777" w:rsidTr="00184ECC">
        <w:trPr>
          <w:trHeight w:val="547"/>
        </w:trPr>
        <w:tc>
          <w:tcPr>
            <w:tcW w:w="426" w:type="dxa"/>
            <w:vAlign w:val="center"/>
          </w:tcPr>
          <w:p w14:paraId="1DF174BC" w14:textId="348EF90D" w:rsidR="00BE16CE" w:rsidRPr="00583926" w:rsidRDefault="00BE16CE" w:rsidP="00184ECC">
            <w:pPr>
              <w:rPr>
                <w:rFonts w:eastAsia="Calibri"/>
              </w:rPr>
            </w:pPr>
            <w:r w:rsidRPr="00583926">
              <w:rPr>
                <w:rFonts w:eastAsia="Calibri"/>
              </w:rPr>
              <w:t>1.</w:t>
            </w:r>
            <w:r>
              <w:rPr>
                <w:rFonts w:eastAsia="Calibri"/>
              </w:rPr>
              <w:t>1</w:t>
            </w:r>
          </w:p>
        </w:tc>
        <w:tc>
          <w:tcPr>
            <w:tcW w:w="2127" w:type="dxa"/>
            <w:vAlign w:val="center"/>
          </w:tcPr>
          <w:p w14:paraId="53180D23" w14:textId="77777777" w:rsidR="00BE16CE" w:rsidRPr="00583926" w:rsidRDefault="00BE16CE" w:rsidP="00184ECC">
            <w:pPr>
              <w:rPr>
                <w:bCs/>
              </w:rPr>
            </w:pPr>
            <w:r w:rsidRPr="00583926">
              <w:rPr>
                <w:bCs/>
              </w:rPr>
              <w:t>Aparat za izdelavo silikonskih folij</w:t>
            </w:r>
          </w:p>
        </w:tc>
        <w:tc>
          <w:tcPr>
            <w:tcW w:w="567" w:type="dxa"/>
            <w:vAlign w:val="center"/>
          </w:tcPr>
          <w:p w14:paraId="5CBCE46F" w14:textId="77777777" w:rsidR="00BE16CE" w:rsidRPr="00583926" w:rsidRDefault="00BE16CE" w:rsidP="00184ECC">
            <w:pPr>
              <w:jc w:val="center"/>
              <w:rPr>
                <w:bCs/>
              </w:rPr>
            </w:pPr>
            <w:r w:rsidRPr="00583926">
              <w:rPr>
                <w:bCs/>
              </w:rPr>
              <w:t>kos</w:t>
            </w:r>
          </w:p>
        </w:tc>
        <w:tc>
          <w:tcPr>
            <w:tcW w:w="850" w:type="dxa"/>
            <w:vAlign w:val="center"/>
          </w:tcPr>
          <w:p w14:paraId="559465AB" w14:textId="77777777" w:rsidR="00BE16CE" w:rsidRPr="00583926" w:rsidRDefault="00BE16CE" w:rsidP="00184ECC">
            <w:pPr>
              <w:jc w:val="center"/>
              <w:rPr>
                <w:bCs/>
              </w:rPr>
            </w:pPr>
            <w:r w:rsidRPr="00583926">
              <w:rPr>
                <w:bCs/>
              </w:rPr>
              <w:t>1</w:t>
            </w:r>
          </w:p>
        </w:tc>
        <w:tc>
          <w:tcPr>
            <w:tcW w:w="1418" w:type="dxa"/>
            <w:tcBorders>
              <w:right w:val="single" w:sz="4" w:space="0" w:color="auto"/>
            </w:tcBorders>
            <w:vAlign w:val="center"/>
          </w:tcPr>
          <w:p w14:paraId="390D27D0" w14:textId="77777777" w:rsidR="00BE16CE" w:rsidRPr="00583926" w:rsidRDefault="00BE16CE" w:rsidP="00184ECC">
            <w:pPr>
              <w:jc w:val="right"/>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BD3678" w14:textId="77777777" w:rsidR="00BE16CE" w:rsidRPr="00583926" w:rsidRDefault="00BE16CE" w:rsidP="00184ECC">
            <w:pPr>
              <w:jc w:val="right"/>
            </w:pPr>
          </w:p>
        </w:tc>
        <w:tc>
          <w:tcPr>
            <w:tcW w:w="708" w:type="dxa"/>
            <w:tcBorders>
              <w:left w:val="single" w:sz="4" w:space="0" w:color="auto"/>
            </w:tcBorders>
            <w:vAlign w:val="center"/>
          </w:tcPr>
          <w:p w14:paraId="1DDF869E" w14:textId="77777777" w:rsidR="00BE16CE" w:rsidRPr="00583926" w:rsidRDefault="00BE16CE" w:rsidP="00184ECC">
            <w:pPr>
              <w:jc w:val="center"/>
            </w:pPr>
          </w:p>
        </w:tc>
        <w:tc>
          <w:tcPr>
            <w:tcW w:w="1056" w:type="dxa"/>
            <w:vAlign w:val="center"/>
          </w:tcPr>
          <w:p w14:paraId="233C19E4" w14:textId="77777777" w:rsidR="00BE16CE" w:rsidRPr="00583926" w:rsidRDefault="00BE16CE" w:rsidP="00184ECC">
            <w:pPr>
              <w:jc w:val="right"/>
            </w:pPr>
          </w:p>
        </w:tc>
        <w:tc>
          <w:tcPr>
            <w:tcW w:w="1418" w:type="dxa"/>
            <w:vAlign w:val="center"/>
          </w:tcPr>
          <w:p w14:paraId="53BA0609" w14:textId="77777777" w:rsidR="00BE16CE" w:rsidRPr="00583926" w:rsidRDefault="00BE16CE" w:rsidP="00184ECC">
            <w:pPr>
              <w:jc w:val="right"/>
            </w:pPr>
          </w:p>
        </w:tc>
      </w:tr>
      <w:tr w:rsidR="00BE16CE" w:rsidRPr="00583926" w14:paraId="37D0D0F1" w14:textId="77777777" w:rsidTr="00184ECC">
        <w:trPr>
          <w:trHeight w:val="547"/>
        </w:trPr>
        <w:tc>
          <w:tcPr>
            <w:tcW w:w="426" w:type="dxa"/>
            <w:vAlign w:val="center"/>
          </w:tcPr>
          <w:p w14:paraId="196A93C9" w14:textId="3B1A8066" w:rsidR="00BE16CE" w:rsidRPr="00583926" w:rsidRDefault="00BE16CE" w:rsidP="00184ECC">
            <w:pPr>
              <w:rPr>
                <w:rFonts w:eastAsia="Calibri"/>
              </w:rPr>
            </w:pPr>
            <w:r w:rsidRPr="00583926">
              <w:rPr>
                <w:rFonts w:eastAsia="Calibri"/>
              </w:rPr>
              <w:t>1.</w:t>
            </w:r>
            <w:r>
              <w:rPr>
                <w:rFonts w:eastAsia="Calibri"/>
              </w:rPr>
              <w:t>2</w:t>
            </w:r>
          </w:p>
        </w:tc>
        <w:tc>
          <w:tcPr>
            <w:tcW w:w="2127" w:type="dxa"/>
            <w:vAlign w:val="center"/>
          </w:tcPr>
          <w:p w14:paraId="28B43ED1" w14:textId="77777777" w:rsidR="00BE16CE" w:rsidRPr="00583926" w:rsidRDefault="00BE16CE" w:rsidP="00184ECC">
            <w:pPr>
              <w:rPr>
                <w:bCs/>
              </w:rPr>
            </w:pPr>
            <w:r w:rsidRPr="00583926">
              <w:rPr>
                <w:bCs/>
              </w:rPr>
              <w:t>Oprema za izdelavo digitalnih elementov</w:t>
            </w:r>
          </w:p>
        </w:tc>
        <w:tc>
          <w:tcPr>
            <w:tcW w:w="567" w:type="dxa"/>
            <w:vAlign w:val="center"/>
          </w:tcPr>
          <w:p w14:paraId="25DAA5A1" w14:textId="77777777" w:rsidR="00BE16CE" w:rsidRPr="00583926" w:rsidRDefault="00BE16CE" w:rsidP="00184ECC">
            <w:pPr>
              <w:jc w:val="center"/>
              <w:rPr>
                <w:bCs/>
              </w:rPr>
            </w:pPr>
            <w:r w:rsidRPr="00583926">
              <w:rPr>
                <w:bCs/>
              </w:rPr>
              <w:t>kos</w:t>
            </w:r>
          </w:p>
        </w:tc>
        <w:tc>
          <w:tcPr>
            <w:tcW w:w="850" w:type="dxa"/>
            <w:vAlign w:val="center"/>
          </w:tcPr>
          <w:p w14:paraId="5010D2D3" w14:textId="77777777" w:rsidR="00BE16CE" w:rsidRPr="00583926" w:rsidRDefault="00BE16CE" w:rsidP="00184ECC">
            <w:pPr>
              <w:jc w:val="center"/>
              <w:rPr>
                <w:bCs/>
              </w:rPr>
            </w:pPr>
            <w:r w:rsidRPr="00583926">
              <w:rPr>
                <w:bCs/>
              </w:rPr>
              <w:t>1</w:t>
            </w:r>
          </w:p>
        </w:tc>
        <w:tc>
          <w:tcPr>
            <w:tcW w:w="1418" w:type="dxa"/>
            <w:tcBorders>
              <w:right w:val="single" w:sz="4" w:space="0" w:color="auto"/>
            </w:tcBorders>
            <w:vAlign w:val="center"/>
          </w:tcPr>
          <w:p w14:paraId="3074D17A" w14:textId="77777777" w:rsidR="00BE16CE" w:rsidRPr="00583926" w:rsidRDefault="00BE16CE" w:rsidP="00184ECC">
            <w:pPr>
              <w:jc w:val="right"/>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951395" w14:textId="77777777" w:rsidR="00BE16CE" w:rsidRPr="00583926" w:rsidRDefault="00BE16CE" w:rsidP="00184ECC">
            <w:pPr>
              <w:jc w:val="right"/>
            </w:pPr>
          </w:p>
        </w:tc>
        <w:tc>
          <w:tcPr>
            <w:tcW w:w="708" w:type="dxa"/>
            <w:tcBorders>
              <w:left w:val="single" w:sz="4" w:space="0" w:color="auto"/>
            </w:tcBorders>
            <w:vAlign w:val="center"/>
          </w:tcPr>
          <w:p w14:paraId="4E1D01F0" w14:textId="77777777" w:rsidR="00BE16CE" w:rsidRPr="00583926" w:rsidRDefault="00BE16CE" w:rsidP="00184ECC">
            <w:pPr>
              <w:jc w:val="center"/>
            </w:pPr>
          </w:p>
        </w:tc>
        <w:tc>
          <w:tcPr>
            <w:tcW w:w="1056" w:type="dxa"/>
            <w:vAlign w:val="center"/>
          </w:tcPr>
          <w:p w14:paraId="49E0209D" w14:textId="77777777" w:rsidR="00BE16CE" w:rsidRPr="00583926" w:rsidRDefault="00BE16CE" w:rsidP="00184ECC">
            <w:pPr>
              <w:jc w:val="right"/>
            </w:pPr>
          </w:p>
        </w:tc>
        <w:tc>
          <w:tcPr>
            <w:tcW w:w="1418" w:type="dxa"/>
            <w:vAlign w:val="center"/>
          </w:tcPr>
          <w:p w14:paraId="36500B5D" w14:textId="77777777" w:rsidR="00BE16CE" w:rsidRPr="00583926" w:rsidRDefault="00BE16CE" w:rsidP="00184ECC">
            <w:pPr>
              <w:jc w:val="right"/>
            </w:pPr>
          </w:p>
        </w:tc>
      </w:tr>
      <w:tr w:rsidR="00BE16CE" w:rsidRPr="00583926" w14:paraId="499E5B0E" w14:textId="77777777" w:rsidTr="00184ECC">
        <w:trPr>
          <w:trHeight w:val="547"/>
        </w:trPr>
        <w:tc>
          <w:tcPr>
            <w:tcW w:w="5388" w:type="dxa"/>
            <w:gridSpan w:val="5"/>
            <w:tcBorders>
              <w:right w:val="single" w:sz="12" w:space="0" w:color="auto"/>
            </w:tcBorders>
            <w:vAlign w:val="center"/>
          </w:tcPr>
          <w:p w14:paraId="60EC8571" w14:textId="77777777" w:rsidR="00BE16CE" w:rsidRPr="00583926" w:rsidRDefault="00BE16CE" w:rsidP="00184ECC">
            <w:pPr>
              <w:jc w:val="right"/>
            </w:pPr>
            <w:r w:rsidRPr="00583926">
              <w:rPr>
                <w:b/>
                <w:bCs/>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6CC81C5C" w14:textId="77777777" w:rsidR="00BE16CE" w:rsidRPr="00583926" w:rsidRDefault="00BE16CE" w:rsidP="00184ECC">
            <w:pPr>
              <w:jc w:val="right"/>
            </w:pPr>
          </w:p>
        </w:tc>
        <w:tc>
          <w:tcPr>
            <w:tcW w:w="708" w:type="dxa"/>
            <w:tcBorders>
              <w:left w:val="single" w:sz="12" w:space="0" w:color="auto"/>
            </w:tcBorders>
            <w:vAlign w:val="center"/>
          </w:tcPr>
          <w:p w14:paraId="53F4ED3B" w14:textId="77777777" w:rsidR="00BE16CE" w:rsidRPr="00583926" w:rsidRDefault="00BE16CE" w:rsidP="00184ECC">
            <w:pPr>
              <w:jc w:val="right"/>
            </w:pPr>
          </w:p>
        </w:tc>
        <w:tc>
          <w:tcPr>
            <w:tcW w:w="1056" w:type="dxa"/>
            <w:vAlign w:val="center"/>
          </w:tcPr>
          <w:p w14:paraId="763DDB5A" w14:textId="77777777" w:rsidR="00BE16CE" w:rsidRPr="00583926" w:rsidRDefault="00BE16CE" w:rsidP="00184ECC">
            <w:pPr>
              <w:jc w:val="right"/>
            </w:pPr>
          </w:p>
        </w:tc>
        <w:tc>
          <w:tcPr>
            <w:tcW w:w="1418" w:type="dxa"/>
            <w:vAlign w:val="center"/>
          </w:tcPr>
          <w:p w14:paraId="3E15139E" w14:textId="77777777" w:rsidR="00BE16CE" w:rsidRPr="00583926" w:rsidRDefault="00BE16CE" w:rsidP="00184ECC">
            <w:pPr>
              <w:jc w:val="right"/>
            </w:pPr>
          </w:p>
        </w:tc>
      </w:tr>
    </w:tbl>
    <w:p w14:paraId="5B180CF0" w14:textId="77777777" w:rsidR="00BE16CE" w:rsidRPr="00583926" w:rsidRDefault="00BE16CE" w:rsidP="00BE16CE">
      <w:pPr>
        <w:tabs>
          <w:tab w:val="left" w:pos="284"/>
          <w:tab w:val="left" w:pos="851"/>
          <w:tab w:val="left" w:pos="1701"/>
        </w:tabs>
        <w:rPr>
          <w:lang w:eastAsia="en-US"/>
        </w:rPr>
      </w:pPr>
    </w:p>
    <w:p w14:paraId="44B53FC2" w14:textId="77777777" w:rsidR="00BE16CE" w:rsidRPr="00583926" w:rsidRDefault="00BE16CE" w:rsidP="00BE16CE">
      <w:pPr>
        <w:tabs>
          <w:tab w:val="left" w:pos="284"/>
          <w:tab w:val="left" w:pos="851"/>
          <w:tab w:val="left" w:pos="1701"/>
        </w:tabs>
        <w:rPr>
          <w:lang w:eastAsia="en-US"/>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BE16CE" w:rsidRPr="00583926" w14:paraId="0A1068DC" w14:textId="77777777" w:rsidTr="00184ECC">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85BD6E1" w14:textId="77777777" w:rsidR="00BE16CE" w:rsidRPr="00583926" w:rsidRDefault="00BE16CE" w:rsidP="00184ECC">
            <w:pPr>
              <w:rPr>
                <w:b/>
                <w:iCs/>
              </w:rPr>
            </w:pPr>
            <w:r w:rsidRPr="00583926">
              <w:rPr>
                <w:b/>
                <w:iCs/>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64F7B08" w14:textId="77777777" w:rsidR="00BE16CE" w:rsidRPr="00583926" w:rsidRDefault="00BE16CE" w:rsidP="00184ECC">
            <w:pPr>
              <w:rPr>
                <w:b/>
                <w:iCs/>
              </w:rPr>
            </w:pPr>
            <w:r w:rsidRPr="00583926">
              <w:rPr>
                <w:b/>
                <w:iCs/>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22FE780" w14:textId="77777777" w:rsidR="00BE16CE" w:rsidRPr="00583926" w:rsidRDefault="00BE16CE" w:rsidP="00184ECC">
            <w:pPr>
              <w:rPr>
                <w:b/>
                <w:iCs/>
              </w:rPr>
            </w:pPr>
            <w:r w:rsidRPr="00583926">
              <w:rPr>
                <w:b/>
                <w:iCs/>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2D1149B" w14:textId="77777777" w:rsidR="00BE16CE" w:rsidRPr="00583926" w:rsidRDefault="00BE16CE" w:rsidP="00184ECC">
            <w:pPr>
              <w:rPr>
                <w:b/>
                <w:iCs/>
              </w:rPr>
            </w:pPr>
            <w:r w:rsidRPr="00583926">
              <w:rPr>
                <w:b/>
                <w:iCs/>
              </w:rPr>
              <w:t>Tip ponujene opreme:</w:t>
            </w:r>
          </w:p>
        </w:tc>
      </w:tr>
      <w:tr w:rsidR="00BE16CE" w:rsidRPr="00583926" w14:paraId="5021C052" w14:textId="77777777" w:rsidTr="00184ECC">
        <w:trPr>
          <w:trHeight w:val="680"/>
        </w:trPr>
        <w:tc>
          <w:tcPr>
            <w:tcW w:w="568" w:type="dxa"/>
            <w:vAlign w:val="center"/>
          </w:tcPr>
          <w:p w14:paraId="32937EA3" w14:textId="18DC0736" w:rsidR="00BE16CE" w:rsidRPr="00583926" w:rsidRDefault="00BE16CE" w:rsidP="00184ECC">
            <w:pPr>
              <w:rPr>
                <w:rFonts w:eastAsia="Calibri"/>
              </w:rPr>
            </w:pPr>
            <w:r w:rsidRPr="00583926">
              <w:rPr>
                <w:rFonts w:eastAsia="Calibri"/>
              </w:rPr>
              <w:t>1.</w:t>
            </w:r>
            <w:r>
              <w:rPr>
                <w:rFonts w:eastAsia="Calibri"/>
              </w:rPr>
              <w:t>1</w:t>
            </w:r>
          </w:p>
        </w:tc>
        <w:tc>
          <w:tcPr>
            <w:tcW w:w="2977" w:type="dxa"/>
            <w:vAlign w:val="center"/>
          </w:tcPr>
          <w:p w14:paraId="5F6E0E53" w14:textId="77777777" w:rsidR="00BE16CE" w:rsidRPr="00583926" w:rsidRDefault="00BE16CE" w:rsidP="00184ECC">
            <w:pPr>
              <w:rPr>
                <w:rFonts w:eastAsia="Calibri"/>
                <w:lang w:eastAsia="en-US"/>
              </w:rPr>
            </w:pPr>
            <w:r w:rsidRPr="00583926">
              <w:rPr>
                <w:bCs/>
              </w:rPr>
              <w:t>Aparat za izdelavo silikonskih folij</w:t>
            </w:r>
          </w:p>
        </w:tc>
        <w:tc>
          <w:tcPr>
            <w:tcW w:w="2977" w:type="dxa"/>
            <w:tcBorders>
              <w:top w:val="single" w:sz="4" w:space="0" w:color="auto"/>
              <w:left w:val="single" w:sz="4" w:space="0" w:color="auto"/>
              <w:bottom w:val="single" w:sz="4" w:space="0" w:color="auto"/>
              <w:right w:val="single" w:sz="4" w:space="0" w:color="auto"/>
            </w:tcBorders>
            <w:vAlign w:val="center"/>
          </w:tcPr>
          <w:p w14:paraId="1C288190" w14:textId="77777777" w:rsidR="00BE16CE" w:rsidRPr="00583926" w:rsidRDefault="00BE16CE" w:rsidP="00184ECC"/>
        </w:tc>
        <w:tc>
          <w:tcPr>
            <w:tcW w:w="3827" w:type="dxa"/>
            <w:tcBorders>
              <w:top w:val="single" w:sz="4" w:space="0" w:color="auto"/>
              <w:left w:val="single" w:sz="4" w:space="0" w:color="auto"/>
              <w:bottom w:val="single" w:sz="4" w:space="0" w:color="auto"/>
              <w:right w:val="single" w:sz="4" w:space="0" w:color="auto"/>
            </w:tcBorders>
            <w:vAlign w:val="center"/>
          </w:tcPr>
          <w:p w14:paraId="58FF2B02" w14:textId="77777777" w:rsidR="00BE16CE" w:rsidRPr="00583926" w:rsidRDefault="00BE16CE" w:rsidP="00184ECC"/>
        </w:tc>
      </w:tr>
      <w:tr w:rsidR="00BE16CE" w:rsidRPr="00583926" w14:paraId="274E0CCB" w14:textId="77777777" w:rsidTr="00184ECC">
        <w:trPr>
          <w:trHeight w:val="680"/>
        </w:trPr>
        <w:tc>
          <w:tcPr>
            <w:tcW w:w="568" w:type="dxa"/>
            <w:vAlign w:val="center"/>
          </w:tcPr>
          <w:p w14:paraId="39DBE667" w14:textId="3A0558DB" w:rsidR="00BE16CE" w:rsidRPr="00583926" w:rsidRDefault="00BE16CE" w:rsidP="00184ECC">
            <w:pPr>
              <w:rPr>
                <w:rFonts w:eastAsia="Calibri"/>
              </w:rPr>
            </w:pPr>
            <w:r w:rsidRPr="00583926">
              <w:rPr>
                <w:rFonts w:eastAsia="Calibri"/>
              </w:rPr>
              <w:t>1.</w:t>
            </w:r>
            <w:r>
              <w:rPr>
                <w:rFonts w:eastAsia="Calibri"/>
              </w:rPr>
              <w:t>2</w:t>
            </w:r>
          </w:p>
        </w:tc>
        <w:tc>
          <w:tcPr>
            <w:tcW w:w="2977" w:type="dxa"/>
            <w:vAlign w:val="center"/>
          </w:tcPr>
          <w:p w14:paraId="4422C460" w14:textId="77777777" w:rsidR="00BE16CE" w:rsidRPr="00583926" w:rsidRDefault="00BE16CE" w:rsidP="00184ECC">
            <w:pPr>
              <w:rPr>
                <w:rFonts w:eastAsia="Calibri"/>
                <w:lang w:eastAsia="en-US"/>
              </w:rPr>
            </w:pPr>
            <w:r w:rsidRPr="00583926">
              <w:rPr>
                <w:bCs/>
              </w:rPr>
              <w:t>Oprema za izdelavo digitalnih elementov</w:t>
            </w:r>
          </w:p>
        </w:tc>
        <w:tc>
          <w:tcPr>
            <w:tcW w:w="2977" w:type="dxa"/>
            <w:tcBorders>
              <w:top w:val="single" w:sz="4" w:space="0" w:color="auto"/>
              <w:left w:val="single" w:sz="4" w:space="0" w:color="auto"/>
              <w:bottom w:val="single" w:sz="4" w:space="0" w:color="auto"/>
              <w:right w:val="single" w:sz="4" w:space="0" w:color="auto"/>
            </w:tcBorders>
            <w:vAlign w:val="center"/>
          </w:tcPr>
          <w:p w14:paraId="04D4713E" w14:textId="77777777" w:rsidR="00BE16CE" w:rsidRPr="00583926" w:rsidRDefault="00BE16CE" w:rsidP="00184ECC">
            <w:pPr>
              <w:jc w:val="center"/>
            </w:pPr>
          </w:p>
        </w:tc>
        <w:tc>
          <w:tcPr>
            <w:tcW w:w="3827" w:type="dxa"/>
            <w:tcBorders>
              <w:top w:val="single" w:sz="4" w:space="0" w:color="auto"/>
              <w:left w:val="single" w:sz="4" w:space="0" w:color="auto"/>
              <w:bottom w:val="single" w:sz="4" w:space="0" w:color="auto"/>
              <w:right w:val="single" w:sz="4" w:space="0" w:color="auto"/>
            </w:tcBorders>
            <w:vAlign w:val="center"/>
          </w:tcPr>
          <w:p w14:paraId="65090D3F" w14:textId="77777777" w:rsidR="00BE16CE" w:rsidRPr="00583926" w:rsidRDefault="00BE16CE" w:rsidP="00184ECC"/>
        </w:tc>
      </w:tr>
    </w:tbl>
    <w:p w14:paraId="784D9897" w14:textId="77777777" w:rsidR="00BE16CE" w:rsidRDefault="00BE16CE" w:rsidP="00BE16CE">
      <w:pPr>
        <w:rPr>
          <w:b/>
        </w:rPr>
      </w:pPr>
    </w:p>
    <w:p w14:paraId="53E3D8AF" w14:textId="77777777" w:rsidR="00BE16CE" w:rsidRPr="00583926" w:rsidRDefault="00BE16CE" w:rsidP="00BE16CE">
      <w:pPr>
        <w:rPr>
          <w:b/>
        </w:rPr>
      </w:pPr>
      <w:r w:rsidRPr="00583926">
        <w:rPr>
          <w:b/>
        </w:rPr>
        <w:t>Opombe:</w:t>
      </w:r>
    </w:p>
    <w:p w14:paraId="66FC86EA" w14:textId="77777777" w:rsidR="00BE16CE" w:rsidRPr="00583926" w:rsidRDefault="00BE16CE" w:rsidP="00BE16CE">
      <w:pPr>
        <w:numPr>
          <w:ilvl w:val="0"/>
          <w:numId w:val="44"/>
        </w:numPr>
      </w:pPr>
      <w:r w:rsidRPr="00583926">
        <w:t>Ponudnik mora za ponujeno opremo v predhodni tabeli navesti tip ponujene opreme in ime proizvajalca.</w:t>
      </w:r>
    </w:p>
    <w:p w14:paraId="00D0BAF2" w14:textId="77777777" w:rsidR="00BE16CE" w:rsidRPr="00583926" w:rsidRDefault="00BE16CE" w:rsidP="00BE16CE">
      <w:pPr>
        <w:ind w:left="397"/>
      </w:pPr>
    </w:p>
    <w:p w14:paraId="62A073A9" w14:textId="77777777" w:rsidR="00BE16CE" w:rsidRPr="00583926" w:rsidRDefault="00BE16CE" w:rsidP="00BE16CE">
      <w:pPr>
        <w:numPr>
          <w:ilvl w:val="0"/>
          <w:numId w:val="44"/>
        </w:numPr>
      </w:pPr>
      <w:r w:rsidRPr="00583926">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081F882" w14:textId="77777777" w:rsidR="00BE16CE" w:rsidRPr="00583926" w:rsidRDefault="00BE16CE" w:rsidP="00BE16CE">
      <w:pPr>
        <w:ind w:left="397"/>
      </w:pPr>
    </w:p>
    <w:p w14:paraId="5527578F" w14:textId="77777777" w:rsidR="00BE16CE" w:rsidRPr="00583926" w:rsidRDefault="00BE16CE" w:rsidP="00BE16CE">
      <w:pPr>
        <w:numPr>
          <w:ilvl w:val="0"/>
          <w:numId w:val="44"/>
        </w:numPr>
      </w:pPr>
      <w:r w:rsidRPr="00583926">
        <w:t xml:space="preserve">Ponudnik mora za ponujeno opremo predložiti </w:t>
      </w:r>
      <w:r w:rsidRPr="00583926">
        <w:rPr>
          <w:b/>
          <w:bCs/>
          <w:u w:val="single"/>
        </w:rPr>
        <w:t>tehnično dokumentacijo</w:t>
      </w:r>
      <w:r w:rsidRPr="00583926">
        <w:t xml:space="preserve"> (prospektni material, katalogi, tehnični opisi, …) v slovenskem ali angleškem jeziku, iz katere bo nedvoumno razvidno, </w:t>
      </w:r>
      <w:r w:rsidRPr="00583926">
        <w:rPr>
          <w:u w:val="single"/>
        </w:rPr>
        <w:t>da ponujena oprema izpolnjuje vse tehnične zahteve</w:t>
      </w:r>
      <w:r w:rsidRPr="00583926">
        <w:t xml:space="preserve"> iz specifikacije zahtev naročnika.</w:t>
      </w:r>
    </w:p>
    <w:p w14:paraId="6156FBF6" w14:textId="77777777" w:rsidR="00BE16CE" w:rsidRPr="00583926" w:rsidRDefault="00BE16CE" w:rsidP="00BE16CE">
      <w:pPr>
        <w:ind w:left="397"/>
      </w:pPr>
    </w:p>
    <w:p w14:paraId="610D0599" w14:textId="77777777" w:rsidR="00BE16CE" w:rsidRPr="00583926" w:rsidRDefault="00BE16CE" w:rsidP="00BE16CE">
      <w:pPr>
        <w:numPr>
          <w:ilvl w:val="0"/>
          <w:numId w:val="44"/>
        </w:numPr>
      </w:pPr>
      <w:r w:rsidRPr="00583926">
        <w:t xml:space="preserve">Ponudnik mora v priloženi tehnični dokumentaciji </w:t>
      </w:r>
      <w:r w:rsidRPr="00BE16CE">
        <w:rPr>
          <w:u w:val="single"/>
        </w:rPr>
        <w:t>nedvoumno označiti</w:t>
      </w:r>
      <w:r w:rsidRPr="00583926">
        <w:t xml:space="preserve"> tiste dele dokumentacije, iz katerih bo razvidno, da ponujena oprema izpolnjuje tehnične zahteve, definirane v specifikaciji zahtev naročnika. Navedeno naj ponudnik označi na tak način, da za vsako zahtevo iz specifikacije zahtev naročnika (s prosto roko ali kako drugače) označi del tehnične dokumentacije, iz katerega bo razvidno izpolnjevanje zahteve ter vpiše zaporedno številko zahteve, ki je navedena v specifikaciji zahtev naročnika.</w:t>
      </w:r>
      <w:r>
        <w:t xml:space="preserve"> </w:t>
      </w:r>
      <w:r w:rsidRPr="00583926">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4B9CBABD" w14:textId="77777777" w:rsidR="00BE16CE" w:rsidRPr="00583926" w:rsidRDefault="00BE16CE" w:rsidP="00BE16CE">
      <w:pPr>
        <w:tabs>
          <w:tab w:val="left" w:pos="6379"/>
        </w:tabs>
      </w:pPr>
    </w:p>
    <w:tbl>
      <w:tblPr>
        <w:tblW w:w="0" w:type="auto"/>
        <w:tblLayout w:type="fixed"/>
        <w:tblLook w:val="0000" w:firstRow="0" w:lastRow="0" w:firstColumn="0" w:lastColumn="0" w:noHBand="0" w:noVBand="0"/>
      </w:tblPr>
      <w:tblGrid>
        <w:gridCol w:w="4361"/>
        <w:gridCol w:w="4361"/>
      </w:tblGrid>
      <w:tr w:rsidR="00BE16CE" w:rsidRPr="00583926" w14:paraId="1BC18206" w14:textId="77777777" w:rsidTr="00184ECC">
        <w:trPr>
          <w:cantSplit/>
        </w:trPr>
        <w:tc>
          <w:tcPr>
            <w:tcW w:w="4361" w:type="dxa"/>
          </w:tcPr>
          <w:p w14:paraId="56B4BDAD" w14:textId="77777777" w:rsidR="00BE16CE" w:rsidRPr="00583926" w:rsidRDefault="00BE16CE" w:rsidP="00184ECC"/>
        </w:tc>
        <w:tc>
          <w:tcPr>
            <w:tcW w:w="4361" w:type="dxa"/>
          </w:tcPr>
          <w:p w14:paraId="6EDD6798" w14:textId="77777777" w:rsidR="00BE16CE" w:rsidRPr="00583926" w:rsidRDefault="00BE16CE" w:rsidP="00184ECC">
            <w:r w:rsidRPr="00583926">
              <w:t>Podpis zastopnika/pooblaščene</w:t>
            </w:r>
          </w:p>
          <w:p w14:paraId="3EDC1294" w14:textId="77777777" w:rsidR="00BE16CE" w:rsidRPr="00583926" w:rsidRDefault="00BE16CE" w:rsidP="00184ECC">
            <w:r w:rsidRPr="00583926">
              <w:t>osebe ponudnika:</w:t>
            </w:r>
          </w:p>
        </w:tc>
      </w:tr>
      <w:tr w:rsidR="00BE16CE" w:rsidRPr="00583926" w14:paraId="51228E7D" w14:textId="77777777" w:rsidTr="00184ECC">
        <w:trPr>
          <w:cantSplit/>
        </w:trPr>
        <w:tc>
          <w:tcPr>
            <w:tcW w:w="4361" w:type="dxa"/>
          </w:tcPr>
          <w:p w14:paraId="69A5D3E1" w14:textId="77777777" w:rsidR="00BE16CE" w:rsidRPr="00583926" w:rsidRDefault="00BE16CE" w:rsidP="00184ECC"/>
        </w:tc>
        <w:tc>
          <w:tcPr>
            <w:tcW w:w="4361" w:type="dxa"/>
          </w:tcPr>
          <w:p w14:paraId="19BE4551" w14:textId="77777777" w:rsidR="00BE16CE" w:rsidRPr="00583926" w:rsidRDefault="00BE16CE" w:rsidP="00184ECC"/>
          <w:p w14:paraId="33760174" w14:textId="77777777" w:rsidR="00BE16CE" w:rsidRPr="00583926" w:rsidRDefault="00BE16CE" w:rsidP="00184ECC">
            <w:r w:rsidRPr="00583926">
              <w:t>_________________________________</w:t>
            </w:r>
          </w:p>
        </w:tc>
      </w:tr>
    </w:tbl>
    <w:p w14:paraId="4CB67BE5" w14:textId="45765118" w:rsidR="00446830" w:rsidRPr="00583926" w:rsidRDefault="00446830" w:rsidP="00446830">
      <w:pPr>
        <w:pStyle w:val="n2"/>
        <w:pBdr>
          <w:right w:val="single" w:sz="4" w:space="1" w:color="auto"/>
        </w:pBdr>
        <w:ind w:right="283"/>
        <w:rPr>
          <w:color w:val="000000"/>
        </w:rPr>
      </w:pPr>
      <w:bookmarkStart w:id="370" w:name="_Toc130370228"/>
      <w:r w:rsidRPr="00583926">
        <w:rPr>
          <w:rFonts w:cs="Arial"/>
        </w:rPr>
        <w:lastRenderedPageBreak/>
        <w:t xml:space="preserve">PREDRAČUN ZA SKLOP </w:t>
      </w:r>
      <w:r w:rsidR="00BE16CE">
        <w:rPr>
          <w:rFonts w:cs="Arial"/>
        </w:rPr>
        <w:t>2</w:t>
      </w:r>
      <w:r w:rsidRPr="00583926">
        <w:rPr>
          <w:rFonts w:cs="Arial"/>
        </w:rPr>
        <w:t>: OPREMA ZA ZOB</w:t>
      </w:r>
      <w:r w:rsidR="00BE16CE">
        <w:rPr>
          <w:rFonts w:cs="Arial"/>
        </w:rPr>
        <w:t>OZDRAVSTVENO AMBULANTO: zobozdravstveni stol</w:t>
      </w:r>
      <w:bookmarkEnd w:id="370"/>
    </w:p>
    <w:p w14:paraId="0FBBEDAA" w14:textId="77777777" w:rsidR="00446830" w:rsidRPr="00583926" w:rsidRDefault="00446830" w:rsidP="00446830">
      <w:pPr>
        <w:rPr>
          <w:color w:val="000000"/>
        </w:rPr>
      </w:pPr>
    </w:p>
    <w:p w14:paraId="690F61A1" w14:textId="46A8C02B" w:rsidR="00446830" w:rsidRPr="00583926" w:rsidRDefault="00446830" w:rsidP="00446830">
      <w:pPr>
        <w:tabs>
          <w:tab w:val="left" w:pos="284"/>
          <w:tab w:val="left" w:pos="851"/>
          <w:tab w:val="left" w:pos="1701"/>
        </w:tabs>
        <w:rPr>
          <w:lang w:eastAsia="en-US"/>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1056"/>
        <w:gridCol w:w="1418"/>
      </w:tblGrid>
      <w:tr w:rsidR="00446830" w:rsidRPr="00583926" w14:paraId="07625191" w14:textId="77777777" w:rsidTr="00C52E0F">
        <w:tc>
          <w:tcPr>
            <w:tcW w:w="426" w:type="dxa"/>
            <w:shd w:val="clear" w:color="auto" w:fill="BFBFBF"/>
            <w:vAlign w:val="center"/>
          </w:tcPr>
          <w:p w14:paraId="2952E017" w14:textId="77777777" w:rsidR="00446830" w:rsidRPr="00583926" w:rsidRDefault="00446830" w:rsidP="00C52E0F">
            <w:r w:rsidRPr="00583926">
              <w:t>ZŠ</w:t>
            </w:r>
          </w:p>
        </w:tc>
        <w:tc>
          <w:tcPr>
            <w:tcW w:w="2127" w:type="dxa"/>
            <w:shd w:val="clear" w:color="auto" w:fill="BFBFBF"/>
            <w:vAlign w:val="center"/>
          </w:tcPr>
          <w:p w14:paraId="6B6B8BC0" w14:textId="77777777" w:rsidR="00446830" w:rsidRPr="00583926" w:rsidRDefault="00446830" w:rsidP="00C52E0F">
            <w:r w:rsidRPr="00583926">
              <w:t xml:space="preserve">Opis </w:t>
            </w:r>
          </w:p>
        </w:tc>
        <w:tc>
          <w:tcPr>
            <w:tcW w:w="567" w:type="dxa"/>
            <w:shd w:val="clear" w:color="auto" w:fill="BFBFBF"/>
            <w:vAlign w:val="center"/>
          </w:tcPr>
          <w:p w14:paraId="17DD23D6" w14:textId="77777777" w:rsidR="00446830" w:rsidRPr="00583926" w:rsidRDefault="00446830" w:rsidP="00C52E0F">
            <w:pPr>
              <w:jc w:val="center"/>
            </w:pPr>
            <w:r w:rsidRPr="00583926">
              <w:t>EM</w:t>
            </w:r>
          </w:p>
        </w:tc>
        <w:tc>
          <w:tcPr>
            <w:tcW w:w="850" w:type="dxa"/>
            <w:shd w:val="clear" w:color="auto" w:fill="BFBFBF"/>
            <w:vAlign w:val="center"/>
          </w:tcPr>
          <w:p w14:paraId="19B48F8D" w14:textId="77777777" w:rsidR="00446830" w:rsidRPr="00583926" w:rsidRDefault="00446830" w:rsidP="00C52E0F">
            <w:pPr>
              <w:jc w:val="center"/>
            </w:pPr>
            <w:r w:rsidRPr="00583926">
              <w:t>Količina</w:t>
            </w:r>
          </w:p>
        </w:tc>
        <w:tc>
          <w:tcPr>
            <w:tcW w:w="1418" w:type="dxa"/>
            <w:tcBorders>
              <w:right w:val="single" w:sz="4" w:space="0" w:color="auto"/>
            </w:tcBorders>
            <w:shd w:val="clear" w:color="auto" w:fill="BFBFBF"/>
            <w:vAlign w:val="center"/>
          </w:tcPr>
          <w:p w14:paraId="3EF3E0A6" w14:textId="77777777" w:rsidR="00446830" w:rsidRPr="00583926" w:rsidRDefault="00446830" w:rsidP="00C52E0F">
            <w:pPr>
              <w:jc w:val="center"/>
            </w:pPr>
            <w:r w:rsidRPr="00583926">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2CFE24A3" w14:textId="77777777" w:rsidR="00446830" w:rsidRPr="00583926" w:rsidRDefault="00446830" w:rsidP="00C52E0F">
            <w:pPr>
              <w:jc w:val="right"/>
              <w:rPr>
                <w:b/>
                <w:bCs/>
              </w:rPr>
            </w:pPr>
            <w:r w:rsidRPr="00583926">
              <w:rPr>
                <w:b/>
                <w:bCs/>
              </w:rPr>
              <w:t>Vrednost v EUR brez DDV</w:t>
            </w:r>
          </w:p>
        </w:tc>
        <w:tc>
          <w:tcPr>
            <w:tcW w:w="708" w:type="dxa"/>
            <w:tcBorders>
              <w:left w:val="single" w:sz="4" w:space="0" w:color="auto"/>
            </w:tcBorders>
            <w:shd w:val="clear" w:color="auto" w:fill="BFBFBF"/>
            <w:vAlign w:val="center"/>
          </w:tcPr>
          <w:p w14:paraId="2CD03D02" w14:textId="77777777" w:rsidR="00446830" w:rsidRPr="00583926" w:rsidRDefault="00446830" w:rsidP="00C52E0F">
            <w:pPr>
              <w:jc w:val="center"/>
            </w:pPr>
            <w:r w:rsidRPr="00583926">
              <w:t>DDV (%)</w:t>
            </w:r>
          </w:p>
        </w:tc>
        <w:tc>
          <w:tcPr>
            <w:tcW w:w="1056" w:type="dxa"/>
            <w:shd w:val="clear" w:color="auto" w:fill="BFBFBF"/>
            <w:vAlign w:val="center"/>
          </w:tcPr>
          <w:p w14:paraId="4BC14D9E" w14:textId="77777777" w:rsidR="00446830" w:rsidRPr="00583926" w:rsidRDefault="00446830" w:rsidP="00C52E0F">
            <w:pPr>
              <w:jc w:val="right"/>
            </w:pPr>
            <w:r w:rsidRPr="00583926">
              <w:t>Znesek DDV</w:t>
            </w:r>
          </w:p>
        </w:tc>
        <w:tc>
          <w:tcPr>
            <w:tcW w:w="1418" w:type="dxa"/>
            <w:shd w:val="clear" w:color="auto" w:fill="BFBFBF"/>
          </w:tcPr>
          <w:p w14:paraId="51CB82B6" w14:textId="77777777" w:rsidR="00446830" w:rsidRPr="00583926" w:rsidRDefault="00446830" w:rsidP="00C52E0F">
            <w:pPr>
              <w:jc w:val="right"/>
            </w:pPr>
            <w:r w:rsidRPr="00583926">
              <w:t>Skupaj vrednost v EUR z DDV</w:t>
            </w:r>
          </w:p>
        </w:tc>
      </w:tr>
      <w:tr w:rsidR="00446830" w:rsidRPr="00583926" w14:paraId="420E30DA" w14:textId="77777777" w:rsidTr="00C52E0F">
        <w:trPr>
          <w:trHeight w:val="547"/>
        </w:trPr>
        <w:tc>
          <w:tcPr>
            <w:tcW w:w="426" w:type="dxa"/>
            <w:vAlign w:val="center"/>
          </w:tcPr>
          <w:p w14:paraId="3012EFC2" w14:textId="4C99AD4E" w:rsidR="00446830" w:rsidRPr="00583926" w:rsidRDefault="00BE16CE" w:rsidP="00C52E0F">
            <w:pPr>
              <w:rPr>
                <w:rFonts w:eastAsia="Calibri"/>
              </w:rPr>
            </w:pPr>
            <w:r>
              <w:rPr>
                <w:rFonts w:eastAsia="Calibri"/>
              </w:rPr>
              <w:t>2</w:t>
            </w:r>
            <w:r w:rsidR="00446830" w:rsidRPr="00583926">
              <w:rPr>
                <w:rFonts w:eastAsia="Calibri"/>
              </w:rPr>
              <w:t>.</w:t>
            </w:r>
            <w:r>
              <w:rPr>
                <w:rFonts w:eastAsia="Calibri"/>
              </w:rPr>
              <w:t>1</w:t>
            </w:r>
          </w:p>
        </w:tc>
        <w:tc>
          <w:tcPr>
            <w:tcW w:w="2127" w:type="dxa"/>
            <w:vAlign w:val="center"/>
          </w:tcPr>
          <w:p w14:paraId="6184A0BE" w14:textId="77777777" w:rsidR="00446830" w:rsidRPr="00583926" w:rsidRDefault="00446830" w:rsidP="00C52E0F">
            <w:pPr>
              <w:rPr>
                <w:bCs/>
              </w:rPr>
            </w:pPr>
            <w:r w:rsidRPr="00583926">
              <w:rPr>
                <w:bCs/>
              </w:rPr>
              <w:t>Zobozdravstveni aparat</w:t>
            </w:r>
          </w:p>
        </w:tc>
        <w:tc>
          <w:tcPr>
            <w:tcW w:w="567" w:type="dxa"/>
            <w:vAlign w:val="center"/>
          </w:tcPr>
          <w:p w14:paraId="38178CDD" w14:textId="77777777" w:rsidR="00446830" w:rsidRPr="00583926" w:rsidRDefault="00446830" w:rsidP="00C52E0F">
            <w:pPr>
              <w:jc w:val="center"/>
              <w:rPr>
                <w:bCs/>
              </w:rPr>
            </w:pPr>
            <w:r w:rsidRPr="00583926">
              <w:rPr>
                <w:bCs/>
              </w:rPr>
              <w:t>kos</w:t>
            </w:r>
          </w:p>
        </w:tc>
        <w:tc>
          <w:tcPr>
            <w:tcW w:w="850" w:type="dxa"/>
            <w:vAlign w:val="center"/>
          </w:tcPr>
          <w:p w14:paraId="7A83CD14" w14:textId="77777777" w:rsidR="00446830" w:rsidRPr="00583926" w:rsidRDefault="00446830" w:rsidP="00C52E0F">
            <w:pPr>
              <w:jc w:val="center"/>
              <w:rPr>
                <w:bCs/>
              </w:rPr>
            </w:pPr>
            <w:r w:rsidRPr="00583926">
              <w:rPr>
                <w:bCs/>
              </w:rPr>
              <w:t>1</w:t>
            </w:r>
          </w:p>
        </w:tc>
        <w:tc>
          <w:tcPr>
            <w:tcW w:w="1418" w:type="dxa"/>
            <w:tcBorders>
              <w:right w:val="single" w:sz="4" w:space="0" w:color="auto"/>
            </w:tcBorders>
            <w:vAlign w:val="center"/>
          </w:tcPr>
          <w:p w14:paraId="2D5F6D74" w14:textId="77777777" w:rsidR="00446830" w:rsidRPr="00583926" w:rsidRDefault="00446830" w:rsidP="00C52E0F">
            <w:pPr>
              <w:jc w:val="right"/>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F6D847" w14:textId="77777777" w:rsidR="00446830" w:rsidRPr="00583926" w:rsidRDefault="00446830" w:rsidP="00C52E0F">
            <w:pPr>
              <w:jc w:val="right"/>
            </w:pPr>
          </w:p>
        </w:tc>
        <w:tc>
          <w:tcPr>
            <w:tcW w:w="708" w:type="dxa"/>
            <w:tcBorders>
              <w:left w:val="single" w:sz="4" w:space="0" w:color="auto"/>
            </w:tcBorders>
            <w:vAlign w:val="center"/>
          </w:tcPr>
          <w:p w14:paraId="58D3ED2A" w14:textId="77777777" w:rsidR="00446830" w:rsidRPr="00583926" w:rsidRDefault="00446830" w:rsidP="00C52E0F">
            <w:pPr>
              <w:jc w:val="center"/>
            </w:pPr>
          </w:p>
        </w:tc>
        <w:tc>
          <w:tcPr>
            <w:tcW w:w="1056" w:type="dxa"/>
            <w:vAlign w:val="center"/>
          </w:tcPr>
          <w:p w14:paraId="553E4823" w14:textId="77777777" w:rsidR="00446830" w:rsidRPr="00583926" w:rsidRDefault="00446830" w:rsidP="00C52E0F">
            <w:pPr>
              <w:jc w:val="right"/>
            </w:pPr>
          </w:p>
        </w:tc>
        <w:tc>
          <w:tcPr>
            <w:tcW w:w="1418" w:type="dxa"/>
            <w:vAlign w:val="center"/>
          </w:tcPr>
          <w:p w14:paraId="5162456C" w14:textId="77777777" w:rsidR="00446830" w:rsidRPr="00583926" w:rsidRDefault="00446830" w:rsidP="00C52E0F">
            <w:pPr>
              <w:jc w:val="right"/>
            </w:pPr>
          </w:p>
        </w:tc>
      </w:tr>
      <w:tr w:rsidR="00446830" w:rsidRPr="00583926" w14:paraId="33A221F6" w14:textId="77777777" w:rsidTr="00C52E0F">
        <w:trPr>
          <w:trHeight w:val="547"/>
        </w:trPr>
        <w:tc>
          <w:tcPr>
            <w:tcW w:w="5388" w:type="dxa"/>
            <w:gridSpan w:val="5"/>
            <w:tcBorders>
              <w:right w:val="single" w:sz="12" w:space="0" w:color="auto"/>
            </w:tcBorders>
            <w:vAlign w:val="center"/>
          </w:tcPr>
          <w:p w14:paraId="47BBBC6B" w14:textId="77777777" w:rsidR="00446830" w:rsidRPr="00583926" w:rsidRDefault="00446830" w:rsidP="00C52E0F">
            <w:pPr>
              <w:jc w:val="right"/>
            </w:pPr>
            <w:r w:rsidRPr="00583926">
              <w:rPr>
                <w:b/>
                <w:bCs/>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08383768" w14:textId="77777777" w:rsidR="00446830" w:rsidRPr="00583926" w:rsidRDefault="00446830" w:rsidP="00C52E0F">
            <w:pPr>
              <w:jc w:val="right"/>
            </w:pPr>
          </w:p>
        </w:tc>
        <w:tc>
          <w:tcPr>
            <w:tcW w:w="708" w:type="dxa"/>
            <w:tcBorders>
              <w:left w:val="single" w:sz="12" w:space="0" w:color="auto"/>
            </w:tcBorders>
            <w:vAlign w:val="center"/>
          </w:tcPr>
          <w:p w14:paraId="6FB23EC9" w14:textId="77777777" w:rsidR="00446830" w:rsidRPr="00583926" w:rsidRDefault="00446830" w:rsidP="00C52E0F">
            <w:pPr>
              <w:jc w:val="right"/>
            </w:pPr>
          </w:p>
        </w:tc>
        <w:tc>
          <w:tcPr>
            <w:tcW w:w="1056" w:type="dxa"/>
            <w:vAlign w:val="center"/>
          </w:tcPr>
          <w:p w14:paraId="241F9317" w14:textId="77777777" w:rsidR="00446830" w:rsidRPr="00583926" w:rsidRDefault="00446830" w:rsidP="00C52E0F">
            <w:pPr>
              <w:jc w:val="right"/>
            </w:pPr>
          </w:p>
        </w:tc>
        <w:tc>
          <w:tcPr>
            <w:tcW w:w="1418" w:type="dxa"/>
            <w:vAlign w:val="center"/>
          </w:tcPr>
          <w:p w14:paraId="6A5AACC0" w14:textId="77777777" w:rsidR="00446830" w:rsidRPr="00583926" w:rsidRDefault="00446830" w:rsidP="00C52E0F">
            <w:pPr>
              <w:jc w:val="right"/>
            </w:pPr>
          </w:p>
        </w:tc>
      </w:tr>
    </w:tbl>
    <w:p w14:paraId="52E10E62" w14:textId="1EF19A7F" w:rsidR="00446830" w:rsidRPr="00583926" w:rsidRDefault="00446830" w:rsidP="00446830">
      <w:pPr>
        <w:tabs>
          <w:tab w:val="left" w:pos="284"/>
          <w:tab w:val="left" w:pos="851"/>
          <w:tab w:val="left" w:pos="1701"/>
        </w:tabs>
        <w:rPr>
          <w:lang w:eastAsia="en-US"/>
        </w:rPr>
      </w:pPr>
    </w:p>
    <w:p w14:paraId="35C0CC42" w14:textId="4068DCD0" w:rsidR="00446830" w:rsidRPr="00583926" w:rsidRDefault="00446830" w:rsidP="00446830">
      <w:pPr>
        <w:tabs>
          <w:tab w:val="left" w:pos="284"/>
          <w:tab w:val="left" w:pos="851"/>
          <w:tab w:val="left" w:pos="1701"/>
        </w:tabs>
        <w:rPr>
          <w:lang w:eastAsia="en-US"/>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446830" w:rsidRPr="00583926" w14:paraId="1B46D44F" w14:textId="77777777" w:rsidTr="00C52E0F">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9E67D22" w14:textId="77777777" w:rsidR="00446830" w:rsidRPr="00583926" w:rsidRDefault="00446830" w:rsidP="00C52E0F">
            <w:pPr>
              <w:rPr>
                <w:b/>
                <w:iCs/>
              </w:rPr>
            </w:pPr>
            <w:r w:rsidRPr="00583926">
              <w:rPr>
                <w:b/>
                <w:iCs/>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A5B726C" w14:textId="77777777" w:rsidR="00446830" w:rsidRPr="00583926" w:rsidRDefault="00446830" w:rsidP="00C52E0F">
            <w:pPr>
              <w:rPr>
                <w:b/>
                <w:iCs/>
              </w:rPr>
            </w:pPr>
            <w:r w:rsidRPr="00583926">
              <w:rPr>
                <w:b/>
                <w:iCs/>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1415075" w14:textId="77777777" w:rsidR="00446830" w:rsidRPr="00583926" w:rsidRDefault="00446830" w:rsidP="00C52E0F">
            <w:pPr>
              <w:rPr>
                <w:b/>
                <w:iCs/>
              </w:rPr>
            </w:pPr>
            <w:r w:rsidRPr="00583926">
              <w:rPr>
                <w:b/>
                <w:iCs/>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1B86D54" w14:textId="77777777" w:rsidR="00446830" w:rsidRPr="00583926" w:rsidRDefault="00446830" w:rsidP="00C52E0F">
            <w:pPr>
              <w:rPr>
                <w:b/>
                <w:iCs/>
              </w:rPr>
            </w:pPr>
            <w:r w:rsidRPr="00583926">
              <w:rPr>
                <w:b/>
                <w:iCs/>
              </w:rPr>
              <w:t>Tip ponujene opreme:</w:t>
            </w:r>
          </w:p>
        </w:tc>
      </w:tr>
      <w:tr w:rsidR="00446830" w:rsidRPr="00583926" w14:paraId="6A6FB645" w14:textId="77777777" w:rsidTr="00C52E0F">
        <w:trPr>
          <w:trHeight w:val="680"/>
        </w:trPr>
        <w:tc>
          <w:tcPr>
            <w:tcW w:w="568" w:type="dxa"/>
            <w:vAlign w:val="center"/>
          </w:tcPr>
          <w:p w14:paraId="12A83419" w14:textId="7FFD450C" w:rsidR="00446830" w:rsidRPr="00583926" w:rsidRDefault="00BE16CE" w:rsidP="00C52E0F">
            <w:pPr>
              <w:rPr>
                <w:rFonts w:eastAsia="Calibri"/>
              </w:rPr>
            </w:pPr>
            <w:r>
              <w:rPr>
                <w:rFonts w:eastAsia="Calibri"/>
              </w:rPr>
              <w:t>2</w:t>
            </w:r>
            <w:r w:rsidR="00446830" w:rsidRPr="00583926">
              <w:rPr>
                <w:rFonts w:eastAsia="Calibri"/>
              </w:rPr>
              <w:t>.</w:t>
            </w:r>
            <w:r>
              <w:rPr>
                <w:rFonts w:eastAsia="Calibri"/>
              </w:rPr>
              <w:t>1</w:t>
            </w:r>
          </w:p>
        </w:tc>
        <w:tc>
          <w:tcPr>
            <w:tcW w:w="2977" w:type="dxa"/>
            <w:vAlign w:val="center"/>
          </w:tcPr>
          <w:p w14:paraId="59E368FD" w14:textId="77777777" w:rsidR="00446830" w:rsidRPr="00583926" w:rsidRDefault="00446830" w:rsidP="00C52E0F">
            <w:pPr>
              <w:rPr>
                <w:bCs/>
              </w:rPr>
            </w:pPr>
            <w:r w:rsidRPr="00583926">
              <w:rPr>
                <w:bCs/>
              </w:rPr>
              <w:t>Zobozdravstveni aparat</w:t>
            </w:r>
          </w:p>
        </w:tc>
        <w:tc>
          <w:tcPr>
            <w:tcW w:w="2977" w:type="dxa"/>
            <w:tcBorders>
              <w:top w:val="single" w:sz="4" w:space="0" w:color="auto"/>
              <w:left w:val="single" w:sz="4" w:space="0" w:color="auto"/>
              <w:bottom w:val="single" w:sz="4" w:space="0" w:color="auto"/>
              <w:right w:val="single" w:sz="4" w:space="0" w:color="auto"/>
            </w:tcBorders>
            <w:vAlign w:val="center"/>
          </w:tcPr>
          <w:p w14:paraId="043F9DD0" w14:textId="77777777" w:rsidR="00446830" w:rsidRPr="00583926" w:rsidRDefault="00446830" w:rsidP="00C52E0F">
            <w:pPr>
              <w:jc w:val="center"/>
            </w:pPr>
          </w:p>
        </w:tc>
        <w:tc>
          <w:tcPr>
            <w:tcW w:w="3827" w:type="dxa"/>
            <w:tcBorders>
              <w:top w:val="single" w:sz="4" w:space="0" w:color="auto"/>
              <w:left w:val="single" w:sz="4" w:space="0" w:color="auto"/>
              <w:bottom w:val="single" w:sz="4" w:space="0" w:color="auto"/>
              <w:right w:val="single" w:sz="4" w:space="0" w:color="auto"/>
            </w:tcBorders>
            <w:vAlign w:val="center"/>
          </w:tcPr>
          <w:p w14:paraId="1795D742" w14:textId="77777777" w:rsidR="00446830" w:rsidRPr="00583926" w:rsidRDefault="00446830" w:rsidP="00C52E0F"/>
        </w:tc>
      </w:tr>
    </w:tbl>
    <w:p w14:paraId="11EBF36D" w14:textId="23E66A9A" w:rsidR="00446830" w:rsidRPr="00583926" w:rsidRDefault="00446830" w:rsidP="00446830">
      <w:pPr>
        <w:tabs>
          <w:tab w:val="left" w:pos="284"/>
          <w:tab w:val="left" w:pos="851"/>
          <w:tab w:val="left" w:pos="1701"/>
        </w:tabs>
        <w:rPr>
          <w:lang w:eastAsia="en-US"/>
        </w:rPr>
      </w:pPr>
    </w:p>
    <w:p w14:paraId="6CF028EC" w14:textId="77777777" w:rsidR="002D4DEC" w:rsidRDefault="002D4DEC" w:rsidP="00446830">
      <w:pPr>
        <w:rPr>
          <w:b/>
        </w:rPr>
      </w:pPr>
    </w:p>
    <w:p w14:paraId="24AB7EC5" w14:textId="73931742" w:rsidR="00446830" w:rsidRPr="00583926" w:rsidRDefault="00446830" w:rsidP="00446830">
      <w:pPr>
        <w:rPr>
          <w:b/>
        </w:rPr>
      </w:pPr>
      <w:r w:rsidRPr="00583926">
        <w:rPr>
          <w:b/>
        </w:rPr>
        <w:t>Opombe:</w:t>
      </w:r>
    </w:p>
    <w:p w14:paraId="622B1D29" w14:textId="77777777" w:rsidR="00446830" w:rsidRPr="00583926" w:rsidRDefault="00446830" w:rsidP="00A37042">
      <w:pPr>
        <w:numPr>
          <w:ilvl w:val="0"/>
          <w:numId w:val="44"/>
        </w:numPr>
      </w:pPr>
      <w:r w:rsidRPr="00583926">
        <w:t>Ponudnik mora za ponujeno opremo v predhodni tabeli navesti tip ponujene opreme in ime proizvajalca.</w:t>
      </w:r>
    </w:p>
    <w:p w14:paraId="2B0AA6AE" w14:textId="77777777" w:rsidR="00446830" w:rsidRPr="00583926" w:rsidRDefault="00446830" w:rsidP="00446830">
      <w:pPr>
        <w:ind w:left="397"/>
      </w:pPr>
    </w:p>
    <w:p w14:paraId="52A9338E" w14:textId="46D2A831" w:rsidR="00446830" w:rsidRPr="00583926" w:rsidRDefault="00446830" w:rsidP="00A37042">
      <w:pPr>
        <w:numPr>
          <w:ilvl w:val="0"/>
          <w:numId w:val="44"/>
        </w:numPr>
      </w:pPr>
      <w:r w:rsidRPr="00583926">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02BC054" w14:textId="77777777" w:rsidR="00446830" w:rsidRPr="00583926" w:rsidRDefault="00446830" w:rsidP="00446830">
      <w:pPr>
        <w:ind w:left="397"/>
      </w:pPr>
    </w:p>
    <w:p w14:paraId="697E2603" w14:textId="77777777" w:rsidR="00446830" w:rsidRPr="00583926" w:rsidRDefault="00446830" w:rsidP="00A37042">
      <w:pPr>
        <w:numPr>
          <w:ilvl w:val="0"/>
          <w:numId w:val="44"/>
        </w:numPr>
      </w:pPr>
      <w:r w:rsidRPr="00583926">
        <w:t xml:space="preserve">Ponudnik mora za ponujeno opremo predložiti </w:t>
      </w:r>
      <w:r w:rsidRPr="00583926">
        <w:rPr>
          <w:b/>
          <w:bCs/>
          <w:u w:val="single"/>
        </w:rPr>
        <w:t>tehnično dokumentacijo</w:t>
      </w:r>
      <w:r w:rsidRPr="00583926">
        <w:t xml:space="preserve"> (prospektni material, katalogi, tehnični opisi, …) v slovenskem ali angleškem jeziku, iz katere bo nedvoumno razvidno, </w:t>
      </w:r>
      <w:r w:rsidRPr="00583926">
        <w:rPr>
          <w:u w:val="single"/>
        </w:rPr>
        <w:t>da ponujena oprema izpolnjuje vse tehnične zahteve</w:t>
      </w:r>
      <w:r w:rsidRPr="00583926">
        <w:t xml:space="preserve"> iz specifikacije zahtev naročnika.</w:t>
      </w:r>
    </w:p>
    <w:p w14:paraId="27853694" w14:textId="77777777" w:rsidR="00446830" w:rsidRPr="00583926" w:rsidRDefault="00446830" w:rsidP="00446830">
      <w:pPr>
        <w:ind w:left="397"/>
      </w:pPr>
    </w:p>
    <w:p w14:paraId="33FA4D12" w14:textId="3F0387CB" w:rsidR="00446830" w:rsidRPr="00583926" w:rsidRDefault="00446830" w:rsidP="007C1E42">
      <w:pPr>
        <w:numPr>
          <w:ilvl w:val="0"/>
          <w:numId w:val="44"/>
        </w:numPr>
      </w:pPr>
      <w:r w:rsidRPr="00583926">
        <w:t xml:space="preserve">Ponudnik mora v priloženi tehnični dokumentaciji </w:t>
      </w:r>
      <w:r w:rsidRPr="00BE16CE">
        <w:rPr>
          <w:u w:val="single"/>
        </w:rPr>
        <w:t>nedvoumno označiti</w:t>
      </w:r>
      <w:r w:rsidRPr="00583926">
        <w:t xml:space="preserve"> tiste dele dokumentacije, iz katerih bo razvidno, da ponujena oprema izpolnjuje tehnične zahteve, definirane v specifikaciji zahtev naročnika. Navedeno naj ponudnik označi na tak način, da za vsako zahtevo iz specifikacije zahtev naročnika (s prosto roko ali kako drugače) označi del tehnične dokumentacije, iz katerega bo razvidno izpolnjevanje zahteve ter vpiše zaporedno številko zahteve, ki je navedena v specifikaciji zahtev naročnika.</w:t>
      </w:r>
      <w:r w:rsidR="00BE16CE">
        <w:t xml:space="preserve"> </w:t>
      </w:r>
      <w:r w:rsidRPr="00583926">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246B7C2A" w14:textId="45911CE3" w:rsidR="00446830" w:rsidRPr="00583926" w:rsidRDefault="00446830" w:rsidP="00446830">
      <w:pPr>
        <w:tabs>
          <w:tab w:val="left" w:pos="6379"/>
        </w:tabs>
      </w:pPr>
    </w:p>
    <w:p w14:paraId="6B0DFF1A" w14:textId="77777777" w:rsidR="00446830" w:rsidRPr="00583926" w:rsidRDefault="00446830" w:rsidP="00446830">
      <w:pPr>
        <w:tabs>
          <w:tab w:val="left" w:pos="6379"/>
        </w:tabs>
      </w:pPr>
    </w:p>
    <w:tbl>
      <w:tblPr>
        <w:tblW w:w="0" w:type="auto"/>
        <w:tblLayout w:type="fixed"/>
        <w:tblLook w:val="0000" w:firstRow="0" w:lastRow="0" w:firstColumn="0" w:lastColumn="0" w:noHBand="0" w:noVBand="0"/>
      </w:tblPr>
      <w:tblGrid>
        <w:gridCol w:w="4361"/>
        <w:gridCol w:w="4361"/>
      </w:tblGrid>
      <w:tr w:rsidR="00446830" w:rsidRPr="00583926" w14:paraId="0F52C3F9" w14:textId="77777777" w:rsidTr="00C52E0F">
        <w:trPr>
          <w:cantSplit/>
        </w:trPr>
        <w:tc>
          <w:tcPr>
            <w:tcW w:w="4361" w:type="dxa"/>
          </w:tcPr>
          <w:p w14:paraId="763EF65A" w14:textId="77777777" w:rsidR="00446830" w:rsidRPr="00583926" w:rsidRDefault="00446830" w:rsidP="00C52E0F"/>
        </w:tc>
        <w:tc>
          <w:tcPr>
            <w:tcW w:w="4361" w:type="dxa"/>
          </w:tcPr>
          <w:p w14:paraId="687DCF95" w14:textId="77777777" w:rsidR="00446830" w:rsidRPr="00583926" w:rsidRDefault="00446830" w:rsidP="00C52E0F">
            <w:r w:rsidRPr="00583926">
              <w:t>Podpis zastopnika/pooblaščene</w:t>
            </w:r>
          </w:p>
          <w:p w14:paraId="3D916EC1" w14:textId="77777777" w:rsidR="00446830" w:rsidRPr="00583926" w:rsidRDefault="00446830" w:rsidP="00C52E0F">
            <w:r w:rsidRPr="00583926">
              <w:t>osebe ponudnika:</w:t>
            </w:r>
          </w:p>
        </w:tc>
      </w:tr>
      <w:tr w:rsidR="00446830" w:rsidRPr="00583926" w14:paraId="0A38F163" w14:textId="77777777" w:rsidTr="00C52E0F">
        <w:trPr>
          <w:cantSplit/>
        </w:trPr>
        <w:tc>
          <w:tcPr>
            <w:tcW w:w="4361" w:type="dxa"/>
          </w:tcPr>
          <w:p w14:paraId="7534E379" w14:textId="77777777" w:rsidR="00446830" w:rsidRPr="00583926" w:rsidRDefault="00446830" w:rsidP="00C52E0F"/>
        </w:tc>
        <w:tc>
          <w:tcPr>
            <w:tcW w:w="4361" w:type="dxa"/>
          </w:tcPr>
          <w:p w14:paraId="090785C2" w14:textId="77777777" w:rsidR="00446830" w:rsidRPr="00583926" w:rsidRDefault="00446830" w:rsidP="00C52E0F"/>
          <w:p w14:paraId="00A30D11" w14:textId="77777777" w:rsidR="00446830" w:rsidRPr="00583926" w:rsidRDefault="00446830" w:rsidP="00C52E0F">
            <w:r w:rsidRPr="00583926">
              <w:t>_________________________________</w:t>
            </w:r>
          </w:p>
        </w:tc>
      </w:tr>
    </w:tbl>
    <w:p w14:paraId="59944CCB" w14:textId="1300674F" w:rsidR="00446830" w:rsidRPr="00583926" w:rsidRDefault="00446830" w:rsidP="00446830">
      <w:pPr>
        <w:tabs>
          <w:tab w:val="left" w:pos="284"/>
          <w:tab w:val="left" w:pos="851"/>
          <w:tab w:val="left" w:pos="1701"/>
        </w:tabs>
        <w:rPr>
          <w:lang w:eastAsia="en-US"/>
        </w:rPr>
      </w:pPr>
    </w:p>
    <w:p w14:paraId="1187F3AE" w14:textId="279C139C" w:rsidR="00446830" w:rsidRPr="00583926" w:rsidRDefault="00446830" w:rsidP="00446830">
      <w:pPr>
        <w:tabs>
          <w:tab w:val="left" w:pos="284"/>
          <w:tab w:val="left" w:pos="851"/>
          <w:tab w:val="left" w:pos="1701"/>
        </w:tabs>
        <w:rPr>
          <w:lang w:eastAsia="en-US"/>
        </w:rPr>
      </w:pPr>
    </w:p>
    <w:p w14:paraId="29A90065" w14:textId="5380E96C" w:rsidR="00446830" w:rsidRPr="00583926" w:rsidRDefault="00446830" w:rsidP="00446830">
      <w:pPr>
        <w:tabs>
          <w:tab w:val="left" w:pos="284"/>
          <w:tab w:val="left" w:pos="851"/>
          <w:tab w:val="left" w:pos="1701"/>
        </w:tabs>
        <w:rPr>
          <w:lang w:eastAsia="en-US"/>
        </w:rPr>
      </w:pPr>
    </w:p>
    <w:p w14:paraId="6726C7D3" w14:textId="574CA19C" w:rsidR="00BE16CE" w:rsidRPr="00583926" w:rsidRDefault="00BE16CE" w:rsidP="00BE16CE">
      <w:pPr>
        <w:pStyle w:val="n2"/>
        <w:pBdr>
          <w:right w:val="single" w:sz="4" w:space="1" w:color="auto"/>
        </w:pBdr>
        <w:ind w:right="283"/>
        <w:rPr>
          <w:color w:val="000000"/>
        </w:rPr>
      </w:pPr>
      <w:bookmarkStart w:id="371" w:name="_Toc130370229"/>
      <w:r w:rsidRPr="00583926">
        <w:rPr>
          <w:rFonts w:cs="Arial"/>
        </w:rPr>
        <w:lastRenderedPageBreak/>
        <w:t xml:space="preserve">PREDRAČUN ZA SKLOP </w:t>
      </w:r>
      <w:r>
        <w:rPr>
          <w:rFonts w:cs="Arial"/>
        </w:rPr>
        <w:t>3</w:t>
      </w:r>
      <w:r w:rsidRPr="00583926">
        <w:rPr>
          <w:rFonts w:cs="Arial"/>
        </w:rPr>
        <w:t>: OPREMA ZA ZOB</w:t>
      </w:r>
      <w:r>
        <w:rPr>
          <w:rFonts w:cs="Arial"/>
        </w:rPr>
        <w:t xml:space="preserve">OZDRAVSTVENO AMBULANTO: </w:t>
      </w:r>
      <w:proofErr w:type="spellStart"/>
      <w:r>
        <w:rPr>
          <w:rFonts w:cs="Arial"/>
        </w:rPr>
        <w:t>intra</w:t>
      </w:r>
      <w:proofErr w:type="spellEnd"/>
      <w:r>
        <w:rPr>
          <w:rFonts w:cs="Arial"/>
        </w:rPr>
        <w:t xml:space="preserve"> </w:t>
      </w:r>
      <w:r w:rsidR="006F408D">
        <w:rPr>
          <w:rFonts w:cs="Arial"/>
        </w:rPr>
        <w:t>oralni skener – brezžični z računalnikom</w:t>
      </w:r>
      <w:bookmarkEnd w:id="371"/>
      <w:r>
        <w:rPr>
          <w:rFonts w:cs="Arial"/>
        </w:rPr>
        <w:t xml:space="preserve"> </w:t>
      </w:r>
    </w:p>
    <w:p w14:paraId="55CCCB6F" w14:textId="77777777" w:rsidR="00BE16CE" w:rsidRPr="00583926" w:rsidRDefault="00BE16CE" w:rsidP="00BE16CE">
      <w:pPr>
        <w:rPr>
          <w:color w:val="000000"/>
        </w:rPr>
      </w:pPr>
    </w:p>
    <w:p w14:paraId="2CA53CBD" w14:textId="77777777" w:rsidR="00BE16CE" w:rsidRPr="00583926" w:rsidRDefault="00BE16CE" w:rsidP="00BE16CE">
      <w:pPr>
        <w:tabs>
          <w:tab w:val="left" w:pos="284"/>
          <w:tab w:val="left" w:pos="851"/>
          <w:tab w:val="left" w:pos="1701"/>
        </w:tabs>
        <w:rPr>
          <w:lang w:eastAsia="en-US"/>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1056"/>
        <w:gridCol w:w="1418"/>
      </w:tblGrid>
      <w:tr w:rsidR="00BE16CE" w:rsidRPr="00583926" w14:paraId="61B7BA31" w14:textId="77777777" w:rsidTr="00184ECC">
        <w:tc>
          <w:tcPr>
            <w:tcW w:w="426" w:type="dxa"/>
            <w:shd w:val="clear" w:color="auto" w:fill="BFBFBF"/>
            <w:vAlign w:val="center"/>
          </w:tcPr>
          <w:p w14:paraId="5A17E936" w14:textId="77777777" w:rsidR="00BE16CE" w:rsidRPr="00583926" w:rsidRDefault="00BE16CE" w:rsidP="00184ECC">
            <w:r w:rsidRPr="00583926">
              <w:t>ZŠ</w:t>
            </w:r>
          </w:p>
        </w:tc>
        <w:tc>
          <w:tcPr>
            <w:tcW w:w="2127" w:type="dxa"/>
            <w:shd w:val="clear" w:color="auto" w:fill="BFBFBF"/>
            <w:vAlign w:val="center"/>
          </w:tcPr>
          <w:p w14:paraId="625AB28D" w14:textId="77777777" w:rsidR="00BE16CE" w:rsidRPr="00583926" w:rsidRDefault="00BE16CE" w:rsidP="00184ECC">
            <w:r w:rsidRPr="00583926">
              <w:t xml:space="preserve">Opis </w:t>
            </w:r>
          </w:p>
        </w:tc>
        <w:tc>
          <w:tcPr>
            <w:tcW w:w="567" w:type="dxa"/>
            <w:shd w:val="clear" w:color="auto" w:fill="BFBFBF"/>
            <w:vAlign w:val="center"/>
          </w:tcPr>
          <w:p w14:paraId="4C80C7AE" w14:textId="77777777" w:rsidR="00BE16CE" w:rsidRPr="00583926" w:rsidRDefault="00BE16CE" w:rsidP="00184ECC">
            <w:pPr>
              <w:jc w:val="center"/>
            </w:pPr>
            <w:r w:rsidRPr="00583926">
              <w:t>EM</w:t>
            </w:r>
          </w:p>
        </w:tc>
        <w:tc>
          <w:tcPr>
            <w:tcW w:w="850" w:type="dxa"/>
            <w:shd w:val="clear" w:color="auto" w:fill="BFBFBF"/>
            <w:vAlign w:val="center"/>
          </w:tcPr>
          <w:p w14:paraId="03792CBD" w14:textId="77777777" w:rsidR="00BE16CE" w:rsidRPr="00583926" w:rsidRDefault="00BE16CE" w:rsidP="00184ECC">
            <w:pPr>
              <w:jc w:val="center"/>
            </w:pPr>
            <w:r w:rsidRPr="00583926">
              <w:t>Količina</w:t>
            </w:r>
          </w:p>
        </w:tc>
        <w:tc>
          <w:tcPr>
            <w:tcW w:w="1418" w:type="dxa"/>
            <w:tcBorders>
              <w:right w:val="single" w:sz="4" w:space="0" w:color="auto"/>
            </w:tcBorders>
            <w:shd w:val="clear" w:color="auto" w:fill="BFBFBF"/>
            <w:vAlign w:val="center"/>
          </w:tcPr>
          <w:p w14:paraId="5AB60FEC" w14:textId="77777777" w:rsidR="00BE16CE" w:rsidRPr="00583926" w:rsidRDefault="00BE16CE" w:rsidP="00184ECC">
            <w:pPr>
              <w:jc w:val="center"/>
            </w:pPr>
            <w:r w:rsidRPr="00583926">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58DB298" w14:textId="77777777" w:rsidR="00BE16CE" w:rsidRPr="00583926" w:rsidRDefault="00BE16CE" w:rsidP="00184ECC">
            <w:pPr>
              <w:jc w:val="right"/>
              <w:rPr>
                <w:b/>
                <w:bCs/>
              </w:rPr>
            </w:pPr>
            <w:r w:rsidRPr="00583926">
              <w:rPr>
                <w:b/>
                <w:bCs/>
              </w:rPr>
              <w:t>Vrednost v EUR brez DDV</w:t>
            </w:r>
          </w:p>
        </w:tc>
        <w:tc>
          <w:tcPr>
            <w:tcW w:w="708" w:type="dxa"/>
            <w:tcBorders>
              <w:left w:val="single" w:sz="4" w:space="0" w:color="auto"/>
            </w:tcBorders>
            <w:shd w:val="clear" w:color="auto" w:fill="BFBFBF"/>
            <w:vAlign w:val="center"/>
          </w:tcPr>
          <w:p w14:paraId="78092D3C" w14:textId="77777777" w:rsidR="00BE16CE" w:rsidRPr="00583926" w:rsidRDefault="00BE16CE" w:rsidP="00184ECC">
            <w:pPr>
              <w:jc w:val="center"/>
            </w:pPr>
            <w:r w:rsidRPr="00583926">
              <w:t>DDV (%)</w:t>
            </w:r>
          </w:p>
        </w:tc>
        <w:tc>
          <w:tcPr>
            <w:tcW w:w="1056" w:type="dxa"/>
            <w:shd w:val="clear" w:color="auto" w:fill="BFBFBF"/>
            <w:vAlign w:val="center"/>
          </w:tcPr>
          <w:p w14:paraId="13194399" w14:textId="77777777" w:rsidR="00BE16CE" w:rsidRPr="00583926" w:rsidRDefault="00BE16CE" w:rsidP="00184ECC">
            <w:pPr>
              <w:jc w:val="right"/>
            </w:pPr>
            <w:r w:rsidRPr="00583926">
              <w:t>Znesek DDV</w:t>
            </w:r>
          </w:p>
        </w:tc>
        <w:tc>
          <w:tcPr>
            <w:tcW w:w="1418" w:type="dxa"/>
            <w:shd w:val="clear" w:color="auto" w:fill="BFBFBF"/>
          </w:tcPr>
          <w:p w14:paraId="4B42EE2B" w14:textId="77777777" w:rsidR="00BE16CE" w:rsidRPr="00583926" w:rsidRDefault="00BE16CE" w:rsidP="00184ECC">
            <w:pPr>
              <w:jc w:val="right"/>
            </w:pPr>
            <w:r w:rsidRPr="00583926">
              <w:t>Skupaj vrednost v EUR z DDV</w:t>
            </w:r>
          </w:p>
        </w:tc>
      </w:tr>
      <w:tr w:rsidR="00BE16CE" w:rsidRPr="00583926" w14:paraId="700D2F2B" w14:textId="77777777" w:rsidTr="00184ECC">
        <w:trPr>
          <w:trHeight w:val="547"/>
        </w:trPr>
        <w:tc>
          <w:tcPr>
            <w:tcW w:w="426" w:type="dxa"/>
            <w:vAlign w:val="center"/>
          </w:tcPr>
          <w:p w14:paraId="637A3D30" w14:textId="3FA52FB9" w:rsidR="00BE16CE" w:rsidRPr="00583926" w:rsidRDefault="006F408D" w:rsidP="00184ECC">
            <w:pPr>
              <w:rPr>
                <w:rFonts w:eastAsia="Calibri"/>
              </w:rPr>
            </w:pPr>
            <w:r>
              <w:rPr>
                <w:rFonts w:eastAsia="Calibri"/>
              </w:rPr>
              <w:t>3</w:t>
            </w:r>
            <w:r w:rsidR="00BE16CE" w:rsidRPr="00583926">
              <w:rPr>
                <w:rFonts w:eastAsia="Calibri"/>
              </w:rPr>
              <w:t>.</w:t>
            </w:r>
            <w:r>
              <w:rPr>
                <w:rFonts w:eastAsia="Calibri"/>
              </w:rPr>
              <w:t>1</w:t>
            </w:r>
          </w:p>
        </w:tc>
        <w:tc>
          <w:tcPr>
            <w:tcW w:w="2127" w:type="dxa"/>
            <w:vAlign w:val="center"/>
          </w:tcPr>
          <w:p w14:paraId="638A4CB4" w14:textId="77777777" w:rsidR="00BE16CE" w:rsidRPr="00583926" w:rsidRDefault="00BE16CE" w:rsidP="00184ECC">
            <w:pPr>
              <w:rPr>
                <w:bCs/>
              </w:rPr>
            </w:pPr>
            <w:proofErr w:type="spellStart"/>
            <w:r w:rsidRPr="00583926">
              <w:rPr>
                <w:bCs/>
              </w:rPr>
              <w:t>Intra</w:t>
            </w:r>
            <w:proofErr w:type="spellEnd"/>
            <w:r w:rsidRPr="00583926">
              <w:rPr>
                <w:bCs/>
              </w:rPr>
              <w:t xml:space="preserve"> oralni skener – brezžični z računalnikom</w:t>
            </w:r>
          </w:p>
        </w:tc>
        <w:tc>
          <w:tcPr>
            <w:tcW w:w="567" w:type="dxa"/>
            <w:vAlign w:val="center"/>
          </w:tcPr>
          <w:p w14:paraId="4BAD6F4E" w14:textId="77777777" w:rsidR="00BE16CE" w:rsidRPr="00583926" w:rsidRDefault="00BE16CE" w:rsidP="00184ECC">
            <w:pPr>
              <w:jc w:val="center"/>
              <w:rPr>
                <w:bCs/>
              </w:rPr>
            </w:pPr>
            <w:r w:rsidRPr="00583926">
              <w:rPr>
                <w:bCs/>
              </w:rPr>
              <w:t>kos</w:t>
            </w:r>
          </w:p>
        </w:tc>
        <w:tc>
          <w:tcPr>
            <w:tcW w:w="850" w:type="dxa"/>
            <w:vAlign w:val="center"/>
          </w:tcPr>
          <w:p w14:paraId="5793DBFA" w14:textId="77777777" w:rsidR="00BE16CE" w:rsidRPr="00583926" w:rsidRDefault="00BE16CE" w:rsidP="00184ECC">
            <w:pPr>
              <w:jc w:val="center"/>
              <w:rPr>
                <w:bCs/>
              </w:rPr>
            </w:pPr>
            <w:r w:rsidRPr="00583926">
              <w:rPr>
                <w:bCs/>
              </w:rPr>
              <w:t>1</w:t>
            </w:r>
          </w:p>
        </w:tc>
        <w:tc>
          <w:tcPr>
            <w:tcW w:w="1418" w:type="dxa"/>
            <w:tcBorders>
              <w:right w:val="single" w:sz="4" w:space="0" w:color="auto"/>
            </w:tcBorders>
            <w:vAlign w:val="center"/>
          </w:tcPr>
          <w:p w14:paraId="5E6ADB16" w14:textId="77777777" w:rsidR="00BE16CE" w:rsidRPr="00583926" w:rsidRDefault="00BE16CE" w:rsidP="00184ECC">
            <w:pPr>
              <w:jc w:val="right"/>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63CFF5" w14:textId="77777777" w:rsidR="00BE16CE" w:rsidRPr="00583926" w:rsidRDefault="00BE16CE" w:rsidP="00184ECC">
            <w:pPr>
              <w:jc w:val="right"/>
            </w:pPr>
          </w:p>
        </w:tc>
        <w:tc>
          <w:tcPr>
            <w:tcW w:w="708" w:type="dxa"/>
            <w:tcBorders>
              <w:left w:val="single" w:sz="4" w:space="0" w:color="auto"/>
            </w:tcBorders>
            <w:vAlign w:val="center"/>
          </w:tcPr>
          <w:p w14:paraId="442DB23C" w14:textId="77777777" w:rsidR="00BE16CE" w:rsidRPr="00583926" w:rsidRDefault="00BE16CE" w:rsidP="00184ECC">
            <w:pPr>
              <w:jc w:val="center"/>
            </w:pPr>
          </w:p>
        </w:tc>
        <w:tc>
          <w:tcPr>
            <w:tcW w:w="1056" w:type="dxa"/>
            <w:vAlign w:val="center"/>
          </w:tcPr>
          <w:p w14:paraId="281B8589" w14:textId="77777777" w:rsidR="00BE16CE" w:rsidRPr="00583926" w:rsidRDefault="00BE16CE" w:rsidP="00184ECC">
            <w:pPr>
              <w:jc w:val="right"/>
            </w:pPr>
          </w:p>
        </w:tc>
        <w:tc>
          <w:tcPr>
            <w:tcW w:w="1418" w:type="dxa"/>
            <w:vAlign w:val="center"/>
          </w:tcPr>
          <w:p w14:paraId="42DE9529" w14:textId="77777777" w:rsidR="00BE16CE" w:rsidRPr="00583926" w:rsidRDefault="00BE16CE" w:rsidP="00184ECC">
            <w:pPr>
              <w:jc w:val="right"/>
            </w:pPr>
          </w:p>
        </w:tc>
      </w:tr>
      <w:tr w:rsidR="00BE16CE" w:rsidRPr="00583926" w14:paraId="4EA640E0" w14:textId="77777777" w:rsidTr="00184ECC">
        <w:trPr>
          <w:trHeight w:val="547"/>
        </w:trPr>
        <w:tc>
          <w:tcPr>
            <w:tcW w:w="5388" w:type="dxa"/>
            <w:gridSpan w:val="5"/>
            <w:tcBorders>
              <w:right w:val="single" w:sz="12" w:space="0" w:color="auto"/>
            </w:tcBorders>
            <w:vAlign w:val="center"/>
          </w:tcPr>
          <w:p w14:paraId="7A08F6C4" w14:textId="77777777" w:rsidR="00BE16CE" w:rsidRPr="00583926" w:rsidRDefault="00BE16CE" w:rsidP="00184ECC">
            <w:pPr>
              <w:jc w:val="right"/>
            </w:pPr>
            <w:r w:rsidRPr="00583926">
              <w:rPr>
                <w:b/>
                <w:bCs/>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4EFC6EC" w14:textId="77777777" w:rsidR="00BE16CE" w:rsidRPr="00583926" w:rsidRDefault="00BE16CE" w:rsidP="00184ECC">
            <w:pPr>
              <w:jc w:val="right"/>
            </w:pPr>
          </w:p>
        </w:tc>
        <w:tc>
          <w:tcPr>
            <w:tcW w:w="708" w:type="dxa"/>
            <w:tcBorders>
              <w:left w:val="single" w:sz="12" w:space="0" w:color="auto"/>
            </w:tcBorders>
            <w:vAlign w:val="center"/>
          </w:tcPr>
          <w:p w14:paraId="3DAF202E" w14:textId="77777777" w:rsidR="00BE16CE" w:rsidRPr="00583926" w:rsidRDefault="00BE16CE" w:rsidP="00184ECC">
            <w:pPr>
              <w:jc w:val="right"/>
            </w:pPr>
          </w:p>
        </w:tc>
        <w:tc>
          <w:tcPr>
            <w:tcW w:w="1056" w:type="dxa"/>
            <w:vAlign w:val="center"/>
          </w:tcPr>
          <w:p w14:paraId="02725364" w14:textId="77777777" w:rsidR="00BE16CE" w:rsidRPr="00583926" w:rsidRDefault="00BE16CE" w:rsidP="00184ECC">
            <w:pPr>
              <w:jc w:val="right"/>
            </w:pPr>
          </w:p>
        </w:tc>
        <w:tc>
          <w:tcPr>
            <w:tcW w:w="1418" w:type="dxa"/>
            <w:vAlign w:val="center"/>
          </w:tcPr>
          <w:p w14:paraId="76F5CC29" w14:textId="77777777" w:rsidR="00BE16CE" w:rsidRPr="00583926" w:rsidRDefault="00BE16CE" w:rsidP="00184ECC">
            <w:pPr>
              <w:jc w:val="right"/>
            </w:pPr>
          </w:p>
        </w:tc>
      </w:tr>
    </w:tbl>
    <w:p w14:paraId="5B13A538" w14:textId="77777777" w:rsidR="00BE16CE" w:rsidRPr="00583926" w:rsidRDefault="00BE16CE" w:rsidP="00BE16CE">
      <w:pPr>
        <w:tabs>
          <w:tab w:val="left" w:pos="284"/>
          <w:tab w:val="left" w:pos="851"/>
          <w:tab w:val="left" w:pos="1701"/>
        </w:tabs>
        <w:rPr>
          <w:lang w:eastAsia="en-US"/>
        </w:rPr>
      </w:pPr>
    </w:p>
    <w:p w14:paraId="1BB63900" w14:textId="77777777" w:rsidR="00BE16CE" w:rsidRPr="00583926" w:rsidRDefault="00BE16CE" w:rsidP="00BE16CE">
      <w:pPr>
        <w:tabs>
          <w:tab w:val="left" w:pos="284"/>
          <w:tab w:val="left" w:pos="851"/>
          <w:tab w:val="left" w:pos="1701"/>
        </w:tabs>
        <w:rPr>
          <w:lang w:eastAsia="en-US"/>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BE16CE" w:rsidRPr="00583926" w14:paraId="5CF26469" w14:textId="77777777" w:rsidTr="00184ECC">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8B57ECE" w14:textId="77777777" w:rsidR="00BE16CE" w:rsidRPr="00583926" w:rsidRDefault="00BE16CE" w:rsidP="00184ECC">
            <w:pPr>
              <w:rPr>
                <w:b/>
                <w:iCs/>
              </w:rPr>
            </w:pPr>
            <w:r w:rsidRPr="00583926">
              <w:rPr>
                <w:b/>
                <w:iCs/>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5CE7B74" w14:textId="77777777" w:rsidR="00BE16CE" w:rsidRPr="00583926" w:rsidRDefault="00BE16CE" w:rsidP="00184ECC">
            <w:pPr>
              <w:rPr>
                <w:b/>
                <w:iCs/>
              </w:rPr>
            </w:pPr>
            <w:r w:rsidRPr="00583926">
              <w:rPr>
                <w:b/>
                <w:iCs/>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62EA14" w14:textId="77777777" w:rsidR="00BE16CE" w:rsidRPr="00583926" w:rsidRDefault="00BE16CE" w:rsidP="00184ECC">
            <w:pPr>
              <w:rPr>
                <w:b/>
                <w:iCs/>
              </w:rPr>
            </w:pPr>
            <w:r w:rsidRPr="00583926">
              <w:rPr>
                <w:b/>
                <w:iCs/>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6BAF268" w14:textId="77777777" w:rsidR="00BE16CE" w:rsidRPr="00583926" w:rsidRDefault="00BE16CE" w:rsidP="00184ECC">
            <w:pPr>
              <w:rPr>
                <w:b/>
                <w:iCs/>
              </w:rPr>
            </w:pPr>
            <w:r w:rsidRPr="00583926">
              <w:rPr>
                <w:b/>
                <w:iCs/>
              </w:rPr>
              <w:t>Tip ponujene opreme:</w:t>
            </w:r>
          </w:p>
        </w:tc>
      </w:tr>
      <w:tr w:rsidR="00BE16CE" w:rsidRPr="00583926" w14:paraId="09ED40AF" w14:textId="77777777" w:rsidTr="00184ECC">
        <w:trPr>
          <w:trHeight w:val="680"/>
        </w:trPr>
        <w:tc>
          <w:tcPr>
            <w:tcW w:w="568" w:type="dxa"/>
            <w:vAlign w:val="center"/>
          </w:tcPr>
          <w:p w14:paraId="58C9E64C" w14:textId="0FCFB978" w:rsidR="00BE16CE" w:rsidRPr="00583926" w:rsidRDefault="006F408D" w:rsidP="00184ECC">
            <w:pPr>
              <w:rPr>
                <w:rFonts w:eastAsia="Calibri"/>
              </w:rPr>
            </w:pPr>
            <w:r>
              <w:rPr>
                <w:rFonts w:eastAsia="Calibri"/>
              </w:rPr>
              <w:t>3</w:t>
            </w:r>
            <w:r w:rsidR="00BE16CE" w:rsidRPr="00583926">
              <w:rPr>
                <w:rFonts w:eastAsia="Calibri"/>
              </w:rPr>
              <w:t>.</w:t>
            </w:r>
            <w:r>
              <w:rPr>
                <w:rFonts w:eastAsia="Calibri"/>
              </w:rPr>
              <w:t>1</w:t>
            </w:r>
          </w:p>
        </w:tc>
        <w:tc>
          <w:tcPr>
            <w:tcW w:w="2977" w:type="dxa"/>
            <w:vAlign w:val="center"/>
          </w:tcPr>
          <w:p w14:paraId="5494C6F4" w14:textId="77777777" w:rsidR="00BE16CE" w:rsidRPr="00583926" w:rsidRDefault="00BE16CE" w:rsidP="00184ECC">
            <w:pPr>
              <w:rPr>
                <w:bCs/>
              </w:rPr>
            </w:pPr>
            <w:proofErr w:type="spellStart"/>
            <w:r w:rsidRPr="00583926">
              <w:rPr>
                <w:bCs/>
              </w:rPr>
              <w:t>Intra</w:t>
            </w:r>
            <w:proofErr w:type="spellEnd"/>
            <w:r w:rsidRPr="00583926">
              <w:rPr>
                <w:bCs/>
              </w:rPr>
              <w:t xml:space="preserve"> oralni skener – brezžični z računalnikom</w:t>
            </w:r>
          </w:p>
        </w:tc>
        <w:tc>
          <w:tcPr>
            <w:tcW w:w="2977" w:type="dxa"/>
            <w:tcBorders>
              <w:top w:val="single" w:sz="4" w:space="0" w:color="auto"/>
              <w:left w:val="single" w:sz="4" w:space="0" w:color="auto"/>
              <w:bottom w:val="single" w:sz="4" w:space="0" w:color="auto"/>
              <w:right w:val="single" w:sz="4" w:space="0" w:color="auto"/>
            </w:tcBorders>
            <w:vAlign w:val="center"/>
          </w:tcPr>
          <w:p w14:paraId="6AA15435" w14:textId="77777777" w:rsidR="00BE16CE" w:rsidRPr="00583926" w:rsidRDefault="00BE16CE" w:rsidP="00184ECC"/>
        </w:tc>
        <w:tc>
          <w:tcPr>
            <w:tcW w:w="3827" w:type="dxa"/>
            <w:tcBorders>
              <w:top w:val="single" w:sz="4" w:space="0" w:color="auto"/>
              <w:left w:val="single" w:sz="4" w:space="0" w:color="auto"/>
              <w:bottom w:val="single" w:sz="4" w:space="0" w:color="auto"/>
              <w:right w:val="single" w:sz="4" w:space="0" w:color="auto"/>
            </w:tcBorders>
            <w:vAlign w:val="center"/>
          </w:tcPr>
          <w:p w14:paraId="4A285FBA" w14:textId="77777777" w:rsidR="00BE16CE" w:rsidRPr="00583926" w:rsidRDefault="00BE16CE" w:rsidP="00184ECC"/>
        </w:tc>
      </w:tr>
    </w:tbl>
    <w:p w14:paraId="12D6C1FE" w14:textId="77777777" w:rsidR="00BE16CE" w:rsidRDefault="00BE16CE" w:rsidP="00BE16CE">
      <w:pPr>
        <w:rPr>
          <w:b/>
        </w:rPr>
      </w:pPr>
    </w:p>
    <w:p w14:paraId="53DCE026" w14:textId="77777777" w:rsidR="00BE16CE" w:rsidRPr="00583926" w:rsidRDefault="00BE16CE" w:rsidP="00BE16CE">
      <w:pPr>
        <w:rPr>
          <w:b/>
        </w:rPr>
      </w:pPr>
      <w:r w:rsidRPr="00583926">
        <w:rPr>
          <w:b/>
        </w:rPr>
        <w:t>Opombe:</w:t>
      </w:r>
    </w:p>
    <w:p w14:paraId="5B8FF875" w14:textId="77777777" w:rsidR="00BE16CE" w:rsidRPr="00583926" w:rsidRDefault="00BE16CE" w:rsidP="00BE16CE">
      <w:pPr>
        <w:numPr>
          <w:ilvl w:val="0"/>
          <w:numId w:val="44"/>
        </w:numPr>
      </w:pPr>
      <w:r w:rsidRPr="00583926">
        <w:t>Ponudnik mora za ponujeno opremo v predhodni tabeli navesti tip ponujene opreme in ime proizvajalca.</w:t>
      </w:r>
    </w:p>
    <w:p w14:paraId="3D3B7480" w14:textId="77777777" w:rsidR="00BE16CE" w:rsidRPr="00583926" w:rsidRDefault="00BE16CE" w:rsidP="00BE16CE">
      <w:pPr>
        <w:ind w:left="397"/>
      </w:pPr>
    </w:p>
    <w:p w14:paraId="2CF11DBB" w14:textId="77777777" w:rsidR="00BE16CE" w:rsidRPr="00583926" w:rsidRDefault="00BE16CE" w:rsidP="00BE16CE">
      <w:pPr>
        <w:numPr>
          <w:ilvl w:val="0"/>
          <w:numId w:val="44"/>
        </w:numPr>
      </w:pPr>
      <w:r w:rsidRPr="00583926">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390E507F" w14:textId="77777777" w:rsidR="00BE16CE" w:rsidRPr="00583926" w:rsidRDefault="00BE16CE" w:rsidP="00BE16CE">
      <w:pPr>
        <w:ind w:left="397"/>
      </w:pPr>
    </w:p>
    <w:p w14:paraId="7532EF80" w14:textId="77777777" w:rsidR="00BE16CE" w:rsidRPr="00583926" w:rsidRDefault="00BE16CE" w:rsidP="00BE16CE">
      <w:pPr>
        <w:numPr>
          <w:ilvl w:val="0"/>
          <w:numId w:val="44"/>
        </w:numPr>
      </w:pPr>
      <w:r w:rsidRPr="00583926">
        <w:t xml:space="preserve">Ponudnik mora za ponujeno opremo predložiti </w:t>
      </w:r>
      <w:r w:rsidRPr="00583926">
        <w:rPr>
          <w:b/>
          <w:bCs/>
          <w:u w:val="single"/>
        </w:rPr>
        <w:t>tehnično dokumentacijo</w:t>
      </w:r>
      <w:r w:rsidRPr="00583926">
        <w:t xml:space="preserve"> (prospektni material, katalogi, tehnični opisi, …) v slovenskem ali angleškem jeziku, iz katere bo nedvoumno razvidno, </w:t>
      </w:r>
      <w:r w:rsidRPr="00583926">
        <w:rPr>
          <w:u w:val="single"/>
        </w:rPr>
        <w:t>da ponujena oprema izpolnjuje vse tehnične zahteve</w:t>
      </w:r>
      <w:r w:rsidRPr="00583926">
        <w:t xml:space="preserve"> iz specifikacije zahtev naročnika.</w:t>
      </w:r>
    </w:p>
    <w:p w14:paraId="3E1AF9C3" w14:textId="77777777" w:rsidR="00BE16CE" w:rsidRPr="00583926" w:rsidRDefault="00BE16CE" w:rsidP="00BE16CE">
      <w:pPr>
        <w:ind w:left="397"/>
      </w:pPr>
    </w:p>
    <w:p w14:paraId="0E121884" w14:textId="0494A868" w:rsidR="00BE16CE" w:rsidRPr="00583926" w:rsidRDefault="00BE16CE" w:rsidP="00E2142E">
      <w:pPr>
        <w:numPr>
          <w:ilvl w:val="0"/>
          <w:numId w:val="44"/>
        </w:numPr>
      </w:pPr>
      <w:r w:rsidRPr="00583926">
        <w:t xml:space="preserve">Ponudnik mora v priloženi tehnični dokumentaciji </w:t>
      </w:r>
      <w:r w:rsidRPr="006F408D">
        <w:rPr>
          <w:u w:val="single"/>
        </w:rPr>
        <w:t>nedvoumno označiti</w:t>
      </w:r>
      <w:r w:rsidRPr="00583926">
        <w:t xml:space="preserve"> tiste dele dokumentacije, iz katerih bo razvidno, da ponujena oprema izpolnjuje tehnične zahteve, definirane v specifikaciji zahtev naročnika. Navedeno naj ponudnik označi na tak način, da za vsako zahtevo iz specifikacije zahtev naročnika (s prosto roko ali kako drugače) označi del tehnične dokumentacije, iz katerega bo razvidno izpolnjevanje zahteve ter vpiše zaporedno številko zahteve, ki je navedena v specifikaciji zahtev naročnika.</w:t>
      </w:r>
      <w:r w:rsidR="006F408D">
        <w:t xml:space="preserve"> </w:t>
      </w:r>
      <w:r w:rsidRPr="00583926">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674341BD" w14:textId="77777777" w:rsidR="00BE16CE" w:rsidRPr="00583926" w:rsidRDefault="00BE16CE" w:rsidP="00BE16CE">
      <w:pPr>
        <w:tabs>
          <w:tab w:val="left" w:pos="6379"/>
        </w:tabs>
      </w:pPr>
    </w:p>
    <w:p w14:paraId="1A3DDBEF" w14:textId="77777777" w:rsidR="00BE16CE" w:rsidRPr="00583926" w:rsidRDefault="00BE16CE" w:rsidP="00BE16CE">
      <w:pPr>
        <w:tabs>
          <w:tab w:val="left" w:pos="6379"/>
        </w:tabs>
      </w:pPr>
    </w:p>
    <w:tbl>
      <w:tblPr>
        <w:tblW w:w="0" w:type="auto"/>
        <w:tblLayout w:type="fixed"/>
        <w:tblLook w:val="0000" w:firstRow="0" w:lastRow="0" w:firstColumn="0" w:lastColumn="0" w:noHBand="0" w:noVBand="0"/>
      </w:tblPr>
      <w:tblGrid>
        <w:gridCol w:w="4361"/>
        <w:gridCol w:w="4361"/>
      </w:tblGrid>
      <w:tr w:rsidR="00BE16CE" w:rsidRPr="00583926" w14:paraId="376744F9" w14:textId="77777777" w:rsidTr="00184ECC">
        <w:trPr>
          <w:cantSplit/>
        </w:trPr>
        <w:tc>
          <w:tcPr>
            <w:tcW w:w="4361" w:type="dxa"/>
          </w:tcPr>
          <w:p w14:paraId="522B255B" w14:textId="77777777" w:rsidR="00BE16CE" w:rsidRPr="00583926" w:rsidRDefault="00BE16CE" w:rsidP="00184ECC"/>
        </w:tc>
        <w:tc>
          <w:tcPr>
            <w:tcW w:w="4361" w:type="dxa"/>
          </w:tcPr>
          <w:p w14:paraId="5C45037A" w14:textId="77777777" w:rsidR="00BE16CE" w:rsidRPr="00583926" w:rsidRDefault="00BE16CE" w:rsidP="00184ECC">
            <w:r w:rsidRPr="00583926">
              <w:t>Podpis zastopnika/pooblaščene</w:t>
            </w:r>
          </w:p>
          <w:p w14:paraId="5EA33CFB" w14:textId="77777777" w:rsidR="00BE16CE" w:rsidRPr="00583926" w:rsidRDefault="00BE16CE" w:rsidP="00184ECC">
            <w:r w:rsidRPr="00583926">
              <w:t>osebe ponudnika:</w:t>
            </w:r>
          </w:p>
        </w:tc>
      </w:tr>
      <w:tr w:rsidR="00BE16CE" w:rsidRPr="00583926" w14:paraId="07AF5032" w14:textId="77777777" w:rsidTr="00184ECC">
        <w:trPr>
          <w:cantSplit/>
        </w:trPr>
        <w:tc>
          <w:tcPr>
            <w:tcW w:w="4361" w:type="dxa"/>
          </w:tcPr>
          <w:p w14:paraId="0FCDCB7E" w14:textId="77777777" w:rsidR="00BE16CE" w:rsidRPr="00583926" w:rsidRDefault="00BE16CE" w:rsidP="00184ECC"/>
        </w:tc>
        <w:tc>
          <w:tcPr>
            <w:tcW w:w="4361" w:type="dxa"/>
          </w:tcPr>
          <w:p w14:paraId="65045BBD" w14:textId="77777777" w:rsidR="00BE16CE" w:rsidRPr="00583926" w:rsidRDefault="00BE16CE" w:rsidP="00184ECC"/>
          <w:p w14:paraId="73405FFD" w14:textId="77777777" w:rsidR="00BE16CE" w:rsidRPr="00583926" w:rsidRDefault="00BE16CE" w:rsidP="00184ECC">
            <w:r w:rsidRPr="00583926">
              <w:t>_________________________________</w:t>
            </w:r>
          </w:p>
        </w:tc>
      </w:tr>
    </w:tbl>
    <w:p w14:paraId="6BA43533" w14:textId="77777777" w:rsidR="00BE16CE" w:rsidRPr="00583926" w:rsidRDefault="00BE16CE" w:rsidP="00BE16CE">
      <w:pPr>
        <w:tabs>
          <w:tab w:val="left" w:pos="284"/>
          <w:tab w:val="left" w:pos="851"/>
          <w:tab w:val="left" w:pos="1701"/>
        </w:tabs>
        <w:rPr>
          <w:lang w:eastAsia="en-US"/>
        </w:rPr>
      </w:pPr>
    </w:p>
    <w:p w14:paraId="1599D7B9" w14:textId="77777777" w:rsidR="00BE16CE" w:rsidRPr="00583926" w:rsidRDefault="00BE16CE" w:rsidP="00BE16CE">
      <w:pPr>
        <w:tabs>
          <w:tab w:val="left" w:pos="284"/>
          <w:tab w:val="left" w:pos="851"/>
          <w:tab w:val="left" w:pos="1701"/>
        </w:tabs>
        <w:rPr>
          <w:lang w:eastAsia="en-US"/>
        </w:rPr>
      </w:pPr>
    </w:p>
    <w:p w14:paraId="49F580CA" w14:textId="77777777" w:rsidR="00BE16CE" w:rsidRPr="00583926" w:rsidRDefault="00BE16CE" w:rsidP="00BE16CE">
      <w:pPr>
        <w:tabs>
          <w:tab w:val="left" w:pos="284"/>
          <w:tab w:val="left" w:pos="851"/>
          <w:tab w:val="left" w:pos="1701"/>
        </w:tabs>
        <w:rPr>
          <w:lang w:eastAsia="en-US"/>
        </w:rPr>
      </w:pPr>
    </w:p>
    <w:p w14:paraId="378F9E1C" w14:textId="7C1B8A63" w:rsidR="00446830" w:rsidRPr="00583926" w:rsidRDefault="00446830" w:rsidP="00446830">
      <w:pPr>
        <w:pStyle w:val="n2"/>
        <w:pBdr>
          <w:right w:val="single" w:sz="4" w:space="1" w:color="auto"/>
        </w:pBdr>
        <w:ind w:right="283"/>
        <w:rPr>
          <w:color w:val="000000"/>
        </w:rPr>
      </w:pPr>
      <w:bookmarkStart w:id="372" w:name="_Hlk129604154"/>
      <w:bookmarkStart w:id="373" w:name="_Toc130370230"/>
      <w:r w:rsidRPr="00583926">
        <w:rPr>
          <w:rFonts w:cs="Arial"/>
        </w:rPr>
        <w:lastRenderedPageBreak/>
        <w:t xml:space="preserve">PREDRAČUN ZA SKLOP </w:t>
      </w:r>
      <w:r w:rsidR="00BE16CE">
        <w:rPr>
          <w:rFonts w:cs="Arial"/>
        </w:rPr>
        <w:t>4</w:t>
      </w:r>
      <w:r w:rsidRPr="00583926">
        <w:rPr>
          <w:rFonts w:cs="Arial"/>
        </w:rPr>
        <w:t>: OPREMA ZA GINEKOLOGIJO: ultrazvok in sond</w:t>
      </w:r>
      <w:bookmarkEnd w:id="373"/>
      <w:r w:rsidR="003F17C7">
        <w:rPr>
          <w:rFonts w:cs="Arial"/>
        </w:rPr>
        <w:t>e</w:t>
      </w:r>
    </w:p>
    <w:bookmarkEnd w:id="372"/>
    <w:p w14:paraId="3294DCFF" w14:textId="66B92384" w:rsidR="00446830" w:rsidRPr="00583926" w:rsidRDefault="00446830" w:rsidP="00446830">
      <w:pPr>
        <w:rPr>
          <w:color w:val="000000"/>
        </w:rPr>
      </w:pPr>
    </w:p>
    <w:p w14:paraId="67945E09" w14:textId="77777777" w:rsidR="00446830" w:rsidRPr="00583926" w:rsidRDefault="00446830" w:rsidP="00446830"/>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446830" w:rsidRPr="00583926" w14:paraId="4AA7D5EE" w14:textId="77777777" w:rsidTr="00C52E0F">
        <w:tc>
          <w:tcPr>
            <w:tcW w:w="426" w:type="dxa"/>
            <w:shd w:val="clear" w:color="auto" w:fill="BFBFBF"/>
            <w:vAlign w:val="center"/>
          </w:tcPr>
          <w:p w14:paraId="13EF0000" w14:textId="77777777" w:rsidR="00446830" w:rsidRPr="00583926" w:rsidRDefault="00446830" w:rsidP="00C52E0F">
            <w:r w:rsidRPr="00583926">
              <w:t>ZŠ</w:t>
            </w:r>
          </w:p>
        </w:tc>
        <w:tc>
          <w:tcPr>
            <w:tcW w:w="2127" w:type="dxa"/>
            <w:shd w:val="clear" w:color="auto" w:fill="BFBFBF"/>
            <w:vAlign w:val="center"/>
          </w:tcPr>
          <w:p w14:paraId="52DFBFEA" w14:textId="77777777" w:rsidR="00446830" w:rsidRPr="00583926" w:rsidRDefault="00446830" w:rsidP="00C52E0F">
            <w:r w:rsidRPr="00583926">
              <w:t xml:space="preserve">Opis </w:t>
            </w:r>
          </w:p>
        </w:tc>
        <w:tc>
          <w:tcPr>
            <w:tcW w:w="567" w:type="dxa"/>
            <w:shd w:val="clear" w:color="auto" w:fill="BFBFBF"/>
            <w:vAlign w:val="center"/>
          </w:tcPr>
          <w:p w14:paraId="6CD24B86" w14:textId="77777777" w:rsidR="00446830" w:rsidRPr="00583926" w:rsidRDefault="00446830" w:rsidP="00C52E0F">
            <w:pPr>
              <w:jc w:val="center"/>
            </w:pPr>
            <w:r w:rsidRPr="00583926">
              <w:t>EM</w:t>
            </w:r>
          </w:p>
        </w:tc>
        <w:tc>
          <w:tcPr>
            <w:tcW w:w="850" w:type="dxa"/>
            <w:shd w:val="clear" w:color="auto" w:fill="BFBFBF"/>
            <w:vAlign w:val="center"/>
          </w:tcPr>
          <w:p w14:paraId="5AA83383" w14:textId="77777777" w:rsidR="00446830" w:rsidRPr="00583926" w:rsidRDefault="00446830" w:rsidP="00C52E0F">
            <w:pPr>
              <w:jc w:val="center"/>
            </w:pPr>
            <w:r w:rsidRPr="00583926">
              <w:t>Količina</w:t>
            </w:r>
          </w:p>
        </w:tc>
        <w:tc>
          <w:tcPr>
            <w:tcW w:w="1418" w:type="dxa"/>
            <w:tcBorders>
              <w:right w:val="single" w:sz="4" w:space="0" w:color="auto"/>
            </w:tcBorders>
            <w:shd w:val="clear" w:color="auto" w:fill="BFBFBF"/>
            <w:vAlign w:val="center"/>
          </w:tcPr>
          <w:p w14:paraId="01CD0EB9" w14:textId="77777777" w:rsidR="00446830" w:rsidRPr="00583926" w:rsidRDefault="00446830" w:rsidP="00C52E0F">
            <w:pPr>
              <w:jc w:val="center"/>
            </w:pPr>
            <w:r w:rsidRPr="00583926">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32BA726D" w14:textId="77777777" w:rsidR="00446830" w:rsidRPr="00583926" w:rsidRDefault="00446830" w:rsidP="00C52E0F">
            <w:pPr>
              <w:jc w:val="right"/>
              <w:rPr>
                <w:b/>
                <w:bCs/>
              </w:rPr>
            </w:pPr>
            <w:r w:rsidRPr="00583926">
              <w:rPr>
                <w:b/>
                <w:bCs/>
              </w:rPr>
              <w:t>Vrednost v EUR brez DDV</w:t>
            </w:r>
          </w:p>
        </w:tc>
        <w:tc>
          <w:tcPr>
            <w:tcW w:w="708" w:type="dxa"/>
            <w:tcBorders>
              <w:left w:val="single" w:sz="4" w:space="0" w:color="auto"/>
            </w:tcBorders>
            <w:shd w:val="clear" w:color="auto" w:fill="BFBFBF"/>
            <w:vAlign w:val="center"/>
          </w:tcPr>
          <w:p w14:paraId="35C48150" w14:textId="77777777" w:rsidR="00446830" w:rsidRPr="00583926" w:rsidRDefault="00446830" w:rsidP="00C52E0F">
            <w:pPr>
              <w:jc w:val="center"/>
            </w:pPr>
            <w:r w:rsidRPr="00583926">
              <w:t>DDV (%)</w:t>
            </w:r>
          </w:p>
        </w:tc>
        <w:tc>
          <w:tcPr>
            <w:tcW w:w="851" w:type="dxa"/>
            <w:shd w:val="clear" w:color="auto" w:fill="BFBFBF"/>
            <w:vAlign w:val="center"/>
          </w:tcPr>
          <w:p w14:paraId="4EA1B001" w14:textId="77777777" w:rsidR="00446830" w:rsidRPr="00583926" w:rsidRDefault="00446830" w:rsidP="00C52E0F">
            <w:pPr>
              <w:jc w:val="right"/>
            </w:pPr>
            <w:r w:rsidRPr="00583926">
              <w:t>Znesek DDV</w:t>
            </w:r>
          </w:p>
        </w:tc>
        <w:tc>
          <w:tcPr>
            <w:tcW w:w="1623" w:type="dxa"/>
            <w:shd w:val="clear" w:color="auto" w:fill="BFBFBF"/>
          </w:tcPr>
          <w:p w14:paraId="2BE9FD51" w14:textId="77777777" w:rsidR="00446830" w:rsidRPr="00583926" w:rsidRDefault="00446830" w:rsidP="00C52E0F">
            <w:pPr>
              <w:jc w:val="right"/>
            </w:pPr>
            <w:r w:rsidRPr="00583926">
              <w:t>Skupaj vrednost v EUR z DDV</w:t>
            </w:r>
          </w:p>
        </w:tc>
      </w:tr>
      <w:tr w:rsidR="00446830" w:rsidRPr="00583926" w14:paraId="4DB97D63" w14:textId="77777777" w:rsidTr="00C52E0F">
        <w:trPr>
          <w:trHeight w:val="547"/>
        </w:trPr>
        <w:tc>
          <w:tcPr>
            <w:tcW w:w="426" w:type="dxa"/>
            <w:vAlign w:val="center"/>
          </w:tcPr>
          <w:p w14:paraId="23C6EC92" w14:textId="0BB5EB82" w:rsidR="00446830" w:rsidRPr="00583926" w:rsidRDefault="00BE16CE" w:rsidP="00C52E0F">
            <w:pPr>
              <w:rPr>
                <w:rFonts w:eastAsia="Calibri"/>
              </w:rPr>
            </w:pPr>
            <w:r>
              <w:rPr>
                <w:rFonts w:eastAsia="Calibri"/>
              </w:rPr>
              <w:t>4</w:t>
            </w:r>
            <w:r w:rsidR="00446830" w:rsidRPr="00583926">
              <w:rPr>
                <w:rFonts w:eastAsia="Calibri"/>
              </w:rPr>
              <w:t>.1</w:t>
            </w:r>
          </w:p>
        </w:tc>
        <w:tc>
          <w:tcPr>
            <w:tcW w:w="2127" w:type="dxa"/>
            <w:vAlign w:val="center"/>
          </w:tcPr>
          <w:p w14:paraId="216E601A" w14:textId="77777777" w:rsidR="00446830" w:rsidRPr="00583926" w:rsidRDefault="00446830" w:rsidP="00C52E0F">
            <w:pPr>
              <w:rPr>
                <w:bCs/>
              </w:rPr>
            </w:pPr>
            <w:r w:rsidRPr="00583926">
              <w:rPr>
                <w:bCs/>
              </w:rPr>
              <w:t xml:space="preserve">Ultra zvok – UZ z zahtevanimi nadgradnjami in petimi (5) pripadajočimi sondami </w:t>
            </w:r>
          </w:p>
        </w:tc>
        <w:tc>
          <w:tcPr>
            <w:tcW w:w="567" w:type="dxa"/>
            <w:vAlign w:val="center"/>
          </w:tcPr>
          <w:p w14:paraId="22698EBA" w14:textId="77777777" w:rsidR="00446830" w:rsidRPr="00583926" w:rsidRDefault="00446830" w:rsidP="00C52E0F">
            <w:pPr>
              <w:jc w:val="center"/>
              <w:rPr>
                <w:bCs/>
              </w:rPr>
            </w:pPr>
            <w:r w:rsidRPr="00583926">
              <w:rPr>
                <w:bCs/>
              </w:rPr>
              <w:t>kos</w:t>
            </w:r>
          </w:p>
        </w:tc>
        <w:tc>
          <w:tcPr>
            <w:tcW w:w="850" w:type="dxa"/>
            <w:vAlign w:val="center"/>
          </w:tcPr>
          <w:p w14:paraId="469541C6" w14:textId="77777777" w:rsidR="00446830" w:rsidRPr="00583926" w:rsidRDefault="00446830" w:rsidP="00C52E0F">
            <w:pPr>
              <w:jc w:val="center"/>
              <w:rPr>
                <w:bCs/>
              </w:rPr>
            </w:pPr>
            <w:r w:rsidRPr="00583926">
              <w:rPr>
                <w:bCs/>
              </w:rPr>
              <w:t>1</w:t>
            </w:r>
          </w:p>
        </w:tc>
        <w:tc>
          <w:tcPr>
            <w:tcW w:w="1418" w:type="dxa"/>
            <w:tcBorders>
              <w:right w:val="single" w:sz="4" w:space="0" w:color="auto"/>
            </w:tcBorders>
            <w:vAlign w:val="center"/>
          </w:tcPr>
          <w:p w14:paraId="6709185A" w14:textId="5BA07DC2" w:rsidR="00446830" w:rsidRPr="00583926" w:rsidRDefault="00446830" w:rsidP="00C52E0F">
            <w:pPr>
              <w:jc w:val="right"/>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F82336" w14:textId="37055D42" w:rsidR="00446830" w:rsidRPr="00583926" w:rsidRDefault="00446830" w:rsidP="00C52E0F">
            <w:pPr>
              <w:jc w:val="right"/>
            </w:pPr>
          </w:p>
        </w:tc>
        <w:tc>
          <w:tcPr>
            <w:tcW w:w="708" w:type="dxa"/>
            <w:tcBorders>
              <w:left w:val="single" w:sz="4" w:space="0" w:color="auto"/>
            </w:tcBorders>
            <w:vAlign w:val="center"/>
          </w:tcPr>
          <w:p w14:paraId="646BCBBF" w14:textId="0F4B63AE" w:rsidR="00446830" w:rsidRPr="00583926" w:rsidRDefault="00446830" w:rsidP="00C52E0F">
            <w:pPr>
              <w:jc w:val="right"/>
            </w:pPr>
          </w:p>
        </w:tc>
        <w:tc>
          <w:tcPr>
            <w:tcW w:w="851" w:type="dxa"/>
            <w:vAlign w:val="center"/>
          </w:tcPr>
          <w:p w14:paraId="16744544" w14:textId="5A3BB9F0" w:rsidR="00446830" w:rsidRPr="00583926" w:rsidRDefault="00446830" w:rsidP="00C52E0F">
            <w:pPr>
              <w:jc w:val="right"/>
            </w:pPr>
          </w:p>
        </w:tc>
        <w:tc>
          <w:tcPr>
            <w:tcW w:w="1623" w:type="dxa"/>
            <w:vAlign w:val="center"/>
          </w:tcPr>
          <w:p w14:paraId="0592043E" w14:textId="40592113" w:rsidR="00446830" w:rsidRPr="00583926" w:rsidRDefault="00446830" w:rsidP="00C52E0F">
            <w:pPr>
              <w:jc w:val="right"/>
            </w:pPr>
          </w:p>
        </w:tc>
      </w:tr>
      <w:tr w:rsidR="00446830" w:rsidRPr="00583926" w14:paraId="3DE141B9" w14:textId="77777777" w:rsidTr="00C52E0F">
        <w:trPr>
          <w:trHeight w:val="547"/>
        </w:trPr>
        <w:tc>
          <w:tcPr>
            <w:tcW w:w="5388" w:type="dxa"/>
            <w:gridSpan w:val="5"/>
            <w:tcBorders>
              <w:right w:val="single" w:sz="12" w:space="0" w:color="auto"/>
            </w:tcBorders>
            <w:vAlign w:val="center"/>
          </w:tcPr>
          <w:p w14:paraId="600C2803" w14:textId="77777777" w:rsidR="00446830" w:rsidRPr="00583926" w:rsidRDefault="00446830" w:rsidP="00C52E0F">
            <w:pPr>
              <w:jc w:val="right"/>
            </w:pPr>
            <w:r w:rsidRPr="00583926">
              <w:rPr>
                <w:b/>
                <w:bCs/>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D67EE41" w14:textId="63D78863" w:rsidR="00446830" w:rsidRPr="00583926" w:rsidRDefault="00446830" w:rsidP="00C52E0F">
            <w:pPr>
              <w:jc w:val="right"/>
            </w:pPr>
          </w:p>
        </w:tc>
        <w:tc>
          <w:tcPr>
            <w:tcW w:w="708" w:type="dxa"/>
            <w:tcBorders>
              <w:left w:val="single" w:sz="12" w:space="0" w:color="auto"/>
            </w:tcBorders>
            <w:vAlign w:val="center"/>
          </w:tcPr>
          <w:p w14:paraId="272C146C" w14:textId="77777777" w:rsidR="00446830" w:rsidRPr="00583926" w:rsidRDefault="00446830" w:rsidP="00C52E0F">
            <w:pPr>
              <w:jc w:val="right"/>
            </w:pPr>
          </w:p>
        </w:tc>
        <w:tc>
          <w:tcPr>
            <w:tcW w:w="851" w:type="dxa"/>
            <w:vAlign w:val="center"/>
          </w:tcPr>
          <w:p w14:paraId="611840C9" w14:textId="5E982EE1" w:rsidR="00446830" w:rsidRPr="00583926" w:rsidRDefault="00446830" w:rsidP="00C52E0F">
            <w:pPr>
              <w:jc w:val="right"/>
            </w:pPr>
          </w:p>
        </w:tc>
        <w:tc>
          <w:tcPr>
            <w:tcW w:w="1623" w:type="dxa"/>
            <w:vAlign w:val="center"/>
          </w:tcPr>
          <w:p w14:paraId="7A7A38C8" w14:textId="3656BD87" w:rsidR="00446830" w:rsidRPr="00583926" w:rsidRDefault="00446830" w:rsidP="00C52E0F">
            <w:pPr>
              <w:jc w:val="right"/>
            </w:pPr>
          </w:p>
        </w:tc>
      </w:tr>
    </w:tbl>
    <w:p w14:paraId="6106C790" w14:textId="036DE631" w:rsidR="00446830" w:rsidRPr="00583926" w:rsidRDefault="00446830" w:rsidP="00446830"/>
    <w:p w14:paraId="2A24A7F7" w14:textId="77777777" w:rsidR="006F46BA" w:rsidRPr="00583926" w:rsidRDefault="006F46BA" w:rsidP="00446830"/>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446830" w:rsidRPr="00583926" w14:paraId="60160123" w14:textId="77777777" w:rsidTr="00C52E0F">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C22D0D4" w14:textId="77777777" w:rsidR="00446830" w:rsidRPr="00583926" w:rsidRDefault="00446830" w:rsidP="00C52E0F">
            <w:pPr>
              <w:rPr>
                <w:b/>
                <w:iCs/>
              </w:rPr>
            </w:pPr>
            <w:r w:rsidRPr="00583926">
              <w:rPr>
                <w:b/>
                <w:iCs/>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EB235F9" w14:textId="77777777" w:rsidR="00446830" w:rsidRPr="00583926" w:rsidRDefault="00446830" w:rsidP="00C52E0F">
            <w:pPr>
              <w:rPr>
                <w:b/>
                <w:iCs/>
              </w:rPr>
            </w:pPr>
            <w:r w:rsidRPr="00583926">
              <w:rPr>
                <w:b/>
                <w:iCs/>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5CD6CF2" w14:textId="77777777" w:rsidR="00446830" w:rsidRPr="00583926" w:rsidRDefault="00446830" w:rsidP="00C52E0F">
            <w:pPr>
              <w:rPr>
                <w:b/>
                <w:iCs/>
              </w:rPr>
            </w:pPr>
            <w:r w:rsidRPr="00583926">
              <w:rPr>
                <w:b/>
                <w:iCs/>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4D95170" w14:textId="77777777" w:rsidR="00446830" w:rsidRPr="00583926" w:rsidRDefault="00446830" w:rsidP="00C52E0F">
            <w:pPr>
              <w:rPr>
                <w:b/>
                <w:iCs/>
              </w:rPr>
            </w:pPr>
            <w:r w:rsidRPr="00583926">
              <w:rPr>
                <w:b/>
                <w:iCs/>
              </w:rPr>
              <w:t>Tip ponujene opreme:</w:t>
            </w:r>
          </w:p>
        </w:tc>
      </w:tr>
      <w:tr w:rsidR="00446830" w:rsidRPr="00583926" w14:paraId="0D3F4AF4" w14:textId="77777777" w:rsidTr="00C52E0F">
        <w:trPr>
          <w:trHeight w:val="680"/>
        </w:trPr>
        <w:tc>
          <w:tcPr>
            <w:tcW w:w="568" w:type="dxa"/>
            <w:vAlign w:val="center"/>
          </w:tcPr>
          <w:p w14:paraId="4736988C" w14:textId="0FDBFCC4" w:rsidR="00446830" w:rsidRPr="00583926" w:rsidRDefault="00BE16CE" w:rsidP="00C52E0F">
            <w:pPr>
              <w:rPr>
                <w:rFonts w:eastAsia="Calibri"/>
              </w:rPr>
            </w:pPr>
            <w:r>
              <w:rPr>
                <w:rFonts w:eastAsia="Calibri"/>
              </w:rPr>
              <w:t>4</w:t>
            </w:r>
            <w:r w:rsidR="00446830" w:rsidRPr="00583926">
              <w:rPr>
                <w:rFonts w:eastAsia="Calibri"/>
              </w:rPr>
              <w:t>.1</w:t>
            </w:r>
          </w:p>
        </w:tc>
        <w:tc>
          <w:tcPr>
            <w:tcW w:w="2977" w:type="dxa"/>
            <w:vAlign w:val="center"/>
          </w:tcPr>
          <w:p w14:paraId="1486FDDE" w14:textId="77777777" w:rsidR="00446830" w:rsidRPr="00583926" w:rsidRDefault="00446830" w:rsidP="00C52E0F">
            <w:pPr>
              <w:rPr>
                <w:rFonts w:eastAsia="Calibri"/>
                <w:lang w:eastAsia="en-US"/>
              </w:rPr>
            </w:pPr>
            <w:r w:rsidRPr="00583926">
              <w:rPr>
                <w:bCs/>
              </w:rPr>
              <w:t>Ultra zvok – UZ z zahtevanimi nadgradnjami in petimi (5) pripadajočimi sondami</w:t>
            </w:r>
          </w:p>
        </w:tc>
        <w:tc>
          <w:tcPr>
            <w:tcW w:w="2977" w:type="dxa"/>
            <w:tcBorders>
              <w:top w:val="single" w:sz="4" w:space="0" w:color="auto"/>
              <w:left w:val="single" w:sz="4" w:space="0" w:color="auto"/>
              <w:bottom w:val="single" w:sz="4" w:space="0" w:color="auto"/>
              <w:right w:val="single" w:sz="4" w:space="0" w:color="auto"/>
            </w:tcBorders>
            <w:vAlign w:val="center"/>
          </w:tcPr>
          <w:p w14:paraId="19C5DA4F" w14:textId="41E86C5E" w:rsidR="00446830" w:rsidRPr="00583926" w:rsidRDefault="00446830" w:rsidP="00C52E0F"/>
        </w:tc>
        <w:tc>
          <w:tcPr>
            <w:tcW w:w="3827" w:type="dxa"/>
            <w:tcBorders>
              <w:top w:val="single" w:sz="4" w:space="0" w:color="auto"/>
              <w:left w:val="single" w:sz="4" w:space="0" w:color="auto"/>
              <w:bottom w:val="single" w:sz="4" w:space="0" w:color="auto"/>
              <w:right w:val="single" w:sz="4" w:space="0" w:color="auto"/>
            </w:tcBorders>
            <w:vAlign w:val="center"/>
          </w:tcPr>
          <w:p w14:paraId="5654C611" w14:textId="0C92179C" w:rsidR="00446830" w:rsidRPr="00583926" w:rsidRDefault="00446830" w:rsidP="00C52E0F"/>
        </w:tc>
      </w:tr>
    </w:tbl>
    <w:p w14:paraId="502B1EC6" w14:textId="77777777" w:rsidR="00446830" w:rsidRPr="00583926" w:rsidRDefault="00446830" w:rsidP="00446830"/>
    <w:p w14:paraId="21486B3F" w14:textId="77777777" w:rsidR="00446830" w:rsidRPr="00583926" w:rsidRDefault="00446830" w:rsidP="00446830"/>
    <w:p w14:paraId="488090D7" w14:textId="77777777" w:rsidR="00446830" w:rsidRPr="00583926" w:rsidRDefault="00446830" w:rsidP="00446830">
      <w:pPr>
        <w:rPr>
          <w:b/>
        </w:rPr>
      </w:pPr>
      <w:r w:rsidRPr="00583926">
        <w:rPr>
          <w:b/>
        </w:rPr>
        <w:t>Opombe:</w:t>
      </w:r>
    </w:p>
    <w:p w14:paraId="07416E29" w14:textId="77777777" w:rsidR="00446830" w:rsidRPr="00583926" w:rsidRDefault="00446830" w:rsidP="00A37042">
      <w:pPr>
        <w:numPr>
          <w:ilvl w:val="0"/>
          <w:numId w:val="44"/>
        </w:numPr>
      </w:pPr>
      <w:r w:rsidRPr="00583926">
        <w:t>Ponudnik mora za ponujeno opremo v predhodni tabeli navesti tip ponujene opreme in ime proizvajalca.</w:t>
      </w:r>
    </w:p>
    <w:p w14:paraId="742BDD81" w14:textId="77777777" w:rsidR="00446830" w:rsidRPr="00583926" w:rsidRDefault="00446830" w:rsidP="00446830">
      <w:pPr>
        <w:ind w:left="397"/>
      </w:pPr>
    </w:p>
    <w:p w14:paraId="51DD8A0F" w14:textId="77777777" w:rsidR="00446830" w:rsidRPr="00583926" w:rsidRDefault="00446830" w:rsidP="00A37042">
      <w:pPr>
        <w:numPr>
          <w:ilvl w:val="0"/>
          <w:numId w:val="44"/>
        </w:numPr>
      </w:pPr>
      <w:r w:rsidRPr="00583926">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3B064661" w14:textId="77777777" w:rsidR="00446830" w:rsidRPr="00583926" w:rsidRDefault="00446830" w:rsidP="00446830">
      <w:pPr>
        <w:ind w:left="397"/>
      </w:pPr>
    </w:p>
    <w:p w14:paraId="7AC6C469" w14:textId="77777777" w:rsidR="00446830" w:rsidRPr="00583926" w:rsidRDefault="00446830" w:rsidP="00A37042">
      <w:pPr>
        <w:numPr>
          <w:ilvl w:val="0"/>
          <w:numId w:val="44"/>
        </w:numPr>
      </w:pPr>
      <w:r w:rsidRPr="00583926">
        <w:t xml:space="preserve">Ponudnik mora za ponujeno opremo predložiti </w:t>
      </w:r>
      <w:r w:rsidRPr="00583926">
        <w:rPr>
          <w:b/>
          <w:bCs/>
          <w:u w:val="single"/>
        </w:rPr>
        <w:t>tehnično dokumentacijo</w:t>
      </w:r>
      <w:r w:rsidRPr="00583926">
        <w:t xml:space="preserve"> (prospektni material, katalogi, tehnični opisi, …) v slovenskem ali angleškem jeziku, iz katere bo nedvoumno razvidno, </w:t>
      </w:r>
      <w:r w:rsidRPr="00583926">
        <w:rPr>
          <w:u w:val="single"/>
        </w:rPr>
        <w:t>da ponujena oprema izpolnjuje vse tehnične zahteve</w:t>
      </w:r>
      <w:r w:rsidRPr="00583926">
        <w:t xml:space="preserve"> iz specifikacije zahtev naročnika.</w:t>
      </w:r>
    </w:p>
    <w:p w14:paraId="3669F3CB" w14:textId="77777777" w:rsidR="00446830" w:rsidRPr="00583926" w:rsidRDefault="00446830" w:rsidP="00446830">
      <w:pPr>
        <w:ind w:left="397"/>
      </w:pPr>
    </w:p>
    <w:p w14:paraId="755C488E" w14:textId="419D54E3" w:rsidR="00446830" w:rsidRPr="00583926" w:rsidRDefault="00446830" w:rsidP="00D91D0C">
      <w:pPr>
        <w:numPr>
          <w:ilvl w:val="0"/>
          <w:numId w:val="44"/>
        </w:numPr>
      </w:pPr>
      <w:r w:rsidRPr="00583926">
        <w:t xml:space="preserve">Ponudnik mora v priloženi tehnični dokumentaciji </w:t>
      </w:r>
      <w:r w:rsidRPr="006F408D">
        <w:rPr>
          <w:u w:val="single"/>
        </w:rPr>
        <w:t>nedvoumno označiti</w:t>
      </w:r>
      <w:r w:rsidRPr="00583926">
        <w:t xml:space="preserve"> tiste dele dokumentacije, iz katerih bo razvidno, da ponujena oprema izpolnjuje tehnične zahteve, definirane v specifikaciji zahtev naročnika. Navedeno naj ponudnik označi na tak način, da za vsako zahtevo iz specifikacije zahtev naročnika (s prosto roko ali kako drugače) označi del tehnične dokumentacije, iz katerega bo razvidno izpolnjevanje zahteve ter vpiše zaporedno številko zahteve, ki je navedena v specifikaciji zahtev naročnika.</w:t>
      </w:r>
      <w:r w:rsidR="006F408D">
        <w:t xml:space="preserve"> </w:t>
      </w:r>
      <w:r w:rsidRPr="00583926">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70585988" w14:textId="77777777" w:rsidR="00446830" w:rsidRPr="00583926" w:rsidRDefault="00446830" w:rsidP="00446830">
      <w:pPr>
        <w:tabs>
          <w:tab w:val="left" w:pos="6379"/>
        </w:tabs>
      </w:pPr>
    </w:p>
    <w:tbl>
      <w:tblPr>
        <w:tblW w:w="0" w:type="auto"/>
        <w:tblLayout w:type="fixed"/>
        <w:tblLook w:val="0000" w:firstRow="0" w:lastRow="0" w:firstColumn="0" w:lastColumn="0" w:noHBand="0" w:noVBand="0"/>
      </w:tblPr>
      <w:tblGrid>
        <w:gridCol w:w="4361"/>
        <w:gridCol w:w="4361"/>
      </w:tblGrid>
      <w:tr w:rsidR="00446830" w:rsidRPr="00583926" w14:paraId="288A2ABE" w14:textId="77777777" w:rsidTr="00C52E0F">
        <w:trPr>
          <w:cantSplit/>
        </w:trPr>
        <w:tc>
          <w:tcPr>
            <w:tcW w:w="4361" w:type="dxa"/>
          </w:tcPr>
          <w:p w14:paraId="3FD75AC4" w14:textId="77777777" w:rsidR="00446830" w:rsidRPr="00583926" w:rsidRDefault="00446830" w:rsidP="00C52E0F"/>
        </w:tc>
        <w:tc>
          <w:tcPr>
            <w:tcW w:w="4361" w:type="dxa"/>
          </w:tcPr>
          <w:p w14:paraId="43C1E1FA" w14:textId="77777777" w:rsidR="00446830" w:rsidRPr="00583926" w:rsidRDefault="00446830" w:rsidP="00C52E0F">
            <w:r w:rsidRPr="00583926">
              <w:t>Podpis zastopnika/pooblaščene</w:t>
            </w:r>
          </w:p>
          <w:p w14:paraId="00070652" w14:textId="77777777" w:rsidR="00446830" w:rsidRPr="00583926" w:rsidRDefault="00446830" w:rsidP="00C52E0F">
            <w:r w:rsidRPr="00583926">
              <w:t>osebe ponudnika:</w:t>
            </w:r>
          </w:p>
        </w:tc>
      </w:tr>
      <w:tr w:rsidR="00446830" w:rsidRPr="00583926" w14:paraId="72B361BA" w14:textId="77777777" w:rsidTr="00C52E0F">
        <w:trPr>
          <w:cantSplit/>
        </w:trPr>
        <w:tc>
          <w:tcPr>
            <w:tcW w:w="4361" w:type="dxa"/>
          </w:tcPr>
          <w:p w14:paraId="57968248" w14:textId="77777777" w:rsidR="00446830" w:rsidRPr="00583926" w:rsidRDefault="00446830" w:rsidP="00C52E0F"/>
        </w:tc>
        <w:tc>
          <w:tcPr>
            <w:tcW w:w="4361" w:type="dxa"/>
          </w:tcPr>
          <w:p w14:paraId="4410E1AB" w14:textId="77777777" w:rsidR="00446830" w:rsidRPr="00583926" w:rsidRDefault="00446830" w:rsidP="00C52E0F"/>
          <w:p w14:paraId="56AE2AF8" w14:textId="77777777" w:rsidR="00446830" w:rsidRPr="00583926" w:rsidRDefault="00446830" w:rsidP="00C52E0F">
            <w:r w:rsidRPr="00583926">
              <w:t>_________________________________</w:t>
            </w:r>
          </w:p>
        </w:tc>
      </w:tr>
    </w:tbl>
    <w:p w14:paraId="0103E4A2" w14:textId="1BC8C964" w:rsidR="006F46BA" w:rsidRPr="00583926" w:rsidRDefault="006F46BA" w:rsidP="006F46BA">
      <w:pPr>
        <w:pStyle w:val="n2"/>
        <w:pBdr>
          <w:right w:val="single" w:sz="4" w:space="1" w:color="auto"/>
        </w:pBdr>
        <w:ind w:right="283"/>
        <w:rPr>
          <w:color w:val="000000"/>
        </w:rPr>
      </w:pPr>
      <w:bookmarkStart w:id="374" w:name="_Toc130370231"/>
      <w:r w:rsidRPr="00583926">
        <w:rPr>
          <w:rFonts w:cs="Arial"/>
        </w:rPr>
        <w:lastRenderedPageBreak/>
        <w:t xml:space="preserve">PREDRAČUN ZA SKLOP </w:t>
      </w:r>
      <w:r w:rsidR="00BE16CE">
        <w:rPr>
          <w:rFonts w:cs="Arial"/>
        </w:rPr>
        <w:t>5</w:t>
      </w:r>
      <w:r w:rsidRPr="00583926">
        <w:rPr>
          <w:rFonts w:cs="Arial"/>
        </w:rPr>
        <w:t>: OPREMA ZA GINEKOLOGIJO: 2x ginekološka miza, kolposkop, modul za inštrumente</w:t>
      </w:r>
      <w:bookmarkEnd w:id="374"/>
    </w:p>
    <w:p w14:paraId="0E213A2E" w14:textId="77777777" w:rsidR="00446830" w:rsidRPr="00583926" w:rsidRDefault="00446830" w:rsidP="00446830">
      <w:pPr>
        <w:tabs>
          <w:tab w:val="left" w:pos="284"/>
          <w:tab w:val="left" w:pos="851"/>
          <w:tab w:val="left" w:pos="1701"/>
        </w:tabs>
        <w:rPr>
          <w:lang w:eastAsia="en-US"/>
        </w:rPr>
      </w:pPr>
    </w:p>
    <w:p w14:paraId="684983C4" w14:textId="77777777" w:rsidR="006F46BA" w:rsidRPr="00583926" w:rsidRDefault="006F46BA" w:rsidP="006F46BA"/>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6F46BA" w:rsidRPr="00583926" w14:paraId="5D3D9B6C" w14:textId="77777777" w:rsidTr="00C52E0F">
        <w:tc>
          <w:tcPr>
            <w:tcW w:w="426" w:type="dxa"/>
            <w:shd w:val="clear" w:color="auto" w:fill="BFBFBF"/>
            <w:vAlign w:val="center"/>
          </w:tcPr>
          <w:p w14:paraId="6750DE20" w14:textId="77777777" w:rsidR="006F46BA" w:rsidRPr="00583926" w:rsidRDefault="006F46BA" w:rsidP="00C52E0F">
            <w:r w:rsidRPr="00583926">
              <w:t>ZŠ</w:t>
            </w:r>
          </w:p>
        </w:tc>
        <w:tc>
          <w:tcPr>
            <w:tcW w:w="2127" w:type="dxa"/>
            <w:shd w:val="clear" w:color="auto" w:fill="BFBFBF"/>
            <w:vAlign w:val="center"/>
          </w:tcPr>
          <w:p w14:paraId="24666F5B" w14:textId="77777777" w:rsidR="006F46BA" w:rsidRPr="00583926" w:rsidRDefault="006F46BA" w:rsidP="00C52E0F">
            <w:r w:rsidRPr="00583926">
              <w:t xml:space="preserve">Opis </w:t>
            </w:r>
          </w:p>
        </w:tc>
        <w:tc>
          <w:tcPr>
            <w:tcW w:w="567" w:type="dxa"/>
            <w:shd w:val="clear" w:color="auto" w:fill="BFBFBF"/>
            <w:vAlign w:val="center"/>
          </w:tcPr>
          <w:p w14:paraId="08CAC7F5" w14:textId="77777777" w:rsidR="006F46BA" w:rsidRPr="00583926" w:rsidRDefault="006F46BA" w:rsidP="00C52E0F">
            <w:pPr>
              <w:jc w:val="center"/>
            </w:pPr>
            <w:r w:rsidRPr="00583926">
              <w:t>EM</w:t>
            </w:r>
          </w:p>
        </w:tc>
        <w:tc>
          <w:tcPr>
            <w:tcW w:w="850" w:type="dxa"/>
            <w:shd w:val="clear" w:color="auto" w:fill="BFBFBF"/>
            <w:vAlign w:val="center"/>
          </w:tcPr>
          <w:p w14:paraId="6665C9EF" w14:textId="77777777" w:rsidR="006F46BA" w:rsidRPr="00583926" w:rsidRDefault="006F46BA" w:rsidP="00C52E0F">
            <w:pPr>
              <w:jc w:val="center"/>
            </w:pPr>
            <w:r w:rsidRPr="00583926">
              <w:t>Količina</w:t>
            </w:r>
          </w:p>
        </w:tc>
        <w:tc>
          <w:tcPr>
            <w:tcW w:w="1418" w:type="dxa"/>
            <w:tcBorders>
              <w:right w:val="single" w:sz="4" w:space="0" w:color="auto"/>
            </w:tcBorders>
            <w:shd w:val="clear" w:color="auto" w:fill="BFBFBF"/>
            <w:vAlign w:val="center"/>
          </w:tcPr>
          <w:p w14:paraId="6A00BE0C" w14:textId="77777777" w:rsidR="006F46BA" w:rsidRPr="00583926" w:rsidRDefault="006F46BA" w:rsidP="00C52E0F">
            <w:pPr>
              <w:jc w:val="center"/>
            </w:pPr>
            <w:r w:rsidRPr="00583926">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3987C59A" w14:textId="77777777" w:rsidR="006F46BA" w:rsidRPr="00583926" w:rsidRDefault="006F46BA" w:rsidP="00C52E0F">
            <w:pPr>
              <w:jc w:val="right"/>
              <w:rPr>
                <w:b/>
                <w:bCs/>
              </w:rPr>
            </w:pPr>
            <w:r w:rsidRPr="00583926">
              <w:rPr>
                <w:b/>
                <w:bCs/>
              </w:rPr>
              <w:t>Vrednost v EUR brez DDV</w:t>
            </w:r>
          </w:p>
        </w:tc>
        <w:tc>
          <w:tcPr>
            <w:tcW w:w="708" w:type="dxa"/>
            <w:tcBorders>
              <w:left w:val="single" w:sz="4" w:space="0" w:color="auto"/>
            </w:tcBorders>
            <w:shd w:val="clear" w:color="auto" w:fill="BFBFBF"/>
            <w:vAlign w:val="center"/>
          </w:tcPr>
          <w:p w14:paraId="28B4665C" w14:textId="77777777" w:rsidR="006F46BA" w:rsidRPr="00583926" w:rsidRDefault="006F46BA" w:rsidP="00C52E0F">
            <w:pPr>
              <w:jc w:val="center"/>
            </w:pPr>
            <w:r w:rsidRPr="00583926">
              <w:t>DDV (%)</w:t>
            </w:r>
          </w:p>
        </w:tc>
        <w:tc>
          <w:tcPr>
            <w:tcW w:w="851" w:type="dxa"/>
            <w:shd w:val="clear" w:color="auto" w:fill="BFBFBF"/>
            <w:vAlign w:val="center"/>
          </w:tcPr>
          <w:p w14:paraId="2BC7A0DA" w14:textId="77777777" w:rsidR="006F46BA" w:rsidRPr="00583926" w:rsidRDefault="006F46BA" w:rsidP="00C52E0F">
            <w:pPr>
              <w:jc w:val="right"/>
            </w:pPr>
            <w:r w:rsidRPr="00583926">
              <w:t>Znesek DDV</w:t>
            </w:r>
          </w:p>
        </w:tc>
        <w:tc>
          <w:tcPr>
            <w:tcW w:w="1623" w:type="dxa"/>
            <w:shd w:val="clear" w:color="auto" w:fill="BFBFBF"/>
          </w:tcPr>
          <w:p w14:paraId="2472A556" w14:textId="77777777" w:rsidR="006F46BA" w:rsidRPr="00583926" w:rsidRDefault="006F46BA" w:rsidP="00C52E0F">
            <w:pPr>
              <w:jc w:val="right"/>
            </w:pPr>
            <w:r w:rsidRPr="00583926">
              <w:t>Skupaj vrednost v EUR z DDV</w:t>
            </w:r>
          </w:p>
        </w:tc>
      </w:tr>
      <w:tr w:rsidR="006F46BA" w:rsidRPr="00583926" w14:paraId="65B9CDBC" w14:textId="77777777" w:rsidTr="00C52E0F">
        <w:trPr>
          <w:trHeight w:val="547"/>
        </w:trPr>
        <w:tc>
          <w:tcPr>
            <w:tcW w:w="426" w:type="dxa"/>
            <w:vAlign w:val="center"/>
          </w:tcPr>
          <w:p w14:paraId="1F806D81" w14:textId="15336985" w:rsidR="006F46BA" w:rsidRPr="00583926" w:rsidRDefault="00BE16CE" w:rsidP="00C52E0F">
            <w:pPr>
              <w:rPr>
                <w:rFonts w:eastAsia="Calibri"/>
              </w:rPr>
            </w:pPr>
            <w:r>
              <w:rPr>
                <w:rFonts w:eastAsia="Calibri"/>
              </w:rPr>
              <w:t>5</w:t>
            </w:r>
            <w:r w:rsidR="006F46BA" w:rsidRPr="00583926">
              <w:rPr>
                <w:rFonts w:eastAsia="Calibri"/>
              </w:rPr>
              <w:t>.1</w:t>
            </w:r>
          </w:p>
        </w:tc>
        <w:tc>
          <w:tcPr>
            <w:tcW w:w="2127" w:type="dxa"/>
            <w:vAlign w:val="center"/>
          </w:tcPr>
          <w:p w14:paraId="1CF5BD97" w14:textId="77777777" w:rsidR="006F46BA" w:rsidRPr="00583926" w:rsidRDefault="006F46BA" w:rsidP="00C52E0F">
            <w:pPr>
              <w:rPr>
                <w:bCs/>
              </w:rPr>
            </w:pPr>
            <w:r w:rsidRPr="00583926">
              <w:rPr>
                <w:bCs/>
              </w:rPr>
              <w:t>Ginekološka miza</w:t>
            </w:r>
          </w:p>
        </w:tc>
        <w:tc>
          <w:tcPr>
            <w:tcW w:w="567" w:type="dxa"/>
            <w:vAlign w:val="center"/>
          </w:tcPr>
          <w:p w14:paraId="1A770786" w14:textId="77777777" w:rsidR="006F46BA" w:rsidRPr="00583926" w:rsidRDefault="006F46BA" w:rsidP="00C52E0F">
            <w:pPr>
              <w:jc w:val="center"/>
              <w:rPr>
                <w:bCs/>
              </w:rPr>
            </w:pPr>
            <w:r w:rsidRPr="00583926">
              <w:rPr>
                <w:bCs/>
              </w:rPr>
              <w:t>kos</w:t>
            </w:r>
          </w:p>
        </w:tc>
        <w:tc>
          <w:tcPr>
            <w:tcW w:w="850" w:type="dxa"/>
            <w:vAlign w:val="center"/>
          </w:tcPr>
          <w:p w14:paraId="636865F6" w14:textId="77777777" w:rsidR="006F46BA" w:rsidRPr="00583926" w:rsidRDefault="006F46BA" w:rsidP="00C52E0F">
            <w:pPr>
              <w:jc w:val="center"/>
              <w:rPr>
                <w:bCs/>
              </w:rPr>
            </w:pPr>
            <w:r w:rsidRPr="00583926">
              <w:rPr>
                <w:bCs/>
              </w:rPr>
              <w:t>2</w:t>
            </w:r>
          </w:p>
        </w:tc>
        <w:tc>
          <w:tcPr>
            <w:tcW w:w="1418" w:type="dxa"/>
            <w:tcBorders>
              <w:right w:val="single" w:sz="4" w:space="0" w:color="auto"/>
            </w:tcBorders>
            <w:vAlign w:val="center"/>
          </w:tcPr>
          <w:p w14:paraId="371C76BE" w14:textId="6DAC2F74" w:rsidR="006F46BA" w:rsidRPr="00583926" w:rsidRDefault="006F46BA" w:rsidP="00C52E0F">
            <w:pPr>
              <w:jc w:val="right"/>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0431D6" w14:textId="01A56E01" w:rsidR="006F46BA" w:rsidRPr="00583926" w:rsidRDefault="006F46BA" w:rsidP="00C52E0F">
            <w:pPr>
              <w:jc w:val="right"/>
            </w:pPr>
          </w:p>
        </w:tc>
        <w:tc>
          <w:tcPr>
            <w:tcW w:w="708" w:type="dxa"/>
            <w:tcBorders>
              <w:left w:val="single" w:sz="4" w:space="0" w:color="auto"/>
            </w:tcBorders>
            <w:vAlign w:val="center"/>
          </w:tcPr>
          <w:p w14:paraId="6DF8BE46" w14:textId="4279CF64" w:rsidR="006F46BA" w:rsidRPr="00583926" w:rsidRDefault="006F46BA" w:rsidP="00C52E0F">
            <w:pPr>
              <w:jc w:val="right"/>
            </w:pPr>
          </w:p>
        </w:tc>
        <w:tc>
          <w:tcPr>
            <w:tcW w:w="851" w:type="dxa"/>
            <w:vAlign w:val="center"/>
          </w:tcPr>
          <w:p w14:paraId="7AA873F8" w14:textId="24AD07CE" w:rsidR="006F46BA" w:rsidRPr="00583926" w:rsidRDefault="006F46BA" w:rsidP="00C52E0F">
            <w:pPr>
              <w:jc w:val="right"/>
            </w:pPr>
          </w:p>
        </w:tc>
        <w:tc>
          <w:tcPr>
            <w:tcW w:w="1623" w:type="dxa"/>
            <w:vAlign w:val="center"/>
          </w:tcPr>
          <w:p w14:paraId="2B75EAB4" w14:textId="5615FD8E" w:rsidR="006F46BA" w:rsidRPr="00583926" w:rsidRDefault="006F46BA" w:rsidP="00C52E0F">
            <w:pPr>
              <w:jc w:val="right"/>
            </w:pPr>
          </w:p>
        </w:tc>
      </w:tr>
      <w:tr w:rsidR="006F46BA" w:rsidRPr="00583926" w14:paraId="733BFC92" w14:textId="77777777" w:rsidTr="00C52E0F">
        <w:trPr>
          <w:trHeight w:val="547"/>
        </w:trPr>
        <w:tc>
          <w:tcPr>
            <w:tcW w:w="426" w:type="dxa"/>
            <w:vAlign w:val="center"/>
          </w:tcPr>
          <w:p w14:paraId="2416970A" w14:textId="3DFC605C" w:rsidR="006F46BA" w:rsidRPr="00583926" w:rsidRDefault="00BE16CE" w:rsidP="00C52E0F">
            <w:pPr>
              <w:rPr>
                <w:rFonts w:eastAsia="Calibri"/>
              </w:rPr>
            </w:pPr>
            <w:r>
              <w:rPr>
                <w:rFonts w:eastAsia="Calibri"/>
              </w:rPr>
              <w:t>5</w:t>
            </w:r>
            <w:r w:rsidR="006F46BA" w:rsidRPr="00583926">
              <w:rPr>
                <w:rFonts w:eastAsia="Calibri"/>
              </w:rPr>
              <w:t>.2</w:t>
            </w:r>
          </w:p>
        </w:tc>
        <w:tc>
          <w:tcPr>
            <w:tcW w:w="2127" w:type="dxa"/>
            <w:vAlign w:val="center"/>
          </w:tcPr>
          <w:p w14:paraId="11AD2A23" w14:textId="77777777" w:rsidR="006F46BA" w:rsidRPr="00583926" w:rsidRDefault="006F46BA" w:rsidP="00C52E0F">
            <w:pPr>
              <w:rPr>
                <w:bCs/>
              </w:rPr>
            </w:pPr>
            <w:r w:rsidRPr="00583926">
              <w:rPr>
                <w:bCs/>
              </w:rPr>
              <w:t>Kolposkop</w:t>
            </w:r>
          </w:p>
        </w:tc>
        <w:tc>
          <w:tcPr>
            <w:tcW w:w="567" w:type="dxa"/>
            <w:vAlign w:val="center"/>
          </w:tcPr>
          <w:p w14:paraId="3B36297A" w14:textId="77777777" w:rsidR="006F46BA" w:rsidRPr="00583926" w:rsidRDefault="006F46BA" w:rsidP="00C52E0F">
            <w:pPr>
              <w:jc w:val="center"/>
              <w:rPr>
                <w:bCs/>
              </w:rPr>
            </w:pPr>
            <w:r w:rsidRPr="00583926">
              <w:rPr>
                <w:bCs/>
              </w:rPr>
              <w:t>kos</w:t>
            </w:r>
          </w:p>
        </w:tc>
        <w:tc>
          <w:tcPr>
            <w:tcW w:w="850" w:type="dxa"/>
            <w:vAlign w:val="center"/>
          </w:tcPr>
          <w:p w14:paraId="27E1FFF8" w14:textId="77777777" w:rsidR="006F46BA" w:rsidRPr="00583926" w:rsidRDefault="006F46BA" w:rsidP="00C52E0F">
            <w:pPr>
              <w:jc w:val="center"/>
              <w:rPr>
                <w:bCs/>
              </w:rPr>
            </w:pPr>
            <w:r w:rsidRPr="00583926">
              <w:rPr>
                <w:bCs/>
              </w:rPr>
              <w:t>1</w:t>
            </w:r>
          </w:p>
        </w:tc>
        <w:tc>
          <w:tcPr>
            <w:tcW w:w="1418" w:type="dxa"/>
            <w:tcBorders>
              <w:right w:val="single" w:sz="4" w:space="0" w:color="auto"/>
            </w:tcBorders>
            <w:vAlign w:val="center"/>
          </w:tcPr>
          <w:p w14:paraId="24258DFC" w14:textId="2AB5070A" w:rsidR="006F46BA" w:rsidRPr="00583926" w:rsidRDefault="006F46BA" w:rsidP="00C52E0F">
            <w:pPr>
              <w:jc w:val="right"/>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C4BB90" w14:textId="4BFC577C" w:rsidR="006F46BA" w:rsidRPr="00583926" w:rsidRDefault="006F46BA" w:rsidP="00C52E0F">
            <w:pPr>
              <w:jc w:val="right"/>
            </w:pPr>
          </w:p>
        </w:tc>
        <w:tc>
          <w:tcPr>
            <w:tcW w:w="708" w:type="dxa"/>
            <w:tcBorders>
              <w:left w:val="single" w:sz="4" w:space="0" w:color="auto"/>
            </w:tcBorders>
            <w:vAlign w:val="center"/>
          </w:tcPr>
          <w:p w14:paraId="495C53EF" w14:textId="42518231" w:rsidR="006F46BA" w:rsidRPr="00583926" w:rsidRDefault="006F46BA" w:rsidP="00C52E0F">
            <w:pPr>
              <w:jc w:val="right"/>
            </w:pPr>
          </w:p>
        </w:tc>
        <w:tc>
          <w:tcPr>
            <w:tcW w:w="851" w:type="dxa"/>
            <w:vAlign w:val="center"/>
          </w:tcPr>
          <w:p w14:paraId="760CE2BE" w14:textId="3716BB49" w:rsidR="006F46BA" w:rsidRPr="00583926" w:rsidRDefault="006F46BA" w:rsidP="00C52E0F">
            <w:pPr>
              <w:jc w:val="right"/>
            </w:pPr>
          </w:p>
        </w:tc>
        <w:tc>
          <w:tcPr>
            <w:tcW w:w="1623" w:type="dxa"/>
            <w:vAlign w:val="center"/>
          </w:tcPr>
          <w:p w14:paraId="67639AF1" w14:textId="1D112DCC" w:rsidR="006F46BA" w:rsidRPr="00583926" w:rsidRDefault="006F46BA" w:rsidP="00C52E0F">
            <w:pPr>
              <w:jc w:val="right"/>
            </w:pPr>
          </w:p>
        </w:tc>
      </w:tr>
      <w:tr w:rsidR="006F46BA" w:rsidRPr="00583926" w14:paraId="143FC5ED" w14:textId="77777777" w:rsidTr="00C52E0F">
        <w:trPr>
          <w:trHeight w:val="547"/>
        </w:trPr>
        <w:tc>
          <w:tcPr>
            <w:tcW w:w="426" w:type="dxa"/>
            <w:vAlign w:val="center"/>
          </w:tcPr>
          <w:p w14:paraId="0D79492B" w14:textId="0739A4CA" w:rsidR="006F46BA" w:rsidRPr="00583926" w:rsidRDefault="00BE16CE" w:rsidP="00C52E0F">
            <w:pPr>
              <w:rPr>
                <w:rFonts w:eastAsia="Calibri"/>
              </w:rPr>
            </w:pPr>
            <w:r>
              <w:rPr>
                <w:rFonts w:eastAsia="Calibri"/>
              </w:rPr>
              <w:t>5</w:t>
            </w:r>
            <w:r w:rsidR="006F46BA" w:rsidRPr="00583926">
              <w:rPr>
                <w:rFonts w:eastAsia="Calibri"/>
              </w:rPr>
              <w:t>.3</w:t>
            </w:r>
          </w:p>
        </w:tc>
        <w:tc>
          <w:tcPr>
            <w:tcW w:w="2127" w:type="dxa"/>
            <w:vAlign w:val="center"/>
          </w:tcPr>
          <w:p w14:paraId="00F8A4C8" w14:textId="088AED0F" w:rsidR="006F46BA" w:rsidRPr="00583926" w:rsidRDefault="006F46BA" w:rsidP="00C52E0F">
            <w:pPr>
              <w:rPr>
                <w:bCs/>
              </w:rPr>
            </w:pPr>
            <w:r w:rsidRPr="00583926">
              <w:rPr>
                <w:bCs/>
              </w:rPr>
              <w:t>Modul za inštumente</w:t>
            </w:r>
            <w:r w:rsidR="00DA01A7" w:rsidRPr="00090206">
              <w:rPr>
                <w:bCs/>
              </w:rPr>
              <w:t xml:space="preserve"> </w:t>
            </w:r>
            <w:bookmarkStart w:id="375" w:name="_Hlk129671879"/>
            <w:r w:rsidR="00EE645A">
              <w:rPr>
                <w:bCs/>
              </w:rPr>
              <w:t>(</w:t>
            </w:r>
            <w:r w:rsidR="00DA01A7" w:rsidRPr="00090206">
              <w:rPr>
                <w:bCs/>
              </w:rPr>
              <w:t>Pomični zbiralnik za razkuževanje nečistih inštrumentov</w:t>
            </w:r>
            <w:bookmarkEnd w:id="375"/>
            <w:r w:rsidR="00EE645A">
              <w:rPr>
                <w:bCs/>
              </w:rPr>
              <w:t>)</w:t>
            </w:r>
          </w:p>
        </w:tc>
        <w:tc>
          <w:tcPr>
            <w:tcW w:w="567" w:type="dxa"/>
            <w:vAlign w:val="center"/>
          </w:tcPr>
          <w:p w14:paraId="5DD63BEF" w14:textId="7B7BF69D" w:rsidR="006F46BA" w:rsidRPr="00583926" w:rsidRDefault="006F46BA" w:rsidP="00C52E0F">
            <w:pPr>
              <w:jc w:val="center"/>
              <w:rPr>
                <w:bCs/>
              </w:rPr>
            </w:pPr>
            <w:r w:rsidRPr="00583926">
              <w:rPr>
                <w:bCs/>
              </w:rPr>
              <w:t>kos</w:t>
            </w:r>
          </w:p>
        </w:tc>
        <w:tc>
          <w:tcPr>
            <w:tcW w:w="850" w:type="dxa"/>
            <w:vAlign w:val="center"/>
          </w:tcPr>
          <w:p w14:paraId="7EC63143" w14:textId="5DB0D7AD" w:rsidR="006F46BA" w:rsidRPr="00583926" w:rsidRDefault="006F46BA" w:rsidP="00C52E0F">
            <w:pPr>
              <w:jc w:val="center"/>
              <w:rPr>
                <w:bCs/>
              </w:rPr>
            </w:pPr>
            <w:r w:rsidRPr="00583926">
              <w:rPr>
                <w:bCs/>
              </w:rPr>
              <w:t>1</w:t>
            </w:r>
          </w:p>
        </w:tc>
        <w:tc>
          <w:tcPr>
            <w:tcW w:w="1418" w:type="dxa"/>
            <w:tcBorders>
              <w:right w:val="single" w:sz="4" w:space="0" w:color="auto"/>
            </w:tcBorders>
            <w:vAlign w:val="center"/>
          </w:tcPr>
          <w:p w14:paraId="145CE329" w14:textId="77777777" w:rsidR="006F46BA" w:rsidRPr="00583926" w:rsidRDefault="006F46BA" w:rsidP="00C52E0F">
            <w:pPr>
              <w:jc w:val="right"/>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834D46" w14:textId="77777777" w:rsidR="006F46BA" w:rsidRPr="00583926" w:rsidRDefault="006F46BA" w:rsidP="00C52E0F">
            <w:pPr>
              <w:jc w:val="right"/>
            </w:pPr>
          </w:p>
        </w:tc>
        <w:tc>
          <w:tcPr>
            <w:tcW w:w="708" w:type="dxa"/>
            <w:tcBorders>
              <w:left w:val="single" w:sz="4" w:space="0" w:color="auto"/>
            </w:tcBorders>
            <w:vAlign w:val="center"/>
          </w:tcPr>
          <w:p w14:paraId="2A3844CE" w14:textId="77777777" w:rsidR="006F46BA" w:rsidRPr="00583926" w:rsidRDefault="006F46BA" w:rsidP="00C52E0F">
            <w:pPr>
              <w:jc w:val="right"/>
            </w:pPr>
          </w:p>
        </w:tc>
        <w:tc>
          <w:tcPr>
            <w:tcW w:w="851" w:type="dxa"/>
            <w:vAlign w:val="center"/>
          </w:tcPr>
          <w:p w14:paraId="4BB46C86" w14:textId="77777777" w:rsidR="006F46BA" w:rsidRPr="00583926" w:rsidRDefault="006F46BA" w:rsidP="00C52E0F">
            <w:pPr>
              <w:jc w:val="right"/>
            </w:pPr>
          </w:p>
        </w:tc>
        <w:tc>
          <w:tcPr>
            <w:tcW w:w="1623" w:type="dxa"/>
            <w:vAlign w:val="center"/>
          </w:tcPr>
          <w:p w14:paraId="63B43AC7" w14:textId="77777777" w:rsidR="006F46BA" w:rsidRPr="00583926" w:rsidRDefault="006F46BA" w:rsidP="00C52E0F">
            <w:pPr>
              <w:jc w:val="right"/>
            </w:pPr>
          </w:p>
        </w:tc>
      </w:tr>
      <w:tr w:rsidR="006F46BA" w:rsidRPr="00583926" w14:paraId="2D43E94B" w14:textId="77777777" w:rsidTr="00C52E0F">
        <w:trPr>
          <w:trHeight w:val="547"/>
        </w:trPr>
        <w:tc>
          <w:tcPr>
            <w:tcW w:w="5388" w:type="dxa"/>
            <w:gridSpan w:val="5"/>
            <w:tcBorders>
              <w:right w:val="single" w:sz="12" w:space="0" w:color="auto"/>
            </w:tcBorders>
            <w:vAlign w:val="center"/>
          </w:tcPr>
          <w:p w14:paraId="5F5551E4" w14:textId="77777777" w:rsidR="006F46BA" w:rsidRPr="00583926" w:rsidRDefault="006F46BA" w:rsidP="00C52E0F">
            <w:pPr>
              <w:jc w:val="right"/>
            </w:pPr>
            <w:r w:rsidRPr="00583926">
              <w:rPr>
                <w:b/>
                <w:bCs/>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6733848C" w14:textId="7DDBE00C" w:rsidR="006F46BA" w:rsidRPr="00583926" w:rsidRDefault="006F46BA" w:rsidP="00C52E0F">
            <w:pPr>
              <w:jc w:val="right"/>
            </w:pPr>
          </w:p>
        </w:tc>
        <w:tc>
          <w:tcPr>
            <w:tcW w:w="708" w:type="dxa"/>
            <w:tcBorders>
              <w:left w:val="single" w:sz="12" w:space="0" w:color="auto"/>
            </w:tcBorders>
            <w:vAlign w:val="center"/>
          </w:tcPr>
          <w:p w14:paraId="3E70DE34" w14:textId="77777777" w:rsidR="006F46BA" w:rsidRPr="00583926" w:rsidRDefault="006F46BA" w:rsidP="00C52E0F">
            <w:pPr>
              <w:jc w:val="right"/>
            </w:pPr>
          </w:p>
        </w:tc>
        <w:tc>
          <w:tcPr>
            <w:tcW w:w="851" w:type="dxa"/>
            <w:vAlign w:val="center"/>
          </w:tcPr>
          <w:p w14:paraId="0B094796" w14:textId="04EE3AC6" w:rsidR="006F46BA" w:rsidRPr="00583926" w:rsidRDefault="006F46BA" w:rsidP="00C52E0F">
            <w:pPr>
              <w:jc w:val="right"/>
            </w:pPr>
          </w:p>
        </w:tc>
        <w:tc>
          <w:tcPr>
            <w:tcW w:w="1623" w:type="dxa"/>
            <w:vAlign w:val="center"/>
          </w:tcPr>
          <w:p w14:paraId="7E0BFF09" w14:textId="7E1BA0A1" w:rsidR="006F46BA" w:rsidRPr="00583926" w:rsidRDefault="006F46BA" w:rsidP="00C52E0F">
            <w:pPr>
              <w:jc w:val="right"/>
            </w:pPr>
          </w:p>
        </w:tc>
      </w:tr>
    </w:tbl>
    <w:p w14:paraId="2159A0D0" w14:textId="77777777" w:rsidR="006F46BA" w:rsidRPr="00583926" w:rsidRDefault="006F46BA" w:rsidP="006F46BA"/>
    <w:p w14:paraId="067B18BE" w14:textId="77777777" w:rsidR="006F46BA" w:rsidRPr="00583926" w:rsidRDefault="006F46BA" w:rsidP="006F46BA"/>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6F46BA" w:rsidRPr="00583926" w14:paraId="1457EE0C" w14:textId="77777777" w:rsidTr="00C52E0F">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B70E7F2" w14:textId="77777777" w:rsidR="006F46BA" w:rsidRPr="00583926" w:rsidRDefault="006F46BA" w:rsidP="00C52E0F">
            <w:pPr>
              <w:rPr>
                <w:b/>
                <w:iCs/>
              </w:rPr>
            </w:pPr>
            <w:r w:rsidRPr="00583926">
              <w:rPr>
                <w:b/>
                <w:iCs/>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57F0E38" w14:textId="77777777" w:rsidR="006F46BA" w:rsidRPr="00583926" w:rsidRDefault="006F46BA" w:rsidP="00C52E0F">
            <w:pPr>
              <w:rPr>
                <w:b/>
                <w:iCs/>
              </w:rPr>
            </w:pPr>
            <w:r w:rsidRPr="00583926">
              <w:rPr>
                <w:b/>
                <w:iCs/>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6517C59" w14:textId="77777777" w:rsidR="006F46BA" w:rsidRPr="00583926" w:rsidRDefault="006F46BA" w:rsidP="00C52E0F">
            <w:pPr>
              <w:rPr>
                <w:b/>
                <w:iCs/>
              </w:rPr>
            </w:pPr>
            <w:r w:rsidRPr="00583926">
              <w:rPr>
                <w:b/>
                <w:iCs/>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F1C1B81" w14:textId="77777777" w:rsidR="006F46BA" w:rsidRPr="00583926" w:rsidRDefault="006F46BA" w:rsidP="00C52E0F">
            <w:pPr>
              <w:rPr>
                <w:b/>
                <w:iCs/>
              </w:rPr>
            </w:pPr>
            <w:r w:rsidRPr="00583926">
              <w:rPr>
                <w:b/>
                <w:iCs/>
              </w:rPr>
              <w:t>Tip ponujene opreme:</w:t>
            </w:r>
          </w:p>
        </w:tc>
      </w:tr>
      <w:tr w:rsidR="006F46BA" w:rsidRPr="00583926" w14:paraId="59FD6533" w14:textId="77777777" w:rsidTr="00C52E0F">
        <w:trPr>
          <w:trHeight w:val="680"/>
        </w:trPr>
        <w:tc>
          <w:tcPr>
            <w:tcW w:w="568" w:type="dxa"/>
            <w:vAlign w:val="center"/>
          </w:tcPr>
          <w:p w14:paraId="0C53EF18" w14:textId="71EC9A36" w:rsidR="006F46BA" w:rsidRPr="00583926" w:rsidRDefault="00BE16CE" w:rsidP="00C52E0F">
            <w:pPr>
              <w:rPr>
                <w:rFonts w:eastAsia="Calibri"/>
              </w:rPr>
            </w:pPr>
            <w:r>
              <w:rPr>
                <w:rFonts w:eastAsia="Calibri"/>
              </w:rPr>
              <w:t>5</w:t>
            </w:r>
            <w:r w:rsidR="006F46BA" w:rsidRPr="00583926">
              <w:rPr>
                <w:rFonts w:eastAsia="Calibri"/>
              </w:rPr>
              <w:t>.1</w:t>
            </w:r>
          </w:p>
        </w:tc>
        <w:tc>
          <w:tcPr>
            <w:tcW w:w="2977" w:type="dxa"/>
            <w:vAlign w:val="center"/>
          </w:tcPr>
          <w:p w14:paraId="0B08300F" w14:textId="77777777" w:rsidR="006F46BA" w:rsidRPr="00583926" w:rsidRDefault="006F46BA" w:rsidP="00C52E0F">
            <w:pPr>
              <w:rPr>
                <w:rFonts w:eastAsia="Calibri"/>
                <w:lang w:eastAsia="en-US"/>
              </w:rPr>
            </w:pPr>
            <w:r w:rsidRPr="00583926">
              <w:rPr>
                <w:bCs/>
              </w:rPr>
              <w:t>Ginekološka miza</w:t>
            </w:r>
          </w:p>
        </w:tc>
        <w:tc>
          <w:tcPr>
            <w:tcW w:w="2977" w:type="dxa"/>
            <w:tcBorders>
              <w:top w:val="single" w:sz="4" w:space="0" w:color="auto"/>
              <w:left w:val="single" w:sz="4" w:space="0" w:color="auto"/>
              <w:bottom w:val="single" w:sz="4" w:space="0" w:color="auto"/>
              <w:right w:val="single" w:sz="4" w:space="0" w:color="auto"/>
            </w:tcBorders>
            <w:vAlign w:val="center"/>
          </w:tcPr>
          <w:p w14:paraId="542855BD" w14:textId="6834DD67" w:rsidR="006F46BA" w:rsidRPr="00583926" w:rsidRDefault="006F46BA" w:rsidP="00C52E0F"/>
        </w:tc>
        <w:tc>
          <w:tcPr>
            <w:tcW w:w="3827" w:type="dxa"/>
            <w:tcBorders>
              <w:top w:val="single" w:sz="4" w:space="0" w:color="auto"/>
              <w:left w:val="single" w:sz="4" w:space="0" w:color="auto"/>
              <w:bottom w:val="single" w:sz="4" w:space="0" w:color="auto"/>
              <w:right w:val="single" w:sz="4" w:space="0" w:color="auto"/>
            </w:tcBorders>
            <w:vAlign w:val="center"/>
          </w:tcPr>
          <w:p w14:paraId="2A6E0688" w14:textId="772F2F42" w:rsidR="006F46BA" w:rsidRPr="00583926" w:rsidRDefault="006F46BA" w:rsidP="00C52E0F"/>
        </w:tc>
      </w:tr>
      <w:tr w:rsidR="006F46BA" w:rsidRPr="00583926" w14:paraId="08808B62" w14:textId="77777777" w:rsidTr="00C52E0F">
        <w:trPr>
          <w:trHeight w:val="680"/>
        </w:trPr>
        <w:tc>
          <w:tcPr>
            <w:tcW w:w="568" w:type="dxa"/>
            <w:vAlign w:val="center"/>
          </w:tcPr>
          <w:p w14:paraId="69202E8A" w14:textId="170A6DD1" w:rsidR="006F46BA" w:rsidRPr="00583926" w:rsidRDefault="00BE16CE" w:rsidP="00C52E0F">
            <w:pPr>
              <w:rPr>
                <w:rFonts w:eastAsia="Calibri"/>
              </w:rPr>
            </w:pPr>
            <w:r>
              <w:rPr>
                <w:rFonts w:eastAsia="Calibri"/>
              </w:rPr>
              <w:t>5</w:t>
            </w:r>
            <w:r w:rsidR="006F46BA" w:rsidRPr="00583926">
              <w:rPr>
                <w:rFonts w:eastAsia="Calibri"/>
              </w:rPr>
              <w:t>.2</w:t>
            </w:r>
          </w:p>
        </w:tc>
        <w:tc>
          <w:tcPr>
            <w:tcW w:w="2977" w:type="dxa"/>
            <w:vAlign w:val="center"/>
          </w:tcPr>
          <w:p w14:paraId="12A65C3F" w14:textId="77777777" w:rsidR="006F46BA" w:rsidRPr="00583926" w:rsidRDefault="006F46BA" w:rsidP="00C52E0F">
            <w:pPr>
              <w:rPr>
                <w:rFonts w:eastAsia="Calibri"/>
                <w:lang w:eastAsia="en-US"/>
              </w:rPr>
            </w:pPr>
            <w:r w:rsidRPr="00583926">
              <w:rPr>
                <w:bCs/>
              </w:rPr>
              <w:t>Kolposkop</w:t>
            </w:r>
          </w:p>
        </w:tc>
        <w:tc>
          <w:tcPr>
            <w:tcW w:w="2977" w:type="dxa"/>
            <w:tcBorders>
              <w:top w:val="single" w:sz="4" w:space="0" w:color="auto"/>
              <w:left w:val="single" w:sz="4" w:space="0" w:color="auto"/>
              <w:bottom w:val="single" w:sz="4" w:space="0" w:color="auto"/>
              <w:right w:val="single" w:sz="4" w:space="0" w:color="auto"/>
            </w:tcBorders>
            <w:vAlign w:val="center"/>
          </w:tcPr>
          <w:p w14:paraId="132D96E2" w14:textId="649E2B79" w:rsidR="006F46BA" w:rsidRPr="00583926" w:rsidRDefault="006F46BA" w:rsidP="00C52E0F"/>
        </w:tc>
        <w:tc>
          <w:tcPr>
            <w:tcW w:w="3827" w:type="dxa"/>
            <w:tcBorders>
              <w:top w:val="single" w:sz="4" w:space="0" w:color="auto"/>
              <w:left w:val="single" w:sz="4" w:space="0" w:color="auto"/>
              <w:bottom w:val="single" w:sz="4" w:space="0" w:color="auto"/>
              <w:right w:val="single" w:sz="4" w:space="0" w:color="auto"/>
            </w:tcBorders>
            <w:vAlign w:val="center"/>
          </w:tcPr>
          <w:p w14:paraId="57022634" w14:textId="4F1E9DF2" w:rsidR="006F46BA" w:rsidRPr="00583926" w:rsidRDefault="006F46BA" w:rsidP="00C52E0F"/>
        </w:tc>
      </w:tr>
      <w:tr w:rsidR="006F46BA" w:rsidRPr="00583926" w14:paraId="284BB502" w14:textId="77777777" w:rsidTr="00C52E0F">
        <w:trPr>
          <w:trHeight w:val="680"/>
        </w:trPr>
        <w:tc>
          <w:tcPr>
            <w:tcW w:w="568" w:type="dxa"/>
            <w:vAlign w:val="center"/>
          </w:tcPr>
          <w:p w14:paraId="2BE35B27" w14:textId="23BC5656" w:rsidR="006F46BA" w:rsidRPr="00583926" w:rsidRDefault="00BE16CE" w:rsidP="00C52E0F">
            <w:pPr>
              <w:rPr>
                <w:rFonts w:eastAsia="Calibri"/>
              </w:rPr>
            </w:pPr>
            <w:r>
              <w:rPr>
                <w:rFonts w:eastAsia="Calibri"/>
              </w:rPr>
              <w:t>5</w:t>
            </w:r>
            <w:r w:rsidR="006F46BA" w:rsidRPr="00583926">
              <w:rPr>
                <w:rFonts w:eastAsia="Calibri"/>
              </w:rPr>
              <w:t>.3</w:t>
            </w:r>
          </w:p>
        </w:tc>
        <w:tc>
          <w:tcPr>
            <w:tcW w:w="2977" w:type="dxa"/>
            <w:vAlign w:val="center"/>
          </w:tcPr>
          <w:p w14:paraId="4C2CA50F" w14:textId="58060802" w:rsidR="006F46BA" w:rsidRPr="00583926" w:rsidRDefault="00EE645A" w:rsidP="00C52E0F">
            <w:pPr>
              <w:rPr>
                <w:bCs/>
              </w:rPr>
            </w:pPr>
            <w:r>
              <w:rPr>
                <w:bCs/>
              </w:rPr>
              <w:t>Modul za inštumente (</w:t>
            </w:r>
            <w:r w:rsidR="00DA01A7" w:rsidRPr="00090206">
              <w:rPr>
                <w:bCs/>
              </w:rPr>
              <w:t>Pomični zbiralnik za razkuževanje nečistih inštrumentov</w:t>
            </w:r>
            <w:r>
              <w:rPr>
                <w:bCs/>
              </w:rPr>
              <w:t>)</w:t>
            </w:r>
          </w:p>
        </w:tc>
        <w:tc>
          <w:tcPr>
            <w:tcW w:w="2977" w:type="dxa"/>
            <w:tcBorders>
              <w:top w:val="single" w:sz="4" w:space="0" w:color="auto"/>
              <w:left w:val="single" w:sz="4" w:space="0" w:color="auto"/>
              <w:bottom w:val="single" w:sz="4" w:space="0" w:color="auto"/>
              <w:right w:val="single" w:sz="4" w:space="0" w:color="auto"/>
            </w:tcBorders>
            <w:vAlign w:val="center"/>
          </w:tcPr>
          <w:p w14:paraId="67C50BA3" w14:textId="77777777" w:rsidR="006F46BA" w:rsidRPr="00583926" w:rsidRDefault="006F46BA" w:rsidP="00C52E0F"/>
        </w:tc>
        <w:tc>
          <w:tcPr>
            <w:tcW w:w="3827" w:type="dxa"/>
            <w:tcBorders>
              <w:top w:val="single" w:sz="4" w:space="0" w:color="auto"/>
              <w:left w:val="single" w:sz="4" w:space="0" w:color="auto"/>
              <w:bottom w:val="single" w:sz="4" w:space="0" w:color="auto"/>
              <w:right w:val="single" w:sz="4" w:space="0" w:color="auto"/>
            </w:tcBorders>
            <w:vAlign w:val="center"/>
          </w:tcPr>
          <w:p w14:paraId="0D5C483B" w14:textId="77777777" w:rsidR="006F46BA" w:rsidRPr="00583926" w:rsidRDefault="006F46BA" w:rsidP="00C52E0F"/>
        </w:tc>
      </w:tr>
    </w:tbl>
    <w:p w14:paraId="466FF70F" w14:textId="77777777" w:rsidR="006F46BA" w:rsidRPr="00583926" w:rsidRDefault="006F46BA" w:rsidP="006F46BA"/>
    <w:p w14:paraId="5D9B8CB8" w14:textId="737BB16F" w:rsidR="00446830" w:rsidRPr="00583926" w:rsidRDefault="00446830" w:rsidP="00446830">
      <w:pPr>
        <w:tabs>
          <w:tab w:val="left" w:pos="284"/>
          <w:tab w:val="left" w:pos="851"/>
          <w:tab w:val="left" w:pos="1701"/>
        </w:tabs>
        <w:rPr>
          <w:b/>
          <w:lang w:eastAsia="en-US"/>
        </w:rPr>
      </w:pPr>
    </w:p>
    <w:p w14:paraId="142B592F" w14:textId="77777777" w:rsidR="006F46BA" w:rsidRPr="00583926" w:rsidRDefault="006F46BA" w:rsidP="006F46BA">
      <w:pPr>
        <w:rPr>
          <w:b/>
        </w:rPr>
      </w:pPr>
      <w:r w:rsidRPr="00583926">
        <w:rPr>
          <w:b/>
        </w:rPr>
        <w:t>Opombe:</w:t>
      </w:r>
    </w:p>
    <w:p w14:paraId="5E092887" w14:textId="77777777" w:rsidR="006F46BA" w:rsidRPr="00583926" w:rsidRDefault="006F46BA" w:rsidP="00A37042">
      <w:pPr>
        <w:numPr>
          <w:ilvl w:val="0"/>
          <w:numId w:val="44"/>
        </w:numPr>
      </w:pPr>
      <w:r w:rsidRPr="00583926">
        <w:t>Ponudnik mora za ponujeno opremo v predhodni tabeli navesti tip ponujene opreme in ime proizvajalca.</w:t>
      </w:r>
    </w:p>
    <w:p w14:paraId="2064B5AF" w14:textId="77777777" w:rsidR="006F46BA" w:rsidRPr="00583926" w:rsidRDefault="006F46BA" w:rsidP="006F46BA">
      <w:pPr>
        <w:ind w:left="397"/>
      </w:pPr>
    </w:p>
    <w:p w14:paraId="529AD0F7" w14:textId="77777777" w:rsidR="006F46BA" w:rsidRPr="00583926" w:rsidRDefault="006F46BA" w:rsidP="00A37042">
      <w:pPr>
        <w:numPr>
          <w:ilvl w:val="0"/>
          <w:numId w:val="44"/>
        </w:numPr>
      </w:pPr>
      <w:r w:rsidRPr="00583926">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184F7E22" w14:textId="77777777" w:rsidR="006F46BA" w:rsidRPr="00583926" w:rsidRDefault="006F46BA" w:rsidP="006F46BA">
      <w:pPr>
        <w:ind w:left="397"/>
      </w:pPr>
    </w:p>
    <w:p w14:paraId="3CA68F21" w14:textId="77777777" w:rsidR="006F46BA" w:rsidRPr="00583926" w:rsidRDefault="006F46BA" w:rsidP="00A37042">
      <w:pPr>
        <w:numPr>
          <w:ilvl w:val="0"/>
          <w:numId w:val="44"/>
        </w:numPr>
      </w:pPr>
      <w:r w:rsidRPr="00583926">
        <w:t xml:space="preserve">Ponudnik mora za ponujeno opremo predložiti </w:t>
      </w:r>
      <w:r w:rsidRPr="00583926">
        <w:rPr>
          <w:b/>
          <w:bCs/>
          <w:u w:val="single"/>
        </w:rPr>
        <w:t>tehnično dokumentacijo</w:t>
      </w:r>
      <w:r w:rsidRPr="00583926">
        <w:t xml:space="preserve"> (prospektni material, katalogi, tehnični opisi, …) v slovenskem ali angleškem jeziku, iz katere bo nedvoumno razvidno, </w:t>
      </w:r>
      <w:r w:rsidRPr="00583926">
        <w:rPr>
          <w:u w:val="single"/>
        </w:rPr>
        <w:t>da ponujena oprema izpolnjuje vse tehnične zahteve</w:t>
      </w:r>
      <w:r w:rsidRPr="00583926">
        <w:t xml:space="preserve"> iz specifikacije zahtev naročnika.</w:t>
      </w:r>
    </w:p>
    <w:p w14:paraId="5CCDC857" w14:textId="77777777" w:rsidR="006F46BA" w:rsidRPr="00583926" w:rsidRDefault="006F46BA" w:rsidP="006F46BA">
      <w:pPr>
        <w:ind w:left="397"/>
      </w:pPr>
    </w:p>
    <w:p w14:paraId="3EDF5F7E" w14:textId="13E1002C" w:rsidR="006F46BA" w:rsidRPr="00583926" w:rsidRDefault="006F46BA" w:rsidP="00E70DFA">
      <w:pPr>
        <w:numPr>
          <w:ilvl w:val="0"/>
          <w:numId w:val="44"/>
        </w:numPr>
      </w:pPr>
      <w:r w:rsidRPr="00583926">
        <w:t xml:space="preserve">Ponudnik mora v priloženi tehnični dokumentaciji </w:t>
      </w:r>
      <w:r w:rsidRPr="006F408D">
        <w:rPr>
          <w:u w:val="single"/>
        </w:rPr>
        <w:t>nedvoumno označiti</w:t>
      </w:r>
      <w:r w:rsidRPr="00583926">
        <w:t xml:space="preserve"> tiste dele dokumentacije, iz katerih bo razvidno, da ponujena oprema izpolnjuje tehnične zahteve, definirane v specifikaciji zahtev naročnika. Navedeno naj ponudnik označi na tak način, da za vsako zahtevo iz specifikacije zahtev naročnika (s prosto roko ali kako drugače) označi del tehnične dokumentacije, iz katerega bo razvidno izpolnjevanje zahteve ter vpiše zaporedno številko zahteve, ki je navedena v specifikaciji zahtev naročnika.</w:t>
      </w:r>
      <w:r w:rsidR="006F408D">
        <w:t xml:space="preserve"> </w:t>
      </w:r>
      <w:r w:rsidRPr="00583926">
        <w:t xml:space="preserve">V primeru, da oprema določeno zahtevo iz specifikacije zahtev </w:t>
      </w:r>
      <w:r w:rsidRPr="00583926">
        <w:lastRenderedPageBreak/>
        <w:t>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1A5F3DA4" w14:textId="0D28297C" w:rsidR="006F46BA" w:rsidRPr="00583926" w:rsidRDefault="006F46BA" w:rsidP="006F46BA">
      <w:pPr>
        <w:tabs>
          <w:tab w:val="left" w:pos="6379"/>
        </w:tabs>
      </w:pPr>
    </w:p>
    <w:p w14:paraId="58CC2A26" w14:textId="77777777" w:rsidR="006F46BA" w:rsidRPr="00583926" w:rsidRDefault="006F46BA" w:rsidP="006F46BA">
      <w:pPr>
        <w:tabs>
          <w:tab w:val="left" w:pos="6379"/>
        </w:tabs>
      </w:pPr>
    </w:p>
    <w:tbl>
      <w:tblPr>
        <w:tblW w:w="0" w:type="auto"/>
        <w:tblLayout w:type="fixed"/>
        <w:tblLook w:val="0000" w:firstRow="0" w:lastRow="0" w:firstColumn="0" w:lastColumn="0" w:noHBand="0" w:noVBand="0"/>
      </w:tblPr>
      <w:tblGrid>
        <w:gridCol w:w="4361"/>
        <w:gridCol w:w="4361"/>
      </w:tblGrid>
      <w:tr w:rsidR="006F46BA" w:rsidRPr="00583926" w14:paraId="7E3CA813" w14:textId="77777777" w:rsidTr="00C52E0F">
        <w:trPr>
          <w:cantSplit/>
        </w:trPr>
        <w:tc>
          <w:tcPr>
            <w:tcW w:w="4361" w:type="dxa"/>
          </w:tcPr>
          <w:p w14:paraId="52CC8063" w14:textId="77777777" w:rsidR="006F46BA" w:rsidRPr="00583926" w:rsidRDefault="006F46BA" w:rsidP="00C52E0F"/>
        </w:tc>
        <w:tc>
          <w:tcPr>
            <w:tcW w:w="4361" w:type="dxa"/>
          </w:tcPr>
          <w:p w14:paraId="0A663E91" w14:textId="77777777" w:rsidR="006F46BA" w:rsidRPr="00583926" w:rsidRDefault="006F46BA" w:rsidP="00C52E0F">
            <w:r w:rsidRPr="00583926">
              <w:t>Podpis zastopnika/pooblaščene</w:t>
            </w:r>
          </w:p>
          <w:p w14:paraId="0F7B0A09" w14:textId="77777777" w:rsidR="006F46BA" w:rsidRPr="00583926" w:rsidRDefault="006F46BA" w:rsidP="00C52E0F">
            <w:r w:rsidRPr="00583926">
              <w:t>osebe ponudnika:</w:t>
            </w:r>
          </w:p>
        </w:tc>
      </w:tr>
      <w:tr w:rsidR="006F46BA" w:rsidRPr="00583926" w14:paraId="59EC3B8D" w14:textId="77777777" w:rsidTr="00C52E0F">
        <w:trPr>
          <w:cantSplit/>
        </w:trPr>
        <w:tc>
          <w:tcPr>
            <w:tcW w:w="4361" w:type="dxa"/>
          </w:tcPr>
          <w:p w14:paraId="7808D291" w14:textId="77777777" w:rsidR="006F46BA" w:rsidRPr="00583926" w:rsidRDefault="006F46BA" w:rsidP="00C52E0F"/>
        </w:tc>
        <w:tc>
          <w:tcPr>
            <w:tcW w:w="4361" w:type="dxa"/>
          </w:tcPr>
          <w:p w14:paraId="0582F3A6" w14:textId="77777777" w:rsidR="006F46BA" w:rsidRPr="00583926" w:rsidRDefault="006F46BA" w:rsidP="00C52E0F"/>
          <w:p w14:paraId="0BC9DB3C" w14:textId="77777777" w:rsidR="006F46BA" w:rsidRPr="00583926" w:rsidRDefault="006F46BA" w:rsidP="00C52E0F">
            <w:r w:rsidRPr="00583926">
              <w:t>_________________________________</w:t>
            </w:r>
          </w:p>
        </w:tc>
      </w:tr>
    </w:tbl>
    <w:p w14:paraId="64D9E94A" w14:textId="16D7B139" w:rsidR="00446830" w:rsidRPr="00583926" w:rsidRDefault="00446830" w:rsidP="00446830">
      <w:pPr>
        <w:tabs>
          <w:tab w:val="left" w:pos="284"/>
          <w:tab w:val="left" w:pos="851"/>
          <w:tab w:val="left" w:pos="1701"/>
        </w:tabs>
        <w:rPr>
          <w:b/>
          <w:lang w:eastAsia="en-US"/>
        </w:rPr>
      </w:pPr>
    </w:p>
    <w:p w14:paraId="6BB69C6A" w14:textId="579B7E00" w:rsidR="00446830" w:rsidRPr="00583926" w:rsidRDefault="00446830" w:rsidP="00446830">
      <w:pPr>
        <w:tabs>
          <w:tab w:val="left" w:pos="284"/>
          <w:tab w:val="left" w:pos="851"/>
          <w:tab w:val="left" w:pos="1701"/>
        </w:tabs>
        <w:rPr>
          <w:b/>
          <w:lang w:eastAsia="en-US"/>
        </w:rPr>
      </w:pPr>
    </w:p>
    <w:p w14:paraId="033DAAA2" w14:textId="6FC7BA27" w:rsidR="00446830" w:rsidRPr="00583926" w:rsidRDefault="00446830" w:rsidP="00446830">
      <w:pPr>
        <w:tabs>
          <w:tab w:val="left" w:pos="284"/>
          <w:tab w:val="left" w:pos="851"/>
          <w:tab w:val="left" w:pos="1701"/>
        </w:tabs>
        <w:rPr>
          <w:b/>
          <w:lang w:eastAsia="en-US"/>
        </w:rPr>
      </w:pPr>
    </w:p>
    <w:p w14:paraId="5C3D57F0" w14:textId="38638700" w:rsidR="00446830" w:rsidRPr="00583926" w:rsidRDefault="00446830" w:rsidP="00446830">
      <w:pPr>
        <w:tabs>
          <w:tab w:val="left" w:pos="284"/>
          <w:tab w:val="left" w:pos="851"/>
          <w:tab w:val="left" w:pos="1701"/>
        </w:tabs>
        <w:rPr>
          <w:b/>
          <w:lang w:eastAsia="en-US"/>
        </w:rPr>
      </w:pPr>
    </w:p>
    <w:p w14:paraId="5D3EEBA8" w14:textId="51E37202" w:rsidR="00446830" w:rsidRPr="00583926" w:rsidRDefault="00446830" w:rsidP="00446830">
      <w:pPr>
        <w:tabs>
          <w:tab w:val="left" w:pos="284"/>
          <w:tab w:val="left" w:pos="851"/>
          <w:tab w:val="left" w:pos="1701"/>
        </w:tabs>
        <w:rPr>
          <w:b/>
          <w:lang w:eastAsia="en-US"/>
        </w:rPr>
      </w:pPr>
    </w:p>
    <w:p w14:paraId="1D9998BC" w14:textId="28852E41" w:rsidR="00446830" w:rsidRPr="00583926" w:rsidRDefault="00446830" w:rsidP="00446830">
      <w:pPr>
        <w:tabs>
          <w:tab w:val="left" w:pos="284"/>
          <w:tab w:val="left" w:pos="851"/>
          <w:tab w:val="left" w:pos="1701"/>
        </w:tabs>
        <w:rPr>
          <w:b/>
          <w:lang w:eastAsia="en-US"/>
        </w:rPr>
      </w:pPr>
    </w:p>
    <w:p w14:paraId="184C31CE" w14:textId="3E1F7C89" w:rsidR="00446830" w:rsidRPr="00583926" w:rsidRDefault="00446830" w:rsidP="00446830">
      <w:pPr>
        <w:tabs>
          <w:tab w:val="left" w:pos="284"/>
          <w:tab w:val="left" w:pos="851"/>
          <w:tab w:val="left" w:pos="1701"/>
        </w:tabs>
        <w:rPr>
          <w:b/>
          <w:lang w:eastAsia="en-US"/>
        </w:rPr>
      </w:pPr>
    </w:p>
    <w:p w14:paraId="58F95F4C" w14:textId="71C9C40B" w:rsidR="00446830" w:rsidRPr="00583926" w:rsidRDefault="00446830" w:rsidP="00446830">
      <w:pPr>
        <w:tabs>
          <w:tab w:val="left" w:pos="284"/>
          <w:tab w:val="left" w:pos="851"/>
          <w:tab w:val="left" w:pos="1701"/>
        </w:tabs>
        <w:rPr>
          <w:b/>
          <w:lang w:eastAsia="en-US"/>
        </w:rPr>
      </w:pPr>
    </w:p>
    <w:p w14:paraId="6472C73D" w14:textId="22526912" w:rsidR="00446830" w:rsidRPr="00583926" w:rsidRDefault="00446830" w:rsidP="00446830">
      <w:pPr>
        <w:tabs>
          <w:tab w:val="left" w:pos="284"/>
          <w:tab w:val="left" w:pos="851"/>
          <w:tab w:val="left" w:pos="1701"/>
        </w:tabs>
        <w:rPr>
          <w:b/>
          <w:lang w:eastAsia="en-US"/>
        </w:rPr>
      </w:pPr>
    </w:p>
    <w:p w14:paraId="4E959F52" w14:textId="5D0DE714" w:rsidR="00446830" w:rsidRPr="00583926" w:rsidRDefault="00446830" w:rsidP="00446830">
      <w:pPr>
        <w:tabs>
          <w:tab w:val="left" w:pos="284"/>
          <w:tab w:val="left" w:pos="851"/>
          <w:tab w:val="left" w:pos="1701"/>
        </w:tabs>
        <w:rPr>
          <w:b/>
          <w:lang w:eastAsia="en-US"/>
        </w:rPr>
      </w:pPr>
    </w:p>
    <w:p w14:paraId="7966BF62" w14:textId="75C8F9A0" w:rsidR="00446830" w:rsidRPr="00583926" w:rsidRDefault="00446830" w:rsidP="00446830">
      <w:pPr>
        <w:tabs>
          <w:tab w:val="left" w:pos="284"/>
          <w:tab w:val="left" w:pos="851"/>
          <w:tab w:val="left" w:pos="1701"/>
        </w:tabs>
        <w:rPr>
          <w:b/>
          <w:lang w:eastAsia="en-US"/>
        </w:rPr>
      </w:pPr>
    </w:p>
    <w:p w14:paraId="3A1D6609" w14:textId="14E04B4D" w:rsidR="00446830" w:rsidRPr="00583926" w:rsidRDefault="00446830" w:rsidP="00446830">
      <w:pPr>
        <w:tabs>
          <w:tab w:val="left" w:pos="284"/>
          <w:tab w:val="left" w:pos="851"/>
          <w:tab w:val="left" w:pos="1701"/>
        </w:tabs>
        <w:rPr>
          <w:b/>
          <w:lang w:eastAsia="en-US"/>
        </w:rPr>
      </w:pPr>
    </w:p>
    <w:p w14:paraId="02DC9498" w14:textId="77777777" w:rsidR="00446830" w:rsidRPr="00583926" w:rsidRDefault="00446830" w:rsidP="00446830"/>
    <w:p w14:paraId="633D2F55" w14:textId="77777777" w:rsidR="00446830" w:rsidRPr="00583926" w:rsidRDefault="00446830" w:rsidP="00446830"/>
    <w:p w14:paraId="2D236E67" w14:textId="3D0FDDF4" w:rsidR="00446830" w:rsidRPr="00583926" w:rsidRDefault="00446830" w:rsidP="002348EA"/>
    <w:p w14:paraId="24C2B607" w14:textId="5CCE02F5" w:rsidR="00446830" w:rsidRPr="00583926" w:rsidRDefault="00446830" w:rsidP="002348EA"/>
    <w:p w14:paraId="665457BB" w14:textId="77777777" w:rsidR="00446830" w:rsidRPr="00583926" w:rsidRDefault="00446830" w:rsidP="002348EA"/>
    <w:p w14:paraId="27E724C8" w14:textId="303C6B44" w:rsidR="002348EA" w:rsidRPr="00583926" w:rsidRDefault="002348EA" w:rsidP="002348EA">
      <w:pPr>
        <w:pStyle w:val="n2"/>
        <w:rPr>
          <w:sz w:val="20"/>
          <w:szCs w:val="20"/>
        </w:rPr>
      </w:pPr>
      <w:r w:rsidRPr="00583926">
        <w:rPr>
          <w:sz w:val="20"/>
          <w:szCs w:val="20"/>
        </w:rPr>
        <w:br w:type="page"/>
      </w:r>
      <w:bookmarkStart w:id="376" w:name="_Toc487703494"/>
      <w:bookmarkStart w:id="377" w:name="_Toc401234787"/>
      <w:bookmarkStart w:id="378" w:name="_Toc372281778"/>
      <w:bookmarkStart w:id="379" w:name="_Toc401208465"/>
      <w:bookmarkStart w:id="380" w:name="_Toc130370232"/>
      <w:r w:rsidRPr="00583926">
        <w:rPr>
          <w:sz w:val="20"/>
          <w:szCs w:val="20"/>
        </w:rPr>
        <w:lastRenderedPageBreak/>
        <w:t>TEHNIČNE SPECIFIKACIJE PREDMETA JAVNEGA NAROČILA</w:t>
      </w:r>
      <w:bookmarkEnd w:id="376"/>
      <w:bookmarkEnd w:id="380"/>
    </w:p>
    <w:p w14:paraId="697AC48D" w14:textId="77777777" w:rsidR="002348EA" w:rsidRPr="00583926" w:rsidRDefault="002348EA" w:rsidP="002348EA">
      <w:pPr>
        <w:rPr>
          <w:color w:val="00B050"/>
        </w:rPr>
      </w:pPr>
    </w:p>
    <w:p w14:paraId="25D35008" w14:textId="77777777" w:rsidR="002348EA" w:rsidRPr="00583926" w:rsidRDefault="002348EA" w:rsidP="002348EA">
      <w:pPr>
        <w:pStyle w:val="n3"/>
        <w:numPr>
          <w:ilvl w:val="6"/>
          <w:numId w:val="5"/>
        </w:numPr>
        <w:ind w:left="709"/>
        <w:jc w:val="both"/>
        <w:rPr>
          <w:b w:val="0"/>
          <w:u w:val="single"/>
        </w:rPr>
      </w:pPr>
      <w:bookmarkStart w:id="381" w:name="_Toc372281779"/>
      <w:bookmarkStart w:id="382" w:name="_Toc401208466"/>
      <w:bookmarkEnd w:id="377"/>
      <w:bookmarkEnd w:id="378"/>
      <w:bookmarkEnd w:id="379"/>
      <w:r w:rsidRPr="00583926">
        <w:rPr>
          <w:b w:val="0"/>
          <w:u w:val="single"/>
        </w:rPr>
        <w:t>SPLOŠNE OZIROMA SKUPNE ZAHTEVE ZA VSO OPREMO</w:t>
      </w:r>
    </w:p>
    <w:p w14:paraId="36B21195" w14:textId="77777777" w:rsidR="002348EA" w:rsidRPr="00583926" w:rsidRDefault="002348EA" w:rsidP="002348EA"/>
    <w:p w14:paraId="68595053" w14:textId="77777777" w:rsidR="002348EA" w:rsidRPr="00583926" w:rsidRDefault="002348EA" w:rsidP="002348EA">
      <w:r w:rsidRPr="00583926">
        <w:t>Vsaka stvar, ki je predmet tega javnega naročila (v nadaljnjem besedilu: oprema), mora biti izdelana tako, da je primerna za uporabo za predviden namen v okolju bolnišnice. Primerna za uporabo je oprema, ki je trdna oziroma stabilna ter brez prekomerne obrabe ali poškodb prenese vplive normalne uporabe v ekonomski dobi, zagotavlja varno uporabo in ne povzroča ali povečuje tveganja za zdravje in varnost ter izpolnjuje druge predpisane oziroma s splošno veljavnimi in razpisnimi tehničnimi specifikacijami določene lastnosti.</w:t>
      </w:r>
    </w:p>
    <w:p w14:paraId="456B8021" w14:textId="77777777" w:rsidR="002348EA" w:rsidRPr="00583926" w:rsidRDefault="002348EA" w:rsidP="002348EA"/>
    <w:p w14:paraId="481F551E" w14:textId="1BABDCF8" w:rsidR="002348EA" w:rsidRPr="00583926" w:rsidRDefault="002348EA" w:rsidP="002348EA">
      <w:r w:rsidRPr="00583926">
        <w:t xml:space="preserve">Oprema mora glede na svoj namen omogočati čiščenje in razkuževanje z uporabo običajnih čistil in razkužil, ki se uporabljajo v </w:t>
      </w:r>
      <w:r w:rsidR="008958F1" w:rsidRPr="00583926">
        <w:t>zdravstvenih zavodih</w:t>
      </w:r>
      <w:r w:rsidRPr="00583926">
        <w:t>. Barvni odtenki opreme, ki ima površine obdelane z nanosi oziroma premazi snovi, morajo biti med seboj usklajeni po prevladujočih načelih estetske skladnosti.</w:t>
      </w:r>
    </w:p>
    <w:p w14:paraId="751145A6" w14:textId="77777777" w:rsidR="002348EA" w:rsidRPr="00583926" w:rsidRDefault="002348EA" w:rsidP="002348EA"/>
    <w:p w14:paraId="32A9E4C5" w14:textId="77777777" w:rsidR="002348EA" w:rsidRPr="00583926" w:rsidRDefault="002348EA" w:rsidP="002348EA">
      <w:r w:rsidRPr="00583926">
        <w:t xml:space="preserve">Oprema, ki po veljavnih predpisih sodi med medicinske pripomočke, mora biti skladna s predpisi oziroma tehničnimi specifikacijami, katerih uporaba ustvarja domnevo skladnosti medicinskih pripomočkov z veljavnimi predpisi. </w:t>
      </w:r>
    </w:p>
    <w:p w14:paraId="3ABA2FF6" w14:textId="77777777" w:rsidR="002348EA" w:rsidRPr="00583926" w:rsidRDefault="002348EA" w:rsidP="002348EA"/>
    <w:p w14:paraId="13CEB468" w14:textId="77777777" w:rsidR="002348EA" w:rsidRPr="00583926" w:rsidRDefault="002348EA" w:rsidP="002348EA">
      <w:r w:rsidRPr="00583926">
        <w:t>Opremi, ki vsebuje mehanske (gibljive) oziroma strojne, električne ali elektronske sestavine, morajo biti priložena navodila za uporabo, obratovanje in vzdrževanje v slovenskem jeziku (izjemoma v angleškem jeziku – po odobritvi uporabnika).</w:t>
      </w:r>
    </w:p>
    <w:p w14:paraId="7BEBAA8E" w14:textId="77777777" w:rsidR="002348EA" w:rsidRPr="00583926" w:rsidRDefault="002348EA" w:rsidP="002348EA"/>
    <w:p w14:paraId="1AFB134F" w14:textId="77777777" w:rsidR="002348EA" w:rsidRPr="00583926" w:rsidRDefault="002348EA" w:rsidP="002348EA">
      <w:r w:rsidRPr="00583926">
        <w:t xml:space="preserve">Opremi, za katero obstaja ena ali več splošno veljavnih tehničnih specifikacij po predpisih o medicinskih pripomočkih, standardizaciji oziroma posameznih vrstah proizvodov, morajo biti priložene listine o potrjevanju skladnosti, določena s takimi tehničnimi specifikacijami (n.pr. certifikati, atesti, proizvajalčeve izjave o skladnosti). Če je to zahtevano s katero od splošno veljavnih tehničnih specifikacij, mora biti oprema označena s podatki o proizvajalcu, tehničnih lastnostih in z identifikacijsko oznako oziroma z evropskim znakom skladnosti CE. Oprema mora biti nabavljena, dobavljena, sestavljena, montirana, instalirana oziroma nameščena v prostore uporabnika na način, ki je skladen z namenom njene uporabe in na mesto po navodilu uporabnika, tako da je uporabniku izročena v delujočem stanju. Izvajalec opreme mora osebju uporabnika, ki ga določi uporabnik, ob izročitvi opreme predstaviti (demonstrirati) delovanje opreme na tak način in v tolikšnem obsegu, da osebje po prevzemu opremo zna pravilno uporabljati. </w:t>
      </w:r>
    </w:p>
    <w:p w14:paraId="2D206BC8" w14:textId="77777777" w:rsidR="002348EA" w:rsidRPr="00583926" w:rsidRDefault="002348EA" w:rsidP="002348EA"/>
    <w:p w14:paraId="4FD3A655" w14:textId="77777777" w:rsidR="002348EA" w:rsidRPr="00583926" w:rsidRDefault="002348EA" w:rsidP="002348EA">
      <w:r w:rsidRPr="00583926">
        <w:t>Skupaj z opremo mora izvajalec za ponudbeno ceno dobaviti za razpisano opremo, ki za delovanje potrebuje originalni potrošni material, tudi ves potrošni material, potreben za zagon in delovanje opreme.</w:t>
      </w:r>
    </w:p>
    <w:p w14:paraId="05A0DA15" w14:textId="77777777" w:rsidR="002348EA" w:rsidRPr="00583926" w:rsidRDefault="002348EA" w:rsidP="002348EA"/>
    <w:p w14:paraId="06DB0AE2" w14:textId="77777777" w:rsidR="002348EA" w:rsidRPr="00583926" w:rsidRDefault="002348EA" w:rsidP="002348EA">
      <w:r w:rsidRPr="00583926">
        <w:t>Vse zahteve iz prvega do šestega odstavka tega poglavja morajo biti izpolnjene ob izročitvi (primopredaji) opreme ter pred izstavitvijo izvajalčevega računa naročniku.</w:t>
      </w:r>
    </w:p>
    <w:p w14:paraId="1C3D3CDF" w14:textId="77777777" w:rsidR="002348EA" w:rsidRPr="00583926" w:rsidRDefault="002348EA" w:rsidP="002348EA"/>
    <w:p w14:paraId="7454F666" w14:textId="52C62AFB" w:rsidR="002348EA" w:rsidRPr="00583926" w:rsidRDefault="002348EA" w:rsidP="002348EA">
      <w:r w:rsidRPr="00583926">
        <w:t>Izvajalec mora zagotavljati popravila oziroma vzdrževanje (servisiranje) opreme v vsaj 24 mesečnem garancijskem obdobju in po njem pod pogoji, navedenimi v tej dokumentaciji.</w:t>
      </w:r>
    </w:p>
    <w:p w14:paraId="7A7D9A84" w14:textId="77777777" w:rsidR="002348EA" w:rsidRPr="00583926" w:rsidRDefault="002348EA" w:rsidP="002348EA"/>
    <w:p w14:paraId="7164FE95" w14:textId="77777777" w:rsidR="002348EA" w:rsidRPr="00583926" w:rsidRDefault="002348EA" w:rsidP="002348EA">
      <w:pPr>
        <w:pStyle w:val="n3"/>
        <w:numPr>
          <w:ilvl w:val="6"/>
          <w:numId w:val="5"/>
        </w:numPr>
        <w:ind w:left="709"/>
        <w:jc w:val="both"/>
        <w:rPr>
          <w:b w:val="0"/>
          <w:u w:val="single"/>
        </w:rPr>
      </w:pPr>
      <w:r w:rsidRPr="00583926">
        <w:rPr>
          <w:b w:val="0"/>
          <w:u w:val="single"/>
        </w:rPr>
        <w:t>ZAHTEVE GLEDE KVALITETE PONUJENE OPREME</w:t>
      </w:r>
    </w:p>
    <w:p w14:paraId="4A877DDC" w14:textId="77777777" w:rsidR="002348EA" w:rsidRPr="00583926" w:rsidRDefault="002348EA" w:rsidP="002348EA"/>
    <w:p w14:paraId="4AF431C5" w14:textId="77777777" w:rsidR="002348EA" w:rsidRPr="00583926" w:rsidRDefault="002348EA" w:rsidP="002348EA">
      <w:r w:rsidRPr="00583926">
        <w:t xml:space="preserve">Ponujena oprema mora biti iz redne proizvodnje, nova, nerabljena in tehnološko sodobna in v primeru medicinskega pripomočka izdelana skladno z veljavnimi predpisi in tehničnimi specifikacijami za medicinske pripomočke v skladu s Pravilnikom o medicinskih pripomočkih (Uradni list RS, št. 37/10 in </w:t>
      </w:r>
      <w:r w:rsidRPr="00583926">
        <w:lastRenderedPageBreak/>
        <w:t xml:space="preserve">66/12), za kar ponudnik izpolni izjavo. Ostali proizvodi morajo biti v skladu z Zakonom o splošni varnosti proizvodov (Uradni list RS, št. 101/03) oziroma v skladu z Zakonom o standardizaciji (Uradni list RS, št. 59/99). </w:t>
      </w:r>
    </w:p>
    <w:p w14:paraId="15262C09" w14:textId="77777777" w:rsidR="002348EA" w:rsidRPr="00583926" w:rsidRDefault="002348EA" w:rsidP="002348EA"/>
    <w:p w14:paraId="74740419" w14:textId="77777777" w:rsidR="002348EA" w:rsidRPr="00583926" w:rsidRDefault="002348EA" w:rsidP="002348EA">
      <w:pPr>
        <w:pStyle w:val="n3"/>
        <w:numPr>
          <w:ilvl w:val="6"/>
          <w:numId w:val="5"/>
        </w:numPr>
        <w:ind w:left="709"/>
        <w:jc w:val="both"/>
        <w:rPr>
          <w:b w:val="0"/>
          <w:u w:val="single"/>
        </w:rPr>
      </w:pPr>
      <w:r w:rsidRPr="00583926">
        <w:rPr>
          <w:b w:val="0"/>
          <w:u w:val="single"/>
        </w:rPr>
        <w:t>ZAHTEVE V ZVEZI S CENO PONUJENE OPREME</w:t>
      </w:r>
    </w:p>
    <w:p w14:paraId="21CE2114" w14:textId="77777777" w:rsidR="002348EA" w:rsidRPr="00583926" w:rsidRDefault="002348EA" w:rsidP="002348EA"/>
    <w:p w14:paraId="7BD7C89D" w14:textId="77777777" w:rsidR="002348EA" w:rsidRPr="00583926" w:rsidRDefault="002348EA" w:rsidP="002348EA">
      <w:r w:rsidRPr="00583926">
        <w:t>V enotnih cenah posameznih postavk opreme</w:t>
      </w:r>
      <w:r w:rsidRPr="00583926">
        <w:rPr>
          <w:b/>
        </w:rPr>
        <w:t xml:space="preserve"> </w:t>
      </w:r>
      <w:r w:rsidRPr="00583926">
        <w:t>mora biti zajeto:</w:t>
      </w:r>
    </w:p>
    <w:p w14:paraId="4CC9AC09" w14:textId="77777777" w:rsidR="00FD19D8" w:rsidRPr="00583926" w:rsidRDefault="00FD19D8" w:rsidP="00A37042">
      <w:pPr>
        <w:numPr>
          <w:ilvl w:val="0"/>
          <w:numId w:val="26"/>
        </w:numPr>
        <w:tabs>
          <w:tab w:val="clear" w:pos="1494"/>
          <w:tab w:val="num" w:pos="567"/>
          <w:tab w:val="num" w:pos="643"/>
        </w:tabs>
        <w:ind w:left="567"/>
      </w:pPr>
      <w:r w:rsidRPr="00583926">
        <w:t>dobavo in montažo vse opreme in ves potreben drobni instalacijski material za montažo;</w:t>
      </w:r>
    </w:p>
    <w:p w14:paraId="6FD9A7D7" w14:textId="77777777" w:rsidR="00FD19D8" w:rsidRPr="00583926" w:rsidRDefault="00FD19D8" w:rsidP="00A37042">
      <w:pPr>
        <w:numPr>
          <w:ilvl w:val="0"/>
          <w:numId w:val="26"/>
        </w:numPr>
        <w:tabs>
          <w:tab w:val="clear" w:pos="1494"/>
          <w:tab w:val="num" w:pos="567"/>
          <w:tab w:val="num" w:pos="643"/>
        </w:tabs>
        <w:ind w:left="567"/>
      </w:pPr>
      <w:r w:rsidRPr="00583926">
        <w:t>zavarovanje vse opreme pred poškodbami ali izgubo v času dobave, namestitve do prevzema;</w:t>
      </w:r>
    </w:p>
    <w:p w14:paraId="0C08C364" w14:textId="77777777" w:rsidR="00FD19D8" w:rsidRPr="00583926" w:rsidRDefault="00FD19D8" w:rsidP="00A37042">
      <w:pPr>
        <w:numPr>
          <w:ilvl w:val="0"/>
          <w:numId w:val="26"/>
        </w:numPr>
        <w:tabs>
          <w:tab w:val="clear" w:pos="1494"/>
          <w:tab w:val="num" w:pos="567"/>
          <w:tab w:val="num" w:pos="643"/>
        </w:tabs>
        <w:ind w:left="567"/>
      </w:pPr>
      <w:r w:rsidRPr="00583926">
        <w:t>vgradnjo in namestitev ter prilagoditev opreme na vse vrste inštalacijskih priključkov;</w:t>
      </w:r>
    </w:p>
    <w:p w14:paraId="473C968A" w14:textId="4F1B7143" w:rsidR="00FD19D8" w:rsidRPr="00583926" w:rsidRDefault="00FD19D8" w:rsidP="00A37042">
      <w:pPr>
        <w:numPr>
          <w:ilvl w:val="0"/>
          <w:numId w:val="26"/>
        </w:numPr>
        <w:tabs>
          <w:tab w:val="clear" w:pos="1494"/>
          <w:tab w:val="num" w:pos="567"/>
          <w:tab w:val="num" w:pos="643"/>
        </w:tabs>
        <w:ind w:left="567"/>
      </w:pPr>
      <w:r w:rsidRPr="00583926">
        <w:t>zagon in preizkus funkcionalnega delovanja vse nameščene opreme;</w:t>
      </w:r>
    </w:p>
    <w:p w14:paraId="7A680359" w14:textId="77777777" w:rsidR="00FD19D8" w:rsidRPr="00583926" w:rsidRDefault="00FD19D8" w:rsidP="00A37042">
      <w:pPr>
        <w:numPr>
          <w:ilvl w:val="0"/>
          <w:numId w:val="26"/>
        </w:numPr>
        <w:tabs>
          <w:tab w:val="clear" w:pos="1494"/>
          <w:tab w:val="num" w:pos="567"/>
        </w:tabs>
        <w:ind w:left="567"/>
      </w:pPr>
      <w:r w:rsidRPr="00583926">
        <w:t>šolanje osebja uporabnika (poimenski seznam osebja, ki je bilo izšolano, mora biti priloga primopredajnega zapisnika);</w:t>
      </w:r>
    </w:p>
    <w:p w14:paraId="035557A9" w14:textId="77777777" w:rsidR="00FD19D8" w:rsidRPr="00583926" w:rsidRDefault="00FD19D8" w:rsidP="00A37042">
      <w:pPr>
        <w:numPr>
          <w:ilvl w:val="0"/>
          <w:numId w:val="26"/>
        </w:numPr>
        <w:tabs>
          <w:tab w:val="clear" w:pos="1494"/>
          <w:tab w:val="num" w:pos="567"/>
        </w:tabs>
        <w:ind w:left="567"/>
      </w:pPr>
      <w:r w:rsidRPr="00583926">
        <w:t>postopek primopredaje uporabniku (količinski in kakovostni prevzem);</w:t>
      </w:r>
    </w:p>
    <w:p w14:paraId="7C109847" w14:textId="77777777" w:rsidR="00FD19D8" w:rsidRPr="00583926" w:rsidRDefault="00FD19D8" w:rsidP="00A37042">
      <w:pPr>
        <w:numPr>
          <w:ilvl w:val="0"/>
          <w:numId w:val="26"/>
        </w:numPr>
        <w:tabs>
          <w:tab w:val="clear" w:pos="1494"/>
          <w:tab w:val="num" w:pos="567"/>
        </w:tabs>
        <w:ind w:left="567"/>
      </w:pPr>
      <w:r w:rsidRPr="00583926">
        <w:t>končno temeljito čiščenje po namestitvi in vgradnji vse opreme;</w:t>
      </w:r>
    </w:p>
    <w:p w14:paraId="23AECA3E" w14:textId="77777777" w:rsidR="00FD19D8" w:rsidRPr="00583926" w:rsidRDefault="00FD19D8" w:rsidP="00A37042">
      <w:pPr>
        <w:numPr>
          <w:ilvl w:val="0"/>
          <w:numId w:val="26"/>
        </w:numPr>
        <w:tabs>
          <w:tab w:val="clear" w:pos="1494"/>
          <w:tab w:val="num" w:pos="567"/>
        </w:tabs>
        <w:ind w:left="567"/>
      </w:pPr>
      <w:r w:rsidRPr="00583926">
        <w:t>zagotovitev in predajo certifikatov, izjav o skladnosti, ustrezne tehnične, projektne in ostale dokumentacije za uporabo, obratovanje in vzdrževanje v slovenskem jeziku (izjemoma v angleškem jeziku – po odobritvi uporabnika);</w:t>
      </w:r>
    </w:p>
    <w:p w14:paraId="03916D0A" w14:textId="77777777" w:rsidR="00FD19D8" w:rsidRPr="00583926" w:rsidRDefault="00FD19D8" w:rsidP="00A37042">
      <w:pPr>
        <w:numPr>
          <w:ilvl w:val="0"/>
          <w:numId w:val="26"/>
        </w:numPr>
        <w:tabs>
          <w:tab w:val="clear" w:pos="1494"/>
          <w:tab w:val="num" w:pos="567"/>
        </w:tabs>
        <w:ind w:left="567"/>
      </w:pPr>
      <w:r w:rsidRPr="00583926">
        <w:t>odpravo ali poravnavo stroškov za odpravo vseh napak in poškodb na prostorih, ki bi nastale v času vnosa in namestitve opreme;</w:t>
      </w:r>
    </w:p>
    <w:p w14:paraId="7D10DB2A" w14:textId="77777777" w:rsidR="00FD19D8" w:rsidRPr="00583926" w:rsidRDefault="00FD19D8" w:rsidP="00A37042">
      <w:pPr>
        <w:numPr>
          <w:ilvl w:val="0"/>
          <w:numId w:val="26"/>
        </w:numPr>
        <w:tabs>
          <w:tab w:val="clear" w:pos="1494"/>
          <w:tab w:val="num" w:pos="567"/>
        </w:tabs>
        <w:ind w:left="567"/>
      </w:pPr>
      <w:r w:rsidRPr="00583926">
        <w:t>transport opreme do delovišča in prenos do mesta namestitve/vgradnje;</w:t>
      </w:r>
    </w:p>
    <w:p w14:paraId="0AB4E5DA" w14:textId="77777777" w:rsidR="00FD19D8" w:rsidRPr="00583926" w:rsidRDefault="00FD19D8" w:rsidP="00A37042">
      <w:pPr>
        <w:numPr>
          <w:ilvl w:val="0"/>
          <w:numId w:val="26"/>
        </w:numPr>
        <w:tabs>
          <w:tab w:val="clear" w:pos="1494"/>
          <w:tab w:val="num" w:pos="567"/>
        </w:tabs>
        <w:ind w:left="567"/>
      </w:pPr>
      <w:r w:rsidRPr="00583926">
        <w:t>popravila vseh okvar na že vgrajeni opremi ali objektu do predaje naročniku oziroma uporabniku;</w:t>
      </w:r>
    </w:p>
    <w:p w14:paraId="58E29EF5" w14:textId="77777777" w:rsidR="00FD19D8" w:rsidRPr="00583926" w:rsidRDefault="00FD19D8" w:rsidP="00A37042">
      <w:pPr>
        <w:numPr>
          <w:ilvl w:val="0"/>
          <w:numId w:val="26"/>
        </w:numPr>
        <w:tabs>
          <w:tab w:val="clear" w:pos="1494"/>
          <w:tab w:val="num" w:pos="567"/>
        </w:tabs>
        <w:ind w:left="567"/>
      </w:pPr>
      <w:r w:rsidRPr="00583926">
        <w:t>zaščita podov, sten, stropa, že vgrajene in ostale opreme;</w:t>
      </w:r>
    </w:p>
    <w:p w14:paraId="08F8F0C7" w14:textId="77777777" w:rsidR="00FD19D8" w:rsidRPr="00583926" w:rsidRDefault="00FD19D8" w:rsidP="00A37042">
      <w:pPr>
        <w:numPr>
          <w:ilvl w:val="0"/>
          <w:numId w:val="26"/>
        </w:numPr>
        <w:tabs>
          <w:tab w:val="clear" w:pos="1494"/>
          <w:tab w:val="num" w:pos="567"/>
        </w:tabs>
        <w:ind w:left="567"/>
      </w:pPr>
      <w:r w:rsidRPr="00583926">
        <w:t>vsa pomožna sredstva (lestve, odri, naprave, pripomočki);</w:t>
      </w:r>
    </w:p>
    <w:p w14:paraId="5139B89E" w14:textId="77777777" w:rsidR="00FD19D8" w:rsidRPr="00583926" w:rsidRDefault="00FD19D8" w:rsidP="00A37042">
      <w:pPr>
        <w:numPr>
          <w:ilvl w:val="0"/>
          <w:numId w:val="26"/>
        </w:numPr>
        <w:tabs>
          <w:tab w:val="clear" w:pos="1494"/>
          <w:tab w:val="num" w:pos="567"/>
        </w:tabs>
        <w:ind w:left="567"/>
      </w:pPr>
      <w:r w:rsidRPr="00583926">
        <w:t>stroške servisnega vzdrževanja za obdobje garancije za odpravo napak v času vsaj 24 mesecev od prevzema;</w:t>
      </w:r>
    </w:p>
    <w:p w14:paraId="2E6C5353" w14:textId="77777777" w:rsidR="00FD19D8" w:rsidRPr="00583926" w:rsidRDefault="00FD19D8" w:rsidP="00A37042">
      <w:pPr>
        <w:numPr>
          <w:ilvl w:val="0"/>
          <w:numId w:val="26"/>
        </w:numPr>
        <w:tabs>
          <w:tab w:val="clear" w:pos="1494"/>
          <w:tab w:val="num" w:pos="567"/>
        </w:tabs>
        <w:ind w:left="567"/>
      </w:pPr>
      <w:r w:rsidRPr="00583926">
        <w:t xml:space="preserve">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w:t>
      </w:r>
      <w:proofErr w:type="spellStart"/>
      <w:r w:rsidRPr="00583926">
        <w:t>itd</w:t>
      </w:r>
      <w:proofErr w:type="spellEnd"/>
      <w:r w:rsidRPr="00583926">
        <w:t>…).</w:t>
      </w:r>
    </w:p>
    <w:p w14:paraId="75628725" w14:textId="77777777" w:rsidR="004C0D3B" w:rsidRPr="00583926" w:rsidRDefault="004C0D3B" w:rsidP="002348EA"/>
    <w:p w14:paraId="04F9BEC2" w14:textId="77777777" w:rsidR="002348EA" w:rsidRPr="00583926" w:rsidRDefault="002348EA" w:rsidP="002348EA">
      <w:r w:rsidRPr="00583926">
        <w:t>Končna ponudbena cena za vso ponujeno opremo naj vsebuje vse elemente cene, vključno s popusti, davkom na dodano vrednost, taksami, carino, transportom, montažo, šolanjem in drugimi odvisnimi stroški ter stroški odprave napak v garancijski dobi.</w:t>
      </w:r>
    </w:p>
    <w:p w14:paraId="7C17BB3D" w14:textId="77777777" w:rsidR="002348EA" w:rsidRPr="00583926" w:rsidRDefault="002348EA" w:rsidP="002348EA"/>
    <w:p w14:paraId="3F3AFDF6" w14:textId="77777777" w:rsidR="002348EA" w:rsidRPr="00583926" w:rsidRDefault="002348EA" w:rsidP="002348EA">
      <w:pPr>
        <w:pStyle w:val="n3"/>
        <w:numPr>
          <w:ilvl w:val="6"/>
          <w:numId w:val="5"/>
        </w:numPr>
        <w:ind w:left="709"/>
        <w:jc w:val="both"/>
        <w:rPr>
          <w:b w:val="0"/>
          <w:u w:val="single"/>
        </w:rPr>
      </w:pPr>
      <w:r w:rsidRPr="00583926">
        <w:rPr>
          <w:b w:val="0"/>
          <w:u w:val="single"/>
        </w:rPr>
        <w:t>ZAHTEVE V ZVEZI Z DOBAVO IN MONTAŽO OPREME</w:t>
      </w:r>
    </w:p>
    <w:p w14:paraId="552DA7FF" w14:textId="77777777" w:rsidR="002348EA" w:rsidRPr="00583926" w:rsidRDefault="002348EA" w:rsidP="002348EA"/>
    <w:p w14:paraId="03EA59BA" w14:textId="3793EF8D" w:rsidR="002348EA" w:rsidRPr="00583926" w:rsidRDefault="002348EA" w:rsidP="002348EA">
      <w:r w:rsidRPr="00583926">
        <w:t>Ponudnik mora v ceno zajeti vse stroške, ki jih bo imel z realizacijo javnega naročila.</w:t>
      </w:r>
      <w:r w:rsidR="00FD19D8" w:rsidRPr="00583926">
        <w:t xml:space="preserve"> </w:t>
      </w:r>
      <w:r w:rsidRPr="00583926">
        <w:t>Če so po mnenju ponudnika potrebna dela, oprema, material in storitve, ki jih  naročnik ni zajel v svojem popisu za opremo, so pa nujno potrebna da se doseže pogoj funkcionalni ključ v roke, mora le-te vključiti</w:t>
      </w:r>
      <w:r w:rsidRPr="00583926">
        <w:rPr>
          <w:color w:val="000000"/>
        </w:rPr>
        <w:t xml:space="preserve"> v ponudbo.</w:t>
      </w:r>
    </w:p>
    <w:p w14:paraId="5080EB58" w14:textId="77777777" w:rsidR="002348EA" w:rsidRPr="00583926" w:rsidRDefault="002348EA" w:rsidP="002348EA"/>
    <w:p w14:paraId="331D81E4" w14:textId="6BE5EA7C" w:rsidR="002348EA" w:rsidRPr="00583926" w:rsidRDefault="002348EA" w:rsidP="002348EA">
      <w:r w:rsidRPr="00583926">
        <w:t>Izvajalec je dolžan pred montažo izvesti morebitne</w:t>
      </w:r>
      <w:r w:rsidRPr="00583926">
        <w:rPr>
          <w:color w:val="FF0000"/>
        </w:rPr>
        <w:t xml:space="preserve"> </w:t>
      </w:r>
      <w:r w:rsidRPr="00583926">
        <w:t>prilagoditve vseh vrst instalacijskih priključkov na izbrano opremo.</w:t>
      </w:r>
      <w:r w:rsidR="00FD19D8" w:rsidRPr="00583926">
        <w:t xml:space="preserve"> </w:t>
      </w:r>
      <w:r w:rsidRPr="00583926">
        <w:t>Opremo se dobavi in razpakira v stavbi, kjer bo montirana</w:t>
      </w:r>
      <w:r w:rsidR="00FC4B5E" w:rsidRPr="00583926">
        <w:t xml:space="preserve">. </w:t>
      </w:r>
      <w:r w:rsidRPr="00583926">
        <w:t>Izvajalec si bo v času izdelave ponudbe ogledal možnosti vnosa opreme v obstoječo stavbo. Izvajalec se obvezuje, da naročniku naknadno ne bo zaračunaval posebnih stroškov za vnos opreme v stavbo. Izvajalec je dolžan na svoje stroške počistiti vse prostore, kjer bo transportiral in nameščal opremo, ter odstraniti vso embalažo.</w:t>
      </w:r>
      <w:r w:rsidR="00FD19D8" w:rsidRPr="00583926">
        <w:t xml:space="preserve"> </w:t>
      </w:r>
      <w:r w:rsidRPr="00583926">
        <w:t>Izvajalec je dolžan podpisati zapisnik o prevzemu objekta oziroma dela objekta v uporabo za čas trajanja montaže in "hišni red", katerega mora med izvajanjem montaže opreme dosledno upoštevati.</w:t>
      </w:r>
    </w:p>
    <w:p w14:paraId="1D2A9F86" w14:textId="77777777" w:rsidR="002348EA" w:rsidRPr="00583926" w:rsidRDefault="002348EA" w:rsidP="002348EA">
      <w:r w:rsidRPr="00583926">
        <w:lastRenderedPageBreak/>
        <w:t>DOBAVA OPREME:</w:t>
      </w:r>
    </w:p>
    <w:p w14:paraId="07369BE8" w14:textId="77777777" w:rsidR="002348EA" w:rsidRPr="00583926" w:rsidRDefault="002348EA" w:rsidP="002348EA">
      <w:r w:rsidRPr="00583926">
        <w:t>Izvajalec je dolžan nadomestiti dobavljeno opremo z novo (enakovredno) v primeru, da se jo zavrne predvsem zaradi sledečih razlogov:</w:t>
      </w:r>
    </w:p>
    <w:p w14:paraId="5507C24C" w14:textId="77777777" w:rsidR="002348EA" w:rsidRPr="00583926" w:rsidRDefault="002348EA" w:rsidP="002348EA">
      <w:r w:rsidRPr="00583926">
        <w:t>-</w:t>
      </w:r>
      <w:r w:rsidRPr="00583926">
        <w:tab/>
        <w:t>da je oprema poškodovana,</w:t>
      </w:r>
    </w:p>
    <w:p w14:paraId="25B5C9D8" w14:textId="77777777" w:rsidR="002348EA" w:rsidRPr="00583926" w:rsidRDefault="002348EA" w:rsidP="002348EA">
      <w:r w:rsidRPr="00583926">
        <w:t>-</w:t>
      </w:r>
      <w:r w:rsidRPr="00583926">
        <w:tab/>
        <w:t>da je oprema rabljena,</w:t>
      </w:r>
    </w:p>
    <w:p w14:paraId="4A0D38BD" w14:textId="77777777" w:rsidR="002348EA" w:rsidRPr="00583926" w:rsidRDefault="002348EA" w:rsidP="002348EA">
      <w:r w:rsidRPr="00583926">
        <w:t>-</w:t>
      </w:r>
      <w:r w:rsidRPr="00583926">
        <w:tab/>
        <w:t>da se dobavljena oprema razlikuje od ponujene - proizvajalec, tip, kataloška številka,</w:t>
      </w:r>
    </w:p>
    <w:p w14:paraId="78467942" w14:textId="77777777" w:rsidR="002348EA" w:rsidRPr="00583926" w:rsidRDefault="002348EA" w:rsidP="00A37042">
      <w:pPr>
        <w:numPr>
          <w:ilvl w:val="0"/>
          <w:numId w:val="34"/>
        </w:numPr>
        <w:ind w:hanging="720"/>
      </w:pPr>
      <w:r w:rsidRPr="00583926">
        <w:t>da dobavljena oprema ni kompatibilna z obstoječo opremo, priključki in podobno (v primerih, kjer je kompatibilnost zahtevana v dokumentaciji),</w:t>
      </w:r>
    </w:p>
    <w:p w14:paraId="42A6C792" w14:textId="77777777" w:rsidR="002348EA" w:rsidRPr="00583926" w:rsidRDefault="002348EA" w:rsidP="00A37042">
      <w:pPr>
        <w:numPr>
          <w:ilvl w:val="0"/>
          <w:numId w:val="34"/>
        </w:numPr>
        <w:ind w:hanging="720"/>
      </w:pPr>
      <w:r w:rsidRPr="00583926">
        <w:t>da ne predloži potrdil o skladnosti s Pravilnikom o medicinskih pripomočkih (Uradni list RS, št. 37/10 in 66/12) za opremo, ki sodi med medicinske pripomočke.</w:t>
      </w:r>
    </w:p>
    <w:p w14:paraId="134309C7" w14:textId="77777777" w:rsidR="002348EA" w:rsidRPr="00583926" w:rsidRDefault="002348EA" w:rsidP="002348EA"/>
    <w:p w14:paraId="0DDAD3B0" w14:textId="77777777" w:rsidR="002348EA" w:rsidRPr="00583926" w:rsidRDefault="002348EA" w:rsidP="002348EA">
      <w:r w:rsidRPr="00583926">
        <w:t xml:space="preserve">V primeru, da se ugotovi, da je število kosov dobavljene opreme manjše od števila po ponudbi oziroma pogodbi, je dolžan dobavitelj manjkajočo opremo dobaviti. </w:t>
      </w:r>
    </w:p>
    <w:p w14:paraId="23076B8A" w14:textId="77777777" w:rsidR="002348EA" w:rsidRPr="00583926" w:rsidRDefault="002348EA" w:rsidP="002348EA"/>
    <w:p w14:paraId="6EB56193" w14:textId="77777777" w:rsidR="002348EA" w:rsidRPr="00583926" w:rsidRDefault="002348EA" w:rsidP="002348EA">
      <w:r w:rsidRPr="00583926">
        <w:t>MONTAŽA OPREME</w:t>
      </w:r>
    </w:p>
    <w:p w14:paraId="3F6D3971" w14:textId="77777777" w:rsidR="002348EA" w:rsidRPr="00583926" w:rsidRDefault="002348EA" w:rsidP="002348EA">
      <w:r w:rsidRPr="00583926">
        <w:t>Pri montaži opreme je dobavitelj dolžan izpolnjevati predvsem naslednje zahteve:</w:t>
      </w:r>
    </w:p>
    <w:p w14:paraId="5C417366" w14:textId="77777777" w:rsidR="002348EA" w:rsidRPr="00583926" w:rsidRDefault="002348EA" w:rsidP="002348EA">
      <w:r w:rsidRPr="00583926">
        <w:t xml:space="preserve">-  </w:t>
      </w:r>
      <w:r w:rsidRPr="00583926">
        <w:tab/>
        <w:t>izvajanje montaže po terminskem planu,</w:t>
      </w:r>
    </w:p>
    <w:p w14:paraId="55F4F79B" w14:textId="77777777" w:rsidR="002348EA" w:rsidRPr="00583926" w:rsidRDefault="002348EA" w:rsidP="002348EA">
      <w:r w:rsidRPr="00583926">
        <w:t xml:space="preserve">-  </w:t>
      </w:r>
      <w:r w:rsidRPr="00583926">
        <w:tab/>
        <w:t xml:space="preserve">strokovno izvajanje montaže in odpravljanje ugotovljenih napak, </w:t>
      </w:r>
    </w:p>
    <w:p w14:paraId="31CBD033" w14:textId="77777777" w:rsidR="002348EA" w:rsidRPr="00583926" w:rsidRDefault="002348EA" w:rsidP="002348EA">
      <w:r w:rsidRPr="00583926">
        <w:t xml:space="preserve">-  </w:t>
      </w:r>
      <w:r w:rsidRPr="00583926">
        <w:tab/>
        <w:t xml:space="preserve">odprava poškodb (prostorov, opreme drugih izvajalcev itd.), </w:t>
      </w:r>
    </w:p>
    <w:p w14:paraId="72FEF4AA" w14:textId="77777777" w:rsidR="002348EA" w:rsidRPr="00583926" w:rsidRDefault="002348EA" w:rsidP="00A37042">
      <w:pPr>
        <w:numPr>
          <w:ilvl w:val="0"/>
          <w:numId w:val="35"/>
        </w:numPr>
        <w:ind w:hanging="720"/>
      </w:pPr>
      <w:r w:rsidRPr="00583926">
        <w:t>spoštovanje sprejetih dogovorov v zvezi z "hišnim redom" (dnevni red dela, prekomerni hrup in onesnaževanje itd.),</w:t>
      </w:r>
    </w:p>
    <w:p w14:paraId="39FD0A2E" w14:textId="72A77CB9" w:rsidR="002348EA" w:rsidRPr="00583926" w:rsidRDefault="002348EA" w:rsidP="00A37042">
      <w:pPr>
        <w:numPr>
          <w:ilvl w:val="0"/>
          <w:numId w:val="35"/>
        </w:numPr>
        <w:ind w:hanging="720"/>
      </w:pPr>
      <w:r w:rsidRPr="00583926">
        <w:t>med izvajanjem pogodbenih del samostojno skrbeti za vse potrebne ukrepe varnosti in zdravja pri delu, varstva okolja in varstva pred požarom,</w:t>
      </w:r>
    </w:p>
    <w:p w14:paraId="3B7C5A42" w14:textId="77777777" w:rsidR="002348EA" w:rsidRPr="00583926" w:rsidRDefault="002348EA" w:rsidP="00A37042">
      <w:pPr>
        <w:numPr>
          <w:ilvl w:val="0"/>
          <w:numId w:val="35"/>
        </w:numPr>
        <w:ind w:hanging="720"/>
      </w:pPr>
      <w:r w:rsidRPr="00583926">
        <w:t>čiščenje delovišč in transportnih poti.</w:t>
      </w:r>
    </w:p>
    <w:p w14:paraId="2C9F5DC2" w14:textId="77777777" w:rsidR="002348EA" w:rsidRPr="00583926" w:rsidRDefault="002348EA" w:rsidP="002348EA"/>
    <w:p w14:paraId="78DCB5C3" w14:textId="77777777" w:rsidR="002348EA" w:rsidRPr="00583926" w:rsidRDefault="002348EA" w:rsidP="002348EA">
      <w:r w:rsidRPr="00583926">
        <w:t>Ob kvalitativnem pregledu montirane opreme in prostorov je ugotovljene pomanjkljivosti dolžan izvajalec odpraviti v pogodbenem roku. Za datum dokončanja del, ki pa ne pomeni primopredaje opreme, se smatra očiščen objekt in oprema ter uspešno opravljen kvalitativen in količinski pregled.</w:t>
      </w:r>
    </w:p>
    <w:p w14:paraId="4635F552" w14:textId="77777777" w:rsidR="002348EA" w:rsidRPr="00583926" w:rsidRDefault="002348EA" w:rsidP="002348EA"/>
    <w:p w14:paraId="1F1131D1" w14:textId="6ED43117" w:rsidR="002348EA" w:rsidRPr="00583926" w:rsidRDefault="002348EA" w:rsidP="002348EA">
      <w:pPr>
        <w:pStyle w:val="n3"/>
        <w:numPr>
          <w:ilvl w:val="6"/>
          <w:numId w:val="5"/>
        </w:numPr>
        <w:ind w:left="709"/>
        <w:jc w:val="both"/>
        <w:rPr>
          <w:bCs/>
          <w:u w:val="single"/>
        </w:rPr>
      </w:pPr>
      <w:r w:rsidRPr="00583926">
        <w:rPr>
          <w:bCs/>
          <w:u w:val="single"/>
        </w:rPr>
        <w:t>ZAHTEVE V ZVEZI S SERVISOM MEDICINSKE OPREME</w:t>
      </w:r>
    </w:p>
    <w:p w14:paraId="71B0EF65" w14:textId="77777777" w:rsidR="002348EA" w:rsidRPr="00583926" w:rsidRDefault="002348EA" w:rsidP="002348EA"/>
    <w:p w14:paraId="2BDCF90B" w14:textId="77777777" w:rsidR="002348EA" w:rsidRPr="00583926" w:rsidRDefault="002348EA" w:rsidP="002348EA">
      <w:r w:rsidRPr="00583926">
        <w:t xml:space="preserve">Zagotovljen mora biti kvaliteten servis in rezervni deli v Republiki Sloveniji ali v državah EU, ki omogoča zahtevani odzivni čas in čas za odpravo napak. Ponudnik mora v ponudbi predložiti </w:t>
      </w:r>
      <w:r w:rsidRPr="00583926">
        <w:rPr>
          <w:b/>
        </w:rPr>
        <w:t>izjavo, da je zagotovljen servis in rezervni deli, ki omogoča zahtevani odzivni čas in čas za odpravo napak.</w:t>
      </w:r>
    </w:p>
    <w:p w14:paraId="574ADE81" w14:textId="77777777" w:rsidR="002348EA" w:rsidRPr="00583926" w:rsidRDefault="002348EA" w:rsidP="002348EA"/>
    <w:p w14:paraId="6E46EDF3" w14:textId="77777777" w:rsidR="002348EA" w:rsidRPr="00583926" w:rsidRDefault="002348EA" w:rsidP="002348EA">
      <w:pPr>
        <w:rPr>
          <w:u w:val="single"/>
        </w:rPr>
      </w:pPr>
      <w:r w:rsidRPr="00583926">
        <w:rPr>
          <w:u w:val="single"/>
        </w:rPr>
        <w:t>Izkaz sposobnosti za izvedbo servisiranja (o zagotovljenem servisiranju):</w:t>
      </w:r>
    </w:p>
    <w:p w14:paraId="3223837B" w14:textId="77777777" w:rsidR="002348EA" w:rsidRPr="00583926" w:rsidRDefault="002348EA" w:rsidP="002348EA"/>
    <w:p w14:paraId="1777D76F" w14:textId="77777777" w:rsidR="002348EA" w:rsidRPr="00583926" w:rsidRDefault="002348EA" w:rsidP="002348EA">
      <w:r w:rsidRPr="00583926">
        <w:t>Ponudnik naj v ponudbi predloži v nadaljevanju navedena dokazila (</w:t>
      </w:r>
      <w:r w:rsidRPr="00583926">
        <w:rPr>
          <w:b/>
        </w:rPr>
        <w:t>izjava, dokazila, spisek</w:t>
      </w:r>
      <w:r w:rsidRPr="00583926">
        <w:t xml:space="preserve">) o svoji sposobnosti za izvedbo servisiranja ponujene opreme. V primeru, da jih naročniku ne bo predložil oziroma predložena dokazila ne bodo izkazovala ponudnikove sposobnosti, bo naročnik njegovo ponudbo spoznal za nepravilno in jo izločil. </w:t>
      </w:r>
    </w:p>
    <w:p w14:paraId="6B907751" w14:textId="77777777" w:rsidR="002348EA" w:rsidRPr="00583926" w:rsidRDefault="002348EA" w:rsidP="002348EA"/>
    <w:p w14:paraId="2246F9B7" w14:textId="33476C96" w:rsidR="00FD19D8" w:rsidRPr="00583926" w:rsidRDefault="002348EA" w:rsidP="00A37042">
      <w:pPr>
        <w:pStyle w:val="Odstavekseznama"/>
        <w:numPr>
          <w:ilvl w:val="0"/>
          <w:numId w:val="39"/>
        </w:numPr>
        <w:rPr>
          <w:lang w:val="sl-SI"/>
        </w:rPr>
      </w:pPr>
      <w:r w:rsidRPr="00583926">
        <w:rPr>
          <w:lang w:val="sl-SI"/>
        </w:rPr>
        <w:t xml:space="preserve">Ponudnik mora imeti </w:t>
      </w:r>
      <w:r w:rsidRPr="00583926">
        <w:rPr>
          <w:b/>
          <w:lang w:val="sl-SI"/>
        </w:rPr>
        <w:t>potrdilo proizvajalca opreme, da je ponudnik pooblaščen in usposobljen za servisiranje ponujene opreme z originalnimi rezervnimi deli v garancijskem in po poteku garancijskega roka</w:t>
      </w:r>
      <w:r w:rsidRPr="00583926">
        <w:rPr>
          <w:lang w:val="sl-SI"/>
        </w:rPr>
        <w:t>.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561D85FD" w14:textId="77777777" w:rsidR="00FD19D8" w:rsidRPr="00583926" w:rsidRDefault="00FD19D8" w:rsidP="00FD19D8">
      <w:pPr>
        <w:pStyle w:val="Odstavekseznama"/>
        <w:ind w:left="720"/>
        <w:rPr>
          <w:lang w:val="sl-SI"/>
        </w:rPr>
      </w:pPr>
    </w:p>
    <w:p w14:paraId="7C08B91D" w14:textId="44C191D5" w:rsidR="002348EA" w:rsidRPr="00583926" w:rsidRDefault="002348EA" w:rsidP="00A37042">
      <w:pPr>
        <w:pStyle w:val="Odstavekseznama"/>
        <w:numPr>
          <w:ilvl w:val="0"/>
          <w:numId w:val="39"/>
        </w:numPr>
        <w:rPr>
          <w:lang w:val="sl-SI"/>
        </w:rPr>
      </w:pPr>
      <w:r w:rsidRPr="00583926">
        <w:rPr>
          <w:lang w:val="sl-SI"/>
        </w:rPr>
        <w:lastRenderedPageBreak/>
        <w:t xml:space="preserve">Za  ponujene aparate, naprave oz. stroje je potrebno podati </w:t>
      </w:r>
      <w:r w:rsidRPr="00583926">
        <w:rPr>
          <w:b/>
          <w:lang w:val="sl-SI"/>
        </w:rPr>
        <w:t>lastno izjavo o zagotavljanju kakovostnih pooblaščenih servisov v Republiki Sloveniji ali vsaj eni državi članici EU in dobavi rezervnih delov</w:t>
      </w:r>
      <w:r w:rsidRPr="00583926">
        <w:rPr>
          <w:lang w:val="sl-SI"/>
        </w:rPr>
        <w:t xml:space="preserve">. Servisi morajo omogočati zahtevani odzivni čas  in dobavo rezervnih delov za dobo minimalno </w:t>
      </w:r>
      <w:r w:rsidR="00FD19D8" w:rsidRPr="00583926">
        <w:rPr>
          <w:lang w:val="sl-SI"/>
        </w:rPr>
        <w:t>(10) desetih</w:t>
      </w:r>
      <w:r w:rsidRPr="00583926">
        <w:rPr>
          <w:lang w:val="sl-SI"/>
        </w:rPr>
        <w:t xml:space="preserve"> let. Odzivni čas servisa mora biti </w:t>
      </w:r>
      <w:r w:rsidR="00FC4B5E" w:rsidRPr="00583926">
        <w:rPr>
          <w:lang w:val="sl-SI"/>
        </w:rPr>
        <w:t>2</w:t>
      </w:r>
      <w:r w:rsidRPr="00583926">
        <w:rPr>
          <w:lang w:val="sl-SI"/>
        </w:rPr>
        <w:t xml:space="preserve"> ur</w:t>
      </w:r>
      <w:r w:rsidR="00FC4B5E" w:rsidRPr="00583926">
        <w:rPr>
          <w:lang w:val="sl-SI"/>
        </w:rPr>
        <w:t>i</w:t>
      </w:r>
      <w:r w:rsidRPr="00583926">
        <w:rPr>
          <w:lang w:val="sl-SI"/>
        </w:rPr>
        <w:t xml:space="preserve"> od poziva uporabnika do prihoda serviserja na lokacijo za popravilo opreme pri uporabniku. Rok za odpravo napak je </w:t>
      </w:r>
      <w:r w:rsidR="00FD19D8" w:rsidRPr="00583926">
        <w:rPr>
          <w:lang w:val="sl-SI"/>
        </w:rPr>
        <w:t>48</w:t>
      </w:r>
      <w:r w:rsidRPr="00583926">
        <w:rPr>
          <w:lang w:val="sl-SI"/>
        </w:rPr>
        <w:t xml:space="preserve"> ur od </w:t>
      </w:r>
      <w:r w:rsidR="00FD19D8" w:rsidRPr="00583926">
        <w:rPr>
          <w:lang w:val="sl-SI"/>
        </w:rPr>
        <w:t>prijave napake</w:t>
      </w:r>
      <w:r w:rsidRPr="00583926">
        <w:rPr>
          <w:lang w:val="sl-SI"/>
        </w:rPr>
        <w:t>. Ponudnik mora upoštevati maksimalni odzivni čas od prijave okvare do rešitve problema in možnost začasne nadomestitve opreme v času popravila, skladno z besedilom vzorca  pogodbe v dokumentaciji. Nadomestilo opreme v času popravila je smiselno v primeru, da bi okvara onemogočala normalno opravljanje dejavnosti uporabnika.</w:t>
      </w:r>
    </w:p>
    <w:p w14:paraId="75B27C0D" w14:textId="77777777" w:rsidR="002348EA" w:rsidRPr="00583926" w:rsidRDefault="002348EA" w:rsidP="002348EA"/>
    <w:p w14:paraId="5B4DFBED" w14:textId="77777777" w:rsidR="002348EA" w:rsidRPr="00583926" w:rsidRDefault="002348EA" w:rsidP="00FD19D8">
      <w:pPr>
        <w:ind w:left="709"/>
      </w:pPr>
      <w:r w:rsidRPr="00583926">
        <w:t xml:space="preserve">V izjavi je potrebno navesti </w:t>
      </w:r>
      <w:r w:rsidRPr="00583926">
        <w:rPr>
          <w:u w:val="single"/>
        </w:rPr>
        <w:t>naslov servisa</w:t>
      </w:r>
      <w:r w:rsidRPr="00583926">
        <w:t xml:space="preserve"> in </w:t>
      </w:r>
      <w:r w:rsidRPr="00583926">
        <w:rPr>
          <w:u w:val="single"/>
        </w:rPr>
        <w:t>telefonske številke kontaktnih oseb</w:t>
      </w:r>
      <w:r w:rsidRPr="00583926">
        <w:t xml:space="preserve">, na katere so dosegljivi. </w:t>
      </w:r>
    </w:p>
    <w:p w14:paraId="1B025FB4" w14:textId="77777777" w:rsidR="00E949EB" w:rsidRPr="00583926" w:rsidRDefault="00E949EB" w:rsidP="002348EA"/>
    <w:p w14:paraId="341C0233" w14:textId="7DD622CF" w:rsidR="002348EA" w:rsidRPr="00583926" w:rsidRDefault="002348EA" w:rsidP="00E33AEB">
      <w:pPr>
        <w:ind w:firstLine="709"/>
      </w:pPr>
      <w:r w:rsidRPr="00583926">
        <w:t xml:space="preserve">Izjavi je treba priložiti naslednja </w:t>
      </w:r>
      <w:r w:rsidRPr="00583926">
        <w:rPr>
          <w:b/>
        </w:rPr>
        <w:t>dokazila</w:t>
      </w:r>
      <w:r w:rsidRPr="00583926">
        <w:t xml:space="preserve">: </w:t>
      </w:r>
    </w:p>
    <w:p w14:paraId="318D4003" w14:textId="77777777" w:rsidR="002348EA" w:rsidRPr="00583926" w:rsidRDefault="002348EA" w:rsidP="00A37042">
      <w:pPr>
        <w:numPr>
          <w:ilvl w:val="0"/>
          <w:numId w:val="33"/>
        </w:numPr>
        <w:tabs>
          <w:tab w:val="num" w:pos="1134"/>
        </w:tabs>
        <w:ind w:left="1134"/>
      </w:pPr>
      <w:r w:rsidRPr="00583926">
        <w:t>v zadnjem letu veljavna pisna pooblastila proizvajalcev, ki so proizvedli ponujeno opremo, s katerim pooblaščajo navedene servise za servisiranje opreme in dobavo rezervnih delov;</w:t>
      </w:r>
    </w:p>
    <w:p w14:paraId="12DD72A2" w14:textId="73627065" w:rsidR="002348EA" w:rsidRPr="00583926" w:rsidRDefault="002348EA" w:rsidP="00A37042">
      <w:pPr>
        <w:numPr>
          <w:ilvl w:val="0"/>
          <w:numId w:val="33"/>
        </w:numPr>
        <w:tabs>
          <w:tab w:val="num" w:pos="1134"/>
        </w:tabs>
        <w:ind w:left="1134"/>
      </w:pPr>
      <w:r w:rsidRPr="00583926">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r w:rsidR="00E33AEB" w:rsidRPr="00583926">
        <w:t>.</w:t>
      </w:r>
    </w:p>
    <w:p w14:paraId="66D4AAFD" w14:textId="77777777" w:rsidR="00E33AEB" w:rsidRPr="00583926" w:rsidRDefault="00E33AEB" w:rsidP="00E33AEB"/>
    <w:p w14:paraId="54836586" w14:textId="1A165C03" w:rsidR="002348EA" w:rsidRPr="00583926" w:rsidRDefault="002348EA" w:rsidP="00E33AEB">
      <w:r w:rsidRPr="00583926">
        <w:t xml:space="preserve">Naročnik si pridržuje pravico, da lahko sam preveri verodostojnost predloženih dokazil. </w:t>
      </w:r>
    </w:p>
    <w:p w14:paraId="4FDABA1E" w14:textId="77777777" w:rsidR="002348EA" w:rsidRPr="00583926" w:rsidRDefault="002348EA" w:rsidP="002348EA"/>
    <w:p w14:paraId="1522F515" w14:textId="77777777" w:rsidR="002348EA" w:rsidRPr="00583926" w:rsidRDefault="002348EA" w:rsidP="002348EA">
      <w:r w:rsidRPr="00583926">
        <w:rPr>
          <w:b/>
        </w:rPr>
        <w:t>Opomba:</w:t>
      </w:r>
      <w:r w:rsidRPr="00583926">
        <w:t xml:space="preserve"> V kolikor bo ponudnik zagotavljal ta pogoj s serviserjem iz tujine in bo pri izvajanju servisne dejavnosti potrebna komunikacija v slovenskem jeziku, mora le-to na svoje stroške zagotoviti ponudnik.</w:t>
      </w:r>
    </w:p>
    <w:p w14:paraId="7920D47B" w14:textId="77777777" w:rsidR="002348EA" w:rsidRPr="00583926" w:rsidRDefault="002348EA" w:rsidP="002348EA"/>
    <w:p w14:paraId="7B84792D" w14:textId="3E4A905F" w:rsidR="002348EA" w:rsidRPr="00583926" w:rsidRDefault="002348EA" w:rsidP="00A37042">
      <w:pPr>
        <w:pStyle w:val="Odstavekseznama"/>
        <w:numPr>
          <w:ilvl w:val="0"/>
          <w:numId w:val="39"/>
        </w:numPr>
        <w:rPr>
          <w:lang w:val="sl-SI"/>
        </w:rPr>
      </w:pPr>
      <w:r w:rsidRPr="00583926">
        <w:rPr>
          <w:lang w:val="sl-SI"/>
        </w:rPr>
        <w:t xml:space="preserve">Ponudnik mora pripraviti </w:t>
      </w:r>
      <w:r w:rsidRPr="00583926">
        <w:rPr>
          <w:b/>
          <w:bCs/>
          <w:lang w:val="sl-SI"/>
        </w:rPr>
        <w:t>spisek vseh predvidenih vzdrževalnih del (servisov)</w:t>
      </w:r>
      <w:r w:rsidRPr="00583926">
        <w:rPr>
          <w:lang w:val="sl-SI"/>
        </w:rPr>
        <w:t xml:space="preserve"> in ostalih po navodilih proizvajalca potrebnih del, materiala in rezervnih delov, ki so potrebni, da se zagotovi brezhibno delovanje opreme v času garancijskega roka.  </w:t>
      </w:r>
      <w:bookmarkStart w:id="383" w:name="_Toc405979835"/>
      <w:bookmarkStart w:id="384" w:name="_Toc406654052"/>
      <w:bookmarkStart w:id="385" w:name="_Toc446451066"/>
    </w:p>
    <w:bookmarkEnd w:id="381"/>
    <w:bookmarkEnd w:id="382"/>
    <w:bookmarkEnd w:id="383"/>
    <w:bookmarkEnd w:id="384"/>
    <w:bookmarkEnd w:id="385"/>
    <w:p w14:paraId="2C48AF45" w14:textId="060510EC" w:rsidR="00037460" w:rsidRPr="00583926" w:rsidRDefault="00037460" w:rsidP="00EB249B">
      <w:pPr>
        <w:rPr>
          <w:b/>
          <w:color w:val="FF0000"/>
        </w:rPr>
      </w:pPr>
    </w:p>
    <w:p w14:paraId="0B66EBB4" w14:textId="066D1430" w:rsidR="00583926" w:rsidRPr="00583926" w:rsidRDefault="00583926" w:rsidP="00EB249B">
      <w:pPr>
        <w:rPr>
          <w:b/>
          <w:color w:val="FF0000"/>
        </w:rPr>
      </w:pPr>
    </w:p>
    <w:p w14:paraId="21AC26F8" w14:textId="645FAE0A" w:rsidR="00583926" w:rsidRPr="00583926" w:rsidRDefault="00583926" w:rsidP="00EB249B">
      <w:pPr>
        <w:rPr>
          <w:b/>
          <w:color w:val="FF0000"/>
        </w:rPr>
      </w:pPr>
    </w:p>
    <w:p w14:paraId="6A439C67" w14:textId="77777777" w:rsidR="00583926" w:rsidRPr="00583926" w:rsidRDefault="00583926" w:rsidP="00583926">
      <w:pPr>
        <w:rPr>
          <w:b/>
        </w:rPr>
      </w:pPr>
    </w:p>
    <w:p w14:paraId="6874089B" w14:textId="77777777" w:rsidR="00583926" w:rsidRPr="00583926" w:rsidRDefault="00583926" w:rsidP="00583926">
      <w:pPr>
        <w:rPr>
          <w:b/>
        </w:rPr>
      </w:pPr>
    </w:p>
    <w:p w14:paraId="7B721E12" w14:textId="77777777" w:rsidR="00583926" w:rsidRPr="00583926" w:rsidRDefault="00583926" w:rsidP="00583926">
      <w:pPr>
        <w:rPr>
          <w:b/>
        </w:rPr>
      </w:pPr>
    </w:p>
    <w:p w14:paraId="52C385E0" w14:textId="77777777" w:rsidR="00583926" w:rsidRPr="00583926" w:rsidRDefault="00583926" w:rsidP="00583926">
      <w:pPr>
        <w:rPr>
          <w:b/>
        </w:rPr>
      </w:pPr>
    </w:p>
    <w:p w14:paraId="6D158C55" w14:textId="77777777" w:rsidR="00583926" w:rsidRPr="00583926" w:rsidRDefault="00583926" w:rsidP="00583926">
      <w:pPr>
        <w:rPr>
          <w:b/>
        </w:rPr>
      </w:pPr>
    </w:p>
    <w:p w14:paraId="46DB7684" w14:textId="77777777" w:rsidR="00583926" w:rsidRPr="00583926" w:rsidRDefault="00583926" w:rsidP="00583926">
      <w:pPr>
        <w:rPr>
          <w:b/>
        </w:rPr>
      </w:pPr>
    </w:p>
    <w:p w14:paraId="0316C0DE" w14:textId="77777777" w:rsidR="00583926" w:rsidRPr="00583926" w:rsidRDefault="00583926" w:rsidP="00583926">
      <w:pPr>
        <w:rPr>
          <w:b/>
        </w:rPr>
      </w:pPr>
    </w:p>
    <w:p w14:paraId="44EF83C9" w14:textId="77777777" w:rsidR="00583926" w:rsidRPr="00583926" w:rsidRDefault="00583926" w:rsidP="00583926">
      <w:pPr>
        <w:rPr>
          <w:b/>
        </w:rPr>
      </w:pPr>
    </w:p>
    <w:p w14:paraId="092E35D1" w14:textId="77777777" w:rsidR="00583926" w:rsidRPr="00583926" w:rsidRDefault="00583926" w:rsidP="00583926">
      <w:pPr>
        <w:rPr>
          <w:b/>
        </w:rPr>
      </w:pPr>
    </w:p>
    <w:p w14:paraId="5FE1D35B" w14:textId="77777777" w:rsidR="00583926" w:rsidRPr="00583926" w:rsidRDefault="00583926" w:rsidP="00583926">
      <w:pPr>
        <w:rPr>
          <w:b/>
        </w:rPr>
      </w:pPr>
    </w:p>
    <w:p w14:paraId="535CBCEB" w14:textId="77777777" w:rsidR="00583926" w:rsidRPr="00583926" w:rsidRDefault="00583926" w:rsidP="00583926">
      <w:pPr>
        <w:rPr>
          <w:b/>
        </w:rPr>
      </w:pPr>
    </w:p>
    <w:p w14:paraId="507E0651" w14:textId="77777777" w:rsidR="00583926" w:rsidRPr="00583926" w:rsidRDefault="00583926" w:rsidP="00583926">
      <w:pPr>
        <w:rPr>
          <w:b/>
        </w:rPr>
      </w:pPr>
    </w:p>
    <w:p w14:paraId="62C5C298" w14:textId="77777777" w:rsidR="00583926" w:rsidRPr="00583926" w:rsidRDefault="00583926" w:rsidP="00583926">
      <w:pPr>
        <w:rPr>
          <w:b/>
        </w:rPr>
      </w:pPr>
    </w:p>
    <w:p w14:paraId="0ED2C431" w14:textId="77777777" w:rsidR="00583926" w:rsidRPr="00583926" w:rsidRDefault="00583926" w:rsidP="00583926">
      <w:pPr>
        <w:rPr>
          <w:b/>
        </w:rPr>
      </w:pPr>
    </w:p>
    <w:p w14:paraId="63F526B0" w14:textId="77777777" w:rsidR="00583926" w:rsidRPr="00583926" w:rsidRDefault="00583926" w:rsidP="00583926">
      <w:pPr>
        <w:rPr>
          <w:b/>
        </w:rPr>
      </w:pPr>
    </w:p>
    <w:p w14:paraId="69584E11" w14:textId="18BBC3CC" w:rsidR="00583926" w:rsidRPr="00583926" w:rsidRDefault="00583926" w:rsidP="00583926">
      <w:pPr>
        <w:rPr>
          <w:b/>
        </w:rPr>
      </w:pPr>
      <w:r w:rsidRPr="00583926">
        <w:rPr>
          <w:b/>
        </w:rPr>
        <w:lastRenderedPageBreak/>
        <w:t>SPECIFIKACIJA ZAHTEV NAROČNIKA PO POSAMEZNIH SKLOPIH</w:t>
      </w:r>
    </w:p>
    <w:p w14:paraId="7D3373DC" w14:textId="77777777" w:rsidR="00583926" w:rsidRPr="00583926" w:rsidRDefault="00583926" w:rsidP="00583926">
      <w:pPr>
        <w:rPr>
          <w:b/>
          <w:bCs/>
        </w:rPr>
      </w:pPr>
    </w:p>
    <w:p w14:paraId="39F0CABD" w14:textId="1FDD19EC" w:rsidR="00583926" w:rsidRPr="00583926" w:rsidRDefault="00583926" w:rsidP="00583926">
      <w:pPr>
        <w:shd w:val="clear" w:color="auto" w:fill="BFBFBF"/>
        <w:rPr>
          <w:b/>
          <w:bCs/>
        </w:rPr>
      </w:pPr>
      <w:r w:rsidRPr="00583926">
        <w:rPr>
          <w:b/>
          <w:bCs/>
        </w:rPr>
        <w:t>SKLOP 1: OPREMA ZA ZOB</w:t>
      </w:r>
      <w:r w:rsidR="006F408D">
        <w:rPr>
          <w:b/>
          <w:bCs/>
        </w:rPr>
        <w:t>N</w:t>
      </w:r>
      <w:r w:rsidRPr="00583926">
        <w:rPr>
          <w:b/>
          <w:bCs/>
        </w:rPr>
        <w:t>O</w:t>
      </w:r>
      <w:r w:rsidR="006F408D">
        <w:rPr>
          <w:b/>
          <w:bCs/>
        </w:rPr>
        <w:t xml:space="preserve"> TEHNIKO: aparat za izdelavo silikonskih folij, oprema za izdelavo digitalnih elementov</w:t>
      </w:r>
    </w:p>
    <w:p w14:paraId="177B6CAD" w14:textId="77777777" w:rsidR="00583926" w:rsidRPr="00583926" w:rsidRDefault="00583926" w:rsidP="00583926"/>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3"/>
        <w:gridCol w:w="3793"/>
      </w:tblGrid>
      <w:tr w:rsidR="00583926" w:rsidRPr="00583926" w14:paraId="4FE47AE4" w14:textId="77777777" w:rsidTr="00C52E0F">
        <w:tc>
          <w:tcPr>
            <w:tcW w:w="5173" w:type="dxa"/>
            <w:shd w:val="clear" w:color="auto" w:fill="auto"/>
          </w:tcPr>
          <w:p w14:paraId="7504E8C2" w14:textId="19B5CA54" w:rsidR="00583926" w:rsidRPr="00583926" w:rsidRDefault="00583926" w:rsidP="00C52E0F">
            <w:pPr>
              <w:widowControl w:val="0"/>
              <w:suppressAutoHyphens/>
              <w:rPr>
                <w:b/>
                <w:bCs/>
              </w:rPr>
            </w:pPr>
            <w:r w:rsidRPr="00583926">
              <w:rPr>
                <w:b/>
                <w:bCs/>
              </w:rPr>
              <w:t>1.</w:t>
            </w:r>
            <w:r w:rsidR="006F408D">
              <w:rPr>
                <w:b/>
                <w:bCs/>
              </w:rPr>
              <w:t>1</w:t>
            </w:r>
            <w:r w:rsidRPr="00583926">
              <w:rPr>
                <w:b/>
                <w:bCs/>
              </w:rPr>
              <w:t xml:space="preserve"> Aparat za izdelavo silikonskih folij:</w:t>
            </w:r>
          </w:p>
        </w:tc>
        <w:tc>
          <w:tcPr>
            <w:tcW w:w="3793" w:type="dxa"/>
            <w:shd w:val="clear" w:color="auto" w:fill="auto"/>
          </w:tcPr>
          <w:p w14:paraId="5862585B" w14:textId="77777777" w:rsidR="00583926" w:rsidRPr="00583926" w:rsidRDefault="00583926" w:rsidP="00C52E0F">
            <w:pPr>
              <w:widowControl w:val="0"/>
              <w:suppressAutoHyphens/>
              <w:rPr>
                <w:b/>
                <w:bCs/>
              </w:rPr>
            </w:pPr>
            <w:r w:rsidRPr="00583926">
              <w:rPr>
                <w:b/>
                <w:bCs/>
              </w:rPr>
              <w:t>Izpolnjevanje zahtev (DA/NE) katalog ali tehnična dokumentacija stran:</w:t>
            </w:r>
          </w:p>
        </w:tc>
      </w:tr>
      <w:tr w:rsidR="00583926" w:rsidRPr="00583926" w14:paraId="0A624451" w14:textId="77777777" w:rsidTr="00C52E0F">
        <w:tc>
          <w:tcPr>
            <w:tcW w:w="5173" w:type="dxa"/>
            <w:shd w:val="clear" w:color="auto" w:fill="auto"/>
          </w:tcPr>
          <w:p w14:paraId="0B4B62E2" w14:textId="77777777" w:rsidR="00583926" w:rsidRPr="00583926" w:rsidRDefault="00583926" w:rsidP="00A37042">
            <w:pPr>
              <w:widowControl w:val="0"/>
              <w:numPr>
                <w:ilvl w:val="0"/>
                <w:numId w:val="48"/>
              </w:numPr>
              <w:suppressAutoHyphens/>
              <w:ind w:left="381"/>
              <w:jc w:val="left"/>
            </w:pPr>
            <w:r w:rsidRPr="00583926">
              <w:t>Vakuumska naprava za globoki vlek z rezervnim vakuumom in avtomatiziranim procesom globokega vleka</w:t>
            </w:r>
          </w:p>
        </w:tc>
        <w:tc>
          <w:tcPr>
            <w:tcW w:w="3793" w:type="dxa"/>
            <w:shd w:val="clear" w:color="auto" w:fill="auto"/>
          </w:tcPr>
          <w:p w14:paraId="661D3AB6" w14:textId="77777777" w:rsidR="00583926" w:rsidRPr="00583926" w:rsidRDefault="00583926" w:rsidP="00C52E0F">
            <w:pPr>
              <w:widowControl w:val="0"/>
              <w:suppressAutoHyphens/>
            </w:pPr>
          </w:p>
        </w:tc>
      </w:tr>
      <w:tr w:rsidR="00583926" w:rsidRPr="00583926" w14:paraId="12175F37" w14:textId="77777777" w:rsidTr="00C52E0F">
        <w:tc>
          <w:tcPr>
            <w:tcW w:w="5173" w:type="dxa"/>
            <w:shd w:val="clear" w:color="auto" w:fill="auto"/>
          </w:tcPr>
          <w:p w14:paraId="76E395FD" w14:textId="77777777" w:rsidR="00583926" w:rsidRPr="00583926" w:rsidRDefault="00583926" w:rsidP="00A37042">
            <w:pPr>
              <w:widowControl w:val="0"/>
              <w:numPr>
                <w:ilvl w:val="0"/>
                <w:numId w:val="48"/>
              </w:numPr>
              <w:suppressAutoHyphens/>
              <w:ind w:left="381"/>
              <w:jc w:val="left"/>
            </w:pPr>
            <w:r w:rsidRPr="00583926">
              <w:t>Rezervni vakuum velike prostornine, ki je pripravljen, omogoča nenadno prilagoditev</w:t>
            </w:r>
          </w:p>
        </w:tc>
        <w:tc>
          <w:tcPr>
            <w:tcW w:w="3793" w:type="dxa"/>
            <w:shd w:val="clear" w:color="auto" w:fill="auto"/>
          </w:tcPr>
          <w:p w14:paraId="13FDFE74" w14:textId="77777777" w:rsidR="00583926" w:rsidRPr="00583926" w:rsidRDefault="00583926" w:rsidP="00C52E0F">
            <w:pPr>
              <w:widowControl w:val="0"/>
              <w:suppressAutoHyphens/>
            </w:pPr>
          </w:p>
        </w:tc>
      </w:tr>
      <w:tr w:rsidR="00583926" w:rsidRPr="00583926" w14:paraId="79BE7F6A" w14:textId="77777777" w:rsidTr="00C52E0F">
        <w:tc>
          <w:tcPr>
            <w:tcW w:w="5173" w:type="dxa"/>
            <w:shd w:val="clear" w:color="auto" w:fill="auto"/>
          </w:tcPr>
          <w:p w14:paraId="25AC87DD" w14:textId="77777777" w:rsidR="00583926" w:rsidRPr="00583926" w:rsidRDefault="00583926" w:rsidP="00A37042">
            <w:pPr>
              <w:widowControl w:val="0"/>
              <w:numPr>
                <w:ilvl w:val="0"/>
                <w:numId w:val="48"/>
              </w:numPr>
              <w:suppressAutoHyphens/>
              <w:ind w:left="381"/>
              <w:jc w:val="left"/>
            </w:pPr>
            <w:r w:rsidRPr="00583926">
              <w:t>senzor za brezkontaktno merjenje temperature materiala za globoki vlek zagotavlja pravilno temperaturo materiala za postopek globokega vleka, ne glede na okolje</w:t>
            </w:r>
          </w:p>
        </w:tc>
        <w:tc>
          <w:tcPr>
            <w:tcW w:w="3793" w:type="dxa"/>
            <w:shd w:val="clear" w:color="auto" w:fill="auto"/>
          </w:tcPr>
          <w:p w14:paraId="66E4FCAE" w14:textId="77777777" w:rsidR="00583926" w:rsidRPr="00583926" w:rsidRDefault="00583926" w:rsidP="00C52E0F">
            <w:pPr>
              <w:widowControl w:val="0"/>
              <w:suppressAutoHyphens/>
            </w:pPr>
          </w:p>
        </w:tc>
      </w:tr>
      <w:tr w:rsidR="00583926" w:rsidRPr="00583926" w14:paraId="7F8841F5" w14:textId="77777777" w:rsidTr="00C52E0F">
        <w:tc>
          <w:tcPr>
            <w:tcW w:w="5173" w:type="dxa"/>
            <w:shd w:val="clear" w:color="auto" w:fill="auto"/>
          </w:tcPr>
          <w:p w14:paraId="1C2B0E68" w14:textId="77777777" w:rsidR="00583926" w:rsidRPr="00583926" w:rsidRDefault="00583926" w:rsidP="00A37042">
            <w:pPr>
              <w:widowControl w:val="0"/>
              <w:numPr>
                <w:ilvl w:val="0"/>
                <w:numId w:val="48"/>
              </w:numPr>
              <w:suppressAutoHyphens/>
              <w:ind w:left="381"/>
              <w:jc w:val="left"/>
            </w:pPr>
            <w:r w:rsidRPr="00583926">
              <w:t>naprava je opremljena s srednjevalovnim infrardečim gretjem brez časa predgretja</w:t>
            </w:r>
          </w:p>
        </w:tc>
        <w:tc>
          <w:tcPr>
            <w:tcW w:w="3793" w:type="dxa"/>
            <w:shd w:val="clear" w:color="auto" w:fill="auto"/>
          </w:tcPr>
          <w:p w14:paraId="3AD459DD" w14:textId="77777777" w:rsidR="00583926" w:rsidRPr="00583926" w:rsidRDefault="00583926" w:rsidP="00C52E0F">
            <w:pPr>
              <w:widowControl w:val="0"/>
              <w:suppressAutoHyphens/>
            </w:pPr>
          </w:p>
        </w:tc>
      </w:tr>
      <w:tr w:rsidR="00583926" w:rsidRPr="00583926" w14:paraId="760FEEE1" w14:textId="77777777" w:rsidTr="00C52E0F">
        <w:tc>
          <w:tcPr>
            <w:tcW w:w="5173" w:type="dxa"/>
            <w:shd w:val="clear" w:color="auto" w:fill="auto"/>
          </w:tcPr>
          <w:p w14:paraId="29574991" w14:textId="77777777" w:rsidR="00583926" w:rsidRPr="00583926" w:rsidRDefault="00583926" w:rsidP="00A37042">
            <w:pPr>
              <w:widowControl w:val="0"/>
              <w:numPr>
                <w:ilvl w:val="0"/>
                <w:numId w:val="48"/>
              </w:numPr>
              <w:suppressAutoHyphens/>
              <w:ind w:left="381"/>
              <w:jc w:val="left"/>
            </w:pPr>
            <w:r w:rsidRPr="00583926">
              <w:t>srednja valovitost ne omogoča le površinskega segrevanja, materiali se segrejejo tudi globoko</w:t>
            </w:r>
          </w:p>
        </w:tc>
        <w:tc>
          <w:tcPr>
            <w:tcW w:w="3793" w:type="dxa"/>
            <w:shd w:val="clear" w:color="auto" w:fill="auto"/>
          </w:tcPr>
          <w:p w14:paraId="14AE195E" w14:textId="77777777" w:rsidR="00583926" w:rsidRPr="00583926" w:rsidRDefault="00583926" w:rsidP="00C52E0F">
            <w:pPr>
              <w:widowControl w:val="0"/>
              <w:suppressAutoHyphens/>
            </w:pPr>
          </w:p>
        </w:tc>
      </w:tr>
      <w:tr w:rsidR="00583926" w:rsidRPr="00583926" w14:paraId="53FC7098" w14:textId="77777777" w:rsidTr="00C52E0F">
        <w:tc>
          <w:tcPr>
            <w:tcW w:w="5173" w:type="dxa"/>
            <w:shd w:val="clear" w:color="auto" w:fill="auto"/>
          </w:tcPr>
          <w:p w14:paraId="5C4C35BB" w14:textId="77777777" w:rsidR="00583926" w:rsidRPr="00583926" w:rsidRDefault="00583926" w:rsidP="00A37042">
            <w:pPr>
              <w:widowControl w:val="0"/>
              <w:numPr>
                <w:ilvl w:val="0"/>
                <w:numId w:val="48"/>
              </w:numPr>
              <w:suppressAutoHyphens/>
              <w:ind w:left="381"/>
              <w:jc w:val="left"/>
            </w:pPr>
            <w:r w:rsidRPr="00583926">
              <w:t>rezultat so manj obremenjene tirnice</w:t>
            </w:r>
          </w:p>
        </w:tc>
        <w:tc>
          <w:tcPr>
            <w:tcW w:w="3793" w:type="dxa"/>
            <w:shd w:val="clear" w:color="auto" w:fill="auto"/>
          </w:tcPr>
          <w:p w14:paraId="72B63AD8" w14:textId="77777777" w:rsidR="00583926" w:rsidRPr="00583926" w:rsidRDefault="00583926" w:rsidP="00C52E0F">
            <w:pPr>
              <w:widowControl w:val="0"/>
              <w:suppressAutoHyphens/>
            </w:pPr>
          </w:p>
        </w:tc>
      </w:tr>
      <w:tr w:rsidR="00583926" w:rsidRPr="00583926" w14:paraId="79265289" w14:textId="77777777" w:rsidTr="00C52E0F">
        <w:tc>
          <w:tcPr>
            <w:tcW w:w="5173" w:type="dxa"/>
            <w:shd w:val="clear" w:color="auto" w:fill="auto"/>
          </w:tcPr>
          <w:p w14:paraId="16786870" w14:textId="77777777" w:rsidR="00583926" w:rsidRPr="00583926" w:rsidRDefault="00583926" w:rsidP="00A37042">
            <w:pPr>
              <w:widowControl w:val="0"/>
              <w:numPr>
                <w:ilvl w:val="0"/>
                <w:numId w:val="48"/>
              </w:numPr>
              <w:suppressAutoHyphens/>
              <w:ind w:left="381"/>
              <w:jc w:val="left"/>
            </w:pPr>
            <w:r w:rsidRPr="00583926">
              <w:t>Occluform-3 se lahko namesti kot dodatno opremo</w:t>
            </w:r>
          </w:p>
        </w:tc>
        <w:tc>
          <w:tcPr>
            <w:tcW w:w="3793" w:type="dxa"/>
            <w:shd w:val="clear" w:color="auto" w:fill="auto"/>
          </w:tcPr>
          <w:p w14:paraId="244B55C6" w14:textId="77777777" w:rsidR="00583926" w:rsidRPr="00583926" w:rsidRDefault="00583926" w:rsidP="00C52E0F">
            <w:pPr>
              <w:widowControl w:val="0"/>
              <w:suppressAutoHyphens/>
            </w:pPr>
          </w:p>
        </w:tc>
      </w:tr>
      <w:tr w:rsidR="00583926" w:rsidRPr="00583926" w14:paraId="2A198EB4" w14:textId="77777777" w:rsidTr="00C52E0F">
        <w:tc>
          <w:tcPr>
            <w:tcW w:w="5173" w:type="dxa"/>
            <w:shd w:val="clear" w:color="auto" w:fill="auto"/>
          </w:tcPr>
          <w:p w14:paraId="4E394828" w14:textId="77777777" w:rsidR="00583926" w:rsidRPr="00583926" w:rsidRDefault="00583926" w:rsidP="00A37042">
            <w:pPr>
              <w:widowControl w:val="0"/>
              <w:numPr>
                <w:ilvl w:val="0"/>
                <w:numId w:val="48"/>
              </w:numPr>
              <w:suppressAutoHyphens/>
              <w:ind w:left="381"/>
              <w:jc w:val="left"/>
            </w:pPr>
            <w:r w:rsidRPr="00583926">
              <w:t>Debelina folije: 0 – 5,5mm</w:t>
            </w:r>
          </w:p>
        </w:tc>
        <w:tc>
          <w:tcPr>
            <w:tcW w:w="3793" w:type="dxa"/>
            <w:shd w:val="clear" w:color="auto" w:fill="auto"/>
          </w:tcPr>
          <w:p w14:paraId="06920013" w14:textId="77777777" w:rsidR="00583926" w:rsidRPr="00583926" w:rsidRDefault="00583926" w:rsidP="00C52E0F">
            <w:pPr>
              <w:widowControl w:val="0"/>
              <w:suppressAutoHyphens/>
            </w:pPr>
          </w:p>
        </w:tc>
      </w:tr>
      <w:tr w:rsidR="00583926" w:rsidRPr="00583926" w14:paraId="448977C8" w14:textId="77777777" w:rsidTr="00C52E0F">
        <w:tc>
          <w:tcPr>
            <w:tcW w:w="5173" w:type="dxa"/>
            <w:shd w:val="clear" w:color="auto" w:fill="auto"/>
          </w:tcPr>
          <w:p w14:paraId="318452E7" w14:textId="77777777" w:rsidR="00583926" w:rsidRPr="00583926" w:rsidRDefault="00583926" w:rsidP="00A37042">
            <w:pPr>
              <w:widowControl w:val="0"/>
              <w:numPr>
                <w:ilvl w:val="0"/>
                <w:numId w:val="48"/>
              </w:numPr>
              <w:suppressAutoHyphens/>
              <w:ind w:left="381"/>
              <w:jc w:val="left"/>
            </w:pPr>
            <w:r w:rsidRPr="00583926">
              <w:t>Premer folije: 120mm</w:t>
            </w:r>
          </w:p>
        </w:tc>
        <w:tc>
          <w:tcPr>
            <w:tcW w:w="3793" w:type="dxa"/>
            <w:shd w:val="clear" w:color="auto" w:fill="auto"/>
          </w:tcPr>
          <w:p w14:paraId="3C6D34A5" w14:textId="77777777" w:rsidR="00583926" w:rsidRPr="00583926" w:rsidRDefault="00583926" w:rsidP="00C52E0F">
            <w:pPr>
              <w:widowControl w:val="0"/>
              <w:suppressAutoHyphens/>
            </w:pPr>
          </w:p>
        </w:tc>
      </w:tr>
      <w:tr w:rsidR="00583926" w:rsidRPr="00583926" w14:paraId="2C48D282" w14:textId="77777777" w:rsidTr="00C52E0F">
        <w:tc>
          <w:tcPr>
            <w:tcW w:w="5173" w:type="dxa"/>
            <w:shd w:val="clear" w:color="auto" w:fill="auto"/>
          </w:tcPr>
          <w:p w14:paraId="68C50553" w14:textId="77777777" w:rsidR="00583926" w:rsidRPr="00583926" w:rsidRDefault="00583926" w:rsidP="00A37042">
            <w:pPr>
              <w:widowControl w:val="0"/>
              <w:numPr>
                <w:ilvl w:val="0"/>
                <w:numId w:val="48"/>
              </w:numPr>
              <w:suppressAutoHyphens/>
              <w:ind w:left="381"/>
              <w:jc w:val="left"/>
            </w:pPr>
            <w:r w:rsidRPr="00583926">
              <w:t>Delovna napetost: 220 – 240 (100,110 – 120) voltov, 50 – 60 Hertz</w:t>
            </w:r>
          </w:p>
        </w:tc>
        <w:tc>
          <w:tcPr>
            <w:tcW w:w="3793" w:type="dxa"/>
            <w:shd w:val="clear" w:color="auto" w:fill="auto"/>
          </w:tcPr>
          <w:p w14:paraId="696A40E7" w14:textId="77777777" w:rsidR="00583926" w:rsidRPr="00583926" w:rsidRDefault="00583926" w:rsidP="00C52E0F">
            <w:pPr>
              <w:widowControl w:val="0"/>
              <w:suppressAutoHyphens/>
            </w:pPr>
          </w:p>
        </w:tc>
      </w:tr>
      <w:tr w:rsidR="00583926" w:rsidRPr="00583926" w14:paraId="297A3AC8" w14:textId="77777777" w:rsidTr="00C52E0F">
        <w:tc>
          <w:tcPr>
            <w:tcW w:w="5173" w:type="dxa"/>
            <w:shd w:val="clear" w:color="auto" w:fill="auto"/>
          </w:tcPr>
          <w:p w14:paraId="00C090FC" w14:textId="77777777" w:rsidR="00583926" w:rsidRPr="00583926" w:rsidRDefault="00583926" w:rsidP="00A37042">
            <w:pPr>
              <w:widowControl w:val="0"/>
              <w:numPr>
                <w:ilvl w:val="0"/>
                <w:numId w:val="48"/>
              </w:numPr>
              <w:suppressAutoHyphens/>
              <w:ind w:left="381"/>
              <w:jc w:val="left"/>
            </w:pPr>
            <w:r w:rsidRPr="00583926">
              <w:t>Moč: 360 vatov</w:t>
            </w:r>
          </w:p>
        </w:tc>
        <w:tc>
          <w:tcPr>
            <w:tcW w:w="3793" w:type="dxa"/>
            <w:shd w:val="clear" w:color="auto" w:fill="auto"/>
          </w:tcPr>
          <w:p w14:paraId="7686B928" w14:textId="77777777" w:rsidR="00583926" w:rsidRPr="00583926" w:rsidRDefault="00583926" w:rsidP="00C52E0F">
            <w:pPr>
              <w:widowControl w:val="0"/>
              <w:suppressAutoHyphens/>
            </w:pPr>
          </w:p>
        </w:tc>
      </w:tr>
      <w:tr w:rsidR="00583926" w:rsidRPr="00583926" w14:paraId="0C96AE63" w14:textId="77777777" w:rsidTr="00C52E0F">
        <w:tc>
          <w:tcPr>
            <w:tcW w:w="5173" w:type="dxa"/>
            <w:shd w:val="clear" w:color="auto" w:fill="auto"/>
          </w:tcPr>
          <w:p w14:paraId="512DC46D" w14:textId="77777777" w:rsidR="00583926" w:rsidRPr="00583926" w:rsidRDefault="00583926" w:rsidP="00A37042">
            <w:pPr>
              <w:widowControl w:val="0"/>
              <w:numPr>
                <w:ilvl w:val="0"/>
                <w:numId w:val="48"/>
              </w:numPr>
              <w:suppressAutoHyphens/>
              <w:ind w:left="381"/>
              <w:jc w:val="left"/>
            </w:pPr>
            <w:r w:rsidRPr="00583926">
              <w:t>Maksimalen podtlak 0,8  bara</w:t>
            </w:r>
          </w:p>
        </w:tc>
        <w:tc>
          <w:tcPr>
            <w:tcW w:w="3793" w:type="dxa"/>
            <w:shd w:val="clear" w:color="auto" w:fill="auto"/>
          </w:tcPr>
          <w:p w14:paraId="63D56528" w14:textId="77777777" w:rsidR="00583926" w:rsidRPr="00583926" w:rsidRDefault="00583926" w:rsidP="00C52E0F">
            <w:pPr>
              <w:widowControl w:val="0"/>
              <w:suppressAutoHyphens/>
            </w:pPr>
          </w:p>
        </w:tc>
      </w:tr>
      <w:tr w:rsidR="00583926" w:rsidRPr="00583926" w14:paraId="3AFFE69F" w14:textId="77777777" w:rsidTr="00C52E0F">
        <w:tc>
          <w:tcPr>
            <w:tcW w:w="5173" w:type="dxa"/>
            <w:shd w:val="clear" w:color="auto" w:fill="auto"/>
          </w:tcPr>
          <w:p w14:paraId="0BACD34D" w14:textId="77777777" w:rsidR="00583926" w:rsidRPr="00583926" w:rsidRDefault="00583926" w:rsidP="00A37042">
            <w:pPr>
              <w:widowControl w:val="0"/>
              <w:numPr>
                <w:ilvl w:val="0"/>
                <w:numId w:val="48"/>
              </w:numPr>
              <w:suppressAutoHyphens/>
              <w:ind w:left="381"/>
              <w:jc w:val="left"/>
            </w:pPr>
            <w:r w:rsidRPr="00583926">
              <w:t xml:space="preserve">Raven hrupa &lt;60 </w:t>
            </w:r>
            <w:proofErr w:type="spellStart"/>
            <w:r w:rsidRPr="00583926">
              <w:t>dB</w:t>
            </w:r>
            <w:proofErr w:type="spellEnd"/>
            <w:r w:rsidRPr="00583926">
              <w:t xml:space="preserve"> (A)</w:t>
            </w:r>
          </w:p>
        </w:tc>
        <w:tc>
          <w:tcPr>
            <w:tcW w:w="3793" w:type="dxa"/>
            <w:shd w:val="clear" w:color="auto" w:fill="auto"/>
          </w:tcPr>
          <w:p w14:paraId="0032E175" w14:textId="77777777" w:rsidR="00583926" w:rsidRPr="00583926" w:rsidRDefault="00583926" w:rsidP="00C52E0F">
            <w:pPr>
              <w:widowControl w:val="0"/>
              <w:suppressAutoHyphens/>
            </w:pPr>
          </w:p>
        </w:tc>
      </w:tr>
    </w:tbl>
    <w:p w14:paraId="4482101F" w14:textId="140E3B90" w:rsidR="00583926" w:rsidRDefault="00583926" w:rsidP="00583926">
      <w:pPr>
        <w:widowControl w:val="0"/>
        <w:suppressAutoHyphens/>
      </w:pPr>
    </w:p>
    <w:p w14:paraId="010FCA6D" w14:textId="77777777" w:rsidR="006F408D" w:rsidRPr="00583926" w:rsidRDefault="006F408D" w:rsidP="00583926">
      <w:pPr>
        <w:widowControl w:val="0"/>
        <w:suppressAutoHyphen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93"/>
      </w:tblGrid>
      <w:tr w:rsidR="00583926" w:rsidRPr="00583926" w14:paraId="1C25E83B" w14:textId="77777777" w:rsidTr="00C52E0F">
        <w:tc>
          <w:tcPr>
            <w:tcW w:w="5211" w:type="dxa"/>
            <w:shd w:val="clear" w:color="auto" w:fill="auto"/>
          </w:tcPr>
          <w:p w14:paraId="4CB155FE" w14:textId="53F89433" w:rsidR="00583926" w:rsidRPr="00583926" w:rsidRDefault="00583926" w:rsidP="00C52E0F">
            <w:pPr>
              <w:widowControl w:val="0"/>
              <w:suppressAutoHyphens/>
            </w:pPr>
            <w:r w:rsidRPr="00583926">
              <w:rPr>
                <w:b/>
                <w:bCs/>
              </w:rPr>
              <w:t>1.</w:t>
            </w:r>
            <w:r w:rsidR="006F408D">
              <w:rPr>
                <w:b/>
                <w:bCs/>
              </w:rPr>
              <w:t>2</w:t>
            </w:r>
            <w:r w:rsidRPr="00583926">
              <w:rPr>
                <w:b/>
                <w:bCs/>
              </w:rPr>
              <w:t xml:space="preserve"> Oprema za izdelavo digitalnih elementov (</w:t>
            </w:r>
            <w:proofErr w:type="spellStart"/>
            <w:r w:rsidRPr="00583926">
              <w:rPr>
                <w:b/>
                <w:bCs/>
              </w:rPr>
              <w:t>Airbox</w:t>
            </w:r>
            <w:proofErr w:type="spellEnd"/>
            <w:r w:rsidRPr="00583926">
              <w:rPr>
                <w:b/>
                <w:bCs/>
              </w:rPr>
              <w:t xml:space="preserve"> – komora):</w:t>
            </w:r>
          </w:p>
        </w:tc>
        <w:tc>
          <w:tcPr>
            <w:tcW w:w="3793" w:type="dxa"/>
            <w:shd w:val="clear" w:color="auto" w:fill="auto"/>
          </w:tcPr>
          <w:p w14:paraId="4A3CDE38" w14:textId="77777777" w:rsidR="00583926" w:rsidRPr="00583926" w:rsidRDefault="00583926" w:rsidP="00C52E0F">
            <w:pPr>
              <w:widowControl w:val="0"/>
              <w:suppressAutoHyphens/>
              <w:rPr>
                <w:b/>
                <w:bCs/>
              </w:rPr>
            </w:pPr>
            <w:r w:rsidRPr="00583926">
              <w:rPr>
                <w:b/>
                <w:bCs/>
              </w:rPr>
              <w:t>Izpolnjevanje zahtev (DA/NE) katalog ali tehnična dokumentacija stran:</w:t>
            </w:r>
          </w:p>
        </w:tc>
      </w:tr>
      <w:tr w:rsidR="00583926" w:rsidRPr="00583926" w14:paraId="7605538A" w14:textId="77777777" w:rsidTr="00C52E0F">
        <w:trPr>
          <w:trHeight w:val="227"/>
        </w:trPr>
        <w:tc>
          <w:tcPr>
            <w:tcW w:w="5211" w:type="dxa"/>
            <w:shd w:val="clear" w:color="auto" w:fill="auto"/>
          </w:tcPr>
          <w:p w14:paraId="754AE9C2" w14:textId="77777777" w:rsidR="00583926" w:rsidRPr="00583926" w:rsidRDefault="00583926" w:rsidP="00A37042">
            <w:pPr>
              <w:widowControl w:val="0"/>
              <w:numPr>
                <w:ilvl w:val="0"/>
                <w:numId w:val="49"/>
              </w:numPr>
              <w:suppressAutoHyphens/>
              <w:ind w:left="426"/>
              <w:jc w:val="left"/>
            </w:pPr>
            <w:r w:rsidRPr="00583926">
              <w:t>Standardno konfiguracijo je mogoče enostavno prilagoditi za levičarje.</w:t>
            </w:r>
          </w:p>
        </w:tc>
        <w:tc>
          <w:tcPr>
            <w:tcW w:w="3793" w:type="dxa"/>
            <w:shd w:val="clear" w:color="auto" w:fill="auto"/>
          </w:tcPr>
          <w:p w14:paraId="55F6BEDF" w14:textId="77777777" w:rsidR="00583926" w:rsidRPr="00583926" w:rsidRDefault="00583926" w:rsidP="00C52E0F">
            <w:pPr>
              <w:pStyle w:val="Odstavekseznama"/>
              <w:spacing w:line="260" w:lineRule="exact"/>
              <w:ind w:left="0"/>
              <w:rPr>
                <w:szCs w:val="20"/>
                <w:lang w:val="sl-SI"/>
              </w:rPr>
            </w:pPr>
          </w:p>
        </w:tc>
      </w:tr>
      <w:tr w:rsidR="00583926" w:rsidRPr="00583926" w14:paraId="2F0A191F" w14:textId="77777777" w:rsidTr="00C52E0F">
        <w:trPr>
          <w:trHeight w:val="227"/>
        </w:trPr>
        <w:tc>
          <w:tcPr>
            <w:tcW w:w="5211" w:type="dxa"/>
            <w:shd w:val="clear" w:color="auto" w:fill="auto"/>
          </w:tcPr>
          <w:p w14:paraId="4562CFDE" w14:textId="77777777" w:rsidR="00583926" w:rsidRPr="00583926" w:rsidRDefault="00583926" w:rsidP="00A37042">
            <w:pPr>
              <w:widowControl w:val="0"/>
              <w:numPr>
                <w:ilvl w:val="0"/>
                <w:numId w:val="49"/>
              </w:numPr>
              <w:suppressAutoHyphens/>
              <w:ind w:left="426"/>
              <w:jc w:val="left"/>
            </w:pPr>
            <w:r w:rsidRPr="00583926">
              <w:t>1000 W motor, tip "B", ima povprečno življenjsko dobo približno 2500 ur, ni potrebna menjava ščetk</w:t>
            </w:r>
          </w:p>
        </w:tc>
        <w:tc>
          <w:tcPr>
            <w:tcW w:w="3793" w:type="dxa"/>
            <w:shd w:val="clear" w:color="auto" w:fill="auto"/>
          </w:tcPr>
          <w:p w14:paraId="7ACD3F80" w14:textId="77777777" w:rsidR="00583926" w:rsidRPr="00583926" w:rsidRDefault="00583926" w:rsidP="00C52E0F">
            <w:pPr>
              <w:pStyle w:val="Odstavekseznama"/>
              <w:spacing w:line="260" w:lineRule="exact"/>
              <w:ind w:left="0"/>
              <w:rPr>
                <w:szCs w:val="20"/>
                <w:lang w:val="sl-SI"/>
              </w:rPr>
            </w:pPr>
          </w:p>
        </w:tc>
      </w:tr>
      <w:tr w:rsidR="00583926" w:rsidRPr="00583926" w14:paraId="49A00BF8" w14:textId="77777777" w:rsidTr="00C52E0F">
        <w:trPr>
          <w:trHeight w:val="227"/>
        </w:trPr>
        <w:tc>
          <w:tcPr>
            <w:tcW w:w="5211" w:type="dxa"/>
            <w:shd w:val="clear" w:color="auto" w:fill="auto"/>
          </w:tcPr>
          <w:p w14:paraId="31728B69" w14:textId="77777777" w:rsidR="00583926" w:rsidRPr="00583926" w:rsidRDefault="00583926" w:rsidP="00A37042">
            <w:pPr>
              <w:widowControl w:val="0"/>
              <w:numPr>
                <w:ilvl w:val="0"/>
                <w:numId w:val="49"/>
              </w:numPr>
              <w:suppressAutoHyphens/>
              <w:ind w:left="426"/>
              <w:jc w:val="left"/>
            </w:pPr>
            <w:r w:rsidRPr="00583926">
              <w:t xml:space="preserve">glavni filter s 4760 </w:t>
            </w:r>
            <w:proofErr w:type="spellStart"/>
            <w:r w:rsidRPr="00583926">
              <w:t>sqcm</w:t>
            </w:r>
            <w:proofErr w:type="spellEnd"/>
            <w:r w:rsidRPr="00583926">
              <w:t>;</w:t>
            </w:r>
          </w:p>
        </w:tc>
        <w:tc>
          <w:tcPr>
            <w:tcW w:w="3793" w:type="dxa"/>
            <w:shd w:val="clear" w:color="auto" w:fill="auto"/>
          </w:tcPr>
          <w:p w14:paraId="125B0A1F" w14:textId="77777777" w:rsidR="00583926" w:rsidRPr="00583926" w:rsidRDefault="00583926" w:rsidP="00C52E0F">
            <w:pPr>
              <w:pStyle w:val="Odstavekseznama"/>
              <w:spacing w:line="260" w:lineRule="exact"/>
              <w:ind w:left="0"/>
              <w:rPr>
                <w:szCs w:val="20"/>
                <w:lang w:val="sl-SI"/>
              </w:rPr>
            </w:pPr>
          </w:p>
        </w:tc>
      </w:tr>
      <w:tr w:rsidR="00583926" w:rsidRPr="00583926" w14:paraId="3E87D7EE" w14:textId="77777777" w:rsidTr="00C52E0F">
        <w:trPr>
          <w:trHeight w:val="227"/>
        </w:trPr>
        <w:tc>
          <w:tcPr>
            <w:tcW w:w="5211" w:type="dxa"/>
            <w:shd w:val="clear" w:color="auto" w:fill="auto"/>
          </w:tcPr>
          <w:p w14:paraId="1BF81897" w14:textId="77777777" w:rsidR="00583926" w:rsidRPr="00583926" w:rsidRDefault="00583926" w:rsidP="00A37042">
            <w:pPr>
              <w:widowControl w:val="0"/>
              <w:numPr>
                <w:ilvl w:val="0"/>
                <w:numId w:val="49"/>
              </w:numPr>
              <w:suppressAutoHyphens/>
              <w:ind w:left="426"/>
              <w:jc w:val="left"/>
            </w:pPr>
            <w:r w:rsidRPr="00583926">
              <w:t xml:space="preserve">varnostni pravokotni filter 3654 </w:t>
            </w:r>
            <w:proofErr w:type="spellStart"/>
            <w:r w:rsidRPr="00583926">
              <w:t>sqcm</w:t>
            </w:r>
            <w:proofErr w:type="spellEnd"/>
            <w:r w:rsidRPr="00583926">
              <w:t xml:space="preserve"> pred motorjem</w:t>
            </w:r>
          </w:p>
        </w:tc>
        <w:tc>
          <w:tcPr>
            <w:tcW w:w="3793" w:type="dxa"/>
            <w:shd w:val="clear" w:color="auto" w:fill="auto"/>
          </w:tcPr>
          <w:p w14:paraId="17D41720" w14:textId="77777777" w:rsidR="00583926" w:rsidRPr="00583926" w:rsidRDefault="00583926" w:rsidP="00C52E0F">
            <w:pPr>
              <w:pStyle w:val="Odstavekseznama"/>
              <w:spacing w:line="260" w:lineRule="exact"/>
              <w:ind w:left="0"/>
              <w:rPr>
                <w:szCs w:val="20"/>
                <w:lang w:val="sl-SI"/>
              </w:rPr>
            </w:pPr>
          </w:p>
        </w:tc>
      </w:tr>
      <w:tr w:rsidR="00583926" w:rsidRPr="00583926" w14:paraId="4D01B83A" w14:textId="77777777" w:rsidTr="00C52E0F">
        <w:trPr>
          <w:trHeight w:val="227"/>
        </w:trPr>
        <w:tc>
          <w:tcPr>
            <w:tcW w:w="5211" w:type="dxa"/>
            <w:shd w:val="clear" w:color="auto" w:fill="auto"/>
          </w:tcPr>
          <w:p w14:paraId="7C738CDD" w14:textId="77777777" w:rsidR="00583926" w:rsidRPr="00583926" w:rsidRDefault="00583926" w:rsidP="00A37042">
            <w:pPr>
              <w:widowControl w:val="0"/>
              <w:numPr>
                <w:ilvl w:val="0"/>
                <w:numId w:val="49"/>
              </w:numPr>
              <w:suppressAutoHyphens/>
              <w:ind w:left="426"/>
              <w:jc w:val="left"/>
            </w:pPr>
            <w:r w:rsidRPr="00583926">
              <w:t>LED svetilka 13W</w:t>
            </w:r>
          </w:p>
        </w:tc>
        <w:tc>
          <w:tcPr>
            <w:tcW w:w="3793" w:type="dxa"/>
            <w:shd w:val="clear" w:color="auto" w:fill="auto"/>
          </w:tcPr>
          <w:p w14:paraId="77EFFE75" w14:textId="77777777" w:rsidR="00583926" w:rsidRPr="00583926" w:rsidRDefault="00583926" w:rsidP="00C52E0F">
            <w:pPr>
              <w:pStyle w:val="Odstavekseznama"/>
              <w:spacing w:line="260" w:lineRule="exact"/>
              <w:ind w:left="0"/>
              <w:rPr>
                <w:szCs w:val="20"/>
                <w:lang w:val="sl-SI"/>
              </w:rPr>
            </w:pPr>
          </w:p>
        </w:tc>
      </w:tr>
      <w:tr w:rsidR="00583926" w:rsidRPr="00583926" w14:paraId="2CBB1A33" w14:textId="77777777" w:rsidTr="00C52E0F">
        <w:trPr>
          <w:trHeight w:val="227"/>
        </w:trPr>
        <w:tc>
          <w:tcPr>
            <w:tcW w:w="5211" w:type="dxa"/>
            <w:shd w:val="clear" w:color="auto" w:fill="auto"/>
          </w:tcPr>
          <w:p w14:paraId="56056E4C" w14:textId="77777777" w:rsidR="00583926" w:rsidRPr="00583926" w:rsidRDefault="00583926" w:rsidP="00A37042">
            <w:pPr>
              <w:widowControl w:val="0"/>
              <w:numPr>
                <w:ilvl w:val="0"/>
                <w:numId w:val="49"/>
              </w:numPr>
              <w:suppressAutoHyphens/>
              <w:ind w:left="426"/>
              <w:jc w:val="left"/>
            </w:pPr>
            <w:r w:rsidRPr="00583926">
              <w:t>neodvisna nastavitev zračnega tlaka za zračno pištolo</w:t>
            </w:r>
          </w:p>
        </w:tc>
        <w:tc>
          <w:tcPr>
            <w:tcW w:w="3793" w:type="dxa"/>
            <w:shd w:val="clear" w:color="auto" w:fill="auto"/>
          </w:tcPr>
          <w:p w14:paraId="296542A9" w14:textId="77777777" w:rsidR="00583926" w:rsidRPr="00583926" w:rsidRDefault="00583926" w:rsidP="00C52E0F">
            <w:pPr>
              <w:pStyle w:val="Odstavekseznama"/>
              <w:spacing w:line="260" w:lineRule="exact"/>
              <w:ind w:left="0"/>
              <w:rPr>
                <w:szCs w:val="20"/>
                <w:lang w:val="sl-SI"/>
              </w:rPr>
            </w:pPr>
          </w:p>
        </w:tc>
      </w:tr>
      <w:tr w:rsidR="00583926" w:rsidRPr="00583926" w14:paraId="55115C7D" w14:textId="77777777" w:rsidTr="00C52E0F">
        <w:trPr>
          <w:trHeight w:val="227"/>
        </w:trPr>
        <w:tc>
          <w:tcPr>
            <w:tcW w:w="5211" w:type="dxa"/>
            <w:shd w:val="clear" w:color="auto" w:fill="auto"/>
          </w:tcPr>
          <w:p w14:paraId="20E8D0F9" w14:textId="77777777" w:rsidR="00583926" w:rsidRPr="00583926" w:rsidRDefault="00583926" w:rsidP="00A37042">
            <w:pPr>
              <w:widowControl w:val="0"/>
              <w:numPr>
                <w:ilvl w:val="0"/>
                <w:numId w:val="49"/>
              </w:numPr>
              <w:suppressAutoHyphens/>
              <w:ind w:left="426"/>
              <w:jc w:val="left"/>
            </w:pPr>
            <w:r w:rsidRPr="00583926">
              <w:t>indikatorska lučka »Vreča polna«</w:t>
            </w:r>
          </w:p>
        </w:tc>
        <w:tc>
          <w:tcPr>
            <w:tcW w:w="3793" w:type="dxa"/>
            <w:shd w:val="clear" w:color="auto" w:fill="auto"/>
          </w:tcPr>
          <w:p w14:paraId="1EA5AE03" w14:textId="77777777" w:rsidR="00583926" w:rsidRPr="00583926" w:rsidRDefault="00583926" w:rsidP="00C52E0F">
            <w:pPr>
              <w:pStyle w:val="Odstavekseznama"/>
              <w:spacing w:line="260" w:lineRule="exact"/>
              <w:ind w:left="0"/>
              <w:rPr>
                <w:szCs w:val="20"/>
                <w:lang w:val="sl-SI"/>
              </w:rPr>
            </w:pPr>
          </w:p>
        </w:tc>
      </w:tr>
      <w:tr w:rsidR="00583926" w:rsidRPr="00583926" w14:paraId="240C023B" w14:textId="77777777" w:rsidTr="00C52E0F">
        <w:trPr>
          <w:trHeight w:val="227"/>
        </w:trPr>
        <w:tc>
          <w:tcPr>
            <w:tcW w:w="5211" w:type="dxa"/>
            <w:shd w:val="clear" w:color="auto" w:fill="auto"/>
          </w:tcPr>
          <w:p w14:paraId="1616187B" w14:textId="77777777" w:rsidR="00583926" w:rsidRPr="00583926" w:rsidRDefault="00583926" w:rsidP="00A37042">
            <w:pPr>
              <w:widowControl w:val="0"/>
              <w:numPr>
                <w:ilvl w:val="0"/>
                <w:numId w:val="49"/>
              </w:numPr>
              <w:suppressAutoHyphens/>
              <w:ind w:left="426"/>
              <w:jc w:val="left"/>
            </w:pPr>
            <w:r w:rsidRPr="00583926">
              <w:t>nastavljiv vložek in napa</w:t>
            </w:r>
          </w:p>
        </w:tc>
        <w:tc>
          <w:tcPr>
            <w:tcW w:w="3793" w:type="dxa"/>
            <w:shd w:val="clear" w:color="auto" w:fill="auto"/>
          </w:tcPr>
          <w:p w14:paraId="68B5DDD4" w14:textId="77777777" w:rsidR="00583926" w:rsidRPr="00583926" w:rsidRDefault="00583926" w:rsidP="00C52E0F">
            <w:pPr>
              <w:pStyle w:val="Odstavekseznama"/>
              <w:spacing w:line="260" w:lineRule="exact"/>
              <w:ind w:left="0"/>
              <w:rPr>
                <w:szCs w:val="20"/>
                <w:lang w:val="sl-SI"/>
              </w:rPr>
            </w:pPr>
          </w:p>
        </w:tc>
      </w:tr>
      <w:tr w:rsidR="00583926" w:rsidRPr="00583926" w14:paraId="3DFB2254" w14:textId="77777777" w:rsidTr="00C52E0F">
        <w:trPr>
          <w:trHeight w:val="227"/>
        </w:trPr>
        <w:tc>
          <w:tcPr>
            <w:tcW w:w="5211" w:type="dxa"/>
            <w:shd w:val="clear" w:color="auto" w:fill="auto"/>
          </w:tcPr>
          <w:p w14:paraId="7BBE60B4" w14:textId="77777777" w:rsidR="00583926" w:rsidRPr="00583926" w:rsidRDefault="00583926" w:rsidP="00A37042">
            <w:pPr>
              <w:widowControl w:val="0"/>
              <w:numPr>
                <w:ilvl w:val="0"/>
                <w:numId w:val="49"/>
              </w:numPr>
              <w:suppressAutoHyphens/>
              <w:ind w:left="426"/>
              <w:jc w:val="left"/>
            </w:pPr>
            <w:r w:rsidRPr="00583926">
              <w:t>Komplet puhalo za stisnjen zrak z gumbom na delovnem mestu</w:t>
            </w:r>
          </w:p>
        </w:tc>
        <w:tc>
          <w:tcPr>
            <w:tcW w:w="3793" w:type="dxa"/>
            <w:shd w:val="clear" w:color="auto" w:fill="auto"/>
          </w:tcPr>
          <w:p w14:paraId="5190E056" w14:textId="77777777" w:rsidR="00583926" w:rsidRPr="00583926" w:rsidRDefault="00583926" w:rsidP="00C52E0F">
            <w:pPr>
              <w:pStyle w:val="Odstavekseznama"/>
              <w:spacing w:line="260" w:lineRule="exact"/>
              <w:ind w:left="0"/>
              <w:rPr>
                <w:szCs w:val="20"/>
                <w:lang w:val="sl-SI"/>
              </w:rPr>
            </w:pPr>
          </w:p>
        </w:tc>
      </w:tr>
      <w:tr w:rsidR="00583926" w:rsidRPr="00583926" w14:paraId="15FA2335" w14:textId="77777777" w:rsidTr="00C52E0F">
        <w:trPr>
          <w:trHeight w:val="227"/>
        </w:trPr>
        <w:tc>
          <w:tcPr>
            <w:tcW w:w="5211" w:type="dxa"/>
            <w:shd w:val="clear" w:color="auto" w:fill="auto"/>
          </w:tcPr>
          <w:p w14:paraId="6660B73F" w14:textId="77777777" w:rsidR="00583926" w:rsidRPr="00583926" w:rsidRDefault="00583926" w:rsidP="00A37042">
            <w:pPr>
              <w:widowControl w:val="0"/>
              <w:numPr>
                <w:ilvl w:val="0"/>
                <w:numId w:val="49"/>
              </w:numPr>
              <w:suppressAutoHyphens/>
              <w:ind w:left="426"/>
              <w:jc w:val="left"/>
            </w:pPr>
            <w:r w:rsidRPr="00583926">
              <w:t>steklena zaščita, 6mm debeline</w:t>
            </w:r>
          </w:p>
        </w:tc>
        <w:tc>
          <w:tcPr>
            <w:tcW w:w="3793" w:type="dxa"/>
            <w:shd w:val="clear" w:color="auto" w:fill="auto"/>
          </w:tcPr>
          <w:p w14:paraId="2762D7B6" w14:textId="77777777" w:rsidR="00583926" w:rsidRPr="00583926" w:rsidRDefault="00583926" w:rsidP="00C52E0F">
            <w:pPr>
              <w:pStyle w:val="Odstavekseznama"/>
              <w:spacing w:line="260" w:lineRule="exact"/>
              <w:ind w:left="0"/>
              <w:rPr>
                <w:szCs w:val="20"/>
                <w:lang w:val="sl-SI"/>
              </w:rPr>
            </w:pPr>
          </w:p>
        </w:tc>
      </w:tr>
      <w:tr w:rsidR="00583926" w:rsidRPr="00583926" w14:paraId="408F7A1C" w14:textId="77777777" w:rsidTr="00C52E0F">
        <w:trPr>
          <w:trHeight w:val="227"/>
        </w:trPr>
        <w:tc>
          <w:tcPr>
            <w:tcW w:w="5211" w:type="dxa"/>
            <w:shd w:val="clear" w:color="auto" w:fill="auto"/>
          </w:tcPr>
          <w:p w14:paraId="382563AC" w14:textId="77777777" w:rsidR="00583926" w:rsidRPr="00583926" w:rsidRDefault="00583926" w:rsidP="00A37042">
            <w:pPr>
              <w:widowControl w:val="0"/>
              <w:numPr>
                <w:ilvl w:val="0"/>
                <w:numId w:val="49"/>
              </w:numPr>
              <w:suppressAutoHyphens/>
              <w:ind w:left="426"/>
              <w:jc w:val="left"/>
            </w:pPr>
            <w:r w:rsidRPr="00583926">
              <w:t>regulator hitrosti;</w:t>
            </w:r>
          </w:p>
        </w:tc>
        <w:tc>
          <w:tcPr>
            <w:tcW w:w="3793" w:type="dxa"/>
            <w:shd w:val="clear" w:color="auto" w:fill="auto"/>
          </w:tcPr>
          <w:p w14:paraId="0D6D98E6" w14:textId="77777777" w:rsidR="00583926" w:rsidRPr="00583926" w:rsidRDefault="00583926" w:rsidP="00C52E0F">
            <w:pPr>
              <w:pStyle w:val="Odstavekseznama"/>
              <w:spacing w:line="260" w:lineRule="exact"/>
              <w:ind w:left="0"/>
              <w:rPr>
                <w:szCs w:val="20"/>
                <w:lang w:val="sl-SI"/>
              </w:rPr>
            </w:pPr>
          </w:p>
        </w:tc>
      </w:tr>
      <w:tr w:rsidR="00583926" w:rsidRPr="00583926" w14:paraId="15C0E936" w14:textId="77777777" w:rsidTr="00C52E0F">
        <w:trPr>
          <w:trHeight w:val="227"/>
        </w:trPr>
        <w:tc>
          <w:tcPr>
            <w:tcW w:w="5211" w:type="dxa"/>
            <w:shd w:val="clear" w:color="auto" w:fill="auto"/>
          </w:tcPr>
          <w:p w14:paraId="5B4C53BF" w14:textId="77777777" w:rsidR="00583926" w:rsidRPr="00583926" w:rsidRDefault="00583926" w:rsidP="00A37042">
            <w:pPr>
              <w:widowControl w:val="0"/>
              <w:numPr>
                <w:ilvl w:val="0"/>
                <w:numId w:val="49"/>
              </w:numPr>
              <w:suppressAutoHyphens/>
              <w:ind w:left="426"/>
              <w:jc w:val="left"/>
            </w:pPr>
            <w:r w:rsidRPr="00583926">
              <w:lastRenderedPageBreak/>
              <w:t xml:space="preserve">stranska opora za </w:t>
            </w:r>
            <w:proofErr w:type="spellStart"/>
            <w:r w:rsidRPr="00583926">
              <w:t>mikromotor</w:t>
            </w:r>
            <w:proofErr w:type="spellEnd"/>
            <w:r w:rsidRPr="00583926">
              <w:t>.</w:t>
            </w:r>
          </w:p>
        </w:tc>
        <w:tc>
          <w:tcPr>
            <w:tcW w:w="3793" w:type="dxa"/>
            <w:shd w:val="clear" w:color="auto" w:fill="auto"/>
          </w:tcPr>
          <w:p w14:paraId="1A359C7B" w14:textId="77777777" w:rsidR="00583926" w:rsidRPr="00583926" w:rsidRDefault="00583926" w:rsidP="00C52E0F">
            <w:pPr>
              <w:pStyle w:val="Odstavekseznama"/>
              <w:spacing w:line="260" w:lineRule="exact"/>
              <w:ind w:left="0"/>
              <w:rPr>
                <w:szCs w:val="20"/>
                <w:lang w:val="sl-SI"/>
              </w:rPr>
            </w:pPr>
          </w:p>
        </w:tc>
      </w:tr>
      <w:tr w:rsidR="00583926" w:rsidRPr="00583926" w14:paraId="62696399" w14:textId="77777777" w:rsidTr="00C52E0F">
        <w:trPr>
          <w:trHeight w:val="227"/>
        </w:trPr>
        <w:tc>
          <w:tcPr>
            <w:tcW w:w="5211" w:type="dxa"/>
            <w:shd w:val="clear" w:color="auto" w:fill="auto"/>
          </w:tcPr>
          <w:p w14:paraId="24BF7DE2" w14:textId="77777777" w:rsidR="00583926" w:rsidRPr="00583926" w:rsidRDefault="00583926" w:rsidP="00A37042">
            <w:pPr>
              <w:widowControl w:val="0"/>
              <w:numPr>
                <w:ilvl w:val="0"/>
                <w:numId w:val="49"/>
              </w:numPr>
              <w:suppressAutoHyphens/>
              <w:ind w:left="426"/>
              <w:jc w:val="left"/>
            </w:pPr>
            <w:r w:rsidRPr="00583926">
              <w:t>hrup največ 68dBA.</w:t>
            </w:r>
          </w:p>
        </w:tc>
        <w:tc>
          <w:tcPr>
            <w:tcW w:w="3793" w:type="dxa"/>
            <w:shd w:val="clear" w:color="auto" w:fill="auto"/>
          </w:tcPr>
          <w:p w14:paraId="614D0298" w14:textId="77777777" w:rsidR="00583926" w:rsidRPr="00583926" w:rsidRDefault="00583926" w:rsidP="00C52E0F">
            <w:pPr>
              <w:pStyle w:val="Odstavekseznama"/>
              <w:spacing w:line="260" w:lineRule="exact"/>
              <w:ind w:left="0"/>
              <w:rPr>
                <w:szCs w:val="20"/>
                <w:lang w:val="sl-SI"/>
              </w:rPr>
            </w:pPr>
          </w:p>
        </w:tc>
      </w:tr>
      <w:tr w:rsidR="00583926" w:rsidRPr="00583926" w14:paraId="4AB87202" w14:textId="77777777" w:rsidTr="00C52E0F">
        <w:trPr>
          <w:trHeight w:val="227"/>
        </w:trPr>
        <w:tc>
          <w:tcPr>
            <w:tcW w:w="5211" w:type="dxa"/>
            <w:shd w:val="clear" w:color="auto" w:fill="auto"/>
          </w:tcPr>
          <w:p w14:paraId="001ED162" w14:textId="77777777" w:rsidR="00583926" w:rsidRPr="00583926" w:rsidRDefault="00583926" w:rsidP="00A37042">
            <w:pPr>
              <w:widowControl w:val="0"/>
              <w:numPr>
                <w:ilvl w:val="0"/>
                <w:numId w:val="49"/>
              </w:numPr>
              <w:suppressAutoHyphens/>
              <w:ind w:left="426"/>
              <w:jc w:val="left"/>
            </w:pPr>
            <w:r w:rsidRPr="00583926">
              <w:t>izpolnjuje stopnjo filtracije za razred prahu "H" po pravilu EN-60335-2-69</w:t>
            </w:r>
          </w:p>
        </w:tc>
        <w:tc>
          <w:tcPr>
            <w:tcW w:w="3793" w:type="dxa"/>
            <w:shd w:val="clear" w:color="auto" w:fill="auto"/>
          </w:tcPr>
          <w:p w14:paraId="39534630" w14:textId="77777777" w:rsidR="00583926" w:rsidRPr="00583926" w:rsidRDefault="00583926" w:rsidP="00C52E0F">
            <w:pPr>
              <w:pStyle w:val="Odstavekseznama"/>
              <w:spacing w:line="260" w:lineRule="exact"/>
              <w:ind w:left="0"/>
              <w:rPr>
                <w:szCs w:val="20"/>
                <w:lang w:val="sl-SI"/>
              </w:rPr>
            </w:pPr>
          </w:p>
        </w:tc>
      </w:tr>
    </w:tbl>
    <w:p w14:paraId="44656ECD" w14:textId="1A9C8E18" w:rsidR="00583926" w:rsidRDefault="00583926" w:rsidP="00583926">
      <w:pPr>
        <w:widowControl w:val="0"/>
        <w:suppressAutoHyphens/>
      </w:pPr>
    </w:p>
    <w:p w14:paraId="0303F90D" w14:textId="55D5618A" w:rsidR="006F408D" w:rsidRDefault="006F408D">
      <w:pPr>
        <w:spacing w:line="240" w:lineRule="auto"/>
        <w:jc w:val="left"/>
      </w:pPr>
      <w:r>
        <w:br w:type="page"/>
      </w:r>
    </w:p>
    <w:p w14:paraId="760BC207" w14:textId="77777777" w:rsidR="006F408D" w:rsidRDefault="006F408D" w:rsidP="00583926">
      <w:pPr>
        <w:widowControl w:val="0"/>
        <w:suppressAutoHyphens/>
      </w:pPr>
    </w:p>
    <w:p w14:paraId="65CF6F72" w14:textId="2D3663B9" w:rsidR="006F408D" w:rsidRPr="00583926" w:rsidRDefault="006F408D" w:rsidP="006F408D">
      <w:pPr>
        <w:shd w:val="clear" w:color="auto" w:fill="BFBFBF"/>
        <w:rPr>
          <w:b/>
          <w:bCs/>
        </w:rPr>
      </w:pPr>
      <w:r w:rsidRPr="00583926">
        <w:rPr>
          <w:b/>
          <w:bCs/>
        </w:rPr>
        <w:t xml:space="preserve">SKLOP </w:t>
      </w:r>
      <w:r>
        <w:rPr>
          <w:b/>
          <w:bCs/>
        </w:rPr>
        <w:t>2</w:t>
      </w:r>
      <w:r w:rsidRPr="00583926">
        <w:rPr>
          <w:b/>
          <w:bCs/>
        </w:rPr>
        <w:t>: OPREMA ZA ZOB</w:t>
      </w:r>
      <w:r>
        <w:rPr>
          <w:b/>
          <w:bCs/>
        </w:rPr>
        <w:t>OZDRAVSTVENO AMBULANTO: zobozdravstveni aparat</w:t>
      </w:r>
    </w:p>
    <w:p w14:paraId="02588CA9" w14:textId="4A762264" w:rsidR="00583926" w:rsidRPr="00583926" w:rsidRDefault="00583926" w:rsidP="006F40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93"/>
      </w:tblGrid>
      <w:tr w:rsidR="00583926" w:rsidRPr="00583926" w14:paraId="5F570BB5" w14:textId="77777777" w:rsidTr="00C52E0F">
        <w:tc>
          <w:tcPr>
            <w:tcW w:w="5211" w:type="dxa"/>
            <w:shd w:val="clear" w:color="auto" w:fill="auto"/>
          </w:tcPr>
          <w:p w14:paraId="499EA159" w14:textId="2E3624A4" w:rsidR="00583926" w:rsidRPr="00583926" w:rsidRDefault="00583926" w:rsidP="00C52E0F">
            <w:pPr>
              <w:widowControl w:val="0"/>
              <w:suppressAutoHyphens/>
              <w:rPr>
                <w:b/>
              </w:rPr>
            </w:pPr>
            <w:r w:rsidRPr="00583926">
              <w:rPr>
                <w:b/>
              </w:rPr>
              <w:t>1.</w:t>
            </w:r>
            <w:r w:rsidR="006F408D">
              <w:rPr>
                <w:b/>
              </w:rPr>
              <w:t>1</w:t>
            </w:r>
            <w:r w:rsidRPr="00583926">
              <w:rPr>
                <w:b/>
              </w:rPr>
              <w:t xml:space="preserve"> Zobozdravstveni aparat:</w:t>
            </w:r>
          </w:p>
        </w:tc>
        <w:tc>
          <w:tcPr>
            <w:tcW w:w="3793" w:type="dxa"/>
            <w:shd w:val="clear" w:color="auto" w:fill="auto"/>
          </w:tcPr>
          <w:p w14:paraId="65A0A7ED" w14:textId="77777777" w:rsidR="00583926" w:rsidRPr="00583926" w:rsidRDefault="00583926" w:rsidP="00C52E0F">
            <w:pPr>
              <w:widowControl w:val="0"/>
              <w:suppressAutoHyphens/>
              <w:rPr>
                <w:b/>
              </w:rPr>
            </w:pPr>
            <w:r w:rsidRPr="00583926">
              <w:rPr>
                <w:b/>
                <w:bCs/>
              </w:rPr>
              <w:t>Izpolnjevanje zahtev (DA/NE) katalog ali tehnična dokumentacija stran:</w:t>
            </w:r>
          </w:p>
        </w:tc>
      </w:tr>
      <w:tr w:rsidR="00583926" w:rsidRPr="00583926" w14:paraId="49B37FCA" w14:textId="77777777" w:rsidTr="00C52E0F">
        <w:tc>
          <w:tcPr>
            <w:tcW w:w="5211" w:type="dxa"/>
            <w:shd w:val="clear" w:color="auto" w:fill="auto"/>
          </w:tcPr>
          <w:p w14:paraId="29690C13" w14:textId="77777777" w:rsidR="00583926" w:rsidRPr="00583926" w:rsidRDefault="00583926" w:rsidP="00A37042">
            <w:pPr>
              <w:pStyle w:val="Odstavekseznama"/>
              <w:numPr>
                <w:ilvl w:val="0"/>
                <w:numId w:val="50"/>
              </w:numPr>
              <w:spacing w:line="260" w:lineRule="exact"/>
              <w:ind w:left="426"/>
              <w:contextualSpacing/>
              <w:rPr>
                <w:szCs w:val="20"/>
                <w:lang w:val="sl-SI"/>
              </w:rPr>
            </w:pPr>
            <w:r w:rsidRPr="00583926">
              <w:rPr>
                <w:szCs w:val="20"/>
                <w:lang w:val="sl-SI"/>
              </w:rPr>
              <w:t>Brezžično nožno stikalo</w:t>
            </w:r>
          </w:p>
        </w:tc>
        <w:tc>
          <w:tcPr>
            <w:tcW w:w="3793" w:type="dxa"/>
            <w:shd w:val="clear" w:color="auto" w:fill="auto"/>
          </w:tcPr>
          <w:p w14:paraId="3E010F44" w14:textId="77777777" w:rsidR="00583926" w:rsidRPr="00583926" w:rsidRDefault="00583926" w:rsidP="00C52E0F">
            <w:pPr>
              <w:pStyle w:val="Odstavekseznama"/>
              <w:spacing w:line="260" w:lineRule="exact"/>
              <w:ind w:left="0"/>
              <w:rPr>
                <w:szCs w:val="20"/>
                <w:lang w:val="sl-SI"/>
              </w:rPr>
            </w:pPr>
          </w:p>
        </w:tc>
      </w:tr>
      <w:tr w:rsidR="00583926" w:rsidRPr="00583926" w14:paraId="6145AD65" w14:textId="77777777" w:rsidTr="00C52E0F">
        <w:tc>
          <w:tcPr>
            <w:tcW w:w="5211" w:type="dxa"/>
            <w:shd w:val="clear" w:color="auto" w:fill="auto"/>
          </w:tcPr>
          <w:p w14:paraId="063A4B4B" w14:textId="77777777" w:rsidR="00583926" w:rsidRPr="00583926" w:rsidRDefault="00583926" w:rsidP="00A37042">
            <w:pPr>
              <w:pStyle w:val="Odstavekseznama"/>
              <w:numPr>
                <w:ilvl w:val="0"/>
                <w:numId w:val="50"/>
              </w:numPr>
              <w:spacing w:line="260" w:lineRule="exact"/>
              <w:ind w:left="426"/>
              <w:contextualSpacing/>
              <w:rPr>
                <w:szCs w:val="20"/>
                <w:lang w:val="sl-SI"/>
              </w:rPr>
            </w:pPr>
            <w:proofErr w:type="spellStart"/>
            <w:r w:rsidRPr="00583926">
              <w:rPr>
                <w:szCs w:val="20"/>
                <w:lang w:val="sl-SI"/>
              </w:rPr>
              <w:t>Sprayvit</w:t>
            </w:r>
            <w:proofErr w:type="spellEnd"/>
            <w:r w:rsidRPr="00583926">
              <w:rPr>
                <w:szCs w:val="20"/>
                <w:lang w:val="sl-SI"/>
              </w:rPr>
              <w:t xml:space="preserve"> M na strani zdravnika in asistentke</w:t>
            </w:r>
          </w:p>
        </w:tc>
        <w:tc>
          <w:tcPr>
            <w:tcW w:w="3793" w:type="dxa"/>
            <w:shd w:val="clear" w:color="auto" w:fill="auto"/>
          </w:tcPr>
          <w:p w14:paraId="056726BC" w14:textId="77777777" w:rsidR="00583926" w:rsidRPr="00583926" w:rsidRDefault="00583926" w:rsidP="00C52E0F">
            <w:pPr>
              <w:pStyle w:val="Odstavekseznama"/>
              <w:spacing w:line="260" w:lineRule="exact"/>
              <w:ind w:left="0"/>
              <w:rPr>
                <w:szCs w:val="20"/>
                <w:lang w:val="sl-SI"/>
              </w:rPr>
            </w:pPr>
          </w:p>
        </w:tc>
      </w:tr>
      <w:tr w:rsidR="00583926" w:rsidRPr="00583926" w14:paraId="1E00BF75" w14:textId="77777777" w:rsidTr="00C52E0F">
        <w:tc>
          <w:tcPr>
            <w:tcW w:w="5211" w:type="dxa"/>
            <w:shd w:val="clear" w:color="auto" w:fill="auto"/>
          </w:tcPr>
          <w:p w14:paraId="4919F73F" w14:textId="77777777" w:rsidR="00583926" w:rsidRPr="00583926" w:rsidRDefault="00583926" w:rsidP="00A37042">
            <w:pPr>
              <w:pStyle w:val="Odstavekseznama"/>
              <w:numPr>
                <w:ilvl w:val="0"/>
                <w:numId w:val="50"/>
              </w:numPr>
              <w:spacing w:line="260" w:lineRule="exact"/>
              <w:ind w:left="426"/>
              <w:contextualSpacing/>
              <w:rPr>
                <w:szCs w:val="20"/>
                <w:lang w:val="sl-SI"/>
              </w:rPr>
            </w:pPr>
            <w:r w:rsidRPr="00583926">
              <w:rPr>
                <w:szCs w:val="20"/>
                <w:lang w:val="sl-SI"/>
              </w:rPr>
              <w:t xml:space="preserve">2x </w:t>
            </w:r>
            <w:proofErr w:type="spellStart"/>
            <w:r w:rsidRPr="00583926">
              <w:rPr>
                <w:szCs w:val="20"/>
                <w:lang w:val="sl-SI"/>
              </w:rPr>
              <w:t>mikromotor</w:t>
            </w:r>
            <w:proofErr w:type="spellEnd"/>
            <w:r w:rsidRPr="00583926">
              <w:rPr>
                <w:szCs w:val="20"/>
                <w:lang w:val="sl-SI"/>
              </w:rPr>
              <w:t xml:space="preserve"> BL ISO C</w:t>
            </w:r>
          </w:p>
        </w:tc>
        <w:tc>
          <w:tcPr>
            <w:tcW w:w="3793" w:type="dxa"/>
            <w:shd w:val="clear" w:color="auto" w:fill="auto"/>
          </w:tcPr>
          <w:p w14:paraId="042F19E3" w14:textId="77777777" w:rsidR="00583926" w:rsidRPr="00583926" w:rsidRDefault="00583926" w:rsidP="00C52E0F">
            <w:pPr>
              <w:pStyle w:val="Odstavekseznama"/>
              <w:spacing w:line="260" w:lineRule="exact"/>
              <w:ind w:left="0"/>
              <w:rPr>
                <w:szCs w:val="20"/>
                <w:lang w:val="sl-SI"/>
              </w:rPr>
            </w:pPr>
          </w:p>
        </w:tc>
      </w:tr>
      <w:tr w:rsidR="00583926" w:rsidRPr="00583926" w14:paraId="71481FCE" w14:textId="77777777" w:rsidTr="00C52E0F">
        <w:tc>
          <w:tcPr>
            <w:tcW w:w="5211" w:type="dxa"/>
            <w:shd w:val="clear" w:color="auto" w:fill="auto"/>
          </w:tcPr>
          <w:p w14:paraId="1DBDA281" w14:textId="77777777" w:rsidR="00583926" w:rsidRPr="00583926" w:rsidRDefault="00583926" w:rsidP="00A37042">
            <w:pPr>
              <w:pStyle w:val="Odstavekseznama"/>
              <w:numPr>
                <w:ilvl w:val="0"/>
                <w:numId w:val="50"/>
              </w:numPr>
              <w:spacing w:line="260" w:lineRule="exact"/>
              <w:ind w:left="426"/>
              <w:contextualSpacing/>
              <w:rPr>
                <w:szCs w:val="20"/>
                <w:lang w:val="sl-SI"/>
              </w:rPr>
            </w:pPr>
            <w:proofErr w:type="spellStart"/>
            <w:r w:rsidRPr="00583926">
              <w:rPr>
                <w:szCs w:val="20"/>
                <w:lang w:val="sl-SI"/>
              </w:rPr>
              <w:t>SiroSonic</w:t>
            </w:r>
            <w:proofErr w:type="spellEnd"/>
            <w:r w:rsidRPr="00583926">
              <w:rPr>
                <w:szCs w:val="20"/>
                <w:lang w:val="sl-SI"/>
              </w:rPr>
              <w:t xml:space="preserve"> </w:t>
            </w:r>
            <w:proofErr w:type="spellStart"/>
            <w:r w:rsidRPr="00583926">
              <w:rPr>
                <w:szCs w:val="20"/>
                <w:lang w:val="sl-SI"/>
              </w:rPr>
              <w:t>tl</w:t>
            </w:r>
            <w:proofErr w:type="spellEnd"/>
            <w:r w:rsidRPr="00583926">
              <w:rPr>
                <w:szCs w:val="20"/>
                <w:lang w:val="sl-SI"/>
              </w:rPr>
              <w:t xml:space="preserve"> ČISTILEC ZOBNEGA</w:t>
            </w:r>
          </w:p>
        </w:tc>
        <w:tc>
          <w:tcPr>
            <w:tcW w:w="3793" w:type="dxa"/>
            <w:shd w:val="clear" w:color="auto" w:fill="auto"/>
          </w:tcPr>
          <w:p w14:paraId="0F0FEEC8" w14:textId="77777777" w:rsidR="00583926" w:rsidRPr="00583926" w:rsidRDefault="00583926" w:rsidP="00C52E0F">
            <w:pPr>
              <w:pStyle w:val="Odstavekseznama"/>
              <w:spacing w:line="260" w:lineRule="exact"/>
              <w:ind w:left="0"/>
              <w:rPr>
                <w:szCs w:val="20"/>
                <w:lang w:val="sl-SI"/>
              </w:rPr>
            </w:pPr>
          </w:p>
        </w:tc>
      </w:tr>
      <w:tr w:rsidR="00583926" w:rsidRPr="00583926" w14:paraId="3B0B9FED" w14:textId="77777777" w:rsidTr="00C52E0F">
        <w:tc>
          <w:tcPr>
            <w:tcW w:w="5211" w:type="dxa"/>
            <w:shd w:val="clear" w:color="auto" w:fill="auto"/>
          </w:tcPr>
          <w:p w14:paraId="76F92808" w14:textId="77777777" w:rsidR="00583926" w:rsidRPr="00583926" w:rsidRDefault="00583926" w:rsidP="00A37042">
            <w:pPr>
              <w:pStyle w:val="Odstavekseznama"/>
              <w:numPr>
                <w:ilvl w:val="0"/>
                <w:numId w:val="50"/>
              </w:numPr>
              <w:spacing w:line="260" w:lineRule="exact"/>
              <w:ind w:left="426"/>
              <w:contextualSpacing/>
              <w:rPr>
                <w:szCs w:val="20"/>
                <w:lang w:val="sl-SI"/>
              </w:rPr>
            </w:pPr>
            <w:r w:rsidRPr="00583926">
              <w:rPr>
                <w:szCs w:val="20"/>
                <w:lang w:val="sl-SI"/>
              </w:rPr>
              <w:t>Reflektor LED</w:t>
            </w:r>
          </w:p>
        </w:tc>
        <w:tc>
          <w:tcPr>
            <w:tcW w:w="3793" w:type="dxa"/>
            <w:shd w:val="clear" w:color="auto" w:fill="auto"/>
          </w:tcPr>
          <w:p w14:paraId="4F81A108" w14:textId="77777777" w:rsidR="00583926" w:rsidRPr="00583926" w:rsidRDefault="00583926" w:rsidP="00C52E0F">
            <w:pPr>
              <w:pStyle w:val="Odstavekseznama"/>
              <w:spacing w:line="260" w:lineRule="exact"/>
              <w:ind w:left="0"/>
              <w:rPr>
                <w:szCs w:val="20"/>
                <w:lang w:val="sl-SI"/>
              </w:rPr>
            </w:pPr>
          </w:p>
        </w:tc>
      </w:tr>
      <w:tr w:rsidR="00583926" w:rsidRPr="00583926" w14:paraId="4DADE059" w14:textId="77777777" w:rsidTr="00C52E0F">
        <w:tc>
          <w:tcPr>
            <w:tcW w:w="5211" w:type="dxa"/>
            <w:shd w:val="clear" w:color="auto" w:fill="auto"/>
          </w:tcPr>
          <w:p w14:paraId="48030FC7" w14:textId="77777777" w:rsidR="00583926" w:rsidRPr="00583926" w:rsidRDefault="00583926" w:rsidP="00A37042">
            <w:pPr>
              <w:pStyle w:val="Odstavekseznama"/>
              <w:numPr>
                <w:ilvl w:val="0"/>
                <w:numId w:val="50"/>
              </w:numPr>
              <w:spacing w:line="260" w:lineRule="exact"/>
              <w:ind w:left="426"/>
              <w:contextualSpacing/>
              <w:rPr>
                <w:szCs w:val="20"/>
                <w:lang w:val="sl-SI"/>
              </w:rPr>
            </w:pPr>
            <w:proofErr w:type="spellStart"/>
            <w:r w:rsidRPr="00583926">
              <w:rPr>
                <w:szCs w:val="20"/>
                <w:lang w:val="sl-SI"/>
              </w:rPr>
              <w:t>Endo</w:t>
            </w:r>
            <w:proofErr w:type="spellEnd"/>
            <w:r w:rsidRPr="00583926">
              <w:rPr>
                <w:szCs w:val="20"/>
                <w:lang w:val="sl-SI"/>
              </w:rPr>
              <w:t xml:space="preserve"> paket za BL ISO C motor</w:t>
            </w:r>
          </w:p>
        </w:tc>
        <w:tc>
          <w:tcPr>
            <w:tcW w:w="3793" w:type="dxa"/>
            <w:shd w:val="clear" w:color="auto" w:fill="auto"/>
          </w:tcPr>
          <w:p w14:paraId="3881267A" w14:textId="77777777" w:rsidR="00583926" w:rsidRPr="00583926" w:rsidRDefault="00583926" w:rsidP="00C52E0F">
            <w:pPr>
              <w:pStyle w:val="Odstavekseznama"/>
              <w:spacing w:line="260" w:lineRule="exact"/>
              <w:ind w:left="0"/>
              <w:rPr>
                <w:szCs w:val="20"/>
                <w:lang w:val="sl-SI"/>
              </w:rPr>
            </w:pPr>
          </w:p>
        </w:tc>
      </w:tr>
      <w:tr w:rsidR="00583926" w:rsidRPr="00583926" w14:paraId="6417D99E" w14:textId="77777777" w:rsidTr="00C52E0F">
        <w:tc>
          <w:tcPr>
            <w:tcW w:w="5211" w:type="dxa"/>
            <w:shd w:val="clear" w:color="auto" w:fill="auto"/>
          </w:tcPr>
          <w:p w14:paraId="2284A1DB" w14:textId="77777777" w:rsidR="00583926" w:rsidRPr="00583926" w:rsidRDefault="00583926" w:rsidP="00A37042">
            <w:pPr>
              <w:pStyle w:val="Odstavekseznama"/>
              <w:numPr>
                <w:ilvl w:val="0"/>
                <w:numId w:val="50"/>
              </w:numPr>
              <w:spacing w:line="260" w:lineRule="exact"/>
              <w:ind w:left="426"/>
              <w:contextualSpacing/>
              <w:rPr>
                <w:szCs w:val="20"/>
                <w:lang w:val="sl-SI"/>
              </w:rPr>
            </w:pPr>
            <w:proofErr w:type="spellStart"/>
            <w:r w:rsidRPr="00583926">
              <w:rPr>
                <w:szCs w:val="20"/>
                <w:lang w:val="sl-SI"/>
              </w:rPr>
              <w:t>Endodontic</w:t>
            </w:r>
            <w:proofErr w:type="spellEnd"/>
            <w:r w:rsidRPr="00583926">
              <w:rPr>
                <w:szCs w:val="20"/>
                <w:lang w:val="sl-SI"/>
              </w:rPr>
              <w:t xml:space="preserve"> funkcija, </w:t>
            </w:r>
            <w:proofErr w:type="spellStart"/>
            <w:r w:rsidRPr="00583926">
              <w:rPr>
                <w:szCs w:val="20"/>
                <w:lang w:val="sl-SI"/>
              </w:rPr>
              <w:t>recipro</w:t>
            </w:r>
            <w:proofErr w:type="spellEnd"/>
            <w:r w:rsidRPr="00583926">
              <w:rPr>
                <w:szCs w:val="20"/>
                <w:lang w:val="sl-SI"/>
              </w:rPr>
              <w:t xml:space="preserve"> </w:t>
            </w:r>
            <w:proofErr w:type="spellStart"/>
            <w:r w:rsidRPr="00583926">
              <w:rPr>
                <w:szCs w:val="20"/>
                <w:lang w:val="sl-SI"/>
              </w:rPr>
              <w:t>system</w:t>
            </w:r>
            <w:proofErr w:type="spellEnd"/>
          </w:p>
        </w:tc>
        <w:tc>
          <w:tcPr>
            <w:tcW w:w="3793" w:type="dxa"/>
            <w:shd w:val="clear" w:color="auto" w:fill="auto"/>
          </w:tcPr>
          <w:p w14:paraId="55421B22" w14:textId="77777777" w:rsidR="00583926" w:rsidRPr="00583926" w:rsidRDefault="00583926" w:rsidP="00C52E0F">
            <w:pPr>
              <w:pStyle w:val="Odstavekseznama"/>
              <w:spacing w:line="260" w:lineRule="exact"/>
              <w:ind w:left="0"/>
              <w:rPr>
                <w:szCs w:val="20"/>
                <w:lang w:val="sl-SI"/>
              </w:rPr>
            </w:pPr>
          </w:p>
        </w:tc>
      </w:tr>
      <w:tr w:rsidR="00583926" w:rsidRPr="00583926" w14:paraId="14236BAA" w14:textId="77777777" w:rsidTr="00C52E0F">
        <w:tc>
          <w:tcPr>
            <w:tcW w:w="5211" w:type="dxa"/>
            <w:shd w:val="clear" w:color="auto" w:fill="auto"/>
          </w:tcPr>
          <w:p w14:paraId="02045C51" w14:textId="77777777" w:rsidR="00583926" w:rsidRPr="00583926" w:rsidRDefault="00583926" w:rsidP="00A37042">
            <w:pPr>
              <w:pStyle w:val="Odstavekseznama"/>
              <w:numPr>
                <w:ilvl w:val="0"/>
                <w:numId w:val="50"/>
              </w:numPr>
              <w:spacing w:line="260" w:lineRule="exact"/>
              <w:ind w:left="426"/>
              <w:contextualSpacing/>
              <w:rPr>
                <w:szCs w:val="20"/>
                <w:lang w:val="sl-SI"/>
              </w:rPr>
            </w:pPr>
            <w:proofErr w:type="spellStart"/>
            <w:r w:rsidRPr="00583926">
              <w:rPr>
                <w:szCs w:val="20"/>
                <w:lang w:val="sl-SI"/>
              </w:rPr>
              <w:t>apexLocator</w:t>
            </w:r>
            <w:proofErr w:type="spellEnd"/>
            <w:r w:rsidRPr="00583926">
              <w:rPr>
                <w:szCs w:val="20"/>
                <w:lang w:val="sl-SI"/>
              </w:rPr>
              <w:t xml:space="preserve"> funkcija</w:t>
            </w:r>
          </w:p>
        </w:tc>
        <w:tc>
          <w:tcPr>
            <w:tcW w:w="3793" w:type="dxa"/>
            <w:shd w:val="clear" w:color="auto" w:fill="auto"/>
          </w:tcPr>
          <w:p w14:paraId="7C5641B3" w14:textId="77777777" w:rsidR="00583926" w:rsidRPr="00583926" w:rsidRDefault="00583926" w:rsidP="00C52E0F">
            <w:pPr>
              <w:pStyle w:val="Odstavekseznama"/>
              <w:spacing w:line="260" w:lineRule="exact"/>
              <w:ind w:left="0"/>
              <w:rPr>
                <w:szCs w:val="20"/>
                <w:lang w:val="sl-SI"/>
              </w:rPr>
            </w:pPr>
          </w:p>
        </w:tc>
      </w:tr>
      <w:tr w:rsidR="00583926" w:rsidRPr="00583926" w14:paraId="12B5CEB6" w14:textId="77777777" w:rsidTr="00C52E0F">
        <w:tc>
          <w:tcPr>
            <w:tcW w:w="5211" w:type="dxa"/>
            <w:shd w:val="clear" w:color="auto" w:fill="auto"/>
          </w:tcPr>
          <w:p w14:paraId="2DE61813" w14:textId="77777777" w:rsidR="00583926" w:rsidRPr="00583926" w:rsidRDefault="00583926" w:rsidP="00A37042">
            <w:pPr>
              <w:pStyle w:val="Odstavekseznama"/>
              <w:numPr>
                <w:ilvl w:val="0"/>
                <w:numId w:val="50"/>
              </w:numPr>
              <w:spacing w:line="260" w:lineRule="exact"/>
              <w:ind w:left="426"/>
              <w:contextualSpacing/>
              <w:rPr>
                <w:szCs w:val="20"/>
                <w:lang w:val="sl-SI"/>
              </w:rPr>
            </w:pPr>
            <w:r w:rsidRPr="00583926">
              <w:rPr>
                <w:szCs w:val="20"/>
                <w:lang w:val="sl-SI"/>
              </w:rPr>
              <w:t>kolenčnik T1 LINE ENDO 6L</w:t>
            </w:r>
          </w:p>
        </w:tc>
        <w:tc>
          <w:tcPr>
            <w:tcW w:w="3793" w:type="dxa"/>
            <w:shd w:val="clear" w:color="auto" w:fill="auto"/>
          </w:tcPr>
          <w:p w14:paraId="6F365708" w14:textId="77777777" w:rsidR="00583926" w:rsidRPr="00583926" w:rsidRDefault="00583926" w:rsidP="00C52E0F">
            <w:pPr>
              <w:pStyle w:val="Odstavekseznama"/>
              <w:spacing w:line="260" w:lineRule="exact"/>
              <w:ind w:left="0"/>
              <w:rPr>
                <w:szCs w:val="20"/>
                <w:lang w:val="sl-SI"/>
              </w:rPr>
            </w:pPr>
          </w:p>
        </w:tc>
      </w:tr>
      <w:tr w:rsidR="00583926" w:rsidRPr="00583926" w14:paraId="767D0DA8" w14:textId="77777777" w:rsidTr="00C52E0F">
        <w:tc>
          <w:tcPr>
            <w:tcW w:w="5211" w:type="dxa"/>
            <w:shd w:val="clear" w:color="auto" w:fill="auto"/>
          </w:tcPr>
          <w:p w14:paraId="63C7D8E2" w14:textId="77777777" w:rsidR="00583926" w:rsidRPr="00583926" w:rsidRDefault="00583926" w:rsidP="00A37042">
            <w:pPr>
              <w:pStyle w:val="Odstavekseznama"/>
              <w:numPr>
                <w:ilvl w:val="0"/>
                <w:numId w:val="50"/>
              </w:numPr>
              <w:spacing w:line="260" w:lineRule="exact"/>
              <w:ind w:left="426"/>
              <w:contextualSpacing/>
              <w:rPr>
                <w:szCs w:val="20"/>
                <w:lang w:val="sl-SI"/>
              </w:rPr>
            </w:pPr>
            <w:r w:rsidRPr="00583926">
              <w:rPr>
                <w:szCs w:val="20"/>
                <w:lang w:val="sl-SI"/>
              </w:rPr>
              <w:t>motorni naslon za glavo</w:t>
            </w:r>
          </w:p>
        </w:tc>
        <w:tc>
          <w:tcPr>
            <w:tcW w:w="3793" w:type="dxa"/>
            <w:shd w:val="clear" w:color="auto" w:fill="auto"/>
          </w:tcPr>
          <w:p w14:paraId="04D83BDC" w14:textId="77777777" w:rsidR="00583926" w:rsidRPr="00583926" w:rsidRDefault="00583926" w:rsidP="00C52E0F">
            <w:pPr>
              <w:pStyle w:val="Odstavekseznama"/>
              <w:spacing w:line="260" w:lineRule="exact"/>
              <w:ind w:left="0"/>
              <w:rPr>
                <w:szCs w:val="20"/>
                <w:lang w:val="sl-SI"/>
              </w:rPr>
            </w:pPr>
          </w:p>
        </w:tc>
      </w:tr>
      <w:tr w:rsidR="00583926" w:rsidRPr="00583926" w14:paraId="3CA32D1F" w14:textId="77777777" w:rsidTr="00C52E0F">
        <w:tc>
          <w:tcPr>
            <w:tcW w:w="5211" w:type="dxa"/>
            <w:shd w:val="clear" w:color="auto" w:fill="auto"/>
          </w:tcPr>
          <w:p w14:paraId="3681E2B6" w14:textId="77777777" w:rsidR="00583926" w:rsidRPr="00583926" w:rsidRDefault="00583926" w:rsidP="00A37042">
            <w:pPr>
              <w:pStyle w:val="Odstavekseznama"/>
              <w:numPr>
                <w:ilvl w:val="0"/>
                <w:numId w:val="50"/>
              </w:numPr>
              <w:spacing w:line="260" w:lineRule="exact"/>
              <w:ind w:left="426"/>
              <w:contextualSpacing/>
              <w:rPr>
                <w:szCs w:val="20"/>
                <w:lang w:val="sl-SI"/>
              </w:rPr>
            </w:pPr>
            <w:proofErr w:type="spellStart"/>
            <w:r w:rsidRPr="00583926">
              <w:rPr>
                <w:szCs w:val="20"/>
                <w:lang w:val="sl-SI"/>
              </w:rPr>
              <w:t>premium</w:t>
            </w:r>
            <w:proofErr w:type="spellEnd"/>
            <w:r w:rsidRPr="00583926">
              <w:rPr>
                <w:szCs w:val="20"/>
                <w:lang w:val="sl-SI"/>
              </w:rPr>
              <w:t xml:space="preserve"> oblazinjenje</w:t>
            </w:r>
          </w:p>
        </w:tc>
        <w:tc>
          <w:tcPr>
            <w:tcW w:w="3793" w:type="dxa"/>
            <w:shd w:val="clear" w:color="auto" w:fill="auto"/>
          </w:tcPr>
          <w:p w14:paraId="2FE3438C" w14:textId="77777777" w:rsidR="00583926" w:rsidRPr="00583926" w:rsidRDefault="00583926" w:rsidP="00C52E0F">
            <w:pPr>
              <w:pStyle w:val="Odstavekseznama"/>
              <w:spacing w:line="260" w:lineRule="exact"/>
              <w:ind w:left="0"/>
              <w:rPr>
                <w:szCs w:val="20"/>
                <w:lang w:val="sl-SI"/>
              </w:rPr>
            </w:pPr>
          </w:p>
        </w:tc>
      </w:tr>
      <w:tr w:rsidR="00583926" w:rsidRPr="00583926" w14:paraId="26B3E1F3" w14:textId="77777777" w:rsidTr="00C52E0F">
        <w:tc>
          <w:tcPr>
            <w:tcW w:w="5211" w:type="dxa"/>
            <w:shd w:val="clear" w:color="auto" w:fill="auto"/>
          </w:tcPr>
          <w:p w14:paraId="5B06E13E" w14:textId="77777777" w:rsidR="00583926" w:rsidRPr="00583926" w:rsidRDefault="00583926" w:rsidP="00A37042">
            <w:pPr>
              <w:pStyle w:val="Odstavekseznama"/>
              <w:numPr>
                <w:ilvl w:val="0"/>
                <w:numId w:val="50"/>
              </w:numPr>
              <w:spacing w:line="260" w:lineRule="exact"/>
              <w:ind w:left="426"/>
              <w:contextualSpacing/>
              <w:rPr>
                <w:szCs w:val="20"/>
                <w:lang w:val="sl-SI"/>
              </w:rPr>
            </w:pPr>
            <w:r w:rsidRPr="00583926">
              <w:rPr>
                <w:szCs w:val="20"/>
                <w:lang w:val="sl-SI"/>
              </w:rPr>
              <w:t>levi naslon za roko</w:t>
            </w:r>
          </w:p>
        </w:tc>
        <w:tc>
          <w:tcPr>
            <w:tcW w:w="3793" w:type="dxa"/>
            <w:shd w:val="clear" w:color="auto" w:fill="auto"/>
          </w:tcPr>
          <w:p w14:paraId="31FBDF57" w14:textId="77777777" w:rsidR="00583926" w:rsidRPr="00583926" w:rsidRDefault="00583926" w:rsidP="00C52E0F">
            <w:pPr>
              <w:pStyle w:val="Odstavekseznama"/>
              <w:spacing w:line="260" w:lineRule="exact"/>
              <w:ind w:left="0"/>
              <w:rPr>
                <w:szCs w:val="20"/>
                <w:lang w:val="sl-SI"/>
              </w:rPr>
            </w:pPr>
          </w:p>
        </w:tc>
      </w:tr>
      <w:tr w:rsidR="00583926" w:rsidRPr="00583926" w14:paraId="25CCFFAA" w14:textId="77777777" w:rsidTr="00C52E0F">
        <w:tc>
          <w:tcPr>
            <w:tcW w:w="5211" w:type="dxa"/>
            <w:shd w:val="clear" w:color="auto" w:fill="auto"/>
          </w:tcPr>
          <w:p w14:paraId="5DEFFCD8" w14:textId="77777777" w:rsidR="00583926" w:rsidRPr="00583926" w:rsidRDefault="00583926" w:rsidP="00A37042">
            <w:pPr>
              <w:pStyle w:val="Odstavekseznama"/>
              <w:numPr>
                <w:ilvl w:val="0"/>
                <w:numId w:val="50"/>
              </w:numPr>
              <w:spacing w:line="260" w:lineRule="exact"/>
              <w:ind w:left="426"/>
              <w:contextualSpacing/>
              <w:rPr>
                <w:szCs w:val="20"/>
                <w:lang w:val="sl-SI"/>
              </w:rPr>
            </w:pPr>
            <w:r w:rsidRPr="00583926">
              <w:rPr>
                <w:szCs w:val="20"/>
                <w:lang w:val="sl-SI"/>
              </w:rPr>
              <w:t>recipročna funkcija (P)</w:t>
            </w:r>
          </w:p>
        </w:tc>
        <w:tc>
          <w:tcPr>
            <w:tcW w:w="3793" w:type="dxa"/>
            <w:shd w:val="clear" w:color="auto" w:fill="auto"/>
          </w:tcPr>
          <w:p w14:paraId="5AC3D4F1" w14:textId="77777777" w:rsidR="00583926" w:rsidRPr="00583926" w:rsidRDefault="00583926" w:rsidP="00C52E0F">
            <w:pPr>
              <w:pStyle w:val="Odstavekseznama"/>
              <w:spacing w:line="260" w:lineRule="exact"/>
              <w:ind w:left="0"/>
              <w:rPr>
                <w:szCs w:val="20"/>
                <w:lang w:val="sl-SI"/>
              </w:rPr>
            </w:pPr>
          </w:p>
        </w:tc>
      </w:tr>
      <w:tr w:rsidR="00583926" w:rsidRPr="00583926" w14:paraId="56FE201C" w14:textId="77777777" w:rsidTr="00C52E0F">
        <w:tc>
          <w:tcPr>
            <w:tcW w:w="5211" w:type="dxa"/>
            <w:shd w:val="clear" w:color="auto" w:fill="auto"/>
          </w:tcPr>
          <w:p w14:paraId="4478D5A1" w14:textId="77777777" w:rsidR="00583926" w:rsidRPr="00583926" w:rsidRDefault="00583926" w:rsidP="00A37042">
            <w:pPr>
              <w:pStyle w:val="Odstavekseznama"/>
              <w:numPr>
                <w:ilvl w:val="0"/>
                <w:numId w:val="50"/>
              </w:numPr>
              <w:spacing w:line="260" w:lineRule="exact"/>
              <w:ind w:left="426"/>
              <w:contextualSpacing/>
              <w:rPr>
                <w:szCs w:val="20"/>
                <w:lang w:val="sl-SI"/>
              </w:rPr>
            </w:pPr>
            <w:r w:rsidRPr="00583926">
              <w:rPr>
                <w:szCs w:val="20"/>
                <w:lang w:val="sl-SI"/>
              </w:rPr>
              <w:t>mizica dvojna</w:t>
            </w:r>
          </w:p>
        </w:tc>
        <w:tc>
          <w:tcPr>
            <w:tcW w:w="3793" w:type="dxa"/>
            <w:shd w:val="clear" w:color="auto" w:fill="auto"/>
          </w:tcPr>
          <w:p w14:paraId="6AA85628" w14:textId="77777777" w:rsidR="00583926" w:rsidRPr="00583926" w:rsidRDefault="00583926" w:rsidP="00C52E0F">
            <w:pPr>
              <w:pStyle w:val="Odstavekseznama"/>
              <w:spacing w:line="260" w:lineRule="exact"/>
              <w:ind w:left="0"/>
              <w:rPr>
                <w:szCs w:val="20"/>
                <w:lang w:val="sl-SI"/>
              </w:rPr>
            </w:pPr>
          </w:p>
        </w:tc>
      </w:tr>
      <w:tr w:rsidR="00583926" w:rsidRPr="00583926" w14:paraId="1BAB9DE5" w14:textId="77777777" w:rsidTr="00C52E0F">
        <w:tc>
          <w:tcPr>
            <w:tcW w:w="5211" w:type="dxa"/>
            <w:shd w:val="clear" w:color="auto" w:fill="auto"/>
          </w:tcPr>
          <w:p w14:paraId="6E22BB5E" w14:textId="77777777" w:rsidR="00583926" w:rsidRPr="00583926" w:rsidRDefault="00583926" w:rsidP="00C52E0F">
            <w:pPr>
              <w:pStyle w:val="Odstavekseznama"/>
              <w:spacing w:line="260" w:lineRule="exact"/>
              <w:ind w:left="0"/>
              <w:rPr>
                <w:szCs w:val="20"/>
                <w:lang w:val="sl-SI"/>
              </w:rPr>
            </w:pPr>
            <w:r w:rsidRPr="00583926">
              <w:rPr>
                <w:b/>
                <w:bCs/>
                <w:szCs w:val="20"/>
                <w:lang w:val="sl-SI"/>
              </w:rPr>
              <w:t>asistentkin element:</w:t>
            </w:r>
          </w:p>
        </w:tc>
        <w:tc>
          <w:tcPr>
            <w:tcW w:w="3793" w:type="dxa"/>
            <w:shd w:val="clear" w:color="auto" w:fill="auto"/>
          </w:tcPr>
          <w:p w14:paraId="457B0640" w14:textId="77777777" w:rsidR="00583926" w:rsidRPr="00583926" w:rsidRDefault="00583926" w:rsidP="00C52E0F">
            <w:pPr>
              <w:pStyle w:val="Odstavekseznama"/>
              <w:spacing w:line="260" w:lineRule="exact"/>
              <w:ind w:left="0"/>
              <w:rPr>
                <w:b/>
                <w:bCs/>
                <w:szCs w:val="20"/>
                <w:lang w:val="sl-SI"/>
              </w:rPr>
            </w:pPr>
            <w:r w:rsidRPr="00583926">
              <w:rPr>
                <w:b/>
                <w:bCs/>
                <w:szCs w:val="20"/>
                <w:lang w:val="sl-SI"/>
              </w:rPr>
              <w:t>Izpolnjevanje zahtev (DA/NE) katalog ali tehnična dokumentacija stran:</w:t>
            </w:r>
          </w:p>
        </w:tc>
      </w:tr>
      <w:tr w:rsidR="00583926" w:rsidRPr="00583926" w14:paraId="74014BCD" w14:textId="77777777" w:rsidTr="00C52E0F">
        <w:tc>
          <w:tcPr>
            <w:tcW w:w="5211" w:type="dxa"/>
            <w:shd w:val="clear" w:color="auto" w:fill="auto"/>
          </w:tcPr>
          <w:p w14:paraId="21D50919" w14:textId="77777777" w:rsidR="00583926" w:rsidRPr="00583926" w:rsidRDefault="00583926" w:rsidP="00A37042">
            <w:pPr>
              <w:pStyle w:val="Odstavekseznama"/>
              <w:numPr>
                <w:ilvl w:val="0"/>
                <w:numId w:val="50"/>
              </w:numPr>
              <w:spacing w:line="260" w:lineRule="exact"/>
              <w:ind w:left="426"/>
              <w:contextualSpacing/>
              <w:rPr>
                <w:szCs w:val="20"/>
                <w:lang w:val="sl-SI"/>
              </w:rPr>
            </w:pPr>
            <w:r w:rsidRPr="00583926">
              <w:rPr>
                <w:szCs w:val="20"/>
                <w:lang w:val="sl-SI"/>
              </w:rPr>
              <w:t>standard</w:t>
            </w:r>
          </w:p>
        </w:tc>
        <w:tc>
          <w:tcPr>
            <w:tcW w:w="3793" w:type="dxa"/>
            <w:shd w:val="clear" w:color="auto" w:fill="auto"/>
          </w:tcPr>
          <w:p w14:paraId="04CAD2B0" w14:textId="77777777" w:rsidR="00583926" w:rsidRPr="00583926" w:rsidRDefault="00583926" w:rsidP="00C52E0F">
            <w:pPr>
              <w:pStyle w:val="Odstavekseznama"/>
              <w:spacing w:line="260" w:lineRule="exact"/>
              <w:ind w:left="0"/>
              <w:rPr>
                <w:szCs w:val="20"/>
                <w:lang w:val="sl-SI"/>
              </w:rPr>
            </w:pPr>
          </w:p>
        </w:tc>
      </w:tr>
      <w:tr w:rsidR="00583926" w:rsidRPr="00583926" w14:paraId="1A821EF8" w14:textId="77777777" w:rsidTr="00C52E0F">
        <w:tc>
          <w:tcPr>
            <w:tcW w:w="5211" w:type="dxa"/>
            <w:shd w:val="clear" w:color="auto" w:fill="auto"/>
          </w:tcPr>
          <w:p w14:paraId="70C5FB92" w14:textId="77777777" w:rsidR="00583926" w:rsidRPr="00583926" w:rsidRDefault="00583926" w:rsidP="00A37042">
            <w:pPr>
              <w:pStyle w:val="Odstavekseznama"/>
              <w:numPr>
                <w:ilvl w:val="0"/>
                <w:numId w:val="50"/>
              </w:numPr>
              <w:spacing w:line="260" w:lineRule="exact"/>
              <w:ind w:left="426"/>
              <w:contextualSpacing/>
              <w:rPr>
                <w:szCs w:val="20"/>
                <w:lang w:val="sl-SI"/>
              </w:rPr>
            </w:pPr>
            <w:proofErr w:type="spellStart"/>
            <w:r w:rsidRPr="00583926">
              <w:rPr>
                <w:szCs w:val="20"/>
                <w:lang w:val="sl-SI"/>
              </w:rPr>
              <w:t>miniLED</w:t>
            </w:r>
            <w:proofErr w:type="spellEnd"/>
            <w:r w:rsidRPr="00583926">
              <w:rPr>
                <w:szCs w:val="20"/>
                <w:lang w:val="sl-SI"/>
              </w:rPr>
              <w:t xml:space="preserve"> </w:t>
            </w:r>
            <w:proofErr w:type="spellStart"/>
            <w:r w:rsidRPr="00583926">
              <w:rPr>
                <w:szCs w:val="20"/>
                <w:lang w:val="sl-SI"/>
              </w:rPr>
              <w:t>polimerizacijska</w:t>
            </w:r>
            <w:proofErr w:type="spellEnd"/>
            <w:r w:rsidRPr="00583926">
              <w:rPr>
                <w:szCs w:val="20"/>
                <w:lang w:val="sl-SI"/>
              </w:rPr>
              <w:t xml:space="preserve"> svetilka</w:t>
            </w:r>
          </w:p>
        </w:tc>
        <w:tc>
          <w:tcPr>
            <w:tcW w:w="3793" w:type="dxa"/>
            <w:shd w:val="clear" w:color="auto" w:fill="auto"/>
          </w:tcPr>
          <w:p w14:paraId="7650F2DE" w14:textId="77777777" w:rsidR="00583926" w:rsidRPr="00583926" w:rsidRDefault="00583926" w:rsidP="00C52E0F">
            <w:pPr>
              <w:pStyle w:val="Odstavekseznama"/>
              <w:spacing w:line="260" w:lineRule="exact"/>
              <w:ind w:left="0"/>
              <w:rPr>
                <w:szCs w:val="20"/>
                <w:lang w:val="sl-SI"/>
              </w:rPr>
            </w:pPr>
          </w:p>
        </w:tc>
      </w:tr>
      <w:tr w:rsidR="00583926" w:rsidRPr="00583926" w14:paraId="181474C4" w14:textId="77777777" w:rsidTr="00C52E0F">
        <w:tc>
          <w:tcPr>
            <w:tcW w:w="5211" w:type="dxa"/>
            <w:shd w:val="clear" w:color="auto" w:fill="auto"/>
          </w:tcPr>
          <w:p w14:paraId="0CEACE5D" w14:textId="77777777" w:rsidR="00583926" w:rsidRPr="00583926" w:rsidRDefault="00583926" w:rsidP="00A37042">
            <w:pPr>
              <w:pStyle w:val="Odstavekseznama"/>
              <w:numPr>
                <w:ilvl w:val="0"/>
                <w:numId w:val="50"/>
              </w:numPr>
              <w:spacing w:line="260" w:lineRule="exact"/>
              <w:ind w:left="426"/>
              <w:contextualSpacing/>
              <w:rPr>
                <w:szCs w:val="20"/>
                <w:lang w:val="sl-SI"/>
              </w:rPr>
            </w:pPr>
            <w:proofErr w:type="spellStart"/>
            <w:r w:rsidRPr="00583926">
              <w:rPr>
                <w:szCs w:val="20"/>
                <w:lang w:val="sl-SI"/>
              </w:rPr>
              <w:t>sprayvit</w:t>
            </w:r>
            <w:proofErr w:type="spellEnd"/>
            <w:r w:rsidRPr="00583926">
              <w:rPr>
                <w:szCs w:val="20"/>
                <w:lang w:val="sl-SI"/>
              </w:rPr>
              <w:t xml:space="preserve"> M (P)</w:t>
            </w:r>
          </w:p>
        </w:tc>
        <w:tc>
          <w:tcPr>
            <w:tcW w:w="3793" w:type="dxa"/>
            <w:shd w:val="clear" w:color="auto" w:fill="auto"/>
          </w:tcPr>
          <w:p w14:paraId="26FB7717" w14:textId="77777777" w:rsidR="00583926" w:rsidRPr="00583926" w:rsidRDefault="00583926" w:rsidP="00C52E0F">
            <w:pPr>
              <w:pStyle w:val="Odstavekseznama"/>
              <w:spacing w:line="260" w:lineRule="exact"/>
              <w:ind w:left="0"/>
              <w:rPr>
                <w:szCs w:val="20"/>
                <w:lang w:val="sl-SI"/>
              </w:rPr>
            </w:pPr>
          </w:p>
        </w:tc>
      </w:tr>
      <w:tr w:rsidR="00583926" w:rsidRPr="00583926" w14:paraId="7313DDB2" w14:textId="77777777" w:rsidTr="00C52E0F">
        <w:tc>
          <w:tcPr>
            <w:tcW w:w="5211" w:type="dxa"/>
            <w:shd w:val="clear" w:color="auto" w:fill="auto"/>
          </w:tcPr>
          <w:p w14:paraId="63D03AA6" w14:textId="77777777" w:rsidR="00583926" w:rsidRPr="00583926" w:rsidRDefault="00583926" w:rsidP="00C52E0F">
            <w:pPr>
              <w:pStyle w:val="Odstavekseznama"/>
              <w:spacing w:line="260" w:lineRule="exact"/>
              <w:ind w:left="0"/>
              <w:rPr>
                <w:szCs w:val="20"/>
                <w:lang w:val="sl-SI"/>
              </w:rPr>
            </w:pPr>
            <w:r w:rsidRPr="00583926">
              <w:rPr>
                <w:b/>
                <w:bCs/>
                <w:szCs w:val="20"/>
                <w:lang w:val="sl-SI"/>
              </w:rPr>
              <w:t>vodni blok:</w:t>
            </w:r>
          </w:p>
        </w:tc>
        <w:tc>
          <w:tcPr>
            <w:tcW w:w="3793" w:type="dxa"/>
            <w:shd w:val="clear" w:color="auto" w:fill="auto"/>
          </w:tcPr>
          <w:p w14:paraId="4666DC07" w14:textId="77777777" w:rsidR="00583926" w:rsidRPr="00583926" w:rsidRDefault="00583926" w:rsidP="00C52E0F">
            <w:pPr>
              <w:pStyle w:val="Odstavekseznama"/>
              <w:spacing w:line="260" w:lineRule="exact"/>
              <w:ind w:left="0"/>
              <w:rPr>
                <w:b/>
                <w:bCs/>
                <w:szCs w:val="20"/>
                <w:lang w:val="sl-SI"/>
              </w:rPr>
            </w:pPr>
            <w:r w:rsidRPr="00583926">
              <w:rPr>
                <w:b/>
                <w:bCs/>
                <w:szCs w:val="20"/>
                <w:lang w:val="sl-SI"/>
              </w:rPr>
              <w:t>Izpolnjevanje zahtev (DA/NE) katalog ali tehnična dokumentacija stran:</w:t>
            </w:r>
          </w:p>
        </w:tc>
      </w:tr>
      <w:tr w:rsidR="00583926" w:rsidRPr="00583926" w14:paraId="02B91602" w14:textId="77777777" w:rsidTr="00C52E0F">
        <w:tc>
          <w:tcPr>
            <w:tcW w:w="5211" w:type="dxa"/>
            <w:shd w:val="clear" w:color="auto" w:fill="auto"/>
          </w:tcPr>
          <w:p w14:paraId="5C2CD7BE" w14:textId="77777777" w:rsidR="00583926" w:rsidRPr="00583926" w:rsidRDefault="00583926" w:rsidP="00A37042">
            <w:pPr>
              <w:pStyle w:val="Odstavekseznama"/>
              <w:numPr>
                <w:ilvl w:val="0"/>
                <w:numId w:val="50"/>
              </w:numPr>
              <w:spacing w:line="260" w:lineRule="exact"/>
              <w:ind w:left="426"/>
              <w:contextualSpacing/>
              <w:rPr>
                <w:szCs w:val="20"/>
                <w:lang w:val="sl-SI"/>
              </w:rPr>
            </w:pPr>
            <w:r w:rsidRPr="00583926">
              <w:rPr>
                <w:szCs w:val="20"/>
                <w:lang w:val="sl-SI"/>
              </w:rPr>
              <w:t>amalgam separator</w:t>
            </w:r>
          </w:p>
        </w:tc>
        <w:tc>
          <w:tcPr>
            <w:tcW w:w="3793" w:type="dxa"/>
            <w:shd w:val="clear" w:color="auto" w:fill="auto"/>
          </w:tcPr>
          <w:p w14:paraId="3F5D8B62" w14:textId="77777777" w:rsidR="00583926" w:rsidRPr="00583926" w:rsidRDefault="00583926" w:rsidP="00C52E0F">
            <w:pPr>
              <w:pStyle w:val="Odstavekseznama"/>
              <w:spacing w:line="260" w:lineRule="exact"/>
              <w:ind w:left="0"/>
              <w:rPr>
                <w:szCs w:val="20"/>
                <w:lang w:val="sl-SI"/>
              </w:rPr>
            </w:pPr>
          </w:p>
        </w:tc>
      </w:tr>
      <w:tr w:rsidR="00583926" w:rsidRPr="00583926" w14:paraId="087A7984" w14:textId="77777777" w:rsidTr="00C52E0F">
        <w:tc>
          <w:tcPr>
            <w:tcW w:w="5211" w:type="dxa"/>
            <w:shd w:val="clear" w:color="auto" w:fill="auto"/>
          </w:tcPr>
          <w:p w14:paraId="118DF151" w14:textId="77777777" w:rsidR="00583926" w:rsidRPr="00583926" w:rsidRDefault="00583926" w:rsidP="00A37042">
            <w:pPr>
              <w:pStyle w:val="Odstavekseznama"/>
              <w:numPr>
                <w:ilvl w:val="0"/>
                <w:numId w:val="50"/>
              </w:numPr>
              <w:spacing w:line="260" w:lineRule="exact"/>
              <w:ind w:left="426"/>
              <w:contextualSpacing/>
              <w:rPr>
                <w:szCs w:val="20"/>
                <w:lang w:val="sl-SI"/>
              </w:rPr>
            </w:pPr>
            <w:r w:rsidRPr="00583926">
              <w:rPr>
                <w:szCs w:val="20"/>
                <w:lang w:val="sl-SI"/>
              </w:rPr>
              <w:t>dezinfekcija za vodo</w:t>
            </w:r>
          </w:p>
        </w:tc>
        <w:tc>
          <w:tcPr>
            <w:tcW w:w="3793" w:type="dxa"/>
            <w:shd w:val="clear" w:color="auto" w:fill="auto"/>
          </w:tcPr>
          <w:p w14:paraId="0D6F78D0" w14:textId="77777777" w:rsidR="00583926" w:rsidRPr="00583926" w:rsidRDefault="00583926" w:rsidP="00C52E0F">
            <w:pPr>
              <w:pStyle w:val="Odstavekseznama"/>
              <w:spacing w:line="260" w:lineRule="exact"/>
              <w:ind w:left="0"/>
              <w:rPr>
                <w:szCs w:val="20"/>
                <w:lang w:val="sl-SI"/>
              </w:rPr>
            </w:pPr>
          </w:p>
        </w:tc>
      </w:tr>
      <w:tr w:rsidR="00583926" w:rsidRPr="00583926" w14:paraId="2FA5B57D" w14:textId="77777777" w:rsidTr="00C52E0F">
        <w:tc>
          <w:tcPr>
            <w:tcW w:w="5211" w:type="dxa"/>
            <w:shd w:val="clear" w:color="auto" w:fill="auto"/>
          </w:tcPr>
          <w:p w14:paraId="5D946809" w14:textId="77777777" w:rsidR="00583926" w:rsidRPr="00583926" w:rsidRDefault="00583926" w:rsidP="00A37042">
            <w:pPr>
              <w:pStyle w:val="Odstavekseznama"/>
              <w:numPr>
                <w:ilvl w:val="0"/>
                <w:numId w:val="50"/>
              </w:numPr>
              <w:spacing w:line="260" w:lineRule="exact"/>
              <w:ind w:left="426"/>
              <w:contextualSpacing/>
              <w:rPr>
                <w:szCs w:val="20"/>
                <w:lang w:val="sl-SI"/>
              </w:rPr>
            </w:pPr>
            <w:r w:rsidRPr="00583926">
              <w:rPr>
                <w:szCs w:val="20"/>
                <w:lang w:val="sl-SI"/>
              </w:rPr>
              <w:t>avtomatsko polnjenje kozarčka</w:t>
            </w:r>
          </w:p>
        </w:tc>
        <w:tc>
          <w:tcPr>
            <w:tcW w:w="3793" w:type="dxa"/>
            <w:shd w:val="clear" w:color="auto" w:fill="auto"/>
          </w:tcPr>
          <w:p w14:paraId="21680C1F" w14:textId="77777777" w:rsidR="00583926" w:rsidRPr="00583926" w:rsidRDefault="00583926" w:rsidP="00C52E0F">
            <w:pPr>
              <w:pStyle w:val="Odstavekseznama"/>
              <w:spacing w:line="260" w:lineRule="exact"/>
              <w:ind w:left="0"/>
              <w:rPr>
                <w:szCs w:val="20"/>
                <w:lang w:val="sl-SI"/>
              </w:rPr>
            </w:pPr>
          </w:p>
        </w:tc>
      </w:tr>
      <w:tr w:rsidR="00583926" w:rsidRPr="00583926" w14:paraId="2E5F8D53" w14:textId="77777777" w:rsidTr="00C52E0F">
        <w:tc>
          <w:tcPr>
            <w:tcW w:w="5211" w:type="dxa"/>
            <w:shd w:val="clear" w:color="auto" w:fill="auto"/>
          </w:tcPr>
          <w:p w14:paraId="0330470B" w14:textId="77777777" w:rsidR="00583926" w:rsidRPr="00583926" w:rsidRDefault="00583926" w:rsidP="00A37042">
            <w:pPr>
              <w:pStyle w:val="Odstavekseznama"/>
              <w:numPr>
                <w:ilvl w:val="0"/>
                <w:numId w:val="50"/>
              </w:numPr>
              <w:spacing w:line="260" w:lineRule="exact"/>
              <w:ind w:left="426"/>
              <w:contextualSpacing/>
              <w:rPr>
                <w:szCs w:val="20"/>
                <w:lang w:val="sl-SI"/>
              </w:rPr>
            </w:pPr>
            <w:r w:rsidRPr="00583926">
              <w:rPr>
                <w:szCs w:val="20"/>
                <w:lang w:val="sl-SI"/>
              </w:rPr>
              <w:t>sistem za čiščenje sesalnih cevi z dezinfekcijo</w:t>
            </w:r>
          </w:p>
        </w:tc>
        <w:tc>
          <w:tcPr>
            <w:tcW w:w="3793" w:type="dxa"/>
            <w:shd w:val="clear" w:color="auto" w:fill="auto"/>
          </w:tcPr>
          <w:p w14:paraId="6E22212C" w14:textId="77777777" w:rsidR="00583926" w:rsidRPr="00583926" w:rsidRDefault="00583926" w:rsidP="00C52E0F">
            <w:pPr>
              <w:pStyle w:val="Odstavekseznama"/>
              <w:spacing w:line="260" w:lineRule="exact"/>
              <w:ind w:left="0"/>
              <w:rPr>
                <w:szCs w:val="20"/>
                <w:lang w:val="sl-SI"/>
              </w:rPr>
            </w:pPr>
          </w:p>
        </w:tc>
      </w:tr>
      <w:tr w:rsidR="00583926" w:rsidRPr="00583926" w14:paraId="73932692" w14:textId="77777777" w:rsidTr="00C52E0F">
        <w:tc>
          <w:tcPr>
            <w:tcW w:w="5211" w:type="dxa"/>
            <w:shd w:val="clear" w:color="auto" w:fill="auto"/>
          </w:tcPr>
          <w:p w14:paraId="22BD68C5" w14:textId="77777777" w:rsidR="00583926" w:rsidRPr="00583926" w:rsidRDefault="00583926" w:rsidP="00A37042">
            <w:pPr>
              <w:pStyle w:val="Odstavekseznama"/>
              <w:numPr>
                <w:ilvl w:val="0"/>
                <w:numId w:val="50"/>
              </w:numPr>
              <w:spacing w:line="260" w:lineRule="exact"/>
              <w:ind w:left="426"/>
              <w:contextualSpacing/>
              <w:rPr>
                <w:szCs w:val="20"/>
                <w:lang w:val="sl-SI"/>
              </w:rPr>
            </w:pPr>
            <w:r w:rsidRPr="00583926">
              <w:rPr>
                <w:szCs w:val="20"/>
                <w:lang w:val="sl-SI"/>
              </w:rPr>
              <w:t>pljuvalnik beli</w:t>
            </w:r>
          </w:p>
        </w:tc>
        <w:tc>
          <w:tcPr>
            <w:tcW w:w="3793" w:type="dxa"/>
            <w:shd w:val="clear" w:color="auto" w:fill="auto"/>
          </w:tcPr>
          <w:p w14:paraId="57690935" w14:textId="77777777" w:rsidR="00583926" w:rsidRPr="00583926" w:rsidRDefault="00583926" w:rsidP="00C52E0F">
            <w:pPr>
              <w:pStyle w:val="Odstavekseznama"/>
              <w:spacing w:line="260" w:lineRule="exact"/>
              <w:ind w:left="0"/>
              <w:rPr>
                <w:szCs w:val="20"/>
                <w:lang w:val="sl-SI"/>
              </w:rPr>
            </w:pPr>
          </w:p>
        </w:tc>
      </w:tr>
      <w:tr w:rsidR="00583926" w:rsidRPr="00583926" w14:paraId="3DDB08B7" w14:textId="77777777" w:rsidTr="00C52E0F">
        <w:tc>
          <w:tcPr>
            <w:tcW w:w="5211" w:type="dxa"/>
            <w:shd w:val="clear" w:color="auto" w:fill="auto"/>
          </w:tcPr>
          <w:p w14:paraId="6F3B9397" w14:textId="77777777" w:rsidR="00583926" w:rsidRPr="00583926" w:rsidRDefault="00583926" w:rsidP="00A37042">
            <w:pPr>
              <w:pStyle w:val="Odstavekseznama"/>
              <w:numPr>
                <w:ilvl w:val="0"/>
                <w:numId w:val="50"/>
              </w:numPr>
              <w:spacing w:line="260" w:lineRule="exact"/>
              <w:ind w:left="426"/>
              <w:contextualSpacing/>
              <w:rPr>
                <w:szCs w:val="20"/>
                <w:lang w:val="sl-SI"/>
              </w:rPr>
            </w:pPr>
            <w:r w:rsidRPr="00583926">
              <w:rPr>
                <w:szCs w:val="20"/>
                <w:lang w:val="sl-SI"/>
              </w:rPr>
              <w:t>reflektor LED (P)</w:t>
            </w:r>
          </w:p>
        </w:tc>
        <w:tc>
          <w:tcPr>
            <w:tcW w:w="3793" w:type="dxa"/>
            <w:shd w:val="clear" w:color="auto" w:fill="auto"/>
          </w:tcPr>
          <w:p w14:paraId="5B99FF11" w14:textId="77777777" w:rsidR="00583926" w:rsidRPr="00583926" w:rsidRDefault="00583926" w:rsidP="00C52E0F">
            <w:pPr>
              <w:pStyle w:val="Odstavekseznama"/>
              <w:spacing w:line="260" w:lineRule="exact"/>
              <w:ind w:left="0"/>
              <w:rPr>
                <w:szCs w:val="20"/>
                <w:lang w:val="sl-SI"/>
              </w:rPr>
            </w:pPr>
          </w:p>
        </w:tc>
      </w:tr>
    </w:tbl>
    <w:p w14:paraId="3158ED74" w14:textId="221F4160" w:rsidR="00583926" w:rsidRDefault="00583926" w:rsidP="00583926">
      <w:pPr>
        <w:widowControl w:val="0"/>
        <w:suppressAutoHyphens/>
        <w:rPr>
          <w:b/>
          <w:bCs/>
        </w:rPr>
      </w:pPr>
    </w:p>
    <w:p w14:paraId="241BB959" w14:textId="3C1F8EB0" w:rsidR="006F408D" w:rsidRDefault="006F408D">
      <w:pPr>
        <w:spacing w:line="240" w:lineRule="auto"/>
        <w:jc w:val="left"/>
        <w:rPr>
          <w:b/>
          <w:bCs/>
        </w:rPr>
      </w:pPr>
      <w:r>
        <w:rPr>
          <w:b/>
          <w:bCs/>
        </w:rPr>
        <w:br w:type="page"/>
      </w:r>
    </w:p>
    <w:p w14:paraId="21B1D16D" w14:textId="77777777" w:rsidR="006F408D" w:rsidRDefault="006F408D" w:rsidP="00583926">
      <w:pPr>
        <w:widowControl w:val="0"/>
        <w:suppressAutoHyphens/>
        <w:rPr>
          <w:b/>
          <w:bCs/>
        </w:rPr>
      </w:pPr>
    </w:p>
    <w:p w14:paraId="03D7FFD8" w14:textId="36EF5929" w:rsidR="006F408D" w:rsidRPr="00583926" w:rsidRDefault="006F408D" w:rsidP="006F408D">
      <w:pPr>
        <w:shd w:val="clear" w:color="auto" w:fill="BFBFBF"/>
        <w:rPr>
          <w:b/>
          <w:bCs/>
        </w:rPr>
      </w:pPr>
      <w:r w:rsidRPr="00583926">
        <w:rPr>
          <w:b/>
          <w:bCs/>
        </w:rPr>
        <w:t xml:space="preserve">SKLOP </w:t>
      </w:r>
      <w:r>
        <w:rPr>
          <w:b/>
          <w:bCs/>
        </w:rPr>
        <w:t>3</w:t>
      </w:r>
      <w:r w:rsidRPr="00583926">
        <w:rPr>
          <w:b/>
          <w:bCs/>
        </w:rPr>
        <w:t>: OPREMA ZA ZOB</w:t>
      </w:r>
      <w:r>
        <w:rPr>
          <w:b/>
          <w:bCs/>
        </w:rPr>
        <w:t xml:space="preserve">OZDRAVSTVENO AMBULANTO: </w:t>
      </w:r>
      <w:proofErr w:type="spellStart"/>
      <w:r>
        <w:rPr>
          <w:b/>
          <w:bCs/>
        </w:rPr>
        <w:t>intra</w:t>
      </w:r>
      <w:proofErr w:type="spellEnd"/>
      <w:r>
        <w:rPr>
          <w:b/>
          <w:bCs/>
        </w:rPr>
        <w:t xml:space="preserve"> oralni skener – brezžični z računalnikom</w:t>
      </w:r>
    </w:p>
    <w:p w14:paraId="5A9E3EB1" w14:textId="77777777" w:rsidR="006F408D" w:rsidRPr="00583926" w:rsidRDefault="006F408D" w:rsidP="00583926">
      <w:pPr>
        <w:widowControl w:val="0"/>
        <w:suppressAutoHyphen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93"/>
      </w:tblGrid>
      <w:tr w:rsidR="00583926" w:rsidRPr="00583926" w14:paraId="7EE13214" w14:textId="77777777" w:rsidTr="00C52E0F">
        <w:tc>
          <w:tcPr>
            <w:tcW w:w="5211" w:type="dxa"/>
            <w:shd w:val="clear" w:color="auto" w:fill="auto"/>
          </w:tcPr>
          <w:p w14:paraId="3B9A47DE" w14:textId="002E876E" w:rsidR="00583926" w:rsidRPr="00583926" w:rsidRDefault="00583926" w:rsidP="00C52E0F">
            <w:pPr>
              <w:widowControl w:val="0"/>
              <w:suppressAutoHyphens/>
              <w:rPr>
                <w:b/>
                <w:bCs/>
              </w:rPr>
            </w:pPr>
            <w:r w:rsidRPr="00583926">
              <w:rPr>
                <w:b/>
                <w:bCs/>
              </w:rPr>
              <w:t>1.</w:t>
            </w:r>
            <w:r w:rsidR="006F408D">
              <w:rPr>
                <w:b/>
                <w:bCs/>
              </w:rPr>
              <w:t>1</w:t>
            </w:r>
            <w:r w:rsidRPr="00583926">
              <w:rPr>
                <w:b/>
                <w:bCs/>
              </w:rPr>
              <w:t xml:space="preserve"> </w:t>
            </w:r>
            <w:proofErr w:type="spellStart"/>
            <w:r w:rsidRPr="00583926">
              <w:rPr>
                <w:b/>
                <w:bCs/>
              </w:rPr>
              <w:t>Intra</w:t>
            </w:r>
            <w:proofErr w:type="spellEnd"/>
            <w:r w:rsidRPr="00583926">
              <w:rPr>
                <w:b/>
                <w:bCs/>
              </w:rPr>
              <w:t xml:space="preserve"> oralni skener brezžični z računalnikom:</w:t>
            </w:r>
          </w:p>
        </w:tc>
        <w:tc>
          <w:tcPr>
            <w:tcW w:w="3793" w:type="dxa"/>
            <w:shd w:val="clear" w:color="auto" w:fill="auto"/>
          </w:tcPr>
          <w:p w14:paraId="28C3E97D" w14:textId="77777777" w:rsidR="00583926" w:rsidRPr="00583926" w:rsidRDefault="00583926" w:rsidP="00C52E0F">
            <w:pPr>
              <w:widowControl w:val="0"/>
              <w:suppressAutoHyphens/>
              <w:rPr>
                <w:b/>
                <w:bCs/>
              </w:rPr>
            </w:pPr>
            <w:r w:rsidRPr="00583926">
              <w:rPr>
                <w:b/>
                <w:bCs/>
              </w:rPr>
              <w:t>Izpolnjevanje zahtev (DA/NE) katalog ali tehnična dokumentacija stran:</w:t>
            </w:r>
          </w:p>
        </w:tc>
      </w:tr>
      <w:tr w:rsidR="00583926" w:rsidRPr="00583926" w14:paraId="615A189E" w14:textId="77777777" w:rsidTr="00C52E0F">
        <w:tc>
          <w:tcPr>
            <w:tcW w:w="5211" w:type="dxa"/>
            <w:shd w:val="clear" w:color="auto" w:fill="auto"/>
          </w:tcPr>
          <w:p w14:paraId="204B2905" w14:textId="77777777" w:rsidR="00583926" w:rsidRPr="00583926" w:rsidRDefault="00583926" w:rsidP="00A37042">
            <w:pPr>
              <w:widowControl w:val="0"/>
              <w:numPr>
                <w:ilvl w:val="0"/>
                <w:numId w:val="51"/>
              </w:numPr>
              <w:suppressAutoHyphens/>
              <w:ind w:left="426"/>
            </w:pPr>
            <w:r w:rsidRPr="00583926">
              <w:t>barvno skeniranje</w:t>
            </w:r>
          </w:p>
        </w:tc>
        <w:tc>
          <w:tcPr>
            <w:tcW w:w="3793" w:type="dxa"/>
            <w:shd w:val="clear" w:color="auto" w:fill="auto"/>
          </w:tcPr>
          <w:p w14:paraId="7E71731D" w14:textId="77777777" w:rsidR="00583926" w:rsidRPr="00583926" w:rsidRDefault="00583926" w:rsidP="00C52E0F">
            <w:pPr>
              <w:widowControl w:val="0"/>
              <w:suppressAutoHyphens/>
            </w:pPr>
          </w:p>
        </w:tc>
      </w:tr>
      <w:tr w:rsidR="00583926" w:rsidRPr="00583926" w14:paraId="7130BF07" w14:textId="77777777" w:rsidTr="00C52E0F">
        <w:tc>
          <w:tcPr>
            <w:tcW w:w="5211" w:type="dxa"/>
            <w:shd w:val="clear" w:color="auto" w:fill="auto"/>
          </w:tcPr>
          <w:p w14:paraId="586F539E" w14:textId="77777777" w:rsidR="00583926" w:rsidRPr="00583926" w:rsidRDefault="00583926" w:rsidP="00A37042">
            <w:pPr>
              <w:widowControl w:val="0"/>
              <w:numPr>
                <w:ilvl w:val="0"/>
                <w:numId w:val="51"/>
              </w:numPr>
              <w:suppressAutoHyphens/>
              <w:ind w:left="426"/>
            </w:pPr>
            <w:r w:rsidRPr="00583926">
              <w:t>skeniranje v HD resoluciji</w:t>
            </w:r>
          </w:p>
        </w:tc>
        <w:tc>
          <w:tcPr>
            <w:tcW w:w="3793" w:type="dxa"/>
            <w:shd w:val="clear" w:color="auto" w:fill="auto"/>
          </w:tcPr>
          <w:p w14:paraId="41E7B5A8" w14:textId="77777777" w:rsidR="00583926" w:rsidRPr="00583926" w:rsidRDefault="00583926" w:rsidP="00C52E0F">
            <w:pPr>
              <w:widowControl w:val="0"/>
              <w:suppressAutoHyphens/>
            </w:pPr>
          </w:p>
        </w:tc>
      </w:tr>
      <w:tr w:rsidR="00583926" w:rsidRPr="00583926" w14:paraId="53E7631A" w14:textId="77777777" w:rsidTr="00C52E0F">
        <w:tc>
          <w:tcPr>
            <w:tcW w:w="5211" w:type="dxa"/>
            <w:shd w:val="clear" w:color="auto" w:fill="auto"/>
          </w:tcPr>
          <w:p w14:paraId="761D56F1" w14:textId="77777777" w:rsidR="00583926" w:rsidRPr="00583926" w:rsidRDefault="00583926" w:rsidP="00A37042">
            <w:pPr>
              <w:widowControl w:val="0"/>
              <w:numPr>
                <w:ilvl w:val="0"/>
                <w:numId w:val="51"/>
              </w:numPr>
              <w:suppressAutoHyphens/>
              <w:ind w:left="426"/>
            </w:pPr>
            <w:r w:rsidRPr="00583926">
              <w:t>natančnost skeniranja 3 µm na posamezni zob</w:t>
            </w:r>
          </w:p>
        </w:tc>
        <w:tc>
          <w:tcPr>
            <w:tcW w:w="3793" w:type="dxa"/>
            <w:shd w:val="clear" w:color="auto" w:fill="auto"/>
          </w:tcPr>
          <w:p w14:paraId="5E9D4EDD" w14:textId="77777777" w:rsidR="00583926" w:rsidRPr="00583926" w:rsidRDefault="00583926" w:rsidP="00C52E0F">
            <w:pPr>
              <w:widowControl w:val="0"/>
              <w:suppressAutoHyphens/>
            </w:pPr>
          </w:p>
        </w:tc>
      </w:tr>
      <w:tr w:rsidR="00583926" w:rsidRPr="00583926" w14:paraId="2E927B13" w14:textId="77777777" w:rsidTr="00C52E0F">
        <w:tc>
          <w:tcPr>
            <w:tcW w:w="5211" w:type="dxa"/>
            <w:shd w:val="clear" w:color="auto" w:fill="auto"/>
          </w:tcPr>
          <w:p w14:paraId="6ED1CF15" w14:textId="77777777" w:rsidR="00583926" w:rsidRPr="00583926" w:rsidRDefault="00583926" w:rsidP="00A37042">
            <w:pPr>
              <w:widowControl w:val="0"/>
              <w:numPr>
                <w:ilvl w:val="0"/>
                <w:numId w:val="51"/>
              </w:numPr>
              <w:suppressAutoHyphens/>
              <w:ind w:left="426"/>
            </w:pPr>
            <w:r w:rsidRPr="00583926">
              <w:t>15.0 µm na celotni zobni lok</w:t>
            </w:r>
          </w:p>
        </w:tc>
        <w:tc>
          <w:tcPr>
            <w:tcW w:w="3793" w:type="dxa"/>
            <w:shd w:val="clear" w:color="auto" w:fill="auto"/>
          </w:tcPr>
          <w:p w14:paraId="02025563" w14:textId="77777777" w:rsidR="00583926" w:rsidRPr="00583926" w:rsidRDefault="00583926" w:rsidP="00C52E0F">
            <w:pPr>
              <w:widowControl w:val="0"/>
              <w:suppressAutoHyphens/>
            </w:pPr>
          </w:p>
        </w:tc>
      </w:tr>
      <w:tr w:rsidR="00583926" w:rsidRPr="00583926" w14:paraId="08F49D1F" w14:textId="77777777" w:rsidTr="00C52E0F">
        <w:tc>
          <w:tcPr>
            <w:tcW w:w="5211" w:type="dxa"/>
            <w:shd w:val="clear" w:color="auto" w:fill="auto"/>
          </w:tcPr>
          <w:p w14:paraId="44886604" w14:textId="77777777" w:rsidR="00583926" w:rsidRPr="00583926" w:rsidRDefault="00583926" w:rsidP="00A37042">
            <w:pPr>
              <w:widowControl w:val="0"/>
              <w:numPr>
                <w:ilvl w:val="0"/>
                <w:numId w:val="51"/>
              </w:numPr>
              <w:suppressAutoHyphens/>
              <w:ind w:left="426"/>
            </w:pPr>
            <w:r w:rsidRPr="00583926">
              <w:t>Izvoz v STL, OBJ in PLY formatu</w:t>
            </w:r>
          </w:p>
        </w:tc>
        <w:tc>
          <w:tcPr>
            <w:tcW w:w="3793" w:type="dxa"/>
            <w:shd w:val="clear" w:color="auto" w:fill="auto"/>
          </w:tcPr>
          <w:p w14:paraId="3FBE7754" w14:textId="77777777" w:rsidR="00583926" w:rsidRPr="00583926" w:rsidRDefault="00583926" w:rsidP="00C52E0F">
            <w:pPr>
              <w:widowControl w:val="0"/>
              <w:suppressAutoHyphens/>
            </w:pPr>
          </w:p>
        </w:tc>
      </w:tr>
      <w:tr w:rsidR="00583926" w:rsidRPr="00583926" w14:paraId="363125DA" w14:textId="77777777" w:rsidTr="00C52E0F">
        <w:tc>
          <w:tcPr>
            <w:tcW w:w="5211" w:type="dxa"/>
            <w:shd w:val="clear" w:color="auto" w:fill="auto"/>
          </w:tcPr>
          <w:p w14:paraId="2B3C6C4E" w14:textId="77777777" w:rsidR="00583926" w:rsidRPr="00583926" w:rsidRDefault="00583926" w:rsidP="00A37042">
            <w:pPr>
              <w:widowControl w:val="0"/>
              <w:numPr>
                <w:ilvl w:val="0"/>
                <w:numId w:val="51"/>
              </w:numPr>
              <w:suppressAutoHyphens/>
              <w:ind w:left="426"/>
            </w:pPr>
            <w:r w:rsidRPr="00583926">
              <w:t xml:space="preserve">IPS (240Hz, 100% </w:t>
            </w:r>
            <w:proofErr w:type="spellStart"/>
            <w:r w:rsidRPr="00583926">
              <w:t>Srgb</w:t>
            </w:r>
            <w:proofErr w:type="spellEnd"/>
            <w:r w:rsidRPr="00583926">
              <w:t xml:space="preserve">, 3ms, 300nits, </w:t>
            </w:r>
            <w:proofErr w:type="spellStart"/>
            <w:r w:rsidRPr="00583926">
              <w:t>Adaptive-Sync</w:t>
            </w:r>
            <w:proofErr w:type="spellEnd"/>
          </w:p>
        </w:tc>
        <w:tc>
          <w:tcPr>
            <w:tcW w:w="3793" w:type="dxa"/>
            <w:shd w:val="clear" w:color="auto" w:fill="auto"/>
          </w:tcPr>
          <w:p w14:paraId="4813AF19" w14:textId="77777777" w:rsidR="00583926" w:rsidRPr="00583926" w:rsidRDefault="00583926" w:rsidP="00C52E0F">
            <w:pPr>
              <w:widowControl w:val="0"/>
              <w:suppressAutoHyphens/>
            </w:pPr>
          </w:p>
        </w:tc>
      </w:tr>
      <w:tr w:rsidR="00583926" w:rsidRPr="00583926" w14:paraId="07D216CA" w14:textId="77777777" w:rsidTr="00C52E0F">
        <w:tc>
          <w:tcPr>
            <w:tcW w:w="5211" w:type="dxa"/>
            <w:shd w:val="clear" w:color="auto" w:fill="auto"/>
          </w:tcPr>
          <w:p w14:paraId="1685F8E2" w14:textId="77777777" w:rsidR="00583926" w:rsidRPr="00583926" w:rsidRDefault="00583926" w:rsidP="00A37042">
            <w:pPr>
              <w:widowControl w:val="0"/>
              <w:numPr>
                <w:ilvl w:val="0"/>
                <w:numId w:val="51"/>
              </w:numPr>
              <w:suppressAutoHyphens/>
              <w:ind w:left="426"/>
            </w:pPr>
            <w:proofErr w:type="spellStart"/>
            <w:r w:rsidRPr="00583926">
              <w:t>Ryzen</w:t>
            </w:r>
            <w:proofErr w:type="spellEnd"/>
            <w:r w:rsidRPr="00583926">
              <w:t xml:space="preserve"> 7 6800H (8 jeder, 16 niti)</w:t>
            </w:r>
          </w:p>
        </w:tc>
        <w:tc>
          <w:tcPr>
            <w:tcW w:w="3793" w:type="dxa"/>
            <w:shd w:val="clear" w:color="auto" w:fill="auto"/>
          </w:tcPr>
          <w:p w14:paraId="2CA9C407" w14:textId="77777777" w:rsidR="00583926" w:rsidRPr="00583926" w:rsidRDefault="00583926" w:rsidP="00C52E0F">
            <w:pPr>
              <w:widowControl w:val="0"/>
              <w:suppressAutoHyphens/>
            </w:pPr>
          </w:p>
        </w:tc>
      </w:tr>
      <w:tr w:rsidR="00583926" w:rsidRPr="00583926" w14:paraId="5A5B45C8" w14:textId="77777777" w:rsidTr="00C52E0F">
        <w:tc>
          <w:tcPr>
            <w:tcW w:w="5211" w:type="dxa"/>
            <w:shd w:val="clear" w:color="auto" w:fill="auto"/>
          </w:tcPr>
          <w:p w14:paraId="21C0F97C" w14:textId="77777777" w:rsidR="00583926" w:rsidRPr="00583926" w:rsidRDefault="00583926" w:rsidP="00A37042">
            <w:pPr>
              <w:widowControl w:val="0"/>
              <w:numPr>
                <w:ilvl w:val="0"/>
                <w:numId w:val="51"/>
              </w:numPr>
              <w:suppressAutoHyphens/>
              <w:ind w:left="426"/>
            </w:pPr>
            <w:r w:rsidRPr="00583926">
              <w:t>64 GB DDR5 4800</w:t>
            </w:r>
          </w:p>
        </w:tc>
        <w:tc>
          <w:tcPr>
            <w:tcW w:w="3793" w:type="dxa"/>
            <w:shd w:val="clear" w:color="auto" w:fill="auto"/>
          </w:tcPr>
          <w:p w14:paraId="032FC312" w14:textId="77777777" w:rsidR="00583926" w:rsidRPr="00583926" w:rsidRDefault="00583926" w:rsidP="00C52E0F">
            <w:pPr>
              <w:widowControl w:val="0"/>
              <w:suppressAutoHyphens/>
            </w:pPr>
          </w:p>
        </w:tc>
      </w:tr>
      <w:tr w:rsidR="00583926" w:rsidRPr="00583926" w14:paraId="613FACC6" w14:textId="77777777" w:rsidTr="00C52E0F">
        <w:tc>
          <w:tcPr>
            <w:tcW w:w="5211" w:type="dxa"/>
            <w:shd w:val="clear" w:color="auto" w:fill="auto"/>
          </w:tcPr>
          <w:p w14:paraId="7A90E4FE" w14:textId="77777777" w:rsidR="00583926" w:rsidRPr="00583926" w:rsidRDefault="00583926" w:rsidP="00A37042">
            <w:pPr>
              <w:widowControl w:val="0"/>
              <w:numPr>
                <w:ilvl w:val="0"/>
                <w:numId w:val="51"/>
              </w:numPr>
              <w:suppressAutoHyphens/>
              <w:ind w:left="426"/>
            </w:pPr>
            <w:r w:rsidRPr="00583926">
              <w:t xml:space="preserve">1 TB </w:t>
            </w:r>
            <w:proofErr w:type="spellStart"/>
            <w:r w:rsidRPr="00583926">
              <w:t>PCle</w:t>
            </w:r>
            <w:proofErr w:type="spellEnd"/>
            <w:r w:rsidRPr="00583926">
              <w:t xml:space="preserve"> </w:t>
            </w:r>
            <w:proofErr w:type="spellStart"/>
            <w:r w:rsidRPr="00583926">
              <w:t>NVMe</w:t>
            </w:r>
            <w:proofErr w:type="spellEnd"/>
            <w:r w:rsidRPr="00583926">
              <w:t xml:space="preserve"> SSD</w:t>
            </w:r>
          </w:p>
        </w:tc>
        <w:tc>
          <w:tcPr>
            <w:tcW w:w="3793" w:type="dxa"/>
            <w:shd w:val="clear" w:color="auto" w:fill="auto"/>
          </w:tcPr>
          <w:p w14:paraId="23ADE53A" w14:textId="77777777" w:rsidR="00583926" w:rsidRPr="00583926" w:rsidRDefault="00583926" w:rsidP="00C52E0F">
            <w:pPr>
              <w:widowControl w:val="0"/>
              <w:suppressAutoHyphens/>
            </w:pPr>
          </w:p>
        </w:tc>
      </w:tr>
      <w:tr w:rsidR="00583926" w:rsidRPr="00583926" w14:paraId="3A0DA631" w14:textId="77777777" w:rsidTr="00C52E0F">
        <w:tc>
          <w:tcPr>
            <w:tcW w:w="5211" w:type="dxa"/>
            <w:shd w:val="clear" w:color="auto" w:fill="auto"/>
          </w:tcPr>
          <w:p w14:paraId="62D40570" w14:textId="77777777" w:rsidR="00583926" w:rsidRPr="00583926" w:rsidRDefault="00583926" w:rsidP="00A37042">
            <w:pPr>
              <w:widowControl w:val="0"/>
              <w:numPr>
                <w:ilvl w:val="0"/>
                <w:numId w:val="51"/>
              </w:numPr>
              <w:suppressAutoHyphens/>
              <w:ind w:left="426"/>
            </w:pPr>
            <w:r w:rsidRPr="00583926">
              <w:t>RTX 3070 Ti 8GB GDDR6</w:t>
            </w:r>
          </w:p>
        </w:tc>
        <w:tc>
          <w:tcPr>
            <w:tcW w:w="3793" w:type="dxa"/>
            <w:shd w:val="clear" w:color="auto" w:fill="auto"/>
          </w:tcPr>
          <w:p w14:paraId="7AE18DE6" w14:textId="77777777" w:rsidR="00583926" w:rsidRPr="00583926" w:rsidRDefault="00583926" w:rsidP="00C52E0F">
            <w:pPr>
              <w:widowControl w:val="0"/>
              <w:suppressAutoHyphens/>
            </w:pPr>
          </w:p>
        </w:tc>
      </w:tr>
      <w:tr w:rsidR="00583926" w:rsidRPr="00583926" w14:paraId="7DF3E694" w14:textId="77777777" w:rsidTr="00C52E0F">
        <w:tc>
          <w:tcPr>
            <w:tcW w:w="5211" w:type="dxa"/>
            <w:shd w:val="clear" w:color="auto" w:fill="auto"/>
          </w:tcPr>
          <w:p w14:paraId="38AD8689" w14:textId="77777777" w:rsidR="00583926" w:rsidRPr="00583926" w:rsidRDefault="00583926" w:rsidP="00A37042">
            <w:pPr>
              <w:widowControl w:val="0"/>
              <w:numPr>
                <w:ilvl w:val="0"/>
                <w:numId w:val="51"/>
              </w:numPr>
              <w:suppressAutoHyphens/>
              <w:ind w:left="426"/>
            </w:pPr>
            <w:r w:rsidRPr="00583926">
              <w:t>Povezljivost z USB 3.1 Gen 1</w:t>
            </w:r>
          </w:p>
        </w:tc>
        <w:tc>
          <w:tcPr>
            <w:tcW w:w="3793" w:type="dxa"/>
            <w:shd w:val="clear" w:color="auto" w:fill="auto"/>
          </w:tcPr>
          <w:p w14:paraId="740EFC59" w14:textId="77777777" w:rsidR="00583926" w:rsidRPr="00583926" w:rsidRDefault="00583926" w:rsidP="00C52E0F">
            <w:pPr>
              <w:widowControl w:val="0"/>
              <w:suppressAutoHyphens/>
            </w:pPr>
          </w:p>
        </w:tc>
      </w:tr>
      <w:tr w:rsidR="00583926" w:rsidRPr="00583926" w14:paraId="1838E4FD" w14:textId="77777777" w:rsidTr="00C52E0F">
        <w:tc>
          <w:tcPr>
            <w:tcW w:w="5211" w:type="dxa"/>
            <w:shd w:val="clear" w:color="auto" w:fill="auto"/>
          </w:tcPr>
          <w:p w14:paraId="10E1AC89" w14:textId="77777777" w:rsidR="00583926" w:rsidRPr="00583926" w:rsidRDefault="00583926" w:rsidP="00A37042">
            <w:pPr>
              <w:widowControl w:val="0"/>
              <w:numPr>
                <w:ilvl w:val="0"/>
                <w:numId w:val="51"/>
              </w:numPr>
              <w:suppressAutoHyphens/>
              <w:ind w:left="426"/>
            </w:pPr>
            <w:proofErr w:type="spellStart"/>
            <w:r w:rsidRPr="00583926">
              <w:t>DisplayPort</w:t>
            </w:r>
            <w:proofErr w:type="spellEnd"/>
            <w:r w:rsidRPr="00583926">
              <w:t xml:space="preserve">, </w:t>
            </w:r>
            <w:proofErr w:type="spellStart"/>
            <w:r w:rsidRPr="00583926">
              <w:t>Power</w:t>
            </w:r>
            <w:proofErr w:type="spellEnd"/>
            <w:r w:rsidRPr="00583926">
              <w:t xml:space="preserve"> </w:t>
            </w:r>
            <w:proofErr w:type="spellStart"/>
            <w:r w:rsidRPr="00583926">
              <w:t>Delivery</w:t>
            </w:r>
            <w:proofErr w:type="spellEnd"/>
          </w:p>
        </w:tc>
        <w:tc>
          <w:tcPr>
            <w:tcW w:w="3793" w:type="dxa"/>
            <w:shd w:val="clear" w:color="auto" w:fill="auto"/>
          </w:tcPr>
          <w:p w14:paraId="3CA4C57B" w14:textId="77777777" w:rsidR="00583926" w:rsidRPr="00583926" w:rsidRDefault="00583926" w:rsidP="00C52E0F">
            <w:pPr>
              <w:widowControl w:val="0"/>
              <w:suppressAutoHyphens/>
            </w:pPr>
          </w:p>
        </w:tc>
      </w:tr>
      <w:tr w:rsidR="00583926" w:rsidRPr="00583926" w14:paraId="43481A3E" w14:textId="77777777" w:rsidTr="00C52E0F">
        <w:tc>
          <w:tcPr>
            <w:tcW w:w="5211" w:type="dxa"/>
            <w:shd w:val="clear" w:color="auto" w:fill="auto"/>
          </w:tcPr>
          <w:p w14:paraId="59B58790" w14:textId="77777777" w:rsidR="00583926" w:rsidRPr="00583926" w:rsidRDefault="00583926" w:rsidP="00A37042">
            <w:pPr>
              <w:widowControl w:val="0"/>
              <w:numPr>
                <w:ilvl w:val="0"/>
                <w:numId w:val="51"/>
              </w:numPr>
              <w:suppressAutoHyphens/>
              <w:ind w:left="426"/>
            </w:pPr>
            <w:r w:rsidRPr="00583926">
              <w:t>90Wh baterija</w:t>
            </w:r>
          </w:p>
        </w:tc>
        <w:tc>
          <w:tcPr>
            <w:tcW w:w="3793" w:type="dxa"/>
            <w:shd w:val="clear" w:color="auto" w:fill="auto"/>
          </w:tcPr>
          <w:p w14:paraId="241E8E5C" w14:textId="77777777" w:rsidR="00583926" w:rsidRPr="00583926" w:rsidRDefault="00583926" w:rsidP="00C52E0F">
            <w:pPr>
              <w:widowControl w:val="0"/>
              <w:suppressAutoHyphens/>
            </w:pPr>
          </w:p>
        </w:tc>
      </w:tr>
      <w:tr w:rsidR="00583926" w:rsidRPr="00583926" w14:paraId="1421FDF7" w14:textId="77777777" w:rsidTr="00C52E0F">
        <w:tc>
          <w:tcPr>
            <w:tcW w:w="5211" w:type="dxa"/>
            <w:shd w:val="clear" w:color="auto" w:fill="auto"/>
          </w:tcPr>
          <w:p w14:paraId="4023868E" w14:textId="77777777" w:rsidR="00583926" w:rsidRPr="00583926" w:rsidRDefault="00583926" w:rsidP="00A37042">
            <w:pPr>
              <w:widowControl w:val="0"/>
              <w:numPr>
                <w:ilvl w:val="0"/>
                <w:numId w:val="51"/>
              </w:numPr>
              <w:suppressAutoHyphens/>
              <w:ind w:left="426"/>
            </w:pPr>
            <w:r w:rsidRPr="00583926">
              <w:t>WIN 11Pro</w:t>
            </w:r>
          </w:p>
        </w:tc>
        <w:tc>
          <w:tcPr>
            <w:tcW w:w="3793" w:type="dxa"/>
            <w:shd w:val="clear" w:color="auto" w:fill="auto"/>
          </w:tcPr>
          <w:p w14:paraId="2DEDBABF" w14:textId="77777777" w:rsidR="00583926" w:rsidRPr="00583926" w:rsidRDefault="00583926" w:rsidP="00C52E0F">
            <w:pPr>
              <w:widowControl w:val="0"/>
              <w:suppressAutoHyphens/>
            </w:pPr>
          </w:p>
        </w:tc>
      </w:tr>
      <w:tr w:rsidR="00583926" w:rsidRPr="00583926" w14:paraId="04A74FD9" w14:textId="77777777" w:rsidTr="00C52E0F">
        <w:tc>
          <w:tcPr>
            <w:tcW w:w="5211" w:type="dxa"/>
            <w:shd w:val="clear" w:color="auto" w:fill="auto"/>
          </w:tcPr>
          <w:p w14:paraId="7718B8A1" w14:textId="77777777" w:rsidR="00583926" w:rsidRPr="00583926" w:rsidRDefault="00583926" w:rsidP="00A37042">
            <w:pPr>
              <w:widowControl w:val="0"/>
              <w:numPr>
                <w:ilvl w:val="0"/>
                <w:numId w:val="51"/>
              </w:numPr>
              <w:suppressAutoHyphens/>
              <w:ind w:left="426"/>
            </w:pPr>
            <w:r w:rsidRPr="00583926">
              <w:t>3D-in-motion video tehnologija I 3D barvno pretočno zajemanje</w:t>
            </w:r>
          </w:p>
        </w:tc>
        <w:tc>
          <w:tcPr>
            <w:tcW w:w="3793" w:type="dxa"/>
            <w:shd w:val="clear" w:color="auto" w:fill="auto"/>
          </w:tcPr>
          <w:p w14:paraId="0A6FF8C5" w14:textId="77777777" w:rsidR="00583926" w:rsidRPr="00583926" w:rsidRDefault="00583926" w:rsidP="00C52E0F">
            <w:pPr>
              <w:widowControl w:val="0"/>
              <w:suppressAutoHyphens/>
            </w:pPr>
          </w:p>
        </w:tc>
      </w:tr>
      <w:tr w:rsidR="00583926" w:rsidRPr="00583926" w14:paraId="400E6592" w14:textId="77777777" w:rsidTr="00C52E0F">
        <w:tc>
          <w:tcPr>
            <w:tcW w:w="5211" w:type="dxa"/>
            <w:shd w:val="clear" w:color="auto" w:fill="auto"/>
          </w:tcPr>
          <w:p w14:paraId="21AEE6BD" w14:textId="77777777" w:rsidR="00583926" w:rsidRPr="00583926" w:rsidRDefault="00583926" w:rsidP="00A37042">
            <w:pPr>
              <w:widowControl w:val="0"/>
              <w:numPr>
                <w:ilvl w:val="0"/>
                <w:numId w:val="51"/>
              </w:numPr>
              <w:suppressAutoHyphens/>
              <w:ind w:left="426"/>
            </w:pPr>
            <w:r w:rsidRPr="00583926">
              <w:t>Sistem proti rosenju Do</w:t>
            </w:r>
          </w:p>
        </w:tc>
        <w:tc>
          <w:tcPr>
            <w:tcW w:w="3793" w:type="dxa"/>
            <w:shd w:val="clear" w:color="auto" w:fill="auto"/>
          </w:tcPr>
          <w:p w14:paraId="4DD6AF42" w14:textId="77777777" w:rsidR="00583926" w:rsidRPr="00583926" w:rsidRDefault="00583926" w:rsidP="00C52E0F">
            <w:pPr>
              <w:widowControl w:val="0"/>
              <w:suppressAutoHyphens/>
            </w:pPr>
          </w:p>
        </w:tc>
      </w:tr>
      <w:tr w:rsidR="00583926" w:rsidRPr="00583926" w14:paraId="3F6DDFD9" w14:textId="77777777" w:rsidTr="00C52E0F">
        <w:tc>
          <w:tcPr>
            <w:tcW w:w="5211" w:type="dxa"/>
            <w:shd w:val="clear" w:color="auto" w:fill="auto"/>
          </w:tcPr>
          <w:p w14:paraId="035B6FC7" w14:textId="77777777" w:rsidR="00583926" w:rsidRPr="00583926" w:rsidRDefault="00583926" w:rsidP="00C52E0F">
            <w:pPr>
              <w:widowControl w:val="0"/>
              <w:suppressAutoHyphens/>
              <w:rPr>
                <w:b/>
                <w:bCs/>
              </w:rPr>
            </w:pPr>
            <w:r w:rsidRPr="00583926">
              <w:rPr>
                <w:b/>
                <w:bCs/>
              </w:rPr>
              <w:t>Teža ročnika:</w:t>
            </w:r>
          </w:p>
        </w:tc>
        <w:tc>
          <w:tcPr>
            <w:tcW w:w="3793" w:type="dxa"/>
            <w:shd w:val="clear" w:color="auto" w:fill="auto"/>
          </w:tcPr>
          <w:p w14:paraId="65DBE1AF" w14:textId="77777777" w:rsidR="00583926" w:rsidRPr="00583926" w:rsidRDefault="00583926" w:rsidP="00C52E0F">
            <w:pPr>
              <w:widowControl w:val="0"/>
              <w:suppressAutoHyphens/>
              <w:rPr>
                <w:b/>
                <w:bCs/>
              </w:rPr>
            </w:pPr>
            <w:r w:rsidRPr="00583926">
              <w:rPr>
                <w:b/>
                <w:bCs/>
              </w:rPr>
              <w:t>Izpolnjevanje zahtev (DA/NE) katalog ali tehnična dokumentacija stran:</w:t>
            </w:r>
          </w:p>
        </w:tc>
      </w:tr>
      <w:tr w:rsidR="00583926" w:rsidRPr="00583926" w14:paraId="44EBA784" w14:textId="77777777" w:rsidTr="00C52E0F">
        <w:tc>
          <w:tcPr>
            <w:tcW w:w="5211" w:type="dxa"/>
            <w:shd w:val="clear" w:color="auto" w:fill="auto"/>
          </w:tcPr>
          <w:p w14:paraId="75316989" w14:textId="77777777" w:rsidR="00583926" w:rsidRPr="00583926" w:rsidRDefault="00583926" w:rsidP="00A37042">
            <w:pPr>
              <w:widowControl w:val="0"/>
              <w:numPr>
                <w:ilvl w:val="0"/>
                <w:numId w:val="51"/>
              </w:numPr>
              <w:suppressAutoHyphens/>
              <w:ind w:left="426"/>
            </w:pPr>
            <w:r w:rsidRPr="00583926">
              <w:t>Dimenzije do 313 x 44 x 47,4 mm</w:t>
            </w:r>
          </w:p>
        </w:tc>
        <w:tc>
          <w:tcPr>
            <w:tcW w:w="3793" w:type="dxa"/>
            <w:shd w:val="clear" w:color="auto" w:fill="auto"/>
          </w:tcPr>
          <w:p w14:paraId="03AAA795" w14:textId="77777777" w:rsidR="00583926" w:rsidRPr="00583926" w:rsidRDefault="00583926" w:rsidP="00C52E0F">
            <w:pPr>
              <w:widowControl w:val="0"/>
              <w:suppressAutoHyphens/>
            </w:pPr>
          </w:p>
        </w:tc>
      </w:tr>
      <w:tr w:rsidR="00583926" w:rsidRPr="00583926" w14:paraId="63F3729E" w14:textId="77777777" w:rsidTr="00C52E0F">
        <w:tc>
          <w:tcPr>
            <w:tcW w:w="5211" w:type="dxa"/>
            <w:shd w:val="clear" w:color="auto" w:fill="auto"/>
          </w:tcPr>
          <w:p w14:paraId="1F86491F" w14:textId="77777777" w:rsidR="00583926" w:rsidRPr="00583926" w:rsidRDefault="00583926" w:rsidP="00A37042">
            <w:pPr>
              <w:widowControl w:val="0"/>
              <w:numPr>
                <w:ilvl w:val="0"/>
                <w:numId w:val="51"/>
              </w:numPr>
              <w:suppressAutoHyphens/>
              <w:ind w:left="426"/>
            </w:pPr>
            <w:r w:rsidRPr="00583926">
              <w:t>Skupna teža z baterijo do 328 g</w:t>
            </w:r>
          </w:p>
        </w:tc>
        <w:tc>
          <w:tcPr>
            <w:tcW w:w="3793" w:type="dxa"/>
            <w:shd w:val="clear" w:color="auto" w:fill="auto"/>
          </w:tcPr>
          <w:p w14:paraId="7DAFFFC0" w14:textId="77777777" w:rsidR="00583926" w:rsidRPr="00583926" w:rsidRDefault="00583926" w:rsidP="00C52E0F">
            <w:pPr>
              <w:widowControl w:val="0"/>
              <w:suppressAutoHyphens/>
            </w:pPr>
          </w:p>
        </w:tc>
      </w:tr>
    </w:tbl>
    <w:p w14:paraId="0D80F9A2" w14:textId="77777777" w:rsidR="00583926" w:rsidRPr="00583926" w:rsidRDefault="00583926" w:rsidP="005839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93"/>
      </w:tblGrid>
      <w:tr w:rsidR="00583926" w:rsidRPr="00583926" w14:paraId="6C2705D3" w14:textId="77777777" w:rsidTr="00C52E0F">
        <w:tc>
          <w:tcPr>
            <w:tcW w:w="5211" w:type="dxa"/>
            <w:shd w:val="clear" w:color="auto" w:fill="auto"/>
          </w:tcPr>
          <w:p w14:paraId="0E7D5287" w14:textId="77777777" w:rsidR="00583926" w:rsidRPr="00583926" w:rsidRDefault="00583926" w:rsidP="00C52E0F">
            <w:pPr>
              <w:widowControl w:val="0"/>
              <w:suppressAutoHyphens/>
            </w:pPr>
            <w:r w:rsidRPr="00583926">
              <w:rPr>
                <w:b/>
                <w:bCs/>
              </w:rPr>
              <w:t>Nastavek za skeniranje:</w:t>
            </w:r>
          </w:p>
        </w:tc>
        <w:tc>
          <w:tcPr>
            <w:tcW w:w="3793" w:type="dxa"/>
            <w:shd w:val="clear" w:color="auto" w:fill="auto"/>
          </w:tcPr>
          <w:p w14:paraId="78D3B080" w14:textId="77777777" w:rsidR="00583926" w:rsidRPr="00583926" w:rsidRDefault="00583926" w:rsidP="00C52E0F">
            <w:pPr>
              <w:widowControl w:val="0"/>
              <w:suppressAutoHyphens/>
              <w:rPr>
                <w:b/>
                <w:bCs/>
              </w:rPr>
            </w:pPr>
            <w:r w:rsidRPr="00583926">
              <w:rPr>
                <w:b/>
                <w:bCs/>
              </w:rPr>
              <w:t>Izpolnjevanje zahtev (DA/NE) katalog ali tehnična dokumentacija stran:</w:t>
            </w:r>
          </w:p>
        </w:tc>
      </w:tr>
      <w:tr w:rsidR="00583926" w:rsidRPr="00583926" w14:paraId="689ABB8E" w14:textId="77777777" w:rsidTr="00C52E0F">
        <w:tc>
          <w:tcPr>
            <w:tcW w:w="5211" w:type="dxa"/>
            <w:shd w:val="clear" w:color="auto" w:fill="auto"/>
          </w:tcPr>
          <w:p w14:paraId="30175C13" w14:textId="77777777" w:rsidR="00583926" w:rsidRPr="00583926" w:rsidRDefault="00583926" w:rsidP="00A37042">
            <w:pPr>
              <w:widowControl w:val="0"/>
              <w:numPr>
                <w:ilvl w:val="0"/>
                <w:numId w:val="51"/>
              </w:numPr>
              <w:suppressAutoHyphens/>
              <w:ind w:left="426"/>
            </w:pPr>
            <w:r w:rsidRPr="00583926">
              <w:t>Velikost tipa 22,5 x 17,1 mm</w:t>
            </w:r>
          </w:p>
        </w:tc>
        <w:tc>
          <w:tcPr>
            <w:tcW w:w="3793" w:type="dxa"/>
            <w:shd w:val="clear" w:color="auto" w:fill="auto"/>
          </w:tcPr>
          <w:p w14:paraId="0B341873" w14:textId="77777777" w:rsidR="00583926" w:rsidRPr="00583926" w:rsidRDefault="00583926" w:rsidP="00C52E0F">
            <w:pPr>
              <w:widowControl w:val="0"/>
              <w:suppressAutoHyphens/>
            </w:pPr>
          </w:p>
        </w:tc>
      </w:tr>
      <w:tr w:rsidR="00583926" w:rsidRPr="00583926" w14:paraId="18392ED2" w14:textId="77777777" w:rsidTr="00C52E0F">
        <w:tc>
          <w:tcPr>
            <w:tcW w:w="5211" w:type="dxa"/>
            <w:shd w:val="clear" w:color="auto" w:fill="auto"/>
          </w:tcPr>
          <w:p w14:paraId="131A373E" w14:textId="77777777" w:rsidR="00583926" w:rsidRPr="00583926" w:rsidRDefault="00583926" w:rsidP="00A37042">
            <w:pPr>
              <w:widowControl w:val="0"/>
              <w:numPr>
                <w:ilvl w:val="0"/>
                <w:numId w:val="51"/>
              </w:numPr>
              <w:suppressAutoHyphens/>
              <w:ind w:left="426"/>
            </w:pPr>
            <w:r w:rsidRPr="00583926">
              <w:t>Območje skeniranja 15 x 13 mm</w:t>
            </w:r>
          </w:p>
        </w:tc>
        <w:tc>
          <w:tcPr>
            <w:tcW w:w="3793" w:type="dxa"/>
            <w:shd w:val="clear" w:color="auto" w:fill="auto"/>
          </w:tcPr>
          <w:p w14:paraId="6FC5F447" w14:textId="77777777" w:rsidR="00583926" w:rsidRPr="00583926" w:rsidRDefault="00583926" w:rsidP="00C52E0F">
            <w:pPr>
              <w:widowControl w:val="0"/>
              <w:suppressAutoHyphens/>
            </w:pPr>
          </w:p>
        </w:tc>
      </w:tr>
      <w:tr w:rsidR="00583926" w:rsidRPr="00583926" w14:paraId="74D50157" w14:textId="77777777" w:rsidTr="00C52E0F">
        <w:tc>
          <w:tcPr>
            <w:tcW w:w="5211" w:type="dxa"/>
            <w:shd w:val="clear" w:color="auto" w:fill="auto"/>
          </w:tcPr>
          <w:p w14:paraId="64C5FED6" w14:textId="77777777" w:rsidR="00583926" w:rsidRPr="00583926" w:rsidRDefault="00583926" w:rsidP="00A37042">
            <w:pPr>
              <w:widowControl w:val="0"/>
              <w:numPr>
                <w:ilvl w:val="0"/>
                <w:numId w:val="51"/>
              </w:numPr>
              <w:suppressAutoHyphens/>
              <w:ind w:left="426"/>
            </w:pPr>
            <w:r w:rsidRPr="00583926">
              <w:t>Tip je možno sterilizirati 150 krat, 121˚C 30 min, 134˚C 4 min, 135˚C 10 min</w:t>
            </w:r>
          </w:p>
        </w:tc>
        <w:tc>
          <w:tcPr>
            <w:tcW w:w="3793" w:type="dxa"/>
            <w:shd w:val="clear" w:color="auto" w:fill="auto"/>
          </w:tcPr>
          <w:p w14:paraId="1ACE3BB3" w14:textId="77777777" w:rsidR="00583926" w:rsidRPr="00583926" w:rsidRDefault="00583926" w:rsidP="00C52E0F">
            <w:pPr>
              <w:widowControl w:val="0"/>
              <w:suppressAutoHyphens/>
            </w:pPr>
          </w:p>
        </w:tc>
      </w:tr>
      <w:tr w:rsidR="00583926" w:rsidRPr="00583926" w14:paraId="6C8F4F28" w14:textId="77777777" w:rsidTr="00C52E0F">
        <w:tc>
          <w:tcPr>
            <w:tcW w:w="5211" w:type="dxa"/>
            <w:shd w:val="clear" w:color="auto" w:fill="auto"/>
          </w:tcPr>
          <w:p w14:paraId="2AA1531A" w14:textId="77777777" w:rsidR="00583926" w:rsidRPr="00583926" w:rsidRDefault="00583926" w:rsidP="00A37042">
            <w:pPr>
              <w:widowControl w:val="0"/>
              <w:numPr>
                <w:ilvl w:val="0"/>
                <w:numId w:val="51"/>
              </w:numPr>
              <w:suppressAutoHyphens/>
              <w:ind w:left="426"/>
            </w:pPr>
            <w:r w:rsidRPr="00583926">
              <w:t>Reverzibilna konica</w:t>
            </w:r>
          </w:p>
        </w:tc>
        <w:tc>
          <w:tcPr>
            <w:tcW w:w="3793" w:type="dxa"/>
            <w:shd w:val="clear" w:color="auto" w:fill="auto"/>
          </w:tcPr>
          <w:p w14:paraId="09FDE6E3" w14:textId="77777777" w:rsidR="00583926" w:rsidRPr="00583926" w:rsidRDefault="00583926" w:rsidP="00C52E0F">
            <w:pPr>
              <w:widowControl w:val="0"/>
              <w:suppressAutoHyphens/>
            </w:pPr>
          </w:p>
        </w:tc>
      </w:tr>
      <w:tr w:rsidR="00583926" w:rsidRPr="00583926" w14:paraId="6AEE4A1E" w14:textId="77777777" w:rsidTr="00C52E0F">
        <w:tc>
          <w:tcPr>
            <w:tcW w:w="5211" w:type="dxa"/>
            <w:shd w:val="clear" w:color="auto" w:fill="auto"/>
          </w:tcPr>
          <w:p w14:paraId="50DC9051" w14:textId="77777777" w:rsidR="00583926" w:rsidRPr="00583926" w:rsidRDefault="00583926" w:rsidP="003F17C7">
            <w:pPr>
              <w:widowControl w:val="0"/>
              <w:suppressAutoHyphens/>
            </w:pPr>
            <w:r w:rsidRPr="00583926">
              <w:rPr>
                <w:b/>
                <w:bCs/>
              </w:rPr>
              <w:t>Povezljivost in funkcije na skenerju:</w:t>
            </w:r>
          </w:p>
        </w:tc>
        <w:tc>
          <w:tcPr>
            <w:tcW w:w="3793" w:type="dxa"/>
            <w:shd w:val="clear" w:color="auto" w:fill="auto"/>
          </w:tcPr>
          <w:p w14:paraId="389944B9" w14:textId="77777777" w:rsidR="00583926" w:rsidRPr="00583926" w:rsidRDefault="00583926" w:rsidP="00C52E0F">
            <w:pPr>
              <w:widowControl w:val="0"/>
              <w:suppressAutoHyphens/>
              <w:rPr>
                <w:b/>
                <w:bCs/>
              </w:rPr>
            </w:pPr>
            <w:r w:rsidRPr="00583926">
              <w:rPr>
                <w:b/>
                <w:bCs/>
              </w:rPr>
              <w:t>Izpolnjevanje zahtev (DA/NE) katalog ali tehnična dokumentacija stran:</w:t>
            </w:r>
          </w:p>
        </w:tc>
      </w:tr>
      <w:tr w:rsidR="00583926" w:rsidRPr="00583926" w14:paraId="3A75B705" w14:textId="77777777" w:rsidTr="00C52E0F">
        <w:tc>
          <w:tcPr>
            <w:tcW w:w="5211" w:type="dxa"/>
            <w:shd w:val="clear" w:color="auto" w:fill="auto"/>
          </w:tcPr>
          <w:p w14:paraId="529E43BA" w14:textId="77777777" w:rsidR="00583926" w:rsidRPr="00583926" w:rsidRDefault="00583926" w:rsidP="00A37042">
            <w:pPr>
              <w:widowControl w:val="0"/>
              <w:numPr>
                <w:ilvl w:val="0"/>
                <w:numId w:val="51"/>
              </w:numPr>
              <w:suppressAutoHyphens/>
              <w:ind w:left="426"/>
            </w:pPr>
            <w:r w:rsidRPr="00583926">
              <w:t xml:space="preserve">Brezžična povezava preko HUB vmesnika 60GHz (ne potrebuje povezave </w:t>
            </w:r>
            <w:proofErr w:type="spellStart"/>
            <w:r w:rsidRPr="00583926">
              <w:t>Wifi</w:t>
            </w:r>
            <w:proofErr w:type="spellEnd"/>
            <w:r w:rsidRPr="00583926">
              <w:t>)</w:t>
            </w:r>
          </w:p>
        </w:tc>
        <w:tc>
          <w:tcPr>
            <w:tcW w:w="3793" w:type="dxa"/>
            <w:shd w:val="clear" w:color="auto" w:fill="auto"/>
          </w:tcPr>
          <w:p w14:paraId="1C9926E4" w14:textId="77777777" w:rsidR="00583926" w:rsidRPr="00583926" w:rsidRDefault="00583926" w:rsidP="00C52E0F">
            <w:pPr>
              <w:widowControl w:val="0"/>
              <w:suppressAutoHyphens/>
            </w:pPr>
          </w:p>
        </w:tc>
      </w:tr>
      <w:tr w:rsidR="00583926" w:rsidRPr="00583926" w14:paraId="6D01561E" w14:textId="77777777" w:rsidTr="00C52E0F">
        <w:tc>
          <w:tcPr>
            <w:tcW w:w="5211" w:type="dxa"/>
            <w:shd w:val="clear" w:color="auto" w:fill="auto"/>
          </w:tcPr>
          <w:p w14:paraId="50FB0B83" w14:textId="77777777" w:rsidR="00583926" w:rsidRPr="00583926" w:rsidRDefault="00583926" w:rsidP="00A37042">
            <w:pPr>
              <w:widowControl w:val="0"/>
              <w:numPr>
                <w:ilvl w:val="0"/>
                <w:numId w:val="51"/>
              </w:numPr>
              <w:suppressAutoHyphens/>
              <w:ind w:left="426"/>
            </w:pPr>
            <w:r w:rsidRPr="00583926">
              <w:t>UV-C LED dezinfekcija notranjost skenerja</w:t>
            </w:r>
          </w:p>
        </w:tc>
        <w:tc>
          <w:tcPr>
            <w:tcW w:w="3793" w:type="dxa"/>
            <w:shd w:val="clear" w:color="auto" w:fill="auto"/>
          </w:tcPr>
          <w:p w14:paraId="49F5927B" w14:textId="77777777" w:rsidR="00583926" w:rsidRPr="00583926" w:rsidRDefault="00583926" w:rsidP="00C52E0F">
            <w:pPr>
              <w:widowControl w:val="0"/>
              <w:suppressAutoHyphens/>
            </w:pPr>
          </w:p>
        </w:tc>
      </w:tr>
      <w:tr w:rsidR="00583926" w:rsidRPr="00583926" w14:paraId="6A7351B0" w14:textId="77777777" w:rsidTr="00C52E0F">
        <w:tc>
          <w:tcPr>
            <w:tcW w:w="5211" w:type="dxa"/>
            <w:shd w:val="clear" w:color="auto" w:fill="auto"/>
          </w:tcPr>
          <w:p w14:paraId="6751AA24" w14:textId="77777777" w:rsidR="00583926" w:rsidRPr="00583926" w:rsidRDefault="00583926" w:rsidP="00A37042">
            <w:pPr>
              <w:widowControl w:val="0"/>
              <w:numPr>
                <w:ilvl w:val="0"/>
                <w:numId w:val="51"/>
              </w:numPr>
              <w:suppressAutoHyphens/>
              <w:ind w:left="426"/>
            </w:pPr>
            <w:r w:rsidRPr="00583926">
              <w:t>Tipka za daljinsko upravljanje</w:t>
            </w:r>
          </w:p>
        </w:tc>
        <w:tc>
          <w:tcPr>
            <w:tcW w:w="3793" w:type="dxa"/>
            <w:shd w:val="clear" w:color="auto" w:fill="auto"/>
          </w:tcPr>
          <w:p w14:paraId="42F920FD" w14:textId="77777777" w:rsidR="00583926" w:rsidRPr="00583926" w:rsidRDefault="00583926" w:rsidP="00C52E0F">
            <w:pPr>
              <w:widowControl w:val="0"/>
              <w:suppressAutoHyphens/>
            </w:pPr>
          </w:p>
        </w:tc>
      </w:tr>
      <w:tr w:rsidR="00583926" w:rsidRPr="00583926" w14:paraId="2CC4AD7C" w14:textId="77777777" w:rsidTr="00C52E0F">
        <w:tc>
          <w:tcPr>
            <w:tcW w:w="5211" w:type="dxa"/>
            <w:shd w:val="clear" w:color="auto" w:fill="auto"/>
          </w:tcPr>
          <w:p w14:paraId="6511CD96" w14:textId="77777777" w:rsidR="00583926" w:rsidRPr="00583926" w:rsidRDefault="00583926" w:rsidP="00A37042">
            <w:pPr>
              <w:widowControl w:val="0"/>
              <w:numPr>
                <w:ilvl w:val="0"/>
                <w:numId w:val="51"/>
              </w:numPr>
              <w:suppressAutoHyphens/>
              <w:ind w:left="426"/>
            </w:pPr>
            <w:r w:rsidRPr="00583926">
              <w:t>Priložene 3 baterije + 1x baterija z za žično povezovanje</w:t>
            </w:r>
          </w:p>
        </w:tc>
        <w:tc>
          <w:tcPr>
            <w:tcW w:w="3793" w:type="dxa"/>
            <w:shd w:val="clear" w:color="auto" w:fill="auto"/>
          </w:tcPr>
          <w:p w14:paraId="7708EEF9" w14:textId="77777777" w:rsidR="00583926" w:rsidRPr="00583926" w:rsidRDefault="00583926" w:rsidP="00C52E0F">
            <w:pPr>
              <w:widowControl w:val="0"/>
              <w:suppressAutoHyphens/>
            </w:pPr>
          </w:p>
        </w:tc>
      </w:tr>
      <w:tr w:rsidR="00583926" w:rsidRPr="00583926" w14:paraId="34A14AAA" w14:textId="77777777" w:rsidTr="00C52E0F">
        <w:tc>
          <w:tcPr>
            <w:tcW w:w="5211" w:type="dxa"/>
            <w:shd w:val="clear" w:color="auto" w:fill="auto"/>
          </w:tcPr>
          <w:p w14:paraId="10403E99" w14:textId="77777777" w:rsidR="00583926" w:rsidRPr="00583926" w:rsidRDefault="00583926" w:rsidP="00A37042">
            <w:pPr>
              <w:widowControl w:val="0"/>
              <w:numPr>
                <w:ilvl w:val="0"/>
                <w:numId w:val="51"/>
              </w:numPr>
              <w:suppressAutoHyphens/>
              <w:ind w:left="426"/>
            </w:pPr>
            <w:r w:rsidRPr="00583926">
              <w:t>Medit Link software priložen</w:t>
            </w:r>
          </w:p>
        </w:tc>
        <w:tc>
          <w:tcPr>
            <w:tcW w:w="3793" w:type="dxa"/>
            <w:shd w:val="clear" w:color="auto" w:fill="auto"/>
          </w:tcPr>
          <w:p w14:paraId="0BAE312D" w14:textId="77777777" w:rsidR="00583926" w:rsidRPr="00583926" w:rsidRDefault="00583926" w:rsidP="00C52E0F">
            <w:pPr>
              <w:widowControl w:val="0"/>
              <w:suppressAutoHyphens/>
            </w:pPr>
          </w:p>
        </w:tc>
      </w:tr>
      <w:tr w:rsidR="00583926" w:rsidRPr="00583926" w14:paraId="0B6ACDC3" w14:textId="77777777" w:rsidTr="00C52E0F">
        <w:tc>
          <w:tcPr>
            <w:tcW w:w="5211" w:type="dxa"/>
            <w:shd w:val="clear" w:color="auto" w:fill="auto"/>
          </w:tcPr>
          <w:p w14:paraId="2ABA21E4" w14:textId="77777777" w:rsidR="00583926" w:rsidRPr="00583926" w:rsidRDefault="00583926" w:rsidP="00A37042">
            <w:pPr>
              <w:widowControl w:val="0"/>
              <w:numPr>
                <w:ilvl w:val="0"/>
                <w:numId w:val="51"/>
              </w:numPr>
              <w:suppressAutoHyphens/>
              <w:ind w:left="426"/>
            </w:pPr>
            <w:r w:rsidRPr="00583926">
              <w:t>Brez licenc, odprt sistem (STL, OBJ, PLY)</w:t>
            </w:r>
          </w:p>
        </w:tc>
        <w:tc>
          <w:tcPr>
            <w:tcW w:w="3793" w:type="dxa"/>
            <w:shd w:val="clear" w:color="auto" w:fill="auto"/>
          </w:tcPr>
          <w:p w14:paraId="41B30244" w14:textId="77777777" w:rsidR="00583926" w:rsidRPr="00583926" w:rsidRDefault="00583926" w:rsidP="00C52E0F">
            <w:pPr>
              <w:widowControl w:val="0"/>
              <w:suppressAutoHyphens/>
            </w:pPr>
          </w:p>
        </w:tc>
      </w:tr>
      <w:tr w:rsidR="00583926" w:rsidRPr="00583926" w14:paraId="110B3342" w14:textId="77777777" w:rsidTr="00C52E0F">
        <w:tc>
          <w:tcPr>
            <w:tcW w:w="5211" w:type="dxa"/>
            <w:shd w:val="clear" w:color="auto" w:fill="auto"/>
          </w:tcPr>
          <w:p w14:paraId="1B646A43" w14:textId="77777777" w:rsidR="00583926" w:rsidRPr="00583926" w:rsidRDefault="00583926" w:rsidP="00A37042">
            <w:pPr>
              <w:widowControl w:val="0"/>
              <w:numPr>
                <w:ilvl w:val="0"/>
                <w:numId w:val="51"/>
              </w:numPr>
              <w:suppressAutoHyphens/>
              <w:ind w:left="426"/>
            </w:pPr>
            <w:r w:rsidRPr="00583926">
              <w:t>Vsaka nadaljnja nadgradnja software ali modulov brezplačna</w:t>
            </w:r>
          </w:p>
        </w:tc>
        <w:tc>
          <w:tcPr>
            <w:tcW w:w="3793" w:type="dxa"/>
            <w:shd w:val="clear" w:color="auto" w:fill="auto"/>
          </w:tcPr>
          <w:p w14:paraId="764D5D8F" w14:textId="77777777" w:rsidR="00583926" w:rsidRPr="00583926" w:rsidRDefault="00583926" w:rsidP="00C52E0F">
            <w:pPr>
              <w:widowControl w:val="0"/>
              <w:suppressAutoHyphens/>
            </w:pPr>
          </w:p>
        </w:tc>
      </w:tr>
      <w:tr w:rsidR="00583926" w:rsidRPr="00583926" w14:paraId="7A66E6DB" w14:textId="77777777" w:rsidTr="00C52E0F">
        <w:tc>
          <w:tcPr>
            <w:tcW w:w="5211" w:type="dxa"/>
            <w:shd w:val="clear" w:color="auto" w:fill="auto"/>
          </w:tcPr>
          <w:p w14:paraId="75BA2BA3" w14:textId="77777777" w:rsidR="00583926" w:rsidRPr="00583926" w:rsidRDefault="00583926" w:rsidP="00A37042">
            <w:pPr>
              <w:widowControl w:val="0"/>
              <w:numPr>
                <w:ilvl w:val="0"/>
                <w:numId w:val="51"/>
              </w:numPr>
              <w:suppressAutoHyphens/>
              <w:ind w:left="426"/>
            </w:pPr>
            <w:r w:rsidRPr="00583926">
              <w:t xml:space="preserve">Možnost povezave enega skenerja na 5 različnih </w:t>
            </w:r>
            <w:r w:rsidRPr="00583926">
              <w:lastRenderedPageBreak/>
              <w:t>računalnikov</w:t>
            </w:r>
          </w:p>
        </w:tc>
        <w:tc>
          <w:tcPr>
            <w:tcW w:w="3793" w:type="dxa"/>
            <w:shd w:val="clear" w:color="auto" w:fill="auto"/>
          </w:tcPr>
          <w:p w14:paraId="0229030E" w14:textId="77777777" w:rsidR="00583926" w:rsidRPr="00583926" w:rsidRDefault="00583926" w:rsidP="00C52E0F">
            <w:pPr>
              <w:widowControl w:val="0"/>
              <w:suppressAutoHyphens/>
            </w:pPr>
          </w:p>
        </w:tc>
      </w:tr>
      <w:tr w:rsidR="00583926" w:rsidRPr="00583926" w14:paraId="003B4E82" w14:textId="77777777" w:rsidTr="00C52E0F">
        <w:tc>
          <w:tcPr>
            <w:tcW w:w="5211" w:type="dxa"/>
            <w:shd w:val="clear" w:color="auto" w:fill="auto"/>
          </w:tcPr>
          <w:p w14:paraId="58B3574C" w14:textId="77777777" w:rsidR="00583926" w:rsidRPr="00583926" w:rsidRDefault="00583926" w:rsidP="00A37042">
            <w:pPr>
              <w:widowControl w:val="0"/>
              <w:numPr>
                <w:ilvl w:val="0"/>
                <w:numId w:val="51"/>
              </w:numPr>
              <w:suppressAutoHyphens/>
              <w:ind w:left="426"/>
            </w:pPr>
            <w:r w:rsidRPr="00583926">
              <w:t xml:space="preserve">Povezljivost software v druge CAD sisteme, 3D printerje, </w:t>
            </w:r>
            <w:proofErr w:type="spellStart"/>
            <w:r w:rsidRPr="00583926">
              <w:t>Clear</w:t>
            </w:r>
            <w:proofErr w:type="spellEnd"/>
            <w:r w:rsidRPr="00583926">
              <w:t xml:space="preserve"> </w:t>
            </w:r>
            <w:proofErr w:type="spellStart"/>
            <w:r w:rsidRPr="00583926">
              <w:t>alignerje</w:t>
            </w:r>
            <w:proofErr w:type="spellEnd"/>
            <w:r w:rsidRPr="00583926">
              <w:t xml:space="preserve"> in ostale priložene software aplikacije</w:t>
            </w:r>
          </w:p>
        </w:tc>
        <w:tc>
          <w:tcPr>
            <w:tcW w:w="3793" w:type="dxa"/>
            <w:shd w:val="clear" w:color="auto" w:fill="auto"/>
          </w:tcPr>
          <w:p w14:paraId="7328D333" w14:textId="77777777" w:rsidR="00583926" w:rsidRPr="00583926" w:rsidRDefault="00583926" w:rsidP="00C52E0F">
            <w:pPr>
              <w:widowControl w:val="0"/>
              <w:suppressAutoHyphens/>
            </w:pPr>
          </w:p>
        </w:tc>
      </w:tr>
      <w:tr w:rsidR="00583926" w:rsidRPr="00583926" w14:paraId="53A87424" w14:textId="77777777" w:rsidTr="00C52E0F">
        <w:tc>
          <w:tcPr>
            <w:tcW w:w="5211" w:type="dxa"/>
            <w:shd w:val="clear" w:color="auto" w:fill="auto"/>
          </w:tcPr>
          <w:p w14:paraId="7E3F71D1" w14:textId="77777777" w:rsidR="00583926" w:rsidRPr="00583926" w:rsidRDefault="00583926" w:rsidP="00C52E0F">
            <w:pPr>
              <w:widowControl w:val="0"/>
              <w:suppressAutoHyphens/>
            </w:pPr>
            <w:r w:rsidRPr="00583926">
              <w:rPr>
                <w:b/>
                <w:bCs/>
              </w:rPr>
              <w:t>Specifikacije za PC:</w:t>
            </w:r>
          </w:p>
        </w:tc>
        <w:tc>
          <w:tcPr>
            <w:tcW w:w="3793" w:type="dxa"/>
            <w:shd w:val="clear" w:color="auto" w:fill="auto"/>
          </w:tcPr>
          <w:p w14:paraId="62FE5FA7" w14:textId="77777777" w:rsidR="00583926" w:rsidRPr="00583926" w:rsidRDefault="00583926" w:rsidP="00C52E0F">
            <w:pPr>
              <w:widowControl w:val="0"/>
              <w:suppressAutoHyphens/>
              <w:rPr>
                <w:b/>
                <w:bCs/>
              </w:rPr>
            </w:pPr>
            <w:r w:rsidRPr="00583926">
              <w:rPr>
                <w:b/>
                <w:bCs/>
              </w:rPr>
              <w:t>Izpolnjevanje zahtev (DA/NE) katalog ali tehnična dokumentacija stran:</w:t>
            </w:r>
          </w:p>
        </w:tc>
      </w:tr>
      <w:tr w:rsidR="00583926" w:rsidRPr="00583926" w14:paraId="7E884A27" w14:textId="77777777" w:rsidTr="00C52E0F">
        <w:tc>
          <w:tcPr>
            <w:tcW w:w="5211" w:type="dxa"/>
            <w:shd w:val="clear" w:color="auto" w:fill="auto"/>
          </w:tcPr>
          <w:p w14:paraId="007C6731" w14:textId="77777777" w:rsidR="00583926" w:rsidRPr="00583926" w:rsidRDefault="00583926" w:rsidP="00A37042">
            <w:pPr>
              <w:widowControl w:val="0"/>
              <w:numPr>
                <w:ilvl w:val="0"/>
                <w:numId w:val="51"/>
              </w:numPr>
              <w:suppressAutoHyphens/>
              <w:ind w:left="426"/>
            </w:pPr>
            <w:r w:rsidRPr="00583926">
              <w:t xml:space="preserve">CPU – Intel </w:t>
            </w:r>
            <w:proofErr w:type="spellStart"/>
            <w:r w:rsidRPr="00583926">
              <w:t>Core</w:t>
            </w:r>
            <w:proofErr w:type="spellEnd"/>
            <w:r w:rsidRPr="00583926">
              <w:t xml:space="preserve"> i7-12700H, AMD </w:t>
            </w:r>
            <w:proofErr w:type="spellStart"/>
            <w:r w:rsidRPr="00583926">
              <w:t>Ryzen</w:t>
            </w:r>
            <w:proofErr w:type="spellEnd"/>
            <w:r w:rsidRPr="00583926">
              <w:t xml:space="preserve"> 7 6800H</w:t>
            </w:r>
          </w:p>
        </w:tc>
        <w:tc>
          <w:tcPr>
            <w:tcW w:w="3793" w:type="dxa"/>
            <w:shd w:val="clear" w:color="auto" w:fill="auto"/>
          </w:tcPr>
          <w:p w14:paraId="3F8F7BAC" w14:textId="77777777" w:rsidR="00583926" w:rsidRPr="00583926" w:rsidRDefault="00583926" w:rsidP="00C52E0F">
            <w:pPr>
              <w:widowControl w:val="0"/>
              <w:suppressAutoHyphens/>
            </w:pPr>
          </w:p>
        </w:tc>
      </w:tr>
      <w:tr w:rsidR="00583926" w:rsidRPr="00583926" w14:paraId="16C20B3F" w14:textId="77777777" w:rsidTr="00C52E0F">
        <w:tc>
          <w:tcPr>
            <w:tcW w:w="5211" w:type="dxa"/>
            <w:shd w:val="clear" w:color="auto" w:fill="auto"/>
          </w:tcPr>
          <w:p w14:paraId="4D91A936" w14:textId="77777777" w:rsidR="00583926" w:rsidRPr="00583926" w:rsidRDefault="00583926" w:rsidP="00A37042">
            <w:pPr>
              <w:widowControl w:val="0"/>
              <w:numPr>
                <w:ilvl w:val="0"/>
                <w:numId w:val="51"/>
              </w:numPr>
              <w:suppressAutoHyphens/>
              <w:ind w:left="426"/>
            </w:pPr>
            <w:r w:rsidRPr="00583926">
              <w:t>RAM – 32GB</w:t>
            </w:r>
          </w:p>
        </w:tc>
        <w:tc>
          <w:tcPr>
            <w:tcW w:w="3793" w:type="dxa"/>
            <w:shd w:val="clear" w:color="auto" w:fill="auto"/>
          </w:tcPr>
          <w:p w14:paraId="68155DF2" w14:textId="77777777" w:rsidR="00583926" w:rsidRPr="00583926" w:rsidRDefault="00583926" w:rsidP="00C52E0F">
            <w:pPr>
              <w:widowControl w:val="0"/>
              <w:suppressAutoHyphens/>
            </w:pPr>
          </w:p>
        </w:tc>
      </w:tr>
      <w:tr w:rsidR="00583926" w:rsidRPr="00583926" w14:paraId="477D181E" w14:textId="77777777" w:rsidTr="00C52E0F">
        <w:tc>
          <w:tcPr>
            <w:tcW w:w="5211" w:type="dxa"/>
            <w:shd w:val="clear" w:color="auto" w:fill="auto"/>
          </w:tcPr>
          <w:p w14:paraId="2D362CCE" w14:textId="77777777" w:rsidR="00583926" w:rsidRPr="00583926" w:rsidRDefault="00583926" w:rsidP="00A37042">
            <w:pPr>
              <w:widowControl w:val="0"/>
              <w:numPr>
                <w:ilvl w:val="0"/>
                <w:numId w:val="51"/>
              </w:numPr>
              <w:suppressAutoHyphens/>
              <w:ind w:left="426"/>
            </w:pPr>
            <w:proofErr w:type="spellStart"/>
            <w:r w:rsidRPr="00583926">
              <w:t>Graphics</w:t>
            </w:r>
            <w:proofErr w:type="spellEnd"/>
            <w:r w:rsidRPr="00583926">
              <w:t xml:space="preserve"> – NVIDIA </w:t>
            </w:r>
            <w:proofErr w:type="spellStart"/>
            <w:r w:rsidRPr="00583926">
              <w:t>GeForce</w:t>
            </w:r>
            <w:proofErr w:type="spellEnd"/>
            <w:r w:rsidRPr="00583926">
              <w:t xml:space="preserve"> RTX 3070/3080/3090 nad 8 GB</w:t>
            </w:r>
          </w:p>
        </w:tc>
        <w:tc>
          <w:tcPr>
            <w:tcW w:w="3793" w:type="dxa"/>
            <w:shd w:val="clear" w:color="auto" w:fill="auto"/>
          </w:tcPr>
          <w:p w14:paraId="1261A82A" w14:textId="77777777" w:rsidR="00583926" w:rsidRPr="00583926" w:rsidRDefault="00583926" w:rsidP="00C52E0F">
            <w:pPr>
              <w:widowControl w:val="0"/>
              <w:suppressAutoHyphens/>
            </w:pPr>
          </w:p>
        </w:tc>
      </w:tr>
      <w:tr w:rsidR="00583926" w:rsidRPr="00583926" w14:paraId="42FDEC50" w14:textId="77777777" w:rsidTr="00C52E0F">
        <w:tc>
          <w:tcPr>
            <w:tcW w:w="5211" w:type="dxa"/>
            <w:shd w:val="clear" w:color="auto" w:fill="auto"/>
          </w:tcPr>
          <w:p w14:paraId="25130DF8" w14:textId="77777777" w:rsidR="00583926" w:rsidRPr="00583926" w:rsidRDefault="00583926" w:rsidP="00A37042">
            <w:pPr>
              <w:widowControl w:val="0"/>
              <w:numPr>
                <w:ilvl w:val="0"/>
                <w:numId w:val="51"/>
              </w:numPr>
              <w:suppressAutoHyphens/>
              <w:ind w:left="426"/>
            </w:pPr>
            <w:r w:rsidRPr="00583926">
              <w:t>OS – Windows 10/11 Pro 64-bit</w:t>
            </w:r>
          </w:p>
        </w:tc>
        <w:tc>
          <w:tcPr>
            <w:tcW w:w="3793" w:type="dxa"/>
            <w:shd w:val="clear" w:color="auto" w:fill="auto"/>
          </w:tcPr>
          <w:p w14:paraId="670B991D" w14:textId="77777777" w:rsidR="00583926" w:rsidRPr="00583926" w:rsidRDefault="00583926" w:rsidP="00C52E0F">
            <w:pPr>
              <w:widowControl w:val="0"/>
              <w:suppressAutoHyphens/>
            </w:pPr>
          </w:p>
        </w:tc>
      </w:tr>
    </w:tbl>
    <w:p w14:paraId="225F9FCB" w14:textId="77777777" w:rsidR="00583926" w:rsidRPr="00583926" w:rsidRDefault="00583926" w:rsidP="00583926">
      <w:pPr>
        <w:widowControl w:val="0"/>
        <w:suppressAutoHyphens/>
      </w:pPr>
    </w:p>
    <w:p w14:paraId="3D7C1951" w14:textId="3DBC141F" w:rsidR="006F408D" w:rsidRDefault="006F408D">
      <w:pPr>
        <w:spacing w:line="240" w:lineRule="auto"/>
        <w:jc w:val="left"/>
      </w:pPr>
      <w:r>
        <w:br w:type="page"/>
      </w:r>
    </w:p>
    <w:p w14:paraId="1339DBF3" w14:textId="5186C607" w:rsidR="00583926" w:rsidRPr="00583926" w:rsidRDefault="00583926" w:rsidP="00583926">
      <w:pPr>
        <w:shd w:val="clear" w:color="auto" w:fill="BFBFBF"/>
        <w:rPr>
          <w:b/>
          <w:bCs/>
        </w:rPr>
      </w:pPr>
      <w:r w:rsidRPr="00583926">
        <w:rPr>
          <w:b/>
          <w:bCs/>
        </w:rPr>
        <w:lastRenderedPageBreak/>
        <w:t xml:space="preserve">SKLOP </w:t>
      </w:r>
      <w:r w:rsidR="006F408D">
        <w:rPr>
          <w:b/>
          <w:bCs/>
        </w:rPr>
        <w:t>4</w:t>
      </w:r>
      <w:r w:rsidRPr="00583926">
        <w:rPr>
          <w:b/>
          <w:bCs/>
        </w:rPr>
        <w:t xml:space="preserve">: </w:t>
      </w:r>
      <w:r>
        <w:rPr>
          <w:b/>
          <w:bCs/>
        </w:rPr>
        <w:t xml:space="preserve">OPREMA ZA GINEKOLOGIJO: </w:t>
      </w:r>
      <w:r w:rsidR="00A37042">
        <w:rPr>
          <w:b/>
          <w:bCs/>
        </w:rPr>
        <w:t>ultrazvok in sond</w:t>
      </w:r>
      <w:r w:rsidR="003F17C7">
        <w:rPr>
          <w:b/>
          <w:bCs/>
        </w:rPr>
        <w:t>e</w:t>
      </w:r>
    </w:p>
    <w:p w14:paraId="2DB7AF74" w14:textId="77777777" w:rsidR="00583926" w:rsidRPr="00583926" w:rsidRDefault="00583926" w:rsidP="00583926">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93"/>
      </w:tblGrid>
      <w:tr w:rsidR="00583926" w:rsidRPr="00583926" w14:paraId="1F88AABF" w14:textId="77777777" w:rsidTr="00C52E0F">
        <w:tc>
          <w:tcPr>
            <w:tcW w:w="5211" w:type="dxa"/>
            <w:shd w:val="clear" w:color="auto" w:fill="auto"/>
          </w:tcPr>
          <w:p w14:paraId="7AD2B520" w14:textId="65BA59DB" w:rsidR="00583926" w:rsidRPr="00583926" w:rsidRDefault="006F408D" w:rsidP="00C52E0F">
            <w:pPr>
              <w:rPr>
                <w:b/>
                <w:bCs/>
              </w:rPr>
            </w:pPr>
            <w:r>
              <w:rPr>
                <w:b/>
                <w:bCs/>
              </w:rPr>
              <w:t>4</w:t>
            </w:r>
            <w:r w:rsidR="00583926" w:rsidRPr="00583926">
              <w:rPr>
                <w:b/>
                <w:bCs/>
              </w:rPr>
              <w:t>.1 Ultrazvok:</w:t>
            </w:r>
          </w:p>
        </w:tc>
        <w:tc>
          <w:tcPr>
            <w:tcW w:w="3793" w:type="dxa"/>
            <w:shd w:val="clear" w:color="auto" w:fill="auto"/>
          </w:tcPr>
          <w:p w14:paraId="007B917A" w14:textId="77777777" w:rsidR="00583926" w:rsidRPr="00583926" w:rsidRDefault="00583926" w:rsidP="00C52E0F">
            <w:pPr>
              <w:rPr>
                <w:b/>
                <w:bCs/>
              </w:rPr>
            </w:pPr>
            <w:r w:rsidRPr="00583926">
              <w:rPr>
                <w:b/>
                <w:bCs/>
              </w:rPr>
              <w:t>Izpolnjevanje zahtev (DA/NE) katalog ali tehnična dokumentacija stran:</w:t>
            </w:r>
          </w:p>
        </w:tc>
      </w:tr>
      <w:tr w:rsidR="00583926" w:rsidRPr="00583926" w14:paraId="3F55490B" w14:textId="77777777" w:rsidTr="00C52E0F">
        <w:tc>
          <w:tcPr>
            <w:tcW w:w="5211" w:type="dxa"/>
            <w:shd w:val="clear" w:color="auto" w:fill="auto"/>
          </w:tcPr>
          <w:p w14:paraId="590B286B" w14:textId="77777777" w:rsidR="00583926" w:rsidRPr="00583926" w:rsidRDefault="00583926" w:rsidP="00A37042">
            <w:pPr>
              <w:numPr>
                <w:ilvl w:val="0"/>
                <w:numId w:val="57"/>
              </w:numPr>
              <w:ind w:left="426"/>
            </w:pPr>
            <w:r w:rsidRPr="00583926">
              <w:t>Ponujena oprema mora biti nova in nerabljena, pričetek proizvodnje ponujenega modela in programske različice ne smeta biti starejša od leta 2021</w:t>
            </w:r>
          </w:p>
        </w:tc>
        <w:tc>
          <w:tcPr>
            <w:tcW w:w="3793" w:type="dxa"/>
            <w:shd w:val="clear" w:color="auto" w:fill="auto"/>
          </w:tcPr>
          <w:p w14:paraId="1C1A7DB5" w14:textId="77777777" w:rsidR="00583926" w:rsidRPr="00583926" w:rsidRDefault="00583926" w:rsidP="00C52E0F"/>
        </w:tc>
      </w:tr>
      <w:tr w:rsidR="00583926" w:rsidRPr="00583926" w14:paraId="4680136D" w14:textId="77777777" w:rsidTr="00C52E0F">
        <w:tc>
          <w:tcPr>
            <w:tcW w:w="5211" w:type="dxa"/>
            <w:shd w:val="clear" w:color="auto" w:fill="auto"/>
          </w:tcPr>
          <w:p w14:paraId="45DFFEFE" w14:textId="77777777" w:rsidR="00583926" w:rsidRPr="00583926" w:rsidRDefault="00583926" w:rsidP="00A37042">
            <w:pPr>
              <w:numPr>
                <w:ilvl w:val="0"/>
                <w:numId w:val="57"/>
              </w:numPr>
              <w:ind w:left="426"/>
            </w:pPr>
            <w:r w:rsidRPr="00583926">
              <w:t>Premium 3D/4D diagnostični ultrazvočni aparat z vrhunsko popolnoma digitalno tehnologijo od vsaj 8 mio procesnimi kanali ter operacijskim sistemom najmanj Windows 10</w:t>
            </w:r>
          </w:p>
        </w:tc>
        <w:tc>
          <w:tcPr>
            <w:tcW w:w="3793" w:type="dxa"/>
            <w:shd w:val="clear" w:color="auto" w:fill="auto"/>
          </w:tcPr>
          <w:p w14:paraId="3D462180" w14:textId="77777777" w:rsidR="00583926" w:rsidRPr="00583926" w:rsidRDefault="00583926" w:rsidP="00C52E0F"/>
        </w:tc>
      </w:tr>
      <w:tr w:rsidR="00583926" w:rsidRPr="00583926" w14:paraId="2199346C" w14:textId="77777777" w:rsidTr="00C52E0F">
        <w:tc>
          <w:tcPr>
            <w:tcW w:w="5211" w:type="dxa"/>
            <w:shd w:val="clear" w:color="auto" w:fill="auto"/>
          </w:tcPr>
          <w:p w14:paraId="3A7613F7" w14:textId="77777777" w:rsidR="00583926" w:rsidRPr="00583926" w:rsidRDefault="00583926" w:rsidP="00A37042">
            <w:pPr>
              <w:numPr>
                <w:ilvl w:val="0"/>
                <w:numId w:val="57"/>
              </w:numPr>
              <w:ind w:left="426"/>
            </w:pPr>
            <w:r w:rsidRPr="00583926">
              <w:t>Teža aparata ne sme presegati 80 kg</w:t>
            </w:r>
          </w:p>
        </w:tc>
        <w:tc>
          <w:tcPr>
            <w:tcW w:w="3793" w:type="dxa"/>
            <w:shd w:val="clear" w:color="auto" w:fill="auto"/>
          </w:tcPr>
          <w:p w14:paraId="5EE8BCA0" w14:textId="77777777" w:rsidR="00583926" w:rsidRPr="00583926" w:rsidRDefault="00583926" w:rsidP="00C52E0F"/>
        </w:tc>
      </w:tr>
      <w:tr w:rsidR="00583926" w:rsidRPr="00583926" w14:paraId="101A5AC8" w14:textId="77777777" w:rsidTr="00C52E0F">
        <w:tc>
          <w:tcPr>
            <w:tcW w:w="5211" w:type="dxa"/>
            <w:shd w:val="clear" w:color="auto" w:fill="auto"/>
          </w:tcPr>
          <w:p w14:paraId="0D7CD51A" w14:textId="77777777" w:rsidR="00583926" w:rsidRPr="00583926" w:rsidRDefault="00583926" w:rsidP="00A37042">
            <w:pPr>
              <w:numPr>
                <w:ilvl w:val="0"/>
                <w:numId w:val="57"/>
              </w:numPr>
              <w:ind w:left="426"/>
            </w:pPr>
            <w:r w:rsidRPr="00583926">
              <w:t>Širina aparata ne presega 60 cm</w:t>
            </w:r>
          </w:p>
        </w:tc>
        <w:tc>
          <w:tcPr>
            <w:tcW w:w="3793" w:type="dxa"/>
            <w:shd w:val="clear" w:color="auto" w:fill="auto"/>
          </w:tcPr>
          <w:p w14:paraId="0907ECF6" w14:textId="77777777" w:rsidR="00583926" w:rsidRPr="00583926" w:rsidRDefault="00583926" w:rsidP="00C52E0F"/>
        </w:tc>
      </w:tr>
      <w:tr w:rsidR="00583926" w:rsidRPr="00583926" w14:paraId="0E33C189" w14:textId="77777777" w:rsidTr="00C52E0F">
        <w:tc>
          <w:tcPr>
            <w:tcW w:w="5211" w:type="dxa"/>
            <w:shd w:val="clear" w:color="auto" w:fill="auto"/>
          </w:tcPr>
          <w:p w14:paraId="5E197416" w14:textId="77777777" w:rsidR="00583926" w:rsidRPr="00583926" w:rsidRDefault="00583926" w:rsidP="00A37042">
            <w:pPr>
              <w:numPr>
                <w:ilvl w:val="0"/>
                <w:numId w:val="57"/>
              </w:numPr>
              <w:ind w:left="426"/>
            </w:pPr>
            <w:r w:rsidRPr="00583926">
              <w:t>Barvni LCD monitor z LED osvetlitvijo</w:t>
            </w:r>
          </w:p>
        </w:tc>
        <w:tc>
          <w:tcPr>
            <w:tcW w:w="3793" w:type="dxa"/>
            <w:shd w:val="clear" w:color="auto" w:fill="auto"/>
          </w:tcPr>
          <w:p w14:paraId="11874A22" w14:textId="77777777" w:rsidR="00583926" w:rsidRPr="00583926" w:rsidRDefault="00583926" w:rsidP="00C52E0F"/>
        </w:tc>
      </w:tr>
      <w:tr w:rsidR="00583926" w:rsidRPr="00583926" w14:paraId="161FA612" w14:textId="77777777" w:rsidTr="00C52E0F">
        <w:tc>
          <w:tcPr>
            <w:tcW w:w="5211" w:type="dxa"/>
            <w:shd w:val="clear" w:color="auto" w:fill="auto"/>
          </w:tcPr>
          <w:p w14:paraId="72946DAC" w14:textId="77777777" w:rsidR="00583926" w:rsidRPr="00583926" w:rsidRDefault="00583926" w:rsidP="00A37042">
            <w:pPr>
              <w:numPr>
                <w:ilvl w:val="0"/>
                <w:numId w:val="57"/>
              </w:numPr>
              <w:ind w:left="426"/>
            </w:pPr>
            <w:r w:rsidRPr="00583926">
              <w:t>Velikost vsaj 23« z ločljivostjo vsaj 1920 x 1080 točk, z vidnim kotom vsaj 178˚</w:t>
            </w:r>
          </w:p>
        </w:tc>
        <w:tc>
          <w:tcPr>
            <w:tcW w:w="3793" w:type="dxa"/>
            <w:shd w:val="clear" w:color="auto" w:fill="auto"/>
          </w:tcPr>
          <w:p w14:paraId="43405592" w14:textId="77777777" w:rsidR="00583926" w:rsidRPr="00583926" w:rsidRDefault="00583926" w:rsidP="00C52E0F"/>
        </w:tc>
      </w:tr>
      <w:tr w:rsidR="00583926" w:rsidRPr="00583926" w14:paraId="3D90AA92" w14:textId="77777777" w:rsidTr="00C52E0F">
        <w:tc>
          <w:tcPr>
            <w:tcW w:w="5211" w:type="dxa"/>
            <w:shd w:val="clear" w:color="auto" w:fill="auto"/>
          </w:tcPr>
          <w:p w14:paraId="5732C6D2" w14:textId="77777777" w:rsidR="00583926" w:rsidRPr="00583926" w:rsidRDefault="00583926" w:rsidP="00A37042">
            <w:pPr>
              <w:numPr>
                <w:ilvl w:val="0"/>
                <w:numId w:val="57"/>
              </w:numPr>
              <w:ind w:left="426"/>
            </w:pPr>
            <w:r w:rsidRPr="00583926">
              <w:t>Monitor mora biti nastavljiv:</w:t>
            </w:r>
          </w:p>
        </w:tc>
        <w:tc>
          <w:tcPr>
            <w:tcW w:w="3793" w:type="dxa"/>
            <w:shd w:val="clear" w:color="auto" w:fill="auto"/>
          </w:tcPr>
          <w:p w14:paraId="52024EAA" w14:textId="77777777" w:rsidR="00583926" w:rsidRPr="00583926" w:rsidRDefault="00583926" w:rsidP="00C52E0F"/>
        </w:tc>
      </w:tr>
      <w:tr w:rsidR="00583926" w:rsidRPr="00583926" w14:paraId="2E7B2660" w14:textId="77777777" w:rsidTr="00C52E0F">
        <w:tc>
          <w:tcPr>
            <w:tcW w:w="5211" w:type="dxa"/>
            <w:shd w:val="clear" w:color="auto" w:fill="auto"/>
          </w:tcPr>
          <w:p w14:paraId="71EC8292" w14:textId="77777777" w:rsidR="00583926" w:rsidRPr="00583926" w:rsidRDefault="00583926" w:rsidP="00A37042">
            <w:pPr>
              <w:numPr>
                <w:ilvl w:val="0"/>
                <w:numId w:val="56"/>
              </w:numPr>
              <w:ind w:left="720" w:hanging="360"/>
            </w:pPr>
            <w:r w:rsidRPr="00583926">
              <w:t>po višini neodvisno od nastavitve upravljalne plošče</w:t>
            </w:r>
          </w:p>
        </w:tc>
        <w:tc>
          <w:tcPr>
            <w:tcW w:w="3793" w:type="dxa"/>
            <w:shd w:val="clear" w:color="auto" w:fill="auto"/>
          </w:tcPr>
          <w:p w14:paraId="195A0B96" w14:textId="77777777" w:rsidR="00583926" w:rsidRPr="00583926" w:rsidRDefault="00583926" w:rsidP="00C52E0F"/>
        </w:tc>
      </w:tr>
      <w:tr w:rsidR="00583926" w:rsidRPr="00583926" w14:paraId="07E34A9B" w14:textId="77777777" w:rsidTr="00C52E0F">
        <w:tc>
          <w:tcPr>
            <w:tcW w:w="5211" w:type="dxa"/>
            <w:shd w:val="clear" w:color="auto" w:fill="auto"/>
          </w:tcPr>
          <w:p w14:paraId="457C0325" w14:textId="77777777" w:rsidR="00583926" w:rsidRPr="00583926" w:rsidRDefault="00583926" w:rsidP="00A37042">
            <w:pPr>
              <w:numPr>
                <w:ilvl w:val="0"/>
                <w:numId w:val="56"/>
              </w:numPr>
              <w:ind w:left="720" w:hanging="360"/>
            </w:pPr>
            <w:r w:rsidRPr="00583926">
              <w:t>naklonu (naprej in nazaj)</w:t>
            </w:r>
          </w:p>
        </w:tc>
        <w:tc>
          <w:tcPr>
            <w:tcW w:w="3793" w:type="dxa"/>
            <w:shd w:val="clear" w:color="auto" w:fill="auto"/>
          </w:tcPr>
          <w:p w14:paraId="41918D37" w14:textId="77777777" w:rsidR="00583926" w:rsidRPr="00583926" w:rsidRDefault="00583926" w:rsidP="00C52E0F"/>
        </w:tc>
      </w:tr>
      <w:tr w:rsidR="00583926" w:rsidRPr="00583926" w14:paraId="7819DEDE" w14:textId="77777777" w:rsidTr="00C52E0F">
        <w:tc>
          <w:tcPr>
            <w:tcW w:w="5211" w:type="dxa"/>
            <w:shd w:val="clear" w:color="auto" w:fill="auto"/>
          </w:tcPr>
          <w:p w14:paraId="35B1C4B2" w14:textId="77777777" w:rsidR="00583926" w:rsidRPr="00583926" w:rsidRDefault="00583926" w:rsidP="00A37042">
            <w:pPr>
              <w:numPr>
                <w:ilvl w:val="0"/>
                <w:numId w:val="56"/>
              </w:numPr>
              <w:ind w:left="720" w:hanging="360"/>
            </w:pPr>
            <w:r w:rsidRPr="00583926">
              <w:t>mora biti vrtljiv (v levo in desno - 360˚ - + 360˚)</w:t>
            </w:r>
          </w:p>
        </w:tc>
        <w:tc>
          <w:tcPr>
            <w:tcW w:w="3793" w:type="dxa"/>
            <w:shd w:val="clear" w:color="auto" w:fill="auto"/>
          </w:tcPr>
          <w:p w14:paraId="7FD3B6D4" w14:textId="77777777" w:rsidR="00583926" w:rsidRPr="00583926" w:rsidRDefault="00583926" w:rsidP="00C52E0F"/>
        </w:tc>
      </w:tr>
      <w:tr w:rsidR="00583926" w:rsidRPr="00583926" w14:paraId="7E5989B1" w14:textId="77777777" w:rsidTr="00C52E0F">
        <w:tc>
          <w:tcPr>
            <w:tcW w:w="5211" w:type="dxa"/>
            <w:shd w:val="clear" w:color="auto" w:fill="auto"/>
          </w:tcPr>
          <w:p w14:paraId="1387F498" w14:textId="77777777" w:rsidR="00583926" w:rsidRPr="00583926" w:rsidRDefault="00583926" w:rsidP="00A37042">
            <w:pPr>
              <w:numPr>
                <w:ilvl w:val="0"/>
                <w:numId w:val="57"/>
              </w:numPr>
              <w:ind w:left="426"/>
            </w:pPr>
            <w:r w:rsidRPr="00583926">
              <w:t>Vsaj 14´´ dotikalni kapacitivni LED zaslon</w:t>
            </w:r>
          </w:p>
        </w:tc>
        <w:tc>
          <w:tcPr>
            <w:tcW w:w="3793" w:type="dxa"/>
            <w:shd w:val="clear" w:color="auto" w:fill="auto"/>
          </w:tcPr>
          <w:p w14:paraId="61BF2E21" w14:textId="77777777" w:rsidR="00583926" w:rsidRPr="00583926" w:rsidRDefault="00583926" w:rsidP="00C52E0F"/>
        </w:tc>
      </w:tr>
      <w:tr w:rsidR="00583926" w:rsidRPr="00583926" w14:paraId="076629E8" w14:textId="77777777" w:rsidTr="00C52E0F">
        <w:tc>
          <w:tcPr>
            <w:tcW w:w="5211" w:type="dxa"/>
            <w:shd w:val="clear" w:color="auto" w:fill="auto"/>
          </w:tcPr>
          <w:p w14:paraId="4C04461C" w14:textId="77777777" w:rsidR="00583926" w:rsidRPr="00583926" w:rsidRDefault="00583926" w:rsidP="00A37042">
            <w:pPr>
              <w:numPr>
                <w:ilvl w:val="0"/>
                <w:numId w:val="57"/>
              </w:numPr>
              <w:ind w:left="426"/>
            </w:pPr>
            <w:r w:rsidRPr="00583926">
              <w:t>Po višini nastavljiv upravljalni panel (vsaj 18cm), vrtljiv v levo in desno</w:t>
            </w:r>
          </w:p>
        </w:tc>
        <w:tc>
          <w:tcPr>
            <w:tcW w:w="3793" w:type="dxa"/>
            <w:shd w:val="clear" w:color="auto" w:fill="auto"/>
          </w:tcPr>
          <w:p w14:paraId="5B026EEC" w14:textId="77777777" w:rsidR="00583926" w:rsidRPr="00583926" w:rsidRDefault="00583926" w:rsidP="00C52E0F"/>
        </w:tc>
      </w:tr>
      <w:tr w:rsidR="00583926" w:rsidRPr="00583926" w14:paraId="21549D8A" w14:textId="77777777" w:rsidTr="00C52E0F">
        <w:tc>
          <w:tcPr>
            <w:tcW w:w="5211" w:type="dxa"/>
            <w:shd w:val="clear" w:color="auto" w:fill="auto"/>
          </w:tcPr>
          <w:p w14:paraId="75625869" w14:textId="77777777" w:rsidR="00583926" w:rsidRPr="00583926" w:rsidRDefault="00583926" w:rsidP="00A37042">
            <w:pPr>
              <w:numPr>
                <w:ilvl w:val="0"/>
                <w:numId w:val="57"/>
              </w:numPr>
              <w:ind w:left="426"/>
            </w:pPr>
            <w:r w:rsidRPr="00583926">
              <w:t>Upravljalni panel aparata mora imeti vsaj 6 gumbov, ki se jih lahko poljubno programira za nastavitev hitrih tipk</w:t>
            </w:r>
          </w:p>
        </w:tc>
        <w:tc>
          <w:tcPr>
            <w:tcW w:w="3793" w:type="dxa"/>
            <w:shd w:val="clear" w:color="auto" w:fill="auto"/>
          </w:tcPr>
          <w:p w14:paraId="58E697A6" w14:textId="77777777" w:rsidR="00583926" w:rsidRPr="00583926" w:rsidRDefault="00583926" w:rsidP="00C52E0F"/>
        </w:tc>
      </w:tr>
      <w:tr w:rsidR="00583926" w:rsidRPr="00583926" w14:paraId="2C3B2409" w14:textId="77777777" w:rsidTr="00C52E0F">
        <w:tc>
          <w:tcPr>
            <w:tcW w:w="5211" w:type="dxa"/>
            <w:shd w:val="clear" w:color="auto" w:fill="auto"/>
          </w:tcPr>
          <w:p w14:paraId="462C6FA1" w14:textId="77777777" w:rsidR="00583926" w:rsidRPr="00583926" w:rsidRDefault="00583926" w:rsidP="00A37042">
            <w:pPr>
              <w:numPr>
                <w:ilvl w:val="0"/>
                <w:numId w:val="57"/>
              </w:numPr>
              <w:ind w:left="426"/>
            </w:pPr>
            <w:r w:rsidRPr="00583926">
              <w:t>Alfa numerična tipkovnica mora biti osvetljena in zaradi priročnosti in preglednosti vgrajena pod upravljalni panel</w:t>
            </w:r>
          </w:p>
        </w:tc>
        <w:tc>
          <w:tcPr>
            <w:tcW w:w="3793" w:type="dxa"/>
            <w:shd w:val="clear" w:color="auto" w:fill="auto"/>
          </w:tcPr>
          <w:p w14:paraId="31C34BAE" w14:textId="77777777" w:rsidR="00583926" w:rsidRPr="00583926" w:rsidRDefault="00583926" w:rsidP="00C52E0F"/>
        </w:tc>
      </w:tr>
      <w:tr w:rsidR="00583926" w:rsidRPr="00583926" w14:paraId="7790BA4E" w14:textId="77777777" w:rsidTr="00C52E0F">
        <w:tc>
          <w:tcPr>
            <w:tcW w:w="5211" w:type="dxa"/>
            <w:shd w:val="clear" w:color="auto" w:fill="auto"/>
          </w:tcPr>
          <w:p w14:paraId="73E22E3B" w14:textId="77777777" w:rsidR="00583926" w:rsidRPr="00583926" w:rsidRDefault="00583926" w:rsidP="00A37042">
            <w:pPr>
              <w:numPr>
                <w:ilvl w:val="0"/>
                <w:numId w:val="57"/>
              </w:numPr>
              <w:ind w:left="426"/>
            </w:pPr>
            <w:r w:rsidRPr="00583926">
              <w:t>Vsaj 3 brez-</w:t>
            </w:r>
            <w:proofErr w:type="spellStart"/>
            <w:r w:rsidRPr="00583926">
              <w:t>pinski</w:t>
            </w:r>
            <w:proofErr w:type="spellEnd"/>
            <w:r w:rsidRPr="00583926">
              <w:t xml:space="preserve"> enakovredni vhodi za sonde z elektronskim preklopom ter vsaj 6 držal za sonde ali gel</w:t>
            </w:r>
          </w:p>
        </w:tc>
        <w:tc>
          <w:tcPr>
            <w:tcW w:w="3793" w:type="dxa"/>
            <w:shd w:val="clear" w:color="auto" w:fill="auto"/>
          </w:tcPr>
          <w:p w14:paraId="471479C8" w14:textId="77777777" w:rsidR="00583926" w:rsidRPr="00583926" w:rsidRDefault="00583926" w:rsidP="00C52E0F"/>
        </w:tc>
      </w:tr>
      <w:tr w:rsidR="00583926" w:rsidRPr="00583926" w14:paraId="6517F522" w14:textId="77777777" w:rsidTr="00C52E0F">
        <w:tc>
          <w:tcPr>
            <w:tcW w:w="5211" w:type="dxa"/>
            <w:shd w:val="clear" w:color="auto" w:fill="auto"/>
          </w:tcPr>
          <w:p w14:paraId="06483B93" w14:textId="77777777" w:rsidR="00583926" w:rsidRPr="00583926" w:rsidRDefault="00583926" w:rsidP="00A37042">
            <w:pPr>
              <w:numPr>
                <w:ilvl w:val="0"/>
                <w:numId w:val="57"/>
              </w:numPr>
              <w:ind w:left="426"/>
            </w:pPr>
            <w:r w:rsidRPr="00583926">
              <w:t xml:space="preserve">Aparat mora imeti SSD disk s kapaciteto vsaj 512 GB ter možnost </w:t>
            </w:r>
            <w:proofErr w:type="spellStart"/>
            <w:r w:rsidRPr="00583926">
              <w:t>enkripcije</w:t>
            </w:r>
            <w:proofErr w:type="spellEnd"/>
            <w:r w:rsidRPr="00583926">
              <w:t xml:space="preserve"> podatkov na SSD</w:t>
            </w:r>
          </w:p>
        </w:tc>
        <w:tc>
          <w:tcPr>
            <w:tcW w:w="3793" w:type="dxa"/>
            <w:shd w:val="clear" w:color="auto" w:fill="auto"/>
          </w:tcPr>
          <w:p w14:paraId="1C2225FC" w14:textId="77777777" w:rsidR="00583926" w:rsidRPr="00583926" w:rsidRDefault="00583926" w:rsidP="00C52E0F"/>
        </w:tc>
      </w:tr>
      <w:tr w:rsidR="00583926" w:rsidRPr="00583926" w14:paraId="43064734" w14:textId="77777777" w:rsidTr="00C52E0F">
        <w:tc>
          <w:tcPr>
            <w:tcW w:w="5211" w:type="dxa"/>
            <w:shd w:val="clear" w:color="auto" w:fill="auto"/>
          </w:tcPr>
          <w:p w14:paraId="63240938" w14:textId="77777777" w:rsidR="00583926" w:rsidRPr="00583926" w:rsidRDefault="00583926" w:rsidP="00A37042">
            <w:pPr>
              <w:numPr>
                <w:ilvl w:val="0"/>
                <w:numId w:val="57"/>
              </w:numPr>
              <w:ind w:left="426"/>
            </w:pPr>
            <w:r w:rsidRPr="00583926">
              <w:t>Dostop do meritev mora biti avtomatski in neposreden po zamrznitvi slike</w:t>
            </w:r>
          </w:p>
        </w:tc>
        <w:tc>
          <w:tcPr>
            <w:tcW w:w="3793" w:type="dxa"/>
            <w:shd w:val="clear" w:color="auto" w:fill="auto"/>
          </w:tcPr>
          <w:p w14:paraId="78828A73" w14:textId="77777777" w:rsidR="00583926" w:rsidRPr="00583926" w:rsidRDefault="00583926" w:rsidP="00C52E0F"/>
        </w:tc>
      </w:tr>
      <w:tr w:rsidR="00583926" w:rsidRPr="00583926" w14:paraId="5C4155C0" w14:textId="77777777" w:rsidTr="00C52E0F">
        <w:tc>
          <w:tcPr>
            <w:tcW w:w="5211" w:type="dxa"/>
            <w:shd w:val="clear" w:color="auto" w:fill="auto"/>
          </w:tcPr>
          <w:p w14:paraId="62E65F3E" w14:textId="77777777" w:rsidR="00583926" w:rsidRPr="00583926" w:rsidRDefault="00583926" w:rsidP="00A37042">
            <w:pPr>
              <w:numPr>
                <w:ilvl w:val="0"/>
                <w:numId w:val="57"/>
              </w:numPr>
              <w:ind w:left="426"/>
            </w:pPr>
            <w:r w:rsidRPr="00583926">
              <w:t>Aparat mora imeti na upravljalnem panelu vgrajen grelec za gel</w:t>
            </w:r>
          </w:p>
        </w:tc>
        <w:tc>
          <w:tcPr>
            <w:tcW w:w="3793" w:type="dxa"/>
            <w:shd w:val="clear" w:color="auto" w:fill="auto"/>
          </w:tcPr>
          <w:p w14:paraId="3AE0C70F" w14:textId="77777777" w:rsidR="00583926" w:rsidRPr="00583926" w:rsidRDefault="00583926" w:rsidP="00C52E0F"/>
        </w:tc>
      </w:tr>
      <w:tr w:rsidR="00583926" w:rsidRPr="00583926" w14:paraId="5AF739B5" w14:textId="77777777" w:rsidTr="00C52E0F">
        <w:tc>
          <w:tcPr>
            <w:tcW w:w="5211" w:type="dxa"/>
            <w:shd w:val="clear" w:color="auto" w:fill="auto"/>
          </w:tcPr>
          <w:p w14:paraId="518395A5" w14:textId="77777777" w:rsidR="00583926" w:rsidRPr="00583926" w:rsidRDefault="00583926" w:rsidP="00A37042">
            <w:pPr>
              <w:numPr>
                <w:ilvl w:val="0"/>
                <w:numId w:val="57"/>
              </w:numPr>
              <w:ind w:left="426"/>
            </w:pPr>
            <w:r w:rsidRPr="00583926">
              <w:t xml:space="preserve">Glasnost delujočega aparata ne sme presegati 35 </w:t>
            </w:r>
            <w:proofErr w:type="spellStart"/>
            <w:r w:rsidRPr="00583926">
              <w:t>dB</w:t>
            </w:r>
            <w:proofErr w:type="spellEnd"/>
          </w:p>
        </w:tc>
        <w:tc>
          <w:tcPr>
            <w:tcW w:w="3793" w:type="dxa"/>
            <w:shd w:val="clear" w:color="auto" w:fill="auto"/>
          </w:tcPr>
          <w:p w14:paraId="4010AE30" w14:textId="77777777" w:rsidR="00583926" w:rsidRPr="00583926" w:rsidRDefault="00583926" w:rsidP="00C52E0F"/>
        </w:tc>
      </w:tr>
      <w:tr w:rsidR="00583926" w:rsidRPr="00583926" w14:paraId="1C6A5583" w14:textId="77777777" w:rsidTr="00C52E0F">
        <w:tc>
          <w:tcPr>
            <w:tcW w:w="5211" w:type="dxa"/>
            <w:shd w:val="clear" w:color="auto" w:fill="auto"/>
          </w:tcPr>
          <w:p w14:paraId="596DBF87" w14:textId="77777777" w:rsidR="00583926" w:rsidRPr="00583926" w:rsidRDefault="00583926" w:rsidP="00A37042">
            <w:pPr>
              <w:numPr>
                <w:ilvl w:val="0"/>
                <w:numId w:val="57"/>
              </w:numPr>
              <w:ind w:left="426"/>
            </w:pPr>
            <w:r w:rsidRPr="00583926">
              <w:t>Shranjevanje surovih ultrazvočnih podatkov na interni SSD disk, možnost kasnejše obdelave ter sočasno dokumentiranje / shranjevanje na različne USB medije</w:t>
            </w:r>
          </w:p>
        </w:tc>
        <w:tc>
          <w:tcPr>
            <w:tcW w:w="3793" w:type="dxa"/>
            <w:shd w:val="clear" w:color="auto" w:fill="auto"/>
          </w:tcPr>
          <w:p w14:paraId="625971A9" w14:textId="77777777" w:rsidR="00583926" w:rsidRPr="00583926" w:rsidRDefault="00583926" w:rsidP="00C52E0F"/>
        </w:tc>
      </w:tr>
      <w:tr w:rsidR="00583926" w:rsidRPr="00583926" w14:paraId="61B54894" w14:textId="77777777" w:rsidTr="00C52E0F">
        <w:tc>
          <w:tcPr>
            <w:tcW w:w="5211" w:type="dxa"/>
            <w:shd w:val="clear" w:color="auto" w:fill="auto"/>
          </w:tcPr>
          <w:p w14:paraId="365F3265" w14:textId="77777777" w:rsidR="00583926" w:rsidRPr="00583926" w:rsidRDefault="00583926" w:rsidP="00A37042">
            <w:pPr>
              <w:numPr>
                <w:ilvl w:val="0"/>
                <w:numId w:val="57"/>
              </w:numPr>
              <w:ind w:left="426"/>
            </w:pPr>
            <w:r w:rsidRPr="00583926">
              <w:t>Omogočati mora arhiviranje v formatu DICOM</w:t>
            </w:r>
          </w:p>
        </w:tc>
        <w:tc>
          <w:tcPr>
            <w:tcW w:w="3793" w:type="dxa"/>
            <w:shd w:val="clear" w:color="auto" w:fill="auto"/>
          </w:tcPr>
          <w:p w14:paraId="7D1D222E" w14:textId="77777777" w:rsidR="00583926" w:rsidRPr="00583926" w:rsidRDefault="00583926" w:rsidP="00C52E0F"/>
        </w:tc>
      </w:tr>
      <w:tr w:rsidR="00583926" w:rsidRPr="00583926" w14:paraId="5430B054" w14:textId="77777777" w:rsidTr="00C52E0F">
        <w:tc>
          <w:tcPr>
            <w:tcW w:w="5211" w:type="dxa"/>
            <w:shd w:val="clear" w:color="auto" w:fill="auto"/>
          </w:tcPr>
          <w:p w14:paraId="02AE3800" w14:textId="77777777" w:rsidR="00583926" w:rsidRPr="00583926" w:rsidRDefault="00583926" w:rsidP="00A37042">
            <w:pPr>
              <w:numPr>
                <w:ilvl w:val="0"/>
                <w:numId w:val="57"/>
              </w:numPr>
              <w:ind w:left="426"/>
            </w:pPr>
            <w:r w:rsidRPr="00583926">
              <w:t>HDMI izhod za priklop zunanjega dodatnega monitorja</w:t>
            </w:r>
          </w:p>
        </w:tc>
        <w:tc>
          <w:tcPr>
            <w:tcW w:w="3793" w:type="dxa"/>
            <w:shd w:val="clear" w:color="auto" w:fill="auto"/>
          </w:tcPr>
          <w:p w14:paraId="70A7107E" w14:textId="77777777" w:rsidR="00583926" w:rsidRPr="00583926" w:rsidRDefault="00583926" w:rsidP="00C52E0F"/>
        </w:tc>
      </w:tr>
      <w:tr w:rsidR="00583926" w:rsidRPr="00583926" w14:paraId="651C1D9B" w14:textId="77777777" w:rsidTr="00C52E0F">
        <w:tc>
          <w:tcPr>
            <w:tcW w:w="5211" w:type="dxa"/>
            <w:shd w:val="clear" w:color="auto" w:fill="auto"/>
          </w:tcPr>
          <w:p w14:paraId="6AE96F57" w14:textId="77777777" w:rsidR="00583926" w:rsidRPr="00583926" w:rsidRDefault="00583926" w:rsidP="00A37042">
            <w:pPr>
              <w:numPr>
                <w:ilvl w:val="0"/>
                <w:numId w:val="57"/>
              </w:numPr>
              <w:ind w:left="426"/>
            </w:pPr>
            <w:r w:rsidRPr="00583926">
              <w:lastRenderedPageBreak/>
              <w:t>Vsaj 4 USB izhodov za shranjevanje slik na zunanje spominske medije</w:t>
            </w:r>
          </w:p>
        </w:tc>
        <w:tc>
          <w:tcPr>
            <w:tcW w:w="3793" w:type="dxa"/>
            <w:shd w:val="clear" w:color="auto" w:fill="auto"/>
          </w:tcPr>
          <w:p w14:paraId="18613ADE" w14:textId="77777777" w:rsidR="00583926" w:rsidRPr="00583926" w:rsidRDefault="00583926" w:rsidP="00C52E0F"/>
        </w:tc>
      </w:tr>
      <w:tr w:rsidR="00583926" w:rsidRPr="00583926" w14:paraId="6983E2F2" w14:textId="77777777" w:rsidTr="00C52E0F">
        <w:tc>
          <w:tcPr>
            <w:tcW w:w="5211" w:type="dxa"/>
            <w:shd w:val="clear" w:color="auto" w:fill="auto"/>
          </w:tcPr>
          <w:p w14:paraId="02A89DAD" w14:textId="77777777" w:rsidR="00583926" w:rsidRPr="00583926" w:rsidRDefault="00583926" w:rsidP="00A37042">
            <w:pPr>
              <w:numPr>
                <w:ilvl w:val="0"/>
                <w:numId w:val="57"/>
              </w:numPr>
              <w:ind w:left="426"/>
            </w:pPr>
            <w:r w:rsidRPr="00583926">
              <w:t>Vsaj 2 USB priklopa na upravljalnem panelu</w:t>
            </w:r>
          </w:p>
        </w:tc>
        <w:tc>
          <w:tcPr>
            <w:tcW w:w="3793" w:type="dxa"/>
            <w:shd w:val="clear" w:color="auto" w:fill="auto"/>
          </w:tcPr>
          <w:p w14:paraId="19B5AB93" w14:textId="77777777" w:rsidR="00583926" w:rsidRPr="00583926" w:rsidRDefault="00583926" w:rsidP="00C52E0F"/>
        </w:tc>
      </w:tr>
      <w:tr w:rsidR="00583926" w:rsidRPr="00583926" w14:paraId="55EE29F6" w14:textId="77777777" w:rsidTr="00C52E0F">
        <w:tc>
          <w:tcPr>
            <w:tcW w:w="5211" w:type="dxa"/>
            <w:shd w:val="clear" w:color="auto" w:fill="auto"/>
          </w:tcPr>
          <w:p w14:paraId="03A645C5" w14:textId="77777777" w:rsidR="00583926" w:rsidRPr="00583926" w:rsidRDefault="00583926" w:rsidP="00A37042">
            <w:pPr>
              <w:numPr>
                <w:ilvl w:val="0"/>
                <w:numId w:val="57"/>
              </w:numPr>
              <w:ind w:left="426"/>
            </w:pPr>
            <w:r w:rsidRPr="00583926">
              <w:t xml:space="preserve">Črno-beli termični </w:t>
            </w:r>
            <w:proofErr w:type="spellStart"/>
            <w:r w:rsidRPr="00583926">
              <w:t>videotiskalnik</w:t>
            </w:r>
            <w:proofErr w:type="spellEnd"/>
          </w:p>
        </w:tc>
        <w:tc>
          <w:tcPr>
            <w:tcW w:w="3793" w:type="dxa"/>
            <w:shd w:val="clear" w:color="auto" w:fill="auto"/>
          </w:tcPr>
          <w:p w14:paraId="1CCF409B" w14:textId="77777777" w:rsidR="00583926" w:rsidRPr="00583926" w:rsidRDefault="00583926" w:rsidP="00C52E0F"/>
        </w:tc>
      </w:tr>
      <w:tr w:rsidR="00583926" w:rsidRPr="00583926" w14:paraId="18102E30" w14:textId="77777777" w:rsidTr="00C52E0F">
        <w:tc>
          <w:tcPr>
            <w:tcW w:w="5211" w:type="dxa"/>
            <w:shd w:val="clear" w:color="auto" w:fill="auto"/>
          </w:tcPr>
          <w:p w14:paraId="2CCCB04A" w14:textId="77777777" w:rsidR="00583926" w:rsidRPr="00583926" w:rsidRDefault="00583926" w:rsidP="00A37042">
            <w:pPr>
              <w:numPr>
                <w:ilvl w:val="0"/>
                <w:numId w:val="57"/>
              </w:numPr>
              <w:ind w:left="426"/>
            </w:pPr>
            <w:r w:rsidRPr="00583926">
              <w:t xml:space="preserve">Barvni laserski </w:t>
            </w:r>
            <w:proofErr w:type="spellStart"/>
            <w:r w:rsidRPr="00583926">
              <w:t>wifi</w:t>
            </w:r>
            <w:proofErr w:type="spellEnd"/>
            <w:r w:rsidRPr="00583926">
              <w:t xml:space="preserve"> tiskalnik za tiskanje poročil in slik</w:t>
            </w:r>
          </w:p>
        </w:tc>
        <w:tc>
          <w:tcPr>
            <w:tcW w:w="3793" w:type="dxa"/>
            <w:shd w:val="clear" w:color="auto" w:fill="auto"/>
          </w:tcPr>
          <w:p w14:paraId="4393CC44" w14:textId="77777777" w:rsidR="00583926" w:rsidRPr="00583926" w:rsidRDefault="00583926" w:rsidP="00C52E0F"/>
        </w:tc>
      </w:tr>
    </w:tbl>
    <w:p w14:paraId="05938900" w14:textId="77777777" w:rsidR="00583926" w:rsidRPr="00583926" w:rsidRDefault="00583926" w:rsidP="00583926">
      <w:pPr>
        <w:rPr>
          <w:vanish/>
        </w:rPr>
      </w:pPr>
    </w:p>
    <w:p w14:paraId="07FB82D2" w14:textId="77777777" w:rsidR="00583926" w:rsidRPr="00583926" w:rsidRDefault="00583926" w:rsidP="005839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93"/>
      </w:tblGrid>
      <w:tr w:rsidR="00583926" w:rsidRPr="00583926" w14:paraId="3FE721F7" w14:textId="77777777" w:rsidTr="00C52E0F">
        <w:tc>
          <w:tcPr>
            <w:tcW w:w="5211" w:type="dxa"/>
            <w:shd w:val="clear" w:color="auto" w:fill="auto"/>
          </w:tcPr>
          <w:p w14:paraId="56D66025" w14:textId="77777777" w:rsidR="00583926" w:rsidRPr="00583926" w:rsidRDefault="00583926" w:rsidP="00C52E0F">
            <w:pPr>
              <w:rPr>
                <w:b/>
              </w:rPr>
            </w:pPr>
            <w:r w:rsidRPr="00583926">
              <w:rPr>
                <w:b/>
              </w:rPr>
              <w:t>Možnosti prikaza:</w:t>
            </w:r>
          </w:p>
        </w:tc>
        <w:tc>
          <w:tcPr>
            <w:tcW w:w="3793" w:type="dxa"/>
            <w:shd w:val="clear" w:color="auto" w:fill="auto"/>
          </w:tcPr>
          <w:p w14:paraId="79334B92" w14:textId="77777777" w:rsidR="00583926" w:rsidRPr="00583926" w:rsidRDefault="00583926" w:rsidP="00C52E0F">
            <w:pPr>
              <w:rPr>
                <w:b/>
              </w:rPr>
            </w:pPr>
            <w:r w:rsidRPr="00583926">
              <w:rPr>
                <w:b/>
                <w:bCs/>
              </w:rPr>
              <w:t>Izpolnjevanje zahtev (DA/NE) katalog ali tehnična dokumentacija stran:</w:t>
            </w:r>
          </w:p>
        </w:tc>
      </w:tr>
      <w:tr w:rsidR="00583926" w:rsidRPr="00583926" w14:paraId="4A635541" w14:textId="77777777" w:rsidTr="00C52E0F">
        <w:tc>
          <w:tcPr>
            <w:tcW w:w="5211" w:type="dxa"/>
            <w:shd w:val="clear" w:color="auto" w:fill="auto"/>
          </w:tcPr>
          <w:p w14:paraId="210ED95F" w14:textId="77777777" w:rsidR="00583926" w:rsidRPr="00583926" w:rsidRDefault="00583926" w:rsidP="00A37042">
            <w:pPr>
              <w:numPr>
                <w:ilvl w:val="0"/>
                <w:numId w:val="57"/>
              </w:numPr>
              <w:ind w:left="426"/>
            </w:pPr>
            <w:r w:rsidRPr="00583926">
              <w:t>Globina prikaza 2D slike vsaj 55 cm</w:t>
            </w:r>
          </w:p>
        </w:tc>
        <w:tc>
          <w:tcPr>
            <w:tcW w:w="3793" w:type="dxa"/>
            <w:shd w:val="clear" w:color="auto" w:fill="auto"/>
          </w:tcPr>
          <w:p w14:paraId="51B5E6C8" w14:textId="77777777" w:rsidR="00583926" w:rsidRPr="00583926" w:rsidRDefault="00583926" w:rsidP="00C52E0F">
            <w:pPr>
              <w:pStyle w:val="Odstavekseznama"/>
              <w:spacing w:line="260" w:lineRule="exact"/>
              <w:ind w:left="0"/>
              <w:rPr>
                <w:szCs w:val="20"/>
                <w:lang w:val="sl-SI"/>
              </w:rPr>
            </w:pPr>
          </w:p>
        </w:tc>
      </w:tr>
      <w:tr w:rsidR="00583926" w:rsidRPr="00583926" w14:paraId="7B7757AA" w14:textId="77777777" w:rsidTr="00C52E0F">
        <w:tc>
          <w:tcPr>
            <w:tcW w:w="5211" w:type="dxa"/>
            <w:shd w:val="clear" w:color="auto" w:fill="auto"/>
          </w:tcPr>
          <w:p w14:paraId="5FCA8D35" w14:textId="77777777" w:rsidR="00583926" w:rsidRPr="00583926" w:rsidRDefault="00583926" w:rsidP="00A37042">
            <w:pPr>
              <w:numPr>
                <w:ilvl w:val="0"/>
                <w:numId w:val="57"/>
              </w:numPr>
              <w:ind w:left="426"/>
            </w:pPr>
            <w:r w:rsidRPr="00583926">
              <w:t xml:space="preserve">Dinamično območje 2D ultrazvočne slike od 30 </w:t>
            </w:r>
            <w:proofErr w:type="spellStart"/>
            <w:r w:rsidRPr="00583926">
              <w:t>dB</w:t>
            </w:r>
            <w:proofErr w:type="spellEnd"/>
            <w:r w:rsidRPr="00583926">
              <w:t xml:space="preserve"> do 372 </w:t>
            </w:r>
            <w:proofErr w:type="spellStart"/>
            <w:r w:rsidRPr="00583926">
              <w:t>dB</w:t>
            </w:r>
            <w:proofErr w:type="spellEnd"/>
          </w:p>
        </w:tc>
        <w:tc>
          <w:tcPr>
            <w:tcW w:w="3793" w:type="dxa"/>
            <w:shd w:val="clear" w:color="auto" w:fill="auto"/>
          </w:tcPr>
          <w:p w14:paraId="789807FC" w14:textId="77777777" w:rsidR="00583926" w:rsidRPr="00583926" w:rsidRDefault="00583926" w:rsidP="00C52E0F">
            <w:pPr>
              <w:pStyle w:val="Odstavekseznama"/>
              <w:spacing w:line="260" w:lineRule="exact"/>
              <w:ind w:left="0"/>
              <w:rPr>
                <w:szCs w:val="20"/>
                <w:lang w:val="sl-SI"/>
              </w:rPr>
            </w:pPr>
          </w:p>
        </w:tc>
      </w:tr>
      <w:tr w:rsidR="00583926" w:rsidRPr="00583926" w14:paraId="4250C122" w14:textId="77777777" w:rsidTr="00C52E0F">
        <w:tc>
          <w:tcPr>
            <w:tcW w:w="5211" w:type="dxa"/>
            <w:shd w:val="clear" w:color="auto" w:fill="auto"/>
          </w:tcPr>
          <w:p w14:paraId="2C6AFE2F" w14:textId="77777777" w:rsidR="00583926" w:rsidRPr="00583926" w:rsidRDefault="00583926" w:rsidP="00A37042">
            <w:pPr>
              <w:numPr>
                <w:ilvl w:val="0"/>
                <w:numId w:val="57"/>
              </w:numPr>
              <w:ind w:left="426"/>
            </w:pPr>
            <w:r w:rsidRPr="00583926">
              <w:t>Osveževanje 2D slike vsaj 5000 slik na sekundo</w:t>
            </w:r>
          </w:p>
        </w:tc>
        <w:tc>
          <w:tcPr>
            <w:tcW w:w="3793" w:type="dxa"/>
            <w:shd w:val="clear" w:color="auto" w:fill="auto"/>
          </w:tcPr>
          <w:p w14:paraId="1FA61A6E" w14:textId="77777777" w:rsidR="00583926" w:rsidRPr="00583926" w:rsidRDefault="00583926" w:rsidP="00C52E0F">
            <w:pPr>
              <w:pStyle w:val="Odstavekseznama"/>
              <w:spacing w:line="260" w:lineRule="exact"/>
              <w:ind w:left="0"/>
              <w:rPr>
                <w:szCs w:val="20"/>
                <w:lang w:val="sl-SI"/>
              </w:rPr>
            </w:pPr>
          </w:p>
        </w:tc>
      </w:tr>
      <w:tr w:rsidR="00583926" w:rsidRPr="00583926" w14:paraId="6248688E" w14:textId="77777777" w:rsidTr="00C52E0F">
        <w:tc>
          <w:tcPr>
            <w:tcW w:w="5211" w:type="dxa"/>
            <w:shd w:val="clear" w:color="auto" w:fill="auto"/>
          </w:tcPr>
          <w:p w14:paraId="2F0E00A8" w14:textId="77777777" w:rsidR="00583926" w:rsidRPr="00583926" w:rsidRDefault="00583926" w:rsidP="00A37042">
            <w:pPr>
              <w:numPr>
                <w:ilvl w:val="0"/>
                <w:numId w:val="57"/>
              </w:numPr>
              <w:ind w:left="426"/>
            </w:pPr>
            <w:r w:rsidRPr="00583926">
              <w:t>Cine spomin vsaj 85.000 slik</w:t>
            </w:r>
          </w:p>
        </w:tc>
        <w:tc>
          <w:tcPr>
            <w:tcW w:w="3793" w:type="dxa"/>
            <w:shd w:val="clear" w:color="auto" w:fill="auto"/>
          </w:tcPr>
          <w:p w14:paraId="473BF590" w14:textId="77777777" w:rsidR="00583926" w:rsidRPr="00583926" w:rsidRDefault="00583926" w:rsidP="00C52E0F">
            <w:pPr>
              <w:pStyle w:val="Odstavekseznama"/>
              <w:spacing w:line="260" w:lineRule="exact"/>
              <w:ind w:left="0"/>
              <w:rPr>
                <w:szCs w:val="20"/>
                <w:lang w:val="sl-SI"/>
              </w:rPr>
            </w:pPr>
          </w:p>
        </w:tc>
      </w:tr>
      <w:tr w:rsidR="00583926" w:rsidRPr="00583926" w14:paraId="27574D85" w14:textId="77777777" w:rsidTr="00C52E0F">
        <w:tc>
          <w:tcPr>
            <w:tcW w:w="5211" w:type="dxa"/>
            <w:shd w:val="clear" w:color="auto" w:fill="auto"/>
          </w:tcPr>
          <w:p w14:paraId="0EE00839" w14:textId="77777777" w:rsidR="00583926" w:rsidRPr="00583926" w:rsidRDefault="00583926" w:rsidP="00A37042">
            <w:pPr>
              <w:numPr>
                <w:ilvl w:val="0"/>
                <w:numId w:val="57"/>
              </w:numPr>
              <w:ind w:left="426"/>
            </w:pPr>
            <w:r w:rsidRPr="00583926">
              <w:t>Avtomatska optimizacija 2D ultrazvočne slike in Pulznega Dopplerja s pritiskom na eno tipko</w:t>
            </w:r>
          </w:p>
        </w:tc>
        <w:tc>
          <w:tcPr>
            <w:tcW w:w="3793" w:type="dxa"/>
            <w:shd w:val="clear" w:color="auto" w:fill="auto"/>
          </w:tcPr>
          <w:p w14:paraId="43A8371E" w14:textId="77777777" w:rsidR="00583926" w:rsidRPr="00583926" w:rsidRDefault="00583926" w:rsidP="00C52E0F">
            <w:pPr>
              <w:pStyle w:val="Odstavekseznama"/>
              <w:spacing w:line="260" w:lineRule="exact"/>
              <w:ind w:left="0"/>
              <w:rPr>
                <w:szCs w:val="20"/>
                <w:lang w:val="sl-SI"/>
              </w:rPr>
            </w:pPr>
          </w:p>
        </w:tc>
      </w:tr>
      <w:tr w:rsidR="00583926" w:rsidRPr="00583926" w14:paraId="23568577" w14:textId="77777777" w:rsidTr="00C52E0F">
        <w:tc>
          <w:tcPr>
            <w:tcW w:w="5211" w:type="dxa"/>
            <w:shd w:val="clear" w:color="auto" w:fill="auto"/>
          </w:tcPr>
          <w:p w14:paraId="5B45B611" w14:textId="77777777" w:rsidR="00583926" w:rsidRPr="00583926" w:rsidRDefault="00583926" w:rsidP="00A37042">
            <w:pPr>
              <w:numPr>
                <w:ilvl w:val="0"/>
                <w:numId w:val="57"/>
              </w:numPr>
              <w:ind w:left="426"/>
            </w:pPr>
            <w:r w:rsidRPr="00583926">
              <w:t xml:space="preserve">Barvni in barvni </w:t>
            </w:r>
            <w:proofErr w:type="spellStart"/>
            <w:r w:rsidRPr="00583926">
              <w:t>angio</w:t>
            </w:r>
            <w:proofErr w:type="spellEnd"/>
            <w:r w:rsidRPr="00583926">
              <w:t xml:space="preserve"> Doppler (</w:t>
            </w:r>
            <w:proofErr w:type="spellStart"/>
            <w:r w:rsidRPr="00583926">
              <w:t>Color</w:t>
            </w:r>
            <w:proofErr w:type="spellEnd"/>
            <w:r w:rsidRPr="00583926">
              <w:t xml:space="preserve"> Doppler in </w:t>
            </w:r>
            <w:proofErr w:type="spellStart"/>
            <w:r w:rsidRPr="00583926">
              <w:t>Power</w:t>
            </w:r>
            <w:proofErr w:type="spellEnd"/>
            <w:r w:rsidRPr="00583926">
              <w:t xml:space="preserve"> Doppler) ter Pulzni Doppler (PW)</w:t>
            </w:r>
          </w:p>
        </w:tc>
        <w:tc>
          <w:tcPr>
            <w:tcW w:w="3793" w:type="dxa"/>
            <w:shd w:val="clear" w:color="auto" w:fill="auto"/>
          </w:tcPr>
          <w:p w14:paraId="1C668059" w14:textId="77777777" w:rsidR="00583926" w:rsidRPr="00583926" w:rsidRDefault="00583926" w:rsidP="00C52E0F">
            <w:pPr>
              <w:pStyle w:val="Odstavekseznama"/>
              <w:spacing w:line="260" w:lineRule="exact"/>
              <w:ind w:left="0"/>
              <w:rPr>
                <w:szCs w:val="20"/>
                <w:lang w:val="sl-SI"/>
              </w:rPr>
            </w:pPr>
          </w:p>
        </w:tc>
      </w:tr>
      <w:tr w:rsidR="00583926" w:rsidRPr="00583926" w14:paraId="2CDA78E2" w14:textId="77777777" w:rsidTr="00C52E0F">
        <w:tc>
          <w:tcPr>
            <w:tcW w:w="5211" w:type="dxa"/>
            <w:shd w:val="clear" w:color="auto" w:fill="auto"/>
          </w:tcPr>
          <w:p w14:paraId="494AE35F" w14:textId="77777777" w:rsidR="00583926" w:rsidRPr="00583926" w:rsidRDefault="00583926" w:rsidP="00A37042">
            <w:pPr>
              <w:numPr>
                <w:ilvl w:val="0"/>
                <w:numId w:val="57"/>
              </w:numPr>
              <w:ind w:left="426"/>
            </w:pPr>
            <w:r w:rsidRPr="00583926">
              <w:t xml:space="preserve">Visoko </w:t>
            </w:r>
            <w:proofErr w:type="spellStart"/>
            <w:r w:rsidRPr="00583926">
              <w:t>pulzirna</w:t>
            </w:r>
            <w:proofErr w:type="spellEnd"/>
            <w:r w:rsidRPr="00583926">
              <w:t xml:space="preserve"> frekvenca Dopplerja (HPRF)</w:t>
            </w:r>
          </w:p>
        </w:tc>
        <w:tc>
          <w:tcPr>
            <w:tcW w:w="3793" w:type="dxa"/>
            <w:shd w:val="clear" w:color="auto" w:fill="auto"/>
          </w:tcPr>
          <w:p w14:paraId="590195BE" w14:textId="77777777" w:rsidR="00583926" w:rsidRPr="00583926" w:rsidRDefault="00583926" w:rsidP="00C52E0F">
            <w:pPr>
              <w:pStyle w:val="Odstavekseznama"/>
              <w:spacing w:line="260" w:lineRule="exact"/>
              <w:ind w:left="0"/>
              <w:rPr>
                <w:szCs w:val="20"/>
                <w:lang w:val="sl-SI"/>
              </w:rPr>
            </w:pPr>
          </w:p>
        </w:tc>
      </w:tr>
      <w:tr w:rsidR="00583926" w:rsidRPr="00583926" w14:paraId="19162481" w14:textId="77777777" w:rsidTr="00C52E0F">
        <w:tc>
          <w:tcPr>
            <w:tcW w:w="5211" w:type="dxa"/>
            <w:shd w:val="clear" w:color="auto" w:fill="auto"/>
          </w:tcPr>
          <w:p w14:paraId="545C4E4B" w14:textId="77777777" w:rsidR="00583926" w:rsidRPr="00583926" w:rsidRDefault="00583926" w:rsidP="00A37042">
            <w:pPr>
              <w:numPr>
                <w:ilvl w:val="0"/>
                <w:numId w:val="57"/>
              </w:numPr>
              <w:ind w:left="426"/>
            </w:pPr>
            <w:r w:rsidRPr="00583926">
              <w:t xml:space="preserve">Dual 2D mode prikaz in </w:t>
            </w:r>
            <w:proofErr w:type="spellStart"/>
            <w:r w:rsidRPr="00583926">
              <w:t>quad</w:t>
            </w:r>
            <w:proofErr w:type="spellEnd"/>
            <w:r w:rsidRPr="00583926">
              <w:t xml:space="preserve"> 2D prikaz</w:t>
            </w:r>
          </w:p>
        </w:tc>
        <w:tc>
          <w:tcPr>
            <w:tcW w:w="3793" w:type="dxa"/>
            <w:shd w:val="clear" w:color="auto" w:fill="auto"/>
          </w:tcPr>
          <w:p w14:paraId="74346511" w14:textId="77777777" w:rsidR="00583926" w:rsidRPr="00583926" w:rsidRDefault="00583926" w:rsidP="00C52E0F">
            <w:pPr>
              <w:pStyle w:val="Odstavekseznama"/>
              <w:spacing w:line="260" w:lineRule="exact"/>
              <w:ind w:left="0"/>
              <w:rPr>
                <w:szCs w:val="20"/>
                <w:lang w:val="sl-SI"/>
              </w:rPr>
            </w:pPr>
          </w:p>
        </w:tc>
      </w:tr>
      <w:tr w:rsidR="00583926" w:rsidRPr="00583926" w14:paraId="7DD19D11" w14:textId="77777777" w:rsidTr="00C52E0F">
        <w:tc>
          <w:tcPr>
            <w:tcW w:w="5211" w:type="dxa"/>
            <w:shd w:val="clear" w:color="auto" w:fill="auto"/>
          </w:tcPr>
          <w:p w14:paraId="01832EED" w14:textId="77777777" w:rsidR="00583926" w:rsidRPr="00583926" w:rsidRDefault="00583926" w:rsidP="00A37042">
            <w:pPr>
              <w:numPr>
                <w:ilvl w:val="0"/>
                <w:numId w:val="57"/>
              </w:numPr>
              <w:ind w:left="426"/>
            </w:pPr>
            <w:r w:rsidRPr="00583926">
              <w:t xml:space="preserve">Simultani real time </w:t>
            </w:r>
            <w:proofErr w:type="spellStart"/>
            <w:r w:rsidRPr="00583926">
              <w:t>triplex</w:t>
            </w:r>
            <w:proofErr w:type="spellEnd"/>
            <w:r w:rsidRPr="00583926">
              <w:t xml:space="preserve"> prikaz </w:t>
            </w:r>
          </w:p>
        </w:tc>
        <w:tc>
          <w:tcPr>
            <w:tcW w:w="3793" w:type="dxa"/>
            <w:shd w:val="clear" w:color="auto" w:fill="auto"/>
          </w:tcPr>
          <w:p w14:paraId="20ABE735" w14:textId="77777777" w:rsidR="00583926" w:rsidRPr="00583926" w:rsidRDefault="00583926" w:rsidP="00C52E0F">
            <w:pPr>
              <w:pStyle w:val="Odstavekseznama"/>
              <w:spacing w:line="260" w:lineRule="exact"/>
              <w:ind w:left="0"/>
              <w:rPr>
                <w:szCs w:val="20"/>
                <w:lang w:val="sl-SI"/>
              </w:rPr>
            </w:pPr>
          </w:p>
        </w:tc>
      </w:tr>
      <w:tr w:rsidR="00583926" w:rsidRPr="00583926" w14:paraId="28F9D493" w14:textId="77777777" w:rsidTr="00C52E0F">
        <w:tc>
          <w:tcPr>
            <w:tcW w:w="5211" w:type="dxa"/>
            <w:shd w:val="clear" w:color="auto" w:fill="auto"/>
          </w:tcPr>
          <w:p w14:paraId="6D837F16" w14:textId="77777777" w:rsidR="00583926" w:rsidRPr="00583926" w:rsidRDefault="00583926" w:rsidP="00A37042">
            <w:pPr>
              <w:numPr>
                <w:ilvl w:val="0"/>
                <w:numId w:val="57"/>
              </w:numPr>
              <w:ind w:left="426"/>
            </w:pPr>
            <w:r w:rsidRPr="00583926">
              <w:t>Programska oprema za sestavljeni UZ prikaz – ''</w:t>
            </w:r>
            <w:proofErr w:type="spellStart"/>
            <w:r w:rsidRPr="00583926">
              <w:t>Multivision</w:t>
            </w:r>
            <w:proofErr w:type="spellEnd"/>
            <w:r w:rsidRPr="00583926">
              <w:t xml:space="preserve">, </w:t>
            </w:r>
            <w:proofErr w:type="spellStart"/>
            <w:r w:rsidRPr="00583926">
              <w:t>Compound</w:t>
            </w:r>
            <w:proofErr w:type="spellEnd"/>
            <w:r w:rsidRPr="00583926">
              <w:t xml:space="preserve"> </w:t>
            </w:r>
            <w:proofErr w:type="spellStart"/>
            <w:r w:rsidRPr="00583926">
              <w:t>Imaging</w:t>
            </w:r>
            <w:proofErr w:type="spellEnd"/>
            <w:r w:rsidRPr="00583926">
              <w:t xml:space="preserve"> ali enakovredno'' z vsaj 7 stopnjami</w:t>
            </w:r>
          </w:p>
        </w:tc>
        <w:tc>
          <w:tcPr>
            <w:tcW w:w="3793" w:type="dxa"/>
            <w:shd w:val="clear" w:color="auto" w:fill="auto"/>
          </w:tcPr>
          <w:p w14:paraId="68AF526B" w14:textId="77777777" w:rsidR="00583926" w:rsidRPr="00583926" w:rsidRDefault="00583926" w:rsidP="00C52E0F">
            <w:pPr>
              <w:pStyle w:val="Odstavekseznama"/>
              <w:spacing w:line="260" w:lineRule="exact"/>
              <w:ind w:left="0"/>
              <w:rPr>
                <w:szCs w:val="20"/>
                <w:lang w:val="sl-SI"/>
              </w:rPr>
            </w:pPr>
          </w:p>
        </w:tc>
      </w:tr>
      <w:tr w:rsidR="00583926" w:rsidRPr="00583926" w14:paraId="6E947706" w14:textId="77777777" w:rsidTr="00C52E0F">
        <w:tc>
          <w:tcPr>
            <w:tcW w:w="5211" w:type="dxa"/>
            <w:shd w:val="clear" w:color="auto" w:fill="auto"/>
          </w:tcPr>
          <w:p w14:paraId="135CCEFE" w14:textId="77777777" w:rsidR="00583926" w:rsidRPr="00583926" w:rsidRDefault="00583926" w:rsidP="00A37042">
            <w:pPr>
              <w:numPr>
                <w:ilvl w:val="0"/>
                <w:numId w:val="57"/>
              </w:numPr>
              <w:ind w:left="426"/>
            </w:pPr>
            <w:r w:rsidRPr="00583926">
              <w:t>Programska oprema za napredno ostrenje robov, zmanjševanje šuma v sliki in diferenciacija tkiva z vsaj 5 stopnjami</w:t>
            </w:r>
          </w:p>
        </w:tc>
        <w:tc>
          <w:tcPr>
            <w:tcW w:w="3793" w:type="dxa"/>
            <w:shd w:val="clear" w:color="auto" w:fill="auto"/>
          </w:tcPr>
          <w:p w14:paraId="6A7D939A" w14:textId="77777777" w:rsidR="00583926" w:rsidRPr="00583926" w:rsidRDefault="00583926" w:rsidP="00C52E0F">
            <w:pPr>
              <w:pStyle w:val="Odstavekseznama"/>
              <w:spacing w:line="260" w:lineRule="exact"/>
              <w:ind w:left="0"/>
              <w:rPr>
                <w:szCs w:val="20"/>
                <w:lang w:val="sl-SI"/>
              </w:rPr>
            </w:pPr>
          </w:p>
        </w:tc>
      </w:tr>
      <w:tr w:rsidR="00583926" w:rsidRPr="00583926" w14:paraId="1238F810" w14:textId="77777777" w:rsidTr="00C52E0F">
        <w:tc>
          <w:tcPr>
            <w:tcW w:w="5211" w:type="dxa"/>
            <w:shd w:val="clear" w:color="auto" w:fill="auto"/>
          </w:tcPr>
          <w:p w14:paraId="50A71997" w14:textId="77777777" w:rsidR="00583926" w:rsidRPr="00583926" w:rsidRDefault="00583926" w:rsidP="00A37042">
            <w:pPr>
              <w:numPr>
                <w:ilvl w:val="0"/>
                <w:numId w:val="57"/>
              </w:numPr>
              <w:ind w:left="426"/>
            </w:pPr>
            <w:r w:rsidRPr="00583926">
              <w:t>Programska oprema za izboljšan prikaz ultrazvočno senčnih področij kot so fetalni možgani ali hrbtenica. »</w:t>
            </w:r>
            <w:proofErr w:type="spellStart"/>
            <w:r w:rsidRPr="00583926">
              <w:t>ShadowHDR</w:t>
            </w:r>
            <w:proofErr w:type="spellEnd"/>
            <w:r w:rsidRPr="00583926">
              <w:t xml:space="preserve"> ali podobno«</w:t>
            </w:r>
          </w:p>
        </w:tc>
        <w:tc>
          <w:tcPr>
            <w:tcW w:w="3793" w:type="dxa"/>
            <w:shd w:val="clear" w:color="auto" w:fill="auto"/>
          </w:tcPr>
          <w:p w14:paraId="358D8BCD" w14:textId="77777777" w:rsidR="00583926" w:rsidRPr="00583926" w:rsidRDefault="00583926" w:rsidP="00C52E0F">
            <w:pPr>
              <w:pStyle w:val="Odstavekseznama"/>
              <w:spacing w:line="260" w:lineRule="exact"/>
              <w:ind w:left="0"/>
              <w:rPr>
                <w:szCs w:val="20"/>
                <w:lang w:val="sl-SI"/>
              </w:rPr>
            </w:pPr>
          </w:p>
        </w:tc>
      </w:tr>
      <w:tr w:rsidR="00583926" w:rsidRPr="00583926" w14:paraId="744B7DD4" w14:textId="77777777" w:rsidTr="00C52E0F">
        <w:tc>
          <w:tcPr>
            <w:tcW w:w="5211" w:type="dxa"/>
            <w:shd w:val="clear" w:color="auto" w:fill="auto"/>
          </w:tcPr>
          <w:p w14:paraId="2E914752" w14:textId="77777777" w:rsidR="00583926" w:rsidRPr="00583926" w:rsidRDefault="00583926" w:rsidP="00A37042">
            <w:pPr>
              <w:numPr>
                <w:ilvl w:val="0"/>
                <w:numId w:val="57"/>
              </w:numPr>
              <w:ind w:left="426"/>
            </w:pPr>
            <w:r w:rsidRPr="00583926">
              <w:t>Harmonični in kodirani-harmonični prikaz tkiva</w:t>
            </w:r>
          </w:p>
        </w:tc>
        <w:tc>
          <w:tcPr>
            <w:tcW w:w="3793" w:type="dxa"/>
            <w:shd w:val="clear" w:color="auto" w:fill="auto"/>
          </w:tcPr>
          <w:p w14:paraId="1669CF89" w14:textId="77777777" w:rsidR="00583926" w:rsidRPr="00583926" w:rsidRDefault="00583926" w:rsidP="00C52E0F">
            <w:pPr>
              <w:pStyle w:val="Odstavekseznama"/>
              <w:spacing w:line="260" w:lineRule="exact"/>
              <w:ind w:left="0"/>
              <w:rPr>
                <w:szCs w:val="20"/>
                <w:lang w:val="sl-SI"/>
              </w:rPr>
            </w:pPr>
          </w:p>
        </w:tc>
      </w:tr>
      <w:tr w:rsidR="00583926" w:rsidRPr="00583926" w14:paraId="09BB84C0" w14:textId="77777777" w:rsidTr="00C52E0F">
        <w:tc>
          <w:tcPr>
            <w:tcW w:w="5211" w:type="dxa"/>
            <w:shd w:val="clear" w:color="auto" w:fill="auto"/>
          </w:tcPr>
          <w:p w14:paraId="0F271DA9" w14:textId="77777777" w:rsidR="00583926" w:rsidRPr="00583926" w:rsidRDefault="00583926" w:rsidP="00A37042">
            <w:pPr>
              <w:numPr>
                <w:ilvl w:val="0"/>
                <w:numId w:val="57"/>
              </w:numPr>
              <w:ind w:left="426"/>
            </w:pPr>
            <w:r w:rsidRPr="00583926">
              <w:t>Pulzno inverzni harmonični prikaz tkiva</w:t>
            </w:r>
          </w:p>
        </w:tc>
        <w:tc>
          <w:tcPr>
            <w:tcW w:w="3793" w:type="dxa"/>
            <w:shd w:val="clear" w:color="auto" w:fill="auto"/>
          </w:tcPr>
          <w:p w14:paraId="6AA9A8BF" w14:textId="77777777" w:rsidR="00583926" w:rsidRPr="00583926" w:rsidRDefault="00583926" w:rsidP="00C52E0F">
            <w:pPr>
              <w:pStyle w:val="Odstavekseznama"/>
              <w:spacing w:line="260" w:lineRule="exact"/>
              <w:ind w:left="0"/>
              <w:rPr>
                <w:szCs w:val="20"/>
                <w:lang w:val="sl-SI"/>
              </w:rPr>
            </w:pPr>
          </w:p>
        </w:tc>
      </w:tr>
      <w:tr w:rsidR="00583926" w:rsidRPr="00583926" w14:paraId="599CCB43" w14:textId="77777777" w:rsidTr="00C52E0F">
        <w:tc>
          <w:tcPr>
            <w:tcW w:w="5211" w:type="dxa"/>
            <w:shd w:val="clear" w:color="auto" w:fill="auto"/>
          </w:tcPr>
          <w:p w14:paraId="79E079A9" w14:textId="77777777" w:rsidR="00583926" w:rsidRPr="00583926" w:rsidRDefault="00583926" w:rsidP="00A37042">
            <w:pPr>
              <w:numPr>
                <w:ilvl w:val="0"/>
                <w:numId w:val="57"/>
              </w:numPr>
              <w:ind w:left="426"/>
            </w:pPr>
            <w:r w:rsidRPr="00583926">
              <w:t>Programska oprema za 3D prikaz</w:t>
            </w:r>
          </w:p>
        </w:tc>
        <w:tc>
          <w:tcPr>
            <w:tcW w:w="3793" w:type="dxa"/>
            <w:shd w:val="clear" w:color="auto" w:fill="auto"/>
          </w:tcPr>
          <w:p w14:paraId="33A84646" w14:textId="77777777" w:rsidR="00583926" w:rsidRPr="00583926" w:rsidRDefault="00583926" w:rsidP="00C52E0F">
            <w:pPr>
              <w:pStyle w:val="Odstavekseznama"/>
              <w:spacing w:line="260" w:lineRule="exact"/>
              <w:ind w:left="0"/>
              <w:rPr>
                <w:szCs w:val="20"/>
                <w:lang w:val="sl-SI"/>
              </w:rPr>
            </w:pPr>
          </w:p>
        </w:tc>
      </w:tr>
      <w:tr w:rsidR="00583926" w:rsidRPr="00583926" w14:paraId="6C130E3E" w14:textId="77777777" w:rsidTr="00C52E0F">
        <w:tc>
          <w:tcPr>
            <w:tcW w:w="5211" w:type="dxa"/>
            <w:shd w:val="clear" w:color="auto" w:fill="auto"/>
          </w:tcPr>
          <w:p w14:paraId="6F2EAF64" w14:textId="77777777" w:rsidR="00583926" w:rsidRPr="00583926" w:rsidRDefault="00583926" w:rsidP="00A37042">
            <w:pPr>
              <w:numPr>
                <w:ilvl w:val="0"/>
                <w:numId w:val="57"/>
              </w:numPr>
              <w:ind w:left="426"/>
            </w:pPr>
            <w:r w:rsidRPr="00583926">
              <w:t>Programska oprema za 4D prikaz</w:t>
            </w:r>
          </w:p>
        </w:tc>
        <w:tc>
          <w:tcPr>
            <w:tcW w:w="3793" w:type="dxa"/>
            <w:shd w:val="clear" w:color="auto" w:fill="auto"/>
          </w:tcPr>
          <w:p w14:paraId="6D0B784D" w14:textId="77777777" w:rsidR="00583926" w:rsidRPr="00583926" w:rsidRDefault="00583926" w:rsidP="00C52E0F">
            <w:pPr>
              <w:pStyle w:val="Odstavekseznama"/>
              <w:spacing w:line="260" w:lineRule="exact"/>
              <w:ind w:left="0"/>
              <w:rPr>
                <w:szCs w:val="20"/>
                <w:lang w:val="sl-SI"/>
              </w:rPr>
            </w:pPr>
          </w:p>
        </w:tc>
      </w:tr>
      <w:tr w:rsidR="00583926" w:rsidRPr="00583926" w14:paraId="2D55024E" w14:textId="77777777" w:rsidTr="00C52E0F">
        <w:tc>
          <w:tcPr>
            <w:tcW w:w="5211" w:type="dxa"/>
            <w:shd w:val="clear" w:color="auto" w:fill="auto"/>
          </w:tcPr>
          <w:p w14:paraId="32164C7F" w14:textId="77777777" w:rsidR="00583926" w:rsidRPr="00583926" w:rsidRDefault="00583926" w:rsidP="00A37042">
            <w:pPr>
              <w:numPr>
                <w:ilvl w:val="0"/>
                <w:numId w:val="57"/>
              </w:numPr>
              <w:ind w:left="426"/>
            </w:pPr>
            <w:r w:rsidRPr="00583926">
              <w:t>Simulacija realističnih barv v 3D in 4D prikazu z možnostjo poljubnega kota osvetlitve</w:t>
            </w:r>
          </w:p>
        </w:tc>
        <w:tc>
          <w:tcPr>
            <w:tcW w:w="3793" w:type="dxa"/>
            <w:shd w:val="clear" w:color="auto" w:fill="auto"/>
          </w:tcPr>
          <w:p w14:paraId="1C81743D" w14:textId="77777777" w:rsidR="00583926" w:rsidRPr="00583926" w:rsidRDefault="00583926" w:rsidP="00C52E0F">
            <w:pPr>
              <w:pStyle w:val="Odstavekseznama"/>
              <w:spacing w:line="260" w:lineRule="exact"/>
              <w:ind w:left="0"/>
              <w:rPr>
                <w:szCs w:val="20"/>
                <w:lang w:val="sl-SI"/>
              </w:rPr>
            </w:pPr>
          </w:p>
        </w:tc>
      </w:tr>
      <w:tr w:rsidR="00583926" w:rsidRPr="00583926" w14:paraId="4E4E5FD4" w14:textId="77777777" w:rsidTr="00C52E0F">
        <w:tc>
          <w:tcPr>
            <w:tcW w:w="5211" w:type="dxa"/>
            <w:shd w:val="clear" w:color="auto" w:fill="auto"/>
          </w:tcPr>
          <w:p w14:paraId="31464261" w14:textId="77777777" w:rsidR="00583926" w:rsidRPr="00583926" w:rsidRDefault="00583926" w:rsidP="00A37042">
            <w:pPr>
              <w:numPr>
                <w:ilvl w:val="0"/>
                <w:numId w:val="57"/>
              </w:numPr>
              <w:ind w:left="426"/>
            </w:pPr>
            <w:proofErr w:type="spellStart"/>
            <w:r w:rsidRPr="00583926">
              <w:t>Multiplanarni</w:t>
            </w:r>
            <w:proofErr w:type="spellEnd"/>
            <w:r w:rsidRPr="00583926">
              <w:t xml:space="preserve"> 3D zajem in obdelava slike</w:t>
            </w:r>
          </w:p>
        </w:tc>
        <w:tc>
          <w:tcPr>
            <w:tcW w:w="3793" w:type="dxa"/>
            <w:shd w:val="clear" w:color="auto" w:fill="auto"/>
          </w:tcPr>
          <w:p w14:paraId="6F6D471F" w14:textId="77777777" w:rsidR="00583926" w:rsidRPr="00583926" w:rsidRDefault="00583926" w:rsidP="00C52E0F">
            <w:pPr>
              <w:pStyle w:val="Odstavekseznama"/>
              <w:spacing w:line="260" w:lineRule="exact"/>
              <w:ind w:left="0"/>
              <w:rPr>
                <w:szCs w:val="20"/>
                <w:lang w:val="sl-SI"/>
              </w:rPr>
            </w:pPr>
          </w:p>
        </w:tc>
      </w:tr>
      <w:tr w:rsidR="00583926" w:rsidRPr="00583926" w14:paraId="7DC042CC" w14:textId="77777777" w:rsidTr="00C52E0F">
        <w:tc>
          <w:tcPr>
            <w:tcW w:w="5211" w:type="dxa"/>
            <w:shd w:val="clear" w:color="auto" w:fill="auto"/>
          </w:tcPr>
          <w:p w14:paraId="2FBF33B0" w14:textId="77777777" w:rsidR="00583926" w:rsidRPr="00583926" w:rsidRDefault="00583926" w:rsidP="00A37042">
            <w:pPr>
              <w:numPr>
                <w:ilvl w:val="0"/>
                <w:numId w:val="57"/>
              </w:numPr>
              <w:ind w:left="426"/>
            </w:pPr>
            <w:proofErr w:type="spellStart"/>
            <w:r w:rsidRPr="00583926">
              <w:t>Tomografski</w:t>
            </w:r>
            <w:proofErr w:type="spellEnd"/>
            <w:r w:rsidRPr="00583926">
              <w:t xml:space="preserve"> prikaz 3D volumnov</w:t>
            </w:r>
          </w:p>
        </w:tc>
        <w:tc>
          <w:tcPr>
            <w:tcW w:w="3793" w:type="dxa"/>
            <w:shd w:val="clear" w:color="auto" w:fill="auto"/>
          </w:tcPr>
          <w:p w14:paraId="552EC173" w14:textId="77777777" w:rsidR="00583926" w:rsidRPr="00583926" w:rsidRDefault="00583926" w:rsidP="00C52E0F">
            <w:pPr>
              <w:pStyle w:val="Odstavekseznama"/>
              <w:spacing w:line="260" w:lineRule="exact"/>
              <w:ind w:left="0"/>
              <w:rPr>
                <w:szCs w:val="20"/>
                <w:lang w:val="sl-SI"/>
              </w:rPr>
            </w:pPr>
          </w:p>
        </w:tc>
      </w:tr>
      <w:tr w:rsidR="00583926" w:rsidRPr="00583926" w14:paraId="5B1D1439" w14:textId="77777777" w:rsidTr="00C52E0F">
        <w:tc>
          <w:tcPr>
            <w:tcW w:w="5211" w:type="dxa"/>
            <w:shd w:val="clear" w:color="auto" w:fill="auto"/>
          </w:tcPr>
          <w:p w14:paraId="53CF8D23" w14:textId="77777777" w:rsidR="00583926" w:rsidRPr="00583926" w:rsidRDefault="00583926" w:rsidP="00A37042">
            <w:pPr>
              <w:numPr>
                <w:ilvl w:val="0"/>
                <w:numId w:val="57"/>
              </w:numPr>
              <w:ind w:left="426"/>
            </w:pPr>
            <w:r w:rsidRPr="00583926">
              <w:t xml:space="preserve">Programska oprema za avtomatske meritve BPD, HC, AC, FL </w:t>
            </w:r>
          </w:p>
        </w:tc>
        <w:tc>
          <w:tcPr>
            <w:tcW w:w="3793" w:type="dxa"/>
            <w:shd w:val="clear" w:color="auto" w:fill="auto"/>
          </w:tcPr>
          <w:p w14:paraId="5C664976" w14:textId="77777777" w:rsidR="00583926" w:rsidRPr="00583926" w:rsidRDefault="00583926" w:rsidP="00C52E0F">
            <w:pPr>
              <w:pStyle w:val="Odstavekseznama"/>
              <w:spacing w:line="260" w:lineRule="exact"/>
              <w:ind w:left="0"/>
              <w:rPr>
                <w:szCs w:val="20"/>
                <w:lang w:val="sl-SI"/>
              </w:rPr>
            </w:pPr>
          </w:p>
        </w:tc>
      </w:tr>
      <w:tr w:rsidR="00583926" w:rsidRPr="00583926" w14:paraId="379229C7" w14:textId="77777777" w:rsidTr="00C52E0F">
        <w:tc>
          <w:tcPr>
            <w:tcW w:w="5211" w:type="dxa"/>
            <w:shd w:val="clear" w:color="auto" w:fill="auto"/>
          </w:tcPr>
          <w:p w14:paraId="059DBF2E" w14:textId="77777777" w:rsidR="00583926" w:rsidRPr="00583926" w:rsidRDefault="00583926" w:rsidP="00A37042">
            <w:pPr>
              <w:numPr>
                <w:ilvl w:val="0"/>
                <w:numId w:val="57"/>
              </w:numPr>
              <w:ind w:left="426"/>
            </w:pPr>
            <w:r w:rsidRPr="00583926">
              <w:t>Aparat mora vsebovati merilne pakete za ginekologijo, porodništvo ter fetalno srce</w:t>
            </w:r>
          </w:p>
        </w:tc>
        <w:tc>
          <w:tcPr>
            <w:tcW w:w="3793" w:type="dxa"/>
            <w:shd w:val="clear" w:color="auto" w:fill="auto"/>
          </w:tcPr>
          <w:p w14:paraId="0FBBED7A" w14:textId="77777777" w:rsidR="00583926" w:rsidRPr="00583926" w:rsidRDefault="00583926" w:rsidP="00C52E0F">
            <w:pPr>
              <w:pStyle w:val="Odstavekseznama"/>
              <w:spacing w:line="260" w:lineRule="exact"/>
              <w:ind w:left="0"/>
              <w:rPr>
                <w:szCs w:val="20"/>
                <w:lang w:val="sl-SI"/>
              </w:rPr>
            </w:pPr>
          </w:p>
        </w:tc>
      </w:tr>
      <w:tr w:rsidR="00583926" w:rsidRPr="00583926" w14:paraId="5BE2BC6F" w14:textId="77777777" w:rsidTr="00C52E0F">
        <w:tc>
          <w:tcPr>
            <w:tcW w:w="5211" w:type="dxa"/>
            <w:shd w:val="clear" w:color="auto" w:fill="auto"/>
          </w:tcPr>
          <w:p w14:paraId="7D598391" w14:textId="77777777" w:rsidR="00583926" w:rsidRPr="00583926" w:rsidRDefault="00583926" w:rsidP="00A37042">
            <w:pPr>
              <w:numPr>
                <w:ilvl w:val="0"/>
                <w:numId w:val="57"/>
              </w:numPr>
              <w:ind w:left="426"/>
            </w:pPr>
            <w:r w:rsidRPr="00583926">
              <w:t xml:space="preserve">Aparat mora avtomatsko generirati poročila z meritvami, h katerimi je možno dodati grafe rasti, ultrazvočne slike, </w:t>
            </w:r>
            <w:proofErr w:type="spellStart"/>
            <w:r w:rsidRPr="00583926">
              <w:t>predpripravljene</w:t>
            </w:r>
            <w:proofErr w:type="spellEnd"/>
            <w:r w:rsidRPr="00583926">
              <w:t xml:space="preserve"> komentarje in opise zarodka</w:t>
            </w:r>
          </w:p>
        </w:tc>
        <w:tc>
          <w:tcPr>
            <w:tcW w:w="3793" w:type="dxa"/>
            <w:shd w:val="clear" w:color="auto" w:fill="auto"/>
          </w:tcPr>
          <w:p w14:paraId="6E194E6E" w14:textId="77777777" w:rsidR="00583926" w:rsidRPr="00583926" w:rsidRDefault="00583926" w:rsidP="00C52E0F">
            <w:pPr>
              <w:pStyle w:val="Odstavekseznama"/>
              <w:spacing w:line="260" w:lineRule="exact"/>
              <w:ind w:left="0"/>
              <w:rPr>
                <w:szCs w:val="20"/>
                <w:lang w:val="sl-SI"/>
              </w:rPr>
            </w:pPr>
          </w:p>
        </w:tc>
      </w:tr>
      <w:tr w:rsidR="00583926" w:rsidRPr="00583926" w14:paraId="383DB582" w14:textId="77777777" w:rsidTr="00C52E0F">
        <w:tc>
          <w:tcPr>
            <w:tcW w:w="5211" w:type="dxa"/>
            <w:shd w:val="clear" w:color="auto" w:fill="auto"/>
          </w:tcPr>
          <w:p w14:paraId="2463CC83" w14:textId="77777777" w:rsidR="00583926" w:rsidRPr="00583926" w:rsidRDefault="00583926" w:rsidP="00A37042">
            <w:pPr>
              <w:numPr>
                <w:ilvl w:val="0"/>
                <w:numId w:val="57"/>
              </w:numPr>
              <w:ind w:left="426"/>
            </w:pPr>
            <w:r w:rsidRPr="00583926">
              <w:t>vsaj 43'' TV za prikaz slike pacientkam z vključeno stropno ali stensko montažo ter povezavo z UZ aparatom</w:t>
            </w:r>
          </w:p>
        </w:tc>
        <w:tc>
          <w:tcPr>
            <w:tcW w:w="3793" w:type="dxa"/>
            <w:shd w:val="clear" w:color="auto" w:fill="auto"/>
          </w:tcPr>
          <w:p w14:paraId="23A97D6E" w14:textId="77777777" w:rsidR="00583926" w:rsidRPr="00583926" w:rsidRDefault="00583926" w:rsidP="00C52E0F">
            <w:pPr>
              <w:pStyle w:val="Odstavekseznama"/>
              <w:spacing w:line="260" w:lineRule="exact"/>
              <w:ind w:left="0"/>
              <w:rPr>
                <w:szCs w:val="20"/>
                <w:lang w:val="sl-SI"/>
              </w:rPr>
            </w:pPr>
          </w:p>
        </w:tc>
      </w:tr>
    </w:tbl>
    <w:p w14:paraId="5310BECC" w14:textId="77777777" w:rsidR="00583926" w:rsidRPr="00583926" w:rsidRDefault="00583926" w:rsidP="00A370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93"/>
      </w:tblGrid>
      <w:tr w:rsidR="00583926" w:rsidRPr="00583926" w14:paraId="30EAEA78" w14:textId="77777777" w:rsidTr="00C52E0F">
        <w:tc>
          <w:tcPr>
            <w:tcW w:w="5211" w:type="dxa"/>
            <w:shd w:val="clear" w:color="auto" w:fill="auto"/>
          </w:tcPr>
          <w:p w14:paraId="44747C5D" w14:textId="77777777" w:rsidR="00583926" w:rsidRPr="00583926" w:rsidRDefault="00583926" w:rsidP="00C52E0F">
            <w:pPr>
              <w:rPr>
                <w:b/>
              </w:rPr>
            </w:pPr>
            <w:r w:rsidRPr="00583926">
              <w:rPr>
                <w:b/>
              </w:rPr>
              <w:lastRenderedPageBreak/>
              <w:t>Sonde (dovoljeno odstopanje od navedenih parametrov +/- 5%):</w:t>
            </w:r>
          </w:p>
        </w:tc>
        <w:tc>
          <w:tcPr>
            <w:tcW w:w="3793" w:type="dxa"/>
            <w:shd w:val="clear" w:color="auto" w:fill="auto"/>
          </w:tcPr>
          <w:p w14:paraId="43D3D6F9" w14:textId="77777777" w:rsidR="00583926" w:rsidRPr="00583926" w:rsidRDefault="00583926" w:rsidP="00C52E0F">
            <w:pPr>
              <w:rPr>
                <w:b/>
              </w:rPr>
            </w:pPr>
            <w:r w:rsidRPr="00583926">
              <w:rPr>
                <w:b/>
                <w:bCs/>
              </w:rPr>
              <w:t>Izpolnjevanje zahtev (DA/NE) katalog ali tehnična dokumentacija stran:</w:t>
            </w:r>
          </w:p>
        </w:tc>
      </w:tr>
      <w:tr w:rsidR="00583926" w:rsidRPr="00583926" w14:paraId="36883AF7" w14:textId="77777777" w:rsidTr="00C52E0F">
        <w:tc>
          <w:tcPr>
            <w:tcW w:w="5211" w:type="dxa"/>
            <w:shd w:val="clear" w:color="auto" w:fill="auto"/>
          </w:tcPr>
          <w:p w14:paraId="3F31D988" w14:textId="77777777" w:rsidR="00583926" w:rsidRPr="00583926" w:rsidRDefault="00583926" w:rsidP="00A37042">
            <w:pPr>
              <w:numPr>
                <w:ilvl w:val="0"/>
                <w:numId w:val="57"/>
              </w:numPr>
              <w:ind w:left="426"/>
            </w:pPr>
            <w:r w:rsidRPr="00583926">
              <w:t>192 kristalna abdominalna širokopasovna 3D sonda s frekvenčnih območjem 1-8 MHz, radijem 40 mm ter vidnim kotom 70 stopinj</w:t>
            </w:r>
          </w:p>
        </w:tc>
        <w:tc>
          <w:tcPr>
            <w:tcW w:w="3793" w:type="dxa"/>
            <w:shd w:val="clear" w:color="auto" w:fill="auto"/>
          </w:tcPr>
          <w:p w14:paraId="76730B5F" w14:textId="77777777" w:rsidR="00583926" w:rsidRPr="00583926" w:rsidRDefault="00583926" w:rsidP="00C52E0F">
            <w:pPr>
              <w:pStyle w:val="Odstavekseznama"/>
              <w:spacing w:line="260" w:lineRule="exact"/>
              <w:ind w:left="0"/>
              <w:rPr>
                <w:szCs w:val="20"/>
                <w:lang w:val="sl-SI"/>
              </w:rPr>
            </w:pPr>
          </w:p>
        </w:tc>
      </w:tr>
      <w:tr w:rsidR="00583926" w:rsidRPr="00583926" w14:paraId="6E9DA609" w14:textId="77777777" w:rsidTr="00C52E0F">
        <w:tc>
          <w:tcPr>
            <w:tcW w:w="5211" w:type="dxa"/>
            <w:shd w:val="clear" w:color="auto" w:fill="auto"/>
          </w:tcPr>
          <w:p w14:paraId="234AEE86" w14:textId="77777777" w:rsidR="00583926" w:rsidRPr="00583926" w:rsidRDefault="00583926" w:rsidP="00A37042">
            <w:pPr>
              <w:numPr>
                <w:ilvl w:val="0"/>
                <w:numId w:val="57"/>
              </w:numPr>
              <w:ind w:left="426"/>
            </w:pPr>
            <w:r w:rsidRPr="00583926">
              <w:t xml:space="preserve">192 kristalna </w:t>
            </w:r>
            <w:proofErr w:type="spellStart"/>
            <w:r w:rsidRPr="00583926">
              <w:t>endokavitarna</w:t>
            </w:r>
            <w:proofErr w:type="spellEnd"/>
            <w:r w:rsidRPr="00583926">
              <w:t xml:space="preserve"> širokopasovna 3D sonda s frekvenčnim območje 2-10 MHz, radijem 10mm ter vidnim kotom 150°</w:t>
            </w:r>
          </w:p>
        </w:tc>
        <w:tc>
          <w:tcPr>
            <w:tcW w:w="3793" w:type="dxa"/>
            <w:shd w:val="clear" w:color="auto" w:fill="auto"/>
          </w:tcPr>
          <w:p w14:paraId="0CAD4786" w14:textId="77777777" w:rsidR="00583926" w:rsidRPr="00583926" w:rsidRDefault="00583926" w:rsidP="00C52E0F">
            <w:pPr>
              <w:pStyle w:val="Odstavekseznama"/>
              <w:spacing w:line="260" w:lineRule="exact"/>
              <w:ind w:left="0"/>
              <w:rPr>
                <w:szCs w:val="20"/>
                <w:lang w:val="sl-SI"/>
              </w:rPr>
            </w:pPr>
          </w:p>
        </w:tc>
      </w:tr>
      <w:tr w:rsidR="00583926" w:rsidRPr="00583926" w14:paraId="03550E39" w14:textId="77777777" w:rsidTr="00C52E0F">
        <w:tc>
          <w:tcPr>
            <w:tcW w:w="5211" w:type="dxa"/>
            <w:shd w:val="clear" w:color="auto" w:fill="auto"/>
          </w:tcPr>
          <w:p w14:paraId="30F7969D" w14:textId="77777777" w:rsidR="00583926" w:rsidRPr="00583926" w:rsidRDefault="00583926" w:rsidP="00A37042">
            <w:pPr>
              <w:numPr>
                <w:ilvl w:val="0"/>
                <w:numId w:val="57"/>
              </w:numPr>
              <w:ind w:left="426"/>
            </w:pPr>
            <w:r w:rsidRPr="00583926">
              <w:t>256 kristalna širokopasovna linearna sonda s frekvenčnim območjem 2-14MHz in širine 50mm</w:t>
            </w:r>
          </w:p>
        </w:tc>
        <w:tc>
          <w:tcPr>
            <w:tcW w:w="3793" w:type="dxa"/>
            <w:shd w:val="clear" w:color="auto" w:fill="auto"/>
          </w:tcPr>
          <w:p w14:paraId="2559DBE1" w14:textId="77777777" w:rsidR="00583926" w:rsidRPr="00583926" w:rsidRDefault="00583926" w:rsidP="00C52E0F">
            <w:pPr>
              <w:pStyle w:val="Odstavekseznama"/>
              <w:spacing w:line="260" w:lineRule="exact"/>
              <w:ind w:left="0"/>
              <w:rPr>
                <w:szCs w:val="20"/>
                <w:lang w:val="sl-SI"/>
              </w:rPr>
            </w:pPr>
          </w:p>
        </w:tc>
      </w:tr>
      <w:tr w:rsidR="00583926" w:rsidRPr="00583926" w14:paraId="0A3DD3E5" w14:textId="77777777" w:rsidTr="00C52E0F">
        <w:tc>
          <w:tcPr>
            <w:tcW w:w="5211" w:type="dxa"/>
            <w:shd w:val="clear" w:color="auto" w:fill="auto"/>
          </w:tcPr>
          <w:p w14:paraId="710F5F1F" w14:textId="77777777" w:rsidR="00583926" w:rsidRPr="00583926" w:rsidRDefault="00583926" w:rsidP="00A37042">
            <w:pPr>
              <w:numPr>
                <w:ilvl w:val="0"/>
                <w:numId w:val="57"/>
              </w:numPr>
              <w:ind w:left="426"/>
            </w:pPr>
            <w:r w:rsidRPr="00583926">
              <w:t>192 kristalna 2D abdominalna širokopasovna sonda s frekvenčnim razponom 1-7MHz, vidnim kotom vsaj 65° in radijem 56mm</w:t>
            </w:r>
          </w:p>
        </w:tc>
        <w:tc>
          <w:tcPr>
            <w:tcW w:w="3793" w:type="dxa"/>
            <w:shd w:val="clear" w:color="auto" w:fill="auto"/>
          </w:tcPr>
          <w:p w14:paraId="75C10DDD" w14:textId="77777777" w:rsidR="00583926" w:rsidRPr="00583926" w:rsidRDefault="00583926" w:rsidP="00C52E0F">
            <w:pPr>
              <w:pStyle w:val="Odstavekseznama"/>
              <w:spacing w:line="260" w:lineRule="exact"/>
              <w:ind w:left="0"/>
              <w:rPr>
                <w:szCs w:val="20"/>
                <w:lang w:val="sl-SI"/>
              </w:rPr>
            </w:pPr>
          </w:p>
        </w:tc>
      </w:tr>
      <w:tr w:rsidR="00583926" w:rsidRPr="00583926" w14:paraId="21BA7934" w14:textId="77777777" w:rsidTr="00C52E0F">
        <w:tc>
          <w:tcPr>
            <w:tcW w:w="5211" w:type="dxa"/>
            <w:shd w:val="clear" w:color="auto" w:fill="auto"/>
          </w:tcPr>
          <w:p w14:paraId="00F6AE5E" w14:textId="77777777" w:rsidR="00583926" w:rsidRPr="00583926" w:rsidRDefault="00583926" w:rsidP="00A37042">
            <w:pPr>
              <w:numPr>
                <w:ilvl w:val="0"/>
                <w:numId w:val="57"/>
              </w:numPr>
              <w:ind w:left="426"/>
            </w:pPr>
            <w:r w:rsidRPr="00583926">
              <w:t xml:space="preserve">192 kristalna 2D </w:t>
            </w:r>
            <w:proofErr w:type="spellStart"/>
            <w:r w:rsidRPr="00583926">
              <w:t>endokavitarna</w:t>
            </w:r>
            <w:proofErr w:type="spellEnd"/>
            <w:r w:rsidRPr="00583926">
              <w:t xml:space="preserve"> širokopasovna sonda s frekvenčnim razponom 2-11MHz, vidnim kotom 210 stopinj in radijem 10mm.</w:t>
            </w:r>
          </w:p>
        </w:tc>
        <w:tc>
          <w:tcPr>
            <w:tcW w:w="3793" w:type="dxa"/>
            <w:shd w:val="clear" w:color="auto" w:fill="auto"/>
          </w:tcPr>
          <w:p w14:paraId="128C0C24" w14:textId="77777777" w:rsidR="00583926" w:rsidRPr="00583926" w:rsidRDefault="00583926" w:rsidP="00C52E0F">
            <w:pPr>
              <w:pStyle w:val="Odstavekseznama"/>
              <w:spacing w:line="260" w:lineRule="exact"/>
              <w:ind w:left="0"/>
              <w:rPr>
                <w:szCs w:val="20"/>
                <w:lang w:val="sl-SI"/>
              </w:rPr>
            </w:pPr>
          </w:p>
        </w:tc>
      </w:tr>
    </w:tbl>
    <w:p w14:paraId="09C880BF" w14:textId="77777777" w:rsidR="00583926" w:rsidRPr="00583926" w:rsidRDefault="00583926" w:rsidP="005839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93"/>
      </w:tblGrid>
      <w:tr w:rsidR="00583926" w:rsidRPr="00583926" w14:paraId="2C68D8AB" w14:textId="77777777" w:rsidTr="00C52E0F">
        <w:tc>
          <w:tcPr>
            <w:tcW w:w="5211" w:type="dxa"/>
            <w:shd w:val="clear" w:color="auto" w:fill="auto"/>
          </w:tcPr>
          <w:p w14:paraId="6BFFC7BC" w14:textId="77777777" w:rsidR="00583926" w:rsidRPr="00583926" w:rsidRDefault="00583926" w:rsidP="00C52E0F">
            <w:pPr>
              <w:rPr>
                <w:b/>
              </w:rPr>
            </w:pPr>
            <w:r w:rsidRPr="00583926">
              <w:rPr>
                <w:b/>
              </w:rPr>
              <w:t>Aparat mora omogočati možnost nadgradnje za naslednje zahteve:</w:t>
            </w:r>
          </w:p>
        </w:tc>
        <w:tc>
          <w:tcPr>
            <w:tcW w:w="3793" w:type="dxa"/>
            <w:shd w:val="clear" w:color="auto" w:fill="auto"/>
          </w:tcPr>
          <w:p w14:paraId="4E9E5D29" w14:textId="77777777" w:rsidR="00583926" w:rsidRPr="00583926" w:rsidRDefault="00583926" w:rsidP="00C52E0F">
            <w:pPr>
              <w:rPr>
                <w:b/>
              </w:rPr>
            </w:pPr>
            <w:r w:rsidRPr="00583926">
              <w:rPr>
                <w:b/>
                <w:bCs/>
              </w:rPr>
              <w:t>Izpolnjevanje zahtev (DA/NE) katalog ali tehnična dokumentacija stran:</w:t>
            </w:r>
          </w:p>
        </w:tc>
      </w:tr>
      <w:tr w:rsidR="00583926" w:rsidRPr="00583926" w14:paraId="6996D018" w14:textId="77777777" w:rsidTr="00C52E0F">
        <w:tc>
          <w:tcPr>
            <w:tcW w:w="5211" w:type="dxa"/>
            <w:shd w:val="clear" w:color="auto" w:fill="auto"/>
          </w:tcPr>
          <w:p w14:paraId="4D4CEBBE" w14:textId="77777777" w:rsidR="00583926" w:rsidRPr="00583926" w:rsidRDefault="00583926" w:rsidP="00A37042">
            <w:pPr>
              <w:numPr>
                <w:ilvl w:val="0"/>
                <w:numId w:val="57"/>
              </w:numPr>
              <w:ind w:left="426"/>
            </w:pPr>
            <w:r w:rsidRPr="00583926">
              <w:t>Merilni paket IOTA - ADNEX Model</w:t>
            </w:r>
          </w:p>
        </w:tc>
        <w:tc>
          <w:tcPr>
            <w:tcW w:w="3793" w:type="dxa"/>
            <w:shd w:val="clear" w:color="auto" w:fill="auto"/>
          </w:tcPr>
          <w:p w14:paraId="1AFCA6C7" w14:textId="77777777" w:rsidR="00583926" w:rsidRPr="00583926" w:rsidRDefault="00583926" w:rsidP="00C52E0F">
            <w:pPr>
              <w:pStyle w:val="Odstavekseznama"/>
              <w:spacing w:line="260" w:lineRule="exact"/>
              <w:ind w:left="0"/>
              <w:rPr>
                <w:szCs w:val="20"/>
                <w:lang w:val="sl-SI"/>
              </w:rPr>
            </w:pPr>
          </w:p>
        </w:tc>
      </w:tr>
      <w:tr w:rsidR="00583926" w:rsidRPr="00583926" w14:paraId="6154EC83" w14:textId="77777777" w:rsidTr="00C52E0F">
        <w:tc>
          <w:tcPr>
            <w:tcW w:w="5211" w:type="dxa"/>
            <w:shd w:val="clear" w:color="auto" w:fill="auto"/>
          </w:tcPr>
          <w:p w14:paraId="59BA2493" w14:textId="77777777" w:rsidR="00583926" w:rsidRPr="00583926" w:rsidRDefault="00583926" w:rsidP="00A37042">
            <w:pPr>
              <w:numPr>
                <w:ilvl w:val="0"/>
                <w:numId w:val="57"/>
              </w:numPr>
              <w:ind w:left="426"/>
            </w:pPr>
            <w:r w:rsidRPr="00583926">
              <w:t xml:space="preserve">Programska oprema za </w:t>
            </w:r>
            <w:proofErr w:type="spellStart"/>
            <w:r w:rsidRPr="00583926">
              <w:t>mikrovaskularizacijski</w:t>
            </w:r>
            <w:proofErr w:type="spellEnd"/>
            <w:r w:rsidRPr="00583926">
              <w:t xml:space="preserve"> prikaz žilja »MV-</w:t>
            </w:r>
            <w:proofErr w:type="spellStart"/>
            <w:r w:rsidRPr="00583926">
              <w:t>Flow</w:t>
            </w:r>
            <w:proofErr w:type="spellEnd"/>
            <w:r w:rsidRPr="00583926">
              <w:t xml:space="preserve">, </w:t>
            </w:r>
            <w:proofErr w:type="spellStart"/>
            <w:r w:rsidRPr="00583926">
              <w:t>MicroVascularFlow</w:t>
            </w:r>
            <w:proofErr w:type="spellEnd"/>
            <w:r w:rsidRPr="00583926">
              <w:t xml:space="preserve"> ali podobno«</w:t>
            </w:r>
          </w:p>
        </w:tc>
        <w:tc>
          <w:tcPr>
            <w:tcW w:w="3793" w:type="dxa"/>
            <w:shd w:val="clear" w:color="auto" w:fill="auto"/>
          </w:tcPr>
          <w:p w14:paraId="5519FEE8" w14:textId="77777777" w:rsidR="00583926" w:rsidRPr="00583926" w:rsidRDefault="00583926" w:rsidP="00C52E0F">
            <w:pPr>
              <w:pStyle w:val="Odstavekseznama"/>
              <w:spacing w:line="260" w:lineRule="exact"/>
              <w:ind w:left="0"/>
              <w:rPr>
                <w:szCs w:val="20"/>
                <w:lang w:val="sl-SI"/>
              </w:rPr>
            </w:pPr>
          </w:p>
        </w:tc>
      </w:tr>
      <w:tr w:rsidR="00583926" w:rsidRPr="00583926" w14:paraId="79FDFEEA" w14:textId="77777777" w:rsidTr="00C52E0F">
        <w:tc>
          <w:tcPr>
            <w:tcW w:w="5211" w:type="dxa"/>
            <w:shd w:val="clear" w:color="auto" w:fill="auto"/>
          </w:tcPr>
          <w:p w14:paraId="12023C74" w14:textId="77777777" w:rsidR="00583926" w:rsidRPr="00583926" w:rsidRDefault="00583926" w:rsidP="00A37042">
            <w:pPr>
              <w:numPr>
                <w:ilvl w:val="0"/>
                <w:numId w:val="57"/>
              </w:numPr>
              <w:ind w:left="426"/>
            </w:pPr>
            <w:r w:rsidRPr="00583926">
              <w:t>HDVI – visoko resolucijski volumski prikaz – ali podoben algoritem za izboljšavo 3D prikaza C ravnine</w:t>
            </w:r>
          </w:p>
        </w:tc>
        <w:tc>
          <w:tcPr>
            <w:tcW w:w="3793" w:type="dxa"/>
            <w:shd w:val="clear" w:color="auto" w:fill="auto"/>
          </w:tcPr>
          <w:p w14:paraId="7AD5DFF7" w14:textId="77777777" w:rsidR="00583926" w:rsidRPr="00583926" w:rsidRDefault="00583926" w:rsidP="00C52E0F">
            <w:pPr>
              <w:pStyle w:val="Odstavekseznama"/>
              <w:spacing w:line="260" w:lineRule="exact"/>
              <w:ind w:left="0"/>
              <w:rPr>
                <w:szCs w:val="20"/>
                <w:lang w:val="sl-SI"/>
              </w:rPr>
            </w:pPr>
          </w:p>
        </w:tc>
      </w:tr>
      <w:tr w:rsidR="00583926" w:rsidRPr="00583926" w14:paraId="37A87072" w14:textId="77777777" w:rsidTr="00C52E0F">
        <w:tc>
          <w:tcPr>
            <w:tcW w:w="5211" w:type="dxa"/>
            <w:shd w:val="clear" w:color="auto" w:fill="auto"/>
          </w:tcPr>
          <w:p w14:paraId="20293E56" w14:textId="77777777" w:rsidR="00583926" w:rsidRPr="00583926" w:rsidRDefault="00583926" w:rsidP="00A37042">
            <w:pPr>
              <w:numPr>
                <w:ilvl w:val="0"/>
                <w:numId w:val="57"/>
              </w:numPr>
              <w:ind w:left="426"/>
            </w:pPr>
            <w:r w:rsidRPr="00583926">
              <w:t>Programski paket za samodejno izdelavo devetih standardnih prerezov plodove glavice in avtomatsko izvedbo CNS meritev znotraj 3D volumna za natančnejšo oceno razvoja centralnega živčnega sistema zarodka.</w:t>
            </w:r>
          </w:p>
        </w:tc>
        <w:tc>
          <w:tcPr>
            <w:tcW w:w="3793" w:type="dxa"/>
            <w:shd w:val="clear" w:color="auto" w:fill="auto"/>
          </w:tcPr>
          <w:p w14:paraId="69492F4C" w14:textId="77777777" w:rsidR="00583926" w:rsidRPr="00583926" w:rsidRDefault="00583926" w:rsidP="00C52E0F">
            <w:pPr>
              <w:pStyle w:val="Odstavekseznama"/>
              <w:spacing w:line="260" w:lineRule="exact"/>
              <w:ind w:left="0"/>
              <w:rPr>
                <w:szCs w:val="20"/>
                <w:lang w:val="sl-SI"/>
              </w:rPr>
            </w:pPr>
          </w:p>
        </w:tc>
      </w:tr>
      <w:tr w:rsidR="00583926" w:rsidRPr="00583926" w14:paraId="1E636C6E" w14:textId="77777777" w:rsidTr="00C52E0F">
        <w:tc>
          <w:tcPr>
            <w:tcW w:w="5211" w:type="dxa"/>
            <w:shd w:val="clear" w:color="auto" w:fill="auto"/>
          </w:tcPr>
          <w:p w14:paraId="53EE863A" w14:textId="77777777" w:rsidR="00583926" w:rsidRPr="00583926" w:rsidRDefault="00583926" w:rsidP="00A37042">
            <w:pPr>
              <w:numPr>
                <w:ilvl w:val="0"/>
                <w:numId w:val="57"/>
              </w:numPr>
              <w:ind w:left="426"/>
            </w:pPr>
            <w:r w:rsidRPr="00583926">
              <w:t>Možnost nadgradnje z baterijo, ki omogoča delovanje brez električnega napajanja vsaj 40 minut.</w:t>
            </w:r>
          </w:p>
        </w:tc>
        <w:tc>
          <w:tcPr>
            <w:tcW w:w="3793" w:type="dxa"/>
            <w:shd w:val="clear" w:color="auto" w:fill="auto"/>
          </w:tcPr>
          <w:p w14:paraId="00A03D7C" w14:textId="77777777" w:rsidR="00583926" w:rsidRPr="00583926" w:rsidRDefault="00583926" w:rsidP="00C52E0F">
            <w:pPr>
              <w:pStyle w:val="Odstavekseznama"/>
              <w:spacing w:line="260" w:lineRule="exact"/>
              <w:ind w:left="0"/>
              <w:rPr>
                <w:szCs w:val="20"/>
                <w:lang w:val="sl-SI"/>
              </w:rPr>
            </w:pPr>
          </w:p>
        </w:tc>
      </w:tr>
    </w:tbl>
    <w:p w14:paraId="67437C25" w14:textId="77777777" w:rsidR="00583926" w:rsidRPr="00583926" w:rsidRDefault="00583926" w:rsidP="00583926">
      <w:pPr>
        <w:rPr>
          <w:b/>
          <w:bCs/>
        </w:rPr>
      </w:pPr>
    </w:p>
    <w:p w14:paraId="22FE8806" w14:textId="77777777" w:rsidR="00583926" w:rsidRPr="00583926" w:rsidRDefault="00583926" w:rsidP="00583926">
      <w:pPr>
        <w:rPr>
          <w:b/>
          <w:bCs/>
        </w:rPr>
      </w:pPr>
    </w:p>
    <w:p w14:paraId="19B5119E" w14:textId="77777777" w:rsidR="00583926" w:rsidRPr="00583926" w:rsidRDefault="00583926" w:rsidP="00583926">
      <w:pPr>
        <w:rPr>
          <w:b/>
          <w:bCs/>
        </w:rPr>
      </w:pPr>
    </w:p>
    <w:p w14:paraId="5271A028" w14:textId="77777777" w:rsidR="00583926" w:rsidRPr="00583926" w:rsidRDefault="00583926" w:rsidP="00583926">
      <w:pPr>
        <w:rPr>
          <w:b/>
          <w:bCs/>
        </w:rPr>
      </w:pPr>
    </w:p>
    <w:p w14:paraId="6C19FC7D" w14:textId="39161E72" w:rsidR="006F408D" w:rsidRDefault="006F408D">
      <w:pPr>
        <w:spacing w:line="240" w:lineRule="auto"/>
        <w:jc w:val="left"/>
        <w:rPr>
          <w:b/>
          <w:bCs/>
        </w:rPr>
      </w:pPr>
      <w:r>
        <w:rPr>
          <w:b/>
          <w:bCs/>
        </w:rPr>
        <w:br w:type="page"/>
      </w:r>
    </w:p>
    <w:p w14:paraId="2023F7BE" w14:textId="6A868EE6" w:rsidR="00583926" w:rsidRPr="00583926" w:rsidRDefault="00583926" w:rsidP="00583926">
      <w:pPr>
        <w:shd w:val="clear" w:color="auto" w:fill="BFBFBF"/>
        <w:rPr>
          <w:b/>
          <w:bCs/>
        </w:rPr>
      </w:pPr>
      <w:r w:rsidRPr="00583926">
        <w:rPr>
          <w:b/>
          <w:bCs/>
        </w:rPr>
        <w:lastRenderedPageBreak/>
        <w:t xml:space="preserve">SKLOP </w:t>
      </w:r>
      <w:r w:rsidR="006F408D">
        <w:rPr>
          <w:b/>
          <w:bCs/>
        </w:rPr>
        <w:t>5</w:t>
      </w:r>
      <w:r w:rsidRPr="00583926">
        <w:rPr>
          <w:b/>
          <w:bCs/>
        </w:rPr>
        <w:t xml:space="preserve">: </w:t>
      </w:r>
      <w:r w:rsidR="00A37042">
        <w:rPr>
          <w:b/>
          <w:bCs/>
        </w:rPr>
        <w:t xml:space="preserve">OPREMA ZA </w:t>
      </w:r>
      <w:r w:rsidRPr="00583926">
        <w:rPr>
          <w:b/>
          <w:bCs/>
        </w:rPr>
        <w:t>GINEKOLOGIJ</w:t>
      </w:r>
      <w:r w:rsidR="00A37042">
        <w:rPr>
          <w:b/>
          <w:bCs/>
        </w:rPr>
        <w:t>O: 2x ginekološka miza, kolposkop, modul za inštumente</w:t>
      </w:r>
    </w:p>
    <w:p w14:paraId="1EE3F1B1" w14:textId="77777777" w:rsidR="00583926" w:rsidRPr="00583926" w:rsidRDefault="00583926" w:rsidP="00583926">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93"/>
      </w:tblGrid>
      <w:tr w:rsidR="00583926" w:rsidRPr="00583926" w14:paraId="0C875CAE" w14:textId="77777777" w:rsidTr="00C52E0F">
        <w:tc>
          <w:tcPr>
            <w:tcW w:w="5211" w:type="dxa"/>
            <w:shd w:val="clear" w:color="auto" w:fill="auto"/>
          </w:tcPr>
          <w:p w14:paraId="29BBD996" w14:textId="728AE8C9" w:rsidR="00583926" w:rsidRPr="00583926" w:rsidRDefault="006F408D" w:rsidP="00C52E0F">
            <w:pPr>
              <w:rPr>
                <w:b/>
                <w:bCs/>
              </w:rPr>
            </w:pPr>
            <w:r>
              <w:rPr>
                <w:b/>
                <w:bCs/>
              </w:rPr>
              <w:t>5</w:t>
            </w:r>
            <w:r w:rsidR="00583926" w:rsidRPr="00583926">
              <w:rPr>
                <w:b/>
                <w:bCs/>
              </w:rPr>
              <w:t>.1 Ginekološka miza</w:t>
            </w:r>
          </w:p>
        </w:tc>
        <w:tc>
          <w:tcPr>
            <w:tcW w:w="3793" w:type="dxa"/>
            <w:shd w:val="clear" w:color="auto" w:fill="auto"/>
          </w:tcPr>
          <w:p w14:paraId="26971182" w14:textId="77777777" w:rsidR="00583926" w:rsidRPr="00583926" w:rsidRDefault="00583926" w:rsidP="00C52E0F">
            <w:pPr>
              <w:rPr>
                <w:b/>
                <w:bCs/>
              </w:rPr>
            </w:pPr>
            <w:r w:rsidRPr="00583926">
              <w:rPr>
                <w:b/>
                <w:bCs/>
              </w:rPr>
              <w:t>Izpolnjevanje zahtev (DA/NE) katalog ali tehnična dokumentacija stran:</w:t>
            </w:r>
          </w:p>
        </w:tc>
      </w:tr>
      <w:tr w:rsidR="00583926" w:rsidRPr="00583926" w14:paraId="04B2B8C1" w14:textId="77777777" w:rsidTr="00C52E0F">
        <w:tc>
          <w:tcPr>
            <w:tcW w:w="5211" w:type="dxa"/>
            <w:shd w:val="clear" w:color="auto" w:fill="auto"/>
          </w:tcPr>
          <w:p w14:paraId="3FFB3862" w14:textId="77777777" w:rsidR="00583926" w:rsidRPr="00583926" w:rsidRDefault="00583926" w:rsidP="00C52E0F">
            <w:pPr>
              <w:rPr>
                <w:color w:val="000000"/>
              </w:rPr>
            </w:pPr>
            <w:r w:rsidRPr="00583926">
              <w:rPr>
                <w:color w:val="000000"/>
              </w:rPr>
              <w:t xml:space="preserve">Namenjena je ginekološkim in nosečniškim preiskavam pacientk od sedečega do ležečega položaja, kar omogoča osnovnemu pregledu dodati </w:t>
            </w:r>
            <w:proofErr w:type="spellStart"/>
            <w:r w:rsidRPr="00583926">
              <w:rPr>
                <w:color w:val="000000"/>
              </w:rPr>
              <w:t>kolposkopsko</w:t>
            </w:r>
            <w:proofErr w:type="spellEnd"/>
            <w:r w:rsidRPr="00583926">
              <w:rPr>
                <w:color w:val="000000"/>
              </w:rPr>
              <w:t xml:space="preserve"> ter ultrazvočno preiskavo in terapevtske postopke z možnostjo pojasnila pacientki. Pomemben je udoben dostop pacientke z ergonomskim designom. Ginekološka mora zadoščati naslednjim kriterijem:</w:t>
            </w:r>
          </w:p>
        </w:tc>
        <w:tc>
          <w:tcPr>
            <w:tcW w:w="3793" w:type="dxa"/>
            <w:shd w:val="clear" w:color="auto" w:fill="auto"/>
          </w:tcPr>
          <w:p w14:paraId="23AED1C8" w14:textId="77777777" w:rsidR="00583926" w:rsidRPr="00583926" w:rsidRDefault="00583926" w:rsidP="00C52E0F">
            <w:pPr>
              <w:rPr>
                <w:color w:val="000000"/>
              </w:rPr>
            </w:pPr>
          </w:p>
        </w:tc>
      </w:tr>
      <w:tr w:rsidR="00583926" w:rsidRPr="00583926" w14:paraId="341EFED5" w14:textId="77777777" w:rsidTr="00C52E0F">
        <w:tc>
          <w:tcPr>
            <w:tcW w:w="5211" w:type="dxa"/>
            <w:shd w:val="clear" w:color="auto" w:fill="auto"/>
          </w:tcPr>
          <w:p w14:paraId="57668872" w14:textId="77777777" w:rsidR="00583926" w:rsidRPr="00583926" w:rsidRDefault="00583926" w:rsidP="00A37042">
            <w:pPr>
              <w:numPr>
                <w:ilvl w:val="0"/>
                <w:numId w:val="53"/>
              </w:numPr>
              <w:ind w:left="426"/>
              <w:rPr>
                <w:color w:val="000000"/>
              </w:rPr>
            </w:pPr>
            <w:r w:rsidRPr="00583926">
              <w:rPr>
                <w:color w:val="000000"/>
              </w:rPr>
              <w:t>Nastavitev višine pacienta preko stebra od vsaj 550 mm ali nižje do vsaj 1000 mm ali višje.</w:t>
            </w:r>
          </w:p>
        </w:tc>
        <w:tc>
          <w:tcPr>
            <w:tcW w:w="3793" w:type="dxa"/>
            <w:shd w:val="clear" w:color="auto" w:fill="auto"/>
          </w:tcPr>
          <w:p w14:paraId="138D706F" w14:textId="77777777" w:rsidR="00583926" w:rsidRPr="00583926" w:rsidRDefault="00583926" w:rsidP="00C52E0F">
            <w:pPr>
              <w:rPr>
                <w:color w:val="000000"/>
              </w:rPr>
            </w:pPr>
          </w:p>
        </w:tc>
      </w:tr>
      <w:tr w:rsidR="00583926" w:rsidRPr="00583926" w14:paraId="488E5DBF" w14:textId="77777777" w:rsidTr="00C52E0F">
        <w:tc>
          <w:tcPr>
            <w:tcW w:w="5211" w:type="dxa"/>
            <w:shd w:val="clear" w:color="auto" w:fill="auto"/>
          </w:tcPr>
          <w:p w14:paraId="2423072C" w14:textId="77777777" w:rsidR="00583926" w:rsidRPr="00583926" w:rsidRDefault="00583926" w:rsidP="00A37042">
            <w:pPr>
              <w:numPr>
                <w:ilvl w:val="0"/>
                <w:numId w:val="53"/>
              </w:numPr>
              <w:ind w:left="426"/>
              <w:rPr>
                <w:color w:val="000000"/>
              </w:rPr>
            </w:pPr>
            <w:r w:rsidRPr="00583926">
              <w:rPr>
                <w:color w:val="000000"/>
              </w:rPr>
              <w:t>Nastavitev hrbtnega dela in sedalnega dela.</w:t>
            </w:r>
          </w:p>
        </w:tc>
        <w:tc>
          <w:tcPr>
            <w:tcW w:w="3793" w:type="dxa"/>
            <w:shd w:val="clear" w:color="auto" w:fill="auto"/>
          </w:tcPr>
          <w:p w14:paraId="6ED6FBFF" w14:textId="77777777" w:rsidR="00583926" w:rsidRPr="00583926" w:rsidRDefault="00583926" w:rsidP="00C52E0F">
            <w:pPr>
              <w:rPr>
                <w:color w:val="000000"/>
              </w:rPr>
            </w:pPr>
          </w:p>
        </w:tc>
      </w:tr>
      <w:tr w:rsidR="00583926" w:rsidRPr="00583926" w14:paraId="0ECEC4CB" w14:textId="77777777" w:rsidTr="00C52E0F">
        <w:tc>
          <w:tcPr>
            <w:tcW w:w="5211" w:type="dxa"/>
            <w:shd w:val="clear" w:color="auto" w:fill="auto"/>
          </w:tcPr>
          <w:p w14:paraId="18AF48D2" w14:textId="77777777" w:rsidR="00583926" w:rsidRPr="00583926" w:rsidRDefault="00583926" w:rsidP="00A37042">
            <w:pPr>
              <w:numPr>
                <w:ilvl w:val="0"/>
                <w:numId w:val="53"/>
              </w:numPr>
              <w:ind w:left="426"/>
              <w:rPr>
                <w:color w:val="000000"/>
              </w:rPr>
            </w:pPr>
            <w:r w:rsidRPr="00583926">
              <w:rPr>
                <w:color w:val="000000"/>
              </w:rPr>
              <w:t xml:space="preserve">Nastavitev šok položaja - </w:t>
            </w:r>
            <w:proofErr w:type="spellStart"/>
            <w:r w:rsidRPr="00583926">
              <w:rPr>
                <w:color w:val="000000"/>
              </w:rPr>
              <w:t>Trendelenburg</w:t>
            </w:r>
            <w:proofErr w:type="spellEnd"/>
            <w:r w:rsidRPr="00583926">
              <w:rPr>
                <w:color w:val="000000"/>
              </w:rPr>
              <w:t>.</w:t>
            </w:r>
          </w:p>
        </w:tc>
        <w:tc>
          <w:tcPr>
            <w:tcW w:w="3793" w:type="dxa"/>
            <w:shd w:val="clear" w:color="auto" w:fill="auto"/>
          </w:tcPr>
          <w:p w14:paraId="1789715D" w14:textId="77777777" w:rsidR="00583926" w:rsidRPr="00583926" w:rsidRDefault="00583926" w:rsidP="00C52E0F">
            <w:pPr>
              <w:rPr>
                <w:color w:val="000000"/>
              </w:rPr>
            </w:pPr>
          </w:p>
        </w:tc>
      </w:tr>
      <w:tr w:rsidR="00583926" w:rsidRPr="00583926" w14:paraId="0CD1DC78" w14:textId="77777777" w:rsidTr="00C52E0F">
        <w:tc>
          <w:tcPr>
            <w:tcW w:w="5211" w:type="dxa"/>
            <w:shd w:val="clear" w:color="auto" w:fill="auto"/>
          </w:tcPr>
          <w:p w14:paraId="2D606894" w14:textId="77777777" w:rsidR="00583926" w:rsidRPr="00583926" w:rsidRDefault="00583926" w:rsidP="00A37042">
            <w:pPr>
              <w:numPr>
                <w:ilvl w:val="0"/>
                <w:numId w:val="53"/>
              </w:numPr>
              <w:ind w:left="426"/>
              <w:rPr>
                <w:color w:val="000000"/>
              </w:rPr>
            </w:pPr>
            <w:r w:rsidRPr="00583926">
              <w:rPr>
                <w:color w:val="000000"/>
              </w:rPr>
              <w:t>Ležišče je oblečeno v brezšivno, neprepustno obdelano umetno usnje.</w:t>
            </w:r>
          </w:p>
        </w:tc>
        <w:tc>
          <w:tcPr>
            <w:tcW w:w="3793" w:type="dxa"/>
            <w:shd w:val="clear" w:color="auto" w:fill="auto"/>
          </w:tcPr>
          <w:p w14:paraId="6698BE85" w14:textId="77777777" w:rsidR="00583926" w:rsidRPr="00583926" w:rsidRDefault="00583926" w:rsidP="00C52E0F">
            <w:pPr>
              <w:rPr>
                <w:color w:val="000000"/>
              </w:rPr>
            </w:pPr>
          </w:p>
        </w:tc>
      </w:tr>
      <w:tr w:rsidR="00583926" w:rsidRPr="00583926" w14:paraId="403D591C" w14:textId="77777777" w:rsidTr="00C52E0F">
        <w:tc>
          <w:tcPr>
            <w:tcW w:w="5211" w:type="dxa"/>
            <w:shd w:val="clear" w:color="auto" w:fill="auto"/>
          </w:tcPr>
          <w:p w14:paraId="6A03AD80" w14:textId="77777777" w:rsidR="00583926" w:rsidRPr="00583926" w:rsidRDefault="00583926" w:rsidP="00A37042">
            <w:pPr>
              <w:numPr>
                <w:ilvl w:val="0"/>
                <w:numId w:val="53"/>
              </w:numPr>
              <w:ind w:left="426"/>
              <w:rPr>
                <w:color w:val="000000"/>
              </w:rPr>
            </w:pPr>
            <w:r w:rsidRPr="00583926">
              <w:rPr>
                <w:color w:val="000000"/>
              </w:rPr>
              <w:t>Ležišče je tridelno, anatomsko oblikovano.</w:t>
            </w:r>
          </w:p>
        </w:tc>
        <w:tc>
          <w:tcPr>
            <w:tcW w:w="3793" w:type="dxa"/>
            <w:shd w:val="clear" w:color="auto" w:fill="auto"/>
          </w:tcPr>
          <w:p w14:paraId="2A23F366" w14:textId="77777777" w:rsidR="00583926" w:rsidRPr="00583926" w:rsidRDefault="00583926" w:rsidP="00C52E0F">
            <w:pPr>
              <w:rPr>
                <w:color w:val="000000"/>
              </w:rPr>
            </w:pPr>
          </w:p>
        </w:tc>
      </w:tr>
      <w:tr w:rsidR="00583926" w:rsidRPr="00583926" w14:paraId="331407A7" w14:textId="77777777" w:rsidTr="00C52E0F">
        <w:tc>
          <w:tcPr>
            <w:tcW w:w="5211" w:type="dxa"/>
            <w:shd w:val="clear" w:color="auto" w:fill="auto"/>
          </w:tcPr>
          <w:p w14:paraId="0C9064D6" w14:textId="77777777" w:rsidR="00583926" w:rsidRPr="00583926" w:rsidRDefault="00583926" w:rsidP="00A37042">
            <w:pPr>
              <w:numPr>
                <w:ilvl w:val="0"/>
                <w:numId w:val="53"/>
              </w:numPr>
              <w:ind w:left="426"/>
              <w:rPr>
                <w:color w:val="000000"/>
              </w:rPr>
            </w:pPr>
            <w:r w:rsidRPr="00583926">
              <w:rPr>
                <w:color w:val="000000"/>
              </w:rPr>
              <w:t>Električno upravljanje preko nožnega stikala in ročnega daljinca s spominskimi položaji.</w:t>
            </w:r>
          </w:p>
        </w:tc>
        <w:tc>
          <w:tcPr>
            <w:tcW w:w="3793" w:type="dxa"/>
            <w:shd w:val="clear" w:color="auto" w:fill="auto"/>
          </w:tcPr>
          <w:p w14:paraId="1A791B2B" w14:textId="77777777" w:rsidR="00583926" w:rsidRPr="00583926" w:rsidRDefault="00583926" w:rsidP="00C52E0F">
            <w:pPr>
              <w:rPr>
                <w:color w:val="000000"/>
              </w:rPr>
            </w:pPr>
          </w:p>
        </w:tc>
      </w:tr>
      <w:tr w:rsidR="00583926" w:rsidRPr="00583926" w14:paraId="25AD4D03" w14:textId="77777777" w:rsidTr="00C52E0F">
        <w:tc>
          <w:tcPr>
            <w:tcW w:w="5211" w:type="dxa"/>
            <w:shd w:val="clear" w:color="auto" w:fill="auto"/>
          </w:tcPr>
          <w:p w14:paraId="22767300" w14:textId="77777777" w:rsidR="00583926" w:rsidRPr="00583926" w:rsidRDefault="00583926" w:rsidP="00A37042">
            <w:pPr>
              <w:numPr>
                <w:ilvl w:val="0"/>
                <w:numId w:val="53"/>
              </w:numPr>
              <w:ind w:left="426"/>
              <w:rPr>
                <w:color w:val="000000"/>
              </w:rPr>
            </w:pPr>
            <w:r w:rsidRPr="00583926">
              <w:rPr>
                <w:color w:val="000000"/>
              </w:rPr>
              <w:t xml:space="preserve">Vsaj 8 spominskih položajev. </w:t>
            </w:r>
          </w:p>
        </w:tc>
        <w:tc>
          <w:tcPr>
            <w:tcW w:w="3793" w:type="dxa"/>
            <w:shd w:val="clear" w:color="auto" w:fill="auto"/>
          </w:tcPr>
          <w:p w14:paraId="35269EF8" w14:textId="77777777" w:rsidR="00583926" w:rsidRPr="00583926" w:rsidRDefault="00583926" w:rsidP="00C52E0F">
            <w:pPr>
              <w:rPr>
                <w:color w:val="000000"/>
              </w:rPr>
            </w:pPr>
          </w:p>
        </w:tc>
      </w:tr>
      <w:tr w:rsidR="00583926" w:rsidRPr="00583926" w14:paraId="183F1701" w14:textId="77777777" w:rsidTr="00C52E0F">
        <w:tc>
          <w:tcPr>
            <w:tcW w:w="5211" w:type="dxa"/>
            <w:shd w:val="clear" w:color="auto" w:fill="auto"/>
          </w:tcPr>
          <w:p w14:paraId="0470396B" w14:textId="77777777" w:rsidR="00583926" w:rsidRPr="00583926" w:rsidRDefault="00583926" w:rsidP="00A37042">
            <w:pPr>
              <w:numPr>
                <w:ilvl w:val="0"/>
                <w:numId w:val="53"/>
              </w:numPr>
              <w:ind w:left="426"/>
              <w:rPr>
                <w:color w:val="000000"/>
              </w:rPr>
            </w:pPr>
            <w:r w:rsidRPr="00583926">
              <w:rPr>
                <w:color w:val="000000"/>
              </w:rPr>
              <w:t>Dolžina kabla za nožne komande vsaj 5 m ali brezžično upravljanje.</w:t>
            </w:r>
          </w:p>
        </w:tc>
        <w:tc>
          <w:tcPr>
            <w:tcW w:w="3793" w:type="dxa"/>
            <w:shd w:val="clear" w:color="auto" w:fill="auto"/>
          </w:tcPr>
          <w:p w14:paraId="605782BB" w14:textId="77777777" w:rsidR="00583926" w:rsidRPr="00583926" w:rsidRDefault="00583926" w:rsidP="00C52E0F">
            <w:pPr>
              <w:rPr>
                <w:color w:val="000000"/>
              </w:rPr>
            </w:pPr>
          </w:p>
        </w:tc>
      </w:tr>
      <w:tr w:rsidR="00583926" w:rsidRPr="00583926" w14:paraId="27B5D4F7" w14:textId="77777777" w:rsidTr="00C52E0F">
        <w:tc>
          <w:tcPr>
            <w:tcW w:w="5211" w:type="dxa"/>
            <w:shd w:val="clear" w:color="auto" w:fill="auto"/>
          </w:tcPr>
          <w:p w14:paraId="47623763" w14:textId="77777777" w:rsidR="00583926" w:rsidRPr="00583926" w:rsidRDefault="00583926" w:rsidP="00A37042">
            <w:pPr>
              <w:numPr>
                <w:ilvl w:val="0"/>
                <w:numId w:val="53"/>
              </w:numPr>
              <w:ind w:left="426"/>
              <w:rPr>
                <w:color w:val="000000"/>
              </w:rPr>
            </w:pPr>
            <w:r w:rsidRPr="00583926">
              <w:rPr>
                <w:color w:val="000000"/>
              </w:rPr>
              <w:t>Zaščita nožnih komand pred vodo oz. tekočinami IPX6 ali IPX7.</w:t>
            </w:r>
          </w:p>
        </w:tc>
        <w:tc>
          <w:tcPr>
            <w:tcW w:w="3793" w:type="dxa"/>
            <w:shd w:val="clear" w:color="auto" w:fill="auto"/>
          </w:tcPr>
          <w:p w14:paraId="1DF3A962" w14:textId="77777777" w:rsidR="00583926" w:rsidRPr="00583926" w:rsidRDefault="00583926" w:rsidP="00C52E0F">
            <w:pPr>
              <w:rPr>
                <w:color w:val="000000"/>
              </w:rPr>
            </w:pPr>
          </w:p>
        </w:tc>
      </w:tr>
      <w:tr w:rsidR="00583926" w:rsidRPr="00583926" w14:paraId="30CBA6DE" w14:textId="77777777" w:rsidTr="00C52E0F">
        <w:tc>
          <w:tcPr>
            <w:tcW w:w="5211" w:type="dxa"/>
            <w:shd w:val="clear" w:color="auto" w:fill="auto"/>
          </w:tcPr>
          <w:p w14:paraId="05B7E2B3" w14:textId="77777777" w:rsidR="00583926" w:rsidRPr="00583926" w:rsidRDefault="00583926" w:rsidP="00A37042">
            <w:pPr>
              <w:numPr>
                <w:ilvl w:val="0"/>
                <w:numId w:val="53"/>
              </w:numPr>
              <w:ind w:left="426"/>
              <w:rPr>
                <w:color w:val="000000"/>
              </w:rPr>
            </w:pPr>
            <w:r w:rsidRPr="00583926">
              <w:rPr>
                <w:color w:val="000000"/>
              </w:rPr>
              <w:t xml:space="preserve">Integriran nosilec </w:t>
            </w:r>
            <w:proofErr w:type="spellStart"/>
            <w:r w:rsidRPr="00583926">
              <w:rPr>
                <w:color w:val="000000"/>
              </w:rPr>
              <w:t>kolposkopa</w:t>
            </w:r>
            <w:proofErr w:type="spellEnd"/>
            <w:r w:rsidRPr="00583926">
              <w:rPr>
                <w:color w:val="000000"/>
              </w:rPr>
              <w:t>.</w:t>
            </w:r>
          </w:p>
        </w:tc>
        <w:tc>
          <w:tcPr>
            <w:tcW w:w="3793" w:type="dxa"/>
            <w:shd w:val="clear" w:color="auto" w:fill="auto"/>
          </w:tcPr>
          <w:p w14:paraId="7A808DC5" w14:textId="77777777" w:rsidR="00583926" w:rsidRPr="00583926" w:rsidRDefault="00583926" w:rsidP="00C52E0F">
            <w:pPr>
              <w:rPr>
                <w:color w:val="000000"/>
              </w:rPr>
            </w:pPr>
          </w:p>
        </w:tc>
      </w:tr>
      <w:tr w:rsidR="00583926" w:rsidRPr="00583926" w14:paraId="5378ECC4" w14:textId="77777777" w:rsidTr="00C52E0F">
        <w:tc>
          <w:tcPr>
            <w:tcW w:w="5211" w:type="dxa"/>
            <w:shd w:val="clear" w:color="auto" w:fill="auto"/>
          </w:tcPr>
          <w:p w14:paraId="0FCD667F" w14:textId="77777777" w:rsidR="00583926" w:rsidRPr="00583926" w:rsidRDefault="00583926" w:rsidP="00A37042">
            <w:pPr>
              <w:numPr>
                <w:ilvl w:val="0"/>
                <w:numId w:val="53"/>
              </w:numPr>
              <w:ind w:left="426"/>
              <w:rPr>
                <w:color w:val="000000"/>
              </w:rPr>
            </w:pPr>
            <w:r w:rsidRPr="00583926">
              <w:rPr>
                <w:color w:val="000000"/>
              </w:rPr>
              <w:t xml:space="preserve">V podnožju mize dodatne električne vtičnice za neodvisen priklop naprav (npr. luči, UZ, </w:t>
            </w:r>
            <w:proofErr w:type="spellStart"/>
            <w:r w:rsidRPr="00583926">
              <w:rPr>
                <w:color w:val="000000"/>
              </w:rPr>
              <w:t>kolposkopa</w:t>
            </w:r>
            <w:proofErr w:type="spellEnd"/>
            <w:r w:rsidRPr="00583926">
              <w:rPr>
                <w:color w:val="000000"/>
              </w:rPr>
              <w:t>,..) po standardu EN 60601-1 z zaščito vtičnice.</w:t>
            </w:r>
          </w:p>
        </w:tc>
        <w:tc>
          <w:tcPr>
            <w:tcW w:w="3793" w:type="dxa"/>
            <w:shd w:val="clear" w:color="auto" w:fill="auto"/>
          </w:tcPr>
          <w:p w14:paraId="55E1D36D" w14:textId="77777777" w:rsidR="00583926" w:rsidRPr="00583926" w:rsidRDefault="00583926" w:rsidP="00C52E0F">
            <w:pPr>
              <w:rPr>
                <w:color w:val="000000"/>
              </w:rPr>
            </w:pPr>
          </w:p>
        </w:tc>
      </w:tr>
      <w:tr w:rsidR="00583926" w:rsidRPr="00583926" w14:paraId="34364837" w14:textId="77777777" w:rsidTr="00C52E0F">
        <w:tc>
          <w:tcPr>
            <w:tcW w:w="5211" w:type="dxa"/>
            <w:shd w:val="clear" w:color="auto" w:fill="auto"/>
          </w:tcPr>
          <w:p w14:paraId="611FF1D2" w14:textId="77777777" w:rsidR="00583926" w:rsidRPr="00583926" w:rsidRDefault="00583926" w:rsidP="00A37042">
            <w:pPr>
              <w:numPr>
                <w:ilvl w:val="0"/>
                <w:numId w:val="53"/>
              </w:numPr>
              <w:ind w:left="426"/>
              <w:rPr>
                <w:color w:val="000000"/>
              </w:rPr>
            </w:pPr>
            <w:r w:rsidRPr="00583926">
              <w:rPr>
                <w:color w:val="000000"/>
              </w:rPr>
              <w:t>Integrirana opora pod stegni, ki spremeni ginekološko mizo v popolnoma ravno in udobno pregledno mizo za pregled nosečnic in pregled z ultrazvokom (UZ).</w:t>
            </w:r>
          </w:p>
        </w:tc>
        <w:tc>
          <w:tcPr>
            <w:tcW w:w="3793" w:type="dxa"/>
            <w:shd w:val="clear" w:color="auto" w:fill="auto"/>
          </w:tcPr>
          <w:p w14:paraId="218CDE3B" w14:textId="77777777" w:rsidR="00583926" w:rsidRPr="00583926" w:rsidRDefault="00583926" w:rsidP="00C52E0F">
            <w:pPr>
              <w:rPr>
                <w:color w:val="000000"/>
              </w:rPr>
            </w:pPr>
          </w:p>
        </w:tc>
      </w:tr>
      <w:tr w:rsidR="00583926" w:rsidRPr="00583926" w14:paraId="6F32A735" w14:textId="77777777" w:rsidTr="00C52E0F">
        <w:tc>
          <w:tcPr>
            <w:tcW w:w="5211" w:type="dxa"/>
            <w:shd w:val="clear" w:color="auto" w:fill="auto"/>
          </w:tcPr>
          <w:p w14:paraId="217D2419" w14:textId="77777777" w:rsidR="00583926" w:rsidRPr="00583926" w:rsidRDefault="00583926" w:rsidP="00A37042">
            <w:pPr>
              <w:numPr>
                <w:ilvl w:val="0"/>
                <w:numId w:val="53"/>
              </w:numPr>
              <w:ind w:left="426"/>
              <w:rPr>
                <w:color w:val="000000"/>
              </w:rPr>
            </w:pPr>
            <w:r w:rsidRPr="00583926">
              <w:rPr>
                <w:color w:val="000000"/>
              </w:rPr>
              <w:t>Držala za roke v loku integrirana v držala za noge.</w:t>
            </w:r>
          </w:p>
        </w:tc>
        <w:tc>
          <w:tcPr>
            <w:tcW w:w="3793" w:type="dxa"/>
            <w:shd w:val="clear" w:color="auto" w:fill="auto"/>
          </w:tcPr>
          <w:p w14:paraId="58DE9CCF" w14:textId="77777777" w:rsidR="00583926" w:rsidRPr="00583926" w:rsidRDefault="00583926" w:rsidP="00C52E0F">
            <w:pPr>
              <w:rPr>
                <w:color w:val="000000"/>
              </w:rPr>
            </w:pPr>
          </w:p>
        </w:tc>
      </w:tr>
      <w:tr w:rsidR="00583926" w:rsidRPr="00583926" w14:paraId="68234EC6" w14:textId="77777777" w:rsidTr="00C52E0F">
        <w:tc>
          <w:tcPr>
            <w:tcW w:w="5211" w:type="dxa"/>
            <w:shd w:val="clear" w:color="auto" w:fill="auto"/>
          </w:tcPr>
          <w:p w14:paraId="05459FAF" w14:textId="77777777" w:rsidR="00583926" w:rsidRPr="00583926" w:rsidRDefault="00583926" w:rsidP="00A37042">
            <w:pPr>
              <w:numPr>
                <w:ilvl w:val="0"/>
                <w:numId w:val="53"/>
              </w:numPr>
              <w:ind w:left="426"/>
              <w:rPr>
                <w:color w:val="000000"/>
              </w:rPr>
            </w:pPr>
            <w:r w:rsidRPr="00583926">
              <w:rPr>
                <w:color w:val="000000"/>
              </w:rPr>
              <w:t>Držala za noge v loku z električno nastavitvijo naklona.</w:t>
            </w:r>
          </w:p>
        </w:tc>
        <w:tc>
          <w:tcPr>
            <w:tcW w:w="3793" w:type="dxa"/>
            <w:shd w:val="clear" w:color="auto" w:fill="auto"/>
          </w:tcPr>
          <w:p w14:paraId="5B0BA0C3" w14:textId="77777777" w:rsidR="00583926" w:rsidRPr="00583926" w:rsidRDefault="00583926" w:rsidP="00C52E0F">
            <w:pPr>
              <w:rPr>
                <w:color w:val="000000"/>
              </w:rPr>
            </w:pPr>
          </w:p>
        </w:tc>
      </w:tr>
      <w:tr w:rsidR="00583926" w:rsidRPr="00583926" w14:paraId="20A8A50A" w14:textId="77777777" w:rsidTr="00C52E0F">
        <w:tc>
          <w:tcPr>
            <w:tcW w:w="5211" w:type="dxa"/>
            <w:shd w:val="clear" w:color="auto" w:fill="auto"/>
          </w:tcPr>
          <w:p w14:paraId="2D91FE63" w14:textId="77777777" w:rsidR="00583926" w:rsidRPr="00583926" w:rsidRDefault="00583926" w:rsidP="00A37042">
            <w:pPr>
              <w:numPr>
                <w:ilvl w:val="0"/>
                <w:numId w:val="53"/>
              </w:numPr>
              <w:ind w:left="426"/>
              <w:rPr>
                <w:color w:val="000000"/>
              </w:rPr>
            </w:pPr>
            <w:r w:rsidRPr="00583926">
              <w:rPr>
                <w:color w:val="000000"/>
              </w:rPr>
              <w:t>Nosilci za noge morajo imeti funkcijo odmika na način, da omogočajo lateralno posedanje pacienta (npr. iz invalidskega vozička)</w:t>
            </w:r>
          </w:p>
        </w:tc>
        <w:tc>
          <w:tcPr>
            <w:tcW w:w="3793" w:type="dxa"/>
            <w:shd w:val="clear" w:color="auto" w:fill="auto"/>
          </w:tcPr>
          <w:p w14:paraId="54D8EA7D" w14:textId="77777777" w:rsidR="00583926" w:rsidRPr="00583926" w:rsidRDefault="00583926" w:rsidP="00C52E0F">
            <w:pPr>
              <w:rPr>
                <w:color w:val="000000"/>
              </w:rPr>
            </w:pPr>
          </w:p>
        </w:tc>
      </w:tr>
      <w:tr w:rsidR="00583926" w:rsidRPr="00583926" w14:paraId="383BD529" w14:textId="77777777" w:rsidTr="00C52E0F">
        <w:tc>
          <w:tcPr>
            <w:tcW w:w="5211" w:type="dxa"/>
            <w:shd w:val="clear" w:color="auto" w:fill="auto"/>
          </w:tcPr>
          <w:p w14:paraId="00D02C21" w14:textId="77777777" w:rsidR="00583926" w:rsidRPr="00583926" w:rsidRDefault="00583926" w:rsidP="00A37042">
            <w:pPr>
              <w:numPr>
                <w:ilvl w:val="0"/>
                <w:numId w:val="53"/>
              </w:numPr>
              <w:ind w:left="426"/>
              <w:rPr>
                <w:color w:val="000000"/>
              </w:rPr>
            </w:pPr>
            <w:r w:rsidRPr="00583926">
              <w:rPr>
                <w:color w:val="000000"/>
              </w:rPr>
              <w:t>Pri postavitvi v pregledno mizo, se loki nožnih držal spustijo nizko, tako, da ne ovirajo bočnega dostopa pri pregledu z UZ.</w:t>
            </w:r>
          </w:p>
        </w:tc>
        <w:tc>
          <w:tcPr>
            <w:tcW w:w="3793" w:type="dxa"/>
            <w:shd w:val="clear" w:color="auto" w:fill="auto"/>
          </w:tcPr>
          <w:p w14:paraId="4D39AA01" w14:textId="77777777" w:rsidR="00583926" w:rsidRPr="00583926" w:rsidRDefault="00583926" w:rsidP="00C52E0F">
            <w:pPr>
              <w:rPr>
                <w:color w:val="000000"/>
              </w:rPr>
            </w:pPr>
          </w:p>
        </w:tc>
      </w:tr>
      <w:tr w:rsidR="00583926" w:rsidRPr="00583926" w14:paraId="4A6D3330" w14:textId="77777777" w:rsidTr="00C52E0F">
        <w:tc>
          <w:tcPr>
            <w:tcW w:w="5211" w:type="dxa"/>
            <w:shd w:val="clear" w:color="auto" w:fill="auto"/>
          </w:tcPr>
          <w:p w14:paraId="6A6D614E" w14:textId="77777777" w:rsidR="00583926" w:rsidRPr="00583926" w:rsidRDefault="00583926" w:rsidP="00A37042">
            <w:pPr>
              <w:numPr>
                <w:ilvl w:val="0"/>
                <w:numId w:val="53"/>
              </w:numPr>
              <w:ind w:left="426"/>
              <w:rPr>
                <w:color w:val="000000"/>
              </w:rPr>
            </w:pPr>
            <w:r w:rsidRPr="00583926">
              <w:rPr>
                <w:color w:val="000000"/>
              </w:rPr>
              <w:t>PVC zaščita stopalnega dela držal za noge.</w:t>
            </w:r>
          </w:p>
        </w:tc>
        <w:tc>
          <w:tcPr>
            <w:tcW w:w="3793" w:type="dxa"/>
            <w:shd w:val="clear" w:color="auto" w:fill="auto"/>
          </w:tcPr>
          <w:p w14:paraId="013ADE42" w14:textId="77777777" w:rsidR="00583926" w:rsidRPr="00583926" w:rsidRDefault="00583926" w:rsidP="00C52E0F">
            <w:pPr>
              <w:rPr>
                <w:color w:val="000000"/>
              </w:rPr>
            </w:pPr>
          </w:p>
        </w:tc>
      </w:tr>
      <w:tr w:rsidR="00583926" w:rsidRPr="00583926" w14:paraId="76CEEF4C" w14:textId="77777777" w:rsidTr="00C52E0F">
        <w:tc>
          <w:tcPr>
            <w:tcW w:w="5211" w:type="dxa"/>
            <w:shd w:val="clear" w:color="auto" w:fill="auto"/>
          </w:tcPr>
          <w:p w14:paraId="5A518E88" w14:textId="77777777" w:rsidR="00583926" w:rsidRPr="00583926" w:rsidRDefault="00583926" w:rsidP="00A37042">
            <w:pPr>
              <w:numPr>
                <w:ilvl w:val="0"/>
                <w:numId w:val="53"/>
              </w:numPr>
              <w:ind w:left="426"/>
              <w:rPr>
                <w:color w:val="000000"/>
              </w:rPr>
            </w:pPr>
            <w:r w:rsidRPr="00583926">
              <w:rPr>
                <w:color w:val="000000"/>
              </w:rPr>
              <w:t>Stol mora imeti integriran prostor ali nosilec za rolo papir, ki prekrije sedalni del in naslonjalo za hrbet.</w:t>
            </w:r>
          </w:p>
        </w:tc>
        <w:tc>
          <w:tcPr>
            <w:tcW w:w="3793" w:type="dxa"/>
            <w:shd w:val="clear" w:color="auto" w:fill="auto"/>
          </w:tcPr>
          <w:p w14:paraId="05D5D166" w14:textId="77777777" w:rsidR="00583926" w:rsidRPr="00583926" w:rsidRDefault="00583926" w:rsidP="00C52E0F">
            <w:pPr>
              <w:rPr>
                <w:color w:val="000000"/>
              </w:rPr>
            </w:pPr>
          </w:p>
        </w:tc>
      </w:tr>
      <w:tr w:rsidR="00583926" w:rsidRPr="00583926" w14:paraId="27B90AD1" w14:textId="77777777" w:rsidTr="00C52E0F">
        <w:tc>
          <w:tcPr>
            <w:tcW w:w="5211" w:type="dxa"/>
            <w:shd w:val="clear" w:color="auto" w:fill="auto"/>
          </w:tcPr>
          <w:p w14:paraId="7BBF2E1E" w14:textId="77777777" w:rsidR="00583926" w:rsidRPr="00583926" w:rsidRDefault="00583926" w:rsidP="00A37042">
            <w:pPr>
              <w:numPr>
                <w:ilvl w:val="0"/>
                <w:numId w:val="53"/>
              </w:numPr>
              <w:ind w:left="426"/>
              <w:rPr>
                <w:color w:val="000000"/>
              </w:rPr>
            </w:pPr>
            <w:r w:rsidRPr="00583926">
              <w:rPr>
                <w:color w:val="000000"/>
              </w:rPr>
              <w:t xml:space="preserve">Pod sedežem </w:t>
            </w:r>
            <w:proofErr w:type="spellStart"/>
            <w:r w:rsidRPr="00583926">
              <w:rPr>
                <w:color w:val="000000"/>
              </w:rPr>
              <w:t>izvlečna</w:t>
            </w:r>
            <w:proofErr w:type="spellEnd"/>
            <w:r w:rsidRPr="00583926">
              <w:rPr>
                <w:color w:val="000000"/>
              </w:rPr>
              <w:t xml:space="preserve"> posoda iz nerjavečega jekla ali iz na kemikalije odporne plastike, ki je odstranljiva in pralna.</w:t>
            </w:r>
          </w:p>
        </w:tc>
        <w:tc>
          <w:tcPr>
            <w:tcW w:w="3793" w:type="dxa"/>
            <w:shd w:val="clear" w:color="auto" w:fill="auto"/>
          </w:tcPr>
          <w:p w14:paraId="70592A4F" w14:textId="77777777" w:rsidR="00583926" w:rsidRPr="00583926" w:rsidRDefault="00583926" w:rsidP="00C52E0F">
            <w:pPr>
              <w:rPr>
                <w:color w:val="000000"/>
              </w:rPr>
            </w:pPr>
          </w:p>
        </w:tc>
      </w:tr>
      <w:tr w:rsidR="00583926" w:rsidRPr="00583926" w14:paraId="14DFB3E3" w14:textId="77777777" w:rsidTr="00C52E0F">
        <w:tc>
          <w:tcPr>
            <w:tcW w:w="5211" w:type="dxa"/>
            <w:shd w:val="clear" w:color="auto" w:fill="auto"/>
          </w:tcPr>
          <w:p w14:paraId="00E0BFFB" w14:textId="77777777" w:rsidR="00583926" w:rsidRPr="00583926" w:rsidRDefault="00583926" w:rsidP="00A37042">
            <w:pPr>
              <w:numPr>
                <w:ilvl w:val="0"/>
                <w:numId w:val="53"/>
              </w:numPr>
              <w:ind w:left="426"/>
              <w:rPr>
                <w:color w:val="000000"/>
              </w:rPr>
            </w:pPr>
            <w:r w:rsidRPr="00583926">
              <w:rPr>
                <w:color w:val="000000"/>
              </w:rPr>
              <w:lastRenderedPageBreak/>
              <w:t>Posoda zadržuje tekočino ne glede na nagib mize.</w:t>
            </w:r>
          </w:p>
        </w:tc>
        <w:tc>
          <w:tcPr>
            <w:tcW w:w="3793" w:type="dxa"/>
            <w:shd w:val="clear" w:color="auto" w:fill="auto"/>
          </w:tcPr>
          <w:p w14:paraId="4931C1AC" w14:textId="77777777" w:rsidR="00583926" w:rsidRPr="00583926" w:rsidRDefault="00583926" w:rsidP="00C52E0F">
            <w:pPr>
              <w:rPr>
                <w:color w:val="000000"/>
              </w:rPr>
            </w:pPr>
          </w:p>
        </w:tc>
      </w:tr>
      <w:tr w:rsidR="00583926" w:rsidRPr="00583926" w14:paraId="426395F2" w14:textId="77777777" w:rsidTr="00C52E0F">
        <w:tc>
          <w:tcPr>
            <w:tcW w:w="5211" w:type="dxa"/>
            <w:shd w:val="clear" w:color="auto" w:fill="auto"/>
          </w:tcPr>
          <w:p w14:paraId="6504C695" w14:textId="77777777" w:rsidR="00583926" w:rsidRPr="00583926" w:rsidRDefault="00583926" w:rsidP="00A37042">
            <w:pPr>
              <w:numPr>
                <w:ilvl w:val="0"/>
                <w:numId w:val="53"/>
              </w:numPr>
              <w:ind w:left="426"/>
              <w:rPr>
                <w:color w:val="000000"/>
              </w:rPr>
            </w:pPr>
            <w:r w:rsidRPr="00583926">
              <w:rPr>
                <w:color w:val="000000"/>
              </w:rPr>
              <w:t>Varna delovna obremenitev vsaj 210 kg.</w:t>
            </w:r>
          </w:p>
        </w:tc>
        <w:tc>
          <w:tcPr>
            <w:tcW w:w="3793" w:type="dxa"/>
            <w:shd w:val="clear" w:color="auto" w:fill="auto"/>
          </w:tcPr>
          <w:p w14:paraId="03432809" w14:textId="77777777" w:rsidR="00583926" w:rsidRPr="00583926" w:rsidRDefault="00583926" w:rsidP="00C52E0F">
            <w:pPr>
              <w:rPr>
                <w:color w:val="000000"/>
              </w:rPr>
            </w:pPr>
          </w:p>
        </w:tc>
      </w:tr>
      <w:tr w:rsidR="00583926" w:rsidRPr="00583926" w14:paraId="33F8D6E0" w14:textId="77777777" w:rsidTr="00C52E0F">
        <w:tc>
          <w:tcPr>
            <w:tcW w:w="5211" w:type="dxa"/>
            <w:shd w:val="clear" w:color="auto" w:fill="auto"/>
          </w:tcPr>
          <w:p w14:paraId="017C32FF" w14:textId="77777777" w:rsidR="00583926" w:rsidRPr="00583926" w:rsidRDefault="00583926" w:rsidP="00A37042">
            <w:pPr>
              <w:numPr>
                <w:ilvl w:val="0"/>
                <w:numId w:val="53"/>
              </w:numPr>
              <w:ind w:left="426"/>
              <w:rPr>
                <w:color w:val="000000"/>
              </w:rPr>
            </w:pPr>
            <w:r w:rsidRPr="00583926">
              <w:rPr>
                <w:color w:val="000000"/>
              </w:rPr>
              <w:t>Integrirana kolesa v podnožju za potrebe premikanja stola po prostoru in z varno fiksacijo stola med pregledom.</w:t>
            </w:r>
          </w:p>
        </w:tc>
        <w:tc>
          <w:tcPr>
            <w:tcW w:w="3793" w:type="dxa"/>
            <w:shd w:val="clear" w:color="auto" w:fill="auto"/>
          </w:tcPr>
          <w:p w14:paraId="14BD0F18" w14:textId="77777777" w:rsidR="00583926" w:rsidRPr="00583926" w:rsidRDefault="00583926" w:rsidP="00C52E0F">
            <w:pPr>
              <w:rPr>
                <w:color w:val="000000"/>
              </w:rPr>
            </w:pPr>
          </w:p>
        </w:tc>
      </w:tr>
      <w:tr w:rsidR="00583926" w:rsidRPr="00583926" w14:paraId="4F0985FB" w14:textId="77777777" w:rsidTr="00C52E0F">
        <w:tc>
          <w:tcPr>
            <w:tcW w:w="5211" w:type="dxa"/>
            <w:shd w:val="clear" w:color="auto" w:fill="auto"/>
          </w:tcPr>
          <w:p w14:paraId="6C581578" w14:textId="77777777" w:rsidR="00583926" w:rsidRPr="00583926" w:rsidRDefault="00583926" w:rsidP="00A37042">
            <w:pPr>
              <w:numPr>
                <w:ilvl w:val="0"/>
                <w:numId w:val="53"/>
              </w:numPr>
              <w:ind w:left="426"/>
              <w:rPr>
                <w:color w:val="000000"/>
              </w:rPr>
            </w:pPr>
            <w:r w:rsidRPr="00583926">
              <w:rPr>
                <w:color w:val="000000"/>
              </w:rPr>
              <w:t>Izbor barve oblazinjenja po barvni karti (vsaj 5 barv).</w:t>
            </w:r>
          </w:p>
        </w:tc>
        <w:tc>
          <w:tcPr>
            <w:tcW w:w="3793" w:type="dxa"/>
            <w:shd w:val="clear" w:color="auto" w:fill="auto"/>
          </w:tcPr>
          <w:p w14:paraId="0A3C86BC" w14:textId="77777777" w:rsidR="00583926" w:rsidRPr="00583926" w:rsidRDefault="00583926" w:rsidP="00C52E0F">
            <w:pPr>
              <w:rPr>
                <w:color w:val="000000"/>
              </w:rPr>
            </w:pPr>
          </w:p>
        </w:tc>
      </w:tr>
      <w:tr w:rsidR="00583926" w:rsidRPr="00583926" w14:paraId="23511B62" w14:textId="77777777" w:rsidTr="00C52E0F">
        <w:tc>
          <w:tcPr>
            <w:tcW w:w="5211" w:type="dxa"/>
            <w:shd w:val="clear" w:color="auto" w:fill="auto"/>
          </w:tcPr>
          <w:p w14:paraId="3B65C40D" w14:textId="77777777" w:rsidR="00583926" w:rsidRPr="00583926" w:rsidRDefault="00583926" w:rsidP="00A37042">
            <w:pPr>
              <w:numPr>
                <w:ilvl w:val="0"/>
                <w:numId w:val="53"/>
              </w:numPr>
              <w:ind w:left="426"/>
              <w:rPr>
                <w:color w:val="000000"/>
              </w:rPr>
            </w:pPr>
            <w:r w:rsidRPr="00583926">
              <w:rPr>
                <w:color w:val="000000"/>
              </w:rPr>
              <w:t>Vse površine omogočajo enostavno nego in čiščenje.</w:t>
            </w:r>
          </w:p>
        </w:tc>
        <w:tc>
          <w:tcPr>
            <w:tcW w:w="3793" w:type="dxa"/>
            <w:shd w:val="clear" w:color="auto" w:fill="auto"/>
          </w:tcPr>
          <w:p w14:paraId="4A1F06B5" w14:textId="77777777" w:rsidR="00583926" w:rsidRPr="00583926" w:rsidRDefault="00583926" w:rsidP="00C52E0F">
            <w:pPr>
              <w:rPr>
                <w:color w:val="000000"/>
              </w:rPr>
            </w:pPr>
          </w:p>
        </w:tc>
      </w:tr>
      <w:tr w:rsidR="00583926" w:rsidRPr="00583926" w14:paraId="1662B0AC" w14:textId="77777777" w:rsidTr="00C52E0F">
        <w:tc>
          <w:tcPr>
            <w:tcW w:w="5211" w:type="dxa"/>
            <w:shd w:val="clear" w:color="auto" w:fill="auto"/>
          </w:tcPr>
          <w:p w14:paraId="799438F8" w14:textId="77777777" w:rsidR="00583926" w:rsidRPr="00583926" w:rsidRDefault="00583926" w:rsidP="00A37042">
            <w:pPr>
              <w:numPr>
                <w:ilvl w:val="0"/>
                <w:numId w:val="53"/>
              </w:numPr>
              <w:ind w:left="426"/>
              <w:rPr>
                <w:color w:val="000000"/>
              </w:rPr>
            </w:pPr>
            <w:r w:rsidRPr="00583926">
              <w:rPr>
                <w:color w:val="000000"/>
              </w:rPr>
              <w:t>Celotna konstrukcija je zaprte izvedbe in preprečuje nabiranje umazanije na nedostopnih delih ter omogoča ustrezno dezinfekcijo površin.</w:t>
            </w:r>
          </w:p>
        </w:tc>
        <w:tc>
          <w:tcPr>
            <w:tcW w:w="3793" w:type="dxa"/>
            <w:shd w:val="clear" w:color="auto" w:fill="auto"/>
          </w:tcPr>
          <w:p w14:paraId="465A6F0A" w14:textId="77777777" w:rsidR="00583926" w:rsidRPr="00583926" w:rsidRDefault="00583926" w:rsidP="00C52E0F">
            <w:pPr>
              <w:rPr>
                <w:color w:val="000000"/>
              </w:rPr>
            </w:pPr>
          </w:p>
        </w:tc>
      </w:tr>
      <w:tr w:rsidR="00583926" w:rsidRPr="00583926" w14:paraId="6945AD51" w14:textId="77777777" w:rsidTr="00C52E0F">
        <w:tc>
          <w:tcPr>
            <w:tcW w:w="5211" w:type="dxa"/>
            <w:shd w:val="clear" w:color="auto" w:fill="auto"/>
          </w:tcPr>
          <w:p w14:paraId="63206863" w14:textId="77777777" w:rsidR="00583926" w:rsidRPr="00583926" w:rsidRDefault="00583926" w:rsidP="00A37042">
            <w:pPr>
              <w:numPr>
                <w:ilvl w:val="0"/>
                <w:numId w:val="53"/>
              </w:numPr>
              <w:ind w:left="426"/>
              <w:rPr>
                <w:color w:val="000000"/>
              </w:rPr>
            </w:pPr>
            <w:r w:rsidRPr="00583926">
              <w:rPr>
                <w:color w:val="000000"/>
              </w:rPr>
              <w:t xml:space="preserve">Podeljena nagrada “Red Dot Design </w:t>
            </w:r>
            <w:proofErr w:type="spellStart"/>
            <w:r w:rsidRPr="00583926">
              <w:rPr>
                <w:color w:val="000000"/>
              </w:rPr>
              <w:t>Award</w:t>
            </w:r>
            <w:proofErr w:type="spellEnd"/>
            <w:r w:rsidRPr="00583926">
              <w:rPr>
                <w:color w:val="000000"/>
              </w:rPr>
              <w:t>” za ergonomsko obliko.</w:t>
            </w:r>
          </w:p>
        </w:tc>
        <w:tc>
          <w:tcPr>
            <w:tcW w:w="3793" w:type="dxa"/>
            <w:shd w:val="clear" w:color="auto" w:fill="auto"/>
          </w:tcPr>
          <w:p w14:paraId="6D5176C1" w14:textId="77777777" w:rsidR="00583926" w:rsidRPr="00583926" w:rsidRDefault="00583926" w:rsidP="00C52E0F">
            <w:pPr>
              <w:rPr>
                <w:color w:val="000000"/>
              </w:rPr>
            </w:pPr>
          </w:p>
        </w:tc>
      </w:tr>
    </w:tbl>
    <w:p w14:paraId="56FB1FC9" w14:textId="77777777" w:rsidR="00583926" w:rsidRPr="00583926" w:rsidRDefault="00583926" w:rsidP="00583926">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93"/>
      </w:tblGrid>
      <w:tr w:rsidR="00583926" w:rsidRPr="00583926" w14:paraId="35029934" w14:textId="77777777" w:rsidTr="00C52E0F">
        <w:tc>
          <w:tcPr>
            <w:tcW w:w="5211" w:type="dxa"/>
            <w:shd w:val="clear" w:color="auto" w:fill="auto"/>
          </w:tcPr>
          <w:p w14:paraId="7AFF38B5" w14:textId="72B7DE36" w:rsidR="00583926" w:rsidRPr="00583926" w:rsidRDefault="006F408D" w:rsidP="00C52E0F">
            <w:pPr>
              <w:rPr>
                <w:b/>
                <w:bCs/>
                <w:color w:val="000000"/>
              </w:rPr>
            </w:pPr>
            <w:r>
              <w:rPr>
                <w:b/>
                <w:bCs/>
                <w:color w:val="000000"/>
              </w:rPr>
              <w:t>5</w:t>
            </w:r>
            <w:r w:rsidR="00583926" w:rsidRPr="00583926">
              <w:rPr>
                <w:b/>
                <w:bCs/>
                <w:color w:val="000000"/>
              </w:rPr>
              <w:t>.2 Video kolposkop</w:t>
            </w:r>
          </w:p>
        </w:tc>
        <w:tc>
          <w:tcPr>
            <w:tcW w:w="3793" w:type="dxa"/>
            <w:shd w:val="clear" w:color="auto" w:fill="auto"/>
          </w:tcPr>
          <w:p w14:paraId="2C2F7E07" w14:textId="77777777" w:rsidR="00583926" w:rsidRPr="00583926" w:rsidRDefault="00583926" w:rsidP="00C52E0F">
            <w:pPr>
              <w:rPr>
                <w:b/>
                <w:bCs/>
                <w:color w:val="000000"/>
              </w:rPr>
            </w:pPr>
            <w:r w:rsidRPr="00583926">
              <w:rPr>
                <w:b/>
                <w:bCs/>
              </w:rPr>
              <w:t>Izpolnjevanje zahtev (DA/NE) katalog ali tehnična dokumentacija stran:</w:t>
            </w:r>
          </w:p>
        </w:tc>
      </w:tr>
      <w:tr w:rsidR="00583926" w:rsidRPr="00583926" w14:paraId="565CF59B" w14:textId="77777777" w:rsidTr="00C52E0F">
        <w:tc>
          <w:tcPr>
            <w:tcW w:w="5211" w:type="dxa"/>
            <w:shd w:val="clear" w:color="auto" w:fill="auto"/>
          </w:tcPr>
          <w:p w14:paraId="3FBC1E62" w14:textId="77777777" w:rsidR="00583926" w:rsidRPr="00583926" w:rsidRDefault="00583926" w:rsidP="00A37042">
            <w:pPr>
              <w:numPr>
                <w:ilvl w:val="0"/>
                <w:numId w:val="54"/>
              </w:numPr>
              <w:ind w:left="426"/>
              <w:rPr>
                <w:color w:val="000000"/>
              </w:rPr>
            </w:pPr>
            <w:r w:rsidRPr="00583926">
              <w:rPr>
                <w:color w:val="000000"/>
              </w:rPr>
              <w:t xml:space="preserve">Video kamera z ločljivostjo senzorja najmanj </w:t>
            </w:r>
            <w:proofErr w:type="spellStart"/>
            <w:r w:rsidRPr="00583926">
              <w:rPr>
                <w:color w:val="000000"/>
              </w:rPr>
              <w:t>Full</w:t>
            </w:r>
            <w:proofErr w:type="spellEnd"/>
            <w:r w:rsidRPr="00583926">
              <w:rPr>
                <w:color w:val="000000"/>
              </w:rPr>
              <w:t xml:space="preserve"> HD</w:t>
            </w:r>
          </w:p>
        </w:tc>
        <w:tc>
          <w:tcPr>
            <w:tcW w:w="3793" w:type="dxa"/>
            <w:shd w:val="clear" w:color="auto" w:fill="auto"/>
          </w:tcPr>
          <w:p w14:paraId="2EE65BD0" w14:textId="77777777" w:rsidR="00583926" w:rsidRPr="00583926" w:rsidRDefault="00583926" w:rsidP="00C52E0F">
            <w:pPr>
              <w:rPr>
                <w:color w:val="000000"/>
              </w:rPr>
            </w:pPr>
          </w:p>
        </w:tc>
      </w:tr>
      <w:tr w:rsidR="00583926" w:rsidRPr="00583926" w14:paraId="174F5647" w14:textId="77777777" w:rsidTr="00C52E0F">
        <w:tc>
          <w:tcPr>
            <w:tcW w:w="5211" w:type="dxa"/>
            <w:shd w:val="clear" w:color="auto" w:fill="auto"/>
          </w:tcPr>
          <w:p w14:paraId="47471A3E" w14:textId="77777777" w:rsidR="00583926" w:rsidRPr="00583926" w:rsidRDefault="00583926" w:rsidP="00A37042">
            <w:pPr>
              <w:numPr>
                <w:ilvl w:val="0"/>
                <w:numId w:val="54"/>
              </w:numPr>
              <w:ind w:left="426"/>
              <w:rPr>
                <w:color w:val="000000"/>
              </w:rPr>
            </w:pPr>
            <w:r w:rsidRPr="00583926">
              <w:rPr>
                <w:color w:val="000000"/>
              </w:rPr>
              <w:t>Optična povečava najmanj 20x</w:t>
            </w:r>
          </w:p>
        </w:tc>
        <w:tc>
          <w:tcPr>
            <w:tcW w:w="3793" w:type="dxa"/>
            <w:shd w:val="clear" w:color="auto" w:fill="auto"/>
          </w:tcPr>
          <w:p w14:paraId="0DC69BB0" w14:textId="77777777" w:rsidR="00583926" w:rsidRPr="00583926" w:rsidRDefault="00583926" w:rsidP="00C52E0F">
            <w:pPr>
              <w:rPr>
                <w:color w:val="000000"/>
              </w:rPr>
            </w:pPr>
          </w:p>
        </w:tc>
      </w:tr>
      <w:tr w:rsidR="00583926" w:rsidRPr="00583926" w14:paraId="4EB036D2" w14:textId="77777777" w:rsidTr="00C52E0F">
        <w:tc>
          <w:tcPr>
            <w:tcW w:w="5211" w:type="dxa"/>
            <w:shd w:val="clear" w:color="auto" w:fill="auto"/>
          </w:tcPr>
          <w:p w14:paraId="59ADA321" w14:textId="77777777" w:rsidR="00583926" w:rsidRPr="00583926" w:rsidRDefault="00583926" w:rsidP="00A37042">
            <w:pPr>
              <w:numPr>
                <w:ilvl w:val="0"/>
                <w:numId w:val="54"/>
              </w:numPr>
              <w:ind w:left="426"/>
              <w:rPr>
                <w:color w:val="000000"/>
              </w:rPr>
            </w:pPr>
            <w:r w:rsidRPr="00583926">
              <w:rPr>
                <w:color w:val="000000"/>
              </w:rPr>
              <w:t>Nastavljiva LED osvetlitev</w:t>
            </w:r>
          </w:p>
        </w:tc>
        <w:tc>
          <w:tcPr>
            <w:tcW w:w="3793" w:type="dxa"/>
            <w:shd w:val="clear" w:color="auto" w:fill="auto"/>
          </w:tcPr>
          <w:p w14:paraId="755811CF" w14:textId="77777777" w:rsidR="00583926" w:rsidRPr="00583926" w:rsidRDefault="00583926" w:rsidP="00C52E0F">
            <w:pPr>
              <w:rPr>
                <w:color w:val="000000"/>
              </w:rPr>
            </w:pPr>
          </w:p>
        </w:tc>
      </w:tr>
      <w:tr w:rsidR="00583926" w:rsidRPr="00583926" w14:paraId="0506FF5C" w14:textId="77777777" w:rsidTr="00C52E0F">
        <w:tc>
          <w:tcPr>
            <w:tcW w:w="5211" w:type="dxa"/>
            <w:shd w:val="clear" w:color="auto" w:fill="auto"/>
          </w:tcPr>
          <w:p w14:paraId="5934039C" w14:textId="77777777" w:rsidR="00583926" w:rsidRPr="00583926" w:rsidRDefault="00583926" w:rsidP="00A37042">
            <w:pPr>
              <w:numPr>
                <w:ilvl w:val="0"/>
                <w:numId w:val="54"/>
              </w:numPr>
              <w:ind w:left="426"/>
              <w:rPr>
                <w:color w:val="000000"/>
              </w:rPr>
            </w:pPr>
            <w:r w:rsidRPr="00583926">
              <w:rPr>
                <w:color w:val="000000"/>
              </w:rPr>
              <w:t>Fotografiranje in snemanje videa</w:t>
            </w:r>
          </w:p>
        </w:tc>
        <w:tc>
          <w:tcPr>
            <w:tcW w:w="3793" w:type="dxa"/>
            <w:shd w:val="clear" w:color="auto" w:fill="auto"/>
          </w:tcPr>
          <w:p w14:paraId="3B7B5209" w14:textId="77777777" w:rsidR="00583926" w:rsidRPr="00583926" w:rsidRDefault="00583926" w:rsidP="00C52E0F">
            <w:pPr>
              <w:rPr>
                <w:color w:val="000000"/>
              </w:rPr>
            </w:pPr>
          </w:p>
        </w:tc>
      </w:tr>
      <w:tr w:rsidR="00583926" w:rsidRPr="00583926" w14:paraId="3613734E" w14:textId="77777777" w:rsidTr="00C52E0F">
        <w:tc>
          <w:tcPr>
            <w:tcW w:w="5211" w:type="dxa"/>
            <w:shd w:val="clear" w:color="auto" w:fill="auto"/>
          </w:tcPr>
          <w:p w14:paraId="787F28F6" w14:textId="77777777" w:rsidR="00583926" w:rsidRPr="00583926" w:rsidRDefault="00583926" w:rsidP="00A37042">
            <w:pPr>
              <w:numPr>
                <w:ilvl w:val="0"/>
                <w:numId w:val="54"/>
              </w:numPr>
              <w:ind w:left="426"/>
              <w:rPr>
                <w:color w:val="000000"/>
              </w:rPr>
            </w:pPr>
            <w:r w:rsidRPr="00583926">
              <w:rPr>
                <w:color w:val="000000"/>
              </w:rPr>
              <w:t xml:space="preserve">Zeleni filter </w:t>
            </w:r>
          </w:p>
        </w:tc>
        <w:tc>
          <w:tcPr>
            <w:tcW w:w="3793" w:type="dxa"/>
            <w:shd w:val="clear" w:color="auto" w:fill="auto"/>
          </w:tcPr>
          <w:p w14:paraId="41535C94" w14:textId="77777777" w:rsidR="00583926" w:rsidRPr="00583926" w:rsidRDefault="00583926" w:rsidP="00C52E0F">
            <w:pPr>
              <w:rPr>
                <w:color w:val="000000"/>
              </w:rPr>
            </w:pPr>
          </w:p>
        </w:tc>
      </w:tr>
      <w:tr w:rsidR="00583926" w:rsidRPr="00583926" w14:paraId="166F54D2" w14:textId="77777777" w:rsidTr="00C52E0F">
        <w:tc>
          <w:tcPr>
            <w:tcW w:w="5211" w:type="dxa"/>
            <w:shd w:val="clear" w:color="auto" w:fill="auto"/>
          </w:tcPr>
          <w:p w14:paraId="233B5380" w14:textId="77777777" w:rsidR="00583926" w:rsidRPr="00583926" w:rsidRDefault="00583926" w:rsidP="00A37042">
            <w:pPr>
              <w:numPr>
                <w:ilvl w:val="0"/>
                <w:numId w:val="54"/>
              </w:numPr>
              <w:ind w:left="426"/>
              <w:rPr>
                <w:color w:val="000000"/>
              </w:rPr>
            </w:pPr>
            <w:r w:rsidRPr="00583926">
              <w:rPr>
                <w:color w:val="000000"/>
              </w:rPr>
              <w:t>HDMI izhod</w:t>
            </w:r>
          </w:p>
        </w:tc>
        <w:tc>
          <w:tcPr>
            <w:tcW w:w="3793" w:type="dxa"/>
            <w:shd w:val="clear" w:color="auto" w:fill="auto"/>
          </w:tcPr>
          <w:p w14:paraId="35FF1903" w14:textId="77777777" w:rsidR="00583926" w:rsidRPr="00583926" w:rsidRDefault="00583926" w:rsidP="00C52E0F">
            <w:pPr>
              <w:rPr>
                <w:color w:val="000000"/>
              </w:rPr>
            </w:pPr>
          </w:p>
        </w:tc>
      </w:tr>
      <w:tr w:rsidR="00583926" w:rsidRPr="00583926" w14:paraId="68DB41C3" w14:textId="77777777" w:rsidTr="00C52E0F">
        <w:tc>
          <w:tcPr>
            <w:tcW w:w="5211" w:type="dxa"/>
            <w:shd w:val="clear" w:color="auto" w:fill="auto"/>
          </w:tcPr>
          <w:p w14:paraId="4815AFC4" w14:textId="77777777" w:rsidR="00583926" w:rsidRPr="00583926" w:rsidRDefault="00583926" w:rsidP="00A37042">
            <w:pPr>
              <w:numPr>
                <w:ilvl w:val="0"/>
                <w:numId w:val="54"/>
              </w:numPr>
              <w:ind w:left="426"/>
              <w:rPr>
                <w:color w:val="000000"/>
              </w:rPr>
            </w:pPr>
            <w:r w:rsidRPr="00583926">
              <w:rPr>
                <w:color w:val="000000"/>
              </w:rPr>
              <w:t>Programska rešitev za zajem in ogled fotografij in videa</w:t>
            </w:r>
          </w:p>
        </w:tc>
        <w:tc>
          <w:tcPr>
            <w:tcW w:w="3793" w:type="dxa"/>
            <w:shd w:val="clear" w:color="auto" w:fill="auto"/>
          </w:tcPr>
          <w:p w14:paraId="0304C3E1" w14:textId="77777777" w:rsidR="00583926" w:rsidRPr="00583926" w:rsidRDefault="00583926" w:rsidP="00C52E0F">
            <w:pPr>
              <w:rPr>
                <w:color w:val="000000"/>
              </w:rPr>
            </w:pPr>
          </w:p>
        </w:tc>
      </w:tr>
      <w:tr w:rsidR="00583926" w:rsidRPr="00583926" w14:paraId="452E15C1" w14:textId="77777777" w:rsidTr="00C52E0F">
        <w:tc>
          <w:tcPr>
            <w:tcW w:w="5211" w:type="dxa"/>
            <w:shd w:val="clear" w:color="auto" w:fill="auto"/>
          </w:tcPr>
          <w:p w14:paraId="3E76CA6E" w14:textId="77777777" w:rsidR="00583926" w:rsidRPr="00583926" w:rsidRDefault="00583926" w:rsidP="00A37042">
            <w:pPr>
              <w:numPr>
                <w:ilvl w:val="0"/>
                <w:numId w:val="54"/>
              </w:numPr>
              <w:ind w:left="426"/>
              <w:rPr>
                <w:color w:val="000000"/>
              </w:rPr>
            </w:pPr>
            <w:r w:rsidRPr="00583926">
              <w:rPr>
                <w:color w:val="000000"/>
              </w:rPr>
              <w:t>Zaslon velikosti najmanj 21 palcev</w:t>
            </w:r>
          </w:p>
        </w:tc>
        <w:tc>
          <w:tcPr>
            <w:tcW w:w="3793" w:type="dxa"/>
            <w:shd w:val="clear" w:color="auto" w:fill="auto"/>
          </w:tcPr>
          <w:p w14:paraId="6E40C0B7" w14:textId="77777777" w:rsidR="00583926" w:rsidRPr="00583926" w:rsidRDefault="00583926" w:rsidP="00C52E0F">
            <w:pPr>
              <w:rPr>
                <w:color w:val="000000"/>
              </w:rPr>
            </w:pPr>
          </w:p>
        </w:tc>
      </w:tr>
      <w:tr w:rsidR="00583926" w:rsidRPr="00583926" w14:paraId="48485EDD" w14:textId="77777777" w:rsidTr="00C52E0F">
        <w:tc>
          <w:tcPr>
            <w:tcW w:w="5211" w:type="dxa"/>
            <w:shd w:val="clear" w:color="auto" w:fill="auto"/>
          </w:tcPr>
          <w:p w14:paraId="14056EE6" w14:textId="77777777" w:rsidR="00583926" w:rsidRPr="00583926" w:rsidRDefault="00583926" w:rsidP="00A37042">
            <w:pPr>
              <w:numPr>
                <w:ilvl w:val="0"/>
                <w:numId w:val="54"/>
              </w:numPr>
              <w:ind w:left="426"/>
              <w:rPr>
                <w:color w:val="000000"/>
              </w:rPr>
            </w:pPr>
            <w:r w:rsidRPr="00583926">
              <w:rPr>
                <w:color w:val="000000"/>
              </w:rPr>
              <w:t xml:space="preserve">Ločljivost zaslona najmanj </w:t>
            </w:r>
            <w:proofErr w:type="spellStart"/>
            <w:r w:rsidRPr="00583926">
              <w:rPr>
                <w:color w:val="000000"/>
              </w:rPr>
              <w:t>Full</w:t>
            </w:r>
            <w:proofErr w:type="spellEnd"/>
            <w:r w:rsidRPr="00583926">
              <w:rPr>
                <w:color w:val="000000"/>
              </w:rPr>
              <w:t xml:space="preserve"> HD</w:t>
            </w:r>
          </w:p>
        </w:tc>
        <w:tc>
          <w:tcPr>
            <w:tcW w:w="3793" w:type="dxa"/>
            <w:shd w:val="clear" w:color="auto" w:fill="auto"/>
          </w:tcPr>
          <w:p w14:paraId="2F7C229B" w14:textId="77777777" w:rsidR="00583926" w:rsidRPr="00583926" w:rsidRDefault="00583926" w:rsidP="00C52E0F">
            <w:pPr>
              <w:rPr>
                <w:color w:val="000000"/>
              </w:rPr>
            </w:pPr>
          </w:p>
        </w:tc>
      </w:tr>
      <w:tr w:rsidR="00583926" w:rsidRPr="00583926" w14:paraId="462728FA" w14:textId="77777777" w:rsidTr="00C52E0F">
        <w:tc>
          <w:tcPr>
            <w:tcW w:w="5211" w:type="dxa"/>
            <w:shd w:val="clear" w:color="auto" w:fill="auto"/>
          </w:tcPr>
          <w:p w14:paraId="1B6C13DD" w14:textId="77777777" w:rsidR="00583926" w:rsidRPr="00583926" w:rsidRDefault="00583926" w:rsidP="00A37042">
            <w:pPr>
              <w:numPr>
                <w:ilvl w:val="0"/>
                <w:numId w:val="54"/>
              </w:numPr>
              <w:ind w:left="426"/>
              <w:rPr>
                <w:color w:val="000000"/>
              </w:rPr>
            </w:pPr>
            <w:r w:rsidRPr="00583926">
              <w:rPr>
                <w:color w:val="000000"/>
              </w:rPr>
              <w:t>Nosilec zaslona</w:t>
            </w:r>
          </w:p>
        </w:tc>
        <w:tc>
          <w:tcPr>
            <w:tcW w:w="3793" w:type="dxa"/>
            <w:shd w:val="clear" w:color="auto" w:fill="auto"/>
          </w:tcPr>
          <w:p w14:paraId="1C42B504" w14:textId="77777777" w:rsidR="00583926" w:rsidRPr="00583926" w:rsidRDefault="00583926" w:rsidP="00C52E0F">
            <w:pPr>
              <w:rPr>
                <w:color w:val="000000"/>
              </w:rPr>
            </w:pPr>
          </w:p>
        </w:tc>
      </w:tr>
      <w:tr w:rsidR="00583926" w:rsidRPr="00583926" w14:paraId="01998A74" w14:textId="77777777" w:rsidTr="00C52E0F">
        <w:tc>
          <w:tcPr>
            <w:tcW w:w="5211" w:type="dxa"/>
            <w:shd w:val="clear" w:color="auto" w:fill="auto"/>
          </w:tcPr>
          <w:p w14:paraId="675BE672" w14:textId="77777777" w:rsidR="00583926" w:rsidRPr="00583926" w:rsidRDefault="00583926" w:rsidP="00A37042">
            <w:pPr>
              <w:numPr>
                <w:ilvl w:val="0"/>
                <w:numId w:val="54"/>
              </w:numPr>
              <w:ind w:left="426"/>
              <w:rPr>
                <w:color w:val="000000"/>
              </w:rPr>
            </w:pPr>
            <w:r w:rsidRPr="00583926">
              <w:rPr>
                <w:color w:val="000000"/>
              </w:rPr>
              <w:t xml:space="preserve">Možnost spreminjanja naklona zaslona in obračanja zaslona </w:t>
            </w:r>
          </w:p>
        </w:tc>
        <w:tc>
          <w:tcPr>
            <w:tcW w:w="3793" w:type="dxa"/>
            <w:shd w:val="clear" w:color="auto" w:fill="auto"/>
          </w:tcPr>
          <w:p w14:paraId="4BA48545" w14:textId="77777777" w:rsidR="00583926" w:rsidRPr="00583926" w:rsidRDefault="00583926" w:rsidP="00C52E0F">
            <w:pPr>
              <w:rPr>
                <w:color w:val="000000"/>
              </w:rPr>
            </w:pPr>
          </w:p>
        </w:tc>
      </w:tr>
    </w:tbl>
    <w:p w14:paraId="7BB6FB90" w14:textId="77777777" w:rsidR="00583926" w:rsidRPr="00583926" w:rsidRDefault="00583926" w:rsidP="00583926">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93"/>
      </w:tblGrid>
      <w:tr w:rsidR="00583926" w:rsidRPr="00583926" w14:paraId="49BE610B" w14:textId="77777777" w:rsidTr="00C52E0F">
        <w:tc>
          <w:tcPr>
            <w:tcW w:w="5211" w:type="dxa"/>
            <w:shd w:val="clear" w:color="auto" w:fill="auto"/>
          </w:tcPr>
          <w:p w14:paraId="35DDC7DD" w14:textId="06F30E12" w:rsidR="00583926" w:rsidRPr="00583926" w:rsidRDefault="006F408D" w:rsidP="00C52E0F">
            <w:pPr>
              <w:rPr>
                <w:b/>
                <w:bCs/>
                <w:color w:val="000000"/>
              </w:rPr>
            </w:pPr>
            <w:r>
              <w:rPr>
                <w:b/>
                <w:bCs/>
                <w:color w:val="000000"/>
              </w:rPr>
              <w:t>5</w:t>
            </w:r>
            <w:r w:rsidR="00583926" w:rsidRPr="00583926">
              <w:rPr>
                <w:b/>
                <w:bCs/>
                <w:color w:val="000000"/>
              </w:rPr>
              <w:t xml:space="preserve">.3 </w:t>
            </w:r>
            <w:r w:rsidR="00EE645A">
              <w:rPr>
                <w:b/>
                <w:bCs/>
                <w:color w:val="000000"/>
              </w:rPr>
              <w:t>Modul za inštumente (</w:t>
            </w:r>
            <w:r w:rsidR="00583926" w:rsidRPr="00583926">
              <w:rPr>
                <w:b/>
                <w:bCs/>
                <w:color w:val="000000"/>
              </w:rPr>
              <w:t>Pomični zbiralnik za razkuževanje nečistih inštrumentov</w:t>
            </w:r>
            <w:r w:rsidR="00EE645A">
              <w:rPr>
                <w:b/>
                <w:bCs/>
                <w:color w:val="000000"/>
              </w:rPr>
              <w:t>)</w:t>
            </w:r>
          </w:p>
        </w:tc>
        <w:tc>
          <w:tcPr>
            <w:tcW w:w="3793" w:type="dxa"/>
            <w:shd w:val="clear" w:color="auto" w:fill="auto"/>
          </w:tcPr>
          <w:p w14:paraId="18492934" w14:textId="77777777" w:rsidR="00583926" w:rsidRPr="00583926" w:rsidRDefault="00583926" w:rsidP="00C52E0F">
            <w:pPr>
              <w:rPr>
                <w:b/>
                <w:bCs/>
                <w:color w:val="000000"/>
              </w:rPr>
            </w:pPr>
            <w:r w:rsidRPr="00583926">
              <w:rPr>
                <w:b/>
                <w:bCs/>
              </w:rPr>
              <w:t>Izpolnjevanje zahtev (DA/NE) katalog ali tehnična dokumentacija stran:</w:t>
            </w:r>
          </w:p>
        </w:tc>
      </w:tr>
      <w:tr w:rsidR="00583926" w:rsidRPr="00583926" w14:paraId="6CC2E626" w14:textId="77777777" w:rsidTr="00C52E0F">
        <w:tc>
          <w:tcPr>
            <w:tcW w:w="5211" w:type="dxa"/>
            <w:shd w:val="clear" w:color="auto" w:fill="auto"/>
          </w:tcPr>
          <w:p w14:paraId="279DC2D5" w14:textId="77777777" w:rsidR="00583926" w:rsidRPr="00583926" w:rsidRDefault="00583926" w:rsidP="00A37042">
            <w:pPr>
              <w:numPr>
                <w:ilvl w:val="0"/>
                <w:numId w:val="55"/>
              </w:numPr>
              <w:ind w:left="426"/>
              <w:rPr>
                <w:color w:val="000000"/>
              </w:rPr>
            </w:pPr>
            <w:r w:rsidRPr="00583926">
              <w:rPr>
                <w:color w:val="000000"/>
              </w:rPr>
              <w:t>Dimenzije: višina 560 mm, širina 360 mm, globina 460 mm</w:t>
            </w:r>
          </w:p>
        </w:tc>
        <w:tc>
          <w:tcPr>
            <w:tcW w:w="3793" w:type="dxa"/>
            <w:shd w:val="clear" w:color="auto" w:fill="auto"/>
          </w:tcPr>
          <w:p w14:paraId="6A482511" w14:textId="77777777" w:rsidR="00583926" w:rsidRPr="00583926" w:rsidRDefault="00583926" w:rsidP="00C52E0F">
            <w:pPr>
              <w:rPr>
                <w:color w:val="000000"/>
              </w:rPr>
            </w:pPr>
          </w:p>
        </w:tc>
      </w:tr>
      <w:tr w:rsidR="00583926" w:rsidRPr="00583926" w14:paraId="3079D7A3" w14:textId="77777777" w:rsidTr="00C52E0F">
        <w:tc>
          <w:tcPr>
            <w:tcW w:w="5211" w:type="dxa"/>
            <w:shd w:val="clear" w:color="auto" w:fill="auto"/>
          </w:tcPr>
          <w:p w14:paraId="0C042C01" w14:textId="77777777" w:rsidR="00583926" w:rsidRPr="00583926" w:rsidRDefault="00583926" w:rsidP="00A37042">
            <w:pPr>
              <w:numPr>
                <w:ilvl w:val="0"/>
                <w:numId w:val="55"/>
              </w:numPr>
              <w:ind w:left="426"/>
              <w:rPr>
                <w:color w:val="000000"/>
              </w:rPr>
            </w:pPr>
            <w:r w:rsidRPr="00583926">
              <w:rPr>
                <w:color w:val="000000"/>
              </w:rPr>
              <w:t>4 kolesa fi 50 mm, ki so skrita in zaščitena z odbojno vzdržljivo ABS plastiko.</w:t>
            </w:r>
          </w:p>
        </w:tc>
        <w:tc>
          <w:tcPr>
            <w:tcW w:w="3793" w:type="dxa"/>
            <w:shd w:val="clear" w:color="auto" w:fill="auto"/>
          </w:tcPr>
          <w:p w14:paraId="1718E0EE" w14:textId="77777777" w:rsidR="00583926" w:rsidRPr="00583926" w:rsidRDefault="00583926" w:rsidP="00C52E0F">
            <w:pPr>
              <w:rPr>
                <w:color w:val="000000"/>
              </w:rPr>
            </w:pPr>
          </w:p>
        </w:tc>
      </w:tr>
      <w:tr w:rsidR="00583926" w:rsidRPr="00583926" w14:paraId="1D00E6D7" w14:textId="77777777" w:rsidTr="00C52E0F">
        <w:tc>
          <w:tcPr>
            <w:tcW w:w="5211" w:type="dxa"/>
            <w:shd w:val="clear" w:color="auto" w:fill="auto"/>
          </w:tcPr>
          <w:p w14:paraId="4D526580" w14:textId="77777777" w:rsidR="00583926" w:rsidRPr="00583926" w:rsidRDefault="00583926" w:rsidP="00A37042">
            <w:pPr>
              <w:numPr>
                <w:ilvl w:val="0"/>
                <w:numId w:val="55"/>
              </w:numPr>
              <w:ind w:left="426"/>
              <w:rPr>
                <w:color w:val="000000"/>
              </w:rPr>
            </w:pPr>
            <w:r w:rsidRPr="00583926">
              <w:rPr>
                <w:color w:val="000000"/>
              </w:rPr>
              <w:t>Električno odpiranje in zapiranje s pomočjo senzorja za upravljanje brez dotika.</w:t>
            </w:r>
          </w:p>
        </w:tc>
        <w:tc>
          <w:tcPr>
            <w:tcW w:w="3793" w:type="dxa"/>
            <w:shd w:val="clear" w:color="auto" w:fill="auto"/>
          </w:tcPr>
          <w:p w14:paraId="6D0CBECE" w14:textId="77777777" w:rsidR="00583926" w:rsidRPr="00583926" w:rsidRDefault="00583926" w:rsidP="00C52E0F">
            <w:pPr>
              <w:rPr>
                <w:color w:val="000000"/>
              </w:rPr>
            </w:pPr>
          </w:p>
        </w:tc>
      </w:tr>
      <w:tr w:rsidR="00583926" w:rsidRPr="00583926" w14:paraId="16CD738E" w14:textId="77777777" w:rsidTr="00C52E0F">
        <w:tc>
          <w:tcPr>
            <w:tcW w:w="5211" w:type="dxa"/>
            <w:shd w:val="clear" w:color="auto" w:fill="auto"/>
          </w:tcPr>
          <w:p w14:paraId="46A47F47" w14:textId="77777777" w:rsidR="00583926" w:rsidRPr="00583926" w:rsidRDefault="00583926" w:rsidP="00A37042">
            <w:pPr>
              <w:numPr>
                <w:ilvl w:val="0"/>
                <w:numId w:val="55"/>
              </w:numPr>
              <w:ind w:left="426"/>
              <w:rPr>
                <w:color w:val="000000"/>
              </w:rPr>
            </w:pPr>
            <w:r w:rsidRPr="00583926">
              <w:rPr>
                <w:color w:val="000000"/>
              </w:rPr>
              <w:t>Pokrov zbiralnika z neslišnim zapiranjem za preprečevanje hlapenja razkužila.</w:t>
            </w:r>
          </w:p>
        </w:tc>
        <w:tc>
          <w:tcPr>
            <w:tcW w:w="3793" w:type="dxa"/>
            <w:shd w:val="clear" w:color="auto" w:fill="auto"/>
          </w:tcPr>
          <w:p w14:paraId="2FB390F9" w14:textId="77777777" w:rsidR="00583926" w:rsidRPr="00583926" w:rsidRDefault="00583926" w:rsidP="00C52E0F">
            <w:pPr>
              <w:rPr>
                <w:color w:val="000000"/>
              </w:rPr>
            </w:pPr>
          </w:p>
        </w:tc>
      </w:tr>
      <w:tr w:rsidR="00583926" w:rsidRPr="00583926" w14:paraId="038BCCD7" w14:textId="77777777" w:rsidTr="00C52E0F">
        <w:tc>
          <w:tcPr>
            <w:tcW w:w="5211" w:type="dxa"/>
            <w:shd w:val="clear" w:color="auto" w:fill="auto"/>
          </w:tcPr>
          <w:p w14:paraId="62D6D2EB" w14:textId="77777777" w:rsidR="00583926" w:rsidRPr="00583926" w:rsidRDefault="00583926" w:rsidP="00A37042">
            <w:pPr>
              <w:numPr>
                <w:ilvl w:val="0"/>
                <w:numId w:val="55"/>
              </w:numPr>
              <w:ind w:left="426"/>
              <w:rPr>
                <w:color w:val="000000"/>
              </w:rPr>
            </w:pPr>
            <w:r w:rsidRPr="00583926">
              <w:rPr>
                <w:color w:val="000000"/>
              </w:rPr>
              <w:t>V notranjosti mora biti odstranljiva posoda za razkužilo, prostornine 20 l.</w:t>
            </w:r>
          </w:p>
        </w:tc>
        <w:tc>
          <w:tcPr>
            <w:tcW w:w="3793" w:type="dxa"/>
            <w:shd w:val="clear" w:color="auto" w:fill="auto"/>
          </w:tcPr>
          <w:p w14:paraId="66667462" w14:textId="77777777" w:rsidR="00583926" w:rsidRPr="00583926" w:rsidRDefault="00583926" w:rsidP="00C52E0F">
            <w:pPr>
              <w:rPr>
                <w:color w:val="000000"/>
              </w:rPr>
            </w:pPr>
          </w:p>
        </w:tc>
      </w:tr>
    </w:tbl>
    <w:p w14:paraId="253E0389" w14:textId="77777777" w:rsidR="00583926" w:rsidRPr="00583926" w:rsidRDefault="00583926" w:rsidP="00A37042">
      <w:pPr>
        <w:rPr>
          <w:color w:val="000000"/>
        </w:rPr>
      </w:pPr>
    </w:p>
    <w:sectPr w:rsidR="00583926" w:rsidRPr="00583926" w:rsidSect="00CC1EE1">
      <w:headerReference w:type="default" r:id="rId20"/>
      <w:footerReference w:type="default" r:id="rId21"/>
      <w:pgSz w:w="11906" w:h="16838"/>
      <w:pgMar w:top="1417" w:right="1417" w:bottom="1417" w:left="1417"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3A139" w14:textId="77777777" w:rsidR="00E23BD8" w:rsidRDefault="00E23BD8" w:rsidP="00D37134">
      <w:r>
        <w:separator/>
      </w:r>
    </w:p>
    <w:p w14:paraId="27DCE1C6" w14:textId="77777777" w:rsidR="00E23BD8" w:rsidRDefault="00E23BD8" w:rsidP="00D37134"/>
    <w:p w14:paraId="5FCE2924" w14:textId="77777777" w:rsidR="00E23BD8" w:rsidRDefault="00E23BD8" w:rsidP="00D37134"/>
  </w:endnote>
  <w:endnote w:type="continuationSeparator" w:id="0">
    <w:p w14:paraId="2DFBF3F2" w14:textId="77777777" w:rsidR="00E23BD8" w:rsidRDefault="00E23BD8" w:rsidP="00D37134">
      <w:r>
        <w:continuationSeparator/>
      </w:r>
    </w:p>
    <w:p w14:paraId="35CA4C1B" w14:textId="77777777" w:rsidR="00E23BD8" w:rsidRDefault="00E23BD8" w:rsidP="00D37134"/>
    <w:p w14:paraId="2CD67356" w14:textId="77777777" w:rsidR="00E23BD8" w:rsidRDefault="00E23BD8"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97D79" w14:textId="77777777" w:rsidR="00686D93" w:rsidRDefault="00686D93" w:rsidP="009500CB">
    <w:pPr>
      <w:pStyle w:val="Noga"/>
      <w:jc w:val="center"/>
    </w:pPr>
    <w:r>
      <w:fldChar w:fldCharType="begin"/>
    </w:r>
    <w:r>
      <w:instrText>PAGE   \* MERGEFORMAT</w:instrText>
    </w:r>
    <w:r>
      <w:fldChar w:fldCharType="separate"/>
    </w:r>
    <w:r>
      <w:rPr>
        <w:noProof/>
      </w:rPr>
      <w:t>60</w:t>
    </w:r>
    <w:r>
      <w:rPr>
        <w:noProof/>
      </w:rPr>
      <w:fldChar w:fldCharType="end"/>
    </w:r>
  </w:p>
  <w:p w14:paraId="6F4F64CB" w14:textId="77777777" w:rsidR="00686D93" w:rsidRDefault="00686D93"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249BF" w14:textId="77777777" w:rsidR="00E23BD8" w:rsidRDefault="00E23BD8" w:rsidP="00D37134">
      <w:r>
        <w:separator/>
      </w:r>
    </w:p>
    <w:p w14:paraId="2C53CB80" w14:textId="77777777" w:rsidR="00E23BD8" w:rsidRDefault="00E23BD8" w:rsidP="00D37134"/>
    <w:p w14:paraId="25B2C04C" w14:textId="77777777" w:rsidR="00E23BD8" w:rsidRDefault="00E23BD8" w:rsidP="00D37134"/>
  </w:footnote>
  <w:footnote w:type="continuationSeparator" w:id="0">
    <w:p w14:paraId="5B6C6975" w14:textId="77777777" w:rsidR="00E23BD8" w:rsidRDefault="00E23BD8" w:rsidP="00D37134">
      <w:r>
        <w:continuationSeparator/>
      </w:r>
    </w:p>
    <w:p w14:paraId="6916A53D" w14:textId="77777777" w:rsidR="00E23BD8" w:rsidRDefault="00E23BD8" w:rsidP="00D37134"/>
    <w:p w14:paraId="24CDF90B" w14:textId="77777777" w:rsidR="00E23BD8" w:rsidRDefault="00E23BD8" w:rsidP="00D37134"/>
  </w:footnote>
  <w:footnote w:id="1">
    <w:p w14:paraId="0F49BBCB" w14:textId="4DBDE572" w:rsidR="00430F36" w:rsidRPr="00CA7E54" w:rsidRDefault="00430F36" w:rsidP="00430F36">
      <w:pPr>
        <w:pStyle w:val="Sprotnaopomba-besedilo"/>
        <w:rPr>
          <w:sz w:val="18"/>
          <w:szCs w:val="18"/>
        </w:rPr>
      </w:pPr>
      <w:r w:rsidRPr="00CA7E54">
        <w:rPr>
          <w:rStyle w:val="Sprotnaopomba-sklic"/>
          <w:sz w:val="18"/>
          <w:szCs w:val="18"/>
        </w:rPr>
        <w:footnoteRef/>
      </w:r>
      <w:r w:rsidRPr="00CA7E54">
        <w:rPr>
          <w:sz w:val="18"/>
          <w:szCs w:val="18"/>
        </w:rPr>
        <w:t xml:space="preserve"> </w:t>
      </w:r>
      <w:r w:rsidRPr="00CA7E54">
        <w:rPr>
          <w:color w:val="000000"/>
          <w:sz w:val="18"/>
          <w:szCs w:val="18"/>
        </w:rPr>
        <w:t>Urad Republike Slovenije za nadzor, kakovost in investicije v zdravstvu (v nadaljnjem besedilu: UNKIZ)  je bil julija 2022, na podlagi Uredbe o organih v sestavi ministrstev (Uradni list RS, št. 35/15, 62/15, 84/16, 41/17, 53/17, 52/18, 84/18, 10/19, 64/19, 64/21, 90/21, 101/21, 117/21, 78/22</w:t>
      </w:r>
      <w:r w:rsidR="007D644F">
        <w:rPr>
          <w:color w:val="000000"/>
          <w:sz w:val="18"/>
          <w:szCs w:val="18"/>
        </w:rPr>
        <w:t>,</w:t>
      </w:r>
      <w:r w:rsidRPr="00CA7E54">
        <w:rPr>
          <w:color w:val="000000"/>
          <w:sz w:val="18"/>
          <w:szCs w:val="18"/>
        </w:rPr>
        <w:t xml:space="preserve"> 91/22</w:t>
      </w:r>
      <w:r w:rsidR="007D644F">
        <w:rPr>
          <w:color w:val="000000"/>
          <w:sz w:val="18"/>
          <w:szCs w:val="18"/>
        </w:rPr>
        <w:t xml:space="preserve"> in 25/23</w:t>
      </w:r>
      <w:r w:rsidRPr="00CA7E54">
        <w:rPr>
          <w:color w:val="000000"/>
          <w:sz w:val="18"/>
          <w:szCs w:val="18"/>
        </w:rPr>
        <w:t xml:space="preserve">; v nadaljnjem besedilu: uredba), ustanovljen kot organ v sestavi Ministrstva za zdravje Republike Slovenije in je samostojen proračunski uporabnik. </w:t>
      </w:r>
      <w:r w:rsidRPr="00CA7E54">
        <w:rPr>
          <w:sz w:val="18"/>
          <w:szCs w:val="18"/>
        </w:rPr>
        <w:t>Skladno z uredbo, UNKIZ izvaja strokovne, upravne in razvojne naloge na področju investicij v zdravstvu.</w:t>
      </w:r>
    </w:p>
    <w:p w14:paraId="58833898" w14:textId="1AB6175E" w:rsidR="00430F36" w:rsidRDefault="00430F36">
      <w:pPr>
        <w:pStyle w:val="Sprotnaopomba-besedilo"/>
      </w:pPr>
    </w:p>
  </w:footnote>
  <w:footnote w:id="2">
    <w:p w14:paraId="1E5AEBF5" w14:textId="230D5D37" w:rsidR="00686D93" w:rsidRPr="00AB6D89" w:rsidRDefault="00686D93" w:rsidP="00B860DD">
      <w:pPr>
        <w:pStyle w:val="Sprotnaopomba-besedilo"/>
        <w:rPr>
          <w:sz w:val="18"/>
          <w:szCs w:val="18"/>
        </w:rPr>
      </w:pPr>
      <w:r w:rsidRPr="00AB6D89">
        <w:rPr>
          <w:rStyle w:val="Sprotnaopomba-sklic"/>
          <w:sz w:val="18"/>
          <w:szCs w:val="18"/>
        </w:rPr>
        <w:footnoteRef/>
      </w:r>
      <w:r w:rsidRPr="00AB6D89">
        <w:rPr>
          <w:sz w:val="18"/>
          <w:szCs w:val="18"/>
        </w:rPr>
        <w:t xml:space="preserve"> </w:t>
      </w:r>
      <w:hyperlink r:id="rId1" w:history="1">
        <w:r w:rsidRPr="00AB6D89">
          <w:rPr>
            <w:rStyle w:val="Hiperpovezava"/>
            <w:sz w:val="18"/>
            <w:szCs w:val="18"/>
          </w:rPr>
          <w:t>Obligacijski zakonik</w:t>
        </w:r>
      </w:hyperlink>
      <w:r w:rsidRPr="00AB6D89">
        <w:rPr>
          <w:sz w:val="18"/>
          <w:szCs w:val="18"/>
        </w:rPr>
        <w:t xml:space="preserve"> (Uradni list RS, št. 97/07 – uradno prečiščeno besedilo, 64/16 – </w:t>
      </w:r>
      <w:proofErr w:type="spellStart"/>
      <w:r w:rsidRPr="00AB6D89">
        <w:rPr>
          <w:sz w:val="18"/>
          <w:szCs w:val="18"/>
        </w:rPr>
        <w:t>odl</w:t>
      </w:r>
      <w:proofErr w:type="spellEnd"/>
      <w:r w:rsidRPr="00AB6D89">
        <w:rPr>
          <w:sz w:val="18"/>
          <w:szCs w:val="18"/>
        </w:rPr>
        <w:t>. US in 20/18 – OROZ631)</w:t>
      </w:r>
      <w:r w:rsidR="00AB6D89">
        <w:rPr>
          <w:sz w:val="18"/>
          <w:szCs w:val="18"/>
        </w:rPr>
        <w:t>.</w:t>
      </w:r>
    </w:p>
  </w:footnote>
  <w:footnote w:id="3">
    <w:p w14:paraId="43EE6C75" w14:textId="41FA0AB8" w:rsidR="008840C0" w:rsidRPr="008840C0" w:rsidRDefault="008840C0">
      <w:pPr>
        <w:pStyle w:val="Sprotnaopomba-besedilo"/>
        <w:rPr>
          <w:sz w:val="18"/>
          <w:szCs w:val="18"/>
        </w:rPr>
      </w:pPr>
      <w:r>
        <w:rPr>
          <w:rStyle w:val="Sprotnaopomba-sklic"/>
        </w:rPr>
        <w:footnoteRef/>
      </w:r>
      <w:r>
        <w:t xml:space="preserve"> </w:t>
      </w:r>
      <w:r w:rsidRPr="008840C0">
        <w:rPr>
          <w:sz w:val="18"/>
          <w:szCs w:val="18"/>
        </w:rPr>
        <w:t xml:space="preserve">Podizvajalec mora navesti točne postavke </w:t>
      </w:r>
      <w:r w:rsidR="007D644F">
        <w:rPr>
          <w:sz w:val="18"/>
          <w:szCs w:val="18"/>
        </w:rPr>
        <w:t>predračuna</w:t>
      </w:r>
      <w:r w:rsidRPr="008840C0">
        <w:rPr>
          <w:sz w:val="18"/>
          <w:szCs w:val="18"/>
        </w:rPr>
        <w:t xml:space="preserve">, ki jih prevzema v podizvajanje. </w:t>
      </w:r>
    </w:p>
  </w:footnote>
  <w:footnote w:id="4">
    <w:p w14:paraId="1B9F0622" w14:textId="77777777" w:rsidR="00686D93" w:rsidRPr="00A779F4" w:rsidRDefault="00686D93" w:rsidP="000802F8">
      <w:pPr>
        <w:pStyle w:val="Sprotnaopomba-besedilo"/>
        <w:rPr>
          <w:sz w:val="18"/>
          <w:szCs w:val="18"/>
        </w:rPr>
      </w:pPr>
      <w:r w:rsidRPr="00A779F4">
        <w:rPr>
          <w:rStyle w:val="Sprotnaopomba-sklic"/>
          <w:sz w:val="18"/>
          <w:szCs w:val="18"/>
        </w:rPr>
        <w:footnoteRef/>
      </w:r>
      <w:r w:rsidRPr="00A779F4">
        <w:rPr>
          <w:sz w:val="18"/>
          <w:szCs w:val="18"/>
        </w:rPr>
        <w:t xml:space="preserve"> 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1CF20" w14:textId="77777777" w:rsidR="00CC1EE1" w:rsidRDefault="00CC1EE1" w:rsidP="00CC1EE1">
    <w:pPr>
      <w:pStyle w:val="Glava"/>
      <w:tabs>
        <w:tab w:val="clear" w:pos="4320"/>
        <w:tab w:val="clear" w:pos="8640"/>
        <w:tab w:val="left" w:pos="5112"/>
      </w:tabs>
      <w:spacing w:before="120" w:line="240" w:lineRule="exact"/>
      <w:rPr>
        <w:rFonts w:ascii="Republika" w:hAnsi="Republika"/>
        <w:noProof/>
      </w:rPr>
    </w:pPr>
  </w:p>
  <w:p w14:paraId="5123EB58" w14:textId="2FF7F25A" w:rsidR="00CC1EE1" w:rsidRDefault="00CC1EE1" w:rsidP="00CC1EE1">
    <w:pPr>
      <w:pStyle w:val="Glava"/>
      <w:tabs>
        <w:tab w:val="clear" w:pos="4320"/>
        <w:tab w:val="clear" w:pos="8640"/>
        <w:tab w:val="left" w:pos="5112"/>
      </w:tabs>
      <w:spacing w:before="120" w:line="240" w:lineRule="exact"/>
      <w:rPr>
        <w:sz w:val="16"/>
        <w:lang w:val="sl-SI"/>
      </w:rPr>
    </w:pPr>
    <w:r>
      <w:rPr>
        <w:noProof/>
      </w:rPr>
      <w:drawing>
        <wp:anchor distT="0" distB="0" distL="114300" distR="114300" simplePos="0" relativeHeight="251660288" behindDoc="0" locked="0" layoutInCell="1" allowOverlap="1" wp14:anchorId="6D014E7E" wp14:editId="2AAC52F9">
          <wp:simplePos x="0" y="0"/>
          <wp:positionH relativeFrom="column">
            <wp:posOffset>-1068705</wp:posOffset>
          </wp:positionH>
          <wp:positionV relativeFrom="paragraph">
            <wp:posOffset>-971550</wp:posOffset>
          </wp:positionV>
          <wp:extent cx="3390900" cy="1302385"/>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87E4F" w14:textId="77777777" w:rsidR="00CC1EE1" w:rsidRDefault="00CC1EE1" w:rsidP="00CC1EE1">
    <w:pPr>
      <w:pStyle w:val="Glava"/>
      <w:tabs>
        <w:tab w:val="clear" w:pos="4320"/>
        <w:tab w:val="clear" w:pos="8640"/>
        <w:tab w:val="left" w:pos="5112"/>
      </w:tabs>
      <w:spacing w:before="120" w:line="240" w:lineRule="exact"/>
      <w:rPr>
        <w:sz w:val="16"/>
        <w:lang w:val="sl-SI"/>
      </w:rPr>
    </w:pPr>
  </w:p>
  <w:p w14:paraId="239080F4" w14:textId="40A7B110" w:rsidR="00686D93" w:rsidRPr="00CC1EE1" w:rsidRDefault="00CC1EE1" w:rsidP="00661D38">
    <w:pPr>
      <w:pStyle w:val="Glava"/>
      <w:tabs>
        <w:tab w:val="clear" w:pos="4320"/>
        <w:tab w:val="clear" w:pos="8640"/>
        <w:tab w:val="left" w:pos="5112"/>
      </w:tabs>
      <w:spacing w:line="240" w:lineRule="exact"/>
      <w:rPr>
        <w:sz w:val="16"/>
        <w:lang w:val="sl-SI"/>
      </w:rPr>
    </w:pPr>
    <w:r>
      <w:rPr>
        <w:sz w:val="16"/>
        <w:lang w:val="sl-SI"/>
      </w:rPr>
      <w:t>Ulica Ambrožiča Novljana 7</w:t>
    </w:r>
    <w:r w:rsidRPr="008F3500">
      <w:rPr>
        <w:sz w:val="16"/>
        <w:lang w:val="sl-SI"/>
      </w:rPr>
      <w:t xml:space="preserve">, </w:t>
    </w:r>
    <w:r>
      <w:rPr>
        <w:sz w:val="16"/>
        <w:lang w:val="sl-SI"/>
      </w:rPr>
      <w:t>1000 Ljubljana</w:t>
    </w:r>
    <w:r>
      <w:rPr>
        <w:sz w:val="16"/>
        <w:lang w:val="sl-SI"/>
      </w:rPr>
      <w:tab/>
    </w:r>
  </w:p>
  <w:p w14:paraId="79AFDD70" w14:textId="77777777" w:rsidR="00686D93" w:rsidRDefault="00686D93" w:rsidP="00181E95">
    <w:pPr>
      <w:tabs>
        <w:tab w:val="left" w:pos="72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9"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2"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6"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4A7158"/>
    <w:multiLevelType w:val="hybridMultilevel"/>
    <w:tmpl w:val="0E508394"/>
    <w:lvl w:ilvl="0" w:tplc="04240013">
      <w:start w:val="1"/>
      <w:numFmt w:val="upperRoman"/>
      <w:lvlText w:val="%1."/>
      <w:lvlJc w:val="right"/>
      <w:pPr>
        <w:ind w:left="1500" w:hanging="360"/>
      </w:pPr>
    </w:lvl>
    <w:lvl w:ilvl="1" w:tplc="04240019" w:tentative="1">
      <w:start w:val="1"/>
      <w:numFmt w:val="lowerLetter"/>
      <w:lvlText w:val="%2."/>
      <w:lvlJc w:val="left"/>
      <w:pPr>
        <w:ind w:left="2220" w:hanging="360"/>
      </w:pPr>
    </w:lvl>
    <w:lvl w:ilvl="2" w:tplc="0424001B" w:tentative="1">
      <w:start w:val="1"/>
      <w:numFmt w:val="lowerRoman"/>
      <w:lvlText w:val="%3."/>
      <w:lvlJc w:val="right"/>
      <w:pPr>
        <w:ind w:left="2940" w:hanging="180"/>
      </w:pPr>
    </w:lvl>
    <w:lvl w:ilvl="3" w:tplc="0424000F" w:tentative="1">
      <w:start w:val="1"/>
      <w:numFmt w:val="decimal"/>
      <w:lvlText w:val="%4."/>
      <w:lvlJc w:val="left"/>
      <w:pPr>
        <w:ind w:left="3660" w:hanging="360"/>
      </w:pPr>
    </w:lvl>
    <w:lvl w:ilvl="4" w:tplc="04240019" w:tentative="1">
      <w:start w:val="1"/>
      <w:numFmt w:val="lowerLetter"/>
      <w:lvlText w:val="%5."/>
      <w:lvlJc w:val="left"/>
      <w:pPr>
        <w:ind w:left="4380" w:hanging="360"/>
      </w:pPr>
    </w:lvl>
    <w:lvl w:ilvl="5" w:tplc="0424001B" w:tentative="1">
      <w:start w:val="1"/>
      <w:numFmt w:val="lowerRoman"/>
      <w:lvlText w:val="%6."/>
      <w:lvlJc w:val="right"/>
      <w:pPr>
        <w:ind w:left="5100" w:hanging="180"/>
      </w:pPr>
    </w:lvl>
    <w:lvl w:ilvl="6" w:tplc="0424000F" w:tentative="1">
      <w:start w:val="1"/>
      <w:numFmt w:val="decimal"/>
      <w:lvlText w:val="%7."/>
      <w:lvlJc w:val="left"/>
      <w:pPr>
        <w:ind w:left="5820" w:hanging="360"/>
      </w:pPr>
    </w:lvl>
    <w:lvl w:ilvl="7" w:tplc="04240019" w:tentative="1">
      <w:start w:val="1"/>
      <w:numFmt w:val="lowerLetter"/>
      <w:lvlText w:val="%8."/>
      <w:lvlJc w:val="left"/>
      <w:pPr>
        <w:ind w:left="6540" w:hanging="360"/>
      </w:pPr>
    </w:lvl>
    <w:lvl w:ilvl="8" w:tplc="0424001B" w:tentative="1">
      <w:start w:val="1"/>
      <w:numFmt w:val="lowerRoman"/>
      <w:lvlText w:val="%9."/>
      <w:lvlJc w:val="right"/>
      <w:pPr>
        <w:ind w:left="7260" w:hanging="180"/>
      </w:pPr>
    </w:lvl>
  </w:abstractNum>
  <w:abstractNum w:abstractNumId="20"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1" w15:restartNumberingAfterBreak="0">
    <w:nsid w:val="1C8F582C"/>
    <w:multiLevelType w:val="hybridMultilevel"/>
    <w:tmpl w:val="C712739E"/>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0407FF8"/>
    <w:multiLevelType w:val="hybridMultilevel"/>
    <w:tmpl w:val="27A06E94"/>
    <w:lvl w:ilvl="0" w:tplc="C262DA28">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235B0864"/>
    <w:multiLevelType w:val="hybridMultilevel"/>
    <w:tmpl w:val="3BDE0E36"/>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3A80AE6"/>
    <w:multiLevelType w:val="hybridMultilevel"/>
    <w:tmpl w:val="90685322"/>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5793DDD"/>
    <w:multiLevelType w:val="multilevel"/>
    <w:tmpl w:val="30FA2C82"/>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7DD070F"/>
    <w:multiLevelType w:val="multilevel"/>
    <w:tmpl w:val="F034A6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85E4E58"/>
    <w:multiLevelType w:val="hybridMultilevel"/>
    <w:tmpl w:val="A3D499B4"/>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2B022BB3"/>
    <w:multiLevelType w:val="hybridMultilevel"/>
    <w:tmpl w:val="35BCC0E8"/>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551308C"/>
    <w:multiLevelType w:val="hybridMultilevel"/>
    <w:tmpl w:val="73DC33E0"/>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6C0292E"/>
    <w:multiLevelType w:val="hybridMultilevel"/>
    <w:tmpl w:val="EE5CD950"/>
    <w:lvl w:ilvl="0" w:tplc="04240015">
      <w:start w:val="1"/>
      <w:numFmt w:val="upperLetter"/>
      <w:lvlText w:val="%1."/>
      <w:lvlJc w:val="left"/>
      <w:pPr>
        <w:tabs>
          <w:tab w:val="num" w:pos="360"/>
        </w:tabs>
        <w:ind w:left="360" w:hanging="360"/>
      </w:pPr>
    </w:lvl>
    <w:lvl w:ilvl="1" w:tplc="859663B2">
      <w:start w:val="2"/>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8"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39"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40" w15:restartNumberingAfterBreak="0">
    <w:nsid w:val="3BF014AE"/>
    <w:multiLevelType w:val="hybridMultilevel"/>
    <w:tmpl w:val="7528FBE8"/>
    <w:lvl w:ilvl="0" w:tplc="04240001">
      <w:start w:val="1"/>
      <w:numFmt w:val="bullet"/>
      <w:lvlText w:val=""/>
      <w:lvlJc w:val="left"/>
      <w:pPr>
        <w:tabs>
          <w:tab w:val="num" w:pos="928"/>
        </w:tabs>
        <w:ind w:left="928"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3D5A7590"/>
    <w:multiLevelType w:val="hybridMultilevel"/>
    <w:tmpl w:val="AB60FB2A"/>
    <w:lvl w:ilvl="0" w:tplc="1A2A42C0">
      <w:start w:val="5"/>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46"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487C737D"/>
    <w:multiLevelType w:val="hybridMultilevel"/>
    <w:tmpl w:val="9DA8C926"/>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BA37383"/>
    <w:multiLevelType w:val="hybridMultilevel"/>
    <w:tmpl w:val="78F608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4D654F"/>
    <w:multiLevelType w:val="hybridMultilevel"/>
    <w:tmpl w:val="C712739E"/>
    <w:lvl w:ilvl="0" w:tplc="FFFFFFFF">
      <w:start w:val="1"/>
      <w:numFmt w:val="decimal"/>
      <w:lvlText w:val="%1."/>
      <w:lvlJc w:val="left"/>
      <w:pPr>
        <w:ind w:left="720" w:hanging="360"/>
      </w:pPr>
      <w:rPr>
        <w:rFonts w:ascii="Arial" w:hAnsi="Arial"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7F63DC8"/>
    <w:multiLevelType w:val="hybridMultilevel"/>
    <w:tmpl w:val="AE080272"/>
    <w:lvl w:ilvl="0" w:tplc="62C6A6F6">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C6302D5"/>
    <w:multiLevelType w:val="hybridMultilevel"/>
    <w:tmpl w:val="B93E040A"/>
    <w:lvl w:ilvl="0" w:tplc="DC44BFE8">
      <w:start w:val="41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6"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C4E3AC3"/>
    <w:multiLevelType w:val="hybridMultilevel"/>
    <w:tmpl w:val="BE544FDE"/>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5231823"/>
    <w:multiLevelType w:val="hybridMultilevel"/>
    <w:tmpl w:val="5D7A9014"/>
    <w:lvl w:ilvl="0" w:tplc="508A5328">
      <w:start w:val="1"/>
      <w:numFmt w:val="upperRoman"/>
      <w:lvlText w:val="%1."/>
      <w:lvlJc w:val="left"/>
      <w:pPr>
        <w:ind w:left="785"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1"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A491B23"/>
    <w:multiLevelType w:val="hybridMultilevel"/>
    <w:tmpl w:val="7E4C8B54"/>
    <w:lvl w:ilvl="0" w:tplc="7DCC76F6">
      <w:start w:val="7"/>
      <w:numFmt w:val="bullet"/>
      <w:lvlText w:val="-"/>
      <w:lvlJc w:val="left"/>
      <w:pPr>
        <w:tabs>
          <w:tab w:val="num" w:pos="3162"/>
        </w:tabs>
        <w:ind w:left="3162" w:hanging="360"/>
      </w:pPr>
      <w:rPr>
        <w:rFonts w:ascii="Times New Roman" w:eastAsia="Times New Roman" w:hAnsi="Times New Roman" w:cs="Times New Roman" w:hint="default"/>
      </w:rPr>
    </w:lvl>
    <w:lvl w:ilvl="1" w:tplc="04240003" w:tentative="1">
      <w:start w:val="1"/>
      <w:numFmt w:val="bullet"/>
      <w:lvlText w:val="o"/>
      <w:lvlJc w:val="left"/>
      <w:pPr>
        <w:tabs>
          <w:tab w:val="num" w:pos="3342"/>
        </w:tabs>
        <w:ind w:left="3342" w:hanging="360"/>
      </w:pPr>
      <w:rPr>
        <w:rFonts w:ascii="Courier New" w:hAnsi="Courier New" w:hint="default"/>
      </w:rPr>
    </w:lvl>
    <w:lvl w:ilvl="2" w:tplc="04240005" w:tentative="1">
      <w:start w:val="1"/>
      <w:numFmt w:val="bullet"/>
      <w:lvlText w:val=""/>
      <w:lvlJc w:val="left"/>
      <w:pPr>
        <w:tabs>
          <w:tab w:val="num" w:pos="4062"/>
        </w:tabs>
        <w:ind w:left="4062" w:hanging="360"/>
      </w:pPr>
      <w:rPr>
        <w:rFonts w:ascii="Wingdings" w:hAnsi="Wingdings" w:hint="default"/>
      </w:rPr>
    </w:lvl>
    <w:lvl w:ilvl="3" w:tplc="04240001" w:tentative="1">
      <w:start w:val="1"/>
      <w:numFmt w:val="bullet"/>
      <w:lvlText w:val=""/>
      <w:lvlJc w:val="left"/>
      <w:pPr>
        <w:tabs>
          <w:tab w:val="num" w:pos="4782"/>
        </w:tabs>
        <w:ind w:left="4782" w:hanging="360"/>
      </w:pPr>
      <w:rPr>
        <w:rFonts w:ascii="Symbol" w:hAnsi="Symbol" w:hint="default"/>
      </w:rPr>
    </w:lvl>
    <w:lvl w:ilvl="4" w:tplc="04240003" w:tentative="1">
      <w:start w:val="1"/>
      <w:numFmt w:val="bullet"/>
      <w:lvlText w:val="o"/>
      <w:lvlJc w:val="left"/>
      <w:pPr>
        <w:tabs>
          <w:tab w:val="num" w:pos="5502"/>
        </w:tabs>
        <w:ind w:left="5502" w:hanging="360"/>
      </w:pPr>
      <w:rPr>
        <w:rFonts w:ascii="Courier New" w:hAnsi="Courier New" w:hint="default"/>
      </w:rPr>
    </w:lvl>
    <w:lvl w:ilvl="5" w:tplc="04240005" w:tentative="1">
      <w:start w:val="1"/>
      <w:numFmt w:val="bullet"/>
      <w:lvlText w:val=""/>
      <w:lvlJc w:val="left"/>
      <w:pPr>
        <w:tabs>
          <w:tab w:val="num" w:pos="6222"/>
        </w:tabs>
        <w:ind w:left="6222" w:hanging="360"/>
      </w:pPr>
      <w:rPr>
        <w:rFonts w:ascii="Wingdings" w:hAnsi="Wingdings" w:hint="default"/>
      </w:rPr>
    </w:lvl>
    <w:lvl w:ilvl="6" w:tplc="04240001" w:tentative="1">
      <w:start w:val="1"/>
      <w:numFmt w:val="bullet"/>
      <w:lvlText w:val=""/>
      <w:lvlJc w:val="left"/>
      <w:pPr>
        <w:tabs>
          <w:tab w:val="num" w:pos="6942"/>
        </w:tabs>
        <w:ind w:left="6942" w:hanging="360"/>
      </w:pPr>
      <w:rPr>
        <w:rFonts w:ascii="Symbol" w:hAnsi="Symbol" w:hint="default"/>
      </w:rPr>
    </w:lvl>
    <w:lvl w:ilvl="7" w:tplc="04240003" w:tentative="1">
      <w:start w:val="1"/>
      <w:numFmt w:val="bullet"/>
      <w:lvlText w:val="o"/>
      <w:lvlJc w:val="left"/>
      <w:pPr>
        <w:tabs>
          <w:tab w:val="num" w:pos="7662"/>
        </w:tabs>
        <w:ind w:left="7662" w:hanging="360"/>
      </w:pPr>
      <w:rPr>
        <w:rFonts w:ascii="Courier New" w:hAnsi="Courier New" w:hint="default"/>
      </w:rPr>
    </w:lvl>
    <w:lvl w:ilvl="8" w:tplc="04240005" w:tentative="1">
      <w:start w:val="1"/>
      <w:numFmt w:val="bullet"/>
      <w:lvlText w:val=""/>
      <w:lvlJc w:val="left"/>
      <w:pPr>
        <w:tabs>
          <w:tab w:val="num" w:pos="8382"/>
        </w:tabs>
        <w:ind w:left="8382" w:hanging="360"/>
      </w:pPr>
      <w:rPr>
        <w:rFonts w:ascii="Wingdings" w:hAnsi="Wingdings" w:hint="default"/>
      </w:rPr>
    </w:lvl>
  </w:abstractNum>
  <w:abstractNum w:abstractNumId="64"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E3B7E75"/>
    <w:multiLevelType w:val="hybridMultilevel"/>
    <w:tmpl w:val="DEECA6AA"/>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014725338">
    <w:abstractNumId w:val="16"/>
  </w:num>
  <w:num w:numId="2" w16cid:durableId="2022006856">
    <w:abstractNumId w:val="36"/>
  </w:num>
  <w:num w:numId="3" w16cid:durableId="1109281397">
    <w:abstractNumId w:val="31"/>
  </w:num>
  <w:num w:numId="4" w16cid:durableId="1022051209">
    <w:abstractNumId w:val="20"/>
  </w:num>
  <w:num w:numId="5" w16cid:durableId="740178041">
    <w:abstractNumId w:val="15"/>
  </w:num>
  <w:num w:numId="6" w16cid:durableId="988486343">
    <w:abstractNumId w:val="49"/>
  </w:num>
  <w:num w:numId="7" w16cid:durableId="581180371">
    <w:abstractNumId w:val="34"/>
  </w:num>
  <w:num w:numId="8" w16cid:durableId="855466190">
    <w:abstractNumId w:val="58"/>
  </w:num>
  <w:num w:numId="9" w16cid:durableId="739256442">
    <w:abstractNumId w:val="55"/>
  </w:num>
  <w:num w:numId="10" w16cid:durableId="744038180">
    <w:abstractNumId w:val="55"/>
  </w:num>
  <w:num w:numId="11" w16cid:durableId="1137798553">
    <w:abstractNumId w:val="62"/>
  </w:num>
  <w:num w:numId="12" w16cid:durableId="1898592375">
    <w:abstractNumId w:val="22"/>
  </w:num>
  <w:num w:numId="13" w16cid:durableId="922570215">
    <w:abstractNumId w:val="27"/>
  </w:num>
  <w:num w:numId="14" w16cid:durableId="654725510">
    <w:abstractNumId w:val="13"/>
  </w:num>
  <w:num w:numId="15" w16cid:durableId="1902594029">
    <w:abstractNumId w:val="56"/>
  </w:num>
  <w:num w:numId="16" w16cid:durableId="1586067190">
    <w:abstractNumId w:val="66"/>
  </w:num>
  <w:num w:numId="17" w16cid:durableId="1974827295">
    <w:abstractNumId w:val="60"/>
  </w:num>
  <w:num w:numId="18" w16cid:durableId="1936937824">
    <w:abstractNumId w:val="24"/>
  </w:num>
  <w:num w:numId="19" w16cid:durableId="315960131">
    <w:abstractNumId w:val="33"/>
  </w:num>
  <w:num w:numId="20" w16cid:durableId="23790963">
    <w:abstractNumId w:val="41"/>
  </w:num>
  <w:num w:numId="21" w16cid:durableId="1780559762">
    <w:abstractNumId w:val="46"/>
  </w:num>
  <w:num w:numId="22" w16cid:durableId="759522349">
    <w:abstractNumId w:val="39"/>
  </w:num>
  <w:num w:numId="23" w16cid:durableId="721945210">
    <w:abstractNumId w:val="28"/>
  </w:num>
  <w:num w:numId="24" w16cid:durableId="507332634">
    <w:abstractNumId w:val="61"/>
  </w:num>
  <w:num w:numId="25" w16cid:durableId="2115900079">
    <w:abstractNumId w:val="40"/>
  </w:num>
  <w:num w:numId="26" w16cid:durableId="1970554614">
    <w:abstractNumId w:val="18"/>
  </w:num>
  <w:num w:numId="27" w16cid:durableId="728186121">
    <w:abstractNumId w:val="17"/>
  </w:num>
  <w:num w:numId="28" w16cid:durableId="219903409">
    <w:abstractNumId w:val="44"/>
  </w:num>
  <w:num w:numId="29" w16cid:durableId="1351832287">
    <w:abstractNumId w:val="0"/>
    <w:lvlOverride w:ilvl="0">
      <w:lvl w:ilvl="0">
        <w:numFmt w:val="bullet"/>
        <w:lvlText w:val="-"/>
        <w:legacy w:legacy="1" w:legacySpace="120" w:legacyIndent="360"/>
        <w:lvlJc w:val="left"/>
        <w:pPr>
          <w:ind w:left="360" w:hanging="360"/>
        </w:pPr>
      </w:lvl>
    </w:lvlOverride>
  </w:num>
  <w:num w:numId="30" w16cid:durableId="1037706561">
    <w:abstractNumId w:val="12"/>
  </w:num>
  <w:num w:numId="31" w16cid:durableId="872039697">
    <w:abstractNumId w:val="50"/>
  </w:num>
  <w:num w:numId="32" w16cid:durableId="1644774684">
    <w:abstractNumId w:val="45"/>
  </w:num>
  <w:num w:numId="33" w16cid:durableId="1335650450">
    <w:abstractNumId w:val="63"/>
  </w:num>
  <w:num w:numId="34" w16cid:durableId="1539010913">
    <w:abstractNumId w:val="30"/>
  </w:num>
  <w:num w:numId="35" w16cid:durableId="1854104925">
    <w:abstractNumId w:val="43"/>
  </w:num>
  <w:num w:numId="36" w16cid:durableId="155343035">
    <w:abstractNumId w:val="64"/>
  </w:num>
  <w:num w:numId="37" w16cid:durableId="82069401">
    <w:abstractNumId w:val="14"/>
  </w:num>
  <w:num w:numId="38" w16cid:durableId="1144352962">
    <w:abstractNumId w:val="54"/>
  </w:num>
  <w:num w:numId="39" w16cid:durableId="1398018280">
    <w:abstractNumId w:val="48"/>
  </w:num>
  <w:num w:numId="40" w16cid:durableId="1915049067">
    <w:abstractNumId w:val="53"/>
  </w:num>
  <w:num w:numId="41" w16cid:durableId="1672832129">
    <w:abstractNumId w:val="37"/>
  </w:num>
  <w:num w:numId="42" w16cid:durableId="785850334">
    <w:abstractNumId w:val="59"/>
  </w:num>
  <w:num w:numId="43" w16cid:durableId="143549565">
    <w:abstractNumId w:val="19"/>
  </w:num>
  <w:num w:numId="44" w16cid:durableId="1505510490">
    <w:abstractNumId w:val="38"/>
  </w:num>
  <w:num w:numId="45" w16cid:durableId="2125423624">
    <w:abstractNumId w:val="52"/>
  </w:num>
  <w:num w:numId="46" w16cid:durableId="1835295160">
    <w:abstractNumId w:val="21"/>
  </w:num>
  <w:num w:numId="47" w16cid:durableId="311713987">
    <w:abstractNumId w:val="51"/>
  </w:num>
  <w:num w:numId="48" w16cid:durableId="162935605">
    <w:abstractNumId w:val="23"/>
  </w:num>
  <w:num w:numId="49" w16cid:durableId="1238398586">
    <w:abstractNumId w:val="47"/>
  </w:num>
  <w:num w:numId="50" w16cid:durableId="774909755">
    <w:abstractNumId w:val="25"/>
  </w:num>
  <w:num w:numId="51" w16cid:durableId="1730419602">
    <w:abstractNumId w:val="57"/>
  </w:num>
  <w:num w:numId="52" w16cid:durableId="263460750">
    <w:abstractNumId w:val="35"/>
  </w:num>
  <w:num w:numId="53" w16cid:durableId="1922325858">
    <w:abstractNumId w:val="32"/>
  </w:num>
  <w:num w:numId="54" w16cid:durableId="806898878">
    <w:abstractNumId w:val="26"/>
  </w:num>
  <w:num w:numId="55" w16cid:durableId="611206018">
    <w:abstractNumId w:val="29"/>
  </w:num>
  <w:num w:numId="56" w16cid:durableId="2023776354">
    <w:abstractNumId w:val="42"/>
  </w:num>
  <w:num w:numId="57" w16cid:durableId="383799990">
    <w:abstractNumId w:val="6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0A6F"/>
    <w:rsid w:val="00000FF6"/>
    <w:rsid w:val="0000114B"/>
    <w:rsid w:val="0000114C"/>
    <w:rsid w:val="00001C84"/>
    <w:rsid w:val="0000520D"/>
    <w:rsid w:val="000062AB"/>
    <w:rsid w:val="000066E5"/>
    <w:rsid w:val="00006C6A"/>
    <w:rsid w:val="000100F3"/>
    <w:rsid w:val="000100F9"/>
    <w:rsid w:val="00010998"/>
    <w:rsid w:val="00010AD3"/>
    <w:rsid w:val="00010B04"/>
    <w:rsid w:val="00010D7C"/>
    <w:rsid w:val="000111D3"/>
    <w:rsid w:val="00011898"/>
    <w:rsid w:val="000119E0"/>
    <w:rsid w:val="000120C5"/>
    <w:rsid w:val="00012ACF"/>
    <w:rsid w:val="00012D38"/>
    <w:rsid w:val="00013187"/>
    <w:rsid w:val="00013832"/>
    <w:rsid w:val="00013AA4"/>
    <w:rsid w:val="00013CF9"/>
    <w:rsid w:val="000141BD"/>
    <w:rsid w:val="000141E9"/>
    <w:rsid w:val="000144EE"/>
    <w:rsid w:val="000153E2"/>
    <w:rsid w:val="0001561B"/>
    <w:rsid w:val="00015E7F"/>
    <w:rsid w:val="00015FDE"/>
    <w:rsid w:val="00016965"/>
    <w:rsid w:val="00023F9B"/>
    <w:rsid w:val="00024EA4"/>
    <w:rsid w:val="000261D3"/>
    <w:rsid w:val="00026D90"/>
    <w:rsid w:val="000274C0"/>
    <w:rsid w:val="000306D2"/>
    <w:rsid w:val="00030972"/>
    <w:rsid w:val="00030BB9"/>
    <w:rsid w:val="000333CE"/>
    <w:rsid w:val="000339C6"/>
    <w:rsid w:val="00034CE8"/>
    <w:rsid w:val="00035A62"/>
    <w:rsid w:val="00036209"/>
    <w:rsid w:val="00036420"/>
    <w:rsid w:val="00036461"/>
    <w:rsid w:val="00036A69"/>
    <w:rsid w:val="00037097"/>
    <w:rsid w:val="00037441"/>
    <w:rsid w:val="00037460"/>
    <w:rsid w:val="00040B8E"/>
    <w:rsid w:val="000418DB"/>
    <w:rsid w:val="0004190B"/>
    <w:rsid w:val="000424F2"/>
    <w:rsid w:val="00043A5D"/>
    <w:rsid w:val="00043F77"/>
    <w:rsid w:val="0004406F"/>
    <w:rsid w:val="0004451E"/>
    <w:rsid w:val="00044B39"/>
    <w:rsid w:val="00045612"/>
    <w:rsid w:val="00045CD4"/>
    <w:rsid w:val="00046022"/>
    <w:rsid w:val="00046B32"/>
    <w:rsid w:val="00047518"/>
    <w:rsid w:val="00050483"/>
    <w:rsid w:val="00051332"/>
    <w:rsid w:val="0005176A"/>
    <w:rsid w:val="00051AE3"/>
    <w:rsid w:val="00051AEF"/>
    <w:rsid w:val="00052186"/>
    <w:rsid w:val="000524EA"/>
    <w:rsid w:val="00052686"/>
    <w:rsid w:val="0005346E"/>
    <w:rsid w:val="00053F04"/>
    <w:rsid w:val="0005417B"/>
    <w:rsid w:val="00055CDD"/>
    <w:rsid w:val="000561AC"/>
    <w:rsid w:val="0005649B"/>
    <w:rsid w:val="00056EFB"/>
    <w:rsid w:val="000600C7"/>
    <w:rsid w:val="00061445"/>
    <w:rsid w:val="000624EA"/>
    <w:rsid w:val="0006266D"/>
    <w:rsid w:val="00062818"/>
    <w:rsid w:val="00065C09"/>
    <w:rsid w:val="00065C69"/>
    <w:rsid w:val="0006609D"/>
    <w:rsid w:val="00066AC8"/>
    <w:rsid w:val="000676CD"/>
    <w:rsid w:val="00067B45"/>
    <w:rsid w:val="00070081"/>
    <w:rsid w:val="0007164D"/>
    <w:rsid w:val="00071DC4"/>
    <w:rsid w:val="00071E03"/>
    <w:rsid w:val="000737B5"/>
    <w:rsid w:val="00073861"/>
    <w:rsid w:val="000742B3"/>
    <w:rsid w:val="000753F1"/>
    <w:rsid w:val="00076A42"/>
    <w:rsid w:val="00077AE0"/>
    <w:rsid w:val="000802F8"/>
    <w:rsid w:val="0008106A"/>
    <w:rsid w:val="00084BA0"/>
    <w:rsid w:val="000859D3"/>
    <w:rsid w:val="00086702"/>
    <w:rsid w:val="00086F0D"/>
    <w:rsid w:val="0008720E"/>
    <w:rsid w:val="00087224"/>
    <w:rsid w:val="0008728B"/>
    <w:rsid w:val="00091443"/>
    <w:rsid w:val="000926CA"/>
    <w:rsid w:val="0009304F"/>
    <w:rsid w:val="00095148"/>
    <w:rsid w:val="0009604A"/>
    <w:rsid w:val="00096CA6"/>
    <w:rsid w:val="00096F6C"/>
    <w:rsid w:val="0009784B"/>
    <w:rsid w:val="000A0DD0"/>
    <w:rsid w:val="000A17B7"/>
    <w:rsid w:val="000A2775"/>
    <w:rsid w:val="000A3471"/>
    <w:rsid w:val="000A356F"/>
    <w:rsid w:val="000A4F02"/>
    <w:rsid w:val="000A56CC"/>
    <w:rsid w:val="000A58B1"/>
    <w:rsid w:val="000A5BE4"/>
    <w:rsid w:val="000A5DFA"/>
    <w:rsid w:val="000A5E67"/>
    <w:rsid w:val="000A662B"/>
    <w:rsid w:val="000A6AE7"/>
    <w:rsid w:val="000A7765"/>
    <w:rsid w:val="000B00C7"/>
    <w:rsid w:val="000B050E"/>
    <w:rsid w:val="000B07B2"/>
    <w:rsid w:val="000B425D"/>
    <w:rsid w:val="000B7136"/>
    <w:rsid w:val="000B7375"/>
    <w:rsid w:val="000B7494"/>
    <w:rsid w:val="000B7BEA"/>
    <w:rsid w:val="000C06D6"/>
    <w:rsid w:val="000C25B9"/>
    <w:rsid w:val="000C2EB5"/>
    <w:rsid w:val="000C33CA"/>
    <w:rsid w:val="000C3868"/>
    <w:rsid w:val="000C38D7"/>
    <w:rsid w:val="000C40DB"/>
    <w:rsid w:val="000C44CA"/>
    <w:rsid w:val="000C4B6F"/>
    <w:rsid w:val="000C7B83"/>
    <w:rsid w:val="000D2661"/>
    <w:rsid w:val="000D384E"/>
    <w:rsid w:val="000D559F"/>
    <w:rsid w:val="000D786A"/>
    <w:rsid w:val="000D7D55"/>
    <w:rsid w:val="000D7EFE"/>
    <w:rsid w:val="000E0583"/>
    <w:rsid w:val="000E2376"/>
    <w:rsid w:val="000E367D"/>
    <w:rsid w:val="000E3FA8"/>
    <w:rsid w:val="000E4B31"/>
    <w:rsid w:val="000E6133"/>
    <w:rsid w:val="000E7491"/>
    <w:rsid w:val="000E766B"/>
    <w:rsid w:val="000E7856"/>
    <w:rsid w:val="000F013C"/>
    <w:rsid w:val="000F2E18"/>
    <w:rsid w:val="000F3002"/>
    <w:rsid w:val="000F3742"/>
    <w:rsid w:val="000F52EC"/>
    <w:rsid w:val="000F5B7B"/>
    <w:rsid w:val="000F6D3A"/>
    <w:rsid w:val="000F6FF1"/>
    <w:rsid w:val="000F7BD1"/>
    <w:rsid w:val="000F7E1A"/>
    <w:rsid w:val="00101473"/>
    <w:rsid w:val="00102C21"/>
    <w:rsid w:val="00103424"/>
    <w:rsid w:val="001038EF"/>
    <w:rsid w:val="00103CAE"/>
    <w:rsid w:val="001053C0"/>
    <w:rsid w:val="00106479"/>
    <w:rsid w:val="00106B83"/>
    <w:rsid w:val="00107123"/>
    <w:rsid w:val="001072B1"/>
    <w:rsid w:val="00107553"/>
    <w:rsid w:val="0010791C"/>
    <w:rsid w:val="00110C98"/>
    <w:rsid w:val="00111290"/>
    <w:rsid w:val="00111CEA"/>
    <w:rsid w:val="00111FAB"/>
    <w:rsid w:val="00112E19"/>
    <w:rsid w:val="0011313A"/>
    <w:rsid w:val="001153D2"/>
    <w:rsid w:val="00115783"/>
    <w:rsid w:val="00115D7E"/>
    <w:rsid w:val="00116365"/>
    <w:rsid w:val="00116976"/>
    <w:rsid w:val="001178C4"/>
    <w:rsid w:val="00117EB5"/>
    <w:rsid w:val="00120CCD"/>
    <w:rsid w:val="00121FE3"/>
    <w:rsid w:val="0012395D"/>
    <w:rsid w:val="00123EC7"/>
    <w:rsid w:val="00126C8B"/>
    <w:rsid w:val="001312CF"/>
    <w:rsid w:val="00133BB4"/>
    <w:rsid w:val="00133FFD"/>
    <w:rsid w:val="0013411F"/>
    <w:rsid w:val="00135E22"/>
    <w:rsid w:val="00137169"/>
    <w:rsid w:val="00137C15"/>
    <w:rsid w:val="001404B7"/>
    <w:rsid w:val="001406B7"/>
    <w:rsid w:val="001409DF"/>
    <w:rsid w:val="00140BAA"/>
    <w:rsid w:val="00142C83"/>
    <w:rsid w:val="001451C0"/>
    <w:rsid w:val="001467AE"/>
    <w:rsid w:val="00147F31"/>
    <w:rsid w:val="00152921"/>
    <w:rsid w:val="00152F28"/>
    <w:rsid w:val="00153112"/>
    <w:rsid w:val="00153CB7"/>
    <w:rsid w:val="00154884"/>
    <w:rsid w:val="00156C0B"/>
    <w:rsid w:val="00157AF7"/>
    <w:rsid w:val="00157CB0"/>
    <w:rsid w:val="00157F52"/>
    <w:rsid w:val="00162979"/>
    <w:rsid w:val="00162D47"/>
    <w:rsid w:val="0016334A"/>
    <w:rsid w:val="0016555C"/>
    <w:rsid w:val="00165796"/>
    <w:rsid w:val="00165841"/>
    <w:rsid w:val="0016698D"/>
    <w:rsid w:val="0017028B"/>
    <w:rsid w:val="001711A8"/>
    <w:rsid w:val="001759E8"/>
    <w:rsid w:val="00176F46"/>
    <w:rsid w:val="001771EE"/>
    <w:rsid w:val="00177253"/>
    <w:rsid w:val="001777E3"/>
    <w:rsid w:val="00177E10"/>
    <w:rsid w:val="001807BF"/>
    <w:rsid w:val="00181124"/>
    <w:rsid w:val="00181E95"/>
    <w:rsid w:val="0018335F"/>
    <w:rsid w:val="00185B95"/>
    <w:rsid w:val="0018618B"/>
    <w:rsid w:val="00187ACD"/>
    <w:rsid w:val="00187D69"/>
    <w:rsid w:val="00190159"/>
    <w:rsid w:val="0019116E"/>
    <w:rsid w:val="00192AA9"/>
    <w:rsid w:val="00192BDB"/>
    <w:rsid w:val="001943F9"/>
    <w:rsid w:val="001A1145"/>
    <w:rsid w:val="001A1B86"/>
    <w:rsid w:val="001A2036"/>
    <w:rsid w:val="001A42C9"/>
    <w:rsid w:val="001A4F6D"/>
    <w:rsid w:val="001A7AB3"/>
    <w:rsid w:val="001A7BCB"/>
    <w:rsid w:val="001B1546"/>
    <w:rsid w:val="001B1E6B"/>
    <w:rsid w:val="001B362B"/>
    <w:rsid w:val="001B3B90"/>
    <w:rsid w:val="001B4B7D"/>
    <w:rsid w:val="001B5994"/>
    <w:rsid w:val="001B6BCF"/>
    <w:rsid w:val="001C010E"/>
    <w:rsid w:val="001C1252"/>
    <w:rsid w:val="001C18C6"/>
    <w:rsid w:val="001C3E80"/>
    <w:rsid w:val="001C42E7"/>
    <w:rsid w:val="001C4405"/>
    <w:rsid w:val="001C4546"/>
    <w:rsid w:val="001C50FB"/>
    <w:rsid w:val="001C538C"/>
    <w:rsid w:val="001C6155"/>
    <w:rsid w:val="001C6392"/>
    <w:rsid w:val="001C69D3"/>
    <w:rsid w:val="001C7194"/>
    <w:rsid w:val="001D05B1"/>
    <w:rsid w:val="001D1BF6"/>
    <w:rsid w:val="001D3173"/>
    <w:rsid w:val="001D365E"/>
    <w:rsid w:val="001D3EE0"/>
    <w:rsid w:val="001D5F76"/>
    <w:rsid w:val="001D6B55"/>
    <w:rsid w:val="001D6DDE"/>
    <w:rsid w:val="001D6E20"/>
    <w:rsid w:val="001E188D"/>
    <w:rsid w:val="001E28A2"/>
    <w:rsid w:val="001E3E42"/>
    <w:rsid w:val="001E51E2"/>
    <w:rsid w:val="001E5B93"/>
    <w:rsid w:val="001E5E1D"/>
    <w:rsid w:val="001E6C38"/>
    <w:rsid w:val="001E6D9D"/>
    <w:rsid w:val="001E7E2F"/>
    <w:rsid w:val="001F000A"/>
    <w:rsid w:val="001F0151"/>
    <w:rsid w:val="001F0EB0"/>
    <w:rsid w:val="001F1E21"/>
    <w:rsid w:val="001F265A"/>
    <w:rsid w:val="001F2F2D"/>
    <w:rsid w:val="001F3652"/>
    <w:rsid w:val="001F5E8B"/>
    <w:rsid w:val="001F66E2"/>
    <w:rsid w:val="001F6B7B"/>
    <w:rsid w:val="00200AC4"/>
    <w:rsid w:val="00201AB9"/>
    <w:rsid w:val="00202182"/>
    <w:rsid w:val="002021CE"/>
    <w:rsid w:val="00203025"/>
    <w:rsid w:val="002032F7"/>
    <w:rsid w:val="0020501F"/>
    <w:rsid w:val="00205933"/>
    <w:rsid w:val="0020721B"/>
    <w:rsid w:val="00207467"/>
    <w:rsid w:val="00207C01"/>
    <w:rsid w:val="0021066F"/>
    <w:rsid w:val="002118A3"/>
    <w:rsid w:val="0021205A"/>
    <w:rsid w:val="0021324E"/>
    <w:rsid w:val="00214636"/>
    <w:rsid w:val="002158D2"/>
    <w:rsid w:val="00216643"/>
    <w:rsid w:val="00216E01"/>
    <w:rsid w:val="0021745A"/>
    <w:rsid w:val="00217742"/>
    <w:rsid w:val="0022013E"/>
    <w:rsid w:val="002210C7"/>
    <w:rsid w:val="00221E46"/>
    <w:rsid w:val="00222722"/>
    <w:rsid w:val="00222CA1"/>
    <w:rsid w:val="00223142"/>
    <w:rsid w:val="00223713"/>
    <w:rsid w:val="00223D74"/>
    <w:rsid w:val="002249BD"/>
    <w:rsid w:val="00224E52"/>
    <w:rsid w:val="002266CF"/>
    <w:rsid w:val="002271E1"/>
    <w:rsid w:val="002278B6"/>
    <w:rsid w:val="002306B5"/>
    <w:rsid w:val="002307AE"/>
    <w:rsid w:val="00230E8C"/>
    <w:rsid w:val="0023117C"/>
    <w:rsid w:val="002311CB"/>
    <w:rsid w:val="002324B6"/>
    <w:rsid w:val="00232BCA"/>
    <w:rsid w:val="00232BDE"/>
    <w:rsid w:val="002348EA"/>
    <w:rsid w:val="00240735"/>
    <w:rsid w:val="002409C6"/>
    <w:rsid w:val="00240FB3"/>
    <w:rsid w:val="0024187A"/>
    <w:rsid w:val="00241EC7"/>
    <w:rsid w:val="002422B8"/>
    <w:rsid w:val="00243217"/>
    <w:rsid w:val="00244051"/>
    <w:rsid w:val="00246949"/>
    <w:rsid w:val="00246F6C"/>
    <w:rsid w:val="00247F18"/>
    <w:rsid w:val="00251141"/>
    <w:rsid w:val="002526D2"/>
    <w:rsid w:val="00252E2A"/>
    <w:rsid w:val="00252F97"/>
    <w:rsid w:val="00253104"/>
    <w:rsid w:val="00253227"/>
    <w:rsid w:val="002533E7"/>
    <w:rsid w:val="00253FCE"/>
    <w:rsid w:val="002549E7"/>
    <w:rsid w:val="0025582D"/>
    <w:rsid w:val="0025626B"/>
    <w:rsid w:val="00256C3A"/>
    <w:rsid w:val="002620A1"/>
    <w:rsid w:val="002622BD"/>
    <w:rsid w:val="002623D5"/>
    <w:rsid w:val="00263C87"/>
    <w:rsid w:val="002644B4"/>
    <w:rsid w:val="002667D8"/>
    <w:rsid w:val="00266F93"/>
    <w:rsid w:val="0026736E"/>
    <w:rsid w:val="00267902"/>
    <w:rsid w:val="002708C3"/>
    <w:rsid w:val="00272C30"/>
    <w:rsid w:val="00272F19"/>
    <w:rsid w:val="00273C55"/>
    <w:rsid w:val="002746C8"/>
    <w:rsid w:val="00275111"/>
    <w:rsid w:val="002758AA"/>
    <w:rsid w:val="00275E5B"/>
    <w:rsid w:val="002768B6"/>
    <w:rsid w:val="00277B20"/>
    <w:rsid w:val="00281D1A"/>
    <w:rsid w:val="00283644"/>
    <w:rsid w:val="00283B77"/>
    <w:rsid w:val="00283CE3"/>
    <w:rsid w:val="00283CFA"/>
    <w:rsid w:val="00284963"/>
    <w:rsid w:val="00286594"/>
    <w:rsid w:val="00286EB1"/>
    <w:rsid w:val="00286F64"/>
    <w:rsid w:val="00287EEA"/>
    <w:rsid w:val="0029094C"/>
    <w:rsid w:val="002913BD"/>
    <w:rsid w:val="002923B8"/>
    <w:rsid w:val="002925F4"/>
    <w:rsid w:val="00292F47"/>
    <w:rsid w:val="00293D5B"/>
    <w:rsid w:val="00294446"/>
    <w:rsid w:val="00295364"/>
    <w:rsid w:val="002A005A"/>
    <w:rsid w:val="002A0281"/>
    <w:rsid w:val="002A0918"/>
    <w:rsid w:val="002A092E"/>
    <w:rsid w:val="002A0F54"/>
    <w:rsid w:val="002A1836"/>
    <w:rsid w:val="002A1BEC"/>
    <w:rsid w:val="002A1F34"/>
    <w:rsid w:val="002A5371"/>
    <w:rsid w:val="002A58A4"/>
    <w:rsid w:val="002A7B20"/>
    <w:rsid w:val="002A7D15"/>
    <w:rsid w:val="002B3A1E"/>
    <w:rsid w:val="002B4B8D"/>
    <w:rsid w:val="002B73E5"/>
    <w:rsid w:val="002B756B"/>
    <w:rsid w:val="002C074C"/>
    <w:rsid w:val="002C1A55"/>
    <w:rsid w:val="002C27F9"/>
    <w:rsid w:val="002C2FEF"/>
    <w:rsid w:val="002C3071"/>
    <w:rsid w:val="002C48E9"/>
    <w:rsid w:val="002C4EA7"/>
    <w:rsid w:val="002C50D5"/>
    <w:rsid w:val="002C5F62"/>
    <w:rsid w:val="002C7082"/>
    <w:rsid w:val="002D0E63"/>
    <w:rsid w:val="002D1314"/>
    <w:rsid w:val="002D1C08"/>
    <w:rsid w:val="002D299A"/>
    <w:rsid w:val="002D3ABF"/>
    <w:rsid w:val="002D4DEC"/>
    <w:rsid w:val="002D7362"/>
    <w:rsid w:val="002D797A"/>
    <w:rsid w:val="002E0095"/>
    <w:rsid w:val="002E04BD"/>
    <w:rsid w:val="002E1675"/>
    <w:rsid w:val="002E240B"/>
    <w:rsid w:val="002E24CE"/>
    <w:rsid w:val="002E2AFD"/>
    <w:rsid w:val="002E3662"/>
    <w:rsid w:val="002E379F"/>
    <w:rsid w:val="002E5A49"/>
    <w:rsid w:val="002E5C0D"/>
    <w:rsid w:val="002E5E39"/>
    <w:rsid w:val="002E6142"/>
    <w:rsid w:val="002E6D5B"/>
    <w:rsid w:val="002E703B"/>
    <w:rsid w:val="002E76ED"/>
    <w:rsid w:val="002E795D"/>
    <w:rsid w:val="002F1129"/>
    <w:rsid w:val="002F2024"/>
    <w:rsid w:val="002F21EF"/>
    <w:rsid w:val="002F24AF"/>
    <w:rsid w:val="002F29A9"/>
    <w:rsid w:val="002F2E6B"/>
    <w:rsid w:val="002F3100"/>
    <w:rsid w:val="002F53FA"/>
    <w:rsid w:val="002F74B9"/>
    <w:rsid w:val="002F7676"/>
    <w:rsid w:val="00301055"/>
    <w:rsid w:val="003010A7"/>
    <w:rsid w:val="00301417"/>
    <w:rsid w:val="0030238E"/>
    <w:rsid w:val="003027B0"/>
    <w:rsid w:val="00303EFF"/>
    <w:rsid w:val="003047D8"/>
    <w:rsid w:val="00304D54"/>
    <w:rsid w:val="0030515F"/>
    <w:rsid w:val="0030547C"/>
    <w:rsid w:val="0030686F"/>
    <w:rsid w:val="00306CF8"/>
    <w:rsid w:val="003070A7"/>
    <w:rsid w:val="00310E0E"/>
    <w:rsid w:val="003110CE"/>
    <w:rsid w:val="00312552"/>
    <w:rsid w:val="0031354B"/>
    <w:rsid w:val="00314EE4"/>
    <w:rsid w:val="00314F60"/>
    <w:rsid w:val="00315AC3"/>
    <w:rsid w:val="003169CD"/>
    <w:rsid w:val="003202DB"/>
    <w:rsid w:val="00320679"/>
    <w:rsid w:val="0032112A"/>
    <w:rsid w:val="00321AF1"/>
    <w:rsid w:val="0032240B"/>
    <w:rsid w:val="0032241C"/>
    <w:rsid w:val="0032449A"/>
    <w:rsid w:val="00325CE9"/>
    <w:rsid w:val="00326643"/>
    <w:rsid w:val="003270A7"/>
    <w:rsid w:val="00327B8C"/>
    <w:rsid w:val="0033064A"/>
    <w:rsid w:val="00330740"/>
    <w:rsid w:val="00330BF5"/>
    <w:rsid w:val="00330E7D"/>
    <w:rsid w:val="0033225A"/>
    <w:rsid w:val="003323A7"/>
    <w:rsid w:val="003325F2"/>
    <w:rsid w:val="0033278B"/>
    <w:rsid w:val="003330F3"/>
    <w:rsid w:val="00333D2E"/>
    <w:rsid w:val="00333FFD"/>
    <w:rsid w:val="003364AE"/>
    <w:rsid w:val="00336EA1"/>
    <w:rsid w:val="003372FE"/>
    <w:rsid w:val="003373B1"/>
    <w:rsid w:val="003424A5"/>
    <w:rsid w:val="00344754"/>
    <w:rsid w:val="0034477C"/>
    <w:rsid w:val="003447AB"/>
    <w:rsid w:val="003447F7"/>
    <w:rsid w:val="00344891"/>
    <w:rsid w:val="003449B0"/>
    <w:rsid w:val="00345266"/>
    <w:rsid w:val="00345384"/>
    <w:rsid w:val="00345724"/>
    <w:rsid w:val="00346121"/>
    <w:rsid w:val="00346223"/>
    <w:rsid w:val="00347016"/>
    <w:rsid w:val="00347A68"/>
    <w:rsid w:val="00347EB4"/>
    <w:rsid w:val="00350499"/>
    <w:rsid w:val="0035052A"/>
    <w:rsid w:val="00350F24"/>
    <w:rsid w:val="00351ACE"/>
    <w:rsid w:val="00352025"/>
    <w:rsid w:val="003557D3"/>
    <w:rsid w:val="003573BB"/>
    <w:rsid w:val="00357CDE"/>
    <w:rsid w:val="00360425"/>
    <w:rsid w:val="00360BE4"/>
    <w:rsid w:val="0036102F"/>
    <w:rsid w:val="00361A41"/>
    <w:rsid w:val="003639A2"/>
    <w:rsid w:val="00364F69"/>
    <w:rsid w:val="00365651"/>
    <w:rsid w:val="00371409"/>
    <w:rsid w:val="003721F3"/>
    <w:rsid w:val="0037388B"/>
    <w:rsid w:val="003739B2"/>
    <w:rsid w:val="00373D04"/>
    <w:rsid w:val="00373F89"/>
    <w:rsid w:val="00374A7A"/>
    <w:rsid w:val="00375881"/>
    <w:rsid w:val="00376ACA"/>
    <w:rsid w:val="00377578"/>
    <w:rsid w:val="00380ABD"/>
    <w:rsid w:val="00381307"/>
    <w:rsid w:val="0038171B"/>
    <w:rsid w:val="00381A14"/>
    <w:rsid w:val="00381CCB"/>
    <w:rsid w:val="003824FB"/>
    <w:rsid w:val="0038261E"/>
    <w:rsid w:val="00384C15"/>
    <w:rsid w:val="0038562C"/>
    <w:rsid w:val="00385844"/>
    <w:rsid w:val="0038608B"/>
    <w:rsid w:val="00386362"/>
    <w:rsid w:val="00386ACD"/>
    <w:rsid w:val="0038719E"/>
    <w:rsid w:val="00390429"/>
    <w:rsid w:val="00390BBF"/>
    <w:rsid w:val="00390D11"/>
    <w:rsid w:val="00392624"/>
    <w:rsid w:val="0039480D"/>
    <w:rsid w:val="0039639F"/>
    <w:rsid w:val="00397315"/>
    <w:rsid w:val="00397418"/>
    <w:rsid w:val="003A065A"/>
    <w:rsid w:val="003A0AC4"/>
    <w:rsid w:val="003A0C4D"/>
    <w:rsid w:val="003A1839"/>
    <w:rsid w:val="003A2396"/>
    <w:rsid w:val="003A248D"/>
    <w:rsid w:val="003A480E"/>
    <w:rsid w:val="003A5200"/>
    <w:rsid w:val="003A565C"/>
    <w:rsid w:val="003A5AC8"/>
    <w:rsid w:val="003A5E43"/>
    <w:rsid w:val="003A613E"/>
    <w:rsid w:val="003A7C27"/>
    <w:rsid w:val="003A7E22"/>
    <w:rsid w:val="003B09BD"/>
    <w:rsid w:val="003B10B2"/>
    <w:rsid w:val="003B2483"/>
    <w:rsid w:val="003B2FB1"/>
    <w:rsid w:val="003B3C06"/>
    <w:rsid w:val="003B3CAE"/>
    <w:rsid w:val="003B472F"/>
    <w:rsid w:val="003B7935"/>
    <w:rsid w:val="003B7E69"/>
    <w:rsid w:val="003C23A4"/>
    <w:rsid w:val="003C24A3"/>
    <w:rsid w:val="003C2564"/>
    <w:rsid w:val="003C2B23"/>
    <w:rsid w:val="003C304D"/>
    <w:rsid w:val="003C3EA9"/>
    <w:rsid w:val="003C3F42"/>
    <w:rsid w:val="003C4B39"/>
    <w:rsid w:val="003C77CD"/>
    <w:rsid w:val="003C7B7C"/>
    <w:rsid w:val="003D07F8"/>
    <w:rsid w:val="003D229B"/>
    <w:rsid w:val="003D2A5E"/>
    <w:rsid w:val="003D2C77"/>
    <w:rsid w:val="003D2EF7"/>
    <w:rsid w:val="003D411B"/>
    <w:rsid w:val="003D426F"/>
    <w:rsid w:val="003D68FA"/>
    <w:rsid w:val="003D7275"/>
    <w:rsid w:val="003D75A0"/>
    <w:rsid w:val="003E00B9"/>
    <w:rsid w:val="003E0260"/>
    <w:rsid w:val="003E083B"/>
    <w:rsid w:val="003E09BA"/>
    <w:rsid w:val="003E1047"/>
    <w:rsid w:val="003E2528"/>
    <w:rsid w:val="003E2BAF"/>
    <w:rsid w:val="003E37EE"/>
    <w:rsid w:val="003E38EF"/>
    <w:rsid w:val="003E4570"/>
    <w:rsid w:val="003E56C4"/>
    <w:rsid w:val="003E5C70"/>
    <w:rsid w:val="003E6770"/>
    <w:rsid w:val="003F0162"/>
    <w:rsid w:val="003F0194"/>
    <w:rsid w:val="003F0ACA"/>
    <w:rsid w:val="003F0B80"/>
    <w:rsid w:val="003F17C7"/>
    <w:rsid w:val="003F2CAF"/>
    <w:rsid w:val="003F3548"/>
    <w:rsid w:val="003F39C3"/>
    <w:rsid w:val="003F463D"/>
    <w:rsid w:val="003F49C9"/>
    <w:rsid w:val="003F583D"/>
    <w:rsid w:val="003F6E62"/>
    <w:rsid w:val="003F6EAD"/>
    <w:rsid w:val="003F7AD7"/>
    <w:rsid w:val="00400804"/>
    <w:rsid w:val="00400F4D"/>
    <w:rsid w:val="0040127E"/>
    <w:rsid w:val="004015D5"/>
    <w:rsid w:val="00403A1D"/>
    <w:rsid w:val="00404E0F"/>
    <w:rsid w:val="00407132"/>
    <w:rsid w:val="004076E5"/>
    <w:rsid w:val="004113F8"/>
    <w:rsid w:val="00411A7E"/>
    <w:rsid w:val="00412070"/>
    <w:rsid w:val="00412849"/>
    <w:rsid w:val="00412C67"/>
    <w:rsid w:val="00414884"/>
    <w:rsid w:val="00414A56"/>
    <w:rsid w:val="00414D09"/>
    <w:rsid w:val="0042020D"/>
    <w:rsid w:val="004209D3"/>
    <w:rsid w:val="00420FC6"/>
    <w:rsid w:val="004214FF"/>
    <w:rsid w:val="004219E6"/>
    <w:rsid w:val="00421D5E"/>
    <w:rsid w:val="0042235D"/>
    <w:rsid w:val="004229CB"/>
    <w:rsid w:val="00422A54"/>
    <w:rsid w:val="00425BAB"/>
    <w:rsid w:val="004265CB"/>
    <w:rsid w:val="0042686F"/>
    <w:rsid w:val="0043020F"/>
    <w:rsid w:val="00430701"/>
    <w:rsid w:val="00430F36"/>
    <w:rsid w:val="004310C0"/>
    <w:rsid w:val="0043162D"/>
    <w:rsid w:val="00432C11"/>
    <w:rsid w:val="0043326B"/>
    <w:rsid w:val="00433AE5"/>
    <w:rsid w:val="00435816"/>
    <w:rsid w:val="00435CA2"/>
    <w:rsid w:val="00436DDB"/>
    <w:rsid w:val="004371B6"/>
    <w:rsid w:val="0044075D"/>
    <w:rsid w:val="00440C63"/>
    <w:rsid w:val="00440C9F"/>
    <w:rsid w:val="00441B12"/>
    <w:rsid w:val="00441C13"/>
    <w:rsid w:val="004437C9"/>
    <w:rsid w:val="00444BF0"/>
    <w:rsid w:val="004452A1"/>
    <w:rsid w:val="00445A92"/>
    <w:rsid w:val="00446830"/>
    <w:rsid w:val="004470E6"/>
    <w:rsid w:val="004476E3"/>
    <w:rsid w:val="00450EF3"/>
    <w:rsid w:val="0045131D"/>
    <w:rsid w:val="00451A19"/>
    <w:rsid w:val="004527A9"/>
    <w:rsid w:val="00453D23"/>
    <w:rsid w:val="004542D3"/>
    <w:rsid w:val="0045499A"/>
    <w:rsid w:val="00455324"/>
    <w:rsid w:val="00456C09"/>
    <w:rsid w:val="004601D6"/>
    <w:rsid w:val="00460481"/>
    <w:rsid w:val="004608CE"/>
    <w:rsid w:val="00460BA4"/>
    <w:rsid w:val="00460EFE"/>
    <w:rsid w:val="0046128E"/>
    <w:rsid w:val="004620A4"/>
    <w:rsid w:val="00463987"/>
    <w:rsid w:val="00463B1B"/>
    <w:rsid w:val="00464424"/>
    <w:rsid w:val="00466A2D"/>
    <w:rsid w:val="00466C15"/>
    <w:rsid w:val="00466D98"/>
    <w:rsid w:val="00467024"/>
    <w:rsid w:val="004674CB"/>
    <w:rsid w:val="00467649"/>
    <w:rsid w:val="00467770"/>
    <w:rsid w:val="00471D02"/>
    <w:rsid w:val="004724FC"/>
    <w:rsid w:val="004728E8"/>
    <w:rsid w:val="00472D21"/>
    <w:rsid w:val="0047463D"/>
    <w:rsid w:val="00475068"/>
    <w:rsid w:val="00475BB8"/>
    <w:rsid w:val="00476F89"/>
    <w:rsid w:val="00480742"/>
    <w:rsid w:val="00480AE8"/>
    <w:rsid w:val="00480E1B"/>
    <w:rsid w:val="00481BBE"/>
    <w:rsid w:val="00481BE0"/>
    <w:rsid w:val="004822D7"/>
    <w:rsid w:val="004823E1"/>
    <w:rsid w:val="00482DF0"/>
    <w:rsid w:val="00483665"/>
    <w:rsid w:val="00483FC7"/>
    <w:rsid w:val="004840DF"/>
    <w:rsid w:val="00484B71"/>
    <w:rsid w:val="00485846"/>
    <w:rsid w:val="00485E10"/>
    <w:rsid w:val="00487AE1"/>
    <w:rsid w:val="004903A1"/>
    <w:rsid w:val="00493D67"/>
    <w:rsid w:val="004954ED"/>
    <w:rsid w:val="00495E9D"/>
    <w:rsid w:val="004A06E3"/>
    <w:rsid w:val="004A2C3F"/>
    <w:rsid w:val="004A2F28"/>
    <w:rsid w:val="004A31DC"/>
    <w:rsid w:val="004A36E0"/>
    <w:rsid w:val="004A44D3"/>
    <w:rsid w:val="004A4C86"/>
    <w:rsid w:val="004A50B6"/>
    <w:rsid w:val="004A6025"/>
    <w:rsid w:val="004B075E"/>
    <w:rsid w:val="004B1E85"/>
    <w:rsid w:val="004B26D5"/>
    <w:rsid w:val="004B29D2"/>
    <w:rsid w:val="004B47A3"/>
    <w:rsid w:val="004B5012"/>
    <w:rsid w:val="004C036C"/>
    <w:rsid w:val="004C09EE"/>
    <w:rsid w:val="004C0D3B"/>
    <w:rsid w:val="004C0ED8"/>
    <w:rsid w:val="004C1817"/>
    <w:rsid w:val="004C1D41"/>
    <w:rsid w:val="004C4FB0"/>
    <w:rsid w:val="004C575D"/>
    <w:rsid w:val="004C676B"/>
    <w:rsid w:val="004C6A70"/>
    <w:rsid w:val="004C7521"/>
    <w:rsid w:val="004D08B9"/>
    <w:rsid w:val="004D0C2A"/>
    <w:rsid w:val="004D0E07"/>
    <w:rsid w:val="004D2483"/>
    <w:rsid w:val="004D2A8F"/>
    <w:rsid w:val="004D6A2D"/>
    <w:rsid w:val="004D6BD3"/>
    <w:rsid w:val="004D70CD"/>
    <w:rsid w:val="004D76FA"/>
    <w:rsid w:val="004E0BDF"/>
    <w:rsid w:val="004E0CF8"/>
    <w:rsid w:val="004E0F7E"/>
    <w:rsid w:val="004E18D9"/>
    <w:rsid w:val="004E4351"/>
    <w:rsid w:val="004E66BE"/>
    <w:rsid w:val="004E7A5A"/>
    <w:rsid w:val="004F0144"/>
    <w:rsid w:val="004F0349"/>
    <w:rsid w:val="004F3886"/>
    <w:rsid w:val="004F4CF1"/>
    <w:rsid w:val="004F5B17"/>
    <w:rsid w:val="004F5F88"/>
    <w:rsid w:val="004F6524"/>
    <w:rsid w:val="0050251F"/>
    <w:rsid w:val="00502A63"/>
    <w:rsid w:val="00502C8D"/>
    <w:rsid w:val="005037A8"/>
    <w:rsid w:val="00503C0E"/>
    <w:rsid w:val="00503C1C"/>
    <w:rsid w:val="00504977"/>
    <w:rsid w:val="0050698A"/>
    <w:rsid w:val="005075ED"/>
    <w:rsid w:val="005076EA"/>
    <w:rsid w:val="00510695"/>
    <w:rsid w:val="005108EB"/>
    <w:rsid w:val="00510CF4"/>
    <w:rsid w:val="00510DA2"/>
    <w:rsid w:val="00511B4D"/>
    <w:rsid w:val="00511FED"/>
    <w:rsid w:val="0051202B"/>
    <w:rsid w:val="00512819"/>
    <w:rsid w:val="0051446F"/>
    <w:rsid w:val="00514ACF"/>
    <w:rsid w:val="0051597A"/>
    <w:rsid w:val="00516579"/>
    <w:rsid w:val="00516666"/>
    <w:rsid w:val="00520895"/>
    <w:rsid w:val="005215F4"/>
    <w:rsid w:val="00522F4B"/>
    <w:rsid w:val="005232FA"/>
    <w:rsid w:val="005237A3"/>
    <w:rsid w:val="00524344"/>
    <w:rsid w:val="00524438"/>
    <w:rsid w:val="0052472C"/>
    <w:rsid w:val="00525551"/>
    <w:rsid w:val="00525778"/>
    <w:rsid w:val="0052648D"/>
    <w:rsid w:val="00526A38"/>
    <w:rsid w:val="00526CB4"/>
    <w:rsid w:val="00526E27"/>
    <w:rsid w:val="0052769E"/>
    <w:rsid w:val="00527B43"/>
    <w:rsid w:val="0053063E"/>
    <w:rsid w:val="005308DE"/>
    <w:rsid w:val="00531C86"/>
    <w:rsid w:val="00532B5F"/>
    <w:rsid w:val="005335F0"/>
    <w:rsid w:val="00533714"/>
    <w:rsid w:val="00534108"/>
    <w:rsid w:val="0053485A"/>
    <w:rsid w:val="005349E9"/>
    <w:rsid w:val="00534C8F"/>
    <w:rsid w:val="00536128"/>
    <w:rsid w:val="00537529"/>
    <w:rsid w:val="00537C24"/>
    <w:rsid w:val="00540271"/>
    <w:rsid w:val="0054039A"/>
    <w:rsid w:val="005408C9"/>
    <w:rsid w:val="005437C6"/>
    <w:rsid w:val="005441AE"/>
    <w:rsid w:val="00546C53"/>
    <w:rsid w:val="00547B11"/>
    <w:rsid w:val="00547FB7"/>
    <w:rsid w:val="005502ED"/>
    <w:rsid w:val="00551054"/>
    <w:rsid w:val="005519BC"/>
    <w:rsid w:val="00551BBF"/>
    <w:rsid w:val="00551D3A"/>
    <w:rsid w:val="005523B1"/>
    <w:rsid w:val="0055367F"/>
    <w:rsid w:val="00553A03"/>
    <w:rsid w:val="00553A42"/>
    <w:rsid w:val="005540D1"/>
    <w:rsid w:val="0055422A"/>
    <w:rsid w:val="00555B1F"/>
    <w:rsid w:val="00555EE8"/>
    <w:rsid w:val="00555F15"/>
    <w:rsid w:val="005567B0"/>
    <w:rsid w:val="005567CA"/>
    <w:rsid w:val="00561138"/>
    <w:rsid w:val="0056115D"/>
    <w:rsid w:val="005619D2"/>
    <w:rsid w:val="0056229C"/>
    <w:rsid w:val="00563B40"/>
    <w:rsid w:val="0056417B"/>
    <w:rsid w:val="005643B4"/>
    <w:rsid w:val="00564609"/>
    <w:rsid w:val="0056558F"/>
    <w:rsid w:val="005662D9"/>
    <w:rsid w:val="00566887"/>
    <w:rsid w:val="005674C1"/>
    <w:rsid w:val="0057142A"/>
    <w:rsid w:val="005722C2"/>
    <w:rsid w:val="00572375"/>
    <w:rsid w:val="00572797"/>
    <w:rsid w:val="00573BAF"/>
    <w:rsid w:val="00573F9F"/>
    <w:rsid w:val="00574C8F"/>
    <w:rsid w:val="00574E2C"/>
    <w:rsid w:val="00575673"/>
    <w:rsid w:val="00575BC6"/>
    <w:rsid w:val="0057610E"/>
    <w:rsid w:val="00576D2D"/>
    <w:rsid w:val="00577498"/>
    <w:rsid w:val="0057788F"/>
    <w:rsid w:val="005808AE"/>
    <w:rsid w:val="005811ED"/>
    <w:rsid w:val="00581453"/>
    <w:rsid w:val="00583926"/>
    <w:rsid w:val="005847E0"/>
    <w:rsid w:val="005848A5"/>
    <w:rsid w:val="00585B6E"/>
    <w:rsid w:val="00587445"/>
    <w:rsid w:val="00587F6C"/>
    <w:rsid w:val="00590119"/>
    <w:rsid w:val="005902B9"/>
    <w:rsid w:val="00591824"/>
    <w:rsid w:val="0059396F"/>
    <w:rsid w:val="00593F07"/>
    <w:rsid w:val="00594F70"/>
    <w:rsid w:val="00595BB8"/>
    <w:rsid w:val="00595D0A"/>
    <w:rsid w:val="00596425"/>
    <w:rsid w:val="005965FB"/>
    <w:rsid w:val="00596D40"/>
    <w:rsid w:val="005A0F1E"/>
    <w:rsid w:val="005A145B"/>
    <w:rsid w:val="005A1F50"/>
    <w:rsid w:val="005A25F4"/>
    <w:rsid w:val="005A3E24"/>
    <w:rsid w:val="005A4971"/>
    <w:rsid w:val="005A4C95"/>
    <w:rsid w:val="005A4F36"/>
    <w:rsid w:val="005A53D2"/>
    <w:rsid w:val="005A6248"/>
    <w:rsid w:val="005A6E30"/>
    <w:rsid w:val="005A76D0"/>
    <w:rsid w:val="005B088F"/>
    <w:rsid w:val="005B11FD"/>
    <w:rsid w:val="005B2490"/>
    <w:rsid w:val="005B2A7C"/>
    <w:rsid w:val="005B2D87"/>
    <w:rsid w:val="005B3D8E"/>
    <w:rsid w:val="005B5462"/>
    <w:rsid w:val="005B727B"/>
    <w:rsid w:val="005B7A5E"/>
    <w:rsid w:val="005C06E4"/>
    <w:rsid w:val="005C0776"/>
    <w:rsid w:val="005C0814"/>
    <w:rsid w:val="005C1433"/>
    <w:rsid w:val="005C2388"/>
    <w:rsid w:val="005C2493"/>
    <w:rsid w:val="005C2A41"/>
    <w:rsid w:val="005C3435"/>
    <w:rsid w:val="005C3C83"/>
    <w:rsid w:val="005C40D3"/>
    <w:rsid w:val="005C476C"/>
    <w:rsid w:val="005C70BA"/>
    <w:rsid w:val="005C715C"/>
    <w:rsid w:val="005C71E7"/>
    <w:rsid w:val="005C7FA4"/>
    <w:rsid w:val="005D1677"/>
    <w:rsid w:val="005D1761"/>
    <w:rsid w:val="005D2209"/>
    <w:rsid w:val="005D30D6"/>
    <w:rsid w:val="005D4255"/>
    <w:rsid w:val="005D4613"/>
    <w:rsid w:val="005D4D5A"/>
    <w:rsid w:val="005D6B7F"/>
    <w:rsid w:val="005D71CF"/>
    <w:rsid w:val="005D773C"/>
    <w:rsid w:val="005E0C84"/>
    <w:rsid w:val="005E3262"/>
    <w:rsid w:val="005E38C9"/>
    <w:rsid w:val="005E56D4"/>
    <w:rsid w:val="005E628A"/>
    <w:rsid w:val="005E6A0F"/>
    <w:rsid w:val="005E6F8C"/>
    <w:rsid w:val="005E71DD"/>
    <w:rsid w:val="005E795C"/>
    <w:rsid w:val="005F0265"/>
    <w:rsid w:val="005F0625"/>
    <w:rsid w:val="005F0ADF"/>
    <w:rsid w:val="005F10B6"/>
    <w:rsid w:val="005F23F8"/>
    <w:rsid w:val="005F2C01"/>
    <w:rsid w:val="005F3123"/>
    <w:rsid w:val="005F4D4E"/>
    <w:rsid w:val="005F518B"/>
    <w:rsid w:val="005F53B2"/>
    <w:rsid w:val="005F5AB6"/>
    <w:rsid w:val="005F5D7B"/>
    <w:rsid w:val="006044F2"/>
    <w:rsid w:val="006053AE"/>
    <w:rsid w:val="006053CA"/>
    <w:rsid w:val="006054D8"/>
    <w:rsid w:val="0060617B"/>
    <w:rsid w:val="00606F8C"/>
    <w:rsid w:val="0061084C"/>
    <w:rsid w:val="00611851"/>
    <w:rsid w:val="006130AB"/>
    <w:rsid w:val="0061333A"/>
    <w:rsid w:val="0061368D"/>
    <w:rsid w:val="00613ABE"/>
    <w:rsid w:val="00614D94"/>
    <w:rsid w:val="00616906"/>
    <w:rsid w:val="00616BBE"/>
    <w:rsid w:val="006171D6"/>
    <w:rsid w:val="00620B1D"/>
    <w:rsid w:val="00620C5D"/>
    <w:rsid w:val="00621D3F"/>
    <w:rsid w:val="00624258"/>
    <w:rsid w:val="00624444"/>
    <w:rsid w:val="00624E81"/>
    <w:rsid w:val="0062564D"/>
    <w:rsid w:val="0062703F"/>
    <w:rsid w:val="0062788A"/>
    <w:rsid w:val="006308BB"/>
    <w:rsid w:val="00632610"/>
    <w:rsid w:val="00633E27"/>
    <w:rsid w:val="00634963"/>
    <w:rsid w:val="006370D3"/>
    <w:rsid w:val="00640611"/>
    <w:rsid w:val="00641CBD"/>
    <w:rsid w:val="006451DA"/>
    <w:rsid w:val="0064542B"/>
    <w:rsid w:val="00645F08"/>
    <w:rsid w:val="00646EE9"/>
    <w:rsid w:val="00647EAF"/>
    <w:rsid w:val="00650035"/>
    <w:rsid w:val="006501E5"/>
    <w:rsid w:val="006508A2"/>
    <w:rsid w:val="006521D8"/>
    <w:rsid w:val="00653AD4"/>
    <w:rsid w:val="006544F6"/>
    <w:rsid w:val="006546DF"/>
    <w:rsid w:val="00654EDE"/>
    <w:rsid w:val="006555CE"/>
    <w:rsid w:val="00655995"/>
    <w:rsid w:val="006559B8"/>
    <w:rsid w:val="00657D00"/>
    <w:rsid w:val="006611A9"/>
    <w:rsid w:val="00661485"/>
    <w:rsid w:val="00661D38"/>
    <w:rsid w:val="00667DA9"/>
    <w:rsid w:val="00672350"/>
    <w:rsid w:val="006725AD"/>
    <w:rsid w:val="0067260D"/>
    <w:rsid w:val="006729D8"/>
    <w:rsid w:val="00672D21"/>
    <w:rsid w:val="006736B6"/>
    <w:rsid w:val="0067507E"/>
    <w:rsid w:val="00675A8C"/>
    <w:rsid w:val="0067786D"/>
    <w:rsid w:val="006779F4"/>
    <w:rsid w:val="00677D61"/>
    <w:rsid w:val="00677E8C"/>
    <w:rsid w:val="006810F3"/>
    <w:rsid w:val="006819F2"/>
    <w:rsid w:val="00681B5D"/>
    <w:rsid w:val="00682863"/>
    <w:rsid w:val="00684D7B"/>
    <w:rsid w:val="00684DE8"/>
    <w:rsid w:val="00685059"/>
    <w:rsid w:val="0068581D"/>
    <w:rsid w:val="00686142"/>
    <w:rsid w:val="0068677A"/>
    <w:rsid w:val="006869E2"/>
    <w:rsid w:val="00686CCB"/>
    <w:rsid w:val="00686D93"/>
    <w:rsid w:val="00687036"/>
    <w:rsid w:val="00687124"/>
    <w:rsid w:val="006878EB"/>
    <w:rsid w:val="00690231"/>
    <w:rsid w:val="006902A0"/>
    <w:rsid w:val="00690668"/>
    <w:rsid w:val="00690C5D"/>
    <w:rsid w:val="00690F82"/>
    <w:rsid w:val="00691132"/>
    <w:rsid w:val="00692264"/>
    <w:rsid w:val="00693210"/>
    <w:rsid w:val="00695ACE"/>
    <w:rsid w:val="00695FE5"/>
    <w:rsid w:val="006A05FC"/>
    <w:rsid w:val="006A2065"/>
    <w:rsid w:val="006A251F"/>
    <w:rsid w:val="006A3422"/>
    <w:rsid w:val="006A35BA"/>
    <w:rsid w:val="006A3C7E"/>
    <w:rsid w:val="006A404B"/>
    <w:rsid w:val="006A5688"/>
    <w:rsid w:val="006A5876"/>
    <w:rsid w:val="006A5DEE"/>
    <w:rsid w:val="006A64F0"/>
    <w:rsid w:val="006A65AB"/>
    <w:rsid w:val="006A6FDC"/>
    <w:rsid w:val="006A7521"/>
    <w:rsid w:val="006A7616"/>
    <w:rsid w:val="006B04A4"/>
    <w:rsid w:val="006B15DE"/>
    <w:rsid w:val="006B1683"/>
    <w:rsid w:val="006B189D"/>
    <w:rsid w:val="006B233B"/>
    <w:rsid w:val="006B2606"/>
    <w:rsid w:val="006B3283"/>
    <w:rsid w:val="006B544E"/>
    <w:rsid w:val="006B6E73"/>
    <w:rsid w:val="006B754A"/>
    <w:rsid w:val="006B75C6"/>
    <w:rsid w:val="006C2203"/>
    <w:rsid w:val="006C38E0"/>
    <w:rsid w:val="006D06E8"/>
    <w:rsid w:val="006D1632"/>
    <w:rsid w:val="006D16FA"/>
    <w:rsid w:val="006D310A"/>
    <w:rsid w:val="006D46D5"/>
    <w:rsid w:val="006D4712"/>
    <w:rsid w:val="006D4805"/>
    <w:rsid w:val="006D4AAE"/>
    <w:rsid w:val="006D54E9"/>
    <w:rsid w:val="006D7AB5"/>
    <w:rsid w:val="006E02C6"/>
    <w:rsid w:val="006E1D97"/>
    <w:rsid w:val="006E1E52"/>
    <w:rsid w:val="006E3859"/>
    <w:rsid w:val="006E416B"/>
    <w:rsid w:val="006E44BB"/>
    <w:rsid w:val="006E4BA4"/>
    <w:rsid w:val="006E52F0"/>
    <w:rsid w:val="006E5D70"/>
    <w:rsid w:val="006E67DC"/>
    <w:rsid w:val="006E792A"/>
    <w:rsid w:val="006F0021"/>
    <w:rsid w:val="006F213B"/>
    <w:rsid w:val="006F230D"/>
    <w:rsid w:val="006F23D7"/>
    <w:rsid w:val="006F2848"/>
    <w:rsid w:val="006F2CE4"/>
    <w:rsid w:val="006F2ED0"/>
    <w:rsid w:val="006F318B"/>
    <w:rsid w:val="006F408D"/>
    <w:rsid w:val="006F42A5"/>
    <w:rsid w:val="006F46BA"/>
    <w:rsid w:val="006F4D7F"/>
    <w:rsid w:val="006F5460"/>
    <w:rsid w:val="006F57A2"/>
    <w:rsid w:val="006F6469"/>
    <w:rsid w:val="006F6923"/>
    <w:rsid w:val="006F6CC7"/>
    <w:rsid w:val="0070101B"/>
    <w:rsid w:val="007027E9"/>
    <w:rsid w:val="007030BE"/>
    <w:rsid w:val="00703B26"/>
    <w:rsid w:val="00703CC4"/>
    <w:rsid w:val="007044DA"/>
    <w:rsid w:val="007059AB"/>
    <w:rsid w:val="00705C6B"/>
    <w:rsid w:val="00705DA5"/>
    <w:rsid w:val="00706233"/>
    <w:rsid w:val="0070646B"/>
    <w:rsid w:val="00706D29"/>
    <w:rsid w:val="007075A6"/>
    <w:rsid w:val="0070776F"/>
    <w:rsid w:val="00711531"/>
    <w:rsid w:val="00712069"/>
    <w:rsid w:val="00714DF4"/>
    <w:rsid w:val="00715424"/>
    <w:rsid w:val="007166A0"/>
    <w:rsid w:val="007166AD"/>
    <w:rsid w:val="00721AE8"/>
    <w:rsid w:val="00721B06"/>
    <w:rsid w:val="00722271"/>
    <w:rsid w:val="007222B0"/>
    <w:rsid w:val="007231B7"/>
    <w:rsid w:val="007235DA"/>
    <w:rsid w:val="007254C7"/>
    <w:rsid w:val="007261B3"/>
    <w:rsid w:val="007317F3"/>
    <w:rsid w:val="0073238E"/>
    <w:rsid w:val="00732647"/>
    <w:rsid w:val="007346F9"/>
    <w:rsid w:val="00734E85"/>
    <w:rsid w:val="007359EA"/>
    <w:rsid w:val="00735ED0"/>
    <w:rsid w:val="00737A6F"/>
    <w:rsid w:val="00740148"/>
    <w:rsid w:val="00740DDC"/>
    <w:rsid w:val="00741E08"/>
    <w:rsid w:val="00742887"/>
    <w:rsid w:val="00742D31"/>
    <w:rsid w:val="007459B4"/>
    <w:rsid w:val="0074629E"/>
    <w:rsid w:val="007468E2"/>
    <w:rsid w:val="0075078E"/>
    <w:rsid w:val="0075280A"/>
    <w:rsid w:val="00752C84"/>
    <w:rsid w:val="00754471"/>
    <w:rsid w:val="007549DA"/>
    <w:rsid w:val="007558B3"/>
    <w:rsid w:val="00756870"/>
    <w:rsid w:val="007577BA"/>
    <w:rsid w:val="00760FB5"/>
    <w:rsid w:val="00762E55"/>
    <w:rsid w:val="0076310C"/>
    <w:rsid w:val="00764A6D"/>
    <w:rsid w:val="00764FAA"/>
    <w:rsid w:val="0076657A"/>
    <w:rsid w:val="00767F9A"/>
    <w:rsid w:val="00770462"/>
    <w:rsid w:val="0077201D"/>
    <w:rsid w:val="00772172"/>
    <w:rsid w:val="00773F59"/>
    <w:rsid w:val="00774805"/>
    <w:rsid w:val="00775A4A"/>
    <w:rsid w:val="00775E58"/>
    <w:rsid w:val="007764D5"/>
    <w:rsid w:val="007773F7"/>
    <w:rsid w:val="00777D3E"/>
    <w:rsid w:val="0078036E"/>
    <w:rsid w:val="00782B39"/>
    <w:rsid w:val="00783A6F"/>
    <w:rsid w:val="007855FE"/>
    <w:rsid w:val="0078733C"/>
    <w:rsid w:val="00790E8E"/>
    <w:rsid w:val="0079188B"/>
    <w:rsid w:val="00791A36"/>
    <w:rsid w:val="007921AE"/>
    <w:rsid w:val="00792870"/>
    <w:rsid w:val="00792F8F"/>
    <w:rsid w:val="007933BD"/>
    <w:rsid w:val="00794E7D"/>
    <w:rsid w:val="00795103"/>
    <w:rsid w:val="00796421"/>
    <w:rsid w:val="007A0556"/>
    <w:rsid w:val="007A1C9C"/>
    <w:rsid w:val="007A1D96"/>
    <w:rsid w:val="007A1FD4"/>
    <w:rsid w:val="007A2083"/>
    <w:rsid w:val="007A4F62"/>
    <w:rsid w:val="007A506B"/>
    <w:rsid w:val="007A5827"/>
    <w:rsid w:val="007A5A03"/>
    <w:rsid w:val="007A6090"/>
    <w:rsid w:val="007B01F5"/>
    <w:rsid w:val="007B0573"/>
    <w:rsid w:val="007B0A48"/>
    <w:rsid w:val="007B0DB0"/>
    <w:rsid w:val="007B2E2D"/>
    <w:rsid w:val="007B3D95"/>
    <w:rsid w:val="007B42BB"/>
    <w:rsid w:val="007B44EC"/>
    <w:rsid w:val="007B671F"/>
    <w:rsid w:val="007B736A"/>
    <w:rsid w:val="007C0BDD"/>
    <w:rsid w:val="007C11BC"/>
    <w:rsid w:val="007C17B0"/>
    <w:rsid w:val="007C2A0D"/>
    <w:rsid w:val="007C311B"/>
    <w:rsid w:val="007C4C91"/>
    <w:rsid w:val="007C55A4"/>
    <w:rsid w:val="007C5960"/>
    <w:rsid w:val="007C5997"/>
    <w:rsid w:val="007C6B0A"/>
    <w:rsid w:val="007D000A"/>
    <w:rsid w:val="007D152A"/>
    <w:rsid w:val="007D1E3D"/>
    <w:rsid w:val="007D3287"/>
    <w:rsid w:val="007D3B13"/>
    <w:rsid w:val="007D4447"/>
    <w:rsid w:val="007D4D04"/>
    <w:rsid w:val="007D5723"/>
    <w:rsid w:val="007D5BCF"/>
    <w:rsid w:val="007D62F2"/>
    <w:rsid w:val="007D644F"/>
    <w:rsid w:val="007D6613"/>
    <w:rsid w:val="007D6DB1"/>
    <w:rsid w:val="007D7581"/>
    <w:rsid w:val="007E02F8"/>
    <w:rsid w:val="007E0872"/>
    <w:rsid w:val="007E0906"/>
    <w:rsid w:val="007E168C"/>
    <w:rsid w:val="007E346F"/>
    <w:rsid w:val="007E354F"/>
    <w:rsid w:val="007E3685"/>
    <w:rsid w:val="007E3736"/>
    <w:rsid w:val="007E397C"/>
    <w:rsid w:val="007E3C17"/>
    <w:rsid w:val="007E63F2"/>
    <w:rsid w:val="007E6E21"/>
    <w:rsid w:val="007E7945"/>
    <w:rsid w:val="007E7C0D"/>
    <w:rsid w:val="007F3C08"/>
    <w:rsid w:val="007F694B"/>
    <w:rsid w:val="007F6C69"/>
    <w:rsid w:val="007F71F8"/>
    <w:rsid w:val="00800069"/>
    <w:rsid w:val="008004BB"/>
    <w:rsid w:val="00800D7A"/>
    <w:rsid w:val="00800F92"/>
    <w:rsid w:val="0080128C"/>
    <w:rsid w:val="008014E0"/>
    <w:rsid w:val="00801928"/>
    <w:rsid w:val="008019E3"/>
    <w:rsid w:val="00801F55"/>
    <w:rsid w:val="00801FE1"/>
    <w:rsid w:val="008023AE"/>
    <w:rsid w:val="00802680"/>
    <w:rsid w:val="008040EC"/>
    <w:rsid w:val="008052B6"/>
    <w:rsid w:val="008053F9"/>
    <w:rsid w:val="00805F9D"/>
    <w:rsid w:val="00807E19"/>
    <w:rsid w:val="00810048"/>
    <w:rsid w:val="00811555"/>
    <w:rsid w:val="008119D3"/>
    <w:rsid w:val="00811C88"/>
    <w:rsid w:val="0081394F"/>
    <w:rsid w:val="00813A13"/>
    <w:rsid w:val="008153E1"/>
    <w:rsid w:val="00816F50"/>
    <w:rsid w:val="00817EF5"/>
    <w:rsid w:val="00820C3B"/>
    <w:rsid w:val="008232D1"/>
    <w:rsid w:val="008239EC"/>
    <w:rsid w:val="00825277"/>
    <w:rsid w:val="008255C3"/>
    <w:rsid w:val="0082602E"/>
    <w:rsid w:val="008268CA"/>
    <w:rsid w:val="00826D39"/>
    <w:rsid w:val="008274C0"/>
    <w:rsid w:val="00827D58"/>
    <w:rsid w:val="00830C17"/>
    <w:rsid w:val="00830FFE"/>
    <w:rsid w:val="00831200"/>
    <w:rsid w:val="00831692"/>
    <w:rsid w:val="0083171C"/>
    <w:rsid w:val="00831B22"/>
    <w:rsid w:val="00831CBC"/>
    <w:rsid w:val="00832917"/>
    <w:rsid w:val="00833792"/>
    <w:rsid w:val="00834B7F"/>
    <w:rsid w:val="008355DC"/>
    <w:rsid w:val="00835939"/>
    <w:rsid w:val="008377F2"/>
    <w:rsid w:val="008378A5"/>
    <w:rsid w:val="00837AD6"/>
    <w:rsid w:val="00837FB0"/>
    <w:rsid w:val="0084269B"/>
    <w:rsid w:val="008433CA"/>
    <w:rsid w:val="008434BE"/>
    <w:rsid w:val="00844482"/>
    <w:rsid w:val="00844A5A"/>
    <w:rsid w:val="00845088"/>
    <w:rsid w:val="00845E15"/>
    <w:rsid w:val="008462FE"/>
    <w:rsid w:val="00846C63"/>
    <w:rsid w:val="008475A7"/>
    <w:rsid w:val="0085094C"/>
    <w:rsid w:val="008514A8"/>
    <w:rsid w:val="008517B0"/>
    <w:rsid w:val="008517CC"/>
    <w:rsid w:val="00852D43"/>
    <w:rsid w:val="00852DF5"/>
    <w:rsid w:val="00853B37"/>
    <w:rsid w:val="00854076"/>
    <w:rsid w:val="00854475"/>
    <w:rsid w:val="0085487A"/>
    <w:rsid w:val="00854C72"/>
    <w:rsid w:val="008553A2"/>
    <w:rsid w:val="0085650A"/>
    <w:rsid w:val="00856D39"/>
    <w:rsid w:val="00860031"/>
    <w:rsid w:val="008603CF"/>
    <w:rsid w:val="00860A0C"/>
    <w:rsid w:val="00860EEF"/>
    <w:rsid w:val="00861085"/>
    <w:rsid w:val="00861C1E"/>
    <w:rsid w:val="00863197"/>
    <w:rsid w:val="00863F99"/>
    <w:rsid w:val="008672F9"/>
    <w:rsid w:val="00867778"/>
    <w:rsid w:val="00872240"/>
    <w:rsid w:val="00872297"/>
    <w:rsid w:val="0087356E"/>
    <w:rsid w:val="008736DC"/>
    <w:rsid w:val="00874842"/>
    <w:rsid w:val="008748F4"/>
    <w:rsid w:val="0087643F"/>
    <w:rsid w:val="0087644A"/>
    <w:rsid w:val="008766FC"/>
    <w:rsid w:val="008773E5"/>
    <w:rsid w:val="008801CD"/>
    <w:rsid w:val="00880DCB"/>
    <w:rsid w:val="00880E3B"/>
    <w:rsid w:val="008814E3"/>
    <w:rsid w:val="0088243E"/>
    <w:rsid w:val="00883E11"/>
    <w:rsid w:val="00883F17"/>
    <w:rsid w:val="008840C0"/>
    <w:rsid w:val="00884A83"/>
    <w:rsid w:val="00886A5C"/>
    <w:rsid w:val="00887966"/>
    <w:rsid w:val="0089119D"/>
    <w:rsid w:val="00891CF0"/>
    <w:rsid w:val="008921AA"/>
    <w:rsid w:val="00893E0C"/>
    <w:rsid w:val="0089413C"/>
    <w:rsid w:val="00894599"/>
    <w:rsid w:val="008958F1"/>
    <w:rsid w:val="00895ADF"/>
    <w:rsid w:val="00896070"/>
    <w:rsid w:val="00896D67"/>
    <w:rsid w:val="008977EB"/>
    <w:rsid w:val="00897D42"/>
    <w:rsid w:val="008A042F"/>
    <w:rsid w:val="008A26C1"/>
    <w:rsid w:val="008A35D4"/>
    <w:rsid w:val="008A40A9"/>
    <w:rsid w:val="008A4330"/>
    <w:rsid w:val="008A49DA"/>
    <w:rsid w:val="008A5277"/>
    <w:rsid w:val="008A5DD9"/>
    <w:rsid w:val="008A660C"/>
    <w:rsid w:val="008A6ACF"/>
    <w:rsid w:val="008A6CD3"/>
    <w:rsid w:val="008A7316"/>
    <w:rsid w:val="008A7960"/>
    <w:rsid w:val="008B032C"/>
    <w:rsid w:val="008B05B9"/>
    <w:rsid w:val="008B1BD7"/>
    <w:rsid w:val="008B38B2"/>
    <w:rsid w:val="008B4234"/>
    <w:rsid w:val="008B50BD"/>
    <w:rsid w:val="008B54AA"/>
    <w:rsid w:val="008B618C"/>
    <w:rsid w:val="008B65E1"/>
    <w:rsid w:val="008B6A3B"/>
    <w:rsid w:val="008B7CB0"/>
    <w:rsid w:val="008C0AC9"/>
    <w:rsid w:val="008C108E"/>
    <w:rsid w:val="008C1946"/>
    <w:rsid w:val="008C1A5C"/>
    <w:rsid w:val="008C1BC1"/>
    <w:rsid w:val="008C2596"/>
    <w:rsid w:val="008C28F0"/>
    <w:rsid w:val="008C3688"/>
    <w:rsid w:val="008C4855"/>
    <w:rsid w:val="008C48FC"/>
    <w:rsid w:val="008C5967"/>
    <w:rsid w:val="008C5FA8"/>
    <w:rsid w:val="008C65C7"/>
    <w:rsid w:val="008C7173"/>
    <w:rsid w:val="008D02E5"/>
    <w:rsid w:val="008D118F"/>
    <w:rsid w:val="008D11D6"/>
    <w:rsid w:val="008D160B"/>
    <w:rsid w:val="008D16C2"/>
    <w:rsid w:val="008D3FB3"/>
    <w:rsid w:val="008D55A6"/>
    <w:rsid w:val="008D7436"/>
    <w:rsid w:val="008D7C46"/>
    <w:rsid w:val="008E3573"/>
    <w:rsid w:val="008E374F"/>
    <w:rsid w:val="008E41BD"/>
    <w:rsid w:val="008E43D5"/>
    <w:rsid w:val="008E45A7"/>
    <w:rsid w:val="008E7CE3"/>
    <w:rsid w:val="008F007C"/>
    <w:rsid w:val="008F1997"/>
    <w:rsid w:val="008F2B47"/>
    <w:rsid w:val="008F6734"/>
    <w:rsid w:val="008F79C0"/>
    <w:rsid w:val="00900A02"/>
    <w:rsid w:val="00901947"/>
    <w:rsid w:val="00901995"/>
    <w:rsid w:val="0090220A"/>
    <w:rsid w:val="00902257"/>
    <w:rsid w:val="0090276A"/>
    <w:rsid w:val="00903282"/>
    <w:rsid w:val="00903326"/>
    <w:rsid w:val="009038D6"/>
    <w:rsid w:val="00904F54"/>
    <w:rsid w:val="00905563"/>
    <w:rsid w:val="009059D0"/>
    <w:rsid w:val="00906149"/>
    <w:rsid w:val="00906D38"/>
    <w:rsid w:val="00906F8A"/>
    <w:rsid w:val="0090779F"/>
    <w:rsid w:val="009079F8"/>
    <w:rsid w:val="00907F8D"/>
    <w:rsid w:val="009111A6"/>
    <w:rsid w:val="009111C2"/>
    <w:rsid w:val="00911ED2"/>
    <w:rsid w:val="00911ED8"/>
    <w:rsid w:val="009121A6"/>
    <w:rsid w:val="009126D1"/>
    <w:rsid w:val="00912FE4"/>
    <w:rsid w:val="009136F7"/>
    <w:rsid w:val="00913803"/>
    <w:rsid w:val="0091411E"/>
    <w:rsid w:val="00914D9D"/>
    <w:rsid w:val="00915A0B"/>
    <w:rsid w:val="009168B8"/>
    <w:rsid w:val="0091733F"/>
    <w:rsid w:val="00917C30"/>
    <w:rsid w:val="00917EEC"/>
    <w:rsid w:val="0092026A"/>
    <w:rsid w:val="009202D4"/>
    <w:rsid w:val="00920E82"/>
    <w:rsid w:val="0092228B"/>
    <w:rsid w:val="00922A85"/>
    <w:rsid w:val="0092328A"/>
    <w:rsid w:val="00923D41"/>
    <w:rsid w:val="00926847"/>
    <w:rsid w:val="00927DAB"/>
    <w:rsid w:val="00927F58"/>
    <w:rsid w:val="009322B6"/>
    <w:rsid w:val="00932E97"/>
    <w:rsid w:val="0093305A"/>
    <w:rsid w:val="009338BF"/>
    <w:rsid w:val="00933E6C"/>
    <w:rsid w:val="009361CB"/>
    <w:rsid w:val="00937424"/>
    <w:rsid w:val="0093757E"/>
    <w:rsid w:val="00937D6C"/>
    <w:rsid w:val="00940933"/>
    <w:rsid w:val="00943848"/>
    <w:rsid w:val="00943BA0"/>
    <w:rsid w:val="00945914"/>
    <w:rsid w:val="00945AD7"/>
    <w:rsid w:val="009460D3"/>
    <w:rsid w:val="009465D3"/>
    <w:rsid w:val="00946B9C"/>
    <w:rsid w:val="0094704E"/>
    <w:rsid w:val="00947133"/>
    <w:rsid w:val="0094724D"/>
    <w:rsid w:val="009474FC"/>
    <w:rsid w:val="00947986"/>
    <w:rsid w:val="009500CB"/>
    <w:rsid w:val="00950748"/>
    <w:rsid w:val="00950781"/>
    <w:rsid w:val="009516D7"/>
    <w:rsid w:val="00951C9F"/>
    <w:rsid w:val="00951FEA"/>
    <w:rsid w:val="0095466D"/>
    <w:rsid w:val="00954921"/>
    <w:rsid w:val="009549C3"/>
    <w:rsid w:val="00955DE3"/>
    <w:rsid w:val="0095658C"/>
    <w:rsid w:val="00957672"/>
    <w:rsid w:val="00957E95"/>
    <w:rsid w:val="009602CC"/>
    <w:rsid w:val="009619BC"/>
    <w:rsid w:val="00961A65"/>
    <w:rsid w:val="00961E77"/>
    <w:rsid w:val="0096281A"/>
    <w:rsid w:val="00962F0A"/>
    <w:rsid w:val="00965780"/>
    <w:rsid w:val="00965B65"/>
    <w:rsid w:val="009669D1"/>
    <w:rsid w:val="00966E37"/>
    <w:rsid w:val="009678C8"/>
    <w:rsid w:val="00971187"/>
    <w:rsid w:val="00971443"/>
    <w:rsid w:val="00971466"/>
    <w:rsid w:val="00971ABF"/>
    <w:rsid w:val="00971D72"/>
    <w:rsid w:val="009721DC"/>
    <w:rsid w:val="00973F34"/>
    <w:rsid w:val="009756B4"/>
    <w:rsid w:val="00976542"/>
    <w:rsid w:val="009765AF"/>
    <w:rsid w:val="00976F42"/>
    <w:rsid w:val="00980410"/>
    <w:rsid w:val="00981D8A"/>
    <w:rsid w:val="00982C97"/>
    <w:rsid w:val="00982DC4"/>
    <w:rsid w:val="009833CB"/>
    <w:rsid w:val="00983B3B"/>
    <w:rsid w:val="0098483B"/>
    <w:rsid w:val="00984FDC"/>
    <w:rsid w:val="009858F1"/>
    <w:rsid w:val="00985A93"/>
    <w:rsid w:val="00986AC7"/>
    <w:rsid w:val="009872A3"/>
    <w:rsid w:val="00991AAC"/>
    <w:rsid w:val="009944A7"/>
    <w:rsid w:val="009946B9"/>
    <w:rsid w:val="009948D2"/>
    <w:rsid w:val="00996761"/>
    <w:rsid w:val="0099734F"/>
    <w:rsid w:val="00997F08"/>
    <w:rsid w:val="009A09A4"/>
    <w:rsid w:val="009A392B"/>
    <w:rsid w:val="009A3EC5"/>
    <w:rsid w:val="009A465A"/>
    <w:rsid w:val="009A517E"/>
    <w:rsid w:val="009A659A"/>
    <w:rsid w:val="009A682A"/>
    <w:rsid w:val="009A7AFD"/>
    <w:rsid w:val="009B1E2F"/>
    <w:rsid w:val="009B4530"/>
    <w:rsid w:val="009C0159"/>
    <w:rsid w:val="009C09BE"/>
    <w:rsid w:val="009C19C9"/>
    <w:rsid w:val="009C1A1C"/>
    <w:rsid w:val="009C27A7"/>
    <w:rsid w:val="009C2E05"/>
    <w:rsid w:val="009C2F26"/>
    <w:rsid w:val="009C43C2"/>
    <w:rsid w:val="009C6CF2"/>
    <w:rsid w:val="009C7089"/>
    <w:rsid w:val="009C7331"/>
    <w:rsid w:val="009C762C"/>
    <w:rsid w:val="009D0160"/>
    <w:rsid w:val="009D10EF"/>
    <w:rsid w:val="009D1CA9"/>
    <w:rsid w:val="009D3BF7"/>
    <w:rsid w:val="009D3E3F"/>
    <w:rsid w:val="009D4825"/>
    <w:rsid w:val="009D4D6B"/>
    <w:rsid w:val="009D56A0"/>
    <w:rsid w:val="009D573B"/>
    <w:rsid w:val="009D5CD9"/>
    <w:rsid w:val="009D69E5"/>
    <w:rsid w:val="009D75F8"/>
    <w:rsid w:val="009D7705"/>
    <w:rsid w:val="009D7CDE"/>
    <w:rsid w:val="009E0055"/>
    <w:rsid w:val="009E0388"/>
    <w:rsid w:val="009E1CBB"/>
    <w:rsid w:val="009E2AF5"/>
    <w:rsid w:val="009E36C3"/>
    <w:rsid w:val="009E3AE3"/>
    <w:rsid w:val="009E3E68"/>
    <w:rsid w:val="009E79D1"/>
    <w:rsid w:val="009E7C67"/>
    <w:rsid w:val="009E7D02"/>
    <w:rsid w:val="009F16A3"/>
    <w:rsid w:val="009F3CFB"/>
    <w:rsid w:val="009F5EC6"/>
    <w:rsid w:val="009F627A"/>
    <w:rsid w:val="009F6562"/>
    <w:rsid w:val="009F6857"/>
    <w:rsid w:val="009F6DA7"/>
    <w:rsid w:val="009F7460"/>
    <w:rsid w:val="00A002F0"/>
    <w:rsid w:val="00A004F7"/>
    <w:rsid w:val="00A015A2"/>
    <w:rsid w:val="00A017C2"/>
    <w:rsid w:val="00A01912"/>
    <w:rsid w:val="00A02328"/>
    <w:rsid w:val="00A03A32"/>
    <w:rsid w:val="00A05649"/>
    <w:rsid w:val="00A05BF6"/>
    <w:rsid w:val="00A06FF4"/>
    <w:rsid w:val="00A07A3F"/>
    <w:rsid w:val="00A10E75"/>
    <w:rsid w:val="00A1101F"/>
    <w:rsid w:val="00A118C6"/>
    <w:rsid w:val="00A11D69"/>
    <w:rsid w:val="00A1229E"/>
    <w:rsid w:val="00A12600"/>
    <w:rsid w:val="00A1353B"/>
    <w:rsid w:val="00A13C4D"/>
    <w:rsid w:val="00A13CD9"/>
    <w:rsid w:val="00A13D5C"/>
    <w:rsid w:val="00A16641"/>
    <w:rsid w:val="00A166C2"/>
    <w:rsid w:val="00A16A38"/>
    <w:rsid w:val="00A23821"/>
    <w:rsid w:val="00A26051"/>
    <w:rsid w:val="00A26C1B"/>
    <w:rsid w:val="00A27104"/>
    <w:rsid w:val="00A27D48"/>
    <w:rsid w:val="00A30864"/>
    <w:rsid w:val="00A3194C"/>
    <w:rsid w:val="00A31BCF"/>
    <w:rsid w:val="00A3434B"/>
    <w:rsid w:val="00A347E3"/>
    <w:rsid w:val="00A34F39"/>
    <w:rsid w:val="00A35525"/>
    <w:rsid w:val="00A35A37"/>
    <w:rsid w:val="00A3687C"/>
    <w:rsid w:val="00A37016"/>
    <w:rsid w:val="00A37042"/>
    <w:rsid w:val="00A40AE2"/>
    <w:rsid w:val="00A40F25"/>
    <w:rsid w:val="00A40F96"/>
    <w:rsid w:val="00A4167C"/>
    <w:rsid w:val="00A423C9"/>
    <w:rsid w:val="00A44DEB"/>
    <w:rsid w:val="00A44F45"/>
    <w:rsid w:val="00A458C2"/>
    <w:rsid w:val="00A46478"/>
    <w:rsid w:val="00A46F44"/>
    <w:rsid w:val="00A50E4A"/>
    <w:rsid w:val="00A51FCC"/>
    <w:rsid w:val="00A52CA6"/>
    <w:rsid w:val="00A5378E"/>
    <w:rsid w:val="00A5537E"/>
    <w:rsid w:val="00A56E1A"/>
    <w:rsid w:val="00A570EA"/>
    <w:rsid w:val="00A574FE"/>
    <w:rsid w:val="00A6058F"/>
    <w:rsid w:val="00A60B9D"/>
    <w:rsid w:val="00A60F59"/>
    <w:rsid w:val="00A62121"/>
    <w:rsid w:val="00A63736"/>
    <w:rsid w:val="00A64BD4"/>
    <w:rsid w:val="00A64E8A"/>
    <w:rsid w:val="00A65E9F"/>
    <w:rsid w:val="00A66771"/>
    <w:rsid w:val="00A6726D"/>
    <w:rsid w:val="00A67A01"/>
    <w:rsid w:val="00A67CA6"/>
    <w:rsid w:val="00A70911"/>
    <w:rsid w:val="00A70FE0"/>
    <w:rsid w:val="00A7219D"/>
    <w:rsid w:val="00A721D8"/>
    <w:rsid w:val="00A738E0"/>
    <w:rsid w:val="00A74F16"/>
    <w:rsid w:val="00A75DA6"/>
    <w:rsid w:val="00A75EE6"/>
    <w:rsid w:val="00A76221"/>
    <w:rsid w:val="00A765FD"/>
    <w:rsid w:val="00A77595"/>
    <w:rsid w:val="00A779F4"/>
    <w:rsid w:val="00A8442A"/>
    <w:rsid w:val="00A856C9"/>
    <w:rsid w:val="00A86809"/>
    <w:rsid w:val="00A87070"/>
    <w:rsid w:val="00A872BF"/>
    <w:rsid w:val="00A87554"/>
    <w:rsid w:val="00A87A06"/>
    <w:rsid w:val="00A87ABB"/>
    <w:rsid w:val="00A90CF5"/>
    <w:rsid w:val="00A90D2D"/>
    <w:rsid w:val="00A91D5D"/>
    <w:rsid w:val="00A9261D"/>
    <w:rsid w:val="00A94216"/>
    <w:rsid w:val="00A944B8"/>
    <w:rsid w:val="00A94A48"/>
    <w:rsid w:val="00A94F48"/>
    <w:rsid w:val="00A9508C"/>
    <w:rsid w:val="00A95B3C"/>
    <w:rsid w:val="00A961D2"/>
    <w:rsid w:val="00A96736"/>
    <w:rsid w:val="00A96A6C"/>
    <w:rsid w:val="00A971DD"/>
    <w:rsid w:val="00A97BF6"/>
    <w:rsid w:val="00A97CE1"/>
    <w:rsid w:val="00AA01BD"/>
    <w:rsid w:val="00AA06F7"/>
    <w:rsid w:val="00AA0DA3"/>
    <w:rsid w:val="00AA0F28"/>
    <w:rsid w:val="00AA0F8D"/>
    <w:rsid w:val="00AA16F6"/>
    <w:rsid w:val="00AA30E5"/>
    <w:rsid w:val="00AA4994"/>
    <w:rsid w:val="00AA54F7"/>
    <w:rsid w:val="00AA63C0"/>
    <w:rsid w:val="00AA6884"/>
    <w:rsid w:val="00AA7B6E"/>
    <w:rsid w:val="00AB0491"/>
    <w:rsid w:val="00AB04D6"/>
    <w:rsid w:val="00AB0646"/>
    <w:rsid w:val="00AB1B5A"/>
    <w:rsid w:val="00AB2FF2"/>
    <w:rsid w:val="00AB3622"/>
    <w:rsid w:val="00AB3FA8"/>
    <w:rsid w:val="00AB466C"/>
    <w:rsid w:val="00AB47F7"/>
    <w:rsid w:val="00AB4BAE"/>
    <w:rsid w:val="00AB576E"/>
    <w:rsid w:val="00AB5AF0"/>
    <w:rsid w:val="00AB6012"/>
    <w:rsid w:val="00AB6D89"/>
    <w:rsid w:val="00AB7AAD"/>
    <w:rsid w:val="00AB7E2A"/>
    <w:rsid w:val="00AC0836"/>
    <w:rsid w:val="00AC0E36"/>
    <w:rsid w:val="00AC2D23"/>
    <w:rsid w:val="00AC4276"/>
    <w:rsid w:val="00AC47A8"/>
    <w:rsid w:val="00AC4A8D"/>
    <w:rsid w:val="00AC4E1E"/>
    <w:rsid w:val="00AC5A9F"/>
    <w:rsid w:val="00AC6EBE"/>
    <w:rsid w:val="00AC798D"/>
    <w:rsid w:val="00AD356F"/>
    <w:rsid w:val="00AD3D3E"/>
    <w:rsid w:val="00AD3E7C"/>
    <w:rsid w:val="00AD47CA"/>
    <w:rsid w:val="00AD4B2E"/>
    <w:rsid w:val="00AD54AE"/>
    <w:rsid w:val="00AD5DAF"/>
    <w:rsid w:val="00AE16E9"/>
    <w:rsid w:val="00AE1B4B"/>
    <w:rsid w:val="00AE34BB"/>
    <w:rsid w:val="00AE3A8F"/>
    <w:rsid w:val="00AE40AC"/>
    <w:rsid w:val="00AE4604"/>
    <w:rsid w:val="00AE48AE"/>
    <w:rsid w:val="00AE58B1"/>
    <w:rsid w:val="00AE5B34"/>
    <w:rsid w:val="00AE610D"/>
    <w:rsid w:val="00AE6D20"/>
    <w:rsid w:val="00AF071D"/>
    <w:rsid w:val="00AF1494"/>
    <w:rsid w:val="00AF1DF9"/>
    <w:rsid w:val="00AF3CD1"/>
    <w:rsid w:val="00AF3E7A"/>
    <w:rsid w:val="00AF44D3"/>
    <w:rsid w:val="00AF4534"/>
    <w:rsid w:val="00AF4661"/>
    <w:rsid w:val="00AF480F"/>
    <w:rsid w:val="00AF501C"/>
    <w:rsid w:val="00AF740F"/>
    <w:rsid w:val="00B02459"/>
    <w:rsid w:val="00B0280F"/>
    <w:rsid w:val="00B02AD9"/>
    <w:rsid w:val="00B03290"/>
    <w:rsid w:val="00B0577A"/>
    <w:rsid w:val="00B060DE"/>
    <w:rsid w:val="00B065A5"/>
    <w:rsid w:val="00B06BFB"/>
    <w:rsid w:val="00B06F6F"/>
    <w:rsid w:val="00B0757E"/>
    <w:rsid w:val="00B07A10"/>
    <w:rsid w:val="00B11782"/>
    <w:rsid w:val="00B11F52"/>
    <w:rsid w:val="00B13024"/>
    <w:rsid w:val="00B13E1F"/>
    <w:rsid w:val="00B13E32"/>
    <w:rsid w:val="00B147F0"/>
    <w:rsid w:val="00B16109"/>
    <w:rsid w:val="00B173BD"/>
    <w:rsid w:val="00B20232"/>
    <w:rsid w:val="00B22617"/>
    <w:rsid w:val="00B22F6C"/>
    <w:rsid w:val="00B23A20"/>
    <w:rsid w:val="00B23ECD"/>
    <w:rsid w:val="00B24CC2"/>
    <w:rsid w:val="00B26F4B"/>
    <w:rsid w:val="00B27145"/>
    <w:rsid w:val="00B31218"/>
    <w:rsid w:val="00B33134"/>
    <w:rsid w:val="00B3341C"/>
    <w:rsid w:val="00B35C60"/>
    <w:rsid w:val="00B371AE"/>
    <w:rsid w:val="00B3764E"/>
    <w:rsid w:val="00B379DB"/>
    <w:rsid w:val="00B405E2"/>
    <w:rsid w:val="00B412C7"/>
    <w:rsid w:val="00B42DCF"/>
    <w:rsid w:val="00B42EA7"/>
    <w:rsid w:val="00B433AF"/>
    <w:rsid w:val="00B4340D"/>
    <w:rsid w:val="00B439CD"/>
    <w:rsid w:val="00B44638"/>
    <w:rsid w:val="00B44AF6"/>
    <w:rsid w:val="00B44F28"/>
    <w:rsid w:val="00B45766"/>
    <w:rsid w:val="00B45A78"/>
    <w:rsid w:val="00B46258"/>
    <w:rsid w:val="00B462A3"/>
    <w:rsid w:val="00B463E6"/>
    <w:rsid w:val="00B47607"/>
    <w:rsid w:val="00B4771E"/>
    <w:rsid w:val="00B50784"/>
    <w:rsid w:val="00B50E28"/>
    <w:rsid w:val="00B51679"/>
    <w:rsid w:val="00B517E6"/>
    <w:rsid w:val="00B530FF"/>
    <w:rsid w:val="00B54FB9"/>
    <w:rsid w:val="00B5520D"/>
    <w:rsid w:val="00B5658C"/>
    <w:rsid w:val="00B569CB"/>
    <w:rsid w:val="00B56CBD"/>
    <w:rsid w:val="00B56E6F"/>
    <w:rsid w:val="00B57A85"/>
    <w:rsid w:val="00B605C7"/>
    <w:rsid w:val="00B615E7"/>
    <w:rsid w:val="00B61CA1"/>
    <w:rsid w:val="00B626E6"/>
    <w:rsid w:val="00B632D2"/>
    <w:rsid w:val="00B646F6"/>
    <w:rsid w:val="00B65A04"/>
    <w:rsid w:val="00B6634E"/>
    <w:rsid w:val="00B66FB9"/>
    <w:rsid w:val="00B675B7"/>
    <w:rsid w:val="00B67B67"/>
    <w:rsid w:val="00B72D83"/>
    <w:rsid w:val="00B733C7"/>
    <w:rsid w:val="00B73740"/>
    <w:rsid w:val="00B74343"/>
    <w:rsid w:val="00B7647A"/>
    <w:rsid w:val="00B77A95"/>
    <w:rsid w:val="00B80212"/>
    <w:rsid w:val="00B80D74"/>
    <w:rsid w:val="00B817DD"/>
    <w:rsid w:val="00B82DF8"/>
    <w:rsid w:val="00B83D4C"/>
    <w:rsid w:val="00B85DF3"/>
    <w:rsid w:val="00B860DD"/>
    <w:rsid w:val="00B8624E"/>
    <w:rsid w:val="00B866B1"/>
    <w:rsid w:val="00B879C3"/>
    <w:rsid w:val="00B90265"/>
    <w:rsid w:val="00B91DE6"/>
    <w:rsid w:val="00B9326C"/>
    <w:rsid w:val="00B956C9"/>
    <w:rsid w:val="00B95FEF"/>
    <w:rsid w:val="00B96F58"/>
    <w:rsid w:val="00B9784A"/>
    <w:rsid w:val="00B97B65"/>
    <w:rsid w:val="00BA12CC"/>
    <w:rsid w:val="00BA157B"/>
    <w:rsid w:val="00BA2127"/>
    <w:rsid w:val="00BA2303"/>
    <w:rsid w:val="00BA30BE"/>
    <w:rsid w:val="00BA3337"/>
    <w:rsid w:val="00BA3383"/>
    <w:rsid w:val="00BA3FE5"/>
    <w:rsid w:val="00BA632B"/>
    <w:rsid w:val="00BA6F80"/>
    <w:rsid w:val="00BA77BB"/>
    <w:rsid w:val="00BA7E77"/>
    <w:rsid w:val="00BB0534"/>
    <w:rsid w:val="00BB09C5"/>
    <w:rsid w:val="00BB1693"/>
    <w:rsid w:val="00BB19A0"/>
    <w:rsid w:val="00BB19DE"/>
    <w:rsid w:val="00BB1AA4"/>
    <w:rsid w:val="00BB1AF9"/>
    <w:rsid w:val="00BB318F"/>
    <w:rsid w:val="00BB37F4"/>
    <w:rsid w:val="00BB414F"/>
    <w:rsid w:val="00BB42CC"/>
    <w:rsid w:val="00BB514E"/>
    <w:rsid w:val="00BC2C75"/>
    <w:rsid w:val="00BC37C6"/>
    <w:rsid w:val="00BC5184"/>
    <w:rsid w:val="00BC5628"/>
    <w:rsid w:val="00BC632F"/>
    <w:rsid w:val="00BC69CC"/>
    <w:rsid w:val="00BD1461"/>
    <w:rsid w:val="00BD28DA"/>
    <w:rsid w:val="00BD341C"/>
    <w:rsid w:val="00BD38A7"/>
    <w:rsid w:val="00BD3E49"/>
    <w:rsid w:val="00BD3E4A"/>
    <w:rsid w:val="00BD534C"/>
    <w:rsid w:val="00BD5F21"/>
    <w:rsid w:val="00BD6182"/>
    <w:rsid w:val="00BD66F4"/>
    <w:rsid w:val="00BD696A"/>
    <w:rsid w:val="00BD7C8B"/>
    <w:rsid w:val="00BE068F"/>
    <w:rsid w:val="00BE1016"/>
    <w:rsid w:val="00BE16CE"/>
    <w:rsid w:val="00BE1936"/>
    <w:rsid w:val="00BE24B0"/>
    <w:rsid w:val="00BE4D78"/>
    <w:rsid w:val="00BE547D"/>
    <w:rsid w:val="00BE549C"/>
    <w:rsid w:val="00BE5963"/>
    <w:rsid w:val="00BE5FF8"/>
    <w:rsid w:val="00BE78A5"/>
    <w:rsid w:val="00BF040D"/>
    <w:rsid w:val="00BF097A"/>
    <w:rsid w:val="00BF52F5"/>
    <w:rsid w:val="00BF6286"/>
    <w:rsid w:val="00BF6346"/>
    <w:rsid w:val="00BF66E9"/>
    <w:rsid w:val="00C016EB"/>
    <w:rsid w:val="00C02462"/>
    <w:rsid w:val="00C026E0"/>
    <w:rsid w:val="00C058F6"/>
    <w:rsid w:val="00C0594A"/>
    <w:rsid w:val="00C05E5F"/>
    <w:rsid w:val="00C06103"/>
    <w:rsid w:val="00C0642E"/>
    <w:rsid w:val="00C06993"/>
    <w:rsid w:val="00C07816"/>
    <w:rsid w:val="00C07DED"/>
    <w:rsid w:val="00C10ACC"/>
    <w:rsid w:val="00C11FC3"/>
    <w:rsid w:val="00C12085"/>
    <w:rsid w:val="00C12B83"/>
    <w:rsid w:val="00C132DC"/>
    <w:rsid w:val="00C13872"/>
    <w:rsid w:val="00C13E22"/>
    <w:rsid w:val="00C14D0A"/>
    <w:rsid w:val="00C15767"/>
    <w:rsid w:val="00C15FA4"/>
    <w:rsid w:val="00C17389"/>
    <w:rsid w:val="00C1775A"/>
    <w:rsid w:val="00C17BA6"/>
    <w:rsid w:val="00C23590"/>
    <w:rsid w:val="00C2538E"/>
    <w:rsid w:val="00C26673"/>
    <w:rsid w:val="00C26A88"/>
    <w:rsid w:val="00C308B0"/>
    <w:rsid w:val="00C30ABC"/>
    <w:rsid w:val="00C31008"/>
    <w:rsid w:val="00C311CE"/>
    <w:rsid w:val="00C311F1"/>
    <w:rsid w:val="00C317EF"/>
    <w:rsid w:val="00C321E2"/>
    <w:rsid w:val="00C3302A"/>
    <w:rsid w:val="00C347FE"/>
    <w:rsid w:val="00C3565B"/>
    <w:rsid w:val="00C35772"/>
    <w:rsid w:val="00C3610F"/>
    <w:rsid w:val="00C373AB"/>
    <w:rsid w:val="00C4081A"/>
    <w:rsid w:val="00C40ED0"/>
    <w:rsid w:val="00C426C4"/>
    <w:rsid w:val="00C43CF2"/>
    <w:rsid w:val="00C441ED"/>
    <w:rsid w:val="00C451A6"/>
    <w:rsid w:val="00C463E3"/>
    <w:rsid w:val="00C4706E"/>
    <w:rsid w:val="00C478A4"/>
    <w:rsid w:val="00C47DB2"/>
    <w:rsid w:val="00C50125"/>
    <w:rsid w:val="00C5140B"/>
    <w:rsid w:val="00C51C95"/>
    <w:rsid w:val="00C52C6C"/>
    <w:rsid w:val="00C53B5D"/>
    <w:rsid w:val="00C53EBD"/>
    <w:rsid w:val="00C54B5C"/>
    <w:rsid w:val="00C559E9"/>
    <w:rsid w:val="00C55CE8"/>
    <w:rsid w:val="00C60291"/>
    <w:rsid w:val="00C6053B"/>
    <w:rsid w:val="00C609B2"/>
    <w:rsid w:val="00C60C62"/>
    <w:rsid w:val="00C60E84"/>
    <w:rsid w:val="00C61AF3"/>
    <w:rsid w:val="00C61B83"/>
    <w:rsid w:val="00C63017"/>
    <w:rsid w:val="00C63669"/>
    <w:rsid w:val="00C63EAD"/>
    <w:rsid w:val="00C657D9"/>
    <w:rsid w:val="00C65A3D"/>
    <w:rsid w:val="00C65FA9"/>
    <w:rsid w:val="00C661B3"/>
    <w:rsid w:val="00C66BA6"/>
    <w:rsid w:val="00C66F4B"/>
    <w:rsid w:val="00C6775D"/>
    <w:rsid w:val="00C702E3"/>
    <w:rsid w:val="00C70CD8"/>
    <w:rsid w:val="00C71B36"/>
    <w:rsid w:val="00C72132"/>
    <w:rsid w:val="00C74346"/>
    <w:rsid w:val="00C74ACE"/>
    <w:rsid w:val="00C763A0"/>
    <w:rsid w:val="00C76719"/>
    <w:rsid w:val="00C779EC"/>
    <w:rsid w:val="00C80234"/>
    <w:rsid w:val="00C803EC"/>
    <w:rsid w:val="00C805C8"/>
    <w:rsid w:val="00C80A19"/>
    <w:rsid w:val="00C80B5F"/>
    <w:rsid w:val="00C80DE4"/>
    <w:rsid w:val="00C81C77"/>
    <w:rsid w:val="00C82BFF"/>
    <w:rsid w:val="00C82F0F"/>
    <w:rsid w:val="00C83B4C"/>
    <w:rsid w:val="00C8461E"/>
    <w:rsid w:val="00C84743"/>
    <w:rsid w:val="00C8482D"/>
    <w:rsid w:val="00C900A1"/>
    <w:rsid w:val="00C910C3"/>
    <w:rsid w:val="00C9482F"/>
    <w:rsid w:val="00C964F4"/>
    <w:rsid w:val="00C968D8"/>
    <w:rsid w:val="00C96A07"/>
    <w:rsid w:val="00C97348"/>
    <w:rsid w:val="00CA002F"/>
    <w:rsid w:val="00CA1F25"/>
    <w:rsid w:val="00CA3A40"/>
    <w:rsid w:val="00CA3E3C"/>
    <w:rsid w:val="00CA4092"/>
    <w:rsid w:val="00CA453F"/>
    <w:rsid w:val="00CA458D"/>
    <w:rsid w:val="00CA603B"/>
    <w:rsid w:val="00CA75C6"/>
    <w:rsid w:val="00CA7C4F"/>
    <w:rsid w:val="00CA7E54"/>
    <w:rsid w:val="00CB06AC"/>
    <w:rsid w:val="00CB107A"/>
    <w:rsid w:val="00CB258C"/>
    <w:rsid w:val="00CC02D0"/>
    <w:rsid w:val="00CC1039"/>
    <w:rsid w:val="00CC1EE1"/>
    <w:rsid w:val="00CC28FB"/>
    <w:rsid w:val="00CC30D1"/>
    <w:rsid w:val="00CC37E1"/>
    <w:rsid w:val="00CC39E5"/>
    <w:rsid w:val="00CC3B5B"/>
    <w:rsid w:val="00CC427A"/>
    <w:rsid w:val="00CC4676"/>
    <w:rsid w:val="00CC47B0"/>
    <w:rsid w:val="00CC5DF3"/>
    <w:rsid w:val="00CC6054"/>
    <w:rsid w:val="00CC6348"/>
    <w:rsid w:val="00CD005D"/>
    <w:rsid w:val="00CD1D59"/>
    <w:rsid w:val="00CD3200"/>
    <w:rsid w:val="00CD4C74"/>
    <w:rsid w:val="00CD54AD"/>
    <w:rsid w:val="00CD643E"/>
    <w:rsid w:val="00CD7DB6"/>
    <w:rsid w:val="00CE0583"/>
    <w:rsid w:val="00CE0DF9"/>
    <w:rsid w:val="00CE0E45"/>
    <w:rsid w:val="00CE15C0"/>
    <w:rsid w:val="00CE1850"/>
    <w:rsid w:val="00CE1B91"/>
    <w:rsid w:val="00CE2E1D"/>
    <w:rsid w:val="00CE3D00"/>
    <w:rsid w:val="00CE3EC5"/>
    <w:rsid w:val="00CE4302"/>
    <w:rsid w:val="00CE4418"/>
    <w:rsid w:val="00CE60CE"/>
    <w:rsid w:val="00CE6A3C"/>
    <w:rsid w:val="00CE7A4A"/>
    <w:rsid w:val="00CF0CDA"/>
    <w:rsid w:val="00CF148F"/>
    <w:rsid w:val="00CF1BF4"/>
    <w:rsid w:val="00CF4E38"/>
    <w:rsid w:val="00CF525F"/>
    <w:rsid w:val="00CF58F3"/>
    <w:rsid w:val="00CF6548"/>
    <w:rsid w:val="00CF728E"/>
    <w:rsid w:val="00CF74E5"/>
    <w:rsid w:val="00CF76D5"/>
    <w:rsid w:val="00CF7FB9"/>
    <w:rsid w:val="00D01756"/>
    <w:rsid w:val="00D01A2F"/>
    <w:rsid w:val="00D0274A"/>
    <w:rsid w:val="00D02AFD"/>
    <w:rsid w:val="00D038BE"/>
    <w:rsid w:val="00D0419A"/>
    <w:rsid w:val="00D057FF"/>
    <w:rsid w:val="00D05B99"/>
    <w:rsid w:val="00D070C0"/>
    <w:rsid w:val="00D0728C"/>
    <w:rsid w:val="00D0774A"/>
    <w:rsid w:val="00D07BD9"/>
    <w:rsid w:val="00D1006C"/>
    <w:rsid w:val="00D11FE3"/>
    <w:rsid w:val="00D122C1"/>
    <w:rsid w:val="00D14ABA"/>
    <w:rsid w:val="00D14B79"/>
    <w:rsid w:val="00D15A42"/>
    <w:rsid w:val="00D16061"/>
    <w:rsid w:val="00D16861"/>
    <w:rsid w:val="00D170E2"/>
    <w:rsid w:val="00D17977"/>
    <w:rsid w:val="00D2015F"/>
    <w:rsid w:val="00D207B8"/>
    <w:rsid w:val="00D20B4E"/>
    <w:rsid w:val="00D215F1"/>
    <w:rsid w:val="00D21863"/>
    <w:rsid w:val="00D2267A"/>
    <w:rsid w:val="00D23CE3"/>
    <w:rsid w:val="00D24554"/>
    <w:rsid w:val="00D24667"/>
    <w:rsid w:val="00D250E5"/>
    <w:rsid w:val="00D32467"/>
    <w:rsid w:val="00D3312D"/>
    <w:rsid w:val="00D338DA"/>
    <w:rsid w:val="00D338E1"/>
    <w:rsid w:val="00D368B6"/>
    <w:rsid w:val="00D36A40"/>
    <w:rsid w:val="00D37134"/>
    <w:rsid w:val="00D37365"/>
    <w:rsid w:val="00D374C2"/>
    <w:rsid w:val="00D40C19"/>
    <w:rsid w:val="00D42F5A"/>
    <w:rsid w:val="00D44A4E"/>
    <w:rsid w:val="00D44DA4"/>
    <w:rsid w:val="00D44F37"/>
    <w:rsid w:val="00D45057"/>
    <w:rsid w:val="00D500B0"/>
    <w:rsid w:val="00D50121"/>
    <w:rsid w:val="00D522D8"/>
    <w:rsid w:val="00D539EE"/>
    <w:rsid w:val="00D53F40"/>
    <w:rsid w:val="00D54148"/>
    <w:rsid w:val="00D5457B"/>
    <w:rsid w:val="00D54711"/>
    <w:rsid w:val="00D54CDB"/>
    <w:rsid w:val="00D54EA3"/>
    <w:rsid w:val="00D5545B"/>
    <w:rsid w:val="00D5586E"/>
    <w:rsid w:val="00D55A9C"/>
    <w:rsid w:val="00D56392"/>
    <w:rsid w:val="00D567D0"/>
    <w:rsid w:val="00D569C6"/>
    <w:rsid w:val="00D56E23"/>
    <w:rsid w:val="00D56EF2"/>
    <w:rsid w:val="00D571B7"/>
    <w:rsid w:val="00D57435"/>
    <w:rsid w:val="00D60E67"/>
    <w:rsid w:val="00D61EB3"/>
    <w:rsid w:val="00D62A05"/>
    <w:rsid w:val="00D62B6F"/>
    <w:rsid w:val="00D62CC0"/>
    <w:rsid w:val="00D62D78"/>
    <w:rsid w:val="00D63A1A"/>
    <w:rsid w:val="00D63ABC"/>
    <w:rsid w:val="00D63B11"/>
    <w:rsid w:val="00D642E3"/>
    <w:rsid w:val="00D64CE8"/>
    <w:rsid w:val="00D65898"/>
    <w:rsid w:val="00D65D55"/>
    <w:rsid w:val="00D66B65"/>
    <w:rsid w:val="00D66D7E"/>
    <w:rsid w:val="00D66E8C"/>
    <w:rsid w:val="00D671DF"/>
    <w:rsid w:val="00D67C1D"/>
    <w:rsid w:val="00D67D74"/>
    <w:rsid w:val="00D70955"/>
    <w:rsid w:val="00D70C65"/>
    <w:rsid w:val="00D70C8E"/>
    <w:rsid w:val="00D70E3C"/>
    <w:rsid w:val="00D71317"/>
    <w:rsid w:val="00D71B20"/>
    <w:rsid w:val="00D71D8F"/>
    <w:rsid w:val="00D72240"/>
    <w:rsid w:val="00D72699"/>
    <w:rsid w:val="00D75C03"/>
    <w:rsid w:val="00D76160"/>
    <w:rsid w:val="00D7784C"/>
    <w:rsid w:val="00D77F33"/>
    <w:rsid w:val="00D82517"/>
    <w:rsid w:val="00D82DC3"/>
    <w:rsid w:val="00D82F60"/>
    <w:rsid w:val="00D83204"/>
    <w:rsid w:val="00D839B3"/>
    <w:rsid w:val="00D84B71"/>
    <w:rsid w:val="00D85254"/>
    <w:rsid w:val="00D8539A"/>
    <w:rsid w:val="00D858AC"/>
    <w:rsid w:val="00D85E09"/>
    <w:rsid w:val="00D8666D"/>
    <w:rsid w:val="00D86BBC"/>
    <w:rsid w:val="00D86DF7"/>
    <w:rsid w:val="00D86E5B"/>
    <w:rsid w:val="00D876D7"/>
    <w:rsid w:val="00D916EB"/>
    <w:rsid w:val="00D9246E"/>
    <w:rsid w:val="00D92D2C"/>
    <w:rsid w:val="00D92DBF"/>
    <w:rsid w:val="00D93F45"/>
    <w:rsid w:val="00D943E6"/>
    <w:rsid w:val="00D959F7"/>
    <w:rsid w:val="00D96699"/>
    <w:rsid w:val="00D966C9"/>
    <w:rsid w:val="00D97B0B"/>
    <w:rsid w:val="00D97B4F"/>
    <w:rsid w:val="00D97CCC"/>
    <w:rsid w:val="00DA01A7"/>
    <w:rsid w:val="00DA0231"/>
    <w:rsid w:val="00DA1A26"/>
    <w:rsid w:val="00DA1FDB"/>
    <w:rsid w:val="00DA2B63"/>
    <w:rsid w:val="00DA4258"/>
    <w:rsid w:val="00DA4419"/>
    <w:rsid w:val="00DA48C4"/>
    <w:rsid w:val="00DA48E7"/>
    <w:rsid w:val="00DA6E96"/>
    <w:rsid w:val="00DA6ECA"/>
    <w:rsid w:val="00DA7CAD"/>
    <w:rsid w:val="00DB04DE"/>
    <w:rsid w:val="00DB1A89"/>
    <w:rsid w:val="00DB344B"/>
    <w:rsid w:val="00DB36A4"/>
    <w:rsid w:val="00DB3D15"/>
    <w:rsid w:val="00DB43AB"/>
    <w:rsid w:val="00DB5B85"/>
    <w:rsid w:val="00DB5BD6"/>
    <w:rsid w:val="00DB6636"/>
    <w:rsid w:val="00DB7D89"/>
    <w:rsid w:val="00DB7F09"/>
    <w:rsid w:val="00DC0637"/>
    <w:rsid w:val="00DC0C86"/>
    <w:rsid w:val="00DC0F6D"/>
    <w:rsid w:val="00DC1348"/>
    <w:rsid w:val="00DC3CF7"/>
    <w:rsid w:val="00DC3DCD"/>
    <w:rsid w:val="00DC5672"/>
    <w:rsid w:val="00DC58EA"/>
    <w:rsid w:val="00DC6A51"/>
    <w:rsid w:val="00DC7007"/>
    <w:rsid w:val="00DD030D"/>
    <w:rsid w:val="00DD0584"/>
    <w:rsid w:val="00DD1336"/>
    <w:rsid w:val="00DD27FC"/>
    <w:rsid w:val="00DD2840"/>
    <w:rsid w:val="00DD295E"/>
    <w:rsid w:val="00DD3A24"/>
    <w:rsid w:val="00DD538D"/>
    <w:rsid w:val="00DD59EB"/>
    <w:rsid w:val="00DD60B1"/>
    <w:rsid w:val="00DE0014"/>
    <w:rsid w:val="00DE0467"/>
    <w:rsid w:val="00DE1585"/>
    <w:rsid w:val="00DE1767"/>
    <w:rsid w:val="00DE21B4"/>
    <w:rsid w:val="00DE37B1"/>
    <w:rsid w:val="00DE4104"/>
    <w:rsid w:val="00DE4546"/>
    <w:rsid w:val="00DE4D50"/>
    <w:rsid w:val="00DE5046"/>
    <w:rsid w:val="00DE57AA"/>
    <w:rsid w:val="00DE5D9B"/>
    <w:rsid w:val="00DE62D9"/>
    <w:rsid w:val="00DE6F0A"/>
    <w:rsid w:val="00DE7DF5"/>
    <w:rsid w:val="00DF04FF"/>
    <w:rsid w:val="00DF1298"/>
    <w:rsid w:val="00DF1AD9"/>
    <w:rsid w:val="00DF2216"/>
    <w:rsid w:val="00DF498B"/>
    <w:rsid w:val="00DF4DE5"/>
    <w:rsid w:val="00DF5A33"/>
    <w:rsid w:val="00DF5DC1"/>
    <w:rsid w:val="00DF64D9"/>
    <w:rsid w:val="00DF6AB2"/>
    <w:rsid w:val="00DF70E9"/>
    <w:rsid w:val="00E00912"/>
    <w:rsid w:val="00E00991"/>
    <w:rsid w:val="00E00CFB"/>
    <w:rsid w:val="00E01A20"/>
    <w:rsid w:val="00E02059"/>
    <w:rsid w:val="00E022D2"/>
    <w:rsid w:val="00E03704"/>
    <w:rsid w:val="00E0535E"/>
    <w:rsid w:val="00E05CB5"/>
    <w:rsid w:val="00E07099"/>
    <w:rsid w:val="00E07496"/>
    <w:rsid w:val="00E07D41"/>
    <w:rsid w:val="00E1189A"/>
    <w:rsid w:val="00E12C85"/>
    <w:rsid w:val="00E12F24"/>
    <w:rsid w:val="00E12F98"/>
    <w:rsid w:val="00E130A3"/>
    <w:rsid w:val="00E14817"/>
    <w:rsid w:val="00E1610D"/>
    <w:rsid w:val="00E16560"/>
    <w:rsid w:val="00E16838"/>
    <w:rsid w:val="00E17FE4"/>
    <w:rsid w:val="00E209E0"/>
    <w:rsid w:val="00E2131B"/>
    <w:rsid w:val="00E21452"/>
    <w:rsid w:val="00E22D9E"/>
    <w:rsid w:val="00E23433"/>
    <w:rsid w:val="00E23BD8"/>
    <w:rsid w:val="00E24141"/>
    <w:rsid w:val="00E275E7"/>
    <w:rsid w:val="00E27B38"/>
    <w:rsid w:val="00E27D07"/>
    <w:rsid w:val="00E30D2A"/>
    <w:rsid w:val="00E31164"/>
    <w:rsid w:val="00E314F3"/>
    <w:rsid w:val="00E3342D"/>
    <w:rsid w:val="00E33AEB"/>
    <w:rsid w:val="00E33E76"/>
    <w:rsid w:val="00E347AC"/>
    <w:rsid w:val="00E37BFF"/>
    <w:rsid w:val="00E40784"/>
    <w:rsid w:val="00E40D68"/>
    <w:rsid w:val="00E41682"/>
    <w:rsid w:val="00E42057"/>
    <w:rsid w:val="00E45CE1"/>
    <w:rsid w:val="00E45FE0"/>
    <w:rsid w:val="00E46BB2"/>
    <w:rsid w:val="00E475A0"/>
    <w:rsid w:val="00E47E2C"/>
    <w:rsid w:val="00E51A13"/>
    <w:rsid w:val="00E51BD3"/>
    <w:rsid w:val="00E5244E"/>
    <w:rsid w:val="00E52A20"/>
    <w:rsid w:val="00E52DDF"/>
    <w:rsid w:val="00E53231"/>
    <w:rsid w:val="00E53F39"/>
    <w:rsid w:val="00E5546D"/>
    <w:rsid w:val="00E55C63"/>
    <w:rsid w:val="00E5635B"/>
    <w:rsid w:val="00E57A73"/>
    <w:rsid w:val="00E60E48"/>
    <w:rsid w:val="00E61E84"/>
    <w:rsid w:val="00E64AC9"/>
    <w:rsid w:val="00E65012"/>
    <w:rsid w:val="00E66605"/>
    <w:rsid w:val="00E6662B"/>
    <w:rsid w:val="00E668C5"/>
    <w:rsid w:val="00E66ECD"/>
    <w:rsid w:val="00E670FF"/>
    <w:rsid w:val="00E67448"/>
    <w:rsid w:val="00E67992"/>
    <w:rsid w:val="00E70466"/>
    <w:rsid w:val="00E7125F"/>
    <w:rsid w:val="00E7270F"/>
    <w:rsid w:val="00E735FA"/>
    <w:rsid w:val="00E73EC2"/>
    <w:rsid w:val="00E749B0"/>
    <w:rsid w:val="00E764FE"/>
    <w:rsid w:val="00E76D49"/>
    <w:rsid w:val="00E77945"/>
    <w:rsid w:val="00E80185"/>
    <w:rsid w:val="00E80408"/>
    <w:rsid w:val="00E80CA7"/>
    <w:rsid w:val="00E80D0B"/>
    <w:rsid w:val="00E81BDA"/>
    <w:rsid w:val="00E82489"/>
    <w:rsid w:val="00E83102"/>
    <w:rsid w:val="00E83E36"/>
    <w:rsid w:val="00E84316"/>
    <w:rsid w:val="00E84DAD"/>
    <w:rsid w:val="00E87673"/>
    <w:rsid w:val="00E92E39"/>
    <w:rsid w:val="00E93732"/>
    <w:rsid w:val="00E93EA4"/>
    <w:rsid w:val="00E9437F"/>
    <w:rsid w:val="00E94849"/>
    <w:rsid w:val="00E949EB"/>
    <w:rsid w:val="00E95DE3"/>
    <w:rsid w:val="00E961E6"/>
    <w:rsid w:val="00E96415"/>
    <w:rsid w:val="00E96771"/>
    <w:rsid w:val="00E9705C"/>
    <w:rsid w:val="00E9711A"/>
    <w:rsid w:val="00E971EE"/>
    <w:rsid w:val="00E977FA"/>
    <w:rsid w:val="00EA041A"/>
    <w:rsid w:val="00EA27DB"/>
    <w:rsid w:val="00EA34EA"/>
    <w:rsid w:val="00EA4741"/>
    <w:rsid w:val="00EA4A2B"/>
    <w:rsid w:val="00EA4C22"/>
    <w:rsid w:val="00EA59C3"/>
    <w:rsid w:val="00EA63BE"/>
    <w:rsid w:val="00EA6BB2"/>
    <w:rsid w:val="00EA6F7A"/>
    <w:rsid w:val="00EA70E8"/>
    <w:rsid w:val="00EA79E4"/>
    <w:rsid w:val="00EB10D8"/>
    <w:rsid w:val="00EB249B"/>
    <w:rsid w:val="00EB3B4E"/>
    <w:rsid w:val="00EB4715"/>
    <w:rsid w:val="00EB4BC5"/>
    <w:rsid w:val="00EB5048"/>
    <w:rsid w:val="00EB533E"/>
    <w:rsid w:val="00EB59EC"/>
    <w:rsid w:val="00EB5EB0"/>
    <w:rsid w:val="00EB737C"/>
    <w:rsid w:val="00EC0380"/>
    <w:rsid w:val="00EC0F23"/>
    <w:rsid w:val="00EC2270"/>
    <w:rsid w:val="00EC2A42"/>
    <w:rsid w:val="00EC2B36"/>
    <w:rsid w:val="00EC471A"/>
    <w:rsid w:val="00EC4975"/>
    <w:rsid w:val="00EC4F8E"/>
    <w:rsid w:val="00EC55F5"/>
    <w:rsid w:val="00EC5810"/>
    <w:rsid w:val="00EC5F2F"/>
    <w:rsid w:val="00EC60D1"/>
    <w:rsid w:val="00EC614E"/>
    <w:rsid w:val="00EC7217"/>
    <w:rsid w:val="00EC731C"/>
    <w:rsid w:val="00EC7A59"/>
    <w:rsid w:val="00EC7B93"/>
    <w:rsid w:val="00ED0C87"/>
    <w:rsid w:val="00ED1634"/>
    <w:rsid w:val="00ED291B"/>
    <w:rsid w:val="00ED2EFC"/>
    <w:rsid w:val="00ED4138"/>
    <w:rsid w:val="00ED5655"/>
    <w:rsid w:val="00ED5741"/>
    <w:rsid w:val="00ED609F"/>
    <w:rsid w:val="00ED637A"/>
    <w:rsid w:val="00ED68FD"/>
    <w:rsid w:val="00ED7818"/>
    <w:rsid w:val="00EE04F6"/>
    <w:rsid w:val="00EE2BBB"/>
    <w:rsid w:val="00EE2EFA"/>
    <w:rsid w:val="00EE39F7"/>
    <w:rsid w:val="00EE4231"/>
    <w:rsid w:val="00EE458B"/>
    <w:rsid w:val="00EE4C36"/>
    <w:rsid w:val="00EE4CE7"/>
    <w:rsid w:val="00EE4F57"/>
    <w:rsid w:val="00EE58A2"/>
    <w:rsid w:val="00EE5EB6"/>
    <w:rsid w:val="00EE645A"/>
    <w:rsid w:val="00EE65B3"/>
    <w:rsid w:val="00EE6FC8"/>
    <w:rsid w:val="00EE74D5"/>
    <w:rsid w:val="00EE7CFD"/>
    <w:rsid w:val="00EF008D"/>
    <w:rsid w:val="00EF13B4"/>
    <w:rsid w:val="00EF1D82"/>
    <w:rsid w:val="00EF1FED"/>
    <w:rsid w:val="00EF251E"/>
    <w:rsid w:val="00EF41AA"/>
    <w:rsid w:val="00EF6D41"/>
    <w:rsid w:val="00EF7DAE"/>
    <w:rsid w:val="00F00273"/>
    <w:rsid w:val="00F007A1"/>
    <w:rsid w:val="00F00D85"/>
    <w:rsid w:val="00F00E5C"/>
    <w:rsid w:val="00F01E1B"/>
    <w:rsid w:val="00F01EEE"/>
    <w:rsid w:val="00F05568"/>
    <w:rsid w:val="00F06665"/>
    <w:rsid w:val="00F06B80"/>
    <w:rsid w:val="00F07DBF"/>
    <w:rsid w:val="00F07EE9"/>
    <w:rsid w:val="00F10138"/>
    <w:rsid w:val="00F101E3"/>
    <w:rsid w:val="00F10909"/>
    <w:rsid w:val="00F11EF2"/>
    <w:rsid w:val="00F1264C"/>
    <w:rsid w:val="00F12D99"/>
    <w:rsid w:val="00F12E78"/>
    <w:rsid w:val="00F13009"/>
    <w:rsid w:val="00F138FF"/>
    <w:rsid w:val="00F14481"/>
    <w:rsid w:val="00F1484A"/>
    <w:rsid w:val="00F162FA"/>
    <w:rsid w:val="00F165F3"/>
    <w:rsid w:val="00F16E5B"/>
    <w:rsid w:val="00F17079"/>
    <w:rsid w:val="00F1755A"/>
    <w:rsid w:val="00F20B88"/>
    <w:rsid w:val="00F21E30"/>
    <w:rsid w:val="00F223AC"/>
    <w:rsid w:val="00F22E3B"/>
    <w:rsid w:val="00F22EC1"/>
    <w:rsid w:val="00F23206"/>
    <w:rsid w:val="00F2356B"/>
    <w:rsid w:val="00F24B00"/>
    <w:rsid w:val="00F259EE"/>
    <w:rsid w:val="00F25F8E"/>
    <w:rsid w:val="00F26320"/>
    <w:rsid w:val="00F26819"/>
    <w:rsid w:val="00F26A75"/>
    <w:rsid w:val="00F270D4"/>
    <w:rsid w:val="00F277B3"/>
    <w:rsid w:val="00F27F84"/>
    <w:rsid w:val="00F300B5"/>
    <w:rsid w:val="00F31464"/>
    <w:rsid w:val="00F31658"/>
    <w:rsid w:val="00F32E9A"/>
    <w:rsid w:val="00F3363F"/>
    <w:rsid w:val="00F356E1"/>
    <w:rsid w:val="00F364E2"/>
    <w:rsid w:val="00F36D63"/>
    <w:rsid w:val="00F40F98"/>
    <w:rsid w:val="00F4134D"/>
    <w:rsid w:val="00F43351"/>
    <w:rsid w:val="00F4378C"/>
    <w:rsid w:val="00F43E02"/>
    <w:rsid w:val="00F46321"/>
    <w:rsid w:val="00F46CEC"/>
    <w:rsid w:val="00F46FE7"/>
    <w:rsid w:val="00F50886"/>
    <w:rsid w:val="00F50BEF"/>
    <w:rsid w:val="00F50C57"/>
    <w:rsid w:val="00F519DD"/>
    <w:rsid w:val="00F534B8"/>
    <w:rsid w:val="00F54DD2"/>
    <w:rsid w:val="00F5570C"/>
    <w:rsid w:val="00F5630A"/>
    <w:rsid w:val="00F60563"/>
    <w:rsid w:val="00F609B3"/>
    <w:rsid w:val="00F60BFC"/>
    <w:rsid w:val="00F610C7"/>
    <w:rsid w:val="00F62A4B"/>
    <w:rsid w:val="00F6376D"/>
    <w:rsid w:val="00F64461"/>
    <w:rsid w:val="00F658B9"/>
    <w:rsid w:val="00F65EE1"/>
    <w:rsid w:val="00F67F30"/>
    <w:rsid w:val="00F71D07"/>
    <w:rsid w:val="00F71D2F"/>
    <w:rsid w:val="00F72994"/>
    <w:rsid w:val="00F7397B"/>
    <w:rsid w:val="00F73C10"/>
    <w:rsid w:val="00F7541C"/>
    <w:rsid w:val="00F75549"/>
    <w:rsid w:val="00F76212"/>
    <w:rsid w:val="00F7789F"/>
    <w:rsid w:val="00F8087D"/>
    <w:rsid w:val="00F80E30"/>
    <w:rsid w:val="00F812E9"/>
    <w:rsid w:val="00F82C9B"/>
    <w:rsid w:val="00F83763"/>
    <w:rsid w:val="00F83CB7"/>
    <w:rsid w:val="00F84A81"/>
    <w:rsid w:val="00F85A68"/>
    <w:rsid w:val="00F86B6D"/>
    <w:rsid w:val="00F87B98"/>
    <w:rsid w:val="00F908C7"/>
    <w:rsid w:val="00F92BDD"/>
    <w:rsid w:val="00F93135"/>
    <w:rsid w:val="00F9323B"/>
    <w:rsid w:val="00F940F1"/>
    <w:rsid w:val="00F94308"/>
    <w:rsid w:val="00F94E3B"/>
    <w:rsid w:val="00F95C0D"/>
    <w:rsid w:val="00F962CE"/>
    <w:rsid w:val="00FA1288"/>
    <w:rsid w:val="00FA1330"/>
    <w:rsid w:val="00FA2DDC"/>
    <w:rsid w:val="00FA39EB"/>
    <w:rsid w:val="00FA629C"/>
    <w:rsid w:val="00FA6A86"/>
    <w:rsid w:val="00FA7324"/>
    <w:rsid w:val="00FB07D6"/>
    <w:rsid w:val="00FB0B01"/>
    <w:rsid w:val="00FB1AFA"/>
    <w:rsid w:val="00FB347F"/>
    <w:rsid w:val="00FB3807"/>
    <w:rsid w:val="00FB44D8"/>
    <w:rsid w:val="00FB5038"/>
    <w:rsid w:val="00FB7063"/>
    <w:rsid w:val="00FC0CF7"/>
    <w:rsid w:val="00FC12A8"/>
    <w:rsid w:val="00FC2203"/>
    <w:rsid w:val="00FC227F"/>
    <w:rsid w:val="00FC2371"/>
    <w:rsid w:val="00FC26E0"/>
    <w:rsid w:val="00FC4966"/>
    <w:rsid w:val="00FC4B5E"/>
    <w:rsid w:val="00FC6E68"/>
    <w:rsid w:val="00FC6F9D"/>
    <w:rsid w:val="00FC7BAE"/>
    <w:rsid w:val="00FD07E5"/>
    <w:rsid w:val="00FD1538"/>
    <w:rsid w:val="00FD19D8"/>
    <w:rsid w:val="00FD19DF"/>
    <w:rsid w:val="00FD2242"/>
    <w:rsid w:val="00FD2BF4"/>
    <w:rsid w:val="00FD2D7A"/>
    <w:rsid w:val="00FD5136"/>
    <w:rsid w:val="00FD5B6C"/>
    <w:rsid w:val="00FD65A3"/>
    <w:rsid w:val="00FD747F"/>
    <w:rsid w:val="00FE0326"/>
    <w:rsid w:val="00FE0ED5"/>
    <w:rsid w:val="00FE1622"/>
    <w:rsid w:val="00FE263D"/>
    <w:rsid w:val="00FE3248"/>
    <w:rsid w:val="00FE5789"/>
    <w:rsid w:val="00FE65A3"/>
    <w:rsid w:val="00FE6A60"/>
    <w:rsid w:val="00FE6B33"/>
    <w:rsid w:val="00FF2D68"/>
    <w:rsid w:val="00FF4315"/>
    <w:rsid w:val="00FF4FB7"/>
    <w:rsid w:val="00FF52C0"/>
    <w:rsid w:val="00FF7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8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rsid w:val="009E79D1"/>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qFormat/>
    <w:rsid w:val="009E79D1"/>
    <w:pPr>
      <w:keepNext/>
      <w:spacing w:before="240" w:after="60"/>
      <w:outlineLvl w:val="1"/>
    </w:pPr>
    <w:rPr>
      <w:rFonts w:ascii="Cambria" w:hAnsi="Cambria"/>
      <w:b/>
      <w:bCs/>
      <w:i/>
      <w:iCs/>
      <w:sz w:val="28"/>
      <w:szCs w:val="28"/>
    </w:rPr>
  </w:style>
  <w:style w:type="paragraph" w:styleId="Naslov3">
    <w:name w:val="heading 3"/>
    <w:basedOn w:val="Navaden"/>
    <w:next w:val="Navaden"/>
    <w:qFormat/>
    <w:rsid w:val="009E79D1"/>
    <w:pPr>
      <w:keepNext/>
      <w:spacing w:before="240" w:after="60"/>
      <w:outlineLvl w:val="2"/>
    </w:pPr>
    <w:rPr>
      <w:rFonts w:ascii="Cambria" w:hAnsi="Cambria"/>
      <w:b/>
      <w:bCs/>
      <w:sz w:val="26"/>
      <w:szCs w:val="26"/>
    </w:rPr>
  </w:style>
  <w:style w:type="paragraph" w:styleId="Naslov4">
    <w:name w:val="heading 4"/>
    <w:basedOn w:val="Navaden"/>
    <w:next w:val="Navaden"/>
    <w:qFormat/>
    <w:rsid w:val="009E79D1"/>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uiPriority w:val="9"/>
    <w:qFormat/>
    <w:rsid w:val="009E79D1"/>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qFormat/>
    <w:rsid w:val="009E79D1"/>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qFormat/>
    <w:rsid w:val="009E79D1"/>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qFormat/>
    <w:rsid w:val="009E79D1"/>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qFormat/>
    <w:rsid w:val="009E79D1"/>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sid w:val="009E79D1"/>
    <w:rPr>
      <w:rFonts w:ascii="Cambria" w:eastAsia="Times New Roman" w:hAnsi="Cambria"/>
      <w:sz w:val="22"/>
      <w:szCs w:val="22"/>
      <w:lang w:val="en-US" w:eastAsia="en-US"/>
    </w:rPr>
  </w:style>
  <w:style w:type="character" w:customStyle="1" w:styleId="Naslov1Znak">
    <w:name w:val="Naslov 1 Znak"/>
    <w:aliases w:val="NASLOV Znak"/>
    <w:rsid w:val="009E79D1"/>
    <w:rPr>
      <w:rFonts w:ascii="Cambria" w:eastAsia="Times New Roman" w:hAnsi="Cambria" w:cs="Times New Roman"/>
      <w:b/>
      <w:bCs/>
      <w:kern w:val="32"/>
      <w:sz w:val="32"/>
      <w:szCs w:val="32"/>
      <w:lang w:eastAsia="en-US"/>
    </w:rPr>
  </w:style>
  <w:style w:type="paragraph" w:styleId="Sprotnaopomba-besedilo">
    <w:name w:val="footnote text"/>
    <w:basedOn w:val="Navaden"/>
    <w:unhideWhenUsed/>
    <w:rsid w:val="009E79D1"/>
  </w:style>
  <w:style w:type="character" w:customStyle="1" w:styleId="Sprotnaopomba-besediloZnak">
    <w:name w:val="Sprotna opomba - besedilo Znak"/>
    <w:rsid w:val="009E79D1"/>
    <w:rPr>
      <w:lang w:eastAsia="en-US"/>
    </w:rPr>
  </w:style>
  <w:style w:type="character" w:customStyle="1" w:styleId="Znakisprotnihopomb">
    <w:name w:val="Znaki sprotnih opomb"/>
    <w:rsid w:val="009E79D1"/>
    <w:rPr>
      <w:vertAlign w:val="superscript"/>
    </w:rPr>
  </w:style>
  <w:style w:type="character" w:customStyle="1" w:styleId="Naslov2Znak">
    <w:name w:val="Naslov 2 Znak"/>
    <w:aliases w:val="Znak Znak1"/>
    <w:rsid w:val="009E79D1"/>
    <w:rPr>
      <w:rFonts w:ascii="Cambria" w:eastAsia="Times New Roman" w:hAnsi="Cambria" w:cs="Times New Roman"/>
      <w:b/>
      <w:bCs/>
      <w:i/>
      <w:iCs/>
      <w:sz w:val="28"/>
      <w:szCs w:val="28"/>
      <w:lang w:eastAsia="en-US"/>
    </w:rPr>
  </w:style>
  <w:style w:type="character" w:customStyle="1" w:styleId="Naslov3Znak">
    <w:name w:val="Naslov 3 Znak"/>
    <w:rsid w:val="009E79D1"/>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sid w:val="009E79D1"/>
  </w:style>
  <w:style w:type="character" w:customStyle="1" w:styleId="PripombabesediloZnak">
    <w:name w:val="Pripomba – besedilo Znak"/>
    <w:aliases w:val="Znak4 Znak"/>
    <w:uiPriority w:val="99"/>
    <w:rsid w:val="009E79D1"/>
    <w:rPr>
      <w:lang w:eastAsia="en-US"/>
    </w:rPr>
  </w:style>
  <w:style w:type="character" w:styleId="Pripombasklic">
    <w:name w:val="annotation reference"/>
    <w:uiPriority w:val="99"/>
    <w:rsid w:val="009E79D1"/>
    <w:rPr>
      <w:sz w:val="16"/>
      <w:szCs w:val="16"/>
    </w:rPr>
  </w:style>
  <w:style w:type="paragraph" w:styleId="Besedilooblaka">
    <w:name w:val="Balloon Text"/>
    <w:basedOn w:val="Navaden"/>
    <w:uiPriority w:val="99"/>
    <w:unhideWhenUsed/>
    <w:rsid w:val="009E79D1"/>
    <w:pPr>
      <w:spacing w:line="240" w:lineRule="auto"/>
    </w:pPr>
    <w:rPr>
      <w:rFonts w:ascii="Tahoma" w:hAnsi="Tahoma"/>
      <w:sz w:val="16"/>
      <w:szCs w:val="16"/>
    </w:rPr>
  </w:style>
  <w:style w:type="character" w:customStyle="1" w:styleId="BesedilooblakaZnak">
    <w:name w:val="Besedilo oblačka Znak"/>
    <w:uiPriority w:val="99"/>
    <w:rsid w:val="009E79D1"/>
    <w:rPr>
      <w:rFonts w:ascii="Tahoma" w:hAnsi="Tahoma" w:cs="Tahoma"/>
      <w:sz w:val="16"/>
      <w:szCs w:val="16"/>
      <w:lang w:eastAsia="en-US"/>
    </w:rPr>
  </w:style>
  <w:style w:type="character" w:customStyle="1" w:styleId="Naslov4Znak">
    <w:name w:val="Naslov 4 Znak"/>
    <w:rsid w:val="009E79D1"/>
    <w:rPr>
      <w:rFonts w:ascii="Times New Roman" w:eastAsia="Times New Roman" w:hAnsi="Times New Roman"/>
      <w:b/>
      <w:bCs/>
      <w:sz w:val="28"/>
      <w:szCs w:val="28"/>
      <w:lang w:eastAsia="en-US"/>
    </w:rPr>
  </w:style>
  <w:style w:type="character" w:customStyle="1" w:styleId="Naslov5Znak">
    <w:name w:val="Naslov 5 Znak"/>
    <w:uiPriority w:val="9"/>
    <w:rsid w:val="009E79D1"/>
    <w:rPr>
      <w:rFonts w:ascii="Times New Roman" w:eastAsia="Times New Roman" w:hAnsi="Times New Roman"/>
      <w:b/>
      <w:bCs/>
      <w:i/>
      <w:iCs/>
      <w:sz w:val="26"/>
      <w:szCs w:val="26"/>
      <w:lang w:eastAsia="en-US"/>
    </w:rPr>
  </w:style>
  <w:style w:type="character" w:customStyle="1" w:styleId="Naslov8Znak">
    <w:name w:val="Naslov 8 Znak"/>
    <w:rsid w:val="009E79D1"/>
    <w:rPr>
      <w:rFonts w:ascii="Times New Roman" w:eastAsia="Times New Roman" w:hAnsi="Times New Roman"/>
      <w:i/>
      <w:iCs/>
      <w:sz w:val="24"/>
      <w:szCs w:val="24"/>
      <w:lang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rsid w:val="009E79D1"/>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sid w:val="009E79D1"/>
    <w:rPr>
      <w:rFonts w:ascii="Arial" w:eastAsia="Times New Roman" w:hAnsi="Arial"/>
      <w:szCs w:val="24"/>
      <w:lang w:val="en-US" w:eastAsia="en-US"/>
    </w:rPr>
  </w:style>
  <w:style w:type="paragraph" w:styleId="Noga">
    <w:name w:val="footer"/>
    <w:basedOn w:val="Navaden"/>
    <w:uiPriority w:val="99"/>
    <w:rsid w:val="009E79D1"/>
    <w:pPr>
      <w:tabs>
        <w:tab w:val="center" w:pos="4320"/>
        <w:tab w:val="right" w:pos="8640"/>
      </w:tabs>
      <w:spacing w:line="260" w:lineRule="atLeast"/>
    </w:pPr>
    <w:rPr>
      <w:szCs w:val="24"/>
      <w:lang w:val="en-US"/>
    </w:rPr>
  </w:style>
  <w:style w:type="character" w:customStyle="1" w:styleId="NogaZnak">
    <w:name w:val="Noga Znak"/>
    <w:uiPriority w:val="99"/>
    <w:rsid w:val="009E79D1"/>
    <w:rPr>
      <w:rFonts w:ascii="Arial" w:eastAsia="Times New Roman" w:hAnsi="Arial"/>
      <w:szCs w:val="24"/>
      <w:lang w:val="en-US" w:eastAsia="en-US"/>
    </w:rPr>
  </w:style>
  <w:style w:type="paragraph" w:styleId="Zgradbadokumenta">
    <w:name w:val="Document Map"/>
    <w:basedOn w:val="Navaden"/>
    <w:semiHidden/>
    <w:rsid w:val="009E79D1"/>
    <w:pPr>
      <w:spacing w:line="260" w:lineRule="atLeast"/>
    </w:pPr>
    <w:rPr>
      <w:rFonts w:ascii="Tahoma" w:hAnsi="Tahoma"/>
      <w:sz w:val="16"/>
      <w:szCs w:val="16"/>
      <w:lang w:val="en-US"/>
    </w:rPr>
  </w:style>
  <w:style w:type="character" w:customStyle="1" w:styleId="ZgradbadokumentaZnak">
    <w:name w:val="Zgradba dokumenta Znak"/>
    <w:rsid w:val="009E79D1"/>
    <w:rPr>
      <w:rFonts w:ascii="Tahoma" w:eastAsia="Times New Roman" w:hAnsi="Tahoma"/>
      <w:sz w:val="16"/>
      <w:szCs w:val="16"/>
      <w:lang w:val="en-US" w:eastAsia="en-US"/>
    </w:rPr>
  </w:style>
  <w:style w:type="paragraph" w:customStyle="1" w:styleId="datumtevilka">
    <w:name w:val="datum številka"/>
    <w:basedOn w:val="Navaden"/>
    <w:qFormat/>
    <w:rsid w:val="009E79D1"/>
    <w:pPr>
      <w:tabs>
        <w:tab w:val="left" w:pos="1701"/>
      </w:tabs>
      <w:spacing w:line="260" w:lineRule="atLeast"/>
    </w:pPr>
  </w:style>
  <w:style w:type="paragraph" w:customStyle="1" w:styleId="ZADEVA">
    <w:name w:val="ZADEVA"/>
    <w:basedOn w:val="Navaden"/>
    <w:qFormat/>
    <w:rsid w:val="009E79D1"/>
    <w:pPr>
      <w:tabs>
        <w:tab w:val="left" w:pos="1701"/>
      </w:tabs>
      <w:spacing w:line="260" w:lineRule="atLeast"/>
      <w:ind w:left="1701" w:hanging="1701"/>
    </w:pPr>
    <w:rPr>
      <w:b/>
      <w:szCs w:val="24"/>
      <w:lang w:val="it-IT"/>
    </w:rPr>
  </w:style>
  <w:style w:type="character" w:styleId="Hiperpovezava">
    <w:name w:val="Hyperlink"/>
    <w:uiPriority w:val="99"/>
    <w:rsid w:val="009E79D1"/>
    <w:rPr>
      <w:color w:val="0000FF"/>
      <w:u w:val="single"/>
    </w:rPr>
  </w:style>
  <w:style w:type="paragraph" w:customStyle="1" w:styleId="podpisi">
    <w:name w:val="podpisi"/>
    <w:basedOn w:val="Navaden"/>
    <w:qFormat/>
    <w:rsid w:val="009E79D1"/>
    <w:pPr>
      <w:tabs>
        <w:tab w:val="left" w:pos="3402"/>
      </w:tabs>
      <w:spacing w:line="260" w:lineRule="atLeast"/>
    </w:pPr>
    <w:rPr>
      <w:szCs w:val="24"/>
      <w:lang w:val="it-IT"/>
    </w:rPr>
  </w:style>
  <w:style w:type="paragraph" w:customStyle="1" w:styleId="ZnakZnak1Znak">
    <w:name w:val="Znak Znak1 Znak"/>
    <w:basedOn w:val="Navaden"/>
    <w:rsid w:val="009E79D1"/>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uiPriority w:val="99"/>
    <w:rsid w:val="009E79D1"/>
    <w:pPr>
      <w:spacing w:line="240" w:lineRule="auto"/>
      <w:ind w:left="1080"/>
    </w:pPr>
    <w:rPr>
      <w:bCs/>
      <w:sz w:val="24"/>
      <w:szCs w:val="24"/>
    </w:rPr>
  </w:style>
  <w:style w:type="character" w:customStyle="1" w:styleId="Telobesedila-zamikZnak">
    <w:name w:val="Telo besedila - zamik Znak"/>
    <w:uiPriority w:val="99"/>
    <w:rsid w:val="009E79D1"/>
    <w:rPr>
      <w:rFonts w:eastAsia="Times New Roman"/>
      <w:bCs/>
      <w:sz w:val="24"/>
      <w:szCs w:val="24"/>
      <w:lang w:eastAsia="en-US"/>
    </w:rPr>
  </w:style>
  <w:style w:type="paragraph" w:customStyle="1" w:styleId="BodyText23">
    <w:name w:val="Body Text 23"/>
    <w:basedOn w:val="Navaden"/>
    <w:rsid w:val="009E79D1"/>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rsid w:val="009E79D1"/>
    <w:rPr>
      <w:rFonts w:ascii="Times New Roman" w:eastAsia="Times New Roman" w:hAnsi="Times New Roman"/>
      <w:sz w:val="24"/>
      <w:szCs w:val="24"/>
    </w:rPr>
  </w:style>
  <w:style w:type="paragraph" w:styleId="Telobesedila">
    <w:name w:val="Body Text"/>
    <w:aliases w:val="notranji text"/>
    <w:basedOn w:val="Navaden"/>
    <w:rsid w:val="009E79D1"/>
    <w:pPr>
      <w:spacing w:after="120" w:line="240" w:lineRule="auto"/>
    </w:pPr>
    <w:rPr>
      <w:rFonts w:ascii="Times New Roman" w:hAnsi="Times New Roman"/>
      <w:sz w:val="24"/>
      <w:szCs w:val="24"/>
    </w:rPr>
  </w:style>
  <w:style w:type="character" w:customStyle="1" w:styleId="TelobesedilaZnak">
    <w:name w:val="Telo besedila Znak"/>
    <w:aliases w:val="notranji text Znak"/>
    <w:rsid w:val="009E79D1"/>
    <w:rPr>
      <w:rFonts w:ascii="Times New Roman" w:eastAsia="Times New Roman" w:hAnsi="Times New Roman"/>
      <w:sz w:val="24"/>
      <w:szCs w:val="24"/>
      <w:lang w:eastAsia="en-US"/>
    </w:rPr>
  </w:style>
  <w:style w:type="paragraph" w:styleId="Naslov">
    <w:name w:val="Title"/>
    <w:basedOn w:val="Navaden"/>
    <w:qFormat/>
    <w:rsid w:val="009E79D1"/>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sid w:val="009E79D1"/>
    <w:rPr>
      <w:rFonts w:ascii="Verdana" w:eastAsia="Times New Roman" w:hAnsi="Verdana"/>
      <w:b/>
      <w:bCs/>
      <w:sz w:val="28"/>
      <w:lang w:val="en-US" w:eastAsia="en-US"/>
    </w:rPr>
  </w:style>
  <w:style w:type="character" w:styleId="tevilkastrani">
    <w:name w:val="page number"/>
    <w:rsid w:val="009E79D1"/>
  </w:style>
  <w:style w:type="paragraph" w:customStyle="1" w:styleId="BodyText22">
    <w:name w:val="Body Text 22"/>
    <w:basedOn w:val="Navaden"/>
    <w:rsid w:val="009E79D1"/>
    <w:pPr>
      <w:spacing w:line="240" w:lineRule="auto"/>
    </w:pPr>
    <w:rPr>
      <w:rFonts w:ascii="Times New Roman" w:hAnsi="Times New Roman"/>
      <w:b/>
    </w:rPr>
  </w:style>
  <w:style w:type="paragraph" w:customStyle="1" w:styleId="BodyText21">
    <w:name w:val="Body Text 21"/>
    <w:basedOn w:val="Navaden"/>
    <w:rsid w:val="009E79D1"/>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9E79D1"/>
    <w:pPr>
      <w:spacing w:line="240" w:lineRule="auto"/>
    </w:pPr>
    <w:rPr>
      <w:rFonts w:ascii="Times New Roman" w:hAnsi="Times New Roman"/>
      <w:b/>
      <w:bCs/>
    </w:rPr>
  </w:style>
  <w:style w:type="paragraph" w:customStyle="1" w:styleId="BodyText24">
    <w:name w:val="Body Text 24"/>
    <w:basedOn w:val="Navaden"/>
    <w:rsid w:val="009E79D1"/>
    <w:pPr>
      <w:spacing w:line="240" w:lineRule="auto"/>
      <w:ind w:left="360"/>
    </w:pPr>
    <w:rPr>
      <w:lang w:val="en-US"/>
    </w:rPr>
  </w:style>
  <w:style w:type="paragraph" w:styleId="Zadevapripombe">
    <w:name w:val="annotation subject"/>
    <w:basedOn w:val="Pripombabesedilo"/>
    <w:next w:val="Pripombabesedilo"/>
    <w:uiPriority w:val="99"/>
    <w:rsid w:val="009E79D1"/>
    <w:pPr>
      <w:spacing w:line="240" w:lineRule="auto"/>
    </w:pPr>
    <w:rPr>
      <w:rFonts w:ascii="Times New Roman" w:hAnsi="Times New Roman"/>
      <w:b/>
      <w:bCs/>
    </w:rPr>
  </w:style>
  <w:style w:type="character" w:customStyle="1" w:styleId="ZadevapripombeZnak">
    <w:name w:val="Zadeva pripombe Znak"/>
    <w:uiPriority w:val="99"/>
    <w:rsid w:val="009E79D1"/>
    <w:rPr>
      <w:rFonts w:ascii="Times New Roman" w:eastAsia="Times New Roman" w:hAnsi="Times New Roman"/>
      <w:b/>
      <w:bCs/>
      <w:lang w:eastAsia="en-US"/>
    </w:rPr>
  </w:style>
  <w:style w:type="paragraph" w:customStyle="1" w:styleId="BodyText25">
    <w:name w:val="Body Text 25"/>
    <w:basedOn w:val="Navaden"/>
    <w:rsid w:val="009E79D1"/>
    <w:pPr>
      <w:spacing w:line="240" w:lineRule="auto"/>
      <w:ind w:left="360"/>
    </w:pPr>
    <w:rPr>
      <w:szCs w:val="24"/>
      <w:lang w:val="en-US"/>
    </w:rPr>
  </w:style>
  <w:style w:type="character" w:customStyle="1" w:styleId="BodyText25Char">
    <w:name w:val="Body Text 25 Char"/>
    <w:rsid w:val="009E79D1"/>
    <w:rPr>
      <w:rFonts w:ascii="Arial" w:eastAsia="Times New Roman" w:hAnsi="Arial"/>
      <w:sz w:val="22"/>
      <w:szCs w:val="24"/>
      <w:lang w:val="en-US"/>
    </w:rPr>
  </w:style>
  <w:style w:type="paragraph" w:styleId="Telobesedila-zamik2">
    <w:name w:val="Body Text Indent 2"/>
    <w:basedOn w:val="Navaden"/>
    <w:rsid w:val="009E79D1"/>
    <w:pPr>
      <w:spacing w:after="120" w:line="480" w:lineRule="auto"/>
      <w:ind w:left="283"/>
    </w:pPr>
    <w:rPr>
      <w:rFonts w:ascii="Times New Roman" w:hAnsi="Times New Roman"/>
      <w:sz w:val="24"/>
      <w:szCs w:val="24"/>
    </w:rPr>
  </w:style>
  <w:style w:type="character" w:customStyle="1" w:styleId="Telobesedila-zamik2Znak">
    <w:name w:val="Telo besedila - zamik 2 Znak"/>
    <w:rsid w:val="009E79D1"/>
    <w:rPr>
      <w:rFonts w:ascii="Times New Roman" w:eastAsia="Times New Roman" w:hAnsi="Times New Roman"/>
      <w:sz w:val="24"/>
      <w:szCs w:val="24"/>
      <w:lang w:eastAsia="en-US"/>
    </w:rPr>
  </w:style>
  <w:style w:type="paragraph" w:styleId="Navadensplet">
    <w:name w:val="Normal (Web)"/>
    <w:basedOn w:val="Navaden"/>
    <w:uiPriority w:val="99"/>
    <w:rsid w:val="009E79D1"/>
    <w:pPr>
      <w:spacing w:line="240" w:lineRule="auto"/>
    </w:pPr>
    <w:rPr>
      <w:rFonts w:ascii="Times New Roman" w:hAnsi="Times New Roman"/>
      <w:sz w:val="24"/>
      <w:lang w:val="en-GB"/>
    </w:rPr>
  </w:style>
  <w:style w:type="character" w:styleId="Poudarek">
    <w:name w:val="Emphasis"/>
    <w:qFormat/>
    <w:rsid w:val="009E79D1"/>
    <w:rPr>
      <w:i/>
      <w:iCs/>
    </w:rPr>
  </w:style>
  <w:style w:type="paragraph" w:styleId="Telobesedila2">
    <w:name w:val="Body Text 2"/>
    <w:basedOn w:val="Navaden"/>
    <w:uiPriority w:val="99"/>
    <w:rsid w:val="009E79D1"/>
    <w:pPr>
      <w:spacing w:after="120" w:line="480" w:lineRule="auto"/>
    </w:pPr>
    <w:rPr>
      <w:rFonts w:ascii="Times New Roman" w:hAnsi="Times New Roman"/>
      <w:sz w:val="24"/>
      <w:szCs w:val="24"/>
    </w:rPr>
  </w:style>
  <w:style w:type="character" w:customStyle="1" w:styleId="Telobesedila2Znak">
    <w:name w:val="Telo besedila 2 Znak"/>
    <w:uiPriority w:val="99"/>
    <w:rsid w:val="009E79D1"/>
    <w:rPr>
      <w:rFonts w:ascii="Times New Roman" w:eastAsia="Times New Roman" w:hAnsi="Times New Roman"/>
      <w:sz w:val="24"/>
      <w:szCs w:val="24"/>
      <w:lang w:eastAsia="en-US"/>
    </w:rPr>
  </w:style>
  <w:style w:type="paragraph" w:customStyle="1" w:styleId="BodyText31">
    <w:name w:val="Body Text 31"/>
    <w:basedOn w:val="Navaden"/>
    <w:rsid w:val="009E79D1"/>
    <w:pPr>
      <w:spacing w:line="240" w:lineRule="auto"/>
    </w:pPr>
  </w:style>
  <w:style w:type="character" w:styleId="Krepko">
    <w:name w:val="Strong"/>
    <w:uiPriority w:val="22"/>
    <w:qFormat/>
    <w:rsid w:val="009E79D1"/>
    <w:rPr>
      <w:b/>
      <w:bCs/>
    </w:rPr>
  </w:style>
  <w:style w:type="paragraph" w:customStyle="1" w:styleId="BodyText32">
    <w:name w:val="Body Text 32"/>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9E79D1"/>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9E79D1"/>
    <w:pPr>
      <w:spacing w:line="240" w:lineRule="auto"/>
      <w:ind w:left="480"/>
    </w:pPr>
    <w:rPr>
      <w:rFonts w:ascii="Times New Roman" w:hAnsi="Times New Roman"/>
    </w:rPr>
  </w:style>
  <w:style w:type="paragraph" w:styleId="Kazalovsebine5">
    <w:name w:val="toc 5"/>
    <w:basedOn w:val="Navaden"/>
    <w:next w:val="Navaden"/>
    <w:autoRedefine/>
    <w:uiPriority w:val="39"/>
    <w:rsid w:val="009E79D1"/>
    <w:pPr>
      <w:spacing w:line="240" w:lineRule="auto"/>
      <w:ind w:left="720"/>
    </w:pPr>
    <w:rPr>
      <w:rFonts w:ascii="Times New Roman" w:hAnsi="Times New Roman"/>
    </w:rPr>
  </w:style>
  <w:style w:type="paragraph" w:styleId="Kazalovsebine6">
    <w:name w:val="toc 6"/>
    <w:basedOn w:val="Navaden"/>
    <w:next w:val="Navaden"/>
    <w:autoRedefine/>
    <w:uiPriority w:val="39"/>
    <w:rsid w:val="009E79D1"/>
    <w:pPr>
      <w:spacing w:line="240" w:lineRule="auto"/>
      <w:ind w:left="960"/>
    </w:pPr>
    <w:rPr>
      <w:rFonts w:ascii="Times New Roman" w:hAnsi="Times New Roman"/>
    </w:rPr>
  </w:style>
  <w:style w:type="paragraph" w:styleId="Kazalovsebine7">
    <w:name w:val="toc 7"/>
    <w:basedOn w:val="Navaden"/>
    <w:next w:val="Navaden"/>
    <w:autoRedefine/>
    <w:uiPriority w:val="39"/>
    <w:rsid w:val="009E79D1"/>
    <w:pPr>
      <w:spacing w:line="240" w:lineRule="auto"/>
      <w:ind w:left="1200"/>
    </w:pPr>
    <w:rPr>
      <w:rFonts w:ascii="Times New Roman" w:hAnsi="Times New Roman"/>
    </w:rPr>
  </w:style>
  <w:style w:type="paragraph" w:styleId="Kazalovsebine8">
    <w:name w:val="toc 8"/>
    <w:basedOn w:val="Navaden"/>
    <w:next w:val="Navaden"/>
    <w:autoRedefine/>
    <w:uiPriority w:val="39"/>
    <w:rsid w:val="009E79D1"/>
    <w:pPr>
      <w:spacing w:line="240" w:lineRule="auto"/>
      <w:ind w:left="1440"/>
    </w:pPr>
    <w:rPr>
      <w:rFonts w:ascii="Times New Roman" w:hAnsi="Times New Roman"/>
    </w:rPr>
  </w:style>
  <w:style w:type="paragraph" w:styleId="Kazalovsebine9">
    <w:name w:val="toc 9"/>
    <w:basedOn w:val="Navaden"/>
    <w:next w:val="Navaden"/>
    <w:autoRedefine/>
    <w:uiPriority w:val="39"/>
    <w:rsid w:val="009E79D1"/>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9E79D1"/>
    <w:pPr>
      <w:spacing w:after="160" w:line="240" w:lineRule="exact"/>
    </w:pPr>
    <w:rPr>
      <w:rFonts w:ascii="Tahoma" w:hAnsi="Tahoma"/>
      <w:lang w:val="en-US"/>
    </w:rPr>
  </w:style>
  <w:style w:type="character" w:styleId="Sprotnaopomba-sklic">
    <w:name w:val="footnote reference"/>
    <w:rsid w:val="009E79D1"/>
    <w:rPr>
      <w:vertAlign w:val="superscript"/>
    </w:rPr>
  </w:style>
  <w:style w:type="paragraph" w:customStyle="1" w:styleId="ZnakZnak">
    <w:name w:val="Znak Znak"/>
    <w:basedOn w:val="Navaden"/>
    <w:rsid w:val="009E79D1"/>
    <w:pPr>
      <w:widowControl w:val="0"/>
      <w:spacing w:after="160" w:line="240" w:lineRule="exact"/>
    </w:pPr>
    <w:rPr>
      <w:rFonts w:ascii="Tahoma" w:hAnsi="Tahoma"/>
      <w:lang w:val="en-US"/>
    </w:rPr>
  </w:style>
  <w:style w:type="paragraph" w:styleId="Revizija">
    <w:name w:val="Revision"/>
    <w:hidden/>
    <w:uiPriority w:val="99"/>
    <w:semiHidden/>
    <w:rsid w:val="009E79D1"/>
    <w:rPr>
      <w:rFonts w:ascii="Arial" w:eastAsia="Times New Roman" w:hAnsi="Arial"/>
      <w:szCs w:val="24"/>
      <w:lang w:val="en-US" w:eastAsia="en-US"/>
    </w:rPr>
  </w:style>
  <w:style w:type="paragraph" w:styleId="Odstavekseznama">
    <w:name w:val="List Paragraph"/>
    <w:basedOn w:val="Navaden"/>
    <w:link w:val="OdstavekseznamaZnak"/>
    <w:uiPriority w:val="34"/>
    <w:qFormat/>
    <w:rsid w:val="009E79D1"/>
    <w:pPr>
      <w:spacing w:line="260" w:lineRule="atLeast"/>
      <w:ind w:left="708"/>
    </w:pPr>
    <w:rPr>
      <w:szCs w:val="24"/>
      <w:lang w:val="en-US"/>
    </w:rPr>
  </w:style>
  <w:style w:type="paragraph" w:customStyle="1" w:styleId="Char2CharChar">
    <w:name w:val="Char2 Char Char"/>
    <w:basedOn w:val="Navaden"/>
    <w:rsid w:val="009E79D1"/>
    <w:pPr>
      <w:widowControl w:val="0"/>
      <w:spacing w:after="160" w:line="240" w:lineRule="exact"/>
    </w:pPr>
    <w:rPr>
      <w:rFonts w:ascii="Tahoma" w:hAnsi="Tahoma"/>
      <w:lang w:val="en-US"/>
    </w:rPr>
  </w:style>
  <w:style w:type="paragraph" w:customStyle="1" w:styleId="ZnakZnak1">
    <w:name w:val="Znak Znak1"/>
    <w:basedOn w:val="Navaden"/>
    <w:rsid w:val="009E79D1"/>
    <w:pPr>
      <w:widowControl w:val="0"/>
      <w:spacing w:after="160" w:line="240" w:lineRule="exact"/>
    </w:pPr>
    <w:rPr>
      <w:rFonts w:ascii="Tahoma" w:hAnsi="Tahoma"/>
      <w:lang w:val="en-US"/>
    </w:rPr>
  </w:style>
  <w:style w:type="paragraph" w:customStyle="1" w:styleId="Navaden2">
    <w:name w:val="Navaden 2"/>
    <w:basedOn w:val="Navaden"/>
    <w:next w:val="Navaden"/>
    <w:qFormat/>
    <w:rsid w:val="009E79D1"/>
    <w:pPr>
      <w:spacing w:line="240" w:lineRule="auto"/>
    </w:pPr>
    <w:rPr>
      <w:b/>
    </w:rPr>
  </w:style>
  <w:style w:type="paragraph" w:customStyle="1" w:styleId="Navaden3">
    <w:name w:val="Navaden 3"/>
    <w:basedOn w:val="Navaden"/>
    <w:next w:val="Navaden"/>
    <w:qFormat/>
    <w:rsid w:val="009E79D1"/>
    <w:pPr>
      <w:keepNext/>
      <w:spacing w:line="240" w:lineRule="auto"/>
      <w:ind w:left="357"/>
    </w:pPr>
    <w:rPr>
      <w:b/>
      <w:bCs/>
      <w:u w:val="single"/>
    </w:rPr>
  </w:style>
  <w:style w:type="character" w:customStyle="1" w:styleId="Navaden2Znak">
    <w:name w:val="Navaden 2 Znak"/>
    <w:rsid w:val="009E79D1"/>
    <w:rPr>
      <w:rFonts w:ascii="Arial" w:eastAsia="Times New Roman" w:hAnsi="Arial" w:cs="Arial"/>
      <w:b/>
    </w:rPr>
  </w:style>
  <w:style w:type="character" w:customStyle="1" w:styleId="Navaden3Znak">
    <w:name w:val="Navaden 3 Znak"/>
    <w:rsid w:val="009E79D1"/>
    <w:rPr>
      <w:rFonts w:ascii="Arial" w:eastAsia="Times New Roman" w:hAnsi="Arial"/>
      <w:b/>
      <w:bCs/>
      <w:u w:val="single"/>
      <w:lang w:eastAsia="en-US"/>
    </w:rPr>
  </w:style>
  <w:style w:type="paragraph" w:customStyle="1" w:styleId="Navaden6">
    <w:name w:val="Navaden 6"/>
    <w:basedOn w:val="Navaden"/>
    <w:next w:val="Navaden"/>
    <w:qFormat/>
    <w:rsid w:val="009E79D1"/>
    <w:pPr>
      <w:keepNext/>
      <w:spacing w:before="240" w:after="60" w:line="240" w:lineRule="auto"/>
      <w:jc w:val="center"/>
    </w:pPr>
    <w:rPr>
      <w:b/>
      <w:bCs/>
    </w:rPr>
  </w:style>
  <w:style w:type="paragraph" w:customStyle="1" w:styleId="Navaden7">
    <w:name w:val="Navaden 7"/>
    <w:basedOn w:val="Navaden"/>
    <w:qFormat/>
    <w:rsid w:val="009E79D1"/>
    <w:pPr>
      <w:keepNext/>
      <w:spacing w:line="240" w:lineRule="auto"/>
    </w:pPr>
    <w:rPr>
      <w:b/>
      <w:bCs/>
    </w:rPr>
  </w:style>
  <w:style w:type="character" w:customStyle="1" w:styleId="Navaden6Znak">
    <w:name w:val="Navaden 6 Znak"/>
    <w:rsid w:val="009E79D1"/>
    <w:rPr>
      <w:rFonts w:ascii="Arial" w:eastAsia="Times New Roman" w:hAnsi="Arial"/>
      <w:b/>
      <w:bCs/>
      <w:lang w:eastAsia="en-US"/>
    </w:rPr>
  </w:style>
  <w:style w:type="character" w:customStyle="1" w:styleId="Navaden7Znak">
    <w:name w:val="Navaden 7 Znak"/>
    <w:rsid w:val="009E79D1"/>
    <w:rPr>
      <w:rFonts w:ascii="Arial" w:eastAsia="Times New Roman" w:hAnsi="Arial"/>
      <w:b/>
      <w:bCs/>
      <w:lang w:eastAsia="en-US"/>
    </w:rPr>
  </w:style>
  <w:style w:type="paragraph" w:styleId="Konnaopomba-besedilo">
    <w:name w:val="endnote text"/>
    <w:basedOn w:val="Navaden"/>
    <w:uiPriority w:val="99"/>
    <w:semiHidden/>
    <w:unhideWhenUsed/>
    <w:rsid w:val="009E79D1"/>
  </w:style>
  <w:style w:type="character" w:customStyle="1" w:styleId="Konnaopomba-besediloZnak">
    <w:name w:val="Končna opomba - besedilo Znak"/>
    <w:uiPriority w:val="99"/>
    <w:semiHidden/>
    <w:rsid w:val="009E79D1"/>
    <w:rPr>
      <w:lang w:eastAsia="en-US"/>
    </w:rPr>
  </w:style>
  <w:style w:type="character" w:styleId="Konnaopomba-sklic">
    <w:name w:val="endnote reference"/>
    <w:uiPriority w:val="99"/>
    <w:semiHidden/>
    <w:unhideWhenUsed/>
    <w:rsid w:val="009E79D1"/>
    <w:rPr>
      <w:vertAlign w:val="superscript"/>
    </w:rPr>
  </w:style>
  <w:style w:type="character" w:customStyle="1" w:styleId="WW8Num2z0">
    <w:name w:val="WW8Num2z0"/>
    <w:rsid w:val="009E79D1"/>
    <w:rPr>
      <w:rFonts w:ascii="Symbol" w:hAnsi="Symbol" w:cs="Symbol"/>
    </w:rPr>
  </w:style>
  <w:style w:type="character" w:customStyle="1" w:styleId="WW8Num4z0">
    <w:name w:val="WW8Num4z0"/>
    <w:rsid w:val="009E79D1"/>
    <w:rPr>
      <w:b w:val="0"/>
    </w:rPr>
  </w:style>
  <w:style w:type="character" w:customStyle="1" w:styleId="WW8Num5z0">
    <w:name w:val="WW8Num5z0"/>
    <w:rsid w:val="009E79D1"/>
    <w:rPr>
      <w:rFonts w:ascii="Wingdings 2" w:hAnsi="Wingdings 2" w:cs="OpenSymbol"/>
    </w:rPr>
  </w:style>
  <w:style w:type="character" w:customStyle="1" w:styleId="WW8Num6z0">
    <w:name w:val="WW8Num6z0"/>
    <w:rsid w:val="009E79D1"/>
    <w:rPr>
      <w:rFonts w:ascii="Times New Roman" w:hAnsi="Times New Roman" w:cs="Times New Roman"/>
    </w:rPr>
  </w:style>
  <w:style w:type="character" w:customStyle="1" w:styleId="WW8Num7z0">
    <w:name w:val="WW8Num7z0"/>
    <w:rsid w:val="009E79D1"/>
    <w:rPr>
      <w:rFonts w:ascii="Times New Roman" w:eastAsia="Times New Roman" w:hAnsi="Times New Roman" w:cs="Times New Roman"/>
    </w:rPr>
  </w:style>
  <w:style w:type="character" w:customStyle="1" w:styleId="WW8Num8z0">
    <w:name w:val="WW8Num8z0"/>
    <w:rsid w:val="009E79D1"/>
    <w:rPr>
      <w:rFonts w:ascii="Symbol" w:hAnsi="Symbol" w:cs="Symbol"/>
    </w:rPr>
  </w:style>
  <w:style w:type="character" w:customStyle="1" w:styleId="Absatz-Standardschriftart">
    <w:name w:val="Absatz-Standardschriftart"/>
    <w:rsid w:val="009E79D1"/>
  </w:style>
  <w:style w:type="character" w:customStyle="1" w:styleId="WW-Absatz-Standardschriftart">
    <w:name w:val="WW-Absatz-Standardschriftart"/>
    <w:rsid w:val="009E79D1"/>
  </w:style>
  <w:style w:type="character" w:customStyle="1" w:styleId="WW-Absatz-Standardschriftart1">
    <w:name w:val="WW-Absatz-Standardschriftart1"/>
    <w:rsid w:val="009E79D1"/>
  </w:style>
  <w:style w:type="character" w:customStyle="1" w:styleId="WW-Absatz-Standardschriftart11">
    <w:name w:val="WW-Absatz-Standardschriftart11"/>
    <w:rsid w:val="009E79D1"/>
  </w:style>
  <w:style w:type="character" w:customStyle="1" w:styleId="WW-Absatz-Standardschriftart111">
    <w:name w:val="WW-Absatz-Standardschriftart111"/>
    <w:rsid w:val="009E79D1"/>
  </w:style>
  <w:style w:type="character" w:customStyle="1" w:styleId="WW8Num1z0">
    <w:name w:val="WW8Num1z0"/>
    <w:rsid w:val="009E79D1"/>
    <w:rPr>
      <w:rFonts w:ascii="Symbol" w:hAnsi="Symbol" w:cs="Symbol"/>
    </w:rPr>
  </w:style>
  <w:style w:type="character" w:customStyle="1" w:styleId="WW8Num1z1">
    <w:name w:val="WW8Num1z1"/>
    <w:rsid w:val="009E79D1"/>
    <w:rPr>
      <w:rFonts w:ascii="Courier New" w:hAnsi="Courier New" w:cs="Courier New"/>
    </w:rPr>
  </w:style>
  <w:style w:type="character" w:customStyle="1" w:styleId="WW8Num1z2">
    <w:name w:val="WW8Num1z2"/>
    <w:rsid w:val="009E79D1"/>
    <w:rPr>
      <w:rFonts w:ascii="Wingdings" w:hAnsi="Wingdings" w:cs="Wingdings"/>
    </w:rPr>
  </w:style>
  <w:style w:type="character" w:customStyle="1" w:styleId="WW8Num3z0">
    <w:name w:val="WW8Num3z0"/>
    <w:rsid w:val="009E79D1"/>
    <w:rPr>
      <w:b w:val="0"/>
    </w:rPr>
  </w:style>
  <w:style w:type="character" w:customStyle="1" w:styleId="WW8Num7z1">
    <w:name w:val="WW8Num7z1"/>
    <w:rsid w:val="009E79D1"/>
    <w:rPr>
      <w:rFonts w:ascii="Courier New" w:hAnsi="Courier New" w:cs="Courier New"/>
    </w:rPr>
  </w:style>
  <w:style w:type="character" w:customStyle="1" w:styleId="WW8Num7z2">
    <w:name w:val="WW8Num7z2"/>
    <w:rsid w:val="009E79D1"/>
    <w:rPr>
      <w:rFonts w:ascii="Wingdings" w:hAnsi="Wingdings" w:cs="Wingdings"/>
    </w:rPr>
  </w:style>
  <w:style w:type="character" w:customStyle="1" w:styleId="WW8Num7z3">
    <w:name w:val="WW8Num7z3"/>
    <w:rsid w:val="009E79D1"/>
    <w:rPr>
      <w:rFonts w:ascii="Symbol" w:hAnsi="Symbol" w:cs="Symbol"/>
    </w:rPr>
  </w:style>
  <w:style w:type="character" w:customStyle="1" w:styleId="WW8Num8z1">
    <w:name w:val="WW8Num8z1"/>
    <w:rsid w:val="009E79D1"/>
    <w:rPr>
      <w:rFonts w:ascii="Courier New" w:hAnsi="Courier New" w:cs="Courier New"/>
    </w:rPr>
  </w:style>
  <w:style w:type="character" w:customStyle="1" w:styleId="WW8Num8z2">
    <w:name w:val="WW8Num8z2"/>
    <w:rsid w:val="009E79D1"/>
    <w:rPr>
      <w:rFonts w:ascii="Wingdings" w:hAnsi="Wingdings" w:cs="Wingdings"/>
    </w:rPr>
  </w:style>
  <w:style w:type="character" w:customStyle="1" w:styleId="WW8Num9z0">
    <w:name w:val="WW8Num9z0"/>
    <w:rsid w:val="009E79D1"/>
    <w:rPr>
      <w:rFonts w:ascii="Symbol" w:hAnsi="Symbol" w:cs="Symbol"/>
    </w:rPr>
  </w:style>
  <w:style w:type="character" w:customStyle="1" w:styleId="WW8Num9z1">
    <w:name w:val="WW8Num9z1"/>
    <w:rsid w:val="009E79D1"/>
    <w:rPr>
      <w:rFonts w:ascii="Courier New" w:hAnsi="Courier New" w:cs="Courier New"/>
    </w:rPr>
  </w:style>
  <w:style w:type="character" w:customStyle="1" w:styleId="WW8Num9z2">
    <w:name w:val="WW8Num9z2"/>
    <w:rsid w:val="009E79D1"/>
    <w:rPr>
      <w:rFonts w:ascii="Wingdings" w:hAnsi="Wingdings" w:cs="Wingdings"/>
    </w:rPr>
  </w:style>
  <w:style w:type="character" w:customStyle="1" w:styleId="Privzetapisavaodstavka1">
    <w:name w:val="Privzeta pisava odstavka1"/>
    <w:rsid w:val="009E79D1"/>
  </w:style>
  <w:style w:type="character" w:customStyle="1" w:styleId="Oznake">
    <w:name w:val="Oznake"/>
    <w:rsid w:val="009E79D1"/>
    <w:rPr>
      <w:rFonts w:ascii="OpenSymbol" w:eastAsia="OpenSymbol" w:hAnsi="OpenSymbol" w:cs="OpenSymbol"/>
    </w:rPr>
  </w:style>
  <w:style w:type="paragraph" w:customStyle="1" w:styleId="Naslov10">
    <w:name w:val="Naslov1"/>
    <w:basedOn w:val="Navaden"/>
    <w:next w:val="Telobesedila"/>
    <w:rsid w:val="009E79D1"/>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9E79D1"/>
    <w:pPr>
      <w:suppressAutoHyphens/>
    </w:pPr>
    <w:rPr>
      <w:rFonts w:cs="Mangal"/>
      <w:lang w:eastAsia="zh-CN"/>
    </w:rPr>
  </w:style>
  <w:style w:type="paragraph" w:styleId="Napis">
    <w:name w:val="caption"/>
    <w:basedOn w:val="Navaden"/>
    <w:qFormat/>
    <w:rsid w:val="009E79D1"/>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9E79D1"/>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9E79D1"/>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9E79D1"/>
    <w:pPr>
      <w:jc w:val="center"/>
    </w:pPr>
    <w:rPr>
      <w:b/>
      <w:bCs/>
    </w:rPr>
  </w:style>
  <w:style w:type="paragraph" w:customStyle="1" w:styleId="Default">
    <w:name w:val="Default"/>
    <w:rsid w:val="009E79D1"/>
    <w:pPr>
      <w:autoSpaceDE w:val="0"/>
      <w:autoSpaceDN w:val="0"/>
      <w:adjustRightInd w:val="0"/>
    </w:pPr>
    <w:rPr>
      <w:rFonts w:ascii="Arial" w:hAnsi="Arial" w:cs="Arial"/>
      <w:color w:val="000000"/>
      <w:sz w:val="24"/>
      <w:szCs w:val="24"/>
    </w:rPr>
  </w:style>
  <w:style w:type="character" w:customStyle="1" w:styleId="Naslov6Znak">
    <w:name w:val="Naslov 6 Znak"/>
    <w:semiHidden/>
    <w:rsid w:val="009E79D1"/>
    <w:rPr>
      <w:rFonts w:ascii="Cambria" w:eastAsia="Times New Roman" w:hAnsi="Cambria"/>
      <w:i/>
      <w:iCs/>
      <w:color w:val="243F60"/>
      <w:sz w:val="24"/>
    </w:rPr>
  </w:style>
  <w:style w:type="character" w:customStyle="1" w:styleId="Naslov7Znak">
    <w:name w:val="Naslov 7 Znak"/>
    <w:semiHidden/>
    <w:rsid w:val="009E79D1"/>
    <w:rPr>
      <w:rFonts w:ascii="Cambria" w:eastAsia="Times New Roman" w:hAnsi="Cambria"/>
      <w:i/>
      <w:iCs/>
      <w:color w:val="404040"/>
      <w:sz w:val="24"/>
    </w:rPr>
  </w:style>
  <w:style w:type="paragraph" w:customStyle="1" w:styleId="Odstavekseznama1">
    <w:name w:val="Odstavek seznama1"/>
    <w:basedOn w:val="Navaden"/>
    <w:uiPriority w:val="99"/>
    <w:rsid w:val="009E79D1"/>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9E79D1"/>
    <w:pPr>
      <w:widowControl w:val="0"/>
      <w:spacing w:line="240" w:lineRule="auto"/>
      <w:ind w:left="708"/>
    </w:pPr>
    <w:rPr>
      <w:rFonts w:ascii="Times New Roman" w:hAnsi="Times New Roman"/>
      <w:sz w:val="24"/>
    </w:rPr>
  </w:style>
  <w:style w:type="paragraph" w:styleId="Podnaslov">
    <w:name w:val="Subtitle"/>
    <w:basedOn w:val="Navaden"/>
    <w:next w:val="Telobesedila"/>
    <w:qFormat/>
    <w:rsid w:val="009E79D1"/>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rsid w:val="009E79D1"/>
    <w:rPr>
      <w:rFonts w:ascii="Cambria" w:eastAsia="Times New Roman" w:hAnsi="Cambria"/>
      <w:i/>
      <w:iCs/>
      <w:color w:val="4F81BD"/>
      <w:spacing w:val="15"/>
      <w:sz w:val="24"/>
      <w:szCs w:val="24"/>
    </w:rPr>
  </w:style>
  <w:style w:type="paragraph" w:customStyle="1" w:styleId="SlogMZ">
    <w:name w:val="SlogMZ"/>
    <w:basedOn w:val="Brezrazmikov"/>
    <w:qFormat/>
    <w:rsid w:val="009E79D1"/>
    <w:rPr>
      <w:rFonts w:ascii="Arial" w:hAnsi="Arial"/>
    </w:rPr>
  </w:style>
  <w:style w:type="paragraph" w:styleId="Brezrazmikov">
    <w:name w:val="No Spacing"/>
    <w:link w:val="BrezrazmikovZnak1"/>
    <w:uiPriority w:val="99"/>
    <w:qFormat/>
    <w:rsid w:val="009E79D1"/>
    <w:pPr>
      <w:widowControl w:val="0"/>
      <w:jc w:val="both"/>
    </w:pPr>
    <w:rPr>
      <w:rFonts w:ascii="Times New Roman" w:eastAsia="Times New Roman" w:hAnsi="Times New Roman"/>
      <w:sz w:val="24"/>
    </w:rPr>
  </w:style>
  <w:style w:type="character" w:customStyle="1" w:styleId="SlogMZZnak">
    <w:name w:val="SlogMZ Znak"/>
    <w:rsid w:val="009E79D1"/>
    <w:rPr>
      <w:rFonts w:ascii="Arial" w:eastAsia="Times New Roman" w:hAnsi="Arial" w:cs="Arial"/>
      <w:sz w:val="24"/>
    </w:rPr>
  </w:style>
  <w:style w:type="character" w:customStyle="1" w:styleId="BrezrazmikovZnak">
    <w:name w:val="Brez razmikov Znak"/>
    <w:rsid w:val="009E79D1"/>
    <w:rPr>
      <w:rFonts w:ascii="Times New Roman" w:eastAsia="Times New Roman" w:hAnsi="Times New Roman"/>
      <w:sz w:val="24"/>
      <w:lang w:bidi="ar-SA"/>
    </w:rPr>
  </w:style>
  <w:style w:type="paragraph" w:customStyle="1" w:styleId="Komentar-besedilo1">
    <w:name w:val="Komentar - besedilo1"/>
    <w:basedOn w:val="Navaden"/>
    <w:rsid w:val="009E79D1"/>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rsid w:val="009E79D1"/>
    <w:pPr>
      <w:spacing w:after="120" w:line="240" w:lineRule="auto"/>
      <w:ind w:left="283"/>
    </w:pPr>
    <w:rPr>
      <w:rFonts w:ascii="Times New Roman" w:hAnsi="Times New Roman"/>
      <w:sz w:val="16"/>
      <w:szCs w:val="16"/>
    </w:rPr>
  </w:style>
  <w:style w:type="character" w:customStyle="1" w:styleId="Telobesedila-zamik3Znak">
    <w:name w:val="Telo besedila - zamik 3 Znak"/>
    <w:semiHidden/>
    <w:rsid w:val="009E79D1"/>
    <w:rPr>
      <w:rFonts w:ascii="Times New Roman" w:eastAsia="Times New Roman" w:hAnsi="Times New Roman"/>
      <w:sz w:val="16"/>
      <w:szCs w:val="16"/>
      <w:lang w:eastAsia="en-US"/>
    </w:rPr>
  </w:style>
  <w:style w:type="table" w:styleId="Tabelamrea">
    <w:name w:val="Table Grid"/>
    <w:basedOn w:val="Navadnatabela"/>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rsid w:val="00905563"/>
  </w:style>
  <w:style w:type="character" w:customStyle="1" w:styleId="Heading2Char">
    <w:name w:val="Heading 2 Char"/>
    <w:aliases w:val="Znak Char"/>
    <w:semiHidden/>
    <w:rsid w:val="00905563"/>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uiPriority w:val="99"/>
    <w:rsid w:val="00905563"/>
    <w:rPr>
      <w:sz w:val="20"/>
      <w:lang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uiPriority w:val="99"/>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uiPriority w:val="99"/>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7"/>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360425"/>
    <w:rPr>
      <w:rFonts w:ascii="Arial" w:eastAsia="Times New Roman" w:hAnsi="Arial"/>
      <w:b/>
      <w:bCs/>
      <w:color w:val="000000"/>
    </w:rPr>
  </w:style>
  <w:style w:type="paragraph" w:customStyle="1" w:styleId="n3">
    <w:name w:val="n3"/>
    <w:basedOn w:val="Navaden"/>
    <w:link w:val="n3Znak"/>
    <w:qFormat/>
    <w:rsid w:val="00364F69"/>
    <w:pPr>
      <w:numPr>
        <w:ilvl w:val="3"/>
        <w:numId w:val="5"/>
      </w:numPr>
      <w:jc w:val="center"/>
    </w:pPr>
    <w:rPr>
      <w:rFonts w:cs="Times New Roman"/>
      <w:b/>
    </w:rPr>
  </w:style>
  <w:style w:type="character" w:customStyle="1" w:styleId="n2Znak">
    <w:name w:val="n2 Znak"/>
    <w:link w:val="n2"/>
    <w:rsid w:val="0089119D"/>
    <w:rPr>
      <w:rFonts w:ascii="Arial" w:eastAsia="Times New Roman" w:hAnsi="Arial" w:cs="Arial"/>
      <w:b/>
      <w:bCs/>
      <w:iCs/>
      <w:sz w:val="24"/>
      <w:szCs w:val="24"/>
    </w:rPr>
  </w:style>
  <w:style w:type="paragraph" w:customStyle="1" w:styleId="n4">
    <w:name w:val="n4"/>
    <w:basedOn w:val="Navaden"/>
    <w:link w:val="n4Znak"/>
    <w:qFormat/>
    <w:rsid w:val="000100F3"/>
    <w:pPr>
      <w:numPr>
        <w:ilvl w:val="1"/>
        <w:numId w:val="9"/>
      </w:numPr>
    </w:pPr>
    <w:rPr>
      <w:rFonts w:cs="Times New Roman"/>
    </w:rPr>
  </w:style>
  <w:style w:type="character" w:customStyle="1" w:styleId="n3Znak">
    <w:name w:val="n3 Znak"/>
    <w:link w:val="n3"/>
    <w:rsid w:val="00364F69"/>
    <w:rPr>
      <w:rFonts w:ascii="Arial" w:eastAsia="Times New Roman" w:hAnsi="Arial"/>
      <w:b/>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rPr>
  </w:style>
  <w:style w:type="character" w:customStyle="1" w:styleId="OdstavekseznamaZnak">
    <w:name w:val="Odstavek seznama Znak"/>
    <w:link w:val="Odstavekseznama"/>
    <w:uiPriority w:val="34"/>
    <w:qFormat/>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Nerazreenaomemba1">
    <w:name w:val="Nerazrešena omemba1"/>
    <w:basedOn w:val="Privzetapisavaodstavka"/>
    <w:uiPriority w:val="99"/>
    <w:semiHidden/>
    <w:unhideWhenUsed/>
    <w:rsid w:val="003D2EF7"/>
    <w:rPr>
      <w:color w:val="605E5C"/>
      <w:shd w:val="clear" w:color="auto" w:fill="E1DFDD"/>
    </w:rPr>
  </w:style>
  <w:style w:type="paragraph" w:customStyle="1" w:styleId="odstavek">
    <w:name w:val="odstavek"/>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CC1EE1"/>
    <w:rPr>
      <w:rFonts w:ascii="Arial" w:hAnsi="Arial"/>
      <w:shd w:val="clear" w:color="auto" w:fill="FFFFFF"/>
    </w:rPr>
  </w:style>
  <w:style w:type="paragraph" w:customStyle="1" w:styleId="Bodytext1">
    <w:name w:val="Body text1"/>
    <w:basedOn w:val="Navaden"/>
    <w:link w:val="Bodytext"/>
    <w:rsid w:val="00CC1EE1"/>
    <w:pPr>
      <w:shd w:val="clear" w:color="auto" w:fill="FFFFFF"/>
      <w:spacing w:before="540" w:after="480" w:line="254" w:lineRule="exact"/>
      <w:ind w:hanging="540"/>
    </w:pPr>
    <w:rPr>
      <w:rFonts w:eastAsia="Calibri" w:cs="Times New Roman"/>
    </w:rPr>
  </w:style>
  <w:style w:type="character" w:styleId="Nerazreenaomemba">
    <w:name w:val="Unresolved Mention"/>
    <w:basedOn w:val="Privzetapisavaodstavka"/>
    <w:uiPriority w:val="99"/>
    <w:semiHidden/>
    <w:unhideWhenUsed/>
    <w:rsid w:val="00CE7A4A"/>
    <w:rPr>
      <w:color w:val="605E5C"/>
      <w:shd w:val="clear" w:color="auto" w:fill="E1DFDD"/>
    </w:rPr>
  </w:style>
  <w:style w:type="numbering" w:customStyle="1" w:styleId="Trenutniseznam1">
    <w:name w:val="Trenutni seznam1"/>
    <w:uiPriority w:val="99"/>
    <w:rsid w:val="00CE7A4A"/>
    <w:pPr>
      <w:numPr>
        <w:numId w:val="18"/>
      </w:numPr>
    </w:pPr>
  </w:style>
  <w:style w:type="numbering" w:customStyle="1" w:styleId="Trenutniseznam2">
    <w:name w:val="Trenutni seznam2"/>
    <w:uiPriority w:val="99"/>
    <w:rsid w:val="00CE7A4A"/>
    <w:pPr>
      <w:numPr>
        <w:numId w:val="19"/>
      </w:numPr>
    </w:pPr>
  </w:style>
  <w:style w:type="table" w:customStyle="1" w:styleId="NormalTablePHPDOCX">
    <w:name w:val="Normal Table PHPDOCX"/>
    <w:uiPriority w:val="99"/>
    <w:semiHidden/>
    <w:unhideWhenUsed/>
    <w:qFormat/>
    <w:rsid w:val="007D644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normalnsinglespace">
    <w:name w:val="normal_n_singlespace"/>
    <w:basedOn w:val="Navaden"/>
    <w:uiPriority w:val="99"/>
    <w:rsid w:val="00583926"/>
    <w:pPr>
      <w:spacing w:line="240" w:lineRule="auto"/>
    </w:pPr>
    <w:rPr>
      <w:rFonts w:ascii="Verdana" w:hAnsi="Verdana" w:cs="Verdana"/>
      <w:sz w:val="22"/>
      <w:szCs w:val="22"/>
      <w:lang w:eastAsia="en-US"/>
    </w:rPr>
  </w:style>
  <w:style w:type="paragraph" w:customStyle="1" w:styleId="Odstavekseznama3">
    <w:name w:val="Odstavek seznama3"/>
    <w:basedOn w:val="Navaden"/>
    <w:uiPriority w:val="99"/>
    <w:qFormat/>
    <w:rsid w:val="00583926"/>
    <w:pPr>
      <w:spacing w:line="240" w:lineRule="auto"/>
      <w:ind w:left="720" w:hanging="357"/>
    </w:pPr>
    <w:rPr>
      <w:rFonts w:ascii="Calibri" w:eastAsia="Calibri" w:hAnsi="Calibri" w:cs="Calibri"/>
      <w:sz w:val="24"/>
      <w:szCs w:val="24"/>
      <w:lang w:eastAsia="en-US"/>
    </w:rPr>
  </w:style>
  <w:style w:type="character" w:customStyle="1" w:styleId="para">
    <w:name w:val="para"/>
    <w:basedOn w:val="Privzetapisavaodstavka"/>
    <w:uiPriority w:val="99"/>
    <w:rsid w:val="00583926"/>
  </w:style>
  <w:style w:type="character" w:customStyle="1" w:styleId="WW8Num1z3">
    <w:name w:val="WW8Num1z3"/>
    <w:rsid w:val="00583926"/>
    <w:rPr>
      <w:rFonts w:ascii="Symbol" w:hAnsi="Symbol" w:cs="Symbol"/>
    </w:rPr>
  </w:style>
  <w:style w:type="character" w:customStyle="1" w:styleId="WW8Num2z1">
    <w:name w:val="WW8Num2z1"/>
    <w:rsid w:val="00583926"/>
  </w:style>
  <w:style w:type="character" w:customStyle="1" w:styleId="WW8Num2z2">
    <w:name w:val="WW8Num2z2"/>
    <w:rsid w:val="00583926"/>
  </w:style>
  <w:style w:type="character" w:customStyle="1" w:styleId="WW8Num2z3">
    <w:name w:val="WW8Num2z3"/>
    <w:rsid w:val="00583926"/>
  </w:style>
  <w:style w:type="character" w:customStyle="1" w:styleId="WW8Num2z4">
    <w:name w:val="WW8Num2z4"/>
    <w:rsid w:val="00583926"/>
  </w:style>
  <w:style w:type="character" w:customStyle="1" w:styleId="WW8Num2z5">
    <w:name w:val="WW8Num2z5"/>
    <w:rsid w:val="00583926"/>
  </w:style>
  <w:style w:type="character" w:customStyle="1" w:styleId="WW8Num2z6">
    <w:name w:val="WW8Num2z6"/>
    <w:rsid w:val="00583926"/>
  </w:style>
  <w:style w:type="character" w:customStyle="1" w:styleId="WW8Num2z7">
    <w:name w:val="WW8Num2z7"/>
    <w:rsid w:val="00583926"/>
  </w:style>
  <w:style w:type="character" w:customStyle="1" w:styleId="WW8Num2z8">
    <w:name w:val="WW8Num2z8"/>
    <w:rsid w:val="00583926"/>
  </w:style>
  <w:style w:type="character" w:customStyle="1" w:styleId="Simbolizaotevilevanje">
    <w:name w:val="Simboli za oštevilčevanje"/>
    <w:rsid w:val="00583926"/>
  </w:style>
  <w:style w:type="paragraph" w:customStyle="1" w:styleId="Naslov21">
    <w:name w:val="Naslov2"/>
    <w:basedOn w:val="Navaden"/>
    <w:next w:val="Telobesedila"/>
    <w:rsid w:val="00583926"/>
    <w:pPr>
      <w:keepNext/>
      <w:spacing w:before="240" w:after="120" w:line="240" w:lineRule="auto"/>
      <w:jc w:val="left"/>
    </w:pPr>
    <w:rPr>
      <w:rFonts w:eastAsia="Lucida Sans Unicode" w:cs="Mangal"/>
      <w:kern w:val="1"/>
      <w:sz w:val="28"/>
      <w:szCs w:val="28"/>
      <w:lang w:eastAsia="hi-IN" w:bidi="hi-IN"/>
    </w:rPr>
  </w:style>
  <w:style w:type="paragraph" w:customStyle="1" w:styleId="Napis2">
    <w:name w:val="Napis2"/>
    <w:basedOn w:val="Navaden"/>
    <w:rsid w:val="00583926"/>
    <w:pPr>
      <w:suppressLineNumbers/>
      <w:spacing w:before="120" w:after="120" w:line="240" w:lineRule="auto"/>
      <w:jc w:val="left"/>
    </w:pPr>
    <w:rPr>
      <w:rFonts w:ascii="Times New Roman" w:eastAsia="Lucida Sans Unicode" w:hAnsi="Times New Roman" w:cs="Mangal"/>
      <w:i/>
      <w:iCs/>
      <w:kern w:val="1"/>
      <w:sz w:val="24"/>
      <w:szCs w:val="24"/>
      <w:lang w:eastAsia="hi-IN" w:bidi="hi-IN"/>
    </w:rPr>
  </w:style>
  <w:style w:type="paragraph" w:customStyle="1" w:styleId="Vsebinaokvira">
    <w:name w:val="Vsebina okvira"/>
    <w:basedOn w:val="Telobesedila"/>
    <w:rsid w:val="00583926"/>
    <w:pPr>
      <w:jc w:val="left"/>
    </w:pPr>
    <w:rPr>
      <w:rFonts w:eastAsia="Lucida Sans Unicode" w:cs="Mangal"/>
      <w:kern w:val="1"/>
      <w:lang w:eastAsia="hi-IN" w:bidi="hi-IN"/>
    </w:rPr>
  </w:style>
  <w:style w:type="paragraph" w:customStyle="1" w:styleId="Golobesedilo1">
    <w:name w:val="Golo besedilo1"/>
    <w:basedOn w:val="Navaden"/>
    <w:rsid w:val="00583926"/>
    <w:pPr>
      <w:spacing w:line="240" w:lineRule="auto"/>
      <w:jc w:val="left"/>
      <w:textAlignment w:val="baseline"/>
    </w:pPr>
    <w:rPr>
      <w:rFonts w:ascii="Consolas" w:hAnsi="Consolas" w:cs="Times New Roman"/>
      <w:kern w:val="1"/>
      <w:sz w:val="21"/>
      <w:szCs w:val="21"/>
      <w:lang w:eastAsia="ar-SA"/>
    </w:rPr>
  </w:style>
  <w:style w:type="paragraph" w:customStyle="1" w:styleId="Citati">
    <w:name w:val="Citati"/>
    <w:basedOn w:val="Navaden"/>
    <w:rsid w:val="00583926"/>
    <w:pPr>
      <w:spacing w:after="283" w:line="240" w:lineRule="auto"/>
      <w:ind w:left="567" w:right="567"/>
      <w:jc w:val="left"/>
    </w:pPr>
    <w:rPr>
      <w:rFonts w:ascii="Times New Roman" w:eastAsia="Lucida Sans Unicode" w:hAnsi="Times New Roman" w:cs="Mangal"/>
      <w:kern w:val="1"/>
      <w:sz w:val="24"/>
      <w:szCs w:val="24"/>
      <w:lang w:eastAsia="hi-IN" w:bidi="hi-IN"/>
    </w:rPr>
  </w:style>
  <w:style w:type="character" w:customStyle="1" w:styleId="details">
    <w:name w:val="details"/>
    <w:basedOn w:val="Privzetapisavaodstavka"/>
    <w:rsid w:val="00583926"/>
  </w:style>
  <w:style w:type="character" w:customStyle="1" w:styleId="read-less">
    <w:name w:val="read-less"/>
    <w:basedOn w:val="Privzetapisavaodstavka"/>
    <w:rsid w:val="00583926"/>
  </w:style>
  <w:style w:type="character" w:customStyle="1" w:styleId="BodyText2Char">
    <w:name w:val="Body Text 2 Char"/>
    <w:uiPriority w:val="99"/>
    <w:semiHidden/>
    <w:rsid w:val="00583926"/>
    <w:rPr>
      <w:rFonts w:ascii="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1741500">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07017943">
      <w:bodyDiv w:val="1"/>
      <w:marLeft w:val="0"/>
      <w:marRight w:val="0"/>
      <w:marTop w:val="0"/>
      <w:marBottom w:val="0"/>
      <w:divBdr>
        <w:top w:val="none" w:sz="0" w:space="0" w:color="auto"/>
        <w:left w:val="none" w:sz="0" w:space="0" w:color="auto"/>
        <w:bottom w:val="none" w:sz="0" w:space="0" w:color="auto"/>
        <w:right w:val="none" w:sz="0" w:space="0" w:color="auto"/>
      </w:divBdr>
      <w:divsChild>
        <w:div w:id="1414084478">
          <w:marLeft w:val="0"/>
          <w:marRight w:val="0"/>
          <w:marTop w:val="240"/>
          <w:marBottom w:val="120"/>
          <w:divBdr>
            <w:top w:val="none" w:sz="0" w:space="0" w:color="auto"/>
            <w:left w:val="none" w:sz="0" w:space="0" w:color="auto"/>
            <w:bottom w:val="none" w:sz="0" w:space="0" w:color="auto"/>
            <w:right w:val="none" w:sz="0" w:space="0" w:color="auto"/>
          </w:divBdr>
        </w:div>
        <w:div w:id="1710373614">
          <w:marLeft w:val="0"/>
          <w:marRight w:val="0"/>
          <w:marTop w:val="0"/>
          <w:marBottom w:val="120"/>
          <w:divBdr>
            <w:top w:val="none" w:sz="0" w:space="0" w:color="auto"/>
            <w:left w:val="none" w:sz="0" w:space="0" w:color="auto"/>
            <w:bottom w:val="none" w:sz="0" w:space="0" w:color="auto"/>
            <w:right w:val="none" w:sz="0" w:space="0" w:color="auto"/>
          </w:divBdr>
        </w:div>
      </w:divsChild>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5791333">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10630">
      <w:bodyDiv w:val="1"/>
      <w:marLeft w:val="0"/>
      <w:marRight w:val="0"/>
      <w:marTop w:val="0"/>
      <w:marBottom w:val="0"/>
      <w:divBdr>
        <w:top w:val="none" w:sz="0" w:space="0" w:color="auto"/>
        <w:left w:val="none" w:sz="0" w:space="0" w:color="auto"/>
        <w:bottom w:val="none" w:sz="0" w:space="0" w:color="auto"/>
        <w:right w:val="none" w:sz="0" w:space="0" w:color="auto"/>
      </w:divBdr>
      <w:divsChild>
        <w:div w:id="173617394">
          <w:marLeft w:val="0"/>
          <w:marRight w:val="0"/>
          <w:marTop w:val="240"/>
          <w:marBottom w:val="120"/>
          <w:divBdr>
            <w:top w:val="none" w:sz="0" w:space="0" w:color="auto"/>
            <w:left w:val="none" w:sz="0" w:space="0" w:color="auto"/>
            <w:bottom w:val="none" w:sz="0" w:space="0" w:color="auto"/>
            <w:right w:val="none" w:sz="0" w:space="0" w:color="auto"/>
          </w:divBdr>
        </w:div>
        <w:div w:id="1264722989">
          <w:marLeft w:val="0"/>
          <w:marRight w:val="0"/>
          <w:marTop w:val="0"/>
          <w:marBottom w:val="120"/>
          <w:divBdr>
            <w:top w:val="none" w:sz="0" w:space="0" w:color="auto"/>
            <w:left w:val="none" w:sz="0" w:space="0" w:color="auto"/>
            <w:bottom w:val="none" w:sz="0" w:space="0" w:color="auto"/>
            <w:right w:val="none" w:sz="0" w:space="0" w:color="auto"/>
          </w:divBdr>
        </w:div>
      </w:divsChild>
    </w:div>
    <w:div w:id="1873834066">
      <w:bodyDiv w:val="1"/>
      <w:marLeft w:val="0"/>
      <w:marRight w:val="0"/>
      <w:marTop w:val="0"/>
      <w:marBottom w:val="0"/>
      <w:divBdr>
        <w:top w:val="none" w:sz="0" w:space="0" w:color="auto"/>
        <w:left w:val="none" w:sz="0" w:space="0" w:color="auto"/>
        <w:bottom w:val="none" w:sz="0" w:space="0" w:color="auto"/>
        <w:right w:val="none" w:sz="0" w:space="0" w:color="auto"/>
      </w:divBdr>
      <w:divsChild>
        <w:div w:id="836069546">
          <w:marLeft w:val="0"/>
          <w:marRight w:val="0"/>
          <w:marTop w:val="240"/>
          <w:marBottom w:val="120"/>
          <w:divBdr>
            <w:top w:val="none" w:sz="0" w:space="0" w:color="auto"/>
            <w:left w:val="none" w:sz="0" w:space="0" w:color="auto"/>
            <w:bottom w:val="none" w:sz="0" w:space="0" w:color="auto"/>
            <w:right w:val="none" w:sz="0" w:space="0" w:color="auto"/>
          </w:divBdr>
        </w:div>
        <w:div w:id="1666123729">
          <w:marLeft w:val="0"/>
          <w:marRight w:val="0"/>
          <w:marTop w:val="0"/>
          <w:marBottom w:val="120"/>
          <w:divBdr>
            <w:top w:val="none" w:sz="0" w:space="0" w:color="auto"/>
            <w:left w:val="none" w:sz="0" w:space="0" w:color="auto"/>
            <w:bottom w:val="none" w:sz="0" w:space="0" w:color="auto"/>
            <w:right w:val="none" w:sz="0" w:space="0" w:color="auto"/>
          </w:divBdr>
        </w:div>
      </w:divsChild>
    </w:div>
    <w:div w:id="1908958141">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8360054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nkiz@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4-01-3646"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3-01-2513" TargetMode="External"/><Relationship Id="rId2" Type="http://schemas.openxmlformats.org/officeDocument/2006/relationships/numbering" Target="numbering.xml"/><Relationship Id="rId16" Type="http://schemas.openxmlformats.org/officeDocument/2006/relationships/hyperlink" Target="http://www.uradni-list.si/1/objava.jsp?sop=2011-01-282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mailto:tajnistvo@zdstudenti.si"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EB202-05CE-44A0-8446-D62FB83C0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20034</Words>
  <Characters>114198</Characters>
  <Application>Microsoft Office Word</Application>
  <DocSecurity>0</DocSecurity>
  <Lines>951</Lines>
  <Paragraphs>267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133965</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2023-03-22T08:40:00Z</dcterms:created>
  <dcterms:modified xsi:type="dcterms:W3CDTF">2023-03-22T08:40:00Z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2037999754</vt:i4>
  </property>
</Properties>
</file>