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16557" w14:textId="77777777" w:rsidR="007308B6" w:rsidRPr="000B7E57" w:rsidRDefault="000F3713" w:rsidP="007308B6">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Pr>
          <w:rFonts w:ascii="Times New Roman" w:hAnsi="Times New Roman" w:cs="Times New Roman"/>
          <w:noProof/>
          <w:sz w:val="18"/>
          <w:lang w:eastAsia="sl-SI"/>
        </w:rPr>
        <w:t xml:space="preserve">                      </w:t>
      </w:r>
      <w:r w:rsidR="007308B6" w:rsidRPr="000B7E57">
        <w:rPr>
          <w:rFonts w:ascii="Arial" w:hAnsi="Arial" w:cs="Arial"/>
          <w:color w:val="FFFFFF" w:themeColor="background1"/>
          <w:szCs w:val="26"/>
        </w:rPr>
        <w:t>Vsebina ponudbene dokumentacije</w:t>
      </w:r>
    </w:p>
    <w:p w14:paraId="2969B931" w14:textId="0C3978E0" w:rsidR="00706BDD" w:rsidRPr="000B7E57" w:rsidRDefault="000E73FE" w:rsidP="007308B6">
      <w:pPr>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4B16090C" w14:textId="77777777" w:rsidR="00CB0A46" w:rsidRPr="00546145" w:rsidRDefault="00CB0A46" w:rsidP="00CB0A46">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Pr="00546145">
        <w:rPr>
          <w:rFonts w:ascii="Arial" w:hAnsi="Arial" w:cs="Arial"/>
          <w:b/>
          <w:color w:val="000000"/>
          <w:sz w:val="18"/>
          <w:szCs w:val="18"/>
        </w:rPr>
        <w:t>Dokumente na Portalu e-JN naložite v razdelke, in sicer:</w:t>
      </w:r>
    </w:p>
    <w:p w14:paraId="2765FF22" w14:textId="3E03B37E" w:rsidR="00CB0A46" w:rsidRPr="00F10627" w:rsidRDefault="00CB0A46" w:rsidP="00CB0A46">
      <w:pPr>
        <w:pStyle w:val="Odstavekseznama"/>
        <w:numPr>
          <w:ilvl w:val="0"/>
          <w:numId w:val="40"/>
        </w:numPr>
        <w:spacing w:after="0" w:line="240" w:lineRule="auto"/>
        <w:ind w:left="760" w:hanging="357"/>
        <w:jc w:val="both"/>
      </w:pPr>
      <w:r w:rsidRPr="00F10627">
        <w:rPr>
          <w:rFonts w:ascii="Arial" w:hAnsi="Arial" w:cs="Arial"/>
          <w:b/>
          <w:color w:val="000000"/>
          <w:sz w:val="18"/>
          <w:szCs w:val="18"/>
        </w:rPr>
        <w:t>dokumente od 1a-1</w:t>
      </w:r>
      <w:r w:rsidR="00F10627" w:rsidRPr="00F10627">
        <w:rPr>
          <w:rFonts w:ascii="Arial" w:hAnsi="Arial" w:cs="Arial"/>
          <w:b/>
          <w:color w:val="000000"/>
          <w:sz w:val="18"/>
          <w:szCs w:val="18"/>
        </w:rPr>
        <w:t>3</w:t>
      </w:r>
      <w:r w:rsidRPr="00F10627">
        <w:rPr>
          <w:rFonts w:ascii="Arial" w:hAnsi="Arial" w:cs="Arial"/>
          <w:b/>
          <w:color w:val="000000"/>
          <w:sz w:val="18"/>
          <w:szCs w:val="18"/>
        </w:rPr>
        <w:t xml:space="preserve"> v razdelek DRUGE PRILOGE, </w:t>
      </w:r>
    </w:p>
    <w:p w14:paraId="0EF972CD" w14:textId="77777777" w:rsidR="00CB0A46" w:rsidRPr="00F10627" w:rsidRDefault="00CB0A46" w:rsidP="00CB0A46">
      <w:pPr>
        <w:pStyle w:val="Odstavekseznama"/>
        <w:numPr>
          <w:ilvl w:val="0"/>
          <w:numId w:val="40"/>
        </w:numPr>
        <w:spacing w:before="225" w:after="225" w:line="240" w:lineRule="auto"/>
        <w:jc w:val="both"/>
      </w:pPr>
      <w:r w:rsidRPr="00F10627">
        <w:rPr>
          <w:rFonts w:ascii="Arial" w:hAnsi="Arial" w:cs="Arial"/>
          <w:b/>
          <w:color w:val="000000"/>
          <w:sz w:val="18"/>
          <w:szCs w:val="18"/>
        </w:rPr>
        <w:t xml:space="preserve">obrazec št. 1 Ponudba v razdelek PREDRAČUN in </w:t>
      </w:r>
    </w:p>
    <w:p w14:paraId="12B5E5D6" w14:textId="77777777" w:rsidR="00CB0A46" w:rsidRPr="00F10627" w:rsidRDefault="00CB0A46" w:rsidP="00CB0A46">
      <w:pPr>
        <w:pStyle w:val="Odstavekseznama"/>
        <w:numPr>
          <w:ilvl w:val="0"/>
          <w:numId w:val="40"/>
        </w:numPr>
        <w:spacing w:before="225" w:after="225" w:line="240" w:lineRule="auto"/>
        <w:jc w:val="both"/>
      </w:pPr>
      <w:r w:rsidRPr="00F10627">
        <w:rPr>
          <w:rFonts w:ascii="Arial" w:hAnsi="Arial" w:cs="Arial"/>
          <w:b/>
          <w:color w:val="000000"/>
          <w:sz w:val="18"/>
          <w:szCs w:val="18"/>
        </w:rPr>
        <w:t>obrazec ESPD v razdelek ESPD</w:t>
      </w:r>
      <w:r w:rsidRPr="00F10627">
        <w:t xml:space="preserve">. </w:t>
      </w:r>
    </w:p>
    <w:p w14:paraId="4A5E5D8D" w14:textId="77777777" w:rsidR="00B05760" w:rsidRDefault="00B05760"/>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60FE4" w:rsidRPr="00860FE4" w14:paraId="2BB3A6F2" w14:textId="77777777" w:rsidTr="004642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062952" w14:textId="77777777" w:rsidR="00860FE4" w:rsidRPr="00860FE4" w:rsidRDefault="00860FE4" w:rsidP="00860FE4">
            <w:pPr>
              <w:spacing w:after="120" w:line="264" w:lineRule="auto"/>
            </w:pPr>
            <w:r w:rsidRPr="00860FE4">
              <w:rPr>
                <w:b/>
                <w:bCs/>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C11C5" w14:textId="77777777" w:rsidR="00860FE4" w:rsidRPr="00860FE4" w:rsidRDefault="00860FE4" w:rsidP="00860FE4">
            <w:pPr>
              <w:spacing w:after="120" w:line="264" w:lineRule="auto"/>
            </w:pPr>
            <w:r w:rsidRPr="00860FE4">
              <w:rPr>
                <w:b/>
                <w:bC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F28A63" w14:textId="77777777" w:rsidR="00860FE4" w:rsidRPr="00860FE4" w:rsidRDefault="00860FE4" w:rsidP="00860FE4">
            <w:pPr>
              <w:spacing w:after="120" w:line="264" w:lineRule="auto"/>
            </w:pPr>
            <w:r w:rsidRPr="00860FE4">
              <w:rPr>
                <w:b/>
                <w:bCs/>
              </w:rPr>
              <w:t>Opombe</w:t>
            </w:r>
          </w:p>
        </w:tc>
      </w:tr>
      <w:tr w:rsidR="00860FE4" w:rsidRPr="00860FE4" w14:paraId="046EFA3C"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8677C"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6C429"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Ponudba</w:t>
            </w:r>
          </w:p>
          <w:p w14:paraId="62E010A4"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B42D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66BB365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0828D04"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B68954B"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63412A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0B651552" w14:textId="77777777" w:rsidTr="00182B0C">
        <w:trPr>
          <w:trHeight w:val="3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002D1"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8DEA5"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 xml:space="preserve">Krovna izjava </w:t>
            </w:r>
          </w:p>
          <w:p w14:paraId="6F224E29"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5C28"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917A41" w14:paraId="611221D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33C08" w14:textId="488004AF" w:rsidR="00182B0C" w:rsidRPr="00917A41" w:rsidRDefault="00182B0C" w:rsidP="00182B0C">
            <w:pPr>
              <w:rPr>
                <w:rFonts w:ascii="Arial" w:hAnsi="Arial" w:cs="Arial"/>
                <w:sz w:val="18"/>
                <w:szCs w:val="18"/>
              </w:rPr>
            </w:pPr>
            <w:r w:rsidRPr="00917A41">
              <w:rPr>
                <w:rFonts w:ascii="Arial" w:hAnsi="Arial" w:cs="Arial"/>
                <w:sz w:val="18"/>
                <w:szCs w:val="18"/>
              </w:rPr>
              <w:t>2a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B0E1B" w14:textId="693E9621" w:rsidR="00182B0C" w:rsidRPr="00860FE4" w:rsidRDefault="00182B0C" w:rsidP="00182B0C">
            <w:pPr>
              <w:spacing w:after="120" w:line="264" w:lineRule="auto"/>
              <w:rPr>
                <w:rFonts w:ascii="Arial" w:hAnsi="Arial" w:cs="Arial"/>
                <w:sz w:val="18"/>
                <w:szCs w:val="18"/>
              </w:rPr>
            </w:pPr>
            <w:r>
              <w:rPr>
                <w:rFonts w:ascii="Arial" w:hAnsi="Arial" w:cs="Arial"/>
                <w:sz w:val="18"/>
                <w:szCs w:val="18"/>
              </w:rPr>
              <w:t xml:space="preserve">Reference </w:t>
            </w:r>
          </w:p>
          <w:p w14:paraId="5652F42B" w14:textId="0F40D224" w:rsidR="00182B0C" w:rsidRPr="00917A41" w:rsidRDefault="00182B0C" w:rsidP="00182B0C">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DF9BA" w14:textId="249D3D03" w:rsidR="00182B0C" w:rsidRPr="00917A41" w:rsidRDefault="00182B0C" w:rsidP="00182B0C">
            <w:pPr>
              <w:rPr>
                <w:rFonts w:ascii="Arial" w:hAnsi="Arial" w:cs="Arial"/>
                <w:sz w:val="18"/>
                <w:szCs w:val="18"/>
              </w:rPr>
            </w:pPr>
            <w:r w:rsidRPr="00860FE4">
              <w:rPr>
                <w:rFonts w:ascii="Arial" w:hAnsi="Arial" w:cs="Arial"/>
                <w:sz w:val="18"/>
                <w:szCs w:val="18"/>
              </w:rPr>
              <w:t>Izpolnjen, podpisan in žigosan.</w:t>
            </w:r>
          </w:p>
        </w:tc>
      </w:tr>
      <w:tr w:rsidR="00182B0C" w:rsidRPr="00860FE4" w14:paraId="4507E3B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F9367"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69B20"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Izjava gospodarskega subjekta in pooblastilo za pridobitev podatkov iz kazenske evidence </w:t>
            </w:r>
          </w:p>
          <w:p w14:paraId="63AA0A1E"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305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00842AF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78486"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3E67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članov organov in zastopnikov gospodarskega subjekta in pooblastilo za pridobitev podatkov iz kazenske evidence</w:t>
            </w:r>
          </w:p>
          <w:p w14:paraId="0C8E332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C848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FC0C85" w:rsidRPr="00860FE4" w14:paraId="612A8D8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58EAE" w14:textId="388577A6" w:rsidR="00FC0C85" w:rsidRPr="00860FE4" w:rsidRDefault="00FC0C85" w:rsidP="00182B0C">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F557E" w14:textId="7C527FB0" w:rsidR="00FC0C85" w:rsidRPr="00860FE4" w:rsidRDefault="00FC0C85" w:rsidP="00182B0C">
            <w:pPr>
              <w:rPr>
                <w:rFonts w:ascii="Arial" w:hAnsi="Arial" w:cs="Arial"/>
                <w:sz w:val="18"/>
                <w:szCs w:val="18"/>
              </w:rPr>
            </w:pPr>
            <w:r w:rsidRPr="00FC0C85">
              <w:rPr>
                <w:rFonts w:ascii="Arial" w:hAnsi="Arial" w:cs="Arial"/>
                <w:sz w:val="18"/>
                <w:szCs w:val="18"/>
              </w:rPr>
              <w:t>Menična izjava za</w:t>
            </w:r>
            <w:r>
              <w:rPr>
                <w:rFonts w:ascii="Arial" w:hAnsi="Arial" w:cs="Arial"/>
                <w:sz w:val="18"/>
                <w:szCs w:val="18"/>
              </w:rPr>
              <w:t xml:space="preserve">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FAA06" w14:textId="5D9DE88D" w:rsidR="00FC0C85" w:rsidRPr="00860FE4" w:rsidRDefault="00FC0C85" w:rsidP="00182B0C">
            <w:pPr>
              <w:rPr>
                <w:rFonts w:ascii="Arial" w:hAnsi="Arial" w:cs="Arial"/>
                <w:sz w:val="18"/>
                <w:szCs w:val="18"/>
              </w:rPr>
            </w:pPr>
            <w:r w:rsidRPr="00FC0C85">
              <w:rPr>
                <w:rFonts w:ascii="Arial" w:hAnsi="Arial" w:cs="Arial"/>
                <w:sz w:val="18"/>
                <w:szCs w:val="18"/>
              </w:rPr>
              <w:t>Izpolnjen, podpisan in žigosan.</w:t>
            </w:r>
          </w:p>
        </w:tc>
      </w:tr>
      <w:tr w:rsidR="00FC0C85" w:rsidRPr="00860FE4" w14:paraId="0FC768E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8C60A" w14:textId="70111FF1" w:rsidR="00FC0C85" w:rsidRDefault="00FC0C85" w:rsidP="00FC0C85">
            <w:pPr>
              <w:rPr>
                <w:rFonts w:ascii="Arial" w:hAnsi="Arial" w:cs="Arial"/>
                <w:sz w:val="18"/>
                <w:szCs w:val="18"/>
              </w:rPr>
            </w:pPr>
            <w:r>
              <w:rPr>
                <w:rFonts w:ascii="Arial" w:hAnsi="Arial" w:cs="Arial"/>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26FC8" w14:textId="21DCA561" w:rsidR="00FC0C85" w:rsidRPr="00FC0C85" w:rsidRDefault="00FC0C85" w:rsidP="00FC0C85">
            <w:pPr>
              <w:rPr>
                <w:rFonts w:ascii="Arial" w:hAnsi="Arial" w:cs="Arial"/>
                <w:sz w:val="18"/>
                <w:szCs w:val="18"/>
              </w:rPr>
            </w:pPr>
            <w:r w:rsidRPr="00FC0C85">
              <w:rPr>
                <w:rFonts w:ascii="Arial" w:hAnsi="Arial" w:cs="Arial"/>
                <w:sz w:val="18"/>
                <w:szCs w:val="18"/>
              </w:rPr>
              <w:t>Izjava o predložitvi bianco menice z menično izjavo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73921" w14:textId="733D725D" w:rsidR="00FC0C85" w:rsidRPr="00FC0C85" w:rsidRDefault="00FC0C85" w:rsidP="00FC0C85">
            <w:pPr>
              <w:rPr>
                <w:rFonts w:ascii="Arial" w:hAnsi="Arial" w:cs="Arial"/>
                <w:sz w:val="18"/>
                <w:szCs w:val="18"/>
              </w:rPr>
            </w:pPr>
            <w:r w:rsidRPr="00FC0C85">
              <w:rPr>
                <w:rFonts w:ascii="Arial" w:hAnsi="Arial" w:cs="Arial"/>
                <w:sz w:val="18"/>
                <w:szCs w:val="18"/>
              </w:rPr>
              <w:t>Izpolnjen, podpisan in žigosan.</w:t>
            </w:r>
          </w:p>
        </w:tc>
      </w:tr>
      <w:tr w:rsidR="00FC0C85" w:rsidRPr="00860FE4" w14:paraId="2F8A4EA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056D6" w14:textId="01F3B895" w:rsidR="00FC0C85" w:rsidRPr="00860FE4" w:rsidRDefault="00FC0C85" w:rsidP="00FC0C85">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0302E" w14:textId="77E587DA" w:rsidR="00FC0C85" w:rsidRPr="00860FE4" w:rsidRDefault="00FC0C85" w:rsidP="00FC0C85">
            <w:pPr>
              <w:spacing w:after="120" w:line="264" w:lineRule="auto"/>
              <w:rPr>
                <w:rFonts w:ascii="Arial" w:hAnsi="Arial" w:cs="Arial"/>
                <w:sz w:val="18"/>
                <w:szCs w:val="18"/>
              </w:rPr>
            </w:pPr>
            <w:bookmarkStart w:id="0" w:name="_Hlk32422435"/>
            <w:r>
              <w:rPr>
                <w:rFonts w:ascii="Arial" w:hAnsi="Arial" w:cs="Arial"/>
                <w:sz w:val="18"/>
                <w:szCs w:val="18"/>
              </w:rPr>
              <w:t>Vzorec m</w:t>
            </w:r>
            <w:r w:rsidRPr="00860FE4">
              <w:rPr>
                <w:rFonts w:ascii="Arial" w:hAnsi="Arial" w:cs="Arial"/>
                <w:sz w:val="18"/>
                <w:szCs w:val="18"/>
              </w:rPr>
              <w:t>eničn</w:t>
            </w:r>
            <w:r>
              <w:rPr>
                <w:rFonts w:ascii="Arial" w:hAnsi="Arial" w:cs="Arial"/>
                <w:sz w:val="18"/>
                <w:szCs w:val="18"/>
              </w:rPr>
              <w:t>e</w:t>
            </w:r>
            <w:r w:rsidRPr="00860FE4">
              <w:rPr>
                <w:rFonts w:ascii="Arial" w:hAnsi="Arial" w:cs="Arial"/>
                <w:sz w:val="18"/>
                <w:szCs w:val="18"/>
              </w:rPr>
              <w:t xml:space="preserve"> izjav</w:t>
            </w:r>
            <w:r>
              <w:rPr>
                <w:rFonts w:ascii="Arial" w:hAnsi="Arial" w:cs="Arial"/>
                <w:sz w:val="18"/>
                <w:szCs w:val="18"/>
              </w:rPr>
              <w:t>e</w:t>
            </w:r>
            <w:r w:rsidRPr="00860FE4">
              <w:rPr>
                <w:rFonts w:ascii="Arial" w:hAnsi="Arial" w:cs="Arial"/>
                <w:sz w:val="18"/>
                <w:szCs w:val="18"/>
              </w:rPr>
              <w:t xml:space="preserve"> za dobro izvedbo pogodbenih obveznosti</w:t>
            </w:r>
          </w:p>
          <w:bookmarkEnd w:id="0"/>
          <w:p w14:paraId="09050AE3" w14:textId="77777777" w:rsidR="00FC0C85" w:rsidRPr="00860FE4" w:rsidRDefault="00FC0C85" w:rsidP="00FC0C85">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F6675" w14:textId="77777777"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Parafiran.</w:t>
            </w:r>
          </w:p>
        </w:tc>
      </w:tr>
      <w:tr w:rsidR="00FC0C85" w:rsidRPr="00860FE4" w14:paraId="7B14FA9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72BD6" w14:textId="106D9608" w:rsidR="00FC0C85" w:rsidRPr="00860FE4" w:rsidRDefault="00FC0C85" w:rsidP="00FC0C85">
            <w:pPr>
              <w:spacing w:after="120" w:line="264" w:lineRule="auto"/>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972C" w14:textId="77777777"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 xml:space="preserve">Izjava zastopnika podizvajalca v zvezi z izpolnjevanjem obveznih pogojev za podizvajalce </w:t>
            </w:r>
          </w:p>
          <w:p w14:paraId="58093213" w14:textId="77777777" w:rsidR="00FC0C85" w:rsidRPr="00860FE4" w:rsidRDefault="00FC0C85" w:rsidP="00FC0C85">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DA7E" w14:textId="77777777"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FC0C85" w:rsidRPr="00860FE4" w14:paraId="6A9F2C4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BB55" w14:textId="39A717A9" w:rsidR="00FC0C85" w:rsidRPr="00860FE4" w:rsidRDefault="00FC0C85" w:rsidP="00FC0C85">
            <w:pPr>
              <w:spacing w:after="120" w:line="264" w:lineRule="auto"/>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954D" w14:textId="77777777"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Izjava podizvajalca</w:t>
            </w:r>
          </w:p>
          <w:p w14:paraId="06349AB2" w14:textId="77777777" w:rsidR="00FC0C85" w:rsidRPr="00860FE4" w:rsidRDefault="00FC0C85" w:rsidP="00FC0C85">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4B79" w14:textId="77777777"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FC0C85" w:rsidRPr="00860FE4" w14:paraId="5562E9E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1CEDE" w14:textId="684A7FF2" w:rsidR="00FC0C85" w:rsidRPr="00860FE4" w:rsidRDefault="00FC0C85" w:rsidP="00FC0C85">
            <w:pPr>
              <w:spacing w:after="120" w:line="264" w:lineRule="auto"/>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A1441" w14:textId="77777777"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Izjava o nastopu s podizvajalci</w:t>
            </w:r>
          </w:p>
          <w:p w14:paraId="5787FA52" w14:textId="77777777" w:rsidR="00FC0C85" w:rsidRPr="00860FE4" w:rsidRDefault="00FC0C85" w:rsidP="00FC0C85">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B0D88" w14:textId="77777777"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FC0C85" w:rsidRPr="00860FE4" w14:paraId="100E05FC"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43868" w14:textId="281F5930" w:rsidR="00FC0C85" w:rsidRPr="00860FE4" w:rsidRDefault="00FC0C85" w:rsidP="00FC0C85">
            <w:pPr>
              <w:spacing w:after="120" w:line="264" w:lineRule="auto"/>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4C06D" w14:textId="7C0FFCDE"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 xml:space="preserve">Izjava o </w:t>
            </w:r>
            <w:r>
              <w:rPr>
                <w:rFonts w:ascii="Arial" w:hAnsi="Arial" w:cs="Arial"/>
                <w:sz w:val="18"/>
                <w:szCs w:val="18"/>
              </w:rPr>
              <w:t>plačilnih pogojih</w:t>
            </w:r>
          </w:p>
          <w:p w14:paraId="4CB6FCD9" w14:textId="77777777" w:rsidR="00FC0C85" w:rsidRPr="00860FE4" w:rsidRDefault="00FC0C85" w:rsidP="00FC0C85">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EF65D" w14:textId="77777777"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FC0C85" w:rsidRPr="00860FE4" w14:paraId="3EBA2C98"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C2A29" w14:textId="503DD6A5" w:rsidR="00FC0C85" w:rsidRDefault="00FC0C85" w:rsidP="00FC0C85">
            <w:pPr>
              <w:rPr>
                <w:rFonts w:ascii="Arial" w:hAnsi="Arial" w:cs="Arial"/>
                <w:sz w:val="18"/>
                <w:szCs w:val="18"/>
              </w:rPr>
            </w:pPr>
            <w:r>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A1FC5" w14:textId="0F26DC9C" w:rsidR="00FC0C85" w:rsidRPr="00860FE4" w:rsidRDefault="00FC0C85" w:rsidP="00FC0C85">
            <w:pPr>
              <w:rPr>
                <w:rFonts w:ascii="Arial" w:hAnsi="Arial" w:cs="Arial"/>
                <w:sz w:val="18"/>
                <w:szCs w:val="18"/>
              </w:rPr>
            </w:pPr>
            <w:r>
              <w:rPr>
                <w:rFonts w:ascii="Arial" w:hAnsi="Arial" w:cs="Arial"/>
                <w:sz w:val="18"/>
                <w:szCs w:val="18"/>
              </w:rPr>
              <w:t>Seznam lastnih pooblaščenih servisov za ponujeno znamko pomivalnega stroja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176DF" w14:textId="7BB13D71" w:rsidR="00FC0C85" w:rsidRPr="00860FE4" w:rsidRDefault="00FC0C85" w:rsidP="00FC0C85">
            <w:pPr>
              <w:rPr>
                <w:rFonts w:ascii="Arial" w:hAnsi="Arial" w:cs="Arial"/>
                <w:sz w:val="18"/>
                <w:szCs w:val="18"/>
              </w:rPr>
            </w:pPr>
            <w:r w:rsidRPr="00FC0C85">
              <w:rPr>
                <w:rFonts w:ascii="Arial" w:hAnsi="Arial" w:cs="Arial"/>
                <w:sz w:val="18"/>
                <w:szCs w:val="18"/>
              </w:rPr>
              <w:t>Izpolnjen, podpisan in žigosan.</w:t>
            </w:r>
          </w:p>
        </w:tc>
      </w:tr>
      <w:tr w:rsidR="00FC0C85" w:rsidRPr="00860FE4" w14:paraId="5BD0595F"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3BC96" w14:textId="4AADD447" w:rsidR="00FC0C85" w:rsidRDefault="00FC0C85" w:rsidP="00FC0C85">
            <w:pPr>
              <w:rPr>
                <w:rFonts w:ascii="Arial" w:hAnsi="Arial" w:cs="Arial"/>
                <w:sz w:val="18"/>
                <w:szCs w:val="18"/>
              </w:rPr>
            </w:pPr>
            <w:r>
              <w:rPr>
                <w:rFonts w:ascii="Arial" w:hAnsi="Arial" w:cs="Arial"/>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69638" w14:textId="09B73573" w:rsidR="00FC0C85" w:rsidRDefault="00FC0C85" w:rsidP="00FC0C85">
            <w:pPr>
              <w:rPr>
                <w:rFonts w:ascii="Arial" w:hAnsi="Arial" w:cs="Arial"/>
                <w:sz w:val="18"/>
                <w:szCs w:val="18"/>
              </w:rPr>
            </w:pPr>
            <w:r>
              <w:rPr>
                <w:rFonts w:ascii="Arial" w:hAnsi="Arial" w:cs="Arial"/>
                <w:sz w:val="18"/>
                <w:szCs w:val="18"/>
              </w:rPr>
              <w:t>Kata</w:t>
            </w:r>
            <w:r w:rsidR="00F10627">
              <w:rPr>
                <w:rFonts w:ascii="Arial" w:hAnsi="Arial" w:cs="Arial"/>
                <w:sz w:val="18"/>
                <w:szCs w:val="18"/>
              </w:rPr>
              <w:t>log s tehničnimi podatki ponujenega pomivalnega stroja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DA003" w14:textId="503C4295" w:rsidR="00FC0C85" w:rsidRPr="00FC0C85" w:rsidRDefault="00F10627" w:rsidP="00FC0C85">
            <w:pPr>
              <w:rPr>
                <w:rFonts w:ascii="Arial" w:hAnsi="Arial" w:cs="Arial"/>
                <w:sz w:val="18"/>
                <w:szCs w:val="18"/>
              </w:rPr>
            </w:pPr>
            <w:r w:rsidRPr="00F10627">
              <w:rPr>
                <w:rFonts w:ascii="Arial" w:hAnsi="Arial" w:cs="Arial"/>
                <w:sz w:val="18"/>
                <w:szCs w:val="18"/>
              </w:rPr>
              <w:t>Izpolnjen, podpisan in žigosan.</w:t>
            </w:r>
          </w:p>
        </w:tc>
      </w:tr>
      <w:tr w:rsidR="00FC0C85" w:rsidRPr="00860FE4" w14:paraId="15C6F1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6C7D0" w14:textId="6B0177A2"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1</w:t>
            </w:r>
            <w:r w:rsidR="00F10627">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C27DD" w14:textId="39928284" w:rsidR="00FC0C85" w:rsidRPr="00860FE4" w:rsidRDefault="00FC0C85" w:rsidP="00FC0C85">
            <w:pPr>
              <w:spacing w:after="120" w:line="264" w:lineRule="auto"/>
              <w:rPr>
                <w:rFonts w:ascii="Arial" w:hAnsi="Arial" w:cs="Arial"/>
                <w:sz w:val="18"/>
                <w:szCs w:val="18"/>
              </w:rPr>
            </w:pPr>
            <w:r>
              <w:rPr>
                <w:rFonts w:ascii="Arial" w:hAnsi="Arial" w:cs="Arial"/>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370E" w14:textId="77777777"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Parafiran.</w:t>
            </w:r>
          </w:p>
        </w:tc>
      </w:tr>
      <w:tr w:rsidR="00FC0C85" w:rsidRPr="00860FE4" w14:paraId="3CE37EB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AC7EB" w14:textId="5ECF6B51"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1</w:t>
            </w:r>
            <w:r w:rsidR="00F10627">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44129" w14:textId="77777777"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4A3FB" w14:textId="77777777" w:rsidR="00FC0C85" w:rsidRPr="00860FE4" w:rsidRDefault="00FC0C85" w:rsidP="00FC0C85">
            <w:pPr>
              <w:spacing w:after="120" w:line="264" w:lineRule="auto"/>
              <w:rPr>
                <w:rFonts w:ascii="Arial" w:hAnsi="Arial" w:cs="Arial"/>
                <w:sz w:val="18"/>
                <w:szCs w:val="18"/>
              </w:rPr>
            </w:pPr>
            <w:r w:rsidRPr="00860FE4">
              <w:rPr>
                <w:rFonts w:ascii="Arial" w:hAnsi="Arial" w:cs="Arial"/>
                <w:sz w:val="18"/>
                <w:szCs w:val="18"/>
              </w:rPr>
              <w:t>Izpolnjen, podpisan in žigosan.</w:t>
            </w:r>
          </w:p>
        </w:tc>
      </w:tr>
    </w:tbl>
    <w:p w14:paraId="72D04D61" w14:textId="77777777" w:rsidR="00860FE4" w:rsidRDefault="00860FE4"/>
    <w:p w14:paraId="7ED66E59" w14:textId="75E1CF08" w:rsidR="00860FE4" w:rsidRDefault="00860FE4">
      <w:pPr>
        <w:sectPr w:rsidR="00860FE4"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5C06660F" w14:textId="77777777" w:rsidR="00464601" w:rsidRPr="00590863" w:rsidRDefault="00464601" w:rsidP="001B50D6">
      <w:pPr>
        <w:spacing w:after="0"/>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F75915D"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w:t>
      </w:r>
      <w:bookmarkStart w:id="1" w:name="_Hlk32927159"/>
      <w:r w:rsidRPr="00167B6B">
        <w:rPr>
          <w:rFonts w:ascii="Arial" w:hAnsi="Arial" w:cs="Arial"/>
          <w:b/>
          <w:bCs/>
          <w:color w:val="000000"/>
          <w:sz w:val="18"/>
          <w:szCs w:val="18"/>
        </w:rPr>
        <w:t>»</w:t>
      </w:r>
      <w:bookmarkStart w:id="2" w:name="_Hlk32928430"/>
      <w:r w:rsidR="006B63F9" w:rsidRPr="006B63F9">
        <w:rPr>
          <w:rFonts w:ascii="Arial" w:hAnsi="Arial" w:cs="Arial"/>
          <w:b/>
          <w:bCs/>
          <w:color w:val="000000"/>
          <w:sz w:val="18"/>
          <w:szCs w:val="18"/>
        </w:rPr>
        <w:t>Nakup tračnega pomivalnega stroja za kuhinjo Dijaškega in študentskega doma Novo mesto</w:t>
      </w:r>
      <w:r w:rsidRPr="00167B6B">
        <w:rPr>
          <w:rFonts w:ascii="Arial" w:hAnsi="Arial" w:cs="Arial"/>
          <w:b/>
          <w:bCs/>
          <w:color w:val="000000"/>
          <w:sz w:val="18"/>
          <w:szCs w:val="18"/>
        </w:rPr>
        <w:t>«</w:t>
      </w:r>
      <w:bookmarkEnd w:id="2"/>
      <w:r>
        <w:rPr>
          <w:rFonts w:ascii="Arial" w:hAnsi="Arial" w:cs="Arial"/>
          <w:color w:val="000000"/>
          <w:sz w:val="18"/>
          <w:szCs w:val="18"/>
        </w:rPr>
        <w:t xml:space="preserve"> </w:t>
      </w:r>
      <w:bookmarkEnd w:id="1"/>
      <w:r>
        <w:rPr>
          <w:rFonts w:ascii="Arial" w:hAnsi="Arial" w:cs="Arial"/>
          <w:color w:val="000000"/>
          <w:sz w:val="18"/>
          <w:szCs w:val="18"/>
        </w:rPr>
        <w:t>dajemo ponudbo, kot sledi:</w:t>
      </w:r>
    </w:p>
    <w:p w14:paraId="1280338D" w14:textId="20C2C8D6" w:rsidR="0084141A" w:rsidRDefault="000E73FE" w:rsidP="0006765A">
      <w:pPr>
        <w:pStyle w:val="Odstavekseznama"/>
        <w:numPr>
          <w:ilvl w:val="0"/>
          <w:numId w:val="35"/>
        </w:numPr>
        <w:spacing w:before="225" w:after="225" w:line="240" w:lineRule="auto"/>
        <w:jc w:val="both"/>
      </w:pPr>
      <w:r w:rsidRPr="0006765A">
        <w:rPr>
          <w:rFonts w:ascii="Arial" w:hAnsi="Arial" w:cs="Arial"/>
          <w:b/>
          <w:bCs/>
          <w:color w:val="000000"/>
          <w:sz w:val="18"/>
          <w:szCs w:val="18"/>
        </w:rPr>
        <w:t>Ponudba številka:</w:t>
      </w:r>
      <w:r w:rsidRPr="0006765A">
        <w:rPr>
          <w:rFonts w:ascii="Arial" w:hAnsi="Arial" w:cs="Arial"/>
          <w:color w:val="000000"/>
          <w:sz w:val="18"/>
          <w:szCs w:val="18"/>
        </w:rPr>
        <w:t> </w:t>
      </w:r>
      <w:r w:rsidRPr="0006765A">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3" w:name="cbox1597eb9af70fc5"/>
      <w:r>
        <w:instrText xml:space="preserve"> FORMCHECKBOX </w:instrText>
      </w:r>
      <w:r w:rsidR="00FB0FF6">
        <w:fldChar w:fldCharType="separate"/>
      </w:r>
      <w:r>
        <w:fldChar w:fldCharType="end"/>
      </w:r>
      <w:bookmarkEnd w:id="3"/>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4" w:name="cbox1597eb9af711fa"/>
      <w:r>
        <w:instrText xml:space="preserve"> FORMCHECKBOX </w:instrText>
      </w:r>
      <w:r w:rsidR="00FB0FF6">
        <w:fldChar w:fldCharType="separate"/>
      </w:r>
      <w:r>
        <w:fldChar w:fldCharType="end"/>
      </w:r>
      <w:bookmarkEnd w:id="4"/>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5" w:name="cbox1597eb9af71425"/>
      <w:r>
        <w:instrText xml:space="preserve"> FORMCHECKBOX </w:instrText>
      </w:r>
      <w:r w:rsidR="00FB0FF6">
        <w:fldChar w:fldCharType="separate"/>
      </w:r>
      <w:r>
        <w:fldChar w:fldCharType="end"/>
      </w:r>
      <w:bookmarkEnd w:id="5"/>
      <w:r>
        <w:rPr>
          <w:rFonts w:ascii="Arial" w:hAnsi="Arial" w:cs="Arial"/>
          <w:color w:val="000000"/>
          <w:sz w:val="18"/>
          <w:szCs w:val="18"/>
        </w:rPr>
        <w:t> z naslednjimi podizvajalci (navedite samo firme): ________________________________</w:t>
      </w:r>
    </w:p>
    <w:p w14:paraId="3BBA5A67" w14:textId="62DED30E" w:rsidR="0006765A" w:rsidRDefault="000E73FE" w:rsidP="0006765A">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6" w:name="cbox1597eb9af71651"/>
      <w:r>
        <w:instrText xml:space="preserve"> FORMCHECKBOX </w:instrText>
      </w:r>
      <w:r w:rsidR="00FB0FF6">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14:paraId="1953AFE2" w14:textId="77777777" w:rsidR="00194C27" w:rsidRDefault="00194C27" w:rsidP="0006765A">
      <w:pPr>
        <w:spacing w:before="225" w:after="225" w:line="240" w:lineRule="auto"/>
        <w:jc w:val="both"/>
        <w:rPr>
          <w:rFonts w:ascii="Arial" w:hAnsi="Arial" w:cs="Arial"/>
          <w:color w:val="000000"/>
          <w:sz w:val="18"/>
          <w:szCs w:val="18"/>
        </w:rPr>
      </w:pPr>
    </w:p>
    <w:p w14:paraId="1B20D1C2" w14:textId="745045D0" w:rsidR="00194C27" w:rsidRPr="00194C27" w:rsidRDefault="00194C27" w:rsidP="00194C27">
      <w:pPr>
        <w:keepNext/>
        <w:keepLines/>
        <w:numPr>
          <w:ilvl w:val="0"/>
          <w:numId w:val="22"/>
        </w:numPr>
        <w:spacing w:after="0" w:line="240" w:lineRule="auto"/>
        <w:contextualSpacing/>
        <w:jc w:val="both"/>
        <w:rPr>
          <w:rFonts w:ascii="Arial" w:hAnsi="Arial" w:cs="Arial"/>
          <w:sz w:val="18"/>
          <w:szCs w:val="18"/>
        </w:rPr>
      </w:pPr>
      <w:r w:rsidRPr="00194C27">
        <w:rPr>
          <w:rFonts w:ascii="Arial" w:hAnsi="Arial" w:cs="Arial"/>
          <w:b/>
          <w:sz w:val="18"/>
          <w:szCs w:val="18"/>
        </w:rPr>
        <w:t xml:space="preserve">PONUDBENI ZNESEK </w:t>
      </w:r>
    </w:p>
    <w:p w14:paraId="551BADEE" w14:textId="77777777" w:rsidR="00194C27" w:rsidRPr="000A01C6" w:rsidRDefault="00194C27" w:rsidP="00194C27">
      <w:pPr>
        <w:keepNext/>
        <w:keepLines/>
        <w:autoSpaceDE w:val="0"/>
        <w:autoSpaceDN w:val="0"/>
        <w:adjustRightInd w:val="0"/>
        <w:spacing w:after="0" w:line="240" w:lineRule="auto"/>
        <w:rPr>
          <w:rFonts w:ascii="Tahoma" w:eastAsia="Times New Roman" w:hAnsi="Tahoma" w:cs="Tahoma"/>
          <w:i/>
          <w:color w:val="808080"/>
          <w:sz w:val="18"/>
          <w:szCs w:val="18"/>
          <w:lang w:eastAsia="sl-SI"/>
        </w:rPr>
      </w:pPr>
    </w:p>
    <w:p w14:paraId="21EC74FB" w14:textId="220DBAFC" w:rsidR="00194C27" w:rsidRDefault="003262A4" w:rsidP="00194C27">
      <w:pPr>
        <w:keepNext/>
        <w:keepLines/>
        <w:autoSpaceDE w:val="0"/>
        <w:autoSpaceDN w:val="0"/>
        <w:adjustRightInd w:val="0"/>
        <w:spacing w:after="0" w:line="240" w:lineRule="auto"/>
        <w:rPr>
          <w:rFonts w:ascii="Arial" w:hAnsi="Arial" w:cs="Arial"/>
          <w:color w:val="000000"/>
          <w:sz w:val="18"/>
          <w:szCs w:val="18"/>
        </w:rPr>
      </w:pPr>
      <w:r w:rsidRPr="003262A4">
        <w:rPr>
          <w:rFonts w:ascii="Arial" w:hAnsi="Arial" w:cs="Arial"/>
          <w:color w:val="000000"/>
          <w:sz w:val="18"/>
          <w:szCs w:val="18"/>
        </w:rPr>
        <w:t>Znamka in tip ponujanega pomivalnega stroja: ________________________________</w:t>
      </w:r>
    </w:p>
    <w:p w14:paraId="03CB1012" w14:textId="77777777" w:rsidR="003262A4" w:rsidRDefault="003262A4" w:rsidP="00194C27">
      <w:pPr>
        <w:keepNext/>
        <w:keepLines/>
        <w:autoSpaceDE w:val="0"/>
        <w:autoSpaceDN w:val="0"/>
        <w:adjustRightInd w:val="0"/>
        <w:spacing w:after="0" w:line="240" w:lineRule="auto"/>
        <w:rPr>
          <w:rFonts w:ascii="Arial" w:hAnsi="Arial" w:cs="Arial"/>
          <w:color w:val="000000"/>
          <w:sz w:val="18"/>
          <w:szCs w:val="18"/>
        </w:rPr>
      </w:pPr>
    </w:p>
    <w:p w14:paraId="32B2090C" w14:textId="7311E739" w:rsidR="003262A4" w:rsidRDefault="003262A4" w:rsidP="00194C27">
      <w:pPr>
        <w:keepNext/>
        <w:keepLines/>
        <w:autoSpaceDE w:val="0"/>
        <w:autoSpaceDN w:val="0"/>
        <w:adjustRightInd w:val="0"/>
        <w:spacing w:after="0" w:line="240" w:lineRule="auto"/>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2989"/>
        <w:gridCol w:w="3036"/>
      </w:tblGrid>
      <w:tr w:rsidR="003262A4" w:rsidRPr="003262A4" w14:paraId="53A4FF6C" w14:textId="77777777" w:rsidTr="006A4A66">
        <w:tc>
          <w:tcPr>
            <w:tcW w:w="3259" w:type="dxa"/>
          </w:tcPr>
          <w:p w14:paraId="0DE9458D" w14:textId="77777777" w:rsidR="003262A4" w:rsidRPr="003262A4" w:rsidRDefault="003262A4" w:rsidP="003262A4">
            <w:pPr>
              <w:spacing w:after="0" w:line="240" w:lineRule="auto"/>
              <w:jc w:val="both"/>
              <w:rPr>
                <w:rFonts w:ascii="Arial" w:hAnsi="Arial" w:cs="Arial"/>
                <w:color w:val="000000"/>
                <w:sz w:val="18"/>
                <w:szCs w:val="18"/>
              </w:rPr>
            </w:pPr>
            <w:r w:rsidRPr="003262A4">
              <w:rPr>
                <w:rFonts w:ascii="Arial" w:hAnsi="Arial" w:cs="Arial"/>
                <w:color w:val="000000"/>
                <w:sz w:val="18"/>
                <w:szCs w:val="18"/>
              </w:rPr>
              <w:t>Ponujena cena pomivalnega stroja brez DDV</w:t>
            </w:r>
          </w:p>
        </w:tc>
        <w:tc>
          <w:tcPr>
            <w:tcW w:w="3259" w:type="dxa"/>
          </w:tcPr>
          <w:p w14:paraId="491DEF4A" w14:textId="77777777" w:rsidR="003262A4" w:rsidRPr="003262A4" w:rsidRDefault="003262A4" w:rsidP="003262A4">
            <w:pPr>
              <w:spacing w:after="0" w:line="240" w:lineRule="auto"/>
              <w:jc w:val="both"/>
              <w:rPr>
                <w:rFonts w:ascii="Arial" w:hAnsi="Arial" w:cs="Arial"/>
                <w:color w:val="000000"/>
                <w:sz w:val="18"/>
                <w:szCs w:val="18"/>
              </w:rPr>
            </w:pPr>
            <w:r w:rsidRPr="003262A4">
              <w:rPr>
                <w:rFonts w:ascii="Arial" w:hAnsi="Arial" w:cs="Arial"/>
                <w:color w:val="000000"/>
                <w:sz w:val="18"/>
                <w:szCs w:val="18"/>
              </w:rPr>
              <w:t>Stopnja DDV</w:t>
            </w:r>
          </w:p>
        </w:tc>
        <w:tc>
          <w:tcPr>
            <w:tcW w:w="3260" w:type="dxa"/>
          </w:tcPr>
          <w:p w14:paraId="1C71C526" w14:textId="77777777" w:rsidR="003262A4" w:rsidRPr="003262A4" w:rsidRDefault="003262A4" w:rsidP="003262A4">
            <w:pPr>
              <w:spacing w:after="0" w:line="240" w:lineRule="auto"/>
              <w:jc w:val="both"/>
              <w:rPr>
                <w:rFonts w:ascii="Arial" w:hAnsi="Arial" w:cs="Arial"/>
                <w:color w:val="000000"/>
                <w:sz w:val="18"/>
                <w:szCs w:val="18"/>
              </w:rPr>
            </w:pPr>
            <w:r w:rsidRPr="003262A4">
              <w:rPr>
                <w:rFonts w:ascii="Arial" w:hAnsi="Arial" w:cs="Arial"/>
                <w:color w:val="000000"/>
                <w:sz w:val="18"/>
                <w:szCs w:val="18"/>
              </w:rPr>
              <w:t>Ponujena cena pomivalnega stroja z DDV</w:t>
            </w:r>
          </w:p>
        </w:tc>
      </w:tr>
      <w:tr w:rsidR="003262A4" w:rsidRPr="003262A4" w14:paraId="1EC1DA5F" w14:textId="77777777" w:rsidTr="006A4A66">
        <w:tc>
          <w:tcPr>
            <w:tcW w:w="3259" w:type="dxa"/>
          </w:tcPr>
          <w:p w14:paraId="7BE7AA0C" w14:textId="77777777" w:rsidR="003262A4" w:rsidRPr="003262A4" w:rsidRDefault="003262A4" w:rsidP="003262A4">
            <w:pPr>
              <w:spacing w:after="0" w:line="240" w:lineRule="auto"/>
              <w:jc w:val="both"/>
              <w:rPr>
                <w:rFonts w:ascii="Calibri" w:eastAsia="Times New Roman" w:hAnsi="Calibri" w:cs="Times New Roman"/>
                <w:sz w:val="22"/>
                <w:szCs w:val="22"/>
                <w:lang w:eastAsia="sl-SI"/>
              </w:rPr>
            </w:pPr>
          </w:p>
        </w:tc>
        <w:tc>
          <w:tcPr>
            <w:tcW w:w="3259" w:type="dxa"/>
          </w:tcPr>
          <w:p w14:paraId="01738A12" w14:textId="77777777" w:rsidR="003262A4" w:rsidRPr="003262A4" w:rsidRDefault="003262A4" w:rsidP="003262A4">
            <w:pPr>
              <w:spacing w:after="0" w:line="240" w:lineRule="auto"/>
              <w:jc w:val="both"/>
              <w:rPr>
                <w:rFonts w:ascii="Calibri" w:eastAsia="Times New Roman" w:hAnsi="Calibri" w:cs="Times New Roman"/>
                <w:sz w:val="22"/>
                <w:szCs w:val="22"/>
                <w:lang w:eastAsia="sl-SI"/>
              </w:rPr>
            </w:pPr>
          </w:p>
        </w:tc>
        <w:tc>
          <w:tcPr>
            <w:tcW w:w="3260" w:type="dxa"/>
          </w:tcPr>
          <w:p w14:paraId="488483D2" w14:textId="77777777" w:rsidR="003262A4" w:rsidRPr="003262A4" w:rsidRDefault="003262A4" w:rsidP="003262A4">
            <w:pPr>
              <w:spacing w:after="0" w:line="240" w:lineRule="auto"/>
              <w:jc w:val="both"/>
              <w:rPr>
                <w:rFonts w:ascii="Calibri" w:eastAsia="Times New Roman" w:hAnsi="Calibri" w:cs="Times New Roman"/>
                <w:sz w:val="22"/>
                <w:szCs w:val="22"/>
                <w:lang w:eastAsia="sl-SI"/>
              </w:rPr>
            </w:pPr>
          </w:p>
        </w:tc>
      </w:tr>
    </w:tbl>
    <w:p w14:paraId="10E07C0F" w14:textId="0C872B49" w:rsidR="003262A4" w:rsidRDefault="003262A4" w:rsidP="00194C27">
      <w:pPr>
        <w:keepNext/>
        <w:keepLines/>
        <w:autoSpaceDE w:val="0"/>
        <w:autoSpaceDN w:val="0"/>
        <w:adjustRightInd w:val="0"/>
        <w:spacing w:after="0" w:line="240" w:lineRule="auto"/>
        <w:rPr>
          <w:rFonts w:ascii="Arial" w:hAnsi="Arial" w:cs="Arial"/>
          <w:color w:val="000000"/>
          <w:sz w:val="18"/>
          <w:szCs w:val="18"/>
        </w:rPr>
      </w:pPr>
    </w:p>
    <w:p w14:paraId="389448D7" w14:textId="2BBB3839" w:rsidR="003262A4" w:rsidRDefault="003262A4" w:rsidP="00194C27">
      <w:pPr>
        <w:keepNext/>
        <w:keepLines/>
        <w:autoSpaceDE w:val="0"/>
        <w:autoSpaceDN w:val="0"/>
        <w:adjustRightInd w:val="0"/>
        <w:spacing w:after="0" w:line="240" w:lineRule="auto"/>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1"/>
      </w:tblGrid>
      <w:tr w:rsidR="003262A4" w:rsidRPr="003262A4" w14:paraId="29DEF217" w14:textId="77777777" w:rsidTr="006A4A66">
        <w:tc>
          <w:tcPr>
            <w:tcW w:w="4889" w:type="dxa"/>
          </w:tcPr>
          <w:p w14:paraId="7BA5078D" w14:textId="77777777" w:rsidR="003262A4" w:rsidRPr="003262A4" w:rsidRDefault="003262A4" w:rsidP="003262A4">
            <w:pPr>
              <w:spacing w:after="0" w:line="240" w:lineRule="auto"/>
              <w:jc w:val="both"/>
              <w:rPr>
                <w:rFonts w:ascii="Arial" w:hAnsi="Arial" w:cs="Arial"/>
                <w:color w:val="000000"/>
                <w:sz w:val="18"/>
                <w:szCs w:val="18"/>
              </w:rPr>
            </w:pPr>
            <w:r w:rsidRPr="003262A4">
              <w:rPr>
                <w:rFonts w:ascii="Arial" w:hAnsi="Arial" w:cs="Arial"/>
                <w:color w:val="000000"/>
                <w:sz w:val="18"/>
                <w:szCs w:val="18"/>
              </w:rPr>
              <w:t xml:space="preserve">Splošna garancijska doba </w:t>
            </w:r>
          </w:p>
        </w:tc>
        <w:tc>
          <w:tcPr>
            <w:tcW w:w="4889" w:type="dxa"/>
          </w:tcPr>
          <w:p w14:paraId="051FA3E3" w14:textId="77777777" w:rsidR="003262A4" w:rsidRPr="003262A4" w:rsidRDefault="003262A4" w:rsidP="003262A4">
            <w:pPr>
              <w:spacing w:after="0" w:line="240" w:lineRule="auto"/>
              <w:jc w:val="both"/>
              <w:rPr>
                <w:rFonts w:ascii="Arial" w:hAnsi="Arial" w:cs="Arial"/>
                <w:color w:val="000000"/>
                <w:sz w:val="18"/>
                <w:szCs w:val="18"/>
              </w:rPr>
            </w:pPr>
            <w:r w:rsidRPr="003262A4">
              <w:rPr>
                <w:rFonts w:ascii="Arial" w:hAnsi="Arial" w:cs="Arial"/>
                <w:color w:val="000000"/>
                <w:sz w:val="18"/>
                <w:szCs w:val="18"/>
              </w:rPr>
              <w:t>____ št. mesecev</w:t>
            </w:r>
          </w:p>
        </w:tc>
      </w:tr>
    </w:tbl>
    <w:p w14:paraId="4868AD8F" w14:textId="77777777" w:rsidR="003262A4" w:rsidRPr="003262A4" w:rsidRDefault="003262A4" w:rsidP="00194C27">
      <w:pPr>
        <w:keepNext/>
        <w:keepLines/>
        <w:autoSpaceDE w:val="0"/>
        <w:autoSpaceDN w:val="0"/>
        <w:adjustRightInd w:val="0"/>
        <w:spacing w:after="0" w:line="240" w:lineRule="auto"/>
        <w:rPr>
          <w:rFonts w:ascii="Arial" w:hAnsi="Arial" w:cs="Arial"/>
          <w:color w:val="000000"/>
          <w:sz w:val="18"/>
          <w:szCs w:val="18"/>
        </w:rPr>
      </w:pPr>
    </w:p>
    <w:p w14:paraId="3BB2A5C1" w14:textId="77777777" w:rsidR="00194C27" w:rsidRPr="003262A4" w:rsidRDefault="00194C27" w:rsidP="00194C27">
      <w:pPr>
        <w:keepNext/>
        <w:keepLines/>
        <w:spacing w:after="0" w:line="240" w:lineRule="auto"/>
        <w:jc w:val="both"/>
        <w:rPr>
          <w:rFonts w:ascii="Arial" w:hAnsi="Arial" w:cs="Arial"/>
          <w:color w:val="000000"/>
          <w:sz w:val="18"/>
          <w:szCs w:val="18"/>
        </w:rPr>
      </w:pPr>
    </w:p>
    <w:p w14:paraId="5F8CB348" w14:textId="77777777" w:rsidR="003262A4" w:rsidRDefault="003262A4" w:rsidP="00194C27">
      <w:pPr>
        <w:spacing w:line="240" w:lineRule="auto"/>
        <w:jc w:val="both"/>
        <w:rPr>
          <w:rFonts w:ascii="Arial" w:hAnsi="Arial" w:cs="Arial"/>
          <w:color w:val="000000"/>
          <w:sz w:val="18"/>
          <w:szCs w:val="18"/>
        </w:rPr>
      </w:pPr>
      <w:bookmarkStart w:id="7" w:name="_Hlk33007770"/>
      <w:r w:rsidRPr="003262A4">
        <w:rPr>
          <w:rFonts w:ascii="Arial" w:hAnsi="Arial" w:cs="Arial"/>
          <w:color w:val="000000"/>
          <w:sz w:val="18"/>
          <w:szCs w:val="18"/>
        </w:rPr>
        <w:t>Ponujena cena z DDV mora zajemati vse popuste in stroške (dobave blaga, špediterske, prevozne, carinske ter vse morebitne druge stroške…).</w:t>
      </w:r>
    </w:p>
    <w:p w14:paraId="258A1D6D" w14:textId="37BA0890" w:rsidR="00194C27" w:rsidRDefault="00194C27" w:rsidP="00194C27">
      <w:pPr>
        <w:spacing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ponudniku ne bo priznaval nikakršnih dodatnih stroškov iz naslova </w:t>
      </w:r>
      <w:r w:rsidR="003262A4">
        <w:rPr>
          <w:rFonts w:ascii="Arial" w:eastAsia="Times New Roman" w:hAnsi="Arial" w:cs="Arial"/>
          <w:sz w:val="18"/>
          <w:szCs w:val="18"/>
          <w:lang w:eastAsia="sl-SI"/>
        </w:rPr>
        <w:t>nakupa pomivalnega stroja</w:t>
      </w:r>
      <w:r>
        <w:rPr>
          <w:rFonts w:ascii="Arial" w:eastAsia="Times New Roman" w:hAnsi="Arial" w:cs="Arial"/>
          <w:sz w:val="18"/>
          <w:szCs w:val="18"/>
          <w:lang w:eastAsia="sl-SI"/>
        </w:rPr>
        <w:t>.</w:t>
      </w:r>
    </w:p>
    <w:bookmarkEnd w:id="7"/>
    <w:p w14:paraId="30E62EC2" w14:textId="77777777" w:rsidR="0006765A" w:rsidRPr="0006765A" w:rsidRDefault="0006765A" w:rsidP="0006765A">
      <w:pPr>
        <w:keepNext/>
        <w:keepLines/>
        <w:tabs>
          <w:tab w:val="left" w:pos="1418"/>
          <w:tab w:val="right" w:pos="6804"/>
          <w:tab w:val="left" w:pos="6946"/>
        </w:tabs>
        <w:spacing w:after="0" w:line="240" w:lineRule="auto"/>
        <w:rPr>
          <w:rFonts w:ascii="Arial" w:hAnsi="Arial" w:cs="Arial"/>
          <w:snapToGrid w:val="0"/>
          <w:sz w:val="18"/>
          <w:szCs w:val="18"/>
        </w:rPr>
      </w:pPr>
    </w:p>
    <w:p w14:paraId="30645BB9" w14:textId="6BEEF650" w:rsidR="00C50D42" w:rsidRPr="00194C27" w:rsidRDefault="000E73FE" w:rsidP="00194C27">
      <w:pPr>
        <w:pStyle w:val="Odstavekseznama"/>
        <w:numPr>
          <w:ilvl w:val="0"/>
          <w:numId w:val="22"/>
        </w:numPr>
        <w:spacing w:before="225" w:after="225" w:line="240" w:lineRule="auto"/>
        <w:jc w:val="both"/>
        <w:rPr>
          <w:rFonts w:ascii="Arial" w:hAnsi="Arial" w:cs="Arial"/>
          <w:color w:val="000000"/>
          <w:sz w:val="18"/>
          <w:szCs w:val="18"/>
        </w:rPr>
      </w:pPr>
      <w:r w:rsidRPr="00194C27">
        <w:rPr>
          <w:rFonts w:ascii="Arial" w:hAnsi="Arial" w:cs="Arial"/>
          <w:b/>
          <w:bCs/>
          <w:color w:val="000000"/>
          <w:sz w:val="18"/>
          <w:szCs w:val="18"/>
        </w:rPr>
        <w:t>Rok veljavnosti ponudb</w:t>
      </w:r>
      <w:r w:rsidRPr="00194C27">
        <w:rPr>
          <w:rFonts w:ascii="Arial" w:hAnsi="Arial" w:cs="Arial"/>
          <w:color w:val="000000"/>
          <w:sz w:val="18"/>
          <w:szCs w:val="18"/>
        </w:rPr>
        <w:t>e </w:t>
      </w:r>
    </w:p>
    <w:p w14:paraId="042F22BC" w14:textId="6BC638FE" w:rsidR="00194C27" w:rsidRPr="00C50D42" w:rsidRDefault="000E73FE" w:rsidP="00C50D42">
      <w:pPr>
        <w:spacing w:before="225" w:after="225" w:line="240" w:lineRule="auto"/>
        <w:jc w:val="both"/>
        <w:rPr>
          <w:rFonts w:ascii="Arial" w:hAnsi="Arial" w:cs="Arial"/>
          <w:color w:val="000000"/>
          <w:sz w:val="18"/>
          <w:szCs w:val="18"/>
        </w:rPr>
      </w:pPr>
      <w:r w:rsidRPr="00545CD4">
        <w:rPr>
          <w:rFonts w:ascii="Arial" w:hAnsi="Arial" w:cs="Arial"/>
          <w:color w:val="000000"/>
          <w:sz w:val="18"/>
          <w:szCs w:val="18"/>
        </w:rPr>
        <w:t xml:space="preserve">Ponudba velja </w:t>
      </w:r>
      <w:r w:rsidR="00046493" w:rsidRPr="00545CD4">
        <w:rPr>
          <w:rFonts w:ascii="Arial" w:hAnsi="Arial" w:cs="Arial"/>
          <w:color w:val="000000"/>
          <w:sz w:val="18"/>
          <w:szCs w:val="18"/>
        </w:rPr>
        <w:t>do</w:t>
      </w:r>
      <w:r w:rsidR="00A3318A" w:rsidRPr="00545CD4">
        <w:rPr>
          <w:rFonts w:ascii="Arial" w:hAnsi="Arial" w:cs="Arial"/>
          <w:color w:val="000000"/>
          <w:sz w:val="18"/>
          <w:szCs w:val="18"/>
        </w:rPr>
        <w:t xml:space="preserve"> </w:t>
      </w:r>
      <w:r w:rsidR="00355B3F">
        <w:rPr>
          <w:rFonts w:ascii="Arial" w:hAnsi="Arial" w:cs="Arial"/>
          <w:color w:val="000000"/>
          <w:sz w:val="18"/>
          <w:szCs w:val="18"/>
        </w:rPr>
        <w:t>3</w:t>
      </w:r>
      <w:r w:rsidR="007308B6">
        <w:rPr>
          <w:rFonts w:ascii="Arial" w:hAnsi="Arial" w:cs="Arial"/>
          <w:color w:val="000000"/>
          <w:sz w:val="18"/>
          <w:szCs w:val="18"/>
        </w:rPr>
        <w:t>1</w:t>
      </w:r>
      <w:r w:rsidR="00355B3F">
        <w:rPr>
          <w:rFonts w:ascii="Arial" w:hAnsi="Arial" w:cs="Arial"/>
          <w:color w:val="000000"/>
          <w:sz w:val="18"/>
          <w:szCs w:val="18"/>
        </w:rPr>
        <w:t>.07</w:t>
      </w:r>
      <w:r w:rsidR="00545CD4" w:rsidRPr="00545CD4">
        <w:rPr>
          <w:rFonts w:ascii="Arial" w:hAnsi="Arial" w:cs="Arial"/>
          <w:color w:val="000000"/>
          <w:sz w:val="18"/>
          <w:szCs w:val="18"/>
        </w:rPr>
        <w:t>.2022</w:t>
      </w:r>
      <w:r w:rsidR="007651DB" w:rsidRPr="00545CD4">
        <w:rPr>
          <w:rFonts w:ascii="Arial" w:hAnsi="Arial" w:cs="Arial"/>
          <w:color w:val="000000"/>
          <w:sz w:val="18"/>
          <w:szCs w:val="18"/>
        </w:rPr>
        <w:t>.</w:t>
      </w:r>
      <w:r w:rsidR="001B50D6" w:rsidRPr="00C50D42">
        <w:rPr>
          <w:rFonts w:ascii="Arial" w:hAnsi="Arial" w:cs="Arial"/>
        </w:rPr>
        <w:t xml:space="preserve"> </w:t>
      </w:r>
      <w:r w:rsidRPr="00C50D42">
        <w:rPr>
          <w:rFonts w:ascii="Arial" w:hAnsi="Arial" w:cs="Arial"/>
          <w:color w:val="000000"/>
          <w:sz w:val="18"/>
          <w:szCs w:val="18"/>
        </w:rPr>
        <w:t>Ponudba mora biti veljavna najmanj do navedenega roka. Prekratka veljavnost ponudbe pomeni razlog za zavrnitev ponudbe.</w:t>
      </w:r>
    </w:p>
    <w:p w14:paraId="5E361D8A" w14:textId="51539BBF" w:rsidR="0084141A" w:rsidRPr="00194C27" w:rsidRDefault="000E73FE" w:rsidP="00194C27">
      <w:pPr>
        <w:pStyle w:val="Odstavekseznama"/>
        <w:numPr>
          <w:ilvl w:val="0"/>
          <w:numId w:val="22"/>
        </w:numPr>
        <w:spacing w:before="225" w:after="225" w:line="240" w:lineRule="auto"/>
        <w:jc w:val="both"/>
        <w:rPr>
          <w:rFonts w:ascii="Arial" w:hAnsi="Arial" w:cs="Arial"/>
        </w:rPr>
      </w:pPr>
      <w:r w:rsidRPr="00194C27">
        <w:rPr>
          <w:rFonts w:ascii="Arial" w:hAnsi="Arial" w:cs="Arial"/>
          <w:b/>
          <w:bCs/>
          <w:color w:val="000000"/>
          <w:sz w:val="18"/>
          <w:szCs w:val="18"/>
        </w:rPr>
        <w:t>Podatki o plačilu </w:t>
      </w:r>
    </w:p>
    <w:p w14:paraId="22088EE4" w14:textId="356BF27E" w:rsidR="00226973" w:rsidRPr="0006765A" w:rsidRDefault="006B63F9">
      <w:pPr>
        <w:spacing w:before="225" w:after="225" w:line="240" w:lineRule="auto"/>
        <w:jc w:val="both"/>
        <w:rPr>
          <w:rFonts w:ascii="Arial" w:hAnsi="Arial" w:cs="Arial"/>
          <w:color w:val="000000"/>
          <w:sz w:val="18"/>
          <w:szCs w:val="18"/>
        </w:rPr>
      </w:pPr>
      <w:r w:rsidRPr="006B63F9">
        <w:rPr>
          <w:rFonts w:ascii="Arial" w:hAnsi="Arial" w:cs="Arial"/>
          <w:color w:val="000000"/>
          <w:sz w:val="18"/>
          <w:szCs w:val="18"/>
        </w:rPr>
        <w:t xml:space="preserve">Rok plačila je 15 dni po uspešnem zagonu stroja. Osnova za plačilo je prejem pravilno izstavljene fakture. </w:t>
      </w:r>
      <w:r w:rsidR="00E66AEF" w:rsidRPr="0006765A">
        <w:rPr>
          <w:rFonts w:ascii="Arial" w:hAnsi="Arial" w:cs="Arial"/>
        </w:rPr>
        <w:t xml:space="preserve"> </w:t>
      </w:r>
    </w:p>
    <w:tbl>
      <w:tblPr>
        <w:tblStyle w:val="NormalTablePHPDOCX"/>
        <w:tblW w:w="8745" w:type="dxa"/>
        <w:tblInd w:w="108" w:type="dxa"/>
        <w:tblLook w:val="04A0" w:firstRow="1" w:lastRow="0" w:firstColumn="1" w:lastColumn="0" w:noHBand="0" w:noVBand="1"/>
      </w:tblPr>
      <w:tblGrid>
        <w:gridCol w:w="4080"/>
        <w:gridCol w:w="4665"/>
      </w:tblGrid>
      <w:tr w:rsidR="0084141A" w:rsidRPr="0006765A" w14:paraId="6C954E76" w14:textId="77777777" w:rsidTr="007E6677">
        <w:tc>
          <w:tcPr>
            <w:tcW w:w="4080" w:type="dxa"/>
            <w:tcMar>
              <w:top w:w="75" w:type="dxa"/>
              <w:bottom w:w="75" w:type="dxa"/>
            </w:tcMar>
            <w:vAlign w:val="center"/>
          </w:tcPr>
          <w:p w14:paraId="785CC868" w14:textId="77777777" w:rsidR="0084141A" w:rsidRPr="0006765A" w:rsidRDefault="000E73FE">
            <w:pPr>
              <w:rPr>
                <w:rFonts w:ascii="Arial" w:hAnsi="Arial" w:cs="Arial"/>
              </w:rPr>
            </w:pPr>
            <w:r w:rsidRPr="0006765A">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Pr="0006765A" w:rsidRDefault="008A30E7">
            <w:pPr>
              <w:jc w:val="center"/>
              <w:rPr>
                <w:rFonts w:ascii="Arial" w:hAnsi="Arial" w:cs="Arial"/>
                <w:color w:val="000000"/>
                <w:position w:val="-2"/>
                <w:sz w:val="18"/>
                <w:szCs w:val="18"/>
              </w:rPr>
            </w:pPr>
          </w:p>
          <w:p w14:paraId="00178C02" w14:textId="77777777" w:rsidR="008A30E7" w:rsidRPr="0006765A" w:rsidRDefault="008A30E7">
            <w:pPr>
              <w:jc w:val="center"/>
              <w:rPr>
                <w:rFonts w:ascii="Arial" w:hAnsi="Arial" w:cs="Arial"/>
                <w:color w:val="000000"/>
                <w:position w:val="-2"/>
                <w:sz w:val="18"/>
                <w:szCs w:val="18"/>
              </w:rPr>
            </w:pPr>
          </w:p>
          <w:p w14:paraId="1A814734"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Ime in priimek: _____________________</w:t>
            </w:r>
          </w:p>
        </w:tc>
      </w:tr>
      <w:tr w:rsidR="0084141A" w:rsidRPr="0006765A" w14:paraId="20C00F51" w14:textId="77777777" w:rsidTr="007E6677">
        <w:tc>
          <w:tcPr>
            <w:tcW w:w="4080" w:type="dxa"/>
            <w:tcMar>
              <w:top w:w="75" w:type="dxa"/>
              <w:bottom w:w="75" w:type="dxa"/>
            </w:tcMar>
            <w:vAlign w:val="center"/>
          </w:tcPr>
          <w:p w14:paraId="36EFE407" w14:textId="77777777" w:rsidR="0084141A" w:rsidRPr="0006765A" w:rsidRDefault="000E73FE">
            <w:pPr>
              <w:rPr>
                <w:rFonts w:ascii="Arial" w:hAnsi="Arial" w:cs="Arial"/>
              </w:rPr>
            </w:pPr>
            <w:r w:rsidRPr="0006765A">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Pr="0006765A" w:rsidRDefault="000E73FE">
            <w:pPr>
              <w:jc w:val="center"/>
              <w:rPr>
                <w:rFonts w:ascii="Arial" w:hAnsi="Arial" w:cs="Arial"/>
              </w:rPr>
            </w:pPr>
            <w:r w:rsidRPr="0006765A">
              <w:rPr>
                <w:rFonts w:ascii="Arial" w:hAnsi="Arial" w:cs="Arial"/>
                <w:color w:val="000000"/>
                <w:position w:val="-2"/>
                <w:sz w:val="18"/>
                <w:szCs w:val="18"/>
              </w:rPr>
              <w:t xml:space="preserve"> (žig in podpis)</w:t>
            </w:r>
            <w:r w:rsidRPr="0006765A">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09736683"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r w:rsidR="00362D71">
              <w:rPr>
                <w:rFonts w:ascii="Arial" w:hAnsi="Arial" w:cs="Arial"/>
                <w:color w:val="000000"/>
                <w:position w:val="-2"/>
                <w:sz w:val="18"/>
                <w:szCs w:val="18"/>
              </w:rPr>
              <w:t>.</w:t>
            </w:r>
            <w:r>
              <w:rPr>
                <w:rFonts w:ascii="Arial" w:hAnsi="Arial" w:cs="Arial"/>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64B4296" w14:textId="13DEDAAE" w:rsidR="007E6677" w:rsidRDefault="007E6677" w:rsidP="007308B6">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bookmarkStart w:id="8" w:name="_Hlk33011222"/>
      <w:r w:rsidRPr="00590863">
        <w:rPr>
          <w:rFonts w:ascii="Arial" w:hAnsi="Arial" w:cs="Arial"/>
          <w:sz w:val="18"/>
          <w:szCs w:val="18"/>
        </w:rPr>
        <w:lastRenderedPageBreak/>
        <w:t>Obrazec št: 2</w:t>
      </w:r>
    </w:p>
    <w:bookmarkEnd w:id="8"/>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9" w:name="_Hlk32927637"/>
      <w:r>
        <w:rPr>
          <w:rFonts w:ascii="Arial" w:hAnsi="Arial" w:cs="Arial"/>
        </w:rPr>
        <w:t>Krovna izjava</w:t>
      </w:r>
    </w:p>
    <w:p w14:paraId="352108D7" w14:textId="2B6394FF" w:rsidR="0084141A" w:rsidRDefault="000E73FE">
      <w:pPr>
        <w:spacing w:before="225" w:after="225" w:line="240" w:lineRule="auto"/>
        <w:jc w:val="both"/>
      </w:pPr>
      <w:bookmarkStart w:id="10" w:name="_Hlk33102863"/>
      <w:bookmarkStart w:id="11" w:name="_Hlk33011253"/>
      <w:bookmarkEnd w:id="9"/>
      <w:r>
        <w:rPr>
          <w:rFonts w:ascii="Arial" w:hAnsi="Arial" w:cs="Arial"/>
          <w:color w:val="000000"/>
          <w:sz w:val="18"/>
          <w:szCs w:val="18"/>
        </w:rPr>
        <w:t xml:space="preserve">V zvezi z javnim naročilom </w:t>
      </w:r>
      <w:r w:rsidR="00362D71" w:rsidRPr="00167B6B">
        <w:rPr>
          <w:rFonts w:ascii="Arial" w:hAnsi="Arial" w:cs="Arial"/>
          <w:b/>
          <w:bCs/>
          <w:color w:val="000000"/>
          <w:sz w:val="18"/>
          <w:szCs w:val="18"/>
        </w:rPr>
        <w:t>»</w:t>
      </w:r>
      <w:r w:rsidR="006B63F9" w:rsidRPr="006B63F9">
        <w:rPr>
          <w:rFonts w:ascii="Arial" w:hAnsi="Arial" w:cs="Arial"/>
          <w:b/>
          <w:bCs/>
          <w:color w:val="000000"/>
          <w:sz w:val="18"/>
          <w:szCs w:val="18"/>
        </w:rPr>
        <w:t>Nakup tračnega pomivalnega stroja za kuhinjo Dijaškega in študentskega doma Novo mesto</w:t>
      </w:r>
      <w:r w:rsidR="00362D71" w:rsidRPr="00167B6B">
        <w:rPr>
          <w:rFonts w:ascii="Arial" w:hAnsi="Arial" w:cs="Arial"/>
          <w:b/>
          <w:bCs/>
          <w:color w:val="000000"/>
          <w:sz w:val="18"/>
          <w:szCs w:val="18"/>
        </w:rPr>
        <w:t>«</w:t>
      </w:r>
    </w:p>
    <w:p w14:paraId="4F5CF714" w14:textId="77777777" w:rsidR="0084141A" w:rsidRDefault="000E73FE" w:rsidP="00362D71">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rsidP="00362D71">
      <w:pPr>
        <w:spacing w:after="0"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w:t>
      </w:r>
      <w:bookmarkEnd w:id="10"/>
      <w:r>
        <w:rPr>
          <w:rFonts w:ascii="Arial" w:hAnsi="Arial" w:cs="Arial"/>
          <w:color w:val="000000"/>
          <w:sz w:val="18"/>
          <w:szCs w:val="18"/>
        </w:rPr>
        <w:t>,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bookmarkEnd w:id="11"/>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bookmarkStart w:id="12" w:name="_Hlk33011796"/>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bookmarkEnd w:id="12"/>
    <w:p w14:paraId="7B840F3B" w14:textId="77777777" w:rsidR="0084141A" w:rsidRDefault="000E73FE">
      <w:pPr>
        <w:spacing w:before="225" w:after="225" w:line="240" w:lineRule="auto"/>
        <w:jc w:val="both"/>
      </w:pPr>
      <w:r>
        <w:rPr>
          <w:rFonts w:ascii="Arial" w:hAnsi="Arial" w:cs="Arial"/>
          <w:color w:val="000000"/>
          <w:sz w:val="18"/>
          <w:szCs w:val="18"/>
        </w:rPr>
        <w:t> </w:t>
      </w:r>
    </w:p>
    <w:p w14:paraId="09C18AC8" w14:textId="77777777" w:rsidR="0084141A" w:rsidRDefault="0084141A"/>
    <w:p w14:paraId="1449568D" w14:textId="514DBBE2" w:rsidR="008417DF" w:rsidRDefault="008417DF">
      <w:r>
        <w:br w:type="page"/>
      </w:r>
    </w:p>
    <w:p w14:paraId="09212F14" w14:textId="5917B5DB" w:rsidR="009A2A3C" w:rsidRPr="00590863" w:rsidRDefault="009A2A3C" w:rsidP="000E04E6">
      <w:pPr>
        <w:spacing w:after="240"/>
        <w:jc w:val="right"/>
        <w:rPr>
          <w:rFonts w:ascii="Arial" w:hAnsi="Arial" w:cs="Arial"/>
          <w:sz w:val="18"/>
          <w:szCs w:val="18"/>
        </w:rPr>
      </w:pPr>
      <w:r w:rsidRPr="00590863">
        <w:rPr>
          <w:rFonts w:ascii="Arial" w:hAnsi="Arial" w:cs="Arial"/>
          <w:sz w:val="18"/>
          <w:szCs w:val="18"/>
        </w:rPr>
        <w:lastRenderedPageBreak/>
        <w:t>Obrazec št: 2</w:t>
      </w:r>
      <w:r>
        <w:rPr>
          <w:rFonts w:ascii="Arial" w:hAnsi="Arial" w:cs="Arial"/>
          <w:sz w:val="18"/>
          <w:szCs w:val="18"/>
        </w:rPr>
        <w:t>a</w:t>
      </w:r>
    </w:p>
    <w:tbl>
      <w:tblPr>
        <w:tblStyle w:val="Tabelamrea"/>
        <w:tblW w:w="5811" w:type="dxa"/>
        <w:tblInd w:w="3261" w:type="dxa"/>
        <w:shd w:val="clear" w:color="auto" w:fill="3CE43C"/>
        <w:tblLook w:val="04A0" w:firstRow="1" w:lastRow="0" w:firstColumn="1" w:lastColumn="0" w:noHBand="0" w:noVBand="1"/>
      </w:tblPr>
      <w:tblGrid>
        <w:gridCol w:w="5811"/>
      </w:tblGrid>
      <w:tr w:rsidR="000E04E6" w14:paraId="0E551127" w14:textId="77777777" w:rsidTr="00CE19FB">
        <w:trPr>
          <w:trHeight w:val="809"/>
        </w:trPr>
        <w:tc>
          <w:tcPr>
            <w:tcW w:w="5811" w:type="dxa"/>
            <w:tcBorders>
              <w:top w:val="nil"/>
              <w:left w:val="nil"/>
              <w:bottom w:val="nil"/>
              <w:right w:val="nil"/>
            </w:tcBorders>
            <w:shd w:val="clear" w:color="auto" w:fill="30F030"/>
          </w:tcPr>
          <w:p w14:paraId="6C121FA6" w14:textId="250F26F2" w:rsidR="000E04E6" w:rsidRPr="00CE19FB" w:rsidRDefault="000E04E6" w:rsidP="00CE19FB">
            <w:pPr>
              <w:pStyle w:val="Naslov1"/>
              <w:outlineLvl w:val="0"/>
              <w:rPr>
                <w:rFonts w:ascii="Arial" w:hAnsi="Arial" w:cs="Arial"/>
                <w:color w:val="auto"/>
              </w:rPr>
            </w:pPr>
            <w:r w:rsidRPr="00950810">
              <w:rPr>
                <w:rFonts w:ascii="Arial" w:hAnsi="Arial" w:cs="Arial"/>
              </w:rPr>
              <w:t>Reference</w:t>
            </w:r>
          </w:p>
        </w:tc>
      </w:tr>
    </w:tbl>
    <w:p w14:paraId="63EE2DE0" w14:textId="502C4000" w:rsidR="008417DF" w:rsidRPr="00F01E0C" w:rsidRDefault="008417DF" w:rsidP="00F01E0C">
      <w:pPr>
        <w:pStyle w:val="Naslov1"/>
        <w:rPr>
          <w:rFonts w:ascii="Arial" w:hAnsi="Arial" w:cs="Arial"/>
          <w:color w:val="auto"/>
          <w:sz w:val="18"/>
          <w:szCs w:val="18"/>
        </w:rPr>
      </w:pPr>
    </w:p>
    <w:p w14:paraId="6E47CA39" w14:textId="2D0E3C09" w:rsidR="00AD47D6" w:rsidRPr="00AD47D6" w:rsidRDefault="00AD47D6" w:rsidP="00AD47D6">
      <w:pPr>
        <w:spacing w:before="225" w:after="225" w:line="240" w:lineRule="auto"/>
        <w:jc w:val="both"/>
        <w:rPr>
          <w:rFonts w:ascii="Arial" w:hAnsi="Arial" w:cs="Arial"/>
          <w:b/>
          <w:bCs/>
          <w:color w:val="000000"/>
          <w:sz w:val="18"/>
          <w:szCs w:val="18"/>
        </w:rPr>
      </w:pPr>
      <w:bookmarkStart w:id="13" w:name="_Hlk60902138"/>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r w:rsidR="006B63F9" w:rsidRPr="006B63F9">
        <w:rPr>
          <w:rFonts w:ascii="Arial" w:hAnsi="Arial" w:cs="Arial"/>
          <w:b/>
          <w:bCs/>
          <w:color w:val="000000"/>
          <w:sz w:val="18"/>
          <w:szCs w:val="18"/>
        </w:rPr>
        <w:t>Nakup tračnega pomivalnega stroja za kuhinjo Dijaškega in študentskega doma Novo mesto</w:t>
      </w:r>
      <w:r w:rsidRPr="00167B6B">
        <w:rPr>
          <w:rFonts w:ascii="Arial" w:hAnsi="Arial" w:cs="Arial"/>
          <w:b/>
          <w:bCs/>
          <w:color w:val="000000"/>
          <w:sz w:val="18"/>
          <w:szCs w:val="18"/>
        </w:rPr>
        <w:t>«</w:t>
      </w:r>
    </w:p>
    <w:p w14:paraId="26820E5A" w14:textId="77777777" w:rsidR="00AD47D6" w:rsidRDefault="00AD47D6" w:rsidP="00AD47D6">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6D56F4" w14:textId="77777777" w:rsidR="00AD47D6" w:rsidRDefault="00AD47D6" w:rsidP="00AD47D6">
      <w:pPr>
        <w:spacing w:after="0" w:line="240" w:lineRule="auto"/>
        <w:jc w:val="both"/>
      </w:pPr>
      <w:r>
        <w:rPr>
          <w:rFonts w:ascii="Arial" w:hAnsi="Arial" w:cs="Arial"/>
          <w:i/>
          <w:iCs/>
          <w:color w:val="000000"/>
          <w:sz w:val="18"/>
          <w:szCs w:val="18"/>
        </w:rPr>
        <w:t>(naziv ponudnika, partnerja v skupni ponudbi)</w:t>
      </w:r>
    </w:p>
    <w:bookmarkEnd w:id="13"/>
    <w:p w14:paraId="7E2C27E0" w14:textId="77777777" w:rsidR="00AD47D6" w:rsidRDefault="00AD47D6" w:rsidP="00AD47D6">
      <w:pPr>
        <w:rPr>
          <w:rFonts w:ascii="Arial" w:hAnsi="Arial" w:cs="Arial"/>
          <w:color w:val="000000"/>
          <w:sz w:val="18"/>
          <w:szCs w:val="18"/>
        </w:rPr>
      </w:pPr>
    </w:p>
    <w:p w14:paraId="1C717C6A" w14:textId="5EB4D8BC" w:rsidR="000E04E6" w:rsidRPr="00AD47D6" w:rsidRDefault="00AD47D6" w:rsidP="00AD47D6">
      <w:pPr>
        <w:rPr>
          <w:rFonts w:ascii="Arial" w:hAnsi="Arial" w:cs="Arial"/>
          <w:color w:val="000000"/>
          <w:sz w:val="18"/>
          <w:szCs w:val="18"/>
        </w:rPr>
      </w:pPr>
      <w:r>
        <w:rPr>
          <w:rFonts w:ascii="Arial" w:hAnsi="Arial" w:cs="Arial"/>
          <w:color w:val="000000"/>
          <w:sz w:val="18"/>
          <w:szCs w:val="18"/>
        </w:rPr>
        <w:t>s polno odgovornostjo izjavlja</w:t>
      </w:r>
      <w:r>
        <w:t xml:space="preserve">, </w:t>
      </w:r>
      <w:r w:rsidR="000E04E6" w:rsidRPr="00EC3B4F">
        <w:rPr>
          <w:rFonts w:ascii="Arial" w:hAnsi="Arial" w:cs="Arial"/>
          <w:color w:val="000000"/>
          <w:sz w:val="18"/>
          <w:szCs w:val="18"/>
        </w:rPr>
        <w:t xml:space="preserve">da </w:t>
      </w:r>
      <w:r>
        <w:rPr>
          <w:rFonts w:ascii="Arial" w:hAnsi="Arial" w:cs="Arial"/>
          <w:color w:val="000000"/>
          <w:sz w:val="18"/>
          <w:szCs w:val="18"/>
        </w:rPr>
        <w:t>je</w:t>
      </w:r>
      <w:r w:rsidR="000E04E6" w:rsidRPr="00EC3B4F">
        <w:rPr>
          <w:rFonts w:ascii="Arial" w:hAnsi="Arial" w:cs="Arial"/>
          <w:color w:val="000000"/>
          <w:sz w:val="18"/>
          <w:szCs w:val="18"/>
        </w:rPr>
        <w:t xml:space="preserve"> v zadnjih </w:t>
      </w:r>
      <w:r w:rsidR="006B63F9">
        <w:rPr>
          <w:rFonts w:ascii="Arial" w:hAnsi="Arial" w:cs="Arial"/>
          <w:color w:val="000000"/>
          <w:sz w:val="18"/>
          <w:szCs w:val="18"/>
        </w:rPr>
        <w:t>petih</w:t>
      </w:r>
      <w:r w:rsidR="000E04E6" w:rsidRPr="00EC3B4F">
        <w:rPr>
          <w:rFonts w:ascii="Arial" w:hAnsi="Arial" w:cs="Arial"/>
          <w:color w:val="000000"/>
          <w:sz w:val="18"/>
          <w:szCs w:val="18"/>
        </w:rPr>
        <w:t xml:space="preserve"> letih pred objavo tega naročila na Portalu javnih naročil, </w:t>
      </w:r>
      <w:r w:rsidR="006B63F9">
        <w:rPr>
          <w:rFonts w:ascii="Arial" w:hAnsi="Arial" w:cs="Arial"/>
          <w:color w:val="000000"/>
          <w:sz w:val="18"/>
          <w:szCs w:val="18"/>
        </w:rPr>
        <w:t>prodal najmanj 5 tračnih pomivalnih strojev</w:t>
      </w:r>
      <w:r w:rsidR="000E04E6" w:rsidRPr="00EC3B4F">
        <w:rPr>
          <w:rFonts w:ascii="Arial" w:hAnsi="Arial" w:cs="Arial"/>
          <w:color w:val="000000"/>
          <w:sz w:val="18"/>
          <w:szCs w:val="18"/>
        </w:rPr>
        <w:t>.</w:t>
      </w:r>
    </w:p>
    <w:p w14:paraId="06A3FDE4" w14:textId="27E8A0C0" w:rsidR="009A2A3C" w:rsidRDefault="009A2A3C" w:rsidP="009A2A3C">
      <w:pPr>
        <w:spacing w:before="225" w:after="225" w:line="240" w:lineRule="auto"/>
        <w:jc w:val="both"/>
        <w:rPr>
          <w:rFonts w:ascii="Arial" w:hAnsi="Arial" w:cs="Arial"/>
          <w:color w:val="000000"/>
          <w:sz w:val="18"/>
          <w:szCs w:val="18"/>
        </w:rPr>
      </w:pPr>
    </w:p>
    <w:p w14:paraId="24CC660A" w14:textId="5073448E" w:rsidR="00A062AA" w:rsidRDefault="00A062AA" w:rsidP="009A2A3C">
      <w:pPr>
        <w:spacing w:before="225" w:after="225" w:line="240" w:lineRule="auto"/>
        <w:jc w:val="both"/>
        <w:rPr>
          <w:rFonts w:ascii="Arial" w:hAnsi="Arial" w:cs="Arial"/>
          <w:color w:val="000000"/>
          <w:sz w:val="18"/>
          <w:szCs w:val="18"/>
        </w:rPr>
      </w:pPr>
    </w:p>
    <w:p w14:paraId="19860A52" w14:textId="233865D1" w:rsidR="009A2A3C" w:rsidRPr="00A062AA" w:rsidRDefault="00A062AA" w:rsidP="009A2A3C">
      <w:pPr>
        <w:jc w:val="both"/>
        <w:rPr>
          <w:rFonts w:ascii="Arial" w:hAnsi="Arial" w:cs="Arial"/>
          <w:b/>
          <w:bCs/>
        </w:rPr>
      </w:pPr>
      <w:r w:rsidRPr="00A062AA">
        <w:rPr>
          <w:rFonts w:ascii="Arial" w:hAnsi="Arial" w:cs="Arial"/>
          <w:b/>
          <w:bCs/>
          <w:color w:val="000000"/>
          <w:sz w:val="18"/>
          <w:szCs w:val="18"/>
        </w:rPr>
        <w:t>Reference:</w:t>
      </w:r>
    </w:p>
    <w:tbl>
      <w:tblPr>
        <w:tblStyle w:val="Navadnatabela1"/>
        <w:tblW w:w="9067" w:type="dxa"/>
        <w:tblLook w:val="04A0" w:firstRow="1" w:lastRow="0" w:firstColumn="1" w:lastColumn="0" w:noHBand="0" w:noVBand="1"/>
      </w:tblPr>
      <w:tblGrid>
        <w:gridCol w:w="1721"/>
        <w:gridCol w:w="2015"/>
        <w:gridCol w:w="1259"/>
        <w:gridCol w:w="1259"/>
        <w:gridCol w:w="1015"/>
        <w:gridCol w:w="1798"/>
      </w:tblGrid>
      <w:tr w:rsidR="006E66D4" w14:paraId="1F60CD9D" w14:textId="77777777" w:rsidTr="006E66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1" w:type="dxa"/>
          </w:tcPr>
          <w:p w14:paraId="59578117" w14:textId="77777777" w:rsidR="006E66D4" w:rsidRDefault="006E66D4" w:rsidP="006A4A66">
            <w:pPr>
              <w:rPr>
                <w:rFonts w:ascii="Calibri" w:hAnsi="Calibri"/>
              </w:rPr>
            </w:pPr>
            <w:proofErr w:type="spellStart"/>
            <w:r>
              <w:rPr>
                <w:rFonts w:ascii="Calibri" w:hAnsi="Calibri"/>
                <w:sz w:val="22"/>
                <w:szCs w:val="22"/>
              </w:rPr>
              <w:t>Zap</w:t>
            </w:r>
            <w:proofErr w:type="spellEnd"/>
            <w:r>
              <w:rPr>
                <w:rFonts w:ascii="Calibri" w:hAnsi="Calibri"/>
                <w:sz w:val="22"/>
                <w:szCs w:val="22"/>
              </w:rPr>
              <w:t>. št.</w:t>
            </w:r>
          </w:p>
        </w:tc>
        <w:tc>
          <w:tcPr>
            <w:tcW w:w="2015" w:type="dxa"/>
          </w:tcPr>
          <w:p w14:paraId="0D0037A9" w14:textId="77777777" w:rsidR="006E66D4" w:rsidRDefault="006E66D4" w:rsidP="006A4A66">
            <w:pPr>
              <w:cnfStyle w:val="100000000000" w:firstRow="1" w:lastRow="0" w:firstColumn="0" w:lastColumn="0" w:oddVBand="0" w:evenVBand="0" w:oddHBand="0" w:evenHBand="0" w:firstRowFirstColumn="0" w:firstRowLastColumn="0" w:lastRowFirstColumn="0" w:lastRowLastColumn="0"/>
              <w:rPr>
                <w:rFonts w:ascii="Calibri" w:hAnsi="Calibri"/>
              </w:rPr>
            </w:pPr>
            <w:r>
              <w:rPr>
                <w:rFonts w:ascii="Calibri" w:hAnsi="Calibri"/>
                <w:sz w:val="22"/>
                <w:szCs w:val="22"/>
              </w:rPr>
              <w:t>Poslovni partner</w:t>
            </w:r>
          </w:p>
        </w:tc>
        <w:tc>
          <w:tcPr>
            <w:tcW w:w="1259" w:type="dxa"/>
          </w:tcPr>
          <w:p w14:paraId="5C63FBE0" w14:textId="77777777" w:rsidR="006E66D4" w:rsidRDefault="006E66D4" w:rsidP="006A4A66">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Pr>
                <w:rFonts w:ascii="Calibri" w:hAnsi="Calibri"/>
                <w:sz w:val="22"/>
                <w:szCs w:val="22"/>
              </w:rPr>
              <w:t xml:space="preserve">Kontaktna oseba poslovnega partnerja </w:t>
            </w:r>
          </w:p>
        </w:tc>
        <w:tc>
          <w:tcPr>
            <w:tcW w:w="1259" w:type="dxa"/>
          </w:tcPr>
          <w:p w14:paraId="02C2A409" w14:textId="77777777" w:rsidR="006E66D4" w:rsidRDefault="006E66D4" w:rsidP="006A4A66">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Pr>
                <w:rFonts w:ascii="Calibri" w:hAnsi="Calibri"/>
                <w:sz w:val="22"/>
                <w:szCs w:val="22"/>
              </w:rPr>
              <w:t>Telefonska številka poslovnega partnerja</w:t>
            </w:r>
          </w:p>
        </w:tc>
        <w:tc>
          <w:tcPr>
            <w:tcW w:w="1015" w:type="dxa"/>
          </w:tcPr>
          <w:p w14:paraId="001B90B7" w14:textId="77777777" w:rsidR="006E66D4" w:rsidRDefault="006E66D4" w:rsidP="006A4A66">
            <w:pPr>
              <w:cnfStyle w:val="100000000000" w:firstRow="1" w:lastRow="0" w:firstColumn="0" w:lastColumn="0" w:oddVBand="0" w:evenVBand="0" w:oddHBand="0" w:evenHBand="0" w:firstRowFirstColumn="0" w:firstRowLastColumn="0" w:lastRowFirstColumn="0" w:lastRowLastColumn="0"/>
              <w:rPr>
                <w:rFonts w:ascii="Calibri" w:hAnsi="Calibri"/>
              </w:rPr>
            </w:pPr>
            <w:r>
              <w:rPr>
                <w:rFonts w:ascii="Calibri" w:hAnsi="Calibri"/>
                <w:sz w:val="22"/>
                <w:szCs w:val="22"/>
              </w:rPr>
              <w:t xml:space="preserve">Datum montaže </w:t>
            </w:r>
          </w:p>
        </w:tc>
        <w:tc>
          <w:tcPr>
            <w:tcW w:w="1798" w:type="dxa"/>
          </w:tcPr>
          <w:p w14:paraId="4BD7583C" w14:textId="77777777" w:rsidR="006E66D4" w:rsidRDefault="006E66D4" w:rsidP="006A4A66">
            <w:pPr>
              <w:cnfStyle w:val="100000000000" w:firstRow="1" w:lastRow="0" w:firstColumn="0" w:lastColumn="0" w:oddVBand="0" w:evenVBand="0" w:oddHBand="0" w:evenHBand="0" w:firstRowFirstColumn="0" w:firstRowLastColumn="0" w:lastRowFirstColumn="0" w:lastRowLastColumn="0"/>
              <w:rPr>
                <w:rFonts w:ascii="Calibri" w:hAnsi="Calibri"/>
                <w:sz w:val="22"/>
                <w:szCs w:val="22"/>
              </w:rPr>
            </w:pPr>
            <w:r>
              <w:rPr>
                <w:rFonts w:ascii="Calibri" w:hAnsi="Calibri"/>
                <w:sz w:val="22"/>
                <w:szCs w:val="22"/>
              </w:rPr>
              <w:t xml:space="preserve">Tip stroja </w:t>
            </w:r>
          </w:p>
        </w:tc>
      </w:tr>
      <w:tr w:rsidR="006E66D4" w14:paraId="24BEEE6E" w14:textId="77777777" w:rsidTr="006E66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1" w:type="dxa"/>
          </w:tcPr>
          <w:p w14:paraId="5FBCD560" w14:textId="77777777" w:rsidR="006E66D4" w:rsidRDefault="006E66D4" w:rsidP="006A4A66">
            <w:pPr>
              <w:rPr>
                <w:rFonts w:ascii="Calibri" w:hAnsi="Calibri"/>
              </w:rPr>
            </w:pPr>
          </w:p>
          <w:p w14:paraId="6A52BFCE" w14:textId="77777777" w:rsidR="006E66D4" w:rsidRDefault="006E66D4" w:rsidP="006A4A66">
            <w:pPr>
              <w:rPr>
                <w:rFonts w:ascii="Calibri" w:hAnsi="Calibri"/>
              </w:rPr>
            </w:pPr>
          </w:p>
        </w:tc>
        <w:tc>
          <w:tcPr>
            <w:tcW w:w="2015" w:type="dxa"/>
          </w:tcPr>
          <w:p w14:paraId="03952C50"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259" w:type="dxa"/>
          </w:tcPr>
          <w:p w14:paraId="0CD1B0D0"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259" w:type="dxa"/>
          </w:tcPr>
          <w:p w14:paraId="6378D46E"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015" w:type="dxa"/>
          </w:tcPr>
          <w:p w14:paraId="2D7A7AFF"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798" w:type="dxa"/>
          </w:tcPr>
          <w:p w14:paraId="33FDA565"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r>
      <w:tr w:rsidR="006E66D4" w14:paraId="42688FF4" w14:textId="77777777" w:rsidTr="006E66D4">
        <w:tc>
          <w:tcPr>
            <w:cnfStyle w:val="001000000000" w:firstRow="0" w:lastRow="0" w:firstColumn="1" w:lastColumn="0" w:oddVBand="0" w:evenVBand="0" w:oddHBand="0" w:evenHBand="0" w:firstRowFirstColumn="0" w:firstRowLastColumn="0" w:lastRowFirstColumn="0" w:lastRowLastColumn="0"/>
            <w:tcW w:w="1721" w:type="dxa"/>
          </w:tcPr>
          <w:p w14:paraId="4BCDCA87" w14:textId="77777777" w:rsidR="006E66D4" w:rsidRDefault="006E66D4" w:rsidP="006A4A66">
            <w:pPr>
              <w:rPr>
                <w:rFonts w:ascii="Calibri" w:hAnsi="Calibri"/>
              </w:rPr>
            </w:pPr>
          </w:p>
          <w:p w14:paraId="30DF6B58" w14:textId="77777777" w:rsidR="006E66D4" w:rsidRDefault="006E66D4" w:rsidP="006A4A66">
            <w:pPr>
              <w:rPr>
                <w:rFonts w:ascii="Calibri" w:hAnsi="Calibri"/>
              </w:rPr>
            </w:pPr>
          </w:p>
        </w:tc>
        <w:tc>
          <w:tcPr>
            <w:tcW w:w="2015" w:type="dxa"/>
          </w:tcPr>
          <w:p w14:paraId="0625E1B2"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259" w:type="dxa"/>
          </w:tcPr>
          <w:p w14:paraId="76500B27"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259" w:type="dxa"/>
          </w:tcPr>
          <w:p w14:paraId="77C8DEC9"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015" w:type="dxa"/>
          </w:tcPr>
          <w:p w14:paraId="7017BC87"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798" w:type="dxa"/>
          </w:tcPr>
          <w:p w14:paraId="2FBB6042"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r>
      <w:tr w:rsidR="006E66D4" w14:paraId="7CCBB7C6" w14:textId="77777777" w:rsidTr="006E66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1" w:type="dxa"/>
          </w:tcPr>
          <w:p w14:paraId="40676486" w14:textId="77777777" w:rsidR="006E66D4" w:rsidRDefault="006E66D4" w:rsidP="006A4A66">
            <w:pPr>
              <w:rPr>
                <w:rFonts w:ascii="Calibri" w:hAnsi="Calibri"/>
              </w:rPr>
            </w:pPr>
          </w:p>
          <w:p w14:paraId="59883D33" w14:textId="77777777" w:rsidR="006E66D4" w:rsidRDefault="006E66D4" w:rsidP="006A4A66">
            <w:pPr>
              <w:rPr>
                <w:rFonts w:ascii="Calibri" w:hAnsi="Calibri"/>
              </w:rPr>
            </w:pPr>
          </w:p>
        </w:tc>
        <w:tc>
          <w:tcPr>
            <w:tcW w:w="2015" w:type="dxa"/>
          </w:tcPr>
          <w:p w14:paraId="5AA0A32B"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259" w:type="dxa"/>
          </w:tcPr>
          <w:p w14:paraId="5FA09A10"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259" w:type="dxa"/>
          </w:tcPr>
          <w:p w14:paraId="2F4331CD"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015" w:type="dxa"/>
          </w:tcPr>
          <w:p w14:paraId="3FDA6515"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798" w:type="dxa"/>
          </w:tcPr>
          <w:p w14:paraId="08854C45"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r>
      <w:tr w:rsidR="006E66D4" w14:paraId="316A4DC8" w14:textId="77777777" w:rsidTr="006E66D4">
        <w:tc>
          <w:tcPr>
            <w:cnfStyle w:val="001000000000" w:firstRow="0" w:lastRow="0" w:firstColumn="1" w:lastColumn="0" w:oddVBand="0" w:evenVBand="0" w:oddHBand="0" w:evenHBand="0" w:firstRowFirstColumn="0" w:firstRowLastColumn="0" w:lastRowFirstColumn="0" w:lastRowLastColumn="0"/>
            <w:tcW w:w="1721" w:type="dxa"/>
          </w:tcPr>
          <w:p w14:paraId="2E56166D" w14:textId="77777777" w:rsidR="006E66D4" w:rsidRDefault="006E66D4" w:rsidP="006A4A66">
            <w:pPr>
              <w:rPr>
                <w:rFonts w:ascii="Calibri" w:hAnsi="Calibri"/>
              </w:rPr>
            </w:pPr>
          </w:p>
          <w:p w14:paraId="37A711DD" w14:textId="77777777" w:rsidR="006E66D4" w:rsidRDefault="006E66D4" w:rsidP="006A4A66">
            <w:pPr>
              <w:rPr>
                <w:rFonts w:ascii="Calibri" w:hAnsi="Calibri"/>
              </w:rPr>
            </w:pPr>
          </w:p>
        </w:tc>
        <w:tc>
          <w:tcPr>
            <w:tcW w:w="2015" w:type="dxa"/>
          </w:tcPr>
          <w:p w14:paraId="1F6522F4"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259" w:type="dxa"/>
          </w:tcPr>
          <w:p w14:paraId="05FAB20D"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259" w:type="dxa"/>
          </w:tcPr>
          <w:p w14:paraId="7D8D542B"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015" w:type="dxa"/>
          </w:tcPr>
          <w:p w14:paraId="31E2DF59"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798" w:type="dxa"/>
          </w:tcPr>
          <w:p w14:paraId="5D701F36"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r>
      <w:tr w:rsidR="006E66D4" w14:paraId="5C1A627E" w14:textId="77777777" w:rsidTr="006E66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1" w:type="dxa"/>
          </w:tcPr>
          <w:p w14:paraId="5636D276" w14:textId="77777777" w:rsidR="006E66D4" w:rsidRDefault="006E66D4" w:rsidP="006A4A66">
            <w:pPr>
              <w:rPr>
                <w:rFonts w:ascii="Calibri" w:hAnsi="Calibri"/>
              </w:rPr>
            </w:pPr>
          </w:p>
          <w:p w14:paraId="1034ECC9" w14:textId="77777777" w:rsidR="006E66D4" w:rsidRDefault="006E66D4" w:rsidP="006A4A66">
            <w:pPr>
              <w:rPr>
                <w:rFonts w:ascii="Calibri" w:hAnsi="Calibri"/>
              </w:rPr>
            </w:pPr>
          </w:p>
        </w:tc>
        <w:tc>
          <w:tcPr>
            <w:tcW w:w="2015" w:type="dxa"/>
          </w:tcPr>
          <w:p w14:paraId="596C8E6B"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259" w:type="dxa"/>
          </w:tcPr>
          <w:p w14:paraId="34A08FF0"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259" w:type="dxa"/>
          </w:tcPr>
          <w:p w14:paraId="0EBEC7B4"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015" w:type="dxa"/>
          </w:tcPr>
          <w:p w14:paraId="47FFEBE1"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798" w:type="dxa"/>
          </w:tcPr>
          <w:p w14:paraId="306CE1AC"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r>
      <w:tr w:rsidR="006E66D4" w14:paraId="77E17A0D" w14:textId="77777777" w:rsidTr="006E66D4">
        <w:tc>
          <w:tcPr>
            <w:cnfStyle w:val="001000000000" w:firstRow="0" w:lastRow="0" w:firstColumn="1" w:lastColumn="0" w:oddVBand="0" w:evenVBand="0" w:oddHBand="0" w:evenHBand="0" w:firstRowFirstColumn="0" w:firstRowLastColumn="0" w:lastRowFirstColumn="0" w:lastRowLastColumn="0"/>
            <w:tcW w:w="1721" w:type="dxa"/>
          </w:tcPr>
          <w:p w14:paraId="7B4161E6" w14:textId="77777777" w:rsidR="006E66D4" w:rsidRDefault="006E66D4" w:rsidP="006A4A66">
            <w:pPr>
              <w:rPr>
                <w:rFonts w:ascii="Calibri" w:hAnsi="Calibri"/>
              </w:rPr>
            </w:pPr>
          </w:p>
          <w:p w14:paraId="1655A480" w14:textId="77777777" w:rsidR="006E66D4" w:rsidRDefault="006E66D4" w:rsidP="006A4A66">
            <w:pPr>
              <w:rPr>
                <w:rFonts w:ascii="Calibri" w:hAnsi="Calibri"/>
              </w:rPr>
            </w:pPr>
          </w:p>
        </w:tc>
        <w:tc>
          <w:tcPr>
            <w:tcW w:w="2015" w:type="dxa"/>
          </w:tcPr>
          <w:p w14:paraId="6E94845C"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259" w:type="dxa"/>
          </w:tcPr>
          <w:p w14:paraId="52A6B0A9"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259" w:type="dxa"/>
          </w:tcPr>
          <w:p w14:paraId="5FD42B52"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015" w:type="dxa"/>
          </w:tcPr>
          <w:p w14:paraId="698EC027"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798" w:type="dxa"/>
          </w:tcPr>
          <w:p w14:paraId="40A793E4"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r>
      <w:tr w:rsidR="006E66D4" w14:paraId="7DAF244B" w14:textId="77777777" w:rsidTr="006E66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1" w:type="dxa"/>
          </w:tcPr>
          <w:p w14:paraId="201437F7" w14:textId="77777777" w:rsidR="006E66D4" w:rsidRDefault="006E66D4" w:rsidP="006A4A66">
            <w:pPr>
              <w:rPr>
                <w:rFonts w:ascii="Calibri" w:hAnsi="Calibri"/>
              </w:rPr>
            </w:pPr>
          </w:p>
          <w:p w14:paraId="42B3C04B" w14:textId="77777777" w:rsidR="006E66D4" w:rsidRDefault="006E66D4" w:rsidP="006A4A66">
            <w:pPr>
              <w:rPr>
                <w:rFonts w:ascii="Calibri" w:hAnsi="Calibri"/>
              </w:rPr>
            </w:pPr>
          </w:p>
        </w:tc>
        <w:tc>
          <w:tcPr>
            <w:tcW w:w="2015" w:type="dxa"/>
          </w:tcPr>
          <w:p w14:paraId="04E4D49E"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259" w:type="dxa"/>
          </w:tcPr>
          <w:p w14:paraId="59BD5CEE"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259" w:type="dxa"/>
          </w:tcPr>
          <w:p w14:paraId="50A304C1"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015" w:type="dxa"/>
          </w:tcPr>
          <w:p w14:paraId="18FA4857"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798" w:type="dxa"/>
          </w:tcPr>
          <w:p w14:paraId="64F09C75"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r>
      <w:tr w:rsidR="006E66D4" w14:paraId="4A8549DD" w14:textId="77777777" w:rsidTr="006E66D4">
        <w:tc>
          <w:tcPr>
            <w:cnfStyle w:val="001000000000" w:firstRow="0" w:lastRow="0" w:firstColumn="1" w:lastColumn="0" w:oddVBand="0" w:evenVBand="0" w:oddHBand="0" w:evenHBand="0" w:firstRowFirstColumn="0" w:firstRowLastColumn="0" w:lastRowFirstColumn="0" w:lastRowLastColumn="0"/>
            <w:tcW w:w="1721" w:type="dxa"/>
          </w:tcPr>
          <w:p w14:paraId="431051C0" w14:textId="77777777" w:rsidR="006E66D4" w:rsidRDefault="006E66D4" w:rsidP="006A4A66">
            <w:pPr>
              <w:rPr>
                <w:rFonts w:ascii="Calibri" w:hAnsi="Calibri"/>
              </w:rPr>
            </w:pPr>
          </w:p>
          <w:p w14:paraId="641CFA01" w14:textId="77777777" w:rsidR="006E66D4" w:rsidRDefault="006E66D4" w:rsidP="006A4A66">
            <w:pPr>
              <w:rPr>
                <w:rFonts w:ascii="Calibri" w:hAnsi="Calibri"/>
              </w:rPr>
            </w:pPr>
          </w:p>
        </w:tc>
        <w:tc>
          <w:tcPr>
            <w:tcW w:w="2015" w:type="dxa"/>
          </w:tcPr>
          <w:p w14:paraId="46AFEE9A"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259" w:type="dxa"/>
          </w:tcPr>
          <w:p w14:paraId="6661558C"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259" w:type="dxa"/>
          </w:tcPr>
          <w:p w14:paraId="3F1BC043"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015" w:type="dxa"/>
          </w:tcPr>
          <w:p w14:paraId="26ABB377"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798" w:type="dxa"/>
          </w:tcPr>
          <w:p w14:paraId="2F3CCCB0"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r>
      <w:tr w:rsidR="006E66D4" w14:paraId="2A686D96" w14:textId="77777777" w:rsidTr="006E66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1" w:type="dxa"/>
          </w:tcPr>
          <w:p w14:paraId="766F7986" w14:textId="77777777" w:rsidR="006E66D4" w:rsidRDefault="006E66D4" w:rsidP="006A4A66">
            <w:pPr>
              <w:rPr>
                <w:rFonts w:ascii="Calibri" w:hAnsi="Calibri"/>
              </w:rPr>
            </w:pPr>
          </w:p>
          <w:p w14:paraId="2D960C82" w14:textId="77777777" w:rsidR="006E66D4" w:rsidRDefault="006E66D4" w:rsidP="006A4A66">
            <w:pPr>
              <w:rPr>
                <w:rFonts w:ascii="Calibri" w:hAnsi="Calibri"/>
              </w:rPr>
            </w:pPr>
          </w:p>
        </w:tc>
        <w:tc>
          <w:tcPr>
            <w:tcW w:w="2015" w:type="dxa"/>
          </w:tcPr>
          <w:p w14:paraId="706A9065"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259" w:type="dxa"/>
          </w:tcPr>
          <w:p w14:paraId="4332633C"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259" w:type="dxa"/>
          </w:tcPr>
          <w:p w14:paraId="7F15C80A"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015" w:type="dxa"/>
          </w:tcPr>
          <w:p w14:paraId="01A82046"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1798" w:type="dxa"/>
          </w:tcPr>
          <w:p w14:paraId="2D2CCAAF" w14:textId="77777777" w:rsidR="006E66D4" w:rsidRDefault="006E66D4" w:rsidP="006A4A66">
            <w:pPr>
              <w:cnfStyle w:val="000000100000" w:firstRow="0" w:lastRow="0" w:firstColumn="0" w:lastColumn="0" w:oddVBand="0" w:evenVBand="0" w:oddHBand="1" w:evenHBand="0" w:firstRowFirstColumn="0" w:firstRowLastColumn="0" w:lastRowFirstColumn="0" w:lastRowLastColumn="0"/>
              <w:rPr>
                <w:rFonts w:ascii="Calibri" w:hAnsi="Calibri"/>
              </w:rPr>
            </w:pPr>
          </w:p>
        </w:tc>
      </w:tr>
      <w:tr w:rsidR="006E66D4" w14:paraId="6FBE73E4" w14:textId="77777777" w:rsidTr="006E66D4">
        <w:tc>
          <w:tcPr>
            <w:cnfStyle w:val="001000000000" w:firstRow="0" w:lastRow="0" w:firstColumn="1" w:lastColumn="0" w:oddVBand="0" w:evenVBand="0" w:oddHBand="0" w:evenHBand="0" w:firstRowFirstColumn="0" w:firstRowLastColumn="0" w:lastRowFirstColumn="0" w:lastRowLastColumn="0"/>
            <w:tcW w:w="1721" w:type="dxa"/>
          </w:tcPr>
          <w:p w14:paraId="0340D2B3" w14:textId="77777777" w:rsidR="006E66D4" w:rsidRDefault="006E66D4" w:rsidP="006A4A66">
            <w:pPr>
              <w:rPr>
                <w:rFonts w:ascii="Calibri" w:hAnsi="Calibri"/>
              </w:rPr>
            </w:pPr>
          </w:p>
          <w:p w14:paraId="68DFC586" w14:textId="77777777" w:rsidR="006E66D4" w:rsidRDefault="006E66D4" w:rsidP="006A4A66">
            <w:pPr>
              <w:rPr>
                <w:rFonts w:ascii="Calibri" w:hAnsi="Calibri"/>
              </w:rPr>
            </w:pPr>
          </w:p>
        </w:tc>
        <w:tc>
          <w:tcPr>
            <w:tcW w:w="2015" w:type="dxa"/>
          </w:tcPr>
          <w:p w14:paraId="6BA9997B"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259" w:type="dxa"/>
          </w:tcPr>
          <w:p w14:paraId="6471FD24"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259" w:type="dxa"/>
          </w:tcPr>
          <w:p w14:paraId="040938DB"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015" w:type="dxa"/>
          </w:tcPr>
          <w:p w14:paraId="70D6D6D0"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c>
          <w:tcPr>
            <w:tcW w:w="1798" w:type="dxa"/>
          </w:tcPr>
          <w:p w14:paraId="659A6917" w14:textId="77777777" w:rsidR="006E66D4" w:rsidRDefault="006E66D4" w:rsidP="006A4A66">
            <w:pPr>
              <w:cnfStyle w:val="000000000000" w:firstRow="0" w:lastRow="0" w:firstColumn="0" w:lastColumn="0" w:oddVBand="0" w:evenVBand="0" w:oddHBand="0" w:evenHBand="0" w:firstRowFirstColumn="0" w:firstRowLastColumn="0" w:lastRowFirstColumn="0" w:lastRowLastColumn="0"/>
              <w:rPr>
                <w:rFonts w:ascii="Calibri" w:hAnsi="Calibri"/>
              </w:rPr>
            </w:pPr>
          </w:p>
        </w:tc>
      </w:tr>
    </w:tbl>
    <w:p w14:paraId="04A84D4C" w14:textId="45D747BF" w:rsidR="009A2A3C" w:rsidRDefault="009A2A3C" w:rsidP="009A2A3C">
      <w:pPr>
        <w:jc w:val="both"/>
        <w:rPr>
          <w:rFonts w:ascii="Arial" w:hAnsi="Arial" w:cs="Arial"/>
        </w:rPr>
      </w:pPr>
    </w:p>
    <w:p w14:paraId="5870D414" w14:textId="0FFF2898"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*Naročnik si pridržuje pravico preveritve verodostojnosti zgoraj navedenih podatkov pri referenčnem naročniku.</w:t>
      </w:r>
    </w:p>
    <w:p w14:paraId="0748F35E" w14:textId="77777777" w:rsidR="008417DF" w:rsidRDefault="008417DF"/>
    <w:tbl>
      <w:tblPr>
        <w:tblStyle w:val="NormalTablePHPDOCX"/>
        <w:tblW w:w="5000" w:type="pct"/>
        <w:tblInd w:w="108" w:type="dxa"/>
        <w:tblLook w:val="04A0" w:firstRow="1" w:lastRow="0" w:firstColumn="1" w:lastColumn="0" w:noHBand="0" w:noVBand="1"/>
      </w:tblPr>
      <w:tblGrid>
        <w:gridCol w:w="4535"/>
        <w:gridCol w:w="4535"/>
      </w:tblGrid>
      <w:tr w:rsidR="00A062AA" w14:paraId="1668CA18" w14:textId="77777777" w:rsidTr="00E8480C">
        <w:tc>
          <w:tcPr>
            <w:tcW w:w="2500" w:type="pct"/>
            <w:tcMar>
              <w:top w:w="75" w:type="dxa"/>
              <w:bottom w:w="75" w:type="dxa"/>
            </w:tcMar>
            <w:vAlign w:val="center"/>
          </w:tcPr>
          <w:p w14:paraId="10C1E4D0" w14:textId="77777777" w:rsidR="00A062AA" w:rsidRDefault="00A062AA" w:rsidP="00E8480C">
            <w:pPr>
              <w:rPr>
                <w:rFonts w:ascii="Arial" w:hAnsi="Arial" w:cs="Arial"/>
                <w:color w:val="000000"/>
                <w:position w:val="-2"/>
                <w:sz w:val="18"/>
                <w:szCs w:val="18"/>
              </w:rPr>
            </w:pPr>
            <w:bookmarkStart w:id="14" w:name="_Hlk60904052"/>
          </w:p>
          <w:p w14:paraId="7A4D08D9" w14:textId="4AC514FA" w:rsidR="00A062AA" w:rsidRDefault="00A062AA" w:rsidP="00E8480C">
            <w:r>
              <w:rPr>
                <w:rFonts w:ascii="Arial" w:hAnsi="Arial" w:cs="Arial"/>
                <w:color w:val="000000"/>
                <w:position w:val="-2"/>
                <w:sz w:val="18"/>
                <w:szCs w:val="18"/>
              </w:rPr>
              <w:t>Kraj in datum:</w:t>
            </w:r>
          </w:p>
        </w:tc>
        <w:tc>
          <w:tcPr>
            <w:tcW w:w="0" w:type="auto"/>
            <w:tcMar>
              <w:top w:w="75" w:type="dxa"/>
              <w:bottom w:w="75" w:type="dxa"/>
            </w:tcMar>
            <w:vAlign w:val="center"/>
          </w:tcPr>
          <w:p w14:paraId="119ABD7E" w14:textId="77777777" w:rsidR="005D0C4D" w:rsidRDefault="005D0C4D" w:rsidP="00E8480C">
            <w:pPr>
              <w:rPr>
                <w:rFonts w:ascii="Arial" w:hAnsi="Arial" w:cs="Arial"/>
                <w:color w:val="000000"/>
                <w:position w:val="-2"/>
                <w:sz w:val="18"/>
                <w:szCs w:val="18"/>
              </w:rPr>
            </w:pPr>
          </w:p>
          <w:p w14:paraId="36FD22B6" w14:textId="77777777" w:rsidR="005D0C4D" w:rsidRDefault="005D0C4D" w:rsidP="00E8480C">
            <w:pPr>
              <w:rPr>
                <w:rFonts w:ascii="Arial" w:hAnsi="Arial" w:cs="Arial"/>
                <w:color w:val="000000"/>
                <w:position w:val="-2"/>
                <w:sz w:val="18"/>
                <w:szCs w:val="18"/>
              </w:rPr>
            </w:pPr>
          </w:p>
          <w:p w14:paraId="785956ED" w14:textId="786432C8" w:rsidR="00A062AA" w:rsidRDefault="00A062AA" w:rsidP="00E8480C">
            <w:r>
              <w:rPr>
                <w:rFonts w:ascii="Arial" w:hAnsi="Arial" w:cs="Arial"/>
                <w:color w:val="000000"/>
                <w:position w:val="-2"/>
                <w:sz w:val="18"/>
                <w:szCs w:val="18"/>
              </w:rPr>
              <w:t>Ime in priimek: _____________________</w:t>
            </w:r>
          </w:p>
        </w:tc>
      </w:tr>
      <w:tr w:rsidR="00A062AA" w14:paraId="6ECBB923" w14:textId="77777777" w:rsidTr="00E8480C">
        <w:tc>
          <w:tcPr>
            <w:tcW w:w="2500" w:type="pct"/>
            <w:tcMar>
              <w:top w:w="75" w:type="dxa"/>
              <w:bottom w:w="75" w:type="dxa"/>
            </w:tcMar>
            <w:vAlign w:val="center"/>
          </w:tcPr>
          <w:p w14:paraId="4D1DC845" w14:textId="77777777" w:rsidR="00A062AA" w:rsidRDefault="00A062AA" w:rsidP="00E8480C">
            <w:r>
              <w:rPr>
                <w:rFonts w:ascii="Arial" w:hAnsi="Arial" w:cs="Arial"/>
                <w:color w:val="000000"/>
                <w:position w:val="-2"/>
                <w:sz w:val="18"/>
                <w:szCs w:val="18"/>
              </w:rPr>
              <w:t> </w:t>
            </w:r>
          </w:p>
        </w:tc>
        <w:tc>
          <w:tcPr>
            <w:tcW w:w="0" w:type="auto"/>
            <w:tcMar>
              <w:top w:w="75" w:type="dxa"/>
              <w:bottom w:w="75" w:type="dxa"/>
            </w:tcMar>
            <w:vAlign w:val="center"/>
          </w:tcPr>
          <w:p w14:paraId="0A98D8D6" w14:textId="77777777" w:rsidR="00A062AA" w:rsidRDefault="00A062AA" w:rsidP="00E8480C"/>
          <w:p w14:paraId="24C32E16" w14:textId="77777777" w:rsidR="00A062AA" w:rsidRDefault="00A062AA" w:rsidP="00E8480C">
            <w:pPr>
              <w:jc w:val="center"/>
            </w:pPr>
            <w:r>
              <w:rPr>
                <w:rFonts w:ascii="Arial" w:hAnsi="Arial" w:cs="Arial"/>
                <w:color w:val="A9A9A9"/>
                <w:position w:val="-2"/>
                <w:sz w:val="18"/>
                <w:szCs w:val="18"/>
              </w:rPr>
              <w:t>(žig in podpis)</w:t>
            </w:r>
          </w:p>
        </w:tc>
      </w:tr>
      <w:bookmarkEnd w:id="14"/>
    </w:tbl>
    <w:p w14:paraId="65F8B518" w14:textId="156C01F5" w:rsidR="00867DAB" w:rsidRPr="00590863" w:rsidRDefault="00873E82" w:rsidP="006F0D76">
      <w:pPr>
        <w:jc w:val="right"/>
        <w:rPr>
          <w:rFonts w:ascii="Arial" w:hAnsi="Arial" w:cs="Arial"/>
          <w:sz w:val="18"/>
          <w:szCs w:val="18"/>
        </w:rPr>
      </w:pPr>
      <w:r>
        <w:br w:type="page"/>
      </w:r>
      <w:r w:rsidR="00867DAB" w:rsidRPr="00590863">
        <w:rPr>
          <w:rFonts w:ascii="Arial" w:hAnsi="Arial" w:cs="Arial"/>
          <w:sz w:val="18"/>
          <w:szCs w:val="18"/>
        </w:rPr>
        <w:lastRenderedPageBreak/>
        <w:t xml:space="preserve">Obrazec št: </w:t>
      </w:r>
      <w:r w:rsidR="00867DAB">
        <w:rPr>
          <w:rFonts w:ascii="Arial" w:hAnsi="Arial" w:cs="Arial"/>
          <w:sz w:val="18"/>
          <w:szCs w:val="18"/>
        </w:rPr>
        <w:t>3</w:t>
      </w:r>
    </w:p>
    <w:p w14:paraId="3BD90236" w14:textId="36140E9B" w:rsidR="0076391C" w:rsidRDefault="0076391C"/>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0E843027" w:rsidR="0084141A" w:rsidRDefault="000E73FE">
      <w:pPr>
        <w:spacing w:before="225" w:after="225" w:line="240" w:lineRule="auto"/>
        <w:jc w:val="both"/>
      </w:pPr>
      <w:r>
        <w:rPr>
          <w:rFonts w:ascii="Arial" w:hAnsi="Arial" w:cs="Arial"/>
          <w:color w:val="000000"/>
          <w:sz w:val="18"/>
          <w:szCs w:val="18"/>
        </w:rPr>
        <w:t xml:space="preserve">Pooblaščamo </w:t>
      </w:r>
      <w:r w:rsidRPr="00B76281">
        <w:rPr>
          <w:rFonts w:ascii="Arial" w:hAnsi="Arial" w:cs="Arial"/>
          <w:color w:val="000000"/>
          <w:sz w:val="18"/>
          <w:szCs w:val="18"/>
        </w:rPr>
        <w:t>naročnika</w:t>
      </w:r>
      <w:r w:rsidRPr="00BB4D96">
        <w:rPr>
          <w:rFonts w:ascii="Arial" w:hAnsi="Arial" w:cs="Arial"/>
          <w:b/>
          <w:color w:val="000000"/>
          <w:sz w:val="18"/>
          <w:szCs w:val="18"/>
        </w:rPr>
        <w:t>,</w:t>
      </w:r>
      <w:r>
        <w:rPr>
          <w:rFonts w:ascii="Arial" w:hAnsi="Arial" w:cs="Arial"/>
          <w:color w:val="000000"/>
          <w:sz w:val="18"/>
          <w:szCs w:val="18"/>
        </w:rPr>
        <w:t xml:space="preserve"> </w:t>
      </w:r>
      <w:r w:rsidR="006F0D76" w:rsidRPr="006F0D76">
        <w:rPr>
          <w:rFonts w:ascii="Arial" w:hAnsi="Arial" w:cs="Arial"/>
          <w:b/>
          <w:sz w:val="18"/>
          <w:szCs w:val="18"/>
        </w:rPr>
        <w:t>Dijaški in študentski dom Novo mesto, Šegova ulica 115, 8000 Novo mesto</w:t>
      </w:r>
      <w:r w:rsidR="00867DAB">
        <w:rPr>
          <w:rFonts w:ascii="Arial" w:hAnsi="Arial" w:cs="Arial"/>
          <w:color w:val="000000"/>
          <w:sz w:val="18"/>
          <w:szCs w:val="18"/>
        </w:rPr>
        <w:t xml:space="preserve">, </w:t>
      </w:r>
      <w:r>
        <w:rPr>
          <w:rFonts w:ascii="Arial" w:hAnsi="Arial" w:cs="Arial"/>
          <w:color w:val="000000"/>
          <w:sz w:val="18"/>
          <w:szCs w:val="18"/>
        </w:rPr>
        <w:t>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bookmarkStart w:id="15" w:name="_Hlk60905142"/>
      <w:r w:rsidRPr="00590863">
        <w:rPr>
          <w:rFonts w:ascii="Arial" w:hAnsi="Arial" w:cs="Arial"/>
          <w:sz w:val="18"/>
          <w:szCs w:val="18"/>
        </w:rPr>
        <w:lastRenderedPageBreak/>
        <w:t>Obrazec št: 4</w:t>
      </w:r>
    </w:p>
    <w:bookmarkEnd w:id="15"/>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2346D4A4" w:rsidR="0084141A" w:rsidRDefault="000E73FE">
      <w:pPr>
        <w:spacing w:before="225" w:after="225" w:line="240" w:lineRule="auto"/>
        <w:jc w:val="both"/>
      </w:pPr>
      <w:r>
        <w:rPr>
          <w:rFonts w:ascii="Arial" w:hAnsi="Arial" w:cs="Arial"/>
          <w:color w:val="000000"/>
          <w:sz w:val="18"/>
          <w:szCs w:val="18"/>
        </w:rPr>
        <w:t>Spodaj podpisani pooblaščam naročnika</w:t>
      </w:r>
      <w:r w:rsidR="00867DAB">
        <w:rPr>
          <w:rFonts w:ascii="Arial" w:hAnsi="Arial" w:cs="Arial"/>
          <w:b/>
          <w:sz w:val="18"/>
          <w:szCs w:val="18"/>
        </w:rPr>
        <w:t xml:space="preserve"> </w:t>
      </w:r>
      <w:r w:rsidR="006F0D76" w:rsidRPr="006F0D76">
        <w:rPr>
          <w:rFonts w:ascii="Arial" w:hAnsi="Arial" w:cs="Arial"/>
          <w:b/>
          <w:sz w:val="18"/>
          <w:szCs w:val="18"/>
        </w:rPr>
        <w:t>Dijaški in študentski dom Novo mesto, Šegova ulica 115, 8000 Novo mesto</w:t>
      </w:r>
      <w:r w:rsidR="00B76281">
        <w:rPr>
          <w:rFonts w:ascii="Arial" w:hAnsi="Arial" w:cs="Arial"/>
          <w:b/>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5523D6C1" w14:textId="77777777" w:rsidR="006F0D76" w:rsidRPr="00252358" w:rsidRDefault="006F0D76" w:rsidP="006F0D76"/>
    <w:p w14:paraId="5AF2853A" w14:textId="4669823A" w:rsidR="006F0D76" w:rsidRDefault="00FC0C85" w:rsidP="006F0D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M</w:t>
      </w:r>
      <w:r w:rsidR="006F0D76">
        <w:rPr>
          <w:rFonts w:ascii="Arial" w:hAnsi="Arial" w:cs="Arial"/>
        </w:rPr>
        <w:t>eničn</w:t>
      </w:r>
      <w:r>
        <w:rPr>
          <w:rFonts w:ascii="Arial" w:hAnsi="Arial" w:cs="Arial"/>
        </w:rPr>
        <w:t>a</w:t>
      </w:r>
      <w:r w:rsidR="006F0D76">
        <w:rPr>
          <w:rFonts w:ascii="Arial" w:hAnsi="Arial" w:cs="Arial"/>
        </w:rPr>
        <w:t xml:space="preserve"> izjav</w:t>
      </w:r>
      <w:r>
        <w:rPr>
          <w:rFonts w:ascii="Arial" w:hAnsi="Arial" w:cs="Arial"/>
        </w:rPr>
        <w:t>a</w:t>
      </w:r>
      <w:r w:rsidR="006F0D76">
        <w:rPr>
          <w:rFonts w:ascii="Arial" w:hAnsi="Arial" w:cs="Arial"/>
        </w:rPr>
        <w:t xml:space="preserve"> za resnost ponudbe</w:t>
      </w:r>
    </w:p>
    <w:p w14:paraId="24EDD71E" w14:textId="77777777" w:rsidR="006F0D76" w:rsidRDefault="006F0D76" w:rsidP="006F0D76">
      <w:pPr>
        <w:rPr>
          <w:rFonts w:ascii="Arial" w:hAnsi="Arial" w:cs="Arial"/>
        </w:rPr>
      </w:pPr>
    </w:p>
    <w:p w14:paraId="53625398" w14:textId="77777777" w:rsidR="006F0D76" w:rsidRDefault="006F0D76" w:rsidP="006F0D76">
      <w:pPr>
        <w:spacing w:before="225" w:after="225" w:line="240" w:lineRule="auto"/>
        <w:jc w:val="center"/>
      </w:pPr>
      <w:r>
        <w:rPr>
          <w:rFonts w:ascii="Arial" w:hAnsi="Arial" w:cs="Arial"/>
          <w:b/>
          <w:bCs/>
          <w:color w:val="000000"/>
          <w:sz w:val="24"/>
          <w:szCs w:val="24"/>
        </w:rPr>
        <w:t>MENIČNA IZJAVA</w:t>
      </w:r>
    </w:p>
    <w:p w14:paraId="7E2DC2CF" w14:textId="77777777" w:rsidR="006F0D76" w:rsidRDefault="006F0D76" w:rsidP="006F0D76">
      <w:pPr>
        <w:spacing w:before="225" w:after="225" w:line="240" w:lineRule="auto"/>
        <w:jc w:val="center"/>
      </w:pPr>
      <w:r>
        <w:rPr>
          <w:rFonts w:ascii="Arial" w:hAnsi="Arial" w:cs="Arial"/>
          <w:color w:val="000000"/>
          <w:sz w:val="21"/>
          <w:szCs w:val="21"/>
        </w:rPr>
        <w:t>s pooblastilom za izpolnitev in unovčenje menice</w:t>
      </w:r>
    </w:p>
    <w:p w14:paraId="3C97822D" w14:textId="77777777" w:rsidR="006F0D76" w:rsidRDefault="006F0D76" w:rsidP="006F0D76">
      <w:pPr>
        <w:spacing w:before="225" w:after="225" w:line="240" w:lineRule="auto"/>
        <w:jc w:val="both"/>
      </w:pPr>
      <w:r>
        <w:rPr>
          <w:rFonts w:ascii="Arial" w:hAnsi="Arial" w:cs="Arial"/>
          <w:color w:val="000000"/>
          <w:sz w:val="18"/>
          <w:szCs w:val="18"/>
        </w:rPr>
        <w:t> </w:t>
      </w:r>
    </w:p>
    <w:p w14:paraId="1B69BF4F" w14:textId="316DC326" w:rsidR="006F0D76" w:rsidRDefault="006F0D76" w:rsidP="006F0D76">
      <w:pPr>
        <w:spacing w:before="225" w:after="225" w:line="240" w:lineRule="auto"/>
        <w:jc w:val="both"/>
      </w:pPr>
      <w:r>
        <w:rPr>
          <w:rFonts w:ascii="Arial" w:hAnsi="Arial" w:cs="Arial"/>
          <w:color w:val="000000"/>
          <w:sz w:val="18"/>
          <w:szCs w:val="18"/>
        </w:rPr>
        <w:t xml:space="preserve">Naročniku </w:t>
      </w:r>
      <w:bookmarkStart w:id="16" w:name="_Hlk103861739"/>
      <w:r w:rsidRPr="006F0D76">
        <w:rPr>
          <w:rFonts w:ascii="Arial" w:hAnsi="Arial" w:cs="Arial"/>
          <w:b/>
          <w:color w:val="000000"/>
          <w:sz w:val="18"/>
          <w:szCs w:val="18"/>
        </w:rPr>
        <w:t>Dijaški in študentski dom Novo mesto, Šegova ulica 115, 8000 Novo mesto</w:t>
      </w:r>
      <w:bookmarkEnd w:id="16"/>
      <w:r>
        <w:rPr>
          <w:rFonts w:ascii="Arial" w:hAnsi="Arial" w:cs="Arial"/>
          <w:color w:val="000000"/>
          <w:sz w:val="18"/>
          <w:szCs w:val="18"/>
        </w:rPr>
        <w:t xml:space="preserve">, kot zavarovanje za </w:t>
      </w:r>
      <w:r>
        <w:rPr>
          <w:rFonts w:ascii="Arial" w:hAnsi="Arial" w:cs="Arial"/>
          <w:b/>
          <w:bCs/>
          <w:color w:val="000000"/>
          <w:sz w:val="18"/>
          <w:szCs w:val="18"/>
        </w:rPr>
        <w:t>resnost naše ponudbe</w:t>
      </w:r>
      <w:r>
        <w:rPr>
          <w:rFonts w:ascii="Arial" w:hAnsi="Arial" w:cs="Arial"/>
          <w:color w:val="000000"/>
          <w:sz w:val="18"/>
          <w:szCs w:val="18"/>
        </w:rPr>
        <w:t xml:space="preserve"> za pridobitev javnega naročila</w:t>
      </w:r>
    </w:p>
    <w:p w14:paraId="42DCEDB3" w14:textId="32FCDCBF" w:rsidR="006F0D76" w:rsidRDefault="006F0D76" w:rsidP="006F0D76">
      <w:pPr>
        <w:spacing w:before="225" w:after="225" w:line="240" w:lineRule="auto"/>
        <w:jc w:val="both"/>
      </w:pPr>
      <w:r w:rsidRPr="006F0D76">
        <w:rPr>
          <w:rFonts w:ascii="Arial" w:hAnsi="Arial" w:cs="Arial"/>
          <w:b/>
          <w:bCs/>
          <w:color w:val="000000"/>
          <w:sz w:val="18"/>
          <w:szCs w:val="18"/>
        </w:rPr>
        <w:t>Nakup tračnega pomivalnega stroja za kuhinjo Dijaškega in študentskega doma Novo mesto</w:t>
      </w:r>
      <w:r>
        <w:rPr>
          <w:rFonts w:ascii="Arial" w:hAnsi="Arial" w:cs="Arial"/>
          <w:b/>
          <w:bCs/>
          <w:color w:val="000000"/>
          <w:sz w:val="18"/>
          <w:szCs w:val="18"/>
        </w:rPr>
        <w:t>,</w:t>
      </w:r>
    </w:p>
    <w:p w14:paraId="3097C81E" w14:textId="77777777" w:rsidR="006F0D76" w:rsidRDefault="006F0D76" w:rsidP="006F0D7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9E4E371" w14:textId="77777777" w:rsidR="006F0D76" w:rsidRDefault="006F0D76" w:rsidP="006F0D76">
      <w:pPr>
        <w:spacing w:before="225" w:after="225" w:line="240" w:lineRule="auto"/>
        <w:jc w:val="both"/>
      </w:pPr>
      <w:r>
        <w:rPr>
          <w:rFonts w:ascii="Arial" w:hAnsi="Arial" w:cs="Arial"/>
          <w:color w:val="000000"/>
          <w:sz w:val="18"/>
          <w:szCs w:val="18"/>
        </w:rPr>
        <w:t> </w:t>
      </w:r>
    </w:p>
    <w:p w14:paraId="6CF636E5" w14:textId="2D7E6BAD" w:rsidR="006F0D76" w:rsidRDefault="006F0D76" w:rsidP="006F0D76">
      <w:pPr>
        <w:spacing w:before="225" w:after="225" w:line="240" w:lineRule="auto"/>
        <w:jc w:val="both"/>
      </w:pPr>
      <w:r>
        <w:rPr>
          <w:rFonts w:ascii="Arial" w:hAnsi="Arial" w:cs="Arial"/>
          <w:color w:val="000000"/>
          <w:sz w:val="18"/>
          <w:szCs w:val="18"/>
        </w:rPr>
        <w:t xml:space="preserve">Naročnika </w:t>
      </w:r>
      <w:r w:rsidRPr="006F0D76">
        <w:rPr>
          <w:rFonts w:ascii="Arial" w:hAnsi="Arial" w:cs="Arial"/>
          <w:color w:val="000000"/>
          <w:sz w:val="18"/>
          <w:szCs w:val="18"/>
        </w:rPr>
        <w:t xml:space="preserve">Dijaški in študentski dom Novo mesto </w:t>
      </w:r>
      <w:r>
        <w:rPr>
          <w:rFonts w:ascii="Arial" w:hAnsi="Arial" w:cs="Arial"/>
          <w:color w:val="000000"/>
          <w:sz w:val="18"/>
          <w:szCs w:val="18"/>
        </w:rPr>
        <w:t xml:space="preserve">pooblaščamo, da izpolni priloženo menico z zneskom v višini </w:t>
      </w:r>
      <w:r w:rsidRPr="00A7389A">
        <w:rPr>
          <w:rFonts w:ascii="Arial" w:hAnsi="Arial" w:cs="Arial"/>
          <w:b/>
          <w:color w:val="000000"/>
          <w:sz w:val="18"/>
          <w:szCs w:val="18"/>
        </w:rPr>
        <w:t>2.000,00</w:t>
      </w:r>
      <w:r w:rsidRPr="00A7389A">
        <w:rPr>
          <w:rFonts w:ascii="Arial" w:hAnsi="Arial" w:cs="Arial"/>
          <w:b/>
          <w:bCs/>
          <w:color w:val="000000"/>
          <w:sz w:val="18"/>
          <w:szCs w:val="18"/>
        </w:rPr>
        <w:t xml:space="preserve"> EUR</w:t>
      </w:r>
    </w:p>
    <w:p w14:paraId="3CA4EF05" w14:textId="77777777" w:rsidR="006F0D76" w:rsidRDefault="006F0D76" w:rsidP="006F0D76">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6F0D76" w14:paraId="1F4E3E3A" w14:textId="77777777" w:rsidTr="006A4A66">
        <w:tc>
          <w:tcPr>
            <w:tcW w:w="0" w:type="auto"/>
            <w:tcMar>
              <w:top w:w="0" w:type="auto"/>
              <w:bottom w:w="0" w:type="auto"/>
            </w:tcMar>
          </w:tcPr>
          <w:p w14:paraId="1E726829" w14:textId="77777777" w:rsidR="006F0D76" w:rsidRDefault="006F0D76" w:rsidP="006F0D76">
            <w:pPr>
              <w:numPr>
                <w:ilvl w:val="0"/>
                <w:numId w:val="41"/>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2612C277" w14:textId="77777777" w:rsidR="006F0D76" w:rsidRDefault="006F0D76" w:rsidP="006F0D76">
            <w:pPr>
              <w:numPr>
                <w:ilvl w:val="0"/>
                <w:numId w:val="41"/>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38BB1357" w14:textId="77777777" w:rsidR="006F0D76" w:rsidRDefault="006F0D76" w:rsidP="006F0D76">
            <w:pPr>
              <w:numPr>
                <w:ilvl w:val="0"/>
                <w:numId w:val="41"/>
              </w:numPr>
              <w:rPr>
                <w:rFonts w:ascii="Arial" w:hAnsi="Arial" w:cs="Arial"/>
                <w:color w:val="000000"/>
                <w:sz w:val="18"/>
                <w:szCs w:val="18"/>
              </w:rPr>
            </w:pPr>
            <w:r>
              <w:rPr>
                <w:rFonts w:ascii="Arial" w:hAnsi="Arial" w:cs="Arial"/>
                <w:color w:val="000000"/>
                <w:sz w:val="18"/>
                <w:szCs w:val="18"/>
              </w:rPr>
              <w:t>ne soglašamo z odpravo napak v ponudbi ali</w:t>
            </w:r>
          </w:p>
          <w:p w14:paraId="7BE1CEB6" w14:textId="77777777" w:rsidR="006F0D76" w:rsidRDefault="006F0D76" w:rsidP="006F0D76">
            <w:pPr>
              <w:numPr>
                <w:ilvl w:val="0"/>
                <w:numId w:val="41"/>
              </w:numPr>
              <w:rPr>
                <w:rFonts w:ascii="Arial" w:hAnsi="Arial" w:cs="Arial"/>
                <w:color w:val="000000"/>
                <w:sz w:val="18"/>
                <w:szCs w:val="18"/>
              </w:rPr>
            </w:pPr>
            <w:r>
              <w:rPr>
                <w:rFonts w:ascii="Arial" w:hAnsi="Arial" w:cs="Arial"/>
                <w:color w:val="000000"/>
                <w:sz w:val="18"/>
                <w:szCs w:val="18"/>
              </w:rPr>
              <w:t>ne sklenemo pogodbe v določenem roku ali</w:t>
            </w:r>
          </w:p>
          <w:p w14:paraId="20C421B7" w14:textId="77777777" w:rsidR="006F0D76" w:rsidRDefault="006F0D76" w:rsidP="006F0D76">
            <w:pPr>
              <w:numPr>
                <w:ilvl w:val="0"/>
                <w:numId w:val="41"/>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17B5FB42" w14:textId="4F731D27" w:rsidR="006F0D76" w:rsidRDefault="006F0D76" w:rsidP="006F0D76">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xml:space="preserve">. najkasneje do </w:t>
      </w:r>
      <w:r w:rsidR="00355B3F">
        <w:rPr>
          <w:rFonts w:ascii="Arial" w:hAnsi="Arial" w:cs="Arial"/>
          <w:color w:val="000000"/>
          <w:sz w:val="18"/>
          <w:szCs w:val="18"/>
        </w:rPr>
        <w:t>3</w:t>
      </w:r>
      <w:r w:rsidR="007308B6">
        <w:rPr>
          <w:rFonts w:ascii="Arial" w:hAnsi="Arial" w:cs="Arial"/>
          <w:color w:val="000000"/>
          <w:sz w:val="18"/>
          <w:szCs w:val="18"/>
        </w:rPr>
        <w:t>1</w:t>
      </w:r>
      <w:r w:rsidR="00355B3F">
        <w:rPr>
          <w:rFonts w:ascii="Arial" w:hAnsi="Arial" w:cs="Arial"/>
          <w:color w:val="000000"/>
          <w:sz w:val="18"/>
          <w:szCs w:val="18"/>
        </w:rPr>
        <w:t>.07</w:t>
      </w:r>
      <w:r>
        <w:rPr>
          <w:rFonts w:ascii="Arial" w:hAnsi="Arial" w:cs="Arial"/>
          <w:color w:val="000000"/>
          <w:sz w:val="18"/>
          <w:szCs w:val="18"/>
        </w:rPr>
        <w:t>.2022.</w:t>
      </w:r>
    </w:p>
    <w:p w14:paraId="3B74D1B1" w14:textId="77777777" w:rsidR="006F0D76" w:rsidRDefault="006F0D76" w:rsidP="006F0D76">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0B9D4E6B" w14:textId="77777777" w:rsidR="006F0D76" w:rsidRDefault="006F0D76" w:rsidP="006F0D76">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3EF7AEDC" w14:textId="77777777" w:rsidR="005D0C4D" w:rsidRDefault="005D0C4D" w:rsidP="006F0D76">
      <w:pPr>
        <w:spacing w:before="225" w:after="225" w:line="240" w:lineRule="auto"/>
        <w:jc w:val="both"/>
        <w:rPr>
          <w:rFonts w:ascii="Arial" w:hAnsi="Arial" w:cs="Arial"/>
          <w:color w:val="000000"/>
          <w:sz w:val="18"/>
          <w:szCs w:val="18"/>
        </w:rPr>
      </w:pPr>
    </w:p>
    <w:p w14:paraId="2CD60D8E" w14:textId="3EFC0870" w:rsidR="006F0D76" w:rsidRDefault="006F0D76" w:rsidP="006F0D76">
      <w:pPr>
        <w:spacing w:before="225" w:after="225" w:line="240" w:lineRule="auto"/>
        <w:jc w:val="both"/>
      </w:pPr>
      <w:r>
        <w:rPr>
          <w:rFonts w:ascii="Arial" w:hAnsi="Arial" w:cs="Arial"/>
          <w:color w:val="000000"/>
          <w:sz w:val="18"/>
          <w:szCs w:val="18"/>
        </w:rPr>
        <w:t>Priloga: </w:t>
      </w:r>
    </w:p>
    <w:p w14:paraId="2AD2BA48" w14:textId="2FC6BDB7" w:rsidR="006F0D76" w:rsidRPr="005D0C4D" w:rsidRDefault="006F0D76" w:rsidP="005D0C4D">
      <w:pPr>
        <w:pStyle w:val="Odstavekseznama"/>
        <w:numPr>
          <w:ilvl w:val="0"/>
          <w:numId w:val="40"/>
        </w:numPr>
        <w:spacing w:before="225" w:after="225" w:line="240" w:lineRule="auto"/>
        <w:jc w:val="both"/>
        <w:rPr>
          <w:b/>
        </w:rPr>
      </w:pPr>
      <w:r w:rsidRPr="005D0C4D">
        <w:rPr>
          <w:rFonts w:ascii="Arial" w:hAnsi="Arial" w:cs="Arial"/>
          <w:b/>
          <w:color w:val="000000"/>
          <w:sz w:val="18"/>
          <w:szCs w:val="18"/>
        </w:rPr>
        <w:t>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6F0D76" w14:paraId="03E540BF" w14:textId="77777777" w:rsidTr="006A4A66">
        <w:tc>
          <w:tcPr>
            <w:tcW w:w="4080" w:type="dxa"/>
            <w:tcMar>
              <w:top w:w="75" w:type="dxa"/>
              <w:bottom w:w="75" w:type="dxa"/>
            </w:tcMar>
            <w:vAlign w:val="center"/>
          </w:tcPr>
          <w:p w14:paraId="1E918C3C" w14:textId="77777777" w:rsidR="005D0C4D" w:rsidRDefault="005D0C4D" w:rsidP="006A4A66">
            <w:pPr>
              <w:rPr>
                <w:rFonts w:ascii="Arial" w:hAnsi="Arial" w:cs="Arial"/>
                <w:color w:val="000000"/>
                <w:position w:val="-2"/>
                <w:sz w:val="18"/>
                <w:szCs w:val="18"/>
              </w:rPr>
            </w:pPr>
          </w:p>
          <w:p w14:paraId="1784B2B1" w14:textId="77777777" w:rsidR="005D0C4D" w:rsidRDefault="005D0C4D" w:rsidP="006A4A66">
            <w:pPr>
              <w:rPr>
                <w:rFonts w:ascii="Arial" w:hAnsi="Arial" w:cs="Arial"/>
                <w:color w:val="000000"/>
                <w:position w:val="-2"/>
                <w:sz w:val="18"/>
                <w:szCs w:val="18"/>
              </w:rPr>
            </w:pPr>
          </w:p>
          <w:p w14:paraId="0B0F11B7" w14:textId="77777777" w:rsidR="005D0C4D" w:rsidRDefault="005D0C4D" w:rsidP="006A4A66">
            <w:pPr>
              <w:rPr>
                <w:rFonts w:ascii="Arial" w:hAnsi="Arial" w:cs="Arial"/>
                <w:color w:val="000000"/>
                <w:position w:val="-2"/>
                <w:sz w:val="18"/>
                <w:szCs w:val="18"/>
              </w:rPr>
            </w:pPr>
          </w:p>
          <w:p w14:paraId="6925172B" w14:textId="77777777" w:rsidR="005D0C4D" w:rsidRDefault="005D0C4D" w:rsidP="006A4A66">
            <w:pPr>
              <w:rPr>
                <w:rFonts w:ascii="Arial" w:hAnsi="Arial" w:cs="Arial"/>
                <w:color w:val="000000"/>
                <w:position w:val="-2"/>
                <w:sz w:val="18"/>
                <w:szCs w:val="18"/>
              </w:rPr>
            </w:pPr>
          </w:p>
          <w:p w14:paraId="695F5763" w14:textId="77777777" w:rsidR="005D0C4D" w:rsidRDefault="005D0C4D" w:rsidP="006A4A66">
            <w:pPr>
              <w:rPr>
                <w:rFonts w:ascii="Arial" w:hAnsi="Arial" w:cs="Arial"/>
                <w:color w:val="000000"/>
                <w:position w:val="-2"/>
                <w:sz w:val="18"/>
                <w:szCs w:val="18"/>
              </w:rPr>
            </w:pPr>
          </w:p>
          <w:p w14:paraId="714130BF" w14:textId="4EF6B3DF" w:rsidR="006F0D76" w:rsidRDefault="006F0D76" w:rsidP="006A4A66">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CA8C034" w14:textId="77777777" w:rsidR="005D0C4D" w:rsidRDefault="005D0C4D" w:rsidP="006A4A66">
            <w:pPr>
              <w:jc w:val="center"/>
              <w:rPr>
                <w:rFonts w:ascii="Arial" w:hAnsi="Arial" w:cs="Arial"/>
                <w:color w:val="000000"/>
                <w:position w:val="-2"/>
                <w:sz w:val="18"/>
                <w:szCs w:val="18"/>
              </w:rPr>
            </w:pPr>
          </w:p>
          <w:p w14:paraId="53A78080" w14:textId="77777777" w:rsidR="005D0C4D" w:rsidRDefault="005D0C4D" w:rsidP="006A4A66">
            <w:pPr>
              <w:jc w:val="center"/>
              <w:rPr>
                <w:rFonts w:ascii="Arial" w:hAnsi="Arial" w:cs="Arial"/>
                <w:color w:val="000000"/>
                <w:position w:val="-2"/>
                <w:sz w:val="18"/>
                <w:szCs w:val="18"/>
              </w:rPr>
            </w:pPr>
          </w:p>
          <w:p w14:paraId="0E802853" w14:textId="77777777" w:rsidR="005D0C4D" w:rsidRDefault="005D0C4D" w:rsidP="006A4A66">
            <w:pPr>
              <w:jc w:val="center"/>
              <w:rPr>
                <w:rFonts w:ascii="Arial" w:hAnsi="Arial" w:cs="Arial"/>
                <w:color w:val="000000"/>
                <w:position w:val="-2"/>
                <w:sz w:val="18"/>
                <w:szCs w:val="18"/>
              </w:rPr>
            </w:pPr>
          </w:p>
          <w:p w14:paraId="07A5A565" w14:textId="77777777" w:rsidR="005D0C4D" w:rsidRDefault="005D0C4D" w:rsidP="006A4A66">
            <w:pPr>
              <w:jc w:val="center"/>
              <w:rPr>
                <w:rFonts w:ascii="Arial" w:hAnsi="Arial" w:cs="Arial"/>
                <w:color w:val="000000"/>
                <w:position w:val="-2"/>
                <w:sz w:val="18"/>
                <w:szCs w:val="18"/>
              </w:rPr>
            </w:pPr>
          </w:p>
          <w:p w14:paraId="7E0CE031" w14:textId="77777777" w:rsidR="005D0C4D" w:rsidRDefault="005D0C4D" w:rsidP="006A4A66">
            <w:pPr>
              <w:jc w:val="center"/>
              <w:rPr>
                <w:rFonts w:ascii="Arial" w:hAnsi="Arial" w:cs="Arial"/>
                <w:color w:val="000000"/>
                <w:position w:val="-2"/>
                <w:sz w:val="18"/>
                <w:szCs w:val="18"/>
              </w:rPr>
            </w:pPr>
          </w:p>
          <w:p w14:paraId="6CF8125C" w14:textId="78C6CF55" w:rsidR="006F0D76" w:rsidRDefault="006F0D76" w:rsidP="006A4A66">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6F0D76" w14:paraId="542B438A" w14:textId="77777777" w:rsidTr="006A4A66">
        <w:tc>
          <w:tcPr>
            <w:tcW w:w="4080" w:type="dxa"/>
            <w:tcMar>
              <w:top w:w="75" w:type="dxa"/>
              <w:bottom w:w="75" w:type="dxa"/>
            </w:tcMar>
            <w:vAlign w:val="center"/>
          </w:tcPr>
          <w:p w14:paraId="0CF19377" w14:textId="77777777" w:rsidR="006F0D76" w:rsidRDefault="006F0D76" w:rsidP="006A4A66">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AB2F8ED" w14:textId="77777777" w:rsidR="006F0D76" w:rsidRDefault="006F0D76" w:rsidP="006A4A66"/>
          <w:p w14:paraId="2F045485" w14:textId="77777777" w:rsidR="006F0D76" w:rsidRDefault="006F0D76" w:rsidP="006A4A66">
            <w:pPr>
              <w:jc w:val="center"/>
            </w:pPr>
            <w:r>
              <w:rPr>
                <w:rFonts w:ascii="Arial" w:hAnsi="Arial" w:cs="Arial"/>
                <w:color w:val="A9A9A9"/>
                <w:position w:val="-2"/>
                <w:sz w:val="18"/>
                <w:szCs w:val="18"/>
              </w:rPr>
              <w:t>(žig in podpis)</w:t>
            </w:r>
          </w:p>
        </w:tc>
      </w:tr>
    </w:tbl>
    <w:p w14:paraId="215020E3" w14:textId="618EFC1A" w:rsidR="00706BDD" w:rsidRDefault="00706BDD" w:rsidP="00706BDD"/>
    <w:p w14:paraId="456A490A" w14:textId="1980DC14" w:rsidR="006F0D76" w:rsidRDefault="006F0D76" w:rsidP="00706BDD"/>
    <w:p w14:paraId="7F879DC4" w14:textId="10BC5261" w:rsidR="006F0D76" w:rsidRDefault="006F0D76" w:rsidP="00706BDD"/>
    <w:p w14:paraId="23B1158D" w14:textId="7FBC5D52" w:rsidR="006F0D76" w:rsidRDefault="006F0D76" w:rsidP="00706BDD"/>
    <w:p w14:paraId="717A82E5" w14:textId="5EC505E3" w:rsidR="006F0D76" w:rsidRPr="006F0D76" w:rsidRDefault="006F0D76" w:rsidP="006F0D76">
      <w:pPr>
        <w:jc w:val="right"/>
        <w:rPr>
          <w:rFonts w:ascii="Arial" w:hAnsi="Arial" w:cs="Arial"/>
          <w:sz w:val="18"/>
          <w:szCs w:val="18"/>
        </w:rPr>
      </w:pPr>
      <w:r w:rsidRPr="006F0D76">
        <w:rPr>
          <w:rFonts w:ascii="Arial" w:hAnsi="Arial" w:cs="Arial"/>
          <w:sz w:val="18"/>
          <w:szCs w:val="18"/>
        </w:rPr>
        <w:lastRenderedPageBreak/>
        <w:t>Obrazec št. 6</w:t>
      </w:r>
    </w:p>
    <w:p w14:paraId="6DC6D3E8" w14:textId="77777777" w:rsidR="006F0D76" w:rsidRPr="00252358" w:rsidRDefault="006F0D76"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3E6DDAAE"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B76281">
        <w:rPr>
          <w:rFonts w:ascii="Arial" w:hAnsi="Arial" w:cs="Arial"/>
          <w:iCs/>
          <w:color w:val="000000"/>
          <w:sz w:val="18"/>
          <w:szCs w:val="18"/>
        </w:rPr>
        <w:t xml:space="preserve">pogodbe o izvedbi javnega naročila </w:t>
      </w:r>
      <w:bookmarkStart w:id="17" w:name="_Hlk33011094"/>
      <w:r w:rsidR="00E807DF" w:rsidRPr="00A4001A">
        <w:rPr>
          <w:rFonts w:ascii="Arial" w:hAnsi="Arial" w:cs="Arial"/>
          <w:iCs/>
          <w:color w:val="000000"/>
          <w:sz w:val="18"/>
          <w:szCs w:val="18"/>
        </w:rPr>
        <w:t xml:space="preserve">po javnem razpisu </w:t>
      </w:r>
      <w:bookmarkStart w:id="18" w:name="_Hlk501441185"/>
      <w:r w:rsidR="00B76281" w:rsidRPr="00B76281">
        <w:rPr>
          <w:rFonts w:ascii="Arial" w:hAnsi="Arial" w:cs="Arial"/>
          <w:b/>
          <w:bCs/>
          <w:iCs/>
          <w:color w:val="000000"/>
          <w:sz w:val="18"/>
          <w:szCs w:val="18"/>
        </w:rPr>
        <w:t>»</w:t>
      </w:r>
      <w:r w:rsidR="005D0C4D" w:rsidRPr="005D0C4D">
        <w:rPr>
          <w:rFonts w:ascii="Arial" w:hAnsi="Arial" w:cs="Arial"/>
          <w:b/>
          <w:bCs/>
          <w:color w:val="000000"/>
          <w:sz w:val="18"/>
          <w:szCs w:val="18"/>
        </w:rPr>
        <w:t>Nakup tračnega pomivalnega stroja za kuhinjo Dijaškega in študentskega doma Novo mesto</w:t>
      </w:r>
      <w:r w:rsidR="00B76281" w:rsidRPr="003611DD">
        <w:rPr>
          <w:rFonts w:ascii="Arial" w:hAnsi="Arial" w:cs="Arial"/>
          <w:color w:val="000000"/>
          <w:sz w:val="18"/>
          <w:szCs w:val="18"/>
        </w:rPr>
        <w:t>«</w:t>
      </w:r>
      <w:r w:rsidR="00B76281">
        <w:rPr>
          <w:rFonts w:ascii="Arial" w:hAnsi="Arial" w:cs="Arial"/>
          <w:color w:val="000000"/>
          <w:sz w:val="18"/>
          <w:szCs w:val="18"/>
        </w:rPr>
        <w:t xml:space="preserve">, </w:t>
      </w:r>
      <w:r w:rsidR="00E807DF" w:rsidRPr="00A4001A">
        <w:rPr>
          <w:rFonts w:ascii="Arial" w:hAnsi="Arial" w:cs="Arial"/>
          <w:iCs/>
          <w:color w:val="000000"/>
          <w:sz w:val="18"/>
          <w:szCs w:val="18"/>
        </w:rPr>
        <w:t>ki je objavljen na Portalu javnih naročil pri Uradnem listu RS, oznaka naročila ………………………. z dne ____</w:t>
      </w:r>
      <w:r w:rsidR="008A30E7">
        <w:rPr>
          <w:rFonts w:ascii="Arial" w:hAnsi="Arial" w:cs="Arial"/>
          <w:iCs/>
          <w:color w:val="000000"/>
          <w:sz w:val="18"/>
          <w:szCs w:val="18"/>
        </w:rPr>
        <w:t>______ 202</w:t>
      </w:r>
      <w:bookmarkEnd w:id="17"/>
      <w:r w:rsidR="005D0C4D">
        <w:rPr>
          <w:rFonts w:ascii="Arial" w:hAnsi="Arial" w:cs="Arial"/>
          <w:iCs/>
          <w:color w:val="000000"/>
          <w:sz w:val="18"/>
          <w:szCs w:val="18"/>
        </w:rPr>
        <w:t>2</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5D0C4D" w:rsidRPr="005D0C4D">
        <w:rPr>
          <w:rFonts w:ascii="Arial" w:hAnsi="Arial" w:cs="Arial"/>
          <w:iCs/>
          <w:color w:val="000000"/>
          <w:sz w:val="18"/>
          <w:szCs w:val="18"/>
        </w:rPr>
        <w:t>10% vrednosti nabavne cene pomivalnega stroja z DDV z dobo veljavnosti še trideset (30) dni po preteku pogodbenega roka ter z oznako »brez protesta« in »plačljivo na prvi poziv«.</w:t>
      </w:r>
      <w:bookmarkEnd w:id="18"/>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F17F0F">
      <w:pPr>
        <w:pStyle w:val="Odstavekseznama"/>
        <w:numPr>
          <w:ilvl w:val="0"/>
          <w:numId w:val="16"/>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60C53104"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bookmarkStart w:id="19" w:name="_Hlk32928655"/>
      <w:r w:rsidRPr="00B76281">
        <w:rPr>
          <w:rFonts w:ascii="Arial" w:eastAsia="Calibri" w:hAnsi="Arial" w:cs="Arial"/>
          <w:b/>
          <w:sz w:val="18"/>
          <w:szCs w:val="18"/>
        </w:rPr>
        <w:t>»</w:t>
      </w:r>
      <w:r w:rsidR="005D0C4D" w:rsidRPr="005D0C4D">
        <w:rPr>
          <w:rFonts w:ascii="Arial" w:hAnsi="Arial" w:cs="Arial"/>
          <w:b/>
          <w:color w:val="000000"/>
          <w:sz w:val="18"/>
          <w:szCs w:val="18"/>
        </w:rPr>
        <w:t>Nakup tračnega pomivalnega stroja za kuhinjo Dijaškega in študentskega doma Novo mesto</w:t>
      </w:r>
      <w:r w:rsidRPr="00B76281">
        <w:rPr>
          <w:rFonts w:ascii="Arial" w:eastAsia="Calibri" w:hAnsi="Arial" w:cs="Arial"/>
          <w:b/>
          <w:sz w:val="18"/>
          <w:szCs w:val="18"/>
        </w:rPr>
        <w:t>«,</w:t>
      </w:r>
      <w:r w:rsidRPr="00BB3959">
        <w:rPr>
          <w:rFonts w:ascii="Arial" w:eastAsia="Calibri" w:hAnsi="Arial" w:cs="Arial"/>
          <w:sz w:val="18"/>
          <w:szCs w:val="18"/>
        </w:rPr>
        <w:t xml:space="preserve"> </w:t>
      </w:r>
      <w:bookmarkEnd w:id="19"/>
      <w:r w:rsidRPr="00BB3959">
        <w:rPr>
          <w:rFonts w:ascii="Arial" w:eastAsia="Calibri" w:hAnsi="Arial" w:cs="Arial"/>
          <w:sz w:val="18"/>
          <w:szCs w:val="18"/>
        </w:rPr>
        <w:t xml:space="preserve">ki je bil na Portalu javnih naročil objavljen dne _________ pod številko objave __________, za katerega smo bili kot ponudnik izbrani, izročamo </w:t>
      </w:r>
      <w:r w:rsidRPr="00B76281">
        <w:rPr>
          <w:rFonts w:ascii="Arial" w:eastAsia="Calibri" w:hAnsi="Arial" w:cs="Arial"/>
          <w:sz w:val="18"/>
          <w:szCs w:val="18"/>
        </w:rPr>
        <w:t>naročniku</w:t>
      </w:r>
      <w:r w:rsidRPr="00B76281">
        <w:rPr>
          <w:rFonts w:ascii="Arial" w:eastAsia="Calibri" w:hAnsi="Arial" w:cs="Arial"/>
          <w:b/>
          <w:sz w:val="18"/>
          <w:szCs w:val="18"/>
        </w:rPr>
        <w:t>,</w:t>
      </w:r>
      <w:r w:rsidRPr="00B76281">
        <w:rPr>
          <w:rFonts w:ascii="Arial" w:eastAsia="Calibri" w:hAnsi="Arial" w:cs="Arial"/>
          <w:sz w:val="18"/>
          <w:szCs w:val="18"/>
        </w:rPr>
        <w:t xml:space="preserve"> podpisano</w:t>
      </w:r>
      <w:r w:rsidRPr="00BB3959">
        <w:rPr>
          <w:rFonts w:ascii="Arial" w:eastAsia="Calibri" w:hAnsi="Arial" w:cs="Arial"/>
          <w:sz w:val="18"/>
          <w:szCs w:val="18"/>
        </w:rPr>
        <w:t xml:space="preserve">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B40601B"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867DAB">
        <w:rPr>
          <w:rFonts w:ascii="Arial" w:hAnsi="Arial" w:cs="Arial"/>
          <w:b/>
          <w:sz w:val="18"/>
          <w:szCs w:val="18"/>
        </w:rPr>
        <w:t xml:space="preserve"> </w:t>
      </w:r>
      <w:r w:rsidR="005D0C4D" w:rsidRPr="005D0C4D">
        <w:rPr>
          <w:rFonts w:ascii="Arial" w:hAnsi="Arial" w:cs="Arial"/>
          <w:b/>
          <w:sz w:val="18"/>
          <w:szCs w:val="18"/>
        </w:rPr>
        <w:t>Dijaški in študentski dom Novo mesto, Šegova ulica 115, 8000 Novo mesto</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FADB51A" w:rsidR="00157A32"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w:t>
      </w:r>
      <w:r w:rsidR="00B76281">
        <w:rPr>
          <w:rFonts w:ascii="Arial" w:eastAsia="Times New Roman" w:hAnsi="Arial" w:cs="Arial"/>
          <w:sz w:val="18"/>
          <w:szCs w:val="18"/>
          <w:lang w:eastAsia="sl-SI"/>
        </w:rPr>
        <w:t xml:space="preserve">s pogodbo o izvedbi javnega naročila </w:t>
      </w:r>
      <w:r w:rsidR="00157A32">
        <w:rPr>
          <w:rFonts w:ascii="Arial" w:eastAsia="Times New Roman" w:hAnsi="Arial" w:cs="Arial"/>
          <w:sz w:val="18"/>
          <w:szCs w:val="18"/>
          <w:lang w:eastAsia="sl-SI"/>
        </w:rPr>
        <w:t>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w:t>
      </w:r>
      <w:r w:rsidR="00157A32" w:rsidRPr="00157A32">
        <w:rPr>
          <w:rFonts w:ascii="Arial" w:eastAsia="Times New Roman" w:hAnsi="Arial" w:cs="Arial"/>
          <w:sz w:val="18"/>
          <w:szCs w:val="18"/>
          <w:lang w:eastAsia="sl-SI"/>
        </w:rPr>
        <w:t xml:space="preserve">  </w:t>
      </w:r>
    </w:p>
    <w:p w14:paraId="60253529" w14:textId="6EDF97F5"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 xml:space="preserve">dstopi od </w:t>
      </w:r>
      <w:r w:rsidR="00B76281">
        <w:rPr>
          <w:rFonts w:ascii="Arial" w:eastAsia="Times New Roman" w:hAnsi="Arial" w:cs="Arial"/>
          <w:sz w:val="18"/>
          <w:szCs w:val="18"/>
          <w:lang w:eastAsia="sl-SI"/>
        </w:rPr>
        <w:t xml:space="preserve">pogodbe </w:t>
      </w:r>
      <w:r>
        <w:rPr>
          <w:rFonts w:ascii="Arial" w:eastAsia="Times New Roman" w:hAnsi="Arial" w:cs="Arial"/>
          <w:sz w:val="18"/>
          <w:szCs w:val="18"/>
          <w:lang w:eastAsia="sl-SI"/>
        </w:rPr>
        <w:t>ali</w:t>
      </w:r>
    </w:p>
    <w:p w14:paraId="702950F2" w14:textId="33EDD058"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20"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20"/>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3"/>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2040003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6F0D76">
        <w:rPr>
          <w:rFonts w:ascii="Arial" w:hAnsi="Arial" w:cs="Arial"/>
          <w:sz w:val="18"/>
          <w:szCs w:val="18"/>
        </w:rPr>
        <w:t>7</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6A518659" w:rsidR="0084141A" w:rsidRDefault="000E73FE">
      <w:pPr>
        <w:spacing w:before="225" w:after="225" w:line="240" w:lineRule="auto"/>
        <w:jc w:val="both"/>
      </w:pPr>
      <w:r>
        <w:rPr>
          <w:rFonts w:ascii="Arial" w:hAnsi="Arial" w:cs="Arial"/>
          <w:color w:val="000000"/>
          <w:sz w:val="18"/>
          <w:szCs w:val="18"/>
        </w:rPr>
        <w:t>Pooblaščamo naročnika</w:t>
      </w:r>
      <w:r w:rsidR="00867DAB">
        <w:rPr>
          <w:rFonts w:ascii="Arial" w:hAnsi="Arial" w:cs="Arial"/>
          <w:b/>
          <w:sz w:val="18"/>
          <w:szCs w:val="18"/>
        </w:rPr>
        <w:t xml:space="preserve"> </w:t>
      </w:r>
      <w:r w:rsidR="005D0C4D" w:rsidRPr="005D0C4D">
        <w:rPr>
          <w:rFonts w:ascii="Arial" w:hAnsi="Arial" w:cs="Arial"/>
          <w:b/>
          <w:sz w:val="18"/>
          <w:szCs w:val="18"/>
        </w:rPr>
        <w:t>Dijaški in študentski dom Novo mesto, Šegova ulica 115, 8000 Novo mesto</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61757D42" w:rsidR="00DD25D6" w:rsidRDefault="000E73FE">
            <w:pPr>
              <w:rPr>
                <w:rFonts w:ascii="Arial" w:hAnsi="Arial" w:cs="Arial"/>
                <w:color w:val="000000"/>
                <w:sz w:val="18"/>
                <w:szCs w:val="18"/>
              </w:rPr>
            </w:pPr>
            <w:r>
              <w:rPr>
                <w:rFonts w:ascii="Arial" w:hAnsi="Arial" w:cs="Arial"/>
                <w:color w:val="000000"/>
                <w:sz w:val="18"/>
                <w:szCs w:val="18"/>
              </w:rPr>
              <w:t> </w:t>
            </w:r>
          </w:p>
          <w:p w14:paraId="73533C2B" w14:textId="77777777" w:rsidR="00867DAB" w:rsidRDefault="00867DAB">
            <w:pPr>
              <w:rPr>
                <w:rFonts w:ascii="Arial" w:hAnsi="Arial" w:cs="Arial"/>
                <w:color w:val="000000"/>
                <w:sz w:val="18"/>
                <w:szCs w:val="18"/>
              </w:rPr>
            </w:pP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51936E3" w14:textId="77777777" w:rsidR="00867DAB" w:rsidRDefault="00867DAB">
            <w:pPr>
              <w:rPr>
                <w:rFonts w:ascii="Arial" w:hAnsi="Arial" w:cs="Arial"/>
                <w:color w:val="000000"/>
                <w:position w:val="-2"/>
                <w:sz w:val="18"/>
                <w:szCs w:val="18"/>
              </w:rPr>
            </w:pPr>
          </w:p>
          <w:p w14:paraId="65CB4461" w14:textId="77777777" w:rsidR="00867DAB" w:rsidRDefault="00867DAB">
            <w:pPr>
              <w:rPr>
                <w:rFonts w:ascii="Arial" w:hAnsi="Arial" w:cs="Arial"/>
                <w:color w:val="000000"/>
                <w:position w:val="-2"/>
                <w:sz w:val="18"/>
                <w:szCs w:val="18"/>
              </w:rPr>
            </w:pPr>
          </w:p>
          <w:p w14:paraId="34128553" w14:textId="035B6F58"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70F6C1CD" w14:textId="6DAE4EE3" w:rsidR="00706BDD" w:rsidRPr="00590863" w:rsidRDefault="000E73FE" w:rsidP="005D0C4D">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bookmarkStart w:id="21" w:name="_Hlk103861931"/>
      <w:r w:rsidR="001E5435">
        <w:rPr>
          <w:rFonts w:ascii="Arial" w:hAnsi="Arial" w:cs="Arial"/>
          <w:sz w:val="18"/>
          <w:szCs w:val="18"/>
        </w:rPr>
        <w:t>O</w:t>
      </w:r>
      <w:r w:rsidR="000F7B0A">
        <w:rPr>
          <w:rFonts w:ascii="Arial" w:hAnsi="Arial" w:cs="Arial"/>
          <w:sz w:val="18"/>
          <w:szCs w:val="18"/>
        </w:rPr>
        <w:t xml:space="preserve">brazec št: </w:t>
      </w:r>
      <w:r w:rsidR="005D0C4D">
        <w:rPr>
          <w:rFonts w:ascii="Arial" w:hAnsi="Arial" w:cs="Arial"/>
          <w:sz w:val="18"/>
          <w:szCs w:val="18"/>
        </w:rPr>
        <w:t>8</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51BDB03B" w:rsidR="0084141A" w:rsidRDefault="000E73FE">
      <w:pPr>
        <w:spacing w:before="225" w:after="225" w:line="240" w:lineRule="auto"/>
        <w:jc w:val="both"/>
      </w:pPr>
      <w:r>
        <w:rPr>
          <w:rFonts w:ascii="Arial" w:hAnsi="Arial" w:cs="Arial"/>
          <w:color w:val="000000"/>
          <w:sz w:val="18"/>
          <w:szCs w:val="18"/>
        </w:rPr>
        <w:t xml:space="preserve">V zvezi z javnim naročilom </w:t>
      </w:r>
      <w:r w:rsidR="00B76281" w:rsidRPr="00B76281">
        <w:rPr>
          <w:rFonts w:ascii="Arial" w:eastAsia="Calibri" w:hAnsi="Arial" w:cs="Arial"/>
          <w:b/>
          <w:sz w:val="18"/>
          <w:szCs w:val="18"/>
        </w:rPr>
        <w:t>»</w:t>
      </w:r>
      <w:r w:rsidR="005D0C4D" w:rsidRPr="005D0C4D">
        <w:rPr>
          <w:rFonts w:ascii="Arial" w:hAnsi="Arial" w:cs="Arial"/>
          <w:b/>
          <w:color w:val="000000"/>
          <w:sz w:val="18"/>
          <w:szCs w:val="18"/>
        </w:rPr>
        <w:t>Nakup tračnega pomivalnega stroja za kuhinjo Dijaškega in študentskega doma Novo mesto</w:t>
      </w:r>
      <w:r w:rsidR="00B76281" w:rsidRPr="00B76281">
        <w:rPr>
          <w:rFonts w:ascii="Arial" w:eastAsia="Calibri" w:hAnsi="Arial" w:cs="Arial"/>
          <w:b/>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bookmarkEnd w:id="21"/>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028F1EE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4"/>
          <w:pgSz w:w="11906" w:h="16838"/>
          <w:pgMar w:top="1418" w:right="1418" w:bottom="1418" w:left="1418" w:header="567" w:footer="596" w:gutter="0"/>
          <w:cols w:space="708"/>
          <w:docGrid w:linePitch="360"/>
        </w:sectPr>
      </w:pPr>
    </w:p>
    <w:p w14:paraId="64DF1331" w14:textId="2E2C1F02"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5D0C4D">
        <w:rPr>
          <w:rFonts w:ascii="Arial" w:hAnsi="Arial" w:cs="Arial"/>
          <w:sz w:val="18"/>
          <w:szCs w:val="18"/>
        </w:rPr>
        <w:t>9</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354E4281" w:rsidR="0084141A" w:rsidRDefault="000E73FE">
      <w:pPr>
        <w:spacing w:before="225" w:after="225" w:line="240" w:lineRule="auto"/>
        <w:jc w:val="both"/>
      </w:pPr>
      <w:r>
        <w:rPr>
          <w:rFonts w:ascii="Arial" w:hAnsi="Arial" w:cs="Arial"/>
          <w:color w:val="000000"/>
          <w:sz w:val="18"/>
          <w:szCs w:val="18"/>
        </w:rPr>
        <w:t xml:space="preserve">Pri izvedbi javnega naročila </w:t>
      </w:r>
      <w:r w:rsidR="00B76281" w:rsidRPr="00B76281">
        <w:rPr>
          <w:rFonts w:ascii="Arial" w:eastAsia="Calibri" w:hAnsi="Arial" w:cs="Arial"/>
          <w:b/>
          <w:sz w:val="18"/>
          <w:szCs w:val="18"/>
        </w:rPr>
        <w:t>»</w:t>
      </w:r>
      <w:bookmarkStart w:id="22" w:name="_Hlk32928828"/>
      <w:r w:rsidR="005D0C4D" w:rsidRPr="005D0C4D">
        <w:rPr>
          <w:rFonts w:ascii="Arial" w:hAnsi="Arial" w:cs="Arial"/>
          <w:b/>
          <w:color w:val="000000"/>
          <w:sz w:val="18"/>
          <w:szCs w:val="18"/>
        </w:rPr>
        <w:t>Nakup tračnega pomivalnega stroja za kuhinjo Dijaškega in študentskega doma Novo mesto</w:t>
      </w:r>
      <w:r w:rsidR="00B76281" w:rsidRPr="00B76281">
        <w:rPr>
          <w:rFonts w:ascii="Arial" w:eastAsia="Calibri" w:hAnsi="Arial" w:cs="Arial"/>
          <w:b/>
          <w:sz w:val="18"/>
          <w:szCs w:val="18"/>
        </w:rPr>
        <w:t>«</w:t>
      </w:r>
      <w:bookmarkEnd w:id="22"/>
      <w:r w:rsidR="00B76281" w:rsidRPr="00B76281">
        <w:rPr>
          <w:rFonts w:ascii="Arial" w:eastAsia="Calibri" w:hAnsi="Arial" w:cs="Arial"/>
          <w:b/>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5587F4CC" w14:textId="4DB26E42" w:rsidR="005D0C4D" w:rsidRPr="00590863" w:rsidRDefault="005D0C4D" w:rsidP="005D0C4D">
      <w:pPr>
        <w:spacing w:before="225" w:after="225" w:line="240" w:lineRule="auto"/>
        <w:jc w:val="right"/>
        <w:rPr>
          <w:rFonts w:ascii="Arial" w:hAnsi="Arial" w:cs="Arial"/>
          <w:sz w:val="18"/>
          <w:szCs w:val="18"/>
        </w:rPr>
      </w:pPr>
      <w:bookmarkStart w:id="23" w:name="_Hlk103862024"/>
      <w:r>
        <w:rPr>
          <w:rFonts w:ascii="Arial" w:hAnsi="Arial" w:cs="Arial"/>
          <w:sz w:val="18"/>
          <w:szCs w:val="18"/>
        </w:rPr>
        <w:lastRenderedPageBreak/>
        <w:t>Obrazec št: 10</w:t>
      </w:r>
    </w:p>
    <w:p w14:paraId="5BC724ED" w14:textId="77777777" w:rsidR="005D0C4D" w:rsidRPr="00252358" w:rsidRDefault="005D0C4D" w:rsidP="005D0C4D"/>
    <w:p w14:paraId="01E08ABE" w14:textId="6F57D041" w:rsidR="005D0C4D" w:rsidRDefault="005D0C4D" w:rsidP="005D0C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plačilnih pogojih</w:t>
      </w:r>
    </w:p>
    <w:p w14:paraId="1E374B0E" w14:textId="77777777" w:rsidR="005D0C4D" w:rsidRDefault="005D0C4D" w:rsidP="005D0C4D">
      <w:pPr>
        <w:rPr>
          <w:rFonts w:ascii="Arial" w:hAnsi="Arial" w:cs="Arial"/>
        </w:rPr>
      </w:pPr>
    </w:p>
    <w:p w14:paraId="4A471C1F" w14:textId="77777777" w:rsidR="005D0C4D" w:rsidRDefault="005D0C4D" w:rsidP="005D0C4D">
      <w:pPr>
        <w:spacing w:before="225" w:after="225" w:line="240" w:lineRule="auto"/>
        <w:jc w:val="both"/>
      </w:pPr>
      <w:r>
        <w:rPr>
          <w:rFonts w:ascii="Arial" w:hAnsi="Arial" w:cs="Arial"/>
          <w:color w:val="000000"/>
          <w:sz w:val="18"/>
          <w:szCs w:val="18"/>
        </w:rPr>
        <w:t xml:space="preserve">V zvezi z javnim naročilom </w:t>
      </w:r>
      <w:r w:rsidRPr="00B76281">
        <w:rPr>
          <w:rFonts w:ascii="Arial" w:eastAsia="Calibri" w:hAnsi="Arial" w:cs="Arial"/>
          <w:b/>
          <w:sz w:val="18"/>
          <w:szCs w:val="18"/>
        </w:rPr>
        <w:t>»</w:t>
      </w:r>
      <w:r w:rsidRPr="005D0C4D">
        <w:rPr>
          <w:rFonts w:ascii="Arial" w:hAnsi="Arial" w:cs="Arial"/>
          <w:b/>
          <w:color w:val="000000"/>
          <w:sz w:val="18"/>
          <w:szCs w:val="18"/>
        </w:rPr>
        <w:t>Nakup tračnega pomivalnega stroja za kuhinjo Dijaškega in študentskega doma Novo mesto</w:t>
      </w:r>
      <w:r w:rsidRPr="00B76281">
        <w:rPr>
          <w:rFonts w:ascii="Arial" w:eastAsia="Calibri" w:hAnsi="Arial" w:cs="Arial"/>
          <w:b/>
          <w:sz w:val="18"/>
          <w:szCs w:val="18"/>
        </w:rPr>
        <w:t>«</w:t>
      </w:r>
    </w:p>
    <w:p w14:paraId="4159CA0F" w14:textId="51F885E6" w:rsidR="005D0C4D" w:rsidRDefault="005D0C4D" w:rsidP="003E23C5">
      <w:pPr>
        <w:spacing w:before="225" w:after="225" w:line="240" w:lineRule="auto"/>
        <w:jc w:val="both"/>
      </w:pPr>
      <w:r>
        <w:rPr>
          <w:rFonts w:ascii="Arial" w:hAnsi="Arial" w:cs="Arial"/>
          <w:color w:val="000000"/>
          <w:sz w:val="18"/>
          <w:szCs w:val="18"/>
        </w:rPr>
        <w:t xml:space="preserve">izjavljamo, da </w:t>
      </w:r>
      <w:r w:rsidR="003E23C5" w:rsidRPr="003E23C5">
        <w:rPr>
          <w:rFonts w:ascii="Arial" w:hAnsi="Arial" w:cs="Arial"/>
          <w:color w:val="000000"/>
          <w:sz w:val="18"/>
          <w:szCs w:val="18"/>
        </w:rPr>
        <w:t>da nudimo ____ dnevni plačilni rok / najmanj 15. dnevni/, ki prične teči z  dnem izstavitve pravilno izstavljene fakture.</w:t>
      </w:r>
    </w:p>
    <w:p w14:paraId="2CA971EC" w14:textId="77777777" w:rsidR="005D0C4D" w:rsidRDefault="005D0C4D" w:rsidP="005D0C4D">
      <w:pPr>
        <w:spacing w:before="225" w:after="225" w:line="240" w:lineRule="auto"/>
        <w:jc w:val="both"/>
      </w:pPr>
      <w:r>
        <w:rPr>
          <w:rFonts w:ascii="Arial" w:hAnsi="Arial" w:cs="Arial"/>
          <w:color w:val="000000"/>
          <w:sz w:val="18"/>
          <w:szCs w:val="18"/>
        </w:rPr>
        <w:t> </w:t>
      </w:r>
    </w:p>
    <w:p w14:paraId="7B8447B8" w14:textId="77777777" w:rsidR="005D0C4D" w:rsidRDefault="005D0C4D" w:rsidP="005D0C4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0C4D" w14:paraId="090392FE" w14:textId="77777777" w:rsidTr="006A4A66">
        <w:tc>
          <w:tcPr>
            <w:tcW w:w="2500" w:type="pct"/>
            <w:tcMar>
              <w:top w:w="75" w:type="dxa"/>
              <w:bottom w:w="75" w:type="dxa"/>
            </w:tcMar>
            <w:vAlign w:val="center"/>
          </w:tcPr>
          <w:p w14:paraId="1CC047A5" w14:textId="77777777" w:rsidR="005D0C4D" w:rsidRDefault="005D0C4D" w:rsidP="006A4A66">
            <w:r>
              <w:rPr>
                <w:rFonts w:ascii="Arial" w:hAnsi="Arial" w:cs="Arial"/>
                <w:color w:val="000000"/>
                <w:position w:val="-2"/>
                <w:sz w:val="18"/>
                <w:szCs w:val="18"/>
              </w:rPr>
              <w:t>Kraj in datum:</w:t>
            </w:r>
          </w:p>
        </w:tc>
        <w:tc>
          <w:tcPr>
            <w:tcW w:w="0" w:type="auto"/>
            <w:tcMar>
              <w:top w:w="75" w:type="dxa"/>
              <w:bottom w:w="75" w:type="dxa"/>
            </w:tcMar>
            <w:vAlign w:val="center"/>
          </w:tcPr>
          <w:p w14:paraId="17894AB4" w14:textId="77777777" w:rsidR="005D0C4D" w:rsidRDefault="005D0C4D" w:rsidP="006A4A66">
            <w:r>
              <w:rPr>
                <w:rFonts w:ascii="Arial" w:hAnsi="Arial" w:cs="Arial"/>
                <w:color w:val="000000"/>
                <w:position w:val="-2"/>
                <w:sz w:val="18"/>
                <w:szCs w:val="18"/>
              </w:rPr>
              <w:t>Ime in priimek: _____________________</w:t>
            </w:r>
          </w:p>
        </w:tc>
      </w:tr>
      <w:tr w:rsidR="005D0C4D" w14:paraId="7205893B" w14:textId="77777777" w:rsidTr="006A4A66">
        <w:tc>
          <w:tcPr>
            <w:tcW w:w="2500" w:type="pct"/>
            <w:tcMar>
              <w:top w:w="75" w:type="dxa"/>
              <w:bottom w:w="75" w:type="dxa"/>
            </w:tcMar>
            <w:vAlign w:val="center"/>
          </w:tcPr>
          <w:p w14:paraId="692AC535" w14:textId="77777777" w:rsidR="005D0C4D" w:rsidRDefault="005D0C4D" w:rsidP="006A4A66">
            <w:r>
              <w:rPr>
                <w:rFonts w:ascii="Arial" w:hAnsi="Arial" w:cs="Arial"/>
                <w:color w:val="000000"/>
                <w:position w:val="-2"/>
                <w:sz w:val="18"/>
                <w:szCs w:val="18"/>
              </w:rPr>
              <w:t> </w:t>
            </w:r>
          </w:p>
        </w:tc>
        <w:tc>
          <w:tcPr>
            <w:tcW w:w="0" w:type="auto"/>
            <w:tcMar>
              <w:top w:w="75" w:type="dxa"/>
              <w:bottom w:w="75" w:type="dxa"/>
            </w:tcMar>
            <w:vAlign w:val="center"/>
          </w:tcPr>
          <w:p w14:paraId="28DC5F2B" w14:textId="77777777" w:rsidR="005D0C4D" w:rsidRDefault="005D0C4D" w:rsidP="006A4A66"/>
          <w:p w14:paraId="293BB117" w14:textId="77777777" w:rsidR="005D0C4D" w:rsidRDefault="005D0C4D" w:rsidP="006A4A66">
            <w:pPr>
              <w:jc w:val="center"/>
            </w:pPr>
            <w:r>
              <w:rPr>
                <w:rFonts w:ascii="Arial" w:hAnsi="Arial" w:cs="Arial"/>
                <w:color w:val="A9A9A9"/>
                <w:position w:val="-2"/>
                <w:sz w:val="18"/>
                <w:szCs w:val="18"/>
              </w:rPr>
              <w:t>(žig in podpis)</w:t>
            </w:r>
          </w:p>
        </w:tc>
      </w:tr>
      <w:bookmarkEnd w:id="23"/>
    </w:tbl>
    <w:p w14:paraId="256401A6" w14:textId="77777777" w:rsidR="005D0C4D" w:rsidRDefault="005D0C4D">
      <w:pPr>
        <w:rPr>
          <w:rFonts w:ascii="Tahoma" w:hAnsi="Tahoma" w:cs="Tahoma"/>
          <w:color w:val="000000"/>
          <w:sz w:val="18"/>
          <w:szCs w:val="18"/>
        </w:rPr>
      </w:pPr>
      <w:r>
        <w:rPr>
          <w:rFonts w:ascii="Tahoma" w:hAnsi="Tahoma" w:cs="Tahoma"/>
          <w:color w:val="000000"/>
          <w:sz w:val="18"/>
          <w:szCs w:val="18"/>
        </w:rPr>
        <w:br w:type="page"/>
      </w:r>
    </w:p>
    <w:p w14:paraId="1A589AC1" w14:textId="224A5712" w:rsidR="003E23C5" w:rsidRPr="00590863" w:rsidRDefault="003E23C5" w:rsidP="003E23C5">
      <w:pPr>
        <w:spacing w:before="225" w:after="225" w:line="240" w:lineRule="auto"/>
        <w:jc w:val="right"/>
        <w:rPr>
          <w:rFonts w:ascii="Arial" w:hAnsi="Arial" w:cs="Arial"/>
          <w:sz w:val="18"/>
          <w:szCs w:val="18"/>
        </w:rPr>
      </w:pPr>
      <w:r>
        <w:rPr>
          <w:rFonts w:ascii="Arial" w:hAnsi="Arial" w:cs="Arial"/>
          <w:sz w:val="18"/>
          <w:szCs w:val="18"/>
        </w:rPr>
        <w:lastRenderedPageBreak/>
        <w:t>Obrazec št: 11</w:t>
      </w:r>
    </w:p>
    <w:p w14:paraId="54359FAD" w14:textId="77777777" w:rsidR="003E23C5" w:rsidRPr="00252358" w:rsidRDefault="003E23C5" w:rsidP="003E23C5"/>
    <w:p w14:paraId="283B8737" w14:textId="088E0AEE" w:rsidR="003E23C5" w:rsidRDefault="003E23C5" w:rsidP="003E23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lastnih pooblaščenih servisov za ponujeno znamko pomivalnega stroja</w:t>
      </w:r>
    </w:p>
    <w:p w14:paraId="0EBF1AE1" w14:textId="77777777" w:rsidR="003E23C5" w:rsidRDefault="003E23C5" w:rsidP="003E23C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795"/>
        <w:gridCol w:w="1841"/>
        <w:gridCol w:w="1802"/>
        <w:gridCol w:w="1840"/>
      </w:tblGrid>
      <w:tr w:rsidR="003E23C5" w:rsidRPr="003E23C5" w14:paraId="17C0716C" w14:textId="77777777" w:rsidTr="006A4A66">
        <w:tc>
          <w:tcPr>
            <w:tcW w:w="1955" w:type="dxa"/>
          </w:tcPr>
          <w:p w14:paraId="39C7341C" w14:textId="77777777" w:rsidR="003E23C5" w:rsidRPr="003E23C5" w:rsidRDefault="003E23C5" w:rsidP="003E23C5">
            <w:pPr>
              <w:spacing w:after="0" w:line="240" w:lineRule="auto"/>
              <w:rPr>
                <w:rFonts w:ascii="Arial" w:hAnsi="Arial" w:cs="Arial"/>
                <w:color w:val="000000"/>
                <w:sz w:val="18"/>
                <w:szCs w:val="18"/>
              </w:rPr>
            </w:pPr>
            <w:r w:rsidRPr="003E23C5">
              <w:rPr>
                <w:rFonts w:ascii="Arial" w:hAnsi="Arial" w:cs="Arial"/>
                <w:color w:val="000000"/>
                <w:sz w:val="18"/>
                <w:szCs w:val="18"/>
              </w:rPr>
              <w:t>Naziv</w:t>
            </w:r>
          </w:p>
        </w:tc>
        <w:tc>
          <w:tcPr>
            <w:tcW w:w="1955" w:type="dxa"/>
          </w:tcPr>
          <w:p w14:paraId="2A26E346" w14:textId="77777777" w:rsidR="003E23C5" w:rsidRPr="003E23C5" w:rsidRDefault="003E23C5" w:rsidP="003E23C5">
            <w:pPr>
              <w:spacing w:after="0" w:line="240" w:lineRule="auto"/>
              <w:rPr>
                <w:rFonts w:ascii="Arial" w:hAnsi="Arial" w:cs="Arial"/>
                <w:color w:val="000000"/>
                <w:sz w:val="18"/>
                <w:szCs w:val="18"/>
              </w:rPr>
            </w:pPr>
            <w:r w:rsidRPr="003E23C5">
              <w:rPr>
                <w:rFonts w:ascii="Arial" w:hAnsi="Arial" w:cs="Arial"/>
                <w:color w:val="000000"/>
                <w:sz w:val="18"/>
                <w:szCs w:val="18"/>
              </w:rPr>
              <w:t>Naslov</w:t>
            </w:r>
          </w:p>
        </w:tc>
        <w:tc>
          <w:tcPr>
            <w:tcW w:w="1956" w:type="dxa"/>
          </w:tcPr>
          <w:p w14:paraId="30E9CAC0" w14:textId="77777777" w:rsidR="003E23C5" w:rsidRPr="003E23C5" w:rsidRDefault="003E23C5" w:rsidP="003E23C5">
            <w:pPr>
              <w:spacing w:after="0" w:line="240" w:lineRule="auto"/>
              <w:rPr>
                <w:rFonts w:ascii="Arial" w:hAnsi="Arial" w:cs="Arial"/>
                <w:color w:val="000000"/>
                <w:sz w:val="18"/>
                <w:szCs w:val="18"/>
              </w:rPr>
            </w:pPr>
            <w:r w:rsidRPr="003E23C5">
              <w:rPr>
                <w:rFonts w:ascii="Arial" w:hAnsi="Arial" w:cs="Arial"/>
                <w:color w:val="000000"/>
                <w:sz w:val="18"/>
                <w:szCs w:val="18"/>
              </w:rPr>
              <w:t>Odgovorna oseba</w:t>
            </w:r>
          </w:p>
        </w:tc>
        <w:tc>
          <w:tcPr>
            <w:tcW w:w="1956" w:type="dxa"/>
          </w:tcPr>
          <w:p w14:paraId="1413E4D2" w14:textId="77777777" w:rsidR="003E23C5" w:rsidRPr="003E23C5" w:rsidRDefault="003E23C5" w:rsidP="003E23C5">
            <w:pPr>
              <w:spacing w:after="0" w:line="240" w:lineRule="auto"/>
              <w:rPr>
                <w:rFonts w:ascii="Arial" w:hAnsi="Arial" w:cs="Arial"/>
                <w:color w:val="000000"/>
                <w:sz w:val="18"/>
                <w:szCs w:val="18"/>
              </w:rPr>
            </w:pPr>
            <w:r w:rsidRPr="003E23C5">
              <w:rPr>
                <w:rFonts w:ascii="Arial" w:hAnsi="Arial" w:cs="Arial"/>
                <w:color w:val="000000"/>
                <w:sz w:val="18"/>
                <w:szCs w:val="18"/>
              </w:rPr>
              <w:t>Tel. številka</w:t>
            </w:r>
          </w:p>
        </w:tc>
        <w:tc>
          <w:tcPr>
            <w:tcW w:w="1956" w:type="dxa"/>
          </w:tcPr>
          <w:p w14:paraId="5A3E0130" w14:textId="77777777" w:rsidR="003E23C5" w:rsidRPr="003E23C5" w:rsidRDefault="003E23C5" w:rsidP="003E23C5">
            <w:pPr>
              <w:spacing w:after="0" w:line="240" w:lineRule="auto"/>
              <w:rPr>
                <w:rFonts w:ascii="Arial" w:hAnsi="Arial" w:cs="Arial"/>
                <w:color w:val="000000"/>
                <w:sz w:val="18"/>
                <w:szCs w:val="18"/>
              </w:rPr>
            </w:pPr>
            <w:r w:rsidRPr="003E23C5">
              <w:rPr>
                <w:rFonts w:ascii="Arial" w:hAnsi="Arial" w:cs="Arial"/>
                <w:color w:val="000000"/>
                <w:sz w:val="18"/>
                <w:szCs w:val="18"/>
              </w:rPr>
              <w:t>Elektronski naslov</w:t>
            </w:r>
          </w:p>
        </w:tc>
      </w:tr>
      <w:tr w:rsidR="003E23C5" w:rsidRPr="003E23C5" w14:paraId="6328569C" w14:textId="77777777" w:rsidTr="006A4A66">
        <w:tc>
          <w:tcPr>
            <w:tcW w:w="1955" w:type="dxa"/>
          </w:tcPr>
          <w:p w14:paraId="4CCBEDB0" w14:textId="77777777" w:rsidR="003E23C5" w:rsidRPr="003E23C5" w:rsidRDefault="003E23C5" w:rsidP="003E23C5">
            <w:pPr>
              <w:spacing w:after="0" w:line="240" w:lineRule="auto"/>
              <w:rPr>
                <w:rFonts w:ascii="Arial" w:hAnsi="Arial" w:cs="Arial"/>
                <w:color w:val="000000"/>
                <w:sz w:val="18"/>
                <w:szCs w:val="18"/>
              </w:rPr>
            </w:pPr>
          </w:p>
          <w:p w14:paraId="466A4E48" w14:textId="77777777" w:rsidR="003E23C5" w:rsidRPr="003E23C5" w:rsidRDefault="003E23C5" w:rsidP="003E23C5">
            <w:pPr>
              <w:spacing w:after="0" w:line="240" w:lineRule="auto"/>
              <w:rPr>
                <w:rFonts w:ascii="Arial" w:hAnsi="Arial" w:cs="Arial"/>
                <w:color w:val="000000"/>
                <w:sz w:val="18"/>
                <w:szCs w:val="18"/>
              </w:rPr>
            </w:pPr>
          </w:p>
        </w:tc>
        <w:tc>
          <w:tcPr>
            <w:tcW w:w="1955" w:type="dxa"/>
          </w:tcPr>
          <w:p w14:paraId="7749F5B9"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6B64A4AE"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0F0E8566"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3B2059F8" w14:textId="77777777" w:rsidR="003E23C5" w:rsidRPr="003E23C5" w:rsidRDefault="003E23C5" w:rsidP="003E23C5">
            <w:pPr>
              <w:spacing w:after="0" w:line="240" w:lineRule="auto"/>
              <w:rPr>
                <w:rFonts w:ascii="Arial" w:hAnsi="Arial" w:cs="Arial"/>
                <w:color w:val="000000"/>
                <w:sz w:val="18"/>
                <w:szCs w:val="18"/>
              </w:rPr>
            </w:pPr>
          </w:p>
        </w:tc>
      </w:tr>
      <w:tr w:rsidR="003E23C5" w:rsidRPr="003E23C5" w14:paraId="174E2945" w14:textId="77777777" w:rsidTr="006A4A66">
        <w:tc>
          <w:tcPr>
            <w:tcW w:w="1955" w:type="dxa"/>
          </w:tcPr>
          <w:p w14:paraId="1D8F7E82" w14:textId="77777777" w:rsidR="003E23C5" w:rsidRPr="003E23C5" w:rsidRDefault="003E23C5" w:rsidP="003E23C5">
            <w:pPr>
              <w:spacing w:after="0" w:line="240" w:lineRule="auto"/>
              <w:rPr>
                <w:rFonts w:ascii="Arial" w:hAnsi="Arial" w:cs="Arial"/>
                <w:color w:val="000000"/>
                <w:sz w:val="18"/>
                <w:szCs w:val="18"/>
              </w:rPr>
            </w:pPr>
          </w:p>
          <w:p w14:paraId="24F500EB" w14:textId="77777777" w:rsidR="003E23C5" w:rsidRPr="003E23C5" w:rsidRDefault="003E23C5" w:rsidP="003E23C5">
            <w:pPr>
              <w:spacing w:after="0" w:line="240" w:lineRule="auto"/>
              <w:rPr>
                <w:rFonts w:ascii="Arial" w:hAnsi="Arial" w:cs="Arial"/>
                <w:color w:val="000000"/>
                <w:sz w:val="18"/>
                <w:szCs w:val="18"/>
              </w:rPr>
            </w:pPr>
          </w:p>
        </w:tc>
        <w:tc>
          <w:tcPr>
            <w:tcW w:w="1955" w:type="dxa"/>
          </w:tcPr>
          <w:p w14:paraId="6630F9FB"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7FF2FE60"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2815B42B"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63ADA2DF" w14:textId="77777777" w:rsidR="003E23C5" w:rsidRPr="003E23C5" w:rsidRDefault="003E23C5" w:rsidP="003E23C5">
            <w:pPr>
              <w:spacing w:after="0" w:line="240" w:lineRule="auto"/>
              <w:rPr>
                <w:rFonts w:ascii="Arial" w:hAnsi="Arial" w:cs="Arial"/>
                <w:color w:val="000000"/>
                <w:sz w:val="18"/>
                <w:szCs w:val="18"/>
              </w:rPr>
            </w:pPr>
          </w:p>
        </w:tc>
      </w:tr>
      <w:tr w:rsidR="003E23C5" w:rsidRPr="003E23C5" w14:paraId="7AAD2FE0" w14:textId="77777777" w:rsidTr="006A4A66">
        <w:tc>
          <w:tcPr>
            <w:tcW w:w="1955" w:type="dxa"/>
          </w:tcPr>
          <w:p w14:paraId="2C91F0E4" w14:textId="77777777" w:rsidR="003E23C5" w:rsidRPr="003E23C5" w:rsidRDefault="003E23C5" w:rsidP="003E23C5">
            <w:pPr>
              <w:spacing w:after="0" w:line="240" w:lineRule="auto"/>
              <w:rPr>
                <w:rFonts w:ascii="Arial" w:hAnsi="Arial" w:cs="Arial"/>
                <w:color w:val="000000"/>
                <w:sz w:val="18"/>
                <w:szCs w:val="18"/>
              </w:rPr>
            </w:pPr>
          </w:p>
          <w:p w14:paraId="75D336D6" w14:textId="77777777" w:rsidR="003E23C5" w:rsidRPr="003E23C5" w:rsidRDefault="003E23C5" w:rsidP="003E23C5">
            <w:pPr>
              <w:spacing w:after="0" w:line="240" w:lineRule="auto"/>
              <w:rPr>
                <w:rFonts w:ascii="Arial" w:hAnsi="Arial" w:cs="Arial"/>
                <w:color w:val="000000"/>
                <w:sz w:val="18"/>
                <w:szCs w:val="18"/>
              </w:rPr>
            </w:pPr>
          </w:p>
        </w:tc>
        <w:tc>
          <w:tcPr>
            <w:tcW w:w="1955" w:type="dxa"/>
          </w:tcPr>
          <w:p w14:paraId="42EBB20B"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671A250A"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710BD0B0"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6D51EAE4" w14:textId="77777777" w:rsidR="003E23C5" w:rsidRPr="003E23C5" w:rsidRDefault="003E23C5" w:rsidP="003E23C5">
            <w:pPr>
              <w:spacing w:after="0" w:line="240" w:lineRule="auto"/>
              <w:rPr>
                <w:rFonts w:ascii="Arial" w:hAnsi="Arial" w:cs="Arial"/>
                <w:color w:val="000000"/>
                <w:sz w:val="18"/>
                <w:szCs w:val="18"/>
              </w:rPr>
            </w:pPr>
          </w:p>
        </w:tc>
      </w:tr>
      <w:tr w:rsidR="003E23C5" w:rsidRPr="003E23C5" w14:paraId="7D1F6F17" w14:textId="77777777" w:rsidTr="006A4A66">
        <w:tc>
          <w:tcPr>
            <w:tcW w:w="1955" w:type="dxa"/>
          </w:tcPr>
          <w:p w14:paraId="611298BD" w14:textId="77777777" w:rsidR="003E23C5" w:rsidRPr="003E23C5" w:rsidRDefault="003E23C5" w:rsidP="003E23C5">
            <w:pPr>
              <w:spacing w:after="0" w:line="240" w:lineRule="auto"/>
              <w:rPr>
                <w:rFonts w:ascii="Arial" w:hAnsi="Arial" w:cs="Arial"/>
                <w:color w:val="000000"/>
                <w:sz w:val="18"/>
                <w:szCs w:val="18"/>
              </w:rPr>
            </w:pPr>
          </w:p>
          <w:p w14:paraId="217A67F3" w14:textId="77777777" w:rsidR="003E23C5" w:rsidRPr="003E23C5" w:rsidRDefault="003E23C5" w:rsidP="003E23C5">
            <w:pPr>
              <w:spacing w:after="0" w:line="240" w:lineRule="auto"/>
              <w:rPr>
                <w:rFonts w:ascii="Arial" w:hAnsi="Arial" w:cs="Arial"/>
                <w:color w:val="000000"/>
                <w:sz w:val="18"/>
                <w:szCs w:val="18"/>
              </w:rPr>
            </w:pPr>
          </w:p>
        </w:tc>
        <w:tc>
          <w:tcPr>
            <w:tcW w:w="1955" w:type="dxa"/>
          </w:tcPr>
          <w:p w14:paraId="6FF28E38"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4746FC58"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094B9B82"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34996E0B" w14:textId="77777777" w:rsidR="003E23C5" w:rsidRPr="003E23C5" w:rsidRDefault="003E23C5" w:rsidP="003E23C5">
            <w:pPr>
              <w:spacing w:after="0" w:line="240" w:lineRule="auto"/>
              <w:rPr>
                <w:rFonts w:ascii="Arial" w:hAnsi="Arial" w:cs="Arial"/>
                <w:color w:val="000000"/>
                <w:sz w:val="18"/>
                <w:szCs w:val="18"/>
              </w:rPr>
            </w:pPr>
          </w:p>
        </w:tc>
      </w:tr>
      <w:tr w:rsidR="003E23C5" w:rsidRPr="003E23C5" w14:paraId="205F16E2" w14:textId="77777777" w:rsidTr="006A4A66">
        <w:tc>
          <w:tcPr>
            <w:tcW w:w="1955" w:type="dxa"/>
          </w:tcPr>
          <w:p w14:paraId="39F5B00E" w14:textId="77777777" w:rsidR="003E23C5" w:rsidRPr="003E23C5" w:rsidRDefault="003E23C5" w:rsidP="003E23C5">
            <w:pPr>
              <w:spacing w:after="0" w:line="240" w:lineRule="auto"/>
              <w:rPr>
                <w:rFonts w:ascii="Arial" w:hAnsi="Arial" w:cs="Arial"/>
                <w:color w:val="000000"/>
                <w:sz w:val="18"/>
                <w:szCs w:val="18"/>
              </w:rPr>
            </w:pPr>
          </w:p>
          <w:p w14:paraId="216FD5BD" w14:textId="77777777" w:rsidR="003E23C5" w:rsidRPr="003E23C5" w:rsidRDefault="003E23C5" w:rsidP="003E23C5">
            <w:pPr>
              <w:spacing w:after="0" w:line="240" w:lineRule="auto"/>
              <w:rPr>
                <w:rFonts w:ascii="Arial" w:hAnsi="Arial" w:cs="Arial"/>
                <w:color w:val="000000"/>
                <w:sz w:val="18"/>
                <w:szCs w:val="18"/>
              </w:rPr>
            </w:pPr>
          </w:p>
        </w:tc>
        <w:tc>
          <w:tcPr>
            <w:tcW w:w="1955" w:type="dxa"/>
          </w:tcPr>
          <w:p w14:paraId="5A678688"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50A0E533"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4785AE8B"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6E85DC3E" w14:textId="77777777" w:rsidR="003E23C5" w:rsidRPr="003E23C5" w:rsidRDefault="003E23C5" w:rsidP="003E23C5">
            <w:pPr>
              <w:spacing w:after="0" w:line="240" w:lineRule="auto"/>
              <w:rPr>
                <w:rFonts w:ascii="Arial" w:hAnsi="Arial" w:cs="Arial"/>
                <w:color w:val="000000"/>
                <w:sz w:val="18"/>
                <w:szCs w:val="18"/>
              </w:rPr>
            </w:pPr>
          </w:p>
        </w:tc>
      </w:tr>
      <w:tr w:rsidR="003E23C5" w:rsidRPr="003E23C5" w14:paraId="74547B97" w14:textId="77777777" w:rsidTr="006A4A66">
        <w:tc>
          <w:tcPr>
            <w:tcW w:w="1955" w:type="dxa"/>
          </w:tcPr>
          <w:p w14:paraId="7AFDA65A" w14:textId="77777777" w:rsidR="003E23C5" w:rsidRPr="003E23C5" w:rsidRDefault="003E23C5" w:rsidP="003E23C5">
            <w:pPr>
              <w:spacing w:after="0" w:line="240" w:lineRule="auto"/>
              <w:rPr>
                <w:rFonts w:ascii="Arial" w:hAnsi="Arial" w:cs="Arial"/>
                <w:color w:val="000000"/>
                <w:sz w:val="18"/>
                <w:szCs w:val="18"/>
              </w:rPr>
            </w:pPr>
          </w:p>
          <w:p w14:paraId="6FE3CB1F" w14:textId="77777777" w:rsidR="003E23C5" w:rsidRPr="003E23C5" w:rsidRDefault="003E23C5" w:rsidP="003E23C5">
            <w:pPr>
              <w:spacing w:after="0" w:line="240" w:lineRule="auto"/>
              <w:rPr>
                <w:rFonts w:ascii="Arial" w:hAnsi="Arial" w:cs="Arial"/>
                <w:color w:val="000000"/>
                <w:sz w:val="18"/>
                <w:szCs w:val="18"/>
              </w:rPr>
            </w:pPr>
          </w:p>
        </w:tc>
        <w:tc>
          <w:tcPr>
            <w:tcW w:w="1955" w:type="dxa"/>
          </w:tcPr>
          <w:p w14:paraId="10F44AFE"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06EDA6F4"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662A865A"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08710EE1" w14:textId="77777777" w:rsidR="003E23C5" w:rsidRPr="003E23C5" w:rsidRDefault="003E23C5" w:rsidP="003E23C5">
            <w:pPr>
              <w:spacing w:after="0" w:line="240" w:lineRule="auto"/>
              <w:rPr>
                <w:rFonts w:ascii="Arial" w:hAnsi="Arial" w:cs="Arial"/>
                <w:color w:val="000000"/>
                <w:sz w:val="18"/>
                <w:szCs w:val="18"/>
              </w:rPr>
            </w:pPr>
          </w:p>
        </w:tc>
      </w:tr>
      <w:tr w:rsidR="003E23C5" w:rsidRPr="003E23C5" w14:paraId="2E0D650F" w14:textId="77777777" w:rsidTr="006A4A66">
        <w:tc>
          <w:tcPr>
            <w:tcW w:w="1955" w:type="dxa"/>
          </w:tcPr>
          <w:p w14:paraId="6816565A" w14:textId="77777777" w:rsidR="003E23C5" w:rsidRPr="003E23C5" w:rsidRDefault="003E23C5" w:rsidP="003E23C5">
            <w:pPr>
              <w:spacing w:after="0" w:line="240" w:lineRule="auto"/>
              <w:rPr>
                <w:rFonts w:ascii="Arial" w:hAnsi="Arial" w:cs="Arial"/>
                <w:color w:val="000000"/>
                <w:sz w:val="18"/>
                <w:szCs w:val="18"/>
              </w:rPr>
            </w:pPr>
          </w:p>
          <w:p w14:paraId="3BFB9655" w14:textId="77777777" w:rsidR="003E23C5" w:rsidRPr="003E23C5" w:rsidRDefault="003E23C5" w:rsidP="003E23C5">
            <w:pPr>
              <w:spacing w:after="0" w:line="240" w:lineRule="auto"/>
              <w:rPr>
                <w:rFonts w:ascii="Arial" w:hAnsi="Arial" w:cs="Arial"/>
                <w:color w:val="000000"/>
                <w:sz w:val="18"/>
                <w:szCs w:val="18"/>
              </w:rPr>
            </w:pPr>
          </w:p>
        </w:tc>
        <w:tc>
          <w:tcPr>
            <w:tcW w:w="1955" w:type="dxa"/>
          </w:tcPr>
          <w:p w14:paraId="3DC31A57"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00D63ED2"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3634AF25"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1E2FE268" w14:textId="77777777" w:rsidR="003E23C5" w:rsidRPr="003E23C5" w:rsidRDefault="003E23C5" w:rsidP="003E23C5">
            <w:pPr>
              <w:spacing w:after="0" w:line="240" w:lineRule="auto"/>
              <w:rPr>
                <w:rFonts w:ascii="Arial" w:hAnsi="Arial" w:cs="Arial"/>
                <w:color w:val="000000"/>
                <w:sz w:val="18"/>
                <w:szCs w:val="18"/>
              </w:rPr>
            </w:pPr>
          </w:p>
        </w:tc>
      </w:tr>
      <w:tr w:rsidR="003E23C5" w:rsidRPr="003E23C5" w14:paraId="7F28A5B6" w14:textId="77777777" w:rsidTr="006A4A66">
        <w:tc>
          <w:tcPr>
            <w:tcW w:w="1955" w:type="dxa"/>
          </w:tcPr>
          <w:p w14:paraId="52EAA98B" w14:textId="77777777" w:rsidR="003E23C5" w:rsidRPr="003E23C5" w:rsidRDefault="003E23C5" w:rsidP="003E23C5">
            <w:pPr>
              <w:spacing w:after="0" w:line="240" w:lineRule="auto"/>
              <w:rPr>
                <w:rFonts w:ascii="Arial" w:hAnsi="Arial" w:cs="Arial"/>
                <w:color w:val="000000"/>
                <w:sz w:val="18"/>
                <w:szCs w:val="18"/>
              </w:rPr>
            </w:pPr>
          </w:p>
          <w:p w14:paraId="0F772313" w14:textId="77777777" w:rsidR="003E23C5" w:rsidRPr="003E23C5" w:rsidRDefault="003E23C5" w:rsidP="003E23C5">
            <w:pPr>
              <w:spacing w:after="0" w:line="240" w:lineRule="auto"/>
              <w:rPr>
                <w:rFonts w:ascii="Arial" w:hAnsi="Arial" w:cs="Arial"/>
                <w:color w:val="000000"/>
                <w:sz w:val="18"/>
                <w:szCs w:val="18"/>
              </w:rPr>
            </w:pPr>
          </w:p>
        </w:tc>
        <w:tc>
          <w:tcPr>
            <w:tcW w:w="1955" w:type="dxa"/>
          </w:tcPr>
          <w:p w14:paraId="688940C1"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7486166F"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571796DC"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3F035D8C" w14:textId="77777777" w:rsidR="003E23C5" w:rsidRPr="003E23C5" w:rsidRDefault="003E23C5" w:rsidP="003E23C5">
            <w:pPr>
              <w:spacing w:after="0" w:line="240" w:lineRule="auto"/>
              <w:rPr>
                <w:rFonts w:ascii="Arial" w:hAnsi="Arial" w:cs="Arial"/>
                <w:color w:val="000000"/>
                <w:sz w:val="18"/>
                <w:szCs w:val="18"/>
              </w:rPr>
            </w:pPr>
          </w:p>
        </w:tc>
      </w:tr>
      <w:tr w:rsidR="003E23C5" w:rsidRPr="003E23C5" w14:paraId="7D62E3C4" w14:textId="77777777" w:rsidTr="006A4A66">
        <w:tc>
          <w:tcPr>
            <w:tcW w:w="1955" w:type="dxa"/>
          </w:tcPr>
          <w:p w14:paraId="556A3FDC" w14:textId="77777777" w:rsidR="003E23C5" w:rsidRPr="003E23C5" w:rsidRDefault="003E23C5" w:rsidP="003E23C5">
            <w:pPr>
              <w:spacing w:after="0" w:line="240" w:lineRule="auto"/>
              <w:rPr>
                <w:rFonts w:ascii="Arial" w:hAnsi="Arial" w:cs="Arial"/>
                <w:color w:val="000000"/>
                <w:sz w:val="18"/>
                <w:szCs w:val="18"/>
              </w:rPr>
            </w:pPr>
          </w:p>
          <w:p w14:paraId="6820C7CA" w14:textId="77777777" w:rsidR="003E23C5" w:rsidRPr="003E23C5" w:rsidRDefault="003E23C5" w:rsidP="003E23C5">
            <w:pPr>
              <w:spacing w:after="0" w:line="240" w:lineRule="auto"/>
              <w:rPr>
                <w:rFonts w:ascii="Arial" w:hAnsi="Arial" w:cs="Arial"/>
                <w:color w:val="000000"/>
                <w:sz w:val="18"/>
                <w:szCs w:val="18"/>
              </w:rPr>
            </w:pPr>
          </w:p>
        </w:tc>
        <w:tc>
          <w:tcPr>
            <w:tcW w:w="1955" w:type="dxa"/>
          </w:tcPr>
          <w:p w14:paraId="4C9D8DAA"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53508135"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5279AEE9"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213806A0" w14:textId="77777777" w:rsidR="003E23C5" w:rsidRPr="003E23C5" w:rsidRDefault="003E23C5" w:rsidP="003E23C5">
            <w:pPr>
              <w:spacing w:after="0" w:line="240" w:lineRule="auto"/>
              <w:rPr>
                <w:rFonts w:ascii="Arial" w:hAnsi="Arial" w:cs="Arial"/>
                <w:color w:val="000000"/>
                <w:sz w:val="18"/>
                <w:szCs w:val="18"/>
              </w:rPr>
            </w:pPr>
          </w:p>
        </w:tc>
      </w:tr>
      <w:tr w:rsidR="003E23C5" w:rsidRPr="003E23C5" w14:paraId="59E39A90" w14:textId="77777777" w:rsidTr="006A4A66">
        <w:tc>
          <w:tcPr>
            <w:tcW w:w="1955" w:type="dxa"/>
          </w:tcPr>
          <w:p w14:paraId="55C8C685" w14:textId="77777777" w:rsidR="003E23C5" w:rsidRPr="003E23C5" w:rsidRDefault="003E23C5" w:rsidP="003E23C5">
            <w:pPr>
              <w:spacing w:after="0" w:line="240" w:lineRule="auto"/>
              <w:rPr>
                <w:rFonts w:ascii="Arial" w:hAnsi="Arial" w:cs="Arial"/>
                <w:color w:val="000000"/>
                <w:sz w:val="18"/>
                <w:szCs w:val="18"/>
              </w:rPr>
            </w:pPr>
          </w:p>
          <w:p w14:paraId="1274C0F3" w14:textId="77777777" w:rsidR="003E23C5" w:rsidRPr="003E23C5" w:rsidRDefault="003E23C5" w:rsidP="003E23C5">
            <w:pPr>
              <w:spacing w:after="0" w:line="240" w:lineRule="auto"/>
              <w:rPr>
                <w:rFonts w:ascii="Arial" w:hAnsi="Arial" w:cs="Arial"/>
                <w:color w:val="000000"/>
                <w:sz w:val="18"/>
                <w:szCs w:val="18"/>
              </w:rPr>
            </w:pPr>
          </w:p>
        </w:tc>
        <w:tc>
          <w:tcPr>
            <w:tcW w:w="1955" w:type="dxa"/>
          </w:tcPr>
          <w:p w14:paraId="241ADB95"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3566AA89"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3EA92795" w14:textId="77777777" w:rsidR="003E23C5" w:rsidRPr="003E23C5" w:rsidRDefault="003E23C5" w:rsidP="003E23C5">
            <w:pPr>
              <w:spacing w:after="0" w:line="240" w:lineRule="auto"/>
              <w:rPr>
                <w:rFonts w:ascii="Arial" w:hAnsi="Arial" w:cs="Arial"/>
                <w:color w:val="000000"/>
                <w:sz w:val="18"/>
                <w:szCs w:val="18"/>
              </w:rPr>
            </w:pPr>
          </w:p>
        </w:tc>
        <w:tc>
          <w:tcPr>
            <w:tcW w:w="1956" w:type="dxa"/>
          </w:tcPr>
          <w:p w14:paraId="7A60427C" w14:textId="77777777" w:rsidR="003E23C5" w:rsidRPr="003E23C5" w:rsidRDefault="003E23C5" w:rsidP="003E23C5">
            <w:pPr>
              <w:spacing w:after="0" w:line="240" w:lineRule="auto"/>
              <w:rPr>
                <w:rFonts w:ascii="Arial" w:hAnsi="Arial" w:cs="Arial"/>
                <w:color w:val="000000"/>
                <w:sz w:val="18"/>
                <w:szCs w:val="18"/>
              </w:rPr>
            </w:pPr>
          </w:p>
        </w:tc>
      </w:tr>
    </w:tbl>
    <w:p w14:paraId="5594D3CD" w14:textId="77777777" w:rsidR="003E23C5" w:rsidRDefault="003E23C5" w:rsidP="003E23C5">
      <w:pPr>
        <w:spacing w:before="225" w:after="225" w:line="240" w:lineRule="auto"/>
        <w:jc w:val="both"/>
        <w:rPr>
          <w:rFonts w:ascii="Arial" w:hAnsi="Arial" w:cs="Arial"/>
          <w:color w:val="000000"/>
          <w:sz w:val="18"/>
          <w:szCs w:val="18"/>
        </w:rPr>
      </w:pPr>
      <w:r w:rsidRPr="003E23C5">
        <w:rPr>
          <w:rFonts w:ascii="Arial" w:hAnsi="Arial" w:cs="Arial"/>
          <w:color w:val="000000"/>
          <w:sz w:val="18"/>
          <w:szCs w:val="18"/>
        </w:rPr>
        <w:t xml:space="preserve">Ponudnik </w:t>
      </w:r>
      <w:r>
        <w:rPr>
          <w:rFonts w:ascii="Arial" w:hAnsi="Arial" w:cs="Arial"/>
          <w:color w:val="000000"/>
          <w:sz w:val="18"/>
          <w:szCs w:val="18"/>
        </w:rPr>
        <w:t xml:space="preserve">je dolžan zagotavljati servisiranje ponujene znamke pomivalnega stroja, vsled česar </w:t>
      </w:r>
      <w:r w:rsidRPr="003E23C5">
        <w:rPr>
          <w:rFonts w:ascii="Arial" w:hAnsi="Arial" w:cs="Arial"/>
          <w:color w:val="000000"/>
          <w:sz w:val="18"/>
          <w:szCs w:val="18"/>
        </w:rPr>
        <w:t xml:space="preserve">mora navesti seznam vseh pooblaščenih servisov v RS za ponujano znamko pomivalnega stroja. </w:t>
      </w:r>
    </w:p>
    <w:p w14:paraId="2099C436" w14:textId="369A394B" w:rsidR="003E23C5" w:rsidRDefault="003E23C5" w:rsidP="003E23C5">
      <w:pPr>
        <w:spacing w:before="225" w:after="225" w:line="240" w:lineRule="auto"/>
        <w:jc w:val="both"/>
      </w:pPr>
      <w:r w:rsidRPr="003E23C5">
        <w:rPr>
          <w:rFonts w:ascii="Arial" w:hAnsi="Arial" w:cs="Arial"/>
          <w:color w:val="000000"/>
          <w:sz w:val="18"/>
          <w:szCs w:val="18"/>
        </w:rPr>
        <w:t>Obrazec lahko natisnete večkrat.</w:t>
      </w:r>
    </w:p>
    <w:p w14:paraId="46090D2E" w14:textId="77777777" w:rsidR="003E23C5" w:rsidRDefault="003E23C5" w:rsidP="003E23C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E23C5" w14:paraId="0877DD31" w14:textId="77777777" w:rsidTr="006A4A66">
        <w:tc>
          <w:tcPr>
            <w:tcW w:w="2500" w:type="pct"/>
            <w:tcMar>
              <w:top w:w="75" w:type="dxa"/>
              <w:bottom w:w="75" w:type="dxa"/>
            </w:tcMar>
            <w:vAlign w:val="center"/>
          </w:tcPr>
          <w:p w14:paraId="644B7513" w14:textId="77777777" w:rsidR="003E23C5" w:rsidRDefault="003E23C5" w:rsidP="006A4A66">
            <w:r>
              <w:rPr>
                <w:rFonts w:ascii="Arial" w:hAnsi="Arial" w:cs="Arial"/>
                <w:color w:val="000000"/>
                <w:position w:val="-2"/>
                <w:sz w:val="18"/>
                <w:szCs w:val="18"/>
              </w:rPr>
              <w:t>Kraj in datum:</w:t>
            </w:r>
          </w:p>
        </w:tc>
        <w:tc>
          <w:tcPr>
            <w:tcW w:w="0" w:type="auto"/>
            <w:tcMar>
              <w:top w:w="75" w:type="dxa"/>
              <w:bottom w:w="75" w:type="dxa"/>
            </w:tcMar>
            <w:vAlign w:val="center"/>
          </w:tcPr>
          <w:p w14:paraId="3DD7522A" w14:textId="77777777" w:rsidR="003E23C5" w:rsidRDefault="003E23C5" w:rsidP="006A4A66">
            <w:r>
              <w:rPr>
                <w:rFonts w:ascii="Arial" w:hAnsi="Arial" w:cs="Arial"/>
                <w:color w:val="000000"/>
                <w:position w:val="-2"/>
                <w:sz w:val="18"/>
                <w:szCs w:val="18"/>
              </w:rPr>
              <w:t>Ime in priimek: _____________________</w:t>
            </w:r>
          </w:p>
        </w:tc>
      </w:tr>
      <w:tr w:rsidR="003E23C5" w14:paraId="62EE3FBC" w14:textId="77777777" w:rsidTr="006A4A66">
        <w:tc>
          <w:tcPr>
            <w:tcW w:w="2500" w:type="pct"/>
            <w:tcMar>
              <w:top w:w="75" w:type="dxa"/>
              <w:bottom w:w="75" w:type="dxa"/>
            </w:tcMar>
            <w:vAlign w:val="center"/>
          </w:tcPr>
          <w:p w14:paraId="796D62A9" w14:textId="77777777" w:rsidR="003E23C5" w:rsidRDefault="003E23C5" w:rsidP="006A4A66">
            <w:r>
              <w:rPr>
                <w:rFonts w:ascii="Arial" w:hAnsi="Arial" w:cs="Arial"/>
                <w:color w:val="000000"/>
                <w:position w:val="-2"/>
                <w:sz w:val="18"/>
                <w:szCs w:val="18"/>
              </w:rPr>
              <w:t> </w:t>
            </w:r>
          </w:p>
        </w:tc>
        <w:tc>
          <w:tcPr>
            <w:tcW w:w="0" w:type="auto"/>
            <w:tcMar>
              <w:top w:w="75" w:type="dxa"/>
              <w:bottom w:w="75" w:type="dxa"/>
            </w:tcMar>
            <w:vAlign w:val="center"/>
          </w:tcPr>
          <w:p w14:paraId="746EE0A2" w14:textId="77777777" w:rsidR="003E23C5" w:rsidRDefault="003E23C5" w:rsidP="006A4A66"/>
          <w:p w14:paraId="5CAC8EC7" w14:textId="77777777" w:rsidR="003E23C5" w:rsidRDefault="003E23C5" w:rsidP="006A4A66">
            <w:pPr>
              <w:jc w:val="center"/>
            </w:pPr>
            <w:r>
              <w:rPr>
                <w:rFonts w:ascii="Arial" w:hAnsi="Arial" w:cs="Arial"/>
                <w:color w:val="A9A9A9"/>
                <w:position w:val="-2"/>
                <w:sz w:val="18"/>
                <w:szCs w:val="18"/>
              </w:rPr>
              <w:t>(žig in podpis)</w:t>
            </w:r>
          </w:p>
        </w:tc>
      </w:tr>
    </w:tbl>
    <w:p w14:paraId="1527B166" w14:textId="77777777" w:rsidR="003E23C5" w:rsidRDefault="003E23C5">
      <w:pPr>
        <w:rPr>
          <w:rFonts w:ascii="Tahoma" w:hAnsi="Tahoma" w:cs="Tahoma"/>
          <w:color w:val="000000"/>
          <w:sz w:val="18"/>
          <w:szCs w:val="18"/>
        </w:rPr>
      </w:pPr>
      <w:r>
        <w:rPr>
          <w:rFonts w:ascii="Tahoma" w:hAnsi="Tahoma" w:cs="Tahoma"/>
          <w:color w:val="000000"/>
          <w:sz w:val="18"/>
          <w:szCs w:val="18"/>
        </w:rPr>
        <w:br w:type="page"/>
      </w:r>
    </w:p>
    <w:p w14:paraId="2D5D4D25" w14:textId="061C63A2" w:rsidR="003E23C5" w:rsidRPr="003E23C5" w:rsidRDefault="003E23C5" w:rsidP="003E23C5">
      <w:pPr>
        <w:spacing w:before="225" w:after="225" w:line="240" w:lineRule="auto"/>
        <w:jc w:val="right"/>
        <w:rPr>
          <w:rFonts w:ascii="Arial" w:hAnsi="Arial" w:cs="Arial"/>
          <w:sz w:val="18"/>
          <w:szCs w:val="18"/>
        </w:rPr>
      </w:pPr>
      <w:r w:rsidRPr="003E23C5">
        <w:rPr>
          <w:rFonts w:ascii="Arial" w:hAnsi="Arial" w:cs="Arial"/>
          <w:sz w:val="18"/>
          <w:szCs w:val="18"/>
        </w:rPr>
        <w:lastRenderedPageBreak/>
        <w:t>Obrazec št: 1</w:t>
      </w:r>
      <w:r>
        <w:rPr>
          <w:rFonts w:ascii="Arial" w:hAnsi="Arial" w:cs="Arial"/>
          <w:sz w:val="18"/>
          <w:szCs w:val="18"/>
        </w:rPr>
        <w:t>2</w:t>
      </w:r>
    </w:p>
    <w:p w14:paraId="6F654D45" w14:textId="77777777" w:rsidR="003E23C5" w:rsidRPr="003E23C5" w:rsidRDefault="003E23C5" w:rsidP="003E23C5"/>
    <w:p w14:paraId="1C523F30" w14:textId="4677324E" w:rsidR="003E23C5" w:rsidRPr="003E23C5" w:rsidRDefault="009F4D0A" w:rsidP="003E23C5">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Katalog s tehničnimi podatki ponujenega pomivalnega stroja</w:t>
      </w:r>
    </w:p>
    <w:p w14:paraId="1A4ED64D" w14:textId="77777777" w:rsidR="003E23C5" w:rsidRPr="003E23C5" w:rsidRDefault="003E23C5" w:rsidP="003E23C5">
      <w:pPr>
        <w:rPr>
          <w:rFonts w:ascii="Arial" w:hAnsi="Arial" w:cs="Arial"/>
        </w:rPr>
      </w:pPr>
    </w:p>
    <w:p w14:paraId="2013FFB4" w14:textId="77777777" w:rsidR="009F4D0A" w:rsidRPr="009F4D0A" w:rsidRDefault="009F4D0A" w:rsidP="009F4D0A">
      <w:pPr>
        <w:rPr>
          <w:rFonts w:ascii="Arial" w:hAnsi="Arial" w:cs="Arial"/>
          <w:color w:val="000000"/>
          <w:sz w:val="18"/>
          <w:szCs w:val="18"/>
        </w:rPr>
      </w:pPr>
      <w:r w:rsidRPr="009F4D0A">
        <w:rPr>
          <w:rFonts w:ascii="Arial" w:hAnsi="Arial" w:cs="Arial"/>
          <w:color w:val="000000"/>
          <w:sz w:val="18"/>
          <w:szCs w:val="18"/>
        </w:rPr>
        <w:t>Ponudnik za tem obrazcem priloži katalog s tehničnimi podatki za ponujen pomivalni stroj, iz kataloga morajo biti razvidni tehnični podatki o izpolnjevanju pogojev in podatki potrebni za priznanje sposobnosti ponudbe na podlagi tehničnih zahtev in meril.</w:t>
      </w:r>
    </w:p>
    <w:p w14:paraId="15ACB09C" w14:textId="5D6252EC" w:rsidR="003E23C5" w:rsidRPr="003E23C5" w:rsidRDefault="003E23C5" w:rsidP="003E23C5">
      <w:pPr>
        <w:spacing w:before="225" w:after="225" w:line="240" w:lineRule="auto"/>
        <w:jc w:val="both"/>
      </w:pPr>
    </w:p>
    <w:p w14:paraId="1D001A1B" w14:textId="77777777" w:rsidR="003E23C5" w:rsidRPr="003E23C5" w:rsidRDefault="003E23C5" w:rsidP="003E23C5">
      <w:pPr>
        <w:spacing w:before="225" w:after="225" w:line="240" w:lineRule="auto"/>
        <w:jc w:val="both"/>
      </w:pPr>
      <w:r w:rsidRPr="003E23C5">
        <w:rPr>
          <w:rFonts w:ascii="Arial" w:hAnsi="Arial" w:cs="Arial"/>
          <w:color w:val="000000"/>
          <w:sz w:val="18"/>
          <w:szCs w:val="18"/>
        </w:rPr>
        <w:t> </w:t>
      </w:r>
    </w:p>
    <w:p w14:paraId="27F63196" w14:textId="77777777" w:rsidR="003E23C5" w:rsidRPr="003E23C5" w:rsidRDefault="003E23C5" w:rsidP="003E23C5">
      <w:pPr>
        <w:spacing w:before="225" w:after="225" w:line="240" w:lineRule="auto"/>
        <w:jc w:val="both"/>
      </w:pPr>
      <w:r w:rsidRPr="003E23C5">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E23C5" w:rsidRPr="003E23C5" w14:paraId="0CD97AD7" w14:textId="77777777" w:rsidTr="006A4A66">
        <w:tc>
          <w:tcPr>
            <w:tcW w:w="2500" w:type="pct"/>
            <w:tcMar>
              <w:top w:w="75" w:type="dxa"/>
              <w:bottom w:w="75" w:type="dxa"/>
            </w:tcMar>
            <w:vAlign w:val="center"/>
          </w:tcPr>
          <w:p w14:paraId="2AD90EAD" w14:textId="77777777" w:rsidR="003E23C5" w:rsidRPr="003E23C5" w:rsidRDefault="003E23C5" w:rsidP="003E23C5">
            <w:pPr>
              <w:spacing w:after="120" w:line="264" w:lineRule="auto"/>
            </w:pPr>
            <w:r w:rsidRPr="003E23C5">
              <w:rPr>
                <w:rFonts w:ascii="Arial" w:hAnsi="Arial" w:cs="Arial"/>
                <w:color w:val="000000"/>
                <w:position w:val="-2"/>
                <w:sz w:val="18"/>
                <w:szCs w:val="18"/>
              </w:rPr>
              <w:t>Kraj in datum:</w:t>
            </w:r>
          </w:p>
        </w:tc>
        <w:tc>
          <w:tcPr>
            <w:tcW w:w="0" w:type="auto"/>
            <w:tcMar>
              <w:top w:w="75" w:type="dxa"/>
              <w:bottom w:w="75" w:type="dxa"/>
            </w:tcMar>
            <w:vAlign w:val="center"/>
          </w:tcPr>
          <w:p w14:paraId="6414CBC0" w14:textId="77777777" w:rsidR="003E23C5" w:rsidRPr="003E23C5" w:rsidRDefault="003E23C5" w:rsidP="003E23C5">
            <w:pPr>
              <w:spacing w:after="120" w:line="264" w:lineRule="auto"/>
            </w:pPr>
            <w:r w:rsidRPr="003E23C5">
              <w:rPr>
                <w:rFonts w:ascii="Arial" w:hAnsi="Arial" w:cs="Arial"/>
                <w:color w:val="000000"/>
                <w:position w:val="-2"/>
                <w:sz w:val="18"/>
                <w:szCs w:val="18"/>
              </w:rPr>
              <w:t>Ime in priimek: _____________________</w:t>
            </w:r>
          </w:p>
        </w:tc>
      </w:tr>
      <w:tr w:rsidR="003E23C5" w:rsidRPr="003E23C5" w14:paraId="1C167317" w14:textId="77777777" w:rsidTr="006A4A66">
        <w:tc>
          <w:tcPr>
            <w:tcW w:w="2500" w:type="pct"/>
            <w:tcMar>
              <w:top w:w="75" w:type="dxa"/>
              <w:bottom w:w="75" w:type="dxa"/>
            </w:tcMar>
            <w:vAlign w:val="center"/>
          </w:tcPr>
          <w:p w14:paraId="0E4A47C6" w14:textId="77777777" w:rsidR="003E23C5" w:rsidRPr="003E23C5" w:rsidRDefault="003E23C5" w:rsidP="003E23C5">
            <w:pPr>
              <w:spacing w:after="120" w:line="264" w:lineRule="auto"/>
            </w:pPr>
            <w:r w:rsidRPr="003E23C5">
              <w:rPr>
                <w:rFonts w:ascii="Arial" w:hAnsi="Arial" w:cs="Arial"/>
                <w:color w:val="000000"/>
                <w:position w:val="-2"/>
                <w:sz w:val="18"/>
                <w:szCs w:val="18"/>
              </w:rPr>
              <w:t> </w:t>
            </w:r>
          </w:p>
        </w:tc>
        <w:tc>
          <w:tcPr>
            <w:tcW w:w="0" w:type="auto"/>
            <w:tcMar>
              <w:top w:w="75" w:type="dxa"/>
              <w:bottom w:w="75" w:type="dxa"/>
            </w:tcMar>
            <w:vAlign w:val="center"/>
          </w:tcPr>
          <w:p w14:paraId="52B03D36" w14:textId="77777777" w:rsidR="003E23C5" w:rsidRPr="003E23C5" w:rsidRDefault="003E23C5" w:rsidP="003E23C5">
            <w:pPr>
              <w:spacing w:after="120" w:line="264" w:lineRule="auto"/>
            </w:pPr>
          </w:p>
          <w:p w14:paraId="4E2928FE" w14:textId="77777777" w:rsidR="003E23C5" w:rsidRPr="003E23C5" w:rsidRDefault="003E23C5" w:rsidP="003E23C5">
            <w:pPr>
              <w:spacing w:after="120" w:line="264" w:lineRule="auto"/>
              <w:jc w:val="center"/>
            </w:pPr>
            <w:r w:rsidRPr="003E23C5">
              <w:rPr>
                <w:rFonts w:ascii="Arial" w:hAnsi="Arial" w:cs="Arial"/>
                <w:color w:val="A9A9A9"/>
                <w:position w:val="-2"/>
                <w:sz w:val="18"/>
                <w:szCs w:val="18"/>
              </w:rPr>
              <w:t>(žig in podpis)</w:t>
            </w:r>
          </w:p>
        </w:tc>
      </w:tr>
    </w:tbl>
    <w:p w14:paraId="275CE0BB" w14:textId="2449F287" w:rsidR="003E23C5" w:rsidRDefault="003E23C5">
      <w:pPr>
        <w:rPr>
          <w:rFonts w:ascii="Tahoma" w:hAnsi="Tahoma" w:cs="Tahoma"/>
          <w:color w:val="000000"/>
          <w:sz w:val="18"/>
          <w:szCs w:val="18"/>
        </w:rPr>
      </w:pPr>
    </w:p>
    <w:p w14:paraId="70D00201" w14:textId="77777777" w:rsidR="003E23C5" w:rsidRDefault="003E23C5">
      <w:pPr>
        <w:rPr>
          <w:rFonts w:ascii="Tahoma" w:hAnsi="Tahoma" w:cs="Tahoma"/>
          <w:color w:val="000000"/>
          <w:sz w:val="18"/>
          <w:szCs w:val="18"/>
        </w:rPr>
      </w:pPr>
      <w:r>
        <w:rPr>
          <w:rFonts w:ascii="Tahoma" w:hAnsi="Tahoma" w:cs="Tahoma"/>
          <w:color w:val="000000"/>
          <w:sz w:val="18"/>
          <w:szCs w:val="18"/>
        </w:rPr>
        <w:br w:type="page"/>
      </w:r>
    </w:p>
    <w:p w14:paraId="1F91B5EC" w14:textId="336A6521" w:rsidR="007A3639" w:rsidRDefault="007A3639" w:rsidP="007A3639">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Obrazec št. 1</w:t>
      </w:r>
      <w:r w:rsidR="00CE0E8F">
        <w:rPr>
          <w:rFonts w:ascii="Tahoma" w:hAnsi="Tahoma" w:cs="Tahoma"/>
          <w:color w:val="000000"/>
          <w:sz w:val="18"/>
          <w:szCs w:val="18"/>
        </w:rPr>
        <w:t>3</w:t>
      </w:r>
    </w:p>
    <w:p w14:paraId="1C1EA033" w14:textId="77777777" w:rsidR="007A3639" w:rsidRDefault="007A3639" w:rsidP="007A3639">
      <w:pPr>
        <w:keepNext/>
        <w:keepLines/>
        <w:spacing w:after="0" w:line="260" w:lineRule="atLeast"/>
        <w:jc w:val="right"/>
        <w:rPr>
          <w:rFonts w:ascii="Tahoma" w:hAnsi="Tahoma" w:cs="Tahoma"/>
          <w:color w:val="000000"/>
          <w:sz w:val="18"/>
          <w:szCs w:val="18"/>
        </w:rPr>
      </w:pPr>
    </w:p>
    <w:p w14:paraId="4AE855DE" w14:textId="24DCB042" w:rsidR="00706BDD" w:rsidRPr="00116091" w:rsidRDefault="00A40797" w:rsidP="006B552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bookmarkStart w:id="24" w:name="_Hlk33000660"/>
      <w:r>
        <w:rPr>
          <w:rFonts w:ascii="Arial" w:hAnsi="Arial" w:cs="Arial"/>
          <w:color w:val="FFFFFF" w:themeColor="background1"/>
        </w:rPr>
        <w:t>Vzorec pogodbe</w:t>
      </w:r>
      <w:r w:rsidR="00E01C78">
        <w:rPr>
          <w:rFonts w:ascii="Arial" w:hAnsi="Arial" w:cs="Arial"/>
          <w:color w:val="FFFFFF" w:themeColor="background1"/>
        </w:rPr>
        <w:t xml:space="preserve"> </w:t>
      </w:r>
    </w:p>
    <w:p w14:paraId="4E32F6CC" w14:textId="77777777" w:rsidR="00706BDD" w:rsidRDefault="00706BDD" w:rsidP="00706BDD">
      <w:pPr>
        <w:rPr>
          <w:rFonts w:ascii="Arial" w:hAnsi="Arial" w:cs="Arial"/>
        </w:rPr>
      </w:pPr>
    </w:p>
    <w:p w14:paraId="5F8C31E2" w14:textId="7C26039D" w:rsidR="00DD25D6" w:rsidRPr="00DD25D6" w:rsidRDefault="00CE0E8F" w:rsidP="00DD25D6">
      <w:pPr>
        <w:spacing w:after="0" w:line="240" w:lineRule="auto"/>
        <w:jc w:val="both"/>
        <w:rPr>
          <w:rFonts w:ascii="Arial" w:eastAsia="Times New Roman" w:hAnsi="Arial" w:cs="Arial"/>
          <w:color w:val="000000"/>
          <w:sz w:val="18"/>
          <w:szCs w:val="18"/>
          <w:lang w:eastAsia="sl-SI"/>
        </w:rPr>
      </w:pPr>
      <w:r w:rsidRPr="00CE0E8F">
        <w:rPr>
          <w:rFonts w:ascii="Arial" w:hAnsi="Arial" w:cs="Arial"/>
          <w:b/>
          <w:sz w:val="18"/>
          <w:szCs w:val="18"/>
        </w:rPr>
        <w:t>Dijaški in študentski dom Novo mesto, Šegova ulica 115, 8000 Novo mesto</w:t>
      </w:r>
      <w:r w:rsidR="00A40797" w:rsidRPr="00A40797">
        <w:rPr>
          <w:rFonts w:ascii="Arial" w:eastAsia="Times New Roman" w:hAnsi="Arial" w:cs="Arial"/>
          <w:b/>
          <w:bCs/>
          <w:sz w:val="18"/>
          <w:szCs w:val="18"/>
          <w:lang w:eastAsia="sl-SI"/>
        </w:rPr>
        <w:t xml:space="preserve">, </w:t>
      </w:r>
      <w:r w:rsidR="00A40797" w:rsidRPr="000F584D">
        <w:rPr>
          <w:rFonts w:ascii="Arial" w:eastAsia="Times New Roman" w:hAnsi="Arial" w:cs="Arial"/>
          <w:sz w:val="18"/>
          <w:szCs w:val="18"/>
          <w:lang w:eastAsia="sl-SI"/>
        </w:rPr>
        <w:t xml:space="preserve">davčna št.: </w:t>
      </w:r>
      <w:r>
        <w:rPr>
          <w:rFonts w:ascii="Arial" w:eastAsia="Times New Roman" w:hAnsi="Arial" w:cs="Arial"/>
          <w:sz w:val="18"/>
          <w:szCs w:val="18"/>
          <w:lang w:eastAsia="sl-SI"/>
        </w:rPr>
        <w:t>SI41262735</w:t>
      </w:r>
      <w:r w:rsidR="004742A4" w:rsidRPr="000F584D">
        <w:rPr>
          <w:rFonts w:ascii="Arial" w:eastAsia="Times New Roman" w:hAnsi="Arial" w:cs="Arial"/>
          <w:sz w:val="18"/>
          <w:szCs w:val="18"/>
          <w:lang w:eastAsia="sl-SI"/>
        </w:rPr>
        <w:t xml:space="preserve">, matična številka: </w:t>
      </w:r>
      <w:r>
        <w:rPr>
          <w:rFonts w:ascii="Arial" w:eastAsia="Times New Roman" w:hAnsi="Arial" w:cs="Arial"/>
          <w:sz w:val="18"/>
          <w:szCs w:val="18"/>
          <w:lang w:eastAsia="sl-SI"/>
        </w:rPr>
        <w:t>5050537000</w:t>
      </w:r>
      <w:r w:rsidR="00DD25D6" w:rsidRPr="000F584D">
        <w:rPr>
          <w:rFonts w:ascii="Arial" w:eastAsia="Times New Roman" w:hAnsi="Arial" w:cs="Arial"/>
          <w:sz w:val="18"/>
          <w:szCs w:val="18"/>
          <w:lang w:eastAsia="sl-SI"/>
        </w:rPr>
        <w:t xml:space="preserve">, </w:t>
      </w:r>
      <w:r w:rsidR="00DD25D6" w:rsidRPr="000F584D">
        <w:rPr>
          <w:rFonts w:ascii="Arial" w:eastAsia="Times New Roman" w:hAnsi="Arial" w:cs="Arial"/>
          <w:color w:val="000000"/>
          <w:sz w:val="18"/>
          <w:szCs w:val="18"/>
          <w:lang w:eastAsia="sl-SI"/>
        </w:rPr>
        <w:t xml:space="preserve">(v nadaljevanju: naročnik)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6910338"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2E3C09A4"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29A34A26"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ki </w:t>
      </w:r>
      <w:r w:rsidR="00A40797">
        <w:rPr>
          <w:rFonts w:ascii="Arial" w:eastAsia="Times New Roman" w:hAnsi="Arial" w:cs="Arial"/>
          <w:color w:val="000000"/>
          <w:sz w:val="18"/>
          <w:szCs w:val="18"/>
          <w:lang w:eastAsia="sl-SI"/>
        </w:rPr>
        <w:t>ga</w:t>
      </w:r>
      <w:r w:rsidRPr="00DD25D6">
        <w:rPr>
          <w:rFonts w:ascii="Arial" w:eastAsia="Times New Roman" w:hAnsi="Arial" w:cs="Arial"/>
          <w:color w:val="000000"/>
          <w:sz w:val="18"/>
          <w:szCs w:val="18"/>
          <w:lang w:eastAsia="sl-SI"/>
        </w:rPr>
        <w:t xml:space="preserve">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5BF38CD2"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w:t>
      </w:r>
    </w:p>
    <w:p w14:paraId="23AAB69C" w14:textId="2AEFF66C"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(v nadaljevanju:</w:t>
      </w:r>
      <w:r w:rsidR="00A40797">
        <w:rPr>
          <w:rFonts w:ascii="Arial" w:eastAsia="Times New Roman" w:hAnsi="Arial" w:cs="Arial"/>
          <w:b/>
          <w:bCs/>
          <w:color w:val="000000"/>
          <w:sz w:val="18"/>
          <w:szCs w:val="18"/>
          <w:lang w:eastAsia="sl-SI"/>
        </w:rPr>
        <w:t xml:space="preserve"> dobavitelj</w:t>
      </w:r>
      <w:r w:rsidRPr="00DD25D6">
        <w:rPr>
          <w:rFonts w:ascii="Arial" w:eastAsia="Times New Roman" w:hAnsi="Arial" w:cs="Arial"/>
          <w:color w:val="000000"/>
          <w:sz w:val="18"/>
          <w:szCs w:val="18"/>
          <w:lang w:eastAsia="sl-SI"/>
        </w:rPr>
        <w:t>)</w:t>
      </w:r>
      <w:r w:rsidR="00A40797">
        <w:rPr>
          <w:rFonts w:ascii="Arial" w:eastAsia="Times New Roman" w:hAnsi="Arial" w:cs="Arial"/>
          <w:color w:val="000000"/>
          <w:sz w:val="18"/>
          <w:szCs w:val="18"/>
          <w:lang w:eastAsia="sl-SI"/>
        </w:rPr>
        <w:t>,</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36A6146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A40797">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A40797">
        <w:rPr>
          <w:rFonts w:ascii="Arial" w:eastAsia="Times New Roman" w:hAnsi="Arial" w:cs="Arial"/>
          <w:color w:val="000000"/>
          <w:sz w:val="18"/>
          <w:szCs w:val="18"/>
          <w:lang w:eastAsia="sl-SI"/>
        </w:rPr>
        <w:t>o</w:t>
      </w:r>
    </w:p>
    <w:p w14:paraId="6E0B5476" w14:textId="35BECE5E" w:rsidR="00D32291" w:rsidRPr="00DD25D6" w:rsidRDefault="00A40797"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p w14:paraId="072E0314" w14:textId="0DE4B7EA" w:rsidR="00265F6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POGODDBO</w:t>
      </w:r>
      <w:r w:rsidR="00F10627">
        <w:rPr>
          <w:rFonts w:ascii="Arial" w:eastAsia="Times New Roman" w:hAnsi="Arial" w:cs="Arial"/>
          <w:b/>
          <w:sz w:val="18"/>
          <w:szCs w:val="18"/>
          <w:lang w:eastAsia="sl-SI"/>
        </w:rPr>
        <w:t xml:space="preserve"> o</w:t>
      </w:r>
    </w:p>
    <w:p w14:paraId="2AC515A7" w14:textId="6BB92847" w:rsidR="00A40797" w:rsidRDefault="00CE0E8F"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n</w:t>
      </w:r>
      <w:r w:rsidRPr="00CE0E8F">
        <w:rPr>
          <w:rFonts w:ascii="Arial" w:eastAsia="Times New Roman" w:hAnsi="Arial" w:cs="Arial"/>
          <w:b/>
          <w:sz w:val="18"/>
          <w:szCs w:val="18"/>
          <w:lang w:eastAsia="sl-SI"/>
        </w:rPr>
        <w:t>akup</w:t>
      </w:r>
      <w:r>
        <w:rPr>
          <w:rFonts w:ascii="Arial" w:eastAsia="Times New Roman" w:hAnsi="Arial" w:cs="Arial"/>
          <w:b/>
          <w:sz w:val="18"/>
          <w:szCs w:val="18"/>
          <w:lang w:eastAsia="sl-SI"/>
        </w:rPr>
        <w:t>u</w:t>
      </w:r>
      <w:r w:rsidRPr="00CE0E8F">
        <w:rPr>
          <w:rFonts w:ascii="Arial" w:eastAsia="Times New Roman" w:hAnsi="Arial" w:cs="Arial"/>
          <w:b/>
          <w:sz w:val="18"/>
          <w:szCs w:val="18"/>
          <w:lang w:eastAsia="sl-SI"/>
        </w:rPr>
        <w:t xml:space="preserve"> tračnega pomivalnega stroja za kuhinjo Dijaškega in študentskega doma Novo mesto</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2124DE42" w:rsidR="00331855" w:rsidRDefault="00331855" w:rsidP="00DD25D6">
      <w:pPr>
        <w:spacing w:after="0" w:line="240" w:lineRule="auto"/>
        <w:jc w:val="center"/>
        <w:rPr>
          <w:rFonts w:ascii="Arial" w:eastAsia="Times New Roman" w:hAnsi="Arial" w:cs="Arial"/>
          <w:b/>
          <w:sz w:val="18"/>
          <w:szCs w:val="18"/>
          <w:lang w:eastAsia="sl-SI"/>
        </w:rPr>
      </w:pPr>
    </w:p>
    <w:p w14:paraId="1E6F4326" w14:textId="11201287" w:rsidR="00D32291" w:rsidRDefault="00D32291" w:rsidP="00DD25D6">
      <w:pPr>
        <w:spacing w:after="0" w:line="240" w:lineRule="auto"/>
        <w:jc w:val="center"/>
        <w:rPr>
          <w:rFonts w:ascii="Arial" w:eastAsia="Times New Roman" w:hAnsi="Arial" w:cs="Arial"/>
          <w:b/>
          <w:sz w:val="18"/>
          <w:szCs w:val="18"/>
          <w:lang w:eastAsia="sl-SI"/>
        </w:rPr>
      </w:pPr>
    </w:p>
    <w:p w14:paraId="16737BD2" w14:textId="5C981398" w:rsidR="00FF60E6" w:rsidRDefault="00FF60E6" w:rsidP="00DD25D6">
      <w:pPr>
        <w:spacing w:after="0" w:line="240" w:lineRule="auto"/>
        <w:jc w:val="center"/>
        <w:rPr>
          <w:rFonts w:ascii="Arial" w:eastAsia="Times New Roman" w:hAnsi="Arial" w:cs="Arial"/>
          <w:b/>
          <w:sz w:val="18"/>
          <w:szCs w:val="18"/>
          <w:lang w:eastAsia="sl-SI"/>
        </w:rPr>
      </w:pPr>
    </w:p>
    <w:p w14:paraId="63298756" w14:textId="4B39DA5D" w:rsidR="00FD5D22" w:rsidRDefault="00FD5D22" w:rsidP="00FD5D22">
      <w:pPr>
        <w:spacing w:after="0" w:line="240" w:lineRule="auto"/>
        <w:rPr>
          <w:rFonts w:ascii="Arial" w:eastAsia="Times New Roman" w:hAnsi="Arial" w:cs="Arial"/>
          <w:b/>
          <w:sz w:val="18"/>
          <w:szCs w:val="18"/>
          <w:lang w:eastAsia="sl-SI"/>
        </w:rPr>
      </w:pPr>
    </w:p>
    <w:p w14:paraId="22BFC269" w14:textId="77777777" w:rsidR="00111F1E" w:rsidRPr="00B04ED9" w:rsidRDefault="00111F1E" w:rsidP="00111F1E">
      <w:pPr>
        <w:pStyle w:val="Odstavekseznama"/>
        <w:numPr>
          <w:ilvl w:val="0"/>
          <w:numId w:val="32"/>
        </w:numPr>
        <w:tabs>
          <w:tab w:val="left" w:pos="284"/>
        </w:tabs>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B04ED9">
        <w:rPr>
          <w:rFonts w:ascii="Arial" w:eastAsia="Times New Roman" w:hAnsi="Arial" w:cs="Arial"/>
          <w:b/>
          <w:bCs/>
          <w:color w:val="000000"/>
          <w:sz w:val="18"/>
          <w:szCs w:val="18"/>
          <w:lang w:eastAsia="sl-SI"/>
        </w:rPr>
        <w:t>člen</w:t>
      </w:r>
    </w:p>
    <w:p w14:paraId="31920652"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(Uvodna določba)</w:t>
      </w:r>
    </w:p>
    <w:p w14:paraId="4A0938E7" w14:textId="77777777"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p>
    <w:p w14:paraId="5ED8C9D6" w14:textId="25A57004"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Naročnik je izvedel postopek oddaje javnega naročila male vrednosti v skladu s 47. členom Zakona o javnem naročanju (Uradni list RS, št. 91/2015, v nadaljevanju: ZJN-3). Javno naročilo </w:t>
      </w:r>
      <w:r w:rsidRPr="00167B6B">
        <w:rPr>
          <w:rFonts w:ascii="Arial" w:eastAsia="Times New Roman" w:hAnsi="Arial" w:cs="Arial"/>
          <w:b/>
          <w:bCs/>
          <w:color w:val="000000"/>
          <w:sz w:val="18"/>
          <w:szCs w:val="18"/>
          <w:lang w:eastAsia="sl-SI"/>
        </w:rPr>
        <w:t>»</w:t>
      </w:r>
      <w:r w:rsidR="00CE0E8F" w:rsidRPr="00CE0E8F">
        <w:rPr>
          <w:rFonts w:ascii="Arial" w:eastAsia="Times New Roman" w:hAnsi="Arial" w:cs="Arial"/>
          <w:b/>
          <w:bCs/>
          <w:color w:val="000000"/>
          <w:sz w:val="18"/>
          <w:szCs w:val="18"/>
          <w:lang w:eastAsia="sl-SI"/>
        </w:rPr>
        <w:t>Nakup tračnega pomivalnega stroja za kuhinjo Dijaškega in študentskega doma Novo mesto</w:t>
      </w:r>
      <w:r w:rsidRPr="00167B6B">
        <w:rPr>
          <w:rFonts w:ascii="Arial" w:eastAsia="Times New Roman" w:hAnsi="Arial" w:cs="Arial"/>
          <w:b/>
          <w:bCs/>
          <w:color w:val="000000"/>
          <w:sz w:val="18"/>
          <w:szCs w:val="18"/>
          <w:lang w:eastAsia="sl-SI"/>
        </w:rPr>
        <w:t>«</w:t>
      </w:r>
      <w:r w:rsidRPr="00167B6B">
        <w:rPr>
          <w:rFonts w:ascii="Arial" w:eastAsia="Times New Roman" w:hAnsi="Arial" w:cs="Arial"/>
          <w:color w:val="000000"/>
          <w:sz w:val="18"/>
          <w:szCs w:val="18"/>
          <w:lang w:eastAsia="sl-SI"/>
        </w:rPr>
        <w:t xml:space="preserve"> je bilo objavljeno na Portalu javnih naročil pod št. objave ____________,  dne ___________.</w:t>
      </w:r>
    </w:p>
    <w:p w14:paraId="3DC401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237538D5" w14:textId="3431F5F1"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Dobavitelj je bil izbran kot ekonomsko najugodnejši ponudnik.</w:t>
      </w:r>
    </w:p>
    <w:p w14:paraId="63121A5E" w14:textId="77777777" w:rsidR="00111F1E" w:rsidRPr="00167B6B" w:rsidRDefault="00111F1E" w:rsidP="00111F1E">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488A83EE" w14:textId="77777777" w:rsidR="00111F1E" w:rsidRPr="00167B6B" w:rsidRDefault="00111F1E" w:rsidP="00111F1E">
      <w:pPr>
        <w:autoSpaceDE w:val="0"/>
        <w:autoSpaceDN w:val="0"/>
        <w:adjustRightInd w:val="0"/>
        <w:spacing w:after="0" w:line="240" w:lineRule="auto"/>
        <w:rPr>
          <w:rFonts w:ascii="Arial" w:eastAsia="Times New Roman" w:hAnsi="Arial" w:cs="Arial"/>
          <w:b/>
          <w:bCs/>
          <w:color w:val="000000"/>
          <w:sz w:val="18"/>
          <w:szCs w:val="18"/>
          <w:lang w:eastAsia="sl-SI"/>
        </w:rPr>
      </w:pPr>
    </w:p>
    <w:p w14:paraId="04F41E00" w14:textId="77777777" w:rsidR="00111F1E" w:rsidRPr="00167B6B" w:rsidRDefault="00111F1E" w:rsidP="00111F1E">
      <w:pPr>
        <w:pStyle w:val="Odstavekseznama"/>
        <w:numPr>
          <w:ilvl w:val="0"/>
          <w:numId w:val="32"/>
        </w:numPr>
        <w:tabs>
          <w:tab w:val="left" w:pos="284"/>
        </w:tabs>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6134EE9A" w14:textId="1A7042B5" w:rsidR="00111F1E" w:rsidRPr="00167B6B" w:rsidRDefault="00111F1E" w:rsidP="00111F1E">
      <w:pPr>
        <w:tabs>
          <w:tab w:val="left" w:pos="284"/>
        </w:tabs>
        <w:spacing w:after="0" w:line="240" w:lineRule="auto"/>
        <w:contextualSpacing/>
        <w:jc w:val="center"/>
        <w:rPr>
          <w:rFonts w:ascii="Arial" w:eastAsia="Times New Roman" w:hAnsi="Arial" w:cs="Arial"/>
          <w:b/>
          <w:sz w:val="18"/>
          <w:szCs w:val="18"/>
          <w:lang w:eastAsia="sl-SI"/>
        </w:rPr>
      </w:pPr>
      <w:r w:rsidRPr="00167B6B">
        <w:rPr>
          <w:rFonts w:ascii="Arial" w:eastAsia="Times New Roman" w:hAnsi="Arial" w:cs="Arial"/>
          <w:b/>
          <w:bCs/>
          <w:sz w:val="18"/>
          <w:szCs w:val="18"/>
          <w:lang w:eastAsia="sl-SI"/>
        </w:rPr>
        <w:t>(</w:t>
      </w:r>
      <w:r w:rsidRPr="00167B6B">
        <w:rPr>
          <w:rFonts w:ascii="Arial" w:eastAsia="Times New Roman" w:hAnsi="Arial" w:cs="Arial"/>
          <w:b/>
          <w:sz w:val="18"/>
          <w:szCs w:val="18"/>
          <w:lang w:eastAsia="sl-SI"/>
        </w:rPr>
        <w:t>Predmet pogodbe)</w:t>
      </w:r>
    </w:p>
    <w:p w14:paraId="46B261E9" w14:textId="77777777" w:rsidR="00111F1E" w:rsidRPr="00167B6B" w:rsidRDefault="00111F1E" w:rsidP="00111F1E">
      <w:pPr>
        <w:tabs>
          <w:tab w:val="left" w:pos="567"/>
        </w:tabs>
        <w:spacing w:after="0" w:line="240" w:lineRule="auto"/>
        <w:ind w:left="720"/>
        <w:contextualSpacing/>
        <w:rPr>
          <w:rFonts w:ascii="Arial" w:eastAsia="Times New Roman" w:hAnsi="Arial" w:cs="Arial"/>
          <w:b/>
          <w:sz w:val="18"/>
          <w:szCs w:val="18"/>
          <w:lang w:eastAsia="sl-SI"/>
        </w:rPr>
      </w:pPr>
    </w:p>
    <w:p w14:paraId="44630AED" w14:textId="2878B9EE" w:rsidR="00111F1E" w:rsidRPr="00167B6B" w:rsidRDefault="00111F1E" w:rsidP="00111F1E">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 to pogodbo se pogodbeni stranki dogovorita o splošnih pogojih </w:t>
      </w:r>
      <w:r w:rsidR="00CE0E8F">
        <w:rPr>
          <w:rFonts w:ascii="Arial" w:eastAsia="Times New Roman" w:hAnsi="Arial" w:cs="Arial"/>
          <w:bCs/>
          <w:sz w:val="18"/>
          <w:szCs w:val="18"/>
          <w:lang w:eastAsia="sl-SI"/>
        </w:rPr>
        <w:t>n</w:t>
      </w:r>
      <w:r w:rsidR="00CE0E8F" w:rsidRPr="00CE0E8F">
        <w:rPr>
          <w:rFonts w:ascii="Arial" w:eastAsia="Times New Roman" w:hAnsi="Arial" w:cs="Arial"/>
          <w:bCs/>
          <w:sz w:val="18"/>
          <w:szCs w:val="18"/>
          <w:lang w:eastAsia="sl-SI"/>
        </w:rPr>
        <w:t>akup</w:t>
      </w:r>
      <w:r w:rsidR="00CE0E8F">
        <w:rPr>
          <w:rFonts w:ascii="Arial" w:eastAsia="Times New Roman" w:hAnsi="Arial" w:cs="Arial"/>
          <w:bCs/>
          <w:sz w:val="18"/>
          <w:szCs w:val="18"/>
          <w:lang w:eastAsia="sl-SI"/>
        </w:rPr>
        <w:t>a</w:t>
      </w:r>
      <w:r w:rsidR="00CE0E8F" w:rsidRPr="00CE0E8F">
        <w:rPr>
          <w:rFonts w:ascii="Arial" w:eastAsia="Times New Roman" w:hAnsi="Arial" w:cs="Arial"/>
          <w:bCs/>
          <w:sz w:val="18"/>
          <w:szCs w:val="18"/>
          <w:lang w:eastAsia="sl-SI"/>
        </w:rPr>
        <w:t xml:space="preserve"> tračnega pomivalnega stroja za kuhinjo Dijaškega in študentskega doma Novo mesto</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in drugih medsebojnih razmerjih.</w:t>
      </w:r>
    </w:p>
    <w:p w14:paraId="26A6F36D" w14:textId="77777777" w:rsidR="00111F1E" w:rsidRPr="00167B6B" w:rsidRDefault="00111F1E" w:rsidP="00111F1E">
      <w:pPr>
        <w:spacing w:after="0" w:line="240" w:lineRule="auto"/>
        <w:rPr>
          <w:rFonts w:ascii="Arial" w:eastAsia="Times New Roman" w:hAnsi="Arial" w:cs="Arial"/>
          <w:bCs/>
          <w:sz w:val="18"/>
          <w:szCs w:val="18"/>
          <w:lang w:eastAsia="sl-SI"/>
        </w:rPr>
      </w:pPr>
    </w:p>
    <w:p w14:paraId="1B6B6994" w14:textId="761FA5A4" w:rsidR="00111F1E" w:rsidRPr="00167B6B" w:rsidRDefault="00111F1E" w:rsidP="00111F1E">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S to pogodbo se dobavitelj obvezuje naročniku</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dobav</w:t>
      </w:r>
      <w:r w:rsidR="00CE0E8F">
        <w:rPr>
          <w:rFonts w:ascii="Arial" w:eastAsia="Times New Roman" w:hAnsi="Arial" w:cs="Arial"/>
          <w:bCs/>
          <w:sz w:val="18"/>
          <w:szCs w:val="18"/>
          <w:lang w:eastAsia="sl-SI"/>
        </w:rPr>
        <w:t>iti</w:t>
      </w:r>
      <w:r w:rsidRPr="00167B6B">
        <w:rPr>
          <w:rFonts w:ascii="Arial" w:eastAsia="Times New Roman" w:hAnsi="Arial" w:cs="Arial"/>
          <w:bCs/>
          <w:sz w:val="18"/>
          <w:szCs w:val="18"/>
          <w:lang w:eastAsia="sl-SI"/>
        </w:rPr>
        <w:t xml:space="preserve"> </w:t>
      </w:r>
      <w:r w:rsidR="00CE0E8F" w:rsidRPr="00CE0E8F">
        <w:rPr>
          <w:rFonts w:ascii="Arial" w:eastAsia="Times New Roman" w:hAnsi="Arial" w:cs="Arial"/>
          <w:bCs/>
          <w:sz w:val="18"/>
          <w:szCs w:val="18"/>
          <w:lang w:eastAsia="sl-SI"/>
        </w:rPr>
        <w:t>tračn</w:t>
      </w:r>
      <w:r w:rsidR="00CE0E8F">
        <w:rPr>
          <w:rFonts w:ascii="Arial" w:eastAsia="Times New Roman" w:hAnsi="Arial" w:cs="Arial"/>
          <w:bCs/>
          <w:sz w:val="18"/>
          <w:szCs w:val="18"/>
          <w:lang w:eastAsia="sl-SI"/>
        </w:rPr>
        <w:t>i</w:t>
      </w:r>
      <w:r w:rsidR="00CE0E8F" w:rsidRPr="00CE0E8F">
        <w:rPr>
          <w:rFonts w:ascii="Arial" w:eastAsia="Times New Roman" w:hAnsi="Arial" w:cs="Arial"/>
          <w:bCs/>
          <w:sz w:val="18"/>
          <w:szCs w:val="18"/>
          <w:lang w:eastAsia="sl-SI"/>
        </w:rPr>
        <w:t xml:space="preserve"> pomivaln</w:t>
      </w:r>
      <w:r w:rsidR="00CE0E8F">
        <w:rPr>
          <w:rFonts w:ascii="Arial" w:eastAsia="Times New Roman" w:hAnsi="Arial" w:cs="Arial"/>
          <w:bCs/>
          <w:sz w:val="18"/>
          <w:szCs w:val="18"/>
          <w:lang w:eastAsia="sl-SI"/>
        </w:rPr>
        <w:t>i</w:t>
      </w:r>
      <w:r w:rsidR="00CE0E8F" w:rsidRPr="00CE0E8F">
        <w:rPr>
          <w:rFonts w:ascii="Arial" w:eastAsia="Times New Roman" w:hAnsi="Arial" w:cs="Arial"/>
          <w:bCs/>
          <w:sz w:val="18"/>
          <w:szCs w:val="18"/>
          <w:lang w:eastAsia="sl-SI"/>
        </w:rPr>
        <w:t xml:space="preserve"> stroj</w:t>
      </w:r>
      <w:r w:rsidR="00CE0E8F">
        <w:rPr>
          <w:rFonts w:ascii="Arial" w:eastAsia="Times New Roman" w:hAnsi="Arial" w:cs="Arial"/>
          <w:bCs/>
          <w:sz w:val="18"/>
          <w:szCs w:val="18"/>
          <w:lang w:eastAsia="sl-SI"/>
        </w:rPr>
        <w:t>, znamke _____________________</w:t>
      </w:r>
      <w:r>
        <w:rPr>
          <w:rFonts w:ascii="Arial" w:eastAsia="Times New Roman" w:hAnsi="Arial" w:cs="Arial"/>
          <w:bCs/>
          <w:sz w:val="18"/>
          <w:szCs w:val="18"/>
          <w:lang w:eastAsia="sl-SI"/>
        </w:rPr>
        <w:t>.</w:t>
      </w:r>
    </w:p>
    <w:p w14:paraId="02BE12C2" w14:textId="77777777" w:rsidR="00111F1E" w:rsidRPr="00167B6B" w:rsidRDefault="00111F1E" w:rsidP="00111F1E">
      <w:pPr>
        <w:spacing w:after="0" w:line="240" w:lineRule="auto"/>
        <w:rPr>
          <w:rFonts w:ascii="Arial" w:eastAsia="Times New Roman" w:hAnsi="Arial" w:cs="Arial"/>
          <w:bCs/>
          <w:sz w:val="18"/>
          <w:szCs w:val="18"/>
          <w:lang w:eastAsia="sl-SI"/>
        </w:rPr>
      </w:pPr>
    </w:p>
    <w:p w14:paraId="50E25499" w14:textId="77777777" w:rsidR="00111F1E" w:rsidRPr="00167B6B" w:rsidRDefault="00111F1E" w:rsidP="00111F1E">
      <w:pPr>
        <w:spacing w:after="0" w:line="240" w:lineRule="auto"/>
        <w:rPr>
          <w:rFonts w:ascii="Arial" w:eastAsia="Times New Roman" w:hAnsi="Arial" w:cs="Arial"/>
          <w:bCs/>
          <w:sz w:val="18"/>
          <w:szCs w:val="18"/>
          <w:lang w:eastAsia="sl-SI"/>
        </w:rPr>
      </w:pPr>
    </w:p>
    <w:p w14:paraId="15D44D4D" w14:textId="4A022E37" w:rsidR="00111F1E" w:rsidRPr="00167B6B" w:rsidRDefault="00111F1E" w:rsidP="00111F1E">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Sestavni del tega sporazuma so pogoji določeni z razpisno dokumentacijo št. </w:t>
      </w:r>
      <w:r>
        <w:rPr>
          <w:rFonts w:ascii="Arial" w:eastAsia="Times New Roman" w:hAnsi="Arial" w:cs="Arial"/>
          <w:bCs/>
          <w:sz w:val="18"/>
          <w:szCs w:val="18"/>
          <w:lang w:eastAsia="sl-SI"/>
        </w:rPr>
        <w:t xml:space="preserve">___________ </w:t>
      </w:r>
      <w:r w:rsidRPr="00167B6B">
        <w:rPr>
          <w:rFonts w:ascii="Arial" w:eastAsia="Times New Roman" w:hAnsi="Arial" w:cs="Arial"/>
          <w:bCs/>
          <w:sz w:val="18"/>
          <w:szCs w:val="18"/>
          <w:lang w:eastAsia="sl-SI"/>
        </w:rPr>
        <w:t>z dne</w:t>
      </w:r>
      <w:r>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vključno z njenimi spremembami in dopolnitvami. Sestavni del tega sporazuma je tudi ponudbena dokumentacija dobavitelja.</w:t>
      </w:r>
    </w:p>
    <w:p w14:paraId="0CA633AE" w14:textId="77777777" w:rsidR="00111F1E" w:rsidRPr="00167B6B" w:rsidRDefault="00111F1E" w:rsidP="00111F1E">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5F19503C" w14:textId="372288FA"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obvezujeta, da bosta naredili vse kar je potrebno za izvršitev te pogodbe in da bosta ravnali kot dobra gospodarja.</w:t>
      </w:r>
    </w:p>
    <w:p w14:paraId="42EDB729" w14:textId="34987FA7" w:rsidR="00637703" w:rsidRDefault="00637703" w:rsidP="00111F1E">
      <w:pPr>
        <w:autoSpaceDE w:val="0"/>
        <w:autoSpaceDN w:val="0"/>
        <w:adjustRightInd w:val="0"/>
        <w:spacing w:after="0" w:line="240" w:lineRule="auto"/>
        <w:jc w:val="both"/>
        <w:rPr>
          <w:rFonts w:ascii="Arial" w:eastAsia="Times New Roman" w:hAnsi="Arial" w:cs="Arial"/>
          <w:sz w:val="18"/>
          <w:szCs w:val="18"/>
          <w:lang w:eastAsia="sl-SI"/>
        </w:rPr>
      </w:pPr>
    </w:p>
    <w:p w14:paraId="596608C0" w14:textId="3A6A9AD9" w:rsidR="00637703" w:rsidRDefault="00637703" w:rsidP="00111F1E">
      <w:pPr>
        <w:autoSpaceDE w:val="0"/>
        <w:autoSpaceDN w:val="0"/>
        <w:adjustRightInd w:val="0"/>
        <w:spacing w:after="0" w:line="240" w:lineRule="auto"/>
        <w:jc w:val="both"/>
        <w:rPr>
          <w:rFonts w:ascii="Arial" w:eastAsia="Times New Roman" w:hAnsi="Arial" w:cs="Arial"/>
          <w:sz w:val="18"/>
          <w:szCs w:val="18"/>
          <w:lang w:eastAsia="sl-SI"/>
        </w:rPr>
      </w:pPr>
    </w:p>
    <w:p w14:paraId="26C33C4B" w14:textId="77777777" w:rsidR="00637703" w:rsidRDefault="00637703" w:rsidP="00111F1E">
      <w:pPr>
        <w:autoSpaceDE w:val="0"/>
        <w:autoSpaceDN w:val="0"/>
        <w:adjustRightInd w:val="0"/>
        <w:spacing w:after="0" w:line="240" w:lineRule="auto"/>
        <w:jc w:val="both"/>
        <w:rPr>
          <w:rFonts w:ascii="Arial" w:eastAsia="Times New Roman" w:hAnsi="Arial" w:cs="Arial"/>
          <w:sz w:val="18"/>
          <w:szCs w:val="18"/>
          <w:lang w:eastAsia="sl-SI"/>
        </w:rPr>
      </w:pPr>
    </w:p>
    <w:p w14:paraId="6927E636"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B78C58"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E8FE6EF" w14:textId="77777777" w:rsidR="00111F1E"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lastRenderedPageBreak/>
        <w:t>člen</w:t>
      </w:r>
    </w:p>
    <w:p w14:paraId="203362D4" w14:textId="77777777" w:rsidR="00111F1E" w:rsidRPr="00167B6B" w:rsidRDefault="00111F1E" w:rsidP="00111F1E">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 xml:space="preserve">(Pogodbena vrednost) </w:t>
      </w:r>
    </w:p>
    <w:p w14:paraId="6E632333"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C543E2F" w14:textId="77777777" w:rsidR="00637703" w:rsidRPr="00637703" w:rsidRDefault="00637703" w:rsidP="00637703">
      <w:pPr>
        <w:autoSpaceDE w:val="0"/>
        <w:autoSpaceDN w:val="0"/>
        <w:adjustRightInd w:val="0"/>
        <w:spacing w:after="0" w:line="240" w:lineRule="auto"/>
        <w:jc w:val="both"/>
        <w:rPr>
          <w:rFonts w:ascii="Arial" w:eastAsia="Times New Roman" w:hAnsi="Arial" w:cs="Arial"/>
          <w:sz w:val="18"/>
          <w:szCs w:val="18"/>
          <w:lang w:eastAsia="sl-SI"/>
        </w:rPr>
      </w:pPr>
      <w:r w:rsidRPr="00637703">
        <w:rPr>
          <w:rFonts w:ascii="Arial" w:eastAsia="Times New Roman" w:hAnsi="Arial" w:cs="Arial"/>
          <w:sz w:val="18"/>
          <w:szCs w:val="18"/>
          <w:lang w:eastAsia="sl-SI"/>
        </w:rPr>
        <w:t>Pogodbena vrednost znaša ________________ EUR brez DDV oz. ___________________ EUR z DDV.</w:t>
      </w:r>
    </w:p>
    <w:p w14:paraId="0D999786" w14:textId="77777777" w:rsidR="00637703" w:rsidRDefault="00637703" w:rsidP="00637703">
      <w:pPr>
        <w:autoSpaceDE w:val="0"/>
        <w:autoSpaceDN w:val="0"/>
        <w:adjustRightInd w:val="0"/>
        <w:spacing w:after="0" w:line="240" w:lineRule="auto"/>
        <w:jc w:val="both"/>
        <w:rPr>
          <w:rFonts w:ascii="Arial" w:eastAsia="Times New Roman" w:hAnsi="Arial" w:cs="Arial"/>
          <w:sz w:val="18"/>
          <w:szCs w:val="18"/>
          <w:lang w:eastAsia="sl-SI"/>
        </w:rPr>
      </w:pPr>
    </w:p>
    <w:p w14:paraId="616FD4CE" w14:textId="62EAC696" w:rsidR="00111F1E" w:rsidRPr="00167B6B" w:rsidRDefault="00637703" w:rsidP="00637703">
      <w:pPr>
        <w:autoSpaceDE w:val="0"/>
        <w:autoSpaceDN w:val="0"/>
        <w:adjustRightInd w:val="0"/>
        <w:spacing w:after="0" w:line="240" w:lineRule="auto"/>
        <w:jc w:val="both"/>
        <w:rPr>
          <w:rFonts w:ascii="Arial" w:eastAsia="Times New Roman" w:hAnsi="Arial" w:cs="Arial"/>
          <w:sz w:val="18"/>
          <w:szCs w:val="18"/>
          <w:lang w:eastAsia="sl-SI"/>
        </w:rPr>
      </w:pPr>
      <w:r w:rsidRPr="00637703">
        <w:rPr>
          <w:rFonts w:ascii="Arial" w:eastAsia="Times New Roman" w:hAnsi="Arial" w:cs="Arial"/>
          <w:sz w:val="18"/>
          <w:szCs w:val="18"/>
          <w:lang w:eastAsia="sl-SI"/>
        </w:rPr>
        <w:t>Pogodbena vrednost vsebuje vse elemente in sicer pogodbeno ceno pomivalnega stroja z vključenimi vsemi</w:t>
      </w:r>
      <w:r>
        <w:rPr>
          <w:rFonts w:ascii="Arial" w:eastAsia="Times New Roman" w:hAnsi="Arial" w:cs="Arial"/>
          <w:sz w:val="18"/>
          <w:szCs w:val="18"/>
          <w:lang w:eastAsia="sl-SI"/>
        </w:rPr>
        <w:t xml:space="preserve"> </w:t>
      </w:r>
      <w:r w:rsidRPr="00637703">
        <w:rPr>
          <w:rFonts w:ascii="Arial" w:eastAsia="Times New Roman" w:hAnsi="Arial" w:cs="Arial"/>
          <w:sz w:val="18"/>
          <w:szCs w:val="18"/>
          <w:lang w:eastAsia="sl-SI"/>
        </w:rPr>
        <w:t>dajatvami, transportnimi stroški, stroški montaže pomivalnega stroja ter morebitnimi drugimi stroški, ki bi lahko</w:t>
      </w:r>
      <w:r>
        <w:rPr>
          <w:rFonts w:ascii="Arial" w:eastAsia="Times New Roman" w:hAnsi="Arial" w:cs="Arial"/>
          <w:sz w:val="18"/>
          <w:szCs w:val="18"/>
          <w:lang w:eastAsia="sl-SI"/>
        </w:rPr>
        <w:t xml:space="preserve"> </w:t>
      </w:r>
      <w:r w:rsidRPr="00637703">
        <w:rPr>
          <w:rFonts w:ascii="Arial" w:eastAsia="Times New Roman" w:hAnsi="Arial" w:cs="Arial"/>
          <w:sz w:val="18"/>
          <w:szCs w:val="18"/>
          <w:lang w:eastAsia="sl-SI"/>
        </w:rPr>
        <w:t>kakorkoli vplivali na končno ceno. Pogodbena vrednost je nespremenljiva v času veljavnosti te</w:t>
      </w:r>
      <w:r>
        <w:rPr>
          <w:rFonts w:ascii="Arial" w:eastAsia="Times New Roman" w:hAnsi="Arial" w:cs="Arial"/>
          <w:sz w:val="18"/>
          <w:szCs w:val="18"/>
          <w:lang w:eastAsia="sl-SI"/>
        </w:rPr>
        <w:t xml:space="preserve"> </w:t>
      </w:r>
      <w:r w:rsidRPr="00637703">
        <w:rPr>
          <w:rFonts w:ascii="Arial" w:eastAsia="Times New Roman" w:hAnsi="Arial" w:cs="Arial"/>
          <w:sz w:val="18"/>
          <w:szCs w:val="18"/>
          <w:lang w:eastAsia="sl-SI"/>
        </w:rPr>
        <w:t>pogodbe.</w:t>
      </w:r>
    </w:p>
    <w:p w14:paraId="1A43CC0A" w14:textId="77777777" w:rsidR="00111F1E" w:rsidRPr="00167B6B" w:rsidRDefault="00111F1E" w:rsidP="00111F1E">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35F7500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BC5354A" w14:textId="77777777" w:rsidR="00111F1E" w:rsidRPr="00167B6B" w:rsidRDefault="00111F1E" w:rsidP="00111F1E">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26B39074" w14:textId="77777777" w:rsidR="00111F1E" w:rsidRPr="00E00331" w:rsidRDefault="00111F1E" w:rsidP="00111F1E">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(Način plačila)</w:t>
      </w:r>
    </w:p>
    <w:p w14:paraId="51B988C2" w14:textId="77777777" w:rsidR="00111F1E" w:rsidRPr="00E00331" w:rsidRDefault="00111F1E" w:rsidP="00111F1E">
      <w:pPr>
        <w:pStyle w:val="Odstavekseznama"/>
        <w:autoSpaceDE w:val="0"/>
        <w:autoSpaceDN w:val="0"/>
        <w:adjustRightInd w:val="0"/>
        <w:spacing w:after="0" w:line="240" w:lineRule="auto"/>
        <w:rPr>
          <w:rFonts w:ascii="Arial" w:eastAsia="Times New Roman" w:hAnsi="Arial" w:cs="Arial"/>
          <w:sz w:val="18"/>
          <w:szCs w:val="18"/>
          <w:lang w:eastAsia="sl-SI"/>
        </w:rPr>
      </w:pPr>
    </w:p>
    <w:p w14:paraId="2E2D18B1" w14:textId="77777777" w:rsidR="00637703" w:rsidRDefault="00637703" w:rsidP="00637703">
      <w:pPr>
        <w:autoSpaceDE w:val="0"/>
        <w:autoSpaceDN w:val="0"/>
        <w:adjustRightInd w:val="0"/>
        <w:spacing w:after="0" w:line="240" w:lineRule="auto"/>
        <w:jc w:val="both"/>
        <w:rPr>
          <w:rFonts w:ascii="Arial" w:eastAsia="Times New Roman" w:hAnsi="Arial" w:cs="Arial"/>
          <w:sz w:val="18"/>
          <w:szCs w:val="18"/>
          <w:lang w:eastAsia="sl-SI"/>
        </w:rPr>
      </w:pPr>
      <w:r w:rsidRPr="00637703">
        <w:rPr>
          <w:rFonts w:ascii="Arial" w:eastAsia="Times New Roman" w:hAnsi="Arial" w:cs="Arial"/>
          <w:sz w:val="18"/>
          <w:szCs w:val="18"/>
          <w:lang w:eastAsia="sl-SI"/>
        </w:rPr>
        <w:t>Naročnik bo vrednost naročila plačal v roku 15 dni po uspešnem zagonu</w:t>
      </w:r>
      <w:r>
        <w:rPr>
          <w:rFonts w:ascii="Arial" w:eastAsia="Times New Roman" w:hAnsi="Arial" w:cs="Arial"/>
          <w:sz w:val="18"/>
          <w:szCs w:val="18"/>
          <w:lang w:eastAsia="sl-SI"/>
        </w:rPr>
        <w:t xml:space="preserve"> </w:t>
      </w:r>
      <w:r w:rsidRPr="00637703">
        <w:rPr>
          <w:rFonts w:ascii="Arial" w:eastAsia="Times New Roman" w:hAnsi="Arial" w:cs="Arial"/>
          <w:sz w:val="18"/>
          <w:szCs w:val="18"/>
          <w:lang w:eastAsia="sl-SI"/>
        </w:rPr>
        <w:t xml:space="preserve">stroja. </w:t>
      </w:r>
    </w:p>
    <w:p w14:paraId="41E8AF78" w14:textId="77777777" w:rsidR="00637703" w:rsidRDefault="00637703" w:rsidP="00637703">
      <w:pPr>
        <w:autoSpaceDE w:val="0"/>
        <w:autoSpaceDN w:val="0"/>
        <w:adjustRightInd w:val="0"/>
        <w:spacing w:after="0" w:line="240" w:lineRule="auto"/>
        <w:jc w:val="both"/>
        <w:rPr>
          <w:rFonts w:ascii="Arial" w:eastAsia="Times New Roman" w:hAnsi="Arial" w:cs="Arial"/>
          <w:sz w:val="18"/>
          <w:szCs w:val="18"/>
          <w:lang w:eastAsia="sl-SI"/>
        </w:rPr>
      </w:pPr>
    </w:p>
    <w:p w14:paraId="49A153B2" w14:textId="3CFCD1BE" w:rsidR="00637703" w:rsidRPr="00637703" w:rsidRDefault="00637703" w:rsidP="00637703">
      <w:pPr>
        <w:autoSpaceDE w:val="0"/>
        <w:autoSpaceDN w:val="0"/>
        <w:adjustRightInd w:val="0"/>
        <w:spacing w:after="0" w:line="240" w:lineRule="auto"/>
        <w:jc w:val="both"/>
        <w:rPr>
          <w:rFonts w:ascii="Arial" w:eastAsia="Times New Roman" w:hAnsi="Arial" w:cs="Arial"/>
          <w:sz w:val="18"/>
          <w:szCs w:val="18"/>
          <w:lang w:eastAsia="sl-SI"/>
        </w:rPr>
      </w:pPr>
      <w:r w:rsidRPr="00637703">
        <w:rPr>
          <w:rFonts w:ascii="Arial" w:eastAsia="Times New Roman" w:hAnsi="Arial" w:cs="Arial"/>
          <w:sz w:val="18"/>
          <w:szCs w:val="18"/>
          <w:lang w:eastAsia="sl-SI"/>
        </w:rPr>
        <w:t>Osnova za plačilo je prejem</w:t>
      </w:r>
      <w:r>
        <w:rPr>
          <w:rFonts w:ascii="Arial" w:eastAsia="Times New Roman" w:hAnsi="Arial" w:cs="Arial"/>
          <w:sz w:val="18"/>
          <w:szCs w:val="18"/>
          <w:lang w:eastAsia="sl-SI"/>
        </w:rPr>
        <w:t xml:space="preserve"> </w:t>
      </w:r>
      <w:r w:rsidRPr="00637703">
        <w:rPr>
          <w:rFonts w:ascii="Arial" w:eastAsia="Times New Roman" w:hAnsi="Arial" w:cs="Arial"/>
          <w:sz w:val="18"/>
          <w:szCs w:val="18"/>
          <w:lang w:eastAsia="sl-SI"/>
        </w:rPr>
        <w:t>pravilno izstavljene fakture. Plačilo bo izvedeno</w:t>
      </w:r>
      <w:r w:rsidR="00F10627">
        <w:rPr>
          <w:rFonts w:ascii="Arial" w:eastAsia="Times New Roman" w:hAnsi="Arial" w:cs="Arial"/>
          <w:sz w:val="18"/>
          <w:szCs w:val="18"/>
          <w:lang w:eastAsia="sl-SI"/>
        </w:rPr>
        <w:t xml:space="preserve"> </w:t>
      </w:r>
      <w:r w:rsidRPr="00637703">
        <w:rPr>
          <w:rFonts w:ascii="Arial" w:eastAsia="Times New Roman" w:hAnsi="Arial" w:cs="Arial"/>
          <w:sz w:val="18"/>
          <w:szCs w:val="18"/>
          <w:lang w:eastAsia="sl-SI"/>
        </w:rPr>
        <w:t>na račun izvajalca št.: _________________________________ odprt pri ________________________________.</w:t>
      </w:r>
    </w:p>
    <w:p w14:paraId="78B99F00" w14:textId="77777777" w:rsidR="00637703" w:rsidRDefault="00637703" w:rsidP="00637703">
      <w:pPr>
        <w:autoSpaceDE w:val="0"/>
        <w:autoSpaceDN w:val="0"/>
        <w:adjustRightInd w:val="0"/>
        <w:spacing w:after="0" w:line="240" w:lineRule="auto"/>
        <w:jc w:val="both"/>
        <w:rPr>
          <w:rFonts w:ascii="Arial" w:eastAsia="Times New Roman" w:hAnsi="Arial" w:cs="Arial"/>
          <w:sz w:val="18"/>
          <w:szCs w:val="18"/>
          <w:lang w:eastAsia="sl-SI"/>
        </w:rPr>
      </w:pPr>
    </w:p>
    <w:p w14:paraId="7A3896C8" w14:textId="3A12A7BC" w:rsidR="00111F1E" w:rsidRPr="00167B6B" w:rsidRDefault="00637703" w:rsidP="00637703">
      <w:pPr>
        <w:autoSpaceDE w:val="0"/>
        <w:autoSpaceDN w:val="0"/>
        <w:adjustRightInd w:val="0"/>
        <w:spacing w:after="0" w:line="240" w:lineRule="auto"/>
        <w:jc w:val="both"/>
        <w:rPr>
          <w:rFonts w:ascii="Arial" w:eastAsia="Times New Roman" w:hAnsi="Arial" w:cs="Arial"/>
          <w:sz w:val="18"/>
          <w:szCs w:val="18"/>
          <w:lang w:eastAsia="sl-SI"/>
        </w:rPr>
      </w:pPr>
      <w:r w:rsidRPr="00637703">
        <w:rPr>
          <w:rFonts w:ascii="Arial" w:eastAsia="Times New Roman" w:hAnsi="Arial" w:cs="Arial"/>
          <w:sz w:val="18"/>
          <w:szCs w:val="18"/>
          <w:lang w:eastAsia="sl-SI"/>
        </w:rPr>
        <w:t>V primeru zamude plačila je naročnik dolžan plačati zakonite zamudne obresti.</w:t>
      </w:r>
    </w:p>
    <w:p w14:paraId="67FD66BF" w14:textId="77777777" w:rsidR="00111F1E" w:rsidRPr="00167B6B" w:rsidRDefault="00111F1E" w:rsidP="00111F1E">
      <w:pPr>
        <w:autoSpaceDE w:val="0"/>
        <w:autoSpaceDN w:val="0"/>
        <w:adjustRightInd w:val="0"/>
        <w:spacing w:after="0" w:line="240" w:lineRule="auto"/>
        <w:contextualSpacing/>
        <w:rPr>
          <w:rFonts w:ascii="Arial" w:eastAsia="Times New Roman" w:hAnsi="Arial" w:cs="Arial"/>
          <w:sz w:val="18"/>
          <w:szCs w:val="18"/>
          <w:lang w:eastAsia="sl-SI"/>
        </w:rPr>
      </w:pPr>
    </w:p>
    <w:p w14:paraId="7F5BA365"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9985D1D" w14:textId="2EDC2053" w:rsidR="00111F1E" w:rsidRPr="00637703" w:rsidRDefault="00111F1E" w:rsidP="00637703">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637703">
        <w:rPr>
          <w:rFonts w:ascii="Arial" w:eastAsia="Times New Roman" w:hAnsi="Arial" w:cs="Arial"/>
          <w:b/>
          <w:bCs/>
          <w:sz w:val="18"/>
          <w:szCs w:val="18"/>
          <w:lang w:eastAsia="sl-SI"/>
        </w:rPr>
        <w:t>člen</w:t>
      </w:r>
    </w:p>
    <w:p w14:paraId="65391273" w14:textId="0DEEA786"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w:t>
      </w:r>
      <w:r w:rsidR="00637703">
        <w:rPr>
          <w:rFonts w:ascii="Arial" w:eastAsia="Times New Roman" w:hAnsi="Arial" w:cs="Arial"/>
          <w:b/>
          <w:sz w:val="18"/>
          <w:szCs w:val="18"/>
          <w:lang w:eastAsia="sl-SI"/>
        </w:rPr>
        <w:t>Obveznosti naročnika</w:t>
      </w:r>
      <w:r w:rsidRPr="00167B6B">
        <w:rPr>
          <w:rFonts w:ascii="Arial" w:eastAsia="Times New Roman" w:hAnsi="Arial" w:cs="Arial"/>
          <w:b/>
          <w:sz w:val="18"/>
          <w:szCs w:val="18"/>
          <w:lang w:eastAsia="sl-SI"/>
        </w:rPr>
        <w:t>)</w:t>
      </w:r>
    </w:p>
    <w:p w14:paraId="5985BBCA"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7CBC0599" w14:textId="383F544A" w:rsidR="00637703" w:rsidRDefault="00637703" w:rsidP="00637703">
      <w:pPr>
        <w:spacing w:after="0" w:line="240" w:lineRule="auto"/>
        <w:jc w:val="both"/>
        <w:rPr>
          <w:rFonts w:ascii="Arial" w:eastAsia="Times New Roman" w:hAnsi="Arial" w:cs="Arial"/>
          <w:sz w:val="18"/>
          <w:szCs w:val="18"/>
          <w:lang w:eastAsia="sl-SI"/>
        </w:rPr>
      </w:pPr>
      <w:r w:rsidRPr="00637703">
        <w:rPr>
          <w:rFonts w:ascii="Arial" w:eastAsia="Times New Roman" w:hAnsi="Arial" w:cs="Arial"/>
          <w:sz w:val="18"/>
          <w:szCs w:val="18"/>
          <w:lang w:eastAsia="sl-SI"/>
        </w:rPr>
        <w:t xml:space="preserve">Naročnik se </w:t>
      </w:r>
      <w:r>
        <w:rPr>
          <w:rFonts w:ascii="Arial" w:eastAsia="Times New Roman" w:hAnsi="Arial" w:cs="Arial"/>
          <w:sz w:val="18"/>
          <w:szCs w:val="18"/>
          <w:lang w:eastAsia="sl-SI"/>
        </w:rPr>
        <w:t xml:space="preserve">s pogodbo </w:t>
      </w:r>
      <w:r w:rsidRPr="00637703">
        <w:rPr>
          <w:rFonts w:ascii="Arial" w:eastAsia="Times New Roman" w:hAnsi="Arial" w:cs="Arial"/>
          <w:sz w:val="18"/>
          <w:szCs w:val="18"/>
          <w:lang w:eastAsia="sl-SI"/>
        </w:rPr>
        <w:t>zavezuje, da bo:</w:t>
      </w:r>
    </w:p>
    <w:p w14:paraId="44187D3F" w14:textId="77777777" w:rsidR="00637703" w:rsidRPr="00637703" w:rsidRDefault="00637703" w:rsidP="00637703">
      <w:pPr>
        <w:spacing w:after="0" w:line="240" w:lineRule="auto"/>
        <w:jc w:val="both"/>
        <w:rPr>
          <w:rFonts w:ascii="Arial" w:eastAsia="Times New Roman" w:hAnsi="Arial" w:cs="Arial"/>
          <w:sz w:val="18"/>
          <w:szCs w:val="18"/>
          <w:lang w:eastAsia="sl-SI"/>
        </w:rPr>
      </w:pPr>
    </w:p>
    <w:p w14:paraId="3EF71BF6" w14:textId="62307C12" w:rsidR="00637703" w:rsidRDefault="00637703" w:rsidP="00637703">
      <w:pPr>
        <w:pStyle w:val="Odstavekseznama"/>
        <w:numPr>
          <w:ilvl w:val="0"/>
          <w:numId w:val="17"/>
        </w:numPr>
        <w:spacing w:after="0" w:line="240" w:lineRule="auto"/>
        <w:jc w:val="both"/>
        <w:rPr>
          <w:rFonts w:ascii="Arial" w:eastAsia="Times New Roman" w:hAnsi="Arial" w:cs="Arial"/>
          <w:sz w:val="18"/>
          <w:szCs w:val="18"/>
          <w:lang w:eastAsia="sl-SI"/>
        </w:rPr>
      </w:pPr>
      <w:r w:rsidRPr="00637703">
        <w:rPr>
          <w:rFonts w:ascii="Arial" w:eastAsia="Times New Roman" w:hAnsi="Arial" w:cs="Arial"/>
          <w:sz w:val="18"/>
          <w:szCs w:val="18"/>
          <w:lang w:eastAsia="sl-SI"/>
        </w:rPr>
        <w:t>sodeloval z izvajalcem v prizadevanju za pravočasno in obojestransko zadovoljivo izpolnitev</w:t>
      </w:r>
      <w:r>
        <w:rPr>
          <w:rFonts w:ascii="Arial" w:eastAsia="Times New Roman" w:hAnsi="Arial" w:cs="Arial"/>
          <w:sz w:val="18"/>
          <w:szCs w:val="18"/>
          <w:lang w:eastAsia="sl-SI"/>
        </w:rPr>
        <w:t xml:space="preserve"> </w:t>
      </w:r>
      <w:r w:rsidRPr="00637703">
        <w:rPr>
          <w:rFonts w:ascii="Arial" w:eastAsia="Times New Roman" w:hAnsi="Arial" w:cs="Arial"/>
          <w:sz w:val="18"/>
          <w:szCs w:val="18"/>
          <w:lang w:eastAsia="sl-SI"/>
        </w:rPr>
        <w:t>obveznosti</w:t>
      </w:r>
      <w:r w:rsidR="001300D7">
        <w:rPr>
          <w:rFonts w:ascii="Arial" w:eastAsia="Times New Roman" w:hAnsi="Arial" w:cs="Arial"/>
          <w:sz w:val="18"/>
          <w:szCs w:val="18"/>
          <w:lang w:eastAsia="sl-SI"/>
        </w:rPr>
        <w:t>;</w:t>
      </w:r>
    </w:p>
    <w:p w14:paraId="71F247F0" w14:textId="6C4641FF" w:rsidR="00637703" w:rsidRDefault="00637703" w:rsidP="00637703">
      <w:pPr>
        <w:pStyle w:val="Odstavekseznama"/>
        <w:numPr>
          <w:ilvl w:val="0"/>
          <w:numId w:val="17"/>
        </w:numPr>
        <w:spacing w:after="0" w:line="240" w:lineRule="auto"/>
        <w:jc w:val="both"/>
        <w:rPr>
          <w:rFonts w:ascii="Arial" w:eastAsia="Times New Roman" w:hAnsi="Arial" w:cs="Arial"/>
          <w:sz w:val="18"/>
          <w:szCs w:val="18"/>
          <w:lang w:eastAsia="sl-SI"/>
        </w:rPr>
      </w:pPr>
      <w:r w:rsidRPr="00637703">
        <w:rPr>
          <w:rFonts w:ascii="Arial" w:eastAsia="Times New Roman" w:hAnsi="Arial" w:cs="Arial"/>
          <w:sz w:val="18"/>
          <w:szCs w:val="18"/>
          <w:lang w:eastAsia="sl-SI"/>
        </w:rPr>
        <w:t>prevze</w:t>
      </w:r>
      <w:r w:rsidR="00F10627">
        <w:rPr>
          <w:rFonts w:ascii="Arial" w:eastAsia="Times New Roman" w:hAnsi="Arial" w:cs="Arial"/>
          <w:sz w:val="18"/>
          <w:szCs w:val="18"/>
          <w:lang w:eastAsia="sl-SI"/>
        </w:rPr>
        <w:t>l</w:t>
      </w:r>
      <w:r w:rsidRPr="00637703">
        <w:rPr>
          <w:rFonts w:ascii="Arial" w:eastAsia="Times New Roman" w:hAnsi="Arial" w:cs="Arial"/>
          <w:sz w:val="18"/>
          <w:szCs w:val="18"/>
          <w:lang w:eastAsia="sl-SI"/>
        </w:rPr>
        <w:t xml:space="preserve"> stroj po prejemu izvajalčevega obvestila, da je stroj pripravljen za prevzem</w:t>
      </w:r>
      <w:r w:rsidR="001300D7">
        <w:rPr>
          <w:rFonts w:ascii="Arial" w:eastAsia="Times New Roman" w:hAnsi="Arial" w:cs="Arial"/>
          <w:sz w:val="18"/>
          <w:szCs w:val="18"/>
          <w:lang w:eastAsia="sl-SI"/>
        </w:rPr>
        <w:t>;</w:t>
      </w:r>
    </w:p>
    <w:p w14:paraId="6AE40CD1" w14:textId="35E12C89" w:rsidR="00111F1E" w:rsidRPr="00637703" w:rsidRDefault="00637703" w:rsidP="00637703">
      <w:pPr>
        <w:pStyle w:val="Odstavekseznama"/>
        <w:numPr>
          <w:ilvl w:val="0"/>
          <w:numId w:val="17"/>
        </w:numPr>
        <w:spacing w:after="0" w:line="240" w:lineRule="auto"/>
        <w:jc w:val="both"/>
        <w:rPr>
          <w:rFonts w:ascii="Arial" w:eastAsia="Times New Roman" w:hAnsi="Arial" w:cs="Arial"/>
          <w:sz w:val="18"/>
          <w:szCs w:val="18"/>
          <w:lang w:eastAsia="sl-SI"/>
        </w:rPr>
      </w:pPr>
      <w:r w:rsidRPr="00637703">
        <w:rPr>
          <w:rFonts w:ascii="Arial" w:eastAsia="Times New Roman" w:hAnsi="Arial" w:cs="Arial"/>
          <w:sz w:val="18"/>
          <w:szCs w:val="18"/>
          <w:lang w:eastAsia="sl-SI"/>
        </w:rPr>
        <w:t>omogoči</w:t>
      </w:r>
      <w:r w:rsidR="00F10627">
        <w:rPr>
          <w:rFonts w:ascii="Arial" w:eastAsia="Times New Roman" w:hAnsi="Arial" w:cs="Arial"/>
          <w:sz w:val="18"/>
          <w:szCs w:val="18"/>
          <w:lang w:eastAsia="sl-SI"/>
        </w:rPr>
        <w:t>l</w:t>
      </w:r>
      <w:r w:rsidRPr="00637703">
        <w:rPr>
          <w:rFonts w:ascii="Arial" w:eastAsia="Times New Roman" w:hAnsi="Arial" w:cs="Arial"/>
          <w:sz w:val="18"/>
          <w:szCs w:val="18"/>
          <w:lang w:eastAsia="sl-SI"/>
        </w:rPr>
        <w:t xml:space="preserve"> montažo pomivalnega stroja</w:t>
      </w:r>
      <w:r>
        <w:rPr>
          <w:rFonts w:ascii="Arial" w:eastAsia="Times New Roman" w:hAnsi="Arial" w:cs="Arial"/>
          <w:sz w:val="18"/>
          <w:szCs w:val="18"/>
          <w:lang w:eastAsia="sl-SI"/>
        </w:rPr>
        <w:t>.</w:t>
      </w:r>
    </w:p>
    <w:p w14:paraId="49CC9600" w14:textId="77777777" w:rsidR="00111F1E"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48A36361"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F2850DD" w14:textId="4E20858A" w:rsidR="00111F1E" w:rsidRPr="00167B6B" w:rsidRDefault="00111F1E" w:rsidP="00637703">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08B2F2D9" w14:textId="3C57A618" w:rsidR="00111F1E" w:rsidRPr="00167B6B" w:rsidRDefault="00111F1E" w:rsidP="00111F1E">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w:t>
      </w:r>
      <w:r w:rsidR="00637703">
        <w:rPr>
          <w:rFonts w:ascii="Arial" w:eastAsia="Times New Roman" w:hAnsi="Arial" w:cs="Arial"/>
          <w:b/>
          <w:bCs/>
          <w:sz w:val="18"/>
          <w:szCs w:val="18"/>
          <w:lang w:eastAsia="sl-SI"/>
        </w:rPr>
        <w:t>Obveznosti dobavitelja</w:t>
      </w:r>
      <w:r w:rsidRPr="00167B6B">
        <w:rPr>
          <w:rFonts w:ascii="Arial" w:eastAsia="Times New Roman" w:hAnsi="Arial" w:cs="Arial"/>
          <w:b/>
          <w:bCs/>
          <w:sz w:val="18"/>
          <w:szCs w:val="18"/>
          <w:lang w:eastAsia="sl-SI"/>
        </w:rPr>
        <w:t>)</w:t>
      </w:r>
    </w:p>
    <w:p w14:paraId="541B2A06"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54914981" w14:textId="33148ABC" w:rsidR="001300D7" w:rsidRDefault="00111F1E" w:rsidP="001300D7">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Dobavitelj </w:t>
      </w:r>
      <w:r w:rsidR="001300D7">
        <w:rPr>
          <w:rFonts w:ascii="Arial" w:eastAsia="Times New Roman" w:hAnsi="Arial" w:cs="Arial"/>
          <w:sz w:val="18"/>
          <w:szCs w:val="18"/>
          <w:lang w:eastAsia="sl-SI"/>
        </w:rPr>
        <w:t xml:space="preserve">se s pogodbo </w:t>
      </w:r>
      <w:r w:rsidR="001300D7" w:rsidRPr="001300D7">
        <w:rPr>
          <w:rFonts w:ascii="Arial" w:eastAsia="Times New Roman" w:hAnsi="Arial" w:cs="Arial"/>
          <w:sz w:val="18"/>
          <w:szCs w:val="18"/>
          <w:lang w:eastAsia="sl-SI"/>
        </w:rPr>
        <w:t>zavezuje, da bo:</w:t>
      </w:r>
    </w:p>
    <w:p w14:paraId="361B17E1" w14:textId="77777777" w:rsidR="001300D7" w:rsidRPr="001300D7" w:rsidRDefault="001300D7" w:rsidP="001300D7">
      <w:pPr>
        <w:autoSpaceDE w:val="0"/>
        <w:autoSpaceDN w:val="0"/>
        <w:adjustRightInd w:val="0"/>
        <w:spacing w:after="0" w:line="240" w:lineRule="auto"/>
        <w:jc w:val="both"/>
        <w:rPr>
          <w:rFonts w:ascii="Arial" w:eastAsia="Times New Roman" w:hAnsi="Arial" w:cs="Arial"/>
          <w:sz w:val="18"/>
          <w:szCs w:val="18"/>
          <w:lang w:eastAsia="sl-SI"/>
        </w:rPr>
      </w:pPr>
    </w:p>
    <w:p w14:paraId="64BDBDBE" w14:textId="37053778" w:rsidR="001300D7" w:rsidRPr="001300D7" w:rsidRDefault="001300D7" w:rsidP="001300D7">
      <w:pPr>
        <w:pStyle w:val="Odstavekseznama"/>
        <w:numPr>
          <w:ilvl w:val="0"/>
          <w:numId w:val="17"/>
        </w:numPr>
        <w:autoSpaceDE w:val="0"/>
        <w:autoSpaceDN w:val="0"/>
        <w:adjustRightInd w:val="0"/>
        <w:spacing w:after="0" w:line="240" w:lineRule="auto"/>
        <w:jc w:val="both"/>
        <w:rPr>
          <w:rFonts w:ascii="Arial" w:eastAsia="Times New Roman" w:hAnsi="Arial" w:cs="Arial"/>
          <w:sz w:val="18"/>
          <w:szCs w:val="18"/>
          <w:lang w:eastAsia="sl-SI"/>
        </w:rPr>
      </w:pPr>
      <w:r w:rsidRPr="001300D7">
        <w:rPr>
          <w:rFonts w:ascii="Arial" w:eastAsia="Times New Roman" w:hAnsi="Arial" w:cs="Arial"/>
          <w:sz w:val="18"/>
          <w:szCs w:val="18"/>
          <w:lang w:eastAsia="sl-SI"/>
        </w:rPr>
        <w:t>dobavil pomivalni stroj na lokacijo naročnika</w:t>
      </w:r>
      <w:r>
        <w:rPr>
          <w:rFonts w:ascii="Arial" w:eastAsia="Times New Roman" w:hAnsi="Arial" w:cs="Arial"/>
          <w:sz w:val="18"/>
          <w:szCs w:val="18"/>
          <w:lang w:eastAsia="sl-SI"/>
        </w:rPr>
        <w:t>;</w:t>
      </w:r>
    </w:p>
    <w:p w14:paraId="5E2500BB" w14:textId="1FDE35C6" w:rsidR="001300D7" w:rsidRPr="001300D7" w:rsidRDefault="001300D7" w:rsidP="001300D7">
      <w:pPr>
        <w:pStyle w:val="Odstavekseznama"/>
        <w:numPr>
          <w:ilvl w:val="0"/>
          <w:numId w:val="17"/>
        </w:numPr>
        <w:autoSpaceDE w:val="0"/>
        <w:autoSpaceDN w:val="0"/>
        <w:adjustRightInd w:val="0"/>
        <w:spacing w:after="0" w:line="240" w:lineRule="auto"/>
        <w:jc w:val="both"/>
        <w:rPr>
          <w:rFonts w:ascii="Arial" w:eastAsia="Times New Roman" w:hAnsi="Arial" w:cs="Arial"/>
          <w:sz w:val="18"/>
          <w:szCs w:val="18"/>
          <w:lang w:eastAsia="sl-SI"/>
        </w:rPr>
      </w:pPr>
      <w:r w:rsidRPr="001300D7">
        <w:rPr>
          <w:rFonts w:ascii="Arial" w:eastAsia="Times New Roman" w:hAnsi="Arial" w:cs="Arial"/>
          <w:sz w:val="18"/>
          <w:szCs w:val="18"/>
          <w:lang w:eastAsia="sl-SI"/>
        </w:rPr>
        <w:t>montiral pomivalni stroj v pomivalnico Dijaškega in študentskega doma Novo mesto</w:t>
      </w:r>
      <w:r>
        <w:rPr>
          <w:rFonts w:ascii="Arial" w:eastAsia="Times New Roman" w:hAnsi="Arial" w:cs="Arial"/>
          <w:sz w:val="18"/>
          <w:szCs w:val="18"/>
          <w:lang w:eastAsia="sl-SI"/>
        </w:rPr>
        <w:t>;</w:t>
      </w:r>
      <w:r w:rsidRPr="001300D7">
        <w:rPr>
          <w:rFonts w:ascii="Arial" w:eastAsia="Times New Roman" w:hAnsi="Arial" w:cs="Arial"/>
          <w:sz w:val="18"/>
          <w:szCs w:val="18"/>
          <w:lang w:eastAsia="sl-SI"/>
        </w:rPr>
        <w:t xml:space="preserve"> </w:t>
      </w:r>
    </w:p>
    <w:p w14:paraId="4C99F68D" w14:textId="1199C0D1" w:rsidR="001300D7" w:rsidRPr="001300D7" w:rsidRDefault="001300D7" w:rsidP="001300D7">
      <w:pPr>
        <w:pStyle w:val="Odstavekseznama"/>
        <w:numPr>
          <w:ilvl w:val="0"/>
          <w:numId w:val="17"/>
        </w:numPr>
        <w:autoSpaceDE w:val="0"/>
        <w:autoSpaceDN w:val="0"/>
        <w:adjustRightInd w:val="0"/>
        <w:spacing w:after="0" w:line="240" w:lineRule="auto"/>
        <w:jc w:val="both"/>
        <w:rPr>
          <w:rFonts w:ascii="Arial" w:eastAsia="Times New Roman" w:hAnsi="Arial" w:cs="Arial"/>
          <w:sz w:val="18"/>
          <w:szCs w:val="18"/>
          <w:lang w:eastAsia="sl-SI"/>
        </w:rPr>
      </w:pPr>
      <w:r w:rsidRPr="001300D7">
        <w:rPr>
          <w:rFonts w:ascii="Arial" w:eastAsia="Times New Roman" w:hAnsi="Arial" w:cs="Arial"/>
          <w:sz w:val="18"/>
          <w:szCs w:val="18"/>
          <w:lang w:eastAsia="sl-SI"/>
        </w:rPr>
        <w:t>zagotavljal oskrbo z originalnimi rezervnimi deli za dobavljen pomivalni stroj najmanj 20 let;</w:t>
      </w:r>
    </w:p>
    <w:p w14:paraId="32BB5CEE" w14:textId="77777777" w:rsidR="001300D7" w:rsidRDefault="001300D7" w:rsidP="001300D7">
      <w:pPr>
        <w:pStyle w:val="Odstavekseznama"/>
        <w:numPr>
          <w:ilvl w:val="0"/>
          <w:numId w:val="17"/>
        </w:numPr>
        <w:autoSpaceDE w:val="0"/>
        <w:autoSpaceDN w:val="0"/>
        <w:adjustRightInd w:val="0"/>
        <w:spacing w:after="0" w:line="240" w:lineRule="auto"/>
        <w:jc w:val="both"/>
        <w:rPr>
          <w:rFonts w:ascii="Arial" w:eastAsia="Times New Roman" w:hAnsi="Arial" w:cs="Arial"/>
          <w:sz w:val="18"/>
          <w:szCs w:val="18"/>
          <w:lang w:eastAsia="sl-SI"/>
        </w:rPr>
      </w:pPr>
      <w:r w:rsidRPr="001300D7">
        <w:rPr>
          <w:rFonts w:ascii="Arial" w:eastAsia="Times New Roman" w:hAnsi="Arial" w:cs="Arial"/>
          <w:sz w:val="18"/>
          <w:szCs w:val="18"/>
          <w:lang w:eastAsia="sl-SI"/>
        </w:rPr>
        <w:t>naročniku predal garancijski list, navodila za uporabo in vzdrževanje pomivalnega stroja ter seznam</w:t>
      </w:r>
      <w:r>
        <w:rPr>
          <w:rFonts w:ascii="Arial" w:eastAsia="Times New Roman" w:hAnsi="Arial" w:cs="Arial"/>
          <w:sz w:val="18"/>
          <w:szCs w:val="18"/>
          <w:lang w:eastAsia="sl-SI"/>
        </w:rPr>
        <w:t xml:space="preserve"> </w:t>
      </w:r>
      <w:r w:rsidRPr="001300D7">
        <w:rPr>
          <w:rFonts w:ascii="Arial" w:eastAsia="Times New Roman" w:hAnsi="Arial" w:cs="Arial"/>
          <w:sz w:val="18"/>
          <w:szCs w:val="18"/>
          <w:lang w:eastAsia="sl-SI"/>
        </w:rPr>
        <w:t>pooblaščenih servisov v Sloveniji  v slovenskem jeziku;</w:t>
      </w:r>
    </w:p>
    <w:p w14:paraId="395FC134" w14:textId="05A55758" w:rsidR="00111F1E" w:rsidRPr="001300D7" w:rsidRDefault="001300D7" w:rsidP="001300D7">
      <w:pPr>
        <w:pStyle w:val="Odstavekseznama"/>
        <w:numPr>
          <w:ilvl w:val="0"/>
          <w:numId w:val="17"/>
        </w:numPr>
        <w:autoSpaceDE w:val="0"/>
        <w:autoSpaceDN w:val="0"/>
        <w:adjustRightInd w:val="0"/>
        <w:spacing w:after="0" w:line="240" w:lineRule="auto"/>
        <w:jc w:val="both"/>
        <w:rPr>
          <w:rFonts w:ascii="Arial" w:eastAsia="Times New Roman" w:hAnsi="Arial" w:cs="Arial"/>
          <w:sz w:val="18"/>
          <w:szCs w:val="18"/>
          <w:lang w:eastAsia="sl-SI"/>
        </w:rPr>
      </w:pPr>
      <w:r w:rsidRPr="001300D7">
        <w:rPr>
          <w:rFonts w:ascii="Arial" w:eastAsia="Times New Roman" w:hAnsi="Arial" w:cs="Arial"/>
          <w:sz w:val="18"/>
          <w:szCs w:val="18"/>
          <w:lang w:eastAsia="sl-SI"/>
        </w:rPr>
        <w:t>naročniku ob prevzemu stroja predložil ustrezno izjavo o ustreznosti in tehnični brezhibnosti</w:t>
      </w:r>
      <w:r>
        <w:rPr>
          <w:rFonts w:ascii="Arial" w:eastAsia="Times New Roman" w:hAnsi="Arial" w:cs="Arial"/>
          <w:sz w:val="18"/>
          <w:szCs w:val="18"/>
          <w:lang w:eastAsia="sl-SI"/>
        </w:rPr>
        <w:t xml:space="preserve"> p</w:t>
      </w:r>
      <w:r w:rsidRPr="001300D7">
        <w:rPr>
          <w:rFonts w:ascii="Arial" w:eastAsia="Times New Roman" w:hAnsi="Arial" w:cs="Arial"/>
          <w:sz w:val="18"/>
          <w:szCs w:val="18"/>
          <w:lang w:eastAsia="sl-SI"/>
        </w:rPr>
        <w:t>omivalnega stroja.</w:t>
      </w:r>
    </w:p>
    <w:p w14:paraId="2983A7A8"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AC3A19D" w14:textId="5CCF352A" w:rsidR="00111F1E" w:rsidRPr="00167B6B" w:rsidRDefault="00111F1E" w:rsidP="001300D7">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7E1BC5BE" w14:textId="15C008B2" w:rsidR="00111F1E" w:rsidRPr="00167B6B" w:rsidRDefault="00111F1E" w:rsidP="00111F1E">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w:t>
      </w:r>
      <w:r w:rsidR="001300D7">
        <w:rPr>
          <w:rFonts w:ascii="Arial" w:eastAsia="Times New Roman" w:hAnsi="Arial" w:cs="Arial"/>
          <w:b/>
          <w:bCs/>
          <w:sz w:val="18"/>
          <w:szCs w:val="18"/>
          <w:lang w:eastAsia="sl-SI"/>
        </w:rPr>
        <w:t>Garancijska doba</w:t>
      </w:r>
      <w:r w:rsidRPr="00167B6B">
        <w:rPr>
          <w:rFonts w:ascii="Arial" w:eastAsia="Times New Roman" w:hAnsi="Arial" w:cs="Arial"/>
          <w:b/>
          <w:bCs/>
          <w:sz w:val="18"/>
          <w:szCs w:val="18"/>
          <w:lang w:eastAsia="sl-SI"/>
        </w:rPr>
        <w:t>)</w:t>
      </w:r>
    </w:p>
    <w:p w14:paraId="0A7E15B2" w14:textId="77777777" w:rsidR="00111F1E" w:rsidRPr="00167B6B" w:rsidRDefault="00111F1E" w:rsidP="00111F1E">
      <w:pPr>
        <w:spacing w:after="0" w:line="240" w:lineRule="auto"/>
        <w:jc w:val="center"/>
        <w:rPr>
          <w:rFonts w:ascii="Arial" w:eastAsia="Times New Roman" w:hAnsi="Arial" w:cs="Arial"/>
          <w:b/>
          <w:bCs/>
          <w:sz w:val="18"/>
          <w:szCs w:val="18"/>
          <w:lang w:eastAsia="sl-SI"/>
        </w:rPr>
      </w:pPr>
    </w:p>
    <w:p w14:paraId="3DB81218" w14:textId="77777777" w:rsidR="001300D7" w:rsidRDefault="001300D7" w:rsidP="001300D7">
      <w:pPr>
        <w:spacing w:after="0" w:line="240" w:lineRule="auto"/>
        <w:jc w:val="both"/>
        <w:rPr>
          <w:rFonts w:ascii="Arial" w:eastAsia="Times New Roman" w:hAnsi="Arial" w:cs="Arial"/>
          <w:bCs/>
          <w:sz w:val="18"/>
          <w:szCs w:val="18"/>
          <w:lang w:eastAsia="sl-SI"/>
        </w:rPr>
      </w:pPr>
      <w:r w:rsidRPr="001300D7">
        <w:rPr>
          <w:rFonts w:ascii="Arial" w:eastAsia="Times New Roman" w:hAnsi="Arial" w:cs="Arial"/>
          <w:bCs/>
          <w:sz w:val="18"/>
          <w:szCs w:val="18"/>
          <w:lang w:eastAsia="sl-SI"/>
        </w:rPr>
        <w:t>Izvajalec za dobavljen tračni pomivalni stroj po tej pogodbi zagotavlja  min ____ mesecev splošne</w:t>
      </w:r>
      <w:r>
        <w:rPr>
          <w:rFonts w:ascii="Arial" w:eastAsia="Times New Roman" w:hAnsi="Arial" w:cs="Arial"/>
          <w:bCs/>
          <w:sz w:val="18"/>
          <w:szCs w:val="18"/>
          <w:lang w:eastAsia="sl-SI"/>
        </w:rPr>
        <w:t xml:space="preserve"> </w:t>
      </w:r>
      <w:r w:rsidRPr="001300D7">
        <w:rPr>
          <w:rFonts w:ascii="Arial" w:eastAsia="Times New Roman" w:hAnsi="Arial" w:cs="Arial"/>
          <w:bCs/>
          <w:sz w:val="18"/>
          <w:szCs w:val="18"/>
          <w:lang w:eastAsia="sl-SI"/>
        </w:rPr>
        <w:t xml:space="preserve">garancijske dobe. </w:t>
      </w:r>
    </w:p>
    <w:p w14:paraId="280060D5" w14:textId="77777777" w:rsidR="001300D7" w:rsidRDefault="001300D7" w:rsidP="001300D7">
      <w:pPr>
        <w:spacing w:after="0" w:line="240" w:lineRule="auto"/>
        <w:jc w:val="both"/>
        <w:rPr>
          <w:rFonts w:ascii="Arial" w:eastAsia="Times New Roman" w:hAnsi="Arial" w:cs="Arial"/>
          <w:bCs/>
          <w:sz w:val="18"/>
          <w:szCs w:val="18"/>
          <w:lang w:eastAsia="sl-SI"/>
        </w:rPr>
      </w:pPr>
    </w:p>
    <w:p w14:paraId="64D1EAB9" w14:textId="0E52A8A4" w:rsidR="001300D7" w:rsidRPr="001300D7" w:rsidRDefault="001300D7" w:rsidP="001300D7">
      <w:pPr>
        <w:spacing w:after="0" w:line="240" w:lineRule="auto"/>
        <w:jc w:val="both"/>
        <w:rPr>
          <w:rFonts w:ascii="Arial" w:eastAsia="Times New Roman" w:hAnsi="Arial" w:cs="Arial"/>
          <w:bCs/>
          <w:sz w:val="18"/>
          <w:szCs w:val="18"/>
          <w:lang w:eastAsia="sl-SI"/>
        </w:rPr>
      </w:pPr>
      <w:r w:rsidRPr="001300D7">
        <w:rPr>
          <w:rFonts w:ascii="Arial" w:eastAsia="Times New Roman" w:hAnsi="Arial" w:cs="Arial"/>
          <w:bCs/>
          <w:sz w:val="18"/>
          <w:szCs w:val="18"/>
          <w:lang w:eastAsia="sl-SI"/>
        </w:rPr>
        <w:t>Garancijski roki začnejo teči z dnem prevzema zmontiranega pomivalnega stroja. Garancijski rok velja za</w:t>
      </w:r>
      <w:r>
        <w:rPr>
          <w:rFonts w:ascii="Arial" w:eastAsia="Times New Roman" w:hAnsi="Arial" w:cs="Arial"/>
          <w:bCs/>
          <w:sz w:val="18"/>
          <w:szCs w:val="18"/>
          <w:lang w:eastAsia="sl-SI"/>
        </w:rPr>
        <w:t xml:space="preserve"> </w:t>
      </w:r>
      <w:r w:rsidRPr="001300D7">
        <w:rPr>
          <w:rFonts w:ascii="Arial" w:eastAsia="Times New Roman" w:hAnsi="Arial" w:cs="Arial"/>
          <w:bCs/>
          <w:sz w:val="18"/>
          <w:szCs w:val="18"/>
          <w:lang w:eastAsia="sl-SI"/>
        </w:rPr>
        <w:t>celotni pomivalni stroj  in vso opremo vgrajeno v in na njem. Če je bil kakšen del pomivalnega stroja ali opreme v</w:t>
      </w:r>
      <w:r>
        <w:rPr>
          <w:rFonts w:ascii="Arial" w:eastAsia="Times New Roman" w:hAnsi="Arial" w:cs="Arial"/>
          <w:bCs/>
          <w:sz w:val="18"/>
          <w:szCs w:val="18"/>
          <w:lang w:eastAsia="sl-SI"/>
        </w:rPr>
        <w:t xml:space="preserve"> </w:t>
      </w:r>
      <w:r w:rsidRPr="001300D7">
        <w:rPr>
          <w:rFonts w:ascii="Arial" w:eastAsia="Times New Roman" w:hAnsi="Arial" w:cs="Arial"/>
          <w:bCs/>
          <w:sz w:val="18"/>
          <w:szCs w:val="18"/>
          <w:lang w:eastAsia="sl-SI"/>
        </w:rPr>
        <w:t>garancijskem roku zamenjan ali bistveno popravljen, začne garancijski rok teci znova in je izvajalec</w:t>
      </w:r>
      <w:r>
        <w:rPr>
          <w:rFonts w:ascii="Arial" w:eastAsia="Times New Roman" w:hAnsi="Arial" w:cs="Arial"/>
          <w:bCs/>
          <w:sz w:val="18"/>
          <w:szCs w:val="18"/>
          <w:lang w:eastAsia="sl-SI"/>
        </w:rPr>
        <w:t xml:space="preserve"> </w:t>
      </w:r>
      <w:r w:rsidRPr="001300D7">
        <w:rPr>
          <w:rFonts w:ascii="Arial" w:eastAsia="Times New Roman" w:hAnsi="Arial" w:cs="Arial"/>
          <w:bCs/>
          <w:sz w:val="18"/>
          <w:szCs w:val="18"/>
          <w:lang w:eastAsia="sl-SI"/>
        </w:rPr>
        <w:t>dolžan izdati nov garancijski list.</w:t>
      </w:r>
    </w:p>
    <w:p w14:paraId="1EF767E7" w14:textId="77777777" w:rsidR="001300D7" w:rsidRDefault="001300D7" w:rsidP="001300D7">
      <w:pPr>
        <w:spacing w:after="0" w:line="240" w:lineRule="auto"/>
        <w:jc w:val="both"/>
        <w:rPr>
          <w:rFonts w:ascii="Arial" w:eastAsia="Times New Roman" w:hAnsi="Arial" w:cs="Arial"/>
          <w:bCs/>
          <w:sz w:val="18"/>
          <w:szCs w:val="18"/>
          <w:lang w:eastAsia="sl-SI"/>
        </w:rPr>
      </w:pPr>
    </w:p>
    <w:p w14:paraId="6D236F2F" w14:textId="0F012390" w:rsidR="001300D7" w:rsidRPr="001300D7" w:rsidRDefault="001300D7" w:rsidP="001300D7">
      <w:pPr>
        <w:spacing w:after="0" w:line="240" w:lineRule="auto"/>
        <w:jc w:val="both"/>
        <w:rPr>
          <w:rFonts w:ascii="Arial" w:eastAsia="Times New Roman" w:hAnsi="Arial" w:cs="Arial"/>
          <w:bCs/>
          <w:sz w:val="18"/>
          <w:szCs w:val="18"/>
          <w:lang w:eastAsia="sl-SI"/>
        </w:rPr>
      </w:pPr>
      <w:r w:rsidRPr="001300D7">
        <w:rPr>
          <w:rFonts w:ascii="Arial" w:eastAsia="Times New Roman" w:hAnsi="Arial" w:cs="Arial"/>
          <w:bCs/>
          <w:sz w:val="18"/>
          <w:szCs w:val="18"/>
          <w:lang w:eastAsia="sl-SI"/>
        </w:rPr>
        <w:t>Napake oziroma pomanjkljivosti na dobavljenem pomivalnem stroju, ki jih ugotovi naročnik pri prevzemu</w:t>
      </w:r>
      <w:r>
        <w:rPr>
          <w:rFonts w:ascii="Arial" w:eastAsia="Times New Roman" w:hAnsi="Arial" w:cs="Arial"/>
          <w:bCs/>
          <w:sz w:val="18"/>
          <w:szCs w:val="18"/>
          <w:lang w:eastAsia="sl-SI"/>
        </w:rPr>
        <w:t xml:space="preserve"> </w:t>
      </w:r>
      <w:r w:rsidRPr="001300D7">
        <w:rPr>
          <w:rFonts w:ascii="Arial" w:eastAsia="Times New Roman" w:hAnsi="Arial" w:cs="Arial"/>
          <w:bCs/>
          <w:sz w:val="18"/>
          <w:szCs w:val="18"/>
          <w:lang w:eastAsia="sl-SI"/>
        </w:rPr>
        <w:t>oziroma v garancijskem roku, mora izvajalec odpraviti v roku, ki ga določi naročnik. V kolikor</w:t>
      </w:r>
      <w:r>
        <w:rPr>
          <w:rFonts w:ascii="Arial" w:eastAsia="Times New Roman" w:hAnsi="Arial" w:cs="Arial"/>
          <w:bCs/>
          <w:sz w:val="18"/>
          <w:szCs w:val="18"/>
          <w:lang w:eastAsia="sl-SI"/>
        </w:rPr>
        <w:t xml:space="preserve"> </w:t>
      </w:r>
      <w:r w:rsidRPr="001300D7">
        <w:rPr>
          <w:rFonts w:ascii="Arial" w:eastAsia="Times New Roman" w:hAnsi="Arial" w:cs="Arial"/>
          <w:bCs/>
          <w:sz w:val="18"/>
          <w:szCs w:val="18"/>
          <w:lang w:eastAsia="sl-SI"/>
        </w:rPr>
        <w:t>izvajalec tega ne opravi, sme</w:t>
      </w:r>
      <w:r>
        <w:rPr>
          <w:rFonts w:ascii="Arial" w:eastAsia="Times New Roman" w:hAnsi="Arial" w:cs="Arial"/>
          <w:bCs/>
          <w:sz w:val="18"/>
          <w:szCs w:val="18"/>
          <w:lang w:eastAsia="sl-SI"/>
        </w:rPr>
        <w:t xml:space="preserve"> </w:t>
      </w:r>
      <w:r w:rsidRPr="001300D7">
        <w:rPr>
          <w:rFonts w:ascii="Arial" w:eastAsia="Times New Roman" w:hAnsi="Arial" w:cs="Arial"/>
          <w:bCs/>
          <w:sz w:val="18"/>
          <w:szCs w:val="18"/>
          <w:lang w:eastAsia="sl-SI"/>
        </w:rPr>
        <w:t>naročnik napake odpraviti na izvajalcev račun pri pooblaščenih serviserjih.</w:t>
      </w:r>
    </w:p>
    <w:p w14:paraId="49153ADB" w14:textId="77777777" w:rsidR="001300D7" w:rsidRDefault="001300D7" w:rsidP="001300D7">
      <w:pPr>
        <w:spacing w:after="0" w:line="240" w:lineRule="auto"/>
        <w:jc w:val="both"/>
        <w:rPr>
          <w:rFonts w:ascii="Arial" w:eastAsia="Times New Roman" w:hAnsi="Arial" w:cs="Arial"/>
          <w:bCs/>
          <w:sz w:val="18"/>
          <w:szCs w:val="18"/>
          <w:lang w:eastAsia="sl-SI"/>
        </w:rPr>
      </w:pPr>
    </w:p>
    <w:p w14:paraId="15BDFBDB" w14:textId="168058FF" w:rsidR="001300D7" w:rsidRPr="001300D7" w:rsidRDefault="001300D7" w:rsidP="001300D7">
      <w:pPr>
        <w:spacing w:after="0" w:line="240" w:lineRule="auto"/>
        <w:jc w:val="both"/>
        <w:rPr>
          <w:rFonts w:ascii="Arial" w:eastAsia="Times New Roman" w:hAnsi="Arial" w:cs="Arial"/>
          <w:bCs/>
          <w:sz w:val="18"/>
          <w:szCs w:val="18"/>
          <w:lang w:eastAsia="sl-SI"/>
        </w:rPr>
      </w:pPr>
      <w:r w:rsidRPr="001300D7">
        <w:rPr>
          <w:rFonts w:ascii="Arial" w:eastAsia="Times New Roman" w:hAnsi="Arial" w:cs="Arial"/>
          <w:bCs/>
          <w:sz w:val="18"/>
          <w:szCs w:val="18"/>
          <w:lang w:eastAsia="sl-SI"/>
        </w:rPr>
        <w:t>Naročnik prevzame od izvajalca zmontiran pomivalni stroj  le pod pogojem, da deluje  tehnično brezhibno, nepoškodovano</w:t>
      </w:r>
      <w:r>
        <w:rPr>
          <w:rFonts w:ascii="Arial" w:eastAsia="Times New Roman" w:hAnsi="Arial" w:cs="Arial"/>
          <w:bCs/>
          <w:sz w:val="18"/>
          <w:szCs w:val="18"/>
          <w:lang w:eastAsia="sl-SI"/>
        </w:rPr>
        <w:t xml:space="preserve"> </w:t>
      </w:r>
      <w:r w:rsidRPr="001300D7">
        <w:rPr>
          <w:rFonts w:ascii="Arial" w:eastAsia="Times New Roman" w:hAnsi="Arial" w:cs="Arial"/>
          <w:bCs/>
          <w:sz w:val="18"/>
          <w:szCs w:val="18"/>
          <w:lang w:eastAsia="sl-SI"/>
        </w:rPr>
        <w:t>in opremljen z vso zahtevano dodatno opremo ter obvezno opremo.</w:t>
      </w:r>
    </w:p>
    <w:p w14:paraId="1F739F6D" w14:textId="77777777" w:rsidR="001300D7" w:rsidRDefault="001300D7" w:rsidP="001300D7">
      <w:pPr>
        <w:spacing w:after="0" w:line="240" w:lineRule="auto"/>
        <w:jc w:val="both"/>
        <w:rPr>
          <w:rFonts w:ascii="Arial" w:eastAsia="Times New Roman" w:hAnsi="Arial" w:cs="Arial"/>
          <w:bCs/>
          <w:sz w:val="18"/>
          <w:szCs w:val="18"/>
          <w:lang w:eastAsia="sl-SI"/>
        </w:rPr>
      </w:pPr>
    </w:p>
    <w:p w14:paraId="3473BFF3" w14:textId="54E2E4E2" w:rsidR="001300D7" w:rsidRPr="001300D7" w:rsidRDefault="001300D7" w:rsidP="001300D7">
      <w:pPr>
        <w:spacing w:after="0" w:line="240" w:lineRule="auto"/>
        <w:jc w:val="both"/>
        <w:rPr>
          <w:rFonts w:ascii="Arial" w:eastAsia="Times New Roman" w:hAnsi="Arial" w:cs="Arial"/>
          <w:bCs/>
          <w:sz w:val="18"/>
          <w:szCs w:val="18"/>
          <w:lang w:eastAsia="sl-SI"/>
        </w:rPr>
      </w:pPr>
      <w:r w:rsidRPr="001300D7">
        <w:rPr>
          <w:rFonts w:ascii="Arial" w:eastAsia="Times New Roman" w:hAnsi="Arial" w:cs="Arial"/>
          <w:bCs/>
          <w:sz w:val="18"/>
          <w:szCs w:val="18"/>
          <w:lang w:eastAsia="sl-SI"/>
        </w:rPr>
        <w:t>Naročnik lahko odstopi od pogodbe v primerih, če izvajalec:</w:t>
      </w:r>
    </w:p>
    <w:p w14:paraId="76070E72" w14:textId="07C2313D" w:rsidR="001300D7" w:rsidRDefault="001300D7" w:rsidP="001300D7">
      <w:pPr>
        <w:pStyle w:val="Odstavekseznama"/>
        <w:numPr>
          <w:ilvl w:val="0"/>
          <w:numId w:val="17"/>
        </w:numPr>
        <w:spacing w:after="0" w:line="240" w:lineRule="auto"/>
        <w:jc w:val="both"/>
        <w:rPr>
          <w:rFonts w:ascii="Arial" w:eastAsia="Times New Roman" w:hAnsi="Arial" w:cs="Arial"/>
          <w:bCs/>
          <w:sz w:val="18"/>
          <w:szCs w:val="18"/>
          <w:lang w:eastAsia="sl-SI"/>
        </w:rPr>
      </w:pPr>
      <w:r w:rsidRPr="001300D7">
        <w:rPr>
          <w:rFonts w:ascii="Arial" w:eastAsia="Times New Roman" w:hAnsi="Arial" w:cs="Arial"/>
          <w:bCs/>
          <w:sz w:val="18"/>
          <w:szCs w:val="18"/>
          <w:lang w:eastAsia="sl-SI"/>
        </w:rPr>
        <w:t>če dobavitelj ne dobavi pomivalni stroj, določenega dne, ob določeni uri / v skladu z razpisno dokumentacijo in dogovorom med naročnikom in izvajalcem</w:t>
      </w:r>
      <w:r>
        <w:rPr>
          <w:rFonts w:ascii="Arial" w:eastAsia="Times New Roman" w:hAnsi="Arial" w:cs="Arial"/>
          <w:bCs/>
          <w:sz w:val="18"/>
          <w:szCs w:val="18"/>
          <w:lang w:eastAsia="sl-SI"/>
        </w:rPr>
        <w:t>;</w:t>
      </w:r>
    </w:p>
    <w:p w14:paraId="5B18428B" w14:textId="77777777" w:rsidR="001300D7" w:rsidRDefault="001300D7" w:rsidP="001300D7">
      <w:pPr>
        <w:pStyle w:val="Odstavekseznama"/>
        <w:numPr>
          <w:ilvl w:val="0"/>
          <w:numId w:val="17"/>
        </w:numPr>
        <w:spacing w:after="0" w:line="240" w:lineRule="auto"/>
        <w:jc w:val="both"/>
        <w:rPr>
          <w:rFonts w:ascii="Arial" w:eastAsia="Times New Roman" w:hAnsi="Arial" w:cs="Arial"/>
          <w:bCs/>
          <w:sz w:val="18"/>
          <w:szCs w:val="18"/>
          <w:lang w:eastAsia="sl-SI"/>
        </w:rPr>
      </w:pPr>
      <w:r w:rsidRPr="001300D7">
        <w:rPr>
          <w:rFonts w:ascii="Arial" w:eastAsia="Times New Roman" w:hAnsi="Arial" w:cs="Arial"/>
          <w:bCs/>
          <w:sz w:val="18"/>
          <w:szCs w:val="18"/>
          <w:lang w:eastAsia="sl-SI"/>
        </w:rPr>
        <w:t>če dobavi pomivalni stroj, ki ni v skladu z zahtevami razpisa</w:t>
      </w:r>
      <w:r>
        <w:rPr>
          <w:rFonts w:ascii="Arial" w:eastAsia="Times New Roman" w:hAnsi="Arial" w:cs="Arial"/>
          <w:bCs/>
          <w:sz w:val="18"/>
          <w:szCs w:val="18"/>
          <w:lang w:eastAsia="sl-SI"/>
        </w:rPr>
        <w:t>;</w:t>
      </w:r>
    </w:p>
    <w:p w14:paraId="299C4888" w14:textId="77777777" w:rsidR="001300D7" w:rsidRDefault="001300D7" w:rsidP="001300D7">
      <w:pPr>
        <w:pStyle w:val="Odstavekseznama"/>
        <w:numPr>
          <w:ilvl w:val="0"/>
          <w:numId w:val="17"/>
        </w:numPr>
        <w:spacing w:after="0" w:line="240" w:lineRule="auto"/>
        <w:jc w:val="both"/>
        <w:rPr>
          <w:rFonts w:ascii="Arial" w:eastAsia="Times New Roman" w:hAnsi="Arial" w:cs="Arial"/>
          <w:bCs/>
          <w:sz w:val="18"/>
          <w:szCs w:val="18"/>
          <w:lang w:eastAsia="sl-SI"/>
        </w:rPr>
      </w:pPr>
      <w:r w:rsidRPr="001300D7">
        <w:rPr>
          <w:rFonts w:ascii="Arial" w:eastAsia="Times New Roman" w:hAnsi="Arial" w:cs="Arial"/>
          <w:bCs/>
          <w:sz w:val="18"/>
          <w:szCs w:val="18"/>
          <w:lang w:eastAsia="sl-SI"/>
        </w:rPr>
        <w:t>če dobavitelj grobo krši določila te pogodbe</w:t>
      </w:r>
      <w:r>
        <w:rPr>
          <w:rFonts w:ascii="Arial" w:eastAsia="Times New Roman" w:hAnsi="Arial" w:cs="Arial"/>
          <w:bCs/>
          <w:sz w:val="18"/>
          <w:szCs w:val="18"/>
          <w:lang w:eastAsia="sl-SI"/>
        </w:rPr>
        <w:t>;</w:t>
      </w:r>
    </w:p>
    <w:p w14:paraId="2212F0F5" w14:textId="6B974A11" w:rsidR="00111F1E" w:rsidRDefault="001300D7" w:rsidP="001300D7">
      <w:pPr>
        <w:pStyle w:val="Odstavekseznama"/>
        <w:numPr>
          <w:ilvl w:val="0"/>
          <w:numId w:val="17"/>
        </w:numPr>
        <w:spacing w:after="0" w:line="240" w:lineRule="auto"/>
        <w:jc w:val="both"/>
        <w:rPr>
          <w:rFonts w:ascii="Arial" w:eastAsia="Times New Roman" w:hAnsi="Arial" w:cs="Arial"/>
          <w:bCs/>
          <w:sz w:val="18"/>
          <w:szCs w:val="18"/>
          <w:lang w:eastAsia="sl-SI"/>
        </w:rPr>
      </w:pPr>
      <w:r w:rsidRPr="001300D7">
        <w:rPr>
          <w:rFonts w:ascii="Arial" w:eastAsia="Times New Roman" w:hAnsi="Arial" w:cs="Arial"/>
          <w:bCs/>
          <w:sz w:val="18"/>
          <w:szCs w:val="18"/>
          <w:lang w:eastAsia="sl-SI"/>
        </w:rPr>
        <w:t>prekine z deli brez pisnega soglasja naročnika.</w:t>
      </w:r>
      <w:r w:rsidR="00111F1E" w:rsidRPr="001300D7">
        <w:rPr>
          <w:rFonts w:ascii="Arial" w:eastAsia="Times New Roman" w:hAnsi="Arial" w:cs="Arial"/>
          <w:bCs/>
          <w:sz w:val="18"/>
          <w:szCs w:val="18"/>
          <w:lang w:eastAsia="sl-SI"/>
        </w:rPr>
        <w:t xml:space="preserve">  </w:t>
      </w:r>
    </w:p>
    <w:p w14:paraId="26016504" w14:textId="42E65FCB" w:rsidR="001300D7" w:rsidRDefault="001300D7" w:rsidP="001300D7">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č</w:t>
      </w:r>
      <w:r w:rsidRPr="001300D7">
        <w:rPr>
          <w:rFonts w:ascii="Arial" w:eastAsia="Times New Roman" w:hAnsi="Arial" w:cs="Arial"/>
          <w:b/>
          <w:bCs/>
          <w:sz w:val="18"/>
          <w:szCs w:val="18"/>
          <w:lang w:eastAsia="sl-SI"/>
        </w:rPr>
        <w:t>len</w:t>
      </w:r>
    </w:p>
    <w:p w14:paraId="1AF5C896" w14:textId="3F7904D4" w:rsidR="00D547C1" w:rsidRDefault="00D547C1" w:rsidP="00D547C1">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(Finančno zavarovanje)</w:t>
      </w:r>
    </w:p>
    <w:p w14:paraId="20BB1ACD" w14:textId="44FFDF86" w:rsidR="00D547C1" w:rsidRDefault="00D547C1" w:rsidP="00D547C1">
      <w:pPr>
        <w:tabs>
          <w:tab w:val="left" w:pos="284"/>
        </w:tabs>
        <w:autoSpaceDE w:val="0"/>
        <w:autoSpaceDN w:val="0"/>
        <w:adjustRightInd w:val="0"/>
        <w:spacing w:after="0" w:line="240" w:lineRule="auto"/>
        <w:contextualSpacing/>
        <w:jc w:val="both"/>
        <w:rPr>
          <w:rFonts w:ascii="Arial" w:eastAsia="Times New Roman" w:hAnsi="Arial" w:cs="Arial"/>
          <w:b/>
          <w:bCs/>
          <w:sz w:val="18"/>
          <w:szCs w:val="18"/>
          <w:lang w:eastAsia="sl-SI"/>
        </w:rPr>
      </w:pPr>
    </w:p>
    <w:p w14:paraId="1FB2915E" w14:textId="0FFB16F6" w:rsidR="00D547C1" w:rsidRPr="00D547C1" w:rsidRDefault="00D547C1" w:rsidP="00D547C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sidRPr="00D547C1">
        <w:rPr>
          <w:rFonts w:ascii="Arial" w:eastAsia="Times New Roman" w:hAnsi="Arial" w:cs="Arial"/>
          <w:sz w:val="18"/>
          <w:szCs w:val="18"/>
          <w:lang w:eastAsia="sl-SI"/>
        </w:rPr>
        <w:t>Dobavitelj je dolžan v roku petih (5) dni od podpisa te pogodbe predložiti naročniku podpisano in žigosano bianko menico z izpolnjeno, podpisano in žigosano menično izjavo za zavarovanje dobre izvedbe pogodbenih obveznosti, v višini 10% vrednosti nabavne cene pomivalnega stroja z DDV z dobo veljavnosti še trideset (30) dni po preteku pogodbenega roka ter z oznako »brez protesta« in »plačljivo na prvi poziv«.</w:t>
      </w:r>
    </w:p>
    <w:p w14:paraId="207F974C" w14:textId="77777777" w:rsidR="00D547C1" w:rsidRPr="00D547C1" w:rsidRDefault="00D547C1" w:rsidP="00D547C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272EE23C" w14:textId="59DBF169" w:rsidR="00D547C1" w:rsidRPr="00D547C1" w:rsidRDefault="00D547C1" w:rsidP="00D547C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sidRPr="00D547C1">
        <w:rPr>
          <w:rFonts w:ascii="Arial" w:eastAsia="Times New Roman" w:hAnsi="Arial" w:cs="Arial"/>
          <w:sz w:val="18"/>
          <w:szCs w:val="18"/>
          <w:lang w:eastAsia="sl-SI"/>
        </w:rPr>
        <w:t>V kolikor bodo nastale okoliščine, ki bodo zahtevale unovčitev finančnega zavarovanja za dobro izvedbo pogodbenih obveznosti, bo naročnik le-to unovčil.</w:t>
      </w:r>
    </w:p>
    <w:p w14:paraId="4BB2AFAF" w14:textId="77777777" w:rsidR="00111F1E" w:rsidRPr="00167B6B" w:rsidRDefault="00111F1E" w:rsidP="00111F1E">
      <w:pPr>
        <w:spacing w:after="0" w:line="240" w:lineRule="auto"/>
        <w:jc w:val="both"/>
        <w:rPr>
          <w:rFonts w:ascii="Arial" w:eastAsia="Times New Roman" w:hAnsi="Arial" w:cs="Arial"/>
          <w:b/>
          <w:bCs/>
          <w:sz w:val="18"/>
          <w:szCs w:val="18"/>
          <w:lang w:eastAsia="sl-SI"/>
        </w:rPr>
      </w:pPr>
    </w:p>
    <w:p w14:paraId="210AADC2" w14:textId="77777777" w:rsidR="00111F1E" w:rsidRPr="00167B6B" w:rsidRDefault="00111F1E" w:rsidP="00111F1E">
      <w:pPr>
        <w:spacing w:after="0" w:line="240" w:lineRule="auto"/>
        <w:jc w:val="both"/>
        <w:rPr>
          <w:rFonts w:ascii="Arial" w:eastAsia="Times New Roman" w:hAnsi="Arial" w:cs="Arial"/>
          <w:sz w:val="18"/>
          <w:szCs w:val="18"/>
          <w:lang w:eastAsia="sl-SI"/>
        </w:rPr>
      </w:pPr>
    </w:p>
    <w:p w14:paraId="31B8B582" w14:textId="091F79A2" w:rsidR="00111F1E" w:rsidRDefault="00D547C1" w:rsidP="00D547C1">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w:t>
      </w:r>
      <w:r w:rsidR="00111F1E" w:rsidRPr="00167B6B">
        <w:rPr>
          <w:rFonts w:ascii="Arial" w:eastAsia="Times New Roman" w:hAnsi="Arial" w:cs="Arial"/>
          <w:b/>
          <w:bCs/>
          <w:sz w:val="18"/>
          <w:szCs w:val="18"/>
          <w:lang w:eastAsia="sl-SI"/>
        </w:rPr>
        <w:t>len</w:t>
      </w:r>
    </w:p>
    <w:p w14:paraId="493ADFD1" w14:textId="1789FB3E" w:rsidR="00D547C1" w:rsidRDefault="00D547C1" w:rsidP="00D547C1">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(Reklamacija)</w:t>
      </w:r>
    </w:p>
    <w:p w14:paraId="237846A0" w14:textId="583A3E71" w:rsidR="00D547C1" w:rsidRDefault="00D547C1" w:rsidP="00D547C1">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p>
    <w:p w14:paraId="245C25D9" w14:textId="77777777" w:rsidR="00D547C1" w:rsidRPr="00D547C1" w:rsidRDefault="00D547C1" w:rsidP="00D547C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sidRPr="00D547C1">
        <w:rPr>
          <w:rFonts w:ascii="Arial" w:eastAsia="Times New Roman" w:hAnsi="Arial" w:cs="Arial"/>
          <w:sz w:val="18"/>
          <w:szCs w:val="18"/>
          <w:lang w:eastAsia="sl-SI"/>
        </w:rPr>
        <w:t>Reklamacije zaradi kakovostnih napak bo naročnik izvajalcu sporočil takoj ob ugotovitvi. Rok za rešitev reklamacije je največ 1 dan od prejema obvestila o reklamaciji.</w:t>
      </w:r>
    </w:p>
    <w:p w14:paraId="3420A293" w14:textId="77777777" w:rsidR="00D547C1" w:rsidRDefault="00D547C1" w:rsidP="00D547C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4D7A587B" w14:textId="6309BBC4" w:rsidR="00D547C1" w:rsidRDefault="00D547C1" w:rsidP="00D547C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sidRPr="00D547C1">
        <w:rPr>
          <w:rFonts w:ascii="Arial" w:eastAsia="Times New Roman" w:hAnsi="Arial" w:cs="Arial"/>
          <w:sz w:val="18"/>
          <w:szCs w:val="18"/>
          <w:lang w:eastAsia="sl-SI"/>
        </w:rPr>
        <w:t>Za vgrajene materiale in opravljeno storitev, ki je predmet te pogodbe, daje izvajalec garancijski rok 5 let. Garancijski rok začne teči od dneva dokončanja izvedbenih del oziroma izstavitve računa. Vsi transportni in drugi stroški v zvezi s popravilom v času garancijskega roka bremenijo izvajalca.</w:t>
      </w:r>
    </w:p>
    <w:p w14:paraId="07752A4B" w14:textId="34E43BCA" w:rsidR="00D547C1" w:rsidRDefault="00D547C1" w:rsidP="00D547C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32D6853B" w14:textId="323E1F01" w:rsidR="00D547C1" w:rsidRDefault="00D547C1" w:rsidP="00D547C1">
      <w:pPr>
        <w:tabs>
          <w:tab w:val="left" w:pos="284"/>
        </w:tabs>
        <w:autoSpaceDE w:val="0"/>
        <w:autoSpaceDN w:val="0"/>
        <w:adjustRightInd w:val="0"/>
        <w:spacing w:after="0" w:line="240" w:lineRule="auto"/>
        <w:contextualSpacing/>
        <w:jc w:val="center"/>
        <w:rPr>
          <w:rFonts w:ascii="Arial" w:eastAsia="Times New Roman" w:hAnsi="Arial" w:cs="Arial"/>
          <w:sz w:val="18"/>
          <w:szCs w:val="18"/>
          <w:lang w:eastAsia="sl-SI"/>
        </w:rPr>
      </w:pPr>
    </w:p>
    <w:p w14:paraId="14F265F5" w14:textId="331A4567" w:rsidR="00D547C1" w:rsidRDefault="00D547C1" w:rsidP="00D547C1">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16180163" w14:textId="4CAFF262"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(Protikorupcijska določba )</w:t>
      </w:r>
    </w:p>
    <w:p w14:paraId="31F9FF8B" w14:textId="77777777" w:rsidR="00111F1E" w:rsidRPr="00167B6B" w:rsidRDefault="00111F1E" w:rsidP="00111F1E">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5ECD4366"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39F79F9"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1816F7BD"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V primeru kršitve ali poskusa kršitve protikorupcijske klavzule je že veljavno sklenjena pogodba nična. Pogodba, ki je veljavno sklenjena pod </w:t>
      </w:r>
      <w:proofErr w:type="spellStart"/>
      <w:r w:rsidRPr="00167B6B">
        <w:rPr>
          <w:rFonts w:ascii="Arial" w:eastAsia="Times New Roman" w:hAnsi="Arial" w:cs="Arial"/>
          <w:sz w:val="18"/>
          <w:szCs w:val="18"/>
          <w:lang w:eastAsia="sl-SI"/>
        </w:rPr>
        <w:t>odložnim</w:t>
      </w:r>
      <w:proofErr w:type="spellEnd"/>
      <w:r w:rsidRPr="00167B6B">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442ABC91"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690D547"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bo v primeru ugotovitve o domnevnem obstoju dejanskega stanja iz prvega odstavka tega člena ali obvestila Komisije za preprečevanje korupcije ali drugih organov, glede njegovega</w:t>
      </w:r>
      <w:r w:rsidRPr="00167B6B">
        <w:t xml:space="preserve"> </w:t>
      </w:r>
      <w:r w:rsidRPr="00167B6B">
        <w:rPr>
          <w:rFonts w:ascii="Arial" w:eastAsia="Times New Roman" w:hAnsi="Arial" w:cs="Arial"/>
          <w:sz w:val="18"/>
          <w:szCs w:val="18"/>
          <w:lang w:eastAsia="sl-SI"/>
        </w:rPr>
        <w:t>domnevnega nastanka, pričel z ugotavljanjem pogojev ničnosti okvirnega sporazuma oziroma z drugimi ukrepi v skladu s predpisi Republike Slovenije.</w:t>
      </w:r>
    </w:p>
    <w:p w14:paraId="6D52CD05"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1C903CEB"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647DBFD6" w14:textId="29201352" w:rsidR="00111F1E" w:rsidRPr="00167B6B" w:rsidRDefault="00111F1E" w:rsidP="00D547C1">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 xml:space="preserve"> člen</w:t>
      </w:r>
    </w:p>
    <w:p w14:paraId="473564F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(Socialna klavzula)</w:t>
      </w:r>
    </w:p>
    <w:p w14:paraId="666FF521"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701BEE2B"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Pogodba preneha veljati, če je naročnik seznanjen, da je pristojni državni organ ali sodišče s pravnomočno odločitvijo ugotovilo kršitev delovne, </w:t>
      </w:r>
      <w:proofErr w:type="spellStart"/>
      <w:r w:rsidRPr="00167B6B">
        <w:rPr>
          <w:rFonts w:ascii="Arial" w:eastAsia="Times New Roman" w:hAnsi="Arial" w:cs="Arial"/>
          <w:sz w:val="18"/>
          <w:szCs w:val="18"/>
          <w:lang w:eastAsia="sl-SI"/>
        </w:rPr>
        <w:t>okoljske</w:t>
      </w:r>
      <w:proofErr w:type="spellEnd"/>
      <w:r w:rsidRPr="00167B6B">
        <w:rPr>
          <w:rFonts w:ascii="Arial" w:eastAsia="Times New Roman" w:hAnsi="Arial" w:cs="Arial"/>
          <w:sz w:val="18"/>
          <w:szCs w:val="18"/>
          <w:lang w:eastAsia="sl-SI"/>
        </w:rPr>
        <w:t xml:space="preserve"> ali socialne zakonodaje s strani izvajalca te pogodbe ali njegovega podizvajalca.</w:t>
      </w:r>
    </w:p>
    <w:p w14:paraId="7A8CD92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0872F4C0"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D2425EB" w14:textId="557631C5" w:rsidR="00111F1E" w:rsidRPr="00D547C1" w:rsidRDefault="00111F1E" w:rsidP="00D547C1">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D547C1">
        <w:rPr>
          <w:rFonts w:ascii="Arial" w:eastAsia="Times New Roman" w:hAnsi="Arial" w:cs="Arial"/>
          <w:b/>
          <w:bCs/>
          <w:sz w:val="18"/>
          <w:szCs w:val="18"/>
          <w:lang w:eastAsia="sl-SI"/>
        </w:rPr>
        <w:t>člen</w:t>
      </w:r>
    </w:p>
    <w:p w14:paraId="2ECF7CBE"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(Odstop od pogodbe)</w:t>
      </w:r>
    </w:p>
    <w:p w14:paraId="68F14CBA"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sz w:val="18"/>
          <w:szCs w:val="18"/>
          <w:lang w:eastAsia="sl-SI"/>
        </w:rPr>
      </w:pPr>
    </w:p>
    <w:p w14:paraId="0C19754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ali izvajalec lahko odstopita od pogodbe skladno z določbami Obligacijskega zakonika.</w:t>
      </w:r>
    </w:p>
    <w:p w14:paraId="28A214D4" w14:textId="77777777" w:rsidR="00111F1E" w:rsidRDefault="00111F1E" w:rsidP="00111F1E">
      <w:pPr>
        <w:spacing w:after="0" w:line="240" w:lineRule="auto"/>
        <w:jc w:val="both"/>
        <w:rPr>
          <w:rFonts w:ascii="Arial" w:eastAsia="Times New Roman" w:hAnsi="Arial" w:cs="Arial"/>
          <w:sz w:val="18"/>
          <w:szCs w:val="18"/>
          <w:lang w:eastAsia="sl-SI"/>
        </w:rPr>
      </w:pPr>
    </w:p>
    <w:p w14:paraId="6D05D43E" w14:textId="77777777" w:rsidR="00111F1E" w:rsidRPr="00167B6B" w:rsidRDefault="00111F1E" w:rsidP="00111F1E">
      <w:pPr>
        <w:spacing w:after="0" w:line="240" w:lineRule="auto"/>
        <w:jc w:val="both"/>
        <w:rPr>
          <w:rFonts w:ascii="Arial" w:eastAsia="Times New Roman" w:hAnsi="Arial" w:cs="Arial"/>
          <w:sz w:val="18"/>
          <w:szCs w:val="18"/>
          <w:lang w:eastAsia="sl-SI"/>
        </w:rPr>
      </w:pPr>
    </w:p>
    <w:p w14:paraId="13AC3674" w14:textId="160DC358" w:rsidR="00111F1E" w:rsidRPr="0079152A" w:rsidRDefault="00111F1E" w:rsidP="0079152A">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79152A">
        <w:rPr>
          <w:rFonts w:ascii="Arial" w:eastAsia="Times New Roman" w:hAnsi="Arial" w:cs="Arial"/>
          <w:b/>
          <w:bCs/>
          <w:sz w:val="18"/>
          <w:szCs w:val="18"/>
          <w:lang w:eastAsia="sl-SI"/>
        </w:rPr>
        <w:t>člen</w:t>
      </w:r>
    </w:p>
    <w:p w14:paraId="50B1B138" w14:textId="77777777" w:rsidR="00111F1E" w:rsidRPr="00167B6B" w:rsidRDefault="00111F1E" w:rsidP="00111F1E">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(Reševanje sporov)</w:t>
      </w:r>
    </w:p>
    <w:p w14:paraId="4BE88A35"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330AFD6E" w14:textId="290BBCB2" w:rsidR="00111F1E"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4252B535" w14:textId="77777777" w:rsidR="0079152A" w:rsidRPr="00167B6B" w:rsidRDefault="0079152A" w:rsidP="00111F1E">
      <w:pPr>
        <w:autoSpaceDE w:val="0"/>
        <w:autoSpaceDN w:val="0"/>
        <w:adjustRightInd w:val="0"/>
        <w:spacing w:after="0" w:line="240" w:lineRule="auto"/>
        <w:jc w:val="both"/>
        <w:rPr>
          <w:rFonts w:ascii="Arial" w:eastAsia="Times New Roman" w:hAnsi="Arial" w:cs="Arial"/>
          <w:bCs/>
          <w:sz w:val="18"/>
          <w:szCs w:val="18"/>
          <w:lang w:eastAsia="sl-SI"/>
        </w:rPr>
      </w:pPr>
    </w:p>
    <w:p w14:paraId="47A92733"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F5198E2"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3862E946" w14:textId="74B2AD41" w:rsidR="00111F1E" w:rsidRPr="0079152A" w:rsidRDefault="00111F1E" w:rsidP="0079152A">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79152A">
        <w:rPr>
          <w:rFonts w:ascii="Arial" w:eastAsia="Times New Roman" w:hAnsi="Arial" w:cs="Arial"/>
          <w:b/>
          <w:bCs/>
          <w:sz w:val="18"/>
          <w:szCs w:val="18"/>
          <w:lang w:eastAsia="sl-SI"/>
        </w:rPr>
        <w:lastRenderedPageBreak/>
        <w:t>člen</w:t>
      </w:r>
    </w:p>
    <w:p w14:paraId="459BEDB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(Skrbniki pogodbe in kontaktne osebe)</w:t>
      </w:r>
    </w:p>
    <w:p w14:paraId="09FC0DD5"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25AB5143" w14:textId="16C0FABE"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sz w:val="18"/>
          <w:szCs w:val="18"/>
          <w:lang w:eastAsia="sl-SI"/>
        </w:rPr>
        <w:t xml:space="preserve">Skrbnik pogodbe in kontaktna oseba na strani naročnika je </w:t>
      </w:r>
      <w:r w:rsidR="000F584D">
        <w:rPr>
          <w:rFonts w:ascii="Arial" w:eastAsia="Times New Roman" w:hAnsi="Arial" w:cs="Arial"/>
          <w:sz w:val="18"/>
          <w:szCs w:val="18"/>
          <w:lang w:eastAsia="sl-SI"/>
        </w:rPr>
        <w:t>_______________</w:t>
      </w:r>
      <w:r w:rsidRPr="00167B6B">
        <w:rPr>
          <w:rFonts w:ascii="Arial" w:eastAsia="Times New Roman" w:hAnsi="Arial" w:cs="Arial"/>
          <w:bCs/>
          <w:sz w:val="18"/>
          <w:szCs w:val="18"/>
          <w:lang w:eastAsia="sl-SI"/>
        </w:rPr>
        <w:t>.</w:t>
      </w:r>
    </w:p>
    <w:p w14:paraId="3859499D" w14:textId="77777777" w:rsidR="00111F1E" w:rsidRPr="00167B6B" w:rsidRDefault="00111F1E" w:rsidP="00111F1E">
      <w:pPr>
        <w:autoSpaceDE w:val="0"/>
        <w:autoSpaceDN w:val="0"/>
        <w:adjustRightInd w:val="0"/>
        <w:spacing w:after="0" w:line="240" w:lineRule="auto"/>
        <w:jc w:val="both"/>
        <w:rPr>
          <w:rFonts w:ascii="Arial" w:eastAsia="Times New Roman" w:hAnsi="Arial" w:cs="Arial"/>
          <w:sz w:val="18"/>
          <w:szCs w:val="18"/>
          <w:lang w:eastAsia="sl-SI"/>
        </w:rPr>
      </w:pPr>
    </w:p>
    <w:p w14:paraId="5469D072" w14:textId="0890409F" w:rsidR="00111F1E" w:rsidRPr="00167B6B"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r w:rsidRPr="00167B6B">
        <w:rPr>
          <w:rFonts w:ascii="Arial" w:eastAsia="Times New Roman" w:hAnsi="Arial" w:cs="Arial"/>
          <w:sz w:val="18"/>
          <w:szCs w:val="18"/>
          <w:lang w:eastAsia="sl-SI"/>
        </w:rPr>
        <w:t xml:space="preserve">Na strani dobavitelja je skrbnik pogodbe </w:t>
      </w:r>
      <w:r w:rsidR="0079152A">
        <w:rPr>
          <w:rFonts w:ascii="Arial" w:eastAsia="Times New Roman" w:hAnsi="Arial" w:cs="Arial"/>
          <w:b/>
          <w:bCs/>
          <w:sz w:val="18"/>
          <w:szCs w:val="18"/>
          <w:lang w:eastAsia="sl-SI"/>
        </w:rPr>
        <w:t>________________</w:t>
      </w:r>
      <w:r w:rsidRPr="00167B6B">
        <w:rPr>
          <w:rFonts w:ascii="Arial" w:eastAsia="Times New Roman" w:hAnsi="Arial" w:cs="Arial"/>
          <w:bCs/>
          <w:sz w:val="18"/>
          <w:szCs w:val="18"/>
          <w:lang w:eastAsia="sl-SI"/>
        </w:rPr>
        <w:t>, ki bo naročniku dosegljiv:</w:t>
      </w:r>
    </w:p>
    <w:p w14:paraId="7A6E7908" w14:textId="77777777" w:rsidR="00111F1E" w:rsidRPr="00167B6B"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telefonski številki: __________________</w:t>
      </w:r>
    </w:p>
    <w:p w14:paraId="7B261D04" w14:textId="77777777" w:rsidR="00111F1E" w:rsidRPr="00167B6B" w:rsidRDefault="00111F1E" w:rsidP="00111F1E">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elektronskem poštnem naslovu: ____________________</w:t>
      </w:r>
    </w:p>
    <w:p w14:paraId="00341F10" w14:textId="77777777" w:rsidR="00111F1E" w:rsidRPr="00167B6B" w:rsidRDefault="00111F1E" w:rsidP="00111F1E">
      <w:pPr>
        <w:autoSpaceDE w:val="0"/>
        <w:autoSpaceDN w:val="0"/>
        <w:adjustRightInd w:val="0"/>
        <w:spacing w:after="0" w:line="240" w:lineRule="auto"/>
        <w:rPr>
          <w:rFonts w:ascii="Arial" w:eastAsia="Times New Roman" w:hAnsi="Arial" w:cs="Arial"/>
          <w:b/>
          <w:bCs/>
          <w:sz w:val="18"/>
          <w:szCs w:val="18"/>
          <w:lang w:eastAsia="sl-SI"/>
        </w:rPr>
      </w:pPr>
    </w:p>
    <w:p w14:paraId="6A985EF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7280CFE6" w14:textId="1CE591C0" w:rsidR="00111F1E" w:rsidRPr="00167B6B" w:rsidRDefault="00111F1E" w:rsidP="0079152A">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52B4976D"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5220796"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Vsaka pogodbena stranka lahko predlaga spremembe in dopolnitve k tej pogodbi, ki so veljavne le, če so sklenjene v pisni obliki, kot aneks k tej pogodbi.</w:t>
      </w:r>
    </w:p>
    <w:p w14:paraId="358A0146" w14:textId="77777777" w:rsidR="00111F1E" w:rsidRPr="00167B6B"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0A5FB6F8" w14:textId="77777777" w:rsidR="00111F1E" w:rsidRPr="00167B6B" w:rsidRDefault="00111F1E" w:rsidP="00111F1E">
      <w:pPr>
        <w:autoSpaceDE w:val="0"/>
        <w:autoSpaceDN w:val="0"/>
        <w:adjustRightInd w:val="0"/>
        <w:spacing w:after="0" w:line="240" w:lineRule="auto"/>
        <w:jc w:val="both"/>
        <w:rPr>
          <w:rFonts w:ascii="Arial" w:eastAsia="Times New Roman" w:hAnsi="Arial" w:cs="Arial"/>
          <w:b/>
          <w:bCs/>
          <w:sz w:val="18"/>
          <w:szCs w:val="18"/>
          <w:lang w:eastAsia="sl-SI"/>
        </w:rPr>
      </w:pPr>
    </w:p>
    <w:p w14:paraId="14FB0816" w14:textId="5D479C76" w:rsidR="00111F1E" w:rsidRPr="00167B6B" w:rsidRDefault="00111F1E" w:rsidP="0079152A">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7D71EC1C" w14:textId="77777777" w:rsidR="00111F1E" w:rsidRPr="00167B6B" w:rsidRDefault="00111F1E" w:rsidP="00111F1E">
      <w:pPr>
        <w:autoSpaceDE w:val="0"/>
        <w:autoSpaceDN w:val="0"/>
        <w:adjustRightInd w:val="0"/>
        <w:spacing w:after="0" w:line="240" w:lineRule="auto"/>
        <w:jc w:val="center"/>
        <w:rPr>
          <w:rFonts w:ascii="Arial" w:eastAsia="Times New Roman" w:hAnsi="Arial" w:cs="Arial"/>
          <w:b/>
          <w:bCs/>
          <w:sz w:val="18"/>
          <w:szCs w:val="18"/>
          <w:lang w:eastAsia="sl-SI"/>
        </w:rPr>
      </w:pPr>
    </w:p>
    <w:p w14:paraId="167BF040"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sestavljena v dveh (2) enakih izvodih, od katerih prejme vsaka pogodbena stranka po en (1) izvod.</w:t>
      </w:r>
    </w:p>
    <w:p w14:paraId="2BBC8751" w14:textId="77777777"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p>
    <w:p w14:paraId="7A9FED83" w14:textId="1F4A32C3" w:rsidR="00111F1E" w:rsidRPr="00167B6B" w:rsidRDefault="00111F1E" w:rsidP="00111F1E">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w:t>
      </w:r>
    </w:p>
    <w:p w14:paraId="6FAFE407" w14:textId="77777777" w:rsidR="00FF60E6" w:rsidRDefault="00FF60E6" w:rsidP="00FD5D22">
      <w:pPr>
        <w:spacing w:after="0" w:line="240" w:lineRule="auto"/>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7D077C0" w14:textId="238EECE0" w:rsidR="00502924"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D2204F9" w14:textId="5D2595C1" w:rsidR="00502924"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05EEEA07" w14:textId="77777777" w:rsidR="00502924" w:rsidRDefault="00502924"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259DF2A3" w:rsidR="00DD25D6" w:rsidRPr="00F829F3" w:rsidRDefault="00A24321" w:rsidP="00F829F3">
      <w:pPr>
        <w:rPr>
          <w:rFonts w:ascii="Arial" w:eastAsia="Times New Roman" w:hAnsi="Arial" w:cs="Arial"/>
          <w:sz w:val="18"/>
          <w:szCs w:val="18"/>
          <w:lang w:eastAsia="sl-SI"/>
        </w:rPr>
      </w:pPr>
      <w:r w:rsidRPr="00F829F3">
        <w:rPr>
          <w:rFonts w:ascii="Arial" w:eastAsia="Times New Roman" w:hAnsi="Arial" w:cs="Arial"/>
          <w:sz w:val="18"/>
          <w:szCs w:val="18"/>
          <w:lang w:eastAsia="sl-SI"/>
        </w:rPr>
        <w:t>Kraj in datum</w:t>
      </w:r>
      <w:r w:rsidR="007E5B92" w:rsidRPr="00F829F3">
        <w:rPr>
          <w:rFonts w:ascii="Arial" w:eastAsia="Times New Roman" w:hAnsi="Arial" w:cs="Arial"/>
          <w:sz w:val="18"/>
          <w:szCs w:val="18"/>
          <w:lang w:eastAsia="sl-SI"/>
        </w:rPr>
        <w:t xml:space="preserve">, </w:t>
      </w:r>
      <w:r w:rsidR="005116E9" w:rsidRPr="00F829F3">
        <w:rPr>
          <w:rFonts w:ascii="Arial" w:eastAsia="Times New Roman" w:hAnsi="Arial" w:cs="Arial"/>
          <w:sz w:val="18"/>
          <w:szCs w:val="18"/>
          <w:lang w:eastAsia="sl-SI"/>
        </w:rPr>
        <w:t>_________________</w:t>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Kraj in datum, ____________________</w:t>
      </w:r>
    </w:p>
    <w:p w14:paraId="5BFB343A" w14:textId="77777777" w:rsidR="00DD25D6" w:rsidRPr="00F829F3"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F829F3"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F829F3">
        <w:rPr>
          <w:rFonts w:ascii="Arial" w:eastAsia="Times New Roman" w:hAnsi="Arial" w:cs="Arial"/>
          <w:sz w:val="18"/>
          <w:szCs w:val="18"/>
          <w:lang w:eastAsia="sl-SI"/>
        </w:rPr>
        <w:t>Naročnik:</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t xml:space="preserve">Dobavitelj:  </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 xml:space="preserve"> </w:t>
      </w:r>
    </w:p>
    <w:p w14:paraId="51ADB7F8" w14:textId="242AF057" w:rsidR="00502924" w:rsidRDefault="0079152A" w:rsidP="00DD25D6">
      <w:pPr>
        <w:spacing w:after="0" w:line="240" w:lineRule="auto"/>
        <w:rPr>
          <w:rFonts w:ascii="Arial" w:eastAsia="Times New Roman" w:hAnsi="Arial" w:cs="Arial"/>
          <w:sz w:val="18"/>
          <w:szCs w:val="18"/>
          <w:lang w:eastAsia="sl-SI"/>
        </w:rPr>
      </w:pPr>
      <w:r w:rsidRPr="0079152A">
        <w:rPr>
          <w:rFonts w:ascii="Arial" w:eastAsia="Times New Roman" w:hAnsi="Arial" w:cs="Arial"/>
          <w:sz w:val="18"/>
          <w:szCs w:val="18"/>
          <w:lang w:eastAsia="sl-SI"/>
        </w:rPr>
        <w:t>Dijaški in študentski dom Novo mesto</w:t>
      </w:r>
    </w:p>
    <w:p w14:paraId="0AF35E29" w14:textId="3E87F697" w:rsidR="00DD25D6" w:rsidRPr="00DD25D6" w:rsidRDefault="0079152A" w:rsidP="00DD25D6">
      <w:pPr>
        <w:spacing w:after="0" w:line="240" w:lineRule="auto"/>
        <w:rPr>
          <w:rFonts w:ascii="Arial" w:eastAsia="Times New Roman" w:hAnsi="Arial" w:cs="Arial"/>
          <w:bCs/>
          <w:sz w:val="18"/>
          <w:szCs w:val="18"/>
          <w:lang w:eastAsia="sl-SI"/>
        </w:rPr>
      </w:pPr>
      <w:r w:rsidRPr="0079152A">
        <w:rPr>
          <w:rFonts w:ascii="Arial" w:eastAsia="Times New Roman" w:hAnsi="Arial" w:cs="Arial"/>
          <w:bCs/>
          <w:sz w:val="18"/>
          <w:szCs w:val="18"/>
          <w:lang w:eastAsia="sl-SI"/>
        </w:rPr>
        <w:t xml:space="preserve">Jasmina </w:t>
      </w:r>
      <w:proofErr w:type="spellStart"/>
      <w:r w:rsidRPr="0079152A">
        <w:rPr>
          <w:rFonts w:ascii="Arial" w:eastAsia="Times New Roman" w:hAnsi="Arial" w:cs="Arial"/>
          <w:bCs/>
          <w:sz w:val="18"/>
          <w:szCs w:val="18"/>
          <w:lang w:eastAsia="sl-SI"/>
        </w:rPr>
        <w:t>Rastoder</w:t>
      </w:r>
      <w:proofErr w:type="spellEnd"/>
      <w:r w:rsidRPr="0079152A">
        <w:rPr>
          <w:rFonts w:ascii="Arial" w:eastAsia="Times New Roman" w:hAnsi="Arial" w:cs="Arial"/>
          <w:bCs/>
          <w:sz w:val="18"/>
          <w:szCs w:val="18"/>
          <w:lang w:eastAsia="sl-SI"/>
        </w:rPr>
        <w:t xml:space="preserve"> Kafol</w:t>
      </w:r>
      <w:r w:rsidR="009A5988">
        <w:rPr>
          <w:rFonts w:ascii="Arial" w:eastAsia="Times New Roman" w:hAnsi="Arial" w:cs="Arial"/>
          <w:bCs/>
          <w:sz w:val="18"/>
          <w:szCs w:val="18"/>
          <w:lang w:eastAsia="sl-SI"/>
        </w:rPr>
        <w:t>, ravnateljica</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4A6B167C" w:rsidR="00B14B09" w:rsidRDefault="005116E9" w:rsidP="00F829F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22128C1D"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 xml:space="preserve">Ponudnik mora </w:t>
      </w:r>
      <w:r w:rsidR="00F829F3">
        <w:rPr>
          <w:rFonts w:ascii="Arial" w:eastAsia="Times New Roman" w:hAnsi="Arial" w:cs="Arial"/>
          <w:bCs/>
          <w:i/>
          <w:sz w:val="18"/>
          <w:szCs w:val="18"/>
          <w:lang w:eastAsia="sl-SI"/>
        </w:rPr>
        <w:t>pogodbo</w:t>
      </w:r>
      <w:r w:rsidR="00FD3C8C" w:rsidRPr="007F0B8D">
        <w:rPr>
          <w:rFonts w:ascii="Arial" w:eastAsia="Times New Roman" w:hAnsi="Arial" w:cs="Arial"/>
          <w:bCs/>
          <w:i/>
          <w:sz w:val="18"/>
          <w:szCs w:val="18"/>
          <w:lang w:eastAsia="sl-SI"/>
        </w:rPr>
        <w:t xml:space="preserve"> izpolniti v uvodu</w:t>
      </w:r>
      <w:r w:rsidR="00F829F3">
        <w:rPr>
          <w:rFonts w:ascii="Arial" w:eastAsia="Times New Roman" w:hAnsi="Arial" w:cs="Arial"/>
          <w:bCs/>
          <w:i/>
          <w:sz w:val="18"/>
          <w:szCs w:val="18"/>
          <w:lang w:eastAsia="sl-SI"/>
        </w:rPr>
        <w:t>, na način, da</w:t>
      </w:r>
      <w:r w:rsidR="00FD3C8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 xml:space="preserve">izpolni </w:t>
      </w:r>
      <w:r w:rsidR="00FD3C8C" w:rsidRPr="007F0B8D">
        <w:rPr>
          <w:rFonts w:ascii="Arial" w:eastAsia="Times New Roman" w:hAnsi="Arial" w:cs="Arial"/>
          <w:bCs/>
          <w:i/>
          <w:sz w:val="18"/>
          <w:szCs w:val="18"/>
          <w:lang w:eastAsia="sl-SI"/>
        </w:rPr>
        <w:t>svoj</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podatk</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ter v </w:t>
      </w:r>
      <w:r w:rsidR="00F10627">
        <w:rPr>
          <w:rFonts w:ascii="Arial" w:eastAsia="Times New Roman" w:hAnsi="Arial" w:cs="Arial"/>
          <w:bCs/>
          <w:i/>
          <w:sz w:val="18"/>
          <w:szCs w:val="18"/>
          <w:lang w:eastAsia="sl-SI"/>
        </w:rPr>
        <w:t>14</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927699D"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pogodbo</w:t>
      </w:r>
      <w:r w:rsidR="00655C1C" w:rsidRPr="007F0B8D">
        <w:rPr>
          <w:rFonts w:ascii="Arial" w:eastAsia="Times New Roman" w:hAnsi="Arial" w:cs="Arial"/>
          <w:bCs/>
          <w:i/>
          <w:sz w:val="18"/>
          <w:szCs w:val="18"/>
          <w:lang w:eastAsia="sl-SI"/>
        </w:rPr>
        <w:t>, in sicer vsako stran</w:t>
      </w:r>
      <w:r w:rsidR="00E01C78">
        <w:rPr>
          <w:rFonts w:ascii="Arial" w:eastAsia="Times New Roman" w:hAnsi="Arial" w:cs="Arial"/>
          <w:bCs/>
          <w:i/>
          <w:sz w:val="18"/>
          <w:szCs w:val="18"/>
          <w:lang w:eastAsia="sl-SI"/>
        </w:rPr>
        <w:t xml:space="preserve"> te</w:t>
      </w:r>
      <w:r w:rsidR="00655C1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pogodbe</w:t>
      </w:r>
      <w:r w:rsidR="00655C1C" w:rsidRPr="007F0B8D">
        <w:rPr>
          <w:rFonts w:ascii="Arial" w:eastAsia="Times New Roman" w:hAnsi="Arial" w:cs="Arial"/>
          <w:bCs/>
          <w:i/>
          <w:sz w:val="18"/>
          <w:szCs w:val="18"/>
          <w:lang w:eastAsia="sl-SI"/>
        </w:rPr>
        <w:t>,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36718F3D" w:rsidR="00655C1C"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p w14:paraId="3D90EF93" w14:textId="7C43C120"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bookmarkEnd w:id="24"/>
    <w:p w14:paraId="4E54E9F3" w14:textId="2A9FFCE6"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6B5D36D" w14:textId="2D38AE60" w:rsidR="00E01C78" w:rsidRDefault="00E01C78">
      <w:pPr>
        <w:rPr>
          <w:rFonts w:ascii="Arial" w:eastAsia="Times New Roman" w:hAnsi="Arial" w:cs="Arial"/>
          <w:bCs/>
          <w:i/>
          <w:sz w:val="18"/>
          <w:szCs w:val="18"/>
          <w:lang w:eastAsia="sl-SI"/>
        </w:rPr>
      </w:pPr>
    </w:p>
    <w:sectPr w:rsidR="00E01C78" w:rsidSect="00D82CC3">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5CB05" w14:textId="77777777" w:rsidR="00FB0FF6" w:rsidRDefault="00FB0FF6" w:rsidP="006975C6">
      <w:pPr>
        <w:spacing w:after="0" w:line="240" w:lineRule="auto"/>
      </w:pPr>
      <w:r>
        <w:separator/>
      </w:r>
    </w:p>
  </w:endnote>
  <w:endnote w:type="continuationSeparator" w:id="0">
    <w:p w14:paraId="2E8470D9" w14:textId="77777777" w:rsidR="00FB0FF6" w:rsidRDefault="00FB0FF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2E3D9ABA" w14:textId="1D063C3D" w:rsidR="0096188B" w:rsidRDefault="0096188B"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624747C1" w:rsidR="0096188B" w:rsidRPr="006F1DA5" w:rsidRDefault="0096188B"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5220EC">
          <w:rPr>
            <w:rFonts w:ascii="Arial" w:hAnsi="Arial" w:cs="Arial"/>
            <w:noProof/>
          </w:rPr>
          <w:t>8</w:t>
        </w:r>
        <w:r w:rsidRPr="006F1DA5">
          <w:rPr>
            <w:rFonts w:ascii="Arial" w:hAnsi="Arial" w:cs="Arial"/>
            <w:noProof/>
          </w:rPr>
          <w:fldChar w:fldCharType="end"/>
        </w:r>
      </w:p>
    </w:sdtContent>
  </w:sdt>
  <w:p w14:paraId="5ACFDF11" w14:textId="77777777" w:rsidR="0096188B" w:rsidRDefault="0096188B"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96188B" w:rsidRDefault="0096188B"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0010" w14:textId="77777777" w:rsidR="0096188B" w:rsidRDefault="0096188B"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96188B" w:rsidRDefault="0096188B"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96188B" w:rsidRDefault="0096188B"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96188B" w:rsidRDefault="0096188B"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96188B" w:rsidRDefault="0096188B"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96188B" w:rsidRDefault="0096188B"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16C82" w14:textId="77777777" w:rsidR="00FB0FF6" w:rsidRDefault="00FB0FF6" w:rsidP="006975C6">
      <w:pPr>
        <w:spacing w:after="0" w:line="240" w:lineRule="auto"/>
      </w:pPr>
      <w:r>
        <w:separator/>
      </w:r>
    </w:p>
  </w:footnote>
  <w:footnote w:type="continuationSeparator" w:id="0">
    <w:p w14:paraId="4EACFB29" w14:textId="77777777" w:rsidR="00FB0FF6" w:rsidRDefault="00FB0FF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96188B" w:rsidRPr="00BA0AF0" w:rsidRDefault="0096188B"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7878D4"/>
    <w:multiLevelType w:val="hybridMultilevel"/>
    <w:tmpl w:val="551C87A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254305"/>
    <w:multiLevelType w:val="hybridMultilevel"/>
    <w:tmpl w:val="8D347E30"/>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41223E5"/>
    <w:multiLevelType w:val="multilevel"/>
    <w:tmpl w:val="141223E5"/>
    <w:lvl w:ilvl="0">
      <w:start w:val="10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4D0B3F"/>
    <w:multiLevelType w:val="hybridMultilevel"/>
    <w:tmpl w:val="3DF43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0" w15:restartNumberingAfterBreak="0">
    <w:nsid w:val="18B208D7"/>
    <w:multiLevelType w:val="hybridMultilevel"/>
    <w:tmpl w:val="AF9228B2"/>
    <w:lvl w:ilvl="0" w:tplc="D5BAC2C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84010B"/>
    <w:multiLevelType w:val="hybridMultilevel"/>
    <w:tmpl w:val="8E8C3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5C3CA6"/>
    <w:multiLevelType w:val="multilevel"/>
    <w:tmpl w:val="141223E5"/>
    <w:lvl w:ilvl="0">
      <w:start w:val="10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F7372A"/>
    <w:multiLevelType w:val="hybridMultilevel"/>
    <w:tmpl w:val="00AAC188"/>
    <w:lvl w:ilvl="0" w:tplc="D5BAC2C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6"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7" w15:restartNumberingAfterBreak="0">
    <w:nsid w:val="2EC57A2B"/>
    <w:multiLevelType w:val="hybridMultilevel"/>
    <w:tmpl w:val="472247DA"/>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1E71D0E"/>
    <w:multiLevelType w:val="hybridMultilevel"/>
    <w:tmpl w:val="955C89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C558D3"/>
    <w:multiLevelType w:val="hybridMultilevel"/>
    <w:tmpl w:val="D584A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523AE8"/>
    <w:multiLevelType w:val="hybridMultilevel"/>
    <w:tmpl w:val="11A41478"/>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3"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4" w15:restartNumberingAfterBreak="0">
    <w:nsid w:val="3EF56EF0"/>
    <w:multiLevelType w:val="hybridMultilevel"/>
    <w:tmpl w:val="6D42F7BE"/>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815421"/>
    <w:multiLevelType w:val="hybridMultilevel"/>
    <w:tmpl w:val="BA4A403C"/>
    <w:lvl w:ilvl="0" w:tplc="801883A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7"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8"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982247"/>
    <w:multiLevelType w:val="hybridMultilevel"/>
    <w:tmpl w:val="67D839D2"/>
    <w:lvl w:ilvl="0" w:tplc="8FBA3644">
      <w:start w:val="1"/>
      <w:numFmt w:val="bullet"/>
      <w:lvlText w:val=""/>
      <w:lvlJc w:val="left"/>
      <w:pPr>
        <w:ind w:left="720" w:hanging="360"/>
      </w:pPr>
      <w:rPr>
        <w:rFonts w:ascii="Symbol" w:hAnsi="Symbol" w:cs="Symbol" w:hint="default"/>
        <w:sz w:val="18"/>
        <w:szCs w:val="18"/>
      </w:rPr>
    </w:lvl>
    <w:lvl w:ilvl="1" w:tplc="600034FE">
      <w:start w:val="1"/>
      <w:numFmt w:val="bullet"/>
      <w:lvlText w:val="o"/>
      <w:lvlJc w:val="left"/>
      <w:pPr>
        <w:ind w:left="1440" w:hanging="360"/>
      </w:pPr>
      <w:rPr>
        <w:rFonts w:ascii="Courier New" w:hAnsi="Courier New" w:cs="Courier New" w:hint="default"/>
      </w:rPr>
    </w:lvl>
    <w:lvl w:ilvl="2" w:tplc="63E01D22">
      <w:start w:val="1"/>
      <w:numFmt w:val="bullet"/>
      <w:lvlText w:val=""/>
      <w:lvlJc w:val="left"/>
      <w:pPr>
        <w:ind w:left="2160" w:hanging="360"/>
      </w:pPr>
      <w:rPr>
        <w:rFonts w:ascii="Wingdings" w:hAnsi="Wingdings" w:cs="Wingdings" w:hint="default"/>
      </w:rPr>
    </w:lvl>
    <w:lvl w:ilvl="3" w:tplc="ED28AADC">
      <w:start w:val="1"/>
      <w:numFmt w:val="bullet"/>
      <w:lvlText w:val=""/>
      <w:lvlJc w:val="left"/>
      <w:pPr>
        <w:ind w:left="2880" w:hanging="360"/>
      </w:pPr>
      <w:rPr>
        <w:rFonts w:ascii="Symbol" w:hAnsi="Symbol" w:cs="Symbol" w:hint="default"/>
      </w:rPr>
    </w:lvl>
    <w:lvl w:ilvl="4" w:tplc="68E6A30E">
      <w:start w:val="1"/>
      <w:numFmt w:val="bullet"/>
      <w:lvlText w:val="o"/>
      <w:lvlJc w:val="left"/>
      <w:pPr>
        <w:ind w:left="3600" w:hanging="360"/>
      </w:pPr>
      <w:rPr>
        <w:rFonts w:ascii="Courier New" w:hAnsi="Courier New" w:cs="Courier New" w:hint="default"/>
      </w:rPr>
    </w:lvl>
    <w:lvl w:ilvl="5" w:tplc="F8A44D6A">
      <w:start w:val="1"/>
      <w:numFmt w:val="bullet"/>
      <w:lvlText w:val=""/>
      <w:lvlJc w:val="left"/>
      <w:pPr>
        <w:ind w:left="4320" w:hanging="360"/>
      </w:pPr>
      <w:rPr>
        <w:rFonts w:ascii="Wingdings" w:hAnsi="Wingdings" w:cs="Wingdings" w:hint="default"/>
      </w:rPr>
    </w:lvl>
    <w:lvl w:ilvl="6" w:tplc="403E0A88">
      <w:start w:val="1"/>
      <w:numFmt w:val="bullet"/>
      <w:lvlText w:val=""/>
      <w:lvlJc w:val="left"/>
      <w:pPr>
        <w:ind w:left="5040" w:hanging="360"/>
      </w:pPr>
      <w:rPr>
        <w:rFonts w:ascii="Symbol" w:hAnsi="Symbol" w:cs="Symbol" w:hint="default"/>
      </w:rPr>
    </w:lvl>
    <w:lvl w:ilvl="7" w:tplc="5EA8AE72">
      <w:start w:val="1"/>
      <w:numFmt w:val="bullet"/>
      <w:lvlText w:val="o"/>
      <w:lvlJc w:val="left"/>
      <w:pPr>
        <w:ind w:left="5760" w:hanging="360"/>
      </w:pPr>
      <w:rPr>
        <w:rFonts w:ascii="Courier New" w:hAnsi="Courier New" w:cs="Courier New" w:hint="default"/>
      </w:rPr>
    </w:lvl>
    <w:lvl w:ilvl="8" w:tplc="EE1E8660">
      <w:start w:val="1"/>
      <w:numFmt w:val="bullet"/>
      <w:lvlText w:val=""/>
      <w:lvlJc w:val="left"/>
      <w:pPr>
        <w:ind w:left="6480" w:hanging="360"/>
      </w:pPr>
      <w:rPr>
        <w:rFonts w:ascii="Wingdings" w:hAnsi="Wingdings" w:cs="Wingdings" w:hint="default"/>
      </w:rPr>
    </w:lvl>
  </w:abstractNum>
  <w:abstractNum w:abstractNumId="30"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31"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E344A1"/>
    <w:multiLevelType w:val="hybridMultilevel"/>
    <w:tmpl w:val="8DAA4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2A0B97"/>
    <w:multiLevelType w:val="hybridMultilevel"/>
    <w:tmpl w:val="6B922E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4E11479"/>
    <w:multiLevelType w:val="hybridMultilevel"/>
    <w:tmpl w:val="33E67B8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7"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9"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480E78"/>
    <w:multiLevelType w:val="hybridMultilevel"/>
    <w:tmpl w:val="EFA8817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9E5FC5"/>
    <w:multiLevelType w:val="hybridMultilevel"/>
    <w:tmpl w:val="B57C0B60"/>
    <w:lvl w:ilvl="0" w:tplc="A54861E2">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084097"/>
    <w:multiLevelType w:val="hybridMultilevel"/>
    <w:tmpl w:val="87786C64"/>
    <w:lvl w:ilvl="0" w:tplc="1C962994">
      <w:start w:val="2"/>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num w:numId="1" w16cid:durableId="1433893058">
    <w:abstractNumId w:val="27"/>
  </w:num>
  <w:num w:numId="2" w16cid:durableId="1146507211">
    <w:abstractNumId w:val="5"/>
  </w:num>
  <w:num w:numId="3" w16cid:durableId="50689087">
    <w:abstractNumId w:val="4"/>
  </w:num>
  <w:num w:numId="4" w16cid:durableId="1234856365">
    <w:abstractNumId w:val="30"/>
  </w:num>
  <w:num w:numId="5" w16cid:durableId="1753433456">
    <w:abstractNumId w:val="16"/>
  </w:num>
  <w:num w:numId="6" w16cid:durableId="777332434">
    <w:abstractNumId w:val="26"/>
  </w:num>
  <w:num w:numId="7" w16cid:durableId="553390924">
    <w:abstractNumId w:val="22"/>
  </w:num>
  <w:num w:numId="8" w16cid:durableId="972058261">
    <w:abstractNumId w:val="45"/>
  </w:num>
  <w:num w:numId="9" w16cid:durableId="1150751779">
    <w:abstractNumId w:val="15"/>
  </w:num>
  <w:num w:numId="10" w16cid:durableId="2075008809">
    <w:abstractNumId w:val="36"/>
  </w:num>
  <w:num w:numId="11" w16cid:durableId="1991669903">
    <w:abstractNumId w:val="38"/>
  </w:num>
  <w:num w:numId="12" w16cid:durableId="412778043">
    <w:abstractNumId w:val="6"/>
  </w:num>
  <w:num w:numId="13" w16cid:durableId="1701127863">
    <w:abstractNumId w:val="14"/>
  </w:num>
  <w:num w:numId="14" w16cid:durableId="710348332">
    <w:abstractNumId w:val="9"/>
  </w:num>
  <w:num w:numId="15" w16cid:durableId="1054349567">
    <w:abstractNumId w:val="39"/>
  </w:num>
  <w:num w:numId="16" w16cid:durableId="1779983577">
    <w:abstractNumId w:val="42"/>
  </w:num>
  <w:num w:numId="17" w16cid:durableId="1852641356">
    <w:abstractNumId w:val="35"/>
  </w:num>
  <w:num w:numId="18" w16cid:durableId="1329596470">
    <w:abstractNumId w:val="28"/>
  </w:num>
  <w:num w:numId="19" w16cid:durableId="1686053630">
    <w:abstractNumId w:val="31"/>
  </w:num>
  <w:num w:numId="20" w16cid:durableId="1562793569">
    <w:abstractNumId w:val="34"/>
  </w:num>
  <w:num w:numId="21" w16cid:durableId="680090063">
    <w:abstractNumId w:val="43"/>
  </w:num>
  <w:num w:numId="22" w16cid:durableId="116994977">
    <w:abstractNumId w:val="37"/>
  </w:num>
  <w:num w:numId="23" w16cid:durableId="2141024590">
    <w:abstractNumId w:val="18"/>
  </w:num>
  <w:num w:numId="24" w16cid:durableId="384531319">
    <w:abstractNumId w:val="21"/>
  </w:num>
  <w:num w:numId="25" w16cid:durableId="444814329">
    <w:abstractNumId w:val="24"/>
  </w:num>
  <w:num w:numId="26" w16cid:durableId="1594390302">
    <w:abstractNumId w:val="33"/>
  </w:num>
  <w:num w:numId="27" w16cid:durableId="391201100">
    <w:abstractNumId w:val="40"/>
  </w:num>
  <w:num w:numId="28" w16cid:durableId="857501778">
    <w:abstractNumId w:val="0"/>
  </w:num>
  <w:num w:numId="29" w16cid:durableId="289240428">
    <w:abstractNumId w:val="2"/>
  </w:num>
  <w:num w:numId="30" w16cid:durableId="1397823888">
    <w:abstractNumId w:val="32"/>
  </w:num>
  <w:num w:numId="31" w16cid:durableId="1794904241">
    <w:abstractNumId w:val="1"/>
  </w:num>
  <w:num w:numId="32" w16cid:durableId="2015573754">
    <w:abstractNumId w:val="11"/>
  </w:num>
  <w:num w:numId="33" w16cid:durableId="912928261">
    <w:abstractNumId w:val="25"/>
  </w:num>
  <w:num w:numId="34" w16cid:durableId="1536652764">
    <w:abstractNumId w:val="44"/>
  </w:num>
  <w:num w:numId="35" w16cid:durableId="431317286">
    <w:abstractNumId w:val="41"/>
  </w:num>
  <w:num w:numId="36" w16cid:durableId="673458527">
    <w:abstractNumId w:val="20"/>
  </w:num>
  <w:num w:numId="37" w16cid:durableId="1521968515">
    <w:abstractNumId w:val="8"/>
  </w:num>
  <w:num w:numId="38" w16cid:durableId="1141967641">
    <w:abstractNumId w:val="13"/>
  </w:num>
  <w:num w:numId="39" w16cid:durableId="1596086114">
    <w:abstractNumId w:val="10"/>
  </w:num>
  <w:num w:numId="40" w16cid:durableId="1316253730">
    <w:abstractNumId w:val="23"/>
  </w:num>
  <w:num w:numId="41" w16cid:durableId="1977373259">
    <w:abstractNumId w:val="29"/>
  </w:num>
  <w:num w:numId="42" w16cid:durableId="1406948959">
    <w:abstractNumId w:val="19"/>
  </w:num>
  <w:num w:numId="43" w16cid:durableId="317076122">
    <w:abstractNumId w:val="3"/>
  </w:num>
  <w:num w:numId="44" w16cid:durableId="979920730">
    <w:abstractNumId w:val="17"/>
  </w:num>
  <w:num w:numId="45" w16cid:durableId="1586114294">
    <w:abstractNumId w:val="7"/>
  </w:num>
  <w:num w:numId="46" w16cid:durableId="680476993">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F41"/>
    <w:rsid w:val="00030C64"/>
    <w:rsid w:val="000340C3"/>
    <w:rsid w:val="00037A49"/>
    <w:rsid w:val="00042794"/>
    <w:rsid w:val="00043DDE"/>
    <w:rsid w:val="000441EA"/>
    <w:rsid w:val="00044E86"/>
    <w:rsid w:val="00046493"/>
    <w:rsid w:val="00047556"/>
    <w:rsid w:val="00052F27"/>
    <w:rsid w:val="00057D64"/>
    <w:rsid w:val="00060AEA"/>
    <w:rsid w:val="0006765A"/>
    <w:rsid w:val="00070580"/>
    <w:rsid w:val="00070A09"/>
    <w:rsid w:val="00076643"/>
    <w:rsid w:val="000771AC"/>
    <w:rsid w:val="0008431E"/>
    <w:rsid w:val="00090A58"/>
    <w:rsid w:val="00091A9D"/>
    <w:rsid w:val="000946F3"/>
    <w:rsid w:val="00095250"/>
    <w:rsid w:val="00097F4A"/>
    <w:rsid w:val="000A1F28"/>
    <w:rsid w:val="000A3E98"/>
    <w:rsid w:val="000A6F36"/>
    <w:rsid w:val="000A71A1"/>
    <w:rsid w:val="000A7F54"/>
    <w:rsid w:val="000B302B"/>
    <w:rsid w:val="000B3B55"/>
    <w:rsid w:val="000B5E92"/>
    <w:rsid w:val="000B7E57"/>
    <w:rsid w:val="000C4461"/>
    <w:rsid w:val="000C5527"/>
    <w:rsid w:val="000D5ED5"/>
    <w:rsid w:val="000E04E6"/>
    <w:rsid w:val="000E0574"/>
    <w:rsid w:val="000E5B1B"/>
    <w:rsid w:val="000E73FE"/>
    <w:rsid w:val="000E76C6"/>
    <w:rsid w:val="000F070B"/>
    <w:rsid w:val="000F281B"/>
    <w:rsid w:val="000F3713"/>
    <w:rsid w:val="000F52E3"/>
    <w:rsid w:val="000F584D"/>
    <w:rsid w:val="000F7B0A"/>
    <w:rsid w:val="001011E2"/>
    <w:rsid w:val="0010659D"/>
    <w:rsid w:val="00106F76"/>
    <w:rsid w:val="001119EB"/>
    <w:rsid w:val="00111F1E"/>
    <w:rsid w:val="00115B55"/>
    <w:rsid w:val="001226B2"/>
    <w:rsid w:val="00127127"/>
    <w:rsid w:val="001300D7"/>
    <w:rsid w:val="001312D7"/>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4C8"/>
    <w:rsid w:val="001A699E"/>
    <w:rsid w:val="001B50D6"/>
    <w:rsid w:val="001B69AE"/>
    <w:rsid w:val="001C1B81"/>
    <w:rsid w:val="001C5203"/>
    <w:rsid w:val="001C6AFD"/>
    <w:rsid w:val="001D0598"/>
    <w:rsid w:val="001D7150"/>
    <w:rsid w:val="001E3D03"/>
    <w:rsid w:val="001E5435"/>
    <w:rsid w:val="001E6018"/>
    <w:rsid w:val="001F11D0"/>
    <w:rsid w:val="001F2643"/>
    <w:rsid w:val="001F5386"/>
    <w:rsid w:val="001F5FD8"/>
    <w:rsid w:val="001F72D0"/>
    <w:rsid w:val="001F7761"/>
    <w:rsid w:val="00204EDB"/>
    <w:rsid w:val="00205646"/>
    <w:rsid w:val="00210A38"/>
    <w:rsid w:val="00210F0B"/>
    <w:rsid w:val="002110F9"/>
    <w:rsid w:val="002173BC"/>
    <w:rsid w:val="00222D15"/>
    <w:rsid w:val="00226973"/>
    <w:rsid w:val="00230884"/>
    <w:rsid w:val="002312D3"/>
    <w:rsid w:val="002332D2"/>
    <w:rsid w:val="00236146"/>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55F9"/>
    <w:rsid w:val="002A5D7F"/>
    <w:rsid w:val="002A7180"/>
    <w:rsid w:val="002B2E09"/>
    <w:rsid w:val="002C2BB6"/>
    <w:rsid w:val="002C782B"/>
    <w:rsid w:val="002D0B81"/>
    <w:rsid w:val="002D16C6"/>
    <w:rsid w:val="002D26E6"/>
    <w:rsid w:val="002D3368"/>
    <w:rsid w:val="002D58B5"/>
    <w:rsid w:val="002F0BE9"/>
    <w:rsid w:val="00304053"/>
    <w:rsid w:val="00314C32"/>
    <w:rsid w:val="003163EA"/>
    <w:rsid w:val="0032603C"/>
    <w:rsid w:val="003262A4"/>
    <w:rsid w:val="00331855"/>
    <w:rsid w:val="0033249E"/>
    <w:rsid w:val="00337882"/>
    <w:rsid w:val="00337E4D"/>
    <w:rsid w:val="00343395"/>
    <w:rsid w:val="003451DB"/>
    <w:rsid w:val="00355B3F"/>
    <w:rsid w:val="003611DD"/>
    <w:rsid w:val="00362D71"/>
    <w:rsid w:val="0036650F"/>
    <w:rsid w:val="00366604"/>
    <w:rsid w:val="00376387"/>
    <w:rsid w:val="00380113"/>
    <w:rsid w:val="003811C8"/>
    <w:rsid w:val="0038427A"/>
    <w:rsid w:val="0039263C"/>
    <w:rsid w:val="003926CF"/>
    <w:rsid w:val="00393133"/>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23C5"/>
    <w:rsid w:val="003E77C7"/>
    <w:rsid w:val="003F7E52"/>
    <w:rsid w:val="0040217E"/>
    <w:rsid w:val="00414085"/>
    <w:rsid w:val="00417F55"/>
    <w:rsid w:val="00420D44"/>
    <w:rsid w:val="004313D7"/>
    <w:rsid w:val="00432317"/>
    <w:rsid w:val="00436C4F"/>
    <w:rsid w:val="00437ED3"/>
    <w:rsid w:val="004425C6"/>
    <w:rsid w:val="00447A36"/>
    <w:rsid w:val="00460B0C"/>
    <w:rsid w:val="00463543"/>
    <w:rsid w:val="0046394E"/>
    <w:rsid w:val="0046429C"/>
    <w:rsid w:val="00464601"/>
    <w:rsid w:val="004702FB"/>
    <w:rsid w:val="00471503"/>
    <w:rsid w:val="004742A4"/>
    <w:rsid w:val="004749F9"/>
    <w:rsid w:val="00476FF7"/>
    <w:rsid w:val="004776F1"/>
    <w:rsid w:val="004825C9"/>
    <w:rsid w:val="00484126"/>
    <w:rsid w:val="00490DF5"/>
    <w:rsid w:val="00491F58"/>
    <w:rsid w:val="0049479E"/>
    <w:rsid w:val="00495438"/>
    <w:rsid w:val="004A00B7"/>
    <w:rsid w:val="004A01F9"/>
    <w:rsid w:val="004A2A62"/>
    <w:rsid w:val="004A74DD"/>
    <w:rsid w:val="004B060F"/>
    <w:rsid w:val="004B1234"/>
    <w:rsid w:val="004B1820"/>
    <w:rsid w:val="004B27AF"/>
    <w:rsid w:val="004C315C"/>
    <w:rsid w:val="004D2F9F"/>
    <w:rsid w:val="004D5B09"/>
    <w:rsid w:val="004E0C24"/>
    <w:rsid w:val="004E0D13"/>
    <w:rsid w:val="004E2A61"/>
    <w:rsid w:val="004E3A80"/>
    <w:rsid w:val="004F2927"/>
    <w:rsid w:val="004F6D95"/>
    <w:rsid w:val="004F76E3"/>
    <w:rsid w:val="0050208A"/>
    <w:rsid w:val="00502924"/>
    <w:rsid w:val="0051146A"/>
    <w:rsid w:val="005116E9"/>
    <w:rsid w:val="0051414E"/>
    <w:rsid w:val="00520848"/>
    <w:rsid w:val="0052142A"/>
    <w:rsid w:val="005220EC"/>
    <w:rsid w:val="00527FBB"/>
    <w:rsid w:val="00530814"/>
    <w:rsid w:val="00534DD3"/>
    <w:rsid w:val="0053510E"/>
    <w:rsid w:val="005423BF"/>
    <w:rsid w:val="00542CCA"/>
    <w:rsid w:val="00545CD4"/>
    <w:rsid w:val="00546145"/>
    <w:rsid w:val="00550BE3"/>
    <w:rsid w:val="005515F1"/>
    <w:rsid w:val="00551C43"/>
    <w:rsid w:val="00556F9B"/>
    <w:rsid w:val="00566D4E"/>
    <w:rsid w:val="00567567"/>
    <w:rsid w:val="0057347A"/>
    <w:rsid w:val="00573700"/>
    <w:rsid w:val="00575969"/>
    <w:rsid w:val="00577336"/>
    <w:rsid w:val="0058216C"/>
    <w:rsid w:val="0058311B"/>
    <w:rsid w:val="00584A12"/>
    <w:rsid w:val="00585897"/>
    <w:rsid w:val="00586186"/>
    <w:rsid w:val="005A6B32"/>
    <w:rsid w:val="005A72E0"/>
    <w:rsid w:val="005B1C0F"/>
    <w:rsid w:val="005B6195"/>
    <w:rsid w:val="005B6A3D"/>
    <w:rsid w:val="005B6BD4"/>
    <w:rsid w:val="005B7C6D"/>
    <w:rsid w:val="005C3C80"/>
    <w:rsid w:val="005C43DC"/>
    <w:rsid w:val="005D0C4D"/>
    <w:rsid w:val="005D262B"/>
    <w:rsid w:val="005F7AFB"/>
    <w:rsid w:val="00601528"/>
    <w:rsid w:val="00611C76"/>
    <w:rsid w:val="00612471"/>
    <w:rsid w:val="006139A7"/>
    <w:rsid w:val="0062112A"/>
    <w:rsid w:val="006224E7"/>
    <w:rsid w:val="006243F9"/>
    <w:rsid w:val="00627D98"/>
    <w:rsid w:val="00634411"/>
    <w:rsid w:val="006347C3"/>
    <w:rsid w:val="00635300"/>
    <w:rsid w:val="00635CA0"/>
    <w:rsid w:val="00635FFC"/>
    <w:rsid w:val="00637703"/>
    <w:rsid w:val="006400C6"/>
    <w:rsid w:val="0064050F"/>
    <w:rsid w:val="00646A9C"/>
    <w:rsid w:val="00655C1C"/>
    <w:rsid w:val="006613E5"/>
    <w:rsid w:val="00662A46"/>
    <w:rsid w:val="00663A49"/>
    <w:rsid w:val="006760AA"/>
    <w:rsid w:val="0067763E"/>
    <w:rsid w:val="006851B8"/>
    <w:rsid w:val="00686594"/>
    <w:rsid w:val="00686BAD"/>
    <w:rsid w:val="0068737D"/>
    <w:rsid w:val="00691A62"/>
    <w:rsid w:val="00692F8B"/>
    <w:rsid w:val="0069526B"/>
    <w:rsid w:val="00695A52"/>
    <w:rsid w:val="00696FB8"/>
    <w:rsid w:val="006975C6"/>
    <w:rsid w:val="006A0AD1"/>
    <w:rsid w:val="006A5918"/>
    <w:rsid w:val="006A5AB1"/>
    <w:rsid w:val="006B2936"/>
    <w:rsid w:val="006B5529"/>
    <w:rsid w:val="006B63F9"/>
    <w:rsid w:val="006D37C2"/>
    <w:rsid w:val="006D4B75"/>
    <w:rsid w:val="006D75DE"/>
    <w:rsid w:val="006D7BB0"/>
    <w:rsid w:val="006E026A"/>
    <w:rsid w:val="006E3195"/>
    <w:rsid w:val="006E4105"/>
    <w:rsid w:val="006E5AC5"/>
    <w:rsid w:val="006E66D4"/>
    <w:rsid w:val="006F035E"/>
    <w:rsid w:val="006F0D76"/>
    <w:rsid w:val="006F1DA5"/>
    <w:rsid w:val="006F313A"/>
    <w:rsid w:val="006F4C34"/>
    <w:rsid w:val="007017A7"/>
    <w:rsid w:val="007068E7"/>
    <w:rsid w:val="00706BDD"/>
    <w:rsid w:val="007109D5"/>
    <w:rsid w:val="00717838"/>
    <w:rsid w:val="00720893"/>
    <w:rsid w:val="007223D3"/>
    <w:rsid w:val="0072524E"/>
    <w:rsid w:val="00727575"/>
    <w:rsid w:val="007308B6"/>
    <w:rsid w:val="0073366A"/>
    <w:rsid w:val="00740182"/>
    <w:rsid w:val="00745429"/>
    <w:rsid w:val="00750715"/>
    <w:rsid w:val="0075244C"/>
    <w:rsid w:val="00754998"/>
    <w:rsid w:val="0076391C"/>
    <w:rsid w:val="007641C0"/>
    <w:rsid w:val="007651DB"/>
    <w:rsid w:val="0076594C"/>
    <w:rsid w:val="007710BE"/>
    <w:rsid w:val="0077407D"/>
    <w:rsid w:val="00785F39"/>
    <w:rsid w:val="007912DB"/>
    <w:rsid w:val="0079152A"/>
    <w:rsid w:val="00793793"/>
    <w:rsid w:val="007960F5"/>
    <w:rsid w:val="007A3639"/>
    <w:rsid w:val="007B3000"/>
    <w:rsid w:val="007B5219"/>
    <w:rsid w:val="007B52EB"/>
    <w:rsid w:val="007C3626"/>
    <w:rsid w:val="007C3EA0"/>
    <w:rsid w:val="007D6FB3"/>
    <w:rsid w:val="007E0E83"/>
    <w:rsid w:val="007E4767"/>
    <w:rsid w:val="007E5B92"/>
    <w:rsid w:val="007E6677"/>
    <w:rsid w:val="007F0B8D"/>
    <w:rsid w:val="007F207B"/>
    <w:rsid w:val="007F42EA"/>
    <w:rsid w:val="00801F81"/>
    <w:rsid w:val="00804747"/>
    <w:rsid w:val="0081029A"/>
    <w:rsid w:val="008208BE"/>
    <w:rsid w:val="008264B7"/>
    <w:rsid w:val="00826A32"/>
    <w:rsid w:val="008278F5"/>
    <w:rsid w:val="008323C6"/>
    <w:rsid w:val="008350D6"/>
    <w:rsid w:val="0083623F"/>
    <w:rsid w:val="00837821"/>
    <w:rsid w:val="008409EE"/>
    <w:rsid w:val="00840A30"/>
    <w:rsid w:val="0084141A"/>
    <w:rsid w:val="0084176C"/>
    <w:rsid w:val="008417DF"/>
    <w:rsid w:val="00842EB4"/>
    <w:rsid w:val="0084419F"/>
    <w:rsid w:val="00854D94"/>
    <w:rsid w:val="00860FE4"/>
    <w:rsid w:val="0086366F"/>
    <w:rsid w:val="008662B3"/>
    <w:rsid w:val="00867769"/>
    <w:rsid w:val="00867DAB"/>
    <w:rsid w:val="00873E82"/>
    <w:rsid w:val="00874652"/>
    <w:rsid w:val="0087536D"/>
    <w:rsid w:val="00876A30"/>
    <w:rsid w:val="00881AFA"/>
    <w:rsid w:val="0088698C"/>
    <w:rsid w:val="00887E53"/>
    <w:rsid w:val="008914F4"/>
    <w:rsid w:val="008943EC"/>
    <w:rsid w:val="008978D4"/>
    <w:rsid w:val="008A008F"/>
    <w:rsid w:val="008A12D4"/>
    <w:rsid w:val="008A30E7"/>
    <w:rsid w:val="008A3697"/>
    <w:rsid w:val="008B3BC6"/>
    <w:rsid w:val="008B4143"/>
    <w:rsid w:val="008B72CE"/>
    <w:rsid w:val="008D0741"/>
    <w:rsid w:val="008D14B9"/>
    <w:rsid w:val="008D20B3"/>
    <w:rsid w:val="008D22B2"/>
    <w:rsid w:val="008D2DCD"/>
    <w:rsid w:val="008D58B9"/>
    <w:rsid w:val="008E400F"/>
    <w:rsid w:val="008F07DC"/>
    <w:rsid w:val="008F7955"/>
    <w:rsid w:val="0090724D"/>
    <w:rsid w:val="009138A3"/>
    <w:rsid w:val="009145FF"/>
    <w:rsid w:val="00914DBE"/>
    <w:rsid w:val="00917A41"/>
    <w:rsid w:val="0092094D"/>
    <w:rsid w:val="00922345"/>
    <w:rsid w:val="00926458"/>
    <w:rsid w:val="00930868"/>
    <w:rsid w:val="00931B5A"/>
    <w:rsid w:val="00933900"/>
    <w:rsid w:val="00941EAE"/>
    <w:rsid w:val="00946107"/>
    <w:rsid w:val="00950810"/>
    <w:rsid w:val="0095090F"/>
    <w:rsid w:val="0095152E"/>
    <w:rsid w:val="00951866"/>
    <w:rsid w:val="00955274"/>
    <w:rsid w:val="00960022"/>
    <w:rsid w:val="00960D4F"/>
    <w:rsid w:val="0096188B"/>
    <w:rsid w:val="009652C0"/>
    <w:rsid w:val="00967924"/>
    <w:rsid w:val="00972475"/>
    <w:rsid w:val="00982370"/>
    <w:rsid w:val="00987D26"/>
    <w:rsid w:val="00993190"/>
    <w:rsid w:val="009A2A3C"/>
    <w:rsid w:val="009A5988"/>
    <w:rsid w:val="009A6DCF"/>
    <w:rsid w:val="009B6FA3"/>
    <w:rsid w:val="009D0B6B"/>
    <w:rsid w:val="009D5EA4"/>
    <w:rsid w:val="009D7A22"/>
    <w:rsid w:val="009E214E"/>
    <w:rsid w:val="009E7E51"/>
    <w:rsid w:val="009F4D0A"/>
    <w:rsid w:val="009F579A"/>
    <w:rsid w:val="00A01F5C"/>
    <w:rsid w:val="00A062AA"/>
    <w:rsid w:val="00A074E0"/>
    <w:rsid w:val="00A11567"/>
    <w:rsid w:val="00A171A1"/>
    <w:rsid w:val="00A22338"/>
    <w:rsid w:val="00A24321"/>
    <w:rsid w:val="00A30660"/>
    <w:rsid w:val="00A30DD1"/>
    <w:rsid w:val="00A31DC6"/>
    <w:rsid w:val="00A3318A"/>
    <w:rsid w:val="00A366BF"/>
    <w:rsid w:val="00A4001A"/>
    <w:rsid w:val="00A40797"/>
    <w:rsid w:val="00A41A63"/>
    <w:rsid w:val="00A43002"/>
    <w:rsid w:val="00A52459"/>
    <w:rsid w:val="00A61EE6"/>
    <w:rsid w:val="00A62A15"/>
    <w:rsid w:val="00A66E29"/>
    <w:rsid w:val="00A7389A"/>
    <w:rsid w:val="00A75C55"/>
    <w:rsid w:val="00A842E2"/>
    <w:rsid w:val="00A950C9"/>
    <w:rsid w:val="00A968EF"/>
    <w:rsid w:val="00AA2CAB"/>
    <w:rsid w:val="00AA2FF9"/>
    <w:rsid w:val="00AB0BE9"/>
    <w:rsid w:val="00AB5F0F"/>
    <w:rsid w:val="00AC0622"/>
    <w:rsid w:val="00AC1297"/>
    <w:rsid w:val="00AC4FBC"/>
    <w:rsid w:val="00AD292A"/>
    <w:rsid w:val="00AD469C"/>
    <w:rsid w:val="00AD47D6"/>
    <w:rsid w:val="00AF1C0D"/>
    <w:rsid w:val="00AF36DA"/>
    <w:rsid w:val="00AF451C"/>
    <w:rsid w:val="00AF6B61"/>
    <w:rsid w:val="00AF7FB0"/>
    <w:rsid w:val="00AF7FF9"/>
    <w:rsid w:val="00B03882"/>
    <w:rsid w:val="00B04ED9"/>
    <w:rsid w:val="00B05760"/>
    <w:rsid w:val="00B05771"/>
    <w:rsid w:val="00B14B09"/>
    <w:rsid w:val="00B169F3"/>
    <w:rsid w:val="00B2042F"/>
    <w:rsid w:val="00B2338C"/>
    <w:rsid w:val="00B25D36"/>
    <w:rsid w:val="00B35942"/>
    <w:rsid w:val="00B35D88"/>
    <w:rsid w:val="00B36CD0"/>
    <w:rsid w:val="00B508B6"/>
    <w:rsid w:val="00B51092"/>
    <w:rsid w:val="00B5220B"/>
    <w:rsid w:val="00B535CB"/>
    <w:rsid w:val="00B6382B"/>
    <w:rsid w:val="00B6413F"/>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E49"/>
    <w:rsid w:val="00BB3484"/>
    <w:rsid w:val="00BB3959"/>
    <w:rsid w:val="00BB4D96"/>
    <w:rsid w:val="00BC2D61"/>
    <w:rsid w:val="00BD2BE3"/>
    <w:rsid w:val="00BD2F84"/>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34656"/>
    <w:rsid w:val="00C40152"/>
    <w:rsid w:val="00C430E8"/>
    <w:rsid w:val="00C4634F"/>
    <w:rsid w:val="00C4793C"/>
    <w:rsid w:val="00C50D42"/>
    <w:rsid w:val="00C55D29"/>
    <w:rsid w:val="00C56373"/>
    <w:rsid w:val="00C606D9"/>
    <w:rsid w:val="00C64255"/>
    <w:rsid w:val="00C65C1F"/>
    <w:rsid w:val="00C745BC"/>
    <w:rsid w:val="00C76D3F"/>
    <w:rsid w:val="00C80624"/>
    <w:rsid w:val="00C84C31"/>
    <w:rsid w:val="00C92F23"/>
    <w:rsid w:val="00C949C2"/>
    <w:rsid w:val="00C94F47"/>
    <w:rsid w:val="00C95F67"/>
    <w:rsid w:val="00CA5C46"/>
    <w:rsid w:val="00CB0190"/>
    <w:rsid w:val="00CB0A46"/>
    <w:rsid w:val="00CB4A95"/>
    <w:rsid w:val="00CC044B"/>
    <w:rsid w:val="00CC2CC5"/>
    <w:rsid w:val="00CC6217"/>
    <w:rsid w:val="00CC7D88"/>
    <w:rsid w:val="00CD0D70"/>
    <w:rsid w:val="00CD218D"/>
    <w:rsid w:val="00CD6E25"/>
    <w:rsid w:val="00CD7DD4"/>
    <w:rsid w:val="00CE0E8F"/>
    <w:rsid w:val="00CE19FB"/>
    <w:rsid w:val="00CE349A"/>
    <w:rsid w:val="00CF38DC"/>
    <w:rsid w:val="00CF52BB"/>
    <w:rsid w:val="00D02BAC"/>
    <w:rsid w:val="00D0323B"/>
    <w:rsid w:val="00D1108A"/>
    <w:rsid w:val="00D24E73"/>
    <w:rsid w:val="00D3178C"/>
    <w:rsid w:val="00D32291"/>
    <w:rsid w:val="00D32894"/>
    <w:rsid w:val="00D32BAD"/>
    <w:rsid w:val="00D379CF"/>
    <w:rsid w:val="00D401DC"/>
    <w:rsid w:val="00D425A0"/>
    <w:rsid w:val="00D42C31"/>
    <w:rsid w:val="00D443D7"/>
    <w:rsid w:val="00D45079"/>
    <w:rsid w:val="00D46EA4"/>
    <w:rsid w:val="00D47018"/>
    <w:rsid w:val="00D505EF"/>
    <w:rsid w:val="00D53E85"/>
    <w:rsid w:val="00D547C1"/>
    <w:rsid w:val="00D547C6"/>
    <w:rsid w:val="00D57E2D"/>
    <w:rsid w:val="00D60A0B"/>
    <w:rsid w:val="00D67CA2"/>
    <w:rsid w:val="00D711E3"/>
    <w:rsid w:val="00D71591"/>
    <w:rsid w:val="00D7180C"/>
    <w:rsid w:val="00D7467F"/>
    <w:rsid w:val="00D7788E"/>
    <w:rsid w:val="00D77C3E"/>
    <w:rsid w:val="00D82CC3"/>
    <w:rsid w:val="00D875DB"/>
    <w:rsid w:val="00D931BF"/>
    <w:rsid w:val="00D968D5"/>
    <w:rsid w:val="00DA4414"/>
    <w:rsid w:val="00DA62CA"/>
    <w:rsid w:val="00DA74CC"/>
    <w:rsid w:val="00DB6FAA"/>
    <w:rsid w:val="00DC08F8"/>
    <w:rsid w:val="00DC2CFF"/>
    <w:rsid w:val="00DC46B1"/>
    <w:rsid w:val="00DC75CE"/>
    <w:rsid w:val="00DD25D6"/>
    <w:rsid w:val="00DD2FA1"/>
    <w:rsid w:val="00DD3AEB"/>
    <w:rsid w:val="00DD45F9"/>
    <w:rsid w:val="00DE16CA"/>
    <w:rsid w:val="00DE47E0"/>
    <w:rsid w:val="00DE5603"/>
    <w:rsid w:val="00DE5A28"/>
    <w:rsid w:val="00E00331"/>
    <w:rsid w:val="00E0113E"/>
    <w:rsid w:val="00E01C78"/>
    <w:rsid w:val="00E022EF"/>
    <w:rsid w:val="00E07227"/>
    <w:rsid w:val="00E07F42"/>
    <w:rsid w:val="00E15224"/>
    <w:rsid w:val="00E16617"/>
    <w:rsid w:val="00E17B7E"/>
    <w:rsid w:val="00E20213"/>
    <w:rsid w:val="00E22065"/>
    <w:rsid w:val="00E25EDE"/>
    <w:rsid w:val="00E31DBC"/>
    <w:rsid w:val="00E32A8A"/>
    <w:rsid w:val="00E35AC5"/>
    <w:rsid w:val="00E40639"/>
    <w:rsid w:val="00E43B00"/>
    <w:rsid w:val="00E44A72"/>
    <w:rsid w:val="00E44B88"/>
    <w:rsid w:val="00E45774"/>
    <w:rsid w:val="00E529AD"/>
    <w:rsid w:val="00E55B9D"/>
    <w:rsid w:val="00E61593"/>
    <w:rsid w:val="00E62CBF"/>
    <w:rsid w:val="00E66AEF"/>
    <w:rsid w:val="00E71C9A"/>
    <w:rsid w:val="00E759A8"/>
    <w:rsid w:val="00E7762C"/>
    <w:rsid w:val="00E77A00"/>
    <w:rsid w:val="00E807DF"/>
    <w:rsid w:val="00E81FD0"/>
    <w:rsid w:val="00E8480C"/>
    <w:rsid w:val="00E925E5"/>
    <w:rsid w:val="00E92CA1"/>
    <w:rsid w:val="00E952DB"/>
    <w:rsid w:val="00E953B8"/>
    <w:rsid w:val="00EA04D8"/>
    <w:rsid w:val="00EA04E3"/>
    <w:rsid w:val="00EA4035"/>
    <w:rsid w:val="00EA524C"/>
    <w:rsid w:val="00EB1EB9"/>
    <w:rsid w:val="00EB2D52"/>
    <w:rsid w:val="00EB47FC"/>
    <w:rsid w:val="00EB7DE0"/>
    <w:rsid w:val="00EC1958"/>
    <w:rsid w:val="00EC5847"/>
    <w:rsid w:val="00ED41BC"/>
    <w:rsid w:val="00ED4814"/>
    <w:rsid w:val="00EE4A56"/>
    <w:rsid w:val="00EE5A8F"/>
    <w:rsid w:val="00EF35BE"/>
    <w:rsid w:val="00EF3AE5"/>
    <w:rsid w:val="00EF76E1"/>
    <w:rsid w:val="00F01E0C"/>
    <w:rsid w:val="00F04B82"/>
    <w:rsid w:val="00F10627"/>
    <w:rsid w:val="00F16441"/>
    <w:rsid w:val="00F16647"/>
    <w:rsid w:val="00F17F0F"/>
    <w:rsid w:val="00F22B99"/>
    <w:rsid w:val="00F30B46"/>
    <w:rsid w:val="00F37E45"/>
    <w:rsid w:val="00F427B5"/>
    <w:rsid w:val="00F45A82"/>
    <w:rsid w:val="00F55723"/>
    <w:rsid w:val="00F660A1"/>
    <w:rsid w:val="00F7078C"/>
    <w:rsid w:val="00F76F87"/>
    <w:rsid w:val="00F776A0"/>
    <w:rsid w:val="00F8109A"/>
    <w:rsid w:val="00F829F3"/>
    <w:rsid w:val="00F83F3C"/>
    <w:rsid w:val="00F84396"/>
    <w:rsid w:val="00F851F3"/>
    <w:rsid w:val="00F95874"/>
    <w:rsid w:val="00FA1DBE"/>
    <w:rsid w:val="00FB0FF6"/>
    <w:rsid w:val="00FB2BA3"/>
    <w:rsid w:val="00FB2D6A"/>
    <w:rsid w:val="00FB2FD2"/>
    <w:rsid w:val="00FB3258"/>
    <w:rsid w:val="00FB6593"/>
    <w:rsid w:val="00FC0C85"/>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23C5"/>
  </w:style>
  <w:style w:type="paragraph" w:styleId="Naslov1">
    <w:name w:val="heading 1"/>
    <w:basedOn w:val="Navaden"/>
    <w:next w:val="Navaden"/>
    <w:link w:val="Naslov1Znak"/>
    <w:uiPriority w:val="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28"/>
      </w:numPr>
    </w:pPr>
  </w:style>
  <w:style w:type="numbering" w:customStyle="1" w:styleId="WWNum12">
    <w:name w:val="WWNum12"/>
    <w:basedOn w:val="Brezseznama"/>
    <w:rsid w:val="00A61EE6"/>
    <w:pPr>
      <w:numPr>
        <w:numId w:val="29"/>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21D4A-8DE5-4E86-B50B-200C23FDC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4959</Words>
  <Characters>28270</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33163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2022-05-23T09:27:00Z</cp:lastPrinted>
  <dcterms:created xsi:type="dcterms:W3CDTF">2022-05-23T09:31:00Z</dcterms:created>
  <dcterms:modified xsi:type="dcterms:W3CDTF">2022-05-23T09:31:00Z</dcterms:modified>
</cp:coreProperties>
</file>