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3B4" w14:textId="76AADDC7" w:rsidR="008456FA" w:rsidRPr="009637BB" w:rsidRDefault="002803A7" w:rsidP="008949CF">
      <w:pPr>
        <w:pStyle w:val="Naslov"/>
        <w:jc w:val="left"/>
        <w:rPr>
          <w:sz w:val="24"/>
        </w:rPr>
      </w:pPr>
      <w:r w:rsidRPr="00491863">
        <w:rPr>
          <w:sz w:val="18"/>
        </w:rPr>
        <w:t xml:space="preserve">Datum: </w:t>
      </w:r>
      <w:r w:rsidR="0026230D">
        <w:rPr>
          <w:sz w:val="18"/>
        </w:rPr>
        <w:t>1</w:t>
      </w:r>
      <w:r w:rsidR="007A476F">
        <w:rPr>
          <w:sz w:val="18"/>
        </w:rPr>
        <w:t>0</w:t>
      </w:r>
      <w:r w:rsidR="00CD7C08" w:rsidRPr="00491863">
        <w:rPr>
          <w:sz w:val="18"/>
        </w:rPr>
        <w:t>.</w:t>
      </w:r>
      <w:r w:rsidR="00491863">
        <w:rPr>
          <w:sz w:val="18"/>
        </w:rPr>
        <w:t xml:space="preserve"> </w:t>
      </w:r>
      <w:r w:rsidR="0026230D">
        <w:rPr>
          <w:sz w:val="18"/>
        </w:rPr>
        <w:t>3</w:t>
      </w:r>
      <w:r w:rsidR="00CD7C08" w:rsidRPr="00491863">
        <w:rPr>
          <w:sz w:val="18"/>
        </w:rPr>
        <w:t>.</w:t>
      </w:r>
      <w:r w:rsidR="00491863">
        <w:rPr>
          <w:sz w:val="18"/>
        </w:rPr>
        <w:t xml:space="preserve"> </w:t>
      </w:r>
      <w:r w:rsidR="001515B9" w:rsidRPr="00491863">
        <w:rPr>
          <w:sz w:val="18"/>
        </w:rPr>
        <w:t>202</w:t>
      </w:r>
      <w:r w:rsidR="007A476F">
        <w:rPr>
          <w:sz w:val="18"/>
        </w:rPr>
        <w:t>3</w:t>
      </w:r>
      <w:r w:rsidR="00333199" w:rsidRPr="009637BB">
        <w:rPr>
          <w:sz w:val="24"/>
        </w:rPr>
        <w:tab/>
      </w:r>
    </w:p>
    <w:p w14:paraId="5D01B182" w14:textId="77777777" w:rsidR="008456FA" w:rsidRPr="002F6FF9" w:rsidRDefault="008456FA" w:rsidP="008949CF">
      <w:pPr>
        <w:pStyle w:val="Paragraf"/>
        <w:spacing w:line="240" w:lineRule="auto"/>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65D667F8"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2503AD02" w14:textId="77777777" w:rsidR="008456FA" w:rsidRPr="002F6FF9" w:rsidRDefault="002F6FF9" w:rsidP="008949CF">
            <w:pPr>
              <w:pStyle w:val="Paragraf"/>
              <w:spacing w:line="240" w:lineRule="auto"/>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3B9F358E" w14:textId="6C6D510A" w:rsidR="008456FA" w:rsidRPr="00AE4745" w:rsidRDefault="00504D88" w:rsidP="008949CF">
            <w:pPr>
              <w:pStyle w:val="Paragraf"/>
              <w:spacing w:line="240" w:lineRule="auto"/>
              <w:jc w:val="center"/>
              <w:rPr>
                <w:rFonts w:ascii="Arial" w:hAnsi="Arial" w:cs="Arial"/>
                <w:sz w:val="40"/>
                <w:szCs w:val="44"/>
              </w:rPr>
            </w:pPr>
            <w:r w:rsidRPr="006200B2">
              <w:rPr>
                <w:rFonts w:cs="Arial"/>
                <w:b/>
                <w:sz w:val="24"/>
                <w:szCs w:val="24"/>
              </w:rPr>
              <w:t>ZAGOTAVLJANJE MEDIJSKIH STORITEV IN ZAKUP OGLAŠEVALSKEGA PROSTORA V TEDENSKEM TISKANEM MEDIJU</w:t>
            </w:r>
            <w:r w:rsidR="00CD7C08">
              <w:rPr>
                <w:rFonts w:cs="Arial"/>
                <w:b/>
                <w:sz w:val="24"/>
                <w:szCs w:val="24"/>
              </w:rPr>
              <w:t xml:space="preserve"> </w:t>
            </w:r>
            <w:r w:rsidR="00664A24" w:rsidRPr="0026230D">
              <w:rPr>
                <w:rFonts w:cs="Arial"/>
                <w:b/>
                <w:sz w:val="24"/>
                <w:szCs w:val="24"/>
              </w:rPr>
              <w:t>V LETU</w:t>
            </w:r>
            <w:r w:rsidR="005A3150">
              <w:rPr>
                <w:rFonts w:cs="Arial"/>
                <w:b/>
                <w:sz w:val="24"/>
                <w:szCs w:val="24"/>
              </w:rPr>
              <w:t xml:space="preserve"> 202</w:t>
            </w:r>
            <w:r w:rsidR="007A476F">
              <w:rPr>
                <w:rFonts w:cs="Arial"/>
                <w:b/>
                <w:sz w:val="24"/>
                <w:szCs w:val="24"/>
              </w:rPr>
              <w:t>3</w:t>
            </w:r>
            <w:r w:rsidR="00D22F86">
              <w:rPr>
                <w:rFonts w:cs="Arial"/>
                <w:b/>
                <w:sz w:val="24"/>
                <w:szCs w:val="24"/>
              </w:rPr>
              <w:t xml:space="preserve"> </w:t>
            </w:r>
          </w:p>
        </w:tc>
      </w:tr>
    </w:tbl>
    <w:p w14:paraId="6D5F77B2" w14:textId="77777777" w:rsidR="008456FA" w:rsidRPr="002F6FF9" w:rsidRDefault="008456FA" w:rsidP="008949CF">
      <w:pPr>
        <w:pStyle w:val="Paragraf"/>
        <w:spacing w:line="240" w:lineRule="auto"/>
        <w:rPr>
          <w:rFonts w:ascii="Arial" w:hAnsi="Arial" w:cs="Arial"/>
        </w:rPr>
      </w:pPr>
    </w:p>
    <w:p w14:paraId="25173657" w14:textId="691697A9" w:rsidR="008E194E" w:rsidRDefault="008456FA" w:rsidP="008949CF">
      <w:pPr>
        <w:pStyle w:val="Paragraf"/>
        <w:spacing w:line="240" w:lineRule="auto"/>
        <w:rPr>
          <w:rFonts w:ascii="Arial" w:hAnsi="Arial" w:cs="Arial"/>
          <w:bCs/>
        </w:rPr>
      </w:pPr>
      <w:r w:rsidRPr="007D487B">
        <w:rPr>
          <w:rFonts w:ascii="Arial" w:hAnsi="Arial" w:cs="Arial"/>
        </w:rPr>
        <w:t>Zapore</w:t>
      </w:r>
      <w:r w:rsidR="00D05362" w:rsidRPr="007D487B">
        <w:rPr>
          <w:rFonts w:ascii="Arial" w:hAnsi="Arial" w:cs="Arial"/>
        </w:rPr>
        <w:t xml:space="preserve">dna številka: </w:t>
      </w:r>
      <w:r w:rsidR="008E194E" w:rsidRPr="00491863">
        <w:rPr>
          <w:rFonts w:ascii="Arial" w:hAnsi="Arial" w:cs="Arial"/>
          <w:bCs/>
          <w:color w:val="FF0000"/>
        </w:rPr>
        <w:t>JN-</w:t>
      </w:r>
      <w:r w:rsidR="007A476F">
        <w:rPr>
          <w:rFonts w:ascii="Arial" w:hAnsi="Arial" w:cs="Arial"/>
          <w:bCs/>
          <w:color w:val="FF0000"/>
        </w:rPr>
        <w:t>0090/2023</w:t>
      </w:r>
    </w:p>
    <w:p w14:paraId="00287ED0" w14:textId="40F57F08" w:rsidR="00AE4745" w:rsidRDefault="00AE4745" w:rsidP="008949CF">
      <w:pPr>
        <w:pStyle w:val="Paragraf"/>
        <w:spacing w:line="240" w:lineRule="auto"/>
        <w:rPr>
          <w:rFonts w:ascii="Arial" w:hAnsi="Arial" w:cs="Arial"/>
        </w:rPr>
      </w:pPr>
      <w:r>
        <w:rPr>
          <w:rFonts w:ascii="Arial" w:hAnsi="Arial" w:cs="Arial"/>
        </w:rPr>
        <w:t>Vrsta postopka: postopek oddaje naročila male vrednosti skladno s 47. členom ZJN-3</w:t>
      </w:r>
    </w:p>
    <w:p w14:paraId="2C95A5DE" w14:textId="77777777" w:rsidR="00547004" w:rsidRPr="002F6FF9" w:rsidRDefault="00547004" w:rsidP="008949CF">
      <w:pPr>
        <w:spacing w:line="240" w:lineRule="auto"/>
        <w:rPr>
          <w:rFonts w:ascii="Arial" w:hAnsi="Arial" w:cs="Arial"/>
          <w:sz w:val="18"/>
        </w:rPr>
      </w:pPr>
    </w:p>
    <w:p w14:paraId="0408F7E2" w14:textId="77777777" w:rsidR="00A02B63" w:rsidRDefault="00A02B63" w:rsidP="008949CF">
      <w:pPr>
        <w:spacing w:line="240" w:lineRule="auto"/>
        <w:contextualSpacing/>
        <w:rPr>
          <w:rFonts w:ascii="Arial" w:hAnsi="Arial" w:cs="Arial"/>
          <w:sz w:val="18"/>
        </w:rPr>
      </w:pPr>
    </w:p>
    <w:p w14:paraId="671A5232" w14:textId="77777777" w:rsidR="009A1928" w:rsidRDefault="009A1928" w:rsidP="008949CF">
      <w:pPr>
        <w:spacing w:line="240" w:lineRule="auto"/>
        <w:contextualSpacing/>
        <w:rPr>
          <w:rFonts w:ascii="Arial" w:hAnsi="Arial" w:cs="Arial"/>
          <w:sz w:val="18"/>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5070"/>
        <w:gridCol w:w="3302"/>
      </w:tblGrid>
      <w:tr w:rsidR="00504D88" w:rsidRPr="006A3EC9" w14:paraId="0910F6E1" w14:textId="77777777" w:rsidTr="007A476F">
        <w:trPr>
          <w:trHeight w:val="84"/>
        </w:trPr>
        <w:tc>
          <w:tcPr>
            <w:tcW w:w="8372" w:type="dxa"/>
            <w:gridSpan w:val="2"/>
          </w:tcPr>
          <w:p w14:paraId="77D031BC"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sidRPr="006A3EC9">
              <w:rPr>
                <w:rFonts w:ascii="Arial" w:hAnsi="Arial" w:cs="Arial"/>
                <w:b/>
                <w:bCs/>
                <w:color w:val="000000"/>
                <w:sz w:val="18"/>
                <w:szCs w:val="18"/>
              </w:rPr>
              <w:t xml:space="preserve">Naziv </w:t>
            </w:r>
          </w:p>
        </w:tc>
      </w:tr>
      <w:tr w:rsidR="00504D88" w:rsidRPr="006A3EC9" w14:paraId="777F2426" w14:textId="77777777" w:rsidTr="007A476F">
        <w:trPr>
          <w:trHeight w:val="84"/>
        </w:trPr>
        <w:tc>
          <w:tcPr>
            <w:tcW w:w="5070" w:type="dxa"/>
          </w:tcPr>
          <w:p w14:paraId="6ADBD9B2" w14:textId="7578D765" w:rsidR="00504D88" w:rsidRPr="006A3EC9" w:rsidRDefault="00CD7C0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Aleksandra Forštner</w:t>
            </w:r>
            <w:r w:rsidR="00504D88">
              <w:rPr>
                <w:rFonts w:ascii="Arial" w:hAnsi="Arial" w:cs="Arial"/>
                <w:color w:val="000000"/>
                <w:sz w:val="18"/>
                <w:szCs w:val="18"/>
              </w:rPr>
              <w:t>, vodja K</w:t>
            </w:r>
            <w:r w:rsidR="00504D88" w:rsidRPr="006A3EC9">
              <w:rPr>
                <w:rFonts w:ascii="Arial" w:hAnsi="Arial" w:cs="Arial"/>
                <w:color w:val="000000"/>
                <w:sz w:val="18"/>
                <w:szCs w:val="18"/>
              </w:rPr>
              <w:t xml:space="preserve">abineta župana </w:t>
            </w:r>
          </w:p>
        </w:tc>
        <w:tc>
          <w:tcPr>
            <w:tcW w:w="3302" w:type="dxa"/>
          </w:tcPr>
          <w:p w14:paraId="0F3B7834" w14:textId="4FC4CEFF" w:rsidR="00504D88" w:rsidRPr="006A3EC9" w:rsidRDefault="00504D8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     </w:t>
            </w:r>
            <w:r w:rsidR="001515B9" w:rsidRPr="005A3150">
              <w:rPr>
                <w:rFonts w:ascii="Arial" w:hAnsi="Arial" w:cs="Arial"/>
                <w:color w:val="000000"/>
                <w:sz w:val="18"/>
                <w:szCs w:val="18"/>
              </w:rPr>
              <w:t>vodja naročila</w:t>
            </w:r>
          </w:p>
        </w:tc>
      </w:tr>
      <w:tr w:rsidR="00504D88" w:rsidRPr="006A3EC9" w14:paraId="246A6296" w14:textId="77777777" w:rsidTr="007A476F">
        <w:trPr>
          <w:trHeight w:val="84"/>
        </w:trPr>
        <w:tc>
          <w:tcPr>
            <w:tcW w:w="5070" w:type="dxa"/>
          </w:tcPr>
          <w:p w14:paraId="3BFD031E" w14:textId="0A7F7F61" w:rsidR="00504D88" w:rsidRPr="006A3EC9" w:rsidRDefault="00504D8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mag. </w:t>
            </w:r>
            <w:r w:rsidR="007A476F">
              <w:rPr>
                <w:rFonts w:ascii="Arial" w:hAnsi="Arial" w:cs="Arial"/>
                <w:color w:val="000000"/>
                <w:sz w:val="18"/>
                <w:szCs w:val="18"/>
              </w:rPr>
              <w:t>Saša Sevčnikar</w:t>
            </w:r>
            <w:r w:rsidRPr="006A3EC9">
              <w:rPr>
                <w:rFonts w:ascii="Arial" w:hAnsi="Arial" w:cs="Arial"/>
                <w:color w:val="000000"/>
                <w:sz w:val="18"/>
                <w:szCs w:val="18"/>
              </w:rPr>
              <w:t xml:space="preserve"> </w:t>
            </w:r>
          </w:p>
        </w:tc>
        <w:tc>
          <w:tcPr>
            <w:tcW w:w="3302" w:type="dxa"/>
          </w:tcPr>
          <w:p w14:paraId="746D6937"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     </w:t>
            </w:r>
            <w:r w:rsidRPr="006A3EC9">
              <w:rPr>
                <w:rFonts w:ascii="Arial" w:hAnsi="Arial" w:cs="Arial"/>
                <w:color w:val="000000"/>
                <w:sz w:val="18"/>
                <w:szCs w:val="18"/>
              </w:rPr>
              <w:t xml:space="preserve">članica </w:t>
            </w:r>
          </w:p>
        </w:tc>
      </w:tr>
      <w:tr w:rsidR="00504D88" w:rsidRPr="006A3EC9" w14:paraId="715ECBC9" w14:textId="77777777" w:rsidTr="007A476F">
        <w:trPr>
          <w:trHeight w:val="84"/>
        </w:trPr>
        <w:tc>
          <w:tcPr>
            <w:tcW w:w="5070" w:type="dxa"/>
          </w:tcPr>
          <w:p w14:paraId="2054D4DC"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sidRPr="006A3EC9">
              <w:rPr>
                <w:rFonts w:ascii="Arial" w:hAnsi="Arial" w:cs="Arial"/>
                <w:color w:val="000000"/>
                <w:sz w:val="18"/>
                <w:szCs w:val="18"/>
              </w:rPr>
              <w:t xml:space="preserve">Lucija Koren </w:t>
            </w:r>
          </w:p>
        </w:tc>
        <w:tc>
          <w:tcPr>
            <w:tcW w:w="3302" w:type="dxa"/>
          </w:tcPr>
          <w:p w14:paraId="7176B085"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     </w:t>
            </w:r>
            <w:r w:rsidRPr="006A3EC9">
              <w:rPr>
                <w:rFonts w:ascii="Arial" w:hAnsi="Arial" w:cs="Arial"/>
                <w:color w:val="000000"/>
                <w:sz w:val="18"/>
                <w:szCs w:val="18"/>
              </w:rPr>
              <w:t xml:space="preserve">članica </w:t>
            </w:r>
          </w:p>
        </w:tc>
      </w:tr>
      <w:tr w:rsidR="00504D88" w:rsidRPr="006A3EC9" w14:paraId="04417346" w14:textId="77777777" w:rsidTr="007A476F">
        <w:trPr>
          <w:trHeight w:val="84"/>
        </w:trPr>
        <w:tc>
          <w:tcPr>
            <w:tcW w:w="5070" w:type="dxa"/>
          </w:tcPr>
          <w:p w14:paraId="5CBCC665"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sidRPr="006A3EC9">
              <w:rPr>
                <w:rFonts w:ascii="Arial" w:hAnsi="Arial" w:cs="Arial"/>
                <w:color w:val="000000"/>
                <w:sz w:val="18"/>
                <w:szCs w:val="18"/>
              </w:rPr>
              <w:t xml:space="preserve">Petra Meža </w:t>
            </w:r>
          </w:p>
        </w:tc>
        <w:tc>
          <w:tcPr>
            <w:tcW w:w="3302" w:type="dxa"/>
          </w:tcPr>
          <w:p w14:paraId="5113EB94" w14:textId="77777777" w:rsidR="00504D88" w:rsidRPr="006A3EC9" w:rsidRDefault="00504D88" w:rsidP="008949CF">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     </w:t>
            </w:r>
            <w:r w:rsidRPr="006A3EC9">
              <w:rPr>
                <w:rFonts w:ascii="Arial" w:hAnsi="Arial" w:cs="Arial"/>
                <w:color w:val="000000"/>
                <w:sz w:val="18"/>
                <w:szCs w:val="18"/>
              </w:rPr>
              <w:t xml:space="preserve">članica </w:t>
            </w:r>
          </w:p>
        </w:tc>
      </w:tr>
    </w:tbl>
    <w:p w14:paraId="5DEFE41F" w14:textId="77777777" w:rsidR="00C12EA7" w:rsidRDefault="00C12EA7" w:rsidP="008949CF">
      <w:pPr>
        <w:spacing w:line="240" w:lineRule="auto"/>
        <w:rPr>
          <w:rFonts w:ascii="Arial" w:eastAsia="Arial" w:hAnsi="Arial" w:cs="Arial"/>
          <w:sz w:val="18"/>
        </w:rPr>
      </w:pPr>
    </w:p>
    <w:p w14:paraId="570F7318" w14:textId="77777777" w:rsidR="00C12EA7" w:rsidRDefault="00C12EA7" w:rsidP="008949CF">
      <w:pPr>
        <w:spacing w:line="240" w:lineRule="auto"/>
        <w:rPr>
          <w:rFonts w:ascii="Arial" w:eastAsia="Arial" w:hAnsi="Arial" w:cs="Arial"/>
          <w:sz w:val="18"/>
        </w:rPr>
      </w:pPr>
    </w:p>
    <w:p w14:paraId="06BF46E6" w14:textId="77777777" w:rsidR="00AE4745" w:rsidRDefault="00AE4745" w:rsidP="008949CF">
      <w:pPr>
        <w:spacing w:line="240" w:lineRule="auto"/>
        <w:rPr>
          <w:rFonts w:ascii="Arial" w:eastAsia="Arial" w:hAnsi="Arial" w:cs="Arial"/>
          <w:sz w:val="18"/>
        </w:rPr>
      </w:pPr>
      <w:r>
        <w:rPr>
          <w:rFonts w:ascii="Arial" w:eastAsia="Arial" w:hAnsi="Arial" w:cs="Arial"/>
          <w:sz w:val="18"/>
        </w:rPr>
        <w:t>Potrjujemo objavo razpisne dokumentacije.</w:t>
      </w:r>
    </w:p>
    <w:p w14:paraId="730F9D99" w14:textId="77777777" w:rsidR="00C12EA7" w:rsidRPr="002F6FF9" w:rsidRDefault="00C12EA7" w:rsidP="008949CF">
      <w:pPr>
        <w:spacing w:line="240" w:lineRule="auto"/>
        <w:contextualSpacing/>
        <w:rPr>
          <w:rFonts w:ascii="Arial" w:eastAsia="Arial" w:hAnsi="Arial" w:cs="Arial"/>
          <w:sz w:val="18"/>
        </w:rPr>
      </w:pPr>
    </w:p>
    <w:p w14:paraId="391DF1B1" w14:textId="77777777" w:rsidR="00C12EA7" w:rsidRPr="002F6FF9" w:rsidRDefault="00C12EA7" w:rsidP="008949CF">
      <w:pPr>
        <w:spacing w:line="240" w:lineRule="auto"/>
        <w:ind w:left="7080"/>
        <w:contextualSpacing/>
        <w:rPr>
          <w:rFonts w:ascii="Arial" w:eastAsia="Arial" w:hAnsi="Arial" w:cs="Arial"/>
          <w:sz w:val="18"/>
        </w:rPr>
      </w:pPr>
      <w:r w:rsidRPr="002F6FF9">
        <w:rPr>
          <w:rFonts w:ascii="Arial" w:eastAsia="Arial" w:hAnsi="Arial" w:cs="Arial"/>
          <w:sz w:val="18"/>
        </w:rPr>
        <w:t>Mestna občina Velenje</w:t>
      </w:r>
    </w:p>
    <w:p w14:paraId="4CCDD78F" w14:textId="035EA28D" w:rsidR="00C12EA7" w:rsidRDefault="008E194E" w:rsidP="008949CF">
      <w:pPr>
        <w:spacing w:line="240" w:lineRule="auto"/>
        <w:ind w:left="7080"/>
        <w:contextualSpacing/>
        <w:rPr>
          <w:rFonts w:ascii="Arial" w:eastAsia="Arial" w:hAnsi="Arial" w:cs="Arial"/>
          <w:sz w:val="18"/>
        </w:rPr>
      </w:pPr>
      <w:r>
        <w:rPr>
          <w:rFonts w:ascii="Arial" w:eastAsia="Arial" w:hAnsi="Arial" w:cs="Arial"/>
          <w:sz w:val="18"/>
        </w:rPr>
        <w:t>Peter DERMOL</w:t>
      </w:r>
      <w:r w:rsidR="00C12EA7" w:rsidRPr="002F6FF9">
        <w:rPr>
          <w:rFonts w:ascii="Arial" w:eastAsia="Arial" w:hAnsi="Arial" w:cs="Arial"/>
          <w:sz w:val="18"/>
        </w:rPr>
        <w:t>, župan</w:t>
      </w:r>
    </w:p>
    <w:p w14:paraId="5541BD22" w14:textId="77777777" w:rsidR="00963BA3" w:rsidRPr="002F6FF9" w:rsidRDefault="00963BA3" w:rsidP="008949CF">
      <w:pPr>
        <w:spacing w:line="240" w:lineRule="auto"/>
        <w:ind w:left="7080"/>
        <w:contextualSpacing/>
        <w:rPr>
          <w:rFonts w:ascii="Arial" w:eastAsia="Arial" w:hAnsi="Arial" w:cs="Arial"/>
          <w:sz w:val="18"/>
        </w:rPr>
      </w:pPr>
    </w:p>
    <w:p w14:paraId="0FD37500" w14:textId="77777777" w:rsidR="009A1928" w:rsidRDefault="009A1928" w:rsidP="008949CF">
      <w:pPr>
        <w:spacing w:line="240" w:lineRule="auto"/>
        <w:contextualSpacing/>
        <w:rPr>
          <w:rFonts w:ascii="Arial" w:hAnsi="Arial" w:cs="Arial"/>
          <w:sz w:val="18"/>
        </w:rPr>
      </w:pPr>
    </w:p>
    <w:p w14:paraId="3E3C31A1" w14:textId="77777777" w:rsidR="009A1928" w:rsidRDefault="009A1928" w:rsidP="008949CF">
      <w:pPr>
        <w:spacing w:line="240" w:lineRule="auto"/>
        <w:contextualSpacing/>
        <w:rPr>
          <w:rFonts w:ascii="Arial" w:hAnsi="Arial" w:cs="Arial"/>
          <w:sz w:val="18"/>
        </w:rPr>
      </w:pPr>
    </w:p>
    <w:p w14:paraId="2648C2E9" w14:textId="77777777" w:rsidR="009A1928" w:rsidRDefault="009A1928" w:rsidP="008949CF">
      <w:pPr>
        <w:spacing w:line="240" w:lineRule="auto"/>
        <w:contextualSpacing/>
        <w:rPr>
          <w:rFonts w:ascii="Arial" w:hAnsi="Arial" w:cs="Arial"/>
          <w:sz w:val="18"/>
        </w:rPr>
      </w:pPr>
    </w:p>
    <w:p w14:paraId="506A1AD1" w14:textId="77777777" w:rsidR="009A1928" w:rsidRDefault="009A1928" w:rsidP="008949CF">
      <w:pPr>
        <w:spacing w:line="240" w:lineRule="auto"/>
        <w:contextualSpacing/>
        <w:rPr>
          <w:rFonts w:ascii="Arial" w:hAnsi="Arial" w:cs="Arial"/>
          <w:sz w:val="18"/>
        </w:rPr>
      </w:pPr>
    </w:p>
    <w:p w14:paraId="1193AA48" w14:textId="77777777" w:rsidR="009A1928" w:rsidRDefault="009A1928" w:rsidP="008949CF">
      <w:pPr>
        <w:spacing w:line="240" w:lineRule="auto"/>
        <w:contextualSpacing/>
        <w:rPr>
          <w:rFonts w:ascii="Arial" w:eastAsia="Arial" w:hAnsi="Arial" w:cs="Arial"/>
          <w:sz w:val="18"/>
        </w:rPr>
      </w:pPr>
    </w:p>
    <w:p w14:paraId="68F84446" w14:textId="77777777" w:rsidR="00547004" w:rsidRDefault="00547004" w:rsidP="008949CF">
      <w:pPr>
        <w:spacing w:line="240" w:lineRule="auto"/>
        <w:contextualSpacing/>
        <w:rPr>
          <w:rFonts w:ascii="Arial" w:eastAsia="Arial" w:hAnsi="Arial" w:cs="Arial"/>
          <w:sz w:val="18"/>
        </w:rPr>
      </w:pPr>
    </w:p>
    <w:p w14:paraId="17603382" w14:textId="77777777" w:rsidR="00547004" w:rsidRDefault="00547004" w:rsidP="008949CF">
      <w:pPr>
        <w:spacing w:line="240" w:lineRule="auto"/>
        <w:contextualSpacing/>
        <w:rPr>
          <w:rFonts w:ascii="Arial" w:eastAsia="Arial" w:hAnsi="Arial" w:cs="Arial"/>
          <w:sz w:val="18"/>
        </w:rPr>
      </w:pPr>
    </w:p>
    <w:p w14:paraId="60A4C24A" w14:textId="4664E63E" w:rsidR="00547004" w:rsidRDefault="00547004" w:rsidP="008949CF">
      <w:pPr>
        <w:spacing w:line="240" w:lineRule="auto"/>
        <w:contextualSpacing/>
        <w:rPr>
          <w:rFonts w:ascii="Arial" w:eastAsia="Arial" w:hAnsi="Arial" w:cs="Arial"/>
          <w:sz w:val="18"/>
        </w:rPr>
      </w:pPr>
    </w:p>
    <w:p w14:paraId="27E1C612" w14:textId="77777777" w:rsidR="008949CF" w:rsidRDefault="008949CF" w:rsidP="008949CF">
      <w:pPr>
        <w:spacing w:line="240" w:lineRule="auto"/>
        <w:contextualSpacing/>
        <w:rPr>
          <w:rFonts w:ascii="Arial" w:eastAsia="Arial" w:hAnsi="Arial" w:cs="Arial"/>
          <w:sz w:val="18"/>
        </w:rPr>
      </w:pPr>
    </w:p>
    <w:p w14:paraId="2BBE7656" w14:textId="77777777" w:rsidR="00547004" w:rsidRDefault="00547004" w:rsidP="008949CF">
      <w:pPr>
        <w:spacing w:line="240" w:lineRule="auto"/>
        <w:contextualSpacing/>
        <w:rPr>
          <w:rFonts w:ascii="Arial" w:eastAsia="Arial" w:hAnsi="Arial" w:cs="Arial"/>
          <w:sz w:val="18"/>
        </w:rPr>
      </w:pPr>
    </w:p>
    <w:p w14:paraId="44CE98D5" w14:textId="77777777" w:rsidR="00547004" w:rsidRDefault="00547004" w:rsidP="008949CF">
      <w:pPr>
        <w:spacing w:line="240" w:lineRule="auto"/>
        <w:contextualSpacing/>
        <w:rPr>
          <w:rFonts w:ascii="Arial" w:eastAsia="Arial" w:hAnsi="Arial" w:cs="Arial"/>
          <w:sz w:val="18"/>
        </w:rPr>
      </w:pPr>
    </w:p>
    <w:p w14:paraId="44CA0A2E" w14:textId="77777777" w:rsidR="00987C1E" w:rsidRDefault="00C710C5" w:rsidP="008949CF">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15F568A5" w14:textId="77777777" w:rsidR="006945C7" w:rsidRPr="002F6FF9" w:rsidRDefault="006945C7" w:rsidP="008949CF">
      <w:pPr>
        <w:spacing w:before="225" w:after="225" w:line="240" w:lineRule="auto"/>
        <w:jc w:val="center"/>
        <w:rPr>
          <w:rFonts w:ascii="Arial" w:hAnsi="Arial" w:cs="Arial"/>
          <w:b/>
          <w:color w:val="000000"/>
          <w:sz w:val="28"/>
          <w:szCs w:val="18"/>
          <w:u w:val="single"/>
        </w:rPr>
      </w:pPr>
    </w:p>
    <w:p w14:paraId="02BC44EE" w14:textId="77777777" w:rsidR="00E87CD5" w:rsidRPr="002F6FF9" w:rsidRDefault="00E87CD5" w:rsidP="008949CF">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0BAD20C7" w14:textId="05DF494A" w:rsidR="00C71805" w:rsidRDefault="00547004" w:rsidP="008949CF">
      <w:pPr>
        <w:spacing w:line="240" w:lineRule="auto"/>
        <w:jc w:val="both"/>
        <w:rPr>
          <w:rFonts w:ascii="Arial" w:hAnsi="Arial" w:cs="Arial"/>
          <w:color w:val="000000"/>
          <w:sz w:val="18"/>
          <w:szCs w:val="18"/>
        </w:rPr>
      </w:pPr>
      <w:r w:rsidRPr="00547004">
        <w:rPr>
          <w:rFonts w:ascii="Arial" w:hAnsi="Arial" w:cs="Arial"/>
          <w:color w:val="000000"/>
          <w:sz w:val="18"/>
          <w:szCs w:val="18"/>
        </w:rPr>
        <w:t xml:space="preserve">Na podlagi </w:t>
      </w:r>
      <w:r w:rsidR="00D73646" w:rsidRPr="00D73646">
        <w:rPr>
          <w:rFonts w:ascii="Arial" w:hAnsi="Arial" w:cs="Arial"/>
          <w:color w:val="000000"/>
          <w:sz w:val="18"/>
          <w:szCs w:val="18"/>
        </w:rPr>
        <w:t>Zakon</w:t>
      </w:r>
      <w:r w:rsidR="00D73646">
        <w:rPr>
          <w:rFonts w:ascii="Arial" w:hAnsi="Arial" w:cs="Arial"/>
          <w:color w:val="000000"/>
          <w:sz w:val="18"/>
          <w:szCs w:val="18"/>
        </w:rPr>
        <w:t>a</w:t>
      </w:r>
      <w:r w:rsidR="00D73646" w:rsidRPr="00D73646">
        <w:rPr>
          <w:rFonts w:ascii="Arial" w:hAnsi="Arial" w:cs="Arial"/>
          <w:color w:val="000000"/>
          <w:sz w:val="18"/>
          <w:szCs w:val="18"/>
        </w:rPr>
        <w:t xml:space="preserve"> o javnem naročanju (</w:t>
      </w:r>
      <w:r w:rsidR="00491863" w:rsidRPr="00B33445">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 </w:t>
      </w:r>
      <w:r w:rsidR="00491863" w:rsidRPr="00C94ACC">
        <w:rPr>
          <w:rFonts w:ascii="Arial" w:hAnsi="Arial" w:cs="Arial"/>
          <w:sz w:val="18"/>
          <w:szCs w:val="18"/>
        </w:rPr>
        <w:t xml:space="preserve">ZIUOOPE, 152/20 - ZZUOOP, 175/20 - ZIUOPDVE, 15/21 - ZDUOP, 112/21 - ZNUPZ, 206/21 - ZDUPŠOP, </w:t>
      </w:r>
      <w:r w:rsidR="00491863" w:rsidRPr="00A73B2D">
        <w:rPr>
          <w:rFonts w:ascii="Arial" w:hAnsi="Arial" w:cs="Arial"/>
          <w:sz w:val="18"/>
          <w:szCs w:val="18"/>
        </w:rPr>
        <w:t>121/21</w:t>
      </w:r>
      <w:r w:rsidR="00C94ACC" w:rsidRPr="00A73B2D">
        <w:rPr>
          <w:rFonts w:ascii="Arial" w:hAnsi="Arial" w:cs="Arial"/>
          <w:sz w:val="18"/>
          <w:szCs w:val="18"/>
        </w:rPr>
        <w:t>, 10/22</w:t>
      </w:r>
      <w:r w:rsidR="00491863" w:rsidRPr="00A73B2D">
        <w:rPr>
          <w:rFonts w:ascii="Arial" w:hAnsi="Arial" w:cs="Arial"/>
          <w:sz w:val="18"/>
          <w:szCs w:val="18"/>
        </w:rPr>
        <w:t>;</w:t>
      </w:r>
      <w:r w:rsidR="00491863">
        <w:rPr>
          <w:rFonts w:ascii="Arial" w:hAnsi="Arial" w:cs="Arial"/>
          <w:sz w:val="18"/>
          <w:szCs w:val="18"/>
        </w:rPr>
        <w:t xml:space="preserve"> </w:t>
      </w:r>
      <w:r w:rsidRPr="00547004">
        <w:rPr>
          <w:rFonts w:ascii="Arial" w:hAnsi="Arial" w:cs="Arial"/>
          <w:color w:val="000000"/>
          <w:sz w:val="18"/>
          <w:szCs w:val="18"/>
        </w:rPr>
        <w:t xml:space="preserve">v nadaljevanju: ZJN-3), </w:t>
      </w:r>
      <w:r w:rsidR="00C12EA7" w:rsidRPr="00C12EA7">
        <w:rPr>
          <w:rFonts w:ascii="Arial" w:hAnsi="Arial" w:cs="Arial"/>
          <w:color w:val="000000"/>
          <w:sz w:val="18"/>
          <w:szCs w:val="18"/>
        </w:rPr>
        <w:t xml:space="preserve">Mestna občina Velenje, Titov trg 1, 3320 Velenje </w:t>
      </w:r>
      <w:r w:rsidRPr="00547004">
        <w:rPr>
          <w:rFonts w:ascii="Arial" w:hAnsi="Arial" w:cs="Arial"/>
          <w:color w:val="000000"/>
          <w:sz w:val="18"/>
          <w:szCs w:val="18"/>
        </w:rPr>
        <w:t>(v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14:paraId="0BCF1C42" w14:textId="77777777" w:rsidR="006945C7" w:rsidRPr="00964434" w:rsidRDefault="00175B3A" w:rsidP="008949CF">
      <w:pPr>
        <w:pStyle w:val="Paragraf"/>
        <w:spacing w:line="240" w:lineRule="auto"/>
        <w:rPr>
          <w:b/>
          <w:u w:val="single"/>
        </w:rPr>
      </w:pPr>
      <w:r>
        <w:rPr>
          <w:b/>
          <w:u w:val="single"/>
        </w:rPr>
        <w:t>KRAJ</w:t>
      </w:r>
      <w:r w:rsidR="006945C7" w:rsidRPr="00964434">
        <w:rPr>
          <w:b/>
          <w:u w:val="single"/>
        </w:rPr>
        <w:t xml:space="preserve"> IN PREDMET OPRAVLJANJA DEL</w:t>
      </w:r>
    </w:p>
    <w:p w14:paraId="237BCFA9" w14:textId="77777777" w:rsidR="00C12EA7" w:rsidRPr="002707DB" w:rsidRDefault="00C12EA7" w:rsidP="008949CF">
      <w:pPr>
        <w:tabs>
          <w:tab w:val="left" w:pos="426"/>
        </w:tabs>
        <w:autoSpaceDE w:val="0"/>
        <w:autoSpaceDN w:val="0"/>
        <w:adjustRightInd w:val="0"/>
        <w:spacing w:before="120" w:after="120" w:line="240" w:lineRule="auto"/>
        <w:jc w:val="both"/>
        <w:rPr>
          <w:rFonts w:ascii="Arial" w:hAnsi="Arial" w:cs="Arial"/>
          <w:sz w:val="18"/>
          <w:szCs w:val="18"/>
        </w:rPr>
      </w:pPr>
      <w:r>
        <w:rPr>
          <w:rFonts w:ascii="Arial" w:hAnsi="Arial" w:cs="Arial"/>
          <w:sz w:val="18"/>
          <w:szCs w:val="18"/>
        </w:rPr>
        <w:t>Storitve se bodo izvajale</w:t>
      </w:r>
      <w:r w:rsidRPr="002707DB">
        <w:rPr>
          <w:rFonts w:ascii="Arial" w:hAnsi="Arial" w:cs="Arial"/>
          <w:sz w:val="18"/>
          <w:szCs w:val="18"/>
        </w:rPr>
        <w:t xml:space="preserve"> v Velenju.</w:t>
      </w:r>
    </w:p>
    <w:p w14:paraId="5FDA39BF" w14:textId="5B9792F2" w:rsidR="00C12EA7" w:rsidRDefault="00504D88" w:rsidP="008949CF">
      <w:pPr>
        <w:tabs>
          <w:tab w:val="left" w:pos="426"/>
        </w:tabs>
        <w:spacing w:before="120" w:after="120" w:line="240" w:lineRule="auto"/>
        <w:contextualSpacing/>
        <w:jc w:val="both"/>
        <w:rPr>
          <w:rFonts w:ascii="Arial" w:hAnsi="Arial" w:cs="Arial"/>
          <w:sz w:val="18"/>
          <w:szCs w:val="18"/>
        </w:rPr>
      </w:pPr>
      <w:r w:rsidRPr="006200B2">
        <w:rPr>
          <w:rFonts w:ascii="Arial" w:hAnsi="Arial" w:cs="Arial"/>
          <w:sz w:val="18"/>
          <w:szCs w:val="18"/>
        </w:rPr>
        <w:t>Predmet javnega naročila je zagotavljanje medijskih storitev in zakup oglaševalskega prostora za potrebe Mestne občine Velenje v letu 20</w:t>
      </w:r>
      <w:r w:rsidR="008E194E">
        <w:rPr>
          <w:rFonts w:ascii="Arial" w:hAnsi="Arial" w:cs="Arial"/>
          <w:sz w:val="18"/>
          <w:szCs w:val="18"/>
        </w:rPr>
        <w:t>2</w:t>
      </w:r>
      <w:r w:rsidR="007A476F">
        <w:rPr>
          <w:rFonts w:ascii="Arial" w:hAnsi="Arial" w:cs="Arial"/>
          <w:sz w:val="18"/>
          <w:szCs w:val="18"/>
        </w:rPr>
        <w:t>3</w:t>
      </w:r>
      <w:r w:rsidRPr="006200B2">
        <w:rPr>
          <w:rFonts w:ascii="Arial" w:hAnsi="Arial" w:cs="Arial"/>
          <w:sz w:val="18"/>
          <w:szCs w:val="18"/>
        </w:rPr>
        <w:t xml:space="preserve"> in zagotavljanje medijskih storitev in zakup oglaševalskega prostora</w:t>
      </w:r>
      <w:r w:rsidR="00963BA3">
        <w:rPr>
          <w:rFonts w:ascii="Arial" w:hAnsi="Arial" w:cs="Arial"/>
          <w:sz w:val="18"/>
          <w:szCs w:val="18"/>
        </w:rPr>
        <w:t xml:space="preserve"> </w:t>
      </w:r>
      <w:r w:rsidR="008E194E">
        <w:rPr>
          <w:rFonts w:ascii="Arial" w:hAnsi="Arial" w:cs="Arial"/>
          <w:sz w:val="18"/>
          <w:szCs w:val="18"/>
        </w:rPr>
        <w:t>za svetniške skupine v letu 202</w:t>
      </w:r>
      <w:r w:rsidR="007A476F">
        <w:rPr>
          <w:rFonts w:ascii="Arial" w:hAnsi="Arial" w:cs="Arial"/>
          <w:sz w:val="18"/>
          <w:szCs w:val="18"/>
        </w:rPr>
        <w:t>3</w:t>
      </w:r>
      <w:r w:rsidRPr="006200B2">
        <w:rPr>
          <w:rFonts w:ascii="Arial" w:hAnsi="Arial" w:cs="Arial"/>
          <w:sz w:val="18"/>
          <w:szCs w:val="18"/>
        </w:rPr>
        <w:t>.</w:t>
      </w:r>
    </w:p>
    <w:p w14:paraId="51E645E7" w14:textId="77777777" w:rsidR="00504D88" w:rsidRDefault="00504D88" w:rsidP="008949CF">
      <w:pPr>
        <w:tabs>
          <w:tab w:val="left" w:pos="426"/>
        </w:tabs>
        <w:spacing w:before="120" w:after="120" w:line="240" w:lineRule="auto"/>
        <w:contextualSpacing/>
        <w:jc w:val="both"/>
        <w:rPr>
          <w:rFonts w:ascii="Arial" w:hAnsi="Arial" w:cs="Arial"/>
          <w:color w:val="000000"/>
          <w:sz w:val="18"/>
          <w:szCs w:val="18"/>
        </w:rPr>
      </w:pPr>
    </w:p>
    <w:p w14:paraId="0A148FE1" w14:textId="77777777" w:rsidR="00504D88" w:rsidRPr="006200B2" w:rsidRDefault="00504D88" w:rsidP="008949CF">
      <w:pPr>
        <w:autoSpaceDE w:val="0"/>
        <w:autoSpaceDN w:val="0"/>
        <w:adjustRightInd w:val="0"/>
        <w:spacing w:line="240" w:lineRule="auto"/>
        <w:jc w:val="both"/>
        <w:rPr>
          <w:rFonts w:ascii="Arial" w:hAnsi="Arial" w:cs="Arial"/>
          <w:sz w:val="18"/>
          <w:szCs w:val="18"/>
        </w:rPr>
      </w:pPr>
      <w:r w:rsidRPr="006200B2">
        <w:rPr>
          <w:rFonts w:ascii="Arial" w:hAnsi="Arial" w:cs="Arial"/>
          <w:sz w:val="18"/>
          <w:szCs w:val="18"/>
        </w:rPr>
        <w:t>Naročilo je sestavljeno iz dveh sklopov:</w:t>
      </w:r>
    </w:p>
    <w:p w14:paraId="51E05FDD" w14:textId="39FC2D76" w:rsidR="00504D88" w:rsidRPr="006200B2" w:rsidRDefault="00504D88" w:rsidP="008949CF">
      <w:pPr>
        <w:autoSpaceDE w:val="0"/>
        <w:autoSpaceDN w:val="0"/>
        <w:adjustRightInd w:val="0"/>
        <w:spacing w:line="240" w:lineRule="auto"/>
        <w:jc w:val="both"/>
        <w:rPr>
          <w:rFonts w:ascii="Arial" w:hAnsi="Arial" w:cs="Arial"/>
          <w:b/>
          <w:sz w:val="18"/>
          <w:szCs w:val="18"/>
        </w:rPr>
      </w:pPr>
      <w:r w:rsidRPr="006200B2">
        <w:rPr>
          <w:rFonts w:ascii="Arial" w:hAnsi="Arial" w:cs="Arial"/>
          <w:b/>
          <w:sz w:val="18"/>
          <w:szCs w:val="18"/>
        </w:rPr>
        <w:t>A sklop: Zagotavljanje medijskih storitev in zakup oglaševalskega prostora za potrebe M</w:t>
      </w:r>
      <w:r w:rsidR="008E194E">
        <w:rPr>
          <w:rFonts w:ascii="Arial" w:hAnsi="Arial" w:cs="Arial"/>
          <w:b/>
          <w:sz w:val="18"/>
          <w:szCs w:val="18"/>
        </w:rPr>
        <w:t>estne občine Velenje v letu 202</w:t>
      </w:r>
      <w:r w:rsidR="007A476F">
        <w:rPr>
          <w:rFonts w:ascii="Arial" w:hAnsi="Arial" w:cs="Arial"/>
          <w:b/>
          <w:sz w:val="18"/>
          <w:szCs w:val="18"/>
        </w:rPr>
        <w:t>3</w:t>
      </w:r>
    </w:p>
    <w:p w14:paraId="27CA72CF" w14:textId="6C7F0553" w:rsidR="00504D88" w:rsidRPr="006200B2" w:rsidRDefault="00504D88" w:rsidP="008949CF">
      <w:pPr>
        <w:autoSpaceDE w:val="0"/>
        <w:autoSpaceDN w:val="0"/>
        <w:adjustRightInd w:val="0"/>
        <w:spacing w:line="240" w:lineRule="auto"/>
        <w:jc w:val="both"/>
        <w:rPr>
          <w:rFonts w:ascii="Arial" w:hAnsi="Arial" w:cs="Arial"/>
          <w:b/>
          <w:sz w:val="18"/>
          <w:szCs w:val="18"/>
        </w:rPr>
      </w:pPr>
      <w:r w:rsidRPr="006200B2">
        <w:rPr>
          <w:rFonts w:ascii="Arial" w:hAnsi="Arial" w:cs="Arial"/>
          <w:b/>
          <w:sz w:val="18"/>
          <w:szCs w:val="18"/>
        </w:rPr>
        <w:t xml:space="preserve">B sklop: Zagotavljanje medijskih storitev in zakup oglaševalskega prostora </w:t>
      </w:r>
      <w:r w:rsidR="00963BA3">
        <w:rPr>
          <w:rFonts w:ascii="Arial" w:hAnsi="Arial" w:cs="Arial"/>
          <w:b/>
          <w:sz w:val="18"/>
          <w:szCs w:val="18"/>
        </w:rPr>
        <w:t>za svetniške skupine v letu 202</w:t>
      </w:r>
      <w:r w:rsidR="007A476F">
        <w:rPr>
          <w:rFonts w:ascii="Arial" w:hAnsi="Arial" w:cs="Arial"/>
          <w:b/>
          <w:sz w:val="18"/>
          <w:szCs w:val="18"/>
        </w:rPr>
        <w:t>3</w:t>
      </w:r>
      <w:r w:rsidRPr="006200B2">
        <w:rPr>
          <w:rFonts w:ascii="Arial" w:hAnsi="Arial" w:cs="Arial"/>
          <w:b/>
          <w:sz w:val="18"/>
          <w:szCs w:val="18"/>
        </w:rPr>
        <w:t xml:space="preserve"> </w:t>
      </w:r>
    </w:p>
    <w:p w14:paraId="1CA33AA8" w14:textId="77777777" w:rsidR="00504D88" w:rsidRPr="006200B2" w:rsidRDefault="00504D88" w:rsidP="008949CF">
      <w:pPr>
        <w:spacing w:line="240" w:lineRule="auto"/>
        <w:jc w:val="both"/>
        <w:rPr>
          <w:rFonts w:ascii="Arial" w:hAnsi="Arial" w:cs="Arial"/>
          <w:b/>
          <w:bCs/>
          <w:sz w:val="18"/>
          <w:szCs w:val="18"/>
        </w:rPr>
      </w:pPr>
      <w:r w:rsidRPr="006200B2">
        <w:rPr>
          <w:rFonts w:ascii="Arial" w:hAnsi="Arial" w:cs="Arial"/>
          <w:b/>
          <w:bCs/>
          <w:sz w:val="18"/>
          <w:szCs w:val="18"/>
        </w:rPr>
        <w:t>Ponudnik lahko odda ponudbo za posamezni sklop ali za oba sklopa.</w:t>
      </w:r>
    </w:p>
    <w:p w14:paraId="3D0DEF23" w14:textId="77777777" w:rsidR="00504D88" w:rsidRPr="006200B2" w:rsidRDefault="00504D88" w:rsidP="008949CF">
      <w:pPr>
        <w:spacing w:line="240" w:lineRule="auto"/>
        <w:jc w:val="both"/>
        <w:rPr>
          <w:rFonts w:ascii="Arial" w:hAnsi="Arial" w:cs="Arial"/>
          <w:spacing w:val="-2"/>
          <w:sz w:val="18"/>
          <w:szCs w:val="18"/>
        </w:rPr>
      </w:pPr>
      <w:r w:rsidRPr="006200B2">
        <w:rPr>
          <w:rFonts w:ascii="Arial" w:hAnsi="Arial" w:cs="Arial"/>
          <w:spacing w:val="-2"/>
          <w:sz w:val="18"/>
          <w:szCs w:val="18"/>
        </w:rPr>
        <w:t>Za vsak sklop bo izbran ponudnik, ki bo ponudil najnižjo končno ponudbeno ceno sklopa.</w:t>
      </w:r>
    </w:p>
    <w:p w14:paraId="5A9BDCB7" w14:textId="2233D778" w:rsidR="00504D88" w:rsidRPr="006200B2" w:rsidRDefault="00504D88" w:rsidP="008949CF">
      <w:pPr>
        <w:spacing w:line="240" w:lineRule="auto"/>
        <w:jc w:val="both"/>
        <w:rPr>
          <w:rFonts w:ascii="Arial" w:hAnsi="Arial" w:cs="Arial"/>
          <w:sz w:val="18"/>
          <w:szCs w:val="18"/>
        </w:rPr>
      </w:pPr>
      <w:r w:rsidRPr="006200B2">
        <w:rPr>
          <w:rFonts w:ascii="Arial" w:hAnsi="Arial" w:cs="Arial"/>
          <w:bCs/>
          <w:sz w:val="18"/>
          <w:szCs w:val="18"/>
        </w:rPr>
        <w:t>Ponudnik mora v svoji ponudbi navesti, ali se njegova ponudba nanaša na celotno naročilo (oba sklopa) ali le na posamezni sklop.</w:t>
      </w:r>
      <w:r w:rsidR="003344B7">
        <w:rPr>
          <w:rFonts w:ascii="Arial" w:hAnsi="Arial" w:cs="Arial"/>
          <w:bCs/>
          <w:sz w:val="18"/>
          <w:szCs w:val="18"/>
        </w:rPr>
        <w:t xml:space="preserve"> </w:t>
      </w:r>
      <w:r w:rsidRPr="006200B2">
        <w:rPr>
          <w:rFonts w:ascii="Arial" w:hAnsi="Arial" w:cs="Arial"/>
          <w:sz w:val="18"/>
          <w:szCs w:val="18"/>
        </w:rPr>
        <w:t xml:space="preserve">Ne glede na to, ali ponudnik oddaja ponudbo za vse sklope, mora biti njegova ponudba predložena tako, da se lahko ocenjuje po sklopih. </w:t>
      </w:r>
    </w:p>
    <w:p w14:paraId="286F51DE" w14:textId="77777777" w:rsidR="00C12EA7" w:rsidRPr="00F229EA" w:rsidRDefault="00504D88" w:rsidP="008949CF">
      <w:pPr>
        <w:tabs>
          <w:tab w:val="left" w:pos="426"/>
        </w:tabs>
        <w:spacing w:before="120" w:after="120" w:line="240" w:lineRule="auto"/>
        <w:contextualSpacing/>
        <w:jc w:val="both"/>
        <w:rPr>
          <w:rFonts w:ascii="Arial" w:hAnsi="Arial" w:cs="Arial"/>
          <w:color w:val="000000"/>
          <w:sz w:val="18"/>
          <w:szCs w:val="18"/>
        </w:rPr>
      </w:pPr>
      <w:r w:rsidRPr="006200B2">
        <w:rPr>
          <w:rFonts w:ascii="Arial" w:hAnsi="Arial" w:cs="Arial"/>
          <w:sz w:val="18"/>
          <w:szCs w:val="18"/>
        </w:rPr>
        <w:t>V kolikor bi skupna vrednost najugodnejših ponudb posameznih sklopov prekoračila predviden obseg sredstev za to naročilo, si naročnik pridržuje pravico, da odda naročilo le za sklop, katerega vrednost je nižja od predvidene</w:t>
      </w:r>
    </w:p>
    <w:p w14:paraId="51A46F04" w14:textId="77777777" w:rsidR="00C12EA7" w:rsidRDefault="00C12EA7" w:rsidP="008949CF">
      <w:pPr>
        <w:tabs>
          <w:tab w:val="left" w:pos="426"/>
        </w:tabs>
        <w:spacing w:before="120" w:after="0" w:line="240" w:lineRule="auto"/>
        <w:jc w:val="both"/>
        <w:rPr>
          <w:rFonts w:ascii="Arial" w:hAnsi="Arial" w:cs="Arial"/>
          <w:color w:val="000000"/>
          <w:sz w:val="18"/>
          <w:szCs w:val="18"/>
        </w:rPr>
      </w:pPr>
    </w:p>
    <w:p w14:paraId="2C43BD3A" w14:textId="77777777" w:rsidR="006945C7" w:rsidRPr="0015541D" w:rsidRDefault="006945C7" w:rsidP="008949CF">
      <w:pPr>
        <w:tabs>
          <w:tab w:val="left" w:pos="426"/>
        </w:tabs>
        <w:spacing w:before="120" w:after="120" w:line="240" w:lineRule="auto"/>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6A1D8FFD" w14:textId="387ECB5D" w:rsidR="007B45F3" w:rsidRPr="002F6FF9" w:rsidRDefault="006945C7" w:rsidP="008949CF">
      <w:pPr>
        <w:pStyle w:val="Paragraf"/>
        <w:tabs>
          <w:tab w:val="left" w:pos="426"/>
        </w:tabs>
        <w:spacing w:line="240" w:lineRule="auto"/>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tbl>
      <w:tblPr>
        <w:tblStyle w:val="NormalTablePHPDOCX"/>
        <w:tblW w:w="5000" w:type="pct"/>
        <w:tblLook w:val="04A0" w:firstRow="1" w:lastRow="0" w:firstColumn="1" w:lastColumn="0" w:noHBand="0" w:noVBand="1"/>
      </w:tblPr>
      <w:tblGrid>
        <w:gridCol w:w="4781"/>
        <w:gridCol w:w="4277"/>
      </w:tblGrid>
      <w:tr w:rsidR="008456FA" w:rsidRPr="002F6FF9" w14:paraId="375DFCC2"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29CA89" w14:textId="77777777" w:rsidR="008456FA" w:rsidRPr="002F6FF9" w:rsidRDefault="008456FA" w:rsidP="008949CF">
            <w:pPr>
              <w:rPr>
                <w:rFonts w:ascii="Arial" w:hAnsi="Arial" w:cs="Arial"/>
              </w:rPr>
            </w:pPr>
            <w:r w:rsidRPr="002F6FF9">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4B9347" w14:textId="77777777" w:rsidR="008456FA" w:rsidRPr="002F6FF9" w:rsidRDefault="008456FA" w:rsidP="008949CF">
            <w:pPr>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963BA3" w:rsidRPr="00A52605" w14:paraId="7524240D" w14:textId="77777777" w:rsidTr="00A73B2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682E2" w14:textId="77777777" w:rsidR="00963BA3" w:rsidRPr="002F6FF9" w:rsidRDefault="00963BA3" w:rsidP="008949CF">
            <w:pPr>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C7DADE" w14:textId="74226AE6" w:rsidR="00963BA3" w:rsidRPr="00A73B2D" w:rsidRDefault="00A73B2D" w:rsidP="008949CF">
            <w:pPr>
              <w:jc w:val="right"/>
              <w:rPr>
                <w:rFonts w:ascii="Arial" w:hAnsi="Arial" w:cs="Arial"/>
                <w:color w:val="FF0000"/>
              </w:rPr>
            </w:pPr>
            <w:r w:rsidRPr="00A73B2D">
              <w:rPr>
                <w:rFonts w:ascii="Arial" w:hAnsi="Arial" w:cs="Arial"/>
                <w:color w:val="FF0000"/>
                <w:position w:val="-2"/>
                <w:sz w:val="18"/>
                <w:szCs w:val="18"/>
              </w:rPr>
              <w:t>do 22</w:t>
            </w:r>
            <w:r w:rsidR="00A52605" w:rsidRPr="00A73B2D">
              <w:rPr>
                <w:rFonts w:ascii="Arial" w:hAnsi="Arial" w:cs="Arial"/>
                <w:color w:val="FF0000"/>
                <w:position w:val="-2"/>
                <w:sz w:val="18"/>
                <w:szCs w:val="18"/>
              </w:rPr>
              <w:t xml:space="preserve">. </w:t>
            </w:r>
            <w:r w:rsidRPr="00A73B2D">
              <w:rPr>
                <w:rFonts w:ascii="Arial" w:hAnsi="Arial" w:cs="Arial"/>
                <w:color w:val="FF0000"/>
                <w:position w:val="-2"/>
                <w:sz w:val="18"/>
                <w:szCs w:val="18"/>
              </w:rPr>
              <w:t>3</w:t>
            </w:r>
            <w:r w:rsidR="003344B7" w:rsidRPr="00A73B2D">
              <w:rPr>
                <w:rFonts w:ascii="Arial" w:hAnsi="Arial" w:cs="Arial"/>
                <w:color w:val="FF0000"/>
                <w:position w:val="-2"/>
                <w:sz w:val="18"/>
                <w:szCs w:val="18"/>
              </w:rPr>
              <w:t>. 202</w:t>
            </w:r>
            <w:r w:rsidR="007A476F" w:rsidRPr="00A73B2D">
              <w:rPr>
                <w:rFonts w:ascii="Arial" w:hAnsi="Arial" w:cs="Arial"/>
                <w:color w:val="FF0000"/>
                <w:position w:val="-2"/>
                <w:sz w:val="18"/>
                <w:szCs w:val="18"/>
              </w:rPr>
              <w:t>3</w:t>
            </w:r>
            <w:r w:rsidR="00963BA3" w:rsidRPr="00A73B2D">
              <w:rPr>
                <w:rFonts w:ascii="Arial" w:hAnsi="Arial" w:cs="Arial"/>
                <w:color w:val="FF0000"/>
                <w:position w:val="-2"/>
                <w:sz w:val="18"/>
                <w:szCs w:val="18"/>
              </w:rPr>
              <w:t xml:space="preserve"> do 09:00</w:t>
            </w:r>
          </w:p>
        </w:tc>
      </w:tr>
      <w:tr w:rsidR="00963BA3" w:rsidRPr="00A52605" w14:paraId="0E088DAD" w14:textId="77777777"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809C7" w14:textId="77777777" w:rsidR="00963BA3" w:rsidRPr="002F6FF9" w:rsidRDefault="00963BA3" w:rsidP="008949CF">
            <w:pPr>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EBBEEE" w14:textId="166F1AA1" w:rsidR="00963BA3" w:rsidRPr="00A73B2D" w:rsidRDefault="00963BA3" w:rsidP="008949CF">
            <w:pPr>
              <w:jc w:val="right"/>
              <w:rPr>
                <w:rFonts w:ascii="Arial" w:hAnsi="Arial" w:cs="Arial"/>
                <w:color w:val="FF0000"/>
              </w:rPr>
            </w:pPr>
            <w:r w:rsidRPr="00A73B2D">
              <w:rPr>
                <w:rFonts w:ascii="Arial" w:hAnsi="Arial" w:cs="Arial"/>
                <w:color w:val="FF0000"/>
                <w:position w:val="-2"/>
                <w:sz w:val="18"/>
                <w:szCs w:val="18"/>
              </w:rPr>
              <w:t xml:space="preserve">do </w:t>
            </w:r>
            <w:r w:rsidR="00A73B2D" w:rsidRPr="00A73B2D">
              <w:rPr>
                <w:rFonts w:ascii="Arial" w:hAnsi="Arial" w:cs="Arial"/>
                <w:color w:val="FF0000"/>
                <w:position w:val="-2"/>
                <w:sz w:val="18"/>
                <w:szCs w:val="18"/>
              </w:rPr>
              <w:t>28. 3</w:t>
            </w:r>
            <w:r w:rsidR="003344B7" w:rsidRPr="00A73B2D">
              <w:rPr>
                <w:rFonts w:ascii="Arial" w:hAnsi="Arial" w:cs="Arial"/>
                <w:color w:val="FF0000"/>
                <w:position w:val="-2"/>
                <w:sz w:val="18"/>
                <w:szCs w:val="18"/>
              </w:rPr>
              <w:t>. 202</w:t>
            </w:r>
            <w:r w:rsidR="007A476F" w:rsidRPr="00A73B2D">
              <w:rPr>
                <w:rFonts w:ascii="Arial" w:hAnsi="Arial" w:cs="Arial"/>
                <w:color w:val="FF0000"/>
                <w:position w:val="-2"/>
                <w:sz w:val="18"/>
                <w:szCs w:val="18"/>
              </w:rPr>
              <w:t>3</w:t>
            </w:r>
            <w:r w:rsidR="001515B9" w:rsidRPr="00A73B2D">
              <w:rPr>
                <w:rFonts w:ascii="Arial" w:hAnsi="Arial" w:cs="Arial"/>
                <w:color w:val="FF0000"/>
                <w:position w:val="-2"/>
                <w:sz w:val="18"/>
                <w:szCs w:val="18"/>
              </w:rPr>
              <w:t xml:space="preserve"> do 10</w:t>
            </w:r>
            <w:r w:rsidRPr="00A73B2D">
              <w:rPr>
                <w:rFonts w:ascii="Arial" w:hAnsi="Arial" w:cs="Arial"/>
                <w:color w:val="FF0000"/>
                <w:position w:val="-2"/>
                <w:sz w:val="18"/>
                <w:szCs w:val="18"/>
              </w:rPr>
              <w:t>:00</w:t>
            </w:r>
          </w:p>
        </w:tc>
      </w:tr>
      <w:tr w:rsidR="00963BA3" w:rsidRPr="00A52605" w14:paraId="76453060" w14:textId="77777777" w:rsidTr="00A73B2D">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FD7D2" w14:textId="77777777" w:rsidR="00963BA3" w:rsidRPr="002F6FF9" w:rsidRDefault="00963BA3" w:rsidP="008949CF">
            <w:pPr>
              <w:rPr>
                <w:rFonts w:ascii="Arial" w:hAnsi="Arial" w:cs="Arial"/>
              </w:rPr>
            </w:pPr>
            <w:r w:rsidRPr="002F6FF9">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779969" w14:textId="6E496159" w:rsidR="00963BA3" w:rsidRPr="00A73B2D" w:rsidRDefault="00A73B2D" w:rsidP="008949CF">
            <w:pPr>
              <w:jc w:val="right"/>
              <w:rPr>
                <w:rFonts w:ascii="Arial" w:hAnsi="Arial" w:cs="Arial"/>
                <w:color w:val="FF0000"/>
              </w:rPr>
            </w:pPr>
            <w:r w:rsidRPr="00A73B2D">
              <w:rPr>
                <w:rFonts w:ascii="Arial" w:hAnsi="Arial" w:cs="Arial"/>
                <w:color w:val="FF0000"/>
                <w:position w:val="-2"/>
                <w:sz w:val="18"/>
                <w:szCs w:val="18"/>
              </w:rPr>
              <w:t>28. 3</w:t>
            </w:r>
            <w:r w:rsidR="00CD7C08" w:rsidRPr="00A73B2D">
              <w:rPr>
                <w:rFonts w:ascii="Arial" w:hAnsi="Arial" w:cs="Arial"/>
                <w:color w:val="FF0000"/>
                <w:position w:val="-2"/>
                <w:sz w:val="18"/>
                <w:szCs w:val="18"/>
              </w:rPr>
              <w:t>.</w:t>
            </w:r>
            <w:r w:rsidR="003344B7" w:rsidRPr="00A73B2D">
              <w:rPr>
                <w:rFonts w:ascii="Arial" w:hAnsi="Arial" w:cs="Arial"/>
                <w:color w:val="FF0000"/>
                <w:position w:val="-2"/>
                <w:sz w:val="18"/>
                <w:szCs w:val="18"/>
              </w:rPr>
              <w:t xml:space="preserve"> 202</w:t>
            </w:r>
            <w:r w:rsidR="007A476F" w:rsidRPr="00A73B2D">
              <w:rPr>
                <w:rFonts w:ascii="Arial" w:hAnsi="Arial" w:cs="Arial"/>
                <w:color w:val="FF0000"/>
                <w:position w:val="-2"/>
                <w:sz w:val="18"/>
                <w:szCs w:val="18"/>
              </w:rPr>
              <w:t>3</w:t>
            </w:r>
            <w:r w:rsidR="00963BA3" w:rsidRPr="00A73B2D">
              <w:rPr>
                <w:rFonts w:ascii="Arial" w:hAnsi="Arial" w:cs="Arial"/>
                <w:color w:val="FF0000"/>
                <w:position w:val="-2"/>
                <w:sz w:val="18"/>
                <w:szCs w:val="18"/>
              </w:rPr>
              <w:t xml:space="preserve"> ob 1</w:t>
            </w:r>
            <w:r w:rsidR="001515B9" w:rsidRPr="00A73B2D">
              <w:rPr>
                <w:rFonts w:ascii="Arial" w:hAnsi="Arial" w:cs="Arial"/>
                <w:color w:val="FF0000"/>
                <w:position w:val="-2"/>
                <w:sz w:val="18"/>
                <w:szCs w:val="18"/>
              </w:rPr>
              <w:t>1</w:t>
            </w:r>
            <w:r w:rsidR="00963BA3" w:rsidRPr="00A73B2D">
              <w:rPr>
                <w:rFonts w:ascii="Arial" w:hAnsi="Arial" w:cs="Arial"/>
                <w:color w:val="FF0000"/>
                <w:position w:val="-2"/>
                <w:sz w:val="18"/>
                <w:szCs w:val="18"/>
              </w:rPr>
              <w:t>:00</w:t>
            </w:r>
          </w:p>
        </w:tc>
      </w:tr>
    </w:tbl>
    <w:p w14:paraId="575DCDE8" w14:textId="77777777" w:rsidR="00987C1E" w:rsidRDefault="00987C1E" w:rsidP="008949CF">
      <w:pPr>
        <w:pStyle w:val="Paragraf"/>
        <w:tabs>
          <w:tab w:val="left" w:pos="991"/>
        </w:tabs>
        <w:spacing w:line="240" w:lineRule="auto"/>
        <w:rPr>
          <w:rFonts w:ascii="Arial" w:hAnsi="Arial" w:cs="Arial"/>
          <w:b/>
        </w:rPr>
      </w:pPr>
    </w:p>
    <w:p w14:paraId="44B12103" w14:textId="795F5F8A" w:rsidR="00504D88" w:rsidRPr="006200B2" w:rsidRDefault="00CD7C08" w:rsidP="008949CF">
      <w:pPr>
        <w:pStyle w:val="Paragraf"/>
        <w:tabs>
          <w:tab w:val="left" w:pos="426"/>
        </w:tabs>
        <w:spacing w:line="240" w:lineRule="auto"/>
        <w:rPr>
          <w:rFonts w:ascii="Arial" w:hAnsi="Arial" w:cs="Arial"/>
        </w:rPr>
      </w:pPr>
      <w:r>
        <w:rPr>
          <w:rFonts w:ascii="Arial" w:hAnsi="Arial" w:cs="Arial"/>
        </w:rPr>
        <w:t>Kontaktna oseba</w:t>
      </w:r>
      <w:r w:rsidR="00504D88" w:rsidRPr="006200B2">
        <w:rPr>
          <w:rFonts w:ascii="Arial" w:hAnsi="Arial" w:cs="Arial"/>
        </w:rPr>
        <w:t xml:space="preserve">: </w:t>
      </w:r>
      <w:r w:rsidR="00504D88" w:rsidRPr="006200B2">
        <w:rPr>
          <w:rStyle w:val="apple-converted-space"/>
          <w:rFonts w:ascii="Arial" w:hAnsi="Arial" w:cs="Arial"/>
          <w:color w:val="333333"/>
          <w:shd w:val="clear" w:color="auto" w:fill="FFFFFF"/>
        </w:rPr>
        <w:t> </w:t>
      </w:r>
      <w:r w:rsidR="00504D88" w:rsidRPr="006200B2">
        <w:rPr>
          <w:rFonts w:ascii="Arial" w:hAnsi="Arial" w:cs="Arial"/>
          <w:color w:val="000000"/>
        </w:rPr>
        <w:t xml:space="preserve">mag. </w:t>
      </w:r>
      <w:r w:rsidR="007A476F">
        <w:rPr>
          <w:rFonts w:ascii="Arial" w:hAnsi="Arial" w:cs="Arial"/>
          <w:color w:val="000000"/>
        </w:rPr>
        <w:t>Saša Sevčnikar</w:t>
      </w:r>
    </w:p>
    <w:p w14:paraId="75720A23" w14:textId="77777777" w:rsidR="008949CF" w:rsidRDefault="00504D88" w:rsidP="008949CF">
      <w:pPr>
        <w:pStyle w:val="Paragraf"/>
        <w:tabs>
          <w:tab w:val="left" w:pos="426"/>
        </w:tabs>
        <w:spacing w:line="240" w:lineRule="auto"/>
        <w:rPr>
          <w:rFonts w:ascii="Arial" w:hAnsi="Arial" w:cs="Arial"/>
        </w:rPr>
      </w:pPr>
      <w:r w:rsidRPr="006200B2">
        <w:rPr>
          <w:rFonts w:ascii="Arial" w:hAnsi="Arial" w:cs="Arial"/>
        </w:rPr>
        <w:t xml:space="preserve">E-poštni naslov: </w:t>
      </w:r>
      <w:hyperlink r:id="rId8" w:history="1">
        <w:r w:rsidR="007A476F" w:rsidRPr="00D1065A">
          <w:rPr>
            <w:rStyle w:val="Hiperpovezava"/>
            <w:rFonts w:ascii="Arial" w:hAnsi="Arial" w:cs="Arial"/>
            <w:bCs/>
          </w:rPr>
          <w:t>sasa.sevcnikar@velenje.si</w:t>
        </w:r>
      </w:hyperlink>
      <w:r w:rsidRPr="006200B2">
        <w:rPr>
          <w:rStyle w:val="Hiperpovezava"/>
          <w:rFonts w:ascii="Arial" w:hAnsi="Arial" w:cs="Arial"/>
          <w:bCs/>
        </w:rPr>
        <w:t xml:space="preserve"> </w:t>
      </w:r>
      <w:r w:rsidR="0026230D">
        <w:rPr>
          <w:rFonts w:ascii="Arial" w:hAnsi="Arial" w:cs="Arial"/>
        </w:rPr>
        <w:t xml:space="preserve">, </w:t>
      </w:r>
    </w:p>
    <w:p w14:paraId="3A6130C8" w14:textId="4191FD5E" w:rsidR="00504D88" w:rsidRDefault="00504D88" w:rsidP="008949CF">
      <w:pPr>
        <w:pStyle w:val="Paragraf"/>
        <w:tabs>
          <w:tab w:val="left" w:pos="426"/>
        </w:tabs>
        <w:spacing w:line="240" w:lineRule="auto"/>
        <w:rPr>
          <w:rFonts w:ascii="Arial" w:hAnsi="Arial" w:cs="Arial"/>
          <w:color w:val="000000"/>
        </w:rPr>
      </w:pPr>
      <w:r w:rsidRPr="006200B2">
        <w:rPr>
          <w:rFonts w:ascii="Arial" w:hAnsi="Arial" w:cs="Arial"/>
        </w:rPr>
        <w:t xml:space="preserve">Telefonska št: </w:t>
      </w:r>
      <w:r w:rsidR="007A476F">
        <w:rPr>
          <w:rFonts w:ascii="Arial" w:hAnsi="Arial" w:cs="Arial"/>
          <w:color w:val="000000"/>
        </w:rPr>
        <w:t>+386 3 896 16 52</w:t>
      </w:r>
      <w:r w:rsidRPr="006200B2">
        <w:rPr>
          <w:rFonts w:ascii="Arial" w:hAnsi="Arial" w:cs="Arial"/>
          <w:color w:val="000000"/>
        </w:rPr>
        <w:t xml:space="preserve">; </w:t>
      </w:r>
    </w:p>
    <w:p w14:paraId="18B1D5FE" w14:textId="796B38C0" w:rsidR="008949CF" w:rsidRDefault="008949CF" w:rsidP="008949CF">
      <w:pPr>
        <w:pStyle w:val="Paragraf"/>
        <w:tabs>
          <w:tab w:val="left" w:pos="426"/>
        </w:tabs>
        <w:spacing w:line="240" w:lineRule="auto"/>
        <w:rPr>
          <w:rFonts w:ascii="Arial" w:hAnsi="Arial" w:cs="Arial"/>
          <w:color w:val="000000"/>
        </w:rPr>
      </w:pPr>
    </w:p>
    <w:p w14:paraId="216D28E5" w14:textId="77777777" w:rsidR="008949CF" w:rsidRPr="0026230D" w:rsidRDefault="008949CF" w:rsidP="008949CF">
      <w:pPr>
        <w:pStyle w:val="Paragraf"/>
        <w:tabs>
          <w:tab w:val="left" w:pos="426"/>
        </w:tabs>
        <w:spacing w:line="240" w:lineRule="auto"/>
        <w:rPr>
          <w:rFonts w:ascii="Arial" w:hAnsi="Arial" w:cs="Arial"/>
        </w:rPr>
      </w:pPr>
    </w:p>
    <w:p w14:paraId="3D9941F9" w14:textId="7861FE9E" w:rsidR="00252575" w:rsidRDefault="008456FA" w:rsidP="008949CF">
      <w:pPr>
        <w:pStyle w:val="Paragraf"/>
        <w:spacing w:line="240" w:lineRule="auto"/>
        <w:jc w:val="both"/>
        <w:rPr>
          <w:rFonts w:ascii="Arial" w:hAnsi="Arial" w:cs="Arial"/>
          <w:color w:val="000000"/>
        </w:rPr>
      </w:pPr>
      <w:r w:rsidRPr="002F6FF9">
        <w:rPr>
          <w:rFonts w:ascii="Arial" w:hAnsi="Arial" w:cs="Arial"/>
          <w:color w:val="000000"/>
        </w:rPr>
        <w:lastRenderedPageBreak/>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14:paraId="6271E4D7" w14:textId="77777777" w:rsidR="008949CF" w:rsidRDefault="008949CF" w:rsidP="008949CF">
      <w:pPr>
        <w:pStyle w:val="Paragraf"/>
        <w:spacing w:line="240" w:lineRule="auto"/>
        <w:jc w:val="both"/>
        <w:rPr>
          <w:rFonts w:ascii="Arial" w:hAnsi="Arial" w:cs="Arial"/>
          <w:color w:val="000000"/>
        </w:rPr>
      </w:pPr>
    </w:p>
    <w:p w14:paraId="3B84B4B7" w14:textId="77777777" w:rsidR="002F6FF9" w:rsidRPr="002F6FF9" w:rsidRDefault="00E87CD5" w:rsidP="008949CF">
      <w:pPr>
        <w:spacing w:before="120" w:after="120" w:line="240" w:lineRule="auto"/>
        <w:jc w:val="both"/>
        <w:rPr>
          <w:rFonts w:ascii="Arial" w:hAnsi="Arial" w:cs="Arial"/>
          <w:b/>
          <w:szCs w:val="18"/>
          <w:u w:val="single"/>
        </w:rPr>
      </w:pPr>
      <w:r w:rsidRPr="002F6FF9">
        <w:rPr>
          <w:rFonts w:ascii="Arial" w:hAnsi="Arial" w:cs="Arial"/>
          <w:b/>
          <w:szCs w:val="18"/>
          <w:u w:val="single"/>
        </w:rPr>
        <w:t>PREDLOŽITEV PONUDBE</w:t>
      </w:r>
    </w:p>
    <w:p w14:paraId="6D15A05A" w14:textId="77777777" w:rsidR="006945C7" w:rsidRPr="006945C7" w:rsidRDefault="006945C7" w:rsidP="008949CF">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71B58EA9" w14:textId="77777777" w:rsidR="006945C7" w:rsidRPr="006945C7" w:rsidRDefault="006945C7" w:rsidP="008949CF">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5D2ECDDF" w14:textId="77777777" w:rsidR="00BE5DCB" w:rsidRPr="00397F9D" w:rsidRDefault="00BE5DCB" w:rsidP="008949CF">
      <w:pPr>
        <w:spacing w:before="120" w:after="120" w:line="240" w:lineRule="auto"/>
        <w:jc w:val="both"/>
        <w:rPr>
          <w:rFonts w:ascii="Arial" w:hAnsi="Arial" w:cs="Arial"/>
          <w:b/>
          <w:sz w:val="18"/>
          <w:szCs w:val="18"/>
        </w:rPr>
      </w:pPr>
      <w:r w:rsidRPr="00063B41">
        <w:rPr>
          <w:rFonts w:ascii="Arial" w:hAnsi="Arial" w:cs="Arial"/>
          <w:sz w:val="18"/>
          <w:szCs w:val="18"/>
        </w:rPr>
        <w:t>Za oddajo ponudb je zahtevano, da zakoniti zastopnik</w:t>
      </w:r>
      <w:r w:rsidR="00063B41">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9" w:history="1">
        <w:r w:rsidR="00397F9D" w:rsidRPr="00711E50">
          <w:rPr>
            <w:rStyle w:val="Hiperpovezava"/>
            <w:rFonts w:ascii="Arial" w:hAnsi="Arial" w:cs="Arial"/>
            <w:sz w:val="18"/>
            <w:szCs w:val="18"/>
          </w:rPr>
          <w:t>www.nlb.si</w:t>
        </w:r>
      </w:hyperlink>
      <w:r w:rsidRPr="00063B41">
        <w:rPr>
          <w:rFonts w:ascii="Arial" w:hAnsi="Arial" w:cs="Arial"/>
          <w:sz w:val="18"/>
          <w:szCs w:val="18"/>
        </w:rPr>
        <w:t>).</w:t>
      </w:r>
      <w:r w:rsidR="00397F9D">
        <w:rPr>
          <w:rFonts w:ascii="Arial" w:hAnsi="Arial" w:cs="Arial"/>
          <w:sz w:val="18"/>
          <w:szCs w:val="18"/>
        </w:rPr>
        <w:t xml:space="preserve"> </w:t>
      </w:r>
      <w:r w:rsidR="00397F9D" w:rsidRPr="00397F9D">
        <w:rPr>
          <w:rFonts w:ascii="Arial" w:hAnsi="Arial" w:cs="Arial"/>
          <w:b/>
          <w:sz w:val="18"/>
          <w:szCs w:val="18"/>
        </w:rPr>
        <w:t>V primeru, da ponudbo elektronsko podpiše in odda oseba, ki ni zakoniti zastopnik</w:t>
      </w:r>
      <w:r w:rsidR="00397F9D">
        <w:rPr>
          <w:rFonts w:ascii="Arial" w:hAnsi="Arial" w:cs="Arial"/>
          <w:b/>
          <w:sz w:val="18"/>
          <w:szCs w:val="18"/>
        </w:rPr>
        <w:t xml:space="preserve"> ponudnika</w:t>
      </w:r>
      <w:r w:rsidR="00397F9D" w:rsidRPr="00397F9D">
        <w:rPr>
          <w:rFonts w:ascii="Arial" w:hAnsi="Arial" w:cs="Arial"/>
          <w:b/>
          <w:sz w:val="18"/>
          <w:szCs w:val="18"/>
        </w:rPr>
        <w:t>, je potrebno predložiti pooblastilo</w:t>
      </w:r>
      <w:r w:rsidR="00397F9D">
        <w:rPr>
          <w:rFonts w:ascii="Arial" w:hAnsi="Arial" w:cs="Arial"/>
          <w:b/>
          <w:sz w:val="18"/>
          <w:szCs w:val="18"/>
        </w:rPr>
        <w:t xml:space="preserve"> ponudnika </w:t>
      </w:r>
      <w:r w:rsidR="00397F9D" w:rsidRPr="00397F9D">
        <w:rPr>
          <w:rFonts w:ascii="Arial" w:hAnsi="Arial" w:cs="Arial"/>
          <w:b/>
          <w:sz w:val="18"/>
          <w:szCs w:val="18"/>
        </w:rPr>
        <w:t xml:space="preserve"> za </w:t>
      </w:r>
      <w:r w:rsidR="00397F9D">
        <w:rPr>
          <w:rFonts w:ascii="Arial" w:hAnsi="Arial" w:cs="Arial"/>
          <w:b/>
          <w:sz w:val="18"/>
          <w:szCs w:val="18"/>
        </w:rPr>
        <w:t>elektronski podpis in oddajo ponudbe (v razdelek »Druge priloge«).</w:t>
      </w:r>
    </w:p>
    <w:p w14:paraId="679CD42D" w14:textId="2428E193" w:rsidR="00270517" w:rsidRDefault="006945C7" w:rsidP="008949CF">
      <w:pPr>
        <w:spacing w:before="225" w:after="225" w:line="240" w:lineRule="auto"/>
        <w:jc w:val="both"/>
        <w:rPr>
          <w:rFonts w:ascii="Arial" w:hAnsi="Arial" w:cs="Arial"/>
          <w:sz w:val="18"/>
          <w:szCs w:val="18"/>
        </w:rPr>
      </w:pPr>
      <w:r w:rsidRPr="00A52605">
        <w:rPr>
          <w:rFonts w:ascii="Arial" w:hAnsi="Arial" w:cs="Arial"/>
          <w:sz w:val="18"/>
          <w:szCs w:val="18"/>
        </w:rPr>
        <w:t>Ponudba se šteje za pravo</w:t>
      </w:r>
      <w:r w:rsidRPr="00A52605">
        <w:rPr>
          <w:rFonts w:ascii="Arial" w:hAnsi="Arial" w:cs="Arial" w:hint="eastAsia"/>
          <w:sz w:val="18"/>
          <w:szCs w:val="18"/>
        </w:rPr>
        <w:t>č</w:t>
      </w:r>
      <w:r w:rsidRPr="00A52605">
        <w:rPr>
          <w:rFonts w:ascii="Arial" w:hAnsi="Arial" w:cs="Arial"/>
          <w:sz w:val="18"/>
          <w:szCs w:val="18"/>
        </w:rPr>
        <w:t xml:space="preserve">asno oddano, </w:t>
      </w:r>
      <w:r w:rsidRPr="00A52605">
        <w:rPr>
          <w:rFonts w:ascii="Arial" w:hAnsi="Arial" w:cs="Arial" w:hint="eastAsia"/>
          <w:sz w:val="18"/>
          <w:szCs w:val="18"/>
        </w:rPr>
        <w:t>č</w:t>
      </w:r>
      <w:r w:rsidRPr="00A52605">
        <w:rPr>
          <w:rFonts w:ascii="Arial" w:hAnsi="Arial" w:cs="Arial"/>
          <w:sz w:val="18"/>
          <w:szCs w:val="18"/>
        </w:rPr>
        <w:t>e jo naro</w:t>
      </w:r>
      <w:r w:rsidRPr="00A52605">
        <w:rPr>
          <w:rFonts w:ascii="Arial" w:hAnsi="Arial" w:cs="Arial" w:hint="eastAsia"/>
          <w:sz w:val="18"/>
          <w:szCs w:val="18"/>
        </w:rPr>
        <w:t>č</w:t>
      </w:r>
      <w:r w:rsidRPr="00A52605">
        <w:rPr>
          <w:rFonts w:ascii="Arial" w:hAnsi="Arial" w:cs="Arial"/>
          <w:sz w:val="18"/>
          <w:szCs w:val="18"/>
        </w:rPr>
        <w:t xml:space="preserve">nik prejme preko sistema e-JN </w:t>
      </w:r>
      <w:r w:rsidR="00270517" w:rsidRPr="00A52605">
        <w:rPr>
          <w:rFonts w:ascii="Arial" w:hAnsi="Arial" w:cs="Arial"/>
          <w:sz w:val="18"/>
          <w:szCs w:val="18"/>
        </w:rPr>
        <w:t xml:space="preserve">https://ejn.gov.si/eJN2 </w:t>
      </w:r>
      <w:r w:rsidR="00504D88" w:rsidRPr="00A52605">
        <w:rPr>
          <w:rFonts w:ascii="Arial" w:hAnsi="Arial" w:cs="Arial"/>
          <w:sz w:val="18"/>
          <w:szCs w:val="18"/>
        </w:rPr>
        <w:t xml:space="preserve">najkasneje do </w:t>
      </w:r>
      <w:r w:rsidR="00491863">
        <w:rPr>
          <w:rFonts w:ascii="Arial" w:hAnsi="Arial" w:cs="Arial"/>
          <w:sz w:val="18"/>
          <w:szCs w:val="18"/>
        </w:rPr>
        <w:t>roka za oddajo ponudb.</w:t>
      </w:r>
    </w:p>
    <w:p w14:paraId="0684BF55" w14:textId="77777777" w:rsidR="000D0C21" w:rsidRPr="006945C7" w:rsidRDefault="006945C7" w:rsidP="008949CF">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2DACD275" w14:textId="77777777" w:rsidR="006945C7" w:rsidRPr="006945C7" w:rsidRDefault="006945C7" w:rsidP="008949CF">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0800F5B7" w14:textId="554304EB" w:rsidR="00895742" w:rsidRDefault="006945C7" w:rsidP="008949CF">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1019B1F3" w14:textId="4829D5EE" w:rsidR="0029202E" w:rsidRDefault="0029202E" w:rsidP="008949CF">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44CC6090" w14:textId="77777777" w:rsidR="002F6FF9" w:rsidRDefault="00217F7F" w:rsidP="008949CF">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1ABB9A48" w14:textId="05BA3942" w:rsidR="006945C7" w:rsidRPr="0026230D" w:rsidRDefault="000D0C21" w:rsidP="008949CF">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2A1A7DDF" w14:textId="77777777" w:rsidR="002F6FF9" w:rsidRPr="002F6FF9" w:rsidRDefault="00757000" w:rsidP="008949CF">
      <w:pPr>
        <w:spacing w:line="240" w:lineRule="auto"/>
        <w:rPr>
          <w:rFonts w:ascii="Arial" w:hAnsi="Arial" w:cs="Arial"/>
          <w:b/>
          <w:u w:val="single"/>
        </w:rPr>
      </w:pPr>
      <w:r w:rsidRPr="002F6FF9">
        <w:rPr>
          <w:rFonts w:ascii="Arial" w:hAnsi="Arial" w:cs="Arial"/>
          <w:b/>
          <w:u w:val="single"/>
        </w:rPr>
        <w:t>ODPIRANJE PONUDB</w:t>
      </w:r>
    </w:p>
    <w:p w14:paraId="555B92F3" w14:textId="5D9E850C" w:rsidR="00270517" w:rsidRPr="006945C7" w:rsidRDefault="006945C7" w:rsidP="008949CF">
      <w:pPr>
        <w:pStyle w:val="Paragraf"/>
        <w:spacing w:line="240" w:lineRule="auto"/>
        <w:jc w:val="both"/>
        <w:rPr>
          <w:rFonts w:ascii="Arial" w:hAnsi="Arial" w:cs="Arial"/>
        </w:rPr>
      </w:pPr>
      <w:r w:rsidRPr="00A52605">
        <w:rPr>
          <w:rFonts w:ascii="Arial" w:hAnsi="Arial" w:cs="Arial"/>
        </w:rPr>
        <w:t>Odpiranje ponudb bo potekalo avtomati</w:t>
      </w:r>
      <w:r w:rsidRPr="00A52605">
        <w:rPr>
          <w:rFonts w:ascii="Arial" w:hAnsi="Arial" w:cs="Arial" w:hint="eastAsia"/>
        </w:rPr>
        <w:t>č</w:t>
      </w:r>
      <w:r w:rsidRPr="00A52605">
        <w:rPr>
          <w:rFonts w:ascii="Arial" w:hAnsi="Arial" w:cs="Arial"/>
        </w:rPr>
        <w:t>no v informacijskem sistemu e</w:t>
      </w:r>
      <w:r w:rsidR="00270517" w:rsidRPr="00A52605">
        <w:rPr>
          <w:rFonts w:ascii="Arial" w:hAnsi="Arial" w:cs="Arial"/>
        </w:rPr>
        <w:t xml:space="preserve">-JN </w:t>
      </w:r>
      <w:r w:rsidR="00FA2CC4" w:rsidRPr="00A52605">
        <w:rPr>
          <w:rFonts w:ascii="Arial" w:hAnsi="Arial" w:cs="Arial"/>
        </w:rPr>
        <w:t xml:space="preserve">in se bo pričelo </w:t>
      </w:r>
      <w:r w:rsidR="00270517" w:rsidRPr="00A52605">
        <w:rPr>
          <w:rFonts w:ascii="Arial" w:hAnsi="Arial" w:cs="Arial"/>
        </w:rPr>
        <w:t xml:space="preserve">dne </w:t>
      </w:r>
      <w:r w:rsidR="00A73B2D" w:rsidRPr="00A73B2D">
        <w:rPr>
          <w:rFonts w:ascii="Arial" w:hAnsi="Arial" w:cs="Arial"/>
          <w:color w:val="FF0000"/>
        </w:rPr>
        <w:t>28. 3</w:t>
      </w:r>
      <w:r w:rsidR="00963BA3" w:rsidRPr="00A73B2D">
        <w:rPr>
          <w:rFonts w:ascii="Arial" w:hAnsi="Arial" w:cs="Arial"/>
          <w:color w:val="FF0000"/>
        </w:rPr>
        <w:t>. 202</w:t>
      </w:r>
      <w:r w:rsidR="007A476F" w:rsidRPr="00A73B2D">
        <w:rPr>
          <w:rFonts w:ascii="Arial" w:hAnsi="Arial" w:cs="Arial"/>
          <w:color w:val="FF0000"/>
        </w:rPr>
        <w:t>3</w:t>
      </w:r>
      <w:r w:rsidR="00270517" w:rsidRPr="00A73B2D">
        <w:rPr>
          <w:rFonts w:ascii="Arial" w:hAnsi="Arial" w:cs="Arial"/>
          <w:color w:val="FF0000"/>
        </w:rPr>
        <w:t xml:space="preserve"> </w:t>
      </w:r>
      <w:r w:rsidR="009F0D9F" w:rsidRPr="00A73B2D">
        <w:rPr>
          <w:rFonts w:ascii="Arial" w:hAnsi="Arial" w:cs="Arial"/>
        </w:rPr>
        <w:t>ob</w:t>
      </w:r>
      <w:r w:rsidR="00270517" w:rsidRPr="00A73B2D">
        <w:rPr>
          <w:rFonts w:ascii="Arial" w:hAnsi="Arial" w:cs="Arial"/>
        </w:rPr>
        <w:t xml:space="preserve"> 11</w:t>
      </w:r>
      <w:r w:rsidR="00270517" w:rsidRPr="00A52605">
        <w:rPr>
          <w:rFonts w:ascii="Arial" w:hAnsi="Arial" w:cs="Arial"/>
        </w:rPr>
        <w:t>:00</w:t>
      </w:r>
      <w:r w:rsidRPr="000D0C21">
        <w:rPr>
          <w:rFonts w:ascii="Arial" w:hAnsi="Arial" w:cs="Arial"/>
        </w:rPr>
        <w:t xml:space="preserve"> na spletnem naslovu https://ejn.gov.si/eJN2.</w:t>
      </w:r>
      <w:r w:rsidRPr="006945C7">
        <w:rPr>
          <w:rFonts w:ascii="Arial" w:hAnsi="Arial" w:cs="Arial"/>
        </w:rPr>
        <w:t xml:space="preserve"> </w:t>
      </w:r>
    </w:p>
    <w:p w14:paraId="5D11804A" w14:textId="072085D0" w:rsidR="006945C7" w:rsidRDefault="006945C7" w:rsidP="008949CF">
      <w:pPr>
        <w:pStyle w:val="Paragraf"/>
        <w:spacing w:line="240" w:lineRule="auto"/>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090F4111" w14:textId="77777777" w:rsidR="003922AC" w:rsidRDefault="003922AC" w:rsidP="008949CF">
      <w:pPr>
        <w:pStyle w:val="Paragraf"/>
        <w:spacing w:line="240" w:lineRule="auto"/>
        <w:jc w:val="both"/>
        <w:rPr>
          <w:rFonts w:ascii="Arial" w:hAnsi="Arial" w:cs="Arial"/>
        </w:rPr>
      </w:pPr>
    </w:p>
    <w:p w14:paraId="03737812" w14:textId="77777777" w:rsidR="00E87CD5" w:rsidRPr="002F6FF9" w:rsidRDefault="00E87CD5" w:rsidP="008949CF">
      <w:pPr>
        <w:pStyle w:val="Paragraf"/>
        <w:spacing w:line="240" w:lineRule="auto"/>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7FD1EE34" w14:textId="77777777" w:rsidR="008456FA" w:rsidRPr="002F6FF9" w:rsidRDefault="006003D5" w:rsidP="008949CF">
      <w:pPr>
        <w:pStyle w:val="Paragraf"/>
        <w:spacing w:line="240" w:lineRule="auto"/>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14:paraId="33AC2C6A" w14:textId="77777777" w:rsidR="00875D38" w:rsidRDefault="008456FA" w:rsidP="008949CF">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6F30AB28" w14:textId="77777777" w:rsidR="007D487B" w:rsidRPr="007D487B" w:rsidRDefault="007D487B" w:rsidP="008949CF">
      <w:pPr>
        <w:spacing w:before="225" w:after="225" w:line="240" w:lineRule="auto"/>
        <w:jc w:val="both"/>
        <w:rPr>
          <w:rFonts w:ascii="Arial" w:hAnsi="Arial" w:cs="Arial"/>
          <w:color w:val="000000"/>
          <w:sz w:val="18"/>
          <w:szCs w:val="18"/>
        </w:rPr>
      </w:pPr>
    </w:p>
    <w:p w14:paraId="392316C4" w14:textId="77777777" w:rsidR="00B8053B" w:rsidRPr="002F6FF9" w:rsidRDefault="00E87CD5" w:rsidP="008949CF">
      <w:pPr>
        <w:pStyle w:val="Paragraf"/>
        <w:spacing w:line="240" w:lineRule="auto"/>
        <w:jc w:val="both"/>
        <w:rPr>
          <w:rFonts w:ascii="Arial" w:hAnsi="Arial" w:cs="Arial"/>
          <w:b/>
          <w:sz w:val="22"/>
          <w:szCs w:val="22"/>
          <w:u w:val="single"/>
        </w:rPr>
      </w:pPr>
      <w:r w:rsidRPr="00B8053B">
        <w:rPr>
          <w:rFonts w:ascii="Arial" w:hAnsi="Arial" w:cs="Arial"/>
          <w:b/>
          <w:sz w:val="22"/>
          <w:szCs w:val="22"/>
          <w:u w:val="single"/>
        </w:rPr>
        <w:lastRenderedPageBreak/>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122D3326" w14:textId="77777777" w:rsidR="008456FA" w:rsidRPr="00A52605" w:rsidRDefault="008456FA" w:rsidP="008949CF">
      <w:pPr>
        <w:spacing w:before="225" w:after="225" w:line="240" w:lineRule="auto"/>
        <w:jc w:val="both"/>
        <w:rPr>
          <w:rFonts w:ascii="Arial" w:hAnsi="Arial" w:cs="Arial"/>
        </w:rPr>
      </w:pPr>
      <w:r w:rsidRPr="00A52605">
        <w:rPr>
          <w:rFonts w:ascii="Arial" w:hAnsi="Arial" w:cs="Arial"/>
          <w:color w:val="000000"/>
          <w:sz w:val="18"/>
          <w:szCs w:val="18"/>
        </w:rPr>
        <w:t>Način postavljanja zahtev za pojasnila</w:t>
      </w:r>
      <w:r w:rsidR="007B1ED0" w:rsidRPr="00A52605">
        <w:rPr>
          <w:rFonts w:ascii="Arial" w:hAnsi="Arial" w:cs="Arial"/>
          <w:color w:val="000000"/>
          <w:sz w:val="18"/>
          <w:szCs w:val="18"/>
        </w:rPr>
        <w:t xml:space="preserve"> </w:t>
      </w:r>
      <w:r w:rsidR="00AE4745" w:rsidRPr="00A52605">
        <w:rPr>
          <w:rFonts w:ascii="Arial" w:hAnsi="Arial" w:cs="Arial"/>
          <w:color w:val="000000"/>
          <w:sz w:val="18"/>
          <w:szCs w:val="18"/>
        </w:rPr>
        <w:t>razpisne</w:t>
      </w:r>
      <w:r w:rsidR="00524F1D" w:rsidRPr="00A52605">
        <w:rPr>
          <w:rFonts w:ascii="Arial" w:hAnsi="Arial" w:cs="Arial"/>
          <w:color w:val="000000"/>
          <w:sz w:val="18"/>
          <w:szCs w:val="18"/>
        </w:rPr>
        <w:t xml:space="preserve"> </w:t>
      </w:r>
      <w:r w:rsidR="00B8053B" w:rsidRPr="00A52605">
        <w:rPr>
          <w:rFonts w:ascii="Arial" w:hAnsi="Arial" w:cs="Arial"/>
          <w:color w:val="000000"/>
          <w:sz w:val="18"/>
          <w:szCs w:val="18"/>
        </w:rPr>
        <w:t>dokumentacije</w:t>
      </w:r>
      <w:r w:rsidRPr="00A52605">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2F6FF9" w14:paraId="5B93CDAD" w14:textId="77777777" w:rsidTr="006945C7">
        <w:tc>
          <w:tcPr>
            <w:tcW w:w="0" w:type="auto"/>
            <w:tcMar>
              <w:top w:w="0" w:type="auto"/>
              <w:bottom w:w="0" w:type="auto"/>
            </w:tcMar>
          </w:tcPr>
          <w:p w14:paraId="6B0FF964" w14:textId="77777777" w:rsidR="008456FA" w:rsidRPr="00A52605" w:rsidRDefault="008456FA" w:rsidP="008949CF">
            <w:pPr>
              <w:numPr>
                <w:ilvl w:val="0"/>
                <w:numId w:val="1"/>
              </w:numPr>
              <w:jc w:val="both"/>
              <w:rPr>
                <w:rFonts w:ascii="Arial" w:hAnsi="Arial" w:cs="Arial"/>
                <w:sz w:val="18"/>
                <w:szCs w:val="18"/>
              </w:rPr>
            </w:pPr>
            <w:r w:rsidRPr="00A52605">
              <w:rPr>
                <w:rFonts w:ascii="Arial" w:hAnsi="Arial" w:cs="Arial"/>
                <w:sz w:val="18"/>
                <w:szCs w:val="18"/>
              </w:rPr>
              <w:t>Portal javnih naročil</w:t>
            </w:r>
          </w:p>
          <w:p w14:paraId="5EDF6132" w14:textId="50497754" w:rsidR="007B1ED0" w:rsidRPr="00A52605" w:rsidRDefault="000B5E92" w:rsidP="008949CF">
            <w:pPr>
              <w:numPr>
                <w:ilvl w:val="0"/>
                <w:numId w:val="1"/>
              </w:numPr>
              <w:jc w:val="both"/>
              <w:rPr>
                <w:rFonts w:ascii="Arial" w:hAnsi="Arial" w:cs="Arial"/>
                <w:sz w:val="18"/>
                <w:szCs w:val="18"/>
              </w:rPr>
            </w:pPr>
            <w:r w:rsidRPr="00A52605">
              <w:rPr>
                <w:rFonts w:ascii="Arial" w:hAnsi="Arial" w:cs="Arial"/>
                <w:sz w:val="18"/>
                <w:szCs w:val="18"/>
              </w:rPr>
              <w:t xml:space="preserve">Najkasneje </w:t>
            </w:r>
            <w:r w:rsidRPr="00A73B2D">
              <w:rPr>
                <w:rFonts w:ascii="Arial" w:hAnsi="Arial" w:cs="Arial"/>
                <w:sz w:val="18"/>
                <w:szCs w:val="18"/>
              </w:rPr>
              <w:t xml:space="preserve">do </w:t>
            </w:r>
            <w:r w:rsidR="00A73B2D" w:rsidRPr="00A73B2D">
              <w:rPr>
                <w:rFonts w:ascii="Arial" w:hAnsi="Arial" w:cs="Arial"/>
                <w:color w:val="FF0000"/>
                <w:sz w:val="18"/>
                <w:szCs w:val="18"/>
              </w:rPr>
              <w:t>22</w:t>
            </w:r>
            <w:r w:rsidR="00E453F2" w:rsidRPr="00A73B2D">
              <w:rPr>
                <w:rFonts w:ascii="Arial" w:hAnsi="Arial" w:cs="Arial"/>
                <w:color w:val="FF0000"/>
                <w:sz w:val="18"/>
                <w:szCs w:val="18"/>
              </w:rPr>
              <w:t>.</w:t>
            </w:r>
            <w:r w:rsidR="00EE50C0" w:rsidRPr="00A73B2D">
              <w:rPr>
                <w:rFonts w:ascii="Arial" w:hAnsi="Arial" w:cs="Arial"/>
                <w:color w:val="FF0000"/>
                <w:sz w:val="18"/>
                <w:szCs w:val="18"/>
              </w:rPr>
              <w:t xml:space="preserve"> </w:t>
            </w:r>
            <w:r w:rsidR="00A73B2D" w:rsidRPr="00A73B2D">
              <w:rPr>
                <w:rFonts w:ascii="Arial" w:hAnsi="Arial" w:cs="Arial"/>
                <w:color w:val="FF0000"/>
                <w:sz w:val="18"/>
                <w:szCs w:val="18"/>
              </w:rPr>
              <w:t>3</w:t>
            </w:r>
            <w:r w:rsidR="00E453F2" w:rsidRPr="00A73B2D">
              <w:rPr>
                <w:rFonts w:ascii="Arial" w:hAnsi="Arial" w:cs="Arial"/>
                <w:color w:val="FF0000"/>
                <w:sz w:val="18"/>
                <w:szCs w:val="18"/>
              </w:rPr>
              <w:t>.</w:t>
            </w:r>
            <w:r w:rsidR="00EE50C0" w:rsidRPr="00A73B2D">
              <w:rPr>
                <w:rFonts w:ascii="Arial" w:hAnsi="Arial" w:cs="Arial"/>
                <w:color w:val="FF0000"/>
                <w:sz w:val="18"/>
                <w:szCs w:val="18"/>
              </w:rPr>
              <w:t xml:space="preserve"> </w:t>
            </w:r>
            <w:r w:rsidR="003344B7" w:rsidRPr="00A73B2D">
              <w:rPr>
                <w:rFonts w:ascii="Arial" w:hAnsi="Arial" w:cs="Arial"/>
                <w:color w:val="FF0000"/>
                <w:sz w:val="18"/>
                <w:szCs w:val="18"/>
              </w:rPr>
              <w:t>202</w:t>
            </w:r>
            <w:r w:rsidR="007A476F" w:rsidRPr="00A73B2D">
              <w:rPr>
                <w:rFonts w:ascii="Arial" w:hAnsi="Arial" w:cs="Arial"/>
                <w:color w:val="FF0000"/>
                <w:sz w:val="18"/>
                <w:szCs w:val="18"/>
              </w:rPr>
              <w:t>3</w:t>
            </w:r>
            <w:r w:rsidR="003344B7" w:rsidRPr="00A73B2D">
              <w:rPr>
                <w:rFonts w:ascii="Arial" w:hAnsi="Arial" w:cs="Arial"/>
                <w:color w:val="FF0000"/>
                <w:sz w:val="18"/>
                <w:szCs w:val="18"/>
              </w:rPr>
              <w:t xml:space="preserve"> </w:t>
            </w:r>
            <w:r w:rsidR="00504D88" w:rsidRPr="00A52605">
              <w:rPr>
                <w:rFonts w:ascii="Arial" w:hAnsi="Arial" w:cs="Arial"/>
                <w:sz w:val="18"/>
                <w:szCs w:val="18"/>
              </w:rPr>
              <w:t>do</w:t>
            </w:r>
            <w:r w:rsidR="00D51D33" w:rsidRPr="00A52605">
              <w:rPr>
                <w:rFonts w:ascii="Arial" w:hAnsi="Arial" w:cs="Arial"/>
                <w:sz w:val="18"/>
                <w:szCs w:val="18"/>
              </w:rPr>
              <w:t xml:space="preserve"> 9.</w:t>
            </w:r>
            <w:r w:rsidR="00756325" w:rsidRPr="00A52605">
              <w:rPr>
                <w:rFonts w:ascii="Arial" w:hAnsi="Arial" w:cs="Arial"/>
                <w:sz w:val="18"/>
                <w:szCs w:val="18"/>
              </w:rPr>
              <w:t xml:space="preserve"> ure</w:t>
            </w:r>
            <w:r w:rsidR="00E453F2" w:rsidRPr="00A52605">
              <w:rPr>
                <w:rFonts w:ascii="Arial" w:hAnsi="Arial" w:cs="Arial"/>
                <w:sz w:val="18"/>
                <w:szCs w:val="18"/>
              </w:rPr>
              <w:t xml:space="preserve">. </w:t>
            </w:r>
            <w:r w:rsidR="007B1ED0" w:rsidRPr="00A52605">
              <w:rPr>
                <w:rFonts w:ascii="Arial" w:hAnsi="Arial" w:cs="Arial"/>
                <w:sz w:val="18"/>
                <w:szCs w:val="18"/>
              </w:rPr>
              <w:t xml:space="preserve"> </w:t>
            </w:r>
          </w:p>
          <w:p w14:paraId="3AA09C59" w14:textId="77777777" w:rsidR="007C743A" w:rsidRPr="00A52605" w:rsidRDefault="007C743A" w:rsidP="008949CF">
            <w:pPr>
              <w:ind w:left="720"/>
              <w:jc w:val="both"/>
              <w:rPr>
                <w:rFonts w:ascii="Arial" w:hAnsi="Arial" w:cs="Arial"/>
                <w:sz w:val="18"/>
                <w:szCs w:val="18"/>
              </w:rPr>
            </w:pPr>
          </w:p>
          <w:p w14:paraId="3E9ACC5D" w14:textId="77777777" w:rsidR="00757000" w:rsidRPr="00A52605" w:rsidRDefault="007B1ED0" w:rsidP="008949CF">
            <w:pPr>
              <w:jc w:val="both"/>
              <w:rPr>
                <w:rFonts w:ascii="Arial" w:hAnsi="Arial" w:cs="Arial"/>
                <w:sz w:val="18"/>
                <w:szCs w:val="18"/>
              </w:rPr>
            </w:pPr>
            <w:r w:rsidRPr="00A52605">
              <w:rPr>
                <w:rFonts w:ascii="Arial" w:hAnsi="Arial" w:cs="Arial"/>
                <w:sz w:val="18"/>
                <w:szCs w:val="18"/>
              </w:rPr>
              <w:t>Naročnik bo pravočasno na Portal javnih na</w:t>
            </w:r>
            <w:r w:rsidR="000A2D8C" w:rsidRPr="00A52605">
              <w:rPr>
                <w:rFonts w:ascii="Arial" w:hAnsi="Arial" w:cs="Arial"/>
                <w:sz w:val="18"/>
                <w:szCs w:val="18"/>
              </w:rPr>
              <w:t>ročil posredoval pisni odgovor.</w:t>
            </w:r>
            <w:r w:rsidRPr="00A52605">
              <w:rPr>
                <w:rFonts w:ascii="Arial" w:hAnsi="Arial" w:cs="Arial"/>
                <w:sz w:val="18"/>
                <w:szCs w:val="18"/>
              </w:rPr>
              <w:t xml:space="preserve"> Pojasnila in spremembe predstavljajo sestavni del </w:t>
            </w:r>
            <w:r w:rsidR="00524F1D" w:rsidRPr="00A52605">
              <w:rPr>
                <w:rFonts w:ascii="Arial" w:hAnsi="Arial" w:cs="Arial"/>
                <w:sz w:val="18"/>
                <w:szCs w:val="18"/>
              </w:rPr>
              <w:t xml:space="preserve">razpisne </w:t>
            </w:r>
            <w:r w:rsidR="00B8053B" w:rsidRPr="00A52605">
              <w:rPr>
                <w:rFonts w:ascii="Arial" w:hAnsi="Arial" w:cs="Arial"/>
                <w:color w:val="000000"/>
                <w:sz w:val="18"/>
                <w:szCs w:val="18"/>
              </w:rPr>
              <w:t>dokumentacije</w:t>
            </w:r>
            <w:r w:rsidRPr="00A52605">
              <w:rPr>
                <w:rFonts w:ascii="Arial" w:hAnsi="Arial" w:cs="Arial"/>
                <w:sz w:val="18"/>
                <w:szCs w:val="18"/>
              </w:rPr>
              <w:t>.</w:t>
            </w:r>
            <w:r w:rsidR="00757000" w:rsidRPr="00A52605">
              <w:rPr>
                <w:rFonts w:ascii="Arial" w:hAnsi="Arial" w:cs="Arial"/>
              </w:rPr>
              <w:t xml:space="preserve"> </w:t>
            </w:r>
            <w:r w:rsidR="00F42BB9" w:rsidRPr="00A52605">
              <w:rPr>
                <w:rFonts w:ascii="Arial" w:hAnsi="Arial" w:cs="Arial"/>
                <w:sz w:val="18"/>
                <w:szCs w:val="18"/>
              </w:rPr>
              <w:t>V zvezi z vprašanji, ki bodo prispela po navedenem roku, naročnik ne bo dajal pojasnil.</w:t>
            </w:r>
          </w:p>
          <w:p w14:paraId="539ED0F1" w14:textId="77777777" w:rsidR="006945C7" w:rsidRPr="00A52605" w:rsidRDefault="006945C7" w:rsidP="008949CF">
            <w:pPr>
              <w:jc w:val="both"/>
              <w:rPr>
                <w:rFonts w:ascii="Arial" w:hAnsi="Arial" w:cs="Arial"/>
                <w:sz w:val="18"/>
                <w:szCs w:val="18"/>
              </w:rPr>
            </w:pPr>
          </w:p>
          <w:p w14:paraId="0EC2A07E" w14:textId="77777777" w:rsidR="007B1ED0" w:rsidRPr="002F6FF9" w:rsidRDefault="006945C7" w:rsidP="008949CF">
            <w:pPr>
              <w:jc w:val="both"/>
              <w:rPr>
                <w:rFonts w:ascii="Arial" w:hAnsi="Arial" w:cs="Arial"/>
                <w:sz w:val="18"/>
                <w:szCs w:val="18"/>
              </w:rPr>
            </w:pPr>
            <w:r w:rsidRPr="00A52605">
              <w:rPr>
                <w:rFonts w:ascii="Arial" w:hAnsi="Arial" w:cs="Arial"/>
                <w:sz w:val="18"/>
                <w:szCs w:val="18"/>
              </w:rPr>
              <w:t>Naro</w:t>
            </w:r>
            <w:r w:rsidRPr="00A52605">
              <w:rPr>
                <w:rFonts w:ascii="Arial" w:hAnsi="Arial" w:cs="Arial" w:hint="eastAsia"/>
                <w:sz w:val="18"/>
                <w:szCs w:val="18"/>
              </w:rPr>
              <w:t>č</w:t>
            </w:r>
            <w:r w:rsidRPr="00A52605">
              <w:rPr>
                <w:rFonts w:ascii="Arial" w:hAnsi="Arial" w:cs="Arial"/>
                <w:sz w:val="18"/>
                <w:szCs w:val="18"/>
              </w:rPr>
              <w:t xml:space="preserve">nik sme v skladu z 67. </w:t>
            </w:r>
            <w:r w:rsidRPr="00A52605">
              <w:rPr>
                <w:rFonts w:ascii="Arial" w:hAnsi="Arial" w:cs="Arial" w:hint="eastAsia"/>
                <w:sz w:val="18"/>
                <w:szCs w:val="18"/>
              </w:rPr>
              <w:t>č</w:t>
            </w:r>
            <w:r w:rsidRPr="00A52605">
              <w:rPr>
                <w:rFonts w:ascii="Arial" w:hAnsi="Arial" w:cs="Arial"/>
                <w:sz w:val="18"/>
                <w:szCs w:val="18"/>
              </w:rPr>
              <w:t>lenom ZJN-3 spremeniti ali dopolniti razpisno dokumentacijo. Tovrstne spremembe in dopolnitve bo naro</w:t>
            </w:r>
            <w:r w:rsidRPr="00A52605">
              <w:rPr>
                <w:rFonts w:ascii="Arial" w:hAnsi="Arial" w:cs="Arial" w:hint="eastAsia"/>
                <w:sz w:val="18"/>
                <w:szCs w:val="18"/>
              </w:rPr>
              <w:t>č</w:t>
            </w:r>
            <w:r w:rsidRPr="00A52605">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A52605">
              <w:rPr>
                <w:rFonts w:ascii="Arial" w:hAnsi="Arial" w:cs="Arial" w:hint="eastAsia"/>
                <w:sz w:val="18"/>
                <w:szCs w:val="18"/>
              </w:rPr>
              <w:t>č</w:t>
            </w:r>
            <w:r w:rsidRPr="00A52605">
              <w:rPr>
                <w:rFonts w:ascii="Arial" w:hAnsi="Arial" w:cs="Arial"/>
                <w:sz w:val="18"/>
                <w:szCs w:val="18"/>
              </w:rPr>
              <w:t>il.</w:t>
            </w:r>
          </w:p>
        </w:tc>
      </w:tr>
    </w:tbl>
    <w:p w14:paraId="50463FC3" w14:textId="77777777" w:rsidR="00C12EA7" w:rsidRDefault="00C12EA7" w:rsidP="008949CF">
      <w:pPr>
        <w:spacing w:line="240" w:lineRule="auto"/>
        <w:contextualSpacing/>
        <w:jc w:val="both"/>
        <w:rPr>
          <w:rFonts w:ascii="Arial" w:hAnsi="Arial" w:cs="Arial"/>
          <w:sz w:val="18"/>
          <w:szCs w:val="18"/>
        </w:rPr>
      </w:pPr>
      <w:r>
        <w:rPr>
          <w:rFonts w:ascii="Arial" w:hAnsi="Arial" w:cs="Arial"/>
          <w:sz w:val="18"/>
          <w:szCs w:val="18"/>
        </w:rPr>
        <w:t>.</w:t>
      </w:r>
    </w:p>
    <w:p w14:paraId="3208F47B" w14:textId="77777777" w:rsidR="00AD6C5F" w:rsidRDefault="00AD6C5F" w:rsidP="008949CF">
      <w:pPr>
        <w:spacing w:line="240" w:lineRule="auto"/>
        <w:jc w:val="both"/>
        <w:rPr>
          <w:rFonts w:ascii="Arial" w:hAnsi="Arial" w:cs="Arial"/>
          <w:b/>
          <w:szCs w:val="18"/>
          <w:u w:val="single"/>
        </w:rPr>
      </w:pPr>
    </w:p>
    <w:p w14:paraId="1C97E7F4" w14:textId="77777777" w:rsidR="002F6FF9" w:rsidRPr="00D431FF" w:rsidRDefault="002F6FF9" w:rsidP="008949CF">
      <w:pPr>
        <w:spacing w:before="225" w:after="225" w:line="240" w:lineRule="auto"/>
        <w:jc w:val="both"/>
        <w:rPr>
          <w:rFonts w:ascii="Arial" w:hAnsi="Arial" w:cs="Arial"/>
          <w:color w:val="000000"/>
          <w:sz w:val="18"/>
          <w:szCs w:val="18"/>
        </w:rPr>
      </w:pPr>
    </w:p>
    <w:p w14:paraId="0AAA4A3E" w14:textId="77777777" w:rsidR="002F6FF9" w:rsidRPr="00D431FF" w:rsidRDefault="002F6FF9" w:rsidP="008949CF">
      <w:pPr>
        <w:spacing w:before="225"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456FA" w:rsidRPr="002F6FF9" w14:paraId="3C8237E9" w14:textId="77777777" w:rsidTr="00895742">
        <w:trPr>
          <w:cantSplit/>
        </w:trPr>
        <w:tc>
          <w:tcPr>
            <w:tcW w:w="4535" w:type="dxa"/>
          </w:tcPr>
          <w:p w14:paraId="41EEF4C1" w14:textId="625762AF" w:rsidR="008456FA" w:rsidRPr="00A52605" w:rsidRDefault="00504D88" w:rsidP="008949CF">
            <w:pPr>
              <w:rPr>
                <w:rFonts w:ascii="Arial" w:hAnsi="Arial" w:cs="Arial"/>
              </w:rPr>
            </w:pPr>
            <w:r w:rsidRPr="00A52605">
              <w:rPr>
                <w:rFonts w:ascii="Arial" w:hAnsi="Arial" w:cs="Arial"/>
                <w:color w:val="000000"/>
                <w:sz w:val="18"/>
                <w:szCs w:val="18"/>
              </w:rPr>
              <w:t xml:space="preserve">Datum: </w:t>
            </w:r>
            <w:r w:rsidR="00A73B2D">
              <w:rPr>
                <w:rFonts w:ascii="Arial" w:hAnsi="Arial" w:cs="Arial"/>
                <w:color w:val="000000"/>
                <w:sz w:val="18"/>
                <w:szCs w:val="18"/>
              </w:rPr>
              <w:t>13</w:t>
            </w:r>
            <w:r w:rsidR="0017209A" w:rsidRPr="00A52605">
              <w:rPr>
                <w:rFonts w:ascii="Arial" w:hAnsi="Arial" w:cs="Arial"/>
                <w:color w:val="000000"/>
                <w:sz w:val="18"/>
                <w:szCs w:val="18"/>
              </w:rPr>
              <w:t>.</w:t>
            </w:r>
            <w:r w:rsidR="00963BA3" w:rsidRPr="00A52605">
              <w:rPr>
                <w:rFonts w:ascii="Arial" w:hAnsi="Arial" w:cs="Arial"/>
                <w:color w:val="000000"/>
                <w:sz w:val="18"/>
                <w:szCs w:val="18"/>
              </w:rPr>
              <w:t xml:space="preserve"> </w:t>
            </w:r>
            <w:r w:rsidR="0026230D">
              <w:rPr>
                <w:rFonts w:ascii="Arial" w:hAnsi="Arial" w:cs="Arial"/>
                <w:color w:val="000000"/>
                <w:sz w:val="18"/>
                <w:szCs w:val="18"/>
              </w:rPr>
              <w:t>3</w:t>
            </w:r>
            <w:r w:rsidR="00963BA3" w:rsidRPr="00A52605">
              <w:rPr>
                <w:rFonts w:ascii="Arial" w:hAnsi="Arial" w:cs="Arial"/>
                <w:color w:val="000000"/>
                <w:sz w:val="18"/>
                <w:szCs w:val="18"/>
              </w:rPr>
              <w:t>. 202</w:t>
            </w:r>
            <w:r w:rsidR="007A476F">
              <w:rPr>
                <w:rFonts w:ascii="Arial" w:hAnsi="Arial" w:cs="Arial"/>
                <w:color w:val="000000"/>
                <w:sz w:val="18"/>
                <w:szCs w:val="18"/>
              </w:rPr>
              <w:t>3</w:t>
            </w:r>
            <w:r w:rsidR="008456FA" w:rsidRPr="00A52605">
              <w:rPr>
                <w:rFonts w:ascii="Arial" w:hAnsi="Arial" w:cs="Arial"/>
                <w:color w:val="000000"/>
                <w:sz w:val="18"/>
                <w:szCs w:val="18"/>
              </w:rPr>
              <w:br/>
              <w:t>Kraj: Velenje</w:t>
            </w:r>
          </w:p>
        </w:tc>
        <w:tc>
          <w:tcPr>
            <w:tcW w:w="4535" w:type="dxa"/>
          </w:tcPr>
          <w:p w14:paraId="07306DDA" w14:textId="77777777" w:rsidR="00F9653C" w:rsidRPr="00A52605" w:rsidRDefault="00F9653C" w:rsidP="008949CF">
            <w:pPr>
              <w:jc w:val="right"/>
              <w:rPr>
                <w:rFonts w:ascii="Arial" w:hAnsi="Arial" w:cs="Arial"/>
                <w:sz w:val="18"/>
                <w:szCs w:val="18"/>
              </w:rPr>
            </w:pPr>
            <w:r w:rsidRPr="00A52605">
              <w:rPr>
                <w:rFonts w:ascii="Arial" w:eastAsia="Arial" w:hAnsi="Arial" w:cs="Arial"/>
                <w:sz w:val="18"/>
              </w:rPr>
              <w:t>Mestna občina Velenje</w:t>
            </w:r>
          </w:p>
          <w:p w14:paraId="67F30096" w14:textId="0BB6831A" w:rsidR="00F9653C" w:rsidRPr="005A3150" w:rsidRDefault="008E194E" w:rsidP="008949CF">
            <w:pPr>
              <w:jc w:val="right"/>
              <w:rPr>
                <w:rFonts w:ascii="Arial" w:hAnsi="Arial" w:cs="Arial"/>
                <w:sz w:val="18"/>
                <w:szCs w:val="18"/>
              </w:rPr>
            </w:pPr>
            <w:r w:rsidRPr="00A52605">
              <w:rPr>
                <w:rFonts w:ascii="Arial" w:hAnsi="Arial" w:cs="Arial"/>
                <w:sz w:val="18"/>
                <w:szCs w:val="18"/>
              </w:rPr>
              <w:t>Peter Dermol</w:t>
            </w:r>
            <w:r w:rsidR="00F9653C" w:rsidRPr="00A52605">
              <w:rPr>
                <w:rFonts w:ascii="Arial" w:hAnsi="Arial" w:cs="Arial"/>
                <w:sz w:val="18"/>
                <w:szCs w:val="18"/>
              </w:rPr>
              <w:t>, župan</w:t>
            </w:r>
          </w:p>
          <w:p w14:paraId="706A63C4" w14:textId="77777777" w:rsidR="008456FA" w:rsidRPr="002F6FF9" w:rsidRDefault="008456FA" w:rsidP="008949CF">
            <w:pPr>
              <w:jc w:val="right"/>
              <w:rPr>
                <w:rFonts w:ascii="Arial" w:hAnsi="Arial" w:cs="Arial"/>
                <w:sz w:val="18"/>
                <w:szCs w:val="18"/>
              </w:rPr>
            </w:pPr>
          </w:p>
        </w:tc>
      </w:tr>
    </w:tbl>
    <w:p w14:paraId="6AA7BA16" w14:textId="53BF9531" w:rsidR="008B48DB" w:rsidRDefault="008B48DB" w:rsidP="008949CF">
      <w:pPr>
        <w:spacing w:line="240" w:lineRule="auto"/>
        <w:ind w:left="5664" w:firstLine="708"/>
        <w:jc w:val="center"/>
        <w:rPr>
          <w:rFonts w:ascii="Arial" w:hAnsi="Arial" w:cs="Arial"/>
          <w:b/>
          <w:sz w:val="24"/>
          <w:szCs w:val="18"/>
          <w:u w:val="single"/>
        </w:rPr>
      </w:pPr>
    </w:p>
    <w:p w14:paraId="3F9AD308" w14:textId="77777777" w:rsidR="004558F5" w:rsidRDefault="004558F5" w:rsidP="008949CF">
      <w:pPr>
        <w:spacing w:line="240" w:lineRule="auto"/>
        <w:rPr>
          <w:rFonts w:ascii="Arial" w:hAnsi="Arial" w:cs="Arial"/>
          <w:b/>
          <w:sz w:val="24"/>
          <w:szCs w:val="18"/>
          <w:u w:val="single"/>
        </w:rPr>
      </w:pPr>
      <w:r>
        <w:rPr>
          <w:rFonts w:ascii="Arial" w:hAnsi="Arial" w:cs="Arial"/>
          <w:b/>
          <w:sz w:val="24"/>
          <w:szCs w:val="18"/>
          <w:u w:val="single"/>
        </w:rPr>
        <w:br w:type="page"/>
      </w:r>
    </w:p>
    <w:p w14:paraId="319EA91B" w14:textId="77777777" w:rsidR="00207AB1" w:rsidRPr="008F2731" w:rsidRDefault="00207AB1" w:rsidP="008949CF">
      <w:pPr>
        <w:pStyle w:val="Naslov1"/>
        <w:spacing w:line="240" w:lineRule="auto"/>
        <w:rPr>
          <w:rFonts w:ascii="Arial" w:hAnsi="Arial" w:cs="Arial"/>
          <w:b w:val="0"/>
          <w:sz w:val="18"/>
          <w:szCs w:val="18"/>
          <w:u w:val="single"/>
        </w:rPr>
        <w:sectPr w:rsidR="00207AB1" w:rsidRPr="008F2731" w:rsidSect="00987C1E">
          <w:headerReference w:type="default" r:id="rId10"/>
          <w:pgSz w:w="11906" w:h="16838"/>
          <w:pgMar w:top="1418" w:right="1418" w:bottom="1418" w:left="1418" w:header="567" w:footer="680" w:gutter="0"/>
          <w:cols w:space="708"/>
          <w:docGrid w:linePitch="360"/>
        </w:sectPr>
      </w:pPr>
    </w:p>
    <w:p w14:paraId="2ECA4A6D" w14:textId="77777777" w:rsidR="008456FA" w:rsidRPr="00D15A1C" w:rsidRDefault="00C710C5" w:rsidP="008949CF">
      <w:pPr>
        <w:pStyle w:val="Naslov1"/>
        <w:spacing w:line="240" w:lineRule="auto"/>
        <w:jc w:val="center"/>
        <w:rPr>
          <w:rFonts w:ascii="Arial" w:hAnsi="Arial" w:cs="Arial"/>
          <w:sz w:val="32"/>
          <w:u w:val="single"/>
        </w:rPr>
      </w:pPr>
      <w:bookmarkStart w:id="0" w:name="_Toc532550231"/>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14:paraId="2195F45E" w14:textId="77777777" w:rsidR="00D15A1C" w:rsidRDefault="00D15A1C" w:rsidP="008949CF">
      <w:pPr>
        <w:spacing w:line="240" w:lineRule="auto"/>
      </w:pPr>
    </w:p>
    <w:p w14:paraId="10CC798A" w14:textId="77777777" w:rsidR="00D15A1C" w:rsidRPr="00964434" w:rsidRDefault="00D15A1C" w:rsidP="008949CF">
      <w:pPr>
        <w:pStyle w:val="Naslov2"/>
        <w:spacing w:line="240" w:lineRule="auto"/>
        <w:rPr>
          <w:sz w:val="28"/>
          <w:u w:val="single"/>
        </w:rPr>
      </w:pPr>
      <w:bookmarkStart w:id="1" w:name="_Toc532550232"/>
      <w:r w:rsidRPr="00964434">
        <w:rPr>
          <w:sz w:val="28"/>
          <w:u w:val="single"/>
        </w:rPr>
        <w:t>I. NAVODILA PONUDNIKOM ZA PRIPRAVO PONUDBE</w:t>
      </w:r>
      <w:bookmarkEnd w:id="1"/>
    </w:p>
    <w:p w14:paraId="0F5F703D" w14:textId="77777777" w:rsidR="00E87CD5" w:rsidRPr="002F6FF9" w:rsidRDefault="00E87CD5" w:rsidP="008949CF">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5B61841D" w14:textId="77777777" w:rsidR="000E403F" w:rsidRPr="004E3D89" w:rsidRDefault="000E403F" w:rsidP="008949C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47162FF7" w14:textId="77777777" w:rsidR="009F0D9F" w:rsidRDefault="00F443CF" w:rsidP="008949CF">
      <w:pPr>
        <w:spacing w:before="225" w:after="225" w:line="240" w:lineRule="auto"/>
        <w:jc w:val="both"/>
        <w:rPr>
          <w:rFonts w:ascii="Arial" w:hAnsi="Arial" w:cs="Arial"/>
          <w:b/>
          <w:color w:val="000000"/>
          <w:sz w:val="18"/>
          <w:szCs w:val="18"/>
        </w:rPr>
      </w:pPr>
      <w:r>
        <w:rPr>
          <w:rFonts w:ascii="Arial" w:hAnsi="Arial" w:cs="Arial"/>
          <w:b/>
          <w:color w:val="000000"/>
          <w:sz w:val="18"/>
          <w:szCs w:val="18"/>
        </w:rPr>
        <w:t>Pon</w:t>
      </w:r>
      <w:r w:rsidR="00AE4745">
        <w:rPr>
          <w:rFonts w:ascii="Arial" w:hAnsi="Arial" w:cs="Arial"/>
          <w:b/>
          <w:color w:val="000000"/>
          <w:sz w:val="18"/>
          <w:szCs w:val="18"/>
        </w:rPr>
        <w:t>udb</w:t>
      </w:r>
      <w:r w:rsidR="007A3FD3">
        <w:rPr>
          <w:rFonts w:ascii="Arial" w:hAnsi="Arial" w:cs="Arial"/>
          <w:b/>
          <w:color w:val="000000"/>
          <w:sz w:val="18"/>
          <w:szCs w:val="18"/>
        </w:rPr>
        <w:t>a naj bo sestavljena iz dv</w:t>
      </w:r>
      <w:r w:rsidR="00AE4745">
        <w:rPr>
          <w:rFonts w:ascii="Arial" w:hAnsi="Arial" w:cs="Arial"/>
          <w:b/>
          <w:color w:val="000000"/>
          <w:sz w:val="18"/>
          <w:szCs w:val="18"/>
        </w:rPr>
        <w:t>e</w:t>
      </w:r>
      <w:r>
        <w:rPr>
          <w:rFonts w:ascii="Arial" w:hAnsi="Arial" w:cs="Arial"/>
          <w:b/>
          <w:color w:val="000000"/>
          <w:sz w:val="18"/>
          <w:szCs w:val="18"/>
        </w:rPr>
        <w:t>h</w:t>
      </w:r>
      <w:r w:rsidR="009F0D9F" w:rsidRPr="00101479">
        <w:rPr>
          <w:rFonts w:ascii="Arial" w:hAnsi="Arial" w:cs="Arial"/>
          <w:b/>
          <w:color w:val="000000"/>
          <w:sz w:val="18"/>
          <w:szCs w:val="18"/>
        </w:rPr>
        <w:t xml:space="preserve"> delov: </w:t>
      </w:r>
    </w:p>
    <w:p w14:paraId="393AF1FE" w14:textId="77777777" w:rsidR="009F0D9F" w:rsidRDefault="009F0D9F" w:rsidP="008949CF">
      <w:pPr>
        <w:pStyle w:val="Odstavekseznama"/>
        <w:numPr>
          <w:ilvl w:val="0"/>
          <w:numId w:val="31"/>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25628041" w14:textId="77777777" w:rsidR="002A7879" w:rsidRPr="007A3FD3" w:rsidRDefault="009F0D9F" w:rsidP="008949CF">
      <w:pPr>
        <w:pStyle w:val="Odstavekseznama"/>
        <w:numPr>
          <w:ilvl w:val="0"/>
          <w:numId w:val="31"/>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pdf datot</w:t>
      </w:r>
      <w:r w:rsidR="007A3FD3">
        <w:rPr>
          <w:rFonts w:ascii="Arial" w:hAnsi="Arial" w:cs="Arial"/>
          <w:b/>
          <w:sz w:val="18"/>
          <w:szCs w:val="18"/>
        </w:rPr>
        <w:t>eki</w:t>
      </w:r>
      <w:r w:rsidR="00F9653C" w:rsidRPr="007A3FD3">
        <w:rPr>
          <w:rFonts w:ascii="Arial" w:hAnsi="Arial" w:cs="Arial"/>
          <w:b/>
          <w:sz w:val="18"/>
          <w:szCs w:val="18"/>
        </w:rPr>
        <w:t>.</w:t>
      </w:r>
    </w:p>
    <w:p w14:paraId="4EDF156E" w14:textId="77777777" w:rsidR="000E403F" w:rsidRPr="000E403F" w:rsidRDefault="000E403F" w:rsidP="008949CF">
      <w:pPr>
        <w:spacing w:line="240" w:lineRule="auto"/>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F45F24D" w14:textId="77777777" w:rsidR="005322D7" w:rsidRPr="005322D7" w:rsidRDefault="000E403F" w:rsidP="008949CF">
      <w:pPr>
        <w:spacing w:line="240" w:lineRule="auto"/>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ni ter predloženi v pdf obliki</w:t>
      </w:r>
      <w:r w:rsidR="009F0D9F">
        <w:rPr>
          <w:rFonts w:ascii="Arial" w:hAnsi="Arial" w:cs="Arial"/>
          <w:sz w:val="18"/>
          <w:szCs w:val="18"/>
          <w:lang w:eastAsia="sl-SI"/>
        </w:rPr>
        <w:t>.</w:t>
      </w:r>
    </w:p>
    <w:p w14:paraId="196D6FE8" w14:textId="77777777" w:rsidR="000E403F" w:rsidRPr="00AA2AC5" w:rsidRDefault="000E403F" w:rsidP="008949CF">
      <w:pPr>
        <w:spacing w:line="240" w:lineRule="auto"/>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166ADB65" w14:textId="77777777" w:rsidR="000E403F" w:rsidRPr="00AA2AC5" w:rsidRDefault="000E403F" w:rsidP="008949CF">
      <w:pPr>
        <w:spacing w:line="240" w:lineRule="auto"/>
        <w:jc w:val="both"/>
        <w:rPr>
          <w:rFonts w:ascii="Arial" w:hAnsi="Arial" w:cs="Arial"/>
          <w:color w:val="000000"/>
          <w:sz w:val="18"/>
          <w:szCs w:val="18"/>
        </w:rPr>
      </w:pPr>
      <w:r w:rsidRPr="00AA2AC5">
        <w:rPr>
          <w:rFonts w:ascii="Arial" w:hAnsi="Arial" w:cs="Arial"/>
          <w:color w:val="000000"/>
          <w:sz w:val="18"/>
          <w:szCs w:val="18"/>
        </w:rPr>
        <w:t xml:space="preserve">Ponudba </w:t>
      </w:r>
      <w:r w:rsidR="00AE4745">
        <w:rPr>
          <w:rFonts w:ascii="Arial" w:hAnsi="Arial" w:cs="Arial"/>
          <w:color w:val="000000"/>
          <w:sz w:val="18"/>
          <w:szCs w:val="18"/>
        </w:rPr>
        <w:t>mora zajemati vsa razpisana dela</w:t>
      </w:r>
      <w:r w:rsidR="00AE4745" w:rsidRPr="00AA2AC5">
        <w:rPr>
          <w:rFonts w:ascii="Arial" w:hAnsi="Arial" w:cs="Arial"/>
          <w:color w:val="000000"/>
          <w:sz w:val="18"/>
          <w:szCs w:val="18"/>
        </w:rPr>
        <w:t xml:space="preserve"> </w:t>
      </w:r>
      <w:r w:rsidR="00AE4745">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1C6F6971" w14:textId="77777777" w:rsidR="00F84779" w:rsidRPr="00F84779" w:rsidRDefault="00F84779" w:rsidP="008949CF">
      <w:pPr>
        <w:spacing w:line="240" w:lineRule="auto"/>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792CCCEB" w14:textId="77777777" w:rsidR="00E87CD5" w:rsidRPr="002F6FF9" w:rsidRDefault="00A965E7"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14:paraId="46BE4E67" w14:textId="1926B0C5" w:rsidR="004347CB" w:rsidRDefault="00B67D11" w:rsidP="008949CF">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ki je predmet javnega naročanja</w:t>
      </w:r>
      <w:r w:rsidR="00AB2373">
        <w:rPr>
          <w:rFonts w:ascii="Arial" w:hAnsi="Arial" w:cs="Arial"/>
          <w:sz w:val="18"/>
          <w:szCs w:val="18"/>
        </w:rPr>
        <w:t>.</w:t>
      </w:r>
    </w:p>
    <w:p w14:paraId="0DD2A927" w14:textId="68BFAB2C" w:rsidR="00A51B3A" w:rsidRPr="002F6FF9" w:rsidRDefault="008456FA" w:rsidP="008949CF">
      <w:pPr>
        <w:spacing w:before="225" w:after="225" w:line="240" w:lineRule="auto"/>
        <w:jc w:val="both"/>
        <w:rPr>
          <w:rFonts w:ascii="Arial" w:hAnsi="Arial" w:cs="Arial"/>
          <w:sz w:val="18"/>
          <w:szCs w:val="18"/>
        </w:rPr>
      </w:pPr>
      <w:r w:rsidRPr="002F6FF9">
        <w:rPr>
          <w:rFonts w:ascii="Arial" w:hAnsi="Arial" w:cs="Arial"/>
          <w:sz w:val="18"/>
          <w:szCs w:val="18"/>
        </w:rPr>
        <w:t xml:space="preserve">Pri izvedbi javnega naročila ne more nastopati </w:t>
      </w:r>
      <w:r w:rsidRPr="00C94ACC">
        <w:rPr>
          <w:rFonts w:ascii="Arial" w:hAnsi="Arial" w:cs="Arial"/>
          <w:sz w:val="18"/>
          <w:szCs w:val="18"/>
        </w:rPr>
        <w:t>subjekt</w:t>
      </w:r>
      <w:r w:rsidR="00C94ACC" w:rsidRPr="00C94ACC">
        <w:rPr>
          <w:rFonts w:ascii="Arial" w:hAnsi="Arial" w:cs="Arial"/>
          <w:sz w:val="18"/>
          <w:szCs w:val="18"/>
        </w:rPr>
        <w:t xml:space="preserve"> </w:t>
      </w:r>
      <w:r w:rsidR="00C94ACC" w:rsidRPr="00AB2373">
        <w:rPr>
          <w:rFonts w:ascii="Arial" w:hAnsi="Arial" w:cs="Arial"/>
          <w:sz w:val="18"/>
          <w:szCs w:val="18"/>
        </w:rPr>
        <w:t>(ponudnik, partner v skupni ponudbi ali podizvajalec)</w:t>
      </w:r>
      <w:r w:rsidRPr="00AB2373">
        <w:rPr>
          <w:rFonts w:ascii="Arial" w:hAnsi="Arial" w:cs="Arial"/>
          <w:sz w:val="18"/>
          <w:szCs w:val="18"/>
        </w:rPr>
        <w:t>,</w:t>
      </w:r>
      <w:r w:rsidRPr="002F6FF9">
        <w:rPr>
          <w:rFonts w:ascii="Arial" w:hAnsi="Arial" w:cs="Arial"/>
          <w:sz w:val="18"/>
          <w:szCs w:val="18"/>
        </w:rPr>
        <w:t xml:space="preserve">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65AFE793" w14:textId="77777777" w:rsidR="00A51B3A" w:rsidRPr="002F6FF9" w:rsidRDefault="0052500C" w:rsidP="008949CF">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2853EB43" w14:textId="77777777" w:rsidR="00A51B3A" w:rsidRPr="002F6FF9" w:rsidRDefault="00A51B3A" w:rsidP="008949CF">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svojih ustanoviteljih, družbenikih, delničarjih, komanditistih ali drugih lastnikih in podatke o lastniških deležih navedenih oseb in</w:t>
      </w:r>
    </w:p>
    <w:p w14:paraId="367542A8" w14:textId="77777777" w:rsidR="0052500C" w:rsidRPr="002F6FF9" w:rsidRDefault="00A51B3A" w:rsidP="008949CF">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4B8AEE4A" w14:textId="77777777" w:rsidR="008456FA" w:rsidRPr="002F6FF9" w:rsidRDefault="008456FA"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2BE45CC2" w14:textId="25F83ED4" w:rsidR="00E171FD" w:rsidRDefault="008456FA" w:rsidP="008949CF">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F8F1951" w14:textId="77777777" w:rsidR="0026230D" w:rsidRPr="002F6FF9" w:rsidRDefault="0026230D" w:rsidP="008949CF">
      <w:pPr>
        <w:spacing w:before="225" w:after="225" w:line="240" w:lineRule="auto"/>
        <w:jc w:val="both"/>
        <w:rPr>
          <w:rFonts w:ascii="Arial" w:hAnsi="Arial" w:cs="Arial"/>
          <w:color w:val="000000"/>
          <w:sz w:val="18"/>
          <w:szCs w:val="18"/>
        </w:rPr>
      </w:pPr>
    </w:p>
    <w:p w14:paraId="72C74A14" w14:textId="77777777" w:rsidR="00E171FD" w:rsidRPr="002F6FF9" w:rsidRDefault="00DF5E73"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JEZIK</w:t>
      </w:r>
    </w:p>
    <w:p w14:paraId="6271C5AB" w14:textId="77777777" w:rsidR="008456FA" w:rsidRPr="002F6FF9" w:rsidRDefault="006003D5" w:rsidP="008949CF">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41B91A3F" w14:textId="77777777" w:rsidR="002539F0" w:rsidRDefault="008456FA" w:rsidP="008949CF">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7530B6A7" w14:textId="77777777" w:rsidR="0078283C" w:rsidRPr="002F6FF9" w:rsidRDefault="0078283C" w:rsidP="008949CF">
      <w:pPr>
        <w:pStyle w:val="Pripombabesedil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68DC27B7" w14:textId="77777777" w:rsidR="008456FA" w:rsidRPr="002F6FF9" w:rsidRDefault="008456FA" w:rsidP="008949CF">
      <w:pPr>
        <w:spacing w:before="225" w:after="225" w:line="240" w:lineRule="auto"/>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60EC8BD8" w14:textId="77777777" w:rsidR="00E171FD" w:rsidRPr="002F6FF9" w:rsidRDefault="00E171FD" w:rsidP="008949CF">
      <w:pPr>
        <w:pStyle w:val="Odstavekseznama"/>
        <w:numPr>
          <w:ilvl w:val="0"/>
          <w:numId w:val="35"/>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14:paraId="6DBDBAAD" w14:textId="77777777" w:rsidR="00755B46" w:rsidRDefault="00755B46" w:rsidP="008949CF">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22AF7D8E" w14:textId="77777777" w:rsidR="009F0D9F" w:rsidRDefault="009F0D9F" w:rsidP="008949CF">
      <w:pPr>
        <w:pStyle w:val="Odstavekseznama"/>
        <w:numPr>
          <w:ilvl w:val="0"/>
          <w:numId w:val="30"/>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41706A0E" w14:textId="77777777" w:rsidR="009F0D9F" w:rsidRDefault="009F0D9F" w:rsidP="008949CF">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10A18124" w14:textId="77777777" w:rsidR="009F0D9F" w:rsidRDefault="009F0D9F" w:rsidP="008949CF">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1EE404B1" w14:textId="77777777" w:rsidR="009F0D9F" w:rsidRDefault="009F0D9F" w:rsidP="008949CF">
      <w:pPr>
        <w:pStyle w:val="Odstavekseznama"/>
        <w:numPr>
          <w:ilvl w:val="0"/>
          <w:numId w:val="30"/>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2C94C023" w14:textId="77777777" w:rsidR="009F0D9F" w:rsidRDefault="009F0D9F" w:rsidP="008949CF">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619BBD47" w14:textId="77777777" w:rsidR="009F0D9F" w:rsidRPr="00755B46" w:rsidRDefault="009F0D9F" w:rsidP="008949CF">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2EB94055" w14:textId="77777777" w:rsidR="008456FA" w:rsidRPr="002F6FF9" w:rsidRDefault="00755B46" w:rsidP="008949CF">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13E5DA2B" w14:textId="77777777" w:rsidR="008C1A72" w:rsidRPr="002F6FF9" w:rsidRDefault="008C1A72"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14:paraId="73EF5C90"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podizvajalsko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40BF0250" w14:textId="77777777" w:rsidR="00755B46" w:rsidRPr="00C94ACC" w:rsidRDefault="00755B46" w:rsidP="008949CF">
      <w:pPr>
        <w:spacing w:before="225" w:after="225" w:line="240" w:lineRule="auto"/>
        <w:contextualSpacing/>
        <w:jc w:val="both"/>
        <w:rPr>
          <w:rFonts w:ascii="Arial" w:hAnsi="Arial" w:cs="Arial"/>
          <w:color w:val="000000"/>
          <w:sz w:val="18"/>
          <w:szCs w:val="18"/>
        </w:rPr>
      </w:pPr>
    </w:p>
    <w:p w14:paraId="7AC89698"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C94ACC">
        <w:rPr>
          <w:rFonts w:ascii="Arial" w:hAnsi="Arial" w:cs="Arial" w:hint="eastAsia"/>
          <w:color w:val="000000"/>
          <w:sz w:val="18"/>
          <w:szCs w:val="18"/>
        </w:rPr>
        <w:t>Č</w:t>
      </w:r>
      <w:r w:rsidRPr="00C94ACC">
        <w:rPr>
          <w:rFonts w:ascii="Arial" w:hAnsi="Arial" w:cs="Arial"/>
          <w:color w:val="000000"/>
          <w:sz w:val="18"/>
          <w:szCs w:val="18"/>
        </w:rPr>
        <w:t>e bo ponudnik izvajal javno naro</w:t>
      </w:r>
      <w:r w:rsidRPr="00C94ACC">
        <w:rPr>
          <w:rFonts w:ascii="Arial" w:hAnsi="Arial" w:cs="Arial" w:hint="eastAsia"/>
          <w:color w:val="000000"/>
          <w:sz w:val="18"/>
          <w:szCs w:val="18"/>
        </w:rPr>
        <w:t>č</w:t>
      </w:r>
      <w:r w:rsidRPr="00C94ACC">
        <w:rPr>
          <w:rFonts w:ascii="Arial" w:hAnsi="Arial" w:cs="Arial"/>
          <w:color w:val="000000"/>
          <w:sz w:val="18"/>
          <w:szCs w:val="18"/>
        </w:rPr>
        <w:t>ilo s podizvajalci, mora</w:t>
      </w:r>
      <w:r w:rsidRPr="00755B46">
        <w:rPr>
          <w:rFonts w:ascii="Arial" w:hAnsi="Arial" w:cs="Arial"/>
          <w:color w:val="000000"/>
          <w:sz w:val="18"/>
          <w:szCs w:val="18"/>
        </w:rPr>
        <w:t xml:space="preserve"> v ponudbi:</w:t>
      </w:r>
    </w:p>
    <w:p w14:paraId="7C4635C2"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navesti vse podizvajalce ter vsak del javnega naro</w:t>
      </w:r>
      <w:r w:rsidRPr="00755B46">
        <w:rPr>
          <w:rFonts w:ascii="Arial" w:hAnsi="Arial" w:cs="Arial" w:hint="eastAsia"/>
          <w:color w:val="000000"/>
          <w:sz w:val="18"/>
          <w:szCs w:val="18"/>
        </w:rPr>
        <w:t>č</w:t>
      </w:r>
      <w:r w:rsidRPr="00755B46">
        <w:rPr>
          <w:rFonts w:ascii="Arial" w:hAnsi="Arial" w:cs="Arial"/>
          <w:color w:val="000000"/>
          <w:sz w:val="18"/>
          <w:szCs w:val="18"/>
        </w:rPr>
        <w:t>ila, ki ga namerava oddati v podizvajanje,</w:t>
      </w:r>
    </w:p>
    <w:p w14:paraId="2C894D16" w14:textId="769149C4" w:rsidR="000B6EEB"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navesti kontaktne podatke in zakonite zasto</w:t>
      </w:r>
      <w:r w:rsidR="00A234AA">
        <w:rPr>
          <w:rFonts w:ascii="Arial" w:hAnsi="Arial" w:cs="Arial"/>
          <w:color w:val="000000"/>
          <w:sz w:val="18"/>
          <w:szCs w:val="18"/>
        </w:rPr>
        <w:t>pnike predlaganih podizvajalcev</w:t>
      </w:r>
      <w:r w:rsidR="000B6EEB" w:rsidRPr="000B6EEB">
        <w:rPr>
          <w:rFonts w:ascii="Arial" w:hAnsi="Arial" w:cs="Arial"/>
          <w:color w:val="000000"/>
          <w:sz w:val="18"/>
          <w:szCs w:val="18"/>
        </w:rPr>
        <w:t xml:space="preserve"> ter</w:t>
      </w:r>
    </w:p>
    <w:p w14:paraId="2A5F1757" w14:textId="08D2488B" w:rsidR="00755B46" w:rsidRPr="0017209A"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priložiti podpisane in izpolnjene Izja</w:t>
      </w:r>
      <w:r w:rsidR="00AA5D0E">
        <w:rPr>
          <w:rFonts w:ascii="Arial" w:hAnsi="Arial" w:cs="Arial"/>
          <w:color w:val="000000"/>
          <w:sz w:val="18"/>
          <w:szCs w:val="18"/>
        </w:rPr>
        <w:t>ve podizvajalcev (</w:t>
      </w:r>
      <w:r w:rsidR="00AA5D0E" w:rsidRPr="0017209A">
        <w:rPr>
          <w:rFonts w:ascii="Arial" w:hAnsi="Arial" w:cs="Arial"/>
          <w:color w:val="000000"/>
          <w:sz w:val="18"/>
          <w:szCs w:val="18"/>
        </w:rPr>
        <w:t>Obrazec št.</w:t>
      </w:r>
      <w:r w:rsidR="00D51D33" w:rsidRPr="0017209A">
        <w:rPr>
          <w:rFonts w:ascii="Arial" w:hAnsi="Arial" w:cs="Arial"/>
          <w:color w:val="000000"/>
          <w:sz w:val="18"/>
          <w:szCs w:val="18"/>
        </w:rPr>
        <w:t xml:space="preserve"> 5</w:t>
      </w:r>
      <w:r w:rsidRPr="0017209A">
        <w:rPr>
          <w:rFonts w:ascii="Arial" w:hAnsi="Arial" w:cs="Arial"/>
          <w:color w:val="000000"/>
          <w:sz w:val="18"/>
          <w:szCs w:val="18"/>
        </w:rPr>
        <w:t>).</w:t>
      </w:r>
    </w:p>
    <w:p w14:paraId="1D0F2FFC" w14:textId="77777777" w:rsidR="00755B46" w:rsidRPr="0017209A" w:rsidRDefault="00755B46" w:rsidP="008949CF">
      <w:pPr>
        <w:spacing w:before="225" w:after="225" w:line="240" w:lineRule="auto"/>
        <w:contextualSpacing/>
        <w:jc w:val="both"/>
        <w:rPr>
          <w:rFonts w:ascii="Arial" w:hAnsi="Arial" w:cs="Arial"/>
          <w:color w:val="000000"/>
          <w:sz w:val="18"/>
          <w:szCs w:val="18"/>
        </w:rPr>
      </w:pPr>
    </w:p>
    <w:p w14:paraId="6AB0A60B" w14:textId="17E23FE7" w:rsidR="00755B46" w:rsidRPr="00755B46" w:rsidRDefault="002539F0" w:rsidP="008949CF">
      <w:pPr>
        <w:spacing w:before="225" w:after="225" w:line="240" w:lineRule="auto"/>
        <w:contextualSpacing/>
        <w:jc w:val="both"/>
        <w:rPr>
          <w:rFonts w:ascii="Arial" w:hAnsi="Arial" w:cs="Arial"/>
          <w:color w:val="000000"/>
          <w:sz w:val="18"/>
          <w:szCs w:val="18"/>
        </w:rPr>
      </w:pPr>
      <w:r w:rsidRPr="0017209A">
        <w:rPr>
          <w:rFonts w:ascii="Arial" w:hAnsi="Arial" w:cs="Arial"/>
          <w:color w:val="000000"/>
          <w:sz w:val="18"/>
          <w:szCs w:val="18"/>
        </w:rPr>
        <w:t>Izv</w:t>
      </w:r>
      <w:r w:rsidR="00755B46" w:rsidRPr="0017209A">
        <w:rPr>
          <w:rFonts w:ascii="Arial" w:hAnsi="Arial" w:cs="Arial"/>
          <w:color w:val="000000"/>
          <w:sz w:val="18"/>
          <w:szCs w:val="18"/>
        </w:rPr>
        <w:t>ajalec mora med izvajanjem javnega naro</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ila naro</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nika obvestiti o morebitnih spremembah informacij iz prejšnjega odstavka in poslati informacije o novih podizvajalcih, ki jih namerava naknadno vklju</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iti v izvajanje takšnih storitev, in sicer najkasneje v petih dneh po spremembi. V primeru vklju</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 xml:space="preserve">itve novih podizvajalcev mora glavni </w:t>
      </w:r>
      <w:r w:rsidRPr="0017209A">
        <w:rPr>
          <w:rFonts w:ascii="Arial" w:hAnsi="Arial" w:cs="Arial"/>
          <w:color w:val="000000"/>
          <w:sz w:val="18"/>
          <w:szCs w:val="18"/>
        </w:rPr>
        <w:t>izv</w:t>
      </w:r>
      <w:r w:rsidR="00755B46" w:rsidRPr="0017209A">
        <w:rPr>
          <w:rFonts w:ascii="Arial" w:hAnsi="Arial" w:cs="Arial"/>
          <w:color w:val="000000"/>
          <w:sz w:val="18"/>
          <w:szCs w:val="18"/>
        </w:rPr>
        <w:t>ajalec skupaj z obvestilom posredovati tudi kontaktne podatke in zakonite zastopnike predlaganih podizvajalcev, podpisane in izpolnjene Izja</w:t>
      </w:r>
      <w:r w:rsidR="00AA5D0E" w:rsidRPr="0017209A">
        <w:rPr>
          <w:rFonts w:ascii="Arial" w:hAnsi="Arial" w:cs="Arial"/>
          <w:color w:val="000000"/>
          <w:sz w:val="18"/>
          <w:szCs w:val="18"/>
        </w:rPr>
        <w:t xml:space="preserve">ve podizvajalcev (Obrazec št. </w:t>
      </w:r>
      <w:r w:rsidR="00D51D33" w:rsidRPr="0017209A">
        <w:rPr>
          <w:rFonts w:ascii="Arial" w:hAnsi="Arial" w:cs="Arial"/>
          <w:color w:val="000000"/>
          <w:sz w:val="18"/>
          <w:szCs w:val="18"/>
        </w:rPr>
        <w:t>5</w:t>
      </w:r>
      <w:r w:rsidR="00755B46" w:rsidRPr="0017209A">
        <w:rPr>
          <w:rFonts w:ascii="Arial" w:hAnsi="Arial" w:cs="Arial"/>
          <w:color w:val="000000"/>
          <w:sz w:val="18"/>
          <w:szCs w:val="18"/>
        </w:rPr>
        <w:t>)</w:t>
      </w:r>
      <w:r w:rsidR="000B6EEB" w:rsidRPr="0017209A">
        <w:rPr>
          <w:rFonts w:ascii="Arial" w:hAnsi="Arial" w:cs="Arial"/>
          <w:color w:val="000000"/>
          <w:sz w:val="18"/>
          <w:szCs w:val="18"/>
        </w:rPr>
        <w:t xml:space="preserve">, </w:t>
      </w:r>
      <w:r w:rsidR="00755B46" w:rsidRPr="0017209A">
        <w:rPr>
          <w:rFonts w:ascii="Arial" w:hAnsi="Arial" w:cs="Arial"/>
          <w:color w:val="000000"/>
          <w:sz w:val="18"/>
          <w:szCs w:val="18"/>
        </w:rPr>
        <w:t>ter priložiti zahtevo podizvajalca za neposredno pla</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 xml:space="preserve">ilo, </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e podizvajalec neposredno pla</w:t>
      </w:r>
      <w:r w:rsidR="00755B46" w:rsidRPr="0017209A">
        <w:rPr>
          <w:rFonts w:ascii="Arial" w:hAnsi="Arial" w:cs="Arial" w:hint="eastAsia"/>
          <w:color w:val="000000"/>
          <w:sz w:val="18"/>
          <w:szCs w:val="18"/>
        </w:rPr>
        <w:t>č</w:t>
      </w:r>
      <w:r w:rsidR="00755B46" w:rsidRPr="0017209A">
        <w:rPr>
          <w:rFonts w:ascii="Arial" w:hAnsi="Arial" w:cs="Arial"/>
          <w:color w:val="000000"/>
          <w:sz w:val="18"/>
          <w:szCs w:val="18"/>
        </w:rPr>
        <w:t>ilo zahteva.</w:t>
      </w:r>
    </w:p>
    <w:p w14:paraId="15DEE97D" w14:textId="77777777" w:rsidR="00755B46" w:rsidRDefault="00755B46" w:rsidP="008949CF">
      <w:pPr>
        <w:spacing w:before="225" w:after="225" w:line="240" w:lineRule="auto"/>
        <w:contextualSpacing/>
        <w:jc w:val="both"/>
        <w:rPr>
          <w:rFonts w:ascii="Arial" w:hAnsi="Arial" w:cs="Arial"/>
          <w:color w:val="000000"/>
          <w:sz w:val="18"/>
          <w:szCs w:val="18"/>
        </w:rPr>
      </w:pPr>
    </w:p>
    <w:p w14:paraId="23B00CB2"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33E3C98E" w14:textId="77777777" w:rsidR="00755B46" w:rsidRDefault="00755B46" w:rsidP="008949CF">
      <w:pPr>
        <w:spacing w:before="225" w:after="225" w:line="240" w:lineRule="auto"/>
        <w:contextualSpacing/>
        <w:jc w:val="both"/>
        <w:rPr>
          <w:rFonts w:ascii="Arial" w:hAnsi="Arial" w:cs="Arial"/>
          <w:color w:val="000000"/>
          <w:sz w:val="18"/>
          <w:szCs w:val="18"/>
        </w:rPr>
      </w:pPr>
    </w:p>
    <w:p w14:paraId="44B80B9A"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lastRenderedPageBreak/>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63A1E391"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14:paraId="54A41C99" w14:textId="77777777" w:rsidR="00755B46" w:rsidRDefault="00755B46" w:rsidP="008949CF">
      <w:pPr>
        <w:spacing w:before="225" w:after="225" w:line="240" w:lineRule="auto"/>
        <w:contextualSpacing/>
        <w:jc w:val="both"/>
        <w:rPr>
          <w:rFonts w:ascii="Arial" w:hAnsi="Arial" w:cs="Arial"/>
          <w:color w:val="000000"/>
          <w:sz w:val="18"/>
          <w:szCs w:val="18"/>
        </w:rPr>
      </w:pPr>
    </w:p>
    <w:p w14:paraId="36E9FB24"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14:paraId="49545A96" w14:textId="77777777" w:rsidR="00755B46" w:rsidRDefault="00755B46" w:rsidP="008949CF">
      <w:pPr>
        <w:spacing w:before="225" w:after="225" w:line="240" w:lineRule="auto"/>
        <w:contextualSpacing/>
        <w:jc w:val="both"/>
        <w:rPr>
          <w:rFonts w:ascii="Arial" w:hAnsi="Arial" w:cs="Arial"/>
          <w:color w:val="000000"/>
          <w:sz w:val="18"/>
          <w:szCs w:val="18"/>
        </w:rPr>
      </w:pPr>
    </w:p>
    <w:p w14:paraId="44240369"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14:paraId="34A3A198"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w:t>
      </w:r>
      <w:r w:rsidR="002539F0">
        <w:rPr>
          <w:rFonts w:ascii="Arial" w:hAnsi="Arial" w:cs="Arial"/>
          <w:color w:val="000000"/>
          <w:sz w:val="18"/>
          <w:szCs w:val="18"/>
        </w:rPr>
        <w:t>izvajalec</w:t>
      </w:r>
      <w:r w:rsidRPr="00755B46">
        <w:rPr>
          <w:rFonts w:ascii="Arial" w:hAnsi="Arial" w:cs="Arial"/>
          <w:color w:val="000000"/>
          <w:sz w:val="18"/>
          <w:szCs w:val="18"/>
        </w:rPr>
        <w:t xml:space="preserve"> v pogodbi pooblastiti naro</w:t>
      </w:r>
      <w:r w:rsidRPr="00755B46">
        <w:rPr>
          <w:rFonts w:ascii="Arial" w:hAnsi="Arial" w:cs="Arial" w:hint="eastAsia"/>
          <w:color w:val="000000"/>
          <w:sz w:val="18"/>
          <w:szCs w:val="18"/>
        </w:rPr>
        <w:t>č</w:t>
      </w:r>
      <w:r w:rsidRPr="00755B46">
        <w:rPr>
          <w:rFonts w:ascii="Arial" w:hAnsi="Arial" w:cs="Arial"/>
          <w:color w:val="000000"/>
          <w:sz w:val="18"/>
          <w:szCs w:val="18"/>
        </w:rPr>
        <w:t>nika, da na podlagi potrjenega ra</w:t>
      </w:r>
      <w:r w:rsidRPr="00755B46">
        <w:rPr>
          <w:rFonts w:ascii="Arial" w:hAnsi="Arial" w:cs="Arial" w:hint="eastAsia"/>
          <w:color w:val="000000"/>
          <w:sz w:val="18"/>
          <w:szCs w:val="18"/>
        </w:rPr>
        <w:t>č</w:t>
      </w:r>
      <w:r w:rsidRPr="00755B46">
        <w:rPr>
          <w:rFonts w:ascii="Arial" w:hAnsi="Arial" w:cs="Arial"/>
          <w:color w:val="000000"/>
          <w:sz w:val="18"/>
          <w:szCs w:val="18"/>
        </w:rPr>
        <w:t xml:space="preserve">una s strani </w:t>
      </w:r>
      <w:r w:rsidR="002539F0">
        <w:rPr>
          <w:rFonts w:ascii="Arial" w:hAnsi="Arial" w:cs="Arial"/>
          <w:color w:val="000000"/>
          <w:sz w:val="18"/>
          <w:szCs w:val="18"/>
        </w:rPr>
        <w:t>izv</w:t>
      </w:r>
      <w:r w:rsidRPr="00755B46">
        <w:rPr>
          <w:rFonts w:ascii="Arial" w:hAnsi="Arial" w:cs="Arial"/>
          <w:color w:val="000000"/>
          <w:sz w:val="18"/>
          <w:szCs w:val="18"/>
        </w:rPr>
        <w:t>ajalca neposredno pla</w:t>
      </w:r>
      <w:r w:rsidRPr="00755B46">
        <w:rPr>
          <w:rFonts w:ascii="Arial" w:hAnsi="Arial" w:cs="Arial" w:hint="eastAsia"/>
          <w:color w:val="000000"/>
          <w:sz w:val="18"/>
          <w:szCs w:val="18"/>
        </w:rPr>
        <w:t>č</w:t>
      </w:r>
      <w:r w:rsidRPr="00755B46">
        <w:rPr>
          <w:rFonts w:ascii="Arial" w:hAnsi="Arial" w:cs="Arial"/>
          <w:color w:val="000000"/>
          <w:sz w:val="18"/>
          <w:szCs w:val="18"/>
        </w:rPr>
        <w:t>uje podizvajalcu,</w:t>
      </w:r>
    </w:p>
    <w:p w14:paraId="047B24E1"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podizvajalec predložiti soglasje, na podlagi katerega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namesto </w:t>
      </w:r>
      <w:r w:rsidR="002539F0">
        <w:rPr>
          <w:rFonts w:ascii="Arial" w:hAnsi="Arial" w:cs="Arial"/>
          <w:color w:val="000000"/>
          <w:sz w:val="18"/>
          <w:szCs w:val="18"/>
        </w:rPr>
        <w:t>izvajalca</w:t>
      </w:r>
      <w:r w:rsidRPr="00755B46">
        <w:rPr>
          <w:rFonts w:ascii="Arial" w:hAnsi="Arial" w:cs="Arial"/>
          <w:color w:val="000000"/>
          <w:sz w:val="18"/>
          <w:szCs w:val="18"/>
        </w:rPr>
        <w:t xml:space="preserve"> poravna podizvajal</w:t>
      </w:r>
      <w:r w:rsidRPr="00755B46">
        <w:rPr>
          <w:rFonts w:ascii="Arial" w:hAnsi="Arial" w:cs="Arial" w:hint="eastAsia"/>
          <w:color w:val="000000"/>
          <w:sz w:val="18"/>
          <w:szCs w:val="18"/>
        </w:rPr>
        <w:t>č</w:t>
      </w:r>
      <w:r w:rsidRPr="00755B46">
        <w:rPr>
          <w:rFonts w:ascii="Arial" w:hAnsi="Arial" w:cs="Arial"/>
          <w:color w:val="000000"/>
          <w:sz w:val="18"/>
          <w:szCs w:val="18"/>
        </w:rPr>
        <w:t>evo terjatev do ponudnika,</w:t>
      </w:r>
    </w:p>
    <w:p w14:paraId="03428B5B" w14:textId="77777777" w:rsidR="00755B46" w:rsidRP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w:t>
      </w:r>
      <w:r w:rsidRPr="00755B46">
        <w:rPr>
          <w:rFonts w:ascii="Arial" w:hAnsi="Arial" w:cs="Arial"/>
          <w:color w:val="000000"/>
          <w:sz w:val="18"/>
          <w:szCs w:val="18"/>
        </w:rPr>
        <w:t xml:space="preserve"> ponudnik svojemu ra</w:t>
      </w:r>
      <w:r w:rsidRPr="00755B46">
        <w:rPr>
          <w:rFonts w:ascii="Arial" w:hAnsi="Arial" w:cs="Arial" w:hint="eastAsia"/>
          <w:color w:val="000000"/>
          <w:sz w:val="18"/>
          <w:szCs w:val="18"/>
        </w:rPr>
        <w:t>č</w:t>
      </w:r>
      <w:r w:rsidRPr="00755B46">
        <w:rPr>
          <w:rFonts w:ascii="Arial" w:hAnsi="Arial" w:cs="Arial"/>
          <w:color w:val="000000"/>
          <w:sz w:val="18"/>
          <w:szCs w:val="18"/>
        </w:rPr>
        <w:t>unu priložiti ra</w:t>
      </w:r>
      <w:r w:rsidRPr="00755B46">
        <w:rPr>
          <w:rFonts w:ascii="Arial" w:hAnsi="Arial" w:cs="Arial" w:hint="eastAsia"/>
          <w:color w:val="000000"/>
          <w:sz w:val="18"/>
          <w:szCs w:val="18"/>
        </w:rPr>
        <w:t>č</w:t>
      </w:r>
      <w:r w:rsidRPr="00755B46">
        <w:rPr>
          <w:rFonts w:ascii="Arial" w:hAnsi="Arial" w:cs="Arial"/>
          <w:color w:val="000000"/>
          <w:sz w:val="18"/>
          <w:szCs w:val="18"/>
        </w:rPr>
        <w:t>un podizvajalca, ki ga je predhodno potrdil.</w:t>
      </w:r>
    </w:p>
    <w:p w14:paraId="2AE8DDB4" w14:textId="77777777" w:rsidR="00755B46" w:rsidRPr="00755B46" w:rsidRDefault="00755B46" w:rsidP="008949CF">
      <w:pPr>
        <w:spacing w:before="225" w:after="225" w:line="240" w:lineRule="auto"/>
        <w:contextualSpacing/>
        <w:jc w:val="both"/>
        <w:rPr>
          <w:rFonts w:ascii="Arial" w:hAnsi="Arial" w:cs="Arial"/>
          <w:color w:val="000000"/>
          <w:sz w:val="18"/>
          <w:szCs w:val="18"/>
        </w:rPr>
      </w:pPr>
    </w:p>
    <w:p w14:paraId="428E0C59" w14:textId="77777777" w:rsidR="00755B46" w:rsidRDefault="00755B46" w:rsidP="008949CF">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E7C8786" w14:textId="77777777" w:rsidR="00755B46" w:rsidRDefault="00755B46" w:rsidP="008949CF">
      <w:pPr>
        <w:spacing w:before="225" w:after="225" w:line="240" w:lineRule="auto"/>
        <w:contextualSpacing/>
        <w:jc w:val="both"/>
        <w:rPr>
          <w:rFonts w:ascii="Arial" w:hAnsi="Arial" w:cs="Arial"/>
          <w:color w:val="000000"/>
          <w:sz w:val="18"/>
          <w:szCs w:val="18"/>
        </w:rPr>
      </w:pPr>
    </w:p>
    <w:p w14:paraId="6A680DAC" w14:textId="77777777" w:rsidR="000B6EEB" w:rsidRPr="000B6EEB" w:rsidRDefault="000B6EEB" w:rsidP="008949CF">
      <w:pPr>
        <w:spacing w:before="105" w:after="105" w:line="240" w:lineRule="auto"/>
        <w:jc w:val="both"/>
        <w:rPr>
          <w:rFonts w:ascii="Arial" w:hAnsi="Arial" w:cs="Arial"/>
          <w:color w:val="000000"/>
          <w:sz w:val="18"/>
          <w:szCs w:val="18"/>
        </w:rPr>
      </w:pPr>
    </w:p>
    <w:p w14:paraId="34E17233" w14:textId="77777777" w:rsidR="00E171FD" w:rsidRPr="002F6FF9" w:rsidRDefault="00E171FD" w:rsidP="008949CF">
      <w:pPr>
        <w:pStyle w:val="Odstavekseznama"/>
        <w:numPr>
          <w:ilvl w:val="0"/>
          <w:numId w:val="35"/>
        </w:numPr>
        <w:spacing w:before="105" w:after="10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14:paraId="47E6EBE3" w14:textId="77777777" w:rsidR="00755B46" w:rsidRPr="002F6FF9" w:rsidRDefault="008456FA" w:rsidP="008949CF">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00F449BF" w14:textId="77777777" w:rsidR="008C1A72" w:rsidRPr="002F6FF9" w:rsidRDefault="008C1A72" w:rsidP="008949CF">
      <w:pPr>
        <w:pStyle w:val="Odstavekseznama"/>
        <w:numPr>
          <w:ilvl w:val="0"/>
          <w:numId w:val="35"/>
        </w:numPr>
        <w:spacing w:line="240" w:lineRule="auto"/>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36BDD58A" w14:textId="77777777" w:rsidR="00755B46" w:rsidRPr="002F6FF9" w:rsidRDefault="008C1A72" w:rsidP="008949CF">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2BB5EEF8" w14:textId="77777777" w:rsidR="00E171FD" w:rsidRPr="002F6FF9" w:rsidRDefault="009C2532"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D9D6B3E" w14:textId="77777777" w:rsidR="008456FA" w:rsidRDefault="008456FA" w:rsidP="008949C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1B2830D9" w14:textId="77777777" w:rsidR="00D65035" w:rsidRPr="002602B2" w:rsidRDefault="00D65035" w:rsidP="008949CF">
      <w:pPr>
        <w:spacing w:before="225" w:after="225" w:line="240" w:lineRule="auto"/>
        <w:contextualSpacing/>
        <w:jc w:val="both"/>
        <w:rPr>
          <w:rFonts w:ascii="Arial" w:hAnsi="Arial" w:cs="Arial"/>
          <w:strike/>
        </w:rPr>
      </w:pPr>
    </w:p>
    <w:p w14:paraId="6FE6AA1A" w14:textId="77777777" w:rsidR="00207AB1" w:rsidRDefault="008456FA"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7F18AD44" w14:textId="77777777" w:rsidR="00587BCA" w:rsidRPr="002F6FF9" w:rsidRDefault="00587BCA" w:rsidP="008949CF">
      <w:pPr>
        <w:spacing w:before="225" w:after="225" w:line="240" w:lineRule="auto"/>
        <w:contextualSpacing/>
        <w:jc w:val="both"/>
        <w:rPr>
          <w:rFonts w:ascii="Arial" w:hAnsi="Arial" w:cs="Arial"/>
          <w:color w:val="000000"/>
          <w:sz w:val="18"/>
          <w:szCs w:val="18"/>
        </w:rPr>
      </w:pPr>
    </w:p>
    <w:p w14:paraId="70BBF36D" w14:textId="77777777" w:rsidR="00E171FD" w:rsidRPr="002F6FF9" w:rsidRDefault="00E171FD"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757681D3" w14:textId="77777777" w:rsidR="00315A73" w:rsidRDefault="008456FA"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5E5F64C6" w14:textId="77777777" w:rsidR="00587BCA" w:rsidRDefault="00587BCA" w:rsidP="008949CF">
      <w:pPr>
        <w:spacing w:before="225" w:after="225" w:line="240" w:lineRule="auto"/>
        <w:contextualSpacing/>
        <w:jc w:val="both"/>
        <w:rPr>
          <w:rFonts w:ascii="Arial" w:hAnsi="Arial" w:cs="Arial"/>
        </w:rPr>
      </w:pPr>
    </w:p>
    <w:p w14:paraId="0CA9FA24" w14:textId="77777777" w:rsidR="006167FB" w:rsidRPr="006167FB" w:rsidRDefault="006167FB" w:rsidP="008949C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lahko naročnik od takšnega ponudnika zahteva povračilo vse morebitno dodatno nastale škode zaradi takšnega ravnanja izbranega ponudnika. </w:t>
      </w:r>
    </w:p>
    <w:p w14:paraId="6FEDF45E" w14:textId="77777777" w:rsidR="006167FB" w:rsidRPr="00587BCA" w:rsidRDefault="006167FB" w:rsidP="008949CF">
      <w:pPr>
        <w:spacing w:before="225" w:after="225" w:line="240" w:lineRule="auto"/>
        <w:contextualSpacing/>
        <w:jc w:val="both"/>
        <w:rPr>
          <w:rFonts w:ascii="Arial" w:hAnsi="Arial" w:cs="Arial"/>
        </w:rPr>
      </w:pPr>
    </w:p>
    <w:p w14:paraId="16C4AA52" w14:textId="77777777" w:rsidR="008456FA" w:rsidRPr="002F6FF9" w:rsidRDefault="00E171FD" w:rsidP="008949CF">
      <w:pPr>
        <w:pStyle w:val="Odstavekseznama"/>
        <w:numPr>
          <w:ilvl w:val="0"/>
          <w:numId w:val="35"/>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14:paraId="11C6BC1F" w14:textId="2E384384" w:rsidR="009C2532" w:rsidRPr="002F6FF9" w:rsidRDefault="009C2532"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w:t>
      </w:r>
      <w:r w:rsidR="00A465EB">
        <w:rPr>
          <w:rFonts w:ascii="Arial" w:hAnsi="Arial" w:cs="Arial"/>
          <w:color w:val="000000"/>
          <w:sz w:val="18"/>
          <w:szCs w:val="18"/>
        </w:rPr>
        <w:t>skrivnost zavezuje varovati vse</w:t>
      </w:r>
      <w:r w:rsidRPr="002F6FF9">
        <w:rPr>
          <w:rFonts w:ascii="Arial" w:hAnsi="Arial" w:cs="Arial"/>
          <w:color w:val="000000"/>
          <w:sz w:val="18"/>
          <w:szCs w:val="18"/>
        </w:rPr>
        <w:t xml:space="preserve"> podatke  iz ponudbe, ki jih je ponudnik označil kot takšne v skladu z zakonom, ki ureja gospodarske družbe. </w:t>
      </w:r>
    </w:p>
    <w:p w14:paraId="102BAACF" w14:textId="77777777" w:rsidR="008456FA" w:rsidRPr="002F6FF9" w:rsidRDefault="00377A5E"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lastRenderedPageBreak/>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14:paraId="76448DDB" w14:textId="77777777" w:rsidR="00587BCA" w:rsidRPr="00587BCA" w:rsidRDefault="00E171FD" w:rsidP="008949CF">
      <w:pPr>
        <w:pStyle w:val="Odstavekseznama"/>
        <w:numPr>
          <w:ilvl w:val="0"/>
          <w:numId w:val="35"/>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3F02EF6A" w14:textId="77777777" w:rsidR="005A6F4D" w:rsidRDefault="005A6F4D" w:rsidP="008949CF">
      <w:pPr>
        <w:spacing w:before="225" w:after="225" w:line="240" w:lineRule="auto"/>
        <w:contextualSpacing/>
        <w:jc w:val="both"/>
        <w:rPr>
          <w:rFonts w:ascii="Arial" w:hAnsi="Arial" w:cs="Arial"/>
          <w:color w:val="000000"/>
          <w:sz w:val="18"/>
          <w:szCs w:val="18"/>
        </w:rPr>
      </w:pPr>
    </w:p>
    <w:p w14:paraId="6EA77BDD" w14:textId="29215DFB" w:rsidR="002C117F" w:rsidRPr="002C117F" w:rsidRDefault="005A6F4D" w:rsidP="008949CF">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 xml:space="preserve">sestavljajo dokumenti, navedeni </w:t>
      </w:r>
      <w:r w:rsidR="00DF5D9C" w:rsidRPr="008E194E">
        <w:rPr>
          <w:rFonts w:ascii="Arial" w:hAnsi="Arial" w:cs="Arial"/>
          <w:color w:val="000000"/>
          <w:sz w:val="18"/>
          <w:szCs w:val="18"/>
        </w:rPr>
        <w:t>v V. poglavju</w:t>
      </w:r>
      <w:r w:rsidR="00DF5D9C">
        <w:rPr>
          <w:rFonts w:ascii="Arial" w:hAnsi="Arial" w:cs="Arial"/>
          <w:color w:val="000000"/>
          <w:sz w:val="18"/>
          <w:szCs w:val="18"/>
        </w:rPr>
        <w:t xml:space="preserve">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2A47BCA1" w14:textId="77777777" w:rsidR="002C117F" w:rsidRDefault="002C117F" w:rsidP="008949CF">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1D1C4355" w14:textId="77777777" w:rsidR="002C117F" w:rsidRDefault="002C117F" w:rsidP="008949CF">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604FDB5C" w14:textId="77777777" w:rsidR="002C117F" w:rsidRPr="002C117F" w:rsidRDefault="002C117F" w:rsidP="008949CF">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729F3D33" w14:textId="77777777" w:rsidR="002C117F" w:rsidRDefault="002C117F" w:rsidP="008949CF">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61FBB321" w14:textId="77777777" w:rsidR="002C117F" w:rsidRDefault="002C117F" w:rsidP="008949CF">
      <w:pPr>
        <w:spacing w:before="225" w:after="225" w:line="240" w:lineRule="auto"/>
        <w:contextualSpacing/>
        <w:jc w:val="both"/>
        <w:rPr>
          <w:rFonts w:ascii="Arial" w:hAnsi="Arial" w:cs="Arial"/>
          <w:color w:val="000000"/>
          <w:sz w:val="18"/>
          <w:szCs w:val="18"/>
        </w:rPr>
      </w:pPr>
    </w:p>
    <w:p w14:paraId="1013DE85" w14:textId="77777777" w:rsidR="002C117F" w:rsidRDefault="002C117F" w:rsidP="008949CF">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sken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nik pa lahko v postopku preverjanja ponudb od ponudnika kadarkoli zahteva, da mu predloži na vpogled original, ki ga lahko primerja z v ponudbi danim skenom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654C4C83" w14:textId="77777777" w:rsidR="002C117F" w:rsidRDefault="002C117F" w:rsidP="008949CF">
      <w:pPr>
        <w:spacing w:before="225" w:after="225" w:line="240" w:lineRule="auto"/>
        <w:contextualSpacing/>
        <w:jc w:val="both"/>
        <w:rPr>
          <w:rFonts w:ascii="Arial" w:hAnsi="Arial" w:cs="Arial"/>
          <w:color w:val="000000"/>
          <w:sz w:val="18"/>
          <w:szCs w:val="18"/>
        </w:rPr>
      </w:pPr>
    </w:p>
    <w:p w14:paraId="3B202045" w14:textId="77777777" w:rsidR="002C117F" w:rsidRDefault="002C117F" w:rsidP="008949CF">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A82D95F" w14:textId="77777777" w:rsidR="00587BCA" w:rsidRPr="00587BCA" w:rsidRDefault="00587BCA" w:rsidP="008949CF">
      <w:pPr>
        <w:spacing w:before="225" w:after="225" w:line="240" w:lineRule="auto"/>
        <w:contextualSpacing/>
        <w:jc w:val="both"/>
        <w:rPr>
          <w:rFonts w:ascii="Arial" w:hAnsi="Arial" w:cs="Arial"/>
          <w:color w:val="000000"/>
          <w:sz w:val="18"/>
          <w:szCs w:val="18"/>
        </w:rPr>
      </w:pPr>
    </w:p>
    <w:p w14:paraId="68D9F756" w14:textId="77777777" w:rsidR="00587BCA" w:rsidRPr="00587BCA" w:rsidRDefault="00587BCA" w:rsidP="008949CF">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A234AA">
        <w:rPr>
          <w:rFonts w:ascii="Arial" w:hAnsi="Arial" w:cs="Arial"/>
          <w:color w:val="000000"/>
          <w:sz w:val="18"/>
          <w:szCs w:val="18"/>
        </w:rPr>
        <w:t>V. poglavju teh navodil</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0CF298AE" w14:textId="77777777" w:rsidR="00587BCA" w:rsidRPr="00587BCA" w:rsidRDefault="00587BCA" w:rsidP="008949CF">
      <w:pPr>
        <w:spacing w:before="225" w:after="225" w:line="240" w:lineRule="auto"/>
        <w:contextualSpacing/>
        <w:jc w:val="both"/>
        <w:rPr>
          <w:rFonts w:ascii="Arial" w:hAnsi="Arial" w:cs="Arial"/>
          <w:color w:val="000000"/>
          <w:sz w:val="18"/>
          <w:szCs w:val="18"/>
        </w:rPr>
      </w:pPr>
    </w:p>
    <w:p w14:paraId="51D7F70B" w14:textId="77777777" w:rsidR="00587BCA" w:rsidRPr="00587BCA" w:rsidRDefault="00587BCA" w:rsidP="008949CF">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652D44CC" w14:textId="77777777" w:rsidR="00587BCA" w:rsidRPr="00587BCA" w:rsidRDefault="00587BCA" w:rsidP="008949CF">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arjih, komanditistih ali drugih lastnikih in podatke o lastniških deležih navedenih oseb,</w:t>
      </w:r>
    </w:p>
    <w:p w14:paraId="14B54437" w14:textId="77777777" w:rsidR="00587BCA" w:rsidRPr="00587BCA" w:rsidRDefault="00587BCA" w:rsidP="008949CF">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14:paraId="0906C05C" w14:textId="77777777" w:rsidR="00587BCA" w:rsidRPr="00587BCA" w:rsidRDefault="00587BCA" w:rsidP="008949CF">
      <w:pPr>
        <w:spacing w:before="225" w:after="225" w:line="240" w:lineRule="auto"/>
        <w:contextualSpacing/>
        <w:jc w:val="both"/>
        <w:rPr>
          <w:rFonts w:ascii="Arial" w:hAnsi="Arial" w:cs="Arial"/>
          <w:color w:val="000000"/>
          <w:sz w:val="18"/>
          <w:szCs w:val="18"/>
        </w:rPr>
      </w:pPr>
    </w:p>
    <w:p w14:paraId="630E3CBF" w14:textId="77777777" w:rsidR="00587BCA" w:rsidRDefault="00587BCA" w:rsidP="008949CF">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343D557C" w14:textId="77777777" w:rsidR="001D0E9A" w:rsidRPr="002F6FF9" w:rsidRDefault="001D0E9A" w:rsidP="008949CF">
      <w:pPr>
        <w:spacing w:before="225" w:after="225" w:line="240" w:lineRule="auto"/>
        <w:contextualSpacing/>
        <w:jc w:val="both"/>
        <w:rPr>
          <w:rFonts w:ascii="Arial" w:hAnsi="Arial" w:cs="Arial"/>
          <w:color w:val="000000"/>
          <w:sz w:val="18"/>
          <w:szCs w:val="18"/>
        </w:rPr>
      </w:pPr>
    </w:p>
    <w:p w14:paraId="300557AE" w14:textId="77777777" w:rsidR="00E33B9C" w:rsidRPr="00E33B9C" w:rsidRDefault="00641F43" w:rsidP="008949CF">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Naročnik si pridržuje pravico, da za vsakega od postavljenih pogojev zahteva dod</w:t>
      </w:r>
      <w:r w:rsidR="00A234AA">
        <w:rPr>
          <w:rFonts w:ascii="Arial" w:hAnsi="Arial" w:cs="Arial"/>
          <w:color w:val="000000"/>
          <w:sz w:val="18"/>
          <w:szCs w:val="18"/>
        </w:rPr>
        <w:t>atna dokazila, kot na primer: skene</w:t>
      </w:r>
      <w:r w:rsidR="00E33B9C" w:rsidRPr="00E33B9C">
        <w:rPr>
          <w:rFonts w:ascii="Arial" w:hAnsi="Arial" w:cs="Arial"/>
          <w:color w:val="000000"/>
          <w:sz w:val="18"/>
          <w:szCs w:val="18"/>
        </w:rPr>
        <w:t xml:space="preserve"> sklenjenih pogodb za referenčne posle, podatke o referenčnih poslih, podjemno pogodbo</w:t>
      </w:r>
      <w:r w:rsidR="00D3450B">
        <w:rPr>
          <w:rFonts w:ascii="Arial" w:hAnsi="Arial" w:cs="Arial"/>
          <w:color w:val="000000"/>
          <w:sz w:val="18"/>
          <w:szCs w:val="18"/>
        </w:rPr>
        <w:t>, ipd.</w:t>
      </w:r>
    </w:p>
    <w:p w14:paraId="58017BB0" w14:textId="6FCB0B25" w:rsidR="008202BC" w:rsidRDefault="008456FA" w:rsidP="008949CF">
      <w:pPr>
        <w:spacing w:before="225" w:after="225" w:line="240" w:lineRule="auto"/>
        <w:jc w:val="both"/>
        <w:rPr>
          <w:rFonts w:ascii="Arial" w:hAnsi="Arial" w:cs="Arial"/>
          <w:sz w:val="18"/>
          <w:szCs w:val="18"/>
        </w:rPr>
      </w:pPr>
      <w:r w:rsidRPr="00472A48">
        <w:rPr>
          <w:rFonts w:ascii="Arial" w:hAnsi="Arial" w:cs="Arial"/>
          <w:sz w:val="18"/>
          <w:szCs w:val="18"/>
        </w:rPr>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5B7778A9" w14:textId="115CCCBB" w:rsidR="0026230D" w:rsidRDefault="0026230D" w:rsidP="008949CF">
      <w:pPr>
        <w:spacing w:before="225" w:after="225" w:line="240" w:lineRule="auto"/>
        <w:jc w:val="both"/>
        <w:rPr>
          <w:rFonts w:ascii="Arial" w:hAnsi="Arial" w:cs="Arial"/>
          <w:sz w:val="18"/>
          <w:szCs w:val="18"/>
        </w:rPr>
      </w:pPr>
    </w:p>
    <w:p w14:paraId="3026D38A" w14:textId="5C8E120C" w:rsidR="0026230D" w:rsidRDefault="0026230D" w:rsidP="008949CF">
      <w:pPr>
        <w:spacing w:before="225" w:after="225" w:line="240" w:lineRule="auto"/>
        <w:jc w:val="both"/>
        <w:rPr>
          <w:rFonts w:ascii="Arial" w:hAnsi="Arial" w:cs="Arial"/>
          <w:sz w:val="18"/>
          <w:szCs w:val="18"/>
        </w:rPr>
      </w:pPr>
    </w:p>
    <w:p w14:paraId="51574A0C" w14:textId="1CC09996" w:rsidR="0026230D" w:rsidRDefault="0026230D" w:rsidP="008949CF">
      <w:pPr>
        <w:spacing w:before="225" w:after="225" w:line="240" w:lineRule="auto"/>
        <w:jc w:val="both"/>
        <w:rPr>
          <w:rFonts w:ascii="Arial" w:hAnsi="Arial" w:cs="Arial"/>
          <w:sz w:val="18"/>
          <w:szCs w:val="18"/>
        </w:rPr>
      </w:pPr>
    </w:p>
    <w:p w14:paraId="23D0C033" w14:textId="77777777" w:rsidR="0026230D" w:rsidRPr="009F0D9F" w:rsidRDefault="0026230D" w:rsidP="008949CF">
      <w:pPr>
        <w:spacing w:before="225" w:after="225" w:line="240" w:lineRule="auto"/>
        <w:jc w:val="both"/>
        <w:rPr>
          <w:rFonts w:ascii="Arial" w:hAnsi="Arial" w:cs="Arial"/>
          <w:sz w:val="18"/>
          <w:szCs w:val="18"/>
        </w:rPr>
      </w:pPr>
    </w:p>
    <w:p w14:paraId="4BF2E1BC" w14:textId="77777777" w:rsidR="00E171FD" w:rsidRPr="002F6FF9" w:rsidRDefault="00E171FD"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PONUDBENA CENA IN PLAČILNI POGOJI</w:t>
      </w:r>
    </w:p>
    <w:p w14:paraId="3FCAB81F" w14:textId="77777777" w:rsidR="00C71560" w:rsidRDefault="00C71560" w:rsidP="008949CF">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5F065A65" w14:textId="77777777" w:rsidR="00C12EA7" w:rsidRPr="006821F9" w:rsidRDefault="00C12EA7" w:rsidP="008949CF">
      <w:pPr>
        <w:tabs>
          <w:tab w:val="left" w:pos="426"/>
        </w:tabs>
        <w:spacing w:before="120" w:after="120" w:line="240" w:lineRule="auto"/>
        <w:jc w:val="both"/>
        <w:rPr>
          <w:rFonts w:ascii="Arial" w:hAnsi="Arial" w:cs="Arial"/>
          <w:sz w:val="18"/>
          <w:szCs w:val="18"/>
        </w:rPr>
      </w:pPr>
      <w:r w:rsidRPr="006821F9">
        <w:rPr>
          <w:rFonts w:ascii="Arial" w:hAnsi="Arial" w:cs="Arial"/>
          <w:sz w:val="18"/>
          <w:szCs w:val="18"/>
        </w:rPr>
        <w:t>Cene v ponudbi morajo biti izražene v evrih (EUR) in morajo vključevati vse stroške, davke in morebitne popuste tako, da naročnika ne bremenijo kakršni koli drugi stroški, povezani s predmetom javnega naročila.</w:t>
      </w:r>
    </w:p>
    <w:p w14:paraId="11C6CC6E" w14:textId="77777777" w:rsidR="00C12EA7" w:rsidRPr="006821F9" w:rsidRDefault="00C12EA7" w:rsidP="008949CF">
      <w:pPr>
        <w:tabs>
          <w:tab w:val="left" w:pos="426"/>
        </w:tabs>
        <w:spacing w:before="120" w:after="120" w:line="240" w:lineRule="auto"/>
        <w:jc w:val="both"/>
        <w:rPr>
          <w:rFonts w:ascii="Arial" w:hAnsi="Arial" w:cs="Arial"/>
          <w:sz w:val="18"/>
          <w:szCs w:val="18"/>
        </w:rPr>
      </w:pPr>
      <w:r w:rsidRPr="006821F9">
        <w:rPr>
          <w:rFonts w:ascii="Arial" w:hAnsi="Arial" w:cs="Arial"/>
          <w:sz w:val="18"/>
          <w:szCs w:val="18"/>
        </w:rPr>
        <w:t>V kolikor ponudnik ponuja popust, ga mora vključiti v ko</w:t>
      </w:r>
      <w:r w:rsidR="00E43E06" w:rsidRPr="006821F9">
        <w:rPr>
          <w:rFonts w:ascii="Arial" w:hAnsi="Arial" w:cs="Arial"/>
          <w:sz w:val="18"/>
          <w:szCs w:val="18"/>
        </w:rPr>
        <w:t>nčno ponudbeno ceno na obrazcu Ponudbeni predračun</w:t>
      </w:r>
      <w:r w:rsidRPr="006821F9">
        <w:rPr>
          <w:rFonts w:ascii="Arial" w:hAnsi="Arial" w:cs="Arial"/>
          <w:sz w:val="18"/>
          <w:szCs w:val="18"/>
        </w:rPr>
        <w:t>. Morebitni podizvajalec mora k danemu popustu ponudnika dati pisno soglasje ter ga predložiti k ponudbi.</w:t>
      </w:r>
    </w:p>
    <w:p w14:paraId="129D557B" w14:textId="64D3BBFA" w:rsidR="00C12EA7" w:rsidRPr="006821F9" w:rsidRDefault="00C12EA7" w:rsidP="008949CF">
      <w:pPr>
        <w:tabs>
          <w:tab w:val="left" w:pos="426"/>
        </w:tabs>
        <w:spacing w:before="120" w:after="120" w:line="240" w:lineRule="auto"/>
        <w:jc w:val="both"/>
        <w:rPr>
          <w:rFonts w:ascii="Arial" w:hAnsi="Arial" w:cs="Arial"/>
          <w:sz w:val="18"/>
          <w:szCs w:val="18"/>
        </w:rPr>
      </w:pPr>
      <w:r w:rsidRPr="006821F9">
        <w:rPr>
          <w:rFonts w:ascii="Arial" w:hAnsi="Arial" w:cs="Arial"/>
          <w:b/>
          <w:bCs/>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w:t>
      </w:r>
    </w:p>
    <w:p w14:paraId="38E50808" w14:textId="77777777" w:rsidR="00C12EA7" w:rsidRPr="006821F9" w:rsidRDefault="00C12EA7" w:rsidP="008949CF">
      <w:pPr>
        <w:tabs>
          <w:tab w:val="left" w:pos="426"/>
        </w:tabs>
        <w:spacing w:before="120" w:after="120" w:line="240" w:lineRule="auto"/>
        <w:jc w:val="both"/>
        <w:rPr>
          <w:rFonts w:ascii="Arial" w:hAnsi="Arial" w:cs="Arial"/>
          <w:sz w:val="18"/>
          <w:szCs w:val="18"/>
        </w:rPr>
      </w:pPr>
      <w:r w:rsidRPr="006821F9">
        <w:rPr>
          <w:rFonts w:ascii="Arial" w:hAnsi="Arial" w:cs="Arial"/>
          <w:sz w:val="18"/>
          <w:szCs w:val="18"/>
        </w:rPr>
        <w:t xml:space="preserve">V obrazec </w:t>
      </w:r>
      <w:r w:rsidR="00E43E06" w:rsidRPr="006821F9">
        <w:rPr>
          <w:rFonts w:ascii="Arial" w:hAnsi="Arial" w:cs="Arial"/>
          <w:sz w:val="18"/>
          <w:szCs w:val="18"/>
        </w:rPr>
        <w:t>Ponudbeni predračun</w:t>
      </w:r>
      <w:r w:rsidRPr="006821F9">
        <w:rPr>
          <w:rFonts w:ascii="Arial" w:hAnsi="Arial" w:cs="Arial"/>
          <w:sz w:val="18"/>
          <w:szCs w:val="18"/>
        </w:rPr>
        <w:t xml:space="preserve"> se vpiše končno ponudbeno vrednost.</w:t>
      </w:r>
    </w:p>
    <w:p w14:paraId="4571E529" w14:textId="77777777" w:rsidR="00C12EA7" w:rsidRPr="006821F9" w:rsidRDefault="00C12EA7" w:rsidP="008949CF">
      <w:pPr>
        <w:tabs>
          <w:tab w:val="left" w:pos="426"/>
        </w:tabs>
        <w:spacing w:before="120" w:after="120" w:line="240" w:lineRule="auto"/>
        <w:jc w:val="both"/>
        <w:rPr>
          <w:rFonts w:ascii="Arial" w:hAnsi="Arial" w:cs="Arial"/>
          <w:sz w:val="18"/>
          <w:szCs w:val="18"/>
        </w:rPr>
      </w:pPr>
      <w:r w:rsidRPr="006821F9">
        <w:rPr>
          <w:rFonts w:ascii="Arial" w:hAnsi="Arial" w:cs="Arial"/>
          <w:sz w:val="18"/>
          <w:szCs w:val="18"/>
        </w:rPr>
        <w:t>Cene na enoto ponudbenih del morajo biti fiksne in nespremenljive do konca izvajanja predmetnega javnega naročila. Pogodbeni stranki se lahko dogovorita zgolj za znižanje ponudbenih cen. Pogodbena dela se morajo izvajati s strokovno usposobljenimi delavci.</w:t>
      </w:r>
    </w:p>
    <w:p w14:paraId="6A5E5F9F" w14:textId="719AEB04" w:rsidR="00C36ADE" w:rsidRPr="006821F9" w:rsidRDefault="00C36ADE" w:rsidP="008949CF">
      <w:pPr>
        <w:spacing w:line="240" w:lineRule="auto"/>
        <w:jc w:val="both"/>
        <w:rPr>
          <w:rFonts w:ascii="Arial" w:hAnsi="Arial" w:cs="Arial"/>
          <w:strike/>
          <w:sz w:val="18"/>
          <w:szCs w:val="18"/>
        </w:rPr>
      </w:pPr>
      <w:r w:rsidRPr="006821F9">
        <w:rPr>
          <w:rFonts w:ascii="Arial" w:hAnsi="Arial" w:cs="Arial"/>
          <w:sz w:val="18"/>
          <w:szCs w:val="18"/>
        </w:rPr>
        <w:t>Obra</w:t>
      </w:r>
      <w:r w:rsidRPr="006821F9">
        <w:rPr>
          <w:rFonts w:ascii="Arial" w:hAnsi="Arial" w:cs="Arial" w:hint="eastAsia"/>
          <w:sz w:val="18"/>
          <w:szCs w:val="18"/>
        </w:rPr>
        <w:t>č</w:t>
      </w:r>
      <w:r w:rsidRPr="006821F9">
        <w:rPr>
          <w:rFonts w:ascii="Arial" w:hAnsi="Arial" w:cs="Arial"/>
          <w:sz w:val="18"/>
          <w:szCs w:val="18"/>
        </w:rPr>
        <w:t>un se dela mese</w:t>
      </w:r>
      <w:r w:rsidRPr="006821F9">
        <w:rPr>
          <w:rFonts w:ascii="Arial" w:hAnsi="Arial" w:cs="Arial" w:hint="eastAsia"/>
          <w:sz w:val="18"/>
          <w:szCs w:val="18"/>
        </w:rPr>
        <w:t>č</w:t>
      </w:r>
      <w:r w:rsidRPr="006821F9">
        <w:rPr>
          <w:rFonts w:ascii="Arial" w:hAnsi="Arial" w:cs="Arial"/>
          <w:sz w:val="18"/>
          <w:szCs w:val="18"/>
        </w:rPr>
        <w:t>no z izstavitvijo ra</w:t>
      </w:r>
      <w:r w:rsidRPr="006821F9">
        <w:rPr>
          <w:rFonts w:ascii="Arial" w:hAnsi="Arial" w:cs="Arial" w:hint="eastAsia"/>
          <w:sz w:val="18"/>
          <w:szCs w:val="18"/>
        </w:rPr>
        <w:t>č</w:t>
      </w:r>
      <w:r w:rsidRPr="006821F9">
        <w:rPr>
          <w:rFonts w:ascii="Arial" w:hAnsi="Arial" w:cs="Arial"/>
          <w:sz w:val="18"/>
          <w:szCs w:val="18"/>
        </w:rPr>
        <w:t>unov na podlagi dejansko izvedenih del. Izbrani izvajalec mora izstaviti ra</w:t>
      </w:r>
      <w:r w:rsidRPr="006821F9">
        <w:rPr>
          <w:rFonts w:ascii="Arial" w:hAnsi="Arial" w:cs="Arial" w:hint="eastAsia"/>
          <w:sz w:val="18"/>
          <w:szCs w:val="18"/>
        </w:rPr>
        <w:t>č</w:t>
      </w:r>
      <w:r w:rsidRPr="006821F9">
        <w:rPr>
          <w:rFonts w:ascii="Arial" w:hAnsi="Arial" w:cs="Arial"/>
          <w:sz w:val="18"/>
          <w:szCs w:val="18"/>
        </w:rPr>
        <w:t>un naro</w:t>
      </w:r>
      <w:r w:rsidRPr="006821F9">
        <w:rPr>
          <w:rFonts w:ascii="Arial" w:hAnsi="Arial" w:cs="Arial" w:hint="eastAsia"/>
          <w:sz w:val="18"/>
          <w:szCs w:val="18"/>
        </w:rPr>
        <w:t>č</w:t>
      </w:r>
      <w:r w:rsidRPr="006821F9">
        <w:rPr>
          <w:rFonts w:ascii="Arial" w:hAnsi="Arial" w:cs="Arial"/>
          <w:sz w:val="18"/>
          <w:szCs w:val="18"/>
        </w:rPr>
        <w:t>niku do 8. v mesecu za dela izvedena v preteklem mesecu. Rok za pla</w:t>
      </w:r>
      <w:r w:rsidRPr="006821F9">
        <w:rPr>
          <w:rFonts w:ascii="Arial" w:hAnsi="Arial" w:cs="Arial" w:hint="eastAsia"/>
          <w:sz w:val="18"/>
          <w:szCs w:val="18"/>
        </w:rPr>
        <w:t>č</w:t>
      </w:r>
      <w:r w:rsidRPr="006821F9">
        <w:rPr>
          <w:rFonts w:ascii="Arial" w:hAnsi="Arial" w:cs="Arial"/>
          <w:sz w:val="18"/>
          <w:szCs w:val="18"/>
        </w:rPr>
        <w:t>ilo ra</w:t>
      </w:r>
      <w:r w:rsidRPr="006821F9">
        <w:rPr>
          <w:rFonts w:ascii="Arial" w:hAnsi="Arial" w:cs="Arial" w:hint="eastAsia"/>
          <w:sz w:val="18"/>
          <w:szCs w:val="18"/>
        </w:rPr>
        <w:t>č</w:t>
      </w:r>
      <w:r w:rsidRPr="006821F9">
        <w:rPr>
          <w:rFonts w:ascii="Arial" w:hAnsi="Arial" w:cs="Arial"/>
          <w:sz w:val="18"/>
          <w:szCs w:val="18"/>
        </w:rPr>
        <w:t>una je 30. dan in pri</w:t>
      </w:r>
      <w:r w:rsidRPr="006821F9">
        <w:rPr>
          <w:rFonts w:ascii="Arial" w:hAnsi="Arial" w:cs="Arial" w:hint="eastAsia"/>
          <w:sz w:val="18"/>
          <w:szCs w:val="18"/>
        </w:rPr>
        <w:t>č</w:t>
      </w:r>
      <w:r w:rsidRPr="006821F9">
        <w:rPr>
          <w:rFonts w:ascii="Arial" w:hAnsi="Arial" w:cs="Arial"/>
          <w:sz w:val="18"/>
          <w:szCs w:val="18"/>
        </w:rPr>
        <w:t>ne te</w:t>
      </w:r>
      <w:r w:rsidRPr="006821F9">
        <w:rPr>
          <w:rFonts w:ascii="Arial" w:hAnsi="Arial" w:cs="Arial" w:hint="eastAsia"/>
          <w:sz w:val="18"/>
          <w:szCs w:val="18"/>
        </w:rPr>
        <w:t>č</w:t>
      </w:r>
      <w:r w:rsidRPr="006821F9">
        <w:rPr>
          <w:rFonts w:ascii="Arial" w:hAnsi="Arial" w:cs="Arial"/>
          <w:sz w:val="18"/>
          <w:szCs w:val="18"/>
        </w:rPr>
        <w:t>i naslednji dan po prejemu pravilno izstavljenega ra</w:t>
      </w:r>
      <w:r w:rsidRPr="006821F9">
        <w:rPr>
          <w:rFonts w:ascii="Arial" w:hAnsi="Arial" w:cs="Arial" w:hint="eastAsia"/>
          <w:sz w:val="18"/>
          <w:szCs w:val="18"/>
        </w:rPr>
        <w:t>č</w:t>
      </w:r>
      <w:r w:rsidRPr="006821F9">
        <w:rPr>
          <w:rFonts w:ascii="Arial" w:hAnsi="Arial" w:cs="Arial"/>
          <w:sz w:val="18"/>
          <w:szCs w:val="18"/>
        </w:rPr>
        <w:t xml:space="preserve">una. </w:t>
      </w:r>
    </w:p>
    <w:p w14:paraId="418750BF" w14:textId="77777777" w:rsidR="00C36ADE" w:rsidRPr="006821F9" w:rsidRDefault="00C36ADE" w:rsidP="008949CF">
      <w:pPr>
        <w:spacing w:line="240" w:lineRule="auto"/>
        <w:jc w:val="both"/>
        <w:rPr>
          <w:rFonts w:ascii="Arial" w:hAnsi="Arial" w:cs="Arial"/>
          <w:sz w:val="18"/>
          <w:szCs w:val="18"/>
        </w:rPr>
      </w:pPr>
      <w:r w:rsidRPr="006821F9">
        <w:rPr>
          <w:rFonts w:ascii="Arial" w:hAnsi="Arial" w:cs="Arial"/>
          <w:sz w:val="18"/>
          <w:szCs w:val="18"/>
        </w:rPr>
        <w:t>Za vsak sklop se izda ločen račun.</w:t>
      </w:r>
    </w:p>
    <w:p w14:paraId="3A49B095" w14:textId="77777777" w:rsidR="00C12EA7" w:rsidRPr="006821F9" w:rsidRDefault="00C12EA7" w:rsidP="008949CF">
      <w:pPr>
        <w:widowControl w:val="0"/>
        <w:tabs>
          <w:tab w:val="left" w:pos="90"/>
          <w:tab w:val="left" w:pos="426"/>
          <w:tab w:val="left" w:pos="5685"/>
          <w:tab w:val="left" w:pos="8595"/>
        </w:tabs>
        <w:autoSpaceDE w:val="0"/>
        <w:autoSpaceDN w:val="0"/>
        <w:adjustRightInd w:val="0"/>
        <w:spacing w:after="120" w:line="240" w:lineRule="auto"/>
        <w:jc w:val="both"/>
        <w:rPr>
          <w:rFonts w:ascii="Arial" w:hAnsi="Arial" w:cs="Arial"/>
          <w:strike/>
          <w:sz w:val="18"/>
          <w:szCs w:val="18"/>
        </w:rPr>
      </w:pPr>
      <w:r w:rsidRPr="006821F9">
        <w:rPr>
          <w:rFonts w:ascii="Arial" w:hAnsi="Arial" w:cs="Arial"/>
          <w:sz w:val="18"/>
          <w:szCs w:val="18"/>
        </w:rPr>
        <w:t>Naročnik bo potrjen znesek nakazal na TRR izvajalca, ki je naveden na izstavljenem računu. Če naročnik izpodbija del zneska, ki je obračunan z računom, račun zavrne.</w:t>
      </w:r>
    </w:p>
    <w:p w14:paraId="38081128" w14:textId="77777777" w:rsidR="00C12EA7" w:rsidRPr="006821F9" w:rsidRDefault="00C12EA7" w:rsidP="008949CF">
      <w:pPr>
        <w:tabs>
          <w:tab w:val="left" w:pos="426"/>
        </w:tabs>
        <w:spacing w:after="0" w:line="240" w:lineRule="auto"/>
        <w:jc w:val="both"/>
        <w:rPr>
          <w:rFonts w:ascii="Arial" w:hAnsi="Arial" w:cs="Arial"/>
          <w:sz w:val="18"/>
          <w:szCs w:val="18"/>
        </w:rPr>
      </w:pPr>
      <w:r w:rsidRPr="006821F9">
        <w:rPr>
          <w:rFonts w:ascii="Arial" w:hAnsi="Arial" w:cs="Arial"/>
          <w:sz w:val="18"/>
          <w:szCs w:val="18"/>
        </w:rPr>
        <w:t>V primeru izvajanja javnega naročila</w:t>
      </w:r>
      <w:r w:rsidR="00F9653C" w:rsidRPr="006821F9">
        <w:rPr>
          <w:rFonts w:ascii="Arial" w:hAnsi="Arial" w:cs="Arial"/>
          <w:sz w:val="18"/>
          <w:szCs w:val="18"/>
        </w:rPr>
        <w:t xml:space="preserve"> s podizvajalci, ki skladno s petim</w:t>
      </w:r>
      <w:r w:rsidRPr="006821F9">
        <w:rPr>
          <w:rFonts w:ascii="Arial" w:hAnsi="Arial" w:cs="Arial"/>
          <w:sz w:val="18"/>
          <w:szCs w:val="18"/>
        </w:rPr>
        <w:t xml:space="preserve"> odstavkom 94. člena ZJN-3 zahtevajo neposredna plačila s strani naročnika,  so obvezne priloge računu izvajalca računi podizvajalcev, ki jih je izvajalec predhodno potrdil. Roki plačil podizvajalcem so enaki kot za izvajalca.</w:t>
      </w:r>
    </w:p>
    <w:p w14:paraId="2886FAE2" w14:textId="77777777" w:rsidR="009F0D9F" w:rsidRDefault="009F0D9F" w:rsidP="008949CF">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5D53714A" w14:textId="77777777" w:rsidR="00E171FD" w:rsidRPr="002F6FF9" w:rsidRDefault="00E171FD" w:rsidP="008949CF">
      <w:pPr>
        <w:pStyle w:val="Odstavekseznama"/>
        <w:numPr>
          <w:ilvl w:val="0"/>
          <w:numId w:val="35"/>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14:paraId="652DFEC5" w14:textId="2DB20948" w:rsidR="001D0E9A" w:rsidRDefault="008C14FF" w:rsidP="008949C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velja </w:t>
      </w:r>
      <w:r w:rsidR="009633F5">
        <w:rPr>
          <w:rFonts w:ascii="Arial" w:hAnsi="Arial" w:cs="Arial"/>
          <w:color w:val="000000"/>
          <w:sz w:val="18"/>
          <w:szCs w:val="18"/>
        </w:rPr>
        <w:t>60 d</w:t>
      </w:r>
      <w:r w:rsidR="008456FA" w:rsidRPr="002F6FF9">
        <w:rPr>
          <w:rFonts w:ascii="Arial" w:hAnsi="Arial" w:cs="Arial"/>
          <w:color w:val="000000"/>
          <w:sz w:val="18"/>
          <w:szCs w:val="18"/>
        </w:rPr>
        <w:t>ni</w:t>
      </w:r>
      <w:r w:rsidR="009633F5">
        <w:rPr>
          <w:rFonts w:ascii="Arial" w:hAnsi="Arial" w:cs="Arial"/>
          <w:color w:val="000000"/>
          <w:sz w:val="18"/>
          <w:szCs w:val="18"/>
        </w:rPr>
        <w:t xml:space="preserve"> ali manj</w:t>
      </w:r>
      <w:r w:rsidR="008456FA" w:rsidRPr="002F6FF9">
        <w:rPr>
          <w:rFonts w:ascii="Arial" w:hAnsi="Arial" w:cs="Arial"/>
          <w:color w:val="000000"/>
          <w:sz w:val="18"/>
          <w:szCs w:val="18"/>
        </w:rPr>
        <w:t xml:space="preserve"> od roka za predložitev ponudb. V primeru krajšega roka veljavnosti ponudbe se ponudba izloči. Naročnik lahko zahteva, da ponudniki podaljšajo čas veljavnosti ponudb za določeno dodatno obdobje. Ponudnik lahko zavrne zahte</w:t>
      </w:r>
      <w:r w:rsidR="00E43E06">
        <w:rPr>
          <w:rFonts w:ascii="Arial" w:hAnsi="Arial" w:cs="Arial"/>
          <w:color w:val="000000"/>
          <w:sz w:val="18"/>
          <w:szCs w:val="18"/>
        </w:rPr>
        <w:t>vo za podaljšanje ponudbe.</w:t>
      </w:r>
    </w:p>
    <w:p w14:paraId="3093B212" w14:textId="77777777" w:rsidR="00E43E06" w:rsidRPr="002F6FF9" w:rsidRDefault="00E43E06" w:rsidP="008949CF">
      <w:pPr>
        <w:spacing w:before="225" w:after="225" w:line="240" w:lineRule="auto"/>
        <w:jc w:val="both"/>
        <w:rPr>
          <w:rFonts w:ascii="Arial" w:hAnsi="Arial" w:cs="Arial"/>
          <w:color w:val="000000"/>
          <w:sz w:val="18"/>
          <w:szCs w:val="18"/>
        </w:rPr>
      </w:pPr>
    </w:p>
    <w:p w14:paraId="2D232299" w14:textId="77777777" w:rsidR="00A965E7" w:rsidRPr="002F6FF9" w:rsidRDefault="00A965E7" w:rsidP="008949CF">
      <w:pPr>
        <w:pStyle w:val="Odstavekseznama"/>
        <w:numPr>
          <w:ilvl w:val="0"/>
          <w:numId w:val="35"/>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14:paraId="37F31B0E" w14:textId="77777777" w:rsidR="000B2F5E" w:rsidRDefault="00A965E7" w:rsidP="008949CF">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0461A8E7" w14:textId="77777777" w:rsidR="00F51390" w:rsidRDefault="00F51390" w:rsidP="008949CF">
      <w:pPr>
        <w:spacing w:before="225" w:after="225" w:line="240" w:lineRule="auto"/>
        <w:contextualSpacing/>
        <w:jc w:val="both"/>
        <w:rPr>
          <w:rFonts w:ascii="Arial" w:hAnsi="Arial" w:cs="Arial"/>
          <w:sz w:val="18"/>
        </w:rPr>
      </w:pPr>
    </w:p>
    <w:p w14:paraId="31995DF7" w14:textId="77777777" w:rsidR="00F51390" w:rsidRDefault="00F51390" w:rsidP="008949CF">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63B6A179" w14:textId="77777777" w:rsidR="00F51390" w:rsidRPr="002F6FF9" w:rsidRDefault="00F51390" w:rsidP="008949CF">
      <w:pPr>
        <w:spacing w:before="225" w:after="225" w:line="240" w:lineRule="auto"/>
        <w:contextualSpacing/>
        <w:jc w:val="both"/>
        <w:rPr>
          <w:rFonts w:ascii="Arial" w:hAnsi="Arial" w:cs="Arial"/>
          <w:sz w:val="18"/>
        </w:rPr>
      </w:pPr>
    </w:p>
    <w:p w14:paraId="705D8981" w14:textId="77777777" w:rsidR="00A965E7" w:rsidRPr="002F6FF9" w:rsidRDefault="00A965E7" w:rsidP="008949CF">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4F70FEF1" w14:textId="77777777" w:rsidR="00EA692D" w:rsidRPr="002F6FF9" w:rsidRDefault="00EA692D" w:rsidP="008949CF">
      <w:pPr>
        <w:pStyle w:val="Pripombabesedilo"/>
        <w:numPr>
          <w:ilvl w:val="0"/>
          <w:numId w:val="35"/>
        </w:numPr>
        <w:rPr>
          <w:rFonts w:ascii="Arial" w:eastAsia="Arial" w:hAnsi="Arial" w:cs="Arial"/>
          <w:szCs w:val="22"/>
        </w:rPr>
      </w:pPr>
      <w:r w:rsidRPr="002F6FF9">
        <w:rPr>
          <w:rFonts w:ascii="Arial" w:eastAsia="Arial" w:hAnsi="Arial" w:cs="Arial"/>
          <w:b/>
          <w:szCs w:val="22"/>
          <w:u w:val="single"/>
        </w:rPr>
        <w:t>PONUDNIK S SEDEŽEM V TUJI DRŽAVI</w:t>
      </w:r>
    </w:p>
    <w:p w14:paraId="3CF13EBD" w14:textId="73C69881" w:rsidR="005E215B" w:rsidRDefault="00EA692D" w:rsidP="008949CF">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24D5795D" w14:textId="77777777" w:rsidR="008949CF" w:rsidRPr="002F6FF9" w:rsidRDefault="008949CF" w:rsidP="008949CF">
      <w:pPr>
        <w:pStyle w:val="Pripombabesedilo"/>
        <w:contextualSpacing/>
        <w:jc w:val="both"/>
        <w:rPr>
          <w:rFonts w:ascii="Arial" w:eastAsia="Arial" w:hAnsi="Arial" w:cs="Arial"/>
          <w:sz w:val="18"/>
          <w:szCs w:val="22"/>
        </w:rPr>
      </w:pPr>
    </w:p>
    <w:p w14:paraId="0E00B4AD" w14:textId="616241BF" w:rsidR="00EA692D" w:rsidRDefault="00EA692D" w:rsidP="008949CF">
      <w:pPr>
        <w:pStyle w:val="Pripombabesedil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81334D" w14:textId="77777777" w:rsidR="0026230D" w:rsidRDefault="0026230D" w:rsidP="008949CF">
      <w:pPr>
        <w:pStyle w:val="Pripombabesedilo"/>
        <w:contextualSpacing/>
        <w:jc w:val="both"/>
        <w:rPr>
          <w:rFonts w:ascii="Arial" w:hAnsi="Arial" w:cs="Arial"/>
          <w:color w:val="000000"/>
          <w:sz w:val="18"/>
          <w:szCs w:val="18"/>
          <w:shd w:val="clear" w:color="auto" w:fill="FFFFFF"/>
        </w:rPr>
      </w:pPr>
    </w:p>
    <w:p w14:paraId="73896BA3" w14:textId="77777777" w:rsidR="0026230D" w:rsidRPr="002F6FF9" w:rsidRDefault="0026230D" w:rsidP="008949CF">
      <w:pPr>
        <w:pStyle w:val="Pripombabesedilo"/>
        <w:contextualSpacing/>
        <w:jc w:val="both"/>
        <w:rPr>
          <w:rFonts w:ascii="Arial" w:eastAsia="Arial" w:hAnsi="Arial" w:cs="Arial"/>
          <w:sz w:val="18"/>
          <w:szCs w:val="22"/>
        </w:rPr>
      </w:pPr>
    </w:p>
    <w:p w14:paraId="4C20066C" w14:textId="77777777" w:rsidR="00E171FD" w:rsidRPr="002F6FF9" w:rsidRDefault="00E171FD" w:rsidP="008949CF">
      <w:pPr>
        <w:pStyle w:val="Odstavekseznama"/>
        <w:numPr>
          <w:ilvl w:val="0"/>
          <w:numId w:val="35"/>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PRAVNO VARSTVO</w:t>
      </w:r>
    </w:p>
    <w:p w14:paraId="03A33235" w14:textId="77777777" w:rsidR="00335926" w:rsidRPr="008949CF" w:rsidRDefault="008456FA" w:rsidP="008949CF">
      <w:pPr>
        <w:spacing w:before="225" w:after="225" w:line="240" w:lineRule="auto"/>
        <w:contextualSpacing/>
        <w:jc w:val="both"/>
        <w:rPr>
          <w:rFonts w:ascii="Arial" w:hAnsi="Arial" w:cs="Arial"/>
        </w:rPr>
      </w:pPr>
      <w:r w:rsidRPr="008949CF">
        <w:rPr>
          <w:rFonts w:ascii="Arial" w:hAnsi="Arial" w:cs="Arial"/>
          <w:sz w:val="18"/>
          <w:szCs w:val="18"/>
        </w:rPr>
        <w:t>Pravno varstvo ponudnikov v postopku javnega naročanja je za</w:t>
      </w:r>
      <w:r w:rsidR="0040301F" w:rsidRPr="008949CF">
        <w:rPr>
          <w:rFonts w:ascii="Arial" w:hAnsi="Arial" w:cs="Arial"/>
          <w:sz w:val="18"/>
          <w:szCs w:val="18"/>
        </w:rPr>
        <w:t xml:space="preserve">gotovljeno v skladu z določbami </w:t>
      </w:r>
      <w:r w:rsidRPr="008949CF">
        <w:rPr>
          <w:rFonts w:ascii="Arial" w:hAnsi="Arial" w:cs="Arial"/>
          <w:sz w:val="18"/>
          <w:szCs w:val="18"/>
        </w:rPr>
        <w:t>Zakona o pravnem varstvu v postopkih javnega naročanja (</w:t>
      </w:r>
      <w:r w:rsidR="006003D5" w:rsidRPr="008949CF">
        <w:rPr>
          <w:rFonts w:ascii="Arial" w:hAnsi="Arial" w:cs="Arial"/>
          <w:sz w:val="18"/>
          <w:szCs w:val="18"/>
        </w:rPr>
        <w:t>Uradni list RS, št. 43/11, 60/11 - ZTP-D, 63/13, 90/14 - ZDU-1l, 95/14 - ZIPRS1415-C, 96/15 - ZIPRS1617, 80/16 - ZIPRS1718 in 60/17</w:t>
      </w:r>
      <w:r w:rsidR="002C1570" w:rsidRPr="008949CF">
        <w:rPr>
          <w:rFonts w:ascii="Arial" w:hAnsi="Arial" w:cs="Arial"/>
          <w:sz w:val="18"/>
          <w:szCs w:val="18"/>
        </w:rPr>
        <w:t xml:space="preserve">; </w:t>
      </w:r>
      <w:r w:rsidRPr="008949CF">
        <w:rPr>
          <w:rFonts w:ascii="Arial" w:hAnsi="Arial" w:cs="Arial"/>
          <w:sz w:val="18"/>
          <w:szCs w:val="18"/>
        </w:rPr>
        <w:t>v nadaljevanju: ZPVPJN), po postopku in na način kot ga določa zakon.</w:t>
      </w:r>
      <w:r w:rsidR="0040301F" w:rsidRPr="008949CF">
        <w:rPr>
          <w:rFonts w:ascii="Arial" w:hAnsi="Arial" w:cs="Arial"/>
        </w:rPr>
        <w:t xml:space="preserve"> </w:t>
      </w:r>
      <w:r w:rsidRPr="008949CF">
        <w:rPr>
          <w:rFonts w:ascii="Arial" w:hAnsi="Arial" w:cs="Arial"/>
          <w:sz w:val="18"/>
          <w:szCs w:val="18"/>
        </w:rPr>
        <w:t>Zahtevo za pravno varstvo lahko vloži aktivno legitimirana oseba, kot jo določa 14. člen ZPVPJN.</w:t>
      </w:r>
    </w:p>
    <w:p w14:paraId="26C9CDFB" w14:textId="77777777" w:rsidR="00335926" w:rsidRPr="008949CF" w:rsidRDefault="00335926" w:rsidP="008949CF">
      <w:pPr>
        <w:spacing w:before="225" w:after="225" w:line="240" w:lineRule="auto"/>
        <w:contextualSpacing/>
        <w:jc w:val="both"/>
        <w:rPr>
          <w:rFonts w:ascii="Arial" w:hAnsi="Arial" w:cs="Arial"/>
          <w:sz w:val="18"/>
          <w:szCs w:val="18"/>
        </w:rPr>
      </w:pPr>
    </w:p>
    <w:p w14:paraId="26EFEEE7" w14:textId="77777777" w:rsidR="00335926" w:rsidRPr="008949CF" w:rsidRDefault="008456FA" w:rsidP="008949CF">
      <w:pPr>
        <w:spacing w:before="225" w:after="225" w:line="240" w:lineRule="auto"/>
        <w:contextualSpacing/>
        <w:jc w:val="both"/>
        <w:rPr>
          <w:rFonts w:ascii="Arial" w:hAnsi="Arial" w:cs="Arial"/>
        </w:rPr>
      </w:pPr>
      <w:r w:rsidRPr="008949CF">
        <w:rPr>
          <w:rFonts w:ascii="Arial" w:hAnsi="Arial" w:cs="Arial"/>
          <w:sz w:val="18"/>
          <w:szCs w:val="18"/>
        </w:rPr>
        <w:t xml:space="preserve">Zahteva za pravno varstvo, ki se nanaša na vsebino objave, povabilo k oddaji ponudb ali </w:t>
      </w:r>
      <w:r w:rsidR="00057D1F" w:rsidRPr="008949CF">
        <w:rPr>
          <w:rFonts w:ascii="Arial" w:hAnsi="Arial" w:cs="Arial"/>
          <w:sz w:val="18"/>
          <w:szCs w:val="18"/>
        </w:rPr>
        <w:t>razpisno</w:t>
      </w:r>
      <w:r w:rsidR="00524F1D" w:rsidRPr="008949CF">
        <w:rPr>
          <w:rFonts w:ascii="Arial" w:hAnsi="Arial" w:cs="Arial"/>
          <w:sz w:val="18"/>
          <w:szCs w:val="18"/>
        </w:rPr>
        <w:t xml:space="preserve"> </w:t>
      </w:r>
      <w:r w:rsidR="00057D1F" w:rsidRPr="008949CF">
        <w:rPr>
          <w:rFonts w:ascii="Arial" w:hAnsi="Arial" w:cs="Arial"/>
          <w:sz w:val="18"/>
          <w:szCs w:val="18"/>
        </w:rPr>
        <w:t>dokumentacijo</w:t>
      </w:r>
      <w:r w:rsidRPr="008949CF">
        <w:rPr>
          <w:rFonts w:ascii="Arial" w:hAnsi="Arial" w:cs="Arial"/>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DACC9CA" w14:textId="77777777" w:rsidR="00E171FD" w:rsidRPr="008949CF" w:rsidRDefault="008456FA" w:rsidP="008949CF">
      <w:pPr>
        <w:spacing w:before="225" w:after="225" w:line="240" w:lineRule="auto"/>
        <w:contextualSpacing/>
        <w:jc w:val="both"/>
        <w:rPr>
          <w:rFonts w:ascii="Arial" w:hAnsi="Arial" w:cs="Arial"/>
        </w:rPr>
      </w:pPr>
      <w:r w:rsidRPr="008949CF">
        <w:rPr>
          <w:rFonts w:ascii="Arial" w:hAnsi="Arial" w:cs="Arial"/>
          <w:sz w:val="18"/>
          <w:szCs w:val="18"/>
        </w:rPr>
        <w:t xml:space="preserve">Vlagatelj mora zahtevku za revizijo zoper vsebino </w:t>
      </w:r>
      <w:r w:rsidR="00524F1D" w:rsidRPr="008949CF">
        <w:rPr>
          <w:rFonts w:ascii="Arial" w:hAnsi="Arial" w:cs="Arial"/>
          <w:sz w:val="18"/>
          <w:szCs w:val="18"/>
        </w:rPr>
        <w:t xml:space="preserve">razpisne </w:t>
      </w:r>
      <w:r w:rsidR="003F41CE" w:rsidRPr="008949CF">
        <w:rPr>
          <w:rFonts w:ascii="Arial" w:hAnsi="Arial" w:cs="Arial"/>
          <w:sz w:val="18"/>
          <w:szCs w:val="18"/>
        </w:rPr>
        <w:t xml:space="preserve">dokumentacije </w:t>
      </w:r>
      <w:r w:rsidRPr="008949CF">
        <w:rPr>
          <w:rFonts w:ascii="Arial" w:hAnsi="Arial" w:cs="Arial"/>
          <w:sz w:val="18"/>
          <w:szCs w:val="18"/>
        </w:rPr>
        <w:t>ali vsebino objave priložiti pot</w:t>
      </w:r>
      <w:r w:rsidR="00A234AA" w:rsidRPr="008949CF">
        <w:rPr>
          <w:rFonts w:ascii="Arial" w:hAnsi="Arial" w:cs="Arial"/>
          <w:sz w:val="18"/>
          <w:szCs w:val="18"/>
        </w:rPr>
        <w:t>rdilo o plačilu takse v višini 2</w:t>
      </w:r>
      <w:r w:rsidR="001D0E9A" w:rsidRPr="008949CF">
        <w:rPr>
          <w:rFonts w:ascii="Arial" w:hAnsi="Arial" w:cs="Arial"/>
          <w:sz w:val="18"/>
          <w:szCs w:val="18"/>
        </w:rPr>
        <w:t>.0</w:t>
      </w:r>
      <w:r w:rsidRPr="008949CF">
        <w:rPr>
          <w:rFonts w:ascii="Arial" w:hAnsi="Arial" w:cs="Arial"/>
          <w:sz w:val="18"/>
          <w:szCs w:val="18"/>
        </w:rPr>
        <w:t>00,00 EUR.</w:t>
      </w:r>
      <w:r w:rsidR="0040301F" w:rsidRPr="008949CF">
        <w:rPr>
          <w:rFonts w:ascii="Arial" w:hAnsi="Arial" w:cs="Arial"/>
        </w:rPr>
        <w:t xml:space="preserve"> </w:t>
      </w:r>
      <w:r w:rsidRPr="008949CF">
        <w:rPr>
          <w:rFonts w:ascii="Arial" w:hAnsi="Arial" w:cs="Arial"/>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48C63B39" w14:textId="77777777" w:rsidR="00AE2009" w:rsidRPr="008949CF" w:rsidRDefault="008456FA" w:rsidP="008949CF">
      <w:pPr>
        <w:spacing w:before="225" w:after="225" w:line="240" w:lineRule="auto"/>
        <w:contextualSpacing/>
        <w:jc w:val="both"/>
        <w:rPr>
          <w:rFonts w:ascii="Arial" w:hAnsi="Arial" w:cs="Arial"/>
          <w:sz w:val="18"/>
          <w:szCs w:val="18"/>
        </w:rPr>
      </w:pPr>
      <w:r w:rsidRPr="008949CF">
        <w:rPr>
          <w:rFonts w:ascii="Arial" w:hAnsi="Arial" w:cs="Arial"/>
          <w:sz w:val="18"/>
          <w:szCs w:val="18"/>
        </w:rPr>
        <w:t>Zahtevek za revizijo se vloži pisno neposredno pri naročniku, po pošti priporočeno ali priporočeno s povratnico. Vlagatelj mora kopijo zahtevka za revizijo hkrati posredovati ministrstvu, pristojnemu za finance.</w:t>
      </w:r>
      <w:r w:rsidR="0040301F" w:rsidRPr="008949CF">
        <w:rPr>
          <w:rFonts w:ascii="Arial" w:hAnsi="Arial" w:cs="Arial"/>
          <w:sz w:val="18"/>
          <w:szCs w:val="18"/>
        </w:rPr>
        <w:t xml:space="preserve"> </w:t>
      </w:r>
      <w:r w:rsidR="00AE2009" w:rsidRPr="008949CF">
        <w:rPr>
          <w:rFonts w:ascii="Arial" w:hAnsi="Arial" w:cs="Arial"/>
          <w:sz w:val="18"/>
          <w:szCs w:val="18"/>
        </w:rPr>
        <w:t xml:space="preserve">Zahtevek za revizijo, ki se nanaša na vsebino objave, povabilo k oddaji ponudbe ali </w:t>
      </w:r>
      <w:r w:rsidR="00524F1D" w:rsidRPr="008949CF">
        <w:rPr>
          <w:rFonts w:ascii="Arial" w:hAnsi="Arial" w:cs="Arial"/>
          <w:sz w:val="18"/>
          <w:szCs w:val="18"/>
        </w:rPr>
        <w:t xml:space="preserve">razpisne </w:t>
      </w:r>
      <w:r w:rsidR="003F41CE" w:rsidRPr="008949CF">
        <w:rPr>
          <w:rFonts w:ascii="Arial" w:hAnsi="Arial" w:cs="Arial"/>
          <w:sz w:val="18"/>
          <w:szCs w:val="18"/>
        </w:rPr>
        <w:t>dokumentacije</w:t>
      </w:r>
      <w:r w:rsidR="00AE2009" w:rsidRPr="008949CF">
        <w:rPr>
          <w:rFonts w:ascii="Arial" w:hAnsi="Arial" w:cs="Arial"/>
          <w:sz w:val="18"/>
          <w:szCs w:val="18"/>
        </w:rPr>
        <w:t>, se, razen v primeru iz četrtega odstavka 25. člena ZPVPJN, vloži v osmih delovnih dneh od dneva:</w:t>
      </w:r>
    </w:p>
    <w:p w14:paraId="77DAE8AC" w14:textId="77777777" w:rsidR="00AE2009" w:rsidRPr="008949CF" w:rsidRDefault="00AE2009" w:rsidP="008949CF">
      <w:pPr>
        <w:spacing w:before="225" w:after="225" w:line="240" w:lineRule="auto"/>
        <w:contextualSpacing/>
        <w:jc w:val="both"/>
        <w:rPr>
          <w:rFonts w:ascii="Arial" w:hAnsi="Arial" w:cs="Arial"/>
          <w:sz w:val="18"/>
          <w:szCs w:val="18"/>
        </w:rPr>
      </w:pPr>
      <w:r w:rsidRPr="008949CF">
        <w:rPr>
          <w:rFonts w:ascii="Arial" w:hAnsi="Arial" w:cs="Arial"/>
          <w:sz w:val="18"/>
          <w:szCs w:val="18"/>
        </w:rPr>
        <w:t>- objave obvestila o javnem naročilu ali</w:t>
      </w:r>
    </w:p>
    <w:p w14:paraId="241D0F10" w14:textId="77777777" w:rsidR="00AE2009" w:rsidRPr="008949CF" w:rsidRDefault="00AE2009" w:rsidP="008949CF">
      <w:pPr>
        <w:spacing w:before="225" w:after="225" w:line="240" w:lineRule="auto"/>
        <w:contextualSpacing/>
        <w:jc w:val="both"/>
        <w:rPr>
          <w:rFonts w:ascii="Arial" w:hAnsi="Arial" w:cs="Arial"/>
          <w:sz w:val="18"/>
          <w:szCs w:val="18"/>
        </w:rPr>
      </w:pPr>
      <w:r w:rsidRPr="008949CF">
        <w:rPr>
          <w:rFonts w:ascii="Arial" w:hAnsi="Arial" w:cs="Arial"/>
          <w:sz w:val="18"/>
          <w:szCs w:val="18"/>
        </w:rPr>
        <w:t xml:space="preserve">- obvestila o dodatnih informacijah, informacijah o nedokončanem postopku ali popravku, če se s tem obvestilom spreminjajo ali dopolnjujejo zahteve ali merila za izbor najugodnejšega ponudnika iz </w:t>
      </w:r>
      <w:r w:rsidR="00524F1D" w:rsidRPr="008949CF">
        <w:rPr>
          <w:rFonts w:ascii="Arial" w:hAnsi="Arial" w:cs="Arial"/>
          <w:sz w:val="18"/>
          <w:szCs w:val="18"/>
        </w:rPr>
        <w:t xml:space="preserve">razpisne </w:t>
      </w:r>
      <w:r w:rsidR="003F41CE" w:rsidRPr="008949CF">
        <w:rPr>
          <w:rFonts w:ascii="Arial" w:hAnsi="Arial" w:cs="Arial"/>
          <w:sz w:val="18"/>
          <w:szCs w:val="18"/>
        </w:rPr>
        <w:t xml:space="preserve">dokumentacije </w:t>
      </w:r>
      <w:r w:rsidRPr="008949CF">
        <w:rPr>
          <w:rFonts w:ascii="Arial" w:hAnsi="Arial" w:cs="Arial"/>
          <w:sz w:val="18"/>
          <w:szCs w:val="18"/>
        </w:rPr>
        <w:t>ali predhodno objavljenega obvestila o naročilu, ali</w:t>
      </w:r>
    </w:p>
    <w:p w14:paraId="09D7A6F7" w14:textId="77777777" w:rsidR="008456FA" w:rsidRPr="008949CF" w:rsidRDefault="00AE2009" w:rsidP="008949CF">
      <w:pPr>
        <w:spacing w:before="225" w:after="225" w:line="240" w:lineRule="auto"/>
        <w:contextualSpacing/>
        <w:jc w:val="both"/>
        <w:rPr>
          <w:rFonts w:ascii="Arial" w:hAnsi="Arial" w:cs="Arial"/>
          <w:sz w:val="18"/>
          <w:szCs w:val="18"/>
        </w:rPr>
      </w:pPr>
      <w:r w:rsidRPr="008949CF">
        <w:rPr>
          <w:rFonts w:ascii="Arial" w:hAnsi="Arial" w:cs="Arial"/>
          <w:sz w:val="18"/>
          <w:szCs w:val="18"/>
        </w:rPr>
        <w:t xml:space="preserve"> - prejema povabila k oddaji ponudb.</w:t>
      </w:r>
    </w:p>
    <w:p w14:paraId="312D1684" w14:textId="77777777" w:rsidR="00AE2009" w:rsidRPr="002F6FF9" w:rsidRDefault="00AE2009" w:rsidP="008949CF">
      <w:pPr>
        <w:spacing w:before="225" w:after="225" w:line="240" w:lineRule="auto"/>
        <w:contextualSpacing/>
        <w:jc w:val="both"/>
        <w:rPr>
          <w:rFonts w:ascii="Arial" w:hAnsi="Arial" w:cs="Arial"/>
        </w:rPr>
        <w:sectPr w:rsidR="00AE2009" w:rsidRPr="002F6FF9" w:rsidSect="00987C1E">
          <w:headerReference w:type="default" r:id="rId11"/>
          <w:pgSz w:w="11906" w:h="16838"/>
          <w:pgMar w:top="1418" w:right="1418" w:bottom="1418" w:left="1418" w:header="567" w:footer="680" w:gutter="0"/>
          <w:cols w:space="708"/>
          <w:docGrid w:linePitch="360"/>
        </w:sectPr>
      </w:pPr>
    </w:p>
    <w:p w14:paraId="29C5960E" w14:textId="77777777" w:rsidR="00C710C5" w:rsidRPr="00964434" w:rsidRDefault="00BD56C3" w:rsidP="008949CF">
      <w:pPr>
        <w:pStyle w:val="Naslov2"/>
        <w:spacing w:line="240" w:lineRule="auto"/>
        <w:rPr>
          <w:sz w:val="28"/>
          <w:u w:val="single"/>
        </w:rPr>
      </w:pPr>
      <w:bookmarkStart w:id="2" w:name="_Toc532550233"/>
      <w:r w:rsidRPr="00964434">
        <w:rPr>
          <w:sz w:val="28"/>
          <w:u w:val="single"/>
        </w:rPr>
        <w:lastRenderedPageBreak/>
        <w:t xml:space="preserve">II. </w:t>
      </w:r>
      <w:r w:rsidR="00C710C5" w:rsidRPr="00964434">
        <w:rPr>
          <w:sz w:val="28"/>
          <w:u w:val="single"/>
        </w:rPr>
        <w:t>POGOJI ZA PRIZNANJE USPOSOBLJENOSTI</w:t>
      </w:r>
      <w:bookmarkEnd w:id="2"/>
    </w:p>
    <w:p w14:paraId="1C1A513C" w14:textId="77777777" w:rsidR="00E10662" w:rsidRPr="002F6FF9" w:rsidRDefault="005E215B"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8AB1C7A" w14:textId="77777777" w:rsidR="005E215B" w:rsidRPr="002F6FF9" w:rsidRDefault="005E215B" w:rsidP="008949CF">
      <w:pPr>
        <w:spacing w:before="225" w:after="225" w:line="240" w:lineRule="auto"/>
        <w:contextualSpacing/>
        <w:jc w:val="both"/>
        <w:rPr>
          <w:rFonts w:ascii="Arial" w:hAnsi="Arial" w:cs="Arial"/>
          <w:color w:val="000000"/>
          <w:sz w:val="18"/>
          <w:szCs w:val="18"/>
        </w:rPr>
      </w:pPr>
    </w:p>
    <w:p w14:paraId="17703835" w14:textId="77777777" w:rsidR="005A51CE" w:rsidRPr="002F6FF9" w:rsidRDefault="00E10662" w:rsidP="008949C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r w:rsidR="00057D1F">
        <w:rPr>
          <w:rFonts w:ascii="Arial" w:hAnsi="Arial" w:cs="Arial"/>
          <w:color w:val="000000"/>
          <w:sz w:val="18"/>
          <w:szCs w:val="18"/>
        </w:rPr>
        <w:t>skeni</w:t>
      </w:r>
      <w:r w:rsidRPr="002F6FF9">
        <w:rPr>
          <w:rFonts w:ascii="Arial" w:hAnsi="Arial" w:cs="Arial"/>
          <w:color w:val="000000"/>
          <w:sz w:val="18"/>
          <w:szCs w:val="18"/>
        </w:rPr>
        <w:t xml:space="preserve"> priloženih listin ustrezajo originalu. V nasprotnem primeru ponudnik naročniku odgovarja za vso škodo, ki bi mu nastala. </w:t>
      </w:r>
    </w:p>
    <w:p w14:paraId="47291275" w14:textId="77777777" w:rsidR="008D05D9" w:rsidRPr="002F6FF9" w:rsidRDefault="008D05D9" w:rsidP="008949CF">
      <w:pPr>
        <w:spacing w:before="225" w:after="225" w:line="240" w:lineRule="auto"/>
        <w:contextualSpacing/>
        <w:jc w:val="both"/>
        <w:rPr>
          <w:rFonts w:ascii="Arial" w:hAnsi="Arial" w:cs="Arial"/>
          <w:color w:val="000000"/>
          <w:position w:val="-2"/>
          <w:sz w:val="18"/>
          <w:szCs w:val="18"/>
        </w:rPr>
      </w:pPr>
    </w:p>
    <w:p w14:paraId="0DB5FE1B" w14:textId="77777777" w:rsidR="008D05D9" w:rsidRPr="002F6FF9" w:rsidRDefault="008D05D9" w:rsidP="008949CF">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9E1FEFE" w14:textId="77777777" w:rsidR="00E10662" w:rsidRPr="002F6FF9" w:rsidRDefault="00B934AD" w:rsidP="008949CF">
      <w:pPr>
        <w:spacing w:before="135" w:after="135" w:line="240" w:lineRule="auto"/>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0E001E0F" w14:textId="77777777" w:rsidR="00335926" w:rsidRDefault="00335926" w:rsidP="008949CF">
      <w:pPr>
        <w:spacing w:before="135" w:after="135" w:line="240" w:lineRule="auto"/>
        <w:contextualSpacing/>
        <w:jc w:val="both"/>
        <w:textAlignment w:val="center"/>
        <w:rPr>
          <w:rFonts w:ascii="Arial" w:hAnsi="Arial" w:cs="Arial"/>
          <w:color w:val="000000"/>
          <w:position w:val="-2"/>
          <w:sz w:val="18"/>
          <w:szCs w:val="18"/>
        </w:rPr>
      </w:pPr>
    </w:p>
    <w:p w14:paraId="358DD960" w14:textId="77777777" w:rsidR="0002295B" w:rsidRPr="002F6FF9" w:rsidRDefault="0002295B" w:rsidP="008949CF">
      <w:pPr>
        <w:spacing w:before="135" w:after="135" w:line="240" w:lineRule="auto"/>
        <w:contextualSpacing/>
        <w:jc w:val="both"/>
        <w:textAlignment w:val="center"/>
        <w:rPr>
          <w:rFonts w:ascii="Arial" w:hAnsi="Arial" w:cs="Arial"/>
          <w:color w:val="000000"/>
          <w:position w:val="-2"/>
          <w:sz w:val="18"/>
          <w:szCs w:val="18"/>
        </w:rPr>
      </w:pPr>
    </w:p>
    <w:p w14:paraId="1DD90CFF" w14:textId="77777777" w:rsidR="005A51CE" w:rsidRPr="0002295B" w:rsidRDefault="0002295B" w:rsidP="008949CF">
      <w:pPr>
        <w:spacing w:line="240" w:lineRule="auto"/>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14:paraId="6D7765DA" w14:textId="77777777"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AD4534D" w14:textId="77777777" w:rsidR="005A51CE" w:rsidRPr="002F6FF9" w:rsidRDefault="0009498C" w:rsidP="008949CF">
            <w:pPr>
              <w:pStyle w:val="Naslov3"/>
              <w:contextualSpacing/>
              <w:jc w:val="center"/>
              <w:outlineLvl w:val="2"/>
              <w:rPr>
                <w:rFonts w:ascii="Arial" w:hAnsi="Arial" w:cs="Arial"/>
              </w:rPr>
            </w:pPr>
            <w:bookmarkStart w:id="3" w:name="_Toc532550234"/>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C8172" w14:textId="77777777" w:rsidR="00ED0894" w:rsidRPr="0017209A" w:rsidRDefault="00E10662" w:rsidP="008949CF">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17209A">
              <w:rPr>
                <w:rFonts w:ascii="Arial" w:hAnsi="Arial" w:cs="Arial"/>
                <w:color w:val="000000"/>
                <w:position w:val="-2"/>
                <w:sz w:val="18"/>
                <w:szCs w:val="18"/>
              </w:rPr>
              <w:t>G</w:t>
            </w:r>
            <w:r w:rsidR="00ED0894" w:rsidRPr="0017209A">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17209A">
              <w:rPr>
                <w:rFonts w:ascii="Arial" w:hAnsi="Arial" w:cs="Arial"/>
                <w:color w:val="000000"/>
                <w:position w:val="-2"/>
                <w:sz w:val="18"/>
                <w:szCs w:val="18"/>
              </w:rPr>
              <w:t xml:space="preserve">ni bila </w:t>
            </w:r>
            <w:r w:rsidR="00ED0894" w:rsidRPr="0017209A">
              <w:rPr>
                <w:rFonts w:ascii="Arial" w:hAnsi="Arial" w:cs="Arial"/>
                <w:color w:val="000000"/>
                <w:position w:val="-2"/>
                <w:sz w:val="18"/>
                <w:szCs w:val="18"/>
              </w:rPr>
              <w:t>izrečena pravnomočna sodba</w:t>
            </w:r>
            <w:r w:rsidR="00343DD9" w:rsidRPr="0017209A">
              <w:rPr>
                <w:rFonts w:ascii="Arial" w:hAnsi="Arial" w:cs="Arial"/>
                <w:color w:val="000000"/>
                <w:position w:val="-2"/>
                <w:sz w:val="18"/>
                <w:szCs w:val="18"/>
              </w:rPr>
              <w:t xml:space="preserve"> za dejanje</w:t>
            </w:r>
            <w:r w:rsidR="00ED0894" w:rsidRPr="0017209A">
              <w:rPr>
                <w:rFonts w:ascii="Arial" w:hAnsi="Arial" w:cs="Arial"/>
                <w:color w:val="000000"/>
                <w:position w:val="-2"/>
                <w:sz w:val="18"/>
                <w:szCs w:val="18"/>
              </w:rPr>
              <w:t>, ki ima elemente kaznivih dejanj opredeljenih v</w:t>
            </w:r>
            <w:r w:rsidRPr="0017209A">
              <w:rPr>
                <w:rFonts w:ascii="Arial" w:hAnsi="Arial" w:cs="Arial"/>
                <w:color w:val="000000"/>
                <w:position w:val="-2"/>
                <w:sz w:val="18"/>
                <w:szCs w:val="18"/>
              </w:rPr>
              <w:t xml:space="preserve"> prvem odstavku 75. člena</w:t>
            </w:r>
            <w:r w:rsidR="00ED0894" w:rsidRPr="0017209A">
              <w:rPr>
                <w:rFonts w:ascii="Arial" w:hAnsi="Arial" w:cs="Arial"/>
                <w:color w:val="000000"/>
                <w:position w:val="-2"/>
                <w:sz w:val="18"/>
                <w:szCs w:val="18"/>
              </w:rPr>
              <w:t xml:space="preserve"> ZJN-3.</w:t>
            </w:r>
            <w:r w:rsidR="00ED0894" w:rsidRPr="0017209A">
              <w:rPr>
                <w:rFonts w:ascii="Arial" w:hAnsi="Arial" w:cs="Arial"/>
                <w:color w:val="000000"/>
                <w:position w:val="-2"/>
                <w:sz w:val="18"/>
                <w:szCs w:val="18"/>
                <w:u w:val="single"/>
              </w:rPr>
              <w:t xml:space="preserve"> </w:t>
            </w:r>
          </w:p>
          <w:bookmarkEnd w:id="4"/>
          <w:bookmarkEnd w:id="5"/>
          <w:p w14:paraId="5F4ECF66" w14:textId="77777777" w:rsidR="00A2757D" w:rsidRPr="0017209A" w:rsidRDefault="00A2757D" w:rsidP="008949CF">
            <w:pPr>
              <w:spacing w:before="135" w:after="135"/>
              <w:contextualSpacing/>
              <w:jc w:val="both"/>
              <w:textAlignment w:val="center"/>
              <w:rPr>
                <w:rFonts w:ascii="Arial" w:hAnsi="Arial" w:cs="Arial"/>
                <w:color w:val="000000"/>
                <w:position w:val="-2"/>
                <w:sz w:val="18"/>
                <w:szCs w:val="18"/>
              </w:rPr>
            </w:pPr>
            <w:r w:rsidRPr="0017209A">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2F6FF9" w14:paraId="5D2513BF"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B4852"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0B8E9" w14:textId="77777777" w:rsidR="001515B9" w:rsidRPr="0017209A" w:rsidRDefault="001515B9" w:rsidP="008949CF">
            <w:pPr>
              <w:pStyle w:val="Odstavekseznama"/>
              <w:numPr>
                <w:ilvl w:val="0"/>
                <w:numId w:val="33"/>
              </w:numPr>
              <w:rPr>
                <w:rFonts w:ascii="Arial" w:hAnsi="Arial" w:cs="Arial"/>
                <w:color w:val="000000"/>
                <w:position w:val="-2"/>
                <w:sz w:val="18"/>
                <w:szCs w:val="18"/>
              </w:rPr>
            </w:pPr>
            <w:bookmarkStart w:id="6" w:name="OLE_LINK1"/>
            <w:r w:rsidRPr="0017209A">
              <w:rPr>
                <w:rFonts w:ascii="Arial" w:hAnsi="Arial" w:cs="Arial"/>
                <w:color w:val="000000"/>
                <w:position w:val="-2"/>
                <w:sz w:val="18"/>
                <w:szCs w:val="18"/>
              </w:rPr>
              <w:t>Izpolnjen in podpisan obrazec št. 1 Krovna izjava</w:t>
            </w:r>
            <w:bookmarkEnd w:id="6"/>
            <w:r w:rsidRPr="0017209A">
              <w:rPr>
                <w:rFonts w:ascii="Arial" w:hAnsi="Arial" w:cs="Arial"/>
                <w:color w:val="000000"/>
                <w:position w:val="-2"/>
                <w:sz w:val="18"/>
                <w:szCs w:val="18"/>
              </w:rPr>
              <w:t>,</w:t>
            </w:r>
          </w:p>
          <w:p w14:paraId="517D4C2A" w14:textId="77777777" w:rsidR="000268E5" w:rsidRPr="009633F5" w:rsidRDefault="000268E5" w:rsidP="008949CF">
            <w:pPr>
              <w:pStyle w:val="Odstavekseznama"/>
              <w:numPr>
                <w:ilvl w:val="0"/>
                <w:numId w:val="33"/>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Pooblastilo za pridobitev podatkov iz kazenske evidence (Obrazec št. 2).</w:t>
            </w:r>
          </w:p>
          <w:p w14:paraId="6B91A988" w14:textId="556FD741" w:rsidR="000268E5" w:rsidRPr="009633F5" w:rsidRDefault="000268E5" w:rsidP="008949CF">
            <w:pPr>
              <w:pStyle w:val="Odstavekseznama"/>
              <w:numPr>
                <w:ilvl w:val="0"/>
                <w:numId w:val="33"/>
              </w:numPr>
              <w:spacing w:before="60" w:after="60"/>
              <w:jc w:val="both"/>
              <w:textAlignment w:val="center"/>
              <w:rPr>
                <w:rFonts w:ascii="Arial" w:hAnsi="Arial" w:cs="Arial"/>
                <w:strike/>
                <w:color w:val="000000"/>
                <w:position w:val="-2"/>
                <w:sz w:val="18"/>
                <w:szCs w:val="18"/>
              </w:rPr>
            </w:pPr>
            <w:r w:rsidRPr="009633F5">
              <w:rPr>
                <w:rFonts w:ascii="Arial" w:hAnsi="Arial" w:cs="Arial"/>
                <w:color w:val="000000"/>
                <w:position w:val="-2"/>
                <w:sz w:val="18"/>
                <w:szCs w:val="18"/>
              </w:rPr>
              <w:t xml:space="preserve">Pooblastilo za pridobitev podatkov iz kazenske evidence za vse </w:t>
            </w:r>
            <w:r w:rsidRPr="009633F5">
              <w:rPr>
                <w:rFonts w:ascii="Arial" w:hAnsi="Arial" w:cs="Arial" w:hint="eastAsia"/>
                <w:color w:val="000000"/>
                <w:position w:val="-2"/>
                <w:sz w:val="18"/>
                <w:szCs w:val="18"/>
              </w:rPr>
              <w:t>č</w:t>
            </w:r>
            <w:r w:rsidRPr="009633F5">
              <w:rPr>
                <w:rFonts w:ascii="Arial" w:hAnsi="Arial" w:cs="Arial"/>
                <w:color w:val="000000"/>
                <w:position w:val="-2"/>
                <w:sz w:val="18"/>
                <w:szCs w:val="18"/>
              </w:rPr>
              <w:t>lane organov in za vse zastopnike gospodarskega subjekta (Obrazec št. 3).</w:t>
            </w:r>
          </w:p>
          <w:p w14:paraId="1EF2A15C" w14:textId="77777777" w:rsidR="00C71560" w:rsidRPr="0017209A" w:rsidRDefault="00D24FD6" w:rsidP="008949CF">
            <w:pPr>
              <w:spacing w:before="135" w:after="135"/>
              <w:jc w:val="both"/>
              <w:textAlignment w:val="center"/>
              <w:rPr>
                <w:rFonts w:ascii="Arial" w:hAnsi="Arial" w:cs="Arial"/>
                <w:color w:val="000000"/>
                <w:position w:val="-2"/>
                <w:sz w:val="18"/>
                <w:szCs w:val="18"/>
              </w:rPr>
            </w:pPr>
            <w:r w:rsidRPr="0017209A">
              <w:rPr>
                <w:rFonts w:ascii="Arial" w:hAnsi="Arial" w:cs="Arial"/>
                <w:position w:val="-2"/>
                <w:sz w:val="18"/>
                <w:szCs w:val="18"/>
              </w:rPr>
              <w:t>Ponudnik lahko</w:t>
            </w:r>
            <w:r w:rsidR="00C35AD8" w:rsidRPr="0017209A">
              <w:rPr>
                <w:rFonts w:ascii="Arial" w:hAnsi="Arial" w:cs="Arial"/>
                <w:position w:val="-2"/>
                <w:sz w:val="18"/>
                <w:szCs w:val="18"/>
              </w:rPr>
              <w:t xml:space="preserve"> v ponudbi predloži izpis iz ustreznega sodnega registra, iz katerega je razvidno, da ne obstajajo razlogi za izklju</w:t>
            </w:r>
            <w:r w:rsidR="00C35AD8" w:rsidRPr="0017209A">
              <w:rPr>
                <w:rFonts w:ascii="Arial" w:hAnsi="Arial" w:cs="Arial" w:hint="eastAsia"/>
                <w:position w:val="-2"/>
                <w:sz w:val="18"/>
                <w:szCs w:val="18"/>
              </w:rPr>
              <w:t>č</w:t>
            </w:r>
            <w:r w:rsidR="00C35AD8" w:rsidRPr="0017209A">
              <w:rPr>
                <w:rFonts w:ascii="Arial" w:hAnsi="Arial" w:cs="Arial"/>
                <w:position w:val="-2"/>
                <w:sz w:val="18"/>
                <w:szCs w:val="18"/>
              </w:rPr>
              <w:t xml:space="preserve">itev. Izpis se šteje kot dokaz o izpolnjevanju predmetnega pogoja. Izpis ne sme biti starejši od štirih mesecev od roka za predložitev ponudbe. </w:t>
            </w:r>
          </w:p>
        </w:tc>
      </w:tr>
      <w:tr w:rsidR="005A51CE" w:rsidRPr="002F6FF9" w14:paraId="3D8BE332"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3719B"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A44BD" w14:textId="561AF885" w:rsidR="005A51CE" w:rsidRPr="002F6FF9" w:rsidRDefault="0009498C" w:rsidP="008949CF">
            <w:pPr>
              <w:spacing w:before="135" w:after="135"/>
              <w:jc w:val="both"/>
              <w:textAlignment w:val="center"/>
              <w:rPr>
                <w:rFonts w:ascii="Arial" w:hAnsi="Arial" w:cs="Arial"/>
              </w:rPr>
            </w:pPr>
            <w:r w:rsidRPr="002F6FF9">
              <w:rPr>
                <w:rFonts w:ascii="Arial" w:hAnsi="Arial" w:cs="Arial"/>
                <w:color w:val="000000"/>
                <w:position w:val="-2"/>
                <w:sz w:val="18"/>
                <w:szCs w:val="18"/>
              </w:rPr>
              <w:t>Ponudniki, ki nima</w:t>
            </w:r>
            <w:r w:rsidR="00EA692D" w:rsidRPr="002F6FF9">
              <w:rPr>
                <w:rFonts w:ascii="Arial" w:hAnsi="Arial" w:cs="Arial"/>
                <w:color w:val="000000"/>
                <w:position w:val="-2"/>
                <w:sz w:val="18"/>
                <w:szCs w:val="18"/>
              </w:rPr>
              <w:t>jo sedeža v Republik</w:t>
            </w:r>
            <w:r w:rsidR="009F0D9F">
              <w:rPr>
                <w:rFonts w:ascii="Arial" w:hAnsi="Arial" w:cs="Arial"/>
                <w:color w:val="000000"/>
                <w:position w:val="-2"/>
                <w:sz w:val="18"/>
                <w:szCs w:val="18"/>
              </w:rPr>
              <w:t xml:space="preserve">i Sloveniji ravnajo skladno </w:t>
            </w:r>
            <w:r w:rsidR="009F0D9F" w:rsidRPr="0017209A">
              <w:rPr>
                <w:rFonts w:ascii="Arial" w:hAnsi="Arial" w:cs="Arial"/>
                <w:color w:val="000000"/>
                <w:position w:val="-2"/>
                <w:sz w:val="18"/>
                <w:szCs w:val="18"/>
              </w:rPr>
              <w:t xml:space="preserve">s </w:t>
            </w:r>
            <w:r w:rsidR="00CF3306" w:rsidRPr="0017209A">
              <w:rPr>
                <w:rFonts w:ascii="Arial" w:hAnsi="Arial" w:cs="Arial"/>
                <w:color w:val="000000"/>
                <w:position w:val="-2"/>
                <w:sz w:val="18"/>
                <w:szCs w:val="18"/>
              </w:rPr>
              <w:t>14.</w:t>
            </w:r>
            <w:r w:rsidR="00EA692D" w:rsidRPr="0017209A">
              <w:rPr>
                <w:rFonts w:ascii="Arial" w:hAnsi="Arial" w:cs="Arial"/>
                <w:color w:val="000000"/>
                <w:position w:val="-2"/>
                <w:sz w:val="18"/>
                <w:szCs w:val="18"/>
              </w:rPr>
              <w:t xml:space="preserve"> točko</w:t>
            </w:r>
            <w:r w:rsidR="00EA692D" w:rsidRPr="002F6FF9">
              <w:rPr>
                <w:rFonts w:ascii="Arial" w:hAnsi="Arial" w:cs="Arial"/>
                <w:color w:val="000000"/>
                <w:position w:val="-2"/>
                <w:sz w:val="18"/>
                <w:szCs w:val="18"/>
              </w:rPr>
              <w:t xml:space="preserve"> navodil te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EA692D" w:rsidRPr="002F6FF9">
              <w:rPr>
                <w:rFonts w:ascii="Arial" w:hAnsi="Arial" w:cs="Arial"/>
                <w:color w:val="000000"/>
                <w:position w:val="-2"/>
                <w:sz w:val="18"/>
                <w:szCs w:val="18"/>
              </w:rPr>
              <w:t>.</w:t>
            </w:r>
          </w:p>
        </w:tc>
      </w:tr>
      <w:tr w:rsidR="005A51CE" w:rsidRPr="002F6FF9" w14:paraId="464EFA4E"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7DB84"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D356F" w14:textId="77777777" w:rsidR="00F92B91" w:rsidRPr="009633F5" w:rsidRDefault="0009498C"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MORAJO izpolnjevati pogoj</w:t>
            </w:r>
            <w:r w:rsidR="00F92B91" w:rsidRPr="009633F5">
              <w:rPr>
                <w:rFonts w:ascii="Arial" w:hAnsi="Arial" w:cs="Arial"/>
                <w:color w:val="000000"/>
                <w:position w:val="-2"/>
                <w:sz w:val="18"/>
                <w:szCs w:val="18"/>
              </w:rPr>
              <w:t xml:space="preserve">, enako kot ponudnik: </w:t>
            </w:r>
          </w:p>
          <w:p w14:paraId="5187E566" w14:textId="77777777" w:rsidR="00A234AA" w:rsidRPr="009633F5" w:rsidRDefault="00231C9D" w:rsidP="008949CF">
            <w:pPr>
              <w:pStyle w:val="Odstavekseznama"/>
              <w:numPr>
                <w:ilvl w:val="0"/>
                <w:numId w:val="5"/>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xml:space="preserve">Izpolnjen in podpisan obrazec </w:t>
            </w:r>
            <w:r w:rsidR="00A234AA" w:rsidRPr="009633F5">
              <w:rPr>
                <w:rFonts w:ascii="Arial" w:hAnsi="Arial" w:cs="Arial"/>
                <w:color w:val="000000"/>
                <w:position w:val="-2"/>
                <w:sz w:val="18"/>
                <w:szCs w:val="18"/>
              </w:rPr>
              <w:t>št. 1 Krovna izjava.</w:t>
            </w:r>
          </w:p>
          <w:p w14:paraId="6578607B" w14:textId="746C059F" w:rsidR="00231C9D" w:rsidRPr="009633F5" w:rsidRDefault="009F3855" w:rsidP="008949CF">
            <w:pPr>
              <w:pStyle w:val="Odstavekseznama"/>
              <w:numPr>
                <w:ilvl w:val="0"/>
                <w:numId w:val="5"/>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P</w:t>
            </w:r>
            <w:r w:rsidR="00231C9D" w:rsidRPr="009633F5">
              <w:rPr>
                <w:rFonts w:ascii="Arial" w:hAnsi="Arial" w:cs="Arial"/>
                <w:color w:val="000000"/>
                <w:position w:val="-2"/>
                <w:sz w:val="18"/>
                <w:szCs w:val="18"/>
              </w:rPr>
              <w:t>ooblastilo za pridobitev podatkov iz kazenske evidence (Obrazec št. 2).</w:t>
            </w:r>
          </w:p>
          <w:p w14:paraId="561A3423" w14:textId="267D0375" w:rsidR="00C35AD8" w:rsidRPr="009633F5" w:rsidRDefault="009F3855" w:rsidP="008949CF">
            <w:pPr>
              <w:pStyle w:val="Odstavekseznama"/>
              <w:numPr>
                <w:ilvl w:val="0"/>
                <w:numId w:val="5"/>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Pooblastilo</w:t>
            </w:r>
            <w:r w:rsidR="00231C9D" w:rsidRPr="009633F5">
              <w:rPr>
                <w:rFonts w:ascii="Arial" w:hAnsi="Arial" w:cs="Arial"/>
                <w:color w:val="000000"/>
                <w:position w:val="-2"/>
                <w:sz w:val="18"/>
                <w:szCs w:val="18"/>
              </w:rPr>
              <w:t xml:space="preserve"> za pridobitev podatkov iz kazenske evidence za vse </w:t>
            </w:r>
            <w:r w:rsidR="00231C9D" w:rsidRPr="009633F5">
              <w:rPr>
                <w:rFonts w:ascii="Arial" w:hAnsi="Arial" w:cs="Arial" w:hint="eastAsia"/>
                <w:color w:val="000000"/>
                <w:position w:val="-2"/>
                <w:sz w:val="18"/>
                <w:szCs w:val="18"/>
              </w:rPr>
              <w:t>č</w:t>
            </w:r>
            <w:r w:rsidR="00231C9D" w:rsidRPr="009633F5">
              <w:rPr>
                <w:rFonts w:ascii="Arial" w:hAnsi="Arial" w:cs="Arial"/>
                <w:color w:val="000000"/>
                <w:position w:val="-2"/>
                <w:sz w:val="18"/>
                <w:szCs w:val="18"/>
              </w:rPr>
              <w:t xml:space="preserve">lane organov in za vse zastopnike gospodarskega subjekta </w:t>
            </w:r>
            <w:r w:rsidR="009F0D9F" w:rsidRPr="009633F5">
              <w:rPr>
                <w:rFonts w:ascii="Arial" w:hAnsi="Arial" w:cs="Arial"/>
                <w:color w:val="000000"/>
                <w:position w:val="-2"/>
                <w:sz w:val="18"/>
                <w:szCs w:val="18"/>
              </w:rPr>
              <w:t>(Obrazec št. 3</w:t>
            </w:r>
            <w:r w:rsidR="007B644E" w:rsidRPr="009633F5">
              <w:rPr>
                <w:rFonts w:ascii="Arial" w:hAnsi="Arial" w:cs="Arial"/>
                <w:color w:val="000000"/>
                <w:position w:val="-2"/>
                <w:sz w:val="18"/>
                <w:szCs w:val="18"/>
              </w:rPr>
              <w:t>)</w:t>
            </w:r>
            <w:r w:rsidR="00231C9D" w:rsidRPr="009633F5">
              <w:rPr>
                <w:rFonts w:ascii="Arial" w:hAnsi="Arial" w:cs="Arial"/>
                <w:color w:val="000000"/>
                <w:position w:val="-2"/>
                <w:sz w:val="18"/>
                <w:szCs w:val="18"/>
              </w:rPr>
              <w:t>.</w:t>
            </w:r>
          </w:p>
        </w:tc>
      </w:tr>
      <w:tr w:rsidR="005A51CE" w:rsidRPr="002F6FF9" w14:paraId="3784735D" w14:textId="77777777"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56923"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F45A6" w14:textId="77777777" w:rsidR="00F92B91" w:rsidRPr="009633F5" w:rsidRDefault="00F92B91"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xml:space="preserve">MORAJO izpolnjevati pogoj: </w:t>
            </w:r>
          </w:p>
          <w:p w14:paraId="3E13CD5E" w14:textId="77777777" w:rsidR="00C94ACC" w:rsidRPr="009633F5" w:rsidRDefault="00231C9D" w:rsidP="008949CF">
            <w:pPr>
              <w:pStyle w:val="Odstavekseznama"/>
              <w:numPr>
                <w:ilvl w:val="0"/>
                <w:numId w:val="34"/>
              </w:numPr>
              <w:spacing w:before="225" w:after="225"/>
              <w:jc w:val="both"/>
              <w:rPr>
                <w:rFonts w:ascii="Arial" w:hAnsi="Arial" w:cs="Arial"/>
                <w:color w:val="000000"/>
                <w:position w:val="-2"/>
                <w:sz w:val="18"/>
                <w:szCs w:val="18"/>
              </w:rPr>
            </w:pPr>
            <w:r w:rsidRPr="009633F5">
              <w:rPr>
                <w:rFonts w:ascii="Arial" w:hAnsi="Arial" w:cs="Arial"/>
                <w:color w:val="000000"/>
                <w:position w:val="-2"/>
                <w:sz w:val="18"/>
                <w:szCs w:val="18"/>
              </w:rPr>
              <w:t xml:space="preserve">Izpolnjen in podpisan obrazec </w:t>
            </w:r>
            <w:r w:rsidR="00C94ACC" w:rsidRPr="009633F5">
              <w:rPr>
                <w:rFonts w:ascii="Arial" w:hAnsi="Arial" w:cs="Arial"/>
                <w:color w:val="000000"/>
                <w:position w:val="-2"/>
                <w:sz w:val="18"/>
                <w:szCs w:val="18"/>
              </w:rPr>
              <w:t>Izjava podizvajalca (Obrazec št. 6);</w:t>
            </w:r>
          </w:p>
          <w:p w14:paraId="1B7F22E4" w14:textId="77777777" w:rsidR="009F3855" w:rsidRPr="009633F5" w:rsidRDefault="009F3855" w:rsidP="008949CF">
            <w:pPr>
              <w:pStyle w:val="Odstavekseznama"/>
              <w:numPr>
                <w:ilvl w:val="0"/>
                <w:numId w:val="34"/>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Pooblastilo za pridobitev podatkov iz kazenske evidence (Obrazec št. 2).</w:t>
            </w:r>
          </w:p>
          <w:p w14:paraId="375A4F4F" w14:textId="2515FBE5" w:rsidR="009F3855" w:rsidRPr="009633F5" w:rsidRDefault="009F3855" w:rsidP="008949CF">
            <w:pPr>
              <w:pStyle w:val="Odstavekseznama"/>
              <w:numPr>
                <w:ilvl w:val="0"/>
                <w:numId w:val="34"/>
              </w:num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xml:space="preserve">Pooblastilo za pridobitev podatkov iz kazenske  evidence za vse </w:t>
            </w:r>
            <w:r w:rsidRPr="009633F5">
              <w:rPr>
                <w:rFonts w:ascii="Arial" w:hAnsi="Arial" w:cs="Arial" w:hint="eastAsia"/>
                <w:color w:val="000000"/>
                <w:position w:val="-2"/>
                <w:sz w:val="18"/>
                <w:szCs w:val="18"/>
              </w:rPr>
              <w:t>č</w:t>
            </w:r>
            <w:r w:rsidRPr="009633F5">
              <w:rPr>
                <w:rFonts w:ascii="Arial" w:hAnsi="Arial" w:cs="Arial"/>
                <w:color w:val="000000"/>
                <w:position w:val="-2"/>
                <w:sz w:val="18"/>
                <w:szCs w:val="18"/>
              </w:rPr>
              <w:t>lane organov in za vse zastopnike gospodarskega subjekta (Obrazec št. 3).</w:t>
            </w:r>
          </w:p>
          <w:p w14:paraId="28148D7B" w14:textId="0A609C56" w:rsidR="005A51CE" w:rsidRPr="009633F5" w:rsidRDefault="006A1FDA"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Naročnik bo zavrnil vsakega podizvajalca, če zanj obstajajo razlogi za izključitev prvega odstavka 75. člena</w:t>
            </w:r>
            <w:r w:rsidR="0085079A" w:rsidRPr="009633F5">
              <w:rPr>
                <w:rFonts w:ascii="Arial" w:hAnsi="Arial" w:cs="Arial"/>
                <w:color w:val="000000"/>
                <w:position w:val="-2"/>
                <w:sz w:val="18"/>
                <w:szCs w:val="18"/>
              </w:rPr>
              <w:t xml:space="preserve"> </w:t>
            </w:r>
            <w:r w:rsidR="00DB089E" w:rsidRPr="009633F5">
              <w:rPr>
                <w:rFonts w:ascii="Arial" w:hAnsi="Arial" w:cs="Arial"/>
                <w:color w:val="000000"/>
                <w:position w:val="-2"/>
                <w:sz w:val="18"/>
                <w:szCs w:val="18"/>
              </w:rPr>
              <w:t>ZJN-3.</w:t>
            </w:r>
          </w:p>
        </w:tc>
      </w:tr>
    </w:tbl>
    <w:p w14:paraId="6F4A7BCB" w14:textId="77777777" w:rsidR="005A51CE" w:rsidRPr="002F6FF9" w:rsidRDefault="005A51CE" w:rsidP="008949CF">
      <w:pPr>
        <w:spacing w:line="240" w:lineRule="auto"/>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629FF65B"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77BFFC1" w14:textId="77777777" w:rsidR="005A51CE" w:rsidRPr="002F6FF9" w:rsidRDefault="0009498C" w:rsidP="008949CF">
            <w:pPr>
              <w:pStyle w:val="Naslov3"/>
              <w:jc w:val="center"/>
              <w:outlineLvl w:val="2"/>
              <w:rPr>
                <w:rFonts w:ascii="Arial" w:hAnsi="Arial" w:cs="Arial"/>
              </w:rPr>
            </w:pPr>
            <w:bookmarkStart w:id="7" w:name="_Toc532550235"/>
            <w:r w:rsidRPr="002F6FF9">
              <w:rPr>
                <w:rFonts w:ascii="Arial" w:hAnsi="Arial" w:cs="Arial"/>
                <w:color w:val="auto"/>
                <w:sz w:val="18"/>
              </w:rPr>
              <w:lastRenderedPageBreak/>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F3CE6" w14:textId="77777777" w:rsidR="005A51CE" w:rsidRPr="002F6FF9" w:rsidRDefault="00610E1F" w:rsidP="008949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14:paraId="1A347C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AE0BE"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CB123" w14:textId="77777777" w:rsidR="00473525" w:rsidRPr="002F6FF9" w:rsidRDefault="00231C9D" w:rsidP="008949CF">
            <w:p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 xml:space="preserve">št. 1 Krovna izjava </w:t>
            </w:r>
            <w:r w:rsidRPr="00231C9D">
              <w:rPr>
                <w:rFonts w:ascii="Arial" w:hAnsi="Arial" w:cs="Arial"/>
                <w:color w:val="000000"/>
                <w:position w:val="-2"/>
                <w:sz w:val="18"/>
                <w:szCs w:val="18"/>
              </w:rPr>
              <w:t>za vse gospodarske subjekte v ponudbi.</w:t>
            </w:r>
          </w:p>
        </w:tc>
      </w:tr>
      <w:tr w:rsidR="005A51CE" w:rsidRPr="002F6FF9" w14:paraId="17DC50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9A1FB"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80D21" w14:textId="77777777" w:rsidR="005A51CE" w:rsidRPr="002F6FF9" w:rsidRDefault="0009498C" w:rsidP="008949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A234AA" w:rsidRPr="00A234AA">
              <w:rPr>
                <w:rFonts w:ascii="Arial" w:hAnsi="Arial" w:cs="Arial"/>
                <w:color w:val="000000"/>
                <w:position w:val="-2"/>
                <w:sz w:val="18"/>
                <w:szCs w:val="18"/>
              </w:rPr>
              <w:t>št. 1 Krovna izjava</w:t>
            </w:r>
            <w:r w:rsidR="00B85C2D" w:rsidRPr="00B85C2D">
              <w:rPr>
                <w:rFonts w:ascii="Arial" w:hAnsi="Arial" w:cs="Arial"/>
                <w:color w:val="000000"/>
                <w:position w:val="-2"/>
                <w:sz w:val="18"/>
                <w:szCs w:val="18"/>
              </w:rPr>
              <w:t>.</w:t>
            </w:r>
          </w:p>
        </w:tc>
      </w:tr>
      <w:tr w:rsidR="005A51CE" w:rsidRPr="002F6FF9" w14:paraId="26C5B4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A24F4"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5D762" w14:textId="592E9010" w:rsidR="00C94ACC" w:rsidRPr="00C94ACC" w:rsidRDefault="00F92B91" w:rsidP="008949CF">
            <w:pPr>
              <w:spacing w:before="225" w:after="225"/>
              <w:jc w:val="both"/>
              <w:rPr>
                <w:rFonts w:ascii="Arial" w:hAnsi="Arial" w:cs="Arial"/>
                <w:color w:val="000000"/>
                <w:position w:val="-2"/>
                <w:sz w:val="18"/>
                <w:szCs w:val="18"/>
              </w:rPr>
            </w:pPr>
            <w:r w:rsidRPr="00C94ACC">
              <w:rPr>
                <w:rFonts w:ascii="Arial" w:hAnsi="Arial" w:cs="Arial"/>
                <w:color w:val="000000"/>
                <w:position w:val="-2"/>
                <w:sz w:val="18"/>
                <w:szCs w:val="18"/>
              </w:rPr>
              <w:t>MORAJO izpolnjevati pogoj</w:t>
            </w:r>
            <w:r w:rsidR="009C2A10" w:rsidRPr="00C94ACC">
              <w:rPr>
                <w:rFonts w:ascii="Arial" w:hAnsi="Arial" w:cs="Arial"/>
                <w:color w:val="000000"/>
                <w:position w:val="-2"/>
                <w:sz w:val="18"/>
                <w:szCs w:val="18"/>
              </w:rPr>
              <w:t xml:space="preserve">: </w:t>
            </w:r>
            <w:r w:rsidRPr="00C94ACC">
              <w:rPr>
                <w:rFonts w:ascii="Arial" w:hAnsi="Arial" w:cs="Arial"/>
                <w:color w:val="000000"/>
                <w:position w:val="-2"/>
                <w:sz w:val="18"/>
                <w:szCs w:val="18"/>
              </w:rPr>
              <w:t xml:space="preserve">Izpolnjen in podpisan </w:t>
            </w:r>
            <w:r w:rsidR="00C94ACC" w:rsidRPr="009633F5">
              <w:rPr>
                <w:rFonts w:ascii="Arial" w:hAnsi="Arial" w:cs="Arial"/>
                <w:color w:val="000000"/>
                <w:position w:val="-2"/>
                <w:sz w:val="18"/>
                <w:szCs w:val="18"/>
              </w:rPr>
              <w:t>Izjava podizvajalca (Obrazec št. 6);</w:t>
            </w:r>
          </w:p>
          <w:p w14:paraId="01EAC64A" w14:textId="4701D2AE" w:rsidR="005A51CE" w:rsidRPr="002F6FF9" w:rsidRDefault="00A332AA" w:rsidP="008949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14:paraId="099D7A58" w14:textId="77777777" w:rsidR="005A51CE" w:rsidRPr="002F6FF9" w:rsidRDefault="005A51CE" w:rsidP="008949CF">
      <w:pPr>
        <w:spacing w:line="240" w:lineRule="auto"/>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79AEB5A6"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96B263B" w14:textId="77777777" w:rsidR="005A51CE" w:rsidRPr="002F6FF9" w:rsidRDefault="0009498C" w:rsidP="008949CF">
            <w:pPr>
              <w:pStyle w:val="Naslov3"/>
              <w:jc w:val="center"/>
              <w:outlineLvl w:val="2"/>
              <w:rPr>
                <w:rFonts w:ascii="Arial" w:hAnsi="Arial" w:cs="Arial"/>
              </w:rPr>
            </w:pPr>
            <w:bookmarkStart w:id="8" w:name="_Toc532550236"/>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6A257" w14:textId="77777777" w:rsidR="00610E1F" w:rsidRPr="002F6FF9" w:rsidRDefault="008D05D9" w:rsidP="008949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eurov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14:paraId="609329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B9D89"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770E8" w14:textId="77777777" w:rsidR="00AF1F2F" w:rsidRPr="002F6FF9" w:rsidRDefault="00B85C2D"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 xml:space="preserve">št. 1 Krovna izjava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14:paraId="58DDC7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B2C2D" w14:textId="77777777" w:rsidR="00AF1F2F" w:rsidRPr="002F6FF9" w:rsidRDefault="00AF1F2F" w:rsidP="008949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81AE" w14:textId="20936957" w:rsidR="00AF1F2F" w:rsidRPr="002F6FF9" w:rsidRDefault="00AF1F2F" w:rsidP="008949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sidR="009F0D9F">
              <w:rPr>
                <w:rFonts w:ascii="Arial" w:hAnsi="Arial" w:cs="Arial"/>
                <w:color w:val="000000"/>
                <w:position w:val="-2"/>
                <w:sz w:val="18"/>
                <w:szCs w:val="18"/>
              </w:rPr>
              <w:t xml:space="preserve">i Sloveniji ravnajo </w:t>
            </w:r>
            <w:r w:rsidR="009F0D9F" w:rsidRPr="0017209A">
              <w:rPr>
                <w:rFonts w:ascii="Arial" w:hAnsi="Arial" w:cs="Arial"/>
                <w:position w:val="-2"/>
                <w:sz w:val="18"/>
                <w:szCs w:val="18"/>
              </w:rPr>
              <w:t xml:space="preserve">skladno s </w:t>
            </w:r>
            <w:r w:rsidR="00CF3306" w:rsidRPr="0017209A">
              <w:rPr>
                <w:rFonts w:ascii="Arial" w:hAnsi="Arial" w:cs="Arial"/>
                <w:position w:val="-2"/>
                <w:sz w:val="18"/>
                <w:szCs w:val="18"/>
              </w:rPr>
              <w:t xml:space="preserve">14. </w:t>
            </w:r>
            <w:r w:rsidRPr="0017209A">
              <w:rPr>
                <w:rFonts w:ascii="Arial" w:hAnsi="Arial" w:cs="Arial"/>
                <w:position w:val="-2"/>
                <w:sz w:val="18"/>
                <w:szCs w:val="18"/>
              </w:rPr>
              <w:t xml:space="preserve"> to</w:t>
            </w:r>
            <w:r w:rsidRPr="0017209A">
              <w:rPr>
                <w:rFonts w:ascii="Arial" w:hAnsi="Arial" w:cs="Arial" w:hint="eastAsia"/>
                <w:position w:val="-2"/>
                <w:sz w:val="18"/>
                <w:szCs w:val="18"/>
              </w:rPr>
              <w:t>č</w:t>
            </w:r>
            <w:r w:rsidRPr="0017209A">
              <w:rPr>
                <w:rFonts w:ascii="Arial" w:hAnsi="Arial" w:cs="Arial"/>
                <w:position w:val="-2"/>
                <w:sz w:val="18"/>
                <w:szCs w:val="18"/>
              </w:rPr>
              <w:t>ko navodil te razpisne dokumentacije.</w:t>
            </w:r>
          </w:p>
        </w:tc>
      </w:tr>
      <w:tr w:rsidR="005A51CE" w:rsidRPr="002F6FF9" w14:paraId="7926CD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A2B91"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63E75" w14:textId="77777777" w:rsidR="005A51CE" w:rsidRPr="002F6FF9" w:rsidRDefault="0009498C" w:rsidP="008949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št. 1 Krovna izjava</w:t>
            </w:r>
            <w:r w:rsidR="00A234AA">
              <w:rPr>
                <w:rFonts w:ascii="Arial" w:hAnsi="Arial" w:cs="Arial"/>
                <w:color w:val="000000"/>
                <w:position w:val="-2"/>
                <w:sz w:val="18"/>
                <w:szCs w:val="18"/>
              </w:rPr>
              <w:t>.</w:t>
            </w:r>
          </w:p>
        </w:tc>
      </w:tr>
      <w:tr w:rsidR="005A51CE" w:rsidRPr="002F6FF9" w14:paraId="64CF28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FD78D" w14:textId="77777777" w:rsidR="005A51CE" w:rsidRPr="002F6FF9" w:rsidRDefault="0009498C" w:rsidP="008949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77384" w14:textId="77777777" w:rsidR="00C94ACC" w:rsidRPr="00C94ACC" w:rsidRDefault="00C94ACC" w:rsidP="008949CF">
            <w:pPr>
              <w:spacing w:before="225" w:after="225"/>
              <w:jc w:val="both"/>
              <w:rPr>
                <w:rFonts w:ascii="Arial" w:hAnsi="Arial" w:cs="Arial"/>
                <w:color w:val="000000"/>
                <w:position w:val="-2"/>
                <w:sz w:val="18"/>
                <w:szCs w:val="18"/>
              </w:rPr>
            </w:pPr>
            <w:r w:rsidRPr="009633F5">
              <w:rPr>
                <w:rFonts w:ascii="Arial" w:hAnsi="Arial" w:cs="Arial"/>
                <w:color w:val="000000"/>
                <w:position w:val="-2"/>
                <w:sz w:val="18"/>
                <w:szCs w:val="18"/>
              </w:rPr>
              <w:t>MORAJO izpolnjevati pogoj: Izpolnjen in podpisan Izjava podizvajalca (Obrazec št. 6);</w:t>
            </w:r>
          </w:p>
          <w:p w14:paraId="272C2D36" w14:textId="77777777" w:rsidR="005A51CE" w:rsidRPr="002F6FF9" w:rsidRDefault="00E156FF" w:rsidP="008949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14:paraId="7A4F36E3" w14:textId="77777777" w:rsidR="00056224" w:rsidRPr="002F6FF9" w:rsidRDefault="00056224" w:rsidP="008949CF">
      <w:pPr>
        <w:spacing w:line="240" w:lineRule="auto"/>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14:paraId="146A1991"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BF99960" w14:textId="77777777" w:rsidR="00056224" w:rsidRPr="002F6FF9" w:rsidRDefault="00056224" w:rsidP="008949CF">
            <w:pPr>
              <w:pStyle w:val="Naslov3"/>
              <w:jc w:val="center"/>
              <w:outlineLvl w:val="2"/>
              <w:rPr>
                <w:rFonts w:ascii="Arial" w:hAnsi="Arial" w:cs="Arial"/>
                <w:sz w:val="18"/>
                <w:szCs w:val="18"/>
              </w:rPr>
            </w:pPr>
            <w:bookmarkStart w:id="9" w:name="_Toc532550237"/>
            <w:r w:rsidRPr="002F6FF9">
              <w:rPr>
                <w:rFonts w:ascii="Arial" w:hAnsi="Arial" w:cs="Arial"/>
                <w:color w:val="auto"/>
                <w:sz w:val="18"/>
                <w:szCs w:val="18"/>
              </w:rPr>
              <w:lastRenderedPageBreak/>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DDBE8" w14:textId="77777777" w:rsidR="00E4794C" w:rsidRPr="002F6FF9" w:rsidRDefault="00C36988" w:rsidP="008949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E4794C">
              <w:rPr>
                <w:rFonts w:ascii="Arial" w:hAnsi="Arial" w:cs="Arial"/>
                <w:color w:val="000000"/>
                <w:position w:val="-2"/>
                <w:sz w:val="18"/>
                <w:szCs w:val="18"/>
              </w:rPr>
              <w:t>oddajo</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w:t>
            </w:r>
            <w:r w:rsidR="00E4794C">
              <w:rPr>
                <w:rFonts w:ascii="Arial" w:hAnsi="Arial" w:cs="Arial"/>
                <w:color w:val="000000"/>
                <w:position w:val="-2"/>
                <w:sz w:val="18"/>
                <w:szCs w:val="18"/>
              </w:rPr>
              <w:t>krška v zvezi s plačili za delo</w:t>
            </w:r>
            <w:r w:rsidR="00E4794C" w:rsidRPr="00E4794C">
              <w:rPr>
                <w:rFonts w:ascii="Arial" w:hAnsi="Arial" w:cs="Arial"/>
                <w:color w:val="000000"/>
                <w:position w:val="-2"/>
                <w:sz w:val="18"/>
                <w:szCs w:val="18"/>
              </w:rPr>
              <w:t xml:space="preserve">, delovnim </w:t>
            </w:r>
            <w:r w:rsidR="00E4794C" w:rsidRPr="00E4794C">
              <w:rPr>
                <w:rFonts w:ascii="Arial" w:hAnsi="Arial" w:cs="Arial" w:hint="eastAsia"/>
                <w:color w:val="000000"/>
                <w:position w:val="-2"/>
                <w:sz w:val="18"/>
                <w:szCs w:val="18"/>
              </w:rPr>
              <w:t>č</w:t>
            </w:r>
            <w:r w:rsidR="00E4794C" w:rsidRPr="00E4794C">
              <w:rPr>
                <w:rFonts w:ascii="Arial" w:hAnsi="Arial" w:cs="Arial"/>
                <w:color w:val="000000"/>
                <w:position w:val="-2"/>
                <w:sz w:val="18"/>
                <w:szCs w:val="18"/>
              </w:rPr>
              <w:t>asom, po</w:t>
            </w:r>
            <w:r w:rsidR="00E4794C" w:rsidRPr="00E4794C">
              <w:rPr>
                <w:rFonts w:ascii="Arial" w:hAnsi="Arial" w:cs="Arial" w:hint="eastAsia"/>
                <w:color w:val="000000"/>
                <w:position w:val="-2"/>
                <w:sz w:val="18"/>
                <w:szCs w:val="18"/>
              </w:rPr>
              <w:t>č</w:t>
            </w:r>
            <w:r w:rsidR="00E4794C">
              <w:rPr>
                <w:rFonts w:ascii="Arial" w:hAnsi="Arial" w:cs="Arial"/>
                <w:color w:val="000000"/>
                <w:position w:val="-2"/>
                <w:sz w:val="18"/>
                <w:szCs w:val="18"/>
              </w:rPr>
              <w:t xml:space="preserve">itki, opravljanjem </w:t>
            </w:r>
            <w:r w:rsidR="00E4794C" w:rsidRPr="00E4794C">
              <w:rPr>
                <w:rFonts w:ascii="Arial" w:hAnsi="Arial" w:cs="Arial"/>
                <w:color w:val="000000"/>
                <w:position w:val="-2"/>
                <w:sz w:val="18"/>
                <w:szCs w:val="18"/>
              </w:rPr>
              <w:t>dela na podlagi pogodb civilneg</w:t>
            </w:r>
            <w:r w:rsidR="00E4794C">
              <w:rPr>
                <w:rFonts w:ascii="Arial" w:hAnsi="Arial" w:cs="Arial"/>
                <w:color w:val="000000"/>
                <w:position w:val="-2"/>
                <w:sz w:val="18"/>
                <w:szCs w:val="18"/>
              </w:rPr>
              <w:t xml:space="preserve">a prava kljub obstoju elementov </w:t>
            </w:r>
            <w:r w:rsidR="00E4794C" w:rsidRPr="00E4794C">
              <w:rPr>
                <w:rFonts w:ascii="Arial" w:hAnsi="Arial" w:cs="Arial"/>
                <w:color w:val="000000"/>
                <w:position w:val="-2"/>
                <w:sz w:val="18"/>
                <w:szCs w:val="18"/>
              </w:rPr>
              <w:t xml:space="preserve">delovnega razmerja ali v zvezi z zaposlovanjem na </w:t>
            </w:r>
            <w:r w:rsidR="00E4794C" w:rsidRPr="00E4794C">
              <w:rPr>
                <w:rFonts w:ascii="Arial" w:hAnsi="Arial" w:cs="Arial" w:hint="eastAsia"/>
                <w:color w:val="000000"/>
                <w:position w:val="-2"/>
                <w:sz w:val="18"/>
                <w:szCs w:val="18"/>
              </w:rPr>
              <w:t>č</w:t>
            </w:r>
            <w:r w:rsidR="00E4794C" w:rsidRPr="00E4794C">
              <w:rPr>
                <w:rFonts w:ascii="Arial" w:hAnsi="Arial" w:cs="Arial"/>
                <w:color w:val="000000"/>
                <w:position w:val="-2"/>
                <w:sz w:val="18"/>
                <w:szCs w:val="18"/>
              </w:rPr>
              <w:t>rno</w:t>
            </w:r>
            <w:r w:rsidR="00395327">
              <w:rPr>
                <w:rFonts w:ascii="Arial" w:hAnsi="Arial" w:cs="Arial"/>
                <w:color w:val="000000"/>
                <w:position w:val="-2"/>
                <w:sz w:val="18"/>
                <w:szCs w:val="18"/>
              </w:rPr>
              <w:t>.</w:t>
            </w:r>
          </w:p>
        </w:tc>
      </w:tr>
      <w:tr w:rsidR="00056224" w:rsidRPr="002F6FF9" w14:paraId="773F9048"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391B0" w14:textId="77777777" w:rsidR="00056224" w:rsidRPr="002F6FF9" w:rsidRDefault="00056224" w:rsidP="008949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8E7C1" w14:textId="77777777" w:rsidR="002F5458" w:rsidRPr="00D65035" w:rsidRDefault="001B15F8" w:rsidP="008949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 xml:space="preserve">št. 1 Krovna izjava </w:t>
            </w:r>
            <w:r w:rsidR="00B85C2D" w:rsidRPr="00B85C2D">
              <w:rPr>
                <w:rFonts w:ascii="Arial" w:hAnsi="Arial" w:cs="Arial"/>
                <w:color w:val="000000"/>
                <w:position w:val="-2"/>
                <w:sz w:val="18"/>
                <w:szCs w:val="18"/>
              </w:rPr>
              <w:t>za vse gospodarske subjekte v ponudbi.</w:t>
            </w:r>
          </w:p>
        </w:tc>
      </w:tr>
      <w:tr w:rsidR="00056224" w:rsidRPr="002F6FF9" w14:paraId="17D377B4"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F0AB2" w14:textId="77777777" w:rsidR="00056224" w:rsidRPr="002F6FF9" w:rsidRDefault="00056224" w:rsidP="008949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A4845" w14:textId="77777777" w:rsidR="00056224" w:rsidRPr="00656BF9" w:rsidRDefault="00056224" w:rsidP="008949CF">
            <w:pPr>
              <w:spacing w:before="135" w:after="135"/>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B85C2D" w:rsidRPr="00B85C2D">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št. 1 Krovna izjava</w:t>
            </w:r>
            <w:r w:rsidR="00B85C2D" w:rsidRPr="00B85C2D">
              <w:rPr>
                <w:rFonts w:ascii="Arial" w:hAnsi="Arial" w:cs="Arial"/>
                <w:color w:val="000000"/>
                <w:position w:val="-2"/>
                <w:sz w:val="18"/>
                <w:szCs w:val="18"/>
              </w:rPr>
              <w:t>.</w:t>
            </w:r>
          </w:p>
        </w:tc>
      </w:tr>
      <w:tr w:rsidR="00C10EC4" w:rsidRPr="002F6FF9" w14:paraId="1877A13F"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3F8F4" w14:textId="77777777" w:rsidR="00C10EC4" w:rsidRPr="002F6FF9" w:rsidRDefault="00C10EC4" w:rsidP="008949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EB258" w14:textId="77777777" w:rsidR="00C94ACC" w:rsidRPr="00C94ACC" w:rsidRDefault="00C94ACC" w:rsidP="008949CF">
            <w:pPr>
              <w:spacing w:before="225" w:after="225"/>
              <w:jc w:val="both"/>
              <w:rPr>
                <w:rFonts w:ascii="Arial" w:hAnsi="Arial" w:cs="Arial"/>
                <w:color w:val="000000"/>
                <w:position w:val="-2"/>
                <w:sz w:val="18"/>
                <w:szCs w:val="18"/>
              </w:rPr>
            </w:pPr>
            <w:r w:rsidRPr="009633F5">
              <w:rPr>
                <w:rFonts w:ascii="Arial" w:hAnsi="Arial" w:cs="Arial"/>
                <w:color w:val="000000"/>
                <w:position w:val="-2"/>
                <w:sz w:val="18"/>
                <w:szCs w:val="18"/>
              </w:rPr>
              <w:t>MORAJO izpolnjevati pogoj: Izpolnjen in podpisan Izjava podizvajalca (Obrazec št. 6);</w:t>
            </w:r>
          </w:p>
          <w:p w14:paraId="3A0CCF40" w14:textId="77777777" w:rsidR="00C10EC4" w:rsidRPr="002F6FF9" w:rsidRDefault="00C10EC4" w:rsidP="008949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14:paraId="40719CF1" w14:textId="77777777" w:rsidR="00501FC8" w:rsidRPr="002F6FF9" w:rsidRDefault="00501FC8" w:rsidP="008949CF">
      <w:pPr>
        <w:spacing w:line="240" w:lineRule="auto"/>
        <w:rPr>
          <w:rFonts w:ascii="Arial" w:hAnsi="Arial" w:cs="Arial"/>
        </w:rPr>
      </w:pPr>
    </w:p>
    <w:p w14:paraId="619EA616" w14:textId="77777777" w:rsidR="00185C34" w:rsidRPr="0002295B" w:rsidRDefault="0002295B" w:rsidP="008949CF">
      <w:pPr>
        <w:spacing w:line="240" w:lineRule="auto"/>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14:paraId="0013D3DB"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E568059" w14:textId="77777777" w:rsidR="00185C34" w:rsidRPr="002F6FF9" w:rsidRDefault="00C710C5" w:rsidP="008949CF">
            <w:pPr>
              <w:pStyle w:val="Naslov3"/>
              <w:jc w:val="center"/>
              <w:outlineLvl w:val="2"/>
              <w:rPr>
                <w:rFonts w:ascii="Arial" w:hAnsi="Arial" w:cs="Arial"/>
                <w:color w:val="auto"/>
                <w:sz w:val="18"/>
              </w:rPr>
            </w:pPr>
            <w:bookmarkStart w:id="10" w:name="_Toc532550238"/>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68E73" w14:textId="77777777" w:rsidR="00267814" w:rsidRPr="002F6FF9" w:rsidRDefault="00A234AA" w:rsidP="008949CF">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Ponudnik mora biti registriran za dejavnost, ki je predmet javnega naročila.</w:t>
            </w:r>
            <w:r>
              <w:rPr>
                <w:rFonts w:ascii="Arial" w:hAnsi="Arial" w:cs="Arial"/>
                <w:color w:val="000000"/>
                <w:position w:val="-2"/>
                <w:sz w:val="18"/>
                <w:szCs w:val="18"/>
              </w:rPr>
              <w:t xml:space="preserve"> </w:t>
            </w:r>
            <w:r w:rsidR="00C710C5"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14:paraId="7AF15039"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338A0" w14:textId="77777777" w:rsidR="00C710C5" w:rsidRPr="002F6FF9" w:rsidRDefault="00C710C5" w:rsidP="008949CF">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01137" w14:textId="77777777" w:rsidR="002F5458" w:rsidRPr="00D65035" w:rsidRDefault="00B85C2D" w:rsidP="008949CF">
            <w:pPr>
              <w:spacing w:before="135" w:after="135"/>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 xml:space="preserve">Izpolnjen in podpisan obrazec </w:t>
            </w:r>
            <w:r w:rsidR="00A234AA" w:rsidRPr="00A234AA">
              <w:rPr>
                <w:rFonts w:ascii="Arial" w:hAnsi="Arial" w:cs="Arial"/>
                <w:color w:val="000000"/>
                <w:position w:val="-2"/>
                <w:sz w:val="18"/>
                <w:szCs w:val="18"/>
              </w:rPr>
              <w:t xml:space="preserve">št. 1 Krovna izjava </w:t>
            </w:r>
            <w:r w:rsidRPr="00B85C2D">
              <w:rPr>
                <w:rFonts w:ascii="Arial" w:hAnsi="Arial" w:cs="Arial"/>
                <w:color w:val="000000"/>
                <w:position w:val="-2"/>
                <w:sz w:val="18"/>
                <w:szCs w:val="18"/>
              </w:rPr>
              <w:t>za vse gospodarske subjekte v ponudbi.</w:t>
            </w:r>
          </w:p>
        </w:tc>
      </w:tr>
      <w:tr w:rsidR="00185C34" w:rsidRPr="002F6FF9" w14:paraId="46519BF9"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FA241" w14:textId="77777777" w:rsidR="00185C34" w:rsidRPr="002F6FF9" w:rsidRDefault="00185C34" w:rsidP="008949CF">
            <w:pPr>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061B9" w14:textId="77777777" w:rsidR="00185C34" w:rsidRPr="002F6FF9" w:rsidRDefault="00573DC4" w:rsidP="008949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14:paraId="3605EEEA"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967EA" w14:textId="77777777" w:rsidR="00185C34" w:rsidRPr="002F6FF9" w:rsidRDefault="00185C34" w:rsidP="008949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4484A" w14:textId="77777777" w:rsidR="00B85C2D" w:rsidRPr="002F6FF9" w:rsidRDefault="00185C34" w:rsidP="008949CF">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185C34" w:rsidRPr="002F6FF9" w14:paraId="084B7CFD"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B4B0C" w14:textId="77777777" w:rsidR="00185C34" w:rsidRPr="002F6FF9" w:rsidRDefault="00185C34" w:rsidP="008949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53E53" w14:textId="3807F0F0" w:rsidR="00C94ACC" w:rsidRPr="009633F5" w:rsidRDefault="00B34C08" w:rsidP="008949CF">
            <w:pPr>
              <w:spacing w:before="75" w:after="7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MORAJO izpolnjevati pogoj</w:t>
            </w:r>
            <w:r w:rsidRPr="009633F5">
              <w:rPr>
                <w:rFonts w:ascii="Arial" w:hAnsi="Arial" w:cs="Arial"/>
              </w:rPr>
              <w:t xml:space="preserve"> </w:t>
            </w:r>
            <w:r w:rsidRPr="009633F5">
              <w:rPr>
                <w:rFonts w:ascii="Arial" w:hAnsi="Arial" w:cs="Arial"/>
                <w:color w:val="000000"/>
                <w:position w:val="-2"/>
                <w:sz w:val="18"/>
                <w:szCs w:val="18"/>
              </w:rPr>
              <w:t>v obsegu, v</w:t>
            </w:r>
            <w:r w:rsidR="00C94ACC" w:rsidRPr="009633F5">
              <w:rPr>
                <w:rFonts w:ascii="Arial" w:hAnsi="Arial" w:cs="Arial"/>
                <w:color w:val="000000"/>
                <w:position w:val="-2"/>
                <w:sz w:val="18"/>
                <w:szCs w:val="18"/>
              </w:rPr>
              <w:t xml:space="preserve"> katerem prevzemajo izvedbo del in predložiti Izpolnjen in podpisan Izjava podizvajalca (Obrazec št. 6).</w:t>
            </w:r>
          </w:p>
          <w:p w14:paraId="23B2F8F0" w14:textId="77777777" w:rsidR="00C94ACC" w:rsidRPr="009633F5" w:rsidRDefault="00C94ACC" w:rsidP="008949CF">
            <w:pPr>
              <w:spacing w:before="75" w:after="75"/>
              <w:jc w:val="both"/>
              <w:textAlignment w:val="center"/>
              <w:rPr>
                <w:rFonts w:ascii="Arial" w:hAnsi="Arial" w:cs="Arial"/>
                <w:color w:val="000000"/>
                <w:position w:val="-2"/>
                <w:sz w:val="18"/>
                <w:szCs w:val="18"/>
              </w:rPr>
            </w:pPr>
          </w:p>
          <w:p w14:paraId="03C06E13" w14:textId="77777777" w:rsidR="00B85C2D" w:rsidRPr="009633F5" w:rsidRDefault="00B85C2D" w:rsidP="008949CF">
            <w:pPr>
              <w:spacing w:before="75" w:after="7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Naročnik bo zavrnil vsakega podizvajalca, če ne izpolnjuje navedenega pogoja.</w:t>
            </w:r>
          </w:p>
        </w:tc>
      </w:tr>
    </w:tbl>
    <w:p w14:paraId="53069E39" w14:textId="77777777" w:rsidR="00335926" w:rsidRPr="002F6FF9" w:rsidRDefault="00335926" w:rsidP="008949CF">
      <w:pPr>
        <w:spacing w:line="240" w:lineRule="auto"/>
        <w:rPr>
          <w:rFonts w:ascii="Arial" w:hAnsi="Arial" w:cs="Arial"/>
        </w:rPr>
      </w:pPr>
    </w:p>
    <w:tbl>
      <w:tblPr>
        <w:tblStyle w:val="NormalTablePHPDOCX1"/>
        <w:tblW w:w="9300" w:type="dxa"/>
        <w:tblLook w:val="04A0" w:firstRow="1" w:lastRow="0" w:firstColumn="1" w:lastColumn="0" w:noHBand="0" w:noVBand="1"/>
      </w:tblPr>
      <w:tblGrid>
        <w:gridCol w:w="1838"/>
        <w:gridCol w:w="7462"/>
      </w:tblGrid>
      <w:tr w:rsidR="00491863" w:rsidRPr="00491863" w14:paraId="2868814C" w14:textId="77777777" w:rsidTr="007A476F">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E516C71" w14:textId="77777777" w:rsidR="00491863" w:rsidRPr="00491863" w:rsidRDefault="00491863" w:rsidP="008949CF">
            <w:pPr>
              <w:keepNext/>
              <w:keepLines/>
              <w:numPr>
                <w:ilvl w:val="2"/>
                <w:numId w:val="0"/>
              </w:numPr>
              <w:spacing w:before="200"/>
              <w:ind w:left="720" w:hanging="720"/>
              <w:outlineLvl w:val="2"/>
              <w:rPr>
                <w:rFonts w:asciiTheme="majorHAnsi" w:eastAsiaTheme="majorEastAsia" w:hAnsiTheme="majorHAnsi" w:cstheme="majorBidi"/>
                <w:b/>
                <w:bCs/>
                <w:color w:val="4F81BD" w:themeColor="accent1"/>
              </w:rPr>
            </w:pPr>
          </w:p>
          <w:p w14:paraId="34B9E725" w14:textId="77777777" w:rsidR="00491863" w:rsidRPr="00491863" w:rsidRDefault="00491863" w:rsidP="008949CF">
            <w:pPr>
              <w:keepNext/>
              <w:keepLines/>
              <w:spacing w:before="200"/>
              <w:outlineLvl w:val="2"/>
              <w:rPr>
                <w:rFonts w:ascii="Arial" w:eastAsiaTheme="majorEastAsia" w:hAnsi="Arial" w:cs="Arial"/>
                <w:b/>
                <w:bCs/>
                <w:color w:val="4F81BD" w:themeColor="accent1"/>
                <w:sz w:val="18"/>
              </w:rPr>
            </w:pPr>
            <w:r w:rsidRPr="00491863">
              <w:rPr>
                <w:rFonts w:ascii="Arial" w:eastAsiaTheme="majorEastAsia" w:hAnsi="Arial" w:cs="Arial"/>
                <w:b/>
                <w:bCs/>
                <w:color w:val="000000" w:themeColor="text1"/>
                <w:sz w:val="18"/>
              </w:rPr>
              <w:t>POGOJ 6</w:t>
            </w:r>
            <w:r w:rsidRPr="00491863">
              <w:rPr>
                <w:rFonts w:ascii="Arial" w:eastAsiaTheme="majorEastAsia" w:hAnsi="Arial" w:cs="Arial"/>
                <w:b/>
                <w:bCs/>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543D7" w14:textId="77777777" w:rsidR="00491863" w:rsidRPr="009633F5" w:rsidRDefault="00491863"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491863" w:rsidRPr="00491863" w14:paraId="2365C5A4" w14:textId="77777777" w:rsidTr="007A476F">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138E" w14:textId="77777777" w:rsidR="00491863" w:rsidRPr="00491863" w:rsidRDefault="00491863" w:rsidP="008949CF">
            <w:pPr>
              <w:jc w:val="center"/>
              <w:rPr>
                <w:rFonts w:ascii="Arial" w:hAnsi="Arial" w:cs="Arial"/>
                <w:color w:val="000000"/>
                <w:position w:val="-2"/>
                <w:sz w:val="18"/>
                <w:szCs w:val="18"/>
              </w:rPr>
            </w:pPr>
            <w:r w:rsidRPr="00491863">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C0B59" w14:textId="77777777" w:rsidR="00491863" w:rsidRPr="009633F5" w:rsidRDefault="00491863" w:rsidP="008949CF">
            <w:pPr>
              <w:rPr>
                <w:rFonts w:ascii="Arial" w:hAnsi="Arial" w:cs="Arial"/>
                <w:position w:val="-2"/>
                <w:sz w:val="18"/>
                <w:szCs w:val="18"/>
              </w:rPr>
            </w:pPr>
            <w:r w:rsidRPr="009633F5">
              <w:rPr>
                <w:rFonts w:ascii="Arial" w:hAnsi="Arial" w:cs="Arial"/>
                <w:color w:val="000000"/>
                <w:position w:val="-2"/>
                <w:sz w:val="18"/>
                <w:szCs w:val="18"/>
              </w:rPr>
              <w:t xml:space="preserve">Izpolnjen in </w:t>
            </w:r>
            <w:r w:rsidRPr="009633F5">
              <w:rPr>
                <w:rFonts w:ascii="Arial" w:hAnsi="Arial" w:cs="Arial"/>
                <w:position w:val="-2"/>
                <w:sz w:val="18"/>
                <w:szCs w:val="18"/>
              </w:rPr>
              <w:t>podpisan obrazec:</w:t>
            </w:r>
          </w:p>
          <w:p w14:paraId="4E037C18" w14:textId="12C6E54D" w:rsidR="00C94ACC" w:rsidRPr="009633F5" w:rsidRDefault="00491863" w:rsidP="008949CF">
            <w:pPr>
              <w:spacing w:before="60" w:after="60"/>
              <w:jc w:val="both"/>
              <w:textAlignment w:val="center"/>
              <w:rPr>
                <w:rFonts w:ascii="Arial" w:hAnsi="Arial" w:cs="Arial"/>
                <w:color w:val="000000"/>
                <w:position w:val="-2"/>
                <w:sz w:val="18"/>
                <w:szCs w:val="18"/>
              </w:rPr>
            </w:pPr>
            <w:r w:rsidRPr="009633F5">
              <w:rPr>
                <w:rFonts w:ascii="Arial" w:hAnsi="Arial" w:cs="Arial"/>
                <w:position w:val="-2"/>
                <w:sz w:val="18"/>
                <w:szCs w:val="18"/>
              </w:rPr>
              <w:t xml:space="preserve">-  </w:t>
            </w:r>
            <w:r w:rsidR="00C94ACC" w:rsidRPr="009633F5">
              <w:rPr>
                <w:rFonts w:ascii="Arial" w:hAnsi="Arial" w:cs="Arial"/>
                <w:color w:val="000000"/>
                <w:position w:val="-2"/>
                <w:sz w:val="18"/>
                <w:szCs w:val="18"/>
              </w:rPr>
              <w:t>Obrazec št. 1 Krovna izjava;</w:t>
            </w:r>
          </w:p>
          <w:p w14:paraId="513CC531" w14:textId="74D58C45" w:rsidR="00491863" w:rsidRPr="009633F5" w:rsidRDefault="00491863" w:rsidP="008949CF">
            <w:pPr>
              <w:spacing w:before="60" w:after="60"/>
              <w:jc w:val="both"/>
              <w:textAlignment w:val="center"/>
              <w:rPr>
                <w:rFonts w:ascii="Arial" w:hAnsi="Arial" w:cs="Arial"/>
                <w:color w:val="000000"/>
                <w:position w:val="-2"/>
                <w:sz w:val="18"/>
                <w:szCs w:val="18"/>
              </w:rPr>
            </w:pPr>
            <w:r w:rsidRPr="009633F5">
              <w:rPr>
                <w:rFonts w:ascii="Arial" w:hAnsi="Arial" w:cs="Arial"/>
                <w:position w:val="-2"/>
                <w:sz w:val="18"/>
                <w:szCs w:val="18"/>
              </w:rPr>
              <w:t>- Izjava o ome</w:t>
            </w:r>
            <w:r w:rsidR="00C94ACC" w:rsidRPr="009633F5">
              <w:rPr>
                <w:rFonts w:ascii="Arial" w:hAnsi="Arial" w:cs="Arial"/>
                <w:position w:val="-2"/>
                <w:sz w:val="18"/>
                <w:szCs w:val="18"/>
              </w:rPr>
              <w:t>jitvah poslovanja (Obrazec št. 4</w:t>
            </w:r>
            <w:r w:rsidRPr="009633F5">
              <w:rPr>
                <w:rFonts w:ascii="Arial" w:hAnsi="Arial" w:cs="Arial"/>
                <w:position w:val="-2"/>
                <w:sz w:val="18"/>
                <w:szCs w:val="18"/>
              </w:rPr>
              <w:t>).</w:t>
            </w:r>
          </w:p>
        </w:tc>
      </w:tr>
      <w:tr w:rsidR="00491863" w:rsidRPr="00491863" w14:paraId="2852B0EA" w14:textId="77777777" w:rsidTr="007A476F">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BDA14" w14:textId="77777777" w:rsidR="00491863" w:rsidRPr="00491863" w:rsidRDefault="00491863" w:rsidP="008949CF">
            <w:pPr>
              <w:jc w:val="center"/>
              <w:rPr>
                <w:rFonts w:ascii="Arial" w:hAnsi="Arial" w:cs="Arial"/>
              </w:rPr>
            </w:pPr>
            <w:r w:rsidRPr="00491863">
              <w:rPr>
                <w:rFonts w:ascii="Arial" w:hAnsi="Arial" w:cs="Arial"/>
                <w:color w:val="000000"/>
                <w:position w:val="-2"/>
                <w:sz w:val="18"/>
                <w:szCs w:val="18"/>
              </w:rPr>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9FF44" w14:textId="77777777" w:rsidR="00491863" w:rsidRPr="009633F5" w:rsidRDefault="00491863" w:rsidP="008949CF">
            <w:pPr>
              <w:spacing w:before="135" w:after="135"/>
              <w:jc w:val="both"/>
              <w:textAlignment w:val="center"/>
              <w:rPr>
                <w:rFonts w:ascii="Arial" w:hAnsi="Arial" w:cs="Arial"/>
              </w:rPr>
            </w:pPr>
            <w:r w:rsidRPr="009633F5">
              <w:rPr>
                <w:rFonts w:ascii="Arial" w:hAnsi="Arial" w:cs="Arial"/>
                <w:color w:val="000000"/>
                <w:position w:val="-2"/>
                <w:sz w:val="18"/>
                <w:szCs w:val="18"/>
              </w:rPr>
              <w:t xml:space="preserve">Ponudniki, ki nimajo sedeža v Republiki Sloveniji: </w:t>
            </w:r>
            <w:r w:rsidRPr="008949CF">
              <w:rPr>
                <w:rFonts w:ascii="Arial" w:hAnsi="Arial" w:cs="Arial"/>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491863" w:rsidRPr="00491863" w14:paraId="30315993" w14:textId="77777777" w:rsidTr="007A476F">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B3A4A" w14:textId="793D0601" w:rsidR="00491863" w:rsidRPr="00491863" w:rsidRDefault="00491863" w:rsidP="008949CF">
            <w:pPr>
              <w:jc w:val="center"/>
              <w:rPr>
                <w:rFonts w:ascii="Arial" w:hAnsi="Arial" w:cs="Arial"/>
                <w:color w:val="000000"/>
                <w:position w:val="-2"/>
                <w:sz w:val="18"/>
                <w:szCs w:val="18"/>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7F6BB" w14:textId="351C5ADC" w:rsidR="00491863" w:rsidRPr="009633F5" w:rsidRDefault="00491863"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xml:space="preserve">MORAJO izpolnjevati pogoj v obsegu, v katerem prevzemajo izvedbo del. </w:t>
            </w:r>
          </w:p>
        </w:tc>
      </w:tr>
      <w:tr w:rsidR="00491863" w:rsidRPr="00491863" w14:paraId="025F50E9" w14:textId="77777777" w:rsidTr="00491863">
        <w:trPr>
          <w:trHeight w:val="23"/>
        </w:trPr>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D0A94" w14:textId="1BD68590" w:rsidR="00491863" w:rsidRPr="00491863" w:rsidRDefault="00491863" w:rsidP="008949CF">
            <w:pPr>
              <w:jc w:val="center"/>
              <w:rPr>
                <w:rFonts w:ascii="Arial" w:hAnsi="Arial" w:cs="Arial"/>
                <w:color w:val="000000"/>
                <w:position w:val="-2"/>
                <w:sz w:val="18"/>
                <w:szCs w:val="18"/>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0C921" w14:textId="77777777" w:rsidR="00C94ACC" w:rsidRPr="009633F5" w:rsidRDefault="00491863" w:rsidP="008949CF">
            <w:pPr>
              <w:spacing w:before="75" w:after="7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MORAJO izpolnjevati pogoj</w:t>
            </w:r>
            <w:r w:rsidRPr="009633F5">
              <w:rPr>
                <w:rFonts w:ascii="Arial" w:hAnsi="Arial" w:cs="Arial"/>
              </w:rPr>
              <w:t xml:space="preserve"> </w:t>
            </w:r>
            <w:r w:rsidRPr="009633F5">
              <w:rPr>
                <w:rFonts w:ascii="Arial" w:hAnsi="Arial" w:cs="Arial"/>
                <w:color w:val="000000"/>
                <w:position w:val="-2"/>
                <w:sz w:val="18"/>
                <w:szCs w:val="18"/>
              </w:rPr>
              <w:t>v obsegu, v</w:t>
            </w:r>
            <w:r w:rsidR="00C94ACC" w:rsidRPr="009633F5">
              <w:rPr>
                <w:rFonts w:ascii="Arial" w:hAnsi="Arial" w:cs="Arial"/>
                <w:color w:val="000000"/>
                <w:position w:val="-2"/>
                <w:sz w:val="18"/>
                <w:szCs w:val="18"/>
              </w:rPr>
              <w:t xml:space="preserve"> katerem prevzemajo izvedbo del in predložiti:</w:t>
            </w:r>
          </w:p>
          <w:p w14:paraId="418056B5" w14:textId="77777777" w:rsidR="00C94ACC" w:rsidRPr="009633F5" w:rsidRDefault="00C94ACC" w:rsidP="008949CF">
            <w:pPr>
              <w:spacing w:before="75" w:after="7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Izjava podizvajalca (Obrazec št. 6);</w:t>
            </w:r>
          </w:p>
          <w:p w14:paraId="0D2CABE6" w14:textId="7B03DECE" w:rsidR="00C94ACC" w:rsidRPr="009633F5" w:rsidRDefault="00C94ACC" w:rsidP="008949CF">
            <w:pPr>
              <w:spacing w:before="75" w:after="7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 xml:space="preserve">- </w:t>
            </w:r>
            <w:r w:rsidRPr="009633F5">
              <w:rPr>
                <w:rFonts w:ascii="Arial" w:hAnsi="Arial" w:cs="Arial"/>
                <w:position w:val="-2"/>
                <w:sz w:val="18"/>
                <w:szCs w:val="18"/>
              </w:rPr>
              <w:t>Izjava o omejitvah poslovanja (Obrazec št. 4).</w:t>
            </w:r>
          </w:p>
          <w:p w14:paraId="27ABBC30" w14:textId="049FE55C" w:rsidR="00491863" w:rsidRPr="009633F5" w:rsidRDefault="00491863" w:rsidP="008949CF">
            <w:pPr>
              <w:spacing w:before="135" w:after="135"/>
              <w:jc w:val="both"/>
              <w:textAlignment w:val="center"/>
              <w:rPr>
                <w:rFonts w:ascii="Arial" w:hAnsi="Arial" w:cs="Arial"/>
                <w:color w:val="000000"/>
                <w:position w:val="-2"/>
                <w:sz w:val="18"/>
                <w:szCs w:val="18"/>
              </w:rPr>
            </w:pPr>
            <w:r w:rsidRPr="009633F5">
              <w:rPr>
                <w:rFonts w:ascii="Arial" w:hAnsi="Arial" w:cs="Arial"/>
                <w:color w:val="000000"/>
                <w:position w:val="-2"/>
                <w:sz w:val="18"/>
                <w:szCs w:val="18"/>
              </w:rPr>
              <w:t>Naročnik bo zavrnil vsakega podizvajalca, če ne izpolnjuje navedenega pogoja.</w:t>
            </w:r>
          </w:p>
        </w:tc>
      </w:tr>
    </w:tbl>
    <w:p w14:paraId="11FF00E6" w14:textId="56B7F37E" w:rsidR="0002295B" w:rsidRDefault="0002295B" w:rsidP="008949CF">
      <w:pPr>
        <w:spacing w:line="240" w:lineRule="auto"/>
        <w:rPr>
          <w:rFonts w:ascii="Arial" w:eastAsiaTheme="majorEastAsia" w:hAnsi="Arial" w:cs="Arial"/>
          <w:b/>
          <w:bCs/>
          <w:szCs w:val="26"/>
        </w:rPr>
      </w:pPr>
      <w:bookmarkStart w:id="11" w:name="_Toc455057820"/>
      <w:r>
        <w:rPr>
          <w:rFonts w:ascii="Arial" w:hAnsi="Arial" w:cs="Arial"/>
        </w:rPr>
        <w:br w:type="page"/>
      </w:r>
    </w:p>
    <w:bookmarkEnd w:id="11"/>
    <w:p w14:paraId="7ED23451" w14:textId="77777777" w:rsidR="007372A7" w:rsidRPr="002F6FF9" w:rsidRDefault="007372A7" w:rsidP="008949CF">
      <w:pPr>
        <w:spacing w:line="240" w:lineRule="auto"/>
        <w:rPr>
          <w:rFonts w:ascii="Arial" w:eastAsia="Calibri" w:hAnsi="Arial" w:cs="Arial"/>
        </w:rPr>
        <w:sectPr w:rsidR="007372A7" w:rsidRPr="002F6FF9" w:rsidSect="00987C1E">
          <w:headerReference w:type="default" r:id="rId12"/>
          <w:footerReference w:type="default" r:id="rId13"/>
          <w:pgSz w:w="11906" w:h="16838"/>
          <w:pgMar w:top="1418" w:right="1418" w:bottom="1418" w:left="1418" w:header="567" w:footer="680" w:gutter="0"/>
          <w:cols w:space="708"/>
          <w:docGrid w:linePitch="360"/>
        </w:sectPr>
      </w:pPr>
    </w:p>
    <w:p w14:paraId="612E138A" w14:textId="77777777" w:rsidR="00560A26" w:rsidRPr="002F6FF9" w:rsidRDefault="00560A26" w:rsidP="008949CF">
      <w:pPr>
        <w:spacing w:before="225" w:after="225" w:line="240" w:lineRule="auto"/>
        <w:jc w:val="both"/>
        <w:rPr>
          <w:rFonts w:ascii="Arial" w:hAnsi="Arial" w:cs="Arial"/>
          <w:color w:val="000000" w:themeColor="text1"/>
        </w:rPr>
      </w:pPr>
    </w:p>
    <w:p w14:paraId="3FB088BF" w14:textId="77777777" w:rsidR="00EA04BE" w:rsidRPr="002F6FF9" w:rsidRDefault="00504D88" w:rsidP="008949CF">
      <w:pPr>
        <w:pStyle w:val="Naslov2"/>
        <w:spacing w:line="240" w:lineRule="auto"/>
        <w:jc w:val="center"/>
        <w:rPr>
          <w:rFonts w:ascii="Arial" w:hAnsi="Arial" w:cs="Arial"/>
          <w:sz w:val="28"/>
          <w:u w:val="single"/>
        </w:rPr>
      </w:pPr>
      <w:bookmarkStart w:id="12" w:name="_Toc532550246"/>
      <w:r>
        <w:rPr>
          <w:rFonts w:ascii="Arial" w:hAnsi="Arial" w:cs="Arial"/>
          <w:sz w:val="28"/>
          <w:u w:val="single"/>
        </w:rPr>
        <w:t>III</w:t>
      </w:r>
      <w:r w:rsidR="00BD56C3" w:rsidRPr="002F6FF9">
        <w:rPr>
          <w:rFonts w:ascii="Arial" w:hAnsi="Arial" w:cs="Arial"/>
          <w:sz w:val="28"/>
          <w:u w:val="single"/>
        </w:rPr>
        <w:t xml:space="preserve">. </w:t>
      </w:r>
      <w:r w:rsidR="00EA04BE" w:rsidRPr="002F6FF9">
        <w:rPr>
          <w:rFonts w:ascii="Arial" w:hAnsi="Arial" w:cs="Arial"/>
          <w:sz w:val="28"/>
          <w:u w:val="single"/>
        </w:rPr>
        <w:t>MERIL</w:t>
      </w:r>
      <w:r w:rsidR="006E6FAA" w:rsidRPr="002F6FF9">
        <w:rPr>
          <w:rFonts w:ascii="Arial" w:hAnsi="Arial" w:cs="Arial"/>
          <w:sz w:val="28"/>
          <w:u w:val="single"/>
        </w:rPr>
        <w:t>A</w:t>
      </w:r>
      <w:bookmarkEnd w:id="12"/>
      <w:r w:rsidR="00F50D5C" w:rsidRPr="002F6FF9">
        <w:rPr>
          <w:rFonts w:ascii="Arial" w:hAnsi="Arial" w:cs="Arial"/>
          <w:sz w:val="28"/>
          <w:u w:val="single"/>
        </w:rPr>
        <w:t xml:space="preserve"> </w:t>
      </w:r>
    </w:p>
    <w:p w14:paraId="727AEBA3" w14:textId="77777777" w:rsidR="009D0B09" w:rsidRDefault="009D0B09" w:rsidP="008949CF">
      <w:pPr>
        <w:spacing w:after="120" w:line="240" w:lineRule="auto"/>
        <w:jc w:val="both"/>
        <w:rPr>
          <w:rFonts w:ascii="Arial" w:hAnsi="Arial" w:cs="Arial"/>
          <w:color w:val="000000"/>
          <w:sz w:val="18"/>
          <w:szCs w:val="18"/>
        </w:rPr>
      </w:pPr>
    </w:p>
    <w:p w14:paraId="70AECDC3" w14:textId="77777777" w:rsidR="009D0B09" w:rsidRDefault="009D0B09" w:rsidP="008949CF">
      <w:pPr>
        <w:spacing w:after="120" w:line="240" w:lineRule="auto"/>
        <w:jc w:val="both"/>
        <w:rPr>
          <w:rFonts w:ascii="Arial" w:hAnsi="Arial" w:cs="Arial"/>
          <w:b/>
          <w:bCs/>
          <w:color w:val="000000"/>
          <w:sz w:val="18"/>
          <w:szCs w:val="18"/>
        </w:rPr>
      </w:pPr>
      <w:r w:rsidRPr="002707DB">
        <w:rPr>
          <w:rFonts w:ascii="Arial" w:hAnsi="Arial" w:cs="Arial"/>
          <w:color w:val="000000"/>
          <w:sz w:val="18"/>
          <w:szCs w:val="18"/>
        </w:rPr>
        <w:t xml:space="preserve">Izbira ekonomsko najugodnejše ponudbe bo potekala po naslednjem merilu: </w:t>
      </w:r>
      <w:r w:rsidRPr="002707DB">
        <w:rPr>
          <w:rFonts w:ascii="Arial" w:hAnsi="Arial" w:cs="Arial"/>
          <w:b/>
          <w:bCs/>
          <w:color w:val="000000"/>
          <w:sz w:val="18"/>
          <w:szCs w:val="18"/>
        </w:rPr>
        <w:t> najnižja končna ponudbena cena z DDV</w:t>
      </w:r>
      <w:r w:rsidRPr="00852D13">
        <w:t xml:space="preserve"> </w:t>
      </w:r>
      <w:r>
        <w:rPr>
          <w:rFonts w:ascii="Arial" w:hAnsi="Arial" w:cs="Arial"/>
          <w:b/>
          <w:bCs/>
          <w:color w:val="000000"/>
          <w:sz w:val="18"/>
          <w:szCs w:val="18"/>
        </w:rPr>
        <w:t>za posamezni sklop</w:t>
      </w:r>
      <w:r w:rsidRPr="002707DB">
        <w:rPr>
          <w:rFonts w:ascii="Arial" w:hAnsi="Arial" w:cs="Arial"/>
          <w:b/>
          <w:bCs/>
          <w:color w:val="000000"/>
          <w:sz w:val="18"/>
          <w:szCs w:val="18"/>
        </w:rPr>
        <w:t>.</w:t>
      </w:r>
    </w:p>
    <w:p w14:paraId="7D18B449" w14:textId="77777777" w:rsidR="009D0B09" w:rsidRPr="002707DB" w:rsidRDefault="009D0B09" w:rsidP="008949CF">
      <w:pPr>
        <w:spacing w:after="120" w:line="240" w:lineRule="auto"/>
        <w:jc w:val="both"/>
        <w:rPr>
          <w:rFonts w:ascii="Arial" w:hAnsi="Arial" w:cs="Arial"/>
          <w:sz w:val="18"/>
          <w:szCs w:val="18"/>
        </w:rPr>
      </w:pPr>
      <w:r w:rsidRPr="00852D13">
        <w:rPr>
          <w:rFonts w:ascii="Arial" w:hAnsi="Arial" w:cs="Arial"/>
          <w:sz w:val="18"/>
          <w:szCs w:val="18"/>
        </w:rPr>
        <w:t>Izbran bo ponudnik, ki bo ponudil najnižjo kon</w:t>
      </w:r>
      <w:r w:rsidRPr="00852D13">
        <w:rPr>
          <w:rFonts w:ascii="Arial" w:hAnsi="Arial" w:cs="Arial" w:hint="eastAsia"/>
          <w:sz w:val="18"/>
          <w:szCs w:val="18"/>
        </w:rPr>
        <w:t>č</w:t>
      </w:r>
      <w:r w:rsidRPr="00852D13">
        <w:rPr>
          <w:rFonts w:ascii="Arial" w:hAnsi="Arial" w:cs="Arial"/>
          <w:sz w:val="18"/>
          <w:szCs w:val="18"/>
        </w:rPr>
        <w:t>no ponudbeno ceno za posamezni sklop, ob izpolnjevanju vseh pogojev, navedenih v razpisni dokumentaciji.</w:t>
      </w:r>
    </w:p>
    <w:p w14:paraId="37C95DDD" w14:textId="77777777" w:rsidR="009D0B09" w:rsidRDefault="009D0B09" w:rsidP="008949CF">
      <w:pPr>
        <w:spacing w:line="240" w:lineRule="auto"/>
        <w:jc w:val="both"/>
        <w:rPr>
          <w:rFonts w:ascii="Arial" w:hAnsi="Arial" w:cs="Arial"/>
          <w:color w:val="000000"/>
          <w:sz w:val="18"/>
          <w:szCs w:val="18"/>
        </w:rPr>
      </w:pPr>
      <w:r w:rsidRPr="004D104B">
        <w:rPr>
          <w:rFonts w:ascii="Arial" w:hAnsi="Arial" w:cs="Arial" w:hint="eastAsia"/>
          <w:color w:val="000000"/>
          <w:sz w:val="18"/>
          <w:szCs w:val="18"/>
        </w:rPr>
        <w:t>Č</w:t>
      </w:r>
      <w:r w:rsidRPr="004D104B">
        <w:rPr>
          <w:rFonts w:ascii="Arial" w:hAnsi="Arial" w:cs="Arial"/>
          <w:color w:val="000000"/>
          <w:sz w:val="18"/>
          <w:szCs w:val="18"/>
        </w:rPr>
        <w:t>e bosta dve ali ve</w:t>
      </w:r>
      <w:r w:rsidRPr="004D104B">
        <w:rPr>
          <w:rFonts w:ascii="Arial" w:hAnsi="Arial" w:cs="Arial" w:hint="eastAsia"/>
          <w:color w:val="000000"/>
          <w:sz w:val="18"/>
          <w:szCs w:val="18"/>
        </w:rPr>
        <w:t>č</w:t>
      </w:r>
      <w:r w:rsidRPr="004D104B">
        <w:rPr>
          <w:rFonts w:ascii="Arial" w:hAnsi="Arial" w:cs="Arial"/>
          <w:color w:val="000000"/>
          <w:sz w:val="18"/>
          <w:szCs w:val="18"/>
        </w:rPr>
        <w:t xml:space="preserve"> ponudb imele enako kon</w:t>
      </w:r>
      <w:r w:rsidRPr="004D104B">
        <w:rPr>
          <w:rFonts w:ascii="Arial" w:hAnsi="Arial" w:cs="Arial" w:hint="eastAsia"/>
          <w:color w:val="000000"/>
          <w:sz w:val="18"/>
          <w:szCs w:val="18"/>
        </w:rPr>
        <w:t>č</w:t>
      </w:r>
      <w:r w:rsidRPr="004D104B">
        <w:rPr>
          <w:rFonts w:ascii="Arial" w:hAnsi="Arial" w:cs="Arial"/>
          <w:color w:val="000000"/>
          <w:sz w:val="18"/>
          <w:szCs w:val="18"/>
        </w:rPr>
        <w:t>no ponudbeno ceno z DDV</w:t>
      </w:r>
      <w:r>
        <w:rPr>
          <w:rFonts w:ascii="Arial" w:hAnsi="Arial" w:cs="Arial"/>
          <w:color w:val="000000"/>
          <w:sz w:val="18"/>
          <w:szCs w:val="18"/>
        </w:rPr>
        <w:t xml:space="preserve"> za posamezen sklop</w:t>
      </w:r>
      <w:r w:rsidRPr="004D104B">
        <w:rPr>
          <w:rFonts w:ascii="Arial" w:hAnsi="Arial" w:cs="Arial"/>
          <w:color w:val="000000"/>
          <w:sz w:val="18"/>
          <w:szCs w:val="18"/>
        </w:rPr>
        <w:t>, bo naro</w:t>
      </w:r>
      <w:r w:rsidRPr="004D104B">
        <w:rPr>
          <w:rFonts w:ascii="Arial" w:hAnsi="Arial" w:cs="Arial" w:hint="eastAsia"/>
          <w:color w:val="000000"/>
          <w:sz w:val="18"/>
          <w:szCs w:val="18"/>
        </w:rPr>
        <w:t>č</w:t>
      </w:r>
      <w:r w:rsidRPr="004D104B">
        <w:rPr>
          <w:rFonts w:ascii="Arial" w:hAnsi="Arial" w:cs="Arial"/>
          <w:color w:val="000000"/>
          <w:sz w:val="18"/>
          <w:szCs w:val="18"/>
        </w:rPr>
        <w:t>nik izbral ponudnika, ki je naro</w:t>
      </w:r>
      <w:r w:rsidRPr="004D104B">
        <w:rPr>
          <w:rFonts w:ascii="Arial" w:hAnsi="Arial" w:cs="Arial" w:hint="eastAsia"/>
          <w:color w:val="000000"/>
          <w:sz w:val="18"/>
          <w:szCs w:val="18"/>
        </w:rPr>
        <w:t>č</w:t>
      </w:r>
      <w:r w:rsidRPr="004D104B">
        <w:rPr>
          <w:rFonts w:ascii="Arial" w:hAnsi="Arial" w:cs="Arial"/>
          <w:color w:val="000000"/>
          <w:sz w:val="18"/>
          <w:szCs w:val="18"/>
        </w:rPr>
        <w:t>niku prej predložil ponudbo.</w:t>
      </w:r>
    </w:p>
    <w:p w14:paraId="4322BF2D" w14:textId="77777777" w:rsidR="009D0B09" w:rsidRDefault="009D0B09" w:rsidP="008949CF">
      <w:pPr>
        <w:spacing w:line="240" w:lineRule="auto"/>
        <w:jc w:val="both"/>
        <w:rPr>
          <w:rFonts w:ascii="Arial" w:hAnsi="Arial" w:cs="Arial"/>
          <w:color w:val="000000"/>
          <w:sz w:val="18"/>
          <w:szCs w:val="18"/>
        </w:rPr>
      </w:pPr>
      <w:r w:rsidRPr="004D104B">
        <w:rPr>
          <w:rFonts w:ascii="Arial" w:hAnsi="Arial" w:cs="Arial" w:hint="eastAsia"/>
          <w:color w:val="000000"/>
          <w:sz w:val="18"/>
          <w:szCs w:val="18"/>
        </w:rPr>
        <w:t>Č</w:t>
      </w:r>
      <w:r w:rsidRPr="004D104B">
        <w:rPr>
          <w:rFonts w:ascii="Arial" w:hAnsi="Arial" w:cs="Arial"/>
          <w:color w:val="000000"/>
          <w:sz w:val="18"/>
          <w:szCs w:val="18"/>
        </w:rPr>
        <w:t>e bosta dve ali ve</w:t>
      </w:r>
      <w:r w:rsidRPr="004D104B">
        <w:rPr>
          <w:rFonts w:ascii="Arial" w:hAnsi="Arial" w:cs="Arial" w:hint="eastAsia"/>
          <w:color w:val="000000"/>
          <w:sz w:val="18"/>
          <w:szCs w:val="18"/>
        </w:rPr>
        <w:t>č</w:t>
      </w:r>
      <w:r w:rsidRPr="004D104B">
        <w:rPr>
          <w:rFonts w:ascii="Arial" w:hAnsi="Arial" w:cs="Arial"/>
          <w:color w:val="000000"/>
          <w:sz w:val="18"/>
          <w:szCs w:val="18"/>
        </w:rPr>
        <w:t xml:space="preserve"> ponudb imele enako kon</w:t>
      </w:r>
      <w:r w:rsidRPr="004D104B">
        <w:rPr>
          <w:rFonts w:ascii="Arial" w:hAnsi="Arial" w:cs="Arial" w:hint="eastAsia"/>
          <w:color w:val="000000"/>
          <w:sz w:val="18"/>
          <w:szCs w:val="18"/>
        </w:rPr>
        <w:t>č</w:t>
      </w:r>
      <w:r w:rsidRPr="004D104B">
        <w:rPr>
          <w:rFonts w:ascii="Arial" w:hAnsi="Arial" w:cs="Arial"/>
          <w:color w:val="000000"/>
          <w:sz w:val="18"/>
          <w:szCs w:val="18"/>
        </w:rPr>
        <w:t xml:space="preserve">no ponudbeno ceno z DDV </w:t>
      </w:r>
      <w:r>
        <w:rPr>
          <w:rFonts w:ascii="Arial" w:hAnsi="Arial" w:cs="Arial"/>
          <w:color w:val="000000"/>
          <w:sz w:val="18"/>
          <w:szCs w:val="18"/>
        </w:rPr>
        <w:t xml:space="preserve">za posamezen sklop </w:t>
      </w:r>
      <w:r w:rsidRPr="004D104B">
        <w:rPr>
          <w:rFonts w:ascii="Arial" w:hAnsi="Arial" w:cs="Arial"/>
          <w:color w:val="000000"/>
          <w:sz w:val="18"/>
          <w:szCs w:val="18"/>
        </w:rPr>
        <w:t>in bosta obe isto</w:t>
      </w:r>
      <w:r w:rsidRPr="004D104B">
        <w:rPr>
          <w:rFonts w:ascii="Arial" w:hAnsi="Arial" w:cs="Arial" w:hint="eastAsia"/>
          <w:color w:val="000000"/>
          <w:sz w:val="18"/>
          <w:szCs w:val="18"/>
        </w:rPr>
        <w:t>č</w:t>
      </w:r>
      <w:r w:rsidRPr="004D104B">
        <w:rPr>
          <w:rFonts w:ascii="Arial" w:hAnsi="Arial" w:cs="Arial"/>
          <w:color w:val="000000"/>
          <w:sz w:val="18"/>
          <w:szCs w:val="18"/>
        </w:rPr>
        <w:t>asno predloženi naro</w:t>
      </w:r>
      <w:r w:rsidRPr="004D104B">
        <w:rPr>
          <w:rFonts w:ascii="Arial" w:hAnsi="Arial" w:cs="Arial" w:hint="eastAsia"/>
          <w:color w:val="000000"/>
          <w:sz w:val="18"/>
          <w:szCs w:val="18"/>
        </w:rPr>
        <w:t>č</w:t>
      </w:r>
      <w:r w:rsidRPr="004D104B">
        <w:rPr>
          <w:rFonts w:ascii="Arial" w:hAnsi="Arial" w:cs="Arial"/>
          <w:color w:val="000000"/>
          <w:sz w:val="18"/>
          <w:szCs w:val="18"/>
        </w:rPr>
        <w:t>niku, bo naro</w:t>
      </w:r>
      <w:r w:rsidRPr="004D104B">
        <w:rPr>
          <w:rFonts w:ascii="Arial" w:hAnsi="Arial" w:cs="Arial" w:hint="eastAsia"/>
          <w:color w:val="000000"/>
          <w:sz w:val="18"/>
          <w:szCs w:val="18"/>
        </w:rPr>
        <w:t>č</w:t>
      </w:r>
      <w:r w:rsidRPr="004D104B">
        <w:rPr>
          <w:rFonts w:ascii="Arial" w:hAnsi="Arial" w:cs="Arial"/>
          <w:color w:val="000000"/>
          <w:sz w:val="18"/>
          <w:szCs w:val="18"/>
        </w:rPr>
        <w:t>nik ponudnika izbral z žrebom (na žrebanje bo naro</w:t>
      </w:r>
      <w:r w:rsidRPr="004D104B">
        <w:rPr>
          <w:rFonts w:ascii="Arial" w:hAnsi="Arial" w:cs="Arial" w:hint="eastAsia"/>
          <w:color w:val="000000"/>
          <w:sz w:val="18"/>
          <w:szCs w:val="18"/>
        </w:rPr>
        <w:t>č</w:t>
      </w:r>
      <w:r w:rsidRPr="004D104B">
        <w:rPr>
          <w:rFonts w:ascii="Arial" w:hAnsi="Arial" w:cs="Arial"/>
          <w:color w:val="000000"/>
          <w:sz w:val="18"/>
          <w:szCs w:val="18"/>
        </w:rPr>
        <w:t>nik povabil ponudnike, ki bodo ponudili enako kon</w:t>
      </w:r>
      <w:r w:rsidRPr="004D104B">
        <w:rPr>
          <w:rFonts w:ascii="Arial" w:hAnsi="Arial" w:cs="Arial" w:hint="eastAsia"/>
          <w:color w:val="000000"/>
          <w:sz w:val="18"/>
          <w:szCs w:val="18"/>
        </w:rPr>
        <w:t>č</w:t>
      </w:r>
      <w:r w:rsidRPr="004D104B">
        <w:rPr>
          <w:rFonts w:ascii="Arial" w:hAnsi="Arial" w:cs="Arial"/>
          <w:color w:val="000000"/>
          <w:sz w:val="18"/>
          <w:szCs w:val="18"/>
        </w:rPr>
        <w:t>no ponudbeno ceno).</w:t>
      </w:r>
    </w:p>
    <w:p w14:paraId="270CFDA9" w14:textId="2499CE91" w:rsidR="000419F8" w:rsidRDefault="000419F8" w:rsidP="008949CF">
      <w:pPr>
        <w:spacing w:before="225" w:after="225" w:line="240" w:lineRule="auto"/>
        <w:jc w:val="both"/>
        <w:rPr>
          <w:rFonts w:ascii="Arial" w:hAnsi="Arial" w:cs="Arial"/>
          <w:color w:val="000000"/>
          <w:sz w:val="18"/>
          <w:szCs w:val="18"/>
        </w:rPr>
      </w:pPr>
    </w:p>
    <w:p w14:paraId="3B964FFE" w14:textId="77777777" w:rsidR="0026230D" w:rsidRPr="002F6FF9" w:rsidRDefault="0026230D" w:rsidP="008949CF">
      <w:pPr>
        <w:spacing w:before="225" w:after="225" w:line="240" w:lineRule="auto"/>
        <w:jc w:val="both"/>
        <w:rPr>
          <w:rFonts w:ascii="Arial" w:hAnsi="Arial" w:cs="Arial"/>
          <w:color w:val="000000"/>
          <w:sz w:val="18"/>
          <w:szCs w:val="18"/>
        </w:rPr>
      </w:pPr>
    </w:p>
    <w:p w14:paraId="386C0DD8" w14:textId="77777777" w:rsidR="00504D88" w:rsidRPr="002F6FF9" w:rsidRDefault="00504D88" w:rsidP="008949CF">
      <w:pPr>
        <w:pStyle w:val="Naslov2"/>
        <w:spacing w:line="240" w:lineRule="auto"/>
        <w:jc w:val="center"/>
        <w:rPr>
          <w:rFonts w:ascii="Arial" w:hAnsi="Arial" w:cs="Arial"/>
          <w:sz w:val="28"/>
          <w:u w:val="single"/>
        </w:rPr>
      </w:pPr>
      <w:r>
        <w:rPr>
          <w:rFonts w:ascii="Arial" w:hAnsi="Arial" w:cs="Arial"/>
          <w:sz w:val="28"/>
          <w:u w:val="single"/>
        </w:rPr>
        <w:t>IV</w:t>
      </w:r>
      <w:r w:rsidRPr="002F6FF9">
        <w:rPr>
          <w:rFonts w:ascii="Arial" w:hAnsi="Arial" w:cs="Arial"/>
          <w:sz w:val="28"/>
          <w:u w:val="single"/>
        </w:rPr>
        <w:t xml:space="preserve">. </w:t>
      </w:r>
      <w:r>
        <w:rPr>
          <w:rFonts w:ascii="Arial" w:hAnsi="Arial" w:cs="Arial"/>
          <w:sz w:val="28"/>
          <w:u w:val="single"/>
        </w:rPr>
        <w:t>TEHNIČNE SPECIFIKACIJE</w:t>
      </w:r>
    </w:p>
    <w:p w14:paraId="245BDBF5" w14:textId="77777777" w:rsidR="000419F8" w:rsidRPr="002F6FF9" w:rsidRDefault="000419F8" w:rsidP="008949CF">
      <w:pPr>
        <w:spacing w:before="225" w:after="225" w:line="240" w:lineRule="auto"/>
        <w:jc w:val="both"/>
        <w:rPr>
          <w:rFonts w:ascii="Arial" w:hAnsi="Arial" w:cs="Arial"/>
          <w:color w:val="000000"/>
          <w:sz w:val="18"/>
          <w:szCs w:val="18"/>
        </w:rPr>
      </w:pPr>
    </w:p>
    <w:p w14:paraId="7311FA3A" w14:textId="77777777" w:rsidR="00504D88" w:rsidRPr="006200B2" w:rsidRDefault="00504D88" w:rsidP="008949CF">
      <w:pPr>
        <w:pStyle w:val="Paragraf"/>
        <w:spacing w:line="240" w:lineRule="auto"/>
        <w:rPr>
          <w:rFonts w:ascii="Arial" w:hAnsi="Arial" w:cs="Arial"/>
          <w:b/>
        </w:rPr>
      </w:pPr>
      <w:r w:rsidRPr="006200B2">
        <w:rPr>
          <w:rFonts w:ascii="Arial" w:hAnsi="Arial" w:cs="Arial"/>
          <w:b/>
        </w:rPr>
        <w:t>Zagotavljanje medijskih storitev in zakup oglaševalskega prostora v tedenskem tiskanem mediju</w:t>
      </w:r>
    </w:p>
    <w:p w14:paraId="13B97411" w14:textId="77777777" w:rsidR="00504D88" w:rsidRPr="006200B2" w:rsidRDefault="00504D88" w:rsidP="008949CF">
      <w:pPr>
        <w:spacing w:line="240" w:lineRule="auto"/>
        <w:jc w:val="both"/>
        <w:rPr>
          <w:rFonts w:ascii="Arial" w:hAnsi="Arial" w:cs="Arial"/>
          <w:sz w:val="18"/>
          <w:szCs w:val="18"/>
        </w:rPr>
      </w:pPr>
    </w:p>
    <w:p w14:paraId="301B34E7" w14:textId="10878969" w:rsidR="00963BA3" w:rsidRDefault="00963BA3" w:rsidP="008949CF">
      <w:pPr>
        <w:spacing w:line="240" w:lineRule="auto"/>
        <w:jc w:val="both"/>
        <w:rPr>
          <w:rFonts w:ascii="Arial" w:hAnsi="Arial" w:cs="Arial"/>
          <w:sz w:val="18"/>
          <w:szCs w:val="18"/>
        </w:rPr>
      </w:pPr>
      <w:r w:rsidRPr="006200B2">
        <w:rPr>
          <w:rFonts w:ascii="Arial" w:hAnsi="Arial" w:cs="Arial"/>
          <w:sz w:val="18"/>
          <w:szCs w:val="18"/>
        </w:rPr>
        <w:t>Izvajal</w:t>
      </w:r>
      <w:r>
        <w:rPr>
          <w:rFonts w:ascii="Arial" w:hAnsi="Arial" w:cs="Arial"/>
          <w:sz w:val="18"/>
          <w:szCs w:val="18"/>
        </w:rPr>
        <w:t>ec se obvezuje, da bo v letu 202</w:t>
      </w:r>
      <w:r w:rsidR="00CC6F25">
        <w:rPr>
          <w:rFonts w:ascii="Arial" w:hAnsi="Arial" w:cs="Arial"/>
          <w:sz w:val="18"/>
          <w:szCs w:val="18"/>
        </w:rPr>
        <w:t>3</w:t>
      </w:r>
      <w:r w:rsidRPr="006200B2">
        <w:rPr>
          <w:rFonts w:ascii="Arial" w:hAnsi="Arial" w:cs="Arial"/>
          <w:sz w:val="18"/>
          <w:szCs w:val="18"/>
        </w:rPr>
        <w:t xml:space="preserve"> v lokalnem časopisu poročal o dogajanju v Mestni občini Velenje, o kulturnih in športnih prireditvah, sejah organov v skladu z določili Zakona o medijih.</w:t>
      </w:r>
    </w:p>
    <w:p w14:paraId="3AAF3538" w14:textId="77777777" w:rsidR="0026230D" w:rsidRPr="006200B2" w:rsidRDefault="0026230D" w:rsidP="008949CF">
      <w:pPr>
        <w:spacing w:line="240" w:lineRule="auto"/>
        <w:jc w:val="both"/>
        <w:rPr>
          <w:rFonts w:ascii="Arial" w:hAnsi="Arial" w:cs="Arial"/>
          <w:sz w:val="18"/>
          <w:szCs w:val="18"/>
        </w:rPr>
      </w:pPr>
    </w:p>
    <w:p w14:paraId="56FC724B" w14:textId="77777777" w:rsidR="00963BA3" w:rsidRPr="00FC61C2" w:rsidRDefault="00963BA3" w:rsidP="008949CF">
      <w:pPr>
        <w:spacing w:line="240" w:lineRule="auto"/>
        <w:jc w:val="both"/>
        <w:rPr>
          <w:rFonts w:ascii="Arial" w:hAnsi="Arial" w:cs="Arial"/>
          <w:sz w:val="18"/>
          <w:szCs w:val="18"/>
          <w:u w:val="single"/>
        </w:rPr>
      </w:pPr>
      <w:r w:rsidRPr="00FC61C2">
        <w:rPr>
          <w:rFonts w:ascii="Arial" w:hAnsi="Arial" w:cs="Arial"/>
          <w:sz w:val="18"/>
          <w:szCs w:val="18"/>
          <w:u w:val="single"/>
        </w:rPr>
        <w:t>(1) V okviru sklopa A bo izvajalec za naročnika objavil:</w:t>
      </w:r>
    </w:p>
    <w:p w14:paraId="2714AC8A" w14:textId="77777777" w:rsidR="00D823F6" w:rsidRPr="00FC61C2" w:rsidRDefault="00D823F6" w:rsidP="008949CF">
      <w:pPr>
        <w:numPr>
          <w:ilvl w:val="0"/>
          <w:numId w:val="36"/>
        </w:numPr>
        <w:spacing w:after="0" w:line="240" w:lineRule="auto"/>
        <w:jc w:val="both"/>
        <w:rPr>
          <w:rFonts w:ascii="Arial" w:hAnsi="Arial" w:cs="Arial"/>
          <w:bCs/>
          <w:sz w:val="18"/>
          <w:szCs w:val="18"/>
        </w:rPr>
      </w:pPr>
      <w:r w:rsidRPr="00FC61C2">
        <w:rPr>
          <w:rFonts w:ascii="Arial" w:hAnsi="Arial" w:cs="Arial"/>
          <w:bCs/>
          <w:sz w:val="18"/>
          <w:szCs w:val="18"/>
        </w:rPr>
        <w:t>čest</w:t>
      </w:r>
      <w:r>
        <w:rPr>
          <w:rFonts w:ascii="Arial" w:hAnsi="Arial" w:cs="Arial"/>
          <w:bCs/>
          <w:sz w:val="18"/>
          <w:szCs w:val="18"/>
        </w:rPr>
        <w:t>itke oz. vabila na proslave – 12</w:t>
      </w:r>
      <w:r w:rsidRPr="00FC61C2">
        <w:rPr>
          <w:rFonts w:ascii="Arial" w:hAnsi="Arial" w:cs="Arial"/>
          <w:bCs/>
          <w:sz w:val="18"/>
          <w:szCs w:val="18"/>
        </w:rPr>
        <w:t xml:space="preserve"> čestitk v velikosti 270 cm²/oglas – barvno;</w:t>
      </w:r>
    </w:p>
    <w:p w14:paraId="5F2BE83F" w14:textId="77777777" w:rsidR="00D823F6" w:rsidRPr="00FC61C2" w:rsidRDefault="00D823F6" w:rsidP="008949CF">
      <w:pPr>
        <w:numPr>
          <w:ilvl w:val="0"/>
          <w:numId w:val="36"/>
        </w:numPr>
        <w:spacing w:after="0" w:line="240" w:lineRule="auto"/>
        <w:ind w:left="714" w:hanging="357"/>
        <w:jc w:val="both"/>
        <w:rPr>
          <w:rFonts w:ascii="Arial" w:hAnsi="Arial" w:cs="Arial"/>
          <w:bCs/>
          <w:sz w:val="18"/>
          <w:szCs w:val="18"/>
        </w:rPr>
      </w:pPr>
      <w:r w:rsidRPr="00FC61C2">
        <w:rPr>
          <w:rFonts w:ascii="Arial" w:hAnsi="Arial" w:cs="Arial"/>
          <w:bCs/>
          <w:sz w:val="18"/>
          <w:szCs w:val="18"/>
        </w:rPr>
        <w:t>objava obvestil in oglasov v velikosti 270 cm</w:t>
      </w:r>
      <w:r w:rsidRPr="00FC61C2">
        <w:rPr>
          <w:rFonts w:ascii="Arial" w:hAnsi="Arial" w:cs="Arial"/>
          <w:sz w:val="18"/>
          <w:szCs w:val="18"/>
          <w:vertAlign w:val="superscript"/>
        </w:rPr>
        <w:t>2</w:t>
      </w:r>
      <w:r>
        <w:rPr>
          <w:rFonts w:ascii="Arial" w:hAnsi="Arial" w:cs="Arial"/>
          <w:bCs/>
          <w:sz w:val="18"/>
          <w:szCs w:val="18"/>
        </w:rPr>
        <w:t xml:space="preserve">/obvestilo – </w:t>
      </w:r>
      <w:r w:rsidRPr="00FC61C2">
        <w:rPr>
          <w:rFonts w:ascii="Arial" w:hAnsi="Arial" w:cs="Arial"/>
          <w:bCs/>
          <w:sz w:val="18"/>
          <w:szCs w:val="18"/>
        </w:rPr>
        <w:t xml:space="preserve"> </w:t>
      </w:r>
      <w:r>
        <w:rPr>
          <w:rFonts w:ascii="Arial" w:hAnsi="Arial" w:cs="Arial"/>
          <w:bCs/>
          <w:sz w:val="18"/>
          <w:szCs w:val="18"/>
        </w:rPr>
        <w:t>25</w:t>
      </w:r>
      <w:r w:rsidRPr="00FC61C2">
        <w:rPr>
          <w:rFonts w:ascii="Arial" w:hAnsi="Arial" w:cs="Arial"/>
          <w:bCs/>
          <w:sz w:val="18"/>
          <w:szCs w:val="18"/>
        </w:rPr>
        <w:t xml:space="preserve"> objav;</w:t>
      </w:r>
    </w:p>
    <w:p w14:paraId="3279A8FB" w14:textId="77777777" w:rsidR="00D823F6" w:rsidRPr="00FC61C2" w:rsidRDefault="00D823F6" w:rsidP="008949CF">
      <w:pPr>
        <w:numPr>
          <w:ilvl w:val="0"/>
          <w:numId w:val="36"/>
        </w:numPr>
        <w:spacing w:after="0" w:line="240" w:lineRule="auto"/>
        <w:jc w:val="both"/>
        <w:rPr>
          <w:rFonts w:ascii="Arial" w:hAnsi="Arial" w:cs="Arial"/>
          <w:bCs/>
          <w:sz w:val="18"/>
          <w:szCs w:val="18"/>
        </w:rPr>
      </w:pPr>
      <w:r w:rsidRPr="00FC61C2">
        <w:rPr>
          <w:rFonts w:ascii="Arial" w:hAnsi="Arial" w:cs="Arial"/>
          <w:bCs/>
          <w:sz w:val="18"/>
          <w:szCs w:val="18"/>
        </w:rPr>
        <w:t>celostranska objava – barvno - 3 objave;</w:t>
      </w:r>
    </w:p>
    <w:p w14:paraId="005474D6" w14:textId="77777777" w:rsidR="00D823F6" w:rsidRPr="00FC61C2" w:rsidRDefault="00D823F6" w:rsidP="008949CF">
      <w:pPr>
        <w:numPr>
          <w:ilvl w:val="0"/>
          <w:numId w:val="36"/>
        </w:numPr>
        <w:spacing w:after="0" w:line="240" w:lineRule="auto"/>
        <w:jc w:val="both"/>
        <w:rPr>
          <w:rFonts w:ascii="Arial" w:hAnsi="Arial" w:cs="Arial"/>
          <w:bCs/>
          <w:sz w:val="18"/>
          <w:szCs w:val="18"/>
        </w:rPr>
      </w:pPr>
      <w:r w:rsidRPr="00FC61C2">
        <w:rPr>
          <w:rFonts w:ascii="Arial" w:hAnsi="Arial" w:cs="Arial"/>
          <w:bCs/>
          <w:sz w:val="18"/>
          <w:szCs w:val="18"/>
        </w:rPr>
        <w:t>oglasi v publikaciji</w:t>
      </w:r>
      <w:r>
        <w:rPr>
          <w:rFonts w:ascii="Arial" w:hAnsi="Arial" w:cs="Arial"/>
          <w:bCs/>
          <w:sz w:val="18"/>
          <w:szCs w:val="18"/>
        </w:rPr>
        <w:t xml:space="preserve"> (projekti sofinancirani s strani EU in RS)</w:t>
      </w:r>
      <w:r w:rsidRPr="00FC61C2">
        <w:rPr>
          <w:rFonts w:ascii="Arial" w:hAnsi="Arial" w:cs="Arial"/>
          <w:bCs/>
          <w:sz w:val="18"/>
          <w:szCs w:val="18"/>
        </w:rPr>
        <w:t xml:space="preserve"> – 500 </w:t>
      </w:r>
      <w:r w:rsidRPr="00FC61C2">
        <w:rPr>
          <w:rFonts w:ascii="Arial" w:hAnsi="Arial" w:cs="Arial"/>
          <w:sz w:val="18"/>
          <w:szCs w:val="18"/>
        </w:rPr>
        <w:t>cm</w:t>
      </w:r>
      <w:r w:rsidRPr="00FC61C2">
        <w:rPr>
          <w:rFonts w:ascii="Arial" w:hAnsi="Arial" w:cs="Arial"/>
          <w:sz w:val="18"/>
          <w:szCs w:val="18"/>
          <w:vertAlign w:val="superscript"/>
        </w:rPr>
        <w:t>2</w:t>
      </w:r>
      <w:r>
        <w:rPr>
          <w:rFonts w:ascii="Arial" w:hAnsi="Arial" w:cs="Arial"/>
          <w:sz w:val="18"/>
          <w:szCs w:val="18"/>
          <w:vertAlign w:val="superscript"/>
        </w:rPr>
        <w:t xml:space="preserve">  </w:t>
      </w:r>
      <w:r>
        <w:rPr>
          <w:rFonts w:ascii="Arial" w:hAnsi="Arial" w:cs="Arial"/>
          <w:bCs/>
          <w:sz w:val="18"/>
          <w:szCs w:val="18"/>
        </w:rPr>
        <w:t>-</w:t>
      </w:r>
      <w:r w:rsidRPr="00FC61C2">
        <w:rPr>
          <w:rFonts w:ascii="Arial" w:hAnsi="Arial" w:cs="Arial"/>
          <w:bCs/>
          <w:sz w:val="18"/>
          <w:szCs w:val="18"/>
        </w:rPr>
        <w:t xml:space="preserve"> 3 objave.</w:t>
      </w:r>
    </w:p>
    <w:p w14:paraId="66FC3764" w14:textId="77777777" w:rsidR="00963BA3" w:rsidRPr="00FC61C2" w:rsidRDefault="00963BA3" w:rsidP="008949CF">
      <w:pPr>
        <w:spacing w:line="240" w:lineRule="auto"/>
        <w:ind w:right="-285"/>
        <w:jc w:val="both"/>
        <w:rPr>
          <w:rFonts w:ascii="Arial" w:hAnsi="Arial" w:cs="Arial"/>
          <w:bCs/>
          <w:sz w:val="18"/>
          <w:szCs w:val="18"/>
        </w:rPr>
      </w:pPr>
    </w:p>
    <w:tbl>
      <w:tblPr>
        <w:tblW w:w="16986" w:type="dxa"/>
        <w:tblInd w:w="-356" w:type="dxa"/>
        <w:tblLayout w:type="fixed"/>
        <w:tblCellMar>
          <w:left w:w="70" w:type="dxa"/>
          <w:right w:w="70" w:type="dxa"/>
        </w:tblCellMar>
        <w:tblLook w:val="00A0" w:firstRow="1" w:lastRow="0" w:firstColumn="1" w:lastColumn="0" w:noHBand="0" w:noVBand="0"/>
      </w:tblPr>
      <w:tblGrid>
        <w:gridCol w:w="11483"/>
        <w:gridCol w:w="5503"/>
      </w:tblGrid>
      <w:tr w:rsidR="00963BA3" w:rsidRPr="00FC61C2" w14:paraId="359D5B6C" w14:textId="77777777" w:rsidTr="007A476F">
        <w:trPr>
          <w:trHeight w:val="68"/>
        </w:trPr>
        <w:tc>
          <w:tcPr>
            <w:tcW w:w="11483" w:type="dxa"/>
          </w:tcPr>
          <w:p w14:paraId="74E5F7D4" w14:textId="77777777" w:rsidR="00963BA3" w:rsidRPr="0015389B" w:rsidRDefault="00963BA3" w:rsidP="008949CF">
            <w:pPr>
              <w:spacing w:line="240" w:lineRule="auto"/>
              <w:ind w:left="360"/>
              <w:jc w:val="both"/>
              <w:rPr>
                <w:rFonts w:ascii="Arial" w:hAnsi="Arial" w:cs="Arial"/>
                <w:b/>
                <w:bCs/>
                <w:sz w:val="18"/>
                <w:szCs w:val="18"/>
              </w:rPr>
            </w:pPr>
            <w:r w:rsidRPr="0015389B">
              <w:rPr>
                <w:rFonts w:ascii="Arial" w:hAnsi="Arial" w:cs="Arial"/>
                <w:bCs/>
                <w:sz w:val="18"/>
                <w:szCs w:val="18"/>
              </w:rPr>
              <w:t xml:space="preserve">                                   </w:t>
            </w:r>
            <w:r>
              <w:rPr>
                <w:rFonts w:ascii="Arial" w:hAnsi="Arial" w:cs="Arial"/>
                <w:bCs/>
                <w:sz w:val="18"/>
                <w:szCs w:val="18"/>
              </w:rPr>
              <w:t xml:space="preserve">     </w:t>
            </w:r>
            <w:r w:rsidRPr="0015389B">
              <w:rPr>
                <w:rFonts w:ascii="Arial" w:hAnsi="Arial" w:cs="Arial"/>
                <w:b/>
                <w:bCs/>
                <w:sz w:val="18"/>
                <w:szCs w:val="18"/>
              </w:rPr>
              <w:t>število objav                 cena brez ddv</w:t>
            </w:r>
            <w:r w:rsidRPr="0015389B">
              <w:rPr>
                <w:rFonts w:ascii="Arial" w:hAnsi="Arial" w:cs="Arial"/>
                <w:b/>
                <w:bCs/>
                <w:sz w:val="18"/>
                <w:szCs w:val="18"/>
              </w:rPr>
              <w:tab/>
              <w:t xml:space="preserve">    </w:t>
            </w:r>
            <w:r>
              <w:rPr>
                <w:rFonts w:ascii="Arial" w:hAnsi="Arial" w:cs="Arial"/>
                <w:b/>
                <w:bCs/>
                <w:sz w:val="18"/>
                <w:szCs w:val="18"/>
              </w:rPr>
              <w:t xml:space="preserve">    </w:t>
            </w:r>
            <w:r w:rsidRPr="0015389B">
              <w:rPr>
                <w:rFonts w:ascii="Arial" w:hAnsi="Arial" w:cs="Arial"/>
                <w:b/>
                <w:bCs/>
                <w:sz w:val="18"/>
                <w:szCs w:val="18"/>
              </w:rPr>
              <w:t xml:space="preserve"> cena z ddv</w:t>
            </w:r>
            <w:r w:rsidRPr="0015389B">
              <w:rPr>
                <w:rFonts w:ascii="Arial" w:hAnsi="Arial" w:cs="Arial"/>
                <w:b/>
                <w:bCs/>
                <w:sz w:val="18"/>
                <w:szCs w:val="18"/>
              </w:rPr>
              <w:tab/>
              <w:t xml:space="preserve">         </w:t>
            </w:r>
            <w:r>
              <w:rPr>
                <w:rFonts w:ascii="Arial" w:hAnsi="Arial" w:cs="Arial"/>
                <w:b/>
                <w:bCs/>
                <w:sz w:val="18"/>
                <w:szCs w:val="18"/>
              </w:rPr>
              <w:t xml:space="preserve">     </w:t>
            </w:r>
            <w:r w:rsidRPr="0015389B">
              <w:rPr>
                <w:rFonts w:ascii="Arial" w:hAnsi="Arial" w:cs="Arial"/>
                <w:b/>
                <w:bCs/>
                <w:sz w:val="18"/>
                <w:szCs w:val="18"/>
              </w:rPr>
              <w:t xml:space="preserve">  skupaj cena z ddv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5"/>
              <w:gridCol w:w="2018"/>
              <w:gridCol w:w="1874"/>
              <w:gridCol w:w="1874"/>
              <w:gridCol w:w="1874"/>
            </w:tblGrid>
            <w:tr w:rsidR="00963BA3" w:rsidRPr="0015389B" w14:paraId="3F3037AB" w14:textId="77777777" w:rsidTr="007A476F">
              <w:trPr>
                <w:trHeight w:val="944"/>
              </w:trPr>
              <w:tc>
                <w:tcPr>
                  <w:tcW w:w="2165" w:type="dxa"/>
                </w:tcPr>
                <w:p w14:paraId="35616D90" w14:textId="77777777" w:rsidR="00963BA3" w:rsidRPr="0015389B" w:rsidRDefault="00963BA3" w:rsidP="008949CF">
                  <w:pPr>
                    <w:spacing w:line="240" w:lineRule="auto"/>
                    <w:jc w:val="both"/>
                    <w:rPr>
                      <w:rFonts w:ascii="Arial" w:hAnsi="Arial" w:cs="Arial"/>
                      <w:bCs/>
                      <w:sz w:val="18"/>
                      <w:szCs w:val="18"/>
                    </w:rPr>
                  </w:pPr>
                  <w:r w:rsidRPr="0015389B">
                    <w:rPr>
                      <w:rFonts w:ascii="Arial" w:hAnsi="Arial" w:cs="Arial"/>
                      <w:bCs/>
                      <w:sz w:val="18"/>
                      <w:szCs w:val="18"/>
                    </w:rPr>
                    <w:t xml:space="preserve">čestitke oz. vabila na proslave </w:t>
                  </w:r>
                </w:p>
              </w:tc>
              <w:tc>
                <w:tcPr>
                  <w:tcW w:w="2018" w:type="dxa"/>
                </w:tcPr>
                <w:p w14:paraId="75B4F65D" w14:textId="31FE8515" w:rsidR="00963BA3" w:rsidRPr="0015389B" w:rsidRDefault="00D823F6" w:rsidP="008949CF">
                  <w:pPr>
                    <w:spacing w:line="240" w:lineRule="auto"/>
                    <w:rPr>
                      <w:rFonts w:ascii="Arial" w:hAnsi="Arial" w:cs="Arial"/>
                      <w:bCs/>
                      <w:sz w:val="18"/>
                      <w:szCs w:val="18"/>
                    </w:rPr>
                  </w:pPr>
                  <w:r>
                    <w:rPr>
                      <w:rFonts w:ascii="Arial" w:hAnsi="Arial" w:cs="Arial"/>
                      <w:bCs/>
                      <w:sz w:val="18"/>
                      <w:szCs w:val="18"/>
                    </w:rPr>
                    <w:t>12</w:t>
                  </w:r>
                  <w:r w:rsidRPr="00FC61C2">
                    <w:rPr>
                      <w:rFonts w:ascii="Arial" w:hAnsi="Arial" w:cs="Arial"/>
                      <w:bCs/>
                      <w:sz w:val="18"/>
                      <w:szCs w:val="18"/>
                    </w:rPr>
                    <w:t xml:space="preserve"> čestitk v velikosti 270 cm²/oglas  barvno</w:t>
                  </w:r>
                </w:p>
              </w:tc>
              <w:tc>
                <w:tcPr>
                  <w:tcW w:w="1874" w:type="dxa"/>
                </w:tcPr>
                <w:p w14:paraId="3A5C51CF" w14:textId="77777777" w:rsidR="00963BA3" w:rsidRPr="0015389B" w:rsidRDefault="00963BA3" w:rsidP="008949CF">
                  <w:pPr>
                    <w:spacing w:line="240" w:lineRule="auto"/>
                    <w:jc w:val="both"/>
                    <w:rPr>
                      <w:rFonts w:ascii="Arial" w:hAnsi="Arial" w:cs="Arial"/>
                      <w:bCs/>
                      <w:sz w:val="18"/>
                      <w:szCs w:val="18"/>
                    </w:rPr>
                  </w:pPr>
                </w:p>
              </w:tc>
              <w:tc>
                <w:tcPr>
                  <w:tcW w:w="1874" w:type="dxa"/>
                </w:tcPr>
                <w:p w14:paraId="02BB4E24" w14:textId="77777777" w:rsidR="00963BA3" w:rsidRPr="0015389B" w:rsidRDefault="00963BA3" w:rsidP="008949CF">
                  <w:pPr>
                    <w:spacing w:line="240" w:lineRule="auto"/>
                    <w:jc w:val="both"/>
                    <w:rPr>
                      <w:rFonts w:ascii="Arial" w:hAnsi="Arial" w:cs="Arial"/>
                      <w:bCs/>
                      <w:sz w:val="18"/>
                      <w:szCs w:val="18"/>
                    </w:rPr>
                  </w:pPr>
                </w:p>
              </w:tc>
              <w:tc>
                <w:tcPr>
                  <w:tcW w:w="1874" w:type="dxa"/>
                </w:tcPr>
                <w:p w14:paraId="66B169AE" w14:textId="77777777" w:rsidR="00963BA3" w:rsidRPr="0015389B" w:rsidRDefault="00963BA3" w:rsidP="008949CF">
                  <w:pPr>
                    <w:spacing w:line="240" w:lineRule="auto"/>
                    <w:jc w:val="both"/>
                    <w:rPr>
                      <w:rFonts w:ascii="Arial" w:hAnsi="Arial" w:cs="Arial"/>
                      <w:bCs/>
                      <w:sz w:val="18"/>
                      <w:szCs w:val="18"/>
                    </w:rPr>
                  </w:pPr>
                </w:p>
              </w:tc>
            </w:tr>
            <w:tr w:rsidR="00963BA3" w:rsidRPr="0015389B" w14:paraId="50436555" w14:textId="77777777" w:rsidTr="007A476F">
              <w:tc>
                <w:tcPr>
                  <w:tcW w:w="2165" w:type="dxa"/>
                </w:tcPr>
                <w:p w14:paraId="37D4647A" w14:textId="77777777" w:rsidR="00963BA3" w:rsidRPr="0015389B" w:rsidRDefault="00963BA3" w:rsidP="008949CF">
                  <w:pPr>
                    <w:spacing w:line="240" w:lineRule="auto"/>
                    <w:rPr>
                      <w:rFonts w:ascii="Arial" w:hAnsi="Arial" w:cs="Arial"/>
                      <w:bCs/>
                      <w:sz w:val="18"/>
                      <w:szCs w:val="18"/>
                    </w:rPr>
                  </w:pPr>
                  <w:r w:rsidRPr="0015389B">
                    <w:rPr>
                      <w:rFonts w:ascii="Arial" w:hAnsi="Arial" w:cs="Arial"/>
                      <w:bCs/>
                      <w:sz w:val="18"/>
                      <w:szCs w:val="18"/>
                    </w:rPr>
                    <w:t xml:space="preserve">objava obvestil in oglasov </w:t>
                  </w:r>
                </w:p>
              </w:tc>
              <w:tc>
                <w:tcPr>
                  <w:tcW w:w="2018" w:type="dxa"/>
                </w:tcPr>
                <w:p w14:paraId="6A1F6F7D" w14:textId="15241C86" w:rsidR="00963BA3" w:rsidRPr="0015389B" w:rsidRDefault="00D823F6" w:rsidP="008949CF">
                  <w:pPr>
                    <w:spacing w:line="240" w:lineRule="auto"/>
                    <w:rPr>
                      <w:rFonts w:ascii="Arial" w:hAnsi="Arial" w:cs="Arial"/>
                      <w:bCs/>
                      <w:sz w:val="18"/>
                      <w:szCs w:val="18"/>
                    </w:rPr>
                  </w:pPr>
                  <w:r>
                    <w:rPr>
                      <w:rFonts w:ascii="Arial" w:hAnsi="Arial" w:cs="Arial"/>
                      <w:bCs/>
                      <w:sz w:val="18"/>
                      <w:szCs w:val="18"/>
                    </w:rPr>
                    <w:t>25</w:t>
                  </w:r>
                  <w:r w:rsidRPr="00FC61C2">
                    <w:rPr>
                      <w:rFonts w:ascii="Arial" w:hAnsi="Arial" w:cs="Arial"/>
                      <w:bCs/>
                      <w:sz w:val="18"/>
                      <w:szCs w:val="18"/>
                    </w:rPr>
                    <w:t xml:space="preserve"> objav povprečne velikosti 270 cm</w:t>
                  </w:r>
                  <w:r w:rsidRPr="00FC61C2">
                    <w:rPr>
                      <w:rFonts w:ascii="Arial" w:hAnsi="Arial" w:cs="Arial"/>
                      <w:sz w:val="18"/>
                      <w:szCs w:val="18"/>
                      <w:vertAlign w:val="superscript"/>
                    </w:rPr>
                    <w:t>2</w:t>
                  </w:r>
                  <w:r w:rsidRPr="00FC61C2">
                    <w:rPr>
                      <w:rFonts w:ascii="Arial" w:hAnsi="Arial" w:cs="Arial"/>
                      <w:bCs/>
                      <w:sz w:val="18"/>
                      <w:szCs w:val="18"/>
                    </w:rPr>
                    <w:t>/obvestilo</w:t>
                  </w:r>
                </w:p>
              </w:tc>
              <w:tc>
                <w:tcPr>
                  <w:tcW w:w="1874" w:type="dxa"/>
                </w:tcPr>
                <w:p w14:paraId="53050013" w14:textId="77777777" w:rsidR="00963BA3" w:rsidRPr="0015389B" w:rsidRDefault="00963BA3" w:rsidP="008949CF">
                  <w:pPr>
                    <w:spacing w:line="240" w:lineRule="auto"/>
                    <w:rPr>
                      <w:rFonts w:ascii="Arial" w:hAnsi="Arial" w:cs="Arial"/>
                      <w:bCs/>
                      <w:sz w:val="18"/>
                      <w:szCs w:val="18"/>
                    </w:rPr>
                  </w:pPr>
                </w:p>
              </w:tc>
              <w:tc>
                <w:tcPr>
                  <w:tcW w:w="1874" w:type="dxa"/>
                </w:tcPr>
                <w:p w14:paraId="01E0C7CD" w14:textId="77777777" w:rsidR="00963BA3" w:rsidRPr="0015389B" w:rsidRDefault="00963BA3" w:rsidP="008949CF">
                  <w:pPr>
                    <w:spacing w:line="240" w:lineRule="auto"/>
                    <w:rPr>
                      <w:rFonts w:ascii="Arial" w:hAnsi="Arial" w:cs="Arial"/>
                      <w:bCs/>
                      <w:sz w:val="18"/>
                      <w:szCs w:val="18"/>
                    </w:rPr>
                  </w:pPr>
                </w:p>
              </w:tc>
              <w:tc>
                <w:tcPr>
                  <w:tcW w:w="1874" w:type="dxa"/>
                </w:tcPr>
                <w:p w14:paraId="275DB05B" w14:textId="77777777" w:rsidR="00963BA3" w:rsidRPr="0015389B" w:rsidRDefault="00963BA3" w:rsidP="008949CF">
                  <w:pPr>
                    <w:spacing w:line="240" w:lineRule="auto"/>
                    <w:rPr>
                      <w:rFonts w:ascii="Arial" w:hAnsi="Arial" w:cs="Arial"/>
                      <w:bCs/>
                      <w:sz w:val="18"/>
                      <w:szCs w:val="18"/>
                    </w:rPr>
                  </w:pPr>
                </w:p>
              </w:tc>
            </w:tr>
            <w:tr w:rsidR="00963BA3" w:rsidRPr="0015389B" w14:paraId="69D3F762" w14:textId="77777777" w:rsidTr="007A476F">
              <w:trPr>
                <w:trHeight w:val="475"/>
              </w:trPr>
              <w:tc>
                <w:tcPr>
                  <w:tcW w:w="2165" w:type="dxa"/>
                </w:tcPr>
                <w:p w14:paraId="4493494B" w14:textId="77777777" w:rsidR="00963BA3" w:rsidRPr="0015389B" w:rsidRDefault="00963BA3" w:rsidP="008949CF">
                  <w:pPr>
                    <w:spacing w:line="240" w:lineRule="auto"/>
                    <w:rPr>
                      <w:rFonts w:ascii="Arial" w:hAnsi="Arial" w:cs="Arial"/>
                      <w:bCs/>
                      <w:sz w:val="18"/>
                      <w:szCs w:val="18"/>
                    </w:rPr>
                  </w:pPr>
                  <w:r w:rsidRPr="0015389B">
                    <w:rPr>
                      <w:rFonts w:ascii="Arial" w:hAnsi="Arial" w:cs="Arial"/>
                      <w:bCs/>
                      <w:sz w:val="18"/>
                      <w:szCs w:val="18"/>
                    </w:rPr>
                    <w:t>celostranska objava</w:t>
                  </w:r>
                </w:p>
              </w:tc>
              <w:tc>
                <w:tcPr>
                  <w:tcW w:w="2018" w:type="dxa"/>
                </w:tcPr>
                <w:p w14:paraId="616F8CCC" w14:textId="063154D9" w:rsidR="00963BA3" w:rsidRPr="0015389B" w:rsidRDefault="00D823F6" w:rsidP="008949CF">
                  <w:pPr>
                    <w:spacing w:line="240" w:lineRule="auto"/>
                    <w:rPr>
                      <w:rFonts w:ascii="Arial" w:hAnsi="Arial" w:cs="Arial"/>
                      <w:bCs/>
                      <w:sz w:val="18"/>
                      <w:szCs w:val="18"/>
                    </w:rPr>
                  </w:pPr>
                  <w:r w:rsidRPr="00FC61C2">
                    <w:rPr>
                      <w:rFonts w:ascii="Arial" w:hAnsi="Arial" w:cs="Arial"/>
                      <w:bCs/>
                      <w:sz w:val="18"/>
                      <w:szCs w:val="18"/>
                    </w:rPr>
                    <w:t>3 celostransk</w:t>
                  </w:r>
                  <w:r>
                    <w:rPr>
                      <w:rFonts w:ascii="Arial" w:hAnsi="Arial" w:cs="Arial"/>
                      <w:bCs/>
                      <w:sz w:val="18"/>
                      <w:szCs w:val="18"/>
                    </w:rPr>
                    <w:t>e</w:t>
                  </w:r>
                  <w:r w:rsidRPr="00FC61C2">
                    <w:rPr>
                      <w:rFonts w:ascii="Arial" w:hAnsi="Arial" w:cs="Arial"/>
                      <w:bCs/>
                      <w:sz w:val="18"/>
                      <w:szCs w:val="18"/>
                    </w:rPr>
                    <w:t xml:space="preserve"> objav</w:t>
                  </w:r>
                  <w:r>
                    <w:rPr>
                      <w:rFonts w:ascii="Arial" w:hAnsi="Arial" w:cs="Arial"/>
                      <w:bCs/>
                      <w:sz w:val="18"/>
                      <w:szCs w:val="18"/>
                    </w:rPr>
                    <w:t>e</w:t>
                  </w:r>
                  <w:r w:rsidRPr="00FC61C2">
                    <w:rPr>
                      <w:rFonts w:ascii="Arial" w:hAnsi="Arial" w:cs="Arial"/>
                      <w:bCs/>
                      <w:sz w:val="18"/>
                      <w:szCs w:val="18"/>
                    </w:rPr>
                    <w:t xml:space="preserve"> – barvno</w:t>
                  </w:r>
                </w:p>
              </w:tc>
              <w:tc>
                <w:tcPr>
                  <w:tcW w:w="1874" w:type="dxa"/>
                </w:tcPr>
                <w:p w14:paraId="0F79640D" w14:textId="77777777" w:rsidR="00963BA3" w:rsidRPr="0015389B" w:rsidRDefault="00963BA3" w:rsidP="008949CF">
                  <w:pPr>
                    <w:spacing w:line="240" w:lineRule="auto"/>
                    <w:rPr>
                      <w:rFonts w:ascii="Arial" w:hAnsi="Arial" w:cs="Arial"/>
                      <w:bCs/>
                      <w:sz w:val="18"/>
                      <w:szCs w:val="18"/>
                    </w:rPr>
                  </w:pPr>
                </w:p>
              </w:tc>
              <w:tc>
                <w:tcPr>
                  <w:tcW w:w="1874" w:type="dxa"/>
                </w:tcPr>
                <w:p w14:paraId="3EFFF674" w14:textId="77777777" w:rsidR="00963BA3" w:rsidRPr="0015389B" w:rsidRDefault="00963BA3" w:rsidP="008949CF">
                  <w:pPr>
                    <w:spacing w:line="240" w:lineRule="auto"/>
                    <w:rPr>
                      <w:rFonts w:ascii="Arial" w:hAnsi="Arial" w:cs="Arial"/>
                      <w:bCs/>
                      <w:sz w:val="18"/>
                      <w:szCs w:val="18"/>
                    </w:rPr>
                  </w:pPr>
                </w:p>
              </w:tc>
              <w:tc>
                <w:tcPr>
                  <w:tcW w:w="1874" w:type="dxa"/>
                </w:tcPr>
                <w:p w14:paraId="7C9E8EA9" w14:textId="77777777" w:rsidR="00963BA3" w:rsidRPr="0015389B" w:rsidRDefault="00963BA3" w:rsidP="008949CF">
                  <w:pPr>
                    <w:spacing w:line="240" w:lineRule="auto"/>
                    <w:rPr>
                      <w:rFonts w:ascii="Arial" w:hAnsi="Arial" w:cs="Arial"/>
                      <w:bCs/>
                      <w:sz w:val="18"/>
                      <w:szCs w:val="18"/>
                    </w:rPr>
                  </w:pPr>
                </w:p>
              </w:tc>
            </w:tr>
            <w:tr w:rsidR="00963BA3" w:rsidRPr="0015389B" w14:paraId="371E8784" w14:textId="77777777" w:rsidTr="007A476F">
              <w:tc>
                <w:tcPr>
                  <w:tcW w:w="2165" w:type="dxa"/>
                </w:tcPr>
                <w:p w14:paraId="03C64C89" w14:textId="4B484E3F" w:rsidR="00963BA3" w:rsidRPr="0015389B" w:rsidRDefault="00963BA3" w:rsidP="008949CF">
                  <w:pPr>
                    <w:spacing w:line="240" w:lineRule="auto"/>
                    <w:rPr>
                      <w:rFonts w:ascii="Arial" w:hAnsi="Arial" w:cs="Arial"/>
                      <w:bCs/>
                      <w:sz w:val="18"/>
                      <w:szCs w:val="18"/>
                    </w:rPr>
                  </w:pPr>
                  <w:r w:rsidRPr="0015389B">
                    <w:rPr>
                      <w:rFonts w:ascii="Arial" w:hAnsi="Arial" w:cs="Arial"/>
                      <w:bCs/>
                      <w:sz w:val="18"/>
                      <w:szCs w:val="18"/>
                    </w:rPr>
                    <w:t>oglasi v publikaciji</w:t>
                  </w:r>
                  <w:r w:rsidR="00D823F6">
                    <w:rPr>
                      <w:rFonts w:ascii="Arial" w:hAnsi="Arial" w:cs="Arial"/>
                      <w:bCs/>
                      <w:sz w:val="18"/>
                      <w:szCs w:val="18"/>
                    </w:rPr>
                    <w:t xml:space="preserve"> (projekti sofinancirani s strani EU in RS)</w:t>
                  </w:r>
                </w:p>
              </w:tc>
              <w:tc>
                <w:tcPr>
                  <w:tcW w:w="2018" w:type="dxa"/>
                </w:tcPr>
                <w:p w14:paraId="6972E6C1" w14:textId="77777777" w:rsidR="00963BA3" w:rsidRPr="0015389B" w:rsidRDefault="00963BA3" w:rsidP="008949CF">
                  <w:pPr>
                    <w:spacing w:line="240" w:lineRule="auto"/>
                    <w:rPr>
                      <w:rFonts w:ascii="Arial" w:hAnsi="Arial" w:cs="Arial"/>
                      <w:sz w:val="18"/>
                      <w:szCs w:val="18"/>
                      <w:vertAlign w:val="superscript"/>
                    </w:rPr>
                  </w:pPr>
                  <w:r w:rsidRPr="0015389B">
                    <w:rPr>
                      <w:rFonts w:ascii="Arial" w:hAnsi="Arial" w:cs="Arial"/>
                      <w:bCs/>
                      <w:sz w:val="18"/>
                      <w:szCs w:val="18"/>
                    </w:rPr>
                    <w:t xml:space="preserve">3 objave – 500 </w:t>
                  </w:r>
                  <w:r w:rsidRPr="0015389B">
                    <w:rPr>
                      <w:rFonts w:ascii="Arial" w:hAnsi="Arial" w:cs="Arial"/>
                      <w:sz w:val="18"/>
                      <w:szCs w:val="18"/>
                    </w:rPr>
                    <w:t>cm</w:t>
                  </w:r>
                  <w:r w:rsidRPr="0015389B">
                    <w:rPr>
                      <w:rFonts w:ascii="Arial" w:hAnsi="Arial" w:cs="Arial"/>
                      <w:sz w:val="18"/>
                      <w:szCs w:val="18"/>
                      <w:vertAlign w:val="superscript"/>
                    </w:rPr>
                    <w:t>2</w:t>
                  </w:r>
                </w:p>
              </w:tc>
              <w:tc>
                <w:tcPr>
                  <w:tcW w:w="1874" w:type="dxa"/>
                </w:tcPr>
                <w:p w14:paraId="780B62C9" w14:textId="77777777" w:rsidR="00963BA3" w:rsidRPr="0015389B" w:rsidRDefault="00963BA3" w:rsidP="008949CF">
                  <w:pPr>
                    <w:spacing w:line="240" w:lineRule="auto"/>
                    <w:rPr>
                      <w:rFonts w:ascii="Arial" w:hAnsi="Arial" w:cs="Arial"/>
                      <w:bCs/>
                      <w:sz w:val="18"/>
                      <w:szCs w:val="18"/>
                    </w:rPr>
                  </w:pPr>
                </w:p>
              </w:tc>
              <w:tc>
                <w:tcPr>
                  <w:tcW w:w="1874" w:type="dxa"/>
                </w:tcPr>
                <w:p w14:paraId="67D9AFB4" w14:textId="77777777" w:rsidR="00963BA3" w:rsidRPr="0015389B" w:rsidRDefault="00963BA3" w:rsidP="008949CF">
                  <w:pPr>
                    <w:spacing w:line="240" w:lineRule="auto"/>
                    <w:rPr>
                      <w:rFonts w:ascii="Arial" w:hAnsi="Arial" w:cs="Arial"/>
                      <w:bCs/>
                      <w:sz w:val="18"/>
                      <w:szCs w:val="18"/>
                    </w:rPr>
                  </w:pPr>
                </w:p>
              </w:tc>
              <w:tc>
                <w:tcPr>
                  <w:tcW w:w="1874" w:type="dxa"/>
                </w:tcPr>
                <w:p w14:paraId="253681CE" w14:textId="77777777" w:rsidR="00963BA3" w:rsidRPr="0015389B" w:rsidRDefault="00963BA3" w:rsidP="008949CF">
                  <w:pPr>
                    <w:spacing w:line="240" w:lineRule="auto"/>
                    <w:rPr>
                      <w:rFonts w:ascii="Arial" w:hAnsi="Arial" w:cs="Arial"/>
                      <w:bCs/>
                      <w:sz w:val="18"/>
                      <w:szCs w:val="18"/>
                    </w:rPr>
                  </w:pPr>
                </w:p>
              </w:tc>
            </w:tr>
          </w:tbl>
          <w:p w14:paraId="13128FD8" w14:textId="24FA6B55" w:rsidR="0026230D" w:rsidRDefault="0026230D" w:rsidP="008949CF">
            <w:pPr>
              <w:spacing w:line="240" w:lineRule="auto"/>
              <w:jc w:val="both"/>
              <w:rPr>
                <w:rFonts w:ascii="Arial" w:hAnsi="Arial" w:cs="Arial"/>
                <w:bCs/>
                <w:sz w:val="18"/>
                <w:szCs w:val="18"/>
              </w:rPr>
            </w:pPr>
          </w:p>
          <w:p w14:paraId="35F46ED3" w14:textId="77777777" w:rsidR="008949CF" w:rsidRDefault="008949CF" w:rsidP="008949CF">
            <w:pPr>
              <w:spacing w:line="240" w:lineRule="auto"/>
              <w:jc w:val="both"/>
              <w:rPr>
                <w:rFonts w:ascii="Arial" w:hAnsi="Arial" w:cs="Arial"/>
                <w:bCs/>
                <w:sz w:val="18"/>
                <w:szCs w:val="18"/>
              </w:rPr>
            </w:pPr>
          </w:p>
          <w:p w14:paraId="294197F7" w14:textId="6E998865" w:rsidR="00963BA3" w:rsidRPr="003038FF" w:rsidRDefault="00963BA3" w:rsidP="008949CF">
            <w:pPr>
              <w:spacing w:line="240" w:lineRule="auto"/>
              <w:jc w:val="both"/>
              <w:rPr>
                <w:rFonts w:ascii="Calibri" w:hAnsi="Calibri"/>
              </w:rPr>
            </w:pPr>
            <w:r>
              <w:rPr>
                <w:rFonts w:ascii="Arial" w:hAnsi="Arial" w:cs="Arial"/>
                <w:bCs/>
                <w:sz w:val="18"/>
                <w:szCs w:val="18"/>
              </w:rPr>
              <w:lastRenderedPageBreak/>
              <w:br/>
            </w:r>
            <w:r w:rsidRPr="0015389B">
              <w:rPr>
                <w:rFonts w:ascii="Arial" w:hAnsi="Arial" w:cs="Arial"/>
                <w:bCs/>
                <w:sz w:val="18"/>
                <w:szCs w:val="18"/>
              </w:rPr>
              <w:br/>
            </w:r>
            <w:r w:rsidRPr="003038FF">
              <w:rPr>
                <w:rFonts w:ascii="Arial" w:hAnsi="Arial" w:cs="Arial"/>
                <w:bCs/>
                <w:sz w:val="18"/>
                <w:szCs w:val="18"/>
                <w:u w:val="single"/>
              </w:rPr>
              <w:t>(</w:t>
            </w:r>
            <w:r w:rsidRPr="003038FF">
              <w:rPr>
                <w:rFonts w:ascii="Arial" w:hAnsi="Arial" w:cs="Arial"/>
                <w:sz w:val="18"/>
                <w:szCs w:val="18"/>
                <w:u w:val="single"/>
              </w:rPr>
              <w:t xml:space="preserve">2) V okviru sklopa B bo izvajalec za naročnika objavil (cene so </w:t>
            </w:r>
            <w:r w:rsidRPr="003038FF">
              <w:rPr>
                <w:rStyle w:val="Krepko"/>
                <w:rFonts w:ascii="Arial" w:hAnsi="Arial" w:cs="Arial"/>
                <w:sz w:val="18"/>
                <w:szCs w:val="18"/>
                <w:u w:val="single"/>
              </w:rPr>
              <w:t>izkazane</w:t>
            </w:r>
            <w:r w:rsidRPr="003038FF">
              <w:rPr>
                <w:rFonts w:ascii="Arial" w:hAnsi="Arial" w:cs="Arial"/>
                <w:sz w:val="18"/>
                <w:szCs w:val="18"/>
                <w:u w:val="single"/>
              </w:rPr>
              <w:t xml:space="preserve"> </w:t>
            </w:r>
            <w:r w:rsidRPr="003038FF">
              <w:rPr>
                <w:rStyle w:val="Krepko"/>
                <w:rFonts w:ascii="Arial" w:hAnsi="Arial" w:cs="Arial"/>
                <w:sz w:val="18"/>
                <w:szCs w:val="18"/>
                <w:u w:val="single"/>
              </w:rPr>
              <w:t xml:space="preserve">v skupni </w:t>
            </w:r>
            <w:r w:rsidRPr="003038FF">
              <w:rPr>
                <w:rFonts w:ascii="Arial" w:hAnsi="Arial" w:cs="Arial"/>
                <w:sz w:val="18"/>
                <w:szCs w:val="18"/>
                <w:u w:val="single"/>
              </w:rPr>
              <w:t xml:space="preserve">bruto </w:t>
            </w:r>
            <w:r w:rsidRPr="003038FF">
              <w:rPr>
                <w:rStyle w:val="Krepko"/>
                <w:rFonts w:ascii="Arial" w:hAnsi="Arial" w:cs="Arial"/>
                <w:sz w:val="18"/>
                <w:szCs w:val="18"/>
                <w:u w:val="single"/>
              </w:rPr>
              <w:t>vrednosti)</w:t>
            </w:r>
            <w:r w:rsidRPr="003038FF">
              <w:rPr>
                <w:rFonts w:ascii="Arial" w:hAnsi="Arial" w:cs="Arial"/>
                <w:sz w:val="18"/>
                <w:szCs w:val="18"/>
                <w:u w:val="single"/>
              </w:rPr>
              <w:t>: </w:t>
            </w:r>
          </w:p>
          <w:tbl>
            <w:tblPr>
              <w:tblW w:w="28469" w:type="dxa"/>
              <w:tblLayout w:type="fixed"/>
              <w:tblCellMar>
                <w:left w:w="0" w:type="dxa"/>
                <w:right w:w="0" w:type="dxa"/>
              </w:tblCellMar>
              <w:tblLook w:val="04A0" w:firstRow="1" w:lastRow="0" w:firstColumn="1" w:lastColumn="0" w:noHBand="0" w:noVBand="1"/>
            </w:tblPr>
            <w:tblGrid>
              <w:gridCol w:w="5503"/>
              <w:gridCol w:w="5980"/>
              <w:gridCol w:w="11483"/>
              <w:gridCol w:w="5503"/>
            </w:tblGrid>
            <w:tr w:rsidR="00C03915" w:rsidRPr="003038FF" w14:paraId="4DE61B32" w14:textId="77777777" w:rsidTr="00C03915">
              <w:tc>
                <w:tcPr>
                  <w:tcW w:w="11483" w:type="dxa"/>
                  <w:gridSpan w:val="2"/>
                </w:tcPr>
                <w:p w14:paraId="69645AA6" w14:textId="77777777" w:rsidR="009633F5"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Svetniška skupina SD</w:t>
                  </w:r>
                  <w:r w:rsidR="009633F5">
                    <w:rPr>
                      <w:rFonts w:ascii="Arial" w:hAnsi="Arial" w:cs="Arial"/>
                      <w:sz w:val="18"/>
                      <w:szCs w:val="18"/>
                    </w:rPr>
                    <w:t>, Socialni demokrati</w:t>
                  </w:r>
                  <w:r w:rsidRPr="00036DE4">
                    <w:rPr>
                      <w:rFonts w:ascii="Arial" w:hAnsi="Arial" w:cs="Arial"/>
                      <w:sz w:val="18"/>
                      <w:szCs w:val="18"/>
                    </w:rPr>
                    <w:t xml:space="preserve">: 1 tisk časopisa, 8 krat čestitke, 2 krat objava v publikaciji: </w:t>
                  </w:r>
                </w:p>
                <w:p w14:paraId="0FD792EB" w14:textId="5F2861AB" w:rsidR="00036DE4" w:rsidRPr="009633F5"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__________ € brez DDV,</w:t>
                  </w:r>
                  <w:r w:rsidRPr="009633F5">
                    <w:rPr>
                      <w:rFonts w:ascii="Arial" w:hAnsi="Arial" w:cs="Arial"/>
                      <w:sz w:val="18"/>
                      <w:szCs w:val="18"/>
                    </w:rPr>
                    <w:t xml:space="preserve"> ___________ € z DDV</w:t>
                  </w:r>
                </w:p>
                <w:p w14:paraId="2BC0E80D" w14:textId="77777777" w:rsidR="00A465EB" w:rsidRPr="00036DE4" w:rsidRDefault="00A465EB" w:rsidP="008949CF">
                  <w:pPr>
                    <w:pStyle w:val="Odstavekseznama"/>
                    <w:spacing w:line="240" w:lineRule="auto"/>
                    <w:ind w:right="-637"/>
                    <w:rPr>
                      <w:rFonts w:ascii="Arial" w:hAnsi="Arial" w:cs="Arial"/>
                      <w:sz w:val="18"/>
                      <w:szCs w:val="18"/>
                    </w:rPr>
                  </w:pPr>
                </w:p>
                <w:p w14:paraId="5C2BE9FB" w14:textId="77777777" w:rsidR="00036DE4" w:rsidRPr="00036DE4"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 xml:space="preserve">Svetniška skupina GIBANJE SVOBODA: predstavitev svetniške skupine, oglasi in voščila ob državnih in </w:t>
                  </w:r>
                </w:p>
                <w:p w14:paraId="1BBC2D42" w14:textId="3D7852CE" w:rsidR="00036DE4"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 xml:space="preserve">občinskem prazniku, ___________brez DDV, _______________€ z DDV   </w:t>
                  </w:r>
                </w:p>
                <w:p w14:paraId="4C0D7FE8" w14:textId="77777777" w:rsidR="00036DE4" w:rsidRPr="00036DE4" w:rsidRDefault="00036DE4" w:rsidP="008949CF">
                  <w:pPr>
                    <w:pStyle w:val="Odstavekseznama"/>
                    <w:spacing w:line="240" w:lineRule="auto"/>
                    <w:ind w:right="-637"/>
                    <w:rPr>
                      <w:rFonts w:ascii="Arial" w:hAnsi="Arial" w:cs="Arial"/>
                      <w:sz w:val="18"/>
                      <w:szCs w:val="18"/>
                    </w:rPr>
                  </w:pPr>
                </w:p>
                <w:p w14:paraId="5CBB8D55" w14:textId="77777777" w:rsidR="009633F5"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Svetniška skupina SDS</w:t>
                  </w:r>
                  <w:r w:rsidR="009633F5">
                    <w:rPr>
                      <w:rFonts w:ascii="Arial" w:hAnsi="Arial" w:cs="Arial"/>
                      <w:sz w:val="18"/>
                      <w:szCs w:val="18"/>
                    </w:rPr>
                    <w:t>, Slovenska demokratska stranka</w:t>
                  </w:r>
                  <w:r w:rsidRPr="00036DE4">
                    <w:rPr>
                      <w:rFonts w:ascii="Arial" w:hAnsi="Arial" w:cs="Arial"/>
                      <w:sz w:val="18"/>
                      <w:szCs w:val="18"/>
                    </w:rPr>
                    <w:t>: 2x voščilo 1/16, 1x pasica____________€ brez DDV,</w:t>
                  </w:r>
                </w:p>
                <w:p w14:paraId="1D21061C" w14:textId="4D0BE777" w:rsidR="00036DE4"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 xml:space="preserve"> ____________ € z DDV</w:t>
                  </w:r>
                </w:p>
                <w:p w14:paraId="3024A5AD" w14:textId="77777777" w:rsidR="00036DE4" w:rsidRPr="00036DE4" w:rsidRDefault="00036DE4" w:rsidP="008949CF">
                  <w:pPr>
                    <w:pStyle w:val="Odstavekseznama"/>
                    <w:spacing w:line="240" w:lineRule="auto"/>
                    <w:ind w:right="-637"/>
                    <w:rPr>
                      <w:rFonts w:ascii="Arial" w:hAnsi="Arial" w:cs="Arial"/>
                      <w:sz w:val="18"/>
                      <w:szCs w:val="18"/>
                    </w:rPr>
                  </w:pPr>
                </w:p>
                <w:p w14:paraId="16F41E71" w14:textId="35C5C68B" w:rsidR="00036DE4" w:rsidRPr="00036DE4"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 xml:space="preserve">Svetniška skupina </w:t>
                  </w:r>
                  <w:r w:rsidR="009633F5">
                    <w:rPr>
                      <w:rFonts w:ascii="Arial" w:hAnsi="Arial" w:cs="Arial"/>
                      <w:sz w:val="18"/>
                      <w:szCs w:val="18"/>
                    </w:rPr>
                    <w:t xml:space="preserve">ZaS - </w:t>
                  </w:r>
                  <w:r w:rsidRPr="00036DE4">
                    <w:rPr>
                      <w:rFonts w:ascii="Arial" w:hAnsi="Arial" w:cs="Arial"/>
                      <w:sz w:val="18"/>
                      <w:szCs w:val="18"/>
                    </w:rPr>
                    <w:t xml:space="preserve">LISTA ZA STAREJŠE: predstavitev svetniške skupine vodja svetniške skupine in </w:t>
                  </w:r>
                </w:p>
                <w:p w14:paraId="2E40865B" w14:textId="77777777" w:rsidR="00036DE4" w:rsidRPr="00036DE4"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1X podžupanja, oglasi, čestitke za državne in občinske praznike: ___________ € brez DDV, ___________ € z DDV</w:t>
                  </w:r>
                </w:p>
                <w:p w14:paraId="7C6F1876" w14:textId="77777777" w:rsidR="00036DE4" w:rsidRPr="00036DE4" w:rsidRDefault="00036DE4" w:rsidP="008949CF">
                  <w:pPr>
                    <w:pStyle w:val="Odstavekseznama"/>
                    <w:spacing w:line="240" w:lineRule="auto"/>
                    <w:ind w:right="-637"/>
                    <w:rPr>
                      <w:rFonts w:ascii="Arial" w:hAnsi="Arial" w:cs="Arial"/>
                      <w:sz w:val="18"/>
                      <w:szCs w:val="18"/>
                    </w:rPr>
                  </w:pPr>
                </w:p>
                <w:p w14:paraId="69C8E721" w14:textId="77777777" w:rsidR="009633F5"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Svetniška skupina NSi</w:t>
                  </w:r>
                  <w:r w:rsidR="009633F5">
                    <w:rPr>
                      <w:rFonts w:ascii="Arial" w:hAnsi="Arial" w:cs="Arial"/>
                      <w:sz w:val="18"/>
                      <w:szCs w:val="18"/>
                    </w:rPr>
                    <w:t>, Nova Slovenija – krščanski demokrati</w:t>
                  </w:r>
                  <w:r w:rsidRPr="00036DE4">
                    <w:rPr>
                      <w:rFonts w:ascii="Arial" w:hAnsi="Arial" w:cs="Arial"/>
                      <w:sz w:val="18"/>
                      <w:szCs w:val="18"/>
                    </w:rPr>
                    <w:t xml:space="preserve">: 5 krat čestitke velikost 1/16: </w:t>
                  </w:r>
                </w:p>
                <w:p w14:paraId="4D0A6B0A" w14:textId="1C65004A" w:rsidR="00036DE4" w:rsidRPr="00036DE4"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______________ € brez DDV, ______________ € z DDV</w:t>
                  </w:r>
                </w:p>
                <w:p w14:paraId="23B9485C" w14:textId="77777777" w:rsidR="00036DE4" w:rsidRPr="00036DE4" w:rsidRDefault="00036DE4" w:rsidP="008949CF">
                  <w:pPr>
                    <w:pStyle w:val="Odstavekseznama"/>
                    <w:spacing w:line="240" w:lineRule="auto"/>
                    <w:ind w:right="-637"/>
                    <w:rPr>
                      <w:rFonts w:ascii="Arial" w:hAnsi="Arial" w:cs="Arial"/>
                      <w:sz w:val="18"/>
                      <w:szCs w:val="18"/>
                    </w:rPr>
                  </w:pPr>
                </w:p>
                <w:p w14:paraId="1619B037" w14:textId="77777777" w:rsidR="00036DE4" w:rsidRPr="00036DE4" w:rsidRDefault="00036DE4" w:rsidP="008949CF">
                  <w:pPr>
                    <w:pStyle w:val="Odstavekseznama"/>
                    <w:numPr>
                      <w:ilvl w:val="0"/>
                      <w:numId w:val="37"/>
                    </w:numPr>
                    <w:spacing w:line="240" w:lineRule="auto"/>
                    <w:ind w:right="-637"/>
                    <w:rPr>
                      <w:rFonts w:ascii="Arial" w:hAnsi="Arial" w:cs="Arial"/>
                      <w:sz w:val="18"/>
                      <w:szCs w:val="18"/>
                    </w:rPr>
                  </w:pPr>
                  <w:r w:rsidRPr="00036DE4">
                    <w:rPr>
                      <w:rFonts w:ascii="Arial" w:hAnsi="Arial" w:cs="Arial"/>
                      <w:sz w:val="18"/>
                      <w:szCs w:val="18"/>
                    </w:rPr>
                    <w:t xml:space="preserve">Samostojni svetnik Franc Vedenik: predstavitev svetnika, 4x oglasi in voščila ob državnih in občinskem </w:t>
                  </w:r>
                </w:p>
                <w:p w14:paraId="63134818" w14:textId="35CD9B6C" w:rsidR="00C03915" w:rsidRPr="003038FF" w:rsidRDefault="00036DE4" w:rsidP="008949CF">
                  <w:pPr>
                    <w:pStyle w:val="Odstavekseznama"/>
                    <w:spacing w:line="240" w:lineRule="auto"/>
                    <w:ind w:right="-637"/>
                    <w:rPr>
                      <w:rFonts w:ascii="Arial" w:hAnsi="Arial" w:cs="Arial"/>
                      <w:sz w:val="18"/>
                      <w:szCs w:val="18"/>
                    </w:rPr>
                  </w:pPr>
                  <w:r w:rsidRPr="00036DE4">
                    <w:rPr>
                      <w:rFonts w:ascii="Arial" w:hAnsi="Arial" w:cs="Arial"/>
                      <w:sz w:val="18"/>
                      <w:szCs w:val="18"/>
                    </w:rPr>
                    <w:t>prazniku velikost 1/16 ____________ € brez DDV, ____________z DDV</w:t>
                  </w:r>
                </w:p>
              </w:tc>
              <w:tc>
                <w:tcPr>
                  <w:tcW w:w="11483" w:type="dxa"/>
                  <w:tcMar>
                    <w:top w:w="0" w:type="dxa"/>
                    <w:left w:w="70" w:type="dxa"/>
                    <w:bottom w:w="0" w:type="dxa"/>
                    <w:right w:w="70" w:type="dxa"/>
                  </w:tcMar>
                  <w:hideMark/>
                </w:tcPr>
                <w:p w14:paraId="546F9D5F" w14:textId="6B6D81A3" w:rsidR="00C03915" w:rsidRPr="003038FF" w:rsidRDefault="00C03915" w:rsidP="008949CF">
                  <w:pPr>
                    <w:spacing w:line="240" w:lineRule="auto"/>
                    <w:ind w:right="-637"/>
                  </w:pPr>
                  <w:r w:rsidRPr="003038FF">
                    <w:rPr>
                      <w:rFonts w:ascii="Arial" w:hAnsi="Arial" w:cs="Arial"/>
                      <w:sz w:val="18"/>
                      <w:szCs w:val="18"/>
                    </w:rPr>
                    <w:t xml:space="preserve">Svetniška skupina SD: 1 krat tisk časopisa, 4 krat čestitke, 2 krat objava v publikaciji: </w:t>
                  </w:r>
                  <w:r>
                    <w:rPr>
                      <w:rFonts w:ascii="Arial" w:hAnsi="Arial" w:cs="Arial"/>
                      <w:sz w:val="18"/>
                      <w:szCs w:val="18"/>
                    </w:rPr>
                    <w:t xml:space="preserve">                </w:t>
                  </w:r>
                  <w:r w:rsidRPr="003038FF">
                    <w:rPr>
                      <w:rFonts w:ascii="Arial" w:hAnsi="Arial" w:cs="Arial"/>
                      <w:sz w:val="18"/>
                      <w:szCs w:val="18"/>
                    </w:rPr>
                    <w:t xml:space="preserve">€ brez DDV, </w:t>
                  </w:r>
                  <w:r>
                    <w:rPr>
                      <w:rFonts w:ascii="Arial" w:hAnsi="Arial" w:cs="Arial"/>
                      <w:sz w:val="18"/>
                      <w:szCs w:val="18"/>
                    </w:rPr>
                    <w:t xml:space="preserve">               </w:t>
                  </w:r>
                  <w:r w:rsidRPr="003038FF">
                    <w:rPr>
                      <w:rFonts w:ascii="Arial" w:hAnsi="Arial" w:cs="Arial"/>
                      <w:sz w:val="18"/>
                      <w:szCs w:val="18"/>
                    </w:rPr>
                    <w:t>€ z DDV.</w:t>
                  </w:r>
                </w:p>
              </w:tc>
              <w:tc>
                <w:tcPr>
                  <w:tcW w:w="5503" w:type="dxa"/>
                  <w:tcMar>
                    <w:top w:w="0" w:type="dxa"/>
                    <w:left w:w="70" w:type="dxa"/>
                    <w:bottom w:w="0" w:type="dxa"/>
                    <w:right w:w="70" w:type="dxa"/>
                  </w:tcMar>
                  <w:hideMark/>
                </w:tcPr>
                <w:p w14:paraId="58F519A8" w14:textId="77777777" w:rsidR="00C03915" w:rsidRPr="003038FF" w:rsidRDefault="00C03915" w:rsidP="008949CF">
                  <w:pPr>
                    <w:pStyle w:val="Odstavekseznama"/>
                    <w:spacing w:after="100" w:afterAutospacing="1" w:line="240" w:lineRule="auto"/>
                  </w:pPr>
                  <w:r w:rsidRPr="003038FF">
                    <w:rPr>
                      <w:rFonts w:ascii="Arial" w:hAnsi="Arial" w:cs="Arial"/>
                      <w:sz w:val="18"/>
                      <w:szCs w:val="18"/>
                    </w:rPr>
                    <w:t> </w:t>
                  </w:r>
                </w:p>
              </w:tc>
            </w:tr>
            <w:tr w:rsidR="00036DE4" w:rsidRPr="003038FF" w14:paraId="338209CB" w14:textId="77777777" w:rsidTr="00C03915">
              <w:trPr>
                <w:gridAfter w:val="3"/>
                <w:wAfter w:w="22966" w:type="dxa"/>
              </w:trPr>
              <w:tc>
                <w:tcPr>
                  <w:tcW w:w="5503" w:type="dxa"/>
                  <w:tcMar>
                    <w:top w:w="0" w:type="dxa"/>
                    <w:left w:w="70" w:type="dxa"/>
                    <w:bottom w:w="0" w:type="dxa"/>
                    <w:right w:w="70" w:type="dxa"/>
                  </w:tcMar>
                  <w:hideMark/>
                </w:tcPr>
                <w:p w14:paraId="6EC26AA4" w14:textId="77777777" w:rsidR="00036DE4" w:rsidRPr="003038FF" w:rsidRDefault="00036DE4" w:rsidP="008949CF">
                  <w:pPr>
                    <w:spacing w:after="100" w:afterAutospacing="1" w:line="240" w:lineRule="auto"/>
                  </w:pPr>
                  <w:r w:rsidRPr="009633F5">
                    <w:rPr>
                      <w:rFonts w:ascii="Arial" w:hAnsi="Arial" w:cs="Arial"/>
                      <w:sz w:val="18"/>
                      <w:szCs w:val="18"/>
                    </w:rPr>
                    <w:t> </w:t>
                  </w:r>
                </w:p>
              </w:tc>
            </w:tr>
            <w:tr w:rsidR="00036DE4" w:rsidRPr="003038FF" w14:paraId="40114425" w14:textId="77777777" w:rsidTr="00C03915">
              <w:trPr>
                <w:gridAfter w:val="3"/>
                <w:wAfter w:w="22966" w:type="dxa"/>
              </w:trPr>
              <w:tc>
                <w:tcPr>
                  <w:tcW w:w="5503" w:type="dxa"/>
                  <w:tcMar>
                    <w:top w:w="0" w:type="dxa"/>
                    <w:left w:w="70" w:type="dxa"/>
                    <w:bottom w:w="0" w:type="dxa"/>
                    <w:right w:w="70" w:type="dxa"/>
                  </w:tcMar>
                  <w:hideMark/>
                </w:tcPr>
                <w:p w14:paraId="2B2831F5" w14:textId="77777777" w:rsidR="00036DE4" w:rsidRPr="003038FF" w:rsidRDefault="00036DE4" w:rsidP="008949CF">
                  <w:pPr>
                    <w:spacing w:after="100" w:afterAutospacing="1" w:line="240" w:lineRule="auto"/>
                    <w:ind w:left="360"/>
                  </w:pPr>
                  <w:r w:rsidRPr="003038FF">
                    <w:rPr>
                      <w:rFonts w:ascii="Arial" w:hAnsi="Arial" w:cs="Arial"/>
                      <w:sz w:val="18"/>
                      <w:szCs w:val="18"/>
                    </w:rPr>
                    <w:t> </w:t>
                  </w:r>
                </w:p>
              </w:tc>
            </w:tr>
          </w:tbl>
          <w:p w14:paraId="7170057F" w14:textId="77777777" w:rsidR="00963BA3" w:rsidRPr="00FC61C2" w:rsidRDefault="00963BA3" w:rsidP="008949CF">
            <w:pPr>
              <w:spacing w:after="160" w:line="240" w:lineRule="auto"/>
              <w:rPr>
                <w:rFonts w:ascii="Arial" w:hAnsi="Arial" w:cs="Arial"/>
                <w:sz w:val="18"/>
                <w:szCs w:val="18"/>
              </w:rPr>
            </w:pPr>
          </w:p>
        </w:tc>
        <w:tc>
          <w:tcPr>
            <w:tcW w:w="5503" w:type="dxa"/>
          </w:tcPr>
          <w:p w14:paraId="718FD2F8" w14:textId="77777777" w:rsidR="00963BA3" w:rsidRPr="00FC61C2" w:rsidRDefault="00963BA3" w:rsidP="008949CF">
            <w:pPr>
              <w:spacing w:after="100" w:afterAutospacing="1" w:line="240" w:lineRule="auto"/>
              <w:ind w:left="360"/>
              <w:rPr>
                <w:rFonts w:ascii="Arial" w:hAnsi="Arial" w:cs="Arial"/>
                <w:sz w:val="18"/>
                <w:szCs w:val="18"/>
              </w:rPr>
            </w:pPr>
            <w:r>
              <w:rPr>
                <w:rFonts w:ascii="Arial" w:hAnsi="Arial" w:cs="Arial"/>
                <w:sz w:val="18"/>
                <w:szCs w:val="18"/>
              </w:rPr>
              <w:lastRenderedPageBreak/>
              <w:t xml:space="preserve">  </w:t>
            </w:r>
          </w:p>
        </w:tc>
      </w:tr>
    </w:tbl>
    <w:p w14:paraId="70C9044A" w14:textId="77777777" w:rsidR="00963BA3" w:rsidRPr="006200B2" w:rsidRDefault="00963BA3" w:rsidP="008949CF">
      <w:pPr>
        <w:spacing w:line="240" w:lineRule="auto"/>
        <w:rPr>
          <w:rFonts w:ascii="Arial" w:hAnsi="Arial" w:cs="Arial"/>
          <w:b/>
          <w:sz w:val="18"/>
          <w:szCs w:val="18"/>
        </w:rPr>
      </w:pPr>
      <w:r w:rsidRPr="006200B2">
        <w:rPr>
          <w:rFonts w:ascii="Arial" w:hAnsi="Arial" w:cs="Arial"/>
          <w:b/>
          <w:sz w:val="18"/>
          <w:szCs w:val="18"/>
        </w:rPr>
        <w:t>Skupaj svetniške skupine: ______________  € (bruto);  _______________ € (neto)</w:t>
      </w:r>
    </w:p>
    <w:p w14:paraId="6AB684B7" w14:textId="77777777" w:rsidR="00963BA3" w:rsidRDefault="00963BA3" w:rsidP="008949CF">
      <w:pPr>
        <w:autoSpaceDE w:val="0"/>
        <w:autoSpaceDN w:val="0"/>
        <w:adjustRightInd w:val="0"/>
        <w:spacing w:line="240" w:lineRule="auto"/>
        <w:jc w:val="both"/>
        <w:rPr>
          <w:rFonts w:ascii="Arial" w:hAnsi="Arial" w:cs="Arial"/>
          <w:sz w:val="18"/>
          <w:szCs w:val="18"/>
        </w:rPr>
      </w:pPr>
    </w:p>
    <w:p w14:paraId="743771C6" w14:textId="77777777" w:rsidR="000419F8" w:rsidRPr="002F6FF9" w:rsidRDefault="000419F8" w:rsidP="008949CF">
      <w:pPr>
        <w:spacing w:before="225" w:after="225" w:line="240" w:lineRule="auto"/>
        <w:jc w:val="both"/>
        <w:rPr>
          <w:rFonts w:ascii="Arial" w:hAnsi="Arial" w:cs="Arial"/>
          <w:color w:val="000000"/>
          <w:sz w:val="18"/>
          <w:szCs w:val="18"/>
        </w:rPr>
      </w:pPr>
    </w:p>
    <w:p w14:paraId="0E149D69" w14:textId="77777777" w:rsidR="000419F8" w:rsidRPr="002F6FF9" w:rsidRDefault="000419F8" w:rsidP="008949CF">
      <w:pPr>
        <w:spacing w:before="225" w:after="225" w:line="240" w:lineRule="auto"/>
        <w:jc w:val="both"/>
        <w:rPr>
          <w:rFonts w:ascii="Arial" w:hAnsi="Arial" w:cs="Arial"/>
          <w:color w:val="000000"/>
          <w:sz w:val="18"/>
          <w:szCs w:val="18"/>
        </w:rPr>
      </w:pPr>
    </w:p>
    <w:p w14:paraId="47E78EF3" w14:textId="77777777" w:rsidR="000419F8" w:rsidRPr="002F6FF9" w:rsidRDefault="000419F8" w:rsidP="008949CF">
      <w:pPr>
        <w:spacing w:before="225" w:after="225" w:line="240" w:lineRule="auto"/>
        <w:jc w:val="both"/>
        <w:rPr>
          <w:rFonts w:ascii="Arial" w:hAnsi="Arial" w:cs="Arial"/>
          <w:color w:val="000000"/>
          <w:sz w:val="18"/>
          <w:szCs w:val="18"/>
        </w:rPr>
      </w:pPr>
    </w:p>
    <w:p w14:paraId="1963D6E6" w14:textId="77777777" w:rsidR="000419F8" w:rsidRPr="002F6FF9" w:rsidRDefault="000419F8" w:rsidP="008949CF">
      <w:pPr>
        <w:spacing w:before="225" w:after="225" w:line="240" w:lineRule="auto"/>
        <w:jc w:val="both"/>
        <w:rPr>
          <w:rFonts w:ascii="Arial" w:hAnsi="Arial" w:cs="Arial"/>
          <w:color w:val="000000"/>
          <w:sz w:val="18"/>
          <w:szCs w:val="18"/>
        </w:rPr>
      </w:pPr>
    </w:p>
    <w:p w14:paraId="2637E822" w14:textId="77777777" w:rsidR="000419F8" w:rsidRPr="002F6FF9" w:rsidRDefault="000419F8" w:rsidP="008949CF">
      <w:pPr>
        <w:spacing w:before="225" w:after="225" w:line="240" w:lineRule="auto"/>
        <w:jc w:val="both"/>
        <w:rPr>
          <w:rFonts w:ascii="Arial" w:hAnsi="Arial" w:cs="Arial"/>
          <w:color w:val="000000"/>
          <w:sz w:val="18"/>
          <w:szCs w:val="18"/>
        </w:rPr>
      </w:pPr>
    </w:p>
    <w:p w14:paraId="49D12B21" w14:textId="77777777" w:rsidR="000419F8" w:rsidRPr="002F6FF9" w:rsidRDefault="000419F8" w:rsidP="008949CF">
      <w:pPr>
        <w:spacing w:before="225" w:after="225" w:line="240" w:lineRule="auto"/>
        <w:jc w:val="both"/>
        <w:rPr>
          <w:rFonts w:ascii="Arial" w:hAnsi="Arial" w:cs="Arial"/>
          <w:color w:val="000000"/>
          <w:sz w:val="18"/>
          <w:szCs w:val="18"/>
        </w:rPr>
      </w:pPr>
    </w:p>
    <w:p w14:paraId="78707577" w14:textId="77777777" w:rsidR="000419F8" w:rsidRPr="002F6FF9" w:rsidRDefault="000419F8" w:rsidP="008949CF">
      <w:pPr>
        <w:spacing w:before="225" w:after="225" w:line="240" w:lineRule="auto"/>
        <w:jc w:val="both"/>
        <w:rPr>
          <w:rFonts w:ascii="Arial" w:hAnsi="Arial" w:cs="Arial"/>
          <w:color w:val="000000"/>
          <w:sz w:val="18"/>
          <w:szCs w:val="18"/>
        </w:rPr>
      </w:pPr>
    </w:p>
    <w:p w14:paraId="0D574654" w14:textId="77777777" w:rsidR="000419F8" w:rsidRPr="002F6FF9" w:rsidRDefault="000419F8" w:rsidP="008949CF">
      <w:pPr>
        <w:spacing w:before="225" w:after="225" w:line="240" w:lineRule="auto"/>
        <w:jc w:val="both"/>
        <w:rPr>
          <w:rFonts w:ascii="Arial" w:hAnsi="Arial" w:cs="Arial"/>
          <w:color w:val="000000"/>
          <w:sz w:val="18"/>
          <w:szCs w:val="18"/>
        </w:rPr>
      </w:pPr>
    </w:p>
    <w:p w14:paraId="6831ADCD" w14:textId="77777777" w:rsidR="000419F8" w:rsidRPr="002F6FF9" w:rsidRDefault="000419F8" w:rsidP="008949CF">
      <w:pPr>
        <w:spacing w:before="225" w:after="225" w:line="240" w:lineRule="auto"/>
        <w:jc w:val="both"/>
        <w:rPr>
          <w:rFonts w:ascii="Arial" w:hAnsi="Arial" w:cs="Arial"/>
          <w:color w:val="000000"/>
          <w:sz w:val="18"/>
          <w:szCs w:val="18"/>
        </w:rPr>
      </w:pPr>
    </w:p>
    <w:p w14:paraId="54E56E88" w14:textId="77777777" w:rsidR="000419F8" w:rsidRPr="002F6FF9" w:rsidRDefault="000419F8" w:rsidP="008949CF">
      <w:pPr>
        <w:spacing w:before="225" w:after="225" w:line="240" w:lineRule="auto"/>
        <w:jc w:val="both"/>
        <w:rPr>
          <w:rFonts w:ascii="Arial" w:hAnsi="Arial" w:cs="Arial"/>
          <w:color w:val="000000"/>
          <w:sz w:val="18"/>
          <w:szCs w:val="18"/>
        </w:rPr>
      </w:pPr>
    </w:p>
    <w:p w14:paraId="00CE482D" w14:textId="77777777" w:rsidR="000419F8" w:rsidRPr="002F6FF9" w:rsidRDefault="000419F8" w:rsidP="008949CF">
      <w:pPr>
        <w:spacing w:before="225" w:after="225" w:line="240" w:lineRule="auto"/>
        <w:jc w:val="both"/>
        <w:rPr>
          <w:rFonts w:ascii="Arial" w:hAnsi="Arial" w:cs="Arial"/>
          <w:color w:val="000000"/>
          <w:sz w:val="18"/>
          <w:szCs w:val="18"/>
        </w:rPr>
      </w:pPr>
    </w:p>
    <w:p w14:paraId="04B3A7FD" w14:textId="77777777" w:rsidR="000419F8" w:rsidRPr="002F6FF9" w:rsidRDefault="000419F8" w:rsidP="008949CF">
      <w:pPr>
        <w:spacing w:before="225" w:after="225" w:line="240" w:lineRule="auto"/>
        <w:jc w:val="both"/>
        <w:rPr>
          <w:rFonts w:ascii="Arial" w:hAnsi="Arial" w:cs="Arial"/>
          <w:color w:val="000000"/>
          <w:sz w:val="18"/>
          <w:szCs w:val="18"/>
        </w:rPr>
      </w:pPr>
    </w:p>
    <w:p w14:paraId="7B404CE1" w14:textId="77777777" w:rsidR="000419F8" w:rsidRPr="002F6FF9" w:rsidRDefault="000419F8" w:rsidP="008949CF">
      <w:pPr>
        <w:spacing w:before="225" w:after="225" w:line="240" w:lineRule="auto"/>
        <w:jc w:val="both"/>
        <w:rPr>
          <w:rFonts w:ascii="Arial" w:hAnsi="Arial" w:cs="Arial"/>
          <w:color w:val="000000"/>
          <w:sz w:val="18"/>
          <w:szCs w:val="18"/>
        </w:rPr>
      </w:pPr>
    </w:p>
    <w:p w14:paraId="6CD2535F" w14:textId="77777777" w:rsidR="000419F8" w:rsidRPr="002F6FF9" w:rsidRDefault="000419F8" w:rsidP="008949CF">
      <w:pPr>
        <w:spacing w:before="225" w:after="225" w:line="240" w:lineRule="auto"/>
        <w:jc w:val="both"/>
        <w:rPr>
          <w:rFonts w:ascii="Arial" w:hAnsi="Arial" w:cs="Arial"/>
          <w:color w:val="000000"/>
          <w:sz w:val="18"/>
          <w:szCs w:val="18"/>
        </w:rPr>
      </w:pPr>
    </w:p>
    <w:p w14:paraId="5BD55939" w14:textId="77777777" w:rsidR="000419F8" w:rsidRPr="002F6FF9" w:rsidRDefault="000419F8" w:rsidP="008949CF">
      <w:pPr>
        <w:spacing w:before="225" w:after="225" w:line="240" w:lineRule="auto"/>
        <w:jc w:val="both"/>
        <w:rPr>
          <w:rFonts w:ascii="Arial" w:hAnsi="Arial" w:cs="Arial"/>
          <w:color w:val="000000"/>
          <w:sz w:val="18"/>
          <w:szCs w:val="18"/>
        </w:rPr>
      </w:pPr>
    </w:p>
    <w:p w14:paraId="07F3D855" w14:textId="77777777" w:rsidR="0026230D" w:rsidRPr="002F6FF9" w:rsidRDefault="0026230D" w:rsidP="008949CF">
      <w:pPr>
        <w:spacing w:before="225" w:after="225" w:line="240" w:lineRule="auto"/>
        <w:jc w:val="both"/>
        <w:rPr>
          <w:rFonts w:ascii="Arial" w:hAnsi="Arial" w:cs="Arial"/>
          <w:color w:val="000000"/>
          <w:sz w:val="18"/>
          <w:szCs w:val="18"/>
        </w:rPr>
      </w:pPr>
    </w:p>
    <w:p w14:paraId="525FE0A5" w14:textId="77777777" w:rsidR="000419F8" w:rsidRPr="002F6FF9" w:rsidRDefault="000419F8" w:rsidP="008949CF">
      <w:pPr>
        <w:spacing w:before="225" w:after="225" w:line="240" w:lineRule="auto"/>
        <w:jc w:val="both"/>
        <w:rPr>
          <w:rFonts w:ascii="Arial" w:hAnsi="Arial" w:cs="Arial"/>
          <w:color w:val="000000"/>
          <w:sz w:val="18"/>
          <w:szCs w:val="18"/>
        </w:rPr>
      </w:pPr>
    </w:p>
    <w:p w14:paraId="1FCEA267" w14:textId="77777777" w:rsidR="005841AF" w:rsidRDefault="005841AF" w:rsidP="008949CF">
      <w:pPr>
        <w:pStyle w:val="Naslov2"/>
        <w:spacing w:line="240" w:lineRule="auto"/>
        <w:rPr>
          <w:rFonts w:ascii="Arial" w:hAnsi="Arial" w:cs="Arial"/>
          <w:sz w:val="28"/>
          <w:u w:val="single"/>
        </w:rPr>
        <w:sectPr w:rsidR="005841AF" w:rsidSect="00987C1E">
          <w:footerReference w:type="default" r:id="rId14"/>
          <w:pgSz w:w="11906" w:h="16838"/>
          <w:pgMar w:top="1418" w:right="1418" w:bottom="1418" w:left="1418" w:header="567" w:footer="596" w:gutter="0"/>
          <w:cols w:space="708"/>
          <w:docGrid w:linePitch="360"/>
        </w:sectPr>
      </w:pPr>
    </w:p>
    <w:p w14:paraId="05CAC047" w14:textId="77777777" w:rsidR="003B2CEB" w:rsidRPr="00C85C8A" w:rsidRDefault="00BD56C3" w:rsidP="008949CF">
      <w:pPr>
        <w:pStyle w:val="Naslov2"/>
        <w:spacing w:line="240" w:lineRule="auto"/>
        <w:jc w:val="center"/>
        <w:rPr>
          <w:rFonts w:ascii="Arial" w:hAnsi="Arial" w:cs="Arial"/>
          <w:sz w:val="28"/>
          <w:u w:val="single"/>
        </w:rPr>
      </w:pPr>
      <w:bookmarkStart w:id="13" w:name="_Toc532550247"/>
      <w:r w:rsidRPr="00C85C8A">
        <w:rPr>
          <w:rFonts w:ascii="Arial" w:hAnsi="Arial" w:cs="Arial"/>
          <w:sz w:val="28"/>
          <w:u w:val="single"/>
        </w:rPr>
        <w:lastRenderedPageBreak/>
        <w:t xml:space="preserve">V. </w:t>
      </w:r>
      <w:r w:rsidR="00EA04BE" w:rsidRPr="00C85C8A">
        <w:rPr>
          <w:rFonts w:ascii="Arial" w:hAnsi="Arial" w:cs="Arial"/>
          <w:sz w:val="28"/>
          <w:u w:val="single"/>
        </w:rPr>
        <w:t>VSEBINA PONUDBENE DOKUMENTACIJE</w:t>
      </w:r>
      <w:bookmarkEnd w:id="13"/>
    </w:p>
    <w:p w14:paraId="4E3F0583" w14:textId="77777777" w:rsidR="00706F8F" w:rsidRDefault="0009498C" w:rsidP="008949CF">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14:paraId="62C34263" w14:textId="77777777" w:rsidR="00706F8F" w:rsidRDefault="00706F8F" w:rsidP="008949C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3"/>
        <w:gridCol w:w="3868"/>
        <w:gridCol w:w="1520"/>
      </w:tblGrid>
      <w:tr w:rsidR="000F5C79" w:rsidRPr="00A94550" w14:paraId="72181AED" w14:textId="77777777" w:rsidTr="00E43E06">
        <w:trPr>
          <w:trHeight w:val="156"/>
        </w:trPr>
        <w:tc>
          <w:tcPr>
            <w:tcW w:w="216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D6BAF6" w14:textId="77777777" w:rsidR="000F5C79" w:rsidRPr="00A94550" w:rsidRDefault="000F5C79" w:rsidP="008949CF">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3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CF57E5" w14:textId="77777777" w:rsidR="000F5C79" w:rsidRPr="00A94550" w:rsidRDefault="000F5C79" w:rsidP="008949CF">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446BAEA7" w14:textId="77777777" w:rsidR="000F5C79" w:rsidRPr="00A94550" w:rsidRDefault="000F5C79" w:rsidP="008949CF">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14:paraId="2DA5097E" w14:textId="77777777" w:rsidTr="00E43E06">
        <w:trPr>
          <w:trHeight w:val="514"/>
        </w:trPr>
        <w:tc>
          <w:tcPr>
            <w:tcW w:w="21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E345" w14:textId="77777777" w:rsidR="000F5C79" w:rsidRPr="00A94550" w:rsidRDefault="000F5C79" w:rsidP="008949CF">
            <w:pPr>
              <w:rPr>
                <w:rFonts w:ascii="Arial" w:hAnsi="Arial" w:cs="Arial"/>
              </w:rPr>
            </w:pPr>
            <w:r>
              <w:rPr>
                <w:rFonts w:ascii="Arial" w:hAnsi="Arial" w:cs="Arial"/>
                <w:color w:val="000000"/>
                <w:position w:val="-2"/>
                <w:sz w:val="18"/>
                <w:szCs w:val="18"/>
              </w:rPr>
              <w:t>Ponudbeni predračun</w:t>
            </w:r>
          </w:p>
        </w:tc>
        <w:tc>
          <w:tcPr>
            <w:tcW w:w="20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49A91" w14:textId="77777777" w:rsidR="000F5C79" w:rsidRPr="00A94550" w:rsidRDefault="000F5C79" w:rsidP="008949CF">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800" w:type="pct"/>
            <w:tcBorders>
              <w:top w:val="inset" w:sz="7" w:space="0" w:color="000000"/>
              <w:left w:val="inset" w:sz="7" w:space="0" w:color="000000"/>
              <w:bottom w:val="inset" w:sz="7" w:space="0" w:color="000000"/>
              <w:right w:val="inset" w:sz="7" w:space="0" w:color="000000"/>
            </w:tcBorders>
          </w:tcPr>
          <w:p w14:paraId="49FA97F9" w14:textId="77777777" w:rsidR="000F5C79" w:rsidRDefault="000F5C79"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2F69FF0A" w14:textId="77777777" w:rsidR="00706F8F" w:rsidRPr="00ED0974" w:rsidRDefault="0083037F" w:rsidP="008949CF">
      <w:pPr>
        <w:spacing w:before="225" w:after="225" w:line="240" w:lineRule="auto"/>
        <w:jc w:val="both"/>
        <w:rPr>
          <w:rFonts w:ascii="Arial" w:hAnsi="Arial" w:cs="Arial"/>
          <w:b/>
          <w:color w:val="000000"/>
          <w:sz w:val="18"/>
          <w:szCs w:val="18"/>
        </w:rPr>
      </w:pPr>
      <w:r>
        <w:rPr>
          <w:rFonts w:ascii="Arial" w:hAnsi="Arial" w:cs="Arial"/>
          <w:b/>
          <w:color w:val="000000"/>
          <w:sz w:val="18"/>
          <w:szCs w:val="18"/>
        </w:rPr>
        <w:t>2</w:t>
      </w:r>
      <w:r w:rsidR="00706F8F">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065"/>
        <w:gridCol w:w="3779"/>
        <w:gridCol w:w="1511"/>
      </w:tblGrid>
      <w:tr w:rsidR="001773FF" w:rsidRPr="00A94550" w14:paraId="72445550" w14:textId="77777777" w:rsidTr="001515B9">
        <w:trPr>
          <w:trHeight w:val="156"/>
        </w:trPr>
        <w:tc>
          <w:tcPr>
            <w:tcW w:w="6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69FB6D" w14:textId="77777777" w:rsidR="001773FF" w:rsidRPr="00642C23" w:rsidRDefault="001773FF" w:rsidP="008949CF">
            <w:pPr>
              <w:jc w:val="center"/>
              <w:rPr>
                <w:rFonts w:ascii="Arial" w:hAnsi="Arial" w:cs="Arial"/>
                <w:b/>
                <w:sz w:val="18"/>
                <w:szCs w:val="18"/>
              </w:rPr>
            </w:pPr>
            <w:r w:rsidRPr="00642C23">
              <w:rPr>
                <w:rFonts w:ascii="Arial" w:hAnsi="Arial" w:cs="Arial"/>
                <w:b/>
                <w:sz w:val="18"/>
                <w:szCs w:val="18"/>
              </w:rPr>
              <w:t xml:space="preserve">Ponudbeni obrazci </w:t>
            </w:r>
          </w:p>
        </w:tc>
        <w:tc>
          <w:tcPr>
            <w:tcW w:w="161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CDF4170" w14:textId="77777777" w:rsidR="001773FF" w:rsidRPr="00642C23" w:rsidRDefault="001773FF" w:rsidP="008949CF">
            <w:pPr>
              <w:jc w:val="center"/>
              <w:rPr>
                <w:rFonts w:ascii="Arial" w:hAnsi="Arial" w:cs="Arial"/>
                <w:b/>
                <w:sz w:val="18"/>
                <w:szCs w:val="18"/>
              </w:rPr>
            </w:pPr>
            <w:r w:rsidRPr="00642C23">
              <w:rPr>
                <w:rFonts w:ascii="Arial" w:hAnsi="Arial" w:cs="Arial"/>
                <w:b/>
                <w:sz w:val="18"/>
                <w:szCs w:val="18"/>
              </w:rPr>
              <w:t xml:space="preserve">Naziv </w:t>
            </w:r>
          </w:p>
        </w:tc>
        <w:tc>
          <w:tcPr>
            <w:tcW w:w="19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DE5269" w14:textId="77777777" w:rsidR="001773FF" w:rsidRPr="00642C23" w:rsidRDefault="001773FF" w:rsidP="008949CF">
            <w:pPr>
              <w:jc w:val="center"/>
              <w:rPr>
                <w:rFonts w:ascii="Arial" w:hAnsi="Arial" w:cs="Arial"/>
                <w:b/>
                <w:sz w:val="18"/>
                <w:szCs w:val="18"/>
              </w:rPr>
            </w:pPr>
            <w:r w:rsidRPr="00642C23">
              <w:rPr>
                <w:rFonts w:ascii="Arial" w:hAnsi="Arial" w:cs="Arial"/>
                <w:b/>
                <w:sz w:val="18"/>
                <w:szCs w:val="18"/>
              </w:rPr>
              <w:t>Opombe</w:t>
            </w:r>
          </w:p>
        </w:tc>
        <w:tc>
          <w:tcPr>
            <w:tcW w:w="795" w:type="pct"/>
            <w:tcBorders>
              <w:top w:val="inset" w:sz="7" w:space="0" w:color="000000"/>
              <w:left w:val="inset" w:sz="7" w:space="0" w:color="000000"/>
              <w:bottom w:val="inset" w:sz="7" w:space="0" w:color="000000"/>
              <w:right w:val="inset" w:sz="7" w:space="0" w:color="000000"/>
            </w:tcBorders>
            <w:shd w:val="clear" w:color="auto" w:fill="AAAAAA"/>
          </w:tcPr>
          <w:p w14:paraId="0B0C4F21" w14:textId="77777777" w:rsidR="001773FF" w:rsidRPr="00642C23" w:rsidRDefault="00341333" w:rsidP="008949CF">
            <w:pPr>
              <w:jc w:val="center"/>
              <w:rPr>
                <w:rFonts w:ascii="Arial" w:hAnsi="Arial" w:cs="Arial"/>
                <w:b/>
                <w:sz w:val="18"/>
                <w:szCs w:val="18"/>
              </w:rPr>
            </w:pPr>
            <w:r>
              <w:rPr>
                <w:rFonts w:ascii="Arial" w:hAnsi="Arial" w:cs="Arial"/>
                <w:b/>
                <w:sz w:val="18"/>
                <w:szCs w:val="18"/>
              </w:rPr>
              <w:t>Razdelek v sistemu e-JN</w:t>
            </w:r>
          </w:p>
        </w:tc>
      </w:tr>
      <w:tr w:rsidR="001773FF" w:rsidRPr="00A94550" w14:paraId="74CBD560" w14:textId="77777777" w:rsidTr="003922AC">
        <w:trPr>
          <w:trHeight w:val="940"/>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9E456" w14:textId="77777777" w:rsidR="001773FF" w:rsidRPr="00642C23" w:rsidRDefault="001773FF" w:rsidP="008949CF">
            <w:pPr>
              <w:jc w:val="center"/>
              <w:rPr>
                <w:rFonts w:ascii="Arial" w:hAnsi="Arial" w:cs="Arial"/>
                <w:sz w:val="18"/>
                <w:szCs w:val="18"/>
              </w:rPr>
            </w:pPr>
            <w:r w:rsidRPr="00642C23">
              <w:rPr>
                <w:rFonts w:ascii="Arial" w:hAnsi="Arial" w:cs="Arial"/>
                <w:color w:val="000000"/>
                <w:position w:val="-2"/>
                <w:sz w:val="18"/>
                <w:szCs w:val="18"/>
              </w:rPr>
              <w:t>1</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97DE6" w14:textId="77777777" w:rsidR="001773FF" w:rsidRPr="00642C23" w:rsidRDefault="001773FF" w:rsidP="008949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FC568" w14:textId="77777777" w:rsidR="001773FF" w:rsidRDefault="001773FF"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5B5135A" w14:textId="77777777" w:rsidR="001773FF" w:rsidRPr="00642C23" w:rsidRDefault="001773FF" w:rsidP="008949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4EB4451A" w14:textId="77777777" w:rsidR="001773FF" w:rsidRDefault="00341333"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DE65DB" w:rsidRPr="00DE65DB" w14:paraId="2A653EFB" w14:textId="77777777" w:rsidTr="009633F5">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5C966" w14:textId="77777777" w:rsidR="001515B9" w:rsidRPr="00DE65DB" w:rsidRDefault="001515B9" w:rsidP="008949CF">
            <w:pPr>
              <w:jc w:val="center"/>
              <w:rPr>
                <w:rFonts w:ascii="Arial" w:hAnsi="Arial" w:cs="Arial"/>
              </w:rPr>
            </w:pPr>
            <w:r w:rsidRPr="00DE65DB">
              <w:rPr>
                <w:rFonts w:ascii="Arial" w:hAnsi="Arial" w:cs="Arial"/>
                <w:position w:val="-2"/>
                <w:sz w:val="18"/>
                <w:szCs w:val="18"/>
              </w:rPr>
              <w:t>2</w:t>
            </w:r>
          </w:p>
        </w:tc>
        <w:tc>
          <w:tcPr>
            <w:tcW w:w="161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0CC1BE8" w14:textId="26E14E1A" w:rsidR="001515B9" w:rsidRPr="00DE65DB" w:rsidRDefault="009F3855" w:rsidP="008949CF">
            <w:pPr>
              <w:rPr>
                <w:rFonts w:ascii="Arial" w:hAnsi="Arial" w:cs="Arial"/>
              </w:rPr>
            </w:pPr>
            <w:r w:rsidRPr="009633F5">
              <w:rPr>
                <w:rFonts w:ascii="Arial" w:hAnsi="Arial" w:cs="Arial"/>
                <w:color w:val="000000"/>
                <w:position w:val="-2"/>
                <w:sz w:val="18"/>
                <w:szCs w:val="18"/>
              </w:rPr>
              <w:t>Pooblastilo za pridobitev podatkov iz kazenske evidence– za pravne osebe.</w:t>
            </w:r>
          </w:p>
        </w:tc>
        <w:tc>
          <w:tcPr>
            <w:tcW w:w="198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41E24E" w14:textId="0E4E86C5" w:rsidR="001515B9" w:rsidRPr="009633F5" w:rsidRDefault="009F3855" w:rsidP="008949CF">
            <w:pPr>
              <w:spacing w:before="135" w:after="135"/>
              <w:jc w:val="both"/>
              <w:textAlignment w:val="center"/>
              <w:rPr>
                <w:rFonts w:ascii="Arial" w:hAnsi="Arial" w:cs="Arial"/>
                <w:position w:val="-2"/>
                <w:sz w:val="18"/>
                <w:szCs w:val="18"/>
              </w:rPr>
            </w:pPr>
            <w:r w:rsidRPr="009633F5">
              <w:rPr>
                <w:rFonts w:ascii="Arial" w:hAnsi="Arial" w:cs="Arial"/>
                <w:position w:val="-2"/>
                <w:sz w:val="18"/>
                <w:szCs w:val="18"/>
              </w:rPr>
              <w:t>Izpolnjeno, podpisano</w:t>
            </w:r>
            <w:r w:rsidR="001515B9" w:rsidRPr="009633F5">
              <w:rPr>
                <w:rFonts w:ascii="Arial" w:hAnsi="Arial" w:cs="Arial"/>
                <w:position w:val="-2"/>
                <w:sz w:val="18"/>
                <w:szCs w:val="18"/>
              </w:rPr>
              <w:t>.</w:t>
            </w:r>
          </w:p>
          <w:p w14:paraId="6E937EDC" w14:textId="77777777" w:rsidR="001515B9" w:rsidRPr="00DE65DB" w:rsidRDefault="001515B9" w:rsidP="008949CF">
            <w:pPr>
              <w:spacing w:before="135" w:after="135"/>
              <w:jc w:val="both"/>
              <w:textAlignment w:val="center"/>
              <w:rPr>
                <w:rFonts w:ascii="Arial" w:hAnsi="Arial" w:cs="Arial"/>
                <w:i/>
                <w:position w:val="-2"/>
                <w:sz w:val="18"/>
                <w:szCs w:val="18"/>
              </w:rPr>
            </w:pPr>
            <w:r w:rsidRPr="009633F5">
              <w:rPr>
                <w:rFonts w:ascii="Arial" w:hAnsi="Arial" w:cs="Arial"/>
                <w:position w:val="-2"/>
                <w:sz w:val="18"/>
                <w:szCs w:val="18"/>
              </w:rPr>
              <w:t xml:space="preserve">Za morebitne partnerje in / ali podizvajalce v ponudbi: </w:t>
            </w:r>
            <w:r w:rsidRPr="009633F5">
              <w:rPr>
                <w:rFonts w:ascii="Arial" w:hAnsi="Arial" w:cs="Arial"/>
                <w:i/>
                <w:position w:val="-2"/>
                <w:sz w:val="18"/>
                <w:szCs w:val="18"/>
              </w:rPr>
              <w:t>(sken dokumenta v pdf obliki).</w:t>
            </w:r>
          </w:p>
          <w:p w14:paraId="0761CAA2" w14:textId="77777777" w:rsidR="001515B9" w:rsidRPr="00DE65DB" w:rsidRDefault="001515B9" w:rsidP="008949CF">
            <w:pPr>
              <w:spacing w:before="135" w:after="135"/>
              <w:jc w:val="both"/>
              <w:textAlignment w:val="center"/>
              <w:rPr>
                <w:rFonts w:ascii="Arial" w:hAnsi="Arial" w:cs="Arial"/>
                <w:position w:val="-2"/>
                <w:sz w:val="18"/>
                <w:szCs w:val="18"/>
              </w:rPr>
            </w:pPr>
          </w:p>
        </w:tc>
        <w:tc>
          <w:tcPr>
            <w:tcW w:w="795" w:type="pct"/>
            <w:tcBorders>
              <w:top w:val="inset" w:sz="7" w:space="0" w:color="000000"/>
              <w:left w:val="inset" w:sz="7" w:space="0" w:color="000000"/>
              <w:bottom w:val="inset" w:sz="7" w:space="0" w:color="000000"/>
              <w:right w:val="inset" w:sz="7" w:space="0" w:color="000000"/>
            </w:tcBorders>
          </w:tcPr>
          <w:p w14:paraId="4DA7689D" w14:textId="018EAFA9" w:rsidR="001515B9" w:rsidRPr="00DE65DB" w:rsidRDefault="001515B9" w:rsidP="008949CF">
            <w:pPr>
              <w:spacing w:before="135" w:after="135"/>
              <w:jc w:val="both"/>
              <w:textAlignment w:val="center"/>
              <w:rPr>
                <w:rFonts w:ascii="Arial" w:hAnsi="Arial" w:cs="Arial"/>
                <w:position w:val="-2"/>
                <w:sz w:val="18"/>
                <w:szCs w:val="18"/>
              </w:rPr>
            </w:pPr>
            <w:r w:rsidRPr="00DE65DB">
              <w:rPr>
                <w:rFonts w:ascii="Arial" w:hAnsi="Arial" w:cs="Arial"/>
                <w:position w:val="-2"/>
                <w:sz w:val="18"/>
                <w:szCs w:val="18"/>
              </w:rPr>
              <w:t>»Druge priloge«</w:t>
            </w:r>
          </w:p>
        </w:tc>
      </w:tr>
      <w:tr w:rsidR="00DE65DB" w:rsidRPr="00DE65DB" w14:paraId="7D1E65C7" w14:textId="77777777" w:rsidTr="009633F5">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DE4E6" w14:textId="77777777" w:rsidR="001515B9" w:rsidRPr="00DE65DB" w:rsidRDefault="001515B9" w:rsidP="008949CF">
            <w:pPr>
              <w:jc w:val="center"/>
              <w:rPr>
                <w:rFonts w:ascii="Arial" w:hAnsi="Arial" w:cs="Arial"/>
              </w:rPr>
            </w:pPr>
            <w:r w:rsidRPr="00DE65DB">
              <w:rPr>
                <w:rFonts w:ascii="Arial" w:hAnsi="Arial" w:cs="Arial"/>
                <w:position w:val="-2"/>
                <w:sz w:val="18"/>
                <w:szCs w:val="18"/>
              </w:rPr>
              <w:t>3</w:t>
            </w:r>
          </w:p>
        </w:tc>
        <w:tc>
          <w:tcPr>
            <w:tcW w:w="161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B30A7F" w14:textId="208D2F00" w:rsidR="001515B9" w:rsidRPr="00DE65DB" w:rsidRDefault="009F3855" w:rsidP="008949CF">
            <w:pPr>
              <w:rPr>
                <w:rFonts w:ascii="Arial" w:hAnsi="Arial" w:cs="Arial"/>
              </w:rPr>
            </w:pPr>
            <w:r w:rsidRPr="009633F5">
              <w:rPr>
                <w:rFonts w:ascii="Arial" w:hAnsi="Arial" w:cs="Arial"/>
                <w:color w:val="000000"/>
                <w:position w:val="-2"/>
                <w:sz w:val="18"/>
                <w:szCs w:val="18"/>
              </w:rPr>
              <w:t xml:space="preserve">Pooblastilo za pridobitev podatkov iz kazenske evidence za vse </w:t>
            </w:r>
            <w:r w:rsidRPr="009633F5">
              <w:rPr>
                <w:rFonts w:ascii="Arial" w:hAnsi="Arial" w:cs="Arial" w:hint="eastAsia"/>
                <w:color w:val="000000"/>
                <w:position w:val="-2"/>
                <w:sz w:val="18"/>
                <w:szCs w:val="18"/>
              </w:rPr>
              <w:t>č</w:t>
            </w:r>
            <w:r w:rsidRPr="009633F5">
              <w:rPr>
                <w:rFonts w:ascii="Arial" w:hAnsi="Arial" w:cs="Arial"/>
                <w:color w:val="000000"/>
                <w:position w:val="-2"/>
                <w:sz w:val="18"/>
                <w:szCs w:val="18"/>
              </w:rPr>
              <w:t>lane organov, pooblaš</w:t>
            </w:r>
            <w:r w:rsidRPr="009633F5">
              <w:rPr>
                <w:rFonts w:ascii="Arial" w:hAnsi="Arial" w:cs="Arial" w:hint="eastAsia"/>
                <w:color w:val="000000"/>
                <w:position w:val="-2"/>
                <w:sz w:val="18"/>
                <w:szCs w:val="18"/>
              </w:rPr>
              <w:t>č</w:t>
            </w:r>
            <w:r w:rsidRPr="009633F5">
              <w:rPr>
                <w:rFonts w:ascii="Arial" w:hAnsi="Arial" w:cs="Arial"/>
                <w:color w:val="000000"/>
                <w:position w:val="-2"/>
                <w:sz w:val="18"/>
                <w:szCs w:val="18"/>
              </w:rPr>
              <w:t>ence in zastopnike vseh sodelujo</w:t>
            </w:r>
            <w:r w:rsidRPr="009633F5">
              <w:rPr>
                <w:rFonts w:ascii="Arial" w:hAnsi="Arial" w:cs="Arial" w:hint="eastAsia"/>
                <w:color w:val="000000"/>
                <w:position w:val="-2"/>
                <w:sz w:val="18"/>
                <w:szCs w:val="18"/>
              </w:rPr>
              <w:t>č</w:t>
            </w:r>
            <w:r w:rsidRPr="009633F5">
              <w:rPr>
                <w:rFonts w:ascii="Arial" w:hAnsi="Arial" w:cs="Arial"/>
                <w:color w:val="000000"/>
                <w:position w:val="-2"/>
                <w:sz w:val="18"/>
                <w:szCs w:val="18"/>
              </w:rPr>
              <w:t>ih gospodarskih subjektov.</w:t>
            </w:r>
          </w:p>
        </w:tc>
        <w:tc>
          <w:tcPr>
            <w:tcW w:w="198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A673CB" w14:textId="317936BC" w:rsidR="001515B9" w:rsidRPr="00DE65DB" w:rsidRDefault="009F3855" w:rsidP="008949CF">
            <w:pPr>
              <w:spacing w:before="135" w:after="135"/>
              <w:jc w:val="both"/>
              <w:textAlignment w:val="center"/>
              <w:rPr>
                <w:rFonts w:ascii="Arial" w:hAnsi="Arial" w:cs="Arial"/>
              </w:rPr>
            </w:pPr>
            <w:r w:rsidRPr="009633F5">
              <w:rPr>
                <w:rFonts w:ascii="Arial" w:hAnsi="Arial" w:cs="Arial"/>
                <w:position w:val="-2"/>
                <w:sz w:val="18"/>
                <w:szCs w:val="18"/>
              </w:rPr>
              <w:t>Izpolnjeno, podpisano</w:t>
            </w:r>
            <w:r w:rsidR="001515B9" w:rsidRPr="009633F5">
              <w:rPr>
                <w:rFonts w:ascii="Arial" w:hAnsi="Arial" w:cs="Arial"/>
                <w:position w:val="-2"/>
                <w:sz w:val="18"/>
                <w:szCs w:val="18"/>
              </w:rPr>
              <w:t xml:space="preserve"> s strani članov organov in zakonitih zastopnikov </w:t>
            </w:r>
            <w:r w:rsidR="001515B9" w:rsidRPr="009633F5">
              <w:rPr>
                <w:rFonts w:ascii="Arial" w:hAnsi="Arial" w:cs="Arial"/>
                <w:i/>
                <w:position w:val="-2"/>
                <w:sz w:val="18"/>
                <w:szCs w:val="18"/>
              </w:rPr>
              <w:t>(sken dokumenta v pdf obliki).</w:t>
            </w:r>
          </w:p>
        </w:tc>
        <w:tc>
          <w:tcPr>
            <w:tcW w:w="795" w:type="pct"/>
            <w:tcBorders>
              <w:top w:val="inset" w:sz="7" w:space="0" w:color="000000"/>
              <w:left w:val="inset" w:sz="7" w:space="0" w:color="000000"/>
              <w:bottom w:val="inset" w:sz="7" w:space="0" w:color="000000"/>
              <w:right w:val="inset" w:sz="7" w:space="0" w:color="000000"/>
            </w:tcBorders>
          </w:tcPr>
          <w:p w14:paraId="1FB4FB6E" w14:textId="25F4E46E" w:rsidR="001515B9" w:rsidRPr="00DE65DB" w:rsidRDefault="001515B9" w:rsidP="008949CF">
            <w:pPr>
              <w:spacing w:before="135" w:after="135"/>
              <w:jc w:val="both"/>
              <w:textAlignment w:val="center"/>
              <w:rPr>
                <w:rFonts w:ascii="Arial" w:hAnsi="Arial" w:cs="Arial"/>
                <w:position w:val="-2"/>
                <w:sz w:val="18"/>
                <w:szCs w:val="18"/>
              </w:rPr>
            </w:pPr>
            <w:r w:rsidRPr="00DE65DB">
              <w:rPr>
                <w:rFonts w:ascii="Arial" w:hAnsi="Arial" w:cs="Arial"/>
                <w:position w:val="-2"/>
                <w:sz w:val="18"/>
                <w:szCs w:val="18"/>
              </w:rPr>
              <w:t>»Druge priloge«</w:t>
            </w:r>
          </w:p>
        </w:tc>
      </w:tr>
      <w:tr w:rsidR="00491863" w:rsidRPr="00DE65DB" w14:paraId="57B29E91" w14:textId="77777777" w:rsidTr="001515B9">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5BF03" w14:textId="48FB2E4F" w:rsidR="00491863" w:rsidRPr="00DE65DB" w:rsidRDefault="00491863" w:rsidP="008949CF">
            <w:pPr>
              <w:jc w:val="center"/>
              <w:rPr>
                <w:rFonts w:ascii="Arial" w:hAnsi="Arial" w:cs="Arial"/>
                <w:position w:val="-2"/>
                <w:sz w:val="18"/>
                <w:szCs w:val="18"/>
              </w:rPr>
            </w:pPr>
            <w:r>
              <w:rPr>
                <w:rFonts w:ascii="Arial" w:hAnsi="Arial" w:cs="Arial"/>
                <w:position w:val="-2"/>
                <w:sz w:val="18"/>
                <w:szCs w:val="18"/>
              </w:rPr>
              <w:t>4</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DB121" w14:textId="4BBA81CC" w:rsidR="00491863" w:rsidRPr="00DE65DB" w:rsidRDefault="00491863" w:rsidP="008949CF">
            <w:pPr>
              <w:rPr>
                <w:rFonts w:ascii="Arial" w:hAnsi="Arial" w:cs="Arial"/>
                <w:position w:val="-2"/>
                <w:sz w:val="18"/>
                <w:szCs w:val="18"/>
              </w:rPr>
            </w:pPr>
            <w:r>
              <w:rPr>
                <w:rFonts w:ascii="Arial" w:hAnsi="Arial" w:cs="Arial"/>
                <w:position w:val="-2"/>
                <w:sz w:val="18"/>
                <w:szCs w:val="18"/>
              </w:rPr>
              <w:t>Izjava o omejitvah poslovanja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CD694" w14:textId="143DB9BD" w:rsidR="00491863" w:rsidRDefault="00491863"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7B310D0F" w14:textId="6BB8296D" w:rsidR="00491863" w:rsidRPr="00DE65DB" w:rsidRDefault="00491863" w:rsidP="008949CF">
            <w:pPr>
              <w:spacing w:before="135" w:after="135"/>
              <w:jc w:val="both"/>
              <w:textAlignment w:val="center"/>
              <w:rPr>
                <w:rFonts w:ascii="Arial" w:hAnsi="Arial" w:cs="Arial"/>
                <w:position w:val="-2"/>
                <w:sz w:val="18"/>
                <w:szCs w:val="18"/>
              </w:rPr>
            </w:pPr>
          </w:p>
        </w:tc>
        <w:tc>
          <w:tcPr>
            <w:tcW w:w="795" w:type="pct"/>
            <w:tcBorders>
              <w:top w:val="inset" w:sz="7" w:space="0" w:color="000000"/>
              <w:left w:val="inset" w:sz="7" w:space="0" w:color="000000"/>
              <w:bottom w:val="inset" w:sz="7" w:space="0" w:color="000000"/>
              <w:right w:val="inset" w:sz="7" w:space="0" w:color="000000"/>
            </w:tcBorders>
          </w:tcPr>
          <w:p w14:paraId="23CF02FE" w14:textId="21CB1845" w:rsidR="00491863" w:rsidRPr="00DE65DB" w:rsidRDefault="00491863" w:rsidP="008949CF">
            <w:pPr>
              <w:spacing w:before="135" w:after="135"/>
              <w:jc w:val="both"/>
              <w:textAlignment w:val="center"/>
              <w:rPr>
                <w:rFonts w:ascii="Arial" w:hAnsi="Arial" w:cs="Arial"/>
                <w:position w:val="-2"/>
                <w:sz w:val="18"/>
                <w:szCs w:val="18"/>
              </w:rPr>
            </w:pPr>
            <w:r>
              <w:rPr>
                <w:rFonts w:ascii="Arial" w:hAnsi="Arial" w:cs="Arial"/>
                <w:color w:val="000000"/>
                <w:position w:val="-2"/>
                <w:sz w:val="18"/>
                <w:szCs w:val="18"/>
              </w:rPr>
              <w:t xml:space="preserve">»Druge priloge« </w:t>
            </w:r>
          </w:p>
        </w:tc>
      </w:tr>
      <w:tr w:rsidR="00491863" w:rsidRPr="00A94550" w14:paraId="57193F86" w14:textId="77777777" w:rsidTr="001515B9">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373B0" w14:textId="33E9F383" w:rsidR="00491863" w:rsidRPr="009633F5" w:rsidRDefault="00890D8E" w:rsidP="008949CF">
            <w:pPr>
              <w:jc w:val="center"/>
              <w:rPr>
                <w:rFonts w:ascii="Arial" w:hAnsi="Arial" w:cs="Arial"/>
              </w:rPr>
            </w:pPr>
            <w:r w:rsidRPr="009633F5">
              <w:rPr>
                <w:rFonts w:ascii="Arial" w:hAnsi="Arial" w:cs="Arial"/>
                <w:color w:val="000000"/>
                <w:position w:val="-2"/>
                <w:sz w:val="18"/>
                <w:szCs w:val="18"/>
              </w:rPr>
              <w:t>5</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9EC18" w14:textId="77777777" w:rsidR="00491863" w:rsidRPr="00A94550" w:rsidRDefault="00491863" w:rsidP="008949CF">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347A8" w14:textId="77777777" w:rsidR="00491863" w:rsidRPr="00B04046" w:rsidRDefault="00491863"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795" w:type="pct"/>
            <w:tcBorders>
              <w:top w:val="inset" w:sz="7" w:space="0" w:color="000000"/>
              <w:left w:val="inset" w:sz="7" w:space="0" w:color="000000"/>
              <w:bottom w:val="inset" w:sz="7" w:space="0" w:color="000000"/>
              <w:right w:val="inset" w:sz="7" w:space="0" w:color="000000"/>
            </w:tcBorders>
          </w:tcPr>
          <w:p w14:paraId="0DB0EA4D" w14:textId="77777777" w:rsidR="00491863" w:rsidRDefault="00491863"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91863" w:rsidRPr="00A94550" w14:paraId="02713D50" w14:textId="77777777" w:rsidTr="001515B9">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6D051" w14:textId="2F3704EE" w:rsidR="00491863" w:rsidRPr="009633F5" w:rsidRDefault="00890D8E" w:rsidP="008949CF">
            <w:pPr>
              <w:jc w:val="center"/>
              <w:rPr>
                <w:rFonts w:ascii="Arial" w:hAnsi="Arial" w:cs="Arial"/>
              </w:rPr>
            </w:pPr>
            <w:r w:rsidRPr="009633F5">
              <w:rPr>
                <w:rFonts w:ascii="Arial" w:hAnsi="Arial" w:cs="Arial"/>
                <w:color w:val="000000"/>
                <w:position w:val="-2"/>
                <w:sz w:val="18"/>
                <w:szCs w:val="18"/>
              </w:rPr>
              <w:t>6</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2AF0E" w14:textId="77777777" w:rsidR="00491863" w:rsidRPr="00A94550" w:rsidRDefault="00491863" w:rsidP="008949CF">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2A132" w14:textId="77777777" w:rsidR="00491863" w:rsidRPr="00B04046" w:rsidRDefault="00491863" w:rsidP="008949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Pr>
                <w:rFonts w:ascii="Arial" w:hAnsi="Arial" w:cs="Arial"/>
                <w:color w:val="000000"/>
                <w:position w:val="-2"/>
                <w:sz w:val="18"/>
                <w:szCs w:val="18"/>
              </w:rPr>
              <w:t xml:space="preserve">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5AFEF7B2" w14:textId="77777777" w:rsidR="00491863" w:rsidRPr="00A94550" w:rsidRDefault="00491863" w:rsidP="008949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91863" w:rsidRPr="00A94550" w14:paraId="7B10AF1A" w14:textId="77777777" w:rsidTr="001515B9">
        <w:trPr>
          <w:trHeight w:val="499"/>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9CAC7" w14:textId="48AC0D89" w:rsidR="00491863" w:rsidRPr="009633F5" w:rsidRDefault="00890D8E" w:rsidP="008949CF">
            <w:pPr>
              <w:jc w:val="center"/>
              <w:rPr>
                <w:rFonts w:ascii="Arial" w:hAnsi="Arial" w:cs="Arial"/>
                <w:color w:val="000000"/>
                <w:position w:val="-2"/>
                <w:sz w:val="18"/>
                <w:szCs w:val="18"/>
              </w:rPr>
            </w:pPr>
            <w:r w:rsidRPr="009633F5">
              <w:rPr>
                <w:rFonts w:ascii="Arial" w:hAnsi="Arial" w:cs="Arial"/>
                <w:color w:val="000000"/>
                <w:position w:val="-2"/>
                <w:sz w:val="18"/>
                <w:szCs w:val="18"/>
              </w:rPr>
              <w:t>7</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50E49" w14:textId="77777777" w:rsidR="00491863" w:rsidRPr="0078283C" w:rsidRDefault="00491863" w:rsidP="008949CF">
            <w:pPr>
              <w:rPr>
                <w:rFonts w:ascii="Arial" w:hAnsi="Arial" w:cs="Arial"/>
                <w:color w:val="000000"/>
                <w:position w:val="-2"/>
                <w:sz w:val="18"/>
                <w:szCs w:val="18"/>
              </w:rPr>
            </w:pPr>
            <w:r>
              <w:rPr>
                <w:rFonts w:ascii="Arial" w:hAnsi="Arial" w:cs="Arial"/>
                <w:color w:val="000000"/>
                <w:position w:val="-2"/>
                <w:sz w:val="18"/>
                <w:szCs w:val="18"/>
              </w:rPr>
              <w:t>Vzorec pogodbe.</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1D6C5" w14:textId="77777777" w:rsidR="00491863" w:rsidRPr="0078283C" w:rsidRDefault="00491863" w:rsidP="008949CF">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49090BA6" w14:textId="77777777" w:rsidR="00491863" w:rsidRDefault="00491863" w:rsidP="008949CF">
            <w:pPr>
              <w:rPr>
                <w:rFonts w:ascii="Arial" w:hAnsi="Arial" w:cs="Arial"/>
                <w:color w:val="000000"/>
                <w:position w:val="-2"/>
                <w:sz w:val="18"/>
                <w:szCs w:val="18"/>
              </w:rPr>
            </w:pPr>
            <w:r>
              <w:rPr>
                <w:rFonts w:ascii="Arial" w:hAnsi="Arial" w:cs="Arial"/>
                <w:color w:val="000000"/>
                <w:position w:val="-2"/>
                <w:sz w:val="18"/>
                <w:szCs w:val="18"/>
              </w:rPr>
              <w:t>»Druge priloge«</w:t>
            </w:r>
          </w:p>
        </w:tc>
      </w:tr>
      <w:tr w:rsidR="00890D8E" w:rsidRPr="00A94550" w14:paraId="0ACFE221" w14:textId="77777777" w:rsidTr="009633F5">
        <w:trPr>
          <w:trHeight w:val="499"/>
        </w:trPr>
        <w:tc>
          <w:tcPr>
            <w:tcW w:w="60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B309367" w14:textId="397CF3B8" w:rsidR="00890D8E" w:rsidRPr="00890D8E" w:rsidRDefault="00890D8E" w:rsidP="008949CF">
            <w:pPr>
              <w:jc w:val="center"/>
              <w:rPr>
                <w:rFonts w:ascii="Arial" w:hAnsi="Arial" w:cs="Arial"/>
                <w:color w:val="000000"/>
                <w:position w:val="-2"/>
                <w:sz w:val="18"/>
                <w:szCs w:val="18"/>
                <w:highlight w:val="green"/>
              </w:rPr>
            </w:pPr>
            <w:r w:rsidRPr="009633F5">
              <w:rPr>
                <w:rFonts w:ascii="Arial" w:hAnsi="Arial" w:cs="Arial"/>
                <w:color w:val="000000"/>
                <w:position w:val="-2"/>
                <w:sz w:val="18"/>
                <w:szCs w:val="18"/>
              </w:rPr>
              <w:lastRenderedPageBreak/>
              <w:t>8.</w:t>
            </w:r>
          </w:p>
        </w:tc>
        <w:tc>
          <w:tcPr>
            <w:tcW w:w="161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93A65E" w14:textId="65115D95" w:rsidR="00890D8E" w:rsidRPr="00890D8E" w:rsidRDefault="00890D8E" w:rsidP="008949CF">
            <w:pPr>
              <w:rPr>
                <w:rFonts w:ascii="Arial" w:hAnsi="Arial" w:cs="Arial"/>
                <w:color w:val="000000"/>
                <w:position w:val="-2"/>
                <w:sz w:val="18"/>
                <w:szCs w:val="18"/>
                <w:highlight w:val="green"/>
              </w:rPr>
            </w:pPr>
            <w:r w:rsidRPr="009633F5">
              <w:rPr>
                <w:rFonts w:ascii="Arial" w:hAnsi="Arial" w:cs="Arial"/>
                <w:color w:val="000000"/>
                <w:position w:val="-2"/>
                <w:sz w:val="18"/>
                <w:szCs w:val="18"/>
              </w:rPr>
              <w:t xml:space="preserve">Popisi del - </w:t>
            </w:r>
            <w:r w:rsidR="00A73B2D">
              <w:rPr>
                <w:rFonts w:ascii="Arial" w:hAnsi="Arial" w:cs="Arial"/>
                <w:color w:val="000000"/>
                <w:position w:val="-2"/>
                <w:sz w:val="18"/>
                <w:szCs w:val="18"/>
              </w:rPr>
              <w:t xml:space="preserve"> </w:t>
            </w:r>
            <w:r w:rsidR="00A73B2D" w:rsidRPr="00A73B2D">
              <w:rPr>
                <w:rFonts w:ascii="Arial" w:hAnsi="Arial" w:cs="Arial"/>
                <w:color w:val="FF0000"/>
                <w:position w:val="-2"/>
                <w:sz w:val="18"/>
                <w:szCs w:val="18"/>
              </w:rPr>
              <w:t xml:space="preserve">Tehnične specifikacije </w:t>
            </w:r>
            <w:r w:rsidRPr="00A73B2D">
              <w:rPr>
                <w:rFonts w:ascii="Arial" w:hAnsi="Arial" w:cs="Arial"/>
                <w:color w:val="FF0000"/>
                <w:position w:val="-2"/>
                <w:sz w:val="18"/>
                <w:szCs w:val="18"/>
              </w:rPr>
              <w:t>predračun</w:t>
            </w:r>
            <w:r w:rsidR="00A73B2D" w:rsidRPr="00A73B2D">
              <w:rPr>
                <w:rFonts w:ascii="Arial" w:hAnsi="Arial" w:cs="Arial"/>
                <w:color w:val="FF0000"/>
                <w:position w:val="-2"/>
                <w:sz w:val="18"/>
                <w:szCs w:val="18"/>
              </w:rPr>
              <w:t>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236B8" w14:textId="3F7EFCA7" w:rsidR="00890D8E" w:rsidRPr="009633F5" w:rsidRDefault="00890D8E" w:rsidP="008949CF">
            <w:pPr>
              <w:rPr>
                <w:rFonts w:ascii="Arial" w:hAnsi="Arial" w:cs="Arial"/>
                <w:color w:val="000000"/>
                <w:position w:val="-2"/>
                <w:sz w:val="18"/>
                <w:szCs w:val="18"/>
              </w:rPr>
            </w:pPr>
            <w:r w:rsidRPr="009633F5">
              <w:rPr>
                <w:rFonts w:ascii="Arial" w:hAnsi="Arial" w:cs="Arial"/>
                <w:color w:val="000000"/>
                <w:position w:val="-2"/>
                <w:sz w:val="18"/>
                <w:szCs w:val="18"/>
              </w:rPr>
              <w:t>Izpolnjen, podpisan (sken dokumenta v .pdf datoteki in dokument v .xls/.xlsx datoteki.</w:t>
            </w:r>
          </w:p>
        </w:tc>
        <w:tc>
          <w:tcPr>
            <w:tcW w:w="795" w:type="pct"/>
            <w:tcBorders>
              <w:top w:val="inset" w:sz="7" w:space="0" w:color="000000"/>
              <w:left w:val="inset" w:sz="7" w:space="0" w:color="000000"/>
              <w:bottom w:val="inset" w:sz="7" w:space="0" w:color="000000"/>
              <w:right w:val="inset" w:sz="7" w:space="0" w:color="000000"/>
            </w:tcBorders>
          </w:tcPr>
          <w:p w14:paraId="4979D892" w14:textId="77777777" w:rsidR="00890D8E" w:rsidRPr="009633F5" w:rsidRDefault="00890D8E" w:rsidP="008949CF">
            <w:pPr>
              <w:rPr>
                <w:rFonts w:ascii="Arial" w:hAnsi="Arial" w:cs="Arial"/>
                <w:color w:val="000000"/>
                <w:position w:val="-2"/>
                <w:sz w:val="18"/>
                <w:szCs w:val="18"/>
              </w:rPr>
            </w:pPr>
          </w:p>
          <w:p w14:paraId="2ADA1121" w14:textId="61CB25E6" w:rsidR="00890D8E" w:rsidRPr="009633F5" w:rsidRDefault="00890D8E" w:rsidP="008949CF">
            <w:pPr>
              <w:rPr>
                <w:rFonts w:ascii="Arial" w:hAnsi="Arial" w:cs="Arial"/>
                <w:color w:val="000000"/>
                <w:position w:val="-2"/>
                <w:sz w:val="18"/>
                <w:szCs w:val="18"/>
              </w:rPr>
            </w:pPr>
            <w:r w:rsidRPr="009633F5">
              <w:rPr>
                <w:rFonts w:ascii="Arial" w:hAnsi="Arial" w:cs="Arial"/>
                <w:color w:val="000000"/>
                <w:position w:val="-2"/>
                <w:sz w:val="18"/>
                <w:szCs w:val="18"/>
              </w:rPr>
              <w:t>»Druge priloge«</w:t>
            </w:r>
          </w:p>
        </w:tc>
      </w:tr>
    </w:tbl>
    <w:p w14:paraId="62CC6BF1" w14:textId="77777777" w:rsidR="00BD7F8C" w:rsidRDefault="00BD7F8C" w:rsidP="008949CF">
      <w:pPr>
        <w:spacing w:before="225" w:after="225" w:line="240" w:lineRule="auto"/>
        <w:jc w:val="both"/>
        <w:rPr>
          <w:rFonts w:ascii="Arial" w:hAnsi="Arial" w:cs="Arial"/>
        </w:rPr>
      </w:pPr>
    </w:p>
    <w:p w14:paraId="5755E526" w14:textId="77777777" w:rsidR="00BD7F8C" w:rsidRDefault="00BD7F8C" w:rsidP="008949CF">
      <w:pPr>
        <w:spacing w:after="0" w:line="240" w:lineRule="auto"/>
        <w:jc w:val="both"/>
        <w:rPr>
          <w:rFonts w:ascii="Arial" w:hAnsi="Arial" w:cs="Arial"/>
          <w:i/>
          <w:sz w:val="18"/>
          <w:szCs w:val="18"/>
        </w:rPr>
      </w:pPr>
    </w:p>
    <w:p w14:paraId="1544D287" w14:textId="77E0416C" w:rsidR="004B56C5" w:rsidRPr="002F6FF9" w:rsidRDefault="004B2CAE" w:rsidP="008949CF">
      <w:pPr>
        <w:spacing w:after="0" w:line="240" w:lineRule="auto"/>
        <w:jc w:val="both"/>
        <w:rPr>
          <w:rFonts w:ascii="Arial" w:hAnsi="Arial" w:cs="Arial"/>
          <w:i/>
          <w:sz w:val="18"/>
          <w:szCs w:val="18"/>
        </w:rPr>
      </w:pPr>
      <w:r w:rsidRPr="004B2CAE">
        <w:rPr>
          <w:rFonts w:ascii="Arial" w:hAnsi="Arial" w:cs="Arial"/>
          <w:i/>
          <w:sz w:val="18"/>
          <w:szCs w:val="18"/>
        </w:rPr>
        <w:t xml:space="preserve">*Ponudnik mora k ponudbi obvezno predložiti </w:t>
      </w:r>
      <w:r w:rsidR="000C5CE1">
        <w:rPr>
          <w:rFonts w:ascii="Arial" w:hAnsi="Arial" w:cs="Arial"/>
          <w:i/>
          <w:sz w:val="18"/>
          <w:szCs w:val="18"/>
        </w:rPr>
        <w:t xml:space="preserve">izpolnjen obrazec </w:t>
      </w:r>
      <w:r w:rsidR="000C5CE1" w:rsidRPr="00E43E06">
        <w:rPr>
          <w:rFonts w:ascii="Arial" w:hAnsi="Arial" w:cs="Arial"/>
          <w:i/>
          <w:sz w:val="18"/>
          <w:szCs w:val="18"/>
          <w:u w:val="single"/>
        </w:rPr>
        <w:t>P</w:t>
      </w:r>
      <w:r w:rsidRPr="00E43E06">
        <w:rPr>
          <w:rFonts w:ascii="Arial" w:hAnsi="Arial" w:cs="Arial"/>
          <w:i/>
          <w:sz w:val="18"/>
          <w:szCs w:val="18"/>
          <w:u w:val="single"/>
        </w:rPr>
        <w:t>onudbeni predra</w:t>
      </w:r>
      <w:r w:rsidRPr="00E43E06">
        <w:rPr>
          <w:rFonts w:ascii="Arial" w:hAnsi="Arial" w:cs="Arial" w:hint="eastAsia"/>
          <w:i/>
          <w:sz w:val="18"/>
          <w:szCs w:val="18"/>
          <w:u w:val="single"/>
        </w:rPr>
        <w:t>č</w:t>
      </w:r>
      <w:r w:rsidR="00B92B1F" w:rsidRPr="00E43E06">
        <w:rPr>
          <w:rFonts w:ascii="Arial" w:hAnsi="Arial" w:cs="Arial"/>
          <w:i/>
          <w:sz w:val="18"/>
          <w:szCs w:val="18"/>
          <w:u w:val="single"/>
        </w:rPr>
        <w:t>un</w:t>
      </w:r>
      <w:r w:rsidR="00504D88">
        <w:rPr>
          <w:rFonts w:ascii="Arial" w:hAnsi="Arial" w:cs="Arial"/>
          <w:i/>
          <w:sz w:val="18"/>
          <w:szCs w:val="18"/>
        </w:rPr>
        <w:t xml:space="preserve"> </w:t>
      </w:r>
      <w:r w:rsidR="00A73B2D">
        <w:rPr>
          <w:rFonts w:ascii="Arial" w:hAnsi="Arial" w:cs="Arial"/>
          <w:i/>
          <w:sz w:val="18"/>
          <w:szCs w:val="18"/>
        </w:rPr>
        <w:t xml:space="preserve">in </w:t>
      </w:r>
      <w:r w:rsidR="00A73B2D" w:rsidRPr="00A73B2D">
        <w:rPr>
          <w:rFonts w:ascii="Arial" w:hAnsi="Arial" w:cs="Arial"/>
          <w:i/>
          <w:color w:val="FF0000"/>
          <w:sz w:val="18"/>
          <w:szCs w:val="18"/>
          <w:u w:val="single"/>
        </w:rPr>
        <w:t>Tehnične specifikacije predračuna</w:t>
      </w:r>
      <w:r w:rsidR="00A73B2D">
        <w:rPr>
          <w:rFonts w:ascii="Arial" w:hAnsi="Arial" w:cs="Arial"/>
          <w:i/>
          <w:sz w:val="18"/>
          <w:szCs w:val="18"/>
        </w:rPr>
        <w:t xml:space="preserve"> </w:t>
      </w:r>
      <w:r w:rsidRPr="004B2CAE">
        <w:rPr>
          <w:rFonts w:ascii="Arial" w:hAnsi="Arial" w:cs="Arial"/>
          <w:i/>
          <w:sz w:val="18"/>
          <w:szCs w:val="18"/>
        </w:rPr>
        <w:t>v nasprotnem primeru bo naro</w:t>
      </w:r>
      <w:r w:rsidRPr="004B2CAE">
        <w:rPr>
          <w:rFonts w:ascii="Arial" w:hAnsi="Arial" w:cs="Arial" w:hint="eastAsia"/>
          <w:i/>
          <w:sz w:val="18"/>
          <w:szCs w:val="18"/>
        </w:rPr>
        <w:t>č</w:t>
      </w:r>
      <w:r w:rsidRPr="004B2CAE">
        <w:rPr>
          <w:rFonts w:ascii="Arial" w:hAnsi="Arial" w:cs="Arial"/>
          <w:i/>
          <w:sz w:val="18"/>
          <w:szCs w:val="18"/>
        </w:rPr>
        <w:t>nik ponudbo izlo</w:t>
      </w:r>
      <w:r w:rsidRPr="004B2CAE">
        <w:rPr>
          <w:rFonts w:ascii="Arial" w:hAnsi="Arial" w:cs="Arial" w:hint="eastAsia"/>
          <w:i/>
          <w:sz w:val="18"/>
          <w:szCs w:val="18"/>
        </w:rPr>
        <w:t>č</w:t>
      </w:r>
      <w:r w:rsidRPr="004B2CAE">
        <w:rPr>
          <w:rFonts w:ascii="Arial" w:hAnsi="Arial" w:cs="Arial"/>
          <w:i/>
          <w:sz w:val="18"/>
          <w:szCs w:val="18"/>
        </w:rPr>
        <w:t>il.</w:t>
      </w:r>
    </w:p>
    <w:p w14:paraId="0C4D31DB" w14:textId="77777777" w:rsidR="00256FFF" w:rsidRPr="002F6FF9" w:rsidRDefault="00256FFF" w:rsidP="008949CF">
      <w:pPr>
        <w:spacing w:after="0" w:line="240" w:lineRule="auto"/>
        <w:jc w:val="both"/>
        <w:rPr>
          <w:rFonts w:ascii="Arial" w:hAnsi="Arial" w:cs="Arial"/>
          <w:i/>
          <w:sz w:val="18"/>
          <w:szCs w:val="18"/>
        </w:rPr>
      </w:pPr>
      <w:bookmarkStart w:id="14" w:name="_GoBack"/>
      <w:bookmarkEnd w:id="14"/>
    </w:p>
    <w:sectPr w:rsidR="00256FFF" w:rsidRPr="002F6FF9" w:rsidSect="00987C1E">
      <w:head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8DF31" w14:textId="77777777" w:rsidR="000D1785" w:rsidRDefault="000D1785" w:rsidP="006975C6">
      <w:pPr>
        <w:spacing w:after="0" w:line="240" w:lineRule="auto"/>
      </w:pPr>
      <w:r>
        <w:separator/>
      </w:r>
    </w:p>
  </w:endnote>
  <w:endnote w:type="continuationSeparator" w:id="0">
    <w:p w14:paraId="2AB24838" w14:textId="77777777" w:rsidR="000D1785" w:rsidRDefault="000D178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68C01" w14:textId="36767442" w:rsidR="005B31EA" w:rsidRPr="00BE153B" w:rsidRDefault="005B31E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A73B2D">
      <w:rPr>
        <w:rFonts w:ascii="Arial" w:hAnsi="Arial" w:cs="Arial"/>
        <w:noProof/>
        <w:sz w:val="18"/>
      </w:rPr>
      <w:t>14</w:t>
    </w:r>
    <w:r w:rsidRPr="00BE153B">
      <w:rPr>
        <w:rFonts w:ascii="Arial" w:hAnsi="Arial" w:cs="Arial"/>
        <w:sz w:val="18"/>
      </w:rPr>
      <w:fldChar w:fldCharType="end"/>
    </w:r>
  </w:p>
  <w:p w14:paraId="1565C521" w14:textId="77777777" w:rsidR="005B31EA" w:rsidRDefault="005B31EA" w:rsidP="00D379CF">
    <w:pPr>
      <w:pStyle w:val="Noga"/>
      <w:jc w:val="right"/>
    </w:pPr>
  </w:p>
  <w:p w14:paraId="7C483064" w14:textId="77777777" w:rsidR="005B31EA" w:rsidRDefault="005B31E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984190"/>
      <w:docPartObj>
        <w:docPartGallery w:val="Page Numbers (Bottom of Page)"/>
        <w:docPartUnique/>
      </w:docPartObj>
    </w:sdtPr>
    <w:sdtEndPr/>
    <w:sdtContent>
      <w:p w14:paraId="4C3EAA3D" w14:textId="6EA07FA0" w:rsidR="005B31EA" w:rsidRDefault="005B31EA">
        <w:pPr>
          <w:pStyle w:val="Noga"/>
          <w:jc w:val="center"/>
        </w:pPr>
        <w:r>
          <w:fldChar w:fldCharType="begin"/>
        </w:r>
        <w:r>
          <w:instrText>PAGE   \* MERGEFORMAT</w:instrText>
        </w:r>
        <w:r>
          <w:fldChar w:fldCharType="separate"/>
        </w:r>
        <w:r w:rsidR="00A73B2D">
          <w:rPr>
            <w:noProof/>
          </w:rPr>
          <w:t>18</w:t>
        </w:r>
        <w:r>
          <w:fldChar w:fldCharType="end"/>
        </w:r>
      </w:p>
    </w:sdtContent>
  </w:sdt>
  <w:p w14:paraId="1B15C373" w14:textId="77777777" w:rsidR="005B31EA" w:rsidRDefault="005B31EA"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8D3A0" w14:textId="77777777" w:rsidR="000D1785" w:rsidRDefault="000D1785" w:rsidP="006975C6">
      <w:pPr>
        <w:spacing w:after="0" w:line="240" w:lineRule="auto"/>
      </w:pPr>
      <w:r>
        <w:separator/>
      </w:r>
    </w:p>
  </w:footnote>
  <w:footnote w:type="continuationSeparator" w:id="0">
    <w:p w14:paraId="7217191A" w14:textId="77777777" w:rsidR="000D1785" w:rsidRDefault="000D178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D2CE" w14:textId="77777777" w:rsidR="005B31EA" w:rsidRPr="00B95E9C" w:rsidRDefault="005B31EA" w:rsidP="00472A4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E736D" w14:textId="77777777" w:rsidR="005B31EA" w:rsidRDefault="005B31EA" w:rsidP="00472A48">
    <w:pPr>
      <w:pStyle w:val="Glava"/>
    </w:pPr>
  </w:p>
  <w:p w14:paraId="609F1DEC" w14:textId="77777777" w:rsidR="005B31EA" w:rsidRPr="00B95E9C" w:rsidRDefault="005B31EA" w:rsidP="008B0A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76EF" w14:textId="77777777" w:rsidR="005B31EA" w:rsidRPr="006F1DA5" w:rsidRDefault="005B31EA"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53D8" w14:textId="77777777" w:rsidR="005B31EA" w:rsidRDefault="005B31EA" w:rsidP="00E75C92">
    <w:pPr>
      <w:pStyle w:val="Glava"/>
    </w:pPr>
    <w:r>
      <w:t xml:space="preserve">    </w:t>
    </w:r>
  </w:p>
  <w:p w14:paraId="335064EE" w14:textId="77777777" w:rsidR="005B31EA" w:rsidRPr="00072186" w:rsidRDefault="005B31EA"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4"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355A59"/>
    <w:multiLevelType w:val="hybridMultilevel"/>
    <w:tmpl w:val="986017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A93627E"/>
    <w:multiLevelType w:val="hybridMultilevel"/>
    <w:tmpl w:val="1F2E9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3"/>
  </w:num>
  <w:num w:numId="2">
    <w:abstractNumId w:val="37"/>
  </w:num>
  <w:num w:numId="3">
    <w:abstractNumId w:val="25"/>
  </w:num>
  <w:num w:numId="4">
    <w:abstractNumId w:val="20"/>
  </w:num>
  <w:num w:numId="5">
    <w:abstractNumId w:val="14"/>
  </w:num>
  <w:num w:numId="6">
    <w:abstractNumId w:val="16"/>
  </w:num>
  <w:num w:numId="7">
    <w:abstractNumId w:val="39"/>
  </w:num>
  <w:num w:numId="8">
    <w:abstractNumId w:val="9"/>
  </w:num>
  <w:num w:numId="9">
    <w:abstractNumId w:val="22"/>
  </w:num>
  <w:num w:numId="10">
    <w:abstractNumId w:val="7"/>
  </w:num>
  <w:num w:numId="11">
    <w:abstractNumId w:val="15"/>
  </w:num>
  <w:num w:numId="12">
    <w:abstractNumId w:val="29"/>
  </w:num>
  <w:num w:numId="13">
    <w:abstractNumId w:val="23"/>
  </w:num>
  <w:num w:numId="14">
    <w:abstractNumId w:val="21"/>
  </w:num>
  <w:num w:numId="15">
    <w:abstractNumId w:val="19"/>
  </w:num>
  <w:num w:numId="16">
    <w:abstractNumId w:val="36"/>
  </w:num>
  <w:num w:numId="17">
    <w:abstractNumId w:val="38"/>
  </w:num>
  <w:num w:numId="18">
    <w:abstractNumId w:val="12"/>
  </w:num>
  <w:num w:numId="19">
    <w:abstractNumId w:val="33"/>
  </w:num>
  <w:num w:numId="20">
    <w:abstractNumId w:val="5"/>
  </w:num>
  <w:num w:numId="21">
    <w:abstractNumId w:val="8"/>
  </w:num>
  <w:num w:numId="22">
    <w:abstractNumId w:val="31"/>
  </w:num>
  <w:num w:numId="23">
    <w:abstractNumId w:val="6"/>
  </w:num>
  <w:num w:numId="24">
    <w:abstractNumId w:val="18"/>
  </w:num>
  <w:num w:numId="25">
    <w:abstractNumId w:val="32"/>
  </w:num>
  <w:num w:numId="26">
    <w:abstractNumId w:val="24"/>
  </w:num>
  <w:num w:numId="27">
    <w:abstractNumId w:val="4"/>
  </w:num>
  <w:num w:numId="28">
    <w:abstractNumId w:val="28"/>
  </w:num>
  <w:num w:numId="29">
    <w:abstractNumId w:val="35"/>
  </w:num>
  <w:num w:numId="30">
    <w:abstractNumId w:val="3"/>
  </w:num>
  <w:num w:numId="31">
    <w:abstractNumId w:val="11"/>
  </w:num>
  <w:num w:numId="32">
    <w:abstractNumId w:val="30"/>
  </w:num>
  <w:num w:numId="33">
    <w:abstractNumId w:val="17"/>
  </w:num>
  <w:num w:numId="34">
    <w:abstractNumId w:val="10"/>
  </w:num>
  <w:num w:numId="35">
    <w:abstractNumId w:val="27"/>
  </w:num>
  <w:num w:numId="36">
    <w:abstractNumId w:val="26"/>
  </w:num>
  <w:num w:numId="37">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68E5"/>
    <w:rsid w:val="000270DD"/>
    <w:rsid w:val="0002757C"/>
    <w:rsid w:val="00027F41"/>
    <w:rsid w:val="0003055E"/>
    <w:rsid w:val="000306E8"/>
    <w:rsid w:val="00032667"/>
    <w:rsid w:val="00032D09"/>
    <w:rsid w:val="00036DE4"/>
    <w:rsid w:val="00037A49"/>
    <w:rsid w:val="000419F8"/>
    <w:rsid w:val="00043DDE"/>
    <w:rsid w:val="000441EB"/>
    <w:rsid w:val="00045BA4"/>
    <w:rsid w:val="0004773B"/>
    <w:rsid w:val="00054EC6"/>
    <w:rsid w:val="000559BA"/>
    <w:rsid w:val="00056224"/>
    <w:rsid w:val="00057D1F"/>
    <w:rsid w:val="00063850"/>
    <w:rsid w:val="00063B41"/>
    <w:rsid w:val="00066C9B"/>
    <w:rsid w:val="00070248"/>
    <w:rsid w:val="00070350"/>
    <w:rsid w:val="000710A9"/>
    <w:rsid w:val="00072372"/>
    <w:rsid w:val="00072C41"/>
    <w:rsid w:val="00073542"/>
    <w:rsid w:val="00073C73"/>
    <w:rsid w:val="00073D19"/>
    <w:rsid w:val="000750CA"/>
    <w:rsid w:val="00075819"/>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5527"/>
    <w:rsid w:val="000C5CE1"/>
    <w:rsid w:val="000C733A"/>
    <w:rsid w:val="000D002C"/>
    <w:rsid w:val="000D0C21"/>
    <w:rsid w:val="000D1257"/>
    <w:rsid w:val="000D1785"/>
    <w:rsid w:val="000D18A2"/>
    <w:rsid w:val="000D28AD"/>
    <w:rsid w:val="000D294F"/>
    <w:rsid w:val="000D2CA6"/>
    <w:rsid w:val="000D4CF1"/>
    <w:rsid w:val="000E054C"/>
    <w:rsid w:val="000E386A"/>
    <w:rsid w:val="000E403F"/>
    <w:rsid w:val="000E74ED"/>
    <w:rsid w:val="000E76C6"/>
    <w:rsid w:val="000F34AE"/>
    <w:rsid w:val="000F588F"/>
    <w:rsid w:val="000F5C79"/>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1AFF"/>
    <w:rsid w:val="00127127"/>
    <w:rsid w:val="001279AF"/>
    <w:rsid w:val="0013165F"/>
    <w:rsid w:val="00131D0F"/>
    <w:rsid w:val="00133AAB"/>
    <w:rsid w:val="00134892"/>
    <w:rsid w:val="00134F95"/>
    <w:rsid w:val="001370AA"/>
    <w:rsid w:val="00137B4E"/>
    <w:rsid w:val="00140133"/>
    <w:rsid w:val="0014143D"/>
    <w:rsid w:val="0014177D"/>
    <w:rsid w:val="00143B37"/>
    <w:rsid w:val="0014647F"/>
    <w:rsid w:val="00146F61"/>
    <w:rsid w:val="001515B9"/>
    <w:rsid w:val="0015233E"/>
    <w:rsid w:val="00161B0E"/>
    <w:rsid w:val="00162128"/>
    <w:rsid w:val="00162923"/>
    <w:rsid w:val="0016403C"/>
    <w:rsid w:val="00164227"/>
    <w:rsid w:val="001650B0"/>
    <w:rsid w:val="0017092C"/>
    <w:rsid w:val="0017209A"/>
    <w:rsid w:val="00174A57"/>
    <w:rsid w:val="00175B3A"/>
    <w:rsid w:val="00175DE9"/>
    <w:rsid w:val="001773BE"/>
    <w:rsid w:val="001773FF"/>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03ED"/>
    <w:rsid w:val="001A396B"/>
    <w:rsid w:val="001A5FE0"/>
    <w:rsid w:val="001A6B51"/>
    <w:rsid w:val="001A6FC9"/>
    <w:rsid w:val="001A7AB1"/>
    <w:rsid w:val="001B046A"/>
    <w:rsid w:val="001B15F8"/>
    <w:rsid w:val="001B2E4D"/>
    <w:rsid w:val="001B4C67"/>
    <w:rsid w:val="001C1015"/>
    <w:rsid w:val="001C28F2"/>
    <w:rsid w:val="001C2EE3"/>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201577"/>
    <w:rsid w:val="00201F02"/>
    <w:rsid w:val="00202C1E"/>
    <w:rsid w:val="00203699"/>
    <w:rsid w:val="00204EDB"/>
    <w:rsid w:val="002066F7"/>
    <w:rsid w:val="00207AB1"/>
    <w:rsid w:val="002105B5"/>
    <w:rsid w:val="0021330D"/>
    <w:rsid w:val="002144B2"/>
    <w:rsid w:val="00216264"/>
    <w:rsid w:val="00217F7F"/>
    <w:rsid w:val="0022465C"/>
    <w:rsid w:val="00224E23"/>
    <w:rsid w:val="002251D3"/>
    <w:rsid w:val="00227264"/>
    <w:rsid w:val="00227F0D"/>
    <w:rsid w:val="00231C9D"/>
    <w:rsid w:val="0023322A"/>
    <w:rsid w:val="00234B5D"/>
    <w:rsid w:val="0023621A"/>
    <w:rsid w:val="00236527"/>
    <w:rsid w:val="0023758A"/>
    <w:rsid w:val="00240415"/>
    <w:rsid w:val="002470CD"/>
    <w:rsid w:val="002508EE"/>
    <w:rsid w:val="0025231B"/>
    <w:rsid w:val="002523F4"/>
    <w:rsid w:val="00252575"/>
    <w:rsid w:val="00252E92"/>
    <w:rsid w:val="002539F0"/>
    <w:rsid w:val="00254C24"/>
    <w:rsid w:val="00254E49"/>
    <w:rsid w:val="00255488"/>
    <w:rsid w:val="00256756"/>
    <w:rsid w:val="00256FFF"/>
    <w:rsid w:val="002602B2"/>
    <w:rsid w:val="00261FB2"/>
    <w:rsid w:val="0026230D"/>
    <w:rsid w:val="002634AA"/>
    <w:rsid w:val="002666D3"/>
    <w:rsid w:val="00267814"/>
    <w:rsid w:val="00270517"/>
    <w:rsid w:val="00272548"/>
    <w:rsid w:val="00276C64"/>
    <w:rsid w:val="002803A7"/>
    <w:rsid w:val="00281892"/>
    <w:rsid w:val="00282402"/>
    <w:rsid w:val="0028629E"/>
    <w:rsid w:val="00286D2E"/>
    <w:rsid w:val="002877F7"/>
    <w:rsid w:val="00290A58"/>
    <w:rsid w:val="00291896"/>
    <w:rsid w:val="002918FA"/>
    <w:rsid w:val="00291C56"/>
    <w:rsid w:val="0029202E"/>
    <w:rsid w:val="00296178"/>
    <w:rsid w:val="002965F6"/>
    <w:rsid w:val="00296D0E"/>
    <w:rsid w:val="002A17D9"/>
    <w:rsid w:val="002A2061"/>
    <w:rsid w:val="002A5A50"/>
    <w:rsid w:val="002A7879"/>
    <w:rsid w:val="002B2BFC"/>
    <w:rsid w:val="002B395C"/>
    <w:rsid w:val="002B713A"/>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5644"/>
    <w:rsid w:val="002E754B"/>
    <w:rsid w:val="002E7C40"/>
    <w:rsid w:val="002F1EEC"/>
    <w:rsid w:val="002F2F30"/>
    <w:rsid w:val="002F2F54"/>
    <w:rsid w:val="002F406A"/>
    <w:rsid w:val="002F4DFD"/>
    <w:rsid w:val="002F5458"/>
    <w:rsid w:val="002F5A7C"/>
    <w:rsid w:val="002F6FF9"/>
    <w:rsid w:val="0030340D"/>
    <w:rsid w:val="00303AED"/>
    <w:rsid w:val="00305048"/>
    <w:rsid w:val="0030642A"/>
    <w:rsid w:val="00310156"/>
    <w:rsid w:val="00310C8B"/>
    <w:rsid w:val="003123F0"/>
    <w:rsid w:val="00313AEA"/>
    <w:rsid w:val="003142A6"/>
    <w:rsid w:val="00315A73"/>
    <w:rsid w:val="003161DD"/>
    <w:rsid w:val="00316712"/>
    <w:rsid w:val="00316996"/>
    <w:rsid w:val="0031778A"/>
    <w:rsid w:val="00320357"/>
    <w:rsid w:val="003214BF"/>
    <w:rsid w:val="0032296D"/>
    <w:rsid w:val="00324182"/>
    <w:rsid w:val="00325B1A"/>
    <w:rsid w:val="00325ED0"/>
    <w:rsid w:val="0033249E"/>
    <w:rsid w:val="00333199"/>
    <w:rsid w:val="003344B7"/>
    <w:rsid w:val="00335926"/>
    <w:rsid w:val="00337E4D"/>
    <w:rsid w:val="00341333"/>
    <w:rsid w:val="003413A5"/>
    <w:rsid w:val="0034187B"/>
    <w:rsid w:val="00343395"/>
    <w:rsid w:val="00343DD9"/>
    <w:rsid w:val="00343E03"/>
    <w:rsid w:val="00345F6E"/>
    <w:rsid w:val="0034685B"/>
    <w:rsid w:val="00350535"/>
    <w:rsid w:val="0035078A"/>
    <w:rsid w:val="00350D81"/>
    <w:rsid w:val="00351FBF"/>
    <w:rsid w:val="00353690"/>
    <w:rsid w:val="003549EE"/>
    <w:rsid w:val="00356654"/>
    <w:rsid w:val="003571D2"/>
    <w:rsid w:val="00360624"/>
    <w:rsid w:val="00360947"/>
    <w:rsid w:val="00361BF8"/>
    <w:rsid w:val="003624A8"/>
    <w:rsid w:val="0036567C"/>
    <w:rsid w:val="00367E33"/>
    <w:rsid w:val="003703C2"/>
    <w:rsid w:val="003707E9"/>
    <w:rsid w:val="00371119"/>
    <w:rsid w:val="0037243E"/>
    <w:rsid w:val="0037336A"/>
    <w:rsid w:val="0037360B"/>
    <w:rsid w:val="00377368"/>
    <w:rsid w:val="00377A5E"/>
    <w:rsid w:val="00383DD3"/>
    <w:rsid w:val="00385BF7"/>
    <w:rsid w:val="00385DDE"/>
    <w:rsid w:val="00391208"/>
    <w:rsid w:val="003922AC"/>
    <w:rsid w:val="003934F5"/>
    <w:rsid w:val="00395327"/>
    <w:rsid w:val="00395CE6"/>
    <w:rsid w:val="00395DDA"/>
    <w:rsid w:val="00397F9D"/>
    <w:rsid w:val="003A0E05"/>
    <w:rsid w:val="003A13C7"/>
    <w:rsid w:val="003A1AA2"/>
    <w:rsid w:val="003A4373"/>
    <w:rsid w:val="003A775A"/>
    <w:rsid w:val="003B2CEB"/>
    <w:rsid w:val="003B37B7"/>
    <w:rsid w:val="003B3FBB"/>
    <w:rsid w:val="003B6163"/>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059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558BA"/>
    <w:rsid w:val="004558F5"/>
    <w:rsid w:val="004565D2"/>
    <w:rsid w:val="00462861"/>
    <w:rsid w:val="004628C5"/>
    <w:rsid w:val="004668C3"/>
    <w:rsid w:val="00467580"/>
    <w:rsid w:val="004702FB"/>
    <w:rsid w:val="00471503"/>
    <w:rsid w:val="00472A48"/>
    <w:rsid w:val="00473525"/>
    <w:rsid w:val="0047437F"/>
    <w:rsid w:val="00480F37"/>
    <w:rsid w:val="00484066"/>
    <w:rsid w:val="00491863"/>
    <w:rsid w:val="00494636"/>
    <w:rsid w:val="0049479E"/>
    <w:rsid w:val="004947E8"/>
    <w:rsid w:val="004948A4"/>
    <w:rsid w:val="0049624F"/>
    <w:rsid w:val="004972CD"/>
    <w:rsid w:val="004A09B3"/>
    <w:rsid w:val="004A3A9C"/>
    <w:rsid w:val="004A4982"/>
    <w:rsid w:val="004A53F4"/>
    <w:rsid w:val="004A5765"/>
    <w:rsid w:val="004A77CC"/>
    <w:rsid w:val="004B0DE0"/>
    <w:rsid w:val="004B0F40"/>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0A1"/>
    <w:rsid w:val="004E59DC"/>
    <w:rsid w:val="004E6099"/>
    <w:rsid w:val="004F02BD"/>
    <w:rsid w:val="004F2927"/>
    <w:rsid w:val="004F77C4"/>
    <w:rsid w:val="004F79D0"/>
    <w:rsid w:val="00500126"/>
    <w:rsid w:val="00501FC8"/>
    <w:rsid w:val="00504CB7"/>
    <w:rsid w:val="00504D88"/>
    <w:rsid w:val="00505F62"/>
    <w:rsid w:val="00511D63"/>
    <w:rsid w:val="005131B3"/>
    <w:rsid w:val="0051451C"/>
    <w:rsid w:val="005161DB"/>
    <w:rsid w:val="00516566"/>
    <w:rsid w:val="00517420"/>
    <w:rsid w:val="00520CDD"/>
    <w:rsid w:val="0052142A"/>
    <w:rsid w:val="00523D6B"/>
    <w:rsid w:val="00524F1D"/>
    <w:rsid w:val="0052500C"/>
    <w:rsid w:val="005252A0"/>
    <w:rsid w:val="005322D7"/>
    <w:rsid w:val="005324DD"/>
    <w:rsid w:val="005337C7"/>
    <w:rsid w:val="00533D88"/>
    <w:rsid w:val="0053510E"/>
    <w:rsid w:val="00535286"/>
    <w:rsid w:val="0053655A"/>
    <w:rsid w:val="005423BF"/>
    <w:rsid w:val="00542937"/>
    <w:rsid w:val="005429F9"/>
    <w:rsid w:val="00543C3C"/>
    <w:rsid w:val="00547004"/>
    <w:rsid w:val="00552DDA"/>
    <w:rsid w:val="00554719"/>
    <w:rsid w:val="005547CE"/>
    <w:rsid w:val="005557A8"/>
    <w:rsid w:val="00560A26"/>
    <w:rsid w:val="00562EBC"/>
    <w:rsid w:val="00563976"/>
    <w:rsid w:val="00564690"/>
    <w:rsid w:val="00566418"/>
    <w:rsid w:val="00570DB9"/>
    <w:rsid w:val="00572C2C"/>
    <w:rsid w:val="00573DC4"/>
    <w:rsid w:val="00574275"/>
    <w:rsid w:val="00577730"/>
    <w:rsid w:val="00581B74"/>
    <w:rsid w:val="005841AF"/>
    <w:rsid w:val="005845F4"/>
    <w:rsid w:val="0058474E"/>
    <w:rsid w:val="00584DF5"/>
    <w:rsid w:val="005878CC"/>
    <w:rsid w:val="00587BCA"/>
    <w:rsid w:val="005912CB"/>
    <w:rsid w:val="005927E7"/>
    <w:rsid w:val="005969B1"/>
    <w:rsid w:val="005A0DB6"/>
    <w:rsid w:val="005A3150"/>
    <w:rsid w:val="005A51CE"/>
    <w:rsid w:val="005A6648"/>
    <w:rsid w:val="005A6F4D"/>
    <w:rsid w:val="005B00E2"/>
    <w:rsid w:val="005B1756"/>
    <w:rsid w:val="005B31EA"/>
    <w:rsid w:val="005B4061"/>
    <w:rsid w:val="005B4C34"/>
    <w:rsid w:val="005B5AF6"/>
    <w:rsid w:val="005B5CEE"/>
    <w:rsid w:val="005B6195"/>
    <w:rsid w:val="005B71FE"/>
    <w:rsid w:val="005B7AD5"/>
    <w:rsid w:val="005C1559"/>
    <w:rsid w:val="005C1ACF"/>
    <w:rsid w:val="005C22F5"/>
    <w:rsid w:val="005C2B6C"/>
    <w:rsid w:val="005C3BD9"/>
    <w:rsid w:val="005C4B3B"/>
    <w:rsid w:val="005C62A3"/>
    <w:rsid w:val="005C7D55"/>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531A"/>
    <w:rsid w:val="0060627F"/>
    <w:rsid w:val="006067BE"/>
    <w:rsid w:val="006067F6"/>
    <w:rsid w:val="00607F47"/>
    <w:rsid w:val="00610E1F"/>
    <w:rsid w:val="006127D9"/>
    <w:rsid w:val="006135B6"/>
    <w:rsid w:val="00613C79"/>
    <w:rsid w:val="00614675"/>
    <w:rsid w:val="00615FF5"/>
    <w:rsid w:val="006167FB"/>
    <w:rsid w:val="006179C8"/>
    <w:rsid w:val="00621E0F"/>
    <w:rsid w:val="00622673"/>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1AE5"/>
    <w:rsid w:val="00652430"/>
    <w:rsid w:val="00652A23"/>
    <w:rsid w:val="00656BF9"/>
    <w:rsid w:val="00657E65"/>
    <w:rsid w:val="00660827"/>
    <w:rsid w:val="006616C6"/>
    <w:rsid w:val="00662031"/>
    <w:rsid w:val="00662631"/>
    <w:rsid w:val="00662E9A"/>
    <w:rsid w:val="00664A24"/>
    <w:rsid w:val="00666523"/>
    <w:rsid w:val="006709C7"/>
    <w:rsid w:val="00673F39"/>
    <w:rsid w:val="00675EE0"/>
    <w:rsid w:val="006761D5"/>
    <w:rsid w:val="00677E14"/>
    <w:rsid w:val="00680367"/>
    <w:rsid w:val="00680EE0"/>
    <w:rsid w:val="00681B51"/>
    <w:rsid w:val="00681E19"/>
    <w:rsid w:val="006821F9"/>
    <w:rsid w:val="00682EFC"/>
    <w:rsid w:val="006831E2"/>
    <w:rsid w:val="0068329B"/>
    <w:rsid w:val="00683D8A"/>
    <w:rsid w:val="00687629"/>
    <w:rsid w:val="0069342D"/>
    <w:rsid w:val="0069394C"/>
    <w:rsid w:val="006945C7"/>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7667"/>
    <w:rsid w:val="006D080D"/>
    <w:rsid w:val="006D168D"/>
    <w:rsid w:val="006D4139"/>
    <w:rsid w:val="006D4F65"/>
    <w:rsid w:val="006D51D5"/>
    <w:rsid w:val="006D6D0A"/>
    <w:rsid w:val="006D71B6"/>
    <w:rsid w:val="006D791C"/>
    <w:rsid w:val="006E1778"/>
    <w:rsid w:val="006E4E1C"/>
    <w:rsid w:val="006E4E60"/>
    <w:rsid w:val="006E6372"/>
    <w:rsid w:val="006E6B4E"/>
    <w:rsid w:val="006E6FAA"/>
    <w:rsid w:val="006E7206"/>
    <w:rsid w:val="006E7486"/>
    <w:rsid w:val="006F0247"/>
    <w:rsid w:val="006F0B58"/>
    <w:rsid w:val="006F1961"/>
    <w:rsid w:val="006F1DA5"/>
    <w:rsid w:val="006F3205"/>
    <w:rsid w:val="006F77E6"/>
    <w:rsid w:val="00700382"/>
    <w:rsid w:val="007003BE"/>
    <w:rsid w:val="00700675"/>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2A7"/>
    <w:rsid w:val="007377F7"/>
    <w:rsid w:val="00741DB9"/>
    <w:rsid w:val="00742CD8"/>
    <w:rsid w:val="0074331B"/>
    <w:rsid w:val="00744280"/>
    <w:rsid w:val="00744822"/>
    <w:rsid w:val="00746E15"/>
    <w:rsid w:val="00752C71"/>
    <w:rsid w:val="007538E6"/>
    <w:rsid w:val="0075462E"/>
    <w:rsid w:val="00755B46"/>
    <w:rsid w:val="00755BF8"/>
    <w:rsid w:val="00756325"/>
    <w:rsid w:val="0075686C"/>
    <w:rsid w:val="00756CD0"/>
    <w:rsid w:val="00757000"/>
    <w:rsid w:val="007600F5"/>
    <w:rsid w:val="00760EF7"/>
    <w:rsid w:val="00761C53"/>
    <w:rsid w:val="007628F1"/>
    <w:rsid w:val="00762AE1"/>
    <w:rsid w:val="00762BF6"/>
    <w:rsid w:val="00762F36"/>
    <w:rsid w:val="00763A30"/>
    <w:rsid w:val="00764837"/>
    <w:rsid w:val="00764956"/>
    <w:rsid w:val="00764FB9"/>
    <w:rsid w:val="00765C4F"/>
    <w:rsid w:val="0076602F"/>
    <w:rsid w:val="00766ABB"/>
    <w:rsid w:val="007745FB"/>
    <w:rsid w:val="0077657A"/>
    <w:rsid w:val="00777CD0"/>
    <w:rsid w:val="00780CBE"/>
    <w:rsid w:val="007821DB"/>
    <w:rsid w:val="0078283C"/>
    <w:rsid w:val="00785298"/>
    <w:rsid w:val="00785DFD"/>
    <w:rsid w:val="00785F39"/>
    <w:rsid w:val="00790916"/>
    <w:rsid w:val="00791D19"/>
    <w:rsid w:val="00794C93"/>
    <w:rsid w:val="0079633E"/>
    <w:rsid w:val="00797DA5"/>
    <w:rsid w:val="007A02C8"/>
    <w:rsid w:val="007A0CE8"/>
    <w:rsid w:val="007A14EE"/>
    <w:rsid w:val="007A2B93"/>
    <w:rsid w:val="007A3597"/>
    <w:rsid w:val="007A3FD3"/>
    <w:rsid w:val="007A476F"/>
    <w:rsid w:val="007A6515"/>
    <w:rsid w:val="007A6A2F"/>
    <w:rsid w:val="007A7866"/>
    <w:rsid w:val="007B1ED0"/>
    <w:rsid w:val="007B40B4"/>
    <w:rsid w:val="007B410D"/>
    <w:rsid w:val="007B45F3"/>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6054"/>
    <w:rsid w:val="007E6C40"/>
    <w:rsid w:val="007F13AF"/>
    <w:rsid w:val="007F35C2"/>
    <w:rsid w:val="007F4821"/>
    <w:rsid w:val="007F52ED"/>
    <w:rsid w:val="007F5BBB"/>
    <w:rsid w:val="007F5BE6"/>
    <w:rsid w:val="007F63DE"/>
    <w:rsid w:val="007F6CA5"/>
    <w:rsid w:val="00800C52"/>
    <w:rsid w:val="00801702"/>
    <w:rsid w:val="00804064"/>
    <w:rsid w:val="00804543"/>
    <w:rsid w:val="00807EE9"/>
    <w:rsid w:val="00811A01"/>
    <w:rsid w:val="00814077"/>
    <w:rsid w:val="0081481B"/>
    <w:rsid w:val="00814E94"/>
    <w:rsid w:val="00816944"/>
    <w:rsid w:val="008202BC"/>
    <w:rsid w:val="008235B1"/>
    <w:rsid w:val="00825077"/>
    <w:rsid w:val="008251F7"/>
    <w:rsid w:val="00826A87"/>
    <w:rsid w:val="008278F5"/>
    <w:rsid w:val="00827FA4"/>
    <w:rsid w:val="0083037F"/>
    <w:rsid w:val="00831499"/>
    <w:rsid w:val="00832BD0"/>
    <w:rsid w:val="00832C7F"/>
    <w:rsid w:val="008342F9"/>
    <w:rsid w:val="0083461A"/>
    <w:rsid w:val="00834936"/>
    <w:rsid w:val="00834FC7"/>
    <w:rsid w:val="008355D2"/>
    <w:rsid w:val="008359D4"/>
    <w:rsid w:val="008363BC"/>
    <w:rsid w:val="008425D2"/>
    <w:rsid w:val="00843319"/>
    <w:rsid w:val="008451C6"/>
    <w:rsid w:val="008456FA"/>
    <w:rsid w:val="00846300"/>
    <w:rsid w:val="0084710A"/>
    <w:rsid w:val="0085079A"/>
    <w:rsid w:val="00851478"/>
    <w:rsid w:val="00851735"/>
    <w:rsid w:val="008649BE"/>
    <w:rsid w:val="008674DC"/>
    <w:rsid w:val="008676DC"/>
    <w:rsid w:val="008677CA"/>
    <w:rsid w:val="00872C33"/>
    <w:rsid w:val="00875D38"/>
    <w:rsid w:val="008823F5"/>
    <w:rsid w:val="00885BD5"/>
    <w:rsid w:val="008863E7"/>
    <w:rsid w:val="00886627"/>
    <w:rsid w:val="00890AA1"/>
    <w:rsid w:val="00890D8E"/>
    <w:rsid w:val="00891CDB"/>
    <w:rsid w:val="008920F9"/>
    <w:rsid w:val="00892BAD"/>
    <w:rsid w:val="00893D99"/>
    <w:rsid w:val="008949A5"/>
    <w:rsid w:val="008949CF"/>
    <w:rsid w:val="00895742"/>
    <w:rsid w:val="008A1CCC"/>
    <w:rsid w:val="008A2BF8"/>
    <w:rsid w:val="008A3E67"/>
    <w:rsid w:val="008A4A0F"/>
    <w:rsid w:val="008A548D"/>
    <w:rsid w:val="008A5D4C"/>
    <w:rsid w:val="008A6DD5"/>
    <w:rsid w:val="008A6F5B"/>
    <w:rsid w:val="008B0A1F"/>
    <w:rsid w:val="008B202D"/>
    <w:rsid w:val="008B44FC"/>
    <w:rsid w:val="008B48DB"/>
    <w:rsid w:val="008B5E3A"/>
    <w:rsid w:val="008B72CE"/>
    <w:rsid w:val="008C0197"/>
    <w:rsid w:val="008C108B"/>
    <w:rsid w:val="008C14FF"/>
    <w:rsid w:val="008C1A72"/>
    <w:rsid w:val="008C2659"/>
    <w:rsid w:val="008C45F6"/>
    <w:rsid w:val="008C4F87"/>
    <w:rsid w:val="008C5FA6"/>
    <w:rsid w:val="008C5FAE"/>
    <w:rsid w:val="008C697E"/>
    <w:rsid w:val="008C716A"/>
    <w:rsid w:val="008C7A1B"/>
    <w:rsid w:val="008D02BB"/>
    <w:rsid w:val="008D05D9"/>
    <w:rsid w:val="008D100B"/>
    <w:rsid w:val="008D7B0B"/>
    <w:rsid w:val="008E051B"/>
    <w:rsid w:val="008E112F"/>
    <w:rsid w:val="008E194E"/>
    <w:rsid w:val="008E1FDA"/>
    <w:rsid w:val="008E38B9"/>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3516"/>
    <w:rsid w:val="009346B7"/>
    <w:rsid w:val="00936D77"/>
    <w:rsid w:val="00936E5C"/>
    <w:rsid w:val="0094064B"/>
    <w:rsid w:val="00941D07"/>
    <w:rsid w:val="00941FBE"/>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3F5"/>
    <w:rsid w:val="009637BB"/>
    <w:rsid w:val="00963A80"/>
    <w:rsid w:val="00963BA3"/>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54B"/>
    <w:rsid w:val="00992070"/>
    <w:rsid w:val="00993CDA"/>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2F2A"/>
    <w:rsid w:val="009C5B8F"/>
    <w:rsid w:val="009C7175"/>
    <w:rsid w:val="009D0B09"/>
    <w:rsid w:val="009D133E"/>
    <w:rsid w:val="009D1A88"/>
    <w:rsid w:val="009D481F"/>
    <w:rsid w:val="009D4AC7"/>
    <w:rsid w:val="009D6169"/>
    <w:rsid w:val="009E10AF"/>
    <w:rsid w:val="009E1328"/>
    <w:rsid w:val="009E3EA1"/>
    <w:rsid w:val="009E58A0"/>
    <w:rsid w:val="009F0A93"/>
    <w:rsid w:val="009F0D9F"/>
    <w:rsid w:val="009F120B"/>
    <w:rsid w:val="009F1A08"/>
    <w:rsid w:val="009F1EF1"/>
    <w:rsid w:val="009F3855"/>
    <w:rsid w:val="009F3910"/>
    <w:rsid w:val="009F41F8"/>
    <w:rsid w:val="009F53C9"/>
    <w:rsid w:val="009F696C"/>
    <w:rsid w:val="009F7F98"/>
    <w:rsid w:val="00A0053D"/>
    <w:rsid w:val="00A006B8"/>
    <w:rsid w:val="00A02B63"/>
    <w:rsid w:val="00A03F60"/>
    <w:rsid w:val="00A04F91"/>
    <w:rsid w:val="00A06044"/>
    <w:rsid w:val="00A07CC5"/>
    <w:rsid w:val="00A13F4E"/>
    <w:rsid w:val="00A144FE"/>
    <w:rsid w:val="00A15E5B"/>
    <w:rsid w:val="00A22E8F"/>
    <w:rsid w:val="00A23184"/>
    <w:rsid w:val="00A234AA"/>
    <w:rsid w:val="00A238A2"/>
    <w:rsid w:val="00A2757D"/>
    <w:rsid w:val="00A332AA"/>
    <w:rsid w:val="00A33302"/>
    <w:rsid w:val="00A349B5"/>
    <w:rsid w:val="00A3567A"/>
    <w:rsid w:val="00A3664F"/>
    <w:rsid w:val="00A424C5"/>
    <w:rsid w:val="00A429ED"/>
    <w:rsid w:val="00A465EB"/>
    <w:rsid w:val="00A46ED1"/>
    <w:rsid w:val="00A500C3"/>
    <w:rsid w:val="00A51B3A"/>
    <w:rsid w:val="00A52459"/>
    <w:rsid w:val="00A52605"/>
    <w:rsid w:val="00A53527"/>
    <w:rsid w:val="00A55B03"/>
    <w:rsid w:val="00A609E8"/>
    <w:rsid w:val="00A623EE"/>
    <w:rsid w:val="00A62405"/>
    <w:rsid w:val="00A640AD"/>
    <w:rsid w:val="00A6568E"/>
    <w:rsid w:val="00A66504"/>
    <w:rsid w:val="00A668DC"/>
    <w:rsid w:val="00A70313"/>
    <w:rsid w:val="00A7059C"/>
    <w:rsid w:val="00A72B0B"/>
    <w:rsid w:val="00A73B2D"/>
    <w:rsid w:val="00A75E95"/>
    <w:rsid w:val="00A77058"/>
    <w:rsid w:val="00A81B7E"/>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5D0E"/>
    <w:rsid w:val="00AA6E15"/>
    <w:rsid w:val="00AA76A7"/>
    <w:rsid w:val="00AB2373"/>
    <w:rsid w:val="00AC0291"/>
    <w:rsid w:val="00AC27E7"/>
    <w:rsid w:val="00AC2BAC"/>
    <w:rsid w:val="00AC5F36"/>
    <w:rsid w:val="00AD0ABB"/>
    <w:rsid w:val="00AD6C5F"/>
    <w:rsid w:val="00AD7003"/>
    <w:rsid w:val="00AE07EE"/>
    <w:rsid w:val="00AE1DDF"/>
    <w:rsid w:val="00AE2009"/>
    <w:rsid w:val="00AE2B07"/>
    <w:rsid w:val="00AE4745"/>
    <w:rsid w:val="00AE5B25"/>
    <w:rsid w:val="00AE724E"/>
    <w:rsid w:val="00AF166B"/>
    <w:rsid w:val="00AF1F2F"/>
    <w:rsid w:val="00AF2F43"/>
    <w:rsid w:val="00AF2FF8"/>
    <w:rsid w:val="00AF310E"/>
    <w:rsid w:val="00AF4769"/>
    <w:rsid w:val="00AF65BC"/>
    <w:rsid w:val="00AF6E32"/>
    <w:rsid w:val="00AF7FB0"/>
    <w:rsid w:val="00B003D2"/>
    <w:rsid w:val="00B015E9"/>
    <w:rsid w:val="00B01637"/>
    <w:rsid w:val="00B04046"/>
    <w:rsid w:val="00B05771"/>
    <w:rsid w:val="00B07382"/>
    <w:rsid w:val="00B11A13"/>
    <w:rsid w:val="00B151E0"/>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30AC"/>
    <w:rsid w:val="00B65497"/>
    <w:rsid w:val="00B65670"/>
    <w:rsid w:val="00B66B9B"/>
    <w:rsid w:val="00B66F4D"/>
    <w:rsid w:val="00B67D11"/>
    <w:rsid w:val="00B701F3"/>
    <w:rsid w:val="00B702AD"/>
    <w:rsid w:val="00B723D3"/>
    <w:rsid w:val="00B757D1"/>
    <w:rsid w:val="00B75915"/>
    <w:rsid w:val="00B75CC8"/>
    <w:rsid w:val="00B7687A"/>
    <w:rsid w:val="00B76A83"/>
    <w:rsid w:val="00B8053B"/>
    <w:rsid w:val="00B81D5B"/>
    <w:rsid w:val="00B8246A"/>
    <w:rsid w:val="00B84D29"/>
    <w:rsid w:val="00B85C2D"/>
    <w:rsid w:val="00B867A3"/>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B0304"/>
    <w:rsid w:val="00BB2FFF"/>
    <w:rsid w:val="00BB35C9"/>
    <w:rsid w:val="00BB761B"/>
    <w:rsid w:val="00BB77B7"/>
    <w:rsid w:val="00BC026B"/>
    <w:rsid w:val="00BC07A7"/>
    <w:rsid w:val="00BC0BBB"/>
    <w:rsid w:val="00BC0CB0"/>
    <w:rsid w:val="00BC2D61"/>
    <w:rsid w:val="00BC7526"/>
    <w:rsid w:val="00BD1011"/>
    <w:rsid w:val="00BD143D"/>
    <w:rsid w:val="00BD56C3"/>
    <w:rsid w:val="00BD616F"/>
    <w:rsid w:val="00BD7F8C"/>
    <w:rsid w:val="00BE153B"/>
    <w:rsid w:val="00BE3953"/>
    <w:rsid w:val="00BE4DE6"/>
    <w:rsid w:val="00BE500B"/>
    <w:rsid w:val="00BE52B1"/>
    <w:rsid w:val="00BE5DCB"/>
    <w:rsid w:val="00BF12E4"/>
    <w:rsid w:val="00C011E4"/>
    <w:rsid w:val="00C021AE"/>
    <w:rsid w:val="00C02399"/>
    <w:rsid w:val="00C02EF0"/>
    <w:rsid w:val="00C03915"/>
    <w:rsid w:val="00C045B7"/>
    <w:rsid w:val="00C10EC4"/>
    <w:rsid w:val="00C125C6"/>
    <w:rsid w:val="00C12EA7"/>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36ADE"/>
    <w:rsid w:val="00C37200"/>
    <w:rsid w:val="00C40F61"/>
    <w:rsid w:val="00C414B7"/>
    <w:rsid w:val="00C4182B"/>
    <w:rsid w:val="00C4435E"/>
    <w:rsid w:val="00C45056"/>
    <w:rsid w:val="00C4598E"/>
    <w:rsid w:val="00C45C53"/>
    <w:rsid w:val="00C45F3F"/>
    <w:rsid w:val="00C4650B"/>
    <w:rsid w:val="00C46AA2"/>
    <w:rsid w:val="00C4793C"/>
    <w:rsid w:val="00C479C1"/>
    <w:rsid w:val="00C50001"/>
    <w:rsid w:val="00C50528"/>
    <w:rsid w:val="00C542AA"/>
    <w:rsid w:val="00C544D9"/>
    <w:rsid w:val="00C54A0F"/>
    <w:rsid w:val="00C600F3"/>
    <w:rsid w:val="00C657B9"/>
    <w:rsid w:val="00C66102"/>
    <w:rsid w:val="00C710C5"/>
    <w:rsid w:val="00C71560"/>
    <w:rsid w:val="00C71805"/>
    <w:rsid w:val="00C7306F"/>
    <w:rsid w:val="00C73F13"/>
    <w:rsid w:val="00C773A2"/>
    <w:rsid w:val="00C80F9B"/>
    <w:rsid w:val="00C8336C"/>
    <w:rsid w:val="00C83BCA"/>
    <w:rsid w:val="00C85C8A"/>
    <w:rsid w:val="00C91B64"/>
    <w:rsid w:val="00C940CB"/>
    <w:rsid w:val="00C94ACC"/>
    <w:rsid w:val="00C9746F"/>
    <w:rsid w:val="00CA484D"/>
    <w:rsid w:val="00CB1FFC"/>
    <w:rsid w:val="00CB31CA"/>
    <w:rsid w:val="00CB37CB"/>
    <w:rsid w:val="00CB3976"/>
    <w:rsid w:val="00CB4405"/>
    <w:rsid w:val="00CB54FD"/>
    <w:rsid w:val="00CB6719"/>
    <w:rsid w:val="00CB71BB"/>
    <w:rsid w:val="00CB77E9"/>
    <w:rsid w:val="00CB7CBD"/>
    <w:rsid w:val="00CC2AA0"/>
    <w:rsid w:val="00CC6F25"/>
    <w:rsid w:val="00CD30A4"/>
    <w:rsid w:val="00CD6CE0"/>
    <w:rsid w:val="00CD6E25"/>
    <w:rsid w:val="00CD6E99"/>
    <w:rsid w:val="00CD7C08"/>
    <w:rsid w:val="00CE05C2"/>
    <w:rsid w:val="00CE065F"/>
    <w:rsid w:val="00CE1C03"/>
    <w:rsid w:val="00CE5E70"/>
    <w:rsid w:val="00CF0488"/>
    <w:rsid w:val="00CF22BC"/>
    <w:rsid w:val="00CF3306"/>
    <w:rsid w:val="00CF3AD2"/>
    <w:rsid w:val="00CF5128"/>
    <w:rsid w:val="00CF6E5D"/>
    <w:rsid w:val="00CF6FAD"/>
    <w:rsid w:val="00D01C2C"/>
    <w:rsid w:val="00D05362"/>
    <w:rsid w:val="00D054FD"/>
    <w:rsid w:val="00D05591"/>
    <w:rsid w:val="00D06748"/>
    <w:rsid w:val="00D107EF"/>
    <w:rsid w:val="00D108AB"/>
    <w:rsid w:val="00D11E5C"/>
    <w:rsid w:val="00D12E72"/>
    <w:rsid w:val="00D13403"/>
    <w:rsid w:val="00D14A6E"/>
    <w:rsid w:val="00D15A1C"/>
    <w:rsid w:val="00D15AF5"/>
    <w:rsid w:val="00D176E2"/>
    <w:rsid w:val="00D17AAB"/>
    <w:rsid w:val="00D17E5C"/>
    <w:rsid w:val="00D22765"/>
    <w:rsid w:val="00D22F86"/>
    <w:rsid w:val="00D24FD6"/>
    <w:rsid w:val="00D251E1"/>
    <w:rsid w:val="00D26562"/>
    <w:rsid w:val="00D3450B"/>
    <w:rsid w:val="00D34780"/>
    <w:rsid w:val="00D35366"/>
    <w:rsid w:val="00D3708C"/>
    <w:rsid w:val="00D379CF"/>
    <w:rsid w:val="00D41D56"/>
    <w:rsid w:val="00D421C8"/>
    <w:rsid w:val="00D428E4"/>
    <w:rsid w:val="00D431FF"/>
    <w:rsid w:val="00D4321E"/>
    <w:rsid w:val="00D435B6"/>
    <w:rsid w:val="00D455A4"/>
    <w:rsid w:val="00D464AF"/>
    <w:rsid w:val="00D46DDF"/>
    <w:rsid w:val="00D50BC0"/>
    <w:rsid w:val="00D51D33"/>
    <w:rsid w:val="00D530AB"/>
    <w:rsid w:val="00D534B5"/>
    <w:rsid w:val="00D53AF6"/>
    <w:rsid w:val="00D5409A"/>
    <w:rsid w:val="00D579BA"/>
    <w:rsid w:val="00D6020C"/>
    <w:rsid w:val="00D6021C"/>
    <w:rsid w:val="00D60A0B"/>
    <w:rsid w:val="00D615B3"/>
    <w:rsid w:val="00D627BE"/>
    <w:rsid w:val="00D62C8F"/>
    <w:rsid w:val="00D65035"/>
    <w:rsid w:val="00D65AC5"/>
    <w:rsid w:val="00D66AFE"/>
    <w:rsid w:val="00D67920"/>
    <w:rsid w:val="00D71612"/>
    <w:rsid w:val="00D71B4A"/>
    <w:rsid w:val="00D73646"/>
    <w:rsid w:val="00D7467F"/>
    <w:rsid w:val="00D7485E"/>
    <w:rsid w:val="00D74CF7"/>
    <w:rsid w:val="00D74E15"/>
    <w:rsid w:val="00D823F6"/>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AC0"/>
    <w:rsid w:val="00DA3B6E"/>
    <w:rsid w:val="00DB07EC"/>
    <w:rsid w:val="00DB089E"/>
    <w:rsid w:val="00DB2AA9"/>
    <w:rsid w:val="00DB2C72"/>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28E6"/>
    <w:rsid w:val="00DE3977"/>
    <w:rsid w:val="00DE3D1B"/>
    <w:rsid w:val="00DE4167"/>
    <w:rsid w:val="00DE65DB"/>
    <w:rsid w:val="00DF3B70"/>
    <w:rsid w:val="00DF4011"/>
    <w:rsid w:val="00DF40DE"/>
    <w:rsid w:val="00DF42B2"/>
    <w:rsid w:val="00DF4C36"/>
    <w:rsid w:val="00DF57D8"/>
    <w:rsid w:val="00DF5D9C"/>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30C7"/>
    <w:rsid w:val="00E147FC"/>
    <w:rsid w:val="00E156FF"/>
    <w:rsid w:val="00E1639E"/>
    <w:rsid w:val="00E171FD"/>
    <w:rsid w:val="00E208BB"/>
    <w:rsid w:val="00E21027"/>
    <w:rsid w:val="00E237BA"/>
    <w:rsid w:val="00E277BC"/>
    <w:rsid w:val="00E30F9D"/>
    <w:rsid w:val="00E33B9C"/>
    <w:rsid w:val="00E33CAA"/>
    <w:rsid w:val="00E3613B"/>
    <w:rsid w:val="00E37141"/>
    <w:rsid w:val="00E378ED"/>
    <w:rsid w:val="00E40231"/>
    <w:rsid w:val="00E409CD"/>
    <w:rsid w:val="00E41749"/>
    <w:rsid w:val="00E43E06"/>
    <w:rsid w:val="00E453F2"/>
    <w:rsid w:val="00E46F50"/>
    <w:rsid w:val="00E4794C"/>
    <w:rsid w:val="00E47ADA"/>
    <w:rsid w:val="00E52875"/>
    <w:rsid w:val="00E5458B"/>
    <w:rsid w:val="00E557CC"/>
    <w:rsid w:val="00E55B9D"/>
    <w:rsid w:val="00E55CDA"/>
    <w:rsid w:val="00E60576"/>
    <w:rsid w:val="00E60C13"/>
    <w:rsid w:val="00E627DD"/>
    <w:rsid w:val="00E654B8"/>
    <w:rsid w:val="00E66C92"/>
    <w:rsid w:val="00E66CE8"/>
    <w:rsid w:val="00E7054C"/>
    <w:rsid w:val="00E7388D"/>
    <w:rsid w:val="00E75C92"/>
    <w:rsid w:val="00E76B61"/>
    <w:rsid w:val="00E77650"/>
    <w:rsid w:val="00E77DD7"/>
    <w:rsid w:val="00E86572"/>
    <w:rsid w:val="00E87CD5"/>
    <w:rsid w:val="00E91639"/>
    <w:rsid w:val="00E92745"/>
    <w:rsid w:val="00E9730B"/>
    <w:rsid w:val="00EA04BE"/>
    <w:rsid w:val="00EA2779"/>
    <w:rsid w:val="00EA592A"/>
    <w:rsid w:val="00EA692D"/>
    <w:rsid w:val="00EA6DD4"/>
    <w:rsid w:val="00EB0904"/>
    <w:rsid w:val="00EB168D"/>
    <w:rsid w:val="00EB1836"/>
    <w:rsid w:val="00EB1D26"/>
    <w:rsid w:val="00EB22F1"/>
    <w:rsid w:val="00EB3022"/>
    <w:rsid w:val="00EB43A5"/>
    <w:rsid w:val="00EB5F0E"/>
    <w:rsid w:val="00EB7BCF"/>
    <w:rsid w:val="00EC068A"/>
    <w:rsid w:val="00EC0897"/>
    <w:rsid w:val="00EC28A6"/>
    <w:rsid w:val="00EC3C75"/>
    <w:rsid w:val="00EC4168"/>
    <w:rsid w:val="00EC4202"/>
    <w:rsid w:val="00EC4ED4"/>
    <w:rsid w:val="00EC526F"/>
    <w:rsid w:val="00EC6359"/>
    <w:rsid w:val="00EC7BB0"/>
    <w:rsid w:val="00ED0894"/>
    <w:rsid w:val="00ED2794"/>
    <w:rsid w:val="00ED3071"/>
    <w:rsid w:val="00ED3423"/>
    <w:rsid w:val="00ED41BC"/>
    <w:rsid w:val="00ED4295"/>
    <w:rsid w:val="00ED7B46"/>
    <w:rsid w:val="00EE1D94"/>
    <w:rsid w:val="00EE361A"/>
    <w:rsid w:val="00EE3B39"/>
    <w:rsid w:val="00EE41A9"/>
    <w:rsid w:val="00EE50C0"/>
    <w:rsid w:val="00EE67F1"/>
    <w:rsid w:val="00EE699D"/>
    <w:rsid w:val="00EF22A7"/>
    <w:rsid w:val="00EF3445"/>
    <w:rsid w:val="00EF3AE5"/>
    <w:rsid w:val="00EF6B35"/>
    <w:rsid w:val="00F04833"/>
    <w:rsid w:val="00F05645"/>
    <w:rsid w:val="00F06558"/>
    <w:rsid w:val="00F07371"/>
    <w:rsid w:val="00F07F34"/>
    <w:rsid w:val="00F12126"/>
    <w:rsid w:val="00F12153"/>
    <w:rsid w:val="00F13141"/>
    <w:rsid w:val="00F13C73"/>
    <w:rsid w:val="00F14F83"/>
    <w:rsid w:val="00F16B2B"/>
    <w:rsid w:val="00F16C51"/>
    <w:rsid w:val="00F17F79"/>
    <w:rsid w:val="00F21FD4"/>
    <w:rsid w:val="00F224F6"/>
    <w:rsid w:val="00F229EA"/>
    <w:rsid w:val="00F23165"/>
    <w:rsid w:val="00F24D15"/>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4779"/>
    <w:rsid w:val="00F851F3"/>
    <w:rsid w:val="00F90CBF"/>
    <w:rsid w:val="00F92B91"/>
    <w:rsid w:val="00F93252"/>
    <w:rsid w:val="00F9653C"/>
    <w:rsid w:val="00FA2CC4"/>
    <w:rsid w:val="00FA7457"/>
    <w:rsid w:val="00FB0A2D"/>
    <w:rsid w:val="00FB3235"/>
    <w:rsid w:val="00FB3258"/>
    <w:rsid w:val="00FB46EB"/>
    <w:rsid w:val="00FB5F36"/>
    <w:rsid w:val="00FB7206"/>
    <w:rsid w:val="00FB74C4"/>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 w:val="00FF6E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9FFF2"/>
  <w15:docId w15:val="{771C13B3-2082-45B8-A9C0-8FC58240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maintitle">
    <w:name w:val="main_title"/>
    <w:basedOn w:val="Privzetapisavaodstavka"/>
    <w:rsid w:val="00963BA3"/>
  </w:style>
  <w:style w:type="character" w:styleId="Krepko">
    <w:name w:val="Strong"/>
    <w:uiPriority w:val="22"/>
    <w:qFormat/>
    <w:rsid w:val="00963BA3"/>
    <w:rPr>
      <w:b/>
      <w:bCs/>
    </w:rPr>
  </w:style>
  <w:style w:type="table" w:customStyle="1" w:styleId="NormalTablePHPDOCX1">
    <w:name w:val="Normal Table PHPDOCX1"/>
    <w:uiPriority w:val="99"/>
    <w:semiHidden/>
    <w:unhideWhenUsed/>
    <w:qFormat/>
    <w:rsid w:val="00491863"/>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618999465">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4632913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587689937">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857846286">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sa.sevcnikar@vele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0758-6119-4180-AEA3-7818DF6C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6533</Words>
  <Characters>37239</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2</cp:revision>
  <cp:lastPrinted>2021-02-16T13:07:00Z</cp:lastPrinted>
  <dcterms:created xsi:type="dcterms:W3CDTF">2023-03-13T07:38:00Z</dcterms:created>
  <dcterms:modified xsi:type="dcterms:W3CDTF">2023-03-13T07:38:00Z</dcterms:modified>
</cp:coreProperties>
</file>