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76674" w14:textId="7454687A" w:rsidR="00AA6E3C" w:rsidRPr="000B7E57" w:rsidRDefault="000F3713" w:rsidP="00AA6E3C">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Pr>
          <w:rFonts w:ascii="Times New Roman" w:hAnsi="Times New Roman" w:cs="Times New Roman"/>
          <w:noProof/>
          <w:sz w:val="18"/>
          <w:lang w:eastAsia="sl-SI"/>
        </w:rPr>
        <w:t xml:space="preserve">             </w:t>
      </w:r>
      <w:r w:rsidR="00AA6E3C" w:rsidRPr="000B7E57">
        <w:rPr>
          <w:rFonts w:ascii="Arial" w:hAnsi="Arial" w:cs="Arial"/>
          <w:color w:val="FFFFFF" w:themeColor="background1"/>
          <w:szCs w:val="26"/>
        </w:rPr>
        <w:t>Vsebina ponudbene dokumentacije</w:t>
      </w:r>
    </w:p>
    <w:p w14:paraId="2969B931" w14:textId="74325930" w:rsidR="00706BDD" w:rsidRPr="000B7E57" w:rsidRDefault="000E73FE" w:rsidP="00AA6E3C">
      <w:pPr>
        <w:rPr>
          <w:rFonts w:ascii="Arial" w:hAnsi="Arial" w:cs="Arial"/>
          <w:color w:val="FFFFFF" w:themeColor="background1"/>
          <w:szCs w:val="26"/>
        </w:rPr>
      </w:pPr>
      <w:proofErr w:type="spellStart"/>
      <w:r w:rsidRPr="000B7E57">
        <w:rPr>
          <w:rFonts w:ascii="Arial" w:hAnsi="Arial" w:cs="Arial"/>
          <w:color w:val="FFFFFF" w:themeColor="background1"/>
          <w:szCs w:val="26"/>
        </w:rPr>
        <w:t>ina</w:t>
      </w:r>
      <w:proofErr w:type="spellEnd"/>
      <w:r w:rsidRPr="000B7E57">
        <w:rPr>
          <w:rFonts w:ascii="Arial" w:hAnsi="Arial" w:cs="Arial"/>
          <w:color w:val="FFFFFF" w:themeColor="background1"/>
          <w:szCs w:val="26"/>
        </w:rPr>
        <w:t xml:space="preserve">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E0D1370" w:rsidR="0084141A" w:rsidRDefault="000E73FE">
      <w:pPr>
        <w:spacing w:before="225" w:after="225" w:line="240" w:lineRule="auto"/>
        <w:jc w:val="both"/>
      </w:pPr>
      <w:r>
        <w:rPr>
          <w:rFonts w:ascii="Arial" w:hAnsi="Arial" w:cs="Arial"/>
          <w:color w:val="000000"/>
          <w:sz w:val="18"/>
          <w:szCs w:val="18"/>
        </w:rPr>
        <w:t>Na osnovi povabila za naročilo »</w:t>
      </w:r>
      <w:r w:rsidR="00D55102" w:rsidRPr="00D55102">
        <w:rPr>
          <w:rFonts w:ascii="Arial" w:hAnsi="Arial" w:cs="Arial"/>
          <w:b/>
          <w:bCs/>
          <w:color w:val="000000"/>
          <w:sz w:val="18"/>
          <w:szCs w:val="18"/>
        </w:rPr>
        <w:t>Sukcesivna dobava konvencionalnih in ekoloških živil za obdobje enega leta</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000000">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000000">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000000">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000000">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5DD39F0A"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B92E9D" w:rsidRPr="00291773" w14:paraId="408B8A30" w14:textId="77777777" w:rsidTr="00B92E9D">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BFCB11" w14:textId="77777777" w:rsidR="00B92E9D" w:rsidRPr="00291773" w:rsidRDefault="00B92E9D" w:rsidP="00B92E9D">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DDF690" w14:textId="77777777" w:rsidR="00B92E9D" w:rsidRPr="00291773" w:rsidRDefault="00B92E9D" w:rsidP="00B92E9D">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2F48AC4F" w14:textId="77777777" w:rsidR="00B92E9D" w:rsidRPr="00291773" w:rsidRDefault="00B92E9D" w:rsidP="00B92E9D">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071CCE" w14:textId="77777777" w:rsidR="00B92E9D" w:rsidRPr="00291773" w:rsidRDefault="00B92E9D" w:rsidP="00B92E9D">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35E8D6F7" w14:textId="77777777" w:rsidR="00B92E9D" w:rsidRPr="00291773" w:rsidRDefault="00B92E9D" w:rsidP="00B92E9D">
            <w:pPr>
              <w:jc w:val="center"/>
              <w:rPr>
                <w:rFonts w:ascii="Arial" w:hAnsi="Arial" w:cs="Arial"/>
                <w:b/>
              </w:rPr>
            </w:pPr>
            <w:r w:rsidRPr="00291773">
              <w:rPr>
                <w:rFonts w:ascii="Arial" w:hAnsi="Arial" w:cs="Arial"/>
                <w:b/>
              </w:rPr>
              <w:t>Ponudbena vrednost z DDV za ocenjeno količino</w:t>
            </w:r>
          </w:p>
        </w:tc>
      </w:tr>
      <w:tr w:rsidR="00B92E9D" w:rsidRPr="00291773" w14:paraId="07E7B5AC"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11FB7" w14:textId="77777777" w:rsidR="00B92E9D" w:rsidRPr="00291773" w:rsidRDefault="00B92E9D" w:rsidP="00B92E9D">
            <w:pPr>
              <w:jc w:val="right"/>
              <w:rPr>
                <w:sz w:val="18"/>
                <w:szCs w:val="18"/>
              </w:rPr>
            </w:pPr>
            <w:r w:rsidRPr="00291773">
              <w:rPr>
                <w:rFonts w:ascii="Arial" w:hAnsi="Arial" w:cs="Arial"/>
                <w:color w:val="222222"/>
                <w:position w:val="-2"/>
                <w:sz w:val="18"/>
                <w:szCs w:val="18"/>
                <w:shd w:val="clear" w:color="auto" w:fill="FFFFFF"/>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116A85E0" w14:textId="77777777" w:rsidR="00B92E9D" w:rsidRPr="00937A4F" w:rsidRDefault="00B92E9D" w:rsidP="00B92E9D">
            <w:pPr>
              <w:rPr>
                <w:rFonts w:ascii="Arial" w:hAnsi="Arial" w:cs="Arial"/>
                <w:sz w:val="18"/>
                <w:szCs w:val="18"/>
              </w:rPr>
            </w:pPr>
            <w:r w:rsidRPr="00937A4F">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EA669" w14:textId="77777777" w:rsidR="00B92E9D" w:rsidRPr="00291773" w:rsidRDefault="00B92E9D" w:rsidP="00B92E9D">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2E149" w14:textId="77777777" w:rsidR="00B92E9D" w:rsidRPr="00291773" w:rsidRDefault="00B92E9D" w:rsidP="00B92E9D">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990E0" w14:textId="77777777" w:rsidR="00B92E9D" w:rsidRPr="00291773" w:rsidRDefault="00B92E9D" w:rsidP="00B92E9D">
            <w:r w:rsidRPr="00291773">
              <w:rPr>
                <w:rFonts w:ascii="Arial" w:hAnsi="Arial" w:cs="Arial"/>
                <w:color w:val="000000"/>
                <w:position w:val="-2"/>
                <w:sz w:val="18"/>
                <w:szCs w:val="18"/>
              </w:rPr>
              <w:t> </w:t>
            </w:r>
          </w:p>
        </w:tc>
      </w:tr>
      <w:tr w:rsidR="00B92E9D" w:rsidRPr="00291773" w14:paraId="3EE20124"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14839" w14:textId="77777777" w:rsidR="00B92E9D" w:rsidRPr="00291773" w:rsidRDefault="00B92E9D" w:rsidP="00B92E9D">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 xml:space="preserve">                  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0AC8A27" w14:textId="77777777" w:rsidR="00B92E9D" w:rsidRPr="00937A4F" w:rsidRDefault="00B92E9D" w:rsidP="00B92E9D">
            <w:pPr>
              <w:rPr>
                <w:rFonts w:ascii="Arial" w:hAnsi="Arial" w:cs="Arial"/>
                <w:sz w:val="18"/>
                <w:szCs w:val="18"/>
              </w:rPr>
            </w:pPr>
            <w:r w:rsidRPr="00937A4F">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CACAB"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9064D"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35F76" w14:textId="77777777" w:rsidR="00B92E9D" w:rsidRPr="00291773" w:rsidRDefault="00B92E9D" w:rsidP="00B92E9D">
            <w:pPr>
              <w:rPr>
                <w:rFonts w:ascii="Arial" w:hAnsi="Arial" w:cs="Arial"/>
                <w:color w:val="000000"/>
                <w:position w:val="-2"/>
                <w:sz w:val="18"/>
                <w:szCs w:val="18"/>
              </w:rPr>
            </w:pPr>
          </w:p>
        </w:tc>
      </w:tr>
      <w:tr w:rsidR="00B92E9D" w:rsidRPr="00291773" w14:paraId="000A26E3"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2A2A8" w14:textId="77777777" w:rsidR="00B92E9D" w:rsidRPr="00291773" w:rsidRDefault="00B92E9D" w:rsidP="00B92E9D">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 xml:space="preserve">                  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0370C68" w14:textId="77777777" w:rsidR="00B92E9D" w:rsidRPr="00937A4F" w:rsidRDefault="00B92E9D" w:rsidP="00B92E9D">
            <w:pPr>
              <w:rPr>
                <w:rFonts w:ascii="Arial" w:hAnsi="Arial" w:cs="Arial"/>
                <w:sz w:val="18"/>
                <w:szCs w:val="18"/>
              </w:rPr>
            </w:pPr>
            <w:r w:rsidRPr="00937A4F">
              <w:rPr>
                <w:rFonts w:ascii="Arial" w:hAnsi="Arial" w:cs="Arial"/>
                <w:sz w:val="18"/>
                <w:szCs w:val="18"/>
              </w:rPr>
              <w:t>PERUTNINSKO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3B18B"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F1171"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CDDEA" w14:textId="77777777" w:rsidR="00B92E9D" w:rsidRPr="00291773" w:rsidRDefault="00B92E9D" w:rsidP="00B92E9D">
            <w:pPr>
              <w:rPr>
                <w:rFonts w:ascii="Arial" w:hAnsi="Arial" w:cs="Arial"/>
                <w:color w:val="000000"/>
                <w:position w:val="-2"/>
                <w:sz w:val="18"/>
                <w:szCs w:val="18"/>
              </w:rPr>
            </w:pPr>
          </w:p>
        </w:tc>
      </w:tr>
      <w:tr w:rsidR="00B92E9D" w:rsidRPr="00291773" w14:paraId="7DEA929E"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293E1" w14:textId="77777777" w:rsidR="00B92E9D" w:rsidRPr="00291773" w:rsidRDefault="00B92E9D" w:rsidP="00B92E9D">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C6FE82B" w14:textId="77777777" w:rsidR="00B92E9D" w:rsidRPr="00937A4F" w:rsidRDefault="00B92E9D" w:rsidP="00B92E9D">
            <w:pPr>
              <w:rPr>
                <w:rFonts w:ascii="Arial" w:hAnsi="Arial" w:cs="Arial"/>
                <w:sz w:val="18"/>
                <w:szCs w:val="18"/>
              </w:rPr>
            </w:pPr>
            <w:r w:rsidRPr="00937A4F">
              <w:rPr>
                <w:rFonts w:ascii="Arial" w:hAnsi="Arial" w:cs="Arial"/>
                <w:sz w:val="18"/>
                <w:szCs w:val="18"/>
              </w:rPr>
              <w:t>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AA165"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E8F7D"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36230" w14:textId="77777777" w:rsidR="00B92E9D" w:rsidRPr="00291773" w:rsidRDefault="00B92E9D" w:rsidP="00B92E9D">
            <w:pPr>
              <w:rPr>
                <w:rFonts w:ascii="Arial" w:hAnsi="Arial" w:cs="Arial"/>
                <w:color w:val="000000"/>
                <w:position w:val="-2"/>
                <w:sz w:val="18"/>
                <w:szCs w:val="18"/>
              </w:rPr>
            </w:pPr>
          </w:p>
        </w:tc>
      </w:tr>
      <w:tr w:rsidR="00B92E9D" w:rsidRPr="00291773" w14:paraId="5F5EACF5"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7A6AB" w14:textId="77777777" w:rsidR="00B92E9D" w:rsidRPr="00291773"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4.1</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F91BDEB" w14:textId="77777777" w:rsidR="00B92E9D" w:rsidRPr="00937A4F" w:rsidRDefault="00B92E9D" w:rsidP="00B92E9D">
            <w:pPr>
              <w:rPr>
                <w:rFonts w:ascii="Arial" w:hAnsi="Arial" w:cs="Arial"/>
                <w:sz w:val="18"/>
                <w:szCs w:val="18"/>
              </w:rPr>
            </w:pPr>
            <w:r w:rsidRPr="00937A4F">
              <w:rPr>
                <w:rFonts w:ascii="Arial" w:hAnsi="Arial" w:cs="Arial"/>
                <w:sz w:val="18"/>
                <w:szCs w:val="18"/>
              </w:rPr>
              <w:t>PEKOVSKI SLAŠČIČARSKI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FCB5E"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9BDAC"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E584F" w14:textId="77777777" w:rsidR="00B92E9D" w:rsidRPr="00291773" w:rsidRDefault="00B92E9D" w:rsidP="00B92E9D">
            <w:pPr>
              <w:rPr>
                <w:rFonts w:ascii="Arial" w:hAnsi="Arial" w:cs="Arial"/>
                <w:color w:val="000000"/>
                <w:position w:val="-2"/>
                <w:sz w:val="18"/>
                <w:szCs w:val="18"/>
              </w:rPr>
            </w:pPr>
          </w:p>
        </w:tc>
      </w:tr>
      <w:tr w:rsidR="00B92E9D" w:rsidRPr="00291773" w14:paraId="38C250BA"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E202D" w14:textId="77777777" w:rsidR="00B92E9D" w:rsidRPr="00291773"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C52AC6" w14:textId="77777777" w:rsidR="00B92E9D" w:rsidRPr="00937A4F" w:rsidRDefault="00B92E9D" w:rsidP="00B92E9D">
            <w:pPr>
              <w:rPr>
                <w:rFonts w:ascii="Arial" w:hAnsi="Arial" w:cs="Arial"/>
                <w:sz w:val="18"/>
                <w:szCs w:val="18"/>
              </w:rPr>
            </w:pPr>
            <w:r w:rsidRPr="00937A4F">
              <w:rPr>
                <w:rFonts w:ascii="Arial" w:hAnsi="Arial" w:cs="Arial"/>
                <w:sz w:val="18"/>
                <w:szCs w:val="18"/>
              </w:rPr>
              <w:t>SVEŽE IN SUHO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6D242"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D1035"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3A01C" w14:textId="77777777" w:rsidR="00B92E9D" w:rsidRPr="00291773" w:rsidRDefault="00B92E9D" w:rsidP="00B92E9D">
            <w:pPr>
              <w:rPr>
                <w:rFonts w:ascii="Arial" w:hAnsi="Arial" w:cs="Arial"/>
                <w:color w:val="000000"/>
                <w:position w:val="-2"/>
                <w:sz w:val="18"/>
                <w:szCs w:val="18"/>
              </w:rPr>
            </w:pPr>
          </w:p>
        </w:tc>
      </w:tr>
      <w:tr w:rsidR="00B92E9D" w:rsidRPr="00291773" w14:paraId="1A38D322"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FC178" w14:textId="77777777" w:rsidR="00B92E9D" w:rsidRPr="00291773"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8CDE087" w14:textId="77777777" w:rsidR="00B92E9D" w:rsidRPr="00937A4F" w:rsidRDefault="00B92E9D" w:rsidP="00B92E9D">
            <w:pPr>
              <w:rPr>
                <w:rFonts w:ascii="Arial" w:hAnsi="Arial" w:cs="Arial"/>
                <w:sz w:val="18"/>
                <w:szCs w:val="18"/>
              </w:rPr>
            </w:pPr>
            <w:r w:rsidRPr="00937A4F">
              <w:rPr>
                <w:rFonts w:ascii="Arial" w:hAnsi="Arial" w:cs="Arial"/>
                <w:sz w:val="18"/>
                <w:szCs w:val="18"/>
              </w:rPr>
              <w:t>SPLOŠNO PREHRAMBNO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B5CE8"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7FD29"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7CF4F" w14:textId="77777777" w:rsidR="00B92E9D" w:rsidRPr="00291773" w:rsidRDefault="00B92E9D" w:rsidP="00B92E9D">
            <w:pPr>
              <w:rPr>
                <w:rFonts w:ascii="Arial" w:hAnsi="Arial" w:cs="Arial"/>
                <w:color w:val="000000"/>
                <w:position w:val="-2"/>
                <w:sz w:val="18"/>
                <w:szCs w:val="18"/>
              </w:rPr>
            </w:pPr>
          </w:p>
        </w:tc>
      </w:tr>
      <w:tr w:rsidR="00B92E9D" w:rsidRPr="00291773" w14:paraId="5832FEE5"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87321" w14:textId="77777777" w:rsidR="00B92E9D" w:rsidRPr="00291773"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C35802C" w14:textId="77777777" w:rsidR="00B92E9D" w:rsidRPr="00937A4F" w:rsidRDefault="00B92E9D" w:rsidP="00B92E9D">
            <w:pPr>
              <w:rPr>
                <w:rFonts w:ascii="Arial" w:hAnsi="Arial" w:cs="Arial"/>
                <w:sz w:val="18"/>
                <w:szCs w:val="18"/>
              </w:rPr>
            </w:pPr>
            <w:r w:rsidRPr="00937A4F">
              <w:rPr>
                <w:rFonts w:ascii="Arial" w:hAnsi="Arial" w:cs="Arial"/>
                <w:sz w:val="18"/>
                <w:szCs w:val="18"/>
              </w:rPr>
              <w:t>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2E0E3"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A5A8D"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0B741" w14:textId="77777777" w:rsidR="00B92E9D" w:rsidRPr="00291773" w:rsidRDefault="00B92E9D" w:rsidP="00B92E9D">
            <w:pPr>
              <w:rPr>
                <w:rFonts w:ascii="Arial" w:hAnsi="Arial" w:cs="Arial"/>
                <w:color w:val="000000"/>
                <w:position w:val="-2"/>
                <w:sz w:val="18"/>
                <w:szCs w:val="18"/>
              </w:rPr>
            </w:pPr>
          </w:p>
        </w:tc>
      </w:tr>
      <w:tr w:rsidR="00B92E9D" w:rsidRPr="00291773" w14:paraId="51EA2D42"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97F91" w14:textId="77777777" w:rsidR="00B92E9D" w:rsidRPr="00291773"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8</w:t>
            </w:r>
            <w:r w:rsidRPr="00291773">
              <w:rPr>
                <w:rFonts w:ascii="Arial" w:hAnsi="Arial" w:cs="Arial"/>
                <w:color w:val="222222"/>
                <w:position w:val="-2"/>
                <w:sz w:val="18"/>
                <w:szCs w:val="18"/>
                <w:shd w:val="clear" w:color="auto" w:fill="FFFFFF"/>
              </w:rPr>
              <w:t>.</w:t>
            </w:r>
            <w:r>
              <w:rPr>
                <w:rFonts w:ascii="Arial" w:hAnsi="Arial" w:cs="Arial"/>
                <w:color w:val="222222"/>
                <w:position w:val="-2"/>
                <w:sz w:val="18"/>
                <w:szCs w:val="18"/>
                <w:shd w:val="clear" w:color="auto" w:fill="FFFFFF"/>
              </w:rPr>
              <w:t>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54FB87D" w14:textId="77777777" w:rsidR="00B92E9D" w:rsidRPr="00937A4F" w:rsidRDefault="00B92E9D" w:rsidP="00B92E9D">
            <w:pPr>
              <w:rPr>
                <w:rFonts w:ascii="Arial" w:hAnsi="Arial" w:cs="Arial"/>
                <w:sz w:val="18"/>
                <w:szCs w:val="18"/>
              </w:rPr>
            </w:pPr>
            <w:r w:rsidRPr="00937A4F">
              <w:rPr>
                <w:rFonts w:ascii="Arial" w:hAnsi="Arial" w:cs="Arial"/>
                <w:sz w:val="18"/>
                <w:szCs w:val="18"/>
              </w:rPr>
              <w:t>ZAMRZNJENO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572F2"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77818"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703D1" w14:textId="77777777" w:rsidR="00B92E9D" w:rsidRPr="00291773" w:rsidRDefault="00B92E9D" w:rsidP="00B92E9D">
            <w:pPr>
              <w:rPr>
                <w:rFonts w:ascii="Arial" w:hAnsi="Arial" w:cs="Arial"/>
                <w:color w:val="000000"/>
                <w:position w:val="-2"/>
                <w:sz w:val="18"/>
                <w:szCs w:val="18"/>
              </w:rPr>
            </w:pPr>
          </w:p>
        </w:tc>
      </w:tr>
      <w:tr w:rsidR="00B92E9D" w:rsidRPr="00291773" w14:paraId="65836121"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72FFE" w14:textId="77777777" w:rsidR="00B92E9D" w:rsidRPr="00291773"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D58F626" w14:textId="77777777" w:rsidR="00B92E9D" w:rsidRPr="00937A4F" w:rsidRDefault="00B92E9D" w:rsidP="00B92E9D">
            <w:pPr>
              <w:rPr>
                <w:rFonts w:ascii="Arial" w:hAnsi="Arial" w:cs="Arial"/>
                <w:sz w:val="18"/>
                <w:szCs w:val="18"/>
              </w:rPr>
            </w:pPr>
            <w:r w:rsidRPr="00937A4F">
              <w:rPr>
                <w:rFonts w:ascii="Arial" w:hAnsi="Arial" w:cs="Arial"/>
                <w:sz w:val="18"/>
                <w:szCs w:val="18"/>
              </w:rPr>
              <w:t>KONZERVIRANO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7BF3B"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039CF"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6B24F" w14:textId="77777777" w:rsidR="00B92E9D" w:rsidRPr="00291773" w:rsidRDefault="00B92E9D" w:rsidP="00B92E9D">
            <w:pPr>
              <w:rPr>
                <w:rFonts w:ascii="Arial" w:hAnsi="Arial" w:cs="Arial"/>
                <w:color w:val="000000"/>
                <w:position w:val="-2"/>
                <w:sz w:val="18"/>
                <w:szCs w:val="18"/>
              </w:rPr>
            </w:pPr>
          </w:p>
        </w:tc>
      </w:tr>
      <w:tr w:rsidR="00B92E9D" w:rsidRPr="00291773" w14:paraId="23575D85"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2266C" w14:textId="77777777" w:rsidR="00B92E9D" w:rsidRPr="00291773"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AF8EB9B" w14:textId="77777777" w:rsidR="00B92E9D" w:rsidRPr="00937A4F" w:rsidRDefault="00B92E9D" w:rsidP="00B92E9D">
            <w:pPr>
              <w:rPr>
                <w:rFonts w:ascii="Arial" w:hAnsi="Arial" w:cs="Arial"/>
                <w:sz w:val="18"/>
                <w:szCs w:val="18"/>
              </w:rPr>
            </w:pPr>
            <w:r w:rsidRPr="00937A4F">
              <w:rPr>
                <w:rFonts w:ascii="Arial" w:hAnsi="Arial" w:cs="Arial"/>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36237"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BA7B5"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D886C" w14:textId="77777777" w:rsidR="00B92E9D" w:rsidRPr="00291773" w:rsidRDefault="00B92E9D" w:rsidP="00B92E9D">
            <w:pPr>
              <w:rPr>
                <w:rFonts w:ascii="Arial" w:hAnsi="Arial" w:cs="Arial"/>
                <w:color w:val="000000"/>
                <w:position w:val="-2"/>
                <w:sz w:val="18"/>
                <w:szCs w:val="18"/>
              </w:rPr>
            </w:pPr>
          </w:p>
        </w:tc>
      </w:tr>
      <w:tr w:rsidR="00B92E9D" w:rsidRPr="00291773" w14:paraId="003A04AF"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B7953" w14:textId="77777777" w:rsidR="00B92E9D"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25A6653" w14:textId="77777777" w:rsidR="00B92E9D" w:rsidRPr="00937A4F" w:rsidRDefault="00B92E9D" w:rsidP="00B92E9D">
            <w:pPr>
              <w:rPr>
                <w:rFonts w:ascii="Arial" w:hAnsi="Arial" w:cs="Arial"/>
                <w:sz w:val="18"/>
                <w:szCs w:val="18"/>
              </w:rPr>
            </w:pPr>
            <w:r w:rsidRPr="00937A4F">
              <w:rPr>
                <w:rFonts w:ascii="Arial" w:hAnsi="Arial" w:cs="Arial"/>
                <w:sz w:val="18"/>
                <w:szCs w:val="18"/>
              </w:rPr>
              <w:t>ZAMRZNJENI IN HLAJENI IZDELKI IZ TESTA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4840D"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AB0FA"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440E3" w14:textId="77777777" w:rsidR="00B92E9D" w:rsidRPr="00291773" w:rsidRDefault="00B92E9D" w:rsidP="00B92E9D">
            <w:pPr>
              <w:rPr>
                <w:rFonts w:ascii="Arial" w:hAnsi="Arial" w:cs="Arial"/>
                <w:color w:val="000000"/>
                <w:position w:val="-2"/>
                <w:sz w:val="18"/>
                <w:szCs w:val="18"/>
              </w:rPr>
            </w:pPr>
          </w:p>
        </w:tc>
      </w:tr>
      <w:tr w:rsidR="00B92E9D" w:rsidRPr="00291773" w14:paraId="5C2BAFD7"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2543D" w14:textId="77777777" w:rsidR="00B92E9D"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BF67783" w14:textId="77777777" w:rsidR="00B92E9D" w:rsidRPr="00937A4F" w:rsidRDefault="00B92E9D" w:rsidP="00B92E9D">
            <w:pPr>
              <w:rPr>
                <w:rFonts w:ascii="Arial" w:hAnsi="Arial" w:cs="Arial"/>
                <w:sz w:val="18"/>
                <w:szCs w:val="18"/>
              </w:rPr>
            </w:pPr>
            <w:r w:rsidRPr="00937A4F">
              <w:rPr>
                <w:rFonts w:ascii="Arial" w:hAnsi="Arial" w:cs="Arial"/>
                <w:sz w:val="18"/>
                <w:szCs w:val="18"/>
              </w:rPr>
              <w:t>SADNI SOKOVI IN SIRUPI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3AC29"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09D5A"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1544C" w14:textId="77777777" w:rsidR="00B92E9D" w:rsidRPr="00291773" w:rsidRDefault="00B92E9D" w:rsidP="00B92E9D">
            <w:pPr>
              <w:rPr>
                <w:rFonts w:ascii="Arial" w:hAnsi="Arial" w:cs="Arial"/>
                <w:color w:val="000000"/>
                <w:position w:val="-2"/>
                <w:sz w:val="18"/>
                <w:szCs w:val="18"/>
              </w:rPr>
            </w:pPr>
          </w:p>
        </w:tc>
      </w:tr>
      <w:tr w:rsidR="00B92E9D" w:rsidRPr="00291773" w14:paraId="61F8F82D"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5A8D8" w14:textId="77777777" w:rsidR="00B92E9D"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B2B22DC" w14:textId="77777777" w:rsidR="00B92E9D" w:rsidRPr="00937A4F" w:rsidRDefault="00B92E9D" w:rsidP="00B92E9D">
            <w:pPr>
              <w:rPr>
                <w:rFonts w:ascii="Arial" w:hAnsi="Arial" w:cs="Arial"/>
                <w:sz w:val="18"/>
                <w:szCs w:val="18"/>
              </w:rPr>
            </w:pPr>
            <w:r w:rsidRPr="00937A4F">
              <w:rPr>
                <w:rFonts w:ascii="Arial" w:hAnsi="Arial" w:cs="Arial"/>
                <w:sz w:val="18"/>
                <w:szCs w:val="18"/>
              </w:rPr>
              <w:t>ŽITA IN MLEVSKI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53B33"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CCEE0"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91576" w14:textId="77777777" w:rsidR="00B92E9D" w:rsidRPr="00291773" w:rsidRDefault="00B92E9D" w:rsidP="00B92E9D">
            <w:pPr>
              <w:rPr>
                <w:rFonts w:ascii="Arial" w:hAnsi="Arial" w:cs="Arial"/>
                <w:color w:val="000000"/>
                <w:position w:val="-2"/>
                <w:sz w:val="18"/>
                <w:szCs w:val="18"/>
              </w:rPr>
            </w:pPr>
          </w:p>
        </w:tc>
      </w:tr>
      <w:tr w:rsidR="00B92E9D" w:rsidRPr="00291773" w14:paraId="498004D3"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5CBE9" w14:textId="77777777" w:rsidR="00B92E9D"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17C8343" w14:textId="77777777" w:rsidR="00B92E9D" w:rsidRPr="00937A4F" w:rsidRDefault="00B92E9D" w:rsidP="00B92E9D">
            <w:pPr>
              <w:rPr>
                <w:rFonts w:ascii="Arial" w:hAnsi="Arial" w:cs="Arial"/>
                <w:sz w:val="18"/>
                <w:szCs w:val="18"/>
              </w:rPr>
            </w:pPr>
            <w:r w:rsidRPr="00937A4F">
              <w:rPr>
                <w:rFonts w:ascii="Arial" w:hAnsi="Arial" w:cs="Arial"/>
                <w:sz w:val="18"/>
                <w:szCs w:val="18"/>
              </w:rPr>
              <w:t>EKOLOŠKA 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45E1B"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B1790"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3BC69" w14:textId="77777777" w:rsidR="00B92E9D" w:rsidRPr="00291773" w:rsidRDefault="00B92E9D" w:rsidP="00B92E9D">
            <w:pPr>
              <w:rPr>
                <w:rFonts w:ascii="Arial" w:hAnsi="Arial" w:cs="Arial"/>
                <w:color w:val="000000"/>
                <w:position w:val="-2"/>
                <w:sz w:val="18"/>
                <w:szCs w:val="18"/>
              </w:rPr>
            </w:pPr>
          </w:p>
        </w:tc>
      </w:tr>
      <w:tr w:rsidR="00B92E9D" w:rsidRPr="00291773" w14:paraId="0989E1C2"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5F615" w14:textId="77777777" w:rsidR="00B92E9D"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9FE5EE4" w14:textId="77777777" w:rsidR="00B92E9D" w:rsidRPr="00937A4F" w:rsidRDefault="00B92E9D" w:rsidP="00B92E9D">
            <w:pPr>
              <w:rPr>
                <w:rFonts w:ascii="Arial" w:hAnsi="Arial" w:cs="Arial"/>
                <w:sz w:val="18"/>
                <w:szCs w:val="18"/>
              </w:rPr>
            </w:pPr>
            <w:r w:rsidRPr="00937A4F">
              <w:rPr>
                <w:rFonts w:ascii="Arial" w:hAnsi="Arial" w:cs="Arial"/>
                <w:sz w:val="18"/>
                <w:szCs w:val="18"/>
              </w:rPr>
              <w:t>EKOLOŠKO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B33CF"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F6403"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CC2CB" w14:textId="77777777" w:rsidR="00B92E9D" w:rsidRPr="00291773" w:rsidRDefault="00B92E9D" w:rsidP="00B92E9D">
            <w:pPr>
              <w:rPr>
                <w:rFonts w:ascii="Arial" w:hAnsi="Arial" w:cs="Arial"/>
                <w:color w:val="000000"/>
                <w:position w:val="-2"/>
                <w:sz w:val="18"/>
                <w:szCs w:val="18"/>
              </w:rPr>
            </w:pPr>
          </w:p>
        </w:tc>
      </w:tr>
      <w:tr w:rsidR="00B92E9D" w:rsidRPr="00291773" w14:paraId="53D7C445"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67432" w14:textId="77777777" w:rsidR="00B92E9D"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1C455CA" w14:textId="77777777" w:rsidR="00B92E9D" w:rsidRPr="00937A4F" w:rsidRDefault="00B92E9D" w:rsidP="00B92E9D">
            <w:pPr>
              <w:rPr>
                <w:rFonts w:ascii="Arial" w:hAnsi="Arial" w:cs="Arial"/>
                <w:sz w:val="18"/>
                <w:szCs w:val="18"/>
              </w:rPr>
            </w:pPr>
            <w:r w:rsidRPr="00937A4F">
              <w:rPr>
                <w:rFonts w:ascii="Arial" w:hAnsi="Arial" w:cs="Arial"/>
                <w:sz w:val="18"/>
                <w:szCs w:val="18"/>
              </w:rPr>
              <w:t>EKOLOŠKO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C05FD"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EB26B"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FA849" w14:textId="77777777" w:rsidR="00B92E9D" w:rsidRPr="00291773" w:rsidRDefault="00B92E9D" w:rsidP="00B92E9D">
            <w:pPr>
              <w:rPr>
                <w:rFonts w:ascii="Arial" w:hAnsi="Arial" w:cs="Arial"/>
                <w:color w:val="000000"/>
                <w:position w:val="-2"/>
                <w:sz w:val="18"/>
                <w:szCs w:val="18"/>
              </w:rPr>
            </w:pPr>
          </w:p>
        </w:tc>
      </w:tr>
      <w:tr w:rsidR="00B92E9D" w:rsidRPr="00291773" w14:paraId="6D603631"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17D69" w14:textId="77777777" w:rsidR="00B92E9D"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384DFAA" w14:textId="77777777" w:rsidR="00B92E9D" w:rsidRPr="00937A4F" w:rsidRDefault="00B92E9D" w:rsidP="00B92E9D">
            <w:pPr>
              <w:rPr>
                <w:rFonts w:ascii="Arial" w:hAnsi="Arial" w:cs="Arial"/>
                <w:sz w:val="18"/>
                <w:szCs w:val="18"/>
              </w:rPr>
            </w:pPr>
            <w:r w:rsidRPr="00937A4F">
              <w:rPr>
                <w:rFonts w:ascii="Arial" w:hAnsi="Arial" w:cs="Arial"/>
                <w:sz w:val="18"/>
                <w:szCs w:val="18"/>
              </w:rPr>
              <w:t>EKOLOŠKI 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55147"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BE670"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421C4" w14:textId="77777777" w:rsidR="00B92E9D" w:rsidRPr="00291773" w:rsidRDefault="00B92E9D" w:rsidP="00B92E9D">
            <w:pPr>
              <w:rPr>
                <w:rFonts w:ascii="Arial" w:hAnsi="Arial" w:cs="Arial"/>
                <w:color w:val="000000"/>
                <w:position w:val="-2"/>
                <w:sz w:val="18"/>
                <w:szCs w:val="18"/>
              </w:rPr>
            </w:pPr>
          </w:p>
        </w:tc>
      </w:tr>
      <w:tr w:rsidR="00B92E9D" w:rsidRPr="00291773" w14:paraId="5401BFA1"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BD569" w14:textId="77777777" w:rsidR="00B92E9D"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406EE4B" w14:textId="77777777" w:rsidR="00B92E9D" w:rsidRPr="00937A4F" w:rsidRDefault="00B92E9D" w:rsidP="00B92E9D">
            <w:pPr>
              <w:rPr>
                <w:rFonts w:ascii="Arial" w:hAnsi="Arial" w:cs="Arial"/>
                <w:sz w:val="18"/>
                <w:szCs w:val="18"/>
              </w:rPr>
            </w:pPr>
            <w:r w:rsidRPr="00A048C3">
              <w:rPr>
                <w:rFonts w:ascii="Arial" w:hAnsi="Arial" w:cs="Arial"/>
                <w:sz w:val="18"/>
                <w:szCs w:val="18"/>
              </w:rPr>
              <w:t>DIETETI</w:t>
            </w:r>
            <w:r>
              <w:rPr>
                <w:rFonts w:ascii="Arial" w:hAnsi="Arial" w:cs="Arial"/>
                <w:sz w:val="18"/>
                <w:szCs w:val="18"/>
              </w:rPr>
              <w:t>ČNA, DIABETIČNA, POSEBNA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08239"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0896A"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49700" w14:textId="77777777" w:rsidR="00B92E9D" w:rsidRPr="00291773" w:rsidRDefault="00B92E9D" w:rsidP="00B92E9D">
            <w:pPr>
              <w:rPr>
                <w:rFonts w:ascii="Arial" w:hAnsi="Arial" w:cs="Arial"/>
                <w:color w:val="000000"/>
                <w:position w:val="-2"/>
                <w:sz w:val="18"/>
                <w:szCs w:val="18"/>
              </w:rPr>
            </w:pPr>
          </w:p>
        </w:tc>
      </w:tr>
      <w:tr w:rsidR="00B92E9D" w:rsidRPr="00291773" w14:paraId="464B777C" w14:textId="77777777" w:rsidTr="00B92E9D">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15B27" w14:textId="77777777" w:rsidR="00B92E9D" w:rsidRDefault="00B92E9D" w:rsidP="00B92E9D">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4B2D4F0" w14:textId="77777777" w:rsidR="00B92E9D" w:rsidRPr="00937A4F" w:rsidRDefault="00B92E9D" w:rsidP="00B92E9D">
            <w:pPr>
              <w:rPr>
                <w:rFonts w:ascii="Arial" w:hAnsi="Arial" w:cs="Arial"/>
                <w:sz w:val="18"/>
                <w:szCs w:val="18"/>
              </w:rPr>
            </w:pPr>
            <w:r w:rsidRPr="00A048C3">
              <w:rPr>
                <w:rFonts w:ascii="Arial" w:hAnsi="Arial" w:cs="Arial"/>
                <w:sz w:val="18"/>
                <w:szCs w:val="18"/>
              </w:rPr>
              <w:t>EKOLOŠKO 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FD8FF" w14:textId="77777777" w:rsidR="00B92E9D" w:rsidRPr="00291773" w:rsidRDefault="00B92E9D" w:rsidP="00B92E9D">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4985C" w14:textId="77777777" w:rsidR="00B92E9D" w:rsidRPr="00291773" w:rsidRDefault="00B92E9D" w:rsidP="00B92E9D">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5E694" w14:textId="77777777" w:rsidR="00B92E9D" w:rsidRPr="00291773" w:rsidRDefault="00B92E9D" w:rsidP="00B92E9D">
            <w:pPr>
              <w:rPr>
                <w:rFonts w:ascii="Arial" w:hAnsi="Arial" w:cs="Arial"/>
                <w:color w:val="000000"/>
                <w:position w:val="-2"/>
                <w:sz w:val="18"/>
                <w:szCs w:val="18"/>
              </w:rPr>
            </w:pPr>
          </w:p>
        </w:tc>
      </w:tr>
      <w:tr w:rsidR="00B92E9D" w:rsidRPr="00291773" w14:paraId="69B3D64A" w14:textId="77777777" w:rsidTr="00B92E9D">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33A0F8" w14:textId="77777777" w:rsidR="00B92E9D" w:rsidRPr="00291773" w:rsidRDefault="00B92E9D" w:rsidP="00B92E9D">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B32A87" w14:textId="77777777" w:rsidR="00B92E9D" w:rsidRPr="00291773" w:rsidRDefault="00B92E9D" w:rsidP="00B92E9D"/>
        </w:tc>
        <w:tc>
          <w:tcPr>
            <w:tcW w:w="1278" w:type="pct"/>
            <w:tcBorders>
              <w:top w:val="single" w:sz="5" w:space="0" w:color="000000"/>
              <w:left w:val="single" w:sz="5" w:space="0" w:color="000000"/>
              <w:bottom w:val="single" w:sz="5" w:space="0" w:color="000000"/>
              <w:right w:val="single" w:sz="5" w:space="0" w:color="000000"/>
            </w:tcBorders>
          </w:tcPr>
          <w:p w14:paraId="27734E1E" w14:textId="77777777" w:rsidR="00B92E9D" w:rsidRPr="00291773" w:rsidRDefault="00B92E9D" w:rsidP="00B92E9D"/>
        </w:tc>
        <w:tc>
          <w:tcPr>
            <w:tcW w:w="411" w:type="pct"/>
            <w:tcBorders>
              <w:top w:val="single" w:sz="5" w:space="0" w:color="000000"/>
              <w:left w:val="single" w:sz="5" w:space="0" w:color="000000"/>
              <w:bottom w:val="single" w:sz="5" w:space="0" w:color="000000"/>
              <w:right w:val="single" w:sz="5" w:space="0" w:color="000000"/>
            </w:tcBorders>
          </w:tcPr>
          <w:p w14:paraId="0D889CE8" w14:textId="77777777" w:rsidR="00B92E9D" w:rsidRPr="00291773" w:rsidRDefault="00B92E9D" w:rsidP="00B92E9D"/>
        </w:tc>
        <w:tc>
          <w:tcPr>
            <w:tcW w:w="1118" w:type="pct"/>
            <w:tcBorders>
              <w:top w:val="single" w:sz="5" w:space="0" w:color="000000"/>
              <w:left w:val="single" w:sz="5" w:space="0" w:color="000000"/>
              <w:bottom w:val="single" w:sz="5" w:space="0" w:color="000000"/>
              <w:right w:val="single" w:sz="5" w:space="0" w:color="000000"/>
            </w:tcBorders>
          </w:tcPr>
          <w:p w14:paraId="4CF8391C" w14:textId="77777777" w:rsidR="00B92E9D" w:rsidRPr="00291773" w:rsidRDefault="00B92E9D" w:rsidP="00B92E9D"/>
        </w:tc>
      </w:tr>
    </w:tbl>
    <w:p w14:paraId="1A892CBC" w14:textId="77777777" w:rsidR="00B92E9D" w:rsidRPr="00B87ADE" w:rsidRDefault="00B92E9D" w:rsidP="00B87ADE">
      <w:pPr>
        <w:spacing w:before="225" w:after="225" w:line="240" w:lineRule="auto"/>
        <w:jc w:val="both"/>
        <w:rPr>
          <w:rFonts w:ascii="Arial" w:hAnsi="Arial" w:cs="Arial"/>
          <w:b/>
          <w:bCs/>
          <w:color w:val="000000"/>
          <w:sz w:val="18"/>
          <w:szCs w:val="18"/>
        </w:rPr>
      </w:pPr>
    </w:p>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5E490C0"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942482" w:rsidRPr="00942482">
        <w:rPr>
          <w:rFonts w:ascii="Arial" w:hAnsi="Arial" w:cs="Arial"/>
          <w:color w:val="000000"/>
          <w:sz w:val="18"/>
          <w:szCs w:val="18"/>
        </w:rPr>
        <w:t>31.</w:t>
      </w:r>
      <w:r w:rsidR="00281E34">
        <w:rPr>
          <w:rFonts w:ascii="Arial" w:hAnsi="Arial" w:cs="Arial"/>
          <w:color w:val="000000"/>
          <w:sz w:val="18"/>
          <w:szCs w:val="18"/>
        </w:rPr>
        <w:t>05.2023</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686555BA"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D55102" w:rsidRPr="00D55102">
        <w:rPr>
          <w:rFonts w:ascii="Arial" w:hAnsi="Arial" w:cs="Arial"/>
          <w:b/>
          <w:bCs/>
          <w:color w:val="000000"/>
          <w:sz w:val="18"/>
          <w:szCs w:val="18"/>
        </w:rPr>
        <w:t>Sukcesivna dobava konvencionalnih in ekoloških živil za obdobje enega leta</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1F8A588E" w:rsidR="0084141A" w:rsidRDefault="000E73FE">
      <w:pPr>
        <w:spacing w:before="225" w:after="225" w:line="240" w:lineRule="auto"/>
        <w:jc w:val="both"/>
      </w:pPr>
      <w:r>
        <w:rPr>
          <w:rFonts w:ascii="Arial" w:hAnsi="Arial" w:cs="Arial"/>
          <w:color w:val="000000"/>
          <w:sz w:val="18"/>
          <w:szCs w:val="18"/>
        </w:rPr>
        <w:t xml:space="preserve">Pooblaščamo naročnika </w:t>
      </w:r>
      <w:r w:rsidR="002C0654" w:rsidRPr="002C0654">
        <w:rPr>
          <w:rFonts w:ascii="Arial" w:hAnsi="Arial" w:cs="Arial"/>
          <w:b/>
          <w:sz w:val="18"/>
          <w:szCs w:val="18"/>
        </w:rPr>
        <w:t>Osnovna šola Pesnica, Pesnica pri Mariboru 44, 2211 Pesnica pri Mariboru</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1C9A0E48"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2C0654" w:rsidRPr="002C0654">
        <w:rPr>
          <w:rFonts w:ascii="Arial" w:hAnsi="Arial" w:cs="Arial"/>
          <w:b/>
          <w:sz w:val="18"/>
          <w:szCs w:val="18"/>
        </w:rPr>
        <w:t>Osnovna šola Pesnica, Pesnica pri Mariboru 44, 2211 Pesnica pri Mariboru</w:t>
      </w:r>
      <w:r w:rsidRPr="00652CA5">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4E54E9A2" w:rsidR="0084141A" w:rsidRPr="00A4001A" w:rsidRDefault="00A4001A" w:rsidP="00E807DF">
      <w:pPr>
        <w:spacing w:before="225" w:after="225" w:line="240" w:lineRule="auto"/>
        <w:jc w:val="both"/>
      </w:pPr>
      <w:bookmarkStart w:id="7"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E807DF" w:rsidRPr="00942482">
        <w:rPr>
          <w:rFonts w:ascii="Arial" w:hAnsi="Arial" w:cs="Arial"/>
          <w:iCs/>
          <w:color w:val="000000"/>
          <w:sz w:val="18"/>
          <w:szCs w:val="18"/>
        </w:rPr>
        <w:t>»</w:t>
      </w:r>
      <w:r w:rsidR="002C0654" w:rsidRPr="002C0654">
        <w:rPr>
          <w:rFonts w:ascii="Arial" w:hAnsi="Arial" w:cs="Arial"/>
          <w:iCs/>
          <w:color w:val="000000"/>
          <w:sz w:val="18"/>
          <w:szCs w:val="18"/>
        </w:rPr>
        <w:t>Sukcesivna dobava konvencionalnih in ekoloških živil za obdobje enega leta</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0F6BE6">
        <w:rPr>
          <w:rFonts w:ascii="Arial" w:hAnsi="Arial" w:cs="Arial"/>
          <w:iCs/>
          <w:color w:val="000000"/>
          <w:sz w:val="18"/>
          <w:szCs w:val="18"/>
        </w:rPr>
        <w:t>2</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bookmarkEnd w:id="7"/>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10"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10"/>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1"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57987A3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2C0654" w:rsidRPr="002C0654">
        <w:rPr>
          <w:rFonts w:ascii="Arial" w:eastAsia="Calibri" w:hAnsi="Arial" w:cs="Arial"/>
          <w:b/>
          <w:sz w:val="18"/>
          <w:szCs w:val="18"/>
        </w:rPr>
        <w:t>Sukcesivna dobava konvencionalnih in ekoloških živil za obdobje enega leta</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2C0654" w:rsidRPr="002C0654">
        <w:rPr>
          <w:rFonts w:ascii="Arial" w:eastAsia="Calibri" w:hAnsi="Arial" w:cs="Arial"/>
          <w:b/>
          <w:sz w:val="18"/>
          <w:szCs w:val="18"/>
        </w:rPr>
        <w:t>Osnovna šola Pesnica, Pesnica pri Mariboru 44, 2211 Pesnica pri Mariboru</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603FB71D"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2C0654" w:rsidRPr="002C0654">
        <w:rPr>
          <w:rFonts w:ascii="Arial" w:eastAsia="Calibri" w:hAnsi="Arial" w:cs="Arial"/>
          <w:b/>
          <w:bCs/>
          <w:sz w:val="18"/>
          <w:szCs w:val="18"/>
        </w:rPr>
        <w:t>Osnovna šola Pesnica, Pesnica pri Mariboru 44, 2211 Pesnica pri Mariboru</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2"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2"/>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1"/>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6DFA232B"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2C0654" w:rsidRPr="002C0654">
        <w:rPr>
          <w:rFonts w:ascii="Arial" w:hAnsi="Arial" w:cs="Arial"/>
          <w:b/>
          <w:sz w:val="18"/>
          <w:szCs w:val="18"/>
        </w:rPr>
        <w:t>Osnovna šola Pesnica, Pesnica pri Mariboru 44, 2211 Pesnica pri Mariboru</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70F6C1CD" w14:textId="660B43BE" w:rsidR="00706BDD" w:rsidRPr="00590863" w:rsidRDefault="000E73FE" w:rsidP="00281E3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286AE220" w:rsidR="0084141A" w:rsidRDefault="000E73FE">
      <w:pPr>
        <w:spacing w:before="225" w:after="225" w:line="240" w:lineRule="auto"/>
        <w:jc w:val="both"/>
      </w:pPr>
      <w:r>
        <w:rPr>
          <w:rFonts w:ascii="Arial" w:hAnsi="Arial" w:cs="Arial"/>
          <w:color w:val="000000"/>
          <w:sz w:val="18"/>
          <w:szCs w:val="18"/>
        </w:rPr>
        <w:t>V zvezi z javnim naročilom »</w:t>
      </w:r>
      <w:r w:rsidR="002C0654" w:rsidRPr="002C0654">
        <w:rPr>
          <w:rFonts w:ascii="Arial" w:hAnsi="Arial" w:cs="Arial"/>
          <w:b/>
          <w:color w:val="000000"/>
          <w:sz w:val="18"/>
          <w:szCs w:val="18"/>
        </w:rPr>
        <w:t>Sukcesivna dobava konvencionalnih in ekoloških živil za obdobje enega leta</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2B38B25B"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2C0654" w:rsidRPr="002C0654">
        <w:rPr>
          <w:rFonts w:ascii="Arial" w:hAnsi="Arial" w:cs="Arial"/>
          <w:b/>
          <w:bCs/>
          <w:color w:val="000000"/>
          <w:sz w:val="18"/>
          <w:szCs w:val="18"/>
        </w:rPr>
        <w:t>Sukcesivna dobava konvencionalnih in ekoloških živil za obdobje enega leta</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278BEEFF" w:rsidR="00DD25D6" w:rsidRPr="00DD25D6" w:rsidRDefault="002C0654" w:rsidP="00DD25D6">
      <w:pPr>
        <w:spacing w:after="0" w:line="240" w:lineRule="auto"/>
        <w:jc w:val="both"/>
        <w:rPr>
          <w:rFonts w:ascii="Arial" w:eastAsia="Times New Roman" w:hAnsi="Arial" w:cs="Arial"/>
          <w:color w:val="000000"/>
          <w:sz w:val="18"/>
          <w:szCs w:val="18"/>
          <w:lang w:eastAsia="sl-SI"/>
        </w:rPr>
      </w:pPr>
      <w:r w:rsidRPr="002C0654">
        <w:rPr>
          <w:rFonts w:ascii="Arial" w:eastAsia="Times New Roman" w:hAnsi="Arial" w:cs="Arial"/>
          <w:b/>
          <w:bCs/>
          <w:sz w:val="18"/>
          <w:szCs w:val="18"/>
          <w:lang w:eastAsia="sl-SI"/>
        </w:rPr>
        <w:t>Osnovna šola Pesnica, Pesnica pri Mariboru 44, 2211 Pesnica pri Mariboru</w:t>
      </w:r>
      <w:r w:rsidR="00281E34" w:rsidRPr="00281E34">
        <w:rPr>
          <w:rFonts w:ascii="Arial" w:eastAsia="Times New Roman" w:hAnsi="Arial" w:cs="Arial"/>
          <w:b/>
          <w:bCs/>
          <w:sz w:val="18"/>
          <w:szCs w:val="18"/>
          <w:lang w:eastAsia="sl-SI"/>
        </w:rPr>
        <w:t xml:space="preserve">, </w:t>
      </w:r>
      <w:r>
        <w:rPr>
          <w:rFonts w:ascii="Arial" w:eastAsia="Times New Roman" w:hAnsi="Arial" w:cs="Arial"/>
          <w:sz w:val="18"/>
          <w:szCs w:val="18"/>
          <w:lang w:eastAsia="sl-SI"/>
        </w:rPr>
        <w:t>ki ga zastopa ravnatelj</w:t>
      </w:r>
      <w:r w:rsidRPr="00DD25D6">
        <w:rPr>
          <w:rFonts w:ascii="Arial" w:eastAsia="Times New Roman" w:hAnsi="Arial" w:cs="Arial"/>
          <w:sz w:val="18"/>
          <w:szCs w:val="18"/>
          <w:lang w:eastAsia="sl-SI"/>
        </w:rPr>
        <w:t xml:space="preserve"> </w:t>
      </w:r>
      <w:r>
        <w:rPr>
          <w:rFonts w:ascii="Arial" w:eastAsia="Times New Roman" w:hAnsi="Arial" w:cs="Arial"/>
          <w:b/>
          <w:bCs/>
          <w:sz w:val="18"/>
          <w:szCs w:val="18"/>
          <w:lang w:eastAsia="sl-SI"/>
        </w:rPr>
        <w:t xml:space="preserve">Andi </w:t>
      </w:r>
      <w:proofErr w:type="spellStart"/>
      <w:r>
        <w:rPr>
          <w:rFonts w:ascii="Arial" w:eastAsia="Times New Roman" w:hAnsi="Arial" w:cs="Arial"/>
          <w:b/>
          <w:bCs/>
          <w:sz w:val="18"/>
          <w:szCs w:val="18"/>
          <w:lang w:eastAsia="sl-SI"/>
        </w:rPr>
        <w:t>Brlič</w:t>
      </w:r>
      <w:proofErr w:type="spellEnd"/>
      <w:r w:rsidRPr="00DD25D6">
        <w:rPr>
          <w:rFonts w:ascii="Arial" w:eastAsia="Times New Roman" w:hAnsi="Arial" w:cs="Arial"/>
          <w:b/>
          <w:bCs/>
          <w:sz w:val="18"/>
          <w:szCs w:val="18"/>
          <w:lang w:eastAsia="sl-SI"/>
        </w:rPr>
        <w:t xml:space="preserve">, </w:t>
      </w:r>
      <w:r w:rsidRPr="00DD25D6">
        <w:rPr>
          <w:rFonts w:ascii="Arial" w:eastAsia="Times New Roman" w:hAnsi="Arial" w:cs="Arial"/>
          <w:bCs/>
          <w:sz w:val="18"/>
          <w:szCs w:val="18"/>
          <w:lang w:eastAsia="sl-SI"/>
        </w:rPr>
        <w:t xml:space="preserve">matična številka: </w:t>
      </w:r>
      <w:r w:rsidRPr="00937A4F">
        <w:rPr>
          <w:rFonts w:ascii="Arial" w:eastAsia="Times New Roman" w:hAnsi="Arial" w:cs="Arial"/>
          <w:bCs/>
          <w:sz w:val="18"/>
          <w:szCs w:val="18"/>
          <w:lang w:eastAsia="sl-SI"/>
        </w:rPr>
        <w:t>5085128000</w:t>
      </w:r>
      <w:r w:rsidRPr="00DD25D6">
        <w:rPr>
          <w:rFonts w:ascii="Arial" w:eastAsia="Times New Roman" w:hAnsi="Arial" w:cs="Arial"/>
          <w:bCs/>
          <w:sz w:val="18"/>
          <w:szCs w:val="18"/>
          <w:lang w:eastAsia="sl-SI"/>
        </w:rPr>
        <w:t xml:space="preserve">, davčna številka: </w:t>
      </w:r>
      <w:r w:rsidRPr="00937A4F">
        <w:rPr>
          <w:rFonts w:ascii="Arial" w:eastAsia="Times New Roman" w:hAnsi="Arial" w:cs="Arial"/>
          <w:bCs/>
          <w:sz w:val="18"/>
          <w:szCs w:val="18"/>
          <w:lang w:eastAsia="sl-SI"/>
        </w:rPr>
        <w:t xml:space="preserve">83806547 </w:t>
      </w: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naročnik</w:t>
      </w:r>
      <w:r w:rsidRPr="00DD25D6">
        <w:rPr>
          <w:rFonts w:ascii="Arial" w:eastAsia="Times New Roman" w:hAnsi="Arial" w:cs="Arial"/>
          <w:color w:val="000000"/>
          <w:sz w:val="18"/>
          <w:szCs w:val="18"/>
          <w:lang w:eastAsia="sl-SI"/>
        </w:rPr>
        <w:t>)</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7"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7A8A5FF0"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2C0654">
        <w:rPr>
          <w:rFonts w:ascii="Arial" w:eastAsia="Times New Roman" w:hAnsi="Arial" w:cs="Arial"/>
          <w:sz w:val="18"/>
          <w:szCs w:val="18"/>
          <w:lang w:eastAsia="sl-SI"/>
        </w:rPr>
        <w:t>OŠ Pesnica</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7"/>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18B5DFD0"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w:t>
      </w:r>
      <w:r w:rsidR="00DD25D6" w:rsidRPr="00B92E9D">
        <w:rPr>
          <w:rFonts w:ascii="Arial" w:eastAsia="Times New Roman" w:hAnsi="Arial" w:cs="Arial"/>
          <w:bCs/>
          <w:sz w:val="18"/>
          <w:szCs w:val="18"/>
          <w:lang w:eastAsia="sl-SI"/>
        </w:rPr>
        <w:t xml:space="preserve">obdobje </w:t>
      </w:r>
      <w:r w:rsidR="00B92E9D" w:rsidRPr="00B92E9D">
        <w:rPr>
          <w:rFonts w:ascii="Arial" w:eastAsia="Times New Roman" w:hAnsi="Arial" w:cs="Arial"/>
          <w:bCs/>
          <w:sz w:val="18"/>
          <w:szCs w:val="18"/>
          <w:lang w:eastAsia="sl-SI"/>
        </w:rPr>
        <w:t xml:space="preserve">šestintrideset </w:t>
      </w:r>
      <w:r w:rsidR="00DD25D6" w:rsidRPr="00B92E9D">
        <w:rPr>
          <w:rFonts w:ascii="Arial" w:eastAsia="Times New Roman" w:hAnsi="Arial" w:cs="Arial"/>
          <w:bCs/>
          <w:sz w:val="18"/>
          <w:szCs w:val="18"/>
          <w:lang w:eastAsia="sl-SI"/>
        </w:rPr>
        <w:t>(</w:t>
      </w:r>
      <w:r w:rsidR="00B92E9D" w:rsidRPr="00B92E9D">
        <w:rPr>
          <w:rFonts w:ascii="Arial" w:eastAsia="Times New Roman" w:hAnsi="Arial" w:cs="Arial"/>
          <w:bCs/>
          <w:sz w:val="18"/>
          <w:szCs w:val="18"/>
          <w:lang w:eastAsia="sl-SI"/>
        </w:rPr>
        <w:t>36</w:t>
      </w:r>
      <w:r w:rsidR="00DD25D6" w:rsidRPr="00B92E9D">
        <w:rPr>
          <w:rFonts w:ascii="Arial" w:eastAsia="Times New Roman" w:hAnsi="Arial" w:cs="Arial"/>
          <w:bCs/>
          <w:sz w:val="18"/>
          <w:szCs w:val="18"/>
          <w:lang w:eastAsia="sl-SI"/>
        </w:rPr>
        <w:t>) mesecev</w:t>
      </w:r>
      <w:r w:rsidR="00265F67" w:rsidRPr="00B92E9D">
        <w:rPr>
          <w:rFonts w:ascii="Arial" w:eastAsia="Times New Roman" w:hAnsi="Arial" w:cs="Arial"/>
          <w:bCs/>
          <w:sz w:val="18"/>
          <w:szCs w:val="18"/>
          <w:lang w:eastAsia="sl-SI"/>
        </w:rPr>
        <w:t>,</w:t>
      </w:r>
      <w:r w:rsidR="00DD25D6" w:rsidRPr="00B92E9D">
        <w:rPr>
          <w:rFonts w:ascii="Arial" w:eastAsia="Times New Roman" w:hAnsi="Arial" w:cs="Arial"/>
          <w:bCs/>
          <w:sz w:val="18"/>
          <w:szCs w:val="18"/>
          <w:lang w:eastAsia="sl-SI"/>
        </w:rPr>
        <w:t xml:space="preserve"> in sicer od </w:t>
      </w:r>
      <w:r w:rsidR="000F6BE6" w:rsidRPr="00B92E9D">
        <w:rPr>
          <w:rFonts w:ascii="Arial" w:eastAsia="Times New Roman" w:hAnsi="Arial" w:cs="Arial"/>
          <w:bCs/>
          <w:sz w:val="18"/>
          <w:szCs w:val="18"/>
          <w:lang w:eastAsia="sl-SI"/>
        </w:rPr>
        <w:t>01.</w:t>
      </w:r>
      <w:r w:rsidR="00281E34" w:rsidRPr="00B92E9D">
        <w:rPr>
          <w:rFonts w:ascii="Arial" w:eastAsia="Times New Roman" w:hAnsi="Arial" w:cs="Arial"/>
          <w:bCs/>
          <w:sz w:val="18"/>
          <w:szCs w:val="18"/>
          <w:lang w:eastAsia="sl-SI"/>
        </w:rPr>
        <w:t>05</w:t>
      </w:r>
      <w:r w:rsidR="000F6BE6" w:rsidRPr="00B92E9D">
        <w:rPr>
          <w:rFonts w:ascii="Arial" w:eastAsia="Times New Roman" w:hAnsi="Arial" w:cs="Arial"/>
          <w:bCs/>
          <w:sz w:val="18"/>
          <w:szCs w:val="18"/>
          <w:lang w:eastAsia="sl-SI"/>
        </w:rPr>
        <w:t>.202</w:t>
      </w:r>
      <w:r w:rsidR="00281E34" w:rsidRPr="00B92E9D">
        <w:rPr>
          <w:rFonts w:ascii="Arial" w:eastAsia="Times New Roman" w:hAnsi="Arial" w:cs="Arial"/>
          <w:bCs/>
          <w:sz w:val="18"/>
          <w:szCs w:val="18"/>
          <w:lang w:eastAsia="sl-SI"/>
        </w:rPr>
        <w:t>3</w:t>
      </w:r>
      <w:r w:rsidR="00DD25D6" w:rsidRPr="00B92E9D">
        <w:rPr>
          <w:rFonts w:ascii="Arial" w:eastAsia="Times New Roman" w:hAnsi="Arial" w:cs="Arial"/>
          <w:bCs/>
          <w:sz w:val="18"/>
          <w:szCs w:val="18"/>
          <w:lang w:eastAsia="sl-SI"/>
        </w:rPr>
        <w:t xml:space="preserve"> do </w:t>
      </w:r>
      <w:r w:rsidR="00281E34" w:rsidRPr="00B92E9D">
        <w:rPr>
          <w:rFonts w:ascii="Arial" w:eastAsia="Times New Roman" w:hAnsi="Arial" w:cs="Arial"/>
          <w:bCs/>
          <w:sz w:val="18"/>
          <w:szCs w:val="18"/>
          <w:lang w:eastAsia="sl-SI"/>
        </w:rPr>
        <w:t>30.04</w:t>
      </w:r>
      <w:r w:rsidR="00B92E9D" w:rsidRPr="00B92E9D">
        <w:rPr>
          <w:rFonts w:ascii="Arial" w:eastAsia="Times New Roman" w:hAnsi="Arial" w:cs="Arial"/>
          <w:bCs/>
          <w:sz w:val="18"/>
          <w:szCs w:val="18"/>
          <w:lang w:eastAsia="sl-SI"/>
        </w:rPr>
        <w:t>.2026</w:t>
      </w:r>
      <w:r w:rsidR="00DD25D6" w:rsidRPr="00B92E9D">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4AE9BBB" w:rsidR="00575969" w:rsidRDefault="00265F67" w:rsidP="00265F67">
      <w:pPr>
        <w:spacing w:after="0" w:line="240" w:lineRule="auto"/>
        <w:jc w:val="both"/>
        <w:rPr>
          <w:rFonts w:ascii="Arial" w:eastAsia="Times New Roman" w:hAnsi="Arial" w:cs="Arial"/>
          <w:b/>
          <w:sz w:val="18"/>
          <w:szCs w:val="18"/>
          <w:lang w:eastAsia="sl-SI"/>
        </w:rPr>
      </w:pPr>
      <w:bookmarkStart w:id="18"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281E34">
        <w:rPr>
          <w:rFonts w:ascii="Arial" w:eastAsia="Times New Roman" w:hAnsi="Arial" w:cs="Arial"/>
          <w:bCs/>
          <w:sz w:val="18"/>
          <w:szCs w:val="18"/>
          <w:lang w:eastAsia="sl-SI"/>
        </w:rPr>
        <w:t>3</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652CA5" w:rsidRPr="00B92E9D">
        <w:rPr>
          <w:rFonts w:ascii="Arial" w:eastAsia="Times New Roman" w:hAnsi="Arial" w:cs="Arial"/>
          <w:bCs/>
          <w:sz w:val="18"/>
          <w:szCs w:val="18"/>
          <w:lang w:eastAsia="sl-SI"/>
        </w:rPr>
        <w:t>202</w:t>
      </w:r>
      <w:r w:rsidR="00B92E9D" w:rsidRPr="00B92E9D">
        <w:rPr>
          <w:rFonts w:ascii="Arial" w:eastAsia="Times New Roman" w:hAnsi="Arial" w:cs="Arial"/>
          <w:bCs/>
          <w:sz w:val="18"/>
          <w:szCs w:val="18"/>
          <w:lang w:eastAsia="sl-SI"/>
        </w:rPr>
        <w:t xml:space="preserve">3, </w:t>
      </w:r>
      <w:r w:rsidR="00652CA5" w:rsidRPr="00B92E9D">
        <w:rPr>
          <w:rFonts w:ascii="Arial" w:eastAsia="Times New Roman" w:hAnsi="Arial" w:cs="Arial"/>
          <w:bCs/>
          <w:sz w:val="18"/>
          <w:szCs w:val="18"/>
          <w:lang w:eastAsia="sl-SI"/>
        </w:rPr>
        <w:t>202</w:t>
      </w:r>
      <w:r w:rsidR="00B92E9D" w:rsidRPr="00B92E9D">
        <w:rPr>
          <w:rFonts w:ascii="Arial" w:eastAsia="Times New Roman" w:hAnsi="Arial" w:cs="Arial"/>
          <w:bCs/>
          <w:sz w:val="18"/>
          <w:szCs w:val="18"/>
          <w:lang w:eastAsia="sl-SI"/>
        </w:rPr>
        <w:t>4</w:t>
      </w:r>
      <w:r w:rsidRPr="00B92E9D">
        <w:rPr>
          <w:rFonts w:ascii="Arial" w:eastAsia="Times New Roman" w:hAnsi="Arial" w:cs="Arial"/>
          <w:bCs/>
          <w:sz w:val="18"/>
          <w:szCs w:val="18"/>
          <w:lang w:eastAsia="sl-SI"/>
        </w:rPr>
        <w:t>,</w:t>
      </w:r>
      <w:r w:rsidR="00B92E9D" w:rsidRPr="00B92E9D">
        <w:rPr>
          <w:rFonts w:ascii="Arial" w:eastAsia="Times New Roman" w:hAnsi="Arial" w:cs="Arial"/>
          <w:bCs/>
          <w:sz w:val="18"/>
          <w:szCs w:val="18"/>
          <w:lang w:eastAsia="sl-SI"/>
        </w:rPr>
        <w:t>2025, 2026</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8"/>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9"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9"/>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20"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20"/>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4E6C3D16" w14:textId="2970465E" w:rsidR="00281E34" w:rsidRDefault="00281E34" w:rsidP="00EA04E3">
      <w:pPr>
        <w:autoSpaceDE w:val="0"/>
        <w:autoSpaceDN w:val="0"/>
        <w:adjustRightInd w:val="0"/>
        <w:spacing w:after="0" w:line="240" w:lineRule="auto"/>
        <w:jc w:val="both"/>
        <w:rPr>
          <w:rFonts w:ascii="Arial" w:eastAsia="Times New Roman" w:hAnsi="Arial" w:cs="Arial"/>
          <w:sz w:val="18"/>
          <w:szCs w:val="18"/>
          <w:lang w:eastAsia="sl-SI"/>
        </w:rPr>
      </w:pP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 xml:space="preserve">Naročnik mora takoj ob prevzemu blaga opraviti količinski in kakovostni prevzem. Količine dostavljenega blaga se morajo ujemati s količinami, ki so navedene na dobavnici. Če količina blaga ni ustrezna, naročnik višek glede na </w:t>
      </w:r>
      <w:r w:rsidRPr="00BA23B9">
        <w:rPr>
          <w:rFonts w:ascii="Arial" w:eastAsia="Times New Roman" w:hAnsi="Arial" w:cs="Arial"/>
          <w:sz w:val="18"/>
          <w:szCs w:val="18"/>
          <w:lang w:eastAsia="sl-SI"/>
        </w:rPr>
        <w:lastRenderedPageBreak/>
        <w:t>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5"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5"/>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6" w:name="_Hlk53736820"/>
      <w:r w:rsidRPr="00C10D9F">
        <w:rPr>
          <w:rFonts w:ascii="Arial" w:eastAsia="Times New Roman" w:hAnsi="Arial" w:cs="Arial"/>
          <w:b/>
          <w:sz w:val="18"/>
          <w:szCs w:val="18"/>
          <w:lang w:eastAsia="sl-SI"/>
        </w:rPr>
        <w:t>Protikorupcijska določba</w:t>
      </w:r>
      <w:bookmarkEnd w:id="26"/>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7"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7"/>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8"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9"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1" w:name="_Hlk53737155"/>
      <w:bookmarkEnd w:id="30"/>
      <w:r w:rsidR="005F1773">
        <w:rPr>
          <w:rFonts w:ascii="Arial" w:eastAsia="Times New Roman" w:hAnsi="Arial" w:cs="Arial"/>
          <w:b/>
          <w:bCs/>
          <w:sz w:val="18"/>
          <w:szCs w:val="18"/>
          <w:lang w:eastAsia="sl-SI"/>
        </w:rPr>
        <w:t>__________________________</w:t>
      </w:r>
      <w:bookmarkEnd w:id="3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8"/>
    <w:bookmarkEnd w:id="29"/>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FC6D96B"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456A69F"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704534DC" w14:textId="0B2B5524" w:rsidR="00A24321" w:rsidRPr="00652CA5" w:rsidRDefault="002C0654" w:rsidP="00DD25D6">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OŠ Pesnica</w:t>
      </w:r>
    </w:p>
    <w:p w14:paraId="0AF35E29" w14:textId="06FA3C36" w:rsidR="00DD25D6" w:rsidRPr="00DD25D6" w:rsidRDefault="002C0654" w:rsidP="00DD25D6">
      <w:pPr>
        <w:spacing w:after="0" w:line="240" w:lineRule="auto"/>
        <w:rPr>
          <w:rFonts w:ascii="Arial" w:eastAsia="Times New Roman" w:hAnsi="Arial" w:cs="Arial"/>
          <w:bCs/>
          <w:sz w:val="18"/>
          <w:szCs w:val="18"/>
          <w:lang w:eastAsia="sl-SI"/>
        </w:rPr>
      </w:pPr>
      <w:r>
        <w:rPr>
          <w:rFonts w:ascii="Arial" w:eastAsia="Times New Roman" w:hAnsi="Arial" w:cs="Arial"/>
          <w:sz w:val="18"/>
          <w:szCs w:val="18"/>
          <w:lang w:eastAsia="sl-SI"/>
        </w:rPr>
        <w:t xml:space="preserve">mag. Andi </w:t>
      </w:r>
      <w:proofErr w:type="spellStart"/>
      <w:r>
        <w:rPr>
          <w:rFonts w:ascii="Arial" w:eastAsia="Times New Roman" w:hAnsi="Arial" w:cs="Arial"/>
          <w:sz w:val="18"/>
          <w:szCs w:val="18"/>
          <w:lang w:eastAsia="sl-SI"/>
        </w:rPr>
        <w:t>Brlič</w:t>
      </w:r>
      <w:proofErr w:type="spellEnd"/>
      <w:r w:rsidR="00A24321" w:rsidRPr="00652CA5">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2"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2"/>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27060" w14:textId="77777777" w:rsidR="00E34EBE" w:rsidRDefault="00E34EBE" w:rsidP="006975C6">
      <w:pPr>
        <w:spacing w:after="0" w:line="240" w:lineRule="auto"/>
      </w:pPr>
      <w:r>
        <w:separator/>
      </w:r>
    </w:p>
  </w:endnote>
  <w:endnote w:type="continuationSeparator" w:id="0">
    <w:p w14:paraId="364D3253" w14:textId="77777777" w:rsidR="00E34EBE" w:rsidRDefault="00E34EB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B92E9D" w:rsidRDefault="00B92E9D" w:rsidP="003B0E6C">
        <w:pPr>
          <w:pStyle w:val="Noga"/>
          <w:jc w:val="center"/>
        </w:pPr>
      </w:p>
      <w:p w14:paraId="753A5B5C" w14:textId="60057AD5" w:rsidR="00B92E9D" w:rsidRPr="006F1DA5" w:rsidRDefault="00B92E9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75E58">
          <w:rPr>
            <w:rFonts w:ascii="Arial" w:hAnsi="Arial" w:cs="Arial"/>
            <w:noProof/>
          </w:rPr>
          <w:t>2</w:t>
        </w:r>
        <w:r w:rsidRPr="006F1DA5">
          <w:rPr>
            <w:rFonts w:ascii="Arial" w:hAnsi="Arial" w:cs="Arial"/>
            <w:noProof/>
          </w:rPr>
          <w:fldChar w:fldCharType="end"/>
        </w:r>
      </w:p>
    </w:sdtContent>
  </w:sdt>
  <w:p w14:paraId="5ACFDF11" w14:textId="77777777" w:rsidR="00B92E9D" w:rsidRDefault="00B92E9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B92E9D" w:rsidRDefault="00B92E9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B92E9D" w:rsidRDefault="00B92E9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B92E9D" w:rsidRDefault="00B92E9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B92E9D" w:rsidRDefault="00B92E9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B92E9D" w:rsidRDefault="00B92E9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B92E9D" w:rsidRDefault="00B92E9D"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B92E9D" w:rsidRDefault="00B92E9D"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B92E9D" w:rsidRDefault="00B92E9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D755" w14:textId="77777777" w:rsidR="00E34EBE" w:rsidRDefault="00E34EBE" w:rsidP="006975C6">
      <w:pPr>
        <w:spacing w:after="0" w:line="240" w:lineRule="auto"/>
      </w:pPr>
      <w:r>
        <w:separator/>
      </w:r>
    </w:p>
  </w:footnote>
  <w:footnote w:type="continuationSeparator" w:id="0">
    <w:p w14:paraId="5F686AE1" w14:textId="77777777" w:rsidR="00E34EBE" w:rsidRDefault="00E34EB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B92E9D" w:rsidRPr="00BA0AF0" w:rsidRDefault="00B92E9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1"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9520930">
    <w:abstractNumId w:val="22"/>
  </w:num>
  <w:num w:numId="2" w16cid:durableId="1634024404">
    <w:abstractNumId w:val="5"/>
  </w:num>
  <w:num w:numId="3" w16cid:durableId="135531096">
    <w:abstractNumId w:val="3"/>
  </w:num>
  <w:num w:numId="4" w16cid:durableId="752314439">
    <w:abstractNumId w:val="25"/>
  </w:num>
  <w:num w:numId="5" w16cid:durableId="535852623">
    <w:abstractNumId w:val="12"/>
  </w:num>
  <w:num w:numId="6" w16cid:durableId="336924988">
    <w:abstractNumId w:val="20"/>
  </w:num>
  <w:num w:numId="7" w16cid:durableId="130447626">
    <w:abstractNumId w:val="17"/>
  </w:num>
  <w:num w:numId="8" w16cid:durableId="1177772518">
    <w:abstractNumId w:val="50"/>
  </w:num>
  <w:num w:numId="9" w16cid:durableId="1997761543">
    <w:abstractNumId w:val="11"/>
  </w:num>
  <w:num w:numId="10" w16cid:durableId="1731538641">
    <w:abstractNumId w:val="30"/>
  </w:num>
  <w:num w:numId="11" w16cid:durableId="11079366">
    <w:abstractNumId w:val="31"/>
  </w:num>
  <w:num w:numId="12" w16cid:durableId="845755037">
    <w:abstractNumId w:val="6"/>
  </w:num>
  <w:num w:numId="13" w16cid:durableId="1935091081">
    <w:abstractNumId w:val="52"/>
  </w:num>
  <w:num w:numId="14" w16cid:durableId="1232811995">
    <w:abstractNumId w:val="46"/>
  </w:num>
  <w:num w:numId="15" w16cid:durableId="1976713208">
    <w:abstractNumId w:val="10"/>
  </w:num>
  <w:num w:numId="16" w16cid:durableId="322048040">
    <w:abstractNumId w:val="40"/>
  </w:num>
  <w:num w:numId="17" w16cid:durableId="361051674">
    <w:abstractNumId w:val="8"/>
  </w:num>
  <w:num w:numId="18" w16cid:durableId="596668960">
    <w:abstractNumId w:val="7"/>
  </w:num>
  <w:num w:numId="19" w16cid:durableId="1887790866">
    <w:abstractNumId w:val="45"/>
  </w:num>
  <w:num w:numId="20" w16cid:durableId="934942653">
    <w:abstractNumId w:val="18"/>
  </w:num>
  <w:num w:numId="21" w16cid:durableId="1586527824">
    <w:abstractNumId w:val="39"/>
  </w:num>
  <w:num w:numId="22" w16cid:durableId="2053265598">
    <w:abstractNumId w:val="37"/>
  </w:num>
  <w:num w:numId="23" w16cid:durableId="116068456">
    <w:abstractNumId w:val="43"/>
  </w:num>
  <w:num w:numId="24" w16cid:durableId="1884638539">
    <w:abstractNumId w:val="36"/>
  </w:num>
  <w:num w:numId="25" w16cid:durableId="97065457">
    <w:abstractNumId w:val="24"/>
  </w:num>
  <w:num w:numId="26" w16cid:durableId="1980262351">
    <w:abstractNumId w:val="0"/>
  </w:num>
  <w:num w:numId="27" w16cid:durableId="151876398">
    <w:abstractNumId w:val="16"/>
  </w:num>
  <w:num w:numId="28" w16cid:durableId="706220455">
    <w:abstractNumId w:val="33"/>
  </w:num>
  <w:num w:numId="29" w16cid:durableId="2027975983">
    <w:abstractNumId w:val="48"/>
  </w:num>
  <w:num w:numId="30" w16cid:durableId="47922881">
    <w:abstractNumId w:val="35"/>
  </w:num>
  <w:num w:numId="31" w16cid:durableId="484204545">
    <w:abstractNumId w:val="1"/>
  </w:num>
  <w:num w:numId="32" w16cid:durableId="985553586">
    <w:abstractNumId w:val="47"/>
  </w:num>
  <w:num w:numId="33" w16cid:durableId="137452941">
    <w:abstractNumId w:val="32"/>
  </w:num>
  <w:num w:numId="34" w16cid:durableId="591207961">
    <w:abstractNumId w:val="19"/>
  </w:num>
  <w:num w:numId="35" w16cid:durableId="276840111">
    <w:abstractNumId w:val="42"/>
  </w:num>
  <w:num w:numId="36" w16cid:durableId="1667898722">
    <w:abstractNumId w:val="41"/>
  </w:num>
  <w:num w:numId="37" w16cid:durableId="1566640917">
    <w:abstractNumId w:val="29"/>
  </w:num>
  <w:num w:numId="38" w16cid:durableId="953756541">
    <w:abstractNumId w:val="38"/>
  </w:num>
  <w:num w:numId="39" w16cid:durableId="1480196762">
    <w:abstractNumId w:val="9"/>
  </w:num>
  <w:num w:numId="40" w16cid:durableId="1110205388">
    <w:abstractNumId w:val="2"/>
  </w:num>
  <w:num w:numId="41" w16cid:durableId="2072920487">
    <w:abstractNumId w:val="15"/>
  </w:num>
  <w:num w:numId="42" w16cid:durableId="159002349">
    <w:abstractNumId w:val="23"/>
  </w:num>
  <w:num w:numId="43" w16cid:durableId="83304607">
    <w:abstractNumId w:val="44"/>
  </w:num>
  <w:num w:numId="44" w16cid:durableId="1902904947">
    <w:abstractNumId w:val="13"/>
  </w:num>
  <w:num w:numId="45" w16cid:durableId="795024402">
    <w:abstractNumId w:val="4"/>
  </w:num>
  <w:num w:numId="46" w16cid:durableId="983316883">
    <w:abstractNumId w:val="34"/>
  </w:num>
  <w:num w:numId="47" w16cid:durableId="535313169">
    <w:abstractNumId w:val="27"/>
  </w:num>
  <w:num w:numId="48" w16cid:durableId="1001931005">
    <w:abstractNumId w:val="21"/>
  </w:num>
  <w:num w:numId="49" w16cid:durableId="425463652">
    <w:abstractNumId w:val="28"/>
  </w:num>
  <w:num w:numId="50" w16cid:durableId="1640921323">
    <w:abstractNumId w:val="49"/>
  </w:num>
  <w:num w:numId="51" w16cid:durableId="227422622">
    <w:abstractNumId w:val="26"/>
  </w:num>
  <w:num w:numId="52" w16cid:durableId="1218122645">
    <w:abstractNumId w:val="51"/>
  </w:num>
  <w:num w:numId="53" w16cid:durableId="1304773348">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0341"/>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0F7EA7"/>
    <w:rsid w:val="001011E2"/>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57A6A"/>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32EC"/>
    <w:rsid w:val="00297165"/>
    <w:rsid w:val="002A5D7F"/>
    <w:rsid w:val="002A7180"/>
    <w:rsid w:val="002C0654"/>
    <w:rsid w:val="002C2BB6"/>
    <w:rsid w:val="002C782B"/>
    <w:rsid w:val="002D0B81"/>
    <w:rsid w:val="002D26E6"/>
    <w:rsid w:val="002D3368"/>
    <w:rsid w:val="002D58B5"/>
    <w:rsid w:val="002F0BE9"/>
    <w:rsid w:val="00304053"/>
    <w:rsid w:val="00314C32"/>
    <w:rsid w:val="00330583"/>
    <w:rsid w:val="00331855"/>
    <w:rsid w:val="0033249E"/>
    <w:rsid w:val="003371A9"/>
    <w:rsid w:val="00337882"/>
    <w:rsid w:val="00337E4D"/>
    <w:rsid w:val="00343395"/>
    <w:rsid w:val="003451DB"/>
    <w:rsid w:val="00357703"/>
    <w:rsid w:val="00357E08"/>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977"/>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29BE"/>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3284A"/>
    <w:rsid w:val="00740182"/>
    <w:rsid w:val="00745429"/>
    <w:rsid w:val="00745C5E"/>
    <w:rsid w:val="00750715"/>
    <w:rsid w:val="0075128C"/>
    <w:rsid w:val="0075244C"/>
    <w:rsid w:val="00754998"/>
    <w:rsid w:val="007641C0"/>
    <w:rsid w:val="007651DB"/>
    <w:rsid w:val="0076594C"/>
    <w:rsid w:val="00775DAE"/>
    <w:rsid w:val="007841A4"/>
    <w:rsid w:val="0078464F"/>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A6541"/>
    <w:rsid w:val="008B72CE"/>
    <w:rsid w:val="008C032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7C85"/>
    <w:rsid w:val="00987D26"/>
    <w:rsid w:val="00990D60"/>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1B4D"/>
    <w:rsid w:val="00AA2CAB"/>
    <w:rsid w:val="00AA4FC0"/>
    <w:rsid w:val="00AA60F9"/>
    <w:rsid w:val="00AA6E3C"/>
    <w:rsid w:val="00AB0BE9"/>
    <w:rsid w:val="00AB5F0F"/>
    <w:rsid w:val="00AC0622"/>
    <w:rsid w:val="00AC1E9B"/>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2E9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F4757"/>
    <w:rsid w:val="00BF72A0"/>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5E58"/>
    <w:rsid w:val="00C76D3F"/>
    <w:rsid w:val="00C80624"/>
    <w:rsid w:val="00C84C31"/>
    <w:rsid w:val="00C92F23"/>
    <w:rsid w:val="00C95F67"/>
    <w:rsid w:val="00CA5179"/>
    <w:rsid w:val="00CA5C46"/>
    <w:rsid w:val="00CB0190"/>
    <w:rsid w:val="00CB4A95"/>
    <w:rsid w:val="00CC044B"/>
    <w:rsid w:val="00CC2CC5"/>
    <w:rsid w:val="00CC37C9"/>
    <w:rsid w:val="00CC4F1A"/>
    <w:rsid w:val="00CC6B53"/>
    <w:rsid w:val="00CD0D70"/>
    <w:rsid w:val="00CD218D"/>
    <w:rsid w:val="00CD339F"/>
    <w:rsid w:val="00CD6E25"/>
    <w:rsid w:val="00CD7DD4"/>
    <w:rsid w:val="00CE17D8"/>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5102"/>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64EA"/>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23F30"/>
    <w:rsid w:val="00E30C37"/>
    <w:rsid w:val="00E31DBC"/>
    <w:rsid w:val="00E32A8A"/>
    <w:rsid w:val="00E34EBE"/>
    <w:rsid w:val="00E40639"/>
    <w:rsid w:val="00E4331A"/>
    <w:rsid w:val="00E43B00"/>
    <w:rsid w:val="00E44B88"/>
    <w:rsid w:val="00E45774"/>
    <w:rsid w:val="00E529AD"/>
    <w:rsid w:val="00E55B9D"/>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316BD"/>
    <w:rsid w:val="00F45A82"/>
    <w:rsid w:val="00F55723"/>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0F7E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C8AB5-D61B-47C7-8AB5-409A94AB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7487</Words>
  <Characters>42676</Characters>
  <Application>Microsoft Office Word</Application>
  <DocSecurity>0</DocSecurity>
  <Lines>355</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2023-03-17T07:15:00Z</cp:lastPrinted>
  <dcterms:created xsi:type="dcterms:W3CDTF">2023-03-17T07:30:00Z</dcterms:created>
  <dcterms:modified xsi:type="dcterms:W3CDTF">2023-03-17T07:30:00Z</dcterms:modified>
</cp:coreProperties>
</file>