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BBC4A" w14:textId="77777777" w:rsidR="00A67EFD" w:rsidRDefault="00A67EFD" w:rsidP="00053453">
      <w:pPr>
        <w:pStyle w:val="Brezrazmikov"/>
      </w:pPr>
    </w:p>
    <w:p w14:paraId="358328CB" w14:textId="77777777" w:rsidR="004F5309" w:rsidRDefault="004F5309" w:rsidP="00661939">
      <w:pPr>
        <w:jc w:val="center"/>
        <w:rPr>
          <w:rFonts w:ascii="Arial" w:hAnsi="Arial" w:cs="Arial"/>
          <w:sz w:val="20"/>
          <w:szCs w:val="20"/>
        </w:rPr>
      </w:pPr>
    </w:p>
    <w:p w14:paraId="03C0B949" w14:textId="77777777" w:rsidR="00201AA9" w:rsidRDefault="00201AA9" w:rsidP="00661939">
      <w:pPr>
        <w:jc w:val="center"/>
        <w:rPr>
          <w:rFonts w:ascii="Arial" w:hAnsi="Arial" w:cs="Arial"/>
          <w:sz w:val="20"/>
          <w:szCs w:val="20"/>
        </w:rPr>
      </w:pPr>
    </w:p>
    <w:p w14:paraId="1390C837" w14:textId="77777777" w:rsidR="00A77431" w:rsidRDefault="00A77431" w:rsidP="00661939">
      <w:pPr>
        <w:jc w:val="center"/>
        <w:rPr>
          <w:rFonts w:ascii="Arial" w:hAnsi="Arial" w:cs="Arial"/>
          <w:sz w:val="20"/>
          <w:szCs w:val="20"/>
        </w:rPr>
      </w:pPr>
    </w:p>
    <w:p w14:paraId="345D9D47" w14:textId="77777777" w:rsidR="00165C2D" w:rsidRDefault="00165C2D" w:rsidP="00661939">
      <w:pPr>
        <w:jc w:val="center"/>
        <w:rPr>
          <w:rFonts w:ascii="Arial" w:hAnsi="Arial" w:cs="Arial"/>
          <w:sz w:val="20"/>
          <w:szCs w:val="20"/>
        </w:rPr>
      </w:pPr>
    </w:p>
    <w:p w14:paraId="06678895" w14:textId="77777777" w:rsidR="00DF46F9" w:rsidRDefault="00DF46F9" w:rsidP="00661939">
      <w:pPr>
        <w:jc w:val="center"/>
        <w:rPr>
          <w:rFonts w:ascii="Arial" w:hAnsi="Arial" w:cs="Arial"/>
          <w:sz w:val="20"/>
          <w:szCs w:val="20"/>
        </w:rPr>
      </w:pPr>
    </w:p>
    <w:p w14:paraId="4CEF8329" w14:textId="6CFF0CF7" w:rsidR="00051870" w:rsidRPr="00FA4775" w:rsidRDefault="00A42705" w:rsidP="00661939">
      <w:pPr>
        <w:jc w:val="center"/>
        <w:rPr>
          <w:rFonts w:ascii="Arial" w:hAnsi="Arial" w:cs="Arial"/>
          <w:sz w:val="20"/>
          <w:szCs w:val="20"/>
        </w:rPr>
      </w:pPr>
      <w:r w:rsidRPr="00FA4775">
        <w:rPr>
          <w:rFonts w:ascii="Arial" w:hAnsi="Arial" w:cs="Arial"/>
          <w:noProof/>
          <w:sz w:val="20"/>
          <w:szCs w:val="20"/>
        </w:rPr>
        <w:drawing>
          <wp:inline distT="0" distB="0" distL="0" distR="0" wp14:anchorId="2D0D1488" wp14:editId="7CFC1002">
            <wp:extent cx="3596640" cy="2164080"/>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6640" cy="2164080"/>
                    </a:xfrm>
                    <a:prstGeom prst="rect">
                      <a:avLst/>
                    </a:prstGeom>
                    <a:noFill/>
                    <a:ln>
                      <a:noFill/>
                    </a:ln>
                  </pic:spPr>
                </pic:pic>
              </a:graphicData>
            </a:graphic>
          </wp:inline>
        </w:drawing>
      </w:r>
    </w:p>
    <w:p w14:paraId="1B879D3B" w14:textId="77777777" w:rsidR="00051870" w:rsidRPr="00FA4775" w:rsidRDefault="00051870">
      <w:pPr>
        <w:pStyle w:val="Naslov"/>
        <w:rPr>
          <w:rFonts w:ascii="Arial" w:hAnsi="Arial" w:cs="Arial"/>
          <w:sz w:val="20"/>
          <w:szCs w:val="20"/>
        </w:rPr>
      </w:pPr>
    </w:p>
    <w:p w14:paraId="3CA79209" w14:textId="77777777" w:rsidR="00051870" w:rsidRPr="00FA4775" w:rsidRDefault="00051870">
      <w:pPr>
        <w:pStyle w:val="Naslov"/>
        <w:rPr>
          <w:rFonts w:ascii="Arial" w:hAnsi="Arial" w:cs="Arial"/>
          <w:sz w:val="20"/>
          <w:szCs w:val="20"/>
        </w:rPr>
      </w:pPr>
    </w:p>
    <w:p w14:paraId="039A468E" w14:textId="77777777" w:rsidR="00051870" w:rsidRPr="00FA4775" w:rsidRDefault="00051870">
      <w:pPr>
        <w:pStyle w:val="Naslov"/>
        <w:rPr>
          <w:rFonts w:ascii="Arial" w:hAnsi="Arial" w:cs="Arial"/>
          <w:sz w:val="20"/>
          <w:szCs w:val="20"/>
        </w:rPr>
      </w:pPr>
    </w:p>
    <w:p w14:paraId="50915C8C" w14:textId="77777777" w:rsidR="00051870" w:rsidRPr="00FA4775" w:rsidRDefault="00051870">
      <w:pPr>
        <w:pStyle w:val="Naslov"/>
        <w:rPr>
          <w:rFonts w:ascii="Arial" w:hAnsi="Arial" w:cs="Arial"/>
          <w:sz w:val="20"/>
          <w:szCs w:val="20"/>
        </w:rPr>
      </w:pPr>
    </w:p>
    <w:p w14:paraId="73985214" w14:textId="77777777" w:rsidR="00FB090E" w:rsidRPr="00FA4775" w:rsidRDefault="00FB090E" w:rsidP="00FB090E">
      <w:pPr>
        <w:pStyle w:val="Naslov"/>
        <w:spacing w:line="276" w:lineRule="auto"/>
        <w:rPr>
          <w:rFonts w:ascii="Arial" w:hAnsi="Arial" w:cs="Arial"/>
          <w:sz w:val="20"/>
          <w:szCs w:val="20"/>
        </w:rPr>
      </w:pPr>
    </w:p>
    <w:p w14:paraId="3591C6B2" w14:textId="77777777" w:rsidR="00FB090E" w:rsidRPr="00FA4775" w:rsidRDefault="00FB090E" w:rsidP="00FB090E">
      <w:pPr>
        <w:pStyle w:val="Naslov"/>
        <w:spacing w:line="276" w:lineRule="auto"/>
        <w:outlineLvl w:val="0"/>
        <w:rPr>
          <w:rFonts w:ascii="Arial" w:hAnsi="Arial" w:cs="Arial"/>
          <w:sz w:val="28"/>
          <w:szCs w:val="28"/>
        </w:rPr>
      </w:pPr>
      <w:r w:rsidRPr="00FA4775">
        <w:rPr>
          <w:rFonts w:ascii="Arial" w:hAnsi="Arial" w:cs="Arial"/>
          <w:sz w:val="28"/>
          <w:szCs w:val="28"/>
        </w:rPr>
        <w:t>DOKUMENTACIJA V ZVEZI Z ODDAJO JAVNEGA NAROČILA</w:t>
      </w:r>
    </w:p>
    <w:p w14:paraId="34807734" w14:textId="77777777" w:rsidR="00FB090E" w:rsidRPr="00FA4775" w:rsidRDefault="00FB090E" w:rsidP="00FB090E">
      <w:pPr>
        <w:pStyle w:val="Naslov"/>
        <w:spacing w:line="276" w:lineRule="auto"/>
        <w:rPr>
          <w:rFonts w:ascii="Arial" w:hAnsi="Arial" w:cs="Arial"/>
          <w:sz w:val="28"/>
          <w:szCs w:val="28"/>
        </w:rPr>
      </w:pPr>
    </w:p>
    <w:p w14:paraId="3F69C5E1" w14:textId="18B002B4" w:rsidR="00FB090E" w:rsidRPr="00FA4775" w:rsidRDefault="00FB090E" w:rsidP="00FB090E">
      <w:pPr>
        <w:pStyle w:val="Naslov"/>
        <w:spacing w:line="276" w:lineRule="auto"/>
        <w:rPr>
          <w:rFonts w:ascii="Arial" w:hAnsi="Arial" w:cs="Arial"/>
          <w:sz w:val="28"/>
          <w:szCs w:val="28"/>
        </w:rPr>
      </w:pPr>
      <w:r w:rsidRPr="00FA4775">
        <w:rPr>
          <w:rFonts w:ascii="Arial" w:hAnsi="Arial" w:cs="Arial"/>
          <w:sz w:val="28"/>
          <w:szCs w:val="28"/>
        </w:rPr>
        <w:t xml:space="preserve">št.: </w:t>
      </w:r>
      <w:r w:rsidR="000A0F36">
        <w:rPr>
          <w:rFonts w:ascii="Arial" w:hAnsi="Arial" w:cs="Arial"/>
          <w:sz w:val="28"/>
          <w:szCs w:val="28"/>
        </w:rPr>
        <w:t>JN-2023-B2-CIME/2/MF</w:t>
      </w:r>
    </w:p>
    <w:p w14:paraId="57D92739" w14:textId="77777777" w:rsidR="00FB090E" w:rsidRPr="00FA4775" w:rsidRDefault="00FB090E" w:rsidP="00FB090E">
      <w:pPr>
        <w:pStyle w:val="Naslov"/>
        <w:spacing w:line="276" w:lineRule="auto"/>
        <w:rPr>
          <w:rFonts w:ascii="Arial" w:hAnsi="Arial" w:cs="Arial"/>
          <w:sz w:val="28"/>
          <w:szCs w:val="28"/>
        </w:rPr>
      </w:pPr>
    </w:p>
    <w:p w14:paraId="40C2916B" w14:textId="77777777" w:rsidR="00494B76" w:rsidRDefault="00494B76" w:rsidP="00FB090E">
      <w:pPr>
        <w:spacing w:line="276" w:lineRule="auto"/>
        <w:jc w:val="center"/>
        <w:rPr>
          <w:rFonts w:ascii="Arial" w:hAnsi="Arial" w:cs="Arial"/>
          <w:b/>
          <w:sz w:val="32"/>
          <w:szCs w:val="32"/>
        </w:rPr>
      </w:pPr>
    </w:p>
    <w:p w14:paraId="03519C4D" w14:textId="3364667E" w:rsidR="00FB090E" w:rsidRDefault="000A0F36" w:rsidP="00FB090E">
      <w:pPr>
        <w:spacing w:line="276" w:lineRule="auto"/>
        <w:jc w:val="center"/>
        <w:rPr>
          <w:rFonts w:ascii="Arial" w:hAnsi="Arial" w:cs="Arial"/>
          <w:b/>
          <w:sz w:val="32"/>
          <w:szCs w:val="32"/>
        </w:rPr>
      </w:pPr>
      <w:r>
        <w:rPr>
          <w:rFonts w:ascii="Arial" w:hAnsi="Arial" w:cs="Arial"/>
          <w:b/>
          <w:sz w:val="32"/>
          <w:szCs w:val="32"/>
        </w:rPr>
        <w:t>DOBAVA KABLOV, KONEKTORJEV IN SVETILK ZA NOVO VOZNO STEZO TWY J IN OBNOVO ENEGA ODSEKA VOZNE STEZE TWY A</w:t>
      </w:r>
    </w:p>
    <w:p w14:paraId="6CE5F50F" w14:textId="77777777" w:rsidR="00D137E1" w:rsidRPr="00FA4775" w:rsidRDefault="00D137E1" w:rsidP="00FB090E">
      <w:pPr>
        <w:spacing w:line="276" w:lineRule="auto"/>
        <w:jc w:val="center"/>
        <w:rPr>
          <w:rFonts w:ascii="Arial" w:hAnsi="Arial" w:cs="Arial"/>
          <w:b/>
          <w:sz w:val="28"/>
          <w:szCs w:val="28"/>
        </w:rPr>
      </w:pPr>
    </w:p>
    <w:p w14:paraId="4CF73E68" w14:textId="67FD1CEC" w:rsidR="00FB090E" w:rsidRPr="00FA4775" w:rsidRDefault="00A83DEE" w:rsidP="00FB090E">
      <w:pPr>
        <w:spacing w:line="276" w:lineRule="auto"/>
        <w:jc w:val="center"/>
        <w:rPr>
          <w:rFonts w:ascii="Arial" w:hAnsi="Arial" w:cs="Arial"/>
          <w:b/>
          <w:sz w:val="28"/>
          <w:szCs w:val="28"/>
        </w:rPr>
      </w:pPr>
      <w:r w:rsidRPr="005E1DD7">
        <w:rPr>
          <w:rFonts w:ascii="Arial" w:hAnsi="Arial" w:cs="Arial"/>
          <w:b/>
          <w:sz w:val="28"/>
          <w:szCs w:val="28"/>
        </w:rPr>
        <w:t>Oddaja javnega naročila po ″odprtem postopku″</w:t>
      </w:r>
      <w:r w:rsidR="000B7E3A" w:rsidRPr="00FA4775">
        <w:rPr>
          <w:rFonts w:ascii="Arial" w:hAnsi="Arial" w:cs="Arial"/>
          <w:b/>
          <w:sz w:val="28"/>
          <w:szCs w:val="28"/>
        </w:rPr>
        <w:t xml:space="preserve"> </w:t>
      </w:r>
    </w:p>
    <w:p w14:paraId="4421F339" w14:textId="77777777" w:rsidR="00FB090E" w:rsidRPr="00FA4775" w:rsidRDefault="00FB090E" w:rsidP="00FB090E">
      <w:pPr>
        <w:spacing w:line="276" w:lineRule="auto"/>
        <w:jc w:val="center"/>
        <w:rPr>
          <w:rFonts w:ascii="Arial" w:hAnsi="Arial" w:cs="Arial"/>
          <w:b/>
          <w:sz w:val="28"/>
          <w:szCs w:val="28"/>
        </w:rPr>
      </w:pPr>
    </w:p>
    <w:p w14:paraId="657CAA92" w14:textId="77777777" w:rsidR="00FB090E" w:rsidRPr="00FA4775" w:rsidRDefault="00FB090E" w:rsidP="00FB090E">
      <w:pPr>
        <w:spacing w:line="276" w:lineRule="auto"/>
        <w:jc w:val="center"/>
        <w:rPr>
          <w:rFonts w:ascii="Arial" w:hAnsi="Arial" w:cs="Arial"/>
          <w:b/>
          <w:sz w:val="28"/>
          <w:szCs w:val="28"/>
        </w:rPr>
      </w:pPr>
    </w:p>
    <w:p w14:paraId="7AA88D36" w14:textId="77777777" w:rsidR="00FB090E" w:rsidRPr="00FA4775" w:rsidRDefault="00FB090E" w:rsidP="00FB090E">
      <w:pPr>
        <w:spacing w:line="276" w:lineRule="auto"/>
        <w:jc w:val="center"/>
        <w:rPr>
          <w:rFonts w:ascii="Arial" w:hAnsi="Arial" w:cs="Arial"/>
          <w:b/>
          <w:sz w:val="28"/>
          <w:szCs w:val="28"/>
        </w:rPr>
      </w:pPr>
    </w:p>
    <w:p w14:paraId="2F3E3938" w14:textId="77777777" w:rsidR="00FB090E" w:rsidRPr="00FA4775" w:rsidRDefault="00FB090E" w:rsidP="00FB090E">
      <w:pPr>
        <w:spacing w:line="276" w:lineRule="auto"/>
        <w:jc w:val="center"/>
        <w:rPr>
          <w:rFonts w:ascii="Arial" w:hAnsi="Arial" w:cs="Arial"/>
          <w:b/>
          <w:sz w:val="28"/>
          <w:szCs w:val="28"/>
        </w:rPr>
      </w:pPr>
    </w:p>
    <w:p w14:paraId="0125E2B4" w14:textId="77777777" w:rsidR="00FB090E" w:rsidRPr="00FA4775" w:rsidRDefault="00FB090E" w:rsidP="00FB090E">
      <w:pPr>
        <w:spacing w:line="276" w:lineRule="auto"/>
        <w:jc w:val="center"/>
        <w:rPr>
          <w:rFonts w:ascii="Arial" w:hAnsi="Arial" w:cs="Arial"/>
          <w:b/>
          <w:sz w:val="28"/>
          <w:szCs w:val="28"/>
        </w:rPr>
      </w:pPr>
    </w:p>
    <w:p w14:paraId="2576C033" w14:textId="77777777" w:rsidR="00293057" w:rsidRDefault="00293057" w:rsidP="00FB090E">
      <w:pPr>
        <w:spacing w:line="276" w:lineRule="auto"/>
        <w:jc w:val="center"/>
        <w:rPr>
          <w:rFonts w:ascii="Arial" w:hAnsi="Arial" w:cs="Arial"/>
          <w:b/>
          <w:sz w:val="28"/>
          <w:szCs w:val="28"/>
        </w:rPr>
      </w:pPr>
    </w:p>
    <w:p w14:paraId="57B82FD5" w14:textId="77777777" w:rsidR="00FB687F" w:rsidRDefault="00FB687F" w:rsidP="00FB090E">
      <w:pPr>
        <w:spacing w:line="276" w:lineRule="auto"/>
        <w:jc w:val="center"/>
        <w:rPr>
          <w:rFonts w:ascii="Arial" w:hAnsi="Arial" w:cs="Arial"/>
          <w:b/>
          <w:sz w:val="28"/>
          <w:szCs w:val="28"/>
        </w:rPr>
      </w:pPr>
    </w:p>
    <w:p w14:paraId="500FD269" w14:textId="77777777" w:rsidR="00FB687F" w:rsidRPr="00FA4775" w:rsidRDefault="00FB687F" w:rsidP="00FB090E">
      <w:pPr>
        <w:spacing w:line="276" w:lineRule="auto"/>
        <w:jc w:val="center"/>
        <w:rPr>
          <w:rFonts w:ascii="Arial" w:hAnsi="Arial" w:cs="Arial"/>
          <w:b/>
          <w:sz w:val="28"/>
          <w:szCs w:val="28"/>
        </w:rPr>
      </w:pPr>
    </w:p>
    <w:p w14:paraId="0A07E801" w14:textId="1CAE7CF4" w:rsidR="00051870" w:rsidRPr="00FA4775" w:rsidRDefault="00FB090E" w:rsidP="00FB090E">
      <w:pPr>
        <w:jc w:val="center"/>
        <w:outlineLvl w:val="0"/>
        <w:rPr>
          <w:rFonts w:ascii="Arial" w:hAnsi="Arial" w:cs="Arial"/>
          <w:b/>
          <w:sz w:val="28"/>
          <w:szCs w:val="28"/>
        </w:rPr>
      </w:pPr>
      <w:r w:rsidRPr="00FA4775">
        <w:rPr>
          <w:rFonts w:ascii="Arial" w:hAnsi="Arial" w:cs="Arial"/>
          <w:b/>
          <w:sz w:val="28"/>
          <w:szCs w:val="28"/>
        </w:rPr>
        <w:t>Brnik</w:t>
      </w:r>
      <w:r w:rsidRPr="00357C19">
        <w:rPr>
          <w:rFonts w:ascii="Arial" w:hAnsi="Arial" w:cs="Arial"/>
          <w:b/>
          <w:sz w:val="28"/>
          <w:szCs w:val="28"/>
        </w:rPr>
        <w:t xml:space="preserve">, </w:t>
      </w:r>
      <w:r w:rsidR="001A1887" w:rsidRPr="00A52F8F">
        <w:rPr>
          <w:rFonts w:ascii="Arial" w:hAnsi="Arial" w:cs="Arial"/>
          <w:b/>
          <w:sz w:val="28"/>
          <w:szCs w:val="28"/>
        </w:rPr>
        <w:t>marec</w:t>
      </w:r>
      <w:r w:rsidR="006726E6" w:rsidRPr="00A52F8F">
        <w:rPr>
          <w:rFonts w:ascii="Arial" w:hAnsi="Arial" w:cs="Arial"/>
          <w:b/>
          <w:sz w:val="28"/>
          <w:szCs w:val="28"/>
        </w:rPr>
        <w:t xml:space="preserve"> </w:t>
      </w:r>
      <w:r w:rsidR="00332E69" w:rsidRPr="00A52F8F">
        <w:rPr>
          <w:rFonts w:ascii="Arial" w:hAnsi="Arial" w:cs="Arial"/>
          <w:b/>
          <w:sz w:val="28"/>
          <w:szCs w:val="28"/>
        </w:rPr>
        <w:t>20</w:t>
      </w:r>
      <w:r w:rsidR="009B7A5E" w:rsidRPr="00357C19">
        <w:rPr>
          <w:rFonts w:ascii="Arial" w:hAnsi="Arial" w:cs="Arial"/>
          <w:b/>
          <w:sz w:val="28"/>
          <w:szCs w:val="28"/>
        </w:rPr>
        <w:t>2</w:t>
      </w:r>
      <w:r w:rsidR="00EC7D5B">
        <w:rPr>
          <w:rFonts w:ascii="Arial" w:hAnsi="Arial" w:cs="Arial"/>
          <w:b/>
          <w:sz w:val="28"/>
          <w:szCs w:val="28"/>
        </w:rPr>
        <w:t>3</w:t>
      </w:r>
    </w:p>
    <w:p w14:paraId="6C5C2A61" w14:textId="77777777" w:rsidR="00A0761C" w:rsidRPr="00FA4775" w:rsidRDefault="009F2A31" w:rsidP="000863EE">
      <w:pPr>
        <w:pStyle w:val="MH14"/>
        <w:outlineLvl w:val="0"/>
        <w:rPr>
          <w:rFonts w:ascii="Arial" w:hAnsi="Arial" w:cs="Arial"/>
          <w:sz w:val="20"/>
          <w:szCs w:val="20"/>
          <w:u w:val="single"/>
        </w:rPr>
      </w:pPr>
      <w:r w:rsidRPr="00FA4775">
        <w:rPr>
          <w:rFonts w:ascii="Arial" w:hAnsi="Arial" w:cs="Arial"/>
          <w:sz w:val="20"/>
          <w:szCs w:val="20"/>
        </w:rPr>
        <w:br w:type="page"/>
      </w:r>
      <w:r w:rsidR="00A0761C" w:rsidRPr="00FA4775">
        <w:rPr>
          <w:rFonts w:ascii="Arial" w:hAnsi="Arial" w:cs="Arial"/>
          <w:sz w:val="20"/>
          <w:szCs w:val="20"/>
          <w:u w:val="single"/>
        </w:rPr>
        <w:lastRenderedPageBreak/>
        <w:t xml:space="preserve">VSEBINA </w:t>
      </w:r>
      <w:r w:rsidR="008B35FD" w:rsidRPr="00FA4775">
        <w:rPr>
          <w:rFonts w:ascii="Arial" w:hAnsi="Arial" w:cs="Arial"/>
          <w:sz w:val="20"/>
          <w:szCs w:val="20"/>
          <w:u w:val="single"/>
        </w:rPr>
        <w:t>RAZPISNE DOKUMENTACIJE</w:t>
      </w:r>
      <w:r w:rsidR="00AD57FF" w:rsidRPr="00FA4775">
        <w:rPr>
          <w:rFonts w:ascii="Arial" w:hAnsi="Arial" w:cs="Arial"/>
          <w:sz w:val="20"/>
          <w:szCs w:val="20"/>
          <w:u w:val="single"/>
        </w:rPr>
        <w:t>:</w:t>
      </w:r>
    </w:p>
    <w:p w14:paraId="141DBC56" w14:textId="58C86EBE" w:rsidR="00F863A6" w:rsidRPr="00F863A6" w:rsidRDefault="007508DD">
      <w:pPr>
        <w:pStyle w:val="Kazalovsebine1"/>
        <w:rPr>
          <w:rFonts w:asciiTheme="minorHAnsi" w:eastAsiaTheme="minorEastAsia" w:hAnsiTheme="minorHAnsi" w:cstheme="minorBidi"/>
          <w:b w:val="0"/>
          <w:bCs w:val="0"/>
          <w:caps w:val="0"/>
          <w:noProof/>
          <w:sz w:val="20"/>
          <w:lang w:eastAsia="sl-SI"/>
        </w:rPr>
      </w:pPr>
      <w:r w:rsidRPr="00F762BB">
        <w:rPr>
          <w:rFonts w:ascii="Arial" w:hAnsi="Arial" w:cs="Arial"/>
          <w:sz w:val="20"/>
        </w:rPr>
        <w:fldChar w:fldCharType="begin"/>
      </w:r>
      <w:r w:rsidRPr="00F762BB">
        <w:rPr>
          <w:rFonts w:ascii="Arial" w:hAnsi="Arial" w:cs="Arial"/>
          <w:sz w:val="20"/>
        </w:rPr>
        <w:instrText xml:space="preserve"> TOC \t "1MH;1;2MH;2;3MH;3" </w:instrText>
      </w:r>
      <w:r w:rsidRPr="00F762BB">
        <w:rPr>
          <w:rFonts w:ascii="Arial" w:hAnsi="Arial" w:cs="Arial"/>
          <w:sz w:val="20"/>
        </w:rPr>
        <w:fldChar w:fldCharType="separate"/>
      </w:r>
      <w:r w:rsidR="00F863A6" w:rsidRPr="00F863A6">
        <w:rPr>
          <w:rFonts w:ascii="Arial" w:hAnsi="Arial"/>
          <w:noProof/>
          <w:sz w:val="20"/>
        </w:rPr>
        <w:t>A.</w:t>
      </w:r>
      <w:r w:rsidR="00F863A6" w:rsidRPr="00F863A6">
        <w:rPr>
          <w:rFonts w:asciiTheme="minorHAnsi" w:eastAsiaTheme="minorEastAsia" w:hAnsiTheme="minorHAnsi" w:cstheme="minorBidi"/>
          <w:b w:val="0"/>
          <w:bCs w:val="0"/>
          <w:caps w:val="0"/>
          <w:noProof/>
          <w:sz w:val="20"/>
          <w:lang w:eastAsia="sl-SI"/>
        </w:rPr>
        <w:tab/>
      </w:r>
      <w:r w:rsidR="00F863A6" w:rsidRPr="00F863A6">
        <w:rPr>
          <w:rFonts w:ascii="Arial" w:hAnsi="Arial"/>
          <w:noProof/>
          <w:sz w:val="20"/>
        </w:rPr>
        <w:t>SPLOŠNI DEL</w:t>
      </w:r>
      <w:r w:rsidR="00F863A6" w:rsidRPr="00F863A6">
        <w:rPr>
          <w:noProof/>
          <w:sz w:val="20"/>
        </w:rPr>
        <w:tab/>
      </w:r>
      <w:r w:rsidR="00F863A6" w:rsidRPr="00F863A6">
        <w:rPr>
          <w:noProof/>
          <w:sz w:val="20"/>
        </w:rPr>
        <w:fldChar w:fldCharType="begin"/>
      </w:r>
      <w:r w:rsidR="00F863A6" w:rsidRPr="00F863A6">
        <w:rPr>
          <w:noProof/>
          <w:sz w:val="20"/>
        </w:rPr>
        <w:instrText xml:space="preserve"> PAGEREF _Toc127519397 \h </w:instrText>
      </w:r>
      <w:r w:rsidR="00F863A6" w:rsidRPr="00F863A6">
        <w:rPr>
          <w:noProof/>
          <w:sz w:val="20"/>
        </w:rPr>
      </w:r>
      <w:r w:rsidR="00F863A6" w:rsidRPr="00F863A6">
        <w:rPr>
          <w:noProof/>
          <w:sz w:val="20"/>
        </w:rPr>
        <w:fldChar w:fldCharType="separate"/>
      </w:r>
      <w:r w:rsidR="00003947">
        <w:rPr>
          <w:noProof/>
          <w:sz w:val="20"/>
        </w:rPr>
        <w:t>3</w:t>
      </w:r>
      <w:r w:rsidR="00F863A6" w:rsidRPr="00F863A6">
        <w:rPr>
          <w:noProof/>
          <w:sz w:val="20"/>
        </w:rPr>
        <w:fldChar w:fldCharType="end"/>
      </w:r>
    </w:p>
    <w:p w14:paraId="53CEEC02" w14:textId="5F5530E6"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A.00</w:t>
      </w:r>
      <w:r w:rsidRPr="00F863A6">
        <w:rPr>
          <w:rFonts w:asciiTheme="minorHAnsi" w:eastAsiaTheme="minorEastAsia" w:hAnsiTheme="minorHAnsi" w:cstheme="minorBidi"/>
          <w:caps w:val="0"/>
          <w:noProof/>
          <w:sz w:val="20"/>
          <w:szCs w:val="20"/>
          <w:lang w:eastAsia="sl-SI"/>
        </w:rPr>
        <w:tab/>
      </w:r>
      <w:r w:rsidRPr="00F863A6">
        <w:rPr>
          <w:rFonts w:ascii="Arial" w:hAnsi="Arial" w:cs="Arial"/>
          <w:noProof/>
          <w:sz w:val="20"/>
          <w:szCs w:val="20"/>
        </w:rPr>
        <w:t xml:space="preserve"> POVABILO K SODELOVANJU - OSNOVNI PODATKI O NAROČNIKU IN JAVNEM NAROČILU</w:t>
      </w:r>
      <w:r w:rsidRPr="00F863A6">
        <w:rPr>
          <w:noProof/>
          <w:sz w:val="20"/>
          <w:szCs w:val="20"/>
        </w:rPr>
        <w:tab/>
      </w:r>
      <w:r w:rsidRPr="00F863A6">
        <w:rPr>
          <w:noProof/>
          <w:sz w:val="20"/>
          <w:szCs w:val="20"/>
        </w:rPr>
        <w:fldChar w:fldCharType="begin"/>
      </w:r>
      <w:r w:rsidRPr="00F863A6">
        <w:rPr>
          <w:noProof/>
          <w:sz w:val="20"/>
          <w:szCs w:val="20"/>
        </w:rPr>
        <w:instrText xml:space="preserve"> PAGEREF _Toc127519398 \h </w:instrText>
      </w:r>
      <w:r w:rsidRPr="00F863A6">
        <w:rPr>
          <w:noProof/>
          <w:sz w:val="20"/>
          <w:szCs w:val="20"/>
        </w:rPr>
      </w:r>
      <w:r w:rsidRPr="00F863A6">
        <w:rPr>
          <w:noProof/>
          <w:sz w:val="20"/>
          <w:szCs w:val="20"/>
        </w:rPr>
        <w:fldChar w:fldCharType="separate"/>
      </w:r>
      <w:r w:rsidR="00003947">
        <w:rPr>
          <w:noProof/>
          <w:sz w:val="20"/>
          <w:szCs w:val="20"/>
        </w:rPr>
        <w:t>3</w:t>
      </w:r>
      <w:r w:rsidRPr="00F863A6">
        <w:rPr>
          <w:noProof/>
          <w:sz w:val="20"/>
          <w:szCs w:val="20"/>
        </w:rPr>
        <w:fldChar w:fldCharType="end"/>
      </w:r>
    </w:p>
    <w:p w14:paraId="4440EE7B" w14:textId="12C9ED28"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I.</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Rok in način predložitve ponudbe</w:t>
      </w:r>
      <w:r w:rsidRPr="00F863A6">
        <w:rPr>
          <w:noProof/>
          <w:sz w:val="20"/>
          <w:szCs w:val="20"/>
        </w:rPr>
        <w:tab/>
      </w:r>
      <w:r w:rsidRPr="00F863A6">
        <w:rPr>
          <w:noProof/>
          <w:sz w:val="20"/>
          <w:szCs w:val="20"/>
        </w:rPr>
        <w:fldChar w:fldCharType="begin"/>
      </w:r>
      <w:r w:rsidRPr="00F863A6">
        <w:rPr>
          <w:noProof/>
          <w:sz w:val="20"/>
          <w:szCs w:val="20"/>
        </w:rPr>
        <w:instrText xml:space="preserve"> PAGEREF _Toc127519399 \h </w:instrText>
      </w:r>
      <w:r w:rsidRPr="00F863A6">
        <w:rPr>
          <w:noProof/>
          <w:sz w:val="20"/>
          <w:szCs w:val="20"/>
        </w:rPr>
      </w:r>
      <w:r w:rsidRPr="00F863A6">
        <w:rPr>
          <w:noProof/>
          <w:sz w:val="20"/>
          <w:szCs w:val="20"/>
        </w:rPr>
        <w:fldChar w:fldCharType="separate"/>
      </w:r>
      <w:r w:rsidR="00003947">
        <w:rPr>
          <w:noProof/>
          <w:sz w:val="20"/>
          <w:szCs w:val="20"/>
        </w:rPr>
        <w:t>3</w:t>
      </w:r>
      <w:r w:rsidRPr="00F863A6">
        <w:rPr>
          <w:noProof/>
          <w:sz w:val="20"/>
          <w:szCs w:val="20"/>
        </w:rPr>
        <w:fldChar w:fldCharType="end"/>
      </w:r>
    </w:p>
    <w:p w14:paraId="0A09B1CA" w14:textId="5E43A359"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II.</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Informacije v zvezi z odpiranjem ponudb</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_Toc127519400 \h </w:instrText>
      </w:r>
      <w:r w:rsidRPr="00F863A6">
        <w:rPr>
          <w:noProof/>
          <w:sz w:val="20"/>
          <w:szCs w:val="20"/>
        </w:rPr>
      </w:r>
      <w:r w:rsidRPr="00F863A6">
        <w:rPr>
          <w:noProof/>
          <w:sz w:val="20"/>
          <w:szCs w:val="20"/>
        </w:rPr>
        <w:fldChar w:fldCharType="separate"/>
      </w:r>
      <w:r w:rsidR="00003947">
        <w:rPr>
          <w:noProof/>
          <w:sz w:val="20"/>
          <w:szCs w:val="20"/>
        </w:rPr>
        <w:t>4</w:t>
      </w:r>
      <w:r w:rsidRPr="00F863A6">
        <w:rPr>
          <w:noProof/>
          <w:sz w:val="20"/>
          <w:szCs w:val="20"/>
        </w:rPr>
        <w:fldChar w:fldCharType="end"/>
      </w:r>
    </w:p>
    <w:p w14:paraId="30F64257" w14:textId="65C1594F"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III.</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Dostop do razpisne dokumentacije</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_Toc127519401 \h </w:instrText>
      </w:r>
      <w:r w:rsidRPr="00F863A6">
        <w:rPr>
          <w:noProof/>
          <w:sz w:val="20"/>
          <w:szCs w:val="20"/>
        </w:rPr>
      </w:r>
      <w:r w:rsidRPr="00F863A6">
        <w:rPr>
          <w:noProof/>
          <w:sz w:val="20"/>
          <w:szCs w:val="20"/>
        </w:rPr>
        <w:fldChar w:fldCharType="separate"/>
      </w:r>
      <w:r w:rsidR="00003947">
        <w:rPr>
          <w:noProof/>
          <w:sz w:val="20"/>
          <w:szCs w:val="20"/>
        </w:rPr>
        <w:t>4</w:t>
      </w:r>
      <w:r w:rsidRPr="00F863A6">
        <w:rPr>
          <w:noProof/>
          <w:sz w:val="20"/>
          <w:szCs w:val="20"/>
        </w:rPr>
        <w:fldChar w:fldCharType="end"/>
      </w:r>
    </w:p>
    <w:p w14:paraId="725BC0AB" w14:textId="2CA85829"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IV.</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Dodatna pojasnila ponudnikom</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_Toc127519402 \h </w:instrText>
      </w:r>
      <w:r w:rsidRPr="00F863A6">
        <w:rPr>
          <w:noProof/>
          <w:sz w:val="20"/>
          <w:szCs w:val="20"/>
        </w:rPr>
      </w:r>
      <w:r w:rsidRPr="00F863A6">
        <w:rPr>
          <w:noProof/>
          <w:sz w:val="20"/>
          <w:szCs w:val="20"/>
        </w:rPr>
        <w:fldChar w:fldCharType="separate"/>
      </w:r>
      <w:r w:rsidR="00003947">
        <w:rPr>
          <w:noProof/>
          <w:sz w:val="20"/>
          <w:szCs w:val="20"/>
        </w:rPr>
        <w:t>4</w:t>
      </w:r>
      <w:r w:rsidRPr="00F863A6">
        <w:rPr>
          <w:noProof/>
          <w:sz w:val="20"/>
          <w:szCs w:val="20"/>
        </w:rPr>
        <w:fldChar w:fldCharType="end"/>
      </w:r>
    </w:p>
    <w:p w14:paraId="44FB61BF" w14:textId="438C601B"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V.</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Sestavni deli ponudbene dokumentacije</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_Toc127519403 \h </w:instrText>
      </w:r>
      <w:r w:rsidRPr="00F863A6">
        <w:rPr>
          <w:noProof/>
          <w:sz w:val="20"/>
          <w:szCs w:val="20"/>
        </w:rPr>
      </w:r>
      <w:r w:rsidRPr="00F863A6">
        <w:rPr>
          <w:noProof/>
          <w:sz w:val="20"/>
          <w:szCs w:val="20"/>
        </w:rPr>
        <w:fldChar w:fldCharType="separate"/>
      </w:r>
      <w:r w:rsidR="00003947">
        <w:rPr>
          <w:noProof/>
          <w:sz w:val="20"/>
          <w:szCs w:val="20"/>
        </w:rPr>
        <w:t>5</w:t>
      </w:r>
      <w:r w:rsidRPr="00F863A6">
        <w:rPr>
          <w:noProof/>
          <w:sz w:val="20"/>
          <w:szCs w:val="20"/>
        </w:rPr>
        <w:fldChar w:fldCharType="end"/>
      </w:r>
    </w:p>
    <w:p w14:paraId="7AE1BF83" w14:textId="40D0E6C9"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VI.</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Pravna podlaga</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_Toc127519404 \h </w:instrText>
      </w:r>
      <w:r w:rsidRPr="00F863A6">
        <w:rPr>
          <w:noProof/>
          <w:sz w:val="20"/>
          <w:szCs w:val="20"/>
        </w:rPr>
      </w:r>
      <w:r w:rsidRPr="00F863A6">
        <w:rPr>
          <w:noProof/>
          <w:sz w:val="20"/>
          <w:szCs w:val="20"/>
        </w:rPr>
        <w:fldChar w:fldCharType="separate"/>
      </w:r>
      <w:r w:rsidR="00003947">
        <w:rPr>
          <w:noProof/>
          <w:sz w:val="20"/>
          <w:szCs w:val="20"/>
        </w:rPr>
        <w:t>6</w:t>
      </w:r>
      <w:r w:rsidRPr="00F863A6">
        <w:rPr>
          <w:noProof/>
          <w:sz w:val="20"/>
          <w:szCs w:val="20"/>
        </w:rPr>
        <w:fldChar w:fldCharType="end"/>
      </w:r>
    </w:p>
    <w:p w14:paraId="417D10B5" w14:textId="0FF4140C"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A.01</w:t>
      </w:r>
      <w:r w:rsidRPr="00F863A6">
        <w:rPr>
          <w:rFonts w:asciiTheme="minorHAnsi" w:eastAsiaTheme="minorEastAsia" w:hAnsiTheme="minorHAnsi" w:cstheme="minorBidi"/>
          <w:caps w:val="0"/>
          <w:noProof/>
          <w:sz w:val="20"/>
          <w:szCs w:val="20"/>
          <w:lang w:eastAsia="sl-SI"/>
        </w:rPr>
        <w:tab/>
      </w:r>
      <w:r w:rsidRPr="00F863A6">
        <w:rPr>
          <w:rFonts w:ascii="Arial" w:hAnsi="Arial" w:cs="Arial"/>
          <w:noProof/>
          <w:sz w:val="20"/>
          <w:szCs w:val="20"/>
        </w:rPr>
        <w:t>SPLOŠNA NAVODILA PONUDNIKOM</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_Toc127519405 \h </w:instrText>
      </w:r>
      <w:r w:rsidRPr="00F863A6">
        <w:rPr>
          <w:noProof/>
          <w:sz w:val="20"/>
          <w:szCs w:val="20"/>
        </w:rPr>
      </w:r>
      <w:r w:rsidRPr="00F863A6">
        <w:rPr>
          <w:noProof/>
          <w:sz w:val="20"/>
          <w:szCs w:val="20"/>
        </w:rPr>
        <w:fldChar w:fldCharType="separate"/>
      </w:r>
      <w:r w:rsidR="00003947">
        <w:rPr>
          <w:noProof/>
          <w:sz w:val="20"/>
          <w:szCs w:val="20"/>
        </w:rPr>
        <w:t>6</w:t>
      </w:r>
      <w:r w:rsidRPr="00F863A6">
        <w:rPr>
          <w:noProof/>
          <w:sz w:val="20"/>
          <w:szCs w:val="20"/>
        </w:rPr>
        <w:fldChar w:fldCharType="end"/>
      </w:r>
    </w:p>
    <w:p w14:paraId="75F6BD01" w14:textId="3F44D14A"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I.</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Ponudnik in skupina ponudnikov</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_Toc127519406 \h </w:instrText>
      </w:r>
      <w:r w:rsidRPr="00F863A6">
        <w:rPr>
          <w:noProof/>
          <w:sz w:val="20"/>
          <w:szCs w:val="20"/>
        </w:rPr>
      </w:r>
      <w:r w:rsidRPr="00F863A6">
        <w:rPr>
          <w:noProof/>
          <w:sz w:val="20"/>
          <w:szCs w:val="20"/>
        </w:rPr>
        <w:fldChar w:fldCharType="separate"/>
      </w:r>
      <w:r w:rsidR="00003947">
        <w:rPr>
          <w:noProof/>
          <w:sz w:val="20"/>
          <w:szCs w:val="20"/>
        </w:rPr>
        <w:t>6</w:t>
      </w:r>
      <w:r w:rsidRPr="00F863A6">
        <w:rPr>
          <w:noProof/>
          <w:sz w:val="20"/>
          <w:szCs w:val="20"/>
        </w:rPr>
        <w:fldChar w:fldCharType="end"/>
      </w:r>
    </w:p>
    <w:p w14:paraId="15BDB39F" w14:textId="69D2DF42"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II.</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Ponudba s podizvajalci</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_Toc127519407 \h </w:instrText>
      </w:r>
      <w:r w:rsidRPr="00F863A6">
        <w:rPr>
          <w:noProof/>
          <w:sz w:val="20"/>
          <w:szCs w:val="20"/>
        </w:rPr>
      </w:r>
      <w:r w:rsidRPr="00F863A6">
        <w:rPr>
          <w:noProof/>
          <w:sz w:val="20"/>
          <w:szCs w:val="20"/>
        </w:rPr>
        <w:fldChar w:fldCharType="separate"/>
      </w:r>
      <w:r w:rsidR="00003947">
        <w:rPr>
          <w:noProof/>
          <w:sz w:val="20"/>
          <w:szCs w:val="20"/>
        </w:rPr>
        <w:t>7</w:t>
      </w:r>
      <w:r w:rsidRPr="00F863A6">
        <w:rPr>
          <w:noProof/>
          <w:sz w:val="20"/>
          <w:szCs w:val="20"/>
        </w:rPr>
        <w:fldChar w:fldCharType="end"/>
      </w:r>
    </w:p>
    <w:p w14:paraId="29A08FBD" w14:textId="7B3A865E"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III.</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Temeljne obveznosti</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_Toc127519408 \h </w:instrText>
      </w:r>
      <w:r w:rsidRPr="00F863A6">
        <w:rPr>
          <w:noProof/>
          <w:sz w:val="20"/>
          <w:szCs w:val="20"/>
        </w:rPr>
      </w:r>
      <w:r w:rsidRPr="00F863A6">
        <w:rPr>
          <w:noProof/>
          <w:sz w:val="20"/>
          <w:szCs w:val="20"/>
        </w:rPr>
        <w:fldChar w:fldCharType="separate"/>
      </w:r>
      <w:r w:rsidR="00003947">
        <w:rPr>
          <w:noProof/>
          <w:sz w:val="20"/>
          <w:szCs w:val="20"/>
        </w:rPr>
        <w:t>8</w:t>
      </w:r>
      <w:r w:rsidRPr="00F863A6">
        <w:rPr>
          <w:noProof/>
          <w:sz w:val="20"/>
          <w:szCs w:val="20"/>
        </w:rPr>
        <w:fldChar w:fldCharType="end"/>
      </w:r>
    </w:p>
    <w:p w14:paraId="0FB70940" w14:textId="676D1595"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IV.</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Oblika ponudbe</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_Toc127519409 \h </w:instrText>
      </w:r>
      <w:r w:rsidRPr="00F863A6">
        <w:rPr>
          <w:noProof/>
          <w:sz w:val="20"/>
          <w:szCs w:val="20"/>
        </w:rPr>
      </w:r>
      <w:r w:rsidRPr="00F863A6">
        <w:rPr>
          <w:noProof/>
          <w:sz w:val="20"/>
          <w:szCs w:val="20"/>
        </w:rPr>
        <w:fldChar w:fldCharType="separate"/>
      </w:r>
      <w:r w:rsidR="00003947">
        <w:rPr>
          <w:noProof/>
          <w:sz w:val="20"/>
          <w:szCs w:val="20"/>
        </w:rPr>
        <w:t>8</w:t>
      </w:r>
      <w:r w:rsidRPr="00F863A6">
        <w:rPr>
          <w:noProof/>
          <w:sz w:val="20"/>
          <w:szCs w:val="20"/>
        </w:rPr>
        <w:fldChar w:fldCharType="end"/>
      </w:r>
    </w:p>
    <w:p w14:paraId="7BEA8994" w14:textId="18326D3E"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V.</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 xml:space="preserve">Obrazec </w:t>
      </w:r>
      <w:r w:rsidRPr="00F863A6">
        <w:rPr>
          <w:rFonts w:ascii="Arial" w:hAnsi="Arial" w:cs="Arial"/>
          <w:noProof/>
          <w:sz w:val="20"/>
          <w:szCs w:val="20"/>
        </w:rPr>
        <w:t>»Predračun« in »POVZETEK PREDRAČUNA (rekapitulacija)«</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_Toc127519410 \h </w:instrText>
      </w:r>
      <w:r w:rsidRPr="00F863A6">
        <w:rPr>
          <w:noProof/>
          <w:sz w:val="20"/>
          <w:szCs w:val="20"/>
        </w:rPr>
      </w:r>
      <w:r w:rsidRPr="00F863A6">
        <w:rPr>
          <w:noProof/>
          <w:sz w:val="20"/>
          <w:szCs w:val="20"/>
        </w:rPr>
        <w:fldChar w:fldCharType="separate"/>
      </w:r>
      <w:r w:rsidR="00003947">
        <w:rPr>
          <w:noProof/>
          <w:sz w:val="20"/>
          <w:szCs w:val="20"/>
        </w:rPr>
        <w:t>9</w:t>
      </w:r>
      <w:r w:rsidRPr="00F863A6">
        <w:rPr>
          <w:noProof/>
          <w:sz w:val="20"/>
          <w:szCs w:val="20"/>
        </w:rPr>
        <w:fldChar w:fldCharType="end"/>
      </w:r>
    </w:p>
    <w:p w14:paraId="6FACEED8" w14:textId="441EFD8A"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VI.</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Sprememba, dopolnitev, popravek, pojasnilo ponudbe</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_Toc127519411 \h </w:instrText>
      </w:r>
      <w:r w:rsidRPr="00F863A6">
        <w:rPr>
          <w:noProof/>
          <w:sz w:val="20"/>
          <w:szCs w:val="20"/>
        </w:rPr>
      </w:r>
      <w:r w:rsidRPr="00F863A6">
        <w:rPr>
          <w:noProof/>
          <w:sz w:val="20"/>
          <w:szCs w:val="20"/>
        </w:rPr>
        <w:fldChar w:fldCharType="separate"/>
      </w:r>
      <w:r w:rsidR="00003947">
        <w:rPr>
          <w:noProof/>
          <w:sz w:val="20"/>
          <w:szCs w:val="20"/>
        </w:rPr>
        <w:t>10</w:t>
      </w:r>
      <w:r w:rsidRPr="00F863A6">
        <w:rPr>
          <w:noProof/>
          <w:sz w:val="20"/>
          <w:szCs w:val="20"/>
        </w:rPr>
        <w:fldChar w:fldCharType="end"/>
      </w:r>
    </w:p>
    <w:p w14:paraId="5853CCE1" w14:textId="12F1D654"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VII.</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Ustavitev postopka oddaje javnega naročila, zavrnitev vseh ponudb, odstop od izvedbe javnega naročila</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_Toc127519412 \h </w:instrText>
      </w:r>
      <w:r w:rsidRPr="00F863A6">
        <w:rPr>
          <w:noProof/>
          <w:sz w:val="20"/>
          <w:szCs w:val="20"/>
        </w:rPr>
      </w:r>
      <w:r w:rsidRPr="00F863A6">
        <w:rPr>
          <w:noProof/>
          <w:sz w:val="20"/>
          <w:szCs w:val="20"/>
        </w:rPr>
        <w:fldChar w:fldCharType="separate"/>
      </w:r>
      <w:r w:rsidR="00003947">
        <w:rPr>
          <w:noProof/>
          <w:sz w:val="20"/>
          <w:szCs w:val="20"/>
        </w:rPr>
        <w:t>11</w:t>
      </w:r>
      <w:r w:rsidRPr="00F863A6">
        <w:rPr>
          <w:noProof/>
          <w:sz w:val="20"/>
          <w:szCs w:val="20"/>
        </w:rPr>
        <w:fldChar w:fldCharType="end"/>
      </w:r>
    </w:p>
    <w:p w14:paraId="21E7A9AF" w14:textId="487C33EE"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VIII.</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Odločitev o oddaji naročila</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_Toc127519413 \h </w:instrText>
      </w:r>
      <w:r w:rsidRPr="00F863A6">
        <w:rPr>
          <w:noProof/>
          <w:sz w:val="20"/>
          <w:szCs w:val="20"/>
        </w:rPr>
      </w:r>
      <w:r w:rsidRPr="00F863A6">
        <w:rPr>
          <w:noProof/>
          <w:sz w:val="20"/>
          <w:szCs w:val="20"/>
        </w:rPr>
        <w:fldChar w:fldCharType="separate"/>
      </w:r>
      <w:r w:rsidR="00003947">
        <w:rPr>
          <w:noProof/>
          <w:sz w:val="20"/>
          <w:szCs w:val="20"/>
        </w:rPr>
        <w:t>11</w:t>
      </w:r>
      <w:r w:rsidRPr="00F863A6">
        <w:rPr>
          <w:noProof/>
          <w:sz w:val="20"/>
          <w:szCs w:val="20"/>
        </w:rPr>
        <w:fldChar w:fldCharType="end"/>
      </w:r>
    </w:p>
    <w:p w14:paraId="4F655F29" w14:textId="5644E89C"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caps w:val="0"/>
          <w:noProof/>
          <w:sz w:val="20"/>
          <w:szCs w:val="20"/>
        </w:rPr>
        <w:t>IX.</w:t>
      </w:r>
      <w:r w:rsidRPr="00F863A6">
        <w:rPr>
          <w:rFonts w:asciiTheme="minorHAnsi" w:eastAsiaTheme="minorEastAsia" w:hAnsiTheme="minorHAnsi" w:cstheme="minorBidi"/>
          <w:caps w:val="0"/>
          <w:noProof/>
          <w:sz w:val="20"/>
          <w:szCs w:val="20"/>
          <w:lang w:eastAsia="sl-SI"/>
        </w:rPr>
        <w:tab/>
      </w:r>
      <w:r w:rsidRPr="00F863A6">
        <w:rPr>
          <w:rFonts w:ascii="Arial" w:hAnsi="Arial" w:cs="Arial"/>
          <w:caps w:val="0"/>
          <w:noProof/>
          <w:sz w:val="20"/>
          <w:szCs w:val="20"/>
        </w:rPr>
        <w:t>Revizija postopka</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_Toc127519414 \h </w:instrText>
      </w:r>
      <w:r w:rsidRPr="00F863A6">
        <w:rPr>
          <w:noProof/>
          <w:sz w:val="20"/>
          <w:szCs w:val="20"/>
        </w:rPr>
      </w:r>
      <w:r w:rsidRPr="00F863A6">
        <w:rPr>
          <w:noProof/>
          <w:sz w:val="20"/>
          <w:szCs w:val="20"/>
        </w:rPr>
        <w:fldChar w:fldCharType="separate"/>
      </w:r>
      <w:r w:rsidR="00003947">
        <w:rPr>
          <w:noProof/>
          <w:sz w:val="20"/>
          <w:szCs w:val="20"/>
        </w:rPr>
        <w:t>12</w:t>
      </w:r>
      <w:r w:rsidRPr="00F863A6">
        <w:rPr>
          <w:noProof/>
          <w:sz w:val="20"/>
          <w:szCs w:val="20"/>
        </w:rPr>
        <w:fldChar w:fldCharType="end"/>
      </w:r>
    </w:p>
    <w:p w14:paraId="7F0097C2" w14:textId="0EABC635"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A.02</w:t>
      </w:r>
      <w:r w:rsidRPr="00F863A6">
        <w:rPr>
          <w:rFonts w:asciiTheme="minorHAnsi" w:eastAsiaTheme="minorEastAsia" w:hAnsiTheme="minorHAnsi" w:cstheme="minorBidi"/>
          <w:caps w:val="0"/>
          <w:noProof/>
          <w:sz w:val="20"/>
          <w:szCs w:val="20"/>
          <w:lang w:eastAsia="sl-SI"/>
        </w:rPr>
        <w:tab/>
      </w:r>
      <w:r w:rsidRPr="00F863A6">
        <w:rPr>
          <w:rFonts w:ascii="Arial" w:hAnsi="Arial" w:cs="Arial"/>
          <w:noProof/>
          <w:sz w:val="20"/>
          <w:szCs w:val="20"/>
        </w:rPr>
        <w:t>FINANČNA ZAVAROVANJA</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_Toc127519415 \h </w:instrText>
      </w:r>
      <w:r w:rsidRPr="00F863A6">
        <w:rPr>
          <w:noProof/>
          <w:sz w:val="20"/>
          <w:szCs w:val="20"/>
        </w:rPr>
      </w:r>
      <w:r w:rsidRPr="00F863A6">
        <w:rPr>
          <w:noProof/>
          <w:sz w:val="20"/>
          <w:szCs w:val="20"/>
        </w:rPr>
        <w:fldChar w:fldCharType="separate"/>
      </w:r>
      <w:r w:rsidR="00003947">
        <w:rPr>
          <w:noProof/>
          <w:sz w:val="20"/>
          <w:szCs w:val="20"/>
        </w:rPr>
        <w:t>13</w:t>
      </w:r>
      <w:r w:rsidRPr="00F863A6">
        <w:rPr>
          <w:noProof/>
          <w:sz w:val="20"/>
          <w:szCs w:val="20"/>
        </w:rPr>
        <w:fldChar w:fldCharType="end"/>
      </w:r>
    </w:p>
    <w:p w14:paraId="54CAF4F2" w14:textId="1531BD66"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A.03</w:t>
      </w:r>
      <w:r w:rsidRPr="00F863A6">
        <w:rPr>
          <w:rFonts w:asciiTheme="minorHAnsi" w:eastAsiaTheme="minorEastAsia" w:hAnsiTheme="minorHAnsi" w:cstheme="minorBidi"/>
          <w:caps w:val="0"/>
          <w:noProof/>
          <w:sz w:val="20"/>
          <w:szCs w:val="20"/>
          <w:lang w:eastAsia="sl-SI"/>
        </w:rPr>
        <w:tab/>
      </w:r>
      <w:r w:rsidRPr="00F863A6">
        <w:rPr>
          <w:rFonts w:ascii="Arial" w:hAnsi="Arial" w:cs="Arial"/>
          <w:noProof/>
          <w:sz w:val="20"/>
          <w:szCs w:val="20"/>
        </w:rPr>
        <w:t>MERILA ZA IZBIRO NAJUGODNEJŠE PONUDBE</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_Toc127519416 \h </w:instrText>
      </w:r>
      <w:r w:rsidRPr="00F863A6">
        <w:rPr>
          <w:noProof/>
          <w:sz w:val="20"/>
          <w:szCs w:val="20"/>
        </w:rPr>
      </w:r>
      <w:r w:rsidRPr="00F863A6">
        <w:rPr>
          <w:noProof/>
          <w:sz w:val="20"/>
          <w:szCs w:val="20"/>
        </w:rPr>
        <w:fldChar w:fldCharType="separate"/>
      </w:r>
      <w:r w:rsidR="00003947">
        <w:rPr>
          <w:noProof/>
          <w:sz w:val="20"/>
          <w:szCs w:val="20"/>
        </w:rPr>
        <w:t>14</w:t>
      </w:r>
      <w:r w:rsidRPr="00F863A6">
        <w:rPr>
          <w:noProof/>
          <w:sz w:val="20"/>
          <w:szCs w:val="20"/>
        </w:rPr>
        <w:fldChar w:fldCharType="end"/>
      </w:r>
    </w:p>
    <w:p w14:paraId="0923D158" w14:textId="7ACBA9C4" w:rsidR="00F863A6" w:rsidRPr="00F863A6" w:rsidRDefault="00F863A6">
      <w:pPr>
        <w:pStyle w:val="Kazalovsebine1"/>
        <w:rPr>
          <w:rFonts w:asciiTheme="minorHAnsi" w:eastAsiaTheme="minorEastAsia" w:hAnsiTheme="minorHAnsi" w:cstheme="minorBidi"/>
          <w:b w:val="0"/>
          <w:bCs w:val="0"/>
          <w:caps w:val="0"/>
          <w:noProof/>
          <w:sz w:val="20"/>
          <w:lang w:eastAsia="sl-SI"/>
        </w:rPr>
      </w:pPr>
      <w:r w:rsidRPr="00F863A6">
        <w:rPr>
          <w:rFonts w:ascii="Arial" w:hAnsi="Arial"/>
          <w:noProof/>
          <w:sz w:val="20"/>
        </w:rPr>
        <w:t>B.</w:t>
      </w:r>
      <w:r w:rsidRPr="00F863A6">
        <w:rPr>
          <w:rFonts w:asciiTheme="minorHAnsi" w:eastAsiaTheme="minorEastAsia" w:hAnsiTheme="minorHAnsi" w:cstheme="minorBidi"/>
          <w:b w:val="0"/>
          <w:bCs w:val="0"/>
          <w:caps w:val="0"/>
          <w:noProof/>
          <w:sz w:val="20"/>
          <w:lang w:eastAsia="sl-SI"/>
        </w:rPr>
        <w:tab/>
      </w:r>
      <w:r w:rsidRPr="00F863A6">
        <w:rPr>
          <w:rFonts w:ascii="Arial" w:hAnsi="Arial"/>
          <w:noProof/>
          <w:sz w:val="20"/>
        </w:rPr>
        <w:t>PODATKI O PONUDNIKU / PODIZVAJALCIH / VSEH GOSPODARSKIH SUBJEKTIH SKUPNE PONUDBE</w:t>
      </w:r>
      <w:r w:rsidRPr="00F863A6">
        <w:rPr>
          <w:noProof/>
          <w:sz w:val="20"/>
        </w:rPr>
        <w:tab/>
      </w:r>
      <w:r w:rsidRPr="00F863A6">
        <w:rPr>
          <w:noProof/>
          <w:sz w:val="20"/>
        </w:rPr>
        <w:fldChar w:fldCharType="begin"/>
      </w:r>
      <w:r w:rsidRPr="00F863A6">
        <w:rPr>
          <w:noProof/>
          <w:sz w:val="20"/>
        </w:rPr>
        <w:instrText xml:space="preserve"> PAGEREF _Toc127519417 \h </w:instrText>
      </w:r>
      <w:r w:rsidRPr="00F863A6">
        <w:rPr>
          <w:noProof/>
          <w:sz w:val="20"/>
        </w:rPr>
      </w:r>
      <w:r w:rsidRPr="00F863A6">
        <w:rPr>
          <w:noProof/>
          <w:sz w:val="20"/>
        </w:rPr>
        <w:fldChar w:fldCharType="separate"/>
      </w:r>
      <w:r w:rsidR="00003947">
        <w:rPr>
          <w:noProof/>
          <w:sz w:val="20"/>
        </w:rPr>
        <w:t>15</w:t>
      </w:r>
      <w:r w:rsidRPr="00F863A6">
        <w:rPr>
          <w:noProof/>
          <w:sz w:val="20"/>
        </w:rPr>
        <w:fldChar w:fldCharType="end"/>
      </w:r>
    </w:p>
    <w:p w14:paraId="3E22BFE3" w14:textId="1EA3EE69"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B.00</w:t>
      </w:r>
      <w:r w:rsidRPr="00F863A6">
        <w:rPr>
          <w:rFonts w:asciiTheme="minorHAnsi" w:eastAsiaTheme="minorEastAsia" w:hAnsiTheme="minorHAnsi" w:cstheme="minorBidi"/>
          <w:caps w:val="0"/>
          <w:noProof/>
          <w:sz w:val="20"/>
          <w:szCs w:val="20"/>
          <w:lang w:eastAsia="sl-SI"/>
        </w:rPr>
        <w:tab/>
      </w:r>
      <w:r w:rsidRPr="00F863A6">
        <w:rPr>
          <w:rFonts w:ascii="Arial" w:hAnsi="Arial" w:cs="Arial"/>
          <w:noProof/>
          <w:sz w:val="20"/>
          <w:szCs w:val="20"/>
        </w:rPr>
        <w:t>PODATKI O PONUDNIKU</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_Toc127519418 \h </w:instrText>
      </w:r>
      <w:r w:rsidRPr="00F863A6">
        <w:rPr>
          <w:noProof/>
          <w:sz w:val="20"/>
          <w:szCs w:val="20"/>
        </w:rPr>
      </w:r>
      <w:r w:rsidRPr="00F863A6">
        <w:rPr>
          <w:noProof/>
          <w:sz w:val="20"/>
          <w:szCs w:val="20"/>
        </w:rPr>
        <w:fldChar w:fldCharType="separate"/>
      </w:r>
      <w:r w:rsidR="00003947">
        <w:rPr>
          <w:noProof/>
          <w:sz w:val="20"/>
          <w:szCs w:val="20"/>
        </w:rPr>
        <w:t>15</w:t>
      </w:r>
      <w:r w:rsidRPr="00F863A6">
        <w:rPr>
          <w:noProof/>
          <w:sz w:val="20"/>
          <w:szCs w:val="20"/>
        </w:rPr>
        <w:fldChar w:fldCharType="end"/>
      </w:r>
    </w:p>
    <w:p w14:paraId="562833AA" w14:textId="5949DDCA"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B.01</w:t>
      </w:r>
      <w:r w:rsidRPr="00F863A6">
        <w:rPr>
          <w:rFonts w:asciiTheme="minorHAnsi" w:eastAsiaTheme="minorEastAsia" w:hAnsiTheme="minorHAnsi" w:cstheme="minorBidi"/>
          <w:caps w:val="0"/>
          <w:noProof/>
          <w:sz w:val="20"/>
          <w:szCs w:val="20"/>
          <w:lang w:eastAsia="sl-SI"/>
        </w:rPr>
        <w:tab/>
      </w:r>
      <w:r w:rsidRPr="00F863A6">
        <w:rPr>
          <w:rFonts w:ascii="Arial" w:hAnsi="Arial" w:cs="Arial"/>
          <w:noProof/>
          <w:sz w:val="20"/>
          <w:szCs w:val="20"/>
        </w:rPr>
        <w:t>SKUPNA PONUDBA</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_Toc127519419 \h </w:instrText>
      </w:r>
      <w:r w:rsidRPr="00F863A6">
        <w:rPr>
          <w:noProof/>
          <w:sz w:val="20"/>
          <w:szCs w:val="20"/>
        </w:rPr>
      </w:r>
      <w:r w:rsidRPr="00F863A6">
        <w:rPr>
          <w:noProof/>
          <w:sz w:val="20"/>
          <w:szCs w:val="20"/>
        </w:rPr>
        <w:fldChar w:fldCharType="separate"/>
      </w:r>
      <w:r w:rsidR="00003947">
        <w:rPr>
          <w:noProof/>
          <w:sz w:val="20"/>
          <w:szCs w:val="20"/>
        </w:rPr>
        <w:t>16</w:t>
      </w:r>
      <w:r w:rsidRPr="00F863A6">
        <w:rPr>
          <w:noProof/>
          <w:sz w:val="20"/>
          <w:szCs w:val="20"/>
        </w:rPr>
        <w:fldChar w:fldCharType="end"/>
      </w:r>
    </w:p>
    <w:p w14:paraId="5F52F68B" w14:textId="66252884"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B.02</w:t>
      </w:r>
      <w:r w:rsidRPr="00F863A6">
        <w:rPr>
          <w:rFonts w:asciiTheme="minorHAnsi" w:eastAsiaTheme="minorEastAsia" w:hAnsiTheme="minorHAnsi" w:cstheme="minorBidi"/>
          <w:caps w:val="0"/>
          <w:noProof/>
          <w:sz w:val="20"/>
          <w:szCs w:val="20"/>
          <w:lang w:eastAsia="sl-SI"/>
        </w:rPr>
        <w:tab/>
      </w:r>
      <w:r w:rsidRPr="00F863A6">
        <w:rPr>
          <w:rFonts w:ascii="Arial" w:hAnsi="Arial" w:cs="Arial"/>
          <w:noProof/>
          <w:sz w:val="20"/>
          <w:szCs w:val="20"/>
        </w:rPr>
        <w:t>UDELEŽBA PODIZVAJALCEV</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_Toc127519420 \h </w:instrText>
      </w:r>
      <w:r w:rsidRPr="00F863A6">
        <w:rPr>
          <w:noProof/>
          <w:sz w:val="20"/>
          <w:szCs w:val="20"/>
        </w:rPr>
      </w:r>
      <w:r w:rsidRPr="00F863A6">
        <w:rPr>
          <w:noProof/>
          <w:sz w:val="20"/>
          <w:szCs w:val="20"/>
        </w:rPr>
        <w:fldChar w:fldCharType="separate"/>
      </w:r>
      <w:r w:rsidR="00003947">
        <w:rPr>
          <w:noProof/>
          <w:sz w:val="20"/>
          <w:szCs w:val="20"/>
        </w:rPr>
        <w:t>17</w:t>
      </w:r>
      <w:r w:rsidRPr="00F863A6">
        <w:rPr>
          <w:noProof/>
          <w:sz w:val="20"/>
          <w:szCs w:val="20"/>
        </w:rPr>
        <w:fldChar w:fldCharType="end"/>
      </w:r>
    </w:p>
    <w:p w14:paraId="0CC92105" w14:textId="4A12DD3A" w:rsidR="00F863A6" w:rsidRPr="00F863A6" w:rsidRDefault="00F863A6">
      <w:pPr>
        <w:pStyle w:val="Kazalovsebine3"/>
        <w:rPr>
          <w:rFonts w:asciiTheme="minorHAnsi" w:eastAsiaTheme="minorEastAsia" w:hAnsiTheme="minorHAnsi" w:cstheme="minorBidi"/>
          <w:i w:val="0"/>
          <w:iCs w:val="0"/>
          <w:caps w:val="0"/>
          <w:noProof/>
          <w:sz w:val="20"/>
          <w:szCs w:val="20"/>
          <w:lang w:eastAsia="sl-SI"/>
        </w:rPr>
      </w:pPr>
      <w:r w:rsidRPr="00F863A6">
        <w:rPr>
          <w:rFonts w:ascii="Arial" w:hAnsi="Arial" w:cs="Arial"/>
          <w:noProof/>
          <w:sz w:val="20"/>
          <w:szCs w:val="20"/>
        </w:rPr>
        <w:t>b.02.1. PODATKI O PODIZVAJALCU</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_Toc127519421 \h </w:instrText>
      </w:r>
      <w:r w:rsidRPr="00F863A6">
        <w:rPr>
          <w:noProof/>
          <w:sz w:val="20"/>
          <w:szCs w:val="20"/>
        </w:rPr>
      </w:r>
      <w:r w:rsidRPr="00F863A6">
        <w:rPr>
          <w:noProof/>
          <w:sz w:val="20"/>
          <w:szCs w:val="20"/>
        </w:rPr>
        <w:fldChar w:fldCharType="separate"/>
      </w:r>
      <w:r w:rsidR="00003947">
        <w:rPr>
          <w:noProof/>
          <w:sz w:val="20"/>
          <w:szCs w:val="20"/>
        </w:rPr>
        <w:t>18</w:t>
      </w:r>
      <w:r w:rsidRPr="00F863A6">
        <w:rPr>
          <w:noProof/>
          <w:sz w:val="20"/>
          <w:szCs w:val="20"/>
        </w:rPr>
        <w:fldChar w:fldCharType="end"/>
      </w:r>
    </w:p>
    <w:p w14:paraId="1B046D39" w14:textId="1F62ED34" w:rsidR="00F863A6" w:rsidRPr="00F863A6" w:rsidRDefault="00F863A6">
      <w:pPr>
        <w:pStyle w:val="Kazalovsebine3"/>
        <w:rPr>
          <w:rFonts w:asciiTheme="minorHAnsi" w:eastAsiaTheme="minorEastAsia" w:hAnsiTheme="minorHAnsi" w:cstheme="minorBidi"/>
          <w:i w:val="0"/>
          <w:iCs w:val="0"/>
          <w:caps w:val="0"/>
          <w:noProof/>
          <w:sz w:val="20"/>
          <w:szCs w:val="20"/>
          <w:lang w:eastAsia="sl-SI"/>
        </w:rPr>
      </w:pPr>
      <w:r w:rsidRPr="00F863A6">
        <w:rPr>
          <w:rFonts w:ascii="Arial" w:hAnsi="Arial" w:cs="Arial"/>
          <w:bCs/>
          <w:noProof/>
          <w:sz w:val="20"/>
          <w:szCs w:val="20"/>
        </w:rPr>
        <w:t xml:space="preserve">b.02.2. </w:t>
      </w:r>
      <w:r w:rsidRPr="00F863A6">
        <w:rPr>
          <w:rFonts w:ascii="Arial" w:hAnsi="Arial"/>
          <w:bCs/>
          <w:noProof/>
          <w:sz w:val="20"/>
          <w:szCs w:val="20"/>
        </w:rPr>
        <w:t>IZJAVA PODIZVAJALCA</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_Toc127519422 \h </w:instrText>
      </w:r>
      <w:r w:rsidRPr="00F863A6">
        <w:rPr>
          <w:noProof/>
          <w:sz w:val="20"/>
          <w:szCs w:val="20"/>
        </w:rPr>
      </w:r>
      <w:r w:rsidRPr="00F863A6">
        <w:rPr>
          <w:noProof/>
          <w:sz w:val="20"/>
          <w:szCs w:val="20"/>
        </w:rPr>
        <w:fldChar w:fldCharType="separate"/>
      </w:r>
      <w:r w:rsidR="00003947">
        <w:rPr>
          <w:noProof/>
          <w:sz w:val="20"/>
          <w:szCs w:val="20"/>
        </w:rPr>
        <w:t>19</w:t>
      </w:r>
      <w:r w:rsidRPr="00F863A6">
        <w:rPr>
          <w:noProof/>
          <w:sz w:val="20"/>
          <w:szCs w:val="20"/>
        </w:rPr>
        <w:fldChar w:fldCharType="end"/>
      </w:r>
    </w:p>
    <w:p w14:paraId="13DEE439" w14:textId="0074F9D4"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B.03</w:t>
      </w:r>
      <w:r w:rsidRPr="00F863A6">
        <w:rPr>
          <w:rFonts w:asciiTheme="minorHAnsi" w:eastAsiaTheme="minorEastAsia" w:hAnsiTheme="minorHAnsi" w:cstheme="minorBidi"/>
          <w:caps w:val="0"/>
          <w:noProof/>
          <w:sz w:val="20"/>
          <w:szCs w:val="20"/>
          <w:lang w:eastAsia="sl-SI"/>
        </w:rPr>
        <w:tab/>
      </w:r>
      <w:r w:rsidRPr="00F863A6">
        <w:rPr>
          <w:rFonts w:ascii="Arial" w:hAnsi="Arial" w:cs="Arial"/>
          <w:noProof/>
          <w:sz w:val="20"/>
          <w:szCs w:val="20"/>
        </w:rPr>
        <w:t>PODPISNIKI NA STRANI PONUDNIKA</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_Toc127519423 \h </w:instrText>
      </w:r>
      <w:r w:rsidRPr="00F863A6">
        <w:rPr>
          <w:noProof/>
          <w:sz w:val="20"/>
          <w:szCs w:val="20"/>
        </w:rPr>
      </w:r>
      <w:r w:rsidRPr="00F863A6">
        <w:rPr>
          <w:noProof/>
          <w:sz w:val="20"/>
          <w:szCs w:val="20"/>
        </w:rPr>
        <w:fldChar w:fldCharType="separate"/>
      </w:r>
      <w:r w:rsidR="00003947">
        <w:rPr>
          <w:noProof/>
          <w:sz w:val="20"/>
          <w:szCs w:val="20"/>
        </w:rPr>
        <w:t>20</w:t>
      </w:r>
      <w:r w:rsidRPr="00F863A6">
        <w:rPr>
          <w:noProof/>
          <w:sz w:val="20"/>
          <w:szCs w:val="20"/>
        </w:rPr>
        <w:fldChar w:fldCharType="end"/>
      </w:r>
    </w:p>
    <w:p w14:paraId="68E6213E" w14:textId="1264F0B8"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B.04</w:t>
      </w:r>
      <w:r w:rsidRPr="00F863A6">
        <w:rPr>
          <w:rFonts w:asciiTheme="minorHAnsi" w:eastAsiaTheme="minorEastAsia" w:hAnsiTheme="minorHAnsi" w:cstheme="minorBidi"/>
          <w:caps w:val="0"/>
          <w:noProof/>
          <w:sz w:val="20"/>
          <w:szCs w:val="20"/>
          <w:lang w:eastAsia="sl-SI"/>
        </w:rPr>
        <w:tab/>
      </w:r>
      <w:r w:rsidRPr="00F863A6">
        <w:rPr>
          <w:rFonts w:ascii="Arial" w:hAnsi="Arial" w:cs="Arial"/>
          <w:noProof/>
          <w:sz w:val="20"/>
          <w:szCs w:val="20"/>
        </w:rPr>
        <w:t>POOBLASTILO ZAKONITEGA ZASTOPNIKA PONUDNIKA ZA PODPIS PONUDBE V IMENU PONUDNIKA</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_Toc127519424 \h </w:instrText>
      </w:r>
      <w:r w:rsidRPr="00F863A6">
        <w:rPr>
          <w:noProof/>
          <w:sz w:val="20"/>
          <w:szCs w:val="20"/>
        </w:rPr>
      </w:r>
      <w:r w:rsidRPr="00F863A6">
        <w:rPr>
          <w:noProof/>
          <w:sz w:val="20"/>
          <w:szCs w:val="20"/>
        </w:rPr>
        <w:fldChar w:fldCharType="separate"/>
      </w:r>
      <w:r w:rsidR="00003947">
        <w:rPr>
          <w:noProof/>
          <w:sz w:val="20"/>
          <w:szCs w:val="20"/>
        </w:rPr>
        <w:t>21</w:t>
      </w:r>
      <w:r w:rsidRPr="00F863A6">
        <w:rPr>
          <w:noProof/>
          <w:sz w:val="20"/>
          <w:szCs w:val="20"/>
        </w:rPr>
        <w:fldChar w:fldCharType="end"/>
      </w:r>
    </w:p>
    <w:p w14:paraId="5F962CC0" w14:textId="78993484" w:rsidR="00F863A6" w:rsidRPr="00F863A6" w:rsidRDefault="00F863A6">
      <w:pPr>
        <w:pStyle w:val="Kazalovsebine1"/>
        <w:rPr>
          <w:rFonts w:asciiTheme="minorHAnsi" w:eastAsiaTheme="minorEastAsia" w:hAnsiTheme="minorHAnsi" w:cstheme="minorBidi"/>
          <w:b w:val="0"/>
          <w:bCs w:val="0"/>
          <w:caps w:val="0"/>
          <w:noProof/>
          <w:sz w:val="20"/>
          <w:lang w:eastAsia="sl-SI"/>
        </w:rPr>
      </w:pPr>
      <w:r w:rsidRPr="00F863A6">
        <w:rPr>
          <w:rFonts w:ascii="Arial" w:hAnsi="Arial"/>
          <w:noProof/>
          <w:sz w:val="20"/>
        </w:rPr>
        <w:t>C.</w:t>
      </w:r>
      <w:r w:rsidRPr="00F863A6">
        <w:rPr>
          <w:rFonts w:asciiTheme="minorHAnsi" w:eastAsiaTheme="minorEastAsia" w:hAnsiTheme="minorHAnsi" w:cstheme="minorBidi"/>
          <w:b w:val="0"/>
          <w:bCs w:val="0"/>
          <w:caps w:val="0"/>
          <w:noProof/>
          <w:sz w:val="20"/>
          <w:lang w:eastAsia="sl-SI"/>
        </w:rPr>
        <w:tab/>
      </w:r>
      <w:r w:rsidRPr="00F863A6">
        <w:rPr>
          <w:rFonts w:ascii="Arial" w:hAnsi="Arial"/>
          <w:noProof/>
          <w:sz w:val="20"/>
        </w:rPr>
        <w:t>POVZETEK PREDRAČUNA (REKAPITULACIJA)</w:t>
      </w:r>
      <w:r w:rsidRPr="00F863A6">
        <w:rPr>
          <w:noProof/>
          <w:sz w:val="20"/>
        </w:rPr>
        <w:tab/>
      </w:r>
      <w:r w:rsidRPr="00F863A6">
        <w:rPr>
          <w:noProof/>
          <w:sz w:val="20"/>
        </w:rPr>
        <w:fldChar w:fldCharType="begin"/>
      </w:r>
      <w:r w:rsidRPr="00F863A6">
        <w:rPr>
          <w:noProof/>
          <w:sz w:val="20"/>
        </w:rPr>
        <w:instrText xml:space="preserve"> PAGEREF _Toc127519425 \h </w:instrText>
      </w:r>
      <w:r w:rsidRPr="00F863A6">
        <w:rPr>
          <w:noProof/>
          <w:sz w:val="20"/>
        </w:rPr>
      </w:r>
      <w:r w:rsidRPr="00F863A6">
        <w:rPr>
          <w:noProof/>
          <w:sz w:val="20"/>
        </w:rPr>
        <w:fldChar w:fldCharType="separate"/>
      </w:r>
      <w:r w:rsidR="00003947">
        <w:rPr>
          <w:noProof/>
          <w:sz w:val="20"/>
        </w:rPr>
        <w:t>22</w:t>
      </w:r>
      <w:r w:rsidRPr="00F863A6">
        <w:rPr>
          <w:noProof/>
          <w:sz w:val="20"/>
        </w:rPr>
        <w:fldChar w:fldCharType="end"/>
      </w:r>
    </w:p>
    <w:p w14:paraId="1F3FAACD" w14:textId="697941CC" w:rsidR="00F863A6" w:rsidRPr="00F863A6" w:rsidRDefault="00F863A6">
      <w:pPr>
        <w:pStyle w:val="Kazalovsebine1"/>
        <w:rPr>
          <w:rFonts w:asciiTheme="minorHAnsi" w:eastAsiaTheme="minorEastAsia" w:hAnsiTheme="minorHAnsi" w:cstheme="minorBidi"/>
          <w:b w:val="0"/>
          <w:bCs w:val="0"/>
          <w:caps w:val="0"/>
          <w:noProof/>
          <w:sz w:val="20"/>
          <w:lang w:eastAsia="sl-SI"/>
        </w:rPr>
      </w:pPr>
      <w:r w:rsidRPr="00F863A6">
        <w:rPr>
          <w:rFonts w:ascii="Arial" w:hAnsi="Arial"/>
          <w:noProof/>
          <w:sz w:val="20"/>
        </w:rPr>
        <w:t>D.</w:t>
      </w:r>
      <w:r w:rsidRPr="00F863A6">
        <w:rPr>
          <w:rFonts w:asciiTheme="minorHAnsi" w:eastAsiaTheme="minorEastAsia" w:hAnsiTheme="minorHAnsi" w:cstheme="minorBidi"/>
          <w:b w:val="0"/>
          <w:bCs w:val="0"/>
          <w:caps w:val="0"/>
          <w:noProof/>
          <w:sz w:val="20"/>
          <w:lang w:eastAsia="sl-SI"/>
        </w:rPr>
        <w:tab/>
      </w:r>
      <w:r w:rsidRPr="00F863A6">
        <w:rPr>
          <w:rFonts w:ascii="Arial" w:hAnsi="Arial"/>
          <w:noProof/>
          <w:sz w:val="20"/>
        </w:rPr>
        <w:t>PREDMET JAVNEGA NAROČILA</w:t>
      </w:r>
      <w:r w:rsidRPr="00F863A6">
        <w:rPr>
          <w:noProof/>
          <w:sz w:val="20"/>
        </w:rPr>
        <w:tab/>
      </w:r>
      <w:r w:rsidRPr="00F863A6">
        <w:rPr>
          <w:noProof/>
          <w:sz w:val="20"/>
        </w:rPr>
        <w:fldChar w:fldCharType="begin"/>
      </w:r>
      <w:r w:rsidRPr="00F863A6">
        <w:rPr>
          <w:noProof/>
          <w:sz w:val="20"/>
        </w:rPr>
        <w:instrText xml:space="preserve"> PAGEREF _Toc127519426 \h </w:instrText>
      </w:r>
      <w:r w:rsidRPr="00F863A6">
        <w:rPr>
          <w:noProof/>
          <w:sz w:val="20"/>
        </w:rPr>
      </w:r>
      <w:r w:rsidRPr="00F863A6">
        <w:rPr>
          <w:noProof/>
          <w:sz w:val="20"/>
        </w:rPr>
        <w:fldChar w:fldCharType="separate"/>
      </w:r>
      <w:r w:rsidR="00003947">
        <w:rPr>
          <w:noProof/>
          <w:sz w:val="20"/>
        </w:rPr>
        <w:t>24</w:t>
      </w:r>
      <w:r w:rsidRPr="00F863A6">
        <w:rPr>
          <w:noProof/>
          <w:sz w:val="20"/>
        </w:rPr>
        <w:fldChar w:fldCharType="end"/>
      </w:r>
    </w:p>
    <w:p w14:paraId="68884746" w14:textId="455F8685" w:rsidR="00F863A6" w:rsidRPr="00F863A6" w:rsidRDefault="00F863A6">
      <w:pPr>
        <w:pStyle w:val="Kazalovsebine1"/>
        <w:rPr>
          <w:rFonts w:asciiTheme="minorHAnsi" w:eastAsiaTheme="minorEastAsia" w:hAnsiTheme="minorHAnsi" w:cstheme="minorBidi"/>
          <w:b w:val="0"/>
          <w:bCs w:val="0"/>
          <w:caps w:val="0"/>
          <w:noProof/>
          <w:sz w:val="20"/>
          <w:lang w:eastAsia="sl-SI"/>
        </w:rPr>
      </w:pPr>
      <w:r w:rsidRPr="00F863A6">
        <w:rPr>
          <w:rFonts w:ascii="Arial" w:hAnsi="Arial"/>
          <w:noProof/>
          <w:sz w:val="20"/>
        </w:rPr>
        <w:t>E.</w:t>
      </w:r>
      <w:r w:rsidRPr="00F863A6">
        <w:rPr>
          <w:rFonts w:asciiTheme="minorHAnsi" w:eastAsiaTheme="minorEastAsia" w:hAnsiTheme="minorHAnsi" w:cstheme="minorBidi"/>
          <w:b w:val="0"/>
          <w:bCs w:val="0"/>
          <w:caps w:val="0"/>
          <w:noProof/>
          <w:sz w:val="20"/>
          <w:lang w:eastAsia="sl-SI"/>
        </w:rPr>
        <w:tab/>
      </w:r>
      <w:r w:rsidRPr="00F863A6">
        <w:rPr>
          <w:rFonts w:ascii="Arial" w:hAnsi="Arial"/>
          <w:noProof/>
          <w:sz w:val="20"/>
        </w:rPr>
        <w:t>UGOTAVLJANJE SPOSOBNOSTI: RAZLOGI ZA IZKLJUČITEV IN POGOJI ZA SODELOVANJE</w:t>
      </w:r>
      <w:r w:rsidRPr="00F863A6">
        <w:rPr>
          <w:noProof/>
          <w:sz w:val="20"/>
        </w:rPr>
        <w:tab/>
      </w:r>
      <w:r w:rsidRPr="00F863A6">
        <w:rPr>
          <w:noProof/>
          <w:sz w:val="20"/>
        </w:rPr>
        <w:fldChar w:fldCharType="begin"/>
      </w:r>
      <w:r w:rsidRPr="00F863A6">
        <w:rPr>
          <w:noProof/>
          <w:sz w:val="20"/>
        </w:rPr>
        <w:instrText xml:space="preserve"> PAGEREF _Toc127519427 \h </w:instrText>
      </w:r>
      <w:r w:rsidRPr="00F863A6">
        <w:rPr>
          <w:noProof/>
          <w:sz w:val="20"/>
        </w:rPr>
      </w:r>
      <w:r w:rsidRPr="00F863A6">
        <w:rPr>
          <w:noProof/>
          <w:sz w:val="20"/>
        </w:rPr>
        <w:fldChar w:fldCharType="separate"/>
      </w:r>
      <w:r w:rsidR="00003947">
        <w:rPr>
          <w:noProof/>
          <w:sz w:val="20"/>
        </w:rPr>
        <w:t>30</w:t>
      </w:r>
      <w:r w:rsidRPr="00F863A6">
        <w:rPr>
          <w:noProof/>
          <w:sz w:val="20"/>
        </w:rPr>
        <w:fldChar w:fldCharType="end"/>
      </w:r>
    </w:p>
    <w:p w14:paraId="4F23293D" w14:textId="4B65F088"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RAZLOGI ZA IZKLJUČITEV</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_Toc127519428 \h </w:instrText>
      </w:r>
      <w:r w:rsidRPr="00F863A6">
        <w:rPr>
          <w:noProof/>
          <w:sz w:val="20"/>
          <w:szCs w:val="20"/>
        </w:rPr>
      </w:r>
      <w:r w:rsidRPr="00F863A6">
        <w:rPr>
          <w:noProof/>
          <w:sz w:val="20"/>
          <w:szCs w:val="20"/>
        </w:rPr>
        <w:fldChar w:fldCharType="separate"/>
      </w:r>
      <w:r w:rsidR="00003947">
        <w:rPr>
          <w:noProof/>
          <w:sz w:val="20"/>
          <w:szCs w:val="20"/>
        </w:rPr>
        <w:t>30</w:t>
      </w:r>
      <w:r w:rsidRPr="00F863A6">
        <w:rPr>
          <w:noProof/>
          <w:sz w:val="20"/>
          <w:szCs w:val="20"/>
        </w:rPr>
        <w:fldChar w:fldCharType="end"/>
      </w:r>
    </w:p>
    <w:p w14:paraId="12F1D6B7" w14:textId="69B126BB"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POGOJI ZA SODELOVANJE</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_Toc127519429 \h </w:instrText>
      </w:r>
      <w:r w:rsidRPr="00F863A6">
        <w:rPr>
          <w:noProof/>
          <w:sz w:val="20"/>
          <w:szCs w:val="20"/>
        </w:rPr>
      </w:r>
      <w:r w:rsidRPr="00F863A6">
        <w:rPr>
          <w:noProof/>
          <w:sz w:val="20"/>
          <w:szCs w:val="20"/>
        </w:rPr>
        <w:fldChar w:fldCharType="separate"/>
      </w:r>
      <w:r w:rsidR="00003947">
        <w:rPr>
          <w:noProof/>
          <w:sz w:val="20"/>
          <w:szCs w:val="20"/>
        </w:rPr>
        <w:t>31</w:t>
      </w:r>
      <w:r w:rsidRPr="00F863A6">
        <w:rPr>
          <w:noProof/>
          <w:sz w:val="20"/>
          <w:szCs w:val="20"/>
        </w:rPr>
        <w:fldChar w:fldCharType="end"/>
      </w:r>
    </w:p>
    <w:p w14:paraId="62C6DDE1" w14:textId="2AE603B9"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E.00</w:t>
      </w:r>
      <w:r w:rsidRPr="00F863A6">
        <w:rPr>
          <w:rFonts w:asciiTheme="minorHAnsi" w:eastAsiaTheme="minorEastAsia" w:hAnsiTheme="minorHAnsi" w:cstheme="minorBidi"/>
          <w:caps w:val="0"/>
          <w:noProof/>
          <w:sz w:val="20"/>
          <w:szCs w:val="20"/>
          <w:lang w:eastAsia="sl-SI"/>
        </w:rPr>
        <w:tab/>
      </w:r>
      <w:r w:rsidRPr="00F863A6">
        <w:rPr>
          <w:rFonts w:ascii="Arial" w:hAnsi="Arial" w:cs="Arial"/>
          <w:noProof/>
          <w:sz w:val="20"/>
          <w:szCs w:val="20"/>
        </w:rPr>
        <w:t>EKONOMSKI IN FINANČNI POLOŽAJ - IZJAVA PONUDNIKA O IZPOLNJEVANJU POGOJEV</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_Toc127519430 \h </w:instrText>
      </w:r>
      <w:r w:rsidRPr="00F863A6">
        <w:rPr>
          <w:noProof/>
          <w:sz w:val="20"/>
          <w:szCs w:val="20"/>
        </w:rPr>
      </w:r>
      <w:r w:rsidRPr="00F863A6">
        <w:rPr>
          <w:noProof/>
          <w:sz w:val="20"/>
          <w:szCs w:val="20"/>
        </w:rPr>
        <w:fldChar w:fldCharType="separate"/>
      </w:r>
      <w:r w:rsidR="00003947">
        <w:rPr>
          <w:noProof/>
          <w:sz w:val="20"/>
          <w:szCs w:val="20"/>
        </w:rPr>
        <w:t>34</w:t>
      </w:r>
      <w:r w:rsidRPr="00F863A6">
        <w:rPr>
          <w:noProof/>
          <w:sz w:val="20"/>
          <w:szCs w:val="20"/>
        </w:rPr>
        <w:fldChar w:fldCharType="end"/>
      </w:r>
    </w:p>
    <w:p w14:paraId="023AF1CF" w14:textId="366E0E12" w:rsidR="00F863A6" w:rsidRPr="00F863A6" w:rsidRDefault="00F863A6">
      <w:pPr>
        <w:pStyle w:val="Kazalovsebine2"/>
        <w:tabs>
          <w:tab w:val="right" w:pos="8779"/>
        </w:tabs>
        <w:rPr>
          <w:rFonts w:asciiTheme="minorHAnsi" w:eastAsiaTheme="minorEastAsia" w:hAnsiTheme="minorHAnsi" w:cstheme="minorBidi"/>
          <w:caps w:val="0"/>
          <w:noProof/>
          <w:sz w:val="20"/>
          <w:szCs w:val="20"/>
          <w:lang w:eastAsia="sl-SI"/>
        </w:rPr>
      </w:pPr>
      <w:r w:rsidRPr="00F863A6">
        <w:rPr>
          <w:rFonts w:ascii="Arial" w:hAnsi="Arial" w:cs="Arial"/>
          <w:noProof/>
          <w:sz w:val="20"/>
          <w:szCs w:val="20"/>
        </w:rPr>
        <w:t>E.01</w:t>
      </w:r>
      <w:r w:rsidRPr="00F863A6">
        <w:rPr>
          <w:rFonts w:asciiTheme="minorHAnsi" w:eastAsiaTheme="minorEastAsia" w:hAnsiTheme="minorHAnsi" w:cstheme="minorBidi"/>
          <w:caps w:val="0"/>
          <w:noProof/>
          <w:sz w:val="20"/>
          <w:szCs w:val="20"/>
          <w:lang w:eastAsia="sl-SI"/>
        </w:rPr>
        <w:tab/>
      </w:r>
      <w:r w:rsidRPr="00F863A6">
        <w:rPr>
          <w:rFonts w:ascii="Arial" w:hAnsi="Arial" w:cs="Arial"/>
          <w:noProof/>
          <w:sz w:val="20"/>
          <w:szCs w:val="20"/>
        </w:rPr>
        <w:t>TEHNIČNA IN STROKOVNA SPOSOBNOST – DOKAZILA O IZPOLNJEVANJU POGOJEV</w:t>
      </w:r>
      <w:r w:rsidRPr="00F863A6">
        <w:rPr>
          <w:noProof/>
          <w:sz w:val="20"/>
          <w:szCs w:val="20"/>
        </w:rPr>
        <w:tab/>
      </w:r>
      <w:r w:rsidRPr="00F863A6">
        <w:rPr>
          <w:noProof/>
          <w:sz w:val="20"/>
          <w:szCs w:val="20"/>
        </w:rPr>
        <w:fldChar w:fldCharType="begin"/>
      </w:r>
      <w:r w:rsidRPr="00F863A6">
        <w:rPr>
          <w:noProof/>
          <w:sz w:val="20"/>
          <w:szCs w:val="20"/>
        </w:rPr>
        <w:instrText xml:space="preserve"> PAGEREF _Toc127519431 \h </w:instrText>
      </w:r>
      <w:r w:rsidRPr="00F863A6">
        <w:rPr>
          <w:noProof/>
          <w:sz w:val="20"/>
          <w:szCs w:val="20"/>
        </w:rPr>
      </w:r>
      <w:r w:rsidRPr="00F863A6">
        <w:rPr>
          <w:noProof/>
          <w:sz w:val="20"/>
          <w:szCs w:val="20"/>
        </w:rPr>
        <w:fldChar w:fldCharType="separate"/>
      </w:r>
      <w:r w:rsidR="00003947">
        <w:rPr>
          <w:noProof/>
          <w:sz w:val="20"/>
          <w:szCs w:val="20"/>
        </w:rPr>
        <w:t>35</w:t>
      </w:r>
      <w:r w:rsidRPr="00F863A6">
        <w:rPr>
          <w:noProof/>
          <w:sz w:val="20"/>
          <w:szCs w:val="20"/>
        </w:rPr>
        <w:fldChar w:fldCharType="end"/>
      </w:r>
    </w:p>
    <w:p w14:paraId="3A0F9D1B" w14:textId="2E9B65A7" w:rsidR="00F863A6" w:rsidRPr="00F863A6" w:rsidRDefault="00F863A6">
      <w:pPr>
        <w:pStyle w:val="Kazalovsebine1"/>
        <w:rPr>
          <w:rFonts w:asciiTheme="minorHAnsi" w:eastAsiaTheme="minorEastAsia" w:hAnsiTheme="minorHAnsi" w:cstheme="minorBidi"/>
          <w:b w:val="0"/>
          <w:bCs w:val="0"/>
          <w:caps w:val="0"/>
          <w:noProof/>
          <w:sz w:val="20"/>
          <w:lang w:eastAsia="sl-SI"/>
        </w:rPr>
      </w:pPr>
      <w:r w:rsidRPr="00F863A6">
        <w:rPr>
          <w:rFonts w:ascii="Arial" w:hAnsi="Arial"/>
          <w:noProof/>
          <w:sz w:val="20"/>
        </w:rPr>
        <w:t>F.</w:t>
      </w:r>
      <w:r w:rsidRPr="00F863A6">
        <w:rPr>
          <w:rFonts w:asciiTheme="minorHAnsi" w:eastAsiaTheme="minorEastAsia" w:hAnsiTheme="minorHAnsi" w:cstheme="minorBidi"/>
          <w:b w:val="0"/>
          <w:bCs w:val="0"/>
          <w:caps w:val="0"/>
          <w:noProof/>
          <w:sz w:val="20"/>
          <w:lang w:eastAsia="sl-SI"/>
        </w:rPr>
        <w:tab/>
      </w:r>
      <w:r w:rsidRPr="00F863A6">
        <w:rPr>
          <w:rFonts w:ascii="Arial" w:hAnsi="Arial"/>
          <w:noProof/>
          <w:sz w:val="20"/>
        </w:rPr>
        <w:t>VZOREC POGODBE</w:t>
      </w:r>
      <w:r w:rsidRPr="00F863A6">
        <w:rPr>
          <w:noProof/>
          <w:sz w:val="20"/>
        </w:rPr>
        <w:tab/>
      </w:r>
      <w:r w:rsidRPr="00F863A6">
        <w:rPr>
          <w:noProof/>
          <w:sz w:val="20"/>
        </w:rPr>
        <w:fldChar w:fldCharType="begin"/>
      </w:r>
      <w:r w:rsidRPr="00F863A6">
        <w:rPr>
          <w:noProof/>
          <w:sz w:val="20"/>
        </w:rPr>
        <w:instrText xml:space="preserve"> PAGEREF _Toc127519439 \h </w:instrText>
      </w:r>
      <w:r w:rsidRPr="00F863A6">
        <w:rPr>
          <w:noProof/>
          <w:sz w:val="20"/>
        </w:rPr>
      </w:r>
      <w:r w:rsidRPr="00F863A6">
        <w:rPr>
          <w:noProof/>
          <w:sz w:val="20"/>
        </w:rPr>
        <w:fldChar w:fldCharType="separate"/>
      </w:r>
      <w:r w:rsidR="00003947">
        <w:rPr>
          <w:noProof/>
          <w:sz w:val="20"/>
        </w:rPr>
        <w:t>39</w:t>
      </w:r>
      <w:r w:rsidRPr="00F863A6">
        <w:rPr>
          <w:noProof/>
          <w:sz w:val="20"/>
        </w:rPr>
        <w:fldChar w:fldCharType="end"/>
      </w:r>
    </w:p>
    <w:p w14:paraId="2129B308" w14:textId="3FC2276C" w:rsidR="00F863A6" w:rsidRPr="00F863A6" w:rsidRDefault="00F863A6" w:rsidP="00F863A6">
      <w:pPr>
        <w:pStyle w:val="Kazalovsebine1"/>
        <w:rPr>
          <w:rFonts w:asciiTheme="minorHAnsi" w:eastAsiaTheme="minorEastAsia" w:hAnsiTheme="minorHAnsi" w:cstheme="minorBidi"/>
          <w:b w:val="0"/>
          <w:bCs w:val="0"/>
          <w:caps w:val="0"/>
          <w:noProof/>
          <w:sz w:val="20"/>
          <w:lang w:eastAsia="sl-SI"/>
        </w:rPr>
      </w:pPr>
      <w:r w:rsidRPr="00F863A6">
        <w:rPr>
          <w:rFonts w:ascii="Arial" w:hAnsi="Arial"/>
          <w:noProof/>
          <w:sz w:val="20"/>
        </w:rPr>
        <w:t xml:space="preserve">G. </w:t>
      </w:r>
      <w:r>
        <w:rPr>
          <w:rFonts w:ascii="Arial" w:hAnsi="Arial"/>
          <w:noProof/>
          <w:sz w:val="20"/>
        </w:rPr>
        <w:tab/>
      </w:r>
      <w:r w:rsidRPr="00F863A6">
        <w:rPr>
          <w:rFonts w:ascii="Arial" w:hAnsi="Arial"/>
          <w:noProof/>
          <w:sz w:val="20"/>
        </w:rPr>
        <w:t>FINANČNA ZAVAROVANJA – GARANCIJE</w:t>
      </w:r>
      <w:r w:rsidRPr="00F863A6">
        <w:rPr>
          <w:noProof/>
          <w:sz w:val="20"/>
        </w:rPr>
        <w:tab/>
      </w:r>
      <w:r w:rsidRPr="00F863A6">
        <w:rPr>
          <w:noProof/>
          <w:sz w:val="20"/>
        </w:rPr>
        <w:fldChar w:fldCharType="begin"/>
      </w:r>
      <w:r w:rsidRPr="00F863A6">
        <w:rPr>
          <w:noProof/>
          <w:sz w:val="20"/>
        </w:rPr>
        <w:instrText xml:space="preserve"> PAGEREF _Toc127519440 \h </w:instrText>
      </w:r>
      <w:r w:rsidRPr="00F863A6">
        <w:rPr>
          <w:noProof/>
          <w:sz w:val="20"/>
        </w:rPr>
      </w:r>
      <w:r w:rsidRPr="00F863A6">
        <w:rPr>
          <w:noProof/>
          <w:sz w:val="20"/>
        </w:rPr>
        <w:fldChar w:fldCharType="separate"/>
      </w:r>
      <w:r w:rsidR="00003947">
        <w:rPr>
          <w:noProof/>
          <w:sz w:val="20"/>
        </w:rPr>
        <w:t>52</w:t>
      </w:r>
      <w:r w:rsidRPr="00F863A6">
        <w:rPr>
          <w:noProof/>
          <w:sz w:val="20"/>
        </w:rPr>
        <w:fldChar w:fldCharType="end"/>
      </w:r>
    </w:p>
    <w:p w14:paraId="57C5F2DA" w14:textId="42085BC4" w:rsidR="00F863A6" w:rsidRPr="00F863A6" w:rsidRDefault="00F863A6">
      <w:pPr>
        <w:pStyle w:val="Kazalovsebine1"/>
        <w:rPr>
          <w:rFonts w:asciiTheme="minorHAnsi" w:eastAsiaTheme="minorEastAsia" w:hAnsiTheme="minorHAnsi" w:cstheme="minorBidi"/>
          <w:b w:val="0"/>
          <w:bCs w:val="0"/>
          <w:caps w:val="0"/>
          <w:noProof/>
          <w:sz w:val="20"/>
          <w:lang w:eastAsia="sl-SI"/>
        </w:rPr>
      </w:pPr>
      <w:r w:rsidRPr="00F863A6">
        <w:rPr>
          <w:rFonts w:ascii="Arial" w:hAnsi="Arial"/>
          <w:noProof/>
          <w:sz w:val="20"/>
        </w:rPr>
        <w:t>H.</w:t>
      </w:r>
      <w:r w:rsidRPr="00F863A6">
        <w:rPr>
          <w:rFonts w:asciiTheme="minorHAnsi" w:eastAsiaTheme="minorEastAsia" w:hAnsiTheme="minorHAnsi" w:cstheme="minorBidi"/>
          <w:b w:val="0"/>
          <w:bCs w:val="0"/>
          <w:caps w:val="0"/>
          <w:noProof/>
          <w:sz w:val="20"/>
          <w:lang w:eastAsia="sl-SI"/>
        </w:rPr>
        <w:tab/>
      </w:r>
      <w:r w:rsidRPr="00F863A6">
        <w:rPr>
          <w:rFonts w:ascii="Arial" w:hAnsi="Arial"/>
          <w:noProof/>
          <w:sz w:val="20"/>
        </w:rPr>
        <w:t>PREDRAČUN</w:t>
      </w:r>
      <w:r w:rsidRPr="00F863A6">
        <w:rPr>
          <w:noProof/>
          <w:sz w:val="20"/>
        </w:rPr>
        <w:tab/>
      </w:r>
      <w:r w:rsidRPr="00F863A6">
        <w:rPr>
          <w:noProof/>
          <w:sz w:val="20"/>
        </w:rPr>
        <w:fldChar w:fldCharType="begin"/>
      </w:r>
      <w:r w:rsidRPr="00F863A6">
        <w:rPr>
          <w:noProof/>
          <w:sz w:val="20"/>
        </w:rPr>
        <w:instrText xml:space="preserve"> PAGEREF _Toc127519443 \h </w:instrText>
      </w:r>
      <w:r w:rsidRPr="00F863A6">
        <w:rPr>
          <w:noProof/>
          <w:sz w:val="20"/>
        </w:rPr>
      </w:r>
      <w:r w:rsidRPr="00F863A6">
        <w:rPr>
          <w:noProof/>
          <w:sz w:val="20"/>
        </w:rPr>
        <w:fldChar w:fldCharType="separate"/>
      </w:r>
      <w:r w:rsidR="00003947">
        <w:rPr>
          <w:noProof/>
          <w:sz w:val="20"/>
        </w:rPr>
        <w:t>56</w:t>
      </w:r>
      <w:r w:rsidRPr="00F863A6">
        <w:rPr>
          <w:noProof/>
          <w:sz w:val="20"/>
        </w:rPr>
        <w:fldChar w:fldCharType="end"/>
      </w:r>
    </w:p>
    <w:p w14:paraId="600270D5" w14:textId="2649234A" w:rsidR="00F863A6" w:rsidRPr="00F863A6" w:rsidRDefault="00F863A6">
      <w:pPr>
        <w:pStyle w:val="Kazalovsebine1"/>
        <w:rPr>
          <w:rFonts w:asciiTheme="minorHAnsi" w:eastAsiaTheme="minorEastAsia" w:hAnsiTheme="minorHAnsi" w:cstheme="minorBidi"/>
          <w:b w:val="0"/>
          <w:bCs w:val="0"/>
          <w:caps w:val="0"/>
          <w:noProof/>
          <w:sz w:val="20"/>
          <w:lang w:eastAsia="sl-SI"/>
        </w:rPr>
      </w:pPr>
      <w:r w:rsidRPr="00F863A6">
        <w:rPr>
          <w:rFonts w:ascii="Arial" w:hAnsi="Arial"/>
          <w:noProof/>
          <w:sz w:val="20"/>
        </w:rPr>
        <w:t>i.</w:t>
      </w:r>
      <w:r w:rsidRPr="00F863A6">
        <w:rPr>
          <w:rFonts w:asciiTheme="minorHAnsi" w:eastAsiaTheme="minorEastAsia" w:hAnsiTheme="minorHAnsi" w:cstheme="minorBidi"/>
          <w:b w:val="0"/>
          <w:bCs w:val="0"/>
          <w:caps w:val="0"/>
          <w:noProof/>
          <w:sz w:val="20"/>
          <w:lang w:eastAsia="sl-SI"/>
        </w:rPr>
        <w:tab/>
      </w:r>
      <w:r w:rsidRPr="00F863A6">
        <w:rPr>
          <w:rFonts w:ascii="Arial" w:hAnsi="Arial"/>
          <w:noProof/>
          <w:sz w:val="20"/>
        </w:rPr>
        <w:t>Obrazec ″ESPD″ – Enotni evropski dokument v zvezi z oddajo javnega naročila</w:t>
      </w:r>
      <w:r w:rsidRPr="00F863A6">
        <w:rPr>
          <w:noProof/>
          <w:sz w:val="20"/>
        </w:rPr>
        <w:tab/>
      </w:r>
      <w:r w:rsidRPr="00F863A6">
        <w:rPr>
          <w:noProof/>
          <w:sz w:val="20"/>
        </w:rPr>
        <w:fldChar w:fldCharType="begin"/>
      </w:r>
      <w:r w:rsidRPr="00F863A6">
        <w:rPr>
          <w:noProof/>
          <w:sz w:val="20"/>
        </w:rPr>
        <w:instrText xml:space="preserve"> PAGEREF _Toc127519444 \h </w:instrText>
      </w:r>
      <w:r w:rsidRPr="00F863A6">
        <w:rPr>
          <w:noProof/>
          <w:sz w:val="20"/>
        </w:rPr>
      </w:r>
      <w:r w:rsidRPr="00F863A6">
        <w:rPr>
          <w:noProof/>
          <w:sz w:val="20"/>
        </w:rPr>
        <w:fldChar w:fldCharType="separate"/>
      </w:r>
      <w:r w:rsidR="00003947">
        <w:rPr>
          <w:noProof/>
          <w:sz w:val="20"/>
        </w:rPr>
        <w:t>57</w:t>
      </w:r>
      <w:r w:rsidRPr="00F863A6">
        <w:rPr>
          <w:noProof/>
          <w:sz w:val="20"/>
        </w:rPr>
        <w:fldChar w:fldCharType="end"/>
      </w:r>
    </w:p>
    <w:p w14:paraId="58AF7AD6" w14:textId="2BB87624" w:rsidR="00F863A6" w:rsidRPr="00F863A6" w:rsidRDefault="00F863A6">
      <w:pPr>
        <w:pStyle w:val="Kazalovsebine1"/>
        <w:rPr>
          <w:rFonts w:asciiTheme="minorHAnsi" w:eastAsiaTheme="minorEastAsia" w:hAnsiTheme="minorHAnsi" w:cstheme="minorBidi"/>
          <w:b w:val="0"/>
          <w:bCs w:val="0"/>
          <w:caps w:val="0"/>
          <w:noProof/>
          <w:sz w:val="20"/>
          <w:lang w:eastAsia="sl-SI"/>
        </w:rPr>
      </w:pPr>
      <w:r w:rsidRPr="00F863A6">
        <w:rPr>
          <w:rFonts w:ascii="Arial" w:hAnsi="Arial"/>
          <w:noProof/>
          <w:sz w:val="20"/>
        </w:rPr>
        <w:t>J.</w:t>
      </w:r>
      <w:r w:rsidRPr="00F863A6">
        <w:rPr>
          <w:rFonts w:asciiTheme="minorHAnsi" w:eastAsiaTheme="minorEastAsia" w:hAnsiTheme="minorHAnsi" w:cstheme="minorBidi"/>
          <w:b w:val="0"/>
          <w:bCs w:val="0"/>
          <w:caps w:val="0"/>
          <w:noProof/>
          <w:sz w:val="20"/>
          <w:lang w:eastAsia="sl-SI"/>
        </w:rPr>
        <w:tab/>
      </w:r>
      <w:r w:rsidRPr="00F863A6">
        <w:rPr>
          <w:rFonts w:ascii="Arial" w:hAnsi="Arial"/>
          <w:noProof/>
          <w:sz w:val="20"/>
        </w:rPr>
        <w:t>PRILOGE</w:t>
      </w:r>
      <w:r w:rsidRPr="00F863A6">
        <w:rPr>
          <w:noProof/>
          <w:sz w:val="20"/>
        </w:rPr>
        <w:tab/>
      </w:r>
      <w:r w:rsidRPr="00F863A6">
        <w:rPr>
          <w:noProof/>
          <w:sz w:val="20"/>
        </w:rPr>
        <w:fldChar w:fldCharType="begin"/>
      </w:r>
      <w:r w:rsidRPr="00F863A6">
        <w:rPr>
          <w:noProof/>
          <w:sz w:val="20"/>
        </w:rPr>
        <w:instrText xml:space="preserve"> PAGEREF _Toc127519445 \h </w:instrText>
      </w:r>
      <w:r w:rsidRPr="00F863A6">
        <w:rPr>
          <w:noProof/>
          <w:sz w:val="20"/>
        </w:rPr>
      </w:r>
      <w:r w:rsidRPr="00F863A6">
        <w:rPr>
          <w:noProof/>
          <w:sz w:val="20"/>
        </w:rPr>
        <w:fldChar w:fldCharType="separate"/>
      </w:r>
      <w:r w:rsidR="00003947">
        <w:rPr>
          <w:noProof/>
          <w:sz w:val="20"/>
        </w:rPr>
        <w:t>58</w:t>
      </w:r>
      <w:r w:rsidRPr="00F863A6">
        <w:rPr>
          <w:noProof/>
          <w:sz w:val="20"/>
        </w:rPr>
        <w:fldChar w:fldCharType="end"/>
      </w:r>
    </w:p>
    <w:p w14:paraId="0BE6F846" w14:textId="5C99D218" w:rsidR="00051870" w:rsidRPr="00063E4B" w:rsidRDefault="007508DD" w:rsidP="00020886">
      <w:pPr>
        <w:pStyle w:val="1MH"/>
        <w:spacing w:after="240"/>
        <w:rPr>
          <w:rFonts w:ascii="Arial" w:hAnsi="Arial"/>
        </w:rPr>
      </w:pPr>
      <w:r w:rsidRPr="00F762BB">
        <w:rPr>
          <w:rFonts w:ascii="Arial" w:hAnsi="Arial"/>
          <w:sz w:val="20"/>
          <w:szCs w:val="20"/>
        </w:rPr>
        <w:fldChar w:fldCharType="end"/>
      </w:r>
      <w:r w:rsidR="00B63A71">
        <w:rPr>
          <w:rFonts w:ascii="Arial" w:hAnsi="Arial"/>
          <w:sz w:val="20"/>
          <w:szCs w:val="20"/>
        </w:rPr>
        <w:br w:type="page"/>
      </w:r>
      <w:bookmarkStart w:id="0" w:name="_Toc127519397"/>
      <w:r w:rsidR="00020886" w:rsidRPr="00063E4B">
        <w:rPr>
          <w:rFonts w:ascii="Arial" w:hAnsi="Arial"/>
        </w:rPr>
        <w:lastRenderedPageBreak/>
        <w:t>A.</w:t>
      </w:r>
      <w:r w:rsidR="00020886" w:rsidRPr="00063E4B">
        <w:rPr>
          <w:rFonts w:ascii="Arial" w:hAnsi="Arial"/>
        </w:rPr>
        <w:tab/>
        <w:t>SPLOŠNI DEL</w:t>
      </w:r>
      <w:bookmarkEnd w:id="0"/>
      <w:r w:rsidR="00081613" w:rsidRPr="00063E4B">
        <w:rPr>
          <w:rFonts w:ascii="Arial" w:hAnsi="Arial"/>
          <w:b w:val="0"/>
        </w:rPr>
        <w:tab/>
      </w:r>
    </w:p>
    <w:p w14:paraId="36CF539F" w14:textId="77777777" w:rsidR="00F24FFC" w:rsidRPr="005D5B0C" w:rsidRDefault="005D5B0C" w:rsidP="005D5B0C">
      <w:pPr>
        <w:pStyle w:val="2MH"/>
        <w:spacing w:after="240"/>
        <w:rPr>
          <w:rFonts w:ascii="Arial" w:hAnsi="Arial" w:cs="Arial"/>
          <w:sz w:val="24"/>
          <w:szCs w:val="24"/>
        </w:rPr>
      </w:pPr>
      <w:bookmarkStart w:id="1" w:name="_Toc127519398"/>
      <w:bookmarkStart w:id="2" w:name="_Toc506186578"/>
      <w:bookmarkStart w:id="3" w:name="_Toc506197430"/>
      <w:bookmarkStart w:id="4" w:name="_Toc506349287"/>
      <w:bookmarkStart w:id="5" w:name="_Toc506349468"/>
      <w:bookmarkStart w:id="6" w:name="_Toc506349840"/>
      <w:bookmarkStart w:id="7" w:name="_Toc506351881"/>
      <w:bookmarkStart w:id="8" w:name="_Toc506369518"/>
      <w:bookmarkStart w:id="9" w:name="_Toc508510237"/>
      <w:bookmarkStart w:id="10" w:name="_Toc131404432"/>
      <w:bookmarkStart w:id="11" w:name="_Ref132192856"/>
      <w:bookmarkStart w:id="12" w:name="_Toc132435097"/>
      <w:r w:rsidRPr="005D5B0C">
        <w:rPr>
          <w:rFonts w:ascii="Arial" w:hAnsi="Arial" w:cs="Arial"/>
          <w:sz w:val="24"/>
          <w:szCs w:val="24"/>
        </w:rPr>
        <w:t>A.00</w:t>
      </w:r>
      <w:r w:rsidRPr="005D5B0C">
        <w:rPr>
          <w:rFonts w:ascii="Arial" w:hAnsi="Arial" w:cs="Arial"/>
          <w:sz w:val="24"/>
          <w:szCs w:val="24"/>
        </w:rPr>
        <w:tab/>
        <w:t xml:space="preserve"> POVABILO K SODELOVANJU - OSNOVNI PODATKI O NAROČNIKU IN JAVNEM NAROČILU</w:t>
      </w:r>
      <w:bookmarkEnd w:id="1"/>
    </w:p>
    <w:p w14:paraId="4AC7CB76" w14:textId="64D87783" w:rsidR="00F24FFC" w:rsidRPr="00FA4775" w:rsidRDefault="00F24FFC" w:rsidP="00F24FFC">
      <w:pPr>
        <w:spacing w:line="276" w:lineRule="auto"/>
        <w:jc w:val="both"/>
        <w:rPr>
          <w:rFonts w:ascii="Arial" w:hAnsi="Arial" w:cs="Arial"/>
          <w:b/>
          <w:bCs/>
          <w:sz w:val="20"/>
          <w:szCs w:val="20"/>
        </w:rPr>
      </w:pPr>
      <w:r w:rsidRPr="00FA4775">
        <w:rPr>
          <w:rFonts w:ascii="Arial" w:hAnsi="Arial" w:cs="Arial"/>
          <w:sz w:val="20"/>
          <w:szCs w:val="20"/>
        </w:rPr>
        <w:t>V skladu z določili 4</w:t>
      </w:r>
      <w:r w:rsidR="00EF16BE">
        <w:rPr>
          <w:rFonts w:ascii="Arial" w:hAnsi="Arial" w:cs="Arial"/>
          <w:sz w:val="20"/>
          <w:szCs w:val="20"/>
        </w:rPr>
        <w:t>0</w:t>
      </w:r>
      <w:r w:rsidRPr="00FA4775">
        <w:rPr>
          <w:rFonts w:ascii="Arial" w:hAnsi="Arial" w:cs="Arial"/>
          <w:sz w:val="20"/>
          <w:szCs w:val="20"/>
        </w:rPr>
        <w:t>. člena Zakona o javnem naročanju (ZJN-3) (</w:t>
      </w:r>
      <w:hyperlink r:id="rId9" w:anchor="!/Uradni-list-RS-st-91-2015-z-dne-30-11-2015" w:tooltip="Uradni list RS, št. 91/2015 z dne 30. 11. 2015" w:history="1">
        <w:r w:rsidRPr="00FA4775">
          <w:rPr>
            <w:rFonts w:ascii="Arial" w:hAnsi="Arial" w:cs="Arial"/>
            <w:sz w:val="20"/>
            <w:szCs w:val="20"/>
          </w:rPr>
          <w:t>Uradni list RS, št. 91/15</w:t>
        </w:r>
        <w:r w:rsidR="001069A7">
          <w:rPr>
            <w:rFonts w:ascii="Arial" w:hAnsi="Arial" w:cs="Arial"/>
            <w:sz w:val="20"/>
            <w:szCs w:val="20"/>
          </w:rPr>
          <w:t>,</w:t>
        </w:r>
        <w:r w:rsidR="00DA4DCB">
          <w:rPr>
            <w:rFonts w:ascii="Arial" w:hAnsi="Arial" w:cs="Arial"/>
            <w:sz w:val="20"/>
            <w:szCs w:val="20"/>
          </w:rPr>
          <w:t>14/18</w:t>
        </w:r>
      </w:hyperlink>
      <w:r w:rsidR="001069A7">
        <w:rPr>
          <w:rFonts w:ascii="Arial" w:hAnsi="Arial" w:cs="Arial"/>
          <w:sz w:val="20"/>
          <w:szCs w:val="20"/>
        </w:rPr>
        <w:t>, 121/2</w:t>
      </w:r>
      <w:r w:rsidR="004B5DF0">
        <w:rPr>
          <w:rFonts w:ascii="Arial" w:hAnsi="Arial" w:cs="Arial"/>
          <w:sz w:val="20"/>
          <w:szCs w:val="20"/>
        </w:rPr>
        <w:t>1</w:t>
      </w:r>
      <w:r w:rsidR="00EF16BE">
        <w:rPr>
          <w:rFonts w:ascii="Arial" w:hAnsi="Arial" w:cs="Arial"/>
          <w:sz w:val="20"/>
          <w:szCs w:val="20"/>
        </w:rPr>
        <w:t>,</w:t>
      </w:r>
      <w:r w:rsidR="001069A7">
        <w:rPr>
          <w:rFonts w:ascii="Arial" w:hAnsi="Arial" w:cs="Arial"/>
          <w:sz w:val="20"/>
          <w:szCs w:val="20"/>
        </w:rPr>
        <w:t xml:space="preserve"> 10/22</w:t>
      </w:r>
      <w:r w:rsidR="00EF16BE">
        <w:rPr>
          <w:rFonts w:ascii="Arial" w:hAnsi="Arial" w:cs="Arial"/>
          <w:sz w:val="20"/>
          <w:szCs w:val="20"/>
        </w:rPr>
        <w:t xml:space="preserve">, </w:t>
      </w:r>
      <w:r w:rsidR="00EF16BE" w:rsidRPr="00D771C3">
        <w:rPr>
          <w:rFonts w:ascii="Arial" w:hAnsi="Arial" w:cs="Arial"/>
          <w:sz w:val="20"/>
          <w:szCs w:val="20"/>
        </w:rPr>
        <w:t xml:space="preserve">74/22 – </w:t>
      </w:r>
      <w:proofErr w:type="spellStart"/>
      <w:r w:rsidR="00EF16BE" w:rsidRPr="00D771C3">
        <w:rPr>
          <w:rFonts w:ascii="Arial" w:hAnsi="Arial" w:cs="Arial"/>
          <w:sz w:val="20"/>
          <w:szCs w:val="20"/>
        </w:rPr>
        <w:t>odl</w:t>
      </w:r>
      <w:proofErr w:type="spellEnd"/>
      <w:r w:rsidR="00EF16BE" w:rsidRPr="00D771C3">
        <w:rPr>
          <w:rFonts w:ascii="Arial" w:hAnsi="Arial" w:cs="Arial"/>
          <w:sz w:val="20"/>
          <w:szCs w:val="20"/>
        </w:rPr>
        <w:t>. US in 100/22 – ZNUZSZS</w:t>
      </w:r>
      <w:r w:rsidRPr="00FA4775">
        <w:rPr>
          <w:rFonts w:ascii="Arial" w:hAnsi="Arial" w:cs="Arial"/>
          <w:sz w:val="20"/>
          <w:szCs w:val="20"/>
        </w:rPr>
        <w:t xml:space="preserve">) naročnik vabi vse zainteresirane ponudnike, da predložijo svojo ponudbo po zahtevah te dokumentacije v zvezi z oddajo javnega naročila po </w:t>
      </w:r>
      <w:r w:rsidR="00DD381A" w:rsidRPr="005E1DD7">
        <w:rPr>
          <w:rFonts w:ascii="Arial" w:hAnsi="Arial" w:cs="Arial"/>
          <w:sz w:val="20"/>
          <w:szCs w:val="20"/>
        </w:rPr>
        <w:t>"</w:t>
      </w:r>
      <w:r w:rsidR="003A55F9">
        <w:rPr>
          <w:rFonts w:ascii="Arial" w:hAnsi="Arial" w:cs="Arial"/>
          <w:sz w:val="20"/>
          <w:szCs w:val="20"/>
        </w:rPr>
        <w:t xml:space="preserve">odprtem </w:t>
      </w:r>
      <w:r w:rsidRPr="00FA4775">
        <w:rPr>
          <w:rFonts w:ascii="Arial" w:hAnsi="Arial" w:cs="Arial"/>
          <w:sz w:val="20"/>
          <w:szCs w:val="20"/>
        </w:rPr>
        <w:t>postopku</w:t>
      </w:r>
      <w:r w:rsidR="00DD381A" w:rsidRPr="005E1DD7">
        <w:rPr>
          <w:rFonts w:ascii="Arial" w:hAnsi="Arial" w:cs="Arial"/>
          <w:sz w:val="20"/>
          <w:szCs w:val="20"/>
        </w:rPr>
        <w:t>"</w:t>
      </w:r>
      <w:r w:rsidRPr="00FA4775">
        <w:rPr>
          <w:rFonts w:ascii="Arial" w:hAnsi="Arial" w:cs="Arial"/>
          <w:sz w:val="20"/>
          <w:szCs w:val="20"/>
        </w:rPr>
        <w:t>.</w:t>
      </w:r>
    </w:p>
    <w:p w14:paraId="6DD53964" w14:textId="77777777" w:rsidR="00F24FFC" w:rsidRPr="00FA4775" w:rsidRDefault="00F24FFC" w:rsidP="00F24FFC">
      <w:pPr>
        <w:spacing w:line="276" w:lineRule="auto"/>
        <w:jc w:val="both"/>
        <w:rPr>
          <w:rFonts w:ascii="Arial" w:hAnsi="Arial" w:cs="Arial"/>
          <w:sz w:val="20"/>
          <w:szCs w:val="20"/>
        </w:rPr>
      </w:pPr>
    </w:p>
    <w:p w14:paraId="2807B521" w14:textId="5F6DDAC4" w:rsidR="00305A0B" w:rsidRPr="00FA4775" w:rsidRDefault="00F24FFC" w:rsidP="001B7F5C">
      <w:pPr>
        <w:spacing w:line="276" w:lineRule="auto"/>
        <w:jc w:val="both"/>
        <w:rPr>
          <w:rFonts w:ascii="Arial" w:hAnsi="Arial" w:cs="Arial"/>
          <w:sz w:val="20"/>
          <w:szCs w:val="20"/>
        </w:rPr>
      </w:pPr>
      <w:r w:rsidRPr="00FA4775">
        <w:rPr>
          <w:rFonts w:ascii="Arial" w:hAnsi="Arial" w:cs="Arial"/>
          <w:sz w:val="20"/>
          <w:szCs w:val="20"/>
        </w:rPr>
        <w:t xml:space="preserve">Podatki o javnem naročilu so opredeljeni v tej dokumentaciji v zvezi z oddajo javnega naročila in v objavi javnega naročila na </w:t>
      </w:r>
      <w:r w:rsidR="00185D2B" w:rsidRPr="00FA4775">
        <w:rPr>
          <w:rFonts w:ascii="Arial" w:hAnsi="Arial" w:cs="Arial"/>
          <w:sz w:val="20"/>
          <w:szCs w:val="20"/>
        </w:rPr>
        <w:t>P</w:t>
      </w:r>
      <w:r w:rsidRPr="00FA4775">
        <w:rPr>
          <w:rFonts w:ascii="Arial" w:hAnsi="Arial" w:cs="Arial"/>
          <w:sz w:val="20"/>
          <w:szCs w:val="20"/>
        </w:rPr>
        <w:t>ortalu javnih naročil (</w:t>
      </w:r>
      <w:hyperlink r:id="rId10" w:history="1">
        <w:r w:rsidRPr="00FA4775">
          <w:rPr>
            <w:rFonts w:ascii="Arial" w:hAnsi="Arial" w:cs="Arial"/>
            <w:color w:val="0000FF"/>
            <w:sz w:val="20"/>
            <w:szCs w:val="20"/>
            <w:u w:val="single"/>
          </w:rPr>
          <w:t>www.enarocanje.si</w:t>
        </w:r>
      </w:hyperlink>
      <w:r w:rsidRPr="00FA4775">
        <w:rPr>
          <w:rFonts w:ascii="Arial" w:hAnsi="Arial" w:cs="Arial"/>
          <w:sz w:val="20"/>
          <w:szCs w:val="20"/>
        </w:rPr>
        <w:t>)</w:t>
      </w:r>
      <w:r w:rsidR="00CC3363">
        <w:rPr>
          <w:rFonts w:ascii="Arial" w:hAnsi="Arial" w:cs="Arial"/>
          <w:sz w:val="20"/>
          <w:szCs w:val="20"/>
        </w:rPr>
        <w:t xml:space="preserve"> in v Uradnem listu Evropske unije</w:t>
      </w:r>
      <w:r w:rsidR="00CC3363" w:rsidRPr="002F2735">
        <w:rPr>
          <w:rFonts w:ascii="Arial" w:hAnsi="Arial" w:cs="Arial"/>
          <w:sz w:val="20"/>
          <w:szCs w:val="20"/>
        </w:rPr>
        <w:t>.</w:t>
      </w:r>
      <w:r w:rsidRPr="00FA4775">
        <w:rPr>
          <w:rFonts w:ascii="Arial" w:hAnsi="Arial" w:cs="Arial"/>
          <w:sz w:val="20"/>
          <w:szCs w:val="20"/>
        </w:rPr>
        <w:t xml:space="preserve"> </w:t>
      </w:r>
    </w:p>
    <w:p w14:paraId="4ABC79F2" w14:textId="77777777" w:rsidR="00F24FFC" w:rsidRPr="00FA4775" w:rsidRDefault="00F24FFC" w:rsidP="00F24FFC">
      <w:pPr>
        <w:spacing w:line="276" w:lineRule="auto"/>
        <w:jc w:val="both"/>
        <w:rPr>
          <w:rFonts w:ascii="Arial" w:hAnsi="Arial" w:cs="Arial"/>
          <w:sz w:val="20"/>
          <w:szCs w:val="20"/>
        </w:rPr>
      </w:pPr>
    </w:p>
    <w:p w14:paraId="3B9F1347" w14:textId="77777777" w:rsidR="00F24FFC" w:rsidRPr="00FA4775" w:rsidRDefault="00F24FFC" w:rsidP="00F24FFC">
      <w:pPr>
        <w:spacing w:line="276" w:lineRule="auto"/>
        <w:jc w:val="both"/>
        <w:rPr>
          <w:rFonts w:ascii="Arial" w:hAnsi="Arial" w:cs="Arial"/>
          <w:sz w:val="20"/>
          <w:szCs w:val="20"/>
        </w:rPr>
      </w:pPr>
      <w:r w:rsidRPr="00FA4775">
        <w:rPr>
          <w:rFonts w:ascii="Arial" w:hAnsi="Arial" w:cs="Arial"/>
          <w:sz w:val="20"/>
          <w:szCs w:val="20"/>
        </w:rPr>
        <w:t>Ponudbe morajo biti v celoti pripravljene v skladu z zahtevami in pogoji iz te dokumentacije v zvezi z oddajo javnega naročila.</w:t>
      </w:r>
    </w:p>
    <w:p w14:paraId="60B366E1" w14:textId="77777777" w:rsidR="00F24FFC" w:rsidRPr="00FA4775" w:rsidRDefault="00F24FFC" w:rsidP="00F24FFC">
      <w:pPr>
        <w:spacing w:line="276" w:lineRule="auto"/>
        <w:jc w:val="both"/>
        <w:rPr>
          <w:rFonts w:ascii="Arial" w:hAnsi="Arial" w:cs="Arial"/>
          <w:sz w:val="20"/>
          <w:szCs w:val="20"/>
          <w:lang w:eastAsia="sl-SI"/>
        </w:rPr>
      </w:pPr>
    </w:p>
    <w:p w14:paraId="5D7EA8A4" w14:textId="77777777" w:rsidR="00F24FFC" w:rsidRPr="00FA4775" w:rsidRDefault="00F24FFC" w:rsidP="00F24FFC">
      <w:pPr>
        <w:spacing w:line="276" w:lineRule="auto"/>
        <w:jc w:val="both"/>
        <w:rPr>
          <w:rFonts w:ascii="Arial" w:hAnsi="Arial" w:cs="Arial"/>
          <w:sz w:val="20"/>
          <w:szCs w:val="20"/>
        </w:rPr>
      </w:pPr>
      <w:r w:rsidRPr="00FA4775">
        <w:rPr>
          <w:rFonts w:ascii="Arial" w:hAnsi="Arial" w:cs="Arial"/>
          <w:sz w:val="20"/>
          <w:szCs w:val="20"/>
        </w:rPr>
        <w:t>Vsi stroški priprave ponudbe in ponudbene dokumentacije so stroški ponudnika.</w:t>
      </w:r>
    </w:p>
    <w:p w14:paraId="5F1892CA" w14:textId="77777777" w:rsidR="00F24FFC" w:rsidRPr="00FA4775" w:rsidRDefault="00F24FFC" w:rsidP="00F24FFC">
      <w:pPr>
        <w:spacing w:line="276" w:lineRule="auto"/>
        <w:jc w:val="both"/>
        <w:rPr>
          <w:rFonts w:ascii="Arial" w:hAnsi="Arial" w:cs="Arial"/>
          <w:sz w:val="20"/>
          <w:szCs w:val="20"/>
        </w:rPr>
      </w:pPr>
    </w:p>
    <w:p w14:paraId="4CC428D9" w14:textId="77777777" w:rsidR="00F24FFC" w:rsidRPr="00FA4775" w:rsidRDefault="00F24FFC" w:rsidP="00F24FFC">
      <w:pPr>
        <w:spacing w:line="276" w:lineRule="auto"/>
        <w:jc w:val="both"/>
        <w:rPr>
          <w:rFonts w:ascii="Arial" w:hAnsi="Arial" w:cs="Arial"/>
          <w:sz w:val="20"/>
          <w:szCs w:val="20"/>
          <w:lang w:eastAsia="sl-SI"/>
        </w:rPr>
      </w:pPr>
      <w:r w:rsidRPr="00FA4775">
        <w:rPr>
          <w:rFonts w:ascii="Arial" w:hAnsi="Arial" w:cs="Arial"/>
          <w:b/>
          <w:sz w:val="20"/>
          <w:szCs w:val="20"/>
          <w:lang w:eastAsia="sl-SI"/>
        </w:rPr>
        <w:t>Informacije o naročniku</w:t>
      </w:r>
      <w:r w:rsidRPr="00FA4775">
        <w:rPr>
          <w:rFonts w:ascii="Arial" w:hAnsi="Arial" w:cs="Arial"/>
          <w:sz w:val="20"/>
          <w:szCs w:val="20"/>
          <w:lang w:eastAsia="sl-SI"/>
        </w:rPr>
        <w:t>:</w:t>
      </w:r>
    </w:p>
    <w:p w14:paraId="1C5FE207" w14:textId="77777777" w:rsidR="000936AE" w:rsidRPr="00FA4775" w:rsidRDefault="00CB15D4" w:rsidP="00F24FFC">
      <w:pPr>
        <w:tabs>
          <w:tab w:val="left" w:pos="2835"/>
        </w:tabs>
        <w:spacing w:line="276" w:lineRule="auto"/>
        <w:rPr>
          <w:rFonts w:ascii="Arial" w:hAnsi="Arial" w:cs="Arial"/>
          <w:bCs/>
          <w:noProof/>
          <w:sz w:val="20"/>
          <w:szCs w:val="20"/>
        </w:rPr>
      </w:pPr>
      <w:r>
        <w:rPr>
          <w:rFonts w:ascii="Arial" w:hAnsi="Arial" w:cs="Arial"/>
          <w:bCs/>
          <w:noProof/>
          <w:sz w:val="20"/>
          <w:szCs w:val="20"/>
        </w:rPr>
        <w:t>Fraport Slovenija</w:t>
      </w:r>
      <w:r w:rsidR="00F24FFC" w:rsidRPr="00FA4775">
        <w:rPr>
          <w:rFonts w:ascii="Arial" w:hAnsi="Arial" w:cs="Arial"/>
          <w:bCs/>
          <w:noProof/>
          <w:sz w:val="20"/>
          <w:szCs w:val="20"/>
        </w:rPr>
        <w:t>, d.o.o.</w:t>
      </w:r>
    </w:p>
    <w:p w14:paraId="256EEE2D" w14:textId="77777777" w:rsidR="000936AE" w:rsidRPr="00FA4775" w:rsidRDefault="00F24FFC" w:rsidP="00F24FFC">
      <w:pPr>
        <w:tabs>
          <w:tab w:val="left" w:pos="2835"/>
        </w:tabs>
        <w:spacing w:line="276" w:lineRule="auto"/>
        <w:rPr>
          <w:rFonts w:ascii="Arial" w:hAnsi="Arial" w:cs="Arial"/>
          <w:noProof/>
          <w:sz w:val="20"/>
          <w:szCs w:val="20"/>
        </w:rPr>
      </w:pPr>
      <w:r w:rsidRPr="00FA4775">
        <w:rPr>
          <w:rFonts w:ascii="Arial" w:hAnsi="Arial" w:cs="Arial"/>
          <w:noProof/>
          <w:sz w:val="20"/>
          <w:szCs w:val="20"/>
        </w:rPr>
        <w:t>Zg. Brnik 130a</w:t>
      </w:r>
    </w:p>
    <w:p w14:paraId="2BB400B3" w14:textId="77777777" w:rsidR="000936AE" w:rsidRPr="00FA4775" w:rsidRDefault="00F24FFC" w:rsidP="00F24FFC">
      <w:pPr>
        <w:tabs>
          <w:tab w:val="left" w:pos="2835"/>
        </w:tabs>
        <w:spacing w:line="276" w:lineRule="auto"/>
        <w:rPr>
          <w:rFonts w:ascii="Arial" w:hAnsi="Arial" w:cs="Arial"/>
          <w:noProof/>
          <w:sz w:val="20"/>
          <w:szCs w:val="20"/>
        </w:rPr>
      </w:pPr>
      <w:r w:rsidRPr="00FA4775">
        <w:rPr>
          <w:rFonts w:ascii="Arial" w:hAnsi="Arial" w:cs="Arial"/>
          <w:noProof/>
          <w:sz w:val="20"/>
          <w:szCs w:val="20"/>
        </w:rPr>
        <w:t>SI-4210 Brnik-Aerodrom</w:t>
      </w:r>
    </w:p>
    <w:p w14:paraId="338BB064" w14:textId="77777777" w:rsidR="000936AE" w:rsidRPr="00FA4775" w:rsidRDefault="00F24FFC" w:rsidP="00F24FFC">
      <w:pPr>
        <w:tabs>
          <w:tab w:val="left" w:pos="2835"/>
        </w:tabs>
        <w:spacing w:line="276" w:lineRule="auto"/>
        <w:rPr>
          <w:rFonts w:ascii="Arial" w:hAnsi="Arial" w:cs="Arial"/>
          <w:bCs/>
          <w:noProof/>
          <w:sz w:val="20"/>
          <w:szCs w:val="20"/>
        </w:rPr>
      </w:pPr>
      <w:r w:rsidRPr="00FA4775">
        <w:rPr>
          <w:rFonts w:ascii="Arial" w:hAnsi="Arial" w:cs="Arial"/>
          <w:sz w:val="20"/>
          <w:szCs w:val="20"/>
        </w:rPr>
        <w:t xml:space="preserve">ID za DDV: </w:t>
      </w:r>
      <w:r w:rsidRPr="00FA4775">
        <w:rPr>
          <w:rFonts w:ascii="Arial" w:hAnsi="Arial" w:cs="Arial"/>
          <w:bCs/>
          <w:noProof/>
          <w:sz w:val="20"/>
          <w:szCs w:val="20"/>
        </w:rPr>
        <w:t>SI12574856</w:t>
      </w:r>
    </w:p>
    <w:p w14:paraId="10FAAC3F" w14:textId="77777777" w:rsidR="00F24FFC" w:rsidRPr="00FA4775" w:rsidRDefault="00777523" w:rsidP="00F24FFC">
      <w:pPr>
        <w:tabs>
          <w:tab w:val="left" w:pos="2835"/>
        </w:tabs>
        <w:spacing w:line="276" w:lineRule="auto"/>
        <w:rPr>
          <w:rFonts w:ascii="Arial" w:hAnsi="Arial" w:cs="Arial"/>
          <w:noProof/>
          <w:sz w:val="20"/>
          <w:szCs w:val="20"/>
        </w:rPr>
      </w:pPr>
      <w:r w:rsidRPr="00FA4775">
        <w:rPr>
          <w:rFonts w:ascii="Arial" w:hAnsi="Arial" w:cs="Arial"/>
          <w:sz w:val="20"/>
          <w:szCs w:val="20"/>
        </w:rPr>
        <w:t>M</w:t>
      </w:r>
      <w:r w:rsidR="00F24FFC" w:rsidRPr="00FA4775">
        <w:rPr>
          <w:rFonts w:ascii="Arial" w:hAnsi="Arial" w:cs="Arial"/>
          <w:sz w:val="20"/>
          <w:szCs w:val="20"/>
        </w:rPr>
        <w:t xml:space="preserve">atična številka: </w:t>
      </w:r>
      <w:r w:rsidR="00F24FFC" w:rsidRPr="00FA4775">
        <w:rPr>
          <w:rFonts w:ascii="Arial" w:hAnsi="Arial" w:cs="Arial"/>
          <w:bCs/>
          <w:noProof/>
          <w:sz w:val="20"/>
          <w:szCs w:val="20"/>
        </w:rPr>
        <w:t>5142768000</w:t>
      </w:r>
    </w:p>
    <w:p w14:paraId="7BAE9E09" w14:textId="77777777" w:rsidR="00F24FFC" w:rsidRPr="00FA4775" w:rsidRDefault="00F24FFC" w:rsidP="00F24FFC">
      <w:pPr>
        <w:autoSpaceDE w:val="0"/>
        <w:autoSpaceDN w:val="0"/>
        <w:adjustRightInd w:val="0"/>
        <w:spacing w:line="276" w:lineRule="auto"/>
        <w:jc w:val="both"/>
        <w:rPr>
          <w:rFonts w:ascii="Arial" w:hAnsi="Arial" w:cs="Arial"/>
          <w:sz w:val="20"/>
          <w:szCs w:val="20"/>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997B75" w:rsidRPr="00E72A3F" w14:paraId="504B2F13" w14:textId="77777777" w:rsidTr="00785AC8">
        <w:trPr>
          <w:cantSplit/>
          <w:trHeight w:val="502"/>
        </w:trPr>
        <w:tc>
          <w:tcPr>
            <w:tcW w:w="2196" w:type="dxa"/>
            <w:vAlign w:val="center"/>
          </w:tcPr>
          <w:p w14:paraId="74F1C577" w14:textId="77777777" w:rsidR="00997B75" w:rsidRPr="00A05756" w:rsidRDefault="00997B75" w:rsidP="00785AC8">
            <w:pPr>
              <w:spacing w:line="276" w:lineRule="auto"/>
              <w:rPr>
                <w:rFonts w:ascii="Arial" w:hAnsi="Arial" w:cs="Arial"/>
                <w:sz w:val="20"/>
                <w:szCs w:val="20"/>
              </w:rPr>
            </w:pPr>
            <w:r w:rsidRPr="00A05756">
              <w:rPr>
                <w:rFonts w:ascii="Arial" w:hAnsi="Arial" w:cs="Arial"/>
                <w:sz w:val="20"/>
                <w:szCs w:val="20"/>
              </w:rPr>
              <w:t>Predmet naročila:</w:t>
            </w:r>
          </w:p>
        </w:tc>
        <w:tc>
          <w:tcPr>
            <w:tcW w:w="6451" w:type="dxa"/>
            <w:gridSpan w:val="3"/>
            <w:tcBorders>
              <w:bottom w:val="nil"/>
            </w:tcBorders>
            <w:vAlign w:val="center"/>
          </w:tcPr>
          <w:p w14:paraId="7A314C5B" w14:textId="146E8CEA" w:rsidR="00997B75" w:rsidRPr="00E72A3F" w:rsidRDefault="000A0F36" w:rsidP="00785AC8">
            <w:pPr>
              <w:spacing w:line="276" w:lineRule="auto"/>
              <w:jc w:val="center"/>
              <w:rPr>
                <w:rFonts w:cs="Arial"/>
                <w:b/>
                <w:bCs/>
              </w:rPr>
            </w:pPr>
            <w:r>
              <w:rPr>
                <w:rFonts w:ascii="Arial" w:hAnsi="Arial" w:cs="Arial"/>
                <w:b/>
                <w:sz w:val="20"/>
                <w:szCs w:val="20"/>
              </w:rPr>
              <w:t>DOBAVA KABLOV, KONEKTORJEV IN SVETILK ZA NOVO VOZNO STEZO TWY J IN OBNOVO ENEGA ODSEKA VOZNE STEZE TWY A</w:t>
            </w:r>
          </w:p>
        </w:tc>
      </w:tr>
      <w:tr w:rsidR="00997B75" w:rsidRPr="00E72A3F" w14:paraId="1F2D8E27" w14:textId="77777777" w:rsidTr="00785AC8">
        <w:trPr>
          <w:cantSplit/>
          <w:trHeight w:val="426"/>
        </w:trPr>
        <w:tc>
          <w:tcPr>
            <w:tcW w:w="2196" w:type="dxa"/>
            <w:vAlign w:val="center"/>
          </w:tcPr>
          <w:p w14:paraId="6F59DB05" w14:textId="77777777" w:rsidR="00997B75" w:rsidRPr="00A05756" w:rsidRDefault="00997B75" w:rsidP="00785AC8">
            <w:pPr>
              <w:spacing w:line="276" w:lineRule="auto"/>
              <w:rPr>
                <w:rFonts w:ascii="Arial" w:hAnsi="Arial" w:cs="Arial"/>
                <w:sz w:val="20"/>
                <w:szCs w:val="20"/>
              </w:rPr>
            </w:pPr>
            <w:r w:rsidRPr="00A05756">
              <w:rPr>
                <w:rFonts w:ascii="Arial" w:hAnsi="Arial" w:cs="Arial"/>
                <w:sz w:val="20"/>
                <w:szCs w:val="20"/>
              </w:rPr>
              <w:t>Oznaka naročila:</w:t>
            </w:r>
          </w:p>
        </w:tc>
        <w:tc>
          <w:tcPr>
            <w:tcW w:w="6451" w:type="dxa"/>
            <w:gridSpan w:val="3"/>
            <w:tcBorders>
              <w:bottom w:val="nil"/>
            </w:tcBorders>
            <w:vAlign w:val="center"/>
          </w:tcPr>
          <w:p w14:paraId="653436F7" w14:textId="70209C36" w:rsidR="00997B75" w:rsidRPr="00E72A3F" w:rsidRDefault="000A0F36" w:rsidP="00785AC8">
            <w:pPr>
              <w:spacing w:line="276" w:lineRule="auto"/>
              <w:rPr>
                <w:rFonts w:cs="Arial"/>
                <w:b/>
              </w:rPr>
            </w:pPr>
            <w:r>
              <w:rPr>
                <w:rFonts w:ascii="Arial" w:hAnsi="Arial" w:cs="Arial"/>
                <w:b/>
                <w:sz w:val="20"/>
                <w:szCs w:val="20"/>
                <w:lang w:eastAsia="sl-SI"/>
              </w:rPr>
              <w:t>JN-2023-B2-CIME/2/MF</w:t>
            </w:r>
          </w:p>
        </w:tc>
      </w:tr>
      <w:tr w:rsidR="00997B75" w:rsidRPr="00A05756" w14:paraId="538363F7" w14:textId="77777777" w:rsidTr="00FC6968">
        <w:trPr>
          <w:cantSplit/>
          <w:trHeight w:val="315"/>
        </w:trPr>
        <w:tc>
          <w:tcPr>
            <w:tcW w:w="2196" w:type="dxa"/>
            <w:vMerge w:val="restart"/>
            <w:vAlign w:val="center"/>
          </w:tcPr>
          <w:p w14:paraId="31B341A4" w14:textId="77777777" w:rsidR="00997B75" w:rsidRPr="00A05756" w:rsidRDefault="00997B75" w:rsidP="00785AC8">
            <w:pPr>
              <w:spacing w:line="276" w:lineRule="auto"/>
              <w:rPr>
                <w:rFonts w:ascii="Arial" w:hAnsi="Arial" w:cs="Arial"/>
                <w:sz w:val="20"/>
                <w:szCs w:val="20"/>
              </w:rPr>
            </w:pPr>
            <w:r w:rsidRPr="00A05756">
              <w:rPr>
                <w:rFonts w:ascii="Arial" w:hAnsi="Arial" w:cs="Arial"/>
                <w:sz w:val="20"/>
                <w:szCs w:val="20"/>
              </w:rPr>
              <w:t>Oddaja ponudb:</w:t>
            </w:r>
          </w:p>
        </w:tc>
        <w:tc>
          <w:tcPr>
            <w:tcW w:w="709" w:type="dxa"/>
            <w:vMerge w:val="restart"/>
            <w:vAlign w:val="center"/>
          </w:tcPr>
          <w:p w14:paraId="44E9F164" w14:textId="77777777" w:rsidR="00997B75" w:rsidRPr="0050789C" w:rsidRDefault="00997B75" w:rsidP="00785AC8">
            <w:pPr>
              <w:spacing w:line="276" w:lineRule="auto"/>
              <w:jc w:val="right"/>
              <w:rPr>
                <w:rFonts w:ascii="Arial" w:hAnsi="Arial" w:cs="Arial"/>
                <w:sz w:val="20"/>
                <w:szCs w:val="20"/>
              </w:rPr>
            </w:pPr>
            <w:r w:rsidRPr="0050789C">
              <w:rPr>
                <w:rFonts w:ascii="Arial" w:hAnsi="Arial" w:cs="Arial"/>
                <w:sz w:val="20"/>
                <w:szCs w:val="20"/>
              </w:rPr>
              <w:t>Rok:</w:t>
            </w:r>
          </w:p>
        </w:tc>
        <w:tc>
          <w:tcPr>
            <w:tcW w:w="709" w:type="dxa"/>
            <w:tcBorders>
              <w:bottom w:val="nil"/>
              <w:right w:val="nil"/>
            </w:tcBorders>
            <w:vAlign w:val="center"/>
          </w:tcPr>
          <w:p w14:paraId="5DDE67BC" w14:textId="77777777" w:rsidR="00997B75" w:rsidRPr="00492DE7" w:rsidRDefault="00997B75" w:rsidP="00785AC8">
            <w:pPr>
              <w:spacing w:line="276" w:lineRule="auto"/>
              <w:rPr>
                <w:rFonts w:ascii="Arial" w:hAnsi="Arial" w:cs="Arial"/>
                <w:b/>
                <w:sz w:val="20"/>
                <w:szCs w:val="20"/>
                <w:highlight w:val="yellow"/>
              </w:rPr>
            </w:pPr>
            <w:r w:rsidRPr="00396731">
              <w:rPr>
                <w:rFonts w:ascii="Arial" w:hAnsi="Arial" w:cs="Arial"/>
                <w:b/>
                <w:sz w:val="20"/>
                <w:szCs w:val="20"/>
              </w:rPr>
              <w:t>dan:</w:t>
            </w:r>
          </w:p>
        </w:tc>
        <w:tc>
          <w:tcPr>
            <w:tcW w:w="5033" w:type="dxa"/>
            <w:tcBorders>
              <w:left w:val="nil"/>
              <w:bottom w:val="nil"/>
            </w:tcBorders>
            <w:shd w:val="clear" w:color="auto" w:fill="auto"/>
            <w:vAlign w:val="center"/>
          </w:tcPr>
          <w:p w14:paraId="383E9268" w14:textId="3391F2EF" w:rsidR="00997B75" w:rsidRPr="00075791" w:rsidRDefault="00742706" w:rsidP="00785AC8">
            <w:pPr>
              <w:spacing w:line="276" w:lineRule="auto"/>
              <w:rPr>
                <w:rFonts w:ascii="Arial" w:hAnsi="Arial" w:cs="Arial"/>
                <w:b/>
                <w:sz w:val="20"/>
                <w:szCs w:val="20"/>
              </w:rPr>
            </w:pPr>
            <w:r w:rsidRPr="00075791">
              <w:rPr>
                <w:rFonts w:ascii="Arial" w:hAnsi="Arial" w:cs="Arial"/>
                <w:b/>
                <w:sz w:val="20"/>
                <w:szCs w:val="20"/>
              </w:rPr>
              <w:t>2</w:t>
            </w:r>
            <w:r w:rsidR="00075791" w:rsidRPr="00075791">
              <w:rPr>
                <w:rFonts w:ascii="Arial" w:hAnsi="Arial" w:cs="Arial"/>
                <w:b/>
                <w:sz w:val="20"/>
                <w:szCs w:val="20"/>
              </w:rPr>
              <w:t>6</w:t>
            </w:r>
            <w:r w:rsidR="00997B75" w:rsidRPr="00075791">
              <w:rPr>
                <w:rFonts w:ascii="Arial" w:hAnsi="Arial" w:cs="Arial"/>
                <w:b/>
                <w:sz w:val="20"/>
                <w:szCs w:val="20"/>
              </w:rPr>
              <w:t xml:space="preserve">. </w:t>
            </w:r>
            <w:r w:rsidR="00B52A86" w:rsidRPr="00075791">
              <w:rPr>
                <w:rFonts w:ascii="Arial" w:hAnsi="Arial" w:cs="Arial"/>
                <w:b/>
                <w:sz w:val="20"/>
                <w:szCs w:val="20"/>
              </w:rPr>
              <w:t>4</w:t>
            </w:r>
            <w:r w:rsidR="00997B75" w:rsidRPr="00075791">
              <w:rPr>
                <w:rFonts w:ascii="Arial" w:hAnsi="Arial" w:cs="Arial"/>
                <w:b/>
                <w:sz w:val="20"/>
                <w:szCs w:val="20"/>
              </w:rPr>
              <w:t>. 20</w:t>
            </w:r>
            <w:r w:rsidR="00AB7228" w:rsidRPr="00075791">
              <w:rPr>
                <w:rFonts w:ascii="Arial" w:hAnsi="Arial" w:cs="Arial"/>
                <w:b/>
                <w:sz w:val="20"/>
                <w:szCs w:val="20"/>
              </w:rPr>
              <w:t>2</w:t>
            </w:r>
            <w:r w:rsidR="00CC3363" w:rsidRPr="00075791">
              <w:rPr>
                <w:rFonts w:ascii="Arial" w:hAnsi="Arial" w:cs="Arial"/>
                <w:b/>
                <w:sz w:val="20"/>
                <w:szCs w:val="20"/>
              </w:rPr>
              <w:t>3</w:t>
            </w:r>
          </w:p>
        </w:tc>
      </w:tr>
      <w:tr w:rsidR="00997B75" w:rsidRPr="00A05756" w14:paraId="0904C93F" w14:textId="77777777" w:rsidTr="00785AC8">
        <w:trPr>
          <w:cantSplit/>
          <w:trHeight w:val="324"/>
        </w:trPr>
        <w:tc>
          <w:tcPr>
            <w:tcW w:w="2196" w:type="dxa"/>
            <w:vMerge/>
            <w:vAlign w:val="center"/>
          </w:tcPr>
          <w:p w14:paraId="729EDFCE" w14:textId="77777777" w:rsidR="00997B75" w:rsidRPr="00A05756" w:rsidRDefault="00997B75" w:rsidP="00785AC8">
            <w:pPr>
              <w:spacing w:line="276" w:lineRule="auto"/>
              <w:rPr>
                <w:rFonts w:ascii="Arial" w:hAnsi="Arial" w:cs="Arial"/>
                <w:sz w:val="20"/>
                <w:szCs w:val="20"/>
              </w:rPr>
            </w:pPr>
          </w:p>
        </w:tc>
        <w:tc>
          <w:tcPr>
            <w:tcW w:w="709" w:type="dxa"/>
            <w:vMerge/>
            <w:vAlign w:val="center"/>
          </w:tcPr>
          <w:p w14:paraId="53FCE350" w14:textId="77777777" w:rsidR="00997B75" w:rsidRPr="0050789C" w:rsidRDefault="00997B75" w:rsidP="00785AC8">
            <w:pPr>
              <w:spacing w:line="276" w:lineRule="auto"/>
              <w:jc w:val="right"/>
              <w:rPr>
                <w:rFonts w:ascii="Arial" w:hAnsi="Arial" w:cs="Arial"/>
                <w:sz w:val="20"/>
                <w:szCs w:val="20"/>
              </w:rPr>
            </w:pPr>
          </w:p>
        </w:tc>
        <w:tc>
          <w:tcPr>
            <w:tcW w:w="709" w:type="dxa"/>
            <w:tcBorders>
              <w:top w:val="nil"/>
              <w:bottom w:val="nil"/>
              <w:right w:val="nil"/>
            </w:tcBorders>
            <w:vAlign w:val="center"/>
          </w:tcPr>
          <w:p w14:paraId="27A9491C" w14:textId="77777777" w:rsidR="00997B75" w:rsidRPr="0050789C" w:rsidRDefault="00997B75" w:rsidP="00785AC8">
            <w:pPr>
              <w:spacing w:line="276" w:lineRule="auto"/>
              <w:rPr>
                <w:rFonts w:ascii="Arial" w:hAnsi="Arial" w:cs="Arial"/>
                <w:b/>
                <w:sz w:val="20"/>
                <w:szCs w:val="20"/>
              </w:rPr>
            </w:pPr>
            <w:r w:rsidRPr="0050789C">
              <w:rPr>
                <w:rFonts w:ascii="Arial" w:hAnsi="Arial" w:cs="Arial"/>
                <w:b/>
                <w:sz w:val="20"/>
                <w:szCs w:val="20"/>
              </w:rPr>
              <w:t>ura:</w:t>
            </w:r>
          </w:p>
        </w:tc>
        <w:tc>
          <w:tcPr>
            <w:tcW w:w="5033" w:type="dxa"/>
            <w:tcBorders>
              <w:top w:val="nil"/>
              <w:left w:val="nil"/>
              <w:bottom w:val="nil"/>
            </w:tcBorders>
            <w:vAlign w:val="center"/>
          </w:tcPr>
          <w:p w14:paraId="246670DE" w14:textId="77777777" w:rsidR="00997B75" w:rsidRPr="0050789C" w:rsidRDefault="00997B75" w:rsidP="00785AC8">
            <w:pPr>
              <w:spacing w:line="276" w:lineRule="auto"/>
              <w:rPr>
                <w:rFonts w:ascii="Arial" w:hAnsi="Arial" w:cs="Arial"/>
                <w:b/>
                <w:sz w:val="20"/>
                <w:szCs w:val="20"/>
              </w:rPr>
            </w:pPr>
            <w:r w:rsidRPr="0050789C">
              <w:rPr>
                <w:rFonts w:ascii="Arial" w:hAnsi="Arial" w:cs="Arial"/>
                <w:b/>
                <w:sz w:val="20"/>
                <w:szCs w:val="20"/>
              </w:rPr>
              <w:t>12:00</w:t>
            </w:r>
          </w:p>
        </w:tc>
      </w:tr>
      <w:tr w:rsidR="00997B75" w:rsidRPr="00A05756" w14:paraId="08729F48" w14:textId="77777777" w:rsidTr="00785AC8">
        <w:trPr>
          <w:cantSplit/>
          <w:trHeight w:val="315"/>
        </w:trPr>
        <w:tc>
          <w:tcPr>
            <w:tcW w:w="2196" w:type="dxa"/>
            <w:vMerge w:val="restart"/>
            <w:vAlign w:val="center"/>
          </w:tcPr>
          <w:p w14:paraId="17A92C23" w14:textId="77777777" w:rsidR="00997B75" w:rsidRPr="00A05756" w:rsidRDefault="00997B75" w:rsidP="00785AC8">
            <w:pPr>
              <w:spacing w:line="276" w:lineRule="auto"/>
              <w:rPr>
                <w:rFonts w:ascii="Arial" w:hAnsi="Arial" w:cs="Arial"/>
                <w:sz w:val="20"/>
                <w:szCs w:val="20"/>
              </w:rPr>
            </w:pPr>
            <w:r w:rsidRPr="00A05756">
              <w:rPr>
                <w:rFonts w:ascii="Arial" w:hAnsi="Arial" w:cs="Arial"/>
                <w:sz w:val="20"/>
                <w:szCs w:val="20"/>
              </w:rPr>
              <w:t>Javno odpiranje ponudb:</w:t>
            </w:r>
          </w:p>
        </w:tc>
        <w:tc>
          <w:tcPr>
            <w:tcW w:w="709" w:type="dxa"/>
            <w:vMerge w:val="restart"/>
            <w:tcBorders>
              <w:bottom w:val="nil"/>
            </w:tcBorders>
            <w:vAlign w:val="center"/>
          </w:tcPr>
          <w:p w14:paraId="500F01AC" w14:textId="77777777" w:rsidR="00997B75" w:rsidRPr="0050789C" w:rsidRDefault="00997B75" w:rsidP="00785AC8">
            <w:pPr>
              <w:spacing w:line="276" w:lineRule="auto"/>
              <w:jc w:val="right"/>
              <w:rPr>
                <w:rFonts w:ascii="Arial" w:hAnsi="Arial" w:cs="Arial"/>
                <w:sz w:val="20"/>
                <w:szCs w:val="20"/>
              </w:rPr>
            </w:pPr>
            <w:r w:rsidRPr="0050789C">
              <w:rPr>
                <w:rFonts w:ascii="Arial" w:hAnsi="Arial" w:cs="Arial"/>
                <w:sz w:val="20"/>
                <w:szCs w:val="20"/>
              </w:rPr>
              <w:t>Čas:</w:t>
            </w:r>
          </w:p>
        </w:tc>
        <w:tc>
          <w:tcPr>
            <w:tcW w:w="709" w:type="dxa"/>
            <w:tcBorders>
              <w:bottom w:val="nil"/>
              <w:right w:val="nil"/>
            </w:tcBorders>
            <w:vAlign w:val="center"/>
          </w:tcPr>
          <w:p w14:paraId="6ABFFDD8" w14:textId="77777777" w:rsidR="00997B75" w:rsidRPr="00492DE7" w:rsidRDefault="00997B75" w:rsidP="00785AC8">
            <w:pPr>
              <w:spacing w:line="276" w:lineRule="auto"/>
              <w:rPr>
                <w:rFonts w:ascii="Arial" w:hAnsi="Arial" w:cs="Arial"/>
                <w:b/>
                <w:sz w:val="20"/>
                <w:szCs w:val="20"/>
                <w:highlight w:val="yellow"/>
              </w:rPr>
            </w:pPr>
            <w:r w:rsidRPr="00396731">
              <w:rPr>
                <w:rFonts w:ascii="Arial" w:hAnsi="Arial" w:cs="Arial"/>
                <w:b/>
                <w:sz w:val="20"/>
                <w:szCs w:val="20"/>
              </w:rPr>
              <w:t>dan:</w:t>
            </w:r>
          </w:p>
        </w:tc>
        <w:tc>
          <w:tcPr>
            <w:tcW w:w="5033" w:type="dxa"/>
            <w:tcBorders>
              <w:left w:val="nil"/>
              <w:bottom w:val="nil"/>
            </w:tcBorders>
            <w:vAlign w:val="center"/>
          </w:tcPr>
          <w:p w14:paraId="627A49EB" w14:textId="7FBE7606" w:rsidR="00997B75" w:rsidRPr="00492DE7" w:rsidRDefault="00742706" w:rsidP="00785AC8">
            <w:pPr>
              <w:spacing w:line="276" w:lineRule="auto"/>
              <w:rPr>
                <w:rFonts w:ascii="Arial" w:hAnsi="Arial" w:cs="Arial"/>
                <w:b/>
                <w:sz w:val="20"/>
                <w:szCs w:val="20"/>
                <w:highlight w:val="yellow"/>
              </w:rPr>
            </w:pPr>
            <w:r w:rsidRPr="00075791">
              <w:rPr>
                <w:rFonts w:ascii="Arial" w:hAnsi="Arial" w:cs="Arial"/>
                <w:b/>
                <w:sz w:val="20"/>
                <w:szCs w:val="20"/>
              </w:rPr>
              <w:t>2</w:t>
            </w:r>
            <w:r w:rsidR="00075791" w:rsidRPr="00075791">
              <w:rPr>
                <w:rFonts w:ascii="Arial" w:hAnsi="Arial" w:cs="Arial"/>
                <w:b/>
                <w:sz w:val="20"/>
                <w:szCs w:val="20"/>
              </w:rPr>
              <w:t>6</w:t>
            </w:r>
            <w:r w:rsidR="00997B75" w:rsidRPr="00075791">
              <w:rPr>
                <w:rFonts w:ascii="Arial" w:hAnsi="Arial" w:cs="Arial"/>
                <w:b/>
                <w:sz w:val="20"/>
                <w:szCs w:val="20"/>
              </w:rPr>
              <w:t xml:space="preserve">. </w:t>
            </w:r>
            <w:r w:rsidR="00B52A86" w:rsidRPr="00075791">
              <w:rPr>
                <w:rFonts w:ascii="Arial" w:hAnsi="Arial" w:cs="Arial"/>
                <w:b/>
                <w:sz w:val="20"/>
                <w:szCs w:val="20"/>
              </w:rPr>
              <w:t>4</w:t>
            </w:r>
            <w:r w:rsidR="00997B75" w:rsidRPr="00075791">
              <w:rPr>
                <w:rFonts w:ascii="Arial" w:hAnsi="Arial" w:cs="Arial"/>
                <w:b/>
                <w:sz w:val="20"/>
                <w:szCs w:val="20"/>
              </w:rPr>
              <w:t>. 20</w:t>
            </w:r>
            <w:r w:rsidR="00AB7228" w:rsidRPr="00075791">
              <w:rPr>
                <w:rFonts w:ascii="Arial" w:hAnsi="Arial" w:cs="Arial"/>
                <w:b/>
                <w:sz w:val="20"/>
                <w:szCs w:val="20"/>
              </w:rPr>
              <w:t>2</w:t>
            </w:r>
            <w:r w:rsidR="00CC3363" w:rsidRPr="00075791">
              <w:rPr>
                <w:rFonts w:ascii="Arial" w:hAnsi="Arial" w:cs="Arial"/>
                <w:b/>
                <w:sz w:val="20"/>
                <w:szCs w:val="20"/>
              </w:rPr>
              <w:t>3</w:t>
            </w:r>
          </w:p>
        </w:tc>
      </w:tr>
      <w:tr w:rsidR="00997B75" w:rsidRPr="00A05756" w14:paraId="5CCA4CAD" w14:textId="77777777" w:rsidTr="00785AC8">
        <w:trPr>
          <w:cantSplit/>
          <w:trHeight w:val="315"/>
        </w:trPr>
        <w:tc>
          <w:tcPr>
            <w:tcW w:w="2196" w:type="dxa"/>
            <w:vMerge/>
            <w:vAlign w:val="center"/>
          </w:tcPr>
          <w:p w14:paraId="305537A4" w14:textId="77777777" w:rsidR="00997B75" w:rsidRPr="00A05756" w:rsidRDefault="00997B75" w:rsidP="00785AC8">
            <w:pPr>
              <w:spacing w:line="276" w:lineRule="auto"/>
              <w:rPr>
                <w:rFonts w:ascii="Arial" w:hAnsi="Arial" w:cs="Arial"/>
                <w:sz w:val="20"/>
                <w:szCs w:val="20"/>
              </w:rPr>
            </w:pPr>
          </w:p>
        </w:tc>
        <w:tc>
          <w:tcPr>
            <w:tcW w:w="709" w:type="dxa"/>
            <w:vMerge/>
            <w:tcBorders>
              <w:bottom w:val="nil"/>
            </w:tcBorders>
            <w:vAlign w:val="center"/>
          </w:tcPr>
          <w:p w14:paraId="5044680B" w14:textId="77777777" w:rsidR="00997B75" w:rsidRPr="0050789C" w:rsidRDefault="00997B75" w:rsidP="00785AC8">
            <w:pPr>
              <w:spacing w:line="276" w:lineRule="auto"/>
              <w:jc w:val="right"/>
              <w:rPr>
                <w:rFonts w:ascii="Arial" w:hAnsi="Arial" w:cs="Arial"/>
                <w:sz w:val="20"/>
                <w:szCs w:val="20"/>
                <w:highlight w:val="yellow"/>
              </w:rPr>
            </w:pPr>
          </w:p>
        </w:tc>
        <w:tc>
          <w:tcPr>
            <w:tcW w:w="709" w:type="dxa"/>
            <w:tcBorders>
              <w:top w:val="nil"/>
              <w:bottom w:val="nil"/>
              <w:right w:val="nil"/>
            </w:tcBorders>
            <w:vAlign w:val="center"/>
          </w:tcPr>
          <w:p w14:paraId="6B584330" w14:textId="77777777" w:rsidR="00997B75" w:rsidRPr="0050789C" w:rsidRDefault="00997B75" w:rsidP="00785AC8">
            <w:pPr>
              <w:spacing w:line="276" w:lineRule="auto"/>
              <w:rPr>
                <w:rFonts w:ascii="Arial" w:hAnsi="Arial" w:cs="Arial"/>
                <w:b/>
                <w:sz w:val="20"/>
                <w:szCs w:val="20"/>
              </w:rPr>
            </w:pPr>
            <w:r w:rsidRPr="0050789C">
              <w:rPr>
                <w:rFonts w:ascii="Arial" w:hAnsi="Arial" w:cs="Arial"/>
                <w:b/>
                <w:sz w:val="20"/>
                <w:szCs w:val="20"/>
              </w:rPr>
              <w:t>ura:</w:t>
            </w:r>
          </w:p>
        </w:tc>
        <w:tc>
          <w:tcPr>
            <w:tcW w:w="5033" w:type="dxa"/>
            <w:tcBorders>
              <w:top w:val="nil"/>
              <w:left w:val="nil"/>
              <w:bottom w:val="nil"/>
            </w:tcBorders>
            <w:vAlign w:val="center"/>
          </w:tcPr>
          <w:p w14:paraId="3416766F" w14:textId="77777777" w:rsidR="00997B75" w:rsidRPr="0050789C" w:rsidRDefault="00997B75" w:rsidP="00785AC8">
            <w:pPr>
              <w:spacing w:line="276" w:lineRule="auto"/>
              <w:rPr>
                <w:rFonts w:ascii="Arial" w:hAnsi="Arial" w:cs="Arial"/>
                <w:b/>
                <w:sz w:val="20"/>
                <w:szCs w:val="20"/>
              </w:rPr>
            </w:pPr>
            <w:r w:rsidRPr="0050789C">
              <w:rPr>
                <w:rFonts w:ascii="Arial" w:hAnsi="Arial" w:cs="Arial"/>
                <w:b/>
                <w:sz w:val="20"/>
                <w:szCs w:val="20"/>
              </w:rPr>
              <w:t>1</w:t>
            </w:r>
            <w:r w:rsidR="00492DE7" w:rsidRPr="0050789C">
              <w:rPr>
                <w:rFonts w:ascii="Arial" w:hAnsi="Arial" w:cs="Arial"/>
                <w:b/>
                <w:sz w:val="20"/>
                <w:szCs w:val="20"/>
              </w:rPr>
              <w:t>4</w:t>
            </w:r>
            <w:r w:rsidRPr="0050789C">
              <w:rPr>
                <w:rFonts w:ascii="Arial" w:hAnsi="Arial" w:cs="Arial"/>
                <w:b/>
                <w:sz w:val="20"/>
                <w:szCs w:val="20"/>
              </w:rPr>
              <w:t>:</w:t>
            </w:r>
            <w:r w:rsidR="00492DE7" w:rsidRPr="0050789C">
              <w:rPr>
                <w:rFonts w:ascii="Arial" w:hAnsi="Arial" w:cs="Arial"/>
                <w:b/>
                <w:sz w:val="20"/>
                <w:szCs w:val="20"/>
              </w:rPr>
              <w:t>0</w:t>
            </w:r>
            <w:r w:rsidRPr="0050789C">
              <w:rPr>
                <w:rFonts w:ascii="Arial" w:hAnsi="Arial" w:cs="Arial"/>
                <w:b/>
                <w:sz w:val="20"/>
                <w:szCs w:val="20"/>
              </w:rPr>
              <w:t>0</w:t>
            </w:r>
          </w:p>
        </w:tc>
      </w:tr>
      <w:tr w:rsidR="00997B75" w:rsidRPr="00E72A3F" w14:paraId="698D3ABA" w14:textId="77777777" w:rsidTr="00785AC8">
        <w:trPr>
          <w:cantSplit/>
          <w:trHeight w:val="559"/>
        </w:trPr>
        <w:tc>
          <w:tcPr>
            <w:tcW w:w="2196" w:type="dxa"/>
            <w:vAlign w:val="center"/>
          </w:tcPr>
          <w:p w14:paraId="57EC6635" w14:textId="77777777" w:rsidR="00997B75" w:rsidRPr="00A05756" w:rsidRDefault="00997B75" w:rsidP="00785AC8">
            <w:pPr>
              <w:spacing w:line="276" w:lineRule="auto"/>
              <w:rPr>
                <w:rFonts w:ascii="Arial" w:hAnsi="Arial" w:cs="Arial"/>
                <w:sz w:val="20"/>
                <w:szCs w:val="20"/>
              </w:rPr>
            </w:pPr>
            <w:r w:rsidRPr="00A05756">
              <w:rPr>
                <w:rFonts w:ascii="Arial" w:hAnsi="Arial" w:cs="Arial"/>
                <w:sz w:val="20"/>
                <w:szCs w:val="20"/>
              </w:rPr>
              <w:t>Kontaktna oseba naročnika:</w:t>
            </w:r>
          </w:p>
        </w:tc>
        <w:tc>
          <w:tcPr>
            <w:tcW w:w="6451" w:type="dxa"/>
            <w:gridSpan w:val="3"/>
            <w:vAlign w:val="center"/>
          </w:tcPr>
          <w:p w14:paraId="2319E588" w14:textId="77777777" w:rsidR="00997B75" w:rsidRPr="00FA4775" w:rsidRDefault="00997B75" w:rsidP="00785AC8">
            <w:pPr>
              <w:spacing w:line="276" w:lineRule="auto"/>
              <w:rPr>
                <w:rFonts w:ascii="Arial" w:hAnsi="Arial" w:cs="Arial"/>
                <w:snapToGrid w:val="0"/>
                <w:sz w:val="20"/>
                <w:szCs w:val="20"/>
                <w:lang w:eastAsia="sl-SI"/>
              </w:rPr>
            </w:pPr>
            <w:r>
              <w:rPr>
                <w:rFonts w:ascii="Arial" w:hAnsi="Arial" w:cs="Arial"/>
                <w:snapToGrid w:val="0"/>
                <w:sz w:val="20"/>
                <w:szCs w:val="20"/>
                <w:lang w:eastAsia="sl-SI"/>
              </w:rPr>
              <w:t>Irma COF</w:t>
            </w:r>
          </w:p>
          <w:p w14:paraId="338769EC" w14:textId="77777777" w:rsidR="00997B75" w:rsidRPr="00A05756" w:rsidRDefault="00997B75" w:rsidP="00785AC8">
            <w:pPr>
              <w:spacing w:line="276" w:lineRule="auto"/>
              <w:rPr>
                <w:rFonts w:ascii="Arial" w:hAnsi="Arial" w:cs="Arial"/>
                <w:snapToGrid w:val="0"/>
                <w:sz w:val="20"/>
                <w:szCs w:val="20"/>
              </w:rPr>
            </w:pPr>
            <w:r w:rsidRPr="00A05756">
              <w:rPr>
                <w:rFonts w:ascii="Arial" w:hAnsi="Arial" w:cs="Arial"/>
                <w:snapToGrid w:val="0"/>
                <w:sz w:val="20"/>
                <w:szCs w:val="20"/>
              </w:rPr>
              <w:t>Tel. št.: 04 2061 373</w:t>
            </w:r>
          </w:p>
          <w:p w14:paraId="6CF76291" w14:textId="77777777" w:rsidR="00997B75" w:rsidRPr="00E72A3F" w:rsidRDefault="00997B75" w:rsidP="00785AC8">
            <w:pPr>
              <w:spacing w:line="276" w:lineRule="auto"/>
              <w:rPr>
                <w:rFonts w:cs="Arial"/>
              </w:rPr>
            </w:pPr>
            <w:r w:rsidRPr="00A05756">
              <w:rPr>
                <w:rFonts w:ascii="Arial" w:hAnsi="Arial" w:cs="Arial"/>
                <w:snapToGrid w:val="0"/>
                <w:sz w:val="20"/>
                <w:szCs w:val="20"/>
              </w:rPr>
              <w:t>Elektronski naslov: irma.cof@fraport-slovenija.si</w:t>
            </w:r>
          </w:p>
        </w:tc>
      </w:tr>
    </w:tbl>
    <w:p w14:paraId="6A12DAB1" w14:textId="77777777" w:rsidR="00997B75" w:rsidRDefault="00997B75" w:rsidP="00F24FFC">
      <w:pPr>
        <w:autoSpaceDE w:val="0"/>
        <w:autoSpaceDN w:val="0"/>
        <w:adjustRightInd w:val="0"/>
        <w:spacing w:line="276" w:lineRule="auto"/>
        <w:jc w:val="both"/>
        <w:rPr>
          <w:rFonts w:ascii="Arial" w:hAnsi="Arial" w:cs="Arial"/>
          <w:sz w:val="20"/>
          <w:szCs w:val="20"/>
        </w:rPr>
      </w:pPr>
    </w:p>
    <w:p w14:paraId="4CD3D267" w14:textId="77777777" w:rsidR="00FB66BE" w:rsidRDefault="00FB66BE" w:rsidP="00FB66BE">
      <w:pPr>
        <w:autoSpaceDE w:val="0"/>
        <w:autoSpaceDN w:val="0"/>
        <w:adjustRightInd w:val="0"/>
        <w:spacing w:after="240" w:line="276" w:lineRule="auto"/>
        <w:jc w:val="both"/>
        <w:rPr>
          <w:rFonts w:ascii="Arial" w:hAnsi="Arial" w:cs="Arial"/>
          <w:sz w:val="20"/>
          <w:szCs w:val="20"/>
        </w:rPr>
      </w:pPr>
      <w:r w:rsidRPr="002F2735">
        <w:rPr>
          <w:rFonts w:ascii="Arial" w:hAnsi="Arial" w:cs="Arial"/>
          <w:sz w:val="20"/>
          <w:szCs w:val="20"/>
        </w:rPr>
        <w:t xml:space="preserve">Javno naročilo </w:t>
      </w:r>
      <w:r>
        <w:rPr>
          <w:rFonts w:ascii="Arial" w:hAnsi="Arial" w:cs="Arial"/>
          <w:sz w:val="20"/>
          <w:szCs w:val="20"/>
        </w:rPr>
        <w:t>JE</w:t>
      </w:r>
      <w:r w:rsidRPr="002F2735">
        <w:rPr>
          <w:rFonts w:ascii="Arial" w:hAnsi="Arial" w:cs="Arial"/>
          <w:sz w:val="20"/>
          <w:szCs w:val="20"/>
        </w:rPr>
        <w:t xml:space="preserve"> razdeljeno na sklope</w:t>
      </w:r>
      <w:r>
        <w:rPr>
          <w:rFonts w:ascii="Arial" w:hAnsi="Arial" w:cs="Arial"/>
          <w:sz w:val="20"/>
          <w:szCs w:val="20"/>
        </w:rPr>
        <w:t>, in sicer:</w:t>
      </w:r>
    </w:p>
    <w:p w14:paraId="753B88EA" w14:textId="7B57FFD4" w:rsidR="00FB66BE" w:rsidRPr="00155406" w:rsidRDefault="00FB66BE" w:rsidP="00FB66BE">
      <w:pPr>
        <w:spacing w:line="360" w:lineRule="auto"/>
        <w:ind w:left="1418" w:hanging="1418"/>
        <w:jc w:val="both"/>
        <w:rPr>
          <w:rFonts w:ascii="Arial" w:hAnsi="Arial" w:cs="Arial"/>
          <w:sz w:val="20"/>
          <w:szCs w:val="20"/>
        </w:rPr>
      </w:pPr>
      <w:bookmarkStart w:id="13" w:name="_Hlk100317053"/>
      <w:r w:rsidRPr="00E82E31">
        <w:rPr>
          <w:rFonts w:ascii="Arial" w:hAnsi="Arial" w:cs="Arial"/>
          <w:b/>
          <w:sz w:val="20"/>
          <w:szCs w:val="20"/>
        </w:rPr>
        <w:t>SKLOP 1:</w:t>
      </w:r>
      <w:r>
        <w:rPr>
          <w:rFonts w:ascii="Arial" w:hAnsi="Arial" w:cs="Arial"/>
          <w:b/>
          <w:sz w:val="20"/>
          <w:szCs w:val="20"/>
        </w:rPr>
        <w:tab/>
      </w:r>
      <w:r w:rsidRPr="00FB66BE">
        <w:rPr>
          <w:rFonts w:ascii="Arial" w:hAnsi="Arial" w:cs="Arial"/>
          <w:sz w:val="20"/>
          <w:szCs w:val="20"/>
        </w:rPr>
        <w:t xml:space="preserve">dobava kablov in </w:t>
      </w:r>
      <w:proofErr w:type="spellStart"/>
      <w:r w:rsidRPr="00FB66BE">
        <w:rPr>
          <w:rFonts w:ascii="Arial" w:hAnsi="Arial" w:cs="Arial"/>
          <w:sz w:val="20"/>
          <w:szCs w:val="20"/>
        </w:rPr>
        <w:t>konektorjev</w:t>
      </w:r>
      <w:proofErr w:type="spellEnd"/>
      <w:r w:rsidRPr="00FB66BE">
        <w:rPr>
          <w:rFonts w:ascii="Arial" w:hAnsi="Arial" w:cs="Arial"/>
          <w:sz w:val="20"/>
          <w:szCs w:val="20"/>
        </w:rPr>
        <w:t xml:space="preserve"> za novo vozno stezo TWY J </w:t>
      </w:r>
      <w:r w:rsidRPr="00FB66BE">
        <w:rPr>
          <w:rFonts w:ascii="Arial" w:hAnsi="Arial" w:cs="Arial"/>
          <w:bCs/>
          <w:noProof/>
          <w:sz w:val="20"/>
          <w:szCs w:val="20"/>
        </w:rPr>
        <w:t>in obnovo enega odseka vozne steze TWY A</w:t>
      </w:r>
      <w:r>
        <w:rPr>
          <w:rFonts w:ascii="Arial" w:hAnsi="Arial" w:cs="Arial"/>
          <w:sz w:val="20"/>
          <w:szCs w:val="20"/>
        </w:rPr>
        <w:t>,</w:t>
      </w:r>
    </w:p>
    <w:p w14:paraId="08006E80" w14:textId="6E7C24FB" w:rsidR="00FB66BE" w:rsidRPr="00E82E31" w:rsidRDefault="00FB66BE" w:rsidP="00FB66BE">
      <w:pPr>
        <w:spacing w:line="360" w:lineRule="auto"/>
        <w:ind w:left="1418" w:hanging="1418"/>
        <w:jc w:val="both"/>
        <w:rPr>
          <w:rFonts w:ascii="Arial" w:hAnsi="Arial" w:cs="Arial"/>
          <w:sz w:val="20"/>
          <w:szCs w:val="20"/>
        </w:rPr>
      </w:pPr>
      <w:r w:rsidRPr="00155406">
        <w:rPr>
          <w:rFonts w:ascii="Arial" w:hAnsi="Arial" w:cs="Arial"/>
          <w:b/>
          <w:sz w:val="20"/>
          <w:szCs w:val="20"/>
        </w:rPr>
        <w:t>SKLOP 2</w:t>
      </w:r>
      <w:r w:rsidRPr="00155406">
        <w:rPr>
          <w:rFonts w:ascii="Arial" w:hAnsi="Arial" w:cs="Arial"/>
          <w:sz w:val="20"/>
          <w:szCs w:val="20"/>
        </w:rPr>
        <w:t>:</w:t>
      </w:r>
      <w:r>
        <w:rPr>
          <w:rFonts w:ascii="Arial" w:hAnsi="Arial" w:cs="Arial"/>
          <w:sz w:val="20"/>
          <w:szCs w:val="20"/>
        </w:rPr>
        <w:tab/>
        <w:t>d</w:t>
      </w:r>
      <w:r w:rsidRPr="00FB66BE">
        <w:rPr>
          <w:rFonts w:ascii="Arial" w:hAnsi="Arial" w:cs="Arial"/>
          <w:sz w:val="20"/>
          <w:szCs w:val="20"/>
        </w:rPr>
        <w:t>obava svetilk za novo vozno stezo TWY J</w:t>
      </w:r>
      <w:r w:rsidRPr="00FB66BE">
        <w:rPr>
          <w:rFonts w:ascii="Arial" w:hAnsi="Arial" w:cs="Arial"/>
          <w:bCs/>
          <w:noProof/>
          <w:sz w:val="20"/>
          <w:szCs w:val="20"/>
        </w:rPr>
        <w:t xml:space="preserve"> in obnovo enega odseka vozne steze TWY A</w:t>
      </w:r>
      <w:r>
        <w:rPr>
          <w:rFonts w:ascii="Arial" w:hAnsi="Arial" w:cs="Arial"/>
          <w:sz w:val="20"/>
          <w:szCs w:val="20"/>
        </w:rPr>
        <w:t>.</w:t>
      </w:r>
    </w:p>
    <w:p w14:paraId="2F362903" w14:textId="77777777" w:rsidR="00F24FFC" w:rsidRPr="009B1C44" w:rsidRDefault="00952A25" w:rsidP="00BE0C11">
      <w:pPr>
        <w:pStyle w:val="2MH"/>
        <w:numPr>
          <w:ilvl w:val="0"/>
          <w:numId w:val="37"/>
        </w:numPr>
        <w:rPr>
          <w:rFonts w:ascii="Arial" w:hAnsi="Arial" w:cs="Arial"/>
          <w:caps w:val="0"/>
          <w:sz w:val="20"/>
          <w:szCs w:val="20"/>
        </w:rPr>
      </w:pPr>
      <w:bookmarkStart w:id="14" w:name="_Toc127519399"/>
      <w:bookmarkEnd w:id="13"/>
      <w:r>
        <w:rPr>
          <w:rFonts w:ascii="Arial" w:hAnsi="Arial" w:cs="Arial"/>
          <w:caps w:val="0"/>
          <w:sz w:val="20"/>
          <w:szCs w:val="20"/>
        </w:rPr>
        <w:t>Rok in način</w:t>
      </w:r>
      <w:r w:rsidR="00F24FFC" w:rsidRPr="00FA4775">
        <w:rPr>
          <w:rFonts w:ascii="Arial" w:hAnsi="Arial" w:cs="Arial"/>
          <w:caps w:val="0"/>
          <w:sz w:val="20"/>
          <w:szCs w:val="20"/>
        </w:rPr>
        <w:t xml:space="preserve"> </w:t>
      </w:r>
      <w:r w:rsidR="001A702B">
        <w:rPr>
          <w:rFonts w:ascii="Arial" w:hAnsi="Arial" w:cs="Arial"/>
          <w:caps w:val="0"/>
          <w:sz w:val="20"/>
          <w:szCs w:val="20"/>
        </w:rPr>
        <w:t>predložitve ponudbe</w:t>
      </w:r>
      <w:bookmarkEnd w:id="14"/>
      <w:r w:rsidR="00767B9F">
        <w:rPr>
          <w:rFonts w:ascii="Arial" w:hAnsi="Arial" w:cs="Arial"/>
          <w:caps w:val="0"/>
          <w:sz w:val="20"/>
          <w:szCs w:val="20"/>
        </w:rPr>
        <w:t xml:space="preserve"> </w:t>
      </w:r>
    </w:p>
    <w:p w14:paraId="4BD02617" w14:textId="77777777" w:rsidR="00945999" w:rsidRPr="00FA4775" w:rsidRDefault="00945999" w:rsidP="003B32FF">
      <w:pPr>
        <w:spacing w:line="276" w:lineRule="auto"/>
        <w:jc w:val="both"/>
        <w:rPr>
          <w:rFonts w:ascii="Arial" w:hAnsi="Arial" w:cs="Arial"/>
          <w:sz w:val="20"/>
          <w:szCs w:val="20"/>
        </w:rPr>
      </w:pPr>
    </w:p>
    <w:p w14:paraId="0B521D92" w14:textId="77777777" w:rsidR="00492DE7" w:rsidRPr="00492DE7" w:rsidRDefault="00492DE7" w:rsidP="00492DE7">
      <w:pPr>
        <w:spacing w:line="276" w:lineRule="auto"/>
        <w:jc w:val="both"/>
        <w:rPr>
          <w:rFonts w:ascii="Arial" w:hAnsi="Arial" w:cs="Arial"/>
          <w:sz w:val="20"/>
          <w:szCs w:val="20"/>
        </w:rPr>
      </w:pPr>
      <w:r w:rsidRPr="00492DE7">
        <w:rPr>
          <w:rFonts w:ascii="Arial" w:hAnsi="Arial" w:cs="Arial"/>
          <w:sz w:val="20"/>
          <w:szCs w:val="20"/>
        </w:rPr>
        <w:t>Ponudniki morajo p</w:t>
      </w:r>
      <w:r w:rsidR="0050789C">
        <w:rPr>
          <w:rFonts w:ascii="Arial" w:hAnsi="Arial" w:cs="Arial"/>
          <w:sz w:val="20"/>
          <w:szCs w:val="20"/>
        </w:rPr>
        <w:t>onudbe</w:t>
      </w:r>
      <w:r w:rsidRPr="00492DE7">
        <w:rPr>
          <w:rFonts w:ascii="Arial" w:hAnsi="Arial" w:cs="Arial"/>
          <w:sz w:val="20"/>
          <w:szCs w:val="20"/>
        </w:rPr>
        <w:t xml:space="preserv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68451C04" w14:textId="77777777" w:rsidR="00492DE7" w:rsidRPr="009C5434" w:rsidRDefault="00492DE7" w:rsidP="00492DE7">
      <w:pPr>
        <w:spacing w:line="276" w:lineRule="auto"/>
        <w:jc w:val="both"/>
        <w:rPr>
          <w:rFonts w:cs="Arial"/>
        </w:rPr>
      </w:pPr>
    </w:p>
    <w:p w14:paraId="3E50A536" w14:textId="77777777" w:rsidR="00492DE7" w:rsidRPr="00B17296" w:rsidRDefault="00492DE7" w:rsidP="00492DE7">
      <w:pPr>
        <w:spacing w:line="276" w:lineRule="auto"/>
        <w:jc w:val="both"/>
        <w:rPr>
          <w:rFonts w:ascii="Arial" w:hAnsi="Arial" w:cs="Arial"/>
          <w:sz w:val="20"/>
          <w:szCs w:val="20"/>
        </w:rPr>
      </w:pPr>
      <w:r w:rsidRPr="00B17296">
        <w:rPr>
          <w:rFonts w:ascii="Arial" w:hAnsi="Arial" w:cs="Arial"/>
          <w:sz w:val="20"/>
          <w:szCs w:val="20"/>
        </w:rPr>
        <w:t xml:space="preserve">Ponudnik se mora pred oddajo ponudbe registrirati na spletnem naslovu https://ejn.gov.si, v skladu z Navodili za uporabo informacijskega sistema e-JN. Če je </w:t>
      </w:r>
      <w:r w:rsidR="00B17296">
        <w:rPr>
          <w:rFonts w:ascii="Arial" w:hAnsi="Arial" w:cs="Arial"/>
          <w:sz w:val="20"/>
          <w:szCs w:val="20"/>
        </w:rPr>
        <w:t>ponudnik</w:t>
      </w:r>
      <w:r w:rsidRPr="00B17296">
        <w:rPr>
          <w:rFonts w:ascii="Arial" w:hAnsi="Arial" w:cs="Arial"/>
          <w:sz w:val="20"/>
          <w:szCs w:val="20"/>
        </w:rPr>
        <w:t xml:space="preserve"> že registriran v sistem e-JN, se v aplikacijo prijavi na istem naslovu.</w:t>
      </w:r>
    </w:p>
    <w:p w14:paraId="36DEE7B4" w14:textId="77777777" w:rsidR="001A702B" w:rsidRPr="005A5718" w:rsidRDefault="001A702B" w:rsidP="001A702B">
      <w:pPr>
        <w:spacing w:line="276" w:lineRule="auto"/>
        <w:jc w:val="both"/>
        <w:rPr>
          <w:rFonts w:ascii="Arial" w:hAnsi="Arial" w:cs="Arial"/>
          <w:sz w:val="20"/>
          <w:szCs w:val="20"/>
        </w:rPr>
      </w:pPr>
    </w:p>
    <w:p w14:paraId="206BAB20" w14:textId="77777777" w:rsidR="003E2E23" w:rsidRPr="003E2E23" w:rsidRDefault="003E2E23" w:rsidP="003E2E23">
      <w:pPr>
        <w:spacing w:line="276" w:lineRule="auto"/>
        <w:jc w:val="both"/>
        <w:rPr>
          <w:rFonts w:ascii="Arial" w:hAnsi="Arial" w:cs="Arial"/>
          <w:sz w:val="20"/>
          <w:szCs w:val="20"/>
        </w:rPr>
      </w:pPr>
      <w:r w:rsidRPr="003E2E23">
        <w:rPr>
          <w:rFonts w:ascii="Arial" w:hAnsi="Arial" w:cs="Arial"/>
          <w:sz w:val="20"/>
          <w:szCs w:val="20"/>
        </w:rPr>
        <w:t>Uporabnik ponudnika, ki je v informacijskem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D90B015" w14:textId="77777777" w:rsidR="003E2E23" w:rsidRPr="009C5434" w:rsidRDefault="003E2E23" w:rsidP="003E2E23">
      <w:pPr>
        <w:spacing w:line="276" w:lineRule="auto"/>
        <w:jc w:val="both"/>
        <w:rPr>
          <w:rFonts w:cs="Arial"/>
        </w:rPr>
      </w:pPr>
    </w:p>
    <w:p w14:paraId="12BFFE15" w14:textId="77777777" w:rsidR="003E2E23" w:rsidRPr="003E2E23" w:rsidRDefault="003E2E23" w:rsidP="003E2E23">
      <w:pPr>
        <w:spacing w:line="276" w:lineRule="auto"/>
        <w:jc w:val="both"/>
        <w:rPr>
          <w:rFonts w:ascii="Arial" w:hAnsi="Arial" w:cs="Arial"/>
          <w:sz w:val="20"/>
          <w:szCs w:val="20"/>
        </w:rPr>
      </w:pPr>
      <w:r w:rsidRPr="003E2E23">
        <w:rPr>
          <w:rFonts w:ascii="Arial" w:hAnsi="Arial" w:cs="Arial"/>
          <w:sz w:val="20"/>
          <w:szCs w:val="20"/>
        </w:rPr>
        <w:t>Ponudba se šteje za pravočasno oddano, če jo naročnik prejme preko sistema e-JN https://ejn.gov.si najkasneje do roka za predložitev ponudb navedenega v tabeli v poglavju ″A.00″. Za oddano ponudbo se šteje ponudba, ki je v informacijskem sistemu e-JN označena s statusom »ODDANO«.</w:t>
      </w:r>
    </w:p>
    <w:p w14:paraId="6A83270B" w14:textId="77777777" w:rsidR="001A702B" w:rsidRPr="005A5718" w:rsidRDefault="001A702B" w:rsidP="001A702B">
      <w:pPr>
        <w:spacing w:line="276" w:lineRule="auto"/>
        <w:jc w:val="both"/>
        <w:rPr>
          <w:rFonts w:ascii="Arial" w:hAnsi="Arial" w:cs="Arial"/>
          <w:sz w:val="20"/>
          <w:szCs w:val="20"/>
        </w:rPr>
      </w:pPr>
    </w:p>
    <w:p w14:paraId="447DD2C6" w14:textId="77777777" w:rsidR="001A702B" w:rsidRPr="005A5718" w:rsidRDefault="001A702B" w:rsidP="001A702B">
      <w:pPr>
        <w:spacing w:line="276" w:lineRule="auto"/>
        <w:jc w:val="both"/>
        <w:rPr>
          <w:rFonts w:ascii="Arial" w:hAnsi="Arial" w:cs="Arial"/>
          <w:sz w:val="20"/>
          <w:szCs w:val="20"/>
        </w:rPr>
      </w:pPr>
      <w:r w:rsidRPr="005A5718">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0BC07C" w14:textId="77777777" w:rsidR="001A702B" w:rsidRPr="005A5718" w:rsidRDefault="001A702B" w:rsidP="001A702B">
      <w:pPr>
        <w:spacing w:line="276" w:lineRule="auto"/>
        <w:jc w:val="both"/>
        <w:rPr>
          <w:rFonts w:ascii="Arial" w:hAnsi="Arial" w:cs="Arial"/>
          <w:sz w:val="20"/>
          <w:szCs w:val="20"/>
        </w:rPr>
      </w:pPr>
    </w:p>
    <w:p w14:paraId="1FE4249F" w14:textId="77777777" w:rsidR="00767B9F" w:rsidRDefault="001A702B" w:rsidP="00CD45FF">
      <w:pPr>
        <w:spacing w:after="240" w:line="276" w:lineRule="auto"/>
        <w:jc w:val="both"/>
        <w:rPr>
          <w:rFonts w:ascii="Arial" w:hAnsi="Arial" w:cs="Arial"/>
          <w:sz w:val="20"/>
          <w:szCs w:val="20"/>
        </w:rPr>
      </w:pPr>
      <w:r w:rsidRPr="005A5718">
        <w:rPr>
          <w:rFonts w:ascii="Arial" w:hAnsi="Arial" w:cs="Arial"/>
          <w:sz w:val="20"/>
          <w:szCs w:val="20"/>
        </w:rPr>
        <w:t>Po preteku roka za predložitev ponudb</w:t>
      </w:r>
      <w:r w:rsidR="00684C76">
        <w:rPr>
          <w:rFonts w:ascii="Arial" w:hAnsi="Arial" w:cs="Arial"/>
          <w:sz w:val="20"/>
          <w:szCs w:val="20"/>
        </w:rPr>
        <w:t>,</w:t>
      </w:r>
      <w:r w:rsidRPr="005A5718">
        <w:rPr>
          <w:rFonts w:ascii="Arial" w:hAnsi="Arial" w:cs="Arial"/>
          <w:sz w:val="20"/>
          <w:szCs w:val="20"/>
        </w:rPr>
        <w:t xml:space="preserve"> ponudbe ne bo več mogoče oddati.</w:t>
      </w:r>
    </w:p>
    <w:p w14:paraId="0E5DBDDC" w14:textId="77777777" w:rsidR="001A702B" w:rsidRPr="005A5718" w:rsidRDefault="001A702B" w:rsidP="00BE0C11">
      <w:pPr>
        <w:pStyle w:val="2MH"/>
        <w:numPr>
          <w:ilvl w:val="0"/>
          <w:numId w:val="37"/>
        </w:numPr>
        <w:rPr>
          <w:rFonts w:ascii="Arial" w:hAnsi="Arial" w:cs="Arial"/>
          <w:caps w:val="0"/>
          <w:sz w:val="20"/>
          <w:szCs w:val="20"/>
        </w:rPr>
      </w:pPr>
      <w:bookmarkStart w:id="15" w:name="_Toc468098178"/>
      <w:bookmarkStart w:id="16" w:name="_Toc510604928"/>
      <w:bookmarkStart w:id="17" w:name="_Toc513708078"/>
      <w:bookmarkStart w:id="18" w:name="_Toc127519400"/>
      <w:r w:rsidRPr="005A5718">
        <w:rPr>
          <w:rFonts w:ascii="Arial" w:hAnsi="Arial" w:cs="Arial"/>
          <w:caps w:val="0"/>
          <w:sz w:val="20"/>
          <w:szCs w:val="20"/>
        </w:rPr>
        <w:t xml:space="preserve">Informacije v zvezi </w:t>
      </w:r>
      <w:bookmarkEnd w:id="15"/>
      <w:r w:rsidRPr="005A5718">
        <w:rPr>
          <w:rFonts w:ascii="Arial" w:hAnsi="Arial" w:cs="Arial"/>
          <w:caps w:val="0"/>
          <w:sz w:val="20"/>
          <w:szCs w:val="20"/>
        </w:rPr>
        <w:t>z odpiranjem ponudb</w:t>
      </w:r>
      <w:bookmarkEnd w:id="16"/>
      <w:bookmarkEnd w:id="17"/>
      <w:bookmarkEnd w:id="18"/>
    </w:p>
    <w:p w14:paraId="3D494915" w14:textId="77777777" w:rsidR="001A702B" w:rsidRDefault="001A702B" w:rsidP="001A702B">
      <w:pPr>
        <w:spacing w:line="260" w:lineRule="atLeast"/>
        <w:jc w:val="both"/>
        <w:rPr>
          <w:rFonts w:ascii="Arial" w:eastAsia="Calibri" w:hAnsi="Arial" w:cs="Arial"/>
          <w:sz w:val="20"/>
          <w:szCs w:val="20"/>
        </w:rPr>
      </w:pPr>
    </w:p>
    <w:p w14:paraId="3F859241" w14:textId="77777777" w:rsidR="001A702B" w:rsidRPr="005A5718" w:rsidRDefault="001A702B" w:rsidP="001A702B">
      <w:pPr>
        <w:spacing w:line="260" w:lineRule="atLeast"/>
        <w:jc w:val="both"/>
        <w:rPr>
          <w:rFonts w:ascii="Arial" w:eastAsia="Calibri" w:hAnsi="Arial" w:cs="Arial"/>
          <w:sz w:val="20"/>
          <w:szCs w:val="20"/>
        </w:rPr>
      </w:pPr>
      <w:r w:rsidRPr="005A5718">
        <w:rPr>
          <w:rFonts w:ascii="Arial" w:eastAsia="Calibri" w:hAnsi="Arial" w:cs="Arial"/>
          <w:sz w:val="20"/>
          <w:szCs w:val="20"/>
        </w:rPr>
        <w:t xml:space="preserve">Odpiranje ponudb bo potekalo avtomatično v sistemu e-JN na dan in ob uri navedenima v tabeli v poglavju </w:t>
      </w:r>
      <w:r w:rsidRPr="008D11F1">
        <w:rPr>
          <w:rFonts w:ascii="Arial" w:hAnsi="Arial" w:cs="Arial"/>
          <w:b/>
          <w:sz w:val="20"/>
          <w:szCs w:val="20"/>
        </w:rPr>
        <w:t>″</w:t>
      </w:r>
      <w:r w:rsidRPr="008D11F1">
        <w:rPr>
          <w:rFonts w:ascii="Arial" w:eastAsia="Calibri" w:hAnsi="Arial" w:cs="Arial"/>
          <w:b/>
          <w:sz w:val="20"/>
          <w:szCs w:val="20"/>
        </w:rPr>
        <w:t>A.00</w:t>
      </w:r>
      <w:r w:rsidRPr="008D11F1">
        <w:rPr>
          <w:rFonts w:ascii="Arial" w:hAnsi="Arial" w:cs="Arial"/>
          <w:b/>
          <w:sz w:val="20"/>
          <w:szCs w:val="20"/>
        </w:rPr>
        <w:t>″</w:t>
      </w:r>
      <w:r w:rsidRPr="005A5718">
        <w:rPr>
          <w:rFonts w:ascii="Arial" w:eastAsia="Calibri" w:hAnsi="Arial" w:cs="Arial"/>
          <w:sz w:val="20"/>
          <w:szCs w:val="20"/>
        </w:rPr>
        <w:t xml:space="preserve"> na spletnem naslovu </w:t>
      </w:r>
      <w:hyperlink r:id="rId11" w:history="1">
        <w:r w:rsidR="00A15EC1" w:rsidRPr="007E345D">
          <w:rPr>
            <w:rStyle w:val="Hiperpovezava"/>
            <w:rFonts w:ascii="Arial" w:eastAsia="Calibri" w:hAnsi="Arial" w:cs="Arial"/>
            <w:sz w:val="20"/>
            <w:szCs w:val="20"/>
          </w:rPr>
          <w:t>https://ejn.gov.si</w:t>
        </w:r>
      </w:hyperlink>
      <w:r w:rsidRPr="005A5718">
        <w:rPr>
          <w:rFonts w:ascii="Arial" w:eastAsia="Calibri" w:hAnsi="Arial" w:cs="Arial"/>
          <w:sz w:val="20"/>
          <w:szCs w:val="20"/>
        </w:rPr>
        <w:t xml:space="preserve">. </w:t>
      </w:r>
    </w:p>
    <w:p w14:paraId="0248A979" w14:textId="77777777" w:rsidR="001A702B" w:rsidRPr="005A5718" w:rsidRDefault="001A702B" w:rsidP="001A702B">
      <w:pPr>
        <w:spacing w:line="260" w:lineRule="atLeast"/>
        <w:jc w:val="both"/>
        <w:rPr>
          <w:rFonts w:ascii="Arial" w:eastAsia="Calibri" w:hAnsi="Arial" w:cs="Arial"/>
          <w:sz w:val="20"/>
          <w:szCs w:val="20"/>
        </w:rPr>
      </w:pPr>
    </w:p>
    <w:p w14:paraId="389A42FA" w14:textId="77777777" w:rsidR="00A15EC1" w:rsidRPr="00A15EC1" w:rsidRDefault="00A15EC1" w:rsidP="00C1397A">
      <w:pPr>
        <w:spacing w:after="240" w:line="276" w:lineRule="auto"/>
        <w:jc w:val="both"/>
        <w:rPr>
          <w:rFonts w:ascii="Arial" w:hAnsi="Arial" w:cs="Arial"/>
          <w:color w:val="FF0000"/>
          <w:sz w:val="20"/>
          <w:szCs w:val="20"/>
        </w:rPr>
      </w:pPr>
      <w:r w:rsidRPr="00A15EC1">
        <w:rPr>
          <w:rFonts w:ascii="Arial"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33C9F92" w14:textId="77777777" w:rsidR="001A702B" w:rsidRPr="005A5718" w:rsidRDefault="001A702B" w:rsidP="00BE0C11">
      <w:pPr>
        <w:pStyle w:val="2MH"/>
        <w:numPr>
          <w:ilvl w:val="0"/>
          <w:numId w:val="37"/>
        </w:numPr>
        <w:spacing w:after="240"/>
        <w:ind w:left="714" w:hanging="357"/>
        <w:rPr>
          <w:rFonts w:ascii="Arial" w:hAnsi="Arial" w:cs="Arial"/>
          <w:caps w:val="0"/>
          <w:sz w:val="20"/>
          <w:szCs w:val="20"/>
        </w:rPr>
      </w:pPr>
      <w:bookmarkStart w:id="19" w:name="_Toc336851736"/>
      <w:bookmarkStart w:id="20" w:name="_Toc336851784"/>
      <w:bookmarkStart w:id="21" w:name="_Toc468098181"/>
      <w:bookmarkStart w:id="22" w:name="_Toc510604929"/>
      <w:bookmarkStart w:id="23" w:name="_Toc513708079"/>
      <w:bookmarkStart w:id="24" w:name="_Toc127519401"/>
      <w:r w:rsidRPr="005A5718">
        <w:rPr>
          <w:rFonts w:ascii="Arial" w:hAnsi="Arial" w:cs="Arial"/>
          <w:caps w:val="0"/>
          <w:sz w:val="20"/>
          <w:szCs w:val="20"/>
        </w:rPr>
        <w:t>Dostop do razpisne dokumentacije</w:t>
      </w:r>
      <w:bookmarkEnd w:id="19"/>
      <w:bookmarkEnd w:id="20"/>
      <w:bookmarkEnd w:id="21"/>
      <w:bookmarkEnd w:id="22"/>
      <w:bookmarkEnd w:id="23"/>
      <w:bookmarkEnd w:id="24"/>
    </w:p>
    <w:p w14:paraId="47C2472E" w14:textId="27EFF699" w:rsidR="001A702B" w:rsidRPr="00FA4775" w:rsidRDefault="001A702B" w:rsidP="00067AE6">
      <w:pPr>
        <w:spacing w:after="240" w:line="276" w:lineRule="auto"/>
        <w:jc w:val="both"/>
        <w:rPr>
          <w:rFonts w:ascii="Arial" w:hAnsi="Arial" w:cs="Arial"/>
          <w:sz w:val="20"/>
          <w:szCs w:val="20"/>
        </w:rPr>
      </w:pPr>
      <w:r w:rsidRPr="005A5718">
        <w:rPr>
          <w:rFonts w:ascii="Arial" w:eastAsia="Calibri" w:hAnsi="Arial" w:cs="Arial"/>
          <w:sz w:val="20"/>
          <w:szCs w:val="20"/>
        </w:rPr>
        <w:t>Razpisno dokumentacijo lahko ponudniki dobijo na portalu javnih naročil</w:t>
      </w:r>
      <w:r w:rsidR="00A511AE">
        <w:rPr>
          <w:rFonts w:ascii="Arial" w:eastAsia="Calibri" w:hAnsi="Arial" w:cs="Arial"/>
          <w:sz w:val="20"/>
          <w:szCs w:val="20"/>
        </w:rPr>
        <w:t xml:space="preserve"> in v Dodatku k Uradnemu listu Evropske unije</w:t>
      </w:r>
      <w:r w:rsidR="004A28DE">
        <w:rPr>
          <w:rFonts w:ascii="Arial" w:eastAsia="Calibri" w:hAnsi="Arial" w:cs="Arial"/>
          <w:sz w:val="20"/>
          <w:szCs w:val="20"/>
        </w:rPr>
        <w:t>.</w:t>
      </w:r>
    </w:p>
    <w:p w14:paraId="033190D3" w14:textId="77777777" w:rsidR="00F24FFC" w:rsidRDefault="003D3ABA" w:rsidP="00BE0C11">
      <w:pPr>
        <w:pStyle w:val="2MH"/>
        <w:numPr>
          <w:ilvl w:val="0"/>
          <w:numId w:val="37"/>
        </w:numPr>
        <w:rPr>
          <w:rFonts w:ascii="Arial" w:hAnsi="Arial" w:cs="Arial"/>
          <w:caps w:val="0"/>
          <w:sz w:val="20"/>
          <w:szCs w:val="20"/>
        </w:rPr>
      </w:pPr>
      <w:bookmarkStart w:id="25" w:name="_Toc127519402"/>
      <w:r w:rsidRPr="00FA4775">
        <w:rPr>
          <w:rFonts w:ascii="Arial" w:hAnsi="Arial" w:cs="Arial"/>
          <w:caps w:val="0"/>
          <w:sz w:val="20"/>
          <w:szCs w:val="20"/>
        </w:rPr>
        <w:t>Dodatna pojasnila ponudnikom</w:t>
      </w:r>
      <w:bookmarkEnd w:id="25"/>
    </w:p>
    <w:p w14:paraId="1F8DA25B" w14:textId="77777777" w:rsidR="008E0960" w:rsidRPr="008E0960" w:rsidRDefault="008E0960" w:rsidP="008E0960">
      <w:pPr>
        <w:rPr>
          <w:lang w:eastAsia="sl-SI"/>
        </w:rPr>
      </w:pPr>
    </w:p>
    <w:p w14:paraId="179A3D47" w14:textId="77777777" w:rsidR="003B4787" w:rsidRPr="002F2735" w:rsidRDefault="003B4787" w:rsidP="003B4787">
      <w:pPr>
        <w:spacing w:line="276" w:lineRule="auto"/>
        <w:jc w:val="both"/>
        <w:rPr>
          <w:rFonts w:ascii="Arial" w:hAnsi="Arial" w:cs="Arial"/>
          <w:sz w:val="20"/>
          <w:szCs w:val="20"/>
        </w:rPr>
      </w:pPr>
      <w:r w:rsidRPr="002F2735">
        <w:rPr>
          <w:rFonts w:ascii="Arial" w:hAnsi="Arial" w:cs="Arial"/>
          <w:sz w:val="20"/>
          <w:szCs w:val="20"/>
        </w:rPr>
        <w:t>Ponudnik lahko zaprosi za dodatna pojasnila v zvezi z dokumentacijo v zvezi z oddajo javnega naročila preko Portala javnih naročil (</w:t>
      </w:r>
      <w:hyperlink r:id="rId12" w:history="1">
        <w:r w:rsidRPr="002F2735">
          <w:rPr>
            <w:rFonts w:ascii="Arial" w:hAnsi="Arial" w:cs="Arial"/>
            <w:sz w:val="20"/>
            <w:szCs w:val="20"/>
            <w:u w:val="single"/>
          </w:rPr>
          <w:t>www.enarocanje.si</w:t>
        </w:r>
      </w:hyperlink>
      <w:r w:rsidRPr="002F2735">
        <w:rPr>
          <w:rFonts w:ascii="Arial" w:hAnsi="Arial" w:cs="Arial"/>
          <w:sz w:val="20"/>
          <w:szCs w:val="20"/>
        </w:rPr>
        <w:t>).</w:t>
      </w:r>
    </w:p>
    <w:p w14:paraId="132D8A76" w14:textId="77777777" w:rsidR="003B4787" w:rsidRPr="002F2735" w:rsidRDefault="003B4787" w:rsidP="003B4787">
      <w:pPr>
        <w:spacing w:line="276" w:lineRule="auto"/>
        <w:jc w:val="both"/>
        <w:rPr>
          <w:rFonts w:ascii="Arial" w:hAnsi="Arial" w:cs="Arial"/>
          <w:sz w:val="20"/>
          <w:szCs w:val="20"/>
        </w:rPr>
      </w:pPr>
    </w:p>
    <w:p w14:paraId="55259726" w14:textId="77777777" w:rsidR="003B4787" w:rsidRPr="002F2735" w:rsidRDefault="003B4787" w:rsidP="003B4787">
      <w:pPr>
        <w:spacing w:line="276" w:lineRule="auto"/>
        <w:jc w:val="both"/>
        <w:rPr>
          <w:rFonts w:ascii="Arial" w:hAnsi="Arial" w:cs="Arial"/>
          <w:sz w:val="20"/>
          <w:szCs w:val="20"/>
        </w:rPr>
      </w:pPr>
      <w:r>
        <w:rPr>
          <w:rFonts w:ascii="Arial" w:hAnsi="Arial" w:cs="Arial"/>
          <w:color w:val="000000"/>
          <w:sz w:val="20"/>
          <w:szCs w:val="20"/>
        </w:rPr>
        <w:t>Ponudniki lahko vprašanja zastavljajo v slovenskem jeziku, v delu, ki se nanaša na Tehnične zahteve pa tudi v angleškem jeziku. Naročnik bo na vprašanja odgovarjal izključno v slovenskem jeziku oziroma lahko tudi v angleškem jeziku, v delu, ki se nanaša na Tehnične zahteve.</w:t>
      </w:r>
    </w:p>
    <w:p w14:paraId="1E24752F" w14:textId="77777777" w:rsidR="00296185" w:rsidRPr="00FA4775" w:rsidRDefault="00296185" w:rsidP="003B32FF">
      <w:pPr>
        <w:spacing w:line="276" w:lineRule="auto"/>
        <w:jc w:val="both"/>
        <w:rPr>
          <w:rFonts w:ascii="Arial" w:hAnsi="Arial" w:cs="Arial"/>
          <w:sz w:val="20"/>
          <w:szCs w:val="20"/>
        </w:rPr>
      </w:pPr>
    </w:p>
    <w:p w14:paraId="77B04085" w14:textId="77777777" w:rsidR="003B32FF" w:rsidRPr="00FA4775" w:rsidRDefault="003B32FF" w:rsidP="003B32FF">
      <w:pPr>
        <w:spacing w:line="276" w:lineRule="auto"/>
        <w:jc w:val="both"/>
        <w:rPr>
          <w:rFonts w:ascii="Arial" w:hAnsi="Arial" w:cs="Arial"/>
          <w:sz w:val="20"/>
          <w:szCs w:val="20"/>
        </w:rPr>
      </w:pPr>
      <w:r w:rsidRPr="00FA4775">
        <w:rPr>
          <w:rFonts w:ascii="Arial" w:hAnsi="Arial" w:cs="Arial"/>
          <w:sz w:val="20"/>
          <w:szCs w:val="20"/>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FA4775">
        <w:rPr>
          <w:rFonts w:ascii="Arial" w:hAnsi="Arial" w:cs="Arial"/>
          <w:sz w:val="20"/>
          <w:szCs w:val="20"/>
        </w:rPr>
        <w:t>e</w:t>
      </w:r>
      <w:r w:rsidRPr="00FA4775">
        <w:rPr>
          <w:rFonts w:ascii="Arial" w:hAnsi="Arial" w:cs="Arial"/>
          <w:sz w:val="20"/>
          <w:szCs w:val="20"/>
        </w:rPr>
        <w:t xml:space="preserve"> preko </w:t>
      </w:r>
      <w:r w:rsidR="009F42C0" w:rsidRPr="00FA4775">
        <w:rPr>
          <w:rFonts w:ascii="Arial" w:hAnsi="Arial" w:cs="Arial"/>
          <w:sz w:val="20"/>
          <w:szCs w:val="20"/>
        </w:rPr>
        <w:t>P</w:t>
      </w:r>
      <w:r w:rsidRPr="00FA4775">
        <w:rPr>
          <w:rFonts w:ascii="Arial" w:hAnsi="Arial" w:cs="Arial"/>
          <w:sz w:val="20"/>
          <w:szCs w:val="20"/>
        </w:rPr>
        <w:t>ortala javn</w:t>
      </w:r>
      <w:r w:rsidR="00777523" w:rsidRPr="00FA4775">
        <w:rPr>
          <w:rFonts w:ascii="Arial" w:hAnsi="Arial" w:cs="Arial"/>
          <w:sz w:val="20"/>
          <w:szCs w:val="20"/>
        </w:rPr>
        <w:t>ih</w:t>
      </w:r>
      <w:r w:rsidRPr="00FA4775">
        <w:rPr>
          <w:rFonts w:ascii="Arial" w:hAnsi="Arial" w:cs="Arial"/>
          <w:sz w:val="20"/>
          <w:szCs w:val="20"/>
        </w:rPr>
        <w:t xml:space="preserve"> naročil.</w:t>
      </w:r>
    </w:p>
    <w:p w14:paraId="3FA83437" w14:textId="77777777" w:rsidR="003B32FF" w:rsidRPr="00FA4775" w:rsidRDefault="003B32FF" w:rsidP="003B32FF">
      <w:pPr>
        <w:spacing w:line="276" w:lineRule="auto"/>
        <w:jc w:val="both"/>
        <w:rPr>
          <w:rFonts w:ascii="Arial" w:hAnsi="Arial" w:cs="Arial"/>
          <w:sz w:val="20"/>
          <w:szCs w:val="20"/>
        </w:rPr>
      </w:pPr>
    </w:p>
    <w:p w14:paraId="32E7EC3C" w14:textId="77777777" w:rsidR="003B32FF" w:rsidRPr="00FA4775" w:rsidRDefault="003B32FF" w:rsidP="003B32FF">
      <w:pPr>
        <w:spacing w:line="276" w:lineRule="auto"/>
        <w:jc w:val="both"/>
        <w:rPr>
          <w:rFonts w:ascii="Arial" w:hAnsi="Arial" w:cs="Arial"/>
          <w:sz w:val="20"/>
          <w:szCs w:val="20"/>
        </w:rPr>
      </w:pPr>
      <w:r w:rsidRPr="00FA4775">
        <w:rPr>
          <w:rFonts w:ascii="Arial" w:hAnsi="Arial" w:cs="Arial"/>
          <w:sz w:val="20"/>
          <w:szCs w:val="20"/>
        </w:rPr>
        <w:t>Pojasnila naročnika n</w:t>
      </w:r>
      <w:r w:rsidR="009F42C0" w:rsidRPr="00FA4775">
        <w:rPr>
          <w:rFonts w:ascii="Arial" w:hAnsi="Arial" w:cs="Arial"/>
          <w:sz w:val="20"/>
          <w:szCs w:val="20"/>
        </w:rPr>
        <w:t>a vprašanja, posredovana preko P</w:t>
      </w:r>
      <w:r w:rsidRPr="00FA4775">
        <w:rPr>
          <w:rFonts w:ascii="Arial" w:hAnsi="Arial" w:cs="Arial"/>
          <w:sz w:val="20"/>
          <w:szCs w:val="20"/>
        </w:rPr>
        <w:t xml:space="preserve">ortala javnih naročil ter vse morebitne druge naročnikove spremembe, dopolnitve in pojasnila dokumentacije v zvezi z oddajo javnega naročila preko </w:t>
      </w:r>
      <w:r w:rsidR="009F42C0" w:rsidRPr="00FA4775">
        <w:rPr>
          <w:rFonts w:ascii="Arial" w:hAnsi="Arial" w:cs="Arial"/>
          <w:sz w:val="20"/>
          <w:szCs w:val="20"/>
        </w:rPr>
        <w:t>P</w:t>
      </w:r>
      <w:r w:rsidRPr="00FA4775">
        <w:rPr>
          <w:rFonts w:ascii="Arial" w:hAnsi="Arial" w:cs="Arial"/>
          <w:sz w:val="20"/>
          <w:szCs w:val="20"/>
        </w:rPr>
        <w:t>ortala javnih naročil postanejo sestavni del dokumentacije v zvezi z oddajo javnega naročila.</w:t>
      </w:r>
    </w:p>
    <w:p w14:paraId="065E93DD" w14:textId="77777777" w:rsidR="003B32FF" w:rsidRPr="00FA4775" w:rsidRDefault="003B32FF" w:rsidP="003B32FF">
      <w:pPr>
        <w:spacing w:line="276" w:lineRule="auto"/>
        <w:jc w:val="both"/>
        <w:rPr>
          <w:rFonts w:ascii="Arial" w:hAnsi="Arial" w:cs="Arial"/>
          <w:b/>
          <w:bCs/>
          <w:sz w:val="20"/>
          <w:szCs w:val="20"/>
        </w:rPr>
      </w:pPr>
    </w:p>
    <w:p w14:paraId="755B457F" w14:textId="77777777" w:rsidR="003B32FF" w:rsidRPr="00FA4775" w:rsidRDefault="003B32FF" w:rsidP="003B32FF">
      <w:pPr>
        <w:spacing w:line="276" w:lineRule="auto"/>
        <w:jc w:val="both"/>
        <w:rPr>
          <w:rFonts w:ascii="Arial" w:hAnsi="Arial" w:cs="Arial"/>
          <w:sz w:val="20"/>
          <w:szCs w:val="20"/>
        </w:rPr>
      </w:pPr>
      <w:r w:rsidRPr="00FA4775">
        <w:rPr>
          <w:rFonts w:ascii="Arial" w:hAnsi="Arial" w:cs="Arial"/>
          <w:sz w:val="20"/>
          <w:szCs w:val="20"/>
        </w:rPr>
        <w:t>Ponudniki so sami odgovorni za spremljanje Portala javnih naročil in izključno spremembe, dopolnitve in pojasnila, dana preko Portala javnih naročil so za ponudnike obvezujoča.</w:t>
      </w:r>
    </w:p>
    <w:p w14:paraId="49860C87" w14:textId="77777777" w:rsidR="003B32FF" w:rsidRPr="00FA4775" w:rsidRDefault="003B32FF" w:rsidP="003B32FF">
      <w:pPr>
        <w:spacing w:line="276" w:lineRule="auto"/>
        <w:jc w:val="both"/>
        <w:rPr>
          <w:rFonts w:ascii="Arial" w:hAnsi="Arial" w:cs="Arial"/>
          <w:sz w:val="20"/>
          <w:szCs w:val="20"/>
        </w:rPr>
      </w:pPr>
    </w:p>
    <w:p w14:paraId="369B6665" w14:textId="77777777" w:rsidR="002132DC" w:rsidRPr="002132DC" w:rsidRDefault="003B32FF" w:rsidP="002132DC">
      <w:pPr>
        <w:spacing w:line="276" w:lineRule="auto"/>
        <w:jc w:val="both"/>
        <w:rPr>
          <w:rFonts w:ascii="Arial" w:hAnsi="Arial" w:cs="Arial"/>
          <w:sz w:val="20"/>
          <w:szCs w:val="20"/>
        </w:rPr>
      </w:pPr>
      <w:r w:rsidRPr="00FA4775">
        <w:rPr>
          <w:rFonts w:ascii="Arial" w:hAnsi="Arial" w:cs="Arial"/>
          <w:sz w:val="20"/>
          <w:szCs w:val="20"/>
        </w:rPr>
        <w:t xml:space="preserve">Naročnik si pridržuje pravico, da dokumentacijo v zvezi z oddajo javnega naročila delno spremeni ali dopolni ter po potrebi podaljša rok za oddajo ponudb. </w:t>
      </w:r>
      <w:r w:rsidR="00326C13" w:rsidRPr="002B294D">
        <w:rPr>
          <w:rFonts w:ascii="Arial" w:hAnsi="Arial" w:cs="Arial"/>
          <w:sz w:val="20"/>
          <w:szCs w:val="20"/>
        </w:rPr>
        <w:t>V takem primeru bo naročnik spremembo roka za oddajo p</w:t>
      </w:r>
      <w:r w:rsidR="0004293B">
        <w:rPr>
          <w:rFonts w:ascii="Arial" w:hAnsi="Arial" w:cs="Arial"/>
          <w:sz w:val="20"/>
          <w:szCs w:val="20"/>
        </w:rPr>
        <w:t>onudb</w:t>
      </w:r>
      <w:r w:rsidR="00326C13" w:rsidRPr="002B294D">
        <w:rPr>
          <w:rFonts w:ascii="Arial" w:hAnsi="Arial" w:cs="Arial"/>
          <w:sz w:val="20"/>
          <w:szCs w:val="20"/>
        </w:rPr>
        <w:t xml:space="preserve"> objavil na Portalu javnih naročil in na Portalu e-JN</w:t>
      </w:r>
      <w:r w:rsidR="00326C13">
        <w:rPr>
          <w:rFonts w:ascii="Arial" w:hAnsi="Arial" w:cs="Arial"/>
          <w:sz w:val="20"/>
          <w:szCs w:val="20"/>
        </w:rPr>
        <w:t>.</w:t>
      </w:r>
    </w:p>
    <w:p w14:paraId="02B3F1E2" w14:textId="77777777" w:rsidR="00F24FFC" w:rsidRPr="00FA4775" w:rsidRDefault="00F24FFC" w:rsidP="00CC6A8F">
      <w:pPr>
        <w:jc w:val="both"/>
        <w:rPr>
          <w:rFonts w:ascii="Arial" w:hAnsi="Arial" w:cs="Arial"/>
          <w:b/>
          <w:sz w:val="20"/>
          <w:szCs w:val="20"/>
        </w:rPr>
      </w:pPr>
    </w:p>
    <w:p w14:paraId="4C531FA0" w14:textId="77777777" w:rsidR="00D4624A" w:rsidRDefault="00D4624A" w:rsidP="00BE0C11">
      <w:pPr>
        <w:pStyle w:val="2MH"/>
        <w:numPr>
          <w:ilvl w:val="0"/>
          <w:numId w:val="37"/>
        </w:numPr>
        <w:spacing w:after="240"/>
        <w:rPr>
          <w:rFonts w:ascii="Arial" w:hAnsi="Arial" w:cs="Arial"/>
          <w:caps w:val="0"/>
          <w:sz w:val="20"/>
          <w:szCs w:val="20"/>
        </w:rPr>
      </w:pPr>
      <w:bookmarkStart w:id="26" w:name="_Toc127519403"/>
      <w:r>
        <w:rPr>
          <w:rFonts w:ascii="Arial" w:hAnsi="Arial" w:cs="Arial"/>
          <w:caps w:val="0"/>
          <w:sz w:val="20"/>
          <w:szCs w:val="20"/>
        </w:rPr>
        <w:t>Sestavni deli ponudbene dokumentacije</w:t>
      </w:r>
      <w:bookmarkEnd w:id="26"/>
    </w:p>
    <w:p w14:paraId="2BF123A1" w14:textId="77777777" w:rsidR="001A15F8" w:rsidRPr="002F2735" w:rsidRDefault="001A15F8" w:rsidP="001A15F8">
      <w:pPr>
        <w:spacing w:after="240" w:line="276" w:lineRule="auto"/>
        <w:jc w:val="both"/>
        <w:rPr>
          <w:rFonts w:ascii="Arial" w:hAnsi="Arial" w:cs="Arial"/>
          <w:sz w:val="20"/>
          <w:szCs w:val="20"/>
        </w:rPr>
      </w:pPr>
      <w:r w:rsidRPr="003216C4">
        <w:rPr>
          <w:rFonts w:ascii="Arial" w:hAnsi="Arial" w:cs="Arial"/>
          <w:sz w:val="20"/>
          <w:szCs w:val="20"/>
        </w:rPr>
        <w:t>Ponudbeno dokumentacijo sestavljajo naslednji dokumenti</w:t>
      </w:r>
      <w:r>
        <w:rPr>
          <w:rFonts w:ascii="Arial" w:hAnsi="Arial" w:cs="Arial"/>
          <w:sz w:val="20"/>
          <w:szCs w:val="20"/>
        </w:rPr>
        <w:t xml:space="preserve"> oziroma s strani ponudnika izpolnjeni in podpisani obrazci:</w:t>
      </w:r>
    </w:p>
    <w:p w14:paraId="5CF0B48C" w14:textId="77777777" w:rsidR="001A15F8" w:rsidRPr="002529FB" w:rsidRDefault="001A15F8" w:rsidP="00BE0C11">
      <w:pPr>
        <w:numPr>
          <w:ilvl w:val="0"/>
          <w:numId w:val="26"/>
        </w:numPr>
        <w:spacing w:line="276" w:lineRule="auto"/>
        <w:jc w:val="both"/>
        <w:rPr>
          <w:rFonts w:ascii="Arial" w:hAnsi="Arial" w:cs="Arial"/>
          <w:sz w:val="20"/>
          <w:szCs w:val="20"/>
        </w:rPr>
      </w:pPr>
      <w:r w:rsidRPr="002529FB">
        <w:rPr>
          <w:rFonts w:ascii="Arial" w:hAnsi="Arial" w:cs="Arial"/>
          <w:sz w:val="20"/>
          <w:szCs w:val="20"/>
        </w:rPr>
        <w:t xml:space="preserve">iz poglavja B. Podatki o ponudniku: </w:t>
      </w:r>
    </w:p>
    <w:p w14:paraId="194B4FA1" w14:textId="77777777" w:rsidR="001A15F8" w:rsidRPr="002529FB" w:rsidRDefault="001A15F8" w:rsidP="00BE0C11">
      <w:pPr>
        <w:numPr>
          <w:ilvl w:val="1"/>
          <w:numId w:val="26"/>
        </w:numPr>
        <w:spacing w:line="276" w:lineRule="auto"/>
        <w:ind w:left="993"/>
        <w:jc w:val="both"/>
        <w:rPr>
          <w:rFonts w:ascii="Arial" w:hAnsi="Arial" w:cs="Arial"/>
          <w:sz w:val="20"/>
          <w:szCs w:val="20"/>
        </w:rPr>
      </w:pPr>
      <w:r w:rsidRPr="002529FB">
        <w:rPr>
          <w:rFonts w:ascii="Arial" w:hAnsi="Arial" w:cs="Arial"/>
          <w:sz w:val="20"/>
          <w:szCs w:val="20"/>
        </w:rPr>
        <w:t>B.00 Podatki o ponudniku</w:t>
      </w:r>
    </w:p>
    <w:p w14:paraId="793A951F" w14:textId="77777777" w:rsidR="001A15F8" w:rsidRPr="002529FB" w:rsidRDefault="001A15F8" w:rsidP="00BE0C11">
      <w:pPr>
        <w:numPr>
          <w:ilvl w:val="1"/>
          <w:numId w:val="26"/>
        </w:numPr>
        <w:spacing w:line="276" w:lineRule="auto"/>
        <w:ind w:left="993"/>
        <w:jc w:val="both"/>
        <w:rPr>
          <w:rFonts w:ascii="Arial" w:hAnsi="Arial" w:cs="Arial"/>
          <w:sz w:val="20"/>
          <w:szCs w:val="20"/>
        </w:rPr>
      </w:pPr>
      <w:r w:rsidRPr="002529FB">
        <w:rPr>
          <w:rFonts w:ascii="Arial" w:hAnsi="Arial" w:cs="Arial"/>
          <w:sz w:val="20"/>
          <w:szCs w:val="20"/>
        </w:rPr>
        <w:t>B.01 Skupna ponudba</w:t>
      </w:r>
    </w:p>
    <w:p w14:paraId="5777CAF5" w14:textId="77777777" w:rsidR="001A15F8" w:rsidRPr="002529FB" w:rsidRDefault="001A15F8" w:rsidP="00BE0C11">
      <w:pPr>
        <w:numPr>
          <w:ilvl w:val="1"/>
          <w:numId w:val="26"/>
        </w:numPr>
        <w:spacing w:line="276" w:lineRule="auto"/>
        <w:ind w:left="993"/>
        <w:jc w:val="both"/>
        <w:rPr>
          <w:rFonts w:ascii="Arial" w:hAnsi="Arial" w:cs="Arial"/>
          <w:sz w:val="20"/>
          <w:szCs w:val="20"/>
        </w:rPr>
      </w:pPr>
      <w:r w:rsidRPr="002529FB">
        <w:rPr>
          <w:rFonts w:ascii="Arial" w:hAnsi="Arial" w:cs="Arial"/>
          <w:sz w:val="20"/>
          <w:szCs w:val="20"/>
        </w:rPr>
        <w:t>B.02 Udeležba podizvajalcev</w:t>
      </w:r>
    </w:p>
    <w:p w14:paraId="29B20D38" w14:textId="77777777" w:rsidR="001A15F8" w:rsidRPr="002529FB" w:rsidRDefault="001A15F8" w:rsidP="00BE0C11">
      <w:pPr>
        <w:numPr>
          <w:ilvl w:val="2"/>
          <w:numId w:val="26"/>
        </w:numPr>
        <w:spacing w:line="276" w:lineRule="auto"/>
        <w:ind w:left="1560"/>
        <w:jc w:val="both"/>
        <w:rPr>
          <w:rFonts w:ascii="Arial" w:hAnsi="Arial" w:cs="Arial"/>
          <w:sz w:val="20"/>
          <w:szCs w:val="20"/>
        </w:rPr>
      </w:pPr>
      <w:r w:rsidRPr="002529FB">
        <w:rPr>
          <w:rFonts w:ascii="Arial" w:hAnsi="Arial" w:cs="Arial"/>
          <w:sz w:val="20"/>
          <w:szCs w:val="20"/>
        </w:rPr>
        <w:t>B.02.1 Podatki o podizvajalcu</w:t>
      </w:r>
    </w:p>
    <w:p w14:paraId="2EB1EC9F" w14:textId="77777777" w:rsidR="001A15F8" w:rsidRPr="002529FB" w:rsidRDefault="001A15F8" w:rsidP="00BE0C11">
      <w:pPr>
        <w:numPr>
          <w:ilvl w:val="2"/>
          <w:numId w:val="26"/>
        </w:numPr>
        <w:spacing w:line="276" w:lineRule="auto"/>
        <w:ind w:left="1560"/>
        <w:jc w:val="both"/>
        <w:rPr>
          <w:rFonts w:ascii="Arial" w:hAnsi="Arial" w:cs="Arial"/>
          <w:sz w:val="20"/>
          <w:szCs w:val="20"/>
        </w:rPr>
      </w:pPr>
      <w:r w:rsidRPr="002529FB">
        <w:rPr>
          <w:rFonts w:ascii="Arial" w:hAnsi="Arial" w:cs="Arial"/>
          <w:sz w:val="20"/>
          <w:szCs w:val="20"/>
        </w:rPr>
        <w:t>B.02.2. Izjava podizvajalca</w:t>
      </w:r>
    </w:p>
    <w:p w14:paraId="7ACF49FA" w14:textId="77777777" w:rsidR="001A15F8" w:rsidRPr="002529FB" w:rsidRDefault="001A15F8" w:rsidP="00BE0C11">
      <w:pPr>
        <w:numPr>
          <w:ilvl w:val="1"/>
          <w:numId w:val="26"/>
        </w:numPr>
        <w:spacing w:line="276" w:lineRule="auto"/>
        <w:ind w:left="1134" w:hanging="141"/>
        <w:jc w:val="both"/>
        <w:rPr>
          <w:rFonts w:ascii="Arial" w:hAnsi="Arial" w:cs="Arial"/>
          <w:sz w:val="20"/>
          <w:szCs w:val="20"/>
        </w:rPr>
      </w:pPr>
      <w:r w:rsidRPr="002529FB">
        <w:rPr>
          <w:rFonts w:ascii="Arial" w:hAnsi="Arial" w:cs="Arial"/>
          <w:sz w:val="20"/>
          <w:szCs w:val="20"/>
        </w:rPr>
        <w:t>B.03 Podpisniki na strani ponudnika</w:t>
      </w:r>
    </w:p>
    <w:p w14:paraId="7D560130" w14:textId="77777777" w:rsidR="001A15F8" w:rsidRPr="002529FB" w:rsidRDefault="001A15F8" w:rsidP="00BE0C11">
      <w:pPr>
        <w:numPr>
          <w:ilvl w:val="1"/>
          <w:numId w:val="26"/>
        </w:numPr>
        <w:spacing w:line="276" w:lineRule="auto"/>
        <w:ind w:left="1418" w:hanging="425"/>
        <w:jc w:val="both"/>
        <w:rPr>
          <w:rFonts w:ascii="Arial" w:hAnsi="Arial" w:cs="Arial"/>
          <w:sz w:val="20"/>
          <w:szCs w:val="20"/>
        </w:rPr>
      </w:pPr>
      <w:r w:rsidRPr="002529FB">
        <w:rPr>
          <w:rFonts w:ascii="Arial" w:hAnsi="Arial" w:cs="Arial"/>
          <w:sz w:val="20"/>
          <w:szCs w:val="20"/>
        </w:rPr>
        <w:t xml:space="preserve">B.04 Pooblastilo zakonitega zastopnika ponudnika za podpis pogodbe v imenu </w:t>
      </w:r>
      <w:r w:rsidR="006028B0">
        <w:rPr>
          <w:rFonts w:ascii="Arial" w:hAnsi="Arial" w:cs="Arial"/>
          <w:sz w:val="20"/>
          <w:szCs w:val="20"/>
        </w:rPr>
        <w:t xml:space="preserve">   </w:t>
      </w:r>
      <w:r w:rsidRPr="002529FB">
        <w:rPr>
          <w:rFonts w:ascii="Arial" w:hAnsi="Arial" w:cs="Arial"/>
          <w:sz w:val="20"/>
          <w:szCs w:val="20"/>
        </w:rPr>
        <w:t>ponudnika</w:t>
      </w:r>
    </w:p>
    <w:p w14:paraId="67789AED" w14:textId="2578F534" w:rsidR="001A15F8" w:rsidRPr="0096083C" w:rsidRDefault="001A15F8" w:rsidP="00BE0C11">
      <w:pPr>
        <w:numPr>
          <w:ilvl w:val="0"/>
          <w:numId w:val="26"/>
        </w:numPr>
        <w:spacing w:line="276" w:lineRule="auto"/>
        <w:jc w:val="both"/>
        <w:rPr>
          <w:rFonts w:ascii="Arial" w:hAnsi="Arial" w:cs="Arial"/>
          <w:sz w:val="20"/>
          <w:szCs w:val="20"/>
        </w:rPr>
      </w:pPr>
      <w:r w:rsidRPr="002529FB">
        <w:rPr>
          <w:rFonts w:ascii="Arial" w:hAnsi="Arial" w:cs="Arial"/>
          <w:sz w:val="20"/>
          <w:szCs w:val="20"/>
        </w:rPr>
        <w:t xml:space="preserve">C. </w:t>
      </w:r>
      <w:r w:rsidR="00684F6D">
        <w:rPr>
          <w:rFonts w:ascii="Arial" w:hAnsi="Arial" w:cs="Arial"/>
          <w:sz w:val="20"/>
          <w:szCs w:val="20"/>
        </w:rPr>
        <w:t xml:space="preserve">Povzetek </w:t>
      </w:r>
      <w:r w:rsidR="00684F6D">
        <w:rPr>
          <w:rFonts w:ascii="Arial" w:eastAsia="Calibri" w:hAnsi="Arial"/>
          <w:sz w:val="20"/>
          <w:szCs w:val="22"/>
        </w:rPr>
        <w:t>p</w:t>
      </w:r>
      <w:r w:rsidRPr="002529FB">
        <w:rPr>
          <w:rFonts w:ascii="Arial" w:eastAsia="Calibri" w:hAnsi="Arial"/>
          <w:sz w:val="20"/>
          <w:szCs w:val="22"/>
        </w:rPr>
        <w:t>redračun</w:t>
      </w:r>
      <w:r w:rsidR="00684F6D">
        <w:rPr>
          <w:rFonts w:ascii="Arial" w:eastAsia="Calibri" w:hAnsi="Arial"/>
          <w:sz w:val="20"/>
          <w:szCs w:val="22"/>
        </w:rPr>
        <w:t>a</w:t>
      </w:r>
      <w:r w:rsidR="00DD62E4">
        <w:rPr>
          <w:rFonts w:ascii="Arial" w:eastAsia="Calibri" w:hAnsi="Arial"/>
          <w:sz w:val="20"/>
          <w:szCs w:val="22"/>
        </w:rPr>
        <w:t xml:space="preserve"> (rekapitulacija)</w:t>
      </w:r>
    </w:p>
    <w:p w14:paraId="18DC661E" w14:textId="77777777" w:rsidR="001A15F8" w:rsidRPr="002529FB" w:rsidRDefault="001A15F8" w:rsidP="00BE0C11">
      <w:pPr>
        <w:numPr>
          <w:ilvl w:val="0"/>
          <w:numId w:val="26"/>
        </w:numPr>
        <w:spacing w:line="276" w:lineRule="auto"/>
        <w:jc w:val="both"/>
        <w:rPr>
          <w:rFonts w:ascii="Arial" w:hAnsi="Arial" w:cs="Arial"/>
          <w:sz w:val="20"/>
          <w:szCs w:val="20"/>
        </w:rPr>
      </w:pPr>
      <w:r w:rsidRPr="002529FB">
        <w:rPr>
          <w:rFonts w:ascii="Arial" w:hAnsi="Arial" w:cs="Arial"/>
          <w:sz w:val="20"/>
          <w:szCs w:val="20"/>
        </w:rPr>
        <w:t>E. Ugotavljanje sposobnosti: razlogi za izključitev in pogoji za sodelovanje</w:t>
      </w:r>
    </w:p>
    <w:p w14:paraId="5A465594" w14:textId="1374BC04" w:rsidR="001A15F8" w:rsidRPr="003252C5" w:rsidRDefault="001A15F8" w:rsidP="00165952">
      <w:pPr>
        <w:numPr>
          <w:ilvl w:val="1"/>
          <w:numId w:val="26"/>
        </w:numPr>
        <w:spacing w:line="276" w:lineRule="auto"/>
        <w:ind w:left="993"/>
        <w:jc w:val="both"/>
        <w:rPr>
          <w:rFonts w:ascii="Arial" w:hAnsi="Arial" w:cs="Arial"/>
          <w:sz w:val="20"/>
          <w:szCs w:val="20"/>
        </w:rPr>
      </w:pPr>
      <w:r w:rsidRPr="002529FB">
        <w:rPr>
          <w:rFonts w:ascii="Arial" w:hAnsi="Arial" w:cs="Arial"/>
          <w:sz w:val="20"/>
          <w:szCs w:val="20"/>
        </w:rPr>
        <w:t xml:space="preserve">obrazci od </w:t>
      </w:r>
      <w:r w:rsidRPr="00782605">
        <w:rPr>
          <w:rFonts w:ascii="Arial" w:hAnsi="Arial" w:cs="Arial"/>
          <w:sz w:val="20"/>
          <w:szCs w:val="20"/>
        </w:rPr>
        <w:t>E.00 do E.0</w:t>
      </w:r>
      <w:r w:rsidR="00F863A6">
        <w:rPr>
          <w:rFonts w:ascii="Arial" w:hAnsi="Arial" w:cs="Arial"/>
          <w:sz w:val="20"/>
          <w:szCs w:val="20"/>
        </w:rPr>
        <w:t>1</w:t>
      </w:r>
      <w:r w:rsidRPr="00782605">
        <w:rPr>
          <w:rFonts w:ascii="Arial" w:hAnsi="Arial" w:cs="Arial"/>
          <w:sz w:val="20"/>
          <w:szCs w:val="20"/>
        </w:rPr>
        <w:t xml:space="preserve"> (vključno z </w:t>
      </w:r>
      <w:r w:rsidRPr="003252C5">
        <w:rPr>
          <w:rFonts w:ascii="Arial" w:hAnsi="Arial" w:cs="Arial"/>
          <w:sz w:val="20"/>
          <w:szCs w:val="20"/>
        </w:rPr>
        <w:t>E.0</w:t>
      </w:r>
      <w:r w:rsidR="008A705B" w:rsidRPr="003252C5">
        <w:rPr>
          <w:rFonts w:ascii="Arial" w:hAnsi="Arial" w:cs="Arial"/>
          <w:sz w:val="20"/>
          <w:szCs w:val="20"/>
        </w:rPr>
        <w:t>1</w:t>
      </w:r>
      <w:r w:rsidRPr="003252C5">
        <w:rPr>
          <w:rFonts w:ascii="Arial" w:hAnsi="Arial" w:cs="Arial"/>
          <w:sz w:val="20"/>
          <w:szCs w:val="20"/>
        </w:rPr>
        <w:t>.1 - E.0</w:t>
      </w:r>
      <w:r w:rsidR="008A705B" w:rsidRPr="003252C5">
        <w:rPr>
          <w:rFonts w:ascii="Arial" w:hAnsi="Arial" w:cs="Arial"/>
          <w:sz w:val="20"/>
          <w:szCs w:val="20"/>
        </w:rPr>
        <w:t>1</w:t>
      </w:r>
      <w:r w:rsidRPr="003252C5">
        <w:rPr>
          <w:rFonts w:ascii="Arial" w:hAnsi="Arial" w:cs="Arial"/>
          <w:sz w:val="20"/>
          <w:szCs w:val="20"/>
        </w:rPr>
        <w:t>.</w:t>
      </w:r>
      <w:r w:rsidR="00942FB5" w:rsidRPr="003252C5">
        <w:rPr>
          <w:rFonts w:ascii="Arial" w:hAnsi="Arial" w:cs="Arial"/>
          <w:sz w:val="20"/>
          <w:szCs w:val="20"/>
        </w:rPr>
        <w:t>4</w:t>
      </w:r>
      <w:r w:rsidRPr="003252C5">
        <w:rPr>
          <w:rFonts w:ascii="Arial" w:hAnsi="Arial" w:cs="Arial"/>
          <w:sz w:val="20"/>
          <w:szCs w:val="20"/>
        </w:rPr>
        <w:t>)</w:t>
      </w:r>
    </w:p>
    <w:p w14:paraId="574DEFF2" w14:textId="77777777" w:rsidR="001A15F8" w:rsidRPr="00CD27A1" w:rsidRDefault="001A15F8" w:rsidP="00BE0C11">
      <w:pPr>
        <w:numPr>
          <w:ilvl w:val="0"/>
          <w:numId w:val="26"/>
        </w:numPr>
        <w:spacing w:line="276" w:lineRule="auto"/>
        <w:jc w:val="both"/>
        <w:rPr>
          <w:rFonts w:ascii="Arial" w:hAnsi="Arial" w:cs="Arial"/>
          <w:sz w:val="20"/>
          <w:szCs w:val="20"/>
        </w:rPr>
      </w:pPr>
      <w:r w:rsidRPr="002529FB">
        <w:rPr>
          <w:rFonts w:ascii="Arial" w:hAnsi="Arial" w:cs="Arial"/>
          <w:sz w:val="20"/>
          <w:szCs w:val="20"/>
        </w:rPr>
        <w:t xml:space="preserve">F. </w:t>
      </w:r>
      <w:r w:rsidRPr="00CD27A1">
        <w:rPr>
          <w:rFonts w:ascii="Arial" w:hAnsi="Arial" w:cs="Arial"/>
          <w:sz w:val="20"/>
          <w:szCs w:val="20"/>
        </w:rPr>
        <w:t>Vzor</w:t>
      </w:r>
      <w:r w:rsidR="00684F6D">
        <w:rPr>
          <w:rFonts w:ascii="Arial" w:hAnsi="Arial" w:cs="Arial"/>
          <w:sz w:val="20"/>
          <w:szCs w:val="20"/>
        </w:rPr>
        <w:t>e</w:t>
      </w:r>
      <w:r w:rsidRPr="00CD27A1">
        <w:rPr>
          <w:rFonts w:ascii="Arial" w:hAnsi="Arial" w:cs="Arial"/>
          <w:sz w:val="20"/>
          <w:szCs w:val="20"/>
        </w:rPr>
        <w:t>c pogodb</w:t>
      </w:r>
      <w:r w:rsidR="00684F6D">
        <w:rPr>
          <w:rFonts w:ascii="Arial" w:hAnsi="Arial" w:cs="Arial"/>
          <w:sz w:val="20"/>
          <w:szCs w:val="20"/>
        </w:rPr>
        <w:t>e</w:t>
      </w:r>
    </w:p>
    <w:p w14:paraId="63FB074E" w14:textId="77777777" w:rsidR="001A15F8" w:rsidRDefault="001A15F8" w:rsidP="00BE0C11">
      <w:pPr>
        <w:numPr>
          <w:ilvl w:val="0"/>
          <w:numId w:val="26"/>
        </w:numPr>
        <w:spacing w:line="276" w:lineRule="auto"/>
        <w:jc w:val="both"/>
        <w:rPr>
          <w:rFonts w:ascii="Arial" w:hAnsi="Arial" w:cs="Arial"/>
          <w:sz w:val="20"/>
          <w:szCs w:val="20"/>
        </w:rPr>
      </w:pPr>
      <w:r w:rsidRPr="002529FB">
        <w:rPr>
          <w:rFonts w:ascii="Arial" w:hAnsi="Arial" w:cs="Arial"/>
          <w:sz w:val="20"/>
          <w:szCs w:val="20"/>
        </w:rPr>
        <w:t xml:space="preserve">G. </w:t>
      </w:r>
      <w:r w:rsidR="003A2E54">
        <w:rPr>
          <w:rFonts w:ascii="Arial" w:hAnsi="Arial" w:cs="Arial"/>
          <w:sz w:val="20"/>
          <w:szCs w:val="20"/>
        </w:rPr>
        <w:t>F</w:t>
      </w:r>
      <w:r w:rsidRPr="002529FB">
        <w:rPr>
          <w:rFonts w:ascii="Arial" w:hAnsi="Arial" w:cs="Arial"/>
          <w:sz w:val="20"/>
          <w:szCs w:val="20"/>
        </w:rPr>
        <w:t>inančna zavarovanja</w:t>
      </w:r>
      <w:r w:rsidR="003A2E54">
        <w:rPr>
          <w:rFonts w:ascii="Arial" w:hAnsi="Arial" w:cs="Arial"/>
          <w:sz w:val="20"/>
          <w:szCs w:val="20"/>
        </w:rPr>
        <w:t xml:space="preserve"> - garancije</w:t>
      </w:r>
    </w:p>
    <w:p w14:paraId="27639280" w14:textId="77777777" w:rsidR="003A2E54" w:rsidRDefault="003A2E54" w:rsidP="00BE0C11">
      <w:pPr>
        <w:numPr>
          <w:ilvl w:val="1"/>
          <w:numId w:val="26"/>
        </w:numPr>
        <w:spacing w:line="276" w:lineRule="auto"/>
        <w:ind w:left="993"/>
        <w:jc w:val="both"/>
        <w:rPr>
          <w:rFonts w:ascii="Arial" w:hAnsi="Arial" w:cs="Arial"/>
          <w:sz w:val="20"/>
          <w:szCs w:val="20"/>
        </w:rPr>
      </w:pPr>
      <w:r w:rsidRPr="00A96056">
        <w:rPr>
          <w:rFonts w:ascii="Arial" w:hAnsi="Arial" w:cs="Arial"/>
          <w:sz w:val="20"/>
          <w:szCs w:val="20"/>
        </w:rPr>
        <w:t>Vzorec zavarovanja za odpravo napak v garancijskem roku (obrazec G.01)</w:t>
      </w:r>
    </w:p>
    <w:p w14:paraId="31F80467" w14:textId="705C0233" w:rsidR="00684F6D" w:rsidRDefault="00684F6D" w:rsidP="00BE0C11">
      <w:pPr>
        <w:numPr>
          <w:ilvl w:val="0"/>
          <w:numId w:val="26"/>
        </w:numPr>
        <w:spacing w:line="276" w:lineRule="auto"/>
        <w:jc w:val="both"/>
        <w:rPr>
          <w:rFonts w:ascii="Arial" w:hAnsi="Arial" w:cs="Arial"/>
          <w:sz w:val="20"/>
          <w:szCs w:val="20"/>
        </w:rPr>
      </w:pPr>
      <w:r>
        <w:rPr>
          <w:rFonts w:ascii="Arial" w:hAnsi="Arial" w:cs="Arial"/>
          <w:sz w:val="20"/>
          <w:szCs w:val="20"/>
        </w:rPr>
        <w:t>H</w:t>
      </w:r>
      <w:r w:rsidRPr="002529FB">
        <w:rPr>
          <w:rFonts w:ascii="Arial" w:hAnsi="Arial" w:cs="Arial"/>
          <w:sz w:val="20"/>
          <w:szCs w:val="20"/>
        </w:rPr>
        <w:t xml:space="preserve">. </w:t>
      </w:r>
      <w:r>
        <w:rPr>
          <w:rFonts w:ascii="Arial" w:hAnsi="Arial" w:cs="Arial"/>
          <w:sz w:val="20"/>
          <w:szCs w:val="20"/>
        </w:rPr>
        <w:t>Predračun</w:t>
      </w:r>
    </w:p>
    <w:p w14:paraId="14CD40C3" w14:textId="0C3B010A" w:rsidR="007D65C4" w:rsidRPr="00CD27A1" w:rsidRDefault="007D65C4" w:rsidP="00BE0C11">
      <w:pPr>
        <w:numPr>
          <w:ilvl w:val="0"/>
          <w:numId w:val="26"/>
        </w:numPr>
        <w:spacing w:line="276" w:lineRule="auto"/>
        <w:jc w:val="both"/>
        <w:rPr>
          <w:rFonts w:ascii="Arial" w:hAnsi="Arial" w:cs="Arial"/>
          <w:sz w:val="20"/>
          <w:szCs w:val="20"/>
        </w:rPr>
      </w:pPr>
      <w:r>
        <w:rPr>
          <w:rFonts w:ascii="Arial" w:hAnsi="Arial" w:cs="Arial"/>
          <w:sz w:val="20"/>
          <w:szCs w:val="20"/>
        </w:rPr>
        <w:t xml:space="preserve">I. </w:t>
      </w:r>
      <w:r w:rsidRPr="00161FB2">
        <w:rPr>
          <w:rFonts w:ascii="Arial" w:hAnsi="Arial" w:cs="Arial"/>
          <w:sz w:val="20"/>
          <w:szCs w:val="20"/>
        </w:rPr>
        <w:t>″ESPD″</w:t>
      </w:r>
      <w:r>
        <w:rPr>
          <w:rFonts w:ascii="Arial" w:hAnsi="Arial" w:cs="Arial"/>
          <w:sz w:val="20"/>
          <w:szCs w:val="20"/>
        </w:rPr>
        <w:t xml:space="preserve"> (za vse gospodarske subjekte v ponudbi)</w:t>
      </w:r>
    </w:p>
    <w:p w14:paraId="12CDBD56" w14:textId="77777777" w:rsidR="00684F6D" w:rsidRPr="00A96056" w:rsidRDefault="00684F6D" w:rsidP="00684F6D">
      <w:pPr>
        <w:spacing w:line="276" w:lineRule="auto"/>
        <w:ind w:left="993"/>
        <w:jc w:val="both"/>
        <w:rPr>
          <w:rFonts w:ascii="Arial" w:hAnsi="Arial" w:cs="Arial"/>
          <w:sz w:val="20"/>
          <w:szCs w:val="20"/>
        </w:rPr>
      </w:pPr>
    </w:p>
    <w:p w14:paraId="79E53E84" w14:textId="77777777" w:rsidR="009671A0" w:rsidRDefault="009671A0" w:rsidP="009671A0">
      <w:pPr>
        <w:spacing w:line="260" w:lineRule="atLeast"/>
        <w:jc w:val="both"/>
        <w:rPr>
          <w:rFonts w:ascii="Arial" w:eastAsia="Calibri" w:hAnsi="Arial" w:cs="Arial"/>
          <w:sz w:val="20"/>
          <w:szCs w:val="20"/>
        </w:rPr>
      </w:pPr>
      <w:r w:rsidRPr="009671A0">
        <w:rPr>
          <w:rFonts w:ascii="Arial" w:eastAsia="Calibri" w:hAnsi="Arial" w:cs="Arial"/>
          <w:sz w:val="20"/>
          <w:szCs w:val="20"/>
        </w:rPr>
        <w:t>Po pregledu ponudb bo naročnik najugodnejšega ponudnika pozval k predložitvi dokazil, kot je navedeno za posameznim zahtevanim pogojem oziroma razlogom za izključitev.</w:t>
      </w:r>
    </w:p>
    <w:p w14:paraId="6A9C4995" w14:textId="77777777" w:rsidR="009671A0" w:rsidRPr="009671A0" w:rsidRDefault="009671A0" w:rsidP="009671A0">
      <w:pPr>
        <w:spacing w:line="260" w:lineRule="atLeast"/>
        <w:jc w:val="both"/>
        <w:rPr>
          <w:rFonts w:ascii="Arial" w:eastAsia="Calibri" w:hAnsi="Arial" w:cs="Arial"/>
          <w:sz w:val="20"/>
          <w:szCs w:val="20"/>
        </w:rPr>
      </w:pPr>
    </w:p>
    <w:p w14:paraId="08BFCE3F" w14:textId="77777777" w:rsidR="00387E62" w:rsidRPr="006C77E4" w:rsidRDefault="001A15F8" w:rsidP="006C77E4">
      <w:pPr>
        <w:spacing w:after="240" w:line="276" w:lineRule="auto"/>
        <w:jc w:val="both"/>
        <w:rPr>
          <w:rFonts w:ascii="Arial" w:hAnsi="Arial" w:cs="Arial"/>
          <w:sz w:val="20"/>
          <w:szCs w:val="20"/>
        </w:rPr>
      </w:pPr>
      <w:r w:rsidRPr="001A15F8">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157F6B1" w14:textId="77777777" w:rsidR="009671A0" w:rsidRPr="009671A0" w:rsidRDefault="009671A0" w:rsidP="009671A0">
      <w:pPr>
        <w:spacing w:line="260" w:lineRule="atLeast"/>
        <w:jc w:val="both"/>
        <w:rPr>
          <w:rFonts w:ascii="Arial" w:eastAsia="Calibri" w:hAnsi="Arial" w:cs="Arial"/>
          <w:sz w:val="20"/>
          <w:szCs w:val="20"/>
        </w:rPr>
      </w:pPr>
      <w:r w:rsidRPr="009671A0">
        <w:rPr>
          <w:rFonts w:ascii="Arial" w:eastAsia="Calibri" w:hAnsi="Arial" w:cs="Arial"/>
          <w:sz w:val="20"/>
          <w:szCs w:val="20"/>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669FB9CB" w14:textId="77777777" w:rsidR="009671A0" w:rsidRPr="009671A0" w:rsidRDefault="009671A0" w:rsidP="009671A0">
      <w:pPr>
        <w:spacing w:line="276" w:lineRule="auto"/>
        <w:jc w:val="both"/>
        <w:rPr>
          <w:rFonts w:ascii="Arial" w:hAnsi="Arial" w:cs="Arial"/>
          <w:sz w:val="20"/>
          <w:szCs w:val="20"/>
        </w:rPr>
      </w:pPr>
    </w:p>
    <w:p w14:paraId="18A78441" w14:textId="29D0DA93" w:rsidR="003B32FF" w:rsidRDefault="009F42C0" w:rsidP="003B32FF">
      <w:pPr>
        <w:spacing w:line="276" w:lineRule="auto"/>
        <w:jc w:val="both"/>
        <w:rPr>
          <w:rFonts w:ascii="Arial" w:hAnsi="Arial" w:cs="Arial"/>
          <w:sz w:val="20"/>
          <w:szCs w:val="20"/>
        </w:rPr>
      </w:pPr>
      <w:r w:rsidRPr="00FA4775">
        <w:rPr>
          <w:rFonts w:ascii="Arial" w:hAnsi="Arial" w:cs="Arial"/>
          <w:sz w:val="20"/>
          <w:szCs w:val="20"/>
        </w:rPr>
        <w:t>Sestavni del dokumentacije so tudi morebitna pojasnila in dodatki k dokumentaciji, izdani v skladu s točko I</w:t>
      </w:r>
      <w:r w:rsidR="001A15F8">
        <w:rPr>
          <w:rFonts w:ascii="Arial" w:hAnsi="Arial" w:cs="Arial"/>
          <w:sz w:val="20"/>
          <w:szCs w:val="20"/>
        </w:rPr>
        <w:t>V</w:t>
      </w:r>
      <w:r w:rsidRPr="00FA4775">
        <w:rPr>
          <w:rFonts w:ascii="Arial" w:hAnsi="Arial" w:cs="Arial"/>
          <w:sz w:val="20"/>
          <w:szCs w:val="20"/>
        </w:rPr>
        <w:t>. teh navodil in posredovani ponudnikom</w:t>
      </w:r>
      <w:r w:rsidR="003B32FF" w:rsidRPr="00FA4775">
        <w:rPr>
          <w:rFonts w:ascii="Arial" w:hAnsi="Arial" w:cs="Arial"/>
          <w:sz w:val="20"/>
          <w:szCs w:val="20"/>
        </w:rPr>
        <w:t>, vse objavljeno na</w:t>
      </w:r>
      <w:r w:rsidRPr="00FA4775">
        <w:rPr>
          <w:rFonts w:ascii="Arial" w:hAnsi="Arial" w:cs="Arial"/>
          <w:sz w:val="20"/>
          <w:szCs w:val="20"/>
        </w:rPr>
        <w:t xml:space="preserve"> Portal</w:t>
      </w:r>
      <w:r w:rsidR="00871F59">
        <w:rPr>
          <w:rFonts w:ascii="Arial" w:hAnsi="Arial" w:cs="Arial"/>
          <w:sz w:val="20"/>
          <w:szCs w:val="20"/>
        </w:rPr>
        <w:t>u javnih naročil</w:t>
      </w:r>
      <w:r w:rsidR="001B4597">
        <w:rPr>
          <w:rFonts w:ascii="Arial" w:hAnsi="Arial" w:cs="Arial"/>
          <w:sz w:val="20"/>
          <w:szCs w:val="20"/>
        </w:rPr>
        <w:t xml:space="preserve"> </w:t>
      </w:r>
      <w:r w:rsidR="001B4597" w:rsidRPr="002F2735">
        <w:rPr>
          <w:rFonts w:ascii="Arial" w:hAnsi="Arial" w:cs="Arial"/>
          <w:sz w:val="20"/>
          <w:szCs w:val="20"/>
        </w:rPr>
        <w:t>in/ali v Uradnemu listu Evropske unije</w:t>
      </w:r>
      <w:r w:rsidRPr="00FA4775">
        <w:rPr>
          <w:rFonts w:ascii="Arial" w:hAnsi="Arial" w:cs="Arial"/>
          <w:sz w:val="20"/>
          <w:szCs w:val="20"/>
        </w:rPr>
        <w:t>.</w:t>
      </w:r>
    </w:p>
    <w:p w14:paraId="4C5DFF63" w14:textId="77777777" w:rsidR="00F34134" w:rsidRPr="00FA4775" w:rsidRDefault="00F34134" w:rsidP="003B32FF">
      <w:pPr>
        <w:spacing w:line="276" w:lineRule="auto"/>
        <w:jc w:val="both"/>
        <w:rPr>
          <w:rFonts w:ascii="Arial" w:hAnsi="Arial" w:cs="Arial"/>
          <w:sz w:val="20"/>
          <w:szCs w:val="20"/>
        </w:rPr>
      </w:pPr>
    </w:p>
    <w:p w14:paraId="7CE7FD00" w14:textId="77777777" w:rsidR="00F34134" w:rsidRDefault="00F34134" w:rsidP="00F34134">
      <w:pPr>
        <w:tabs>
          <w:tab w:val="left" w:pos="1659"/>
        </w:tabs>
        <w:spacing w:line="276" w:lineRule="auto"/>
        <w:jc w:val="both"/>
        <w:rPr>
          <w:rFonts w:ascii="Arial" w:hAnsi="Arial" w:cs="Arial"/>
          <w:sz w:val="20"/>
          <w:szCs w:val="20"/>
          <w:u w:val="single"/>
        </w:rPr>
      </w:pPr>
      <w:r>
        <w:rPr>
          <w:rFonts w:ascii="Arial" w:hAnsi="Arial" w:cs="Arial"/>
          <w:sz w:val="20"/>
          <w:szCs w:val="20"/>
          <w:u w:val="single"/>
        </w:rPr>
        <w:t>Obrazec ″ESPD″ za vse gospodarske subjekte</w:t>
      </w:r>
    </w:p>
    <w:p w14:paraId="6AE1EC1F" w14:textId="77777777" w:rsidR="00F34134" w:rsidRPr="00161FB2" w:rsidRDefault="00F34134" w:rsidP="00F34134">
      <w:pPr>
        <w:spacing w:line="260" w:lineRule="atLeast"/>
        <w:jc w:val="both"/>
        <w:rPr>
          <w:rFonts w:ascii="Arial" w:eastAsia="Calibri" w:hAnsi="Arial"/>
          <w:sz w:val="20"/>
          <w:szCs w:val="22"/>
        </w:rPr>
      </w:pPr>
      <w:r w:rsidRPr="00161FB2">
        <w:rPr>
          <w:rFonts w:ascii="Arial" w:eastAsia="Calibri" w:hAnsi="Arial"/>
          <w:sz w:val="20"/>
          <w:szCs w:val="22"/>
        </w:rPr>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2C5CAA" w14:textId="77777777" w:rsidR="00F34134" w:rsidRPr="00161FB2" w:rsidRDefault="00F34134" w:rsidP="00F34134">
      <w:pPr>
        <w:spacing w:line="260" w:lineRule="atLeast"/>
        <w:jc w:val="both"/>
        <w:rPr>
          <w:rFonts w:ascii="Arial" w:eastAsia="Calibri" w:hAnsi="Arial"/>
          <w:sz w:val="20"/>
          <w:szCs w:val="22"/>
        </w:rPr>
      </w:pPr>
    </w:p>
    <w:p w14:paraId="58EBEC41" w14:textId="77777777" w:rsidR="00F34134" w:rsidRPr="00161FB2" w:rsidRDefault="00F34134" w:rsidP="00F34134">
      <w:pPr>
        <w:spacing w:line="260" w:lineRule="atLeast"/>
        <w:jc w:val="both"/>
        <w:rPr>
          <w:rFonts w:ascii="Arial" w:eastAsia="Calibri" w:hAnsi="Arial" w:cs="Arial"/>
          <w:sz w:val="20"/>
          <w:szCs w:val="20"/>
          <w:lang w:eastAsia="sl-SI"/>
        </w:rPr>
      </w:pPr>
      <w:r w:rsidRPr="00161FB2">
        <w:rPr>
          <w:rFonts w:ascii="Arial" w:eastAsia="Calibri" w:hAnsi="Arial" w:cs="Arial"/>
          <w:sz w:val="20"/>
          <w:szCs w:val="20"/>
          <w:lang w:eastAsia="sl-SI"/>
        </w:rPr>
        <w:t>Navedbe v ESPD in/ali dokazila, ki ji predloži gospodarski subjekt, morajo biti veljavni.</w:t>
      </w:r>
    </w:p>
    <w:p w14:paraId="6DD35540" w14:textId="77777777" w:rsidR="00F34134" w:rsidRPr="00161FB2" w:rsidRDefault="00F34134" w:rsidP="00F34134">
      <w:pPr>
        <w:spacing w:line="260" w:lineRule="atLeast"/>
        <w:jc w:val="both"/>
        <w:rPr>
          <w:rFonts w:ascii="Arial" w:eastAsia="Calibri" w:hAnsi="Arial" w:cs="Arial"/>
          <w:sz w:val="20"/>
          <w:szCs w:val="20"/>
          <w:lang w:eastAsia="sl-SI"/>
        </w:rPr>
      </w:pPr>
    </w:p>
    <w:p w14:paraId="5F7A57B5" w14:textId="03ADBEE5" w:rsidR="00F34134" w:rsidRPr="00161FB2" w:rsidRDefault="00F34134" w:rsidP="00F34134">
      <w:pPr>
        <w:spacing w:line="260" w:lineRule="atLeast"/>
        <w:jc w:val="both"/>
        <w:rPr>
          <w:rFonts w:ascii="Arial" w:eastAsia="Calibri" w:hAnsi="Arial"/>
          <w:sz w:val="20"/>
          <w:szCs w:val="22"/>
        </w:rPr>
      </w:pPr>
      <w:r w:rsidRPr="00161FB2">
        <w:rPr>
          <w:rFonts w:ascii="Arial" w:eastAsia="Calibri" w:hAnsi="Arial"/>
          <w:sz w:val="20"/>
          <w:szCs w:val="22"/>
        </w:rPr>
        <w:t xml:space="preserve">Gospodarski subjekt naročnikov obrazec ESPD (datoteka XML) uvozi na spletni </w:t>
      </w:r>
      <w:r w:rsidR="00D27869">
        <w:rPr>
          <w:rFonts w:ascii="Arial" w:eastAsia="Calibri" w:hAnsi="Arial"/>
          <w:sz w:val="20"/>
          <w:szCs w:val="22"/>
        </w:rPr>
        <w:t xml:space="preserve">povezavi: </w:t>
      </w:r>
      <w:r w:rsidRPr="00161FB2">
        <w:rPr>
          <w:rFonts w:ascii="Arial" w:eastAsia="Calibri" w:hAnsi="Arial"/>
          <w:sz w:val="20"/>
          <w:szCs w:val="22"/>
        </w:rPr>
        <w:t xml:space="preserve"> </w:t>
      </w:r>
      <w:hyperlink r:id="rId13" w:history="1">
        <w:r w:rsidR="00D27869" w:rsidRPr="0078530F">
          <w:rPr>
            <w:rStyle w:val="Hiperpovezava"/>
            <w:rFonts w:ascii="Arial" w:hAnsi="Arial" w:cs="Arial"/>
            <w:bCs/>
            <w:sz w:val="20"/>
            <w:szCs w:val="20"/>
          </w:rPr>
          <w:t>https://ejn.gov.si/espd</w:t>
        </w:r>
      </w:hyperlink>
      <w:r w:rsidRPr="00161FB2">
        <w:rPr>
          <w:rFonts w:ascii="Arial" w:eastAsia="Calibri" w:hAnsi="Arial"/>
          <w:sz w:val="20"/>
          <w:szCs w:val="22"/>
        </w:rPr>
        <w:t xml:space="preserve"> in v njega neposredno vnese zahtevane podatke.</w:t>
      </w:r>
    </w:p>
    <w:p w14:paraId="7383A47A" w14:textId="77777777" w:rsidR="00F34134" w:rsidRPr="00161FB2" w:rsidRDefault="00F34134" w:rsidP="00F34134">
      <w:pPr>
        <w:spacing w:line="260" w:lineRule="atLeast"/>
        <w:jc w:val="both"/>
        <w:rPr>
          <w:rFonts w:ascii="Arial" w:eastAsia="Calibri" w:hAnsi="Arial"/>
          <w:color w:val="FF0000"/>
          <w:sz w:val="20"/>
          <w:szCs w:val="22"/>
        </w:rPr>
      </w:pPr>
    </w:p>
    <w:p w14:paraId="1C49C17A" w14:textId="77777777" w:rsidR="00F34134" w:rsidRPr="00161FB2" w:rsidRDefault="00F34134" w:rsidP="00F34134">
      <w:pPr>
        <w:spacing w:line="260" w:lineRule="atLeast"/>
        <w:jc w:val="both"/>
        <w:rPr>
          <w:rFonts w:ascii="Arial" w:eastAsia="Calibri" w:hAnsi="Arial"/>
          <w:sz w:val="20"/>
          <w:szCs w:val="22"/>
        </w:rPr>
      </w:pPr>
      <w:r w:rsidRPr="00161FB2">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4902130" w14:textId="77777777" w:rsidR="00F34134" w:rsidRPr="00161FB2" w:rsidRDefault="00F34134" w:rsidP="00F34134">
      <w:pPr>
        <w:spacing w:line="260" w:lineRule="atLeast"/>
        <w:jc w:val="both"/>
        <w:rPr>
          <w:rFonts w:ascii="Arial" w:eastAsia="Calibri" w:hAnsi="Arial"/>
          <w:sz w:val="20"/>
          <w:szCs w:val="22"/>
        </w:rPr>
      </w:pPr>
    </w:p>
    <w:p w14:paraId="38560D4C" w14:textId="77777777" w:rsidR="00F34134" w:rsidRPr="00161FB2" w:rsidRDefault="00F34134" w:rsidP="00F34134">
      <w:pPr>
        <w:spacing w:line="260" w:lineRule="atLeast"/>
        <w:jc w:val="both"/>
        <w:rPr>
          <w:rFonts w:ascii="Arial" w:eastAsia="Calibri" w:hAnsi="Arial"/>
          <w:sz w:val="20"/>
          <w:szCs w:val="22"/>
        </w:rPr>
      </w:pPr>
      <w:bookmarkStart w:id="27" w:name="_Toc466382905"/>
      <w:bookmarkStart w:id="28" w:name="_Toc466382906"/>
      <w:bookmarkStart w:id="29" w:name="_Hlk511905322"/>
      <w:bookmarkEnd w:id="27"/>
      <w:bookmarkEnd w:id="28"/>
      <w:r w:rsidRPr="00161FB2">
        <w:rPr>
          <w:rFonts w:ascii="Arial" w:eastAsia="Calibri" w:hAnsi="Arial"/>
          <w:sz w:val="20"/>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61FB2">
        <w:rPr>
          <w:rFonts w:ascii="Arial" w:eastAsia="Calibri" w:hAnsi="Arial"/>
          <w:sz w:val="20"/>
          <w:szCs w:val="22"/>
        </w:rPr>
        <w:t>xml</w:t>
      </w:r>
      <w:proofErr w:type="spellEnd"/>
      <w:r w:rsidRPr="00161FB2">
        <w:rPr>
          <w:rFonts w:ascii="Arial" w:eastAsia="Calibri" w:hAnsi="Arial"/>
          <w:sz w:val="20"/>
          <w:szCs w:val="22"/>
        </w:rPr>
        <w:t xml:space="preserve">. obliki ali nepodpisan ESPD v </w:t>
      </w:r>
      <w:proofErr w:type="spellStart"/>
      <w:r w:rsidRPr="00161FB2">
        <w:rPr>
          <w:rFonts w:ascii="Arial" w:eastAsia="Calibri" w:hAnsi="Arial"/>
          <w:sz w:val="20"/>
          <w:szCs w:val="22"/>
        </w:rPr>
        <w:t>xml</w:t>
      </w:r>
      <w:proofErr w:type="spellEnd"/>
      <w:r w:rsidRPr="00161FB2">
        <w:rPr>
          <w:rFonts w:ascii="Arial" w:eastAsia="Calibri" w:hAnsi="Arial"/>
          <w:sz w:val="20"/>
          <w:szCs w:val="22"/>
        </w:rPr>
        <w:t xml:space="preserve">. obliki, </w:t>
      </w:r>
      <w:bookmarkStart w:id="30" w:name="_Hlk531606225"/>
      <w:r w:rsidRPr="00161FB2">
        <w:rPr>
          <w:rFonts w:ascii="Arial" w:eastAsia="Calibri" w:hAnsi="Arial"/>
          <w:sz w:val="20"/>
          <w:szCs w:val="22"/>
        </w:rPr>
        <w:t>pri čemer se v slednjem primeru v skladu Splošnimi pogoji uporabe sistema e-JN šteje, da je oddan pravno zavezujoč dokument, ki ima enako veljavnost kot podpisan</w:t>
      </w:r>
      <w:bookmarkEnd w:id="30"/>
      <w:r w:rsidRPr="00161FB2">
        <w:rPr>
          <w:rFonts w:ascii="Arial" w:eastAsia="Calibri" w:hAnsi="Arial"/>
          <w:sz w:val="20"/>
          <w:szCs w:val="22"/>
        </w:rPr>
        <w:t xml:space="preserve">. </w:t>
      </w:r>
    </w:p>
    <w:bookmarkEnd w:id="29"/>
    <w:p w14:paraId="5848F4CC" w14:textId="77777777" w:rsidR="00F34134" w:rsidRPr="00161FB2" w:rsidRDefault="00F34134" w:rsidP="00F34134">
      <w:pPr>
        <w:spacing w:line="260" w:lineRule="atLeast"/>
        <w:jc w:val="both"/>
        <w:rPr>
          <w:rFonts w:ascii="Arial" w:eastAsia="Calibri" w:hAnsi="Arial"/>
          <w:sz w:val="20"/>
          <w:szCs w:val="22"/>
        </w:rPr>
      </w:pPr>
    </w:p>
    <w:p w14:paraId="2763E155" w14:textId="54ECED28" w:rsidR="00D27869" w:rsidRDefault="00F34134" w:rsidP="00112D6C">
      <w:pPr>
        <w:jc w:val="both"/>
      </w:pPr>
      <w:r w:rsidRPr="00161FB2">
        <w:rPr>
          <w:rFonts w:ascii="Arial" w:eastAsia="Calibri" w:hAnsi="Arial"/>
          <w:sz w:val="20"/>
          <w:szCs w:val="22"/>
        </w:rPr>
        <w:t xml:space="preserve">Za ostale sodelujoče ponudnik v razdelek »Sodelujoči«, del »ESPD – ostali sodelujoči« priloži podpisane ESPD v </w:t>
      </w:r>
      <w:proofErr w:type="spellStart"/>
      <w:r w:rsidRPr="00161FB2">
        <w:rPr>
          <w:rFonts w:ascii="Arial" w:eastAsia="Calibri" w:hAnsi="Arial"/>
          <w:sz w:val="20"/>
          <w:szCs w:val="22"/>
        </w:rPr>
        <w:t>pdf</w:t>
      </w:r>
      <w:proofErr w:type="spellEnd"/>
      <w:r w:rsidRPr="00161FB2">
        <w:rPr>
          <w:rFonts w:ascii="Arial" w:eastAsia="Calibri" w:hAnsi="Arial"/>
          <w:sz w:val="20"/>
          <w:szCs w:val="22"/>
        </w:rPr>
        <w:t xml:space="preserve">. obliki, ali v elektronski obliki podpisan </w:t>
      </w:r>
      <w:proofErr w:type="spellStart"/>
      <w:r w:rsidRPr="00161FB2">
        <w:rPr>
          <w:rFonts w:ascii="Arial" w:eastAsia="Calibri" w:hAnsi="Arial"/>
          <w:sz w:val="20"/>
          <w:szCs w:val="22"/>
        </w:rPr>
        <w:t>xml</w:t>
      </w:r>
      <w:proofErr w:type="spellEnd"/>
      <w:r w:rsidRPr="00161FB2">
        <w:rPr>
          <w:rFonts w:ascii="Arial" w:eastAsia="Calibri" w:hAnsi="Arial"/>
          <w:sz w:val="20"/>
          <w:szCs w:val="22"/>
        </w:rPr>
        <w:t xml:space="preserve">. </w:t>
      </w:r>
    </w:p>
    <w:p w14:paraId="6D896D7B" w14:textId="2814278A" w:rsidR="003B32FF" w:rsidRPr="00FA4775" w:rsidRDefault="003B32FF" w:rsidP="003B32FF">
      <w:pPr>
        <w:spacing w:line="276" w:lineRule="auto"/>
        <w:jc w:val="both"/>
        <w:outlineLvl w:val="0"/>
        <w:rPr>
          <w:rFonts w:ascii="Arial" w:hAnsi="Arial" w:cs="Arial"/>
          <w:b/>
          <w:sz w:val="20"/>
          <w:szCs w:val="20"/>
        </w:rPr>
      </w:pPr>
    </w:p>
    <w:p w14:paraId="4C39E68B" w14:textId="77777777" w:rsidR="00F24FFC" w:rsidRDefault="003B32FF" w:rsidP="00BE0C11">
      <w:pPr>
        <w:pStyle w:val="2MH"/>
        <w:numPr>
          <w:ilvl w:val="0"/>
          <w:numId w:val="37"/>
        </w:numPr>
        <w:rPr>
          <w:rFonts w:ascii="Arial" w:hAnsi="Arial" w:cs="Arial"/>
          <w:caps w:val="0"/>
          <w:sz w:val="20"/>
          <w:szCs w:val="20"/>
        </w:rPr>
      </w:pPr>
      <w:bookmarkStart w:id="31" w:name="_Toc127519404"/>
      <w:r w:rsidRPr="00FA4775">
        <w:rPr>
          <w:rFonts w:ascii="Arial" w:hAnsi="Arial" w:cs="Arial"/>
          <w:caps w:val="0"/>
          <w:sz w:val="20"/>
          <w:szCs w:val="20"/>
        </w:rPr>
        <w:t>Pravna podlaga</w:t>
      </w:r>
      <w:bookmarkEnd w:id="31"/>
    </w:p>
    <w:p w14:paraId="644E3AD6" w14:textId="77777777" w:rsidR="008E0960" w:rsidRPr="008E0960" w:rsidRDefault="008E0960" w:rsidP="008E0960">
      <w:pPr>
        <w:rPr>
          <w:lang w:eastAsia="sl-SI"/>
        </w:rPr>
      </w:pPr>
    </w:p>
    <w:p w14:paraId="28340381" w14:textId="77777777" w:rsidR="003B32FF" w:rsidRPr="00FA4775" w:rsidRDefault="003B32FF" w:rsidP="003B32FF">
      <w:pPr>
        <w:spacing w:line="276" w:lineRule="auto"/>
        <w:jc w:val="both"/>
        <w:rPr>
          <w:rFonts w:ascii="Arial" w:hAnsi="Arial" w:cs="Arial"/>
          <w:sz w:val="20"/>
          <w:szCs w:val="20"/>
        </w:rPr>
      </w:pPr>
      <w:r w:rsidRPr="00FA4775">
        <w:rPr>
          <w:rFonts w:ascii="Arial" w:hAnsi="Arial" w:cs="Arial"/>
          <w:sz w:val="20"/>
          <w:szCs w:val="20"/>
        </w:rPr>
        <w:t xml:space="preserve">Pri oddaji javnega naročila se bodo uporabljala določila naslednjih predpisov in drugih dokumentov: </w:t>
      </w:r>
    </w:p>
    <w:p w14:paraId="6E772495" w14:textId="15D7739F" w:rsidR="003B32FF" w:rsidRPr="00FA4775" w:rsidRDefault="003B32FF" w:rsidP="00AB2753">
      <w:pPr>
        <w:numPr>
          <w:ilvl w:val="0"/>
          <w:numId w:val="8"/>
        </w:numPr>
        <w:autoSpaceDE w:val="0"/>
        <w:autoSpaceDN w:val="0"/>
        <w:adjustRightInd w:val="0"/>
        <w:spacing w:line="276" w:lineRule="auto"/>
        <w:ind w:left="426" w:hanging="426"/>
        <w:jc w:val="both"/>
        <w:rPr>
          <w:rFonts w:ascii="Arial" w:hAnsi="Arial" w:cs="Arial"/>
          <w:sz w:val="20"/>
          <w:szCs w:val="20"/>
        </w:rPr>
      </w:pPr>
      <w:r w:rsidRPr="00FA4775">
        <w:rPr>
          <w:rFonts w:ascii="Arial" w:hAnsi="Arial" w:cs="Arial"/>
          <w:sz w:val="20"/>
          <w:szCs w:val="20"/>
        </w:rPr>
        <w:t>Zakon o javnem naročanju (ZJN-3) (</w:t>
      </w:r>
      <w:hyperlink r:id="rId14" w:anchor="!/Uradni-list-RS-st-91-2015-z-dne-30-11-2015" w:tooltip="Uradni list RS, št. 91/2015 z dne 30. 11. 2015" w:history="1">
        <w:r w:rsidRPr="00FA4775">
          <w:rPr>
            <w:rFonts w:ascii="Arial" w:hAnsi="Arial" w:cs="Arial"/>
            <w:sz w:val="20"/>
            <w:szCs w:val="20"/>
          </w:rPr>
          <w:t>Uradni list RS, št. 91/15</w:t>
        </w:r>
        <w:r w:rsidR="00B66A9F">
          <w:rPr>
            <w:rFonts w:ascii="Arial" w:hAnsi="Arial" w:cs="Arial"/>
            <w:sz w:val="20"/>
            <w:szCs w:val="20"/>
          </w:rPr>
          <w:t>,</w:t>
        </w:r>
        <w:r w:rsidR="00DA4DCB">
          <w:rPr>
            <w:rFonts w:ascii="Arial" w:hAnsi="Arial" w:cs="Arial"/>
            <w:sz w:val="20"/>
            <w:szCs w:val="20"/>
          </w:rPr>
          <w:t xml:space="preserve"> 14/18</w:t>
        </w:r>
      </w:hyperlink>
      <w:r w:rsidR="00D91E30" w:rsidRPr="00B66A9F">
        <w:rPr>
          <w:rFonts w:ascii="Arial" w:hAnsi="Arial" w:cs="Arial"/>
          <w:sz w:val="20"/>
          <w:szCs w:val="20"/>
        </w:rPr>
        <w:t>, 121/21</w:t>
      </w:r>
      <w:r w:rsidR="006944C9">
        <w:rPr>
          <w:rFonts w:ascii="Arial" w:hAnsi="Arial" w:cs="Arial"/>
          <w:sz w:val="20"/>
          <w:szCs w:val="20"/>
        </w:rPr>
        <w:t>,</w:t>
      </w:r>
      <w:r w:rsidR="00D91E30" w:rsidRPr="00B66A9F">
        <w:rPr>
          <w:rFonts w:ascii="Arial" w:hAnsi="Arial" w:cs="Arial"/>
          <w:sz w:val="20"/>
          <w:szCs w:val="20"/>
        </w:rPr>
        <w:t xml:space="preserve"> 10/22</w:t>
      </w:r>
      <w:r w:rsidR="006944C9">
        <w:rPr>
          <w:rFonts w:ascii="Arial" w:hAnsi="Arial" w:cs="Arial"/>
          <w:sz w:val="20"/>
          <w:szCs w:val="20"/>
        </w:rPr>
        <w:t xml:space="preserve">, </w:t>
      </w:r>
      <w:r w:rsidR="006944C9" w:rsidRPr="00D771C3">
        <w:rPr>
          <w:rFonts w:ascii="Arial" w:hAnsi="Arial" w:cs="Arial"/>
          <w:sz w:val="20"/>
          <w:szCs w:val="20"/>
        </w:rPr>
        <w:t xml:space="preserve">74/22 – </w:t>
      </w:r>
      <w:proofErr w:type="spellStart"/>
      <w:r w:rsidR="006944C9" w:rsidRPr="00D771C3">
        <w:rPr>
          <w:rFonts w:ascii="Arial" w:hAnsi="Arial" w:cs="Arial"/>
          <w:sz w:val="20"/>
          <w:szCs w:val="20"/>
        </w:rPr>
        <w:t>odl</w:t>
      </w:r>
      <w:proofErr w:type="spellEnd"/>
      <w:r w:rsidR="006944C9" w:rsidRPr="00D771C3">
        <w:rPr>
          <w:rFonts w:ascii="Arial" w:hAnsi="Arial" w:cs="Arial"/>
          <w:sz w:val="20"/>
          <w:szCs w:val="20"/>
        </w:rPr>
        <w:t>. US</w:t>
      </w:r>
      <w:r w:rsidR="00921F6D">
        <w:rPr>
          <w:rFonts w:ascii="Arial" w:hAnsi="Arial" w:cs="Arial"/>
          <w:sz w:val="20"/>
          <w:szCs w:val="20"/>
        </w:rPr>
        <w:t xml:space="preserve"> in </w:t>
      </w:r>
      <w:r w:rsidR="006944C9" w:rsidRPr="00D771C3">
        <w:rPr>
          <w:rFonts w:ascii="Arial" w:hAnsi="Arial" w:cs="Arial"/>
          <w:sz w:val="20"/>
          <w:szCs w:val="20"/>
        </w:rPr>
        <w:t>100/22 – ZNUZSZS</w:t>
      </w:r>
      <w:r w:rsidRPr="00B66A9F">
        <w:rPr>
          <w:rFonts w:ascii="Arial" w:hAnsi="Arial" w:cs="Arial"/>
          <w:sz w:val="20"/>
          <w:szCs w:val="20"/>
        </w:rPr>
        <w:t>),</w:t>
      </w:r>
    </w:p>
    <w:p w14:paraId="6BC35539" w14:textId="77777777" w:rsidR="003B32FF" w:rsidRPr="00F92173" w:rsidRDefault="003B32FF" w:rsidP="00F92173">
      <w:pPr>
        <w:numPr>
          <w:ilvl w:val="0"/>
          <w:numId w:val="8"/>
        </w:numPr>
        <w:autoSpaceDE w:val="0"/>
        <w:autoSpaceDN w:val="0"/>
        <w:adjustRightInd w:val="0"/>
        <w:spacing w:line="276" w:lineRule="auto"/>
        <w:ind w:left="426" w:hanging="426"/>
        <w:jc w:val="both"/>
        <w:rPr>
          <w:rFonts w:ascii="Arial" w:hAnsi="Arial" w:cs="Arial"/>
          <w:sz w:val="20"/>
          <w:szCs w:val="20"/>
        </w:rPr>
      </w:pPr>
      <w:bookmarkStart w:id="32" w:name="_Hlk94769224"/>
      <w:r w:rsidRPr="00FA4775">
        <w:rPr>
          <w:rFonts w:ascii="Arial" w:hAnsi="Arial" w:cs="Arial"/>
          <w:sz w:val="20"/>
          <w:szCs w:val="20"/>
        </w:rPr>
        <w:t>Zakon o pravnem varstvu v postopkih javnega naročanja (ZPVPJN) (Uradni list RS, št. 43/11, 60/11 – ZTP-D, 63/13</w:t>
      </w:r>
      <w:r w:rsidR="00180CD2" w:rsidRPr="00180CD2">
        <w:rPr>
          <w:rFonts w:ascii="Arial" w:hAnsi="Arial" w:cs="Arial"/>
          <w:sz w:val="20"/>
          <w:szCs w:val="20"/>
        </w:rPr>
        <w:t xml:space="preserve"> </w:t>
      </w:r>
      <w:r w:rsidR="00180CD2" w:rsidRPr="00FA4775">
        <w:rPr>
          <w:rFonts w:ascii="Arial" w:hAnsi="Arial" w:cs="Arial"/>
          <w:sz w:val="20"/>
          <w:szCs w:val="20"/>
        </w:rPr>
        <w:t>ZPVPJN</w:t>
      </w:r>
      <w:r w:rsidR="00180CD2">
        <w:rPr>
          <w:rFonts w:ascii="Arial" w:hAnsi="Arial" w:cs="Arial"/>
          <w:sz w:val="20"/>
          <w:szCs w:val="20"/>
        </w:rPr>
        <w:t>-A</w:t>
      </w:r>
      <w:r w:rsidR="00EB17FE" w:rsidRPr="00F92173">
        <w:rPr>
          <w:rFonts w:ascii="Arial" w:hAnsi="Arial" w:cs="Arial"/>
          <w:sz w:val="20"/>
          <w:szCs w:val="20"/>
        </w:rPr>
        <w:t xml:space="preserve">, </w:t>
      </w:r>
      <w:r w:rsidRPr="00F92173">
        <w:rPr>
          <w:rFonts w:ascii="Arial" w:hAnsi="Arial" w:cs="Arial"/>
          <w:sz w:val="20"/>
          <w:szCs w:val="20"/>
        </w:rPr>
        <w:t>90/14 – ZDU-1I</w:t>
      </w:r>
      <w:r w:rsidR="00094AB9">
        <w:rPr>
          <w:rFonts w:ascii="Arial" w:hAnsi="Arial" w:cs="Arial"/>
          <w:sz w:val="20"/>
          <w:szCs w:val="20"/>
        </w:rPr>
        <w:t>,</w:t>
      </w:r>
      <w:r w:rsidR="00EB17FE" w:rsidRPr="00F92173">
        <w:rPr>
          <w:rFonts w:ascii="Arial" w:hAnsi="Arial" w:cs="Arial"/>
          <w:sz w:val="20"/>
          <w:szCs w:val="20"/>
        </w:rPr>
        <w:t xml:space="preserve"> 60/17</w:t>
      </w:r>
      <w:r w:rsidR="006E289A" w:rsidRPr="00F92173">
        <w:rPr>
          <w:rFonts w:ascii="Arial" w:hAnsi="Arial" w:cs="Arial"/>
          <w:sz w:val="20"/>
          <w:szCs w:val="20"/>
        </w:rPr>
        <w:t xml:space="preserve"> ZPVPJN-B</w:t>
      </w:r>
      <w:r w:rsidR="00094AB9">
        <w:rPr>
          <w:rFonts w:ascii="Arial" w:hAnsi="Arial" w:cs="Arial"/>
          <w:sz w:val="20"/>
          <w:szCs w:val="20"/>
        </w:rPr>
        <w:t xml:space="preserve"> in 72/19 ZPVPJN-C </w:t>
      </w:r>
      <w:r w:rsidRPr="00F92173">
        <w:rPr>
          <w:rFonts w:ascii="Arial" w:hAnsi="Arial" w:cs="Arial"/>
          <w:sz w:val="20"/>
          <w:szCs w:val="20"/>
        </w:rPr>
        <w:t>),</w:t>
      </w:r>
    </w:p>
    <w:bookmarkEnd w:id="32"/>
    <w:p w14:paraId="3FA95787" w14:textId="77777777" w:rsidR="003B32FF" w:rsidRPr="00B66A9F" w:rsidRDefault="003B32FF" w:rsidP="00AB2753">
      <w:pPr>
        <w:numPr>
          <w:ilvl w:val="0"/>
          <w:numId w:val="8"/>
        </w:numPr>
        <w:autoSpaceDE w:val="0"/>
        <w:autoSpaceDN w:val="0"/>
        <w:adjustRightInd w:val="0"/>
        <w:spacing w:line="276" w:lineRule="auto"/>
        <w:ind w:left="426" w:hanging="426"/>
        <w:jc w:val="both"/>
        <w:rPr>
          <w:rFonts w:ascii="Arial" w:hAnsi="Arial" w:cs="Arial"/>
          <w:sz w:val="20"/>
          <w:szCs w:val="20"/>
        </w:rPr>
      </w:pPr>
      <w:r w:rsidRPr="00FA4775">
        <w:rPr>
          <w:rFonts w:ascii="Arial" w:hAnsi="Arial" w:cs="Arial"/>
          <w:sz w:val="20"/>
          <w:szCs w:val="20"/>
        </w:rPr>
        <w:t>Obligacijski zakonik (Uradni list RS, št. 97/2007-uradno prečiščeno besedilo</w:t>
      </w:r>
      <w:r w:rsidR="00B66A9F">
        <w:rPr>
          <w:rFonts w:ascii="Arial" w:hAnsi="Arial" w:cs="Arial"/>
          <w:sz w:val="20"/>
          <w:szCs w:val="20"/>
        </w:rPr>
        <w:t xml:space="preserve">, </w:t>
      </w:r>
      <w:r w:rsidR="00B66A9F" w:rsidRPr="00B66A9F">
        <w:rPr>
          <w:rFonts w:ascii="Arial" w:hAnsi="Arial" w:cs="Arial"/>
          <w:sz w:val="20"/>
          <w:szCs w:val="20"/>
        </w:rPr>
        <w:t>64/16-odl. US in 20/18-OROZ631</w:t>
      </w:r>
      <w:r w:rsidRPr="00B66A9F">
        <w:rPr>
          <w:rFonts w:ascii="Arial" w:hAnsi="Arial" w:cs="Arial"/>
          <w:sz w:val="20"/>
          <w:szCs w:val="20"/>
        </w:rPr>
        <w:t>),</w:t>
      </w:r>
    </w:p>
    <w:p w14:paraId="5E8FBE91" w14:textId="77777777" w:rsidR="003B32FF" w:rsidRPr="008266CB" w:rsidRDefault="003B32FF" w:rsidP="003B32FF">
      <w:pPr>
        <w:pStyle w:val="Odstavekseznama"/>
        <w:numPr>
          <w:ilvl w:val="0"/>
          <w:numId w:val="8"/>
        </w:numPr>
        <w:spacing w:after="0"/>
        <w:ind w:left="426" w:hanging="426"/>
        <w:contextualSpacing w:val="0"/>
        <w:jc w:val="both"/>
        <w:rPr>
          <w:rFonts w:ascii="Arial" w:hAnsi="Arial" w:cs="Arial"/>
          <w:sz w:val="20"/>
          <w:szCs w:val="20"/>
        </w:rPr>
      </w:pPr>
      <w:r w:rsidRPr="00FA4775">
        <w:rPr>
          <w:rFonts w:ascii="Arial" w:hAnsi="Arial" w:cs="Arial"/>
          <w:sz w:val="20"/>
          <w:szCs w:val="20"/>
        </w:rPr>
        <w:t>ostali veljavni predpisi, ki urejajo področje javnih naročil in področje, ki je predmet javnega naročila.</w:t>
      </w:r>
    </w:p>
    <w:p w14:paraId="4B8EA96D" w14:textId="77777777" w:rsidR="00B44F54" w:rsidRDefault="00B44F54" w:rsidP="003B32FF">
      <w:pPr>
        <w:spacing w:line="276" w:lineRule="auto"/>
        <w:jc w:val="both"/>
        <w:outlineLvl w:val="0"/>
        <w:rPr>
          <w:rFonts w:ascii="Arial" w:hAnsi="Arial" w:cs="Arial"/>
          <w:sz w:val="20"/>
          <w:szCs w:val="20"/>
        </w:rPr>
      </w:pPr>
    </w:p>
    <w:p w14:paraId="3B0691E4" w14:textId="77777777" w:rsidR="007B6804" w:rsidRDefault="003B32FF" w:rsidP="003B32FF">
      <w:pPr>
        <w:spacing w:line="276" w:lineRule="auto"/>
        <w:jc w:val="both"/>
        <w:outlineLvl w:val="0"/>
        <w:rPr>
          <w:rFonts w:ascii="Arial" w:hAnsi="Arial" w:cs="Arial"/>
          <w:sz w:val="20"/>
          <w:szCs w:val="20"/>
        </w:rPr>
      </w:pPr>
      <w:r w:rsidRPr="00FA4775">
        <w:rPr>
          <w:rFonts w:ascii="Arial" w:hAnsi="Arial" w:cs="Arial"/>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0617A2C3" w14:textId="77777777" w:rsidR="002F40AD" w:rsidRPr="00FA4775" w:rsidRDefault="002F40AD" w:rsidP="003B32FF">
      <w:pPr>
        <w:spacing w:line="276" w:lineRule="auto"/>
        <w:jc w:val="both"/>
        <w:outlineLvl w:val="0"/>
        <w:rPr>
          <w:rFonts w:ascii="Arial" w:hAnsi="Arial" w:cs="Arial"/>
          <w:sz w:val="20"/>
          <w:szCs w:val="20"/>
        </w:rPr>
      </w:pPr>
    </w:p>
    <w:p w14:paraId="53CBB887" w14:textId="77777777" w:rsidR="003D3ABA" w:rsidRPr="005D5B0C" w:rsidRDefault="005D5B0C" w:rsidP="005D5B0C">
      <w:pPr>
        <w:pStyle w:val="2MH"/>
        <w:spacing w:after="240"/>
        <w:rPr>
          <w:rFonts w:ascii="Arial" w:hAnsi="Arial" w:cs="Arial"/>
          <w:sz w:val="24"/>
          <w:szCs w:val="24"/>
        </w:rPr>
      </w:pPr>
      <w:bookmarkStart w:id="33" w:name="_Toc127519405"/>
      <w:bookmarkStart w:id="34" w:name="_Toc426707490"/>
      <w:r w:rsidRPr="005D5B0C">
        <w:rPr>
          <w:rFonts w:ascii="Arial" w:hAnsi="Arial" w:cs="Arial"/>
          <w:sz w:val="24"/>
          <w:szCs w:val="24"/>
        </w:rPr>
        <w:t>A.01</w:t>
      </w:r>
      <w:r w:rsidRPr="005D5B0C">
        <w:rPr>
          <w:rFonts w:ascii="Arial" w:hAnsi="Arial" w:cs="Arial"/>
          <w:sz w:val="24"/>
          <w:szCs w:val="24"/>
        </w:rPr>
        <w:tab/>
        <w:t>SPLOŠNA NAVODILA PONUDNIKOM</w:t>
      </w:r>
      <w:bookmarkEnd w:id="33"/>
    </w:p>
    <w:p w14:paraId="4972FAE5" w14:textId="77777777" w:rsidR="003B32FF" w:rsidRPr="00FA4775" w:rsidRDefault="003B32FF" w:rsidP="00BE0C11">
      <w:pPr>
        <w:pStyle w:val="2MH"/>
        <w:numPr>
          <w:ilvl w:val="0"/>
          <w:numId w:val="20"/>
        </w:numPr>
        <w:spacing w:after="240"/>
        <w:rPr>
          <w:rFonts w:ascii="Arial" w:hAnsi="Arial" w:cs="Arial"/>
          <w:caps w:val="0"/>
          <w:sz w:val="20"/>
          <w:szCs w:val="20"/>
        </w:rPr>
      </w:pPr>
      <w:bookmarkStart w:id="35" w:name="_Toc127519406"/>
      <w:r w:rsidRPr="00FA4775">
        <w:rPr>
          <w:rFonts w:ascii="Arial" w:hAnsi="Arial" w:cs="Arial"/>
          <w:caps w:val="0"/>
          <w:sz w:val="20"/>
          <w:szCs w:val="20"/>
        </w:rPr>
        <w:t>Ponudnik in skupina ponudnikov</w:t>
      </w:r>
      <w:bookmarkEnd w:id="34"/>
      <w:bookmarkEnd w:id="35"/>
    </w:p>
    <w:p w14:paraId="5B0FF397" w14:textId="77777777" w:rsidR="003B32FF" w:rsidRPr="00FA4775" w:rsidRDefault="003B32FF" w:rsidP="00D738E4">
      <w:pPr>
        <w:pStyle w:val="Telobesedila2"/>
        <w:tabs>
          <w:tab w:val="left" w:pos="4536"/>
        </w:tabs>
        <w:spacing w:after="240" w:line="276" w:lineRule="auto"/>
        <w:jc w:val="both"/>
        <w:rPr>
          <w:rFonts w:ascii="Arial" w:hAnsi="Arial" w:cs="Arial"/>
          <w:b/>
          <w:sz w:val="20"/>
          <w:szCs w:val="20"/>
        </w:rPr>
      </w:pPr>
      <w:r w:rsidRPr="00FA4775">
        <w:rPr>
          <w:rFonts w:ascii="Arial" w:hAnsi="Arial" w:cs="Arial"/>
          <w:sz w:val="20"/>
          <w:szCs w:val="20"/>
        </w:rPr>
        <w:t>Kot ponudnik lahko v postopku oddaje javnega naročila sodeluje vsaka pravna ali fizična oseba ali konzorcij pravnih ali fizičnih oseb (skupina ponudnikov). Izpolnjevanje posameznega pogoja dokazujejo ponudniki (skupina ponudnikov) na način, kot je naveden v nadaljevanju oziroma pri posameznem pogoju.</w:t>
      </w:r>
    </w:p>
    <w:p w14:paraId="0E00BDE0" w14:textId="77777777" w:rsidR="003B32FF" w:rsidRPr="00FA4775" w:rsidRDefault="00D738E4" w:rsidP="00D738E4">
      <w:pPr>
        <w:pStyle w:val="Telobesedila2"/>
        <w:tabs>
          <w:tab w:val="left" w:pos="4536"/>
        </w:tabs>
        <w:spacing w:after="240" w:line="276" w:lineRule="auto"/>
        <w:jc w:val="both"/>
        <w:rPr>
          <w:rFonts w:ascii="Arial" w:hAnsi="Arial" w:cs="Arial"/>
          <w:b/>
          <w:sz w:val="20"/>
          <w:szCs w:val="20"/>
        </w:rPr>
      </w:pPr>
      <w:r w:rsidRPr="00324DFB">
        <w:rPr>
          <w:rFonts w:ascii="Arial" w:hAnsi="Arial" w:cs="Arial"/>
          <w:sz w:val="20"/>
          <w:szCs w:val="20"/>
        </w:rPr>
        <w:lastRenderedPageBreak/>
        <w:t xml:space="preserve">V primeru skupne ponudbe skupine gospodarskih subjektov, mora biti iz ponudbe/ponudbene dokumentacije (poglavje </w:t>
      </w:r>
      <w:r w:rsidRPr="00D83A70">
        <w:rPr>
          <w:rFonts w:ascii="Arial" w:hAnsi="Arial" w:cs="Arial"/>
          <w:b/>
          <w:sz w:val="20"/>
          <w:szCs w:val="20"/>
        </w:rPr>
        <w:t>B</w:t>
      </w:r>
      <w:r w:rsidRPr="00D83A70">
        <w:rPr>
          <w:rFonts w:ascii="Arial" w:hAnsi="Arial" w:cs="Arial"/>
          <w:sz w:val="20"/>
          <w:szCs w:val="20"/>
        </w:rPr>
        <w:t>) n</w:t>
      </w:r>
      <w:r w:rsidRPr="00324DFB">
        <w:rPr>
          <w:rFonts w:ascii="Arial" w:hAnsi="Arial" w:cs="Arial"/>
          <w:sz w:val="20"/>
          <w:szCs w:val="20"/>
        </w:rPr>
        <w:t>edvoumno razvidno, kateri gospodarski subjekt (pooblaščenec) je v imenu skupine pooblaščen za podpis skupne ponudbe, koordinacijo, prevzemanje obveznosti ter sprejemanje navodil v zvezi s postopkom oddaje javnega naročila</w:t>
      </w:r>
      <w:r>
        <w:rPr>
          <w:rFonts w:ascii="Arial" w:hAnsi="Arial" w:cs="Arial"/>
          <w:sz w:val="20"/>
          <w:szCs w:val="20"/>
        </w:rPr>
        <w:t>.</w:t>
      </w:r>
    </w:p>
    <w:p w14:paraId="4D8101EE" w14:textId="77777777" w:rsidR="003B32FF" w:rsidRPr="00FA4775" w:rsidRDefault="003B32FF" w:rsidP="0093062E">
      <w:pPr>
        <w:pStyle w:val="Telobesedila2"/>
        <w:tabs>
          <w:tab w:val="left" w:pos="4536"/>
        </w:tabs>
        <w:spacing w:line="276" w:lineRule="auto"/>
        <w:jc w:val="both"/>
        <w:rPr>
          <w:rFonts w:ascii="Arial" w:hAnsi="Arial" w:cs="Arial"/>
          <w:b/>
          <w:sz w:val="20"/>
          <w:szCs w:val="20"/>
        </w:rPr>
      </w:pPr>
      <w:r w:rsidRPr="00FA4775">
        <w:rPr>
          <w:rFonts w:ascii="Arial" w:hAnsi="Arial" w:cs="Arial"/>
          <w:sz w:val="20"/>
          <w:szCs w:val="20"/>
        </w:rPr>
        <w:t xml:space="preserve">Skupina ponudnikov (konzorcij) lahko pogoje za sodelovanje, ki se nanašajo na ustreznost za opravljanje poklicne dejavnosti, na ekonomski in finančni položaj ter tehnično in kadrovsko sposobnost, izpolnjujejo kumulativno, kar omogoča, da jih vsi ponudniki </w:t>
      </w:r>
      <w:r w:rsidR="007D6BB2">
        <w:rPr>
          <w:rFonts w:ascii="Arial" w:hAnsi="Arial" w:cs="Arial"/>
          <w:sz w:val="20"/>
          <w:szCs w:val="20"/>
        </w:rPr>
        <w:t xml:space="preserve">v skupni ponudbi </w:t>
      </w:r>
      <w:r w:rsidRPr="00FA4775">
        <w:rPr>
          <w:rFonts w:ascii="Arial" w:hAnsi="Arial" w:cs="Arial"/>
          <w:sz w:val="20"/>
          <w:szCs w:val="20"/>
        </w:rPr>
        <w:t>skupaj izpolnijo, razen če v tej dokumentaciji oziroma ZJN-3 ni določeno drugače. Pogojem osnovne sposobnosti pa mora zadostiti vsak ponudnik (razlogi za izključitev ne smejo biti podani pri nobenem ponudniku). V primeru, da so zahtevana finančna zavarovanja, lahko slednja skupina ponudnikov predloži na način, da jih predloži eden izmed njih</w:t>
      </w:r>
      <w:r w:rsidR="006F07BB" w:rsidRPr="00FA4775">
        <w:rPr>
          <w:rFonts w:ascii="Arial" w:hAnsi="Arial" w:cs="Arial"/>
          <w:sz w:val="20"/>
          <w:szCs w:val="20"/>
        </w:rPr>
        <w:t>.</w:t>
      </w:r>
    </w:p>
    <w:p w14:paraId="6933F335" w14:textId="77777777" w:rsidR="003B32FF" w:rsidRPr="00FA4775" w:rsidRDefault="003B32FF" w:rsidP="0093062E">
      <w:pPr>
        <w:spacing w:line="276" w:lineRule="auto"/>
        <w:jc w:val="both"/>
        <w:rPr>
          <w:rFonts w:ascii="Arial" w:hAnsi="Arial" w:cs="Arial"/>
          <w:sz w:val="20"/>
          <w:szCs w:val="20"/>
        </w:rPr>
      </w:pPr>
    </w:p>
    <w:p w14:paraId="090619BD" w14:textId="77777777" w:rsidR="003B32FF" w:rsidRPr="00FA4775" w:rsidRDefault="003B32FF" w:rsidP="0093062E">
      <w:pPr>
        <w:pStyle w:val="Telobesedila2"/>
        <w:tabs>
          <w:tab w:val="left" w:pos="4536"/>
        </w:tabs>
        <w:spacing w:line="276" w:lineRule="auto"/>
        <w:jc w:val="both"/>
        <w:rPr>
          <w:rFonts w:ascii="Arial" w:hAnsi="Arial" w:cs="Arial"/>
          <w:b/>
          <w:sz w:val="20"/>
          <w:szCs w:val="20"/>
        </w:rPr>
      </w:pPr>
      <w:r w:rsidRPr="00FA4775">
        <w:rPr>
          <w:rFonts w:ascii="Arial" w:hAnsi="Arial" w:cs="Arial"/>
          <w:sz w:val="20"/>
          <w:szCs w:val="20"/>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4A162733" w14:textId="77777777" w:rsidR="003B32FF" w:rsidRPr="00FA4775" w:rsidRDefault="003B32FF" w:rsidP="0093062E">
      <w:pPr>
        <w:pStyle w:val="Telobesedila2"/>
        <w:spacing w:line="276" w:lineRule="auto"/>
        <w:jc w:val="both"/>
        <w:rPr>
          <w:rFonts w:ascii="Arial" w:hAnsi="Arial" w:cs="Arial"/>
          <w:b/>
          <w:bCs/>
          <w:sz w:val="20"/>
          <w:szCs w:val="20"/>
        </w:rPr>
      </w:pPr>
    </w:p>
    <w:p w14:paraId="4EEAAA91" w14:textId="77777777" w:rsidR="003B32FF" w:rsidRPr="00FA4775" w:rsidRDefault="003B32FF" w:rsidP="0093062E">
      <w:pPr>
        <w:pStyle w:val="Telobesedila2"/>
        <w:spacing w:line="276" w:lineRule="auto"/>
        <w:jc w:val="both"/>
        <w:rPr>
          <w:rFonts w:ascii="Arial" w:hAnsi="Arial" w:cs="Arial"/>
          <w:b/>
          <w:bCs/>
          <w:sz w:val="20"/>
          <w:szCs w:val="20"/>
        </w:rPr>
      </w:pPr>
      <w:r w:rsidRPr="00FA4775">
        <w:rPr>
          <w:rFonts w:ascii="Arial" w:hAnsi="Arial" w:cs="Arial"/>
          <w:sz w:val="20"/>
          <w:szCs w:val="20"/>
        </w:rPr>
        <w:t>V kolikor je javno naročilo v izvajanje oddano ponudnikom, ki so oddali skupno ponudbo, menjava članov konzorcija tekom izvajanja pogodbe ni mogoča</w:t>
      </w:r>
      <w:r w:rsidR="006726E6" w:rsidRPr="00FA4775">
        <w:rPr>
          <w:rFonts w:ascii="Arial" w:hAnsi="Arial" w:cs="Arial"/>
          <w:sz w:val="20"/>
          <w:szCs w:val="20"/>
        </w:rPr>
        <w:t>, razen če za posamezen primer ZJN-3 ne določa drugače</w:t>
      </w:r>
      <w:r w:rsidRPr="00FA4775">
        <w:rPr>
          <w:rFonts w:ascii="Arial" w:hAnsi="Arial" w:cs="Arial"/>
          <w:sz w:val="20"/>
          <w:szCs w:val="20"/>
        </w:rPr>
        <w:t xml:space="preserve">. </w:t>
      </w:r>
    </w:p>
    <w:p w14:paraId="1B9E4AC1" w14:textId="77777777" w:rsidR="00F24FFC" w:rsidRPr="00FA4775" w:rsidRDefault="00F24FFC" w:rsidP="0093062E">
      <w:pPr>
        <w:jc w:val="both"/>
        <w:rPr>
          <w:rFonts w:ascii="Arial" w:hAnsi="Arial" w:cs="Arial"/>
          <w:b/>
          <w:sz w:val="20"/>
          <w:szCs w:val="20"/>
        </w:rPr>
      </w:pPr>
    </w:p>
    <w:p w14:paraId="22A68BEE" w14:textId="77777777" w:rsidR="003B32FF" w:rsidRDefault="003B32FF" w:rsidP="00BE0C11">
      <w:pPr>
        <w:pStyle w:val="2MH"/>
        <w:numPr>
          <w:ilvl w:val="0"/>
          <w:numId w:val="20"/>
        </w:numPr>
        <w:rPr>
          <w:rFonts w:ascii="Arial" w:hAnsi="Arial" w:cs="Arial"/>
          <w:caps w:val="0"/>
          <w:sz w:val="20"/>
          <w:szCs w:val="20"/>
        </w:rPr>
      </w:pPr>
      <w:bookmarkStart w:id="36" w:name="_Toc127519407"/>
      <w:r w:rsidRPr="00FA4775">
        <w:rPr>
          <w:rFonts w:ascii="Arial" w:hAnsi="Arial" w:cs="Arial"/>
          <w:caps w:val="0"/>
          <w:sz w:val="20"/>
          <w:szCs w:val="20"/>
        </w:rPr>
        <w:t>Ponudba s podizvajalci</w:t>
      </w:r>
      <w:bookmarkEnd w:id="36"/>
    </w:p>
    <w:p w14:paraId="6A52FDAE" w14:textId="77777777" w:rsidR="008E0960" w:rsidRPr="008E0960" w:rsidRDefault="008E0960" w:rsidP="008E0960">
      <w:pPr>
        <w:rPr>
          <w:lang w:eastAsia="sl-SI"/>
        </w:rPr>
      </w:pPr>
    </w:p>
    <w:p w14:paraId="0CDADC59" w14:textId="77777777" w:rsidR="003B32FF" w:rsidRPr="00FA4775" w:rsidRDefault="003B32FF" w:rsidP="0093062E">
      <w:pPr>
        <w:pStyle w:val="Telobesedila2"/>
        <w:spacing w:line="276" w:lineRule="auto"/>
        <w:jc w:val="both"/>
        <w:rPr>
          <w:rFonts w:ascii="Arial" w:hAnsi="Arial" w:cs="Arial"/>
          <w:b/>
          <w:bCs/>
          <w:sz w:val="20"/>
          <w:szCs w:val="20"/>
        </w:rPr>
      </w:pPr>
      <w:r w:rsidRPr="00FA4775">
        <w:rPr>
          <w:rFonts w:ascii="Arial" w:hAnsi="Arial" w:cs="Arial"/>
          <w:sz w:val="20"/>
          <w:szCs w:val="20"/>
        </w:rPr>
        <w:t>V primeru, da bo ponudnik izvajal javno naročilo s podizvajalci, mora v ponudbi:</w:t>
      </w:r>
    </w:p>
    <w:p w14:paraId="4343F788" w14:textId="77777777" w:rsidR="003B32FF" w:rsidRPr="00FA4775" w:rsidRDefault="003B32FF" w:rsidP="00850FDA">
      <w:pPr>
        <w:pStyle w:val="Telobesedila2"/>
        <w:numPr>
          <w:ilvl w:val="0"/>
          <w:numId w:val="11"/>
        </w:numPr>
        <w:spacing w:line="276" w:lineRule="auto"/>
        <w:ind w:left="567" w:hanging="567"/>
        <w:jc w:val="both"/>
        <w:rPr>
          <w:rFonts w:ascii="Arial" w:hAnsi="Arial" w:cs="Arial"/>
          <w:b/>
          <w:bCs/>
          <w:sz w:val="20"/>
          <w:szCs w:val="20"/>
        </w:rPr>
      </w:pPr>
      <w:r w:rsidRPr="00FA4775">
        <w:rPr>
          <w:rFonts w:ascii="Arial" w:hAnsi="Arial" w:cs="Arial"/>
          <w:sz w:val="20"/>
          <w:szCs w:val="20"/>
        </w:rPr>
        <w:t xml:space="preserve">navesti vse podizvajalce ter vsak del javnega naročila, ki ga namerava oddati v </w:t>
      </w:r>
      <w:proofErr w:type="spellStart"/>
      <w:r w:rsidRPr="00FA4775">
        <w:rPr>
          <w:rFonts w:ascii="Arial" w:hAnsi="Arial" w:cs="Arial"/>
          <w:sz w:val="20"/>
          <w:szCs w:val="20"/>
        </w:rPr>
        <w:t>podizvajanje</w:t>
      </w:r>
      <w:proofErr w:type="spellEnd"/>
      <w:r w:rsidRPr="00FA4775">
        <w:rPr>
          <w:rFonts w:ascii="Arial" w:hAnsi="Arial" w:cs="Arial"/>
          <w:sz w:val="20"/>
          <w:szCs w:val="20"/>
        </w:rPr>
        <w:t>,</w:t>
      </w:r>
    </w:p>
    <w:p w14:paraId="217BF4E6" w14:textId="77777777" w:rsidR="003B32FF" w:rsidRPr="00FA4775" w:rsidRDefault="003B32FF" w:rsidP="00850FDA">
      <w:pPr>
        <w:pStyle w:val="Telobesedila2"/>
        <w:numPr>
          <w:ilvl w:val="0"/>
          <w:numId w:val="11"/>
        </w:numPr>
        <w:spacing w:line="276" w:lineRule="auto"/>
        <w:ind w:left="567" w:hanging="567"/>
        <w:jc w:val="both"/>
        <w:rPr>
          <w:rFonts w:ascii="Arial" w:hAnsi="Arial" w:cs="Arial"/>
          <w:b/>
          <w:bCs/>
          <w:sz w:val="20"/>
          <w:szCs w:val="20"/>
        </w:rPr>
      </w:pPr>
      <w:r w:rsidRPr="00FA4775">
        <w:rPr>
          <w:rFonts w:ascii="Arial" w:hAnsi="Arial" w:cs="Arial"/>
          <w:sz w:val="20"/>
          <w:szCs w:val="20"/>
        </w:rPr>
        <w:t>kontaktne podatke in zakonite zastopnike predlaganih podizvajalcev,</w:t>
      </w:r>
    </w:p>
    <w:p w14:paraId="2B6EE2E3" w14:textId="77777777" w:rsidR="003B32FF" w:rsidRPr="00FA4775" w:rsidRDefault="003B32FF" w:rsidP="00850FDA">
      <w:pPr>
        <w:pStyle w:val="Telobesedila2"/>
        <w:numPr>
          <w:ilvl w:val="0"/>
          <w:numId w:val="11"/>
        </w:numPr>
        <w:spacing w:line="276" w:lineRule="auto"/>
        <w:ind w:left="567" w:hanging="567"/>
        <w:jc w:val="both"/>
        <w:rPr>
          <w:rFonts w:ascii="Arial" w:hAnsi="Arial" w:cs="Arial"/>
          <w:b/>
          <w:bCs/>
          <w:sz w:val="20"/>
          <w:szCs w:val="20"/>
        </w:rPr>
      </w:pPr>
      <w:r w:rsidRPr="00FA4775">
        <w:rPr>
          <w:rFonts w:ascii="Arial" w:hAnsi="Arial" w:cs="Arial"/>
          <w:sz w:val="20"/>
          <w:szCs w:val="20"/>
        </w:rPr>
        <w:t>izpolnjene izjave podizvajalcev ter</w:t>
      </w:r>
    </w:p>
    <w:p w14:paraId="5802F54E" w14:textId="77777777" w:rsidR="003B32FF" w:rsidRPr="00AA0B45" w:rsidRDefault="003B32FF" w:rsidP="00850FDA">
      <w:pPr>
        <w:pStyle w:val="Telobesedila2"/>
        <w:numPr>
          <w:ilvl w:val="0"/>
          <w:numId w:val="11"/>
        </w:numPr>
        <w:spacing w:line="276" w:lineRule="auto"/>
        <w:ind w:left="567" w:hanging="567"/>
        <w:jc w:val="both"/>
        <w:rPr>
          <w:rFonts w:ascii="Arial" w:hAnsi="Arial" w:cs="Arial"/>
          <w:b/>
          <w:bCs/>
          <w:sz w:val="20"/>
          <w:szCs w:val="20"/>
        </w:rPr>
      </w:pPr>
      <w:r w:rsidRPr="00FA4775">
        <w:rPr>
          <w:rFonts w:ascii="Arial" w:hAnsi="Arial" w:cs="Arial"/>
          <w:sz w:val="20"/>
          <w:szCs w:val="20"/>
        </w:rPr>
        <w:t>priložiti zahtevo podizvajalca za neposredno plačilo, če podizvajalec to zahteva.</w:t>
      </w:r>
    </w:p>
    <w:p w14:paraId="04899F2F" w14:textId="77777777" w:rsidR="0047372B" w:rsidRDefault="0047372B" w:rsidP="003B32FF">
      <w:pPr>
        <w:spacing w:line="276" w:lineRule="auto"/>
        <w:jc w:val="both"/>
        <w:rPr>
          <w:rFonts w:ascii="Arial" w:hAnsi="Arial" w:cs="Arial"/>
          <w:sz w:val="20"/>
          <w:szCs w:val="20"/>
        </w:rPr>
      </w:pPr>
    </w:p>
    <w:p w14:paraId="2EAC8C7E" w14:textId="77777777" w:rsidR="003B32FF" w:rsidRPr="00FA4775" w:rsidRDefault="003B32FF" w:rsidP="003B32FF">
      <w:pPr>
        <w:spacing w:line="276" w:lineRule="auto"/>
        <w:jc w:val="both"/>
        <w:rPr>
          <w:rFonts w:ascii="Arial" w:hAnsi="Arial" w:cs="Arial"/>
          <w:sz w:val="20"/>
          <w:szCs w:val="20"/>
        </w:rPr>
      </w:pPr>
      <w:r w:rsidRPr="00FA4775">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2C967D04" w14:textId="77777777" w:rsidR="003B32FF" w:rsidRPr="00FA4775" w:rsidRDefault="003B32FF" w:rsidP="00850FDA">
      <w:pPr>
        <w:pStyle w:val="Telobesedila2"/>
        <w:numPr>
          <w:ilvl w:val="0"/>
          <w:numId w:val="11"/>
        </w:numPr>
        <w:spacing w:line="276" w:lineRule="auto"/>
        <w:ind w:left="567" w:hanging="567"/>
        <w:jc w:val="both"/>
        <w:rPr>
          <w:rFonts w:ascii="Arial" w:hAnsi="Arial" w:cs="Arial"/>
          <w:sz w:val="20"/>
          <w:szCs w:val="20"/>
        </w:rPr>
      </w:pPr>
      <w:r w:rsidRPr="00FA4775">
        <w:rPr>
          <w:rFonts w:ascii="Arial" w:hAnsi="Arial" w:cs="Arial"/>
          <w:sz w:val="20"/>
          <w:szCs w:val="20"/>
        </w:rPr>
        <w:t>glavni izvajalec v pogodbi pooblastiti naročnika, da na podlagi potrjenega računa oziroma situacije s strani glavnega izvajalca neposredno plačuje podizvajalcu,</w:t>
      </w:r>
    </w:p>
    <w:p w14:paraId="2446C19F" w14:textId="77777777" w:rsidR="003B32FF" w:rsidRPr="00FA4775" w:rsidRDefault="003B32FF" w:rsidP="00850FDA">
      <w:pPr>
        <w:pStyle w:val="Telobesedila2"/>
        <w:numPr>
          <w:ilvl w:val="0"/>
          <w:numId w:val="11"/>
        </w:numPr>
        <w:spacing w:line="276" w:lineRule="auto"/>
        <w:ind w:left="567" w:hanging="567"/>
        <w:jc w:val="both"/>
        <w:rPr>
          <w:rFonts w:ascii="Arial" w:hAnsi="Arial" w:cs="Arial"/>
          <w:sz w:val="20"/>
          <w:szCs w:val="20"/>
        </w:rPr>
      </w:pPr>
      <w:r w:rsidRPr="00FA4775">
        <w:rPr>
          <w:rFonts w:ascii="Arial" w:hAnsi="Arial" w:cs="Arial"/>
          <w:sz w:val="20"/>
          <w:szCs w:val="20"/>
        </w:rPr>
        <w:t>podizvajalec predložiti soglasje, na podlagi katerega naročnik namesto ponudnika poravna podizvajalčevo terjatev do ponudnika,</w:t>
      </w:r>
    </w:p>
    <w:p w14:paraId="497EA8F5" w14:textId="77777777" w:rsidR="003B32FF" w:rsidRPr="00FA4775" w:rsidRDefault="003B32FF" w:rsidP="00850FDA">
      <w:pPr>
        <w:pStyle w:val="Telobesedila2"/>
        <w:numPr>
          <w:ilvl w:val="0"/>
          <w:numId w:val="11"/>
        </w:numPr>
        <w:spacing w:line="276" w:lineRule="auto"/>
        <w:ind w:left="567" w:hanging="567"/>
        <w:jc w:val="both"/>
        <w:rPr>
          <w:rFonts w:ascii="Arial" w:hAnsi="Arial" w:cs="Arial"/>
          <w:sz w:val="20"/>
          <w:szCs w:val="20"/>
        </w:rPr>
      </w:pPr>
      <w:r w:rsidRPr="00FA4775">
        <w:rPr>
          <w:rFonts w:ascii="Arial" w:hAnsi="Arial" w:cs="Arial"/>
          <w:sz w:val="20"/>
          <w:szCs w:val="20"/>
        </w:rPr>
        <w:t>glavni izvajalec svojemu računu ali situaciji priložiti račun ali situacijo podizvajalca, ki ga je predhodno potrdil.</w:t>
      </w:r>
    </w:p>
    <w:p w14:paraId="1B24A1B0" w14:textId="77777777" w:rsidR="003B32FF" w:rsidRPr="00FA4775" w:rsidRDefault="003B32FF" w:rsidP="003B32FF">
      <w:pPr>
        <w:pStyle w:val="Telobesedila"/>
        <w:spacing w:line="276" w:lineRule="auto"/>
        <w:rPr>
          <w:rFonts w:ascii="Arial" w:hAnsi="Arial" w:cs="Arial"/>
          <w:sz w:val="20"/>
          <w:szCs w:val="20"/>
        </w:rPr>
      </w:pPr>
    </w:p>
    <w:p w14:paraId="675B98E1" w14:textId="77777777" w:rsidR="003B32FF" w:rsidRPr="00FA4775" w:rsidRDefault="003B32FF" w:rsidP="003B32FF">
      <w:pPr>
        <w:pStyle w:val="Telobesedila"/>
        <w:spacing w:line="276" w:lineRule="auto"/>
        <w:rPr>
          <w:rFonts w:ascii="Arial" w:hAnsi="Arial" w:cs="Arial"/>
          <w:sz w:val="20"/>
          <w:szCs w:val="20"/>
        </w:rPr>
      </w:pPr>
      <w:r w:rsidRPr="00FA4775">
        <w:rPr>
          <w:rFonts w:ascii="Arial" w:hAnsi="Arial" w:cs="Arial"/>
          <w:sz w:val="20"/>
          <w:szCs w:val="20"/>
        </w:rPr>
        <w:t xml:space="preserve">Če izbrani ponudnik sodeluje s podizvajalci, mora pred sklenitvijo pogodbe o izvedbi javnega naročila priložiti </w:t>
      </w:r>
      <w:proofErr w:type="spellStart"/>
      <w:r w:rsidRPr="00FA4775">
        <w:rPr>
          <w:rFonts w:ascii="Arial" w:hAnsi="Arial" w:cs="Arial"/>
          <w:sz w:val="20"/>
          <w:szCs w:val="20"/>
        </w:rPr>
        <w:t>podizvajalske</w:t>
      </w:r>
      <w:proofErr w:type="spellEnd"/>
      <w:r w:rsidRPr="00FA4775">
        <w:rPr>
          <w:rFonts w:ascii="Arial" w:hAnsi="Arial" w:cs="Arial"/>
          <w:sz w:val="20"/>
          <w:szCs w:val="20"/>
        </w:rPr>
        <w:t xml:space="preserve"> pogodbe, ki morajo biti veljavne za celotno obdobje izvajanja javnega naročila.</w:t>
      </w:r>
    </w:p>
    <w:p w14:paraId="4004D591" w14:textId="77777777" w:rsidR="003B32FF" w:rsidRPr="00FA4775" w:rsidRDefault="003B32FF" w:rsidP="003B32FF">
      <w:pPr>
        <w:pStyle w:val="Telobesedila"/>
        <w:spacing w:line="276" w:lineRule="auto"/>
        <w:rPr>
          <w:rFonts w:ascii="Arial" w:hAnsi="Arial" w:cs="Arial"/>
          <w:sz w:val="20"/>
          <w:szCs w:val="20"/>
        </w:rPr>
      </w:pPr>
    </w:p>
    <w:p w14:paraId="1481EFC0" w14:textId="77777777" w:rsidR="003B32FF" w:rsidRPr="00FA4775" w:rsidRDefault="003B32FF" w:rsidP="006E41FA">
      <w:pPr>
        <w:pStyle w:val="Telobesedila"/>
        <w:spacing w:after="240" w:line="276" w:lineRule="auto"/>
        <w:rPr>
          <w:rFonts w:ascii="Arial" w:hAnsi="Arial" w:cs="Arial"/>
          <w:sz w:val="20"/>
          <w:szCs w:val="20"/>
        </w:rPr>
      </w:pPr>
      <w:r w:rsidRPr="00FA4775">
        <w:rPr>
          <w:rFonts w:ascii="Arial" w:hAnsi="Arial" w:cs="Arial"/>
          <w:sz w:val="20"/>
          <w:szCs w:val="20"/>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w:t>
      </w:r>
      <w:r w:rsidR="00B56B15">
        <w:rPr>
          <w:rFonts w:ascii="Arial" w:hAnsi="Arial" w:cs="Arial"/>
          <w:sz w:val="20"/>
          <w:szCs w:val="20"/>
          <w:lang w:val="sl-SI"/>
        </w:rPr>
        <w:t xml:space="preserve"> </w:t>
      </w:r>
      <w:r w:rsidRPr="00FA4775">
        <w:rPr>
          <w:rFonts w:ascii="Arial" w:hAnsi="Arial" w:cs="Arial"/>
          <w:sz w:val="20"/>
          <w:szCs w:val="20"/>
        </w:rPr>
        <w:t>in četrte alineje druga odstavka 94. člena ZJN-3.</w:t>
      </w:r>
    </w:p>
    <w:p w14:paraId="57D74495" w14:textId="77777777" w:rsidR="003B32FF" w:rsidRPr="00FA4775" w:rsidRDefault="003B32FF" w:rsidP="003B32FF">
      <w:pPr>
        <w:pStyle w:val="Telobesedila"/>
        <w:spacing w:line="276" w:lineRule="auto"/>
        <w:rPr>
          <w:rFonts w:ascii="Arial" w:hAnsi="Arial" w:cs="Arial"/>
          <w:sz w:val="20"/>
          <w:szCs w:val="20"/>
        </w:rPr>
      </w:pPr>
      <w:r w:rsidRPr="00FA4775">
        <w:rPr>
          <w:rFonts w:ascii="Arial" w:hAnsi="Arial" w:cs="Arial"/>
          <w:sz w:val="20"/>
          <w:szCs w:val="20"/>
        </w:rPr>
        <w:lastRenderedPageBreak/>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786EEBEE" w14:textId="77777777" w:rsidR="003B32FF" w:rsidRPr="00FA4775" w:rsidRDefault="003B32FF" w:rsidP="003B32FF">
      <w:pPr>
        <w:pStyle w:val="Telobesedila"/>
        <w:spacing w:line="276" w:lineRule="auto"/>
        <w:rPr>
          <w:rFonts w:ascii="Arial" w:hAnsi="Arial" w:cs="Arial"/>
          <w:sz w:val="20"/>
          <w:szCs w:val="20"/>
        </w:rPr>
      </w:pPr>
    </w:p>
    <w:p w14:paraId="525E0791" w14:textId="77777777" w:rsidR="003B32FF" w:rsidRPr="00FA4775" w:rsidRDefault="003B32FF" w:rsidP="003B32FF">
      <w:pPr>
        <w:pStyle w:val="Telobesedila"/>
        <w:spacing w:line="276" w:lineRule="auto"/>
        <w:rPr>
          <w:rFonts w:ascii="Arial" w:hAnsi="Arial" w:cs="Arial"/>
          <w:sz w:val="20"/>
          <w:szCs w:val="20"/>
        </w:rPr>
      </w:pPr>
      <w:r w:rsidRPr="00FA4775">
        <w:rPr>
          <w:rFonts w:ascii="Arial" w:hAnsi="Arial" w:cs="Arial"/>
          <w:sz w:val="20"/>
          <w:szCs w:val="20"/>
        </w:rPr>
        <w:t xml:space="preserve">V kolikor </w:t>
      </w:r>
      <w:r w:rsidR="007D6BB2">
        <w:rPr>
          <w:rFonts w:ascii="Arial" w:hAnsi="Arial" w:cs="Arial"/>
          <w:sz w:val="20"/>
          <w:szCs w:val="20"/>
          <w:lang w:val="sl-SI"/>
        </w:rPr>
        <w:t xml:space="preserve">izbrani </w:t>
      </w:r>
      <w:r w:rsidRPr="00FA4775">
        <w:rPr>
          <w:rFonts w:ascii="Arial" w:hAnsi="Arial" w:cs="Arial"/>
          <w:sz w:val="20"/>
          <w:szCs w:val="20"/>
        </w:rPr>
        <w:t>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7C55141F" w14:textId="77777777" w:rsidR="003B32FF" w:rsidRPr="00FA4775" w:rsidRDefault="003B32FF" w:rsidP="003B32FF">
      <w:pPr>
        <w:pStyle w:val="p"/>
        <w:spacing w:before="0" w:after="0" w:line="276" w:lineRule="auto"/>
        <w:ind w:left="0" w:firstLine="0"/>
        <w:rPr>
          <w:color w:val="auto"/>
          <w:sz w:val="20"/>
          <w:szCs w:val="20"/>
          <w:lang w:val="sl-SI"/>
        </w:rPr>
      </w:pPr>
    </w:p>
    <w:p w14:paraId="66F1F048" w14:textId="77777777" w:rsidR="003B32FF" w:rsidRPr="00FA4775" w:rsidRDefault="003B32FF" w:rsidP="003B32FF">
      <w:pPr>
        <w:spacing w:line="276" w:lineRule="auto"/>
        <w:jc w:val="both"/>
        <w:rPr>
          <w:rFonts w:ascii="Arial" w:hAnsi="Arial" w:cs="Arial"/>
          <w:sz w:val="20"/>
          <w:szCs w:val="20"/>
        </w:rPr>
      </w:pPr>
      <w:r w:rsidRPr="00FA4775">
        <w:rPr>
          <w:rFonts w:ascii="Arial" w:hAnsi="Arial" w:cs="Arial"/>
          <w:sz w:val="20"/>
          <w:szCs w:val="20"/>
        </w:rPr>
        <w:t>Ponudnik, ki mu bo oddano naročilo in ki bo nastopil s podizvajalci, bo v razmerju do naročnika v celoti odgovarjal za izvedbo naročila.</w:t>
      </w:r>
    </w:p>
    <w:p w14:paraId="6A9BE048" w14:textId="77777777" w:rsidR="00E451D2" w:rsidRPr="00FA4775" w:rsidRDefault="00E451D2" w:rsidP="003B32FF">
      <w:pPr>
        <w:pStyle w:val="p"/>
        <w:spacing w:before="0" w:after="0" w:line="276" w:lineRule="auto"/>
        <w:ind w:left="0" w:firstLine="0"/>
        <w:rPr>
          <w:color w:val="auto"/>
          <w:sz w:val="20"/>
          <w:szCs w:val="20"/>
          <w:lang w:val="sl-SI"/>
        </w:rPr>
      </w:pPr>
    </w:p>
    <w:p w14:paraId="78F81A19" w14:textId="77777777" w:rsidR="003B32FF" w:rsidRDefault="003B32FF" w:rsidP="00BE0C11">
      <w:pPr>
        <w:pStyle w:val="2MH"/>
        <w:numPr>
          <w:ilvl w:val="0"/>
          <w:numId w:val="20"/>
        </w:numPr>
        <w:rPr>
          <w:rFonts w:ascii="Arial" w:hAnsi="Arial" w:cs="Arial"/>
          <w:caps w:val="0"/>
          <w:sz w:val="20"/>
          <w:szCs w:val="20"/>
        </w:rPr>
      </w:pPr>
      <w:bookmarkStart w:id="37" w:name="_Toc426707491"/>
      <w:bookmarkStart w:id="38" w:name="_Toc127519408"/>
      <w:r w:rsidRPr="00FA4775">
        <w:rPr>
          <w:rFonts w:ascii="Arial" w:hAnsi="Arial" w:cs="Arial"/>
          <w:caps w:val="0"/>
          <w:sz w:val="20"/>
          <w:szCs w:val="20"/>
        </w:rPr>
        <w:t>Temeljne obveznosti</w:t>
      </w:r>
      <w:bookmarkEnd w:id="37"/>
      <w:bookmarkEnd w:id="38"/>
    </w:p>
    <w:p w14:paraId="610E1928" w14:textId="77777777" w:rsidR="008E0960" w:rsidRPr="008E0960" w:rsidRDefault="008E0960" w:rsidP="008E0960">
      <w:pPr>
        <w:rPr>
          <w:lang w:eastAsia="sl-SI"/>
        </w:rPr>
      </w:pPr>
    </w:p>
    <w:p w14:paraId="74E7F8E8" w14:textId="77777777" w:rsidR="003B32FF" w:rsidRPr="00FA4775" w:rsidRDefault="003B32FF" w:rsidP="003B32FF">
      <w:pPr>
        <w:spacing w:line="276" w:lineRule="auto"/>
        <w:jc w:val="both"/>
        <w:rPr>
          <w:rFonts w:ascii="Arial" w:hAnsi="Arial" w:cs="Arial"/>
          <w:sz w:val="20"/>
          <w:szCs w:val="20"/>
        </w:rPr>
      </w:pPr>
      <w:r w:rsidRPr="00FA4775">
        <w:rPr>
          <w:rFonts w:ascii="Arial" w:hAnsi="Arial" w:cs="Arial"/>
          <w:sz w:val="20"/>
          <w:szCs w:val="20"/>
        </w:rPr>
        <w:t>Vsak ponudnik se z oddajo ponudbe strinja, da:</w:t>
      </w:r>
    </w:p>
    <w:p w14:paraId="0244D345" w14:textId="77777777" w:rsidR="003B32FF" w:rsidRPr="00FA4775" w:rsidRDefault="003B32FF" w:rsidP="00AB2753">
      <w:pPr>
        <w:numPr>
          <w:ilvl w:val="0"/>
          <w:numId w:val="9"/>
        </w:numPr>
        <w:spacing w:line="276" w:lineRule="auto"/>
        <w:ind w:left="426" w:hanging="426"/>
        <w:jc w:val="both"/>
        <w:rPr>
          <w:rFonts w:ascii="Arial" w:hAnsi="Arial" w:cs="Arial"/>
          <w:sz w:val="20"/>
          <w:szCs w:val="20"/>
        </w:rPr>
      </w:pPr>
      <w:r w:rsidRPr="00FA4775">
        <w:rPr>
          <w:rFonts w:ascii="Arial" w:hAnsi="Arial" w:cs="Arial"/>
          <w:sz w:val="20"/>
          <w:szCs w:val="20"/>
        </w:rPr>
        <w:t>se v celoti strinja in sprejema pogoje naročnika, navedene v tej dokumentaciji, brez kakršnihkoli omejitev;</w:t>
      </w:r>
    </w:p>
    <w:p w14:paraId="2569C2A1" w14:textId="77777777" w:rsidR="003B32FF" w:rsidRPr="00FA4775" w:rsidRDefault="003B32FF" w:rsidP="00AB2753">
      <w:pPr>
        <w:numPr>
          <w:ilvl w:val="0"/>
          <w:numId w:val="9"/>
        </w:numPr>
        <w:spacing w:line="276" w:lineRule="auto"/>
        <w:ind w:left="426" w:hanging="426"/>
        <w:jc w:val="both"/>
        <w:rPr>
          <w:rFonts w:ascii="Arial" w:hAnsi="Arial" w:cs="Arial"/>
          <w:sz w:val="20"/>
          <w:szCs w:val="20"/>
        </w:rPr>
      </w:pPr>
      <w:r w:rsidRPr="00FA4775">
        <w:rPr>
          <w:rFonts w:ascii="Arial" w:hAnsi="Arial" w:cs="Arial"/>
          <w:sz w:val="20"/>
          <w:szCs w:val="20"/>
        </w:rPr>
        <w:t>je ob izdelavi ponudbe pregledal celotno dokumentacijo;</w:t>
      </w:r>
    </w:p>
    <w:p w14:paraId="655C55AF" w14:textId="77777777" w:rsidR="003B32FF" w:rsidRPr="00FA4775" w:rsidRDefault="003B32FF" w:rsidP="00AB2753">
      <w:pPr>
        <w:numPr>
          <w:ilvl w:val="0"/>
          <w:numId w:val="9"/>
        </w:numPr>
        <w:spacing w:line="276" w:lineRule="auto"/>
        <w:ind w:left="426" w:hanging="426"/>
        <w:jc w:val="both"/>
        <w:rPr>
          <w:rFonts w:ascii="Arial" w:hAnsi="Arial" w:cs="Arial"/>
          <w:sz w:val="20"/>
          <w:szCs w:val="20"/>
        </w:rPr>
      </w:pPr>
      <w:r w:rsidRPr="00FA4775">
        <w:rPr>
          <w:rFonts w:ascii="Arial" w:hAnsi="Arial" w:cs="Arial"/>
          <w:sz w:val="20"/>
          <w:szCs w:val="20"/>
        </w:rPr>
        <w:t>je v celoti seznanjen z obsegom in zahtevnostjo javnega naročila;</w:t>
      </w:r>
    </w:p>
    <w:p w14:paraId="224FF816" w14:textId="77777777" w:rsidR="003B32FF" w:rsidRPr="00FA4775" w:rsidRDefault="003B32FF" w:rsidP="00B055ED">
      <w:pPr>
        <w:numPr>
          <w:ilvl w:val="0"/>
          <w:numId w:val="9"/>
        </w:numPr>
        <w:spacing w:line="276" w:lineRule="auto"/>
        <w:ind w:left="426" w:hanging="426"/>
        <w:jc w:val="both"/>
        <w:rPr>
          <w:rFonts w:ascii="Arial" w:hAnsi="Arial" w:cs="Arial"/>
          <w:sz w:val="20"/>
          <w:szCs w:val="20"/>
        </w:rPr>
      </w:pPr>
      <w:r w:rsidRPr="00FA4775">
        <w:rPr>
          <w:rFonts w:ascii="Arial" w:hAnsi="Arial" w:cs="Arial"/>
          <w:sz w:val="20"/>
          <w:szCs w:val="20"/>
        </w:rPr>
        <w:t>ne bo imel do naročnika kakršnegakoli odškodninskega zahtevka iz naslova stroškov priprave ponudbe, če ne bodo izbrani za izvedbo predmetnega javnega naročila;</w:t>
      </w:r>
    </w:p>
    <w:p w14:paraId="70ED31D7" w14:textId="77777777" w:rsidR="003B32FF" w:rsidRPr="00FA4775" w:rsidRDefault="003B32FF" w:rsidP="00AB2753">
      <w:pPr>
        <w:numPr>
          <w:ilvl w:val="0"/>
          <w:numId w:val="9"/>
        </w:numPr>
        <w:spacing w:line="276" w:lineRule="auto"/>
        <w:ind w:left="426" w:hanging="426"/>
        <w:jc w:val="both"/>
        <w:rPr>
          <w:rFonts w:ascii="Arial" w:hAnsi="Arial" w:cs="Arial"/>
          <w:sz w:val="20"/>
          <w:szCs w:val="20"/>
        </w:rPr>
      </w:pPr>
      <w:r w:rsidRPr="00FA4775">
        <w:rPr>
          <w:rFonts w:ascii="Arial" w:hAnsi="Arial" w:cs="Arial"/>
          <w:sz w:val="20"/>
          <w:szCs w:val="20"/>
        </w:rPr>
        <w:t>je ob pripravi ponudbe upošteval vse obveznosti do svojih podizvajalcev;</w:t>
      </w:r>
    </w:p>
    <w:p w14:paraId="569DFABE" w14:textId="77777777" w:rsidR="003B32FF" w:rsidRPr="00FA4775" w:rsidRDefault="003B32FF" w:rsidP="00AB2753">
      <w:pPr>
        <w:pStyle w:val="Odstavekseznama"/>
        <w:numPr>
          <w:ilvl w:val="0"/>
          <w:numId w:val="10"/>
        </w:numPr>
        <w:spacing w:after="0"/>
        <w:ind w:left="426" w:hanging="426"/>
        <w:contextualSpacing w:val="0"/>
        <w:jc w:val="both"/>
        <w:outlineLvl w:val="0"/>
        <w:rPr>
          <w:rFonts w:ascii="Arial" w:hAnsi="Arial" w:cs="Arial"/>
          <w:b/>
          <w:sz w:val="20"/>
          <w:szCs w:val="20"/>
        </w:rPr>
      </w:pPr>
      <w:r w:rsidRPr="00FA4775">
        <w:rPr>
          <w:rFonts w:ascii="Arial" w:hAnsi="Arial" w:cs="Arial"/>
          <w:sz w:val="20"/>
          <w:szCs w:val="20"/>
        </w:rPr>
        <w:t>je v ponudbi podal samo resnične oziroma verodostojne izjave.</w:t>
      </w:r>
    </w:p>
    <w:p w14:paraId="05A92BC2" w14:textId="77777777" w:rsidR="003B32FF" w:rsidRPr="00FA4775" w:rsidRDefault="003B32FF" w:rsidP="003B32FF">
      <w:pPr>
        <w:spacing w:line="276" w:lineRule="auto"/>
        <w:jc w:val="both"/>
        <w:outlineLvl w:val="0"/>
        <w:rPr>
          <w:rFonts w:ascii="Arial" w:hAnsi="Arial" w:cs="Arial"/>
          <w:b/>
          <w:sz w:val="20"/>
          <w:szCs w:val="20"/>
        </w:rPr>
      </w:pPr>
    </w:p>
    <w:p w14:paraId="4600780F" w14:textId="77777777" w:rsidR="00076CA5" w:rsidRDefault="003B32FF" w:rsidP="00BE0C11">
      <w:pPr>
        <w:pStyle w:val="2MH"/>
        <w:numPr>
          <w:ilvl w:val="0"/>
          <w:numId w:val="20"/>
        </w:numPr>
        <w:spacing w:after="240"/>
        <w:rPr>
          <w:rFonts w:ascii="Arial" w:hAnsi="Arial" w:cs="Arial"/>
          <w:caps w:val="0"/>
          <w:sz w:val="20"/>
          <w:szCs w:val="20"/>
        </w:rPr>
      </w:pPr>
      <w:bookmarkStart w:id="39" w:name="_Toc426707492"/>
      <w:bookmarkStart w:id="40" w:name="_Toc127519409"/>
      <w:r w:rsidRPr="00FA4775">
        <w:rPr>
          <w:rFonts w:ascii="Arial" w:hAnsi="Arial" w:cs="Arial"/>
          <w:caps w:val="0"/>
          <w:sz w:val="20"/>
          <w:szCs w:val="20"/>
        </w:rPr>
        <w:t>Oblika ponudbe</w:t>
      </w:r>
      <w:bookmarkEnd w:id="39"/>
      <w:bookmarkEnd w:id="40"/>
    </w:p>
    <w:p w14:paraId="1B0AB556" w14:textId="77777777" w:rsidR="001A15F8" w:rsidRDefault="001A15F8" w:rsidP="001A15F8">
      <w:pPr>
        <w:rPr>
          <w:rFonts w:ascii="Arial" w:hAnsi="Arial" w:cs="Arial"/>
          <w:sz w:val="20"/>
          <w:szCs w:val="20"/>
          <w:u w:val="single"/>
          <w:lang w:eastAsia="sl-SI"/>
        </w:rPr>
      </w:pPr>
      <w:r w:rsidRPr="00770B37">
        <w:rPr>
          <w:rFonts w:ascii="Arial" w:hAnsi="Arial" w:cs="Arial"/>
          <w:sz w:val="20"/>
          <w:szCs w:val="20"/>
          <w:u w:val="single"/>
          <w:lang w:eastAsia="sl-SI"/>
        </w:rPr>
        <w:t>Ponudnik ponudbo predloži v elektronski obliki.</w:t>
      </w:r>
    </w:p>
    <w:p w14:paraId="04DB6E93" w14:textId="77777777" w:rsidR="001A15F8" w:rsidRDefault="001A15F8" w:rsidP="001A15F8">
      <w:pPr>
        <w:rPr>
          <w:rFonts w:ascii="Arial" w:hAnsi="Arial" w:cs="Arial"/>
          <w:sz w:val="20"/>
          <w:szCs w:val="20"/>
          <w:u w:val="single"/>
          <w:lang w:eastAsia="sl-SI"/>
        </w:rPr>
      </w:pPr>
    </w:p>
    <w:p w14:paraId="712DB812" w14:textId="77777777" w:rsidR="003B32FF" w:rsidRPr="00FA4775" w:rsidRDefault="003B32FF" w:rsidP="00D41DA5">
      <w:pPr>
        <w:tabs>
          <w:tab w:val="left" w:pos="1659"/>
        </w:tabs>
        <w:spacing w:line="276" w:lineRule="auto"/>
        <w:jc w:val="both"/>
        <w:rPr>
          <w:rFonts w:ascii="Arial" w:hAnsi="Arial" w:cs="Arial"/>
          <w:sz w:val="20"/>
          <w:szCs w:val="20"/>
          <w:u w:val="single"/>
        </w:rPr>
      </w:pPr>
      <w:r w:rsidRPr="00FA4775">
        <w:rPr>
          <w:rFonts w:ascii="Arial" w:hAnsi="Arial" w:cs="Arial"/>
          <w:sz w:val="20"/>
          <w:szCs w:val="20"/>
          <w:u w:val="single"/>
        </w:rPr>
        <w:t>Jezik</w:t>
      </w:r>
    </w:p>
    <w:p w14:paraId="01FB6D00" w14:textId="166AB60B" w:rsidR="003B32FF" w:rsidRPr="00FA4775" w:rsidRDefault="003B32FF" w:rsidP="001A15F8">
      <w:pPr>
        <w:spacing w:after="240" w:line="276" w:lineRule="auto"/>
        <w:jc w:val="both"/>
        <w:rPr>
          <w:rFonts w:ascii="Arial" w:hAnsi="Arial" w:cs="Arial"/>
          <w:sz w:val="20"/>
          <w:szCs w:val="20"/>
        </w:rPr>
      </w:pPr>
      <w:r w:rsidRPr="00510A29">
        <w:rPr>
          <w:rFonts w:ascii="Arial" w:hAnsi="Arial" w:cs="Arial"/>
          <w:sz w:val="20"/>
          <w:szCs w:val="20"/>
        </w:rPr>
        <w:t>Dokumentacija v zvezi z oddajo javnega naročila je pripravljena v slovenskem jeziku</w:t>
      </w:r>
      <w:r w:rsidR="00FB5B1F" w:rsidRPr="00510A29">
        <w:rPr>
          <w:rFonts w:ascii="Arial" w:hAnsi="Arial" w:cs="Arial"/>
          <w:sz w:val="20"/>
          <w:szCs w:val="20"/>
        </w:rPr>
        <w:t xml:space="preserve">, </w:t>
      </w:r>
      <w:r w:rsidR="0057638C" w:rsidRPr="00510A29">
        <w:rPr>
          <w:rFonts w:ascii="Arial" w:hAnsi="Arial" w:cs="Arial"/>
          <w:sz w:val="20"/>
          <w:szCs w:val="20"/>
        </w:rPr>
        <w:t xml:space="preserve">del </w:t>
      </w:r>
      <w:r w:rsidR="00FB5B1F" w:rsidRPr="00510A29">
        <w:rPr>
          <w:rFonts w:ascii="Arial" w:hAnsi="Arial" w:cs="Arial"/>
          <w:sz w:val="20"/>
          <w:szCs w:val="20"/>
        </w:rPr>
        <w:t>tehničn</w:t>
      </w:r>
      <w:r w:rsidR="0057638C" w:rsidRPr="00510A29">
        <w:rPr>
          <w:rFonts w:ascii="Arial" w:hAnsi="Arial" w:cs="Arial"/>
          <w:sz w:val="20"/>
          <w:szCs w:val="20"/>
        </w:rPr>
        <w:t>e</w:t>
      </w:r>
      <w:r w:rsidR="00FB5B1F" w:rsidRPr="00510A29">
        <w:rPr>
          <w:rFonts w:ascii="Arial" w:hAnsi="Arial" w:cs="Arial"/>
          <w:sz w:val="20"/>
          <w:szCs w:val="20"/>
        </w:rPr>
        <w:t xml:space="preserve"> dokumentacij</w:t>
      </w:r>
      <w:r w:rsidR="0057638C" w:rsidRPr="00510A29">
        <w:rPr>
          <w:rFonts w:ascii="Arial" w:hAnsi="Arial" w:cs="Arial"/>
          <w:sz w:val="20"/>
          <w:szCs w:val="20"/>
        </w:rPr>
        <w:t>e</w:t>
      </w:r>
      <w:r w:rsidR="00FB5B1F" w:rsidRPr="00510A29">
        <w:rPr>
          <w:rFonts w:ascii="Arial" w:hAnsi="Arial" w:cs="Arial"/>
          <w:sz w:val="20"/>
          <w:szCs w:val="20"/>
        </w:rPr>
        <w:t xml:space="preserve"> pa tudi v angleškem jeziku</w:t>
      </w:r>
      <w:r w:rsidRPr="00510A29">
        <w:rPr>
          <w:rFonts w:ascii="Arial" w:hAnsi="Arial" w:cs="Arial"/>
          <w:sz w:val="20"/>
          <w:szCs w:val="20"/>
        </w:rPr>
        <w:t xml:space="preserve">. </w:t>
      </w:r>
      <w:r w:rsidR="00F94441" w:rsidRPr="00510A29">
        <w:rPr>
          <w:rFonts w:ascii="Arial" w:hAnsi="Arial" w:cs="Arial"/>
          <w:sz w:val="20"/>
          <w:szCs w:val="20"/>
        </w:rPr>
        <w:t>Popisi (BQ) so pripravljeni samo v angleškem jeziku.</w:t>
      </w:r>
    </w:p>
    <w:p w14:paraId="25914030" w14:textId="16D6906D" w:rsidR="003B32FF" w:rsidRPr="00FA4775" w:rsidRDefault="003B32FF" w:rsidP="00D41DA5">
      <w:pPr>
        <w:spacing w:line="276" w:lineRule="auto"/>
        <w:jc w:val="both"/>
        <w:rPr>
          <w:rFonts w:ascii="Arial" w:hAnsi="Arial" w:cs="Arial"/>
          <w:sz w:val="20"/>
          <w:szCs w:val="20"/>
        </w:rPr>
      </w:pPr>
      <w:r w:rsidRPr="00FA4775">
        <w:rPr>
          <w:rFonts w:ascii="Arial" w:hAnsi="Arial" w:cs="Arial"/>
          <w:sz w:val="20"/>
          <w:szCs w:val="20"/>
        </w:rPr>
        <w:t xml:space="preserve">Ponudba in celotna ponudbena dokumentacija mora biti izdelana v slovenskem jeziku. </w:t>
      </w:r>
      <w:r w:rsidR="00F94441">
        <w:rPr>
          <w:rFonts w:ascii="Arial" w:hAnsi="Arial" w:cs="Arial"/>
          <w:sz w:val="20"/>
          <w:szCs w:val="20"/>
        </w:rPr>
        <w:t xml:space="preserve">S cenami dopolnjene popise se odda v angleškem jeziku. </w:t>
      </w:r>
      <w:r w:rsidRPr="00FA4775">
        <w:rPr>
          <w:rFonts w:ascii="Arial" w:hAnsi="Arial" w:cs="Arial"/>
          <w:sz w:val="20"/>
          <w:szCs w:val="20"/>
        </w:rPr>
        <w:t xml:space="preserve">V tej dokumentaciji zahtevana tehnična dokumentacija (kot na primer </w:t>
      </w:r>
      <w:proofErr w:type="spellStart"/>
      <w:r w:rsidRPr="00FA4775">
        <w:rPr>
          <w:rFonts w:ascii="Arial" w:hAnsi="Arial" w:cs="Arial"/>
          <w:sz w:val="20"/>
          <w:szCs w:val="20"/>
        </w:rPr>
        <w:t>prospektni</w:t>
      </w:r>
      <w:proofErr w:type="spellEnd"/>
      <w:r w:rsidRPr="00FA4775">
        <w:rPr>
          <w:rFonts w:ascii="Arial" w:hAnsi="Arial" w:cs="Arial"/>
          <w:sz w:val="20"/>
          <w:szCs w:val="20"/>
        </w:rPr>
        <w:t xml:space="preserve"> material, tehnični opisi, certifikati, licenčne pogodbe, licence in drugi </w:t>
      </w:r>
      <w:r w:rsidR="00C7252D" w:rsidRPr="00FA4775">
        <w:rPr>
          <w:rFonts w:ascii="Arial" w:hAnsi="Arial" w:cs="Arial"/>
          <w:sz w:val="20"/>
          <w:szCs w:val="20"/>
        </w:rPr>
        <w:t xml:space="preserve">tehnični </w:t>
      </w:r>
      <w:r w:rsidRPr="00FA4775">
        <w:rPr>
          <w:rFonts w:ascii="Arial" w:hAnsi="Arial" w:cs="Arial"/>
          <w:sz w:val="20"/>
          <w:szCs w:val="20"/>
        </w:rPr>
        <w:t xml:space="preserve">dokumenti), se </w:t>
      </w:r>
      <w:r w:rsidR="00A05130">
        <w:rPr>
          <w:rFonts w:ascii="Arial" w:hAnsi="Arial" w:cs="Arial"/>
          <w:sz w:val="20"/>
          <w:szCs w:val="20"/>
        </w:rPr>
        <w:t xml:space="preserve">lahko </w:t>
      </w:r>
      <w:r w:rsidRPr="00FA4775">
        <w:rPr>
          <w:rFonts w:ascii="Arial" w:hAnsi="Arial" w:cs="Arial"/>
          <w:sz w:val="20"/>
          <w:szCs w:val="20"/>
        </w:rPr>
        <w:t xml:space="preserve">predloži v </w:t>
      </w:r>
      <w:r w:rsidR="00AE2B7D">
        <w:rPr>
          <w:rFonts w:ascii="Arial" w:hAnsi="Arial" w:cs="Arial"/>
          <w:sz w:val="20"/>
          <w:szCs w:val="20"/>
        </w:rPr>
        <w:t xml:space="preserve">slovenskem </w:t>
      </w:r>
      <w:r w:rsidR="00A05130">
        <w:rPr>
          <w:rFonts w:ascii="Arial" w:hAnsi="Arial" w:cs="Arial"/>
          <w:sz w:val="20"/>
          <w:szCs w:val="20"/>
        </w:rPr>
        <w:t xml:space="preserve"> in/ali angleškem jeziku</w:t>
      </w:r>
      <w:r w:rsidRPr="00FA4775">
        <w:rPr>
          <w:rFonts w:ascii="Arial" w:hAnsi="Arial" w:cs="Arial"/>
          <w:sz w:val="20"/>
          <w:szCs w:val="20"/>
        </w:rPr>
        <w:t>.</w:t>
      </w:r>
      <w:r w:rsidR="00F94441">
        <w:rPr>
          <w:rFonts w:ascii="Arial" w:hAnsi="Arial" w:cs="Arial"/>
          <w:sz w:val="20"/>
          <w:szCs w:val="20"/>
        </w:rPr>
        <w:t xml:space="preserve"> </w:t>
      </w:r>
      <w:r w:rsidR="007C773E" w:rsidRPr="00510A29">
        <w:rPr>
          <w:rFonts w:ascii="Arial" w:hAnsi="Arial" w:cs="Arial"/>
          <w:sz w:val="20"/>
          <w:szCs w:val="20"/>
        </w:rPr>
        <w:t>Enako velja za predložitev zavarovanja za odpravo napak v garancijskem roku.</w:t>
      </w:r>
    </w:p>
    <w:p w14:paraId="50584B34" w14:textId="77777777" w:rsidR="003B32FF" w:rsidRPr="00FA4775" w:rsidRDefault="003B32FF" w:rsidP="00D41DA5">
      <w:pPr>
        <w:spacing w:line="276" w:lineRule="auto"/>
        <w:jc w:val="both"/>
        <w:rPr>
          <w:rFonts w:ascii="Arial" w:hAnsi="Arial" w:cs="Arial"/>
          <w:sz w:val="20"/>
          <w:szCs w:val="20"/>
        </w:rPr>
      </w:pPr>
    </w:p>
    <w:p w14:paraId="6649EB98" w14:textId="77777777" w:rsidR="003B32FF" w:rsidRPr="00FA4775" w:rsidRDefault="003B32FF" w:rsidP="0047142E">
      <w:pPr>
        <w:spacing w:after="240" w:line="276" w:lineRule="auto"/>
        <w:jc w:val="both"/>
        <w:rPr>
          <w:rFonts w:ascii="Arial" w:hAnsi="Arial" w:cs="Arial"/>
          <w:sz w:val="20"/>
          <w:szCs w:val="20"/>
        </w:rPr>
      </w:pPr>
      <w:r w:rsidRPr="00FA4775">
        <w:rPr>
          <w:rFonts w:ascii="Arial" w:hAnsi="Arial" w:cs="Arial"/>
          <w:sz w:val="20"/>
          <w:szCs w:val="20"/>
        </w:rPr>
        <w:t>V kolikor bo ponudnik v ponudbi predložil katerikoli dokument v tujem jeziku in bo naročnik ob pregledu in ocenjevanju ponudb menil, da je treba del ponudbe, ki ni predložen v slovenskem jeziku, uradno prevesti v slovenski jezik, lahko to zahteva in ponudniku določi ustrezni rok. Stroške prevoda nosi ponudnik. Če ponudnik v postavljenem roku ne bo predložil overjenega prevoda, bo njegova ponudba izločena.</w:t>
      </w:r>
    </w:p>
    <w:p w14:paraId="3CE02107" w14:textId="77777777" w:rsidR="003B32FF" w:rsidRPr="00FA4775" w:rsidRDefault="003B32FF" w:rsidP="00D41DA5">
      <w:pPr>
        <w:spacing w:line="276" w:lineRule="auto"/>
        <w:jc w:val="both"/>
        <w:rPr>
          <w:rFonts w:ascii="Arial" w:hAnsi="Arial" w:cs="Arial"/>
          <w:sz w:val="20"/>
          <w:szCs w:val="20"/>
        </w:rPr>
      </w:pPr>
      <w:r w:rsidRPr="00FA4775">
        <w:rPr>
          <w:rFonts w:ascii="Arial" w:hAnsi="Arial" w:cs="Arial"/>
          <w:sz w:val="20"/>
          <w:szCs w:val="20"/>
        </w:rPr>
        <w:t>Uradni jezik pisnega in govornega sporazumevanja v trajanju postopka oddaje predmetnega javnega naročila je slovenski, kakor tudi v času trajanja izvajanja pogodbe.</w:t>
      </w:r>
    </w:p>
    <w:p w14:paraId="7D5FD837" w14:textId="77777777" w:rsidR="003B32FF" w:rsidRPr="00FA4775" w:rsidRDefault="003B32FF" w:rsidP="00D41DA5">
      <w:pPr>
        <w:spacing w:line="276" w:lineRule="auto"/>
        <w:jc w:val="both"/>
        <w:rPr>
          <w:rFonts w:ascii="Arial" w:hAnsi="Arial" w:cs="Arial"/>
          <w:sz w:val="20"/>
          <w:szCs w:val="20"/>
        </w:rPr>
      </w:pPr>
    </w:p>
    <w:p w14:paraId="60F6AB8B" w14:textId="77777777" w:rsidR="003B32FF" w:rsidRPr="00FA4775" w:rsidRDefault="003B32FF" w:rsidP="00D41DA5">
      <w:pPr>
        <w:spacing w:line="276" w:lineRule="auto"/>
        <w:jc w:val="both"/>
        <w:rPr>
          <w:rFonts w:ascii="Arial" w:hAnsi="Arial" w:cs="Arial"/>
          <w:sz w:val="20"/>
          <w:szCs w:val="20"/>
        </w:rPr>
      </w:pPr>
      <w:r w:rsidRPr="00FA4775">
        <w:rPr>
          <w:rFonts w:ascii="Arial" w:hAnsi="Arial" w:cs="Arial"/>
          <w:sz w:val="20"/>
          <w:szCs w:val="20"/>
        </w:rPr>
        <w:t xml:space="preserve">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w:t>
      </w:r>
      <w:r w:rsidR="00731F1E" w:rsidRPr="002B294D">
        <w:rPr>
          <w:rFonts w:ascii="Arial" w:hAnsi="Arial" w:cs="Arial"/>
          <w:sz w:val="20"/>
          <w:szCs w:val="20"/>
        </w:rPr>
        <w:t xml:space="preserve">Vsa </w:t>
      </w:r>
      <w:r w:rsidR="00731F1E" w:rsidRPr="002B294D">
        <w:rPr>
          <w:rFonts w:ascii="Arial" w:hAnsi="Arial" w:cs="Arial"/>
          <w:sz w:val="20"/>
          <w:szCs w:val="20"/>
        </w:rPr>
        <w:lastRenderedPageBreak/>
        <w:t>predana dokumentacija mora biti v slovenskem jeziku v elektronski obliki, v kolikor ni pri posamezni dokumentaciji določeno drugače.</w:t>
      </w:r>
    </w:p>
    <w:p w14:paraId="721FCD2F" w14:textId="77777777" w:rsidR="003B32FF" w:rsidRPr="00FA4775" w:rsidRDefault="003B32FF" w:rsidP="00D41DA5">
      <w:pPr>
        <w:spacing w:line="276" w:lineRule="auto"/>
        <w:jc w:val="both"/>
        <w:rPr>
          <w:rFonts w:ascii="Arial" w:hAnsi="Arial" w:cs="Arial"/>
          <w:sz w:val="20"/>
          <w:szCs w:val="20"/>
        </w:rPr>
      </w:pPr>
    </w:p>
    <w:p w14:paraId="490F6E2C" w14:textId="77777777" w:rsidR="003B32FF" w:rsidRPr="00FA4775" w:rsidRDefault="003B32FF" w:rsidP="00D41DA5">
      <w:pPr>
        <w:spacing w:line="276" w:lineRule="auto"/>
        <w:jc w:val="both"/>
        <w:rPr>
          <w:rFonts w:ascii="Arial" w:hAnsi="Arial" w:cs="Arial"/>
          <w:sz w:val="20"/>
          <w:szCs w:val="20"/>
          <w:u w:val="single"/>
        </w:rPr>
      </w:pPr>
      <w:r w:rsidRPr="00FA4775">
        <w:rPr>
          <w:rFonts w:ascii="Arial" w:hAnsi="Arial" w:cs="Arial"/>
          <w:sz w:val="20"/>
          <w:szCs w:val="20"/>
          <w:u w:val="single"/>
        </w:rPr>
        <w:t>Variantne ponudbe</w:t>
      </w:r>
    </w:p>
    <w:p w14:paraId="70026F9D" w14:textId="77777777" w:rsidR="003B32FF" w:rsidRPr="00FA4775" w:rsidRDefault="003B32FF" w:rsidP="00D41DA5">
      <w:pPr>
        <w:spacing w:line="276" w:lineRule="auto"/>
        <w:jc w:val="both"/>
        <w:rPr>
          <w:rFonts w:ascii="Arial" w:hAnsi="Arial" w:cs="Arial"/>
          <w:sz w:val="20"/>
          <w:szCs w:val="20"/>
        </w:rPr>
      </w:pPr>
      <w:r w:rsidRPr="00FA4775">
        <w:rPr>
          <w:rFonts w:ascii="Arial" w:hAnsi="Arial" w:cs="Arial"/>
          <w:sz w:val="20"/>
          <w:szCs w:val="20"/>
        </w:rPr>
        <w:t>Variantne ponudbe niso dopuščene.</w:t>
      </w:r>
    </w:p>
    <w:p w14:paraId="2880CDE0" w14:textId="77777777" w:rsidR="003B32FF" w:rsidRPr="00FA4775" w:rsidRDefault="003B32FF" w:rsidP="00D41DA5">
      <w:pPr>
        <w:spacing w:line="276" w:lineRule="auto"/>
        <w:jc w:val="both"/>
        <w:rPr>
          <w:rFonts w:ascii="Arial" w:hAnsi="Arial" w:cs="Arial"/>
          <w:sz w:val="20"/>
          <w:szCs w:val="20"/>
        </w:rPr>
      </w:pPr>
    </w:p>
    <w:p w14:paraId="7066DD51" w14:textId="77777777" w:rsidR="003B32FF" w:rsidRPr="00FA4775" w:rsidRDefault="003B32FF" w:rsidP="00D41DA5">
      <w:pPr>
        <w:spacing w:line="276" w:lineRule="auto"/>
        <w:jc w:val="both"/>
        <w:rPr>
          <w:rFonts w:ascii="Arial" w:hAnsi="Arial" w:cs="Arial"/>
          <w:sz w:val="20"/>
          <w:szCs w:val="20"/>
          <w:u w:val="single"/>
        </w:rPr>
      </w:pPr>
      <w:r w:rsidRPr="00FA4775">
        <w:rPr>
          <w:rFonts w:ascii="Arial" w:hAnsi="Arial" w:cs="Arial"/>
          <w:sz w:val="20"/>
          <w:szCs w:val="20"/>
          <w:u w:val="single"/>
        </w:rPr>
        <w:t>Veljavnost ponudbe</w:t>
      </w:r>
    </w:p>
    <w:p w14:paraId="35456F8D" w14:textId="615121E8" w:rsidR="00585DC2" w:rsidRPr="00FA4775" w:rsidRDefault="003B32FF" w:rsidP="00D41DA5">
      <w:pPr>
        <w:spacing w:line="276" w:lineRule="auto"/>
        <w:jc w:val="both"/>
        <w:rPr>
          <w:rFonts w:ascii="Arial" w:hAnsi="Arial" w:cs="Arial"/>
          <w:sz w:val="20"/>
          <w:szCs w:val="20"/>
        </w:rPr>
      </w:pPr>
      <w:r w:rsidRPr="00FA4775">
        <w:rPr>
          <w:rFonts w:ascii="Arial" w:hAnsi="Arial" w:cs="Arial"/>
          <w:sz w:val="20"/>
          <w:szCs w:val="20"/>
        </w:rPr>
        <w:t xml:space="preserve">Ponudba mora veljati najmanj </w:t>
      </w:r>
      <w:r w:rsidR="004E228F">
        <w:rPr>
          <w:rFonts w:ascii="Arial" w:hAnsi="Arial" w:cs="Arial"/>
          <w:sz w:val="20"/>
          <w:szCs w:val="20"/>
        </w:rPr>
        <w:t>dva</w:t>
      </w:r>
      <w:r w:rsidR="006E5129" w:rsidRPr="00FA4775">
        <w:rPr>
          <w:rFonts w:ascii="Arial" w:hAnsi="Arial" w:cs="Arial"/>
          <w:sz w:val="20"/>
          <w:szCs w:val="20"/>
        </w:rPr>
        <w:t xml:space="preserve"> mesec</w:t>
      </w:r>
      <w:r w:rsidR="004E228F">
        <w:rPr>
          <w:rFonts w:ascii="Arial" w:hAnsi="Arial" w:cs="Arial"/>
          <w:sz w:val="20"/>
          <w:szCs w:val="20"/>
        </w:rPr>
        <w:t>a</w:t>
      </w:r>
      <w:r w:rsidRPr="00FA4775">
        <w:rPr>
          <w:rFonts w:ascii="Arial" w:hAnsi="Arial" w:cs="Arial"/>
          <w:sz w:val="20"/>
          <w:szCs w:val="20"/>
        </w:rPr>
        <w:t xml:space="preserve"> od datuma </w:t>
      </w:r>
      <w:r w:rsidR="00CC3060" w:rsidRPr="00FA4775">
        <w:rPr>
          <w:rFonts w:ascii="Arial" w:hAnsi="Arial" w:cs="Arial"/>
          <w:sz w:val="20"/>
          <w:szCs w:val="20"/>
        </w:rPr>
        <w:t>za prejem</w:t>
      </w:r>
      <w:r w:rsidRPr="00FA4775">
        <w:rPr>
          <w:rFonts w:ascii="Arial" w:hAnsi="Arial" w:cs="Arial"/>
          <w:sz w:val="20"/>
          <w:szCs w:val="20"/>
        </w:rPr>
        <w:t xml:space="preserve"> ponudb.</w:t>
      </w:r>
      <w:r w:rsidR="00DD217C">
        <w:rPr>
          <w:rFonts w:ascii="Arial" w:hAnsi="Arial" w:cs="Arial"/>
          <w:sz w:val="20"/>
          <w:szCs w:val="20"/>
        </w:rPr>
        <w:t xml:space="preserve"> </w:t>
      </w:r>
    </w:p>
    <w:p w14:paraId="43D54944" w14:textId="77777777" w:rsidR="00C054A3" w:rsidRDefault="00C054A3" w:rsidP="00C054A3">
      <w:pPr>
        <w:spacing w:line="276" w:lineRule="auto"/>
        <w:jc w:val="both"/>
        <w:rPr>
          <w:rFonts w:ascii="Arial" w:hAnsi="Arial" w:cs="Arial"/>
          <w:sz w:val="20"/>
          <w:szCs w:val="20"/>
        </w:rPr>
      </w:pPr>
    </w:p>
    <w:p w14:paraId="686895C2" w14:textId="77777777" w:rsidR="00585DC2" w:rsidRPr="00E72A3F" w:rsidRDefault="00585DC2" w:rsidP="00EE37C3">
      <w:pPr>
        <w:spacing w:after="240" w:line="276" w:lineRule="auto"/>
        <w:jc w:val="both"/>
        <w:rPr>
          <w:rFonts w:ascii="Arial" w:hAnsi="Arial" w:cs="Arial"/>
          <w:sz w:val="20"/>
          <w:szCs w:val="20"/>
        </w:rPr>
      </w:pPr>
      <w:r w:rsidRPr="00E72A3F">
        <w:rPr>
          <w:rFonts w:ascii="Arial" w:hAnsi="Arial" w:cs="Arial"/>
          <w:sz w:val="20"/>
          <w:szCs w:val="20"/>
        </w:rPr>
        <w:t>V primeru krajšega roka veljavnosti ponudbe bo ponudnik oz. njegova ponudba izključena iz postopka oddaje javnega naročila.</w:t>
      </w:r>
    </w:p>
    <w:p w14:paraId="0F462E70" w14:textId="77777777" w:rsidR="00585DC2" w:rsidRPr="00E72A3F" w:rsidRDefault="00731F1E" w:rsidP="002A0554">
      <w:pPr>
        <w:spacing w:after="240" w:line="276" w:lineRule="auto"/>
        <w:jc w:val="both"/>
        <w:rPr>
          <w:rFonts w:ascii="Arial" w:hAnsi="Arial" w:cs="Arial"/>
          <w:sz w:val="20"/>
          <w:szCs w:val="20"/>
        </w:rPr>
      </w:pPr>
      <w:r>
        <w:rPr>
          <w:rFonts w:ascii="Arial" w:hAnsi="Arial" w:cs="Arial"/>
          <w:sz w:val="20"/>
          <w:szCs w:val="20"/>
        </w:rPr>
        <w:t>N</w:t>
      </w:r>
      <w:r w:rsidR="00585DC2" w:rsidRPr="00E72A3F">
        <w:rPr>
          <w:rFonts w:ascii="Arial" w:hAnsi="Arial" w:cs="Arial"/>
          <w:sz w:val="20"/>
          <w:szCs w:val="20"/>
        </w:rPr>
        <w:t xml:space="preserve">aročnik </w:t>
      </w:r>
      <w:r>
        <w:rPr>
          <w:rFonts w:ascii="Arial" w:hAnsi="Arial" w:cs="Arial"/>
          <w:sz w:val="20"/>
          <w:szCs w:val="20"/>
        </w:rPr>
        <w:t xml:space="preserve">lahko </w:t>
      </w:r>
      <w:r w:rsidR="00585DC2" w:rsidRPr="00E72A3F">
        <w:rPr>
          <w:rFonts w:ascii="Arial" w:hAnsi="Arial" w:cs="Arial"/>
          <w:sz w:val="20"/>
          <w:szCs w:val="20"/>
        </w:rPr>
        <w:t>pred iztekom predvidenega roka za veljavnost ponudbe zahteva od ponudnikov podaljšanje veljavnosti ponudbe za dodaten čas. Zahteva oziroma odgovori nanjo morajo potekati v pisni obliki (</w:t>
      </w:r>
      <w:r>
        <w:rPr>
          <w:rFonts w:ascii="Arial" w:hAnsi="Arial" w:cs="Arial"/>
          <w:sz w:val="20"/>
          <w:szCs w:val="20"/>
        </w:rPr>
        <w:t>npr</w:t>
      </w:r>
      <w:r w:rsidR="00934342">
        <w:rPr>
          <w:rFonts w:ascii="Arial" w:hAnsi="Arial" w:cs="Arial"/>
          <w:sz w:val="20"/>
          <w:szCs w:val="20"/>
        </w:rPr>
        <w:t>.</w:t>
      </w:r>
      <w:r>
        <w:rPr>
          <w:rFonts w:ascii="Arial" w:hAnsi="Arial" w:cs="Arial"/>
          <w:sz w:val="20"/>
          <w:szCs w:val="20"/>
        </w:rPr>
        <w:t xml:space="preserve"> v sistemu e-JN, </w:t>
      </w:r>
      <w:r w:rsidR="00585DC2" w:rsidRPr="00E72A3F">
        <w:rPr>
          <w:rFonts w:ascii="Arial" w:hAnsi="Arial" w:cs="Arial"/>
          <w:sz w:val="20"/>
          <w:szCs w:val="20"/>
        </w:rPr>
        <w:t>elektronska pošta</w:t>
      </w:r>
      <w:r>
        <w:rPr>
          <w:rFonts w:ascii="Arial" w:hAnsi="Arial" w:cs="Arial"/>
          <w:sz w:val="20"/>
          <w:szCs w:val="20"/>
        </w:rPr>
        <w:t>, ipd.</w:t>
      </w:r>
      <w:r w:rsidR="00585DC2" w:rsidRPr="00E72A3F">
        <w:rPr>
          <w:rFonts w:ascii="Arial" w:hAnsi="Arial" w:cs="Arial"/>
          <w:sz w:val="20"/>
          <w:szCs w:val="20"/>
        </w:rPr>
        <w:t xml:space="preserve">). Ponudnik v takem primeru tudi podaljša veljavnost zavarovanja za resnost ponudbe (če je bilo le-to zahtevano) za čas podaljšanja. Ponudnik lahko odkloni tako zahtevo, ne da bi </w:t>
      </w:r>
      <w:r>
        <w:rPr>
          <w:rFonts w:ascii="Arial" w:hAnsi="Arial" w:cs="Arial"/>
          <w:sz w:val="20"/>
          <w:szCs w:val="20"/>
        </w:rPr>
        <w:t xml:space="preserve">naročnik unovčil obstoječe </w:t>
      </w:r>
      <w:r w:rsidR="00585DC2" w:rsidRPr="00E72A3F">
        <w:rPr>
          <w:rFonts w:ascii="Arial" w:hAnsi="Arial" w:cs="Arial"/>
          <w:sz w:val="20"/>
          <w:szCs w:val="20"/>
        </w:rPr>
        <w:t>zavarovanje za resnost ponudbe.</w:t>
      </w:r>
    </w:p>
    <w:p w14:paraId="127034F0" w14:textId="77777777" w:rsidR="002A0554" w:rsidRPr="00651341" w:rsidRDefault="002A0554" w:rsidP="00BE0C11">
      <w:pPr>
        <w:pStyle w:val="2MH"/>
        <w:numPr>
          <w:ilvl w:val="0"/>
          <w:numId w:val="20"/>
        </w:numPr>
        <w:rPr>
          <w:rFonts w:ascii="Arial" w:hAnsi="Arial" w:cs="Arial"/>
          <w:sz w:val="20"/>
          <w:szCs w:val="20"/>
        </w:rPr>
      </w:pPr>
      <w:bookmarkStart w:id="41" w:name="_Toc513708088"/>
      <w:bookmarkStart w:id="42" w:name="_Toc127519410"/>
      <w:r w:rsidRPr="00651341">
        <w:rPr>
          <w:rFonts w:ascii="Arial" w:hAnsi="Arial" w:cs="Arial"/>
          <w:caps w:val="0"/>
          <w:sz w:val="20"/>
          <w:szCs w:val="20"/>
        </w:rPr>
        <w:t xml:space="preserve">Obrazec </w:t>
      </w:r>
      <w:r w:rsidRPr="00651341">
        <w:rPr>
          <w:rFonts w:ascii="Arial" w:hAnsi="Arial" w:cs="Arial"/>
          <w:sz w:val="20"/>
          <w:szCs w:val="20"/>
        </w:rPr>
        <w:t xml:space="preserve">»Predračun« </w:t>
      </w:r>
      <w:bookmarkStart w:id="43" w:name="_Toc43120073"/>
      <w:bookmarkEnd w:id="41"/>
      <w:r w:rsidR="00295E58" w:rsidRPr="002D088C">
        <w:rPr>
          <w:rFonts w:ascii="Arial" w:hAnsi="Arial" w:cs="Arial"/>
          <w:sz w:val="20"/>
          <w:szCs w:val="20"/>
        </w:rPr>
        <w:t>in »POVZETEK PREDRAČUNA</w:t>
      </w:r>
      <w:r w:rsidR="00A66F07">
        <w:rPr>
          <w:rFonts w:ascii="Arial" w:hAnsi="Arial" w:cs="Arial"/>
          <w:sz w:val="20"/>
          <w:szCs w:val="20"/>
        </w:rPr>
        <w:t xml:space="preserve"> (rekapitulacija)</w:t>
      </w:r>
      <w:r w:rsidR="00295E58" w:rsidRPr="002D088C">
        <w:rPr>
          <w:rFonts w:ascii="Arial" w:hAnsi="Arial" w:cs="Arial"/>
          <w:sz w:val="20"/>
          <w:szCs w:val="20"/>
        </w:rPr>
        <w:t>«</w:t>
      </w:r>
      <w:bookmarkEnd w:id="42"/>
      <w:bookmarkEnd w:id="43"/>
    </w:p>
    <w:p w14:paraId="75ABA224" w14:textId="77777777" w:rsidR="002A0554" w:rsidRPr="00651341" w:rsidRDefault="002A0554" w:rsidP="002A0554">
      <w:pPr>
        <w:rPr>
          <w:lang w:eastAsia="sl-SI"/>
        </w:rPr>
      </w:pPr>
    </w:p>
    <w:p w14:paraId="3E76814D" w14:textId="77777777" w:rsidR="00746ED9" w:rsidRPr="00073420" w:rsidRDefault="00746ED9" w:rsidP="00746ED9">
      <w:pPr>
        <w:spacing w:line="276" w:lineRule="auto"/>
        <w:jc w:val="both"/>
        <w:rPr>
          <w:rFonts w:ascii="Arial" w:hAnsi="Arial"/>
          <w:sz w:val="20"/>
          <w:szCs w:val="20"/>
          <w:lang w:eastAsia="sl-SI"/>
        </w:rPr>
      </w:pPr>
      <w:r w:rsidRPr="00DC5206">
        <w:rPr>
          <w:rFonts w:ascii="Arial" w:hAnsi="Arial"/>
          <w:sz w:val="20"/>
          <w:szCs w:val="20"/>
          <w:lang w:eastAsia="sl-SI"/>
        </w:rPr>
        <w:t xml:space="preserve">Ponudnik mora v </w:t>
      </w:r>
      <w:r w:rsidRPr="00073420">
        <w:rPr>
          <w:rFonts w:ascii="Arial" w:hAnsi="Arial"/>
          <w:sz w:val="20"/>
          <w:szCs w:val="20"/>
          <w:lang w:eastAsia="sl-SI"/>
        </w:rPr>
        <w:t>Predračunu ponujati vse pozicije za sklop za katerega oddaja ponudbo, ob upoštevanju tehničnih specifikacij, ki so del razpisne dokumentacije.</w:t>
      </w:r>
    </w:p>
    <w:p w14:paraId="634B3A24" w14:textId="77777777" w:rsidR="00746ED9" w:rsidRPr="00073420" w:rsidRDefault="00746ED9" w:rsidP="00746ED9">
      <w:pPr>
        <w:spacing w:line="276" w:lineRule="auto"/>
        <w:jc w:val="both"/>
        <w:rPr>
          <w:rFonts w:ascii="Arial" w:hAnsi="Arial"/>
          <w:sz w:val="20"/>
          <w:szCs w:val="20"/>
          <w:lang w:eastAsia="sl-SI"/>
        </w:rPr>
      </w:pPr>
    </w:p>
    <w:p w14:paraId="580268BE" w14:textId="77777777" w:rsidR="00746ED9" w:rsidRPr="00073420" w:rsidRDefault="00746ED9" w:rsidP="00746ED9">
      <w:pPr>
        <w:spacing w:line="276" w:lineRule="auto"/>
        <w:jc w:val="both"/>
        <w:rPr>
          <w:rFonts w:ascii="Arial" w:hAnsi="Arial"/>
          <w:sz w:val="20"/>
          <w:szCs w:val="20"/>
          <w:lang w:eastAsia="sl-SI"/>
        </w:rPr>
      </w:pPr>
      <w:r w:rsidRPr="00073420">
        <w:rPr>
          <w:rFonts w:ascii="Arial" w:hAnsi="Arial"/>
          <w:sz w:val="20"/>
          <w:szCs w:val="20"/>
          <w:lang w:eastAsia="sl-SI"/>
        </w:rPr>
        <w:t xml:space="preserve">Ponudnik izpolni vse postavke v Predračunu za sklop/a, in sicer na največ dve decimalni mesti. </w:t>
      </w:r>
    </w:p>
    <w:p w14:paraId="69F1BD34" w14:textId="77777777" w:rsidR="003E73CD" w:rsidRDefault="003E73CD" w:rsidP="003E73CD"/>
    <w:p w14:paraId="79F47477" w14:textId="77777777" w:rsidR="003E73CD" w:rsidRPr="003E73CD" w:rsidRDefault="003E73CD" w:rsidP="003E73CD">
      <w:pPr>
        <w:jc w:val="both"/>
        <w:rPr>
          <w:rFonts w:ascii="Arial" w:hAnsi="Arial" w:cs="Arial"/>
          <w:sz w:val="20"/>
          <w:szCs w:val="20"/>
        </w:rPr>
      </w:pPr>
      <w:r w:rsidRPr="003E73CD">
        <w:rPr>
          <w:rFonts w:ascii="Arial" w:hAnsi="Arial" w:cs="Arial"/>
          <w:sz w:val="20"/>
          <w:szCs w:val="20"/>
        </w:rPr>
        <w:t>Ponudnik mora izpolniti vse postavke v predračunu. V kolikor ponudnik cene v posamezno postavko ne vpiše, se šteje, da predmetne postavke ne ponuja in tako ne izpolnjuje vseh zahtev naročnika iz predmetne razpisne dokumentacije.</w:t>
      </w:r>
    </w:p>
    <w:p w14:paraId="3224EDBF" w14:textId="77777777" w:rsidR="003E73CD" w:rsidRDefault="003E73CD" w:rsidP="00800E43"/>
    <w:p w14:paraId="4DC17D3F" w14:textId="77777777" w:rsidR="003E73CD" w:rsidRPr="003E73CD" w:rsidRDefault="003E73CD" w:rsidP="003E73CD">
      <w:pPr>
        <w:rPr>
          <w:rFonts w:ascii="Arial" w:hAnsi="Arial" w:cs="Arial"/>
          <w:sz w:val="20"/>
          <w:szCs w:val="20"/>
        </w:rPr>
      </w:pPr>
      <w:r w:rsidRPr="003E73CD">
        <w:rPr>
          <w:rFonts w:ascii="Arial" w:hAnsi="Arial" w:cs="Arial"/>
          <w:sz w:val="20"/>
          <w:szCs w:val="20"/>
        </w:rPr>
        <w:t>V kolikor ponudnik vpiše ceno nič (0) EUR, se šteje, da ponuja postavko brezplačno.</w:t>
      </w:r>
    </w:p>
    <w:p w14:paraId="12EEB0F5" w14:textId="77777777" w:rsidR="003E73CD" w:rsidRPr="003E73CD" w:rsidRDefault="003E73CD" w:rsidP="003E73CD">
      <w:pPr>
        <w:rPr>
          <w:rFonts w:ascii="Arial" w:hAnsi="Arial" w:cs="Arial"/>
          <w:sz w:val="20"/>
          <w:szCs w:val="20"/>
        </w:rPr>
      </w:pPr>
    </w:p>
    <w:p w14:paraId="6A075D06" w14:textId="77777777" w:rsidR="003E73CD" w:rsidRDefault="003E73CD" w:rsidP="00A66F07">
      <w:pPr>
        <w:spacing w:after="240" w:line="276" w:lineRule="auto"/>
        <w:jc w:val="both"/>
        <w:rPr>
          <w:rFonts w:ascii="Arial" w:hAnsi="Arial"/>
          <w:sz w:val="20"/>
          <w:szCs w:val="20"/>
          <w:lang w:eastAsia="sl-SI"/>
        </w:rPr>
      </w:pPr>
      <w:r w:rsidRPr="003E73CD">
        <w:rPr>
          <w:rFonts w:ascii="Arial" w:hAnsi="Arial" w:cs="Arial"/>
          <w:sz w:val="20"/>
          <w:szCs w:val="20"/>
        </w:rPr>
        <w:t>Ponudnik ne sme spreminjati vsebine predračuna.</w:t>
      </w:r>
      <w:r>
        <w:rPr>
          <w:rFonts w:ascii="Arial" w:hAnsi="Arial" w:cs="Arial"/>
          <w:sz w:val="20"/>
          <w:szCs w:val="20"/>
        </w:rPr>
        <w:t xml:space="preserve"> </w:t>
      </w:r>
      <w:r w:rsidRPr="003B03C8">
        <w:rPr>
          <w:rFonts w:ascii="Arial" w:hAnsi="Arial"/>
          <w:sz w:val="20"/>
          <w:szCs w:val="20"/>
          <w:lang w:eastAsia="sl-SI"/>
        </w:rPr>
        <w:t>Ponudba, kjer bi ponudnik spremenil opise, količine, merske enote, ali karkoli, bo izločena kot ne</w:t>
      </w:r>
      <w:r>
        <w:rPr>
          <w:rFonts w:ascii="Arial" w:hAnsi="Arial"/>
          <w:sz w:val="20"/>
          <w:szCs w:val="20"/>
          <w:lang w:eastAsia="sl-SI"/>
        </w:rPr>
        <w:t>dopustna</w:t>
      </w:r>
      <w:r w:rsidRPr="003B03C8">
        <w:rPr>
          <w:rFonts w:ascii="Arial" w:hAnsi="Arial"/>
          <w:sz w:val="20"/>
          <w:szCs w:val="20"/>
          <w:lang w:eastAsia="sl-SI"/>
        </w:rPr>
        <w:t>.</w:t>
      </w:r>
    </w:p>
    <w:p w14:paraId="3788ADF6" w14:textId="77777777" w:rsidR="00A46C0E" w:rsidRPr="00A46C0E" w:rsidRDefault="00A46C0E" w:rsidP="00A46C0E">
      <w:pPr>
        <w:jc w:val="both"/>
        <w:rPr>
          <w:rFonts w:ascii="Arial" w:hAnsi="Arial" w:cs="Arial"/>
          <w:sz w:val="20"/>
          <w:szCs w:val="20"/>
        </w:rPr>
      </w:pPr>
      <w:r w:rsidRPr="00A46C0E">
        <w:rPr>
          <w:rFonts w:ascii="Arial" w:hAnsi="Arial" w:cs="Arial"/>
          <w:sz w:val="20"/>
          <w:szCs w:val="20"/>
        </w:rPr>
        <w:t xml:space="preserve">Ponujena cena z DDV mora zajemati vse popuste in stroške (dobave blaga, špediterske, prevozne, carinske ter vse morebitne druge stroške…). </w:t>
      </w:r>
    </w:p>
    <w:p w14:paraId="118676BC" w14:textId="77777777" w:rsidR="00A46C0E" w:rsidRDefault="00A46C0E" w:rsidP="003E73CD">
      <w:pPr>
        <w:rPr>
          <w:rFonts w:ascii="Arial" w:hAnsi="Arial"/>
          <w:sz w:val="20"/>
          <w:szCs w:val="20"/>
          <w:lang w:eastAsia="sl-SI"/>
        </w:rPr>
      </w:pPr>
    </w:p>
    <w:p w14:paraId="6E85BEE5" w14:textId="77777777" w:rsidR="003E73CD" w:rsidRPr="00A66F07" w:rsidRDefault="003E73CD" w:rsidP="003E73CD">
      <w:pPr>
        <w:rPr>
          <w:rFonts w:ascii="Arial" w:hAnsi="Arial" w:cs="Arial"/>
          <w:sz w:val="20"/>
          <w:szCs w:val="20"/>
        </w:rPr>
      </w:pPr>
      <w:r w:rsidRPr="00A66F07">
        <w:rPr>
          <w:rFonts w:ascii="Arial" w:hAnsi="Arial" w:cs="Arial"/>
          <w:sz w:val="20"/>
          <w:szCs w:val="20"/>
        </w:rPr>
        <w:t>Ponudnik skladno z zgornjimi zahtevami izpolni tudi Povzetek predračuna</w:t>
      </w:r>
      <w:r w:rsidR="00A66F07">
        <w:rPr>
          <w:rFonts w:ascii="Arial" w:hAnsi="Arial" w:cs="Arial"/>
          <w:sz w:val="20"/>
          <w:szCs w:val="20"/>
        </w:rPr>
        <w:t xml:space="preserve"> (rekapitulacija)</w:t>
      </w:r>
      <w:r w:rsidRPr="00A66F07">
        <w:rPr>
          <w:rFonts w:ascii="Arial" w:hAnsi="Arial" w:cs="Arial"/>
          <w:sz w:val="20"/>
          <w:szCs w:val="20"/>
        </w:rPr>
        <w:t xml:space="preserve">. </w:t>
      </w:r>
    </w:p>
    <w:p w14:paraId="1BF944AA" w14:textId="77777777" w:rsidR="003E73CD" w:rsidRDefault="003E73CD" w:rsidP="003E73CD"/>
    <w:p w14:paraId="44CBEFC5" w14:textId="77777777" w:rsidR="003E73CD" w:rsidRPr="003E73CD" w:rsidRDefault="003E73CD" w:rsidP="00800E43">
      <w:pPr>
        <w:shd w:val="clear" w:color="auto" w:fill="FFFFFF"/>
        <w:jc w:val="both"/>
        <w:textAlignment w:val="baseline"/>
        <w:rPr>
          <w:rFonts w:ascii="Arial" w:hAnsi="Arial" w:cs="Arial"/>
          <w:b/>
          <w:sz w:val="20"/>
          <w:szCs w:val="20"/>
          <w:bdr w:val="none" w:sz="0" w:space="0" w:color="auto" w:frame="1"/>
          <w:lang w:eastAsia="sl-SI"/>
        </w:rPr>
      </w:pPr>
      <w:r w:rsidRPr="003E73CD">
        <w:rPr>
          <w:rFonts w:ascii="Arial" w:hAnsi="Arial" w:cs="Arial"/>
          <w:b/>
          <w:sz w:val="20"/>
          <w:szCs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3E73CD">
        <w:rPr>
          <w:rFonts w:ascii="Arial" w:hAnsi="Arial" w:cs="Arial"/>
          <w:b/>
          <w:sz w:val="20"/>
          <w:szCs w:val="20"/>
        </w:rPr>
        <w:t xml:space="preserve">naloži izpolnjen obrazec »Povzetek predračuna (rekapitulacija)« </w:t>
      </w:r>
      <w:r w:rsidRPr="003E73CD">
        <w:rPr>
          <w:rFonts w:ascii="Arial" w:hAnsi="Arial" w:cs="Arial"/>
          <w:b/>
          <w:sz w:val="20"/>
          <w:szCs w:val="20"/>
          <w:bdr w:val="none" w:sz="0" w:space="0" w:color="auto" w:frame="1"/>
          <w:lang w:eastAsia="sl-SI"/>
        </w:rPr>
        <w:t xml:space="preserve">v obliki </w:t>
      </w:r>
      <w:proofErr w:type="spellStart"/>
      <w:r w:rsidRPr="003E73CD">
        <w:rPr>
          <w:rFonts w:ascii="Arial" w:hAnsi="Arial" w:cs="Arial"/>
          <w:b/>
          <w:sz w:val="20"/>
          <w:szCs w:val="20"/>
          <w:bdr w:val="none" w:sz="0" w:space="0" w:color="auto" w:frame="1"/>
          <w:lang w:eastAsia="sl-SI"/>
        </w:rPr>
        <w:t>word</w:t>
      </w:r>
      <w:proofErr w:type="spellEnd"/>
      <w:r w:rsidRPr="003E73CD">
        <w:rPr>
          <w:rFonts w:ascii="Arial" w:hAnsi="Arial" w:cs="Arial"/>
          <w:b/>
          <w:sz w:val="20"/>
          <w:szCs w:val="20"/>
          <w:bdr w:val="none" w:sz="0" w:space="0" w:color="auto" w:frame="1"/>
          <w:lang w:eastAsia="sl-SI"/>
        </w:rPr>
        <w:t xml:space="preserve">, </w:t>
      </w:r>
      <w:proofErr w:type="spellStart"/>
      <w:r w:rsidRPr="003E73CD">
        <w:rPr>
          <w:rFonts w:ascii="Arial" w:hAnsi="Arial" w:cs="Arial"/>
          <w:b/>
          <w:sz w:val="20"/>
          <w:szCs w:val="20"/>
          <w:bdr w:val="none" w:sz="0" w:space="0" w:color="auto" w:frame="1"/>
          <w:lang w:eastAsia="sl-SI"/>
        </w:rPr>
        <w:t>excel</w:t>
      </w:r>
      <w:proofErr w:type="spellEnd"/>
      <w:r w:rsidRPr="003E73CD">
        <w:rPr>
          <w:rFonts w:ascii="Arial" w:hAnsi="Arial" w:cs="Arial"/>
          <w:b/>
          <w:sz w:val="20"/>
          <w:szCs w:val="20"/>
          <w:bdr w:val="none" w:sz="0" w:space="0" w:color="auto" w:frame="1"/>
          <w:lang w:eastAsia="sl-SI"/>
        </w:rPr>
        <w:t xml:space="preserve"> ali </w:t>
      </w:r>
      <w:proofErr w:type="spellStart"/>
      <w:r w:rsidRPr="003E73CD">
        <w:rPr>
          <w:rFonts w:ascii="Arial" w:hAnsi="Arial" w:cs="Arial"/>
          <w:b/>
          <w:sz w:val="20"/>
          <w:szCs w:val="20"/>
          <w:bdr w:val="none" w:sz="0" w:space="0" w:color="auto" w:frame="1"/>
          <w:lang w:eastAsia="sl-SI"/>
        </w:rPr>
        <w:t>pdf</w:t>
      </w:r>
      <w:proofErr w:type="spellEnd"/>
      <w:r w:rsidRPr="003E73CD">
        <w:rPr>
          <w:rFonts w:ascii="Arial" w:hAnsi="Arial" w:cs="Arial"/>
          <w:b/>
          <w:sz w:val="20"/>
          <w:szCs w:val="20"/>
        </w:rPr>
        <w:t xml:space="preserve">, obrazec »Predračun« pa naloži v razdelek »Dokumenti«, del »Ostale priloge«. </w:t>
      </w:r>
      <w:r w:rsidRPr="003E73CD">
        <w:rPr>
          <w:rFonts w:ascii="Arial" w:hAnsi="Arial" w:cs="Arial"/>
          <w:b/>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5EBA3361" w14:textId="77777777" w:rsidR="003654C9" w:rsidRDefault="003654C9" w:rsidP="003E73CD">
      <w:pPr>
        <w:jc w:val="both"/>
        <w:rPr>
          <w:rFonts w:ascii="Arial" w:hAnsi="Arial" w:cs="Arial"/>
          <w:b/>
          <w:sz w:val="20"/>
          <w:szCs w:val="20"/>
        </w:rPr>
      </w:pPr>
    </w:p>
    <w:p w14:paraId="2851EFC6" w14:textId="77777777" w:rsidR="003E73CD" w:rsidRPr="003E73CD" w:rsidRDefault="003E73CD" w:rsidP="003E73CD">
      <w:pPr>
        <w:jc w:val="both"/>
        <w:rPr>
          <w:rFonts w:ascii="Arial" w:hAnsi="Arial" w:cs="Arial"/>
          <w:sz w:val="20"/>
          <w:szCs w:val="20"/>
        </w:rPr>
      </w:pPr>
      <w:r w:rsidRPr="003E73CD">
        <w:rPr>
          <w:rFonts w:ascii="Arial" w:hAnsi="Arial" w:cs="Arial"/>
          <w:b/>
          <w:sz w:val="20"/>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A68491B" w14:textId="77777777" w:rsidR="00A66F07" w:rsidRDefault="00A66F07" w:rsidP="00A66F07">
      <w:pPr>
        <w:spacing w:line="276" w:lineRule="auto"/>
        <w:jc w:val="both"/>
        <w:rPr>
          <w:rFonts w:ascii="Arial" w:hAnsi="Arial" w:cs="Arial"/>
          <w:sz w:val="20"/>
          <w:szCs w:val="20"/>
          <w:lang w:eastAsia="sl-SI"/>
        </w:rPr>
      </w:pPr>
    </w:p>
    <w:p w14:paraId="77CA3D66" w14:textId="609FA501" w:rsidR="00A66F07" w:rsidRDefault="00A66F07" w:rsidP="00D41DA5">
      <w:pPr>
        <w:spacing w:line="276" w:lineRule="auto"/>
        <w:jc w:val="both"/>
        <w:rPr>
          <w:rFonts w:ascii="Arial" w:hAnsi="Arial" w:cs="Arial"/>
          <w:sz w:val="20"/>
          <w:szCs w:val="20"/>
          <w:lang w:eastAsia="sl-SI"/>
        </w:rPr>
      </w:pPr>
      <w:r w:rsidRPr="00A66F07">
        <w:rPr>
          <w:rFonts w:ascii="Arial" w:hAnsi="Arial" w:cs="Arial"/>
          <w:b/>
          <w:sz w:val="20"/>
          <w:szCs w:val="20"/>
        </w:rPr>
        <w:t>Ostalo PODPISANO ponudbeno dokumentacijo, vključno z vsemi obrazci, dokazili in ostalim zahtevanim s predmetno dokumentacijo v zvezi z oddajo javnega naročila mora ponudnik »naložiti« v sistem e-JN v razdelek "Ostale priloge".</w:t>
      </w:r>
    </w:p>
    <w:p w14:paraId="24A26512" w14:textId="77777777" w:rsidR="003B32FF" w:rsidRPr="00FA4775" w:rsidRDefault="003B32FF" w:rsidP="00D41DA5">
      <w:pPr>
        <w:spacing w:line="276" w:lineRule="auto"/>
        <w:jc w:val="both"/>
        <w:rPr>
          <w:rFonts w:ascii="Arial" w:hAnsi="Arial" w:cs="Arial"/>
          <w:sz w:val="20"/>
          <w:szCs w:val="20"/>
          <w:u w:val="single"/>
        </w:rPr>
      </w:pPr>
      <w:r w:rsidRPr="00FA4775">
        <w:rPr>
          <w:rFonts w:ascii="Arial" w:hAnsi="Arial" w:cs="Arial"/>
          <w:sz w:val="20"/>
          <w:szCs w:val="20"/>
          <w:u w:val="single"/>
        </w:rPr>
        <w:lastRenderedPageBreak/>
        <w:t>Ostale zahteve</w:t>
      </w:r>
    </w:p>
    <w:p w14:paraId="050C367D" w14:textId="77777777" w:rsidR="00C85338" w:rsidRDefault="00C85338" w:rsidP="00C85338">
      <w:pPr>
        <w:spacing w:line="276" w:lineRule="auto"/>
        <w:jc w:val="both"/>
        <w:rPr>
          <w:rFonts w:ascii="Arial" w:hAnsi="Arial" w:cs="Arial"/>
          <w:sz w:val="20"/>
          <w:szCs w:val="20"/>
        </w:rPr>
      </w:pPr>
      <w:r w:rsidRPr="00E72A3F">
        <w:rPr>
          <w:rFonts w:ascii="Arial" w:hAnsi="Arial" w:cs="Arial"/>
          <w:sz w:val="20"/>
          <w:szCs w:val="20"/>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40930FCF" w14:textId="77777777" w:rsidR="00C85338" w:rsidRPr="00E72A3F" w:rsidRDefault="00C85338" w:rsidP="00C85338">
      <w:pPr>
        <w:spacing w:line="276" w:lineRule="auto"/>
        <w:jc w:val="both"/>
        <w:rPr>
          <w:rFonts w:ascii="Arial" w:hAnsi="Arial" w:cs="Arial"/>
          <w:sz w:val="20"/>
          <w:szCs w:val="20"/>
        </w:rPr>
      </w:pPr>
    </w:p>
    <w:p w14:paraId="64D24D17" w14:textId="77777777" w:rsidR="003B32FF" w:rsidRPr="00FA4775" w:rsidRDefault="003B32FF" w:rsidP="00D41DA5">
      <w:pPr>
        <w:spacing w:line="276" w:lineRule="auto"/>
        <w:jc w:val="both"/>
        <w:rPr>
          <w:rFonts w:ascii="Arial" w:hAnsi="Arial" w:cs="Arial"/>
          <w:sz w:val="20"/>
          <w:szCs w:val="20"/>
        </w:rPr>
      </w:pPr>
      <w:r w:rsidRPr="00FA4775">
        <w:rPr>
          <w:rFonts w:ascii="Arial" w:hAnsi="Arial" w:cs="Arial"/>
          <w:sz w:val="20"/>
          <w:szCs w:val="20"/>
        </w:rPr>
        <w:t>Ponudba mora biti podana na prilogah</w:t>
      </w:r>
      <w:r w:rsidR="00ED4AF0" w:rsidRPr="00FA4775">
        <w:rPr>
          <w:rFonts w:ascii="Arial" w:hAnsi="Arial" w:cs="Arial"/>
          <w:sz w:val="20"/>
          <w:szCs w:val="20"/>
        </w:rPr>
        <w:t>/obrazcih</w:t>
      </w:r>
      <w:r w:rsidRPr="00FA4775">
        <w:rPr>
          <w:rFonts w:ascii="Arial" w:hAnsi="Arial" w:cs="Arial"/>
          <w:sz w:val="20"/>
          <w:szCs w:val="20"/>
        </w:rPr>
        <w:t xml:space="preserve"> dokumentacije ali po vsebini in obliki enakih prilogah</w:t>
      </w:r>
      <w:r w:rsidR="00ED4AF0" w:rsidRPr="00FA4775">
        <w:rPr>
          <w:rFonts w:ascii="Arial" w:hAnsi="Arial" w:cs="Arial"/>
          <w:sz w:val="20"/>
          <w:szCs w:val="20"/>
        </w:rPr>
        <w:t>/obrazcih</w:t>
      </w:r>
      <w:r w:rsidRPr="00FA4775">
        <w:rPr>
          <w:rFonts w:ascii="Arial" w:hAnsi="Arial" w:cs="Arial"/>
          <w:sz w:val="20"/>
          <w:szCs w:val="20"/>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72E463D6" w14:textId="77777777" w:rsidR="003B32FF" w:rsidRPr="00FA4775" w:rsidRDefault="003B32FF" w:rsidP="00D41DA5">
      <w:pPr>
        <w:spacing w:line="276" w:lineRule="auto"/>
        <w:jc w:val="both"/>
        <w:rPr>
          <w:rFonts w:ascii="Arial" w:hAnsi="Arial" w:cs="Arial"/>
          <w:sz w:val="20"/>
          <w:szCs w:val="20"/>
        </w:rPr>
      </w:pPr>
    </w:p>
    <w:p w14:paraId="3ED70BF1" w14:textId="77777777" w:rsidR="003B32FF" w:rsidRPr="00FA4775" w:rsidRDefault="003B32FF" w:rsidP="00D41DA5">
      <w:pPr>
        <w:spacing w:line="276" w:lineRule="auto"/>
        <w:jc w:val="both"/>
        <w:rPr>
          <w:rFonts w:ascii="Arial" w:hAnsi="Arial" w:cs="Arial"/>
          <w:sz w:val="20"/>
          <w:szCs w:val="20"/>
        </w:rPr>
      </w:pPr>
      <w:r w:rsidRPr="00FA4775">
        <w:rPr>
          <w:rFonts w:ascii="Arial" w:hAnsi="Arial" w:cs="Arial"/>
          <w:sz w:val="20"/>
          <w:szCs w:val="20"/>
        </w:rPr>
        <w:t>Vse priloge</w:t>
      </w:r>
      <w:r w:rsidR="00950D4F" w:rsidRPr="00FA4775">
        <w:rPr>
          <w:rFonts w:ascii="Arial" w:hAnsi="Arial" w:cs="Arial"/>
          <w:sz w:val="20"/>
          <w:szCs w:val="20"/>
        </w:rPr>
        <w:t>/obrazci</w:t>
      </w:r>
      <w:r w:rsidRPr="00FA4775">
        <w:rPr>
          <w:rFonts w:ascii="Arial" w:hAnsi="Arial" w:cs="Arial"/>
          <w:sz w:val="20"/>
          <w:szCs w:val="20"/>
        </w:rPr>
        <w:t xml:space="preserve">, ki sestavljajo ponudbo, morajo biti izpolnjene z zahtevanimi informacijami, datirane, podpisane in žigosane. </w:t>
      </w:r>
    </w:p>
    <w:p w14:paraId="5AF1F87D" w14:textId="77777777" w:rsidR="003B32FF" w:rsidRPr="00FA4775" w:rsidRDefault="003B32FF" w:rsidP="00D41DA5">
      <w:pPr>
        <w:tabs>
          <w:tab w:val="left" w:pos="2405"/>
        </w:tabs>
        <w:spacing w:line="276" w:lineRule="auto"/>
        <w:jc w:val="both"/>
        <w:rPr>
          <w:rFonts w:ascii="Arial" w:hAnsi="Arial" w:cs="Arial"/>
          <w:sz w:val="20"/>
          <w:szCs w:val="20"/>
        </w:rPr>
      </w:pPr>
    </w:p>
    <w:p w14:paraId="0FD6A862" w14:textId="77777777" w:rsidR="003B32FF" w:rsidRPr="00FA4775" w:rsidRDefault="003B32FF" w:rsidP="00D41DA5">
      <w:pPr>
        <w:spacing w:line="276" w:lineRule="auto"/>
        <w:jc w:val="both"/>
        <w:rPr>
          <w:rFonts w:ascii="Arial" w:hAnsi="Arial" w:cs="Arial"/>
          <w:sz w:val="20"/>
          <w:szCs w:val="20"/>
          <w:u w:val="single"/>
        </w:rPr>
      </w:pPr>
      <w:r w:rsidRPr="00FA4775">
        <w:rPr>
          <w:rFonts w:ascii="Arial" w:hAnsi="Arial" w:cs="Arial"/>
          <w:sz w:val="20"/>
          <w:szCs w:val="20"/>
          <w:u w:val="single"/>
        </w:rPr>
        <w:t>Poslovna skrivnost</w:t>
      </w:r>
    </w:p>
    <w:p w14:paraId="39066A54" w14:textId="77777777" w:rsidR="003B32FF" w:rsidRPr="00FA4775" w:rsidRDefault="003B32FF" w:rsidP="00D41DA5">
      <w:pPr>
        <w:pStyle w:val="Telobesedila2"/>
        <w:spacing w:line="276" w:lineRule="auto"/>
        <w:jc w:val="both"/>
        <w:rPr>
          <w:rFonts w:ascii="Arial" w:hAnsi="Arial" w:cs="Arial"/>
          <w:b/>
          <w:bCs/>
          <w:sz w:val="20"/>
          <w:szCs w:val="20"/>
        </w:rPr>
      </w:pPr>
      <w:r w:rsidRPr="00FA4775">
        <w:rPr>
          <w:rFonts w:ascii="Arial" w:hAnsi="Arial" w:cs="Arial"/>
          <w:sz w:val="20"/>
          <w:szCs w:val="20"/>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4629F13B" w14:textId="77777777" w:rsidR="003B32FF" w:rsidRPr="00FA4775" w:rsidRDefault="003B32FF" w:rsidP="00D41DA5">
      <w:pPr>
        <w:pStyle w:val="Telobesedila2"/>
        <w:spacing w:line="276" w:lineRule="auto"/>
        <w:jc w:val="both"/>
        <w:rPr>
          <w:rFonts w:ascii="Arial" w:hAnsi="Arial" w:cs="Arial"/>
          <w:b/>
          <w:bCs/>
          <w:sz w:val="20"/>
          <w:szCs w:val="20"/>
        </w:rPr>
      </w:pPr>
    </w:p>
    <w:p w14:paraId="521840AB" w14:textId="77777777" w:rsidR="003B32FF" w:rsidRPr="00FA4775" w:rsidRDefault="003B32FF" w:rsidP="00D41DA5">
      <w:pPr>
        <w:pStyle w:val="Telobesedila2"/>
        <w:spacing w:line="276" w:lineRule="auto"/>
        <w:jc w:val="both"/>
        <w:rPr>
          <w:rFonts w:ascii="Arial" w:hAnsi="Arial" w:cs="Arial"/>
          <w:b/>
          <w:bCs/>
          <w:sz w:val="20"/>
          <w:szCs w:val="20"/>
        </w:rPr>
      </w:pPr>
      <w:r w:rsidRPr="00FA4775">
        <w:rPr>
          <w:rFonts w:ascii="Arial" w:hAnsi="Arial" w:cs="Arial"/>
          <w:sz w:val="20"/>
          <w:szCs w:val="20"/>
        </w:rPr>
        <w:t>Naročnik bo obravnaval kot poslovno skrivnost tiste podatke v ponudbi oz. ponudbeni dokumentaciji, ki bodo jasno označeni kot poslovna skrivnost in ne odgovarja za zaupnost podatkov, ki ne bodo označeni, kot je navedeno.</w:t>
      </w:r>
    </w:p>
    <w:p w14:paraId="0775D0F8" w14:textId="77777777" w:rsidR="003B32FF" w:rsidRPr="00FA4775" w:rsidRDefault="003B32FF" w:rsidP="00D41DA5">
      <w:pPr>
        <w:pStyle w:val="p"/>
        <w:spacing w:before="0" w:after="0" w:line="276" w:lineRule="auto"/>
        <w:ind w:left="0" w:firstLine="0"/>
        <w:rPr>
          <w:color w:val="auto"/>
          <w:sz w:val="20"/>
          <w:szCs w:val="20"/>
          <w:lang w:val="sl-SI"/>
        </w:rPr>
      </w:pPr>
    </w:p>
    <w:p w14:paraId="4DDE5C56" w14:textId="77777777" w:rsidR="003B32FF" w:rsidRDefault="003B32FF" w:rsidP="00BE0C11">
      <w:pPr>
        <w:pStyle w:val="2MH"/>
        <w:numPr>
          <w:ilvl w:val="0"/>
          <w:numId w:val="20"/>
        </w:numPr>
        <w:rPr>
          <w:rFonts w:ascii="Arial" w:hAnsi="Arial" w:cs="Arial"/>
          <w:caps w:val="0"/>
          <w:sz w:val="20"/>
          <w:szCs w:val="20"/>
        </w:rPr>
      </w:pPr>
      <w:bookmarkStart w:id="44" w:name="_Toc127519411"/>
      <w:bookmarkStart w:id="45" w:name="_Toc426707497"/>
      <w:r w:rsidRPr="00FA4775">
        <w:rPr>
          <w:rFonts w:ascii="Arial" w:hAnsi="Arial" w:cs="Arial"/>
          <w:caps w:val="0"/>
          <w:sz w:val="20"/>
          <w:szCs w:val="20"/>
        </w:rPr>
        <w:t xml:space="preserve">Sprememba, dopolnitev, </w:t>
      </w:r>
      <w:r w:rsidR="00C85338">
        <w:rPr>
          <w:rFonts w:ascii="Arial" w:hAnsi="Arial" w:cs="Arial"/>
          <w:caps w:val="0"/>
          <w:sz w:val="20"/>
          <w:szCs w:val="20"/>
        </w:rPr>
        <w:t xml:space="preserve">popravek, </w:t>
      </w:r>
      <w:r w:rsidRPr="00FA4775">
        <w:rPr>
          <w:rFonts w:ascii="Arial" w:hAnsi="Arial" w:cs="Arial"/>
          <w:caps w:val="0"/>
          <w:sz w:val="20"/>
          <w:szCs w:val="20"/>
        </w:rPr>
        <w:t>pojasnilo ponudbe</w:t>
      </w:r>
      <w:bookmarkEnd w:id="44"/>
      <w:r w:rsidRPr="00FA4775">
        <w:rPr>
          <w:rFonts w:ascii="Arial" w:hAnsi="Arial" w:cs="Arial"/>
          <w:caps w:val="0"/>
          <w:sz w:val="20"/>
          <w:szCs w:val="20"/>
        </w:rPr>
        <w:t xml:space="preserve"> </w:t>
      </w:r>
      <w:bookmarkEnd w:id="45"/>
    </w:p>
    <w:p w14:paraId="66892974" w14:textId="77777777" w:rsidR="008E0960" w:rsidRPr="008E0960" w:rsidRDefault="008E0960" w:rsidP="008E0960">
      <w:pPr>
        <w:rPr>
          <w:lang w:eastAsia="sl-SI"/>
        </w:rPr>
      </w:pPr>
    </w:p>
    <w:p w14:paraId="37083BA8" w14:textId="77777777" w:rsidR="003B32FF" w:rsidRDefault="003B32FF" w:rsidP="003B32FF">
      <w:pPr>
        <w:spacing w:line="276" w:lineRule="auto"/>
        <w:jc w:val="both"/>
        <w:rPr>
          <w:rFonts w:ascii="Arial" w:hAnsi="Arial" w:cs="Arial"/>
          <w:sz w:val="20"/>
          <w:szCs w:val="20"/>
        </w:rPr>
      </w:pPr>
      <w:r w:rsidRPr="00FA4775">
        <w:rPr>
          <w:rFonts w:ascii="Arial" w:hAnsi="Arial"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51E560D1" w14:textId="77777777" w:rsidR="00AA0B45" w:rsidRPr="00FA4775" w:rsidRDefault="00AA0B45" w:rsidP="003B32FF">
      <w:pPr>
        <w:spacing w:line="276" w:lineRule="auto"/>
        <w:jc w:val="both"/>
        <w:rPr>
          <w:rFonts w:ascii="Arial" w:hAnsi="Arial" w:cs="Arial"/>
          <w:sz w:val="20"/>
          <w:szCs w:val="20"/>
        </w:rPr>
      </w:pPr>
    </w:p>
    <w:p w14:paraId="67C00206" w14:textId="77777777" w:rsidR="003B32FF" w:rsidRPr="00FA4775" w:rsidRDefault="003B32FF" w:rsidP="003B32FF">
      <w:pPr>
        <w:spacing w:line="276" w:lineRule="auto"/>
        <w:jc w:val="both"/>
        <w:rPr>
          <w:rFonts w:ascii="Arial" w:hAnsi="Arial" w:cs="Arial"/>
          <w:sz w:val="20"/>
          <w:szCs w:val="20"/>
        </w:rPr>
      </w:pPr>
      <w:r w:rsidRPr="00FA4775">
        <w:rPr>
          <w:rFonts w:ascii="Arial" w:hAnsi="Arial" w:cs="Arial"/>
          <w:sz w:val="20"/>
          <w:szCs w:val="20"/>
        </w:rPr>
        <w:t>Razen kadar gre za popravek ali dopolnitev očitne napake, če zaradi tega popravka ali dopolnitve ni dejansko predlagana nova ponudba, ponudnik ne sme dopolnjevati ali popravljati:</w:t>
      </w:r>
    </w:p>
    <w:p w14:paraId="4C1A80B0" w14:textId="77777777" w:rsidR="003B32FF" w:rsidRPr="00FA4775" w:rsidRDefault="003B32FF" w:rsidP="00BE0C11">
      <w:pPr>
        <w:numPr>
          <w:ilvl w:val="0"/>
          <w:numId w:val="21"/>
        </w:numPr>
        <w:spacing w:line="276" w:lineRule="auto"/>
        <w:jc w:val="both"/>
        <w:rPr>
          <w:rFonts w:ascii="Arial" w:hAnsi="Arial" w:cs="Arial"/>
          <w:sz w:val="20"/>
          <w:szCs w:val="20"/>
        </w:rPr>
      </w:pPr>
      <w:r w:rsidRPr="00FA4775">
        <w:rPr>
          <w:rFonts w:ascii="Arial" w:hAnsi="Arial" w:cs="Arial"/>
          <w:sz w:val="20"/>
          <w:szCs w:val="20"/>
        </w:rPr>
        <w:t>svoje cene brez DDV na enoto, vrednosti postavke brez DDV, skupne vrednosti ponudbe brez DDV, razen kadar se skupna vrednost spremeni v skladu s sedmim odstavkom 89. člena ZJN-3 in ponudbe v okviru meril,</w:t>
      </w:r>
    </w:p>
    <w:p w14:paraId="2FC7B7FB" w14:textId="5562103C" w:rsidR="003B32FF" w:rsidRPr="00FA4775" w:rsidRDefault="003B32FF" w:rsidP="00BE0C11">
      <w:pPr>
        <w:numPr>
          <w:ilvl w:val="0"/>
          <w:numId w:val="21"/>
        </w:numPr>
        <w:spacing w:line="276" w:lineRule="auto"/>
        <w:jc w:val="both"/>
        <w:rPr>
          <w:rFonts w:ascii="Arial" w:hAnsi="Arial" w:cs="Arial"/>
          <w:sz w:val="20"/>
          <w:szCs w:val="20"/>
        </w:rPr>
      </w:pPr>
      <w:r w:rsidRPr="00FA4775">
        <w:rPr>
          <w:rFonts w:ascii="Arial" w:hAnsi="Arial" w:cs="Arial"/>
          <w:sz w:val="20"/>
          <w:szCs w:val="20"/>
        </w:rPr>
        <w:t>tistega dela ponudbe, ki se veže na tehnične specifikacije predmeta javnega naročila</w:t>
      </w:r>
      <w:r w:rsidR="00523BC8">
        <w:rPr>
          <w:rFonts w:ascii="Arial" w:hAnsi="Arial" w:cs="Arial"/>
          <w:sz w:val="20"/>
          <w:szCs w:val="20"/>
        </w:rPr>
        <w:t>.</w:t>
      </w:r>
    </w:p>
    <w:p w14:paraId="75AC67BE" w14:textId="77777777" w:rsidR="003B32FF" w:rsidRPr="00FA4775" w:rsidRDefault="003B32FF" w:rsidP="003B32FF">
      <w:pPr>
        <w:spacing w:line="276" w:lineRule="auto"/>
        <w:jc w:val="both"/>
        <w:rPr>
          <w:rFonts w:ascii="Arial" w:hAnsi="Arial" w:cs="Arial"/>
          <w:sz w:val="20"/>
          <w:szCs w:val="20"/>
        </w:rPr>
      </w:pPr>
    </w:p>
    <w:p w14:paraId="7214CF9E" w14:textId="09FDD61B" w:rsidR="003B32FF" w:rsidRPr="00FA4775" w:rsidRDefault="003B32FF" w:rsidP="003B32FF">
      <w:pPr>
        <w:spacing w:line="276" w:lineRule="auto"/>
        <w:jc w:val="both"/>
        <w:rPr>
          <w:rFonts w:ascii="Arial" w:hAnsi="Arial" w:cs="Arial"/>
          <w:sz w:val="20"/>
          <w:szCs w:val="20"/>
        </w:rPr>
      </w:pPr>
      <w:r w:rsidRPr="00FA4775">
        <w:rPr>
          <w:rFonts w:ascii="Arial" w:hAnsi="Arial" w:cs="Arial"/>
          <w:sz w:val="20"/>
          <w:szCs w:val="20"/>
        </w:rPr>
        <w:t>N</w:t>
      </w:r>
      <w:r w:rsidR="00523BC8">
        <w:rPr>
          <w:rFonts w:ascii="Arial" w:hAnsi="Arial" w:cs="Arial"/>
          <w:sz w:val="20"/>
          <w:szCs w:val="20"/>
        </w:rPr>
        <w:t>e</w:t>
      </w:r>
      <w:r w:rsidRPr="00FA4775">
        <w:rPr>
          <w:rFonts w:ascii="Arial" w:hAnsi="Arial"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w:t>
      </w:r>
      <w:r w:rsidRPr="00FA4775">
        <w:rPr>
          <w:rFonts w:ascii="Arial" w:hAnsi="Arial" w:cs="Arial"/>
          <w:sz w:val="20"/>
          <w:szCs w:val="20"/>
        </w:rPr>
        <w:lastRenderedPageBreak/>
        <w:t>na enoto brez DDV in količin, ki jih ponudi ponudnik, izračuna vrednost ponudbe z upoštevanjem pravilne matematične operacije. Ne glede na prejšnji odstavek lahko naročnik ob pisnem soglasju ponudnika napačno zapisano stopnjo DDV popravi v pravilno.</w:t>
      </w:r>
    </w:p>
    <w:p w14:paraId="236DDA4F" w14:textId="77777777" w:rsidR="003B32FF" w:rsidRPr="00FA4775" w:rsidRDefault="003B32FF" w:rsidP="003B32FF">
      <w:pPr>
        <w:spacing w:line="276" w:lineRule="auto"/>
        <w:jc w:val="both"/>
        <w:rPr>
          <w:rFonts w:ascii="Arial" w:hAnsi="Arial" w:cs="Arial"/>
          <w:sz w:val="20"/>
          <w:szCs w:val="20"/>
        </w:rPr>
      </w:pPr>
    </w:p>
    <w:p w14:paraId="485CD08E" w14:textId="5B15D1AC" w:rsidR="00F70784" w:rsidRPr="00FA4775" w:rsidRDefault="003B32FF" w:rsidP="00F70784">
      <w:pPr>
        <w:spacing w:line="276" w:lineRule="auto"/>
        <w:jc w:val="both"/>
        <w:rPr>
          <w:rFonts w:ascii="Arial" w:hAnsi="Arial" w:cs="Arial"/>
          <w:sz w:val="20"/>
          <w:szCs w:val="20"/>
        </w:rPr>
      </w:pPr>
      <w:r w:rsidRPr="00FA4775">
        <w:rPr>
          <w:rFonts w:ascii="Arial" w:hAnsi="Arial" w:cs="Arial"/>
          <w:sz w:val="20"/>
          <w:szCs w:val="20"/>
        </w:rPr>
        <w:t xml:space="preserve">Znesek, naveden v </w:t>
      </w:r>
      <w:r w:rsidRPr="00C760E5">
        <w:rPr>
          <w:rFonts w:ascii="Arial" w:hAnsi="Arial" w:cs="Arial"/>
          <w:sz w:val="20"/>
          <w:szCs w:val="20"/>
        </w:rPr>
        <w:t xml:space="preserve">obrazcu </w:t>
      </w:r>
      <w:r w:rsidR="00F70784" w:rsidRPr="00C760E5">
        <w:rPr>
          <w:rFonts w:ascii="Arial" w:hAnsi="Arial" w:cs="Arial"/>
          <w:sz w:val="20"/>
          <w:szCs w:val="20"/>
        </w:rPr>
        <w:t>»</w:t>
      </w:r>
      <w:r w:rsidR="00F70784" w:rsidRPr="00C760E5">
        <w:rPr>
          <w:rFonts w:ascii="Arial" w:hAnsi="Arial" w:cs="Arial"/>
          <w:b/>
          <w:sz w:val="20"/>
          <w:szCs w:val="20"/>
        </w:rPr>
        <w:t>C. Povzetek predračuna</w:t>
      </w:r>
      <w:r w:rsidR="00F70784" w:rsidRPr="00C760E5">
        <w:rPr>
          <w:rFonts w:ascii="Arial" w:hAnsi="Arial" w:cs="Arial"/>
          <w:sz w:val="20"/>
          <w:szCs w:val="20"/>
        </w:rPr>
        <w:t>«,</w:t>
      </w:r>
      <w:r w:rsidRPr="00FA4775">
        <w:rPr>
          <w:rFonts w:ascii="Arial" w:hAnsi="Arial" w:cs="Arial"/>
          <w:sz w:val="20"/>
          <w:szCs w:val="20"/>
        </w:rPr>
        <w:t xml:space="preserve"> bo naročnik popravil v skladu z zgoraj navedenim postopkom s soglasjem ponudnika in se bo smatral za ponudnika obvezujoč.</w:t>
      </w:r>
      <w:bookmarkStart w:id="46" w:name="_Ref311206052"/>
      <w:r w:rsidR="00F70784">
        <w:rPr>
          <w:rFonts w:ascii="Arial" w:hAnsi="Arial" w:cs="Arial"/>
          <w:sz w:val="20"/>
          <w:szCs w:val="20"/>
        </w:rPr>
        <w:t xml:space="preserve"> </w:t>
      </w:r>
      <w:r w:rsidR="00F70784" w:rsidRPr="00FA4775">
        <w:rPr>
          <w:rFonts w:ascii="Arial" w:hAnsi="Arial" w:cs="Arial"/>
          <w:sz w:val="20"/>
          <w:szCs w:val="20"/>
        </w:rPr>
        <w:t>Če ponudnik soglasja k popravkom ne bo dal, bo naročnik njegovo ponudbo izključil.</w:t>
      </w:r>
    </w:p>
    <w:bookmarkEnd w:id="46"/>
    <w:p w14:paraId="2BB9B8D8" w14:textId="77777777" w:rsidR="00F70784" w:rsidRDefault="00F70784" w:rsidP="00F70784">
      <w:pPr>
        <w:pStyle w:val="Telobesedila2"/>
        <w:spacing w:line="276" w:lineRule="auto"/>
        <w:jc w:val="both"/>
        <w:rPr>
          <w:rFonts w:ascii="Arial" w:hAnsi="Arial" w:cs="Arial"/>
          <w:sz w:val="20"/>
          <w:szCs w:val="20"/>
        </w:rPr>
      </w:pPr>
    </w:p>
    <w:p w14:paraId="0EF50778" w14:textId="77777777" w:rsidR="003B32FF" w:rsidRPr="00FA4775" w:rsidRDefault="004D64D0" w:rsidP="004D64D0">
      <w:pPr>
        <w:pStyle w:val="Telobesedila2"/>
        <w:spacing w:after="240" w:line="276" w:lineRule="auto"/>
        <w:jc w:val="both"/>
        <w:rPr>
          <w:rFonts w:ascii="Arial" w:hAnsi="Arial" w:cs="Arial"/>
          <w:b/>
          <w:sz w:val="20"/>
          <w:szCs w:val="20"/>
        </w:rPr>
      </w:pPr>
      <w:r w:rsidRPr="005B7E9E">
        <w:rPr>
          <w:rFonts w:ascii="Arial" w:hAnsi="Arial" w:cs="Arial"/>
          <w:sz w:val="20"/>
          <w:szCs w:val="20"/>
        </w:rPr>
        <w:t>Med n</w:t>
      </w:r>
      <w:r w:rsidRPr="005B7E9E">
        <w:rPr>
          <w:rFonts w:ascii="Arial" w:hAnsi="Arial" w:cs="Arial"/>
          <w:bCs/>
          <w:sz w:val="20"/>
          <w:szCs w:val="20"/>
        </w:rPr>
        <w:t>aročnikom in</w:t>
      </w:r>
      <w:r w:rsidR="00F70BAD">
        <w:rPr>
          <w:rFonts w:ascii="Arial" w:hAnsi="Arial" w:cs="Arial"/>
          <w:bCs/>
          <w:sz w:val="20"/>
          <w:szCs w:val="20"/>
        </w:rPr>
        <w:t xml:space="preserve"> </w:t>
      </w:r>
      <w:r w:rsidRPr="005B7E9E">
        <w:rPr>
          <w:rFonts w:ascii="Arial" w:hAnsi="Arial" w:cs="Arial"/>
          <w:bCs/>
          <w:sz w:val="20"/>
          <w:szCs w:val="20"/>
        </w:rPr>
        <w:t xml:space="preserve">ponudnikom </w:t>
      </w:r>
      <w:r w:rsidRPr="005B7E9E">
        <w:rPr>
          <w:rFonts w:ascii="Arial" w:hAnsi="Arial" w:cs="Arial"/>
          <w:sz w:val="20"/>
          <w:szCs w:val="20"/>
        </w:rPr>
        <w:t xml:space="preserve">vsa komunikacija </w:t>
      </w:r>
      <w:r w:rsidRPr="005B7E9E">
        <w:rPr>
          <w:rFonts w:ascii="Arial" w:hAnsi="Arial" w:cs="Arial"/>
          <w:bCs/>
          <w:sz w:val="20"/>
          <w:szCs w:val="20"/>
        </w:rPr>
        <w:t>po oddaji ponudbe poteka preko sistema e-JN, v kolikor ta to omogoča. Naročnik vsa obvestila in m</w:t>
      </w:r>
      <w:r w:rsidRPr="005B7E9E">
        <w:rPr>
          <w:rFonts w:ascii="Arial" w:hAnsi="Arial" w:cs="Arial"/>
          <w:sz w:val="20"/>
          <w:szCs w:val="20"/>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692C47A1" w14:textId="77777777" w:rsidR="003B32FF" w:rsidRDefault="003B32FF" w:rsidP="00BE0C11">
      <w:pPr>
        <w:pStyle w:val="2MH"/>
        <w:numPr>
          <w:ilvl w:val="0"/>
          <w:numId w:val="20"/>
        </w:numPr>
        <w:ind w:left="426"/>
        <w:rPr>
          <w:rFonts w:ascii="Arial" w:hAnsi="Arial" w:cs="Arial"/>
          <w:caps w:val="0"/>
          <w:sz w:val="20"/>
          <w:szCs w:val="20"/>
        </w:rPr>
      </w:pPr>
      <w:bookmarkStart w:id="47" w:name="_Toc426707498"/>
      <w:bookmarkStart w:id="48" w:name="_Toc127519412"/>
      <w:r w:rsidRPr="00FA4775">
        <w:rPr>
          <w:rFonts w:ascii="Arial" w:hAnsi="Arial" w:cs="Arial"/>
          <w:caps w:val="0"/>
          <w:sz w:val="20"/>
          <w:szCs w:val="20"/>
        </w:rPr>
        <w:t>Ustavitev postopka oddaje javnega naročila, zavrnitev vseh ponudb, odstop od izvedbe javnega naročila</w:t>
      </w:r>
      <w:bookmarkEnd w:id="47"/>
      <w:bookmarkEnd w:id="48"/>
    </w:p>
    <w:p w14:paraId="62C4DECD" w14:textId="77777777" w:rsidR="008E0960" w:rsidRPr="008E0960" w:rsidRDefault="008E0960" w:rsidP="008E0960">
      <w:pPr>
        <w:rPr>
          <w:lang w:eastAsia="sl-SI"/>
        </w:rPr>
      </w:pPr>
    </w:p>
    <w:p w14:paraId="35A44D38" w14:textId="77777777" w:rsidR="003B32FF" w:rsidRPr="00FA4775" w:rsidRDefault="003B32FF" w:rsidP="003B32FF">
      <w:pPr>
        <w:spacing w:line="276" w:lineRule="auto"/>
        <w:jc w:val="both"/>
        <w:rPr>
          <w:rFonts w:ascii="Arial" w:hAnsi="Arial" w:cs="Arial"/>
          <w:sz w:val="20"/>
          <w:szCs w:val="20"/>
        </w:rPr>
      </w:pPr>
      <w:r w:rsidRPr="00FA4775">
        <w:rPr>
          <w:rFonts w:ascii="Arial" w:hAnsi="Arial" w:cs="Arial"/>
          <w:sz w:val="20"/>
          <w:szCs w:val="20"/>
        </w:rPr>
        <w:t>Naročnik lahko postopek javnega naročila ustavi, zavrne vse ponudbe ali odstopi od izvedbe javnega naročila v skladu z veljavno zakonodajo na področju javnega naročanja.</w:t>
      </w:r>
    </w:p>
    <w:p w14:paraId="7B3322A6" w14:textId="77777777" w:rsidR="003B32FF" w:rsidRPr="00FA4775" w:rsidRDefault="003B32FF" w:rsidP="003B32FF">
      <w:pPr>
        <w:spacing w:line="276" w:lineRule="auto"/>
        <w:jc w:val="both"/>
        <w:rPr>
          <w:rFonts w:ascii="Arial" w:hAnsi="Arial" w:cs="Arial"/>
          <w:sz w:val="20"/>
          <w:szCs w:val="20"/>
        </w:rPr>
      </w:pPr>
    </w:p>
    <w:p w14:paraId="73C53B2E" w14:textId="6789F519" w:rsidR="006956D0" w:rsidRDefault="006956D0" w:rsidP="006956D0">
      <w:pPr>
        <w:spacing w:line="276" w:lineRule="auto"/>
        <w:jc w:val="both"/>
        <w:rPr>
          <w:rFonts w:ascii="Arial" w:hAnsi="Arial" w:cs="Arial"/>
          <w:sz w:val="20"/>
          <w:szCs w:val="20"/>
        </w:rPr>
      </w:pPr>
      <w:r w:rsidRPr="00E72A3F">
        <w:rPr>
          <w:rFonts w:ascii="Arial" w:hAnsi="Arial" w:cs="Arial"/>
          <w:sz w:val="20"/>
          <w:szCs w:val="20"/>
        </w:rPr>
        <w:t xml:space="preserve">Naročnik lahko do roka za oddajo ponudb kadarkoli ustavi postopek javnega naročanja. </w:t>
      </w:r>
    </w:p>
    <w:p w14:paraId="707C3DBB" w14:textId="77777777" w:rsidR="00A102AE" w:rsidRPr="00E72A3F" w:rsidRDefault="00A102AE" w:rsidP="006956D0">
      <w:pPr>
        <w:spacing w:line="276" w:lineRule="auto"/>
        <w:jc w:val="both"/>
        <w:rPr>
          <w:rFonts w:ascii="Arial" w:hAnsi="Arial" w:cs="Arial"/>
          <w:sz w:val="20"/>
          <w:szCs w:val="20"/>
        </w:rPr>
      </w:pPr>
    </w:p>
    <w:p w14:paraId="69593008" w14:textId="77777777" w:rsidR="006956D0" w:rsidRPr="00E72A3F" w:rsidRDefault="006956D0" w:rsidP="006956D0">
      <w:pPr>
        <w:spacing w:line="276" w:lineRule="auto"/>
        <w:jc w:val="both"/>
        <w:rPr>
          <w:rFonts w:ascii="Arial" w:hAnsi="Arial" w:cs="Arial"/>
          <w:sz w:val="20"/>
          <w:szCs w:val="20"/>
        </w:rPr>
      </w:pPr>
      <w:r w:rsidRPr="00E72A3F">
        <w:rPr>
          <w:rFonts w:ascii="Arial" w:hAnsi="Arial" w:cs="Arial"/>
          <w:sz w:val="20"/>
          <w:szCs w:val="20"/>
        </w:rPr>
        <w:t>Naročnik lahko na vseh stopnjah postopka po izteku roka za odpiranje ponudb zavrne vse ponudbe. Če bo naročnik zavrnil vse ponudbe, bo o razlogih za takšno odločitev, in o tem, ali bo začel nov postopek, obvestil ponudnike.</w:t>
      </w:r>
    </w:p>
    <w:p w14:paraId="1D94A1EA" w14:textId="77777777" w:rsidR="006956D0" w:rsidRPr="00E72A3F" w:rsidRDefault="006956D0" w:rsidP="006956D0">
      <w:pPr>
        <w:spacing w:line="276" w:lineRule="auto"/>
        <w:jc w:val="both"/>
        <w:rPr>
          <w:rFonts w:ascii="Arial" w:hAnsi="Arial" w:cs="Arial"/>
          <w:sz w:val="20"/>
          <w:szCs w:val="20"/>
        </w:rPr>
      </w:pPr>
    </w:p>
    <w:p w14:paraId="6A143CE9" w14:textId="77777777" w:rsidR="006956D0" w:rsidRDefault="006956D0" w:rsidP="006956D0">
      <w:pPr>
        <w:spacing w:line="276" w:lineRule="auto"/>
        <w:jc w:val="both"/>
        <w:rPr>
          <w:rFonts w:ascii="Arial" w:hAnsi="Arial" w:cs="Arial"/>
          <w:sz w:val="20"/>
          <w:szCs w:val="20"/>
        </w:rPr>
      </w:pPr>
      <w:r w:rsidRPr="00E72A3F">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2571AB9C" w14:textId="77777777" w:rsidR="006956D0" w:rsidRPr="00E72A3F" w:rsidRDefault="006956D0" w:rsidP="006956D0">
      <w:pPr>
        <w:spacing w:line="276" w:lineRule="auto"/>
        <w:jc w:val="both"/>
        <w:rPr>
          <w:rFonts w:ascii="Arial" w:hAnsi="Arial" w:cs="Arial"/>
          <w:sz w:val="20"/>
          <w:szCs w:val="20"/>
        </w:rPr>
      </w:pPr>
    </w:p>
    <w:p w14:paraId="14D147E8" w14:textId="77777777" w:rsidR="006956D0" w:rsidRPr="00E72A3F" w:rsidRDefault="006956D0" w:rsidP="006956D0">
      <w:pPr>
        <w:spacing w:line="276" w:lineRule="auto"/>
        <w:jc w:val="both"/>
        <w:rPr>
          <w:rFonts w:ascii="Arial" w:hAnsi="Arial" w:cs="Arial"/>
          <w:sz w:val="20"/>
          <w:szCs w:val="20"/>
        </w:rPr>
      </w:pPr>
      <w:r w:rsidRPr="00E72A3F">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3BC046A7" w14:textId="77777777" w:rsidR="003B32FF" w:rsidRPr="00FA4775" w:rsidRDefault="003B32FF" w:rsidP="003B32FF">
      <w:pPr>
        <w:spacing w:line="276" w:lineRule="auto"/>
        <w:jc w:val="both"/>
        <w:rPr>
          <w:rFonts w:ascii="Arial" w:hAnsi="Arial" w:cs="Arial"/>
          <w:sz w:val="20"/>
          <w:szCs w:val="20"/>
        </w:rPr>
      </w:pPr>
    </w:p>
    <w:p w14:paraId="5A63576C" w14:textId="77777777" w:rsidR="003B32FF" w:rsidRDefault="003B32FF" w:rsidP="003B32FF">
      <w:pPr>
        <w:spacing w:line="276" w:lineRule="auto"/>
        <w:jc w:val="both"/>
        <w:rPr>
          <w:rFonts w:ascii="Arial" w:hAnsi="Arial" w:cs="Arial"/>
          <w:sz w:val="20"/>
          <w:szCs w:val="20"/>
        </w:rPr>
      </w:pPr>
      <w:r w:rsidRPr="00FA4775">
        <w:rPr>
          <w:rFonts w:ascii="Arial" w:hAnsi="Arial" w:cs="Arial"/>
          <w:sz w:val="20"/>
          <w:szCs w:val="20"/>
        </w:rPr>
        <w:t>Naročnik v nobenem primeru ne bo ponudnikom povrnil stroškov v zvezi s pripravo ponudbe ali kakršnihkoli drugih stroškov, ki bodo ponudnikom nastali zaradi sodelovanja v postopku oddaje javnega naročila.</w:t>
      </w:r>
    </w:p>
    <w:p w14:paraId="301DB383" w14:textId="77777777" w:rsidR="00195160" w:rsidRPr="00FA4775" w:rsidRDefault="00195160" w:rsidP="003B32FF">
      <w:pPr>
        <w:spacing w:line="276" w:lineRule="auto"/>
        <w:jc w:val="both"/>
        <w:rPr>
          <w:rFonts w:ascii="Arial" w:hAnsi="Arial" w:cs="Arial"/>
          <w:sz w:val="20"/>
          <w:szCs w:val="20"/>
        </w:rPr>
      </w:pPr>
    </w:p>
    <w:p w14:paraId="7E7C63EE" w14:textId="77777777" w:rsidR="003B32FF" w:rsidRDefault="003B32FF" w:rsidP="00BE0C11">
      <w:pPr>
        <w:pStyle w:val="2MH"/>
        <w:numPr>
          <w:ilvl w:val="0"/>
          <w:numId w:val="20"/>
        </w:numPr>
        <w:ind w:left="426"/>
        <w:rPr>
          <w:rFonts w:ascii="Arial" w:hAnsi="Arial" w:cs="Arial"/>
          <w:caps w:val="0"/>
          <w:sz w:val="20"/>
          <w:szCs w:val="20"/>
        </w:rPr>
      </w:pPr>
      <w:bookmarkStart w:id="49" w:name="_Toc426707499"/>
      <w:bookmarkStart w:id="50" w:name="_Toc127519413"/>
      <w:bookmarkStart w:id="51" w:name="_Toc217443853"/>
      <w:r w:rsidRPr="00FA4775">
        <w:rPr>
          <w:rFonts w:ascii="Arial" w:hAnsi="Arial" w:cs="Arial"/>
          <w:caps w:val="0"/>
          <w:sz w:val="20"/>
          <w:szCs w:val="20"/>
        </w:rPr>
        <w:t>Odločitev o oddaji naročila</w:t>
      </w:r>
      <w:bookmarkEnd w:id="49"/>
      <w:bookmarkEnd w:id="50"/>
      <w:r w:rsidRPr="00FA4775">
        <w:rPr>
          <w:rFonts w:ascii="Arial" w:hAnsi="Arial" w:cs="Arial"/>
          <w:caps w:val="0"/>
          <w:sz w:val="20"/>
          <w:szCs w:val="20"/>
        </w:rPr>
        <w:t xml:space="preserve"> </w:t>
      </w:r>
      <w:bookmarkEnd w:id="51"/>
    </w:p>
    <w:p w14:paraId="05129C46" w14:textId="77777777" w:rsidR="0030757A" w:rsidRPr="0030757A" w:rsidRDefault="0030757A" w:rsidP="0030757A">
      <w:pPr>
        <w:rPr>
          <w:lang w:eastAsia="sl-SI"/>
        </w:rPr>
      </w:pPr>
    </w:p>
    <w:p w14:paraId="3601D1D1" w14:textId="77777777" w:rsidR="003B32FF" w:rsidRPr="00FA4775" w:rsidRDefault="003B32FF" w:rsidP="003B32FF">
      <w:pPr>
        <w:spacing w:line="276" w:lineRule="auto"/>
        <w:jc w:val="both"/>
        <w:rPr>
          <w:rFonts w:ascii="Arial" w:hAnsi="Arial" w:cs="Arial"/>
          <w:sz w:val="20"/>
          <w:szCs w:val="20"/>
        </w:rPr>
      </w:pPr>
      <w:r w:rsidRPr="00FA4775">
        <w:rPr>
          <w:rFonts w:ascii="Arial" w:hAnsi="Arial" w:cs="Arial"/>
          <w:sz w:val="20"/>
          <w:szCs w:val="20"/>
        </w:rPr>
        <w:t xml:space="preserve">Naročnik bo po razvrstitvi ponudb glede na merila za oddajo javnega naročila in preveritvi ponudb v skladu s četrtim odstavkom 89. člena ZJN-3 sprejel odločitev o oddaji naročila. Naročnik bo javno naročilo oddal ponudniku z najugodnejšo dopustno ponudbo. Odločitev bo naročnik obrazložil. </w:t>
      </w:r>
      <w:r w:rsidR="00C7252D" w:rsidRPr="00FA4775">
        <w:rPr>
          <w:rFonts w:ascii="Arial" w:hAnsi="Arial" w:cs="Arial"/>
          <w:sz w:val="20"/>
          <w:szCs w:val="20"/>
        </w:rPr>
        <w:t>Odločitev bo objavil na Portalu javnih naročil</w:t>
      </w:r>
      <w:r w:rsidRPr="00FA4775">
        <w:rPr>
          <w:rFonts w:ascii="Arial" w:hAnsi="Arial" w:cs="Arial"/>
          <w:sz w:val="20"/>
          <w:szCs w:val="20"/>
        </w:rPr>
        <w:t xml:space="preserve">. </w:t>
      </w:r>
    </w:p>
    <w:p w14:paraId="7EDB1517" w14:textId="77777777" w:rsidR="00D9093C" w:rsidRDefault="00D9093C" w:rsidP="003B32FF">
      <w:pPr>
        <w:spacing w:line="276" w:lineRule="auto"/>
        <w:jc w:val="both"/>
        <w:rPr>
          <w:rFonts w:ascii="Arial" w:hAnsi="Arial" w:cs="Arial"/>
          <w:sz w:val="20"/>
          <w:szCs w:val="20"/>
        </w:rPr>
      </w:pPr>
    </w:p>
    <w:p w14:paraId="35C50F36" w14:textId="77777777" w:rsidR="003B32FF" w:rsidRDefault="003B32FF" w:rsidP="003B32FF">
      <w:pPr>
        <w:spacing w:line="276" w:lineRule="auto"/>
        <w:jc w:val="both"/>
        <w:rPr>
          <w:rFonts w:ascii="Arial" w:hAnsi="Arial" w:cs="Arial"/>
          <w:sz w:val="20"/>
          <w:szCs w:val="20"/>
        </w:rPr>
      </w:pPr>
      <w:r w:rsidRPr="00FA4775">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w:t>
      </w:r>
      <w:r w:rsidRPr="00FA4775">
        <w:rPr>
          <w:rFonts w:ascii="Arial" w:hAnsi="Arial" w:cs="Arial"/>
          <w:sz w:val="20"/>
          <w:szCs w:val="20"/>
        </w:rPr>
        <w:lastRenderedPageBreak/>
        <w:t xml:space="preserve">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C7252D" w:rsidRPr="00FA4775">
        <w:rPr>
          <w:rFonts w:ascii="Arial" w:hAnsi="Arial" w:cs="Arial"/>
          <w:sz w:val="20"/>
          <w:szCs w:val="20"/>
        </w:rPr>
        <w:t xml:space="preserve">objave </w:t>
      </w:r>
      <w:r w:rsidRPr="00FA4775">
        <w:rPr>
          <w:rFonts w:ascii="Arial" w:hAnsi="Arial" w:cs="Arial"/>
          <w:sz w:val="20"/>
          <w:szCs w:val="20"/>
        </w:rPr>
        <w:t>nove odločitve.</w:t>
      </w:r>
    </w:p>
    <w:p w14:paraId="63E56E32" w14:textId="77777777" w:rsidR="00C85338" w:rsidRDefault="00C85338" w:rsidP="003B32FF">
      <w:pPr>
        <w:spacing w:line="276" w:lineRule="auto"/>
        <w:jc w:val="both"/>
        <w:rPr>
          <w:rFonts w:ascii="Arial" w:hAnsi="Arial" w:cs="Arial"/>
          <w:sz w:val="20"/>
          <w:szCs w:val="20"/>
        </w:rPr>
      </w:pPr>
    </w:p>
    <w:p w14:paraId="73C15D5C" w14:textId="77777777" w:rsidR="009E2B64" w:rsidRPr="00FA351F" w:rsidRDefault="00C85338" w:rsidP="00640323">
      <w:pPr>
        <w:spacing w:after="240" w:line="276" w:lineRule="auto"/>
        <w:jc w:val="both"/>
        <w:rPr>
          <w:rFonts w:ascii="Arial" w:hAnsi="Arial" w:cs="Arial"/>
          <w:sz w:val="20"/>
          <w:szCs w:val="20"/>
        </w:rPr>
      </w:pPr>
      <w:r w:rsidRPr="00E72A3F">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5C279386" w14:textId="77777777" w:rsidR="003B32FF" w:rsidRDefault="003B32FF" w:rsidP="00BE0C11">
      <w:pPr>
        <w:pStyle w:val="2MH"/>
        <w:numPr>
          <w:ilvl w:val="0"/>
          <w:numId w:val="20"/>
        </w:numPr>
        <w:rPr>
          <w:rFonts w:ascii="Arial" w:hAnsi="Arial" w:cs="Arial"/>
          <w:caps w:val="0"/>
          <w:sz w:val="20"/>
          <w:szCs w:val="20"/>
        </w:rPr>
      </w:pPr>
      <w:bookmarkStart w:id="52" w:name="_Toc426707501"/>
      <w:bookmarkStart w:id="53" w:name="_Toc127519414"/>
      <w:r w:rsidRPr="00FA4775">
        <w:rPr>
          <w:rFonts w:ascii="Arial" w:hAnsi="Arial" w:cs="Arial"/>
          <w:caps w:val="0"/>
          <w:sz w:val="20"/>
          <w:szCs w:val="20"/>
        </w:rPr>
        <w:t>Revizija postopka</w:t>
      </w:r>
      <w:bookmarkEnd w:id="52"/>
      <w:bookmarkEnd w:id="53"/>
    </w:p>
    <w:p w14:paraId="75535451" w14:textId="77777777" w:rsidR="008E0960" w:rsidRPr="008E0960" w:rsidRDefault="008E0960" w:rsidP="008E0960">
      <w:pPr>
        <w:rPr>
          <w:lang w:eastAsia="sl-SI"/>
        </w:rPr>
      </w:pPr>
    </w:p>
    <w:p w14:paraId="18D6A30F" w14:textId="77777777" w:rsidR="0034532A" w:rsidRPr="00FA4775" w:rsidRDefault="0034532A" w:rsidP="0034532A">
      <w:pPr>
        <w:spacing w:line="276" w:lineRule="auto"/>
        <w:jc w:val="both"/>
        <w:rPr>
          <w:rFonts w:ascii="Arial" w:hAnsi="Arial" w:cs="Arial"/>
          <w:sz w:val="20"/>
          <w:szCs w:val="20"/>
        </w:rPr>
      </w:pPr>
      <w:r w:rsidRPr="00FA4775">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w:t>
      </w:r>
      <w:r w:rsidR="00D829D3">
        <w:rPr>
          <w:rFonts w:ascii="Arial" w:hAnsi="Arial" w:cs="Arial"/>
          <w:sz w:val="20"/>
          <w:szCs w:val="20"/>
        </w:rPr>
        <w:t xml:space="preserve"> in zagovorniki javnega interesa</w:t>
      </w:r>
      <w:r w:rsidRPr="00FA4775">
        <w:rPr>
          <w:rFonts w:ascii="Arial" w:hAnsi="Arial" w:cs="Arial"/>
          <w:sz w:val="20"/>
          <w:szCs w:val="20"/>
        </w:rPr>
        <w:t>.</w:t>
      </w:r>
    </w:p>
    <w:p w14:paraId="7D3A4532" w14:textId="77777777" w:rsidR="0034532A" w:rsidRPr="00FA4775" w:rsidRDefault="0034532A" w:rsidP="0034532A">
      <w:pPr>
        <w:spacing w:line="276" w:lineRule="auto"/>
        <w:jc w:val="both"/>
        <w:rPr>
          <w:rFonts w:ascii="Arial" w:hAnsi="Arial" w:cs="Arial"/>
          <w:sz w:val="20"/>
          <w:szCs w:val="20"/>
        </w:rPr>
      </w:pPr>
    </w:p>
    <w:p w14:paraId="3F7D8BB2" w14:textId="77777777" w:rsidR="0034532A" w:rsidRPr="004715FD" w:rsidRDefault="0034532A" w:rsidP="0034532A">
      <w:pPr>
        <w:spacing w:line="276" w:lineRule="auto"/>
        <w:jc w:val="both"/>
        <w:rPr>
          <w:rFonts w:ascii="Arial" w:hAnsi="Arial" w:cs="Arial"/>
          <w:sz w:val="20"/>
          <w:szCs w:val="20"/>
        </w:rPr>
      </w:pPr>
      <w:r w:rsidRPr="00FA4775">
        <w:rPr>
          <w:rFonts w:ascii="Arial" w:hAnsi="Arial" w:cs="Arial"/>
          <w:sz w:val="20"/>
          <w:szCs w:val="20"/>
        </w:rPr>
        <w:t xml:space="preserve">Zahtevek za revizijo, ki se nanaša na vsebino objave, povabilo k oddaji ponudbe ali razpisno dokumentacijo, se vloži v </w:t>
      </w:r>
      <w:r>
        <w:rPr>
          <w:rFonts w:ascii="Arial" w:hAnsi="Arial" w:cs="Arial"/>
          <w:sz w:val="20"/>
          <w:szCs w:val="20"/>
        </w:rPr>
        <w:t>desetih</w:t>
      </w:r>
      <w:r w:rsidRPr="00FA4775">
        <w:rPr>
          <w:rFonts w:ascii="Arial" w:hAnsi="Arial" w:cs="Arial"/>
          <w:sz w:val="20"/>
          <w:szCs w:val="20"/>
        </w:rPr>
        <w:t xml:space="preserve"> (</w:t>
      </w:r>
      <w:r>
        <w:rPr>
          <w:rFonts w:ascii="Arial" w:hAnsi="Arial" w:cs="Arial"/>
          <w:sz w:val="20"/>
          <w:szCs w:val="20"/>
        </w:rPr>
        <w:t>10</w:t>
      </w:r>
      <w:r w:rsidRPr="00FA4775">
        <w:rPr>
          <w:rFonts w:ascii="Arial" w:hAnsi="Arial" w:cs="Arial"/>
          <w:sz w:val="20"/>
          <w:szCs w:val="20"/>
        </w:rPr>
        <w:t>) delovnih dneh od</w:t>
      </w:r>
      <w:r w:rsidRPr="00FA4775" w:rsidDel="00DB1C21">
        <w:rPr>
          <w:rFonts w:ascii="Arial" w:hAnsi="Arial" w:cs="Arial"/>
          <w:sz w:val="20"/>
          <w:szCs w:val="20"/>
        </w:rPr>
        <w:t xml:space="preserve"> </w:t>
      </w:r>
      <w:r w:rsidRPr="00FA4775">
        <w:rPr>
          <w:rFonts w:ascii="Arial" w:hAnsi="Arial" w:cs="Arial"/>
          <w:sz w:val="20"/>
          <w:szCs w:val="20"/>
        </w:rPr>
        <w:t>dneva objave obvestila o naročilu ali</w:t>
      </w:r>
      <w:r>
        <w:rPr>
          <w:rFonts w:ascii="Arial" w:hAnsi="Arial" w:cs="Arial"/>
          <w:sz w:val="20"/>
          <w:szCs w:val="20"/>
        </w:rPr>
        <w:t xml:space="preserve"> </w:t>
      </w:r>
      <w:r w:rsidRPr="00FA4775">
        <w:rPr>
          <w:rFonts w:ascii="Arial" w:hAnsi="Arial" w:cs="Arial"/>
          <w:sz w:val="20"/>
          <w:szCs w:val="20"/>
        </w:rPr>
        <w:t>prejema povabila k oddaji ponudb.</w:t>
      </w:r>
      <w:r>
        <w:rPr>
          <w:rFonts w:ascii="Arial" w:hAnsi="Arial" w:cs="Arial"/>
          <w:sz w:val="20"/>
          <w:szCs w:val="20"/>
        </w:rPr>
        <w:t xml:space="preserve"> </w:t>
      </w:r>
      <w:r w:rsidRPr="004715FD">
        <w:rPr>
          <w:rFonts w:ascii="Arial" w:hAnsi="Arial" w:cs="Arial"/>
          <w:color w:val="000000"/>
          <w:sz w:val="20"/>
          <w:szCs w:val="20"/>
          <w:shd w:val="clear" w:color="auto" w:fill="FFFFFF"/>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E65014E" w14:textId="77777777" w:rsidR="0034532A" w:rsidRPr="00FA4775" w:rsidRDefault="0034532A" w:rsidP="0034532A">
      <w:pPr>
        <w:spacing w:line="276" w:lineRule="auto"/>
        <w:jc w:val="both"/>
        <w:rPr>
          <w:rFonts w:ascii="Arial" w:hAnsi="Arial" w:cs="Arial"/>
          <w:sz w:val="20"/>
          <w:szCs w:val="20"/>
        </w:rPr>
      </w:pPr>
    </w:p>
    <w:p w14:paraId="13EFFEC8" w14:textId="14134A91" w:rsidR="0034532A" w:rsidRPr="001D468E" w:rsidRDefault="0034532A" w:rsidP="0034532A">
      <w:pPr>
        <w:spacing w:line="276" w:lineRule="auto"/>
        <w:jc w:val="both"/>
        <w:rPr>
          <w:rFonts w:ascii="Arial" w:hAnsi="Arial" w:cs="Arial"/>
          <w:sz w:val="20"/>
          <w:szCs w:val="20"/>
        </w:rPr>
      </w:pPr>
      <w:r w:rsidRPr="00FA4775">
        <w:rPr>
          <w:rFonts w:ascii="Arial" w:hAnsi="Arial" w:cs="Arial"/>
          <w:sz w:val="20"/>
          <w:szCs w:val="20"/>
        </w:rPr>
        <w:t xml:space="preserve">Po odločitvi o oddaji javnega naročila </w:t>
      </w:r>
      <w:r w:rsidR="00697380">
        <w:rPr>
          <w:rFonts w:ascii="Arial" w:hAnsi="Arial" w:cs="Arial"/>
          <w:sz w:val="20"/>
          <w:szCs w:val="20"/>
        </w:rPr>
        <w:t xml:space="preserve">ali priznanju sposobnosti </w:t>
      </w:r>
      <w:r w:rsidRPr="00FA4775">
        <w:rPr>
          <w:rFonts w:ascii="Arial" w:hAnsi="Arial" w:cs="Arial"/>
          <w:sz w:val="20"/>
          <w:szCs w:val="20"/>
        </w:rPr>
        <w:t xml:space="preserve">je rok za vložitev zahtevka </w:t>
      </w:r>
      <w:r>
        <w:rPr>
          <w:rFonts w:ascii="Arial" w:hAnsi="Arial" w:cs="Arial"/>
          <w:sz w:val="20"/>
          <w:szCs w:val="20"/>
        </w:rPr>
        <w:t xml:space="preserve">za revizijo </w:t>
      </w:r>
      <w:r w:rsidR="001A4F06">
        <w:rPr>
          <w:rFonts w:ascii="Arial" w:hAnsi="Arial" w:cs="Arial"/>
          <w:sz w:val="20"/>
          <w:szCs w:val="20"/>
        </w:rPr>
        <w:t>osem</w:t>
      </w:r>
      <w:r w:rsidR="007A07F4">
        <w:rPr>
          <w:rFonts w:ascii="Arial" w:hAnsi="Arial" w:cs="Arial"/>
          <w:sz w:val="20"/>
          <w:szCs w:val="20"/>
        </w:rPr>
        <w:t xml:space="preserve"> (</w:t>
      </w:r>
      <w:r w:rsidR="001A4F06">
        <w:rPr>
          <w:rFonts w:ascii="Arial" w:hAnsi="Arial" w:cs="Arial"/>
          <w:sz w:val="20"/>
          <w:szCs w:val="20"/>
        </w:rPr>
        <w:t>8</w:t>
      </w:r>
      <w:r w:rsidR="007A07F4">
        <w:rPr>
          <w:rFonts w:ascii="Arial" w:hAnsi="Arial" w:cs="Arial"/>
          <w:sz w:val="20"/>
          <w:szCs w:val="20"/>
        </w:rPr>
        <w:t>)</w:t>
      </w:r>
      <w:r w:rsidRPr="00FA4775">
        <w:rPr>
          <w:rFonts w:ascii="Arial" w:hAnsi="Arial" w:cs="Arial"/>
          <w:sz w:val="20"/>
          <w:szCs w:val="20"/>
        </w:rPr>
        <w:t xml:space="preserve"> delovnih dni od objave te odločitve</w:t>
      </w:r>
      <w:r w:rsidRPr="001D468E">
        <w:rPr>
          <w:rFonts w:ascii="Arial" w:hAnsi="Arial" w:cs="Arial"/>
          <w:sz w:val="20"/>
          <w:szCs w:val="20"/>
        </w:rPr>
        <w:t>.</w:t>
      </w:r>
    </w:p>
    <w:p w14:paraId="790DF247" w14:textId="77777777" w:rsidR="0034532A" w:rsidRDefault="0034532A" w:rsidP="0034532A">
      <w:pPr>
        <w:numPr>
          <w:ilvl w:val="12"/>
          <w:numId w:val="0"/>
        </w:numPr>
        <w:spacing w:line="276" w:lineRule="auto"/>
        <w:jc w:val="both"/>
        <w:rPr>
          <w:rFonts w:ascii="Arial" w:hAnsi="Arial" w:cs="Arial"/>
          <w:sz w:val="20"/>
          <w:szCs w:val="20"/>
        </w:rPr>
      </w:pPr>
    </w:p>
    <w:p w14:paraId="271493C4" w14:textId="43205000" w:rsidR="00966020" w:rsidRDefault="0034532A" w:rsidP="007A07F4">
      <w:pPr>
        <w:numPr>
          <w:ilvl w:val="12"/>
          <w:numId w:val="0"/>
        </w:numPr>
        <w:spacing w:after="240" w:line="276" w:lineRule="auto"/>
        <w:jc w:val="both"/>
        <w:rPr>
          <w:rFonts w:ascii="Arial" w:hAnsi="Arial" w:cs="Arial"/>
          <w:sz w:val="20"/>
          <w:szCs w:val="20"/>
        </w:rPr>
      </w:pPr>
      <w:r w:rsidRPr="00FA4775">
        <w:rPr>
          <w:rFonts w:ascii="Arial" w:hAnsi="Arial" w:cs="Arial"/>
          <w:sz w:val="20"/>
          <w:szCs w:val="20"/>
        </w:rPr>
        <w:t xml:space="preserve">Vlagatelj mora zahtevku za revizijo zoper vsebino objave, povabilo k oddaji ponudb ali razpisno dokumentacijo priložiti potrdilo o plačilu takse v višini </w:t>
      </w:r>
      <w:r w:rsidR="008529CE">
        <w:rPr>
          <w:rFonts w:ascii="Arial" w:hAnsi="Arial" w:cs="Arial"/>
          <w:sz w:val="20"/>
          <w:szCs w:val="20"/>
        </w:rPr>
        <w:t>4</w:t>
      </w:r>
      <w:r w:rsidRPr="00FA4775">
        <w:rPr>
          <w:rFonts w:ascii="Arial" w:hAnsi="Arial" w:cs="Arial"/>
          <w:sz w:val="20"/>
          <w:szCs w:val="20"/>
        </w:rPr>
        <w:t>.</w:t>
      </w:r>
      <w:r>
        <w:rPr>
          <w:rFonts w:ascii="Arial" w:hAnsi="Arial" w:cs="Arial"/>
          <w:sz w:val="20"/>
          <w:szCs w:val="20"/>
        </w:rPr>
        <w:t>0</w:t>
      </w:r>
      <w:r w:rsidRPr="00FA4775">
        <w:rPr>
          <w:rFonts w:ascii="Arial" w:hAnsi="Arial" w:cs="Arial"/>
          <w:sz w:val="20"/>
          <w:szCs w:val="20"/>
        </w:rPr>
        <w:t>00,00 EUR.</w:t>
      </w:r>
    </w:p>
    <w:p w14:paraId="5B759759" w14:textId="77777777" w:rsidR="003B32FF" w:rsidRPr="00FA4775" w:rsidRDefault="003B32FF" w:rsidP="003B32FF">
      <w:pPr>
        <w:numPr>
          <w:ilvl w:val="12"/>
          <w:numId w:val="0"/>
        </w:numPr>
        <w:spacing w:line="276" w:lineRule="auto"/>
        <w:jc w:val="both"/>
        <w:rPr>
          <w:rFonts w:ascii="Arial" w:hAnsi="Arial" w:cs="Arial"/>
          <w:sz w:val="20"/>
          <w:szCs w:val="20"/>
        </w:rPr>
      </w:pPr>
      <w:r w:rsidRPr="00FA4775">
        <w:rPr>
          <w:rFonts w:ascii="Arial" w:hAnsi="Arial" w:cs="Arial"/>
          <w:sz w:val="20"/>
          <w:szCs w:val="20"/>
        </w:rPr>
        <w:t xml:space="preserve">Takso je potrebno vplačati na podračun, odprt pri Banki Slovenije za namen plačila taks za </w:t>
      </w:r>
      <w:proofErr w:type="spellStart"/>
      <w:r w:rsidRPr="00FA4775">
        <w:rPr>
          <w:rFonts w:ascii="Arial" w:hAnsi="Arial" w:cs="Arial"/>
          <w:sz w:val="20"/>
          <w:szCs w:val="20"/>
        </w:rPr>
        <w:t>predrevizijski</w:t>
      </w:r>
      <w:proofErr w:type="spellEnd"/>
      <w:r w:rsidRPr="00FA4775">
        <w:rPr>
          <w:rFonts w:ascii="Arial" w:hAnsi="Arial" w:cs="Arial"/>
          <w:sz w:val="20"/>
          <w:szCs w:val="20"/>
        </w:rPr>
        <w:t xml:space="preserve"> in revizijski postopek, številka </w:t>
      </w:r>
      <w:r w:rsidR="00697380">
        <w:rPr>
          <w:rFonts w:ascii="Arial" w:hAnsi="Arial" w:cs="Arial"/>
          <w:sz w:val="20"/>
          <w:szCs w:val="20"/>
        </w:rPr>
        <w:t xml:space="preserve">SI 56 </w:t>
      </w:r>
      <w:r w:rsidRPr="00FA4775">
        <w:rPr>
          <w:rFonts w:ascii="Arial" w:hAnsi="Arial" w:cs="Arial"/>
          <w:sz w:val="20"/>
          <w:szCs w:val="20"/>
        </w:rPr>
        <w:t>0110</w:t>
      </w:r>
      <w:r w:rsidR="00697380">
        <w:rPr>
          <w:rFonts w:ascii="Arial" w:hAnsi="Arial" w:cs="Arial"/>
          <w:sz w:val="20"/>
          <w:szCs w:val="20"/>
        </w:rPr>
        <w:t xml:space="preserve"> </w:t>
      </w:r>
      <w:r w:rsidRPr="00FA4775">
        <w:rPr>
          <w:rFonts w:ascii="Arial" w:hAnsi="Arial" w:cs="Arial"/>
          <w:sz w:val="20"/>
          <w:szCs w:val="20"/>
        </w:rPr>
        <w:t>0100</w:t>
      </w:r>
      <w:r w:rsidR="00697380">
        <w:rPr>
          <w:rFonts w:ascii="Arial" w:hAnsi="Arial" w:cs="Arial"/>
          <w:sz w:val="20"/>
          <w:szCs w:val="20"/>
        </w:rPr>
        <w:t xml:space="preserve"> </w:t>
      </w:r>
      <w:r w:rsidRPr="00FA4775">
        <w:rPr>
          <w:rFonts w:ascii="Arial" w:hAnsi="Arial" w:cs="Arial"/>
          <w:sz w:val="20"/>
          <w:szCs w:val="20"/>
        </w:rPr>
        <w:t>0358</w:t>
      </w:r>
      <w:r w:rsidR="00697380">
        <w:rPr>
          <w:rFonts w:ascii="Arial" w:hAnsi="Arial" w:cs="Arial"/>
          <w:sz w:val="20"/>
          <w:szCs w:val="20"/>
        </w:rPr>
        <w:t xml:space="preserve"> </w:t>
      </w:r>
      <w:r w:rsidRPr="00FA4775">
        <w:rPr>
          <w:rFonts w:ascii="Arial" w:hAnsi="Arial" w:cs="Arial"/>
          <w:sz w:val="20"/>
          <w:szCs w:val="20"/>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493C26AB" w14:textId="77777777" w:rsidR="003B32FF" w:rsidRPr="00FA4775" w:rsidRDefault="003B32FF" w:rsidP="003B32FF">
      <w:pPr>
        <w:spacing w:line="276" w:lineRule="auto"/>
        <w:jc w:val="both"/>
        <w:rPr>
          <w:rFonts w:ascii="Arial" w:hAnsi="Arial" w:cs="Arial"/>
          <w:sz w:val="20"/>
          <w:szCs w:val="20"/>
        </w:rPr>
      </w:pPr>
    </w:p>
    <w:p w14:paraId="23A45932" w14:textId="77777777" w:rsidR="0033265E" w:rsidRPr="0033265E" w:rsidRDefault="0033265E" w:rsidP="0033265E">
      <w:pPr>
        <w:spacing w:line="276" w:lineRule="auto"/>
        <w:jc w:val="both"/>
        <w:rPr>
          <w:rFonts w:ascii="Arial" w:hAnsi="Arial" w:cs="Arial"/>
          <w:sz w:val="20"/>
          <w:szCs w:val="20"/>
        </w:rPr>
      </w:pPr>
      <w:r w:rsidRPr="0033265E">
        <w:rPr>
          <w:rFonts w:ascii="Arial" w:hAnsi="Arial" w:cs="Arial"/>
          <w:sz w:val="20"/>
          <w:szCs w:val="20"/>
        </w:rPr>
        <w:t>Zahtevek za revizijo se vloži preko portala e-Revizija. Obvezne sestavine zahtevka so navedene v 15. členu ZPVPJN.</w:t>
      </w:r>
    </w:p>
    <w:p w14:paraId="72FE9C4B" w14:textId="77777777" w:rsidR="00D738E4" w:rsidRDefault="00D738E4" w:rsidP="00BB508C">
      <w:pPr>
        <w:spacing w:line="276" w:lineRule="auto"/>
        <w:jc w:val="both"/>
        <w:rPr>
          <w:rFonts w:ascii="Arial" w:hAnsi="Arial" w:cs="Arial"/>
          <w:sz w:val="20"/>
          <w:szCs w:val="20"/>
        </w:rPr>
      </w:pPr>
    </w:p>
    <w:p w14:paraId="2CBECDE0" w14:textId="77777777" w:rsidR="00D738E4" w:rsidRDefault="00D738E4" w:rsidP="00BB508C">
      <w:pPr>
        <w:spacing w:line="276" w:lineRule="auto"/>
        <w:jc w:val="both"/>
        <w:rPr>
          <w:rFonts w:ascii="Arial" w:hAnsi="Arial" w:cs="Arial"/>
          <w:sz w:val="20"/>
          <w:szCs w:val="20"/>
        </w:rPr>
      </w:pPr>
    </w:p>
    <w:p w14:paraId="2EECE21E" w14:textId="77777777" w:rsidR="00D738E4" w:rsidRDefault="00D738E4" w:rsidP="00BB508C">
      <w:pPr>
        <w:spacing w:line="276" w:lineRule="auto"/>
        <w:jc w:val="both"/>
        <w:rPr>
          <w:rFonts w:ascii="Arial" w:hAnsi="Arial" w:cs="Arial"/>
          <w:sz w:val="20"/>
          <w:szCs w:val="20"/>
        </w:rPr>
      </w:pPr>
    </w:p>
    <w:p w14:paraId="50AB6746" w14:textId="77777777" w:rsidR="00D738E4" w:rsidRDefault="00D738E4" w:rsidP="00BB508C">
      <w:pPr>
        <w:spacing w:line="276" w:lineRule="auto"/>
        <w:jc w:val="both"/>
        <w:rPr>
          <w:rFonts w:ascii="Arial" w:hAnsi="Arial" w:cs="Arial"/>
          <w:sz w:val="20"/>
          <w:szCs w:val="20"/>
        </w:rPr>
      </w:pPr>
    </w:p>
    <w:p w14:paraId="5AA5C21E" w14:textId="77777777" w:rsidR="00CF120E" w:rsidRDefault="00CF120E" w:rsidP="00BB508C">
      <w:pPr>
        <w:spacing w:line="276" w:lineRule="auto"/>
        <w:jc w:val="both"/>
        <w:rPr>
          <w:rFonts w:ascii="Arial" w:hAnsi="Arial" w:cs="Arial"/>
          <w:sz w:val="20"/>
          <w:szCs w:val="20"/>
        </w:rPr>
      </w:pPr>
    </w:p>
    <w:p w14:paraId="2414E300" w14:textId="77777777" w:rsidR="00CF120E" w:rsidRDefault="00CF120E" w:rsidP="00BB508C">
      <w:pPr>
        <w:spacing w:line="276" w:lineRule="auto"/>
        <w:jc w:val="both"/>
        <w:rPr>
          <w:rFonts w:ascii="Arial" w:hAnsi="Arial" w:cs="Arial"/>
          <w:sz w:val="20"/>
          <w:szCs w:val="20"/>
        </w:rPr>
      </w:pPr>
    </w:p>
    <w:p w14:paraId="4672E556" w14:textId="77777777" w:rsidR="00C85338" w:rsidRPr="00C07275" w:rsidRDefault="0033265E" w:rsidP="00C07275">
      <w:pPr>
        <w:pStyle w:val="2MH"/>
        <w:spacing w:after="240"/>
        <w:rPr>
          <w:rFonts w:ascii="Arial" w:hAnsi="Arial" w:cs="Arial"/>
          <w:sz w:val="24"/>
          <w:szCs w:val="24"/>
        </w:rPr>
      </w:pPr>
      <w:r>
        <w:rPr>
          <w:rFonts w:ascii="Arial" w:hAnsi="Arial" w:cs="Arial"/>
          <w:sz w:val="24"/>
          <w:szCs w:val="24"/>
        </w:rPr>
        <w:br w:type="page"/>
      </w:r>
      <w:bookmarkStart w:id="54" w:name="_Toc127519415"/>
      <w:r w:rsidR="00C07275" w:rsidRPr="00C07275">
        <w:rPr>
          <w:rFonts w:ascii="Arial" w:hAnsi="Arial" w:cs="Arial"/>
          <w:sz w:val="24"/>
          <w:szCs w:val="24"/>
        </w:rPr>
        <w:lastRenderedPageBreak/>
        <w:t>A.02</w:t>
      </w:r>
      <w:r w:rsidR="00C07275" w:rsidRPr="00C07275">
        <w:rPr>
          <w:rFonts w:ascii="Arial" w:hAnsi="Arial" w:cs="Arial"/>
          <w:sz w:val="24"/>
          <w:szCs w:val="24"/>
        </w:rPr>
        <w:tab/>
        <w:t>FINANČNA ZAVAROVANJA</w:t>
      </w:r>
      <w:bookmarkEnd w:id="54"/>
    </w:p>
    <w:p w14:paraId="40D4EBFC" w14:textId="405AED14" w:rsidR="00FF3289" w:rsidRPr="00E72A3F" w:rsidRDefault="008B6084" w:rsidP="00BE0C11">
      <w:pPr>
        <w:numPr>
          <w:ilvl w:val="0"/>
          <w:numId w:val="14"/>
        </w:numPr>
        <w:spacing w:after="240" w:line="276" w:lineRule="auto"/>
        <w:jc w:val="both"/>
        <w:rPr>
          <w:rFonts w:ascii="Arial" w:hAnsi="Arial" w:cs="Arial"/>
          <w:b/>
          <w:sz w:val="20"/>
          <w:szCs w:val="20"/>
        </w:rPr>
      </w:pPr>
      <w:r>
        <w:rPr>
          <w:rFonts w:ascii="Arial" w:hAnsi="Arial" w:cs="Arial"/>
          <w:b/>
          <w:sz w:val="20"/>
          <w:szCs w:val="20"/>
        </w:rPr>
        <w:t>Z</w:t>
      </w:r>
      <w:r w:rsidR="00FF3289" w:rsidRPr="00E72A3F">
        <w:rPr>
          <w:rFonts w:ascii="Arial" w:hAnsi="Arial" w:cs="Arial"/>
          <w:b/>
          <w:sz w:val="20"/>
          <w:szCs w:val="20"/>
        </w:rPr>
        <w:t>avarovanje za resnost ponudbe</w:t>
      </w:r>
    </w:p>
    <w:p w14:paraId="436DF0EC" w14:textId="77777777" w:rsidR="00FF3289" w:rsidRDefault="00FF3289" w:rsidP="00FF3289">
      <w:pPr>
        <w:spacing w:line="276" w:lineRule="auto"/>
        <w:jc w:val="both"/>
        <w:rPr>
          <w:rFonts w:ascii="Arial" w:hAnsi="Arial" w:cs="Arial"/>
          <w:sz w:val="20"/>
          <w:szCs w:val="20"/>
        </w:rPr>
      </w:pPr>
      <w:bookmarkStart w:id="55" w:name="_Hlk498334430"/>
      <w:r w:rsidRPr="00135688">
        <w:rPr>
          <w:rFonts w:ascii="Arial" w:hAnsi="Arial" w:cs="Arial"/>
          <w:sz w:val="20"/>
          <w:szCs w:val="20"/>
        </w:rPr>
        <w:t>V tem postopku oddaje javnega naročila finančno zavarovanje za resnost ponudbe ni zahtevano.</w:t>
      </w:r>
    </w:p>
    <w:bookmarkEnd w:id="55"/>
    <w:p w14:paraId="3D58F961" w14:textId="77777777" w:rsidR="00FF3289" w:rsidRPr="00EA22F7" w:rsidRDefault="00FF3289" w:rsidP="00FF3289">
      <w:pPr>
        <w:spacing w:line="276" w:lineRule="auto"/>
        <w:jc w:val="both"/>
        <w:rPr>
          <w:rFonts w:ascii="Arial" w:hAnsi="Arial" w:cs="Arial"/>
          <w:sz w:val="20"/>
          <w:szCs w:val="20"/>
        </w:rPr>
      </w:pPr>
    </w:p>
    <w:p w14:paraId="1963DE60" w14:textId="77777777" w:rsidR="00FF3289" w:rsidRDefault="00FF3289" w:rsidP="00BE0C11">
      <w:pPr>
        <w:numPr>
          <w:ilvl w:val="0"/>
          <w:numId w:val="14"/>
        </w:numPr>
        <w:spacing w:after="240" w:line="276" w:lineRule="auto"/>
        <w:jc w:val="both"/>
        <w:rPr>
          <w:rFonts w:ascii="Arial" w:hAnsi="Arial" w:cs="Arial"/>
          <w:b/>
          <w:sz w:val="20"/>
          <w:szCs w:val="20"/>
        </w:rPr>
      </w:pPr>
      <w:r w:rsidRPr="00EA22F7">
        <w:rPr>
          <w:rFonts w:ascii="Arial" w:hAnsi="Arial" w:cs="Arial"/>
          <w:b/>
          <w:sz w:val="20"/>
          <w:szCs w:val="20"/>
        </w:rPr>
        <w:t>Zavarovanje za dobro izvedbo pogodbenih obveznosti</w:t>
      </w:r>
    </w:p>
    <w:p w14:paraId="2756D514" w14:textId="77777777" w:rsidR="00BB61AF" w:rsidRDefault="00BB61AF" w:rsidP="00BB61AF">
      <w:pPr>
        <w:pStyle w:val="Pripombabesedilo"/>
        <w:jc w:val="both"/>
        <w:rPr>
          <w:rFonts w:ascii="Arial" w:hAnsi="Arial" w:cs="Arial"/>
          <w:sz w:val="20"/>
          <w:szCs w:val="20"/>
        </w:rPr>
      </w:pPr>
      <w:r w:rsidRPr="00135688">
        <w:rPr>
          <w:rFonts w:ascii="Arial" w:hAnsi="Arial" w:cs="Arial"/>
          <w:sz w:val="20"/>
          <w:szCs w:val="20"/>
        </w:rPr>
        <w:t xml:space="preserve">V tem postopku oddaje javnega naročila finančno zavarovanje za </w:t>
      </w:r>
      <w:r>
        <w:rPr>
          <w:rFonts w:ascii="Arial" w:hAnsi="Arial" w:cs="Arial"/>
          <w:sz w:val="20"/>
          <w:szCs w:val="20"/>
          <w:lang w:val="sl-SI"/>
        </w:rPr>
        <w:t>dobro izvedbo pogodbenih obveznosti</w:t>
      </w:r>
      <w:r w:rsidRPr="00135688">
        <w:rPr>
          <w:rFonts w:ascii="Arial" w:hAnsi="Arial" w:cs="Arial"/>
          <w:sz w:val="20"/>
          <w:szCs w:val="20"/>
        </w:rPr>
        <w:t xml:space="preserve"> ni zahtevano.</w:t>
      </w:r>
    </w:p>
    <w:p w14:paraId="49392FB0" w14:textId="77777777" w:rsidR="00BB61AF" w:rsidRPr="00BB61AF" w:rsidRDefault="00BB61AF" w:rsidP="00BB61AF">
      <w:pPr>
        <w:pStyle w:val="Pripombabesedilo"/>
        <w:jc w:val="both"/>
        <w:rPr>
          <w:rFonts w:ascii="Arial" w:hAnsi="Arial" w:cs="Arial"/>
          <w:sz w:val="20"/>
          <w:szCs w:val="20"/>
        </w:rPr>
      </w:pPr>
    </w:p>
    <w:p w14:paraId="31E76175" w14:textId="77777777" w:rsidR="00FF3289" w:rsidRPr="00E72A3F" w:rsidRDefault="00FF3289" w:rsidP="00BE0C11">
      <w:pPr>
        <w:numPr>
          <w:ilvl w:val="0"/>
          <w:numId w:val="14"/>
        </w:numPr>
        <w:spacing w:after="240" w:line="276" w:lineRule="auto"/>
        <w:jc w:val="both"/>
        <w:rPr>
          <w:rFonts w:ascii="Arial" w:hAnsi="Arial" w:cs="Arial"/>
          <w:b/>
          <w:sz w:val="20"/>
          <w:szCs w:val="20"/>
        </w:rPr>
      </w:pPr>
      <w:r w:rsidRPr="00E72A3F">
        <w:rPr>
          <w:rFonts w:ascii="Arial" w:hAnsi="Arial" w:cs="Arial"/>
          <w:b/>
          <w:sz w:val="20"/>
          <w:szCs w:val="20"/>
        </w:rPr>
        <w:t>Zavarovanje za odpravo napak v garancijskem roku</w:t>
      </w:r>
    </w:p>
    <w:p w14:paraId="14929C46" w14:textId="77777777" w:rsidR="00DC6744" w:rsidRDefault="00DC6744" w:rsidP="00DC6744">
      <w:pPr>
        <w:spacing w:line="276" w:lineRule="auto"/>
        <w:jc w:val="both"/>
        <w:rPr>
          <w:rFonts w:ascii="Arial" w:hAnsi="Arial" w:cs="Arial"/>
          <w:sz w:val="20"/>
          <w:szCs w:val="20"/>
        </w:rPr>
      </w:pPr>
      <w:r w:rsidRPr="00BB4DBB">
        <w:rPr>
          <w:rFonts w:ascii="Arial" w:hAnsi="Arial" w:cs="Arial"/>
          <w:sz w:val="20"/>
          <w:szCs w:val="20"/>
        </w:rPr>
        <w:t xml:space="preserve">Izbrani </w:t>
      </w:r>
      <w:r w:rsidR="007E3545" w:rsidRPr="007E3545">
        <w:rPr>
          <w:rFonts w:ascii="Arial" w:hAnsi="Arial" w:cs="Arial"/>
          <w:sz w:val="20"/>
          <w:szCs w:val="20"/>
        </w:rPr>
        <w:t>ponudnik/</w:t>
      </w:r>
      <w:r w:rsidR="006304BE">
        <w:rPr>
          <w:rFonts w:ascii="Arial" w:hAnsi="Arial" w:cs="Arial"/>
          <w:sz w:val="20"/>
          <w:szCs w:val="20"/>
        </w:rPr>
        <w:t>dobavitelj</w:t>
      </w:r>
      <w:r w:rsidRPr="007E3545">
        <w:rPr>
          <w:rFonts w:ascii="Arial" w:hAnsi="Arial" w:cs="Arial"/>
          <w:sz w:val="20"/>
          <w:szCs w:val="20"/>
        </w:rPr>
        <w:t xml:space="preserve"> bo dolžan</w:t>
      </w:r>
      <w:r w:rsidRPr="00BB4DBB">
        <w:rPr>
          <w:rFonts w:ascii="Arial" w:hAnsi="Arial" w:cs="Arial"/>
          <w:sz w:val="20"/>
          <w:szCs w:val="20"/>
        </w:rPr>
        <w:t xml:space="preserve"> </w:t>
      </w:r>
      <w:r w:rsidRPr="00807CFC">
        <w:rPr>
          <w:rFonts w:ascii="Arial" w:hAnsi="Arial" w:cs="Arial"/>
          <w:sz w:val="20"/>
          <w:szCs w:val="20"/>
        </w:rPr>
        <w:t>naročniku zagotoviti zavarovanje za odpravo napak v garancijskem roku.</w:t>
      </w:r>
    </w:p>
    <w:p w14:paraId="5781E9F1" w14:textId="77777777" w:rsidR="00DC6744" w:rsidRPr="003F0BCA" w:rsidRDefault="00DC6744" w:rsidP="00DC6744">
      <w:pPr>
        <w:spacing w:line="276" w:lineRule="auto"/>
        <w:jc w:val="both"/>
        <w:rPr>
          <w:rFonts w:ascii="Arial" w:hAnsi="Arial" w:cs="Arial"/>
          <w:sz w:val="20"/>
          <w:szCs w:val="20"/>
        </w:rPr>
      </w:pPr>
    </w:p>
    <w:p w14:paraId="2DF8AB74" w14:textId="77777777" w:rsidR="00FF3289" w:rsidRPr="00F54921" w:rsidRDefault="00FF3289" w:rsidP="00F54921">
      <w:pPr>
        <w:spacing w:after="240"/>
        <w:ind w:left="5"/>
        <w:jc w:val="both"/>
        <w:rPr>
          <w:rFonts w:ascii="Arial" w:hAnsi="Arial" w:cs="Arial"/>
          <w:noProof/>
          <w:color w:val="000000"/>
          <w:sz w:val="20"/>
          <w:szCs w:val="20"/>
        </w:rPr>
      </w:pPr>
      <w:r w:rsidRPr="00FA4775">
        <w:rPr>
          <w:rFonts w:ascii="Arial" w:hAnsi="Arial" w:cs="Arial"/>
          <w:noProof/>
          <w:color w:val="000000"/>
          <w:sz w:val="20"/>
          <w:szCs w:val="20"/>
        </w:rPr>
        <w:t xml:space="preserve">Naročnik </w:t>
      </w:r>
      <w:r w:rsidR="00DC6744">
        <w:rPr>
          <w:rFonts w:ascii="Arial" w:hAnsi="Arial" w:cs="Arial"/>
          <w:noProof/>
          <w:color w:val="000000"/>
          <w:sz w:val="20"/>
          <w:szCs w:val="20"/>
        </w:rPr>
        <w:t xml:space="preserve">bo </w:t>
      </w:r>
      <w:r w:rsidRPr="00FA4775">
        <w:rPr>
          <w:rFonts w:ascii="Arial" w:hAnsi="Arial" w:cs="Arial"/>
          <w:noProof/>
          <w:color w:val="000000"/>
          <w:sz w:val="20"/>
          <w:szCs w:val="20"/>
        </w:rPr>
        <w:t xml:space="preserve">kot zavarovanje za odpravo napak v garancijskem roku za čas trajanja garancijske dobe in dodatnih 15 </w:t>
      </w:r>
      <w:r w:rsidR="002666F2">
        <w:rPr>
          <w:rFonts w:ascii="Arial" w:hAnsi="Arial" w:cs="Arial"/>
          <w:noProof/>
          <w:color w:val="000000"/>
          <w:sz w:val="20"/>
          <w:szCs w:val="20"/>
        </w:rPr>
        <w:t xml:space="preserve">delovnih </w:t>
      </w:r>
      <w:r w:rsidRPr="00FA4775">
        <w:rPr>
          <w:rFonts w:ascii="Arial" w:hAnsi="Arial" w:cs="Arial"/>
          <w:noProof/>
          <w:color w:val="000000"/>
          <w:sz w:val="20"/>
          <w:szCs w:val="20"/>
        </w:rPr>
        <w:t>dni zadrž</w:t>
      </w:r>
      <w:r w:rsidR="00DC6744">
        <w:rPr>
          <w:rFonts w:ascii="Arial" w:hAnsi="Arial" w:cs="Arial"/>
          <w:noProof/>
          <w:color w:val="000000"/>
          <w:sz w:val="20"/>
          <w:szCs w:val="20"/>
        </w:rPr>
        <w:t>al</w:t>
      </w:r>
      <w:r w:rsidRPr="00FA4775">
        <w:rPr>
          <w:rFonts w:ascii="Arial" w:hAnsi="Arial" w:cs="Arial"/>
          <w:noProof/>
          <w:color w:val="000000"/>
          <w:sz w:val="20"/>
          <w:szCs w:val="20"/>
        </w:rPr>
        <w:t xml:space="preserve"> 5 % </w:t>
      </w:r>
      <w:r w:rsidR="00E9358A">
        <w:rPr>
          <w:rFonts w:ascii="Arial" w:hAnsi="Arial" w:cs="Arial"/>
          <w:noProof/>
          <w:color w:val="000000"/>
          <w:sz w:val="20"/>
          <w:szCs w:val="20"/>
        </w:rPr>
        <w:t xml:space="preserve">pogodbene </w:t>
      </w:r>
      <w:r w:rsidRPr="00FA4775">
        <w:rPr>
          <w:rFonts w:ascii="Arial" w:hAnsi="Arial" w:cs="Arial"/>
          <w:noProof/>
          <w:color w:val="000000"/>
          <w:sz w:val="20"/>
          <w:szCs w:val="20"/>
        </w:rPr>
        <w:t xml:space="preserve">vrednosti </w:t>
      </w:r>
      <w:r w:rsidR="00F3547B">
        <w:rPr>
          <w:rFonts w:ascii="Arial" w:hAnsi="Arial" w:cs="Arial"/>
          <w:noProof/>
          <w:color w:val="000000"/>
          <w:sz w:val="20"/>
          <w:szCs w:val="20"/>
        </w:rPr>
        <w:t>(brez DDV)</w:t>
      </w:r>
      <w:r w:rsidRPr="00FA4775">
        <w:rPr>
          <w:rFonts w:ascii="Arial" w:hAnsi="Arial" w:cs="Arial"/>
          <w:noProof/>
          <w:color w:val="000000"/>
          <w:sz w:val="20"/>
          <w:szCs w:val="20"/>
        </w:rPr>
        <w:t>.</w:t>
      </w:r>
    </w:p>
    <w:p w14:paraId="7BAC21A4" w14:textId="50028574" w:rsidR="00474B5F" w:rsidRPr="00C477B3" w:rsidRDefault="00E9358A" w:rsidP="00474B5F">
      <w:pPr>
        <w:spacing w:line="276" w:lineRule="auto"/>
        <w:jc w:val="both"/>
        <w:rPr>
          <w:rFonts w:ascii="Arial" w:hAnsi="Arial" w:cs="Arial"/>
          <w:b/>
          <w:sz w:val="20"/>
          <w:szCs w:val="20"/>
        </w:rPr>
      </w:pPr>
      <w:r w:rsidRPr="002F2735">
        <w:rPr>
          <w:rFonts w:ascii="Arial" w:hAnsi="Arial" w:cs="Arial"/>
          <w:sz w:val="20"/>
          <w:szCs w:val="20"/>
        </w:rPr>
        <w:t>Izbrani ponudnik/</w:t>
      </w:r>
      <w:r w:rsidR="006304BE">
        <w:rPr>
          <w:rFonts w:ascii="Arial" w:hAnsi="Arial" w:cs="Arial"/>
          <w:sz w:val="20"/>
          <w:szCs w:val="20"/>
        </w:rPr>
        <w:t>dobavitelj</w:t>
      </w:r>
      <w:r w:rsidRPr="002F2735">
        <w:rPr>
          <w:rFonts w:ascii="Arial" w:hAnsi="Arial" w:cs="Arial"/>
          <w:sz w:val="20"/>
          <w:szCs w:val="20"/>
        </w:rPr>
        <w:t xml:space="preserve"> bo lahko namesto zadrževanja 5 % pogodbene vrednosti </w:t>
      </w:r>
      <w:r>
        <w:rPr>
          <w:rFonts w:ascii="Arial" w:hAnsi="Arial" w:cs="Arial"/>
          <w:sz w:val="20"/>
          <w:szCs w:val="20"/>
        </w:rPr>
        <w:t xml:space="preserve">(brez DDV) </w:t>
      </w:r>
      <w:r w:rsidRPr="002F2735">
        <w:rPr>
          <w:rFonts w:ascii="Arial" w:hAnsi="Arial" w:cs="Arial"/>
          <w:sz w:val="20"/>
          <w:szCs w:val="20"/>
        </w:rPr>
        <w:t xml:space="preserve">naročniku predložil nepreklicno in brezpogojno zavarovanje za odpravo napak v garancijskem roku, izdano s strani </w:t>
      </w:r>
      <w:r w:rsidR="00F54921">
        <w:rPr>
          <w:rFonts w:ascii="Arial" w:hAnsi="Arial" w:cs="Arial"/>
          <w:sz w:val="20"/>
          <w:szCs w:val="20"/>
        </w:rPr>
        <w:t xml:space="preserve">osebe, ki ima status </w:t>
      </w:r>
      <w:r w:rsidRPr="002F2735">
        <w:rPr>
          <w:rFonts w:ascii="Arial" w:hAnsi="Arial" w:cs="Arial"/>
          <w:sz w:val="20"/>
          <w:szCs w:val="20"/>
        </w:rPr>
        <w:t xml:space="preserve">banke </w:t>
      </w:r>
      <w:r w:rsidR="00F54921">
        <w:rPr>
          <w:rFonts w:ascii="Arial" w:hAnsi="Arial" w:cs="Arial"/>
          <w:sz w:val="20"/>
          <w:szCs w:val="20"/>
        </w:rPr>
        <w:t>oz.</w:t>
      </w:r>
      <w:r w:rsidRPr="002F2735">
        <w:rPr>
          <w:rFonts w:ascii="Arial" w:hAnsi="Arial" w:cs="Arial"/>
          <w:sz w:val="20"/>
          <w:szCs w:val="20"/>
        </w:rPr>
        <w:t xml:space="preserve"> zavarovalnice</w:t>
      </w:r>
      <w:r w:rsidR="00F54921">
        <w:rPr>
          <w:rFonts w:ascii="Arial" w:hAnsi="Arial" w:cs="Arial"/>
          <w:sz w:val="20"/>
          <w:szCs w:val="20"/>
        </w:rPr>
        <w:t xml:space="preserve"> po predpisih države, kjer je inkorporirana</w:t>
      </w:r>
      <w:r w:rsidRPr="002F2735">
        <w:rPr>
          <w:rFonts w:ascii="Arial" w:hAnsi="Arial" w:cs="Arial"/>
          <w:sz w:val="20"/>
          <w:szCs w:val="20"/>
        </w:rPr>
        <w:t xml:space="preserve">, v višini 5 % pogodbene vrednosti </w:t>
      </w:r>
      <w:r>
        <w:rPr>
          <w:rFonts w:ascii="Arial" w:hAnsi="Arial" w:cs="Arial"/>
          <w:sz w:val="20"/>
          <w:szCs w:val="20"/>
        </w:rPr>
        <w:t xml:space="preserve">(brez DDV) </w:t>
      </w:r>
      <w:r w:rsidRPr="002F2735">
        <w:rPr>
          <w:rFonts w:ascii="Arial" w:hAnsi="Arial" w:cs="Arial"/>
          <w:sz w:val="20"/>
          <w:szCs w:val="20"/>
        </w:rPr>
        <w:t xml:space="preserve">z veljavnostjo za celotno obdobje garancijskega roka in dodatnih 15 </w:t>
      </w:r>
      <w:r>
        <w:rPr>
          <w:rFonts w:ascii="Arial" w:hAnsi="Arial" w:cs="Arial"/>
          <w:sz w:val="20"/>
          <w:szCs w:val="20"/>
        </w:rPr>
        <w:t xml:space="preserve">delovnih </w:t>
      </w:r>
      <w:r w:rsidRPr="002F2735">
        <w:rPr>
          <w:rFonts w:ascii="Arial" w:hAnsi="Arial" w:cs="Arial"/>
          <w:sz w:val="20"/>
          <w:szCs w:val="20"/>
        </w:rPr>
        <w:t xml:space="preserve">dni. Nepreklicno in brezpogojno zavarovanje za odpravo napak v garancijskem roku mora po vsebini ustrezati vzorčnemu obrazcu garancije na prvi poziv po Enotnih pravilih za garancije na prvi poziv (EPGP-758), ki je priložen tej dokumentaciji v zvezi z oddajo javnega naročila </w:t>
      </w:r>
      <w:r w:rsidRPr="00F54921">
        <w:rPr>
          <w:rFonts w:ascii="Arial" w:hAnsi="Arial" w:cs="Arial"/>
          <w:sz w:val="20"/>
          <w:szCs w:val="20"/>
        </w:rPr>
        <w:t>(</w:t>
      </w:r>
      <w:r w:rsidR="00682E0B">
        <w:rPr>
          <w:rFonts w:ascii="Arial" w:hAnsi="Arial" w:cs="Arial"/>
          <w:sz w:val="20"/>
          <w:szCs w:val="20"/>
        </w:rPr>
        <w:t>podpoglavje</w:t>
      </w:r>
      <w:r w:rsidRPr="00F54921">
        <w:rPr>
          <w:rFonts w:ascii="Arial" w:hAnsi="Arial" w:cs="Arial"/>
          <w:sz w:val="20"/>
          <w:szCs w:val="20"/>
        </w:rPr>
        <w:t xml:space="preserve"> </w:t>
      </w:r>
      <w:r w:rsidRPr="00194EEA">
        <w:rPr>
          <w:rFonts w:ascii="Arial" w:hAnsi="Arial" w:cs="Arial"/>
          <w:b/>
          <w:sz w:val="20"/>
          <w:szCs w:val="20"/>
        </w:rPr>
        <w:t>G</w:t>
      </w:r>
      <w:r w:rsidRPr="00194EEA">
        <w:rPr>
          <w:rFonts w:ascii="Arial" w:hAnsi="Arial" w:cs="Arial"/>
          <w:sz w:val="20"/>
          <w:szCs w:val="20"/>
        </w:rPr>
        <w:t>) in ga</w:t>
      </w:r>
      <w:r>
        <w:rPr>
          <w:rFonts w:ascii="Arial" w:hAnsi="Arial" w:cs="Arial"/>
          <w:sz w:val="20"/>
          <w:szCs w:val="20"/>
        </w:rPr>
        <w:t xml:space="preserve"> mora naročnik predhodno potrditi</w:t>
      </w:r>
      <w:r w:rsidRPr="002F2735">
        <w:rPr>
          <w:rFonts w:ascii="Arial" w:hAnsi="Arial" w:cs="Arial"/>
          <w:sz w:val="20"/>
          <w:szCs w:val="20"/>
        </w:rPr>
        <w:t>.</w:t>
      </w:r>
      <w:r>
        <w:rPr>
          <w:rFonts w:ascii="Arial" w:hAnsi="Arial" w:cs="Arial"/>
          <w:sz w:val="20"/>
          <w:szCs w:val="20"/>
        </w:rPr>
        <w:t xml:space="preserve"> </w:t>
      </w:r>
      <w:r w:rsidR="00474B5F" w:rsidRPr="00C477B3">
        <w:rPr>
          <w:rFonts w:ascii="Arial" w:hAnsi="Arial" w:cs="Arial"/>
          <w:b/>
          <w:sz w:val="20"/>
          <w:szCs w:val="20"/>
          <w:lang w:eastAsia="sl-SI"/>
        </w:rPr>
        <w:t xml:space="preserve">Zavarovanje za </w:t>
      </w:r>
      <w:r w:rsidR="00474B5F" w:rsidRPr="00C477B3">
        <w:rPr>
          <w:rFonts w:ascii="Arial" w:hAnsi="Arial" w:cs="Arial"/>
          <w:b/>
          <w:noProof/>
          <w:color w:val="000000"/>
          <w:sz w:val="20"/>
          <w:szCs w:val="20"/>
        </w:rPr>
        <w:t xml:space="preserve">odpravo napak v garancijskem roku </w:t>
      </w:r>
      <w:r w:rsidR="00474B5F" w:rsidRPr="00C477B3">
        <w:rPr>
          <w:rFonts w:ascii="Arial" w:hAnsi="Arial" w:cs="Arial"/>
          <w:b/>
          <w:sz w:val="20"/>
          <w:szCs w:val="20"/>
          <w:lang w:eastAsia="sl-SI"/>
        </w:rPr>
        <w:t xml:space="preserve">bo moralo biti izdano po SWIFTU </w:t>
      </w:r>
      <w:proofErr w:type="spellStart"/>
      <w:r w:rsidR="00474B5F" w:rsidRPr="00C477B3">
        <w:rPr>
          <w:rFonts w:ascii="Arial" w:hAnsi="Arial" w:cs="Arial"/>
          <w:b/>
          <w:sz w:val="20"/>
          <w:szCs w:val="20"/>
          <w:lang w:eastAsia="sl-SI"/>
        </w:rPr>
        <w:t>mt</w:t>
      </w:r>
      <w:proofErr w:type="spellEnd"/>
      <w:r w:rsidR="00474B5F" w:rsidRPr="00C477B3">
        <w:rPr>
          <w:rFonts w:ascii="Arial" w:hAnsi="Arial" w:cs="Arial"/>
          <w:b/>
          <w:sz w:val="20"/>
          <w:szCs w:val="20"/>
          <w:lang w:eastAsia="sl-SI"/>
        </w:rPr>
        <w:t xml:space="preserve"> 760 </w:t>
      </w:r>
      <w:r w:rsidR="00474B5F" w:rsidRPr="00C477B3">
        <w:rPr>
          <w:rFonts w:ascii="Arial" w:eastAsia="Arial Unicode MS" w:hAnsi="Arial" w:cs="Arial"/>
          <w:b/>
          <w:sz w:val="20"/>
          <w:szCs w:val="20"/>
          <w:lang w:eastAsia="sl-SI"/>
        </w:rPr>
        <w:t>(</w:t>
      </w:r>
      <w:proofErr w:type="spellStart"/>
      <w:r w:rsidR="00474B5F" w:rsidRPr="00C477B3">
        <w:rPr>
          <w:rFonts w:ascii="Arial" w:eastAsia="Arial Unicode MS" w:hAnsi="Arial" w:cs="Arial"/>
          <w:b/>
          <w:sz w:val="20"/>
          <w:szCs w:val="20"/>
          <w:lang w:eastAsia="sl-SI"/>
        </w:rPr>
        <w:t>UniCredit</w:t>
      </w:r>
      <w:proofErr w:type="spellEnd"/>
      <w:r w:rsidR="00474B5F" w:rsidRPr="00C477B3">
        <w:rPr>
          <w:rFonts w:ascii="Arial" w:eastAsia="Arial Unicode MS" w:hAnsi="Arial" w:cs="Arial"/>
          <w:b/>
          <w:sz w:val="20"/>
          <w:szCs w:val="20"/>
          <w:lang w:eastAsia="sl-SI"/>
        </w:rPr>
        <w:t xml:space="preserve"> Banka Slovenija </w:t>
      </w:r>
      <w:proofErr w:type="spellStart"/>
      <w:r w:rsidR="00474B5F" w:rsidRPr="00C477B3">
        <w:rPr>
          <w:rFonts w:ascii="Arial" w:eastAsia="Arial Unicode MS" w:hAnsi="Arial" w:cs="Arial"/>
          <w:b/>
          <w:sz w:val="20"/>
          <w:szCs w:val="20"/>
          <w:lang w:eastAsia="sl-SI"/>
        </w:rPr>
        <w:t>d.d</w:t>
      </w:r>
      <w:proofErr w:type="spellEnd"/>
      <w:r w:rsidR="00474B5F" w:rsidRPr="00C477B3">
        <w:rPr>
          <w:rFonts w:ascii="Arial" w:eastAsia="Arial Unicode MS" w:hAnsi="Arial" w:cs="Arial"/>
          <w:b/>
          <w:sz w:val="20"/>
          <w:szCs w:val="20"/>
          <w:lang w:eastAsia="sl-SI"/>
        </w:rPr>
        <w:t>., SWIFT: BACXSI22).</w:t>
      </w:r>
    </w:p>
    <w:p w14:paraId="37D64002" w14:textId="479D6157" w:rsidR="000E654D" w:rsidRPr="002B294D" w:rsidRDefault="000E654D" w:rsidP="000E654D">
      <w:pPr>
        <w:spacing w:line="276" w:lineRule="auto"/>
        <w:jc w:val="both"/>
        <w:rPr>
          <w:rFonts w:ascii="Arial" w:hAnsi="Arial" w:cs="Arial"/>
          <w:sz w:val="20"/>
          <w:szCs w:val="20"/>
        </w:rPr>
      </w:pPr>
    </w:p>
    <w:p w14:paraId="238D6250" w14:textId="77777777" w:rsidR="004666A8" w:rsidRDefault="004666A8" w:rsidP="004666A8">
      <w:pPr>
        <w:spacing w:line="276" w:lineRule="auto"/>
        <w:jc w:val="both"/>
        <w:rPr>
          <w:rFonts w:ascii="Arial" w:hAnsi="Arial" w:cs="Arial"/>
          <w:sz w:val="20"/>
          <w:szCs w:val="20"/>
        </w:rPr>
      </w:pPr>
      <w:r w:rsidRPr="002F2735">
        <w:rPr>
          <w:rFonts w:ascii="Arial" w:hAnsi="Arial" w:cs="Arial"/>
          <w:sz w:val="20"/>
          <w:szCs w:val="20"/>
        </w:rPr>
        <w:t xml:space="preserve">Podrobneje so določila glede finančnega zavarovanja za odpravo napak v garancijskem roku opredeljena v osnutku pogodbe o izvedbi javnega naročila </w:t>
      </w:r>
      <w:r w:rsidRPr="007E3545">
        <w:rPr>
          <w:rFonts w:ascii="Arial" w:hAnsi="Arial" w:cs="Arial"/>
          <w:sz w:val="20"/>
          <w:szCs w:val="20"/>
        </w:rPr>
        <w:t>(</w:t>
      </w:r>
      <w:r w:rsidRPr="00194EEA">
        <w:rPr>
          <w:rFonts w:ascii="Arial" w:hAnsi="Arial" w:cs="Arial"/>
          <w:sz w:val="20"/>
          <w:szCs w:val="20"/>
        </w:rPr>
        <w:t xml:space="preserve">poglavje </w:t>
      </w:r>
      <w:r w:rsidRPr="00194EEA">
        <w:rPr>
          <w:rFonts w:ascii="Arial" w:hAnsi="Arial" w:cs="Arial"/>
          <w:b/>
          <w:sz w:val="20"/>
          <w:szCs w:val="20"/>
        </w:rPr>
        <w:t>F</w:t>
      </w:r>
      <w:r w:rsidRPr="00194EEA">
        <w:rPr>
          <w:rFonts w:ascii="Arial" w:hAnsi="Arial" w:cs="Arial"/>
          <w:sz w:val="20"/>
          <w:szCs w:val="20"/>
        </w:rPr>
        <w:t xml:space="preserve"> te dokumentacije</w:t>
      </w:r>
      <w:r w:rsidRPr="007E3545">
        <w:rPr>
          <w:rFonts w:ascii="Arial" w:hAnsi="Arial" w:cs="Arial"/>
          <w:sz w:val="20"/>
          <w:szCs w:val="20"/>
        </w:rPr>
        <w:t>).</w:t>
      </w:r>
    </w:p>
    <w:p w14:paraId="02015183" w14:textId="77777777" w:rsidR="00F3547B" w:rsidRDefault="00F3547B" w:rsidP="004666A8">
      <w:pPr>
        <w:spacing w:line="276" w:lineRule="auto"/>
        <w:jc w:val="both"/>
        <w:rPr>
          <w:rFonts w:ascii="Arial" w:hAnsi="Arial" w:cs="Arial"/>
          <w:sz w:val="20"/>
          <w:szCs w:val="20"/>
        </w:rPr>
      </w:pPr>
    </w:p>
    <w:p w14:paraId="07A0B5C8" w14:textId="77777777" w:rsidR="00F3547B" w:rsidRDefault="000E654D" w:rsidP="004666A8">
      <w:pPr>
        <w:spacing w:line="276" w:lineRule="auto"/>
        <w:jc w:val="both"/>
        <w:rPr>
          <w:rFonts w:ascii="Arial" w:hAnsi="Arial" w:cs="Arial"/>
          <w:sz w:val="20"/>
          <w:szCs w:val="20"/>
        </w:rPr>
      </w:pPr>
      <w:r>
        <w:rPr>
          <w:rFonts w:ascii="Arial" w:hAnsi="Arial" w:cs="Arial"/>
          <w:sz w:val="20"/>
          <w:szCs w:val="20"/>
        </w:rPr>
        <w:t>S</w:t>
      </w:r>
      <w:r w:rsidRPr="00FA4775">
        <w:rPr>
          <w:rFonts w:ascii="Arial" w:hAnsi="Arial" w:cs="Arial"/>
          <w:sz w:val="20"/>
          <w:szCs w:val="20"/>
        </w:rPr>
        <w:t xml:space="preserve"> strani ponudnika </w:t>
      </w:r>
      <w:r w:rsidRPr="00E6683B">
        <w:rPr>
          <w:rFonts w:ascii="Arial" w:hAnsi="Arial" w:cs="Arial"/>
          <w:sz w:val="20"/>
          <w:szCs w:val="20"/>
        </w:rPr>
        <w:t xml:space="preserve">parafiran </w:t>
      </w:r>
      <w:r w:rsidR="00E6683B" w:rsidRPr="00E6683B">
        <w:rPr>
          <w:rFonts w:ascii="Arial" w:hAnsi="Arial" w:cs="Arial"/>
          <w:sz w:val="20"/>
          <w:szCs w:val="20"/>
        </w:rPr>
        <w:t>vzorec zavarovanja za odpravo napak v garancijskem roku</w:t>
      </w:r>
      <w:r w:rsidRPr="00E6683B">
        <w:rPr>
          <w:rFonts w:ascii="Arial" w:hAnsi="Arial" w:cs="Arial"/>
          <w:sz w:val="20"/>
          <w:szCs w:val="20"/>
        </w:rPr>
        <w:t xml:space="preserve"> (</w:t>
      </w:r>
      <w:r w:rsidR="000C63A4">
        <w:rPr>
          <w:rFonts w:ascii="Arial" w:hAnsi="Arial" w:cs="Arial"/>
          <w:sz w:val="20"/>
          <w:szCs w:val="20"/>
        </w:rPr>
        <w:t>podpoglavje</w:t>
      </w:r>
      <w:r w:rsidR="000C63A4" w:rsidRPr="00E6683B">
        <w:rPr>
          <w:rFonts w:ascii="Arial" w:hAnsi="Arial" w:cs="Arial"/>
          <w:sz w:val="20"/>
          <w:szCs w:val="20"/>
        </w:rPr>
        <w:t xml:space="preserve"> </w:t>
      </w:r>
      <w:r w:rsidR="00651843" w:rsidRPr="00651843">
        <w:rPr>
          <w:rFonts w:ascii="Arial" w:hAnsi="Arial" w:cs="Arial"/>
          <w:b/>
          <w:sz w:val="20"/>
          <w:szCs w:val="20"/>
          <w:lang w:eastAsia="sl-SI"/>
        </w:rPr>
        <w:t>G</w:t>
      </w:r>
      <w:r w:rsidR="00651843" w:rsidRPr="00BB61AF">
        <w:rPr>
          <w:rFonts w:ascii="Arial" w:hAnsi="Arial" w:cs="Arial"/>
          <w:b/>
          <w:sz w:val="20"/>
          <w:szCs w:val="20"/>
          <w:lang w:eastAsia="sl-SI"/>
        </w:rPr>
        <w:t xml:space="preserve"> </w:t>
      </w:r>
      <w:r w:rsidRPr="00E6683B">
        <w:rPr>
          <w:rFonts w:ascii="Arial" w:hAnsi="Arial" w:cs="Arial"/>
          <w:sz w:val="20"/>
          <w:szCs w:val="20"/>
        </w:rPr>
        <w:t>te dokumentacije) je priloga k ponudbi.</w:t>
      </w:r>
    </w:p>
    <w:p w14:paraId="3B6A6D0F" w14:textId="77777777" w:rsidR="00EF41C6" w:rsidRDefault="00EF41C6" w:rsidP="00CC6A8F">
      <w:pPr>
        <w:jc w:val="both"/>
        <w:rPr>
          <w:rFonts w:ascii="Arial" w:hAnsi="Arial" w:cs="Arial"/>
          <w:b/>
          <w:sz w:val="20"/>
          <w:szCs w:val="20"/>
        </w:rPr>
      </w:pPr>
    </w:p>
    <w:p w14:paraId="7CE6BA25" w14:textId="77777777" w:rsidR="00CD7A47" w:rsidRPr="00583BE0" w:rsidRDefault="008F5452" w:rsidP="00583BE0">
      <w:pPr>
        <w:pStyle w:val="2MH"/>
        <w:spacing w:after="240"/>
        <w:rPr>
          <w:rFonts w:ascii="Arial" w:hAnsi="Arial" w:cs="Arial"/>
          <w:sz w:val="24"/>
          <w:szCs w:val="24"/>
        </w:rPr>
      </w:pPr>
      <w:ins w:id="56" w:author="Irma Cof" w:date="2022-02-03T10:07:00Z">
        <w:r>
          <w:rPr>
            <w:rFonts w:ascii="Arial" w:hAnsi="Arial" w:cs="Arial"/>
            <w:sz w:val="24"/>
            <w:szCs w:val="24"/>
          </w:rPr>
          <w:br w:type="page"/>
        </w:r>
      </w:ins>
      <w:bookmarkStart w:id="57" w:name="_Toc127519416"/>
      <w:r w:rsidR="00583BE0" w:rsidRPr="00583BE0">
        <w:rPr>
          <w:rFonts w:ascii="Arial" w:hAnsi="Arial" w:cs="Arial"/>
          <w:sz w:val="24"/>
          <w:szCs w:val="24"/>
        </w:rPr>
        <w:lastRenderedPageBreak/>
        <w:t>A.03</w:t>
      </w:r>
      <w:r w:rsidR="00583BE0" w:rsidRPr="00583BE0">
        <w:rPr>
          <w:rFonts w:ascii="Arial" w:hAnsi="Arial" w:cs="Arial"/>
          <w:sz w:val="24"/>
          <w:szCs w:val="24"/>
        </w:rPr>
        <w:tab/>
        <w:t>MERILA ZA IZBIRO NAJUGODNEJŠE PONUDBE</w:t>
      </w:r>
      <w:bookmarkEnd w:id="57"/>
      <w:r w:rsidR="00583BE0">
        <w:rPr>
          <w:rFonts w:ascii="Arial" w:hAnsi="Arial" w:cs="Arial"/>
          <w:sz w:val="24"/>
          <w:szCs w:val="24"/>
        </w:rPr>
        <w:t xml:space="preserve"> </w:t>
      </w:r>
    </w:p>
    <w:p w14:paraId="70A4C3BE" w14:textId="77777777" w:rsidR="00C15B07" w:rsidRPr="00FC44C0" w:rsidRDefault="00C15B07" w:rsidP="00C15B07">
      <w:pPr>
        <w:spacing w:line="276" w:lineRule="auto"/>
        <w:jc w:val="both"/>
        <w:rPr>
          <w:rFonts w:ascii="Arial" w:hAnsi="Arial" w:cs="Arial"/>
          <w:sz w:val="20"/>
          <w:szCs w:val="20"/>
        </w:rPr>
      </w:pPr>
      <w:r w:rsidRPr="00645CE5">
        <w:rPr>
          <w:rFonts w:ascii="Arial" w:hAnsi="Arial" w:cs="Arial"/>
          <w:sz w:val="20"/>
          <w:szCs w:val="20"/>
        </w:rPr>
        <w:t xml:space="preserve">Merilo za izbor najugodnejše ponudbe je ″ekonomsko najugodnejša ponudba″ in sicer NAJNIŽJA SKUPNA PONUDBENA VREDNOST ZA </w:t>
      </w:r>
      <w:r w:rsidRPr="00FC44C0">
        <w:rPr>
          <w:rFonts w:ascii="Arial" w:hAnsi="Arial" w:cs="Arial"/>
          <w:sz w:val="20"/>
          <w:szCs w:val="20"/>
        </w:rPr>
        <w:t>POSAMEZNI SKLOP</w:t>
      </w:r>
      <w:r w:rsidRPr="00645CE5">
        <w:rPr>
          <w:rFonts w:ascii="Arial" w:hAnsi="Arial" w:cs="Arial"/>
          <w:sz w:val="20"/>
          <w:szCs w:val="20"/>
        </w:rPr>
        <w:t xml:space="preserve"> JAVNEGA NAROČILA iz obrazca </w:t>
      </w:r>
      <w:r w:rsidRPr="00522995">
        <w:rPr>
          <w:rFonts w:ascii="Arial" w:hAnsi="Arial" w:cs="Arial"/>
          <w:sz w:val="20"/>
          <w:szCs w:val="20"/>
        </w:rPr>
        <w:t>″C. POVZETEK PREDRAČUNA″.</w:t>
      </w:r>
    </w:p>
    <w:p w14:paraId="5CE4B861" w14:textId="77777777" w:rsidR="005E190E" w:rsidRPr="005E190E" w:rsidRDefault="005E190E" w:rsidP="005E190E">
      <w:pPr>
        <w:spacing w:line="276" w:lineRule="auto"/>
        <w:jc w:val="both"/>
        <w:rPr>
          <w:rFonts w:ascii="Arial" w:hAnsi="Arial" w:cs="Arial"/>
          <w:sz w:val="20"/>
          <w:szCs w:val="20"/>
        </w:rPr>
      </w:pPr>
    </w:p>
    <w:p w14:paraId="4D825A79" w14:textId="77777777" w:rsidR="005E190E" w:rsidRPr="005E190E" w:rsidRDefault="005E190E" w:rsidP="005E190E">
      <w:pPr>
        <w:jc w:val="both"/>
        <w:rPr>
          <w:rFonts w:ascii="Arial" w:eastAsia="Calibri" w:hAnsi="Arial" w:cs="Arial"/>
          <w:b/>
          <w:sz w:val="20"/>
          <w:szCs w:val="20"/>
        </w:rPr>
      </w:pPr>
    </w:p>
    <w:p w14:paraId="1CD5A9C1" w14:textId="77777777" w:rsidR="005E190E" w:rsidRPr="005E190E" w:rsidRDefault="005E190E" w:rsidP="005602AD">
      <w:pPr>
        <w:jc w:val="both"/>
        <w:rPr>
          <w:rFonts w:ascii="Arial" w:hAnsi="Arial" w:cs="Arial"/>
          <w:sz w:val="20"/>
          <w:szCs w:val="20"/>
        </w:rPr>
      </w:pPr>
    </w:p>
    <w:p w14:paraId="4BDE03C4" w14:textId="77777777" w:rsidR="00502EA5" w:rsidRPr="00502EA5" w:rsidRDefault="00502EA5" w:rsidP="00502EA5">
      <w:pPr>
        <w:spacing w:line="276" w:lineRule="auto"/>
        <w:jc w:val="both"/>
        <w:rPr>
          <w:rFonts w:ascii="Arial" w:hAnsi="Arial" w:cs="Arial"/>
          <w:sz w:val="20"/>
          <w:szCs w:val="20"/>
        </w:rPr>
      </w:pPr>
    </w:p>
    <w:p w14:paraId="1F4347F4" w14:textId="77777777" w:rsidR="00502EA5" w:rsidRPr="00502EA5" w:rsidRDefault="00502EA5" w:rsidP="00502EA5">
      <w:pPr>
        <w:jc w:val="both"/>
        <w:rPr>
          <w:rFonts w:ascii="Arial" w:hAnsi="Arial" w:cs="Arial"/>
          <w:sz w:val="20"/>
          <w:szCs w:val="20"/>
        </w:rPr>
      </w:pPr>
    </w:p>
    <w:p w14:paraId="732C15A2" w14:textId="77777777" w:rsidR="00502EA5" w:rsidRPr="00502EA5" w:rsidRDefault="00502EA5" w:rsidP="00502EA5">
      <w:pPr>
        <w:jc w:val="both"/>
        <w:rPr>
          <w:rFonts w:ascii="Arial" w:hAnsi="Arial" w:cs="Arial"/>
          <w:sz w:val="20"/>
          <w:szCs w:val="20"/>
        </w:rPr>
      </w:pPr>
    </w:p>
    <w:p w14:paraId="7D46D851" w14:textId="77777777" w:rsidR="00E676AE" w:rsidRDefault="00E676AE" w:rsidP="00CD7A47">
      <w:pPr>
        <w:jc w:val="both"/>
        <w:rPr>
          <w:rFonts w:ascii="Arial" w:hAnsi="Arial" w:cs="Arial"/>
          <w:sz w:val="20"/>
          <w:szCs w:val="20"/>
        </w:rPr>
      </w:pPr>
    </w:p>
    <w:p w14:paraId="21E58DFE" w14:textId="77777777" w:rsidR="00A244E0" w:rsidRDefault="00A244E0" w:rsidP="00CD7A47">
      <w:pPr>
        <w:jc w:val="both"/>
        <w:rPr>
          <w:rFonts w:ascii="Arial" w:hAnsi="Arial" w:cs="Arial"/>
          <w:sz w:val="20"/>
          <w:szCs w:val="20"/>
        </w:rPr>
      </w:pPr>
    </w:p>
    <w:p w14:paraId="7E8518C5" w14:textId="77777777" w:rsidR="00A244E0" w:rsidRDefault="00A244E0" w:rsidP="00CD7A47">
      <w:pPr>
        <w:jc w:val="both"/>
        <w:rPr>
          <w:rFonts w:ascii="Arial" w:hAnsi="Arial" w:cs="Arial"/>
          <w:sz w:val="20"/>
          <w:szCs w:val="20"/>
        </w:rPr>
      </w:pPr>
    </w:p>
    <w:p w14:paraId="5314330E" w14:textId="77777777" w:rsidR="00E64AE6" w:rsidRDefault="00E64AE6" w:rsidP="00FE2010">
      <w:pPr>
        <w:jc w:val="both"/>
        <w:rPr>
          <w:rFonts w:ascii="Arial" w:hAnsi="Arial" w:cs="Arial"/>
          <w:b/>
          <w:sz w:val="20"/>
          <w:szCs w:val="20"/>
        </w:rPr>
      </w:pPr>
    </w:p>
    <w:p w14:paraId="48F772BB" w14:textId="77777777" w:rsidR="005602AD" w:rsidRDefault="005602AD" w:rsidP="00FE2010">
      <w:pPr>
        <w:jc w:val="both"/>
        <w:rPr>
          <w:rFonts w:ascii="Arial" w:hAnsi="Arial" w:cs="Arial"/>
          <w:b/>
          <w:sz w:val="20"/>
          <w:szCs w:val="20"/>
        </w:rPr>
      </w:pPr>
    </w:p>
    <w:p w14:paraId="57F9572F" w14:textId="77777777" w:rsidR="005602AD" w:rsidRDefault="005602AD" w:rsidP="00FE2010">
      <w:pPr>
        <w:jc w:val="both"/>
        <w:rPr>
          <w:rFonts w:ascii="Arial" w:hAnsi="Arial" w:cs="Arial"/>
          <w:b/>
          <w:sz w:val="20"/>
          <w:szCs w:val="20"/>
        </w:rPr>
      </w:pPr>
    </w:p>
    <w:p w14:paraId="13928B75" w14:textId="77777777" w:rsidR="005602AD" w:rsidRDefault="005602AD" w:rsidP="00FE2010">
      <w:pPr>
        <w:jc w:val="both"/>
        <w:rPr>
          <w:rFonts w:ascii="Arial" w:hAnsi="Arial" w:cs="Arial"/>
          <w:b/>
          <w:sz w:val="20"/>
          <w:szCs w:val="20"/>
        </w:rPr>
      </w:pPr>
    </w:p>
    <w:p w14:paraId="77FCB1C3" w14:textId="77777777" w:rsidR="005602AD" w:rsidRDefault="005602AD" w:rsidP="00FE2010">
      <w:pPr>
        <w:jc w:val="both"/>
        <w:rPr>
          <w:rFonts w:ascii="Arial" w:hAnsi="Arial" w:cs="Arial"/>
          <w:b/>
          <w:sz w:val="20"/>
          <w:szCs w:val="20"/>
        </w:rPr>
      </w:pPr>
    </w:p>
    <w:p w14:paraId="343C70C3" w14:textId="77777777" w:rsidR="005602AD" w:rsidRDefault="005602AD" w:rsidP="00FE2010">
      <w:pPr>
        <w:jc w:val="both"/>
        <w:rPr>
          <w:rFonts w:ascii="Arial" w:hAnsi="Arial" w:cs="Arial"/>
          <w:b/>
          <w:sz w:val="20"/>
          <w:szCs w:val="20"/>
        </w:rPr>
      </w:pPr>
    </w:p>
    <w:p w14:paraId="0DBECA7A" w14:textId="77777777" w:rsidR="005602AD" w:rsidRDefault="005602AD" w:rsidP="00FE2010">
      <w:pPr>
        <w:jc w:val="both"/>
        <w:rPr>
          <w:rFonts w:ascii="Arial" w:hAnsi="Arial" w:cs="Arial"/>
          <w:b/>
          <w:sz w:val="20"/>
          <w:szCs w:val="20"/>
        </w:rPr>
      </w:pPr>
    </w:p>
    <w:p w14:paraId="6B6A516E" w14:textId="77777777" w:rsidR="005602AD" w:rsidRDefault="005602AD" w:rsidP="00FE2010">
      <w:pPr>
        <w:jc w:val="both"/>
        <w:rPr>
          <w:rFonts w:ascii="Arial" w:hAnsi="Arial" w:cs="Arial"/>
          <w:b/>
          <w:sz w:val="20"/>
          <w:szCs w:val="20"/>
        </w:rPr>
      </w:pPr>
    </w:p>
    <w:p w14:paraId="68C2E21E" w14:textId="77777777" w:rsidR="005602AD" w:rsidRDefault="005602AD" w:rsidP="00FE2010">
      <w:pPr>
        <w:jc w:val="both"/>
        <w:rPr>
          <w:rFonts w:ascii="Arial" w:hAnsi="Arial" w:cs="Arial"/>
          <w:b/>
          <w:sz w:val="20"/>
          <w:szCs w:val="20"/>
        </w:rPr>
      </w:pPr>
    </w:p>
    <w:p w14:paraId="17698E2A" w14:textId="77777777" w:rsidR="005602AD" w:rsidRDefault="005602AD" w:rsidP="00FE2010">
      <w:pPr>
        <w:jc w:val="both"/>
        <w:rPr>
          <w:rFonts w:ascii="Arial" w:hAnsi="Arial" w:cs="Arial"/>
          <w:b/>
          <w:sz w:val="20"/>
          <w:szCs w:val="20"/>
        </w:rPr>
      </w:pPr>
    </w:p>
    <w:p w14:paraId="477F9F00" w14:textId="77777777" w:rsidR="005602AD" w:rsidRDefault="005602AD" w:rsidP="00FE2010">
      <w:pPr>
        <w:jc w:val="both"/>
        <w:rPr>
          <w:rFonts w:ascii="Arial" w:hAnsi="Arial" w:cs="Arial"/>
          <w:b/>
          <w:sz w:val="20"/>
          <w:szCs w:val="20"/>
        </w:rPr>
      </w:pPr>
    </w:p>
    <w:p w14:paraId="06039041" w14:textId="77777777" w:rsidR="005602AD" w:rsidRDefault="005602AD" w:rsidP="00FE2010">
      <w:pPr>
        <w:jc w:val="both"/>
        <w:rPr>
          <w:rFonts w:ascii="Arial" w:hAnsi="Arial" w:cs="Arial"/>
          <w:b/>
          <w:sz w:val="20"/>
          <w:szCs w:val="20"/>
        </w:rPr>
      </w:pPr>
    </w:p>
    <w:p w14:paraId="51C1CB81" w14:textId="77777777" w:rsidR="005602AD" w:rsidRDefault="005602AD" w:rsidP="00FE2010">
      <w:pPr>
        <w:jc w:val="both"/>
        <w:rPr>
          <w:rFonts w:ascii="Arial" w:hAnsi="Arial" w:cs="Arial"/>
          <w:b/>
          <w:sz w:val="20"/>
          <w:szCs w:val="20"/>
        </w:rPr>
      </w:pPr>
    </w:p>
    <w:p w14:paraId="12A8EF0E" w14:textId="77777777" w:rsidR="005602AD" w:rsidRDefault="005602AD" w:rsidP="00FE2010">
      <w:pPr>
        <w:jc w:val="both"/>
        <w:rPr>
          <w:rFonts w:ascii="Arial" w:hAnsi="Arial" w:cs="Arial"/>
          <w:b/>
          <w:sz w:val="20"/>
          <w:szCs w:val="20"/>
        </w:rPr>
      </w:pPr>
    </w:p>
    <w:p w14:paraId="75E7A1BB" w14:textId="77777777" w:rsidR="005602AD" w:rsidRDefault="005602AD" w:rsidP="00FE2010">
      <w:pPr>
        <w:jc w:val="both"/>
        <w:rPr>
          <w:rFonts w:ascii="Arial" w:hAnsi="Arial" w:cs="Arial"/>
          <w:b/>
          <w:sz w:val="20"/>
          <w:szCs w:val="20"/>
        </w:rPr>
      </w:pPr>
    </w:p>
    <w:p w14:paraId="5234853C" w14:textId="77777777" w:rsidR="005602AD" w:rsidRDefault="005602AD" w:rsidP="00FE2010">
      <w:pPr>
        <w:jc w:val="both"/>
        <w:rPr>
          <w:rFonts w:ascii="Arial" w:hAnsi="Arial" w:cs="Arial"/>
          <w:b/>
          <w:sz w:val="20"/>
          <w:szCs w:val="20"/>
        </w:rPr>
      </w:pPr>
    </w:p>
    <w:p w14:paraId="43E823D7" w14:textId="77777777" w:rsidR="005602AD" w:rsidRDefault="005602AD" w:rsidP="00FE2010">
      <w:pPr>
        <w:jc w:val="both"/>
        <w:rPr>
          <w:rFonts w:ascii="Arial" w:hAnsi="Arial" w:cs="Arial"/>
          <w:b/>
          <w:sz w:val="20"/>
          <w:szCs w:val="20"/>
        </w:rPr>
      </w:pPr>
    </w:p>
    <w:p w14:paraId="3BB3CF2A" w14:textId="77777777" w:rsidR="005602AD" w:rsidRDefault="005602AD" w:rsidP="00FE2010">
      <w:pPr>
        <w:jc w:val="both"/>
        <w:rPr>
          <w:rFonts w:ascii="Arial" w:hAnsi="Arial" w:cs="Arial"/>
          <w:b/>
          <w:sz w:val="20"/>
          <w:szCs w:val="20"/>
        </w:rPr>
      </w:pPr>
    </w:p>
    <w:p w14:paraId="7C1F52D9" w14:textId="77777777" w:rsidR="005602AD" w:rsidRDefault="005602AD" w:rsidP="00FE2010">
      <w:pPr>
        <w:jc w:val="both"/>
        <w:rPr>
          <w:rFonts w:ascii="Arial" w:hAnsi="Arial" w:cs="Arial"/>
          <w:b/>
          <w:sz w:val="20"/>
          <w:szCs w:val="20"/>
        </w:rPr>
      </w:pPr>
    </w:p>
    <w:p w14:paraId="58BA51CE" w14:textId="77777777" w:rsidR="005602AD" w:rsidRDefault="005602AD" w:rsidP="00FE2010">
      <w:pPr>
        <w:jc w:val="both"/>
        <w:rPr>
          <w:rFonts w:ascii="Arial" w:hAnsi="Arial" w:cs="Arial"/>
          <w:b/>
          <w:sz w:val="20"/>
          <w:szCs w:val="20"/>
        </w:rPr>
      </w:pPr>
    </w:p>
    <w:p w14:paraId="7EE13927" w14:textId="77777777" w:rsidR="00E736E1" w:rsidRDefault="00E736E1" w:rsidP="00FE2010">
      <w:pPr>
        <w:jc w:val="both"/>
        <w:rPr>
          <w:rFonts w:ascii="Arial" w:hAnsi="Arial" w:cs="Arial"/>
          <w:b/>
          <w:sz w:val="20"/>
          <w:szCs w:val="20"/>
        </w:rPr>
      </w:pPr>
    </w:p>
    <w:p w14:paraId="215A8DE6" w14:textId="77777777" w:rsidR="00E736E1" w:rsidRDefault="00E736E1" w:rsidP="00FE2010">
      <w:pPr>
        <w:jc w:val="both"/>
        <w:rPr>
          <w:rFonts w:ascii="Arial" w:hAnsi="Arial" w:cs="Arial"/>
          <w:b/>
          <w:sz w:val="20"/>
          <w:szCs w:val="20"/>
        </w:rPr>
      </w:pPr>
    </w:p>
    <w:p w14:paraId="2A02666E" w14:textId="77777777" w:rsidR="00E736E1" w:rsidRDefault="00E736E1" w:rsidP="00FE2010">
      <w:pPr>
        <w:jc w:val="both"/>
        <w:rPr>
          <w:rFonts w:ascii="Arial" w:hAnsi="Arial" w:cs="Arial"/>
          <w:b/>
          <w:sz w:val="20"/>
          <w:szCs w:val="20"/>
        </w:rPr>
      </w:pPr>
    </w:p>
    <w:p w14:paraId="39205471" w14:textId="77777777" w:rsidR="00E736E1" w:rsidRDefault="00E736E1" w:rsidP="00FE2010">
      <w:pPr>
        <w:jc w:val="both"/>
        <w:rPr>
          <w:rFonts w:ascii="Arial" w:hAnsi="Arial" w:cs="Arial"/>
          <w:b/>
          <w:sz w:val="20"/>
          <w:szCs w:val="20"/>
        </w:rPr>
      </w:pPr>
    </w:p>
    <w:p w14:paraId="28543BA8" w14:textId="77777777" w:rsidR="00E736E1" w:rsidRDefault="00E736E1" w:rsidP="00FE2010">
      <w:pPr>
        <w:jc w:val="both"/>
        <w:rPr>
          <w:rFonts w:ascii="Arial" w:hAnsi="Arial" w:cs="Arial"/>
          <w:b/>
          <w:sz w:val="20"/>
          <w:szCs w:val="20"/>
        </w:rPr>
      </w:pPr>
    </w:p>
    <w:p w14:paraId="4281763F" w14:textId="77777777" w:rsidR="00E736E1" w:rsidRDefault="00E736E1" w:rsidP="00FE2010">
      <w:pPr>
        <w:jc w:val="both"/>
        <w:rPr>
          <w:rFonts w:ascii="Arial" w:hAnsi="Arial" w:cs="Arial"/>
          <w:b/>
          <w:sz w:val="20"/>
          <w:szCs w:val="20"/>
        </w:rPr>
      </w:pPr>
    </w:p>
    <w:p w14:paraId="7BA21D09" w14:textId="77777777" w:rsidR="00E736E1" w:rsidRDefault="00E736E1" w:rsidP="00FE2010">
      <w:pPr>
        <w:jc w:val="both"/>
        <w:rPr>
          <w:rFonts w:ascii="Arial" w:hAnsi="Arial" w:cs="Arial"/>
          <w:b/>
          <w:sz w:val="20"/>
          <w:szCs w:val="20"/>
        </w:rPr>
      </w:pPr>
    </w:p>
    <w:p w14:paraId="1540CD6C" w14:textId="77777777" w:rsidR="00E736E1" w:rsidRDefault="00E736E1" w:rsidP="00FE2010">
      <w:pPr>
        <w:jc w:val="both"/>
        <w:rPr>
          <w:rFonts w:ascii="Arial" w:hAnsi="Arial" w:cs="Arial"/>
          <w:b/>
          <w:sz w:val="20"/>
          <w:szCs w:val="20"/>
        </w:rPr>
      </w:pPr>
    </w:p>
    <w:p w14:paraId="7215521E" w14:textId="77777777" w:rsidR="00E736E1" w:rsidRDefault="00E736E1" w:rsidP="00FE2010">
      <w:pPr>
        <w:jc w:val="both"/>
        <w:rPr>
          <w:rFonts w:ascii="Arial" w:hAnsi="Arial" w:cs="Arial"/>
          <w:b/>
          <w:sz w:val="20"/>
          <w:szCs w:val="20"/>
        </w:rPr>
      </w:pPr>
    </w:p>
    <w:p w14:paraId="36FC3758" w14:textId="77777777" w:rsidR="00E736E1" w:rsidRDefault="00E736E1" w:rsidP="00FE2010">
      <w:pPr>
        <w:jc w:val="both"/>
        <w:rPr>
          <w:rFonts w:ascii="Arial" w:hAnsi="Arial" w:cs="Arial"/>
          <w:b/>
          <w:sz w:val="20"/>
          <w:szCs w:val="20"/>
        </w:rPr>
      </w:pPr>
    </w:p>
    <w:p w14:paraId="04E3FAEC" w14:textId="77777777" w:rsidR="00E736E1" w:rsidRDefault="00E736E1" w:rsidP="00FE2010">
      <w:pPr>
        <w:jc w:val="both"/>
        <w:rPr>
          <w:rFonts w:ascii="Arial" w:hAnsi="Arial" w:cs="Arial"/>
          <w:b/>
          <w:sz w:val="20"/>
          <w:szCs w:val="20"/>
        </w:rPr>
      </w:pPr>
    </w:p>
    <w:p w14:paraId="391DDBF1" w14:textId="77777777" w:rsidR="00E736E1" w:rsidRPr="00FA4775" w:rsidRDefault="00E736E1" w:rsidP="00FE2010">
      <w:pPr>
        <w:jc w:val="both"/>
        <w:rPr>
          <w:rFonts w:ascii="Arial" w:hAnsi="Arial" w:cs="Arial"/>
          <w:b/>
          <w:sz w:val="20"/>
          <w:szCs w:val="20"/>
        </w:rPr>
      </w:pPr>
    </w:p>
    <w:p w14:paraId="498B8CD5" w14:textId="77777777" w:rsidR="006A4C06" w:rsidRPr="00063E4B" w:rsidRDefault="00AE614F" w:rsidP="00063E4B">
      <w:pPr>
        <w:pStyle w:val="1MH"/>
        <w:spacing w:after="240"/>
        <w:rPr>
          <w:rFonts w:ascii="Arial" w:hAnsi="Arial"/>
          <w:lang w:val="sl-SI"/>
        </w:rPr>
      </w:pPr>
      <w:r>
        <w:rPr>
          <w:rFonts w:ascii="Arial" w:hAnsi="Arial"/>
          <w:lang w:val="sl-SI"/>
        </w:rPr>
        <w:br w:type="page"/>
      </w:r>
      <w:bookmarkStart w:id="58" w:name="_Toc127519417"/>
      <w:r w:rsidR="00063E4B" w:rsidRPr="00063E4B">
        <w:rPr>
          <w:rFonts w:ascii="Arial" w:hAnsi="Arial"/>
          <w:lang w:val="sl-SI"/>
        </w:rPr>
        <w:lastRenderedPageBreak/>
        <w:t>B.</w:t>
      </w:r>
      <w:r w:rsidR="00063E4B" w:rsidRPr="00063E4B">
        <w:rPr>
          <w:rFonts w:ascii="Arial" w:hAnsi="Arial"/>
          <w:lang w:val="sl-SI"/>
        </w:rPr>
        <w:tab/>
        <w:t>PODATKI O PONUDNIKU / PODIZVAJALCIH / VSEH GOSPODARSKIH SUBJEKTIH SKUPNE PONUDBE</w:t>
      </w:r>
      <w:bookmarkEnd w:id="58"/>
    </w:p>
    <w:p w14:paraId="46E44B98" w14:textId="77777777" w:rsidR="000A363C" w:rsidRDefault="000A363C" w:rsidP="000A363C">
      <w:pPr>
        <w:jc w:val="both"/>
        <w:rPr>
          <w:rFonts w:ascii="Arial" w:hAnsi="Arial" w:cs="Arial"/>
          <w:sz w:val="20"/>
          <w:szCs w:val="20"/>
          <w:lang w:eastAsia="sl-SI"/>
        </w:rPr>
      </w:pPr>
      <w:r w:rsidRPr="002F2735">
        <w:rPr>
          <w:rFonts w:ascii="Arial" w:hAnsi="Arial" w:cs="Arial"/>
          <w:sz w:val="20"/>
          <w:szCs w:val="20"/>
          <w:lang w:eastAsia="sl-SI"/>
        </w:rPr>
        <w:t>Na podlagi objave na Portalu javnih naročil</w:t>
      </w:r>
      <w:r>
        <w:rPr>
          <w:rFonts w:ascii="Arial" w:hAnsi="Arial" w:cs="Arial"/>
          <w:sz w:val="20"/>
          <w:szCs w:val="20"/>
          <w:lang w:eastAsia="sl-SI"/>
        </w:rPr>
        <w:t xml:space="preserve"> in v Uradnem listu Evropske unije</w:t>
      </w:r>
      <w:r w:rsidRPr="002F2735">
        <w:rPr>
          <w:rFonts w:ascii="Arial" w:hAnsi="Arial" w:cs="Arial"/>
          <w:sz w:val="20"/>
          <w:szCs w:val="20"/>
          <w:lang w:eastAsia="sl-SI"/>
        </w:rPr>
        <w:t xml:space="preserve"> in dokumentacije v zvezi z oddajo javnega naročila dajemo ponudbo za</w:t>
      </w:r>
      <w:r>
        <w:rPr>
          <w:rFonts w:ascii="Arial" w:hAnsi="Arial" w:cs="Arial"/>
          <w:sz w:val="20"/>
          <w:szCs w:val="20"/>
          <w:lang w:eastAsia="sl-SI"/>
        </w:rPr>
        <w:t>:</w:t>
      </w:r>
    </w:p>
    <w:p w14:paraId="5ADC77FC" w14:textId="77777777" w:rsidR="006A4C06" w:rsidRPr="00732D60" w:rsidRDefault="006A4C06" w:rsidP="006A4C06">
      <w:pPr>
        <w:rPr>
          <w:rFonts w:ascii="Arial" w:hAnsi="Arial" w:cs="Arial"/>
          <w:sz w:val="20"/>
          <w:szCs w:val="20"/>
          <w:lang w:eastAsia="sl-SI"/>
        </w:rPr>
      </w:pPr>
    </w:p>
    <w:p w14:paraId="56F3ECFD" w14:textId="3E2BF75A" w:rsidR="006A4C06" w:rsidRDefault="0031469A" w:rsidP="006A4C06">
      <w:pPr>
        <w:spacing w:line="276" w:lineRule="auto"/>
        <w:jc w:val="center"/>
        <w:rPr>
          <w:rFonts w:ascii="Arial" w:hAnsi="Arial" w:cs="Arial"/>
          <w:b/>
          <w:sz w:val="20"/>
          <w:szCs w:val="20"/>
        </w:rPr>
      </w:pPr>
      <w:r>
        <w:rPr>
          <w:rFonts w:ascii="Arial" w:hAnsi="Arial" w:cs="Arial"/>
          <w:b/>
          <w:sz w:val="20"/>
          <w:szCs w:val="20"/>
        </w:rPr>
        <w:t xml:space="preserve">DOBAVO </w:t>
      </w:r>
      <w:r w:rsidR="00625380">
        <w:rPr>
          <w:rFonts w:ascii="Arial" w:hAnsi="Arial" w:cs="Arial"/>
          <w:b/>
          <w:sz w:val="20"/>
          <w:szCs w:val="20"/>
        </w:rPr>
        <w:t>KABLOV, KONEKTORJEV IN SVETILK ZA NOVO VOZNO STEZO TWY J IN OBNOVO ENEGA ODSEKA VOZNE STEZE TWY A</w:t>
      </w:r>
    </w:p>
    <w:p w14:paraId="66D79C12" w14:textId="77777777" w:rsidR="006A4C06" w:rsidRPr="00901AD7" w:rsidRDefault="006A4C06" w:rsidP="006A4C06">
      <w:pPr>
        <w:spacing w:line="276" w:lineRule="auto"/>
        <w:jc w:val="center"/>
        <w:rPr>
          <w:rFonts w:ascii="Arial" w:hAnsi="Arial" w:cs="Arial"/>
          <w:b/>
          <w:sz w:val="20"/>
          <w:szCs w:val="20"/>
        </w:rPr>
      </w:pPr>
    </w:p>
    <w:p w14:paraId="788B4989" w14:textId="37BD0BD7" w:rsidR="006A4C06" w:rsidRPr="00E72A3F" w:rsidRDefault="006A4C06" w:rsidP="006A4C06">
      <w:pPr>
        <w:spacing w:line="276" w:lineRule="auto"/>
        <w:jc w:val="center"/>
        <w:rPr>
          <w:rFonts w:ascii="Arial" w:hAnsi="Arial" w:cs="Arial"/>
          <w:sz w:val="20"/>
          <w:szCs w:val="20"/>
        </w:rPr>
      </w:pPr>
      <w:r w:rsidRPr="00E72A3F">
        <w:rPr>
          <w:rFonts w:ascii="Arial" w:hAnsi="Arial" w:cs="Arial"/>
          <w:sz w:val="20"/>
          <w:szCs w:val="20"/>
        </w:rPr>
        <w:t xml:space="preserve">z oznako </w:t>
      </w:r>
      <w:r w:rsidR="000A0F36">
        <w:rPr>
          <w:rFonts w:ascii="Arial" w:hAnsi="Arial" w:cs="Arial"/>
          <w:b/>
          <w:i/>
          <w:sz w:val="20"/>
          <w:szCs w:val="20"/>
        </w:rPr>
        <w:t>JN-2023-B2-CIME/2/MF</w:t>
      </w:r>
      <w:r w:rsidRPr="00E72A3F">
        <w:rPr>
          <w:rFonts w:ascii="Arial" w:hAnsi="Arial" w:cs="Arial"/>
          <w:sz w:val="20"/>
          <w:szCs w:val="20"/>
        </w:rPr>
        <w:t>, in sicer</w:t>
      </w:r>
    </w:p>
    <w:p w14:paraId="1290F54C" w14:textId="77777777" w:rsidR="006A4C06" w:rsidRPr="00E72A3F" w:rsidRDefault="006A4C06" w:rsidP="006A4C06">
      <w:pPr>
        <w:spacing w:line="276" w:lineRule="auto"/>
        <w:rPr>
          <w:rFonts w:ascii="Arial" w:hAnsi="Arial" w:cs="Arial"/>
          <w:sz w:val="20"/>
          <w:szCs w:val="20"/>
          <w:highlight w:val="yellow"/>
        </w:rPr>
      </w:pPr>
    </w:p>
    <w:p w14:paraId="5E1F2712" w14:textId="77777777" w:rsidR="006A4C06" w:rsidRPr="00E72A3F" w:rsidRDefault="006A4C06" w:rsidP="006A4C06">
      <w:pPr>
        <w:spacing w:line="276" w:lineRule="auto"/>
        <w:rPr>
          <w:rFonts w:ascii="Arial" w:hAnsi="Arial" w:cs="Arial"/>
          <w:sz w:val="20"/>
          <w:szCs w:val="20"/>
        </w:rPr>
      </w:pPr>
      <w:r w:rsidRPr="00E72A3F">
        <w:rPr>
          <w:rFonts w:ascii="Arial" w:hAnsi="Arial" w:cs="Arial"/>
          <w:sz w:val="20"/>
          <w:szCs w:val="20"/>
        </w:rPr>
        <w:t>(se označi z X):</w:t>
      </w:r>
    </w:p>
    <w:p w14:paraId="6C2ABBCC" w14:textId="77777777" w:rsidR="006A4C06" w:rsidRPr="00E72A3F" w:rsidRDefault="006A4C06" w:rsidP="006A4C06">
      <w:pPr>
        <w:spacing w:line="276" w:lineRule="auto"/>
        <w:rPr>
          <w:rFonts w:ascii="Arial" w:hAnsi="Arial" w:cs="Arial"/>
          <w:sz w:val="20"/>
          <w:szCs w:val="20"/>
        </w:rPr>
      </w:pPr>
      <w:r w:rsidRPr="00244E3D">
        <w:rPr>
          <w:rFonts w:ascii="MS Gothic" w:eastAsia="MS Gothic" w:hAnsi="MS Gothic" w:cs="MS Gothic" w:hint="eastAsia"/>
          <w:sz w:val="20"/>
          <w:szCs w:val="20"/>
        </w:rPr>
        <w:t>☐</w:t>
      </w:r>
      <w:r w:rsidRPr="00E72A3F">
        <w:rPr>
          <w:rFonts w:ascii="Arial" w:hAnsi="Arial" w:cs="Arial"/>
          <w:sz w:val="20"/>
          <w:szCs w:val="20"/>
        </w:rPr>
        <w:t xml:space="preserve"> Samostojno</w:t>
      </w:r>
    </w:p>
    <w:p w14:paraId="3E736E48" w14:textId="77777777" w:rsidR="006A4C06" w:rsidRPr="00E72A3F" w:rsidRDefault="006A4C06" w:rsidP="006A4C06">
      <w:pPr>
        <w:spacing w:line="276" w:lineRule="auto"/>
        <w:rPr>
          <w:rFonts w:ascii="Arial" w:hAnsi="Arial" w:cs="Arial"/>
          <w:sz w:val="20"/>
          <w:szCs w:val="20"/>
        </w:rPr>
      </w:pPr>
      <w:r w:rsidRPr="00244E3D">
        <w:rPr>
          <w:rFonts w:ascii="MS Gothic" w:eastAsia="MS Gothic" w:hAnsi="MS Gothic" w:cs="MS Gothic" w:hint="eastAsia"/>
          <w:sz w:val="20"/>
          <w:szCs w:val="20"/>
        </w:rPr>
        <w:t>☐</w:t>
      </w:r>
      <w:r w:rsidRPr="00E72A3F">
        <w:rPr>
          <w:rFonts w:ascii="Arial" w:hAnsi="Arial" w:cs="Arial"/>
          <w:sz w:val="20"/>
          <w:szCs w:val="20"/>
        </w:rPr>
        <w:t xml:space="preserve"> Skupno ponudbo</w:t>
      </w:r>
    </w:p>
    <w:p w14:paraId="6D5A8CA8" w14:textId="77777777" w:rsidR="006A4C06" w:rsidRPr="00E72A3F" w:rsidRDefault="006A4C06" w:rsidP="006A4C06">
      <w:pPr>
        <w:spacing w:line="276" w:lineRule="auto"/>
        <w:rPr>
          <w:rFonts w:ascii="Arial" w:hAnsi="Arial" w:cs="Arial"/>
          <w:sz w:val="20"/>
          <w:szCs w:val="20"/>
        </w:rPr>
      </w:pPr>
      <w:r w:rsidRPr="00AE614F">
        <w:rPr>
          <w:rFonts w:ascii="MS Gothic" w:eastAsia="MS Gothic" w:hAnsi="MS Gothic" w:cs="MS Gothic" w:hint="eastAsia"/>
          <w:sz w:val="20"/>
          <w:szCs w:val="20"/>
        </w:rPr>
        <w:t>☐</w:t>
      </w:r>
      <w:r w:rsidRPr="00E72A3F">
        <w:rPr>
          <w:rFonts w:ascii="Arial" w:hAnsi="Arial" w:cs="Arial"/>
          <w:sz w:val="20"/>
          <w:szCs w:val="20"/>
        </w:rPr>
        <w:t xml:space="preserve"> S podizvajalci</w:t>
      </w:r>
    </w:p>
    <w:p w14:paraId="45D2F454" w14:textId="77777777" w:rsidR="006A4C06" w:rsidRPr="00E72A3F" w:rsidRDefault="006A4C06" w:rsidP="006A4C06">
      <w:pPr>
        <w:spacing w:line="276" w:lineRule="auto"/>
        <w:rPr>
          <w:rFonts w:ascii="Arial" w:hAnsi="Arial" w:cs="Arial"/>
          <w:sz w:val="20"/>
          <w:szCs w:val="20"/>
        </w:rPr>
      </w:pPr>
    </w:p>
    <w:p w14:paraId="48F4188D" w14:textId="77777777" w:rsidR="006A4C06" w:rsidRDefault="006A4C06" w:rsidP="006A4C06">
      <w:pPr>
        <w:pStyle w:val="2MH"/>
        <w:rPr>
          <w:rFonts w:ascii="Arial" w:hAnsi="Arial" w:cs="Arial"/>
          <w:sz w:val="24"/>
          <w:szCs w:val="24"/>
        </w:rPr>
      </w:pPr>
    </w:p>
    <w:p w14:paraId="575EB17D" w14:textId="77777777" w:rsidR="00FC538C" w:rsidRPr="00FC538C" w:rsidRDefault="00FC538C" w:rsidP="00FC538C">
      <w:pPr>
        <w:pStyle w:val="2MH"/>
        <w:rPr>
          <w:rFonts w:ascii="Arial" w:hAnsi="Arial" w:cs="Arial"/>
          <w:sz w:val="24"/>
          <w:szCs w:val="24"/>
        </w:rPr>
      </w:pPr>
      <w:bookmarkStart w:id="59" w:name="_Toc127519418"/>
      <w:r w:rsidRPr="00FC538C">
        <w:rPr>
          <w:rFonts w:ascii="Arial" w:hAnsi="Arial" w:cs="Arial"/>
          <w:sz w:val="24"/>
          <w:szCs w:val="24"/>
        </w:rPr>
        <w:t>B.00</w:t>
      </w:r>
      <w:r w:rsidRPr="00FC538C">
        <w:rPr>
          <w:rFonts w:ascii="Arial" w:hAnsi="Arial" w:cs="Arial"/>
          <w:sz w:val="24"/>
          <w:szCs w:val="24"/>
        </w:rPr>
        <w:tab/>
        <w:t>PODATKI O PONUDNIKU</w:t>
      </w:r>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6"/>
      </w:tblGrid>
      <w:tr w:rsidR="006A4C06" w:rsidRPr="00E72A3F" w14:paraId="17D8A6A8"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6CBE133"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Popolna firma ponudnika</w:t>
            </w:r>
            <w:r>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68B44BC" w14:textId="77777777" w:rsidR="006A4C06" w:rsidRPr="00E72A3F" w:rsidRDefault="006A4C06" w:rsidP="009B1DD2">
            <w:pPr>
              <w:keepNext/>
              <w:spacing w:line="260" w:lineRule="atLeast"/>
              <w:rPr>
                <w:rFonts w:ascii="Arial" w:hAnsi="Arial" w:cs="Arial"/>
                <w:sz w:val="20"/>
                <w:szCs w:val="20"/>
              </w:rPr>
            </w:pPr>
          </w:p>
        </w:tc>
      </w:tr>
      <w:tr w:rsidR="006A4C06" w:rsidRPr="00E72A3F" w14:paraId="542BC1A3"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D7E4402"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Skrajšana firma ponudnika</w:t>
            </w:r>
            <w:r>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003FDC9" w14:textId="77777777" w:rsidR="006A4C06" w:rsidRPr="00E72A3F" w:rsidRDefault="006A4C06" w:rsidP="009B1DD2">
            <w:pPr>
              <w:keepNext/>
              <w:spacing w:line="260" w:lineRule="atLeast"/>
              <w:rPr>
                <w:rFonts w:ascii="Arial" w:hAnsi="Arial" w:cs="Arial"/>
                <w:sz w:val="20"/>
                <w:szCs w:val="20"/>
              </w:rPr>
            </w:pPr>
          </w:p>
        </w:tc>
      </w:tr>
      <w:tr w:rsidR="006A4C06" w:rsidRPr="00E72A3F" w14:paraId="31A1CDB5"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DB07E35"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Naslov/sedež ponudnika</w:t>
            </w:r>
            <w:r>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6E6719F" w14:textId="77777777" w:rsidR="006A4C06" w:rsidRPr="00E72A3F" w:rsidRDefault="006A4C06" w:rsidP="009B1DD2">
            <w:pPr>
              <w:keepNext/>
              <w:spacing w:line="260" w:lineRule="atLeast"/>
              <w:rPr>
                <w:rFonts w:ascii="Arial" w:hAnsi="Arial" w:cs="Arial"/>
                <w:sz w:val="20"/>
                <w:szCs w:val="20"/>
              </w:rPr>
            </w:pPr>
          </w:p>
        </w:tc>
      </w:tr>
      <w:tr w:rsidR="006A4C06" w:rsidRPr="00E72A3F" w14:paraId="7610144F"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75D76A4"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Matična številka</w:t>
            </w:r>
            <w:r>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79D3BE8" w14:textId="77777777" w:rsidR="006A4C06" w:rsidRPr="00E72A3F" w:rsidRDefault="006A4C06" w:rsidP="009B1DD2">
            <w:pPr>
              <w:keepNext/>
              <w:spacing w:line="260" w:lineRule="atLeast"/>
              <w:rPr>
                <w:rFonts w:ascii="Arial" w:hAnsi="Arial" w:cs="Arial"/>
                <w:sz w:val="20"/>
                <w:szCs w:val="20"/>
              </w:rPr>
            </w:pPr>
          </w:p>
        </w:tc>
      </w:tr>
      <w:tr w:rsidR="006A4C06" w:rsidRPr="00E72A3F" w14:paraId="2FEE886A"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1E82384"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Identifikacijska številka za DDV</w:t>
            </w:r>
            <w:r>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1A772DF" w14:textId="77777777" w:rsidR="006A4C06" w:rsidRPr="00E72A3F" w:rsidRDefault="006A4C06" w:rsidP="009B1DD2">
            <w:pPr>
              <w:keepNext/>
              <w:spacing w:line="260" w:lineRule="atLeast"/>
              <w:rPr>
                <w:rFonts w:ascii="Arial" w:hAnsi="Arial" w:cs="Arial"/>
                <w:sz w:val="20"/>
                <w:szCs w:val="20"/>
              </w:rPr>
            </w:pPr>
          </w:p>
        </w:tc>
      </w:tr>
      <w:tr w:rsidR="006A4C06" w:rsidRPr="00E72A3F" w14:paraId="3A7B3075"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CF41535"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Številka transakcijskega računa</w:t>
            </w:r>
          </w:p>
          <w:p w14:paraId="6ADE9620"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(navedba vseh TRR in bank, pri katerih je TRR odprt)</w:t>
            </w:r>
            <w:r>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8323DD6" w14:textId="77777777" w:rsidR="006A4C06" w:rsidRPr="00E72A3F" w:rsidRDefault="006A4C06" w:rsidP="009B1DD2">
            <w:pPr>
              <w:keepNext/>
              <w:spacing w:line="260" w:lineRule="atLeast"/>
              <w:rPr>
                <w:rFonts w:ascii="Arial" w:hAnsi="Arial" w:cs="Arial"/>
                <w:sz w:val="20"/>
                <w:szCs w:val="20"/>
              </w:rPr>
            </w:pPr>
          </w:p>
        </w:tc>
      </w:tr>
      <w:tr w:rsidR="006A4C06" w:rsidRPr="00E72A3F" w14:paraId="4EA2FFD4"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22FEB9C5"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Zakoniti zastopniki ponudnika z navedbami omejitev (ime in priimek, navedbe omejitev)</w:t>
            </w:r>
            <w:r>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21297610" w14:textId="77777777" w:rsidR="006A4C06" w:rsidRPr="00E72A3F" w:rsidRDefault="006A4C06" w:rsidP="009B1DD2">
            <w:pPr>
              <w:keepNext/>
              <w:spacing w:line="260" w:lineRule="atLeast"/>
              <w:rPr>
                <w:rFonts w:ascii="Arial" w:hAnsi="Arial" w:cs="Arial"/>
                <w:sz w:val="20"/>
                <w:szCs w:val="20"/>
              </w:rPr>
            </w:pPr>
          </w:p>
        </w:tc>
      </w:tr>
      <w:tr w:rsidR="006A4C06" w:rsidRPr="00E72A3F" w14:paraId="78785827"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5E3D54CF"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Kontaktna oseba ponudnika</w:t>
            </w:r>
            <w:r>
              <w:rPr>
                <w:rFonts w:ascii="Arial" w:hAnsi="Arial" w:cs="Arial"/>
                <w:sz w:val="20"/>
                <w:szCs w:val="20"/>
              </w:rPr>
              <w:t>:</w:t>
            </w:r>
          </w:p>
          <w:p w14:paraId="71EB7F82"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Ime in priimek</w:t>
            </w:r>
            <w:r>
              <w:rPr>
                <w:rFonts w:ascii="Arial" w:hAnsi="Arial" w:cs="Arial"/>
                <w:sz w:val="20"/>
                <w:szCs w:val="20"/>
              </w:rPr>
              <w:t>:</w:t>
            </w:r>
          </w:p>
          <w:p w14:paraId="72879728"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Telefonska številka</w:t>
            </w:r>
            <w:r>
              <w:rPr>
                <w:rFonts w:ascii="Arial" w:hAnsi="Arial" w:cs="Arial"/>
                <w:sz w:val="20"/>
                <w:szCs w:val="20"/>
              </w:rPr>
              <w:t>:</w:t>
            </w:r>
          </w:p>
          <w:p w14:paraId="56BEE054"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Telefaks številka</w:t>
            </w:r>
            <w:r>
              <w:rPr>
                <w:rFonts w:ascii="Arial" w:hAnsi="Arial" w:cs="Arial"/>
                <w:sz w:val="20"/>
                <w:szCs w:val="20"/>
              </w:rPr>
              <w:t>:</w:t>
            </w:r>
          </w:p>
          <w:p w14:paraId="73B0C7A9" w14:textId="77777777" w:rsidR="006A4C06" w:rsidRPr="00E72A3F" w:rsidRDefault="006A4C06" w:rsidP="009B1DD2">
            <w:pPr>
              <w:keepNext/>
              <w:spacing w:line="260" w:lineRule="atLeast"/>
              <w:rPr>
                <w:rFonts w:ascii="Arial" w:hAnsi="Arial" w:cs="Arial"/>
                <w:sz w:val="20"/>
                <w:szCs w:val="20"/>
              </w:rPr>
            </w:pPr>
            <w:r w:rsidRPr="00E72A3F">
              <w:rPr>
                <w:rFonts w:ascii="Arial" w:hAnsi="Arial" w:cs="Arial"/>
                <w:sz w:val="20"/>
                <w:szCs w:val="20"/>
              </w:rPr>
              <w:t>E-pošta</w:t>
            </w:r>
            <w:r>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5FE893BB" w14:textId="77777777" w:rsidR="006A4C06" w:rsidRPr="00E72A3F" w:rsidRDefault="006A4C06" w:rsidP="009B1DD2">
            <w:pPr>
              <w:keepNext/>
              <w:spacing w:line="260" w:lineRule="atLeast"/>
              <w:rPr>
                <w:rFonts w:ascii="Arial" w:hAnsi="Arial" w:cs="Arial"/>
                <w:sz w:val="20"/>
                <w:szCs w:val="20"/>
              </w:rPr>
            </w:pPr>
          </w:p>
        </w:tc>
      </w:tr>
    </w:tbl>
    <w:p w14:paraId="3BDACD99" w14:textId="77777777" w:rsidR="006A4C06" w:rsidRPr="00E72A3F" w:rsidRDefault="006A4C06" w:rsidP="006A4C06">
      <w:pPr>
        <w:spacing w:line="276" w:lineRule="auto"/>
        <w:rPr>
          <w:rFonts w:ascii="Arial" w:hAnsi="Arial" w:cs="Arial"/>
          <w:b/>
          <w:sz w:val="20"/>
          <w:szCs w:val="20"/>
        </w:rPr>
      </w:pPr>
    </w:p>
    <w:p w14:paraId="540E431E" w14:textId="77777777" w:rsidR="006A4C06" w:rsidRPr="00E72A3F" w:rsidRDefault="006A4C06" w:rsidP="006A4C06">
      <w:pPr>
        <w:spacing w:line="276" w:lineRule="auto"/>
        <w:rPr>
          <w:rFonts w:ascii="Arial" w:hAnsi="Arial" w:cs="Arial"/>
          <w:b/>
          <w:sz w:val="20"/>
          <w:szCs w:val="20"/>
        </w:rPr>
      </w:pPr>
    </w:p>
    <w:p w14:paraId="4231BC40" w14:textId="77777777" w:rsidR="006A4C06" w:rsidRDefault="006A4C06" w:rsidP="006A4C06">
      <w:pPr>
        <w:pStyle w:val="2MH"/>
        <w:rPr>
          <w:rFonts w:ascii="Arial" w:hAnsi="Arial" w:cs="Arial"/>
          <w:b w:val="0"/>
          <w:bCs/>
          <w:caps w:val="0"/>
          <w:sz w:val="20"/>
          <w:szCs w:val="20"/>
        </w:rPr>
      </w:pPr>
    </w:p>
    <w:p w14:paraId="090FC1BD" w14:textId="77777777" w:rsidR="001A4503" w:rsidRDefault="001A4503" w:rsidP="001A4503">
      <w:pPr>
        <w:rPr>
          <w:lang w:eastAsia="sl-SI"/>
        </w:rPr>
      </w:pPr>
    </w:p>
    <w:p w14:paraId="3C882502" w14:textId="77777777" w:rsidR="001A4503" w:rsidRDefault="001A4503" w:rsidP="001A4503">
      <w:pPr>
        <w:rPr>
          <w:lang w:eastAsia="sl-SI"/>
        </w:rPr>
      </w:pPr>
    </w:p>
    <w:p w14:paraId="4E00A427" w14:textId="77777777" w:rsidR="001A4503" w:rsidRDefault="001A4503" w:rsidP="001A4503">
      <w:pPr>
        <w:rPr>
          <w:lang w:eastAsia="sl-SI"/>
        </w:rPr>
      </w:pPr>
    </w:p>
    <w:p w14:paraId="09A651A0" w14:textId="77777777" w:rsidR="001A4503" w:rsidRDefault="001A4503" w:rsidP="001A4503">
      <w:pPr>
        <w:rPr>
          <w:lang w:eastAsia="sl-SI"/>
        </w:rPr>
      </w:pPr>
    </w:p>
    <w:p w14:paraId="4C96185A" w14:textId="15BBB8B3" w:rsidR="001A4503" w:rsidRDefault="001A4503" w:rsidP="001A4503">
      <w:pPr>
        <w:rPr>
          <w:lang w:eastAsia="sl-SI"/>
        </w:rPr>
      </w:pPr>
    </w:p>
    <w:p w14:paraId="5DA95762" w14:textId="77777777" w:rsidR="00372A11" w:rsidRDefault="00372A11" w:rsidP="001A4503">
      <w:pPr>
        <w:rPr>
          <w:lang w:eastAsia="sl-SI"/>
        </w:rPr>
      </w:pPr>
    </w:p>
    <w:p w14:paraId="328BD662" w14:textId="2C32CC1D" w:rsidR="00AE614F" w:rsidRDefault="00AE614F" w:rsidP="001A4503">
      <w:pPr>
        <w:pStyle w:val="2MH"/>
        <w:spacing w:after="240"/>
        <w:rPr>
          <w:b w:val="0"/>
          <w:caps w:val="0"/>
          <w:sz w:val="24"/>
          <w:szCs w:val="24"/>
        </w:rPr>
      </w:pPr>
    </w:p>
    <w:p w14:paraId="33CD2E62" w14:textId="40E84510" w:rsidR="00372A11" w:rsidRDefault="00372A11" w:rsidP="00372A11">
      <w:pPr>
        <w:rPr>
          <w:lang w:eastAsia="sl-SI"/>
        </w:rPr>
      </w:pPr>
    </w:p>
    <w:p w14:paraId="41F92B05" w14:textId="77777777" w:rsidR="00372A11" w:rsidRPr="00372A11" w:rsidRDefault="00372A11" w:rsidP="00372A11">
      <w:pPr>
        <w:rPr>
          <w:lang w:eastAsia="sl-SI"/>
        </w:rPr>
      </w:pPr>
    </w:p>
    <w:p w14:paraId="39AC3CA7" w14:textId="77777777" w:rsidR="006A4C06" w:rsidRDefault="00FA4886" w:rsidP="001A4503">
      <w:pPr>
        <w:pStyle w:val="2MH"/>
        <w:spacing w:after="240"/>
        <w:rPr>
          <w:rFonts w:ascii="Arial" w:hAnsi="Arial" w:cs="Arial"/>
          <w:sz w:val="24"/>
          <w:szCs w:val="24"/>
        </w:rPr>
      </w:pPr>
      <w:bookmarkStart w:id="60" w:name="_Toc127519419"/>
      <w:r w:rsidRPr="00FA4886">
        <w:rPr>
          <w:rFonts w:ascii="Arial" w:hAnsi="Arial" w:cs="Arial"/>
          <w:sz w:val="24"/>
          <w:szCs w:val="24"/>
        </w:rPr>
        <w:lastRenderedPageBreak/>
        <w:t>B.01</w:t>
      </w:r>
      <w:r w:rsidRPr="00FA4886">
        <w:rPr>
          <w:rFonts w:ascii="Arial" w:hAnsi="Arial" w:cs="Arial"/>
          <w:sz w:val="24"/>
          <w:szCs w:val="24"/>
        </w:rPr>
        <w:tab/>
        <w:t>SKUPNA PONUDBA</w:t>
      </w:r>
      <w:bookmarkEnd w:id="60"/>
    </w:p>
    <w:p w14:paraId="1F9F9E59" w14:textId="77777777" w:rsidR="00FA4886" w:rsidRPr="00FA4886" w:rsidRDefault="00FA4886" w:rsidP="00FA4886">
      <w:pPr>
        <w:rPr>
          <w:lang w:eastAsia="sl-SI"/>
        </w:rPr>
      </w:pPr>
    </w:p>
    <w:p w14:paraId="498A8157" w14:textId="77777777" w:rsidR="006A4C06" w:rsidRDefault="006A4C06" w:rsidP="006A4C06">
      <w:pPr>
        <w:spacing w:line="276" w:lineRule="auto"/>
        <w:jc w:val="both"/>
        <w:rPr>
          <w:rFonts w:ascii="Arial" w:hAnsi="Arial" w:cs="Arial"/>
          <w:sz w:val="20"/>
          <w:szCs w:val="20"/>
        </w:rPr>
      </w:pPr>
      <w:r w:rsidRPr="00E72A3F">
        <w:rPr>
          <w:rFonts w:ascii="Arial" w:hAnsi="Arial" w:cs="Arial"/>
          <w:sz w:val="20"/>
          <w:szCs w:val="20"/>
        </w:rPr>
        <w:t xml:space="preserve">Pri javnem naročilu: </w:t>
      </w:r>
    </w:p>
    <w:p w14:paraId="6190CB9B" w14:textId="77777777" w:rsidR="006A4C06" w:rsidRDefault="006A4C06" w:rsidP="006A4C06">
      <w:pPr>
        <w:spacing w:line="276" w:lineRule="auto"/>
        <w:jc w:val="both"/>
        <w:rPr>
          <w:rFonts w:ascii="Arial" w:hAnsi="Arial" w:cs="Arial"/>
          <w:sz w:val="20"/>
          <w:szCs w:val="20"/>
        </w:rPr>
      </w:pPr>
    </w:p>
    <w:p w14:paraId="0ADFF3D2" w14:textId="6A7C1045" w:rsidR="006A4C06" w:rsidRDefault="000A0F36" w:rsidP="006A4C06">
      <w:pPr>
        <w:spacing w:line="276" w:lineRule="auto"/>
        <w:jc w:val="center"/>
        <w:rPr>
          <w:rFonts w:ascii="Arial" w:hAnsi="Arial" w:cs="Arial"/>
          <w:b/>
          <w:sz w:val="20"/>
          <w:szCs w:val="20"/>
        </w:rPr>
      </w:pPr>
      <w:r>
        <w:rPr>
          <w:rFonts w:ascii="Arial" w:hAnsi="Arial" w:cs="Arial"/>
          <w:b/>
          <w:sz w:val="20"/>
          <w:szCs w:val="20"/>
        </w:rPr>
        <w:t>DOBAVA KABLOV, KONEKTORJEV IN SVETILK ZA NOVO VOZNO STEZO TWY J IN OBNOVO ENEGA ODSEKA VOZNE STEZE TWY A</w:t>
      </w:r>
    </w:p>
    <w:p w14:paraId="4C997217" w14:textId="77777777" w:rsidR="006A4C06" w:rsidRPr="00901AD7" w:rsidRDefault="006A4C06" w:rsidP="006A4C06">
      <w:pPr>
        <w:spacing w:line="276" w:lineRule="auto"/>
        <w:jc w:val="center"/>
        <w:rPr>
          <w:rFonts w:ascii="Arial" w:hAnsi="Arial" w:cs="Arial"/>
          <w:b/>
          <w:sz w:val="20"/>
          <w:szCs w:val="20"/>
        </w:rPr>
      </w:pPr>
    </w:p>
    <w:p w14:paraId="35BABC0A" w14:textId="348906C0" w:rsidR="006A4C06" w:rsidRPr="00E72A3F" w:rsidRDefault="006A4C06" w:rsidP="006A4C06">
      <w:pPr>
        <w:spacing w:after="240" w:line="276" w:lineRule="auto"/>
        <w:jc w:val="center"/>
        <w:rPr>
          <w:rFonts w:ascii="Arial" w:hAnsi="Arial" w:cs="Arial"/>
          <w:sz w:val="20"/>
          <w:szCs w:val="20"/>
        </w:rPr>
      </w:pPr>
      <w:r w:rsidRPr="00E72A3F">
        <w:rPr>
          <w:rFonts w:ascii="Arial" w:hAnsi="Arial" w:cs="Arial"/>
          <w:sz w:val="20"/>
          <w:szCs w:val="20"/>
        </w:rPr>
        <w:t xml:space="preserve">z oznako </w:t>
      </w:r>
      <w:r w:rsidR="000A0F36">
        <w:rPr>
          <w:rFonts w:ascii="Arial" w:hAnsi="Arial" w:cs="Arial"/>
          <w:b/>
          <w:i/>
          <w:sz w:val="20"/>
          <w:szCs w:val="20"/>
        </w:rPr>
        <w:t>JN-2023-B2-CIME/2/MF</w:t>
      </w:r>
      <w:r w:rsidRPr="00E72A3F">
        <w:rPr>
          <w:rFonts w:ascii="Arial" w:hAnsi="Arial" w:cs="Arial"/>
          <w:sz w:val="20"/>
          <w:szCs w:val="20"/>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10"/>
      </w:tblGrid>
      <w:tr w:rsidR="006A4C06" w:rsidRPr="00E72A3F" w14:paraId="45A04A64" w14:textId="77777777" w:rsidTr="009B1DD2">
        <w:trPr>
          <w:trHeight w:val="276"/>
        </w:trPr>
        <w:tc>
          <w:tcPr>
            <w:tcW w:w="567" w:type="dxa"/>
            <w:tcBorders>
              <w:top w:val="single" w:sz="4" w:space="0" w:color="auto"/>
              <w:left w:val="single" w:sz="4" w:space="0" w:color="auto"/>
              <w:bottom w:val="single" w:sz="4" w:space="0" w:color="auto"/>
              <w:right w:val="single" w:sz="4" w:space="0" w:color="auto"/>
            </w:tcBorders>
            <w:hideMark/>
          </w:tcPr>
          <w:p w14:paraId="57CCA3BF"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60B2C79A"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Naziv/Firma in sedež ponudnika</w:t>
            </w:r>
            <w:r>
              <w:rPr>
                <w:rFonts w:ascii="Arial" w:hAnsi="Arial" w:cs="Arial"/>
                <w:sz w:val="20"/>
                <w:szCs w:val="20"/>
              </w:rPr>
              <w:t>:</w:t>
            </w:r>
          </w:p>
        </w:tc>
      </w:tr>
      <w:tr w:rsidR="006A4C06" w:rsidRPr="00E72A3F" w14:paraId="1F63FF2E" w14:textId="77777777" w:rsidTr="009B1DD2">
        <w:trPr>
          <w:trHeight w:val="276"/>
        </w:trPr>
        <w:tc>
          <w:tcPr>
            <w:tcW w:w="567" w:type="dxa"/>
            <w:tcBorders>
              <w:top w:val="single" w:sz="4" w:space="0" w:color="auto"/>
              <w:left w:val="single" w:sz="4" w:space="0" w:color="auto"/>
              <w:bottom w:val="single" w:sz="4" w:space="0" w:color="auto"/>
              <w:right w:val="single" w:sz="4" w:space="0" w:color="auto"/>
            </w:tcBorders>
            <w:hideMark/>
          </w:tcPr>
          <w:p w14:paraId="3152CA4D"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5027BBFF"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4F15482C" w14:textId="77777777" w:rsidTr="009B1DD2">
        <w:trPr>
          <w:trHeight w:val="276"/>
        </w:trPr>
        <w:tc>
          <w:tcPr>
            <w:tcW w:w="567" w:type="dxa"/>
            <w:tcBorders>
              <w:top w:val="single" w:sz="4" w:space="0" w:color="auto"/>
              <w:left w:val="single" w:sz="4" w:space="0" w:color="auto"/>
              <w:bottom w:val="single" w:sz="4" w:space="0" w:color="auto"/>
              <w:right w:val="single" w:sz="4" w:space="0" w:color="auto"/>
            </w:tcBorders>
            <w:hideMark/>
          </w:tcPr>
          <w:p w14:paraId="5A413D82"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13E18E1A"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02391AB2" w14:textId="77777777" w:rsidTr="009B1DD2">
        <w:trPr>
          <w:trHeight w:val="276"/>
        </w:trPr>
        <w:tc>
          <w:tcPr>
            <w:tcW w:w="567" w:type="dxa"/>
            <w:tcBorders>
              <w:top w:val="single" w:sz="4" w:space="0" w:color="auto"/>
              <w:left w:val="single" w:sz="4" w:space="0" w:color="auto"/>
              <w:bottom w:val="single" w:sz="4" w:space="0" w:color="auto"/>
              <w:right w:val="single" w:sz="4" w:space="0" w:color="auto"/>
            </w:tcBorders>
            <w:hideMark/>
          </w:tcPr>
          <w:p w14:paraId="7E7E99D2"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59E00553"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188A08C1" w14:textId="77777777" w:rsidTr="009B1DD2">
        <w:trPr>
          <w:trHeight w:val="276"/>
        </w:trPr>
        <w:tc>
          <w:tcPr>
            <w:tcW w:w="567" w:type="dxa"/>
            <w:tcBorders>
              <w:top w:val="single" w:sz="4" w:space="0" w:color="auto"/>
              <w:left w:val="single" w:sz="4" w:space="0" w:color="auto"/>
              <w:bottom w:val="single" w:sz="4" w:space="0" w:color="auto"/>
              <w:right w:val="single" w:sz="4" w:space="0" w:color="auto"/>
            </w:tcBorders>
            <w:hideMark/>
          </w:tcPr>
          <w:p w14:paraId="63C1D476"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E009CBF" w14:textId="77777777" w:rsidR="006A4C06" w:rsidRPr="00E72A3F" w:rsidRDefault="006A4C06" w:rsidP="009B1DD2">
            <w:pPr>
              <w:keepNext/>
              <w:spacing w:line="260" w:lineRule="atLeast"/>
              <w:jc w:val="both"/>
              <w:rPr>
                <w:rFonts w:ascii="Arial" w:hAnsi="Arial" w:cs="Arial"/>
                <w:sz w:val="20"/>
                <w:szCs w:val="20"/>
              </w:rPr>
            </w:pPr>
          </w:p>
        </w:tc>
      </w:tr>
    </w:tbl>
    <w:p w14:paraId="027EA4E4" w14:textId="77777777" w:rsidR="006A4C06" w:rsidRPr="00E72A3F" w:rsidRDefault="006A4C06" w:rsidP="006A4C06">
      <w:pPr>
        <w:spacing w:line="276" w:lineRule="auto"/>
        <w:rPr>
          <w:rFonts w:ascii="Arial" w:hAnsi="Arial" w:cs="Arial"/>
          <w:sz w:val="20"/>
          <w:szCs w:val="20"/>
        </w:rPr>
      </w:pPr>
    </w:p>
    <w:p w14:paraId="4F886AF6" w14:textId="77777777" w:rsidR="006A4C06" w:rsidRPr="00E72A3F" w:rsidRDefault="006A4C06" w:rsidP="006A4C06">
      <w:pPr>
        <w:spacing w:line="276" w:lineRule="auto"/>
        <w:jc w:val="both"/>
        <w:rPr>
          <w:rFonts w:ascii="Arial" w:hAnsi="Arial" w:cs="Arial"/>
          <w:sz w:val="20"/>
          <w:szCs w:val="20"/>
        </w:rPr>
      </w:pPr>
      <w:r w:rsidRPr="00E72A3F">
        <w:rPr>
          <w:rFonts w:ascii="Arial" w:hAnsi="Arial" w:cs="Arial"/>
          <w:sz w:val="20"/>
          <w:szCs w:val="20"/>
        </w:rPr>
        <w:t>(Ponudniki za vsakega od skupnih ponudnikov izpolnijo točko ″</w:t>
      </w:r>
      <w:r w:rsidRPr="00E72A3F">
        <w:rPr>
          <w:rFonts w:ascii="Arial" w:hAnsi="Arial" w:cs="Arial"/>
          <w:b/>
          <w:sz w:val="20"/>
          <w:szCs w:val="20"/>
        </w:rPr>
        <w:t>B.00 Podatki o ponudniku″</w:t>
      </w:r>
      <w:r w:rsidRPr="00E72A3F">
        <w:rPr>
          <w:rFonts w:ascii="Arial" w:hAnsi="Arial" w:cs="Arial"/>
          <w:sz w:val="20"/>
          <w:szCs w:val="20"/>
        </w:rPr>
        <w:t>. Točko ″</w:t>
      </w:r>
      <w:r w:rsidRPr="00E72A3F">
        <w:rPr>
          <w:rFonts w:ascii="Arial" w:hAnsi="Arial" w:cs="Arial"/>
          <w:b/>
          <w:sz w:val="20"/>
          <w:szCs w:val="20"/>
        </w:rPr>
        <w:t>B.00 Podatki o ponudniku″</w:t>
      </w:r>
      <w:r w:rsidRPr="00E72A3F">
        <w:rPr>
          <w:rFonts w:ascii="Arial" w:hAnsi="Arial" w:cs="Arial"/>
          <w:sz w:val="20"/>
          <w:szCs w:val="20"/>
        </w:rPr>
        <w:t xml:space="preserve"> ponudniki kopirajo in izpolnijo v celoti, tolikokrat, kolikor je skupnih ponudnikov.)</w:t>
      </w:r>
    </w:p>
    <w:p w14:paraId="3F7C38AF" w14:textId="77777777" w:rsidR="006A4C06" w:rsidRPr="00E72A3F" w:rsidRDefault="006A4C06" w:rsidP="006A4C06">
      <w:pPr>
        <w:spacing w:line="276" w:lineRule="auto"/>
        <w:jc w:val="both"/>
        <w:rPr>
          <w:rFonts w:ascii="Arial" w:hAnsi="Arial" w:cs="Arial"/>
          <w:sz w:val="20"/>
          <w:szCs w:val="20"/>
        </w:rPr>
      </w:pPr>
    </w:p>
    <w:p w14:paraId="1B976FD6" w14:textId="77777777" w:rsidR="006A4C06" w:rsidRPr="00E72A3F" w:rsidRDefault="006A4C06" w:rsidP="006A4C06">
      <w:pPr>
        <w:pBdr>
          <w:bottom w:val="single" w:sz="12" w:space="1" w:color="auto"/>
        </w:pBdr>
        <w:spacing w:line="276" w:lineRule="auto"/>
        <w:jc w:val="both"/>
        <w:rPr>
          <w:rFonts w:ascii="Arial" w:hAnsi="Arial" w:cs="Arial"/>
          <w:sz w:val="20"/>
          <w:szCs w:val="20"/>
        </w:rPr>
      </w:pPr>
    </w:p>
    <w:p w14:paraId="1BAA2B8D" w14:textId="77777777" w:rsidR="006A4C06" w:rsidRPr="00E72A3F" w:rsidRDefault="006A4C06" w:rsidP="006A4C06">
      <w:pPr>
        <w:pBdr>
          <w:bottom w:val="single" w:sz="12" w:space="1" w:color="auto"/>
        </w:pBdr>
        <w:spacing w:line="276" w:lineRule="auto"/>
        <w:jc w:val="both"/>
        <w:rPr>
          <w:rFonts w:ascii="Arial" w:hAnsi="Arial" w:cs="Arial"/>
          <w:sz w:val="20"/>
          <w:szCs w:val="20"/>
        </w:rPr>
      </w:pPr>
      <w:r w:rsidRPr="00E72A3F">
        <w:rPr>
          <w:rFonts w:ascii="Arial" w:hAnsi="Arial" w:cs="Arial"/>
          <w:sz w:val="20"/>
          <w:szCs w:val="20"/>
        </w:rPr>
        <w:t>Naročnik naj vse dokumente naslavlja na enega ponudnika iz skupne ponudbe in sicer:</w:t>
      </w:r>
    </w:p>
    <w:p w14:paraId="6A558CA6" w14:textId="77777777" w:rsidR="006A4C06" w:rsidRPr="00E72A3F" w:rsidRDefault="006A4C06" w:rsidP="006A4C06">
      <w:pPr>
        <w:pBdr>
          <w:bottom w:val="single" w:sz="12" w:space="1" w:color="auto"/>
        </w:pBdr>
        <w:spacing w:line="276" w:lineRule="auto"/>
        <w:jc w:val="both"/>
        <w:rPr>
          <w:rFonts w:ascii="Arial" w:hAnsi="Arial" w:cs="Arial"/>
          <w:sz w:val="20"/>
          <w:szCs w:val="20"/>
        </w:rPr>
      </w:pPr>
    </w:p>
    <w:p w14:paraId="6F01A0A2" w14:textId="77777777" w:rsidR="006A4C06" w:rsidRPr="00E72A3F" w:rsidRDefault="006A4C06" w:rsidP="006A4C06">
      <w:pPr>
        <w:spacing w:line="276" w:lineRule="auto"/>
        <w:jc w:val="both"/>
        <w:rPr>
          <w:rFonts w:ascii="Arial" w:hAnsi="Arial" w:cs="Arial"/>
          <w:sz w:val="20"/>
          <w:szCs w:val="20"/>
        </w:rPr>
      </w:pPr>
      <w:r w:rsidRPr="00E72A3F">
        <w:rPr>
          <w:rFonts w:ascii="Arial" w:hAnsi="Arial" w:cs="Arial"/>
          <w:sz w:val="20"/>
          <w:szCs w:val="20"/>
        </w:rPr>
        <w:t xml:space="preserve">(navesti firmo in naslov ponudnika). </w:t>
      </w:r>
    </w:p>
    <w:p w14:paraId="2C7C4902" w14:textId="77777777" w:rsidR="006A4C06" w:rsidRPr="00E72A3F" w:rsidRDefault="006A4C06" w:rsidP="006A4C06">
      <w:pPr>
        <w:spacing w:line="276" w:lineRule="auto"/>
        <w:jc w:val="both"/>
        <w:rPr>
          <w:rFonts w:ascii="Arial" w:hAnsi="Arial" w:cs="Arial"/>
          <w:sz w:val="20"/>
          <w:szCs w:val="20"/>
        </w:rPr>
      </w:pPr>
    </w:p>
    <w:p w14:paraId="3709A9C5" w14:textId="77777777" w:rsidR="006A4C06" w:rsidRPr="00E72A3F" w:rsidRDefault="006A4C06" w:rsidP="006A4C06">
      <w:pPr>
        <w:spacing w:line="276" w:lineRule="auto"/>
        <w:jc w:val="both"/>
        <w:rPr>
          <w:rFonts w:ascii="Arial" w:hAnsi="Arial" w:cs="Arial"/>
          <w:sz w:val="20"/>
          <w:szCs w:val="20"/>
        </w:rPr>
      </w:pPr>
      <w:r w:rsidRPr="00E72A3F">
        <w:rPr>
          <w:rFonts w:ascii="Arial" w:hAnsi="Arial" w:cs="Arial"/>
          <w:sz w:val="20"/>
          <w:szCs w:val="20"/>
        </w:rPr>
        <w:t xml:space="preserve">Za tem listom mora biti priloženo </w:t>
      </w:r>
      <w:r w:rsidRPr="00E72A3F">
        <w:rPr>
          <w:rFonts w:ascii="Arial" w:hAnsi="Arial" w:cs="Arial"/>
          <w:b/>
          <w:sz w:val="20"/>
          <w:szCs w:val="20"/>
        </w:rPr>
        <w:t>pooblastilo vseh ponudnikov iz skupne ponudbe</w:t>
      </w:r>
      <w:r w:rsidRPr="00E72A3F">
        <w:rPr>
          <w:rFonts w:ascii="Arial" w:hAnsi="Arial" w:cs="Arial"/>
          <w:sz w:val="20"/>
          <w:szCs w:val="20"/>
        </w:rPr>
        <w:t xml:space="preserve"> z navedbo:</w:t>
      </w:r>
    </w:p>
    <w:p w14:paraId="08C2AE75" w14:textId="77777777" w:rsidR="006A4C06" w:rsidRPr="00E72A3F" w:rsidRDefault="006A4C06" w:rsidP="00AE0DCC">
      <w:pPr>
        <w:numPr>
          <w:ilvl w:val="0"/>
          <w:numId w:val="12"/>
        </w:numPr>
        <w:spacing w:line="276" w:lineRule="auto"/>
        <w:ind w:hanging="720"/>
        <w:contextualSpacing/>
        <w:jc w:val="both"/>
        <w:rPr>
          <w:rFonts w:ascii="Arial" w:hAnsi="Arial" w:cs="Arial"/>
          <w:sz w:val="20"/>
          <w:szCs w:val="20"/>
        </w:rPr>
      </w:pPr>
      <w:r w:rsidRPr="00E72A3F">
        <w:rPr>
          <w:rFonts w:ascii="Arial" w:hAnsi="Arial" w:cs="Arial"/>
          <w:sz w:val="20"/>
          <w:szCs w:val="20"/>
        </w:rPr>
        <w:t>vseh gospodarskih subjektov (ki sestavljajo skupino) in njihovih odgovornih oseb;</w:t>
      </w:r>
    </w:p>
    <w:p w14:paraId="2FAB6159" w14:textId="77777777" w:rsidR="006A4C06" w:rsidRPr="00E72A3F" w:rsidRDefault="006A4C06" w:rsidP="00AE0DCC">
      <w:pPr>
        <w:numPr>
          <w:ilvl w:val="0"/>
          <w:numId w:val="12"/>
        </w:numPr>
        <w:spacing w:line="276" w:lineRule="auto"/>
        <w:ind w:hanging="720"/>
        <w:contextualSpacing/>
        <w:jc w:val="both"/>
        <w:rPr>
          <w:rFonts w:ascii="Arial" w:hAnsi="Arial" w:cs="Arial"/>
          <w:sz w:val="20"/>
          <w:szCs w:val="20"/>
        </w:rPr>
      </w:pPr>
      <w:r w:rsidRPr="00E72A3F">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5CC25890" w14:textId="77777777" w:rsidR="006A4C06" w:rsidRDefault="006A4C06" w:rsidP="006A4C06">
      <w:pPr>
        <w:spacing w:line="276" w:lineRule="auto"/>
        <w:rPr>
          <w:rFonts w:ascii="Arial" w:hAnsi="Arial" w:cs="Arial"/>
          <w:b/>
          <w:bCs/>
          <w:caps/>
          <w:sz w:val="20"/>
          <w:szCs w:val="20"/>
        </w:rPr>
      </w:pPr>
    </w:p>
    <w:p w14:paraId="26CC8639" w14:textId="77777777" w:rsidR="006A4C06" w:rsidRDefault="006A4C06" w:rsidP="006A4C06">
      <w:pPr>
        <w:spacing w:line="276" w:lineRule="auto"/>
        <w:rPr>
          <w:rFonts w:ascii="Arial" w:hAnsi="Arial" w:cs="Arial"/>
          <w:b/>
          <w:bCs/>
          <w:caps/>
          <w:sz w:val="20"/>
          <w:szCs w:val="20"/>
        </w:rPr>
      </w:pPr>
    </w:p>
    <w:p w14:paraId="0F46007E" w14:textId="77777777" w:rsidR="006A4C06" w:rsidRDefault="006A4C06" w:rsidP="006A4C06">
      <w:pPr>
        <w:spacing w:line="276" w:lineRule="auto"/>
        <w:rPr>
          <w:rFonts w:ascii="Arial" w:hAnsi="Arial" w:cs="Arial"/>
          <w:b/>
          <w:bCs/>
          <w:caps/>
          <w:sz w:val="20"/>
          <w:szCs w:val="20"/>
        </w:rPr>
      </w:pPr>
    </w:p>
    <w:p w14:paraId="0B8D95B4" w14:textId="77777777" w:rsidR="006A4C06" w:rsidRDefault="006A4C06" w:rsidP="006A4C06">
      <w:pPr>
        <w:spacing w:line="276" w:lineRule="auto"/>
        <w:rPr>
          <w:rFonts w:ascii="Arial" w:hAnsi="Arial" w:cs="Arial"/>
          <w:b/>
          <w:bCs/>
          <w:caps/>
          <w:sz w:val="20"/>
          <w:szCs w:val="20"/>
        </w:rPr>
      </w:pPr>
    </w:p>
    <w:p w14:paraId="51B4C925" w14:textId="77777777" w:rsidR="006A4C06" w:rsidRDefault="006A4C06" w:rsidP="006A4C06">
      <w:pPr>
        <w:spacing w:line="276" w:lineRule="auto"/>
        <w:rPr>
          <w:rFonts w:ascii="Arial" w:hAnsi="Arial" w:cs="Arial"/>
          <w:b/>
          <w:bCs/>
          <w:caps/>
          <w:sz w:val="20"/>
          <w:szCs w:val="20"/>
        </w:rPr>
      </w:pPr>
    </w:p>
    <w:p w14:paraId="1F957778" w14:textId="77777777" w:rsidR="006A4C06" w:rsidRDefault="006A4C06" w:rsidP="006A4C06">
      <w:pPr>
        <w:spacing w:line="276" w:lineRule="auto"/>
        <w:rPr>
          <w:rFonts w:ascii="Arial" w:hAnsi="Arial" w:cs="Arial"/>
          <w:b/>
          <w:bCs/>
          <w:caps/>
          <w:sz w:val="20"/>
          <w:szCs w:val="20"/>
        </w:rPr>
      </w:pPr>
    </w:p>
    <w:p w14:paraId="44150711" w14:textId="77777777" w:rsidR="006A4C06" w:rsidRDefault="006A4C06" w:rsidP="006A4C06">
      <w:pPr>
        <w:spacing w:line="276" w:lineRule="auto"/>
        <w:rPr>
          <w:rFonts w:ascii="Arial" w:hAnsi="Arial" w:cs="Arial"/>
          <w:b/>
          <w:bCs/>
          <w:caps/>
          <w:sz w:val="20"/>
          <w:szCs w:val="20"/>
        </w:rPr>
      </w:pPr>
    </w:p>
    <w:p w14:paraId="75BCF429" w14:textId="77777777" w:rsidR="006A4C06" w:rsidRDefault="006A4C06" w:rsidP="006A4C06">
      <w:pPr>
        <w:spacing w:line="276" w:lineRule="auto"/>
        <w:rPr>
          <w:rFonts w:ascii="Arial" w:hAnsi="Arial" w:cs="Arial"/>
          <w:b/>
          <w:bCs/>
          <w:caps/>
          <w:sz w:val="20"/>
          <w:szCs w:val="20"/>
        </w:rPr>
      </w:pPr>
    </w:p>
    <w:p w14:paraId="6CEFB2B1" w14:textId="77777777" w:rsidR="006A4C06" w:rsidRDefault="006A4C06" w:rsidP="006A4C06">
      <w:pPr>
        <w:spacing w:line="276" w:lineRule="auto"/>
        <w:rPr>
          <w:rFonts w:ascii="Arial" w:hAnsi="Arial" w:cs="Arial"/>
          <w:b/>
          <w:bCs/>
          <w:caps/>
          <w:sz w:val="20"/>
          <w:szCs w:val="20"/>
        </w:rPr>
      </w:pPr>
    </w:p>
    <w:p w14:paraId="42A71C6C" w14:textId="77777777" w:rsidR="006A4C06" w:rsidRDefault="006A4C06" w:rsidP="006A4C06">
      <w:pPr>
        <w:spacing w:line="276" w:lineRule="auto"/>
        <w:rPr>
          <w:rFonts w:ascii="Arial" w:hAnsi="Arial" w:cs="Arial"/>
          <w:b/>
          <w:bCs/>
          <w:caps/>
          <w:sz w:val="20"/>
          <w:szCs w:val="20"/>
        </w:rPr>
      </w:pPr>
    </w:p>
    <w:p w14:paraId="1FFA3946" w14:textId="77777777" w:rsidR="006A4C06" w:rsidRDefault="006A4C06" w:rsidP="006A4C06">
      <w:pPr>
        <w:spacing w:line="276" w:lineRule="auto"/>
        <w:rPr>
          <w:rFonts w:ascii="Arial" w:hAnsi="Arial" w:cs="Arial"/>
          <w:b/>
          <w:bCs/>
          <w:caps/>
          <w:sz w:val="20"/>
          <w:szCs w:val="20"/>
        </w:rPr>
      </w:pPr>
    </w:p>
    <w:p w14:paraId="5D73E455" w14:textId="77777777" w:rsidR="006A4C06" w:rsidRDefault="006A4C06" w:rsidP="006A4C06">
      <w:pPr>
        <w:spacing w:line="276" w:lineRule="auto"/>
        <w:rPr>
          <w:rFonts w:ascii="Arial" w:hAnsi="Arial" w:cs="Arial"/>
          <w:b/>
          <w:bCs/>
          <w:caps/>
          <w:sz w:val="20"/>
          <w:szCs w:val="20"/>
        </w:rPr>
      </w:pPr>
    </w:p>
    <w:p w14:paraId="420B69AB" w14:textId="77777777" w:rsidR="006A4C06" w:rsidRDefault="006A4C06" w:rsidP="006A4C06">
      <w:pPr>
        <w:spacing w:line="276" w:lineRule="auto"/>
        <w:rPr>
          <w:rFonts w:ascii="Arial" w:hAnsi="Arial" w:cs="Arial"/>
          <w:b/>
          <w:bCs/>
          <w:caps/>
          <w:sz w:val="20"/>
          <w:szCs w:val="20"/>
        </w:rPr>
      </w:pPr>
    </w:p>
    <w:p w14:paraId="4AE1A853" w14:textId="77777777" w:rsidR="006A4C06" w:rsidRDefault="006A4C06" w:rsidP="006A4C06">
      <w:pPr>
        <w:spacing w:line="276" w:lineRule="auto"/>
        <w:rPr>
          <w:rFonts w:ascii="Arial" w:hAnsi="Arial" w:cs="Arial"/>
          <w:b/>
          <w:bCs/>
          <w:caps/>
          <w:sz w:val="20"/>
          <w:szCs w:val="20"/>
        </w:rPr>
      </w:pPr>
    </w:p>
    <w:p w14:paraId="4E0364DF" w14:textId="77777777" w:rsidR="006A4C06" w:rsidRDefault="006A4C06" w:rsidP="006A4C06">
      <w:pPr>
        <w:spacing w:line="276" w:lineRule="auto"/>
        <w:rPr>
          <w:rFonts w:ascii="Arial" w:hAnsi="Arial" w:cs="Arial"/>
          <w:b/>
          <w:bCs/>
          <w:caps/>
          <w:sz w:val="20"/>
          <w:szCs w:val="20"/>
        </w:rPr>
      </w:pPr>
    </w:p>
    <w:p w14:paraId="7341AE5A" w14:textId="77777777" w:rsidR="006A4C06" w:rsidRDefault="006A4C06" w:rsidP="006A4C06">
      <w:pPr>
        <w:spacing w:line="276" w:lineRule="auto"/>
        <w:rPr>
          <w:rFonts w:ascii="Arial" w:hAnsi="Arial" w:cs="Arial"/>
          <w:b/>
          <w:bCs/>
          <w:caps/>
          <w:sz w:val="20"/>
          <w:szCs w:val="20"/>
        </w:rPr>
      </w:pPr>
    </w:p>
    <w:p w14:paraId="3995523F" w14:textId="77777777" w:rsidR="00563BA0" w:rsidRDefault="00563BA0" w:rsidP="006A4C06">
      <w:pPr>
        <w:spacing w:line="276" w:lineRule="auto"/>
        <w:jc w:val="both"/>
        <w:rPr>
          <w:rFonts w:ascii="Arial" w:hAnsi="Arial" w:cs="Arial"/>
          <w:i/>
          <w:sz w:val="18"/>
          <w:szCs w:val="18"/>
          <w:highlight w:val="yellow"/>
        </w:rPr>
      </w:pPr>
    </w:p>
    <w:p w14:paraId="3C1E51EC" w14:textId="07D4CBDF" w:rsidR="00460B50" w:rsidRPr="00AB3DC2" w:rsidRDefault="006A4C06" w:rsidP="00AB3DC2">
      <w:pPr>
        <w:spacing w:line="276" w:lineRule="auto"/>
        <w:jc w:val="both"/>
        <w:rPr>
          <w:rFonts w:ascii="Arial" w:hAnsi="Arial" w:cs="Arial"/>
          <w:i/>
          <w:sz w:val="18"/>
          <w:szCs w:val="18"/>
        </w:rPr>
      </w:pPr>
      <w:r w:rsidRPr="00BD678E">
        <w:rPr>
          <w:rFonts w:ascii="Arial" w:hAnsi="Arial" w:cs="Arial"/>
          <w:i/>
          <w:sz w:val="18"/>
          <w:szCs w:val="18"/>
          <w:highlight w:val="yellow"/>
        </w:rPr>
        <w:t>(Ponudniki to točko izpolnijo v primeru, da so predložili skupno ponudbo.)</w:t>
      </w:r>
    </w:p>
    <w:p w14:paraId="7239AB77" w14:textId="77777777" w:rsidR="006A4C06" w:rsidRPr="008848A5" w:rsidRDefault="008848A5" w:rsidP="008848A5">
      <w:pPr>
        <w:pStyle w:val="2MH"/>
        <w:spacing w:after="240"/>
        <w:rPr>
          <w:rFonts w:ascii="Arial" w:hAnsi="Arial" w:cs="Arial"/>
          <w:sz w:val="24"/>
          <w:szCs w:val="24"/>
        </w:rPr>
      </w:pPr>
      <w:bookmarkStart w:id="61" w:name="_Toc127519420"/>
      <w:r w:rsidRPr="008848A5">
        <w:rPr>
          <w:rFonts w:ascii="Arial" w:hAnsi="Arial" w:cs="Arial"/>
          <w:sz w:val="24"/>
          <w:szCs w:val="24"/>
        </w:rPr>
        <w:lastRenderedPageBreak/>
        <w:t>B.02</w:t>
      </w:r>
      <w:r w:rsidRPr="008848A5">
        <w:rPr>
          <w:rFonts w:ascii="Arial" w:hAnsi="Arial" w:cs="Arial"/>
          <w:sz w:val="24"/>
          <w:szCs w:val="24"/>
        </w:rPr>
        <w:tab/>
        <w:t>UDELEŽBA PODIZVAJALCEV</w:t>
      </w:r>
      <w:bookmarkEnd w:id="61"/>
    </w:p>
    <w:p w14:paraId="2973E12E" w14:textId="77777777" w:rsidR="006A4C06" w:rsidRDefault="006A4C06" w:rsidP="006A4C06">
      <w:pPr>
        <w:spacing w:line="276" w:lineRule="auto"/>
        <w:jc w:val="both"/>
        <w:rPr>
          <w:rFonts w:ascii="Arial" w:hAnsi="Arial" w:cs="Arial"/>
          <w:sz w:val="20"/>
          <w:szCs w:val="20"/>
        </w:rPr>
      </w:pPr>
      <w:r w:rsidRPr="00E72A3F">
        <w:rPr>
          <w:rFonts w:ascii="Arial" w:hAnsi="Arial" w:cs="Arial"/>
          <w:sz w:val="20"/>
          <w:szCs w:val="20"/>
        </w:rPr>
        <w:t xml:space="preserve">Pri javnem naročilu: </w:t>
      </w:r>
    </w:p>
    <w:p w14:paraId="5D925962" w14:textId="77777777" w:rsidR="006A4C06" w:rsidRDefault="006A4C06" w:rsidP="006A4C06">
      <w:pPr>
        <w:spacing w:line="276" w:lineRule="auto"/>
        <w:jc w:val="both"/>
        <w:rPr>
          <w:rFonts w:ascii="Arial" w:hAnsi="Arial" w:cs="Arial"/>
          <w:sz w:val="20"/>
          <w:szCs w:val="20"/>
        </w:rPr>
      </w:pPr>
    </w:p>
    <w:p w14:paraId="527BDCDE" w14:textId="099DCE81" w:rsidR="00972164" w:rsidRDefault="000A0F36" w:rsidP="00972164">
      <w:pPr>
        <w:spacing w:line="276" w:lineRule="auto"/>
        <w:jc w:val="center"/>
        <w:rPr>
          <w:rFonts w:ascii="Arial" w:hAnsi="Arial" w:cs="Arial"/>
          <w:b/>
          <w:sz w:val="20"/>
          <w:szCs w:val="20"/>
        </w:rPr>
      </w:pPr>
      <w:r>
        <w:rPr>
          <w:rFonts w:ascii="Arial" w:hAnsi="Arial" w:cs="Arial"/>
          <w:b/>
          <w:sz w:val="20"/>
          <w:szCs w:val="20"/>
        </w:rPr>
        <w:t>DOBAVA KABLOV, KONEKTORJEV IN SVETILK ZA NOVO VOZNO STEZO TWY J IN OBNOVO ENEGA ODSEKA VOZNE STEZE TWY A</w:t>
      </w:r>
    </w:p>
    <w:p w14:paraId="74D50970" w14:textId="77777777" w:rsidR="00972164" w:rsidRPr="00901AD7" w:rsidRDefault="00972164" w:rsidP="00972164">
      <w:pPr>
        <w:spacing w:line="276" w:lineRule="auto"/>
        <w:jc w:val="center"/>
        <w:rPr>
          <w:rFonts w:ascii="Arial" w:hAnsi="Arial" w:cs="Arial"/>
          <w:b/>
          <w:sz w:val="20"/>
          <w:szCs w:val="20"/>
        </w:rPr>
      </w:pPr>
    </w:p>
    <w:p w14:paraId="2BD7F0E5" w14:textId="0607EFF3" w:rsidR="006A4C06" w:rsidRPr="00E72A3F" w:rsidRDefault="006A4C06" w:rsidP="006A4C06">
      <w:pPr>
        <w:spacing w:after="240" w:line="276" w:lineRule="auto"/>
        <w:jc w:val="center"/>
        <w:rPr>
          <w:rFonts w:ascii="Arial" w:hAnsi="Arial" w:cs="Arial"/>
          <w:sz w:val="20"/>
          <w:szCs w:val="20"/>
        </w:rPr>
      </w:pPr>
      <w:r w:rsidRPr="00E72A3F">
        <w:rPr>
          <w:rFonts w:ascii="Arial" w:hAnsi="Arial" w:cs="Arial"/>
          <w:sz w:val="20"/>
          <w:szCs w:val="20"/>
        </w:rPr>
        <w:t xml:space="preserve">z oznako </w:t>
      </w:r>
      <w:r w:rsidR="000A0F36">
        <w:rPr>
          <w:rFonts w:ascii="Arial" w:hAnsi="Arial" w:cs="Arial"/>
          <w:b/>
          <w:i/>
          <w:sz w:val="20"/>
          <w:szCs w:val="20"/>
        </w:rPr>
        <w:t>JN-2023-B2-CIME/2/MF</w:t>
      </w:r>
      <w:r w:rsidR="00EF1B18" w:rsidRPr="00E72A3F">
        <w:rPr>
          <w:rFonts w:ascii="Arial" w:hAnsi="Arial" w:cs="Arial"/>
          <w:sz w:val="20"/>
          <w:szCs w:val="20"/>
        </w:rPr>
        <w:t xml:space="preserve"> </w:t>
      </w:r>
      <w:r w:rsidRPr="00E72A3F">
        <w:rPr>
          <w:rFonts w:ascii="Arial" w:hAnsi="Arial" w:cs="Arial"/>
          <w:sz w:val="20"/>
          <w:szCs w:val="20"/>
        </w:rPr>
        <w:t>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10"/>
      </w:tblGrid>
      <w:tr w:rsidR="006A4C06" w:rsidRPr="00E72A3F" w14:paraId="22CE6296"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1641478D"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6162B533"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Popolna firma podizvajalca</w:t>
            </w:r>
            <w:r>
              <w:rPr>
                <w:rFonts w:ascii="Arial" w:hAnsi="Arial" w:cs="Arial"/>
                <w:sz w:val="20"/>
                <w:szCs w:val="20"/>
              </w:rPr>
              <w:t>:</w:t>
            </w:r>
          </w:p>
        </w:tc>
      </w:tr>
      <w:tr w:rsidR="006A4C06" w:rsidRPr="00E72A3F" w14:paraId="564B27BC"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62A8CE09"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00F51C4B"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731A2D3B"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1C4043DF"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68788884"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1BAA1459"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4E46253F"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740FC29E"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384EA147"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66DB5200"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06E5C8A2"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6B97A466"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3B8E0400"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523C3A5B" w14:textId="77777777" w:rsidR="006A4C06" w:rsidRPr="00E72A3F" w:rsidRDefault="006A4C06" w:rsidP="009B1DD2">
            <w:pPr>
              <w:keepNext/>
              <w:spacing w:line="260" w:lineRule="atLeast"/>
              <w:jc w:val="both"/>
              <w:rPr>
                <w:rFonts w:ascii="Arial" w:hAnsi="Arial" w:cs="Arial"/>
                <w:sz w:val="20"/>
                <w:szCs w:val="20"/>
              </w:rPr>
            </w:pPr>
          </w:p>
        </w:tc>
      </w:tr>
    </w:tbl>
    <w:p w14:paraId="338ADA1C" w14:textId="77777777" w:rsidR="006A4C06" w:rsidRDefault="006A4C06" w:rsidP="006A4C06">
      <w:pPr>
        <w:keepNext/>
        <w:keepLines/>
        <w:spacing w:before="240" w:line="260" w:lineRule="atLeast"/>
        <w:jc w:val="both"/>
        <w:outlineLvl w:val="1"/>
        <w:rPr>
          <w:rFonts w:ascii="Arial" w:hAnsi="Arial" w:cs="Arial"/>
          <w:b/>
          <w:sz w:val="20"/>
          <w:szCs w:val="20"/>
        </w:rPr>
      </w:pPr>
    </w:p>
    <w:p w14:paraId="70DE4427" w14:textId="77777777" w:rsidR="006A4C06" w:rsidRPr="00C1610B" w:rsidRDefault="006A4C06" w:rsidP="006A4C06">
      <w:pPr>
        <w:spacing w:line="276" w:lineRule="auto"/>
        <w:rPr>
          <w:rFonts w:ascii="Arial" w:hAnsi="Arial" w:cs="Arial"/>
          <w:b/>
          <w:bCs/>
          <w:caps/>
          <w:sz w:val="20"/>
          <w:szCs w:val="20"/>
        </w:rPr>
      </w:pPr>
    </w:p>
    <w:p w14:paraId="19E98029" w14:textId="77777777" w:rsidR="006A4C06" w:rsidRPr="00C1610B" w:rsidRDefault="006A4C06" w:rsidP="006A4C06">
      <w:pPr>
        <w:spacing w:line="276" w:lineRule="auto"/>
        <w:rPr>
          <w:rFonts w:ascii="Arial" w:hAnsi="Arial" w:cs="Arial"/>
          <w:b/>
          <w:bCs/>
          <w:caps/>
          <w:sz w:val="20"/>
          <w:szCs w:val="20"/>
        </w:rPr>
      </w:pPr>
    </w:p>
    <w:p w14:paraId="2DE65F44" w14:textId="77777777" w:rsidR="006A4C06" w:rsidRPr="00C1610B" w:rsidRDefault="006A4C06" w:rsidP="006A4C06">
      <w:pPr>
        <w:spacing w:line="276" w:lineRule="auto"/>
        <w:rPr>
          <w:rFonts w:ascii="Arial" w:hAnsi="Arial" w:cs="Arial"/>
          <w:b/>
          <w:bCs/>
          <w:caps/>
          <w:sz w:val="20"/>
          <w:szCs w:val="20"/>
        </w:rPr>
      </w:pPr>
    </w:p>
    <w:p w14:paraId="79E17A48" w14:textId="77777777" w:rsidR="006A4C06" w:rsidRDefault="006A4C06" w:rsidP="006A4C06">
      <w:pPr>
        <w:spacing w:line="276" w:lineRule="auto"/>
        <w:rPr>
          <w:rFonts w:ascii="Arial" w:hAnsi="Arial" w:cs="Arial"/>
          <w:b/>
          <w:bCs/>
          <w:caps/>
          <w:sz w:val="20"/>
          <w:szCs w:val="20"/>
        </w:rPr>
      </w:pPr>
    </w:p>
    <w:p w14:paraId="5A1D2067" w14:textId="77777777" w:rsidR="006A4C06" w:rsidRDefault="006A4C06" w:rsidP="006A4C06">
      <w:pPr>
        <w:spacing w:line="276" w:lineRule="auto"/>
        <w:rPr>
          <w:rFonts w:ascii="Arial" w:hAnsi="Arial" w:cs="Arial"/>
          <w:b/>
          <w:bCs/>
          <w:caps/>
          <w:sz w:val="20"/>
          <w:szCs w:val="20"/>
        </w:rPr>
      </w:pPr>
    </w:p>
    <w:p w14:paraId="2A710030" w14:textId="77777777" w:rsidR="006A4C06" w:rsidRDefault="006A4C06" w:rsidP="006A4C06">
      <w:pPr>
        <w:spacing w:line="276" w:lineRule="auto"/>
        <w:rPr>
          <w:rFonts w:ascii="Arial" w:hAnsi="Arial" w:cs="Arial"/>
          <w:b/>
          <w:bCs/>
          <w:caps/>
          <w:sz w:val="20"/>
          <w:szCs w:val="20"/>
        </w:rPr>
      </w:pPr>
    </w:p>
    <w:p w14:paraId="4C20F313" w14:textId="77777777" w:rsidR="006A4C06" w:rsidRDefault="006A4C06" w:rsidP="006A4C06">
      <w:pPr>
        <w:spacing w:line="276" w:lineRule="auto"/>
        <w:rPr>
          <w:rFonts w:ascii="Arial" w:hAnsi="Arial" w:cs="Arial"/>
          <w:b/>
          <w:bCs/>
          <w:caps/>
          <w:sz w:val="20"/>
          <w:szCs w:val="20"/>
        </w:rPr>
      </w:pPr>
    </w:p>
    <w:p w14:paraId="2719FE3D" w14:textId="77777777" w:rsidR="006A4C06" w:rsidRDefault="006A4C06" w:rsidP="006A4C06">
      <w:pPr>
        <w:spacing w:line="276" w:lineRule="auto"/>
        <w:rPr>
          <w:rFonts w:ascii="Arial" w:hAnsi="Arial" w:cs="Arial"/>
          <w:b/>
          <w:bCs/>
          <w:caps/>
          <w:sz w:val="20"/>
          <w:szCs w:val="20"/>
        </w:rPr>
      </w:pPr>
    </w:p>
    <w:p w14:paraId="2B3B37F0" w14:textId="77777777" w:rsidR="006A4C06" w:rsidRDefault="006A4C06" w:rsidP="006A4C06">
      <w:pPr>
        <w:spacing w:line="276" w:lineRule="auto"/>
        <w:rPr>
          <w:rFonts w:ascii="Arial" w:hAnsi="Arial" w:cs="Arial"/>
          <w:b/>
          <w:bCs/>
          <w:caps/>
          <w:sz w:val="20"/>
          <w:szCs w:val="20"/>
        </w:rPr>
      </w:pPr>
    </w:p>
    <w:p w14:paraId="19DDBA7F" w14:textId="77777777" w:rsidR="006A4C06" w:rsidRDefault="006A4C06" w:rsidP="006A4C06">
      <w:pPr>
        <w:spacing w:line="276" w:lineRule="auto"/>
        <w:rPr>
          <w:rFonts w:ascii="Arial" w:hAnsi="Arial" w:cs="Arial"/>
          <w:b/>
          <w:bCs/>
          <w:caps/>
          <w:sz w:val="20"/>
          <w:szCs w:val="20"/>
        </w:rPr>
      </w:pPr>
    </w:p>
    <w:p w14:paraId="6A48587A" w14:textId="77777777" w:rsidR="006A4C06" w:rsidRDefault="006A4C06" w:rsidP="006A4C06">
      <w:pPr>
        <w:spacing w:line="276" w:lineRule="auto"/>
        <w:rPr>
          <w:rFonts w:ascii="Arial" w:hAnsi="Arial" w:cs="Arial"/>
          <w:b/>
          <w:bCs/>
          <w:caps/>
          <w:sz w:val="20"/>
          <w:szCs w:val="20"/>
        </w:rPr>
      </w:pPr>
    </w:p>
    <w:p w14:paraId="74771EF4" w14:textId="77777777" w:rsidR="006A4C06" w:rsidRDefault="006A4C06" w:rsidP="006A4C06">
      <w:pPr>
        <w:spacing w:line="276" w:lineRule="auto"/>
        <w:rPr>
          <w:rFonts w:ascii="Arial" w:hAnsi="Arial" w:cs="Arial"/>
          <w:b/>
          <w:bCs/>
          <w:caps/>
          <w:sz w:val="20"/>
          <w:szCs w:val="20"/>
        </w:rPr>
      </w:pPr>
    </w:p>
    <w:p w14:paraId="18EB604B" w14:textId="77777777" w:rsidR="006A4C06" w:rsidRDefault="006A4C06" w:rsidP="006A4C06">
      <w:pPr>
        <w:spacing w:line="276" w:lineRule="auto"/>
        <w:rPr>
          <w:rFonts w:ascii="Arial" w:hAnsi="Arial" w:cs="Arial"/>
          <w:b/>
          <w:bCs/>
          <w:caps/>
          <w:sz w:val="20"/>
          <w:szCs w:val="20"/>
        </w:rPr>
      </w:pPr>
    </w:p>
    <w:p w14:paraId="18D9D538" w14:textId="77777777" w:rsidR="006A4C06" w:rsidRDefault="006A4C06" w:rsidP="006A4C06">
      <w:pPr>
        <w:spacing w:line="276" w:lineRule="auto"/>
        <w:rPr>
          <w:rFonts w:ascii="Arial" w:hAnsi="Arial" w:cs="Arial"/>
          <w:b/>
          <w:bCs/>
          <w:caps/>
          <w:sz w:val="20"/>
          <w:szCs w:val="20"/>
        </w:rPr>
      </w:pPr>
    </w:p>
    <w:p w14:paraId="77D5931E" w14:textId="77777777" w:rsidR="006A4C06" w:rsidRDefault="006A4C06" w:rsidP="006A4C06">
      <w:pPr>
        <w:spacing w:line="276" w:lineRule="auto"/>
        <w:rPr>
          <w:rFonts w:ascii="Arial" w:hAnsi="Arial" w:cs="Arial"/>
          <w:b/>
          <w:bCs/>
          <w:caps/>
          <w:sz w:val="20"/>
          <w:szCs w:val="20"/>
        </w:rPr>
      </w:pPr>
    </w:p>
    <w:p w14:paraId="5779D491" w14:textId="77777777" w:rsidR="006A4C06" w:rsidRDefault="006A4C06" w:rsidP="006A4C06">
      <w:pPr>
        <w:spacing w:line="276" w:lineRule="auto"/>
        <w:rPr>
          <w:rFonts w:ascii="Arial" w:hAnsi="Arial" w:cs="Arial"/>
          <w:b/>
          <w:bCs/>
          <w:caps/>
          <w:sz w:val="20"/>
          <w:szCs w:val="20"/>
        </w:rPr>
      </w:pPr>
    </w:p>
    <w:p w14:paraId="77DCA374" w14:textId="77777777" w:rsidR="006A4C06" w:rsidRDefault="006A4C06" w:rsidP="006A4C06">
      <w:pPr>
        <w:spacing w:line="276" w:lineRule="auto"/>
        <w:rPr>
          <w:rFonts w:ascii="Arial" w:hAnsi="Arial" w:cs="Arial"/>
          <w:b/>
          <w:bCs/>
          <w:caps/>
          <w:sz w:val="20"/>
          <w:szCs w:val="20"/>
        </w:rPr>
      </w:pPr>
    </w:p>
    <w:p w14:paraId="66777EBE" w14:textId="77777777" w:rsidR="006A4C06" w:rsidRDefault="006A4C06" w:rsidP="006A4C06">
      <w:pPr>
        <w:spacing w:line="276" w:lineRule="auto"/>
        <w:rPr>
          <w:rFonts w:ascii="Arial" w:hAnsi="Arial" w:cs="Arial"/>
          <w:b/>
          <w:bCs/>
          <w:caps/>
          <w:sz w:val="20"/>
          <w:szCs w:val="20"/>
        </w:rPr>
      </w:pPr>
    </w:p>
    <w:p w14:paraId="1146248E" w14:textId="77777777" w:rsidR="006A4C06" w:rsidRDefault="006A4C06" w:rsidP="006A4C06">
      <w:pPr>
        <w:spacing w:line="276" w:lineRule="auto"/>
        <w:rPr>
          <w:rFonts w:ascii="Arial" w:hAnsi="Arial" w:cs="Arial"/>
          <w:b/>
          <w:bCs/>
          <w:caps/>
          <w:sz w:val="20"/>
          <w:szCs w:val="20"/>
        </w:rPr>
      </w:pPr>
    </w:p>
    <w:p w14:paraId="4AF513C8" w14:textId="77777777" w:rsidR="006A4C06" w:rsidRDefault="006A4C06" w:rsidP="006A4C06">
      <w:pPr>
        <w:spacing w:line="276" w:lineRule="auto"/>
        <w:rPr>
          <w:rFonts w:ascii="Arial" w:hAnsi="Arial" w:cs="Arial"/>
          <w:b/>
          <w:bCs/>
          <w:caps/>
          <w:sz w:val="20"/>
          <w:szCs w:val="20"/>
        </w:rPr>
      </w:pPr>
    </w:p>
    <w:p w14:paraId="3704C256" w14:textId="77777777" w:rsidR="006A4C06" w:rsidRDefault="006A4C06" w:rsidP="006A4C06">
      <w:pPr>
        <w:spacing w:line="276" w:lineRule="auto"/>
        <w:rPr>
          <w:rFonts w:ascii="Arial" w:hAnsi="Arial" w:cs="Arial"/>
          <w:b/>
          <w:bCs/>
          <w:caps/>
          <w:sz w:val="20"/>
          <w:szCs w:val="20"/>
        </w:rPr>
      </w:pPr>
    </w:p>
    <w:p w14:paraId="4CA03F8C" w14:textId="77777777" w:rsidR="006A4C06" w:rsidRDefault="006A4C06" w:rsidP="006A4C06">
      <w:pPr>
        <w:spacing w:line="276" w:lineRule="auto"/>
        <w:rPr>
          <w:rFonts w:ascii="Arial" w:hAnsi="Arial" w:cs="Arial"/>
          <w:b/>
          <w:bCs/>
          <w:caps/>
          <w:sz w:val="20"/>
          <w:szCs w:val="20"/>
        </w:rPr>
      </w:pPr>
    </w:p>
    <w:p w14:paraId="3AB2C3B0" w14:textId="77777777" w:rsidR="006A4C06" w:rsidRDefault="006A4C06" w:rsidP="006A4C06">
      <w:pPr>
        <w:spacing w:line="276" w:lineRule="auto"/>
        <w:rPr>
          <w:rFonts w:ascii="Arial" w:hAnsi="Arial" w:cs="Arial"/>
          <w:b/>
          <w:bCs/>
          <w:caps/>
          <w:sz w:val="20"/>
          <w:szCs w:val="20"/>
        </w:rPr>
      </w:pPr>
    </w:p>
    <w:p w14:paraId="770A0B01" w14:textId="77777777" w:rsidR="006A4C06" w:rsidRDefault="006A4C06" w:rsidP="006A4C06">
      <w:pPr>
        <w:spacing w:line="276" w:lineRule="auto"/>
        <w:rPr>
          <w:rFonts w:ascii="Arial" w:hAnsi="Arial" w:cs="Arial"/>
          <w:b/>
          <w:bCs/>
          <w:caps/>
          <w:sz w:val="20"/>
          <w:szCs w:val="20"/>
        </w:rPr>
      </w:pPr>
    </w:p>
    <w:p w14:paraId="57551DEC" w14:textId="77777777" w:rsidR="006A4C06" w:rsidRDefault="006A4C06" w:rsidP="006A4C06">
      <w:pPr>
        <w:spacing w:line="276" w:lineRule="auto"/>
        <w:rPr>
          <w:rFonts w:ascii="Arial" w:hAnsi="Arial" w:cs="Arial"/>
          <w:b/>
          <w:bCs/>
          <w:caps/>
          <w:sz w:val="20"/>
          <w:szCs w:val="20"/>
        </w:rPr>
      </w:pPr>
    </w:p>
    <w:p w14:paraId="7769CA9C" w14:textId="77777777" w:rsidR="00C906EA" w:rsidRDefault="00C906EA" w:rsidP="006A4C06">
      <w:pPr>
        <w:spacing w:line="276" w:lineRule="auto"/>
        <w:jc w:val="both"/>
        <w:rPr>
          <w:rFonts w:ascii="Arial" w:hAnsi="Arial" w:cs="Arial"/>
          <w:i/>
          <w:sz w:val="18"/>
          <w:szCs w:val="18"/>
          <w:highlight w:val="yellow"/>
        </w:rPr>
      </w:pPr>
    </w:p>
    <w:p w14:paraId="05B2B18D" w14:textId="77777777" w:rsidR="00372A11" w:rsidRDefault="00372A11" w:rsidP="006A4C06">
      <w:pPr>
        <w:spacing w:line="276" w:lineRule="auto"/>
        <w:jc w:val="both"/>
        <w:rPr>
          <w:rFonts w:ascii="Arial" w:hAnsi="Arial" w:cs="Arial"/>
          <w:i/>
          <w:sz w:val="18"/>
          <w:szCs w:val="18"/>
          <w:highlight w:val="yellow"/>
        </w:rPr>
      </w:pPr>
    </w:p>
    <w:p w14:paraId="6F9070F5" w14:textId="77777777" w:rsidR="00372A11" w:rsidRDefault="00372A11" w:rsidP="006A4C06">
      <w:pPr>
        <w:spacing w:line="276" w:lineRule="auto"/>
        <w:jc w:val="both"/>
        <w:rPr>
          <w:rFonts w:ascii="Arial" w:hAnsi="Arial" w:cs="Arial"/>
          <w:i/>
          <w:sz w:val="18"/>
          <w:szCs w:val="18"/>
          <w:highlight w:val="yellow"/>
        </w:rPr>
      </w:pPr>
    </w:p>
    <w:p w14:paraId="2677C43F" w14:textId="77777777" w:rsidR="00372A11" w:rsidRDefault="00372A11" w:rsidP="006A4C06">
      <w:pPr>
        <w:spacing w:line="276" w:lineRule="auto"/>
        <w:jc w:val="both"/>
        <w:rPr>
          <w:rFonts w:ascii="Arial" w:hAnsi="Arial" w:cs="Arial"/>
          <w:i/>
          <w:sz w:val="18"/>
          <w:szCs w:val="18"/>
          <w:highlight w:val="yellow"/>
        </w:rPr>
      </w:pPr>
    </w:p>
    <w:p w14:paraId="308EC7BF" w14:textId="1F086BF7" w:rsidR="006A4C06" w:rsidRDefault="006A4C06" w:rsidP="006A4C06">
      <w:pPr>
        <w:spacing w:line="276" w:lineRule="auto"/>
        <w:jc w:val="both"/>
        <w:rPr>
          <w:rFonts w:ascii="Arial" w:hAnsi="Arial" w:cs="Arial"/>
          <w:i/>
          <w:sz w:val="18"/>
          <w:szCs w:val="18"/>
          <w:highlight w:val="yellow"/>
        </w:rPr>
      </w:pPr>
      <w:r w:rsidRPr="00C1610B">
        <w:rPr>
          <w:rFonts w:ascii="Arial" w:hAnsi="Arial" w:cs="Arial"/>
          <w:i/>
          <w:sz w:val="18"/>
          <w:szCs w:val="18"/>
          <w:highlight w:val="yellow"/>
        </w:rPr>
        <w:t>(Ponudniki to točko izpolnijo v primeru, da bodo pri izvedbi javnega naročila sodelovali s podizvajalci.)</w:t>
      </w:r>
    </w:p>
    <w:p w14:paraId="3B66AF15" w14:textId="77777777" w:rsidR="00386E89" w:rsidRDefault="00386E89" w:rsidP="0039021B">
      <w:pPr>
        <w:pStyle w:val="3MH"/>
        <w:tabs>
          <w:tab w:val="num" w:pos="0"/>
        </w:tabs>
        <w:rPr>
          <w:rFonts w:ascii="Arial" w:hAnsi="Arial" w:cs="Arial"/>
          <w:sz w:val="20"/>
          <w:szCs w:val="20"/>
        </w:rPr>
      </w:pPr>
      <w:bookmarkStart w:id="62" w:name="_Toc486413984"/>
      <w:bookmarkStart w:id="63" w:name="_Toc503186888"/>
    </w:p>
    <w:p w14:paraId="6D577A90" w14:textId="77777777" w:rsidR="006A4C06" w:rsidRPr="0039021B" w:rsidRDefault="0039021B" w:rsidP="0039021B">
      <w:pPr>
        <w:pStyle w:val="3MH"/>
        <w:tabs>
          <w:tab w:val="num" w:pos="0"/>
        </w:tabs>
        <w:rPr>
          <w:rFonts w:ascii="Arial" w:hAnsi="Arial" w:cs="Arial"/>
          <w:sz w:val="20"/>
          <w:szCs w:val="20"/>
        </w:rPr>
      </w:pPr>
      <w:bookmarkStart w:id="64" w:name="_Toc127519421"/>
      <w:r w:rsidRPr="0039021B">
        <w:rPr>
          <w:rFonts w:ascii="Arial" w:hAnsi="Arial" w:cs="Arial"/>
          <w:sz w:val="20"/>
          <w:szCs w:val="20"/>
        </w:rPr>
        <w:lastRenderedPageBreak/>
        <w:t xml:space="preserve">b.02.1. </w:t>
      </w:r>
      <w:r w:rsidR="006A4C06" w:rsidRPr="0039021B">
        <w:rPr>
          <w:rFonts w:ascii="Arial" w:hAnsi="Arial" w:cs="Arial"/>
          <w:sz w:val="20"/>
          <w:szCs w:val="20"/>
        </w:rPr>
        <w:t>PODATKI O PODIZVAJALCU</w:t>
      </w:r>
      <w:bookmarkEnd w:id="62"/>
      <w:bookmarkEnd w:id="63"/>
      <w:bookmarkEnd w:id="64"/>
    </w:p>
    <w:p w14:paraId="5005E085" w14:textId="77777777" w:rsidR="006A4C06" w:rsidRPr="00E72A3F" w:rsidRDefault="006A4C06" w:rsidP="006A4C06">
      <w:pPr>
        <w:spacing w:line="276" w:lineRule="auto"/>
        <w:jc w:val="both"/>
        <w:rPr>
          <w:rFonts w:ascii="Arial" w:hAnsi="Arial" w:cs="Arial"/>
          <w:sz w:val="20"/>
          <w:szCs w:val="20"/>
        </w:rPr>
      </w:pPr>
    </w:p>
    <w:p w14:paraId="0C83320D" w14:textId="77777777" w:rsidR="006A4C06" w:rsidRDefault="006A4C06" w:rsidP="006A4C06">
      <w:pPr>
        <w:spacing w:line="276" w:lineRule="auto"/>
        <w:jc w:val="both"/>
        <w:rPr>
          <w:rFonts w:ascii="Arial" w:hAnsi="Arial" w:cs="Arial"/>
          <w:sz w:val="20"/>
          <w:szCs w:val="20"/>
        </w:rPr>
      </w:pPr>
      <w:r w:rsidRPr="00E72A3F">
        <w:rPr>
          <w:rFonts w:ascii="Arial" w:hAnsi="Arial" w:cs="Arial"/>
          <w:sz w:val="20"/>
          <w:szCs w:val="20"/>
        </w:rPr>
        <w:t xml:space="preserve">Javno naročilo: </w:t>
      </w:r>
    </w:p>
    <w:p w14:paraId="2023C722" w14:textId="77777777" w:rsidR="006A4C06" w:rsidRDefault="006A4C06" w:rsidP="006A4C06">
      <w:pPr>
        <w:spacing w:line="276" w:lineRule="auto"/>
        <w:jc w:val="both"/>
        <w:rPr>
          <w:rFonts w:ascii="Arial" w:hAnsi="Arial" w:cs="Arial"/>
          <w:sz w:val="20"/>
          <w:szCs w:val="20"/>
        </w:rPr>
      </w:pPr>
    </w:p>
    <w:p w14:paraId="179B35DA" w14:textId="76EA1740" w:rsidR="00972164" w:rsidRDefault="000A0F36" w:rsidP="00972164">
      <w:pPr>
        <w:spacing w:line="276" w:lineRule="auto"/>
        <w:jc w:val="center"/>
        <w:rPr>
          <w:rFonts w:ascii="Arial" w:hAnsi="Arial" w:cs="Arial"/>
          <w:b/>
          <w:sz w:val="20"/>
          <w:szCs w:val="20"/>
        </w:rPr>
      </w:pPr>
      <w:r>
        <w:rPr>
          <w:rFonts w:ascii="Arial" w:hAnsi="Arial" w:cs="Arial"/>
          <w:b/>
          <w:sz w:val="20"/>
          <w:szCs w:val="20"/>
        </w:rPr>
        <w:t>DOBAVA KABLOV, KONEKTORJEV IN SVETILK ZA NOVO VOZNO STEZO TWY J IN OBNOVO ENEGA ODSEKA VOZNE STEZE TWY A</w:t>
      </w:r>
    </w:p>
    <w:p w14:paraId="386D9F26" w14:textId="77777777" w:rsidR="00972164" w:rsidRPr="00901AD7" w:rsidRDefault="00972164" w:rsidP="00972164">
      <w:pPr>
        <w:spacing w:line="276" w:lineRule="auto"/>
        <w:jc w:val="center"/>
        <w:rPr>
          <w:rFonts w:ascii="Arial" w:hAnsi="Arial" w:cs="Arial"/>
          <w:b/>
          <w:sz w:val="20"/>
          <w:szCs w:val="20"/>
        </w:rPr>
      </w:pPr>
    </w:p>
    <w:p w14:paraId="607F3C0F" w14:textId="0D8AE737" w:rsidR="006A4C06" w:rsidRPr="00E72A3F" w:rsidRDefault="006A4C06" w:rsidP="006A4C06">
      <w:pPr>
        <w:spacing w:after="240" w:line="276" w:lineRule="auto"/>
        <w:jc w:val="center"/>
        <w:rPr>
          <w:rFonts w:ascii="Arial" w:hAnsi="Arial" w:cs="Arial"/>
          <w:sz w:val="20"/>
          <w:szCs w:val="20"/>
        </w:rPr>
      </w:pPr>
      <w:r w:rsidRPr="00E72A3F">
        <w:rPr>
          <w:rFonts w:ascii="Arial" w:hAnsi="Arial" w:cs="Arial"/>
          <w:sz w:val="20"/>
          <w:szCs w:val="20"/>
        </w:rPr>
        <w:t xml:space="preserve">z oznako </w:t>
      </w:r>
      <w:r w:rsidR="000A0F36">
        <w:rPr>
          <w:rFonts w:ascii="Arial" w:hAnsi="Arial" w:cs="Arial"/>
          <w:b/>
          <w:i/>
          <w:sz w:val="20"/>
          <w:szCs w:val="20"/>
        </w:rPr>
        <w:t>JN-2023-B2-CIME/2/MF</w:t>
      </w:r>
    </w:p>
    <w:p w14:paraId="0C3001B1" w14:textId="77777777" w:rsidR="006A4C06" w:rsidRPr="00BD678E" w:rsidRDefault="006A4C06" w:rsidP="006A4C06">
      <w:pPr>
        <w:spacing w:line="276" w:lineRule="auto"/>
        <w:jc w:val="both"/>
        <w:rPr>
          <w:rFonts w:ascii="Arial" w:hAnsi="Arial" w:cs="Arial"/>
          <w:i/>
          <w:sz w:val="18"/>
          <w:szCs w:val="18"/>
        </w:rPr>
      </w:pPr>
    </w:p>
    <w:p w14:paraId="28BD888B" w14:textId="77777777" w:rsidR="006A4C06" w:rsidRDefault="006A4C06" w:rsidP="006A4C06">
      <w:pPr>
        <w:spacing w:line="276" w:lineRule="auto"/>
        <w:rPr>
          <w:rFonts w:ascii="Arial" w:hAnsi="Arial" w:cs="Arial"/>
          <w:b/>
          <w:bCs/>
          <w:cap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6"/>
      </w:tblGrid>
      <w:tr w:rsidR="007F0F16" w:rsidRPr="00E72A3F" w14:paraId="670E1EF6"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0A2BFA8A"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543742E5" w14:textId="77777777" w:rsidR="007F0F16" w:rsidRPr="00E72A3F" w:rsidRDefault="007F0F16" w:rsidP="00126ACC">
            <w:pPr>
              <w:keepNext/>
              <w:spacing w:line="260" w:lineRule="atLeast"/>
              <w:jc w:val="both"/>
              <w:rPr>
                <w:rFonts w:ascii="Arial" w:hAnsi="Arial" w:cs="Arial"/>
                <w:sz w:val="20"/>
                <w:szCs w:val="20"/>
              </w:rPr>
            </w:pPr>
          </w:p>
        </w:tc>
      </w:tr>
      <w:tr w:rsidR="007F0F16" w:rsidRPr="00E72A3F" w14:paraId="40D4D455"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23C6A00E"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15F70704"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 xml:space="preserve"> </w:t>
            </w:r>
          </w:p>
        </w:tc>
      </w:tr>
      <w:tr w:rsidR="007F0F16" w:rsidRPr="00E72A3F" w14:paraId="65E25984"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3FE29D57"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73BAF1FD" w14:textId="77777777" w:rsidR="007F0F16" w:rsidRPr="00E72A3F" w:rsidRDefault="007F0F16" w:rsidP="00126ACC">
            <w:pPr>
              <w:keepNext/>
              <w:spacing w:line="260" w:lineRule="atLeast"/>
              <w:jc w:val="both"/>
              <w:rPr>
                <w:rFonts w:ascii="Arial" w:hAnsi="Arial" w:cs="Arial"/>
                <w:sz w:val="20"/>
                <w:szCs w:val="20"/>
              </w:rPr>
            </w:pPr>
          </w:p>
        </w:tc>
      </w:tr>
      <w:tr w:rsidR="007F0F16" w:rsidRPr="00E72A3F" w14:paraId="32CF7713"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3790F84B"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4F9218D5" w14:textId="77777777" w:rsidR="007F0F16" w:rsidRPr="00E72A3F" w:rsidRDefault="007F0F16" w:rsidP="00126ACC">
            <w:pPr>
              <w:keepNext/>
              <w:spacing w:line="260" w:lineRule="atLeast"/>
              <w:jc w:val="both"/>
              <w:rPr>
                <w:rFonts w:ascii="Arial" w:hAnsi="Arial" w:cs="Arial"/>
                <w:sz w:val="20"/>
                <w:szCs w:val="20"/>
              </w:rPr>
            </w:pPr>
          </w:p>
        </w:tc>
      </w:tr>
      <w:tr w:rsidR="007F0F16" w:rsidRPr="00E72A3F" w14:paraId="34C4BD11"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5C17E99E"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1C6A4AD0" w14:textId="77777777" w:rsidR="007F0F16" w:rsidRPr="00E72A3F" w:rsidRDefault="007F0F16" w:rsidP="00126ACC">
            <w:pPr>
              <w:keepNext/>
              <w:spacing w:line="260" w:lineRule="atLeast"/>
              <w:jc w:val="both"/>
              <w:rPr>
                <w:rFonts w:ascii="Arial" w:hAnsi="Arial" w:cs="Arial"/>
                <w:sz w:val="20"/>
                <w:szCs w:val="20"/>
              </w:rPr>
            </w:pPr>
          </w:p>
        </w:tc>
      </w:tr>
      <w:tr w:rsidR="007F0F16" w:rsidRPr="00E72A3F" w14:paraId="7946360C"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7A961528"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6AB69385" w14:textId="77777777" w:rsidR="007F0F16" w:rsidRPr="00E72A3F" w:rsidRDefault="007F0F16" w:rsidP="00126ACC">
            <w:pPr>
              <w:keepNext/>
              <w:spacing w:line="260" w:lineRule="atLeast"/>
              <w:jc w:val="both"/>
              <w:rPr>
                <w:rFonts w:ascii="Arial" w:hAnsi="Arial" w:cs="Arial"/>
                <w:sz w:val="20"/>
                <w:szCs w:val="20"/>
              </w:rPr>
            </w:pPr>
          </w:p>
        </w:tc>
      </w:tr>
      <w:tr w:rsidR="007F0F16" w:rsidRPr="00E72A3F" w14:paraId="76CDF9C6"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1594574F"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76E6295E" w14:textId="77777777" w:rsidR="007F0F16" w:rsidRPr="00E72A3F" w:rsidRDefault="007F0F16" w:rsidP="00126ACC">
            <w:pPr>
              <w:keepNext/>
              <w:spacing w:line="260" w:lineRule="atLeast"/>
              <w:jc w:val="both"/>
              <w:rPr>
                <w:rFonts w:ascii="Arial" w:hAnsi="Arial" w:cs="Arial"/>
                <w:sz w:val="20"/>
                <w:szCs w:val="20"/>
              </w:rPr>
            </w:pPr>
          </w:p>
        </w:tc>
      </w:tr>
      <w:tr w:rsidR="007F0F16" w:rsidRPr="00E72A3F" w14:paraId="0F0C93C1"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56F4203B"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6E8568A6" w14:textId="77777777" w:rsidR="007F0F16" w:rsidRPr="00E72A3F" w:rsidRDefault="007F0F16" w:rsidP="00126ACC">
            <w:pPr>
              <w:keepNext/>
              <w:spacing w:line="260" w:lineRule="atLeast"/>
              <w:jc w:val="both"/>
              <w:rPr>
                <w:rFonts w:ascii="Arial" w:hAnsi="Arial" w:cs="Arial"/>
                <w:sz w:val="20"/>
                <w:szCs w:val="20"/>
              </w:rPr>
            </w:pPr>
          </w:p>
        </w:tc>
      </w:tr>
      <w:tr w:rsidR="007F0F16" w:rsidRPr="00E72A3F" w14:paraId="4B3221E7"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708D18DE"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700000F8" w14:textId="77777777" w:rsidR="007F0F16" w:rsidRPr="00E72A3F" w:rsidRDefault="007F0F16" w:rsidP="00126ACC">
            <w:pPr>
              <w:keepNext/>
              <w:spacing w:line="260" w:lineRule="atLeast"/>
              <w:jc w:val="both"/>
              <w:rPr>
                <w:rFonts w:ascii="Arial" w:hAnsi="Arial" w:cs="Arial"/>
                <w:sz w:val="20"/>
                <w:szCs w:val="20"/>
              </w:rPr>
            </w:pPr>
          </w:p>
        </w:tc>
      </w:tr>
      <w:tr w:rsidR="007F0F16" w:rsidRPr="00E72A3F" w14:paraId="68BAC243"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5D4B85D7"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355A6AAA" w14:textId="77777777" w:rsidR="007F0F16" w:rsidRPr="00E72A3F" w:rsidRDefault="007F0F16" w:rsidP="00126ACC">
            <w:pPr>
              <w:keepNext/>
              <w:spacing w:line="260" w:lineRule="atLeast"/>
              <w:jc w:val="both"/>
              <w:rPr>
                <w:rFonts w:ascii="Arial" w:hAnsi="Arial" w:cs="Arial"/>
                <w:sz w:val="20"/>
                <w:szCs w:val="20"/>
              </w:rPr>
            </w:pPr>
          </w:p>
        </w:tc>
      </w:tr>
      <w:tr w:rsidR="007F0F16" w:rsidRPr="00E72A3F" w14:paraId="3EE51B46"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5FBB819E"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37687F36" w14:textId="77777777" w:rsidR="007F0F16" w:rsidRPr="00E72A3F" w:rsidRDefault="007F0F16" w:rsidP="00126ACC">
            <w:pPr>
              <w:keepNext/>
              <w:spacing w:line="260" w:lineRule="atLeast"/>
              <w:jc w:val="both"/>
              <w:rPr>
                <w:rFonts w:ascii="Arial" w:hAnsi="Arial" w:cs="Arial"/>
                <w:sz w:val="20"/>
                <w:szCs w:val="20"/>
              </w:rPr>
            </w:pPr>
          </w:p>
        </w:tc>
      </w:tr>
      <w:tr w:rsidR="007F0F16" w:rsidRPr="00E72A3F" w14:paraId="0DFA65BB"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tcPr>
          <w:p w14:paraId="76543267" w14:textId="77777777" w:rsidR="007F0F16" w:rsidRPr="00E72A3F" w:rsidRDefault="007F0F16" w:rsidP="00126ACC">
            <w:pPr>
              <w:keepNext/>
              <w:spacing w:line="260" w:lineRule="atLeast"/>
              <w:jc w:val="both"/>
              <w:rPr>
                <w:rFonts w:ascii="Arial" w:hAnsi="Arial" w:cs="Arial"/>
                <w:sz w:val="20"/>
                <w:szCs w:val="20"/>
              </w:rPr>
            </w:pPr>
            <w:r w:rsidRPr="00E72A3F">
              <w:rPr>
                <w:rFonts w:ascii="Arial" w:hAnsi="Arial" w:cs="Arial"/>
                <w:sz w:val="20"/>
                <w:szCs w:val="20"/>
              </w:rPr>
              <w:t xml:space="preserve">Del/deli javnega naročila, ki se ga namerava oddati v </w:t>
            </w:r>
            <w:proofErr w:type="spellStart"/>
            <w:r w:rsidRPr="00E72A3F">
              <w:rPr>
                <w:rFonts w:ascii="Arial" w:hAnsi="Arial" w:cs="Arial"/>
                <w:sz w:val="20"/>
                <w:szCs w:val="20"/>
              </w:rPr>
              <w:t>podizvajanje</w:t>
            </w:r>
            <w:proofErr w:type="spellEnd"/>
            <w:r w:rsidRPr="00E72A3F">
              <w:rPr>
                <w:rFonts w:ascii="Arial" w:hAnsi="Arial" w:cs="Arial"/>
                <w:sz w:val="20"/>
                <w:szCs w:val="20"/>
              </w:rPr>
              <w:t xml:space="preserve"> temu podizvajalcu (opisno in v %):</w:t>
            </w:r>
          </w:p>
        </w:tc>
        <w:tc>
          <w:tcPr>
            <w:tcW w:w="4605" w:type="dxa"/>
            <w:tcBorders>
              <w:top w:val="single" w:sz="4" w:space="0" w:color="auto"/>
              <w:left w:val="single" w:sz="4" w:space="0" w:color="auto"/>
              <w:bottom w:val="single" w:sz="4" w:space="0" w:color="auto"/>
              <w:right w:val="single" w:sz="4" w:space="0" w:color="auto"/>
            </w:tcBorders>
          </w:tcPr>
          <w:p w14:paraId="171EA1CA" w14:textId="77777777" w:rsidR="007F0F16" w:rsidRPr="00E72A3F" w:rsidRDefault="007F0F16" w:rsidP="00126ACC">
            <w:pPr>
              <w:keepNext/>
              <w:spacing w:line="260" w:lineRule="atLeast"/>
              <w:jc w:val="both"/>
              <w:rPr>
                <w:rFonts w:ascii="Arial" w:hAnsi="Arial" w:cs="Arial"/>
                <w:sz w:val="20"/>
                <w:szCs w:val="20"/>
              </w:rPr>
            </w:pPr>
          </w:p>
          <w:p w14:paraId="0D318C57" w14:textId="77777777" w:rsidR="007F0F16" w:rsidRPr="00E72A3F" w:rsidRDefault="007F0F16" w:rsidP="00126ACC">
            <w:pPr>
              <w:keepNext/>
              <w:spacing w:line="260" w:lineRule="atLeast"/>
              <w:jc w:val="both"/>
              <w:rPr>
                <w:rFonts w:ascii="Arial" w:hAnsi="Arial" w:cs="Arial"/>
                <w:sz w:val="20"/>
                <w:szCs w:val="20"/>
              </w:rPr>
            </w:pPr>
          </w:p>
          <w:p w14:paraId="40E1A3CC" w14:textId="77777777" w:rsidR="007F0F16" w:rsidRPr="00E72A3F" w:rsidRDefault="007F0F16" w:rsidP="00126ACC">
            <w:pPr>
              <w:keepNext/>
              <w:spacing w:line="260" w:lineRule="atLeast"/>
              <w:jc w:val="both"/>
              <w:rPr>
                <w:rFonts w:ascii="Arial" w:hAnsi="Arial" w:cs="Arial"/>
                <w:sz w:val="20"/>
                <w:szCs w:val="20"/>
              </w:rPr>
            </w:pPr>
          </w:p>
          <w:p w14:paraId="2B5599CF" w14:textId="77777777" w:rsidR="007F0F16" w:rsidRPr="00E72A3F" w:rsidRDefault="007F0F16" w:rsidP="00126ACC">
            <w:pPr>
              <w:keepNext/>
              <w:spacing w:line="260" w:lineRule="atLeast"/>
              <w:jc w:val="both"/>
              <w:rPr>
                <w:rFonts w:ascii="Arial" w:hAnsi="Arial" w:cs="Arial"/>
                <w:sz w:val="20"/>
                <w:szCs w:val="20"/>
              </w:rPr>
            </w:pPr>
          </w:p>
        </w:tc>
      </w:tr>
    </w:tbl>
    <w:p w14:paraId="5A1D6E01" w14:textId="77777777" w:rsidR="006A4C06" w:rsidRDefault="006A4C06" w:rsidP="006A4C06">
      <w:pPr>
        <w:spacing w:line="276" w:lineRule="auto"/>
        <w:rPr>
          <w:rFonts w:ascii="Arial" w:hAnsi="Arial" w:cs="Arial"/>
          <w:b/>
          <w:bCs/>
          <w:caps/>
          <w:sz w:val="20"/>
          <w:szCs w:val="20"/>
        </w:rPr>
      </w:pPr>
    </w:p>
    <w:p w14:paraId="3612099C" w14:textId="77777777" w:rsidR="006A4C06" w:rsidRDefault="006A4C06" w:rsidP="006A4C06">
      <w:pPr>
        <w:spacing w:line="276" w:lineRule="auto"/>
        <w:rPr>
          <w:rFonts w:ascii="Arial" w:hAnsi="Arial" w:cs="Arial"/>
          <w:i/>
          <w:sz w:val="18"/>
          <w:szCs w:val="18"/>
          <w:highlight w:val="yellow"/>
        </w:rPr>
      </w:pPr>
    </w:p>
    <w:p w14:paraId="6D077911" w14:textId="77777777" w:rsidR="006A4C06" w:rsidRDefault="006A4C06" w:rsidP="006A4C06">
      <w:pPr>
        <w:spacing w:line="276" w:lineRule="auto"/>
        <w:rPr>
          <w:rFonts w:ascii="Arial" w:hAnsi="Arial" w:cs="Arial"/>
          <w:i/>
          <w:sz w:val="18"/>
          <w:szCs w:val="18"/>
          <w:highlight w:val="yellow"/>
        </w:rPr>
      </w:pPr>
    </w:p>
    <w:p w14:paraId="52BC6162" w14:textId="77777777" w:rsidR="006A4C06" w:rsidRDefault="006A4C06" w:rsidP="006A4C06">
      <w:pPr>
        <w:spacing w:line="276" w:lineRule="auto"/>
        <w:rPr>
          <w:rFonts w:ascii="Arial" w:hAnsi="Arial" w:cs="Arial"/>
          <w:i/>
          <w:sz w:val="18"/>
          <w:szCs w:val="18"/>
          <w:highlight w:val="yellow"/>
        </w:rPr>
      </w:pPr>
    </w:p>
    <w:p w14:paraId="1FF0CF22" w14:textId="77777777" w:rsidR="006A4C06" w:rsidRDefault="006A4C06" w:rsidP="006A4C06">
      <w:pPr>
        <w:spacing w:line="276" w:lineRule="auto"/>
        <w:rPr>
          <w:rFonts w:ascii="Arial" w:hAnsi="Arial" w:cs="Arial"/>
          <w:i/>
          <w:sz w:val="18"/>
          <w:szCs w:val="18"/>
          <w:highlight w:val="yellow"/>
        </w:rPr>
      </w:pPr>
    </w:p>
    <w:p w14:paraId="74471FB8" w14:textId="77777777" w:rsidR="006A4C06" w:rsidRDefault="006A4C06" w:rsidP="006A4C06">
      <w:pPr>
        <w:spacing w:line="276" w:lineRule="auto"/>
        <w:rPr>
          <w:rFonts w:ascii="Arial" w:hAnsi="Arial" w:cs="Arial"/>
          <w:i/>
          <w:sz w:val="18"/>
          <w:szCs w:val="18"/>
          <w:highlight w:val="yellow"/>
        </w:rPr>
      </w:pPr>
    </w:p>
    <w:p w14:paraId="6798C3E9" w14:textId="77777777" w:rsidR="006A4C06" w:rsidRDefault="006A4C06" w:rsidP="006A4C06">
      <w:pPr>
        <w:spacing w:line="276" w:lineRule="auto"/>
        <w:rPr>
          <w:rFonts w:ascii="Arial" w:hAnsi="Arial" w:cs="Arial"/>
          <w:i/>
          <w:sz w:val="18"/>
          <w:szCs w:val="18"/>
          <w:highlight w:val="yellow"/>
        </w:rPr>
      </w:pPr>
    </w:p>
    <w:p w14:paraId="6AA0BB67" w14:textId="77777777" w:rsidR="006A4C06" w:rsidRDefault="006A4C06" w:rsidP="006A4C06">
      <w:pPr>
        <w:spacing w:line="276" w:lineRule="auto"/>
        <w:rPr>
          <w:rFonts w:ascii="Arial" w:hAnsi="Arial" w:cs="Arial"/>
          <w:i/>
          <w:sz w:val="18"/>
          <w:szCs w:val="18"/>
          <w:highlight w:val="yellow"/>
        </w:rPr>
      </w:pPr>
    </w:p>
    <w:p w14:paraId="33423EA1" w14:textId="77777777" w:rsidR="006A4C06" w:rsidRDefault="006A4C06" w:rsidP="006A4C06">
      <w:pPr>
        <w:spacing w:line="276" w:lineRule="auto"/>
        <w:rPr>
          <w:rFonts w:ascii="Arial" w:hAnsi="Arial" w:cs="Arial"/>
          <w:i/>
          <w:sz w:val="18"/>
          <w:szCs w:val="18"/>
          <w:highlight w:val="yellow"/>
        </w:rPr>
      </w:pPr>
    </w:p>
    <w:p w14:paraId="0F6962A9" w14:textId="5BB0712A" w:rsidR="007F0F16" w:rsidRDefault="007F0F16" w:rsidP="006A4C06">
      <w:pPr>
        <w:spacing w:line="276" w:lineRule="auto"/>
        <w:rPr>
          <w:rFonts w:ascii="Arial" w:hAnsi="Arial" w:cs="Arial"/>
          <w:i/>
          <w:sz w:val="18"/>
          <w:szCs w:val="18"/>
          <w:highlight w:val="yellow"/>
        </w:rPr>
      </w:pPr>
    </w:p>
    <w:p w14:paraId="1AF22EA7" w14:textId="57F480B4" w:rsidR="00372A11" w:rsidRDefault="00372A11" w:rsidP="006A4C06">
      <w:pPr>
        <w:spacing w:line="276" w:lineRule="auto"/>
        <w:rPr>
          <w:rFonts w:ascii="Arial" w:hAnsi="Arial" w:cs="Arial"/>
          <w:i/>
          <w:sz w:val="18"/>
          <w:szCs w:val="18"/>
          <w:highlight w:val="yellow"/>
        </w:rPr>
      </w:pPr>
    </w:p>
    <w:p w14:paraId="59FA5088" w14:textId="72F054C2" w:rsidR="00372A11" w:rsidRDefault="00372A11" w:rsidP="006A4C06">
      <w:pPr>
        <w:spacing w:line="276" w:lineRule="auto"/>
        <w:rPr>
          <w:rFonts w:ascii="Arial" w:hAnsi="Arial" w:cs="Arial"/>
          <w:i/>
          <w:sz w:val="18"/>
          <w:szCs w:val="18"/>
          <w:highlight w:val="yellow"/>
        </w:rPr>
      </w:pPr>
    </w:p>
    <w:p w14:paraId="08F09123" w14:textId="0FFCAC88" w:rsidR="00372A11" w:rsidRDefault="00372A11" w:rsidP="006A4C06">
      <w:pPr>
        <w:spacing w:line="276" w:lineRule="auto"/>
        <w:rPr>
          <w:rFonts w:ascii="Arial" w:hAnsi="Arial" w:cs="Arial"/>
          <w:i/>
          <w:sz w:val="18"/>
          <w:szCs w:val="18"/>
          <w:highlight w:val="yellow"/>
        </w:rPr>
      </w:pPr>
    </w:p>
    <w:p w14:paraId="6B739573" w14:textId="4C3957E2" w:rsidR="00372A11" w:rsidRDefault="00372A11" w:rsidP="006A4C06">
      <w:pPr>
        <w:spacing w:line="276" w:lineRule="auto"/>
        <w:rPr>
          <w:rFonts w:ascii="Arial" w:hAnsi="Arial" w:cs="Arial"/>
          <w:i/>
          <w:sz w:val="18"/>
          <w:szCs w:val="18"/>
          <w:highlight w:val="yellow"/>
        </w:rPr>
      </w:pPr>
    </w:p>
    <w:p w14:paraId="4EED63B9" w14:textId="77777777" w:rsidR="00372A11" w:rsidRDefault="00372A11" w:rsidP="006A4C06">
      <w:pPr>
        <w:spacing w:line="276" w:lineRule="auto"/>
        <w:rPr>
          <w:rFonts w:ascii="Arial" w:hAnsi="Arial" w:cs="Arial"/>
          <w:i/>
          <w:sz w:val="18"/>
          <w:szCs w:val="18"/>
          <w:highlight w:val="yellow"/>
        </w:rPr>
      </w:pPr>
    </w:p>
    <w:p w14:paraId="58FA9B66" w14:textId="6CE96A41" w:rsidR="006A4C06" w:rsidRDefault="006A4C06" w:rsidP="006A4C06">
      <w:pPr>
        <w:spacing w:line="276" w:lineRule="auto"/>
        <w:rPr>
          <w:rFonts w:ascii="Arial" w:hAnsi="Arial" w:cs="Arial"/>
          <w:i/>
          <w:sz w:val="18"/>
          <w:szCs w:val="18"/>
          <w:highlight w:val="yellow"/>
        </w:rPr>
      </w:pPr>
      <w:r w:rsidRPr="00BD678E">
        <w:rPr>
          <w:rFonts w:ascii="Arial" w:hAnsi="Arial" w:cs="Arial"/>
          <w:i/>
          <w:sz w:val="18"/>
          <w:szCs w:val="18"/>
          <w:highlight w:val="yellow"/>
        </w:rPr>
        <w:t>Ponudnik to točko izpolni v celoti tolikokrat, kolikor podizvajalcev prijavlja.</w:t>
      </w:r>
    </w:p>
    <w:p w14:paraId="519E431D" w14:textId="77777777" w:rsidR="004963DD" w:rsidRDefault="004963DD" w:rsidP="006A4C06">
      <w:pPr>
        <w:spacing w:line="276" w:lineRule="auto"/>
        <w:rPr>
          <w:rFonts w:ascii="Arial" w:hAnsi="Arial" w:cs="Arial"/>
          <w:i/>
          <w:sz w:val="18"/>
          <w:szCs w:val="18"/>
          <w:highlight w:val="yellow"/>
        </w:rPr>
      </w:pPr>
    </w:p>
    <w:p w14:paraId="2E802D55" w14:textId="77777777" w:rsidR="0075106D" w:rsidRDefault="0075106D" w:rsidP="007424C8">
      <w:pPr>
        <w:pStyle w:val="3MH"/>
        <w:rPr>
          <w:rFonts w:ascii="Arial" w:hAnsi="Arial" w:cs="Arial"/>
          <w:bCs/>
          <w:sz w:val="20"/>
          <w:szCs w:val="20"/>
        </w:rPr>
      </w:pPr>
      <w:bookmarkStart w:id="65" w:name="_Toc486413985"/>
      <w:bookmarkStart w:id="66" w:name="_Toc503186889"/>
    </w:p>
    <w:p w14:paraId="21288620" w14:textId="74C6F57E" w:rsidR="006A4C06" w:rsidRPr="007424C8" w:rsidRDefault="0039021B" w:rsidP="007424C8">
      <w:pPr>
        <w:pStyle w:val="3MH"/>
        <w:rPr>
          <w:rFonts w:ascii="Arial" w:hAnsi="Arial"/>
          <w:bCs/>
          <w:sz w:val="20"/>
        </w:rPr>
      </w:pPr>
      <w:bookmarkStart w:id="67" w:name="_Toc127519422"/>
      <w:r w:rsidRPr="007424C8">
        <w:rPr>
          <w:rFonts w:ascii="Arial" w:hAnsi="Arial" w:cs="Arial"/>
          <w:bCs/>
          <w:sz w:val="20"/>
          <w:szCs w:val="20"/>
        </w:rPr>
        <w:lastRenderedPageBreak/>
        <w:t xml:space="preserve">b.02.2. </w:t>
      </w:r>
      <w:r w:rsidR="006A4C06" w:rsidRPr="007424C8">
        <w:rPr>
          <w:rFonts w:ascii="Arial" w:hAnsi="Arial"/>
          <w:bCs/>
          <w:sz w:val="20"/>
        </w:rPr>
        <w:t>IZJAVA PODIZVAJALCA</w:t>
      </w:r>
      <w:bookmarkEnd w:id="65"/>
      <w:bookmarkEnd w:id="66"/>
      <w:bookmarkEnd w:id="67"/>
      <w:r w:rsidR="006A4C06" w:rsidRPr="007424C8">
        <w:rPr>
          <w:rFonts w:ascii="Arial" w:hAnsi="Arial"/>
          <w:bCs/>
          <w:sz w:val="20"/>
        </w:rPr>
        <w:t xml:space="preserve"> </w:t>
      </w:r>
    </w:p>
    <w:p w14:paraId="2AAE4CF2" w14:textId="77777777" w:rsidR="006A4C06" w:rsidRDefault="006A4C06" w:rsidP="006A4C06">
      <w:pPr>
        <w:spacing w:before="240" w:line="276" w:lineRule="auto"/>
        <w:jc w:val="both"/>
        <w:rPr>
          <w:rFonts w:ascii="Arial" w:hAnsi="Arial" w:cs="Arial"/>
          <w:sz w:val="20"/>
          <w:szCs w:val="20"/>
        </w:rPr>
      </w:pPr>
      <w:r w:rsidRPr="00E72A3F">
        <w:rPr>
          <w:rFonts w:ascii="Arial" w:hAnsi="Arial" w:cs="Arial"/>
          <w:sz w:val="20"/>
          <w:szCs w:val="20"/>
        </w:rPr>
        <w:t xml:space="preserve">Javno naročilo: </w:t>
      </w:r>
    </w:p>
    <w:p w14:paraId="7BCAB926" w14:textId="77777777" w:rsidR="00C5124A" w:rsidRDefault="00C5124A" w:rsidP="00C5124A">
      <w:pPr>
        <w:spacing w:before="120" w:line="276" w:lineRule="auto"/>
        <w:jc w:val="both"/>
        <w:rPr>
          <w:rFonts w:ascii="Arial" w:hAnsi="Arial" w:cs="Arial"/>
          <w:sz w:val="20"/>
          <w:szCs w:val="20"/>
        </w:rPr>
      </w:pPr>
    </w:p>
    <w:p w14:paraId="2B2DF3D2" w14:textId="24D4F14A" w:rsidR="00972164" w:rsidRDefault="000A0F36" w:rsidP="00972164">
      <w:pPr>
        <w:spacing w:line="276" w:lineRule="auto"/>
        <w:jc w:val="center"/>
        <w:rPr>
          <w:rFonts w:ascii="Arial" w:hAnsi="Arial" w:cs="Arial"/>
          <w:b/>
          <w:sz w:val="20"/>
          <w:szCs w:val="20"/>
        </w:rPr>
      </w:pPr>
      <w:r>
        <w:rPr>
          <w:rFonts w:ascii="Arial" w:hAnsi="Arial" w:cs="Arial"/>
          <w:b/>
          <w:sz w:val="20"/>
          <w:szCs w:val="20"/>
        </w:rPr>
        <w:t>DOBAVA KABLOV, KONEKTORJEV IN SVETILK ZA NOVO VOZNO STEZO TWY J IN OBNOVO ENEGA ODSEKA VOZNE STEZE TWY A</w:t>
      </w:r>
    </w:p>
    <w:p w14:paraId="1CEF9370" w14:textId="77777777" w:rsidR="00972164" w:rsidRPr="00901AD7" w:rsidRDefault="00972164" w:rsidP="00972164">
      <w:pPr>
        <w:spacing w:line="276" w:lineRule="auto"/>
        <w:jc w:val="center"/>
        <w:rPr>
          <w:rFonts w:ascii="Arial" w:hAnsi="Arial" w:cs="Arial"/>
          <w:b/>
          <w:sz w:val="20"/>
          <w:szCs w:val="20"/>
        </w:rPr>
      </w:pPr>
    </w:p>
    <w:p w14:paraId="2DF7E27E" w14:textId="1839623A" w:rsidR="006A4C06" w:rsidRPr="00E72A3F" w:rsidRDefault="006A4C06" w:rsidP="006A4C06">
      <w:pPr>
        <w:spacing w:after="240" w:line="276" w:lineRule="auto"/>
        <w:jc w:val="center"/>
        <w:rPr>
          <w:rFonts w:ascii="Arial" w:hAnsi="Arial" w:cs="Arial"/>
          <w:sz w:val="20"/>
          <w:szCs w:val="20"/>
        </w:rPr>
      </w:pPr>
      <w:r w:rsidRPr="00E72A3F">
        <w:rPr>
          <w:rFonts w:ascii="Arial" w:eastAsia="Calibri" w:hAnsi="Arial" w:cs="Arial"/>
          <w:snapToGrid w:val="0"/>
          <w:sz w:val="20"/>
          <w:szCs w:val="20"/>
        </w:rPr>
        <w:t xml:space="preserve">Št. javnega naročila: </w:t>
      </w:r>
      <w:r w:rsidR="000A0F36">
        <w:rPr>
          <w:rFonts w:ascii="Arial" w:hAnsi="Arial" w:cs="Arial"/>
          <w:b/>
          <w:i/>
          <w:sz w:val="20"/>
          <w:szCs w:val="20"/>
        </w:rPr>
        <w:t>JN-2023-B2-CIME/2/MF</w:t>
      </w:r>
    </w:p>
    <w:p w14:paraId="19B8B519" w14:textId="77777777" w:rsidR="006A4C06" w:rsidRPr="00E72A3F" w:rsidRDefault="006A4C06" w:rsidP="006A4C06">
      <w:pPr>
        <w:tabs>
          <w:tab w:val="left" w:pos="1701"/>
          <w:tab w:val="right" w:pos="8789"/>
        </w:tabs>
        <w:spacing w:after="200" w:line="360" w:lineRule="auto"/>
        <w:outlineLvl w:val="0"/>
        <w:rPr>
          <w:rFonts w:ascii="Arial" w:eastAsia="Calibri" w:hAnsi="Arial" w:cs="Arial"/>
          <w:snapToGrid w:val="0"/>
          <w:sz w:val="20"/>
          <w:szCs w:val="20"/>
        </w:rPr>
      </w:pPr>
      <w:r w:rsidRPr="00E72A3F">
        <w:rPr>
          <w:rFonts w:ascii="Arial" w:eastAsia="Calibri" w:hAnsi="Arial" w:cs="Arial"/>
          <w:snapToGrid w:val="0"/>
          <w:sz w:val="20"/>
          <w:szCs w:val="20"/>
        </w:rPr>
        <w:t>PODIZVAJALEC (navede se firma in sedež):</w:t>
      </w:r>
    </w:p>
    <w:p w14:paraId="5E0831D5" w14:textId="77777777" w:rsidR="006A4C06" w:rsidRPr="00E72A3F" w:rsidRDefault="006A4C06" w:rsidP="006A4C06">
      <w:pPr>
        <w:spacing w:after="200" w:line="276" w:lineRule="auto"/>
        <w:jc w:val="both"/>
        <w:rPr>
          <w:rFonts w:ascii="Arial" w:eastAsia="Calibri" w:hAnsi="Arial" w:cs="Arial"/>
          <w:sz w:val="20"/>
          <w:szCs w:val="20"/>
        </w:rPr>
      </w:pPr>
      <w:r w:rsidRPr="00E72A3F">
        <w:rPr>
          <w:rFonts w:ascii="Arial" w:eastAsia="Calibri" w:hAnsi="Arial" w:cs="Arial"/>
          <w:sz w:val="20"/>
          <w:szCs w:val="20"/>
        </w:rPr>
        <w:t>_________________________________________________________________________</w:t>
      </w:r>
    </w:p>
    <w:p w14:paraId="7B6CA998" w14:textId="77777777" w:rsidR="006A4C06" w:rsidRPr="00E72A3F" w:rsidRDefault="006A4C06" w:rsidP="006A4C06">
      <w:pPr>
        <w:spacing w:after="200" w:line="276" w:lineRule="auto"/>
        <w:jc w:val="both"/>
        <w:rPr>
          <w:rFonts w:ascii="Arial" w:eastAsia="Calibri" w:hAnsi="Arial" w:cs="Arial"/>
          <w:sz w:val="20"/>
          <w:szCs w:val="20"/>
        </w:rPr>
      </w:pPr>
      <w:r w:rsidRPr="00E72A3F">
        <w:rPr>
          <w:rFonts w:ascii="Arial" w:eastAsia="Calibri" w:hAnsi="Arial" w:cs="Arial"/>
          <w:sz w:val="20"/>
          <w:szCs w:val="20"/>
        </w:rPr>
        <w:t>_________________________________________________________________________</w:t>
      </w:r>
    </w:p>
    <w:p w14:paraId="12B317AB" w14:textId="77777777" w:rsidR="006A4C06" w:rsidRPr="00E72A3F" w:rsidRDefault="006A4C06" w:rsidP="006A4C06">
      <w:pPr>
        <w:spacing w:line="276" w:lineRule="auto"/>
        <w:jc w:val="both"/>
        <w:rPr>
          <w:rFonts w:ascii="Arial" w:eastAsia="Calibri" w:hAnsi="Arial" w:cs="Arial"/>
          <w:snapToGrid w:val="0"/>
          <w:sz w:val="20"/>
          <w:szCs w:val="20"/>
        </w:rPr>
      </w:pPr>
      <w:r w:rsidRPr="00E72A3F">
        <w:rPr>
          <w:rFonts w:ascii="Arial" w:eastAsia="Calibri" w:hAnsi="Arial" w:cs="Arial"/>
          <w:snapToGrid w:val="0"/>
          <w:sz w:val="20"/>
          <w:szCs w:val="20"/>
        </w:rPr>
        <w:t>Pod kazensko in materialno odgovornostjo izjavljamo, da:</w:t>
      </w:r>
    </w:p>
    <w:p w14:paraId="7B9FC0E0" w14:textId="77777777" w:rsidR="006A4C06" w:rsidRPr="00E72A3F" w:rsidRDefault="006A4C06" w:rsidP="006A4C06">
      <w:pPr>
        <w:spacing w:line="276" w:lineRule="auto"/>
        <w:jc w:val="both"/>
        <w:rPr>
          <w:rFonts w:ascii="Arial" w:eastAsia="Calibri" w:hAnsi="Arial" w:cs="Arial"/>
          <w:snapToGrid w:val="0"/>
          <w:sz w:val="20"/>
          <w:szCs w:val="20"/>
        </w:rPr>
      </w:pPr>
    </w:p>
    <w:p w14:paraId="3AB755B3" w14:textId="77777777" w:rsidR="006A4C06" w:rsidRPr="00E72A3F" w:rsidRDefault="006A4C06" w:rsidP="00BE0C11">
      <w:pPr>
        <w:numPr>
          <w:ilvl w:val="0"/>
          <w:numId w:val="23"/>
        </w:numPr>
        <w:spacing w:after="200" w:line="276" w:lineRule="auto"/>
        <w:contextualSpacing/>
        <w:jc w:val="both"/>
        <w:rPr>
          <w:rFonts w:ascii="Arial" w:eastAsia="Calibri" w:hAnsi="Arial" w:cs="Arial"/>
          <w:sz w:val="20"/>
          <w:szCs w:val="20"/>
          <w:lang w:eastAsia="sl-SI"/>
        </w:rPr>
      </w:pPr>
      <w:r w:rsidRPr="00E72A3F">
        <w:rPr>
          <w:rFonts w:ascii="Arial" w:eastAsia="Calibri" w:hAnsi="Arial" w:cs="Arial"/>
          <w:sz w:val="20"/>
          <w:szCs w:val="20"/>
          <w:lang w:eastAsia="sl-SI"/>
        </w:rPr>
        <w:t>smo seznanjeni z dokumentacijo v zvezi z oddajo javnega naročila, vključno z osnutkom pogodbe, in z določili v celoti soglašamo;</w:t>
      </w:r>
    </w:p>
    <w:p w14:paraId="265F857A" w14:textId="77777777" w:rsidR="006A4C06" w:rsidRPr="00E72A3F" w:rsidRDefault="006A4C06" w:rsidP="006A4C06">
      <w:pPr>
        <w:spacing w:after="200" w:line="276" w:lineRule="auto"/>
        <w:ind w:left="720"/>
        <w:contextualSpacing/>
        <w:rPr>
          <w:rFonts w:ascii="Arial" w:eastAsia="Calibri" w:hAnsi="Arial" w:cs="Arial"/>
          <w:sz w:val="20"/>
          <w:szCs w:val="20"/>
          <w:lang w:eastAsia="sl-SI"/>
        </w:rPr>
      </w:pPr>
    </w:p>
    <w:p w14:paraId="39905DCE" w14:textId="77777777" w:rsidR="006A4C06" w:rsidRPr="00E72A3F" w:rsidRDefault="006A4C06" w:rsidP="00BE0C11">
      <w:pPr>
        <w:numPr>
          <w:ilvl w:val="0"/>
          <w:numId w:val="23"/>
        </w:numPr>
        <w:spacing w:after="200" w:line="276" w:lineRule="auto"/>
        <w:contextualSpacing/>
        <w:jc w:val="both"/>
        <w:rPr>
          <w:rFonts w:ascii="Arial" w:eastAsia="Calibri" w:hAnsi="Arial" w:cs="Arial"/>
          <w:sz w:val="20"/>
          <w:szCs w:val="20"/>
          <w:lang w:eastAsia="sl-SI"/>
        </w:rPr>
      </w:pPr>
      <w:r w:rsidRPr="00E72A3F">
        <w:rPr>
          <w:rFonts w:ascii="Arial" w:eastAsia="Calibri" w:hAnsi="Arial" w:cs="Arial"/>
          <w:sz w:val="20"/>
          <w:szCs w:val="20"/>
          <w:lang w:eastAsia="sl-SI"/>
        </w:rPr>
        <w:t xml:space="preserve">bomo v primeru izbire </w:t>
      </w:r>
    </w:p>
    <w:p w14:paraId="726B826C" w14:textId="77777777" w:rsidR="006A4C06" w:rsidRPr="00E72A3F" w:rsidRDefault="006A4C06" w:rsidP="006A4C06">
      <w:pPr>
        <w:spacing w:after="200" w:line="276" w:lineRule="auto"/>
        <w:ind w:left="720"/>
        <w:contextualSpacing/>
        <w:rPr>
          <w:rFonts w:ascii="Arial" w:eastAsia="Calibri" w:hAnsi="Arial" w:cs="Arial"/>
          <w:sz w:val="20"/>
          <w:szCs w:val="20"/>
          <w:lang w:eastAsia="sl-SI"/>
        </w:rPr>
      </w:pPr>
    </w:p>
    <w:p w14:paraId="21775A3A" w14:textId="77777777" w:rsidR="006A4C06" w:rsidRPr="00E72A3F" w:rsidRDefault="006A4C06" w:rsidP="006A4C06">
      <w:pPr>
        <w:spacing w:after="200" w:line="276" w:lineRule="auto"/>
        <w:ind w:left="720"/>
        <w:contextualSpacing/>
        <w:jc w:val="both"/>
        <w:rPr>
          <w:rFonts w:ascii="Arial" w:eastAsia="Calibri" w:hAnsi="Arial" w:cs="Arial"/>
          <w:sz w:val="20"/>
          <w:szCs w:val="20"/>
          <w:lang w:eastAsia="sl-SI"/>
        </w:rPr>
      </w:pPr>
      <w:r w:rsidRPr="00E72A3F">
        <w:rPr>
          <w:rFonts w:ascii="Arial" w:eastAsia="Calibri" w:hAnsi="Arial" w:cs="Arial"/>
          <w:sz w:val="20"/>
          <w:szCs w:val="20"/>
          <w:lang w:eastAsia="sl-SI"/>
        </w:rPr>
        <w:t>_____________________________________________________________</w:t>
      </w:r>
    </w:p>
    <w:p w14:paraId="7ACD399C" w14:textId="77777777" w:rsidR="006A4C06" w:rsidRPr="00E72A3F" w:rsidRDefault="006A4C06" w:rsidP="006A4C06">
      <w:pPr>
        <w:spacing w:after="200" w:line="276" w:lineRule="auto"/>
        <w:ind w:left="720"/>
        <w:contextualSpacing/>
        <w:rPr>
          <w:rFonts w:ascii="Arial" w:eastAsia="Calibri" w:hAnsi="Arial" w:cs="Arial"/>
          <w:sz w:val="20"/>
          <w:szCs w:val="20"/>
          <w:lang w:eastAsia="sl-SI"/>
        </w:rPr>
      </w:pPr>
    </w:p>
    <w:p w14:paraId="2E280E02" w14:textId="77777777" w:rsidR="006A4C06" w:rsidRPr="00E72A3F" w:rsidRDefault="006A4C06" w:rsidP="006A4C06">
      <w:pPr>
        <w:spacing w:after="200" w:line="276" w:lineRule="auto"/>
        <w:ind w:left="720"/>
        <w:contextualSpacing/>
        <w:rPr>
          <w:rFonts w:ascii="Arial" w:eastAsia="Calibri" w:hAnsi="Arial" w:cs="Arial"/>
          <w:sz w:val="20"/>
          <w:szCs w:val="20"/>
          <w:lang w:eastAsia="sl-SI"/>
        </w:rPr>
      </w:pPr>
      <w:r w:rsidRPr="00E72A3F">
        <w:rPr>
          <w:rFonts w:ascii="Arial" w:eastAsia="Calibri" w:hAnsi="Arial" w:cs="Arial"/>
          <w:sz w:val="20"/>
          <w:szCs w:val="20"/>
          <w:lang w:eastAsia="sl-SI"/>
        </w:rPr>
        <w:t>__________________________________________________________________</w:t>
      </w:r>
    </w:p>
    <w:p w14:paraId="51AE31C6" w14:textId="77777777" w:rsidR="006A4C06" w:rsidRPr="00E72A3F" w:rsidRDefault="006A4C06" w:rsidP="006A4C06">
      <w:pPr>
        <w:spacing w:after="200" w:line="276" w:lineRule="auto"/>
        <w:ind w:left="720"/>
        <w:contextualSpacing/>
        <w:jc w:val="both"/>
        <w:rPr>
          <w:rFonts w:ascii="Arial" w:eastAsia="Calibri" w:hAnsi="Arial" w:cs="Arial"/>
          <w:sz w:val="20"/>
          <w:szCs w:val="20"/>
          <w:lang w:eastAsia="sl-SI"/>
        </w:rPr>
      </w:pPr>
      <w:r w:rsidRPr="00E72A3F">
        <w:rPr>
          <w:rFonts w:ascii="Arial" w:eastAsia="Calibri" w:hAnsi="Arial" w:cs="Arial"/>
          <w:sz w:val="20"/>
          <w:szCs w:val="20"/>
          <w:lang w:eastAsia="sl-SI"/>
        </w:rPr>
        <w:t>(navede se ponudnika/partnerja v skupnem nastopu)</w:t>
      </w:r>
    </w:p>
    <w:p w14:paraId="22B86AF9" w14:textId="77777777" w:rsidR="006A4C06" w:rsidRPr="00E72A3F" w:rsidRDefault="006A4C06" w:rsidP="006A4C06">
      <w:pPr>
        <w:spacing w:after="200" w:line="276" w:lineRule="auto"/>
        <w:ind w:left="720"/>
        <w:contextualSpacing/>
        <w:jc w:val="both"/>
        <w:rPr>
          <w:rFonts w:ascii="Arial" w:eastAsia="Calibri" w:hAnsi="Arial" w:cs="Arial"/>
          <w:sz w:val="20"/>
          <w:szCs w:val="20"/>
          <w:lang w:eastAsia="sl-SI"/>
        </w:rPr>
      </w:pPr>
    </w:p>
    <w:p w14:paraId="17EC9778" w14:textId="77777777" w:rsidR="006A4C06" w:rsidRPr="00E72A3F" w:rsidRDefault="006A4C06" w:rsidP="006A4C06">
      <w:pPr>
        <w:spacing w:after="200" w:line="276" w:lineRule="auto"/>
        <w:ind w:left="720"/>
        <w:contextualSpacing/>
        <w:jc w:val="both"/>
        <w:rPr>
          <w:rFonts w:ascii="Arial" w:eastAsia="Calibri" w:hAnsi="Arial" w:cs="Arial"/>
          <w:sz w:val="20"/>
          <w:szCs w:val="20"/>
          <w:lang w:eastAsia="sl-SI"/>
        </w:rPr>
      </w:pPr>
      <w:r w:rsidRPr="00E72A3F">
        <w:rPr>
          <w:rFonts w:ascii="Arial" w:eastAsia="Calibri" w:hAnsi="Arial" w:cs="Arial"/>
          <w:sz w:val="20"/>
          <w:szCs w:val="20"/>
          <w:lang w:eastAsia="sl-SI"/>
        </w:rPr>
        <w:t>sodelovali pri izvedbi predmeta javnega naročila v skladu z razpisnimi pogoji.</w:t>
      </w:r>
    </w:p>
    <w:p w14:paraId="6A7B953B" w14:textId="77777777" w:rsidR="006A4C06" w:rsidRPr="00E72A3F" w:rsidRDefault="006A4C06" w:rsidP="006A4C06">
      <w:pPr>
        <w:spacing w:after="200" w:line="276" w:lineRule="auto"/>
        <w:ind w:left="720"/>
        <w:contextualSpacing/>
        <w:jc w:val="both"/>
        <w:rPr>
          <w:rFonts w:ascii="Arial" w:eastAsia="Calibri" w:hAnsi="Arial" w:cs="Arial"/>
          <w:sz w:val="20"/>
          <w:szCs w:val="20"/>
          <w:lang w:eastAsia="sl-SI"/>
        </w:rPr>
      </w:pPr>
    </w:p>
    <w:p w14:paraId="2218F2F2" w14:textId="77777777" w:rsidR="006A4C06" w:rsidRPr="00E72A3F" w:rsidRDefault="006A4C06" w:rsidP="006A4C06">
      <w:pPr>
        <w:spacing w:after="200" w:line="276" w:lineRule="auto"/>
        <w:ind w:left="720"/>
        <w:contextualSpacing/>
        <w:jc w:val="both"/>
        <w:rPr>
          <w:rFonts w:ascii="Arial" w:eastAsia="Calibri" w:hAnsi="Arial" w:cs="Arial"/>
          <w:sz w:val="20"/>
          <w:szCs w:val="20"/>
          <w:lang w:eastAsia="sl-SI"/>
        </w:rPr>
      </w:pPr>
    </w:p>
    <w:p w14:paraId="322CE0B7" w14:textId="77777777" w:rsidR="006A4C06" w:rsidRPr="00E72A3F" w:rsidRDefault="006A4C06" w:rsidP="006A4C06">
      <w:pPr>
        <w:spacing w:after="200" w:line="276" w:lineRule="auto"/>
        <w:jc w:val="both"/>
        <w:rPr>
          <w:rFonts w:ascii="Arial" w:eastAsia="Calibri" w:hAnsi="Arial" w:cs="Arial"/>
          <w:sz w:val="20"/>
          <w:szCs w:val="20"/>
          <w:lang w:eastAsia="sl-SI"/>
        </w:rPr>
      </w:pPr>
      <w:r w:rsidRPr="00E72A3F">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 do glavnega izvajalca/izvajalca nam:</w:t>
      </w:r>
    </w:p>
    <w:p w14:paraId="7EB5AC29" w14:textId="77777777" w:rsidR="006A4C06" w:rsidRPr="003846B2" w:rsidRDefault="006A4C06" w:rsidP="006A4C06">
      <w:pPr>
        <w:spacing w:after="200" w:line="276" w:lineRule="auto"/>
        <w:ind w:left="1416"/>
        <w:contextualSpacing/>
        <w:jc w:val="both"/>
        <w:rPr>
          <w:rFonts w:ascii="Arial" w:eastAsia="Calibri" w:hAnsi="Arial" w:cs="Arial"/>
          <w:i/>
          <w:sz w:val="20"/>
          <w:szCs w:val="20"/>
          <w:lang w:eastAsia="sl-SI"/>
        </w:rPr>
      </w:pPr>
      <w:r w:rsidRPr="003846B2">
        <w:rPr>
          <w:rFonts w:ascii="Arial" w:eastAsia="Calibri" w:hAnsi="Arial" w:cs="Arial"/>
          <w:i/>
          <w:sz w:val="20"/>
          <w:szCs w:val="20"/>
          <w:highlight w:val="yellow"/>
          <w:lang w:eastAsia="sl-SI"/>
        </w:rPr>
        <w:t>(obkroži)</w:t>
      </w:r>
    </w:p>
    <w:p w14:paraId="1A9A9F60" w14:textId="77777777" w:rsidR="006A4C06" w:rsidRPr="00E72A3F" w:rsidRDefault="006A4C06" w:rsidP="006A4C06">
      <w:pPr>
        <w:spacing w:before="240" w:after="200" w:line="480" w:lineRule="auto"/>
        <w:ind w:left="1416"/>
        <w:contextualSpacing/>
        <w:jc w:val="both"/>
        <w:rPr>
          <w:rFonts w:ascii="Arial" w:eastAsia="Calibri" w:hAnsi="Arial" w:cs="Arial"/>
          <w:sz w:val="20"/>
          <w:szCs w:val="20"/>
          <w:lang w:eastAsia="sl-SI"/>
        </w:rPr>
      </w:pPr>
      <w:r w:rsidRPr="00E72A3F">
        <w:rPr>
          <w:rFonts w:ascii="Arial" w:eastAsia="Calibri" w:hAnsi="Arial" w:cs="Arial"/>
          <w:sz w:val="20"/>
          <w:szCs w:val="20"/>
          <w:lang w:eastAsia="sl-SI"/>
        </w:rPr>
        <w:t>DA</w:t>
      </w:r>
    </w:p>
    <w:p w14:paraId="38E0F0BB" w14:textId="77777777" w:rsidR="006A4C06" w:rsidRPr="00E72A3F" w:rsidRDefault="006A4C06" w:rsidP="006A4C06">
      <w:pPr>
        <w:spacing w:before="240" w:after="200" w:line="480" w:lineRule="auto"/>
        <w:ind w:left="1416"/>
        <w:contextualSpacing/>
        <w:jc w:val="both"/>
        <w:rPr>
          <w:rFonts w:ascii="Arial" w:eastAsia="Calibri" w:hAnsi="Arial" w:cs="Arial"/>
          <w:sz w:val="20"/>
          <w:szCs w:val="20"/>
          <w:lang w:eastAsia="sl-SI"/>
        </w:rPr>
      </w:pPr>
      <w:r w:rsidRPr="00E72A3F">
        <w:rPr>
          <w:rFonts w:ascii="Arial" w:eastAsia="Calibri" w:hAnsi="Arial" w:cs="Arial"/>
          <w:sz w:val="20"/>
          <w:szCs w:val="20"/>
          <w:lang w:eastAsia="sl-SI"/>
        </w:rPr>
        <w:t>NE</w:t>
      </w:r>
    </w:p>
    <w:p w14:paraId="287FFB05" w14:textId="77777777" w:rsidR="006A4C06" w:rsidRDefault="006A4C06" w:rsidP="006A4C06">
      <w:pPr>
        <w:tabs>
          <w:tab w:val="left" w:pos="851"/>
          <w:tab w:val="right" w:pos="2835"/>
          <w:tab w:val="center" w:pos="6237"/>
        </w:tabs>
        <w:spacing w:after="200" w:line="276" w:lineRule="auto"/>
        <w:outlineLvl w:val="0"/>
        <w:rPr>
          <w:rFonts w:ascii="Arial" w:eastAsia="Calibri" w:hAnsi="Arial" w:cs="Arial"/>
          <w:snapToGrid w:val="0"/>
          <w:sz w:val="20"/>
          <w:szCs w:val="20"/>
        </w:rPr>
      </w:pPr>
    </w:p>
    <w:p w14:paraId="50CDB46D" w14:textId="77777777" w:rsidR="006A4C06" w:rsidRDefault="006A4C06" w:rsidP="006A4C06">
      <w:pPr>
        <w:tabs>
          <w:tab w:val="left" w:pos="851"/>
          <w:tab w:val="right" w:pos="2835"/>
          <w:tab w:val="center" w:pos="6237"/>
        </w:tabs>
        <w:spacing w:after="200" w:line="276" w:lineRule="auto"/>
        <w:outlineLvl w:val="0"/>
        <w:rPr>
          <w:rFonts w:ascii="Arial" w:eastAsia="Calibri" w:hAnsi="Arial" w:cs="Arial"/>
          <w:snapToGrid w:val="0"/>
          <w:sz w:val="20"/>
          <w:szCs w:val="20"/>
        </w:rPr>
      </w:pPr>
    </w:p>
    <w:p w14:paraId="7E8F899E" w14:textId="77777777" w:rsidR="006A4C06" w:rsidRPr="00E72A3F" w:rsidRDefault="006A4C06" w:rsidP="006A4C06">
      <w:pPr>
        <w:tabs>
          <w:tab w:val="left" w:pos="851"/>
          <w:tab w:val="right" w:pos="2835"/>
          <w:tab w:val="center" w:pos="6237"/>
        </w:tabs>
        <w:spacing w:after="200" w:line="276" w:lineRule="auto"/>
        <w:outlineLvl w:val="0"/>
        <w:rPr>
          <w:rFonts w:ascii="Arial" w:eastAsia="Calibri" w:hAnsi="Arial" w:cs="Arial"/>
          <w:snapToGrid w:val="0"/>
          <w:sz w:val="20"/>
          <w:szCs w:val="20"/>
        </w:rPr>
      </w:pPr>
      <w:r w:rsidRPr="00E72A3F">
        <w:rPr>
          <w:rFonts w:ascii="Arial" w:eastAsia="Calibri" w:hAnsi="Arial" w:cs="Arial"/>
          <w:snapToGrid w:val="0"/>
          <w:sz w:val="20"/>
          <w:szCs w:val="20"/>
        </w:rPr>
        <w:t>Kraj in datum:</w:t>
      </w:r>
      <w:r>
        <w:rPr>
          <w:rFonts w:ascii="Arial" w:eastAsia="Calibri" w:hAnsi="Arial" w:cs="Arial"/>
          <w:snapToGrid w:val="0"/>
          <w:sz w:val="20"/>
          <w:szCs w:val="20"/>
        </w:rPr>
        <w:t xml:space="preserve">   ____________</w:t>
      </w:r>
      <w:r w:rsidRPr="00E72A3F">
        <w:rPr>
          <w:rFonts w:ascii="Arial" w:eastAsia="Calibri" w:hAnsi="Arial" w:cs="Arial"/>
          <w:snapToGrid w:val="0"/>
          <w:sz w:val="20"/>
          <w:szCs w:val="20"/>
        </w:rPr>
        <w:tab/>
      </w:r>
      <w:r w:rsidRPr="00E72A3F">
        <w:rPr>
          <w:rFonts w:ascii="Arial" w:eastAsia="Calibri" w:hAnsi="Arial" w:cs="Arial"/>
          <w:snapToGrid w:val="0"/>
          <w:sz w:val="20"/>
          <w:szCs w:val="20"/>
        </w:rPr>
        <w:tab/>
        <w:t>Žig in podpis</w:t>
      </w:r>
    </w:p>
    <w:p w14:paraId="639F724D" w14:textId="77777777" w:rsidR="006A4C06" w:rsidRPr="00E72A3F" w:rsidRDefault="006A4C06" w:rsidP="006A4C06">
      <w:pPr>
        <w:tabs>
          <w:tab w:val="center" w:pos="6237"/>
        </w:tabs>
        <w:spacing w:after="200" w:line="276" w:lineRule="auto"/>
        <w:rPr>
          <w:rFonts w:ascii="Arial" w:eastAsia="Calibri" w:hAnsi="Arial" w:cs="Arial"/>
          <w:snapToGrid w:val="0"/>
          <w:sz w:val="20"/>
          <w:szCs w:val="20"/>
        </w:rPr>
      </w:pPr>
      <w:r w:rsidRPr="00E72A3F">
        <w:rPr>
          <w:rFonts w:ascii="Arial" w:eastAsia="Calibri" w:hAnsi="Arial" w:cs="Arial"/>
          <w:snapToGrid w:val="0"/>
          <w:sz w:val="20"/>
          <w:szCs w:val="20"/>
        </w:rPr>
        <w:tab/>
        <w:t>(zakonitega zastopnika podizvajalca):</w:t>
      </w:r>
    </w:p>
    <w:p w14:paraId="76F0D035" w14:textId="77777777" w:rsidR="006A4C06" w:rsidRPr="00E72A3F" w:rsidRDefault="006A4C06" w:rsidP="006A4C06">
      <w:pPr>
        <w:spacing w:after="200" w:line="276" w:lineRule="auto"/>
        <w:jc w:val="both"/>
        <w:rPr>
          <w:rFonts w:ascii="Arial" w:eastAsia="Calibri" w:hAnsi="Arial" w:cs="Arial"/>
          <w:sz w:val="20"/>
          <w:szCs w:val="20"/>
        </w:rPr>
      </w:pPr>
    </w:p>
    <w:p w14:paraId="0F707219" w14:textId="77777777" w:rsidR="006A4C06" w:rsidRPr="00E72A3F" w:rsidRDefault="006A4C06" w:rsidP="006A4C06">
      <w:pPr>
        <w:tabs>
          <w:tab w:val="left" w:pos="4395"/>
          <w:tab w:val="right" w:pos="8505"/>
        </w:tabs>
        <w:spacing w:after="200" w:line="276" w:lineRule="auto"/>
        <w:rPr>
          <w:rFonts w:ascii="Arial" w:eastAsia="Calibri" w:hAnsi="Arial" w:cs="Arial"/>
          <w:noProof/>
          <w:sz w:val="20"/>
          <w:szCs w:val="20"/>
          <w:u w:val="single"/>
        </w:rPr>
      </w:pPr>
      <w:r w:rsidRPr="00E72A3F">
        <w:rPr>
          <w:rFonts w:ascii="Arial" w:eastAsia="Calibri" w:hAnsi="Arial" w:cs="Arial"/>
          <w:noProof/>
          <w:sz w:val="20"/>
          <w:szCs w:val="20"/>
        </w:rPr>
        <w:tab/>
      </w:r>
      <w:bookmarkStart w:id="68" w:name="_Hlk485290895"/>
      <w:r w:rsidRPr="00E72A3F">
        <w:rPr>
          <w:rFonts w:ascii="Arial" w:eastAsia="Calibri" w:hAnsi="Arial" w:cs="Arial"/>
          <w:noProof/>
          <w:sz w:val="20"/>
          <w:szCs w:val="20"/>
          <w:u w:val="single"/>
        </w:rPr>
        <w:tab/>
      </w:r>
      <w:bookmarkEnd w:id="68"/>
    </w:p>
    <w:p w14:paraId="67D5F1D6" w14:textId="77777777" w:rsidR="006A4C06" w:rsidRDefault="006A4C06" w:rsidP="006A4C06">
      <w:pPr>
        <w:pStyle w:val="2MH"/>
        <w:rPr>
          <w:rFonts w:ascii="Arial" w:hAnsi="Arial" w:cs="Arial"/>
          <w:b w:val="0"/>
          <w:bCs/>
          <w:caps w:val="0"/>
          <w:sz w:val="20"/>
          <w:szCs w:val="20"/>
        </w:rPr>
      </w:pPr>
    </w:p>
    <w:p w14:paraId="15AB86E5" w14:textId="77777777" w:rsidR="008848A5" w:rsidRDefault="008848A5" w:rsidP="008848A5">
      <w:pPr>
        <w:rPr>
          <w:lang w:eastAsia="sl-SI"/>
        </w:rPr>
      </w:pPr>
    </w:p>
    <w:p w14:paraId="7062C519" w14:textId="77777777" w:rsidR="008848A5" w:rsidRDefault="008848A5" w:rsidP="008848A5">
      <w:pPr>
        <w:rPr>
          <w:lang w:eastAsia="sl-SI"/>
        </w:rPr>
      </w:pPr>
    </w:p>
    <w:p w14:paraId="5155BD9E" w14:textId="77777777" w:rsidR="0075106D" w:rsidRDefault="0075106D" w:rsidP="008848A5">
      <w:pPr>
        <w:pStyle w:val="2MH"/>
        <w:spacing w:after="240"/>
        <w:rPr>
          <w:rFonts w:ascii="Arial" w:hAnsi="Arial" w:cs="Arial"/>
          <w:sz w:val="24"/>
          <w:szCs w:val="24"/>
        </w:rPr>
      </w:pPr>
    </w:p>
    <w:p w14:paraId="15F662D3" w14:textId="7C2C7A1E" w:rsidR="006A4C06" w:rsidRPr="008848A5" w:rsidRDefault="008848A5" w:rsidP="008848A5">
      <w:pPr>
        <w:pStyle w:val="2MH"/>
        <w:spacing w:after="240"/>
        <w:rPr>
          <w:rFonts w:ascii="Arial" w:hAnsi="Arial" w:cs="Arial"/>
          <w:sz w:val="24"/>
          <w:szCs w:val="24"/>
        </w:rPr>
      </w:pPr>
      <w:bookmarkStart w:id="69" w:name="_Toc127519423"/>
      <w:r w:rsidRPr="008848A5">
        <w:rPr>
          <w:rFonts w:ascii="Arial" w:hAnsi="Arial" w:cs="Arial"/>
          <w:sz w:val="24"/>
          <w:szCs w:val="24"/>
        </w:rPr>
        <w:lastRenderedPageBreak/>
        <w:t>B.03</w:t>
      </w:r>
      <w:r w:rsidRPr="008848A5">
        <w:rPr>
          <w:rFonts w:ascii="Arial" w:hAnsi="Arial" w:cs="Arial"/>
          <w:sz w:val="24"/>
          <w:szCs w:val="24"/>
        </w:rPr>
        <w:tab/>
        <w:t>PODPISNIKI NA STRANI PONUDNIKA</w:t>
      </w:r>
      <w:bookmarkEnd w:id="69"/>
    </w:p>
    <w:p w14:paraId="2839EE14" w14:textId="77777777" w:rsidR="006A4C06" w:rsidRDefault="006A4C06" w:rsidP="006A4C06">
      <w:pPr>
        <w:spacing w:line="276" w:lineRule="auto"/>
        <w:jc w:val="both"/>
        <w:rPr>
          <w:rFonts w:ascii="Arial" w:hAnsi="Arial" w:cs="Arial"/>
          <w:sz w:val="20"/>
          <w:szCs w:val="20"/>
        </w:rPr>
      </w:pPr>
      <w:r w:rsidRPr="00E72A3F">
        <w:rPr>
          <w:rFonts w:ascii="Arial" w:hAnsi="Arial" w:cs="Arial"/>
          <w:sz w:val="20"/>
          <w:szCs w:val="20"/>
        </w:rPr>
        <w:t xml:space="preserve">Javno naročilo: </w:t>
      </w:r>
    </w:p>
    <w:p w14:paraId="516F3C4C" w14:textId="77777777" w:rsidR="006A4C06" w:rsidRDefault="006A4C06" w:rsidP="006A4C06">
      <w:pPr>
        <w:spacing w:line="276" w:lineRule="auto"/>
        <w:jc w:val="both"/>
        <w:rPr>
          <w:rFonts w:ascii="Arial" w:hAnsi="Arial" w:cs="Arial"/>
          <w:sz w:val="20"/>
          <w:szCs w:val="20"/>
        </w:rPr>
      </w:pPr>
    </w:p>
    <w:p w14:paraId="336910F1" w14:textId="6C7A0357" w:rsidR="00972164" w:rsidRDefault="000A0F36" w:rsidP="00972164">
      <w:pPr>
        <w:spacing w:line="276" w:lineRule="auto"/>
        <w:jc w:val="center"/>
        <w:rPr>
          <w:rFonts w:ascii="Arial" w:hAnsi="Arial" w:cs="Arial"/>
          <w:b/>
          <w:sz w:val="20"/>
          <w:szCs w:val="20"/>
        </w:rPr>
      </w:pPr>
      <w:r>
        <w:rPr>
          <w:rFonts w:ascii="Arial" w:hAnsi="Arial" w:cs="Arial"/>
          <w:b/>
          <w:sz w:val="20"/>
          <w:szCs w:val="20"/>
        </w:rPr>
        <w:t>DOBAVA KABLOV, KONEKTORJEV IN SVETILK ZA NOVO VOZNO STEZO TWY J IN OBNOVO ENEGA ODSEKA VOZNE STEZE TWY A</w:t>
      </w:r>
    </w:p>
    <w:p w14:paraId="60BBC584" w14:textId="77777777" w:rsidR="00972164" w:rsidRPr="00901AD7" w:rsidRDefault="00972164" w:rsidP="00972164">
      <w:pPr>
        <w:spacing w:line="276" w:lineRule="auto"/>
        <w:jc w:val="center"/>
        <w:rPr>
          <w:rFonts w:ascii="Arial" w:hAnsi="Arial" w:cs="Arial"/>
          <w:b/>
          <w:sz w:val="20"/>
          <w:szCs w:val="20"/>
        </w:rPr>
      </w:pPr>
    </w:p>
    <w:p w14:paraId="1E953C3C" w14:textId="1FDF0A42" w:rsidR="006A4C06" w:rsidRPr="00E72A3F" w:rsidRDefault="006A4C06" w:rsidP="006A4C06">
      <w:pPr>
        <w:spacing w:after="240" w:line="276" w:lineRule="auto"/>
        <w:jc w:val="center"/>
        <w:rPr>
          <w:rFonts w:ascii="Arial" w:hAnsi="Arial" w:cs="Arial"/>
          <w:sz w:val="20"/>
          <w:szCs w:val="20"/>
        </w:rPr>
      </w:pPr>
      <w:r w:rsidRPr="00E72A3F">
        <w:rPr>
          <w:rFonts w:ascii="Arial" w:hAnsi="Arial" w:cs="Arial"/>
          <w:sz w:val="20"/>
          <w:szCs w:val="20"/>
        </w:rPr>
        <w:t xml:space="preserve">z oznako </w:t>
      </w:r>
      <w:r w:rsidR="000A0F36">
        <w:rPr>
          <w:rFonts w:ascii="Arial" w:hAnsi="Arial" w:cs="Arial"/>
          <w:b/>
          <w:i/>
          <w:sz w:val="20"/>
          <w:szCs w:val="20"/>
        </w:rPr>
        <w:t>JN-2023-B2-CIME/2/MF</w:t>
      </w:r>
    </w:p>
    <w:p w14:paraId="5E34971F" w14:textId="77777777" w:rsidR="006A4C06" w:rsidRPr="00E72A3F" w:rsidRDefault="006A4C06" w:rsidP="006A4C06">
      <w:pPr>
        <w:keepNext/>
        <w:keepLines/>
        <w:numPr>
          <w:ilvl w:val="1"/>
          <w:numId w:val="0"/>
        </w:numPr>
        <w:spacing w:before="240" w:after="240" w:line="260" w:lineRule="atLeast"/>
        <w:jc w:val="both"/>
        <w:outlineLvl w:val="1"/>
        <w:rPr>
          <w:rFonts w:ascii="Arial" w:hAnsi="Arial" w:cs="Arial"/>
          <w:b/>
          <w:i/>
          <w:iCs/>
          <w:sz w:val="20"/>
          <w:szCs w:val="20"/>
        </w:rPr>
      </w:pPr>
      <w:r w:rsidRPr="00E72A3F">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3"/>
      </w:tblGrid>
      <w:tr w:rsidR="006A4C06" w:rsidRPr="00E72A3F" w14:paraId="299C73EC"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22966B7C"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7FA64B1C"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2F578343"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7217FD39"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1D5A6168"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603FE2C7"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4B5368D2"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59E92511"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0580BE84"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0DEBD1D3"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2ADD43DA" w14:textId="77777777" w:rsidR="006A4C06" w:rsidRPr="00E72A3F" w:rsidRDefault="006A4C06" w:rsidP="009B1DD2">
            <w:pPr>
              <w:keepNext/>
              <w:spacing w:line="260" w:lineRule="atLeast"/>
              <w:jc w:val="both"/>
              <w:rPr>
                <w:rFonts w:ascii="Arial" w:hAnsi="Arial" w:cs="Arial"/>
                <w:sz w:val="20"/>
                <w:szCs w:val="20"/>
              </w:rPr>
            </w:pPr>
          </w:p>
        </w:tc>
      </w:tr>
    </w:tbl>
    <w:p w14:paraId="371989E6" w14:textId="77777777" w:rsidR="006A4C06" w:rsidRPr="00E72A3F" w:rsidRDefault="006A4C06" w:rsidP="006A4C06">
      <w:pPr>
        <w:keepNext/>
        <w:keepLines/>
        <w:numPr>
          <w:ilvl w:val="1"/>
          <w:numId w:val="0"/>
        </w:numPr>
        <w:spacing w:before="240" w:after="240" w:line="260" w:lineRule="atLeast"/>
        <w:jc w:val="both"/>
        <w:outlineLvl w:val="1"/>
        <w:rPr>
          <w:rFonts w:ascii="Arial" w:hAnsi="Arial" w:cs="Arial"/>
          <w:b/>
          <w:i/>
          <w:iCs/>
          <w:sz w:val="20"/>
          <w:szCs w:val="20"/>
        </w:rPr>
      </w:pPr>
      <w:r w:rsidRPr="00E72A3F">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3"/>
      </w:tblGrid>
      <w:tr w:rsidR="006A4C06" w:rsidRPr="00E72A3F" w14:paraId="212419AA"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69CBFC04"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51901FE3"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00C8DD72"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00F94C34"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76ED1844"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0506D7C7"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34E41D48"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2E4415D8" w14:textId="77777777" w:rsidR="006A4C06" w:rsidRPr="00E72A3F" w:rsidRDefault="006A4C06" w:rsidP="009B1DD2">
            <w:pPr>
              <w:keepNext/>
              <w:spacing w:line="260" w:lineRule="atLeast"/>
              <w:jc w:val="both"/>
              <w:rPr>
                <w:rFonts w:ascii="Arial" w:hAnsi="Arial" w:cs="Arial"/>
                <w:sz w:val="20"/>
                <w:szCs w:val="20"/>
              </w:rPr>
            </w:pPr>
          </w:p>
        </w:tc>
      </w:tr>
      <w:tr w:rsidR="006A4C06" w:rsidRPr="00E72A3F" w14:paraId="1595C61A"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72909005" w14:textId="77777777" w:rsidR="006A4C06" w:rsidRPr="00E72A3F" w:rsidRDefault="006A4C06" w:rsidP="009B1DD2">
            <w:pPr>
              <w:keepNext/>
              <w:spacing w:line="260" w:lineRule="atLeast"/>
              <w:jc w:val="both"/>
              <w:rPr>
                <w:rFonts w:ascii="Arial" w:hAnsi="Arial" w:cs="Arial"/>
                <w:sz w:val="20"/>
                <w:szCs w:val="20"/>
              </w:rPr>
            </w:pPr>
            <w:r w:rsidRPr="00E72A3F">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2EF20425" w14:textId="77777777" w:rsidR="006A4C06" w:rsidRPr="00E72A3F" w:rsidRDefault="006A4C06" w:rsidP="009B1DD2">
            <w:pPr>
              <w:keepNext/>
              <w:spacing w:line="260" w:lineRule="atLeast"/>
              <w:jc w:val="both"/>
              <w:rPr>
                <w:rFonts w:ascii="Arial" w:hAnsi="Arial" w:cs="Arial"/>
                <w:sz w:val="20"/>
                <w:szCs w:val="20"/>
              </w:rPr>
            </w:pPr>
          </w:p>
        </w:tc>
      </w:tr>
    </w:tbl>
    <w:p w14:paraId="2DDD91F0" w14:textId="77777777" w:rsidR="006A4C06" w:rsidRPr="00E72A3F" w:rsidRDefault="006A4C06" w:rsidP="006A4C06">
      <w:pPr>
        <w:spacing w:line="276" w:lineRule="auto"/>
        <w:rPr>
          <w:rFonts w:ascii="Arial" w:hAnsi="Arial" w:cs="Arial"/>
          <w:sz w:val="20"/>
          <w:szCs w:val="20"/>
        </w:rPr>
      </w:pPr>
    </w:p>
    <w:p w14:paraId="28346A66" w14:textId="77777777" w:rsidR="006A4C06" w:rsidRDefault="006A4C06" w:rsidP="006A4C06">
      <w:pPr>
        <w:spacing w:line="276" w:lineRule="auto"/>
        <w:rPr>
          <w:rFonts w:ascii="Arial" w:hAnsi="Arial" w:cs="Arial"/>
          <w:sz w:val="20"/>
          <w:szCs w:val="20"/>
        </w:rPr>
      </w:pPr>
    </w:p>
    <w:p w14:paraId="7DE28618" w14:textId="77777777" w:rsidR="006A4C06" w:rsidRDefault="006A4C06" w:rsidP="006A4C06">
      <w:pPr>
        <w:spacing w:line="276" w:lineRule="auto"/>
        <w:rPr>
          <w:rFonts w:ascii="Arial" w:hAnsi="Arial" w:cs="Arial"/>
          <w:sz w:val="20"/>
          <w:szCs w:val="20"/>
        </w:rPr>
      </w:pPr>
    </w:p>
    <w:p w14:paraId="763F4C03" w14:textId="77777777" w:rsidR="006A4C06" w:rsidRDefault="006A4C06" w:rsidP="006A4C06">
      <w:pPr>
        <w:spacing w:line="276" w:lineRule="auto"/>
        <w:rPr>
          <w:rFonts w:ascii="Arial" w:hAnsi="Arial" w:cs="Arial"/>
          <w:sz w:val="20"/>
          <w:szCs w:val="20"/>
        </w:rPr>
      </w:pPr>
    </w:p>
    <w:p w14:paraId="755414AF" w14:textId="77777777" w:rsidR="006A4C06" w:rsidRDefault="006A4C06" w:rsidP="006A4C06">
      <w:pPr>
        <w:spacing w:line="276" w:lineRule="auto"/>
        <w:rPr>
          <w:rFonts w:ascii="Arial" w:hAnsi="Arial" w:cs="Arial"/>
          <w:sz w:val="20"/>
          <w:szCs w:val="20"/>
        </w:rPr>
      </w:pPr>
    </w:p>
    <w:p w14:paraId="35AA78AF" w14:textId="77777777" w:rsidR="006A4C06" w:rsidRPr="00E72A3F" w:rsidRDefault="006A4C06" w:rsidP="006A4C06">
      <w:pPr>
        <w:spacing w:line="276" w:lineRule="auto"/>
        <w:rPr>
          <w:rFonts w:ascii="Arial" w:hAnsi="Arial" w:cs="Arial"/>
          <w:sz w:val="20"/>
          <w:szCs w:val="20"/>
        </w:rPr>
      </w:pPr>
    </w:p>
    <w:p w14:paraId="67E495D5" w14:textId="77777777" w:rsidR="006A4C06" w:rsidRPr="00E72A3F" w:rsidRDefault="006A4C06" w:rsidP="006A4C06">
      <w:pPr>
        <w:tabs>
          <w:tab w:val="left" w:pos="851"/>
          <w:tab w:val="right" w:pos="2835"/>
          <w:tab w:val="center" w:pos="6237"/>
        </w:tabs>
        <w:spacing w:line="276" w:lineRule="auto"/>
        <w:outlineLvl w:val="0"/>
        <w:rPr>
          <w:rFonts w:ascii="Arial" w:hAnsi="Arial" w:cs="Arial"/>
          <w:sz w:val="20"/>
          <w:szCs w:val="20"/>
        </w:rPr>
      </w:pPr>
      <w:r w:rsidRPr="00E72A3F">
        <w:rPr>
          <w:rFonts w:ascii="Arial" w:hAnsi="Arial" w:cs="Arial"/>
          <w:sz w:val="20"/>
          <w:szCs w:val="20"/>
        </w:rPr>
        <w:t>Datum:</w:t>
      </w:r>
      <w:r w:rsidRPr="00E72A3F">
        <w:rPr>
          <w:rFonts w:ascii="Arial" w:hAnsi="Arial" w:cs="Arial"/>
          <w:sz w:val="20"/>
          <w:szCs w:val="20"/>
        </w:rPr>
        <w:tab/>
      </w:r>
      <w:r>
        <w:rPr>
          <w:rFonts w:ascii="Arial" w:hAnsi="Arial" w:cs="Arial"/>
          <w:sz w:val="20"/>
          <w:szCs w:val="20"/>
        </w:rPr>
        <w:t>_______________</w:t>
      </w:r>
      <w:r w:rsidRPr="00E72A3F">
        <w:rPr>
          <w:rFonts w:ascii="Arial" w:hAnsi="Arial" w:cs="Arial"/>
          <w:sz w:val="20"/>
          <w:szCs w:val="20"/>
        </w:rPr>
        <w:tab/>
      </w:r>
      <w:r w:rsidRPr="00E72A3F">
        <w:rPr>
          <w:rFonts w:ascii="Arial" w:hAnsi="Arial" w:cs="Arial"/>
          <w:sz w:val="20"/>
          <w:szCs w:val="20"/>
        </w:rPr>
        <w:tab/>
        <w:t>Žig in podpis</w:t>
      </w:r>
    </w:p>
    <w:p w14:paraId="4754F86D" w14:textId="77777777" w:rsidR="006A4C06" w:rsidRPr="00E72A3F" w:rsidRDefault="006A4C06" w:rsidP="006A4C06">
      <w:pPr>
        <w:tabs>
          <w:tab w:val="center" w:pos="6237"/>
        </w:tabs>
        <w:spacing w:line="276" w:lineRule="auto"/>
        <w:rPr>
          <w:rFonts w:ascii="Arial" w:hAnsi="Arial" w:cs="Arial"/>
          <w:sz w:val="20"/>
          <w:szCs w:val="20"/>
        </w:rPr>
      </w:pPr>
      <w:r w:rsidRPr="00E72A3F">
        <w:rPr>
          <w:rFonts w:ascii="Arial" w:hAnsi="Arial" w:cs="Arial"/>
          <w:sz w:val="20"/>
          <w:szCs w:val="20"/>
        </w:rPr>
        <w:tab/>
        <w:t>(zakonitega zastopnika ponudnika):</w:t>
      </w:r>
    </w:p>
    <w:p w14:paraId="21CB4497" w14:textId="77777777" w:rsidR="006A4C06" w:rsidRPr="00E72A3F" w:rsidRDefault="006A4C06" w:rsidP="006A4C06">
      <w:pPr>
        <w:tabs>
          <w:tab w:val="center" w:pos="6237"/>
        </w:tabs>
        <w:spacing w:line="276" w:lineRule="auto"/>
        <w:rPr>
          <w:rFonts w:ascii="Arial" w:hAnsi="Arial" w:cs="Arial"/>
          <w:sz w:val="20"/>
          <w:szCs w:val="20"/>
        </w:rPr>
      </w:pPr>
    </w:p>
    <w:p w14:paraId="0E132A47" w14:textId="77777777" w:rsidR="006A4C06" w:rsidRPr="00E72A3F" w:rsidRDefault="006A4C06" w:rsidP="006A4C06">
      <w:pPr>
        <w:tabs>
          <w:tab w:val="left" w:pos="4395"/>
          <w:tab w:val="right" w:pos="8505"/>
        </w:tabs>
        <w:spacing w:line="276" w:lineRule="auto"/>
        <w:rPr>
          <w:rFonts w:ascii="Arial" w:hAnsi="Arial" w:cs="Arial"/>
          <w:sz w:val="20"/>
          <w:szCs w:val="20"/>
        </w:rPr>
      </w:pPr>
      <w:r w:rsidRPr="00E72A3F">
        <w:rPr>
          <w:rFonts w:ascii="Arial" w:hAnsi="Arial" w:cs="Arial"/>
          <w:sz w:val="20"/>
          <w:szCs w:val="20"/>
        </w:rPr>
        <w:tab/>
      </w:r>
      <w:r>
        <w:rPr>
          <w:rFonts w:ascii="Arial" w:hAnsi="Arial" w:cs="Arial"/>
          <w:sz w:val="20"/>
          <w:szCs w:val="20"/>
        </w:rPr>
        <w:t>_________________________________</w:t>
      </w:r>
    </w:p>
    <w:p w14:paraId="10499BF8" w14:textId="77777777" w:rsidR="006A4C06" w:rsidRPr="00E72A3F" w:rsidRDefault="006A4C06" w:rsidP="00253451">
      <w:pPr>
        <w:pStyle w:val="2MH"/>
        <w:rPr>
          <w:rFonts w:ascii="Arial" w:hAnsi="Arial" w:cs="Arial"/>
          <w:noProof/>
          <w:sz w:val="20"/>
          <w:szCs w:val="20"/>
          <w:u w:val="single"/>
        </w:rPr>
      </w:pPr>
    </w:p>
    <w:p w14:paraId="72F13914" w14:textId="77777777" w:rsidR="006A4C06" w:rsidRPr="008B561D" w:rsidRDefault="006A4C06" w:rsidP="008B561D">
      <w:pPr>
        <w:pStyle w:val="2MH"/>
        <w:rPr>
          <w:rFonts w:ascii="Arial" w:hAnsi="Arial" w:cs="Arial"/>
          <w:sz w:val="24"/>
          <w:szCs w:val="24"/>
        </w:rPr>
      </w:pPr>
      <w:bookmarkStart w:id="70" w:name="_Toc506186581"/>
      <w:bookmarkStart w:id="71" w:name="_Toc506197433"/>
      <w:bookmarkStart w:id="72" w:name="_Toc506349290"/>
      <w:bookmarkStart w:id="73" w:name="_Toc506349471"/>
      <w:bookmarkStart w:id="74" w:name="_Toc506349843"/>
      <w:bookmarkStart w:id="75" w:name="_Toc506351884"/>
      <w:bookmarkStart w:id="76" w:name="_Toc506369521"/>
      <w:bookmarkStart w:id="77" w:name="_Toc508510240"/>
      <w:bookmarkStart w:id="78" w:name="_Toc131404435"/>
      <w:bookmarkStart w:id="79" w:name="_Toc132435112"/>
      <w:bookmarkStart w:id="80" w:name="_Ref155860535"/>
      <w:bookmarkStart w:id="81" w:name="_Ref155860554"/>
      <w:bookmarkStart w:id="82" w:name="_Toc458505776"/>
      <w:r w:rsidRPr="00E72A3F">
        <w:rPr>
          <w:rFonts w:ascii="Arial" w:hAnsi="Arial" w:cs="Arial"/>
          <w:b w:val="0"/>
          <w:caps w:val="0"/>
          <w:sz w:val="20"/>
          <w:szCs w:val="20"/>
        </w:rPr>
        <w:br w:type="page"/>
      </w:r>
      <w:bookmarkStart w:id="83" w:name="_Toc127519424"/>
      <w:bookmarkEnd w:id="70"/>
      <w:bookmarkEnd w:id="71"/>
      <w:bookmarkEnd w:id="72"/>
      <w:bookmarkEnd w:id="73"/>
      <w:bookmarkEnd w:id="74"/>
      <w:bookmarkEnd w:id="75"/>
      <w:bookmarkEnd w:id="76"/>
      <w:bookmarkEnd w:id="77"/>
      <w:bookmarkEnd w:id="78"/>
      <w:bookmarkEnd w:id="79"/>
      <w:bookmarkEnd w:id="80"/>
      <w:bookmarkEnd w:id="81"/>
      <w:bookmarkEnd w:id="82"/>
      <w:r w:rsidR="008B561D" w:rsidRPr="008B561D">
        <w:rPr>
          <w:rFonts w:ascii="Arial" w:hAnsi="Arial" w:cs="Arial"/>
          <w:sz w:val="24"/>
          <w:szCs w:val="24"/>
        </w:rPr>
        <w:lastRenderedPageBreak/>
        <w:t>B.04</w:t>
      </w:r>
      <w:r w:rsidR="008B561D" w:rsidRPr="008B561D">
        <w:rPr>
          <w:rFonts w:ascii="Arial" w:hAnsi="Arial" w:cs="Arial"/>
          <w:sz w:val="24"/>
          <w:szCs w:val="24"/>
        </w:rPr>
        <w:tab/>
        <w:t>POOBLASTILO ZAKONITEGA ZASTOPNIKA PONUDNIKA ZA PODPIS PONUDBE V IMENU PONUDNIKA</w:t>
      </w:r>
      <w:bookmarkEnd w:id="83"/>
    </w:p>
    <w:p w14:paraId="2B27B91D" w14:textId="77777777" w:rsidR="006A4C06" w:rsidRPr="00E72A3F" w:rsidRDefault="006A4C06" w:rsidP="006A4C06">
      <w:pPr>
        <w:jc w:val="both"/>
        <w:rPr>
          <w:rFonts w:ascii="Arial" w:hAnsi="Arial" w:cs="Arial"/>
          <w:b/>
          <w:sz w:val="20"/>
          <w:szCs w:val="20"/>
        </w:rPr>
      </w:pPr>
    </w:p>
    <w:p w14:paraId="2DF56953" w14:textId="77777777" w:rsidR="006A4C06" w:rsidRPr="00E72A3F" w:rsidRDefault="006A4C06" w:rsidP="006A4C06">
      <w:pPr>
        <w:tabs>
          <w:tab w:val="left" w:pos="993"/>
        </w:tabs>
        <w:ind w:left="993" w:hanging="993"/>
        <w:jc w:val="both"/>
        <w:rPr>
          <w:rFonts w:ascii="Arial" w:hAnsi="Arial" w:cs="Arial"/>
          <w:sz w:val="20"/>
          <w:szCs w:val="20"/>
        </w:rPr>
      </w:pPr>
      <w:r w:rsidRPr="00E72A3F">
        <w:rPr>
          <w:rFonts w:ascii="Arial" w:hAnsi="Arial" w:cs="Arial"/>
          <w:sz w:val="20"/>
          <w:szCs w:val="20"/>
        </w:rPr>
        <w:t>Opomba:</w:t>
      </w:r>
      <w:r w:rsidRPr="00E72A3F">
        <w:rPr>
          <w:rFonts w:ascii="Arial" w:hAnsi="Arial" w:cs="Arial"/>
          <w:sz w:val="20"/>
          <w:szCs w:val="20"/>
        </w:rPr>
        <w:tab/>
        <w:t>Če podpisnik obrazca "</w:t>
      </w:r>
      <w:r w:rsidRPr="0037579B">
        <w:rPr>
          <w:rFonts w:ascii="Arial" w:hAnsi="Arial" w:cs="Arial"/>
          <w:b/>
          <w:sz w:val="20"/>
          <w:szCs w:val="20"/>
        </w:rPr>
        <w:t>C</w:t>
      </w:r>
      <w:r w:rsidRPr="00E72A3F">
        <w:rPr>
          <w:rFonts w:ascii="Arial" w:hAnsi="Arial" w:cs="Arial"/>
          <w:b/>
          <w:sz w:val="20"/>
          <w:szCs w:val="20"/>
        </w:rPr>
        <w:t xml:space="preserve">. </w:t>
      </w:r>
      <w:r w:rsidR="00DC3329">
        <w:rPr>
          <w:rFonts w:ascii="Arial" w:hAnsi="Arial" w:cs="Arial"/>
          <w:b/>
          <w:sz w:val="20"/>
          <w:szCs w:val="20"/>
        </w:rPr>
        <w:t>Povzetek p</w:t>
      </w:r>
      <w:r w:rsidR="002614D6">
        <w:rPr>
          <w:rFonts w:ascii="Arial" w:hAnsi="Arial" w:cs="Arial"/>
          <w:b/>
          <w:sz w:val="20"/>
          <w:szCs w:val="20"/>
        </w:rPr>
        <w:t>redračun</w:t>
      </w:r>
      <w:r w:rsidR="00DC3329">
        <w:rPr>
          <w:rFonts w:ascii="Arial" w:hAnsi="Arial" w:cs="Arial"/>
          <w:b/>
          <w:sz w:val="20"/>
          <w:szCs w:val="20"/>
        </w:rPr>
        <w:t>a</w:t>
      </w:r>
      <w:r w:rsidRPr="00E72A3F">
        <w:rPr>
          <w:rFonts w:ascii="Arial" w:hAnsi="Arial" w:cs="Arial"/>
          <w:sz w:val="20"/>
          <w:szCs w:val="20"/>
        </w:rPr>
        <w:t>" ni zakoniti zastopnik ponudnika, mora ponudnik ponudbi/ponudbeni dokumentaciji na tem listu oz. za tem listom priložiti ustrezno pooblastilo.</w:t>
      </w:r>
    </w:p>
    <w:p w14:paraId="3AD65C2F" w14:textId="77777777" w:rsidR="006A4C06" w:rsidRPr="00E72A3F" w:rsidRDefault="006A4C06" w:rsidP="006A4C06">
      <w:pPr>
        <w:tabs>
          <w:tab w:val="left" w:pos="993"/>
        </w:tabs>
        <w:ind w:left="993" w:hanging="993"/>
        <w:jc w:val="both"/>
        <w:rPr>
          <w:rFonts w:ascii="Arial" w:hAnsi="Arial" w:cs="Arial"/>
          <w:sz w:val="20"/>
          <w:szCs w:val="20"/>
        </w:rPr>
      </w:pPr>
    </w:p>
    <w:p w14:paraId="4C9B5868" w14:textId="77777777" w:rsidR="006A4C06" w:rsidRPr="00E72A3F" w:rsidRDefault="006A4C06" w:rsidP="006A4C06">
      <w:pPr>
        <w:jc w:val="both"/>
        <w:rPr>
          <w:rFonts w:ascii="Arial" w:hAnsi="Arial" w:cs="Arial"/>
          <w:sz w:val="20"/>
          <w:szCs w:val="20"/>
        </w:rPr>
      </w:pPr>
      <w:r w:rsidRPr="00E72A3F">
        <w:rPr>
          <w:rFonts w:ascii="Arial" w:hAnsi="Arial" w:cs="Arial"/>
          <w:sz w:val="20"/>
          <w:szCs w:val="20"/>
        </w:rPr>
        <w:t>Okvirni predlog besedila pooblastila:</w:t>
      </w:r>
    </w:p>
    <w:p w14:paraId="7E9B65BE" w14:textId="77777777" w:rsidR="006A4C06" w:rsidRPr="00E72A3F" w:rsidRDefault="006A4C06" w:rsidP="006A4C06">
      <w:pPr>
        <w:jc w:val="both"/>
        <w:rPr>
          <w:rFonts w:ascii="Arial" w:hAnsi="Arial" w:cs="Arial"/>
          <w:sz w:val="20"/>
          <w:szCs w:val="20"/>
        </w:rPr>
      </w:pPr>
    </w:p>
    <w:p w14:paraId="2A9B33AB" w14:textId="77777777" w:rsidR="006A4C06" w:rsidRPr="00E72A3F" w:rsidRDefault="006A4C06" w:rsidP="006A4C06">
      <w:pPr>
        <w:tabs>
          <w:tab w:val="left" w:pos="2835"/>
          <w:tab w:val="right" w:pos="8789"/>
        </w:tabs>
        <w:spacing w:line="360" w:lineRule="auto"/>
        <w:outlineLvl w:val="0"/>
        <w:rPr>
          <w:rFonts w:ascii="Arial" w:hAnsi="Arial" w:cs="Arial"/>
          <w:noProof/>
          <w:sz w:val="20"/>
          <w:szCs w:val="20"/>
          <w:u w:val="single"/>
        </w:rPr>
      </w:pPr>
      <w:r w:rsidRPr="00E72A3F">
        <w:rPr>
          <w:rFonts w:ascii="Arial" w:hAnsi="Arial" w:cs="Arial"/>
          <w:noProof/>
          <w:sz w:val="20"/>
          <w:szCs w:val="20"/>
        </w:rPr>
        <w:t>FIRMA PONUDNIKA:</w:t>
      </w:r>
      <w:r w:rsidRPr="00E72A3F">
        <w:rPr>
          <w:rFonts w:ascii="Arial" w:hAnsi="Arial" w:cs="Arial"/>
          <w:noProof/>
          <w:sz w:val="20"/>
          <w:szCs w:val="20"/>
        </w:rPr>
        <w:tab/>
      </w:r>
      <w:r w:rsidRPr="00E72A3F">
        <w:rPr>
          <w:rFonts w:ascii="Arial" w:hAnsi="Arial" w:cs="Arial"/>
          <w:noProof/>
          <w:sz w:val="20"/>
          <w:szCs w:val="20"/>
          <w:u w:val="single"/>
        </w:rPr>
        <w:tab/>
      </w:r>
    </w:p>
    <w:p w14:paraId="1F19F486" w14:textId="77777777" w:rsidR="006A4C06" w:rsidRPr="00E72A3F" w:rsidRDefault="006A4C06" w:rsidP="006A4C06">
      <w:pPr>
        <w:tabs>
          <w:tab w:val="left" w:pos="2835"/>
          <w:tab w:val="right" w:pos="8789"/>
        </w:tabs>
        <w:spacing w:line="360" w:lineRule="auto"/>
        <w:rPr>
          <w:rFonts w:ascii="Arial" w:hAnsi="Arial" w:cs="Arial"/>
          <w:noProof/>
          <w:sz w:val="20"/>
          <w:szCs w:val="20"/>
          <w:u w:val="single"/>
        </w:rPr>
      </w:pPr>
      <w:r w:rsidRPr="00E72A3F">
        <w:rPr>
          <w:rFonts w:ascii="Arial" w:hAnsi="Arial" w:cs="Arial"/>
          <w:noProof/>
          <w:sz w:val="20"/>
          <w:szCs w:val="20"/>
        </w:rPr>
        <w:tab/>
      </w:r>
      <w:r w:rsidRPr="00E72A3F">
        <w:rPr>
          <w:rFonts w:ascii="Arial" w:hAnsi="Arial" w:cs="Arial"/>
          <w:noProof/>
          <w:sz w:val="20"/>
          <w:szCs w:val="20"/>
          <w:u w:val="single"/>
        </w:rPr>
        <w:tab/>
      </w:r>
    </w:p>
    <w:p w14:paraId="41C68482" w14:textId="77777777" w:rsidR="006A4C06" w:rsidRPr="00E72A3F" w:rsidRDefault="006A4C06" w:rsidP="006A4C06">
      <w:pPr>
        <w:tabs>
          <w:tab w:val="left" w:pos="2835"/>
          <w:tab w:val="right" w:pos="8789"/>
        </w:tabs>
        <w:spacing w:line="360" w:lineRule="auto"/>
        <w:outlineLvl w:val="0"/>
        <w:rPr>
          <w:rFonts w:ascii="Arial" w:hAnsi="Arial" w:cs="Arial"/>
          <w:bCs/>
          <w:noProof/>
          <w:sz w:val="20"/>
          <w:szCs w:val="20"/>
        </w:rPr>
      </w:pPr>
      <w:r w:rsidRPr="00E72A3F">
        <w:rPr>
          <w:rFonts w:ascii="Arial" w:hAnsi="Arial" w:cs="Arial"/>
          <w:bCs/>
          <w:noProof/>
          <w:sz w:val="20"/>
          <w:szCs w:val="20"/>
        </w:rPr>
        <w:t>ZAKONITI ZASTOPNIK PONUDNIKA:</w:t>
      </w:r>
    </w:p>
    <w:p w14:paraId="77D6422B" w14:textId="77777777" w:rsidR="006A4C06" w:rsidRPr="00E72A3F" w:rsidRDefault="006A4C06" w:rsidP="006A4C06">
      <w:pPr>
        <w:tabs>
          <w:tab w:val="left" w:pos="2835"/>
          <w:tab w:val="right" w:pos="8789"/>
        </w:tabs>
        <w:spacing w:line="360" w:lineRule="auto"/>
        <w:rPr>
          <w:rFonts w:ascii="Arial" w:hAnsi="Arial" w:cs="Arial"/>
          <w:bCs/>
          <w:noProof/>
          <w:sz w:val="20"/>
          <w:szCs w:val="20"/>
          <w:u w:val="single"/>
        </w:rPr>
      </w:pPr>
      <w:r w:rsidRPr="00E72A3F">
        <w:rPr>
          <w:rFonts w:ascii="Arial" w:hAnsi="Arial" w:cs="Arial"/>
          <w:noProof/>
          <w:sz w:val="20"/>
          <w:szCs w:val="20"/>
        </w:rPr>
        <w:t>Ime in priimek:</w:t>
      </w:r>
      <w:r w:rsidRPr="00E72A3F">
        <w:rPr>
          <w:rFonts w:ascii="Arial" w:hAnsi="Arial" w:cs="Arial"/>
          <w:bCs/>
          <w:noProof/>
          <w:sz w:val="20"/>
          <w:szCs w:val="20"/>
        </w:rPr>
        <w:tab/>
      </w:r>
      <w:r w:rsidRPr="00E72A3F">
        <w:rPr>
          <w:rFonts w:ascii="Arial" w:hAnsi="Arial" w:cs="Arial"/>
          <w:bCs/>
          <w:noProof/>
          <w:sz w:val="20"/>
          <w:szCs w:val="20"/>
          <w:u w:val="single"/>
        </w:rPr>
        <w:tab/>
      </w:r>
    </w:p>
    <w:p w14:paraId="71B56EBE" w14:textId="77777777" w:rsidR="006A4C06" w:rsidRPr="00E72A3F" w:rsidRDefault="006A4C06" w:rsidP="006A4C06">
      <w:pPr>
        <w:tabs>
          <w:tab w:val="left" w:pos="2835"/>
          <w:tab w:val="right" w:pos="8789"/>
        </w:tabs>
        <w:spacing w:line="360" w:lineRule="auto"/>
        <w:rPr>
          <w:rFonts w:ascii="Arial" w:hAnsi="Arial" w:cs="Arial"/>
          <w:bCs/>
          <w:noProof/>
          <w:sz w:val="20"/>
          <w:szCs w:val="20"/>
          <w:u w:val="single"/>
        </w:rPr>
      </w:pPr>
      <w:r w:rsidRPr="00E72A3F">
        <w:rPr>
          <w:rFonts w:ascii="Arial" w:hAnsi="Arial" w:cs="Arial"/>
          <w:noProof/>
          <w:sz w:val="20"/>
          <w:szCs w:val="20"/>
        </w:rPr>
        <w:t>Ime in priimek:</w:t>
      </w:r>
      <w:r w:rsidRPr="00E72A3F">
        <w:rPr>
          <w:rFonts w:ascii="Arial" w:hAnsi="Arial" w:cs="Arial"/>
          <w:bCs/>
          <w:noProof/>
          <w:sz w:val="20"/>
          <w:szCs w:val="20"/>
        </w:rPr>
        <w:tab/>
      </w:r>
      <w:r w:rsidRPr="00E72A3F">
        <w:rPr>
          <w:rFonts w:ascii="Arial" w:hAnsi="Arial" w:cs="Arial"/>
          <w:bCs/>
          <w:noProof/>
          <w:sz w:val="20"/>
          <w:szCs w:val="20"/>
          <w:u w:val="single"/>
        </w:rPr>
        <w:tab/>
      </w:r>
    </w:p>
    <w:p w14:paraId="58666A6E" w14:textId="77777777" w:rsidR="006A4C06" w:rsidRPr="00E72A3F" w:rsidRDefault="006A4C06" w:rsidP="006A4C06">
      <w:pPr>
        <w:tabs>
          <w:tab w:val="left" w:pos="2835"/>
          <w:tab w:val="right" w:pos="8789"/>
        </w:tabs>
        <w:spacing w:line="360" w:lineRule="auto"/>
        <w:outlineLvl w:val="0"/>
        <w:rPr>
          <w:rFonts w:ascii="Arial" w:hAnsi="Arial" w:cs="Arial"/>
          <w:bCs/>
          <w:noProof/>
          <w:sz w:val="20"/>
          <w:szCs w:val="20"/>
        </w:rPr>
      </w:pPr>
      <w:r w:rsidRPr="00E72A3F">
        <w:rPr>
          <w:rFonts w:ascii="Arial" w:hAnsi="Arial" w:cs="Arial"/>
          <w:bCs/>
          <w:noProof/>
          <w:sz w:val="20"/>
          <w:szCs w:val="20"/>
        </w:rPr>
        <w:t>POOBLAŠČENEC:</w:t>
      </w:r>
    </w:p>
    <w:p w14:paraId="6C0DDE17" w14:textId="77777777" w:rsidR="006A4C06" w:rsidRPr="00E72A3F" w:rsidRDefault="006A4C06" w:rsidP="006A4C06">
      <w:pPr>
        <w:tabs>
          <w:tab w:val="left" w:pos="2835"/>
          <w:tab w:val="right" w:pos="8789"/>
        </w:tabs>
        <w:spacing w:line="360" w:lineRule="auto"/>
        <w:rPr>
          <w:rFonts w:ascii="Arial" w:hAnsi="Arial" w:cs="Arial"/>
          <w:bCs/>
          <w:noProof/>
          <w:sz w:val="20"/>
          <w:szCs w:val="20"/>
          <w:u w:val="single"/>
        </w:rPr>
      </w:pPr>
      <w:r w:rsidRPr="00E72A3F">
        <w:rPr>
          <w:rFonts w:ascii="Arial" w:hAnsi="Arial" w:cs="Arial"/>
          <w:noProof/>
          <w:sz w:val="20"/>
          <w:szCs w:val="20"/>
        </w:rPr>
        <w:t>Ime in priimek:</w:t>
      </w:r>
      <w:r w:rsidRPr="00E72A3F">
        <w:rPr>
          <w:rFonts w:ascii="Arial" w:hAnsi="Arial" w:cs="Arial"/>
          <w:bCs/>
          <w:noProof/>
          <w:sz w:val="20"/>
          <w:szCs w:val="20"/>
        </w:rPr>
        <w:tab/>
      </w:r>
      <w:r w:rsidRPr="00E72A3F">
        <w:rPr>
          <w:rFonts w:ascii="Arial" w:hAnsi="Arial" w:cs="Arial"/>
          <w:bCs/>
          <w:noProof/>
          <w:sz w:val="20"/>
          <w:szCs w:val="20"/>
          <w:u w:val="single"/>
        </w:rPr>
        <w:tab/>
      </w:r>
    </w:p>
    <w:p w14:paraId="6B0E1A47" w14:textId="77777777" w:rsidR="006A4C06" w:rsidRPr="00E72A3F" w:rsidRDefault="006A4C06" w:rsidP="006A4C06">
      <w:pPr>
        <w:jc w:val="both"/>
        <w:rPr>
          <w:rFonts w:ascii="Arial" w:hAnsi="Arial" w:cs="Arial"/>
          <w:sz w:val="20"/>
          <w:szCs w:val="20"/>
        </w:rPr>
      </w:pPr>
    </w:p>
    <w:p w14:paraId="171314CD" w14:textId="77777777" w:rsidR="006A4C06" w:rsidRPr="00E72A3F" w:rsidRDefault="006A4C06" w:rsidP="006A4C06">
      <w:pPr>
        <w:jc w:val="both"/>
        <w:rPr>
          <w:rFonts w:ascii="Arial" w:hAnsi="Arial" w:cs="Arial"/>
          <w:sz w:val="20"/>
          <w:szCs w:val="20"/>
        </w:rPr>
      </w:pPr>
      <w:r w:rsidRPr="00E72A3F">
        <w:rPr>
          <w:rFonts w:ascii="Arial" w:hAnsi="Arial" w:cs="Arial"/>
          <w:sz w:val="20"/>
          <w:szCs w:val="20"/>
        </w:rPr>
        <w:t>S tem pooblastilom je pooblaščenec upravičen in pooblaščen:</w:t>
      </w:r>
    </w:p>
    <w:p w14:paraId="5211AB74" w14:textId="77777777" w:rsidR="006A4C06" w:rsidRPr="00E72A3F" w:rsidRDefault="006A4C06" w:rsidP="006A4C06">
      <w:pPr>
        <w:jc w:val="both"/>
        <w:rPr>
          <w:rFonts w:ascii="Arial" w:hAnsi="Arial" w:cs="Arial"/>
          <w:sz w:val="20"/>
          <w:szCs w:val="20"/>
        </w:rPr>
      </w:pPr>
    </w:p>
    <w:p w14:paraId="0AEB56B6" w14:textId="77777777" w:rsidR="006A4C06" w:rsidRPr="00E72A3F" w:rsidRDefault="006A4C06" w:rsidP="006A4C06">
      <w:pPr>
        <w:jc w:val="both"/>
        <w:rPr>
          <w:rFonts w:ascii="Arial" w:hAnsi="Arial" w:cs="Arial"/>
          <w:sz w:val="20"/>
          <w:szCs w:val="20"/>
        </w:rPr>
      </w:pPr>
      <w:r w:rsidRPr="00E72A3F">
        <w:rPr>
          <w:rFonts w:ascii="Arial" w:hAnsi="Arial" w:cs="Arial"/>
          <w:sz w:val="20"/>
          <w:szCs w:val="20"/>
        </w:rPr>
        <w:t>v imenu ponudnika podpisati ponudbo in osnutek pogodbe pri oddaji javnega naročila:</w:t>
      </w:r>
    </w:p>
    <w:p w14:paraId="016A483B" w14:textId="77777777" w:rsidR="006A4C06" w:rsidRPr="00E72A3F" w:rsidRDefault="006A4C06" w:rsidP="006A4C06">
      <w:pPr>
        <w:jc w:val="both"/>
        <w:rPr>
          <w:rFonts w:ascii="Arial" w:hAnsi="Arial" w:cs="Arial"/>
          <w:sz w:val="20"/>
          <w:szCs w:val="20"/>
        </w:rPr>
      </w:pPr>
    </w:p>
    <w:p w14:paraId="6561B72E" w14:textId="77777777" w:rsidR="006A4C06" w:rsidRDefault="006A4C06" w:rsidP="006A4C06">
      <w:pPr>
        <w:spacing w:line="276" w:lineRule="auto"/>
        <w:jc w:val="both"/>
        <w:rPr>
          <w:rFonts w:ascii="Arial" w:hAnsi="Arial" w:cs="Arial"/>
          <w:sz w:val="20"/>
          <w:szCs w:val="20"/>
        </w:rPr>
      </w:pPr>
      <w:r w:rsidRPr="00E72A3F">
        <w:rPr>
          <w:rFonts w:ascii="Arial" w:hAnsi="Arial" w:cs="Arial"/>
          <w:sz w:val="20"/>
          <w:szCs w:val="20"/>
        </w:rPr>
        <w:t xml:space="preserve">Javno naročilo: </w:t>
      </w:r>
    </w:p>
    <w:p w14:paraId="70BD3EF1" w14:textId="77777777" w:rsidR="006A4C06" w:rsidRDefault="006A4C06" w:rsidP="006A4C06">
      <w:pPr>
        <w:spacing w:line="276" w:lineRule="auto"/>
        <w:jc w:val="both"/>
        <w:rPr>
          <w:rFonts w:ascii="Arial" w:hAnsi="Arial" w:cs="Arial"/>
          <w:sz w:val="20"/>
          <w:szCs w:val="20"/>
        </w:rPr>
      </w:pPr>
    </w:p>
    <w:p w14:paraId="2724AA0D" w14:textId="4A993DF3" w:rsidR="00972164" w:rsidRDefault="000A0F36" w:rsidP="00972164">
      <w:pPr>
        <w:spacing w:line="276" w:lineRule="auto"/>
        <w:jc w:val="center"/>
        <w:rPr>
          <w:rFonts w:ascii="Arial" w:hAnsi="Arial" w:cs="Arial"/>
          <w:b/>
          <w:sz w:val="20"/>
          <w:szCs w:val="20"/>
        </w:rPr>
      </w:pPr>
      <w:r>
        <w:rPr>
          <w:rFonts w:ascii="Arial" w:hAnsi="Arial" w:cs="Arial"/>
          <w:b/>
          <w:sz w:val="20"/>
          <w:szCs w:val="20"/>
        </w:rPr>
        <w:t>DOBAVA KABLOV, KONEKTORJEV IN SVETILK ZA NOVO VOZNO STEZO TWY J IN OBNOVO ENEGA ODSEKA VOZNE STEZE TWY A</w:t>
      </w:r>
    </w:p>
    <w:p w14:paraId="449C69FF" w14:textId="77777777" w:rsidR="00972164" w:rsidRPr="00901AD7" w:rsidRDefault="00972164" w:rsidP="00972164">
      <w:pPr>
        <w:spacing w:line="276" w:lineRule="auto"/>
        <w:jc w:val="center"/>
        <w:rPr>
          <w:rFonts w:ascii="Arial" w:hAnsi="Arial" w:cs="Arial"/>
          <w:b/>
          <w:sz w:val="20"/>
          <w:szCs w:val="20"/>
        </w:rPr>
      </w:pPr>
    </w:p>
    <w:p w14:paraId="3F9B3B19" w14:textId="73EA610D" w:rsidR="006A4C06" w:rsidRPr="00E72A3F" w:rsidRDefault="006A4C06" w:rsidP="006A4C06">
      <w:pPr>
        <w:spacing w:after="240" w:line="276" w:lineRule="auto"/>
        <w:jc w:val="center"/>
        <w:rPr>
          <w:rFonts w:ascii="Arial" w:hAnsi="Arial" w:cs="Arial"/>
          <w:sz w:val="20"/>
          <w:szCs w:val="20"/>
        </w:rPr>
      </w:pPr>
      <w:r w:rsidRPr="00E72A3F">
        <w:rPr>
          <w:rFonts w:ascii="Arial" w:hAnsi="Arial" w:cs="Arial"/>
          <w:sz w:val="20"/>
          <w:szCs w:val="20"/>
        </w:rPr>
        <w:t xml:space="preserve">z oznako </w:t>
      </w:r>
      <w:r w:rsidR="000A0F36">
        <w:rPr>
          <w:rFonts w:ascii="Arial" w:hAnsi="Arial" w:cs="Arial"/>
          <w:b/>
          <w:i/>
          <w:sz w:val="20"/>
          <w:szCs w:val="20"/>
        </w:rPr>
        <w:t>JN-2023-B2-CIME/2/MF</w:t>
      </w:r>
    </w:p>
    <w:p w14:paraId="4136F14B" w14:textId="77777777" w:rsidR="006A4C06" w:rsidRPr="00E72A3F" w:rsidRDefault="006A4C06" w:rsidP="006A4C06">
      <w:pPr>
        <w:jc w:val="both"/>
        <w:rPr>
          <w:rFonts w:ascii="Arial" w:hAnsi="Arial" w:cs="Arial"/>
          <w:sz w:val="20"/>
          <w:szCs w:val="20"/>
        </w:rPr>
      </w:pPr>
    </w:p>
    <w:p w14:paraId="73D3A176" w14:textId="77777777" w:rsidR="006A4C06" w:rsidRPr="00E72A3F" w:rsidRDefault="006A4C06" w:rsidP="006A4C06">
      <w:pPr>
        <w:tabs>
          <w:tab w:val="left" w:pos="851"/>
          <w:tab w:val="right" w:pos="2835"/>
          <w:tab w:val="center" w:pos="6237"/>
        </w:tabs>
        <w:outlineLvl w:val="0"/>
        <w:rPr>
          <w:rFonts w:ascii="Arial" w:hAnsi="Arial" w:cs="Arial"/>
          <w:noProof/>
          <w:sz w:val="20"/>
          <w:szCs w:val="20"/>
        </w:rPr>
      </w:pPr>
      <w:r w:rsidRPr="00E72A3F">
        <w:rPr>
          <w:rFonts w:ascii="Arial" w:hAnsi="Arial" w:cs="Arial"/>
          <w:noProof/>
          <w:sz w:val="20"/>
          <w:szCs w:val="20"/>
        </w:rPr>
        <w:t>Datum:</w:t>
      </w:r>
      <w:r w:rsidRPr="00E72A3F">
        <w:rPr>
          <w:rFonts w:ascii="Arial" w:hAnsi="Arial" w:cs="Arial"/>
          <w:noProof/>
          <w:sz w:val="20"/>
          <w:szCs w:val="20"/>
        </w:rPr>
        <w:tab/>
      </w:r>
      <w:r w:rsidRPr="00E72A3F">
        <w:rPr>
          <w:rFonts w:ascii="Arial" w:hAnsi="Arial" w:cs="Arial"/>
          <w:noProof/>
          <w:sz w:val="20"/>
          <w:szCs w:val="20"/>
          <w:u w:val="single"/>
        </w:rPr>
        <w:tab/>
      </w:r>
      <w:r w:rsidRPr="00E72A3F">
        <w:rPr>
          <w:rFonts w:ascii="Arial" w:hAnsi="Arial" w:cs="Arial"/>
          <w:noProof/>
          <w:sz w:val="20"/>
          <w:szCs w:val="20"/>
        </w:rPr>
        <w:tab/>
        <w:t>Žig in podpis</w:t>
      </w:r>
    </w:p>
    <w:p w14:paraId="18E61631" w14:textId="77777777" w:rsidR="006A4C06" w:rsidRPr="00E72A3F" w:rsidRDefault="006A4C06" w:rsidP="006A4C06">
      <w:pPr>
        <w:tabs>
          <w:tab w:val="center" w:pos="6237"/>
        </w:tabs>
        <w:rPr>
          <w:rFonts w:ascii="Arial" w:hAnsi="Arial" w:cs="Arial"/>
          <w:noProof/>
          <w:sz w:val="20"/>
          <w:szCs w:val="20"/>
        </w:rPr>
      </w:pPr>
      <w:r w:rsidRPr="00E72A3F">
        <w:rPr>
          <w:rFonts w:ascii="Arial" w:hAnsi="Arial" w:cs="Arial"/>
          <w:noProof/>
          <w:sz w:val="20"/>
          <w:szCs w:val="20"/>
        </w:rPr>
        <w:tab/>
        <w:t>(zakonitega zastopnika ponudnika):</w:t>
      </w:r>
    </w:p>
    <w:p w14:paraId="4DEE260C" w14:textId="77777777" w:rsidR="006A4C06" w:rsidRPr="00E72A3F" w:rsidRDefault="006A4C06" w:rsidP="006A4C06">
      <w:pPr>
        <w:tabs>
          <w:tab w:val="center" w:pos="6237"/>
        </w:tabs>
        <w:rPr>
          <w:rFonts w:ascii="Arial" w:hAnsi="Arial" w:cs="Arial"/>
          <w:noProof/>
          <w:sz w:val="20"/>
          <w:szCs w:val="20"/>
        </w:rPr>
      </w:pPr>
    </w:p>
    <w:p w14:paraId="443688CE" w14:textId="77777777" w:rsidR="006A4C06" w:rsidRPr="00E72A3F" w:rsidRDefault="006A4C06" w:rsidP="006A4C06">
      <w:pPr>
        <w:tabs>
          <w:tab w:val="center" w:pos="6237"/>
        </w:tabs>
        <w:rPr>
          <w:rFonts w:ascii="Arial" w:hAnsi="Arial" w:cs="Arial"/>
          <w:noProof/>
          <w:sz w:val="20"/>
          <w:szCs w:val="20"/>
        </w:rPr>
      </w:pPr>
    </w:p>
    <w:p w14:paraId="7B2B16A2" w14:textId="77777777" w:rsidR="006A4C06" w:rsidRPr="00E72A3F" w:rsidRDefault="006A4C06" w:rsidP="006A4C06">
      <w:pPr>
        <w:jc w:val="both"/>
        <w:rPr>
          <w:rFonts w:ascii="Arial" w:hAnsi="Arial" w:cs="Arial"/>
          <w:sz w:val="20"/>
          <w:szCs w:val="20"/>
        </w:rPr>
      </w:pPr>
    </w:p>
    <w:p w14:paraId="3F102FD9" w14:textId="77777777" w:rsidR="006A4C06" w:rsidRPr="00E72A3F" w:rsidRDefault="006A4C06" w:rsidP="006A4C06">
      <w:pPr>
        <w:jc w:val="both"/>
        <w:rPr>
          <w:rFonts w:ascii="Arial" w:hAnsi="Arial" w:cs="Arial"/>
          <w:sz w:val="20"/>
          <w:szCs w:val="20"/>
        </w:rPr>
      </w:pPr>
    </w:p>
    <w:p w14:paraId="6B08805B" w14:textId="77777777" w:rsidR="006A4C06" w:rsidRPr="00E72A3F" w:rsidRDefault="006A4C06" w:rsidP="006A4C06">
      <w:pPr>
        <w:jc w:val="both"/>
        <w:rPr>
          <w:rFonts w:ascii="Arial" w:hAnsi="Arial" w:cs="Arial"/>
          <w:sz w:val="20"/>
          <w:szCs w:val="20"/>
        </w:rPr>
      </w:pPr>
    </w:p>
    <w:p w14:paraId="40310BCF" w14:textId="77777777" w:rsidR="006A4C06" w:rsidRDefault="006A4C06" w:rsidP="006A4C06">
      <w:pPr>
        <w:tabs>
          <w:tab w:val="left" w:pos="4395"/>
          <w:tab w:val="right" w:pos="8505"/>
        </w:tabs>
        <w:rPr>
          <w:rFonts w:ascii="Arial" w:hAnsi="Arial" w:cs="Arial"/>
          <w:noProof/>
          <w:sz w:val="20"/>
          <w:szCs w:val="20"/>
          <w:u w:val="single"/>
        </w:rPr>
      </w:pPr>
      <w:r w:rsidRPr="00E72A3F">
        <w:rPr>
          <w:rFonts w:ascii="Arial" w:hAnsi="Arial" w:cs="Arial"/>
          <w:noProof/>
          <w:sz w:val="20"/>
          <w:szCs w:val="20"/>
        </w:rPr>
        <w:tab/>
      </w:r>
      <w:bookmarkStart w:id="84" w:name="_Hlk503508486"/>
      <w:r w:rsidRPr="00E72A3F">
        <w:rPr>
          <w:rFonts w:ascii="Arial" w:hAnsi="Arial" w:cs="Arial"/>
          <w:noProof/>
          <w:sz w:val="20"/>
          <w:szCs w:val="20"/>
          <w:u w:val="single"/>
        </w:rPr>
        <w:tab/>
      </w:r>
      <w:bookmarkEnd w:id="84"/>
    </w:p>
    <w:p w14:paraId="349EDBA4" w14:textId="77777777" w:rsidR="00E90DCD" w:rsidRDefault="00E90DCD" w:rsidP="006A4C06">
      <w:pPr>
        <w:tabs>
          <w:tab w:val="left" w:pos="4395"/>
          <w:tab w:val="right" w:pos="8505"/>
        </w:tabs>
        <w:rPr>
          <w:rFonts w:ascii="Arial" w:hAnsi="Arial" w:cs="Arial"/>
          <w:noProof/>
          <w:sz w:val="20"/>
          <w:szCs w:val="20"/>
          <w:u w:val="single"/>
        </w:rPr>
      </w:pPr>
    </w:p>
    <w:p w14:paraId="4D5CFB71" w14:textId="77777777" w:rsidR="00E90DCD" w:rsidRDefault="00E90DCD" w:rsidP="006A4C06">
      <w:pPr>
        <w:tabs>
          <w:tab w:val="left" w:pos="4395"/>
          <w:tab w:val="right" w:pos="8505"/>
        </w:tabs>
        <w:rPr>
          <w:rFonts w:ascii="Arial" w:hAnsi="Arial" w:cs="Arial"/>
          <w:noProof/>
          <w:sz w:val="20"/>
          <w:szCs w:val="20"/>
          <w:u w:val="single"/>
        </w:rPr>
      </w:pPr>
    </w:p>
    <w:p w14:paraId="0327083A" w14:textId="77777777" w:rsidR="00E90DCD" w:rsidRDefault="00E90DCD" w:rsidP="006A4C06">
      <w:pPr>
        <w:tabs>
          <w:tab w:val="left" w:pos="4395"/>
          <w:tab w:val="right" w:pos="8505"/>
        </w:tabs>
        <w:rPr>
          <w:rFonts w:ascii="Arial" w:hAnsi="Arial" w:cs="Arial"/>
          <w:noProof/>
          <w:sz w:val="20"/>
          <w:szCs w:val="20"/>
          <w:u w:val="single"/>
        </w:rPr>
      </w:pPr>
    </w:p>
    <w:p w14:paraId="0B735B4F" w14:textId="77777777" w:rsidR="00E90DCD" w:rsidRDefault="00E90DCD" w:rsidP="00E90DCD">
      <w:pPr>
        <w:rPr>
          <w:rFonts w:ascii="Arial" w:hAnsi="Arial" w:cs="Arial"/>
          <w:sz w:val="20"/>
          <w:szCs w:val="20"/>
          <w:lang w:eastAsia="sl-SI"/>
        </w:rPr>
      </w:pPr>
    </w:p>
    <w:p w14:paraId="6382AF0E" w14:textId="77777777" w:rsidR="00E90DCD" w:rsidRDefault="00E90DCD" w:rsidP="00E90DCD">
      <w:pPr>
        <w:rPr>
          <w:rFonts w:ascii="Arial" w:hAnsi="Arial" w:cs="Arial"/>
          <w:sz w:val="20"/>
          <w:szCs w:val="20"/>
          <w:lang w:eastAsia="sl-SI"/>
        </w:rPr>
      </w:pPr>
    </w:p>
    <w:p w14:paraId="27829640" w14:textId="77777777" w:rsidR="00E90DCD" w:rsidRDefault="00E90DCD" w:rsidP="00E90DCD">
      <w:pPr>
        <w:rPr>
          <w:rFonts w:ascii="Arial" w:hAnsi="Arial" w:cs="Arial"/>
          <w:sz w:val="20"/>
          <w:szCs w:val="20"/>
          <w:lang w:eastAsia="sl-SI"/>
        </w:rPr>
      </w:pPr>
    </w:p>
    <w:p w14:paraId="57CAEE90" w14:textId="77777777" w:rsidR="00E90DCD" w:rsidRDefault="00E90DCD" w:rsidP="00E90DCD">
      <w:pPr>
        <w:rPr>
          <w:rFonts w:ascii="Arial" w:hAnsi="Arial" w:cs="Arial"/>
          <w:sz w:val="20"/>
          <w:szCs w:val="20"/>
          <w:lang w:eastAsia="sl-SI"/>
        </w:rPr>
      </w:pPr>
    </w:p>
    <w:p w14:paraId="1F2EF7EF" w14:textId="77777777" w:rsidR="00E90DCD" w:rsidRDefault="00E90DCD" w:rsidP="00E90DCD">
      <w:pPr>
        <w:rPr>
          <w:rFonts w:ascii="Arial" w:hAnsi="Arial" w:cs="Arial"/>
          <w:sz w:val="20"/>
          <w:szCs w:val="20"/>
          <w:lang w:eastAsia="sl-SI"/>
        </w:rPr>
      </w:pPr>
    </w:p>
    <w:p w14:paraId="67EA5BB2" w14:textId="77777777" w:rsidR="00E90DCD" w:rsidRDefault="00E90DCD" w:rsidP="00E90DCD">
      <w:pPr>
        <w:rPr>
          <w:rFonts w:ascii="Arial" w:hAnsi="Arial" w:cs="Arial"/>
          <w:sz w:val="20"/>
          <w:szCs w:val="20"/>
          <w:lang w:eastAsia="sl-SI"/>
        </w:rPr>
      </w:pPr>
    </w:p>
    <w:p w14:paraId="24CCADA2" w14:textId="77777777" w:rsidR="00E90DCD" w:rsidRDefault="00E90DCD" w:rsidP="00E90DCD">
      <w:pPr>
        <w:rPr>
          <w:rFonts w:ascii="Arial" w:hAnsi="Arial" w:cs="Arial"/>
          <w:sz w:val="20"/>
          <w:szCs w:val="20"/>
          <w:lang w:eastAsia="sl-SI"/>
        </w:rPr>
      </w:pPr>
    </w:p>
    <w:p w14:paraId="5B2DDDE4" w14:textId="77777777" w:rsidR="00E90DCD" w:rsidRDefault="00E90DCD" w:rsidP="00E90DCD">
      <w:pPr>
        <w:rPr>
          <w:rFonts w:ascii="Arial" w:hAnsi="Arial" w:cs="Arial"/>
          <w:sz w:val="20"/>
          <w:szCs w:val="20"/>
          <w:lang w:eastAsia="sl-SI"/>
        </w:rPr>
      </w:pPr>
    </w:p>
    <w:p w14:paraId="09A65CF5" w14:textId="77777777" w:rsidR="00E90DCD" w:rsidRDefault="00E90DCD" w:rsidP="00E90DCD">
      <w:pPr>
        <w:rPr>
          <w:rFonts w:ascii="Arial" w:hAnsi="Arial" w:cs="Arial"/>
          <w:sz w:val="20"/>
          <w:szCs w:val="20"/>
          <w:lang w:eastAsia="sl-SI"/>
        </w:rPr>
      </w:pPr>
    </w:p>
    <w:p w14:paraId="4E48D069" w14:textId="77777777" w:rsidR="00E90DCD" w:rsidRDefault="00E90DCD" w:rsidP="00E90DCD">
      <w:pPr>
        <w:rPr>
          <w:rFonts w:ascii="Arial" w:hAnsi="Arial" w:cs="Arial"/>
          <w:sz w:val="20"/>
          <w:szCs w:val="20"/>
          <w:lang w:eastAsia="sl-SI"/>
        </w:rPr>
      </w:pPr>
    </w:p>
    <w:p w14:paraId="5A7028D4" w14:textId="77777777" w:rsidR="00E90DCD" w:rsidRDefault="00E90DCD" w:rsidP="00E90DCD">
      <w:pPr>
        <w:rPr>
          <w:rFonts w:ascii="Arial" w:hAnsi="Arial" w:cs="Arial"/>
          <w:sz w:val="20"/>
          <w:szCs w:val="20"/>
          <w:lang w:eastAsia="sl-SI"/>
        </w:rPr>
      </w:pPr>
    </w:p>
    <w:p w14:paraId="1BDB414F" w14:textId="77777777" w:rsidR="00E90DCD" w:rsidRDefault="00E90DCD" w:rsidP="00E90DCD">
      <w:pPr>
        <w:rPr>
          <w:rFonts w:ascii="Arial" w:hAnsi="Arial" w:cs="Arial"/>
          <w:sz w:val="20"/>
          <w:szCs w:val="20"/>
          <w:lang w:eastAsia="sl-SI"/>
        </w:rPr>
      </w:pPr>
    </w:p>
    <w:p w14:paraId="45652394" w14:textId="77777777" w:rsidR="00653963" w:rsidRDefault="00653963" w:rsidP="00E90DCD">
      <w:pPr>
        <w:rPr>
          <w:rFonts w:ascii="Arial" w:hAnsi="Arial" w:cs="Arial"/>
          <w:sz w:val="20"/>
          <w:szCs w:val="20"/>
          <w:lang w:eastAsia="sl-SI"/>
        </w:rPr>
      </w:pPr>
    </w:p>
    <w:p w14:paraId="5412C13A" w14:textId="77777777" w:rsidR="00653963" w:rsidRPr="00E90DCD" w:rsidRDefault="00653963" w:rsidP="00E90DCD">
      <w:pPr>
        <w:rPr>
          <w:rFonts w:ascii="Arial" w:hAnsi="Arial" w:cs="Arial"/>
          <w:sz w:val="20"/>
          <w:szCs w:val="20"/>
          <w:lang w:eastAsia="sl-SI"/>
        </w:rPr>
      </w:pPr>
    </w:p>
    <w:p w14:paraId="6E8BAD74" w14:textId="77777777" w:rsidR="00E90DCD" w:rsidRPr="00E72A3F" w:rsidRDefault="00E90DCD" w:rsidP="006A4C06">
      <w:pPr>
        <w:tabs>
          <w:tab w:val="left" w:pos="4395"/>
          <w:tab w:val="right" w:pos="8505"/>
        </w:tabs>
        <w:rPr>
          <w:rFonts w:ascii="Arial" w:hAnsi="Arial" w:cs="Arial"/>
          <w:noProof/>
          <w:sz w:val="20"/>
          <w:szCs w:val="20"/>
          <w:u w:val="single"/>
        </w:rPr>
      </w:pPr>
    </w:p>
    <w:p w14:paraId="7F8A1DBE" w14:textId="77777777" w:rsidR="00F21FEC" w:rsidRPr="008702D0" w:rsidRDefault="00F21FEC" w:rsidP="008702D0">
      <w:pPr>
        <w:pStyle w:val="2MH"/>
        <w:rPr>
          <w:rFonts w:ascii="Arial" w:hAnsi="Arial" w:cs="Arial"/>
          <w:sz w:val="20"/>
          <w:szCs w:val="20"/>
        </w:rPr>
      </w:pPr>
    </w:p>
    <w:p w14:paraId="70A403B9" w14:textId="77777777" w:rsidR="00F21FEC" w:rsidRPr="00F762BB" w:rsidRDefault="00F21FEC" w:rsidP="00F762BB">
      <w:pPr>
        <w:pStyle w:val="1MH"/>
        <w:spacing w:after="240"/>
        <w:rPr>
          <w:rFonts w:ascii="Arial" w:hAnsi="Arial"/>
          <w:lang w:val="sl-SI"/>
        </w:rPr>
      </w:pPr>
      <w:bookmarkStart w:id="85" w:name="_Toc127519425"/>
      <w:r w:rsidRPr="00F762BB">
        <w:rPr>
          <w:rFonts w:ascii="Arial" w:hAnsi="Arial"/>
          <w:lang w:val="sl-SI"/>
        </w:rPr>
        <w:lastRenderedPageBreak/>
        <w:t>C.</w:t>
      </w:r>
      <w:r w:rsidRPr="00F762BB">
        <w:rPr>
          <w:rFonts w:ascii="Arial" w:hAnsi="Arial"/>
          <w:lang w:val="sl-SI"/>
        </w:rPr>
        <w:tab/>
      </w:r>
      <w:r w:rsidR="005F51CB" w:rsidRPr="00F762BB">
        <w:rPr>
          <w:rFonts w:ascii="Arial" w:hAnsi="Arial"/>
          <w:lang w:val="sl-SI"/>
        </w:rPr>
        <w:t xml:space="preserve">POVZETEK </w:t>
      </w:r>
      <w:r w:rsidRPr="00F762BB">
        <w:rPr>
          <w:rFonts w:ascii="Arial" w:hAnsi="Arial"/>
          <w:lang w:val="sl-SI"/>
        </w:rPr>
        <w:t>PREDRAČUN</w:t>
      </w:r>
      <w:r w:rsidR="005F51CB" w:rsidRPr="00F762BB">
        <w:rPr>
          <w:rFonts w:ascii="Arial" w:hAnsi="Arial"/>
          <w:lang w:val="sl-SI"/>
        </w:rPr>
        <w:t>A (REKAPITULACIJA)</w:t>
      </w:r>
      <w:bookmarkEnd w:id="85"/>
    </w:p>
    <w:p w14:paraId="5F2FBA3B" w14:textId="77777777" w:rsidR="006A4C06" w:rsidRPr="00E72A3F" w:rsidRDefault="006A4C06" w:rsidP="00F762BB">
      <w:pPr>
        <w:tabs>
          <w:tab w:val="left" w:pos="1701"/>
          <w:tab w:val="right" w:pos="8789"/>
        </w:tabs>
        <w:spacing w:before="120" w:after="200"/>
        <w:outlineLvl w:val="0"/>
        <w:rPr>
          <w:rFonts w:ascii="Arial" w:eastAsia="Calibri" w:hAnsi="Arial" w:cs="Arial"/>
          <w:snapToGrid w:val="0"/>
          <w:sz w:val="20"/>
          <w:szCs w:val="20"/>
        </w:rPr>
      </w:pPr>
      <w:r w:rsidRPr="00E72A3F">
        <w:rPr>
          <w:rFonts w:ascii="Arial" w:eastAsia="Calibri" w:hAnsi="Arial" w:cs="Arial"/>
          <w:snapToGrid w:val="0"/>
          <w:sz w:val="20"/>
          <w:szCs w:val="20"/>
        </w:rPr>
        <w:t>PONUDNIK:</w:t>
      </w:r>
    </w:p>
    <w:p w14:paraId="4508442C" w14:textId="77777777" w:rsidR="006A4C06" w:rsidRPr="00E72A3F" w:rsidRDefault="006A4C06" w:rsidP="006A4C06">
      <w:pPr>
        <w:spacing w:after="200" w:line="276" w:lineRule="auto"/>
        <w:jc w:val="both"/>
        <w:rPr>
          <w:rFonts w:ascii="Arial" w:eastAsia="Calibri" w:hAnsi="Arial" w:cs="Arial"/>
          <w:sz w:val="20"/>
          <w:szCs w:val="20"/>
        </w:rPr>
      </w:pPr>
      <w:r w:rsidRPr="00E72A3F">
        <w:rPr>
          <w:rFonts w:ascii="Arial" w:eastAsia="Calibri" w:hAnsi="Arial" w:cs="Arial"/>
          <w:sz w:val="20"/>
          <w:szCs w:val="20"/>
        </w:rPr>
        <w:t>_________________________________________________________________________</w:t>
      </w:r>
    </w:p>
    <w:p w14:paraId="692C248C" w14:textId="77777777" w:rsidR="006A4C06" w:rsidRPr="00E72A3F" w:rsidRDefault="006A4C06" w:rsidP="006A4C06">
      <w:pPr>
        <w:spacing w:after="200" w:line="276" w:lineRule="auto"/>
        <w:jc w:val="both"/>
        <w:rPr>
          <w:rFonts w:ascii="Arial" w:eastAsia="Calibri" w:hAnsi="Arial" w:cs="Arial"/>
          <w:sz w:val="20"/>
          <w:szCs w:val="20"/>
        </w:rPr>
      </w:pPr>
      <w:r w:rsidRPr="00E72A3F">
        <w:rPr>
          <w:rFonts w:ascii="Arial" w:eastAsia="Calibri" w:hAnsi="Arial" w:cs="Arial"/>
          <w:sz w:val="20"/>
          <w:szCs w:val="20"/>
        </w:rPr>
        <w:t>_________________________________________________________________________</w:t>
      </w:r>
    </w:p>
    <w:p w14:paraId="5D830385" w14:textId="77777777" w:rsidR="006A4C06" w:rsidRPr="001D468E" w:rsidRDefault="006A4C06" w:rsidP="006A4C06">
      <w:pPr>
        <w:spacing w:after="240" w:line="276" w:lineRule="auto"/>
        <w:jc w:val="both"/>
        <w:rPr>
          <w:rFonts w:ascii="Arial" w:hAnsi="Arial" w:cs="Arial"/>
          <w:b/>
          <w:sz w:val="20"/>
          <w:szCs w:val="20"/>
        </w:rPr>
      </w:pPr>
      <w:r w:rsidRPr="00E72A3F">
        <w:rPr>
          <w:rFonts w:ascii="Arial" w:eastAsia="Calibri" w:hAnsi="Arial" w:cs="Arial"/>
          <w:snapToGrid w:val="0"/>
          <w:sz w:val="20"/>
          <w:szCs w:val="20"/>
        </w:rPr>
        <w:t xml:space="preserve">s ponudbo št. _______________________ z dne __________________ naročniku </w:t>
      </w:r>
      <w:r w:rsidRPr="00E72A3F">
        <w:rPr>
          <w:rFonts w:ascii="Arial" w:eastAsia="Calibri" w:hAnsi="Arial" w:cs="Arial"/>
          <w:sz w:val="20"/>
          <w:szCs w:val="20"/>
        </w:rPr>
        <w:t xml:space="preserve">Fraport Slovenija, d.o.o., </w:t>
      </w:r>
      <w:r w:rsidRPr="00E72A3F">
        <w:rPr>
          <w:rFonts w:ascii="Arial" w:eastAsia="Calibri" w:hAnsi="Arial" w:cs="Arial"/>
          <w:snapToGrid w:val="0"/>
          <w:sz w:val="20"/>
          <w:szCs w:val="20"/>
        </w:rPr>
        <w:t>ponuja v izvedbo javno naročilo:</w:t>
      </w:r>
      <w:r w:rsidRPr="001D468E" w:rsidDel="00550FED">
        <w:rPr>
          <w:rFonts w:ascii="Arial" w:hAnsi="Arial" w:cs="Arial"/>
          <w:b/>
          <w:sz w:val="20"/>
          <w:szCs w:val="20"/>
        </w:rPr>
        <w:t xml:space="preserve"> </w:t>
      </w:r>
    </w:p>
    <w:p w14:paraId="062AFE68" w14:textId="019A1E65" w:rsidR="009441CE" w:rsidRDefault="000A0F36" w:rsidP="009441CE">
      <w:pPr>
        <w:spacing w:line="276" w:lineRule="auto"/>
        <w:jc w:val="center"/>
        <w:rPr>
          <w:rFonts w:ascii="Arial" w:hAnsi="Arial" w:cs="Arial"/>
          <w:b/>
          <w:sz w:val="20"/>
          <w:szCs w:val="20"/>
        </w:rPr>
      </w:pPr>
      <w:r>
        <w:rPr>
          <w:rFonts w:ascii="Arial" w:hAnsi="Arial" w:cs="Arial"/>
          <w:b/>
          <w:sz w:val="20"/>
          <w:szCs w:val="20"/>
        </w:rPr>
        <w:t>DOBAVA KABLOV, KONEKTORJEV IN SVETILK ZA NOVO VOZNO STEZO TWY J IN OBNOVO ENEGA ODSEKA VOZNE STEZE TWY A</w:t>
      </w:r>
    </w:p>
    <w:p w14:paraId="3A6E7D46" w14:textId="77777777" w:rsidR="009441CE" w:rsidRPr="00901AD7" w:rsidRDefault="009441CE" w:rsidP="009441CE">
      <w:pPr>
        <w:spacing w:line="276" w:lineRule="auto"/>
        <w:jc w:val="center"/>
        <w:rPr>
          <w:rFonts w:ascii="Arial" w:hAnsi="Arial" w:cs="Arial"/>
          <w:b/>
          <w:sz w:val="20"/>
          <w:szCs w:val="20"/>
        </w:rPr>
      </w:pPr>
    </w:p>
    <w:p w14:paraId="3BC8C7B0" w14:textId="03BF3C6B" w:rsidR="006A4C06" w:rsidRDefault="006A4C06" w:rsidP="006A4C06">
      <w:pPr>
        <w:spacing w:after="240" w:line="276" w:lineRule="auto"/>
        <w:jc w:val="center"/>
        <w:rPr>
          <w:rFonts w:ascii="Arial" w:hAnsi="Arial" w:cs="Arial"/>
          <w:b/>
          <w:i/>
          <w:sz w:val="20"/>
          <w:szCs w:val="20"/>
        </w:rPr>
      </w:pPr>
      <w:r w:rsidRPr="00E72A3F">
        <w:rPr>
          <w:rFonts w:ascii="Arial" w:eastAsia="Calibri" w:hAnsi="Arial" w:cs="Arial"/>
          <w:snapToGrid w:val="0"/>
          <w:sz w:val="20"/>
          <w:szCs w:val="20"/>
        </w:rPr>
        <w:t xml:space="preserve">Št. javnega naročila: </w:t>
      </w:r>
      <w:r w:rsidR="000A0F36">
        <w:rPr>
          <w:rFonts w:ascii="Arial" w:hAnsi="Arial" w:cs="Arial"/>
          <w:b/>
          <w:i/>
          <w:sz w:val="20"/>
          <w:szCs w:val="20"/>
        </w:rPr>
        <w:t>JN-2023-B2-CIME/2/MF</w:t>
      </w:r>
    </w:p>
    <w:p w14:paraId="047673B5" w14:textId="77777777" w:rsidR="00484578" w:rsidRDefault="00484578" w:rsidP="00484578">
      <w:pPr>
        <w:jc w:val="both"/>
        <w:outlineLvl w:val="0"/>
        <w:rPr>
          <w:rFonts w:ascii="Arial" w:hAnsi="Arial" w:cs="Arial"/>
          <w:sz w:val="20"/>
          <w:szCs w:val="20"/>
        </w:rPr>
      </w:pPr>
      <w:r>
        <w:rPr>
          <w:rFonts w:ascii="Arial" w:hAnsi="Arial" w:cs="Arial"/>
          <w:sz w:val="20"/>
          <w:szCs w:val="20"/>
        </w:rPr>
        <w:t>in sicer za sklop(a):</w:t>
      </w:r>
    </w:p>
    <w:p w14:paraId="4F418F84" w14:textId="77777777" w:rsidR="00484578" w:rsidRPr="00E82E31" w:rsidRDefault="00484578" w:rsidP="00484578">
      <w:pPr>
        <w:jc w:val="both"/>
        <w:outlineLvl w:val="0"/>
        <w:rPr>
          <w:rFonts w:ascii="Arial" w:hAnsi="Arial" w:cs="Arial"/>
          <w:sz w:val="20"/>
          <w:szCs w:val="20"/>
        </w:rPr>
      </w:pPr>
    </w:p>
    <w:p w14:paraId="212B8D9A" w14:textId="5DA47DBC" w:rsidR="00484578" w:rsidRPr="00E82E31" w:rsidRDefault="00484578" w:rsidP="00484578">
      <w:pPr>
        <w:spacing w:line="360" w:lineRule="auto"/>
        <w:jc w:val="both"/>
        <w:rPr>
          <w:rFonts w:ascii="Arial" w:hAnsi="Arial" w:cs="Arial"/>
          <w:sz w:val="20"/>
          <w:szCs w:val="20"/>
        </w:rPr>
      </w:pPr>
      <w:r w:rsidRPr="00E82E31">
        <w:rPr>
          <w:rFonts w:ascii="Arial" w:hAnsi="Arial" w:cs="Arial"/>
          <w:sz w:val="20"/>
          <w:szCs w:val="20"/>
        </w:rPr>
        <w:fldChar w:fldCharType="begin">
          <w:ffData>
            <w:name w:val=""/>
            <w:enabled/>
            <w:calcOnExit w:val="0"/>
            <w:checkBox>
              <w:sizeAuto/>
              <w:default w:val="0"/>
            </w:checkBox>
          </w:ffData>
        </w:fldChar>
      </w:r>
      <w:r w:rsidRPr="00E82E31">
        <w:rPr>
          <w:rFonts w:ascii="Arial" w:hAnsi="Arial" w:cs="Arial"/>
          <w:sz w:val="20"/>
          <w:szCs w:val="20"/>
        </w:rPr>
        <w:instrText xml:space="preserve"> FORMCHECKBOX </w:instrText>
      </w:r>
      <w:r w:rsidR="000C0A1A">
        <w:rPr>
          <w:rFonts w:ascii="Arial" w:hAnsi="Arial" w:cs="Arial"/>
          <w:sz w:val="20"/>
          <w:szCs w:val="20"/>
        </w:rPr>
      </w:r>
      <w:r w:rsidR="000C0A1A">
        <w:rPr>
          <w:rFonts w:ascii="Arial" w:hAnsi="Arial" w:cs="Arial"/>
          <w:sz w:val="20"/>
          <w:szCs w:val="20"/>
        </w:rPr>
        <w:fldChar w:fldCharType="separate"/>
      </w:r>
      <w:r w:rsidRPr="00E82E31">
        <w:rPr>
          <w:rFonts w:ascii="Arial" w:hAnsi="Arial" w:cs="Arial"/>
          <w:sz w:val="20"/>
          <w:szCs w:val="20"/>
        </w:rPr>
        <w:fldChar w:fldCharType="end"/>
      </w:r>
      <w:r w:rsidRPr="00E82E31">
        <w:rPr>
          <w:rFonts w:ascii="Arial" w:hAnsi="Arial" w:cs="Arial"/>
          <w:sz w:val="20"/>
          <w:szCs w:val="20"/>
        </w:rPr>
        <w:tab/>
      </w:r>
      <w:r w:rsidRPr="00E82E31">
        <w:rPr>
          <w:rFonts w:ascii="Arial" w:hAnsi="Arial" w:cs="Arial"/>
          <w:b/>
          <w:sz w:val="20"/>
          <w:szCs w:val="20"/>
        </w:rPr>
        <w:t>SKLOP 1:</w:t>
      </w:r>
      <w:r w:rsidR="00277C07">
        <w:rPr>
          <w:rFonts w:ascii="Arial" w:hAnsi="Arial" w:cs="Arial"/>
          <w:b/>
          <w:sz w:val="20"/>
          <w:szCs w:val="20"/>
        </w:rPr>
        <w:t xml:space="preserve"> </w:t>
      </w:r>
      <w:r w:rsidR="00277C07" w:rsidRPr="00277C07">
        <w:rPr>
          <w:rFonts w:ascii="Arial" w:hAnsi="Arial" w:cs="Arial"/>
          <w:sz w:val="20"/>
          <w:szCs w:val="20"/>
        </w:rPr>
        <w:t>dobava</w:t>
      </w:r>
      <w:r w:rsidR="00277C07">
        <w:rPr>
          <w:rFonts w:ascii="Arial" w:hAnsi="Arial" w:cs="Arial"/>
          <w:sz w:val="20"/>
          <w:szCs w:val="20"/>
        </w:rPr>
        <w:t xml:space="preserve"> </w:t>
      </w:r>
      <w:r w:rsidRPr="00FB66BE">
        <w:rPr>
          <w:rFonts w:ascii="Arial" w:hAnsi="Arial" w:cs="Arial"/>
          <w:sz w:val="20"/>
          <w:szCs w:val="20"/>
        </w:rPr>
        <w:t xml:space="preserve">kablov in </w:t>
      </w:r>
      <w:proofErr w:type="spellStart"/>
      <w:r w:rsidRPr="00FB66BE">
        <w:rPr>
          <w:rFonts w:ascii="Arial" w:hAnsi="Arial" w:cs="Arial"/>
          <w:sz w:val="20"/>
          <w:szCs w:val="20"/>
        </w:rPr>
        <w:t>konektorjev</w:t>
      </w:r>
      <w:proofErr w:type="spellEnd"/>
      <w:r w:rsidRPr="00FB66BE">
        <w:rPr>
          <w:rFonts w:ascii="Arial" w:hAnsi="Arial" w:cs="Arial"/>
          <w:sz w:val="20"/>
          <w:szCs w:val="20"/>
        </w:rPr>
        <w:t xml:space="preserve"> za novo vozno stezo TWY J </w:t>
      </w:r>
      <w:r w:rsidRPr="00FB66BE">
        <w:rPr>
          <w:rFonts w:ascii="Arial" w:hAnsi="Arial" w:cs="Arial"/>
          <w:bCs/>
          <w:noProof/>
          <w:sz w:val="20"/>
          <w:szCs w:val="20"/>
        </w:rPr>
        <w:t>in obnovo enega odseka vozne steze TWY A</w:t>
      </w:r>
    </w:p>
    <w:p w14:paraId="1EE40DD6" w14:textId="4BCB9576" w:rsidR="00484578" w:rsidRPr="00E82E31" w:rsidRDefault="00484578" w:rsidP="00484578">
      <w:pPr>
        <w:spacing w:line="360" w:lineRule="auto"/>
        <w:jc w:val="both"/>
        <w:rPr>
          <w:rFonts w:ascii="Arial" w:hAnsi="Arial" w:cs="Arial"/>
          <w:sz w:val="20"/>
          <w:szCs w:val="20"/>
        </w:rPr>
      </w:pPr>
      <w:r w:rsidRPr="00E82E31">
        <w:rPr>
          <w:rFonts w:ascii="Arial" w:hAnsi="Arial" w:cs="Arial"/>
          <w:sz w:val="20"/>
          <w:szCs w:val="20"/>
        </w:rPr>
        <w:fldChar w:fldCharType="begin">
          <w:ffData>
            <w:name w:val=""/>
            <w:enabled/>
            <w:calcOnExit w:val="0"/>
            <w:checkBox>
              <w:sizeAuto/>
              <w:default w:val="0"/>
            </w:checkBox>
          </w:ffData>
        </w:fldChar>
      </w:r>
      <w:r w:rsidRPr="00E82E31">
        <w:rPr>
          <w:rFonts w:ascii="Arial" w:hAnsi="Arial" w:cs="Arial"/>
          <w:sz w:val="20"/>
          <w:szCs w:val="20"/>
        </w:rPr>
        <w:instrText xml:space="preserve"> FORMCHECKBOX </w:instrText>
      </w:r>
      <w:r w:rsidR="000C0A1A">
        <w:rPr>
          <w:rFonts w:ascii="Arial" w:hAnsi="Arial" w:cs="Arial"/>
          <w:sz w:val="20"/>
          <w:szCs w:val="20"/>
        </w:rPr>
      </w:r>
      <w:r w:rsidR="000C0A1A">
        <w:rPr>
          <w:rFonts w:ascii="Arial" w:hAnsi="Arial" w:cs="Arial"/>
          <w:sz w:val="20"/>
          <w:szCs w:val="20"/>
        </w:rPr>
        <w:fldChar w:fldCharType="separate"/>
      </w:r>
      <w:r w:rsidRPr="00E82E31">
        <w:rPr>
          <w:rFonts w:ascii="Arial" w:hAnsi="Arial" w:cs="Arial"/>
          <w:sz w:val="20"/>
          <w:szCs w:val="20"/>
        </w:rPr>
        <w:fldChar w:fldCharType="end"/>
      </w:r>
      <w:r w:rsidRPr="00E82E31">
        <w:rPr>
          <w:rFonts w:ascii="Arial" w:hAnsi="Arial" w:cs="Arial"/>
          <w:sz w:val="20"/>
          <w:szCs w:val="20"/>
        </w:rPr>
        <w:tab/>
      </w:r>
      <w:r w:rsidRPr="00E82E31">
        <w:rPr>
          <w:rFonts w:ascii="Arial" w:hAnsi="Arial" w:cs="Arial"/>
          <w:b/>
          <w:sz w:val="20"/>
          <w:szCs w:val="20"/>
        </w:rPr>
        <w:t>SKLOP 2:</w:t>
      </w:r>
      <w:r>
        <w:rPr>
          <w:rFonts w:ascii="Arial" w:hAnsi="Arial" w:cs="Arial"/>
          <w:b/>
          <w:sz w:val="20"/>
          <w:szCs w:val="20"/>
        </w:rPr>
        <w:t xml:space="preserve"> </w:t>
      </w:r>
      <w:r>
        <w:rPr>
          <w:rFonts w:ascii="Arial" w:hAnsi="Arial" w:cs="Arial"/>
          <w:sz w:val="20"/>
          <w:szCs w:val="20"/>
        </w:rPr>
        <w:t>d</w:t>
      </w:r>
      <w:r w:rsidRPr="00FB66BE">
        <w:rPr>
          <w:rFonts w:ascii="Arial" w:hAnsi="Arial" w:cs="Arial"/>
          <w:sz w:val="20"/>
          <w:szCs w:val="20"/>
        </w:rPr>
        <w:t>obava svetilk za novo vozno stezo TWY J</w:t>
      </w:r>
      <w:r w:rsidRPr="00FB66BE">
        <w:rPr>
          <w:rFonts w:ascii="Arial" w:hAnsi="Arial" w:cs="Arial"/>
          <w:bCs/>
          <w:noProof/>
          <w:sz w:val="20"/>
          <w:szCs w:val="20"/>
        </w:rPr>
        <w:t xml:space="preserve"> in obnovo enega odseka vozne steze TWY A</w:t>
      </w:r>
    </w:p>
    <w:p w14:paraId="2DF389C2" w14:textId="77777777" w:rsidR="00484578" w:rsidRPr="00E82E31" w:rsidRDefault="00484578" w:rsidP="00484578">
      <w:pPr>
        <w:spacing w:line="276" w:lineRule="auto"/>
        <w:jc w:val="both"/>
        <w:rPr>
          <w:rFonts w:ascii="Arial" w:hAnsi="Arial" w:cs="Arial"/>
          <w:i/>
          <w:sz w:val="20"/>
          <w:szCs w:val="20"/>
        </w:rPr>
      </w:pPr>
      <w:r w:rsidRPr="0047362C">
        <w:rPr>
          <w:rFonts w:ascii="Arial" w:hAnsi="Arial" w:cs="Arial"/>
          <w:i/>
          <w:sz w:val="20"/>
          <w:szCs w:val="20"/>
          <w:highlight w:val="yellow"/>
        </w:rPr>
        <w:t>(Ponudnik naj označi ustrezno okence, za kateri sklop oddaja ponudbo!)</w:t>
      </w:r>
    </w:p>
    <w:p w14:paraId="428F09C4" w14:textId="77777777" w:rsidR="00484578" w:rsidRPr="00E72A3F" w:rsidRDefault="00484578" w:rsidP="006A4C06">
      <w:pPr>
        <w:spacing w:after="240" w:line="276" w:lineRule="auto"/>
        <w:jc w:val="center"/>
        <w:rPr>
          <w:rFonts w:ascii="Arial" w:hAnsi="Arial" w:cs="Arial"/>
          <w:sz w:val="20"/>
          <w:szCs w:val="20"/>
        </w:rPr>
      </w:pPr>
    </w:p>
    <w:p w14:paraId="20A17BF0" w14:textId="77777777" w:rsidR="006A4C06" w:rsidRPr="00E72A3F" w:rsidRDefault="006A4C06" w:rsidP="006A4C06">
      <w:pPr>
        <w:spacing w:after="200" w:line="276" w:lineRule="auto"/>
        <w:jc w:val="both"/>
        <w:rPr>
          <w:rFonts w:ascii="Arial" w:eastAsia="Calibri" w:hAnsi="Arial" w:cs="Arial"/>
          <w:sz w:val="20"/>
          <w:szCs w:val="20"/>
        </w:rPr>
      </w:pPr>
      <w:r w:rsidRPr="00E72A3F">
        <w:rPr>
          <w:rFonts w:ascii="Arial" w:eastAsia="Calibri" w:hAnsi="Arial" w:cs="Arial"/>
          <w:sz w:val="20"/>
          <w:szCs w:val="20"/>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493D0E87" w14:textId="4D95E3E1" w:rsidR="00484578" w:rsidRPr="003B7DB7" w:rsidRDefault="00484578" w:rsidP="00484578">
      <w:pPr>
        <w:jc w:val="both"/>
        <w:rPr>
          <w:rFonts w:ascii="Arial" w:hAnsi="Arial" w:cs="Arial"/>
          <w:b/>
          <w:sz w:val="20"/>
          <w:szCs w:val="20"/>
          <w:u w:val="single"/>
        </w:rPr>
      </w:pPr>
      <w:r w:rsidRPr="003B7DB7">
        <w:rPr>
          <w:rFonts w:ascii="Arial" w:hAnsi="Arial" w:cs="Arial"/>
          <w:b/>
          <w:sz w:val="20"/>
          <w:szCs w:val="20"/>
          <w:u w:val="single"/>
        </w:rPr>
        <w:t>SKLOP ŠT: 1</w:t>
      </w:r>
    </w:p>
    <w:p w14:paraId="46632530" w14:textId="77777777" w:rsidR="00484578" w:rsidRPr="003B7DB7" w:rsidRDefault="00484578" w:rsidP="00484578">
      <w:pPr>
        <w:tabs>
          <w:tab w:val="left" w:pos="567"/>
        </w:tabs>
        <w:jc w:val="both"/>
        <w:rPr>
          <w:rFonts w:ascii="Arial" w:hAnsi="Arial" w:cs="Arial"/>
          <w:b/>
          <w:caps/>
          <w:sz w:val="20"/>
          <w:szCs w:val="20"/>
        </w:rPr>
      </w:pPr>
    </w:p>
    <w:p w14:paraId="64967B9A" w14:textId="77777777" w:rsidR="00484578" w:rsidRPr="003B7DB7" w:rsidRDefault="00484578" w:rsidP="00484578">
      <w:pPr>
        <w:tabs>
          <w:tab w:val="left" w:pos="567"/>
        </w:tabs>
        <w:jc w:val="both"/>
        <w:rPr>
          <w:rFonts w:ascii="Arial" w:hAnsi="Arial" w:cs="Arial"/>
          <w:b/>
          <w:sz w:val="20"/>
          <w:szCs w:val="20"/>
        </w:rPr>
      </w:pPr>
      <w:r w:rsidRPr="003B7DB7">
        <w:rPr>
          <w:rFonts w:ascii="Arial" w:hAnsi="Arial" w:cs="Arial"/>
          <w:b/>
          <w:caps/>
          <w:sz w:val="20"/>
          <w:szCs w:val="20"/>
        </w:rPr>
        <w:t>SKUPNA Ponudbena cena za PONUJENI SKLOP JAVNEGA NAROČILA znaša:</w:t>
      </w:r>
    </w:p>
    <w:p w14:paraId="7C10A2A0" w14:textId="77777777" w:rsidR="00484578" w:rsidRPr="003B7DB7" w:rsidRDefault="00484578" w:rsidP="00484578">
      <w:pPr>
        <w:rPr>
          <w:rFonts w:ascii="Arial" w:hAnsi="Arial" w:cs="Arial"/>
          <w:sz w:val="20"/>
          <w:szCs w:val="20"/>
        </w:rPr>
      </w:pPr>
    </w:p>
    <w:p w14:paraId="253BD29B" w14:textId="77777777" w:rsidR="00484578" w:rsidRPr="003B7DB7" w:rsidRDefault="00484578" w:rsidP="00484578">
      <w:pPr>
        <w:tabs>
          <w:tab w:val="left" w:pos="1418"/>
          <w:tab w:val="right" w:pos="6804"/>
          <w:tab w:val="left" w:pos="6946"/>
        </w:tabs>
        <w:rPr>
          <w:rFonts w:ascii="Arial" w:hAnsi="Arial" w:cs="Arial"/>
          <w:sz w:val="20"/>
          <w:szCs w:val="20"/>
        </w:rPr>
      </w:pPr>
      <w:r w:rsidRPr="003B7DB7">
        <w:rPr>
          <w:rFonts w:ascii="Arial" w:hAnsi="Arial" w:cs="Arial"/>
          <w:sz w:val="20"/>
          <w:szCs w:val="20"/>
        </w:rPr>
        <w:t>(brez DDV)</w:t>
      </w:r>
      <w:r w:rsidRPr="003B7DB7">
        <w:rPr>
          <w:rFonts w:ascii="Arial" w:hAnsi="Arial" w:cs="Arial"/>
          <w:sz w:val="20"/>
          <w:szCs w:val="20"/>
        </w:rPr>
        <w:tab/>
      </w:r>
      <w:r w:rsidRPr="003B7DB7">
        <w:rPr>
          <w:rFonts w:ascii="Arial" w:hAnsi="Arial" w:cs="Arial"/>
          <w:sz w:val="20"/>
          <w:szCs w:val="20"/>
          <w:u w:val="single"/>
        </w:rPr>
        <w:tab/>
      </w:r>
      <w:r w:rsidRPr="003B7DB7">
        <w:rPr>
          <w:rFonts w:ascii="Arial" w:hAnsi="Arial" w:cs="Arial"/>
          <w:sz w:val="20"/>
          <w:szCs w:val="20"/>
        </w:rPr>
        <w:tab/>
        <w:t>EUR (v številkah)</w:t>
      </w:r>
    </w:p>
    <w:p w14:paraId="030B4F2A" w14:textId="77777777" w:rsidR="00484578" w:rsidRPr="003B7DB7" w:rsidRDefault="00484578" w:rsidP="00484578">
      <w:pPr>
        <w:tabs>
          <w:tab w:val="left" w:pos="1134"/>
          <w:tab w:val="left" w:pos="1418"/>
          <w:tab w:val="right" w:pos="6804"/>
          <w:tab w:val="left" w:pos="6946"/>
        </w:tabs>
        <w:rPr>
          <w:rFonts w:ascii="Arial" w:hAnsi="Arial" w:cs="Arial"/>
          <w:sz w:val="20"/>
          <w:szCs w:val="20"/>
        </w:rPr>
      </w:pPr>
    </w:p>
    <w:p w14:paraId="63E8C357" w14:textId="77777777" w:rsidR="00484578" w:rsidRPr="003B7DB7" w:rsidRDefault="00484578" w:rsidP="00484578">
      <w:pPr>
        <w:tabs>
          <w:tab w:val="left" w:pos="1418"/>
          <w:tab w:val="right" w:pos="6804"/>
          <w:tab w:val="left" w:pos="6946"/>
        </w:tabs>
        <w:rPr>
          <w:rFonts w:ascii="Arial" w:hAnsi="Arial" w:cs="Arial"/>
          <w:sz w:val="20"/>
          <w:szCs w:val="20"/>
        </w:rPr>
      </w:pPr>
      <w:r w:rsidRPr="003B7DB7">
        <w:rPr>
          <w:rFonts w:ascii="Arial" w:hAnsi="Arial" w:cs="Arial"/>
          <w:sz w:val="20"/>
          <w:szCs w:val="20"/>
        </w:rPr>
        <w:tab/>
      </w:r>
      <w:r w:rsidRPr="003B7DB7">
        <w:rPr>
          <w:rFonts w:ascii="Arial" w:hAnsi="Arial" w:cs="Arial"/>
          <w:sz w:val="20"/>
          <w:szCs w:val="20"/>
          <w:u w:val="single"/>
        </w:rPr>
        <w:tab/>
      </w:r>
      <w:r w:rsidRPr="003B7DB7">
        <w:rPr>
          <w:rFonts w:ascii="Arial" w:hAnsi="Arial" w:cs="Arial"/>
          <w:sz w:val="20"/>
          <w:szCs w:val="20"/>
        </w:rPr>
        <w:tab/>
        <w:t>(z besedami)</w:t>
      </w:r>
    </w:p>
    <w:p w14:paraId="739ACC94" w14:textId="77777777" w:rsidR="00484578" w:rsidRPr="003B7DB7" w:rsidRDefault="00484578" w:rsidP="00484578">
      <w:pPr>
        <w:tabs>
          <w:tab w:val="left" w:pos="1418"/>
          <w:tab w:val="right" w:pos="6804"/>
          <w:tab w:val="left" w:pos="6946"/>
        </w:tabs>
        <w:rPr>
          <w:rFonts w:ascii="Arial" w:hAnsi="Arial" w:cs="Arial"/>
          <w:sz w:val="20"/>
          <w:szCs w:val="20"/>
        </w:rPr>
      </w:pPr>
    </w:p>
    <w:p w14:paraId="14A730CC" w14:textId="77777777" w:rsidR="00484578" w:rsidRPr="003B7DB7" w:rsidRDefault="00484578" w:rsidP="00484578">
      <w:pPr>
        <w:tabs>
          <w:tab w:val="left" w:pos="1418"/>
          <w:tab w:val="right" w:pos="6804"/>
          <w:tab w:val="left" w:pos="6946"/>
        </w:tabs>
        <w:rPr>
          <w:rFonts w:ascii="Arial" w:hAnsi="Arial" w:cs="Arial"/>
          <w:sz w:val="20"/>
          <w:szCs w:val="20"/>
        </w:rPr>
      </w:pPr>
    </w:p>
    <w:p w14:paraId="6D07AC4B" w14:textId="0A541A44" w:rsidR="00484578" w:rsidRPr="003B7DB7" w:rsidRDefault="00484578" w:rsidP="00484578">
      <w:pPr>
        <w:jc w:val="both"/>
        <w:rPr>
          <w:rFonts w:ascii="Arial" w:hAnsi="Arial" w:cs="Arial"/>
          <w:b/>
          <w:sz w:val="20"/>
          <w:szCs w:val="20"/>
          <w:u w:val="single"/>
        </w:rPr>
      </w:pPr>
      <w:r w:rsidRPr="003B7DB7">
        <w:rPr>
          <w:rFonts w:ascii="Arial" w:hAnsi="Arial" w:cs="Arial"/>
          <w:b/>
          <w:sz w:val="20"/>
          <w:szCs w:val="20"/>
          <w:u w:val="single"/>
        </w:rPr>
        <w:t>SKLOP ŠT: 2</w:t>
      </w:r>
    </w:p>
    <w:p w14:paraId="5A699D33" w14:textId="77777777" w:rsidR="00484578" w:rsidRPr="003B7DB7" w:rsidRDefault="00484578" w:rsidP="00484578">
      <w:pPr>
        <w:tabs>
          <w:tab w:val="left" w:pos="567"/>
        </w:tabs>
        <w:jc w:val="both"/>
        <w:rPr>
          <w:rFonts w:ascii="Arial" w:hAnsi="Arial" w:cs="Arial"/>
          <w:b/>
          <w:caps/>
          <w:sz w:val="20"/>
          <w:szCs w:val="20"/>
        </w:rPr>
      </w:pPr>
    </w:p>
    <w:p w14:paraId="20C0935B" w14:textId="77777777" w:rsidR="00484578" w:rsidRPr="003B7DB7" w:rsidRDefault="00484578" w:rsidP="00484578">
      <w:pPr>
        <w:tabs>
          <w:tab w:val="left" w:pos="567"/>
        </w:tabs>
        <w:jc w:val="both"/>
        <w:rPr>
          <w:rFonts w:ascii="Arial" w:hAnsi="Arial" w:cs="Arial"/>
          <w:b/>
          <w:sz w:val="20"/>
          <w:szCs w:val="20"/>
        </w:rPr>
      </w:pPr>
      <w:r w:rsidRPr="003B7DB7">
        <w:rPr>
          <w:rFonts w:ascii="Arial" w:hAnsi="Arial" w:cs="Arial"/>
          <w:b/>
          <w:caps/>
          <w:sz w:val="20"/>
          <w:szCs w:val="20"/>
        </w:rPr>
        <w:t>SKUPNA Ponudbena cena za PONUJENI SKLOP JAVNEGA NAROČILA znaša:</w:t>
      </w:r>
    </w:p>
    <w:p w14:paraId="16E1DE22" w14:textId="77777777" w:rsidR="00484578" w:rsidRPr="003B7DB7" w:rsidRDefault="00484578" w:rsidP="00484578">
      <w:pPr>
        <w:rPr>
          <w:rFonts w:ascii="Arial" w:hAnsi="Arial" w:cs="Arial"/>
          <w:sz w:val="20"/>
          <w:szCs w:val="20"/>
        </w:rPr>
      </w:pPr>
    </w:p>
    <w:p w14:paraId="72136A2F" w14:textId="77777777" w:rsidR="00484578" w:rsidRPr="003B7DB7" w:rsidRDefault="00484578" w:rsidP="00484578">
      <w:pPr>
        <w:tabs>
          <w:tab w:val="left" w:pos="1418"/>
          <w:tab w:val="right" w:pos="6804"/>
          <w:tab w:val="left" w:pos="6946"/>
        </w:tabs>
        <w:rPr>
          <w:rFonts w:ascii="Arial" w:hAnsi="Arial" w:cs="Arial"/>
          <w:sz w:val="20"/>
          <w:szCs w:val="20"/>
        </w:rPr>
      </w:pPr>
      <w:r w:rsidRPr="003B7DB7">
        <w:rPr>
          <w:rFonts w:ascii="Arial" w:hAnsi="Arial" w:cs="Arial"/>
          <w:sz w:val="20"/>
          <w:szCs w:val="20"/>
        </w:rPr>
        <w:t>(brez DDV)</w:t>
      </w:r>
      <w:r w:rsidRPr="003B7DB7">
        <w:rPr>
          <w:rFonts w:ascii="Arial" w:hAnsi="Arial" w:cs="Arial"/>
          <w:sz w:val="20"/>
          <w:szCs w:val="20"/>
        </w:rPr>
        <w:tab/>
      </w:r>
      <w:r w:rsidRPr="003B7DB7">
        <w:rPr>
          <w:rFonts w:ascii="Arial" w:hAnsi="Arial" w:cs="Arial"/>
          <w:sz w:val="20"/>
          <w:szCs w:val="20"/>
          <w:u w:val="single"/>
        </w:rPr>
        <w:tab/>
      </w:r>
      <w:r w:rsidRPr="003B7DB7">
        <w:rPr>
          <w:rFonts w:ascii="Arial" w:hAnsi="Arial" w:cs="Arial"/>
          <w:sz w:val="20"/>
          <w:szCs w:val="20"/>
        </w:rPr>
        <w:tab/>
        <w:t>EUR (v številkah)</w:t>
      </w:r>
    </w:p>
    <w:p w14:paraId="6DDD70E0" w14:textId="77777777" w:rsidR="00484578" w:rsidRPr="003B7DB7" w:rsidRDefault="00484578" w:rsidP="00484578">
      <w:pPr>
        <w:tabs>
          <w:tab w:val="left" w:pos="1134"/>
          <w:tab w:val="left" w:pos="1418"/>
          <w:tab w:val="right" w:pos="6804"/>
          <w:tab w:val="left" w:pos="6946"/>
        </w:tabs>
        <w:rPr>
          <w:rFonts w:ascii="Arial" w:hAnsi="Arial" w:cs="Arial"/>
          <w:sz w:val="20"/>
          <w:szCs w:val="20"/>
        </w:rPr>
      </w:pPr>
    </w:p>
    <w:p w14:paraId="63403F7A" w14:textId="77777777" w:rsidR="00484578" w:rsidRPr="003B7DB7" w:rsidRDefault="00484578" w:rsidP="00484578">
      <w:pPr>
        <w:tabs>
          <w:tab w:val="left" w:pos="1418"/>
          <w:tab w:val="right" w:pos="6804"/>
          <w:tab w:val="left" w:pos="6946"/>
        </w:tabs>
        <w:rPr>
          <w:rFonts w:ascii="Arial" w:hAnsi="Arial" w:cs="Arial"/>
          <w:sz w:val="20"/>
          <w:szCs w:val="20"/>
        </w:rPr>
      </w:pPr>
      <w:r w:rsidRPr="003B7DB7">
        <w:rPr>
          <w:rFonts w:ascii="Arial" w:hAnsi="Arial" w:cs="Arial"/>
          <w:sz w:val="20"/>
          <w:szCs w:val="20"/>
        </w:rPr>
        <w:tab/>
      </w:r>
      <w:r w:rsidRPr="003B7DB7">
        <w:rPr>
          <w:rFonts w:ascii="Arial" w:hAnsi="Arial" w:cs="Arial"/>
          <w:sz w:val="20"/>
          <w:szCs w:val="20"/>
          <w:u w:val="single"/>
        </w:rPr>
        <w:tab/>
      </w:r>
      <w:r w:rsidRPr="003B7DB7">
        <w:rPr>
          <w:rFonts w:ascii="Arial" w:hAnsi="Arial" w:cs="Arial"/>
          <w:sz w:val="20"/>
          <w:szCs w:val="20"/>
        </w:rPr>
        <w:tab/>
        <w:t>(z besedami)</w:t>
      </w:r>
    </w:p>
    <w:p w14:paraId="6E996DA7" w14:textId="77777777" w:rsidR="006A4C06" w:rsidRPr="00E72A3F" w:rsidRDefault="006A4C06" w:rsidP="006A4C06">
      <w:pPr>
        <w:tabs>
          <w:tab w:val="left" w:pos="1134"/>
          <w:tab w:val="left" w:pos="1418"/>
          <w:tab w:val="right" w:pos="6804"/>
          <w:tab w:val="left" w:pos="6946"/>
        </w:tabs>
        <w:rPr>
          <w:rFonts w:ascii="Arial" w:hAnsi="Arial" w:cs="Arial"/>
          <w:sz w:val="20"/>
          <w:szCs w:val="20"/>
        </w:rPr>
      </w:pPr>
    </w:p>
    <w:p w14:paraId="0F109D2D" w14:textId="77777777" w:rsidR="006A4C06" w:rsidRDefault="006A4C06" w:rsidP="006A4C06">
      <w:pPr>
        <w:tabs>
          <w:tab w:val="left" w:pos="1418"/>
          <w:tab w:val="right" w:pos="6804"/>
          <w:tab w:val="left" w:pos="6946"/>
        </w:tabs>
        <w:spacing w:after="200" w:line="276" w:lineRule="auto"/>
        <w:rPr>
          <w:rFonts w:ascii="Arial" w:eastAsia="Calibri" w:hAnsi="Arial" w:cs="Arial"/>
          <w:snapToGrid w:val="0"/>
          <w:sz w:val="20"/>
          <w:szCs w:val="20"/>
        </w:rPr>
      </w:pPr>
      <w:r w:rsidRPr="00E72A3F">
        <w:rPr>
          <w:rFonts w:ascii="Arial" w:eastAsia="Calibri" w:hAnsi="Arial" w:cs="Arial"/>
          <w:snapToGrid w:val="0"/>
          <w:sz w:val="20"/>
          <w:szCs w:val="20"/>
        </w:rPr>
        <w:t>DDV se obračuna v skladu z veljavno zakonodajo.</w:t>
      </w:r>
    </w:p>
    <w:p w14:paraId="0B6A846B" w14:textId="77777777" w:rsidR="00DB2CAD" w:rsidRDefault="00DB2CAD" w:rsidP="006A4C06">
      <w:pPr>
        <w:spacing w:after="200" w:line="276" w:lineRule="auto"/>
        <w:jc w:val="both"/>
        <w:rPr>
          <w:rFonts w:ascii="Arial" w:eastAsia="Calibri" w:hAnsi="Arial" w:cs="Arial"/>
          <w:b/>
          <w:snapToGrid w:val="0"/>
          <w:sz w:val="20"/>
          <w:szCs w:val="20"/>
        </w:rPr>
      </w:pPr>
    </w:p>
    <w:p w14:paraId="1066B1C6" w14:textId="583EC8D7" w:rsidR="008F7C4D" w:rsidRPr="008F7C4D" w:rsidRDefault="008F7C4D" w:rsidP="006A4C06">
      <w:pPr>
        <w:spacing w:after="200" w:line="276" w:lineRule="auto"/>
        <w:jc w:val="both"/>
        <w:rPr>
          <w:rFonts w:ascii="Arial" w:eastAsia="Calibri" w:hAnsi="Arial" w:cs="Arial"/>
          <w:b/>
          <w:snapToGrid w:val="0"/>
          <w:sz w:val="20"/>
          <w:szCs w:val="20"/>
        </w:rPr>
      </w:pPr>
      <w:r w:rsidRPr="008F7C4D">
        <w:rPr>
          <w:rFonts w:ascii="Arial" w:eastAsia="Calibri" w:hAnsi="Arial" w:cs="Arial"/>
          <w:b/>
          <w:snapToGrid w:val="0"/>
          <w:sz w:val="20"/>
          <w:szCs w:val="20"/>
        </w:rPr>
        <w:t xml:space="preserve">Garancijski rok: </w:t>
      </w:r>
      <w:r w:rsidR="00023987">
        <w:rPr>
          <w:rFonts w:ascii="Arial" w:eastAsia="Calibri" w:hAnsi="Arial" w:cs="Arial"/>
          <w:b/>
          <w:snapToGrid w:val="0"/>
          <w:sz w:val="20"/>
          <w:szCs w:val="20"/>
        </w:rPr>
        <w:t xml:space="preserve">eno (1) leto za sklop 1; </w:t>
      </w:r>
      <w:r w:rsidR="00CD2552">
        <w:rPr>
          <w:rFonts w:ascii="Arial" w:eastAsia="Calibri" w:hAnsi="Arial" w:cs="Arial"/>
          <w:b/>
          <w:snapToGrid w:val="0"/>
          <w:sz w:val="20"/>
          <w:szCs w:val="20"/>
        </w:rPr>
        <w:t xml:space="preserve">dve (2) </w:t>
      </w:r>
      <w:r w:rsidR="00AD313C">
        <w:rPr>
          <w:rFonts w:ascii="Arial" w:eastAsia="Calibri" w:hAnsi="Arial" w:cs="Arial"/>
          <w:b/>
          <w:snapToGrid w:val="0"/>
          <w:sz w:val="20"/>
          <w:szCs w:val="20"/>
        </w:rPr>
        <w:t xml:space="preserve">leti </w:t>
      </w:r>
      <w:r w:rsidR="00023987">
        <w:rPr>
          <w:rFonts w:ascii="Arial" w:eastAsia="Calibri" w:hAnsi="Arial" w:cs="Arial"/>
          <w:b/>
          <w:snapToGrid w:val="0"/>
          <w:sz w:val="20"/>
          <w:szCs w:val="20"/>
        </w:rPr>
        <w:t>za sklop 2</w:t>
      </w:r>
      <w:r w:rsidR="008D120A">
        <w:rPr>
          <w:rFonts w:ascii="Arial" w:eastAsia="Calibri" w:hAnsi="Arial" w:cs="Arial"/>
          <w:b/>
          <w:snapToGrid w:val="0"/>
          <w:sz w:val="20"/>
          <w:szCs w:val="20"/>
        </w:rPr>
        <w:t xml:space="preserve"> </w:t>
      </w:r>
      <w:r w:rsidR="008635A1">
        <w:rPr>
          <w:rFonts w:ascii="Arial" w:eastAsia="Calibri" w:hAnsi="Arial" w:cs="Arial"/>
          <w:b/>
          <w:snapToGrid w:val="0"/>
          <w:sz w:val="20"/>
          <w:szCs w:val="20"/>
        </w:rPr>
        <w:t>(razen LED svetilke)</w:t>
      </w:r>
      <w:r w:rsidR="00E71509">
        <w:rPr>
          <w:rFonts w:ascii="Arial" w:eastAsia="Calibri" w:hAnsi="Arial" w:cs="Arial"/>
          <w:b/>
          <w:snapToGrid w:val="0"/>
          <w:sz w:val="20"/>
          <w:szCs w:val="20"/>
        </w:rPr>
        <w:t>;</w:t>
      </w:r>
      <w:r w:rsidR="00CC00B7">
        <w:rPr>
          <w:rFonts w:ascii="Arial" w:eastAsia="Calibri" w:hAnsi="Arial" w:cs="Arial"/>
          <w:b/>
          <w:snapToGrid w:val="0"/>
          <w:sz w:val="20"/>
          <w:szCs w:val="20"/>
        </w:rPr>
        <w:t xml:space="preserve"> </w:t>
      </w:r>
      <w:r w:rsidR="00AD313C">
        <w:rPr>
          <w:rFonts w:ascii="Arial" w:eastAsia="Calibri" w:hAnsi="Arial" w:cs="Arial"/>
          <w:b/>
          <w:snapToGrid w:val="0"/>
          <w:sz w:val="20"/>
          <w:szCs w:val="20"/>
        </w:rPr>
        <w:t>za LED svetilke štiri (4) leta.</w:t>
      </w:r>
    </w:p>
    <w:p w14:paraId="4EBEB58C" w14:textId="05CB0AFA" w:rsidR="006A4C06" w:rsidRPr="00E72A3F" w:rsidRDefault="006A4C06" w:rsidP="006A4C06">
      <w:pPr>
        <w:spacing w:after="200" w:line="276" w:lineRule="auto"/>
        <w:jc w:val="both"/>
        <w:rPr>
          <w:rFonts w:ascii="Arial" w:eastAsia="Calibri" w:hAnsi="Arial" w:cs="Arial"/>
          <w:snapToGrid w:val="0"/>
          <w:sz w:val="20"/>
          <w:szCs w:val="20"/>
        </w:rPr>
      </w:pPr>
      <w:r w:rsidRPr="00E72A3F">
        <w:rPr>
          <w:rFonts w:ascii="Arial" w:eastAsia="Calibri" w:hAnsi="Arial" w:cs="Arial"/>
          <w:snapToGrid w:val="0"/>
          <w:sz w:val="20"/>
          <w:szCs w:val="20"/>
        </w:rPr>
        <w:lastRenderedPageBreak/>
        <w:t xml:space="preserve">Veljavnost ponudbe je do ______________________ (najmanj </w:t>
      </w:r>
      <w:r w:rsidR="004F6E77">
        <w:rPr>
          <w:rFonts w:ascii="Arial" w:eastAsia="Calibri" w:hAnsi="Arial" w:cs="Arial"/>
          <w:snapToGrid w:val="0"/>
          <w:sz w:val="20"/>
          <w:szCs w:val="20"/>
        </w:rPr>
        <w:t>2</w:t>
      </w:r>
      <w:r w:rsidRPr="00E72A3F">
        <w:rPr>
          <w:rFonts w:ascii="Arial" w:eastAsia="Calibri" w:hAnsi="Arial" w:cs="Arial"/>
          <w:snapToGrid w:val="0"/>
          <w:sz w:val="20"/>
          <w:szCs w:val="20"/>
        </w:rPr>
        <w:t xml:space="preserve"> mesec</w:t>
      </w:r>
      <w:r w:rsidR="00473C31">
        <w:rPr>
          <w:rFonts w:ascii="Arial" w:eastAsia="Calibri" w:hAnsi="Arial" w:cs="Arial"/>
          <w:snapToGrid w:val="0"/>
          <w:sz w:val="20"/>
          <w:szCs w:val="20"/>
        </w:rPr>
        <w:t>a</w:t>
      </w:r>
      <w:r w:rsidRPr="00E72A3F">
        <w:rPr>
          <w:rFonts w:ascii="Arial" w:eastAsia="Calibri" w:hAnsi="Arial" w:cs="Arial"/>
          <w:snapToGrid w:val="0"/>
          <w:sz w:val="20"/>
          <w:szCs w:val="20"/>
        </w:rPr>
        <w:t xml:space="preserve"> od datuma za prejem ponudb</w:t>
      </w:r>
      <w:r w:rsidR="005C0E1D">
        <w:rPr>
          <w:rFonts w:ascii="Arial" w:eastAsia="Calibri" w:hAnsi="Arial" w:cs="Arial"/>
          <w:snapToGrid w:val="0"/>
          <w:sz w:val="20"/>
          <w:szCs w:val="20"/>
        </w:rPr>
        <w:t>)</w:t>
      </w:r>
      <w:r w:rsidRPr="00E72A3F">
        <w:rPr>
          <w:rFonts w:ascii="Arial" w:eastAsia="Calibri" w:hAnsi="Arial" w:cs="Arial"/>
          <w:snapToGrid w:val="0"/>
          <w:sz w:val="20"/>
          <w:szCs w:val="20"/>
        </w:rPr>
        <w:t>.</w:t>
      </w:r>
    </w:p>
    <w:p w14:paraId="70C44474" w14:textId="6E38ADA0" w:rsidR="00484578" w:rsidRDefault="00484578" w:rsidP="00484578">
      <w:pPr>
        <w:tabs>
          <w:tab w:val="right" w:pos="2556"/>
          <w:tab w:val="right" w:pos="5609"/>
        </w:tabs>
        <w:jc w:val="both"/>
        <w:rPr>
          <w:rFonts w:ascii="Arial" w:eastAsia="Calibri" w:hAnsi="Arial" w:cs="Arial"/>
          <w:snapToGrid w:val="0"/>
          <w:sz w:val="20"/>
          <w:szCs w:val="20"/>
          <w:lang w:eastAsia="sl-SI"/>
        </w:rPr>
      </w:pPr>
      <w:r w:rsidRPr="006D0C16">
        <w:rPr>
          <w:rFonts w:ascii="Arial" w:eastAsia="Calibri" w:hAnsi="Arial" w:cs="Arial"/>
          <w:snapToGrid w:val="0"/>
          <w:sz w:val="20"/>
          <w:szCs w:val="20"/>
          <w:lang w:eastAsia="sl-SI"/>
        </w:rPr>
        <w:t xml:space="preserve">Za ponudbeno ceno (skupno ponudbeno ceno) </w:t>
      </w:r>
      <w:r>
        <w:rPr>
          <w:rFonts w:ascii="Arial" w:eastAsia="Calibri" w:hAnsi="Arial" w:cs="Arial"/>
          <w:snapToGrid w:val="0"/>
          <w:sz w:val="20"/>
          <w:szCs w:val="20"/>
          <w:lang w:eastAsia="sl-SI"/>
        </w:rPr>
        <w:t xml:space="preserve">za ponujeni sklop(a) </w:t>
      </w:r>
      <w:r w:rsidRPr="006D0C16">
        <w:rPr>
          <w:rFonts w:ascii="Arial" w:eastAsia="Calibri" w:hAnsi="Arial" w:cs="Arial"/>
          <w:snapToGrid w:val="0"/>
          <w:sz w:val="20"/>
          <w:szCs w:val="20"/>
          <w:lang w:eastAsia="sl-SI"/>
        </w:rPr>
        <w:t xml:space="preserve">bomo izvedli celoten predmet javnega naročila in vključuje vse kot je to določeno v dokumentaciji v zvezi z oddajo javnega naročila in pogodbi. </w:t>
      </w:r>
    </w:p>
    <w:p w14:paraId="0F69CCF6" w14:textId="77777777" w:rsidR="00277C07" w:rsidRPr="006D0C16" w:rsidRDefault="00277C07" w:rsidP="00484578">
      <w:pPr>
        <w:tabs>
          <w:tab w:val="right" w:pos="2556"/>
          <w:tab w:val="right" w:pos="5609"/>
        </w:tabs>
        <w:jc w:val="both"/>
        <w:rPr>
          <w:rFonts w:ascii="Arial" w:eastAsia="Calibri" w:hAnsi="Arial" w:cs="Arial"/>
          <w:snapToGrid w:val="0"/>
          <w:sz w:val="20"/>
          <w:szCs w:val="20"/>
          <w:lang w:eastAsia="sl-SI"/>
        </w:rPr>
      </w:pPr>
    </w:p>
    <w:p w14:paraId="25F92931" w14:textId="77777777" w:rsidR="006A4C06" w:rsidRPr="00E72A3F" w:rsidRDefault="006A4C06" w:rsidP="006A4C06">
      <w:pPr>
        <w:tabs>
          <w:tab w:val="right" w:pos="2556"/>
          <w:tab w:val="right" w:pos="5609"/>
        </w:tabs>
        <w:spacing w:after="200" w:line="276" w:lineRule="auto"/>
        <w:rPr>
          <w:rFonts w:ascii="Arial" w:eastAsia="Calibri" w:hAnsi="Arial" w:cs="Arial"/>
          <w:snapToGrid w:val="0"/>
          <w:sz w:val="20"/>
          <w:szCs w:val="20"/>
        </w:rPr>
      </w:pPr>
      <w:r w:rsidRPr="00E72A3F">
        <w:rPr>
          <w:rFonts w:ascii="Arial" w:eastAsia="Calibri" w:hAnsi="Arial" w:cs="Arial"/>
          <w:snapToGrid w:val="0"/>
          <w:sz w:val="20"/>
          <w:szCs w:val="20"/>
        </w:rPr>
        <w:t>Plačilni pogoji so razvidni iz pogodbe in jih v celoti sprejemamo.</w:t>
      </w:r>
    </w:p>
    <w:p w14:paraId="62AE125E" w14:textId="77777777" w:rsidR="006A4C06" w:rsidRPr="00E72A3F" w:rsidRDefault="006A4C06" w:rsidP="006A4C06">
      <w:pPr>
        <w:tabs>
          <w:tab w:val="right" w:pos="2556"/>
          <w:tab w:val="right" w:pos="5609"/>
        </w:tabs>
        <w:spacing w:after="200" w:line="276" w:lineRule="auto"/>
        <w:rPr>
          <w:rFonts w:ascii="Arial" w:eastAsia="Calibri" w:hAnsi="Arial" w:cs="Arial"/>
          <w:snapToGrid w:val="0"/>
          <w:sz w:val="20"/>
          <w:szCs w:val="20"/>
        </w:rPr>
      </w:pPr>
      <w:r w:rsidRPr="00E72A3F">
        <w:rPr>
          <w:rFonts w:ascii="Arial" w:eastAsia="Calibri" w:hAnsi="Arial" w:cs="Arial"/>
          <w:snapToGrid w:val="0"/>
          <w:sz w:val="20"/>
          <w:szCs w:val="20"/>
        </w:rPr>
        <w:t>Predmet javnega naročila se zavezujemo izvajati v pogodbeno določenih rokih.</w:t>
      </w:r>
    </w:p>
    <w:p w14:paraId="4B038A9F" w14:textId="77777777" w:rsidR="006A4C06" w:rsidRPr="00E72A3F" w:rsidRDefault="006A4C06" w:rsidP="006A4C06">
      <w:pPr>
        <w:tabs>
          <w:tab w:val="right" w:pos="2556"/>
          <w:tab w:val="right" w:pos="5609"/>
        </w:tabs>
        <w:spacing w:after="200" w:line="276" w:lineRule="auto"/>
        <w:jc w:val="both"/>
        <w:rPr>
          <w:rFonts w:ascii="Arial" w:eastAsia="Calibri" w:hAnsi="Arial" w:cs="Arial"/>
          <w:snapToGrid w:val="0"/>
          <w:sz w:val="20"/>
          <w:szCs w:val="20"/>
        </w:rPr>
      </w:pPr>
      <w:r w:rsidRPr="00E72A3F">
        <w:rPr>
          <w:rFonts w:ascii="Arial" w:eastAsia="Calibri" w:hAnsi="Arial" w:cs="Arial"/>
          <w:snapToGrid w:val="0"/>
          <w:sz w:val="20"/>
          <w:szCs w:val="20"/>
        </w:rPr>
        <w:t xml:space="preserve">V zvezi z izvajanjem javnega naročila izpolnjujemo in bomo izpolnjevali veljavne obveznosti na področju </w:t>
      </w:r>
      <w:proofErr w:type="spellStart"/>
      <w:r w:rsidRPr="00E72A3F">
        <w:rPr>
          <w:rFonts w:ascii="Arial" w:eastAsia="Calibri" w:hAnsi="Arial" w:cs="Arial"/>
          <w:snapToGrid w:val="0"/>
          <w:sz w:val="20"/>
          <w:szCs w:val="20"/>
        </w:rPr>
        <w:t>okoljskega</w:t>
      </w:r>
      <w:proofErr w:type="spellEnd"/>
      <w:r w:rsidRPr="00E72A3F">
        <w:rPr>
          <w:rFonts w:ascii="Arial" w:eastAsia="Calibri" w:hAnsi="Arial"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E72A3F">
        <w:rPr>
          <w:rFonts w:ascii="Arial" w:eastAsia="Calibri" w:hAnsi="Arial" w:cs="Arial"/>
          <w:snapToGrid w:val="0"/>
          <w:sz w:val="20"/>
          <w:szCs w:val="20"/>
        </w:rPr>
        <w:t>okoljskega</w:t>
      </w:r>
      <w:proofErr w:type="spellEnd"/>
      <w:r w:rsidRPr="00E72A3F">
        <w:rPr>
          <w:rFonts w:ascii="Arial" w:eastAsia="Calibri" w:hAnsi="Arial" w:cs="Arial"/>
          <w:snapToGrid w:val="0"/>
          <w:sz w:val="20"/>
          <w:szCs w:val="20"/>
        </w:rPr>
        <w:t xml:space="preserve">, socialnega in delovnega prava. </w:t>
      </w:r>
    </w:p>
    <w:p w14:paraId="61E9D3DF" w14:textId="77777777" w:rsidR="006A4C06" w:rsidRDefault="006A4C06" w:rsidP="00223D54">
      <w:pPr>
        <w:tabs>
          <w:tab w:val="left" w:pos="851"/>
          <w:tab w:val="right" w:pos="2835"/>
          <w:tab w:val="center" w:pos="6237"/>
        </w:tabs>
        <w:spacing w:after="200" w:line="276" w:lineRule="auto"/>
        <w:jc w:val="both"/>
        <w:outlineLvl w:val="0"/>
        <w:rPr>
          <w:rFonts w:ascii="Arial" w:eastAsia="Calibri" w:hAnsi="Arial" w:cs="Arial"/>
          <w:snapToGrid w:val="0"/>
          <w:sz w:val="20"/>
          <w:szCs w:val="20"/>
        </w:rPr>
      </w:pPr>
      <w:r w:rsidRPr="00E72A3F">
        <w:rPr>
          <w:rFonts w:ascii="Arial" w:eastAsia="Calibri" w:hAnsi="Arial" w:cs="Arial"/>
          <w:snapToGrid w:val="0"/>
          <w:sz w:val="20"/>
          <w:szCs w:val="20"/>
        </w:rPr>
        <w:t xml:space="preserve">Ta ponudba in vaš pisno potrjeni sprejem te ponudbe bosta oblikovala poslovno obveznost med nami. Vsi podatki, navedeni v naši ponudbi so točni in </w:t>
      </w:r>
      <w:proofErr w:type="spellStart"/>
      <w:r w:rsidRPr="00E72A3F">
        <w:rPr>
          <w:rFonts w:ascii="Arial" w:eastAsia="Calibri" w:hAnsi="Arial" w:cs="Arial"/>
          <w:snapToGrid w:val="0"/>
          <w:sz w:val="20"/>
          <w:szCs w:val="20"/>
        </w:rPr>
        <w:t>nezavajajoči</w:t>
      </w:r>
      <w:proofErr w:type="spellEnd"/>
      <w:r w:rsidRPr="00E72A3F">
        <w:rPr>
          <w:rFonts w:ascii="Arial" w:eastAsia="Calibri" w:hAnsi="Arial" w:cs="Arial"/>
          <w:snapToGrid w:val="0"/>
          <w:sz w:val="20"/>
          <w:szCs w:val="20"/>
        </w:rPr>
        <w:t>. Za podane podatke in njihovo resničnost prevzemamo popolno odgovornost.</w:t>
      </w:r>
    </w:p>
    <w:p w14:paraId="6271F13E" w14:textId="77777777" w:rsidR="006A4C06" w:rsidRDefault="006A4C06" w:rsidP="006A4C06">
      <w:pPr>
        <w:tabs>
          <w:tab w:val="left" w:pos="851"/>
          <w:tab w:val="right" w:pos="2835"/>
          <w:tab w:val="center" w:pos="6237"/>
        </w:tabs>
        <w:spacing w:after="200" w:line="276" w:lineRule="auto"/>
        <w:outlineLvl w:val="0"/>
        <w:rPr>
          <w:rFonts w:ascii="Arial" w:eastAsia="Calibri" w:hAnsi="Arial" w:cs="Arial"/>
          <w:snapToGrid w:val="0"/>
          <w:sz w:val="20"/>
          <w:szCs w:val="20"/>
        </w:rPr>
      </w:pPr>
    </w:p>
    <w:p w14:paraId="753CAB71" w14:textId="77777777" w:rsidR="009366AA" w:rsidRDefault="009366AA" w:rsidP="006A4C06">
      <w:pPr>
        <w:tabs>
          <w:tab w:val="left" w:pos="851"/>
          <w:tab w:val="right" w:pos="2835"/>
          <w:tab w:val="center" w:pos="6237"/>
        </w:tabs>
        <w:spacing w:line="276" w:lineRule="auto"/>
        <w:outlineLvl w:val="0"/>
        <w:rPr>
          <w:rFonts w:ascii="Arial" w:eastAsia="Calibri" w:hAnsi="Arial" w:cs="Arial"/>
          <w:snapToGrid w:val="0"/>
          <w:sz w:val="20"/>
          <w:szCs w:val="20"/>
        </w:rPr>
      </w:pPr>
    </w:p>
    <w:p w14:paraId="4FED60FB" w14:textId="77777777" w:rsidR="009366AA" w:rsidRDefault="009366AA" w:rsidP="006A4C06">
      <w:pPr>
        <w:tabs>
          <w:tab w:val="left" w:pos="851"/>
          <w:tab w:val="right" w:pos="2835"/>
          <w:tab w:val="center" w:pos="6237"/>
        </w:tabs>
        <w:spacing w:line="276" w:lineRule="auto"/>
        <w:outlineLvl w:val="0"/>
        <w:rPr>
          <w:rFonts w:ascii="Arial" w:eastAsia="Calibri" w:hAnsi="Arial" w:cs="Arial"/>
          <w:snapToGrid w:val="0"/>
          <w:sz w:val="20"/>
          <w:szCs w:val="20"/>
        </w:rPr>
      </w:pPr>
    </w:p>
    <w:p w14:paraId="79DA752A" w14:textId="3389FE4B" w:rsidR="006A4C06" w:rsidRPr="00E72A3F" w:rsidRDefault="006A4C06" w:rsidP="006A4C06">
      <w:pPr>
        <w:tabs>
          <w:tab w:val="left" w:pos="851"/>
          <w:tab w:val="right" w:pos="2835"/>
          <w:tab w:val="center" w:pos="6237"/>
        </w:tabs>
        <w:spacing w:line="276" w:lineRule="auto"/>
        <w:outlineLvl w:val="0"/>
        <w:rPr>
          <w:rFonts w:ascii="Arial" w:eastAsia="Calibri" w:hAnsi="Arial" w:cs="Arial"/>
          <w:snapToGrid w:val="0"/>
          <w:sz w:val="20"/>
          <w:szCs w:val="20"/>
        </w:rPr>
      </w:pPr>
      <w:r w:rsidRPr="00E72A3F">
        <w:rPr>
          <w:rFonts w:ascii="Arial" w:eastAsia="Calibri" w:hAnsi="Arial" w:cs="Arial"/>
          <w:snapToGrid w:val="0"/>
          <w:sz w:val="20"/>
          <w:szCs w:val="20"/>
        </w:rPr>
        <w:t>Kraj in datum:</w:t>
      </w:r>
      <w:r w:rsidR="00A662B9">
        <w:rPr>
          <w:rFonts w:ascii="Arial" w:eastAsia="Calibri" w:hAnsi="Arial" w:cs="Arial"/>
          <w:snapToGrid w:val="0"/>
          <w:sz w:val="20"/>
          <w:szCs w:val="20"/>
        </w:rPr>
        <w:t xml:space="preserve"> _____________</w:t>
      </w:r>
      <w:r w:rsidRPr="00E72A3F">
        <w:rPr>
          <w:rFonts w:ascii="Arial" w:eastAsia="Calibri" w:hAnsi="Arial" w:cs="Arial"/>
          <w:snapToGrid w:val="0"/>
          <w:sz w:val="20"/>
          <w:szCs w:val="20"/>
        </w:rPr>
        <w:tab/>
      </w:r>
      <w:r w:rsidRPr="00E72A3F">
        <w:rPr>
          <w:rFonts w:ascii="Arial" w:eastAsia="Calibri" w:hAnsi="Arial" w:cs="Arial"/>
          <w:snapToGrid w:val="0"/>
          <w:sz w:val="20"/>
          <w:szCs w:val="20"/>
        </w:rPr>
        <w:tab/>
        <w:t>Žig in podpis</w:t>
      </w:r>
    </w:p>
    <w:p w14:paraId="4CCDB575" w14:textId="77777777" w:rsidR="006A4C06" w:rsidRPr="00E72A3F" w:rsidRDefault="006A4C06" w:rsidP="006A4C06">
      <w:pPr>
        <w:tabs>
          <w:tab w:val="center" w:pos="6237"/>
        </w:tabs>
        <w:spacing w:line="276" w:lineRule="auto"/>
        <w:rPr>
          <w:rFonts w:ascii="Arial" w:eastAsia="Calibri" w:hAnsi="Arial" w:cs="Arial"/>
          <w:snapToGrid w:val="0"/>
          <w:sz w:val="20"/>
          <w:szCs w:val="20"/>
        </w:rPr>
      </w:pPr>
      <w:r w:rsidRPr="00E72A3F">
        <w:rPr>
          <w:rFonts w:ascii="Arial" w:eastAsia="Calibri" w:hAnsi="Arial" w:cs="Arial"/>
          <w:snapToGrid w:val="0"/>
          <w:sz w:val="20"/>
          <w:szCs w:val="20"/>
        </w:rPr>
        <w:tab/>
        <w:t>(zakonitega zastopnika ponudnika/</w:t>
      </w:r>
    </w:p>
    <w:p w14:paraId="0AB7243F" w14:textId="77777777" w:rsidR="006A4C06" w:rsidRPr="00E72A3F" w:rsidRDefault="006A4C06" w:rsidP="006A4C06">
      <w:pPr>
        <w:tabs>
          <w:tab w:val="center" w:pos="6237"/>
        </w:tabs>
        <w:spacing w:line="276" w:lineRule="auto"/>
        <w:rPr>
          <w:rFonts w:ascii="Arial" w:eastAsia="Calibri" w:hAnsi="Arial" w:cs="Arial"/>
          <w:snapToGrid w:val="0"/>
          <w:sz w:val="20"/>
          <w:szCs w:val="20"/>
        </w:rPr>
      </w:pPr>
      <w:r w:rsidRPr="00E72A3F">
        <w:rPr>
          <w:rFonts w:ascii="Arial" w:eastAsia="Calibri" w:hAnsi="Arial" w:cs="Arial"/>
          <w:snapToGrid w:val="0"/>
          <w:sz w:val="20"/>
          <w:szCs w:val="20"/>
        </w:rPr>
        <w:tab/>
        <w:t>odgovorne osebe za podpis ponudbe):</w:t>
      </w:r>
    </w:p>
    <w:p w14:paraId="2EF63717" w14:textId="77777777" w:rsidR="006A4C06" w:rsidRDefault="006A4C06" w:rsidP="006A4C06">
      <w:pPr>
        <w:tabs>
          <w:tab w:val="left" w:pos="4395"/>
          <w:tab w:val="right" w:pos="8505"/>
        </w:tabs>
        <w:spacing w:after="200" w:line="276" w:lineRule="auto"/>
        <w:rPr>
          <w:rFonts w:ascii="Arial" w:eastAsia="Calibri" w:hAnsi="Arial" w:cs="Arial"/>
          <w:noProof/>
          <w:sz w:val="20"/>
          <w:szCs w:val="20"/>
        </w:rPr>
      </w:pPr>
      <w:r w:rsidRPr="00E72A3F">
        <w:rPr>
          <w:rFonts w:ascii="Arial" w:eastAsia="Calibri" w:hAnsi="Arial" w:cs="Arial"/>
          <w:noProof/>
          <w:sz w:val="20"/>
          <w:szCs w:val="20"/>
        </w:rPr>
        <w:tab/>
      </w:r>
    </w:p>
    <w:p w14:paraId="36AC3BA8" w14:textId="77777777" w:rsidR="000E7FAD" w:rsidRPr="00E72A3F" w:rsidRDefault="000E7FAD" w:rsidP="000E7FAD">
      <w:pPr>
        <w:jc w:val="both"/>
        <w:rPr>
          <w:rFonts w:ascii="Arial" w:hAnsi="Arial" w:cs="Arial"/>
          <w:sz w:val="20"/>
          <w:szCs w:val="20"/>
        </w:rPr>
      </w:pPr>
    </w:p>
    <w:p w14:paraId="08796EC1" w14:textId="77777777" w:rsidR="000E7FAD" w:rsidRPr="00E72A3F" w:rsidRDefault="000E7FAD" w:rsidP="000E7FAD">
      <w:pPr>
        <w:tabs>
          <w:tab w:val="left" w:pos="4395"/>
          <w:tab w:val="right" w:pos="8505"/>
        </w:tabs>
        <w:rPr>
          <w:rFonts w:ascii="Arial" w:hAnsi="Arial" w:cs="Arial"/>
          <w:noProof/>
          <w:sz w:val="20"/>
          <w:szCs w:val="20"/>
          <w:u w:val="single"/>
        </w:rPr>
      </w:pPr>
      <w:r w:rsidRPr="00E72A3F">
        <w:rPr>
          <w:rFonts w:ascii="Arial" w:hAnsi="Arial" w:cs="Arial"/>
          <w:noProof/>
          <w:sz w:val="20"/>
          <w:szCs w:val="20"/>
        </w:rPr>
        <w:tab/>
      </w:r>
      <w:r w:rsidRPr="00E72A3F">
        <w:rPr>
          <w:rFonts w:ascii="Arial" w:hAnsi="Arial" w:cs="Arial"/>
          <w:noProof/>
          <w:sz w:val="20"/>
          <w:szCs w:val="20"/>
          <w:u w:val="single"/>
        </w:rPr>
        <w:tab/>
      </w:r>
    </w:p>
    <w:p w14:paraId="359AA9F8" w14:textId="77777777" w:rsidR="00C26A63" w:rsidRPr="00E72A3F" w:rsidRDefault="00C26A63" w:rsidP="006A4C06">
      <w:pPr>
        <w:tabs>
          <w:tab w:val="left" w:pos="4395"/>
          <w:tab w:val="right" w:pos="8505"/>
        </w:tabs>
        <w:spacing w:after="200" w:line="276" w:lineRule="auto"/>
        <w:rPr>
          <w:rFonts w:ascii="Arial" w:eastAsia="Calibri" w:hAnsi="Arial" w:cs="Arial"/>
          <w:noProof/>
          <w:sz w:val="20"/>
          <w:szCs w:val="20"/>
          <w:u w:val="single"/>
        </w:rPr>
      </w:pPr>
    </w:p>
    <w:p w14:paraId="0977705B" w14:textId="77777777" w:rsidR="00266558" w:rsidRDefault="00266558" w:rsidP="001657E9">
      <w:pPr>
        <w:jc w:val="both"/>
        <w:rPr>
          <w:rFonts w:ascii="Arial" w:hAnsi="Arial" w:cs="Arial"/>
          <w:b/>
          <w:sz w:val="20"/>
          <w:szCs w:val="20"/>
        </w:rPr>
      </w:pPr>
    </w:p>
    <w:p w14:paraId="461DFDB1" w14:textId="77777777" w:rsidR="00266558" w:rsidRDefault="00266558" w:rsidP="001657E9">
      <w:pPr>
        <w:jc w:val="both"/>
        <w:rPr>
          <w:rFonts w:ascii="Arial" w:hAnsi="Arial" w:cs="Arial"/>
          <w:i/>
          <w:sz w:val="18"/>
          <w:szCs w:val="18"/>
          <w:highlight w:val="yellow"/>
        </w:rPr>
      </w:pPr>
    </w:p>
    <w:p w14:paraId="079A56B5" w14:textId="77777777" w:rsidR="00266558" w:rsidRDefault="00266558" w:rsidP="001657E9">
      <w:pPr>
        <w:jc w:val="both"/>
        <w:rPr>
          <w:rFonts w:ascii="Arial" w:hAnsi="Arial" w:cs="Arial"/>
          <w:i/>
          <w:sz w:val="18"/>
          <w:szCs w:val="18"/>
          <w:highlight w:val="yellow"/>
        </w:rPr>
      </w:pPr>
    </w:p>
    <w:p w14:paraId="46FD0458" w14:textId="77777777" w:rsidR="00266558" w:rsidRDefault="00266558" w:rsidP="001657E9">
      <w:pPr>
        <w:jc w:val="both"/>
        <w:rPr>
          <w:rFonts w:ascii="Arial" w:hAnsi="Arial" w:cs="Arial"/>
          <w:i/>
          <w:sz w:val="18"/>
          <w:szCs w:val="18"/>
          <w:highlight w:val="yellow"/>
        </w:rPr>
      </w:pPr>
    </w:p>
    <w:p w14:paraId="739C6C59" w14:textId="77777777" w:rsidR="00266558" w:rsidRDefault="00266558" w:rsidP="001657E9">
      <w:pPr>
        <w:jc w:val="both"/>
        <w:rPr>
          <w:rFonts w:ascii="Arial" w:hAnsi="Arial" w:cs="Arial"/>
          <w:i/>
          <w:sz w:val="18"/>
          <w:szCs w:val="18"/>
          <w:highlight w:val="yellow"/>
        </w:rPr>
      </w:pPr>
    </w:p>
    <w:p w14:paraId="52F57E01" w14:textId="77777777" w:rsidR="00266558" w:rsidRDefault="00266558" w:rsidP="001657E9">
      <w:pPr>
        <w:jc w:val="both"/>
        <w:rPr>
          <w:rFonts w:ascii="Arial" w:hAnsi="Arial" w:cs="Arial"/>
          <w:i/>
          <w:sz w:val="18"/>
          <w:szCs w:val="18"/>
          <w:highlight w:val="yellow"/>
        </w:rPr>
      </w:pPr>
    </w:p>
    <w:p w14:paraId="2EEFC6F4" w14:textId="77777777" w:rsidR="00266558" w:rsidRDefault="00266558" w:rsidP="001657E9">
      <w:pPr>
        <w:jc w:val="both"/>
        <w:rPr>
          <w:rFonts w:ascii="Arial" w:hAnsi="Arial" w:cs="Arial"/>
          <w:i/>
          <w:sz w:val="18"/>
          <w:szCs w:val="18"/>
          <w:highlight w:val="yellow"/>
        </w:rPr>
      </w:pPr>
    </w:p>
    <w:p w14:paraId="3FB04945" w14:textId="77777777" w:rsidR="00266558" w:rsidRDefault="00266558" w:rsidP="001657E9">
      <w:pPr>
        <w:jc w:val="both"/>
        <w:rPr>
          <w:rFonts w:ascii="Arial" w:hAnsi="Arial" w:cs="Arial"/>
          <w:i/>
          <w:sz w:val="18"/>
          <w:szCs w:val="18"/>
          <w:highlight w:val="yellow"/>
        </w:rPr>
      </w:pPr>
    </w:p>
    <w:p w14:paraId="68F7B29B" w14:textId="77777777" w:rsidR="00266558" w:rsidRDefault="00266558" w:rsidP="001657E9">
      <w:pPr>
        <w:jc w:val="both"/>
        <w:rPr>
          <w:rFonts w:ascii="Arial" w:hAnsi="Arial" w:cs="Arial"/>
          <w:i/>
          <w:sz w:val="18"/>
          <w:szCs w:val="18"/>
          <w:highlight w:val="yellow"/>
        </w:rPr>
      </w:pPr>
    </w:p>
    <w:p w14:paraId="018BDCA6" w14:textId="77777777" w:rsidR="00266558" w:rsidRDefault="00266558" w:rsidP="001657E9">
      <w:pPr>
        <w:jc w:val="both"/>
        <w:rPr>
          <w:rFonts w:ascii="Arial" w:hAnsi="Arial" w:cs="Arial"/>
          <w:i/>
          <w:sz w:val="18"/>
          <w:szCs w:val="18"/>
          <w:highlight w:val="yellow"/>
        </w:rPr>
      </w:pPr>
    </w:p>
    <w:p w14:paraId="6D9C74D7" w14:textId="77777777" w:rsidR="00266558" w:rsidRDefault="00266558" w:rsidP="001657E9">
      <w:pPr>
        <w:jc w:val="both"/>
        <w:rPr>
          <w:rFonts w:ascii="Arial" w:hAnsi="Arial" w:cs="Arial"/>
          <w:i/>
          <w:sz w:val="18"/>
          <w:szCs w:val="18"/>
          <w:highlight w:val="yellow"/>
        </w:rPr>
      </w:pPr>
    </w:p>
    <w:p w14:paraId="263B4036" w14:textId="77777777" w:rsidR="00266558" w:rsidRDefault="00266558" w:rsidP="001657E9">
      <w:pPr>
        <w:jc w:val="both"/>
        <w:rPr>
          <w:rFonts w:ascii="Arial" w:hAnsi="Arial" w:cs="Arial"/>
          <w:i/>
          <w:sz w:val="18"/>
          <w:szCs w:val="18"/>
          <w:highlight w:val="yellow"/>
        </w:rPr>
      </w:pPr>
    </w:p>
    <w:p w14:paraId="4A1B3068" w14:textId="77777777" w:rsidR="00266558" w:rsidRDefault="00266558" w:rsidP="001657E9">
      <w:pPr>
        <w:jc w:val="both"/>
        <w:rPr>
          <w:rFonts w:ascii="Arial" w:hAnsi="Arial" w:cs="Arial"/>
          <w:i/>
          <w:sz w:val="18"/>
          <w:szCs w:val="18"/>
          <w:highlight w:val="yellow"/>
        </w:rPr>
      </w:pPr>
    </w:p>
    <w:p w14:paraId="101CE8FD" w14:textId="77777777" w:rsidR="00266558" w:rsidRDefault="00266558" w:rsidP="001657E9">
      <w:pPr>
        <w:jc w:val="both"/>
        <w:rPr>
          <w:rFonts w:ascii="Arial" w:hAnsi="Arial" w:cs="Arial"/>
          <w:i/>
          <w:sz w:val="18"/>
          <w:szCs w:val="18"/>
          <w:highlight w:val="yellow"/>
        </w:rPr>
      </w:pPr>
    </w:p>
    <w:p w14:paraId="4022F845" w14:textId="77777777" w:rsidR="00266558" w:rsidRDefault="00266558" w:rsidP="001657E9">
      <w:pPr>
        <w:jc w:val="both"/>
        <w:rPr>
          <w:rFonts w:ascii="Arial" w:hAnsi="Arial" w:cs="Arial"/>
          <w:i/>
          <w:sz w:val="18"/>
          <w:szCs w:val="18"/>
          <w:highlight w:val="yellow"/>
        </w:rPr>
      </w:pPr>
    </w:p>
    <w:p w14:paraId="189B380D" w14:textId="77777777" w:rsidR="00266558" w:rsidRDefault="00266558" w:rsidP="001657E9">
      <w:pPr>
        <w:jc w:val="both"/>
        <w:rPr>
          <w:rFonts w:ascii="Arial" w:hAnsi="Arial" w:cs="Arial"/>
          <w:i/>
          <w:sz w:val="18"/>
          <w:szCs w:val="18"/>
          <w:highlight w:val="yellow"/>
        </w:rPr>
      </w:pPr>
    </w:p>
    <w:p w14:paraId="15C1FB0E" w14:textId="77777777" w:rsidR="00DB2CAD" w:rsidRDefault="00DB2CAD" w:rsidP="001657E9">
      <w:pPr>
        <w:jc w:val="both"/>
        <w:rPr>
          <w:rFonts w:ascii="Arial" w:hAnsi="Arial" w:cs="Arial"/>
          <w:i/>
          <w:sz w:val="18"/>
          <w:szCs w:val="18"/>
          <w:highlight w:val="yellow"/>
        </w:rPr>
      </w:pPr>
    </w:p>
    <w:p w14:paraId="4DC901A1" w14:textId="77777777" w:rsidR="00DB2CAD" w:rsidRDefault="00DB2CAD" w:rsidP="001657E9">
      <w:pPr>
        <w:jc w:val="both"/>
        <w:rPr>
          <w:rFonts w:ascii="Arial" w:hAnsi="Arial" w:cs="Arial"/>
          <w:i/>
          <w:sz w:val="18"/>
          <w:szCs w:val="18"/>
          <w:highlight w:val="yellow"/>
        </w:rPr>
      </w:pPr>
    </w:p>
    <w:p w14:paraId="33506A83" w14:textId="77777777" w:rsidR="00DB2CAD" w:rsidRDefault="00DB2CAD" w:rsidP="001657E9">
      <w:pPr>
        <w:jc w:val="both"/>
        <w:rPr>
          <w:rFonts w:ascii="Arial" w:hAnsi="Arial" w:cs="Arial"/>
          <w:i/>
          <w:sz w:val="18"/>
          <w:szCs w:val="18"/>
          <w:highlight w:val="yellow"/>
        </w:rPr>
      </w:pPr>
    </w:p>
    <w:p w14:paraId="2F12E215" w14:textId="77777777" w:rsidR="00DB2CAD" w:rsidRDefault="00DB2CAD" w:rsidP="001657E9">
      <w:pPr>
        <w:jc w:val="both"/>
        <w:rPr>
          <w:rFonts w:ascii="Arial" w:hAnsi="Arial" w:cs="Arial"/>
          <w:i/>
          <w:sz w:val="18"/>
          <w:szCs w:val="18"/>
          <w:highlight w:val="yellow"/>
        </w:rPr>
      </w:pPr>
    </w:p>
    <w:p w14:paraId="027805D7" w14:textId="77777777" w:rsidR="00DB2CAD" w:rsidRDefault="00DB2CAD" w:rsidP="001657E9">
      <w:pPr>
        <w:jc w:val="both"/>
        <w:rPr>
          <w:rFonts w:ascii="Arial" w:hAnsi="Arial" w:cs="Arial"/>
          <w:i/>
          <w:sz w:val="18"/>
          <w:szCs w:val="18"/>
          <w:highlight w:val="yellow"/>
        </w:rPr>
      </w:pPr>
    </w:p>
    <w:p w14:paraId="5184C426" w14:textId="77777777" w:rsidR="00DB2CAD" w:rsidRDefault="00DB2CAD" w:rsidP="001657E9">
      <w:pPr>
        <w:jc w:val="both"/>
        <w:rPr>
          <w:rFonts w:ascii="Arial" w:hAnsi="Arial" w:cs="Arial"/>
          <w:i/>
          <w:sz w:val="18"/>
          <w:szCs w:val="18"/>
          <w:highlight w:val="yellow"/>
        </w:rPr>
      </w:pPr>
    </w:p>
    <w:p w14:paraId="6D65C4BD" w14:textId="77777777" w:rsidR="00DB2CAD" w:rsidRDefault="00DB2CAD" w:rsidP="001657E9">
      <w:pPr>
        <w:jc w:val="both"/>
        <w:rPr>
          <w:rFonts w:ascii="Arial" w:hAnsi="Arial" w:cs="Arial"/>
          <w:i/>
          <w:sz w:val="18"/>
          <w:szCs w:val="18"/>
          <w:highlight w:val="yellow"/>
        </w:rPr>
      </w:pPr>
    </w:p>
    <w:p w14:paraId="74397CD2" w14:textId="77777777" w:rsidR="00DB2CAD" w:rsidRDefault="00DB2CAD" w:rsidP="001657E9">
      <w:pPr>
        <w:jc w:val="both"/>
        <w:rPr>
          <w:rFonts w:ascii="Arial" w:hAnsi="Arial" w:cs="Arial"/>
          <w:i/>
          <w:sz w:val="18"/>
          <w:szCs w:val="18"/>
          <w:highlight w:val="yellow"/>
        </w:rPr>
      </w:pPr>
    </w:p>
    <w:p w14:paraId="5C766F5C" w14:textId="77777777" w:rsidR="00DB2CAD" w:rsidRDefault="00DB2CAD" w:rsidP="001657E9">
      <w:pPr>
        <w:jc w:val="both"/>
        <w:rPr>
          <w:rFonts w:ascii="Arial" w:hAnsi="Arial" w:cs="Arial"/>
          <w:i/>
          <w:sz w:val="18"/>
          <w:szCs w:val="18"/>
          <w:highlight w:val="yellow"/>
        </w:rPr>
      </w:pPr>
    </w:p>
    <w:p w14:paraId="469B0BFD" w14:textId="77777777" w:rsidR="00DB2CAD" w:rsidRDefault="00DB2CAD" w:rsidP="001657E9">
      <w:pPr>
        <w:jc w:val="both"/>
        <w:rPr>
          <w:rFonts w:ascii="Arial" w:hAnsi="Arial" w:cs="Arial"/>
          <w:i/>
          <w:sz w:val="18"/>
          <w:szCs w:val="18"/>
          <w:highlight w:val="yellow"/>
        </w:rPr>
      </w:pPr>
    </w:p>
    <w:p w14:paraId="4527D482" w14:textId="77777777" w:rsidR="00DB2CAD" w:rsidRDefault="00DB2CAD" w:rsidP="001657E9">
      <w:pPr>
        <w:jc w:val="both"/>
        <w:rPr>
          <w:rFonts w:ascii="Arial" w:hAnsi="Arial" w:cs="Arial"/>
          <w:i/>
          <w:sz w:val="18"/>
          <w:szCs w:val="18"/>
          <w:highlight w:val="yellow"/>
        </w:rPr>
      </w:pPr>
    </w:p>
    <w:p w14:paraId="20880447" w14:textId="77777777" w:rsidR="00DB2CAD" w:rsidRPr="00DB2CAD" w:rsidRDefault="00C80764" w:rsidP="00DB2CAD">
      <w:pPr>
        <w:jc w:val="both"/>
        <w:rPr>
          <w:rFonts w:ascii="Arial" w:hAnsi="Arial" w:cs="Arial"/>
          <w:i/>
          <w:sz w:val="18"/>
          <w:szCs w:val="18"/>
          <w:highlight w:val="yellow"/>
        </w:rPr>
      </w:pPr>
      <w:r w:rsidRPr="00BD678E">
        <w:rPr>
          <w:rFonts w:ascii="Arial" w:hAnsi="Arial" w:cs="Arial"/>
          <w:i/>
          <w:sz w:val="18"/>
          <w:szCs w:val="18"/>
          <w:highlight w:val="yellow"/>
        </w:rPr>
        <w:t>Ponudnik</w:t>
      </w:r>
      <w:r>
        <w:rPr>
          <w:rFonts w:ascii="Arial" w:hAnsi="Arial" w:cs="Arial"/>
          <w:i/>
          <w:sz w:val="18"/>
          <w:szCs w:val="18"/>
          <w:highlight w:val="yellow"/>
        </w:rPr>
        <w:t xml:space="preserve"> v</w:t>
      </w:r>
      <w:r w:rsidRPr="006C379A">
        <w:rPr>
          <w:rFonts w:ascii="Arial" w:hAnsi="Arial" w:cs="Arial"/>
          <w:i/>
          <w:sz w:val="18"/>
          <w:szCs w:val="18"/>
          <w:highlight w:val="yellow"/>
        </w:rPr>
        <w:t xml:space="preserve"> sistem</w:t>
      </w:r>
      <w:r>
        <w:rPr>
          <w:rFonts w:ascii="Arial" w:hAnsi="Arial" w:cs="Arial"/>
          <w:i/>
          <w:sz w:val="18"/>
          <w:szCs w:val="18"/>
          <w:highlight w:val="yellow"/>
        </w:rPr>
        <w:t>u</w:t>
      </w:r>
      <w:r w:rsidRPr="006C379A">
        <w:rPr>
          <w:rFonts w:ascii="Arial" w:hAnsi="Arial" w:cs="Arial"/>
          <w:i/>
          <w:sz w:val="18"/>
          <w:szCs w:val="18"/>
          <w:highlight w:val="yellow"/>
        </w:rPr>
        <w:t xml:space="preserve"> e-JN </w:t>
      </w:r>
      <w:r>
        <w:rPr>
          <w:rFonts w:ascii="Arial" w:hAnsi="Arial" w:cs="Arial"/>
          <w:i/>
          <w:sz w:val="18"/>
          <w:szCs w:val="18"/>
          <w:highlight w:val="yellow"/>
        </w:rPr>
        <w:t xml:space="preserve">obrazec </w:t>
      </w:r>
      <w:r w:rsidRPr="006C379A">
        <w:rPr>
          <w:rFonts w:ascii="Arial" w:hAnsi="Arial" w:cs="Arial"/>
          <w:i/>
          <w:sz w:val="18"/>
          <w:szCs w:val="18"/>
          <w:highlight w:val="yellow"/>
        </w:rPr>
        <w:t>naloži v razdelek »Predračun</w:t>
      </w:r>
      <w:r w:rsidR="00C152FF">
        <w:rPr>
          <w:rFonts w:ascii="Arial" w:hAnsi="Arial" w:cs="Arial"/>
          <w:i/>
          <w:sz w:val="18"/>
          <w:szCs w:val="18"/>
          <w:highlight w:val="yellow"/>
        </w:rPr>
        <w:t>«</w:t>
      </w:r>
      <w:r>
        <w:rPr>
          <w:rFonts w:ascii="Arial" w:hAnsi="Arial" w:cs="Arial"/>
          <w:i/>
          <w:sz w:val="18"/>
          <w:szCs w:val="18"/>
          <w:highlight w:val="yellow"/>
        </w:rPr>
        <w:t xml:space="preserve"> v. </w:t>
      </w:r>
      <w:proofErr w:type="spellStart"/>
      <w:r>
        <w:rPr>
          <w:rFonts w:ascii="Arial" w:hAnsi="Arial" w:cs="Arial"/>
          <w:i/>
          <w:sz w:val="18"/>
          <w:szCs w:val="18"/>
          <w:highlight w:val="yellow"/>
        </w:rPr>
        <w:t>pdf</w:t>
      </w:r>
      <w:proofErr w:type="spellEnd"/>
      <w:r>
        <w:rPr>
          <w:rFonts w:ascii="Arial" w:hAnsi="Arial" w:cs="Arial"/>
          <w:i/>
          <w:sz w:val="18"/>
          <w:szCs w:val="18"/>
          <w:highlight w:val="yellow"/>
        </w:rPr>
        <w:t xml:space="preserve"> datoteki</w:t>
      </w:r>
    </w:p>
    <w:p w14:paraId="1D18D72F" w14:textId="77777777" w:rsidR="009441CE" w:rsidRPr="006E5BF5" w:rsidRDefault="00DB2CAD" w:rsidP="006E5BF5">
      <w:pPr>
        <w:pStyle w:val="1MH"/>
        <w:spacing w:after="240"/>
        <w:rPr>
          <w:rFonts w:ascii="Arial" w:hAnsi="Arial"/>
          <w:lang w:val="sl-SI"/>
        </w:rPr>
      </w:pPr>
      <w:r>
        <w:rPr>
          <w:rFonts w:ascii="Arial" w:hAnsi="Arial"/>
          <w:lang w:val="sl-SI"/>
        </w:rPr>
        <w:br w:type="page"/>
      </w:r>
      <w:bookmarkStart w:id="86" w:name="_Toc127519426"/>
      <w:r w:rsidR="006E5BF5" w:rsidRPr="006E5BF5">
        <w:rPr>
          <w:rFonts w:ascii="Arial" w:hAnsi="Arial"/>
          <w:lang w:val="sl-SI"/>
        </w:rPr>
        <w:lastRenderedPageBreak/>
        <w:t>D.</w:t>
      </w:r>
      <w:r w:rsidR="006E5BF5" w:rsidRPr="006E5BF5">
        <w:rPr>
          <w:rFonts w:ascii="Arial" w:hAnsi="Arial"/>
          <w:lang w:val="sl-SI"/>
        </w:rPr>
        <w:tab/>
        <w:t>PREDMET JAVNEGA NAROČILA</w:t>
      </w:r>
      <w:bookmarkEnd w:id="86"/>
    </w:p>
    <w:p w14:paraId="5D03F32D" w14:textId="1FE3405A" w:rsidR="00801F95" w:rsidRDefault="00C92144" w:rsidP="00B538C0">
      <w:pPr>
        <w:autoSpaceDE w:val="0"/>
        <w:autoSpaceDN w:val="0"/>
        <w:adjustRightInd w:val="0"/>
        <w:spacing w:after="240"/>
        <w:jc w:val="both"/>
        <w:rPr>
          <w:rFonts w:ascii="Arial" w:hAnsi="Arial" w:cs="Arial"/>
          <w:color w:val="000000"/>
          <w:sz w:val="20"/>
          <w:szCs w:val="20"/>
          <w:lang w:eastAsia="sl-SI"/>
        </w:rPr>
      </w:pPr>
      <w:bookmarkStart w:id="87" w:name="_Toc486588362"/>
      <w:r>
        <w:rPr>
          <w:rFonts w:ascii="Arial" w:hAnsi="Arial" w:cs="Arial"/>
          <w:color w:val="000000"/>
          <w:sz w:val="20"/>
          <w:szCs w:val="20"/>
          <w:lang w:eastAsia="sl-SI"/>
        </w:rPr>
        <w:t xml:space="preserve">Predmet javnega naročila je </w:t>
      </w:r>
      <w:r w:rsidR="00AA11C7">
        <w:rPr>
          <w:rFonts w:ascii="Arial" w:hAnsi="Arial" w:cs="Arial"/>
          <w:color w:val="000000"/>
          <w:sz w:val="20"/>
          <w:szCs w:val="20"/>
          <w:lang w:eastAsia="sl-SI"/>
        </w:rPr>
        <w:t xml:space="preserve">dobava kablov, </w:t>
      </w:r>
      <w:proofErr w:type="spellStart"/>
      <w:r w:rsidR="00AA11C7">
        <w:rPr>
          <w:rFonts w:ascii="Arial" w:hAnsi="Arial" w:cs="Arial"/>
          <w:color w:val="000000"/>
          <w:sz w:val="20"/>
          <w:szCs w:val="20"/>
          <w:lang w:eastAsia="sl-SI"/>
        </w:rPr>
        <w:t>konektorjev</w:t>
      </w:r>
      <w:proofErr w:type="spellEnd"/>
      <w:r w:rsidR="00AA11C7">
        <w:rPr>
          <w:rFonts w:ascii="Arial" w:hAnsi="Arial" w:cs="Arial"/>
          <w:color w:val="000000"/>
          <w:sz w:val="20"/>
          <w:szCs w:val="20"/>
          <w:lang w:eastAsia="sl-SI"/>
        </w:rPr>
        <w:t xml:space="preserve"> in svetilk za novo vozno stezo TWY J in obnovo enega odseka vozne steze TWY A</w:t>
      </w:r>
      <w:r w:rsidR="00B466C3">
        <w:rPr>
          <w:rFonts w:ascii="Arial" w:hAnsi="Arial" w:cs="Arial"/>
          <w:color w:val="000000"/>
          <w:sz w:val="20"/>
          <w:szCs w:val="20"/>
          <w:lang w:eastAsia="sl-SI"/>
        </w:rPr>
        <w:t>.</w:t>
      </w:r>
      <w:r w:rsidR="00801F95">
        <w:rPr>
          <w:rFonts w:ascii="Arial" w:hAnsi="Arial" w:cs="Arial"/>
          <w:color w:val="000000"/>
          <w:sz w:val="20"/>
          <w:szCs w:val="20"/>
          <w:lang w:eastAsia="sl-SI"/>
        </w:rPr>
        <w:t xml:space="preserve"> </w:t>
      </w:r>
    </w:p>
    <w:p w14:paraId="38D94357" w14:textId="77777777" w:rsidR="00B466C3" w:rsidRDefault="00B466C3" w:rsidP="00B466C3">
      <w:pPr>
        <w:autoSpaceDE w:val="0"/>
        <w:autoSpaceDN w:val="0"/>
        <w:adjustRightInd w:val="0"/>
        <w:spacing w:after="240"/>
        <w:jc w:val="both"/>
        <w:rPr>
          <w:rFonts w:ascii="Arial" w:hAnsi="Arial" w:cs="Arial"/>
          <w:color w:val="000000"/>
          <w:sz w:val="20"/>
          <w:szCs w:val="20"/>
          <w:lang w:eastAsia="sl-SI"/>
        </w:rPr>
      </w:pPr>
      <w:r>
        <w:rPr>
          <w:rFonts w:ascii="Arial" w:hAnsi="Arial" w:cs="Arial"/>
          <w:color w:val="000000"/>
          <w:sz w:val="20"/>
          <w:szCs w:val="20"/>
          <w:lang w:eastAsia="sl-SI"/>
        </w:rPr>
        <w:t>Javno naročilo je razdeljeno na dva neodvisna sklopa:</w:t>
      </w:r>
    </w:p>
    <w:p w14:paraId="01F92F96" w14:textId="18EEACE0" w:rsidR="00B466C3" w:rsidRDefault="00AA11C7" w:rsidP="00BE0C11">
      <w:pPr>
        <w:pStyle w:val="Odstavekseznama"/>
        <w:numPr>
          <w:ilvl w:val="0"/>
          <w:numId w:val="45"/>
        </w:numPr>
        <w:autoSpaceDE w:val="0"/>
        <w:autoSpaceDN w:val="0"/>
        <w:adjustRightInd w:val="0"/>
        <w:spacing w:after="240" w:line="240" w:lineRule="auto"/>
        <w:jc w:val="both"/>
        <w:rPr>
          <w:rFonts w:ascii="Arial" w:hAnsi="Arial" w:cs="Arial"/>
          <w:color w:val="000000"/>
          <w:sz w:val="20"/>
          <w:szCs w:val="20"/>
          <w:lang w:eastAsia="sl-SI"/>
        </w:rPr>
      </w:pPr>
      <w:r>
        <w:rPr>
          <w:rFonts w:ascii="Arial" w:hAnsi="Arial" w:cs="Arial"/>
          <w:color w:val="000000"/>
          <w:sz w:val="20"/>
          <w:szCs w:val="20"/>
          <w:lang w:eastAsia="sl-SI"/>
        </w:rPr>
        <w:t xml:space="preserve">SKLOP 1: </w:t>
      </w:r>
      <w:r w:rsidR="001D244D" w:rsidRPr="00FB66BE">
        <w:rPr>
          <w:rFonts w:ascii="Arial" w:hAnsi="Arial" w:cs="Arial"/>
          <w:sz w:val="20"/>
          <w:szCs w:val="20"/>
        </w:rPr>
        <w:t xml:space="preserve">dobava kablov in </w:t>
      </w:r>
      <w:proofErr w:type="spellStart"/>
      <w:r w:rsidR="001D244D" w:rsidRPr="00FB66BE">
        <w:rPr>
          <w:rFonts w:ascii="Arial" w:hAnsi="Arial" w:cs="Arial"/>
          <w:sz w:val="20"/>
          <w:szCs w:val="20"/>
        </w:rPr>
        <w:t>konektorjev</w:t>
      </w:r>
      <w:proofErr w:type="spellEnd"/>
      <w:r w:rsidR="001D244D" w:rsidRPr="00FB66BE">
        <w:rPr>
          <w:rFonts w:ascii="Arial" w:hAnsi="Arial" w:cs="Arial"/>
          <w:sz w:val="20"/>
          <w:szCs w:val="20"/>
        </w:rPr>
        <w:t xml:space="preserve"> za novo vozno stezo TWY J </w:t>
      </w:r>
      <w:r w:rsidR="001D244D" w:rsidRPr="00FB66BE">
        <w:rPr>
          <w:rFonts w:ascii="Arial" w:hAnsi="Arial" w:cs="Arial"/>
          <w:bCs/>
          <w:noProof/>
          <w:sz w:val="20"/>
          <w:szCs w:val="20"/>
        </w:rPr>
        <w:t>in obnovo enega odseka vozne steze TWY A</w:t>
      </w:r>
      <w:r w:rsidR="00B466C3">
        <w:rPr>
          <w:rFonts w:ascii="Arial" w:hAnsi="Arial" w:cs="Arial"/>
          <w:color w:val="000000"/>
          <w:sz w:val="20"/>
          <w:szCs w:val="20"/>
          <w:lang w:eastAsia="sl-SI"/>
        </w:rPr>
        <w:t xml:space="preserve">; </w:t>
      </w:r>
    </w:p>
    <w:p w14:paraId="4FA32BD6" w14:textId="214AA8CD" w:rsidR="00B466C3" w:rsidRDefault="00AA11C7" w:rsidP="00BE0C11">
      <w:pPr>
        <w:pStyle w:val="Odstavekseznama"/>
        <w:numPr>
          <w:ilvl w:val="0"/>
          <w:numId w:val="45"/>
        </w:numPr>
        <w:autoSpaceDE w:val="0"/>
        <w:autoSpaceDN w:val="0"/>
        <w:adjustRightInd w:val="0"/>
        <w:spacing w:after="240" w:line="240" w:lineRule="auto"/>
        <w:jc w:val="both"/>
        <w:rPr>
          <w:rFonts w:ascii="Arial" w:hAnsi="Arial" w:cs="Arial"/>
          <w:color w:val="000000"/>
          <w:sz w:val="20"/>
          <w:szCs w:val="20"/>
          <w:lang w:eastAsia="sl-SI"/>
        </w:rPr>
      </w:pPr>
      <w:r>
        <w:rPr>
          <w:rFonts w:ascii="Arial" w:hAnsi="Arial" w:cs="Arial"/>
          <w:color w:val="000000"/>
          <w:sz w:val="20"/>
          <w:szCs w:val="20"/>
          <w:lang w:eastAsia="sl-SI"/>
        </w:rPr>
        <w:t xml:space="preserve">SKLOP 2: </w:t>
      </w:r>
      <w:r w:rsidR="00FE0A80">
        <w:rPr>
          <w:rFonts w:ascii="Arial" w:hAnsi="Arial" w:cs="Arial"/>
          <w:sz w:val="20"/>
          <w:szCs w:val="20"/>
        </w:rPr>
        <w:t>d</w:t>
      </w:r>
      <w:r w:rsidR="00FE0A80" w:rsidRPr="00FB66BE">
        <w:rPr>
          <w:rFonts w:ascii="Arial" w:hAnsi="Arial" w:cs="Arial"/>
          <w:sz w:val="20"/>
          <w:szCs w:val="20"/>
        </w:rPr>
        <w:t>obava svetilk za novo vozno stezo TWY J</w:t>
      </w:r>
      <w:r w:rsidR="00FE0A80" w:rsidRPr="00FB66BE">
        <w:rPr>
          <w:rFonts w:ascii="Arial" w:hAnsi="Arial" w:cs="Arial"/>
          <w:bCs/>
          <w:noProof/>
          <w:sz w:val="20"/>
          <w:szCs w:val="20"/>
        </w:rPr>
        <w:t xml:space="preserve"> in obnovo enega odseka vozne steze TWY A</w:t>
      </w:r>
      <w:r w:rsidR="00FE0A80">
        <w:rPr>
          <w:rFonts w:ascii="Arial" w:hAnsi="Arial" w:cs="Arial"/>
          <w:sz w:val="20"/>
          <w:szCs w:val="20"/>
        </w:rPr>
        <w:t>.</w:t>
      </w:r>
    </w:p>
    <w:p w14:paraId="41D5A03D" w14:textId="58ABD641" w:rsidR="00B466C3" w:rsidRPr="001632BF" w:rsidRDefault="00B466C3" w:rsidP="00B466C3">
      <w:pPr>
        <w:autoSpaceDE w:val="0"/>
        <w:autoSpaceDN w:val="0"/>
        <w:adjustRightInd w:val="0"/>
        <w:spacing w:after="240"/>
        <w:jc w:val="both"/>
        <w:rPr>
          <w:rFonts w:ascii="Arial" w:hAnsi="Arial" w:cs="Arial"/>
          <w:color w:val="000000"/>
          <w:sz w:val="20"/>
          <w:szCs w:val="20"/>
          <w:lang w:eastAsia="sl-SI"/>
        </w:rPr>
      </w:pPr>
      <w:r>
        <w:rPr>
          <w:rFonts w:ascii="Arial" w:hAnsi="Arial" w:cs="Arial"/>
          <w:color w:val="000000"/>
          <w:sz w:val="20"/>
          <w:szCs w:val="20"/>
          <w:lang w:eastAsia="sl-SI"/>
        </w:rPr>
        <w:t>Svetilke se bodo uporabljale tudi v pogojih zmanjšane vidljivosti (vidljivost manjša kot 350</w:t>
      </w:r>
      <w:r w:rsidR="008E517A">
        <w:rPr>
          <w:rFonts w:ascii="Arial" w:hAnsi="Arial" w:cs="Arial"/>
          <w:color w:val="000000"/>
          <w:sz w:val="20"/>
          <w:szCs w:val="20"/>
          <w:lang w:eastAsia="sl-SI"/>
        </w:rPr>
        <w:t xml:space="preserve"> </w:t>
      </w:r>
      <w:r>
        <w:rPr>
          <w:rFonts w:ascii="Arial" w:hAnsi="Arial" w:cs="Arial"/>
          <w:color w:val="000000"/>
          <w:sz w:val="20"/>
          <w:szCs w:val="20"/>
          <w:lang w:eastAsia="sl-SI"/>
        </w:rPr>
        <w:t xml:space="preserve">m, CAT III). Zaradi poenotenja tipov svetilk so predvidene svetilke osi vozne steze z dopustnim večjim odmikom od osi vozne steze, predvidene vgradne svetilke na zavojih bodo imele mehanski zasuk proti centru radija zavoja (15,75°). Svetilke morajo izpolnjevati naslednje zahteve: </w:t>
      </w:r>
    </w:p>
    <w:p w14:paraId="069C4A0B" w14:textId="2FC8D6BC" w:rsidR="0030618D" w:rsidRDefault="00B466C3" w:rsidP="00B466C3">
      <w:pPr>
        <w:tabs>
          <w:tab w:val="left" w:pos="993"/>
        </w:tabs>
        <w:spacing w:after="40"/>
        <w:ind w:left="851" w:hanging="284"/>
        <w:jc w:val="both"/>
        <w:rPr>
          <w:rFonts w:ascii="Arial" w:eastAsiaTheme="minorHAnsi" w:hAnsi="Arial" w:cs="Arial"/>
          <w:sz w:val="20"/>
          <w:szCs w:val="20"/>
        </w:rPr>
      </w:pPr>
      <w:r w:rsidRPr="002E6767">
        <w:rPr>
          <w:rFonts w:ascii="Arial" w:eastAsiaTheme="minorHAnsi" w:hAnsi="Arial" w:cs="Arial"/>
          <w:sz w:val="20"/>
          <w:szCs w:val="20"/>
        </w:rPr>
        <w:t>-</w:t>
      </w:r>
      <w:r>
        <w:rPr>
          <w:rFonts w:ascii="Arial" w:eastAsiaTheme="minorHAnsi" w:hAnsi="Arial" w:cs="Arial"/>
          <w:sz w:val="20"/>
          <w:szCs w:val="20"/>
        </w:rPr>
        <w:tab/>
      </w:r>
      <w:r w:rsidR="0030618D">
        <w:rPr>
          <w:rFonts w:ascii="Arial" w:eastAsiaTheme="minorHAnsi" w:hAnsi="Arial" w:cs="Arial"/>
          <w:sz w:val="20"/>
          <w:szCs w:val="20"/>
        </w:rPr>
        <w:t>LED tip svetilk;</w:t>
      </w:r>
    </w:p>
    <w:p w14:paraId="3B71196E" w14:textId="5BFFCA50" w:rsidR="00B466C3" w:rsidRDefault="0030618D"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r>
      <w:r w:rsidR="00B466C3">
        <w:rPr>
          <w:rFonts w:ascii="Arial" w:eastAsiaTheme="minorHAnsi" w:hAnsi="Arial" w:cs="Arial"/>
          <w:sz w:val="20"/>
          <w:szCs w:val="20"/>
        </w:rPr>
        <w:t xml:space="preserve">EASA CS-ADR-DSN, poglavje M: </w:t>
      </w:r>
    </w:p>
    <w:p w14:paraId="7CE95F8F" w14:textId="77777777"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splošne zahteve poglavja M;</w:t>
      </w:r>
    </w:p>
    <w:p w14:paraId="2003DF8C" w14:textId="53476F87"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svetilke osi vozne steze, za vidljivost manj kot 350</w:t>
      </w:r>
      <w:r w:rsidR="008E517A">
        <w:rPr>
          <w:rFonts w:ascii="Arial" w:eastAsiaTheme="minorHAnsi" w:hAnsi="Arial" w:cs="Arial"/>
          <w:sz w:val="20"/>
          <w:szCs w:val="20"/>
        </w:rPr>
        <w:t xml:space="preserve"> </w:t>
      </w:r>
      <w:r>
        <w:rPr>
          <w:rFonts w:ascii="Arial" w:eastAsiaTheme="minorHAnsi" w:hAnsi="Arial" w:cs="Arial"/>
          <w:sz w:val="20"/>
          <w:szCs w:val="20"/>
        </w:rPr>
        <w:t>m;</w:t>
      </w:r>
    </w:p>
    <w:p w14:paraId="4FA3B53B" w14:textId="768E67CE"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vgradne svetilke prečke obvezne zaustavitve, za vidljivost manj kot 350</w:t>
      </w:r>
      <w:r w:rsidR="008E517A">
        <w:rPr>
          <w:rFonts w:ascii="Arial" w:eastAsiaTheme="minorHAnsi" w:hAnsi="Arial" w:cs="Arial"/>
          <w:sz w:val="20"/>
          <w:szCs w:val="20"/>
        </w:rPr>
        <w:t xml:space="preserve"> </w:t>
      </w:r>
      <w:r>
        <w:rPr>
          <w:rFonts w:ascii="Arial" w:eastAsiaTheme="minorHAnsi" w:hAnsi="Arial" w:cs="Arial"/>
          <w:sz w:val="20"/>
          <w:szCs w:val="20"/>
        </w:rPr>
        <w:t>m;</w:t>
      </w:r>
    </w:p>
    <w:p w14:paraId="566C7B30" w14:textId="50313AE7"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nadzemne svetilke prečke obvezne zaustavitve, za vidljivost manj kot 350</w:t>
      </w:r>
      <w:r w:rsidR="008E517A">
        <w:rPr>
          <w:rFonts w:ascii="Arial" w:eastAsiaTheme="minorHAnsi" w:hAnsi="Arial" w:cs="Arial"/>
          <w:sz w:val="20"/>
          <w:szCs w:val="20"/>
        </w:rPr>
        <w:t xml:space="preserve"> </w:t>
      </w:r>
      <w:r>
        <w:rPr>
          <w:rFonts w:ascii="Arial" w:eastAsiaTheme="minorHAnsi" w:hAnsi="Arial" w:cs="Arial"/>
          <w:sz w:val="20"/>
          <w:szCs w:val="20"/>
        </w:rPr>
        <w:t>m;</w:t>
      </w:r>
    </w:p>
    <w:p w14:paraId="1ABEC9B7" w14:textId="0BAD8D82"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robne svetilke vozne steze</w:t>
      </w:r>
      <w:r w:rsidR="008E517A">
        <w:rPr>
          <w:rFonts w:ascii="Arial" w:eastAsiaTheme="minorHAnsi" w:hAnsi="Arial" w:cs="Arial"/>
          <w:sz w:val="20"/>
          <w:szCs w:val="20"/>
        </w:rPr>
        <w:t>;</w:t>
      </w:r>
    </w:p>
    <w:p w14:paraId="244D2CD3" w14:textId="1C1A62AF"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zaščitne svetilke VPS</w:t>
      </w:r>
      <w:r w:rsidR="008E517A">
        <w:rPr>
          <w:rFonts w:ascii="Arial" w:eastAsiaTheme="minorHAnsi" w:hAnsi="Arial" w:cs="Arial"/>
          <w:sz w:val="20"/>
          <w:szCs w:val="20"/>
        </w:rPr>
        <w:t>.</w:t>
      </w:r>
    </w:p>
    <w:p w14:paraId="3FBD6F19" w14:textId="71F317D9" w:rsidR="00B466C3" w:rsidRDefault="00B466C3" w:rsidP="00B466C3">
      <w:pPr>
        <w:pStyle w:val="Odstavekseznama"/>
        <w:spacing w:after="40"/>
        <w:ind w:left="851"/>
        <w:jc w:val="both"/>
        <w:rPr>
          <w:rFonts w:ascii="Arial" w:eastAsiaTheme="minorHAnsi" w:hAnsi="Arial" w:cs="Arial"/>
          <w:sz w:val="20"/>
          <w:szCs w:val="20"/>
        </w:rPr>
      </w:pPr>
      <w:r>
        <w:rPr>
          <w:rFonts w:ascii="Arial" w:eastAsiaTheme="minorHAnsi" w:hAnsi="Arial" w:cs="Arial"/>
          <w:sz w:val="20"/>
          <w:szCs w:val="20"/>
        </w:rPr>
        <w:t xml:space="preserve">Ponudnik </w:t>
      </w:r>
      <w:r w:rsidR="0030618D">
        <w:rPr>
          <w:rFonts w:ascii="Arial" w:eastAsiaTheme="minorHAnsi" w:hAnsi="Arial" w:cs="Arial"/>
          <w:sz w:val="20"/>
          <w:szCs w:val="20"/>
        </w:rPr>
        <w:t>predloži izjavo ustreznega akreditiranega laboratorija, da svetilka izpolnjuje zahteve EASA in ICAO (</w:t>
      </w:r>
      <w:r w:rsidR="0030618D" w:rsidRPr="0030618D">
        <w:rPr>
          <w:rFonts w:ascii="Arial" w:eastAsiaTheme="minorHAnsi" w:hAnsi="Arial" w:cs="Arial"/>
          <w:sz w:val="20"/>
          <w:szCs w:val="20"/>
        </w:rPr>
        <w:t>DECLARATION OF CONFORMITY</w:t>
      </w:r>
      <w:r w:rsidR="0030618D">
        <w:rPr>
          <w:rFonts w:ascii="Arial" w:eastAsiaTheme="minorHAnsi" w:hAnsi="Arial" w:cs="Arial"/>
          <w:sz w:val="20"/>
          <w:szCs w:val="20"/>
        </w:rPr>
        <w:t xml:space="preserve">) in sicer ločeno </w:t>
      </w:r>
      <w:r>
        <w:rPr>
          <w:rFonts w:ascii="Arial" w:eastAsiaTheme="minorHAnsi" w:hAnsi="Arial" w:cs="Arial"/>
          <w:sz w:val="20"/>
          <w:szCs w:val="20"/>
        </w:rPr>
        <w:t>za vsak funkcionalni tip svetilk (vgradne svetilke osi vozne steze, vgradne svetilke prečke obvezne zaustavitve, nadzemne svetilke prečke obvezne zaustavitve, robne svetilke vozne steze, zaščitne svetilke VPS (</w:t>
      </w:r>
      <w:proofErr w:type="spellStart"/>
      <w:r>
        <w:rPr>
          <w:rFonts w:ascii="Arial" w:eastAsiaTheme="minorHAnsi" w:hAnsi="Arial" w:cs="Arial"/>
          <w:sz w:val="20"/>
          <w:szCs w:val="20"/>
        </w:rPr>
        <w:t>runway</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guard</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lights</w:t>
      </w:r>
      <w:proofErr w:type="spellEnd"/>
      <w:r>
        <w:rPr>
          <w:rFonts w:ascii="Arial" w:eastAsiaTheme="minorHAnsi" w:hAnsi="Arial" w:cs="Arial"/>
          <w:sz w:val="20"/>
          <w:szCs w:val="20"/>
        </w:rPr>
        <w:t>)</w:t>
      </w:r>
      <w:r w:rsidR="00955783">
        <w:rPr>
          <w:rFonts w:ascii="Arial" w:eastAsiaTheme="minorHAnsi" w:hAnsi="Arial" w:cs="Arial"/>
          <w:sz w:val="20"/>
          <w:szCs w:val="20"/>
        </w:rPr>
        <w:t>)</w:t>
      </w:r>
      <w:r w:rsidR="00273F5A">
        <w:rPr>
          <w:rFonts w:ascii="Arial" w:eastAsiaTheme="minorHAnsi" w:hAnsi="Arial" w:cs="Arial"/>
          <w:sz w:val="20"/>
          <w:szCs w:val="20"/>
        </w:rPr>
        <w:t>.</w:t>
      </w:r>
    </w:p>
    <w:p w14:paraId="615BE0C1" w14:textId="25340372" w:rsidR="00B466C3" w:rsidRDefault="00B466C3" w:rsidP="00B466C3">
      <w:pPr>
        <w:tabs>
          <w:tab w:val="left" w:pos="993"/>
        </w:tabs>
        <w:spacing w:after="40"/>
        <w:ind w:left="851" w:hanging="284"/>
        <w:jc w:val="both"/>
        <w:rPr>
          <w:rFonts w:ascii="Arial" w:eastAsiaTheme="minorHAnsi" w:hAnsi="Arial" w:cs="Arial"/>
          <w:sz w:val="20"/>
          <w:szCs w:val="20"/>
        </w:rPr>
      </w:pPr>
      <w:r w:rsidRPr="002E6767">
        <w:rPr>
          <w:rFonts w:ascii="Arial" w:eastAsiaTheme="minorHAnsi" w:hAnsi="Arial" w:cs="Arial"/>
          <w:sz w:val="20"/>
          <w:szCs w:val="20"/>
        </w:rPr>
        <w:t>-</w:t>
      </w:r>
      <w:r>
        <w:rPr>
          <w:rFonts w:ascii="Arial" w:eastAsiaTheme="minorHAnsi" w:hAnsi="Arial" w:cs="Arial"/>
          <w:sz w:val="20"/>
          <w:szCs w:val="20"/>
        </w:rPr>
        <w:tab/>
        <w:t xml:space="preserve">ICAO </w:t>
      </w:r>
      <w:proofErr w:type="spellStart"/>
      <w:r>
        <w:rPr>
          <w:rFonts w:ascii="Arial" w:eastAsiaTheme="minorHAnsi" w:hAnsi="Arial" w:cs="Arial"/>
          <w:sz w:val="20"/>
          <w:szCs w:val="20"/>
        </w:rPr>
        <w:t>Annex</w:t>
      </w:r>
      <w:proofErr w:type="spellEnd"/>
      <w:r>
        <w:rPr>
          <w:rFonts w:ascii="Arial" w:eastAsiaTheme="minorHAnsi" w:hAnsi="Arial" w:cs="Arial"/>
          <w:sz w:val="20"/>
          <w:szCs w:val="20"/>
        </w:rPr>
        <w:t xml:space="preserve"> 14, 1. del, poglavje 5 - svetilke;</w:t>
      </w:r>
      <w:r w:rsidR="001C58F7">
        <w:rPr>
          <w:rFonts w:ascii="Arial" w:eastAsiaTheme="minorHAnsi" w:hAnsi="Arial" w:cs="Arial"/>
          <w:sz w:val="20"/>
          <w:szCs w:val="20"/>
        </w:rPr>
        <w:t xml:space="preserve"> ponudnik predloži izjavo ustreznega akreditiranega laboratorija.</w:t>
      </w:r>
    </w:p>
    <w:p w14:paraId="1CCA41AE" w14:textId="34CC305D" w:rsidR="00B466C3" w:rsidRDefault="00B466C3" w:rsidP="00B466C3">
      <w:pPr>
        <w:tabs>
          <w:tab w:val="left" w:pos="993"/>
        </w:tabs>
        <w:spacing w:after="40"/>
        <w:ind w:left="851" w:hanging="284"/>
        <w:jc w:val="both"/>
        <w:rPr>
          <w:rFonts w:ascii="Arial" w:eastAsiaTheme="minorHAnsi" w:hAnsi="Arial" w:cs="Arial"/>
          <w:sz w:val="20"/>
          <w:szCs w:val="20"/>
        </w:rPr>
      </w:pPr>
      <w:r w:rsidRPr="002E6767">
        <w:rPr>
          <w:rFonts w:ascii="Arial" w:eastAsiaTheme="minorHAnsi" w:hAnsi="Arial" w:cs="Arial"/>
          <w:sz w:val="20"/>
          <w:szCs w:val="20"/>
        </w:rPr>
        <w:t>-</w:t>
      </w:r>
      <w:r>
        <w:rPr>
          <w:rFonts w:ascii="Arial" w:eastAsiaTheme="minorHAnsi" w:hAnsi="Arial" w:cs="Arial"/>
          <w:sz w:val="20"/>
          <w:szCs w:val="20"/>
        </w:rPr>
        <w:tab/>
        <w:t>FAA AC 150/5345-46; za material, konstrukcijo svetilk, testiranje, svetlobni žarki skladno z EASA in ICAO</w:t>
      </w:r>
      <w:r w:rsidR="006722A0">
        <w:rPr>
          <w:rFonts w:ascii="Arial" w:eastAsiaTheme="minorHAnsi" w:hAnsi="Arial" w:cs="Arial"/>
          <w:sz w:val="20"/>
          <w:szCs w:val="20"/>
        </w:rPr>
        <w:t>;</w:t>
      </w:r>
    </w:p>
    <w:p w14:paraId="16466377" w14:textId="15E6D10D" w:rsidR="00B466C3" w:rsidRDefault="00B466C3" w:rsidP="00B466C3">
      <w:pPr>
        <w:tabs>
          <w:tab w:val="left" w:pos="993"/>
        </w:tabs>
        <w:spacing w:after="40"/>
        <w:ind w:left="851" w:hanging="284"/>
        <w:jc w:val="both"/>
        <w:rPr>
          <w:rFonts w:ascii="Arial" w:eastAsiaTheme="minorHAnsi" w:hAnsi="Arial" w:cs="Arial"/>
          <w:sz w:val="20"/>
          <w:szCs w:val="20"/>
        </w:rPr>
      </w:pPr>
      <w:r w:rsidRPr="002E6767">
        <w:rPr>
          <w:rFonts w:ascii="Arial" w:eastAsiaTheme="minorHAnsi" w:hAnsi="Arial" w:cs="Arial"/>
          <w:sz w:val="20"/>
          <w:szCs w:val="20"/>
        </w:rPr>
        <w:t>-</w:t>
      </w:r>
      <w:r>
        <w:rPr>
          <w:rFonts w:ascii="Arial" w:eastAsiaTheme="minorHAnsi" w:hAnsi="Arial" w:cs="Arial"/>
          <w:sz w:val="20"/>
          <w:szCs w:val="20"/>
        </w:rPr>
        <w:tab/>
        <w:t xml:space="preserve">ponujene svetilke </w:t>
      </w:r>
      <w:r w:rsidR="0030618D">
        <w:rPr>
          <w:rFonts w:ascii="Arial" w:eastAsiaTheme="minorHAnsi" w:hAnsi="Arial" w:cs="Arial"/>
          <w:sz w:val="20"/>
          <w:szCs w:val="20"/>
        </w:rPr>
        <w:t xml:space="preserve">morajo </w:t>
      </w:r>
      <w:r>
        <w:rPr>
          <w:rFonts w:ascii="Arial" w:eastAsiaTheme="minorHAnsi" w:hAnsi="Arial" w:cs="Arial"/>
          <w:sz w:val="20"/>
          <w:szCs w:val="20"/>
        </w:rPr>
        <w:t xml:space="preserve">izpolnjevati zahteve FAA Engineering </w:t>
      </w:r>
      <w:proofErr w:type="spellStart"/>
      <w:r>
        <w:rPr>
          <w:rFonts w:ascii="Arial" w:eastAsiaTheme="minorHAnsi" w:hAnsi="Arial" w:cs="Arial"/>
          <w:sz w:val="20"/>
          <w:szCs w:val="20"/>
        </w:rPr>
        <w:t>brief</w:t>
      </w:r>
      <w:proofErr w:type="spellEnd"/>
      <w:r>
        <w:rPr>
          <w:rFonts w:ascii="Arial" w:eastAsiaTheme="minorHAnsi" w:hAnsi="Arial" w:cs="Arial"/>
          <w:sz w:val="20"/>
          <w:szCs w:val="20"/>
        </w:rPr>
        <w:t xml:space="preserve"> 67 na področjih:</w:t>
      </w:r>
    </w:p>
    <w:p w14:paraId="25628900" w14:textId="77777777"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izvedeno pospešeno staranje vključene svetilke pred dobavo (</w:t>
      </w:r>
      <w:proofErr w:type="spellStart"/>
      <w:r>
        <w:rPr>
          <w:rFonts w:ascii="Arial" w:eastAsiaTheme="minorHAnsi" w:hAnsi="Arial" w:cs="Arial"/>
          <w:sz w:val="20"/>
          <w:szCs w:val="20"/>
        </w:rPr>
        <w:t>burn</w:t>
      </w:r>
      <w:proofErr w:type="spellEnd"/>
      <w:r>
        <w:rPr>
          <w:rFonts w:ascii="Arial" w:eastAsiaTheme="minorHAnsi" w:hAnsi="Arial" w:cs="Arial"/>
          <w:sz w:val="20"/>
          <w:szCs w:val="20"/>
        </w:rPr>
        <w:t xml:space="preserve"> in test, vse svetilke);</w:t>
      </w:r>
    </w:p>
    <w:p w14:paraId="502E8464" w14:textId="77777777"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vgrajena prenapetostna zaščita elektronskih komponent, minimalna kategorija C2;</w:t>
      </w:r>
    </w:p>
    <w:p w14:paraId="2399BD6E" w14:textId="77777777"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uporabnik ne sme opaziti utripanja svetilke pri poljubnem vhodnem toku;</w:t>
      </w:r>
    </w:p>
    <w:p w14:paraId="5C04FB47" w14:textId="7BF4B10A" w:rsidR="00B466C3" w:rsidRDefault="00033E46"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svetilke bodo brez dodatnega ogrevanja svetilke (brez "</w:t>
      </w:r>
      <w:proofErr w:type="spellStart"/>
      <w:r>
        <w:rPr>
          <w:rFonts w:ascii="Arial" w:eastAsiaTheme="minorHAnsi" w:hAnsi="Arial" w:cs="Arial"/>
          <w:sz w:val="20"/>
          <w:szCs w:val="20"/>
        </w:rPr>
        <w:t>arctic</w:t>
      </w:r>
      <w:proofErr w:type="spellEnd"/>
      <w:r>
        <w:rPr>
          <w:rFonts w:ascii="Arial" w:eastAsiaTheme="minorHAnsi" w:hAnsi="Arial" w:cs="Arial"/>
          <w:sz w:val="20"/>
          <w:szCs w:val="20"/>
        </w:rPr>
        <w:t xml:space="preserve"> kit");</w:t>
      </w:r>
    </w:p>
    <w:p w14:paraId="4628B639" w14:textId="178B20CB"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minimalna garancijska doba skladno z EB 67 (</w:t>
      </w:r>
      <w:r w:rsidR="0030618D">
        <w:rPr>
          <w:rFonts w:ascii="Arial" w:eastAsiaTheme="minorHAnsi" w:hAnsi="Arial" w:cs="Arial"/>
          <w:sz w:val="20"/>
          <w:szCs w:val="20"/>
        </w:rPr>
        <w:t xml:space="preserve">4 letna garancija, </w:t>
      </w:r>
      <w:r>
        <w:rPr>
          <w:rFonts w:ascii="Arial" w:eastAsiaTheme="minorHAnsi" w:hAnsi="Arial" w:cs="Arial"/>
          <w:sz w:val="20"/>
          <w:szCs w:val="20"/>
        </w:rPr>
        <w:t>zamenjava elektronskih komponent v primeru odpovedi v času garancijske dobe)</w:t>
      </w:r>
      <w:r w:rsidR="006722A0">
        <w:rPr>
          <w:rFonts w:ascii="Arial" w:eastAsiaTheme="minorHAnsi" w:hAnsi="Arial" w:cs="Arial"/>
          <w:sz w:val="20"/>
          <w:szCs w:val="20"/>
        </w:rPr>
        <w:t>;</w:t>
      </w:r>
    </w:p>
    <w:p w14:paraId="22E383F9" w14:textId="1BD564FF"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morebiten elektronski nadzor delovanja svetlobnih delov svetilke ne sme vplivati na delovanje svetilke (npr. izklop zaradi delne okvare svetilke, previsokega vhodnega toka), razen, kjer je ta nadzor zahtevan zaradi uporabe sistema krmiljenja posamezne svetilke (svetilke prečke obvezne zaustavitve, svetilke osi vozne steze 90 m za prečko proti VPS, zaščitne svetilke VPS (</w:t>
      </w:r>
      <w:proofErr w:type="spellStart"/>
      <w:r>
        <w:rPr>
          <w:rFonts w:ascii="Arial" w:eastAsiaTheme="minorHAnsi" w:hAnsi="Arial" w:cs="Arial"/>
          <w:sz w:val="20"/>
          <w:szCs w:val="20"/>
        </w:rPr>
        <w:t>runway</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guard</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lights</w:t>
      </w:r>
      <w:proofErr w:type="spellEnd"/>
      <w:r>
        <w:rPr>
          <w:rFonts w:ascii="Arial" w:eastAsiaTheme="minorHAnsi" w:hAnsi="Arial" w:cs="Arial"/>
          <w:sz w:val="20"/>
          <w:szCs w:val="20"/>
        </w:rPr>
        <w:t>)</w:t>
      </w:r>
      <w:r w:rsidR="00EB5C8D">
        <w:rPr>
          <w:rFonts w:ascii="Arial" w:eastAsiaTheme="minorHAnsi" w:hAnsi="Arial" w:cs="Arial"/>
          <w:sz w:val="20"/>
          <w:szCs w:val="20"/>
        </w:rPr>
        <w:t>)</w:t>
      </w:r>
      <w:r>
        <w:rPr>
          <w:rFonts w:ascii="Arial" w:eastAsiaTheme="minorHAnsi" w:hAnsi="Arial" w:cs="Arial"/>
          <w:sz w:val="20"/>
          <w:szCs w:val="20"/>
        </w:rPr>
        <w:t>;</w:t>
      </w:r>
    </w:p>
    <w:p w14:paraId="038544B9" w14:textId="77777777"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sidRPr="00CC3766">
        <w:rPr>
          <w:rFonts w:ascii="Arial" w:eastAsiaTheme="minorHAnsi" w:hAnsi="Arial" w:cs="Arial"/>
          <w:sz w:val="20"/>
          <w:szCs w:val="20"/>
        </w:rPr>
        <w:t xml:space="preserve">morajo </w:t>
      </w:r>
      <w:r>
        <w:rPr>
          <w:rFonts w:ascii="Arial" w:eastAsiaTheme="minorHAnsi" w:hAnsi="Arial" w:cs="Arial"/>
          <w:sz w:val="20"/>
          <w:szCs w:val="20"/>
        </w:rPr>
        <w:t xml:space="preserve">biti </w:t>
      </w:r>
      <w:r w:rsidRPr="00CC3766">
        <w:rPr>
          <w:rFonts w:ascii="Arial" w:eastAsiaTheme="minorHAnsi" w:hAnsi="Arial" w:cs="Arial"/>
          <w:sz w:val="20"/>
          <w:szCs w:val="20"/>
        </w:rPr>
        <w:t xml:space="preserve">ponujene svetilke </w:t>
      </w:r>
      <w:r>
        <w:rPr>
          <w:rFonts w:ascii="Arial" w:eastAsiaTheme="minorHAnsi" w:hAnsi="Arial" w:cs="Arial"/>
          <w:sz w:val="20"/>
          <w:szCs w:val="20"/>
        </w:rPr>
        <w:t>zgrajene modularno (elektronika, svetlobni moduli, itd.), moduli se enostavno zamenjajo);</w:t>
      </w:r>
    </w:p>
    <w:p w14:paraId="2AAA1C30" w14:textId="77777777"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elektronika svetilk mora biti zaščitena pred vdorom vode (zalita z zaščitno maso);</w:t>
      </w:r>
    </w:p>
    <w:p w14:paraId="5B083301" w14:textId="77777777"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napajalna elektronika bo znotraj ohišja svetilk, ne bo dodatnih zunanjih napajalnikov;</w:t>
      </w:r>
    </w:p>
    <w:p w14:paraId="649997D6" w14:textId="6D66EF9C"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 xml:space="preserve">se bo intenziteta svetlobnega toka svetilke nastavljiva in se bo prilagajala in bo podobna intenziteti svetlobnega toka halogene žarnice </w:t>
      </w:r>
      <w:r w:rsidRPr="0071772A">
        <w:rPr>
          <w:rFonts w:ascii="Arial" w:eastAsiaTheme="minorHAnsi" w:hAnsi="Arial" w:cs="Arial"/>
          <w:sz w:val="20"/>
          <w:szCs w:val="20"/>
        </w:rPr>
        <w:t xml:space="preserve">(Aerodrome design manual part 5, </w:t>
      </w:r>
      <w:proofErr w:type="spellStart"/>
      <w:r w:rsidRPr="0071772A">
        <w:rPr>
          <w:rFonts w:ascii="Arial" w:eastAsiaTheme="minorHAnsi" w:hAnsi="Arial" w:cs="Arial"/>
          <w:sz w:val="20"/>
          <w:szCs w:val="20"/>
        </w:rPr>
        <w:t>Electrical</w:t>
      </w:r>
      <w:proofErr w:type="spellEnd"/>
      <w:r w:rsidRPr="0071772A">
        <w:rPr>
          <w:rFonts w:ascii="Arial" w:eastAsiaTheme="minorHAnsi" w:hAnsi="Arial" w:cs="Arial"/>
          <w:sz w:val="20"/>
          <w:szCs w:val="20"/>
        </w:rPr>
        <w:t xml:space="preserve"> </w:t>
      </w:r>
      <w:proofErr w:type="spellStart"/>
      <w:r w:rsidRPr="0071772A">
        <w:rPr>
          <w:rFonts w:ascii="Arial" w:eastAsiaTheme="minorHAnsi" w:hAnsi="Arial" w:cs="Arial"/>
          <w:sz w:val="20"/>
          <w:szCs w:val="20"/>
        </w:rPr>
        <w:t>systems</w:t>
      </w:r>
      <w:proofErr w:type="spellEnd"/>
      <w:r>
        <w:rPr>
          <w:rFonts w:ascii="Arial" w:eastAsiaTheme="minorHAnsi" w:hAnsi="Arial" w:cs="Arial"/>
          <w:sz w:val="20"/>
          <w:szCs w:val="20"/>
        </w:rPr>
        <w:t>, FAA EB67); v primeru toka višjega kot 6,6 A, bo svetlobni tok LED svetilke enak svetlobnemu toku pri napajalnem toku 6,6</w:t>
      </w:r>
      <w:r w:rsidR="006722A0">
        <w:rPr>
          <w:rFonts w:ascii="Arial" w:eastAsiaTheme="minorHAnsi" w:hAnsi="Arial" w:cs="Arial"/>
          <w:sz w:val="20"/>
          <w:szCs w:val="20"/>
        </w:rPr>
        <w:t xml:space="preserve"> </w:t>
      </w:r>
      <w:r>
        <w:rPr>
          <w:rFonts w:ascii="Arial" w:eastAsiaTheme="minorHAnsi" w:hAnsi="Arial" w:cs="Arial"/>
          <w:sz w:val="20"/>
          <w:szCs w:val="20"/>
        </w:rPr>
        <w:t>A;</w:t>
      </w:r>
    </w:p>
    <w:p w14:paraId="7362CAD9" w14:textId="77777777"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lastRenderedPageBreak/>
        <w:t>priklop svetilke na močnejši serijski ločilni transformator ne bo skrajšal življenjske dobe svetilke, niti povečal svetlobni tok v primerjavi s svetlobnim tokom, ko je svetilka priključena na serijski ločilni transformator ustrezne nazivne moči;</w:t>
      </w:r>
    </w:p>
    <w:p w14:paraId="300CEC6E" w14:textId="32077801"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določene svetilke, v popisu izrecno navedeno, bodo imele dodatno funkcionalnost internega preverjana delovanja svetilke in izklop svetilke (odprt sekundarni tokokrog) v primeru, da svetilnost te svetilke ne zadošča zahtevam (npr. delna ali popolna okvara svetlobnih elementov), ne bo pa reagirala v primeru prevelikega vhodnega toka; vibracije prav tako ne bodo povzročile odprtega tokokroga</w:t>
      </w:r>
      <w:r w:rsidR="00AD313C">
        <w:rPr>
          <w:rFonts w:ascii="Arial" w:eastAsiaTheme="minorHAnsi" w:hAnsi="Arial" w:cs="Arial"/>
          <w:sz w:val="20"/>
          <w:szCs w:val="20"/>
        </w:rPr>
        <w:t xml:space="preserve"> (funkcionalnost "</w:t>
      </w:r>
      <w:proofErr w:type="spellStart"/>
      <w:r w:rsidR="00AD313C">
        <w:rPr>
          <w:rFonts w:ascii="Arial" w:eastAsiaTheme="minorHAnsi" w:hAnsi="Arial" w:cs="Arial"/>
          <w:sz w:val="20"/>
          <w:szCs w:val="20"/>
        </w:rPr>
        <w:t>fail</w:t>
      </w:r>
      <w:proofErr w:type="spellEnd"/>
      <w:r w:rsidR="00AD313C">
        <w:rPr>
          <w:rFonts w:ascii="Arial" w:eastAsiaTheme="minorHAnsi" w:hAnsi="Arial" w:cs="Arial"/>
          <w:sz w:val="20"/>
          <w:szCs w:val="20"/>
        </w:rPr>
        <w:t xml:space="preserve"> open") </w:t>
      </w:r>
      <w:r>
        <w:rPr>
          <w:rFonts w:ascii="Arial" w:eastAsiaTheme="minorHAnsi" w:hAnsi="Arial" w:cs="Arial"/>
          <w:sz w:val="20"/>
          <w:szCs w:val="20"/>
        </w:rPr>
        <w:t>;</w:t>
      </w:r>
    </w:p>
    <w:p w14:paraId="7AD70CB4" w14:textId="1938E374"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 xml:space="preserve">uporabna življenjska doba ponujene svetilke (LED vir svetlobe, napajalniki) bo vsaj </w:t>
      </w:r>
      <w:r w:rsidR="0030618D">
        <w:rPr>
          <w:rFonts w:ascii="Arial" w:eastAsiaTheme="minorHAnsi" w:hAnsi="Arial" w:cs="Arial"/>
          <w:sz w:val="20"/>
          <w:szCs w:val="20"/>
        </w:rPr>
        <w:t>48</w:t>
      </w:r>
      <w:r>
        <w:rPr>
          <w:rFonts w:ascii="Arial" w:eastAsiaTheme="minorHAnsi" w:hAnsi="Arial" w:cs="Arial"/>
          <w:sz w:val="20"/>
          <w:szCs w:val="20"/>
        </w:rPr>
        <w:t xml:space="preserve">.000 ur, </w:t>
      </w:r>
      <w:r w:rsidR="00897C23">
        <w:rPr>
          <w:rFonts w:ascii="Arial" w:eastAsiaTheme="minorHAnsi" w:hAnsi="Arial" w:cs="Arial"/>
          <w:sz w:val="20"/>
          <w:szCs w:val="20"/>
        </w:rPr>
        <w:t>na</w:t>
      </w:r>
      <w:r w:rsidR="0030618D">
        <w:rPr>
          <w:rFonts w:ascii="Arial" w:eastAsiaTheme="minorHAnsi" w:hAnsi="Arial" w:cs="Arial"/>
          <w:sz w:val="20"/>
          <w:szCs w:val="20"/>
        </w:rPr>
        <w:t xml:space="preserve"> </w:t>
      </w:r>
      <w:r>
        <w:rPr>
          <w:rFonts w:ascii="Arial" w:eastAsiaTheme="minorHAnsi" w:hAnsi="Arial" w:cs="Arial"/>
          <w:sz w:val="20"/>
          <w:szCs w:val="20"/>
        </w:rPr>
        <w:t>koncu te dobe bo svetilka še vedno izpolnjevala zahteve ICAO / EASE</w:t>
      </w:r>
      <w:r w:rsidR="006722A0">
        <w:rPr>
          <w:rFonts w:ascii="Arial" w:eastAsiaTheme="minorHAnsi" w:hAnsi="Arial" w:cs="Arial"/>
          <w:sz w:val="20"/>
          <w:szCs w:val="20"/>
        </w:rPr>
        <w:t>;</w:t>
      </w:r>
    </w:p>
    <w:p w14:paraId="270F3FF1" w14:textId="58969BE3" w:rsidR="00B466C3" w:rsidRDefault="00B466C3" w:rsidP="00B466C3">
      <w:pPr>
        <w:tabs>
          <w:tab w:val="left" w:pos="993"/>
        </w:tabs>
        <w:spacing w:after="40"/>
        <w:ind w:left="851" w:hanging="284"/>
        <w:jc w:val="both"/>
        <w:rPr>
          <w:rFonts w:ascii="Arial" w:eastAsiaTheme="minorHAnsi" w:hAnsi="Arial" w:cs="Arial"/>
          <w:sz w:val="20"/>
          <w:szCs w:val="20"/>
        </w:rPr>
      </w:pPr>
      <w:r w:rsidRPr="0071772A">
        <w:rPr>
          <w:rFonts w:ascii="Arial" w:eastAsiaTheme="minorHAnsi" w:hAnsi="Arial" w:cs="Arial"/>
          <w:sz w:val="20"/>
          <w:szCs w:val="20"/>
        </w:rPr>
        <w:t>-</w:t>
      </w:r>
      <w:r>
        <w:rPr>
          <w:rFonts w:ascii="Arial" w:eastAsiaTheme="minorHAnsi" w:hAnsi="Arial" w:cs="Arial"/>
          <w:sz w:val="20"/>
          <w:szCs w:val="20"/>
        </w:rPr>
        <w:tab/>
        <w:t xml:space="preserve">barve svetlobe skladne z zahtevami ICAO </w:t>
      </w:r>
      <w:proofErr w:type="spellStart"/>
      <w:r>
        <w:rPr>
          <w:rFonts w:ascii="Arial" w:eastAsiaTheme="minorHAnsi" w:hAnsi="Arial" w:cs="Arial"/>
          <w:sz w:val="20"/>
          <w:szCs w:val="20"/>
        </w:rPr>
        <w:t>Annexa</w:t>
      </w:r>
      <w:proofErr w:type="spellEnd"/>
      <w:r>
        <w:rPr>
          <w:rFonts w:ascii="Arial" w:eastAsiaTheme="minorHAnsi" w:hAnsi="Arial" w:cs="Arial"/>
          <w:sz w:val="20"/>
          <w:szCs w:val="20"/>
        </w:rPr>
        <w:t xml:space="preserve"> 14 in EASA</w:t>
      </w:r>
      <w:r w:rsidR="006722A0">
        <w:rPr>
          <w:rFonts w:ascii="Arial" w:eastAsiaTheme="minorHAnsi" w:hAnsi="Arial" w:cs="Arial"/>
          <w:sz w:val="20"/>
          <w:szCs w:val="20"/>
        </w:rPr>
        <w:t>;</w:t>
      </w:r>
    </w:p>
    <w:p w14:paraId="0F14BF6B"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svetilke bodo napajane iz serijskega tokokroga, poljuben tip regulatorja konstantnega toka (</w:t>
      </w:r>
      <w:r w:rsidRPr="0071772A">
        <w:rPr>
          <w:rFonts w:ascii="Arial" w:eastAsiaTheme="minorHAnsi" w:hAnsi="Arial" w:cs="Arial"/>
          <w:sz w:val="20"/>
          <w:szCs w:val="20"/>
        </w:rPr>
        <w:t>FAA AC 150/5345-10, IEC 61822)</w:t>
      </w:r>
      <w:r>
        <w:rPr>
          <w:rFonts w:ascii="Arial" w:eastAsiaTheme="minorHAnsi" w:hAnsi="Arial" w:cs="Arial"/>
          <w:sz w:val="20"/>
          <w:szCs w:val="20"/>
        </w:rPr>
        <w:t xml:space="preserve">, nazivni tok 6,6 A, 50 Hz, 5 stopenj izhodnega toka; </w:t>
      </w:r>
    </w:p>
    <w:p w14:paraId="2A002E8F" w14:textId="070E516A"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vse komponente svetilke bodo brez težav trajno prenašale temperaturno obremenitev pri uporabi svetilke pri maksimalni svetilnosti in maksimalnih temperaturah okolice;</w:t>
      </w:r>
      <w:r w:rsidR="0030618D">
        <w:rPr>
          <w:rFonts w:ascii="Arial" w:eastAsiaTheme="minorHAnsi" w:hAnsi="Arial" w:cs="Arial"/>
          <w:sz w:val="20"/>
          <w:szCs w:val="20"/>
        </w:rPr>
        <w:t xml:space="preserve"> življenjska doba svetilke ne bo skrajšana zaradi delovanja v takih pogojih</w:t>
      </w:r>
    </w:p>
    <w:p w14:paraId="6406F0C0"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rezervni deli za ponujene svetilke bodo dobavljivi vsaj 10 let.</w:t>
      </w:r>
    </w:p>
    <w:p w14:paraId="6089F980" w14:textId="77777777" w:rsidR="00B466C3" w:rsidRDefault="00B466C3" w:rsidP="00C91171">
      <w:pPr>
        <w:tabs>
          <w:tab w:val="left" w:pos="993"/>
        </w:tabs>
        <w:spacing w:after="40"/>
        <w:jc w:val="both"/>
        <w:rPr>
          <w:rFonts w:ascii="Arial" w:eastAsiaTheme="minorHAnsi" w:hAnsi="Arial" w:cs="Arial"/>
          <w:sz w:val="20"/>
          <w:szCs w:val="20"/>
        </w:rPr>
      </w:pPr>
    </w:p>
    <w:p w14:paraId="28357D57"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Splošne zahteve za vgradne svetilke:</w:t>
      </w:r>
    </w:p>
    <w:p w14:paraId="27164447"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 xml:space="preserve">vrh svetilke bo največ 6,35 mm nad asfaltno površino (FAA </w:t>
      </w:r>
      <w:proofErr w:type="spellStart"/>
      <w:r>
        <w:rPr>
          <w:rFonts w:ascii="Arial" w:eastAsiaTheme="minorHAnsi" w:hAnsi="Arial" w:cs="Arial"/>
          <w:sz w:val="20"/>
          <w:szCs w:val="20"/>
        </w:rPr>
        <w:t>inset</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lights</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style</w:t>
      </w:r>
      <w:proofErr w:type="spellEnd"/>
      <w:r>
        <w:rPr>
          <w:rFonts w:ascii="Arial" w:eastAsiaTheme="minorHAnsi" w:hAnsi="Arial" w:cs="Arial"/>
          <w:sz w:val="20"/>
          <w:szCs w:val="20"/>
        </w:rPr>
        <w:t xml:space="preserve"> 3);</w:t>
      </w:r>
    </w:p>
    <w:p w14:paraId="1C46312F"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 xml:space="preserve">ohišje svetilke bo iz aluminija oz. aluminijeve zlitine; </w:t>
      </w:r>
    </w:p>
    <w:p w14:paraId="4BD9A64D"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nazivni premer vgradne svetilke bo 8";</w:t>
      </w:r>
    </w:p>
    <w:p w14:paraId="270EE28D" w14:textId="64904A8C"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 xml:space="preserve">vgradne svetilke bod imele stopnjo zaščito </w:t>
      </w:r>
      <w:r w:rsidR="00033E46">
        <w:rPr>
          <w:rFonts w:ascii="Arial" w:eastAsiaTheme="minorHAnsi" w:hAnsi="Arial" w:cs="Arial"/>
          <w:sz w:val="20"/>
          <w:szCs w:val="20"/>
        </w:rPr>
        <w:t xml:space="preserve">najmanj </w:t>
      </w:r>
      <w:r>
        <w:rPr>
          <w:rFonts w:ascii="Arial" w:eastAsiaTheme="minorHAnsi" w:hAnsi="Arial" w:cs="Arial"/>
          <w:sz w:val="20"/>
          <w:szCs w:val="20"/>
        </w:rPr>
        <w:t>IP 6</w:t>
      </w:r>
      <w:r w:rsidR="00033E46">
        <w:rPr>
          <w:rFonts w:ascii="Arial" w:eastAsiaTheme="minorHAnsi" w:hAnsi="Arial" w:cs="Arial"/>
          <w:sz w:val="20"/>
          <w:szCs w:val="20"/>
        </w:rPr>
        <w:t>7</w:t>
      </w:r>
      <w:r>
        <w:rPr>
          <w:rFonts w:ascii="Arial" w:eastAsiaTheme="minorHAnsi" w:hAnsi="Arial" w:cs="Arial"/>
          <w:sz w:val="20"/>
          <w:szCs w:val="20"/>
        </w:rPr>
        <w:t>, vijaki iz nerjavečega jekla</w:t>
      </w:r>
      <w:r w:rsidR="006722A0">
        <w:rPr>
          <w:rFonts w:ascii="Arial" w:eastAsiaTheme="minorHAnsi" w:hAnsi="Arial" w:cs="Arial"/>
          <w:sz w:val="20"/>
          <w:szCs w:val="20"/>
        </w:rPr>
        <w:t>;</w:t>
      </w:r>
    </w:p>
    <w:p w14:paraId="523BD3EC" w14:textId="0E88DABE"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sestavni del dobave vgradnih svetilk so tudi tesnila med svetilko in tipskim plitvim loncem (notranjost plitvega lonca po vgradnji ostane suha ("</w:t>
      </w:r>
      <w:proofErr w:type="spellStart"/>
      <w:r>
        <w:rPr>
          <w:rFonts w:ascii="Arial" w:eastAsiaTheme="minorHAnsi" w:hAnsi="Arial" w:cs="Arial"/>
          <w:sz w:val="20"/>
          <w:szCs w:val="20"/>
        </w:rPr>
        <w:t>dry</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type</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of</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installation</w:t>
      </w:r>
      <w:proofErr w:type="spellEnd"/>
      <w:r>
        <w:rPr>
          <w:rFonts w:ascii="Arial" w:eastAsiaTheme="minorHAnsi" w:hAnsi="Arial" w:cs="Arial"/>
          <w:sz w:val="20"/>
          <w:szCs w:val="20"/>
        </w:rPr>
        <w:t>");</w:t>
      </w:r>
    </w:p>
    <w:p w14:paraId="6509F1B5" w14:textId="6BA9BB6D" w:rsidR="00421C40" w:rsidRDefault="00421C40" w:rsidP="00421C40">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svetilke osi vozne steze z različnimi svetlobnimi karakteristikami, svetilke vmesne pozicije za čakanje, bodo spadale v isto družino svetilk;</w:t>
      </w:r>
    </w:p>
    <w:p w14:paraId="6A99B52A" w14:textId="333C647F" w:rsidR="00EB1A62" w:rsidRDefault="0044110D" w:rsidP="00033E46">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 xml:space="preserve">ponudnik </w:t>
      </w:r>
      <w:r w:rsidR="00033E46">
        <w:rPr>
          <w:rFonts w:ascii="Arial" w:eastAsiaTheme="minorHAnsi" w:hAnsi="Arial" w:cs="Arial"/>
          <w:sz w:val="20"/>
          <w:szCs w:val="20"/>
        </w:rPr>
        <w:t xml:space="preserve">bo </w:t>
      </w:r>
      <w:r>
        <w:rPr>
          <w:rFonts w:ascii="Arial" w:eastAsiaTheme="minorHAnsi" w:hAnsi="Arial" w:cs="Arial"/>
          <w:sz w:val="20"/>
          <w:szCs w:val="20"/>
        </w:rPr>
        <w:t>vgradne svetilke</w:t>
      </w:r>
      <w:r w:rsidR="00EB1A62">
        <w:rPr>
          <w:rFonts w:ascii="Arial" w:eastAsiaTheme="minorHAnsi" w:hAnsi="Arial" w:cs="Arial"/>
          <w:sz w:val="20"/>
          <w:szCs w:val="20"/>
        </w:rPr>
        <w:t xml:space="preserve"> </w:t>
      </w:r>
      <w:proofErr w:type="spellStart"/>
      <w:r w:rsidR="00EB1A62">
        <w:rPr>
          <w:rFonts w:ascii="Arial" w:eastAsiaTheme="minorHAnsi" w:hAnsi="Arial" w:cs="Arial"/>
          <w:sz w:val="20"/>
          <w:szCs w:val="20"/>
        </w:rPr>
        <w:t>svetilke</w:t>
      </w:r>
      <w:proofErr w:type="spellEnd"/>
      <w:r w:rsidR="00EB1A62">
        <w:rPr>
          <w:rFonts w:ascii="Arial" w:eastAsiaTheme="minorHAnsi" w:hAnsi="Arial" w:cs="Arial"/>
          <w:sz w:val="20"/>
          <w:szCs w:val="20"/>
        </w:rPr>
        <w:t xml:space="preserve"> in pripadajočo opremo sklopa 2 dobavi</w:t>
      </w:r>
      <w:r w:rsidR="00033E46">
        <w:rPr>
          <w:rFonts w:ascii="Arial" w:eastAsiaTheme="minorHAnsi" w:hAnsi="Arial" w:cs="Arial"/>
          <w:sz w:val="20"/>
          <w:szCs w:val="20"/>
        </w:rPr>
        <w:t>l do 1.avgusta 2023</w:t>
      </w:r>
      <w:r w:rsidR="00EB1A62">
        <w:rPr>
          <w:rFonts w:ascii="Arial" w:eastAsiaTheme="minorHAnsi" w:hAnsi="Arial" w:cs="Arial"/>
          <w:sz w:val="20"/>
          <w:szCs w:val="20"/>
        </w:rPr>
        <w:t>.</w:t>
      </w:r>
    </w:p>
    <w:p w14:paraId="33D3F27A" w14:textId="295D227E" w:rsidR="00421C40" w:rsidRDefault="00421C40" w:rsidP="00B466C3">
      <w:pPr>
        <w:tabs>
          <w:tab w:val="left" w:pos="993"/>
        </w:tabs>
        <w:spacing w:after="40"/>
        <w:ind w:left="851" w:hanging="284"/>
        <w:jc w:val="both"/>
        <w:rPr>
          <w:rFonts w:ascii="Arial" w:eastAsiaTheme="minorHAnsi" w:hAnsi="Arial" w:cs="Arial"/>
          <w:sz w:val="20"/>
          <w:szCs w:val="20"/>
        </w:rPr>
      </w:pPr>
    </w:p>
    <w:p w14:paraId="7501165C" w14:textId="68B81D6E" w:rsidR="00A34A06" w:rsidRDefault="00A34A06" w:rsidP="00E71509">
      <w:pPr>
        <w:tabs>
          <w:tab w:val="left" w:pos="993"/>
        </w:tabs>
        <w:spacing w:after="40"/>
        <w:ind w:left="567"/>
        <w:jc w:val="both"/>
        <w:rPr>
          <w:rFonts w:ascii="Arial" w:eastAsiaTheme="minorHAnsi" w:hAnsi="Arial" w:cs="Arial"/>
          <w:sz w:val="20"/>
          <w:szCs w:val="20"/>
        </w:rPr>
      </w:pPr>
      <w:r>
        <w:rPr>
          <w:rFonts w:ascii="Arial" w:eastAsiaTheme="minorHAnsi" w:hAnsi="Arial" w:cs="Arial"/>
          <w:sz w:val="20"/>
          <w:szCs w:val="20"/>
        </w:rPr>
        <w:t>Dobava svetilk za vozno stezo A je nujni pogoj za začetek izvedbe gradbenih del za obnovo vozne steze A in izgradnjo nove vozne steze J.</w:t>
      </w:r>
    </w:p>
    <w:p w14:paraId="5C3DDC06" w14:textId="77777777" w:rsidR="00B466C3" w:rsidRDefault="00B466C3" w:rsidP="00B466C3">
      <w:pPr>
        <w:tabs>
          <w:tab w:val="left" w:pos="993"/>
        </w:tabs>
        <w:spacing w:after="40"/>
        <w:ind w:left="851" w:hanging="284"/>
        <w:jc w:val="both"/>
        <w:rPr>
          <w:rFonts w:ascii="Arial" w:eastAsiaTheme="minorHAnsi" w:hAnsi="Arial" w:cs="Arial"/>
          <w:sz w:val="20"/>
          <w:szCs w:val="20"/>
        </w:rPr>
      </w:pPr>
    </w:p>
    <w:p w14:paraId="4C2EC379" w14:textId="77777777" w:rsidR="00B466C3" w:rsidRDefault="00B466C3" w:rsidP="00B466C3">
      <w:pPr>
        <w:spacing w:after="40"/>
        <w:ind w:left="709" w:hanging="142"/>
        <w:jc w:val="both"/>
        <w:rPr>
          <w:rFonts w:ascii="Arial" w:eastAsiaTheme="minorHAnsi" w:hAnsi="Arial" w:cs="Arial"/>
          <w:sz w:val="20"/>
          <w:szCs w:val="20"/>
        </w:rPr>
      </w:pPr>
      <w:r>
        <w:rPr>
          <w:rFonts w:ascii="Arial" w:eastAsiaTheme="minorHAnsi" w:hAnsi="Arial" w:cs="Arial"/>
          <w:sz w:val="20"/>
          <w:szCs w:val="20"/>
        </w:rPr>
        <w:t>Splošna logika za vgradne svetilke:</w:t>
      </w:r>
    </w:p>
    <w:p w14:paraId="390DC503" w14:textId="77777777"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širok svetlobni snop na ravnih odsekih, ki omogoča večji odmik pilotske kabine od osi vozne steze; odprtini za svetlobni žarek v ohišju bosta v ravni črti;</w:t>
      </w:r>
    </w:p>
    <w:p w14:paraId="604BC593" w14:textId="2EE81BD4" w:rsidR="00B466C3" w:rsidRDefault="00B466C3" w:rsidP="00BE0C11">
      <w:pPr>
        <w:pStyle w:val="Odstavekseznama"/>
        <w:numPr>
          <w:ilvl w:val="0"/>
          <w:numId w:val="46"/>
        </w:numPr>
        <w:spacing w:after="40" w:line="240" w:lineRule="auto"/>
        <w:ind w:left="1560"/>
        <w:jc w:val="both"/>
        <w:rPr>
          <w:rFonts w:ascii="Arial" w:eastAsiaTheme="minorHAnsi" w:hAnsi="Arial" w:cs="Arial"/>
          <w:sz w:val="20"/>
          <w:szCs w:val="20"/>
        </w:rPr>
      </w:pPr>
      <w:r>
        <w:rPr>
          <w:rFonts w:ascii="Arial" w:eastAsiaTheme="minorHAnsi" w:hAnsi="Arial" w:cs="Arial"/>
          <w:sz w:val="20"/>
          <w:szCs w:val="20"/>
        </w:rPr>
        <w:t>širok svetlobni snop na zavojih, ki omogoča večji odmik pilotske kabine od osi vozne steze; odprtini za svetlobni žarek v ohišju bosta zasukani za 15,75°; končna specifikacija barv svetlobnih žarkov bo določena po izboru dobavitelja, ker vsak dobavitelj na svoj način definira ta detajl;</w:t>
      </w:r>
    </w:p>
    <w:p w14:paraId="55E78F2A" w14:textId="77777777" w:rsidR="00B466C3" w:rsidRPr="0071772A" w:rsidRDefault="00B466C3" w:rsidP="00B466C3">
      <w:pPr>
        <w:spacing w:after="40"/>
        <w:ind w:left="709" w:hanging="142"/>
        <w:jc w:val="both"/>
        <w:rPr>
          <w:rFonts w:ascii="Arial" w:eastAsiaTheme="minorHAnsi" w:hAnsi="Arial" w:cs="Arial"/>
          <w:sz w:val="20"/>
          <w:szCs w:val="20"/>
        </w:rPr>
      </w:pPr>
    </w:p>
    <w:p w14:paraId="2F6C1447" w14:textId="77777777" w:rsidR="00B466C3" w:rsidRPr="0071772A" w:rsidRDefault="00B466C3" w:rsidP="00B466C3">
      <w:pPr>
        <w:spacing w:after="40"/>
        <w:ind w:left="709" w:hanging="142"/>
        <w:jc w:val="both"/>
        <w:rPr>
          <w:rFonts w:ascii="Arial" w:eastAsiaTheme="minorHAnsi" w:hAnsi="Arial" w:cs="Arial"/>
          <w:sz w:val="20"/>
          <w:szCs w:val="20"/>
        </w:rPr>
      </w:pPr>
      <w:r>
        <w:rPr>
          <w:rFonts w:ascii="Arial" w:eastAsiaTheme="minorHAnsi" w:hAnsi="Arial" w:cs="Arial"/>
          <w:sz w:val="20"/>
          <w:szCs w:val="20"/>
        </w:rPr>
        <w:t xml:space="preserve">Splošne zahteve za nadzemne svetilke: </w:t>
      </w:r>
    </w:p>
    <w:p w14:paraId="6052AF59"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lomljivi zglob in stebriček svetilke bosta samostojna elementa;</w:t>
      </w:r>
    </w:p>
    <w:p w14:paraId="5F1DD514"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 xml:space="preserve">ohišje svetilke, montažna plošča bo pobarvano v letalski rumeni </w:t>
      </w:r>
      <w:proofErr w:type="spellStart"/>
      <w:r>
        <w:rPr>
          <w:rFonts w:ascii="Arial" w:eastAsiaTheme="minorHAnsi" w:hAnsi="Arial" w:cs="Arial"/>
          <w:sz w:val="20"/>
          <w:szCs w:val="20"/>
        </w:rPr>
        <w:t>rumeni</w:t>
      </w:r>
      <w:proofErr w:type="spellEnd"/>
      <w:r>
        <w:rPr>
          <w:rFonts w:ascii="Arial" w:eastAsiaTheme="minorHAnsi" w:hAnsi="Arial" w:cs="Arial"/>
          <w:sz w:val="20"/>
          <w:szCs w:val="20"/>
        </w:rPr>
        <w:t xml:space="preserve"> barvi;</w:t>
      </w:r>
    </w:p>
    <w:p w14:paraId="168441C0"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sestavni del dobave je tudi tesnilo med montažno ploščo svetilke (base plate) in L-867 globokim loncem / podaljškom lonca;</w:t>
      </w:r>
    </w:p>
    <w:p w14:paraId="6ADB2249" w14:textId="198056A1"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nadzemne svetilke bodo montirane na podaljške globokih loncev (L</w:t>
      </w:r>
      <w:r w:rsidR="006A71C9">
        <w:rPr>
          <w:rFonts w:ascii="Arial" w:eastAsiaTheme="minorHAnsi" w:hAnsi="Arial" w:cs="Arial"/>
          <w:sz w:val="20"/>
          <w:szCs w:val="20"/>
        </w:rPr>
        <w:t>-</w:t>
      </w:r>
      <w:r>
        <w:rPr>
          <w:rFonts w:ascii="Arial" w:eastAsiaTheme="minorHAnsi" w:hAnsi="Arial" w:cs="Arial"/>
          <w:sz w:val="20"/>
          <w:szCs w:val="20"/>
        </w:rPr>
        <w:t xml:space="preserve">867 base </w:t>
      </w:r>
      <w:proofErr w:type="spellStart"/>
      <w:r>
        <w:rPr>
          <w:rFonts w:ascii="Arial" w:eastAsiaTheme="minorHAnsi" w:hAnsi="Arial" w:cs="Arial"/>
          <w:sz w:val="20"/>
          <w:szCs w:val="20"/>
        </w:rPr>
        <w:t>extension</w:t>
      </w:r>
      <w:proofErr w:type="spellEnd"/>
      <w:r>
        <w:rPr>
          <w:rFonts w:ascii="Arial" w:eastAsiaTheme="minorHAnsi" w:hAnsi="Arial" w:cs="Arial"/>
          <w:sz w:val="20"/>
          <w:szCs w:val="20"/>
        </w:rPr>
        <w:t>), podaljški loncev niso predmet naročila;</w:t>
      </w:r>
    </w:p>
    <w:p w14:paraId="73BF4BEB"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nadzemne svetilke obvezne zaustavitve bodo imele večjo svetlobno intenziteto;</w:t>
      </w:r>
    </w:p>
    <w:p w14:paraId="0CD06AE3"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 xml:space="preserve">- </w:t>
      </w:r>
      <w:r>
        <w:rPr>
          <w:rFonts w:ascii="Arial" w:eastAsiaTheme="minorHAnsi" w:hAnsi="Arial" w:cs="Arial"/>
          <w:sz w:val="20"/>
          <w:szCs w:val="20"/>
        </w:rPr>
        <w:tab/>
        <w:t>zaščitne svetilke VPS (</w:t>
      </w:r>
      <w:proofErr w:type="spellStart"/>
      <w:r>
        <w:rPr>
          <w:rFonts w:ascii="Arial" w:eastAsiaTheme="minorHAnsi" w:hAnsi="Arial" w:cs="Arial"/>
          <w:sz w:val="20"/>
          <w:szCs w:val="20"/>
        </w:rPr>
        <w:t>runway</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guard</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lights</w:t>
      </w:r>
      <w:proofErr w:type="spellEnd"/>
      <w:r>
        <w:rPr>
          <w:rFonts w:ascii="Arial" w:eastAsiaTheme="minorHAnsi" w:hAnsi="Arial" w:cs="Arial"/>
          <w:sz w:val="20"/>
          <w:szCs w:val="20"/>
        </w:rPr>
        <w:t xml:space="preserve">) se bodo uporabljale tudi podnevi, zato se zahteva višje svetlobne intenzitete; te svetilke bodo v LED tehnologiji; </w:t>
      </w:r>
    </w:p>
    <w:p w14:paraId="32A14B53" w14:textId="77777777" w:rsidR="00B466C3" w:rsidRDefault="00B466C3" w:rsidP="00B466C3">
      <w:pPr>
        <w:tabs>
          <w:tab w:val="left" w:pos="993"/>
        </w:tabs>
        <w:spacing w:after="40"/>
        <w:ind w:left="851" w:hanging="284"/>
        <w:jc w:val="both"/>
        <w:rPr>
          <w:rFonts w:ascii="Arial" w:eastAsiaTheme="minorHAnsi" w:hAnsi="Arial" w:cs="Arial"/>
          <w:sz w:val="20"/>
          <w:szCs w:val="20"/>
        </w:rPr>
      </w:pPr>
    </w:p>
    <w:p w14:paraId="70D38637" w14:textId="77777777" w:rsidR="00B466C3" w:rsidRDefault="00B466C3" w:rsidP="00B466C3">
      <w:pPr>
        <w:spacing w:after="40"/>
        <w:ind w:left="709" w:hanging="142"/>
        <w:jc w:val="both"/>
        <w:rPr>
          <w:rFonts w:ascii="Arial" w:eastAsiaTheme="minorHAnsi" w:hAnsi="Arial" w:cs="Arial"/>
          <w:sz w:val="20"/>
          <w:szCs w:val="20"/>
        </w:rPr>
      </w:pPr>
      <w:r>
        <w:rPr>
          <w:rFonts w:ascii="Arial" w:eastAsiaTheme="minorHAnsi" w:hAnsi="Arial" w:cs="Arial"/>
          <w:sz w:val="20"/>
          <w:szCs w:val="20"/>
        </w:rPr>
        <w:t>Splošne zahteve za plitve lonce:</w:t>
      </w:r>
    </w:p>
    <w:p w14:paraId="7DD0EEBA"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nazivni premer 8";</w:t>
      </w:r>
    </w:p>
    <w:p w14:paraId="5363546C"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lastRenderedPageBreak/>
        <w:t>-</w:t>
      </w:r>
      <w:r>
        <w:rPr>
          <w:rFonts w:ascii="Arial" w:eastAsiaTheme="minorHAnsi" w:hAnsi="Arial" w:cs="Arial"/>
          <w:sz w:val="20"/>
          <w:szCs w:val="20"/>
        </w:rPr>
        <w:tab/>
        <w:t>iz aluminija / aluminijeve zlitine;</w:t>
      </w:r>
    </w:p>
    <w:p w14:paraId="24AAA102"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stranski prehod žic v lonec; ob vgradnji bo lonec priključen na 2 ali 4 žice preseka AWG 10 (en ali dva sekundarna tokokroga); prehod žic skozi steno lonca bo vodotesen, ozemljitvena žica bo priključena na zunanjo stran plitvega lonca;</w:t>
      </w:r>
    </w:p>
    <w:p w14:paraId="40EF812C"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metrični navoji, luknja z navoji za montažo svetilke ne bo segala skozi steno lonca (nekateri plitvi lonci z luknjo skozi steno lonca omogočajo uporabo daljših vijakov za pritrditev svetilke);</w:t>
      </w:r>
    </w:p>
    <w:p w14:paraId="3F3B5EB5"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vijaki za pritrditev svetilke iz nerjavečega jekla;</w:t>
      </w:r>
    </w:p>
    <w:p w14:paraId="63AD2AE8"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 xml:space="preserve">med vgradno svetilko in plitvim loncem bo vgrajeno tesnilo, tesnilo mora biti dovolj prožno in mora ohraniti funkcijo </w:t>
      </w:r>
      <w:proofErr w:type="spellStart"/>
      <w:r>
        <w:rPr>
          <w:rFonts w:ascii="Arial" w:eastAsiaTheme="minorHAnsi" w:hAnsi="Arial" w:cs="Arial"/>
          <w:sz w:val="20"/>
          <w:szCs w:val="20"/>
        </w:rPr>
        <w:t>tesnenja</w:t>
      </w:r>
      <w:proofErr w:type="spellEnd"/>
      <w:r>
        <w:rPr>
          <w:rFonts w:ascii="Arial" w:eastAsiaTheme="minorHAnsi" w:hAnsi="Arial" w:cs="Arial"/>
          <w:sz w:val="20"/>
          <w:szCs w:val="20"/>
        </w:rPr>
        <w:t xml:space="preserve"> tudi po daljši uporabi;</w:t>
      </w:r>
    </w:p>
    <w:p w14:paraId="0553E85E" w14:textId="2B41BCD5"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oblika notranjosti lonca mora omogočati vgradnjo svetilk različnih proizvajalcev, splošni tip plitvega lonca</w:t>
      </w:r>
      <w:r w:rsidR="00897C23">
        <w:rPr>
          <w:rFonts w:ascii="Arial" w:eastAsiaTheme="minorHAnsi" w:hAnsi="Arial" w:cs="Arial"/>
          <w:sz w:val="20"/>
          <w:szCs w:val="20"/>
        </w:rPr>
        <w:t>;</w:t>
      </w:r>
    </w:p>
    <w:p w14:paraId="7F0608B4" w14:textId="54D52134"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vijaki znotraj lonca bodo iz nerjavečega materiala</w:t>
      </w:r>
      <w:r w:rsidR="00897C23">
        <w:rPr>
          <w:rFonts w:ascii="Arial" w:eastAsiaTheme="minorHAnsi" w:hAnsi="Arial" w:cs="Arial"/>
          <w:sz w:val="20"/>
          <w:szCs w:val="20"/>
        </w:rPr>
        <w:t>.</w:t>
      </w:r>
    </w:p>
    <w:p w14:paraId="7748EABB" w14:textId="77777777" w:rsidR="00C91171" w:rsidRDefault="00C91171" w:rsidP="00C91171">
      <w:pPr>
        <w:spacing w:after="40"/>
        <w:jc w:val="both"/>
        <w:rPr>
          <w:rFonts w:ascii="Arial" w:eastAsiaTheme="minorHAnsi" w:hAnsi="Arial" w:cs="Arial"/>
          <w:sz w:val="20"/>
          <w:szCs w:val="20"/>
        </w:rPr>
      </w:pPr>
    </w:p>
    <w:p w14:paraId="0D7A2B78" w14:textId="4361FF72" w:rsidR="00B466C3" w:rsidRPr="0071772A" w:rsidRDefault="00B466C3" w:rsidP="00C91171">
      <w:pPr>
        <w:spacing w:after="40"/>
        <w:ind w:firstLine="567"/>
        <w:jc w:val="both"/>
        <w:rPr>
          <w:rFonts w:ascii="Arial" w:eastAsiaTheme="minorHAnsi" w:hAnsi="Arial" w:cs="Arial"/>
          <w:sz w:val="20"/>
          <w:szCs w:val="20"/>
        </w:rPr>
      </w:pPr>
      <w:r>
        <w:rPr>
          <w:rFonts w:ascii="Arial" w:eastAsiaTheme="minorHAnsi" w:hAnsi="Arial" w:cs="Arial"/>
          <w:sz w:val="20"/>
          <w:szCs w:val="20"/>
        </w:rPr>
        <w:t>Splošne zahteve za serijske ločilne transformatorje:</w:t>
      </w:r>
    </w:p>
    <w:p w14:paraId="22E25F4E"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ponudnik izračuna nazivno moč transformatorjev, ocenjena maksimalna razdalja med jaškom z ločilnim transformatorjem in svetilko bo do 45 m, sekundarni tokokrog bo zgradil izvajalec elektroinštalacijskih del, uporabljene bodo bakrene žice preseka AWG10;</w:t>
      </w:r>
    </w:p>
    <w:p w14:paraId="616EFC77"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 xml:space="preserve">svetilke prečke obvezne zaustavitve in svetilke osi vozne steze v dolžini 90 m za prečko proti VPS (2 priključna </w:t>
      </w:r>
      <w:proofErr w:type="spellStart"/>
      <w:r>
        <w:rPr>
          <w:rFonts w:ascii="Arial" w:eastAsiaTheme="minorHAnsi" w:hAnsi="Arial" w:cs="Arial"/>
          <w:sz w:val="20"/>
          <w:szCs w:val="20"/>
        </w:rPr>
        <w:t>konektorja</w:t>
      </w:r>
      <w:proofErr w:type="spellEnd"/>
      <w:r>
        <w:rPr>
          <w:rFonts w:ascii="Arial" w:eastAsiaTheme="minorHAnsi" w:hAnsi="Arial" w:cs="Arial"/>
          <w:sz w:val="20"/>
          <w:szCs w:val="20"/>
        </w:rPr>
        <w:t>), zaščitne svetilke osi VPS (</w:t>
      </w:r>
      <w:proofErr w:type="spellStart"/>
      <w:r>
        <w:rPr>
          <w:rFonts w:ascii="Arial" w:eastAsiaTheme="minorHAnsi" w:hAnsi="Arial" w:cs="Arial"/>
          <w:sz w:val="20"/>
          <w:szCs w:val="20"/>
        </w:rPr>
        <w:t>runway</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guard</w:t>
      </w:r>
      <w:proofErr w:type="spellEnd"/>
      <w:r>
        <w:rPr>
          <w:rFonts w:ascii="Arial" w:eastAsiaTheme="minorHAnsi" w:hAnsi="Arial" w:cs="Arial"/>
          <w:sz w:val="20"/>
          <w:szCs w:val="20"/>
        </w:rPr>
        <w:t xml:space="preserve"> </w:t>
      </w:r>
      <w:proofErr w:type="spellStart"/>
      <w:r>
        <w:rPr>
          <w:rFonts w:ascii="Arial" w:eastAsiaTheme="minorHAnsi" w:hAnsi="Arial" w:cs="Arial"/>
          <w:sz w:val="20"/>
          <w:szCs w:val="20"/>
        </w:rPr>
        <w:t>lights</w:t>
      </w:r>
      <w:proofErr w:type="spellEnd"/>
      <w:r>
        <w:rPr>
          <w:rFonts w:ascii="Arial" w:eastAsiaTheme="minorHAnsi" w:hAnsi="Arial" w:cs="Arial"/>
          <w:sz w:val="20"/>
          <w:szCs w:val="20"/>
        </w:rPr>
        <w:t>) bodo krmiljenje s sistemom krmiljenja posamezne svetilke v tokokrogu, enota bo vgrajena med serijski ločilni transformator in svetilko; elementi krmiljenja posamezne svetilke niso predmet tega naročila; ponudnik pri izračunu potrebne moči transformatorja upošteva dodatno moč za te elemente;</w:t>
      </w:r>
    </w:p>
    <w:p w14:paraId="79D845DB" w14:textId="77777777"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 xml:space="preserve">serijski ločilni transformatorji bodo imeli priključek za ozemljitev; </w:t>
      </w:r>
    </w:p>
    <w:p w14:paraId="78FCE096" w14:textId="75DF5224" w:rsidR="00B466C3" w:rsidRDefault="00B466C3" w:rsidP="00B466C3">
      <w:pPr>
        <w:tabs>
          <w:tab w:val="left" w:pos="993"/>
        </w:tabs>
        <w:spacing w:after="40"/>
        <w:ind w:left="851" w:hanging="284"/>
        <w:jc w:val="both"/>
        <w:rPr>
          <w:rFonts w:ascii="Arial" w:eastAsiaTheme="minorHAnsi" w:hAnsi="Arial" w:cs="Arial"/>
          <w:sz w:val="20"/>
          <w:szCs w:val="20"/>
        </w:rPr>
      </w:pPr>
      <w:r>
        <w:rPr>
          <w:rFonts w:ascii="Arial" w:eastAsiaTheme="minorHAnsi" w:hAnsi="Arial" w:cs="Arial"/>
          <w:sz w:val="20"/>
          <w:szCs w:val="20"/>
        </w:rPr>
        <w:t>-</w:t>
      </w:r>
      <w:r>
        <w:rPr>
          <w:rFonts w:ascii="Arial" w:eastAsiaTheme="minorHAnsi" w:hAnsi="Arial" w:cs="Arial"/>
          <w:sz w:val="20"/>
          <w:szCs w:val="20"/>
        </w:rPr>
        <w:tab/>
        <w:t>minimalna moč serijskega ločilnega transformatorja bo 30/45</w:t>
      </w:r>
      <w:r w:rsidR="006722A0">
        <w:rPr>
          <w:rFonts w:ascii="Arial" w:eastAsiaTheme="minorHAnsi" w:hAnsi="Arial" w:cs="Arial"/>
          <w:sz w:val="20"/>
          <w:szCs w:val="20"/>
        </w:rPr>
        <w:t xml:space="preserve"> </w:t>
      </w:r>
      <w:r>
        <w:rPr>
          <w:rFonts w:ascii="Arial" w:eastAsiaTheme="minorHAnsi" w:hAnsi="Arial" w:cs="Arial"/>
          <w:sz w:val="20"/>
          <w:szCs w:val="20"/>
        </w:rPr>
        <w:t>W, naročnik pričakuje poenotenje dobavljenih moči po skupinah.</w:t>
      </w:r>
    </w:p>
    <w:p w14:paraId="4BE99F2E" w14:textId="3263ED44" w:rsidR="00B466C3" w:rsidRDefault="00B466C3" w:rsidP="00C91171">
      <w:pPr>
        <w:tabs>
          <w:tab w:val="left" w:pos="993"/>
        </w:tabs>
        <w:spacing w:after="40"/>
        <w:jc w:val="both"/>
        <w:rPr>
          <w:rFonts w:ascii="Arial" w:eastAsiaTheme="minorHAnsi" w:hAnsi="Arial" w:cs="Arial"/>
          <w:sz w:val="20"/>
          <w:szCs w:val="20"/>
        </w:rPr>
      </w:pPr>
    </w:p>
    <w:p w14:paraId="0592F262" w14:textId="5DD36838" w:rsidR="001C58F7" w:rsidRDefault="001C58F7" w:rsidP="00D95CA1">
      <w:pPr>
        <w:spacing w:after="40"/>
        <w:jc w:val="both"/>
        <w:rPr>
          <w:rFonts w:ascii="Arial" w:eastAsiaTheme="minorHAnsi" w:hAnsi="Arial" w:cs="Arial"/>
          <w:sz w:val="20"/>
          <w:szCs w:val="20"/>
        </w:rPr>
      </w:pPr>
      <w:r>
        <w:rPr>
          <w:rFonts w:ascii="Arial" w:eastAsiaTheme="minorHAnsi" w:hAnsi="Arial" w:cs="Arial"/>
          <w:sz w:val="20"/>
          <w:szCs w:val="20"/>
        </w:rPr>
        <w:t xml:space="preserve">Splošne zahteve za dobavo kablov in </w:t>
      </w:r>
      <w:proofErr w:type="spellStart"/>
      <w:r>
        <w:rPr>
          <w:rFonts w:ascii="Arial" w:eastAsiaTheme="minorHAnsi" w:hAnsi="Arial" w:cs="Arial"/>
          <w:sz w:val="20"/>
          <w:szCs w:val="20"/>
        </w:rPr>
        <w:t>konektorjev</w:t>
      </w:r>
      <w:proofErr w:type="spellEnd"/>
      <w:r>
        <w:rPr>
          <w:rFonts w:ascii="Arial" w:eastAsiaTheme="minorHAnsi" w:hAnsi="Arial" w:cs="Arial"/>
          <w:sz w:val="20"/>
          <w:szCs w:val="20"/>
        </w:rPr>
        <w:t>:</w:t>
      </w:r>
    </w:p>
    <w:p w14:paraId="12520D74" w14:textId="6DD9DCD9" w:rsidR="001C58F7" w:rsidRPr="0071772A" w:rsidRDefault="001C58F7" w:rsidP="00D95CA1">
      <w:pPr>
        <w:spacing w:after="40"/>
        <w:jc w:val="both"/>
        <w:rPr>
          <w:rFonts w:ascii="Arial" w:eastAsiaTheme="minorHAnsi" w:hAnsi="Arial" w:cs="Arial"/>
          <w:sz w:val="20"/>
          <w:szCs w:val="20"/>
        </w:rPr>
      </w:pPr>
      <w:r>
        <w:rPr>
          <w:rFonts w:ascii="Arial" w:eastAsiaTheme="minorHAnsi" w:hAnsi="Arial" w:cs="Arial"/>
          <w:sz w:val="20"/>
          <w:szCs w:val="20"/>
        </w:rPr>
        <w:t>ponudnik bo k ponudbi priložil tehnične specifikacije ponujene opreme. Tehnične specifikacije ponujene opreme morajo izpolnjevati / presegati zahtevane specifikacije.</w:t>
      </w:r>
      <w:r w:rsidR="00AD313C">
        <w:rPr>
          <w:rFonts w:ascii="Arial" w:eastAsiaTheme="minorHAnsi" w:hAnsi="Arial" w:cs="Arial"/>
          <w:sz w:val="20"/>
          <w:szCs w:val="20"/>
        </w:rPr>
        <w:t xml:space="preserve"> Naročnik zahteva, da je uhajavi tok vsaj 7x manjši od dopustnega (meritev izolacijske upornosti z metodo uhajavega toka).</w:t>
      </w:r>
    </w:p>
    <w:p w14:paraId="3E921741" w14:textId="5384D48C" w:rsidR="001C58F7" w:rsidRDefault="008635A1" w:rsidP="00C91171">
      <w:pPr>
        <w:tabs>
          <w:tab w:val="left" w:pos="993"/>
        </w:tabs>
        <w:spacing w:after="40"/>
        <w:jc w:val="both"/>
        <w:rPr>
          <w:rFonts w:ascii="Arial" w:eastAsiaTheme="minorHAnsi" w:hAnsi="Arial" w:cs="Arial"/>
          <w:sz w:val="20"/>
          <w:szCs w:val="20"/>
        </w:rPr>
      </w:pPr>
      <w:r>
        <w:rPr>
          <w:rFonts w:ascii="Arial" w:eastAsiaTheme="minorHAnsi" w:hAnsi="Arial" w:cs="Arial"/>
          <w:sz w:val="20"/>
          <w:szCs w:val="20"/>
        </w:rPr>
        <w:t>Rok dobave: 1. avgust 2023</w:t>
      </w:r>
      <w:r w:rsidR="00117BC6">
        <w:rPr>
          <w:rFonts w:ascii="Arial" w:eastAsiaTheme="minorHAnsi" w:hAnsi="Arial" w:cs="Arial"/>
          <w:sz w:val="20"/>
          <w:szCs w:val="20"/>
        </w:rPr>
        <w:t>.</w:t>
      </w:r>
    </w:p>
    <w:p w14:paraId="5C8C897E" w14:textId="77777777" w:rsidR="00B466C3" w:rsidRDefault="00B466C3" w:rsidP="00B466C3">
      <w:pPr>
        <w:tabs>
          <w:tab w:val="left" w:pos="993"/>
        </w:tabs>
        <w:spacing w:after="40"/>
        <w:ind w:left="851" w:hanging="284"/>
        <w:jc w:val="both"/>
        <w:rPr>
          <w:rFonts w:ascii="Arial" w:eastAsiaTheme="minorHAnsi" w:hAnsi="Arial" w:cs="Arial"/>
          <w:sz w:val="20"/>
          <w:szCs w:val="20"/>
        </w:rPr>
      </w:pPr>
    </w:p>
    <w:p w14:paraId="16838230" w14:textId="77777777" w:rsidR="00B466C3" w:rsidRPr="00E800C7" w:rsidRDefault="00B466C3" w:rsidP="00B466C3">
      <w:pPr>
        <w:autoSpaceDE w:val="0"/>
        <w:autoSpaceDN w:val="0"/>
        <w:adjustRightInd w:val="0"/>
        <w:spacing w:after="240"/>
        <w:jc w:val="both"/>
        <w:rPr>
          <w:rFonts w:ascii="Arial" w:hAnsi="Arial" w:cs="Arial"/>
          <w:color w:val="000000"/>
          <w:sz w:val="20"/>
          <w:szCs w:val="20"/>
          <w:lang w:val="en-US" w:eastAsia="sl-SI"/>
        </w:rPr>
      </w:pPr>
      <w:r w:rsidRPr="00E800C7">
        <w:rPr>
          <w:rFonts w:ascii="Arial" w:hAnsi="Arial" w:cs="Arial"/>
          <w:color w:val="000000"/>
          <w:sz w:val="20"/>
          <w:szCs w:val="20"/>
          <w:lang w:val="en-US" w:eastAsia="sl-SI"/>
        </w:rPr>
        <w:t>Public tender co</w:t>
      </w:r>
      <w:r>
        <w:rPr>
          <w:rFonts w:ascii="Arial" w:hAnsi="Arial" w:cs="Arial"/>
          <w:color w:val="000000"/>
          <w:sz w:val="20"/>
          <w:szCs w:val="20"/>
          <w:lang w:val="en-US" w:eastAsia="sl-SI"/>
        </w:rPr>
        <w:t>n</w:t>
      </w:r>
      <w:r w:rsidRPr="00E800C7">
        <w:rPr>
          <w:rFonts w:ascii="Arial" w:hAnsi="Arial" w:cs="Arial"/>
          <w:color w:val="000000"/>
          <w:sz w:val="20"/>
          <w:szCs w:val="20"/>
          <w:lang w:val="en-US" w:eastAsia="sl-SI"/>
        </w:rPr>
        <w:t>sists of 2 independent lots:</w:t>
      </w:r>
    </w:p>
    <w:p w14:paraId="4E2635FE" w14:textId="6B882452" w:rsidR="00B466C3" w:rsidRPr="0073741C" w:rsidRDefault="006722A0" w:rsidP="00BE0C11">
      <w:pPr>
        <w:pStyle w:val="Odstavekseznama"/>
        <w:numPr>
          <w:ilvl w:val="0"/>
          <w:numId w:val="45"/>
        </w:numPr>
        <w:autoSpaceDE w:val="0"/>
        <w:autoSpaceDN w:val="0"/>
        <w:adjustRightInd w:val="0"/>
        <w:spacing w:after="240" w:line="240" w:lineRule="auto"/>
        <w:jc w:val="both"/>
        <w:rPr>
          <w:rFonts w:ascii="Arial" w:hAnsi="Arial" w:cs="Arial"/>
          <w:color w:val="000000"/>
          <w:sz w:val="20"/>
          <w:szCs w:val="20"/>
          <w:lang w:val="en-US" w:eastAsia="sl-SI"/>
        </w:rPr>
      </w:pPr>
      <w:r w:rsidRPr="00A34A06">
        <w:rPr>
          <w:rFonts w:ascii="Arial" w:hAnsi="Arial" w:cs="Arial"/>
          <w:color w:val="000000"/>
          <w:sz w:val="20"/>
          <w:szCs w:val="20"/>
          <w:lang w:val="en-US" w:eastAsia="sl-SI"/>
        </w:rPr>
        <w:t xml:space="preserve">LOT 1: </w:t>
      </w:r>
      <w:r w:rsidR="00FF33EF" w:rsidRPr="00E71509">
        <w:rPr>
          <w:rFonts w:ascii="Arial" w:hAnsi="Arial" w:cs="Arial"/>
          <w:noProof/>
          <w:sz w:val="20"/>
          <w:szCs w:val="20"/>
          <w:lang w:val="en-NZ"/>
        </w:rPr>
        <w:t>Delivery of cables, connectors for the new taxiway TWY J and renovation of one section of taxiway TWY A</w:t>
      </w:r>
      <w:r w:rsidR="00B466C3" w:rsidRPr="00A34A06">
        <w:rPr>
          <w:rFonts w:ascii="Arial" w:hAnsi="Arial" w:cs="Arial"/>
          <w:color w:val="000000"/>
          <w:sz w:val="20"/>
          <w:szCs w:val="20"/>
          <w:lang w:val="en-US" w:eastAsia="sl-SI"/>
        </w:rPr>
        <w:t xml:space="preserve">; </w:t>
      </w:r>
    </w:p>
    <w:p w14:paraId="2AF220D9" w14:textId="487F2EF9" w:rsidR="00B466C3" w:rsidRPr="00A34A06" w:rsidRDefault="006722A0" w:rsidP="00BE0C11">
      <w:pPr>
        <w:pStyle w:val="Odstavekseznama"/>
        <w:numPr>
          <w:ilvl w:val="0"/>
          <w:numId w:val="45"/>
        </w:numPr>
        <w:autoSpaceDE w:val="0"/>
        <w:autoSpaceDN w:val="0"/>
        <w:adjustRightInd w:val="0"/>
        <w:spacing w:after="240" w:line="240" w:lineRule="auto"/>
        <w:jc w:val="both"/>
        <w:rPr>
          <w:rFonts w:ascii="Arial" w:hAnsi="Arial" w:cs="Arial"/>
          <w:color w:val="000000"/>
          <w:sz w:val="20"/>
          <w:szCs w:val="20"/>
          <w:lang w:val="en-US" w:eastAsia="sl-SI"/>
        </w:rPr>
      </w:pPr>
      <w:r w:rsidRPr="0073741C">
        <w:rPr>
          <w:rFonts w:ascii="Arial" w:hAnsi="Arial" w:cs="Arial"/>
          <w:color w:val="000000"/>
          <w:sz w:val="20"/>
          <w:szCs w:val="20"/>
          <w:lang w:val="en-US" w:eastAsia="sl-SI"/>
        </w:rPr>
        <w:t xml:space="preserve">LOT 2: </w:t>
      </w:r>
      <w:r w:rsidR="00FE0A80" w:rsidRPr="00E71509">
        <w:rPr>
          <w:rFonts w:ascii="Arial" w:hAnsi="Arial" w:cs="Arial"/>
          <w:bCs/>
          <w:noProof/>
          <w:sz w:val="20"/>
          <w:szCs w:val="20"/>
          <w:lang w:val="en-GB"/>
        </w:rPr>
        <w:t xml:space="preserve">Delivery of AGL lights </w:t>
      </w:r>
      <w:r w:rsidR="00FE0A80" w:rsidRPr="00E71509">
        <w:rPr>
          <w:rFonts w:ascii="Arial" w:hAnsi="Arial" w:cs="Arial"/>
          <w:noProof/>
          <w:sz w:val="20"/>
          <w:szCs w:val="20"/>
          <w:lang w:val="en-NZ"/>
        </w:rPr>
        <w:t xml:space="preserve"> for the new taxiway TWY J and renovation of one section of taxiway TWY A</w:t>
      </w:r>
      <w:r w:rsidR="00B466C3" w:rsidRPr="0073741C">
        <w:rPr>
          <w:rFonts w:ascii="Arial" w:hAnsi="Arial" w:cs="Arial"/>
          <w:color w:val="000000"/>
          <w:sz w:val="20"/>
          <w:szCs w:val="20"/>
          <w:lang w:val="en-US" w:eastAsia="sl-SI"/>
        </w:rPr>
        <w:t>.</w:t>
      </w:r>
    </w:p>
    <w:p w14:paraId="25E2FAED" w14:textId="77777777" w:rsidR="00B466C3" w:rsidRPr="00E800C7" w:rsidRDefault="00B466C3" w:rsidP="00B466C3">
      <w:pPr>
        <w:autoSpaceDE w:val="0"/>
        <w:autoSpaceDN w:val="0"/>
        <w:adjustRightInd w:val="0"/>
        <w:spacing w:after="240"/>
        <w:jc w:val="both"/>
        <w:rPr>
          <w:rFonts w:ascii="Arial" w:hAnsi="Arial" w:cs="Arial"/>
          <w:color w:val="000000"/>
          <w:sz w:val="20"/>
          <w:szCs w:val="20"/>
          <w:lang w:val="en-US" w:eastAsia="sl-SI"/>
        </w:rPr>
      </w:pPr>
      <w:r w:rsidRPr="00E800C7">
        <w:rPr>
          <w:rFonts w:ascii="Arial" w:hAnsi="Arial" w:cs="Arial"/>
          <w:color w:val="000000"/>
          <w:sz w:val="20"/>
          <w:szCs w:val="20"/>
          <w:lang w:val="en-US" w:eastAsia="sl-SI"/>
        </w:rPr>
        <w:t xml:space="preserve">Light fixtures shall be used also in low visibility conditions (visibility less than 350 m, CAT III). Due to unification of inset light fixture types, all inset lights shall have wider light beam (allowed bigger displacement of cockpit from the </w:t>
      </w:r>
      <w:proofErr w:type="spellStart"/>
      <w:r w:rsidRPr="00E800C7">
        <w:rPr>
          <w:rFonts w:ascii="Arial" w:hAnsi="Arial" w:cs="Arial"/>
          <w:color w:val="000000"/>
          <w:sz w:val="20"/>
          <w:szCs w:val="20"/>
          <w:lang w:val="en-US" w:eastAsia="sl-SI"/>
        </w:rPr>
        <w:t>centre</w:t>
      </w:r>
      <w:proofErr w:type="spellEnd"/>
      <w:r w:rsidRPr="00E800C7">
        <w:rPr>
          <w:rFonts w:ascii="Arial" w:hAnsi="Arial" w:cs="Arial"/>
          <w:color w:val="000000"/>
          <w:sz w:val="20"/>
          <w:szCs w:val="20"/>
          <w:lang w:val="en-US" w:eastAsia="sl-SI"/>
        </w:rPr>
        <w:t xml:space="preserve"> line), light fixtures on curved sections shall have also mechanical toe in (15,75°) towards center of radius.</w:t>
      </w:r>
    </w:p>
    <w:p w14:paraId="0FC124A0" w14:textId="77777777" w:rsidR="00B466C3" w:rsidRPr="00E800C7" w:rsidRDefault="00B466C3" w:rsidP="00B466C3">
      <w:pPr>
        <w:autoSpaceDE w:val="0"/>
        <w:autoSpaceDN w:val="0"/>
        <w:adjustRightInd w:val="0"/>
        <w:spacing w:after="240"/>
        <w:jc w:val="both"/>
        <w:rPr>
          <w:rFonts w:ascii="Arial" w:hAnsi="Arial" w:cs="Arial"/>
          <w:color w:val="000000"/>
          <w:sz w:val="20"/>
          <w:szCs w:val="20"/>
          <w:lang w:val="en-US" w:eastAsia="sl-SI"/>
        </w:rPr>
      </w:pPr>
      <w:r w:rsidRPr="00E800C7">
        <w:rPr>
          <w:rFonts w:ascii="Arial" w:hAnsi="Arial" w:cs="Arial"/>
          <w:color w:val="000000"/>
          <w:sz w:val="20"/>
          <w:szCs w:val="20"/>
          <w:lang w:val="en-US" w:eastAsia="sl-SI"/>
        </w:rPr>
        <w:t>Light fixtures shall comply following requirements:</w:t>
      </w:r>
    </w:p>
    <w:p w14:paraId="4768F0E5" w14:textId="01DA45B6" w:rsidR="00897C23"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r>
      <w:r w:rsidR="00897C23">
        <w:rPr>
          <w:rFonts w:ascii="Arial" w:eastAsiaTheme="minorHAnsi" w:hAnsi="Arial" w:cs="Arial"/>
          <w:sz w:val="20"/>
          <w:szCs w:val="20"/>
          <w:lang w:val="en-US"/>
        </w:rPr>
        <w:t>offered lights shall be LED type;</w:t>
      </w:r>
    </w:p>
    <w:p w14:paraId="7FA6CF62" w14:textId="15B6F8A0" w:rsidR="00B466C3" w:rsidRPr="00E800C7" w:rsidRDefault="00897C23" w:rsidP="00B466C3">
      <w:pPr>
        <w:tabs>
          <w:tab w:val="left" w:pos="993"/>
        </w:tabs>
        <w:spacing w:after="40"/>
        <w:ind w:left="851" w:hanging="284"/>
        <w:jc w:val="both"/>
        <w:rPr>
          <w:rFonts w:ascii="Arial" w:eastAsiaTheme="minorHAnsi" w:hAnsi="Arial" w:cs="Arial"/>
          <w:sz w:val="20"/>
          <w:szCs w:val="20"/>
          <w:lang w:val="en-US"/>
        </w:rPr>
      </w:pPr>
      <w:r>
        <w:rPr>
          <w:rFonts w:ascii="Arial" w:eastAsiaTheme="minorHAnsi" w:hAnsi="Arial" w:cs="Arial"/>
          <w:sz w:val="20"/>
          <w:szCs w:val="20"/>
          <w:lang w:val="en-US"/>
        </w:rPr>
        <w:t>-</w:t>
      </w:r>
      <w:r>
        <w:rPr>
          <w:rFonts w:ascii="Arial" w:eastAsiaTheme="minorHAnsi" w:hAnsi="Arial" w:cs="Arial"/>
          <w:sz w:val="20"/>
          <w:szCs w:val="20"/>
          <w:lang w:val="en-US"/>
        </w:rPr>
        <w:tab/>
      </w:r>
      <w:r w:rsidR="00B466C3" w:rsidRPr="00E800C7">
        <w:rPr>
          <w:rFonts w:ascii="Arial" w:eastAsiaTheme="minorHAnsi" w:hAnsi="Arial" w:cs="Arial"/>
          <w:sz w:val="20"/>
          <w:szCs w:val="20"/>
          <w:lang w:val="en-US"/>
        </w:rPr>
        <w:t xml:space="preserve">EASA CS-ADR-DSN, chapter M: </w:t>
      </w:r>
    </w:p>
    <w:p w14:paraId="3D6EEAD2"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general requirements for lights;</w:t>
      </w:r>
    </w:p>
    <w:p w14:paraId="63335CD1" w14:textId="6FDA6B58"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 xml:space="preserve">taxiway </w:t>
      </w:r>
      <w:proofErr w:type="spellStart"/>
      <w:r w:rsidRPr="00E800C7">
        <w:rPr>
          <w:rFonts w:ascii="Arial" w:eastAsiaTheme="minorHAnsi" w:hAnsi="Arial" w:cs="Arial"/>
          <w:sz w:val="20"/>
          <w:szCs w:val="20"/>
          <w:lang w:val="en-US"/>
        </w:rPr>
        <w:t>centre</w:t>
      </w:r>
      <w:proofErr w:type="spellEnd"/>
      <w:r w:rsidRPr="00E800C7">
        <w:rPr>
          <w:rFonts w:ascii="Arial" w:eastAsiaTheme="minorHAnsi" w:hAnsi="Arial" w:cs="Arial"/>
          <w:sz w:val="20"/>
          <w:szCs w:val="20"/>
          <w:lang w:val="en-US"/>
        </w:rPr>
        <w:t xml:space="preserve"> line lights, visibility less than 350</w:t>
      </w:r>
      <w:r w:rsidR="004F14D1">
        <w:rPr>
          <w:rFonts w:ascii="Arial" w:eastAsiaTheme="minorHAnsi" w:hAnsi="Arial" w:cs="Arial"/>
          <w:sz w:val="20"/>
          <w:szCs w:val="20"/>
          <w:lang w:val="en-US"/>
        </w:rPr>
        <w:t xml:space="preserve"> </w:t>
      </w:r>
      <w:r w:rsidRPr="00E800C7">
        <w:rPr>
          <w:rFonts w:ascii="Arial" w:eastAsiaTheme="minorHAnsi" w:hAnsi="Arial" w:cs="Arial"/>
          <w:sz w:val="20"/>
          <w:szCs w:val="20"/>
          <w:lang w:val="en-US"/>
        </w:rPr>
        <w:t>m</w:t>
      </w:r>
      <w:r w:rsidR="004F14D1">
        <w:rPr>
          <w:rFonts w:ascii="Arial" w:eastAsiaTheme="minorHAnsi" w:hAnsi="Arial" w:cs="Arial"/>
          <w:sz w:val="20"/>
          <w:szCs w:val="20"/>
          <w:lang w:val="en-US"/>
        </w:rPr>
        <w:t>;</w:t>
      </w:r>
    </w:p>
    <w:p w14:paraId="447CB8A9" w14:textId="29550B34"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inset stop bar lights, visibility less than 35</w:t>
      </w:r>
      <w:r w:rsidR="004F14D1">
        <w:rPr>
          <w:rFonts w:ascii="Arial" w:eastAsiaTheme="minorHAnsi" w:hAnsi="Arial" w:cs="Arial"/>
          <w:sz w:val="20"/>
          <w:szCs w:val="20"/>
          <w:lang w:val="en-US"/>
        </w:rPr>
        <w:t xml:space="preserve"> </w:t>
      </w:r>
      <w:r w:rsidRPr="00E800C7">
        <w:rPr>
          <w:rFonts w:ascii="Arial" w:eastAsiaTheme="minorHAnsi" w:hAnsi="Arial" w:cs="Arial"/>
          <w:sz w:val="20"/>
          <w:szCs w:val="20"/>
          <w:lang w:val="en-US"/>
        </w:rPr>
        <w:t>0m;</w:t>
      </w:r>
    </w:p>
    <w:p w14:paraId="7FC4F319" w14:textId="3E9B83A9"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elevated stop bar lights, visibility less than 350</w:t>
      </w:r>
      <w:r w:rsidR="004F14D1">
        <w:rPr>
          <w:rFonts w:ascii="Arial" w:eastAsiaTheme="minorHAnsi" w:hAnsi="Arial" w:cs="Arial"/>
          <w:sz w:val="20"/>
          <w:szCs w:val="20"/>
          <w:lang w:val="en-US"/>
        </w:rPr>
        <w:t xml:space="preserve"> </w:t>
      </w:r>
      <w:r w:rsidRPr="00E800C7">
        <w:rPr>
          <w:rFonts w:ascii="Arial" w:eastAsiaTheme="minorHAnsi" w:hAnsi="Arial" w:cs="Arial"/>
          <w:sz w:val="20"/>
          <w:szCs w:val="20"/>
          <w:lang w:val="en-US"/>
        </w:rPr>
        <w:t>m;</w:t>
      </w:r>
    </w:p>
    <w:p w14:paraId="41AEFFC4"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taxiway edge lights;</w:t>
      </w:r>
    </w:p>
    <w:p w14:paraId="7196DB71"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runway guard lights; including daytime and low visibility condition use;</w:t>
      </w:r>
    </w:p>
    <w:p w14:paraId="436D64B4" w14:textId="1241489C" w:rsidR="00B466C3" w:rsidRDefault="00B466C3" w:rsidP="00B466C3">
      <w:pPr>
        <w:pStyle w:val="Odstavekseznama"/>
        <w:spacing w:after="40"/>
        <w:ind w:left="851"/>
        <w:jc w:val="both"/>
        <w:rPr>
          <w:rFonts w:ascii="Arial" w:eastAsiaTheme="minorHAnsi" w:hAnsi="Arial" w:cs="Arial"/>
          <w:sz w:val="20"/>
          <w:szCs w:val="20"/>
          <w:lang w:val="en-US"/>
        </w:rPr>
      </w:pPr>
    </w:p>
    <w:p w14:paraId="109431B2" w14:textId="7E5DCEDB" w:rsidR="00897C23" w:rsidRPr="00E800C7" w:rsidRDefault="00897C23" w:rsidP="00B466C3">
      <w:pPr>
        <w:pStyle w:val="Odstavekseznama"/>
        <w:spacing w:after="40"/>
        <w:ind w:left="851"/>
        <w:jc w:val="both"/>
        <w:rPr>
          <w:rFonts w:ascii="Arial" w:eastAsiaTheme="minorHAnsi" w:hAnsi="Arial" w:cs="Arial"/>
          <w:sz w:val="20"/>
          <w:szCs w:val="20"/>
          <w:lang w:val="en-US"/>
        </w:rPr>
      </w:pPr>
      <w:r w:rsidRPr="00897C23">
        <w:rPr>
          <w:rFonts w:ascii="Arial" w:eastAsiaTheme="minorHAnsi" w:hAnsi="Arial" w:cs="Arial"/>
          <w:sz w:val="20"/>
          <w:szCs w:val="20"/>
          <w:lang w:val="en-US"/>
        </w:rPr>
        <w:lastRenderedPageBreak/>
        <w:t xml:space="preserve">Bidder shall provide DECLARATION OF CONFORMITY from relevant accredited laboratory, that offered light fixtures comply to EASA and ICAO requirements, separate for each function type of lights (inset taxiway </w:t>
      </w:r>
      <w:proofErr w:type="spellStart"/>
      <w:r w:rsidRPr="00897C23">
        <w:rPr>
          <w:rFonts w:ascii="Arial" w:eastAsiaTheme="minorHAnsi" w:hAnsi="Arial" w:cs="Arial"/>
          <w:sz w:val="20"/>
          <w:szCs w:val="20"/>
          <w:lang w:val="en-US"/>
        </w:rPr>
        <w:t>centre</w:t>
      </w:r>
      <w:proofErr w:type="spellEnd"/>
      <w:r w:rsidRPr="00897C23">
        <w:rPr>
          <w:rFonts w:ascii="Arial" w:eastAsiaTheme="minorHAnsi" w:hAnsi="Arial" w:cs="Arial"/>
          <w:sz w:val="20"/>
          <w:szCs w:val="20"/>
          <w:lang w:val="en-US"/>
        </w:rPr>
        <w:t xml:space="preserve"> line lights, inset stop bar lights, elevated stop bar lights, taxiway edge lights, runway guard lights).</w:t>
      </w:r>
    </w:p>
    <w:p w14:paraId="56BD2189" w14:textId="70BA8D8A"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ICAO Annex 14, part I, chapter 5 - lights;</w:t>
      </w:r>
    </w:p>
    <w:p w14:paraId="30BC5DEF" w14:textId="5651E970"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FAA AC 150/5345-46; for material, construction performance, testing, light beams according to EASA and ICAO</w:t>
      </w:r>
      <w:r w:rsidR="004F14D1">
        <w:rPr>
          <w:rFonts w:ascii="Arial" w:eastAsiaTheme="minorHAnsi" w:hAnsi="Arial" w:cs="Arial"/>
          <w:sz w:val="20"/>
          <w:szCs w:val="20"/>
          <w:lang w:val="en-US"/>
        </w:rPr>
        <w:t>;</w:t>
      </w:r>
    </w:p>
    <w:p w14:paraId="456C7982" w14:textId="530DEBB9"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r>
      <w:r w:rsidR="00897C23" w:rsidRPr="00897C23">
        <w:rPr>
          <w:rFonts w:ascii="Arial" w:eastAsiaTheme="minorHAnsi" w:hAnsi="Arial" w:cs="Arial"/>
          <w:sz w:val="20"/>
          <w:szCs w:val="20"/>
          <w:lang w:val="en-US"/>
        </w:rPr>
        <w:t>requirements of FAA Engineering brief 67 in following fields shall be met:</w:t>
      </w:r>
    </w:p>
    <w:p w14:paraId="6D7E4857"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accelerated fixture life test (burn-in test);</w:t>
      </w:r>
    </w:p>
    <w:p w14:paraId="20AA22D3"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implemented overvoltage / surge protection minimum C2 category (combination wave 1,2/50µs - 8/20 µs, peak voltage 10 000V, peak current 5 000A); galvanic insulation from secondary circuit shall provide additional protection against voltage surge;</w:t>
      </w:r>
    </w:p>
    <w:p w14:paraId="3A06BDD0"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user shall not see light flickering at any current setting;</w:t>
      </w:r>
    </w:p>
    <w:p w14:paraId="2FACA124" w14:textId="0DA07CAF"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 xml:space="preserve">delivered light fixtures shall </w:t>
      </w:r>
      <w:r w:rsidR="00033E46">
        <w:rPr>
          <w:rFonts w:ascii="Arial" w:eastAsiaTheme="minorHAnsi" w:hAnsi="Arial" w:cs="Arial"/>
          <w:sz w:val="20"/>
          <w:szCs w:val="20"/>
          <w:lang w:val="en-US"/>
        </w:rPr>
        <w:t xml:space="preserve">be without </w:t>
      </w:r>
      <w:r w:rsidRPr="00E800C7">
        <w:rPr>
          <w:rFonts w:ascii="Arial" w:eastAsiaTheme="minorHAnsi" w:hAnsi="Arial" w:cs="Arial"/>
          <w:sz w:val="20"/>
          <w:szCs w:val="20"/>
          <w:lang w:val="en-US"/>
        </w:rPr>
        <w:t>additional heating</w:t>
      </w:r>
      <w:r w:rsidR="00033E46">
        <w:rPr>
          <w:rFonts w:ascii="Arial" w:eastAsiaTheme="minorHAnsi" w:hAnsi="Arial" w:cs="Arial"/>
          <w:sz w:val="20"/>
          <w:szCs w:val="20"/>
          <w:lang w:val="en-US"/>
        </w:rPr>
        <w:t xml:space="preserve"> (without "arctic kit");</w:t>
      </w:r>
    </w:p>
    <w:p w14:paraId="0CAEADFC"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minimum warranties 4 years;</w:t>
      </w:r>
    </w:p>
    <w:p w14:paraId="24555019"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 xml:space="preserve">internal electronic supervision of light electronics shall not trigger "fail open" condition or light fixture shall be without such supervision, except where such supervision is explicitly required in BQ ("taxiway lead on lights", stop bar lights, runway guard lights) due single lamp control and monitoring thru "fail open" method (secondary circuit shows "open circuit" in case of light fixture failure or under performance); such "fail open" mechanism shall not be triggered due vibrations or overcurrent in primary circuit; </w:t>
      </w:r>
    </w:p>
    <w:p w14:paraId="19A5397A"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light fixtures shall have modular design, with simple replacement procedures;</w:t>
      </w:r>
    </w:p>
    <w:p w14:paraId="729ACC11"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electronics shall be encapsulated in water protective coating;</w:t>
      </w:r>
    </w:p>
    <w:p w14:paraId="3793A4B5"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light fixture shall be directly fed from the isolating transformer, separate power converters shall not be allowed;</w:t>
      </w:r>
    </w:p>
    <w:p w14:paraId="36228966" w14:textId="1F755B29"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light intensity output shall be dimmable, similar to halogen light bulb output (Aerodrome design manual part 5, Electrical systems); in case of higher than 6,6 A, light output will remain stable and equal to output at nominal 6,6</w:t>
      </w:r>
      <w:r w:rsidR="004F14D1">
        <w:rPr>
          <w:rFonts w:ascii="Arial" w:eastAsiaTheme="minorHAnsi" w:hAnsi="Arial" w:cs="Arial"/>
          <w:sz w:val="20"/>
          <w:szCs w:val="20"/>
          <w:lang w:val="en-US"/>
        </w:rPr>
        <w:t xml:space="preserve"> </w:t>
      </w:r>
      <w:r w:rsidRPr="00E800C7">
        <w:rPr>
          <w:rFonts w:ascii="Arial" w:eastAsiaTheme="minorHAnsi" w:hAnsi="Arial" w:cs="Arial"/>
          <w:sz w:val="20"/>
          <w:szCs w:val="20"/>
          <w:lang w:val="en-US"/>
        </w:rPr>
        <w:t>A;</w:t>
      </w:r>
    </w:p>
    <w:p w14:paraId="65FDD921"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no visible flickering of light at any intensity step;</w:t>
      </w:r>
    </w:p>
    <w:p w14:paraId="567FC757" w14:textId="77777777"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if light fixture is powered by serial transformer with higher power rating than required by light fixture, then there will be no reduction in light fixture lifespan or increased light output;</w:t>
      </w:r>
    </w:p>
    <w:p w14:paraId="7F0F3436" w14:textId="5285CB73" w:rsidR="00B466C3" w:rsidRPr="00E800C7" w:rsidRDefault="00B466C3" w:rsidP="00BE0C11">
      <w:pPr>
        <w:pStyle w:val="Odstavekseznama"/>
        <w:numPr>
          <w:ilvl w:val="0"/>
          <w:numId w:val="46"/>
        </w:numPr>
        <w:spacing w:after="40" w:line="240" w:lineRule="auto"/>
        <w:ind w:left="1560"/>
        <w:jc w:val="both"/>
        <w:rPr>
          <w:rFonts w:ascii="Arial" w:eastAsiaTheme="minorHAnsi" w:hAnsi="Arial" w:cs="Arial"/>
          <w:sz w:val="20"/>
          <w:szCs w:val="20"/>
          <w:lang w:val="en-US"/>
        </w:rPr>
      </w:pPr>
      <w:r w:rsidRPr="00E800C7">
        <w:rPr>
          <w:rFonts w:ascii="Arial" w:eastAsiaTheme="minorHAnsi" w:hAnsi="Arial" w:cs="Arial"/>
          <w:sz w:val="20"/>
          <w:szCs w:val="20"/>
          <w:lang w:val="en-US"/>
        </w:rPr>
        <w:t xml:space="preserve">light fixtures shall have useful lifetime at least </w:t>
      </w:r>
      <w:r w:rsidR="00897C23">
        <w:rPr>
          <w:rFonts w:ascii="Arial" w:eastAsiaTheme="minorHAnsi" w:hAnsi="Arial" w:cs="Arial"/>
          <w:sz w:val="20"/>
          <w:szCs w:val="20"/>
          <w:lang w:val="en-US"/>
        </w:rPr>
        <w:t>48</w:t>
      </w:r>
      <w:r w:rsidR="00897C23" w:rsidRPr="00E800C7">
        <w:rPr>
          <w:rFonts w:ascii="Arial" w:eastAsiaTheme="minorHAnsi" w:hAnsi="Arial" w:cs="Arial"/>
          <w:sz w:val="20"/>
          <w:szCs w:val="20"/>
          <w:lang w:val="en-US"/>
        </w:rPr>
        <w:t xml:space="preserve">000 </w:t>
      </w:r>
      <w:r w:rsidRPr="00E800C7">
        <w:rPr>
          <w:rFonts w:ascii="Arial" w:eastAsiaTheme="minorHAnsi" w:hAnsi="Arial" w:cs="Arial"/>
          <w:sz w:val="20"/>
          <w:szCs w:val="20"/>
          <w:lang w:val="en-US"/>
        </w:rPr>
        <w:t>hours, at end of this time light output will still comply EASA / ICAO requirements;</w:t>
      </w:r>
    </w:p>
    <w:p w14:paraId="0552F322" w14:textId="77777777" w:rsidR="00B466C3" w:rsidRPr="00E800C7" w:rsidRDefault="00B466C3" w:rsidP="00B466C3">
      <w:pPr>
        <w:spacing w:after="40"/>
        <w:jc w:val="both"/>
        <w:rPr>
          <w:rFonts w:ascii="Arial" w:eastAsiaTheme="minorHAnsi" w:hAnsi="Arial" w:cs="Arial"/>
          <w:sz w:val="20"/>
          <w:szCs w:val="20"/>
          <w:lang w:val="en-US"/>
        </w:rPr>
      </w:pPr>
    </w:p>
    <w:p w14:paraId="5A460809" w14:textId="7436F5D4"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light fixture shall be powered thru serial circuit powered by any type of CCR (FAA AC 150/5345-10, IEC 61822) with nominal current 6,6A, 5 steps, 50 Hz</w:t>
      </w:r>
      <w:r w:rsidR="004F14D1">
        <w:rPr>
          <w:rFonts w:ascii="Arial" w:eastAsiaTheme="minorHAnsi" w:hAnsi="Arial" w:cs="Arial"/>
          <w:sz w:val="20"/>
          <w:szCs w:val="20"/>
          <w:lang w:val="en-US"/>
        </w:rPr>
        <w:t>;</w:t>
      </w:r>
    </w:p>
    <w:p w14:paraId="4BAF334F" w14:textId="77777777" w:rsidR="00B466C3"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all components of light fixture shall permanently resist the temperatures encountered during the normal operation of the fixture at full intensity under maximum ambient temperature;</w:t>
      </w:r>
    </w:p>
    <w:p w14:paraId="1B504913" w14:textId="3DCCDD0C" w:rsidR="00B466C3"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r>
      <w:r>
        <w:rPr>
          <w:rFonts w:ascii="Arial" w:eastAsiaTheme="minorHAnsi" w:hAnsi="Arial" w:cs="Arial"/>
          <w:sz w:val="20"/>
          <w:szCs w:val="20"/>
          <w:lang w:val="en-US"/>
        </w:rPr>
        <w:t>spare parts for offered light fixtures shall be available at least 10 years.</w:t>
      </w:r>
    </w:p>
    <w:p w14:paraId="7748E42E" w14:textId="77777777" w:rsidR="00117BC6" w:rsidRDefault="00117BC6" w:rsidP="00B466C3">
      <w:pPr>
        <w:tabs>
          <w:tab w:val="left" w:pos="993"/>
        </w:tabs>
        <w:spacing w:after="40"/>
        <w:ind w:left="851" w:hanging="284"/>
        <w:jc w:val="both"/>
        <w:rPr>
          <w:rFonts w:ascii="Arial" w:eastAsiaTheme="minorHAnsi" w:hAnsi="Arial" w:cs="Arial"/>
          <w:sz w:val="20"/>
          <w:szCs w:val="20"/>
          <w:lang w:val="en-US"/>
        </w:rPr>
      </w:pPr>
    </w:p>
    <w:p w14:paraId="4CA170D1" w14:textId="4CE30F40" w:rsidR="00B466C3" w:rsidRPr="00E800C7" w:rsidRDefault="00B466C3" w:rsidP="00117BC6">
      <w:pPr>
        <w:tabs>
          <w:tab w:val="left" w:pos="993"/>
        </w:tabs>
        <w:spacing w:after="40"/>
        <w:jc w:val="both"/>
        <w:rPr>
          <w:rFonts w:ascii="Arial" w:eastAsiaTheme="minorHAnsi" w:hAnsi="Arial" w:cs="Arial"/>
          <w:sz w:val="20"/>
          <w:szCs w:val="20"/>
          <w:lang w:val="en-US"/>
        </w:rPr>
      </w:pPr>
      <w:r w:rsidRPr="00E800C7">
        <w:rPr>
          <w:rFonts w:ascii="Arial" w:eastAsiaTheme="minorHAnsi" w:hAnsi="Arial" w:cs="Arial"/>
          <w:sz w:val="20"/>
          <w:szCs w:val="20"/>
          <w:lang w:val="en-US"/>
        </w:rPr>
        <w:t>Inset light fixtures:</w:t>
      </w:r>
    </w:p>
    <w:p w14:paraId="6871E8A6"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 xml:space="preserve">nominal diameter 8"; </w:t>
      </w:r>
    </w:p>
    <w:p w14:paraId="74F729A1"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housing aluminum type;</w:t>
      </w:r>
    </w:p>
    <w:p w14:paraId="4904F2F5" w14:textId="7B81C038"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light fixture shall be max. 6,35 mm above surface (FAA inset lights, style 3)</w:t>
      </w:r>
      <w:r w:rsidR="004F14D1">
        <w:rPr>
          <w:rFonts w:ascii="Arial" w:eastAsiaTheme="minorHAnsi" w:hAnsi="Arial" w:cs="Arial"/>
          <w:sz w:val="20"/>
          <w:szCs w:val="20"/>
          <w:lang w:val="en-US"/>
        </w:rPr>
        <w:t>;</w:t>
      </w:r>
    </w:p>
    <w:p w14:paraId="5DE98961" w14:textId="35846696"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protective level</w:t>
      </w:r>
      <w:r w:rsidR="00033E46">
        <w:rPr>
          <w:rFonts w:ascii="Arial" w:eastAsiaTheme="minorHAnsi" w:hAnsi="Arial" w:cs="Arial"/>
          <w:sz w:val="20"/>
          <w:szCs w:val="20"/>
          <w:lang w:val="en-US"/>
        </w:rPr>
        <w:t xml:space="preserve"> at least </w:t>
      </w:r>
      <w:r w:rsidRPr="00E800C7">
        <w:rPr>
          <w:rFonts w:ascii="Arial" w:eastAsiaTheme="minorHAnsi" w:hAnsi="Arial" w:cs="Arial"/>
          <w:sz w:val="20"/>
          <w:szCs w:val="20"/>
          <w:lang w:val="en-US"/>
        </w:rPr>
        <w:t>IP 6</w:t>
      </w:r>
      <w:r w:rsidR="00033E46">
        <w:rPr>
          <w:rFonts w:ascii="Arial" w:eastAsiaTheme="minorHAnsi" w:hAnsi="Arial" w:cs="Arial"/>
          <w:sz w:val="20"/>
          <w:szCs w:val="20"/>
          <w:lang w:val="en-US"/>
        </w:rPr>
        <w:t>7</w:t>
      </w:r>
      <w:r w:rsidRPr="00E800C7">
        <w:rPr>
          <w:rFonts w:ascii="Arial" w:eastAsiaTheme="minorHAnsi" w:hAnsi="Arial" w:cs="Arial"/>
          <w:sz w:val="20"/>
          <w:szCs w:val="20"/>
          <w:lang w:val="en-US"/>
        </w:rPr>
        <w:t>, all fastenings are stainless steel</w:t>
      </w:r>
      <w:r w:rsidR="004F14D1">
        <w:rPr>
          <w:rFonts w:ascii="Arial" w:eastAsiaTheme="minorHAnsi" w:hAnsi="Arial" w:cs="Arial"/>
          <w:sz w:val="20"/>
          <w:szCs w:val="20"/>
          <w:lang w:val="en-US"/>
        </w:rPr>
        <w:t>;</w:t>
      </w:r>
    </w:p>
    <w:p w14:paraId="73922927" w14:textId="33605465" w:rsidR="00B466C3"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part of offer is also gasket between inset light and shallow base, gasket shall remain flexible and functional for longer time of use - longer than expected light fixture service interval; inside of shallow base shall be dry ("dry type of installation")</w:t>
      </w:r>
      <w:r w:rsidR="00421C40">
        <w:rPr>
          <w:rFonts w:ascii="Arial" w:eastAsiaTheme="minorHAnsi" w:hAnsi="Arial" w:cs="Arial"/>
          <w:sz w:val="20"/>
          <w:szCs w:val="20"/>
          <w:lang w:val="en-US"/>
        </w:rPr>
        <w:t>;</w:t>
      </w:r>
    </w:p>
    <w:p w14:paraId="45B20190" w14:textId="575A287F" w:rsidR="00421C40" w:rsidRDefault="00421C40" w:rsidP="00421C40">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r>
      <w:r>
        <w:rPr>
          <w:rFonts w:ascii="Arial" w:eastAsiaTheme="minorHAnsi" w:hAnsi="Arial" w:cs="Arial"/>
          <w:sz w:val="20"/>
          <w:szCs w:val="20"/>
          <w:lang w:val="en-US"/>
        </w:rPr>
        <w:t xml:space="preserve">offered inset taxiway </w:t>
      </w:r>
      <w:proofErr w:type="spellStart"/>
      <w:r>
        <w:rPr>
          <w:rFonts w:ascii="Arial" w:eastAsiaTheme="minorHAnsi" w:hAnsi="Arial" w:cs="Arial"/>
          <w:sz w:val="20"/>
          <w:szCs w:val="20"/>
          <w:lang w:val="en-US"/>
        </w:rPr>
        <w:t>centre</w:t>
      </w:r>
      <w:proofErr w:type="spellEnd"/>
      <w:r>
        <w:rPr>
          <w:rFonts w:ascii="Arial" w:eastAsiaTheme="minorHAnsi" w:hAnsi="Arial" w:cs="Arial"/>
          <w:sz w:val="20"/>
          <w:szCs w:val="20"/>
          <w:lang w:val="en-US"/>
        </w:rPr>
        <w:t xml:space="preserve"> line lights with different optical requirements, including inset intermediate holding position lights, shall be part of same product family (</w:t>
      </w:r>
      <w:proofErr w:type="spellStart"/>
      <w:r>
        <w:rPr>
          <w:rFonts w:ascii="Arial" w:eastAsiaTheme="minorHAnsi" w:hAnsi="Arial" w:cs="Arial"/>
          <w:sz w:val="20"/>
          <w:szCs w:val="20"/>
          <w:lang w:val="en-US"/>
        </w:rPr>
        <w:t>interchangable</w:t>
      </w:r>
      <w:proofErr w:type="spellEnd"/>
      <w:r>
        <w:rPr>
          <w:rFonts w:ascii="Arial" w:eastAsiaTheme="minorHAnsi" w:hAnsi="Arial" w:cs="Arial"/>
          <w:sz w:val="20"/>
          <w:szCs w:val="20"/>
          <w:lang w:val="en-US"/>
        </w:rPr>
        <w:t xml:space="preserve"> parts - optical lenses, filters excluded.</w:t>
      </w:r>
    </w:p>
    <w:p w14:paraId="38D07298" w14:textId="210A9B63" w:rsidR="00EB1A62" w:rsidRDefault="00EB1A62" w:rsidP="00421C40">
      <w:pPr>
        <w:tabs>
          <w:tab w:val="left" w:pos="993"/>
        </w:tabs>
        <w:spacing w:after="40"/>
        <w:ind w:left="851" w:hanging="284"/>
        <w:jc w:val="both"/>
        <w:rPr>
          <w:rFonts w:ascii="Arial" w:eastAsiaTheme="minorHAnsi" w:hAnsi="Arial" w:cs="Arial"/>
          <w:sz w:val="20"/>
          <w:szCs w:val="20"/>
          <w:lang w:val="en-US"/>
        </w:rPr>
      </w:pPr>
      <w:r>
        <w:rPr>
          <w:rFonts w:ascii="Arial" w:eastAsiaTheme="minorHAnsi" w:hAnsi="Arial" w:cs="Arial"/>
          <w:sz w:val="20"/>
          <w:szCs w:val="20"/>
          <w:lang w:val="en-US"/>
        </w:rPr>
        <w:t xml:space="preserve">- </w:t>
      </w:r>
      <w:r>
        <w:rPr>
          <w:rFonts w:ascii="Arial" w:eastAsiaTheme="minorHAnsi" w:hAnsi="Arial" w:cs="Arial"/>
          <w:sz w:val="20"/>
          <w:szCs w:val="20"/>
          <w:lang w:val="en-US"/>
        </w:rPr>
        <w:tab/>
      </w:r>
      <w:proofErr w:type="spellStart"/>
      <w:r>
        <w:rPr>
          <w:rFonts w:ascii="Arial" w:eastAsiaTheme="minorHAnsi" w:hAnsi="Arial" w:cs="Arial"/>
          <w:sz w:val="20"/>
          <w:szCs w:val="20"/>
          <w:lang w:val="en-US"/>
        </w:rPr>
        <w:t>succesfull</w:t>
      </w:r>
      <w:proofErr w:type="spellEnd"/>
      <w:r>
        <w:rPr>
          <w:rFonts w:ascii="Arial" w:eastAsiaTheme="minorHAnsi" w:hAnsi="Arial" w:cs="Arial"/>
          <w:sz w:val="20"/>
          <w:szCs w:val="20"/>
          <w:lang w:val="en-US"/>
        </w:rPr>
        <w:t xml:space="preserve"> bidder </w:t>
      </w:r>
      <w:r w:rsidR="00033E46">
        <w:rPr>
          <w:rFonts w:ascii="Arial" w:eastAsiaTheme="minorHAnsi" w:hAnsi="Arial" w:cs="Arial"/>
          <w:sz w:val="20"/>
          <w:szCs w:val="20"/>
          <w:lang w:val="en-US"/>
        </w:rPr>
        <w:t>shall</w:t>
      </w:r>
      <w:r>
        <w:rPr>
          <w:rFonts w:ascii="Arial" w:eastAsiaTheme="minorHAnsi" w:hAnsi="Arial" w:cs="Arial"/>
          <w:sz w:val="20"/>
          <w:szCs w:val="20"/>
          <w:lang w:val="en-US"/>
        </w:rPr>
        <w:t xml:space="preserve"> deliver lights and other equipment for LOT 2 </w:t>
      </w:r>
      <w:r w:rsidR="00033E46">
        <w:rPr>
          <w:rFonts w:ascii="Arial" w:eastAsiaTheme="minorHAnsi" w:hAnsi="Arial" w:cs="Arial"/>
          <w:sz w:val="20"/>
          <w:szCs w:val="20"/>
          <w:lang w:val="en-US"/>
        </w:rPr>
        <w:t xml:space="preserve">till </w:t>
      </w:r>
      <w:r w:rsidR="006A71C9">
        <w:rPr>
          <w:rFonts w:ascii="Arial" w:eastAsiaTheme="minorHAnsi" w:hAnsi="Arial" w:cs="Arial"/>
          <w:sz w:val="20"/>
          <w:szCs w:val="20"/>
          <w:lang w:val="en-US"/>
        </w:rPr>
        <w:t>August 1</w:t>
      </w:r>
      <w:r w:rsidR="006A71C9" w:rsidRPr="00711B33">
        <w:rPr>
          <w:rFonts w:ascii="Arial" w:eastAsiaTheme="minorHAnsi" w:hAnsi="Arial" w:cs="Arial"/>
          <w:sz w:val="20"/>
          <w:szCs w:val="20"/>
          <w:vertAlign w:val="superscript"/>
          <w:lang w:val="en-US"/>
        </w:rPr>
        <w:t>st</w:t>
      </w:r>
      <w:r w:rsidR="006A71C9">
        <w:rPr>
          <w:rFonts w:ascii="Arial" w:eastAsiaTheme="minorHAnsi" w:hAnsi="Arial" w:cs="Arial"/>
          <w:sz w:val="20"/>
          <w:szCs w:val="20"/>
          <w:lang w:val="en-US"/>
        </w:rPr>
        <w:t xml:space="preserve"> 2023</w:t>
      </w:r>
    </w:p>
    <w:p w14:paraId="74DFB13D" w14:textId="77777777" w:rsidR="00A34A06" w:rsidRPr="00E800C7" w:rsidRDefault="00A34A06" w:rsidP="00B466C3">
      <w:pPr>
        <w:tabs>
          <w:tab w:val="left" w:pos="993"/>
        </w:tabs>
        <w:spacing w:after="40"/>
        <w:ind w:left="851" w:hanging="284"/>
        <w:jc w:val="both"/>
        <w:rPr>
          <w:rFonts w:ascii="Arial" w:eastAsiaTheme="minorHAnsi" w:hAnsi="Arial" w:cs="Arial"/>
          <w:sz w:val="20"/>
          <w:szCs w:val="20"/>
          <w:lang w:val="en-US"/>
        </w:rPr>
      </w:pPr>
    </w:p>
    <w:p w14:paraId="7A66C049" w14:textId="25C8CB90" w:rsidR="00B466C3" w:rsidRDefault="00A34A06" w:rsidP="00C91171">
      <w:pPr>
        <w:tabs>
          <w:tab w:val="left" w:pos="993"/>
        </w:tabs>
        <w:spacing w:after="40"/>
        <w:jc w:val="both"/>
        <w:rPr>
          <w:rFonts w:ascii="Arial" w:eastAsiaTheme="minorHAnsi" w:hAnsi="Arial" w:cs="Arial"/>
          <w:sz w:val="20"/>
          <w:szCs w:val="20"/>
          <w:lang w:val="en-US"/>
        </w:rPr>
      </w:pPr>
      <w:r>
        <w:rPr>
          <w:rFonts w:ascii="Arial" w:eastAsiaTheme="minorHAnsi" w:hAnsi="Arial" w:cs="Arial"/>
          <w:sz w:val="20"/>
          <w:szCs w:val="20"/>
          <w:lang w:val="en-US"/>
        </w:rPr>
        <w:lastRenderedPageBreak/>
        <w:t xml:space="preserve">Delivery of light fixtures and other equipment for TWY A is </w:t>
      </w:r>
      <w:r w:rsidRPr="00A34A06">
        <w:rPr>
          <w:rFonts w:ascii="Arial" w:eastAsiaTheme="minorHAnsi" w:hAnsi="Arial" w:cs="Arial"/>
          <w:sz w:val="20"/>
          <w:szCs w:val="20"/>
          <w:lang w:val="en-US"/>
        </w:rPr>
        <w:t>a necessary condition</w:t>
      </w:r>
      <w:r>
        <w:rPr>
          <w:rFonts w:ascii="Arial" w:eastAsiaTheme="minorHAnsi" w:hAnsi="Arial" w:cs="Arial"/>
          <w:sz w:val="20"/>
          <w:szCs w:val="20"/>
          <w:lang w:val="en-US"/>
        </w:rPr>
        <w:t xml:space="preserve"> for start of civil works for </w:t>
      </w:r>
      <w:r w:rsidRPr="00A34A06">
        <w:rPr>
          <w:rFonts w:ascii="Arial" w:eastAsiaTheme="minorHAnsi" w:hAnsi="Arial" w:cs="Arial"/>
          <w:sz w:val="20"/>
          <w:szCs w:val="20"/>
          <w:lang w:val="en-US"/>
        </w:rPr>
        <w:t>refurbishing</w:t>
      </w:r>
      <w:r>
        <w:rPr>
          <w:rFonts w:ascii="Arial" w:eastAsiaTheme="minorHAnsi" w:hAnsi="Arial" w:cs="Arial"/>
          <w:sz w:val="20"/>
          <w:szCs w:val="20"/>
          <w:lang w:val="en-US"/>
        </w:rPr>
        <w:t xml:space="preserve"> TWY A and construction of new TWY J.</w:t>
      </w:r>
    </w:p>
    <w:p w14:paraId="23360E22" w14:textId="77777777" w:rsidR="00A34A06" w:rsidRPr="00E800C7" w:rsidRDefault="00A34A06" w:rsidP="00C91171">
      <w:pPr>
        <w:tabs>
          <w:tab w:val="left" w:pos="993"/>
        </w:tabs>
        <w:spacing w:after="40"/>
        <w:jc w:val="both"/>
        <w:rPr>
          <w:rFonts w:ascii="Arial" w:eastAsiaTheme="minorHAnsi" w:hAnsi="Arial" w:cs="Arial"/>
          <w:sz w:val="20"/>
          <w:szCs w:val="20"/>
          <w:lang w:val="en-US"/>
        </w:rPr>
      </w:pPr>
    </w:p>
    <w:p w14:paraId="6F275E18" w14:textId="77777777" w:rsidR="00B466C3" w:rsidRPr="00E800C7" w:rsidRDefault="00B466C3" w:rsidP="00B466C3">
      <w:pPr>
        <w:autoSpaceDE w:val="0"/>
        <w:autoSpaceDN w:val="0"/>
        <w:adjustRightInd w:val="0"/>
        <w:spacing w:after="240"/>
        <w:jc w:val="both"/>
        <w:rPr>
          <w:rFonts w:ascii="Arial" w:eastAsiaTheme="minorHAnsi" w:hAnsi="Arial" w:cs="Arial"/>
          <w:sz w:val="20"/>
          <w:szCs w:val="20"/>
          <w:lang w:val="en-US"/>
        </w:rPr>
      </w:pPr>
      <w:r w:rsidRPr="00E800C7">
        <w:rPr>
          <w:rFonts w:ascii="Arial" w:eastAsiaTheme="minorHAnsi" w:hAnsi="Arial" w:cs="Arial"/>
          <w:sz w:val="20"/>
          <w:szCs w:val="20"/>
          <w:lang w:val="en-US"/>
        </w:rPr>
        <w:t>General logic for inset lights:</w:t>
      </w:r>
    </w:p>
    <w:p w14:paraId="5451BB40"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 xml:space="preserve">wide beam on straight sections (bigger displacement of cockpit from center line); straight opening for light beam on housing; </w:t>
      </w:r>
    </w:p>
    <w:p w14:paraId="5E895BE4"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wide beam with toe-in on curved sections (bigger displacement of cockpit from center line); toe in opening for light beam on housing; exact color coding shall be done with successful bidder due different coding structures.</w:t>
      </w:r>
    </w:p>
    <w:p w14:paraId="56972B45"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p>
    <w:p w14:paraId="0063D00F" w14:textId="77777777" w:rsidR="00B466C3" w:rsidRPr="00E800C7" w:rsidRDefault="00B466C3" w:rsidP="00B466C3">
      <w:pPr>
        <w:autoSpaceDE w:val="0"/>
        <w:autoSpaceDN w:val="0"/>
        <w:adjustRightInd w:val="0"/>
        <w:spacing w:after="240"/>
        <w:jc w:val="both"/>
        <w:rPr>
          <w:rFonts w:ascii="Arial" w:eastAsiaTheme="minorHAnsi" w:hAnsi="Arial" w:cs="Arial"/>
          <w:sz w:val="20"/>
          <w:szCs w:val="20"/>
          <w:lang w:val="en-US"/>
        </w:rPr>
      </w:pPr>
      <w:r w:rsidRPr="00E800C7">
        <w:rPr>
          <w:rFonts w:ascii="Arial" w:eastAsiaTheme="minorHAnsi" w:hAnsi="Arial" w:cs="Arial"/>
          <w:sz w:val="20"/>
          <w:szCs w:val="20"/>
          <w:lang w:val="en-US"/>
        </w:rPr>
        <w:t>Elevated light fixtures:</w:t>
      </w:r>
    </w:p>
    <w:p w14:paraId="103188B3"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elevated lights shall have separate column and breakable coupling;</w:t>
      </w:r>
    </w:p>
    <w:p w14:paraId="5755E5D0"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elevated light housing (base plate, coupling, etc.) shall be painted in aviation yellow color;</w:t>
      </w:r>
    </w:p>
    <w:p w14:paraId="155E39E8"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elevated lights shall be mounted on L-867 base extensions;</w:t>
      </w:r>
    </w:p>
    <w:p w14:paraId="5AE04110" w14:textId="463F14C3"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between base plate and L</w:t>
      </w:r>
      <w:r w:rsidR="006A71C9">
        <w:rPr>
          <w:rFonts w:ascii="Arial" w:eastAsiaTheme="minorHAnsi" w:hAnsi="Arial" w:cs="Arial"/>
          <w:sz w:val="20"/>
          <w:szCs w:val="20"/>
          <w:lang w:val="en-US"/>
        </w:rPr>
        <w:t>-</w:t>
      </w:r>
      <w:r w:rsidRPr="00E800C7">
        <w:rPr>
          <w:rFonts w:ascii="Arial" w:eastAsiaTheme="minorHAnsi" w:hAnsi="Arial" w:cs="Arial"/>
          <w:sz w:val="20"/>
          <w:szCs w:val="20"/>
          <w:lang w:val="en-US"/>
        </w:rPr>
        <w:t>867 extension shall be installed gasket, gasket is part of offered equipment, base extension is not included in offer;</w:t>
      </w:r>
    </w:p>
    <w:p w14:paraId="682CDD19"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elevated stop bar lights shall have higher light intensity;</w:t>
      </w:r>
    </w:p>
    <w:p w14:paraId="1C2B0391"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runway guard lights shall be LED type;</w:t>
      </w:r>
    </w:p>
    <w:p w14:paraId="39349257"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runway guard lights shall be used also during day time, higher light intensity required;</w:t>
      </w:r>
    </w:p>
    <w:p w14:paraId="30DEE414"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p>
    <w:p w14:paraId="71E0B040" w14:textId="77777777" w:rsidR="00B466C3" w:rsidRPr="00E800C7" w:rsidRDefault="00B466C3" w:rsidP="00B466C3">
      <w:pPr>
        <w:autoSpaceDE w:val="0"/>
        <w:autoSpaceDN w:val="0"/>
        <w:adjustRightInd w:val="0"/>
        <w:spacing w:after="240"/>
        <w:jc w:val="both"/>
        <w:rPr>
          <w:rFonts w:ascii="Arial" w:eastAsiaTheme="minorHAnsi" w:hAnsi="Arial" w:cs="Arial"/>
          <w:sz w:val="20"/>
          <w:szCs w:val="20"/>
          <w:lang w:val="en-US"/>
        </w:rPr>
      </w:pPr>
      <w:r w:rsidRPr="00E800C7">
        <w:rPr>
          <w:rFonts w:ascii="Arial" w:eastAsiaTheme="minorHAnsi" w:hAnsi="Arial" w:cs="Arial"/>
          <w:sz w:val="20"/>
          <w:szCs w:val="20"/>
          <w:lang w:val="en-US"/>
        </w:rPr>
        <w:t xml:space="preserve">Shallow bases for </w:t>
      </w:r>
      <w:proofErr w:type="spellStart"/>
      <w:r w:rsidRPr="00E800C7">
        <w:rPr>
          <w:rFonts w:ascii="Arial" w:eastAsiaTheme="minorHAnsi" w:hAnsi="Arial" w:cs="Arial"/>
          <w:sz w:val="20"/>
          <w:szCs w:val="20"/>
          <w:lang w:val="en-US"/>
        </w:rPr>
        <w:t>for</w:t>
      </w:r>
      <w:proofErr w:type="spellEnd"/>
      <w:r w:rsidRPr="00E800C7">
        <w:rPr>
          <w:rFonts w:ascii="Arial" w:eastAsiaTheme="minorHAnsi" w:hAnsi="Arial" w:cs="Arial"/>
          <w:sz w:val="20"/>
          <w:szCs w:val="20"/>
          <w:lang w:val="en-US"/>
        </w:rPr>
        <w:t xml:space="preserve"> inset light fixtures:</w:t>
      </w:r>
    </w:p>
    <w:p w14:paraId="53D6710C"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nominal diameter 8";</w:t>
      </w:r>
    </w:p>
    <w:p w14:paraId="64BBC57B"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aluminum type of material;</w:t>
      </w:r>
    </w:p>
    <w:p w14:paraId="1293DDA6" w14:textId="233B02E2"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 xml:space="preserve">side entry for wires, at installation on site will be used 2 or 4 wires AWG 10 for secondary circuit; protective earth wire shall be connected from outside of shallow </w:t>
      </w:r>
      <w:proofErr w:type="gramStart"/>
      <w:r w:rsidRPr="00E800C7">
        <w:rPr>
          <w:rFonts w:ascii="Arial" w:eastAsiaTheme="minorHAnsi" w:hAnsi="Arial" w:cs="Arial"/>
          <w:sz w:val="20"/>
          <w:szCs w:val="20"/>
          <w:lang w:val="en-US"/>
        </w:rPr>
        <w:t>base,  crossing</w:t>
      </w:r>
      <w:proofErr w:type="gramEnd"/>
      <w:r w:rsidRPr="00E800C7">
        <w:rPr>
          <w:rFonts w:ascii="Arial" w:eastAsiaTheme="minorHAnsi" w:hAnsi="Arial" w:cs="Arial"/>
          <w:sz w:val="20"/>
          <w:szCs w:val="20"/>
          <w:lang w:val="en-US"/>
        </w:rPr>
        <w:t xml:space="preserve"> of wires from outside base into inside of base shall be water tight; at installation time on site shall be on shallow base wires crimped (connected) new wires installed from light base location to manhole  by  contractor</w:t>
      </w:r>
      <w:r w:rsidR="00897C23">
        <w:rPr>
          <w:rFonts w:ascii="Arial" w:eastAsiaTheme="minorHAnsi" w:hAnsi="Arial" w:cs="Arial"/>
          <w:sz w:val="20"/>
          <w:szCs w:val="20"/>
          <w:lang w:val="en-US"/>
        </w:rPr>
        <w:t xml:space="preserve"> for electrical works</w:t>
      </w:r>
      <w:r w:rsidR="004F14D1">
        <w:rPr>
          <w:rFonts w:ascii="Arial" w:eastAsiaTheme="minorHAnsi" w:hAnsi="Arial" w:cs="Arial"/>
          <w:sz w:val="20"/>
          <w:szCs w:val="20"/>
          <w:lang w:val="en-US"/>
        </w:rPr>
        <w:t>;</w:t>
      </w:r>
    </w:p>
    <w:p w14:paraId="4DAAD43D"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metric threads, holes for bolts shall not be thru base wall (some shallow bases have option to use longer bolts, which goes thru base wall);</w:t>
      </w:r>
    </w:p>
    <w:p w14:paraId="2D9D0513"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bolts shall be stainless steel type (not coated);</w:t>
      </w:r>
    </w:p>
    <w:p w14:paraId="7BD8665E"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between light fixture and shallow base shall be gasket -&gt; "dry type" of installation, gasket is part of offer; gasket shall remain flexible and remain functional after longer use (not became stiff);</w:t>
      </w:r>
    </w:p>
    <w:p w14:paraId="37DC1464" w14:textId="0A5B9751"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shallow base depth and inside curvatures of base shall allow installation of light fixtures from different manufacturers (general type of shallow base, deeper);</w:t>
      </w:r>
    </w:p>
    <w:p w14:paraId="11071E11"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all fastening screws inside shallow base shall be stainless steel;</w:t>
      </w:r>
    </w:p>
    <w:p w14:paraId="59192E91"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p>
    <w:p w14:paraId="361C59F3" w14:textId="77777777" w:rsidR="00B466C3" w:rsidRPr="00E800C7" w:rsidRDefault="00B466C3" w:rsidP="00B466C3">
      <w:pPr>
        <w:autoSpaceDE w:val="0"/>
        <w:autoSpaceDN w:val="0"/>
        <w:adjustRightInd w:val="0"/>
        <w:spacing w:after="240"/>
        <w:jc w:val="both"/>
        <w:rPr>
          <w:rFonts w:ascii="Arial" w:eastAsiaTheme="minorHAnsi" w:hAnsi="Arial" w:cs="Arial"/>
          <w:sz w:val="20"/>
          <w:szCs w:val="20"/>
          <w:lang w:val="en-US"/>
        </w:rPr>
      </w:pPr>
      <w:r w:rsidRPr="00E800C7">
        <w:rPr>
          <w:rFonts w:ascii="Arial" w:eastAsiaTheme="minorHAnsi" w:hAnsi="Arial" w:cs="Arial"/>
          <w:sz w:val="20"/>
          <w:szCs w:val="20"/>
          <w:lang w:val="en-US"/>
        </w:rPr>
        <w:t>Serial transformers:</w:t>
      </w:r>
    </w:p>
    <w:p w14:paraId="78B3A0FB"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required power should be calculated by bidder, approx. max. distance from pit (installed transformer) to light shall be up to 45 m (AWG 10 secondary wires), secondary circuit shall be done on site by contractor for electrical works;</w:t>
      </w:r>
    </w:p>
    <w:p w14:paraId="1E33B7FE" w14:textId="2E5716FE"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 xml:space="preserve">stop bar lights (inset, elevated), runway guard lights, taxiway </w:t>
      </w:r>
      <w:proofErr w:type="spellStart"/>
      <w:r w:rsidRPr="00E800C7">
        <w:rPr>
          <w:rFonts w:ascii="Arial" w:eastAsiaTheme="minorHAnsi" w:hAnsi="Arial" w:cs="Arial"/>
          <w:sz w:val="20"/>
          <w:szCs w:val="20"/>
          <w:lang w:val="en-US"/>
        </w:rPr>
        <w:t>centre</w:t>
      </w:r>
      <w:proofErr w:type="spellEnd"/>
      <w:r w:rsidRPr="00E800C7">
        <w:rPr>
          <w:rFonts w:ascii="Arial" w:eastAsiaTheme="minorHAnsi" w:hAnsi="Arial" w:cs="Arial"/>
          <w:sz w:val="20"/>
          <w:szCs w:val="20"/>
          <w:lang w:val="en-US"/>
        </w:rPr>
        <w:t xml:space="preserve"> line lights after stop bar (lead on lights, 6 pcs, 2 plugs) shall be controlled by single lamp control elements, add sufficient power reserve at selecting transformer power. Single lamp control elements - separate elements - are not part of tender</w:t>
      </w:r>
      <w:r w:rsidR="004F14D1">
        <w:rPr>
          <w:rFonts w:ascii="Arial" w:eastAsiaTheme="minorHAnsi" w:hAnsi="Arial" w:cs="Arial"/>
          <w:sz w:val="20"/>
          <w:szCs w:val="20"/>
          <w:lang w:val="en-US"/>
        </w:rPr>
        <w:t>;</w:t>
      </w:r>
    </w:p>
    <w:p w14:paraId="41265A06"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 xml:space="preserve">serial transformer </w:t>
      </w:r>
      <w:proofErr w:type="gramStart"/>
      <w:r w:rsidRPr="00E800C7">
        <w:rPr>
          <w:rFonts w:ascii="Arial" w:eastAsiaTheme="minorHAnsi" w:hAnsi="Arial" w:cs="Arial"/>
          <w:sz w:val="20"/>
          <w:szCs w:val="20"/>
          <w:lang w:val="en-US"/>
        </w:rPr>
        <w:t>shall  be</w:t>
      </w:r>
      <w:proofErr w:type="gramEnd"/>
      <w:r w:rsidRPr="00E800C7">
        <w:rPr>
          <w:rFonts w:ascii="Arial" w:eastAsiaTheme="minorHAnsi" w:hAnsi="Arial" w:cs="Arial"/>
          <w:sz w:val="20"/>
          <w:szCs w:val="20"/>
          <w:lang w:val="en-US"/>
        </w:rPr>
        <w:t xml:space="preserve"> equipped with grounding terminal;</w:t>
      </w:r>
    </w:p>
    <w:p w14:paraId="77586E58" w14:textId="77777777" w:rsidR="00B466C3" w:rsidRPr="00E800C7" w:rsidRDefault="00B466C3" w:rsidP="00B466C3">
      <w:pPr>
        <w:tabs>
          <w:tab w:val="left" w:pos="993"/>
        </w:tabs>
        <w:spacing w:after="40"/>
        <w:ind w:left="851" w:hanging="284"/>
        <w:jc w:val="both"/>
        <w:rPr>
          <w:rFonts w:ascii="Arial" w:eastAsiaTheme="minorHAnsi" w:hAnsi="Arial" w:cs="Arial"/>
          <w:sz w:val="20"/>
          <w:szCs w:val="20"/>
          <w:lang w:val="en-US"/>
        </w:rPr>
      </w:pPr>
      <w:r w:rsidRPr="00E800C7">
        <w:rPr>
          <w:rFonts w:ascii="Arial" w:eastAsiaTheme="minorHAnsi" w:hAnsi="Arial" w:cs="Arial"/>
          <w:sz w:val="20"/>
          <w:szCs w:val="20"/>
          <w:lang w:val="en-US"/>
        </w:rPr>
        <w:t>-</w:t>
      </w:r>
      <w:r w:rsidRPr="00E800C7">
        <w:rPr>
          <w:rFonts w:ascii="Arial" w:eastAsiaTheme="minorHAnsi" w:hAnsi="Arial" w:cs="Arial"/>
          <w:sz w:val="20"/>
          <w:szCs w:val="20"/>
          <w:lang w:val="en-US"/>
        </w:rPr>
        <w:tab/>
        <w:t>minimum power for serial transformer shall be 30/45 W, please unify power in reasonable amount of different types of transformers.</w:t>
      </w:r>
    </w:p>
    <w:p w14:paraId="1C019CEA" w14:textId="77777777" w:rsidR="004522DE" w:rsidRDefault="004522DE" w:rsidP="00B538C0">
      <w:pPr>
        <w:autoSpaceDE w:val="0"/>
        <w:autoSpaceDN w:val="0"/>
        <w:adjustRightInd w:val="0"/>
        <w:spacing w:after="240"/>
        <w:jc w:val="both"/>
        <w:rPr>
          <w:rFonts w:ascii="Arial" w:hAnsi="Arial" w:cs="Arial"/>
          <w:color w:val="000000"/>
          <w:sz w:val="20"/>
          <w:szCs w:val="20"/>
          <w:lang w:eastAsia="sl-SI"/>
        </w:rPr>
      </w:pPr>
    </w:p>
    <w:p w14:paraId="0216B58E" w14:textId="54FA28F2" w:rsidR="00B466C3" w:rsidRDefault="001C58F7" w:rsidP="00B538C0">
      <w:pPr>
        <w:autoSpaceDE w:val="0"/>
        <w:autoSpaceDN w:val="0"/>
        <w:adjustRightInd w:val="0"/>
        <w:spacing w:after="240"/>
        <w:jc w:val="both"/>
        <w:rPr>
          <w:rFonts w:ascii="Arial" w:hAnsi="Arial" w:cs="Arial"/>
          <w:color w:val="000000"/>
          <w:sz w:val="20"/>
          <w:szCs w:val="20"/>
          <w:lang w:eastAsia="sl-SI"/>
        </w:rPr>
      </w:pPr>
      <w:r>
        <w:rPr>
          <w:rFonts w:ascii="Arial" w:hAnsi="Arial" w:cs="Arial"/>
          <w:color w:val="000000"/>
          <w:sz w:val="20"/>
          <w:szCs w:val="20"/>
          <w:lang w:eastAsia="sl-SI"/>
        </w:rPr>
        <w:t xml:space="preserve">General </w:t>
      </w:r>
      <w:proofErr w:type="spellStart"/>
      <w:r>
        <w:rPr>
          <w:rFonts w:ascii="Arial" w:hAnsi="Arial" w:cs="Arial"/>
          <w:color w:val="000000"/>
          <w:sz w:val="20"/>
          <w:szCs w:val="20"/>
          <w:lang w:eastAsia="sl-SI"/>
        </w:rPr>
        <w:t>requirements</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for</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cables</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and</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connectors</w:t>
      </w:r>
      <w:proofErr w:type="spellEnd"/>
      <w:r>
        <w:rPr>
          <w:rFonts w:ascii="Arial" w:hAnsi="Arial" w:cs="Arial"/>
          <w:color w:val="000000"/>
          <w:sz w:val="20"/>
          <w:szCs w:val="20"/>
          <w:lang w:eastAsia="sl-SI"/>
        </w:rPr>
        <w:t>:</w:t>
      </w:r>
    </w:p>
    <w:p w14:paraId="146393B4" w14:textId="30A9BC0E" w:rsidR="001C58F7" w:rsidRDefault="001C58F7" w:rsidP="00B538C0">
      <w:pPr>
        <w:autoSpaceDE w:val="0"/>
        <w:autoSpaceDN w:val="0"/>
        <w:adjustRightInd w:val="0"/>
        <w:spacing w:after="240"/>
        <w:jc w:val="both"/>
        <w:rPr>
          <w:rFonts w:ascii="Arial" w:hAnsi="Arial" w:cs="Arial"/>
          <w:color w:val="000000"/>
          <w:sz w:val="20"/>
          <w:szCs w:val="20"/>
          <w:lang w:eastAsia="sl-SI"/>
        </w:rPr>
      </w:pPr>
      <w:proofErr w:type="spellStart"/>
      <w:r>
        <w:rPr>
          <w:rFonts w:ascii="Arial" w:hAnsi="Arial" w:cs="Arial"/>
          <w:color w:val="000000"/>
          <w:sz w:val="20"/>
          <w:szCs w:val="20"/>
          <w:lang w:eastAsia="sl-SI"/>
        </w:rPr>
        <w:lastRenderedPageBreak/>
        <w:t>bidder</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shall</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provide</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techical</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documentation</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for</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offered</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cables</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and</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connectors</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offered</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primary</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cables</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and</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primary</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connectors</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shall</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fulfill</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required</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tehnical</w:t>
      </w:r>
      <w:proofErr w:type="spellEnd"/>
      <w:r>
        <w:rPr>
          <w:rFonts w:ascii="Arial" w:hAnsi="Arial" w:cs="Arial"/>
          <w:color w:val="000000"/>
          <w:sz w:val="20"/>
          <w:szCs w:val="20"/>
          <w:lang w:eastAsia="sl-SI"/>
        </w:rPr>
        <w:t xml:space="preserve"> </w:t>
      </w:r>
      <w:proofErr w:type="spellStart"/>
      <w:r>
        <w:rPr>
          <w:rFonts w:ascii="Arial" w:hAnsi="Arial" w:cs="Arial"/>
          <w:color w:val="000000"/>
          <w:sz w:val="20"/>
          <w:szCs w:val="20"/>
          <w:lang w:eastAsia="sl-SI"/>
        </w:rPr>
        <w:t>demands</w:t>
      </w:r>
      <w:proofErr w:type="spellEnd"/>
      <w:r>
        <w:rPr>
          <w:rFonts w:ascii="Arial" w:hAnsi="Arial" w:cs="Arial"/>
          <w:color w:val="000000"/>
          <w:sz w:val="20"/>
          <w:szCs w:val="20"/>
          <w:lang w:eastAsia="sl-SI"/>
        </w:rPr>
        <w:t>.</w:t>
      </w:r>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Leakage</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current</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measurement</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of</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cable</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insulation</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leakage</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current</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method</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shall</w:t>
      </w:r>
      <w:proofErr w:type="spellEnd"/>
      <w:r w:rsidR="00AD313C">
        <w:rPr>
          <w:rFonts w:ascii="Arial" w:hAnsi="Arial" w:cs="Arial"/>
          <w:color w:val="000000"/>
          <w:sz w:val="20"/>
          <w:szCs w:val="20"/>
          <w:lang w:eastAsia="sl-SI"/>
        </w:rPr>
        <w:t xml:space="preserve"> be at </w:t>
      </w:r>
      <w:proofErr w:type="spellStart"/>
      <w:r w:rsidR="00AD313C">
        <w:rPr>
          <w:rFonts w:ascii="Arial" w:hAnsi="Arial" w:cs="Arial"/>
          <w:color w:val="000000"/>
          <w:sz w:val="20"/>
          <w:szCs w:val="20"/>
          <w:lang w:eastAsia="sl-SI"/>
        </w:rPr>
        <w:t>least</w:t>
      </w:r>
      <w:proofErr w:type="spellEnd"/>
      <w:r w:rsidR="00AD313C">
        <w:rPr>
          <w:rFonts w:ascii="Arial" w:hAnsi="Arial" w:cs="Arial"/>
          <w:color w:val="000000"/>
          <w:sz w:val="20"/>
          <w:szCs w:val="20"/>
          <w:lang w:eastAsia="sl-SI"/>
        </w:rPr>
        <w:t xml:space="preserve"> 7 </w:t>
      </w:r>
      <w:proofErr w:type="spellStart"/>
      <w:r w:rsidR="00AD313C">
        <w:rPr>
          <w:rFonts w:ascii="Arial" w:hAnsi="Arial" w:cs="Arial"/>
          <w:color w:val="000000"/>
          <w:sz w:val="20"/>
          <w:szCs w:val="20"/>
          <w:lang w:eastAsia="sl-SI"/>
        </w:rPr>
        <w:t>times</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smaller</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than</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allowed</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leakge</w:t>
      </w:r>
      <w:proofErr w:type="spellEnd"/>
      <w:r w:rsidR="00AD313C">
        <w:rPr>
          <w:rFonts w:ascii="Arial" w:hAnsi="Arial" w:cs="Arial"/>
          <w:color w:val="000000"/>
          <w:sz w:val="20"/>
          <w:szCs w:val="20"/>
          <w:lang w:eastAsia="sl-SI"/>
        </w:rPr>
        <w:t xml:space="preserve"> </w:t>
      </w:r>
      <w:proofErr w:type="spellStart"/>
      <w:r w:rsidR="00AD313C">
        <w:rPr>
          <w:rFonts w:ascii="Arial" w:hAnsi="Arial" w:cs="Arial"/>
          <w:color w:val="000000"/>
          <w:sz w:val="20"/>
          <w:szCs w:val="20"/>
          <w:lang w:eastAsia="sl-SI"/>
        </w:rPr>
        <w:t>current</w:t>
      </w:r>
      <w:proofErr w:type="spellEnd"/>
      <w:r w:rsidR="00AD313C">
        <w:rPr>
          <w:rFonts w:ascii="Arial" w:hAnsi="Arial" w:cs="Arial"/>
          <w:color w:val="000000"/>
          <w:sz w:val="20"/>
          <w:szCs w:val="20"/>
          <w:lang w:eastAsia="sl-SI"/>
        </w:rPr>
        <w:t xml:space="preserve">. </w:t>
      </w:r>
    </w:p>
    <w:p w14:paraId="496CE26F" w14:textId="683BA70F" w:rsidR="008635A1" w:rsidRPr="004F14D1" w:rsidRDefault="008635A1" w:rsidP="00B538C0">
      <w:pPr>
        <w:autoSpaceDE w:val="0"/>
        <w:autoSpaceDN w:val="0"/>
        <w:adjustRightInd w:val="0"/>
        <w:spacing w:after="240"/>
        <w:jc w:val="both"/>
        <w:rPr>
          <w:rFonts w:ascii="Arial" w:hAnsi="Arial" w:cs="Arial"/>
          <w:color w:val="000000"/>
          <w:sz w:val="20"/>
          <w:szCs w:val="20"/>
          <w:lang w:eastAsia="sl-SI"/>
        </w:rPr>
      </w:pPr>
      <w:r>
        <w:rPr>
          <w:rFonts w:ascii="Arial" w:eastAsiaTheme="minorHAnsi" w:hAnsi="Arial" w:cs="Arial"/>
          <w:sz w:val="20"/>
          <w:szCs w:val="20"/>
          <w:lang w:val="en-US"/>
        </w:rPr>
        <w:t>Succesfull bidder shall deliver equipment for LOT 1 till August 1</w:t>
      </w:r>
      <w:r w:rsidRPr="00711B33">
        <w:rPr>
          <w:rFonts w:ascii="Arial" w:eastAsiaTheme="minorHAnsi" w:hAnsi="Arial" w:cs="Arial"/>
          <w:sz w:val="20"/>
          <w:szCs w:val="20"/>
          <w:vertAlign w:val="superscript"/>
          <w:lang w:val="en-US"/>
        </w:rPr>
        <w:t>st</w:t>
      </w:r>
      <w:r>
        <w:rPr>
          <w:rFonts w:ascii="Arial" w:eastAsiaTheme="minorHAnsi" w:hAnsi="Arial" w:cs="Arial"/>
          <w:sz w:val="20"/>
          <w:szCs w:val="20"/>
          <w:lang w:val="en-US"/>
        </w:rPr>
        <w:t xml:space="preserve"> 2023</w:t>
      </w:r>
      <w:r w:rsidR="00117BC6">
        <w:rPr>
          <w:rFonts w:ascii="Arial" w:eastAsiaTheme="minorHAnsi" w:hAnsi="Arial" w:cs="Arial"/>
          <w:sz w:val="20"/>
          <w:szCs w:val="20"/>
          <w:lang w:val="en-US"/>
        </w:rPr>
        <w:t>.</w:t>
      </w:r>
    </w:p>
    <w:bookmarkEnd w:id="87"/>
    <w:p w14:paraId="76368BD1" w14:textId="77777777" w:rsidR="009441CE" w:rsidRPr="000F15F2" w:rsidRDefault="00161878" w:rsidP="000F15F2">
      <w:pPr>
        <w:pStyle w:val="1MH"/>
        <w:spacing w:after="240"/>
        <w:rPr>
          <w:rFonts w:ascii="Arial" w:hAnsi="Arial"/>
          <w:lang w:val="sl-SI"/>
        </w:rPr>
      </w:pPr>
      <w:r>
        <w:rPr>
          <w:rFonts w:ascii="Arial" w:hAnsi="Arial"/>
          <w:lang w:val="sl-SI"/>
        </w:rPr>
        <w:br w:type="page"/>
      </w:r>
      <w:bookmarkStart w:id="88" w:name="_Toc127519427"/>
      <w:r w:rsidR="000F15F2" w:rsidRPr="000F15F2">
        <w:rPr>
          <w:rFonts w:ascii="Arial" w:hAnsi="Arial"/>
          <w:lang w:val="sl-SI"/>
        </w:rPr>
        <w:lastRenderedPageBreak/>
        <w:t>E.</w:t>
      </w:r>
      <w:r w:rsidR="000F15F2" w:rsidRPr="000F15F2">
        <w:rPr>
          <w:rFonts w:ascii="Arial" w:hAnsi="Arial"/>
          <w:lang w:val="sl-SI"/>
        </w:rPr>
        <w:tab/>
      </w:r>
      <w:bookmarkStart w:id="89" w:name="_Hlk129956051"/>
      <w:r w:rsidR="000F15F2" w:rsidRPr="000F15F2">
        <w:rPr>
          <w:rFonts w:ascii="Arial" w:hAnsi="Arial"/>
          <w:lang w:val="sl-SI"/>
        </w:rPr>
        <w:t>UGOTAVLJANJE SPOSOBNOSTI: RAZLOGI ZA IZKLJUČITEV IN POGOJI ZA SODELOVANJE</w:t>
      </w:r>
      <w:bookmarkEnd w:id="88"/>
    </w:p>
    <w:bookmarkEnd w:id="89"/>
    <w:p w14:paraId="259EC3DE" w14:textId="77777777" w:rsidR="009441CE" w:rsidRPr="00E72A3F" w:rsidRDefault="009441CE" w:rsidP="009441CE">
      <w:pPr>
        <w:jc w:val="both"/>
        <w:rPr>
          <w:rFonts w:ascii="Arial" w:hAnsi="Arial" w:cs="Arial"/>
          <w:sz w:val="20"/>
          <w:szCs w:val="20"/>
        </w:rPr>
      </w:pPr>
      <w:r w:rsidRPr="00E72A3F">
        <w:rPr>
          <w:rFonts w:ascii="Arial" w:hAnsi="Arial" w:cs="Arial"/>
          <w:sz w:val="20"/>
          <w:szCs w:val="20"/>
        </w:rPr>
        <w:t xml:space="preserve">V skladu z določili 75. člena ZJN-3 pri ponudniku (in/ali pri vsakem gospodarskem subjektu, ki sestavljajo skupino gospodarskih subjektov in bodo oddali skupno ponudbo) ne smejo </w:t>
      </w:r>
      <w:proofErr w:type="spellStart"/>
      <w:r w:rsidRPr="00E72A3F">
        <w:rPr>
          <w:rFonts w:ascii="Arial" w:hAnsi="Arial" w:cs="Arial"/>
          <w:sz w:val="20"/>
          <w:szCs w:val="20"/>
        </w:rPr>
        <w:t>obstojati</w:t>
      </w:r>
      <w:proofErr w:type="spellEnd"/>
    </w:p>
    <w:p w14:paraId="56CCE7B3" w14:textId="77777777" w:rsidR="009441CE" w:rsidRPr="00E72A3F" w:rsidRDefault="009441CE" w:rsidP="00BE0C11">
      <w:pPr>
        <w:numPr>
          <w:ilvl w:val="0"/>
          <w:numId w:val="15"/>
        </w:numPr>
        <w:spacing w:before="240" w:after="240"/>
        <w:jc w:val="both"/>
        <w:rPr>
          <w:rFonts w:ascii="Arial" w:hAnsi="Arial" w:cs="Arial"/>
          <w:sz w:val="20"/>
          <w:szCs w:val="20"/>
        </w:rPr>
      </w:pPr>
      <w:r w:rsidRPr="00E72A3F">
        <w:rPr>
          <w:rFonts w:ascii="Arial" w:hAnsi="Arial" w:cs="Arial"/>
          <w:sz w:val="20"/>
          <w:szCs w:val="20"/>
        </w:rPr>
        <w:t>razlogi za izključitev,</w:t>
      </w:r>
    </w:p>
    <w:p w14:paraId="0DE1A5E2" w14:textId="77777777" w:rsidR="009441CE" w:rsidRPr="00E72A3F" w:rsidRDefault="009441CE" w:rsidP="009441CE">
      <w:pPr>
        <w:jc w:val="both"/>
        <w:rPr>
          <w:rFonts w:ascii="Arial" w:hAnsi="Arial" w:cs="Arial"/>
          <w:sz w:val="20"/>
          <w:szCs w:val="20"/>
        </w:rPr>
      </w:pPr>
      <w:r w:rsidRPr="00E72A3F">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24A57923" w14:textId="77777777" w:rsidR="009441CE" w:rsidRPr="00E72A3F" w:rsidRDefault="009441CE" w:rsidP="009441CE">
      <w:pPr>
        <w:jc w:val="both"/>
        <w:rPr>
          <w:rFonts w:ascii="Arial" w:hAnsi="Arial" w:cs="Arial"/>
          <w:sz w:val="20"/>
          <w:szCs w:val="20"/>
        </w:rPr>
      </w:pPr>
    </w:p>
    <w:p w14:paraId="7B2509BB" w14:textId="77777777" w:rsidR="009441CE" w:rsidRPr="00E72A3F" w:rsidRDefault="009441CE" w:rsidP="009441CE">
      <w:pPr>
        <w:jc w:val="both"/>
        <w:rPr>
          <w:rFonts w:ascii="Arial" w:hAnsi="Arial" w:cs="Arial"/>
          <w:sz w:val="20"/>
          <w:szCs w:val="20"/>
        </w:rPr>
      </w:pPr>
      <w:r w:rsidRPr="00E72A3F">
        <w:rPr>
          <w:rFonts w:ascii="Arial" w:hAnsi="Arial" w:cs="Arial"/>
          <w:sz w:val="20"/>
          <w:szCs w:val="20"/>
        </w:rPr>
        <w:t>Prav tako mora ponudnik izpolnjevati v nadaljevanju te dokumentacije navedene pogoje za sodelovanje, ki jih je naročnik določil v skladu s 76. členom ZJN-3 in se nanašajo na:</w:t>
      </w:r>
    </w:p>
    <w:p w14:paraId="56F338DA" w14:textId="77777777" w:rsidR="009441CE" w:rsidRPr="00E72A3F" w:rsidRDefault="009441CE" w:rsidP="00BE0C11">
      <w:pPr>
        <w:numPr>
          <w:ilvl w:val="0"/>
          <w:numId w:val="15"/>
        </w:numPr>
        <w:spacing w:before="240"/>
        <w:jc w:val="both"/>
        <w:rPr>
          <w:rFonts w:ascii="Arial" w:hAnsi="Arial" w:cs="Arial"/>
          <w:sz w:val="20"/>
          <w:szCs w:val="20"/>
        </w:rPr>
      </w:pPr>
      <w:r w:rsidRPr="00E72A3F">
        <w:rPr>
          <w:rFonts w:ascii="Arial" w:hAnsi="Arial" w:cs="Arial"/>
          <w:sz w:val="20"/>
          <w:szCs w:val="20"/>
        </w:rPr>
        <w:t>ustreznost za opravljanje poklicne dejavnosti,</w:t>
      </w:r>
    </w:p>
    <w:p w14:paraId="4BD8EF04" w14:textId="77777777" w:rsidR="009441CE" w:rsidRPr="00E72A3F" w:rsidRDefault="009441CE" w:rsidP="00BE0C11">
      <w:pPr>
        <w:numPr>
          <w:ilvl w:val="0"/>
          <w:numId w:val="15"/>
        </w:numPr>
        <w:spacing w:before="240"/>
        <w:jc w:val="both"/>
        <w:rPr>
          <w:rFonts w:ascii="Arial" w:hAnsi="Arial" w:cs="Arial"/>
          <w:sz w:val="20"/>
          <w:szCs w:val="20"/>
        </w:rPr>
      </w:pPr>
      <w:r w:rsidRPr="00E72A3F">
        <w:rPr>
          <w:rFonts w:ascii="Arial" w:hAnsi="Arial" w:cs="Arial"/>
          <w:sz w:val="20"/>
          <w:szCs w:val="20"/>
        </w:rPr>
        <w:t>ekonomski in finančni položaj</w:t>
      </w:r>
    </w:p>
    <w:p w14:paraId="5C5654E7" w14:textId="77777777" w:rsidR="009441CE" w:rsidRPr="00E72A3F" w:rsidRDefault="009441CE" w:rsidP="00BE0C11">
      <w:pPr>
        <w:numPr>
          <w:ilvl w:val="0"/>
          <w:numId w:val="15"/>
        </w:numPr>
        <w:spacing w:before="240"/>
        <w:jc w:val="both"/>
        <w:rPr>
          <w:rFonts w:ascii="Arial" w:hAnsi="Arial" w:cs="Arial"/>
          <w:sz w:val="20"/>
          <w:szCs w:val="20"/>
        </w:rPr>
      </w:pPr>
      <w:r w:rsidRPr="00E72A3F">
        <w:rPr>
          <w:rFonts w:ascii="Arial" w:hAnsi="Arial" w:cs="Arial"/>
          <w:sz w:val="20"/>
          <w:szCs w:val="20"/>
        </w:rPr>
        <w:t>ter tehnično in strokovno sposobnost.</w:t>
      </w:r>
    </w:p>
    <w:p w14:paraId="770403B2" w14:textId="77777777" w:rsidR="009441CE" w:rsidRPr="00E72A3F" w:rsidRDefault="009441CE" w:rsidP="009441CE">
      <w:pPr>
        <w:jc w:val="both"/>
        <w:rPr>
          <w:rFonts w:ascii="Arial" w:hAnsi="Arial" w:cs="Arial"/>
          <w:sz w:val="20"/>
          <w:szCs w:val="20"/>
        </w:rPr>
      </w:pPr>
    </w:p>
    <w:p w14:paraId="700EC570" w14:textId="77777777" w:rsidR="009441CE" w:rsidRPr="00E72A3F" w:rsidRDefault="009441CE" w:rsidP="009441CE">
      <w:pPr>
        <w:jc w:val="both"/>
        <w:rPr>
          <w:rFonts w:ascii="Arial" w:hAnsi="Arial" w:cs="Arial"/>
          <w:sz w:val="20"/>
          <w:szCs w:val="20"/>
        </w:rPr>
      </w:pPr>
      <w:r w:rsidRPr="00E72A3F">
        <w:rPr>
          <w:rFonts w:ascii="Arial" w:hAnsi="Arial" w:cs="Arial"/>
          <w:sz w:val="20"/>
          <w:szCs w:val="20"/>
        </w:rPr>
        <w:t>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01B94A9C" w14:textId="77777777" w:rsidR="009441CE" w:rsidRPr="00E72A3F" w:rsidRDefault="009441CE" w:rsidP="009441CE">
      <w:pPr>
        <w:jc w:val="both"/>
        <w:rPr>
          <w:rFonts w:ascii="Arial" w:hAnsi="Arial" w:cs="Arial"/>
          <w:sz w:val="20"/>
          <w:szCs w:val="20"/>
        </w:rPr>
      </w:pPr>
    </w:p>
    <w:p w14:paraId="3C6FEBF5" w14:textId="257907AB" w:rsidR="009441CE" w:rsidRDefault="009441CE" w:rsidP="009441CE">
      <w:pPr>
        <w:jc w:val="both"/>
        <w:rPr>
          <w:rFonts w:ascii="Arial" w:hAnsi="Arial" w:cs="Arial"/>
          <w:sz w:val="20"/>
          <w:szCs w:val="20"/>
        </w:rPr>
      </w:pPr>
      <w:r w:rsidRPr="00E72A3F">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2F27FD05" w14:textId="77777777" w:rsidR="00516970" w:rsidRDefault="00516970" w:rsidP="009441CE">
      <w:pPr>
        <w:jc w:val="both"/>
        <w:rPr>
          <w:rFonts w:ascii="Arial" w:hAnsi="Arial" w:cs="Arial"/>
          <w:sz w:val="20"/>
          <w:szCs w:val="20"/>
        </w:rPr>
      </w:pPr>
    </w:p>
    <w:p w14:paraId="4A7AE369" w14:textId="77777777" w:rsidR="00516970" w:rsidRDefault="00516970" w:rsidP="00516970">
      <w:pPr>
        <w:jc w:val="both"/>
        <w:rPr>
          <w:rFonts w:ascii="Arial" w:hAnsi="Arial" w:cs="Arial"/>
          <w:sz w:val="20"/>
          <w:szCs w:val="20"/>
        </w:rPr>
      </w:pPr>
      <w:r>
        <w:rPr>
          <w:rFonts w:ascii="Arial" w:hAnsi="Arial" w:cs="Arial"/>
          <w:sz w:val="20"/>
          <w:szCs w:val="20"/>
        </w:rPr>
        <w:t>Ob predložitvi ponudb bo naročnik namesto potrdil, ki jih izdajajo javni organi ali tretje osebe, v skladu z 79. členom ZJN-3 sprejel ESPD, ki vključuje posodobljeno lastno izjavo, kot predhodni dokaz v zvezi z razlogi za izključitev št. 1 – 5.</w:t>
      </w:r>
    </w:p>
    <w:p w14:paraId="67730783" w14:textId="77777777" w:rsidR="00516970" w:rsidRDefault="00516970" w:rsidP="00516970">
      <w:pPr>
        <w:jc w:val="both"/>
        <w:rPr>
          <w:rFonts w:ascii="Arial" w:hAnsi="Arial" w:cs="Arial"/>
          <w:sz w:val="20"/>
          <w:szCs w:val="20"/>
        </w:rPr>
      </w:pPr>
    </w:p>
    <w:p w14:paraId="42F41AA9" w14:textId="77777777" w:rsidR="00516970" w:rsidRDefault="00516970" w:rsidP="00516970">
      <w:pPr>
        <w:jc w:val="both"/>
        <w:rPr>
          <w:rFonts w:ascii="Arial" w:hAnsi="Arial" w:cs="Arial"/>
          <w:sz w:val="20"/>
          <w:szCs w:val="20"/>
        </w:rPr>
      </w:pPr>
      <w:r>
        <w:rPr>
          <w:rFonts w:ascii="Arial" w:hAnsi="Arial" w:cs="Arial"/>
          <w:sz w:val="20"/>
          <w:szCs w:val="20"/>
        </w:rPr>
        <w:t>Naročnik lahko kadarkoli med postopkom ponudnike pozove, da predložijo vsa dokazila ali del dokazil v zvezi z navedbami iz ESPD.</w:t>
      </w:r>
    </w:p>
    <w:p w14:paraId="29AF98B7" w14:textId="77777777" w:rsidR="00516970" w:rsidRDefault="00516970" w:rsidP="00516970">
      <w:pPr>
        <w:jc w:val="both"/>
        <w:rPr>
          <w:rFonts w:ascii="Arial" w:hAnsi="Arial" w:cs="Arial"/>
          <w:sz w:val="20"/>
          <w:szCs w:val="20"/>
        </w:rPr>
      </w:pPr>
    </w:p>
    <w:p w14:paraId="50827DB8" w14:textId="77777777" w:rsidR="00516970" w:rsidRDefault="00516970" w:rsidP="00516970">
      <w:pPr>
        <w:jc w:val="both"/>
        <w:rPr>
          <w:rFonts w:ascii="Arial" w:hAnsi="Arial" w:cs="Arial"/>
          <w:sz w:val="20"/>
          <w:szCs w:val="20"/>
        </w:rPr>
      </w:pPr>
      <w:r>
        <w:rPr>
          <w:rFonts w:ascii="Arial" w:hAnsi="Arial" w:cs="Arial"/>
          <w:sz w:val="20"/>
          <w:szCs w:val="20"/>
        </w:rPr>
        <w:t>Gospodarski subjekt mora v obrazcu ESPD navesti vse informacije, na podlagi katerih bo naročnik potrdila in druge informacije pridobil v nacionalni bazi podatkov, ter v predmetnem obrazcu podati soglasje, da dokazila pridobi naročnik.</w:t>
      </w:r>
    </w:p>
    <w:p w14:paraId="391DE27F" w14:textId="77777777" w:rsidR="00516970" w:rsidRDefault="00516970" w:rsidP="00516970">
      <w:pPr>
        <w:jc w:val="both"/>
        <w:rPr>
          <w:rFonts w:ascii="Arial" w:hAnsi="Arial" w:cs="Arial"/>
          <w:sz w:val="20"/>
          <w:szCs w:val="20"/>
        </w:rPr>
      </w:pPr>
    </w:p>
    <w:p w14:paraId="4A86F622" w14:textId="77777777" w:rsidR="00516970" w:rsidRDefault="00516970" w:rsidP="00516970">
      <w:pPr>
        <w:jc w:val="both"/>
        <w:rPr>
          <w:rFonts w:ascii="Arial" w:hAnsi="Arial" w:cs="Arial"/>
          <w:sz w:val="20"/>
          <w:szCs w:val="20"/>
        </w:rPr>
      </w:pPr>
      <w:r>
        <w:rPr>
          <w:rFonts w:ascii="Arial" w:hAnsi="Arial" w:cs="Arial"/>
          <w:sz w:val="20"/>
          <w:szCs w:val="20"/>
        </w:rPr>
        <w:t>Naročnik bo pred oddajo javnega naročila od najugodnejšega ponudnika zahteval, da predloži najnovejša dokazila (potrdila, izjave) kot dokaz neobstoja razlogov za izključitev in kot dokaz izpolnjevanja pogojev za sodelovanje teh navodil ponudnikom.</w:t>
      </w:r>
    </w:p>
    <w:p w14:paraId="369D4195" w14:textId="77777777" w:rsidR="00516970" w:rsidRDefault="00516970" w:rsidP="00516970">
      <w:pPr>
        <w:jc w:val="both"/>
        <w:rPr>
          <w:rFonts w:ascii="Arial" w:hAnsi="Arial" w:cs="Arial"/>
          <w:sz w:val="20"/>
          <w:szCs w:val="20"/>
        </w:rPr>
      </w:pPr>
    </w:p>
    <w:p w14:paraId="2CBBF312" w14:textId="00F0E935" w:rsidR="009441CE" w:rsidRDefault="00516970" w:rsidP="00516970">
      <w:pPr>
        <w:jc w:val="both"/>
        <w:rPr>
          <w:rFonts w:ascii="Arial" w:hAnsi="Arial" w:cs="Arial"/>
          <w:sz w:val="20"/>
          <w:szCs w:val="20"/>
        </w:rPr>
      </w:pPr>
      <w:r>
        <w:rPr>
          <w:rFonts w:ascii="Arial" w:hAnsi="Arial" w:cs="Arial"/>
          <w:sz w:val="20"/>
          <w:szCs w:val="20"/>
        </w:rPr>
        <w:t>Gospodarski subjekt lahko dokazila o neobstoju izključitvenih razlogov in izpolnjevanju pogojev za sodelovanje iz te dokumentacije v zvezi z oddajo javnega naročila predloži tudi sam. Naročnik si pridržuje pravico do preveritve verodostojnosti predloženih dokazil pri podpisniku le teh.</w:t>
      </w:r>
    </w:p>
    <w:p w14:paraId="352F42EA" w14:textId="77777777" w:rsidR="004625C0" w:rsidRPr="00E72A3F" w:rsidRDefault="004625C0" w:rsidP="00516970">
      <w:pPr>
        <w:jc w:val="both"/>
        <w:rPr>
          <w:rFonts w:ascii="Arial" w:hAnsi="Arial" w:cs="Arial"/>
          <w:sz w:val="20"/>
          <w:szCs w:val="20"/>
          <w:lang w:eastAsia="sl-SI"/>
        </w:rPr>
      </w:pPr>
    </w:p>
    <w:p w14:paraId="4168B495" w14:textId="77777777" w:rsidR="009441CE" w:rsidRPr="00D459B7" w:rsidRDefault="009441CE" w:rsidP="009441CE">
      <w:pPr>
        <w:pStyle w:val="2MH"/>
        <w:ind w:left="851" w:hanging="851"/>
        <w:rPr>
          <w:rFonts w:ascii="Arial" w:hAnsi="Arial" w:cs="Arial"/>
          <w:sz w:val="24"/>
          <w:szCs w:val="24"/>
        </w:rPr>
      </w:pPr>
      <w:bookmarkStart w:id="90" w:name="_Toc486413994"/>
      <w:bookmarkStart w:id="91" w:name="_Toc127519428"/>
      <w:r w:rsidRPr="00D459B7">
        <w:rPr>
          <w:rFonts w:ascii="Arial" w:hAnsi="Arial" w:cs="Arial"/>
          <w:sz w:val="24"/>
          <w:szCs w:val="24"/>
        </w:rPr>
        <w:t>RAZLOGI ZA IZKLJUČITEV</w:t>
      </w:r>
      <w:bookmarkEnd w:id="90"/>
      <w:bookmarkEnd w:id="91"/>
    </w:p>
    <w:p w14:paraId="68E49710" w14:textId="77777777" w:rsidR="009441CE" w:rsidRPr="00E72A3F" w:rsidRDefault="009441CE" w:rsidP="009441CE">
      <w:pPr>
        <w:jc w:val="both"/>
        <w:rPr>
          <w:rFonts w:ascii="Arial" w:hAnsi="Arial" w:cs="Arial"/>
          <w:sz w:val="20"/>
          <w:szCs w:val="20"/>
        </w:rPr>
      </w:pPr>
    </w:p>
    <w:p w14:paraId="047D9297" w14:textId="77777777" w:rsidR="004625C0" w:rsidRPr="002F2735" w:rsidRDefault="004625C0" w:rsidP="004625C0">
      <w:pPr>
        <w:jc w:val="both"/>
        <w:rPr>
          <w:rFonts w:ascii="Arial" w:hAnsi="Arial" w:cs="Arial"/>
          <w:sz w:val="20"/>
          <w:szCs w:val="20"/>
        </w:rPr>
      </w:pPr>
      <w:r w:rsidRPr="002F2735">
        <w:rPr>
          <w:rFonts w:ascii="Arial" w:hAnsi="Arial" w:cs="Arial"/>
          <w:sz w:val="20"/>
          <w:szCs w:val="20"/>
        </w:rPr>
        <w:t xml:space="preserve">Naročnik iz postopka javnega naročanja kadar koli v postopku izključi gospodarski subjekt (samostojnega ponudnika ali skupino ponudnikovi), </w:t>
      </w:r>
      <w:r>
        <w:rPr>
          <w:rFonts w:ascii="Arial" w:hAnsi="Arial" w:cs="Arial"/>
          <w:sz w:val="20"/>
          <w:szCs w:val="20"/>
        </w:rPr>
        <w:t xml:space="preserve">oziroma zavrne podizvajalca in zahteva njegovo zamenjavo, </w:t>
      </w:r>
      <w:r w:rsidRPr="002F2735">
        <w:rPr>
          <w:rFonts w:ascii="Arial" w:hAnsi="Arial" w:cs="Arial"/>
          <w:sz w:val="20"/>
          <w:szCs w:val="20"/>
        </w:rPr>
        <w:t>če se izkaže, da je pred ali med postopkom javnega naročanja ta subjekt (samostojni ponudnik ali katerikoli ponudnik, ki nastopa v skupni ponudbi) glede na storjena ali neizvedena dejanja v enem od spodaj navedenih položajev, določenih na podlagi 75. člena ZJN-3:</w:t>
      </w:r>
    </w:p>
    <w:p w14:paraId="7BCB6128" w14:textId="77777777" w:rsidR="009441CE" w:rsidRPr="00E72A3F" w:rsidRDefault="009441CE" w:rsidP="009441CE">
      <w:pPr>
        <w:jc w:val="both"/>
        <w:rPr>
          <w:rFonts w:ascii="Arial" w:hAnsi="Arial" w:cs="Arial"/>
          <w:sz w:val="20"/>
          <w:szCs w:val="20"/>
        </w:rPr>
      </w:pPr>
    </w:p>
    <w:p w14:paraId="35F601C9" w14:textId="77777777" w:rsidR="0042478B" w:rsidRDefault="009441CE" w:rsidP="0042478B">
      <w:pPr>
        <w:numPr>
          <w:ilvl w:val="0"/>
          <w:numId w:val="16"/>
        </w:numPr>
        <w:tabs>
          <w:tab w:val="left" w:pos="284"/>
          <w:tab w:val="left" w:pos="1134"/>
        </w:tabs>
        <w:ind w:left="1134" w:hanging="1134"/>
        <w:jc w:val="both"/>
        <w:rPr>
          <w:rFonts w:ascii="Arial" w:hAnsi="Arial" w:cs="Arial"/>
          <w:b/>
          <w:i/>
          <w:sz w:val="20"/>
          <w:szCs w:val="20"/>
        </w:rPr>
      </w:pPr>
      <w:bookmarkStart w:id="92" w:name="_Ref456787431"/>
      <w:r w:rsidRPr="00E72A3F">
        <w:rPr>
          <w:rFonts w:ascii="Arial" w:hAnsi="Arial" w:cs="Arial"/>
          <w:b/>
          <w:i/>
          <w:sz w:val="20"/>
          <w:szCs w:val="20"/>
        </w:rPr>
        <w:lastRenderedPageBreak/>
        <w:t xml:space="preserve">Če je gospodarski subjekt na dan, ko poteče rok za oddajo ponudb, izločen iz postopkov oddaje javnih naročil zaradi uvrstitve v </w:t>
      </w:r>
      <w:r w:rsidR="00D3309B" w:rsidRPr="002F2735">
        <w:rPr>
          <w:rFonts w:ascii="Arial" w:hAnsi="Arial" w:cs="Arial"/>
          <w:b/>
          <w:i/>
          <w:sz w:val="20"/>
          <w:szCs w:val="20"/>
        </w:rPr>
        <w:t xml:space="preserve">evidenco gospodarskih subjektov z </w:t>
      </w:r>
      <w:r w:rsidR="00D3309B" w:rsidRPr="00A06D11">
        <w:rPr>
          <w:rFonts w:ascii="Arial" w:hAnsi="Arial" w:cs="Arial"/>
          <w:b/>
          <w:i/>
          <w:sz w:val="20"/>
          <w:szCs w:val="20"/>
        </w:rPr>
        <w:t>izrečenimi stranskimi sankcijami izločitve iz postopkov javnega naročanja</w:t>
      </w:r>
      <w:r w:rsidRPr="00E72A3F">
        <w:rPr>
          <w:rFonts w:ascii="Arial" w:hAnsi="Arial" w:cs="Arial"/>
          <w:b/>
          <w:i/>
          <w:sz w:val="20"/>
          <w:szCs w:val="20"/>
        </w:rPr>
        <w:t xml:space="preserve"> (110. člen ZJN-3).</w:t>
      </w:r>
      <w:bookmarkEnd w:id="92"/>
    </w:p>
    <w:p w14:paraId="77637741" w14:textId="0C539BB9" w:rsidR="009441CE" w:rsidRDefault="0013284F" w:rsidP="0042478B">
      <w:pPr>
        <w:tabs>
          <w:tab w:val="left" w:pos="284"/>
          <w:tab w:val="left" w:pos="1134"/>
        </w:tabs>
        <w:ind w:left="1134"/>
        <w:jc w:val="both"/>
        <w:rPr>
          <w:rFonts w:ascii="Arial" w:hAnsi="Arial" w:cs="Arial"/>
          <w:i/>
          <w:sz w:val="20"/>
          <w:szCs w:val="20"/>
        </w:rPr>
      </w:pPr>
      <w:r w:rsidRPr="0042478B">
        <w:rPr>
          <w:rFonts w:ascii="Arial" w:hAnsi="Arial" w:cs="Arial"/>
          <w:i/>
          <w:sz w:val="20"/>
          <w:szCs w:val="20"/>
        </w:rPr>
        <w:t>(</w:t>
      </w:r>
      <w:r w:rsidR="00C43F57">
        <w:rPr>
          <w:rFonts w:ascii="Arial" w:hAnsi="Arial" w:cs="Arial"/>
          <w:i/>
          <w:sz w:val="20"/>
          <w:szCs w:val="20"/>
        </w:rPr>
        <w:t>O</w:t>
      </w:r>
      <w:r w:rsidRPr="0042478B">
        <w:rPr>
          <w:rFonts w:ascii="Arial" w:hAnsi="Arial" w:cs="Arial"/>
          <w:i/>
          <w:sz w:val="20"/>
          <w:szCs w:val="20"/>
        </w:rPr>
        <w:t>pomba:</w:t>
      </w:r>
      <w:r w:rsidR="0042478B" w:rsidRPr="0042478B">
        <w:rPr>
          <w:rFonts w:ascii="Arial" w:hAnsi="Arial" w:cs="Arial"/>
          <w:i/>
          <w:sz w:val="20"/>
          <w:szCs w:val="20"/>
        </w:rPr>
        <w:t xml:space="preserve"> </w:t>
      </w:r>
      <w:r w:rsidR="0042478B">
        <w:rPr>
          <w:rFonts w:ascii="Arial" w:hAnsi="Arial" w:cs="Arial"/>
          <w:i/>
          <w:sz w:val="20"/>
          <w:szCs w:val="20"/>
        </w:rPr>
        <w:t>V</w:t>
      </w:r>
      <w:r w:rsidR="0042478B" w:rsidRPr="0042478B">
        <w:rPr>
          <w:rFonts w:ascii="Arial" w:hAnsi="Arial" w:cs="Arial"/>
          <w:i/>
          <w:sz w:val="20"/>
          <w:szCs w:val="20"/>
        </w:rPr>
        <w:t xml:space="preserve"> obrazcu ″ESPD″ so nacionalni razlogi za izključitev zajeti skupaj v Delu III: Razlogi za izključitev, D: Nacionalni razlogi za izključitev. </w:t>
      </w:r>
      <w:r w:rsidR="0042478B">
        <w:rPr>
          <w:rFonts w:ascii="Arial" w:hAnsi="Arial" w:cs="Arial"/>
          <w:i/>
          <w:sz w:val="20"/>
          <w:szCs w:val="20"/>
        </w:rPr>
        <w:t>Čeprav bo</w:t>
      </w:r>
      <w:r w:rsidR="0042478B" w:rsidRPr="0042478B">
        <w:rPr>
          <w:rFonts w:ascii="Arial" w:hAnsi="Arial" w:cs="Arial"/>
          <w:i/>
          <w:sz w:val="20"/>
          <w:szCs w:val="20"/>
        </w:rPr>
        <w:t xml:space="preserve"> gospodarski subje</w:t>
      </w:r>
      <w:r w:rsidR="0042478B">
        <w:rPr>
          <w:rFonts w:ascii="Arial" w:hAnsi="Arial" w:cs="Arial"/>
          <w:i/>
          <w:sz w:val="20"/>
          <w:szCs w:val="20"/>
        </w:rPr>
        <w:t>kt</w:t>
      </w:r>
      <w:r w:rsidR="0042478B" w:rsidRPr="0042478B">
        <w:rPr>
          <w:rFonts w:ascii="Arial" w:hAnsi="Arial" w:cs="Arial"/>
          <w:i/>
          <w:sz w:val="20"/>
          <w:szCs w:val="20"/>
        </w:rPr>
        <w:t xml:space="preserve"> v </w:t>
      </w:r>
      <w:r w:rsidR="0042478B">
        <w:rPr>
          <w:rFonts w:ascii="Arial" w:hAnsi="Arial" w:cs="Arial"/>
          <w:i/>
          <w:sz w:val="20"/>
          <w:szCs w:val="20"/>
        </w:rPr>
        <w:t xml:space="preserve">obrazcu </w:t>
      </w:r>
      <w:r w:rsidR="00C43F57" w:rsidRPr="0042478B">
        <w:rPr>
          <w:rFonts w:ascii="Arial" w:hAnsi="Arial" w:cs="Arial"/>
          <w:i/>
          <w:sz w:val="20"/>
          <w:szCs w:val="20"/>
        </w:rPr>
        <w:t>″</w:t>
      </w:r>
      <w:r w:rsidR="0042478B" w:rsidRPr="0042478B">
        <w:rPr>
          <w:rFonts w:ascii="Arial" w:hAnsi="Arial" w:cs="Arial"/>
          <w:i/>
          <w:sz w:val="20"/>
          <w:szCs w:val="20"/>
        </w:rPr>
        <w:t>ESPD</w:t>
      </w:r>
      <w:r w:rsidR="00C43F57" w:rsidRPr="0042478B">
        <w:rPr>
          <w:rFonts w:ascii="Arial" w:hAnsi="Arial" w:cs="Arial"/>
          <w:i/>
          <w:sz w:val="20"/>
          <w:szCs w:val="20"/>
        </w:rPr>
        <w:t>″</w:t>
      </w:r>
      <w:r w:rsidR="0042478B" w:rsidRPr="0042478B">
        <w:rPr>
          <w:rFonts w:ascii="Arial" w:hAnsi="Arial" w:cs="Arial"/>
          <w:i/>
          <w:sz w:val="20"/>
          <w:szCs w:val="20"/>
        </w:rPr>
        <w:t xml:space="preserve"> obkljukal vse nacionalne razloge za izključitev v Delu III: Razlogi za izključitev, D: Nacionalni razlogi za izključitev, bo</w:t>
      </w:r>
      <w:r w:rsidR="00C43F57">
        <w:rPr>
          <w:rFonts w:ascii="Arial" w:hAnsi="Arial" w:cs="Arial"/>
          <w:i/>
          <w:sz w:val="20"/>
          <w:szCs w:val="20"/>
        </w:rPr>
        <w:t xml:space="preserve"> naročnik</w:t>
      </w:r>
      <w:r w:rsidR="0042478B" w:rsidRPr="0042478B">
        <w:rPr>
          <w:rFonts w:ascii="Arial" w:hAnsi="Arial" w:cs="Arial"/>
          <w:i/>
          <w:sz w:val="20"/>
          <w:szCs w:val="20"/>
        </w:rPr>
        <w:t xml:space="preserve"> upošteval in preverjal</w:t>
      </w:r>
      <w:r w:rsidR="00C43F57">
        <w:rPr>
          <w:rFonts w:ascii="Arial" w:hAnsi="Arial" w:cs="Arial"/>
          <w:i/>
          <w:sz w:val="20"/>
          <w:szCs w:val="20"/>
        </w:rPr>
        <w:t xml:space="preserve"> </w:t>
      </w:r>
      <w:r w:rsidR="0042478B" w:rsidRPr="0042478B">
        <w:rPr>
          <w:rFonts w:ascii="Arial" w:hAnsi="Arial" w:cs="Arial"/>
          <w:i/>
          <w:sz w:val="20"/>
          <w:szCs w:val="20"/>
        </w:rPr>
        <w:t>samo razlog za izključitev, ki ga zahteva.</w:t>
      </w:r>
      <w:r w:rsidR="00C43F57">
        <w:rPr>
          <w:rFonts w:ascii="Arial" w:hAnsi="Arial" w:cs="Arial"/>
          <w:i/>
          <w:sz w:val="20"/>
          <w:szCs w:val="20"/>
        </w:rPr>
        <w:t>)</w:t>
      </w:r>
    </w:p>
    <w:p w14:paraId="136FCDC6" w14:textId="77777777" w:rsidR="0042478B" w:rsidRPr="0042478B" w:rsidRDefault="0042478B" w:rsidP="0042478B">
      <w:pPr>
        <w:tabs>
          <w:tab w:val="left" w:pos="284"/>
          <w:tab w:val="left" w:pos="1134"/>
        </w:tabs>
        <w:ind w:left="1134"/>
        <w:jc w:val="both"/>
        <w:rPr>
          <w:rFonts w:ascii="Arial" w:hAnsi="Arial" w:cs="Arial"/>
          <w:b/>
          <w:i/>
          <w:sz w:val="20"/>
          <w:szCs w:val="20"/>
        </w:rPr>
      </w:pPr>
    </w:p>
    <w:p w14:paraId="3DE2FD3D" w14:textId="77777777" w:rsidR="009441CE" w:rsidRPr="00E72A3F" w:rsidRDefault="009441CE" w:rsidP="00BE0C11">
      <w:pPr>
        <w:numPr>
          <w:ilvl w:val="0"/>
          <w:numId w:val="16"/>
        </w:numPr>
        <w:tabs>
          <w:tab w:val="left" w:pos="284"/>
          <w:tab w:val="left" w:pos="1134"/>
        </w:tabs>
        <w:ind w:left="1134" w:hanging="1134"/>
        <w:jc w:val="both"/>
        <w:rPr>
          <w:rFonts w:ascii="Arial" w:hAnsi="Arial" w:cs="Arial"/>
          <w:b/>
          <w:i/>
          <w:sz w:val="20"/>
          <w:szCs w:val="20"/>
        </w:rPr>
      </w:pPr>
      <w:r w:rsidRPr="00E72A3F">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819D41E" w14:textId="77777777" w:rsidR="009441CE" w:rsidRPr="00E72A3F" w:rsidRDefault="009441CE" w:rsidP="009441CE">
      <w:pPr>
        <w:jc w:val="both"/>
        <w:rPr>
          <w:rFonts w:ascii="Arial" w:hAnsi="Arial" w:cs="Arial"/>
          <w:sz w:val="20"/>
          <w:szCs w:val="20"/>
        </w:rPr>
      </w:pPr>
    </w:p>
    <w:p w14:paraId="21EB5D44" w14:textId="386FE24C" w:rsidR="009441CE" w:rsidRDefault="009441CE" w:rsidP="00BE0C11">
      <w:pPr>
        <w:numPr>
          <w:ilvl w:val="0"/>
          <w:numId w:val="16"/>
        </w:numPr>
        <w:tabs>
          <w:tab w:val="left" w:pos="284"/>
          <w:tab w:val="left" w:pos="1134"/>
        </w:tabs>
        <w:ind w:left="1134" w:hanging="1134"/>
        <w:jc w:val="both"/>
        <w:rPr>
          <w:rFonts w:ascii="Arial" w:hAnsi="Arial" w:cs="Arial"/>
          <w:b/>
          <w:i/>
          <w:sz w:val="20"/>
          <w:szCs w:val="20"/>
        </w:rPr>
      </w:pPr>
      <w:r w:rsidRPr="00E72A3F">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749567A" w14:textId="77777777" w:rsidR="004625C0" w:rsidRPr="002F40AD" w:rsidRDefault="004625C0" w:rsidP="004625C0">
      <w:pPr>
        <w:tabs>
          <w:tab w:val="left" w:pos="284"/>
          <w:tab w:val="left" w:pos="1134"/>
        </w:tabs>
        <w:ind w:left="1134"/>
        <w:jc w:val="both"/>
        <w:rPr>
          <w:rFonts w:ascii="Arial" w:hAnsi="Arial" w:cs="Arial"/>
          <w:b/>
          <w:i/>
          <w:sz w:val="20"/>
          <w:szCs w:val="20"/>
        </w:rPr>
      </w:pPr>
    </w:p>
    <w:p w14:paraId="5D65AF6D" w14:textId="77777777" w:rsidR="009441CE" w:rsidRPr="00E72A3F" w:rsidRDefault="009441CE" w:rsidP="00BE0C11">
      <w:pPr>
        <w:numPr>
          <w:ilvl w:val="0"/>
          <w:numId w:val="16"/>
        </w:numPr>
        <w:tabs>
          <w:tab w:val="left" w:pos="284"/>
          <w:tab w:val="left" w:pos="1134"/>
        </w:tabs>
        <w:ind w:left="1134" w:hanging="1134"/>
        <w:jc w:val="both"/>
        <w:rPr>
          <w:rFonts w:ascii="Arial" w:hAnsi="Arial" w:cs="Arial"/>
          <w:b/>
          <w:i/>
          <w:sz w:val="20"/>
          <w:szCs w:val="20"/>
        </w:rPr>
      </w:pPr>
      <w:r w:rsidRPr="00E72A3F">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2107CB81" w14:textId="77777777" w:rsidR="009441CE" w:rsidRPr="00E72A3F" w:rsidRDefault="009441CE" w:rsidP="009441CE">
      <w:pPr>
        <w:contextualSpacing/>
        <w:rPr>
          <w:rFonts w:ascii="Arial" w:eastAsia="Calibri" w:hAnsi="Arial" w:cs="Arial"/>
          <w:sz w:val="20"/>
          <w:szCs w:val="20"/>
        </w:rPr>
      </w:pPr>
    </w:p>
    <w:p w14:paraId="4316E4B6" w14:textId="77777777" w:rsidR="009441CE" w:rsidRPr="00E72A3F" w:rsidRDefault="009441CE" w:rsidP="00BE0C11">
      <w:pPr>
        <w:numPr>
          <w:ilvl w:val="0"/>
          <w:numId w:val="16"/>
        </w:numPr>
        <w:tabs>
          <w:tab w:val="left" w:pos="284"/>
          <w:tab w:val="left" w:pos="1134"/>
        </w:tabs>
        <w:ind w:left="1134" w:hanging="1134"/>
        <w:jc w:val="both"/>
        <w:rPr>
          <w:rFonts w:ascii="Arial" w:hAnsi="Arial" w:cs="Arial"/>
          <w:b/>
          <w:i/>
          <w:sz w:val="20"/>
          <w:szCs w:val="20"/>
        </w:rPr>
      </w:pPr>
      <w:r w:rsidRPr="00E72A3F">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050F394" w14:textId="77777777" w:rsidR="009441CE" w:rsidRPr="00E72A3F" w:rsidRDefault="009441CE" w:rsidP="009441CE">
      <w:pPr>
        <w:jc w:val="both"/>
        <w:rPr>
          <w:rFonts w:ascii="Arial" w:hAnsi="Arial" w:cs="Arial"/>
          <w:sz w:val="20"/>
          <w:szCs w:val="20"/>
        </w:rPr>
      </w:pPr>
    </w:p>
    <w:p w14:paraId="5EEAE7C8" w14:textId="07D433FF" w:rsidR="00E057BA" w:rsidRDefault="009441CE" w:rsidP="009441CE">
      <w:pPr>
        <w:ind w:left="1134" w:hanging="1134"/>
        <w:jc w:val="both"/>
        <w:rPr>
          <w:rFonts w:ascii="Arial" w:hAnsi="Arial" w:cs="Arial"/>
          <w:sz w:val="20"/>
          <w:szCs w:val="20"/>
        </w:rPr>
      </w:pPr>
      <w:r w:rsidRPr="00A54A96">
        <w:rPr>
          <w:rFonts w:ascii="Arial" w:hAnsi="Arial" w:cs="Arial"/>
          <w:sz w:val="20"/>
          <w:szCs w:val="20"/>
        </w:rPr>
        <w:t>Dokazilo:</w:t>
      </w:r>
      <w:r>
        <w:rPr>
          <w:rFonts w:ascii="Arial" w:hAnsi="Arial" w:cs="Arial"/>
          <w:sz w:val="20"/>
          <w:szCs w:val="20"/>
        </w:rPr>
        <w:tab/>
      </w:r>
      <w:r w:rsidR="00185E72">
        <w:rPr>
          <w:rFonts w:ascii="Arial" w:hAnsi="Arial" w:cs="Arial"/>
          <w:sz w:val="20"/>
          <w:szCs w:val="20"/>
        </w:rPr>
        <w:t>Izpolnjen obrazec ″ESPD″ za vse gospodarske subjekte v ponudbi.</w:t>
      </w:r>
    </w:p>
    <w:p w14:paraId="248ED7E0" w14:textId="77777777" w:rsidR="009441CE" w:rsidRDefault="009441CE" w:rsidP="009441CE">
      <w:pPr>
        <w:jc w:val="both"/>
        <w:rPr>
          <w:rFonts w:ascii="Arial" w:hAnsi="Arial" w:cs="Arial"/>
          <w:sz w:val="20"/>
          <w:szCs w:val="20"/>
        </w:rPr>
      </w:pPr>
    </w:p>
    <w:p w14:paraId="16FC6C71" w14:textId="77777777" w:rsidR="009441CE" w:rsidRPr="00D459B7" w:rsidRDefault="009441CE" w:rsidP="009441CE">
      <w:pPr>
        <w:pStyle w:val="2MH"/>
        <w:ind w:left="851" w:hanging="851"/>
        <w:rPr>
          <w:rFonts w:ascii="Arial" w:hAnsi="Arial" w:cs="Arial"/>
          <w:sz w:val="24"/>
          <w:szCs w:val="24"/>
        </w:rPr>
      </w:pPr>
      <w:bookmarkStart w:id="93" w:name="_Toc486413995"/>
      <w:bookmarkStart w:id="94" w:name="_Toc127519429"/>
      <w:r w:rsidRPr="00D459B7">
        <w:rPr>
          <w:rFonts w:ascii="Arial" w:hAnsi="Arial" w:cs="Arial"/>
          <w:sz w:val="24"/>
          <w:szCs w:val="24"/>
        </w:rPr>
        <w:t>POGOJI ZA SODELOVANJE</w:t>
      </w:r>
      <w:bookmarkEnd w:id="93"/>
      <w:bookmarkEnd w:id="94"/>
    </w:p>
    <w:p w14:paraId="6CD8EA23" w14:textId="77777777" w:rsidR="009441CE" w:rsidRPr="00E72A3F" w:rsidRDefault="009441CE" w:rsidP="009441CE">
      <w:pPr>
        <w:ind w:left="1080" w:hanging="1080"/>
        <w:jc w:val="both"/>
        <w:rPr>
          <w:rFonts w:ascii="Arial" w:hAnsi="Arial" w:cs="Arial"/>
          <w:sz w:val="20"/>
          <w:szCs w:val="20"/>
          <w:lang w:eastAsia="sl-SI"/>
        </w:rPr>
      </w:pPr>
    </w:p>
    <w:p w14:paraId="589B3EAB" w14:textId="77777777" w:rsidR="009441CE" w:rsidRPr="00E72A3F" w:rsidRDefault="009441CE" w:rsidP="009441CE">
      <w:pPr>
        <w:ind w:left="1080" w:hanging="1080"/>
        <w:jc w:val="both"/>
        <w:rPr>
          <w:rFonts w:ascii="Arial" w:hAnsi="Arial" w:cs="Arial"/>
          <w:b/>
          <w:sz w:val="20"/>
          <w:szCs w:val="20"/>
          <w:u w:val="single"/>
          <w:lang w:eastAsia="sl-SI"/>
        </w:rPr>
      </w:pPr>
      <w:r w:rsidRPr="00E72A3F">
        <w:rPr>
          <w:rFonts w:ascii="Arial" w:hAnsi="Arial" w:cs="Arial"/>
          <w:b/>
          <w:sz w:val="20"/>
          <w:szCs w:val="20"/>
          <w:u w:val="single"/>
          <w:lang w:eastAsia="sl-SI"/>
        </w:rPr>
        <w:t>USTREZNOST ZA OPRAVLJANJE POKLICNE DEJAVNOSTI:</w:t>
      </w:r>
    </w:p>
    <w:p w14:paraId="56C00CFF" w14:textId="77777777" w:rsidR="009441CE" w:rsidRPr="00E72A3F" w:rsidRDefault="009441CE" w:rsidP="009441CE">
      <w:pPr>
        <w:ind w:left="1080" w:hanging="1080"/>
        <w:jc w:val="both"/>
        <w:rPr>
          <w:rFonts w:ascii="Arial" w:hAnsi="Arial" w:cs="Arial"/>
          <w:sz w:val="20"/>
          <w:szCs w:val="20"/>
          <w:lang w:eastAsia="sl-SI"/>
        </w:rPr>
      </w:pPr>
    </w:p>
    <w:p w14:paraId="20BF7B8A" w14:textId="77777777" w:rsidR="009441CE" w:rsidRPr="00E72A3F" w:rsidRDefault="009441CE" w:rsidP="009441CE">
      <w:pPr>
        <w:ind w:left="1080" w:hanging="1080"/>
        <w:jc w:val="both"/>
        <w:rPr>
          <w:rFonts w:ascii="Arial" w:hAnsi="Arial" w:cs="Arial"/>
          <w:b/>
          <w:i/>
          <w:sz w:val="20"/>
          <w:szCs w:val="20"/>
          <w:lang w:eastAsia="sl-SI"/>
        </w:rPr>
      </w:pPr>
      <w:r w:rsidRPr="00E72A3F">
        <w:rPr>
          <w:rFonts w:ascii="Arial" w:hAnsi="Arial" w:cs="Arial"/>
          <w:b/>
          <w:i/>
          <w:sz w:val="20"/>
          <w:szCs w:val="20"/>
          <w:lang w:eastAsia="sl-SI"/>
        </w:rPr>
        <w:t>1. pogoj:</w:t>
      </w:r>
      <w:r w:rsidRPr="00E72A3F">
        <w:rPr>
          <w:rFonts w:ascii="Arial" w:hAnsi="Arial" w:cs="Arial"/>
          <w:b/>
          <w:i/>
          <w:sz w:val="20"/>
          <w:szCs w:val="20"/>
          <w:lang w:eastAsia="sl-SI"/>
        </w:rPr>
        <w:tab/>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6CF31BFF" w14:textId="77777777" w:rsidR="009441CE" w:rsidRPr="00E72A3F" w:rsidRDefault="009441CE" w:rsidP="009441CE">
      <w:pPr>
        <w:ind w:left="1080" w:hanging="1080"/>
        <w:jc w:val="both"/>
        <w:rPr>
          <w:rFonts w:ascii="Arial" w:hAnsi="Arial" w:cs="Arial"/>
          <w:sz w:val="20"/>
          <w:szCs w:val="20"/>
          <w:lang w:eastAsia="sl-SI"/>
        </w:rPr>
      </w:pPr>
    </w:p>
    <w:p w14:paraId="23ED3F9D" w14:textId="76D51A14" w:rsidR="009441CE" w:rsidRDefault="009441CE" w:rsidP="009441CE">
      <w:pPr>
        <w:ind w:left="1080" w:hanging="1080"/>
        <w:jc w:val="both"/>
        <w:rPr>
          <w:rFonts w:ascii="Arial" w:hAnsi="Arial" w:cs="Arial"/>
          <w:sz w:val="20"/>
          <w:szCs w:val="20"/>
        </w:rPr>
      </w:pPr>
      <w:r w:rsidRPr="00A05DA6">
        <w:rPr>
          <w:rFonts w:ascii="Arial" w:hAnsi="Arial" w:cs="Arial"/>
          <w:sz w:val="20"/>
          <w:szCs w:val="20"/>
          <w:lang w:eastAsia="sl-SI"/>
        </w:rPr>
        <w:t>Dokazilo:</w:t>
      </w:r>
      <w:r w:rsidRPr="00A05DA6">
        <w:rPr>
          <w:rFonts w:ascii="Arial" w:hAnsi="Arial" w:cs="Arial"/>
          <w:sz w:val="20"/>
          <w:szCs w:val="20"/>
          <w:lang w:eastAsia="sl-SI"/>
        </w:rPr>
        <w:tab/>
      </w:r>
      <w:r w:rsidR="0016081E">
        <w:rPr>
          <w:rFonts w:ascii="Arial" w:hAnsi="Arial" w:cs="Arial"/>
          <w:sz w:val="20"/>
          <w:szCs w:val="20"/>
        </w:rPr>
        <w:t>Izpolnjen obrazec ″ESPD″ za vse gospodarske subjekte v ponudbi.</w:t>
      </w:r>
    </w:p>
    <w:p w14:paraId="685656F1" w14:textId="77777777" w:rsidR="00E90D99" w:rsidRPr="00E72A3F" w:rsidRDefault="00E90D99" w:rsidP="009441CE">
      <w:pPr>
        <w:ind w:left="1080" w:hanging="1080"/>
        <w:jc w:val="both"/>
        <w:rPr>
          <w:rFonts w:ascii="Arial" w:hAnsi="Arial" w:cs="Arial"/>
          <w:sz w:val="20"/>
          <w:szCs w:val="20"/>
          <w:lang w:eastAsia="sl-SI"/>
        </w:rPr>
      </w:pPr>
    </w:p>
    <w:p w14:paraId="5FAE2DB2" w14:textId="77777777" w:rsidR="009441CE" w:rsidRPr="00E72A3F" w:rsidRDefault="009441CE" w:rsidP="009441CE">
      <w:pPr>
        <w:ind w:left="1080" w:hanging="1080"/>
        <w:jc w:val="both"/>
        <w:rPr>
          <w:rFonts w:ascii="Arial" w:hAnsi="Arial" w:cs="Arial"/>
          <w:b/>
          <w:sz w:val="20"/>
          <w:szCs w:val="20"/>
          <w:u w:val="single"/>
          <w:lang w:eastAsia="sl-SI"/>
        </w:rPr>
      </w:pPr>
      <w:r w:rsidRPr="00E72A3F">
        <w:rPr>
          <w:rFonts w:ascii="Arial" w:hAnsi="Arial" w:cs="Arial"/>
          <w:b/>
          <w:sz w:val="20"/>
          <w:szCs w:val="20"/>
          <w:u w:val="single"/>
          <w:lang w:eastAsia="sl-SI"/>
        </w:rPr>
        <w:t>EKONOMSKI IN FINANČNI POLOŽAJ:</w:t>
      </w:r>
    </w:p>
    <w:p w14:paraId="381BE054" w14:textId="77777777" w:rsidR="009441CE" w:rsidRPr="00E72A3F" w:rsidRDefault="009441CE" w:rsidP="009441CE">
      <w:pPr>
        <w:ind w:left="1080" w:hanging="1080"/>
        <w:jc w:val="both"/>
        <w:rPr>
          <w:rFonts w:ascii="Arial" w:hAnsi="Arial" w:cs="Arial"/>
          <w:sz w:val="20"/>
          <w:szCs w:val="20"/>
          <w:lang w:eastAsia="sl-SI"/>
        </w:rPr>
      </w:pPr>
    </w:p>
    <w:p w14:paraId="53056483" w14:textId="16A5AEAC" w:rsidR="00AA0D9B" w:rsidRPr="00310D68" w:rsidRDefault="00AA0D9B" w:rsidP="00BE0C11">
      <w:pPr>
        <w:numPr>
          <w:ilvl w:val="0"/>
          <w:numId w:val="43"/>
        </w:numPr>
        <w:tabs>
          <w:tab w:val="clear" w:pos="425"/>
        </w:tabs>
        <w:ind w:left="1134" w:hanging="1134"/>
        <w:jc w:val="both"/>
        <w:rPr>
          <w:rFonts w:ascii="Arial" w:hAnsi="Arial" w:cs="Arial"/>
          <w:b/>
          <w:i/>
          <w:sz w:val="20"/>
          <w:szCs w:val="20"/>
          <w:lang w:eastAsia="sl-SI"/>
        </w:rPr>
      </w:pPr>
      <w:r w:rsidRPr="00310D68">
        <w:rPr>
          <w:rFonts w:ascii="Arial" w:hAnsi="Arial" w:cs="Arial"/>
          <w:b/>
          <w:i/>
          <w:sz w:val="20"/>
          <w:szCs w:val="20"/>
          <w:lang w:eastAsia="sl-SI"/>
        </w:rPr>
        <w:t xml:space="preserve">Ponudnik mora (samostojno, brez podizvajalcev) izkazati, da so njegovi poslovni </w:t>
      </w:r>
      <w:r w:rsidRPr="0007493C">
        <w:rPr>
          <w:rFonts w:ascii="Arial" w:hAnsi="Arial" w:cs="Arial"/>
          <w:b/>
          <w:i/>
          <w:sz w:val="20"/>
          <w:szCs w:val="20"/>
          <w:lang w:eastAsia="sl-SI"/>
        </w:rPr>
        <w:t xml:space="preserve">prihodki v zadnjih treh zaključenih poslovnih letih znašali </w:t>
      </w:r>
      <w:r>
        <w:rPr>
          <w:rFonts w:ascii="Arial" w:hAnsi="Arial" w:cs="Arial"/>
          <w:b/>
          <w:i/>
          <w:sz w:val="20"/>
          <w:szCs w:val="20"/>
          <w:lang w:eastAsia="sl-SI"/>
        </w:rPr>
        <w:t xml:space="preserve">povprečno </w:t>
      </w:r>
      <w:r w:rsidRPr="00915383">
        <w:rPr>
          <w:rFonts w:ascii="Arial" w:hAnsi="Arial" w:cs="Arial"/>
          <w:b/>
          <w:i/>
          <w:sz w:val="20"/>
          <w:szCs w:val="20"/>
          <w:lang w:eastAsia="sl-SI"/>
        </w:rPr>
        <w:t xml:space="preserve">vsaj </w:t>
      </w:r>
      <w:r>
        <w:rPr>
          <w:rFonts w:ascii="Arial" w:hAnsi="Arial" w:cs="Arial"/>
          <w:b/>
          <w:i/>
          <w:sz w:val="20"/>
          <w:szCs w:val="20"/>
          <w:lang w:eastAsia="sl-SI"/>
        </w:rPr>
        <w:t>200.000,00</w:t>
      </w:r>
      <w:r w:rsidRPr="00915383">
        <w:rPr>
          <w:rFonts w:ascii="Arial" w:hAnsi="Arial" w:cs="Arial"/>
          <w:b/>
          <w:i/>
          <w:sz w:val="20"/>
          <w:szCs w:val="20"/>
          <w:lang w:eastAsia="sl-SI"/>
        </w:rPr>
        <w:t xml:space="preserve"> EUR za sklop 1</w:t>
      </w:r>
      <w:r>
        <w:rPr>
          <w:rFonts w:ascii="Arial" w:hAnsi="Arial" w:cs="Arial"/>
          <w:b/>
          <w:i/>
          <w:sz w:val="20"/>
          <w:szCs w:val="20"/>
          <w:lang w:eastAsia="sl-SI"/>
        </w:rPr>
        <w:t xml:space="preserve"> in</w:t>
      </w:r>
      <w:r w:rsidRPr="00915383">
        <w:rPr>
          <w:rFonts w:ascii="Arial" w:hAnsi="Arial" w:cs="Arial"/>
          <w:b/>
          <w:i/>
          <w:sz w:val="20"/>
          <w:szCs w:val="20"/>
          <w:lang w:eastAsia="sl-SI"/>
        </w:rPr>
        <w:t xml:space="preserve"> vsaj </w:t>
      </w:r>
      <w:r>
        <w:rPr>
          <w:rFonts w:ascii="Arial" w:hAnsi="Arial" w:cs="Arial"/>
          <w:b/>
          <w:i/>
          <w:sz w:val="20"/>
          <w:szCs w:val="20"/>
          <w:lang w:eastAsia="sl-SI"/>
        </w:rPr>
        <w:t>600.000,00</w:t>
      </w:r>
      <w:r w:rsidRPr="00915383">
        <w:rPr>
          <w:rFonts w:ascii="Arial" w:hAnsi="Arial" w:cs="Arial"/>
          <w:b/>
          <w:i/>
          <w:sz w:val="20"/>
          <w:szCs w:val="20"/>
          <w:lang w:eastAsia="sl-SI"/>
        </w:rPr>
        <w:t xml:space="preserve"> EUR za sklop 2 </w:t>
      </w:r>
      <w:r w:rsidRPr="00CE4E83">
        <w:rPr>
          <w:rFonts w:ascii="Arial" w:hAnsi="Arial" w:cs="Arial"/>
          <w:b/>
          <w:i/>
          <w:sz w:val="20"/>
          <w:szCs w:val="20"/>
          <w:lang w:eastAsia="sl-SI"/>
        </w:rPr>
        <w:t>letno</w:t>
      </w:r>
      <w:r w:rsidRPr="00310D68">
        <w:rPr>
          <w:rFonts w:ascii="Arial" w:hAnsi="Arial" w:cs="Arial"/>
          <w:b/>
          <w:i/>
          <w:sz w:val="20"/>
          <w:szCs w:val="20"/>
          <w:lang w:eastAsia="sl-SI"/>
        </w:rPr>
        <w:t xml:space="preserve"> oziroma seštevek </w:t>
      </w:r>
      <w:r>
        <w:rPr>
          <w:rFonts w:ascii="Arial" w:hAnsi="Arial" w:cs="Arial"/>
          <w:b/>
          <w:i/>
          <w:sz w:val="20"/>
          <w:szCs w:val="20"/>
          <w:lang w:eastAsia="sl-SI"/>
        </w:rPr>
        <w:t xml:space="preserve">navedenih poslovnih </w:t>
      </w:r>
      <w:r w:rsidRPr="00310D68">
        <w:rPr>
          <w:rFonts w:ascii="Arial" w:hAnsi="Arial" w:cs="Arial"/>
          <w:b/>
          <w:i/>
          <w:sz w:val="20"/>
          <w:szCs w:val="20"/>
          <w:lang w:eastAsia="sl-SI"/>
        </w:rPr>
        <w:t>prihodkov v kolikor ponudnik oddaja ponudbo za dva sklop</w:t>
      </w:r>
      <w:r>
        <w:rPr>
          <w:rFonts w:ascii="Arial" w:hAnsi="Arial" w:cs="Arial"/>
          <w:b/>
          <w:i/>
          <w:sz w:val="20"/>
          <w:szCs w:val="20"/>
          <w:lang w:eastAsia="sl-SI"/>
        </w:rPr>
        <w:t>a</w:t>
      </w:r>
      <w:r w:rsidRPr="00310D68">
        <w:rPr>
          <w:rFonts w:ascii="Arial" w:hAnsi="Arial" w:cs="Arial"/>
          <w:b/>
          <w:i/>
          <w:sz w:val="20"/>
          <w:szCs w:val="20"/>
          <w:lang w:eastAsia="sl-SI"/>
        </w:rPr>
        <w:t>.</w:t>
      </w:r>
    </w:p>
    <w:p w14:paraId="2079C81D" w14:textId="0DF83D6D" w:rsidR="009441CE" w:rsidRPr="00F94609" w:rsidRDefault="009441CE" w:rsidP="00386E89">
      <w:pPr>
        <w:ind w:left="1134" w:hanging="1134"/>
        <w:jc w:val="both"/>
        <w:rPr>
          <w:rFonts w:ascii="Arial" w:hAnsi="Arial" w:cs="Arial"/>
          <w:b/>
          <w:i/>
          <w:sz w:val="20"/>
          <w:szCs w:val="20"/>
          <w:lang w:eastAsia="sl-SI"/>
        </w:rPr>
      </w:pPr>
    </w:p>
    <w:p w14:paraId="7AFED2F4" w14:textId="77777777" w:rsidR="009441CE" w:rsidRPr="00E72A3F" w:rsidRDefault="009441CE" w:rsidP="009441CE">
      <w:pPr>
        <w:ind w:left="1134" w:hanging="1134"/>
        <w:jc w:val="both"/>
        <w:rPr>
          <w:rFonts w:ascii="Arial" w:hAnsi="Arial" w:cs="Arial"/>
          <w:b/>
          <w:i/>
          <w:sz w:val="20"/>
          <w:szCs w:val="20"/>
          <w:lang w:eastAsia="sl-SI"/>
        </w:rPr>
      </w:pPr>
      <w:r w:rsidRPr="00F94609">
        <w:rPr>
          <w:rFonts w:ascii="Arial" w:hAnsi="Arial" w:cs="Arial"/>
          <w:b/>
          <w:i/>
          <w:sz w:val="20"/>
          <w:szCs w:val="20"/>
          <w:lang w:eastAsia="sl-SI"/>
        </w:rPr>
        <w:tab/>
        <w:t>V primeru skupne ponudbe se letni prihodki posameznih</w:t>
      </w:r>
      <w:r w:rsidRPr="00E72A3F">
        <w:rPr>
          <w:rFonts w:ascii="Arial" w:hAnsi="Arial" w:cs="Arial"/>
          <w:b/>
          <w:i/>
          <w:sz w:val="20"/>
          <w:szCs w:val="20"/>
          <w:lang w:eastAsia="sl-SI"/>
        </w:rPr>
        <w:t xml:space="preserve"> partnerjev seštevajo, da se ugotovi izpolnjevanje tega pogoja. Ponudnik se pri izpolnjevanju tega pogoja ne more sklicevati na "zmogljivosti" oz. poslovne prihodke drugih gospodarskih subjektov, ki ne sodelujejo v skupni ponudbi.</w:t>
      </w:r>
    </w:p>
    <w:p w14:paraId="1CEFD35A" w14:textId="77777777" w:rsidR="009441CE" w:rsidRDefault="009441CE" w:rsidP="002D5C55">
      <w:pPr>
        <w:ind w:left="1134"/>
        <w:jc w:val="both"/>
        <w:rPr>
          <w:rFonts w:ascii="Arial" w:hAnsi="Arial" w:cs="Arial"/>
          <w:b/>
          <w:i/>
          <w:sz w:val="20"/>
          <w:szCs w:val="20"/>
          <w:lang w:eastAsia="sl-SI"/>
        </w:rPr>
      </w:pPr>
      <w:r w:rsidRPr="00E72A3F">
        <w:rPr>
          <w:rFonts w:ascii="Arial" w:hAnsi="Arial" w:cs="Arial"/>
          <w:b/>
          <w:i/>
          <w:sz w:val="20"/>
          <w:szCs w:val="20"/>
          <w:lang w:eastAsia="sl-SI"/>
        </w:rPr>
        <w:lastRenderedPageBreak/>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378BEF26" w14:textId="77777777" w:rsidR="00930045" w:rsidRPr="00E72A3F" w:rsidRDefault="00930045" w:rsidP="002D5C55">
      <w:pPr>
        <w:ind w:left="1134"/>
        <w:jc w:val="both"/>
        <w:rPr>
          <w:rFonts w:ascii="Arial" w:hAnsi="Arial" w:cs="Arial"/>
          <w:b/>
          <w:i/>
          <w:sz w:val="20"/>
          <w:szCs w:val="20"/>
          <w:lang w:eastAsia="sl-SI"/>
        </w:rPr>
      </w:pPr>
    </w:p>
    <w:p w14:paraId="0E625B46" w14:textId="77777777" w:rsidR="009441CE" w:rsidRPr="00E72A3F" w:rsidRDefault="009441CE" w:rsidP="009441CE">
      <w:pPr>
        <w:ind w:left="1080" w:hanging="1080"/>
        <w:jc w:val="both"/>
        <w:rPr>
          <w:rFonts w:ascii="Arial" w:hAnsi="Arial" w:cs="Arial"/>
          <w:b/>
          <w:i/>
          <w:sz w:val="20"/>
          <w:szCs w:val="20"/>
          <w:lang w:eastAsia="sl-SI"/>
        </w:rPr>
      </w:pPr>
      <w:r w:rsidRPr="00E72A3F">
        <w:rPr>
          <w:rFonts w:ascii="Arial" w:hAnsi="Arial" w:cs="Arial"/>
          <w:b/>
          <w:i/>
          <w:sz w:val="20"/>
          <w:szCs w:val="20"/>
        </w:rPr>
        <w:t>3. pogoj</w:t>
      </w:r>
      <w:r w:rsidRPr="00E72A3F">
        <w:rPr>
          <w:rFonts w:ascii="Arial" w:hAnsi="Arial" w:cs="Arial"/>
          <w:b/>
          <w:i/>
          <w:sz w:val="20"/>
          <w:szCs w:val="20"/>
          <w:lang w:eastAsia="sl-SI"/>
        </w:rPr>
        <w:t>:</w:t>
      </w:r>
      <w:r w:rsidRPr="00E72A3F">
        <w:rPr>
          <w:rFonts w:ascii="Arial" w:hAnsi="Arial" w:cs="Arial"/>
          <w:b/>
          <w:i/>
          <w:sz w:val="20"/>
          <w:szCs w:val="20"/>
          <w:lang w:eastAsia="sl-SI"/>
        </w:rPr>
        <w:tab/>
        <w:t>Ponudnik (oz. vsak izmed partnerjev v skupni ponudbi) mora izkazati, da v zadnjih 6 mesecih pred objavo obvestila o tem naročilu ni imel blokiranih poslovnih računov.</w:t>
      </w:r>
    </w:p>
    <w:p w14:paraId="6E54576E" w14:textId="77777777" w:rsidR="009441CE" w:rsidRPr="00E72A3F" w:rsidRDefault="009441CE" w:rsidP="009441CE">
      <w:pPr>
        <w:ind w:left="1080" w:hanging="1080"/>
        <w:jc w:val="both"/>
        <w:rPr>
          <w:rFonts w:ascii="Arial" w:hAnsi="Arial" w:cs="Arial"/>
          <w:sz w:val="20"/>
          <w:szCs w:val="20"/>
          <w:lang w:eastAsia="sl-SI"/>
        </w:rPr>
      </w:pPr>
    </w:p>
    <w:p w14:paraId="603AE240" w14:textId="6CFD64A6" w:rsidR="0016081E" w:rsidRPr="001F2641" w:rsidRDefault="009441CE" w:rsidP="001F2641">
      <w:pPr>
        <w:tabs>
          <w:tab w:val="left" w:pos="1134"/>
        </w:tabs>
        <w:ind w:left="1134" w:hanging="1134"/>
        <w:jc w:val="both"/>
        <w:rPr>
          <w:rFonts w:ascii="Arial" w:hAnsi="Arial" w:cs="Arial"/>
          <w:sz w:val="20"/>
          <w:szCs w:val="20"/>
        </w:rPr>
      </w:pPr>
      <w:r w:rsidRPr="00054D62">
        <w:rPr>
          <w:rFonts w:ascii="Arial" w:hAnsi="Arial" w:cs="Arial"/>
          <w:sz w:val="20"/>
          <w:szCs w:val="20"/>
        </w:rPr>
        <w:t>Dokazilo:</w:t>
      </w:r>
      <w:r w:rsidRPr="00054D62">
        <w:rPr>
          <w:rFonts w:ascii="Arial" w:hAnsi="Arial" w:cs="Arial"/>
          <w:sz w:val="20"/>
          <w:szCs w:val="20"/>
        </w:rPr>
        <w:tab/>
      </w:r>
      <w:r w:rsidR="00410B1F">
        <w:rPr>
          <w:rFonts w:ascii="Arial" w:hAnsi="Arial" w:cs="Arial"/>
          <w:i/>
          <w:noProof/>
          <w:sz w:val="20"/>
          <w:szCs w:val="20"/>
        </w:rPr>
        <w:t>P</w:t>
      </w:r>
      <w:r w:rsidR="0016081E" w:rsidRPr="002B06B0">
        <w:rPr>
          <w:rFonts w:ascii="Arial" w:hAnsi="Arial" w:cs="Arial"/>
          <w:i/>
          <w:noProof/>
          <w:sz w:val="20"/>
          <w:szCs w:val="20"/>
        </w:rPr>
        <w:t>onudniki izpolnijo, podpišejo in žigosajo pisno izjavo ponudnika (oz. vsakega partnerja v skupni ponudbi), dano pod kazensko in materialno odgovornostjo kot izjavo pod prisego z navedbo</w:t>
      </w:r>
      <w:r w:rsidR="0016081E" w:rsidRPr="00D1682E">
        <w:rPr>
          <w:rFonts w:cs="Arial"/>
          <w:i/>
          <w:noProof/>
        </w:rPr>
        <w:t>:</w:t>
      </w:r>
    </w:p>
    <w:p w14:paraId="4E06A2B1" w14:textId="77777777" w:rsidR="0016081E" w:rsidRPr="002B06B0" w:rsidRDefault="0016081E" w:rsidP="0016081E">
      <w:pPr>
        <w:spacing w:line="276" w:lineRule="auto"/>
        <w:ind w:left="1134"/>
        <w:jc w:val="both"/>
        <w:rPr>
          <w:rFonts w:ascii="Arial" w:hAnsi="Arial" w:cs="Arial"/>
          <w:i/>
          <w:sz w:val="20"/>
          <w:szCs w:val="20"/>
          <w:lang w:eastAsia="sl-SI"/>
        </w:rPr>
      </w:pPr>
      <w:r w:rsidRPr="002B06B0">
        <w:rPr>
          <w:rFonts w:ascii="Arial" w:hAnsi="Arial" w:cs="Arial"/>
          <w:i/>
          <w:sz w:val="20"/>
          <w:szCs w:val="20"/>
          <w:lang w:eastAsia="sl-SI"/>
        </w:rPr>
        <w:t>a)</w:t>
      </w:r>
      <w:r w:rsidRPr="002B06B0">
        <w:rPr>
          <w:rFonts w:ascii="Arial" w:hAnsi="Arial" w:cs="Arial"/>
          <w:i/>
          <w:sz w:val="20"/>
          <w:szCs w:val="20"/>
          <w:lang w:eastAsia="sl-SI"/>
        </w:rPr>
        <w:tab/>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r>
        <w:rPr>
          <w:rFonts w:ascii="Arial" w:hAnsi="Arial" w:cs="Arial"/>
          <w:i/>
          <w:sz w:val="20"/>
          <w:szCs w:val="20"/>
          <w:lang w:eastAsia="sl-SI"/>
        </w:rPr>
        <w:t>;</w:t>
      </w:r>
    </w:p>
    <w:p w14:paraId="6F9C3A49" w14:textId="77777777" w:rsidR="0016081E" w:rsidRPr="002B06B0" w:rsidRDefault="0016081E" w:rsidP="0067009E">
      <w:pPr>
        <w:spacing w:line="276" w:lineRule="auto"/>
        <w:ind w:left="1134"/>
        <w:jc w:val="both"/>
        <w:rPr>
          <w:rFonts w:ascii="Arial" w:hAnsi="Arial" w:cs="Arial"/>
          <w:i/>
          <w:sz w:val="20"/>
          <w:szCs w:val="20"/>
          <w:lang w:eastAsia="sl-SI"/>
        </w:rPr>
      </w:pPr>
      <w:r w:rsidRPr="002B06B0">
        <w:rPr>
          <w:rFonts w:ascii="Arial" w:hAnsi="Arial" w:cs="Arial"/>
          <w:i/>
          <w:sz w:val="20"/>
          <w:szCs w:val="20"/>
          <w:lang w:eastAsia="sl-SI"/>
        </w:rPr>
        <w:t>b)</w:t>
      </w:r>
      <w:r w:rsidRPr="002B06B0">
        <w:rPr>
          <w:rFonts w:ascii="Arial" w:hAnsi="Arial" w:cs="Arial"/>
          <w:i/>
          <w:sz w:val="20"/>
          <w:szCs w:val="20"/>
          <w:lang w:eastAsia="sl-SI"/>
        </w:rPr>
        <w:tab/>
        <w:t>da v zadnjih 6 mesecih pred objavo obvestila o tem naročilu ni imel blokiranih poslovnih računov</w:t>
      </w:r>
      <w:r>
        <w:rPr>
          <w:rFonts w:ascii="Arial" w:hAnsi="Arial" w:cs="Arial"/>
          <w:i/>
          <w:sz w:val="20"/>
          <w:szCs w:val="20"/>
          <w:lang w:eastAsia="sl-SI"/>
        </w:rPr>
        <w:t>.</w:t>
      </w:r>
    </w:p>
    <w:p w14:paraId="6B1AFCF7" w14:textId="7D585A43" w:rsidR="009441CE" w:rsidRPr="00054D62" w:rsidRDefault="0016081E" w:rsidP="009441CE">
      <w:pPr>
        <w:tabs>
          <w:tab w:val="left" w:pos="1134"/>
        </w:tabs>
        <w:spacing w:before="240"/>
        <w:ind w:left="1134" w:hanging="1134"/>
        <w:jc w:val="both"/>
        <w:rPr>
          <w:rFonts w:ascii="Arial" w:hAnsi="Arial" w:cs="Arial"/>
          <w:sz w:val="20"/>
          <w:szCs w:val="20"/>
        </w:rPr>
      </w:pPr>
      <w:r>
        <w:rPr>
          <w:rFonts w:ascii="Arial" w:hAnsi="Arial" w:cs="Arial"/>
          <w:sz w:val="20"/>
          <w:szCs w:val="20"/>
        </w:rPr>
        <w:tab/>
      </w:r>
      <w:r w:rsidR="009441CE" w:rsidRPr="00054D62">
        <w:rPr>
          <w:rFonts w:ascii="Arial" w:hAnsi="Arial" w:cs="Arial"/>
          <w:sz w:val="20"/>
          <w:szCs w:val="20"/>
        </w:rPr>
        <w:t>Izjava se nahaja na listu "</w:t>
      </w:r>
      <w:r w:rsidR="009441CE" w:rsidRPr="009D3056">
        <w:rPr>
          <w:rFonts w:ascii="Arial" w:hAnsi="Arial" w:cs="Arial"/>
          <w:b/>
          <w:sz w:val="20"/>
          <w:szCs w:val="20"/>
        </w:rPr>
        <w:t>E.0</w:t>
      </w:r>
      <w:r>
        <w:rPr>
          <w:rFonts w:ascii="Arial" w:hAnsi="Arial" w:cs="Arial"/>
          <w:b/>
          <w:sz w:val="20"/>
          <w:szCs w:val="20"/>
        </w:rPr>
        <w:t>0</w:t>
      </w:r>
      <w:r w:rsidR="009441CE" w:rsidRPr="00054D62">
        <w:rPr>
          <w:rFonts w:ascii="Arial" w:hAnsi="Arial" w:cs="Arial"/>
          <w:sz w:val="20"/>
          <w:szCs w:val="20"/>
        </w:rPr>
        <w:t>" te dokumentacije v zvezi z oddajo javnega naročila.</w:t>
      </w:r>
    </w:p>
    <w:p w14:paraId="05678F6A" w14:textId="418BA52A" w:rsidR="009441CE" w:rsidRPr="00054D62" w:rsidRDefault="009441CE" w:rsidP="009441CE">
      <w:pPr>
        <w:tabs>
          <w:tab w:val="left" w:pos="1134"/>
        </w:tabs>
        <w:spacing w:before="240"/>
        <w:ind w:left="1134" w:hanging="1134"/>
        <w:jc w:val="both"/>
        <w:rPr>
          <w:rFonts w:ascii="Arial" w:hAnsi="Arial" w:cs="Arial"/>
          <w:i/>
          <w:sz w:val="20"/>
          <w:szCs w:val="20"/>
        </w:rPr>
      </w:pPr>
      <w:r w:rsidRPr="00054D62">
        <w:rPr>
          <w:rFonts w:ascii="Arial" w:hAnsi="Arial" w:cs="Arial"/>
          <w:i/>
          <w:sz w:val="20"/>
          <w:szCs w:val="20"/>
        </w:rPr>
        <w:tab/>
        <w:t>Zaželeno je, da ponudniki:</w:t>
      </w:r>
    </w:p>
    <w:p w14:paraId="70F57666" w14:textId="77777777" w:rsidR="009441CE" w:rsidRPr="00054D62" w:rsidRDefault="009441CE" w:rsidP="009441CE">
      <w:pPr>
        <w:ind w:left="1418" w:hanging="284"/>
        <w:jc w:val="both"/>
        <w:rPr>
          <w:rFonts w:ascii="Arial" w:hAnsi="Arial" w:cs="Arial"/>
          <w:i/>
          <w:sz w:val="20"/>
          <w:szCs w:val="20"/>
          <w:lang w:eastAsia="sl-SI"/>
        </w:rPr>
      </w:pPr>
      <w:r w:rsidRPr="00054D62">
        <w:rPr>
          <w:rFonts w:ascii="Arial" w:hAnsi="Arial" w:cs="Arial"/>
          <w:i/>
          <w:sz w:val="20"/>
          <w:szCs w:val="20"/>
          <w:lang w:eastAsia="sl-SI"/>
        </w:rPr>
        <w:t>a)</w:t>
      </w:r>
      <w:r w:rsidRPr="00054D62">
        <w:rPr>
          <w:rFonts w:ascii="Arial" w:hAnsi="Arial" w:cs="Arial"/>
          <w:i/>
          <w:sz w:val="20"/>
          <w:szCs w:val="20"/>
          <w:lang w:eastAsia="sl-SI"/>
        </w:rPr>
        <w:tab/>
        <w:t>navedejo mesto javne objave letnih računovodskih izkazov ponudnika/ov za zadnja tri zaključena poslovna leta oz. v kolikor računovodski izkazi niso javno objavljeni, da jih ponudniki priložijo ponudbi,</w:t>
      </w:r>
    </w:p>
    <w:p w14:paraId="13CC1D4B" w14:textId="77777777" w:rsidR="009441CE" w:rsidRPr="00054D62" w:rsidRDefault="009441CE" w:rsidP="009441CE">
      <w:pPr>
        <w:ind w:left="1418" w:hanging="284"/>
        <w:jc w:val="both"/>
        <w:rPr>
          <w:rFonts w:ascii="Arial" w:hAnsi="Arial" w:cs="Arial"/>
          <w:i/>
          <w:sz w:val="20"/>
          <w:szCs w:val="20"/>
          <w:lang w:eastAsia="sl-SI"/>
        </w:rPr>
      </w:pPr>
      <w:r w:rsidRPr="00054D62">
        <w:rPr>
          <w:rFonts w:ascii="Arial" w:hAnsi="Arial" w:cs="Arial"/>
          <w:i/>
          <w:sz w:val="20"/>
          <w:szCs w:val="20"/>
          <w:lang w:eastAsia="sl-SI"/>
        </w:rPr>
        <w:t>b)</w:t>
      </w:r>
      <w:r w:rsidRPr="00054D62">
        <w:rPr>
          <w:rFonts w:ascii="Arial" w:hAnsi="Arial" w:cs="Arial"/>
          <w:i/>
          <w:sz w:val="20"/>
          <w:szCs w:val="20"/>
          <w:lang w:eastAsia="sl-SI"/>
        </w:rPr>
        <w:tab/>
        <w:t xml:space="preserve">navedejo mesto javne objave podatkov o poslovnih računih ponudnika/ov oz. v kolikor ti podatki niso javno objavljeni priložijo ponudbeni dokumentaciji izjave svojih poslovnih bank oz. ponudnikov plačilnih storitev o </w:t>
      </w:r>
      <w:proofErr w:type="spellStart"/>
      <w:r w:rsidRPr="00054D62">
        <w:rPr>
          <w:rFonts w:ascii="Arial" w:hAnsi="Arial" w:cs="Arial"/>
          <w:i/>
          <w:sz w:val="20"/>
          <w:szCs w:val="20"/>
          <w:lang w:eastAsia="sl-SI"/>
        </w:rPr>
        <w:t>neblokadi</w:t>
      </w:r>
      <w:proofErr w:type="spellEnd"/>
      <w:r w:rsidRPr="00054D62">
        <w:rPr>
          <w:rFonts w:ascii="Arial" w:hAnsi="Arial" w:cs="Arial"/>
          <w:i/>
          <w:sz w:val="20"/>
          <w:szCs w:val="20"/>
          <w:lang w:eastAsia="sl-SI"/>
        </w:rPr>
        <w:t xml:space="preserve"> poslovnih računov.</w:t>
      </w:r>
    </w:p>
    <w:p w14:paraId="188C9200" w14:textId="77777777" w:rsidR="009441CE" w:rsidRPr="0081374E" w:rsidRDefault="009441CE" w:rsidP="009441CE">
      <w:pPr>
        <w:tabs>
          <w:tab w:val="left" w:pos="1134"/>
        </w:tabs>
        <w:ind w:left="1134" w:hanging="1134"/>
        <w:jc w:val="both"/>
        <w:rPr>
          <w:rFonts w:ascii="Arial" w:hAnsi="Arial" w:cs="Arial"/>
          <w:sz w:val="20"/>
          <w:szCs w:val="20"/>
        </w:rPr>
      </w:pPr>
    </w:p>
    <w:p w14:paraId="63C9D5FA" w14:textId="77777777" w:rsidR="009441CE" w:rsidRPr="00E72A3F" w:rsidRDefault="009441CE" w:rsidP="003F758D">
      <w:pPr>
        <w:spacing w:before="240" w:after="240"/>
        <w:ind w:left="1080" w:hanging="1080"/>
        <w:jc w:val="both"/>
        <w:rPr>
          <w:rFonts w:ascii="Arial" w:hAnsi="Arial" w:cs="Arial"/>
          <w:b/>
          <w:sz w:val="20"/>
          <w:szCs w:val="20"/>
          <w:u w:val="single"/>
          <w:lang w:eastAsia="sl-SI"/>
        </w:rPr>
      </w:pPr>
      <w:r w:rsidRPr="00E72A3F">
        <w:rPr>
          <w:rFonts w:ascii="Arial" w:hAnsi="Arial" w:cs="Arial"/>
          <w:b/>
          <w:sz w:val="20"/>
          <w:szCs w:val="20"/>
          <w:u w:val="single"/>
          <w:lang w:eastAsia="sl-SI"/>
        </w:rPr>
        <w:t>TEHNIČNA IN STROKOVNA SPOSOBNOST:</w:t>
      </w:r>
    </w:p>
    <w:p w14:paraId="5122B8B4" w14:textId="17E0AE04" w:rsidR="00CA6A44" w:rsidRPr="00CA6A44" w:rsidRDefault="003F758D" w:rsidP="00FE0753">
      <w:pPr>
        <w:tabs>
          <w:tab w:val="left" w:pos="284"/>
          <w:tab w:val="left" w:pos="1134"/>
        </w:tabs>
        <w:ind w:left="1080" w:hanging="1080"/>
        <w:jc w:val="both"/>
        <w:rPr>
          <w:rFonts w:ascii="Arial" w:eastAsia="Calibri" w:hAnsi="Arial" w:cs="Arial"/>
          <w:b/>
          <w:i/>
          <w:sz w:val="20"/>
          <w:szCs w:val="20"/>
          <w:lang w:eastAsia="sl-SI"/>
        </w:rPr>
      </w:pPr>
      <w:r w:rsidRPr="00F94609">
        <w:rPr>
          <w:rFonts w:ascii="Arial" w:hAnsi="Arial" w:cs="Arial"/>
          <w:b/>
          <w:i/>
          <w:sz w:val="20"/>
          <w:szCs w:val="20"/>
          <w:lang w:eastAsia="sl-SI"/>
        </w:rPr>
        <w:t>4. pogoj:</w:t>
      </w:r>
      <w:r>
        <w:rPr>
          <w:rFonts w:ascii="Arial" w:hAnsi="Arial" w:cs="Arial"/>
          <w:b/>
          <w:i/>
          <w:sz w:val="20"/>
          <w:szCs w:val="20"/>
          <w:lang w:eastAsia="sl-SI"/>
        </w:rPr>
        <w:tab/>
      </w:r>
      <w:r w:rsidR="00CA6A44" w:rsidRPr="00CA6A44">
        <w:rPr>
          <w:rFonts w:ascii="Arial" w:eastAsia="Calibri" w:hAnsi="Arial" w:cs="Arial"/>
          <w:b/>
          <w:i/>
          <w:sz w:val="20"/>
          <w:szCs w:val="20"/>
          <w:lang w:eastAsia="sl-SI"/>
        </w:rPr>
        <w:t>Ponudnik mora podati ponudbo, ki vključuje</w:t>
      </w:r>
      <w:r w:rsidR="00BB27FD">
        <w:rPr>
          <w:rFonts w:ascii="Arial" w:eastAsia="Calibri" w:hAnsi="Arial" w:cs="Arial"/>
          <w:b/>
          <w:i/>
          <w:sz w:val="20"/>
          <w:szCs w:val="20"/>
          <w:lang w:eastAsia="sl-SI"/>
        </w:rPr>
        <w:t xml:space="preserve"> vsaj en </w:t>
      </w:r>
      <w:r w:rsidR="00CA6A44" w:rsidRPr="00CA6A44">
        <w:rPr>
          <w:rFonts w:ascii="Arial" w:eastAsia="Calibri" w:hAnsi="Arial" w:cs="Arial"/>
          <w:b/>
          <w:i/>
          <w:sz w:val="20"/>
          <w:szCs w:val="20"/>
          <w:lang w:eastAsia="sl-SI"/>
        </w:rPr>
        <w:t xml:space="preserve">celoten </w:t>
      </w:r>
      <w:r w:rsidR="00BB27FD">
        <w:rPr>
          <w:rFonts w:ascii="Arial" w:eastAsia="Calibri" w:hAnsi="Arial" w:cs="Arial"/>
          <w:b/>
          <w:i/>
          <w:sz w:val="20"/>
          <w:szCs w:val="20"/>
          <w:lang w:eastAsia="sl-SI"/>
        </w:rPr>
        <w:t xml:space="preserve">sklop </w:t>
      </w:r>
      <w:r w:rsidR="00CA6A44" w:rsidRPr="00CA6A44">
        <w:rPr>
          <w:rFonts w:ascii="Arial" w:eastAsia="Calibri" w:hAnsi="Arial" w:cs="Arial"/>
          <w:b/>
          <w:i/>
          <w:sz w:val="20"/>
          <w:szCs w:val="20"/>
          <w:lang w:eastAsia="sl-SI"/>
        </w:rPr>
        <w:t xml:space="preserve">javnega naročila in ponuja </w:t>
      </w:r>
      <w:r w:rsidR="00824EA3">
        <w:rPr>
          <w:rFonts w:ascii="Arial" w:eastAsia="Calibri" w:hAnsi="Arial" w:cs="Arial"/>
          <w:b/>
          <w:i/>
          <w:sz w:val="20"/>
          <w:szCs w:val="20"/>
          <w:lang w:eastAsia="sl-SI"/>
        </w:rPr>
        <w:t>opremo</w:t>
      </w:r>
      <w:r w:rsidR="00F932FC">
        <w:rPr>
          <w:rFonts w:ascii="Arial" w:eastAsia="Calibri" w:hAnsi="Arial" w:cs="Arial"/>
          <w:b/>
          <w:i/>
          <w:sz w:val="20"/>
          <w:szCs w:val="20"/>
          <w:lang w:eastAsia="sl-SI"/>
        </w:rPr>
        <w:t>,</w:t>
      </w:r>
    </w:p>
    <w:p w14:paraId="3C14A5E9" w14:textId="57D4B084" w:rsidR="00CA6A44" w:rsidRPr="00CA6A44" w:rsidRDefault="00CA6A44" w:rsidP="00BE0C11">
      <w:pPr>
        <w:numPr>
          <w:ilvl w:val="0"/>
          <w:numId w:val="32"/>
        </w:numPr>
        <w:ind w:left="1418" w:hanging="284"/>
        <w:jc w:val="both"/>
        <w:rPr>
          <w:rFonts w:ascii="Arial" w:hAnsi="Arial" w:cs="Arial"/>
          <w:sz w:val="20"/>
          <w:szCs w:val="20"/>
        </w:rPr>
      </w:pPr>
      <w:r w:rsidRPr="00CA6A44">
        <w:rPr>
          <w:rFonts w:ascii="Arial" w:hAnsi="Arial" w:cs="Arial"/>
          <w:b/>
          <w:i/>
          <w:sz w:val="20"/>
          <w:szCs w:val="20"/>
        </w:rPr>
        <w:t xml:space="preserve">ki </w:t>
      </w:r>
      <w:r w:rsidR="00824EA3">
        <w:rPr>
          <w:rFonts w:ascii="Arial" w:hAnsi="Arial" w:cs="Arial"/>
          <w:b/>
          <w:i/>
          <w:sz w:val="20"/>
          <w:szCs w:val="20"/>
        </w:rPr>
        <w:t>je</w:t>
      </w:r>
      <w:r w:rsidR="00824EA3" w:rsidRPr="00CA6A44">
        <w:rPr>
          <w:rFonts w:ascii="Arial" w:hAnsi="Arial" w:cs="Arial"/>
          <w:b/>
          <w:i/>
          <w:sz w:val="20"/>
          <w:szCs w:val="20"/>
        </w:rPr>
        <w:t xml:space="preserve"> </w:t>
      </w:r>
      <w:r w:rsidRPr="00CA6A44">
        <w:rPr>
          <w:rFonts w:ascii="Arial" w:hAnsi="Arial" w:cs="Arial"/>
          <w:b/>
          <w:i/>
          <w:sz w:val="20"/>
          <w:szCs w:val="20"/>
        </w:rPr>
        <w:t>sklad</w:t>
      </w:r>
      <w:r w:rsidR="00BA303F">
        <w:rPr>
          <w:rFonts w:ascii="Arial" w:hAnsi="Arial" w:cs="Arial"/>
          <w:b/>
          <w:i/>
          <w:sz w:val="20"/>
          <w:szCs w:val="20"/>
        </w:rPr>
        <w:t>n</w:t>
      </w:r>
      <w:r w:rsidR="00824EA3">
        <w:rPr>
          <w:rFonts w:ascii="Arial" w:hAnsi="Arial" w:cs="Arial"/>
          <w:b/>
          <w:i/>
          <w:sz w:val="20"/>
          <w:szCs w:val="20"/>
        </w:rPr>
        <w:t>a</w:t>
      </w:r>
      <w:r w:rsidRPr="00CA6A44">
        <w:rPr>
          <w:rFonts w:ascii="Arial" w:hAnsi="Arial" w:cs="Arial"/>
          <w:b/>
          <w:i/>
          <w:sz w:val="20"/>
          <w:szCs w:val="20"/>
        </w:rPr>
        <w:t xml:space="preserve"> s tehničnimi zahtevami</w:t>
      </w:r>
      <w:r w:rsidR="00824EA3">
        <w:rPr>
          <w:rFonts w:ascii="Arial" w:hAnsi="Arial" w:cs="Arial"/>
          <w:b/>
          <w:i/>
          <w:sz w:val="20"/>
          <w:szCs w:val="20"/>
        </w:rPr>
        <w:t>,</w:t>
      </w:r>
      <w:r w:rsidRPr="00CA6A44">
        <w:rPr>
          <w:rFonts w:ascii="Arial" w:hAnsi="Arial" w:cs="Arial"/>
          <w:b/>
          <w:i/>
          <w:sz w:val="20"/>
          <w:szCs w:val="20"/>
        </w:rPr>
        <w:t xml:space="preserve"> kot izhaja iz celotne dokumentacije v zvezi z oddajo javnega naročila, predvsem pa z zahtevami, navedenimi v </w:t>
      </w:r>
      <w:r w:rsidRPr="000A31B1">
        <w:rPr>
          <w:rFonts w:ascii="Arial" w:hAnsi="Arial" w:cs="Arial"/>
          <w:b/>
          <w:i/>
          <w:sz w:val="20"/>
          <w:szCs w:val="20"/>
        </w:rPr>
        <w:t>poglavju "D" te</w:t>
      </w:r>
      <w:r w:rsidRPr="00CA6A44">
        <w:rPr>
          <w:rFonts w:ascii="Arial" w:hAnsi="Arial" w:cs="Arial"/>
          <w:b/>
          <w:i/>
          <w:sz w:val="20"/>
          <w:szCs w:val="20"/>
        </w:rPr>
        <w:t xml:space="preserve"> dokumentacije</w:t>
      </w:r>
      <w:r w:rsidR="00824EA3">
        <w:rPr>
          <w:rFonts w:ascii="Arial" w:hAnsi="Arial" w:cs="Arial"/>
          <w:b/>
          <w:i/>
          <w:sz w:val="20"/>
          <w:szCs w:val="20"/>
        </w:rPr>
        <w:t xml:space="preserve"> in </w:t>
      </w:r>
      <w:r w:rsidR="00A033E1">
        <w:rPr>
          <w:rFonts w:ascii="Arial" w:hAnsi="Arial" w:cs="Arial"/>
          <w:b/>
          <w:i/>
          <w:sz w:val="20"/>
          <w:szCs w:val="20"/>
        </w:rPr>
        <w:t>popisih (</w:t>
      </w:r>
      <w:r w:rsidR="00824EA3">
        <w:rPr>
          <w:rFonts w:ascii="Arial" w:hAnsi="Arial" w:cs="Arial"/>
          <w:b/>
          <w:i/>
          <w:sz w:val="20"/>
          <w:szCs w:val="20"/>
        </w:rPr>
        <w:t>BQ</w:t>
      </w:r>
      <w:r w:rsidR="00A033E1">
        <w:rPr>
          <w:rFonts w:ascii="Arial" w:hAnsi="Arial" w:cs="Arial"/>
          <w:b/>
          <w:i/>
          <w:sz w:val="20"/>
          <w:szCs w:val="20"/>
        </w:rPr>
        <w:t>) za ponujeni sklop opreme,</w:t>
      </w:r>
    </w:p>
    <w:p w14:paraId="45FB77B2" w14:textId="473E0C80" w:rsidR="009C6E52" w:rsidRDefault="00CA6A44" w:rsidP="00BE0C11">
      <w:pPr>
        <w:numPr>
          <w:ilvl w:val="0"/>
          <w:numId w:val="32"/>
        </w:numPr>
        <w:ind w:left="1418" w:hanging="284"/>
        <w:jc w:val="both"/>
        <w:rPr>
          <w:rFonts w:ascii="Arial" w:hAnsi="Arial" w:cs="Arial"/>
          <w:b/>
          <w:i/>
          <w:sz w:val="20"/>
          <w:szCs w:val="20"/>
        </w:rPr>
      </w:pPr>
      <w:r w:rsidRPr="00CA6A44">
        <w:rPr>
          <w:rFonts w:ascii="Arial" w:hAnsi="Arial" w:cs="Arial"/>
          <w:b/>
          <w:i/>
          <w:sz w:val="20"/>
          <w:szCs w:val="20"/>
        </w:rPr>
        <w:t>in bo dobavljen</w:t>
      </w:r>
      <w:r w:rsidR="00824EA3">
        <w:rPr>
          <w:rFonts w:ascii="Arial" w:hAnsi="Arial" w:cs="Arial"/>
          <w:b/>
          <w:i/>
          <w:sz w:val="20"/>
          <w:szCs w:val="20"/>
        </w:rPr>
        <w:t>a</w:t>
      </w:r>
      <w:r w:rsidR="003B2096">
        <w:rPr>
          <w:rFonts w:ascii="Arial" w:hAnsi="Arial" w:cs="Arial"/>
          <w:b/>
          <w:i/>
          <w:sz w:val="20"/>
          <w:szCs w:val="20"/>
        </w:rPr>
        <w:t xml:space="preserve"> najkasneje do 1.</w:t>
      </w:r>
      <w:r w:rsidR="00CA555E">
        <w:rPr>
          <w:rFonts w:ascii="Arial" w:hAnsi="Arial" w:cs="Arial"/>
          <w:b/>
          <w:i/>
          <w:sz w:val="20"/>
          <w:szCs w:val="20"/>
        </w:rPr>
        <w:t xml:space="preserve"> </w:t>
      </w:r>
      <w:r w:rsidR="003B2096">
        <w:rPr>
          <w:rFonts w:ascii="Arial" w:hAnsi="Arial" w:cs="Arial"/>
          <w:b/>
          <w:i/>
          <w:sz w:val="20"/>
          <w:szCs w:val="20"/>
        </w:rPr>
        <w:t>avgusta 2023.</w:t>
      </w:r>
    </w:p>
    <w:p w14:paraId="16F72EF7" w14:textId="77777777" w:rsidR="00CA6A44" w:rsidRPr="00CA6A44" w:rsidRDefault="00CA6A44" w:rsidP="00CA6A44">
      <w:pPr>
        <w:jc w:val="both"/>
        <w:rPr>
          <w:rFonts w:ascii="Arial" w:hAnsi="Arial" w:cs="Arial"/>
          <w:sz w:val="20"/>
          <w:szCs w:val="20"/>
        </w:rPr>
      </w:pPr>
    </w:p>
    <w:p w14:paraId="23D16D82" w14:textId="28ECD24A" w:rsidR="00CA6A44" w:rsidRPr="001F2641" w:rsidRDefault="00235766" w:rsidP="00C43F57">
      <w:pPr>
        <w:tabs>
          <w:tab w:val="left" w:pos="1134"/>
        </w:tabs>
        <w:spacing w:after="120"/>
        <w:ind w:left="1134" w:hanging="1134"/>
        <w:jc w:val="both"/>
        <w:rPr>
          <w:rFonts w:ascii="Arial" w:hAnsi="Arial" w:cs="Arial"/>
          <w:sz w:val="20"/>
          <w:szCs w:val="20"/>
        </w:rPr>
      </w:pPr>
      <w:r w:rsidRPr="002F2735">
        <w:rPr>
          <w:rFonts w:ascii="Arial" w:hAnsi="Arial" w:cs="Arial"/>
          <w:sz w:val="20"/>
          <w:szCs w:val="20"/>
        </w:rPr>
        <w:t>Dokazilo:</w:t>
      </w:r>
      <w:r w:rsidR="001F2641">
        <w:rPr>
          <w:rFonts w:ascii="Arial" w:hAnsi="Arial" w:cs="Arial"/>
          <w:sz w:val="20"/>
          <w:szCs w:val="20"/>
        </w:rPr>
        <w:tab/>
      </w:r>
      <w:r w:rsidR="00410B1F">
        <w:rPr>
          <w:rFonts w:ascii="Arial" w:hAnsi="Arial" w:cs="Arial"/>
          <w:i/>
          <w:sz w:val="20"/>
          <w:szCs w:val="20"/>
        </w:rPr>
        <w:t>P</w:t>
      </w:r>
      <w:r w:rsidR="00CA6A44" w:rsidRPr="00CA6A44">
        <w:rPr>
          <w:rFonts w:ascii="Arial" w:hAnsi="Arial" w:cs="Arial"/>
          <w:i/>
          <w:sz w:val="20"/>
          <w:szCs w:val="20"/>
        </w:rPr>
        <w:t>onudniki</w:t>
      </w:r>
      <w:r w:rsidR="002C5F37">
        <w:rPr>
          <w:rFonts w:ascii="Arial" w:hAnsi="Arial" w:cs="Arial"/>
          <w:i/>
          <w:sz w:val="20"/>
          <w:szCs w:val="20"/>
        </w:rPr>
        <w:t xml:space="preserve"> </w:t>
      </w:r>
      <w:r w:rsidR="00CA6A44" w:rsidRPr="00CA6A44">
        <w:rPr>
          <w:rFonts w:ascii="Arial" w:hAnsi="Arial" w:cs="Arial"/>
          <w:i/>
          <w:sz w:val="20"/>
          <w:szCs w:val="20"/>
        </w:rPr>
        <w:t xml:space="preserve">izpolnijo, podpišejo in žigosajo izjavo </w:t>
      </w:r>
      <w:r w:rsidR="00CA6A44" w:rsidRPr="001F2641">
        <w:rPr>
          <w:rFonts w:ascii="Arial" w:hAnsi="Arial" w:cs="Arial"/>
          <w:i/>
          <w:sz w:val="20"/>
          <w:szCs w:val="20"/>
        </w:rPr>
        <w:t>("</w:t>
      </w:r>
      <w:r w:rsidR="00CA6A44" w:rsidRPr="001F2641">
        <w:rPr>
          <w:rFonts w:ascii="Arial" w:hAnsi="Arial" w:cs="Arial"/>
          <w:b/>
          <w:i/>
          <w:sz w:val="20"/>
          <w:szCs w:val="20"/>
        </w:rPr>
        <w:t>E.0</w:t>
      </w:r>
      <w:r w:rsidRPr="001F2641">
        <w:rPr>
          <w:rFonts w:ascii="Arial" w:hAnsi="Arial" w:cs="Arial"/>
          <w:b/>
          <w:i/>
          <w:sz w:val="20"/>
          <w:szCs w:val="20"/>
        </w:rPr>
        <w:t>1</w:t>
      </w:r>
      <w:r w:rsidR="00CA6A44" w:rsidRPr="001F2641">
        <w:rPr>
          <w:rFonts w:ascii="Arial" w:hAnsi="Arial" w:cs="Arial"/>
          <w:b/>
          <w:i/>
          <w:sz w:val="20"/>
          <w:szCs w:val="20"/>
        </w:rPr>
        <w:t>.1</w:t>
      </w:r>
      <w:r w:rsidR="00C43F57" w:rsidRPr="001F2641">
        <w:rPr>
          <w:rFonts w:ascii="Arial" w:hAnsi="Arial" w:cs="Arial"/>
          <w:i/>
          <w:sz w:val="20"/>
          <w:szCs w:val="20"/>
        </w:rPr>
        <w:t>"</w:t>
      </w:r>
      <w:r w:rsidR="002C5F37" w:rsidRPr="001F2641">
        <w:rPr>
          <w:rFonts w:ascii="Arial" w:hAnsi="Arial" w:cs="Arial"/>
          <w:b/>
          <w:i/>
          <w:sz w:val="20"/>
          <w:szCs w:val="20"/>
        </w:rPr>
        <w:t xml:space="preserve"> - sklop 1 </w:t>
      </w:r>
      <w:r w:rsidR="00A83C4E" w:rsidRPr="001F2641">
        <w:rPr>
          <w:rFonts w:ascii="Arial" w:hAnsi="Arial" w:cs="Arial"/>
          <w:b/>
          <w:i/>
          <w:sz w:val="20"/>
          <w:szCs w:val="20"/>
        </w:rPr>
        <w:t>i</w:t>
      </w:r>
      <w:r w:rsidR="001F2641">
        <w:rPr>
          <w:rFonts w:ascii="Arial" w:hAnsi="Arial" w:cs="Arial"/>
          <w:b/>
          <w:i/>
          <w:sz w:val="20"/>
          <w:szCs w:val="20"/>
        </w:rPr>
        <w:t>n</w:t>
      </w:r>
      <w:r w:rsidR="00A83C4E" w:rsidRPr="001F2641">
        <w:rPr>
          <w:rFonts w:ascii="Arial" w:hAnsi="Arial" w:cs="Arial"/>
          <w:b/>
          <w:i/>
          <w:sz w:val="20"/>
          <w:szCs w:val="20"/>
        </w:rPr>
        <w:t>/ali</w:t>
      </w:r>
      <w:r w:rsidR="002C5F37" w:rsidRPr="001F2641">
        <w:rPr>
          <w:rFonts w:ascii="Arial" w:hAnsi="Arial" w:cs="Arial"/>
          <w:b/>
          <w:i/>
          <w:sz w:val="20"/>
          <w:szCs w:val="20"/>
        </w:rPr>
        <w:t xml:space="preserve"> </w:t>
      </w:r>
      <w:r w:rsidR="00C43F57" w:rsidRPr="001F2641">
        <w:rPr>
          <w:rFonts w:ascii="Arial" w:hAnsi="Arial" w:cs="Arial"/>
          <w:i/>
          <w:sz w:val="20"/>
          <w:szCs w:val="20"/>
        </w:rPr>
        <w:t>"</w:t>
      </w:r>
      <w:r w:rsidR="002C5F37" w:rsidRPr="001F2641">
        <w:rPr>
          <w:rFonts w:ascii="Arial" w:hAnsi="Arial" w:cs="Arial"/>
          <w:b/>
          <w:i/>
          <w:sz w:val="20"/>
          <w:szCs w:val="20"/>
        </w:rPr>
        <w:t>E.01.</w:t>
      </w:r>
      <w:r w:rsidR="00A83C4E" w:rsidRPr="001F2641">
        <w:rPr>
          <w:rFonts w:ascii="Arial" w:hAnsi="Arial" w:cs="Arial"/>
          <w:b/>
          <w:i/>
          <w:sz w:val="20"/>
          <w:szCs w:val="20"/>
        </w:rPr>
        <w:t>2</w:t>
      </w:r>
      <w:r w:rsidR="00C43F57" w:rsidRPr="001F2641">
        <w:rPr>
          <w:rFonts w:ascii="Arial" w:hAnsi="Arial" w:cs="Arial"/>
          <w:i/>
          <w:sz w:val="20"/>
          <w:szCs w:val="20"/>
        </w:rPr>
        <w:t>"</w:t>
      </w:r>
      <w:r w:rsidR="002C5F37" w:rsidRPr="001F2641">
        <w:rPr>
          <w:rFonts w:ascii="Arial" w:hAnsi="Arial" w:cs="Arial"/>
          <w:b/>
          <w:i/>
          <w:sz w:val="20"/>
          <w:szCs w:val="20"/>
        </w:rPr>
        <w:t xml:space="preserve"> </w:t>
      </w:r>
      <w:r w:rsidR="00C43F57">
        <w:rPr>
          <w:rFonts w:ascii="Arial" w:hAnsi="Arial" w:cs="Arial"/>
          <w:b/>
          <w:i/>
          <w:sz w:val="20"/>
          <w:szCs w:val="20"/>
        </w:rPr>
        <w:t>-</w:t>
      </w:r>
      <w:r w:rsidR="002C5F37" w:rsidRPr="001F2641">
        <w:rPr>
          <w:rFonts w:ascii="Arial" w:hAnsi="Arial" w:cs="Arial"/>
          <w:b/>
          <w:i/>
          <w:sz w:val="20"/>
          <w:szCs w:val="20"/>
        </w:rPr>
        <w:t xml:space="preserve"> sklop</w:t>
      </w:r>
      <w:r w:rsidR="00C43F57">
        <w:rPr>
          <w:rFonts w:ascii="Arial" w:hAnsi="Arial" w:cs="Arial"/>
          <w:b/>
          <w:i/>
          <w:sz w:val="20"/>
          <w:szCs w:val="20"/>
        </w:rPr>
        <w:t xml:space="preserve"> </w:t>
      </w:r>
      <w:r w:rsidR="002C5F37" w:rsidRPr="001F2641">
        <w:rPr>
          <w:rFonts w:ascii="Arial" w:hAnsi="Arial" w:cs="Arial"/>
          <w:b/>
          <w:i/>
          <w:sz w:val="20"/>
          <w:szCs w:val="20"/>
        </w:rPr>
        <w:t>2</w:t>
      </w:r>
      <w:r w:rsidR="00CA6A44" w:rsidRPr="001F2641">
        <w:rPr>
          <w:rFonts w:ascii="Arial" w:hAnsi="Arial" w:cs="Arial"/>
          <w:i/>
          <w:sz w:val="20"/>
          <w:szCs w:val="20"/>
        </w:rPr>
        <w:t>)</w:t>
      </w:r>
      <w:r w:rsidR="00C43F57">
        <w:rPr>
          <w:rFonts w:ascii="Arial" w:hAnsi="Arial" w:cs="Arial"/>
          <w:i/>
          <w:sz w:val="20"/>
          <w:szCs w:val="20"/>
        </w:rPr>
        <w:t>:</w:t>
      </w:r>
    </w:p>
    <w:p w14:paraId="3462DB69" w14:textId="09B2BF8B" w:rsidR="00CA6A44" w:rsidRPr="00CA6A44" w:rsidRDefault="00CA6A44" w:rsidP="00CA6A44">
      <w:pPr>
        <w:tabs>
          <w:tab w:val="left" w:pos="1418"/>
        </w:tabs>
        <w:ind w:left="1418" w:hanging="284"/>
        <w:jc w:val="both"/>
        <w:rPr>
          <w:rFonts w:ascii="Arial" w:hAnsi="Arial" w:cs="Arial"/>
          <w:i/>
          <w:sz w:val="20"/>
          <w:szCs w:val="20"/>
        </w:rPr>
      </w:pPr>
      <w:r w:rsidRPr="00CA6A44">
        <w:rPr>
          <w:rFonts w:ascii="Arial" w:hAnsi="Arial" w:cs="Arial"/>
          <w:i/>
          <w:sz w:val="20"/>
          <w:szCs w:val="20"/>
        </w:rPr>
        <w:t>a)</w:t>
      </w:r>
      <w:r w:rsidRPr="00CA6A44">
        <w:rPr>
          <w:rFonts w:ascii="Arial" w:hAnsi="Arial" w:cs="Arial"/>
          <w:i/>
          <w:sz w:val="20"/>
          <w:szCs w:val="20"/>
        </w:rPr>
        <w:tab/>
        <w:t xml:space="preserve">dano pod kazensko in materialno odgovornostjo, da ponudba vključuje celoten </w:t>
      </w:r>
      <w:r w:rsidR="00A033E1">
        <w:rPr>
          <w:rFonts w:ascii="Arial" w:hAnsi="Arial" w:cs="Arial"/>
          <w:i/>
          <w:sz w:val="20"/>
          <w:szCs w:val="20"/>
        </w:rPr>
        <w:t xml:space="preserve">sklop </w:t>
      </w:r>
      <w:r w:rsidRPr="00CA6A44">
        <w:rPr>
          <w:rFonts w:ascii="Arial" w:hAnsi="Arial" w:cs="Arial"/>
          <w:i/>
          <w:sz w:val="20"/>
          <w:szCs w:val="20"/>
        </w:rPr>
        <w:t xml:space="preserve">javnega naročila in da ponudnik ponuja </w:t>
      </w:r>
      <w:r w:rsidR="00A033E1">
        <w:rPr>
          <w:rFonts w:ascii="Arial" w:hAnsi="Arial" w:cs="Arial"/>
          <w:i/>
          <w:sz w:val="20"/>
          <w:szCs w:val="20"/>
        </w:rPr>
        <w:t>opremo</w:t>
      </w:r>
      <w:r w:rsidRPr="00CA6A44">
        <w:rPr>
          <w:rFonts w:ascii="Arial" w:hAnsi="Arial" w:cs="Arial"/>
          <w:i/>
          <w:sz w:val="20"/>
          <w:szCs w:val="20"/>
        </w:rPr>
        <w:t>:</w:t>
      </w:r>
    </w:p>
    <w:p w14:paraId="4F88140D" w14:textId="1D2AEC85" w:rsidR="00CA6A44" w:rsidRPr="00CA6A44" w:rsidRDefault="00CA6A44" w:rsidP="00BE0C11">
      <w:pPr>
        <w:numPr>
          <w:ilvl w:val="0"/>
          <w:numId w:val="32"/>
        </w:numPr>
        <w:ind w:left="1418" w:hanging="284"/>
        <w:jc w:val="both"/>
        <w:rPr>
          <w:rFonts w:ascii="Arial" w:hAnsi="Arial" w:cs="Arial"/>
          <w:i/>
          <w:sz w:val="20"/>
          <w:szCs w:val="20"/>
        </w:rPr>
      </w:pPr>
      <w:r w:rsidRPr="00CA6A44">
        <w:rPr>
          <w:rFonts w:ascii="Arial" w:hAnsi="Arial" w:cs="Arial"/>
          <w:i/>
          <w:sz w:val="20"/>
          <w:szCs w:val="20"/>
        </w:rPr>
        <w:t xml:space="preserve">ki </w:t>
      </w:r>
      <w:r w:rsidR="00A033E1">
        <w:rPr>
          <w:rFonts w:ascii="Arial" w:hAnsi="Arial" w:cs="Arial"/>
          <w:i/>
          <w:sz w:val="20"/>
          <w:szCs w:val="20"/>
        </w:rPr>
        <w:t>je</w:t>
      </w:r>
      <w:r w:rsidRPr="00CA6A44">
        <w:rPr>
          <w:rFonts w:ascii="Arial" w:hAnsi="Arial" w:cs="Arial"/>
          <w:i/>
          <w:sz w:val="20"/>
          <w:szCs w:val="20"/>
        </w:rPr>
        <w:t xml:space="preserve"> skladn</w:t>
      </w:r>
      <w:r w:rsidR="00A033E1">
        <w:rPr>
          <w:rFonts w:ascii="Arial" w:hAnsi="Arial" w:cs="Arial"/>
          <w:i/>
          <w:sz w:val="20"/>
          <w:szCs w:val="20"/>
        </w:rPr>
        <w:t>a</w:t>
      </w:r>
      <w:r w:rsidRPr="00CA6A44">
        <w:rPr>
          <w:rFonts w:ascii="Arial" w:hAnsi="Arial" w:cs="Arial"/>
          <w:i/>
          <w:sz w:val="20"/>
          <w:szCs w:val="20"/>
        </w:rPr>
        <w:t xml:space="preserve"> s tehničnimi zahtevami kot izhajajo iz celotne dokumentacije v zvezi z oddajo javnega naročila, predvsem pa z zahtevami, navedenimi v poglavju "D" te dokumentacije</w:t>
      </w:r>
      <w:r w:rsidR="00A033E1">
        <w:rPr>
          <w:rFonts w:ascii="Arial" w:hAnsi="Arial" w:cs="Arial"/>
          <w:i/>
          <w:sz w:val="20"/>
          <w:szCs w:val="20"/>
        </w:rPr>
        <w:t xml:space="preserve"> in popisih za ponujeni sklop</w:t>
      </w:r>
    </w:p>
    <w:p w14:paraId="32760673" w14:textId="27FB0E9F" w:rsidR="00CA6A44" w:rsidRPr="00CA6A44" w:rsidRDefault="00CA6A44" w:rsidP="00BE0C11">
      <w:pPr>
        <w:numPr>
          <w:ilvl w:val="0"/>
          <w:numId w:val="32"/>
        </w:numPr>
        <w:ind w:left="1418" w:hanging="284"/>
        <w:jc w:val="both"/>
        <w:rPr>
          <w:rFonts w:ascii="Arial" w:hAnsi="Arial" w:cs="Arial"/>
          <w:i/>
          <w:sz w:val="20"/>
          <w:szCs w:val="20"/>
        </w:rPr>
      </w:pPr>
      <w:r w:rsidRPr="00CA6A44">
        <w:rPr>
          <w:rFonts w:ascii="Arial" w:hAnsi="Arial" w:cs="Arial"/>
          <w:i/>
          <w:sz w:val="20"/>
          <w:szCs w:val="20"/>
        </w:rPr>
        <w:t>in bo dobavljen</w:t>
      </w:r>
      <w:r w:rsidR="00A033E1">
        <w:rPr>
          <w:rFonts w:ascii="Arial" w:hAnsi="Arial" w:cs="Arial"/>
          <w:i/>
          <w:sz w:val="20"/>
          <w:szCs w:val="20"/>
        </w:rPr>
        <w:t>a</w:t>
      </w:r>
      <w:r w:rsidRPr="00CA6A44">
        <w:rPr>
          <w:rFonts w:ascii="Arial" w:hAnsi="Arial" w:cs="Arial"/>
          <w:i/>
          <w:sz w:val="20"/>
          <w:szCs w:val="20"/>
        </w:rPr>
        <w:t xml:space="preserve"> v </w:t>
      </w:r>
      <w:r w:rsidR="000A1C8B">
        <w:rPr>
          <w:rFonts w:ascii="Arial" w:hAnsi="Arial" w:cs="Arial"/>
          <w:i/>
          <w:sz w:val="20"/>
          <w:szCs w:val="20"/>
        </w:rPr>
        <w:t>zgoraj naved</w:t>
      </w:r>
      <w:r w:rsidR="00A34A06">
        <w:rPr>
          <w:rFonts w:ascii="Arial" w:hAnsi="Arial" w:cs="Arial"/>
          <w:i/>
          <w:sz w:val="20"/>
          <w:szCs w:val="20"/>
        </w:rPr>
        <w:t>e</w:t>
      </w:r>
      <w:r w:rsidR="000A1C8B">
        <w:rPr>
          <w:rFonts w:ascii="Arial" w:hAnsi="Arial" w:cs="Arial"/>
          <w:i/>
          <w:sz w:val="20"/>
          <w:szCs w:val="20"/>
        </w:rPr>
        <w:t>nih rokih</w:t>
      </w:r>
      <w:r w:rsidRPr="00CA6A44">
        <w:rPr>
          <w:rFonts w:ascii="Arial" w:hAnsi="Arial" w:cs="Arial"/>
          <w:i/>
          <w:sz w:val="20"/>
          <w:szCs w:val="20"/>
        </w:rPr>
        <w:t>;</w:t>
      </w:r>
    </w:p>
    <w:p w14:paraId="74E22771" w14:textId="4D285C61" w:rsidR="00CA6A44" w:rsidRPr="00CA6A44" w:rsidRDefault="00CA6A44" w:rsidP="00BE0C11">
      <w:pPr>
        <w:numPr>
          <w:ilvl w:val="0"/>
          <w:numId w:val="34"/>
        </w:numPr>
        <w:tabs>
          <w:tab w:val="left" w:pos="1418"/>
        </w:tabs>
        <w:spacing w:before="120" w:after="240"/>
        <w:ind w:left="1418" w:hanging="284"/>
        <w:jc w:val="both"/>
        <w:rPr>
          <w:rFonts w:ascii="Arial" w:hAnsi="Arial" w:cs="Arial"/>
          <w:i/>
          <w:sz w:val="20"/>
          <w:szCs w:val="20"/>
        </w:rPr>
      </w:pPr>
      <w:r w:rsidRPr="00CA6A44">
        <w:rPr>
          <w:rFonts w:ascii="Arial" w:hAnsi="Arial" w:cs="Arial"/>
          <w:i/>
          <w:sz w:val="20"/>
          <w:szCs w:val="20"/>
        </w:rPr>
        <w:t>o zahtevanih podatkih</w:t>
      </w:r>
      <w:r w:rsidR="00F932FC">
        <w:rPr>
          <w:rFonts w:ascii="Arial" w:hAnsi="Arial" w:cs="Arial"/>
          <w:i/>
          <w:sz w:val="20"/>
          <w:szCs w:val="20"/>
        </w:rPr>
        <w:t xml:space="preserve"> </w:t>
      </w:r>
      <w:r w:rsidR="002C5F37">
        <w:rPr>
          <w:rFonts w:ascii="Arial" w:hAnsi="Arial" w:cs="Arial"/>
          <w:i/>
          <w:sz w:val="20"/>
          <w:szCs w:val="20"/>
        </w:rPr>
        <w:t>ponujene opreme za posamezen sklop.</w:t>
      </w:r>
    </w:p>
    <w:p w14:paraId="231006B3" w14:textId="1F43EFA5" w:rsidR="00CA6A44" w:rsidRPr="00CA6A44" w:rsidRDefault="00CA6A44" w:rsidP="004C66D4">
      <w:pPr>
        <w:tabs>
          <w:tab w:val="left" w:pos="1134"/>
        </w:tabs>
        <w:spacing w:before="120"/>
        <w:jc w:val="both"/>
        <w:rPr>
          <w:rFonts w:ascii="Arial" w:hAnsi="Arial" w:cs="Arial"/>
          <w:i/>
          <w:sz w:val="20"/>
          <w:szCs w:val="20"/>
        </w:rPr>
      </w:pPr>
      <w:r w:rsidRPr="00CA6A44">
        <w:rPr>
          <w:rFonts w:ascii="Arial" w:hAnsi="Arial" w:cs="Arial"/>
          <w:i/>
          <w:sz w:val="20"/>
          <w:szCs w:val="20"/>
        </w:rPr>
        <w:t>Opomba:</w:t>
      </w:r>
      <w:r w:rsidRPr="00CA6A44">
        <w:rPr>
          <w:rFonts w:ascii="Arial" w:hAnsi="Arial" w:cs="Arial"/>
          <w:sz w:val="20"/>
          <w:szCs w:val="20"/>
        </w:rPr>
        <w:tab/>
      </w:r>
      <w:r w:rsidR="00EB5EA8">
        <w:rPr>
          <w:rFonts w:ascii="Arial" w:hAnsi="Arial" w:cs="Arial"/>
          <w:i/>
          <w:sz w:val="20"/>
          <w:szCs w:val="20"/>
        </w:rPr>
        <w:t>P</w:t>
      </w:r>
      <w:r w:rsidRPr="00CA6A44">
        <w:rPr>
          <w:rFonts w:ascii="Arial" w:hAnsi="Arial" w:cs="Arial"/>
          <w:i/>
          <w:sz w:val="20"/>
          <w:szCs w:val="20"/>
        </w:rPr>
        <w:t xml:space="preserve">onudniki za </w:t>
      </w:r>
      <w:r w:rsidRPr="001F2641">
        <w:rPr>
          <w:rFonts w:ascii="Arial" w:hAnsi="Arial" w:cs="Arial"/>
          <w:i/>
          <w:sz w:val="20"/>
          <w:szCs w:val="20"/>
        </w:rPr>
        <w:t>listom "</w:t>
      </w:r>
      <w:r w:rsidRPr="001F2641">
        <w:rPr>
          <w:rFonts w:ascii="Arial" w:hAnsi="Arial" w:cs="Arial"/>
          <w:b/>
          <w:i/>
          <w:sz w:val="20"/>
          <w:szCs w:val="20"/>
        </w:rPr>
        <w:t>E.0</w:t>
      </w:r>
      <w:r w:rsidR="008A705B" w:rsidRPr="001F2641">
        <w:rPr>
          <w:rFonts w:ascii="Arial" w:hAnsi="Arial" w:cs="Arial"/>
          <w:b/>
          <w:i/>
          <w:sz w:val="20"/>
          <w:szCs w:val="20"/>
        </w:rPr>
        <w:t>1</w:t>
      </w:r>
      <w:r w:rsidRPr="001F2641">
        <w:rPr>
          <w:rFonts w:ascii="Arial" w:hAnsi="Arial" w:cs="Arial"/>
          <w:b/>
          <w:i/>
          <w:sz w:val="20"/>
          <w:szCs w:val="20"/>
        </w:rPr>
        <w:t>.</w:t>
      </w:r>
      <w:r w:rsidR="00FD6649" w:rsidRPr="001F2641">
        <w:rPr>
          <w:rFonts w:ascii="Arial" w:hAnsi="Arial" w:cs="Arial"/>
          <w:b/>
          <w:i/>
          <w:sz w:val="20"/>
          <w:szCs w:val="20"/>
        </w:rPr>
        <w:t>3</w:t>
      </w:r>
      <w:r w:rsidRPr="001F2641">
        <w:rPr>
          <w:rFonts w:ascii="Arial" w:hAnsi="Arial" w:cs="Arial"/>
          <w:i/>
          <w:sz w:val="20"/>
          <w:szCs w:val="20"/>
        </w:rPr>
        <w:t>" ponudbeni</w:t>
      </w:r>
      <w:r w:rsidRPr="00CA6A44">
        <w:rPr>
          <w:rFonts w:ascii="Arial" w:hAnsi="Arial" w:cs="Arial"/>
          <w:i/>
          <w:sz w:val="20"/>
          <w:szCs w:val="20"/>
        </w:rPr>
        <w:t xml:space="preserve"> dokumentaciji priložijo:</w:t>
      </w:r>
    </w:p>
    <w:p w14:paraId="38DDC331" w14:textId="5F2710B9" w:rsidR="007D22F4" w:rsidRPr="00FE0753" w:rsidRDefault="00CA6A44" w:rsidP="00BE0C11">
      <w:pPr>
        <w:numPr>
          <w:ilvl w:val="0"/>
          <w:numId w:val="33"/>
        </w:numPr>
        <w:tabs>
          <w:tab w:val="left" w:pos="1418"/>
        </w:tabs>
        <w:spacing w:before="120" w:after="240"/>
        <w:ind w:left="1418" w:hanging="284"/>
        <w:jc w:val="both"/>
        <w:rPr>
          <w:rFonts w:ascii="Arial" w:hAnsi="Arial" w:cs="Arial"/>
          <w:i/>
          <w:sz w:val="20"/>
          <w:szCs w:val="20"/>
        </w:rPr>
      </w:pPr>
      <w:proofErr w:type="spellStart"/>
      <w:r w:rsidRPr="00CA6A44">
        <w:rPr>
          <w:rFonts w:ascii="Arial" w:hAnsi="Arial" w:cs="Arial"/>
          <w:i/>
          <w:sz w:val="20"/>
          <w:szCs w:val="20"/>
        </w:rPr>
        <w:t>Prospektno</w:t>
      </w:r>
      <w:proofErr w:type="spellEnd"/>
      <w:r w:rsidRPr="00CA6A44">
        <w:rPr>
          <w:rFonts w:ascii="Arial" w:hAnsi="Arial" w:cs="Arial"/>
          <w:i/>
          <w:sz w:val="20"/>
          <w:szCs w:val="20"/>
        </w:rPr>
        <w:t>/tehnično dokumentacijo, iz katere bo razvidno, da ponuje</w:t>
      </w:r>
      <w:r w:rsidR="00F96BA6">
        <w:rPr>
          <w:rFonts w:ascii="Arial" w:hAnsi="Arial" w:cs="Arial"/>
          <w:i/>
          <w:sz w:val="20"/>
          <w:szCs w:val="20"/>
        </w:rPr>
        <w:t>na</w:t>
      </w:r>
      <w:r w:rsidRPr="00CA6A44">
        <w:rPr>
          <w:rFonts w:ascii="Arial" w:hAnsi="Arial" w:cs="Arial"/>
          <w:i/>
          <w:sz w:val="20"/>
          <w:szCs w:val="20"/>
        </w:rPr>
        <w:t xml:space="preserve"> </w:t>
      </w:r>
      <w:r w:rsidR="00F96BA6">
        <w:rPr>
          <w:rFonts w:ascii="Arial" w:hAnsi="Arial" w:cs="Arial"/>
          <w:i/>
          <w:sz w:val="20"/>
          <w:szCs w:val="20"/>
        </w:rPr>
        <w:t xml:space="preserve">oprema </w:t>
      </w:r>
      <w:r w:rsidRPr="00CA6A44">
        <w:rPr>
          <w:rFonts w:ascii="Arial" w:hAnsi="Arial" w:cs="Arial"/>
          <w:i/>
          <w:sz w:val="20"/>
          <w:szCs w:val="20"/>
        </w:rPr>
        <w:t>ustreza tehničnim zahtevam iz dokumentacije v zvezi z oddajo javnega naročila (poglavje "D" te dokumentacije</w:t>
      </w:r>
      <w:r w:rsidR="00973537">
        <w:rPr>
          <w:rFonts w:ascii="Arial" w:hAnsi="Arial" w:cs="Arial"/>
          <w:i/>
          <w:sz w:val="20"/>
          <w:szCs w:val="20"/>
        </w:rPr>
        <w:t xml:space="preserve"> in</w:t>
      </w:r>
      <w:r w:rsidR="00F96BA6">
        <w:rPr>
          <w:rFonts w:ascii="Arial" w:hAnsi="Arial" w:cs="Arial"/>
          <w:i/>
          <w:sz w:val="20"/>
          <w:szCs w:val="20"/>
        </w:rPr>
        <w:t xml:space="preserve"> </w:t>
      </w:r>
      <w:r w:rsidR="005637D5">
        <w:rPr>
          <w:rFonts w:ascii="Arial" w:hAnsi="Arial" w:cs="Arial"/>
          <w:i/>
          <w:sz w:val="20"/>
          <w:szCs w:val="20"/>
        </w:rPr>
        <w:t>zahtev</w:t>
      </w:r>
      <w:r w:rsidR="00B2326A">
        <w:rPr>
          <w:rFonts w:ascii="Arial" w:hAnsi="Arial" w:cs="Arial"/>
          <w:i/>
          <w:sz w:val="20"/>
          <w:szCs w:val="20"/>
        </w:rPr>
        <w:t>e</w:t>
      </w:r>
      <w:r w:rsidR="005637D5">
        <w:rPr>
          <w:rFonts w:ascii="Arial" w:hAnsi="Arial" w:cs="Arial"/>
          <w:i/>
          <w:sz w:val="20"/>
          <w:szCs w:val="20"/>
        </w:rPr>
        <w:t xml:space="preserve"> iz </w:t>
      </w:r>
      <w:r w:rsidR="008D4E07">
        <w:rPr>
          <w:rFonts w:ascii="Arial" w:hAnsi="Arial" w:cs="Arial"/>
          <w:i/>
          <w:sz w:val="20"/>
          <w:szCs w:val="20"/>
        </w:rPr>
        <w:t xml:space="preserve">postavk </w:t>
      </w:r>
      <w:r w:rsidR="00F96BA6">
        <w:rPr>
          <w:rFonts w:ascii="Arial" w:hAnsi="Arial" w:cs="Arial"/>
          <w:i/>
          <w:sz w:val="20"/>
          <w:szCs w:val="20"/>
        </w:rPr>
        <w:t>popis</w:t>
      </w:r>
      <w:r w:rsidR="008D4E07">
        <w:rPr>
          <w:rFonts w:ascii="Arial" w:hAnsi="Arial" w:cs="Arial"/>
          <w:i/>
          <w:sz w:val="20"/>
          <w:szCs w:val="20"/>
        </w:rPr>
        <w:t>a</w:t>
      </w:r>
      <w:r w:rsidR="00F96BA6">
        <w:rPr>
          <w:rFonts w:ascii="Arial" w:hAnsi="Arial" w:cs="Arial"/>
          <w:i/>
          <w:sz w:val="20"/>
          <w:szCs w:val="20"/>
        </w:rPr>
        <w:t xml:space="preserve"> za posamezen sklop</w:t>
      </w:r>
      <w:r w:rsidRPr="00CA6A44">
        <w:rPr>
          <w:rFonts w:ascii="Arial" w:hAnsi="Arial" w:cs="Arial"/>
          <w:i/>
          <w:sz w:val="20"/>
          <w:szCs w:val="20"/>
        </w:rPr>
        <w:t>). Priložena dokumentacija je lahko v slovenskem ali angleškem jeziku.</w:t>
      </w:r>
    </w:p>
    <w:p w14:paraId="495295BB" w14:textId="24DB4D5E" w:rsidR="00CA6A44" w:rsidRPr="00CA6A44" w:rsidRDefault="003F758D" w:rsidP="00CA555E">
      <w:pPr>
        <w:tabs>
          <w:tab w:val="left" w:pos="0"/>
          <w:tab w:val="left" w:pos="284"/>
        </w:tabs>
        <w:ind w:left="1134" w:hanging="1134"/>
        <w:jc w:val="both"/>
        <w:rPr>
          <w:rFonts w:ascii="Arial" w:hAnsi="Arial" w:cs="Arial"/>
          <w:b/>
          <w:i/>
          <w:sz w:val="20"/>
          <w:szCs w:val="20"/>
        </w:rPr>
      </w:pPr>
      <w:bookmarkStart w:id="95" w:name="_Hlk31628436"/>
      <w:r>
        <w:rPr>
          <w:rFonts w:ascii="Arial" w:hAnsi="Arial" w:cs="Arial"/>
          <w:b/>
          <w:i/>
          <w:sz w:val="20"/>
          <w:szCs w:val="20"/>
          <w:lang w:eastAsia="sl-SI"/>
        </w:rPr>
        <w:t>5</w:t>
      </w:r>
      <w:r w:rsidR="00756F63" w:rsidRPr="00F94609">
        <w:rPr>
          <w:rFonts w:ascii="Arial" w:hAnsi="Arial" w:cs="Arial"/>
          <w:b/>
          <w:i/>
          <w:sz w:val="20"/>
          <w:szCs w:val="20"/>
          <w:lang w:eastAsia="sl-SI"/>
        </w:rPr>
        <w:t>. pogoj:</w:t>
      </w:r>
      <w:bookmarkEnd w:id="95"/>
      <w:r w:rsidR="00756F63" w:rsidRPr="00F94609">
        <w:rPr>
          <w:rFonts w:ascii="Arial" w:hAnsi="Arial" w:cs="Arial"/>
          <w:b/>
          <w:i/>
          <w:sz w:val="20"/>
          <w:szCs w:val="20"/>
          <w:lang w:eastAsia="sl-SI"/>
        </w:rPr>
        <w:tab/>
      </w:r>
      <w:r w:rsidR="00CA6A44" w:rsidRPr="00CA6A44">
        <w:rPr>
          <w:rFonts w:ascii="Arial" w:eastAsia="Calibri" w:hAnsi="Arial" w:cs="Arial"/>
          <w:b/>
          <w:i/>
          <w:sz w:val="20"/>
          <w:szCs w:val="20"/>
          <w:lang w:eastAsia="sl-SI"/>
        </w:rPr>
        <w:t>Ponudnik</w:t>
      </w:r>
      <w:r w:rsidR="0027544F">
        <w:rPr>
          <w:rFonts w:ascii="Arial" w:eastAsia="Calibri" w:hAnsi="Arial" w:cs="Arial"/>
          <w:b/>
          <w:i/>
          <w:sz w:val="20"/>
          <w:szCs w:val="20"/>
          <w:lang w:eastAsia="sl-SI"/>
        </w:rPr>
        <w:t xml:space="preserve"> sklopa 2</w:t>
      </w:r>
      <w:r w:rsidR="00CA6A44" w:rsidRPr="00CA6A44">
        <w:rPr>
          <w:rFonts w:ascii="Arial" w:eastAsia="Calibri" w:hAnsi="Arial" w:cs="Arial"/>
          <w:b/>
          <w:i/>
          <w:sz w:val="20"/>
          <w:szCs w:val="20"/>
          <w:lang w:eastAsia="sl-SI"/>
        </w:rPr>
        <w:t xml:space="preserve"> mora</w:t>
      </w:r>
      <w:r w:rsidR="008D4E07">
        <w:rPr>
          <w:rFonts w:ascii="Arial" w:eastAsia="Calibri" w:hAnsi="Arial" w:cs="Arial"/>
          <w:b/>
          <w:i/>
          <w:sz w:val="20"/>
          <w:szCs w:val="20"/>
          <w:lang w:eastAsia="sl-SI"/>
        </w:rPr>
        <w:t xml:space="preserve"> priložiti svetlobno tehnične meritve </w:t>
      </w:r>
      <w:r w:rsidR="00293AD6">
        <w:rPr>
          <w:rFonts w:ascii="Arial" w:eastAsia="Calibri" w:hAnsi="Arial" w:cs="Arial"/>
          <w:b/>
          <w:i/>
          <w:sz w:val="20"/>
          <w:szCs w:val="20"/>
          <w:lang w:eastAsia="sl-SI"/>
        </w:rPr>
        <w:t xml:space="preserve">za vsak tip ponujenih svetilk, </w:t>
      </w:r>
      <w:r w:rsidR="008D4E07">
        <w:rPr>
          <w:rFonts w:ascii="Arial" w:eastAsia="Calibri" w:hAnsi="Arial" w:cs="Arial"/>
          <w:b/>
          <w:i/>
          <w:sz w:val="20"/>
          <w:szCs w:val="20"/>
          <w:lang w:eastAsia="sl-SI"/>
        </w:rPr>
        <w:t xml:space="preserve">s katerimi dokazuje, da ponujene svetilke ustrezajo zahtevam EASA / </w:t>
      </w:r>
      <w:r w:rsidR="008D4E07">
        <w:rPr>
          <w:rFonts w:ascii="Arial" w:eastAsia="Calibri" w:hAnsi="Arial" w:cs="Arial"/>
          <w:b/>
          <w:i/>
          <w:sz w:val="20"/>
          <w:szCs w:val="20"/>
          <w:lang w:eastAsia="sl-SI"/>
        </w:rPr>
        <w:lastRenderedPageBreak/>
        <w:t>ICAO (svetilnost, svetlobna geometrija).</w:t>
      </w:r>
      <w:r w:rsidR="00901158">
        <w:rPr>
          <w:rFonts w:ascii="Arial" w:eastAsia="Calibri" w:hAnsi="Arial" w:cs="Arial"/>
          <w:b/>
          <w:i/>
          <w:sz w:val="20"/>
          <w:szCs w:val="20"/>
          <w:lang w:eastAsia="sl-SI"/>
        </w:rPr>
        <w:t xml:space="preserve"> Za barvo svetlobe zadošča izjava o ustreznosti pooblaščenega laboratorija za certifikacijo svetilk.</w:t>
      </w:r>
      <w:r w:rsidR="00293AD6">
        <w:rPr>
          <w:rFonts w:ascii="Arial" w:eastAsia="Calibri" w:hAnsi="Arial" w:cs="Arial"/>
          <w:b/>
          <w:i/>
          <w:sz w:val="20"/>
          <w:szCs w:val="20"/>
          <w:lang w:eastAsia="sl-SI"/>
        </w:rPr>
        <w:t xml:space="preserve"> Izbrani ponudnik bo najkasneje ob dobavi svetilk predložil svetlobno tehnične meritve </w:t>
      </w:r>
      <w:bookmarkStart w:id="96" w:name="_Hlk128580619"/>
      <w:r w:rsidR="00293AD6">
        <w:rPr>
          <w:rFonts w:ascii="Arial" w:eastAsia="Calibri" w:hAnsi="Arial" w:cs="Arial"/>
          <w:b/>
          <w:i/>
          <w:sz w:val="20"/>
          <w:szCs w:val="20"/>
          <w:lang w:eastAsia="sl-SI"/>
        </w:rPr>
        <w:t>(svetilnost, svetlobna geometrija)</w:t>
      </w:r>
      <w:bookmarkEnd w:id="96"/>
      <w:r w:rsidR="00293AD6">
        <w:rPr>
          <w:rFonts w:ascii="Arial" w:eastAsia="Calibri" w:hAnsi="Arial" w:cs="Arial"/>
          <w:b/>
          <w:i/>
          <w:sz w:val="20"/>
          <w:szCs w:val="20"/>
          <w:lang w:eastAsia="sl-SI"/>
        </w:rPr>
        <w:t xml:space="preserve"> za vsako dobavljeno svetilko.</w:t>
      </w:r>
    </w:p>
    <w:p w14:paraId="0B37862B" w14:textId="77777777" w:rsidR="00DE154F" w:rsidRDefault="00DE154F" w:rsidP="001F2641">
      <w:pPr>
        <w:jc w:val="both"/>
        <w:rPr>
          <w:rFonts w:ascii="Arial" w:hAnsi="Arial" w:cs="Arial"/>
          <w:sz w:val="20"/>
          <w:szCs w:val="20"/>
        </w:rPr>
      </w:pPr>
    </w:p>
    <w:p w14:paraId="2B0AA581" w14:textId="22470255" w:rsidR="008C778E" w:rsidRDefault="008C778E" w:rsidP="00DD1917">
      <w:pPr>
        <w:spacing w:after="200"/>
        <w:ind w:left="1134" w:hanging="1134"/>
        <w:contextualSpacing/>
        <w:jc w:val="both"/>
        <w:rPr>
          <w:rFonts w:ascii="Arial" w:eastAsia="Calibri" w:hAnsi="Arial" w:cs="Arial"/>
          <w:b/>
          <w:i/>
          <w:sz w:val="20"/>
          <w:szCs w:val="20"/>
          <w:lang w:eastAsia="sl-SI"/>
        </w:rPr>
      </w:pPr>
      <w:r>
        <w:rPr>
          <w:rFonts w:ascii="Arial" w:hAnsi="Arial" w:cs="Arial"/>
          <w:b/>
          <w:i/>
          <w:sz w:val="20"/>
          <w:szCs w:val="20"/>
        </w:rPr>
        <w:t xml:space="preserve">6. </w:t>
      </w:r>
      <w:r w:rsidRPr="001F42F7">
        <w:rPr>
          <w:rFonts w:ascii="Arial" w:hAnsi="Arial" w:cs="Arial"/>
          <w:b/>
          <w:i/>
          <w:sz w:val="20"/>
          <w:szCs w:val="20"/>
        </w:rPr>
        <w:t>pogoj</w:t>
      </w:r>
      <w:r>
        <w:rPr>
          <w:rFonts w:ascii="Arial" w:hAnsi="Arial" w:cs="Arial"/>
          <w:b/>
          <w:i/>
          <w:sz w:val="20"/>
          <w:szCs w:val="20"/>
        </w:rPr>
        <w:t>:</w:t>
      </w:r>
      <w:r>
        <w:rPr>
          <w:rFonts w:ascii="Arial" w:hAnsi="Arial" w:cs="Arial"/>
          <w:b/>
          <w:i/>
          <w:sz w:val="20"/>
          <w:szCs w:val="20"/>
        </w:rPr>
        <w:tab/>
      </w:r>
      <w:r w:rsidRPr="00CA6A44">
        <w:rPr>
          <w:rFonts w:ascii="Arial" w:eastAsia="Calibri" w:hAnsi="Arial" w:cs="Arial"/>
          <w:b/>
          <w:i/>
          <w:sz w:val="20"/>
          <w:szCs w:val="20"/>
          <w:lang w:eastAsia="sl-SI"/>
        </w:rPr>
        <w:t>Ponudnik (ali partner v skupni ponudbi</w:t>
      </w:r>
      <w:r w:rsidR="00FD6649">
        <w:rPr>
          <w:rFonts w:ascii="Arial" w:eastAsia="Calibri" w:hAnsi="Arial" w:cs="Arial"/>
          <w:b/>
          <w:i/>
          <w:sz w:val="20"/>
          <w:szCs w:val="20"/>
          <w:lang w:eastAsia="sl-SI"/>
        </w:rPr>
        <w:t>)</w:t>
      </w:r>
      <w:r w:rsidR="002139DB">
        <w:rPr>
          <w:rFonts w:ascii="Arial" w:eastAsia="Calibri" w:hAnsi="Arial" w:cs="Arial"/>
          <w:b/>
          <w:i/>
          <w:sz w:val="20"/>
          <w:szCs w:val="20"/>
          <w:lang w:eastAsia="sl-SI"/>
        </w:rPr>
        <w:t xml:space="preserve"> za sklop 2</w:t>
      </w:r>
      <w:r w:rsidRPr="00CA6A44">
        <w:rPr>
          <w:rFonts w:ascii="Arial" w:eastAsia="Calibri" w:hAnsi="Arial" w:cs="Arial"/>
          <w:b/>
          <w:i/>
          <w:sz w:val="20"/>
          <w:szCs w:val="20"/>
          <w:lang w:eastAsia="sl-SI"/>
        </w:rPr>
        <w:t xml:space="preserve"> mora, v kolikor ni sam proizvajalec ponujene opreme, imeti za v ponudbi ponujen</w:t>
      </w:r>
      <w:r w:rsidR="002139DB">
        <w:rPr>
          <w:rFonts w:ascii="Arial" w:eastAsia="Calibri" w:hAnsi="Arial" w:cs="Arial"/>
          <w:b/>
          <w:i/>
          <w:sz w:val="20"/>
          <w:szCs w:val="20"/>
          <w:lang w:eastAsia="sl-SI"/>
        </w:rPr>
        <w:t>e</w:t>
      </w:r>
      <w:r w:rsidRPr="00CA6A44">
        <w:rPr>
          <w:rFonts w:ascii="Arial" w:eastAsia="Calibri" w:hAnsi="Arial" w:cs="Arial"/>
          <w:b/>
          <w:i/>
          <w:sz w:val="20"/>
          <w:szCs w:val="20"/>
          <w:lang w:eastAsia="sl-SI"/>
        </w:rPr>
        <w:t xml:space="preserve"> </w:t>
      </w:r>
      <w:r w:rsidR="002139DB">
        <w:rPr>
          <w:rFonts w:ascii="Arial" w:eastAsia="Calibri" w:hAnsi="Arial" w:cs="Arial"/>
          <w:b/>
          <w:i/>
          <w:sz w:val="20"/>
          <w:szCs w:val="20"/>
          <w:lang w:eastAsia="sl-SI"/>
        </w:rPr>
        <w:t>vgradne svetilke</w:t>
      </w:r>
      <w:r w:rsidRPr="00CA6A44">
        <w:rPr>
          <w:rFonts w:ascii="Arial" w:eastAsia="Calibri" w:hAnsi="Arial" w:cs="Arial"/>
          <w:b/>
          <w:i/>
          <w:sz w:val="20"/>
          <w:szCs w:val="20"/>
          <w:lang w:eastAsia="sl-SI"/>
        </w:rPr>
        <w:t xml:space="preserve"> sklenjeno veljavno poslovno razmerje s proizvajalcem / principalom / pooblaščenim distributerjem / uradnim zastopnikom proizvajalca te</w:t>
      </w:r>
      <w:r w:rsidR="002139DB">
        <w:rPr>
          <w:rFonts w:ascii="Arial" w:eastAsia="Calibri" w:hAnsi="Arial" w:cs="Arial"/>
          <w:b/>
          <w:i/>
          <w:sz w:val="20"/>
          <w:szCs w:val="20"/>
          <w:lang w:eastAsia="sl-SI"/>
        </w:rPr>
        <w:t>h svetilk</w:t>
      </w:r>
      <w:r w:rsidRPr="00CA6A44">
        <w:rPr>
          <w:rFonts w:ascii="Arial" w:eastAsia="Calibri" w:hAnsi="Arial" w:cs="Arial"/>
          <w:b/>
          <w:i/>
          <w:sz w:val="20"/>
          <w:szCs w:val="20"/>
          <w:lang w:eastAsia="sl-SI"/>
        </w:rPr>
        <w:t>, iz katerega je razvidno, da je ponudnik pooblaščen za prodajo</w:t>
      </w:r>
      <w:r w:rsidR="00425C80">
        <w:rPr>
          <w:rFonts w:ascii="Arial" w:eastAsia="Calibri" w:hAnsi="Arial" w:cs="Arial"/>
          <w:b/>
          <w:i/>
          <w:sz w:val="20"/>
          <w:szCs w:val="20"/>
          <w:lang w:eastAsia="sl-SI"/>
        </w:rPr>
        <w:t xml:space="preserve"> </w:t>
      </w:r>
      <w:r w:rsidRPr="00CA6A44">
        <w:rPr>
          <w:rFonts w:ascii="Arial" w:eastAsia="Calibri" w:hAnsi="Arial" w:cs="Arial"/>
          <w:b/>
          <w:i/>
          <w:sz w:val="20"/>
          <w:szCs w:val="20"/>
          <w:lang w:eastAsia="sl-SI"/>
        </w:rPr>
        <w:t>ponujen</w:t>
      </w:r>
      <w:r w:rsidR="002139DB">
        <w:rPr>
          <w:rFonts w:ascii="Arial" w:eastAsia="Calibri" w:hAnsi="Arial" w:cs="Arial"/>
          <w:b/>
          <w:i/>
          <w:sz w:val="20"/>
          <w:szCs w:val="20"/>
          <w:lang w:eastAsia="sl-SI"/>
        </w:rPr>
        <w:t>ih</w:t>
      </w:r>
      <w:r w:rsidRPr="00CA6A44">
        <w:rPr>
          <w:rFonts w:ascii="Arial" w:eastAsia="Calibri" w:hAnsi="Arial" w:cs="Arial"/>
          <w:b/>
          <w:i/>
          <w:sz w:val="20"/>
          <w:szCs w:val="20"/>
          <w:lang w:eastAsia="sl-SI"/>
        </w:rPr>
        <w:t xml:space="preserve"> </w:t>
      </w:r>
      <w:r w:rsidR="002139DB">
        <w:rPr>
          <w:rFonts w:ascii="Arial" w:eastAsia="Calibri" w:hAnsi="Arial" w:cs="Arial"/>
          <w:b/>
          <w:i/>
          <w:sz w:val="20"/>
          <w:szCs w:val="20"/>
          <w:lang w:eastAsia="sl-SI"/>
        </w:rPr>
        <w:t>svetilk</w:t>
      </w:r>
      <w:r w:rsidRPr="00CA6A44">
        <w:rPr>
          <w:rFonts w:ascii="Arial" w:eastAsia="Calibri" w:hAnsi="Arial" w:cs="Arial"/>
          <w:b/>
          <w:i/>
          <w:sz w:val="20"/>
          <w:szCs w:val="20"/>
          <w:lang w:eastAsia="sl-SI"/>
        </w:rPr>
        <w:t>.</w:t>
      </w:r>
    </w:p>
    <w:p w14:paraId="3A5634D1" w14:textId="77777777" w:rsidR="00DE154F" w:rsidRDefault="00DE154F" w:rsidP="00DD1917">
      <w:pPr>
        <w:spacing w:after="200"/>
        <w:ind w:left="1134" w:hanging="1134"/>
        <w:contextualSpacing/>
        <w:jc w:val="both"/>
        <w:rPr>
          <w:rFonts w:ascii="Arial" w:eastAsia="Calibri" w:hAnsi="Arial" w:cs="Arial"/>
          <w:b/>
          <w:i/>
          <w:sz w:val="20"/>
          <w:szCs w:val="20"/>
          <w:lang w:eastAsia="sl-SI"/>
        </w:rPr>
      </w:pPr>
    </w:p>
    <w:p w14:paraId="7D8E7CEE" w14:textId="48ACA51C" w:rsidR="008C778E" w:rsidRPr="001F2641" w:rsidRDefault="00DE154F" w:rsidP="001F2641">
      <w:pPr>
        <w:ind w:left="1134" w:hanging="1134"/>
        <w:jc w:val="both"/>
        <w:rPr>
          <w:rFonts w:ascii="Arial" w:hAnsi="Arial" w:cs="Arial"/>
          <w:sz w:val="20"/>
          <w:szCs w:val="20"/>
        </w:rPr>
      </w:pPr>
      <w:r w:rsidRPr="00CA6A44">
        <w:rPr>
          <w:rFonts w:ascii="Arial" w:hAnsi="Arial" w:cs="Arial"/>
          <w:sz w:val="20"/>
          <w:szCs w:val="20"/>
        </w:rPr>
        <w:t>Dokazilo:</w:t>
      </w:r>
      <w:r w:rsidRPr="00CA6A44">
        <w:rPr>
          <w:rFonts w:ascii="Arial" w:hAnsi="Arial" w:cs="Arial"/>
          <w:sz w:val="20"/>
          <w:szCs w:val="20"/>
        </w:rPr>
        <w:tab/>
      </w:r>
      <w:r w:rsidR="00341515">
        <w:rPr>
          <w:rFonts w:ascii="Arial" w:hAnsi="Arial" w:cs="Arial"/>
          <w:i/>
          <w:sz w:val="20"/>
          <w:szCs w:val="20"/>
        </w:rPr>
        <w:t>P</w:t>
      </w:r>
      <w:r w:rsidR="008C778E" w:rsidRPr="00CA6A44">
        <w:rPr>
          <w:rFonts w:ascii="Arial" w:hAnsi="Arial" w:cs="Arial"/>
          <w:i/>
          <w:sz w:val="20"/>
          <w:szCs w:val="20"/>
        </w:rPr>
        <w:t xml:space="preserve">onudniki izpolnijo, podpišejo in žigosajo izjavo </w:t>
      </w:r>
      <w:r w:rsidR="008C778E" w:rsidRPr="001F2641">
        <w:rPr>
          <w:rFonts w:ascii="Arial" w:hAnsi="Arial" w:cs="Arial"/>
          <w:i/>
          <w:sz w:val="20"/>
          <w:szCs w:val="20"/>
        </w:rPr>
        <w:t>("</w:t>
      </w:r>
      <w:r w:rsidR="008C778E" w:rsidRPr="001F2641">
        <w:rPr>
          <w:rFonts w:ascii="Arial" w:hAnsi="Arial" w:cs="Arial"/>
          <w:b/>
          <w:i/>
          <w:sz w:val="20"/>
          <w:szCs w:val="20"/>
        </w:rPr>
        <w:t>E.0</w:t>
      </w:r>
      <w:r w:rsidR="00433639" w:rsidRPr="001F2641">
        <w:rPr>
          <w:rFonts w:ascii="Arial" w:hAnsi="Arial" w:cs="Arial"/>
          <w:b/>
          <w:i/>
          <w:sz w:val="20"/>
          <w:szCs w:val="20"/>
        </w:rPr>
        <w:t>1</w:t>
      </w:r>
      <w:r w:rsidR="008C778E" w:rsidRPr="001F2641">
        <w:rPr>
          <w:rFonts w:ascii="Arial" w:hAnsi="Arial" w:cs="Arial"/>
          <w:b/>
          <w:i/>
          <w:sz w:val="20"/>
          <w:szCs w:val="20"/>
        </w:rPr>
        <w:t>.</w:t>
      </w:r>
      <w:r w:rsidR="00E35609" w:rsidRPr="001F2641">
        <w:rPr>
          <w:rFonts w:ascii="Arial" w:hAnsi="Arial" w:cs="Arial"/>
          <w:b/>
          <w:i/>
          <w:sz w:val="20"/>
          <w:szCs w:val="20"/>
        </w:rPr>
        <w:t>4</w:t>
      </w:r>
      <w:r w:rsidR="008C778E" w:rsidRPr="001F2641">
        <w:rPr>
          <w:rFonts w:ascii="Arial" w:hAnsi="Arial" w:cs="Arial"/>
          <w:i/>
          <w:sz w:val="20"/>
          <w:szCs w:val="20"/>
        </w:rPr>
        <w:t xml:space="preserve">") </w:t>
      </w:r>
      <w:r w:rsidR="008C778E" w:rsidRPr="001F2641">
        <w:rPr>
          <w:rFonts w:ascii="Arial" w:hAnsi="Arial" w:cs="Arial"/>
          <w:i/>
          <w:noProof/>
          <w:sz w:val="20"/>
          <w:szCs w:val="20"/>
        </w:rPr>
        <w:t>ponudnika (ali partnerja v skupni ponudbi), dano pod kazensko in materialno odgovornostjo</w:t>
      </w:r>
      <w:r w:rsidR="008C778E" w:rsidRPr="00CA6A44">
        <w:rPr>
          <w:rFonts w:ascii="Arial" w:hAnsi="Arial" w:cs="Arial"/>
          <w:i/>
          <w:noProof/>
          <w:sz w:val="20"/>
          <w:szCs w:val="20"/>
        </w:rPr>
        <w:t xml:space="preserve"> kot izjavo pod prisego z navedbo:</w:t>
      </w:r>
    </w:p>
    <w:p w14:paraId="5E5BC3C6" w14:textId="35BFF48C" w:rsidR="008C778E" w:rsidRPr="00CA6A44" w:rsidRDefault="008C778E" w:rsidP="00BE0C11">
      <w:pPr>
        <w:numPr>
          <w:ilvl w:val="1"/>
          <w:numId w:val="16"/>
        </w:numPr>
        <w:tabs>
          <w:tab w:val="left" w:pos="1134"/>
        </w:tabs>
        <w:spacing w:before="120"/>
        <w:ind w:hanging="306"/>
        <w:jc w:val="both"/>
        <w:rPr>
          <w:rFonts w:ascii="Arial" w:hAnsi="Arial" w:cs="Arial"/>
          <w:i/>
          <w:sz w:val="20"/>
          <w:szCs w:val="20"/>
        </w:rPr>
      </w:pPr>
      <w:r w:rsidRPr="00CA6A44">
        <w:rPr>
          <w:rFonts w:ascii="Arial" w:hAnsi="Arial" w:cs="Arial"/>
          <w:i/>
          <w:noProof/>
          <w:sz w:val="20"/>
          <w:szCs w:val="20"/>
        </w:rPr>
        <w:t>ali da je ponudnik (ali partner v skupni ponudbi</w:t>
      </w:r>
      <w:r w:rsidR="002139DB">
        <w:rPr>
          <w:rFonts w:ascii="Arial" w:hAnsi="Arial" w:cs="Arial"/>
          <w:i/>
          <w:noProof/>
          <w:sz w:val="20"/>
          <w:szCs w:val="20"/>
        </w:rPr>
        <w:t xml:space="preserve"> za sklop 2</w:t>
      </w:r>
      <w:r w:rsidRPr="00CA6A44">
        <w:rPr>
          <w:rFonts w:ascii="Arial" w:hAnsi="Arial" w:cs="Arial"/>
          <w:i/>
          <w:noProof/>
          <w:sz w:val="20"/>
          <w:szCs w:val="20"/>
        </w:rPr>
        <w:t>) proizvajalec ponujene opreme</w:t>
      </w:r>
    </w:p>
    <w:p w14:paraId="017272F4" w14:textId="6673F159" w:rsidR="008C778E" w:rsidRPr="00CA6A44" w:rsidRDefault="008C778E" w:rsidP="00BE0C11">
      <w:pPr>
        <w:numPr>
          <w:ilvl w:val="1"/>
          <w:numId w:val="16"/>
        </w:numPr>
        <w:tabs>
          <w:tab w:val="left" w:pos="1134"/>
        </w:tabs>
        <w:spacing w:before="120"/>
        <w:ind w:hanging="306"/>
        <w:jc w:val="both"/>
        <w:rPr>
          <w:rFonts w:ascii="Arial" w:hAnsi="Arial" w:cs="Arial"/>
          <w:i/>
          <w:sz w:val="20"/>
          <w:szCs w:val="20"/>
        </w:rPr>
      </w:pPr>
      <w:r w:rsidRPr="00CA6A44">
        <w:rPr>
          <w:rFonts w:ascii="Arial" w:hAnsi="Arial" w:cs="Arial"/>
          <w:i/>
          <w:noProof/>
          <w:sz w:val="20"/>
          <w:szCs w:val="20"/>
        </w:rPr>
        <w:t>ali da ima ponudnik (ali partner v skupni ponudbi</w:t>
      </w:r>
      <w:r w:rsidR="002139DB">
        <w:rPr>
          <w:rFonts w:ascii="Arial" w:hAnsi="Arial" w:cs="Arial"/>
          <w:i/>
          <w:noProof/>
          <w:sz w:val="20"/>
          <w:szCs w:val="20"/>
        </w:rPr>
        <w:t xml:space="preserve"> za sklop 2</w:t>
      </w:r>
      <w:r w:rsidRPr="00CA6A44">
        <w:rPr>
          <w:rFonts w:ascii="Arial" w:hAnsi="Arial" w:cs="Arial"/>
          <w:i/>
          <w:noProof/>
          <w:sz w:val="20"/>
          <w:szCs w:val="20"/>
        </w:rPr>
        <w:t>) s proizvajalcem / principalom / pooblaščenim distributerjem / uradnim zastopnikom proizvajalca</w:t>
      </w:r>
      <w:r w:rsidRPr="00CA6A44" w:rsidDel="006D52C7">
        <w:rPr>
          <w:rFonts w:ascii="Arial" w:hAnsi="Arial" w:cs="Arial"/>
          <w:i/>
          <w:noProof/>
          <w:sz w:val="20"/>
          <w:szCs w:val="20"/>
        </w:rPr>
        <w:t xml:space="preserve"> </w:t>
      </w:r>
      <w:r w:rsidRPr="00CA6A44">
        <w:rPr>
          <w:rFonts w:ascii="Arial" w:hAnsi="Arial" w:cs="Arial"/>
          <w:i/>
          <w:noProof/>
          <w:sz w:val="20"/>
          <w:szCs w:val="20"/>
        </w:rPr>
        <w:t xml:space="preserve">ponujene blagovne znamke sklenjeno veljavno poslovno razmerje in da je ponudnik (ali partner v skupni ponudbi) </w:t>
      </w:r>
      <w:r w:rsidRPr="00CA6A44">
        <w:rPr>
          <w:rFonts w:ascii="Arial" w:hAnsi="Arial" w:cs="Arial"/>
          <w:i/>
          <w:sz w:val="20"/>
          <w:szCs w:val="20"/>
        </w:rPr>
        <w:t xml:space="preserve">pooblaščen za prodajo </w:t>
      </w:r>
      <w:r w:rsidR="002139DB" w:rsidRPr="00CA6A44">
        <w:rPr>
          <w:rFonts w:ascii="Arial" w:hAnsi="Arial" w:cs="Arial"/>
          <w:i/>
          <w:sz w:val="20"/>
          <w:szCs w:val="20"/>
        </w:rPr>
        <w:t>ponujen</w:t>
      </w:r>
      <w:r w:rsidR="002139DB">
        <w:rPr>
          <w:rFonts w:ascii="Arial" w:hAnsi="Arial" w:cs="Arial"/>
          <w:i/>
          <w:sz w:val="20"/>
          <w:szCs w:val="20"/>
        </w:rPr>
        <w:t>ih vgradnih svetilk</w:t>
      </w:r>
      <w:r w:rsidRPr="00CA6A44">
        <w:rPr>
          <w:rFonts w:ascii="Arial" w:hAnsi="Arial" w:cs="Arial"/>
          <w:i/>
          <w:sz w:val="20"/>
          <w:szCs w:val="20"/>
        </w:rPr>
        <w:t>.</w:t>
      </w:r>
    </w:p>
    <w:p w14:paraId="1EB09CF6" w14:textId="77777777" w:rsidR="001713D9" w:rsidRPr="008C778E" w:rsidRDefault="008C778E" w:rsidP="008C778E">
      <w:pPr>
        <w:tabs>
          <w:tab w:val="left" w:pos="1418"/>
        </w:tabs>
        <w:spacing w:before="120"/>
        <w:ind w:left="1418"/>
        <w:jc w:val="both"/>
        <w:rPr>
          <w:rFonts w:ascii="Arial" w:hAnsi="Arial" w:cs="Arial"/>
          <w:i/>
          <w:sz w:val="20"/>
          <w:szCs w:val="20"/>
        </w:rPr>
      </w:pPr>
      <w:r w:rsidRPr="00CA6A44">
        <w:rPr>
          <w:rFonts w:ascii="Arial" w:hAnsi="Arial" w:cs="Arial"/>
          <w:i/>
          <w:sz w:val="20"/>
          <w:szCs w:val="20"/>
        </w:rPr>
        <w:t>V tem primeru ponudnik (ali partner v skupni ponudbi) priloži tudi dokazilo o sklenjenem veljavnem poslovnem razmerju.</w:t>
      </w:r>
      <w:r w:rsidR="00273D10">
        <w:rPr>
          <w:rFonts w:ascii="Arial" w:hAnsi="Arial" w:cs="Arial"/>
          <w:b/>
          <w:i/>
          <w:sz w:val="20"/>
          <w:szCs w:val="20"/>
        </w:rPr>
        <w:tab/>
      </w:r>
    </w:p>
    <w:p w14:paraId="7882442F" w14:textId="77777777" w:rsidR="001713D9" w:rsidRDefault="001713D9" w:rsidP="00273D10">
      <w:pPr>
        <w:tabs>
          <w:tab w:val="left" w:pos="1134"/>
        </w:tabs>
        <w:ind w:left="1139" w:hanging="1134"/>
        <w:jc w:val="both"/>
        <w:rPr>
          <w:rFonts w:ascii="Arial" w:hAnsi="Arial" w:cs="Arial"/>
          <w:sz w:val="20"/>
          <w:szCs w:val="20"/>
        </w:rPr>
      </w:pPr>
    </w:p>
    <w:p w14:paraId="387EBAF8" w14:textId="77777777" w:rsidR="001713D9" w:rsidRDefault="001713D9" w:rsidP="00772CE9">
      <w:pPr>
        <w:spacing w:line="276" w:lineRule="auto"/>
        <w:jc w:val="both"/>
        <w:rPr>
          <w:rFonts w:ascii="Arial" w:hAnsi="Arial" w:cs="Arial"/>
          <w:sz w:val="20"/>
          <w:szCs w:val="20"/>
        </w:rPr>
      </w:pPr>
    </w:p>
    <w:p w14:paraId="70D78FF0" w14:textId="77777777" w:rsidR="001713D9" w:rsidRDefault="001713D9" w:rsidP="00273D10">
      <w:pPr>
        <w:tabs>
          <w:tab w:val="left" w:pos="1134"/>
        </w:tabs>
        <w:ind w:left="1139" w:hanging="1134"/>
        <w:jc w:val="both"/>
        <w:rPr>
          <w:rFonts w:ascii="Arial" w:hAnsi="Arial" w:cs="Arial"/>
          <w:sz w:val="20"/>
          <w:szCs w:val="20"/>
        </w:rPr>
      </w:pPr>
    </w:p>
    <w:p w14:paraId="58FCC5F5" w14:textId="663EC617" w:rsidR="00E77AC8" w:rsidRPr="0081583A" w:rsidRDefault="009E1616" w:rsidP="00900BB6">
      <w:pPr>
        <w:pStyle w:val="2MH"/>
        <w:spacing w:after="240"/>
        <w:rPr>
          <w:rFonts w:ascii="Arial" w:eastAsia="Calibri" w:hAnsi="Arial" w:cs="Arial"/>
          <w:color w:val="FF0000"/>
          <w:sz w:val="18"/>
          <w:szCs w:val="18"/>
        </w:rPr>
      </w:pPr>
      <w:r>
        <w:rPr>
          <w:rFonts w:ascii="Arial" w:hAnsi="Arial" w:cs="Arial"/>
          <w:sz w:val="20"/>
          <w:szCs w:val="20"/>
        </w:rPr>
        <w:br w:type="page"/>
      </w:r>
      <w:bookmarkStart w:id="97" w:name="_Toc127519430"/>
      <w:r w:rsidR="00E77AC8" w:rsidRPr="00E77AC8">
        <w:rPr>
          <w:rFonts w:ascii="Arial" w:hAnsi="Arial" w:cs="Arial"/>
          <w:sz w:val="24"/>
          <w:szCs w:val="24"/>
        </w:rPr>
        <w:lastRenderedPageBreak/>
        <w:t>E.0</w:t>
      </w:r>
      <w:r w:rsidR="005B32B8">
        <w:rPr>
          <w:rFonts w:ascii="Arial" w:hAnsi="Arial" w:cs="Arial"/>
          <w:sz w:val="24"/>
          <w:szCs w:val="24"/>
        </w:rPr>
        <w:t>0</w:t>
      </w:r>
      <w:r w:rsidR="00E77AC8" w:rsidRPr="00E77AC8">
        <w:rPr>
          <w:rFonts w:ascii="Arial" w:hAnsi="Arial" w:cs="Arial"/>
          <w:sz w:val="24"/>
          <w:szCs w:val="24"/>
        </w:rPr>
        <w:tab/>
        <w:t>EKONOMSKI IN FINANČNI POLOŽAJ - IZJAVA PONUDNIKA O IZPOLNJEVANJU POGOJEV</w:t>
      </w:r>
      <w:bookmarkEnd w:id="97"/>
    </w:p>
    <w:p w14:paraId="74431C72" w14:textId="77777777" w:rsidR="009E1616" w:rsidRDefault="009E1616" w:rsidP="00355677">
      <w:pPr>
        <w:spacing w:before="240" w:after="240" w:line="276" w:lineRule="auto"/>
        <w:jc w:val="both"/>
        <w:rPr>
          <w:rFonts w:ascii="Arial" w:hAnsi="Arial" w:cs="Arial"/>
          <w:sz w:val="20"/>
          <w:szCs w:val="20"/>
        </w:rPr>
      </w:pPr>
      <w:r w:rsidRPr="00E72A3F">
        <w:rPr>
          <w:rFonts w:ascii="Arial" w:hAnsi="Arial" w:cs="Arial"/>
          <w:sz w:val="20"/>
          <w:szCs w:val="20"/>
        </w:rPr>
        <w:t xml:space="preserve">Javno naročilo: </w:t>
      </w:r>
    </w:p>
    <w:p w14:paraId="4DA73674" w14:textId="7F09DDFC" w:rsidR="009E1616" w:rsidRDefault="000A0F36" w:rsidP="00355677">
      <w:pPr>
        <w:spacing w:line="276" w:lineRule="auto"/>
        <w:jc w:val="center"/>
        <w:rPr>
          <w:rFonts w:ascii="Arial" w:hAnsi="Arial" w:cs="Arial"/>
          <w:b/>
          <w:sz w:val="20"/>
          <w:szCs w:val="20"/>
        </w:rPr>
      </w:pPr>
      <w:r>
        <w:rPr>
          <w:rFonts w:ascii="Arial" w:hAnsi="Arial" w:cs="Arial"/>
          <w:b/>
          <w:sz w:val="20"/>
          <w:szCs w:val="20"/>
        </w:rPr>
        <w:t>DOBAVA KABLOV, KONEKTORJEV IN SVETILK ZA NOVO VOZNO STEZO TWY J IN OBNOVO ENEGA ODSEKA VOZNE STEZE TWY A</w:t>
      </w:r>
    </w:p>
    <w:p w14:paraId="22E0CF7E" w14:textId="77777777" w:rsidR="004739D8" w:rsidRDefault="004739D8" w:rsidP="00355677">
      <w:pPr>
        <w:spacing w:line="276" w:lineRule="auto"/>
        <w:jc w:val="center"/>
        <w:rPr>
          <w:rFonts w:ascii="Arial" w:hAnsi="Arial" w:cs="Arial"/>
          <w:b/>
          <w:sz w:val="20"/>
          <w:szCs w:val="20"/>
        </w:rPr>
      </w:pPr>
    </w:p>
    <w:p w14:paraId="2584D5F7" w14:textId="38960149" w:rsidR="009E1616" w:rsidRPr="00E72A3F" w:rsidRDefault="009E1616" w:rsidP="004739D8">
      <w:pPr>
        <w:tabs>
          <w:tab w:val="left" w:pos="2835"/>
          <w:tab w:val="right" w:pos="8789"/>
        </w:tabs>
        <w:spacing w:line="360" w:lineRule="auto"/>
        <w:jc w:val="center"/>
        <w:outlineLvl w:val="0"/>
        <w:rPr>
          <w:rFonts w:ascii="Arial" w:hAnsi="Arial" w:cs="Arial"/>
          <w:noProof/>
          <w:sz w:val="20"/>
          <w:szCs w:val="20"/>
        </w:rPr>
      </w:pPr>
      <w:r w:rsidRPr="00E72A3F">
        <w:rPr>
          <w:rFonts w:ascii="Arial" w:hAnsi="Arial" w:cs="Arial"/>
          <w:noProof/>
          <w:sz w:val="20"/>
          <w:szCs w:val="20"/>
        </w:rPr>
        <w:t xml:space="preserve">Št. javnega naročila: </w:t>
      </w:r>
      <w:r w:rsidR="000A0F36">
        <w:rPr>
          <w:rFonts w:ascii="Arial" w:hAnsi="Arial" w:cs="Arial"/>
          <w:b/>
          <w:i/>
          <w:sz w:val="20"/>
          <w:szCs w:val="20"/>
        </w:rPr>
        <w:t>JN-2023-B2-CIME/2/MF</w:t>
      </w:r>
    </w:p>
    <w:p w14:paraId="74111941" w14:textId="77777777" w:rsidR="009E1616" w:rsidRPr="00E72A3F" w:rsidRDefault="009E1616" w:rsidP="009E1616">
      <w:pPr>
        <w:tabs>
          <w:tab w:val="left" w:pos="2835"/>
          <w:tab w:val="right" w:pos="8789"/>
        </w:tabs>
        <w:spacing w:before="120" w:line="360" w:lineRule="auto"/>
        <w:outlineLvl w:val="0"/>
        <w:rPr>
          <w:rFonts w:ascii="Arial" w:hAnsi="Arial" w:cs="Arial"/>
          <w:noProof/>
          <w:sz w:val="20"/>
          <w:szCs w:val="20"/>
          <w:u w:val="single"/>
        </w:rPr>
      </w:pPr>
      <w:r w:rsidRPr="00E72A3F">
        <w:rPr>
          <w:rFonts w:ascii="Arial" w:hAnsi="Arial" w:cs="Arial"/>
          <w:noProof/>
          <w:sz w:val="20"/>
          <w:szCs w:val="20"/>
        </w:rPr>
        <w:t>FIRMA PONUDNIKA:</w:t>
      </w:r>
      <w:r w:rsidRPr="00E72A3F">
        <w:rPr>
          <w:rFonts w:ascii="Arial" w:hAnsi="Arial" w:cs="Arial"/>
          <w:noProof/>
          <w:sz w:val="20"/>
          <w:szCs w:val="20"/>
        </w:rPr>
        <w:tab/>
      </w:r>
      <w:r w:rsidRPr="00E72A3F">
        <w:rPr>
          <w:rFonts w:ascii="Arial" w:hAnsi="Arial" w:cs="Arial"/>
          <w:noProof/>
          <w:sz w:val="20"/>
          <w:szCs w:val="20"/>
          <w:u w:val="single"/>
        </w:rPr>
        <w:tab/>
      </w:r>
    </w:p>
    <w:p w14:paraId="4F02B91D" w14:textId="77777777" w:rsidR="009E1616" w:rsidRPr="00E72A3F" w:rsidRDefault="009E1616" w:rsidP="009E1616">
      <w:pPr>
        <w:tabs>
          <w:tab w:val="left" w:pos="2835"/>
          <w:tab w:val="right" w:pos="8789"/>
        </w:tabs>
        <w:spacing w:line="360" w:lineRule="auto"/>
        <w:rPr>
          <w:rFonts w:ascii="Arial" w:hAnsi="Arial" w:cs="Arial"/>
          <w:noProof/>
          <w:sz w:val="20"/>
          <w:szCs w:val="20"/>
          <w:u w:val="single"/>
        </w:rPr>
      </w:pPr>
      <w:r w:rsidRPr="00E72A3F">
        <w:rPr>
          <w:rFonts w:ascii="Arial" w:hAnsi="Arial" w:cs="Arial"/>
          <w:noProof/>
          <w:sz w:val="20"/>
          <w:szCs w:val="20"/>
        </w:rPr>
        <w:tab/>
      </w:r>
      <w:r w:rsidRPr="00E72A3F">
        <w:rPr>
          <w:rFonts w:ascii="Arial" w:hAnsi="Arial" w:cs="Arial"/>
          <w:noProof/>
          <w:sz w:val="20"/>
          <w:szCs w:val="20"/>
          <w:u w:val="single"/>
        </w:rPr>
        <w:tab/>
      </w:r>
    </w:p>
    <w:p w14:paraId="368479F5" w14:textId="77777777" w:rsidR="009E1616" w:rsidRPr="00E72A3F" w:rsidRDefault="009E1616" w:rsidP="009E1616">
      <w:pPr>
        <w:tabs>
          <w:tab w:val="left" w:pos="2835"/>
          <w:tab w:val="right" w:pos="8789"/>
        </w:tabs>
        <w:spacing w:line="360" w:lineRule="auto"/>
        <w:outlineLvl w:val="0"/>
        <w:rPr>
          <w:rFonts w:ascii="Arial" w:hAnsi="Arial" w:cs="Arial"/>
          <w:noProof/>
          <w:sz w:val="20"/>
          <w:szCs w:val="20"/>
          <w:u w:val="single"/>
        </w:rPr>
      </w:pPr>
      <w:r w:rsidRPr="00E72A3F">
        <w:rPr>
          <w:rFonts w:ascii="Arial" w:hAnsi="Arial" w:cs="Arial"/>
          <w:noProof/>
          <w:sz w:val="20"/>
          <w:szCs w:val="20"/>
        </w:rPr>
        <w:t>SEDEŽ:</w:t>
      </w:r>
      <w:r w:rsidRPr="00E72A3F">
        <w:rPr>
          <w:rFonts w:ascii="Arial" w:hAnsi="Arial" w:cs="Arial"/>
          <w:noProof/>
          <w:sz w:val="20"/>
          <w:szCs w:val="20"/>
        </w:rPr>
        <w:tab/>
      </w:r>
      <w:r w:rsidRPr="00E72A3F">
        <w:rPr>
          <w:rFonts w:ascii="Arial" w:hAnsi="Arial" w:cs="Arial"/>
          <w:noProof/>
          <w:sz w:val="20"/>
          <w:szCs w:val="20"/>
          <w:u w:val="single"/>
        </w:rPr>
        <w:tab/>
      </w:r>
    </w:p>
    <w:p w14:paraId="13477F7A" w14:textId="77777777" w:rsidR="009E1616" w:rsidRPr="00E72A3F" w:rsidRDefault="009E1616" w:rsidP="009E1616">
      <w:pPr>
        <w:tabs>
          <w:tab w:val="left" w:pos="2835"/>
          <w:tab w:val="right" w:pos="8789"/>
        </w:tabs>
        <w:spacing w:line="360" w:lineRule="auto"/>
        <w:rPr>
          <w:rFonts w:ascii="Arial" w:hAnsi="Arial" w:cs="Arial"/>
          <w:noProof/>
          <w:sz w:val="20"/>
          <w:szCs w:val="20"/>
          <w:u w:val="single"/>
        </w:rPr>
      </w:pPr>
      <w:r w:rsidRPr="00E72A3F">
        <w:rPr>
          <w:rFonts w:ascii="Arial" w:hAnsi="Arial" w:cs="Arial"/>
          <w:noProof/>
          <w:sz w:val="20"/>
          <w:szCs w:val="20"/>
        </w:rPr>
        <w:tab/>
      </w:r>
      <w:r w:rsidRPr="00E72A3F">
        <w:rPr>
          <w:rFonts w:ascii="Arial" w:hAnsi="Arial" w:cs="Arial"/>
          <w:noProof/>
          <w:sz w:val="20"/>
          <w:szCs w:val="20"/>
          <w:u w:val="single"/>
        </w:rPr>
        <w:tab/>
      </w:r>
    </w:p>
    <w:p w14:paraId="38F22C22" w14:textId="77777777" w:rsidR="009E1616" w:rsidRPr="00E72A3F" w:rsidRDefault="009E1616" w:rsidP="009E1616">
      <w:pPr>
        <w:jc w:val="both"/>
        <w:rPr>
          <w:rFonts w:ascii="Arial" w:hAnsi="Arial" w:cs="Arial"/>
          <w:sz w:val="20"/>
          <w:szCs w:val="20"/>
        </w:rPr>
      </w:pPr>
    </w:p>
    <w:p w14:paraId="3D93F2C3" w14:textId="77777777" w:rsidR="009E1616" w:rsidRPr="00E72A3F" w:rsidRDefault="009E1616" w:rsidP="009E1616">
      <w:pPr>
        <w:jc w:val="both"/>
        <w:rPr>
          <w:rFonts w:ascii="Arial" w:hAnsi="Arial" w:cs="Arial"/>
          <w:sz w:val="20"/>
          <w:szCs w:val="20"/>
        </w:rPr>
      </w:pPr>
      <w:r w:rsidRPr="00E72A3F">
        <w:rPr>
          <w:rFonts w:ascii="Arial" w:hAnsi="Arial" w:cs="Arial"/>
          <w:sz w:val="20"/>
          <w:szCs w:val="20"/>
        </w:rPr>
        <w:t>Pod kazensko in materialno odgovornostjo izjavljamo, da:</w:t>
      </w:r>
    </w:p>
    <w:p w14:paraId="6FD4F795" w14:textId="77777777" w:rsidR="009E1616" w:rsidRPr="00E72A3F" w:rsidRDefault="009E1616" w:rsidP="009E1616">
      <w:pPr>
        <w:jc w:val="both"/>
        <w:rPr>
          <w:rFonts w:ascii="Arial" w:hAnsi="Arial" w:cs="Arial"/>
          <w:sz w:val="20"/>
          <w:szCs w:val="20"/>
        </w:rPr>
      </w:pPr>
    </w:p>
    <w:p w14:paraId="582AF9AD" w14:textId="77777777" w:rsidR="009E1616" w:rsidRPr="00E72A3F" w:rsidRDefault="009E1616" w:rsidP="00BE0C11">
      <w:pPr>
        <w:numPr>
          <w:ilvl w:val="0"/>
          <w:numId w:val="19"/>
        </w:numPr>
        <w:jc w:val="both"/>
        <w:rPr>
          <w:rFonts w:ascii="Arial" w:hAnsi="Arial" w:cs="Arial"/>
          <w:sz w:val="20"/>
          <w:szCs w:val="20"/>
        </w:rPr>
      </w:pPr>
      <w:r w:rsidRPr="00E72A3F">
        <w:rPr>
          <w:rFonts w:ascii="Arial" w:hAnsi="Arial" w:cs="Arial"/>
          <w:sz w:val="20"/>
          <w:szCs w:val="20"/>
        </w:rPr>
        <w:t xml:space="preserve">So naši poslovni </w:t>
      </w:r>
      <w:r w:rsidRPr="00E72A3F">
        <w:rPr>
          <w:rFonts w:ascii="Arial" w:hAnsi="Arial" w:cs="Arial"/>
          <w:noProof/>
          <w:sz w:val="20"/>
          <w:szCs w:val="20"/>
        </w:rPr>
        <w:t>prihodki v zadnjih 3 (treh) zaključenih poslovnih letih znašali:</w:t>
      </w:r>
    </w:p>
    <w:p w14:paraId="03B94714" w14:textId="77777777" w:rsidR="009E1616" w:rsidRPr="00E72A3F" w:rsidRDefault="009E1616" w:rsidP="009E1616">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9E1616" w:rsidRPr="00E72A3F" w14:paraId="044E7A7D" w14:textId="77777777" w:rsidTr="009B1DD2">
        <w:trPr>
          <w:trHeight w:val="567"/>
          <w:jc w:val="center"/>
        </w:trPr>
        <w:tc>
          <w:tcPr>
            <w:tcW w:w="2232" w:type="dxa"/>
            <w:vAlign w:val="center"/>
          </w:tcPr>
          <w:p w14:paraId="75E88CF3" w14:textId="77777777" w:rsidR="009E1616" w:rsidRPr="00E72A3F" w:rsidRDefault="009E1616" w:rsidP="009B1DD2">
            <w:pPr>
              <w:jc w:val="center"/>
              <w:rPr>
                <w:rFonts w:ascii="Arial" w:hAnsi="Arial" w:cs="Arial"/>
                <w:b/>
                <w:i/>
                <w:sz w:val="20"/>
                <w:szCs w:val="20"/>
              </w:rPr>
            </w:pPr>
            <w:r w:rsidRPr="00E72A3F">
              <w:rPr>
                <w:rFonts w:ascii="Arial" w:hAnsi="Arial" w:cs="Arial"/>
                <w:b/>
                <w:i/>
                <w:sz w:val="20"/>
                <w:szCs w:val="20"/>
              </w:rPr>
              <w:t>Poslovno leto</w:t>
            </w:r>
          </w:p>
        </w:tc>
        <w:tc>
          <w:tcPr>
            <w:tcW w:w="2232" w:type="dxa"/>
            <w:vAlign w:val="center"/>
          </w:tcPr>
          <w:p w14:paraId="75743970" w14:textId="77777777" w:rsidR="009E1616" w:rsidRPr="00E72A3F" w:rsidRDefault="009E1616" w:rsidP="009B1DD2">
            <w:pPr>
              <w:jc w:val="center"/>
              <w:rPr>
                <w:rFonts w:ascii="Arial" w:hAnsi="Arial" w:cs="Arial"/>
                <w:b/>
                <w:i/>
                <w:sz w:val="20"/>
                <w:szCs w:val="20"/>
              </w:rPr>
            </w:pPr>
          </w:p>
        </w:tc>
        <w:tc>
          <w:tcPr>
            <w:tcW w:w="2232" w:type="dxa"/>
            <w:vAlign w:val="center"/>
          </w:tcPr>
          <w:p w14:paraId="06CC84F0" w14:textId="77777777" w:rsidR="009E1616" w:rsidRPr="00E72A3F" w:rsidRDefault="009E1616" w:rsidP="009B1DD2">
            <w:pPr>
              <w:jc w:val="center"/>
              <w:rPr>
                <w:rFonts w:ascii="Arial" w:hAnsi="Arial" w:cs="Arial"/>
                <w:b/>
                <w:i/>
                <w:sz w:val="20"/>
                <w:szCs w:val="20"/>
              </w:rPr>
            </w:pPr>
          </w:p>
        </w:tc>
        <w:tc>
          <w:tcPr>
            <w:tcW w:w="2232" w:type="dxa"/>
            <w:vAlign w:val="center"/>
          </w:tcPr>
          <w:p w14:paraId="6F14996A" w14:textId="77777777" w:rsidR="009E1616" w:rsidRPr="00E72A3F" w:rsidRDefault="009E1616" w:rsidP="009B1DD2">
            <w:pPr>
              <w:jc w:val="center"/>
              <w:rPr>
                <w:rFonts w:ascii="Arial" w:hAnsi="Arial" w:cs="Arial"/>
                <w:b/>
                <w:i/>
                <w:sz w:val="20"/>
                <w:szCs w:val="20"/>
              </w:rPr>
            </w:pPr>
          </w:p>
        </w:tc>
      </w:tr>
      <w:tr w:rsidR="009E1616" w:rsidRPr="00E72A3F" w14:paraId="0468FBE9" w14:textId="77777777" w:rsidTr="009B1DD2">
        <w:trPr>
          <w:trHeight w:val="567"/>
          <w:jc w:val="center"/>
        </w:trPr>
        <w:tc>
          <w:tcPr>
            <w:tcW w:w="2232" w:type="dxa"/>
            <w:vAlign w:val="center"/>
          </w:tcPr>
          <w:p w14:paraId="51BDAE01" w14:textId="77777777" w:rsidR="009E1616" w:rsidRPr="00E72A3F" w:rsidRDefault="009E1616" w:rsidP="009B1DD2">
            <w:pPr>
              <w:jc w:val="center"/>
              <w:rPr>
                <w:rFonts w:ascii="Arial" w:hAnsi="Arial" w:cs="Arial"/>
                <w:b/>
                <w:i/>
                <w:sz w:val="20"/>
                <w:szCs w:val="20"/>
              </w:rPr>
            </w:pPr>
            <w:r w:rsidRPr="00E72A3F">
              <w:rPr>
                <w:rFonts w:ascii="Arial" w:hAnsi="Arial" w:cs="Arial"/>
                <w:b/>
                <w:i/>
                <w:sz w:val="20"/>
                <w:szCs w:val="20"/>
              </w:rPr>
              <w:t>Poslovni prihodki [EUR]</w:t>
            </w:r>
          </w:p>
        </w:tc>
        <w:tc>
          <w:tcPr>
            <w:tcW w:w="2232" w:type="dxa"/>
            <w:vAlign w:val="center"/>
          </w:tcPr>
          <w:p w14:paraId="74C936B9" w14:textId="77777777" w:rsidR="009E1616" w:rsidRPr="00E72A3F" w:rsidRDefault="009E1616" w:rsidP="009B1DD2">
            <w:pPr>
              <w:jc w:val="center"/>
              <w:rPr>
                <w:rFonts w:ascii="Arial" w:hAnsi="Arial" w:cs="Arial"/>
                <w:sz w:val="20"/>
                <w:szCs w:val="20"/>
              </w:rPr>
            </w:pPr>
          </w:p>
        </w:tc>
        <w:tc>
          <w:tcPr>
            <w:tcW w:w="2232" w:type="dxa"/>
            <w:vAlign w:val="center"/>
          </w:tcPr>
          <w:p w14:paraId="664559A8" w14:textId="77777777" w:rsidR="009E1616" w:rsidRPr="00E72A3F" w:rsidRDefault="009E1616" w:rsidP="009B1DD2">
            <w:pPr>
              <w:jc w:val="center"/>
              <w:rPr>
                <w:rFonts w:ascii="Arial" w:hAnsi="Arial" w:cs="Arial"/>
                <w:sz w:val="20"/>
                <w:szCs w:val="20"/>
              </w:rPr>
            </w:pPr>
          </w:p>
        </w:tc>
        <w:tc>
          <w:tcPr>
            <w:tcW w:w="2232" w:type="dxa"/>
            <w:vAlign w:val="center"/>
          </w:tcPr>
          <w:p w14:paraId="0D8D6504" w14:textId="77777777" w:rsidR="009E1616" w:rsidRPr="00E72A3F" w:rsidRDefault="009E1616" w:rsidP="009B1DD2">
            <w:pPr>
              <w:jc w:val="center"/>
              <w:rPr>
                <w:rFonts w:ascii="Arial" w:hAnsi="Arial" w:cs="Arial"/>
                <w:sz w:val="20"/>
                <w:szCs w:val="20"/>
              </w:rPr>
            </w:pPr>
          </w:p>
        </w:tc>
      </w:tr>
      <w:tr w:rsidR="009E1616" w:rsidRPr="00E72A3F" w14:paraId="7004C3DD" w14:textId="77777777" w:rsidTr="009B1DD2">
        <w:trPr>
          <w:trHeight w:val="567"/>
          <w:jc w:val="center"/>
        </w:trPr>
        <w:tc>
          <w:tcPr>
            <w:tcW w:w="2232" w:type="dxa"/>
            <w:vAlign w:val="center"/>
          </w:tcPr>
          <w:p w14:paraId="4A94C8A0" w14:textId="49B38389" w:rsidR="009E1616" w:rsidRPr="00E72A3F" w:rsidRDefault="009E1616" w:rsidP="009B1DD2">
            <w:pPr>
              <w:jc w:val="center"/>
              <w:rPr>
                <w:rFonts w:ascii="Arial" w:hAnsi="Arial" w:cs="Arial"/>
                <w:b/>
                <w:i/>
                <w:sz w:val="20"/>
                <w:szCs w:val="20"/>
              </w:rPr>
            </w:pPr>
            <w:r w:rsidRPr="00E72A3F">
              <w:rPr>
                <w:rFonts w:ascii="Arial" w:hAnsi="Arial" w:cs="Arial"/>
                <w:b/>
                <w:i/>
                <w:sz w:val="20"/>
                <w:szCs w:val="20"/>
              </w:rPr>
              <w:t>Število mesecev poslovanj</w:t>
            </w:r>
            <w:r w:rsidR="00716DBC">
              <w:rPr>
                <w:rFonts w:ascii="Arial" w:hAnsi="Arial" w:cs="Arial"/>
                <w:b/>
                <w:i/>
                <w:sz w:val="20"/>
                <w:szCs w:val="20"/>
              </w:rPr>
              <w:t>a</w:t>
            </w:r>
            <w:r w:rsidR="003D3EAC" w:rsidRPr="003D3EAC">
              <w:rPr>
                <w:rStyle w:val="Sprotnaopomba-sklic"/>
                <w:rFonts w:ascii="Arial" w:hAnsi="Arial" w:cs="Arial"/>
                <w:b/>
                <w:i/>
                <w:sz w:val="20"/>
                <w:szCs w:val="20"/>
                <w:highlight w:val="yellow"/>
              </w:rPr>
              <w:footnoteReference w:id="2"/>
            </w:r>
          </w:p>
        </w:tc>
        <w:tc>
          <w:tcPr>
            <w:tcW w:w="2232" w:type="dxa"/>
            <w:vAlign w:val="center"/>
          </w:tcPr>
          <w:p w14:paraId="48E177B1" w14:textId="77777777" w:rsidR="009E1616" w:rsidRPr="00E72A3F" w:rsidRDefault="009E1616" w:rsidP="009B1DD2">
            <w:pPr>
              <w:jc w:val="center"/>
              <w:rPr>
                <w:rFonts w:ascii="Arial" w:hAnsi="Arial" w:cs="Arial"/>
                <w:sz w:val="20"/>
                <w:szCs w:val="20"/>
              </w:rPr>
            </w:pPr>
          </w:p>
        </w:tc>
        <w:tc>
          <w:tcPr>
            <w:tcW w:w="2232" w:type="dxa"/>
            <w:vAlign w:val="center"/>
          </w:tcPr>
          <w:p w14:paraId="0CB9ABC7" w14:textId="77777777" w:rsidR="009E1616" w:rsidRPr="00E72A3F" w:rsidRDefault="009E1616" w:rsidP="009B1DD2">
            <w:pPr>
              <w:jc w:val="center"/>
              <w:rPr>
                <w:rFonts w:ascii="Arial" w:hAnsi="Arial" w:cs="Arial"/>
                <w:sz w:val="20"/>
                <w:szCs w:val="20"/>
              </w:rPr>
            </w:pPr>
          </w:p>
        </w:tc>
        <w:tc>
          <w:tcPr>
            <w:tcW w:w="2232" w:type="dxa"/>
            <w:vAlign w:val="center"/>
          </w:tcPr>
          <w:p w14:paraId="49FFA90A" w14:textId="77777777" w:rsidR="009E1616" w:rsidRPr="00E72A3F" w:rsidRDefault="009E1616" w:rsidP="009B1DD2">
            <w:pPr>
              <w:jc w:val="center"/>
              <w:rPr>
                <w:rFonts w:ascii="Arial" w:hAnsi="Arial" w:cs="Arial"/>
                <w:sz w:val="20"/>
                <w:szCs w:val="20"/>
              </w:rPr>
            </w:pPr>
          </w:p>
        </w:tc>
      </w:tr>
    </w:tbl>
    <w:p w14:paraId="01DAF052" w14:textId="77777777" w:rsidR="009E1616" w:rsidRPr="00E72A3F" w:rsidRDefault="009E1616" w:rsidP="009E1616">
      <w:pPr>
        <w:jc w:val="both"/>
        <w:rPr>
          <w:rFonts w:ascii="Arial" w:hAnsi="Arial" w:cs="Arial"/>
          <w:sz w:val="20"/>
          <w:szCs w:val="20"/>
        </w:rPr>
      </w:pPr>
    </w:p>
    <w:p w14:paraId="47423728" w14:textId="77777777" w:rsidR="009E1616" w:rsidRPr="00E72A3F" w:rsidRDefault="009E1616" w:rsidP="00BE0C11">
      <w:pPr>
        <w:numPr>
          <w:ilvl w:val="0"/>
          <w:numId w:val="19"/>
        </w:numPr>
        <w:jc w:val="both"/>
        <w:rPr>
          <w:rFonts w:ascii="Arial" w:hAnsi="Arial" w:cs="Arial"/>
          <w:sz w:val="20"/>
          <w:szCs w:val="20"/>
        </w:rPr>
      </w:pPr>
      <w:r w:rsidRPr="00E72A3F">
        <w:rPr>
          <w:rFonts w:ascii="Arial" w:hAnsi="Arial" w:cs="Arial"/>
          <w:noProof/>
          <w:sz w:val="20"/>
          <w:szCs w:val="20"/>
        </w:rPr>
        <w:t>V zadnjih 6 (šestih) mesecih pred objavo obvestila o tem naročilu nismo imeli blokiranih poslovnih računov.</w:t>
      </w:r>
    </w:p>
    <w:p w14:paraId="524ACA4E" w14:textId="77777777" w:rsidR="009E1616" w:rsidRPr="00E72A3F" w:rsidRDefault="009E1616" w:rsidP="009E1616">
      <w:pPr>
        <w:jc w:val="both"/>
        <w:rPr>
          <w:rFonts w:ascii="Arial" w:hAnsi="Arial" w:cs="Arial"/>
          <w:sz w:val="20"/>
          <w:szCs w:val="20"/>
        </w:rPr>
      </w:pPr>
    </w:p>
    <w:p w14:paraId="1A3FFBD6" w14:textId="77777777" w:rsidR="009E1616" w:rsidRPr="00E72A3F" w:rsidRDefault="009E1616" w:rsidP="009E1616">
      <w:pPr>
        <w:tabs>
          <w:tab w:val="left" w:pos="851"/>
          <w:tab w:val="right" w:pos="2835"/>
          <w:tab w:val="center" w:pos="6237"/>
        </w:tabs>
        <w:outlineLvl w:val="0"/>
        <w:rPr>
          <w:rFonts w:ascii="Arial" w:hAnsi="Arial" w:cs="Arial"/>
          <w:noProof/>
          <w:sz w:val="20"/>
          <w:szCs w:val="20"/>
        </w:rPr>
      </w:pPr>
      <w:r w:rsidRPr="00E72A3F">
        <w:rPr>
          <w:rFonts w:ascii="Arial" w:hAnsi="Arial" w:cs="Arial"/>
          <w:noProof/>
          <w:sz w:val="20"/>
          <w:szCs w:val="20"/>
        </w:rPr>
        <w:t>Datum:</w:t>
      </w:r>
      <w:r w:rsidRPr="00E72A3F">
        <w:rPr>
          <w:rFonts w:ascii="Arial" w:hAnsi="Arial" w:cs="Arial"/>
          <w:noProof/>
          <w:sz w:val="20"/>
          <w:szCs w:val="20"/>
        </w:rPr>
        <w:tab/>
      </w:r>
      <w:r w:rsidRPr="00E72A3F">
        <w:rPr>
          <w:rFonts w:ascii="Arial" w:hAnsi="Arial" w:cs="Arial"/>
          <w:noProof/>
          <w:sz w:val="20"/>
          <w:szCs w:val="20"/>
          <w:u w:val="single"/>
        </w:rPr>
        <w:tab/>
      </w:r>
      <w:r w:rsidRPr="00E72A3F">
        <w:rPr>
          <w:rFonts w:ascii="Arial" w:hAnsi="Arial" w:cs="Arial"/>
          <w:noProof/>
          <w:sz w:val="20"/>
          <w:szCs w:val="20"/>
        </w:rPr>
        <w:tab/>
        <w:t>Žig in podpis</w:t>
      </w:r>
    </w:p>
    <w:p w14:paraId="23AD10FE" w14:textId="77777777" w:rsidR="009E1616" w:rsidRPr="00E72A3F" w:rsidRDefault="009E1616" w:rsidP="009E1616">
      <w:pPr>
        <w:tabs>
          <w:tab w:val="center" w:pos="6237"/>
        </w:tabs>
        <w:rPr>
          <w:rFonts w:ascii="Arial" w:hAnsi="Arial" w:cs="Arial"/>
          <w:noProof/>
          <w:sz w:val="20"/>
          <w:szCs w:val="20"/>
        </w:rPr>
      </w:pPr>
      <w:r w:rsidRPr="00E72A3F">
        <w:rPr>
          <w:rFonts w:ascii="Arial" w:hAnsi="Arial" w:cs="Arial"/>
          <w:noProof/>
          <w:sz w:val="20"/>
          <w:szCs w:val="20"/>
        </w:rPr>
        <w:tab/>
        <w:t>(zakonitega zastopnika ponudnika/</w:t>
      </w:r>
    </w:p>
    <w:p w14:paraId="4171A85B" w14:textId="77777777" w:rsidR="009E1616" w:rsidRPr="00E72A3F" w:rsidRDefault="009E1616" w:rsidP="009E1616">
      <w:pPr>
        <w:tabs>
          <w:tab w:val="center" w:pos="6237"/>
        </w:tabs>
        <w:rPr>
          <w:rFonts w:ascii="Arial" w:hAnsi="Arial" w:cs="Arial"/>
          <w:noProof/>
          <w:sz w:val="20"/>
          <w:szCs w:val="20"/>
        </w:rPr>
      </w:pPr>
      <w:r w:rsidRPr="00E72A3F">
        <w:rPr>
          <w:rFonts w:ascii="Arial" w:hAnsi="Arial" w:cs="Arial"/>
          <w:noProof/>
          <w:sz w:val="20"/>
          <w:szCs w:val="20"/>
        </w:rPr>
        <w:tab/>
        <w:t>odgovorne osebe za podpis ponudbe):</w:t>
      </w:r>
    </w:p>
    <w:p w14:paraId="40547ADC" w14:textId="77777777" w:rsidR="009E1616" w:rsidRPr="00E72A3F" w:rsidRDefault="009E1616" w:rsidP="009E1616">
      <w:pPr>
        <w:jc w:val="both"/>
        <w:rPr>
          <w:rFonts w:ascii="Arial" w:hAnsi="Arial" w:cs="Arial"/>
          <w:sz w:val="20"/>
          <w:szCs w:val="20"/>
        </w:rPr>
      </w:pPr>
    </w:p>
    <w:p w14:paraId="03FA0E8F" w14:textId="77777777" w:rsidR="009E1616" w:rsidRPr="00E72A3F" w:rsidRDefault="009E1616" w:rsidP="009E1616">
      <w:pPr>
        <w:tabs>
          <w:tab w:val="left" w:pos="4395"/>
          <w:tab w:val="right" w:pos="8505"/>
        </w:tabs>
        <w:rPr>
          <w:rFonts w:ascii="Arial" w:hAnsi="Arial" w:cs="Arial"/>
          <w:noProof/>
          <w:sz w:val="20"/>
          <w:szCs w:val="20"/>
          <w:u w:val="single"/>
        </w:rPr>
      </w:pPr>
      <w:r w:rsidRPr="00E72A3F">
        <w:rPr>
          <w:rFonts w:ascii="Arial" w:hAnsi="Arial" w:cs="Arial"/>
          <w:noProof/>
          <w:sz w:val="20"/>
          <w:szCs w:val="20"/>
        </w:rPr>
        <w:tab/>
      </w:r>
      <w:r w:rsidRPr="00E72A3F">
        <w:rPr>
          <w:rFonts w:ascii="Arial" w:hAnsi="Arial" w:cs="Arial"/>
          <w:noProof/>
          <w:sz w:val="20"/>
          <w:szCs w:val="20"/>
          <w:u w:val="single"/>
        </w:rPr>
        <w:tab/>
      </w:r>
    </w:p>
    <w:p w14:paraId="2B0D461D" w14:textId="77777777" w:rsidR="009E1616" w:rsidRPr="00E72A3F" w:rsidRDefault="009E1616" w:rsidP="009E1616">
      <w:pPr>
        <w:tabs>
          <w:tab w:val="left" w:pos="360"/>
          <w:tab w:val="left" w:pos="1134"/>
        </w:tabs>
        <w:ind w:left="1134" w:hanging="1134"/>
        <w:jc w:val="both"/>
        <w:rPr>
          <w:rFonts w:ascii="Arial" w:hAnsi="Arial" w:cs="Arial"/>
          <w:sz w:val="20"/>
          <w:szCs w:val="20"/>
        </w:rPr>
      </w:pPr>
    </w:p>
    <w:p w14:paraId="374788EC" w14:textId="77777777" w:rsidR="009E1616" w:rsidRPr="00E72A3F" w:rsidRDefault="009E1616" w:rsidP="009E1616">
      <w:pPr>
        <w:tabs>
          <w:tab w:val="left" w:pos="360"/>
          <w:tab w:val="left" w:pos="1134"/>
        </w:tabs>
        <w:ind w:left="1134" w:hanging="1134"/>
        <w:jc w:val="both"/>
        <w:rPr>
          <w:rFonts w:ascii="Arial" w:hAnsi="Arial" w:cs="Arial"/>
          <w:sz w:val="20"/>
          <w:szCs w:val="20"/>
        </w:rPr>
      </w:pPr>
    </w:p>
    <w:p w14:paraId="4E5C9D06" w14:textId="77777777" w:rsidR="009E1616" w:rsidRPr="00E72A3F" w:rsidRDefault="009E1616" w:rsidP="009E1616">
      <w:pPr>
        <w:tabs>
          <w:tab w:val="left" w:pos="360"/>
          <w:tab w:val="left" w:pos="851"/>
        </w:tabs>
        <w:ind w:left="1134" w:hanging="1134"/>
        <w:jc w:val="both"/>
        <w:rPr>
          <w:rFonts w:ascii="Arial" w:hAnsi="Arial" w:cs="Arial"/>
          <w:i/>
          <w:sz w:val="20"/>
          <w:szCs w:val="20"/>
        </w:rPr>
      </w:pPr>
      <w:r w:rsidRPr="00E72A3F">
        <w:rPr>
          <w:rFonts w:ascii="Arial" w:hAnsi="Arial" w:cs="Arial"/>
          <w:i/>
          <w:sz w:val="20"/>
          <w:szCs w:val="20"/>
        </w:rPr>
        <w:t>Opombe:</w:t>
      </w:r>
      <w:r w:rsidRPr="00E72A3F">
        <w:rPr>
          <w:rFonts w:ascii="Arial" w:hAnsi="Arial" w:cs="Arial"/>
          <w:i/>
          <w:sz w:val="20"/>
          <w:szCs w:val="20"/>
        </w:rPr>
        <w:tab/>
        <w:t>a)</w:t>
      </w:r>
      <w:r w:rsidRPr="00E72A3F">
        <w:rPr>
          <w:rFonts w:ascii="Arial" w:hAnsi="Arial" w:cs="Arial"/>
          <w:i/>
          <w:sz w:val="20"/>
          <w:szCs w:val="20"/>
        </w:rPr>
        <w:tab/>
      </w:r>
      <w:r>
        <w:rPr>
          <w:rFonts w:ascii="Arial" w:hAnsi="Arial" w:cs="Arial"/>
          <w:i/>
          <w:sz w:val="20"/>
          <w:szCs w:val="20"/>
        </w:rPr>
        <w:t>V</w:t>
      </w:r>
      <w:r w:rsidRPr="00E72A3F">
        <w:rPr>
          <w:rFonts w:ascii="Arial" w:hAnsi="Arial" w:cs="Arial"/>
          <w:i/>
          <w:sz w:val="20"/>
          <w:szCs w:val="20"/>
        </w:rPr>
        <w:t xml:space="preserve"> primeru skupne ponudbe</w:t>
      </w:r>
      <w:r>
        <w:rPr>
          <w:rFonts w:ascii="Arial" w:hAnsi="Arial" w:cs="Arial"/>
          <w:i/>
          <w:sz w:val="20"/>
          <w:szCs w:val="20"/>
        </w:rPr>
        <w:t xml:space="preserve"> morajo biti</w:t>
      </w:r>
      <w:r w:rsidRPr="00E72A3F">
        <w:rPr>
          <w:rFonts w:ascii="Arial" w:hAnsi="Arial" w:cs="Arial"/>
          <w:i/>
          <w:sz w:val="20"/>
          <w:szCs w:val="20"/>
        </w:rPr>
        <w:t xml:space="preserve"> ponudbi priložene izjave vseh gospodarskih subjektov, ki sestavljajo skupino!</w:t>
      </w:r>
    </w:p>
    <w:p w14:paraId="5200E078" w14:textId="77777777" w:rsidR="009E1616" w:rsidRPr="00E72A3F" w:rsidRDefault="009E1616" w:rsidP="00BE0C11">
      <w:pPr>
        <w:numPr>
          <w:ilvl w:val="0"/>
          <w:numId w:val="18"/>
        </w:numPr>
        <w:tabs>
          <w:tab w:val="left" w:pos="1134"/>
        </w:tabs>
        <w:ind w:left="1134" w:hanging="283"/>
        <w:jc w:val="both"/>
        <w:outlineLvl w:val="0"/>
        <w:rPr>
          <w:rFonts w:ascii="Arial" w:hAnsi="Arial" w:cs="Arial"/>
          <w:i/>
          <w:noProof/>
          <w:sz w:val="20"/>
          <w:szCs w:val="20"/>
        </w:rPr>
      </w:pPr>
      <w:r w:rsidRPr="00E72A3F">
        <w:rPr>
          <w:rFonts w:ascii="Arial" w:hAnsi="Arial" w:cs="Arial"/>
          <w:i/>
          <w:noProof/>
          <w:sz w:val="20"/>
          <w:szCs w:val="20"/>
        </w:rPr>
        <w:t>Zaželeno je, da ponudniki:</w:t>
      </w:r>
    </w:p>
    <w:p w14:paraId="06B04E03" w14:textId="77777777" w:rsidR="009E1616" w:rsidRPr="00E72A3F" w:rsidRDefault="009E1616" w:rsidP="00BE0C11">
      <w:pPr>
        <w:numPr>
          <w:ilvl w:val="0"/>
          <w:numId w:val="17"/>
        </w:numPr>
        <w:tabs>
          <w:tab w:val="left" w:pos="1418"/>
        </w:tabs>
        <w:ind w:left="1418" w:hanging="284"/>
        <w:jc w:val="both"/>
        <w:outlineLvl w:val="0"/>
        <w:rPr>
          <w:rFonts w:ascii="Arial" w:hAnsi="Arial" w:cs="Arial"/>
          <w:i/>
          <w:noProof/>
          <w:sz w:val="20"/>
          <w:szCs w:val="20"/>
        </w:rPr>
      </w:pPr>
      <w:r w:rsidRPr="00E72A3F">
        <w:rPr>
          <w:rFonts w:ascii="Arial" w:hAnsi="Arial" w:cs="Arial"/>
          <w:i/>
          <w:noProof/>
          <w:sz w:val="20"/>
          <w:szCs w:val="20"/>
        </w:rPr>
        <w:t>navedejo</w:t>
      </w:r>
      <w:r w:rsidRPr="00E72A3F">
        <w:rPr>
          <w:rFonts w:ascii="Arial" w:hAnsi="Arial" w:cs="Arial"/>
          <w:noProof/>
          <w:sz w:val="20"/>
          <w:szCs w:val="20"/>
        </w:rPr>
        <w:t xml:space="preserve"> </w:t>
      </w:r>
      <w:r w:rsidRPr="00E72A3F">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34AD8A94" w14:textId="77777777" w:rsidR="009E1616" w:rsidRPr="00E72A3F" w:rsidRDefault="009E1616" w:rsidP="00BE0C11">
      <w:pPr>
        <w:numPr>
          <w:ilvl w:val="0"/>
          <w:numId w:val="17"/>
        </w:numPr>
        <w:tabs>
          <w:tab w:val="left" w:pos="1418"/>
        </w:tabs>
        <w:ind w:left="1418" w:hanging="284"/>
        <w:jc w:val="both"/>
        <w:outlineLvl w:val="0"/>
        <w:rPr>
          <w:rFonts w:ascii="Arial" w:hAnsi="Arial" w:cs="Arial"/>
          <w:i/>
          <w:noProof/>
          <w:sz w:val="20"/>
          <w:szCs w:val="20"/>
        </w:rPr>
      </w:pPr>
      <w:r w:rsidRPr="00E72A3F">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00AA202B" w14:textId="77777777" w:rsidR="009E1616" w:rsidRPr="00E72A3F" w:rsidRDefault="009E1616" w:rsidP="009E1616">
      <w:pPr>
        <w:tabs>
          <w:tab w:val="left" w:pos="360"/>
          <w:tab w:val="left" w:pos="1134"/>
        </w:tabs>
        <w:ind w:left="1134" w:hanging="1134"/>
        <w:jc w:val="both"/>
        <w:rPr>
          <w:rFonts w:ascii="Arial" w:hAnsi="Arial" w:cs="Arial"/>
          <w:i/>
          <w:sz w:val="20"/>
          <w:szCs w:val="20"/>
        </w:rPr>
      </w:pPr>
    </w:p>
    <w:p w14:paraId="19A0C147" w14:textId="77777777" w:rsidR="009E1616" w:rsidRPr="00E72A3F" w:rsidRDefault="009E1616" w:rsidP="009E1616">
      <w:pPr>
        <w:tabs>
          <w:tab w:val="left" w:pos="1134"/>
          <w:tab w:val="left" w:pos="4536"/>
          <w:tab w:val="right" w:pos="8789"/>
        </w:tabs>
        <w:spacing w:line="360" w:lineRule="auto"/>
        <w:ind w:left="1134" w:hanging="1134"/>
        <w:jc w:val="both"/>
        <w:rPr>
          <w:rFonts w:ascii="Arial" w:hAnsi="Arial" w:cs="Arial"/>
          <w:i/>
          <w:sz w:val="20"/>
          <w:szCs w:val="20"/>
        </w:rPr>
      </w:pPr>
      <w:r w:rsidRPr="00E72A3F">
        <w:rPr>
          <w:rFonts w:ascii="Arial" w:hAnsi="Arial" w:cs="Arial"/>
          <w:i/>
          <w:sz w:val="20"/>
          <w:szCs w:val="20"/>
        </w:rPr>
        <w:t>Mesto javne objave računovodskih izkazov:</w:t>
      </w:r>
      <w:r w:rsidRPr="00E72A3F">
        <w:rPr>
          <w:rFonts w:ascii="Arial" w:hAnsi="Arial" w:cs="Arial"/>
          <w:i/>
          <w:sz w:val="20"/>
          <w:szCs w:val="20"/>
        </w:rPr>
        <w:tab/>
      </w:r>
      <w:r w:rsidRPr="00E72A3F">
        <w:rPr>
          <w:rFonts w:ascii="Arial" w:hAnsi="Arial" w:cs="Arial"/>
          <w:i/>
          <w:sz w:val="20"/>
          <w:szCs w:val="20"/>
          <w:u w:val="single"/>
        </w:rPr>
        <w:tab/>
      </w:r>
    </w:p>
    <w:p w14:paraId="3932B595" w14:textId="6F8C91A4" w:rsidR="00716DBC" w:rsidRDefault="009E1616" w:rsidP="004963DD">
      <w:pPr>
        <w:tabs>
          <w:tab w:val="left" w:pos="1134"/>
          <w:tab w:val="left" w:pos="4536"/>
          <w:tab w:val="right" w:pos="8789"/>
        </w:tabs>
        <w:spacing w:before="120" w:line="360" w:lineRule="auto"/>
        <w:ind w:left="1134" w:hanging="1134"/>
        <w:jc w:val="both"/>
        <w:rPr>
          <w:rFonts w:ascii="Arial" w:hAnsi="Arial" w:cs="Arial"/>
        </w:rPr>
      </w:pPr>
      <w:r w:rsidRPr="00E72A3F">
        <w:rPr>
          <w:rFonts w:ascii="Arial" w:hAnsi="Arial" w:cs="Arial"/>
          <w:i/>
          <w:sz w:val="20"/>
          <w:szCs w:val="20"/>
        </w:rPr>
        <w:t>Mesto javne objave podatkov o poslovnih računih:</w:t>
      </w:r>
      <w:r w:rsidRPr="00E72A3F">
        <w:rPr>
          <w:rFonts w:ascii="Arial" w:hAnsi="Arial" w:cs="Arial"/>
          <w:i/>
          <w:sz w:val="20"/>
          <w:szCs w:val="20"/>
        </w:rPr>
        <w:tab/>
      </w:r>
      <w:r w:rsidRPr="00E72A3F">
        <w:rPr>
          <w:rFonts w:ascii="Arial" w:hAnsi="Arial" w:cs="Arial"/>
          <w:i/>
          <w:sz w:val="20"/>
          <w:szCs w:val="20"/>
          <w:u w:val="single"/>
        </w:rPr>
        <w:tab/>
      </w:r>
    </w:p>
    <w:p w14:paraId="1B4F4C01" w14:textId="77777777" w:rsidR="00716DBC" w:rsidRPr="00716DBC" w:rsidRDefault="00716DBC" w:rsidP="00716DBC">
      <w:pPr>
        <w:rPr>
          <w:rFonts w:ascii="Arial" w:hAnsi="Arial" w:cs="Arial"/>
        </w:rPr>
      </w:pPr>
    </w:p>
    <w:p w14:paraId="1C5759C2" w14:textId="76CF3917" w:rsidR="003D3EAC" w:rsidRDefault="003D3EAC" w:rsidP="003D3EAC">
      <w:pPr>
        <w:pStyle w:val="2MH"/>
        <w:tabs>
          <w:tab w:val="left" w:pos="2208"/>
        </w:tabs>
      </w:pPr>
    </w:p>
    <w:p w14:paraId="530ADB9C" w14:textId="18D4CADB" w:rsidR="009E1616" w:rsidRPr="002B6526" w:rsidRDefault="009E1616" w:rsidP="002B6526">
      <w:pPr>
        <w:pStyle w:val="2MH"/>
        <w:rPr>
          <w:rFonts w:ascii="Arial" w:hAnsi="Arial" w:cs="Arial"/>
          <w:sz w:val="24"/>
          <w:szCs w:val="24"/>
        </w:rPr>
      </w:pPr>
      <w:r w:rsidRPr="003D3EAC">
        <w:br w:type="page"/>
      </w:r>
      <w:bookmarkStart w:id="98" w:name="_Toc95135147"/>
      <w:bookmarkStart w:id="99" w:name="_Toc127519431"/>
      <w:r w:rsidR="008F6793" w:rsidRPr="002B6526">
        <w:rPr>
          <w:rFonts w:ascii="Arial" w:hAnsi="Arial" w:cs="Arial"/>
          <w:sz w:val="24"/>
          <w:szCs w:val="24"/>
        </w:rPr>
        <w:lastRenderedPageBreak/>
        <w:t>E.0</w:t>
      </w:r>
      <w:r w:rsidR="005B32B8">
        <w:rPr>
          <w:rFonts w:ascii="Arial" w:hAnsi="Arial" w:cs="Arial"/>
          <w:sz w:val="24"/>
          <w:szCs w:val="24"/>
        </w:rPr>
        <w:t>1</w:t>
      </w:r>
      <w:r w:rsidR="002B6526" w:rsidRPr="002B6526">
        <w:rPr>
          <w:rFonts w:ascii="Arial" w:hAnsi="Arial" w:cs="Arial"/>
          <w:sz w:val="24"/>
          <w:szCs w:val="24"/>
        </w:rPr>
        <w:tab/>
      </w:r>
      <w:r w:rsidR="008F6793" w:rsidRPr="002B6526">
        <w:rPr>
          <w:rFonts w:ascii="Arial" w:hAnsi="Arial" w:cs="Arial"/>
          <w:sz w:val="24"/>
          <w:szCs w:val="24"/>
        </w:rPr>
        <w:t>TEHNIČNA IN STROKOVNA SPOSOBNOST – DOKAZILA O</w:t>
      </w:r>
      <w:r w:rsidR="002B6526" w:rsidRPr="002B6526">
        <w:rPr>
          <w:rFonts w:ascii="Arial" w:hAnsi="Arial" w:cs="Arial"/>
          <w:sz w:val="24"/>
          <w:szCs w:val="24"/>
        </w:rPr>
        <w:t xml:space="preserve"> </w:t>
      </w:r>
      <w:r w:rsidR="008F6793" w:rsidRPr="002B6526">
        <w:rPr>
          <w:rFonts w:ascii="Arial" w:hAnsi="Arial" w:cs="Arial"/>
          <w:sz w:val="24"/>
          <w:szCs w:val="24"/>
        </w:rPr>
        <w:t>IZPOLNJEVANJU POGOJEV</w:t>
      </w:r>
      <w:bookmarkEnd w:id="98"/>
      <w:bookmarkEnd w:id="99"/>
    </w:p>
    <w:p w14:paraId="696CDEDB" w14:textId="77777777" w:rsidR="00FB687F" w:rsidRPr="00FB687F" w:rsidRDefault="00FB687F" w:rsidP="00FB687F">
      <w:pPr>
        <w:rPr>
          <w:lang w:eastAsia="sl-SI"/>
        </w:rPr>
      </w:pPr>
    </w:p>
    <w:p w14:paraId="10AE6D93" w14:textId="6BF771E0" w:rsidR="00D43181" w:rsidRPr="0094003A" w:rsidRDefault="0094003A" w:rsidP="0094003A">
      <w:pPr>
        <w:pStyle w:val="3MH"/>
        <w:rPr>
          <w:rFonts w:ascii="Arial" w:hAnsi="Arial" w:cs="Arial"/>
          <w:sz w:val="20"/>
          <w:szCs w:val="20"/>
        </w:rPr>
      </w:pPr>
      <w:bookmarkStart w:id="100" w:name="_Toc34116409"/>
      <w:bookmarkStart w:id="101" w:name="_Toc95135148"/>
      <w:bookmarkStart w:id="102" w:name="_Toc95289903"/>
      <w:bookmarkStart w:id="103" w:name="_Toc95839226"/>
      <w:bookmarkStart w:id="104" w:name="_Toc127519432"/>
      <w:bookmarkStart w:id="105" w:name="_Toc132432318"/>
      <w:bookmarkStart w:id="106" w:name="_Toc132435130"/>
      <w:bookmarkStart w:id="107" w:name="_Toc132437340"/>
      <w:bookmarkStart w:id="108" w:name="_Toc132438089"/>
      <w:bookmarkStart w:id="109" w:name="_Ref220740856"/>
      <w:bookmarkStart w:id="110" w:name="_Ref220740862"/>
      <w:bookmarkStart w:id="111" w:name="_Ref220989204"/>
      <w:bookmarkStart w:id="112" w:name="_Ref220989207"/>
      <w:bookmarkStart w:id="113" w:name="_Toc496526575"/>
      <w:bookmarkStart w:id="114" w:name="_Toc4072791"/>
      <w:bookmarkEnd w:id="2"/>
      <w:bookmarkEnd w:id="3"/>
      <w:bookmarkEnd w:id="4"/>
      <w:bookmarkEnd w:id="5"/>
      <w:bookmarkEnd w:id="6"/>
      <w:bookmarkEnd w:id="7"/>
      <w:bookmarkEnd w:id="8"/>
      <w:bookmarkEnd w:id="9"/>
      <w:bookmarkEnd w:id="10"/>
      <w:bookmarkEnd w:id="11"/>
      <w:bookmarkEnd w:id="12"/>
      <w:r>
        <w:rPr>
          <w:rFonts w:ascii="Arial" w:hAnsi="Arial" w:cs="Arial"/>
          <w:sz w:val="20"/>
          <w:szCs w:val="20"/>
        </w:rPr>
        <w:t>E.0</w:t>
      </w:r>
      <w:r w:rsidR="005B32B8">
        <w:rPr>
          <w:rFonts w:ascii="Arial" w:hAnsi="Arial" w:cs="Arial"/>
          <w:sz w:val="20"/>
          <w:szCs w:val="20"/>
        </w:rPr>
        <w:t>1</w:t>
      </w:r>
      <w:r>
        <w:rPr>
          <w:rFonts w:ascii="Arial" w:hAnsi="Arial" w:cs="Arial"/>
          <w:sz w:val="20"/>
          <w:szCs w:val="20"/>
        </w:rPr>
        <w:t xml:space="preserve">.1. </w:t>
      </w:r>
      <w:r w:rsidR="00D43181" w:rsidRPr="0094003A">
        <w:rPr>
          <w:rFonts w:ascii="Arial" w:hAnsi="Arial" w:cs="Arial"/>
          <w:sz w:val="20"/>
          <w:szCs w:val="20"/>
        </w:rPr>
        <w:t>IZJAVA O SKLADNOSTI PONUJENE OPREME</w:t>
      </w:r>
      <w:bookmarkEnd w:id="100"/>
      <w:bookmarkEnd w:id="101"/>
      <w:bookmarkEnd w:id="102"/>
      <w:bookmarkEnd w:id="103"/>
      <w:bookmarkEnd w:id="104"/>
      <w:r w:rsidR="005C191C">
        <w:rPr>
          <w:rFonts w:ascii="Arial" w:hAnsi="Arial" w:cs="Arial"/>
          <w:sz w:val="20"/>
          <w:szCs w:val="20"/>
        </w:rPr>
        <w:t xml:space="preserve"> za sklop 1</w:t>
      </w:r>
    </w:p>
    <w:p w14:paraId="0EAE571A" w14:textId="77777777" w:rsidR="00D43181" w:rsidRDefault="00D43181" w:rsidP="00D43181">
      <w:pPr>
        <w:spacing w:after="240"/>
        <w:jc w:val="both"/>
        <w:rPr>
          <w:rFonts w:ascii="Arial" w:hAnsi="Arial" w:cs="Arial"/>
          <w:sz w:val="20"/>
          <w:szCs w:val="20"/>
        </w:rPr>
      </w:pPr>
    </w:p>
    <w:p w14:paraId="51504AD9" w14:textId="77777777" w:rsidR="00382BEC" w:rsidRDefault="00D43181" w:rsidP="00D43181">
      <w:pPr>
        <w:spacing w:after="240"/>
        <w:jc w:val="both"/>
        <w:rPr>
          <w:rFonts w:ascii="Arial" w:hAnsi="Arial" w:cs="Arial"/>
          <w:sz w:val="20"/>
          <w:szCs w:val="20"/>
        </w:rPr>
      </w:pPr>
      <w:r w:rsidRPr="00DD25B5">
        <w:rPr>
          <w:rFonts w:ascii="Arial" w:hAnsi="Arial" w:cs="Arial"/>
          <w:sz w:val="20"/>
          <w:szCs w:val="20"/>
        </w:rPr>
        <w:t>Javno naročilo:</w:t>
      </w:r>
      <w:r w:rsidRPr="00DD25B5">
        <w:rPr>
          <w:rFonts w:ascii="Arial" w:hAnsi="Arial" w:cs="Arial"/>
          <w:sz w:val="20"/>
          <w:szCs w:val="20"/>
        </w:rPr>
        <w:tab/>
      </w:r>
      <w:r w:rsidRPr="00DD25B5">
        <w:rPr>
          <w:rFonts w:ascii="Arial" w:hAnsi="Arial" w:cs="Arial"/>
          <w:sz w:val="20"/>
          <w:szCs w:val="20"/>
        </w:rPr>
        <w:tab/>
      </w:r>
    </w:p>
    <w:p w14:paraId="10544ED6" w14:textId="09D065A7" w:rsidR="00D43181" w:rsidRPr="00A36BAB" w:rsidRDefault="000A0F36" w:rsidP="00382BEC">
      <w:pPr>
        <w:spacing w:after="240"/>
        <w:jc w:val="center"/>
        <w:rPr>
          <w:rFonts w:ascii="Arial" w:eastAsia="Calibri" w:hAnsi="Arial" w:cs="Arial"/>
          <w:b/>
          <w:sz w:val="20"/>
          <w:szCs w:val="20"/>
        </w:rPr>
      </w:pPr>
      <w:r>
        <w:rPr>
          <w:rFonts w:ascii="Arial" w:hAnsi="Arial" w:cs="Arial"/>
          <w:b/>
          <w:sz w:val="20"/>
          <w:szCs w:val="20"/>
        </w:rPr>
        <w:t>DOBAVA KABLOV, KONEKTORJEV IN SVETILK ZA NOVO VOZNO STEZO TWY J IN OBNOVO ENEGA ODSEKA VOZNE STEZE TWY A</w:t>
      </w:r>
    </w:p>
    <w:p w14:paraId="0D611FB8" w14:textId="7C9030BB" w:rsidR="00D43181" w:rsidRPr="00DD25B5" w:rsidRDefault="00D43181" w:rsidP="00382BEC">
      <w:pPr>
        <w:jc w:val="center"/>
        <w:rPr>
          <w:rFonts w:ascii="Arial" w:hAnsi="Arial" w:cs="Arial"/>
          <w:sz w:val="20"/>
          <w:szCs w:val="20"/>
        </w:rPr>
      </w:pPr>
      <w:r w:rsidRPr="00DD25B5">
        <w:rPr>
          <w:rFonts w:ascii="Arial" w:eastAsia="Calibri" w:hAnsi="Arial" w:cs="Arial"/>
          <w:snapToGrid w:val="0"/>
          <w:sz w:val="20"/>
          <w:szCs w:val="20"/>
        </w:rPr>
        <w:t xml:space="preserve">Št. javnega naročila: </w:t>
      </w:r>
      <w:r w:rsidR="000A0F36">
        <w:rPr>
          <w:rFonts w:ascii="Arial" w:hAnsi="Arial" w:cs="Arial"/>
          <w:b/>
          <w:i/>
          <w:sz w:val="20"/>
          <w:szCs w:val="20"/>
        </w:rPr>
        <w:t>JN-2023-B2-CIME/2/MF</w:t>
      </w:r>
    </w:p>
    <w:p w14:paraId="620A7D41" w14:textId="77777777" w:rsidR="00D43181" w:rsidRPr="00D363BC" w:rsidRDefault="00D43181" w:rsidP="00382BEC">
      <w:pPr>
        <w:tabs>
          <w:tab w:val="left" w:pos="2835"/>
          <w:tab w:val="right" w:pos="8789"/>
        </w:tabs>
        <w:spacing w:before="120" w:line="360" w:lineRule="auto"/>
        <w:jc w:val="center"/>
        <w:outlineLvl w:val="0"/>
        <w:rPr>
          <w:rFonts w:ascii="Arial" w:hAnsi="Arial" w:cs="Arial"/>
          <w:noProof/>
          <w:sz w:val="20"/>
          <w:szCs w:val="20"/>
        </w:rPr>
      </w:pPr>
    </w:p>
    <w:p w14:paraId="47741548" w14:textId="77777777" w:rsidR="00D43181" w:rsidRPr="00D363BC" w:rsidRDefault="00D43181" w:rsidP="00D43181">
      <w:pPr>
        <w:tabs>
          <w:tab w:val="left" w:pos="2835"/>
          <w:tab w:val="right" w:pos="8789"/>
        </w:tabs>
        <w:spacing w:before="120" w:line="360" w:lineRule="auto"/>
        <w:outlineLvl w:val="0"/>
        <w:rPr>
          <w:rFonts w:ascii="Arial" w:hAnsi="Arial" w:cs="Arial"/>
          <w:noProof/>
          <w:sz w:val="20"/>
          <w:szCs w:val="20"/>
          <w:u w:val="single"/>
        </w:rPr>
      </w:pPr>
      <w:r w:rsidRPr="00D363BC">
        <w:rPr>
          <w:rFonts w:ascii="Arial" w:hAnsi="Arial" w:cs="Arial"/>
          <w:noProof/>
          <w:sz w:val="20"/>
          <w:szCs w:val="20"/>
        </w:rPr>
        <w:t>FIRMA PONUDNIKA:</w:t>
      </w:r>
      <w:r w:rsidRPr="00D363BC">
        <w:rPr>
          <w:rFonts w:ascii="Arial" w:hAnsi="Arial" w:cs="Arial"/>
          <w:noProof/>
          <w:sz w:val="20"/>
          <w:szCs w:val="20"/>
        </w:rPr>
        <w:tab/>
      </w:r>
      <w:r w:rsidRPr="00D363BC">
        <w:rPr>
          <w:rFonts w:ascii="Arial" w:hAnsi="Arial" w:cs="Arial"/>
          <w:noProof/>
          <w:sz w:val="20"/>
          <w:szCs w:val="20"/>
          <w:u w:val="single"/>
        </w:rPr>
        <w:tab/>
      </w:r>
    </w:p>
    <w:p w14:paraId="4B614FDC" w14:textId="77777777" w:rsidR="00D43181" w:rsidRPr="00D363BC" w:rsidRDefault="00D43181" w:rsidP="00D43181">
      <w:pPr>
        <w:tabs>
          <w:tab w:val="left" w:pos="2835"/>
          <w:tab w:val="right" w:pos="8789"/>
        </w:tabs>
        <w:spacing w:line="360" w:lineRule="auto"/>
        <w:rPr>
          <w:rFonts w:ascii="Arial" w:hAnsi="Arial" w:cs="Arial"/>
          <w:noProof/>
          <w:sz w:val="20"/>
          <w:szCs w:val="20"/>
          <w:u w:val="single"/>
        </w:rPr>
      </w:pPr>
      <w:r w:rsidRPr="00D363BC">
        <w:rPr>
          <w:rFonts w:ascii="Arial" w:hAnsi="Arial" w:cs="Arial"/>
          <w:noProof/>
          <w:sz w:val="20"/>
          <w:szCs w:val="20"/>
        </w:rPr>
        <w:tab/>
      </w:r>
      <w:r w:rsidRPr="00D363BC">
        <w:rPr>
          <w:rFonts w:ascii="Arial" w:hAnsi="Arial" w:cs="Arial"/>
          <w:noProof/>
          <w:sz w:val="20"/>
          <w:szCs w:val="20"/>
          <w:u w:val="single"/>
        </w:rPr>
        <w:tab/>
      </w:r>
    </w:p>
    <w:p w14:paraId="6F41898E" w14:textId="77777777" w:rsidR="00D43181" w:rsidRPr="00D363BC" w:rsidRDefault="00D43181" w:rsidP="00D43181">
      <w:pPr>
        <w:tabs>
          <w:tab w:val="left" w:pos="2835"/>
          <w:tab w:val="right" w:pos="8789"/>
        </w:tabs>
        <w:spacing w:line="360" w:lineRule="auto"/>
        <w:outlineLvl w:val="0"/>
        <w:rPr>
          <w:rFonts w:ascii="Arial" w:hAnsi="Arial" w:cs="Arial"/>
          <w:noProof/>
          <w:sz w:val="20"/>
          <w:szCs w:val="20"/>
          <w:u w:val="single"/>
        </w:rPr>
      </w:pPr>
      <w:r w:rsidRPr="00D363BC">
        <w:rPr>
          <w:rFonts w:ascii="Arial" w:hAnsi="Arial" w:cs="Arial"/>
          <w:noProof/>
          <w:sz w:val="20"/>
          <w:szCs w:val="20"/>
        </w:rPr>
        <w:t>SEDEŽ:</w:t>
      </w:r>
      <w:r w:rsidRPr="00D363BC">
        <w:rPr>
          <w:rFonts w:ascii="Arial" w:hAnsi="Arial" w:cs="Arial"/>
          <w:noProof/>
          <w:sz w:val="20"/>
          <w:szCs w:val="20"/>
        </w:rPr>
        <w:tab/>
      </w:r>
      <w:r w:rsidRPr="00D363BC">
        <w:rPr>
          <w:rFonts w:ascii="Arial" w:hAnsi="Arial" w:cs="Arial"/>
          <w:noProof/>
          <w:sz w:val="20"/>
          <w:szCs w:val="20"/>
          <w:u w:val="single"/>
        </w:rPr>
        <w:tab/>
      </w:r>
    </w:p>
    <w:p w14:paraId="4046F63C" w14:textId="77777777" w:rsidR="00D43181" w:rsidRPr="00D363BC" w:rsidRDefault="00D43181" w:rsidP="00D43181">
      <w:pPr>
        <w:tabs>
          <w:tab w:val="left" w:pos="2835"/>
          <w:tab w:val="right" w:pos="8789"/>
        </w:tabs>
        <w:spacing w:line="360" w:lineRule="auto"/>
        <w:rPr>
          <w:rFonts w:ascii="Arial" w:hAnsi="Arial" w:cs="Arial"/>
          <w:noProof/>
          <w:sz w:val="20"/>
          <w:szCs w:val="20"/>
          <w:u w:val="single"/>
        </w:rPr>
      </w:pPr>
      <w:r w:rsidRPr="00D363BC">
        <w:rPr>
          <w:rFonts w:ascii="Arial" w:hAnsi="Arial" w:cs="Arial"/>
          <w:noProof/>
          <w:sz w:val="20"/>
          <w:szCs w:val="20"/>
        </w:rPr>
        <w:tab/>
      </w:r>
      <w:r w:rsidRPr="00D363BC">
        <w:rPr>
          <w:rFonts w:ascii="Arial" w:hAnsi="Arial" w:cs="Arial"/>
          <w:noProof/>
          <w:sz w:val="20"/>
          <w:szCs w:val="20"/>
          <w:u w:val="single"/>
        </w:rPr>
        <w:tab/>
      </w:r>
    </w:p>
    <w:p w14:paraId="7D613A21" w14:textId="77777777" w:rsidR="00D43181" w:rsidRPr="00D363BC" w:rsidRDefault="00D43181" w:rsidP="00D43181">
      <w:pPr>
        <w:jc w:val="both"/>
        <w:rPr>
          <w:rFonts w:ascii="Arial" w:hAnsi="Arial" w:cs="Arial"/>
          <w:sz w:val="20"/>
          <w:szCs w:val="20"/>
        </w:rPr>
      </w:pPr>
    </w:p>
    <w:p w14:paraId="15FFF821" w14:textId="4DF05E32" w:rsidR="00D43181" w:rsidRPr="00D363BC" w:rsidRDefault="00D43181" w:rsidP="00D43181">
      <w:pPr>
        <w:jc w:val="both"/>
        <w:rPr>
          <w:rFonts w:ascii="Arial" w:hAnsi="Arial" w:cs="Arial"/>
          <w:sz w:val="20"/>
          <w:szCs w:val="20"/>
        </w:rPr>
      </w:pPr>
      <w:r w:rsidRPr="00D363BC">
        <w:rPr>
          <w:rFonts w:ascii="Arial" w:hAnsi="Arial" w:cs="Arial"/>
          <w:sz w:val="20"/>
          <w:szCs w:val="20"/>
        </w:rPr>
        <w:t xml:space="preserve">Pod kazensko in materialno odgovornostjo izjavljamo, da ponudba vključuje celoten predmet javnega naročila in da ponujamo </w:t>
      </w:r>
      <w:r w:rsidR="00493B7F">
        <w:rPr>
          <w:rFonts w:ascii="Arial" w:hAnsi="Arial" w:cs="Arial"/>
          <w:sz w:val="20"/>
          <w:szCs w:val="20"/>
        </w:rPr>
        <w:t>opremo sklopa 1</w:t>
      </w:r>
      <w:r w:rsidR="00B2326A">
        <w:rPr>
          <w:rFonts w:ascii="Arial" w:hAnsi="Arial" w:cs="Arial"/>
          <w:sz w:val="20"/>
          <w:szCs w:val="20"/>
        </w:rPr>
        <w:t>,</w:t>
      </w:r>
    </w:p>
    <w:p w14:paraId="17DED272" w14:textId="6E35799E" w:rsidR="00D43181" w:rsidRPr="00D363BC" w:rsidRDefault="00D43181" w:rsidP="00BE0C11">
      <w:pPr>
        <w:numPr>
          <w:ilvl w:val="0"/>
          <w:numId w:val="32"/>
        </w:numPr>
        <w:spacing w:before="120"/>
        <w:ind w:left="284" w:hanging="284"/>
        <w:jc w:val="both"/>
        <w:rPr>
          <w:rFonts w:ascii="Arial" w:hAnsi="Arial" w:cs="Arial"/>
          <w:sz w:val="20"/>
          <w:szCs w:val="20"/>
        </w:rPr>
      </w:pPr>
      <w:r w:rsidRPr="00D363BC">
        <w:rPr>
          <w:rFonts w:ascii="Arial" w:hAnsi="Arial" w:cs="Arial"/>
          <w:sz w:val="20"/>
          <w:szCs w:val="20"/>
        </w:rPr>
        <w:t xml:space="preserve">ki </w:t>
      </w:r>
      <w:r w:rsidR="00493B7F">
        <w:rPr>
          <w:rFonts w:ascii="Arial" w:hAnsi="Arial" w:cs="Arial"/>
          <w:sz w:val="20"/>
          <w:szCs w:val="20"/>
        </w:rPr>
        <w:t xml:space="preserve">je </w:t>
      </w:r>
      <w:r>
        <w:rPr>
          <w:rFonts w:ascii="Arial" w:hAnsi="Arial" w:cs="Arial"/>
          <w:sz w:val="20"/>
          <w:szCs w:val="20"/>
        </w:rPr>
        <w:t>skladn</w:t>
      </w:r>
      <w:r w:rsidR="00493B7F">
        <w:rPr>
          <w:rFonts w:ascii="Arial" w:hAnsi="Arial" w:cs="Arial"/>
          <w:sz w:val="20"/>
          <w:szCs w:val="20"/>
        </w:rPr>
        <w:t>a</w:t>
      </w:r>
      <w:r w:rsidRPr="00D363BC">
        <w:rPr>
          <w:rFonts w:ascii="Arial" w:hAnsi="Arial" w:cs="Arial"/>
          <w:sz w:val="20"/>
          <w:szCs w:val="20"/>
        </w:rPr>
        <w:t xml:space="preserve"> s tehničnimi zahtevami kot izhajajo iz celotne dokumentacije v zvezi z oddajo javnega naročila, predvsem pa z zahtevami, navedenimi v poglavju "</w:t>
      </w:r>
      <w:r w:rsidRPr="00D363BC">
        <w:rPr>
          <w:rFonts w:ascii="Arial" w:hAnsi="Arial" w:cs="Arial"/>
          <w:b/>
          <w:sz w:val="20"/>
          <w:szCs w:val="20"/>
        </w:rPr>
        <w:t>D. PREDMET NAROČILA</w:t>
      </w:r>
      <w:r>
        <w:rPr>
          <w:rFonts w:ascii="Arial" w:hAnsi="Arial" w:cs="Arial"/>
          <w:sz w:val="20"/>
          <w:szCs w:val="20"/>
        </w:rPr>
        <w:t>" te dokumentacije</w:t>
      </w:r>
      <w:r w:rsidR="005C191C">
        <w:rPr>
          <w:rFonts w:ascii="Arial" w:hAnsi="Arial" w:cs="Arial"/>
          <w:sz w:val="20"/>
          <w:szCs w:val="20"/>
        </w:rPr>
        <w:t xml:space="preserve"> in popisov </w:t>
      </w:r>
      <w:r w:rsidR="006111A2">
        <w:rPr>
          <w:rFonts w:ascii="Arial" w:hAnsi="Arial" w:cs="Arial"/>
          <w:sz w:val="20"/>
          <w:szCs w:val="20"/>
        </w:rPr>
        <w:t xml:space="preserve">opreme </w:t>
      </w:r>
      <w:r w:rsidR="005C191C">
        <w:rPr>
          <w:rFonts w:ascii="Arial" w:hAnsi="Arial" w:cs="Arial"/>
          <w:sz w:val="20"/>
          <w:szCs w:val="20"/>
        </w:rPr>
        <w:t>za sklop 1 (</w:t>
      </w:r>
      <w:r w:rsidR="00C832DA" w:rsidRPr="00277C07">
        <w:rPr>
          <w:rFonts w:ascii="Arial" w:hAnsi="Arial" w:cs="Arial"/>
          <w:sz w:val="20"/>
          <w:szCs w:val="20"/>
        </w:rPr>
        <w:t>dobava</w:t>
      </w:r>
      <w:r w:rsidR="00C832DA">
        <w:rPr>
          <w:rFonts w:ascii="Arial" w:hAnsi="Arial" w:cs="Arial"/>
          <w:sz w:val="20"/>
          <w:szCs w:val="20"/>
        </w:rPr>
        <w:t xml:space="preserve"> </w:t>
      </w:r>
      <w:r w:rsidR="00C832DA" w:rsidRPr="00FB66BE">
        <w:rPr>
          <w:rFonts w:ascii="Arial" w:hAnsi="Arial" w:cs="Arial"/>
          <w:sz w:val="20"/>
          <w:szCs w:val="20"/>
        </w:rPr>
        <w:t xml:space="preserve">kablov in </w:t>
      </w:r>
      <w:proofErr w:type="spellStart"/>
      <w:r w:rsidR="00C832DA" w:rsidRPr="00FB66BE">
        <w:rPr>
          <w:rFonts w:ascii="Arial" w:hAnsi="Arial" w:cs="Arial"/>
          <w:sz w:val="20"/>
          <w:szCs w:val="20"/>
        </w:rPr>
        <w:t>konektorjev</w:t>
      </w:r>
      <w:proofErr w:type="spellEnd"/>
      <w:r w:rsidR="00C832DA" w:rsidRPr="00FB66BE">
        <w:rPr>
          <w:rFonts w:ascii="Arial" w:hAnsi="Arial" w:cs="Arial"/>
          <w:sz w:val="20"/>
          <w:szCs w:val="20"/>
        </w:rPr>
        <w:t xml:space="preserve"> za novo vozno stezo TWY J </w:t>
      </w:r>
      <w:r w:rsidR="00C832DA" w:rsidRPr="00FB66BE">
        <w:rPr>
          <w:rFonts w:ascii="Arial" w:hAnsi="Arial" w:cs="Arial"/>
          <w:bCs/>
          <w:noProof/>
          <w:sz w:val="20"/>
          <w:szCs w:val="20"/>
        </w:rPr>
        <w:t>in obnovo enega odseka vozne steze TWY A</w:t>
      </w:r>
      <w:r w:rsidR="00C832DA">
        <w:rPr>
          <w:rFonts w:ascii="Arial" w:hAnsi="Arial" w:cs="Arial"/>
          <w:bCs/>
          <w:noProof/>
          <w:sz w:val="20"/>
          <w:szCs w:val="20"/>
        </w:rPr>
        <w:t>)</w:t>
      </w:r>
    </w:p>
    <w:p w14:paraId="5A3C2BB1" w14:textId="66D809C7" w:rsidR="00D43181" w:rsidRPr="00D363BC" w:rsidRDefault="00D43181" w:rsidP="00BE0C11">
      <w:pPr>
        <w:numPr>
          <w:ilvl w:val="0"/>
          <w:numId w:val="32"/>
        </w:numPr>
        <w:spacing w:before="120"/>
        <w:ind w:left="284" w:hanging="284"/>
        <w:jc w:val="both"/>
        <w:rPr>
          <w:rFonts w:ascii="Arial" w:hAnsi="Arial" w:cs="Arial"/>
          <w:sz w:val="20"/>
          <w:szCs w:val="20"/>
        </w:rPr>
      </w:pPr>
      <w:r w:rsidRPr="008E3DF0">
        <w:rPr>
          <w:rFonts w:ascii="Arial" w:hAnsi="Arial" w:cs="Arial"/>
          <w:sz w:val="20"/>
          <w:szCs w:val="20"/>
        </w:rPr>
        <w:t>in bo dobavljen</w:t>
      </w:r>
      <w:r w:rsidR="00493B7F">
        <w:rPr>
          <w:rFonts w:ascii="Arial" w:hAnsi="Arial" w:cs="Arial"/>
          <w:sz w:val="20"/>
          <w:szCs w:val="20"/>
        </w:rPr>
        <w:t>a</w:t>
      </w:r>
      <w:r w:rsidRPr="008E3DF0">
        <w:rPr>
          <w:rFonts w:ascii="Arial" w:hAnsi="Arial" w:cs="Arial"/>
          <w:sz w:val="20"/>
          <w:szCs w:val="20"/>
        </w:rPr>
        <w:t xml:space="preserve"> </w:t>
      </w:r>
      <w:r w:rsidR="00B2326A">
        <w:rPr>
          <w:rFonts w:ascii="Arial" w:hAnsi="Arial" w:cs="Arial"/>
          <w:sz w:val="20"/>
          <w:szCs w:val="20"/>
        </w:rPr>
        <w:t>najkasneje do 1. avgusta 2023</w:t>
      </w:r>
      <w:r w:rsidRPr="008E3DF0">
        <w:rPr>
          <w:rFonts w:ascii="Arial" w:hAnsi="Arial" w:cs="Arial"/>
          <w:sz w:val="20"/>
          <w:szCs w:val="20"/>
        </w:rPr>
        <w:t>.</w:t>
      </w:r>
    </w:p>
    <w:p w14:paraId="5164FBB1" w14:textId="77777777" w:rsidR="00D43181" w:rsidRPr="00D363BC" w:rsidRDefault="00D43181" w:rsidP="00D43181">
      <w:pPr>
        <w:spacing w:before="120"/>
        <w:ind w:left="284" w:hanging="284"/>
        <w:jc w:val="both"/>
        <w:rPr>
          <w:rFonts w:ascii="Arial" w:hAnsi="Arial" w:cs="Arial"/>
          <w:sz w:val="20"/>
          <w:szCs w:val="20"/>
        </w:rPr>
      </w:pPr>
    </w:p>
    <w:p w14:paraId="2A189FB3" w14:textId="77777777" w:rsidR="00D43181" w:rsidRPr="00D363BC" w:rsidRDefault="00D43181" w:rsidP="00D43181">
      <w:pPr>
        <w:rPr>
          <w:rFonts w:ascii="Arial" w:hAnsi="Arial" w:cs="Arial"/>
          <w:sz w:val="20"/>
          <w:szCs w:val="20"/>
          <w:u w:val="single"/>
        </w:rPr>
      </w:pPr>
      <w:r w:rsidRPr="00D363BC">
        <w:rPr>
          <w:rFonts w:ascii="Arial" w:hAnsi="Arial" w:cs="Arial"/>
          <w:sz w:val="20"/>
          <w:szCs w:val="20"/>
          <w:u w:val="single"/>
        </w:rPr>
        <w:t>Naročniku s to ponudbo nudimo naslednjo opremo:</w:t>
      </w:r>
    </w:p>
    <w:p w14:paraId="0DB36D2C" w14:textId="77777777" w:rsidR="00D43181" w:rsidRPr="00D363BC" w:rsidRDefault="00D43181" w:rsidP="00D43181">
      <w:pPr>
        <w:rPr>
          <w:rFonts w:ascii="Arial" w:hAnsi="Arial" w:cs="Arial"/>
          <w:sz w:val="20"/>
          <w:szCs w:val="20"/>
        </w:rPr>
      </w:pPr>
    </w:p>
    <w:p w14:paraId="376FEDFA" w14:textId="11062E94" w:rsidR="00D43181" w:rsidRPr="00900A8E" w:rsidRDefault="006111A2" w:rsidP="00900A8E">
      <w:pPr>
        <w:pBdr>
          <w:between w:val="single" w:sz="4" w:space="1" w:color="auto"/>
        </w:pBdr>
        <w:spacing w:before="240"/>
        <w:rPr>
          <w:rFonts w:ascii="Arial" w:hAnsi="Arial" w:cs="Arial"/>
          <w:sz w:val="20"/>
          <w:szCs w:val="20"/>
        </w:rPr>
      </w:pPr>
      <w:r>
        <w:rPr>
          <w:rFonts w:ascii="Arial" w:hAnsi="Arial" w:cs="Arial"/>
          <w:sz w:val="20"/>
          <w:szCs w:val="20"/>
        </w:rPr>
        <w:t>oznaka ponujenih primarnih kablov</w:t>
      </w:r>
      <w:r w:rsidR="00D43181" w:rsidRPr="00900A8E">
        <w:rPr>
          <w:rFonts w:ascii="Arial" w:hAnsi="Arial" w:cs="Arial"/>
          <w:sz w:val="20"/>
          <w:szCs w:val="20"/>
        </w:rPr>
        <w:t>:</w:t>
      </w:r>
    </w:p>
    <w:p w14:paraId="5C09641D" w14:textId="3535AAE0" w:rsidR="00D43181" w:rsidRPr="00D363BC" w:rsidRDefault="006111A2" w:rsidP="00D43181">
      <w:pPr>
        <w:pBdr>
          <w:between w:val="single" w:sz="4" w:space="1" w:color="auto"/>
        </w:pBdr>
        <w:spacing w:before="240"/>
        <w:rPr>
          <w:rFonts w:ascii="Arial" w:hAnsi="Arial" w:cs="Arial"/>
          <w:sz w:val="20"/>
          <w:szCs w:val="20"/>
        </w:rPr>
      </w:pPr>
      <w:r>
        <w:rPr>
          <w:rFonts w:ascii="Arial" w:hAnsi="Arial" w:cs="Arial"/>
          <w:sz w:val="20"/>
          <w:szCs w:val="20"/>
        </w:rPr>
        <w:t>proizvajalec ponujenih primarnih kablov</w:t>
      </w:r>
      <w:r w:rsidR="00705A6E">
        <w:rPr>
          <w:rFonts w:ascii="Arial" w:hAnsi="Arial" w:cs="Arial"/>
          <w:sz w:val="20"/>
          <w:szCs w:val="20"/>
        </w:rPr>
        <w:t>:</w:t>
      </w:r>
    </w:p>
    <w:p w14:paraId="75207D03" w14:textId="66E9154F" w:rsidR="006111A2" w:rsidRDefault="006111A2" w:rsidP="00FA734C">
      <w:pPr>
        <w:pBdr>
          <w:between w:val="single" w:sz="4" w:space="1" w:color="auto"/>
        </w:pBdr>
        <w:spacing w:before="240"/>
        <w:rPr>
          <w:rFonts w:ascii="Arial" w:hAnsi="Arial" w:cs="Arial"/>
          <w:sz w:val="20"/>
          <w:szCs w:val="20"/>
        </w:rPr>
      </w:pPr>
      <w:r>
        <w:rPr>
          <w:rFonts w:ascii="Arial" w:hAnsi="Arial" w:cs="Arial"/>
          <w:sz w:val="20"/>
          <w:szCs w:val="20"/>
        </w:rPr>
        <w:t xml:space="preserve">oznaka ponujenih primarnih </w:t>
      </w:r>
      <w:proofErr w:type="spellStart"/>
      <w:r>
        <w:rPr>
          <w:rFonts w:ascii="Arial" w:hAnsi="Arial" w:cs="Arial"/>
          <w:sz w:val="20"/>
          <w:szCs w:val="20"/>
        </w:rPr>
        <w:t>konektorjev</w:t>
      </w:r>
      <w:proofErr w:type="spellEnd"/>
      <w:r w:rsidR="007F7F31">
        <w:rPr>
          <w:rFonts w:ascii="Arial" w:hAnsi="Arial" w:cs="Arial"/>
          <w:sz w:val="20"/>
          <w:szCs w:val="20"/>
        </w:rPr>
        <w:t>:</w:t>
      </w:r>
    </w:p>
    <w:p w14:paraId="5A067625" w14:textId="58C825BA" w:rsidR="006111A2" w:rsidRPr="00D363BC" w:rsidRDefault="006111A2" w:rsidP="006111A2">
      <w:pPr>
        <w:pBdr>
          <w:between w:val="single" w:sz="4" w:space="1" w:color="auto"/>
        </w:pBdr>
        <w:spacing w:before="240"/>
        <w:rPr>
          <w:rFonts w:ascii="Arial" w:hAnsi="Arial" w:cs="Arial"/>
          <w:sz w:val="20"/>
          <w:szCs w:val="20"/>
        </w:rPr>
      </w:pPr>
      <w:r>
        <w:rPr>
          <w:rFonts w:ascii="Arial" w:hAnsi="Arial" w:cs="Arial"/>
          <w:sz w:val="20"/>
          <w:szCs w:val="20"/>
        </w:rPr>
        <w:t xml:space="preserve">proizvajalec ponujenih primarnih </w:t>
      </w:r>
      <w:proofErr w:type="spellStart"/>
      <w:r>
        <w:rPr>
          <w:rFonts w:ascii="Arial" w:hAnsi="Arial" w:cs="Arial"/>
          <w:sz w:val="20"/>
          <w:szCs w:val="20"/>
        </w:rPr>
        <w:t>konektorjev</w:t>
      </w:r>
      <w:proofErr w:type="spellEnd"/>
      <w:r>
        <w:rPr>
          <w:rFonts w:ascii="Arial" w:hAnsi="Arial" w:cs="Arial"/>
          <w:sz w:val="20"/>
          <w:szCs w:val="20"/>
        </w:rPr>
        <w:t>:</w:t>
      </w:r>
    </w:p>
    <w:p w14:paraId="0B2424FA" w14:textId="08FC0092" w:rsidR="00D43181" w:rsidRPr="00D363BC" w:rsidRDefault="006111A2" w:rsidP="00D43181">
      <w:pPr>
        <w:pBdr>
          <w:between w:val="single" w:sz="4" w:space="1" w:color="auto"/>
        </w:pBdr>
        <w:jc w:val="center"/>
        <w:rPr>
          <w:rFonts w:ascii="Arial" w:hAnsi="Arial" w:cs="Arial"/>
          <w:i/>
          <w:sz w:val="20"/>
          <w:szCs w:val="20"/>
        </w:rPr>
      </w:pPr>
      <w:r w:rsidRPr="00D363BC" w:rsidDel="006111A2">
        <w:rPr>
          <w:rFonts w:ascii="Arial" w:hAnsi="Arial" w:cs="Arial"/>
          <w:sz w:val="20"/>
          <w:szCs w:val="20"/>
        </w:rPr>
        <w:t xml:space="preserve"> </w:t>
      </w:r>
      <w:r w:rsidR="00D43181" w:rsidRPr="00D363BC">
        <w:rPr>
          <w:rFonts w:ascii="Arial" w:hAnsi="Arial" w:cs="Arial"/>
          <w:i/>
          <w:sz w:val="20"/>
          <w:szCs w:val="20"/>
          <w:highlight w:val="yellow"/>
        </w:rPr>
        <w:t>(Ponudnik tu navede tip opreme, ki jo ponuja v ponudb</w:t>
      </w:r>
      <w:r w:rsidR="00A83C4E">
        <w:rPr>
          <w:rFonts w:ascii="Arial" w:hAnsi="Arial" w:cs="Arial"/>
          <w:i/>
          <w:sz w:val="20"/>
          <w:szCs w:val="20"/>
          <w:highlight w:val="yellow"/>
        </w:rPr>
        <w:t xml:space="preserve"> in proizvajalca v ponudbi ponujenega tipa opreme</w:t>
      </w:r>
      <w:r w:rsidR="00D43181" w:rsidRPr="00D363BC">
        <w:rPr>
          <w:rFonts w:ascii="Arial" w:hAnsi="Arial" w:cs="Arial"/>
          <w:i/>
          <w:sz w:val="20"/>
          <w:szCs w:val="20"/>
          <w:highlight w:val="yellow"/>
        </w:rPr>
        <w:t>!)</w:t>
      </w:r>
    </w:p>
    <w:p w14:paraId="04AB2F3D" w14:textId="77777777" w:rsidR="00D43181" w:rsidRPr="00D363BC" w:rsidRDefault="00D43181" w:rsidP="00D43181">
      <w:pPr>
        <w:rPr>
          <w:rFonts w:ascii="Arial" w:hAnsi="Arial" w:cs="Arial"/>
          <w:sz w:val="20"/>
          <w:szCs w:val="20"/>
        </w:rPr>
      </w:pPr>
    </w:p>
    <w:p w14:paraId="52E7647F" w14:textId="77777777" w:rsidR="00FB6F30" w:rsidRDefault="00FB6F30" w:rsidP="00D43181">
      <w:pPr>
        <w:rPr>
          <w:rFonts w:ascii="Arial" w:hAnsi="Arial" w:cs="Arial"/>
          <w:b/>
          <w:sz w:val="20"/>
          <w:szCs w:val="20"/>
        </w:rPr>
      </w:pPr>
    </w:p>
    <w:p w14:paraId="0D5AFEA0" w14:textId="77777777" w:rsidR="00D43181" w:rsidRPr="00D363BC" w:rsidRDefault="00D43181" w:rsidP="00D43181">
      <w:pPr>
        <w:rPr>
          <w:rFonts w:ascii="Arial" w:hAnsi="Arial" w:cs="Arial"/>
          <w:sz w:val="20"/>
          <w:szCs w:val="20"/>
        </w:rPr>
      </w:pPr>
    </w:p>
    <w:p w14:paraId="76E6F818" w14:textId="77777777" w:rsidR="00D43181" w:rsidRPr="00D363BC" w:rsidRDefault="00D43181" w:rsidP="00D43181">
      <w:pPr>
        <w:rPr>
          <w:rFonts w:ascii="Arial" w:hAnsi="Arial" w:cs="Arial"/>
          <w:sz w:val="20"/>
          <w:szCs w:val="20"/>
        </w:rPr>
      </w:pPr>
    </w:p>
    <w:p w14:paraId="15C8A4DC" w14:textId="77777777" w:rsidR="00D43181" w:rsidRPr="00D363BC" w:rsidRDefault="00D43181" w:rsidP="00D43181">
      <w:pPr>
        <w:rPr>
          <w:rFonts w:ascii="Arial" w:hAnsi="Arial" w:cs="Arial"/>
          <w:sz w:val="20"/>
          <w:szCs w:val="20"/>
        </w:rPr>
      </w:pPr>
    </w:p>
    <w:p w14:paraId="4D695461" w14:textId="77777777" w:rsidR="00D43181" w:rsidRPr="00D363BC" w:rsidRDefault="00D43181" w:rsidP="00D43181">
      <w:pPr>
        <w:tabs>
          <w:tab w:val="left" w:pos="851"/>
          <w:tab w:val="right" w:pos="2835"/>
          <w:tab w:val="center" w:pos="6237"/>
        </w:tabs>
        <w:outlineLvl w:val="0"/>
        <w:rPr>
          <w:rFonts w:ascii="Arial" w:hAnsi="Arial" w:cs="Arial"/>
          <w:noProof/>
          <w:sz w:val="20"/>
          <w:szCs w:val="20"/>
        </w:rPr>
      </w:pPr>
      <w:r w:rsidRPr="00D363BC">
        <w:rPr>
          <w:rFonts w:ascii="Arial" w:hAnsi="Arial" w:cs="Arial"/>
          <w:noProof/>
          <w:sz w:val="20"/>
          <w:szCs w:val="20"/>
        </w:rPr>
        <w:t>Datum:</w:t>
      </w:r>
      <w:r w:rsidRPr="00D363BC">
        <w:rPr>
          <w:rFonts w:ascii="Arial" w:hAnsi="Arial" w:cs="Arial"/>
          <w:noProof/>
          <w:sz w:val="20"/>
          <w:szCs w:val="20"/>
        </w:rPr>
        <w:tab/>
      </w:r>
      <w:r w:rsidRPr="00D363BC">
        <w:rPr>
          <w:rFonts w:ascii="Arial" w:hAnsi="Arial" w:cs="Arial"/>
          <w:noProof/>
          <w:sz w:val="20"/>
          <w:szCs w:val="20"/>
          <w:u w:val="single"/>
        </w:rPr>
        <w:tab/>
      </w:r>
      <w:r w:rsidRPr="00D363BC">
        <w:rPr>
          <w:rFonts w:ascii="Arial" w:hAnsi="Arial" w:cs="Arial"/>
          <w:noProof/>
          <w:sz w:val="20"/>
          <w:szCs w:val="20"/>
        </w:rPr>
        <w:tab/>
        <w:t>Žig in podpis</w:t>
      </w:r>
    </w:p>
    <w:p w14:paraId="5CD6D984" w14:textId="77777777" w:rsidR="00D43181" w:rsidRPr="00D363BC" w:rsidRDefault="00D43181" w:rsidP="00D43181">
      <w:pPr>
        <w:tabs>
          <w:tab w:val="center" w:pos="6237"/>
        </w:tabs>
        <w:rPr>
          <w:rFonts w:ascii="Arial" w:hAnsi="Arial" w:cs="Arial"/>
          <w:noProof/>
          <w:sz w:val="20"/>
          <w:szCs w:val="20"/>
        </w:rPr>
      </w:pPr>
      <w:r w:rsidRPr="00D363BC">
        <w:rPr>
          <w:rFonts w:ascii="Arial" w:hAnsi="Arial" w:cs="Arial"/>
          <w:noProof/>
          <w:sz w:val="20"/>
          <w:szCs w:val="20"/>
        </w:rPr>
        <w:tab/>
        <w:t>(zakonitega zastopnika ponudnika/</w:t>
      </w:r>
    </w:p>
    <w:p w14:paraId="39637359" w14:textId="77777777" w:rsidR="00D43181" w:rsidRPr="00D363BC" w:rsidRDefault="00D43181" w:rsidP="00D43181">
      <w:pPr>
        <w:tabs>
          <w:tab w:val="center" w:pos="6237"/>
        </w:tabs>
        <w:rPr>
          <w:rFonts w:ascii="Arial" w:hAnsi="Arial" w:cs="Arial"/>
          <w:noProof/>
          <w:sz w:val="20"/>
          <w:szCs w:val="20"/>
        </w:rPr>
      </w:pPr>
      <w:r w:rsidRPr="00D363BC">
        <w:rPr>
          <w:rFonts w:ascii="Arial" w:hAnsi="Arial" w:cs="Arial"/>
          <w:noProof/>
          <w:sz w:val="20"/>
          <w:szCs w:val="20"/>
        </w:rPr>
        <w:tab/>
        <w:t>odgovorne osebe za podpis ponudbe):</w:t>
      </w:r>
    </w:p>
    <w:p w14:paraId="374CE15E" w14:textId="77777777" w:rsidR="00D43181" w:rsidRPr="00D363BC" w:rsidRDefault="00D43181" w:rsidP="00D43181">
      <w:pPr>
        <w:jc w:val="both"/>
        <w:rPr>
          <w:rFonts w:ascii="Arial" w:hAnsi="Arial" w:cs="Arial"/>
          <w:sz w:val="20"/>
          <w:szCs w:val="20"/>
        </w:rPr>
      </w:pPr>
    </w:p>
    <w:p w14:paraId="1B6EAA4B" w14:textId="77777777" w:rsidR="00D43181" w:rsidRPr="00D363BC" w:rsidRDefault="00D43181" w:rsidP="00D43181">
      <w:pPr>
        <w:tabs>
          <w:tab w:val="left" w:pos="4395"/>
          <w:tab w:val="right" w:pos="8505"/>
        </w:tabs>
        <w:rPr>
          <w:rFonts w:ascii="Arial" w:hAnsi="Arial" w:cs="Arial"/>
          <w:noProof/>
          <w:sz w:val="20"/>
          <w:szCs w:val="20"/>
          <w:u w:val="single"/>
        </w:rPr>
      </w:pPr>
      <w:r w:rsidRPr="00D363BC">
        <w:rPr>
          <w:rFonts w:ascii="Arial" w:hAnsi="Arial" w:cs="Arial"/>
          <w:noProof/>
          <w:sz w:val="20"/>
          <w:szCs w:val="20"/>
        </w:rPr>
        <w:tab/>
      </w:r>
      <w:r w:rsidRPr="00D363BC">
        <w:rPr>
          <w:rFonts w:ascii="Arial" w:hAnsi="Arial" w:cs="Arial"/>
          <w:noProof/>
          <w:sz w:val="20"/>
          <w:szCs w:val="20"/>
          <w:u w:val="single"/>
        </w:rPr>
        <w:tab/>
      </w:r>
    </w:p>
    <w:p w14:paraId="154D4475" w14:textId="77777777" w:rsidR="00D43181" w:rsidRDefault="00D43181" w:rsidP="00EE73A9">
      <w:pPr>
        <w:tabs>
          <w:tab w:val="left" w:pos="4395"/>
          <w:tab w:val="right" w:pos="8505"/>
        </w:tabs>
        <w:jc w:val="right"/>
        <w:rPr>
          <w:rFonts w:ascii="Arial" w:hAnsi="Arial" w:cs="Arial"/>
          <w:noProof/>
          <w:sz w:val="20"/>
          <w:szCs w:val="20"/>
          <w:u w:val="single"/>
        </w:rPr>
      </w:pPr>
    </w:p>
    <w:p w14:paraId="37DA4017" w14:textId="08B7135D" w:rsidR="005C191C" w:rsidRPr="002B6526" w:rsidRDefault="00315ED7" w:rsidP="005C191C">
      <w:pPr>
        <w:pStyle w:val="2MH"/>
        <w:rPr>
          <w:rFonts w:ascii="Arial" w:hAnsi="Arial" w:cs="Arial"/>
          <w:sz w:val="24"/>
          <w:szCs w:val="24"/>
        </w:rPr>
      </w:pPr>
      <w:bookmarkStart w:id="115" w:name="_Toc34116410"/>
      <w:bookmarkStart w:id="116" w:name="_Toc95135149"/>
      <w:bookmarkStart w:id="117" w:name="_Toc95289904"/>
      <w:r w:rsidRPr="00EE73A9">
        <w:br w:type="page"/>
      </w:r>
      <w:bookmarkStart w:id="118" w:name="_Toc95839227"/>
      <w:bookmarkStart w:id="119" w:name="_Toc127519433"/>
    </w:p>
    <w:p w14:paraId="591EB338" w14:textId="46AE9C62" w:rsidR="006950D7" w:rsidRPr="0094003A" w:rsidRDefault="006950D7" w:rsidP="006950D7">
      <w:pPr>
        <w:pStyle w:val="3MH"/>
        <w:rPr>
          <w:rFonts w:ascii="Arial" w:hAnsi="Arial" w:cs="Arial"/>
          <w:sz w:val="20"/>
          <w:szCs w:val="20"/>
        </w:rPr>
      </w:pPr>
      <w:r>
        <w:rPr>
          <w:rFonts w:ascii="Arial" w:hAnsi="Arial" w:cs="Arial"/>
          <w:sz w:val="20"/>
          <w:szCs w:val="20"/>
        </w:rPr>
        <w:lastRenderedPageBreak/>
        <w:t>E.01.</w:t>
      </w:r>
      <w:r w:rsidR="00A83C4E">
        <w:rPr>
          <w:rFonts w:ascii="Arial" w:hAnsi="Arial" w:cs="Arial"/>
          <w:sz w:val="20"/>
          <w:szCs w:val="20"/>
        </w:rPr>
        <w:t>2</w:t>
      </w:r>
      <w:r>
        <w:rPr>
          <w:rFonts w:ascii="Arial" w:hAnsi="Arial" w:cs="Arial"/>
          <w:sz w:val="20"/>
          <w:szCs w:val="20"/>
        </w:rPr>
        <w:t xml:space="preserve">. </w:t>
      </w:r>
      <w:r w:rsidRPr="0094003A">
        <w:rPr>
          <w:rFonts w:ascii="Arial" w:hAnsi="Arial" w:cs="Arial"/>
          <w:sz w:val="20"/>
          <w:szCs w:val="20"/>
        </w:rPr>
        <w:t>IZJAVA O SKLADNOSTI PONUJENE OPREME</w:t>
      </w:r>
      <w:r>
        <w:rPr>
          <w:rFonts w:ascii="Arial" w:hAnsi="Arial" w:cs="Arial"/>
          <w:sz w:val="20"/>
          <w:szCs w:val="20"/>
        </w:rPr>
        <w:t xml:space="preserve"> za sklop 2</w:t>
      </w:r>
    </w:p>
    <w:p w14:paraId="166C8A0A" w14:textId="77777777" w:rsidR="0073741C" w:rsidRPr="006950D7" w:rsidRDefault="0073741C" w:rsidP="005C191C">
      <w:pPr>
        <w:spacing w:after="240"/>
        <w:jc w:val="both"/>
        <w:rPr>
          <w:rFonts w:ascii="Arial" w:hAnsi="Arial" w:cs="Arial"/>
          <w:sz w:val="2"/>
          <w:szCs w:val="2"/>
        </w:rPr>
      </w:pPr>
    </w:p>
    <w:p w14:paraId="4257FAC5" w14:textId="7650D79D" w:rsidR="005C191C" w:rsidRDefault="005C191C" w:rsidP="005C191C">
      <w:pPr>
        <w:spacing w:after="240"/>
        <w:jc w:val="both"/>
        <w:rPr>
          <w:rFonts w:ascii="Arial" w:hAnsi="Arial" w:cs="Arial"/>
          <w:sz w:val="20"/>
          <w:szCs w:val="20"/>
        </w:rPr>
      </w:pPr>
      <w:r w:rsidRPr="00DD25B5">
        <w:rPr>
          <w:rFonts w:ascii="Arial" w:hAnsi="Arial" w:cs="Arial"/>
          <w:sz w:val="20"/>
          <w:szCs w:val="20"/>
        </w:rPr>
        <w:t>Javno naročilo:</w:t>
      </w:r>
      <w:r w:rsidRPr="00DD25B5">
        <w:rPr>
          <w:rFonts w:ascii="Arial" w:hAnsi="Arial" w:cs="Arial"/>
          <w:sz w:val="20"/>
          <w:szCs w:val="20"/>
        </w:rPr>
        <w:tab/>
      </w:r>
      <w:r w:rsidRPr="00DD25B5">
        <w:rPr>
          <w:rFonts w:ascii="Arial" w:hAnsi="Arial" w:cs="Arial"/>
          <w:sz w:val="20"/>
          <w:szCs w:val="20"/>
        </w:rPr>
        <w:tab/>
      </w:r>
    </w:p>
    <w:p w14:paraId="443C365A" w14:textId="77777777" w:rsidR="005C191C" w:rsidRPr="00A36BAB" w:rsidRDefault="005C191C" w:rsidP="005C191C">
      <w:pPr>
        <w:spacing w:after="240"/>
        <w:jc w:val="center"/>
        <w:rPr>
          <w:rFonts w:ascii="Arial" w:eastAsia="Calibri" w:hAnsi="Arial" w:cs="Arial"/>
          <w:b/>
          <w:sz w:val="20"/>
          <w:szCs w:val="20"/>
        </w:rPr>
      </w:pPr>
      <w:r>
        <w:rPr>
          <w:rFonts w:ascii="Arial" w:hAnsi="Arial" w:cs="Arial"/>
          <w:b/>
          <w:sz w:val="20"/>
          <w:szCs w:val="20"/>
        </w:rPr>
        <w:t>DOBAVA KABLOV, KONEKTORJEV IN SVETILK ZA NOVO VOZNO STEZO TWY J IN OBNOVO ENEGA ODSEKA VOZNE STEZE TWY A</w:t>
      </w:r>
    </w:p>
    <w:p w14:paraId="54FDEBEB" w14:textId="77777777" w:rsidR="005C191C" w:rsidRPr="00DD25B5" w:rsidRDefault="005C191C" w:rsidP="005C191C">
      <w:pPr>
        <w:jc w:val="center"/>
        <w:rPr>
          <w:rFonts w:ascii="Arial" w:hAnsi="Arial" w:cs="Arial"/>
          <w:sz w:val="20"/>
          <w:szCs w:val="20"/>
        </w:rPr>
      </w:pPr>
      <w:r w:rsidRPr="00DD25B5">
        <w:rPr>
          <w:rFonts w:ascii="Arial" w:eastAsia="Calibri" w:hAnsi="Arial" w:cs="Arial"/>
          <w:snapToGrid w:val="0"/>
          <w:sz w:val="20"/>
          <w:szCs w:val="20"/>
        </w:rPr>
        <w:t xml:space="preserve">Št. javnega naročila: </w:t>
      </w:r>
      <w:r>
        <w:rPr>
          <w:rFonts w:ascii="Arial" w:hAnsi="Arial" w:cs="Arial"/>
          <w:b/>
          <w:i/>
          <w:sz w:val="20"/>
          <w:szCs w:val="20"/>
        </w:rPr>
        <w:t>JN-2023-B2-CIME/2/MF</w:t>
      </w:r>
    </w:p>
    <w:p w14:paraId="24582004" w14:textId="77777777" w:rsidR="005C191C" w:rsidRPr="00D363BC" w:rsidRDefault="005C191C" w:rsidP="005C191C">
      <w:pPr>
        <w:tabs>
          <w:tab w:val="left" w:pos="2835"/>
          <w:tab w:val="right" w:pos="8789"/>
        </w:tabs>
        <w:spacing w:before="120" w:line="360" w:lineRule="auto"/>
        <w:outlineLvl w:val="0"/>
        <w:rPr>
          <w:rFonts w:ascii="Arial" w:hAnsi="Arial" w:cs="Arial"/>
          <w:noProof/>
          <w:sz w:val="20"/>
          <w:szCs w:val="20"/>
          <w:u w:val="single"/>
        </w:rPr>
      </w:pPr>
      <w:r w:rsidRPr="00D363BC">
        <w:rPr>
          <w:rFonts w:ascii="Arial" w:hAnsi="Arial" w:cs="Arial"/>
          <w:noProof/>
          <w:sz w:val="20"/>
          <w:szCs w:val="20"/>
        </w:rPr>
        <w:t>FIRMA PONUDNIKA:</w:t>
      </w:r>
      <w:r w:rsidRPr="00D363BC">
        <w:rPr>
          <w:rFonts w:ascii="Arial" w:hAnsi="Arial" w:cs="Arial"/>
          <w:noProof/>
          <w:sz w:val="20"/>
          <w:szCs w:val="20"/>
        </w:rPr>
        <w:tab/>
      </w:r>
      <w:r w:rsidRPr="00D363BC">
        <w:rPr>
          <w:rFonts w:ascii="Arial" w:hAnsi="Arial" w:cs="Arial"/>
          <w:noProof/>
          <w:sz w:val="20"/>
          <w:szCs w:val="20"/>
          <w:u w:val="single"/>
        </w:rPr>
        <w:tab/>
      </w:r>
    </w:p>
    <w:p w14:paraId="63D102F5" w14:textId="77777777" w:rsidR="005C191C" w:rsidRPr="00D363BC" w:rsidRDefault="005C191C" w:rsidP="005C191C">
      <w:pPr>
        <w:tabs>
          <w:tab w:val="left" w:pos="2835"/>
          <w:tab w:val="right" w:pos="8789"/>
        </w:tabs>
        <w:spacing w:line="360" w:lineRule="auto"/>
        <w:rPr>
          <w:rFonts w:ascii="Arial" w:hAnsi="Arial" w:cs="Arial"/>
          <w:noProof/>
          <w:sz w:val="20"/>
          <w:szCs w:val="20"/>
          <w:u w:val="single"/>
        </w:rPr>
      </w:pPr>
      <w:r w:rsidRPr="00D363BC">
        <w:rPr>
          <w:rFonts w:ascii="Arial" w:hAnsi="Arial" w:cs="Arial"/>
          <w:noProof/>
          <w:sz w:val="20"/>
          <w:szCs w:val="20"/>
        </w:rPr>
        <w:tab/>
      </w:r>
      <w:r w:rsidRPr="00D363BC">
        <w:rPr>
          <w:rFonts w:ascii="Arial" w:hAnsi="Arial" w:cs="Arial"/>
          <w:noProof/>
          <w:sz w:val="20"/>
          <w:szCs w:val="20"/>
          <w:u w:val="single"/>
        </w:rPr>
        <w:tab/>
      </w:r>
    </w:p>
    <w:p w14:paraId="646B521C" w14:textId="77777777" w:rsidR="005C191C" w:rsidRPr="00D363BC" w:rsidRDefault="005C191C" w:rsidP="005C191C">
      <w:pPr>
        <w:tabs>
          <w:tab w:val="left" w:pos="2835"/>
          <w:tab w:val="right" w:pos="8789"/>
        </w:tabs>
        <w:spacing w:line="360" w:lineRule="auto"/>
        <w:outlineLvl w:val="0"/>
        <w:rPr>
          <w:rFonts w:ascii="Arial" w:hAnsi="Arial" w:cs="Arial"/>
          <w:noProof/>
          <w:sz w:val="20"/>
          <w:szCs w:val="20"/>
          <w:u w:val="single"/>
        </w:rPr>
      </w:pPr>
      <w:r w:rsidRPr="00D363BC">
        <w:rPr>
          <w:rFonts w:ascii="Arial" w:hAnsi="Arial" w:cs="Arial"/>
          <w:noProof/>
          <w:sz w:val="20"/>
          <w:szCs w:val="20"/>
        </w:rPr>
        <w:t>SEDEŽ:</w:t>
      </w:r>
      <w:r w:rsidRPr="00D363BC">
        <w:rPr>
          <w:rFonts w:ascii="Arial" w:hAnsi="Arial" w:cs="Arial"/>
          <w:noProof/>
          <w:sz w:val="20"/>
          <w:szCs w:val="20"/>
        </w:rPr>
        <w:tab/>
      </w:r>
      <w:r w:rsidRPr="00D363BC">
        <w:rPr>
          <w:rFonts w:ascii="Arial" w:hAnsi="Arial" w:cs="Arial"/>
          <w:noProof/>
          <w:sz w:val="20"/>
          <w:szCs w:val="20"/>
          <w:u w:val="single"/>
        </w:rPr>
        <w:tab/>
      </w:r>
    </w:p>
    <w:p w14:paraId="0439E59A" w14:textId="77777777" w:rsidR="005C191C" w:rsidRPr="00D363BC" w:rsidRDefault="005C191C" w:rsidP="005C191C">
      <w:pPr>
        <w:tabs>
          <w:tab w:val="left" w:pos="2835"/>
          <w:tab w:val="right" w:pos="8789"/>
        </w:tabs>
        <w:spacing w:line="360" w:lineRule="auto"/>
        <w:rPr>
          <w:rFonts w:ascii="Arial" w:hAnsi="Arial" w:cs="Arial"/>
          <w:noProof/>
          <w:sz w:val="20"/>
          <w:szCs w:val="20"/>
          <w:u w:val="single"/>
        </w:rPr>
      </w:pPr>
      <w:r w:rsidRPr="00D363BC">
        <w:rPr>
          <w:rFonts w:ascii="Arial" w:hAnsi="Arial" w:cs="Arial"/>
          <w:noProof/>
          <w:sz w:val="20"/>
          <w:szCs w:val="20"/>
        </w:rPr>
        <w:tab/>
      </w:r>
      <w:r w:rsidRPr="00D363BC">
        <w:rPr>
          <w:rFonts w:ascii="Arial" w:hAnsi="Arial" w:cs="Arial"/>
          <w:noProof/>
          <w:sz w:val="20"/>
          <w:szCs w:val="20"/>
          <w:u w:val="single"/>
        </w:rPr>
        <w:tab/>
      </w:r>
    </w:p>
    <w:p w14:paraId="3C29E7DD" w14:textId="77777777" w:rsidR="005C191C" w:rsidRPr="006950D7" w:rsidRDefault="005C191C" w:rsidP="005C191C">
      <w:pPr>
        <w:jc w:val="both"/>
        <w:rPr>
          <w:rFonts w:ascii="Arial" w:hAnsi="Arial" w:cs="Arial"/>
          <w:sz w:val="16"/>
          <w:szCs w:val="16"/>
        </w:rPr>
      </w:pPr>
    </w:p>
    <w:p w14:paraId="2EB0D57D" w14:textId="0EB62779" w:rsidR="005C191C" w:rsidRPr="00D363BC" w:rsidRDefault="005C191C" w:rsidP="005C191C">
      <w:pPr>
        <w:jc w:val="both"/>
        <w:rPr>
          <w:rFonts w:ascii="Arial" w:hAnsi="Arial" w:cs="Arial"/>
          <w:sz w:val="20"/>
          <w:szCs w:val="20"/>
        </w:rPr>
      </w:pPr>
      <w:r w:rsidRPr="00D363BC">
        <w:rPr>
          <w:rFonts w:ascii="Arial" w:hAnsi="Arial" w:cs="Arial"/>
          <w:sz w:val="20"/>
          <w:szCs w:val="20"/>
        </w:rPr>
        <w:t xml:space="preserve">Pod kazensko in materialno odgovornostjo izjavljamo, da ponudba vključuje celoten predmet javnega naročila in da ponujamo </w:t>
      </w:r>
      <w:r w:rsidR="00493B7F">
        <w:rPr>
          <w:rFonts w:ascii="Arial" w:hAnsi="Arial" w:cs="Arial"/>
          <w:sz w:val="20"/>
          <w:szCs w:val="20"/>
        </w:rPr>
        <w:t>opremo sklopa 2</w:t>
      </w:r>
      <w:r w:rsidRPr="00D363BC">
        <w:rPr>
          <w:rFonts w:ascii="Arial" w:hAnsi="Arial" w:cs="Arial"/>
          <w:sz w:val="20"/>
          <w:szCs w:val="20"/>
        </w:rPr>
        <w:t>,</w:t>
      </w:r>
    </w:p>
    <w:p w14:paraId="50FAEBD5" w14:textId="29B5D463" w:rsidR="005C191C" w:rsidRPr="00D363BC" w:rsidRDefault="005C191C" w:rsidP="00BE0C11">
      <w:pPr>
        <w:numPr>
          <w:ilvl w:val="0"/>
          <w:numId w:val="32"/>
        </w:numPr>
        <w:spacing w:before="120"/>
        <w:ind w:left="284" w:hanging="284"/>
        <w:jc w:val="both"/>
        <w:rPr>
          <w:rFonts w:ascii="Arial" w:hAnsi="Arial" w:cs="Arial"/>
          <w:sz w:val="20"/>
          <w:szCs w:val="20"/>
        </w:rPr>
      </w:pPr>
      <w:r w:rsidRPr="00D363BC">
        <w:rPr>
          <w:rFonts w:ascii="Arial" w:hAnsi="Arial" w:cs="Arial"/>
          <w:sz w:val="20"/>
          <w:szCs w:val="20"/>
        </w:rPr>
        <w:t xml:space="preserve">ki </w:t>
      </w:r>
      <w:r w:rsidR="00493B7F">
        <w:rPr>
          <w:rFonts w:ascii="Arial" w:hAnsi="Arial" w:cs="Arial"/>
          <w:sz w:val="20"/>
          <w:szCs w:val="20"/>
        </w:rPr>
        <w:t xml:space="preserve">je </w:t>
      </w:r>
      <w:r>
        <w:rPr>
          <w:rFonts w:ascii="Arial" w:hAnsi="Arial" w:cs="Arial"/>
          <w:sz w:val="20"/>
          <w:szCs w:val="20"/>
        </w:rPr>
        <w:t>skladn</w:t>
      </w:r>
      <w:r w:rsidR="00493B7F">
        <w:rPr>
          <w:rFonts w:ascii="Arial" w:hAnsi="Arial" w:cs="Arial"/>
          <w:sz w:val="20"/>
          <w:szCs w:val="20"/>
        </w:rPr>
        <w:t>a</w:t>
      </w:r>
      <w:r w:rsidRPr="00D363BC">
        <w:rPr>
          <w:rFonts w:ascii="Arial" w:hAnsi="Arial" w:cs="Arial"/>
          <w:sz w:val="20"/>
          <w:szCs w:val="20"/>
        </w:rPr>
        <w:t xml:space="preserve"> s tehničnimi zahtevami kot izhajajo iz celotne dokumentacije v zvezi z oddajo javnega naročila, predvsem pa z zahtevami, navedenimi v poglavju "</w:t>
      </w:r>
      <w:r w:rsidRPr="00D363BC">
        <w:rPr>
          <w:rFonts w:ascii="Arial" w:hAnsi="Arial" w:cs="Arial"/>
          <w:b/>
          <w:sz w:val="20"/>
          <w:szCs w:val="20"/>
        </w:rPr>
        <w:t>D. PREDMET NAROČILA</w:t>
      </w:r>
      <w:r>
        <w:rPr>
          <w:rFonts w:ascii="Arial" w:hAnsi="Arial" w:cs="Arial"/>
          <w:sz w:val="20"/>
          <w:szCs w:val="20"/>
        </w:rPr>
        <w:t>" te dokumentacije</w:t>
      </w:r>
      <w:r w:rsidR="006111A2">
        <w:rPr>
          <w:rFonts w:ascii="Arial" w:hAnsi="Arial" w:cs="Arial"/>
          <w:sz w:val="20"/>
          <w:szCs w:val="20"/>
        </w:rPr>
        <w:t xml:space="preserve"> in popisov opreme za sklop 2 (d</w:t>
      </w:r>
      <w:r w:rsidR="006111A2" w:rsidRPr="00FB66BE">
        <w:rPr>
          <w:rFonts w:ascii="Arial" w:hAnsi="Arial" w:cs="Arial"/>
          <w:sz w:val="20"/>
          <w:szCs w:val="20"/>
        </w:rPr>
        <w:t>obava svetilk za novo vozno stezo TWY J</w:t>
      </w:r>
      <w:r w:rsidR="006111A2" w:rsidRPr="00FB66BE">
        <w:rPr>
          <w:rFonts w:ascii="Arial" w:hAnsi="Arial" w:cs="Arial"/>
          <w:bCs/>
          <w:noProof/>
          <w:sz w:val="20"/>
          <w:szCs w:val="20"/>
        </w:rPr>
        <w:t xml:space="preserve"> in obnovo enega odseka vozne steze TWY A</w:t>
      </w:r>
      <w:r w:rsidR="006111A2">
        <w:rPr>
          <w:rFonts w:ascii="Arial" w:hAnsi="Arial" w:cs="Arial"/>
          <w:bCs/>
          <w:noProof/>
          <w:sz w:val="20"/>
          <w:szCs w:val="20"/>
        </w:rPr>
        <w:t>)</w:t>
      </w:r>
    </w:p>
    <w:p w14:paraId="44B7F24C" w14:textId="396A361A" w:rsidR="0073741C" w:rsidRDefault="005C191C" w:rsidP="00BE0C11">
      <w:pPr>
        <w:numPr>
          <w:ilvl w:val="0"/>
          <w:numId w:val="32"/>
        </w:numPr>
        <w:spacing w:before="120"/>
        <w:ind w:left="284" w:hanging="284"/>
        <w:jc w:val="both"/>
        <w:rPr>
          <w:rFonts w:ascii="Arial" w:hAnsi="Arial" w:cs="Arial"/>
          <w:sz w:val="20"/>
          <w:szCs w:val="20"/>
        </w:rPr>
      </w:pPr>
      <w:r w:rsidRPr="008E3DF0">
        <w:rPr>
          <w:rFonts w:ascii="Arial" w:hAnsi="Arial" w:cs="Arial"/>
          <w:sz w:val="20"/>
          <w:szCs w:val="20"/>
        </w:rPr>
        <w:t>in bo dobavljen</w:t>
      </w:r>
      <w:r w:rsidR="00493B7F">
        <w:rPr>
          <w:rFonts w:ascii="Arial" w:hAnsi="Arial" w:cs="Arial"/>
          <w:sz w:val="20"/>
          <w:szCs w:val="20"/>
        </w:rPr>
        <w:t>a</w:t>
      </w:r>
      <w:r w:rsidRPr="008E3DF0">
        <w:rPr>
          <w:rFonts w:ascii="Arial" w:hAnsi="Arial" w:cs="Arial"/>
          <w:sz w:val="20"/>
          <w:szCs w:val="20"/>
        </w:rPr>
        <w:t xml:space="preserve"> </w:t>
      </w:r>
      <w:proofErr w:type="spellStart"/>
      <w:r w:rsidR="00023987">
        <w:rPr>
          <w:rFonts w:ascii="Arial" w:hAnsi="Arial" w:cs="Arial"/>
          <w:sz w:val="20"/>
          <w:szCs w:val="20"/>
        </w:rPr>
        <w:t>najaksneje</w:t>
      </w:r>
      <w:proofErr w:type="spellEnd"/>
      <w:r w:rsidR="00023987">
        <w:rPr>
          <w:rFonts w:ascii="Arial" w:hAnsi="Arial" w:cs="Arial"/>
          <w:sz w:val="20"/>
          <w:szCs w:val="20"/>
        </w:rPr>
        <w:t xml:space="preserve"> do </w:t>
      </w:r>
      <w:r w:rsidR="00023987" w:rsidRPr="0073741C">
        <w:rPr>
          <w:rFonts w:ascii="Arial" w:hAnsi="Arial" w:cs="Arial"/>
          <w:sz w:val="20"/>
          <w:szCs w:val="20"/>
        </w:rPr>
        <w:t>1. avgusta 2023</w:t>
      </w:r>
      <w:r w:rsidR="00A83C4E">
        <w:rPr>
          <w:rFonts w:ascii="Arial" w:hAnsi="Arial" w:cs="Arial"/>
          <w:sz w:val="20"/>
          <w:szCs w:val="20"/>
        </w:rPr>
        <w:t>.</w:t>
      </w:r>
    </w:p>
    <w:p w14:paraId="4C31A652" w14:textId="458ECF62" w:rsidR="005C191C" w:rsidRPr="006950D7" w:rsidRDefault="005C191C" w:rsidP="005C191C">
      <w:pPr>
        <w:spacing w:before="120"/>
        <w:ind w:left="284" w:hanging="284"/>
        <w:jc w:val="both"/>
        <w:rPr>
          <w:rFonts w:ascii="Arial" w:hAnsi="Arial" w:cs="Arial"/>
          <w:sz w:val="16"/>
          <w:szCs w:val="16"/>
        </w:rPr>
      </w:pPr>
    </w:p>
    <w:p w14:paraId="27C67EAB" w14:textId="77777777" w:rsidR="005C191C" w:rsidRPr="00D363BC" w:rsidRDefault="005C191C" w:rsidP="005C191C">
      <w:pPr>
        <w:rPr>
          <w:rFonts w:ascii="Arial" w:hAnsi="Arial" w:cs="Arial"/>
          <w:sz w:val="20"/>
          <w:szCs w:val="20"/>
          <w:u w:val="single"/>
        </w:rPr>
      </w:pPr>
      <w:r w:rsidRPr="00D363BC">
        <w:rPr>
          <w:rFonts w:ascii="Arial" w:hAnsi="Arial" w:cs="Arial"/>
          <w:sz w:val="20"/>
          <w:szCs w:val="20"/>
          <w:u w:val="single"/>
        </w:rPr>
        <w:t>Naročniku s to ponudbo nudimo naslednjo opremo:</w:t>
      </w:r>
    </w:p>
    <w:p w14:paraId="72829A42" w14:textId="3AAA6740" w:rsidR="005C191C" w:rsidRPr="00900A8E" w:rsidRDefault="005C191C" w:rsidP="005C191C">
      <w:pPr>
        <w:pBdr>
          <w:between w:val="single" w:sz="4" w:space="1" w:color="auto"/>
        </w:pBdr>
        <w:spacing w:before="240"/>
        <w:rPr>
          <w:rFonts w:ascii="Arial" w:hAnsi="Arial" w:cs="Arial"/>
          <w:sz w:val="20"/>
          <w:szCs w:val="20"/>
        </w:rPr>
      </w:pPr>
      <w:r w:rsidRPr="00900A8E">
        <w:rPr>
          <w:rFonts w:ascii="Arial" w:hAnsi="Arial" w:cs="Arial"/>
          <w:sz w:val="20"/>
          <w:szCs w:val="20"/>
        </w:rPr>
        <w:t xml:space="preserve">Tip </w:t>
      </w:r>
      <w:r w:rsidR="006111A2">
        <w:rPr>
          <w:rFonts w:ascii="Arial" w:hAnsi="Arial" w:cs="Arial"/>
          <w:sz w:val="20"/>
          <w:szCs w:val="20"/>
        </w:rPr>
        <w:t>vgradnih svetilk osi vozne steze (W/GG/P1) in proizvajalec</w:t>
      </w:r>
      <w:r w:rsidRPr="00900A8E">
        <w:rPr>
          <w:rFonts w:ascii="Arial" w:hAnsi="Arial" w:cs="Arial"/>
          <w:sz w:val="20"/>
          <w:szCs w:val="20"/>
        </w:rPr>
        <w:t>:</w:t>
      </w:r>
    </w:p>
    <w:p w14:paraId="13B0595E" w14:textId="3647D9FE" w:rsidR="002139DB" w:rsidRDefault="002139DB" w:rsidP="002139DB">
      <w:pPr>
        <w:pBdr>
          <w:between w:val="single" w:sz="4" w:space="1" w:color="auto"/>
        </w:pBdr>
        <w:spacing w:before="240"/>
        <w:rPr>
          <w:rFonts w:ascii="Arial" w:hAnsi="Arial" w:cs="Arial"/>
          <w:sz w:val="20"/>
          <w:szCs w:val="20"/>
        </w:rPr>
      </w:pPr>
      <w:r w:rsidRPr="00900A8E">
        <w:rPr>
          <w:rFonts w:ascii="Arial" w:hAnsi="Arial" w:cs="Arial"/>
          <w:sz w:val="20"/>
          <w:szCs w:val="20"/>
        </w:rPr>
        <w:t xml:space="preserve">Tip </w:t>
      </w:r>
      <w:r>
        <w:rPr>
          <w:rFonts w:ascii="Arial" w:hAnsi="Arial" w:cs="Arial"/>
          <w:sz w:val="20"/>
          <w:szCs w:val="20"/>
        </w:rPr>
        <w:t>vgradnih svetilk prečke obvezne zaustavitve (</w:t>
      </w:r>
      <w:proofErr w:type="spellStart"/>
      <w:r>
        <w:rPr>
          <w:rFonts w:ascii="Arial" w:hAnsi="Arial" w:cs="Arial"/>
          <w:sz w:val="20"/>
          <w:szCs w:val="20"/>
        </w:rPr>
        <w:t>inset</w:t>
      </w:r>
      <w:proofErr w:type="spellEnd"/>
      <w:r>
        <w:rPr>
          <w:rFonts w:ascii="Arial" w:hAnsi="Arial" w:cs="Arial"/>
          <w:sz w:val="20"/>
          <w:szCs w:val="20"/>
        </w:rPr>
        <w:t xml:space="preserve"> stop bar </w:t>
      </w:r>
      <w:proofErr w:type="spellStart"/>
      <w:r>
        <w:rPr>
          <w:rFonts w:ascii="Arial" w:hAnsi="Arial" w:cs="Arial"/>
          <w:sz w:val="20"/>
          <w:szCs w:val="20"/>
        </w:rPr>
        <w:t>lights</w:t>
      </w:r>
      <w:proofErr w:type="spellEnd"/>
      <w:r>
        <w:rPr>
          <w:rFonts w:ascii="Arial" w:hAnsi="Arial" w:cs="Arial"/>
          <w:sz w:val="20"/>
          <w:szCs w:val="20"/>
        </w:rPr>
        <w:t>) in proizvajalec</w:t>
      </w:r>
      <w:r w:rsidRPr="00900A8E">
        <w:rPr>
          <w:rFonts w:ascii="Arial" w:hAnsi="Arial" w:cs="Arial"/>
          <w:sz w:val="20"/>
          <w:szCs w:val="20"/>
        </w:rPr>
        <w:t>:</w:t>
      </w:r>
    </w:p>
    <w:p w14:paraId="0A8EE068" w14:textId="77777777" w:rsidR="002139DB" w:rsidRPr="00900A8E" w:rsidRDefault="002139DB" w:rsidP="002139DB">
      <w:pPr>
        <w:pBdr>
          <w:between w:val="single" w:sz="4" w:space="1" w:color="auto"/>
        </w:pBdr>
        <w:spacing w:before="240"/>
        <w:rPr>
          <w:rFonts w:ascii="Arial" w:hAnsi="Arial" w:cs="Arial"/>
          <w:sz w:val="20"/>
          <w:szCs w:val="20"/>
        </w:rPr>
      </w:pPr>
    </w:p>
    <w:p w14:paraId="53110F58" w14:textId="32E815D1" w:rsidR="002139DB" w:rsidRDefault="002139DB" w:rsidP="002139DB">
      <w:pPr>
        <w:pBdr>
          <w:between w:val="single" w:sz="4" w:space="1" w:color="auto"/>
        </w:pBdr>
        <w:spacing w:before="240"/>
        <w:rPr>
          <w:rFonts w:ascii="Arial" w:hAnsi="Arial" w:cs="Arial"/>
          <w:sz w:val="20"/>
          <w:szCs w:val="20"/>
        </w:rPr>
      </w:pPr>
      <w:r>
        <w:rPr>
          <w:rFonts w:ascii="Arial" w:hAnsi="Arial" w:cs="Arial"/>
          <w:sz w:val="20"/>
          <w:szCs w:val="20"/>
        </w:rPr>
        <w:t>Tip nadzemnih svetilk obvezne zaustavitve (</w:t>
      </w:r>
      <w:proofErr w:type="spellStart"/>
      <w:r>
        <w:rPr>
          <w:rFonts w:ascii="Arial" w:hAnsi="Arial" w:cs="Arial"/>
          <w:sz w:val="20"/>
          <w:szCs w:val="20"/>
        </w:rPr>
        <w:t>elevated</w:t>
      </w:r>
      <w:proofErr w:type="spellEnd"/>
      <w:r>
        <w:rPr>
          <w:rFonts w:ascii="Arial" w:hAnsi="Arial" w:cs="Arial"/>
          <w:sz w:val="20"/>
          <w:szCs w:val="20"/>
        </w:rPr>
        <w:t xml:space="preserve"> stop bar </w:t>
      </w:r>
      <w:proofErr w:type="spellStart"/>
      <w:r>
        <w:rPr>
          <w:rFonts w:ascii="Arial" w:hAnsi="Arial" w:cs="Arial"/>
          <w:sz w:val="20"/>
          <w:szCs w:val="20"/>
        </w:rPr>
        <w:t>lights</w:t>
      </w:r>
      <w:proofErr w:type="spellEnd"/>
      <w:r>
        <w:rPr>
          <w:rFonts w:ascii="Arial" w:hAnsi="Arial" w:cs="Arial"/>
          <w:sz w:val="20"/>
          <w:szCs w:val="20"/>
        </w:rPr>
        <w:t>) in proizvajalec:</w:t>
      </w:r>
    </w:p>
    <w:p w14:paraId="0C99CF2A" w14:textId="77777777" w:rsidR="00AC3A6A" w:rsidRPr="00D363BC" w:rsidRDefault="00AC3A6A" w:rsidP="002139DB">
      <w:pPr>
        <w:pBdr>
          <w:between w:val="single" w:sz="4" w:space="1" w:color="auto"/>
        </w:pBdr>
        <w:spacing w:before="240"/>
        <w:rPr>
          <w:rFonts w:ascii="Arial" w:hAnsi="Arial" w:cs="Arial"/>
          <w:sz w:val="20"/>
          <w:szCs w:val="20"/>
        </w:rPr>
      </w:pPr>
    </w:p>
    <w:p w14:paraId="2F27299C" w14:textId="03AD48BE" w:rsidR="006111A2" w:rsidRDefault="006111A2" w:rsidP="006111A2">
      <w:pPr>
        <w:pBdr>
          <w:between w:val="single" w:sz="4" w:space="1" w:color="auto"/>
        </w:pBdr>
        <w:spacing w:before="240"/>
        <w:rPr>
          <w:rFonts w:ascii="Arial" w:hAnsi="Arial" w:cs="Arial"/>
          <w:sz w:val="20"/>
          <w:szCs w:val="20"/>
        </w:rPr>
      </w:pPr>
      <w:r>
        <w:rPr>
          <w:rFonts w:ascii="Arial" w:hAnsi="Arial" w:cs="Arial"/>
          <w:sz w:val="20"/>
          <w:szCs w:val="20"/>
        </w:rPr>
        <w:t>Tip nadzemnih zaščitnih svetilk (</w:t>
      </w:r>
      <w:proofErr w:type="spellStart"/>
      <w:r>
        <w:rPr>
          <w:rFonts w:ascii="Arial" w:hAnsi="Arial" w:cs="Arial"/>
          <w:sz w:val="20"/>
          <w:szCs w:val="20"/>
        </w:rPr>
        <w:t>runway</w:t>
      </w:r>
      <w:proofErr w:type="spellEnd"/>
      <w:r>
        <w:rPr>
          <w:rFonts w:ascii="Arial" w:hAnsi="Arial" w:cs="Arial"/>
          <w:sz w:val="20"/>
          <w:szCs w:val="20"/>
        </w:rPr>
        <w:t xml:space="preserve"> </w:t>
      </w:r>
      <w:proofErr w:type="spellStart"/>
      <w:r>
        <w:rPr>
          <w:rFonts w:ascii="Arial" w:hAnsi="Arial" w:cs="Arial"/>
          <w:sz w:val="20"/>
          <w:szCs w:val="20"/>
        </w:rPr>
        <w:t>guard</w:t>
      </w:r>
      <w:proofErr w:type="spellEnd"/>
      <w:r>
        <w:rPr>
          <w:rFonts w:ascii="Arial" w:hAnsi="Arial" w:cs="Arial"/>
          <w:sz w:val="20"/>
          <w:szCs w:val="20"/>
        </w:rPr>
        <w:t xml:space="preserve"> </w:t>
      </w:r>
      <w:proofErr w:type="spellStart"/>
      <w:r>
        <w:rPr>
          <w:rFonts w:ascii="Arial" w:hAnsi="Arial" w:cs="Arial"/>
          <w:sz w:val="20"/>
          <w:szCs w:val="20"/>
        </w:rPr>
        <w:t>lights</w:t>
      </w:r>
      <w:proofErr w:type="spellEnd"/>
      <w:r>
        <w:rPr>
          <w:rFonts w:ascii="Arial" w:hAnsi="Arial" w:cs="Arial"/>
          <w:sz w:val="20"/>
          <w:szCs w:val="20"/>
        </w:rPr>
        <w:t>) in proizvajalec:</w:t>
      </w:r>
    </w:p>
    <w:p w14:paraId="29CC4344" w14:textId="77777777" w:rsidR="00AC3A6A" w:rsidRPr="00D363BC" w:rsidRDefault="00AC3A6A" w:rsidP="006111A2">
      <w:pPr>
        <w:pBdr>
          <w:between w:val="single" w:sz="4" w:space="1" w:color="auto"/>
        </w:pBdr>
        <w:spacing w:before="240"/>
        <w:rPr>
          <w:rFonts w:ascii="Arial" w:hAnsi="Arial" w:cs="Arial"/>
          <w:sz w:val="20"/>
          <w:szCs w:val="20"/>
        </w:rPr>
      </w:pPr>
    </w:p>
    <w:p w14:paraId="0DD6B8C8" w14:textId="204EA952" w:rsidR="006111A2" w:rsidRPr="00D363BC" w:rsidRDefault="006111A2" w:rsidP="006111A2">
      <w:pPr>
        <w:pBdr>
          <w:between w:val="single" w:sz="4" w:space="1" w:color="auto"/>
        </w:pBdr>
        <w:spacing w:before="240"/>
        <w:rPr>
          <w:rFonts w:ascii="Arial" w:hAnsi="Arial" w:cs="Arial"/>
          <w:sz w:val="20"/>
          <w:szCs w:val="20"/>
        </w:rPr>
      </w:pPr>
      <w:r>
        <w:rPr>
          <w:rFonts w:ascii="Arial" w:hAnsi="Arial" w:cs="Arial"/>
          <w:sz w:val="20"/>
          <w:szCs w:val="20"/>
        </w:rPr>
        <w:t>Tip vgradnih plitvih loncev in proizvajalec:</w:t>
      </w:r>
    </w:p>
    <w:p w14:paraId="1764BF07" w14:textId="6C936FC3" w:rsidR="005C191C" w:rsidRPr="00D363BC" w:rsidRDefault="005C191C" w:rsidP="005C191C">
      <w:pPr>
        <w:pBdr>
          <w:between w:val="single" w:sz="4" w:space="1" w:color="auto"/>
        </w:pBdr>
        <w:spacing w:before="240"/>
        <w:rPr>
          <w:rFonts w:ascii="Arial" w:hAnsi="Arial" w:cs="Arial"/>
          <w:sz w:val="20"/>
          <w:szCs w:val="20"/>
        </w:rPr>
      </w:pPr>
      <w:r>
        <w:rPr>
          <w:rFonts w:ascii="Arial" w:hAnsi="Arial" w:cs="Arial"/>
          <w:sz w:val="20"/>
          <w:szCs w:val="20"/>
        </w:rPr>
        <w:t>Tip serijskih ločilnih transformatorjev</w:t>
      </w:r>
      <w:r w:rsidR="006111A2">
        <w:rPr>
          <w:rFonts w:ascii="Arial" w:hAnsi="Arial" w:cs="Arial"/>
          <w:sz w:val="20"/>
          <w:szCs w:val="20"/>
        </w:rPr>
        <w:t xml:space="preserve"> in proizvajalec</w:t>
      </w:r>
      <w:r>
        <w:rPr>
          <w:rFonts w:ascii="Arial" w:hAnsi="Arial" w:cs="Arial"/>
          <w:sz w:val="20"/>
          <w:szCs w:val="20"/>
        </w:rPr>
        <w:t>:</w:t>
      </w:r>
    </w:p>
    <w:p w14:paraId="3D7A9C85" w14:textId="09B8E794" w:rsidR="005C191C" w:rsidRPr="00D363BC" w:rsidRDefault="006111A2" w:rsidP="005C191C">
      <w:pPr>
        <w:pBdr>
          <w:between w:val="single" w:sz="4" w:space="1" w:color="auto"/>
        </w:pBdr>
        <w:jc w:val="center"/>
        <w:rPr>
          <w:rFonts w:ascii="Arial" w:hAnsi="Arial" w:cs="Arial"/>
          <w:i/>
          <w:sz w:val="20"/>
          <w:szCs w:val="20"/>
        </w:rPr>
      </w:pPr>
      <w:r w:rsidRPr="00D363BC">
        <w:rPr>
          <w:rFonts w:ascii="Arial" w:hAnsi="Arial" w:cs="Arial"/>
          <w:i/>
          <w:sz w:val="20"/>
          <w:szCs w:val="20"/>
          <w:highlight w:val="yellow"/>
        </w:rPr>
        <w:t xml:space="preserve"> </w:t>
      </w:r>
      <w:r w:rsidR="005C191C" w:rsidRPr="00D363BC">
        <w:rPr>
          <w:rFonts w:ascii="Arial" w:hAnsi="Arial" w:cs="Arial"/>
          <w:i/>
          <w:sz w:val="20"/>
          <w:szCs w:val="20"/>
          <w:highlight w:val="yellow"/>
        </w:rPr>
        <w:t>(Ponudnik tu navede tip opreme, ki jo ponuja v ponudbi</w:t>
      </w:r>
      <w:r w:rsidR="00A83C4E">
        <w:rPr>
          <w:rFonts w:ascii="Arial" w:hAnsi="Arial" w:cs="Arial"/>
          <w:i/>
          <w:sz w:val="20"/>
          <w:szCs w:val="20"/>
          <w:highlight w:val="yellow"/>
        </w:rPr>
        <w:t xml:space="preserve"> in proizvajalca v ponudbi ponujenega tipa opreme</w:t>
      </w:r>
      <w:r w:rsidR="005C191C" w:rsidRPr="00D363BC">
        <w:rPr>
          <w:rFonts w:ascii="Arial" w:hAnsi="Arial" w:cs="Arial"/>
          <w:i/>
          <w:sz w:val="20"/>
          <w:szCs w:val="20"/>
          <w:highlight w:val="yellow"/>
        </w:rPr>
        <w:t>!)</w:t>
      </w:r>
    </w:p>
    <w:p w14:paraId="23D35FA1" w14:textId="77777777" w:rsidR="005C191C" w:rsidRPr="00D363BC" w:rsidRDefault="005C191C" w:rsidP="005C191C">
      <w:pPr>
        <w:rPr>
          <w:rFonts w:ascii="Arial" w:hAnsi="Arial" w:cs="Arial"/>
          <w:sz w:val="20"/>
          <w:szCs w:val="20"/>
        </w:rPr>
      </w:pPr>
    </w:p>
    <w:p w14:paraId="5B056093" w14:textId="77777777" w:rsidR="006950D7" w:rsidRDefault="006950D7" w:rsidP="005C191C">
      <w:pPr>
        <w:tabs>
          <w:tab w:val="left" w:pos="851"/>
          <w:tab w:val="right" w:pos="2835"/>
          <w:tab w:val="center" w:pos="6237"/>
        </w:tabs>
        <w:outlineLvl w:val="0"/>
        <w:rPr>
          <w:rFonts w:ascii="Arial" w:hAnsi="Arial" w:cs="Arial"/>
          <w:noProof/>
          <w:sz w:val="20"/>
          <w:szCs w:val="20"/>
        </w:rPr>
      </w:pPr>
    </w:p>
    <w:p w14:paraId="268F10A4" w14:textId="14AA0EC5" w:rsidR="005C191C" w:rsidRPr="00D363BC" w:rsidRDefault="005C191C" w:rsidP="005C191C">
      <w:pPr>
        <w:tabs>
          <w:tab w:val="left" w:pos="851"/>
          <w:tab w:val="right" w:pos="2835"/>
          <w:tab w:val="center" w:pos="6237"/>
        </w:tabs>
        <w:outlineLvl w:val="0"/>
        <w:rPr>
          <w:rFonts w:ascii="Arial" w:hAnsi="Arial" w:cs="Arial"/>
          <w:noProof/>
          <w:sz w:val="20"/>
          <w:szCs w:val="20"/>
        </w:rPr>
      </w:pPr>
      <w:r w:rsidRPr="00D363BC">
        <w:rPr>
          <w:rFonts w:ascii="Arial" w:hAnsi="Arial" w:cs="Arial"/>
          <w:noProof/>
          <w:sz w:val="20"/>
          <w:szCs w:val="20"/>
        </w:rPr>
        <w:t>Datum:</w:t>
      </w:r>
      <w:r w:rsidRPr="00D363BC">
        <w:rPr>
          <w:rFonts w:ascii="Arial" w:hAnsi="Arial" w:cs="Arial"/>
          <w:noProof/>
          <w:sz w:val="20"/>
          <w:szCs w:val="20"/>
        </w:rPr>
        <w:tab/>
      </w:r>
      <w:r w:rsidRPr="00D363BC">
        <w:rPr>
          <w:rFonts w:ascii="Arial" w:hAnsi="Arial" w:cs="Arial"/>
          <w:noProof/>
          <w:sz w:val="20"/>
          <w:szCs w:val="20"/>
          <w:u w:val="single"/>
        </w:rPr>
        <w:tab/>
      </w:r>
      <w:r w:rsidRPr="00D363BC">
        <w:rPr>
          <w:rFonts w:ascii="Arial" w:hAnsi="Arial" w:cs="Arial"/>
          <w:noProof/>
          <w:sz w:val="20"/>
          <w:szCs w:val="20"/>
        </w:rPr>
        <w:tab/>
        <w:t>Žig in podpis</w:t>
      </w:r>
    </w:p>
    <w:p w14:paraId="597E1EEC" w14:textId="77777777" w:rsidR="005C191C" w:rsidRPr="00D363BC" w:rsidRDefault="005C191C" w:rsidP="005C191C">
      <w:pPr>
        <w:tabs>
          <w:tab w:val="center" w:pos="6237"/>
        </w:tabs>
        <w:rPr>
          <w:rFonts w:ascii="Arial" w:hAnsi="Arial" w:cs="Arial"/>
          <w:noProof/>
          <w:sz w:val="20"/>
          <w:szCs w:val="20"/>
        </w:rPr>
      </w:pPr>
      <w:r w:rsidRPr="00D363BC">
        <w:rPr>
          <w:rFonts w:ascii="Arial" w:hAnsi="Arial" w:cs="Arial"/>
          <w:noProof/>
          <w:sz w:val="20"/>
          <w:szCs w:val="20"/>
        </w:rPr>
        <w:tab/>
        <w:t>(zakonitega zastopnika ponudnika/</w:t>
      </w:r>
    </w:p>
    <w:p w14:paraId="5675182D" w14:textId="77777777" w:rsidR="005C191C" w:rsidRPr="00D363BC" w:rsidRDefault="005C191C" w:rsidP="005C191C">
      <w:pPr>
        <w:tabs>
          <w:tab w:val="center" w:pos="6237"/>
        </w:tabs>
        <w:rPr>
          <w:rFonts w:ascii="Arial" w:hAnsi="Arial" w:cs="Arial"/>
          <w:noProof/>
          <w:sz w:val="20"/>
          <w:szCs w:val="20"/>
        </w:rPr>
      </w:pPr>
      <w:r w:rsidRPr="00D363BC">
        <w:rPr>
          <w:rFonts w:ascii="Arial" w:hAnsi="Arial" w:cs="Arial"/>
          <w:noProof/>
          <w:sz w:val="20"/>
          <w:szCs w:val="20"/>
        </w:rPr>
        <w:tab/>
        <w:t>odgovorne osebe za podpis ponudbe):</w:t>
      </w:r>
    </w:p>
    <w:p w14:paraId="5C4418DF" w14:textId="79E24285" w:rsidR="005C191C" w:rsidRDefault="005C191C" w:rsidP="006950D7">
      <w:pPr>
        <w:tabs>
          <w:tab w:val="left" w:pos="4395"/>
          <w:tab w:val="right" w:pos="8505"/>
        </w:tabs>
        <w:rPr>
          <w:rFonts w:ascii="Arial" w:hAnsi="Arial" w:cs="Arial"/>
          <w:noProof/>
          <w:sz w:val="20"/>
          <w:szCs w:val="20"/>
          <w:u w:val="single"/>
        </w:rPr>
      </w:pPr>
      <w:r w:rsidRPr="00D363BC">
        <w:rPr>
          <w:rFonts w:ascii="Arial" w:hAnsi="Arial" w:cs="Arial"/>
          <w:noProof/>
          <w:sz w:val="20"/>
          <w:szCs w:val="20"/>
        </w:rPr>
        <w:tab/>
      </w:r>
      <w:r w:rsidRPr="00D363BC">
        <w:rPr>
          <w:rFonts w:ascii="Arial" w:hAnsi="Arial" w:cs="Arial"/>
          <w:noProof/>
          <w:sz w:val="20"/>
          <w:szCs w:val="20"/>
          <w:u w:val="single"/>
        </w:rPr>
        <w:tab/>
      </w:r>
    </w:p>
    <w:p w14:paraId="7F0C543A" w14:textId="553CB2CF" w:rsidR="00D43181" w:rsidRPr="00D12C27" w:rsidRDefault="005C191C" w:rsidP="005C191C">
      <w:pPr>
        <w:pStyle w:val="3MH"/>
        <w:rPr>
          <w:rFonts w:ascii="Arial" w:hAnsi="Arial" w:cs="Arial"/>
          <w:sz w:val="20"/>
          <w:szCs w:val="20"/>
        </w:rPr>
      </w:pPr>
      <w:r w:rsidRPr="00EE73A9">
        <w:br w:type="page"/>
      </w:r>
      <w:r w:rsidR="00D12C27">
        <w:rPr>
          <w:rFonts w:ascii="Arial" w:hAnsi="Arial" w:cs="Arial"/>
          <w:sz w:val="20"/>
          <w:szCs w:val="20"/>
        </w:rPr>
        <w:lastRenderedPageBreak/>
        <w:t>E.0</w:t>
      </w:r>
      <w:r w:rsidR="005B32B8">
        <w:rPr>
          <w:rFonts w:ascii="Arial" w:hAnsi="Arial" w:cs="Arial"/>
          <w:sz w:val="20"/>
          <w:szCs w:val="20"/>
        </w:rPr>
        <w:t>1</w:t>
      </w:r>
      <w:r w:rsidR="00D12C27">
        <w:rPr>
          <w:rFonts w:ascii="Arial" w:hAnsi="Arial" w:cs="Arial"/>
          <w:sz w:val="20"/>
          <w:szCs w:val="20"/>
        </w:rPr>
        <w:t>.</w:t>
      </w:r>
      <w:r w:rsidR="00FD6649">
        <w:rPr>
          <w:rFonts w:ascii="Arial" w:hAnsi="Arial" w:cs="Arial"/>
          <w:sz w:val="20"/>
          <w:szCs w:val="20"/>
        </w:rPr>
        <w:t>3</w:t>
      </w:r>
      <w:r w:rsidR="00D12C27">
        <w:rPr>
          <w:rFonts w:ascii="Arial" w:hAnsi="Arial" w:cs="Arial"/>
          <w:sz w:val="20"/>
          <w:szCs w:val="20"/>
        </w:rPr>
        <w:t xml:space="preserve">. </w:t>
      </w:r>
      <w:r w:rsidR="00D43181" w:rsidRPr="00D12C27">
        <w:rPr>
          <w:rFonts w:ascii="Arial" w:hAnsi="Arial" w:cs="Arial"/>
          <w:caps w:val="0"/>
          <w:sz w:val="20"/>
          <w:szCs w:val="20"/>
        </w:rPr>
        <w:t>PONUJENA OPREMA – PROSPEKTNO/TEHNIČNA DOKUMENTACIJA</w:t>
      </w:r>
      <w:bookmarkEnd w:id="115"/>
      <w:bookmarkEnd w:id="116"/>
      <w:bookmarkEnd w:id="117"/>
      <w:bookmarkEnd w:id="118"/>
      <w:bookmarkEnd w:id="119"/>
    </w:p>
    <w:p w14:paraId="1AB6E87D" w14:textId="77777777" w:rsidR="00D43181" w:rsidRPr="00D363BC" w:rsidRDefault="00D43181" w:rsidP="00D43181">
      <w:pPr>
        <w:rPr>
          <w:rFonts w:ascii="Arial" w:hAnsi="Arial" w:cs="Arial"/>
          <w:sz w:val="20"/>
          <w:szCs w:val="20"/>
        </w:rPr>
      </w:pPr>
    </w:p>
    <w:p w14:paraId="7601C7AB" w14:textId="77777777" w:rsidR="00D43181" w:rsidRDefault="00D43181" w:rsidP="00D43181">
      <w:pPr>
        <w:spacing w:after="240"/>
        <w:jc w:val="both"/>
        <w:rPr>
          <w:rFonts w:ascii="Arial" w:hAnsi="Arial" w:cs="Arial"/>
          <w:sz w:val="20"/>
          <w:szCs w:val="20"/>
        </w:rPr>
      </w:pPr>
      <w:r w:rsidRPr="00DD25B5">
        <w:rPr>
          <w:rFonts w:ascii="Arial" w:hAnsi="Arial" w:cs="Arial"/>
          <w:sz w:val="20"/>
          <w:szCs w:val="20"/>
        </w:rPr>
        <w:t>Javno naročilo:</w:t>
      </w:r>
      <w:r w:rsidRPr="00DD25B5">
        <w:rPr>
          <w:rFonts w:ascii="Arial" w:hAnsi="Arial" w:cs="Arial"/>
          <w:sz w:val="20"/>
          <w:szCs w:val="20"/>
        </w:rPr>
        <w:tab/>
      </w:r>
      <w:r w:rsidRPr="00DD25B5">
        <w:rPr>
          <w:rFonts w:ascii="Arial" w:hAnsi="Arial" w:cs="Arial"/>
          <w:sz w:val="20"/>
          <w:szCs w:val="20"/>
        </w:rPr>
        <w:tab/>
      </w:r>
    </w:p>
    <w:p w14:paraId="3D55D72B" w14:textId="5BB91A19" w:rsidR="00D43181" w:rsidRPr="005307DA" w:rsidRDefault="000A0F36" w:rsidP="00D43181">
      <w:pPr>
        <w:spacing w:after="240"/>
        <w:jc w:val="center"/>
        <w:rPr>
          <w:rFonts w:ascii="Arial" w:eastAsia="Calibri" w:hAnsi="Arial" w:cs="Arial"/>
          <w:b/>
          <w:sz w:val="20"/>
          <w:szCs w:val="20"/>
        </w:rPr>
      </w:pPr>
      <w:r>
        <w:rPr>
          <w:rFonts w:ascii="Arial" w:hAnsi="Arial" w:cs="Arial"/>
          <w:b/>
          <w:sz w:val="20"/>
          <w:szCs w:val="20"/>
        </w:rPr>
        <w:t>DOBAVA KABLOV, KONEKTORJEV IN SVETILK ZA NOVO VOZNO STEZO TWY J IN OBNOVO ENEGA ODSEKA VOZNE STEZE TWY A</w:t>
      </w:r>
    </w:p>
    <w:p w14:paraId="212C63C4" w14:textId="672B27FE" w:rsidR="00D43181" w:rsidRPr="00DD25B5" w:rsidRDefault="00D43181" w:rsidP="00D43181">
      <w:pPr>
        <w:jc w:val="both"/>
        <w:rPr>
          <w:rFonts w:ascii="Arial" w:hAnsi="Arial" w:cs="Arial"/>
          <w:sz w:val="20"/>
          <w:szCs w:val="20"/>
        </w:rPr>
      </w:pPr>
      <w:r w:rsidRPr="005307DA">
        <w:rPr>
          <w:rFonts w:ascii="Arial" w:eastAsia="Calibri" w:hAnsi="Arial" w:cs="Arial"/>
          <w:b/>
          <w:sz w:val="20"/>
          <w:szCs w:val="20"/>
        </w:rPr>
        <w:tab/>
      </w:r>
      <w:r w:rsidRPr="005307DA">
        <w:rPr>
          <w:rFonts w:ascii="Arial" w:eastAsia="Calibri" w:hAnsi="Arial" w:cs="Arial"/>
          <w:b/>
          <w:sz w:val="20"/>
          <w:szCs w:val="20"/>
        </w:rPr>
        <w:tab/>
      </w:r>
      <w:r w:rsidRPr="005307DA">
        <w:rPr>
          <w:rFonts w:ascii="Arial" w:eastAsia="Calibri" w:hAnsi="Arial" w:cs="Arial"/>
          <w:b/>
          <w:sz w:val="20"/>
          <w:szCs w:val="20"/>
        </w:rPr>
        <w:tab/>
      </w:r>
      <w:r w:rsidRPr="00DD25B5">
        <w:rPr>
          <w:rFonts w:ascii="Arial" w:eastAsia="Calibri" w:hAnsi="Arial" w:cs="Arial"/>
          <w:snapToGrid w:val="0"/>
          <w:sz w:val="20"/>
          <w:szCs w:val="20"/>
        </w:rPr>
        <w:t xml:space="preserve">Št. javnega naročila: </w:t>
      </w:r>
      <w:r w:rsidR="000A0F36">
        <w:rPr>
          <w:rFonts w:ascii="Arial" w:hAnsi="Arial" w:cs="Arial"/>
          <w:b/>
          <w:i/>
          <w:sz w:val="20"/>
          <w:szCs w:val="20"/>
        </w:rPr>
        <w:t>JN-2023-B2-CIME/2/MF</w:t>
      </w:r>
    </w:p>
    <w:p w14:paraId="3EFC1332" w14:textId="77777777" w:rsidR="00D43181" w:rsidRPr="00D363BC" w:rsidRDefault="00D43181" w:rsidP="00D43181">
      <w:pPr>
        <w:rPr>
          <w:rFonts w:ascii="Arial" w:hAnsi="Arial" w:cs="Arial"/>
          <w:sz w:val="20"/>
          <w:szCs w:val="20"/>
        </w:rPr>
      </w:pPr>
    </w:p>
    <w:p w14:paraId="67793975" w14:textId="77777777" w:rsidR="00D43181" w:rsidRPr="00D363BC" w:rsidRDefault="00D43181" w:rsidP="00D43181">
      <w:pPr>
        <w:rPr>
          <w:rFonts w:ascii="Arial" w:hAnsi="Arial" w:cs="Arial"/>
          <w:sz w:val="20"/>
          <w:szCs w:val="20"/>
        </w:rPr>
      </w:pPr>
    </w:p>
    <w:p w14:paraId="309E249B" w14:textId="755C4455" w:rsidR="00D43181" w:rsidRPr="00D363BC" w:rsidRDefault="00D43181" w:rsidP="00D43181">
      <w:pPr>
        <w:jc w:val="both"/>
        <w:rPr>
          <w:rFonts w:ascii="Arial" w:hAnsi="Arial" w:cs="Arial"/>
          <w:bCs/>
          <w:sz w:val="20"/>
          <w:szCs w:val="20"/>
        </w:rPr>
      </w:pPr>
      <w:r w:rsidRPr="00D363BC">
        <w:rPr>
          <w:rFonts w:ascii="Arial" w:hAnsi="Arial" w:cs="Arial"/>
          <w:bCs/>
          <w:sz w:val="20"/>
          <w:szCs w:val="20"/>
        </w:rPr>
        <w:t xml:space="preserve">Ponudnik v ponudbeni dokumentaciji za tem listom priloži </w:t>
      </w:r>
      <w:proofErr w:type="spellStart"/>
      <w:r w:rsidRPr="00D363BC">
        <w:rPr>
          <w:rFonts w:ascii="Arial" w:hAnsi="Arial" w:cs="Arial"/>
          <w:bCs/>
          <w:sz w:val="20"/>
          <w:szCs w:val="20"/>
        </w:rPr>
        <w:t>prospektno</w:t>
      </w:r>
      <w:proofErr w:type="spellEnd"/>
      <w:r w:rsidRPr="00D363BC">
        <w:rPr>
          <w:rFonts w:ascii="Arial" w:hAnsi="Arial" w:cs="Arial"/>
          <w:bCs/>
          <w:sz w:val="20"/>
          <w:szCs w:val="20"/>
        </w:rPr>
        <w:t xml:space="preserve">/tehnično dokumentacijo za ponujeni tip opreme, kot jo je navedel na obrazcu </w:t>
      </w:r>
      <w:r w:rsidRPr="00225756">
        <w:rPr>
          <w:rFonts w:ascii="Arial" w:hAnsi="Arial" w:cs="Arial"/>
          <w:bCs/>
          <w:sz w:val="20"/>
          <w:szCs w:val="20"/>
        </w:rPr>
        <w:t>"</w:t>
      </w:r>
      <w:r w:rsidRPr="00225756">
        <w:rPr>
          <w:rFonts w:ascii="Arial" w:hAnsi="Arial" w:cs="Arial"/>
          <w:b/>
          <w:bCs/>
          <w:sz w:val="20"/>
          <w:szCs w:val="20"/>
        </w:rPr>
        <w:t>E.0</w:t>
      </w:r>
      <w:r w:rsidR="005B32B8" w:rsidRPr="00225756">
        <w:rPr>
          <w:rFonts w:ascii="Arial" w:hAnsi="Arial" w:cs="Arial"/>
          <w:b/>
          <w:bCs/>
          <w:sz w:val="20"/>
          <w:szCs w:val="20"/>
        </w:rPr>
        <w:t>1</w:t>
      </w:r>
      <w:r w:rsidRPr="00225756">
        <w:rPr>
          <w:rFonts w:ascii="Arial" w:hAnsi="Arial" w:cs="Arial"/>
          <w:b/>
          <w:bCs/>
          <w:sz w:val="20"/>
          <w:szCs w:val="20"/>
        </w:rPr>
        <w:t xml:space="preserve">.1. </w:t>
      </w:r>
      <w:r w:rsidR="00FD6649" w:rsidRPr="00225756">
        <w:rPr>
          <w:rFonts w:ascii="Arial" w:hAnsi="Arial" w:cs="Arial"/>
          <w:b/>
          <w:bCs/>
          <w:sz w:val="20"/>
          <w:szCs w:val="20"/>
        </w:rPr>
        <w:t>in/ali E.01.2.</w:t>
      </w:r>
      <w:r w:rsidR="00FD6649" w:rsidRPr="00D363BC">
        <w:rPr>
          <w:rFonts w:ascii="Arial" w:hAnsi="Arial" w:cs="Arial"/>
          <w:b/>
          <w:bCs/>
          <w:sz w:val="20"/>
          <w:szCs w:val="20"/>
        </w:rPr>
        <w:t xml:space="preserve"> </w:t>
      </w:r>
      <w:r w:rsidRPr="00D363BC">
        <w:rPr>
          <w:rFonts w:ascii="Arial" w:hAnsi="Arial" w:cs="Arial"/>
          <w:b/>
          <w:bCs/>
          <w:sz w:val="20"/>
          <w:szCs w:val="20"/>
        </w:rPr>
        <w:t>Izjava o skladnosti ponujene opreme</w:t>
      </w:r>
      <w:r w:rsidRPr="00D363BC">
        <w:rPr>
          <w:rFonts w:ascii="Arial" w:hAnsi="Arial" w:cs="Arial"/>
          <w:bCs/>
          <w:sz w:val="20"/>
          <w:szCs w:val="20"/>
        </w:rPr>
        <w:t>".</w:t>
      </w:r>
    </w:p>
    <w:p w14:paraId="3DEF25C0" w14:textId="77777777" w:rsidR="00D43181" w:rsidRPr="00D363BC" w:rsidRDefault="00D43181" w:rsidP="00D43181">
      <w:pPr>
        <w:jc w:val="both"/>
        <w:rPr>
          <w:rFonts w:ascii="Arial" w:hAnsi="Arial" w:cs="Arial"/>
          <w:bCs/>
          <w:sz w:val="20"/>
          <w:szCs w:val="20"/>
        </w:rPr>
      </w:pPr>
    </w:p>
    <w:p w14:paraId="1A880F9E" w14:textId="1DB6D727" w:rsidR="00D43181" w:rsidRPr="00D363BC" w:rsidRDefault="00D43181" w:rsidP="00D43181">
      <w:pPr>
        <w:jc w:val="both"/>
        <w:rPr>
          <w:rFonts w:ascii="Arial" w:hAnsi="Arial" w:cs="Arial"/>
          <w:sz w:val="20"/>
          <w:szCs w:val="20"/>
        </w:rPr>
      </w:pPr>
      <w:r w:rsidRPr="00D363BC">
        <w:rPr>
          <w:rFonts w:ascii="Arial" w:hAnsi="Arial" w:cs="Arial"/>
          <w:sz w:val="20"/>
          <w:szCs w:val="20"/>
        </w:rPr>
        <w:t>Iz priložene dokumentacije mora biti razvidno, da ponujena oprema ustreza tehničnim zahtevam kot izhajajo iz dokumentacije v zvezi z oddajo javnega naročila, predvsem pa z zahtevami, navedenimi v poglavj</w:t>
      </w:r>
      <w:r w:rsidR="00BB57E8">
        <w:rPr>
          <w:rFonts w:ascii="Arial" w:hAnsi="Arial" w:cs="Arial"/>
          <w:sz w:val="20"/>
          <w:szCs w:val="20"/>
        </w:rPr>
        <w:t>ih</w:t>
      </w:r>
      <w:r w:rsidRPr="00D363BC">
        <w:rPr>
          <w:rFonts w:ascii="Arial" w:hAnsi="Arial" w:cs="Arial"/>
          <w:sz w:val="20"/>
          <w:szCs w:val="20"/>
        </w:rPr>
        <w:t xml:space="preserve"> "</w:t>
      </w:r>
      <w:r w:rsidRPr="00D363BC">
        <w:rPr>
          <w:rFonts w:ascii="Arial" w:hAnsi="Arial" w:cs="Arial"/>
          <w:b/>
          <w:sz w:val="20"/>
          <w:szCs w:val="20"/>
        </w:rPr>
        <w:t>D. Predmet javnega naročila</w:t>
      </w:r>
      <w:r w:rsidRPr="00D363BC">
        <w:rPr>
          <w:rFonts w:ascii="Arial" w:hAnsi="Arial" w:cs="Arial"/>
          <w:sz w:val="20"/>
          <w:szCs w:val="20"/>
        </w:rPr>
        <w:t>"</w:t>
      </w:r>
      <w:r w:rsidR="00A2056E">
        <w:rPr>
          <w:rFonts w:ascii="Arial" w:hAnsi="Arial" w:cs="Arial"/>
          <w:sz w:val="20"/>
          <w:szCs w:val="20"/>
        </w:rPr>
        <w:t xml:space="preserve">, </w:t>
      </w:r>
      <w:r w:rsidR="00A2056E" w:rsidRPr="00983ECA">
        <w:rPr>
          <w:rFonts w:ascii="Arial" w:hAnsi="Arial" w:cs="Arial"/>
          <w:sz w:val="20"/>
          <w:szCs w:val="20"/>
        </w:rPr>
        <w:t>"</w:t>
      </w:r>
      <w:r w:rsidR="00A2056E" w:rsidRPr="00003947">
        <w:rPr>
          <w:rFonts w:ascii="Arial" w:hAnsi="Arial" w:cs="Arial"/>
          <w:b/>
          <w:sz w:val="20"/>
          <w:szCs w:val="20"/>
        </w:rPr>
        <w:t>E</w:t>
      </w:r>
      <w:r w:rsidR="00A2056E" w:rsidRPr="00D363BC">
        <w:rPr>
          <w:rFonts w:ascii="Arial" w:hAnsi="Arial" w:cs="Arial"/>
          <w:b/>
          <w:sz w:val="20"/>
          <w:szCs w:val="20"/>
        </w:rPr>
        <w:t xml:space="preserve">. </w:t>
      </w:r>
      <w:r w:rsidR="00A2056E" w:rsidRPr="00A2056E">
        <w:rPr>
          <w:rFonts w:ascii="Arial" w:hAnsi="Arial" w:cs="Arial"/>
          <w:b/>
          <w:sz w:val="20"/>
          <w:szCs w:val="20"/>
        </w:rPr>
        <w:t>Ugotavljanje sposobnosti: razlogi za izključitev in pogoji za sodelovanje</w:t>
      </w:r>
      <w:r w:rsidR="00A2056E" w:rsidRPr="00D363BC">
        <w:rPr>
          <w:rFonts w:ascii="Arial" w:hAnsi="Arial" w:cs="Arial"/>
          <w:sz w:val="20"/>
          <w:szCs w:val="20"/>
        </w:rPr>
        <w:t>"</w:t>
      </w:r>
      <w:r w:rsidR="00A2056E">
        <w:rPr>
          <w:rFonts w:ascii="Arial" w:hAnsi="Arial" w:cs="Arial"/>
          <w:sz w:val="20"/>
          <w:szCs w:val="20"/>
        </w:rPr>
        <w:t xml:space="preserve"> </w:t>
      </w:r>
      <w:r w:rsidR="00983ECA">
        <w:rPr>
          <w:rFonts w:ascii="Arial" w:hAnsi="Arial" w:cs="Arial"/>
          <w:b/>
          <w:sz w:val="20"/>
          <w:szCs w:val="20"/>
        </w:rPr>
        <w:t>ter</w:t>
      </w:r>
      <w:r w:rsidR="00293AD6" w:rsidRPr="00FD6649">
        <w:rPr>
          <w:rFonts w:ascii="Arial" w:hAnsi="Arial" w:cs="Arial"/>
          <w:b/>
          <w:sz w:val="20"/>
          <w:szCs w:val="20"/>
        </w:rPr>
        <w:t xml:space="preserve"> postavkah popisa (BQ)</w:t>
      </w:r>
      <w:r w:rsidRPr="00D363BC">
        <w:rPr>
          <w:rFonts w:ascii="Arial" w:hAnsi="Arial" w:cs="Arial"/>
          <w:sz w:val="20"/>
          <w:szCs w:val="20"/>
        </w:rPr>
        <w:t>.</w:t>
      </w:r>
    </w:p>
    <w:p w14:paraId="70CBE435" w14:textId="77777777" w:rsidR="00D43181" w:rsidRPr="00D363BC" w:rsidRDefault="00D43181" w:rsidP="00D43181">
      <w:pPr>
        <w:jc w:val="both"/>
        <w:rPr>
          <w:rFonts w:ascii="Arial" w:hAnsi="Arial" w:cs="Arial"/>
          <w:sz w:val="20"/>
          <w:szCs w:val="20"/>
        </w:rPr>
      </w:pPr>
    </w:p>
    <w:p w14:paraId="58FEADDA" w14:textId="77777777" w:rsidR="00D43181" w:rsidRPr="00D363BC" w:rsidRDefault="00D43181" w:rsidP="00D43181">
      <w:pPr>
        <w:jc w:val="both"/>
        <w:rPr>
          <w:rFonts w:ascii="Arial" w:hAnsi="Arial" w:cs="Arial"/>
          <w:sz w:val="20"/>
          <w:szCs w:val="20"/>
        </w:rPr>
      </w:pPr>
      <w:r w:rsidRPr="00D363BC">
        <w:rPr>
          <w:rFonts w:ascii="Arial" w:hAnsi="Arial" w:cs="Arial"/>
          <w:sz w:val="20"/>
          <w:szCs w:val="20"/>
          <w:lang w:val="x-none"/>
        </w:rPr>
        <w:t xml:space="preserve">V kolikor naročnik na podlagi predložene dokumentacije ne </w:t>
      </w:r>
      <w:r w:rsidRPr="00D363BC">
        <w:rPr>
          <w:rFonts w:ascii="Arial" w:hAnsi="Arial" w:cs="Arial"/>
          <w:sz w:val="20"/>
          <w:szCs w:val="20"/>
        </w:rPr>
        <w:t xml:space="preserve">bo </w:t>
      </w:r>
      <w:r w:rsidRPr="00D363BC">
        <w:rPr>
          <w:rFonts w:ascii="Arial" w:hAnsi="Arial" w:cs="Arial"/>
          <w:sz w:val="20"/>
          <w:szCs w:val="20"/>
          <w:lang w:val="x-none"/>
        </w:rPr>
        <w:t>mo</w:t>
      </w:r>
      <w:r w:rsidRPr="00D363BC">
        <w:rPr>
          <w:rFonts w:ascii="Arial" w:hAnsi="Arial" w:cs="Arial"/>
          <w:sz w:val="20"/>
          <w:szCs w:val="20"/>
        </w:rPr>
        <w:t>gel</w:t>
      </w:r>
      <w:r w:rsidRPr="00D363BC">
        <w:rPr>
          <w:rFonts w:ascii="Arial" w:hAnsi="Arial" w:cs="Arial"/>
          <w:sz w:val="20"/>
          <w:szCs w:val="20"/>
          <w:lang w:val="x-none"/>
        </w:rPr>
        <w:t xml:space="preserve"> ugotoviti tehnične ustreznosti</w:t>
      </w:r>
      <w:r w:rsidRPr="00D363BC">
        <w:rPr>
          <w:rFonts w:ascii="Arial" w:hAnsi="Arial" w:cs="Arial"/>
          <w:sz w:val="20"/>
          <w:szCs w:val="20"/>
        </w:rPr>
        <w:t xml:space="preserve"> in skladnosti ponujene opreme z zahtevami</w:t>
      </w:r>
      <w:r w:rsidRPr="00D363BC">
        <w:rPr>
          <w:rFonts w:ascii="Arial" w:hAnsi="Arial" w:cs="Arial"/>
          <w:sz w:val="20"/>
          <w:szCs w:val="20"/>
          <w:lang w:val="x-none"/>
        </w:rPr>
        <w:t>, lahko od ponudnika zahteva dodatna dokazila.</w:t>
      </w:r>
    </w:p>
    <w:p w14:paraId="3D6073EA" w14:textId="77777777" w:rsidR="00D43181" w:rsidRPr="00D363BC" w:rsidRDefault="00D43181" w:rsidP="00D43181">
      <w:pPr>
        <w:jc w:val="both"/>
        <w:rPr>
          <w:rFonts w:ascii="Arial" w:hAnsi="Arial" w:cs="Arial"/>
          <w:sz w:val="20"/>
          <w:szCs w:val="20"/>
        </w:rPr>
      </w:pPr>
    </w:p>
    <w:p w14:paraId="384BAB2E" w14:textId="77777777" w:rsidR="00D43181" w:rsidRPr="00D363BC" w:rsidRDefault="00D43181" w:rsidP="00D43181">
      <w:pPr>
        <w:jc w:val="both"/>
        <w:rPr>
          <w:rFonts w:ascii="Arial" w:hAnsi="Arial" w:cs="Arial"/>
          <w:sz w:val="20"/>
          <w:szCs w:val="20"/>
        </w:rPr>
      </w:pPr>
      <w:r w:rsidRPr="00D363BC">
        <w:rPr>
          <w:rFonts w:ascii="Arial" w:hAnsi="Arial" w:cs="Arial"/>
          <w:sz w:val="20"/>
          <w:szCs w:val="20"/>
          <w:lang w:val="x-none"/>
        </w:rPr>
        <w:t>Priložen</w:t>
      </w:r>
      <w:r w:rsidRPr="00D363BC">
        <w:rPr>
          <w:rFonts w:ascii="Arial" w:hAnsi="Arial" w:cs="Arial"/>
          <w:sz w:val="20"/>
          <w:szCs w:val="20"/>
        </w:rPr>
        <w:t>a</w:t>
      </w:r>
      <w:r w:rsidRPr="00D363BC">
        <w:rPr>
          <w:rFonts w:ascii="Arial" w:hAnsi="Arial" w:cs="Arial"/>
          <w:sz w:val="20"/>
          <w:szCs w:val="20"/>
          <w:lang w:val="x-none"/>
        </w:rPr>
        <w:t xml:space="preserve"> </w:t>
      </w:r>
      <w:r w:rsidRPr="00D363BC">
        <w:rPr>
          <w:rFonts w:ascii="Arial" w:hAnsi="Arial" w:cs="Arial"/>
          <w:sz w:val="20"/>
          <w:szCs w:val="20"/>
        </w:rPr>
        <w:t xml:space="preserve">dokumentacija je </w:t>
      </w:r>
      <w:r w:rsidRPr="00D363BC">
        <w:rPr>
          <w:rFonts w:ascii="Arial" w:hAnsi="Arial" w:cs="Arial"/>
          <w:sz w:val="20"/>
          <w:szCs w:val="20"/>
          <w:lang w:val="x-none"/>
        </w:rPr>
        <w:t>lahko v slovenskem ali angleškem jeziku.</w:t>
      </w:r>
    </w:p>
    <w:p w14:paraId="49F2CF03" w14:textId="77777777" w:rsidR="00D43181" w:rsidRPr="00D363BC" w:rsidRDefault="00D43181" w:rsidP="00D43181">
      <w:pPr>
        <w:rPr>
          <w:rFonts w:ascii="Arial" w:hAnsi="Arial" w:cs="Arial"/>
          <w:sz w:val="20"/>
          <w:szCs w:val="20"/>
        </w:rPr>
      </w:pPr>
    </w:p>
    <w:p w14:paraId="02FC94FD" w14:textId="77777777" w:rsidR="00846863" w:rsidRDefault="00846863" w:rsidP="00846863">
      <w:pPr>
        <w:autoSpaceDE w:val="0"/>
        <w:autoSpaceDN w:val="0"/>
        <w:adjustRightInd w:val="0"/>
        <w:rPr>
          <w:rFonts w:ascii="TimesNewRomanPSMT" w:hAnsi="TimesNewRomanPSMT" w:cs="TimesNewRomanPSMT"/>
          <w:lang w:eastAsia="sl-SI"/>
        </w:rPr>
      </w:pPr>
    </w:p>
    <w:p w14:paraId="2EEC5ACB" w14:textId="77777777" w:rsidR="00D43181" w:rsidRPr="00D363BC" w:rsidRDefault="00D43181" w:rsidP="00D43181">
      <w:pPr>
        <w:rPr>
          <w:rFonts w:ascii="Arial" w:hAnsi="Arial" w:cs="Arial"/>
          <w:sz w:val="20"/>
          <w:szCs w:val="20"/>
        </w:rPr>
      </w:pPr>
    </w:p>
    <w:p w14:paraId="3C63F005" w14:textId="77777777" w:rsidR="00D43181" w:rsidRPr="00FD47FE" w:rsidRDefault="00D43181" w:rsidP="00D43181">
      <w:pPr>
        <w:rPr>
          <w:lang w:val="x-none" w:eastAsia="sl-SI"/>
        </w:rPr>
      </w:pPr>
    </w:p>
    <w:p w14:paraId="60FBCB3A" w14:textId="77777777" w:rsidR="00D43181" w:rsidRPr="004624BE" w:rsidRDefault="00D43181" w:rsidP="00D43181">
      <w:pPr>
        <w:rPr>
          <w:lang w:eastAsia="sl-SI"/>
        </w:rPr>
      </w:pPr>
    </w:p>
    <w:p w14:paraId="36B060FD" w14:textId="77777777" w:rsidR="00D43181" w:rsidRPr="00FD47FE" w:rsidRDefault="00D43181" w:rsidP="00D43181">
      <w:pPr>
        <w:rPr>
          <w:lang w:val="x-none" w:eastAsia="sl-SI"/>
        </w:rPr>
      </w:pPr>
    </w:p>
    <w:p w14:paraId="2785997C" w14:textId="77777777" w:rsidR="00D43181" w:rsidRPr="00FD47FE" w:rsidRDefault="00D43181" w:rsidP="00D43181">
      <w:pPr>
        <w:rPr>
          <w:lang w:val="x-none" w:eastAsia="sl-SI"/>
        </w:rPr>
      </w:pPr>
    </w:p>
    <w:p w14:paraId="4B5E0024" w14:textId="77777777" w:rsidR="00D43181" w:rsidRPr="00FD47FE" w:rsidRDefault="00D43181" w:rsidP="00D43181">
      <w:pPr>
        <w:rPr>
          <w:lang w:val="x-none" w:eastAsia="sl-SI"/>
        </w:rPr>
      </w:pPr>
    </w:p>
    <w:p w14:paraId="7038339A" w14:textId="77777777" w:rsidR="00D43181" w:rsidRPr="00FD47FE" w:rsidRDefault="00D43181" w:rsidP="00D43181">
      <w:pPr>
        <w:rPr>
          <w:lang w:val="x-none" w:eastAsia="sl-SI"/>
        </w:rPr>
      </w:pPr>
    </w:p>
    <w:p w14:paraId="37208292" w14:textId="77777777" w:rsidR="00D43181" w:rsidRPr="00FD47FE" w:rsidRDefault="00D43181" w:rsidP="00D43181">
      <w:pPr>
        <w:rPr>
          <w:lang w:val="x-none" w:eastAsia="sl-SI"/>
        </w:rPr>
      </w:pPr>
    </w:p>
    <w:p w14:paraId="753DFCF8" w14:textId="77777777" w:rsidR="00D43181" w:rsidRPr="00FD47FE" w:rsidRDefault="00D43181" w:rsidP="00D43181">
      <w:pPr>
        <w:rPr>
          <w:lang w:val="x-none" w:eastAsia="sl-SI"/>
        </w:rPr>
      </w:pPr>
    </w:p>
    <w:p w14:paraId="661E9F71" w14:textId="77777777" w:rsidR="00D43181" w:rsidRPr="00FD47FE" w:rsidRDefault="00D43181" w:rsidP="00D43181">
      <w:pPr>
        <w:rPr>
          <w:lang w:val="x-none" w:eastAsia="sl-SI"/>
        </w:rPr>
      </w:pPr>
    </w:p>
    <w:p w14:paraId="3FD79AE0" w14:textId="77777777" w:rsidR="00D43181" w:rsidRPr="00FD47FE" w:rsidRDefault="00D43181" w:rsidP="00D43181">
      <w:pPr>
        <w:rPr>
          <w:lang w:val="x-none" w:eastAsia="sl-SI"/>
        </w:rPr>
      </w:pPr>
    </w:p>
    <w:p w14:paraId="4D5D61A2" w14:textId="77777777" w:rsidR="00D43181" w:rsidRPr="00FD47FE" w:rsidRDefault="00D43181" w:rsidP="00D43181">
      <w:pPr>
        <w:rPr>
          <w:lang w:val="x-none" w:eastAsia="sl-SI"/>
        </w:rPr>
      </w:pPr>
    </w:p>
    <w:p w14:paraId="12777106" w14:textId="77777777" w:rsidR="00D43181" w:rsidRPr="00FD47FE" w:rsidRDefault="00D43181" w:rsidP="00D43181">
      <w:pPr>
        <w:rPr>
          <w:lang w:val="x-none" w:eastAsia="sl-SI"/>
        </w:rPr>
      </w:pPr>
    </w:p>
    <w:p w14:paraId="0B37BF9C" w14:textId="77777777" w:rsidR="00D43181" w:rsidRPr="00FD47FE" w:rsidRDefault="00D43181" w:rsidP="00D43181">
      <w:pPr>
        <w:rPr>
          <w:lang w:val="x-none" w:eastAsia="sl-SI"/>
        </w:rPr>
      </w:pPr>
    </w:p>
    <w:p w14:paraId="74BE81A2" w14:textId="77777777" w:rsidR="00D43181" w:rsidRPr="00FD47FE" w:rsidRDefault="00D43181" w:rsidP="00D43181">
      <w:pPr>
        <w:rPr>
          <w:lang w:val="x-none" w:eastAsia="sl-SI"/>
        </w:rPr>
      </w:pPr>
    </w:p>
    <w:p w14:paraId="4B802C5F" w14:textId="77777777" w:rsidR="00D43181" w:rsidRPr="00FD47FE" w:rsidRDefault="00D43181" w:rsidP="00D43181">
      <w:pPr>
        <w:rPr>
          <w:lang w:val="x-none" w:eastAsia="sl-SI"/>
        </w:rPr>
      </w:pPr>
    </w:p>
    <w:p w14:paraId="0F33108E" w14:textId="77777777" w:rsidR="00D43181" w:rsidRPr="00FD47FE" w:rsidRDefault="00D43181" w:rsidP="00D43181">
      <w:pPr>
        <w:rPr>
          <w:lang w:val="x-none" w:eastAsia="sl-SI"/>
        </w:rPr>
      </w:pPr>
    </w:p>
    <w:p w14:paraId="350EDB79" w14:textId="77777777" w:rsidR="00D43181" w:rsidRPr="00FD47FE" w:rsidRDefault="00D43181" w:rsidP="00D43181">
      <w:pPr>
        <w:rPr>
          <w:lang w:val="x-none" w:eastAsia="sl-SI"/>
        </w:rPr>
      </w:pPr>
    </w:p>
    <w:p w14:paraId="16067A2A" w14:textId="77777777" w:rsidR="00D43181" w:rsidRPr="00FD47FE" w:rsidRDefault="00D43181" w:rsidP="00D43181">
      <w:pPr>
        <w:rPr>
          <w:lang w:val="x-none" w:eastAsia="sl-SI"/>
        </w:rPr>
      </w:pPr>
    </w:p>
    <w:p w14:paraId="1189627F" w14:textId="77777777" w:rsidR="00D43181" w:rsidRPr="00FD47FE" w:rsidRDefault="00D43181" w:rsidP="00D43181">
      <w:pPr>
        <w:rPr>
          <w:lang w:val="x-none" w:eastAsia="sl-SI"/>
        </w:rPr>
      </w:pPr>
    </w:p>
    <w:p w14:paraId="5E944F51" w14:textId="77777777" w:rsidR="00D43181" w:rsidRPr="00FD47FE" w:rsidRDefault="00D43181" w:rsidP="00D43181">
      <w:pPr>
        <w:rPr>
          <w:lang w:val="x-none" w:eastAsia="sl-SI"/>
        </w:rPr>
      </w:pPr>
    </w:p>
    <w:p w14:paraId="7AB3C491" w14:textId="77777777" w:rsidR="00D43181" w:rsidRPr="00FD47FE" w:rsidRDefault="00D43181" w:rsidP="00D43181">
      <w:pPr>
        <w:rPr>
          <w:lang w:val="x-none" w:eastAsia="sl-SI"/>
        </w:rPr>
      </w:pPr>
    </w:p>
    <w:p w14:paraId="5D88EF54" w14:textId="77777777" w:rsidR="00D43181" w:rsidRPr="00FD47FE" w:rsidRDefault="00D43181" w:rsidP="00D43181">
      <w:pPr>
        <w:rPr>
          <w:lang w:val="x-none" w:eastAsia="sl-SI"/>
        </w:rPr>
      </w:pPr>
    </w:p>
    <w:p w14:paraId="69523EB5" w14:textId="77777777" w:rsidR="00D43181" w:rsidRDefault="00D43181" w:rsidP="00D43181">
      <w:pPr>
        <w:rPr>
          <w:lang w:val="x-none" w:eastAsia="sl-SI"/>
        </w:rPr>
      </w:pPr>
    </w:p>
    <w:p w14:paraId="133C93C0" w14:textId="77777777" w:rsidR="00D43181" w:rsidRDefault="00D43181" w:rsidP="00D43181">
      <w:pPr>
        <w:rPr>
          <w:lang w:val="x-none" w:eastAsia="sl-SI"/>
        </w:rPr>
      </w:pPr>
    </w:p>
    <w:p w14:paraId="15FCF91B" w14:textId="77777777" w:rsidR="00D43181" w:rsidRDefault="00D43181" w:rsidP="00D43181">
      <w:pPr>
        <w:rPr>
          <w:lang w:val="x-none" w:eastAsia="sl-SI"/>
        </w:rPr>
      </w:pPr>
    </w:p>
    <w:p w14:paraId="24ED37CF" w14:textId="77777777" w:rsidR="00D43181" w:rsidRPr="00FD47FE" w:rsidRDefault="00D43181" w:rsidP="00D43181">
      <w:pPr>
        <w:rPr>
          <w:lang w:val="x-none" w:eastAsia="sl-SI"/>
        </w:rPr>
        <w:sectPr w:rsidR="00D43181" w:rsidRPr="00FD47FE" w:rsidSect="00D32FC0">
          <w:headerReference w:type="even" r:id="rId15"/>
          <w:headerReference w:type="default" r:id="rId16"/>
          <w:footerReference w:type="even" r:id="rId17"/>
          <w:footerReference w:type="default" r:id="rId18"/>
          <w:headerReference w:type="first" r:id="rId19"/>
          <w:footerReference w:type="first" r:id="rId20"/>
          <w:pgSz w:w="11907" w:h="16840" w:code="9"/>
          <w:pgMar w:top="1134" w:right="1417" w:bottom="1134" w:left="1701" w:header="454" w:footer="227" w:gutter="0"/>
          <w:cols w:space="708"/>
          <w:docGrid w:linePitch="326"/>
        </w:sectPr>
      </w:pPr>
    </w:p>
    <w:p w14:paraId="60F5329C" w14:textId="1153EE66" w:rsidR="00A22BF1" w:rsidRDefault="00A22BF1" w:rsidP="00A22BF1">
      <w:pPr>
        <w:rPr>
          <w:rFonts w:ascii="Arial" w:hAnsi="Arial" w:cs="Arial"/>
          <w:sz w:val="4"/>
          <w:szCs w:val="4"/>
        </w:rPr>
      </w:pPr>
    </w:p>
    <w:p w14:paraId="5B91B322" w14:textId="14A4825F" w:rsidR="00D43181" w:rsidRPr="00891562" w:rsidRDefault="00700B45" w:rsidP="00700B45">
      <w:pPr>
        <w:pStyle w:val="3MH"/>
        <w:rPr>
          <w:rFonts w:ascii="Arial" w:hAnsi="Arial" w:cs="Arial"/>
          <w:sz w:val="20"/>
          <w:szCs w:val="20"/>
          <w:lang w:eastAsia="sl-SI"/>
        </w:rPr>
      </w:pPr>
      <w:bookmarkStart w:id="120" w:name="_Toc34116413"/>
      <w:bookmarkStart w:id="121" w:name="_Toc95135152"/>
      <w:bookmarkStart w:id="122" w:name="_Toc95289907"/>
      <w:bookmarkStart w:id="123" w:name="_Toc95839230"/>
      <w:bookmarkStart w:id="124" w:name="_Toc127519438"/>
      <w:bookmarkStart w:id="125" w:name="_Hlk33010798"/>
      <w:r>
        <w:rPr>
          <w:rFonts w:ascii="Arial" w:hAnsi="Arial" w:cs="Arial"/>
          <w:sz w:val="20"/>
          <w:szCs w:val="20"/>
          <w:lang w:eastAsia="sl-SI"/>
        </w:rPr>
        <w:t>E.0</w:t>
      </w:r>
      <w:r w:rsidR="00D72E22">
        <w:rPr>
          <w:rFonts w:ascii="Arial" w:hAnsi="Arial" w:cs="Arial"/>
          <w:sz w:val="20"/>
          <w:szCs w:val="20"/>
          <w:lang w:eastAsia="sl-SI"/>
        </w:rPr>
        <w:t>1</w:t>
      </w:r>
      <w:r>
        <w:rPr>
          <w:rFonts w:ascii="Arial" w:hAnsi="Arial" w:cs="Arial"/>
          <w:sz w:val="20"/>
          <w:szCs w:val="20"/>
          <w:lang w:eastAsia="sl-SI"/>
        </w:rPr>
        <w:t>.</w:t>
      </w:r>
      <w:r w:rsidR="00AF31DA">
        <w:rPr>
          <w:rFonts w:ascii="Arial" w:hAnsi="Arial" w:cs="Arial"/>
          <w:sz w:val="20"/>
          <w:szCs w:val="20"/>
          <w:lang w:eastAsia="sl-SI"/>
        </w:rPr>
        <w:t>4</w:t>
      </w:r>
      <w:r>
        <w:rPr>
          <w:rFonts w:ascii="Arial" w:hAnsi="Arial" w:cs="Arial"/>
          <w:sz w:val="20"/>
          <w:szCs w:val="20"/>
          <w:lang w:eastAsia="sl-SI"/>
        </w:rPr>
        <w:t>. I</w:t>
      </w:r>
      <w:r w:rsidR="00D43181" w:rsidRPr="00F51A30">
        <w:rPr>
          <w:rFonts w:ascii="Arial" w:hAnsi="Arial" w:cs="Arial"/>
          <w:sz w:val="20"/>
          <w:szCs w:val="20"/>
          <w:lang w:eastAsia="sl-SI"/>
        </w:rPr>
        <w:t>Z</w:t>
      </w:r>
      <w:r w:rsidR="00D43181">
        <w:rPr>
          <w:rFonts w:ascii="Arial" w:hAnsi="Arial" w:cs="Arial"/>
          <w:sz w:val="20"/>
          <w:szCs w:val="20"/>
          <w:lang w:eastAsia="sl-SI"/>
        </w:rPr>
        <w:t xml:space="preserve">java - </w:t>
      </w:r>
      <w:r w:rsidR="00D43181" w:rsidRPr="006B648E">
        <w:rPr>
          <w:rFonts w:ascii="Arial" w:hAnsi="Arial" w:cs="Arial"/>
          <w:sz w:val="20"/>
          <w:szCs w:val="20"/>
          <w:lang w:eastAsia="sl-SI"/>
        </w:rPr>
        <w:t>PROIZVAJALEC/PRINCIPAL OPREME</w:t>
      </w:r>
      <w:bookmarkEnd w:id="120"/>
      <w:bookmarkEnd w:id="121"/>
      <w:bookmarkEnd w:id="122"/>
      <w:bookmarkEnd w:id="123"/>
      <w:bookmarkEnd w:id="124"/>
      <w:r w:rsidR="00645D20">
        <w:rPr>
          <w:rFonts w:ascii="Arial" w:hAnsi="Arial" w:cs="Arial"/>
          <w:sz w:val="20"/>
          <w:szCs w:val="20"/>
          <w:lang w:eastAsia="sl-SI"/>
        </w:rPr>
        <w:t xml:space="preserve"> za sklop 2</w:t>
      </w:r>
    </w:p>
    <w:bookmarkEnd w:id="125"/>
    <w:p w14:paraId="7F921390" w14:textId="77777777" w:rsidR="00D43181" w:rsidRPr="0012590D" w:rsidRDefault="00D43181" w:rsidP="00D43181">
      <w:pPr>
        <w:spacing w:before="240" w:after="240"/>
        <w:jc w:val="both"/>
        <w:rPr>
          <w:rFonts w:ascii="Arial" w:hAnsi="Arial" w:cs="Arial"/>
          <w:sz w:val="20"/>
          <w:szCs w:val="20"/>
        </w:rPr>
      </w:pPr>
      <w:r w:rsidRPr="0012590D">
        <w:rPr>
          <w:rFonts w:ascii="Arial" w:hAnsi="Arial" w:cs="Arial"/>
          <w:sz w:val="20"/>
          <w:szCs w:val="20"/>
        </w:rPr>
        <w:t xml:space="preserve">Javno naročilo: </w:t>
      </w:r>
    </w:p>
    <w:p w14:paraId="220570F4" w14:textId="0B07B666" w:rsidR="00D43181" w:rsidRPr="00733635" w:rsidRDefault="000A0F36" w:rsidP="00D43181">
      <w:pPr>
        <w:spacing w:before="240"/>
        <w:jc w:val="center"/>
        <w:rPr>
          <w:rFonts w:ascii="Arial" w:eastAsia="Calibri" w:hAnsi="Arial" w:cs="Arial"/>
          <w:b/>
          <w:sz w:val="20"/>
          <w:szCs w:val="20"/>
        </w:rPr>
      </w:pPr>
      <w:r>
        <w:rPr>
          <w:rFonts w:ascii="Arial" w:hAnsi="Arial" w:cs="Arial"/>
          <w:b/>
          <w:sz w:val="20"/>
          <w:szCs w:val="20"/>
          <w:lang w:eastAsia="sl-SI"/>
        </w:rPr>
        <w:t>DOBAVA KABLOV, KONEKTORJEV IN SVETILK ZA NOVO VOZNO STEZO TWY J IN OBNOVO ENEGA ODSEKA VOZNE STEZE TWY A</w:t>
      </w:r>
      <w:r w:rsidR="00D43181" w:rsidRPr="00733635" w:rsidDel="00831212">
        <w:rPr>
          <w:rFonts w:ascii="Arial" w:eastAsia="Calibri" w:hAnsi="Arial" w:cs="Arial"/>
          <w:b/>
          <w:sz w:val="20"/>
          <w:szCs w:val="20"/>
        </w:rPr>
        <w:t xml:space="preserve"> </w:t>
      </w:r>
    </w:p>
    <w:p w14:paraId="45CAFB02" w14:textId="41ED0DF1" w:rsidR="00D43181" w:rsidRPr="00F51A30" w:rsidRDefault="00D43181" w:rsidP="00D43181">
      <w:pPr>
        <w:spacing w:before="240"/>
        <w:jc w:val="center"/>
        <w:rPr>
          <w:rFonts w:ascii="Arial" w:hAnsi="Arial" w:cs="Arial"/>
          <w:sz w:val="20"/>
          <w:szCs w:val="20"/>
        </w:rPr>
      </w:pPr>
      <w:r w:rsidRPr="00F51A30">
        <w:rPr>
          <w:rFonts w:ascii="Arial" w:eastAsia="Calibri" w:hAnsi="Arial" w:cs="Arial"/>
          <w:snapToGrid w:val="0"/>
          <w:sz w:val="20"/>
          <w:szCs w:val="20"/>
        </w:rPr>
        <w:t xml:space="preserve">Št. javnega naročila: </w:t>
      </w:r>
      <w:r w:rsidR="000A0F36">
        <w:rPr>
          <w:rFonts w:ascii="Arial" w:hAnsi="Arial" w:cs="Arial"/>
          <w:b/>
          <w:i/>
          <w:sz w:val="20"/>
          <w:szCs w:val="20"/>
        </w:rPr>
        <w:t>JN-2023-B2-CIME/2/MF</w:t>
      </w:r>
    </w:p>
    <w:p w14:paraId="170C68AD" w14:textId="77777777" w:rsidR="00D43181" w:rsidRPr="00F51A30" w:rsidRDefault="00D43181" w:rsidP="00D43181">
      <w:pPr>
        <w:tabs>
          <w:tab w:val="left" w:pos="2552"/>
        </w:tabs>
        <w:ind w:left="2552" w:hanging="2552"/>
        <w:jc w:val="both"/>
        <w:rPr>
          <w:rFonts w:ascii="Arial" w:hAnsi="Arial" w:cs="Arial"/>
          <w:sz w:val="20"/>
          <w:szCs w:val="20"/>
        </w:rPr>
      </w:pPr>
    </w:p>
    <w:p w14:paraId="52186C5E" w14:textId="77777777" w:rsidR="00D43181" w:rsidRPr="00F51A30" w:rsidRDefault="00D43181" w:rsidP="00D43181">
      <w:pPr>
        <w:tabs>
          <w:tab w:val="left" w:pos="2835"/>
          <w:tab w:val="right" w:pos="8789"/>
        </w:tabs>
        <w:spacing w:line="360" w:lineRule="auto"/>
        <w:outlineLvl w:val="0"/>
        <w:rPr>
          <w:rFonts w:ascii="Arial" w:hAnsi="Arial" w:cs="Arial"/>
          <w:noProof/>
          <w:sz w:val="20"/>
          <w:szCs w:val="20"/>
          <w:u w:val="single"/>
        </w:rPr>
      </w:pPr>
      <w:r w:rsidRPr="00F51A30">
        <w:rPr>
          <w:rFonts w:ascii="Arial" w:hAnsi="Arial" w:cs="Arial"/>
          <w:noProof/>
          <w:sz w:val="20"/>
          <w:szCs w:val="20"/>
        </w:rPr>
        <w:t>FIRMA PONUDNIKA:</w:t>
      </w:r>
      <w:r w:rsidRPr="00F51A30">
        <w:rPr>
          <w:rFonts w:ascii="Arial" w:hAnsi="Arial" w:cs="Arial"/>
          <w:noProof/>
          <w:sz w:val="20"/>
          <w:szCs w:val="20"/>
        </w:rPr>
        <w:tab/>
      </w:r>
      <w:r w:rsidRPr="00F51A30">
        <w:rPr>
          <w:rFonts w:ascii="Arial" w:hAnsi="Arial" w:cs="Arial"/>
          <w:noProof/>
          <w:sz w:val="20"/>
          <w:szCs w:val="20"/>
          <w:u w:val="single"/>
        </w:rPr>
        <w:tab/>
      </w:r>
    </w:p>
    <w:p w14:paraId="0E0242D8" w14:textId="77777777" w:rsidR="00D43181" w:rsidRPr="00F51A30" w:rsidRDefault="00D43181" w:rsidP="00D43181">
      <w:pPr>
        <w:tabs>
          <w:tab w:val="left" w:pos="2835"/>
          <w:tab w:val="right" w:pos="8789"/>
        </w:tabs>
        <w:spacing w:line="360" w:lineRule="auto"/>
        <w:rPr>
          <w:rFonts w:ascii="Arial" w:hAnsi="Arial" w:cs="Arial"/>
          <w:noProof/>
          <w:sz w:val="20"/>
          <w:szCs w:val="20"/>
          <w:u w:val="single"/>
        </w:rPr>
      </w:pPr>
      <w:r w:rsidRPr="00F51A30">
        <w:rPr>
          <w:rFonts w:ascii="Arial" w:hAnsi="Arial" w:cs="Arial"/>
          <w:noProof/>
          <w:sz w:val="20"/>
          <w:szCs w:val="20"/>
        </w:rPr>
        <w:tab/>
      </w:r>
      <w:r w:rsidRPr="00F51A30">
        <w:rPr>
          <w:rFonts w:ascii="Arial" w:hAnsi="Arial" w:cs="Arial"/>
          <w:noProof/>
          <w:sz w:val="20"/>
          <w:szCs w:val="20"/>
          <w:u w:val="single"/>
        </w:rPr>
        <w:tab/>
      </w:r>
    </w:p>
    <w:p w14:paraId="07CB1324" w14:textId="77777777" w:rsidR="00D43181" w:rsidRPr="00F51A30" w:rsidRDefault="00D43181" w:rsidP="00D43181">
      <w:pPr>
        <w:tabs>
          <w:tab w:val="left" w:pos="2835"/>
          <w:tab w:val="right" w:pos="8789"/>
        </w:tabs>
        <w:spacing w:line="360" w:lineRule="auto"/>
        <w:outlineLvl w:val="0"/>
        <w:rPr>
          <w:rFonts w:ascii="Arial" w:hAnsi="Arial" w:cs="Arial"/>
          <w:noProof/>
          <w:sz w:val="20"/>
          <w:szCs w:val="20"/>
          <w:u w:val="single"/>
        </w:rPr>
      </w:pPr>
      <w:r w:rsidRPr="00F51A30">
        <w:rPr>
          <w:rFonts w:ascii="Arial" w:hAnsi="Arial" w:cs="Arial"/>
          <w:noProof/>
          <w:sz w:val="20"/>
          <w:szCs w:val="20"/>
        </w:rPr>
        <w:t>SEDEŽ:</w:t>
      </w:r>
      <w:r w:rsidRPr="00F51A30">
        <w:rPr>
          <w:rFonts w:ascii="Arial" w:hAnsi="Arial" w:cs="Arial"/>
          <w:noProof/>
          <w:sz w:val="20"/>
          <w:szCs w:val="20"/>
        </w:rPr>
        <w:tab/>
      </w:r>
      <w:r w:rsidRPr="00F51A30">
        <w:rPr>
          <w:rFonts w:ascii="Arial" w:hAnsi="Arial" w:cs="Arial"/>
          <w:noProof/>
          <w:sz w:val="20"/>
          <w:szCs w:val="20"/>
          <w:u w:val="single"/>
        </w:rPr>
        <w:tab/>
      </w:r>
    </w:p>
    <w:p w14:paraId="14AA082C" w14:textId="77777777" w:rsidR="00D43181" w:rsidRPr="00F51A30" w:rsidRDefault="00D43181" w:rsidP="00D43181">
      <w:pPr>
        <w:tabs>
          <w:tab w:val="left" w:pos="2835"/>
          <w:tab w:val="right" w:pos="8789"/>
        </w:tabs>
        <w:spacing w:line="360" w:lineRule="auto"/>
        <w:rPr>
          <w:rFonts w:ascii="Arial" w:hAnsi="Arial" w:cs="Arial"/>
          <w:noProof/>
          <w:sz w:val="20"/>
          <w:szCs w:val="20"/>
          <w:u w:val="single"/>
        </w:rPr>
      </w:pPr>
      <w:r w:rsidRPr="00F51A30">
        <w:rPr>
          <w:rFonts w:ascii="Arial" w:hAnsi="Arial" w:cs="Arial"/>
          <w:noProof/>
          <w:sz w:val="20"/>
          <w:szCs w:val="20"/>
        </w:rPr>
        <w:tab/>
      </w:r>
      <w:r w:rsidRPr="00F51A30">
        <w:rPr>
          <w:rFonts w:ascii="Arial" w:hAnsi="Arial" w:cs="Arial"/>
          <w:noProof/>
          <w:sz w:val="20"/>
          <w:szCs w:val="20"/>
          <w:u w:val="single"/>
        </w:rPr>
        <w:tab/>
      </w:r>
    </w:p>
    <w:p w14:paraId="5A084D62" w14:textId="77777777" w:rsidR="00D43181" w:rsidRPr="00F51A30" w:rsidRDefault="00D43181" w:rsidP="00D43181">
      <w:pPr>
        <w:rPr>
          <w:rFonts w:ascii="Arial" w:hAnsi="Arial" w:cs="Arial"/>
          <w:sz w:val="20"/>
          <w:szCs w:val="20"/>
        </w:rPr>
      </w:pPr>
    </w:p>
    <w:p w14:paraId="0B8D9ACC" w14:textId="77777777" w:rsidR="00D43181" w:rsidRPr="002F2735" w:rsidRDefault="00D43181" w:rsidP="00D43181">
      <w:pPr>
        <w:jc w:val="both"/>
        <w:rPr>
          <w:rFonts w:ascii="Arial" w:hAnsi="Arial" w:cs="Arial"/>
          <w:sz w:val="20"/>
          <w:szCs w:val="20"/>
        </w:rPr>
      </w:pPr>
    </w:p>
    <w:p w14:paraId="527830B1" w14:textId="77777777" w:rsidR="00D43181" w:rsidRPr="002F2735" w:rsidRDefault="00D43181" w:rsidP="00D43181">
      <w:pPr>
        <w:tabs>
          <w:tab w:val="num" w:pos="430"/>
        </w:tabs>
        <w:jc w:val="both"/>
        <w:rPr>
          <w:rFonts w:ascii="Arial" w:hAnsi="Arial" w:cs="Arial"/>
          <w:sz w:val="20"/>
          <w:szCs w:val="20"/>
        </w:rPr>
      </w:pPr>
      <w:r w:rsidRPr="002F2735">
        <w:rPr>
          <w:rFonts w:ascii="Arial" w:hAnsi="Arial" w:cs="Arial"/>
          <w:sz w:val="20"/>
          <w:szCs w:val="20"/>
        </w:rPr>
        <w:t>Pod kazensko in materialno odgovornostjo izjavljamo:</w:t>
      </w:r>
    </w:p>
    <w:p w14:paraId="67F0D30F" w14:textId="77777777" w:rsidR="00D43181" w:rsidRPr="002F2735" w:rsidRDefault="00D43181" w:rsidP="00D43181">
      <w:pPr>
        <w:tabs>
          <w:tab w:val="num" w:pos="430"/>
        </w:tabs>
        <w:spacing w:before="120"/>
        <w:jc w:val="both"/>
        <w:rPr>
          <w:rFonts w:ascii="Arial" w:hAnsi="Arial" w:cs="Arial"/>
          <w:i/>
          <w:sz w:val="20"/>
          <w:szCs w:val="20"/>
        </w:rPr>
      </w:pPr>
      <w:r w:rsidRPr="009B3262">
        <w:rPr>
          <w:rFonts w:ascii="Arial" w:hAnsi="Arial" w:cs="Arial"/>
          <w:i/>
          <w:sz w:val="20"/>
          <w:szCs w:val="20"/>
          <w:highlight w:val="yellow"/>
        </w:rPr>
        <w:t>(Ponudnik ali partner v skupni ponudbi - ustrezno OBKROŽI!)</w:t>
      </w:r>
    </w:p>
    <w:p w14:paraId="1CDDE1B5" w14:textId="77777777" w:rsidR="00D43181" w:rsidRPr="002F2735" w:rsidRDefault="00D43181" w:rsidP="00D43181">
      <w:pPr>
        <w:tabs>
          <w:tab w:val="num" w:pos="430"/>
        </w:tabs>
        <w:jc w:val="both"/>
        <w:rPr>
          <w:rFonts w:ascii="Arial" w:hAnsi="Arial" w:cs="Arial"/>
          <w:sz w:val="20"/>
          <w:szCs w:val="20"/>
        </w:rPr>
      </w:pPr>
    </w:p>
    <w:p w14:paraId="0728AEE1" w14:textId="01769EC7" w:rsidR="00D43181" w:rsidRPr="002F2735" w:rsidRDefault="00D43181" w:rsidP="00BE0C11">
      <w:pPr>
        <w:numPr>
          <w:ilvl w:val="6"/>
          <w:numId w:val="35"/>
        </w:numPr>
        <w:jc w:val="both"/>
        <w:rPr>
          <w:rFonts w:ascii="Arial" w:hAnsi="Arial" w:cs="Arial"/>
          <w:sz w:val="20"/>
          <w:szCs w:val="20"/>
        </w:rPr>
      </w:pPr>
      <w:r w:rsidRPr="002F2735">
        <w:rPr>
          <w:rFonts w:ascii="Arial" w:hAnsi="Arial" w:cs="Arial"/>
          <w:sz w:val="20"/>
          <w:szCs w:val="20"/>
        </w:rPr>
        <w:t xml:space="preserve">Da smo sami proizvajalci </w:t>
      </w:r>
      <w:r w:rsidR="00645D20">
        <w:rPr>
          <w:rFonts w:ascii="Arial" w:hAnsi="Arial" w:cs="Arial"/>
          <w:sz w:val="20"/>
          <w:szCs w:val="20"/>
        </w:rPr>
        <w:t xml:space="preserve">vgradnih </w:t>
      </w:r>
      <w:r w:rsidR="00153570">
        <w:rPr>
          <w:rFonts w:ascii="Arial" w:hAnsi="Arial" w:cs="Arial"/>
          <w:sz w:val="20"/>
          <w:szCs w:val="20"/>
        </w:rPr>
        <w:t>svetilk</w:t>
      </w:r>
      <w:r w:rsidR="00645D20">
        <w:rPr>
          <w:rFonts w:ascii="Arial" w:hAnsi="Arial" w:cs="Arial"/>
          <w:sz w:val="20"/>
          <w:szCs w:val="20"/>
        </w:rPr>
        <w:t xml:space="preserve">, </w:t>
      </w:r>
      <w:r w:rsidRPr="002F2735">
        <w:rPr>
          <w:rFonts w:ascii="Arial" w:hAnsi="Arial" w:cs="Arial"/>
          <w:sz w:val="20"/>
          <w:szCs w:val="20"/>
        </w:rPr>
        <w:t xml:space="preserve"> ki </w:t>
      </w:r>
      <w:r w:rsidR="00645D20">
        <w:rPr>
          <w:rFonts w:ascii="Arial" w:hAnsi="Arial" w:cs="Arial"/>
          <w:sz w:val="20"/>
          <w:szCs w:val="20"/>
        </w:rPr>
        <w:t xml:space="preserve">so </w:t>
      </w:r>
      <w:r w:rsidRPr="002F2735">
        <w:rPr>
          <w:rFonts w:ascii="Arial" w:hAnsi="Arial" w:cs="Arial"/>
          <w:sz w:val="20"/>
          <w:szCs w:val="20"/>
        </w:rPr>
        <w:t xml:space="preserve"> predmet naše ponudbe</w:t>
      </w:r>
      <w:r w:rsidR="00645D20">
        <w:rPr>
          <w:rFonts w:ascii="Arial" w:hAnsi="Arial" w:cs="Arial"/>
          <w:sz w:val="20"/>
          <w:szCs w:val="20"/>
        </w:rPr>
        <w:t xml:space="preserve"> - sklop 2</w:t>
      </w:r>
      <w:r w:rsidRPr="002F2735">
        <w:rPr>
          <w:rFonts w:ascii="Arial" w:hAnsi="Arial" w:cs="Arial"/>
          <w:sz w:val="20"/>
          <w:szCs w:val="20"/>
        </w:rPr>
        <w:t>.</w:t>
      </w:r>
    </w:p>
    <w:p w14:paraId="3EC9A436" w14:textId="77777777" w:rsidR="00D43181" w:rsidRPr="002F2735" w:rsidRDefault="00D43181" w:rsidP="00D43181">
      <w:pPr>
        <w:tabs>
          <w:tab w:val="num" w:pos="567"/>
        </w:tabs>
        <w:ind w:left="567" w:hanging="567"/>
        <w:jc w:val="both"/>
        <w:rPr>
          <w:rFonts w:ascii="Arial" w:hAnsi="Arial" w:cs="Arial"/>
          <w:sz w:val="20"/>
          <w:szCs w:val="20"/>
        </w:rPr>
      </w:pPr>
    </w:p>
    <w:p w14:paraId="58AD877A" w14:textId="7A554DEC" w:rsidR="00D43181" w:rsidRDefault="00D43181" w:rsidP="00BE0C11">
      <w:pPr>
        <w:numPr>
          <w:ilvl w:val="6"/>
          <w:numId w:val="35"/>
        </w:numPr>
        <w:jc w:val="both"/>
        <w:rPr>
          <w:rFonts w:ascii="Arial" w:hAnsi="Arial" w:cs="Arial"/>
          <w:sz w:val="20"/>
          <w:szCs w:val="20"/>
        </w:rPr>
      </w:pPr>
      <w:r w:rsidRPr="002F2735">
        <w:rPr>
          <w:rFonts w:ascii="Arial" w:hAnsi="Arial" w:cs="Arial"/>
          <w:sz w:val="20"/>
          <w:szCs w:val="20"/>
        </w:rPr>
        <w:t xml:space="preserve">Da imamo za prodajo </w:t>
      </w:r>
      <w:r w:rsidR="00645D20">
        <w:rPr>
          <w:rFonts w:ascii="Arial" w:hAnsi="Arial" w:cs="Arial"/>
          <w:sz w:val="20"/>
          <w:szCs w:val="20"/>
        </w:rPr>
        <w:t>vgradnih svetilk,</w:t>
      </w:r>
      <w:r w:rsidRPr="002F2735">
        <w:rPr>
          <w:rFonts w:ascii="Arial" w:hAnsi="Arial" w:cs="Arial"/>
          <w:sz w:val="20"/>
          <w:szCs w:val="20"/>
        </w:rPr>
        <w:t xml:space="preserve"> ki je predmet naše ponudbe</w:t>
      </w:r>
      <w:r w:rsidR="00645D20">
        <w:rPr>
          <w:rFonts w:ascii="Arial" w:hAnsi="Arial" w:cs="Arial"/>
          <w:sz w:val="20"/>
          <w:szCs w:val="20"/>
        </w:rPr>
        <w:t xml:space="preserve"> - sklopa 2</w:t>
      </w:r>
      <w:r w:rsidRPr="002F2735">
        <w:rPr>
          <w:rFonts w:ascii="Arial" w:hAnsi="Arial" w:cs="Arial"/>
          <w:sz w:val="20"/>
          <w:szCs w:val="20"/>
        </w:rPr>
        <w:t>:</w:t>
      </w:r>
    </w:p>
    <w:p w14:paraId="143347B0" w14:textId="77777777" w:rsidR="00D43181" w:rsidRPr="002F2735" w:rsidRDefault="00D43181" w:rsidP="00D43181">
      <w:pPr>
        <w:jc w:val="both"/>
        <w:rPr>
          <w:rFonts w:ascii="Arial" w:hAnsi="Arial" w:cs="Arial"/>
          <w:sz w:val="20"/>
          <w:szCs w:val="20"/>
        </w:rPr>
      </w:pPr>
    </w:p>
    <w:p w14:paraId="0E51E1CA" w14:textId="77777777" w:rsidR="00D43181" w:rsidRPr="002F2735" w:rsidRDefault="00D43181" w:rsidP="00D43181">
      <w:pPr>
        <w:tabs>
          <w:tab w:val="num" w:pos="567"/>
          <w:tab w:val="right" w:pos="8505"/>
        </w:tabs>
        <w:spacing w:before="240"/>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764FB45B" w14:textId="77777777" w:rsidR="00D43181" w:rsidRPr="002F2735" w:rsidRDefault="00D43181" w:rsidP="00D43181">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blagovno znamko ponujene</w:t>
      </w:r>
      <w:r w:rsidRPr="002F2735">
        <w:rPr>
          <w:rFonts w:ascii="Arial" w:hAnsi="Arial" w:cs="Arial"/>
          <w:sz w:val="20"/>
          <w:szCs w:val="20"/>
          <w:highlight w:val="yellow"/>
        </w:rPr>
        <w:t xml:space="preserve"> </w:t>
      </w:r>
      <w:r w:rsidRPr="002F2735">
        <w:rPr>
          <w:rFonts w:ascii="Arial" w:eastAsia="Calibri" w:hAnsi="Arial" w:cs="Arial"/>
          <w:i/>
          <w:sz w:val="20"/>
          <w:szCs w:val="20"/>
          <w:highlight w:val="yellow"/>
        </w:rPr>
        <w:t>opreme!)</w:t>
      </w:r>
    </w:p>
    <w:p w14:paraId="6AC70D2E" w14:textId="359B42DB" w:rsidR="00D43181" w:rsidRDefault="00D43181" w:rsidP="00D43181">
      <w:pPr>
        <w:tabs>
          <w:tab w:val="num" w:pos="567"/>
        </w:tabs>
        <w:spacing w:before="120"/>
        <w:ind w:left="567" w:hanging="567"/>
        <w:jc w:val="both"/>
        <w:rPr>
          <w:rFonts w:ascii="Arial" w:hAnsi="Arial" w:cs="Arial"/>
          <w:sz w:val="20"/>
          <w:szCs w:val="20"/>
        </w:rPr>
      </w:pPr>
      <w:r w:rsidRPr="002F2735">
        <w:rPr>
          <w:rFonts w:ascii="Arial" w:hAnsi="Arial" w:cs="Arial"/>
          <w:sz w:val="20"/>
          <w:szCs w:val="20"/>
        </w:rPr>
        <w:tab/>
        <w:t>sklenjeno veljavno poslovno razmerje s proizvajalcem/principalom/pooblaščenim distributerjem/uradnim zastopnikom proizvajalca</w:t>
      </w:r>
      <w:r w:rsidRPr="002F2735" w:rsidDel="006D52C7">
        <w:rPr>
          <w:rFonts w:ascii="Arial" w:hAnsi="Arial" w:cs="Arial"/>
          <w:sz w:val="20"/>
          <w:szCs w:val="20"/>
        </w:rPr>
        <w:t xml:space="preserve"> </w:t>
      </w:r>
      <w:r w:rsidRPr="002F2735">
        <w:rPr>
          <w:rFonts w:ascii="Arial" w:hAnsi="Arial" w:cs="Arial"/>
          <w:sz w:val="20"/>
          <w:szCs w:val="20"/>
        </w:rPr>
        <w:t>te</w:t>
      </w:r>
      <w:r w:rsidR="00645D20">
        <w:rPr>
          <w:rFonts w:ascii="Arial" w:hAnsi="Arial" w:cs="Arial"/>
          <w:sz w:val="20"/>
          <w:szCs w:val="20"/>
        </w:rPr>
        <w:t>h</w:t>
      </w:r>
      <w:r w:rsidRPr="002F2735">
        <w:rPr>
          <w:rFonts w:ascii="Arial" w:hAnsi="Arial" w:cs="Arial"/>
          <w:sz w:val="20"/>
          <w:szCs w:val="20"/>
        </w:rPr>
        <w:t xml:space="preserve"> </w:t>
      </w:r>
      <w:r w:rsidR="00645D20">
        <w:rPr>
          <w:rFonts w:ascii="Arial" w:hAnsi="Arial" w:cs="Arial"/>
          <w:sz w:val="20"/>
          <w:szCs w:val="20"/>
        </w:rPr>
        <w:t>vgradnih svetilk</w:t>
      </w:r>
      <w:r w:rsidRPr="002F2735">
        <w:rPr>
          <w:rFonts w:ascii="Arial" w:hAnsi="Arial" w:cs="Arial"/>
          <w:sz w:val="20"/>
          <w:szCs w:val="20"/>
        </w:rPr>
        <w:t xml:space="preserve"> in sicer z:</w:t>
      </w:r>
    </w:p>
    <w:p w14:paraId="71517CF1" w14:textId="77777777" w:rsidR="00D43181" w:rsidRPr="002F2735" w:rsidRDefault="00D43181" w:rsidP="00D43181">
      <w:pPr>
        <w:tabs>
          <w:tab w:val="num" w:pos="567"/>
        </w:tabs>
        <w:spacing w:before="120"/>
        <w:ind w:left="567" w:hanging="567"/>
        <w:jc w:val="both"/>
        <w:rPr>
          <w:rFonts w:ascii="Arial" w:hAnsi="Arial" w:cs="Arial"/>
          <w:sz w:val="20"/>
          <w:szCs w:val="20"/>
        </w:rPr>
      </w:pPr>
    </w:p>
    <w:p w14:paraId="5E3324A8" w14:textId="77777777" w:rsidR="00D43181" w:rsidRPr="002F2735" w:rsidRDefault="00D43181" w:rsidP="00D43181">
      <w:pPr>
        <w:tabs>
          <w:tab w:val="num" w:pos="567"/>
          <w:tab w:val="right" w:pos="8505"/>
        </w:tabs>
        <w:spacing w:before="240" w:line="360" w:lineRule="auto"/>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6B122BA7" w14:textId="77777777" w:rsidR="00D43181" w:rsidRPr="002F2735" w:rsidRDefault="00D43181" w:rsidP="00D43181">
      <w:pPr>
        <w:tabs>
          <w:tab w:val="num" w:pos="567"/>
          <w:tab w:val="right" w:pos="8505"/>
        </w:tabs>
        <w:spacing w:before="240"/>
        <w:ind w:left="567"/>
        <w:jc w:val="both"/>
        <w:rPr>
          <w:rFonts w:ascii="Arial" w:eastAsia="Calibri" w:hAnsi="Arial" w:cs="Arial"/>
          <w:sz w:val="20"/>
          <w:szCs w:val="20"/>
          <w:u w:val="single"/>
        </w:rPr>
      </w:pPr>
      <w:r w:rsidRPr="002F2735">
        <w:rPr>
          <w:rFonts w:ascii="Arial" w:eastAsia="Calibri" w:hAnsi="Arial" w:cs="Arial"/>
          <w:sz w:val="20"/>
          <w:szCs w:val="20"/>
          <w:u w:val="single"/>
        </w:rPr>
        <w:tab/>
      </w:r>
    </w:p>
    <w:p w14:paraId="332191B7" w14:textId="77777777" w:rsidR="00D43181" w:rsidRPr="002F2735" w:rsidRDefault="00D43181" w:rsidP="00D43181">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naziv in sedež proizvajalca/principala/pooblaščenega distributerja/uradnega zastopnika proizvajalca!)</w:t>
      </w:r>
    </w:p>
    <w:p w14:paraId="29DFF0A0" w14:textId="77777777" w:rsidR="00D43181" w:rsidRPr="002F2735" w:rsidRDefault="00D43181" w:rsidP="00D43181">
      <w:pPr>
        <w:tabs>
          <w:tab w:val="num" w:pos="567"/>
        </w:tabs>
        <w:spacing w:line="276" w:lineRule="auto"/>
        <w:ind w:left="567" w:hanging="567"/>
        <w:contextualSpacing/>
        <w:jc w:val="both"/>
        <w:rPr>
          <w:rFonts w:ascii="Arial" w:eastAsia="Calibri" w:hAnsi="Arial" w:cs="Arial"/>
          <w:sz w:val="20"/>
          <w:szCs w:val="20"/>
        </w:rPr>
      </w:pPr>
    </w:p>
    <w:p w14:paraId="0F1EE71F" w14:textId="77777777" w:rsidR="00D43181" w:rsidRPr="002F2735" w:rsidRDefault="00D43181" w:rsidP="00D43181">
      <w:pPr>
        <w:tabs>
          <w:tab w:val="num" w:pos="567"/>
        </w:tabs>
        <w:spacing w:line="276" w:lineRule="auto"/>
        <w:ind w:left="567" w:hanging="567"/>
        <w:contextualSpacing/>
        <w:jc w:val="both"/>
        <w:rPr>
          <w:rFonts w:ascii="Arial" w:eastAsia="Calibri" w:hAnsi="Arial" w:cs="Arial"/>
          <w:sz w:val="20"/>
          <w:szCs w:val="20"/>
        </w:rPr>
      </w:pPr>
    </w:p>
    <w:p w14:paraId="2F953E32" w14:textId="77777777" w:rsidR="00D43181" w:rsidRPr="002F2735" w:rsidRDefault="00D43181" w:rsidP="00D43181">
      <w:pPr>
        <w:tabs>
          <w:tab w:val="num" w:pos="567"/>
        </w:tabs>
        <w:spacing w:line="276" w:lineRule="auto"/>
        <w:ind w:left="567" w:hanging="567"/>
        <w:contextualSpacing/>
        <w:jc w:val="both"/>
        <w:rPr>
          <w:rFonts w:ascii="Arial" w:eastAsia="Calibri" w:hAnsi="Arial" w:cs="Arial"/>
          <w:sz w:val="20"/>
          <w:szCs w:val="20"/>
        </w:rPr>
      </w:pPr>
    </w:p>
    <w:p w14:paraId="0B7FC4E8" w14:textId="77777777" w:rsidR="00D43181" w:rsidRPr="002F2735" w:rsidRDefault="00D43181" w:rsidP="00D43181">
      <w:pPr>
        <w:tabs>
          <w:tab w:val="left" w:pos="851"/>
          <w:tab w:val="right" w:pos="2835"/>
          <w:tab w:val="center" w:pos="6237"/>
        </w:tabs>
        <w:outlineLvl w:val="0"/>
        <w:rPr>
          <w:rFonts w:ascii="Arial" w:hAnsi="Arial" w:cs="Arial"/>
          <w:sz w:val="20"/>
          <w:szCs w:val="20"/>
        </w:rPr>
      </w:pPr>
      <w:r w:rsidRPr="002F2735">
        <w:rPr>
          <w:rFonts w:ascii="Arial" w:hAnsi="Arial" w:cs="Arial"/>
          <w:sz w:val="20"/>
          <w:szCs w:val="20"/>
        </w:rPr>
        <w:t>Datum:</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Žig in podpis</w:t>
      </w:r>
    </w:p>
    <w:p w14:paraId="3FB1A95C" w14:textId="77777777" w:rsidR="00D43181" w:rsidRPr="002F2735" w:rsidRDefault="00D43181" w:rsidP="00D43181">
      <w:pPr>
        <w:tabs>
          <w:tab w:val="center" w:pos="6237"/>
        </w:tabs>
        <w:rPr>
          <w:rFonts w:ascii="Arial" w:hAnsi="Arial" w:cs="Arial"/>
          <w:sz w:val="20"/>
          <w:szCs w:val="20"/>
        </w:rPr>
      </w:pPr>
      <w:r w:rsidRPr="002F2735">
        <w:rPr>
          <w:rFonts w:ascii="Arial" w:hAnsi="Arial" w:cs="Arial"/>
          <w:sz w:val="20"/>
          <w:szCs w:val="20"/>
        </w:rPr>
        <w:tab/>
        <w:t>(zakonitega zastopnika ponudnika/</w:t>
      </w:r>
    </w:p>
    <w:p w14:paraId="1DBB074A" w14:textId="77777777" w:rsidR="00D43181" w:rsidRPr="002F2735" w:rsidRDefault="00D43181" w:rsidP="00D43181">
      <w:pPr>
        <w:tabs>
          <w:tab w:val="center" w:pos="6237"/>
        </w:tabs>
        <w:rPr>
          <w:rFonts w:ascii="Arial" w:hAnsi="Arial" w:cs="Arial"/>
          <w:sz w:val="20"/>
          <w:szCs w:val="20"/>
        </w:rPr>
      </w:pPr>
      <w:r w:rsidRPr="002F2735">
        <w:rPr>
          <w:rFonts w:ascii="Arial" w:hAnsi="Arial" w:cs="Arial"/>
          <w:sz w:val="20"/>
          <w:szCs w:val="20"/>
        </w:rPr>
        <w:tab/>
        <w:t>odgovorne osebe za podpis ponudbe):</w:t>
      </w:r>
    </w:p>
    <w:p w14:paraId="2B1365B2" w14:textId="77777777" w:rsidR="00D43181" w:rsidRPr="002F2735" w:rsidRDefault="00D43181" w:rsidP="00D43181">
      <w:pPr>
        <w:jc w:val="both"/>
        <w:rPr>
          <w:rFonts w:ascii="Arial" w:hAnsi="Arial" w:cs="Arial"/>
          <w:sz w:val="20"/>
          <w:szCs w:val="20"/>
        </w:rPr>
      </w:pPr>
    </w:p>
    <w:p w14:paraId="22311FE7" w14:textId="77777777" w:rsidR="00D43181" w:rsidRPr="002F2735" w:rsidRDefault="00D43181" w:rsidP="00D43181">
      <w:pPr>
        <w:jc w:val="both"/>
        <w:rPr>
          <w:rFonts w:ascii="Arial" w:hAnsi="Arial" w:cs="Arial"/>
          <w:sz w:val="20"/>
          <w:szCs w:val="20"/>
        </w:rPr>
      </w:pPr>
    </w:p>
    <w:p w14:paraId="51A1AA46" w14:textId="77777777" w:rsidR="00D43181" w:rsidRPr="002F2735" w:rsidRDefault="00D43181" w:rsidP="00D43181">
      <w:pPr>
        <w:jc w:val="both"/>
        <w:rPr>
          <w:rFonts w:ascii="Arial" w:hAnsi="Arial" w:cs="Arial"/>
          <w:sz w:val="20"/>
          <w:szCs w:val="20"/>
        </w:rPr>
      </w:pPr>
    </w:p>
    <w:p w14:paraId="420E129A" w14:textId="77777777" w:rsidR="00D43181" w:rsidRPr="002F2735" w:rsidRDefault="00D43181" w:rsidP="00D43181">
      <w:pPr>
        <w:jc w:val="both"/>
        <w:rPr>
          <w:rFonts w:ascii="Arial" w:hAnsi="Arial" w:cs="Arial"/>
          <w:sz w:val="20"/>
          <w:szCs w:val="20"/>
        </w:rPr>
      </w:pPr>
    </w:p>
    <w:p w14:paraId="30EC6940" w14:textId="77777777" w:rsidR="00D43181" w:rsidRPr="002F2735" w:rsidRDefault="00D43181" w:rsidP="00D43181">
      <w:pPr>
        <w:tabs>
          <w:tab w:val="left" w:pos="4395"/>
          <w:tab w:val="right" w:pos="8505"/>
        </w:tabs>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788E84C7" w14:textId="77777777" w:rsidR="00D43181" w:rsidRPr="002F2735" w:rsidRDefault="00D43181" w:rsidP="00D43181">
      <w:pPr>
        <w:jc w:val="both"/>
        <w:rPr>
          <w:rFonts w:ascii="Arial" w:hAnsi="Arial" w:cs="Arial"/>
          <w:sz w:val="20"/>
          <w:szCs w:val="20"/>
        </w:rPr>
      </w:pPr>
    </w:p>
    <w:p w14:paraId="0E88BFE8" w14:textId="55CC6BFD" w:rsidR="00D43181" w:rsidRDefault="00D43181" w:rsidP="00D43181">
      <w:pPr>
        <w:tabs>
          <w:tab w:val="left" w:pos="1134"/>
        </w:tabs>
        <w:ind w:left="1134" w:hanging="1134"/>
        <w:jc w:val="both"/>
        <w:rPr>
          <w:rFonts w:ascii="Arial" w:hAnsi="Arial" w:cs="Arial"/>
          <w:i/>
          <w:sz w:val="20"/>
          <w:szCs w:val="20"/>
        </w:rPr>
      </w:pPr>
      <w:r w:rsidRPr="002F2735">
        <w:rPr>
          <w:rFonts w:ascii="Arial" w:hAnsi="Arial" w:cs="Arial"/>
          <w:i/>
          <w:sz w:val="20"/>
          <w:szCs w:val="20"/>
        </w:rPr>
        <w:t>Opomba:</w:t>
      </w:r>
      <w:r w:rsidRPr="002F2735">
        <w:rPr>
          <w:rFonts w:ascii="Arial" w:hAnsi="Arial" w:cs="Arial"/>
          <w:i/>
          <w:sz w:val="20"/>
          <w:szCs w:val="20"/>
        </w:rPr>
        <w:tab/>
        <w:t>V primeru, da je ponudnik (ali partner v skupni ponudbi) obkrožil zaporedno številko "</w:t>
      </w:r>
      <w:r w:rsidR="00F9324C">
        <w:rPr>
          <w:rFonts w:ascii="Arial" w:hAnsi="Arial" w:cs="Arial"/>
          <w:i/>
          <w:sz w:val="20"/>
          <w:szCs w:val="20"/>
        </w:rPr>
        <w:t>2</w:t>
      </w:r>
      <w:r w:rsidRPr="002F2735">
        <w:rPr>
          <w:rFonts w:ascii="Arial" w:hAnsi="Arial" w:cs="Arial"/>
          <w:i/>
          <w:sz w:val="20"/>
          <w:szCs w:val="20"/>
        </w:rPr>
        <w:t>", v ponudbeni dokumentaciji za tem listom priloži dokazilo o veljavnem sklenjenem poslovnem razmerju s proizvajalcem/principalom/pooblaščenim distributerjem/uradnim zastopnikom proizvajalca, iz katerega bo razvidno, da je ponudnik (ali partner v skupni ponudbi) pooblaščen za prodajo in servisiranje oz. vzdrževanje ponujen</w:t>
      </w:r>
      <w:r w:rsidR="00645D20">
        <w:rPr>
          <w:rFonts w:ascii="Arial" w:hAnsi="Arial" w:cs="Arial"/>
          <w:i/>
          <w:sz w:val="20"/>
          <w:szCs w:val="20"/>
        </w:rPr>
        <w:t>ih vgradnih svetilk</w:t>
      </w:r>
      <w:r w:rsidRPr="002F2735">
        <w:rPr>
          <w:rFonts w:ascii="Arial" w:hAnsi="Arial" w:cs="Arial"/>
          <w:i/>
          <w:sz w:val="20"/>
          <w:szCs w:val="20"/>
        </w:rPr>
        <w:t>.</w:t>
      </w:r>
    </w:p>
    <w:p w14:paraId="2F36D344" w14:textId="77777777" w:rsidR="00600F4E" w:rsidRDefault="00600F4E" w:rsidP="00D43181">
      <w:pPr>
        <w:tabs>
          <w:tab w:val="left" w:pos="1134"/>
        </w:tabs>
        <w:ind w:left="1134" w:hanging="1134"/>
        <w:jc w:val="both"/>
        <w:rPr>
          <w:rFonts w:ascii="Arial" w:hAnsi="Arial" w:cs="Arial"/>
          <w:i/>
          <w:sz w:val="20"/>
          <w:szCs w:val="20"/>
        </w:rPr>
      </w:pPr>
    </w:p>
    <w:bookmarkEnd w:id="105"/>
    <w:bookmarkEnd w:id="106"/>
    <w:bookmarkEnd w:id="107"/>
    <w:bookmarkEnd w:id="108"/>
    <w:bookmarkEnd w:id="109"/>
    <w:bookmarkEnd w:id="110"/>
    <w:bookmarkEnd w:id="111"/>
    <w:bookmarkEnd w:id="112"/>
    <w:bookmarkEnd w:id="113"/>
    <w:bookmarkEnd w:id="114"/>
    <w:p w14:paraId="393DBD1D" w14:textId="77777777" w:rsidR="00BE5269" w:rsidRPr="00D84497" w:rsidRDefault="00315ED7" w:rsidP="000F31FD">
      <w:pPr>
        <w:pStyle w:val="1MH"/>
        <w:spacing w:after="240"/>
        <w:rPr>
          <w:rFonts w:ascii="Arial" w:hAnsi="Arial"/>
          <w:lang w:val="sl-SI"/>
        </w:rPr>
      </w:pPr>
      <w:r>
        <w:rPr>
          <w:rFonts w:ascii="Arial" w:hAnsi="Arial"/>
          <w:lang w:val="sl-SI"/>
        </w:rPr>
        <w:br w:type="page"/>
      </w:r>
      <w:bookmarkStart w:id="126" w:name="_Toc127519439"/>
      <w:r w:rsidR="00D84497" w:rsidRPr="00D84497">
        <w:rPr>
          <w:rFonts w:ascii="Arial" w:hAnsi="Arial"/>
          <w:lang w:val="sl-SI"/>
        </w:rPr>
        <w:lastRenderedPageBreak/>
        <w:t>F.</w:t>
      </w:r>
      <w:r w:rsidR="00D84497" w:rsidRPr="00D84497">
        <w:rPr>
          <w:rFonts w:ascii="Arial" w:hAnsi="Arial"/>
          <w:lang w:val="sl-SI"/>
        </w:rPr>
        <w:tab/>
        <w:t>VZOR</w:t>
      </w:r>
      <w:r w:rsidR="00196F7F">
        <w:rPr>
          <w:rFonts w:ascii="Arial" w:hAnsi="Arial"/>
          <w:lang w:val="sl-SI"/>
        </w:rPr>
        <w:t>E</w:t>
      </w:r>
      <w:r w:rsidR="00D84497" w:rsidRPr="00D84497">
        <w:rPr>
          <w:rFonts w:ascii="Arial" w:hAnsi="Arial"/>
          <w:lang w:val="sl-SI"/>
        </w:rPr>
        <w:t>C POGODB</w:t>
      </w:r>
      <w:r w:rsidR="00196F7F">
        <w:rPr>
          <w:rFonts w:ascii="Arial" w:hAnsi="Arial"/>
          <w:lang w:val="sl-SI"/>
        </w:rPr>
        <w:t>E</w:t>
      </w:r>
      <w:bookmarkEnd w:id="126"/>
    </w:p>
    <w:p w14:paraId="108CD42F" w14:textId="62B42348" w:rsidR="001A4F15" w:rsidRPr="001A4F15" w:rsidRDefault="001A4F15" w:rsidP="001A4F15">
      <w:pPr>
        <w:spacing w:after="240"/>
        <w:jc w:val="center"/>
        <w:rPr>
          <w:rFonts w:ascii="Arial" w:hAnsi="Arial" w:cs="Arial"/>
          <w:b/>
          <w:sz w:val="20"/>
          <w:szCs w:val="20"/>
          <w:lang w:eastAsia="sl-SI"/>
        </w:rPr>
      </w:pPr>
      <w:bookmarkStart w:id="127" w:name="_Hlk33006001"/>
      <w:bookmarkStart w:id="128" w:name="_Hlk39752880"/>
      <w:r w:rsidRPr="001A4F15">
        <w:rPr>
          <w:rFonts w:ascii="Arial" w:hAnsi="Arial" w:cs="Arial"/>
          <w:b/>
          <w:sz w:val="20"/>
          <w:szCs w:val="20"/>
          <w:lang w:eastAsia="sl-SI"/>
        </w:rPr>
        <w:t>VZOREC POGODBE št. PG-</w:t>
      </w:r>
      <w:r w:rsidR="000A0F36">
        <w:rPr>
          <w:rFonts w:ascii="Arial" w:hAnsi="Arial" w:cs="Arial"/>
          <w:b/>
          <w:sz w:val="20"/>
          <w:szCs w:val="20"/>
        </w:rPr>
        <w:t>JN-2023-B2-CIME/2/MF</w:t>
      </w:r>
      <w:r w:rsidR="00BE407A" w:rsidRPr="001A4F15">
        <w:rPr>
          <w:rFonts w:ascii="Arial" w:hAnsi="Arial" w:cs="Arial"/>
          <w:highlight w:val="yellow"/>
          <w:vertAlign w:val="superscript"/>
        </w:rPr>
        <w:footnoteReference w:id="3"/>
      </w:r>
    </w:p>
    <w:p w14:paraId="05B4CFF7" w14:textId="77777777" w:rsidR="001A4F15" w:rsidRPr="001A4F15" w:rsidRDefault="001A4F15" w:rsidP="001A4F15">
      <w:pPr>
        <w:spacing w:after="240"/>
        <w:jc w:val="center"/>
        <w:rPr>
          <w:rFonts w:ascii="Arial" w:hAnsi="Arial" w:cs="Arial"/>
          <w:b/>
          <w:sz w:val="20"/>
          <w:szCs w:val="20"/>
          <w:lang w:eastAsia="sl-SI"/>
        </w:rPr>
      </w:pPr>
      <w:r w:rsidRPr="001A4F15">
        <w:rPr>
          <w:rFonts w:ascii="Arial" w:hAnsi="Arial" w:cs="Arial"/>
          <w:b/>
          <w:sz w:val="20"/>
          <w:szCs w:val="20"/>
          <w:lang w:eastAsia="sl-SI"/>
        </w:rPr>
        <w:t>(</w:t>
      </w:r>
      <w:r w:rsidR="00355A03" w:rsidRPr="00411476">
        <w:rPr>
          <w:rFonts w:ascii="Arial" w:hAnsi="Arial" w:cs="Arial"/>
          <w:b/>
          <w:sz w:val="20"/>
          <w:szCs w:val="20"/>
          <w:lang w:eastAsia="sl-SI"/>
        </w:rPr>
        <w:t>Dobaviteljev</w:t>
      </w:r>
      <w:r w:rsidR="00BC384D" w:rsidRPr="00411476">
        <w:rPr>
          <w:rFonts w:ascii="Arial" w:hAnsi="Arial" w:cs="Arial"/>
          <w:b/>
          <w:sz w:val="20"/>
          <w:szCs w:val="20"/>
          <w:lang w:eastAsia="sl-SI"/>
        </w:rPr>
        <w:t>a</w:t>
      </w:r>
      <w:r w:rsidR="00355A03" w:rsidRPr="00411476">
        <w:rPr>
          <w:rFonts w:ascii="Arial" w:hAnsi="Arial" w:cs="Arial"/>
          <w:b/>
          <w:sz w:val="20"/>
          <w:szCs w:val="20"/>
          <w:lang w:eastAsia="sl-SI"/>
        </w:rPr>
        <w:t xml:space="preserve"> </w:t>
      </w:r>
      <w:r w:rsidRPr="00411476">
        <w:rPr>
          <w:rFonts w:ascii="Arial" w:hAnsi="Arial" w:cs="Arial"/>
          <w:b/>
          <w:sz w:val="20"/>
          <w:szCs w:val="20"/>
          <w:lang w:eastAsia="sl-SI"/>
        </w:rPr>
        <w:t>o</w:t>
      </w:r>
      <w:r w:rsidRPr="001A4F15">
        <w:rPr>
          <w:rFonts w:ascii="Arial" w:hAnsi="Arial" w:cs="Arial"/>
          <w:b/>
          <w:sz w:val="20"/>
          <w:szCs w:val="20"/>
          <w:lang w:eastAsia="sl-SI"/>
        </w:rPr>
        <w:t>znaka pogodbe: ___________)</w:t>
      </w:r>
    </w:p>
    <w:p w14:paraId="049AF5C0" w14:textId="0F3EF172" w:rsidR="001A4F15" w:rsidRPr="001A4F15" w:rsidRDefault="008D3541" w:rsidP="001A4F15">
      <w:pPr>
        <w:jc w:val="both"/>
        <w:rPr>
          <w:rFonts w:ascii="Arial" w:hAnsi="Arial" w:cs="Arial"/>
          <w:sz w:val="20"/>
          <w:szCs w:val="20"/>
          <w:lang w:eastAsia="sl-SI"/>
        </w:rPr>
      </w:pPr>
      <w:r>
        <w:rPr>
          <w:rFonts w:ascii="Arial" w:hAnsi="Arial" w:cs="Arial"/>
          <w:sz w:val="20"/>
          <w:szCs w:val="20"/>
          <w:lang w:eastAsia="sl-SI"/>
        </w:rPr>
        <w:t>P</w:t>
      </w:r>
      <w:r w:rsidR="001A4F15" w:rsidRPr="001A4F15">
        <w:rPr>
          <w:rFonts w:ascii="Arial" w:hAnsi="Arial" w:cs="Arial"/>
          <w:sz w:val="20"/>
          <w:szCs w:val="20"/>
          <w:lang w:eastAsia="sl-SI"/>
        </w:rPr>
        <w:t xml:space="preserve">ogodbeni stranki: </w:t>
      </w:r>
    </w:p>
    <w:p w14:paraId="47D27102" w14:textId="77777777" w:rsidR="001A4F15" w:rsidRPr="001A4F15" w:rsidRDefault="001A4F15" w:rsidP="001A4F15">
      <w:pPr>
        <w:jc w:val="both"/>
        <w:rPr>
          <w:rFonts w:ascii="Arial" w:hAnsi="Arial" w:cs="Arial"/>
          <w:sz w:val="20"/>
          <w:szCs w:val="20"/>
          <w:lang w:eastAsia="sl-SI"/>
        </w:rPr>
      </w:pPr>
    </w:p>
    <w:p w14:paraId="6F4644A6" w14:textId="77777777" w:rsidR="001A4F15" w:rsidRPr="001A4F15" w:rsidRDefault="001A4F15" w:rsidP="001A4F15">
      <w:pPr>
        <w:jc w:val="both"/>
        <w:rPr>
          <w:rFonts w:ascii="Arial" w:hAnsi="Arial" w:cs="Arial"/>
          <w:sz w:val="20"/>
          <w:szCs w:val="20"/>
          <w:lang w:eastAsia="sl-SI"/>
        </w:rPr>
      </w:pPr>
      <w:r w:rsidRPr="001A4F15">
        <w:rPr>
          <w:rFonts w:ascii="Arial" w:hAnsi="Arial" w:cs="Arial"/>
          <w:sz w:val="20"/>
          <w:szCs w:val="20"/>
          <w:lang w:eastAsia="sl-SI"/>
        </w:rPr>
        <w:t>NAROČNIK:</w:t>
      </w:r>
      <w:r w:rsidRPr="001A4F15">
        <w:rPr>
          <w:rFonts w:ascii="Arial" w:hAnsi="Arial" w:cs="Arial"/>
          <w:sz w:val="20"/>
          <w:szCs w:val="20"/>
          <w:lang w:eastAsia="sl-SI"/>
        </w:rPr>
        <w:tab/>
      </w:r>
      <w:r w:rsidRPr="001A4F15">
        <w:rPr>
          <w:rFonts w:ascii="Arial" w:hAnsi="Arial" w:cs="Arial"/>
          <w:sz w:val="20"/>
          <w:szCs w:val="20"/>
          <w:lang w:eastAsia="sl-SI"/>
        </w:rPr>
        <w:tab/>
      </w:r>
      <w:r w:rsidRPr="001A4F15">
        <w:rPr>
          <w:rFonts w:ascii="Arial" w:hAnsi="Arial" w:cs="Arial"/>
          <w:sz w:val="20"/>
          <w:szCs w:val="20"/>
          <w:lang w:eastAsia="sl-SI"/>
        </w:rPr>
        <w:tab/>
        <w:t>FRAPORT SLOVENIJA, d.o.o.</w:t>
      </w:r>
    </w:p>
    <w:p w14:paraId="75C475DC" w14:textId="77777777" w:rsidR="001A4F15" w:rsidRPr="001A4F15" w:rsidRDefault="001A4F15" w:rsidP="001A4F15">
      <w:pPr>
        <w:jc w:val="both"/>
        <w:rPr>
          <w:rFonts w:ascii="Arial" w:hAnsi="Arial" w:cs="Arial"/>
          <w:sz w:val="20"/>
          <w:szCs w:val="20"/>
          <w:lang w:eastAsia="sl-SI"/>
        </w:rPr>
      </w:pPr>
      <w:r w:rsidRPr="001A4F15">
        <w:rPr>
          <w:rFonts w:ascii="Arial" w:hAnsi="Arial" w:cs="Arial"/>
          <w:sz w:val="20"/>
          <w:szCs w:val="20"/>
          <w:lang w:eastAsia="sl-SI"/>
        </w:rPr>
        <w:t>NASLOV:</w:t>
      </w:r>
      <w:r w:rsidRPr="001A4F15">
        <w:rPr>
          <w:rFonts w:ascii="Arial" w:hAnsi="Arial" w:cs="Arial"/>
          <w:sz w:val="20"/>
          <w:szCs w:val="20"/>
          <w:lang w:eastAsia="sl-SI"/>
        </w:rPr>
        <w:tab/>
      </w:r>
      <w:r w:rsidRPr="001A4F15">
        <w:rPr>
          <w:rFonts w:ascii="Arial" w:hAnsi="Arial" w:cs="Arial"/>
          <w:sz w:val="20"/>
          <w:szCs w:val="20"/>
          <w:lang w:eastAsia="sl-SI"/>
        </w:rPr>
        <w:tab/>
      </w:r>
      <w:r w:rsidRPr="001A4F15">
        <w:rPr>
          <w:rFonts w:ascii="Arial" w:hAnsi="Arial" w:cs="Arial"/>
          <w:sz w:val="20"/>
          <w:szCs w:val="20"/>
          <w:lang w:eastAsia="sl-SI"/>
        </w:rPr>
        <w:tab/>
        <w:t>Zg. Brnik 130A</w:t>
      </w:r>
    </w:p>
    <w:p w14:paraId="0CEA65F2" w14:textId="77777777" w:rsidR="001A4F15" w:rsidRPr="001A4F15" w:rsidRDefault="001A4F15" w:rsidP="001A4F15">
      <w:pPr>
        <w:jc w:val="both"/>
        <w:rPr>
          <w:rFonts w:ascii="Arial" w:hAnsi="Arial" w:cs="Arial"/>
          <w:sz w:val="20"/>
          <w:szCs w:val="20"/>
          <w:lang w:eastAsia="sl-SI"/>
        </w:rPr>
      </w:pPr>
      <w:r w:rsidRPr="001A4F15">
        <w:rPr>
          <w:rFonts w:ascii="Arial" w:hAnsi="Arial" w:cs="Arial"/>
          <w:sz w:val="20"/>
          <w:szCs w:val="20"/>
          <w:lang w:eastAsia="sl-SI"/>
        </w:rPr>
        <w:tab/>
      </w:r>
      <w:r w:rsidRPr="001A4F15">
        <w:rPr>
          <w:rFonts w:ascii="Arial" w:hAnsi="Arial" w:cs="Arial"/>
          <w:sz w:val="20"/>
          <w:szCs w:val="20"/>
          <w:lang w:eastAsia="sl-SI"/>
        </w:rPr>
        <w:tab/>
      </w:r>
      <w:r w:rsidRPr="001A4F15">
        <w:rPr>
          <w:rFonts w:ascii="Arial" w:hAnsi="Arial" w:cs="Arial"/>
          <w:sz w:val="20"/>
          <w:szCs w:val="20"/>
          <w:lang w:eastAsia="sl-SI"/>
        </w:rPr>
        <w:tab/>
      </w:r>
      <w:r w:rsidRPr="001A4F15">
        <w:rPr>
          <w:rFonts w:ascii="Arial" w:hAnsi="Arial" w:cs="Arial"/>
          <w:sz w:val="20"/>
          <w:szCs w:val="20"/>
          <w:lang w:eastAsia="sl-SI"/>
        </w:rPr>
        <w:tab/>
        <w:t>SI-4210 Brnik – Aerodrom</w:t>
      </w:r>
    </w:p>
    <w:p w14:paraId="1755B37B" w14:textId="77777777" w:rsidR="001A4F15" w:rsidRPr="001A4F15" w:rsidRDefault="001A4F15" w:rsidP="001A4F15">
      <w:pPr>
        <w:jc w:val="both"/>
        <w:rPr>
          <w:rFonts w:ascii="Arial" w:hAnsi="Arial" w:cs="Arial"/>
          <w:sz w:val="20"/>
          <w:szCs w:val="20"/>
          <w:lang w:eastAsia="sl-SI"/>
        </w:rPr>
      </w:pPr>
      <w:r w:rsidRPr="001A4F15">
        <w:rPr>
          <w:rFonts w:ascii="Arial" w:hAnsi="Arial" w:cs="Arial"/>
          <w:sz w:val="20"/>
          <w:szCs w:val="20"/>
          <w:lang w:eastAsia="sl-SI"/>
        </w:rPr>
        <w:t xml:space="preserve">MATIČNA ŠTEVILKA:   </w:t>
      </w:r>
      <w:r w:rsidRPr="001A4F15">
        <w:rPr>
          <w:rFonts w:ascii="Arial" w:hAnsi="Arial" w:cs="Arial"/>
          <w:sz w:val="20"/>
          <w:szCs w:val="20"/>
          <w:lang w:eastAsia="sl-SI"/>
        </w:rPr>
        <w:tab/>
        <w:t>5142768000</w:t>
      </w:r>
    </w:p>
    <w:p w14:paraId="4DD342DC" w14:textId="77777777" w:rsidR="001A4F15" w:rsidRPr="001A4F15" w:rsidRDefault="001A4F15" w:rsidP="001A4F15">
      <w:pPr>
        <w:jc w:val="both"/>
        <w:rPr>
          <w:rFonts w:ascii="Arial" w:hAnsi="Arial" w:cs="Arial"/>
          <w:sz w:val="20"/>
          <w:szCs w:val="20"/>
          <w:lang w:eastAsia="sl-SI"/>
        </w:rPr>
      </w:pPr>
      <w:r w:rsidRPr="001A4F15">
        <w:rPr>
          <w:rFonts w:ascii="Arial" w:hAnsi="Arial" w:cs="Arial"/>
          <w:sz w:val="20"/>
          <w:szCs w:val="20"/>
          <w:lang w:eastAsia="sl-SI"/>
        </w:rPr>
        <w:t xml:space="preserve">DAVČNA ŠTEVILKA:    </w:t>
      </w:r>
      <w:r w:rsidRPr="001A4F15">
        <w:rPr>
          <w:rFonts w:ascii="Arial" w:hAnsi="Arial" w:cs="Arial"/>
          <w:sz w:val="20"/>
          <w:szCs w:val="20"/>
          <w:lang w:eastAsia="sl-SI"/>
        </w:rPr>
        <w:tab/>
      </w:r>
      <w:r w:rsidRPr="001A4F15">
        <w:rPr>
          <w:rFonts w:ascii="Arial" w:hAnsi="Arial" w:cs="Arial"/>
          <w:sz w:val="20"/>
          <w:szCs w:val="20"/>
          <w:lang w:eastAsia="sl-SI"/>
        </w:rPr>
        <w:tab/>
        <w:t>SI12574856</w:t>
      </w:r>
    </w:p>
    <w:p w14:paraId="3CB8CF35" w14:textId="7CC1507E" w:rsidR="001A4F15" w:rsidRPr="001A4F15" w:rsidRDefault="001A4F15" w:rsidP="00243BB3">
      <w:pPr>
        <w:ind w:left="2835" w:hanging="2835"/>
        <w:jc w:val="both"/>
        <w:rPr>
          <w:rFonts w:ascii="Arial" w:hAnsi="Arial" w:cs="Arial"/>
          <w:sz w:val="20"/>
          <w:szCs w:val="20"/>
          <w:lang w:eastAsia="sl-SI"/>
        </w:rPr>
      </w:pPr>
      <w:r w:rsidRPr="001A4F15">
        <w:rPr>
          <w:rFonts w:ascii="Arial" w:hAnsi="Arial" w:cs="Arial"/>
          <w:sz w:val="20"/>
          <w:szCs w:val="20"/>
          <w:lang w:eastAsia="sl-SI"/>
        </w:rPr>
        <w:t>ki ga zastopata:</w:t>
      </w:r>
      <w:r w:rsidRPr="001A4F15">
        <w:rPr>
          <w:rFonts w:ascii="Arial" w:hAnsi="Arial" w:cs="Arial"/>
          <w:sz w:val="20"/>
          <w:szCs w:val="20"/>
          <w:lang w:eastAsia="sl-SI"/>
        </w:rPr>
        <w:tab/>
      </w:r>
      <w:r w:rsidRPr="001A4F15">
        <w:rPr>
          <w:rFonts w:ascii="Arial" w:hAnsi="Arial" w:cs="Arial"/>
          <w:sz w:val="20"/>
          <w:szCs w:val="20"/>
          <w:lang w:eastAsia="sl-SI"/>
        </w:rPr>
        <w:tab/>
      </w:r>
      <w:r w:rsidR="00196F7F" w:rsidRPr="00D52AFE">
        <w:rPr>
          <w:rFonts w:ascii="Arial" w:hAnsi="Arial" w:cs="Arial"/>
          <w:sz w:val="20"/>
          <w:szCs w:val="20"/>
          <w:lang w:eastAsia="sl-SI"/>
        </w:rPr>
        <w:t>dr. Babett STAPEL</w:t>
      </w:r>
      <w:r w:rsidRPr="001A4F15">
        <w:rPr>
          <w:rFonts w:ascii="Arial" w:hAnsi="Arial" w:cs="Arial"/>
          <w:sz w:val="20"/>
          <w:szCs w:val="20"/>
          <w:lang w:eastAsia="sl-SI"/>
        </w:rPr>
        <w:t>, poslovodn</w:t>
      </w:r>
      <w:r w:rsidR="00196F7F">
        <w:rPr>
          <w:rFonts w:ascii="Arial" w:hAnsi="Arial" w:cs="Arial"/>
          <w:sz w:val="20"/>
          <w:szCs w:val="20"/>
          <w:lang w:eastAsia="sl-SI"/>
        </w:rPr>
        <w:t>a</w:t>
      </w:r>
      <w:r w:rsidRPr="001A4F15">
        <w:rPr>
          <w:rFonts w:ascii="Arial" w:hAnsi="Arial" w:cs="Arial"/>
          <w:sz w:val="20"/>
          <w:szCs w:val="20"/>
          <w:lang w:eastAsia="sl-SI"/>
        </w:rPr>
        <w:t xml:space="preserve"> direktor</w:t>
      </w:r>
      <w:r w:rsidR="00196F7F">
        <w:rPr>
          <w:rFonts w:ascii="Arial" w:hAnsi="Arial" w:cs="Arial"/>
          <w:sz w:val="20"/>
          <w:szCs w:val="20"/>
          <w:lang w:eastAsia="sl-SI"/>
        </w:rPr>
        <w:t>ica</w:t>
      </w:r>
      <w:r w:rsidRPr="001A4F15">
        <w:rPr>
          <w:rFonts w:ascii="Arial" w:hAnsi="Arial" w:cs="Arial"/>
          <w:sz w:val="20"/>
          <w:szCs w:val="20"/>
          <w:lang w:eastAsia="sl-SI"/>
        </w:rPr>
        <w:t xml:space="preserve"> in </w:t>
      </w:r>
      <w:r w:rsidR="00FB233C">
        <w:rPr>
          <w:rFonts w:ascii="Arial" w:hAnsi="Arial" w:cs="Arial"/>
          <w:sz w:val="20"/>
          <w:szCs w:val="20"/>
          <w:lang w:eastAsia="sl-SI"/>
        </w:rPr>
        <w:t>Boštjan ŠIJANEC</w:t>
      </w:r>
      <w:r w:rsidRPr="001A4F15">
        <w:rPr>
          <w:rFonts w:ascii="Arial" w:hAnsi="Arial" w:cs="Arial"/>
          <w:sz w:val="20"/>
          <w:szCs w:val="20"/>
          <w:lang w:eastAsia="sl-SI"/>
        </w:rPr>
        <w:t>,</w:t>
      </w:r>
      <w:r w:rsidR="00BE407A">
        <w:rPr>
          <w:rFonts w:ascii="Arial" w:hAnsi="Arial" w:cs="Arial"/>
          <w:sz w:val="20"/>
          <w:szCs w:val="20"/>
          <w:lang w:eastAsia="sl-SI"/>
        </w:rPr>
        <w:t xml:space="preserve"> </w:t>
      </w:r>
      <w:r w:rsidRPr="001A4F15">
        <w:rPr>
          <w:rFonts w:ascii="Arial" w:hAnsi="Arial" w:cs="Arial"/>
          <w:sz w:val="20"/>
          <w:szCs w:val="20"/>
          <w:lang w:eastAsia="sl-SI"/>
        </w:rPr>
        <w:t>prokurist</w:t>
      </w:r>
    </w:p>
    <w:p w14:paraId="18F20391" w14:textId="77777777" w:rsidR="001A4F15" w:rsidRPr="001A4F15" w:rsidRDefault="001A4F15" w:rsidP="001A4F15">
      <w:pPr>
        <w:jc w:val="both"/>
        <w:rPr>
          <w:rFonts w:ascii="Arial" w:hAnsi="Arial" w:cs="Arial"/>
          <w:sz w:val="20"/>
          <w:szCs w:val="20"/>
          <w:lang w:eastAsia="sl-SI"/>
        </w:rPr>
      </w:pPr>
    </w:p>
    <w:p w14:paraId="177F86F4" w14:textId="77777777" w:rsidR="001A4F15" w:rsidRDefault="001A4F15" w:rsidP="001A4F15">
      <w:pPr>
        <w:jc w:val="both"/>
        <w:rPr>
          <w:rFonts w:ascii="Arial" w:hAnsi="Arial" w:cs="Arial"/>
          <w:sz w:val="20"/>
          <w:szCs w:val="20"/>
          <w:lang w:eastAsia="sl-SI"/>
        </w:rPr>
      </w:pPr>
      <w:r w:rsidRPr="001A4F15">
        <w:rPr>
          <w:rFonts w:ascii="Arial" w:hAnsi="Arial" w:cs="Arial"/>
          <w:sz w:val="20"/>
          <w:szCs w:val="20"/>
          <w:lang w:eastAsia="sl-SI"/>
        </w:rPr>
        <w:t>in</w:t>
      </w:r>
    </w:p>
    <w:p w14:paraId="1268F7BD" w14:textId="77777777" w:rsidR="0030757A" w:rsidRPr="001A4F15" w:rsidRDefault="0030757A" w:rsidP="001A4F15">
      <w:pPr>
        <w:jc w:val="both"/>
        <w:rPr>
          <w:rFonts w:ascii="Arial" w:hAnsi="Arial" w:cs="Arial"/>
          <w:sz w:val="20"/>
          <w:szCs w:val="20"/>
          <w:lang w:eastAsia="sl-SI"/>
        </w:rPr>
      </w:pPr>
    </w:p>
    <w:p w14:paraId="5FF4D0DF" w14:textId="77777777" w:rsidR="001A4F15" w:rsidRPr="001A4F15" w:rsidRDefault="008A7887" w:rsidP="001A4F15">
      <w:pPr>
        <w:tabs>
          <w:tab w:val="left" w:pos="2835"/>
          <w:tab w:val="right" w:pos="8789"/>
        </w:tabs>
        <w:spacing w:line="360" w:lineRule="auto"/>
        <w:jc w:val="both"/>
        <w:outlineLvl w:val="0"/>
        <w:rPr>
          <w:rFonts w:ascii="Arial" w:hAnsi="Arial" w:cs="Arial"/>
          <w:noProof/>
          <w:sz w:val="20"/>
          <w:szCs w:val="20"/>
          <w:u w:val="single"/>
        </w:rPr>
      </w:pPr>
      <w:r>
        <w:rPr>
          <w:rFonts w:ascii="Arial" w:hAnsi="Arial" w:cs="Arial"/>
          <w:noProof/>
          <w:sz w:val="20"/>
          <w:szCs w:val="20"/>
        </w:rPr>
        <w:t>DOBAVITELJ</w:t>
      </w:r>
      <w:r w:rsidR="001A4F15" w:rsidRPr="001A4F15">
        <w:rPr>
          <w:rFonts w:ascii="Arial" w:hAnsi="Arial" w:cs="Arial"/>
          <w:noProof/>
          <w:sz w:val="20"/>
          <w:szCs w:val="20"/>
        </w:rPr>
        <w:t>:</w:t>
      </w:r>
      <w:r w:rsidR="001A4F15" w:rsidRPr="001A4F15">
        <w:rPr>
          <w:rFonts w:ascii="Arial" w:hAnsi="Arial" w:cs="Arial"/>
          <w:noProof/>
          <w:sz w:val="20"/>
          <w:szCs w:val="20"/>
        </w:rPr>
        <w:tab/>
      </w:r>
      <w:r w:rsidR="001A4F15" w:rsidRPr="001A4F15">
        <w:rPr>
          <w:rFonts w:ascii="Arial" w:hAnsi="Arial" w:cs="Arial"/>
          <w:noProof/>
          <w:sz w:val="20"/>
          <w:szCs w:val="20"/>
          <w:u w:val="single"/>
        </w:rPr>
        <w:tab/>
      </w:r>
    </w:p>
    <w:p w14:paraId="4DFDD23A" w14:textId="77777777" w:rsidR="001A4F15" w:rsidRPr="001A4F15" w:rsidRDefault="001A4F15" w:rsidP="001A4F15">
      <w:pPr>
        <w:tabs>
          <w:tab w:val="left" w:pos="2835"/>
          <w:tab w:val="right" w:pos="8789"/>
        </w:tabs>
        <w:spacing w:line="360" w:lineRule="auto"/>
        <w:jc w:val="both"/>
        <w:rPr>
          <w:rFonts w:ascii="Arial" w:hAnsi="Arial" w:cs="Arial"/>
          <w:noProof/>
          <w:sz w:val="20"/>
          <w:szCs w:val="20"/>
          <w:u w:val="single"/>
        </w:rPr>
      </w:pPr>
      <w:r w:rsidRPr="001A4F15">
        <w:rPr>
          <w:rFonts w:ascii="Arial" w:hAnsi="Arial" w:cs="Arial"/>
          <w:noProof/>
          <w:sz w:val="20"/>
          <w:szCs w:val="20"/>
        </w:rPr>
        <w:tab/>
      </w:r>
      <w:r w:rsidRPr="001A4F15">
        <w:rPr>
          <w:rFonts w:ascii="Arial" w:hAnsi="Arial" w:cs="Arial"/>
          <w:noProof/>
          <w:sz w:val="20"/>
          <w:szCs w:val="20"/>
          <w:u w:val="single"/>
        </w:rPr>
        <w:tab/>
      </w:r>
    </w:p>
    <w:p w14:paraId="1D76E565" w14:textId="77777777" w:rsidR="001A4F15" w:rsidRPr="001A4F15" w:rsidRDefault="001A4F15" w:rsidP="001A4F15">
      <w:pPr>
        <w:tabs>
          <w:tab w:val="left" w:pos="2835"/>
          <w:tab w:val="right" w:pos="8789"/>
        </w:tabs>
        <w:spacing w:line="360" w:lineRule="auto"/>
        <w:jc w:val="both"/>
        <w:outlineLvl w:val="0"/>
        <w:rPr>
          <w:rFonts w:ascii="Arial" w:hAnsi="Arial" w:cs="Arial"/>
          <w:noProof/>
          <w:sz w:val="20"/>
          <w:szCs w:val="20"/>
          <w:u w:val="single"/>
        </w:rPr>
      </w:pPr>
      <w:r w:rsidRPr="001A4F15">
        <w:rPr>
          <w:rFonts w:ascii="Arial" w:hAnsi="Arial" w:cs="Arial"/>
          <w:noProof/>
          <w:sz w:val="20"/>
          <w:szCs w:val="20"/>
        </w:rPr>
        <w:t>NASLOV:</w:t>
      </w:r>
      <w:r w:rsidRPr="001A4F15">
        <w:rPr>
          <w:rFonts w:ascii="Arial" w:hAnsi="Arial" w:cs="Arial"/>
          <w:noProof/>
          <w:sz w:val="20"/>
          <w:szCs w:val="20"/>
        </w:rPr>
        <w:tab/>
      </w:r>
      <w:r w:rsidRPr="001A4F15">
        <w:rPr>
          <w:rFonts w:ascii="Arial" w:hAnsi="Arial" w:cs="Arial"/>
          <w:noProof/>
          <w:sz w:val="20"/>
          <w:szCs w:val="20"/>
          <w:u w:val="single"/>
        </w:rPr>
        <w:tab/>
      </w:r>
    </w:p>
    <w:p w14:paraId="754B23DD" w14:textId="77777777" w:rsidR="001A4F15" w:rsidRPr="001A4F15" w:rsidRDefault="001A4F15" w:rsidP="001A4F15">
      <w:pPr>
        <w:tabs>
          <w:tab w:val="left" w:pos="2835"/>
          <w:tab w:val="right" w:pos="8789"/>
        </w:tabs>
        <w:spacing w:line="360" w:lineRule="auto"/>
        <w:jc w:val="both"/>
        <w:outlineLvl w:val="0"/>
        <w:rPr>
          <w:rFonts w:ascii="Arial" w:hAnsi="Arial" w:cs="Arial"/>
          <w:noProof/>
          <w:sz w:val="20"/>
          <w:szCs w:val="20"/>
        </w:rPr>
      </w:pPr>
      <w:r w:rsidRPr="001A4F15">
        <w:rPr>
          <w:rFonts w:ascii="Arial" w:hAnsi="Arial" w:cs="Arial"/>
          <w:noProof/>
          <w:sz w:val="20"/>
          <w:szCs w:val="20"/>
        </w:rPr>
        <w:t>MATIČNA ŠTEVILKA:</w:t>
      </w:r>
      <w:r w:rsidRPr="001A4F15">
        <w:rPr>
          <w:rFonts w:ascii="Arial" w:hAnsi="Arial" w:cs="Arial"/>
          <w:noProof/>
          <w:sz w:val="20"/>
          <w:szCs w:val="20"/>
        </w:rPr>
        <w:tab/>
      </w:r>
      <w:r w:rsidRPr="001A4F15">
        <w:rPr>
          <w:rFonts w:ascii="Arial" w:hAnsi="Arial" w:cs="Arial"/>
          <w:noProof/>
          <w:sz w:val="20"/>
          <w:szCs w:val="20"/>
          <w:u w:val="single"/>
        </w:rPr>
        <w:tab/>
      </w:r>
    </w:p>
    <w:p w14:paraId="5EABBCC2" w14:textId="77777777" w:rsidR="001A4F15" w:rsidRPr="001A4F15" w:rsidRDefault="001A4F15" w:rsidP="001A4F15">
      <w:pPr>
        <w:tabs>
          <w:tab w:val="left" w:pos="2835"/>
          <w:tab w:val="right" w:pos="8789"/>
        </w:tabs>
        <w:spacing w:line="360" w:lineRule="auto"/>
        <w:jc w:val="both"/>
        <w:outlineLvl w:val="0"/>
        <w:rPr>
          <w:rFonts w:ascii="Arial" w:hAnsi="Arial" w:cs="Arial"/>
          <w:noProof/>
          <w:sz w:val="20"/>
          <w:szCs w:val="20"/>
        </w:rPr>
      </w:pPr>
      <w:r w:rsidRPr="001A4F15">
        <w:rPr>
          <w:rFonts w:ascii="Arial" w:hAnsi="Arial" w:cs="Arial"/>
          <w:noProof/>
          <w:sz w:val="20"/>
          <w:szCs w:val="20"/>
        </w:rPr>
        <w:t>ID ŠTEVILKA ZA DDV</w:t>
      </w:r>
      <w:r w:rsidRPr="001A4F15">
        <w:rPr>
          <w:rFonts w:ascii="Arial" w:hAnsi="Arial" w:cs="Arial"/>
          <w:noProof/>
          <w:sz w:val="20"/>
          <w:szCs w:val="20"/>
        </w:rPr>
        <w:tab/>
      </w:r>
      <w:r w:rsidRPr="001A4F15">
        <w:rPr>
          <w:rFonts w:ascii="Arial" w:hAnsi="Arial" w:cs="Arial"/>
          <w:noProof/>
          <w:sz w:val="20"/>
          <w:szCs w:val="20"/>
          <w:u w:val="single"/>
        </w:rPr>
        <w:tab/>
      </w:r>
    </w:p>
    <w:p w14:paraId="7D7558D5" w14:textId="77777777" w:rsidR="001A4F15" w:rsidRPr="001A4F15" w:rsidRDefault="001A4F15" w:rsidP="001A4F15">
      <w:pPr>
        <w:tabs>
          <w:tab w:val="left" w:pos="2835"/>
          <w:tab w:val="right" w:pos="8789"/>
        </w:tabs>
        <w:spacing w:line="360" w:lineRule="auto"/>
        <w:jc w:val="both"/>
        <w:outlineLvl w:val="0"/>
        <w:rPr>
          <w:rFonts w:ascii="Arial" w:hAnsi="Arial" w:cs="Arial"/>
          <w:noProof/>
          <w:sz w:val="20"/>
          <w:szCs w:val="20"/>
          <w:u w:val="single"/>
        </w:rPr>
      </w:pPr>
      <w:r w:rsidRPr="001A4F15">
        <w:rPr>
          <w:rFonts w:ascii="Arial" w:hAnsi="Arial" w:cs="Arial"/>
          <w:noProof/>
          <w:sz w:val="20"/>
          <w:szCs w:val="20"/>
        </w:rPr>
        <w:t>ŠTEVILKA TRR:</w:t>
      </w:r>
      <w:r w:rsidRPr="001A4F15">
        <w:rPr>
          <w:rFonts w:ascii="Arial" w:hAnsi="Arial" w:cs="Arial"/>
          <w:noProof/>
          <w:sz w:val="20"/>
          <w:szCs w:val="20"/>
        </w:rPr>
        <w:tab/>
      </w:r>
      <w:r w:rsidRPr="001A4F15">
        <w:rPr>
          <w:rFonts w:ascii="Arial" w:hAnsi="Arial" w:cs="Arial"/>
          <w:noProof/>
          <w:sz w:val="20"/>
          <w:szCs w:val="20"/>
          <w:u w:val="single"/>
        </w:rPr>
        <w:tab/>
      </w:r>
    </w:p>
    <w:p w14:paraId="19DDD4F9" w14:textId="77777777" w:rsidR="001A4F15" w:rsidRPr="001A4F15" w:rsidRDefault="001A4F15" w:rsidP="001A4F15">
      <w:pPr>
        <w:tabs>
          <w:tab w:val="left" w:pos="2835"/>
          <w:tab w:val="right" w:pos="8789"/>
        </w:tabs>
        <w:spacing w:line="360" w:lineRule="auto"/>
        <w:jc w:val="both"/>
        <w:rPr>
          <w:rFonts w:ascii="Arial" w:hAnsi="Arial" w:cs="Arial"/>
          <w:bCs/>
          <w:noProof/>
          <w:sz w:val="20"/>
          <w:szCs w:val="20"/>
        </w:rPr>
      </w:pPr>
      <w:r w:rsidRPr="001A4F15">
        <w:rPr>
          <w:rFonts w:ascii="Arial" w:hAnsi="Arial" w:cs="Arial"/>
          <w:bCs/>
          <w:noProof/>
          <w:sz w:val="20"/>
          <w:szCs w:val="20"/>
        </w:rPr>
        <w:t>ki ga zastopa:</w:t>
      </w:r>
      <w:r w:rsidRPr="001A4F15">
        <w:rPr>
          <w:rFonts w:ascii="Arial" w:hAnsi="Arial" w:cs="Arial"/>
          <w:bCs/>
          <w:noProof/>
          <w:sz w:val="20"/>
          <w:szCs w:val="20"/>
        </w:rPr>
        <w:tab/>
      </w:r>
      <w:r w:rsidRPr="001A4F15">
        <w:rPr>
          <w:rFonts w:ascii="Arial" w:hAnsi="Arial" w:cs="Arial"/>
          <w:noProof/>
          <w:sz w:val="20"/>
          <w:szCs w:val="20"/>
          <w:u w:val="single"/>
        </w:rPr>
        <w:tab/>
      </w:r>
    </w:p>
    <w:p w14:paraId="6E401604" w14:textId="77777777" w:rsidR="001A4F15" w:rsidRPr="001A4F15" w:rsidRDefault="001A4F15" w:rsidP="001A4F15">
      <w:pPr>
        <w:jc w:val="both"/>
        <w:rPr>
          <w:rFonts w:ascii="Arial" w:hAnsi="Arial" w:cs="Arial"/>
          <w:sz w:val="20"/>
          <w:szCs w:val="20"/>
          <w:lang w:eastAsia="sl-SI"/>
        </w:rPr>
      </w:pPr>
    </w:p>
    <w:p w14:paraId="2B99952F" w14:textId="3F9371A4" w:rsidR="001A4F15" w:rsidRDefault="001A4F15" w:rsidP="001A4F15">
      <w:pPr>
        <w:jc w:val="both"/>
        <w:rPr>
          <w:rFonts w:ascii="Arial" w:hAnsi="Arial" w:cs="Arial"/>
          <w:bCs/>
          <w:sz w:val="20"/>
          <w:szCs w:val="20"/>
        </w:rPr>
      </w:pPr>
      <w:r w:rsidRPr="001A4F15">
        <w:rPr>
          <w:rFonts w:ascii="Arial" w:hAnsi="Arial" w:cs="Arial"/>
          <w:bCs/>
          <w:sz w:val="20"/>
          <w:szCs w:val="20"/>
        </w:rPr>
        <w:t>skleneta naslednjo</w:t>
      </w:r>
    </w:p>
    <w:p w14:paraId="167B6B6F" w14:textId="77777777" w:rsidR="008D3541" w:rsidRPr="001A4F15" w:rsidRDefault="008D3541" w:rsidP="001A4F15">
      <w:pPr>
        <w:jc w:val="both"/>
        <w:rPr>
          <w:rFonts w:ascii="Arial" w:hAnsi="Arial" w:cs="Arial"/>
          <w:bCs/>
          <w:sz w:val="20"/>
          <w:szCs w:val="20"/>
        </w:rPr>
      </w:pPr>
    </w:p>
    <w:p w14:paraId="3DFCFE1F" w14:textId="17D54669" w:rsidR="001A4F15" w:rsidRDefault="008D3541" w:rsidP="001A4F15">
      <w:pPr>
        <w:jc w:val="center"/>
        <w:rPr>
          <w:rFonts w:ascii="Arial" w:hAnsi="Arial" w:cs="Arial"/>
          <w:b/>
          <w:sz w:val="20"/>
          <w:szCs w:val="20"/>
        </w:rPr>
      </w:pPr>
      <w:r w:rsidRPr="001A4F15">
        <w:rPr>
          <w:rFonts w:ascii="Arial" w:hAnsi="Arial" w:cs="Arial"/>
          <w:b/>
          <w:sz w:val="20"/>
          <w:szCs w:val="20"/>
          <w:lang w:eastAsia="sl-SI"/>
        </w:rPr>
        <w:t>POGODB</w:t>
      </w:r>
      <w:r>
        <w:rPr>
          <w:rFonts w:ascii="Arial" w:hAnsi="Arial" w:cs="Arial"/>
          <w:b/>
          <w:sz w:val="20"/>
          <w:szCs w:val="20"/>
          <w:lang w:eastAsia="sl-SI"/>
        </w:rPr>
        <w:t>O</w:t>
      </w:r>
      <w:r w:rsidRPr="001A4F15">
        <w:rPr>
          <w:rFonts w:ascii="Arial" w:hAnsi="Arial" w:cs="Arial"/>
          <w:b/>
          <w:sz w:val="20"/>
          <w:szCs w:val="20"/>
          <w:lang w:eastAsia="sl-SI"/>
        </w:rPr>
        <w:t xml:space="preserve"> </w:t>
      </w:r>
      <w:r>
        <w:rPr>
          <w:rFonts w:ascii="Arial" w:hAnsi="Arial" w:cs="Arial"/>
          <w:b/>
          <w:sz w:val="20"/>
          <w:szCs w:val="20"/>
          <w:lang w:eastAsia="sl-SI"/>
        </w:rPr>
        <w:t>ŠT</w:t>
      </w:r>
      <w:r w:rsidRPr="001A4F15">
        <w:rPr>
          <w:rFonts w:ascii="Arial" w:hAnsi="Arial" w:cs="Arial"/>
          <w:b/>
          <w:sz w:val="20"/>
          <w:szCs w:val="20"/>
          <w:lang w:eastAsia="sl-SI"/>
        </w:rPr>
        <w:t>. PG-</w:t>
      </w:r>
      <w:r>
        <w:rPr>
          <w:rFonts w:ascii="Arial" w:hAnsi="Arial" w:cs="Arial"/>
          <w:b/>
          <w:sz w:val="20"/>
          <w:szCs w:val="20"/>
        </w:rPr>
        <w:t>JN-2023-B2-CIME/2/MF</w:t>
      </w:r>
    </w:p>
    <w:p w14:paraId="6BFAEFC0" w14:textId="77777777" w:rsidR="008D3541" w:rsidRPr="001A4F15" w:rsidRDefault="008D3541" w:rsidP="001A4F15">
      <w:pPr>
        <w:jc w:val="center"/>
        <w:rPr>
          <w:rFonts w:ascii="Arial" w:eastAsia="Calibri" w:hAnsi="Arial" w:cs="Arial"/>
          <w:b/>
          <w:bCs/>
          <w:noProof/>
        </w:rPr>
      </w:pPr>
    </w:p>
    <w:p w14:paraId="7E75408A" w14:textId="2988C3B7" w:rsidR="00FB233C" w:rsidRPr="008D3541" w:rsidRDefault="008A7887" w:rsidP="00FB233C">
      <w:pPr>
        <w:autoSpaceDE w:val="0"/>
        <w:autoSpaceDN w:val="0"/>
        <w:adjustRightInd w:val="0"/>
        <w:spacing w:after="200" w:line="276" w:lineRule="auto"/>
        <w:jc w:val="center"/>
        <w:rPr>
          <w:rFonts w:ascii="Arial" w:hAnsi="Arial" w:cs="Arial"/>
          <w:b/>
          <w:bCs/>
          <w:noProof/>
          <w:sz w:val="20"/>
          <w:szCs w:val="20"/>
        </w:rPr>
      </w:pPr>
      <w:r w:rsidRPr="008D3541">
        <w:rPr>
          <w:rFonts w:ascii="Arial" w:eastAsia="Calibri" w:hAnsi="Arial" w:cs="Arial"/>
          <w:b/>
          <w:bCs/>
          <w:noProof/>
          <w:sz w:val="20"/>
          <w:szCs w:val="20"/>
        </w:rPr>
        <w:t xml:space="preserve">O DOBAVI </w:t>
      </w:r>
      <w:r w:rsidR="00FB233C" w:rsidRPr="008D3541">
        <w:rPr>
          <w:rFonts w:ascii="Arial" w:eastAsia="Calibri" w:hAnsi="Arial" w:cs="Arial"/>
          <w:b/>
          <w:bCs/>
          <w:noProof/>
          <w:sz w:val="20"/>
          <w:szCs w:val="20"/>
        </w:rPr>
        <w:t>KABLOV, KONEKTORJEV IN SVETILK ZA NOVO VOZNO STEZO TWY J IN OBNOVO ENEGA ODSEKA VOZNE STEZE TWY A</w:t>
      </w:r>
      <w:r w:rsidR="00FB233C" w:rsidRPr="008D3541">
        <w:rPr>
          <w:rFonts w:ascii="Arial" w:eastAsia="Calibri" w:hAnsi="Arial" w:cs="Arial"/>
          <w:b/>
          <w:sz w:val="20"/>
          <w:szCs w:val="20"/>
        </w:rPr>
        <w:t xml:space="preserve"> </w:t>
      </w:r>
    </w:p>
    <w:p w14:paraId="2DADC122" w14:textId="7EC91047" w:rsidR="001A4F15" w:rsidRPr="001A4F15" w:rsidRDefault="008D3541" w:rsidP="000F31FD">
      <w:pPr>
        <w:spacing w:after="240"/>
        <w:jc w:val="center"/>
        <w:rPr>
          <w:rFonts w:ascii="Arial" w:eastAsia="Calibri" w:hAnsi="Arial" w:cs="Arial"/>
          <w:b/>
          <w:bCs/>
          <w:noProof/>
        </w:rPr>
      </w:pPr>
      <w:r w:rsidRPr="008D3541">
        <w:rPr>
          <w:rFonts w:ascii="Arial" w:eastAsia="Calibri" w:hAnsi="Arial" w:cs="Arial"/>
          <w:b/>
          <w:sz w:val="20"/>
          <w:szCs w:val="20"/>
        </w:rPr>
        <w:t xml:space="preserve"> </w:t>
      </w:r>
      <w:r>
        <w:rPr>
          <w:rFonts w:ascii="Arial" w:eastAsia="Calibri" w:hAnsi="Arial" w:cs="Arial"/>
          <w:b/>
          <w:sz w:val="20"/>
          <w:szCs w:val="20"/>
        </w:rPr>
        <w:t>SKLOP ŠT. ___</w:t>
      </w:r>
    </w:p>
    <w:p w14:paraId="7DD6EEF8" w14:textId="77777777" w:rsidR="001A4F15" w:rsidRPr="001A4F15" w:rsidRDefault="001A4F15" w:rsidP="001A4F15">
      <w:pPr>
        <w:rPr>
          <w:rFonts w:ascii="Arial" w:eastAsia="Calibri" w:hAnsi="Arial" w:cs="Arial"/>
          <w:b/>
          <w:bCs/>
          <w:sz w:val="20"/>
          <w:szCs w:val="20"/>
        </w:rPr>
      </w:pPr>
      <w:r w:rsidRPr="001A4F15">
        <w:rPr>
          <w:rFonts w:ascii="Arial" w:eastAsia="Calibri" w:hAnsi="Arial" w:cs="Arial"/>
          <w:b/>
          <w:bCs/>
          <w:sz w:val="20"/>
          <w:szCs w:val="20"/>
        </w:rPr>
        <w:t>UVODNE UGOTOVITVE IN SESTAVNI DELI POGODBE</w:t>
      </w:r>
    </w:p>
    <w:p w14:paraId="399A9415" w14:textId="77777777" w:rsidR="001A4F15" w:rsidRPr="001A4F15" w:rsidRDefault="001A4F15" w:rsidP="001A4F15">
      <w:pPr>
        <w:rPr>
          <w:rFonts w:ascii="Arial" w:eastAsia="Calibri" w:hAnsi="Arial" w:cs="Arial"/>
          <w:b/>
          <w:bCs/>
          <w:sz w:val="20"/>
          <w:szCs w:val="20"/>
        </w:rPr>
      </w:pPr>
    </w:p>
    <w:p w14:paraId="7A2FCA5C" w14:textId="77777777" w:rsidR="001A4F15" w:rsidRPr="001A4F15" w:rsidRDefault="001A4F15" w:rsidP="00BE0C11">
      <w:pPr>
        <w:numPr>
          <w:ilvl w:val="0"/>
          <w:numId w:val="38"/>
        </w:numPr>
        <w:jc w:val="center"/>
        <w:rPr>
          <w:rFonts w:ascii="Arial" w:eastAsia="Calibri" w:hAnsi="Arial" w:cs="Arial"/>
          <w:b/>
          <w:bCs/>
        </w:rPr>
      </w:pPr>
      <w:r w:rsidRPr="001A4F15">
        <w:rPr>
          <w:rFonts w:ascii="Arial" w:eastAsia="Calibri" w:hAnsi="Arial" w:cs="Arial"/>
          <w:b/>
          <w:bCs/>
          <w:sz w:val="20"/>
          <w:szCs w:val="20"/>
        </w:rPr>
        <w:t>člen</w:t>
      </w:r>
    </w:p>
    <w:p w14:paraId="4D5A99F3" w14:textId="06ADE046" w:rsidR="008814FA" w:rsidRPr="008A57DE" w:rsidRDefault="008814FA" w:rsidP="008814FA">
      <w:pPr>
        <w:autoSpaceDE w:val="0"/>
        <w:autoSpaceDN w:val="0"/>
        <w:adjustRightInd w:val="0"/>
        <w:spacing w:line="276" w:lineRule="auto"/>
        <w:rPr>
          <w:rFonts w:ascii="Arial" w:eastAsia="Calibri" w:hAnsi="Arial" w:cs="Arial"/>
          <w:sz w:val="20"/>
          <w:szCs w:val="20"/>
        </w:rPr>
      </w:pPr>
      <w:r w:rsidRPr="008A57DE">
        <w:rPr>
          <w:rFonts w:ascii="Arial" w:eastAsia="Calibri" w:hAnsi="Arial" w:cs="Arial"/>
          <w:sz w:val="20"/>
          <w:szCs w:val="20"/>
        </w:rPr>
        <w:t>Pogodbeni stranki ugotavljata:</w:t>
      </w:r>
    </w:p>
    <w:p w14:paraId="587AAC2F" w14:textId="77777777" w:rsidR="001A4F15" w:rsidRPr="001A4F15" w:rsidRDefault="001A4F15" w:rsidP="001A4F15">
      <w:pPr>
        <w:rPr>
          <w:rFonts w:ascii="Arial" w:eastAsia="Calibri" w:hAnsi="Arial" w:cs="Arial"/>
          <w:sz w:val="20"/>
          <w:szCs w:val="20"/>
        </w:rPr>
      </w:pPr>
    </w:p>
    <w:p w14:paraId="752C5F56" w14:textId="2CFA9CDD" w:rsidR="001A4F15" w:rsidRDefault="001A4F15" w:rsidP="001A4F15">
      <w:pPr>
        <w:ind w:left="142" w:hanging="142"/>
        <w:jc w:val="both"/>
        <w:rPr>
          <w:rFonts w:ascii="Arial" w:eastAsia="Calibri" w:hAnsi="Arial" w:cs="Arial"/>
          <w:sz w:val="20"/>
          <w:szCs w:val="20"/>
        </w:rPr>
      </w:pPr>
      <w:r w:rsidRPr="001A4F15">
        <w:rPr>
          <w:rFonts w:ascii="Arial" w:eastAsia="Calibri" w:hAnsi="Arial" w:cs="Arial"/>
          <w:sz w:val="20"/>
          <w:szCs w:val="20"/>
        </w:rPr>
        <w:t xml:space="preserve">- da je bil </w:t>
      </w:r>
      <w:r w:rsidR="008A7887">
        <w:rPr>
          <w:rFonts w:ascii="Arial" w:eastAsia="Calibri" w:hAnsi="Arial" w:cs="Arial"/>
          <w:sz w:val="20"/>
          <w:szCs w:val="20"/>
        </w:rPr>
        <w:t>dobavitelj</w:t>
      </w:r>
      <w:r w:rsidRPr="001A4F15">
        <w:rPr>
          <w:rFonts w:ascii="Arial" w:eastAsia="Calibri" w:hAnsi="Arial" w:cs="Arial"/>
          <w:sz w:val="20"/>
          <w:szCs w:val="20"/>
        </w:rPr>
        <w:t xml:space="preserve"> izbran na podlagi </w:t>
      </w:r>
      <w:r w:rsidR="00DD381A">
        <w:rPr>
          <w:rFonts w:ascii="Arial" w:eastAsia="Calibri" w:hAnsi="Arial" w:cs="Arial"/>
          <w:sz w:val="20"/>
          <w:szCs w:val="20"/>
        </w:rPr>
        <w:t xml:space="preserve">oddaje javnega naročila po </w:t>
      </w:r>
      <w:r w:rsidR="00DD381A" w:rsidRPr="005E1DD7">
        <w:rPr>
          <w:rFonts w:ascii="Arial" w:hAnsi="Arial" w:cs="Arial"/>
          <w:sz w:val="20"/>
          <w:szCs w:val="20"/>
        </w:rPr>
        <w:t>"</w:t>
      </w:r>
      <w:r w:rsidR="00DD381A">
        <w:rPr>
          <w:rFonts w:ascii="Arial" w:hAnsi="Arial" w:cs="Arial"/>
          <w:sz w:val="20"/>
          <w:szCs w:val="20"/>
        </w:rPr>
        <w:t xml:space="preserve">odprtem </w:t>
      </w:r>
      <w:r w:rsidRPr="001A4F15">
        <w:rPr>
          <w:rFonts w:ascii="Arial" w:eastAsia="Calibri" w:hAnsi="Arial" w:cs="Arial"/>
          <w:sz w:val="20"/>
          <w:szCs w:val="20"/>
        </w:rPr>
        <w:t>postopk</w:t>
      </w:r>
      <w:r w:rsidR="001075E4">
        <w:rPr>
          <w:rFonts w:ascii="Arial" w:eastAsia="Calibri" w:hAnsi="Arial" w:cs="Arial"/>
          <w:sz w:val="20"/>
          <w:szCs w:val="20"/>
        </w:rPr>
        <w:t>u</w:t>
      </w:r>
      <w:r w:rsidR="008D3541" w:rsidRPr="005E1DD7">
        <w:rPr>
          <w:rFonts w:ascii="Arial" w:hAnsi="Arial" w:cs="Arial"/>
          <w:sz w:val="20"/>
          <w:szCs w:val="20"/>
        </w:rPr>
        <w:t>"</w:t>
      </w:r>
      <w:r w:rsidRPr="001A4F15">
        <w:rPr>
          <w:rFonts w:ascii="Arial" w:eastAsia="Calibri" w:hAnsi="Arial" w:cs="Arial"/>
          <w:sz w:val="20"/>
          <w:szCs w:val="20"/>
        </w:rPr>
        <w:t>, skladno z Zakonom o javnem naročanju (Uradni list RS, št. 91/15</w:t>
      </w:r>
      <w:r w:rsidR="008141A8">
        <w:rPr>
          <w:rFonts w:ascii="Arial" w:eastAsia="Calibri" w:hAnsi="Arial" w:cs="Arial"/>
          <w:sz w:val="20"/>
          <w:szCs w:val="20"/>
        </w:rPr>
        <w:t>,</w:t>
      </w:r>
      <w:r w:rsidRPr="001A4F15">
        <w:rPr>
          <w:rFonts w:ascii="Arial" w:eastAsia="Calibri" w:hAnsi="Arial" w:cs="Arial"/>
          <w:sz w:val="20"/>
          <w:szCs w:val="20"/>
        </w:rPr>
        <w:t xml:space="preserve"> 14/18</w:t>
      </w:r>
      <w:r w:rsidR="008141A8">
        <w:rPr>
          <w:rFonts w:ascii="Arial" w:eastAsia="Calibri" w:hAnsi="Arial" w:cs="Arial"/>
          <w:sz w:val="20"/>
          <w:szCs w:val="20"/>
        </w:rPr>
        <w:t>, 121/21</w:t>
      </w:r>
      <w:r w:rsidR="006944C9">
        <w:rPr>
          <w:rFonts w:ascii="Arial" w:eastAsia="Calibri" w:hAnsi="Arial" w:cs="Arial"/>
          <w:sz w:val="20"/>
          <w:szCs w:val="20"/>
        </w:rPr>
        <w:t>,</w:t>
      </w:r>
      <w:r w:rsidR="008141A8">
        <w:rPr>
          <w:rFonts w:ascii="Arial" w:eastAsia="Calibri" w:hAnsi="Arial" w:cs="Arial"/>
          <w:sz w:val="20"/>
          <w:szCs w:val="20"/>
        </w:rPr>
        <w:t xml:space="preserve"> 10/22</w:t>
      </w:r>
      <w:r w:rsidR="006944C9">
        <w:rPr>
          <w:rFonts w:ascii="Arial" w:eastAsia="Calibri" w:hAnsi="Arial" w:cs="Arial"/>
          <w:sz w:val="20"/>
          <w:szCs w:val="20"/>
        </w:rPr>
        <w:t xml:space="preserve">, </w:t>
      </w:r>
      <w:r w:rsidR="006944C9" w:rsidRPr="00D771C3">
        <w:rPr>
          <w:rFonts w:ascii="Arial" w:hAnsi="Arial" w:cs="Arial"/>
          <w:sz w:val="20"/>
          <w:szCs w:val="20"/>
        </w:rPr>
        <w:t xml:space="preserve">74/22 – </w:t>
      </w:r>
      <w:proofErr w:type="spellStart"/>
      <w:r w:rsidR="006944C9" w:rsidRPr="00D771C3">
        <w:rPr>
          <w:rFonts w:ascii="Arial" w:hAnsi="Arial" w:cs="Arial"/>
          <w:sz w:val="20"/>
          <w:szCs w:val="20"/>
        </w:rPr>
        <w:t>odl</w:t>
      </w:r>
      <w:proofErr w:type="spellEnd"/>
      <w:r w:rsidR="006944C9" w:rsidRPr="00D771C3">
        <w:rPr>
          <w:rFonts w:ascii="Arial" w:hAnsi="Arial" w:cs="Arial"/>
          <w:sz w:val="20"/>
          <w:szCs w:val="20"/>
        </w:rPr>
        <w:t>. US</w:t>
      </w:r>
      <w:r w:rsidR="005172B7">
        <w:rPr>
          <w:rFonts w:ascii="Arial" w:hAnsi="Arial" w:cs="Arial"/>
          <w:sz w:val="20"/>
          <w:szCs w:val="20"/>
        </w:rPr>
        <w:t>,</w:t>
      </w:r>
      <w:r w:rsidR="006944C9" w:rsidRPr="00D771C3">
        <w:rPr>
          <w:rFonts w:ascii="Arial" w:hAnsi="Arial" w:cs="Arial"/>
          <w:sz w:val="20"/>
          <w:szCs w:val="20"/>
        </w:rPr>
        <w:t xml:space="preserve"> </w:t>
      </w:r>
      <w:r w:rsidR="00921F6D">
        <w:rPr>
          <w:rFonts w:ascii="Arial" w:hAnsi="Arial" w:cs="Arial"/>
          <w:sz w:val="20"/>
          <w:szCs w:val="20"/>
        </w:rPr>
        <w:t xml:space="preserve">in </w:t>
      </w:r>
      <w:r w:rsidR="006944C9" w:rsidRPr="00D771C3">
        <w:rPr>
          <w:rFonts w:ascii="Arial" w:hAnsi="Arial" w:cs="Arial"/>
          <w:sz w:val="20"/>
          <w:szCs w:val="20"/>
        </w:rPr>
        <w:t>100/22 – ZNUZSZS</w:t>
      </w:r>
      <w:r w:rsidRPr="001A4F15">
        <w:rPr>
          <w:rFonts w:ascii="Arial" w:eastAsia="Calibri" w:hAnsi="Arial" w:cs="Arial"/>
          <w:sz w:val="20"/>
          <w:szCs w:val="20"/>
        </w:rPr>
        <w:t xml:space="preserve">; v nadaljevanju: ZJN-3), objavljenim na Portalu javnih naročil pod številko objave </w:t>
      </w:r>
      <w:r w:rsidRPr="00E56C63">
        <w:rPr>
          <w:rFonts w:ascii="Arial" w:eastAsia="Calibri" w:hAnsi="Arial" w:cs="Arial"/>
          <w:sz w:val="20"/>
          <w:szCs w:val="20"/>
        </w:rPr>
        <w:t xml:space="preserve">XXXXXXXXX, z dne </w:t>
      </w:r>
      <w:proofErr w:type="spellStart"/>
      <w:r w:rsidRPr="00E56C63">
        <w:rPr>
          <w:rFonts w:ascii="Arial" w:eastAsia="Calibri" w:hAnsi="Arial" w:cs="Arial"/>
          <w:sz w:val="20"/>
          <w:szCs w:val="20"/>
        </w:rPr>
        <w:t>dd.mm.yyyy</w:t>
      </w:r>
      <w:proofErr w:type="spellEnd"/>
      <w:r w:rsidR="005A72DB" w:rsidRPr="005A72DB">
        <w:rPr>
          <w:rFonts w:ascii="Arial" w:hAnsi="Arial" w:cs="Arial"/>
          <w:sz w:val="20"/>
          <w:szCs w:val="20"/>
        </w:rPr>
        <w:t xml:space="preserve"> </w:t>
      </w:r>
      <w:r w:rsidR="005A72DB">
        <w:rPr>
          <w:rFonts w:ascii="Arial" w:hAnsi="Arial" w:cs="Arial"/>
          <w:sz w:val="20"/>
          <w:szCs w:val="20"/>
        </w:rPr>
        <w:t xml:space="preserve">in v dodatku k Uradnemu listu EU pod številko objave </w:t>
      </w:r>
      <w:r w:rsidR="005A72DB">
        <w:rPr>
          <w:rFonts w:ascii="Arial" w:hAnsi="Arial" w:cs="Arial"/>
          <w:sz w:val="20"/>
          <w:szCs w:val="20"/>
          <w:highlight w:val="yellow"/>
        </w:rPr>
        <w:t>XXXXXXXXX</w:t>
      </w:r>
      <w:r w:rsidR="005A72DB">
        <w:rPr>
          <w:rFonts w:ascii="Arial" w:hAnsi="Arial" w:cs="Arial"/>
          <w:sz w:val="20"/>
          <w:szCs w:val="20"/>
        </w:rPr>
        <w:t xml:space="preserve"> z dne </w:t>
      </w:r>
      <w:proofErr w:type="spellStart"/>
      <w:r w:rsidR="005A72DB">
        <w:rPr>
          <w:rFonts w:ascii="Arial" w:hAnsi="Arial" w:cs="Arial"/>
          <w:sz w:val="20"/>
          <w:szCs w:val="20"/>
          <w:highlight w:val="yellow"/>
        </w:rPr>
        <w:t>dd.mm.yyyy</w:t>
      </w:r>
      <w:proofErr w:type="spellEnd"/>
      <w:r w:rsidRPr="00E56C63">
        <w:rPr>
          <w:rFonts w:ascii="Arial" w:eastAsia="Calibri" w:hAnsi="Arial" w:cs="Arial"/>
          <w:sz w:val="20"/>
          <w:szCs w:val="20"/>
        </w:rPr>
        <w:t>;</w:t>
      </w:r>
    </w:p>
    <w:p w14:paraId="3D12B1B3" w14:textId="7EC18375" w:rsidR="00645D20" w:rsidRDefault="008814FA" w:rsidP="00BE0C11">
      <w:pPr>
        <w:numPr>
          <w:ilvl w:val="0"/>
          <w:numId w:val="44"/>
        </w:numPr>
        <w:tabs>
          <w:tab w:val="clear" w:pos="360"/>
        </w:tabs>
        <w:spacing w:line="276" w:lineRule="auto"/>
        <w:ind w:left="142" w:hanging="142"/>
        <w:jc w:val="both"/>
        <w:rPr>
          <w:rFonts w:ascii="Arial" w:eastAsia="Calibri" w:hAnsi="Arial" w:cs="Arial"/>
          <w:sz w:val="20"/>
          <w:szCs w:val="20"/>
        </w:rPr>
      </w:pPr>
      <w:r w:rsidRPr="00EC0AEA">
        <w:rPr>
          <w:rFonts w:ascii="Arial" w:eastAsia="Calibri" w:hAnsi="Arial" w:cs="Arial"/>
          <w:sz w:val="20"/>
          <w:szCs w:val="20"/>
        </w:rPr>
        <w:t xml:space="preserve">da je bil </w:t>
      </w:r>
      <w:r>
        <w:rPr>
          <w:rFonts w:ascii="Arial" w:eastAsia="Calibri" w:hAnsi="Arial" w:cs="Arial"/>
          <w:sz w:val="20"/>
          <w:szCs w:val="20"/>
        </w:rPr>
        <w:t>dobavitelj</w:t>
      </w:r>
      <w:r w:rsidRPr="00EC0AEA">
        <w:rPr>
          <w:rFonts w:ascii="Arial" w:eastAsia="Calibri" w:hAnsi="Arial" w:cs="Arial"/>
          <w:sz w:val="20"/>
          <w:szCs w:val="20"/>
        </w:rPr>
        <w:t xml:space="preserve"> izbran kot najugodnejši dopustni ponudnik za izvajanje predmetnega javnega naročila z odločitvijo o oddaji javnega naročila št. </w:t>
      </w:r>
      <w:r w:rsidR="000E426C">
        <w:rPr>
          <w:rFonts w:ascii="Arial" w:hAnsi="Arial" w:cs="Arial"/>
          <w:sz w:val="20"/>
          <w:szCs w:val="20"/>
          <w:highlight w:val="yellow"/>
        </w:rPr>
        <w:t>XXXXXXXXX</w:t>
      </w:r>
      <w:r w:rsidRPr="00EC0AEA">
        <w:rPr>
          <w:rFonts w:ascii="Arial" w:eastAsia="Calibri" w:hAnsi="Arial" w:cs="Arial"/>
          <w:sz w:val="20"/>
          <w:szCs w:val="20"/>
        </w:rPr>
        <w:t xml:space="preserve">, z dne </w:t>
      </w:r>
      <w:proofErr w:type="spellStart"/>
      <w:r w:rsidR="000E426C">
        <w:rPr>
          <w:rFonts w:ascii="Arial" w:hAnsi="Arial" w:cs="Arial"/>
          <w:sz w:val="20"/>
          <w:szCs w:val="20"/>
          <w:highlight w:val="yellow"/>
        </w:rPr>
        <w:t>dd.mm.yyyy</w:t>
      </w:r>
      <w:proofErr w:type="spellEnd"/>
      <w:r w:rsidRPr="00EC0AEA">
        <w:rPr>
          <w:rFonts w:ascii="Arial" w:eastAsia="Calibri" w:hAnsi="Arial" w:cs="Arial"/>
          <w:sz w:val="20"/>
          <w:szCs w:val="20"/>
        </w:rPr>
        <w:t xml:space="preserve">; in sicer za: </w:t>
      </w:r>
      <w:bookmarkStart w:id="129" w:name="_Hlk100320126"/>
    </w:p>
    <w:p w14:paraId="295519B3" w14:textId="3B0A68AB" w:rsidR="00645D20" w:rsidRDefault="007A1BE4" w:rsidP="007A1BE4">
      <w:pPr>
        <w:spacing w:after="120" w:line="276" w:lineRule="auto"/>
        <w:ind w:left="142"/>
        <w:jc w:val="both"/>
        <w:rPr>
          <w:rFonts w:ascii="Arial" w:eastAsia="Calibri" w:hAnsi="Arial" w:cs="Arial"/>
          <w:sz w:val="20"/>
          <w:szCs w:val="20"/>
        </w:rPr>
      </w:pPr>
      <w:r w:rsidRPr="00DA1188">
        <w:rPr>
          <w:rFonts w:ascii="Arial" w:eastAsia="Calibri" w:hAnsi="Arial" w:cs="Arial"/>
          <w:sz w:val="20"/>
          <w:szCs w:val="20"/>
        </w:rPr>
        <w:lastRenderedPageBreak/>
        <w:t xml:space="preserve">SKLOP 1: </w:t>
      </w:r>
      <w:r w:rsidRPr="005E6E5A">
        <w:rPr>
          <w:rFonts w:ascii="Arial" w:hAnsi="Arial" w:cs="Arial"/>
          <w:sz w:val="20"/>
          <w:szCs w:val="20"/>
        </w:rPr>
        <w:t xml:space="preserve">dobava kablov in </w:t>
      </w:r>
      <w:proofErr w:type="spellStart"/>
      <w:r w:rsidRPr="005E6E5A">
        <w:rPr>
          <w:rFonts w:ascii="Arial" w:hAnsi="Arial" w:cs="Arial"/>
          <w:sz w:val="20"/>
          <w:szCs w:val="20"/>
        </w:rPr>
        <w:t>konektorjev</w:t>
      </w:r>
      <w:proofErr w:type="spellEnd"/>
      <w:r w:rsidRPr="005E6E5A">
        <w:rPr>
          <w:rFonts w:ascii="Arial" w:hAnsi="Arial" w:cs="Arial"/>
          <w:sz w:val="20"/>
          <w:szCs w:val="20"/>
        </w:rPr>
        <w:t xml:space="preserve"> za novo vozno stezo TWY J </w:t>
      </w:r>
      <w:r w:rsidRPr="005E6E5A">
        <w:rPr>
          <w:rFonts w:ascii="Arial" w:hAnsi="Arial" w:cs="Arial"/>
          <w:bCs/>
          <w:noProof/>
          <w:sz w:val="20"/>
          <w:szCs w:val="20"/>
        </w:rPr>
        <w:t>in obnovo enega odseka vozne steze TWY A</w:t>
      </w:r>
      <w:r w:rsidRPr="00DA1188">
        <w:rPr>
          <w:rFonts w:ascii="Arial" w:eastAsia="Calibri" w:hAnsi="Arial" w:cs="Arial"/>
          <w:sz w:val="20"/>
          <w:szCs w:val="20"/>
        </w:rPr>
        <w:t>,</w:t>
      </w:r>
    </w:p>
    <w:p w14:paraId="454A6C3E" w14:textId="195E3D18" w:rsidR="00645D20" w:rsidRDefault="008814FA" w:rsidP="007A1BE4">
      <w:pPr>
        <w:spacing w:after="120" w:line="276" w:lineRule="auto"/>
        <w:ind w:firstLine="142"/>
        <w:jc w:val="both"/>
        <w:rPr>
          <w:rFonts w:ascii="Arial" w:eastAsia="Calibri" w:hAnsi="Arial" w:cs="Arial"/>
          <w:sz w:val="20"/>
          <w:szCs w:val="20"/>
        </w:rPr>
      </w:pPr>
      <w:r w:rsidRPr="00DA1188">
        <w:rPr>
          <w:rFonts w:ascii="Arial" w:eastAsia="Calibri" w:hAnsi="Arial" w:cs="Arial"/>
          <w:sz w:val="20"/>
          <w:szCs w:val="20"/>
        </w:rPr>
        <w:t xml:space="preserve">IN/ALI </w:t>
      </w:r>
    </w:p>
    <w:p w14:paraId="55243DA4" w14:textId="51801DF7" w:rsidR="00B16485" w:rsidRDefault="008814FA" w:rsidP="007A1BE4">
      <w:pPr>
        <w:spacing w:line="276" w:lineRule="auto"/>
        <w:ind w:left="142"/>
        <w:jc w:val="both"/>
        <w:rPr>
          <w:rFonts w:ascii="Arial" w:eastAsia="Calibri" w:hAnsi="Arial" w:cs="Arial"/>
          <w:sz w:val="20"/>
          <w:szCs w:val="20"/>
        </w:rPr>
      </w:pPr>
      <w:r w:rsidRPr="00DA1188">
        <w:rPr>
          <w:rFonts w:ascii="Arial" w:eastAsia="Calibri" w:hAnsi="Arial" w:cs="Arial"/>
          <w:sz w:val="20"/>
          <w:szCs w:val="20"/>
        </w:rPr>
        <w:t xml:space="preserve">SKLOP 2: </w:t>
      </w:r>
      <w:bookmarkEnd w:id="129"/>
      <w:r w:rsidR="00DC603B">
        <w:rPr>
          <w:rFonts w:ascii="Arial" w:hAnsi="Arial" w:cs="Arial"/>
          <w:sz w:val="20"/>
          <w:szCs w:val="20"/>
        </w:rPr>
        <w:t>d</w:t>
      </w:r>
      <w:r w:rsidR="005E6E5A" w:rsidRPr="005E6E5A">
        <w:rPr>
          <w:rFonts w:ascii="Arial" w:hAnsi="Arial" w:cs="Arial"/>
          <w:sz w:val="20"/>
          <w:szCs w:val="20"/>
        </w:rPr>
        <w:t>obava svetilk za novo vozno stezo TWY J</w:t>
      </w:r>
      <w:r w:rsidR="005E6E5A" w:rsidRPr="005E6E5A">
        <w:rPr>
          <w:rFonts w:ascii="Arial" w:hAnsi="Arial" w:cs="Arial"/>
          <w:bCs/>
          <w:noProof/>
          <w:sz w:val="20"/>
          <w:szCs w:val="20"/>
        </w:rPr>
        <w:t xml:space="preserve"> in obnovo enega odseka vozne steze TWY A</w:t>
      </w:r>
      <w:r w:rsidRPr="00DA1188">
        <w:rPr>
          <w:rFonts w:ascii="Arial" w:eastAsia="Calibri" w:hAnsi="Arial" w:cs="Arial"/>
          <w:sz w:val="20"/>
          <w:szCs w:val="20"/>
        </w:rPr>
        <w:t>;</w:t>
      </w:r>
    </w:p>
    <w:p w14:paraId="6E08B6F8" w14:textId="0401D3BA" w:rsidR="001A4F15" w:rsidRPr="001A4F15" w:rsidRDefault="001A4F15" w:rsidP="001A4F15">
      <w:pPr>
        <w:spacing w:after="240"/>
        <w:jc w:val="both"/>
        <w:rPr>
          <w:rFonts w:ascii="Arial" w:eastAsia="Calibri" w:hAnsi="Arial" w:cs="Arial"/>
          <w:sz w:val="20"/>
          <w:szCs w:val="20"/>
        </w:rPr>
      </w:pPr>
      <w:r w:rsidRPr="00E56C63">
        <w:rPr>
          <w:rFonts w:ascii="Arial" w:eastAsia="Calibri" w:hAnsi="Arial" w:cs="Arial"/>
          <w:sz w:val="20"/>
          <w:szCs w:val="20"/>
        </w:rPr>
        <w:t xml:space="preserve">- da je odločitev o oddaji javnega naročila postala pravnomočna dne </w:t>
      </w:r>
      <w:proofErr w:type="spellStart"/>
      <w:r w:rsidRPr="00E56C63">
        <w:rPr>
          <w:rFonts w:ascii="Arial" w:eastAsia="Calibri" w:hAnsi="Arial" w:cs="Arial"/>
          <w:sz w:val="20"/>
          <w:szCs w:val="20"/>
        </w:rPr>
        <w:t>dd.mm.yyyy</w:t>
      </w:r>
      <w:proofErr w:type="spellEnd"/>
      <w:r w:rsidRPr="00E56C63">
        <w:rPr>
          <w:rFonts w:ascii="Arial" w:eastAsia="Calibri" w:hAnsi="Arial" w:cs="Arial"/>
          <w:sz w:val="20"/>
          <w:szCs w:val="20"/>
        </w:rPr>
        <w:t>.</w:t>
      </w:r>
    </w:p>
    <w:p w14:paraId="5F603BC8" w14:textId="77777777" w:rsidR="001A4F15" w:rsidRPr="001A4F15" w:rsidRDefault="001A4F15" w:rsidP="001A4F15">
      <w:pPr>
        <w:rPr>
          <w:rFonts w:ascii="Arial" w:eastAsia="Calibri" w:hAnsi="Arial" w:cs="Arial"/>
          <w:sz w:val="20"/>
          <w:szCs w:val="20"/>
        </w:rPr>
      </w:pPr>
      <w:r w:rsidRPr="001A4F15">
        <w:rPr>
          <w:rFonts w:ascii="Arial" w:eastAsia="Calibri" w:hAnsi="Arial" w:cs="Arial"/>
          <w:sz w:val="20"/>
          <w:szCs w:val="20"/>
        </w:rPr>
        <w:t>Sestavni deli te pogodbe so:</w:t>
      </w:r>
    </w:p>
    <w:p w14:paraId="09E252E2" w14:textId="698D4D97" w:rsidR="001A4F15" w:rsidRPr="001A4F15" w:rsidRDefault="001A4F15" w:rsidP="001A4F15">
      <w:pPr>
        <w:ind w:left="142" w:hanging="142"/>
        <w:jc w:val="both"/>
        <w:rPr>
          <w:rFonts w:ascii="Arial" w:eastAsia="Calibri" w:hAnsi="Arial" w:cs="Arial"/>
          <w:sz w:val="20"/>
          <w:szCs w:val="20"/>
        </w:rPr>
      </w:pPr>
      <w:r w:rsidRPr="001A4F15">
        <w:rPr>
          <w:rFonts w:ascii="Arial" w:eastAsia="Calibri" w:hAnsi="Arial" w:cs="Arial"/>
          <w:sz w:val="20"/>
          <w:szCs w:val="20"/>
        </w:rPr>
        <w:t xml:space="preserve">- dokumentacija v zvezi z oddajo javnega naročila št. </w:t>
      </w:r>
      <w:r w:rsidR="000A0F36">
        <w:rPr>
          <w:rFonts w:ascii="Arial" w:eastAsia="Calibri" w:hAnsi="Arial" w:cs="Arial"/>
          <w:sz w:val="20"/>
          <w:szCs w:val="20"/>
        </w:rPr>
        <w:t>JN-2023-B2-CIME/2/MF</w:t>
      </w:r>
      <w:r w:rsidR="00EF1B18" w:rsidRPr="001A4F15">
        <w:rPr>
          <w:rFonts w:ascii="Arial" w:eastAsia="Calibri" w:hAnsi="Arial" w:cs="Arial"/>
          <w:sz w:val="20"/>
          <w:szCs w:val="20"/>
        </w:rPr>
        <w:t xml:space="preserve"> </w:t>
      </w:r>
      <w:r w:rsidRPr="00225756">
        <w:rPr>
          <w:rFonts w:ascii="Arial" w:eastAsia="Calibri" w:hAnsi="Arial" w:cs="Arial"/>
          <w:sz w:val="20"/>
          <w:szCs w:val="20"/>
        </w:rPr>
        <w:t>(</w:t>
      </w:r>
      <w:r w:rsidR="007A1BE4" w:rsidRPr="00225756">
        <w:rPr>
          <w:rFonts w:ascii="Arial" w:eastAsia="Calibri" w:hAnsi="Arial" w:cs="Arial"/>
          <w:sz w:val="20"/>
          <w:szCs w:val="20"/>
        </w:rPr>
        <w:t>marec</w:t>
      </w:r>
      <w:r w:rsidRPr="00225756">
        <w:rPr>
          <w:rFonts w:ascii="Arial" w:eastAsia="Calibri" w:hAnsi="Arial" w:cs="Arial"/>
          <w:sz w:val="20"/>
          <w:szCs w:val="20"/>
        </w:rPr>
        <w:t xml:space="preserve"> 20</w:t>
      </w:r>
      <w:r w:rsidR="00BA3A17" w:rsidRPr="00225756">
        <w:rPr>
          <w:rFonts w:ascii="Arial" w:eastAsia="Calibri" w:hAnsi="Arial" w:cs="Arial"/>
          <w:sz w:val="20"/>
          <w:szCs w:val="20"/>
        </w:rPr>
        <w:t>2</w:t>
      </w:r>
      <w:r w:rsidR="008D3541" w:rsidRPr="00225756">
        <w:rPr>
          <w:rFonts w:ascii="Arial" w:eastAsia="Calibri" w:hAnsi="Arial" w:cs="Arial"/>
          <w:sz w:val="20"/>
          <w:szCs w:val="20"/>
        </w:rPr>
        <w:t>3</w:t>
      </w:r>
      <w:r w:rsidRPr="001A4F15">
        <w:rPr>
          <w:rFonts w:ascii="Arial" w:eastAsia="Calibri" w:hAnsi="Arial" w:cs="Arial"/>
          <w:sz w:val="20"/>
          <w:szCs w:val="20"/>
        </w:rPr>
        <w:t>)</w:t>
      </w:r>
      <w:r w:rsidRPr="001A4F15" w:rsidDel="009B706B">
        <w:rPr>
          <w:rFonts w:ascii="Arial" w:eastAsia="Calibri" w:hAnsi="Arial" w:cs="Arial"/>
          <w:sz w:val="20"/>
          <w:szCs w:val="20"/>
        </w:rPr>
        <w:t xml:space="preserve"> </w:t>
      </w:r>
      <w:r w:rsidRPr="001A4F15">
        <w:rPr>
          <w:rFonts w:ascii="Arial" w:eastAsia="Calibri" w:hAnsi="Arial" w:cs="Arial"/>
          <w:sz w:val="20"/>
          <w:szCs w:val="20"/>
        </w:rPr>
        <w:t>z vsemi spremembami in dopolnitvami oz. odgovori na vprašanja ponudnikov in njenimi sestavnimi deli;</w:t>
      </w:r>
    </w:p>
    <w:p w14:paraId="4A9258CE" w14:textId="77777777" w:rsidR="001A4F15" w:rsidRPr="001A4F15" w:rsidRDefault="001A4F15" w:rsidP="001A4F15">
      <w:pPr>
        <w:ind w:left="142" w:hanging="142"/>
        <w:jc w:val="both"/>
        <w:rPr>
          <w:rFonts w:ascii="Arial" w:eastAsia="Calibri" w:hAnsi="Arial" w:cs="Arial"/>
          <w:sz w:val="20"/>
          <w:szCs w:val="20"/>
        </w:rPr>
      </w:pPr>
      <w:r w:rsidRPr="001A4F15">
        <w:rPr>
          <w:rFonts w:ascii="Arial" w:eastAsia="Calibri" w:hAnsi="Arial" w:cs="Arial"/>
          <w:sz w:val="20"/>
          <w:szCs w:val="20"/>
        </w:rPr>
        <w:t xml:space="preserve">- ponudbena dokumentacija št. </w:t>
      </w:r>
      <w:r w:rsidRPr="000E426C">
        <w:rPr>
          <w:rFonts w:ascii="Arial" w:eastAsia="Calibri" w:hAnsi="Arial" w:cs="Arial"/>
          <w:sz w:val="20"/>
          <w:szCs w:val="20"/>
          <w:highlight w:val="yellow"/>
        </w:rPr>
        <w:t>XXXXXXXXX</w:t>
      </w:r>
      <w:r w:rsidRPr="00E56C63">
        <w:rPr>
          <w:rFonts w:ascii="Arial" w:eastAsia="Calibri" w:hAnsi="Arial" w:cs="Arial"/>
          <w:sz w:val="20"/>
          <w:szCs w:val="20"/>
        </w:rPr>
        <w:t xml:space="preserve">, z dne </w:t>
      </w:r>
      <w:proofErr w:type="spellStart"/>
      <w:r w:rsidRPr="000E426C">
        <w:rPr>
          <w:rFonts w:ascii="Arial" w:eastAsia="Calibri" w:hAnsi="Arial" w:cs="Arial"/>
          <w:sz w:val="20"/>
          <w:szCs w:val="20"/>
          <w:highlight w:val="yellow"/>
        </w:rPr>
        <w:t>dd.mm.yyyy</w:t>
      </w:r>
      <w:proofErr w:type="spellEnd"/>
      <w:r w:rsidRPr="00E56C63">
        <w:rPr>
          <w:rFonts w:ascii="Arial" w:eastAsia="Calibri" w:hAnsi="Arial" w:cs="Arial"/>
          <w:sz w:val="20"/>
          <w:szCs w:val="20"/>
        </w:rPr>
        <w:t xml:space="preserve"> in vsa do</w:t>
      </w:r>
      <w:r w:rsidRPr="001A4F15">
        <w:rPr>
          <w:rFonts w:ascii="Arial" w:eastAsia="Calibri" w:hAnsi="Arial" w:cs="Arial"/>
          <w:sz w:val="20"/>
          <w:szCs w:val="20"/>
        </w:rPr>
        <w:t xml:space="preserve">kumentacija, ki jo je </w:t>
      </w:r>
      <w:r w:rsidR="007F58EE">
        <w:rPr>
          <w:rFonts w:ascii="Arial" w:eastAsia="Calibri" w:hAnsi="Arial" w:cs="Arial"/>
          <w:sz w:val="20"/>
          <w:szCs w:val="20"/>
        </w:rPr>
        <w:t>dobavitelj</w:t>
      </w:r>
      <w:r w:rsidRPr="001A4F15">
        <w:rPr>
          <w:rFonts w:ascii="Arial" w:eastAsia="Calibri" w:hAnsi="Arial" w:cs="Arial"/>
          <w:sz w:val="20"/>
          <w:szCs w:val="20"/>
        </w:rPr>
        <w:t xml:space="preserve"> naročniku predložil tekom postopka oddaje javnega naročila;</w:t>
      </w:r>
    </w:p>
    <w:bookmarkEnd w:id="127"/>
    <w:p w14:paraId="6B65B338" w14:textId="77777777" w:rsidR="001A4F15" w:rsidRPr="001A4F15" w:rsidRDefault="001A4F15" w:rsidP="001A4F15">
      <w:pPr>
        <w:rPr>
          <w:rFonts w:ascii="Arial" w:eastAsia="Calibri" w:hAnsi="Arial" w:cs="Arial"/>
          <w:sz w:val="20"/>
          <w:szCs w:val="20"/>
        </w:rPr>
      </w:pPr>
    </w:p>
    <w:p w14:paraId="37996A20" w14:textId="77777777" w:rsidR="001A4F15" w:rsidRPr="001A4F15" w:rsidRDefault="001A4F15" w:rsidP="001A4F15">
      <w:pPr>
        <w:jc w:val="both"/>
        <w:rPr>
          <w:rFonts w:ascii="Arial" w:eastAsia="Calibri" w:hAnsi="Arial" w:cs="Arial"/>
          <w:sz w:val="20"/>
          <w:szCs w:val="20"/>
        </w:rPr>
      </w:pPr>
      <w:r w:rsidRPr="001A4F15">
        <w:rPr>
          <w:rFonts w:ascii="Arial" w:eastAsia="Calibri" w:hAnsi="Arial" w:cs="Arial"/>
          <w:sz w:val="20"/>
          <w:szCs w:val="20"/>
        </w:rPr>
        <w:t xml:space="preserve">V kolikor med dokumenti, ki so sestavni del </w:t>
      </w:r>
      <w:r w:rsidR="007F58EE">
        <w:rPr>
          <w:rFonts w:ascii="Arial" w:eastAsia="Calibri" w:hAnsi="Arial" w:cs="Arial"/>
          <w:sz w:val="20"/>
          <w:szCs w:val="20"/>
        </w:rPr>
        <w:t>te</w:t>
      </w:r>
      <w:r w:rsidRPr="001A4F15">
        <w:rPr>
          <w:rFonts w:ascii="Arial" w:eastAsia="Calibri" w:hAnsi="Arial" w:cs="Arial"/>
          <w:sz w:val="20"/>
          <w:szCs w:val="20"/>
        </w:rPr>
        <w:t xml:space="preserve"> pogodbe, </w:t>
      </w:r>
      <w:r w:rsidR="00051B40">
        <w:rPr>
          <w:rFonts w:ascii="Arial" w:eastAsia="Calibri" w:hAnsi="Arial" w:cs="Arial"/>
          <w:sz w:val="20"/>
          <w:szCs w:val="20"/>
        </w:rPr>
        <w:t>in to pogodbo</w:t>
      </w:r>
      <w:r w:rsidRPr="001A4F15">
        <w:rPr>
          <w:rFonts w:ascii="Arial" w:eastAsia="Calibri" w:hAnsi="Arial" w:cs="Arial"/>
          <w:sz w:val="20"/>
          <w:szCs w:val="20"/>
        </w:rPr>
        <w:t xml:space="preserve"> oz. med samim dokumenti obstaja kakršnokoli neskladje oz. nekonsistentnost, se uporabi rešitev, ki je ugodnejša za naročnika, ob predpostavki, da takšna rešitev v celoti izpolnjuje vse zahteve za izvedbo javnega naročila. </w:t>
      </w:r>
    </w:p>
    <w:p w14:paraId="13890DFE" w14:textId="77777777" w:rsidR="001A4F15" w:rsidRPr="001A4F15" w:rsidRDefault="001A4F15" w:rsidP="001A4F15">
      <w:pPr>
        <w:jc w:val="both"/>
        <w:rPr>
          <w:rFonts w:ascii="Arial" w:eastAsia="Calibri" w:hAnsi="Arial" w:cs="Arial"/>
          <w:sz w:val="20"/>
          <w:szCs w:val="20"/>
        </w:rPr>
      </w:pPr>
    </w:p>
    <w:p w14:paraId="0BEA7DE0" w14:textId="77777777" w:rsidR="001A4F15" w:rsidRPr="001A4F15" w:rsidRDefault="007F58EE" w:rsidP="001A4F15">
      <w:pPr>
        <w:jc w:val="both"/>
        <w:rPr>
          <w:rFonts w:ascii="Arial" w:eastAsia="Calibri" w:hAnsi="Arial" w:cs="Arial"/>
          <w:sz w:val="20"/>
          <w:szCs w:val="20"/>
        </w:rPr>
      </w:pPr>
      <w:r w:rsidRPr="007F58EE">
        <w:rPr>
          <w:rFonts w:ascii="Arial" w:hAnsi="Arial" w:cs="Arial"/>
          <w:sz w:val="20"/>
          <w:szCs w:val="20"/>
        </w:rPr>
        <w:t xml:space="preserve">V primeru, da na strani </w:t>
      </w:r>
      <w:r w:rsidRPr="00850303">
        <w:rPr>
          <w:rFonts w:ascii="Arial" w:hAnsi="Arial" w:cs="Arial"/>
          <w:sz w:val="20"/>
          <w:szCs w:val="20"/>
        </w:rPr>
        <w:t>dobavitelja nastopa konzorcij, njegove spremembe tekom izvajanja pogodbe o javnem naročilu niso dopustne.</w:t>
      </w:r>
      <w:r w:rsidRPr="007F58EE">
        <w:rPr>
          <w:rFonts w:ascii="Arial" w:hAnsi="Arial" w:cs="Arial"/>
          <w:sz w:val="20"/>
          <w:szCs w:val="20"/>
        </w:rPr>
        <w:t xml:space="preserve"> V kolikor je zoper katerega od članov skupnega nastopa/konzorcija uveden </w:t>
      </w:r>
      <w:proofErr w:type="spellStart"/>
      <w:r w:rsidRPr="007F58EE">
        <w:rPr>
          <w:rFonts w:ascii="Arial" w:hAnsi="Arial" w:cs="Arial"/>
          <w:sz w:val="20"/>
          <w:szCs w:val="20"/>
        </w:rPr>
        <w:t>insolvenčni</w:t>
      </w:r>
      <w:proofErr w:type="spellEnd"/>
      <w:r w:rsidRPr="007F58EE">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DEBC17B" w14:textId="77777777" w:rsidR="001A4F15" w:rsidRPr="001A4F15" w:rsidRDefault="001A4F15" w:rsidP="001A4F15">
      <w:pPr>
        <w:rPr>
          <w:rFonts w:ascii="Arial" w:eastAsia="Calibri" w:hAnsi="Arial" w:cs="Arial"/>
        </w:rPr>
      </w:pPr>
    </w:p>
    <w:p w14:paraId="186A73FD" w14:textId="10361064" w:rsidR="001A4F15" w:rsidRDefault="001A4F15" w:rsidP="001A4F15">
      <w:pPr>
        <w:rPr>
          <w:rFonts w:ascii="Arial" w:eastAsia="Calibri" w:hAnsi="Arial" w:cs="Arial"/>
          <w:b/>
          <w:bCs/>
          <w:sz w:val="20"/>
          <w:szCs w:val="20"/>
        </w:rPr>
      </w:pPr>
      <w:r w:rsidRPr="001A4F15">
        <w:rPr>
          <w:rFonts w:ascii="Arial" w:eastAsia="Calibri" w:hAnsi="Arial" w:cs="Arial"/>
          <w:b/>
          <w:bCs/>
          <w:sz w:val="20"/>
          <w:szCs w:val="20"/>
        </w:rPr>
        <w:t>PREDMET POGODBE</w:t>
      </w:r>
    </w:p>
    <w:p w14:paraId="051F8833" w14:textId="25B8C506" w:rsidR="007664C8" w:rsidRDefault="007664C8" w:rsidP="001A4F15">
      <w:pPr>
        <w:rPr>
          <w:rFonts w:ascii="Arial" w:eastAsia="Calibri" w:hAnsi="Arial" w:cs="Arial"/>
          <w:b/>
          <w:bCs/>
          <w:sz w:val="20"/>
          <w:szCs w:val="20"/>
        </w:rPr>
      </w:pPr>
    </w:p>
    <w:p w14:paraId="7BD0C155" w14:textId="289CC53A" w:rsidR="007664C8" w:rsidRPr="001A4F15" w:rsidRDefault="007664C8" w:rsidP="00BE0C11">
      <w:pPr>
        <w:numPr>
          <w:ilvl w:val="0"/>
          <w:numId w:val="39"/>
        </w:numPr>
        <w:jc w:val="center"/>
        <w:rPr>
          <w:rFonts w:ascii="Arial" w:eastAsia="Calibri" w:hAnsi="Arial" w:cs="Arial"/>
          <w:b/>
          <w:bCs/>
          <w:sz w:val="20"/>
          <w:szCs w:val="20"/>
        </w:rPr>
      </w:pPr>
      <w:r w:rsidRPr="001A4F15">
        <w:rPr>
          <w:rFonts w:ascii="Arial" w:eastAsia="Calibri" w:hAnsi="Arial" w:cs="Arial"/>
          <w:b/>
          <w:bCs/>
          <w:sz w:val="20"/>
          <w:szCs w:val="20"/>
        </w:rPr>
        <w:t>člen</w:t>
      </w:r>
    </w:p>
    <w:p w14:paraId="50B8C87A" w14:textId="77777777" w:rsidR="00D061AA" w:rsidRPr="00903510" w:rsidRDefault="00D061AA" w:rsidP="00177B72">
      <w:pPr>
        <w:pStyle w:val="Odstavekseznama"/>
        <w:jc w:val="center"/>
        <w:rPr>
          <w:rFonts w:ascii="Arial" w:hAnsi="Arial" w:cs="Arial"/>
          <w:i/>
          <w:color w:val="0070C0"/>
          <w:sz w:val="20"/>
          <w:szCs w:val="20"/>
        </w:rPr>
      </w:pPr>
      <w:bookmarkStart w:id="130" w:name="_Hlk129160896"/>
      <w:r w:rsidRPr="00903510">
        <w:rPr>
          <w:rFonts w:ascii="Arial" w:hAnsi="Arial" w:cs="Arial"/>
          <w:i/>
          <w:color w:val="0070C0"/>
          <w:sz w:val="20"/>
          <w:szCs w:val="20"/>
        </w:rPr>
        <w:t>(Opomba: Člen se v pogodbi izpiše samo za sklop 1)</w:t>
      </w:r>
    </w:p>
    <w:bookmarkEnd w:id="130"/>
    <w:p w14:paraId="1621D451" w14:textId="77777777" w:rsidR="007664C8" w:rsidRPr="001A4F15" w:rsidRDefault="007664C8" w:rsidP="007664C8">
      <w:pPr>
        <w:jc w:val="both"/>
        <w:rPr>
          <w:rFonts w:ascii="Arial" w:eastAsia="Calibri" w:hAnsi="Arial" w:cs="Arial"/>
          <w:b/>
          <w:sz w:val="20"/>
          <w:szCs w:val="20"/>
        </w:rPr>
      </w:pPr>
      <w:r w:rsidRPr="001A4F15">
        <w:rPr>
          <w:rFonts w:ascii="Arial" w:eastAsia="Calibri" w:hAnsi="Arial" w:cs="Arial"/>
          <w:sz w:val="20"/>
          <w:szCs w:val="20"/>
        </w:rPr>
        <w:t xml:space="preserve">Predmet </w:t>
      </w:r>
      <w:r w:rsidRPr="001A4F15">
        <w:rPr>
          <w:rFonts w:ascii="Arial" w:hAnsi="Arial" w:cs="Arial"/>
          <w:sz w:val="20"/>
          <w:szCs w:val="20"/>
        </w:rPr>
        <w:t>pogodbe je izvedba javnega naročila »</w:t>
      </w:r>
      <w:r>
        <w:rPr>
          <w:rFonts w:ascii="Arial" w:hAnsi="Arial" w:cs="Arial"/>
          <w:b/>
          <w:sz w:val="20"/>
          <w:szCs w:val="20"/>
        </w:rPr>
        <w:t>DOBAVA KABLOV, KONEKTORJEV IN SVETILK ZA NOVO VOZNO STEZO TWY J IN OBNOVO ENEGA ODSEKA VOZNE STEZE TWY A«</w:t>
      </w:r>
      <w:r>
        <w:rPr>
          <w:rFonts w:ascii="Arial" w:eastAsia="Calibri" w:hAnsi="Arial" w:cs="Arial"/>
          <w:b/>
          <w:sz w:val="20"/>
          <w:szCs w:val="20"/>
        </w:rPr>
        <w:t xml:space="preserve"> kar zajema:</w:t>
      </w:r>
    </w:p>
    <w:p w14:paraId="2ADAD489" w14:textId="77777777" w:rsidR="007664C8" w:rsidRPr="001A4F15" w:rsidRDefault="007664C8" w:rsidP="007664C8">
      <w:pPr>
        <w:jc w:val="both"/>
        <w:rPr>
          <w:rFonts w:ascii="Arial" w:eastAsia="Calibri" w:hAnsi="Arial" w:cs="Arial"/>
        </w:rPr>
      </w:pPr>
    </w:p>
    <w:p w14:paraId="28184C96" w14:textId="2A35247F" w:rsidR="007664C8" w:rsidRDefault="007664C8" w:rsidP="00BE0C11">
      <w:pPr>
        <w:numPr>
          <w:ilvl w:val="0"/>
          <w:numId w:val="36"/>
        </w:numPr>
        <w:tabs>
          <w:tab w:val="left" w:pos="284"/>
        </w:tabs>
        <w:overflowPunct w:val="0"/>
        <w:autoSpaceDE w:val="0"/>
        <w:autoSpaceDN w:val="0"/>
        <w:adjustRightInd w:val="0"/>
        <w:spacing w:before="120"/>
        <w:jc w:val="both"/>
        <w:textAlignment w:val="baseline"/>
        <w:rPr>
          <w:rFonts w:ascii="Arial" w:hAnsi="Arial" w:cs="Arial"/>
          <w:sz w:val="20"/>
          <w:szCs w:val="20"/>
        </w:rPr>
      </w:pPr>
      <w:r w:rsidRPr="00C3061F">
        <w:rPr>
          <w:rFonts w:ascii="Arial" w:hAnsi="Arial" w:cs="Arial"/>
          <w:sz w:val="20"/>
          <w:szCs w:val="20"/>
        </w:rPr>
        <w:t>Dobava opreme</w:t>
      </w:r>
      <w:r>
        <w:rPr>
          <w:rFonts w:ascii="Arial" w:hAnsi="Arial" w:cs="Arial"/>
          <w:sz w:val="20"/>
          <w:szCs w:val="20"/>
        </w:rPr>
        <w:t xml:space="preserve"> in dokazil iz sklopa 1</w:t>
      </w:r>
      <w:r w:rsidRPr="00C3061F">
        <w:rPr>
          <w:rFonts w:ascii="Arial" w:hAnsi="Arial" w:cs="Arial"/>
          <w:sz w:val="20"/>
          <w:szCs w:val="20"/>
        </w:rPr>
        <w:t>, ki jo je naročnik zahteval v dokumentaciji v zvezi z oddajo javnega naročila, dobavitelj pa ponudil v svoji ponudbi</w:t>
      </w:r>
      <w:r>
        <w:rPr>
          <w:rFonts w:ascii="Arial" w:hAnsi="Arial" w:cs="Arial"/>
          <w:sz w:val="20"/>
          <w:szCs w:val="20"/>
        </w:rPr>
        <w:t xml:space="preserve">. </w:t>
      </w:r>
    </w:p>
    <w:p w14:paraId="473ECE8A" w14:textId="6562FB44" w:rsidR="007664C8" w:rsidRDefault="007664C8" w:rsidP="00BE0C11">
      <w:pPr>
        <w:numPr>
          <w:ilvl w:val="0"/>
          <w:numId w:val="36"/>
        </w:numPr>
        <w:spacing w:before="120" w:after="200" w:line="276" w:lineRule="auto"/>
        <w:jc w:val="both"/>
        <w:rPr>
          <w:rFonts w:ascii="Arial" w:hAnsi="Arial" w:cs="Arial"/>
          <w:sz w:val="20"/>
          <w:szCs w:val="20"/>
        </w:rPr>
      </w:pPr>
      <w:r>
        <w:rPr>
          <w:rFonts w:ascii="Arial" w:hAnsi="Arial" w:cs="Arial"/>
          <w:sz w:val="20"/>
          <w:szCs w:val="20"/>
        </w:rPr>
        <w:t>Predaja meritev upornosti izolacije kablov (na bobnih) po metodi uhajavega toka</w:t>
      </w:r>
      <w:r w:rsidR="000B5E2A">
        <w:rPr>
          <w:rFonts w:ascii="Arial" w:hAnsi="Arial" w:cs="Arial"/>
          <w:sz w:val="20"/>
          <w:szCs w:val="20"/>
        </w:rPr>
        <w:t xml:space="preserve"> pri enosmerni napetosti 9 kV </w:t>
      </w:r>
      <w:r>
        <w:rPr>
          <w:rFonts w:ascii="Arial" w:hAnsi="Arial" w:cs="Arial"/>
          <w:sz w:val="20"/>
          <w:szCs w:val="20"/>
        </w:rPr>
        <w:t>(ICAO Aerodrome design manual part 5</w:t>
      </w:r>
      <w:r w:rsidR="000B5E2A">
        <w:rPr>
          <w:rFonts w:ascii="Arial" w:hAnsi="Arial" w:cs="Arial"/>
          <w:sz w:val="20"/>
          <w:szCs w:val="20"/>
        </w:rPr>
        <w:t xml:space="preserve">, </w:t>
      </w:r>
      <w:proofErr w:type="spellStart"/>
      <w:r w:rsidR="000B5E2A">
        <w:rPr>
          <w:rFonts w:ascii="Arial" w:hAnsi="Arial" w:cs="Arial"/>
          <w:sz w:val="20"/>
          <w:szCs w:val="20"/>
        </w:rPr>
        <w:t>second</w:t>
      </w:r>
      <w:proofErr w:type="spellEnd"/>
      <w:r w:rsidR="000B5E2A">
        <w:rPr>
          <w:rFonts w:ascii="Arial" w:hAnsi="Arial" w:cs="Arial"/>
          <w:sz w:val="20"/>
          <w:szCs w:val="20"/>
        </w:rPr>
        <w:t xml:space="preserve"> </w:t>
      </w:r>
      <w:proofErr w:type="spellStart"/>
      <w:r w:rsidR="000B5E2A">
        <w:rPr>
          <w:rFonts w:ascii="Arial" w:hAnsi="Arial" w:cs="Arial"/>
          <w:sz w:val="20"/>
          <w:szCs w:val="20"/>
        </w:rPr>
        <w:t>edition</w:t>
      </w:r>
      <w:proofErr w:type="spellEnd"/>
      <w:r w:rsidR="000B5E2A">
        <w:rPr>
          <w:rFonts w:ascii="Arial" w:hAnsi="Arial" w:cs="Arial"/>
          <w:sz w:val="20"/>
          <w:szCs w:val="20"/>
        </w:rPr>
        <w:t xml:space="preserve">, 2017, </w:t>
      </w:r>
      <w:proofErr w:type="spellStart"/>
      <w:r w:rsidR="000B5E2A">
        <w:rPr>
          <w:rFonts w:ascii="Arial" w:hAnsi="Arial" w:cs="Arial"/>
          <w:sz w:val="20"/>
          <w:szCs w:val="20"/>
        </w:rPr>
        <w:t>chapter</w:t>
      </w:r>
      <w:proofErr w:type="spellEnd"/>
      <w:r w:rsidR="000B5E2A">
        <w:rPr>
          <w:rFonts w:ascii="Arial" w:hAnsi="Arial" w:cs="Arial"/>
          <w:sz w:val="20"/>
          <w:szCs w:val="20"/>
        </w:rPr>
        <w:t xml:space="preserve"> 15.9.</w:t>
      </w:r>
      <w:r>
        <w:rPr>
          <w:rFonts w:ascii="Arial" w:hAnsi="Arial" w:cs="Arial"/>
          <w:sz w:val="20"/>
          <w:szCs w:val="20"/>
        </w:rPr>
        <w:t xml:space="preserve"> </w:t>
      </w:r>
      <w:proofErr w:type="spellStart"/>
      <w:r w:rsidR="000B5E2A" w:rsidRPr="000B5E2A">
        <w:rPr>
          <w:rFonts w:ascii="Arial" w:hAnsi="Arial" w:cs="Arial"/>
          <w:sz w:val="20"/>
          <w:szCs w:val="20"/>
        </w:rPr>
        <w:t>Insulation</w:t>
      </w:r>
      <w:proofErr w:type="spellEnd"/>
      <w:r w:rsidR="000B5E2A" w:rsidRPr="000B5E2A">
        <w:rPr>
          <w:rFonts w:ascii="Arial" w:hAnsi="Arial" w:cs="Arial"/>
          <w:sz w:val="20"/>
          <w:szCs w:val="20"/>
        </w:rPr>
        <w:t xml:space="preserve"> </w:t>
      </w:r>
      <w:proofErr w:type="spellStart"/>
      <w:r w:rsidR="000B5E2A" w:rsidRPr="000B5E2A">
        <w:rPr>
          <w:rFonts w:ascii="Arial" w:hAnsi="Arial" w:cs="Arial"/>
          <w:sz w:val="20"/>
          <w:szCs w:val="20"/>
        </w:rPr>
        <w:t>resistance</w:t>
      </w:r>
      <w:proofErr w:type="spellEnd"/>
      <w:r w:rsidR="000B5E2A" w:rsidRPr="000B5E2A">
        <w:rPr>
          <w:rFonts w:ascii="Arial" w:hAnsi="Arial" w:cs="Arial"/>
          <w:sz w:val="20"/>
          <w:szCs w:val="20"/>
        </w:rPr>
        <w:t xml:space="preserve"> test</w:t>
      </w:r>
      <w:r w:rsidR="000B5E2A">
        <w:rPr>
          <w:rFonts w:ascii="Arial" w:hAnsi="Arial" w:cs="Arial"/>
          <w:sz w:val="20"/>
          <w:szCs w:val="20"/>
        </w:rPr>
        <w:t xml:space="preserve">, </w:t>
      </w:r>
      <w:proofErr w:type="spellStart"/>
      <w:r w:rsidR="000B5E2A">
        <w:rPr>
          <w:rFonts w:ascii="Arial" w:hAnsi="Arial" w:cs="Arial"/>
          <w:sz w:val="20"/>
          <w:szCs w:val="20"/>
        </w:rPr>
        <w:t>leakage</w:t>
      </w:r>
      <w:proofErr w:type="spellEnd"/>
      <w:r w:rsidR="000B5E2A">
        <w:rPr>
          <w:rFonts w:ascii="Arial" w:hAnsi="Arial" w:cs="Arial"/>
          <w:sz w:val="20"/>
          <w:szCs w:val="20"/>
        </w:rPr>
        <w:t xml:space="preserve"> </w:t>
      </w:r>
      <w:proofErr w:type="spellStart"/>
      <w:r w:rsidR="000B5E2A">
        <w:rPr>
          <w:rFonts w:ascii="Arial" w:hAnsi="Arial" w:cs="Arial"/>
          <w:sz w:val="20"/>
          <w:szCs w:val="20"/>
        </w:rPr>
        <w:t>current</w:t>
      </w:r>
      <w:proofErr w:type="spellEnd"/>
      <w:r w:rsidR="000B5E2A">
        <w:rPr>
          <w:rFonts w:ascii="Arial" w:hAnsi="Arial" w:cs="Arial"/>
          <w:sz w:val="20"/>
          <w:szCs w:val="20"/>
        </w:rPr>
        <w:t xml:space="preserve">, DC, 9 kV). Naročnik </w:t>
      </w:r>
      <w:r w:rsidR="00AD313C">
        <w:rPr>
          <w:rFonts w:ascii="Arial" w:hAnsi="Arial" w:cs="Arial"/>
          <w:sz w:val="20"/>
          <w:szCs w:val="20"/>
        </w:rPr>
        <w:t>zahteva</w:t>
      </w:r>
      <w:r w:rsidR="00530919">
        <w:rPr>
          <w:rFonts w:ascii="Arial" w:hAnsi="Arial" w:cs="Arial"/>
          <w:sz w:val="20"/>
          <w:szCs w:val="20"/>
        </w:rPr>
        <w:t xml:space="preserve"> </w:t>
      </w:r>
      <w:r w:rsidR="00AD313C">
        <w:rPr>
          <w:rFonts w:ascii="Arial" w:hAnsi="Arial" w:cs="Arial"/>
          <w:sz w:val="20"/>
          <w:szCs w:val="20"/>
        </w:rPr>
        <w:t>najmanj 7</w:t>
      </w:r>
      <w:r w:rsidR="00530919">
        <w:rPr>
          <w:rFonts w:ascii="Arial" w:hAnsi="Arial" w:cs="Arial"/>
          <w:sz w:val="20"/>
          <w:szCs w:val="20"/>
        </w:rPr>
        <w:t>x manjši uhajavi tok v primerjavi z dopustnim.</w:t>
      </w:r>
      <w:r w:rsidR="000B5E2A">
        <w:rPr>
          <w:rFonts w:ascii="Arial" w:hAnsi="Arial" w:cs="Arial"/>
          <w:sz w:val="20"/>
          <w:szCs w:val="20"/>
        </w:rPr>
        <w:t xml:space="preserve"> </w:t>
      </w:r>
    </w:p>
    <w:p w14:paraId="2C72CB57" w14:textId="77777777" w:rsidR="007664C8" w:rsidRPr="00C3061F" w:rsidRDefault="007664C8" w:rsidP="007664C8">
      <w:pPr>
        <w:jc w:val="both"/>
        <w:rPr>
          <w:rFonts w:ascii="Arial" w:hAnsi="Arial" w:cs="Arial"/>
          <w:color w:val="000000"/>
          <w:sz w:val="20"/>
          <w:szCs w:val="20"/>
        </w:rPr>
      </w:pPr>
      <w:r w:rsidRPr="00C3061F">
        <w:rPr>
          <w:rFonts w:ascii="Arial" w:hAnsi="Arial" w:cs="Arial"/>
          <w:color w:val="000000"/>
          <w:sz w:val="20"/>
          <w:szCs w:val="20"/>
        </w:rPr>
        <w:t>Dobavitelj bo izvedel pogodbena dela v skladu in v obsegu kot je določeno v tej pogodbi s prilogami.</w:t>
      </w:r>
    </w:p>
    <w:p w14:paraId="4AEF8260" w14:textId="77777777" w:rsidR="007664C8" w:rsidRPr="00C3061F" w:rsidRDefault="007664C8" w:rsidP="007664C8">
      <w:pPr>
        <w:jc w:val="both"/>
        <w:rPr>
          <w:rFonts w:ascii="Arial" w:hAnsi="Arial" w:cs="Arial"/>
          <w:color w:val="000000"/>
          <w:sz w:val="20"/>
          <w:szCs w:val="20"/>
        </w:rPr>
      </w:pPr>
    </w:p>
    <w:p w14:paraId="61697870" w14:textId="77777777" w:rsidR="007664C8" w:rsidRPr="004579EC" w:rsidRDefault="007664C8" w:rsidP="007664C8">
      <w:pPr>
        <w:jc w:val="both"/>
        <w:rPr>
          <w:rFonts w:ascii="Arial" w:hAnsi="Arial" w:cs="Arial"/>
          <w:color w:val="000000"/>
          <w:sz w:val="20"/>
          <w:szCs w:val="20"/>
        </w:rPr>
      </w:pPr>
      <w:r w:rsidRPr="004579EC">
        <w:rPr>
          <w:rFonts w:ascii="Arial" w:hAnsi="Arial" w:cs="Arial"/>
          <w:color w:val="000000"/>
          <w:sz w:val="20"/>
          <w:szCs w:val="20"/>
        </w:rPr>
        <w:t>Dobavitelj mora za ponujeno pogodbeno vrednost dobaviti</w:t>
      </w:r>
      <w:r>
        <w:rPr>
          <w:rFonts w:ascii="Arial" w:hAnsi="Arial" w:cs="Arial"/>
          <w:color w:val="000000"/>
          <w:sz w:val="20"/>
          <w:szCs w:val="20"/>
        </w:rPr>
        <w:t xml:space="preserve"> in </w:t>
      </w:r>
      <w:r w:rsidRPr="004579EC">
        <w:rPr>
          <w:rFonts w:ascii="Arial" w:hAnsi="Arial" w:cs="Arial"/>
          <w:color w:val="000000"/>
          <w:sz w:val="20"/>
          <w:szCs w:val="20"/>
        </w:rPr>
        <w:t>dostaviti vso potrebno opremo/blago/materiale in izvesti vse potrebne storitve, da bo oprema, ki je predmet te pogodbe, delovala skladno s tehničnimi in funkcionalnimi zahtevami, čeprav določena oprema/blago/materiali ali storitev ni izrecno navedeno/a v tej pogodbi, dokumentaciji v zvezi z oddajo javnega naročila oziroma ponudbi/ponudbeni dokumentaciji.</w:t>
      </w:r>
    </w:p>
    <w:p w14:paraId="263E392E" w14:textId="77777777" w:rsidR="007664C8" w:rsidRPr="004579EC" w:rsidRDefault="007664C8" w:rsidP="007664C8">
      <w:pPr>
        <w:jc w:val="both"/>
        <w:rPr>
          <w:rFonts w:ascii="Arial" w:hAnsi="Arial" w:cs="Arial"/>
          <w:color w:val="000000"/>
          <w:sz w:val="20"/>
          <w:szCs w:val="20"/>
        </w:rPr>
      </w:pPr>
    </w:p>
    <w:p w14:paraId="3C24610B" w14:textId="77777777" w:rsidR="007664C8" w:rsidRPr="004579EC" w:rsidRDefault="007664C8" w:rsidP="007664C8">
      <w:pPr>
        <w:jc w:val="both"/>
        <w:rPr>
          <w:rFonts w:ascii="Arial" w:hAnsi="Arial" w:cs="Arial"/>
          <w:color w:val="000000"/>
          <w:sz w:val="20"/>
          <w:szCs w:val="20"/>
        </w:rPr>
      </w:pPr>
      <w:r w:rsidRPr="004579EC">
        <w:rPr>
          <w:rFonts w:ascii="Arial" w:hAnsi="Arial" w:cs="Arial"/>
          <w:color w:val="000000"/>
          <w:sz w:val="20"/>
          <w:szCs w:val="20"/>
        </w:rPr>
        <w:t>Dobavitelj je dolžan pogodbene storitve izvajati s strokovno usposobljenimi delavci in strokovnim kadrom. Dobavitelj prevzema odgovornost dobrega strokovnjaka in dobrega gospodarja za opravo vseh nalog v vseh fazah, ki jih je potrebno izvesti za uspešno izvedbo predmetnih del in storitev.</w:t>
      </w:r>
    </w:p>
    <w:p w14:paraId="5AABB9D6" w14:textId="77777777" w:rsidR="007664C8" w:rsidRPr="004579EC" w:rsidRDefault="007664C8" w:rsidP="007664C8">
      <w:pPr>
        <w:jc w:val="both"/>
        <w:rPr>
          <w:rFonts w:ascii="Arial" w:hAnsi="Arial" w:cs="Arial"/>
          <w:color w:val="000000"/>
          <w:sz w:val="20"/>
          <w:szCs w:val="20"/>
        </w:rPr>
      </w:pPr>
    </w:p>
    <w:p w14:paraId="09053497" w14:textId="77777777" w:rsidR="007664C8" w:rsidRPr="001A4F15" w:rsidRDefault="007664C8" w:rsidP="007664C8">
      <w:pPr>
        <w:spacing w:after="240"/>
        <w:jc w:val="both"/>
        <w:rPr>
          <w:rFonts w:ascii="Arial" w:eastAsia="Calibri" w:hAnsi="Arial" w:cs="Arial"/>
          <w:sz w:val="20"/>
          <w:szCs w:val="20"/>
        </w:rPr>
      </w:pPr>
      <w:r w:rsidRPr="004579EC">
        <w:rPr>
          <w:rFonts w:ascii="Arial" w:hAnsi="Arial" w:cs="Arial"/>
          <w:color w:val="000000"/>
          <w:sz w:val="20"/>
          <w:szCs w:val="20"/>
        </w:rPr>
        <w:t>Dobavitelj je dolžan pogodbene storitve opraviti pravilno in kvalitetno po pravilih stroke, v skladu z veljavnimi predpisi (zakoni, pravilniki, standardi), tehničnimi navodili in priporočili ter normativi.</w:t>
      </w:r>
    </w:p>
    <w:p w14:paraId="3C6B4F5F" w14:textId="77777777" w:rsidR="007664C8" w:rsidRPr="001A4F15" w:rsidRDefault="007664C8" w:rsidP="001A4F15">
      <w:pPr>
        <w:rPr>
          <w:rFonts w:ascii="Arial" w:eastAsia="Calibri" w:hAnsi="Arial" w:cs="Arial"/>
          <w:b/>
          <w:bCs/>
          <w:sz w:val="20"/>
          <w:szCs w:val="20"/>
        </w:rPr>
      </w:pPr>
    </w:p>
    <w:p w14:paraId="46F05E64" w14:textId="41184D66" w:rsidR="001A4F15" w:rsidRPr="001A4F15" w:rsidRDefault="001A4F15" w:rsidP="00BE0C11">
      <w:pPr>
        <w:numPr>
          <w:ilvl w:val="0"/>
          <w:numId w:val="48"/>
        </w:numPr>
        <w:jc w:val="center"/>
        <w:rPr>
          <w:rFonts w:ascii="Arial" w:eastAsia="Calibri" w:hAnsi="Arial" w:cs="Arial"/>
          <w:b/>
          <w:bCs/>
          <w:sz w:val="20"/>
          <w:szCs w:val="20"/>
        </w:rPr>
      </w:pPr>
      <w:r w:rsidRPr="001A4F15">
        <w:rPr>
          <w:rFonts w:ascii="Arial" w:eastAsia="Calibri" w:hAnsi="Arial" w:cs="Arial"/>
          <w:b/>
          <w:bCs/>
          <w:sz w:val="20"/>
          <w:szCs w:val="20"/>
        </w:rPr>
        <w:t>člen</w:t>
      </w:r>
      <w:r w:rsidR="009E5771">
        <w:rPr>
          <w:rFonts w:ascii="Arial" w:eastAsia="Calibri" w:hAnsi="Arial" w:cs="Arial"/>
          <w:b/>
          <w:bCs/>
          <w:sz w:val="20"/>
          <w:szCs w:val="20"/>
        </w:rPr>
        <w:t xml:space="preserve"> </w:t>
      </w:r>
    </w:p>
    <w:p w14:paraId="0A86D6FE" w14:textId="209A9ACA" w:rsidR="00177B72" w:rsidRPr="00903510" w:rsidRDefault="00177B72" w:rsidP="00177B72">
      <w:pPr>
        <w:pStyle w:val="Odstavekseznama"/>
        <w:jc w:val="center"/>
        <w:rPr>
          <w:rFonts w:ascii="Arial" w:hAnsi="Arial" w:cs="Arial"/>
          <w:i/>
          <w:color w:val="0070C0"/>
          <w:sz w:val="20"/>
          <w:szCs w:val="20"/>
        </w:rPr>
      </w:pPr>
      <w:r w:rsidRPr="00903510">
        <w:rPr>
          <w:rFonts w:ascii="Arial" w:hAnsi="Arial" w:cs="Arial"/>
          <w:i/>
          <w:color w:val="0070C0"/>
          <w:sz w:val="20"/>
          <w:szCs w:val="20"/>
        </w:rPr>
        <w:t>(Opomba: Člen se v pogodbi izpiše samo za sklop 2)</w:t>
      </w:r>
    </w:p>
    <w:p w14:paraId="618C5E59" w14:textId="1159867E" w:rsidR="001A4F15" w:rsidRPr="001A4F15" w:rsidRDefault="001A4F15" w:rsidP="00BE7531">
      <w:pPr>
        <w:jc w:val="both"/>
        <w:rPr>
          <w:rFonts w:ascii="Arial" w:eastAsia="Calibri" w:hAnsi="Arial" w:cs="Arial"/>
          <w:b/>
          <w:sz w:val="20"/>
          <w:szCs w:val="20"/>
        </w:rPr>
      </w:pPr>
      <w:r w:rsidRPr="001A4F15">
        <w:rPr>
          <w:rFonts w:ascii="Arial" w:eastAsia="Calibri" w:hAnsi="Arial" w:cs="Arial"/>
          <w:sz w:val="20"/>
          <w:szCs w:val="20"/>
        </w:rPr>
        <w:t xml:space="preserve">Predmet </w:t>
      </w:r>
      <w:r w:rsidRPr="001A4F15">
        <w:rPr>
          <w:rFonts w:ascii="Arial" w:hAnsi="Arial" w:cs="Arial"/>
          <w:sz w:val="20"/>
          <w:szCs w:val="20"/>
        </w:rPr>
        <w:t>pogodbe je izvedba javnega naročila »</w:t>
      </w:r>
      <w:r w:rsidR="000A0F36">
        <w:rPr>
          <w:rFonts w:ascii="Arial" w:hAnsi="Arial" w:cs="Arial"/>
          <w:b/>
          <w:sz w:val="20"/>
          <w:szCs w:val="20"/>
        </w:rPr>
        <w:t>DOBAVA KABLOV, KONEKTORJEV IN SVETILK ZA NOVO VOZNO STEZO TWY J IN OBNOVO ENEGA ODSEKA VOZNE STEZE TWY A</w:t>
      </w:r>
      <w:r w:rsidR="00C23FE5">
        <w:rPr>
          <w:rFonts w:ascii="Arial" w:hAnsi="Arial" w:cs="Arial"/>
          <w:b/>
          <w:sz w:val="20"/>
          <w:szCs w:val="20"/>
        </w:rPr>
        <w:t>«</w:t>
      </w:r>
      <w:r w:rsidR="006350E1">
        <w:rPr>
          <w:rFonts w:ascii="Arial" w:eastAsia="Calibri" w:hAnsi="Arial" w:cs="Arial"/>
          <w:b/>
          <w:sz w:val="20"/>
          <w:szCs w:val="20"/>
        </w:rPr>
        <w:t xml:space="preserve"> kar zajema:</w:t>
      </w:r>
    </w:p>
    <w:p w14:paraId="610C7950" w14:textId="77777777" w:rsidR="001A4F15" w:rsidRPr="001A4F15" w:rsidRDefault="001A4F15" w:rsidP="00C23FE5">
      <w:pPr>
        <w:jc w:val="both"/>
        <w:rPr>
          <w:rFonts w:ascii="Arial" w:eastAsia="Calibri" w:hAnsi="Arial" w:cs="Arial"/>
        </w:rPr>
      </w:pPr>
    </w:p>
    <w:p w14:paraId="3696CB01" w14:textId="7A98E8CC" w:rsidR="00A7203E" w:rsidRDefault="00C3061F" w:rsidP="00BE0C11">
      <w:pPr>
        <w:numPr>
          <w:ilvl w:val="0"/>
          <w:numId w:val="47"/>
        </w:numPr>
        <w:tabs>
          <w:tab w:val="left" w:pos="284"/>
        </w:tabs>
        <w:overflowPunct w:val="0"/>
        <w:autoSpaceDE w:val="0"/>
        <w:autoSpaceDN w:val="0"/>
        <w:adjustRightInd w:val="0"/>
        <w:spacing w:before="120"/>
        <w:jc w:val="both"/>
        <w:textAlignment w:val="baseline"/>
        <w:rPr>
          <w:rFonts w:ascii="Arial" w:hAnsi="Arial" w:cs="Arial"/>
          <w:sz w:val="20"/>
          <w:szCs w:val="20"/>
        </w:rPr>
      </w:pPr>
      <w:bookmarkStart w:id="131" w:name="_Ref365373758"/>
      <w:bookmarkStart w:id="132" w:name="_Ref381264846"/>
      <w:bookmarkStart w:id="133" w:name="_Ref365373641"/>
      <w:r w:rsidRPr="00C3061F">
        <w:rPr>
          <w:rFonts w:ascii="Arial" w:hAnsi="Arial" w:cs="Arial"/>
          <w:sz w:val="20"/>
          <w:szCs w:val="20"/>
        </w:rPr>
        <w:t>Dobava in predaja vse opreme</w:t>
      </w:r>
      <w:bookmarkEnd w:id="131"/>
      <w:r w:rsidR="00F53A40">
        <w:rPr>
          <w:rFonts w:ascii="Arial" w:hAnsi="Arial" w:cs="Arial"/>
          <w:sz w:val="20"/>
          <w:szCs w:val="20"/>
        </w:rPr>
        <w:t xml:space="preserve"> iz sklopa 2</w:t>
      </w:r>
      <w:r w:rsidRPr="00C3061F">
        <w:rPr>
          <w:rFonts w:ascii="Arial" w:hAnsi="Arial" w:cs="Arial"/>
          <w:sz w:val="20"/>
          <w:szCs w:val="20"/>
        </w:rPr>
        <w:t>, ki jo je naročnik zahteval v dokumentaciji v zvezi z oddajo javnega naročila, dobavitelj pa ponudil v svoji ponudbi</w:t>
      </w:r>
      <w:bookmarkEnd w:id="132"/>
      <w:bookmarkEnd w:id="133"/>
      <w:r w:rsidR="00123BF7">
        <w:rPr>
          <w:rFonts w:ascii="Arial" w:hAnsi="Arial" w:cs="Arial"/>
          <w:sz w:val="20"/>
          <w:szCs w:val="20"/>
        </w:rPr>
        <w:t xml:space="preserve">. </w:t>
      </w:r>
    </w:p>
    <w:p w14:paraId="51F6B024" w14:textId="77777777" w:rsidR="00C3061F" w:rsidRDefault="00C3061F" w:rsidP="00BE0C11">
      <w:pPr>
        <w:numPr>
          <w:ilvl w:val="0"/>
          <w:numId w:val="47"/>
        </w:numPr>
        <w:spacing w:before="120" w:after="200" w:line="276" w:lineRule="auto"/>
        <w:jc w:val="both"/>
        <w:rPr>
          <w:rFonts w:ascii="Arial" w:hAnsi="Arial" w:cs="Arial"/>
          <w:sz w:val="20"/>
          <w:szCs w:val="20"/>
        </w:rPr>
      </w:pPr>
      <w:bookmarkStart w:id="134" w:name="_Ref365373807"/>
      <w:r w:rsidRPr="00C3061F">
        <w:rPr>
          <w:rFonts w:ascii="Arial" w:hAnsi="Arial" w:cs="Arial"/>
          <w:sz w:val="20"/>
          <w:szCs w:val="20"/>
        </w:rPr>
        <w:t>Predaja ustrezne dobavljeni opremi pripadajoče tehnične dokumentacije</w:t>
      </w:r>
      <w:bookmarkEnd w:id="134"/>
    </w:p>
    <w:p w14:paraId="0E6C93B6" w14:textId="5286CB14" w:rsidR="00C842CF" w:rsidRDefault="00FC08DC" w:rsidP="00BE0C11">
      <w:pPr>
        <w:numPr>
          <w:ilvl w:val="1"/>
          <w:numId w:val="47"/>
        </w:numPr>
        <w:spacing w:before="120" w:after="200" w:line="276" w:lineRule="auto"/>
        <w:jc w:val="both"/>
        <w:rPr>
          <w:rFonts w:ascii="Arial" w:hAnsi="Arial" w:cs="Arial"/>
          <w:sz w:val="20"/>
          <w:szCs w:val="20"/>
        </w:rPr>
      </w:pPr>
      <w:r>
        <w:rPr>
          <w:rFonts w:ascii="Arial" w:hAnsi="Arial" w:cs="Arial"/>
          <w:sz w:val="20"/>
          <w:szCs w:val="20"/>
        </w:rPr>
        <w:t>certifikate / izjave o skladnosti, da dobavlje</w:t>
      </w:r>
      <w:r w:rsidR="00C842CF">
        <w:rPr>
          <w:rFonts w:ascii="Arial" w:hAnsi="Arial" w:cs="Arial"/>
          <w:sz w:val="20"/>
          <w:szCs w:val="20"/>
        </w:rPr>
        <w:t>na</w:t>
      </w:r>
      <w:r>
        <w:rPr>
          <w:rFonts w:ascii="Arial" w:hAnsi="Arial" w:cs="Arial"/>
          <w:sz w:val="20"/>
          <w:szCs w:val="20"/>
        </w:rPr>
        <w:t xml:space="preserve"> </w:t>
      </w:r>
      <w:r w:rsidR="00C842CF">
        <w:rPr>
          <w:rFonts w:ascii="Arial" w:hAnsi="Arial" w:cs="Arial"/>
          <w:sz w:val="20"/>
          <w:szCs w:val="20"/>
        </w:rPr>
        <w:t xml:space="preserve">oprema </w:t>
      </w:r>
      <w:r>
        <w:rPr>
          <w:rFonts w:ascii="Arial" w:hAnsi="Arial" w:cs="Arial"/>
          <w:sz w:val="20"/>
          <w:szCs w:val="20"/>
        </w:rPr>
        <w:t>ustreza zahtevam EASA, ICAO, FAA</w:t>
      </w:r>
      <w:r w:rsidR="00C842CF">
        <w:rPr>
          <w:rFonts w:ascii="Arial" w:hAnsi="Arial" w:cs="Arial"/>
          <w:sz w:val="20"/>
          <w:szCs w:val="20"/>
        </w:rPr>
        <w:t xml:space="preserve"> (mehanske lastnosti, smiselni deli),</w:t>
      </w:r>
    </w:p>
    <w:p w14:paraId="723CECAD" w14:textId="11C81270" w:rsidR="00FC08DC" w:rsidRPr="004E72A3" w:rsidRDefault="00C842CF" w:rsidP="00BE0C11">
      <w:pPr>
        <w:numPr>
          <w:ilvl w:val="1"/>
          <w:numId w:val="47"/>
        </w:numPr>
        <w:spacing w:before="120" w:after="200" w:line="276" w:lineRule="auto"/>
        <w:jc w:val="both"/>
        <w:rPr>
          <w:rFonts w:ascii="Arial" w:hAnsi="Arial" w:cs="Arial"/>
          <w:sz w:val="20"/>
          <w:szCs w:val="20"/>
        </w:rPr>
      </w:pPr>
      <w:r>
        <w:rPr>
          <w:rFonts w:ascii="Arial" w:hAnsi="Arial" w:cs="Arial"/>
          <w:sz w:val="20"/>
          <w:szCs w:val="20"/>
        </w:rPr>
        <w:t>svetlobn</w:t>
      </w:r>
      <w:r w:rsidR="00293AD6">
        <w:rPr>
          <w:rFonts w:ascii="Arial" w:hAnsi="Arial" w:cs="Arial"/>
          <w:sz w:val="20"/>
          <w:szCs w:val="20"/>
        </w:rPr>
        <w:t xml:space="preserve">o tehnične meritve </w:t>
      </w:r>
      <w:r w:rsidR="00293AD6" w:rsidRPr="00293AD6">
        <w:rPr>
          <w:rFonts w:ascii="Arial" w:hAnsi="Arial" w:cs="Arial"/>
          <w:sz w:val="20"/>
          <w:szCs w:val="20"/>
        </w:rPr>
        <w:t>(svetilnost, svetlobna geometrija)</w:t>
      </w:r>
      <w:r w:rsidR="00293AD6">
        <w:rPr>
          <w:rFonts w:ascii="Arial" w:hAnsi="Arial" w:cs="Arial"/>
          <w:sz w:val="20"/>
          <w:szCs w:val="20"/>
        </w:rPr>
        <w:t xml:space="preserve"> vseh dobavljenih svetilk; </w:t>
      </w:r>
      <w:r w:rsidR="00FC08DC">
        <w:rPr>
          <w:rFonts w:ascii="Arial" w:hAnsi="Arial" w:cs="Arial"/>
          <w:sz w:val="20"/>
          <w:szCs w:val="20"/>
        </w:rPr>
        <w:t xml:space="preserve"> </w:t>
      </w:r>
    </w:p>
    <w:p w14:paraId="26509EDD" w14:textId="43780171" w:rsidR="00FC08DC" w:rsidRDefault="00F53A40" w:rsidP="00BE0C11">
      <w:pPr>
        <w:numPr>
          <w:ilvl w:val="1"/>
          <w:numId w:val="47"/>
        </w:numPr>
        <w:spacing w:before="120" w:after="200" w:line="276" w:lineRule="auto"/>
        <w:jc w:val="both"/>
        <w:rPr>
          <w:rFonts w:ascii="Arial" w:hAnsi="Arial" w:cs="Arial"/>
          <w:sz w:val="20"/>
          <w:szCs w:val="20"/>
        </w:rPr>
      </w:pPr>
      <w:r>
        <w:rPr>
          <w:rFonts w:ascii="Arial" w:hAnsi="Arial" w:cs="Arial"/>
          <w:sz w:val="20"/>
          <w:szCs w:val="20"/>
        </w:rPr>
        <w:t>certifikate / izjave o skladnosti</w:t>
      </w:r>
      <w:r w:rsidR="00FC08DC">
        <w:rPr>
          <w:rFonts w:ascii="Arial" w:hAnsi="Arial" w:cs="Arial"/>
          <w:sz w:val="20"/>
          <w:szCs w:val="20"/>
        </w:rPr>
        <w:t>, da dobavljen</w:t>
      </w:r>
      <w:r w:rsidR="0090074E">
        <w:rPr>
          <w:rFonts w:ascii="Arial" w:hAnsi="Arial" w:cs="Arial"/>
          <w:sz w:val="20"/>
          <w:szCs w:val="20"/>
        </w:rPr>
        <w:t>i serijski ločilni transformatorji</w:t>
      </w:r>
      <w:r w:rsidR="00FC08DC">
        <w:rPr>
          <w:rFonts w:ascii="Arial" w:hAnsi="Arial" w:cs="Arial"/>
          <w:sz w:val="20"/>
          <w:szCs w:val="20"/>
        </w:rPr>
        <w:t xml:space="preserve"> ustrezajo zahtevam FAA</w:t>
      </w:r>
      <w:r w:rsidR="00B925BD">
        <w:rPr>
          <w:rFonts w:ascii="Arial" w:hAnsi="Arial" w:cs="Arial"/>
          <w:sz w:val="20"/>
          <w:szCs w:val="20"/>
        </w:rPr>
        <w:t xml:space="preserve"> / EASA</w:t>
      </w:r>
      <w:r w:rsidR="00A74F14">
        <w:rPr>
          <w:rFonts w:ascii="Arial" w:hAnsi="Arial" w:cs="Arial"/>
          <w:sz w:val="20"/>
          <w:szCs w:val="20"/>
        </w:rPr>
        <w:t>,</w:t>
      </w:r>
    </w:p>
    <w:p w14:paraId="7DEB3B0E" w14:textId="6DDC3313" w:rsidR="00FC08DC" w:rsidRPr="00C3061F" w:rsidRDefault="00FC08DC" w:rsidP="00BE0C11">
      <w:pPr>
        <w:numPr>
          <w:ilvl w:val="1"/>
          <w:numId w:val="47"/>
        </w:numPr>
        <w:spacing w:before="120" w:after="200" w:line="276" w:lineRule="auto"/>
        <w:jc w:val="both"/>
        <w:rPr>
          <w:rFonts w:ascii="Arial" w:hAnsi="Arial" w:cs="Arial"/>
          <w:sz w:val="20"/>
          <w:szCs w:val="20"/>
        </w:rPr>
      </w:pPr>
      <w:r>
        <w:rPr>
          <w:rFonts w:ascii="Arial" w:hAnsi="Arial" w:cs="Arial"/>
          <w:sz w:val="20"/>
          <w:szCs w:val="20"/>
        </w:rPr>
        <w:t xml:space="preserve">navodila za </w:t>
      </w:r>
      <w:r w:rsidR="00123BF7">
        <w:rPr>
          <w:rFonts w:ascii="Arial" w:hAnsi="Arial" w:cs="Arial"/>
          <w:sz w:val="20"/>
          <w:szCs w:val="20"/>
        </w:rPr>
        <w:t xml:space="preserve">uporabo, </w:t>
      </w:r>
      <w:r>
        <w:rPr>
          <w:rFonts w:ascii="Arial" w:hAnsi="Arial" w:cs="Arial"/>
          <w:sz w:val="20"/>
          <w:szCs w:val="20"/>
        </w:rPr>
        <w:t>vgradnjo in vzdrževanje</w:t>
      </w:r>
      <w:r w:rsidR="0090074E">
        <w:rPr>
          <w:rFonts w:ascii="Arial" w:hAnsi="Arial" w:cs="Arial"/>
          <w:sz w:val="20"/>
          <w:szCs w:val="20"/>
        </w:rPr>
        <w:t xml:space="preserve"> </w:t>
      </w:r>
      <w:r w:rsidR="00765EAE">
        <w:rPr>
          <w:rFonts w:ascii="Arial" w:hAnsi="Arial" w:cs="Arial"/>
          <w:sz w:val="20"/>
          <w:szCs w:val="20"/>
        </w:rPr>
        <w:t>svetilk</w:t>
      </w:r>
      <w:r>
        <w:rPr>
          <w:rFonts w:ascii="Arial" w:hAnsi="Arial" w:cs="Arial"/>
          <w:sz w:val="20"/>
          <w:szCs w:val="20"/>
        </w:rPr>
        <w:t>;</w:t>
      </w:r>
    </w:p>
    <w:p w14:paraId="44457FD2" w14:textId="287CFC7C" w:rsidR="00C3061F" w:rsidRPr="00C3061F" w:rsidRDefault="00C3061F" w:rsidP="00BE0C11">
      <w:pPr>
        <w:numPr>
          <w:ilvl w:val="0"/>
          <w:numId w:val="47"/>
        </w:numPr>
        <w:overflowPunct w:val="0"/>
        <w:autoSpaceDE w:val="0"/>
        <w:autoSpaceDN w:val="0"/>
        <w:adjustRightInd w:val="0"/>
        <w:spacing w:before="120" w:after="200" w:line="276" w:lineRule="auto"/>
        <w:jc w:val="both"/>
        <w:textAlignment w:val="baseline"/>
        <w:rPr>
          <w:rFonts w:ascii="Arial" w:hAnsi="Arial" w:cs="Arial"/>
          <w:sz w:val="20"/>
          <w:szCs w:val="20"/>
        </w:rPr>
      </w:pPr>
      <w:bookmarkStart w:id="135" w:name="_Ref365373841"/>
      <w:r w:rsidRPr="00C3061F">
        <w:rPr>
          <w:rFonts w:ascii="Arial" w:hAnsi="Arial" w:cs="Arial"/>
          <w:sz w:val="20"/>
          <w:szCs w:val="20"/>
        </w:rPr>
        <w:t>Izvedba izobraževanj</w:t>
      </w:r>
      <w:r w:rsidR="00123BF7">
        <w:rPr>
          <w:rFonts w:ascii="Arial" w:hAnsi="Arial" w:cs="Arial"/>
          <w:sz w:val="20"/>
          <w:szCs w:val="20"/>
        </w:rPr>
        <w:t>a</w:t>
      </w:r>
      <w:r w:rsidRPr="00C3061F">
        <w:rPr>
          <w:rFonts w:ascii="Arial" w:hAnsi="Arial" w:cs="Arial"/>
          <w:sz w:val="20"/>
          <w:szCs w:val="20"/>
        </w:rPr>
        <w:t xml:space="preserve"> </w:t>
      </w:r>
      <w:r w:rsidR="00123BF7">
        <w:rPr>
          <w:rFonts w:ascii="Arial" w:hAnsi="Arial" w:cs="Arial"/>
          <w:sz w:val="20"/>
          <w:szCs w:val="20"/>
        </w:rPr>
        <w:t xml:space="preserve">oziroma </w:t>
      </w:r>
      <w:r w:rsidRPr="00C3061F">
        <w:rPr>
          <w:rFonts w:ascii="Arial" w:hAnsi="Arial" w:cs="Arial"/>
          <w:sz w:val="20"/>
          <w:szCs w:val="20"/>
        </w:rPr>
        <w:t xml:space="preserve">usposabljanja naročnikovega osebja za vzdrževanje </w:t>
      </w:r>
      <w:r w:rsidR="00293AD6">
        <w:rPr>
          <w:rFonts w:ascii="Arial" w:hAnsi="Arial" w:cs="Arial"/>
          <w:sz w:val="20"/>
          <w:szCs w:val="20"/>
        </w:rPr>
        <w:t>dobavljenih svetilk</w:t>
      </w:r>
      <w:bookmarkEnd w:id="135"/>
      <w:r w:rsidR="00B925BD">
        <w:rPr>
          <w:rFonts w:ascii="Arial" w:hAnsi="Arial" w:cs="Arial"/>
          <w:sz w:val="20"/>
          <w:szCs w:val="20"/>
        </w:rPr>
        <w:t>;</w:t>
      </w:r>
    </w:p>
    <w:p w14:paraId="39457F52" w14:textId="77777777" w:rsidR="00C3061F" w:rsidRPr="00C3061F" w:rsidRDefault="00C3061F" w:rsidP="00BE0C11">
      <w:pPr>
        <w:numPr>
          <w:ilvl w:val="0"/>
          <w:numId w:val="47"/>
        </w:numPr>
        <w:spacing w:before="120" w:after="200" w:line="276" w:lineRule="auto"/>
        <w:jc w:val="both"/>
        <w:rPr>
          <w:rFonts w:ascii="Arial" w:hAnsi="Arial" w:cs="Arial"/>
          <w:sz w:val="20"/>
          <w:szCs w:val="20"/>
          <w:lang w:eastAsia="sl-SI"/>
        </w:rPr>
      </w:pPr>
      <w:bookmarkStart w:id="136" w:name="_Ref365373882"/>
      <w:r w:rsidRPr="00C3061F">
        <w:rPr>
          <w:rFonts w:ascii="Arial" w:hAnsi="Arial" w:cs="Arial"/>
          <w:sz w:val="20"/>
          <w:szCs w:val="20"/>
          <w:lang w:eastAsia="sl-SI"/>
        </w:rPr>
        <w:t>Vse ostale zahteve, ki izhajajo iz dokumentacije v zvezi z oddajo javnega naročila in pogodbe.</w:t>
      </w:r>
      <w:bookmarkEnd w:id="136"/>
    </w:p>
    <w:p w14:paraId="3A323313" w14:textId="77777777" w:rsidR="00C3061F" w:rsidRPr="00C3061F" w:rsidRDefault="00C3061F" w:rsidP="00C3061F">
      <w:pPr>
        <w:jc w:val="both"/>
        <w:rPr>
          <w:rFonts w:ascii="Arial" w:hAnsi="Arial" w:cs="Arial"/>
          <w:color w:val="000000"/>
          <w:sz w:val="20"/>
          <w:szCs w:val="20"/>
        </w:rPr>
      </w:pPr>
      <w:r w:rsidRPr="00C3061F">
        <w:rPr>
          <w:rFonts w:ascii="Arial" w:hAnsi="Arial" w:cs="Arial"/>
          <w:color w:val="000000"/>
          <w:sz w:val="20"/>
          <w:szCs w:val="20"/>
        </w:rPr>
        <w:t>Dobavitelj bo izvedel pogodbena dela v skladu in v obsegu kot je določeno v tej pogodbi s prilogami.</w:t>
      </w:r>
    </w:p>
    <w:p w14:paraId="32DE21EA" w14:textId="77777777" w:rsidR="00C3061F" w:rsidRPr="00C3061F" w:rsidRDefault="00C3061F" w:rsidP="00C3061F">
      <w:pPr>
        <w:jc w:val="both"/>
        <w:rPr>
          <w:rFonts w:ascii="Arial" w:hAnsi="Arial" w:cs="Arial"/>
          <w:color w:val="000000"/>
          <w:sz w:val="20"/>
          <w:szCs w:val="20"/>
        </w:rPr>
      </w:pPr>
    </w:p>
    <w:p w14:paraId="0EC7E8D3" w14:textId="77777777" w:rsidR="004579EC" w:rsidRPr="004579EC" w:rsidRDefault="004579EC" w:rsidP="004579EC">
      <w:pPr>
        <w:jc w:val="both"/>
        <w:rPr>
          <w:rFonts w:ascii="Arial" w:hAnsi="Arial" w:cs="Arial"/>
          <w:color w:val="000000"/>
          <w:sz w:val="20"/>
          <w:szCs w:val="20"/>
        </w:rPr>
      </w:pPr>
      <w:r w:rsidRPr="004579EC">
        <w:rPr>
          <w:rFonts w:ascii="Arial" w:hAnsi="Arial" w:cs="Arial"/>
          <w:color w:val="000000"/>
          <w:sz w:val="20"/>
          <w:szCs w:val="20"/>
        </w:rPr>
        <w:t>Dobavitelj mora za ponujeno pogodbeno vrednost dobaviti</w:t>
      </w:r>
      <w:r w:rsidR="00515C4F">
        <w:rPr>
          <w:rFonts w:ascii="Arial" w:hAnsi="Arial" w:cs="Arial"/>
          <w:color w:val="000000"/>
          <w:sz w:val="20"/>
          <w:szCs w:val="20"/>
        </w:rPr>
        <w:t xml:space="preserve"> in</w:t>
      </w:r>
      <w:r w:rsidR="006F7549">
        <w:rPr>
          <w:rFonts w:ascii="Arial" w:hAnsi="Arial" w:cs="Arial"/>
          <w:color w:val="000000"/>
          <w:sz w:val="20"/>
          <w:szCs w:val="20"/>
        </w:rPr>
        <w:t xml:space="preserve"> </w:t>
      </w:r>
      <w:r w:rsidRPr="004579EC">
        <w:rPr>
          <w:rFonts w:ascii="Arial" w:hAnsi="Arial" w:cs="Arial"/>
          <w:color w:val="000000"/>
          <w:sz w:val="20"/>
          <w:szCs w:val="20"/>
        </w:rPr>
        <w:t>dostaviti vso potrebno opremo/blago/materiale in izvesti vse potrebne storitve, da bo oprema, ki je predmet te pogodbe, delovala skladno s tehničnimi in funkcionalnimi zahtevami, čeprav določena oprema/blago/materiali ali storitev ni izrecno navedeno/a v tej pogodbi, dokumentaciji v zvezi z oddajo javnega naročila oziroma ponudbi/ponudbeni dokumentaciji.</w:t>
      </w:r>
    </w:p>
    <w:p w14:paraId="263B9FD3" w14:textId="77777777" w:rsidR="004579EC" w:rsidRPr="004579EC" w:rsidRDefault="004579EC" w:rsidP="004579EC">
      <w:pPr>
        <w:jc w:val="both"/>
        <w:rPr>
          <w:rFonts w:ascii="Arial" w:hAnsi="Arial" w:cs="Arial"/>
          <w:color w:val="000000"/>
          <w:sz w:val="20"/>
          <w:szCs w:val="20"/>
        </w:rPr>
      </w:pPr>
    </w:p>
    <w:p w14:paraId="586F2BD5" w14:textId="77777777" w:rsidR="004579EC" w:rsidRPr="004579EC" w:rsidRDefault="004579EC" w:rsidP="004579EC">
      <w:pPr>
        <w:jc w:val="both"/>
        <w:rPr>
          <w:rFonts w:ascii="Arial" w:hAnsi="Arial" w:cs="Arial"/>
          <w:color w:val="000000"/>
          <w:sz w:val="20"/>
          <w:szCs w:val="20"/>
        </w:rPr>
      </w:pPr>
      <w:r w:rsidRPr="004579EC">
        <w:rPr>
          <w:rFonts w:ascii="Arial" w:hAnsi="Arial" w:cs="Arial"/>
          <w:color w:val="000000"/>
          <w:sz w:val="20"/>
          <w:szCs w:val="20"/>
        </w:rPr>
        <w:t>Dobavitelj je dolžan pogodbene storitve izvajati s strokovno usposobljenimi delavci in strokovnim kadrom. Dobavitelj prevzema odgovornost dobrega strokovnjaka in dobrega gospodarja za opravo vseh nalog v vseh fazah, ki jih je potrebno izvesti za uspešno izvedbo predmetnih del in storitev.</w:t>
      </w:r>
    </w:p>
    <w:p w14:paraId="3BF15D7A" w14:textId="77777777" w:rsidR="004579EC" w:rsidRPr="004579EC" w:rsidRDefault="004579EC" w:rsidP="004579EC">
      <w:pPr>
        <w:jc w:val="both"/>
        <w:rPr>
          <w:rFonts w:ascii="Arial" w:hAnsi="Arial" w:cs="Arial"/>
          <w:color w:val="000000"/>
          <w:sz w:val="20"/>
          <w:szCs w:val="20"/>
        </w:rPr>
      </w:pPr>
    </w:p>
    <w:p w14:paraId="359BD5A8" w14:textId="77777777" w:rsidR="00515C4F" w:rsidRPr="001A4F15" w:rsidRDefault="004579EC" w:rsidP="004579EC">
      <w:pPr>
        <w:spacing w:after="240"/>
        <w:jc w:val="both"/>
        <w:rPr>
          <w:rFonts w:ascii="Arial" w:eastAsia="Calibri" w:hAnsi="Arial" w:cs="Arial"/>
          <w:sz w:val="20"/>
          <w:szCs w:val="20"/>
        </w:rPr>
      </w:pPr>
      <w:r w:rsidRPr="004579EC">
        <w:rPr>
          <w:rFonts w:ascii="Arial" w:hAnsi="Arial" w:cs="Arial"/>
          <w:color w:val="000000"/>
          <w:sz w:val="20"/>
          <w:szCs w:val="20"/>
        </w:rPr>
        <w:t>Dobavitelj je dolžan pogodbene storitve opraviti pravilno in kvalitetno po pravilih stroke, v skladu z veljavnimi predpisi (zakoni, pravilniki, standardi), tehničnimi navodili in priporočili ter normativi.</w:t>
      </w:r>
    </w:p>
    <w:p w14:paraId="2C48E6D8" w14:textId="77777777" w:rsidR="00F53A40" w:rsidRDefault="00F53A40" w:rsidP="001A4F15">
      <w:pPr>
        <w:rPr>
          <w:rFonts w:ascii="Arial" w:eastAsia="Calibri" w:hAnsi="Arial" w:cs="Arial"/>
          <w:b/>
          <w:bCs/>
          <w:sz w:val="20"/>
          <w:szCs w:val="20"/>
        </w:rPr>
      </w:pPr>
    </w:p>
    <w:p w14:paraId="36605AAF" w14:textId="7FFC1114" w:rsidR="001A4F15" w:rsidRPr="001A4F15" w:rsidRDefault="001A4F15" w:rsidP="001A4F15">
      <w:pPr>
        <w:rPr>
          <w:rFonts w:ascii="Arial" w:eastAsia="Calibri" w:hAnsi="Arial" w:cs="Arial"/>
          <w:b/>
          <w:bCs/>
          <w:sz w:val="20"/>
          <w:szCs w:val="20"/>
        </w:rPr>
      </w:pPr>
      <w:r w:rsidRPr="001A4F15">
        <w:rPr>
          <w:rFonts w:ascii="Arial" w:eastAsia="Calibri" w:hAnsi="Arial" w:cs="Arial"/>
          <w:b/>
          <w:bCs/>
          <w:sz w:val="20"/>
          <w:szCs w:val="20"/>
        </w:rPr>
        <w:t>POGODBENA VREDNOST, OBRAČUN IN PLAČILO</w:t>
      </w:r>
    </w:p>
    <w:p w14:paraId="2983BE72" w14:textId="77777777" w:rsidR="001A4F15" w:rsidRPr="001A4F15" w:rsidRDefault="001A4F15" w:rsidP="001A4F15">
      <w:pPr>
        <w:rPr>
          <w:rFonts w:ascii="Arial" w:eastAsia="Calibri" w:hAnsi="Arial" w:cs="Arial"/>
          <w:b/>
          <w:bCs/>
        </w:rPr>
      </w:pPr>
    </w:p>
    <w:p w14:paraId="3E2DF135" w14:textId="77777777" w:rsidR="001A4F15" w:rsidRPr="001A4F15" w:rsidRDefault="001A4F15" w:rsidP="00BE0C11">
      <w:pPr>
        <w:numPr>
          <w:ilvl w:val="0"/>
          <w:numId w:val="40"/>
        </w:numPr>
        <w:jc w:val="center"/>
        <w:rPr>
          <w:rFonts w:ascii="Arial" w:eastAsia="Calibri" w:hAnsi="Arial" w:cs="Arial"/>
          <w:b/>
          <w:bCs/>
          <w:sz w:val="20"/>
          <w:szCs w:val="20"/>
        </w:rPr>
      </w:pPr>
      <w:r w:rsidRPr="001A4F15">
        <w:rPr>
          <w:rFonts w:ascii="Arial" w:eastAsia="Calibri" w:hAnsi="Arial" w:cs="Arial"/>
          <w:b/>
          <w:bCs/>
          <w:sz w:val="20"/>
          <w:szCs w:val="20"/>
        </w:rPr>
        <w:t>člen</w:t>
      </w:r>
    </w:p>
    <w:p w14:paraId="038B5746" w14:textId="77777777" w:rsidR="001A4F15" w:rsidRPr="001A4F15" w:rsidRDefault="001A4F15" w:rsidP="001A4F15">
      <w:pPr>
        <w:rPr>
          <w:rFonts w:ascii="Arial" w:eastAsia="Calibri" w:hAnsi="Arial" w:cs="Arial"/>
        </w:rPr>
      </w:pPr>
    </w:p>
    <w:p w14:paraId="139FC3D1" w14:textId="77777777" w:rsidR="00BE7531" w:rsidRPr="00BE7531" w:rsidRDefault="00BE7531" w:rsidP="00BE7531">
      <w:pPr>
        <w:ind w:left="5"/>
        <w:jc w:val="both"/>
        <w:rPr>
          <w:rFonts w:ascii="Arial" w:eastAsia="Calibri" w:hAnsi="Arial" w:cs="Arial"/>
          <w:sz w:val="20"/>
          <w:szCs w:val="20"/>
        </w:rPr>
      </w:pPr>
      <w:r w:rsidRPr="00BE7531">
        <w:rPr>
          <w:rFonts w:ascii="Arial" w:eastAsia="Calibri" w:hAnsi="Arial" w:cs="Arial"/>
          <w:sz w:val="20"/>
          <w:szCs w:val="20"/>
        </w:rPr>
        <w:t>Pogodbena vrednost za dobavo vsega blaga/opreme in izvedbo vseh del/storitev, ki so predmet te pogodbe, znaša v skladu s ponudbo dobavitelja:</w:t>
      </w:r>
    </w:p>
    <w:p w14:paraId="7327E2EB" w14:textId="77777777" w:rsidR="001A4F15" w:rsidRPr="001A4F15" w:rsidRDefault="001A4F15" w:rsidP="001A4F15">
      <w:pPr>
        <w:rPr>
          <w:rFonts w:ascii="Arial" w:eastAsia="Calibri" w:hAnsi="Arial" w:cs="Arial"/>
          <w:sz w:val="20"/>
          <w:szCs w:val="20"/>
        </w:rPr>
      </w:pPr>
    </w:p>
    <w:p w14:paraId="14185351" w14:textId="77777777" w:rsidR="00B459E2" w:rsidRDefault="00B459E2" w:rsidP="00B459E2">
      <w:pPr>
        <w:autoSpaceDE w:val="0"/>
        <w:autoSpaceDN w:val="0"/>
        <w:adjustRightInd w:val="0"/>
        <w:jc w:val="both"/>
        <w:rPr>
          <w:rFonts w:ascii="Arial" w:hAnsi="Arial" w:cs="Arial"/>
          <w:sz w:val="20"/>
          <w:szCs w:val="20"/>
        </w:rPr>
      </w:pPr>
      <w:r>
        <w:rPr>
          <w:rFonts w:ascii="Arial" w:hAnsi="Arial" w:cs="Arial"/>
          <w:sz w:val="20"/>
          <w:szCs w:val="20"/>
        </w:rPr>
        <w:t>za SKLOP 1:</w:t>
      </w:r>
    </w:p>
    <w:p w14:paraId="04410AF1" w14:textId="77777777" w:rsidR="00B459E2" w:rsidRPr="008A57DE" w:rsidRDefault="00B459E2" w:rsidP="00B459E2">
      <w:pPr>
        <w:autoSpaceDE w:val="0"/>
        <w:autoSpaceDN w:val="0"/>
        <w:adjustRightInd w:val="0"/>
        <w:jc w:val="both"/>
        <w:rPr>
          <w:rFonts w:ascii="Arial" w:hAnsi="Arial" w:cs="Arial"/>
          <w:sz w:val="20"/>
          <w:szCs w:val="20"/>
        </w:rPr>
      </w:pPr>
    </w:p>
    <w:p w14:paraId="4E4D8216" w14:textId="77777777" w:rsidR="00B459E2" w:rsidRPr="008A57DE" w:rsidRDefault="00B459E2" w:rsidP="00B459E2">
      <w:pPr>
        <w:autoSpaceDE w:val="0"/>
        <w:autoSpaceDN w:val="0"/>
        <w:adjustRightInd w:val="0"/>
        <w:spacing w:after="200"/>
        <w:jc w:val="both"/>
        <w:rPr>
          <w:rFonts w:ascii="Arial" w:hAnsi="Arial" w:cs="Arial"/>
          <w:sz w:val="20"/>
          <w:szCs w:val="20"/>
        </w:rPr>
      </w:pPr>
      <w:r w:rsidRPr="008A57DE">
        <w:rPr>
          <w:rFonts w:ascii="Arial" w:hAnsi="Arial" w:cs="Arial"/>
          <w:b/>
          <w:bCs/>
          <w:sz w:val="20"/>
          <w:szCs w:val="20"/>
        </w:rPr>
        <w:t>SKUPAJ</w:t>
      </w:r>
      <w:r w:rsidRPr="008A57DE">
        <w:rPr>
          <w:rFonts w:ascii="Arial" w:hAnsi="Arial" w:cs="Arial"/>
          <w:sz w:val="20"/>
          <w:szCs w:val="20"/>
        </w:rPr>
        <w:t xml:space="preserve"> </w:t>
      </w:r>
      <w:r>
        <w:rPr>
          <w:rFonts w:ascii="Arial" w:hAnsi="Arial" w:cs="Arial"/>
          <w:sz w:val="20"/>
          <w:szCs w:val="20"/>
        </w:rPr>
        <w:t xml:space="preserve">SKLOP 1 </w:t>
      </w:r>
      <w:r w:rsidRPr="008A57DE">
        <w:rPr>
          <w:rFonts w:ascii="Arial" w:hAnsi="Arial" w:cs="Arial"/>
          <w:sz w:val="20"/>
          <w:szCs w:val="20"/>
        </w:rPr>
        <w:t>(brez DDV)</w:t>
      </w:r>
      <w:r w:rsidRPr="008A57DE">
        <w:rPr>
          <w:rFonts w:ascii="Arial" w:hAnsi="Arial" w:cs="Arial"/>
          <w:sz w:val="20"/>
          <w:szCs w:val="20"/>
        </w:rPr>
        <w:tab/>
      </w:r>
      <w:r w:rsidRPr="008A57DE">
        <w:rPr>
          <w:rFonts w:ascii="Arial" w:hAnsi="Arial" w:cs="Arial"/>
          <w:sz w:val="20"/>
          <w:szCs w:val="20"/>
        </w:rPr>
        <w:tab/>
      </w:r>
      <w:r w:rsidRPr="008A57DE">
        <w:rPr>
          <w:rFonts w:ascii="Arial" w:hAnsi="Arial" w:cs="Arial"/>
          <w:sz w:val="20"/>
          <w:szCs w:val="20"/>
        </w:rPr>
        <w:tab/>
      </w:r>
      <w:r w:rsidRPr="008A57DE">
        <w:rPr>
          <w:rFonts w:ascii="Arial" w:hAnsi="Arial" w:cs="Arial"/>
          <w:sz w:val="20"/>
          <w:szCs w:val="20"/>
        </w:rPr>
        <w:tab/>
      </w:r>
      <w:r w:rsidRPr="008A57DE">
        <w:rPr>
          <w:rFonts w:ascii="Arial" w:hAnsi="Arial" w:cs="Arial"/>
          <w:sz w:val="20"/>
          <w:szCs w:val="20"/>
        </w:rPr>
        <w:tab/>
      </w:r>
      <w:r w:rsidRPr="008A57DE">
        <w:rPr>
          <w:rFonts w:ascii="Arial" w:hAnsi="Arial" w:cs="Arial"/>
          <w:b/>
          <w:sz w:val="20"/>
          <w:szCs w:val="20"/>
        </w:rPr>
        <w:t>EUR</w:t>
      </w:r>
    </w:p>
    <w:p w14:paraId="0E846B39" w14:textId="77777777" w:rsidR="00B459E2" w:rsidRPr="008A57DE" w:rsidRDefault="00B459E2" w:rsidP="00B459E2">
      <w:pPr>
        <w:autoSpaceDE w:val="0"/>
        <w:autoSpaceDN w:val="0"/>
        <w:adjustRightInd w:val="0"/>
        <w:jc w:val="both"/>
        <w:rPr>
          <w:rFonts w:ascii="Arial" w:hAnsi="Arial" w:cs="Arial"/>
          <w:sz w:val="20"/>
          <w:szCs w:val="20"/>
        </w:rPr>
      </w:pPr>
      <w:r w:rsidRPr="008A57DE">
        <w:rPr>
          <w:rFonts w:ascii="Arial" w:hAnsi="Arial" w:cs="Arial"/>
          <w:sz w:val="20"/>
          <w:szCs w:val="20"/>
        </w:rPr>
        <w:t>(z besedo: ___________________</w:t>
      </w:r>
      <w:r>
        <w:rPr>
          <w:rFonts w:ascii="Arial" w:hAnsi="Arial" w:cs="Arial"/>
          <w:sz w:val="20"/>
          <w:szCs w:val="20"/>
        </w:rPr>
        <w:t>_______________________________________</w:t>
      </w:r>
      <w:r w:rsidRPr="008A57DE">
        <w:rPr>
          <w:rFonts w:ascii="Arial" w:hAnsi="Arial" w:cs="Arial"/>
          <w:sz w:val="20"/>
          <w:szCs w:val="20"/>
        </w:rPr>
        <w:t xml:space="preserve"> 00/100)</w:t>
      </w:r>
    </w:p>
    <w:p w14:paraId="09122C66" w14:textId="77777777" w:rsidR="00B459E2" w:rsidRPr="008A57DE" w:rsidRDefault="00B459E2" w:rsidP="00B459E2">
      <w:pPr>
        <w:autoSpaceDE w:val="0"/>
        <w:autoSpaceDN w:val="0"/>
        <w:adjustRightInd w:val="0"/>
        <w:jc w:val="both"/>
        <w:rPr>
          <w:rFonts w:ascii="Arial" w:hAnsi="Arial" w:cs="Arial"/>
          <w:sz w:val="20"/>
          <w:szCs w:val="20"/>
        </w:rPr>
      </w:pPr>
    </w:p>
    <w:p w14:paraId="193DEB7F" w14:textId="77777777" w:rsidR="00B459E2" w:rsidRDefault="00B459E2" w:rsidP="00B459E2">
      <w:pPr>
        <w:autoSpaceDE w:val="0"/>
        <w:autoSpaceDN w:val="0"/>
        <w:adjustRightInd w:val="0"/>
        <w:jc w:val="both"/>
        <w:rPr>
          <w:rFonts w:ascii="Arial" w:hAnsi="Arial" w:cs="Arial"/>
          <w:sz w:val="20"/>
          <w:szCs w:val="20"/>
        </w:rPr>
      </w:pPr>
      <w:r w:rsidRPr="008A57DE">
        <w:rPr>
          <w:rFonts w:ascii="Arial" w:hAnsi="Arial" w:cs="Arial"/>
          <w:sz w:val="20"/>
          <w:szCs w:val="20"/>
        </w:rPr>
        <w:t>DDV se obračuna v skladu z veljavno zakonodajo.</w:t>
      </w:r>
    </w:p>
    <w:p w14:paraId="77802194" w14:textId="77777777" w:rsidR="00B459E2" w:rsidRDefault="00B459E2" w:rsidP="00B459E2">
      <w:pPr>
        <w:autoSpaceDE w:val="0"/>
        <w:autoSpaceDN w:val="0"/>
        <w:adjustRightInd w:val="0"/>
        <w:jc w:val="both"/>
        <w:rPr>
          <w:rFonts w:ascii="Arial" w:hAnsi="Arial" w:cs="Arial"/>
          <w:sz w:val="20"/>
          <w:szCs w:val="20"/>
        </w:rPr>
      </w:pPr>
    </w:p>
    <w:p w14:paraId="09951EAF" w14:textId="77777777" w:rsidR="00B459E2" w:rsidRDefault="00B459E2" w:rsidP="00B459E2">
      <w:pPr>
        <w:autoSpaceDE w:val="0"/>
        <w:autoSpaceDN w:val="0"/>
        <w:adjustRightInd w:val="0"/>
        <w:jc w:val="both"/>
        <w:rPr>
          <w:rFonts w:ascii="Arial" w:hAnsi="Arial" w:cs="Arial"/>
          <w:sz w:val="20"/>
          <w:szCs w:val="20"/>
        </w:rPr>
      </w:pPr>
      <w:r>
        <w:rPr>
          <w:rFonts w:ascii="Arial" w:hAnsi="Arial" w:cs="Arial"/>
          <w:sz w:val="20"/>
          <w:szCs w:val="20"/>
        </w:rPr>
        <w:t>za SKLOP 2:</w:t>
      </w:r>
    </w:p>
    <w:p w14:paraId="38C6D30D" w14:textId="77777777" w:rsidR="00B459E2" w:rsidRPr="008A57DE" w:rsidRDefault="00B459E2" w:rsidP="00B459E2">
      <w:pPr>
        <w:autoSpaceDE w:val="0"/>
        <w:autoSpaceDN w:val="0"/>
        <w:adjustRightInd w:val="0"/>
        <w:jc w:val="both"/>
        <w:rPr>
          <w:rFonts w:ascii="Arial" w:hAnsi="Arial" w:cs="Arial"/>
          <w:sz w:val="20"/>
          <w:szCs w:val="20"/>
        </w:rPr>
      </w:pPr>
    </w:p>
    <w:p w14:paraId="3E9B6B65" w14:textId="77777777" w:rsidR="00B459E2" w:rsidRPr="008A57DE" w:rsidRDefault="00B459E2" w:rsidP="00B459E2">
      <w:pPr>
        <w:autoSpaceDE w:val="0"/>
        <w:autoSpaceDN w:val="0"/>
        <w:adjustRightInd w:val="0"/>
        <w:spacing w:after="200"/>
        <w:jc w:val="both"/>
        <w:rPr>
          <w:rFonts w:ascii="Arial" w:hAnsi="Arial" w:cs="Arial"/>
          <w:sz w:val="20"/>
          <w:szCs w:val="20"/>
        </w:rPr>
      </w:pPr>
      <w:r w:rsidRPr="008A57DE">
        <w:rPr>
          <w:rFonts w:ascii="Arial" w:hAnsi="Arial" w:cs="Arial"/>
          <w:b/>
          <w:bCs/>
          <w:sz w:val="20"/>
          <w:szCs w:val="20"/>
        </w:rPr>
        <w:t>SKUPAJ</w:t>
      </w:r>
      <w:r w:rsidRPr="008A57DE">
        <w:rPr>
          <w:rFonts w:ascii="Arial" w:hAnsi="Arial" w:cs="Arial"/>
          <w:sz w:val="20"/>
          <w:szCs w:val="20"/>
        </w:rPr>
        <w:t xml:space="preserve"> </w:t>
      </w:r>
      <w:r>
        <w:rPr>
          <w:rFonts w:ascii="Arial" w:hAnsi="Arial" w:cs="Arial"/>
          <w:sz w:val="20"/>
          <w:szCs w:val="20"/>
        </w:rPr>
        <w:t xml:space="preserve">SKLOP 2 </w:t>
      </w:r>
      <w:r w:rsidRPr="008A57DE">
        <w:rPr>
          <w:rFonts w:ascii="Arial" w:hAnsi="Arial" w:cs="Arial"/>
          <w:sz w:val="20"/>
          <w:szCs w:val="20"/>
        </w:rPr>
        <w:t>(brez DDV)</w:t>
      </w:r>
      <w:r w:rsidRPr="008A57DE">
        <w:rPr>
          <w:rFonts w:ascii="Arial" w:hAnsi="Arial" w:cs="Arial"/>
          <w:sz w:val="20"/>
          <w:szCs w:val="20"/>
        </w:rPr>
        <w:tab/>
      </w:r>
      <w:r w:rsidRPr="008A57DE">
        <w:rPr>
          <w:rFonts w:ascii="Arial" w:hAnsi="Arial" w:cs="Arial"/>
          <w:sz w:val="20"/>
          <w:szCs w:val="20"/>
        </w:rPr>
        <w:tab/>
      </w:r>
      <w:r w:rsidRPr="008A57DE">
        <w:rPr>
          <w:rFonts w:ascii="Arial" w:hAnsi="Arial" w:cs="Arial"/>
          <w:sz w:val="20"/>
          <w:szCs w:val="20"/>
        </w:rPr>
        <w:tab/>
      </w:r>
      <w:r w:rsidRPr="008A57DE">
        <w:rPr>
          <w:rFonts w:ascii="Arial" w:hAnsi="Arial" w:cs="Arial"/>
          <w:sz w:val="20"/>
          <w:szCs w:val="20"/>
        </w:rPr>
        <w:tab/>
      </w:r>
      <w:r>
        <w:rPr>
          <w:rFonts w:ascii="Arial" w:hAnsi="Arial" w:cs="Arial"/>
          <w:sz w:val="20"/>
          <w:szCs w:val="20"/>
        </w:rPr>
        <w:tab/>
      </w:r>
      <w:r w:rsidRPr="008A57DE">
        <w:rPr>
          <w:rFonts w:ascii="Arial" w:hAnsi="Arial" w:cs="Arial"/>
          <w:b/>
          <w:sz w:val="20"/>
          <w:szCs w:val="20"/>
        </w:rPr>
        <w:t>EUR</w:t>
      </w:r>
    </w:p>
    <w:p w14:paraId="6B73DB14" w14:textId="77777777" w:rsidR="00B459E2" w:rsidRPr="008A57DE" w:rsidRDefault="00B459E2" w:rsidP="00B459E2">
      <w:pPr>
        <w:autoSpaceDE w:val="0"/>
        <w:autoSpaceDN w:val="0"/>
        <w:adjustRightInd w:val="0"/>
        <w:jc w:val="both"/>
        <w:rPr>
          <w:rFonts w:ascii="Arial" w:hAnsi="Arial" w:cs="Arial"/>
          <w:sz w:val="20"/>
          <w:szCs w:val="20"/>
        </w:rPr>
      </w:pPr>
      <w:r w:rsidRPr="008A57DE">
        <w:rPr>
          <w:rFonts w:ascii="Arial" w:hAnsi="Arial" w:cs="Arial"/>
          <w:sz w:val="20"/>
          <w:szCs w:val="20"/>
        </w:rPr>
        <w:t>(z besedo: ___________________</w:t>
      </w:r>
      <w:r>
        <w:rPr>
          <w:rFonts w:ascii="Arial" w:hAnsi="Arial" w:cs="Arial"/>
          <w:sz w:val="20"/>
          <w:szCs w:val="20"/>
        </w:rPr>
        <w:t>______________________________________</w:t>
      </w:r>
      <w:r w:rsidRPr="008A57DE">
        <w:rPr>
          <w:rFonts w:ascii="Arial" w:hAnsi="Arial" w:cs="Arial"/>
          <w:sz w:val="20"/>
          <w:szCs w:val="20"/>
        </w:rPr>
        <w:t xml:space="preserve"> 00/100)</w:t>
      </w:r>
    </w:p>
    <w:p w14:paraId="44DC4AC8" w14:textId="77777777" w:rsidR="001A4F15" w:rsidRPr="001A4F15" w:rsidRDefault="001A4F15" w:rsidP="001A4F15">
      <w:pPr>
        <w:rPr>
          <w:rFonts w:ascii="Arial" w:eastAsia="Calibri" w:hAnsi="Arial" w:cs="Arial"/>
          <w:sz w:val="20"/>
          <w:szCs w:val="20"/>
        </w:rPr>
      </w:pPr>
    </w:p>
    <w:p w14:paraId="522DB16C" w14:textId="77777777" w:rsidR="001A4F15" w:rsidRPr="001A4F15" w:rsidRDefault="001A4F15" w:rsidP="001A4F15">
      <w:pPr>
        <w:rPr>
          <w:rFonts w:ascii="Arial" w:eastAsia="Calibri" w:hAnsi="Arial" w:cs="Arial"/>
          <w:sz w:val="20"/>
          <w:szCs w:val="20"/>
        </w:rPr>
      </w:pPr>
      <w:r w:rsidRPr="001A4F15">
        <w:rPr>
          <w:rFonts w:ascii="Arial" w:eastAsia="Calibri" w:hAnsi="Arial" w:cs="Arial"/>
          <w:sz w:val="20"/>
          <w:szCs w:val="20"/>
        </w:rPr>
        <w:t>DDV se obračuna v skladu z veljavno zakonodajo.</w:t>
      </w:r>
    </w:p>
    <w:p w14:paraId="3DFC631D" w14:textId="77777777" w:rsidR="001A4F15" w:rsidRPr="001A4F15" w:rsidRDefault="001A4F15" w:rsidP="001A4F15">
      <w:pPr>
        <w:rPr>
          <w:rFonts w:ascii="Arial" w:eastAsia="Calibri" w:hAnsi="Arial" w:cs="Arial"/>
          <w:sz w:val="20"/>
          <w:szCs w:val="20"/>
        </w:rPr>
      </w:pPr>
    </w:p>
    <w:p w14:paraId="16731213" w14:textId="6BEAE3C2" w:rsidR="00413611" w:rsidRPr="00413611" w:rsidRDefault="00413611" w:rsidP="00413611">
      <w:pPr>
        <w:tabs>
          <w:tab w:val="left" w:pos="1134"/>
          <w:tab w:val="left" w:pos="1418"/>
          <w:tab w:val="right" w:pos="7938"/>
          <w:tab w:val="left" w:pos="8222"/>
        </w:tabs>
        <w:jc w:val="both"/>
        <w:rPr>
          <w:rFonts w:ascii="Arial" w:hAnsi="Arial" w:cs="Arial"/>
          <w:sz w:val="20"/>
          <w:szCs w:val="20"/>
        </w:rPr>
      </w:pPr>
      <w:r w:rsidRPr="00413611">
        <w:rPr>
          <w:rFonts w:ascii="Arial" w:hAnsi="Arial" w:cs="Arial"/>
          <w:sz w:val="20"/>
          <w:szCs w:val="20"/>
        </w:rPr>
        <w:t>V pogodbeno vrednost so zajeti vsi stroški za dobavo blaga/opreme</w:t>
      </w:r>
      <w:r w:rsidR="0023124B">
        <w:rPr>
          <w:rFonts w:ascii="Arial" w:hAnsi="Arial" w:cs="Arial"/>
          <w:sz w:val="20"/>
          <w:szCs w:val="20"/>
        </w:rPr>
        <w:t>,</w:t>
      </w:r>
      <w:r w:rsidRPr="00413611">
        <w:rPr>
          <w:rFonts w:ascii="Arial" w:hAnsi="Arial" w:cs="Arial"/>
          <w:sz w:val="20"/>
          <w:szCs w:val="20"/>
        </w:rPr>
        <w:t xml:space="preserve"> stroški predvidenega potrošnega materiala</w:t>
      </w:r>
      <w:r w:rsidR="00AA6581">
        <w:rPr>
          <w:rFonts w:ascii="Arial" w:hAnsi="Arial" w:cs="Arial"/>
          <w:sz w:val="20"/>
          <w:szCs w:val="20"/>
        </w:rPr>
        <w:t xml:space="preserve">, </w:t>
      </w:r>
      <w:r w:rsidR="00AA6581" w:rsidRPr="005F5CA3">
        <w:rPr>
          <w:rFonts w:ascii="Arial" w:hAnsi="Arial" w:cs="Arial"/>
          <w:sz w:val="20"/>
          <w:szCs w:val="20"/>
        </w:rPr>
        <w:t>stroški usposabljanja osebja naročnika</w:t>
      </w:r>
      <w:r w:rsidR="00AA6581">
        <w:rPr>
          <w:rFonts w:ascii="Arial" w:hAnsi="Arial" w:cs="Arial"/>
          <w:sz w:val="20"/>
          <w:szCs w:val="20"/>
        </w:rPr>
        <w:t xml:space="preserve"> ter </w:t>
      </w:r>
      <w:r w:rsidRPr="00413611">
        <w:rPr>
          <w:rFonts w:ascii="Arial" w:hAnsi="Arial" w:cs="Arial"/>
          <w:sz w:val="20"/>
          <w:szCs w:val="20"/>
        </w:rPr>
        <w:t>vsi drugi stroški (kot so davki (razen DDV), morebitne carine, transportni in zavarovalni stroški, skladiščenje, prevozi oseb in materiala, dnevnice, kilometrina, testiranja na sedežu ponudnika, naročnika ali zunanjih izvajalcih, morebitna dovoljenja, takse, prevajanje, svetovanja, materiali, predelave), kot izhaja iz pogodbe in dokumentacije v zvezi z oddajo javnega naročila ter ponudbe ponudnika. Naročnik naknadno ne bo priznaval nobenih stroškov, ki niso zajeti v pogodbeno vrednost.</w:t>
      </w:r>
    </w:p>
    <w:p w14:paraId="18239D8D" w14:textId="77777777" w:rsidR="00AA6581" w:rsidRPr="00413611" w:rsidRDefault="00AA6581" w:rsidP="00413611">
      <w:pPr>
        <w:tabs>
          <w:tab w:val="left" w:pos="1134"/>
          <w:tab w:val="left" w:pos="1418"/>
          <w:tab w:val="right" w:pos="7938"/>
          <w:tab w:val="left" w:pos="8222"/>
        </w:tabs>
        <w:jc w:val="both"/>
        <w:rPr>
          <w:rFonts w:ascii="Arial" w:hAnsi="Arial" w:cs="Arial"/>
          <w:sz w:val="20"/>
          <w:szCs w:val="20"/>
        </w:rPr>
      </w:pPr>
    </w:p>
    <w:p w14:paraId="42E14541" w14:textId="77777777" w:rsidR="00413611" w:rsidRPr="00413611" w:rsidRDefault="00413611" w:rsidP="00413611">
      <w:pPr>
        <w:tabs>
          <w:tab w:val="left" w:pos="1134"/>
          <w:tab w:val="left" w:pos="1418"/>
          <w:tab w:val="right" w:pos="7938"/>
          <w:tab w:val="left" w:pos="8222"/>
        </w:tabs>
        <w:jc w:val="both"/>
        <w:rPr>
          <w:rFonts w:ascii="Arial" w:hAnsi="Arial" w:cs="Arial"/>
          <w:sz w:val="20"/>
          <w:szCs w:val="20"/>
        </w:rPr>
      </w:pPr>
      <w:r w:rsidRPr="00413611">
        <w:rPr>
          <w:rFonts w:ascii="Arial" w:hAnsi="Arial" w:cs="Arial"/>
          <w:sz w:val="20"/>
          <w:szCs w:val="20"/>
        </w:rPr>
        <w:t>Upošteva se, da se je dobavitelj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p>
    <w:p w14:paraId="572A9B6A" w14:textId="77777777" w:rsidR="00413611" w:rsidRPr="00413611" w:rsidRDefault="00413611" w:rsidP="00413611">
      <w:pPr>
        <w:tabs>
          <w:tab w:val="left" w:pos="1134"/>
          <w:tab w:val="left" w:pos="1418"/>
          <w:tab w:val="right" w:pos="7938"/>
          <w:tab w:val="left" w:pos="8222"/>
        </w:tabs>
        <w:jc w:val="both"/>
        <w:rPr>
          <w:rFonts w:ascii="Arial" w:hAnsi="Arial" w:cs="Arial"/>
          <w:sz w:val="20"/>
          <w:szCs w:val="20"/>
        </w:rPr>
      </w:pPr>
    </w:p>
    <w:p w14:paraId="18991251" w14:textId="77777777" w:rsidR="00413611" w:rsidRPr="00413611" w:rsidRDefault="00413611" w:rsidP="00413611">
      <w:pPr>
        <w:tabs>
          <w:tab w:val="left" w:pos="1134"/>
          <w:tab w:val="left" w:pos="1418"/>
          <w:tab w:val="right" w:pos="7938"/>
          <w:tab w:val="left" w:pos="8222"/>
        </w:tabs>
        <w:jc w:val="both"/>
        <w:rPr>
          <w:rFonts w:ascii="Arial" w:hAnsi="Arial" w:cs="Arial"/>
          <w:sz w:val="20"/>
          <w:szCs w:val="20"/>
        </w:rPr>
      </w:pPr>
      <w:r w:rsidRPr="00413611">
        <w:rPr>
          <w:rFonts w:ascii="Arial" w:hAnsi="Arial" w:cs="Arial"/>
          <w:sz w:val="20"/>
          <w:szCs w:val="20"/>
        </w:rPr>
        <w:t>Za dobavo opreme po tej pogodbi se uporabi "</w:t>
      </w:r>
      <w:proofErr w:type="spellStart"/>
      <w:r w:rsidRPr="00413611">
        <w:rPr>
          <w:rFonts w:ascii="Arial" w:hAnsi="Arial" w:cs="Arial"/>
          <w:sz w:val="20"/>
          <w:szCs w:val="20"/>
        </w:rPr>
        <w:t>Incoterms</w:t>
      </w:r>
      <w:proofErr w:type="spellEnd"/>
      <w:r w:rsidRPr="00413611">
        <w:rPr>
          <w:rFonts w:ascii="Arial" w:hAnsi="Arial" w:cs="Arial"/>
          <w:sz w:val="20"/>
          <w:szCs w:val="20"/>
        </w:rPr>
        <w:t xml:space="preserve"> 20</w:t>
      </w:r>
      <w:r w:rsidR="006213CC">
        <w:rPr>
          <w:rFonts w:ascii="Arial" w:hAnsi="Arial" w:cs="Arial"/>
          <w:sz w:val="20"/>
          <w:szCs w:val="20"/>
        </w:rPr>
        <w:t>2</w:t>
      </w:r>
      <w:r w:rsidRPr="00413611">
        <w:rPr>
          <w:rFonts w:ascii="Arial" w:hAnsi="Arial" w:cs="Arial"/>
          <w:sz w:val="20"/>
          <w:szCs w:val="20"/>
        </w:rPr>
        <w:t>0" prevozna klavzula "DAP Letališče Jožeta Pučnika Ljubljana". Dobavitelj je tako dolžan plačati vse stroške, zavarovanje in prevoznino, vključno s špediterskimi in morebitnimi carinskimi stroški v kraju dobave.</w:t>
      </w:r>
    </w:p>
    <w:p w14:paraId="43607AFA" w14:textId="77777777" w:rsidR="00413611" w:rsidRPr="00413611" w:rsidRDefault="00413611" w:rsidP="00413611">
      <w:pPr>
        <w:tabs>
          <w:tab w:val="left" w:pos="1134"/>
          <w:tab w:val="left" w:pos="1418"/>
          <w:tab w:val="right" w:pos="7938"/>
          <w:tab w:val="left" w:pos="8222"/>
        </w:tabs>
        <w:jc w:val="both"/>
        <w:rPr>
          <w:rFonts w:ascii="Arial" w:hAnsi="Arial" w:cs="Arial"/>
          <w:sz w:val="20"/>
          <w:szCs w:val="20"/>
        </w:rPr>
      </w:pPr>
    </w:p>
    <w:p w14:paraId="675AA295" w14:textId="77777777" w:rsidR="001A4F15" w:rsidRPr="00041F39" w:rsidDel="00242F59" w:rsidRDefault="00413611" w:rsidP="001A4F15">
      <w:pPr>
        <w:jc w:val="both"/>
        <w:rPr>
          <w:rFonts w:ascii="Arial" w:eastAsia="Calibri" w:hAnsi="Arial" w:cs="Arial"/>
          <w:sz w:val="20"/>
          <w:szCs w:val="20"/>
        </w:rPr>
      </w:pPr>
      <w:r w:rsidRPr="00413611">
        <w:rPr>
          <w:rFonts w:ascii="Arial" w:hAnsi="Arial" w:cs="Arial"/>
          <w:sz w:val="20"/>
          <w:szCs w:val="20"/>
        </w:rPr>
        <w:t>Pogodbena vrednost je fiksna do zaključka izvedbe predmeta naročila. Dobavitelj ni upravičen do nobenih dodatnih plačil ali do podražitev.</w:t>
      </w:r>
    </w:p>
    <w:p w14:paraId="1B1C1F33" w14:textId="77777777" w:rsidR="001A4F15" w:rsidRPr="001A4F15" w:rsidRDefault="001A4F15" w:rsidP="001A4F15">
      <w:pPr>
        <w:jc w:val="both"/>
        <w:rPr>
          <w:rFonts w:ascii="Arial" w:eastAsia="Calibri" w:hAnsi="Arial" w:cs="Arial"/>
          <w:sz w:val="20"/>
          <w:szCs w:val="20"/>
        </w:rPr>
      </w:pPr>
    </w:p>
    <w:p w14:paraId="20E59EAD" w14:textId="77777777" w:rsidR="001A4F15" w:rsidRPr="001A4F15" w:rsidRDefault="001A4F15" w:rsidP="00BE0C11">
      <w:pPr>
        <w:numPr>
          <w:ilvl w:val="0"/>
          <w:numId w:val="40"/>
        </w:numPr>
        <w:jc w:val="center"/>
        <w:rPr>
          <w:rFonts w:ascii="Arial" w:eastAsia="Calibri" w:hAnsi="Arial" w:cs="Arial"/>
          <w:b/>
          <w:bCs/>
          <w:sz w:val="20"/>
          <w:szCs w:val="20"/>
        </w:rPr>
      </w:pPr>
      <w:r w:rsidRPr="001A4F15">
        <w:rPr>
          <w:rFonts w:ascii="Arial" w:eastAsia="Calibri" w:hAnsi="Arial" w:cs="Arial"/>
          <w:b/>
          <w:bCs/>
          <w:sz w:val="20"/>
          <w:szCs w:val="20"/>
        </w:rPr>
        <w:t>člen</w:t>
      </w:r>
    </w:p>
    <w:p w14:paraId="240520B3" w14:textId="77777777" w:rsidR="00372DE0" w:rsidRDefault="00372DE0" w:rsidP="004574E1">
      <w:pPr>
        <w:tabs>
          <w:tab w:val="left" w:pos="1134"/>
          <w:tab w:val="left" w:pos="1418"/>
          <w:tab w:val="right" w:pos="7938"/>
          <w:tab w:val="left" w:pos="8222"/>
        </w:tabs>
        <w:jc w:val="both"/>
        <w:rPr>
          <w:rFonts w:ascii="Arial" w:hAnsi="Arial" w:cs="Arial"/>
          <w:sz w:val="20"/>
          <w:szCs w:val="20"/>
        </w:rPr>
      </w:pPr>
    </w:p>
    <w:p w14:paraId="73C4424C" w14:textId="77777777" w:rsidR="004574E1" w:rsidRPr="004574E1" w:rsidRDefault="004574E1" w:rsidP="004574E1">
      <w:pPr>
        <w:tabs>
          <w:tab w:val="left" w:pos="1134"/>
          <w:tab w:val="left" w:pos="1418"/>
          <w:tab w:val="right" w:pos="7938"/>
          <w:tab w:val="left" w:pos="8222"/>
        </w:tabs>
        <w:jc w:val="both"/>
        <w:rPr>
          <w:rFonts w:ascii="Arial" w:hAnsi="Arial" w:cs="Arial"/>
          <w:sz w:val="20"/>
          <w:szCs w:val="20"/>
        </w:rPr>
      </w:pPr>
      <w:r w:rsidRPr="004574E1">
        <w:rPr>
          <w:rFonts w:ascii="Arial" w:hAnsi="Arial" w:cs="Arial"/>
          <w:sz w:val="20"/>
          <w:szCs w:val="20"/>
        </w:rPr>
        <w:t>Dobavitelj izrecno potrjuje, da je seznanjen s celotno dokumentacijo v zvezi z oddajo javnega naročila in ostalimi pogoji, po katerih bo dobavil blago/opremo in izvajal dela/storitve, in se vnaprej odpoveduje vsakršnemu zahtevku iz tega naslova.</w:t>
      </w:r>
    </w:p>
    <w:p w14:paraId="4B30648E" w14:textId="77777777" w:rsidR="004574E1" w:rsidRPr="004574E1" w:rsidRDefault="004574E1" w:rsidP="004574E1">
      <w:pPr>
        <w:tabs>
          <w:tab w:val="left" w:pos="1134"/>
          <w:tab w:val="left" w:pos="1418"/>
          <w:tab w:val="right" w:pos="7938"/>
          <w:tab w:val="left" w:pos="8222"/>
        </w:tabs>
        <w:jc w:val="both"/>
        <w:rPr>
          <w:rFonts w:ascii="Arial" w:hAnsi="Arial" w:cs="Arial"/>
          <w:sz w:val="20"/>
          <w:szCs w:val="20"/>
        </w:rPr>
      </w:pPr>
    </w:p>
    <w:p w14:paraId="1A8E7AAC" w14:textId="77777777" w:rsidR="001A4F15" w:rsidRDefault="004574E1" w:rsidP="00041F39">
      <w:pPr>
        <w:spacing w:after="240"/>
        <w:jc w:val="both"/>
        <w:rPr>
          <w:rFonts w:ascii="Arial" w:hAnsi="Arial" w:cs="Arial"/>
          <w:color w:val="000000"/>
          <w:sz w:val="20"/>
          <w:szCs w:val="20"/>
        </w:rPr>
      </w:pPr>
      <w:r w:rsidRPr="004574E1">
        <w:rPr>
          <w:rFonts w:ascii="Arial" w:hAnsi="Arial" w:cs="Arial"/>
          <w:color w:val="000000"/>
          <w:sz w:val="20"/>
          <w:szCs w:val="20"/>
        </w:rPr>
        <w:t>Dobavitelj se izrecno zavezuje, da bo dobavil samo opremo, ki jo je v dokumentaciji v zvezi z oddajo javnega naročila predvidel naročnik in jo je naročnik potrdil dobavitelju s sprejemom ponudbe. Če v dokumentaciji v zvezi z oddajo javnega naročila ali potrjeni ponudbi nivo kvalitete posameznega materiala ali opreme ni določen, se dobavitelj zavezuje, da bo vgrajeval samo prvovrstne materiale in opremo visokokakovostnega razreda, vse po predhodni potrditvi naročnika. Pogodbena vrednost vsebuje vgradnjo takšnih materialov in opreme. V kolikor pride do nesoglasij med dobaviteljem in naročnikom glede kvalitete materialov in opreme, bo naročnik postavil izvedenca ustrezne stroke, da odloči o ustreznosti določenega materiala oziroma opreme. Stroške postavitve izvedenca nosi dobavitelj, v kolikor iz izvedenskega mnenja izhaja, da ni vgrajeval ustreznih materialov oz. opreme, v nasprotnem primeru pa naročnik.</w:t>
      </w:r>
    </w:p>
    <w:p w14:paraId="6704DF37" w14:textId="77777777" w:rsidR="00C0147C" w:rsidRPr="001A4F15" w:rsidRDefault="00C0147C" w:rsidP="00BE0C11">
      <w:pPr>
        <w:numPr>
          <w:ilvl w:val="0"/>
          <w:numId w:val="40"/>
        </w:numPr>
        <w:spacing w:after="240"/>
        <w:ind w:left="714" w:hanging="357"/>
        <w:jc w:val="center"/>
        <w:rPr>
          <w:rFonts w:ascii="Arial" w:eastAsia="Calibri" w:hAnsi="Arial" w:cs="Arial"/>
          <w:b/>
          <w:bCs/>
          <w:sz w:val="20"/>
          <w:szCs w:val="20"/>
        </w:rPr>
      </w:pPr>
      <w:r w:rsidRPr="001A4F15">
        <w:rPr>
          <w:rFonts w:ascii="Arial" w:eastAsia="Calibri" w:hAnsi="Arial" w:cs="Arial"/>
          <w:b/>
          <w:bCs/>
          <w:sz w:val="20"/>
          <w:szCs w:val="20"/>
        </w:rPr>
        <w:t>člen</w:t>
      </w:r>
    </w:p>
    <w:p w14:paraId="4C1ABF5E" w14:textId="7B3D7972" w:rsidR="00D100EA" w:rsidRDefault="00D100EA" w:rsidP="00483D58">
      <w:pPr>
        <w:spacing w:line="276" w:lineRule="auto"/>
        <w:ind w:left="5"/>
        <w:jc w:val="both"/>
        <w:rPr>
          <w:rFonts w:ascii="Arial" w:eastAsia="Calibri" w:hAnsi="Arial" w:cs="Arial"/>
          <w:sz w:val="20"/>
          <w:szCs w:val="20"/>
        </w:rPr>
      </w:pPr>
      <w:r w:rsidRPr="00616EA5">
        <w:rPr>
          <w:rFonts w:ascii="Arial" w:eastAsia="Arial Unicode MS" w:hAnsi="Arial" w:cs="Arial"/>
          <w:sz w:val="20"/>
          <w:szCs w:val="20"/>
        </w:rPr>
        <w:t>Plačilo, za dobavo predmeta te pogodbe, bo naročnik izvedel na podlagi izstavljen</w:t>
      </w:r>
      <w:r w:rsidR="002E0E2C">
        <w:rPr>
          <w:rFonts w:ascii="Arial" w:eastAsia="Arial Unicode MS" w:hAnsi="Arial" w:cs="Arial"/>
          <w:sz w:val="20"/>
          <w:szCs w:val="20"/>
        </w:rPr>
        <w:t>ega</w:t>
      </w:r>
      <w:r w:rsidRPr="00616EA5">
        <w:rPr>
          <w:rFonts w:ascii="Arial" w:eastAsia="Arial Unicode MS" w:hAnsi="Arial" w:cs="Arial"/>
          <w:sz w:val="20"/>
          <w:szCs w:val="20"/>
        </w:rPr>
        <w:t xml:space="preserve"> račun</w:t>
      </w:r>
      <w:r w:rsidR="002E0E2C">
        <w:rPr>
          <w:rFonts w:ascii="Arial" w:eastAsia="Arial Unicode MS" w:hAnsi="Arial" w:cs="Arial"/>
          <w:sz w:val="20"/>
          <w:szCs w:val="20"/>
        </w:rPr>
        <w:t>a</w:t>
      </w:r>
      <w:r w:rsidRPr="00616EA5">
        <w:rPr>
          <w:rFonts w:ascii="Arial" w:eastAsia="Arial Unicode MS" w:hAnsi="Arial" w:cs="Arial"/>
          <w:sz w:val="20"/>
          <w:szCs w:val="20"/>
        </w:rPr>
        <w:t xml:space="preserve"> dobavitelja v skladu s to pogodbo, v roku 30 dni po potrditvi pravilno izstavljenega računa.</w:t>
      </w:r>
      <w:r w:rsidRPr="00616EA5">
        <w:rPr>
          <w:rFonts w:ascii="Arial" w:eastAsia="Calibri" w:hAnsi="Arial" w:cs="Arial"/>
          <w:color w:val="000000"/>
          <w:sz w:val="20"/>
          <w:szCs w:val="20"/>
        </w:rPr>
        <w:t xml:space="preserve"> </w:t>
      </w:r>
      <w:r w:rsidRPr="00616EA5">
        <w:rPr>
          <w:rFonts w:ascii="Arial" w:eastAsia="Arial Unicode MS" w:hAnsi="Arial" w:cs="Arial"/>
          <w:sz w:val="20"/>
          <w:szCs w:val="20"/>
        </w:rPr>
        <w:t>Če zadnji dan roka za plačilo računa sovpada z dnem, ko je po zakonu dela prost dan, se za zadnji dan roka za plačilo računa šteje naslednji delovni dan.</w:t>
      </w:r>
      <w:r w:rsidRPr="00616EA5">
        <w:rPr>
          <w:rFonts w:ascii="Arial" w:eastAsia="Calibri" w:hAnsi="Arial" w:cs="Arial"/>
          <w:sz w:val="20"/>
          <w:szCs w:val="20"/>
        </w:rPr>
        <w:t xml:space="preserve"> </w:t>
      </w:r>
    </w:p>
    <w:p w14:paraId="314C01AB" w14:textId="77777777" w:rsidR="00C4465B" w:rsidRPr="00616EA5" w:rsidRDefault="00C4465B" w:rsidP="00177B72">
      <w:pPr>
        <w:spacing w:line="276" w:lineRule="auto"/>
        <w:ind w:left="5"/>
        <w:jc w:val="both"/>
        <w:rPr>
          <w:rFonts w:ascii="Arial" w:eastAsia="Arial Unicode MS" w:hAnsi="Arial" w:cs="Arial"/>
          <w:sz w:val="20"/>
          <w:szCs w:val="20"/>
        </w:rPr>
      </w:pPr>
    </w:p>
    <w:p w14:paraId="392C4BCC" w14:textId="77777777" w:rsidR="00C0147C" w:rsidRPr="00C0147C" w:rsidRDefault="00C0147C" w:rsidP="00483D58">
      <w:pPr>
        <w:jc w:val="both"/>
        <w:rPr>
          <w:rFonts w:ascii="Arial" w:eastAsia="Arial Unicode MS" w:hAnsi="Arial" w:cs="Arial"/>
          <w:sz w:val="20"/>
          <w:szCs w:val="20"/>
        </w:rPr>
      </w:pPr>
      <w:r w:rsidRPr="00C0147C">
        <w:rPr>
          <w:rFonts w:ascii="Arial" w:eastAsia="Arial Unicode MS" w:hAnsi="Arial" w:cs="Arial"/>
          <w:sz w:val="20"/>
          <w:szCs w:val="20"/>
        </w:rPr>
        <w:t>V primeru zamude plačila s strani naročnika je dobavitelj upravičen do zamudnih obresti, izračunanih upoštevaje 4 % obrestno mero letno, nominalno, in sicer za obdobje od pogodbeno določenega do dejanskega plačila računa.</w:t>
      </w:r>
    </w:p>
    <w:p w14:paraId="17B49386" w14:textId="77777777" w:rsidR="00C4465B" w:rsidRPr="00C0147C" w:rsidRDefault="00C4465B" w:rsidP="00C4465B">
      <w:pPr>
        <w:jc w:val="both"/>
        <w:rPr>
          <w:rFonts w:ascii="Arial" w:eastAsia="Arial Unicode MS" w:hAnsi="Arial" w:cs="Arial"/>
          <w:sz w:val="20"/>
          <w:szCs w:val="20"/>
        </w:rPr>
      </w:pPr>
    </w:p>
    <w:p w14:paraId="7441C903" w14:textId="77777777" w:rsidR="00C0147C" w:rsidRPr="00C0147C" w:rsidRDefault="00C0147C" w:rsidP="00483D58">
      <w:pPr>
        <w:jc w:val="both"/>
        <w:rPr>
          <w:rFonts w:ascii="Arial" w:eastAsia="Arial Unicode MS" w:hAnsi="Arial" w:cs="Arial"/>
          <w:sz w:val="20"/>
          <w:szCs w:val="20"/>
        </w:rPr>
      </w:pPr>
      <w:r w:rsidRPr="00C0147C">
        <w:rPr>
          <w:rFonts w:ascii="Arial" w:eastAsia="Arial Unicode MS" w:hAnsi="Arial" w:cs="Arial"/>
          <w:sz w:val="20"/>
          <w:szCs w:val="20"/>
        </w:rPr>
        <w:t>Nakazilo (asignacija), odstop terjatev (cesija ipd.) oziroma prenos terjatve v zavarovanje po tej pogodbi ni dovoljen in je neveljaven brez pisnega soglasja naročnika.</w:t>
      </w:r>
    </w:p>
    <w:p w14:paraId="022ACA61" w14:textId="77777777" w:rsidR="00C4465B" w:rsidRDefault="00C4465B" w:rsidP="00C4465B">
      <w:pPr>
        <w:jc w:val="both"/>
        <w:rPr>
          <w:rFonts w:ascii="Arial" w:eastAsia="Calibri" w:hAnsi="Arial" w:cs="Arial"/>
          <w:sz w:val="20"/>
          <w:szCs w:val="20"/>
        </w:rPr>
      </w:pPr>
    </w:p>
    <w:p w14:paraId="3CB9F6C5" w14:textId="57C38CD6" w:rsidR="00241E36" w:rsidRDefault="00FE2AB4" w:rsidP="00483D58">
      <w:pPr>
        <w:jc w:val="both"/>
        <w:rPr>
          <w:rFonts w:ascii="Arial" w:eastAsia="Calibri" w:hAnsi="Arial" w:cs="Arial"/>
          <w:sz w:val="20"/>
          <w:szCs w:val="20"/>
        </w:rPr>
      </w:pPr>
      <w:r w:rsidRPr="001A4F15">
        <w:rPr>
          <w:rFonts w:ascii="Arial" w:eastAsia="Calibri" w:hAnsi="Arial" w:cs="Arial"/>
          <w:sz w:val="20"/>
          <w:szCs w:val="20"/>
          <w:lang w:val="x-none"/>
        </w:rPr>
        <w:t xml:space="preserve">Naročnik in </w:t>
      </w:r>
      <w:r>
        <w:rPr>
          <w:rFonts w:ascii="Arial" w:eastAsia="Calibri" w:hAnsi="Arial" w:cs="Arial"/>
          <w:sz w:val="20"/>
          <w:szCs w:val="20"/>
        </w:rPr>
        <w:t>dobavitelj</w:t>
      </w:r>
      <w:r w:rsidRPr="001A4F15">
        <w:rPr>
          <w:rFonts w:ascii="Arial" w:eastAsia="Calibri" w:hAnsi="Arial" w:cs="Arial"/>
          <w:sz w:val="20"/>
          <w:szCs w:val="20"/>
          <w:lang w:val="x-none"/>
        </w:rPr>
        <w:t xml:space="preserve"> se zavezujeta, da bosta dokumentacijo, korespondenco in finančna nakazila označevala s pogodbeno evidenčno številko</w:t>
      </w:r>
      <w:r>
        <w:rPr>
          <w:rFonts w:ascii="Arial" w:eastAsia="Calibri" w:hAnsi="Arial" w:cs="Arial"/>
          <w:sz w:val="20"/>
          <w:szCs w:val="20"/>
        </w:rPr>
        <w:t xml:space="preserve"> </w:t>
      </w:r>
      <w:r w:rsidRPr="0021276E">
        <w:rPr>
          <w:rFonts w:ascii="Arial" w:hAnsi="Arial" w:cs="Arial"/>
          <w:color w:val="000000"/>
          <w:sz w:val="20"/>
          <w:szCs w:val="20"/>
        </w:rPr>
        <w:t>PG-</w:t>
      </w:r>
      <w:r w:rsidR="000A0F36">
        <w:rPr>
          <w:rFonts w:ascii="Arial" w:hAnsi="Arial" w:cs="Arial"/>
          <w:color w:val="000000"/>
          <w:sz w:val="20"/>
          <w:szCs w:val="20"/>
        </w:rPr>
        <w:t>JN-2023-B2-CIME/2/MF</w:t>
      </w:r>
      <w:r w:rsidRPr="001A4F15">
        <w:rPr>
          <w:rFonts w:ascii="Arial" w:eastAsia="Calibri" w:hAnsi="Arial" w:cs="Arial"/>
          <w:sz w:val="20"/>
          <w:szCs w:val="20"/>
          <w:lang w:val="x-none"/>
        </w:rPr>
        <w:t>.</w:t>
      </w:r>
    </w:p>
    <w:p w14:paraId="54359E68" w14:textId="77777777" w:rsidR="009059A9" w:rsidRPr="001A4F15" w:rsidRDefault="009059A9" w:rsidP="001A4F15">
      <w:pPr>
        <w:jc w:val="both"/>
        <w:rPr>
          <w:rFonts w:ascii="Arial" w:eastAsia="Calibri" w:hAnsi="Arial" w:cs="Arial"/>
          <w:sz w:val="20"/>
          <w:szCs w:val="20"/>
        </w:rPr>
      </w:pPr>
    </w:p>
    <w:p w14:paraId="47D05E38" w14:textId="77777777" w:rsidR="008E1E33" w:rsidRDefault="001A4F15" w:rsidP="00BE0C11">
      <w:pPr>
        <w:numPr>
          <w:ilvl w:val="0"/>
          <w:numId w:val="40"/>
        </w:numPr>
        <w:jc w:val="center"/>
        <w:rPr>
          <w:rFonts w:ascii="Arial" w:eastAsia="Calibri" w:hAnsi="Arial" w:cs="Arial"/>
          <w:b/>
          <w:bCs/>
          <w:sz w:val="20"/>
          <w:szCs w:val="20"/>
        </w:rPr>
      </w:pPr>
      <w:r w:rsidRPr="001A4F15">
        <w:rPr>
          <w:rFonts w:ascii="Arial" w:eastAsia="Calibri" w:hAnsi="Arial" w:cs="Arial"/>
          <w:b/>
          <w:bCs/>
          <w:sz w:val="20"/>
          <w:szCs w:val="20"/>
        </w:rPr>
        <w:t>člen</w:t>
      </w:r>
    </w:p>
    <w:p w14:paraId="1FBB5E1E" w14:textId="77777777" w:rsidR="00202A8D" w:rsidRDefault="00202A8D" w:rsidP="00202A8D">
      <w:pPr>
        <w:ind w:left="720"/>
        <w:rPr>
          <w:rFonts w:ascii="Arial" w:eastAsia="Calibri" w:hAnsi="Arial" w:cs="Arial"/>
          <w:b/>
          <w:bCs/>
          <w:sz w:val="20"/>
          <w:szCs w:val="20"/>
        </w:rPr>
      </w:pPr>
    </w:p>
    <w:p w14:paraId="72165B38" w14:textId="77777777" w:rsidR="001A4F15" w:rsidRPr="001A4F15" w:rsidRDefault="001A4F15" w:rsidP="001A4F15">
      <w:pPr>
        <w:jc w:val="center"/>
        <w:rPr>
          <w:rFonts w:ascii="Arial" w:eastAsia="Calibri" w:hAnsi="Arial" w:cs="Arial"/>
          <w:i/>
          <w:iCs/>
          <w:color w:val="00B0F0"/>
          <w:sz w:val="20"/>
          <w:szCs w:val="20"/>
          <w:lang w:val="x-none"/>
        </w:rPr>
      </w:pPr>
      <w:r w:rsidRPr="001A4F15">
        <w:rPr>
          <w:rFonts w:ascii="Arial" w:eastAsia="Calibri" w:hAnsi="Arial" w:cs="Arial"/>
          <w:i/>
          <w:iCs/>
          <w:color w:val="00B0F0"/>
          <w:sz w:val="20"/>
          <w:szCs w:val="20"/>
          <w:lang w:val="x-none"/>
        </w:rPr>
        <w:t>(Opomba: Člen se v pogodbi izpiše v primeru izvedbe pogodbenih obveznosti s</w:t>
      </w:r>
    </w:p>
    <w:p w14:paraId="5EB667A2" w14:textId="77777777" w:rsidR="001A4F15" w:rsidRPr="001A4F15" w:rsidRDefault="001A4F15" w:rsidP="001A4F15">
      <w:pPr>
        <w:jc w:val="center"/>
        <w:rPr>
          <w:rFonts w:ascii="Arial" w:eastAsia="Calibri" w:hAnsi="Arial" w:cs="Arial"/>
          <w:i/>
          <w:iCs/>
          <w:color w:val="00B0F0"/>
          <w:sz w:val="20"/>
          <w:szCs w:val="20"/>
          <w:lang w:val="x-none"/>
        </w:rPr>
      </w:pPr>
      <w:r w:rsidRPr="001A4F15">
        <w:rPr>
          <w:rFonts w:ascii="Arial" w:eastAsia="Calibri" w:hAnsi="Arial" w:cs="Arial"/>
          <w:i/>
          <w:iCs/>
          <w:color w:val="00B0F0"/>
          <w:sz w:val="20"/>
          <w:szCs w:val="20"/>
          <w:lang w:val="x-none"/>
        </w:rPr>
        <w:t>podizvajalci)</w:t>
      </w:r>
    </w:p>
    <w:p w14:paraId="16B28819" w14:textId="77777777" w:rsidR="001A4F15" w:rsidRPr="001A4F15" w:rsidRDefault="001A4F15" w:rsidP="001A4F15">
      <w:pPr>
        <w:rPr>
          <w:rFonts w:ascii="Arial" w:eastAsia="Calibri" w:hAnsi="Arial" w:cs="Arial"/>
          <w:lang w:val="x-none"/>
        </w:rPr>
      </w:pPr>
    </w:p>
    <w:p w14:paraId="5A1BDD2E" w14:textId="77777777" w:rsidR="001A4F15" w:rsidRPr="001A4F15" w:rsidRDefault="001A4F15" w:rsidP="001A4F15">
      <w:pPr>
        <w:jc w:val="both"/>
        <w:rPr>
          <w:rFonts w:ascii="Arial" w:eastAsia="Calibri" w:hAnsi="Arial" w:cs="Arial"/>
          <w:sz w:val="20"/>
          <w:szCs w:val="20"/>
        </w:rPr>
      </w:pPr>
      <w:r w:rsidRPr="001A4F15">
        <w:rPr>
          <w:rFonts w:ascii="Arial" w:eastAsia="Calibri" w:hAnsi="Arial" w:cs="Arial"/>
          <w:sz w:val="20"/>
          <w:szCs w:val="20"/>
          <w:lang w:val="x-none"/>
        </w:rPr>
        <w:t>Izvajalec bo pri izvedbi pogodbenih obveznosti po tej pogodbi sodeloval z naslednjimi podizvajalci:</w:t>
      </w:r>
    </w:p>
    <w:p w14:paraId="7A010D17" w14:textId="77777777" w:rsidR="001A4F15" w:rsidRPr="001A4F15" w:rsidRDefault="001A4F15" w:rsidP="001A4F15">
      <w:pPr>
        <w:jc w:val="both"/>
        <w:rPr>
          <w:rFonts w:ascii="Arial" w:eastAsia="Calibri" w:hAnsi="Arial" w:cs="Arial"/>
          <w:sz w:val="20"/>
          <w:szCs w:val="20"/>
        </w:rPr>
      </w:pPr>
    </w:p>
    <w:p w14:paraId="15603454" w14:textId="77777777" w:rsidR="001A4F15" w:rsidRPr="001A4F15" w:rsidRDefault="001A4F15" w:rsidP="001A4F15">
      <w:pPr>
        <w:jc w:val="both"/>
        <w:rPr>
          <w:rFonts w:ascii="Arial" w:eastAsia="Calibri" w:hAnsi="Arial" w:cs="Arial"/>
          <w:sz w:val="20"/>
          <w:szCs w:val="20"/>
          <w:u w:val="single"/>
        </w:rPr>
      </w:pP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p>
    <w:p w14:paraId="26C42F7E" w14:textId="77777777" w:rsidR="001A4F15" w:rsidRPr="001A4F15" w:rsidRDefault="001A4F15" w:rsidP="001A4F15">
      <w:pPr>
        <w:jc w:val="both"/>
        <w:rPr>
          <w:rFonts w:ascii="Arial" w:eastAsia="Calibri" w:hAnsi="Arial" w:cs="Arial"/>
          <w:i/>
          <w:sz w:val="20"/>
          <w:szCs w:val="20"/>
          <w:lang w:val="x-none"/>
        </w:rPr>
      </w:pPr>
      <w:r w:rsidRPr="001A4F15">
        <w:rPr>
          <w:rFonts w:ascii="Arial" w:eastAsia="Calibri" w:hAnsi="Arial" w:cs="Arial"/>
          <w:i/>
          <w:sz w:val="20"/>
          <w:szCs w:val="20"/>
          <w:lang w:val="x-none"/>
        </w:rPr>
        <w:t>(naziv in polni naslov podizvajalca)</w:t>
      </w:r>
    </w:p>
    <w:p w14:paraId="4F5EB85C" w14:textId="77777777" w:rsidR="001A4F15" w:rsidRPr="001A4F15" w:rsidRDefault="001A4F15" w:rsidP="001A4F15">
      <w:pPr>
        <w:jc w:val="both"/>
        <w:rPr>
          <w:rFonts w:ascii="Arial" w:eastAsia="Calibri" w:hAnsi="Arial" w:cs="Arial"/>
          <w:sz w:val="20"/>
          <w:szCs w:val="20"/>
          <w:u w:val="single"/>
        </w:rPr>
      </w:pP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p>
    <w:p w14:paraId="7FD3751D" w14:textId="77777777" w:rsidR="001A4F15" w:rsidRPr="001A4F15" w:rsidRDefault="001A4F15" w:rsidP="001A4F15">
      <w:pPr>
        <w:jc w:val="both"/>
        <w:rPr>
          <w:rFonts w:ascii="Arial" w:eastAsia="Calibri" w:hAnsi="Arial" w:cs="Arial"/>
          <w:i/>
          <w:sz w:val="20"/>
          <w:szCs w:val="20"/>
          <w:lang w:val="x-none"/>
        </w:rPr>
      </w:pPr>
      <w:r w:rsidRPr="001A4F15">
        <w:rPr>
          <w:rFonts w:ascii="Arial" w:eastAsia="Calibri" w:hAnsi="Arial" w:cs="Arial"/>
          <w:i/>
          <w:sz w:val="20"/>
          <w:szCs w:val="20"/>
          <w:lang w:val="x-none"/>
        </w:rPr>
        <w:t>(naziv in polni naslov podizvajalca)</w:t>
      </w:r>
    </w:p>
    <w:p w14:paraId="6E40D59D" w14:textId="77777777" w:rsidR="001A4F15" w:rsidRPr="001A4F15" w:rsidRDefault="001A4F15" w:rsidP="001A4F15">
      <w:pPr>
        <w:jc w:val="both"/>
        <w:rPr>
          <w:rFonts w:ascii="Arial" w:eastAsia="Calibri" w:hAnsi="Arial" w:cs="Arial"/>
          <w:sz w:val="20"/>
          <w:szCs w:val="20"/>
          <w:lang w:val="x-none"/>
        </w:rPr>
      </w:pPr>
    </w:p>
    <w:p w14:paraId="484FE072" w14:textId="77777777" w:rsidR="001A4F15" w:rsidRPr="001A4F15" w:rsidRDefault="001A4F15" w:rsidP="001A4F15">
      <w:pPr>
        <w:jc w:val="both"/>
        <w:rPr>
          <w:rFonts w:ascii="Arial" w:eastAsia="Calibri" w:hAnsi="Arial" w:cs="Arial"/>
          <w:sz w:val="20"/>
          <w:szCs w:val="20"/>
          <w:lang w:val="x-none"/>
        </w:rPr>
      </w:pPr>
      <w:r w:rsidRPr="001A4F15">
        <w:rPr>
          <w:rFonts w:ascii="Arial" w:eastAsia="Calibri" w:hAnsi="Arial" w:cs="Arial"/>
          <w:sz w:val="20"/>
          <w:szCs w:val="20"/>
          <w:lang w:val="x-none"/>
        </w:rPr>
        <w:t>V skladu s 94. členom ZJN-3 so naročnikova neposredna plačila podizvajalcem obvezna, v kolikor podizvajalec zahteva neposredna plačila. Neposredna plačila zahtevajo naslednji podizvajalci:</w:t>
      </w:r>
    </w:p>
    <w:p w14:paraId="3B624B5B" w14:textId="77777777" w:rsidR="001A4F15" w:rsidRPr="001A4F15" w:rsidRDefault="001A4F15" w:rsidP="001A4F15">
      <w:pPr>
        <w:jc w:val="both"/>
        <w:rPr>
          <w:rFonts w:ascii="Arial" w:eastAsia="Calibri" w:hAnsi="Arial" w:cs="Arial"/>
          <w:sz w:val="20"/>
          <w:szCs w:val="20"/>
          <w:lang w:val="x-none"/>
        </w:rPr>
      </w:pPr>
    </w:p>
    <w:p w14:paraId="44F1C903" w14:textId="77777777" w:rsidR="001A4F15" w:rsidRPr="001A4F15" w:rsidRDefault="001A4F15" w:rsidP="001A4F15">
      <w:pPr>
        <w:jc w:val="both"/>
        <w:rPr>
          <w:rFonts w:ascii="Arial" w:eastAsia="Calibri" w:hAnsi="Arial" w:cs="Arial"/>
          <w:sz w:val="20"/>
          <w:szCs w:val="20"/>
          <w:u w:val="single"/>
        </w:rPr>
      </w:pP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p>
    <w:p w14:paraId="0AB94199" w14:textId="77777777" w:rsidR="001A4F15" w:rsidRPr="001A4F15" w:rsidRDefault="001A4F15" w:rsidP="001A4F15">
      <w:pPr>
        <w:jc w:val="both"/>
        <w:rPr>
          <w:rFonts w:ascii="Arial" w:eastAsia="Calibri" w:hAnsi="Arial" w:cs="Arial"/>
          <w:i/>
          <w:sz w:val="20"/>
          <w:szCs w:val="20"/>
          <w:lang w:val="x-none"/>
        </w:rPr>
      </w:pPr>
      <w:r w:rsidRPr="001A4F15">
        <w:rPr>
          <w:rFonts w:ascii="Arial" w:eastAsia="Calibri" w:hAnsi="Arial" w:cs="Arial"/>
          <w:i/>
          <w:sz w:val="20"/>
          <w:szCs w:val="20"/>
          <w:lang w:val="x-none"/>
        </w:rPr>
        <w:t>(naziv in polni naslov podizvajalca)</w:t>
      </w:r>
    </w:p>
    <w:p w14:paraId="00164554" w14:textId="77777777" w:rsidR="001A4F15" w:rsidRPr="001A4F15" w:rsidRDefault="001A4F15" w:rsidP="001A4F15">
      <w:pPr>
        <w:jc w:val="both"/>
        <w:rPr>
          <w:rFonts w:ascii="Arial" w:eastAsia="Calibri" w:hAnsi="Arial" w:cs="Arial"/>
          <w:sz w:val="20"/>
          <w:szCs w:val="20"/>
          <w:u w:val="single"/>
        </w:rPr>
      </w:pP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p>
    <w:p w14:paraId="716E6A93" w14:textId="77777777" w:rsidR="001A4F15" w:rsidRPr="001A4F15" w:rsidRDefault="001A4F15" w:rsidP="001A4F15">
      <w:pPr>
        <w:jc w:val="both"/>
        <w:rPr>
          <w:rFonts w:ascii="Arial" w:eastAsia="Calibri" w:hAnsi="Arial" w:cs="Arial"/>
          <w:i/>
          <w:sz w:val="20"/>
          <w:szCs w:val="20"/>
          <w:lang w:val="x-none"/>
        </w:rPr>
      </w:pPr>
      <w:r w:rsidRPr="001A4F15">
        <w:rPr>
          <w:rFonts w:ascii="Arial" w:eastAsia="Calibri" w:hAnsi="Arial" w:cs="Arial"/>
          <w:i/>
          <w:sz w:val="20"/>
          <w:szCs w:val="20"/>
          <w:lang w:val="x-none"/>
        </w:rPr>
        <w:t>(naziv in polni naslov podizvajalca)</w:t>
      </w:r>
    </w:p>
    <w:p w14:paraId="33FB790C" w14:textId="77777777" w:rsidR="001A4F15" w:rsidRPr="001A4F15" w:rsidRDefault="001A4F15" w:rsidP="001A4F15">
      <w:pPr>
        <w:jc w:val="both"/>
        <w:rPr>
          <w:rFonts w:ascii="Arial" w:eastAsia="Calibri" w:hAnsi="Arial" w:cs="Arial"/>
          <w:sz w:val="20"/>
          <w:szCs w:val="20"/>
          <w:lang w:val="x-none"/>
        </w:rPr>
      </w:pPr>
    </w:p>
    <w:p w14:paraId="515F9B59" w14:textId="77777777" w:rsidR="001A4F15" w:rsidRPr="001A4F15" w:rsidRDefault="001A4F15" w:rsidP="001A4F15">
      <w:pPr>
        <w:jc w:val="both"/>
        <w:rPr>
          <w:rFonts w:ascii="Arial" w:eastAsia="Calibri" w:hAnsi="Arial" w:cs="Arial"/>
          <w:sz w:val="20"/>
          <w:szCs w:val="20"/>
          <w:lang w:val="x-none"/>
        </w:rPr>
      </w:pPr>
      <w:r w:rsidRPr="001A4F15">
        <w:rPr>
          <w:rFonts w:ascii="Arial" w:eastAsia="Calibri" w:hAnsi="Arial" w:cs="Arial"/>
          <w:sz w:val="20"/>
          <w:szCs w:val="20"/>
          <w:lang w:val="x-none"/>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5BD784F0" w14:textId="77777777" w:rsidR="001A4F15" w:rsidRPr="001A4F15" w:rsidRDefault="001A4F15" w:rsidP="001A4F15">
      <w:pPr>
        <w:jc w:val="both"/>
        <w:rPr>
          <w:rFonts w:ascii="Arial" w:eastAsia="Calibri" w:hAnsi="Arial" w:cs="Arial"/>
          <w:sz w:val="20"/>
          <w:szCs w:val="20"/>
          <w:lang w:val="x-none"/>
        </w:rPr>
      </w:pPr>
    </w:p>
    <w:p w14:paraId="7613E2B2" w14:textId="77777777" w:rsidR="001A4F15" w:rsidRPr="001A4F15" w:rsidRDefault="001A4F15" w:rsidP="001A4F15">
      <w:pPr>
        <w:jc w:val="both"/>
        <w:rPr>
          <w:rFonts w:ascii="Arial" w:eastAsia="Calibri" w:hAnsi="Arial" w:cs="Arial"/>
          <w:sz w:val="20"/>
          <w:szCs w:val="20"/>
          <w:lang w:val="x-none"/>
        </w:rPr>
      </w:pPr>
      <w:r w:rsidRPr="001A4F15">
        <w:rPr>
          <w:rFonts w:ascii="Arial" w:eastAsia="Calibri" w:hAnsi="Arial" w:cs="Arial"/>
          <w:sz w:val="20"/>
          <w:szCs w:val="20"/>
          <w:lang w:val="x-none"/>
        </w:rPr>
        <w:t>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Izvajalec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izvajalcu ter morebitnemu obračunu zamudnih obresti, kot je določeno v tej pogodbi.</w:t>
      </w:r>
    </w:p>
    <w:p w14:paraId="73ECBC00" w14:textId="77777777" w:rsidR="001A4F15" w:rsidRPr="001A4F15" w:rsidRDefault="001A4F15" w:rsidP="001A4F15">
      <w:pPr>
        <w:jc w:val="both"/>
        <w:rPr>
          <w:rFonts w:ascii="Arial" w:eastAsia="Calibri" w:hAnsi="Arial" w:cs="Arial"/>
          <w:sz w:val="20"/>
          <w:szCs w:val="20"/>
          <w:lang w:val="x-none"/>
        </w:rPr>
      </w:pPr>
    </w:p>
    <w:p w14:paraId="5BF53739" w14:textId="77777777" w:rsidR="001A4F15" w:rsidRPr="001A4F15" w:rsidRDefault="001A4F15" w:rsidP="001A4F15">
      <w:pPr>
        <w:jc w:val="both"/>
        <w:rPr>
          <w:rFonts w:ascii="Arial" w:eastAsia="Calibri" w:hAnsi="Arial" w:cs="Arial"/>
          <w:sz w:val="20"/>
          <w:szCs w:val="20"/>
          <w:lang w:val="x-none"/>
        </w:rPr>
      </w:pPr>
      <w:r w:rsidRPr="001A4F15">
        <w:rPr>
          <w:rFonts w:ascii="Arial" w:eastAsia="Calibri" w:hAnsi="Arial" w:cs="Arial"/>
          <w:sz w:val="20"/>
          <w:szCs w:val="20"/>
          <w:lang w:val="x-none"/>
        </w:rPr>
        <w:t>V skladu z ZJN-3 so obvezni sestavni del te pogodbe o izvedbi javnega naročila:</w:t>
      </w:r>
    </w:p>
    <w:p w14:paraId="69545CD9" w14:textId="77777777" w:rsidR="001A4F15" w:rsidRPr="001A4F15" w:rsidRDefault="001A4F15" w:rsidP="00BE0C11">
      <w:pPr>
        <w:numPr>
          <w:ilvl w:val="0"/>
          <w:numId w:val="25"/>
        </w:numPr>
        <w:ind w:left="426"/>
        <w:jc w:val="both"/>
        <w:rPr>
          <w:rFonts w:ascii="Arial" w:eastAsia="Calibri" w:hAnsi="Arial" w:cs="Arial"/>
          <w:sz w:val="20"/>
          <w:szCs w:val="20"/>
          <w:lang w:val="x-none"/>
        </w:rPr>
      </w:pPr>
      <w:r w:rsidRPr="001A4F15">
        <w:rPr>
          <w:rFonts w:ascii="Arial" w:eastAsia="Calibri" w:hAnsi="Arial" w:cs="Arial"/>
          <w:sz w:val="20"/>
          <w:szCs w:val="20"/>
          <w:lang w:val="x-none"/>
        </w:rPr>
        <w:t>soglasja vseh podizvajalcev, ki zahtevajo neposredna plačila in na podlagi katerih naročnik namesto izvajalca poravna podizvajalčevo terjatev do izvajalca.</w:t>
      </w:r>
    </w:p>
    <w:p w14:paraId="647AD42F" w14:textId="77777777" w:rsidR="001A4F15" w:rsidRPr="001A4F15" w:rsidRDefault="001A4F15" w:rsidP="001A4F15">
      <w:pPr>
        <w:jc w:val="both"/>
        <w:rPr>
          <w:rFonts w:ascii="Arial" w:eastAsia="Calibri" w:hAnsi="Arial" w:cs="Arial"/>
          <w:sz w:val="20"/>
          <w:szCs w:val="20"/>
          <w:lang w:val="x-none"/>
        </w:rPr>
      </w:pPr>
    </w:p>
    <w:p w14:paraId="572B09BB" w14:textId="77777777" w:rsidR="001A4F15" w:rsidRPr="001A4F15" w:rsidRDefault="001A4F15" w:rsidP="001A4F15">
      <w:pPr>
        <w:jc w:val="both"/>
        <w:rPr>
          <w:rFonts w:ascii="Arial" w:eastAsia="Calibri" w:hAnsi="Arial" w:cs="Arial"/>
          <w:sz w:val="20"/>
          <w:szCs w:val="20"/>
          <w:lang w:val="x-none"/>
        </w:rPr>
      </w:pPr>
      <w:r w:rsidRPr="001A4F15">
        <w:rPr>
          <w:rFonts w:ascii="Arial" w:eastAsia="Calibri" w:hAnsi="Arial" w:cs="Arial"/>
          <w:sz w:val="20"/>
          <w:szCs w:val="20"/>
          <w:lang w:val="x-none"/>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29213209" w14:textId="77777777" w:rsidR="001A4F15" w:rsidRPr="001A4F15" w:rsidRDefault="001A4F15" w:rsidP="001A4F15">
      <w:pPr>
        <w:rPr>
          <w:rFonts w:ascii="Arial" w:eastAsia="Calibri" w:hAnsi="Arial" w:cs="Arial"/>
          <w:lang w:val="x-none"/>
        </w:rPr>
      </w:pPr>
    </w:p>
    <w:p w14:paraId="79895AB5" w14:textId="69A56A4D" w:rsidR="001A4F15" w:rsidRPr="001A4F15" w:rsidRDefault="001A4F15" w:rsidP="001A4F15">
      <w:pPr>
        <w:jc w:val="both"/>
        <w:rPr>
          <w:rFonts w:ascii="Arial" w:eastAsia="Calibri" w:hAnsi="Arial" w:cs="Arial"/>
          <w:sz w:val="20"/>
          <w:szCs w:val="20"/>
          <w:lang w:val="x-none"/>
        </w:rPr>
      </w:pPr>
      <w:r w:rsidRPr="001A4F15">
        <w:rPr>
          <w:rFonts w:ascii="Arial" w:eastAsia="Calibri" w:hAnsi="Arial" w:cs="Arial"/>
          <w:sz w:val="20"/>
          <w:szCs w:val="20"/>
          <w:lang w:val="x-none"/>
        </w:rPr>
        <w:t xml:space="preserve">Pri podizvajalcih, ki ne zahtevajo neposrednega plačila, neposredno plačilo ni obvezno. V tem primeru bo naročnik od izvajalca zahteval, da mu najpozneje v 60 dneh od plačila končnega računa </w:t>
      </w:r>
      <w:r w:rsidRPr="001A4F15">
        <w:rPr>
          <w:rFonts w:ascii="Arial" w:eastAsia="Calibri" w:hAnsi="Arial" w:cs="Arial"/>
          <w:sz w:val="20"/>
          <w:szCs w:val="20"/>
          <w:lang w:val="x-none"/>
        </w:rPr>
        <w:lastRenderedPageBreak/>
        <w:t>pošlje svojo pisno izjavo in pisno izjavo podizvajalca, da je podizvajalec prejel plačilo za izvedene</w:t>
      </w:r>
      <w:r w:rsidR="00B36E6C">
        <w:rPr>
          <w:rFonts w:ascii="Arial" w:eastAsia="Calibri" w:hAnsi="Arial" w:cs="Arial"/>
          <w:sz w:val="20"/>
          <w:szCs w:val="20"/>
        </w:rPr>
        <w:t xml:space="preserve"> storitve/</w:t>
      </w:r>
      <w:r w:rsidRPr="001A4F15">
        <w:rPr>
          <w:rFonts w:ascii="Arial" w:eastAsia="Calibri" w:hAnsi="Arial" w:cs="Arial"/>
          <w:sz w:val="20"/>
          <w:szCs w:val="20"/>
          <w:lang w:val="x-none"/>
        </w:rPr>
        <w:t>gradnje</w:t>
      </w:r>
      <w:r w:rsidR="00B36E6C">
        <w:rPr>
          <w:rFonts w:ascii="Arial" w:eastAsia="Calibri" w:hAnsi="Arial" w:cs="Arial"/>
          <w:sz w:val="20"/>
          <w:szCs w:val="20"/>
        </w:rPr>
        <w:t>/dobavljeno blago</w:t>
      </w:r>
      <w:r w:rsidRPr="001A4F15">
        <w:rPr>
          <w:rFonts w:ascii="Arial" w:eastAsia="Calibri" w:hAnsi="Arial" w:cs="Arial"/>
          <w:sz w:val="20"/>
          <w:szCs w:val="20"/>
          <w:lang w:val="x-none"/>
        </w:rPr>
        <w:t>, neposredno povezano s predmetom javnega naročila.</w:t>
      </w:r>
    </w:p>
    <w:p w14:paraId="2569D0FC" w14:textId="77777777" w:rsidR="001A4F15" w:rsidRPr="001A4F15" w:rsidRDefault="001A4F15" w:rsidP="001A4F15">
      <w:pPr>
        <w:jc w:val="both"/>
        <w:rPr>
          <w:rFonts w:ascii="Arial" w:eastAsia="Calibri" w:hAnsi="Arial" w:cs="Arial"/>
          <w:sz w:val="20"/>
          <w:szCs w:val="20"/>
          <w:lang w:val="x-none"/>
        </w:rPr>
      </w:pPr>
    </w:p>
    <w:p w14:paraId="67831781" w14:textId="77777777" w:rsidR="001A4F15" w:rsidRPr="001A4F15" w:rsidRDefault="001A4F15" w:rsidP="001A4F15">
      <w:pPr>
        <w:jc w:val="both"/>
        <w:rPr>
          <w:rFonts w:ascii="Arial" w:eastAsia="Calibri" w:hAnsi="Arial" w:cs="Arial"/>
          <w:sz w:val="20"/>
          <w:szCs w:val="20"/>
        </w:rPr>
      </w:pPr>
      <w:r w:rsidRPr="001A4F15">
        <w:rPr>
          <w:rFonts w:ascii="Arial" w:eastAsia="Calibri" w:hAnsi="Arial" w:cs="Arial"/>
          <w:sz w:val="20"/>
          <w:szCs w:val="20"/>
          <w:lang w:val="x-none"/>
        </w:rPr>
        <w:t>Ne glede na imenovane podizvajalce v razmerju do naročnika izvajalec v celoti odgovarja za izvedbo del, ki so predmet te pogodbe.</w:t>
      </w:r>
    </w:p>
    <w:p w14:paraId="2B29A667" w14:textId="77777777" w:rsidR="001A4F15" w:rsidRPr="001A4F15" w:rsidRDefault="001A4F15" w:rsidP="001A4F15">
      <w:pPr>
        <w:jc w:val="both"/>
        <w:rPr>
          <w:rFonts w:ascii="Arial" w:eastAsia="Calibri" w:hAnsi="Arial" w:cs="Arial"/>
          <w:sz w:val="20"/>
          <w:szCs w:val="20"/>
        </w:rPr>
      </w:pPr>
    </w:p>
    <w:p w14:paraId="77E17E87" w14:textId="1ED4ED6E" w:rsidR="001A4F15" w:rsidRDefault="001A4F15" w:rsidP="001A4F15">
      <w:pPr>
        <w:jc w:val="both"/>
        <w:rPr>
          <w:rFonts w:ascii="Arial" w:eastAsia="Calibri" w:hAnsi="Arial" w:cs="Arial"/>
          <w:sz w:val="20"/>
          <w:szCs w:val="20"/>
          <w:lang w:val="x-none"/>
        </w:rPr>
      </w:pPr>
      <w:r w:rsidRPr="001A4F15">
        <w:rPr>
          <w:rFonts w:ascii="Arial" w:eastAsia="Calibri" w:hAnsi="Arial" w:cs="Arial"/>
          <w:sz w:val="20"/>
          <w:szCs w:val="20"/>
          <w:lang w:val="x-none"/>
        </w:rPr>
        <w:t>Izvajalec mora med izvajanjem javnega naročila gradnje ali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w:t>
      </w:r>
      <w:r w:rsidR="00FB3257">
        <w:rPr>
          <w:rFonts w:ascii="Arial" w:eastAsia="Calibri" w:hAnsi="Arial" w:cs="Arial"/>
          <w:sz w:val="20"/>
          <w:szCs w:val="20"/>
        </w:rPr>
        <w:t xml:space="preserve">, tretje </w:t>
      </w:r>
      <w:r w:rsidRPr="001A4F15">
        <w:rPr>
          <w:rFonts w:ascii="Arial" w:eastAsia="Calibri" w:hAnsi="Arial" w:cs="Arial"/>
          <w:sz w:val="20"/>
          <w:szCs w:val="20"/>
          <w:lang w:val="x-none"/>
        </w:rPr>
        <w:t>in četrte alineje drugega odstavka 94. člena ZJN-3.</w:t>
      </w:r>
    </w:p>
    <w:p w14:paraId="20BFFB54" w14:textId="77777777" w:rsidR="007253EE" w:rsidRPr="001A4F15" w:rsidRDefault="007253EE" w:rsidP="001A4F15">
      <w:pPr>
        <w:jc w:val="both"/>
        <w:rPr>
          <w:rFonts w:ascii="Arial" w:eastAsia="Calibri" w:hAnsi="Arial" w:cs="Arial"/>
          <w:sz w:val="20"/>
          <w:szCs w:val="20"/>
          <w:lang w:val="x-none"/>
        </w:rPr>
      </w:pPr>
    </w:p>
    <w:p w14:paraId="001989C8" w14:textId="77777777" w:rsidR="001A4F15" w:rsidRPr="001A4F15" w:rsidRDefault="001A4F15" w:rsidP="001A4F15">
      <w:pPr>
        <w:jc w:val="both"/>
        <w:rPr>
          <w:rFonts w:ascii="Arial" w:eastAsia="Calibri" w:hAnsi="Arial" w:cs="Arial"/>
          <w:sz w:val="20"/>
          <w:szCs w:val="20"/>
          <w:lang w:val="x-none"/>
        </w:rPr>
      </w:pPr>
      <w:r w:rsidRPr="001A4F15">
        <w:rPr>
          <w:rFonts w:ascii="Arial" w:eastAsia="Calibri" w:hAnsi="Arial" w:cs="Arial"/>
          <w:sz w:val="20"/>
          <w:szCs w:val="20"/>
          <w:lang w:val="x-none"/>
        </w:rPr>
        <w:t>Izvajalec lahko zamenja podizvajalca ali sklene pogodbo z novim podizvajalcem upoštevaje četrti odstavek 94.</w:t>
      </w:r>
      <w:r w:rsidRPr="001A4F15">
        <w:rPr>
          <w:rFonts w:ascii="Arial" w:eastAsia="Calibri" w:hAnsi="Arial" w:cs="Arial"/>
          <w:sz w:val="20"/>
          <w:szCs w:val="20"/>
        </w:rPr>
        <w:t xml:space="preserve"> </w:t>
      </w:r>
      <w:r w:rsidRPr="001A4F15">
        <w:rPr>
          <w:rFonts w:ascii="Arial" w:eastAsia="Calibri" w:hAnsi="Arial" w:cs="Arial"/>
          <w:sz w:val="20"/>
          <w:szCs w:val="20"/>
          <w:lang w:val="x-none"/>
        </w:rPr>
        <w:t>člena ZJN-3.</w:t>
      </w:r>
    </w:p>
    <w:p w14:paraId="6EC75CF9" w14:textId="77777777" w:rsidR="001A4F15" w:rsidRPr="001A4F15" w:rsidRDefault="001A4F15" w:rsidP="001A4F15">
      <w:pPr>
        <w:jc w:val="both"/>
        <w:rPr>
          <w:rFonts w:ascii="Arial" w:eastAsia="Calibri" w:hAnsi="Arial" w:cs="Arial"/>
          <w:sz w:val="20"/>
          <w:szCs w:val="20"/>
          <w:lang w:val="x-none"/>
        </w:rPr>
      </w:pPr>
    </w:p>
    <w:p w14:paraId="7146B9D0" w14:textId="77777777" w:rsidR="001A4F15" w:rsidRPr="001A4F15" w:rsidRDefault="001A4F15" w:rsidP="001A4F15">
      <w:pPr>
        <w:jc w:val="both"/>
        <w:rPr>
          <w:rFonts w:ascii="Arial" w:eastAsia="Calibri" w:hAnsi="Arial" w:cs="Arial"/>
          <w:sz w:val="20"/>
          <w:szCs w:val="20"/>
        </w:rPr>
      </w:pPr>
      <w:r w:rsidRPr="001A4F15">
        <w:rPr>
          <w:rFonts w:ascii="Arial" w:eastAsia="Calibri" w:hAnsi="Arial" w:cs="Arial"/>
          <w:sz w:val="20"/>
          <w:szCs w:val="20"/>
        </w:rPr>
        <w:t>Zamenjavo podizvajalca ali vključitev novega podizvajalca pogodbeni stranki uredita z dodatkom k tej pogodbi.</w:t>
      </w:r>
    </w:p>
    <w:p w14:paraId="415343B1" w14:textId="77777777" w:rsidR="001A4F15" w:rsidRPr="001A4F15" w:rsidRDefault="001A4F15" w:rsidP="001A4F15">
      <w:pPr>
        <w:jc w:val="both"/>
        <w:rPr>
          <w:rFonts w:ascii="Arial" w:eastAsia="Calibri" w:hAnsi="Arial" w:cs="Arial"/>
          <w:sz w:val="20"/>
          <w:szCs w:val="20"/>
          <w:lang w:val="x-none"/>
        </w:rPr>
      </w:pPr>
    </w:p>
    <w:p w14:paraId="3258C321" w14:textId="62463442" w:rsidR="001A4F15" w:rsidRDefault="001A4F15" w:rsidP="001A4F15">
      <w:pPr>
        <w:jc w:val="both"/>
        <w:rPr>
          <w:rFonts w:ascii="Arial" w:eastAsia="Calibri" w:hAnsi="Arial" w:cs="Arial"/>
          <w:sz w:val="20"/>
          <w:szCs w:val="20"/>
        </w:rPr>
      </w:pPr>
      <w:r w:rsidRPr="001A4F15">
        <w:rPr>
          <w:rFonts w:ascii="Arial" w:eastAsia="Calibri" w:hAnsi="Arial" w:cs="Arial"/>
          <w:sz w:val="20"/>
          <w:szCs w:val="20"/>
        </w:rPr>
        <w:t>Naročnik bo potrjene račune podizvajalcev poravnal neposredno podizvajalcem na njihov transakcijski račun:</w:t>
      </w:r>
    </w:p>
    <w:p w14:paraId="3A4FA749" w14:textId="77777777" w:rsidR="00B36E6C" w:rsidRPr="001A4F15" w:rsidRDefault="00B36E6C" w:rsidP="001A4F15">
      <w:pPr>
        <w:jc w:val="both"/>
        <w:rPr>
          <w:rFonts w:ascii="Arial" w:eastAsia="Calibri" w:hAnsi="Arial" w:cs="Arial"/>
          <w:sz w:val="20"/>
          <w:szCs w:val="20"/>
        </w:rPr>
      </w:pPr>
    </w:p>
    <w:p w14:paraId="12429D10" w14:textId="77777777" w:rsidR="001A4F15" w:rsidRPr="001A4F15" w:rsidRDefault="001A4F15" w:rsidP="001A4F15">
      <w:pPr>
        <w:rPr>
          <w:rFonts w:ascii="Arial" w:eastAsia="Calibri" w:hAnsi="Arial" w:cs="Arial"/>
          <w:sz w:val="20"/>
          <w:szCs w:val="20"/>
        </w:rPr>
      </w:pPr>
      <w:r w:rsidRPr="001A4F15">
        <w:rPr>
          <w:rFonts w:ascii="Arial" w:eastAsia="Calibri" w:hAnsi="Arial" w:cs="Arial"/>
          <w:sz w:val="20"/>
          <w:szCs w:val="20"/>
        </w:rPr>
        <w:t>Podizvajalcu:</w:t>
      </w:r>
      <w:r w:rsidRPr="001A4F15">
        <w:rPr>
          <w:rFonts w:ascii="Arial" w:eastAsia="Calibri" w:hAnsi="Arial" w:cs="Arial"/>
          <w:sz w:val="20"/>
          <w:szCs w:val="20"/>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p>
    <w:p w14:paraId="20901AA6" w14:textId="77777777" w:rsidR="001A4F15" w:rsidRPr="001A4F15" w:rsidRDefault="001A4F15" w:rsidP="001A4F15">
      <w:pPr>
        <w:rPr>
          <w:rFonts w:ascii="Arial" w:eastAsia="Calibri" w:hAnsi="Arial" w:cs="Arial"/>
          <w:i/>
          <w:sz w:val="20"/>
          <w:szCs w:val="20"/>
          <w:lang w:val="x-none"/>
        </w:rPr>
      </w:pPr>
      <w:r w:rsidRPr="001A4F15">
        <w:rPr>
          <w:rFonts w:ascii="Arial" w:eastAsia="Calibri" w:hAnsi="Arial" w:cs="Arial"/>
          <w:i/>
          <w:sz w:val="20"/>
          <w:szCs w:val="20"/>
          <w:lang w:val="x-none"/>
        </w:rPr>
        <w:tab/>
        <w:t>(naziv podizvajalca)</w:t>
      </w:r>
    </w:p>
    <w:p w14:paraId="535B0FBF" w14:textId="77777777" w:rsidR="001A4F15" w:rsidRPr="001A4F15" w:rsidRDefault="001A4F15" w:rsidP="001A4F15">
      <w:pPr>
        <w:rPr>
          <w:rFonts w:ascii="Arial" w:eastAsia="Calibri" w:hAnsi="Arial" w:cs="Arial"/>
          <w:sz w:val="20"/>
          <w:szCs w:val="20"/>
          <w:u w:val="single"/>
        </w:rPr>
      </w:pPr>
      <w:r w:rsidRPr="001A4F15">
        <w:rPr>
          <w:rFonts w:ascii="Arial" w:eastAsia="Calibri" w:hAnsi="Arial" w:cs="Arial"/>
          <w:sz w:val="20"/>
          <w:szCs w:val="20"/>
        </w:rPr>
        <w:tab/>
        <w:t>na transakcijski račun št.:</w:t>
      </w:r>
      <w:r w:rsidRPr="001A4F15">
        <w:rPr>
          <w:rFonts w:ascii="Arial" w:eastAsia="Calibri" w:hAnsi="Arial" w:cs="Arial"/>
          <w:sz w:val="20"/>
          <w:szCs w:val="20"/>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p>
    <w:p w14:paraId="6777EA20" w14:textId="77777777" w:rsidR="001A4F15" w:rsidRPr="001A4F15" w:rsidRDefault="001A4F15" w:rsidP="001A4F15">
      <w:pPr>
        <w:rPr>
          <w:rFonts w:ascii="Arial" w:eastAsia="Calibri" w:hAnsi="Arial" w:cs="Arial"/>
          <w:i/>
          <w:sz w:val="20"/>
          <w:szCs w:val="20"/>
          <w:lang w:val="x-none"/>
        </w:rPr>
      </w:pPr>
      <w:r w:rsidRPr="001A4F15">
        <w:rPr>
          <w:rFonts w:ascii="Arial" w:eastAsia="Calibri" w:hAnsi="Arial" w:cs="Arial"/>
          <w:i/>
          <w:sz w:val="20"/>
          <w:szCs w:val="20"/>
          <w:lang w:val="x-none"/>
        </w:rPr>
        <w:tab/>
        <w:t>(št. transakcijskega računa)</w:t>
      </w:r>
    </w:p>
    <w:p w14:paraId="7E5DC25C" w14:textId="77777777" w:rsidR="001A4F15" w:rsidRPr="001A4F15" w:rsidRDefault="001A4F15" w:rsidP="001A4F15">
      <w:pPr>
        <w:rPr>
          <w:rFonts w:ascii="Arial" w:eastAsia="Calibri" w:hAnsi="Arial" w:cs="Arial"/>
          <w:sz w:val="20"/>
          <w:szCs w:val="20"/>
          <w:u w:val="single"/>
        </w:rPr>
      </w:pPr>
      <w:r w:rsidRPr="001A4F15">
        <w:rPr>
          <w:rFonts w:ascii="Arial" w:eastAsia="Calibri" w:hAnsi="Arial" w:cs="Arial"/>
          <w:sz w:val="20"/>
          <w:szCs w:val="20"/>
        </w:rPr>
        <w:tab/>
        <w:t>odprt pri:</w:t>
      </w:r>
      <w:r w:rsidRPr="001A4F15">
        <w:rPr>
          <w:rFonts w:ascii="Arial" w:eastAsia="Calibri" w:hAnsi="Arial" w:cs="Arial"/>
          <w:sz w:val="20"/>
          <w:szCs w:val="20"/>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p>
    <w:p w14:paraId="6DF64379" w14:textId="77777777" w:rsidR="001A4F15" w:rsidRPr="001A4F15" w:rsidRDefault="001A4F15" w:rsidP="001A4F15">
      <w:pPr>
        <w:rPr>
          <w:rFonts w:ascii="Arial" w:eastAsia="Calibri" w:hAnsi="Arial" w:cs="Arial"/>
          <w:i/>
          <w:sz w:val="20"/>
          <w:szCs w:val="20"/>
          <w:lang w:val="x-none"/>
        </w:rPr>
      </w:pPr>
      <w:r w:rsidRPr="001A4F15">
        <w:rPr>
          <w:rFonts w:ascii="Arial" w:eastAsia="Calibri" w:hAnsi="Arial" w:cs="Arial"/>
          <w:i/>
          <w:sz w:val="20"/>
          <w:szCs w:val="20"/>
          <w:lang w:val="x-none"/>
        </w:rPr>
        <w:tab/>
        <w:t>(naziv banke)</w:t>
      </w:r>
    </w:p>
    <w:p w14:paraId="1B876322" w14:textId="77777777" w:rsidR="001A4F15" w:rsidRPr="001A4F15" w:rsidRDefault="001A4F15" w:rsidP="001A4F15">
      <w:pPr>
        <w:rPr>
          <w:rFonts w:ascii="Arial" w:eastAsia="Calibri" w:hAnsi="Arial" w:cs="Arial"/>
          <w:i/>
          <w:sz w:val="20"/>
          <w:szCs w:val="20"/>
          <w:lang w:val="x-none"/>
        </w:rPr>
      </w:pPr>
    </w:p>
    <w:p w14:paraId="33F2D1AA" w14:textId="77777777" w:rsidR="001A4F15" w:rsidRPr="001A4F15" w:rsidRDefault="001A4F15" w:rsidP="001A4F15">
      <w:pPr>
        <w:rPr>
          <w:rFonts w:ascii="Arial" w:eastAsia="Calibri" w:hAnsi="Arial" w:cs="Arial"/>
          <w:sz w:val="20"/>
          <w:szCs w:val="20"/>
        </w:rPr>
      </w:pPr>
      <w:r w:rsidRPr="001A4F15">
        <w:rPr>
          <w:rFonts w:ascii="Arial" w:eastAsia="Calibri" w:hAnsi="Arial" w:cs="Arial"/>
          <w:sz w:val="20"/>
          <w:szCs w:val="20"/>
        </w:rPr>
        <w:t>Podizvajalcu:</w:t>
      </w:r>
      <w:r w:rsidRPr="001A4F15">
        <w:rPr>
          <w:rFonts w:ascii="Arial" w:eastAsia="Calibri" w:hAnsi="Arial" w:cs="Arial"/>
          <w:sz w:val="20"/>
          <w:szCs w:val="20"/>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p>
    <w:p w14:paraId="05623716" w14:textId="77777777" w:rsidR="001A4F15" w:rsidRPr="001A4F15" w:rsidRDefault="001A4F15" w:rsidP="001A4F15">
      <w:pPr>
        <w:rPr>
          <w:rFonts w:ascii="Arial" w:eastAsia="Calibri" w:hAnsi="Arial" w:cs="Arial"/>
          <w:i/>
          <w:sz w:val="20"/>
          <w:szCs w:val="20"/>
          <w:lang w:val="x-none"/>
        </w:rPr>
      </w:pPr>
      <w:r w:rsidRPr="001A4F15">
        <w:rPr>
          <w:rFonts w:ascii="Arial" w:eastAsia="Calibri" w:hAnsi="Arial" w:cs="Arial"/>
          <w:i/>
          <w:sz w:val="20"/>
          <w:szCs w:val="20"/>
          <w:lang w:val="x-none"/>
        </w:rPr>
        <w:tab/>
        <w:t>(naziv podizvajalca)</w:t>
      </w:r>
    </w:p>
    <w:p w14:paraId="23E7EFAE" w14:textId="77777777" w:rsidR="001A4F15" w:rsidRPr="001A4F15" w:rsidRDefault="001A4F15" w:rsidP="001A4F15">
      <w:pPr>
        <w:rPr>
          <w:rFonts w:ascii="Arial" w:eastAsia="Calibri" w:hAnsi="Arial" w:cs="Arial"/>
          <w:sz w:val="20"/>
          <w:szCs w:val="20"/>
          <w:u w:val="single"/>
        </w:rPr>
      </w:pPr>
      <w:r w:rsidRPr="001A4F15">
        <w:rPr>
          <w:rFonts w:ascii="Arial" w:eastAsia="Calibri" w:hAnsi="Arial" w:cs="Arial"/>
          <w:sz w:val="20"/>
          <w:szCs w:val="20"/>
        </w:rPr>
        <w:tab/>
        <w:t>na transakcijski račun št.:</w:t>
      </w:r>
      <w:r w:rsidRPr="001A4F15">
        <w:rPr>
          <w:rFonts w:ascii="Arial" w:eastAsia="Calibri" w:hAnsi="Arial" w:cs="Arial"/>
          <w:sz w:val="20"/>
          <w:szCs w:val="20"/>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p>
    <w:p w14:paraId="13E2B1E4" w14:textId="77777777" w:rsidR="001A4F15" w:rsidRPr="001A4F15" w:rsidRDefault="001A4F15" w:rsidP="001A4F15">
      <w:pPr>
        <w:rPr>
          <w:rFonts w:ascii="Arial" w:eastAsia="Calibri" w:hAnsi="Arial" w:cs="Arial"/>
          <w:i/>
          <w:sz w:val="20"/>
          <w:szCs w:val="20"/>
          <w:lang w:val="x-none"/>
        </w:rPr>
      </w:pPr>
      <w:r w:rsidRPr="001A4F15">
        <w:rPr>
          <w:rFonts w:ascii="Arial" w:eastAsia="Calibri" w:hAnsi="Arial" w:cs="Arial"/>
          <w:i/>
          <w:sz w:val="20"/>
          <w:szCs w:val="20"/>
          <w:lang w:val="x-none"/>
        </w:rPr>
        <w:tab/>
        <w:t>(št. transakcijskega računa)</w:t>
      </w:r>
    </w:p>
    <w:p w14:paraId="7ACF3CD5" w14:textId="77777777" w:rsidR="001A4F15" w:rsidRPr="001A4F15" w:rsidRDefault="001A4F15" w:rsidP="001A4F15">
      <w:pPr>
        <w:rPr>
          <w:rFonts w:ascii="Arial" w:eastAsia="Calibri" w:hAnsi="Arial" w:cs="Arial"/>
          <w:sz w:val="20"/>
          <w:szCs w:val="20"/>
          <w:u w:val="single"/>
        </w:rPr>
      </w:pPr>
      <w:r w:rsidRPr="001A4F15">
        <w:rPr>
          <w:rFonts w:ascii="Arial" w:eastAsia="Calibri" w:hAnsi="Arial" w:cs="Arial"/>
          <w:sz w:val="20"/>
          <w:szCs w:val="20"/>
        </w:rPr>
        <w:tab/>
        <w:t>odprt pri:</w:t>
      </w:r>
      <w:r w:rsidRPr="001A4F15">
        <w:rPr>
          <w:rFonts w:ascii="Arial" w:eastAsia="Calibri" w:hAnsi="Arial" w:cs="Arial"/>
          <w:sz w:val="20"/>
          <w:szCs w:val="20"/>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p>
    <w:p w14:paraId="7B5DC2BE" w14:textId="77777777" w:rsidR="001A4F15" w:rsidRPr="001A4F15" w:rsidRDefault="001A4F15" w:rsidP="001A4F15">
      <w:pPr>
        <w:rPr>
          <w:rFonts w:ascii="Arial" w:eastAsia="Calibri" w:hAnsi="Arial" w:cs="Arial"/>
          <w:i/>
          <w:sz w:val="20"/>
          <w:szCs w:val="20"/>
          <w:lang w:val="x-none"/>
        </w:rPr>
      </w:pPr>
      <w:r w:rsidRPr="001A4F15">
        <w:rPr>
          <w:rFonts w:ascii="Arial" w:eastAsia="Calibri" w:hAnsi="Arial" w:cs="Arial"/>
          <w:i/>
          <w:sz w:val="20"/>
          <w:szCs w:val="20"/>
          <w:lang w:val="x-none"/>
        </w:rPr>
        <w:tab/>
        <w:t>(naziv banke)</w:t>
      </w:r>
    </w:p>
    <w:p w14:paraId="5704ED88" w14:textId="77777777" w:rsidR="001A4F15" w:rsidRPr="001A4F15" w:rsidRDefault="001A4F15" w:rsidP="001A4F15">
      <w:pPr>
        <w:rPr>
          <w:rFonts w:ascii="Arial" w:eastAsia="Calibri" w:hAnsi="Arial" w:cs="Arial"/>
        </w:rPr>
      </w:pPr>
    </w:p>
    <w:p w14:paraId="731953A5" w14:textId="77777777" w:rsidR="00616A98" w:rsidRPr="002F2735" w:rsidRDefault="00616A98" w:rsidP="00616A98">
      <w:pPr>
        <w:jc w:val="both"/>
        <w:outlineLvl w:val="0"/>
        <w:rPr>
          <w:rFonts w:ascii="Arial" w:hAnsi="Arial" w:cs="Arial"/>
          <w:color w:val="000000"/>
          <w:sz w:val="20"/>
          <w:szCs w:val="20"/>
        </w:rPr>
      </w:pPr>
      <w:r w:rsidRPr="002F2735">
        <w:rPr>
          <w:rFonts w:ascii="Arial" w:hAnsi="Arial" w:cs="Arial"/>
          <w:b/>
          <w:bCs/>
          <w:color w:val="000000"/>
          <w:sz w:val="20"/>
          <w:szCs w:val="20"/>
        </w:rPr>
        <w:t>OBVEZNOSTI DOBAVITELJA</w:t>
      </w:r>
    </w:p>
    <w:p w14:paraId="2DAAC798" w14:textId="77777777" w:rsidR="00616A98" w:rsidRPr="00914F6B" w:rsidRDefault="00616A98" w:rsidP="00BE0C11">
      <w:pPr>
        <w:numPr>
          <w:ilvl w:val="0"/>
          <w:numId w:val="40"/>
        </w:numPr>
        <w:jc w:val="center"/>
        <w:rPr>
          <w:rFonts w:ascii="Arial" w:eastAsia="Calibri" w:hAnsi="Arial" w:cs="Arial"/>
          <w:b/>
          <w:bCs/>
          <w:sz w:val="20"/>
          <w:szCs w:val="20"/>
        </w:rPr>
      </w:pPr>
      <w:r w:rsidRPr="00914F6B">
        <w:rPr>
          <w:rFonts w:ascii="Arial" w:eastAsia="Calibri" w:hAnsi="Arial" w:cs="Arial"/>
          <w:b/>
          <w:bCs/>
          <w:sz w:val="20"/>
          <w:szCs w:val="20"/>
        </w:rPr>
        <w:t>člen</w:t>
      </w:r>
    </w:p>
    <w:p w14:paraId="0BB7E65E" w14:textId="77777777" w:rsidR="00616A98" w:rsidRPr="002F2735" w:rsidRDefault="00616A98" w:rsidP="00616A98">
      <w:pPr>
        <w:jc w:val="both"/>
        <w:rPr>
          <w:rFonts w:ascii="Arial" w:hAnsi="Arial" w:cs="Arial"/>
          <w:sz w:val="20"/>
          <w:szCs w:val="20"/>
        </w:rPr>
      </w:pPr>
    </w:p>
    <w:p w14:paraId="290D56F4" w14:textId="77777777" w:rsidR="00616A98" w:rsidRPr="002F2735" w:rsidRDefault="00616A98" w:rsidP="00616A98">
      <w:pPr>
        <w:ind w:left="5"/>
        <w:jc w:val="both"/>
        <w:rPr>
          <w:rFonts w:ascii="Arial" w:hAnsi="Arial" w:cs="Arial"/>
          <w:noProof/>
          <w:color w:val="000000"/>
          <w:sz w:val="20"/>
          <w:szCs w:val="20"/>
        </w:rPr>
      </w:pPr>
      <w:r w:rsidRPr="002F2735">
        <w:rPr>
          <w:rFonts w:ascii="Arial" w:hAnsi="Arial" w:cs="Arial"/>
          <w:noProof/>
          <w:color w:val="000000"/>
          <w:sz w:val="20"/>
          <w:szCs w:val="20"/>
        </w:rPr>
        <w:t>Dobavitelj izjavlja, da mu je poznan predmet pogodbe in vsi riziki, ki bodo spremljali delo, da je seznanjen z razpisanimi zahtevami ter da so mu razumljivi in jasni pogoji in okoliščine za pravilno izvedbo del.</w:t>
      </w:r>
    </w:p>
    <w:p w14:paraId="7FCD87F5" w14:textId="77777777" w:rsidR="00616A98" w:rsidRPr="002F2735" w:rsidRDefault="00616A98" w:rsidP="00616A98">
      <w:pPr>
        <w:ind w:left="5"/>
        <w:jc w:val="both"/>
        <w:rPr>
          <w:rFonts w:ascii="Arial" w:hAnsi="Arial" w:cs="Arial"/>
          <w:noProof/>
          <w:color w:val="000000"/>
          <w:sz w:val="20"/>
          <w:szCs w:val="20"/>
        </w:rPr>
      </w:pPr>
    </w:p>
    <w:p w14:paraId="0AE5C07D" w14:textId="77777777" w:rsidR="00616A98" w:rsidRPr="002F2735" w:rsidRDefault="00616A98" w:rsidP="00616A98">
      <w:pPr>
        <w:ind w:left="5"/>
        <w:jc w:val="both"/>
        <w:rPr>
          <w:rFonts w:ascii="Arial" w:hAnsi="Arial" w:cs="Arial"/>
          <w:noProof/>
          <w:color w:val="000000"/>
          <w:sz w:val="20"/>
          <w:szCs w:val="20"/>
        </w:rPr>
      </w:pPr>
      <w:r w:rsidRPr="002F2735">
        <w:rPr>
          <w:rFonts w:ascii="Arial" w:hAnsi="Arial" w:cs="Arial"/>
          <w:noProof/>
          <w:color w:val="000000"/>
          <w:sz w:val="20"/>
          <w:szCs w:val="20"/>
        </w:rPr>
        <w:t>Dobavitelj se obvezuje, da bo dela za pravilno in pravočasno izpolnitev te pogodbe po potrebi izvajal tudi izven normalnega delovnega časa, ne da bi za to zahteval posebna denarna nadomestila.</w:t>
      </w:r>
    </w:p>
    <w:p w14:paraId="2B161FE7" w14:textId="77777777" w:rsidR="00616A98" w:rsidRPr="002F2735" w:rsidRDefault="00616A98" w:rsidP="00616A98">
      <w:pPr>
        <w:ind w:left="5"/>
        <w:jc w:val="both"/>
        <w:rPr>
          <w:rFonts w:ascii="Arial" w:hAnsi="Arial" w:cs="Arial"/>
          <w:noProof/>
          <w:color w:val="000000"/>
          <w:sz w:val="20"/>
          <w:szCs w:val="20"/>
        </w:rPr>
      </w:pPr>
    </w:p>
    <w:p w14:paraId="0AD2A601" w14:textId="77777777" w:rsidR="00616A98" w:rsidRPr="002F2735" w:rsidRDefault="00616A98" w:rsidP="00616A98">
      <w:pPr>
        <w:ind w:left="5"/>
        <w:jc w:val="both"/>
        <w:rPr>
          <w:rFonts w:ascii="Arial" w:eastAsia="Calibri" w:hAnsi="Arial" w:cs="Arial"/>
          <w:color w:val="000000"/>
          <w:sz w:val="20"/>
          <w:szCs w:val="20"/>
        </w:rPr>
      </w:pPr>
      <w:r w:rsidRPr="002F2735">
        <w:rPr>
          <w:rFonts w:ascii="Arial" w:eastAsia="Calibri" w:hAnsi="Arial" w:cs="Arial"/>
          <w:b/>
          <w:color w:val="000000"/>
          <w:sz w:val="20"/>
          <w:szCs w:val="20"/>
        </w:rPr>
        <w:t>Materiali in strokovnost izvedbe.</w:t>
      </w:r>
      <w:r w:rsidRPr="002F2735">
        <w:rPr>
          <w:rFonts w:ascii="Arial" w:eastAsia="Calibri" w:hAnsi="Arial" w:cs="Arial"/>
          <w:color w:val="000000"/>
          <w:sz w:val="20"/>
          <w:szCs w:val="20"/>
        </w:rPr>
        <w:t xml:space="preserve"> Vsa oprema dobavljena v okviru te pogodbe bo nova in skladna z vsemi specificiranimi zahtevami glede lastnosti in strokovnosti izvedbe.</w:t>
      </w:r>
    </w:p>
    <w:p w14:paraId="4E3739F9" w14:textId="77777777" w:rsidR="00616A98" w:rsidRPr="002F2735" w:rsidRDefault="00616A98" w:rsidP="00616A98">
      <w:pPr>
        <w:ind w:left="5"/>
        <w:jc w:val="both"/>
        <w:rPr>
          <w:rFonts w:ascii="Arial" w:eastAsia="Calibri" w:hAnsi="Arial" w:cs="Arial"/>
          <w:color w:val="000000"/>
          <w:sz w:val="20"/>
          <w:szCs w:val="20"/>
        </w:rPr>
      </w:pPr>
    </w:p>
    <w:p w14:paraId="37B7D57B" w14:textId="77777777" w:rsidR="00616A98" w:rsidRPr="002F2735" w:rsidRDefault="00616A98" w:rsidP="00616A98">
      <w:pPr>
        <w:ind w:left="5"/>
        <w:jc w:val="both"/>
        <w:rPr>
          <w:rFonts w:ascii="Arial" w:eastAsia="Calibri" w:hAnsi="Arial" w:cs="Arial"/>
          <w:color w:val="000000"/>
          <w:sz w:val="20"/>
          <w:szCs w:val="20"/>
        </w:rPr>
      </w:pPr>
      <w:r w:rsidRPr="002F2735">
        <w:rPr>
          <w:rFonts w:ascii="Arial" w:eastAsia="Calibri" w:hAnsi="Arial" w:cs="Arial"/>
          <w:color w:val="000000"/>
          <w:sz w:val="20"/>
          <w:szCs w:val="20"/>
        </w:rPr>
        <w:t>Dobavitelj se po tej pogodbi v okviru pogodbene vrednosti obvezuje:</w:t>
      </w:r>
    </w:p>
    <w:p w14:paraId="2285A93A" w14:textId="77777777" w:rsidR="00616A98" w:rsidRPr="002F2735" w:rsidRDefault="00616A98" w:rsidP="00BE0C11">
      <w:pPr>
        <w:widowControl w:val="0"/>
        <w:numPr>
          <w:ilvl w:val="1"/>
          <w:numId w:val="28"/>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izvršiti pogodbena dela strokovno pravilno, vestno in kvalitetno v skladu z veljavnimi zakoni, predpisi, standardi, tehničnimi navodili in smernicami, s skrbnostjo dobrega strokovnjaka, </w:t>
      </w:r>
    </w:p>
    <w:p w14:paraId="7CB9CBDE" w14:textId="77777777" w:rsidR="00616A98" w:rsidRPr="002F2735" w:rsidRDefault="00616A98" w:rsidP="00BE0C11">
      <w:pPr>
        <w:widowControl w:val="0"/>
        <w:numPr>
          <w:ilvl w:val="1"/>
          <w:numId w:val="28"/>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pravočasno pisno obvestiti naročnika o vseh spremembah, ki bi imele za posledico spremenjen način izvedbe pogodbenih obveznosti in pogodbeno dogovorjenih rokov,</w:t>
      </w:r>
    </w:p>
    <w:p w14:paraId="7ECEED85" w14:textId="77777777" w:rsidR="00616A98" w:rsidRPr="002F2735" w:rsidRDefault="00616A98" w:rsidP="00BE0C11">
      <w:pPr>
        <w:widowControl w:val="0"/>
        <w:numPr>
          <w:ilvl w:val="1"/>
          <w:numId w:val="28"/>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zagotoviti komuniciranje z naročnikom v slovenskem</w:t>
      </w:r>
      <w:r w:rsidR="0068655B">
        <w:rPr>
          <w:rFonts w:ascii="Arial" w:eastAsia="Calibri" w:hAnsi="Arial" w:cs="Arial"/>
          <w:color w:val="000000"/>
          <w:sz w:val="20"/>
          <w:szCs w:val="20"/>
        </w:rPr>
        <w:t xml:space="preserve"> ali angleškem</w:t>
      </w:r>
      <w:r w:rsidRPr="002F2735">
        <w:rPr>
          <w:rFonts w:ascii="Arial" w:eastAsia="Calibri" w:hAnsi="Arial" w:cs="Arial"/>
          <w:color w:val="000000"/>
          <w:sz w:val="20"/>
          <w:szCs w:val="20"/>
        </w:rPr>
        <w:t xml:space="preserve"> jeziku,</w:t>
      </w:r>
    </w:p>
    <w:p w14:paraId="7FE82190" w14:textId="77777777" w:rsidR="00616A98" w:rsidRPr="002F2735" w:rsidRDefault="00616A98" w:rsidP="00BE0C11">
      <w:pPr>
        <w:widowControl w:val="0"/>
        <w:numPr>
          <w:ilvl w:val="1"/>
          <w:numId w:val="28"/>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izvesti vse transportne in druge pomožne storitve ter dobaviti vse potrebno za izvedbo predmeta </w:t>
      </w:r>
      <w:r w:rsidRPr="002F2735">
        <w:rPr>
          <w:rFonts w:ascii="Arial" w:eastAsia="Calibri" w:hAnsi="Arial" w:cs="Arial"/>
          <w:color w:val="000000"/>
          <w:sz w:val="20"/>
          <w:szCs w:val="20"/>
        </w:rPr>
        <w:lastRenderedPageBreak/>
        <w:t>te pogodbe,</w:t>
      </w:r>
    </w:p>
    <w:p w14:paraId="075C8C33" w14:textId="77777777" w:rsidR="00616A98" w:rsidRPr="002F2735" w:rsidRDefault="00616A98" w:rsidP="00BE0C11">
      <w:pPr>
        <w:widowControl w:val="0"/>
        <w:numPr>
          <w:ilvl w:val="1"/>
          <w:numId w:val="28"/>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dobaviti blago/opremo ustrezne kvalitete, ki ustreza veljavnim predpisom v Republiki Sloveniji ter zahtevanim predpisom, standardom in normativom, določenim v dokumentaciji v zvezi z oddajo javnega naročila oziroma ponudbi dobavitelja,</w:t>
      </w:r>
    </w:p>
    <w:p w14:paraId="047B2FD0" w14:textId="77777777" w:rsidR="00616A98" w:rsidRPr="002F2735" w:rsidRDefault="00616A98" w:rsidP="00BE0C11">
      <w:pPr>
        <w:widowControl w:val="0"/>
        <w:numPr>
          <w:ilvl w:val="1"/>
          <w:numId w:val="28"/>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pravočasno predložiti naročniku </w:t>
      </w:r>
      <w:r w:rsidRPr="002F2735">
        <w:rPr>
          <w:rFonts w:ascii="Arial" w:eastAsia="Calibri" w:hAnsi="Arial" w:cs="Arial"/>
          <w:sz w:val="20"/>
          <w:szCs w:val="20"/>
        </w:rPr>
        <w:t>vse potrebne podatke oziroma dokazila o skladnosti za dobavljeno blago/opremo, navodila in druge listine oziroma stvari, potrebne za uporabo in vzdrževanje opreme, vključno z navodilom za varno delo in vzdrževanje v slovenskem jeziku</w:t>
      </w:r>
      <w:r w:rsidR="0068655B">
        <w:rPr>
          <w:rFonts w:ascii="Arial" w:eastAsia="Calibri" w:hAnsi="Arial" w:cs="Arial"/>
          <w:sz w:val="20"/>
          <w:szCs w:val="20"/>
        </w:rPr>
        <w:t xml:space="preserve"> in/ali angleškem jeziku</w:t>
      </w:r>
      <w:r w:rsidRPr="002F2735">
        <w:rPr>
          <w:rFonts w:ascii="Arial" w:eastAsia="Calibri" w:hAnsi="Arial" w:cs="Arial"/>
          <w:sz w:val="20"/>
          <w:szCs w:val="20"/>
        </w:rPr>
        <w:t xml:space="preserve">, kot tudi garancijske listine </w:t>
      </w:r>
      <w:r w:rsidRPr="002F2735">
        <w:rPr>
          <w:rFonts w:ascii="Arial" w:eastAsia="Calibri" w:hAnsi="Arial" w:cs="Arial"/>
          <w:color w:val="000000"/>
          <w:sz w:val="20"/>
          <w:szCs w:val="20"/>
        </w:rPr>
        <w:t>ter ostala dokazila, ki jih zahteva veljavna zakonodaja,</w:t>
      </w:r>
    </w:p>
    <w:p w14:paraId="6C27BC71" w14:textId="5FF35E84" w:rsidR="00360EC0" w:rsidRDefault="00360EC0" w:rsidP="00BE0C11">
      <w:pPr>
        <w:widowControl w:val="0"/>
        <w:numPr>
          <w:ilvl w:val="1"/>
          <w:numId w:val="28"/>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pisno obvestiti naročnika o datumu </w:t>
      </w:r>
      <w:r>
        <w:rPr>
          <w:rFonts w:ascii="Arial" w:eastAsia="Calibri" w:hAnsi="Arial" w:cs="Arial"/>
          <w:color w:val="000000"/>
          <w:sz w:val="20"/>
          <w:szCs w:val="20"/>
        </w:rPr>
        <w:t>dobave opreme</w:t>
      </w:r>
      <w:r w:rsidRPr="002F2735">
        <w:rPr>
          <w:rFonts w:ascii="Arial" w:eastAsia="Calibri" w:hAnsi="Arial" w:cs="Arial"/>
          <w:color w:val="000000"/>
          <w:sz w:val="20"/>
          <w:szCs w:val="20"/>
        </w:rPr>
        <w:t>,</w:t>
      </w:r>
    </w:p>
    <w:p w14:paraId="399AF79D" w14:textId="77777777" w:rsidR="00616A98" w:rsidRPr="002F2735" w:rsidRDefault="00616A98" w:rsidP="00BE0C11">
      <w:pPr>
        <w:widowControl w:val="0"/>
        <w:numPr>
          <w:ilvl w:val="1"/>
          <w:numId w:val="28"/>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sz w:val="20"/>
          <w:szCs w:val="20"/>
        </w:rPr>
        <w:t>spoštovati</w:t>
      </w:r>
      <w:r w:rsidRPr="002F2735">
        <w:rPr>
          <w:rFonts w:ascii="Arial" w:eastAsia="Calibri" w:hAnsi="Arial" w:cs="Arial"/>
          <w:color w:val="000000"/>
          <w:sz w:val="20"/>
          <w:szCs w:val="20"/>
        </w:rPr>
        <w:t xml:space="preserve"> vsa določila razpisanih pogojev.</w:t>
      </w:r>
    </w:p>
    <w:p w14:paraId="091A21CC" w14:textId="77777777" w:rsidR="00616A98" w:rsidRPr="002F2735" w:rsidRDefault="00616A98" w:rsidP="00616A98">
      <w:pPr>
        <w:shd w:val="clear" w:color="auto" w:fill="FFFFFF"/>
        <w:ind w:right="11"/>
        <w:jc w:val="both"/>
        <w:rPr>
          <w:rFonts w:ascii="Arial" w:eastAsia="Calibri" w:hAnsi="Arial" w:cs="Arial"/>
          <w:sz w:val="20"/>
          <w:szCs w:val="20"/>
        </w:rPr>
      </w:pPr>
    </w:p>
    <w:p w14:paraId="4A8F47D4" w14:textId="77777777" w:rsidR="00616A98" w:rsidRPr="00914F6B" w:rsidRDefault="00616A98" w:rsidP="00BE0C11">
      <w:pPr>
        <w:numPr>
          <w:ilvl w:val="0"/>
          <w:numId w:val="40"/>
        </w:numPr>
        <w:jc w:val="center"/>
        <w:rPr>
          <w:rFonts w:ascii="Arial" w:eastAsia="Calibri" w:hAnsi="Arial" w:cs="Arial"/>
          <w:b/>
          <w:bCs/>
          <w:sz w:val="20"/>
          <w:szCs w:val="20"/>
        </w:rPr>
      </w:pPr>
      <w:r w:rsidRPr="00914F6B">
        <w:rPr>
          <w:rFonts w:ascii="Arial" w:eastAsia="Calibri" w:hAnsi="Arial" w:cs="Arial"/>
          <w:b/>
          <w:bCs/>
          <w:sz w:val="20"/>
          <w:szCs w:val="20"/>
        </w:rPr>
        <w:t>člen</w:t>
      </w:r>
    </w:p>
    <w:p w14:paraId="75C37D1C" w14:textId="77777777" w:rsidR="00616A98" w:rsidRPr="002F2735" w:rsidRDefault="00616A98" w:rsidP="00616A98">
      <w:pPr>
        <w:shd w:val="clear" w:color="auto" w:fill="FFFFFF"/>
        <w:ind w:left="6" w:right="11"/>
        <w:jc w:val="both"/>
        <w:rPr>
          <w:rFonts w:ascii="Arial" w:eastAsia="Calibri" w:hAnsi="Arial" w:cs="Arial"/>
          <w:sz w:val="20"/>
          <w:szCs w:val="20"/>
        </w:rPr>
      </w:pPr>
    </w:p>
    <w:p w14:paraId="20D1C8DD" w14:textId="77777777" w:rsidR="00616A98" w:rsidRPr="002F2735" w:rsidRDefault="00616A98" w:rsidP="00616A98">
      <w:pPr>
        <w:shd w:val="clear" w:color="auto" w:fill="FFFFFF"/>
        <w:ind w:left="6" w:right="11"/>
        <w:jc w:val="both"/>
        <w:rPr>
          <w:rFonts w:ascii="Arial" w:eastAsia="Calibri" w:hAnsi="Arial" w:cs="Arial"/>
          <w:sz w:val="20"/>
          <w:szCs w:val="20"/>
        </w:rPr>
      </w:pPr>
      <w:r w:rsidRPr="002F2735">
        <w:rPr>
          <w:rFonts w:ascii="Arial" w:eastAsia="Calibri" w:hAnsi="Arial" w:cs="Arial"/>
          <w:sz w:val="20"/>
          <w:szCs w:val="20"/>
        </w:rPr>
        <w:t>Dobavitelj nosi riziko naključnega uničenja ali kraje blaga/opreme vse do trenutka, ko je opravljena primopredaja po tej pogodbi. V primeru naključnega uničenja ali kraje blaga/opreme, kar je shranjeno v objektih naročnika pred primopredajo, dobavitelj od naročnika ni upravičen zahtevati nobenih povračil, saj so vsi navedeni riziki do primopredaje na strani dobavitelja.</w:t>
      </w:r>
    </w:p>
    <w:p w14:paraId="2B137737" w14:textId="0299DBB0" w:rsidR="00616A98" w:rsidRDefault="00616A98" w:rsidP="00616A98">
      <w:pPr>
        <w:jc w:val="both"/>
        <w:rPr>
          <w:rFonts w:ascii="Arial" w:hAnsi="Arial" w:cs="Arial"/>
          <w:color w:val="000000"/>
          <w:sz w:val="20"/>
          <w:szCs w:val="20"/>
          <w:highlight w:val="yellow"/>
        </w:rPr>
      </w:pPr>
    </w:p>
    <w:p w14:paraId="24D143E9" w14:textId="77777777" w:rsidR="00616A98" w:rsidRPr="002F2735" w:rsidRDefault="00616A98" w:rsidP="00616A98">
      <w:pPr>
        <w:jc w:val="both"/>
        <w:outlineLvl w:val="0"/>
        <w:rPr>
          <w:rFonts w:ascii="Arial" w:hAnsi="Arial" w:cs="Arial"/>
          <w:b/>
          <w:bCs/>
          <w:color w:val="000000"/>
          <w:sz w:val="20"/>
          <w:szCs w:val="20"/>
        </w:rPr>
      </w:pPr>
      <w:r>
        <w:rPr>
          <w:rFonts w:ascii="Arial" w:hAnsi="Arial" w:cs="Arial"/>
          <w:b/>
          <w:bCs/>
          <w:color w:val="000000"/>
          <w:sz w:val="20"/>
          <w:szCs w:val="20"/>
        </w:rPr>
        <w:t>ROK DOBAVE</w:t>
      </w:r>
    </w:p>
    <w:p w14:paraId="0B270DB3" w14:textId="30F90CD6" w:rsidR="00616A98" w:rsidRPr="002F2735" w:rsidRDefault="00616A98" w:rsidP="00BE0C11">
      <w:pPr>
        <w:numPr>
          <w:ilvl w:val="0"/>
          <w:numId w:val="40"/>
        </w:numPr>
        <w:autoSpaceDE w:val="0"/>
        <w:autoSpaceDN w:val="0"/>
        <w:adjustRightInd w:val="0"/>
        <w:spacing w:before="120"/>
        <w:jc w:val="center"/>
        <w:rPr>
          <w:rFonts w:ascii="Arial" w:hAnsi="Arial" w:cs="Arial"/>
          <w:b/>
          <w:sz w:val="20"/>
          <w:szCs w:val="20"/>
        </w:rPr>
      </w:pPr>
      <w:bookmarkStart w:id="137" w:name="_Ref240431785"/>
      <w:r w:rsidRPr="002F2735">
        <w:rPr>
          <w:rFonts w:ascii="Arial" w:hAnsi="Arial" w:cs="Arial"/>
          <w:b/>
          <w:sz w:val="20"/>
          <w:szCs w:val="20"/>
        </w:rPr>
        <w:t>člen</w:t>
      </w:r>
      <w:bookmarkEnd w:id="137"/>
      <w:r w:rsidR="00F53A40">
        <w:rPr>
          <w:rFonts w:ascii="Arial" w:hAnsi="Arial" w:cs="Arial"/>
          <w:b/>
          <w:sz w:val="20"/>
          <w:szCs w:val="20"/>
        </w:rPr>
        <w:t xml:space="preserve"> </w:t>
      </w:r>
    </w:p>
    <w:p w14:paraId="64938C27" w14:textId="77777777" w:rsidR="00177B72" w:rsidRPr="00903510" w:rsidRDefault="00177B72" w:rsidP="00C6798C">
      <w:pPr>
        <w:pStyle w:val="Odstavekseznama"/>
        <w:jc w:val="center"/>
        <w:rPr>
          <w:rFonts w:ascii="Arial" w:hAnsi="Arial" w:cs="Arial"/>
          <w:i/>
          <w:color w:val="0070C0"/>
          <w:sz w:val="20"/>
          <w:szCs w:val="20"/>
        </w:rPr>
      </w:pPr>
      <w:r w:rsidRPr="00903510">
        <w:rPr>
          <w:rFonts w:ascii="Arial" w:hAnsi="Arial" w:cs="Arial"/>
          <w:i/>
          <w:color w:val="0070C0"/>
          <w:sz w:val="20"/>
          <w:szCs w:val="20"/>
        </w:rPr>
        <w:t>(Opomba: Člen se v pogodbi izpiše samo za sklop 1)</w:t>
      </w:r>
    </w:p>
    <w:p w14:paraId="21BB915A" w14:textId="5F8DF8ED" w:rsidR="00616A98" w:rsidRPr="00D63A60" w:rsidRDefault="00616A98" w:rsidP="00616A98">
      <w:pPr>
        <w:jc w:val="both"/>
        <w:rPr>
          <w:rFonts w:ascii="Arial" w:hAnsi="Arial" w:cs="Arial"/>
          <w:sz w:val="20"/>
          <w:szCs w:val="20"/>
        </w:rPr>
      </w:pPr>
      <w:r w:rsidRPr="00D63A60">
        <w:rPr>
          <w:rFonts w:ascii="Arial" w:hAnsi="Arial" w:cs="Arial"/>
          <w:sz w:val="20"/>
          <w:szCs w:val="20"/>
        </w:rPr>
        <w:t xml:space="preserve">Rok dobave </w:t>
      </w:r>
      <w:r w:rsidR="00BC3011">
        <w:rPr>
          <w:rFonts w:ascii="Arial" w:hAnsi="Arial" w:cs="Arial"/>
          <w:sz w:val="20"/>
          <w:szCs w:val="20"/>
        </w:rPr>
        <w:t>opreme iz sklopa 1</w:t>
      </w:r>
      <w:r w:rsidRPr="00D63A60">
        <w:rPr>
          <w:rFonts w:ascii="Arial" w:hAnsi="Arial" w:cs="Arial"/>
          <w:sz w:val="20"/>
          <w:szCs w:val="20"/>
        </w:rPr>
        <w:t xml:space="preserve"> je</w:t>
      </w:r>
      <w:r>
        <w:rPr>
          <w:rFonts w:ascii="Arial" w:hAnsi="Arial" w:cs="Arial"/>
          <w:sz w:val="20"/>
          <w:szCs w:val="20"/>
        </w:rPr>
        <w:t xml:space="preserve"> </w:t>
      </w:r>
      <w:r w:rsidR="00BC3011">
        <w:rPr>
          <w:rFonts w:ascii="Arial" w:hAnsi="Arial" w:cs="Arial"/>
          <w:sz w:val="20"/>
          <w:szCs w:val="20"/>
        </w:rPr>
        <w:t>1</w:t>
      </w:r>
      <w:r w:rsidR="00177B72">
        <w:rPr>
          <w:rFonts w:ascii="Arial" w:hAnsi="Arial" w:cs="Arial"/>
          <w:sz w:val="20"/>
          <w:szCs w:val="20"/>
        </w:rPr>
        <w:t>.</w:t>
      </w:r>
      <w:r w:rsidR="00BC3011">
        <w:rPr>
          <w:rFonts w:ascii="Arial" w:hAnsi="Arial" w:cs="Arial"/>
          <w:sz w:val="20"/>
          <w:szCs w:val="20"/>
        </w:rPr>
        <w:t xml:space="preserve"> avgust 2023</w:t>
      </w:r>
      <w:r w:rsidRPr="00D63A60">
        <w:rPr>
          <w:rFonts w:ascii="Arial" w:hAnsi="Arial" w:cs="Arial"/>
          <w:sz w:val="20"/>
          <w:szCs w:val="20"/>
        </w:rPr>
        <w:t>.</w:t>
      </w:r>
    </w:p>
    <w:p w14:paraId="33C3FFCA" w14:textId="77777777" w:rsidR="00616A98" w:rsidRPr="00D63A60" w:rsidRDefault="00616A98" w:rsidP="00616A98">
      <w:pPr>
        <w:jc w:val="both"/>
        <w:rPr>
          <w:rFonts w:ascii="Arial" w:hAnsi="Arial" w:cs="Arial"/>
          <w:sz w:val="20"/>
          <w:szCs w:val="20"/>
        </w:rPr>
      </w:pPr>
    </w:p>
    <w:p w14:paraId="0138B6E9" w14:textId="4E28173B" w:rsidR="00616A98" w:rsidRPr="00D63A60" w:rsidRDefault="00616A98" w:rsidP="00616A98">
      <w:pPr>
        <w:jc w:val="both"/>
        <w:rPr>
          <w:rFonts w:ascii="Arial" w:hAnsi="Arial" w:cs="Arial"/>
          <w:sz w:val="20"/>
          <w:szCs w:val="20"/>
        </w:rPr>
      </w:pPr>
      <w:r w:rsidRPr="00D63A60">
        <w:rPr>
          <w:rFonts w:ascii="Arial" w:hAnsi="Arial" w:cs="Arial"/>
          <w:sz w:val="20"/>
          <w:szCs w:val="20"/>
        </w:rPr>
        <w:t xml:space="preserve">Dobava je opravljena, ko je </w:t>
      </w:r>
      <w:r w:rsidR="002D72C8">
        <w:rPr>
          <w:rFonts w:ascii="Arial" w:hAnsi="Arial" w:cs="Arial"/>
          <w:sz w:val="20"/>
          <w:szCs w:val="20"/>
        </w:rPr>
        <w:t>oprema</w:t>
      </w:r>
      <w:r w:rsidRPr="00D63A60">
        <w:rPr>
          <w:rFonts w:ascii="Arial" w:hAnsi="Arial" w:cs="Arial"/>
          <w:sz w:val="20"/>
          <w:szCs w:val="20"/>
        </w:rPr>
        <w:t xml:space="preserve"> dobavljen</w:t>
      </w:r>
      <w:r w:rsidR="00522B37">
        <w:rPr>
          <w:rFonts w:ascii="Arial" w:hAnsi="Arial" w:cs="Arial"/>
          <w:sz w:val="20"/>
          <w:szCs w:val="20"/>
        </w:rPr>
        <w:t>a</w:t>
      </w:r>
      <w:r w:rsidRPr="00D63A60">
        <w:rPr>
          <w:rFonts w:ascii="Arial" w:hAnsi="Arial" w:cs="Arial"/>
          <w:sz w:val="20"/>
          <w:szCs w:val="20"/>
        </w:rPr>
        <w:t xml:space="preserve"> na </w:t>
      </w:r>
      <w:r w:rsidR="00522B37">
        <w:rPr>
          <w:rFonts w:ascii="Arial" w:hAnsi="Arial" w:cs="Arial"/>
          <w:sz w:val="20"/>
          <w:szCs w:val="20"/>
        </w:rPr>
        <w:t>sedež</w:t>
      </w:r>
      <w:r w:rsidR="00522B37" w:rsidRPr="00D63A60">
        <w:rPr>
          <w:rFonts w:ascii="Arial" w:hAnsi="Arial" w:cs="Arial"/>
          <w:sz w:val="20"/>
          <w:szCs w:val="20"/>
        </w:rPr>
        <w:t xml:space="preserve"> </w:t>
      </w:r>
      <w:r w:rsidRPr="00D63A60">
        <w:rPr>
          <w:rFonts w:ascii="Arial" w:hAnsi="Arial" w:cs="Arial"/>
          <w:sz w:val="20"/>
          <w:szCs w:val="20"/>
        </w:rPr>
        <w:t>naročnika, Zg. Brnik 130a, 4210 Brnik-</w:t>
      </w:r>
      <w:r>
        <w:rPr>
          <w:rFonts w:ascii="Arial" w:hAnsi="Arial" w:cs="Arial"/>
          <w:sz w:val="20"/>
          <w:szCs w:val="20"/>
        </w:rPr>
        <w:t>A</w:t>
      </w:r>
      <w:r w:rsidRPr="00D63A60">
        <w:rPr>
          <w:rFonts w:ascii="Arial" w:hAnsi="Arial" w:cs="Arial"/>
          <w:sz w:val="20"/>
          <w:szCs w:val="20"/>
        </w:rPr>
        <w:t xml:space="preserve">erodrom in </w:t>
      </w:r>
      <w:r w:rsidR="001C76F7">
        <w:rPr>
          <w:rFonts w:ascii="Arial" w:hAnsi="Arial" w:cs="Arial"/>
          <w:sz w:val="20"/>
          <w:szCs w:val="20"/>
        </w:rPr>
        <w:t>jo</w:t>
      </w:r>
      <w:r w:rsidRPr="00D63A60">
        <w:rPr>
          <w:rFonts w:ascii="Arial" w:hAnsi="Arial" w:cs="Arial"/>
          <w:sz w:val="20"/>
          <w:szCs w:val="20"/>
        </w:rPr>
        <w:t xml:space="preserve"> naročnik uspešno dokončno prevzame v skladu s tehnično specifikacijo in določili </w:t>
      </w:r>
      <w:r w:rsidRPr="00225756">
        <w:rPr>
          <w:rFonts w:ascii="Arial" w:hAnsi="Arial" w:cs="Arial"/>
          <w:sz w:val="20"/>
          <w:szCs w:val="20"/>
        </w:rPr>
        <w:t>1</w:t>
      </w:r>
      <w:r w:rsidR="00F64A02" w:rsidRPr="00225756">
        <w:rPr>
          <w:rFonts w:ascii="Arial" w:hAnsi="Arial" w:cs="Arial"/>
          <w:sz w:val="20"/>
          <w:szCs w:val="20"/>
        </w:rPr>
        <w:t>0</w:t>
      </w:r>
      <w:r w:rsidRPr="00225756">
        <w:rPr>
          <w:rFonts w:ascii="Arial" w:hAnsi="Arial" w:cs="Arial"/>
          <w:sz w:val="20"/>
          <w:szCs w:val="20"/>
        </w:rPr>
        <w:t>. člena pogodbe</w:t>
      </w:r>
      <w:r w:rsidR="00BC3011" w:rsidRPr="00225756">
        <w:rPr>
          <w:rFonts w:ascii="Arial" w:hAnsi="Arial" w:cs="Arial"/>
          <w:sz w:val="20"/>
          <w:szCs w:val="20"/>
        </w:rPr>
        <w:t xml:space="preserve"> za sklop 1</w:t>
      </w:r>
      <w:r w:rsidRPr="00225756">
        <w:rPr>
          <w:rFonts w:ascii="Arial" w:hAnsi="Arial" w:cs="Arial"/>
          <w:sz w:val="20"/>
          <w:szCs w:val="20"/>
        </w:rPr>
        <w:t>.</w:t>
      </w:r>
      <w:r w:rsidRPr="00D63A60">
        <w:rPr>
          <w:rFonts w:ascii="Arial" w:hAnsi="Arial" w:cs="Arial"/>
          <w:sz w:val="20"/>
          <w:szCs w:val="20"/>
        </w:rPr>
        <w:t xml:space="preserve"> </w:t>
      </w:r>
    </w:p>
    <w:p w14:paraId="77CDC9E7" w14:textId="77777777" w:rsidR="00616A98" w:rsidRPr="00D63A60" w:rsidRDefault="00616A98" w:rsidP="00616A98">
      <w:pPr>
        <w:jc w:val="both"/>
        <w:rPr>
          <w:rFonts w:ascii="Arial" w:hAnsi="Arial" w:cs="Arial"/>
          <w:sz w:val="20"/>
          <w:szCs w:val="20"/>
        </w:rPr>
      </w:pPr>
    </w:p>
    <w:p w14:paraId="2CC7AB24" w14:textId="0074B9C8" w:rsidR="00616A98" w:rsidRPr="00D63A60" w:rsidRDefault="00616A98" w:rsidP="00616A98">
      <w:pPr>
        <w:jc w:val="both"/>
        <w:rPr>
          <w:rFonts w:ascii="Arial" w:hAnsi="Arial" w:cs="Arial"/>
          <w:sz w:val="20"/>
          <w:szCs w:val="20"/>
        </w:rPr>
      </w:pPr>
      <w:r w:rsidRPr="00D63A60">
        <w:rPr>
          <w:rFonts w:ascii="Arial" w:hAnsi="Arial" w:cs="Arial"/>
          <w:sz w:val="20"/>
          <w:szCs w:val="20"/>
        </w:rPr>
        <w:t xml:space="preserve">Rok </w:t>
      </w:r>
      <w:r w:rsidR="00121744">
        <w:rPr>
          <w:rFonts w:ascii="Arial" w:hAnsi="Arial" w:cs="Arial"/>
          <w:sz w:val="20"/>
          <w:szCs w:val="20"/>
        </w:rPr>
        <w:t>dobave</w:t>
      </w:r>
      <w:r w:rsidR="00121744" w:rsidRPr="00D63A60">
        <w:rPr>
          <w:rFonts w:ascii="Arial" w:hAnsi="Arial" w:cs="Arial"/>
          <w:sz w:val="20"/>
          <w:szCs w:val="20"/>
        </w:rPr>
        <w:t xml:space="preserve"> </w:t>
      </w:r>
      <w:r w:rsidRPr="00D63A60">
        <w:rPr>
          <w:rFonts w:ascii="Arial" w:hAnsi="Arial" w:cs="Arial"/>
          <w:sz w:val="20"/>
          <w:szCs w:val="20"/>
        </w:rPr>
        <w:t xml:space="preserve">se lahko podaljša izključno samo v primeru, če tako odloči naročnik. V primeru, da naročnik odloči, da se pogodbeni rok </w:t>
      </w:r>
      <w:r w:rsidR="00121744">
        <w:rPr>
          <w:rFonts w:ascii="Arial" w:hAnsi="Arial" w:cs="Arial"/>
          <w:sz w:val="20"/>
          <w:szCs w:val="20"/>
        </w:rPr>
        <w:t>dobave</w:t>
      </w:r>
      <w:r w:rsidR="00121744" w:rsidRPr="00D63A60">
        <w:rPr>
          <w:rFonts w:ascii="Arial" w:hAnsi="Arial" w:cs="Arial"/>
          <w:sz w:val="20"/>
          <w:szCs w:val="20"/>
        </w:rPr>
        <w:t xml:space="preserve"> </w:t>
      </w:r>
      <w:r w:rsidRPr="00D63A60">
        <w:rPr>
          <w:rFonts w:ascii="Arial" w:hAnsi="Arial" w:cs="Arial"/>
          <w:sz w:val="20"/>
          <w:szCs w:val="20"/>
        </w:rPr>
        <w:t xml:space="preserve">lahko podaljša, morata pogodbeni strani o tem skleniti aneks k tej pogodbi, v nasprotnem se šteje, da rok </w:t>
      </w:r>
      <w:r w:rsidR="00121744">
        <w:rPr>
          <w:rFonts w:ascii="Arial" w:hAnsi="Arial" w:cs="Arial"/>
          <w:sz w:val="20"/>
          <w:szCs w:val="20"/>
        </w:rPr>
        <w:t>dobave</w:t>
      </w:r>
      <w:r w:rsidR="00121744" w:rsidRPr="00D63A60">
        <w:rPr>
          <w:rFonts w:ascii="Arial" w:hAnsi="Arial" w:cs="Arial"/>
          <w:sz w:val="20"/>
          <w:szCs w:val="20"/>
        </w:rPr>
        <w:t xml:space="preserve"> </w:t>
      </w:r>
      <w:r w:rsidRPr="00D63A60">
        <w:rPr>
          <w:rFonts w:ascii="Arial" w:hAnsi="Arial" w:cs="Arial"/>
          <w:sz w:val="20"/>
          <w:szCs w:val="20"/>
        </w:rPr>
        <w:t>ni podaljšan.</w:t>
      </w:r>
    </w:p>
    <w:p w14:paraId="02FD4BA4" w14:textId="086E898E" w:rsidR="002F5829" w:rsidRDefault="002F5829" w:rsidP="001428CD">
      <w:pPr>
        <w:spacing w:after="240"/>
        <w:jc w:val="both"/>
        <w:rPr>
          <w:rFonts w:ascii="Arial" w:hAnsi="Arial" w:cs="Arial"/>
          <w:sz w:val="20"/>
          <w:szCs w:val="20"/>
        </w:rPr>
      </w:pPr>
    </w:p>
    <w:p w14:paraId="74416457" w14:textId="5DC848AA" w:rsidR="00F53A40" w:rsidRPr="002F2735" w:rsidRDefault="008C3037" w:rsidP="00BE0C11">
      <w:pPr>
        <w:numPr>
          <w:ilvl w:val="0"/>
          <w:numId w:val="50"/>
        </w:numPr>
        <w:autoSpaceDE w:val="0"/>
        <w:autoSpaceDN w:val="0"/>
        <w:adjustRightInd w:val="0"/>
        <w:spacing w:before="120"/>
        <w:jc w:val="center"/>
        <w:rPr>
          <w:rFonts w:ascii="Arial" w:hAnsi="Arial" w:cs="Arial"/>
          <w:b/>
          <w:sz w:val="20"/>
          <w:szCs w:val="20"/>
        </w:rPr>
      </w:pPr>
      <w:r>
        <w:rPr>
          <w:rFonts w:ascii="Arial" w:hAnsi="Arial" w:cs="Arial"/>
          <w:b/>
          <w:sz w:val="20"/>
          <w:szCs w:val="20"/>
        </w:rPr>
        <w:t>člen</w:t>
      </w:r>
    </w:p>
    <w:p w14:paraId="5D6E4136" w14:textId="500D9928" w:rsidR="00C6798C" w:rsidRPr="00903510" w:rsidRDefault="00C6798C" w:rsidP="00C6798C">
      <w:pPr>
        <w:pStyle w:val="Odstavekseznama"/>
        <w:jc w:val="center"/>
        <w:rPr>
          <w:rFonts w:ascii="Arial" w:hAnsi="Arial" w:cs="Arial"/>
          <w:i/>
          <w:color w:val="0070C0"/>
          <w:sz w:val="20"/>
          <w:szCs w:val="20"/>
        </w:rPr>
      </w:pPr>
      <w:r w:rsidRPr="00903510">
        <w:rPr>
          <w:rFonts w:ascii="Arial" w:hAnsi="Arial" w:cs="Arial"/>
          <w:i/>
          <w:color w:val="0070C0"/>
          <w:sz w:val="20"/>
          <w:szCs w:val="20"/>
        </w:rPr>
        <w:t>(Opomba: Člen se v pogodbi izpiše samo za sklop 2)</w:t>
      </w:r>
    </w:p>
    <w:p w14:paraId="7BA6D9FE" w14:textId="0050454C" w:rsidR="00F53A40" w:rsidRPr="00D63A60" w:rsidRDefault="00F53A40" w:rsidP="00F53A40">
      <w:pPr>
        <w:jc w:val="both"/>
        <w:rPr>
          <w:rFonts w:ascii="Arial" w:hAnsi="Arial" w:cs="Arial"/>
          <w:sz w:val="20"/>
          <w:szCs w:val="20"/>
        </w:rPr>
      </w:pPr>
      <w:r w:rsidRPr="00D63A60">
        <w:rPr>
          <w:rFonts w:ascii="Arial" w:hAnsi="Arial" w:cs="Arial"/>
          <w:sz w:val="20"/>
          <w:szCs w:val="20"/>
        </w:rPr>
        <w:t xml:space="preserve">Rok dobave </w:t>
      </w:r>
      <w:r w:rsidR="00BC3011">
        <w:rPr>
          <w:rFonts w:ascii="Arial" w:hAnsi="Arial" w:cs="Arial"/>
          <w:sz w:val="20"/>
          <w:szCs w:val="20"/>
        </w:rPr>
        <w:t xml:space="preserve">opreme iz sklopa 2 </w:t>
      </w:r>
      <w:r w:rsidR="00023987">
        <w:rPr>
          <w:rFonts w:ascii="Arial" w:hAnsi="Arial" w:cs="Arial"/>
          <w:sz w:val="20"/>
          <w:szCs w:val="20"/>
        </w:rPr>
        <w:t>je 1</w:t>
      </w:r>
      <w:r w:rsidR="00965E57">
        <w:rPr>
          <w:rFonts w:ascii="Arial" w:hAnsi="Arial" w:cs="Arial"/>
          <w:sz w:val="20"/>
          <w:szCs w:val="20"/>
        </w:rPr>
        <w:t>.</w:t>
      </w:r>
      <w:r w:rsidR="00023987">
        <w:rPr>
          <w:rFonts w:ascii="Arial" w:hAnsi="Arial" w:cs="Arial"/>
          <w:sz w:val="20"/>
          <w:szCs w:val="20"/>
        </w:rPr>
        <w:t xml:space="preserve"> avgust 2023.</w:t>
      </w:r>
    </w:p>
    <w:p w14:paraId="4B05EE3E" w14:textId="77777777" w:rsidR="00F53A40" w:rsidRPr="00D63A60" w:rsidRDefault="00F53A40" w:rsidP="00F53A40">
      <w:pPr>
        <w:jc w:val="both"/>
        <w:rPr>
          <w:rFonts w:ascii="Arial" w:hAnsi="Arial" w:cs="Arial"/>
          <w:sz w:val="20"/>
          <w:szCs w:val="20"/>
        </w:rPr>
      </w:pPr>
    </w:p>
    <w:p w14:paraId="3D919BDD" w14:textId="456484AC" w:rsidR="00F53A40" w:rsidRPr="00D63A60" w:rsidRDefault="00F53A40" w:rsidP="00F53A40">
      <w:pPr>
        <w:jc w:val="both"/>
        <w:rPr>
          <w:rFonts w:ascii="Arial" w:hAnsi="Arial" w:cs="Arial"/>
          <w:sz w:val="20"/>
          <w:szCs w:val="20"/>
        </w:rPr>
      </w:pPr>
      <w:r w:rsidRPr="00D63A60">
        <w:rPr>
          <w:rFonts w:ascii="Arial" w:hAnsi="Arial" w:cs="Arial"/>
          <w:sz w:val="20"/>
          <w:szCs w:val="20"/>
        </w:rPr>
        <w:t xml:space="preserve">Dobava je opravljena, ko je </w:t>
      </w:r>
      <w:r>
        <w:rPr>
          <w:rFonts w:ascii="Arial" w:hAnsi="Arial" w:cs="Arial"/>
          <w:sz w:val="20"/>
          <w:szCs w:val="20"/>
        </w:rPr>
        <w:t>oprema</w:t>
      </w:r>
      <w:r w:rsidRPr="00D63A60">
        <w:rPr>
          <w:rFonts w:ascii="Arial" w:hAnsi="Arial" w:cs="Arial"/>
          <w:sz w:val="20"/>
          <w:szCs w:val="20"/>
        </w:rPr>
        <w:t xml:space="preserve"> dobavljen</w:t>
      </w:r>
      <w:r>
        <w:rPr>
          <w:rFonts w:ascii="Arial" w:hAnsi="Arial" w:cs="Arial"/>
          <w:sz w:val="20"/>
          <w:szCs w:val="20"/>
        </w:rPr>
        <w:t>a</w:t>
      </w:r>
      <w:r w:rsidRPr="00D63A60">
        <w:rPr>
          <w:rFonts w:ascii="Arial" w:hAnsi="Arial" w:cs="Arial"/>
          <w:sz w:val="20"/>
          <w:szCs w:val="20"/>
        </w:rPr>
        <w:t xml:space="preserve"> na </w:t>
      </w:r>
      <w:r>
        <w:rPr>
          <w:rFonts w:ascii="Arial" w:hAnsi="Arial" w:cs="Arial"/>
          <w:sz w:val="20"/>
          <w:szCs w:val="20"/>
        </w:rPr>
        <w:t>sedež</w:t>
      </w:r>
      <w:r w:rsidRPr="00D63A60">
        <w:rPr>
          <w:rFonts w:ascii="Arial" w:hAnsi="Arial" w:cs="Arial"/>
          <w:sz w:val="20"/>
          <w:szCs w:val="20"/>
        </w:rPr>
        <w:t xml:space="preserve"> naročnika, Zg. Brnik 130a, 4210 Brnik-</w:t>
      </w:r>
      <w:r>
        <w:rPr>
          <w:rFonts w:ascii="Arial" w:hAnsi="Arial" w:cs="Arial"/>
          <w:sz w:val="20"/>
          <w:szCs w:val="20"/>
        </w:rPr>
        <w:t>A</w:t>
      </w:r>
      <w:r w:rsidRPr="00D63A60">
        <w:rPr>
          <w:rFonts w:ascii="Arial" w:hAnsi="Arial" w:cs="Arial"/>
          <w:sz w:val="20"/>
          <w:szCs w:val="20"/>
        </w:rPr>
        <w:t xml:space="preserve">erodrom in </w:t>
      </w:r>
      <w:r w:rsidR="001C76F7">
        <w:rPr>
          <w:rFonts w:ascii="Arial" w:hAnsi="Arial" w:cs="Arial"/>
          <w:sz w:val="20"/>
          <w:szCs w:val="20"/>
        </w:rPr>
        <w:t>jo</w:t>
      </w:r>
      <w:r w:rsidRPr="00D63A60">
        <w:rPr>
          <w:rFonts w:ascii="Arial" w:hAnsi="Arial" w:cs="Arial"/>
          <w:sz w:val="20"/>
          <w:szCs w:val="20"/>
        </w:rPr>
        <w:t xml:space="preserve"> naročnik uspešno dokončno prevzame v skladu s tehnično specifikacijo in določili </w:t>
      </w:r>
      <w:r w:rsidRPr="00225756">
        <w:rPr>
          <w:rFonts w:ascii="Arial" w:hAnsi="Arial" w:cs="Arial"/>
          <w:sz w:val="20"/>
          <w:szCs w:val="20"/>
        </w:rPr>
        <w:t>10. člena pogodbe</w:t>
      </w:r>
      <w:r w:rsidR="00BC3011" w:rsidRPr="00225756">
        <w:rPr>
          <w:rFonts w:ascii="Arial" w:hAnsi="Arial" w:cs="Arial"/>
          <w:sz w:val="20"/>
          <w:szCs w:val="20"/>
        </w:rPr>
        <w:t xml:space="preserve"> za sklop 2</w:t>
      </w:r>
      <w:r w:rsidRPr="00225756">
        <w:rPr>
          <w:rFonts w:ascii="Arial" w:hAnsi="Arial" w:cs="Arial"/>
          <w:sz w:val="20"/>
          <w:szCs w:val="20"/>
        </w:rPr>
        <w:t>.</w:t>
      </w:r>
      <w:r w:rsidRPr="00D63A60">
        <w:rPr>
          <w:rFonts w:ascii="Arial" w:hAnsi="Arial" w:cs="Arial"/>
          <w:sz w:val="20"/>
          <w:szCs w:val="20"/>
        </w:rPr>
        <w:t xml:space="preserve"> </w:t>
      </w:r>
    </w:p>
    <w:p w14:paraId="161530E0" w14:textId="77777777" w:rsidR="00F53A40" w:rsidRPr="00D63A60" w:rsidRDefault="00F53A40" w:rsidP="00F53A40">
      <w:pPr>
        <w:jc w:val="both"/>
        <w:rPr>
          <w:rFonts w:ascii="Arial" w:hAnsi="Arial" w:cs="Arial"/>
          <w:sz w:val="20"/>
          <w:szCs w:val="20"/>
        </w:rPr>
      </w:pPr>
    </w:p>
    <w:p w14:paraId="4600AEB5" w14:textId="7EC8C4F1" w:rsidR="00F53A40" w:rsidRPr="00D63A60" w:rsidRDefault="00F53A40" w:rsidP="00F53A40">
      <w:pPr>
        <w:jc w:val="both"/>
        <w:rPr>
          <w:rFonts w:ascii="Arial" w:hAnsi="Arial" w:cs="Arial"/>
          <w:sz w:val="20"/>
          <w:szCs w:val="20"/>
        </w:rPr>
      </w:pPr>
      <w:r w:rsidRPr="00D63A60">
        <w:rPr>
          <w:rFonts w:ascii="Arial" w:hAnsi="Arial" w:cs="Arial"/>
          <w:sz w:val="20"/>
          <w:szCs w:val="20"/>
        </w:rPr>
        <w:t xml:space="preserve">Rok </w:t>
      </w:r>
      <w:r w:rsidR="00121744">
        <w:rPr>
          <w:rFonts w:ascii="Arial" w:hAnsi="Arial" w:cs="Arial"/>
          <w:sz w:val="20"/>
          <w:szCs w:val="20"/>
        </w:rPr>
        <w:t>dobave</w:t>
      </w:r>
      <w:r w:rsidRPr="00D63A60">
        <w:rPr>
          <w:rFonts w:ascii="Arial" w:hAnsi="Arial" w:cs="Arial"/>
          <w:sz w:val="20"/>
          <w:szCs w:val="20"/>
        </w:rPr>
        <w:t xml:space="preserve"> se lahko podaljša izključno samo v primeru, če tako odloči naročnik. V primeru, da naročnik odloči, da se pogodbeni rok </w:t>
      </w:r>
      <w:r w:rsidR="00121744">
        <w:rPr>
          <w:rFonts w:ascii="Arial" w:hAnsi="Arial" w:cs="Arial"/>
          <w:sz w:val="20"/>
          <w:szCs w:val="20"/>
        </w:rPr>
        <w:t>dobave</w:t>
      </w:r>
      <w:r w:rsidRPr="00D63A60">
        <w:rPr>
          <w:rFonts w:ascii="Arial" w:hAnsi="Arial" w:cs="Arial"/>
          <w:sz w:val="20"/>
          <w:szCs w:val="20"/>
        </w:rPr>
        <w:t xml:space="preserve"> lahko podaljša, morata pogodbeni strani o tem skleniti aneks k tej pogodbi, v nasprotnem se šteje, da rok </w:t>
      </w:r>
      <w:r w:rsidR="00121744">
        <w:rPr>
          <w:rFonts w:ascii="Arial" w:hAnsi="Arial" w:cs="Arial"/>
          <w:sz w:val="20"/>
          <w:szCs w:val="20"/>
        </w:rPr>
        <w:t>dobave</w:t>
      </w:r>
      <w:r w:rsidRPr="00D63A60">
        <w:rPr>
          <w:rFonts w:ascii="Arial" w:hAnsi="Arial" w:cs="Arial"/>
          <w:sz w:val="20"/>
          <w:szCs w:val="20"/>
        </w:rPr>
        <w:t xml:space="preserve"> ni podaljšan.</w:t>
      </w:r>
    </w:p>
    <w:p w14:paraId="139FCB27" w14:textId="77777777" w:rsidR="00F53A40" w:rsidRPr="006613D2" w:rsidRDefault="00F53A40" w:rsidP="001428CD">
      <w:pPr>
        <w:spacing w:after="240"/>
        <w:jc w:val="both"/>
        <w:rPr>
          <w:rFonts w:ascii="Arial" w:hAnsi="Arial" w:cs="Arial"/>
          <w:sz w:val="20"/>
          <w:szCs w:val="20"/>
        </w:rPr>
      </w:pPr>
    </w:p>
    <w:p w14:paraId="4A4B7199" w14:textId="77777777" w:rsidR="006613D2" w:rsidRPr="006613D2" w:rsidRDefault="002D72C8" w:rsidP="006613D2">
      <w:pPr>
        <w:spacing w:after="240"/>
        <w:jc w:val="both"/>
        <w:outlineLvl w:val="0"/>
        <w:rPr>
          <w:rFonts w:ascii="Arial" w:hAnsi="Arial" w:cs="Arial"/>
          <w:b/>
          <w:bCs/>
          <w:color w:val="000000"/>
          <w:sz w:val="20"/>
          <w:szCs w:val="20"/>
        </w:rPr>
      </w:pPr>
      <w:r>
        <w:rPr>
          <w:rFonts w:ascii="Arial" w:hAnsi="Arial" w:cs="Arial"/>
          <w:b/>
          <w:bCs/>
          <w:color w:val="000000"/>
          <w:sz w:val="20"/>
          <w:szCs w:val="20"/>
        </w:rPr>
        <w:t>PREVZEM OPREME</w:t>
      </w:r>
    </w:p>
    <w:p w14:paraId="4B51DC11" w14:textId="0D03D011" w:rsidR="006613D2" w:rsidRPr="001A4F15" w:rsidRDefault="006613D2" w:rsidP="00965E57">
      <w:pPr>
        <w:numPr>
          <w:ilvl w:val="0"/>
          <w:numId w:val="50"/>
        </w:numPr>
        <w:ind w:left="714" w:hanging="357"/>
        <w:jc w:val="center"/>
        <w:rPr>
          <w:rFonts w:ascii="Arial" w:eastAsia="Calibri" w:hAnsi="Arial" w:cs="Arial"/>
          <w:b/>
          <w:bCs/>
          <w:sz w:val="20"/>
          <w:szCs w:val="20"/>
        </w:rPr>
      </w:pPr>
      <w:bookmarkStart w:id="138" w:name="_Hlk128659791"/>
      <w:r w:rsidRPr="001A4F15">
        <w:rPr>
          <w:rFonts w:ascii="Arial" w:eastAsia="Calibri" w:hAnsi="Arial" w:cs="Arial"/>
          <w:b/>
          <w:bCs/>
          <w:sz w:val="20"/>
          <w:szCs w:val="20"/>
        </w:rPr>
        <w:t>člen</w:t>
      </w:r>
    </w:p>
    <w:p w14:paraId="3147BEA0" w14:textId="77777777" w:rsidR="00C6798C" w:rsidRPr="00C6798C" w:rsidRDefault="00C6798C" w:rsidP="00C6798C">
      <w:pPr>
        <w:ind w:left="360"/>
        <w:jc w:val="center"/>
        <w:rPr>
          <w:rFonts w:ascii="Arial" w:hAnsi="Arial" w:cs="Arial"/>
          <w:i/>
          <w:color w:val="0070C0"/>
          <w:sz w:val="20"/>
          <w:szCs w:val="20"/>
        </w:rPr>
      </w:pPr>
      <w:r w:rsidRPr="00C6798C">
        <w:rPr>
          <w:rFonts w:ascii="Arial" w:hAnsi="Arial" w:cs="Arial"/>
          <w:i/>
          <w:color w:val="0070C0"/>
          <w:sz w:val="20"/>
          <w:szCs w:val="20"/>
        </w:rPr>
        <w:t>(Opomba: Člen se v pogodbi izpiše samo za sklop 1)</w:t>
      </w:r>
    </w:p>
    <w:p w14:paraId="0C1E69C6" w14:textId="77777777" w:rsidR="00965E57" w:rsidRDefault="00965E57" w:rsidP="002D72C8">
      <w:pPr>
        <w:jc w:val="both"/>
        <w:rPr>
          <w:rFonts w:ascii="Arial" w:hAnsi="Arial" w:cs="Arial"/>
          <w:color w:val="000000"/>
          <w:sz w:val="20"/>
          <w:szCs w:val="20"/>
        </w:rPr>
      </w:pPr>
    </w:p>
    <w:p w14:paraId="1E744EB8" w14:textId="401BF8A3" w:rsidR="002D72C8" w:rsidRPr="002F2735" w:rsidRDefault="002D72C8" w:rsidP="002D72C8">
      <w:pPr>
        <w:jc w:val="both"/>
        <w:rPr>
          <w:rFonts w:ascii="Arial" w:hAnsi="Arial" w:cs="Arial"/>
          <w:color w:val="000000"/>
          <w:sz w:val="20"/>
          <w:szCs w:val="20"/>
        </w:rPr>
      </w:pPr>
      <w:r w:rsidRPr="002F2735">
        <w:rPr>
          <w:rFonts w:ascii="Arial" w:hAnsi="Arial" w:cs="Arial"/>
          <w:color w:val="000000"/>
          <w:sz w:val="20"/>
          <w:szCs w:val="20"/>
        </w:rPr>
        <w:t>Dobavitelj mora pisno obvestiti naročnika</w:t>
      </w:r>
      <w:r w:rsidR="00CC35A6">
        <w:rPr>
          <w:rFonts w:ascii="Arial" w:hAnsi="Arial" w:cs="Arial"/>
          <w:color w:val="000000"/>
          <w:sz w:val="20"/>
          <w:szCs w:val="20"/>
        </w:rPr>
        <w:t xml:space="preserve"> o predvidenem datumu </w:t>
      </w:r>
      <w:r w:rsidR="0072788C">
        <w:rPr>
          <w:rFonts w:ascii="Arial" w:hAnsi="Arial" w:cs="Arial"/>
          <w:color w:val="000000"/>
          <w:sz w:val="20"/>
          <w:szCs w:val="20"/>
        </w:rPr>
        <w:t>dostave opreme na sedež naročnika.</w:t>
      </w:r>
    </w:p>
    <w:p w14:paraId="6EFCBAD0" w14:textId="77777777" w:rsidR="002D72C8" w:rsidRPr="002F2735" w:rsidRDefault="002D72C8" w:rsidP="002D72C8">
      <w:pPr>
        <w:jc w:val="both"/>
        <w:rPr>
          <w:rFonts w:ascii="Arial" w:hAnsi="Arial" w:cs="Arial"/>
          <w:color w:val="000000"/>
          <w:sz w:val="20"/>
          <w:szCs w:val="20"/>
        </w:rPr>
      </w:pPr>
    </w:p>
    <w:p w14:paraId="77819518" w14:textId="384A1EF7" w:rsidR="00DE03CF" w:rsidRDefault="002D72C8" w:rsidP="00EE5A4E">
      <w:pPr>
        <w:tabs>
          <w:tab w:val="left" w:pos="284"/>
        </w:tabs>
        <w:overflowPunct w:val="0"/>
        <w:autoSpaceDE w:val="0"/>
        <w:autoSpaceDN w:val="0"/>
        <w:adjustRightInd w:val="0"/>
        <w:jc w:val="both"/>
        <w:textAlignment w:val="baseline"/>
        <w:rPr>
          <w:rFonts w:ascii="Arial" w:hAnsi="Arial" w:cs="Arial"/>
          <w:sz w:val="20"/>
          <w:szCs w:val="20"/>
        </w:rPr>
      </w:pPr>
      <w:r w:rsidRPr="002F2735">
        <w:rPr>
          <w:rFonts w:ascii="Arial" w:hAnsi="Arial" w:cs="Arial"/>
          <w:color w:val="000000"/>
          <w:sz w:val="20"/>
          <w:szCs w:val="20"/>
        </w:rPr>
        <w:t xml:space="preserve">Dobavitelj mora ob </w:t>
      </w:r>
      <w:r w:rsidRPr="002F2735">
        <w:rPr>
          <w:rFonts w:ascii="Arial" w:hAnsi="Arial" w:cs="Arial"/>
          <w:color w:val="000000"/>
          <w:sz w:val="20"/>
          <w:szCs w:val="20"/>
          <w:lang w:val="x-none"/>
        </w:rPr>
        <w:t>prevzemu</w:t>
      </w:r>
      <w:r w:rsidRPr="002F2735">
        <w:rPr>
          <w:rFonts w:ascii="Arial" w:hAnsi="Arial" w:cs="Arial"/>
          <w:color w:val="000000"/>
          <w:sz w:val="20"/>
          <w:szCs w:val="20"/>
        </w:rPr>
        <w:t xml:space="preserve"> naročniku izročiti tudi vso pogodbeno opredeljeno oziroma potrebno dokumentacijo</w:t>
      </w:r>
      <w:r w:rsidR="00121744">
        <w:rPr>
          <w:rFonts w:ascii="Arial" w:hAnsi="Arial" w:cs="Arial"/>
          <w:color w:val="000000"/>
          <w:sz w:val="20"/>
          <w:szCs w:val="20"/>
        </w:rPr>
        <w:t xml:space="preserve"> za sklop 1</w:t>
      </w:r>
      <w:r w:rsidRPr="002F2735">
        <w:rPr>
          <w:rFonts w:ascii="Arial" w:hAnsi="Arial" w:cs="Arial"/>
          <w:color w:val="000000"/>
          <w:sz w:val="20"/>
          <w:szCs w:val="20"/>
        </w:rPr>
        <w:t>, zlasti garancijske listine ter tehnično dokumentacijo</w:t>
      </w:r>
      <w:r w:rsidR="004203AA">
        <w:rPr>
          <w:rFonts w:ascii="Arial" w:hAnsi="Arial" w:cs="Arial"/>
          <w:color w:val="000000"/>
          <w:sz w:val="20"/>
          <w:szCs w:val="20"/>
        </w:rPr>
        <w:t>, tovarniške rezultate meritev izolacijske upornosti primarnih kablov na transportnih bobnih, pri čemer morajo biti vrednosti meritev v pričakovanih okvirih (</w:t>
      </w:r>
      <w:r w:rsidR="00271670">
        <w:rPr>
          <w:rFonts w:ascii="Arial" w:hAnsi="Arial" w:cs="Arial"/>
          <w:color w:val="000000"/>
          <w:sz w:val="20"/>
          <w:szCs w:val="20"/>
        </w:rPr>
        <w:t>najmanj 7</w:t>
      </w:r>
      <w:r w:rsidR="004203AA">
        <w:rPr>
          <w:rFonts w:ascii="Arial" w:hAnsi="Arial" w:cs="Arial"/>
          <w:color w:val="000000"/>
          <w:sz w:val="20"/>
          <w:szCs w:val="20"/>
        </w:rPr>
        <w:t>x nižje vrednosti izmerjenega uhajavega toka v primerjavi z dopustnim); sicer prevzem blaga ni opravljen.</w:t>
      </w:r>
    </w:p>
    <w:p w14:paraId="7097B2D3" w14:textId="1A923ED8" w:rsidR="002D72C8" w:rsidRPr="002F2735" w:rsidRDefault="002D72C8" w:rsidP="002D72C8">
      <w:pPr>
        <w:jc w:val="both"/>
        <w:rPr>
          <w:rFonts w:ascii="Arial" w:hAnsi="Arial" w:cs="Arial"/>
          <w:color w:val="000000"/>
          <w:sz w:val="20"/>
          <w:szCs w:val="20"/>
        </w:rPr>
      </w:pPr>
    </w:p>
    <w:p w14:paraId="4928BBAC" w14:textId="0849FDF5" w:rsidR="002D72C8" w:rsidRPr="002F2735" w:rsidRDefault="002D72C8" w:rsidP="002D72C8">
      <w:pPr>
        <w:jc w:val="both"/>
        <w:rPr>
          <w:rFonts w:ascii="Arial" w:hAnsi="Arial" w:cs="Arial"/>
          <w:color w:val="000000"/>
          <w:sz w:val="20"/>
          <w:szCs w:val="20"/>
        </w:rPr>
      </w:pPr>
      <w:r w:rsidRPr="002F2735">
        <w:rPr>
          <w:rFonts w:ascii="Arial" w:hAnsi="Arial" w:cs="Arial"/>
          <w:color w:val="000000"/>
          <w:sz w:val="20"/>
          <w:szCs w:val="20"/>
        </w:rPr>
        <w:t>Naročnik zapisniško prevzame blago. Napake, ugotovljene ob prevzemu, odpravi dobavitelj nemudoma oziroma v roku, ki mu ga določi naročnik, na svoje stroške, razen če jih je povzročil naročnik. Odpravo napak in pomanjkljivosti je treba ugotoviti z zapisnikom.</w:t>
      </w:r>
    </w:p>
    <w:p w14:paraId="3AB49C96" w14:textId="77777777" w:rsidR="002D72C8" w:rsidRPr="002F2735" w:rsidRDefault="002D72C8" w:rsidP="002D72C8">
      <w:pPr>
        <w:jc w:val="both"/>
        <w:rPr>
          <w:rFonts w:ascii="Arial" w:hAnsi="Arial" w:cs="Arial"/>
          <w:color w:val="000000"/>
          <w:sz w:val="20"/>
          <w:szCs w:val="20"/>
        </w:rPr>
      </w:pPr>
    </w:p>
    <w:p w14:paraId="3DE7FDEF" w14:textId="1E580999" w:rsidR="002D72C8" w:rsidRPr="002F2735" w:rsidRDefault="002D72C8" w:rsidP="002D72C8">
      <w:pPr>
        <w:jc w:val="both"/>
        <w:rPr>
          <w:rFonts w:ascii="Arial" w:hAnsi="Arial" w:cs="Arial"/>
          <w:color w:val="000000"/>
          <w:sz w:val="20"/>
          <w:szCs w:val="20"/>
        </w:rPr>
      </w:pPr>
      <w:r w:rsidRPr="002F2735">
        <w:rPr>
          <w:rFonts w:ascii="Arial" w:hAnsi="Arial" w:cs="Arial"/>
          <w:color w:val="000000"/>
          <w:sz w:val="20"/>
          <w:szCs w:val="20"/>
        </w:rPr>
        <w:t>Naročnik nekvalitetn</w:t>
      </w:r>
      <w:r w:rsidR="00821EBE">
        <w:rPr>
          <w:rFonts w:ascii="Arial" w:hAnsi="Arial" w:cs="Arial"/>
          <w:color w:val="000000"/>
          <w:sz w:val="20"/>
          <w:szCs w:val="20"/>
        </w:rPr>
        <w:t>ega</w:t>
      </w:r>
      <w:r w:rsidRPr="002F2735">
        <w:rPr>
          <w:rFonts w:ascii="Arial" w:hAnsi="Arial" w:cs="Arial"/>
          <w:color w:val="000000"/>
          <w:sz w:val="20"/>
          <w:szCs w:val="20"/>
        </w:rPr>
        <w:t xml:space="preserve"> in neustrezn</w:t>
      </w:r>
      <w:r w:rsidR="00821EBE">
        <w:rPr>
          <w:rFonts w:ascii="Arial" w:hAnsi="Arial" w:cs="Arial"/>
          <w:color w:val="000000"/>
          <w:sz w:val="20"/>
          <w:szCs w:val="20"/>
        </w:rPr>
        <w:t>ega</w:t>
      </w:r>
      <w:r w:rsidRPr="002F2735">
        <w:rPr>
          <w:rFonts w:ascii="Arial" w:hAnsi="Arial" w:cs="Arial"/>
          <w:color w:val="000000"/>
          <w:sz w:val="20"/>
          <w:szCs w:val="20"/>
        </w:rPr>
        <w:t xml:space="preserve"> blaga, ki po vrsti, količini, kakovosti odstopa od pogodbeno dogovorjenega</w:t>
      </w:r>
      <w:r w:rsidR="00522B37">
        <w:rPr>
          <w:rFonts w:ascii="Arial" w:hAnsi="Arial" w:cs="Arial"/>
          <w:color w:val="000000"/>
          <w:sz w:val="20"/>
          <w:szCs w:val="20"/>
        </w:rPr>
        <w:t>,</w:t>
      </w:r>
      <w:r w:rsidRPr="002F2735">
        <w:rPr>
          <w:rFonts w:ascii="Arial" w:hAnsi="Arial" w:cs="Arial"/>
          <w:color w:val="000000"/>
          <w:sz w:val="20"/>
          <w:szCs w:val="20"/>
        </w:rPr>
        <w:t xml:space="preserve"> ne bo prevzel. Kvaliteta se ugotavlja s pravilniki, standardi, normativi, meritvami oziroma kot je to ustrezno glede na naravo blaga.</w:t>
      </w:r>
    </w:p>
    <w:p w14:paraId="080592B1" w14:textId="77777777" w:rsidR="002D72C8" w:rsidRPr="002F2735" w:rsidRDefault="002D72C8" w:rsidP="002D72C8">
      <w:pPr>
        <w:jc w:val="both"/>
        <w:rPr>
          <w:rFonts w:ascii="Arial" w:hAnsi="Arial" w:cs="Arial"/>
          <w:color w:val="000000"/>
          <w:sz w:val="20"/>
          <w:szCs w:val="20"/>
        </w:rPr>
      </w:pPr>
    </w:p>
    <w:p w14:paraId="58D9541C" w14:textId="0E2AA5E6" w:rsidR="002D72C8" w:rsidRPr="002F2735" w:rsidRDefault="002D72C8" w:rsidP="002D72C8">
      <w:pPr>
        <w:jc w:val="both"/>
        <w:rPr>
          <w:rFonts w:ascii="Arial" w:hAnsi="Arial" w:cs="Arial"/>
          <w:color w:val="000000"/>
          <w:sz w:val="20"/>
          <w:szCs w:val="20"/>
        </w:rPr>
      </w:pPr>
      <w:r w:rsidRPr="002F2735">
        <w:rPr>
          <w:rFonts w:ascii="Arial" w:hAnsi="Arial" w:cs="Arial"/>
          <w:color w:val="000000"/>
          <w:sz w:val="20"/>
          <w:szCs w:val="20"/>
        </w:rPr>
        <w:t>O primopredaji se sestavi zapisnik. S podpisom primopredajnega zapisnika se izrecno ugotovi, da so vse dotedanje pogodbene obveznosti dobavitelja</w:t>
      </w:r>
      <w:r w:rsidR="004203AA">
        <w:rPr>
          <w:rFonts w:ascii="Arial" w:hAnsi="Arial" w:cs="Arial"/>
          <w:color w:val="000000"/>
          <w:sz w:val="20"/>
          <w:szCs w:val="20"/>
        </w:rPr>
        <w:t xml:space="preserve"> opreme za sklop 1</w:t>
      </w:r>
      <w:r w:rsidRPr="002F2735">
        <w:rPr>
          <w:rFonts w:ascii="Arial" w:hAnsi="Arial" w:cs="Arial"/>
          <w:color w:val="000000"/>
          <w:sz w:val="20"/>
          <w:szCs w:val="20"/>
        </w:rPr>
        <w:t xml:space="preserve"> opravljene</w:t>
      </w:r>
      <w:r w:rsidR="004203AA">
        <w:rPr>
          <w:rFonts w:ascii="Arial" w:hAnsi="Arial" w:cs="Arial"/>
          <w:color w:val="000000"/>
          <w:sz w:val="20"/>
          <w:szCs w:val="20"/>
        </w:rPr>
        <w:t>.</w:t>
      </w:r>
      <w:r w:rsidRPr="002F2735">
        <w:rPr>
          <w:rFonts w:ascii="Arial" w:hAnsi="Arial" w:cs="Arial"/>
          <w:color w:val="000000"/>
          <w:sz w:val="20"/>
          <w:szCs w:val="20"/>
        </w:rPr>
        <w:t xml:space="preserve"> Posebej se navede tudi morebitna zamuda in odgovornost zanjo. V zapisniku se obvezno navede datum </w:t>
      </w:r>
      <w:r w:rsidR="004203AA">
        <w:rPr>
          <w:rFonts w:ascii="Arial" w:hAnsi="Arial" w:cs="Arial"/>
          <w:color w:val="000000"/>
          <w:sz w:val="20"/>
          <w:szCs w:val="20"/>
        </w:rPr>
        <w:t>i</w:t>
      </w:r>
      <w:r w:rsidRPr="002F2735">
        <w:rPr>
          <w:rFonts w:ascii="Arial" w:hAnsi="Arial" w:cs="Arial"/>
          <w:color w:val="000000"/>
          <w:sz w:val="20"/>
          <w:szCs w:val="20"/>
        </w:rPr>
        <w:t>zročitve oziroma podpisa. Zapisnik preveri in dokončno odloči o primopredaji naročnik.</w:t>
      </w:r>
    </w:p>
    <w:p w14:paraId="247C9EC6" w14:textId="77777777" w:rsidR="002D72C8" w:rsidRPr="002F2735" w:rsidRDefault="002D72C8" w:rsidP="002D72C8">
      <w:pPr>
        <w:jc w:val="both"/>
        <w:rPr>
          <w:rFonts w:ascii="Arial" w:hAnsi="Arial" w:cs="Arial"/>
          <w:color w:val="000000"/>
          <w:sz w:val="20"/>
          <w:szCs w:val="20"/>
        </w:rPr>
      </w:pPr>
    </w:p>
    <w:p w14:paraId="3D511B9B" w14:textId="54DC4C28" w:rsidR="001A4F15" w:rsidRDefault="002D72C8" w:rsidP="001A4F15">
      <w:pPr>
        <w:jc w:val="both"/>
        <w:rPr>
          <w:rFonts w:ascii="Arial" w:hAnsi="Arial" w:cs="Arial"/>
          <w:color w:val="000000"/>
          <w:sz w:val="20"/>
          <w:szCs w:val="20"/>
        </w:rPr>
      </w:pPr>
      <w:r w:rsidRPr="002F2735">
        <w:rPr>
          <w:rFonts w:ascii="Arial" w:hAnsi="Arial" w:cs="Arial"/>
          <w:color w:val="000000"/>
          <w:sz w:val="20"/>
          <w:szCs w:val="20"/>
        </w:rPr>
        <w:t>Obojestransko podpisani primopredajni zapisnik je pogoj za dobaviteljevo izstavitev računa.</w:t>
      </w:r>
    </w:p>
    <w:p w14:paraId="22628CCD" w14:textId="39C04806" w:rsidR="005B65AC" w:rsidRDefault="005B65AC" w:rsidP="001A4F15">
      <w:pPr>
        <w:jc w:val="both"/>
        <w:rPr>
          <w:rFonts w:ascii="Arial" w:hAnsi="Arial" w:cs="Arial"/>
          <w:color w:val="000000"/>
          <w:sz w:val="20"/>
          <w:szCs w:val="20"/>
        </w:rPr>
      </w:pPr>
    </w:p>
    <w:p w14:paraId="2097E6D2" w14:textId="1872F964" w:rsidR="005B65AC" w:rsidRPr="00162EF1" w:rsidRDefault="005B65AC" w:rsidP="001A4F15">
      <w:pPr>
        <w:jc w:val="both"/>
        <w:rPr>
          <w:rFonts w:ascii="Arial" w:hAnsi="Arial" w:cs="Arial"/>
          <w:color w:val="000000"/>
          <w:sz w:val="20"/>
          <w:szCs w:val="20"/>
        </w:rPr>
      </w:pPr>
      <w:r>
        <w:rPr>
          <w:rFonts w:ascii="Arial" w:hAnsi="Arial" w:cs="Arial"/>
          <w:color w:val="000000"/>
          <w:sz w:val="20"/>
          <w:szCs w:val="20"/>
        </w:rPr>
        <w:t>Dobavitelj opreme se strinja</w:t>
      </w:r>
      <w:r w:rsidR="00841877">
        <w:rPr>
          <w:rFonts w:ascii="Arial" w:hAnsi="Arial" w:cs="Arial"/>
          <w:color w:val="000000"/>
          <w:sz w:val="20"/>
          <w:szCs w:val="20"/>
        </w:rPr>
        <w:t xml:space="preserve">, da bo opremo vgradil izbrani ponudnik javnega naročila za izvedbo </w:t>
      </w:r>
      <w:r w:rsidR="004203AA">
        <w:rPr>
          <w:rFonts w:ascii="Arial" w:hAnsi="Arial" w:cs="Arial"/>
          <w:color w:val="000000"/>
          <w:sz w:val="20"/>
          <w:szCs w:val="20"/>
        </w:rPr>
        <w:t xml:space="preserve">gradbenih in </w:t>
      </w:r>
      <w:proofErr w:type="spellStart"/>
      <w:r w:rsidR="00841877">
        <w:rPr>
          <w:rFonts w:ascii="Arial" w:hAnsi="Arial" w:cs="Arial"/>
          <w:color w:val="000000"/>
          <w:sz w:val="20"/>
          <w:szCs w:val="20"/>
        </w:rPr>
        <w:t>elektroinstalacijskih</w:t>
      </w:r>
      <w:proofErr w:type="spellEnd"/>
      <w:r w:rsidR="00841877">
        <w:rPr>
          <w:rFonts w:ascii="Arial" w:hAnsi="Arial" w:cs="Arial"/>
          <w:color w:val="000000"/>
          <w:sz w:val="20"/>
          <w:szCs w:val="20"/>
        </w:rPr>
        <w:t xml:space="preserve"> del po navodilih dobavitelja opreme</w:t>
      </w:r>
      <w:r>
        <w:rPr>
          <w:rFonts w:ascii="Arial" w:hAnsi="Arial" w:cs="Arial"/>
          <w:color w:val="000000"/>
          <w:sz w:val="20"/>
          <w:szCs w:val="20"/>
        </w:rPr>
        <w:t>.</w:t>
      </w:r>
    </w:p>
    <w:bookmarkEnd w:id="138"/>
    <w:p w14:paraId="1FE401F5" w14:textId="1C51D249" w:rsidR="009059A9" w:rsidRDefault="009059A9" w:rsidP="00294EBB">
      <w:pPr>
        <w:spacing w:after="120"/>
        <w:rPr>
          <w:rFonts w:ascii="Arial" w:eastAsia="Calibri" w:hAnsi="Arial" w:cs="Arial"/>
          <w:b/>
          <w:bCs/>
          <w:sz w:val="20"/>
          <w:szCs w:val="20"/>
        </w:rPr>
      </w:pPr>
    </w:p>
    <w:p w14:paraId="62411BFE" w14:textId="4C6D1E66" w:rsidR="001C76F7" w:rsidRPr="001A4F15" w:rsidRDefault="001C76F7" w:rsidP="00BE0C11">
      <w:pPr>
        <w:numPr>
          <w:ilvl w:val="0"/>
          <w:numId w:val="51"/>
        </w:numPr>
        <w:ind w:left="714" w:hanging="357"/>
        <w:jc w:val="center"/>
        <w:rPr>
          <w:rFonts w:ascii="Arial" w:eastAsia="Calibri" w:hAnsi="Arial" w:cs="Arial"/>
          <w:b/>
          <w:bCs/>
          <w:sz w:val="20"/>
          <w:szCs w:val="20"/>
        </w:rPr>
      </w:pPr>
      <w:r w:rsidRPr="001A4F15">
        <w:rPr>
          <w:rFonts w:ascii="Arial" w:eastAsia="Calibri" w:hAnsi="Arial" w:cs="Arial"/>
          <w:b/>
          <w:bCs/>
          <w:sz w:val="20"/>
          <w:szCs w:val="20"/>
        </w:rPr>
        <w:t xml:space="preserve">člen </w:t>
      </w:r>
    </w:p>
    <w:p w14:paraId="7B4DD0F6" w14:textId="1725E9C2" w:rsidR="00B72A01" w:rsidRPr="00903510" w:rsidRDefault="00B72A01" w:rsidP="00B72A01">
      <w:pPr>
        <w:pStyle w:val="Odstavekseznama"/>
        <w:jc w:val="center"/>
        <w:rPr>
          <w:rFonts w:ascii="Arial" w:hAnsi="Arial" w:cs="Arial"/>
          <w:i/>
          <w:color w:val="0070C0"/>
          <w:sz w:val="20"/>
          <w:szCs w:val="20"/>
        </w:rPr>
      </w:pPr>
      <w:r w:rsidRPr="00903510">
        <w:rPr>
          <w:rFonts w:ascii="Arial" w:hAnsi="Arial" w:cs="Arial"/>
          <w:i/>
          <w:color w:val="0070C0"/>
          <w:sz w:val="20"/>
          <w:szCs w:val="20"/>
        </w:rPr>
        <w:t>(Opomba: Člen se v pogodbi izpiše samo za sklop 2)</w:t>
      </w:r>
    </w:p>
    <w:p w14:paraId="76DBD728" w14:textId="11083EDC" w:rsidR="001C76F7" w:rsidRPr="002F2735" w:rsidRDefault="001C76F7" w:rsidP="001C76F7">
      <w:pPr>
        <w:jc w:val="both"/>
        <w:rPr>
          <w:rFonts w:ascii="Arial" w:hAnsi="Arial" w:cs="Arial"/>
          <w:color w:val="000000"/>
          <w:sz w:val="20"/>
          <w:szCs w:val="20"/>
        </w:rPr>
      </w:pPr>
      <w:r w:rsidRPr="002F2735">
        <w:rPr>
          <w:rFonts w:ascii="Arial" w:hAnsi="Arial" w:cs="Arial"/>
          <w:color w:val="000000"/>
          <w:sz w:val="20"/>
          <w:szCs w:val="20"/>
        </w:rPr>
        <w:t>Dobavitelj mora pisno obvestiti naročnika</w:t>
      </w:r>
      <w:r>
        <w:rPr>
          <w:rFonts w:ascii="Arial" w:hAnsi="Arial" w:cs="Arial"/>
          <w:color w:val="000000"/>
          <w:sz w:val="20"/>
          <w:szCs w:val="20"/>
        </w:rPr>
        <w:t xml:space="preserve"> o predvidenem datumu dostave opreme na sedež naročnika.</w:t>
      </w:r>
    </w:p>
    <w:p w14:paraId="6ADA0B58" w14:textId="77777777" w:rsidR="001C76F7" w:rsidRPr="002F2735" w:rsidRDefault="001C76F7" w:rsidP="001C76F7">
      <w:pPr>
        <w:jc w:val="both"/>
        <w:rPr>
          <w:rFonts w:ascii="Arial" w:hAnsi="Arial" w:cs="Arial"/>
          <w:color w:val="000000"/>
          <w:sz w:val="20"/>
          <w:szCs w:val="20"/>
        </w:rPr>
      </w:pPr>
    </w:p>
    <w:p w14:paraId="01639629" w14:textId="77777777" w:rsidR="00EF2117" w:rsidRDefault="001C76F7" w:rsidP="001C76F7">
      <w:pPr>
        <w:tabs>
          <w:tab w:val="left" w:pos="284"/>
        </w:tabs>
        <w:overflowPunct w:val="0"/>
        <w:autoSpaceDE w:val="0"/>
        <w:autoSpaceDN w:val="0"/>
        <w:adjustRightInd w:val="0"/>
        <w:jc w:val="both"/>
        <w:textAlignment w:val="baseline"/>
        <w:rPr>
          <w:rFonts w:ascii="Arial" w:hAnsi="Arial" w:cs="Arial"/>
          <w:color w:val="000000"/>
          <w:sz w:val="20"/>
          <w:szCs w:val="20"/>
        </w:rPr>
      </w:pPr>
      <w:r w:rsidRPr="002F2735">
        <w:rPr>
          <w:rFonts w:ascii="Arial" w:hAnsi="Arial" w:cs="Arial"/>
          <w:color w:val="000000"/>
          <w:sz w:val="20"/>
          <w:szCs w:val="20"/>
        </w:rPr>
        <w:t xml:space="preserve">Dobavitelj mora ob </w:t>
      </w:r>
      <w:r w:rsidRPr="002F2735">
        <w:rPr>
          <w:rFonts w:ascii="Arial" w:hAnsi="Arial" w:cs="Arial"/>
          <w:color w:val="000000"/>
          <w:sz w:val="20"/>
          <w:szCs w:val="20"/>
          <w:lang w:val="x-none"/>
        </w:rPr>
        <w:t>prevzemu</w:t>
      </w:r>
      <w:r w:rsidRPr="002F2735">
        <w:rPr>
          <w:rFonts w:ascii="Arial" w:hAnsi="Arial" w:cs="Arial"/>
          <w:color w:val="000000"/>
          <w:sz w:val="20"/>
          <w:szCs w:val="20"/>
        </w:rPr>
        <w:t xml:space="preserve"> naročniku izročiti tudi vso pogodbeno opredeljeno oziroma potrebno dokumentacijo, zlasti garancijske listine ter tehnično dokumentacijo</w:t>
      </w:r>
      <w:r w:rsidR="00CC26B9">
        <w:rPr>
          <w:rFonts w:ascii="Arial" w:hAnsi="Arial" w:cs="Arial"/>
          <w:color w:val="000000"/>
          <w:sz w:val="20"/>
          <w:szCs w:val="20"/>
        </w:rPr>
        <w:t xml:space="preserve"> (</w:t>
      </w:r>
      <w:r w:rsidR="00180AE1">
        <w:rPr>
          <w:rFonts w:ascii="Arial" w:hAnsi="Arial" w:cs="Arial"/>
          <w:color w:val="000000"/>
          <w:sz w:val="20"/>
          <w:szCs w:val="20"/>
        </w:rPr>
        <w:t xml:space="preserve">npr. </w:t>
      </w:r>
      <w:r w:rsidR="00CC26B9">
        <w:rPr>
          <w:rFonts w:ascii="Arial" w:hAnsi="Arial" w:cs="Arial"/>
          <w:color w:val="000000"/>
          <w:sz w:val="20"/>
          <w:szCs w:val="20"/>
        </w:rPr>
        <w:t xml:space="preserve">dokazila </w:t>
      </w:r>
      <w:r w:rsidR="00180AE1">
        <w:rPr>
          <w:rFonts w:ascii="Arial" w:hAnsi="Arial" w:cs="Arial"/>
          <w:color w:val="000000"/>
          <w:sz w:val="20"/>
          <w:szCs w:val="20"/>
        </w:rPr>
        <w:t>o skladnosti svetilk z zahtevami ICAO / EASE),</w:t>
      </w:r>
      <w:r w:rsidRPr="002F2735">
        <w:rPr>
          <w:rFonts w:ascii="Arial" w:hAnsi="Arial" w:cs="Arial"/>
          <w:color w:val="000000"/>
          <w:sz w:val="20"/>
          <w:szCs w:val="20"/>
        </w:rPr>
        <w:t xml:space="preserve"> navodil</w:t>
      </w:r>
      <w:r w:rsidR="00180AE1">
        <w:rPr>
          <w:rFonts w:ascii="Arial" w:hAnsi="Arial" w:cs="Arial"/>
          <w:color w:val="000000"/>
          <w:sz w:val="20"/>
          <w:szCs w:val="20"/>
        </w:rPr>
        <w:t>a</w:t>
      </w:r>
      <w:r w:rsidRPr="002F2735">
        <w:rPr>
          <w:rFonts w:ascii="Arial" w:hAnsi="Arial" w:cs="Arial"/>
          <w:color w:val="000000"/>
          <w:sz w:val="20"/>
          <w:szCs w:val="20"/>
        </w:rPr>
        <w:t xml:space="preserve"> za uporabo in vzdrževanje pogodbenega blaga, </w:t>
      </w:r>
      <w:r w:rsidR="00180AE1">
        <w:rPr>
          <w:rFonts w:ascii="Arial" w:hAnsi="Arial" w:cs="Arial"/>
          <w:color w:val="000000"/>
          <w:sz w:val="20"/>
          <w:szCs w:val="20"/>
        </w:rPr>
        <w:t xml:space="preserve">svetlobno tehnične meritve svetilnosti dobavljenih svetilk, </w:t>
      </w:r>
      <w:r w:rsidRPr="002F2735">
        <w:rPr>
          <w:rFonts w:ascii="Arial" w:hAnsi="Arial" w:cs="Arial"/>
          <w:color w:val="000000"/>
          <w:sz w:val="20"/>
          <w:szCs w:val="20"/>
        </w:rPr>
        <w:t>sicer prevzem blaga ni opravljen.</w:t>
      </w:r>
      <w:r>
        <w:rPr>
          <w:rFonts w:ascii="Arial" w:hAnsi="Arial" w:cs="Arial"/>
          <w:color w:val="000000"/>
          <w:sz w:val="20"/>
          <w:szCs w:val="20"/>
        </w:rPr>
        <w:t xml:space="preserve"> </w:t>
      </w:r>
    </w:p>
    <w:p w14:paraId="4608F421" w14:textId="77777777" w:rsidR="00EF2117" w:rsidRDefault="00EF2117" w:rsidP="001C76F7">
      <w:pPr>
        <w:tabs>
          <w:tab w:val="left" w:pos="284"/>
        </w:tabs>
        <w:overflowPunct w:val="0"/>
        <w:autoSpaceDE w:val="0"/>
        <w:autoSpaceDN w:val="0"/>
        <w:adjustRightInd w:val="0"/>
        <w:jc w:val="both"/>
        <w:textAlignment w:val="baseline"/>
        <w:rPr>
          <w:rFonts w:ascii="Arial" w:hAnsi="Arial" w:cs="Arial"/>
          <w:color w:val="000000"/>
          <w:sz w:val="20"/>
          <w:szCs w:val="20"/>
        </w:rPr>
      </w:pPr>
    </w:p>
    <w:p w14:paraId="2C0D32A1" w14:textId="23D99686" w:rsidR="00180AE1" w:rsidRDefault="00180AE1" w:rsidP="001C76F7">
      <w:pPr>
        <w:tabs>
          <w:tab w:val="left" w:pos="284"/>
        </w:tabs>
        <w:overflowPunct w:val="0"/>
        <w:autoSpaceDE w:val="0"/>
        <w:autoSpaceDN w:val="0"/>
        <w:adjustRightInd w:val="0"/>
        <w:jc w:val="both"/>
        <w:textAlignment w:val="baseline"/>
        <w:rPr>
          <w:rFonts w:ascii="Arial" w:hAnsi="Arial" w:cs="Arial"/>
          <w:color w:val="000000"/>
          <w:sz w:val="20"/>
          <w:szCs w:val="20"/>
        </w:rPr>
      </w:pPr>
      <w:r>
        <w:rPr>
          <w:rFonts w:ascii="Arial" w:hAnsi="Arial" w:cs="Arial"/>
          <w:color w:val="000000"/>
          <w:sz w:val="20"/>
          <w:szCs w:val="20"/>
        </w:rPr>
        <w:t>Naročnik bo po vgradnji svetilk izvedel svetlobno tehnične meritve vgrajenih svetilk</w:t>
      </w:r>
      <w:r w:rsidR="00BE2A16">
        <w:rPr>
          <w:rFonts w:ascii="Arial" w:hAnsi="Arial" w:cs="Arial"/>
          <w:color w:val="000000"/>
          <w:sz w:val="20"/>
          <w:szCs w:val="20"/>
        </w:rPr>
        <w:t>,</w:t>
      </w:r>
      <w:r w:rsidR="008E5286">
        <w:rPr>
          <w:rFonts w:ascii="Arial" w:hAnsi="Arial" w:cs="Arial"/>
          <w:color w:val="000000"/>
          <w:sz w:val="20"/>
          <w:szCs w:val="20"/>
        </w:rPr>
        <w:t xml:space="preserve"> </w:t>
      </w:r>
      <w:r w:rsidR="00BE2A16">
        <w:rPr>
          <w:rFonts w:ascii="Arial" w:hAnsi="Arial" w:cs="Arial"/>
          <w:color w:val="000000"/>
          <w:sz w:val="20"/>
          <w:szCs w:val="20"/>
        </w:rPr>
        <w:t xml:space="preserve">ki jih bo naročil pri izvajalcu teh meritev. Na osnovi meritev bo naročnik </w:t>
      </w:r>
      <w:r w:rsidR="00F1255B">
        <w:rPr>
          <w:rFonts w:ascii="Arial" w:hAnsi="Arial" w:cs="Arial"/>
          <w:color w:val="000000"/>
          <w:sz w:val="20"/>
          <w:szCs w:val="20"/>
        </w:rPr>
        <w:t>preveril kvaliteto svetilk in kvaliteto vgradnje.</w:t>
      </w:r>
      <w:r w:rsidR="00C316DD">
        <w:rPr>
          <w:rFonts w:ascii="Arial" w:hAnsi="Arial" w:cs="Arial"/>
          <w:color w:val="000000"/>
          <w:sz w:val="20"/>
          <w:szCs w:val="20"/>
        </w:rPr>
        <w:t xml:space="preserve"> </w:t>
      </w:r>
      <w:r w:rsidR="008E5286">
        <w:rPr>
          <w:rFonts w:ascii="Arial" w:hAnsi="Arial" w:cs="Arial"/>
          <w:color w:val="000000"/>
          <w:sz w:val="20"/>
          <w:szCs w:val="20"/>
        </w:rPr>
        <w:t xml:space="preserve">V primeru, da rezultati svetlobno tehničnih meritev ne bodo ustrezni in </w:t>
      </w:r>
      <w:r w:rsidR="00F1255B">
        <w:rPr>
          <w:rFonts w:ascii="Arial" w:hAnsi="Arial" w:cs="Arial"/>
          <w:color w:val="000000"/>
          <w:sz w:val="20"/>
          <w:szCs w:val="20"/>
        </w:rPr>
        <w:t>bodo</w:t>
      </w:r>
      <w:r w:rsidR="008E5286">
        <w:rPr>
          <w:rFonts w:ascii="Arial" w:hAnsi="Arial" w:cs="Arial"/>
          <w:color w:val="000000"/>
          <w:sz w:val="20"/>
          <w:szCs w:val="20"/>
        </w:rPr>
        <w:t xml:space="preserve"> slabi rezultati posledica </w:t>
      </w:r>
      <w:r w:rsidR="00EF2117">
        <w:rPr>
          <w:rFonts w:ascii="Arial" w:hAnsi="Arial" w:cs="Arial"/>
          <w:color w:val="000000"/>
          <w:sz w:val="20"/>
          <w:szCs w:val="20"/>
        </w:rPr>
        <w:t>neustreznih svetlobnih karakteristik svetilk, bo naročnik zahteval brezplačno zamenjavo neustreznih svetilk.</w:t>
      </w:r>
      <w:r w:rsidR="00B01889">
        <w:rPr>
          <w:rFonts w:ascii="Arial" w:hAnsi="Arial" w:cs="Arial"/>
          <w:color w:val="000000"/>
          <w:sz w:val="20"/>
          <w:szCs w:val="20"/>
        </w:rPr>
        <w:t xml:space="preserve"> Neustreznost svetilk se ugot</w:t>
      </w:r>
      <w:r w:rsidR="00C74E25">
        <w:rPr>
          <w:rFonts w:ascii="Arial" w:hAnsi="Arial" w:cs="Arial"/>
          <w:color w:val="000000"/>
          <w:sz w:val="20"/>
          <w:szCs w:val="20"/>
        </w:rPr>
        <w:t>avlja</w:t>
      </w:r>
      <w:r w:rsidR="00B01889">
        <w:rPr>
          <w:rFonts w:ascii="Arial" w:hAnsi="Arial" w:cs="Arial"/>
          <w:color w:val="000000"/>
          <w:sz w:val="20"/>
          <w:szCs w:val="20"/>
        </w:rPr>
        <w:t xml:space="preserve"> </w:t>
      </w:r>
      <w:r w:rsidR="00C74E25">
        <w:rPr>
          <w:rFonts w:ascii="Arial" w:hAnsi="Arial" w:cs="Arial"/>
          <w:color w:val="000000"/>
          <w:sz w:val="20"/>
          <w:szCs w:val="20"/>
        </w:rPr>
        <w:t>s svetlobno tehničnimi meritvami demontiranih svetilk.</w:t>
      </w:r>
      <w:r w:rsidR="00B01889">
        <w:rPr>
          <w:rFonts w:ascii="Arial" w:hAnsi="Arial" w:cs="Arial"/>
          <w:color w:val="000000"/>
          <w:sz w:val="20"/>
          <w:szCs w:val="20"/>
        </w:rPr>
        <w:t xml:space="preserve"> </w:t>
      </w:r>
    </w:p>
    <w:p w14:paraId="132A6763" w14:textId="77777777" w:rsidR="00180AE1" w:rsidRDefault="00180AE1" w:rsidP="001C76F7">
      <w:pPr>
        <w:tabs>
          <w:tab w:val="left" w:pos="284"/>
        </w:tabs>
        <w:overflowPunct w:val="0"/>
        <w:autoSpaceDE w:val="0"/>
        <w:autoSpaceDN w:val="0"/>
        <w:adjustRightInd w:val="0"/>
        <w:jc w:val="both"/>
        <w:textAlignment w:val="baseline"/>
        <w:rPr>
          <w:rFonts w:ascii="Arial" w:hAnsi="Arial" w:cs="Arial"/>
          <w:sz w:val="20"/>
          <w:szCs w:val="20"/>
        </w:rPr>
      </w:pPr>
    </w:p>
    <w:p w14:paraId="4B8BBF1A" w14:textId="231FAAA9" w:rsidR="001C76F7" w:rsidRDefault="001C76F7" w:rsidP="001C76F7">
      <w:pPr>
        <w:jc w:val="both"/>
        <w:rPr>
          <w:rFonts w:ascii="Arial" w:hAnsi="Arial" w:cs="Arial"/>
          <w:color w:val="000000"/>
          <w:sz w:val="20"/>
          <w:szCs w:val="20"/>
        </w:rPr>
      </w:pPr>
      <w:r w:rsidRPr="002F2735">
        <w:rPr>
          <w:rFonts w:ascii="Arial" w:hAnsi="Arial" w:cs="Arial"/>
          <w:color w:val="000000"/>
          <w:sz w:val="20"/>
          <w:szCs w:val="20"/>
        </w:rPr>
        <w:t>Naročnik zapisniško prevzame blago. Napake, ugotovljene ob prevzemu</w:t>
      </w:r>
      <w:r w:rsidR="000A7DA3">
        <w:rPr>
          <w:rFonts w:ascii="Arial" w:hAnsi="Arial" w:cs="Arial"/>
          <w:color w:val="000000"/>
          <w:sz w:val="20"/>
          <w:szCs w:val="20"/>
        </w:rPr>
        <w:t xml:space="preserve"> oziroma garancijski dobi</w:t>
      </w:r>
      <w:r w:rsidRPr="002F2735">
        <w:rPr>
          <w:rFonts w:ascii="Arial" w:hAnsi="Arial" w:cs="Arial"/>
          <w:color w:val="000000"/>
          <w:sz w:val="20"/>
          <w:szCs w:val="20"/>
        </w:rPr>
        <w:t>, odpravi dobavitelj nemudoma oziroma v roku, ki mu ga določi naročnik, na svoje stroške, razen če jih je povzročil naročnik. Odpravo napak in pomanjkljivosti je treba ugotoviti z zapisnikom.</w:t>
      </w:r>
    </w:p>
    <w:p w14:paraId="4F2D2664" w14:textId="1226B195" w:rsidR="00EF2117" w:rsidRDefault="00EF2117" w:rsidP="001C76F7">
      <w:pPr>
        <w:jc w:val="both"/>
        <w:rPr>
          <w:rFonts w:ascii="Arial" w:hAnsi="Arial" w:cs="Arial"/>
          <w:color w:val="000000"/>
          <w:sz w:val="20"/>
          <w:szCs w:val="20"/>
        </w:rPr>
      </w:pPr>
    </w:p>
    <w:p w14:paraId="6B2ED196" w14:textId="10DDED33" w:rsidR="001C76F7" w:rsidRDefault="001C76F7" w:rsidP="001C76F7">
      <w:pPr>
        <w:jc w:val="both"/>
        <w:rPr>
          <w:rFonts w:ascii="Arial" w:hAnsi="Arial" w:cs="Arial"/>
          <w:color w:val="000000"/>
          <w:sz w:val="20"/>
          <w:szCs w:val="20"/>
        </w:rPr>
      </w:pPr>
      <w:r w:rsidRPr="002F2735">
        <w:rPr>
          <w:rFonts w:ascii="Arial" w:hAnsi="Arial" w:cs="Arial"/>
          <w:color w:val="000000"/>
          <w:sz w:val="20"/>
          <w:szCs w:val="20"/>
        </w:rPr>
        <w:t>Naročnik nekvalitetn</w:t>
      </w:r>
      <w:r>
        <w:rPr>
          <w:rFonts w:ascii="Arial" w:hAnsi="Arial" w:cs="Arial"/>
          <w:color w:val="000000"/>
          <w:sz w:val="20"/>
          <w:szCs w:val="20"/>
        </w:rPr>
        <w:t>ega</w:t>
      </w:r>
      <w:r w:rsidRPr="002F2735">
        <w:rPr>
          <w:rFonts w:ascii="Arial" w:hAnsi="Arial" w:cs="Arial"/>
          <w:color w:val="000000"/>
          <w:sz w:val="20"/>
          <w:szCs w:val="20"/>
        </w:rPr>
        <w:t xml:space="preserve"> in neustrezn</w:t>
      </w:r>
      <w:r>
        <w:rPr>
          <w:rFonts w:ascii="Arial" w:hAnsi="Arial" w:cs="Arial"/>
          <w:color w:val="000000"/>
          <w:sz w:val="20"/>
          <w:szCs w:val="20"/>
        </w:rPr>
        <w:t>ega</w:t>
      </w:r>
      <w:r w:rsidRPr="002F2735">
        <w:rPr>
          <w:rFonts w:ascii="Arial" w:hAnsi="Arial" w:cs="Arial"/>
          <w:color w:val="000000"/>
          <w:sz w:val="20"/>
          <w:szCs w:val="20"/>
        </w:rPr>
        <w:t xml:space="preserve"> blaga, ki po vrsti, količini, kakovosti odstopa od pogodbeno dogovorjenega</w:t>
      </w:r>
      <w:r>
        <w:rPr>
          <w:rFonts w:ascii="Arial" w:hAnsi="Arial" w:cs="Arial"/>
          <w:color w:val="000000"/>
          <w:sz w:val="20"/>
          <w:szCs w:val="20"/>
        </w:rPr>
        <w:t>,</w:t>
      </w:r>
      <w:r w:rsidRPr="002F2735">
        <w:rPr>
          <w:rFonts w:ascii="Arial" w:hAnsi="Arial" w:cs="Arial"/>
          <w:color w:val="000000"/>
          <w:sz w:val="20"/>
          <w:szCs w:val="20"/>
        </w:rPr>
        <w:t xml:space="preserve"> ne bo prevzel. Kvaliteta se ugotavlja s pravilniki, standardi, normativi, meritvami oziroma kot je to ustrezno glede na naravo blaga.</w:t>
      </w:r>
    </w:p>
    <w:p w14:paraId="2CE182FD" w14:textId="1DD1A1EC" w:rsidR="002D3428" w:rsidRPr="002F2735" w:rsidRDefault="002D3428" w:rsidP="001C76F7">
      <w:pPr>
        <w:jc w:val="both"/>
        <w:rPr>
          <w:rFonts w:ascii="Arial" w:hAnsi="Arial" w:cs="Arial"/>
          <w:color w:val="000000"/>
          <w:sz w:val="20"/>
          <w:szCs w:val="20"/>
        </w:rPr>
      </w:pPr>
      <w:r>
        <w:rPr>
          <w:rFonts w:ascii="Arial" w:hAnsi="Arial" w:cs="Arial"/>
          <w:color w:val="000000"/>
          <w:sz w:val="20"/>
          <w:szCs w:val="20"/>
        </w:rPr>
        <w:t xml:space="preserve">V primeru, da v garancijskem obdobju </w:t>
      </w:r>
      <w:r w:rsidR="005A0DF4">
        <w:rPr>
          <w:rFonts w:ascii="Arial" w:hAnsi="Arial" w:cs="Arial"/>
          <w:color w:val="000000"/>
          <w:sz w:val="20"/>
          <w:szCs w:val="20"/>
        </w:rPr>
        <w:t>nastane večje število okvar (&gt; 15% dobavljenih vgradnih svetilk), ki ni posledica napake naročnika, si naročnik pridržuje pravico zahtevati brezplačno zamenjavo vseh dobavljenih vgradnih svetilk.</w:t>
      </w:r>
    </w:p>
    <w:p w14:paraId="7E2B4839" w14:textId="77777777" w:rsidR="001C76F7" w:rsidRPr="002F2735" w:rsidRDefault="001C76F7" w:rsidP="001C76F7">
      <w:pPr>
        <w:jc w:val="both"/>
        <w:rPr>
          <w:rFonts w:ascii="Arial" w:hAnsi="Arial" w:cs="Arial"/>
          <w:color w:val="000000"/>
          <w:sz w:val="20"/>
          <w:szCs w:val="20"/>
        </w:rPr>
      </w:pPr>
    </w:p>
    <w:p w14:paraId="5D7E9FBA" w14:textId="74DE783B" w:rsidR="001C76F7" w:rsidRPr="002F2735" w:rsidRDefault="001C76F7" w:rsidP="001C76F7">
      <w:pPr>
        <w:jc w:val="both"/>
        <w:rPr>
          <w:rFonts w:ascii="Arial" w:hAnsi="Arial" w:cs="Arial"/>
          <w:color w:val="000000"/>
          <w:sz w:val="20"/>
          <w:szCs w:val="20"/>
        </w:rPr>
      </w:pPr>
      <w:r w:rsidRPr="002F2735">
        <w:rPr>
          <w:rFonts w:ascii="Arial" w:hAnsi="Arial" w:cs="Arial"/>
          <w:color w:val="000000"/>
          <w:sz w:val="20"/>
          <w:szCs w:val="20"/>
        </w:rPr>
        <w:t>O primopredaji se sestavi zapisnik. S podpisom primopredajnega zapisnika se izrecno ugotovi, da so vse dotedanje pogodbene obveznosti dobavitelja opravljene</w:t>
      </w:r>
      <w:r>
        <w:rPr>
          <w:rFonts w:ascii="Arial" w:hAnsi="Arial" w:cs="Arial"/>
          <w:color w:val="000000"/>
          <w:sz w:val="20"/>
          <w:szCs w:val="20"/>
        </w:rPr>
        <w:t xml:space="preserve">, z izjemo </w:t>
      </w:r>
      <w:r w:rsidR="000A7DA3">
        <w:rPr>
          <w:rFonts w:ascii="Arial" w:hAnsi="Arial" w:cs="Arial"/>
          <w:color w:val="000000"/>
          <w:sz w:val="20"/>
          <w:szCs w:val="20"/>
        </w:rPr>
        <w:t xml:space="preserve">pogoja svetlobno tehničnih meritev, zamenjave okvarjene opreme v garancijski dobi in </w:t>
      </w:r>
      <w:r>
        <w:rPr>
          <w:rFonts w:ascii="Arial" w:hAnsi="Arial" w:cs="Arial"/>
          <w:color w:val="000000"/>
          <w:sz w:val="20"/>
          <w:szCs w:val="20"/>
        </w:rPr>
        <w:t xml:space="preserve">izobraževanja, ki se bo izvedlo </w:t>
      </w:r>
      <w:r w:rsidR="000A7DA3">
        <w:rPr>
          <w:rFonts w:ascii="Arial" w:hAnsi="Arial" w:cs="Arial"/>
          <w:color w:val="000000"/>
          <w:sz w:val="20"/>
          <w:szCs w:val="20"/>
        </w:rPr>
        <w:t>po dobavi svetilk</w:t>
      </w:r>
      <w:r w:rsidRPr="002F2735">
        <w:rPr>
          <w:rFonts w:ascii="Arial" w:hAnsi="Arial" w:cs="Arial"/>
          <w:color w:val="000000"/>
          <w:sz w:val="20"/>
          <w:szCs w:val="20"/>
        </w:rPr>
        <w:t xml:space="preserve">. Posebej se navede tudi morebitna zamuda in odgovornost zanjo. V zapisniku se obvezno </w:t>
      </w:r>
      <w:r w:rsidRPr="002F2735">
        <w:rPr>
          <w:rFonts w:ascii="Arial" w:hAnsi="Arial" w:cs="Arial"/>
          <w:color w:val="000000"/>
          <w:sz w:val="20"/>
          <w:szCs w:val="20"/>
        </w:rPr>
        <w:lastRenderedPageBreak/>
        <w:t xml:space="preserve">navede datum </w:t>
      </w:r>
      <w:r w:rsidR="000A7DA3">
        <w:rPr>
          <w:rFonts w:ascii="Arial" w:hAnsi="Arial" w:cs="Arial"/>
          <w:color w:val="000000"/>
          <w:sz w:val="20"/>
          <w:szCs w:val="20"/>
        </w:rPr>
        <w:t>iz</w:t>
      </w:r>
      <w:r w:rsidRPr="002F2735">
        <w:rPr>
          <w:rFonts w:ascii="Arial" w:hAnsi="Arial" w:cs="Arial"/>
          <w:color w:val="000000"/>
          <w:sz w:val="20"/>
          <w:szCs w:val="20"/>
        </w:rPr>
        <w:t>ročitve oziroma podpisa. Zapisnik preveri in dokončno odloči o primopredaji naročnik.</w:t>
      </w:r>
    </w:p>
    <w:p w14:paraId="5DC2877F" w14:textId="77777777" w:rsidR="001C76F7" w:rsidRPr="002F2735" w:rsidRDefault="001C76F7" w:rsidP="001C76F7">
      <w:pPr>
        <w:jc w:val="both"/>
        <w:rPr>
          <w:rFonts w:ascii="Arial" w:hAnsi="Arial" w:cs="Arial"/>
          <w:color w:val="000000"/>
          <w:sz w:val="20"/>
          <w:szCs w:val="20"/>
        </w:rPr>
      </w:pPr>
    </w:p>
    <w:p w14:paraId="0AD506AE" w14:textId="77777777" w:rsidR="001C76F7" w:rsidRDefault="001C76F7" w:rsidP="001C76F7">
      <w:pPr>
        <w:jc w:val="both"/>
        <w:rPr>
          <w:rFonts w:ascii="Arial" w:hAnsi="Arial" w:cs="Arial"/>
          <w:color w:val="000000"/>
          <w:sz w:val="20"/>
          <w:szCs w:val="20"/>
        </w:rPr>
      </w:pPr>
      <w:r w:rsidRPr="002F2735">
        <w:rPr>
          <w:rFonts w:ascii="Arial" w:hAnsi="Arial" w:cs="Arial"/>
          <w:color w:val="000000"/>
          <w:sz w:val="20"/>
          <w:szCs w:val="20"/>
        </w:rPr>
        <w:t>Obojestransko podpisani primopredajni zapisnik je pogoj za dobaviteljevo izstavitev računa.</w:t>
      </w:r>
    </w:p>
    <w:p w14:paraId="296DF823" w14:textId="77777777" w:rsidR="001C76F7" w:rsidRDefault="001C76F7" w:rsidP="001C76F7">
      <w:pPr>
        <w:jc w:val="both"/>
        <w:rPr>
          <w:rFonts w:ascii="Arial" w:hAnsi="Arial" w:cs="Arial"/>
          <w:color w:val="000000"/>
          <w:sz w:val="20"/>
          <w:szCs w:val="20"/>
        </w:rPr>
      </w:pPr>
    </w:p>
    <w:p w14:paraId="7AD50FA8" w14:textId="6A9C87F2" w:rsidR="001C76F7" w:rsidRPr="00162EF1" w:rsidRDefault="001C76F7" w:rsidP="001C76F7">
      <w:pPr>
        <w:jc w:val="both"/>
        <w:rPr>
          <w:rFonts w:ascii="Arial" w:hAnsi="Arial" w:cs="Arial"/>
          <w:color w:val="000000"/>
          <w:sz w:val="20"/>
          <w:szCs w:val="20"/>
        </w:rPr>
      </w:pPr>
      <w:r>
        <w:rPr>
          <w:rFonts w:ascii="Arial" w:hAnsi="Arial" w:cs="Arial"/>
          <w:color w:val="000000"/>
          <w:sz w:val="20"/>
          <w:szCs w:val="20"/>
        </w:rPr>
        <w:t xml:space="preserve">Dobavitelj opreme se strinja, da bo opremo vgradil izbrani ponudnik javnega naročila za izvedbo </w:t>
      </w:r>
      <w:r w:rsidR="008E5286">
        <w:rPr>
          <w:rFonts w:ascii="Arial" w:hAnsi="Arial" w:cs="Arial"/>
          <w:color w:val="000000"/>
          <w:sz w:val="20"/>
          <w:szCs w:val="20"/>
        </w:rPr>
        <w:t xml:space="preserve">gradbenih in </w:t>
      </w:r>
      <w:proofErr w:type="spellStart"/>
      <w:r>
        <w:rPr>
          <w:rFonts w:ascii="Arial" w:hAnsi="Arial" w:cs="Arial"/>
          <w:color w:val="000000"/>
          <w:sz w:val="20"/>
          <w:szCs w:val="20"/>
        </w:rPr>
        <w:t>elektroinstalacijskih</w:t>
      </w:r>
      <w:proofErr w:type="spellEnd"/>
      <w:r>
        <w:rPr>
          <w:rFonts w:ascii="Arial" w:hAnsi="Arial" w:cs="Arial"/>
          <w:color w:val="000000"/>
          <w:sz w:val="20"/>
          <w:szCs w:val="20"/>
        </w:rPr>
        <w:t xml:space="preserve"> del po navodilih dobavitelja opreme.</w:t>
      </w:r>
    </w:p>
    <w:p w14:paraId="09FCE8FB" w14:textId="468289F9" w:rsidR="001C76F7" w:rsidRDefault="001C76F7" w:rsidP="00294EBB">
      <w:pPr>
        <w:spacing w:after="120"/>
        <w:rPr>
          <w:rFonts w:ascii="Arial" w:eastAsia="Calibri" w:hAnsi="Arial" w:cs="Arial"/>
          <w:b/>
          <w:bCs/>
          <w:sz w:val="20"/>
          <w:szCs w:val="20"/>
        </w:rPr>
      </w:pPr>
    </w:p>
    <w:p w14:paraId="18F3F66B" w14:textId="77777777" w:rsidR="001C76F7" w:rsidRDefault="001C76F7" w:rsidP="00294EBB">
      <w:pPr>
        <w:spacing w:after="120"/>
        <w:rPr>
          <w:rFonts w:ascii="Arial" w:eastAsia="Calibri" w:hAnsi="Arial" w:cs="Arial"/>
          <w:b/>
          <w:bCs/>
          <w:sz w:val="20"/>
          <w:szCs w:val="20"/>
        </w:rPr>
      </w:pPr>
    </w:p>
    <w:p w14:paraId="6B9CD1D6" w14:textId="4CBA3DDC" w:rsidR="001A4F15" w:rsidRPr="001A4F15" w:rsidRDefault="001A4F15" w:rsidP="00294EBB">
      <w:pPr>
        <w:spacing w:after="120"/>
        <w:rPr>
          <w:rFonts w:ascii="Arial" w:eastAsia="Calibri" w:hAnsi="Arial" w:cs="Arial"/>
          <w:b/>
          <w:bCs/>
          <w:sz w:val="20"/>
          <w:szCs w:val="20"/>
        </w:rPr>
      </w:pPr>
      <w:r w:rsidRPr="001A4F15">
        <w:rPr>
          <w:rFonts w:ascii="Arial" w:eastAsia="Calibri" w:hAnsi="Arial" w:cs="Arial"/>
          <w:b/>
          <w:bCs/>
          <w:sz w:val="20"/>
          <w:szCs w:val="20"/>
        </w:rPr>
        <w:t>PREDSTAVNIKI POGODBENIH STRANK</w:t>
      </w:r>
    </w:p>
    <w:p w14:paraId="5D86670A" w14:textId="77777777" w:rsidR="001A4F15" w:rsidRPr="00914F6B" w:rsidRDefault="001A4F15" w:rsidP="00BE0C11">
      <w:pPr>
        <w:numPr>
          <w:ilvl w:val="0"/>
          <w:numId w:val="51"/>
        </w:numPr>
        <w:autoSpaceDE w:val="0"/>
        <w:autoSpaceDN w:val="0"/>
        <w:adjustRightInd w:val="0"/>
        <w:spacing w:before="120"/>
        <w:jc w:val="center"/>
        <w:rPr>
          <w:rFonts w:ascii="Arial" w:hAnsi="Arial" w:cs="Arial"/>
          <w:b/>
          <w:sz w:val="20"/>
          <w:szCs w:val="20"/>
        </w:rPr>
      </w:pPr>
      <w:r w:rsidRPr="00914F6B">
        <w:rPr>
          <w:rFonts w:ascii="Arial" w:hAnsi="Arial" w:cs="Arial"/>
          <w:b/>
          <w:sz w:val="20"/>
          <w:szCs w:val="20"/>
        </w:rPr>
        <w:t xml:space="preserve"> člen</w:t>
      </w:r>
    </w:p>
    <w:p w14:paraId="082BDC74" w14:textId="77777777" w:rsidR="001A4F15" w:rsidRPr="001A4F15" w:rsidRDefault="001A4F15" w:rsidP="001A4F15">
      <w:pPr>
        <w:jc w:val="center"/>
        <w:rPr>
          <w:rFonts w:ascii="Arial" w:eastAsia="Calibri" w:hAnsi="Arial" w:cs="Arial"/>
          <w:b/>
          <w:bCs/>
          <w:sz w:val="20"/>
          <w:szCs w:val="20"/>
        </w:rPr>
      </w:pPr>
    </w:p>
    <w:p w14:paraId="0342FCB7" w14:textId="30183119" w:rsidR="00A4748C" w:rsidRDefault="00A4748C" w:rsidP="00A4748C">
      <w:pPr>
        <w:rPr>
          <w:rFonts w:ascii="Arial" w:eastAsia="Calibri" w:hAnsi="Arial" w:cs="Arial"/>
          <w:sz w:val="20"/>
          <w:szCs w:val="20"/>
        </w:rPr>
      </w:pPr>
      <w:r w:rsidRPr="00A4748C">
        <w:rPr>
          <w:rFonts w:ascii="Arial" w:eastAsia="Calibri" w:hAnsi="Arial" w:cs="Arial"/>
          <w:sz w:val="20"/>
          <w:szCs w:val="20"/>
        </w:rPr>
        <w:t xml:space="preserve">Skrbnik pogodbe na strani naročnika je: Matej Fajfar, vodja električnih sistemov: (telefon) +386 (0)4 2061 380; e pošta: </w:t>
      </w:r>
      <w:hyperlink r:id="rId21" w:history="1">
        <w:r w:rsidRPr="00CB2DB7">
          <w:rPr>
            <w:rStyle w:val="Hiperpovezava"/>
            <w:rFonts w:ascii="Arial" w:eastAsia="Calibri" w:hAnsi="Arial" w:cs="Arial"/>
            <w:sz w:val="20"/>
            <w:szCs w:val="20"/>
          </w:rPr>
          <w:t>matej.fajfar@fraport-slovenija.si</w:t>
        </w:r>
      </w:hyperlink>
      <w:r>
        <w:rPr>
          <w:rFonts w:ascii="Arial" w:eastAsia="Calibri" w:hAnsi="Arial" w:cs="Arial"/>
          <w:sz w:val="20"/>
          <w:szCs w:val="20"/>
        </w:rPr>
        <w:t>.</w:t>
      </w:r>
    </w:p>
    <w:p w14:paraId="5B8A81E3" w14:textId="77777777" w:rsidR="001A4F15" w:rsidRPr="001A4F15" w:rsidRDefault="001A4F15" w:rsidP="001A4F15">
      <w:pPr>
        <w:jc w:val="both"/>
        <w:rPr>
          <w:rFonts w:ascii="Arial" w:eastAsia="Calibri" w:hAnsi="Arial" w:cs="Arial"/>
          <w:sz w:val="20"/>
          <w:szCs w:val="20"/>
        </w:rPr>
      </w:pPr>
    </w:p>
    <w:p w14:paraId="6BA5DAD9" w14:textId="77777777" w:rsidR="001A4F15" w:rsidRPr="001A4F15" w:rsidRDefault="001A4F15" w:rsidP="001A4F15">
      <w:pPr>
        <w:rPr>
          <w:rFonts w:ascii="Arial" w:eastAsia="Calibri" w:hAnsi="Arial" w:cs="Arial"/>
          <w:sz w:val="20"/>
          <w:szCs w:val="20"/>
        </w:rPr>
      </w:pPr>
      <w:r w:rsidRPr="001A4F15">
        <w:rPr>
          <w:rFonts w:ascii="Arial" w:eastAsia="Calibri" w:hAnsi="Arial" w:cs="Arial"/>
          <w:sz w:val="20"/>
          <w:szCs w:val="20"/>
        </w:rPr>
        <w:t xml:space="preserve">Skrbnik pogodbe na strani </w:t>
      </w:r>
      <w:r w:rsidR="00767335">
        <w:rPr>
          <w:rFonts w:ascii="Arial" w:eastAsia="Calibri" w:hAnsi="Arial" w:cs="Arial"/>
          <w:sz w:val="20"/>
          <w:szCs w:val="20"/>
        </w:rPr>
        <w:t>dobavitelja</w:t>
      </w:r>
      <w:r w:rsidRPr="001A4F15">
        <w:rPr>
          <w:rFonts w:ascii="Arial" w:eastAsia="Calibri" w:hAnsi="Arial" w:cs="Arial"/>
          <w:sz w:val="20"/>
          <w:szCs w:val="20"/>
        </w:rPr>
        <w:t xml:space="preserve"> je: _____________________________________________.</w:t>
      </w:r>
    </w:p>
    <w:p w14:paraId="54C99A90" w14:textId="77777777" w:rsidR="001A4F15" w:rsidRDefault="001A4F15" w:rsidP="001A4F15">
      <w:pPr>
        <w:jc w:val="both"/>
        <w:rPr>
          <w:rFonts w:ascii="Arial" w:eastAsia="Calibri" w:hAnsi="Arial" w:cs="Arial"/>
          <w:sz w:val="20"/>
          <w:szCs w:val="20"/>
          <w:lang w:val="x-none"/>
        </w:rPr>
      </w:pPr>
      <w:r w:rsidRPr="001A4F15">
        <w:rPr>
          <w:rFonts w:ascii="Arial" w:eastAsia="Calibri" w:hAnsi="Arial" w:cs="Arial"/>
          <w:sz w:val="20"/>
          <w:szCs w:val="20"/>
        </w:rPr>
        <w:t>Skrbnik pogodbe</w:t>
      </w:r>
      <w:r w:rsidRPr="001A4F15">
        <w:rPr>
          <w:rFonts w:ascii="Arial" w:eastAsia="Calibri" w:hAnsi="Arial" w:cs="Arial"/>
          <w:sz w:val="20"/>
          <w:szCs w:val="20"/>
          <w:lang w:val="x-none"/>
        </w:rPr>
        <w:t xml:space="preserve"> skrbi, da se obveznosti izpolnjujejo po pogodbenih dokumentih in po določilih te pogodbe.</w:t>
      </w:r>
    </w:p>
    <w:p w14:paraId="553B5729" w14:textId="77777777" w:rsidR="00504031" w:rsidRPr="001A4F15" w:rsidRDefault="00504031" w:rsidP="001A4F15">
      <w:pPr>
        <w:jc w:val="both"/>
        <w:rPr>
          <w:rFonts w:ascii="Arial" w:eastAsia="Calibri" w:hAnsi="Arial" w:cs="Arial"/>
          <w:sz w:val="20"/>
          <w:szCs w:val="20"/>
          <w:lang w:val="x-none"/>
        </w:rPr>
      </w:pPr>
    </w:p>
    <w:p w14:paraId="608B995B" w14:textId="77777777" w:rsidR="001A4F15" w:rsidRDefault="00504031" w:rsidP="00504031">
      <w:pPr>
        <w:jc w:val="both"/>
        <w:rPr>
          <w:rFonts w:ascii="Arial" w:hAnsi="Arial" w:cs="Arial"/>
          <w:sz w:val="20"/>
          <w:szCs w:val="20"/>
        </w:rPr>
      </w:pPr>
      <w:r w:rsidRPr="00504031">
        <w:rPr>
          <w:rFonts w:ascii="Arial" w:hAnsi="Arial" w:cs="Arial"/>
          <w:sz w:val="20"/>
          <w:szCs w:val="20"/>
        </w:rPr>
        <w:t>Vsa obvestila, povezana z izpolnjevanjem pogodbenih obveznosti, morajo biti posredovana pisno po pošti, faksu ali elektronski pošti</w:t>
      </w:r>
      <w:r>
        <w:rPr>
          <w:rFonts w:ascii="Arial" w:hAnsi="Arial" w:cs="Arial"/>
          <w:sz w:val="20"/>
          <w:szCs w:val="20"/>
        </w:rPr>
        <w:t>.</w:t>
      </w:r>
    </w:p>
    <w:p w14:paraId="6687339D" w14:textId="77777777" w:rsidR="00504031" w:rsidRPr="001A4F15" w:rsidRDefault="00504031" w:rsidP="00504031">
      <w:pPr>
        <w:jc w:val="both"/>
        <w:rPr>
          <w:rFonts w:ascii="Arial" w:eastAsia="Calibri" w:hAnsi="Arial" w:cs="Arial"/>
          <w:sz w:val="20"/>
          <w:szCs w:val="20"/>
          <w:lang w:val="x-none"/>
        </w:rPr>
      </w:pPr>
    </w:p>
    <w:p w14:paraId="6BD3FC07" w14:textId="77777777" w:rsidR="001A4F15" w:rsidRPr="001A4F15" w:rsidRDefault="001A4F15" w:rsidP="001A4F15">
      <w:pPr>
        <w:jc w:val="both"/>
        <w:rPr>
          <w:rFonts w:ascii="Arial" w:eastAsia="Calibri" w:hAnsi="Arial" w:cs="Arial"/>
          <w:sz w:val="20"/>
          <w:szCs w:val="20"/>
        </w:rPr>
      </w:pPr>
      <w:r w:rsidRPr="001A4F15">
        <w:rPr>
          <w:rFonts w:ascii="Arial" w:eastAsia="Calibri" w:hAnsi="Arial" w:cs="Arial"/>
          <w:sz w:val="20"/>
          <w:szCs w:val="20"/>
          <w:lang w:val="x-none"/>
        </w:rPr>
        <w:t xml:space="preserve">Naročnik in </w:t>
      </w:r>
      <w:r w:rsidR="00767335">
        <w:rPr>
          <w:rFonts w:ascii="Arial" w:eastAsia="Calibri" w:hAnsi="Arial" w:cs="Arial"/>
          <w:sz w:val="20"/>
          <w:szCs w:val="20"/>
        </w:rPr>
        <w:t>dobavitelj</w:t>
      </w:r>
      <w:r w:rsidRPr="001A4F15">
        <w:rPr>
          <w:rFonts w:ascii="Arial" w:eastAsia="Calibri" w:hAnsi="Arial" w:cs="Arial"/>
          <w:sz w:val="20"/>
          <w:szCs w:val="20"/>
          <w:lang w:val="x-none"/>
        </w:rPr>
        <w:t xml:space="preserve"> morata pisno obvestiti drug drugega v primeru zamenjave skrbnika pogodbe, z navedbo dneva prenehanja dolžnosti sedanjega in prevzema novo določenega skrbnika pogodbe.</w:t>
      </w:r>
    </w:p>
    <w:p w14:paraId="3E788B42" w14:textId="77777777" w:rsidR="001A4F15" w:rsidRPr="001A4F15" w:rsidRDefault="001A4F15" w:rsidP="001A4F15">
      <w:pPr>
        <w:rPr>
          <w:rFonts w:ascii="Arial" w:eastAsia="Calibri" w:hAnsi="Arial" w:cs="Arial"/>
        </w:rPr>
      </w:pPr>
    </w:p>
    <w:p w14:paraId="3183406A" w14:textId="77777777" w:rsidR="001A4F15" w:rsidRDefault="0086548B" w:rsidP="00931A3A">
      <w:pPr>
        <w:spacing w:after="240"/>
        <w:rPr>
          <w:rFonts w:ascii="Arial" w:eastAsia="Calibri" w:hAnsi="Arial" w:cs="Arial"/>
          <w:b/>
          <w:sz w:val="20"/>
          <w:szCs w:val="20"/>
        </w:rPr>
      </w:pPr>
      <w:r w:rsidRPr="0086548B">
        <w:rPr>
          <w:rFonts w:ascii="Arial" w:eastAsia="Calibri" w:hAnsi="Arial" w:cs="Arial"/>
          <w:b/>
          <w:sz w:val="20"/>
          <w:szCs w:val="20"/>
        </w:rPr>
        <w:t>FINANČNA ZAVAROVANJA IN GARANCIJE</w:t>
      </w:r>
    </w:p>
    <w:p w14:paraId="134AE965" w14:textId="77777777" w:rsidR="0030314E" w:rsidRPr="00673D0F" w:rsidRDefault="0030314E" w:rsidP="00BE0C11">
      <w:pPr>
        <w:numPr>
          <w:ilvl w:val="0"/>
          <w:numId w:val="51"/>
        </w:numPr>
        <w:autoSpaceDE w:val="0"/>
        <w:autoSpaceDN w:val="0"/>
        <w:adjustRightInd w:val="0"/>
        <w:spacing w:before="120"/>
        <w:jc w:val="center"/>
        <w:rPr>
          <w:rFonts w:ascii="Arial" w:hAnsi="Arial" w:cs="Arial"/>
          <w:b/>
          <w:sz w:val="20"/>
          <w:szCs w:val="20"/>
        </w:rPr>
      </w:pPr>
      <w:bookmarkStart w:id="139" w:name="_Hlk31007746"/>
      <w:r w:rsidRPr="00673D0F">
        <w:rPr>
          <w:rFonts w:ascii="Arial" w:hAnsi="Arial" w:cs="Arial"/>
          <w:b/>
          <w:sz w:val="20"/>
          <w:szCs w:val="20"/>
        </w:rPr>
        <w:t xml:space="preserve"> člen</w:t>
      </w:r>
    </w:p>
    <w:bookmarkEnd w:id="139"/>
    <w:p w14:paraId="3BE874B9" w14:textId="77777777" w:rsidR="0030314E" w:rsidRPr="000D46E1" w:rsidRDefault="0030314E" w:rsidP="0030314E">
      <w:pPr>
        <w:jc w:val="center"/>
        <w:rPr>
          <w:rFonts w:ascii="Arial" w:eastAsia="Calibri" w:hAnsi="Arial" w:cs="Arial"/>
          <w:b/>
          <w:bCs/>
          <w:highlight w:val="yellow"/>
        </w:rPr>
      </w:pPr>
    </w:p>
    <w:p w14:paraId="5FD2BD6A" w14:textId="77777777" w:rsidR="001A4F15" w:rsidRPr="001A4F15" w:rsidRDefault="0030314E" w:rsidP="00821EBE">
      <w:pPr>
        <w:spacing w:after="240"/>
        <w:jc w:val="both"/>
        <w:rPr>
          <w:rFonts w:ascii="Arial" w:eastAsia="Calibri" w:hAnsi="Arial" w:cs="Arial"/>
          <w:b/>
          <w:bCs/>
          <w:sz w:val="20"/>
          <w:szCs w:val="20"/>
        </w:rPr>
      </w:pPr>
      <w:r w:rsidRPr="0030314E">
        <w:rPr>
          <w:rFonts w:ascii="Arial" w:hAnsi="Arial" w:cs="Arial"/>
          <w:color w:val="000000"/>
          <w:sz w:val="20"/>
          <w:szCs w:val="20"/>
        </w:rPr>
        <w:t>Dobavitelj se zavezuje dobaviti opremo in izvršiti dela, ki so predmet te pogodbe, strokovno pravilno in solidno ter skladno z vsemi zahtevami in pričakovanji naročnika.</w:t>
      </w:r>
    </w:p>
    <w:p w14:paraId="32B96E0A" w14:textId="73D8A8E4" w:rsidR="0030314E" w:rsidRPr="00757ACE" w:rsidRDefault="0030314E" w:rsidP="00BE0C11">
      <w:pPr>
        <w:numPr>
          <w:ilvl w:val="0"/>
          <w:numId w:val="51"/>
        </w:numPr>
        <w:autoSpaceDE w:val="0"/>
        <w:autoSpaceDN w:val="0"/>
        <w:adjustRightInd w:val="0"/>
        <w:spacing w:before="120"/>
        <w:ind w:left="714" w:hanging="357"/>
        <w:jc w:val="center"/>
        <w:rPr>
          <w:rFonts w:ascii="Arial" w:hAnsi="Arial" w:cs="Arial"/>
          <w:b/>
          <w:sz w:val="20"/>
          <w:szCs w:val="20"/>
        </w:rPr>
      </w:pPr>
      <w:r w:rsidRPr="00757ACE">
        <w:rPr>
          <w:rFonts w:ascii="Arial" w:hAnsi="Arial" w:cs="Arial"/>
          <w:b/>
          <w:sz w:val="20"/>
          <w:szCs w:val="20"/>
        </w:rPr>
        <w:t xml:space="preserve"> člen</w:t>
      </w:r>
    </w:p>
    <w:p w14:paraId="677CF2D1" w14:textId="77777777" w:rsidR="00B72A01" w:rsidRPr="00965E57" w:rsidRDefault="00B72A01" w:rsidP="00B72A01">
      <w:pPr>
        <w:pStyle w:val="Odstavekseznama"/>
        <w:jc w:val="center"/>
        <w:rPr>
          <w:rFonts w:ascii="Arial" w:hAnsi="Arial" w:cs="Arial"/>
          <w:i/>
          <w:color w:val="0070C0"/>
          <w:sz w:val="20"/>
          <w:szCs w:val="20"/>
        </w:rPr>
      </w:pPr>
      <w:r w:rsidRPr="00965E57">
        <w:rPr>
          <w:rFonts w:ascii="Arial" w:hAnsi="Arial" w:cs="Arial"/>
          <w:i/>
          <w:color w:val="0070C0"/>
          <w:sz w:val="20"/>
          <w:szCs w:val="20"/>
        </w:rPr>
        <w:t>(Opomba: Člen se v pogodbi izpiše samo za sklop 1)</w:t>
      </w:r>
    </w:p>
    <w:p w14:paraId="0EBF4A01" w14:textId="5318B892" w:rsidR="0030314E" w:rsidRPr="00B72A01" w:rsidRDefault="0030314E" w:rsidP="0030314E">
      <w:pPr>
        <w:pStyle w:val="Telobesedila"/>
        <w:rPr>
          <w:rFonts w:ascii="Arial" w:hAnsi="Arial" w:cs="Arial"/>
          <w:color w:val="000000"/>
          <w:sz w:val="20"/>
          <w:szCs w:val="20"/>
          <w:lang w:val="sl-SI"/>
        </w:rPr>
      </w:pPr>
      <w:r w:rsidRPr="00011A87">
        <w:rPr>
          <w:rFonts w:ascii="Arial" w:hAnsi="Arial" w:cs="Arial"/>
          <w:color w:val="000000"/>
          <w:sz w:val="20"/>
          <w:szCs w:val="20"/>
        </w:rPr>
        <w:t xml:space="preserve">Garancijski rok za dobavljeno opremo </w:t>
      </w:r>
      <w:r w:rsidR="000A7DA3">
        <w:rPr>
          <w:rFonts w:ascii="Arial" w:hAnsi="Arial" w:cs="Arial"/>
          <w:color w:val="000000"/>
          <w:sz w:val="20"/>
          <w:szCs w:val="20"/>
          <w:lang w:val="sl-SI"/>
        </w:rPr>
        <w:t xml:space="preserve">iz sklopa 1 </w:t>
      </w:r>
      <w:r w:rsidRPr="00011A87">
        <w:rPr>
          <w:rFonts w:ascii="Arial" w:hAnsi="Arial" w:cs="Arial"/>
          <w:color w:val="000000"/>
          <w:sz w:val="20"/>
          <w:szCs w:val="20"/>
        </w:rPr>
        <w:t xml:space="preserve">in izvedene storitve po tej pogodbi je </w:t>
      </w:r>
      <w:r w:rsidR="001333A2">
        <w:rPr>
          <w:rFonts w:ascii="Arial" w:hAnsi="Arial" w:cs="Arial"/>
          <w:color w:val="000000"/>
          <w:sz w:val="20"/>
          <w:szCs w:val="20"/>
          <w:lang w:val="sl-SI"/>
        </w:rPr>
        <w:t>12</w:t>
      </w:r>
      <w:r w:rsidR="001333A2" w:rsidRPr="00011A87">
        <w:rPr>
          <w:rFonts w:ascii="Arial" w:hAnsi="Arial" w:cs="Arial"/>
          <w:color w:val="000000"/>
          <w:sz w:val="20"/>
          <w:szCs w:val="20"/>
        </w:rPr>
        <w:t xml:space="preserve"> </w:t>
      </w:r>
      <w:r w:rsidRPr="00011A87">
        <w:rPr>
          <w:rFonts w:ascii="Arial" w:hAnsi="Arial" w:cs="Arial"/>
          <w:color w:val="000000"/>
          <w:sz w:val="20"/>
          <w:szCs w:val="20"/>
        </w:rPr>
        <w:t>(</w:t>
      </w:r>
      <w:r w:rsidR="001333A2">
        <w:rPr>
          <w:rFonts w:ascii="Arial" w:hAnsi="Arial" w:cs="Arial"/>
          <w:color w:val="000000"/>
          <w:sz w:val="20"/>
          <w:szCs w:val="20"/>
          <w:lang w:val="sl-SI"/>
        </w:rPr>
        <w:t>dvanajst</w:t>
      </w:r>
      <w:r w:rsidRPr="00011A87">
        <w:rPr>
          <w:rFonts w:ascii="Arial" w:hAnsi="Arial" w:cs="Arial"/>
          <w:color w:val="000000"/>
          <w:sz w:val="20"/>
          <w:szCs w:val="20"/>
        </w:rPr>
        <w:t>) mesecev.</w:t>
      </w:r>
      <w:r w:rsidR="001333A2">
        <w:rPr>
          <w:rFonts w:ascii="Arial" w:hAnsi="Arial" w:cs="Arial"/>
          <w:color w:val="000000"/>
          <w:sz w:val="20"/>
          <w:szCs w:val="20"/>
          <w:lang w:val="sl-SI"/>
        </w:rPr>
        <w:t xml:space="preserve"> in ne vključuje poškodb opreme iz naslova napačne vgradnje opreme. </w:t>
      </w:r>
    </w:p>
    <w:p w14:paraId="5B86D011" w14:textId="77777777" w:rsidR="0030314E" w:rsidRPr="00011A87" w:rsidRDefault="0030314E" w:rsidP="0030314E">
      <w:pPr>
        <w:pStyle w:val="Telobesedila"/>
        <w:rPr>
          <w:rFonts w:ascii="Arial" w:hAnsi="Arial" w:cs="Arial"/>
          <w:color w:val="000000"/>
          <w:sz w:val="20"/>
          <w:szCs w:val="20"/>
        </w:rPr>
      </w:pPr>
    </w:p>
    <w:p w14:paraId="5DE915DC" w14:textId="24CA5412" w:rsidR="0030314E" w:rsidRDefault="0030314E" w:rsidP="0030314E">
      <w:pPr>
        <w:pStyle w:val="Telobesedila"/>
        <w:rPr>
          <w:rFonts w:ascii="Arial" w:hAnsi="Arial" w:cs="Arial"/>
          <w:color w:val="000000"/>
          <w:sz w:val="20"/>
          <w:szCs w:val="20"/>
        </w:rPr>
      </w:pPr>
      <w:r w:rsidRPr="00011A87">
        <w:rPr>
          <w:rFonts w:ascii="Arial" w:hAnsi="Arial" w:cs="Arial"/>
          <w:color w:val="000000"/>
          <w:sz w:val="20"/>
          <w:szCs w:val="20"/>
        </w:rPr>
        <w:t>Garancijski rok teče od dneva obojestranskega podpisa primopredajnega zapisnika.</w:t>
      </w:r>
    </w:p>
    <w:p w14:paraId="01080EE2" w14:textId="77777777" w:rsidR="00B72A01" w:rsidRPr="00011A87" w:rsidRDefault="00B72A01" w:rsidP="0030314E">
      <w:pPr>
        <w:pStyle w:val="Telobesedila"/>
        <w:rPr>
          <w:rFonts w:ascii="Arial" w:hAnsi="Arial" w:cs="Arial"/>
          <w:color w:val="000000"/>
          <w:sz w:val="20"/>
          <w:szCs w:val="20"/>
        </w:rPr>
      </w:pPr>
    </w:p>
    <w:p w14:paraId="2B6F9167" w14:textId="0BB43417" w:rsidR="000A7DA3" w:rsidRPr="00757ACE" w:rsidRDefault="000A7DA3" w:rsidP="00BE0C11">
      <w:pPr>
        <w:numPr>
          <w:ilvl w:val="0"/>
          <w:numId w:val="52"/>
        </w:numPr>
        <w:autoSpaceDE w:val="0"/>
        <w:autoSpaceDN w:val="0"/>
        <w:adjustRightInd w:val="0"/>
        <w:spacing w:before="120"/>
        <w:ind w:left="714" w:hanging="357"/>
        <w:jc w:val="center"/>
        <w:rPr>
          <w:rFonts w:ascii="Arial" w:hAnsi="Arial" w:cs="Arial"/>
          <w:b/>
          <w:sz w:val="20"/>
          <w:szCs w:val="20"/>
        </w:rPr>
      </w:pPr>
      <w:r w:rsidRPr="00757ACE">
        <w:rPr>
          <w:rFonts w:ascii="Arial" w:hAnsi="Arial" w:cs="Arial"/>
          <w:b/>
          <w:sz w:val="20"/>
          <w:szCs w:val="20"/>
        </w:rPr>
        <w:t>člen</w:t>
      </w:r>
    </w:p>
    <w:p w14:paraId="2EF18069" w14:textId="5CD91D01" w:rsidR="00B72A01" w:rsidRPr="00965E57" w:rsidRDefault="00B72A01" w:rsidP="00B72A01">
      <w:pPr>
        <w:pStyle w:val="Odstavekseznama"/>
        <w:jc w:val="center"/>
        <w:rPr>
          <w:rFonts w:ascii="Arial" w:hAnsi="Arial" w:cs="Arial"/>
          <w:i/>
          <w:color w:val="0070C0"/>
          <w:sz w:val="20"/>
          <w:szCs w:val="20"/>
        </w:rPr>
      </w:pPr>
      <w:r w:rsidRPr="00965E57">
        <w:rPr>
          <w:rFonts w:ascii="Arial" w:hAnsi="Arial" w:cs="Arial"/>
          <w:i/>
          <w:color w:val="0070C0"/>
          <w:sz w:val="20"/>
          <w:szCs w:val="20"/>
        </w:rPr>
        <w:t>(Opomba: Člen se v pogodbi izpiše samo za sklop 2)</w:t>
      </w:r>
    </w:p>
    <w:p w14:paraId="7229F5E1" w14:textId="30B0969C" w:rsidR="000A7DA3" w:rsidRPr="00B72A01" w:rsidRDefault="000A7DA3" w:rsidP="000A7DA3">
      <w:pPr>
        <w:pStyle w:val="Telobesedila"/>
        <w:rPr>
          <w:rFonts w:ascii="Arial" w:hAnsi="Arial" w:cs="Arial"/>
          <w:color w:val="000000"/>
          <w:sz w:val="20"/>
          <w:szCs w:val="20"/>
          <w:lang w:val="sl-SI"/>
        </w:rPr>
      </w:pPr>
      <w:r w:rsidRPr="00011A87">
        <w:rPr>
          <w:rFonts w:ascii="Arial" w:hAnsi="Arial" w:cs="Arial"/>
          <w:color w:val="000000"/>
          <w:sz w:val="20"/>
          <w:szCs w:val="20"/>
        </w:rPr>
        <w:t>Garancijski rok za vso dobavljeno opremo</w:t>
      </w:r>
      <w:r w:rsidR="001333A2">
        <w:rPr>
          <w:rFonts w:ascii="Arial" w:hAnsi="Arial" w:cs="Arial"/>
          <w:color w:val="000000"/>
          <w:sz w:val="20"/>
          <w:szCs w:val="20"/>
          <w:lang w:val="sl-SI"/>
        </w:rPr>
        <w:t xml:space="preserve"> iz sklopa 2</w:t>
      </w:r>
      <w:r w:rsidRPr="00011A87">
        <w:rPr>
          <w:rFonts w:ascii="Arial" w:hAnsi="Arial" w:cs="Arial"/>
          <w:color w:val="000000"/>
          <w:sz w:val="20"/>
          <w:szCs w:val="20"/>
        </w:rPr>
        <w:t xml:space="preserve"> in izvedene storitve po tej pogodbi je </w:t>
      </w:r>
      <w:r>
        <w:rPr>
          <w:rFonts w:ascii="Arial" w:hAnsi="Arial" w:cs="Arial"/>
          <w:color w:val="000000"/>
          <w:sz w:val="20"/>
          <w:szCs w:val="20"/>
          <w:lang w:val="sl-SI"/>
        </w:rPr>
        <w:t>24</w:t>
      </w:r>
      <w:r w:rsidRPr="00011A87">
        <w:rPr>
          <w:rFonts w:ascii="Arial" w:hAnsi="Arial" w:cs="Arial"/>
          <w:color w:val="000000"/>
          <w:sz w:val="20"/>
          <w:szCs w:val="20"/>
        </w:rPr>
        <w:t xml:space="preserve"> (š</w:t>
      </w:r>
      <w:r>
        <w:rPr>
          <w:rFonts w:ascii="Arial" w:hAnsi="Arial" w:cs="Arial"/>
          <w:color w:val="000000"/>
          <w:sz w:val="20"/>
          <w:szCs w:val="20"/>
          <w:lang w:val="sl-SI"/>
        </w:rPr>
        <w:t>tiriindvajset</w:t>
      </w:r>
      <w:r w:rsidRPr="00011A87">
        <w:rPr>
          <w:rFonts w:ascii="Arial" w:hAnsi="Arial" w:cs="Arial"/>
          <w:color w:val="000000"/>
          <w:sz w:val="20"/>
          <w:szCs w:val="20"/>
        </w:rPr>
        <w:t>) mesecev</w:t>
      </w:r>
      <w:r w:rsidR="00271670">
        <w:rPr>
          <w:rFonts w:ascii="Arial" w:hAnsi="Arial" w:cs="Arial"/>
          <w:color w:val="000000"/>
          <w:sz w:val="20"/>
          <w:szCs w:val="20"/>
          <w:lang w:val="sl-SI"/>
        </w:rPr>
        <w:t xml:space="preserve">, pri čemer se garancijska doba za </w:t>
      </w:r>
      <w:r w:rsidR="001333A2">
        <w:rPr>
          <w:rFonts w:ascii="Arial" w:hAnsi="Arial" w:cs="Arial"/>
          <w:color w:val="000000"/>
          <w:sz w:val="20"/>
          <w:szCs w:val="20"/>
          <w:lang w:val="sl-SI"/>
        </w:rPr>
        <w:t xml:space="preserve">svetilke skladno z EB 67 podaljša na 48 (oseminštirideset) mesecev. </w:t>
      </w:r>
    </w:p>
    <w:p w14:paraId="4ECAB44B" w14:textId="77777777" w:rsidR="000A7DA3" w:rsidRPr="00011A87" w:rsidRDefault="000A7DA3" w:rsidP="000A7DA3">
      <w:pPr>
        <w:pStyle w:val="Telobesedila"/>
        <w:rPr>
          <w:rFonts w:ascii="Arial" w:hAnsi="Arial" w:cs="Arial"/>
          <w:color w:val="000000"/>
          <w:sz w:val="20"/>
          <w:szCs w:val="20"/>
        </w:rPr>
      </w:pPr>
    </w:p>
    <w:p w14:paraId="51738F51" w14:textId="77777777" w:rsidR="000A7DA3" w:rsidRPr="00011A87" w:rsidRDefault="000A7DA3" w:rsidP="000A7DA3">
      <w:pPr>
        <w:pStyle w:val="Telobesedila"/>
        <w:rPr>
          <w:rFonts w:ascii="Arial" w:hAnsi="Arial" w:cs="Arial"/>
          <w:color w:val="000000"/>
          <w:sz w:val="20"/>
          <w:szCs w:val="20"/>
        </w:rPr>
      </w:pPr>
      <w:r w:rsidRPr="00011A87">
        <w:rPr>
          <w:rFonts w:ascii="Arial" w:hAnsi="Arial" w:cs="Arial"/>
          <w:color w:val="000000"/>
          <w:sz w:val="20"/>
          <w:szCs w:val="20"/>
        </w:rPr>
        <w:t>Garancijski rok teče od dneva obojestranskega podpisa primopredajnega zapisnika.</w:t>
      </w:r>
    </w:p>
    <w:p w14:paraId="594DE9BF" w14:textId="77777777" w:rsidR="000A7DA3" w:rsidRDefault="000A7DA3" w:rsidP="000A7DA3">
      <w:pPr>
        <w:jc w:val="both"/>
        <w:rPr>
          <w:rFonts w:ascii="Arial" w:hAnsi="Arial" w:cs="Arial"/>
          <w:color w:val="000000"/>
          <w:sz w:val="20"/>
          <w:szCs w:val="20"/>
          <w:u w:val="single"/>
        </w:rPr>
      </w:pPr>
    </w:p>
    <w:p w14:paraId="51F87229" w14:textId="77777777" w:rsidR="0030314E" w:rsidRDefault="0030314E" w:rsidP="0030314E">
      <w:pPr>
        <w:jc w:val="both"/>
        <w:rPr>
          <w:rFonts w:ascii="Arial" w:hAnsi="Arial" w:cs="Arial"/>
          <w:color w:val="000000"/>
          <w:sz w:val="20"/>
          <w:szCs w:val="20"/>
          <w:u w:val="single"/>
        </w:rPr>
      </w:pPr>
    </w:p>
    <w:p w14:paraId="4340758C" w14:textId="77777777" w:rsidR="0030314E" w:rsidRPr="00757ACE" w:rsidRDefault="0030314E" w:rsidP="00BE0C11">
      <w:pPr>
        <w:numPr>
          <w:ilvl w:val="0"/>
          <w:numId w:val="52"/>
        </w:numPr>
        <w:autoSpaceDE w:val="0"/>
        <w:autoSpaceDN w:val="0"/>
        <w:adjustRightInd w:val="0"/>
        <w:spacing w:before="120" w:after="240"/>
        <w:jc w:val="center"/>
        <w:rPr>
          <w:rFonts w:ascii="Arial" w:hAnsi="Arial" w:cs="Arial"/>
          <w:b/>
          <w:sz w:val="20"/>
          <w:szCs w:val="20"/>
        </w:rPr>
      </w:pPr>
      <w:r w:rsidRPr="00757ACE">
        <w:rPr>
          <w:rFonts w:ascii="Arial" w:hAnsi="Arial" w:cs="Arial"/>
          <w:b/>
          <w:sz w:val="20"/>
          <w:szCs w:val="20"/>
        </w:rPr>
        <w:t xml:space="preserve"> člen</w:t>
      </w:r>
    </w:p>
    <w:p w14:paraId="2A064FCA" w14:textId="77777777" w:rsidR="0030314E" w:rsidRPr="001A4F15" w:rsidRDefault="0030314E" w:rsidP="0030314E">
      <w:pPr>
        <w:jc w:val="both"/>
        <w:rPr>
          <w:rFonts w:ascii="Arial" w:hAnsi="Arial" w:cs="Arial"/>
          <w:color w:val="000000"/>
          <w:sz w:val="20"/>
          <w:szCs w:val="20"/>
        </w:rPr>
      </w:pPr>
      <w:r>
        <w:rPr>
          <w:rFonts w:ascii="Arial" w:hAnsi="Arial" w:cs="Arial"/>
          <w:color w:val="000000"/>
          <w:sz w:val="20"/>
          <w:szCs w:val="20"/>
        </w:rPr>
        <w:t>Dobavitelj</w:t>
      </w:r>
      <w:r w:rsidRPr="001A4F15">
        <w:rPr>
          <w:rFonts w:ascii="Arial" w:hAnsi="Arial" w:cs="Arial"/>
          <w:color w:val="000000"/>
          <w:sz w:val="20"/>
          <w:szCs w:val="20"/>
        </w:rPr>
        <w:t xml:space="preserve"> je dolžan naročniku zagotoviti zavarovanje za odpravo napak v garancijskem roku.</w:t>
      </w:r>
    </w:p>
    <w:p w14:paraId="4F2FB9F2" w14:textId="77777777" w:rsidR="0030314E" w:rsidRPr="001A4F15" w:rsidRDefault="0030314E" w:rsidP="0030314E">
      <w:pPr>
        <w:jc w:val="both"/>
        <w:rPr>
          <w:rFonts w:ascii="Arial" w:hAnsi="Arial" w:cs="Arial"/>
          <w:color w:val="000000"/>
          <w:sz w:val="20"/>
          <w:szCs w:val="20"/>
        </w:rPr>
      </w:pPr>
    </w:p>
    <w:p w14:paraId="74FD5047" w14:textId="77777777" w:rsidR="0030314E" w:rsidRPr="001A4F15" w:rsidRDefault="0030314E" w:rsidP="0030314E">
      <w:pPr>
        <w:jc w:val="both"/>
        <w:rPr>
          <w:rFonts w:ascii="Arial" w:hAnsi="Arial" w:cs="Arial"/>
          <w:color w:val="000000"/>
          <w:sz w:val="20"/>
          <w:szCs w:val="20"/>
        </w:rPr>
      </w:pPr>
      <w:r w:rsidRPr="001A4F15">
        <w:rPr>
          <w:rFonts w:ascii="Arial" w:hAnsi="Arial" w:cs="Arial"/>
          <w:color w:val="000000"/>
          <w:sz w:val="20"/>
          <w:szCs w:val="20"/>
        </w:rPr>
        <w:lastRenderedPageBreak/>
        <w:t xml:space="preserve">Zavarovanje za odpravo napak v garancijskem roku služi naročniku kot jamstvo za vestno izpolnjevanje </w:t>
      </w:r>
      <w:r>
        <w:rPr>
          <w:rFonts w:ascii="Arial" w:hAnsi="Arial" w:cs="Arial"/>
          <w:color w:val="000000"/>
          <w:sz w:val="20"/>
          <w:szCs w:val="20"/>
        </w:rPr>
        <w:t>dobaviteljevih</w:t>
      </w:r>
      <w:r w:rsidRPr="001A4F15">
        <w:rPr>
          <w:rFonts w:ascii="Arial" w:hAnsi="Arial" w:cs="Arial"/>
          <w:color w:val="000000"/>
          <w:sz w:val="20"/>
          <w:szCs w:val="20"/>
        </w:rPr>
        <w:t xml:space="preserve"> obveznosti do naročnika v času garancijskega roka, in sicer vseh garancijskih obveznosti, kot so opredeljene v tej pogodbi. V kolikor se garancijski rok podaljša, se mora hkrati podaljšati za enak čas tudi rok trajanja zavarovanja.</w:t>
      </w:r>
    </w:p>
    <w:p w14:paraId="34FDAC0E" w14:textId="77777777" w:rsidR="0030314E" w:rsidRPr="001A4F15" w:rsidRDefault="0030314E" w:rsidP="0030314E">
      <w:pPr>
        <w:jc w:val="both"/>
        <w:rPr>
          <w:rFonts w:ascii="Arial" w:hAnsi="Arial" w:cs="Arial"/>
          <w:color w:val="000000"/>
          <w:sz w:val="20"/>
          <w:szCs w:val="20"/>
        </w:rPr>
      </w:pPr>
    </w:p>
    <w:p w14:paraId="02BE5D19" w14:textId="77777777" w:rsidR="0030314E" w:rsidRDefault="0030314E" w:rsidP="0030314E">
      <w:pPr>
        <w:spacing w:after="240"/>
        <w:jc w:val="both"/>
        <w:rPr>
          <w:rFonts w:ascii="Arial" w:hAnsi="Arial" w:cs="Arial"/>
          <w:sz w:val="20"/>
          <w:szCs w:val="20"/>
        </w:rPr>
      </w:pPr>
      <w:r w:rsidRPr="003B36FD">
        <w:rPr>
          <w:rFonts w:ascii="Arial" w:hAnsi="Arial" w:cs="Arial"/>
          <w:sz w:val="20"/>
          <w:szCs w:val="20"/>
        </w:rPr>
        <w:t xml:space="preserve">Naročnik je upravičen do unovčenja zavarovanja za odpravo napak v garancijskem roku v primeru neizpolnjevanja garancijskih obveznosti </w:t>
      </w:r>
      <w:r>
        <w:rPr>
          <w:rFonts w:ascii="Arial" w:hAnsi="Arial" w:cs="Arial"/>
          <w:sz w:val="20"/>
          <w:szCs w:val="20"/>
        </w:rPr>
        <w:t>dobavitelja</w:t>
      </w:r>
      <w:r w:rsidRPr="003B36FD">
        <w:rPr>
          <w:rFonts w:ascii="Arial" w:hAnsi="Arial" w:cs="Arial"/>
          <w:sz w:val="20"/>
          <w:szCs w:val="20"/>
        </w:rPr>
        <w:t>.</w:t>
      </w:r>
    </w:p>
    <w:p w14:paraId="5C062A8C" w14:textId="1FCAC44D" w:rsidR="0030314E" w:rsidRPr="003B36FD" w:rsidRDefault="0030314E" w:rsidP="0030314E">
      <w:pPr>
        <w:spacing w:after="240"/>
        <w:jc w:val="both"/>
        <w:rPr>
          <w:rFonts w:ascii="Arial" w:eastAsia="Calibri" w:hAnsi="Arial" w:cs="Arial"/>
          <w:b/>
          <w:bCs/>
          <w:sz w:val="20"/>
          <w:szCs w:val="20"/>
        </w:rPr>
      </w:pPr>
      <w:r w:rsidRPr="003B36FD">
        <w:rPr>
          <w:rFonts w:ascii="Arial" w:hAnsi="Arial" w:cs="Arial"/>
          <w:sz w:val="20"/>
          <w:szCs w:val="20"/>
          <w:lang w:val="x-none"/>
        </w:rPr>
        <w:t xml:space="preserve">Naročnik bo kot zavarovanje za odpravo napak v garancijskem roku za čas trajanja garancijske dobe zadržal </w:t>
      </w:r>
      <w:r w:rsidRPr="003B36FD">
        <w:rPr>
          <w:rFonts w:ascii="Arial" w:hAnsi="Arial" w:cs="Arial"/>
          <w:sz w:val="20"/>
          <w:szCs w:val="20"/>
        </w:rPr>
        <w:t xml:space="preserve">5 % </w:t>
      </w:r>
      <w:r>
        <w:rPr>
          <w:rFonts w:ascii="Arial" w:hAnsi="Arial" w:cs="Arial"/>
          <w:sz w:val="20"/>
          <w:szCs w:val="20"/>
        </w:rPr>
        <w:t xml:space="preserve">pogodbene vrednosti </w:t>
      </w:r>
      <w:r w:rsidRPr="003B36FD">
        <w:rPr>
          <w:rFonts w:ascii="Arial" w:hAnsi="Arial" w:cs="Arial"/>
          <w:sz w:val="20"/>
          <w:szCs w:val="20"/>
        </w:rPr>
        <w:t>brez DDV (zadržana sredstva). Zadržan</w:t>
      </w:r>
      <w:r w:rsidR="0048231D">
        <w:rPr>
          <w:rFonts w:ascii="Arial" w:hAnsi="Arial" w:cs="Arial"/>
          <w:sz w:val="20"/>
          <w:szCs w:val="20"/>
        </w:rPr>
        <w:t>a</w:t>
      </w:r>
      <w:r w:rsidRPr="003B36FD">
        <w:rPr>
          <w:rFonts w:ascii="Arial" w:hAnsi="Arial" w:cs="Arial"/>
          <w:sz w:val="20"/>
          <w:szCs w:val="20"/>
        </w:rPr>
        <w:t xml:space="preserve"> </w:t>
      </w:r>
      <w:r w:rsidR="0048231D">
        <w:rPr>
          <w:rFonts w:ascii="Arial" w:hAnsi="Arial" w:cs="Arial"/>
          <w:sz w:val="20"/>
          <w:szCs w:val="20"/>
        </w:rPr>
        <w:t>sredstva</w:t>
      </w:r>
      <w:r w:rsidRPr="003B36FD">
        <w:rPr>
          <w:rFonts w:ascii="Arial" w:hAnsi="Arial" w:cs="Arial"/>
          <w:sz w:val="20"/>
          <w:szCs w:val="20"/>
        </w:rPr>
        <w:t xml:space="preserve"> oziroma nj</w:t>
      </w:r>
      <w:r>
        <w:rPr>
          <w:rFonts w:ascii="Arial" w:hAnsi="Arial" w:cs="Arial"/>
          <w:sz w:val="20"/>
          <w:szCs w:val="20"/>
        </w:rPr>
        <w:t>egov</w:t>
      </w:r>
      <w:r w:rsidRPr="003B36FD">
        <w:rPr>
          <w:rFonts w:ascii="Arial" w:hAnsi="Arial" w:cs="Arial"/>
          <w:sz w:val="20"/>
          <w:szCs w:val="20"/>
        </w:rPr>
        <w:t xml:space="preserve"> morebiten preostanek po unovčenju se </w:t>
      </w:r>
      <w:r>
        <w:rPr>
          <w:rFonts w:ascii="Arial" w:hAnsi="Arial" w:cs="Arial"/>
          <w:sz w:val="20"/>
          <w:szCs w:val="20"/>
        </w:rPr>
        <w:t>dobavitelju</w:t>
      </w:r>
      <w:r w:rsidRPr="003B36FD">
        <w:rPr>
          <w:rFonts w:ascii="Arial" w:hAnsi="Arial" w:cs="Arial"/>
          <w:sz w:val="20"/>
          <w:szCs w:val="20"/>
        </w:rPr>
        <w:t xml:space="preserve"> vrne po poteku garancijsk</w:t>
      </w:r>
      <w:r>
        <w:rPr>
          <w:rFonts w:ascii="Arial" w:hAnsi="Arial" w:cs="Arial"/>
          <w:sz w:val="20"/>
          <w:szCs w:val="20"/>
        </w:rPr>
        <w:t>ega</w:t>
      </w:r>
      <w:r w:rsidRPr="003B36FD">
        <w:rPr>
          <w:rFonts w:ascii="Arial" w:hAnsi="Arial" w:cs="Arial"/>
          <w:sz w:val="20"/>
          <w:szCs w:val="20"/>
        </w:rPr>
        <w:t xml:space="preserve"> rok</w:t>
      </w:r>
      <w:r>
        <w:rPr>
          <w:rFonts w:ascii="Arial" w:hAnsi="Arial" w:cs="Arial"/>
          <w:sz w:val="20"/>
          <w:szCs w:val="20"/>
        </w:rPr>
        <w:t>a</w:t>
      </w:r>
      <w:r w:rsidRPr="003B36FD">
        <w:rPr>
          <w:rFonts w:ascii="Arial" w:hAnsi="Arial" w:cs="Arial"/>
          <w:sz w:val="20"/>
          <w:szCs w:val="20"/>
        </w:rPr>
        <w:t xml:space="preserve"> (oziroma ustreznega podaljšanja garancijsk</w:t>
      </w:r>
      <w:r>
        <w:rPr>
          <w:rFonts w:ascii="Arial" w:hAnsi="Arial" w:cs="Arial"/>
          <w:sz w:val="20"/>
          <w:szCs w:val="20"/>
        </w:rPr>
        <w:t>ega</w:t>
      </w:r>
      <w:r w:rsidRPr="003B36FD">
        <w:rPr>
          <w:rFonts w:ascii="Arial" w:hAnsi="Arial" w:cs="Arial"/>
          <w:sz w:val="20"/>
          <w:szCs w:val="20"/>
        </w:rPr>
        <w:t xml:space="preserve"> rok</w:t>
      </w:r>
      <w:r>
        <w:rPr>
          <w:rFonts w:ascii="Arial" w:hAnsi="Arial" w:cs="Arial"/>
          <w:sz w:val="20"/>
          <w:szCs w:val="20"/>
        </w:rPr>
        <w:t>a</w:t>
      </w:r>
      <w:r w:rsidRPr="003B36FD">
        <w:rPr>
          <w:rFonts w:ascii="Arial" w:hAnsi="Arial" w:cs="Arial"/>
          <w:sz w:val="20"/>
          <w:szCs w:val="20"/>
        </w:rPr>
        <w:t xml:space="preserve"> v skladu s pogodbo) in dodatnih 15 delovnih dni. Zadržan</w:t>
      </w:r>
      <w:r>
        <w:rPr>
          <w:rFonts w:ascii="Arial" w:hAnsi="Arial" w:cs="Arial"/>
          <w:sz w:val="20"/>
          <w:szCs w:val="20"/>
        </w:rPr>
        <w:t>i</w:t>
      </w:r>
      <w:r w:rsidRPr="003B36FD">
        <w:rPr>
          <w:rFonts w:ascii="Arial" w:hAnsi="Arial" w:cs="Arial"/>
          <w:sz w:val="20"/>
          <w:szCs w:val="20"/>
        </w:rPr>
        <w:t xml:space="preserve"> </w:t>
      </w:r>
      <w:r>
        <w:rPr>
          <w:rFonts w:ascii="Arial" w:hAnsi="Arial" w:cs="Arial"/>
          <w:sz w:val="20"/>
          <w:szCs w:val="20"/>
        </w:rPr>
        <w:t>znesek</w:t>
      </w:r>
      <w:r w:rsidRPr="003B36FD">
        <w:rPr>
          <w:rFonts w:ascii="Arial" w:hAnsi="Arial" w:cs="Arial"/>
          <w:sz w:val="20"/>
          <w:szCs w:val="20"/>
        </w:rPr>
        <w:t xml:space="preserve"> se ne obrestuje.</w:t>
      </w:r>
    </w:p>
    <w:p w14:paraId="5E6C6428" w14:textId="05B7DEBC" w:rsidR="00877717" w:rsidRDefault="0030314E" w:rsidP="00877717">
      <w:pPr>
        <w:spacing w:after="240"/>
        <w:jc w:val="both"/>
        <w:rPr>
          <w:rFonts w:ascii="Arial" w:hAnsi="Arial" w:cs="Arial"/>
          <w:color w:val="000000"/>
          <w:sz w:val="20"/>
          <w:szCs w:val="20"/>
        </w:rPr>
      </w:pPr>
      <w:r>
        <w:rPr>
          <w:rFonts w:ascii="Arial" w:eastAsia="Calibri" w:hAnsi="Arial" w:cs="Arial"/>
          <w:sz w:val="20"/>
          <w:szCs w:val="20"/>
        </w:rPr>
        <w:t>Dobavitelj</w:t>
      </w:r>
      <w:r w:rsidRPr="003B36FD">
        <w:rPr>
          <w:rFonts w:ascii="Arial" w:eastAsia="Calibri" w:hAnsi="Arial" w:cs="Arial"/>
          <w:sz w:val="20"/>
          <w:szCs w:val="20"/>
          <w:lang w:val="x-none"/>
        </w:rPr>
        <w:t xml:space="preserve"> </w:t>
      </w:r>
      <w:r w:rsidRPr="007A70D7">
        <w:rPr>
          <w:rFonts w:ascii="Arial" w:hAnsi="Arial" w:cs="Arial"/>
          <w:color w:val="000000"/>
          <w:sz w:val="20"/>
          <w:szCs w:val="20"/>
          <w:lang w:val="x-none"/>
        </w:rPr>
        <w:t>lahko namesto zadrževanja 5</w:t>
      </w:r>
      <w:r w:rsidRPr="007A70D7">
        <w:rPr>
          <w:rFonts w:ascii="Arial" w:hAnsi="Arial" w:cs="Arial"/>
          <w:color w:val="000000"/>
          <w:sz w:val="20"/>
          <w:szCs w:val="20"/>
        </w:rPr>
        <w:t xml:space="preserve"> </w:t>
      </w:r>
      <w:r w:rsidRPr="007A70D7">
        <w:rPr>
          <w:rFonts w:ascii="Arial" w:hAnsi="Arial" w:cs="Arial"/>
          <w:color w:val="000000"/>
          <w:sz w:val="20"/>
          <w:szCs w:val="20"/>
          <w:lang w:val="x-none"/>
        </w:rPr>
        <w:t xml:space="preserve">% </w:t>
      </w:r>
      <w:r w:rsidRPr="007A70D7">
        <w:rPr>
          <w:rFonts w:ascii="Arial" w:hAnsi="Arial" w:cs="Arial"/>
          <w:color w:val="000000"/>
          <w:sz w:val="20"/>
          <w:szCs w:val="20"/>
        </w:rPr>
        <w:t>pogodbene vrednosti</w:t>
      </w:r>
      <w:r w:rsidR="0048231D">
        <w:rPr>
          <w:rFonts w:ascii="Arial" w:hAnsi="Arial" w:cs="Arial"/>
          <w:color w:val="000000"/>
          <w:sz w:val="20"/>
          <w:szCs w:val="20"/>
        </w:rPr>
        <w:t xml:space="preserve"> (brez DDV)</w:t>
      </w:r>
      <w:r w:rsidRPr="007A70D7">
        <w:rPr>
          <w:rFonts w:ascii="Arial" w:hAnsi="Arial" w:cs="Arial"/>
          <w:color w:val="000000"/>
          <w:sz w:val="20"/>
          <w:szCs w:val="20"/>
          <w:lang w:val="x-none"/>
        </w:rPr>
        <w:t xml:space="preserve"> naročniku predloži nepreklicno in brezpogojno zavarovanje za odpravo napak v garancijskem roku, izdano s strani banke ali zavarovalnice, v višini 5</w:t>
      </w:r>
      <w:r w:rsidRPr="007A70D7">
        <w:rPr>
          <w:rFonts w:ascii="Arial" w:hAnsi="Arial" w:cs="Arial"/>
          <w:color w:val="000000"/>
          <w:sz w:val="20"/>
          <w:szCs w:val="20"/>
        </w:rPr>
        <w:t xml:space="preserve"> </w:t>
      </w:r>
      <w:r w:rsidRPr="007A70D7">
        <w:rPr>
          <w:rFonts w:ascii="Arial" w:hAnsi="Arial" w:cs="Arial"/>
          <w:color w:val="000000"/>
          <w:sz w:val="20"/>
          <w:szCs w:val="20"/>
          <w:lang w:val="x-none"/>
        </w:rPr>
        <w:t xml:space="preserve">% </w:t>
      </w:r>
      <w:r w:rsidRPr="007A70D7">
        <w:rPr>
          <w:rFonts w:ascii="Arial" w:hAnsi="Arial" w:cs="Arial"/>
          <w:color w:val="000000"/>
          <w:sz w:val="20"/>
          <w:szCs w:val="20"/>
        </w:rPr>
        <w:t>pogodbene vrednosti</w:t>
      </w:r>
      <w:r w:rsidRPr="007A70D7">
        <w:rPr>
          <w:rFonts w:ascii="Arial" w:hAnsi="Arial" w:cs="Arial"/>
          <w:color w:val="000000"/>
          <w:sz w:val="20"/>
          <w:szCs w:val="20"/>
          <w:lang w:val="x-none"/>
        </w:rPr>
        <w:t xml:space="preserve"> </w:t>
      </w:r>
      <w:r w:rsidRPr="007A70D7">
        <w:rPr>
          <w:rFonts w:ascii="Arial" w:hAnsi="Arial" w:cs="Arial"/>
          <w:color w:val="000000"/>
          <w:sz w:val="20"/>
          <w:szCs w:val="20"/>
        </w:rPr>
        <w:t xml:space="preserve">(brez DDV) </w:t>
      </w:r>
      <w:r w:rsidRPr="007A70D7">
        <w:rPr>
          <w:rFonts w:ascii="Arial" w:hAnsi="Arial" w:cs="Arial"/>
          <w:color w:val="000000"/>
          <w:sz w:val="20"/>
          <w:szCs w:val="20"/>
          <w:lang w:val="x-none"/>
        </w:rPr>
        <w:t xml:space="preserve">z veljavnostjo </w:t>
      </w:r>
      <w:r w:rsidRPr="007A70D7">
        <w:rPr>
          <w:rFonts w:ascii="Arial" w:hAnsi="Arial" w:cs="Arial"/>
          <w:color w:val="000000"/>
          <w:sz w:val="20"/>
          <w:szCs w:val="20"/>
        </w:rPr>
        <w:t>za obdobje garancijskega roka (oziroma ustreznega podaljšanja garancijskega roka v skladu s pogodbo) in dodatnih 15 delovnih dni</w:t>
      </w:r>
      <w:r w:rsidRPr="007A70D7">
        <w:rPr>
          <w:rFonts w:ascii="Arial" w:hAnsi="Arial" w:cs="Arial"/>
          <w:color w:val="000000"/>
          <w:sz w:val="20"/>
          <w:szCs w:val="20"/>
          <w:lang w:val="x-none"/>
        </w:rPr>
        <w:t xml:space="preserve">. </w:t>
      </w:r>
      <w:r w:rsidRPr="007A70D7">
        <w:rPr>
          <w:rFonts w:ascii="Arial" w:hAnsi="Arial" w:cs="Arial"/>
          <w:color w:val="000000"/>
          <w:sz w:val="20"/>
          <w:szCs w:val="20"/>
        </w:rPr>
        <w:t>Le-to</w:t>
      </w:r>
      <w:r w:rsidRPr="007A70D7">
        <w:rPr>
          <w:rFonts w:ascii="Arial" w:hAnsi="Arial" w:cs="Arial"/>
          <w:color w:val="000000"/>
          <w:sz w:val="20"/>
          <w:szCs w:val="20"/>
          <w:lang w:val="x-none"/>
        </w:rPr>
        <w:t xml:space="preserve"> mora po vsebini ustrezati vzorčnemu obrazcu garancije na prvi poziv po Enotnih pravilih za garancije na prvi poziv (EPGP-758)</w:t>
      </w:r>
      <w:r w:rsidRPr="007A70D7">
        <w:rPr>
          <w:rFonts w:ascii="Arial" w:hAnsi="Arial" w:cs="Arial"/>
          <w:color w:val="000000"/>
          <w:sz w:val="20"/>
          <w:szCs w:val="20"/>
        </w:rPr>
        <w:t xml:space="preserve"> in ga mora naročnik predhodno potrditi</w:t>
      </w:r>
      <w:r w:rsidRPr="007A70D7">
        <w:rPr>
          <w:rFonts w:ascii="Arial" w:hAnsi="Arial" w:cs="Arial"/>
          <w:color w:val="000000"/>
          <w:sz w:val="20"/>
          <w:szCs w:val="20"/>
          <w:lang w:val="x-none"/>
        </w:rPr>
        <w:t xml:space="preserve">. </w:t>
      </w:r>
      <w:r w:rsidR="00877717" w:rsidRPr="00F72B47">
        <w:rPr>
          <w:rFonts w:ascii="Arial" w:hAnsi="Arial" w:cs="Arial"/>
          <w:sz w:val="20"/>
          <w:szCs w:val="20"/>
          <w:lang w:eastAsia="sl-SI"/>
        </w:rPr>
        <w:t xml:space="preserve">Zavarovanje za vračilo predplačila bo moralo biti izdano po SWIFTU </w:t>
      </w:r>
      <w:proofErr w:type="spellStart"/>
      <w:r w:rsidR="00877717" w:rsidRPr="00F72B47">
        <w:rPr>
          <w:rFonts w:ascii="Arial" w:hAnsi="Arial" w:cs="Arial"/>
          <w:sz w:val="20"/>
          <w:szCs w:val="20"/>
          <w:lang w:eastAsia="sl-SI"/>
        </w:rPr>
        <w:t>mt</w:t>
      </w:r>
      <w:proofErr w:type="spellEnd"/>
      <w:r w:rsidR="00877717" w:rsidRPr="00F72B47">
        <w:rPr>
          <w:rFonts w:ascii="Arial" w:hAnsi="Arial" w:cs="Arial"/>
          <w:sz w:val="20"/>
          <w:szCs w:val="20"/>
          <w:lang w:eastAsia="sl-SI"/>
        </w:rPr>
        <w:t xml:space="preserve"> 760 </w:t>
      </w:r>
      <w:r w:rsidR="00877717" w:rsidRPr="00F72B47">
        <w:rPr>
          <w:rFonts w:ascii="Arial" w:eastAsia="Arial Unicode MS" w:hAnsi="Arial" w:cs="Arial"/>
          <w:sz w:val="20"/>
          <w:szCs w:val="20"/>
          <w:lang w:eastAsia="sl-SI"/>
        </w:rPr>
        <w:t xml:space="preserve">(na naslov </w:t>
      </w:r>
      <w:proofErr w:type="spellStart"/>
      <w:r w:rsidR="00877717" w:rsidRPr="00F72B47">
        <w:rPr>
          <w:rFonts w:ascii="Arial" w:eastAsia="Arial Unicode MS" w:hAnsi="Arial" w:cs="Arial"/>
          <w:sz w:val="20"/>
          <w:szCs w:val="20"/>
          <w:lang w:eastAsia="sl-SI"/>
        </w:rPr>
        <w:t>UniCredit</w:t>
      </w:r>
      <w:proofErr w:type="spellEnd"/>
      <w:r w:rsidR="00877717" w:rsidRPr="00F72B47">
        <w:rPr>
          <w:rFonts w:ascii="Arial" w:eastAsia="Arial Unicode MS" w:hAnsi="Arial" w:cs="Arial"/>
          <w:sz w:val="20"/>
          <w:szCs w:val="20"/>
          <w:lang w:eastAsia="sl-SI"/>
        </w:rPr>
        <w:t xml:space="preserve"> Banka Slovenija </w:t>
      </w:r>
      <w:proofErr w:type="spellStart"/>
      <w:r w:rsidR="00877717" w:rsidRPr="00F72B47">
        <w:rPr>
          <w:rFonts w:ascii="Arial" w:eastAsia="Arial Unicode MS" w:hAnsi="Arial" w:cs="Arial"/>
          <w:sz w:val="20"/>
          <w:szCs w:val="20"/>
          <w:lang w:eastAsia="sl-SI"/>
        </w:rPr>
        <w:t>d.d</w:t>
      </w:r>
      <w:proofErr w:type="spellEnd"/>
      <w:r w:rsidR="00877717" w:rsidRPr="00F72B47">
        <w:rPr>
          <w:rFonts w:ascii="Arial" w:eastAsia="Arial Unicode MS" w:hAnsi="Arial" w:cs="Arial"/>
          <w:sz w:val="20"/>
          <w:szCs w:val="20"/>
          <w:lang w:eastAsia="sl-SI"/>
        </w:rPr>
        <w:t>., SWIFT: BACXSI22).</w:t>
      </w:r>
      <w:r w:rsidR="00877717">
        <w:rPr>
          <w:rFonts w:ascii="Arial" w:eastAsia="Arial Unicode MS" w:hAnsi="Arial" w:cs="Arial"/>
          <w:b/>
          <w:sz w:val="20"/>
          <w:szCs w:val="20"/>
          <w:lang w:eastAsia="sl-SI"/>
        </w:rPr>
        <w:t xml:space="preserve"> </w:t>
      </w:r>
      <w:r w:rsidR="00877717" w:rsidRPr="007A70D7">
        <w:rPr>
          <w:rFonts w:ascii="Arial" w:hAnsi="Arial" w:cs="Arial"/>
          <w:color w:val="000000"/>
          <w:sz w:val="20"/>
          <w:szCs w:val="20"/>
        </w:rPr>
        <w:t xml:space="preserve">V </w:t>
      </w:r>
      <w:r w:rsidR="00877717">
        <w:rPr>
          <w:rFonts w:ascii="Arial" w:hAnsi="Arial" w:cs="Arial"/>
          <w:color w:val="000000"/>
          <w:sz w:val="20"/>
          <w:szCs w:val="20"/>
        </w:rPr>
        <w:t>p</w:t>
      </w:r>
      <w:r w:rsidR="00877717" w:rsidRPr="007A70D7">
        <w:rPr>
          <w:rFonts w:ascii="Arial" w:hAnsi="Arial" w:cs="Arial"/>
          <w:color w:val="000000"/>
          <w:sz w:val="20"/>
          <w:szCs w:val="20"/>
        </w:rPr>
        <w:t xml:space="preserve">rimeru </w:t>
      </w:r>
      <w:r w:rsidR="00877717">
        <w:rPr>
          <w:rFonts w:ascii="Arial" w:hAnsi="Arial" w:cs="Arial"/>
          <w:color w:val="000000"/>
          <w:sz w:val="20"/>
          <w:szCs w:val="20"/>
        </w:rPr>
        <w:t xml:space="preserve">predložitve </w:t>
      </w:r>
      <w:r w:rsidR="00877717" w:rsidRPr="007A70D7">
        <w:rPr>
          <w:rFonts w:ascii="Arial" w:hAnsi="Arial" w:cs="Arial"/>
          <w:color w:val="000000"/>
          <w:sz w:val="20"/>
          <w:szCs w:val="20"/>
          <w:lang w:val="x-none"/>
        </w:rPr>
        <w:t>zavarovanje za odpravo napak v garancijskem roku</w:t>
      </w:r>
      <w:r w:rsidR="00877717" w:rsidRPr="007A70D7">
        <w:rPr>
          <w:rFonts w:ascii="Arial" w:hAnsi="Arial" w:cs="Arial"/>
          <w:color w:val="000000"/>
          <w:sz w:val="20"/>
          <w:szCs w:val="20"/>
        </w:rPr>
        <w:t xml:space="preserve"> bo naročnik vrednost zadržanih sredstev v višini 5 % pogodbene vrednosti (brez DDV) nakazal dobavitelju po predložitvi ustreznega zavarovanja iz tega odstavka.</w:t>
      </w:r>
    </w:p>
    <w:p w14:paraId="22F314FA" w14:textId="31AE7312" w:rsidR="001A4F15" w:rsidRPr="001A4F15" w:rsidRDefault="001A4F15" w:rsidP="001A4F15">
      <w:pPr>
        <w:rPr>
          <w:rFonts w:ascii="Arial" w:eastAsia="Calibri" w:hAnsi="Arial" w:cs="Arial"/>
          <w:b/>
          <w:bCs/>
          <w:sz w:val="20"/>
          <w:szCs w:val="20"/>
        </w:rPr>
      </w:pPr>
      <w:r w:rsidRPr="001A4F15">
        <w:rPr>
          <w:rFonts w:ascii="Arial" w:eastAsia="Calibri" w:hAnsi="Arial" w:cs="Arial"/>
          <w:b/>
          <w:bCs/>
          <w:sz w:val="20"/>
          <w:szCs w:val="20"/>
          <w:lang w:val="x-none"/>
        </w:rPr>
        <w:t>POGODBENA KAZEN</w:t>
      </w:r>
    </w:p>
    <w:p w14:paraId="627877BC" w14:textId="77777777" w:rsidR="001A4F15" w:rsidRPr="00757ACE" w:rsidRDefault="001A4F15" w:rsidP="00BE0C11">
      <w:pPr>
        <w:numPr>
          <w:ilvl w:val="0"/>
          <w:numId w:val="52"/>
        </w:numPr>
        <w:autoSpaceDE w:val="0"/>
        <w:autoSpaceDN w:val="0"/>
        <w:adjustRightInd w:val="0"/>
        <w:spacing w:before="120"/>
        <w:jc w:val="center"/>
        <w:rPr>
          <w:rFonts w:ascii="Arial" w:hAnsi="Arial" w:cs="Arial"/>
          <w:b/>
          <w:sz w:val="20"/>
          <w:szCs w:val="20"/>
        </w:rPr>
      </w:pPr>
      <w:r w:rsidRPr="00757ACE">
        <w:rPr>
          <w:rFonts w:ascii="Arial" w:hAnsi="Arial" w:cs="Arial"/>
          <w:b/>
          <w:sz w:val="20"/>
          <w:szCs w:val="20"/>
        </w:rPr>
        <w:t xml:space="preserve"> člen</w:t>
      </w:r>
    </w:p>
    <w:p w14:paraId="42965AFC" w14:textId="77777777" w:rsidR="001A4F15" w:rsidRPr="001A4F15" w:rsidRDefault="001A4F15" w:rsidP="001A4F15">
      <w:pPr>
        <w:jc w:val="center"/>
        <w:rPr>
          <w:rFonts w:ascii="Arial" w:eastAsia="Calibri" w:hAnsi="Arial" w:cs="Arial"/>
          <w:b/>
          <w:bCs/>
          <w:sz w:val="20"/>
          <w:szCs w:val="20"/>
        </w:rPr>
      </w:pPr>
    </w:p>
    <w:p w14:paraId="1D2D60C6" w14:textId="77777777" w:rsidR="004467CE" w:rsidRPr="004467CE" w:rsidRDefault="004467CE" w:rsidP="004467CE">
      <w:pPr>
        <w:shd w:val="clear" w:color="auto" w:fill="FFFFFF"/>
        <w:ind w:left="5" w:right="5"/>
        <w:jc w:val="both"/>
        <w:rPr>
          <w:rFonts w:ascii="Arial" w:eastAsia="Calibri" w:hAnsi="Arial" w:cs="Arial"/>
          <w:bCs/>
          <w:sz w:val="20"/>
          <w:szCs w:val="20"/>
        </w:rPr>
      </w:pPr>
      <w:r w:rsidRPr="004467CE">
        <w:rPr>
          <w:rFonts w:ascii="Arial" w:eastAsia="Calibri" w:hAnsi="Arial" w:cs="Arial"/>
          <w:sz w:val="20"/>
          <w:szCs w:val="20"/>
        </w:rPr>
        <w:t xml:space="preserve">Naročnik v primeru zamude pri dobavi opreme dobavitelju zaračuna pogodbeno kazen v višini </w:t>
      </w:r>
      <w:r w:rsidR="006D2614">
        <w:rPr>
          <w:rFonts w:ascii="Arial" w:eastAsia="Calibri" w:hAnsi="Arial" w:cs="Arial"/>
          <w:sz w:val="20"/>
          <w:szCs w:val="20"/>
        </w:rPr>
        <w:br/>
      </w:r>
      <w:r w:rsidRPr="004467CE">
        <w:rPr>
          <w:rFonts w:ascii="Arial" w:eastAsia="Calibri" w:hAnsi="Arial" w:cs="Arial"/>
          <w:sz w:val="20"/>
          <w:szCs w:val="20"/>
        </w:rPr>
        <w:t xml:space="preserve">0,5 % od pogodbene vrednosti </w:t>
      </w:r>
      <w:r w:rsidRPr="004467CE">
        <w:rPr>
          <w:rFonts w:ascii="Arial" w:eastAsia="Calibri" w:hAnsi="Arial" w:cs="Arial"/>
          <w:sz w:val="20"/>
          <w:szCs w:val="20"/>
          <w:lang w:val="x-none"/>
        </w:rPr>
        <w:t>(</w:t>
      </w:r>
      <w:r w:rsidRPr="004467CE">
        <w:rPr>
          <w:rFonts w:ascii="Arial" w:eastAsia="Calibri" w:hAnsi="Arial" w:cs="Arial"/>
          <w:sz w:val="20"/>
          <w:szCs w:val="20"/>
        </w:rPr>
        <w:t>kot je navedena</w:t>
      </w:r>
      <w:r w:rsidR="008C3110">
        <w:rPr>
          <w:rFonts w:ascii="Arial" w:eastAsia="Calibri" w:hAnsi="Arial" w:cs="Arial"/>
          <w:sz w:val="20"/>
          <w:szCs w:val="20"/>
        </w:rPr>
        <w:t xml:space="preserve"> </w:t>
      </w:r>
      <w:r w:rsidR="008C3110" w:rsidRPr="00225756">
        <w:rPr>
          <w:rFonts w:ascii="Arial" w:eastAsia="Calibri" w:hAnsi="Arial" w:cs="Arial"/>
          <w:sz w:val="20"/>
          <w:szCs w:val="20"/>
        </w:rPr>
        <w:t>v 3. členu te pogodbe</w:t>
      </w:r>
      <w:r w:rsidRPr="00225756">
        <w:rPr>
          <w:rFonts w:ascii="Arial" w:eastAsia="Calibri" w:hAnsi="Arial" w:cs="Arial"/>
          <w:sz w:val="20"/>
          <w:szCs w:val="20"/>
          <w:lang w:val="x-none"/>
        </w:rPr>
        <w:t>) za</w:t>
      </w:r>
      <w:r w:rsidRPr="004467CE">
        <w:rPr>
          <w:rFonts w:ascii="Arial" w:eastAsia="Calibri" w:hAnsi="Arial" w:cs="Arial"/>
          <w:sz w:val="20"/>
          <w:szCs w:val="20"/>
          <w:lang w:val="x-none"/>
        </w:rPr>
        <w:t xml:space="preserve"> vsak koledarski dan zakasnitve, vendar ne več kot 10 % pogodbene vrednosti</w:t>
      </w:r>
      <w:r w:rsidRPr="004467CE">
        <w:rPr>
          <w:rFonts w:ascii="Arial" w:eastAsia="Calibri" w:hAnsi="Arial" w:cs="Arial"/>
          <w:sz w:val="20"/>
          <w:szCs w:val="20"/>
        </w:rPr>
        <w:t xml:space="preserve"> brez DDV</w:t>
      </w:r>
      <w:r w:rsidRPr="004467CE">
        <w:rPr>
          <w:rFonts w:ascii="Arial" w:eastAsia="Calibri" w:hAnsi="Arial" w:cs="Arial"/>
          <w:bCs/>
          <w:sz w:val="20"/>
          <w:szCs w:val="20"/>
        </w:rPr>
        <w:t>.</w:t>
      </w:r>
    </w:p>
    <w:p w14:paraId="70E63CA1" w14:textId="018E9958" w:rsidR="004467CE" w:rsidRDefault="0099551E" w:rsidP="004467CE">
      <w:pPr>
        <w:shd w:val="clear" w:color="auto" w:fill="FFFFFF"/>
        <w:ind w:left="5" w:right="5"/>
        <w:jc w:val="both"/>
        <w:rPr>
          <w:rFonts w:ascii="Arial" w:eastAsia="Calibri" w:hAnsi="Arial" w:cs="Arial"/>
          <w:bCs/>
          <w:sz w:val="20"/>
          <w:szCs w:val="20"/>
        </w:rPr>
      </w:pPr>
      <w:r>
        <w:rPr>
          <w:rFonts w:ascii="Arial" w:eastAsia="Calibri" w:hAnsi="Arial" w:cs="Arial"/>
          <w:bCs/>
          <w:sz w:val="20"/>
          <w:szCs w:val="20"/>
        </w:rPr>
        <w:t>V primeru zamude dobave opreme si naročnik pridržuje pravico zaračunati dobavitelju dodatne stroške, nastale zaradi prestavitve začetka gradbenih in elektro inštalacijskih del za obnovo vozne steze A in novogradnjo vozne steze J.</w:t>
      </w:r>
    </w:p>
    <w:p w14:paraId="7C20F21E" w14:textId="77777777" w:rsidR="0099551E" w:rsidRPr="004467CE" w:rsidRDefault="0099551E" w:rsidP="004467CE">
      <w:pPr>
        <w:shd w:val="clear" w:color="auto" w:fill="FFFFFF"/>
        <w:ind w:left="5" w:right="5"/>
        <w:jc w:val="both"/>
        <w:rPr>
          <w:rFonts w:ascii="Arial" w:eastAsia="Calibri" w:hAnsi="Arial" w:cs="Arial"/>
          <w:bCs/>
          <w:sz w:val="20"/>
          <w:szCs w:val="20"/>
        </w:rPr>
      </w:pPr>
    </w:p>
    <w:p w14:paraId="4BB0EF3D" w14:textId="77777777" w:rsidR="001A4F15" w:rsidRPr="001A4F15" w:rsidRDefault="004467CE" w:rsidP="006559AF">
      <w:pPr>
        <w:jc w:val="both"/>
        <w:rPr>
          <w:rFonts w:ascii="Arial" w:eastAsia="Calibri" w:hAnsi="Arial" w:cs="Arial"/>
          <w:sz w:val="20"/>
          <w:szCs w:val="20"/>
        </w:rPr>
      </w:pPr>
      <w:r w:rsidRPr="004467CE">
        <w:rPr>
          <w:rFonts w:ascii="Arial" w:eastAsia="Calibri" w:hAnsi="Arial" w:cs="Arial"/>
          <w:bCs/>
          <w:sz w:val="20"/>
          <w:szCs w:val="20"/>
          <w:lang w:val="x-none"/>
        </w:rPr>
        <w:t xml:space="preserve">Pogodbena kazen zapade v plačilo v roku 8 dni po tem, ko naročnik pisno pozove </w:t>
      </w:r>
      <w:r w:rsidRPr="004467CE">
        <w:rPr>
          <w:rFonts w:ascii="Arial" w:eastAsia="Calibri" w:hAnsi="Arial" w:cs="Arial"/>
          <w:bCs/>
          <w:sz w:val="20"/>
          <w:szCs w:val="20"/>
        </w:rPr>
        <w:t>dobavitelja</w:t>
      </w:r>
      <w:r w:rsidRPr="004467CE">
        <w:rPr>
          <w:rFonts w:ascii="Arial" w:eastAsia="Calibri" w:hAnsi="Arial" w:cs="Arial"/>
          <w:bCs/>
          <w:sz w:val="20"/>
          <w:szCs w:val="20"/>
          <w:lang w:val="x-none"/>
        </w:rPr>
        <w:t xml:space="preserve"> k plačilu pogodbene kazni</w:t>
      </w:r>
      <w:r>
        <w:rPr>
          <w:rFonts w:ascii="Arial" w:eastAsia="Calibri" w:hAnsi="Arial" w:cs="Arial"/>
          <w:bCs/>
          <w:sz w:val="20"/>
          <w:szCs w:val="20"/>
        </w:rPr>
        <w:t>.</w:t>
      </w:r>
    </w:p>
    <w:p w14:paraId="5DD6CFA6" w14:textId="77777777" w:rsidR="001A4F15" w:rsidRPr="001A4F15" w:rsidRDefault="001A4F15" w:rsidP="001A4F15">
      <w:pPr>
        <w:jc w:val="both"/>
        <w:rPr>
          <w:rFonts w:ascii="Arial" w:eastAsia="Calibri" w:hAnsi="Arial" w:cs="Arial"/>
          <w:sz w:val="20"/>
          <w:szCs w:val="20"/>
        </w:rPr>
      </w:pPr>
    </w:p>
    <w:p w14:paraId="14E90101" w14:textId="77777777" w:rsidR="001A4F15" w:rsidRPr="001A4F15" w:rsidRDefault="001A4F15" w:rsidP="001A4F15">
      <w:pPr>
        <w:rPr>
          <w:rFonts w:ascii="Arial" w:eastAsia="Calibri" w:hAnsi="Arial" w:cs="Arial"/>
          <w:b/>
          <w:bCs/>
          <w:sz w:val="20"/>
          <w:szCs w:val="20"/>
        </w:rPr>
      </w:pPr>
      <w:r w:rsidRPr="001A4F15">
        <w:rPr>
          <w:rFonts w:ascii="Arial" w:eastAsia="Calibri" w:hAnsi="Arial" w:cs="Arial"/>
          <w:b/>
          <w:bCs/>
          <w:sz w:val="20"/>
          <w:szCs w:val="20"/>
          <w:lang w:val="x-none"/>
        </w:rPr>
        <w:t>ODSTOP OD POGODBE</w:t>
      </w:r>
    </w:p>
    <w:p w14:paraId="49D833D7" w14:textId="77777777" w:rsidR="001A4F15" w:rsidRPr="004822B9" w:rsidRDefault="001A4F15" w:rsidP="00BE0C11">
      <w:pPr>
        <w:numPr>
          <w:ilvl w:val="0"/>
          <w:numId w:val="52"/>
        </w:numPr>
        <w:autoSpaceDE w:val="0"/>
        <w:autoSpaceDN w:val="0"/>
        <w:adjustRightInd w:val="0"/>
        <w:spacing w:before="120"/>
        <w:jc w:val="center"/>
        <w:rPr>
          <w:rFonts w:ascii="Arial" w:hAnsi="Arial" w:cs="Arial"/>
          <w:b/>
          <w:sz w:val="20"/>
          <w:szCs w:val="20"/>
        </w:rPr>
      </w:pPr>
      <w:r w:rsidRPr="004822B9">
        <w:rPr>
          <w:rFonts w:ascii="Arial" w:hAnsi="Arial" w:cs="Arial"/>
          <w:b/>
          <w:sz w:val="20"/>
          <w:szCs w:val="20"/>
        </w:rPr>
        <w:t xml:space="preserve"> člen</w:t>
      </w:r>
    </w:p>
    <w:p w14:paraId="0649ACF4" w14:textId="77777777" w:rsidR="001A4F15" w:rsidRPr="001A4F15" w:rsidRDefault="001A4F15" w:rsidP="001A4F15">
      <w:pPr>
        <w:jc w:val="center"/>
        <w:rPr>
          <w:rFonts w:ascii="Arial" w:eastAsia="Calibri" w:hAnsi="Arial" w:cs="Arial"/>
          <w:b/>
          <w:bCs/>
        </w:rPr>
      </w:pPr>
    </w:p>
    <w:p w14:paraId="537CCB0E" w14:textId="77777777" w:rsidR="001A4F15" w:rsidRPr="001A4F15" w:rsidRDefault="001A4F15" w:rsidP="001A4F15">
      <w:pPr>
        <w:jc w:val="both"/>
        <w:rPr>
          <w:rFonts w:ascii="Arial" w:eastAsia="Calibri" w:hAnsi="Arial" w:cs="Arial"/>
          <w:sz w:val="20"/>
          <w:szCs w:val="20"/>
        </w:rPr>
      </w:pPr>
      <w:r w:rsidRPr="001A4F15">
        <w:rPr>
          <w:rFonts w:ascii="Arial" w:eastAsia="Calibri" w:hAnsi="Arial" w:cs="Arial"/>
          <w:sz w:val="20"/>
          <w:szCs w:val="20"/>
        </w:rPr>
        <w:t xml:space="preserve">Naročnik lahko odstopi od pogodbe brez odpovednega roka, če </w:t>
      </w:r>
      <w:r w:rsidR="006A51C3">
        <w:rPr>
          <w:rFonts w:ascii="Arial" w:eastAsia="Calibri" w:hAnsi="Arial" w:cs="Arial"/>
          <w:sz w:val="20"/>
          <w:szCs w:val="20"/>
        </w:rPr>
        <w:t>dobavitelj</w:t>
      </w:r>
      <w:r w:rsidRPr="001A4F15">
        <w:rPr>
          <w:rFonts w:ascii="Arial" w:eastAsia="Calibri" w:hAnsi="Arial" w:cs="Arial"/>
          <w:sz w:val="20"/>
          <w:szCs w:val="20"/>
        </w:rPr>
        <w:t xml:space="preserve"> bistveno krši njena določila. Odstop mora biti pisen.</w:t>
      </w:r>
    </w:p>
    <w:p w14:paraId="7586BDB0" w14:textId="77777777" w:rsidR="001A4F15" w:rsidRPr="001A4F15" w:rsidRDefault="001A4F15" w:rsidP="001A4F15">
      <w:pPr>
        <w:rPr>
          <w:rFonts w:ascii="Arial" w:eastAsia="Calibri" w:hAnsi="Arial" w:cs="Arial"/>
          <w:sz w:val="20"/>
          <w:szCs w:val="20"/>
        </w:rPr>
      </w:pPr>
    </w:p>
    <w:p w14:paraId="4D27EE77" w14:textId="77777777" w:rsidR="001A4F15" w:rsidRPr="001A4F15" w:rsidRDefault="001A4F15" w:rsidP="001A4F15">
      <w:pPr>
        <w:rPr>
          <w:rFonts w:ascii="Arial" w:eastAsia="Calibri" w:hAnsi="Arial" w:cs="Arial"/>
          <w:sz w:val="20"/>
          <w:szCs w:val="20"/>
        </w:rPr>
      </w:pPr>
      <w:r w:rsidRPr="001A4F15">
        <w:rPr>
          <w:rFonts w:ascii="Arial" w:eastAsia="Calibri" w:hAnsi="Arial" w:cs="Arial"/>
          <w:sz w:val="20"/>
          <w:szCs w:val="20"/>
        </w:rPr>
        <w:t>Bistvena kršitev pogodbe zajema, vendar ne izključno, naslednje:</w:t>
      </w:r>
    </w:p>
    <w:p w14:paraId="0FF429DE" w14:textId="77777777" w:rsidR="001A4F15" w:rsidRPr="001A4F15" w:rsidRDefault="006A51C3" w:rsidP="00BE0C11">
      <w:pPr>
        <w:numPr>
          <w:ilvl w:val="0"/>
          <w:numId w:val="24"/>
        </w:numPr>
        <w:ind w:left="284" w:hanging="284"/>
        <w:jc w:val="both"/>
        <w:rPr>
          <w:rFonts w:ascii="Arial" w:eastAsia="Calibri" w:hAnsi="Arial" w:cs="Arial"/>
          <w:sz w:val="20"/>
          <w:szCs w:val="20"/>
        </w:rPr>
      </w:pPr>
      <w:r>
        <w:rPr>
          <w:rFonts w:ascii="Arial" w:eastAsia="Calibri" w:hAnsi="Arial" w:cs="Arial"/>
          <w:sz w:val="20"/>
          <w:szCs w:val="20"/>
        </w:rPr>
        <w:t>dobavitelj</w:t>
      </w:r>
      <w:r w:rsidR="001A4F15" w:rsidRPr="001A4F15">
        <w:rPr>
          <w:rFonts w:ascii="Arial" w:eastAsia="Calibri" w:hAnsi="Arial" w:cs="Arial"/>
          <w:sz w:val="20"/>
          <w:szCs w:val="20"/>
        </w:rPr>
        <w:t xml:space="preserve"> ne </w:t>
      </w:r>
      <w:r>
        <w:rPr>
          <w:rFonts w:ascii="Arial" w:eastAsia="Calibri" w:hAnsi="Arial" w:cs="Arial"/>
          <w:sz w:val="20"/>
          <w:szCs w:val="20"/>
        </w:rPr>
        <w:t>pristopi k izvajanju te pogodbe,</w:t>
      </w:r>
      <w:r w:rsidR="001A4F15" w:rsidRPr="001A4F15">
        <w:rPr>
          <w:rFonts w:ascii="Arial" w:eastAsia="Calibri" w:hAnsi="Arial" w:cs="Arial"/>
          <w:sz w:val="20"/>
          <w:szCs w:val="20"/>
        </w:rPr>
        <w:t xml:space="preserve"> niti v naknadnem roku, ki mu ga določi naročnik;</w:t>
      </w:r>
    </w:p>
    <w:p w14:paraId="24F6ECF0" w14:textId="77777777" w:rsidR="001A4F15" w:rsidRPr="00361448" w:rsidRDefault="001A4F15" w:rsidP="00BE0C11">
      <w:pPr>
        <w:numPr>
          <w:ilvl w:val="0"/>
          <w:numId w:val="24"/>
        </w:numPr>
        <w:ind w:left="284" w:hanging="284"/>
        <w:jc w:val="both"/>
        <w:rPr>
          <w:rFonts w:ascii="Arial" w:eastAsia="Calibri" w:hAnsi="Arial" w:cs="Arial"/>
          <w:sz w:val="20"/>
          <w:szCs w:val="20"/>
        </w:rPr>
      </w:pPr>
      <w:r w:rsidRPr="001A4F15">
        <w:rPr>
          <w:rFonts w:ascii="Arial" w:eastAsia="Calibri" w:hAnsi="Arial" w:cs="Arial"/>
          <w:sz w:val="20"/>
          <w:szCs w:val="20"/>
        </w:rPr>
        <w:t xml:space="preserve">če pride </w:t>
      </w:r>
      <w:r w:rsidR="006A51C3">
        <w:rPr>
          <w:rFonts w:ascii="Arial" w:eastAsia="Calibri" w:hAnsi="Arial" w:cs="Arial"/>
          <w:sz w:val="20"/>
          <w:szCs w:val="20"/>
        </w:rPr>
        <w:t>dobavitelj</w:t>
      </w:r>
      <w:r w:rsidRPr="001A4F15">
        <w:rPr>
          <w:rFonts w:ascii="Arial" w:eastAsia="Calibri" w:hAnsi="Arial" w:cs="Arial"/>
          <w:sz w:val="20"/>
          <w:szCs w:val="20"/>
        </w:rPr>
        <w:t xml:space="preserve"> v takšno finančno situacijo, ki bi mu onemogočila izvedbo pogodbenih obveznosti;</w:t>
      </w:r>
    </w:p>
    <w:p w14:paraId="2FEC6B03" w14:textId="77777777" w:rsidR="001A4F15" w:rsidRPr="001A4F15" w:rsidRDefault="006A51C3" w:rsidP="00BE0C11">
      <w:pPr>
        <w:numPr>
          <w:ilvl w:val="0"/>
          <w:numId w:val="24"/>
        </w:numPr>
        <w:ind w:left="284" w:hanging="284"/>
        <w:jc w:val="both"/>
        <w:rPr>
          <w:rFonts w:ascii="Arial" w:eastAsia="Calibri" w:hAnsi="Arial" w:cs="Arial"/>
          <w:sz w:val="20"/>
          <w:szCs w:val="20"/>
        </w:rPr>
      </w:pPr>
      <w:r>
        <w:rPr>
          <w:rFonts w:ascii="Arial" w:eastAsia="Calibri" w:hAnsi="Arial" w:cs="Arial"/>
          <w:sz w:val="20"/>
          <w:szCs w:val="20"/>
        </w:rPr>
        <w:t>dobavitelj</w:t>
      </w:r>
      <w:r w:rsidR="001A4F15" w:rsidRPr="001A4F15">
        <w:rPr>
          <w:rFonts w:ascii="Arial" w:eastAsia="Calibri" w:hAnsi="Arial" w:cs="Arial"/>
          <w:sz w:val="20"/>
          <w:szCs w:val="20"/>
        </w:rPr>
        <w:t xml:space="preserve"> ne bi dosegal pogodbeno dogovorjene kvalitete in te ne bi vzpostavil niti v naknadnem roku, ki mu ga določi naročnik;</w:t>
      </w:r>
    </w:p>
    <w:p w14:paraId="1BD211EE" w14:textId="77777777" w:rsidR="001A4F15" w:rsidRPr="001A4F15" w:rsidRDefault="006A51C3" w:rsidP="00BE0C11">
      <w:pPr>
        <w:numPr>
          <w:ilvl w:val="0"/>
          <w:numId w:val="24"/>
        </w:numPr>
        <w:ind w:left="284" w:hanging="284"/>
        <w:rPr>
          <w:rFonts w:ascii="Arial" w:eastAsia="Calibri" w:hAnsi="Arial" w:cs="Arial"/>
          <w:sz w:val="20"/>
          <w:szCs w:val="20"/>
        </w:rPr>
      </w:pPr>
      <w:r>
        <w:rPr>
          <w:rFonts w:ascii="Arial" w:eastAsia="Calibri" w:hAnsi="Arial" w:cs="Arial"/>
          <w:sz w:val="20"/>
          <w:szCs w:val="20"/>
        </w:rPr>
        <w:t>dobavitelj</w:t>
      </w:r>
      <w:r w:rsidR="001A4F15" w:rsidRPr="001A4F15">
        <w:rPr>
          <w:rFonts w:ascii="Arial" w:eastAsia="Calibri" w:hAnsi="Arial" w:cs="Arial"/>
          <w:sz w:val="20"/>
          <w:szCs w:val="20"/>
        </w:rPr>
        <w:t xml:space="preserve"> prekine z deli brez pisnega soglasja naročnika;</w:t>
      </w:r>
    </w:p>
    <w:p w14:paraId="6506A802" w14:textId="77777777" w:rsidR="001A4F15" w:rsidRPr="001A4F15" w:rsidRDefault="001A4F15" w:rsidP="00BE0C11">
      <w:pPr>
        <w:numPr>
          <w:ilvl w:val="0"/>
          <w:numId w:val="24"/>
        </w:numPr>
        <w:ind w:left="284" w:hanging="284"/>
        <w:jc w:val="both"/>
        <w:rPr>
          <w:rFonts w:ascii="Arial" w:eastAsia="Calibri" w:hAnsi="Arial" w:cs="Arial"/>
          <w:sz w:val="20"/>
          <w:szCs w:val="20"/>
        </w:rPr>
      </w:pPr>
      <w:r w:rsidRPr="001A4F15">
        <w:rPr>
          <w:rFonts w:ascii="Arial" w:eastAsia="Calibri" w:hAnsi="Arial" w:cs="Arial"/>
          <w:sz w:val="20"/>
          <w:szCs w:val="20"/>
        </w:rPr>
        <w:t xml:space="preserve">naročnik izda opozorilo, da </w:t>
      </w:r>
      <w:proofErr w:type="spellStart"/>
      <w:r w:rsidRPr="001A4F15">
        <w:rPr>
          <w:rFonts w:ascii="Arial" w:eastAsia="Calibri" w:hAnsi="Arial" w:cs="Arial"/>
          <w:sz w:val="20"/>
          <w:szCs w:val="20"/>
        </w:rPr>
        <w:t>neodprava</w:t>
      </w:r>
      <w:proofErr w:type="spellEnd"/>
      <w:r w:rsidRPr="001A4F15">
        <w:rPr>
          <w:rFonts w:ascii="Arial" w:eastAsia="Calibri" w:hAnsi="Arial" w:cs="Arial"/>
          <w:sz w:val="20"/>
          <w:szCs w:val="20"/>
        </w:rPr>
        <w:t xml:space="preserve"> določene napake pomeni bistveno kršitev pogodbe, </w:t>
      </w:r>
      <w:r w:rsidR="006A51C3">
        <w:rPr>
          <w:rFonts w:ascii="Arial" w:eastAsia="Calibri" w:hAnsi="Arial" w:cs="Arial"/>
          <w:sz w:val="20"/>
          <w:szCs w:val="20"/>
        </w:rPr>
        <w:t>dobavitelj</w:t>
      </w:r>
      <w:r w:rsidRPr="001A4F15">
        <w:rPr>
          <w:rFonts w:ascii="Arial" w:eastAsia="Calibri" w:hAnsi="Arial" w:cs="Arial"/>
          <w:sz w:val="20"/>
          <w:szCs w:val="20"/>
        </w:rPr>
        <w:t xml:space="preserve"> pa te napake ne odpravi v razumnem roku, ki ga določi naročnik;</w:t>
      </w:r>
    </w:p>
    <w:p w14:paraId="785350E3" w14:textId="08699082" w:rsidR="001A4F15" w:rsidRPr="001A4F15" w:rsidRDefault="001A4F15" w:rsidP="00BE0C11">
      <w:pPr>
        <w:numPr>
          <w:ilvl w:val="0"/>
          <w:numId w:val="24"/>
        </w:numPr>
        <w:ind w:left="284" w:hanging="284"/>
        <w:jc w:val="both"/>
        <w:rPr>
          <w:rFonts w:ascii="Arial" w:eastAsia="Calibri" w:hAnsi="Arial" w:cs="Arial"/>
          <w:sz w:val="20"/>
          <w:szCs w:val="20"/>
        </w:rPr>
      </w:pPr>
      <w:r w:rsidRPr="001A4F15">
        <w:rPr>
          <w:rFonts w:ascii="Arial" w:eastAsia="Calibri" w:hAnsi="Arial" w:cs="Arial"/>
          <w:sz w:val="20"/>
          <w:szCs w:val="20"/>
        </w:rPr>
        <w:t xml:space="preserve">je </w:t>
      </w:r>
      <w:r w:rsidR="006A51C3">
        <w:rPr>
          <w:rFonts w:ascii="Arial" w:eastAsia="Calibri" w:hAnsi="Arial" w:cs="Arial"/>
          <w:sz w:val="20"/>
          <w:szCs w:val="20"/>
        </w:rPr>
        <w:t xml:space="preserve">dobavitelj z dobavo opreme </w:t>
      </w:r>
      <w:r w:rsidRPr="001A4F15">
        <w:rPr>
          <w:rFonts w:ascii="Arial" w:eastAsia="Calibri" w:hAnsi="Arial" w:cs="Arial"/>
          <w:sz w:val="20"/>
          <w:szCs w:val="20"/>
        </w:rPr>
        <w:t xml:space="preserve">v tako veliki zamudi, da je zapadla celotna pogodbena kazen, opredeljena v </w:t>
      </w:r>
      <w:r w:rsidR="006A51C3">
        <w:rPr>
          <w:rFonts w:ascii="Arial" w:eastAsia="Calibri" w:hAnsi="Arial" w:cs="Arial"/>
          <w:sz w:val="20"/>
          <w:szCs w:val="20"/>
        </w:rPr>
        <w:t xml:space="preserve">tej </w:t>
      </w:r>
      <w:r w:rsidRPr="001A4F15">
        <w:rPr>
          <w:rFonts w:ascii="Arial" w:eastAsia="Calibri" w:hAnsi="Arial" w:cs="Arial"/>
          <w:sz w:val="20"/>
          <w:szCs w:val="20"/>
        </w:rPr>
        <w:t>pogodb;</w:t>
      </w:r>
    </w:p>
    <w:p w14:paraId="2F5300F6" w14:textId="77777777" w:rsidR="001A4F15" w:rsidRPr="001A4F15" w:rsidRDefault="001A4F15" w:rsidP="00225577">
      <w:pPr>
        <w:ind w:left="284"/>
        <w:jc w:val="both"/>
        <w:rPr>
          <w:rFonts w:ascii="Arial" w:eastAsia="Calibri" w:hAnsi="Arial" w:cs="Arial"/>
          <w:sz w:val="20"/>
          <w:szCs w:val="20"/>
        </w:rPr>
      </w:pPr>
    </w:p>
    <w:p w14:paraId="1E58B7CF" w14:textId="77777777" w:rsidR="006559AF" w:rsidRPr="006559AF" w:rsidRDefault="006559AF" w:rsidP="008A22EC">
      <w:pPr>
        <w:jc w:val="both"/>
        <w:rPr>
          <w:rFonts w:ascii="Arial" w:hAnsi="Arial" w:cs="Arial"/>
          <w:noProof/>
          <w:sz w:val="20"/>
          <w:szCs w:val="20"/>
        </w:rPr>
      </w:pPr>
      <w:r w:rsidRPr="006559AF">
        <w:rPr>
          <w:rFonts w:ascii="Arial" w:hAnsi="Arial" w:cs="Arial"/>
          <w:noProof/>
          <w:sz w:val="20"/>
          <w:szCs w:val="20"/>
        </w:rPr>
        <w:lastRenderedPageBreak/>
        <w:t>V skladu z določili 96. člena ZJN-3 lahko naročnik med veljavnostjo pogodbe o izvedbi javnega naročila ne glede na določbe zakona, ki ureja obligacijska razmerja, odstopi od pogodbe tudi v naslednjih okoliščinah:</w:t>
      </w:r>
    </w:p>
    <w:p w14:paraId="4C903CE4" w14:textId="77777777" w:rsidR="006559AF" w:rsidRPr="006559AF" w:rsidRDefault="006559AF" w:rsidP="00BE0C11">
      <w:pPr>
        <w:numPr>
          <w:ilvl w:val="0"/>
          <w:numId w:val="29"/>
        </w:numPr>
        <w:spacing w:line="276" w:lineRule="auto"/>
        <w:ind w:left="284" w:hanging="284"/>
        <w:jc w:val="both"/>
        <w:rPr>
          <w:rFonts w:ascii="Arial" w:hAnsi="Arial" w:cs="Arial"/>
          <w:noProof/>
          <w:sz w:val="20"/>
          <w:szCs w:val="20"/>
        </w:rPr>
      </w:pPr>
      <w:r w:rsidRPr="006559AF">
        <w:rPr>
          <w:rFonts w:ascii="Arial" w:hAnsi="Arial" w:cs="Arial"/>
          <w:noProof/>
          <w:sz w:val="20"/>
          <w:szCs w:val="20"/>
        </w:rPr>
        <w:t>javno naročilo je bilo bistveno spremenjeno, kar terja nov postopek javnega naročanja;</w:t>
      </w:r>
    </w:p>
    <w:p w14:paraId="547CD59D" w14:textId="77777777" w:rsidR="006559AF" w:rsidRPr="006559AF" w:rsidRDefault="006559AF" w:rsidP="00BE0C11">
      <w:pPr>
        <w:numPr>
          <w:ilvl w:val="0"/>
          <w:numId w:val="29"/>
        </w:numPr>
        <w:spacing w:line="276" w:lineRule="auto"/>
        <w:ind w:left="284" w:hanging="284"/>
        <w:jc w:val="both"/>
        <w:rPr>
          <w:rFonts w:ascii="Arial" w:hAnsi="Arial" w:cs="Arial"/>
          <w:noProof/>
          <w:sz w:val="20"/>
          <w:szCs w:val="20"/>
        </w:rPr>
      </w:pPr>
      <w:r w:rsidRPr="006559AF">
        <w:rPr>
          <w:rFonts w:ascii="Arial" w:hAnsi="Arial" w:cs="Arial"/>
          <w:noProof/>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541BB942" w14:textId="77777777" w:rsidR="006559AF" w:rsidRPr="006559AF" w:rsidRDefault="006559AF" w:rsidP="00BE0C11">
      <w:pPr>
        <w:numPr>
          <w:ilvl w:val="0"/>
          <w:numId w:val="29"/>
        </w:numPr>
        <w:spacing w:line="276" w:lineRule="auto"/>
        <w:ind w:left="284" w:hanging="284"/>
        <w:jc w:val="both"/>
        <w:rPr>
          <w:rFonts w:ascii="Arial" w:hAnsi="Arial" w:cs="Arial"/>
          <w:noProof/>
          <w:sz w:val="20"/>
          <w:szCs w:val="20"/>
        </w:rPr>
      </w:pPr>
      <w:r w:rsidRPr="006559AF">
        <w:rPr>
          <w:rFonts w:ascii="Arial" w:hAnsi="Arial" w:cs="Arial"/>
          <w:noProof/>
          <w:sz w:val="20"/>
          <w:szCs w:val="20"/>
        </w:rPr>
        <w:t>zaradi hudih kršitev obveznosti iz PEU, PDEU in ZJN-3, ki jih je po postopku v skladu z 258. členom PDEU ugotovilo Sodišče Evropske unije, javno naročilo ne bi smelo biti oddano dobavitelju.</w:t>
      </w:r>
    </w:p>
    <w:p w14:paraId="469EEEEB" w14:textId="77777777" w:rsidR="001A4F15" w:rsidRPr="001A4F15" w:rsidRDefault="001A4F15" w:rsidP="001A4F15">
      <w:pPr>
        <w:ind w:left="284"/>
        <w:jc w:val="both"/>
        <w:rPr>
          <w:rFonts w:ascii="Arial" w:eastAsia="Calibri" w:hAnsi="Arial" w:cs="Arial"/>
          <w:sz w:val="20"/>
          <w:szCs w:val="20"/>
        </w:rPr>
      </w:pPr>
    </w:p>
    <w:p w14:paraId="5A409452" w14:textId="77777777" w:rsidR="001A4F15" w:rsidRPr="001A4F15" w:rsidRDefault="001A4F15" w:rsidP="001A4F15">
      <w:pPr>
        <w:jc w:val="both"/>
        <w:rPr>
          <w:rFonts w:ascii="Arial" w:eastAsia="Calibri" w:hAnsi="Arial" w:cs="Arial"/>
          <w:sz w:val="20"/>
          <w:szCs w:val="20"/>
        </w:rPr>
      </w:pPr>
      <w:r w:rsidRPr="001A4F15">
        <w:rPr>
          <w:rFonts w:ascii="Arial" w:eastAsia="Calibri" w:hAnsi="Arial" w:cs="Arial"/>
          <w:sz w:val="20"/>
          <w:szCs w:val="20"/>
        </w:rPr>
        <w:t xml:space="preserve">Pogodba preneha veljati, če je naročnik seznanjen, da je pristojni državni organ ali sodišče s pravnomočno odločitvijo ugotovilo kršitev delovne, </w:t>
      </w:r>
      <w:proofErr w:type="spellStart"/>
      <w:r w:rsidRPr="001A4F15">
        <w:rPr>
          <w:rFonts w:ascii="Arial" w:eastAsia="Calibri" w:hAnsi="Arial" w:cs="Arial"/>
          <w:sz w:val="20"/>
          <w:szCs w:val="20"/>
        </w:rPr>
        <w:t>okoljske</w:t>
      </w:r>
      <w:proofErr w:type="spellEnd"/>
      <w:r w:rsidRPr="001A4F15">
        <w:rPr>
          <w:rFonts w:ascii="Arial" w:eastAsia="Calibri" w:hAnsi="Arial" w:cs="Arial"/>
          <w:sz w:val="20"/>
          <w:szCs w:val="20"/>
        </w:rPr>
        <w:t xml:space="preserve"> ali socialne zakonodaje s strani </w:t>
      </w:r>
      <w:r w:rsidR="006559AF">
        <w:rPr>
          <w:rFonts w:ascii="Arial" w:eastAsia="Calibri" w:hAnsi="Arial" w:cs="Arial"/>
          <w:sz w:val="20"/>
          <w:szCs w:val="20"/>
        </w:rPr>
        <w:t>dobavitelja</w:t>
      </w:r>
      <w:r w:rsidRPr="001A4F15">
        <w:rPr>
          <w:rFonts w:ascii="Arial" w:eastAsia="Calibri" w:hAnsi="Arial" w:cs="Arial"/>
          <w:sz w:val="20"/>
          <w:szCs w:val="20"/>
        </w:rPr>
        <w:t xml:space="preserve">. O prenehanju pogodbe iz navedenega razloga naročnik pisno obvesti </w:t>
      </w:r>
      <w:r w:rsidR="006559AF">
        <w:rPr>
          <w:rFonts w:ascii="Arial" w:eastAsia="Calibri" w:hAnsi="Arial" w:cs="Arial"/>
          <w:sz w:val="20"/>
          <w:szCs w:val="20"/>
        </w:rPr>
        <w:t>dobavitelja</w:t>
      </w:r>
      <w:r w:rsidRPr="001A4F15">
        <w:rPr>
          <w:rFonts w:ascii="Arial" w:eastAsia="Calibri" w:hAnsi="Arial" w:cs="Arial"/>
          <w:sz w:val="20"/>
          <w:szCs w:val="20"/>
        </w:rPr>
        <w:t xml:space="preserve"> in s prejemom navedenega pisnega obvestila s strani naročnika pogodba preneha veljati. </w:t>
      </w:r>
    </w:p>
    <w:p w14:paraId="7A86FDA7" w14:textId="77777777" w:rsidR="001A4F15" w:rsidRPr="001A4F15" w:rsidRDefault="001A4F15" w:rsidP="001A4F15">
      <w:pPr>
        <w:jc w:val="both"/>
        <w:rPr>
          <w:rFonts w:ascii="Arial" w:eastAsia="Calibri" w:hAnsi="Arial" w:cs="Arial"/>
          <w:sz w:val="20"/>
          <w:szCs w:val="20"/>
        </w:rPr>
      </w:pPr>
    </w:p>
    <w:p w14:paraId="27BDF724" w14:textId="77777777" w:rsidR="001A4F15" w:rsidRPr="001A4F15" w:rsidRDefault="001A4F15" w:rsidP="004822B9">
      <w:pPr>
        <w:spacing w:after="240"/>
        <w:jc w:val="both"/>
        <w:rPr>
          <w:rFonts w:ascii="Arial" w:eastAsia="Calibri" w:hAnsi="Arial" w:cs="Arial"/>
          <w:sz w:val="20"/>
          <w:szCs w:val="20"/>
        </w:rPr>
      </w:pPr>
      <w:r w:rsidRPr="001A4F15">
        <w:rPr>
          <w:rFonts w:ascii="Arial" w:eastAsia="Calibri" w:hAnsi="Arial" w:cs="Arial"/>
          <w:sz w:val="20"/>
          <w:szCs w:val="20"/>
        </w:rPr>
        <w:t xml:space="preserve">V zgoraj navedenih primerih je </w:t>
      </w:r>
      <w:r w:rsidR="006559AF">
        <w:rPr>
          <w:rFonts w:ascii="Arial" w:eastAsia="Calibri" w:hAnsi="Arial" w:cs="Arial"/>
          <w:sz w:val="20"/>
          <w:szCs w:val="20"/>
        </w:rPr>
        <w:t>dobavitelj</w:t>
      </w:r>
      <w:r w:rsidRPr="001A4F15">
        <w:rPr>
          <w:rFonts w:ascii="Arial" w:eastAsia="Calibri" w:hAnsi="Arial" w:cs="Arial"/>
          <w:sz w:val="20"/>
          <w:szCs w:val="20"/>
        </w:rPr>
        <w:t xml:space="preserve"> dolžan plačati pogodbeno kazen v višini 10 % pogodbene vrednosti </w:t>
      </w:r>
      <w:r w:rsidR="006559AF">
        <w:rPr>
          <w:rFonts w:ascii="Arial" w:eastAsia="Calibri" w:hAnsi="Arial" w:cs="Arial"/>
          <w:sz w:val="20"/>
          <w:szCs w:val="20"/>
        </w:rPr>
        <w:t xml:space="preserve">(kot je opredeljena v </w:t>
      </w:r>
      <w:r w:rsidR="006559AF" w:rsidRPr="008A22EC">
        <w:rPr>
          <w:rFonts w:ascii="Arial" w:eastAsia="Calibri" w:hAnsi="Arial" w:cs="Arial"/>
          <w:sz w:val="20"/>
          <w:szCs w:val="20"/>
        </w:rPr>
        <w:t>3. členu te pogodbe</w:t>
      </w:r>
      <w:r w:rsidR="006559AF">
        <w:rPr>
          <w:rFonts w:ascii="Arial" w:eastAsia="Calibri" w:hAnsi="Arial" w:cs="Arial"/>
          <w:sz w:val="20"/>
          <w:szCs w:val="20"/>
        </w:rPr>
        <w:t>)</w:t>
      </w:r>
      <w:r w:rsidR="00E07594">
        <w:rPr>
          <w:rFonts w:ascii="Arial" w:eastAsia="Calibri" w:hAnsi="Arial" w:cs="Arial"/>
          <w:sz w:val="20"/>
          <w:szCs w:val="20"/>
        </w:rPr>
        <w:t xml:space="preserve"> </w:t>
      </w:r>
      <w:r w:rsidRPr="001A4F15">
        <w:rPr>
          <w:rFonts w:ascii="Arial" w:eastAsia="Calibri" w:hAnsi="Arial" w:cs="Arial"/>
          <w:sz w:val="20"/>
          <w:szCs w:val="20"/>
        </w:rPr>
        <w:t xml:space="preserve">in vso škodo. Naročnik lahko plačilo škode in pogodbeno kazen pobota z zapadlimi in neplačanimi obveznostmi do </w:t>
      </w:r>
      <w:r w:rsidR="00920A5D">
        <w:rPr>
          <w:rFonts w:ascii="Arial" w:eastAsia="Calibri" w:hAnsi="Arial" w:cs="Arial"/>
          <w:sz w:val="20"/>
          <w:szCs w:val="20"/>
        </w:rPr>
        <w:t>dobavitelja</w:t>
      </w:r>
      <w:r w:rsidRPr="001A4F15">
        <w:rPr>
          <w:rFonts w:ascii="Arial" w:eastAsia="Calibri" w:hAnsi="Arial" w:cs="Arial"/>
          <w:sz w:val="20"/>
          <w:szCs w:val="20"/>
        </w:rPr>
        <w:t xml:space="preserve">. </w:t>
      </w:r>
    </w:p>
    <w:p w14:paraId="3DBEE324" w14:textId="77777777" w:rsidR="001A4F15" w:rsidRPr="001A4F15" w:rsidRDefault="001A4F15" w:rsidP="001A4F15">
      <w:pPr>
        <w:rPr>
          <w:rFonts w:ascii="Arial" w:eastAsia="Calibri" w:hAnsi="Arial" w:cs="Arial"/>
          <w:b/>
          <w:bCs/>
          <w:sz w:val="20"/>
          <w:szCs w:val="20"/>
        </w:rPr>
      </w:pPr>
      <w:r w:rsidRPr="001A4F15">
        <w:rPr>
          <w:rFonts w:ascii="Arial" w:eastAsia="Calibri" w:hAnsi="Arial" w:cs="Arial"/>
          <w:b/>
          <w:bCs/>
          <w:sz w:val="20"/>
          <w:szCs w:val="20"/>
          <w:lang w:val="x-none"/>
        </w:rPr>
        <w:t>PROTIKORUPCIJSKA KLAVZULA</w:t>
      </w:r>
      <w:bookmarkStart w:id="140" w:name="_Hlk31023108"/>
    </w:p>
    <w:p w14:paraId="5F1CA55B" w14:textId="77777777" w:rsidR="001A4F15" w:rsidRPr="004822B9" w:rsidRDefault="001A4F15" w:rsidP="00BE0C11">
      <w:pPr>
        <w:numPr>
          <w:ilvl w:val="0"/>
          <w:numId w:val="52"/>
        </w:numPr>
        <w:autoSpaceDE w:val="0"/>
        <w:autoSpaceDN w:val="0"/>
        <w:adjustRightInd w:val="0"/>
        <w:spacing w:before="120"/>
        <w:jc w:val="center"/>
        <w:rPr>
          <w:rFonts w:ascii="Arial" w:hAnsi="Arial" w:cs="Arial"/>
          <w:b/>
          <w:sz w:val="20"/>
          <w:szCs w:val="20"/>
        </w:rPr>
      </w:pPr>
      <w:r w:rsidRPr="004822B9">
        <w:rPr>
          <w:rFonts w:ascii="Arial" w:hAnsi="Arial" w:cs="Arial"/>
          <w:b/>
          <w:sz w:val="20"/>
          <w:szCs w:val="20"/>
        </w:rPr>
        <w:t xml:space="preserve"> člen</w:t>
      </w:r>
    </w:p>
    <w:bookmarkEnd w:id="140"/>
    <w:p w14:paraId="6900869F" w14:textId="77777777" w:rsidR="001A4F15" w:rsidRPr="001A4F15" w:rsidRDefault="001A4F15" w:rsidP="001A4F15">
      <w:pPr>
        <w:jc w:val="center"/>
        <w:rPr>
          <w:rFonts w:ascii="Arial" w:eastAsia="Calibri" w:hAnsi="Arial" w:cs="Arial"/>
          <w:b/>
          <w:bCs/>
        </w:rPr>
      </w:pPr>
    </w:p>
    <w:p w14:paraId="5439778C" w14:textId="364637EB" w:rsidR="00F9498D" w:rsidRPr="00F9498D" w:rsidRDefault="00480A77" w:rsidP="00F9498D">
      <w:pPr>
        <w:jc w:val="both"/>
        <w:rPr>
          <w:rFonts w:ascii="Arial" w:hAnsi="Arial" w:cs="Arial"/>
          <w:sz w:val="20"/>
          <w:szCs w:val="20"/>
        </w:rPr>
      </w:pPr>
      <w:r w:rsidRPr="00480A77">
        <w:rPr>
          <w:rFonts w:ascii="Arial" w:hAnsi="Arial" w:cs="Arial"/>
          <w:sz w:val="20"/>
          <w:szCs w:val="20"/>
        </w:rPr>
        <w:t>Pogodba, pri kateri kdo v imenu ali na račun druge pogodbene stranke, predstavniku ali posredniku družbe obljubi, ponudi ali da kakšno nedovoljeno korist za</w:t>
      </w:r>
      <w:r w:rsidR="00F9498D" w:rsidRPr="00F9498D">
        <w:rPr>
          <w:rFonts w:ascii="Arial" w:hAnsi="Arial" w:cs="Arial"/>
          <w:sz w:val="20"/>
          <w:szCs w:val="20"/>
        </w:rPr>
        <w:t>:</w:t>
      </w:r>
    </w:p>
    <w:p w14:paraId="3BAC2461" w14:textId="77777777" w:rsidR="00F9498D" w:rsidRPr="00F9498D" w:rsidRDefault="00F9498D" w:rsidP="00BE0C11">
      <w:pPr>
        <w:numPr>
          <w:ilvl w:val="0"/>
          <w:numId w:val="30"/>
        </w:numPr>
        <w:tabs>
          <w:tab w:val="num" w:pos="284"/>
        </w:tabs>
        <w:spacing w:line="276" w:lineRule="auto"/>
        <w:ind w:left="284" w:hanging="284"/>
        <w:jc w:val="both"/>
        <w:rPr>
          <w:rFonts w:ascii="Arial" w:hAnsi="Arial" w:cs="Arial"/>
          <w:sz w:val="20"/>
          <w:szCs w:val="20"/>
        </w:rPr>
      </w:pPr>
      <w:r w:rsidRPr="00F9498D">
        <w:rPr>
          <w:rFonts w:ascii="Arial" w:hAnsi="Arial" w:cs="Arial"/>
          <w:sz w:val="20"/>
          <w:szCs w:val="20"/>
        </w:rPr>
        <w:t>pridobitev posla ali</w:t>
      </w:r>
    </w:p>
    <w:p w14:paraId="55FC7401" w14:textId="77777777" w:rsidR="00F9498D" w:rsidRPr="00F9498D" w:rsidRDefault="00F9498D" w:rsidP="00BE0C11">
      <w:pPr>
        <w:numPr>
          <w:ilvl w:val="0"/>
          <w:numId w:val="30"/>
        </w:numPr>
        <w:tabs>
          <w:tab w:val="num" w:pos="284"/>
        </w:tabs>
        <w:spacing w:line="276" w:lineRule="auto"/>
        <w:ind w:left="284" w:hanging="284"/>
        <w:jc w:val="both"/>
        <w:rPr>
          <w:rFonts w:ascii="Arial" w:hAnsi="Arial" w:cs="Arial"/>
          <w:sz w:val="20"/>
          <w:szCs w:val="20"/>
        </w:rPr>
      </w:pPr>
      <w:r w:rsidRPr="00F9498D">
        <w:rPr>
          <w:rFonts w:ascii="Arial" w:hAnsi="Arial" w:cs="Arial"/>
          <w:sz w:val="20"/>
          <w:szCs w:val="20"/>
        </w:rPr>
        <w:t>za sklenitev posla pod ugodnejšimi pogoji ali</w:t>
      </w:r>
    </w:p>
    <w:p w14:paraId="50FB313D" w14:textId="77777777" w:rsidR="00F9498D" w:rsidRPr="00F9498D" w:rsidRDefault="00F9498D" w:rsidP="00BE0C11">
      <w:pPr>
        <w:numPr>
          <w:ilvl w:val="0"/>
          <w:numId w:val="30"/>
        </w:numPr>
        <w:tabs>
          <w:tab w:val="num" w:pos="284"/>
        </w:tabs>
        <w:spacing w:line="276" w:lineRule="auto"/>
        <w:ind w:left="284" w:hanging="284"/>
        <w:jc w:val="both"/>
        <w:rPr>
          <w:rFonts w:ascii="Arial" w:hAnsi="Arial" w:cs="Arial"/>
          <w:sz w:val="20"/>
          <w:szCs w:val="20"/>
        </w:rPr>
      </w:pPr>
      <w:r w:rsidRPr="00F9498D">
        <w:rPr>
          <w:rFonts w:ascii="Arial" w:hAnsi="Arial" w:cs="Arial"/>
          <w:sz w:val="20"/>
          <w:szCs w:val="20"/>
        </w:rPr>
        <w:t>za opustitev dolžnega nadzora nad izvajanjem pogodbenih obveznosti ali</w:t>
      </w:r>
    </w:p>
    <w:p w14:paraId="4F9CDA0F" w14:textId="77777777" w:rsidR="00480A77" w:rsidRPr="00480A77" w:rsidRDefault="00480A77" w:rsidP="00BE0C11">
      <w:pPr>
        <w:numPr>
          <w:ilvl w:val="0"/>
          <w:numId w:val="30"/>
        </w:numPr>
        <w:tabs>
          <w:tab w:val="clear" w:pos="720"/>
        </w:tabs>
        <w:ind w:left="284" w:hanging="284"/>
        <w:rPr>
          <w:rFonts w:ascii="Arial" w:hAnsi="Arial" w:cs="Arial"/>
          <w:sz w:val="20"/>
          <w:szCs w:val="20"/>
        </w:rPr>
      </w:pPr>
      <w:r w:rsidRPr="00480A77">
        <w:rPr>
          <w:rFonts w:ascii="Arial" w:hAnsi="Arial" w:cs="Arial"/>
          <w:sz w:val="20"/>
          <w:szCs w:val="20"/>
        </w:rPr>
        <w:t>za drugo ravnanje ali opustitev, s katerim je družbi povzročena škoda ali je omogočena pridobitev nedovoljene koristi predstavniku družbe ali posredniku družbe, drugi pogodbeni stranki ali njenemu predstavniku, zastopniku, posredniku;</w:t>
      </w:r>
    </w:p>
    <w:p w14:paraId="241813E6" w14:textId="0606AE64" w:rsidR="00F9498D" w:rsidRDefault="00480A77" w:rsidP="00AC5537">
      <w:pPr>
        <w:jc w:val="both"/>
        <w:rPr>
          <w:rFonts w:ascii="Arial" w:hAnsi="Arial" w:cs="Arial"/>
          <w:sz w:val="20"/>
          <w:szCs w:val="20"/>
        </w:rPr>
      </w:pPr>
      <w:r>
        <w:rPr>
          <w:rFonts w:ascii="Arial" w:hAnsi="Arial" w:cs="Arial"/>
          <w:sz w:val="20"/>
          <w:szCs w:val="20"/>
        </w:rPr>
        <w:t xml:space="preserve">je </w:t>
      </w:r>
      <w:r w:rsidR="00F9498D" w:rsidRPr="00F9498D">
        <w:rPr>
          <w:rFonts w:ascii="Arial" w:hAnsi="Arial" w:cs="Arial"/>
          <w:sz w:val="20"/>
          <w:szCs w:val="20"/>
        </w:rPr>
        <w:t>nična</w:t>
      </w:r>
      <w:r>
        <w:rPr>
          <w:rFonts w:ascii="Arial" w:hAnsi="Arial" w:cs="Arial"/>
          <w:sz w:val="20"/>
          <w:szCs w:val="20"/>
        </w:rPr>
        <w:t>.</w:t>
      </w:r>
    </w:p>
    <w:p w14:paraId="4AC02B5B" w14:textId="77777777" w:rsidR="00CC05F6" w:rsidRPr="001A4F15" w:rsidRDefault="00CC05F6" w:rsidP="00AC5537">
      <w:pPr>
        <w:jc w:val="both"/>
        <w:rPr>
          <w:rFonts w:ascii="Arial" w:eastAsia="Calibri" w:hAnsi="Arial" w:cs="Arial"/>
          <w:sz w:val="20"/>
          <w:szCs w:val="20"/>
        </w:rPr>
      </w:pPr>
    </w:p>
    <w:p w14:paraId="494C22DE" w14:textId="77777777" w:rsidR="00F9498D" w:rsidRPr="00041BB3" w:rsidRDefault="00F9498D" w:rsidP="00041BB3">
      <w:pPr>
        <w:jc w:val="both"/>
        <w:outlineLvl w:val="0"/>
        <w:rPr>
          <w:rFonts w:ascii="Arial" w:hAnsi="Arial" w:cs="Arial"/>
          <w:b/>
          <w:bCs/>
          <w:color w:val="000000"/>
          <w:sz w:val="20"/>
          <w:szCs w:val="20"/>
        </w:rPr>
      </w:pPr>
      <w:bookmarkStart w:id="141" w:name="_Hlk33445669"/>
      <w:r w:rsidRPr="00F9498D">
        <w:rPr>
          <w:rFonts w:ascii="Arial" w:hAnsi="Arial" w:cs="Arial"/>
          <w:b/>
          <w:bCs/>
          <w:color w:val="000000"/>
          <w:sz w:val="20"/>
          <w:szCs w:val="20"/>
        </w:rPr>
        <w:t>RAZVEZNI POGOJ</w:t>
      </w:r>
    </w:p>
    <w:p w14:paraId="08E26C34" w14:textId="77777777" w:rsidR="00F9498D" w:rsidRDefault="00F9498D" w:rsidP="00BE0C11">
      <w:pPr>
        <w:numPr>
          <w:ilvl w:val="0"/>
          <w:numId w:val="52"/>
        </w:numPr>
        <w:autoSpaceDE w:val="0"/>
        <w:autoSpaceDN w:val="0"/>
        <w:adjustRightInd w:val="0"/>
        <w:spacing w:before="120"/>
        <w:jc w:val="center"/>
        <w:rPr>
          <w:rFonts w:ascii="Arial" w:eastAsia="Calibri" w:hAnsi="Arial" w:cs="Arial"/>
          <w:b/>
          <w:bCs/>
          <w:sz w:val="20"/>
          <w:szCs w:val="20"/>
        </w:rPr>
      </w:pPr>
      <w:r w:rsidRPr="001A4F15">
        <w:rPr>
          <w:rFonts w:ascii="Arial" w:eastAsia="Calibri" w:hAnsi="Arial" w:cs="Arial"/>
          <w:b/>
          <w:bCs/>
          <w:sz w:val="20"/>
          <w:szCs w:val="20"/>
        </w:rPr>
        <w:t xml:space="preserve"> člen</w:t>
      </w:r>
    </w:p>
    <w:p w14:paraId="715DBA4A" w14:textId="77777777" w:rsidR="004822B9" w:rsidRPr="001A4F15" w:rsidRDefault="004822B9" w:rsidP="004822B9">
      <w:pPr>
        <w:autoSpaceDE w:val="0"/>
        <w:autoSpaceDN w:val="0"/>
        <w:adjustRightInd w:val="0"/>
        <w:spacing w:before="120"/>
        <w:ind w:left="720"/>
        <w:rPr>
          <w:rFonts w:ascii="Arial" w:eastAsia="Calibri" w:hAnsi="Arial" w:cs="Arial"/>
          <w:b/>
          <w:bCs/>
          <w:sz w:val="20"/>
          <w:szCs w:val="20"/>
        </w:rPr>
      </w:pPr>
    </w:p>
    <w:p w14:paraId="33C099F3" w14:textId="77777777" w:rsidR="00F9498D" w:rsidRPr="00F9498D" w:rsidRDefault="00F9498D" w:rsidP="00F9498D">
      <w:pPr>
        <w:jc w:val="both"/>
        <w:rPr>
          <w:rFonts w:ascii="Arial" w:hAnsi="Arial" w:cs="Arial"/>
          <w:sz w:val="20"/>
          <w:szCs w:val="20"/>
        </w:rPr>
      </w:pPr>
      <w:r w:rsidRPr="00F9498D">
        <w:rPr>
          <w:rFonts w:ascii="Arial" w:hAnsi="Arial" w:cs="Arial"/>
          <w:sz w:val="20"/>
          <w:szCs w:val="20"/>
        </w:rPr>
        <w:t>Ta pogodba je sklenjena pod razveznim pogojem, ki se uresniči v primeru izpolnitve ene od naslednjih okoliščin:</w:t>
      </w:r>
    </w:p>
    <w:p w14:paraId="7EDEDCDC" w14:textId="77777777" w:rsidR="00F9498D" w:rsidRPr="00F9498D" w:rsidRDefault="00F9498D" w:rsidP="00BE0C11">
      <w:pPr>
        <w:numPr>
          <w:ilvl w:val="1"/>
          <w:numId w:val="31"/>
        </w:numPr>
        <w:spacing w:after="200" w:line="276" w:lineRule="auto"/>
        <w:ind w:left="284" w:hanging="284"/>
        <w:contextualSpacing/>
        <w:jc w:val="both"/>
        <w:rPr>
          <w:rFonts w:ascii="Arial" w:eastAsia="Calibri" w:hAnsi="Arial" w:cs="Arial"/>
          <w:sz w:val="20"/>
          <w:szCs w:val="20"/>
        </w:rPr>
      </w:pPr>
      <w:r w:rsidRPr="00F9498D">
        <w:rPr>
          <w:rFonts w:ascii="Arial" w:eastAsia="Calibri" w:hAnsi="Arial" w:cs="Arial"/>
          <w:sz w:val="20"/>
          <w:szCs w:val="20"/>
        </w:rPr>
        <w:t xml:space="preserve">če bo naročnik seznanjen, da je sodišče s pravnomočno odločitvijo ugotovilo kršitev obveznosti delovne, </w:t>
      </w:r>
      <w:proofErr w:type="spellStart"/>
      <w:r w:rsidRPr="00F9498D">
        <w:rPr>
          <w:rFonts w:ascii="Arial" w:eastAsia="Calibri" w:hAnsi="Arial" w:cs="Arial"/>
          <w:sz w:val="20"/>
          <w:szCs w:val="20"/>
        </w:rPr>
        <w:t>okoljske</w:t>
      </w:r>
      <w:proofErr w:type="spellEnd"/>
      <w:r w:rsidRPr="00F9498D">
        <w:rPr>
          <w:rFonts w:ascii="Arial" w:eastAsia="Calibri" w:hAnsi="Arial" w:cs="Arial"/>
          <w:sz w:val="20"/>
          <w:szCs w:val="20"/>
        </w:rPr>
        <w:t xml:space="preserve"> ali socialne zakonodaje s strani izvajalca/dobavitelja ali podizvajalca ali </w:t>
      </w:r>
    </w:p>
    <w:p w14:paraId="46CBDF1B" w14:textId="77777777" w:rsidR="00F9498D" w:rsidRPr="00F9498D" w:rsidRDefault="00F9498D" w:rsidP="00BE0C11">
      <w:pPr>
        <w:numPr>
          <w:ilvl w:val="1"/>
          <w:numId w:val="31"/>
        </w:numPr>
        <w:spacing w:line="276" w:lineRule="auto"/>
        <w:ind w:left="284" w:hanging="284"/>
        <w:contextualSpacing/>
        <w:jc w:val="both"/>
        <w:rPr>
          <w:rFonts w:ascii="Arial" w:eastAsia="Calibri" w:hAnsi="Arial" w:cs="Arial"/>
          <w:sz w:val="20"/>
          <w:szCs w:val="20"/>
        </w:rPr>
      </w:pPr>
      <w:r w:rsidRPr="00F9498D">
        <w:rPr>
          <w:rFonts w:ascii="Arial" w:eastAsia="Calibri" w:hAnsi="Arial" w:cs="Arial"/>
          <w:sz w:val="20"/>
          <w:szCs w:val="20"/>
        </w:rPr>
        <w:t xml:space="preserve">če bo naročnik seznanjen, da je pristojni državni organ pri izvajalcu/dobavitelju ali podizvajalcu v času izvajanja pogodbe ugotovil najmanj dve kršitvi v zvezi s: </w:t>
      </w:r>
    </w:p>
    <w:p w14:paraId="163AD9F7" w14:textId="77777777" w:rsidR="00F9498D" w:rsidRPr="00F9498D" w:rsidRDefault="00F9498D" w:rsidP="00F9498D">
      <w:pPr>
        <w:ind w:left="284"/>
        <w:jc w:val="both"/>
        <w:rPr>
          <w:rFonts w:ascii="Arial" w:hAnsi="Arial" w:cs="Arial"/>
          <w:sz w:val="20"/>
          <w:szCs w:val="20"/>
        </w:rPr>
      </w:pPr>
      <w:r w:rsidRPr="00F9498D">
        <w:rPr>
          <w:rFonts w:ascii="Arial" w:hAnsi="Arial" w:cs="Arial"/>
          <w:sz w:val="20"/>
          <w:szCs w:val="20"/>
        </w:rPr>
        <w:t>o</w:t>
      </w:r>
      <w:r w:rsidRPr="00F9498D">
        <w:rPr>
          <w:rFonts w:ascii="Arial" w:hAnsi="Arial" w:cs="Arial"/>
          <w:sz w:val="20"/>
          <w:szCs w:val="20"/>
        </w:rPr>
        <w:tab/>
        <w:t xml:space="preserve">plačilom za delo, </w:t>
      </w:r>
    </w:p>
    <w:p w14:paraId="6AC89352" w14:textId="77777777" w:rsidR="00F9498D" w:rsidRPr="00F9498D" w:rsidRDefault="00F9498D" w:rsidP="00F9498D">
      <w:pPr>
        <w:ind w:left="284"/>
        <w:jc w:val="both"/>
        <w:rPr>
          <w:rFonts w:ascii="Arial" w:hAnsi="Arial" w:cs="Arial"/>
          <w:sz w:val="20"/>
          <w:szCs w:val="20"/>
        </w:rPr>
      </w:pPr>
      <w:r w:rsidRPr="00F9498D">
        <w:rPr>
          <w:rFonts w:ascii="Arial" w:hAnsi="Arial" w:cs="Arial"/>
          <w:sz w:val="20"/>
          <w:szCs w:val="20"/>
        </w:rPr>
        <w:t>o</w:t>
      </w:r>
      <w:r w:rsidRPr="00F9498D">
        <w:rPr>
          <w:rFonts w:ascii="Arial" w:hAnsi="Arial" w:cs="Arial"/>
          <w:sz w:val="20"/>
          <w:szCs w:val="20"/>
        </w:rPr>
        <w:tab/>
        <w:t xml:space="preserve">delovnim časom, </w:t>
      </w:r>
    </w:p>
    <w:p w14:paraId="2BC8B2A4" w14:textId="77777777" w:rsidR="00F9498D" w:rsidRPr="00F9498D" w:rsidRDefault="00F9498D" w:rsidP="00F9498D">
      <w:pPr>
        <w:ind w:left="284"/>
        <w:jc w:val="both"/>
        <w:rPr>
          <w:rFonts w:ascii="Arial" w:hAnsi="Arial" w:cs="Arial"/>
          <w:sz w:val="20"/>
          <w:szCs w:val="20"/>
        </w:rPr>
      </w:pPr>
      <w:r w:rsidRPr="00F9498D">
        <w:rPr>
          <w:rFonts w:ascii="Arial" w:hAnsi="Arial" w:cs="Arial"/>
          <w:sz w:val="20"/>
          <w:szCs w:val="20"/>
        </w:rPr>
        <w:t>o</w:t>
      </w:r>
      <w:r w:rsidRPr="00F9498D">
        <w:rPr>
          <w:rFonts w:ascii="Arial" w:hAnsi="Arial" w:cs="Arial"/>
          <w:sz w:val="20"/>
          <w:szCs w:val="20"/>
        </w:rPr>
        <w:tab/>
        <w:t xml:space="preserve">počitki, </w:t>
      </w:r>
    </w:p>
    <w:p w14:paraId="4D7A0F2D" w14:textId="77777777" w:rsidR="00F9498D" w:rsidRPr="00F9498D" w:rsidRDefault="00F9498D" w:rsidP="00F9498D">
      <w:pPr>
        <w:ind w:left="284"/>
        <w:jc w:val="both"/>
        <w:rPr>
          <w:rFonts w:ascii="Arial" w:hAnsi="Arial" w:cs="Arial"/>
          <w:sz w:val="20"/>
          <w:szCs w:val="20"/>
        </w:rPr>
      </w:pPr>
      <w:r w:rsidRPr="00F9498D">
        <w:rPr>
          <w:rFonts w:ascii="Arial" w:hAnsi="Arial" w:cs="Arial"/>
          <w:sz w:val="20"/>
          <w:szCs w:val="20"/>
        </w:rPr>
        <w:t>o</w:t>
      </w:r>
      <w:r w:rsidRPr="00F9498D">
        <w:rPr>
          <w:rFonts w:ascii="Arial" w:hAnsi="Arial" w:cs="Arial"/>
          <w:sz w:val="20"/>
          <w:szCs w:val="20"/>
        </w:rPr>
        <w:tab/>
        <w:t xml:space="preserve">opravljanjem dela na podlagi pogodb civilnega prava kljub obstoju elementov delovnega razmerja ali v zvezi z zaposlovanjem na črno </w:t>
      </w:r>
    </w:p>
    <w:p w14:paraId="5EA503C4" w14:textId="77777777" w:rsidR="00F9498D" w:rsidRPr="00F9498D" w:rsidRDefault="00F9498D" w:rsidP="00F9498D">
      <w:pPr>
        <w:jc w:val="both"/>
        <w:rPr>
          <w:rFonts w:ascii="Arial" w:hAnsi="Arial" w:cs="Arial"/>
          <w:sz w:val="20"/>
          <w:szCs w:val="20"/>
        </w:rPr>
      </w:pPr>
    </w:p>
    <w:p w14:paraId="7B8E6EE9" w14:textId="77777777" w:rsidR="00F9498D" w:rsidRPr="00F9498D" w:rsidRDefault="00F9498D" w:rsidP="00F9498D">
      <w:pPr>
        <w:jc w:val="both"/>
        <w:rPr>
          <w:rFonts w:ascii="Arial" w:hAnsi="Arial" w:cs="Arial"/>
          <w:sz w:val="20"/>
          <w:szCs w:val="20"/>
        </w:rPr>
      </w:pPr>
      <w:r w:rsidRPr="00F9498D">
        <w:rPr>
          <w:rFonts w:ascii="Arial" w:hAnsi="Arial" w:cs="Arial"/>
          <w:sz w:val="20"/>
          <w:szCs w:val="20"/>
        </w:rPr>
        <w:t>in za kateri mu je bila s pravnomočno odločitvijo ali več pravnomočnimi odločitvami izrečena globa za prekršek,</w:t>
      </w:r>
    </w:p>
    <w:p w14:paraId="2241D263" w14:textId="77777777" w:rsidR="00F9498D" w:rsidRPr="00F9498D" w:rsidRDefault="00F9498D" w:rsidP="00F9498D">
      <w:pPr>
        <w:jc w:val="both"/>
        <w:rPr>
          <w:rFonts w:ascii="Arial" w:hAnsi="Arial" w:cs="Arial"/>
          <w:sz w:val="20"/>
          <w:szCs w:val="20"/>
        </w:rPr>
      </w:pPr>
      <w:r w:rsidRPr="00F9498D">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5230EF9D" w14:textId="77777777" w:rsidR="00F9498D" w:rsidRPr="00F9498D" w:rsidRDefault="00F9498D" w:rsidP="00F9498D">
      <w:pPr>
        <w:jc w:val="both"/>
        <w:rPr>
          <w:rFonts w:ascii="Arial" w:hAnsi="Arial" w:cs="Arial"/>
          <w:sz w:val="20"/>
          <w:szCs w:val="20"/>
        </w:rPr>
      </w:pPr>
      <w:r w:rsidRPr="00F9498D">
        <w:rPr>
          <w:rFonts w:ascii="Arial" w:hAnsi="Arial" w:cs="Arial"/>
          <w:sz w:val="20"/>
          <w:szCs w:val="20"/>
        </w:rPr>
        <w:lastRenderedPageBreak/>
        <w:t xml:space="preserve"> </w:t>
      </w:r>
    </w:p>
    <w:p w14:paraId="3A653719" w14:textId="77777777" w:rsidR="00F9498D" w:rsidRPr="00F9498D" w:rsidRDefault="00F9498D" w:rsidP="00F9498D">
      <w:pPr>
        <w:jc w:val="both"/>
        <w:rPr>
          <w:rFonts w:ascii="Arial" w:hAnsi="Arial" w:cs="Arial"/>
          <w:sz w:val="20"/>
          <w:szCs w:val="20"/>
        </w:rPr>
      </w:pPr>
      <w:r w:rsidRPr="00F9498D">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r w:rsidRPr="00F9498D">
        <w:rPr>
          <w:rFonts w:ascii="Arial" w:hAnsi="Arial" w:cs="Arial"/>
          <w:sz w:val="20"/>
          <w:szCs w:val="20"/>
        </w:rPr>
        <w:cr/>
      </w:r>
    </w:p>
    <w:p w14:paraId="57FF847C" w14:textId="77777777" w:rsidR="00F9498D" w:rsidRPr="00F9498D" w:rsidRDefault="00F9498D" w:rsidP="00F9498D">
      <w:pPr>
        <w:jc w:val="both"/>
        <w:rPr>
          <w:rFonts w:ascii="Arial" w:hAnsi="Arial" w:cs="Arial"/>
          <w:sz w:val="20"/>
          <w:szCs w:val="20"/>
        </w:rPr>
      </w:pPr>
      <w:r w:rsidRPr="00F9498D">
        <w:rPr>
          <w:rFonts w:ascii="Arial" w:hAnsi="Arial" w:cs="Arial"/>
          <w:sz w:val="20"/>
          <w:szCs w:val="20"/>
        </w:rPr>
        <w:t>Če naročnik v roku 30 dni od seznanitve s kršitvijo ne začne novega postopka javnega naročila, se šteje, da je pogodba razvezana trideseti dan od seznanitve s kršitvijo.</w:t>
      </w:r>
    </w:p>
    <w:bookmarkEnd w:id="141"/>
    <w:p w14:paraId="008A710D" w14:textId="77777777" w:rsidR="001A4F15" w:rsidRPr="001A4F15" w:rsidRDefault="001A4F15" w:rsidP="001A4F15">
      <w:pPr>
        <w:rPr>
          <w:rFonts w:ascii="Arial" w:eastAsia="Calibri" w:hAnsi="Arial" w:cs="Arial"/>
        </w:rPr>
      </w:pPr>
    </w:p>
    <w:p w14:paraId="5A1FB7B1" w14:textId="77777777" w:rsidR="001A4F15" w:rsidRPr="001A4F15" w:rsidRDefault="001A4F15" w:rsidP="001A4F15">
      <w:pPr>
        <w:rPr>
          <w:rFonts w:ascii="Arial" w:eastAsia="Calibri" w:hAnsi="Arial" w:cs="Arial"/>
          <w:b/>
          <w:bCs/>
          <w:sz w:val="20"/>
          <w:szCs w:val="20"/>
        </w:rPr>
      </w:pPr>
      <w:r w:rsidRPr="001A4F15">
        <w:rPr>
          <w:rFonts w:ascii="Arial" w:eastAsia="Calibri" w:hAnsi="Arial" w:cs="Arial"/>
          <w:b/>
          <w:bCs/>
          <w:sz w:val="20"/>
          <w:szCs w:val="20"/>
        </w:rPr>
        <w:t>OKOLJSKA KLAVZULA</w:t>
      </w:r>
    </w:p>
    <w:p w14:paraId="0DD6F572" w14:textId="77777777" w:rsidR="001A4F15" w:rsidRPr="001A4F15" w:rsidRDefault="001A4F15" w:rsidP="008C3037">
      <w:pPr>
        <w:numPr>
          <w:ilvl w:val="0"/>
          <w:numId w:val="54"/>
        </w:numPr>
        <w:autoSpaceDE w:val="0"/>
        <w:autoSpaceDN w:val="0"/>
        <w:adjustRightInd w:val="0"/>
        <w:spacing w:before="120"/>
        <w:jc w:val="center"/>
        <w:rPr>
          <w:rFonts w:ascii="Arial" w:eastAsia="Calibri" w:hAnsi="Arial" w:cs="Arial"/>
          <w:b/>
          <w:bCs/>
          <w:sz w:val="20"/>
          <w:szCs w:val="20"/>
        </w:rPr>
      </w:pPr>
      <w:r w:rsidRPr="001A4F15">
        <w:rPr>
          <w:rFonts w:ascii="Arial" w:eastAsia="Calibri" w:hAnsi="Arial" w:cs="Arial"/>
          <w:b/>
          <w:bCs/>
          <w:sz w:val="20"/>
          <w:szCs w:val="20"/>
        </w:rPr>
        <w:t xml:space="preserve"> člen</w:t>
      </w:r>
    </w:p>
    <w:p w14:paraId="0A92C3D3" w14:textId="77777777" w:rsidR="001A4F15" w:rsidRPr="001A4F15" w:rsidRDefault="001A4F15" w:rsidP="001A4F15">
      <w:pPr>
        <w:jc w:val="center"/>
        <w:rPr>
          <w:rFonts w:ascii="Arial" w:eastAsia="Calibri" w:hAnsi="Arial" w:cs="Arial"/>
          <w:b/>
          <w:bCs/>
        </w:rPr>
      </w:pPr>
    </w:p>
    <w:p w14:paraId="3B6F2BFA" w14:textId="77777777" w:rsidR="001A4F15" w:rsidRPr="001A4F15" w:rsidRDefault="001B3BA0" w:rsidP="001A4F15">
      <w:pPr>
        <w:jc w:val="both"/>
        <w:rPr>
          <w:rFonts w:ascii="Arial" w:eastAsia="Calibri" w:hAnsi="Arial" w:cs="Arial"/>
          <w:sz w:val="20"/>
          <w:szCs w:val="20"/>
        </w:rPr>
      </w:pPr>
      <w:r>
        <w:rPr>
          <w:rFonts w:ascii="Arial" w:eastAsia="Calibri" w:hAnsi="Arial" w:cs="Arial"/>
          <w:sz w:val="20"/>
          <w:szCs w:val="20"/>
        </w:rPr>
        <w:t>Dobavitelj</w:t>
      </w:r>
      <w:r w:rsidR="001A4F15" w:rsidRPr="001A4F15">
        <w:rPr>
          <w:rFonts w:ascii="Arial" w:eastAsia="Calibri" w:hAnsi="Arial" w:cs="Arial"/>
          <w:sz w:val="20"/>
          <w:szCs w:val="20"/>
        </w:rPr>
        <w:t xml:space="preserve"> izjavlja, da je seznanjen z veljavno zakonodajo s področja varstva okolja in z vsemi obveznostmi, ki jih navedena zakonodaja nalaga povzročiteljem vplivov na okolje. </w:t>
      </w:r>
      <w:r>
        <w:rPr>
          <w:rFonts w:ascii="Arial" w:eastAsia="Calibri" w:hAnsi="Arial" w:cs="Arial"/>
          <w:sz w:val="20"/>
          <w:szCs w:val="20"/>
        </w:rPr>
        <w:t>Dobavitelj</w:t>
      </w:r>
      <w:r w:rsidR="001A4F15" w:rsidRPr="001A4F15">
        <w:rPr>
          <w:rFonts w:ascii="Arial" w:eastAsia="Calibri" w:hAnsi="Arial" w:cs="Arial"/>
          <w:sz w:val="20"/>
          <w:szCs w:val="20"/>
        </w:rPr>
        <w:t xml:space="preserve"> potrjuje in izjavlja, da je seznanjen z notranjimi akti naročnika s področja urejanja območja Letališča Jožeta Pučnika Ljubljana in drugimi akti s področja varstva okolja. Politika varstva okolja naročnika je podrobneje opisana v »</w:t>
      </w:r>
      <w:r w:rsidR="00CC05F6">
        <w:rPr>
          <w:rFonts w:ascii="Arial" w:eastAsia="Calibri" w:hAnsi="Arial" w:cs="Arial"/>
          <w:sz w:val="20"/>
          <w:szCs w:val="20"/>
        </w:rPr>
        <w:t>Trajnost</w:t>
      </w:r>
      <w:r w:rsidR="001A4F15" w:rsidRPr="001A4F15">
        <w:rPr>
          <w:rFonts w:ascii="Arial" w:eastAsia="Calibri" w:hAnsi="Arial" w:cs="Arial"/>
          <w:sz w:val="20"/>
          <w:szCs w:val="20"/>
        </w:rPr>
        <w:t xml:space="preserve"> –  okolj</w:t>
      </w:r>
      <w:r w:rsidR="00CC05F6">
        <w:rPr>
          <w:rFonts w:ascii="Arial" w:eastAsia="Calibri" w:hAnsi="Arial" w:cs="Arial"/>
          <w:sz w:val="20"/>
          <w:szCs w:val="20"/>
        </w:rPr>
        <w:t>e</w:t>
      </w:r>
      <w:r w:rsidR="001A4F15" w:rsidRPr="001A4F15">
        <w:rPr>
          <w:rFonts w:ascii="Arial" w:eastAsia="Calibri" w:hAnsi="Arial" w:cs="Arial"/>
          <w:sz w:val="20"/>
          <w:szCs w:val="20"/>
        </w:rPr>
        <w:t>«, ki so del pogodbe in so objavljeni na internetni strani naročnika (</w:t>
      </w:r>
      <w:hyperlink r:id="rId22" w:history="1">
        <w:r w:rsidR="001A4F15" w:rsidRPr="001A4F15">
          <w:rPr>
            <w:rFonts w:ascii="Arial" w:eastAsia="Calibri" w:hAnsi="Arial" w:cs="Arial"/>
            <w:color w:val="0000FF"/>
            <w:sz w:val="20"/>
            <w:szCs w:val="20"/>
            <w:u w:val="single"/>
          </w:rPr>
          <w:t>http://www.fraport-slovenija.si</w:t>
        </w:r>
      </w:hyperlink>
      <w:r w:rsidR="001A4F15" w:rsidRPr="001A4F15">
        <w:rPr>
          <w:rFonts w:ascii="Arial" w:eastAsia="Calibri" w:hAnsi="Arial" w:cs="Arial"/>
          <w:sz w:val="20"/>
          <w:szCs w:val="20"/>
        </w:rPr>
        <w:t>).</w:t>
      </w:r>
    </w:p>
    <w:p w14:paraId="32F6E3BF" w14:textId="77777777" w:rsidR="001A4F15" w:rsidRPr="001A4F15" w:rsidRDefault="001A4F15" w:rsidP="001A4F15">
      <w:pPr>
        <w:jc w:val="both"/>
        <w:rPr>
          <w:rFonts w:ascii="Arial" w:eastAsia="Calibri" w:hAnsi="Arial" w:cs="Arial"/>
          <w:sz w:val="20"/>
          <w:szCs w:val="20"/>
        </w:rPr>
      </w:pPr>
      <w:bookmarkStart w:id="142" w:name="_Hlk33443168"/>
    </w:p>
    <w:bookmarkEnd w:id="142"/>
    <w:p w14:paraId="02EA9680" w14:textId="77777777" w:rsidR="001A4F15" w:rsidRPr="001A4F15" w:rsidRDefault="001A4F15" w:rsidP="001A4F15">
      <w:pPr>
        <w:rPr>
          <w:rFonts w:ascii="Arial" w:eastAsia="Calibri" w:hAnsi="Arial" w:cs="Arial"/>
          <w:b/>
          <w:bCs/>
          <w:sz w:val="20"/>
          <w:szCs w:val="20"/>
        </w:rPr>
      </w:pPr>
      <w:r w:rsidRPr="001A4F15">
        <w:rPr>
          <w:rFonts w:ascii="Arial" w:eastAsia="Calibri" w:hAnsi="Arial" w:cs="Arial"/>
          <w:b/>
          <w:bCs/>
          <w:sz w:val="20"/>
          <w:szCs w:val="20"/>
        </w:rPr>
        <w:t>POSLOVNA SKRIVNOST</w:t>
      </w:r>
    </w:p>
    <w:p w14:paraId="7C9C5BDA" w14:textId="77777777" w:rsidR="001A4F15" w:rsidRPr="001A4F15" w:rsidRDefault="001A4F15" w:rsidP="008C3037">
      <w:pPr>
        <w:numPr>
          <w:ilvl w:val="0"/>
          <w:numId w:val="54"/>
        </w:numPr>
        <w:autoSpaceDE w:val="0"/>
        <w:autoSpaceDN w:val="0"/>
        <w:adjustRightInd w:val="0"/>
        <w:spacing w:before="120"/>
        <w:jc w:val="center"/>
        <w:rPr>
          <w:rFonts w:ascii="Arial" w:eastAsia="Calibri" w:hAnsi="Arial" w:cs="Arial"/>
          <w:b/>
          <w:bCs/>
          <w:sz w:val="20"/>
          <w:szCs w:val="20"/>
        </w:rPr>
      </w:pPr>
      <w:r w:rsidRPr="001A4F15">
        <w:rPr>
          <w:rFonts w:ascii="Arial" w:eastAsia="Calibri" w:hAnsi="Arial" w:cs="Arial"/>
          <w:b/>
          <w:bCs/>
          <w:sz w:val="20"/>
          <w:szCs w:val="20"/>
        </w:rPr>
        <w:t xml:space="preserve"> člen</w:t>
      </w:r>
    </w:p>
    <w:p w14:paraId="157CB29C" w14:textId="77777777" w:rsidR="001A4F15" w:rsidRPr="001A4F15" w:rsidRDefault="001A4F15" w:rsidP="001A4F15">
      <w:pPr>
        <w:jc w:val="center"/>
        <w:rPr>
          <w:rFonts w:ascii="Arial" w:eastAsia="Calibri" w:hAnsi="Arial" w:cs="Arial"/>
          <w:b/>
          <w:bCs/>
        </w:rPr>
      </w:pPr>
    </w:p>
    <w:p w14:paraId="6BDCD12D" w14:textId="77777777" w:rsidR="001A4F15" w:rsidRPr="001A4F15" w:rsidRDefault="001A4F15" w:rsidP="001A4F15">
      <w:pPr>
        <w:jc w:val="both"/>
        <w:rPr>
          <w:rFonts w:ascii="Arial" w:eastAsia="Calibri" w:hAnsi="Arial" w:cs="Arial"/>
          <w:sz w:val="20"/>
          <w:szCs w:val="20"/>
        </w:rPr>
      </w:pPr>
      <w:r w:rsidRPr="001A4F15">
        <w:rPr>
          <w:rFonts w:ascii="Arial" w:eastAsia="Calibri" w:hAnsi="Arial" w:cs="Arial"/>
          <w:sz w:val="20"/>
          <w:szCs w:val="20"/>
        </w:rPr>
        <w:t xml:space="preserve">Pogodbeni stranki se obvezujeta, da bosta varovali kot poslovno skrivnost vse podatke, ki sta jih v skladu z veljavnimi predpisi določili kot poslovno skrivnost. Prav tako sta dolžni varovati tajne podatke, ki so kot takšni določeni z veljavnimi predpisi. </w:t>
      </w:r>
    </w:p>
    <w:p w14:paraId="1151A8A2" w14:textId="77777777" w:rsidR="001A4F15" w:rsidRPr="001A4F15" w:rsidRDefault="001A4F15" w:rsidP="001A4F15">
      <w:pPr>
        <w:jc w:val="both"/>
        <w:rPr>
          <w:rFonts w:ascii="Arial" w:eastAsia="Calibri" w:hAnsi="Arial" w:cs="Arial"/>
          <w:sz w:val="20"/>
          <w:szCs w:val="20"/>
        </w:rPr>
      </w:pPr>
    </w:p>
    <w:p w14:paraId="04BEF6F1" w14:textId="77777777" w:rsidR="001A4F15" w:rsidRPr="001A4F15" w:rsidRDefault="001B3BA0" w:rsidP="001B3BA0">
      <w:pPr>
        <w:spacing w:after="240"/>
        <w:jc w:val="both"/>
        <w:rPr>
          <w:rFonts w:ascii="Arial" w:eastAsia="Calibri" w:hAnsi="Arial" w:cs="Arial"/>
          <w:sz w:val="20"/>
          <w:szCs w:val="20"/>
        </w:rPr>
      </w:pPr>
      <w:r>
        <w:rPr>
          <w:rFonts w:ascii="Arial" w:eastAsia="Calibri" w:hAnsi="Arial" w:cs="Arial"/>
          <w:sz w:val="20"/>
          <w:szCs w:val="20"/>
        </w:rPr>
        <w:t>Dobavitelj</w:t>
      </w:r>
      <w:r w:rsidR="001A4F15" w:rsidRPr="001A4F15">
        <w:rPr>
          <w:rFonts w:ascii="Arial" w:eastAsia="Calibri" w:hAnsi="Arial" w:cs="Arial"/>
          <w:sz w:val="20"/>
          <w:szCs w:val="20"/>
        </w:rPr>
        <w:t xml:space="preserve"> zagotavlja, da bodo vsi delavci, ki bodo izvajali pogodbena dela, spoštovali varovanje naročnikovih zaupnih podatkov, ki jim bodo posredovani vezano na izvajanje pogodbenih del. </w:t>
      </w:r>
    </w:p>
    <w:p w14:paraId="2D1435D9" w14:textId="77777777" w:rsidR="001A4F15" w:rsidRPr="001A4F15" w:rsidRDefault="001A4F15" w:rsidP="001A4F15">
      <w:pPr>
        <w:jc w:val="both"/>
        <w:rPr>
          <w:rFonts w:ascii="Arial" w:eastAsia="Calibri" w:hAnsi="Arial" w:cs="Arial"/>
          <w:sz w:val="20"/>
          <w:szCs w:val="20"/>
        </w:rPr>
      </w:pPr>
      <w:r w:rsidRPr="001A4F15">
        <w:rPr>
          <w:rFonts w:ascii="Arial" w:eastAsia="Calibri" w:hAnsi="Arial" w:cs="Arial"/>
          <w:sz w:val="20"/>
          <w:szCs w:val="20"/>
        </w:rPr>
        <w:t>V primeru kršitve določb o varovanju poslovne skrivnosti sta pogodbeni stranki odškodninsko odgovorni za vso posredno in neposredno škodo.</w:t>
      </w:r>
    </w:p>
    <w:p w14:paraId="7B628571" w14:textId="77777777" w:rsidR="001A4F15" w:rsidRPr="001A4F15" w:rsidRDefault="001A4F15" w:rsidP="001A4F15">
      <w:pPr>
        <w:rPr>
          <w:rFonts w:ascii="Arial" w:eastAsia="Calibri" w:hAnsi="Arial" w:cs="Arial"/>
          <w:b/>
          <w:bCs/>
          <w:sz w:val="20"/>
          <w:szCs w:val="20"/>
          <w:lang w:val="x-none"/>
        </w:rPr>
      </w:pPr>
    </w:p>
    <w:p w14:paraId="0DA6486C" w14:textId="77777777" w:rsidR="001A4F15" w:rsidRPr="001A4F15" w:rsidRDefault="001A4F15" w:rsidP="001A4F15">
      <w:pPr>
        <w:rPr>
          <w:rFonts w:ascii="Arial" w:eastAsia="Calibri" w:hAnsi="Arial" w:cs="Arial"/>
          <w:b/>
          <w:bCs/>
          <w:sz w:val="20"/>
          <w:szCs w:val="20"/>
          <w:lang w:val="x-none"/>
        </w:rPr>
      </w:pPr>
      <w:bookmarkStart w:id="143" w:name="_Hlk33443666"/>
      <w:r w:rsidRPr="001A4F15">
        <w:rPr>
          <w:rFonts w:ascii="Arial" w:eastAsia="Calibri" w:hAnsi="Arial" w:cs="Arial"/>
          <w:b/>
          <w:bCs/>
          <w:sz w:val="20"/>
          <w:szCs w:val="20"/>
          <w:lang w:val="x-none"/>
        </w:rPr>
        <w:t>KONČNE DOLOČBE</w:t>
      </w:r>
    </w:p>
    <w:p w14:paraId="3F352130" w14:textId="77777777" w:rsidR="001A4F15" w:rsidRPr="001A4F15" w:rsidRDefault="001A4F15" w:rsidP="008C3037">
      <w:pPr>
        <w:numPr>
          <w:ilvl w:val="0"/>
          <w:numId w:val="54"/>
        </w:numPr>
        <w:autoSpaceDE w:val="0"/>
        <w:autoSpaceDN w:val="0"/>
        <w:adjustRightInd w:val="0"/>
        <w:spacing w:before="120"/>
        <w:jc w:val="center"/>
        <w:rPr>
          <w:rFonts w:ascii="Arial" w:eastAsia="Calibri" w:hAnsi="Arial" w:cs="Arial"/>
          <w:b/>
          <w:bCs/>
          <w:sz w:val="20"/>
          <w:szCs w:val="20"/>
        </w:rPr>
      </w:pPr>
      <w:r w:rsidRPr="001A4F15">
        <w:rPr>
          <w:rFonts w:ascii="Arial" w:eastAsia="Calibri" w:hAnsi="Arial" w:cs="Arial"/>
          <w:b/>
          <w:bCs/>
          <w:sz w:val="20"/>
          <w:szCs w:val="20"/>
        </w:rPr>
        <w:t xml:space="preserve"> člen</w:t>
      </w:r>
    </w:p>
    <w:p w14:paraId="744712FD" w14:textId="77777777" w:rsidR="001A4F15" w:rsidRPr="001A4F15" w:rsidRDefault="001A4F15" w:rsidP="001A4F15">
      <w:pPr>
        <w:jc w:val="center"/>
        <w:rPr>
          <w:rFonts w:ascii="Arial" w:eastAsia="Calibri" w:hAnsi="Arial" w:cs="Arial"/>
          <w:b/>
          <w:bCs/>
          <w:sz w:val="20"/>
          <w:szCs w:val="20"/>
        </w:rPr>
      </w:pPr>
    </w:p>
    <w:p w14:paraId="65B06AF8" w14:textId="77777777" w:rsidR="001A4F15" w:rsidRPr="001A4F15" w:rsidRDefault="005E326F" w:rsidP="001A4F15">
      <w:pPr>
        <w:jc w:val="both"/>
        <w:rPr>
          <w:rFonts w:ascii="Arial" w:hAnsi="Arial" w:cs="Arial"/>
          <w:color w:val="000000"/>
          <w:sz w:val="20"/>
          <w:szCs w:val="20"/>
        </w:rPr>
      </w:pPr>
      <w:r>
        <w:rPr>
          <w:rFonts w:ascii="Arial" w:hAnsi="Arial" w:cs="Arial"/>
          <w:color w:val="000000"/>
          <w:sz w:val="20"/>
          <w:szCs w:val="20"/>
        </w:rPr>
        <w:t>Dobavitelj</w:t>
      </w:r>
      <w:r w:rsidR="001A4F15" w:rsidRPr="001A4F15">
        <w:rPr>
          <w:rFonts w:ascii="Arial" w:hAnsi="Arial" w:cs="Arial"/>
          <w:color w:val="000000"/>
          <w:sz w:val="20"/>
          <w:szCs w:val="20"/>
        </w:rPr>
        <w:t xml:space="preserve"> mora spoštovati "Etični kodeks za </w:t>
      </w:r>
      <w:r w:rsidR="007B7318">
        <w:rPr>
          <w:rFonts w:ascii="Arial" w:hAnsi="Arial" w:cs="Arial"/>
          <w:color w:val="000000"/>
          <w:sz w:val="20"/>
          <w:szCs w:val="20"/>
        </w:rPr>
        <w:t>poslovne partnerje</w:t>
      </w:r>
      <w:r w:rsidR="001A4F15" w:rsidRPr="001A4F15">
        <w:rPr>
          <w:rFonts w:ascii="Arial" w:hAnsi="Arial" w:cs="Arial"/>
          <w:color w:val="000000"/>
          <w:sz w:val="20"/>
          <w:szCs w:val="20"/>
        </w:rPr>
        <w:t>", ki je del te pogodbe in je objavljen na internetni strani naročnika (</w:t>
      </w:r>
      <w:hyperlink r:id="rId23" w:history="1">
        <w:r w:rsidR="001A4F15" w:rsidRPr="001A4F15">
          <w:rPr>
            <w:rFonts w:ascii="Arial" w:hAnsi="Arial" w:cs="Arial"/>
            <w:color w:val="0000FF"/>
            <w:sz w:val="20"/>
            <w:szCs w:val="20"/>
            <w:u w:val="single"/>
          </w:rPr>
          <w:t>http://www.fraport-slovenija.si</w:t>
        </w:r>
      </w:hyperlink>
      <w:r w:rsidR="001A4F15" w:rsidRPr="001A4F15">
        <w:rPr>
          <w:rFonts w:ascii="Arial" w:hAnsi="Arial" w:cs="Arial"/>
          <w:color w:val="000000"/>
          <w:sz w:val="20"/>
          <w:szCs w:val="20"/>
        </w:rPr>
        <w:t>).</w:t>
      </w:r>
    </w:p>
    <w:bookmarkEnd w:id="143"/>
    <w:p w14:paraId="3C049E0F" w14:textId="77777777" w:rsidR="00116369" w:rsidRPr="001A4F15" w:rsidRDefault="00116369" w:rsidP="001A4F15">
      <w:pPr>
        <w:jc w:val="both"/>
        <w:rPr>
          <w:rFonts w:ascii="Arial" w:eastAsia="Calibri" w:hAnsi="Arial" w:cs="Arial"/>
          <w:b/>
          <w:bCs/>
          <w:sz w:val="20"/>
          <w:szCs w:val="20"/>
        </w:rPr>
      </w:pPr>
    </w:p>
    <w:p w14:paraId="183089DB" w14:textId="77777777" w:rsidR="001A4F15" w:rsidRDefault="001A4F15" w:rsidP="008C3037">
      <w:pPr>
        <w:numPr>
          <w:ilvl w:val="0"/>
          <w:numId w:val="55"/>
        </w:numPr>
        <w:autoSpaceDE w:val="0"/>
        <w:autoSpaceDN w:val="0"/>
        <w:adjustRightInd w:val="0"/>
        <w:spacing w:before="120"/>
        <w:jc w:val="center"/>
        <w:rPr>
          <w:rFonts w:ascii="Arial" w:eastAsia="Calibri" w:hAnsi="Arial" w:cs="Arial"/>
          <w:b/>
          <w:bCs/>
          <w:sz w:val="20"/>
          <w:szCs w:val="20"/>
        </w:rPr>
      </w:pPr>
      <w:r w:rsidRPr="001A4F15">
        <w:rPr>
          <w:rFonts w:ascii="Arial" w:eastAsia="Calibri" w:hAnsi="Arial" w:cs="Arial"/>
          <w:b/>
          <w:bCs/>
          <w:sz w:val="20"/>
          <w:szCs w:val="20"/>
        </w:rPr>
        <w:t xml:space="preserve"> člen</w:t>
      </w:r>
    </w:p>
    <w:p w14:paraId="19255953" w14:textId="77777777" w:rsidR="00A96AD6" w:rsidRDefault="00A96AD6" w:rsidP="001A4F15">
      <w:pPr>
        <w:jc w:val="both"/>
        <w:rPr>
          <w:rFonts w:ascii="Arial" w:eastAsia="Calibri" w:hAnsi="Arial" w:cs="Arial"/>
          <w:sz w:val="20"/>
          <w:szCs w:val="20"/>
          <w:lang w:val="x-none"/>
        </w:rPr>
      </w:pPr>
    </w:p>
    <w:p w14:paraId="48E0728F" w14:textId="77777777" w:rsidR="001A4F15" w:rsidRPr="001A4F15" w:rsidRDefault="001A4F15" w:rsidP="001A4F15">
      <w:pPr>
        <w:jc w:val="both"/>
        <w:rPr>
          <w:rFonts w:ascii="Arial" w:eastAsia="Calibri" w:hAnsi="Arial" w:cs="Arial"/>
          <w:sz w:val="20"/>
          <w:szCs w:val="20"/>
          <w:lang w:val="x-none"/>
        </w:rPr>
      </w:pPr>
      <w:r w:rsidRPr="001A4F15">
        <w:rPr>
          <w:rFonts w:ascii="Arial" w:eastAsia="Calibri" w:hAnsi="Arial" w:cs="Arial"/>
          <w:sz w:val="20"/>
          <w:szCs w:val="20"/>
          <w:lang w:val="x-none"/>
        </w:rPr>
        <w:t>Pogodbeni stranki se zavezujeta nastale spore, ki izvirajo iz te pogodbe, reševati predvsem sporazumno.</w:t>
      </w:r>
      <w:r w:rsidRPr="001A4F15">
        <w:rPr>
          <w:rFonts w:ascii="Arial" w:eastAsia="Calibri" w:hAnsi="Arial" w:cs="Arial"/>
          <w:sz w:val="20"/>
          <w:szCs w:val="20"/>
        </w:rPr>
        <w:t xml:space="preserve"> </w:t>
      </w:r>
      <w:r w:rsidRPr="001A4F15">
        <w:rPr>
          <w:rFonts w:ascii="Arial" w:eastAsia="Calibri" w:hAnsi="Arial" w:cs="Arial"/>
          <w:sz w:val="20"/>
          <w:szCs w:val="20"/>
          <w:lang w:val="x-none"/>
        </w:rPr>
        <w:t>V primeru, da sporazumna rešitev ni možna, se za rešitev spora uporablja slovensko pravo pred pristojnim sodiščem v Kranju.</w:t>
      </w:r>
    </w:p>
    <w:p w14:paraId="6597B4A2" w14:textId="77777777" w:rsidR="001A4F15" w:rsidRPr="001A4F15" w:rsidRDefault="001A4F15" w:rsidP="001A4F15">
      <w:pPr>
        <w:jc w:val="both"/>
        <w:rPr>
          <w:rFonts w:ascii="Arial" w:eastAsia="Calibri" w:hAnsi="Arial" w:cs="Arial"/>
          <w:sz w:val="20"/>
          <w:szCs w:val="20"/>
        </w:rPr>
      </w:pPr>
    </w:p>
    <w:p w14:paraId="07F99F25" w14:textId="77777777" w:rsidR="001A4F15" w:rsidRPr="001A4F15" w:rsidRDefault="001A4F15" w:rsidP="001A4F15">
      <w:pPr>
        <w:jc w:val="both"/>
        <w:rPr>
          <w:rFonts w:ascii="Arial" w:eastAsia="Calibri" w:hAnsi="Arial" w:cs="Arial"/>
          <w:sz w:val="20"/>
          <w:szCs w:val="20"/>
        </w:rPr>
      </w:pPr>
      <w:r w:rsidRPr="001A4F15">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0E5AFE53" w14:textId="77777777" w:rsidR="001A4F15" w:rsidRPr="001A4F15" w:rsidRDefault="001A4F15" w:rsidP="001A4F15">
      <w:pPr>
        <w:jc w:val="both"/>
        <w:rPr>
          <w:rFonts w:ascii="Arial" w:eastAsia="Calibri" w:hAnsi="Arial" w:cs="Arial"/>
          <w:sz w:val="20"/>
          <w:szCs w:val="20"/>
        </w:rPr>
      </w:pPr>
    </w:p>
    <w:p w14:paraId="53DB6C40" w14:textId="77777777" w:rsidR="001A4F15" w:rsidRPr="001A4F15" w:rsidRDefault="001A4F15" w:rsidP="001A4F15">
      <w:pPr>
        <w:jc w:val="both"/>
        <w:rPr>
          <w:rFonts w:ascii="Arial" w:eastAsia="Calibri" w:hAnsi="Arial" w:cs="Arial"/>
          <w:sz w:val="20"/>
          <w:szCs w:val="20"/>
        </w:rPr>
      </w:pPr>
      <w:r w:rsidRPr="001A4F15">
        <w:rPr>
          <w:rFonts w:ascii="Arial" w:eastAsia="Calibri" w:hAnsi="Arial" w:cs="Arial"/>
          <w:sz w:val="20"/>
          <w:szCs w:val="20"/>
        </w:rPr>
        <w:t>Pogodba v celoti zavezuje tudi morebitne vsakokratne pravne naslednike vsake od pogodbenih strank, kar velja zlasti v primeru organizacijsko – statusnih sprememb.</w:t>
      </w:r>
    </w:p>
    <w:p w14:paraId="23D4B2A3" w14:textId="77777777" w:rsidR="001A4F15" w:rsidRPr="001A4F15" w:rsidRDefault="001A4F15" w:rsidP="001A4F15">
      <w:pPr>
        <w:jc w:val="both"/>
        <w:rPr>
          <w:rFonts w:ascii="Arial" w:eastAsia="Calibri" w:hAnsi="Arial" w:cs="Arial"/>
          <w:sz w:val="20"/>
          <w:szCs w:val="20"/>
        </w:rPr>
      </w:pPr>
    </w:p>
    <w:p w14:paraId="31D5D375" w14:textId="77777777" w:rsidR="001A4F15" w:rsidRPr="00E14904" w:rsidRDefault="001A4F15" w:rsidP="00E14904">
      <w:pPr>
        <w:jc w:val="both"/>
        <w:rPr>
          <w:rFonts w:ascii="Arial" w:eastAsia="Calibri" w:hAnsi="Arial" w:cs="Arial"/>
          <w:sz w:val="20"/>
          <w:szCs w:val="20"/>
        </w:rPr>
      </w:pPr>
      <w:r w:rsidRPr="001A4F15">
        <w:rPr>
          <w:rFonts w:ascii="Arial" w:eastAsia="Calibri" w:hAnsi="Arial" w:cs="Arial"/>
          <w:sz w:val="20"/>
          <w:szCs w:val="20"/>
        </w:rPr>
        <w:t>Vse dopolnitve, uskladitve in morebitne spremembe bodo sklenjene v pisni obliki kot dodatek k tej pogodbi.</w:t>
      </w:r>
    </w:p>
    <w:p w14:paraId="731E0AD7" w14:textId="77777777" w:rsidR="001A4F15" w:rsidRPr="001A4F15" w:rsidRDefault="001A4F15" w:rsidP="008C3037">
      <w:pPr>
        <w:numPr>
          <w:ilvl w:val="0"/>
          <w:numId w:val="55"/>
        </w:numPr>
        <w:autoSpaceDE w:val="0"/>
        <w:autoSpaceDN w:val="0"/>
        <w:adjustRightInd w:val="0"/>
        <w:spacing w:before="120"/>
        <w:jc w:val="center"/>
        <w:rPr>
          <w:rFonts w:ascii="Arial" w:eastAsia="Calibri" w:hAnsi="Arial" w:cs="Arial"/>
          <w:b/>
          <w:bCs/>
          <w:sz w:val="20"/>
          <w:szCs w:val="20"/>
        </w:rPr>
      </w:pPr>
      <w:r w:rsidRPr="001A4F15">
        <w:rPr>
          <w:rFonts w:ascii="Arial" w:eastAsia="Calibri" w:hAnsi="Arial" w:cs="Arial"/>
          <w:b/>
          <w:bCs/>
          <w:sz w:val="20"/>
          <w:szCs w:val="20"/>
        </w:rPr>
        <w:t xml:space="preserve"> člen</w:t>
      </w:r>
    </w:p>
    <w:p w14:paraId="6292C40D" w14:textId="77777777" w:rsidR="001A4F15" w:rsidRPr="001A4F15" w:rsidRDefault="001A4F15" w:rsidP="001A4F15">
      <w:pPr>
        <w:rPr>
          <w:rFonts w:ascii="Arial" w:eastAsia="Calibri" w:hAnsi="Arial" w:cs="Arial"/>
          <w:b/>
          <w:bCs/>
          <w:sz w:val="20"/>
          <w:szCs w:val="20"/>
        </w:rPr>
      </w:pPr>
    </w:p>
    <w:p w14:paraId="337820EF" w14:textId="77777777" w:rsidR="001A4F15" w:rsidRDefault="001A4F15" w:rsidP="001A4F15">
      <w:pPr>
        <w:jc w:val="both"/>
        <w:rPr>
          <w:rFonts w:ascii="Arial" w:eastAsia="Calibri" w:hAnsi="Arial" w:cs="Arial"/>
          <w:sz w:val="20"/>
          <w:szCs w:val="20"/>
        </w:rPr>
      </w:pPr>
      <w:r w:rsidRPr="001A4F15">
        <w:rPr>
          <w:rFonts w:ascii="Arial" w:eastAsia="Calibri" w:hAnsi="Arial" w:cs="Arial"/>
          <w:sz w:val="20"/>
          <w:szCs w:val="20"/>
          <w:lang w:val="x-none"/>
        </w:rPr>
        <w:lastRenderedPageBreak/>
        <w:t xml:space="preserve">Ta pogodba je sestavljena v </w:t>
      </w:r>
      <w:r w:rsidR="005777F1">
        <w:rPr>
          <w:rFonts w:ascii="Arial" w:eastAsia="Calibri" w:hAnsi="Arial" w:cs="Arial"/>
          <w:sz w:val="20"/>
          <w:szCs w:val="20"/>
        </w:rPr>
        <w:t>dveh</w:t>
      </w:r>
      <w:r w:rsidRPr="001A4F15">
        <w:rPr>
          <w:rFonts w:ascii="Arial" w:eastAsia="Calibri" w:hAnsi="Arial" w:cs="Arial"/>
          <w:sz w:val="20"/>
          <w:szCs w:val="20"/>
          <w:lang w:val="x-none"/>
        </w:rPr>
        <w:t xml:space="preserve"> (</w:t>
      </w:r>
      <w:r w:rsidR="005777F1">
        <w:rPr>
          <w:rFonts w:ascii="Arial" w:eastAsia="Calibri" w:hAnsi="Arial" w:cs="Arial"/>
          <w:sz w:val="20"/>
          <w:szCs w:val="20"/>
        </w:rPr>
        <w:t>2</w:t>
      </w:r>
      <w:r w:rsidRPr="001A4F15">
        <w:rPr>
          <w:rFonts w:ascii="Arial" w:eastAsia="Calibri" w:hAnsi="Arial" w:cs="Arial"/>
          <w:sz w:val="20"/>
          <w:szCs w:val="20"/>
          <w:lang w:val="x-none"/>
        </w:rPr>
        <w:t>) enakih izvodih in je sklenjena, ko jo podpišejo zakoniti zastopniki obeh pogodbenih strank</w:t>
      </w:r>
      <w:r w:rsidRPr="001A4F15">
        <w:rPr>
          <w:rFonts w:ascii="Arial" w:eastAsia="Calibri" w:hAnsi="Arial" w:cs="Arial"/>
          <w:sz w:val="20"/>
          <w:szCs w:val="20"/>
        </w:rPr>
        <w:t>.</w:t>
      </w:r>
    </w:p>
    <w:p w14:paraId="22942E1E" w14:textId="77777777" w:rsidR="00E451D2" w:rsidRDefault="00E451D2" w:rsidP="001A4F15">
      <w:pPr>
        <w:jc w:val="both"/>
        <w:rPr>
          <w:rFonts w:ascii="Arial" w:eastAsia="Calibri" w:hAnsi="Arial" w:cs="Arial"/>
          <w:sz w:val="20"/>
          <w:szCs w:val="20"/>
        </w:rPr>
      </w:pPr>
    </w:p>
    <w:p w14:paraId="5F6D1602" w14:textId="77777777" w:rsidR="001A4F15" w:rsidRPr="001A4F15" w:rsidRDefault="001A4F15" w:rsidP="001A4F15">
      <w:pPr>
        <w:jc w:val="both"/>
        <w:rPr>
          <w:rFonts w:ascii="Arial" w:eastAsia="Calibri" w:hAnsi="Arial" w:cs="Arial"/>
          <w:sz w:val="20"/>
          <w:szCs w:val="20"/>
        </w:rPr>
      </w:pPr>
    </w:p>
    <w:p w14:paraId="76F223AA" w14:textId="77777777" w:rsidR="001A4F15" w:rsidRPr="001A4F15" w:rsidRDefault="001A4F15" w:rsidP="001A4F15">
      <w:pPr>
        <w:jc w:val="both"/>
        <w:rPr>
          <w:rFonts w:ascii="Arial" w:eastAsia="Calibri" w:hAnsi="Arial" w:cs="Arial"/>
          <w:sz w:val="20"/>
          <w:szCs w:val="20"/>
          <w:lang w:val="x-none"/>
        </w:rPr>
      </w:pPr>
      <w:r w:rsidRPr="001A4F15">
        <w:rPr>
          <w:rFonts w:ascii="Arial" w:eastAsia="Calibri" w:hAnsi="Arial" w:cs="Arial"/>
          <w:sz w:val="20"/>
          <w:szCs w:val="20"/>
          <w:lang w:val="x-none"/>
        </w:rPr>
        <w:t xml:space="preserve">Vsaka pogodbena stranka prejme po </w:t>
      </w:r>
      <w:r w:rsidR="005777F1">
        <w:rPr>
          <w:rFonts w:ascii="Arial" w:eastAsia="Calibri" w:hAnsi="Arial" w:cs="Arial"/>
          <w:sz w:val="20"/>
          <w:szCs w:val="20"/>
        </w:rPr>
        <w:t>en</w:t>
      </w:r>
      <w:r w:rsidRPr="001A4F15">
        <w:rPr>
          <w:rFonts w:ascii="Arial" w:eastAsia="Calibri" w:hAnsi="Arial" w:cs="Arial"/>
          <w:sz w:val="20"/>
          <w:szCs w:val="20"/>
          <w:lang w:val="x-none"/>
        </w:rPr>
        <w:t xml:space="preserve"> (</w:t>
      </w:r>
      <w:r w:rsidR="005777F1">
        <w:rPr>
          <w:rFonts w:ascii="Arial" w:eastAsia="Calibri" w:hAnsi="Arial" w:cs="Arial"/>
          <w:sz w:val="20"/>
          <w:szCs w:val="20"/>
        </w:rPr>
        <w:t>1</w:t>
      </w:r>
      <w:r w:rsidRPr="001A4F15">
        <w:rPr>
          <w:rFonts w:ascii="Arial" w:eastAsia="Calibri" w:hAnsi="Arial" w:cs="Arial"/>
          <w:sz w:val="20"/>
          <w:szCs w:val="20"/>
          <w:lang w:val="x-none"/>
        </w:rPr>
        <w:t>) izvod pogodbe.</w:t>
      </w:r>
    </w:p>
    <w:p w14:paraId="424F21E6" w14:textId="77777777" w:rsidR="001A4F15" w:rsidRPr="001A4F15" w:rsidRDefault="001A4F15" w:rsidP="001A4F15">
      <w:pPr>
        <w:jc w:val="both"/>
        <w:rPr>
          <w:rFonts w:ascii="Arial" w:eastAsia="Calibri" w:hAnsi="Arial" w:cs="Arial"/>
        </w:rPr>
      </w:pPr>
    </w:p>
    <w:p w14:paraId="70D4592E" w14:textId="77777777" w:rsidR="001A4F15" w:rsidRPr="000808DD" w:rsidRDefault="001A4F15" w:rsidP="001A4F15">
      <w:pPr>
        <w:rPr>
          <w:rFonts w:ascii="Arial" w:eastAsia="Calibri" w:hAnsi="Arial" w:cs="Arial"/>
          <w:u w:val="single"/>
        </w:rPr>
      </w:pPr>
      <w:r w:rsidRPr="001A4F15">
        <w:rPr>
          <w:rFonts w:ascii="Arial" w:eastAsia="Calibri" w:hAnsi="Arial" w:cs="Arial"/>
          <w:sz w:val="20"/>
          <w:szCs w:val="20"/>
        </w:rPr>
        <w:t xml:space="preserve">Zg. </w:t>
      </w:r>
      <w:r w:rsidRPr="001A4F15">
        <w:rPr>
          <w:rFonts w:ascii="Arial" w:eastAsia="Calibri" w:hAnsi="Arial" w:cs="Arial"/>
          <w:sz w:val="20"/>
          <w:szCs w:val="20"/>
          <w:lang w:val="x-none"/>
        </w:rPr>
        <w:t>Brnik,</w:t>
      </w:r>
      <w:r w:rsidRPr="001A4F15">
        <w:rPr>
          <w:rFonts w:ascii="Arial" w:eastAsia="Calibri" w:hAnsi="Arial" w:cs="Arial"/>
          <w:u w:val="single"/>
        </w:rPr>
        <w:t>_____________________</w:t>
      </w:r>
      <w:r w:rsidRPr="001A4F15">
        <w:rPr>
          <w:rFonts w:ascii="Arial" w:eastAsia="Calibri" w:hAnsi="Arial" w:cs="Arial"/>
          <w:lang w:val="x-none"/>
        </w:rPr>
        <w:tab/>
      </w:r>
    </w:p>
    <w:p w14:paraId="1D6E37BE" w14:textId="77777777" w:rsidR="001A4F15" w:rsidRPr="001A4F15" w:rsidRDefault="001A4F15" w:rsidP="001A4F15">
      <w:pPr>
        <w:rPr>
          <w:rFonts w:ascii="Arial" w:eastAsia="Calibri" w:hAnsi="Arial" w:cs="Arial"/>
        </w:rPr>
      </w:pPr>
    </w:p>
    <w:p w14:paraId="285D3B95" w14:textId="77777777" w:rsidR="001A4F15" w:rsidRPr="001A4F15" w:rsidRDefault="001A4F15" w:rsidP="001A4F15">
      <w:pPr>
        <w:rPr>
          <w:rFonts w:ascii="Arial" w:eastAsia="Calibri" w:hAnsi="Arial" w:cs="Arial"/>
          <w:b/>
          <w:bCs/>
          <w:sz w:val="20"/>
          <w:szCs w:val="20"/>
          <w:lang w:val="x-none"/>
        </w:rPr>
      </w:pPr>
      <w:r w:rsidRPr="001A4F15">
        <w:rPr>
          <w:rFonts w:ascii="Arial" w:eastAsia="Calibri" w:hAnsi="Arial" w:cs="Arial"/>
          <w:b/>
          <w:bCs/>
          <w:sz w:val="20"/>
          <w:szCs w:val="20"/>
          <w:lang w:val="x-none"/>
        </w:rPr>
        <w:t>NAROČNIK:</w:t>
      </w:r>
      <w:r w:rsidRPr="001A4F15">
        <w:rPr>
          <w:rFonts w:ascii="Arial" w:eastAsia="Calibri" w:hAnsi="Arial" w:cs="Arial"/>
          <w:b/>
          <w:bCs/>
          <w:sz w:val="20"/>
          <w:szCs w:val="20"/>
          <w:lang w:val="x-none"/>
        </w:rPr>
        <w:tab/>
      </w:r>
      <w:r w:rsidRPr="001A4F15">
        <w:rPr>
          <w:rFonts w:ascii="Arial" w:eastAsia="Calibri" w:hAnsi="Arial" w:cs="Arial"/>
          <w:b/>
          <w:bCs/>
          <w:sz w:val="20"/>
          <w:szCs w:val="20"/>
        </w:rPr>
        <w:tab/>
      </w:r>
      <w:r w:rsidRPr="001A4F15">
        <w:rPr>
          <w:rFonts w:ascii="Arial" w:eastAsia="Calibri" w:hAnsi="Arial" w:cs="Arial"/>
          <w:b/>
          <w:bCs/>
          <w:sz w:val="20"/>
          <w:szCs w:val="20"/>
        </w:rPr>
        <w:tab/>
      </w:r>
      <w:r w:rsidRPr="001A4F15">
        <w:rPr>
          <w:rFonts w:ascii="Arial" w:eastAsia="Calibri" w:hAnsi="Arial" w:cs="Arial"/>
          <w:b/>
          <w:bCs/>
          <w:sz w:val="20"/>
          <w:szCs w:val="20"/>
        </w:rPr>
        <w:tab/>
      </w:r>
      <w:r w:rsidRPr="001A4F15">
        <w:rPr>
          <w:rFonts w:ascii="Arial" w:eastAsia="Calibri" w:hAnsi="Arial" w:cs="Arial"/>
          <w:b/>
          <w:bCs/>
          <w:sz w:val="20"/>
          <w:szCs w:val="20"/>
        </w:rPr>
        <w:tab/>
      </w:r>
      <w:r w:rsidRPr="001A4F15">
        <w:rPr>
          <w:rFonts w:ascii="Arial" w:eastAsia="Calibri" w:hAnsi="Arial" w:cs="Arial"/>
          <w:b/>
          <w:bCs/>
          <w:sz w:val="20"/>
          <w:szCs w:val="20"/>
        </w:rPr>
        <w:tab/>
      </w:r>
      <w:r w:rsidRPr="001A4F15">
        <w:rPr>
          <w:rFonts w:ascii="Arial" w:eastAsia="Calibri" w:hAnsi="Arial" w:cs="Arial"/>
          <w:b/>
          <w:bCs/>
          <w:sz w:val="20"/>
          <w:szCs w:val="20"/>
        </w:rPr>
        <w:tab/>
      </w:r>
      <w:r w:rsidR="00B12B27">
        <w:rPr>
          <w:rFonts w:ascii="Arial" w:eastAsia="Calibri" w:hAnsi="Arial" w:cs="Arial"/>
          <w:b/>
          <w:bCs/>
          <w:sz w:val="20"/>
          <w:szCs w:val="20"/>
        </w:rPr>
        <w:t>DOBAVITELJ</w:t>
      </w:r>
      <w:r w:rsidRPr="001A4F15">
        <w:rPr>
          <w:rFonts w:ascii="Arial" w:eastAsia="Calibri" w:hAnsi="Arial" w:cs="Arial"/>
          <w:b/>
          <w:bCs/>
          <w:sz w:val="20"/>
          <w:szCs w:val="20"/>
          <w:lang w:val="x-none"/>
        </w:rPr>
        <w:t>:</w:t>
      </w:r>
    </w:p>
    <w:p w14:paraId="1BC38884" w14:textId="77777777" w:rsidR="001A4F15" w:rsidRPr="001A4F15" w:rsidRDefault="001A4F15" w:rsidP="001A4F15">
      <w:pPr>
        <w:rPr>
          <w:rFonts w:ascii="Arial" w:eastAsia="Calibri" w:hAnsi="Arial" w:cs="Arial"/>
          <w:sz w:val="20"/>
          <w:szCs w:val="20"/>
          <w:lang w:val="x-none"/>
        </w:rPr>
      </w:pPr>
    </w:p>
    <w:p w14:paraId="3758EB13" w14:textId="77777777" w:rsidR="001A4F15" w:rsidRPr="001A4F15" w:rsidRDefault="001A4F15" w:rsidP="001A4F15">
      <w:pPr>
        <w:rPr>
          <w:rFonts w:ascii="Arial" w:eastAsia="Calibri" w:hAnsi="Arial" w:cs="Arial"/>
          <w:sz w:val="20"/>
          <w:szCs w:val="20"/>
        </w:rPr>
      </w:pPr>
      <w:r w:rsidRPr="001A4F15">
        <w:rPr>
          <w:rFonts w:ascii="Arial" w:eastAsia="Calibri" w:hAnsi="Arial" w:cs="Arial"/>
          <w:sz w:val="20"/>
          <w:szCs w:val="20"/>
          <w:lang w:val="x-none"/>
        </w:rPr>
        <w:t>FRAPORT SLOVENIJA, d.</w:t>
      </w:r>
      <w:r w:rsidRPr="001A4F15">
        <w:rPr>
          <w:rFonts w:ascii="Arial" w:eastAsia="Calibri" w:hAnsi="Arial" w:cs="Arial"/>
          <w:sz w:val="20"/>
          <w:szCs w:val="20"/>
        </w:rPr>
        <w:t>o.o</w:t>
      </w:r>
      <w:r w:rsidRPr="001A4F15">
        <w:rPr>
          <w:rFonts w:ascii="Arial" w:eastAsia="Calibri" w:hAnsi="Arial" w:cs="Arial"/>
          <w:sz w:val="20"/>
          <w:szCs w:val="20"/>
          <w:lang w:val="x-none"/>
        </w:rPr>
        <w:t>.</w:t>
      </w:r>
      <w:r w:rsidRPr="001A4F15">
        <w:rPr>
          <w:rFonts w:ascii="Arial" w:eastAsia="Calibri" w:hAnsi="Arial" w:cs="Arial"/>
          <w:sz w:val="20"/>
          <w:szCs w:val="20"/>
        </w:rPr>
        <w:tab/>
      </w:r>
      <w:r w:rsidRPr="001A4F15">
        <w:rPr>
          <w:rFonts w:ascii="Arial" w:eastAsia="Calibri" w:hAnsi="Arial" w:cs="Arial"/>
          <w:sz w:val="20"/>
          <w:szCs w:val="20"/>
        </w:rPr>
        <w:tab/>
      </w:r>
      <w:r w:rsidRPr="001A4F15">
        <w:rPr>
          <w:rFonts w:ascii="Arial" w:eastAsia="Calibri" w:hAnsi="Arial" w:cs="Arial"/>
          <w:sz w:val="20"/>
          <w:szCs w:val="20"/>
        </w:rPr>
        <w:tab/>
      </w:r>
      <w:r w:rsidRPr="001A4F15">
        <w:rPr>
          <w:rFonts w:ascii="Arial" w:eastAsia="Calibri" w:hAnsi="Arial" w:cs="Arial"/>
          <w:sz w:val="20"/>
          <w:szCs w:val="20"/>
        </w:rPr>
        <w:tab/>
      </w:r>
      <w:r w:rsidRPr="001A4F15">
        <w:rPr>
          <w:rFonts w:ascii="Arial" w:eastAsia="Calibri" w:hAnsi="Arial" w:cs="Arial"/>
          <w:sz w:val="20"/>
          <w:szCs w:val="20"/>
        </w:rPr>
        <w:tab/>
      </w:r>
      <w:r w:rsidRPr="001A4F15">
        <w:rPr>
          <w:rFonts w:ascii="Arial" w:eastAsia="Calibri" w:hAnsi="Arial" w:cs="Arial"/>
          <w:sz w:val="20"/>
          <w:szCs w:val="20"/>
          <w:u w:val="single"/>
          <w:lang w:val="x-non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r w:rsidRPr="001A4F15">
        <w:rPr>
          <w:rFonts w:ascii="Arial" w:eastAsia="Calibri" w:hAnsi="Arial" w:cs="Arial"/>
          <w:sz w:val="20"/>
          <w:szCs w:val="20"/>
          <w:u w:val="single"/>
        </w:rPr>
        <w:tab/>
      </w:r>
    </w:p>
    <w:p w14:paraId="693EF770" w14:textId="77777777" w:rsidR="001A4F15" w:rsidRPr="001A4F15" w:rsidRDefault="001A4F15" w:rsidP="001A4F15">
      <w:pPr>
        <w:rPr>
          <w:rFonts w:ascii="Arial" w:eastAsia="Calibri" w:hAnsi="Arial" w:cs="Arial"/>
          <w:sz w:val="20"/>
          <w:szCs w:val="20"/>
        </w:rPr>
      </w:pPr>
    </w:p>
    <w:p w14:paraId="2FA78517" w14:textId="77777777" w:rsidR="001A4F15" w:rsidRPr="001A4F15" w:rsidRDefault="007B7318" w:rsidP="001A4F15">
      <w:pPr>
        <w:rPr>
          <w:rFonts w:ascii="Arial" w:eastAsia="Calibri" w:hAnsi="Arial" w:cs="Arial"/>
          <w:b/>
          <w:sz w:val="20"/>
          <w:szCs w:val="20"/>
          <w:lang w:eastAsia="sl-SI"/>
        </w:rPr>
      </w:pPr>
      <w:r>
        <w:rPr>
          <w:rFonts w:ascii="Arial" w:eastAsia="Calibri" w:hAnsi="Arial" w:cs="Arial"/>
          <w:b/>
          <w:sz w:val="20"/>
          <w:szCs w:val="20"/>
          <w:lang w:eastAsia="sl-SI"/>
        </w:rPr>
        <w:t>Dr. Babett STAPEL</w:t>
      </w:r>
    </w:p>
    <w:p w14:paraId="48A9916E" w14:textId="77777777" w:rsidR="001A4F15" w:rsidRPr="001A4F15" w:rsidRDefault="001A4F15" w:rsidP="001A4F15">
      <w:pPr>
        <w:rPr>
          <w:rFonts w:ascii="Arial" w:eastAsia="Calibri" w:hAnsi="Arial" w:cs="Arial"/>
          <w:sz w:val="20"/>
          <w:szCs w:val="20"/>
          <w:lang w:eastAsia="sl-SI"/>
        </w:rPr>
      </w:pPr>
      <w:r w:rsidRPr="001A4F15">
        <w:rPr>
          <w:rFonts w:ascii="Arial" w:eastAsia="Calibri" w:hAnsi="Arial" w:cs="Arial"/>
          <w:sz w:val="20"/>
          <w:szCs w:val="20"/>
          <w:lang w:eastAsia="sl-SI"/>
        </w:rPr>
        <w:t>Poslovodn</w:t>
      </w:r>
      <w:r w:rsidR="007B7318">
        <w:rPr>
          <w:rFonts w:ascii="Arial" w:eastAsia="Calibri" w:hAnsi="Arial" w:cs="Arial"/>
          <w:sz w:val="20"/>
          <w:szCs w:val="20"/>
          <w:lang w:eastAsia="sl-SI"/>
        </w:rPr>
        <w:t>a</w:t>
      </w:r>
      <w:r w:rsidRPr="001A4F15">
        <w:rPr>
          <w:rFonts w:ascii="Arial" w:eastAsia="Calibri" w:hAnsi="Arial" w:cs="Arial"/>
          <w:sz w:val="20"/>
          <w:szCs w:val="20"/>
          <w:lang w:eastAsia="sl-SI"/>
        </w:rPr>
        <w:t xml:space="preserve"> direktor</w:t>
      </w:r>
      <w:r w:rsidR="007B7318">
        <w:rPr>
          <w:rFonts w:ascii="Arial" w:eastAsia="Calibri" w:hAnsi="Arial" w:cs="Arial"/>
          <w:sz w:val="20"/>
          <w:szCs w:val="20"/>
          <w:lang w:eastAsia="sl-SI"/>
        </w:rPr>
        <w:t>ica</w:t>
      </w:r>
    </w:p>
    <w:p w14:paraId="2C3D0D24" w14:textId="77777777" w:rsidR="001A4F15" w:rsidRDefault="001A4F15" w:rsidP="001A4F15">
      <w:pPr>
        <w:rPr>
          <w:rFonts w:ascii="Arial" w:eastAsia="Calibri" w:hAnsi="Arial" w:cs="Arial"/>
          <w:b/>
          <w:sz w:val="20"/>
          <w:szCs w:val="20"/>
          <w:lang w:eastAsia="sl-SI"/>
        </w:rPr>
      </w:pPr>
    </w:p>
    <w:p w14:paraId="3D2DF24C" w14:textId="77777777" w:rsidR="007253EE" w:rsidRPr="001A4F15" w:rsidRDefault="007253EE" w:rsidP="001A4F15">
      <w:pPr>
        <w:rPr>
          <w:rFonts w:ascii="Arial" w:eastAsia="Calibri" w:hAnsi="Arial" w:cs="Arial"/>
          <w:b/>
          <w:sz w:val="20"/>
          <w:szCs w:val="20"/>
          <w:lang w:eastAsia="sl-SI"/>
        </w:rPr>
      </w:pPr>
    </w:p>
    <w:p w14:paraId="26B52DBF" w14:textId="205EE282" w:rsidR="001A4F15" w:rsidRPr="001A4F15" w:rsidRDefault="00FB233C" w:rsidP="001A4F15">
      <w:pPr>
        <w:rPr>
          <w:rFonts w:ascii="Arial" w:eastAsia="Calibri" w:hAnsi="Arial" w:cs="Arial"/>
          <w:b/>
          <w:sz w:val="20"/>
          <w:szCs w:val="20"/>
          <w:lang w:eastAsia="sl-SI"/>
        </w:rPr>
      </w:pPr>
      <w:bookmarkStart w:id="144" w:name="_Hlk33442972"/>
      <w:r>
        <w:rPr>
          <w:rFonts w:ascii="Arial" w:eastAsia="Calibri" w:hAnsi="Arial" w:cs="Arial"/>
          <w:b/>
          <w:sz w:val="20"/>
          <w:szCs w:val="20"/>
          <w:lang w:eastAsia="sl-SI"/>
        </w:rPr>
        <w:t>Boštjan ŠIJANEC</w:t>
      </w:r>
    </w:p>
    <w:p w14:paraId="0FA8AD97" w14:textId="77777777" w:rsidR="002A0576" w:rsidRDefault="001A4F15" w:rsidP="00D21392">
      <w:pPr>
        <w:jc w:val="both"/>
        <w:rPr>
          <w:rFonts w:ascii="Arial" w:eastAsia="Calibri" w:hAnsi="Arial" w:cs="Arial"/>
          <w:b/>
          <w:caps/>
          <w:noProof/>
        </w:rPr>
      </w:pPr>
      <w:r w:rsidRPr="001A4F15">
        <w:rPr>
          <w:rFonts w:ascii="Arial" w:eastAsia="Calibri" w:hAnsi="Arial" w:cs="Arial"/>
          <w:sz w:val="20"/>
          <w:szCs w:val="20"/>
          <w:lang w:eastAsia="sl-SI"/>
        </w:rPr>
        <w:t>Prokurist</w:t>
      </w:r>
    </w:p>
    <w:bookmarkEnd w:id="144"/>
    <w:p w14:paraId="1A0BE422" w14:textId="6086A35F" w:rsidR="00A5133B" w:rsidRPr="00344369" w:rsidRDefault="007253EE" w:rsidP="00D75700">
      <w:pPr>
        <w:jc w:val="both"/>
        <w:rPr>
          <w:rFonts w:ascii="Arial" w:hAnsi="Arial" w:cs="Arial"/>
          <w:sz w:val="20"/>
          <w:szCs w:val="20"/>
          <w:lang w:eastAsia="sl-SI"/>
        </w:rPr>
      </w:pPr>
      <w:r>
        <w:rPr>
          <w:rFonts w:ascii="Arial" w:eastAsia="Calibri" w:hAnsi="Arial" w:cs="Arial"/>
          <w:b/>
          <w:caps/>
          <w:noProof/>
        </w:rPr>
        <w:br w:type="page"/>
      </w:r>
      <w:bookmarkEnd w:id="128"/>
    </w:p>
    <w:p w14:paraId="553BB1E2" w14:textId="28365824" w:rsidR="001F6A44" w:rsidRDefault="001F6A44" w:rsidP="00F25449">
      <w:pPr>
        <w:pStyle w:val="1MH"/>
        <w:spacing w:after="240"/>
        <w:rPr>
          <w:rFonts w:ascii="Arial" w:hAnsi="Arial"/>
          <w:lang w:val="sl-SI"/>
        </w:rPr>
      </w:pPr>
      <w:bookmarkStart w:id="145" w:name="_Toc409090688"/>
      <w:bookmarkStart w:id="146" w:name="_Toc491157519"/>
      <w:bookmarkStart w:id="147" w:name="_Toc127519440"/>
      <w:bookmarkStart w:id="148" w:name="_Hlk503512540"/>
      <w:r w:rsidRPr="00F25449">
        <w:rPr>
          <w:rFonts w:ascii="Arial" w:hAnsi="Arial"/>
          <w:lang w:val="sl-SI"/>
        </w:rPr>
        <w:lastRenderedPageBreak/>
        <w:t>G.</w:t>
      </w:r>
      <w:r w:rsidR="00F25449">
        <w:rPr>
          <w:rFonts w:ascii="Arial" w:hAnsi="Arial"/>
          <w:lang w:val="sl-SI"/>
        </w:rPr>
        <w:t xml:space="preserve"> </w:t>
      </w:r>
      <w:r w:rsidRPr="00F25449">
        <w:rPr>
          <w:rFonts w:ascii="Arial" w:hAnsi="Arial"/>
          <w:lang w:val="sl-SI"/>
        </w:rPr>
        <w:t>FINANČNA ZAVAROVANJA – GARANCIJE</w:t>
      </w:r>
      <w:bookmarkEnd w:id="145"/>
      <w:bookmarkEnd w:id="146"/>
      <w:bookmarkEnd w:id="147"/>
    </w:p>
    <w:p w14:paraId="0480730F" w14:textId="558ACFA4" w:rsidR="00F3547B" w:rsidRPr="00F25449" w:rsidRDefault="00F25449" w:rsidP="00D60872">
      <w:pPr>
        <w:pStyle w:val="1MH"/>
        <w:spacing w:after="240"/>
        <w:rPr>
          <w:rFonts w:ascii="Arial" w:hAnsi="Arial"/>
          <w:sz w:val="24"/>
          <w:szCs w:val="24"/>
        </w:rPr>
      </w:pPr>
      <w:bookmarkStart w:id="149" w:name="_Toc34116417"/>
      <w:bookmarkStart w:id="150" w:name="_Toc95135155"/>
      <w:bookmarkStart w:id="151" w:name="_Toc95289910"/>
      <w:bookmarkStart w:id="152" w:name="_Toc95839233"/>
      <w:bookmarkStart w:id="153" w:name="_Toc127519441"/>
      <w:bookmarkStart w:id="154" w:name="_Hlk95719494"/>
      <w:bookmarkEnd w:id="148"/>
      <w:r w:rsidRPr="00067C9E">
        <w:rPr>
          <w:rFonts w:ascii="Arial" w:hAnsi="Arial"/>
          <w:sz w:val="24"/>
          <w:szCs w:val="24"/>
        </w:rPr>
        <w:t>G.0</w:t>
      </w:r>
      <w:r w:rsidR="00AA6730">
        <w:rPr>
          <w:rFonts w:ascii="Arial" w:hAnsi="Arial"/>
          <w:sz w:val="24"/>
          <w:szCs w:val="24"/>
          <w:lang w:val="sl-SI"/>
        </w:rPr>
        <w:t>0</w:t>
      </w:r>
      <w:r w:rsidRPr="00067C9E">
        <w:rPr>
          <w:rFonts w:ascii="Arial" w:hAnsi="Arial"/>
          <w:b w:val="0"/>
          <w:sz w:val="24"/>
          <w:szCs w:val="24"/>
          <w:lang w:val="sl-SI"/>
        </w:rPr>
        <w:t xml:space="preserve"> </w:t>
      </w:r>
      <w:bookmarkEnd w:id="149"/>
      <w:bookmarkEnd w:id="150"/>
      <w:bookmarkEnd w:id="151"/>
      <w:r w:rsidR="00067C9E" w:rsidRPr="00067C9E">
        <w:rPr>
          <w:rFonts w:ascii="Arial" w:hAnsi="Arial"/>
          <w:sz w:val="24"/>
          <w:szCs w:val="24"/>
          <w:lang w:val="sl-SI"/>
        </w:rPr>
        <w:t>zavarovanje</w:t>
      </w:r>
      <w:r w:rsidR="00067C9E" w:rsidRPr="00372203">
        <w:rPr>
          <w:rFonts w:ascii="Arial" w:hAnsi="Arial"/>
          <w:sz w:val="24"/>
          <w:szCs w:val="24"/>
          <w:lang w:val="sl-SI"/>
        </w:rPr>
        <w:t xml:space="preserve"> za odpravo napak v garancijskem ROKU</w:t>
      </w:r>
      <w:bookmarkEnd w:id="152"/>
      <w:bookmarkEnd w:id="153"/>
    </w:p>
    <w:p w14:paraId="4ECAAE63" w14:textId="743E5DF4" w:rsidR="00067C9E" w:rsidRPr="00067C9E" w:rsidRDefault="00067C9E" w:rsidP="00067C9E">
      <w:pPr>
        <w:pStyle w:val="1MH"/>
        <w:spacing w:after="240"/>
        <w:rPr>
          <w:rFonts w:ascii="Arial" w:hAnsi="Arial"/>
          <w:sz w:val="20"/>
          <w:szCs w:val="20"/>
        </w:rPr>
      </w:pPr>
      <w:bookmarkStart w:id="155" w:name="_Toc95839234"/>
      <w:bookmarkStart w:id="156" w:name="_Toc127519442"/>
      <w:bookmarkEnd w:id="154"/>
      <w:r w:rsidRPr="00067C9E">
        <w:rPr>
          <w:rFonts w:ascii="Arial" w:hAnsi="Arial"/>
          <w:bCs w:val="0"/>
          <w:caps w:val="0"/>
          <w:sz w:val="20"/>
          <w:szCs w:val="20"/>
        </w:rPr>
        <w:t>G.0</w:t>
      </w:r>
      <w:r w:rsidR="00AA6730">
        <w:rPr>
          <w:rFonts w:ascii="Arial" w:hAnsi="Arial"/>
          <w:bCs w:val="0"/>
          <w:caps w:val="0"/>
          <w:sz w:val="20"/>
          <w:szCs w:val="20"/>
          <w:lang w:val="sl-SI"/>
        </w:rPr>
        <w:t>0</w:t>
      </w:r>
      <w:r w:rsidRPr="00067C9E">
        <w:rPr>
          <w:rFonts w:ascii="Arial" w:hAnsi="Arial"/>
          <w:bCs w:val="0"/>
          <w:caps w:val="0"/>
          <w:sz w:val="20"/>
          <w:szCs w:val="20"/>
        </w:rPr>
        <w:t>.</w:t>
      </w:r>
      <w:r w:rsidRPr="00067C9E">
        <w:rPr>
          <w:rFonts w:ascii="Arial" w:hAnsi="Arial"/>
          <w:bCs w:val="0"/>
          <w:caps w:val="0"/>
          <w:sz w:val="20"/>
          <w:szCs w:val="20"/>
          <w:lang w:val="sl-SI"/>
        </w:rPr>
        <w:t>1</w:t>
      </w:r>
      <w:r w:rsidRPr="00067C9E">
        <w:rPr>
          <w:rFonts w:ascii="Arial" w:hAnsi="Arial"/>
          <w:bCs w:val="0"/>
          <w:caps w:val="0"/>
          <w:sz w:val="20"/>
          <w:szCs w:val="20"/>
        </w:rPr>
        <w:t xml:space="preserve">  </w:t>
      </w:r>
      <w:r w:rsidRPr="00067C9E">
        <w:rPr>
          <w:rFonts w:ascii="Arial" w:hAnsi="Arial"/>
          <w:sz w:val="20"/>
          <w:szCs w:val="20"/>
        </w:rPr>
        <w:t>VZOREC ZAVAROVANJA ZA ODPRAVO NAPAK V GARANCIJSKEM ROKU PO EPGP-758</w:t>
      </w:r>
      <w:r w:rsidRPr="00067C9E">
        <w:rPr>
          <w:rFonts w:ascii="Arial" w:hAnsi="Arial"/>
          <w:sz w:val="20"/>
          <w:szCs w:val="20"/>
          <w:highlight w:val="yellow"/>
          <w:vertAlign w:val="superscript"/>
        </w:rPr>
        <w:footnoteReference w:id="4"/>
      </w:r>
      <w:bookmarkEnd w:id="155"/>
      <w:bookmarkEnd w:id="156"/>
    </w:p>
    <w:p w14:paraId="5090DEAF"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Glava s podatki o garantu (zavarovalnici / banki) </w:t>
      </w:r>
    </w:p>
    <w:p w14:paraId="60BBCDCB"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ZA: </w:t>
      </w:r>
      <w:r>
        <w:rPr>
          <w:rFonts w:ascii="Arial" w:eastAsia="Calibri" w:hAnsi="Arial" w:cs="Arial"/>
          <w:snapToGrid w:val="0"/>
          <w:sz w:val="20"/>
          <w:szCs w:val="20"/>
        </w:rPr>
        <w:t>Fraport Slove</w:t>
      </w:r>
      <w:r w:rsidRPr="002F2735">
        <w:rPr>
          <w:rFonts w:ascii="Arial" w:eastAsia="Calibri" w:hAnsi="Arial" w:cs="Arial"/>
          <w:snapToGrid w:val="0"/>
          <w:sz w:val="20"/>
          <w:szCs w:val="20"/>
        </w:rPr>
        <w:t>nija, d.o.o., Zgornji Brnik 130A, 4210 Brnik-Aerodrom, Slovenija</w:t>
      </w:r>
    </w:p>
    <w:p w14:paraId="1FD2C601"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w:t>
      </w:r>
      <w:r w:rsidRPr="002F2735">
        <w:rPr>
          <w:rFonts w:ascii="Arial" w:eastAsia="Calibri" w:hAnsi="Arial" w:cs="Arial"/>
          <w:snapToGrid w:val="0"/>
          <w:sz w:val="20"/>
          <w:szCs w:val="20"/>
        </w:rPr>
        <w:fldChar w:fldCharType="begin">
          <w:ffData>
            <w:name w:val="Besedilo2"/>
            <w:enabled/>
            <w:calcOnExit w:val="0"/>
            <w:textInput>
              <w:default w:val="vpiše se datum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izdaje</w:t>
      </w:r>
      <w:r w:rsidRPr="002F2735">
        <w:rPr>
          <w:rFonts w:ascii="Arial" w:eastAsia="Calibri" w:hAnsi="Arial" w:cs="Arial"/>
          <w:snapToGrid w:val="0"/>
          <w:sz w:val="20"/>
          <w:szCs w:val="20"/>
        </w:rPr>
        <w:fldChar w:fldCharType="end"/>
      </w:r>
    </w:p>
    <w:p w14:paraId="7402E55C"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VRSTA: </w:t>
      </w:r>
      <w:r w:rsidRPr="002F2735">
        <w:rPr>
          <w:rFonts w:ascii="Arial" w:eastAsia="Calibri" w:hAnsi="Arial" w:cs="Arial"/>
          <w:snapToGrid w:val="0"/>
          <w:sz w:val="20"/>
          <w:szCs w:val="20"/>
        </w:rPr>
        <w:fldChar w:fldCharType="begin">
          <w:ffData>
            <w:name w:val="Besedilo3"/>
            <w:enabled/>
            <w:calcOnExit w:val="0"/>
            <w:textInput>
              <w:default w:val="kavcijsko zavarovanje / bančna garancija za odpravo napak v garancijskem roku"/>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noProof/>
          <w:snapToGrid w:val="0"/>
          <w:sz w:val="20"/>
          <w:szCs w:val="20"/>
        </w:rPr>
        <w:t>kavcijsko zavarovanje / bančna garancija za odpravo napak v garancijskem roku</w:t>
      </w:r>
      <w:r w:rsidRPr="002F2735">
        <w:rPr>
          <w:rFonts w:ascii="Arial" w:eastAsia="Calibri" w:hAnsi="Arial" w:cs="Arial"/>
          <w:snapToGrid w:val="0"/>
          <w:sz w:val="20"/>
          <w:szCs w:val="20"/>
        </w:rPr>
        <w:fldChar w:fldCharType="end"/>
      </w:r>
    </w:p>
    <w:p w14:paraId="2E25E1D3"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ŠTEVILKA: </w:t>
      </w:r>
      <w:r w:rsidRPr="002F2735">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številka zavarovanja</w:t>
      </w:r>
      <w:r w:rsidRPr="002F2735">
        <w:rPr>
          <w:rFonts w:ascii="Arial" w:eastAsia="Calibri" w:hAnsi="Arial" w:cs="Arial"/>
          <w:snapToGrid w:val="0"/>
          <w:sz w:val="20"/>
          <w:szCs w:val="20"/>
        </w:rPr>
        <w:fldChar w:fldCharType="end"/>
      </w:r>
    </w:p>
    <w:p w14:paraId="7E55289A"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r w:rsidRPr="002F2735">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naziv in naslov zavarovalnice / banke v kraju izdaje</w:t>
      </w:r>
      <w:r w:rsidRPr="002F2735">
        <w:rPr>
          <w:rFonts w:ascii="Arial" w:eastAsia="Calibri" w:hAnsi="Arial" w:cs="Arial"/>
          <w:snapToGrid w:val="0"/>
          <w:sz w:val="20"/>
          <w:szCs w:val="20"/>
        </w:rPr>
        <w:fldChar w:fldCharType="end"/>
      </w:r>
    </w:p>
    <w:p w14:paraId="24038AB1"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NAROČNIK: </w:t>
      </w:r>
      <w:r w:rsidRPr="002F2735">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in naslov naročnika zavarovanja, to je izbranega ponudnika</w:t>
      </w:r>
      <w:r w:rsidRPr="002F2735">
        <w:rPr>
          <w:rFonts w:ascii="Arial" w:eastAsia="Calibri" w:hAnsi="Arial" w:cs="Arial"/>
          <w:snapToGrid w:val="0"/>
          <w:sz w:val="20"/>
          <w:szCs w:val="20"/>
        </w:rPr>
        <w:fldChar w:fldCharType="end"/>
      </w:r>
    </w:p>
    <w:p w14:paraId="36EC6DC3"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UPRAVIČENEC: Fraport Slovenija, d.o.o., Zgornji Brnik 130A, 4210 Brnik-Aerodrom, Slovenija</w:t>
      </w:r>
    </w:p>
    <w:p w14:paraId="273B93EE" w14:textId="42EA350D" w:rsidR="00501C4C" w:rsidRPr="00B15A45" w:rsidRDefault="00501C4C" w:rsidP="00501C4C">
      <w:pPr>
        <w:tabs>
          <w:tab w:val="left" w:pos="2268"/>
        </w:tabs>
        <w:spacing w:after="200" w:line="276" w:lineRule="auto"/>
        <w:ind w:left="2268" w:hanging="2268"/>
        <w:jc w:val="both"/>
        <w:rPr>
          <w:rFonts w:ascii="Arial" w:eastAsia="Calibri" w:hAnsi="Arial" w:cs="Arial"/>
          <w:b/>
          <w:snapToGrid w:val="0"/>
          <w:sz w:val="20"/>
          <w:szCs w:val="20"/>
        </w:rPr>
      </w:pPr>
      <w:r w:rsidRPr="002F2735">
        <w:rPr>
          <w:rFonts w:ascii="Arial" w:eastAsia="Calibri" w:hAnsi="Arial" w:cs="Arial"/>
          <w:snapToGrid w:val="0"/>
          <w:sz w:val="20"/>
          <w:szCs w:val="20"/>
        </w:rPr>
        <w:t xml:space="preserve">OSNOVNI POSEL: Obveznost naročnika zavarovanja za odpravo napak v garancijskem roku, ki izhaja iz pogodbe št. _________ z dne _____________ (vpiše se številka in datum pogodbe o izvedbi javnega naročila), sklenjene na podlagi postopka oddaje javnega naročila (Objava na Portalu javnih naročil št ________________ dne ________________) za </w:t>
      </w:r>
      <w:r w:rsidR="000A0F36">
        <w:rPr>
          <w:rFonts w:ascii="Arial" w:eastAsia="Calibri" w:hAnsi="Arial" w:cs="Arial"/>
          <w:b/>
          <w:caps/>
          <w:noProof/>
          <w:sz w:val="20"/>
          <w:szCs w:val="20"/>
        </w:rPr>
        <w:t>DOBAVA KABLOV, KONEKTORJEV IN SVETILK ZA NOVO VOZNO STEZO TWY J IN OBNOVO ENEGA ODSEKA VOZNE STEZE TWY A</w:t>
      </w:r>
      <w:r w:rsidR="00FC1C0D">
        <w:rPr>
          <w:rFonts w:ascii="Arial" w:eastAsia="Calibri" w:hAnsi="Arial" w:cs="Arial"/>
          <w:b/>
          <w:caps/>
          <w:noProof/>
          <w:sz w:val="20"/>
          <w:szCs w:val="20"/>
        </w:rPr>
        <w:t>.</w:t>
      </w:r>
    </w:p>
    <w:p w14:paraId="33A6CCE1" w14:textId="77777777" w:rsidR="00501C4C" w:rsidRPr="002F2735" w:rsidRDefault="00501C4C" w:rsidP="00501C4C">
      <w:pPr>
        <w:tabs>
          <w:tab w:val="left" w:pos="2268"/>
        </w:tabs>
        <w:spacing w:after="200" w:line="276" w:lineRule="auto"/>
        <w:ind w:left="2268" w:hanging="2268"/>
        <w:jc w:val="both"/>
        <w:rPr>
          <w:rFonts w:ascii="Arial" w:eastAsia="Calibri" w:hAnsi="Arial" w:cs="Arial"/>
          <w:snapToGrid w:val="0"/>
          <w:sz w:val="20"/>
          <w:szCs w:val="20"/>
        </w:rPr>
      </w:pPr>
      <w:r w:rsidRPr="002F2735">
        <w:rPr>
          <w:rFonts w:ascii="Arial" w:eastAsia="Calibri" w:hAnsi="Arial" w:cs="Arial"/>
          <w:snapToGrid w:val="0"/>
          <w:sz w:val="20"/>
          <w:szCs w:val="20"/>
        </w:rPr>
        <w:t xml:space="preserve">ZNESEK V EUR: </w:t>
      </w:r>
      <w:r w:rsidRPr="002F2735">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najvišji znesek s številko in besedo</w:t>
      </w:r>
      <w:r w:rsidRPr="002F2735">
        <w:rPr>
          <w:rFonts w:ascii="Arial" w:eastAsia="Calibri" w:hAnsi="Arial" w:cs="Arial"/>
          <w:snapToGrid w:val="0"/>
          <w:sz w:val="20"/>
          <w:szCs w:val="20"/>
        </w:rPr>
        <w:fldChar w:fldCharType="end"/>
      </w:r>
    </w:p>
    <w:p w14:paraId="5AA9E59A" w14:textId="5FC62B8E" w:rsidR="00DC5FEC"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LISTINE, KI JIH JE POLEG IZJAVE TREBA PRILOŽITI ZAHTEVI ZA PLAČILO IN SE IZRECNO ZAHTEVAJO V SPODNJEM BESEDILU: </w:t>
      </w:r>
    </w:p>
    <w:p w14:paraId="0E7E39C9" w14:textId="77777777" w:rsidR="00274732" w:rsidRPr="003272D9" w:rsidRDefault="00274732" w:rsidP="00BE0C11">
      <w:pPr>
        <w:numPr>
          <w:ilvl w:val="0"/>
          <w:numId w:val="42"/>
        </w:numPr>
        <w:autoSpaceDE w:val="0"/>
        <w:autoSpaceDN w:val="0"/>
        <w:adjustRightInd w:val="0"/>
        <w:spacing w:before="120"/>
        <w:jc w:val="both"/>
        <w:rPr>
          <w:rFonts w:ascii="Arial" w:eastAsia="Calibri" w:hAnsi="Arial" w:cs="Arial"/>
          <w:snapToGrid w:val="0"/>
          <w:sz w:val="20"/>
          <w:szCs w:val="20"/>
        </w:rPr>
      </w:pPr>
      <w:r w:rsidRPr="003272D9">
        <w:rPr>
          <w:rFonts w:ascii="Arial" w:eastAsia="Calibri" w:hAnsi="Arial" w:cs="Arial"/>
          <w:snapToGrid w:val="0"/>
          <w:sz w:val="20"/>
          <w:szCs w:val="20"/>
        </w:rPr>
        <w:t xml:space="preserve">predloženo izjavo </w:t>
      </w:r>
      <w:r>
        <w:rPr>
          <w:rFonts w:ascii="Arial" w:eastAsia="Calibri" w:hAnsi="Arial" w:cs="Arial"/>
          <w:snapToGrid w:val="0"/>
          <w:sz w:val="20"/>
          <w:szCs w:val="20"/>
        </w:rPr>
        <w:t>zavarovalnice/</w:t>
      </w:r>
      <w:r w:rsidRPr="003272D9">
        <w:rPr>
          <w:rFonts w:ascii="Arial" w:eastAsia="Calibri" w:hAnsi="Arial" w:cs="Arial"/>
          <w:snapToGrid w:val="0"/>
          <w:sz w:val="20"/>
          <w:szCs w:val="20"/>
        </w:rPr>
        <w:t>banke upravičenca, da so zahtevek za unovčenje podpisale osebe, ki so pooblaščene za zastopanje, in</w:t>
      </w:r>
    </w:p>
    <w:p w14:paraId="1B7B86AC" w14:textId="77777777" w:rsidR="00274732" w:rsidRPr="003272D9" w:rsidRDefault="00274732" w:rsidP="00BE0C11">
      <w:pPr>
        <w:numPr>
          <w:ilvl w:val="0"/>
          <w:numId w:val="42"/>
        </w:numPr>
        <w:autoSpaceDE w:val="0"/>
        <w:autoSpaceDN w:val="0"/>
        <w:adjustRightInd w:val="0"/>
        <w:spacing w:before="120"/>
        <w:jc w:val="both"/>
        <w:rPr>
          <w:rFonts w:ascii="Arial" w:eastAsia="Calibri" w:hAnsi="Arial" w:cs="Arial"/>
          <w:snapToGrid w:val="0"/>
          <w:sz w:val="20"/>
          <w:szCs w:val="20"/>
        </w:rPr>
      </w:pPr>
      <w:r w:rsidRPr="003272D9">
        <w:rPr>
          <w:rFonts w:ascii="Arial" w:eastAsia="Calibri" w:hAnsi="Arial" w:cs="Arial"/>
          <w:snapToGrid w:val="0"/>
          <w:sz w:val="20"/>
          <w:szCs w:val="20"/>
        </w:rPr>
        <w:t>original Garancije št. ____ in vseh morebitnih dodatkov.</w:t>
      </w:r>
    </w:p>
    <w:p w14:paraId="729525CA" w14:textId="77777777" w:rsidR="00274732" w:rsidRDefault="00274732"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4B6235B9" w14:textId="6CEA463B"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JEZIK V ZAHTEVANIH LISTINAH: slovenski </w:t>
      </w:r>
    </w:p>
    <w:p w14:paraId="4A56CD46" w14:textId="77777777" w:rsidR="000C0A1A" w:rsidRPr="00CB7EE2" w:rsidRDefault="000C0A1A" w:rsidP="000C0A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jc w:val="both"/>
        <w:rPr>
          <w:rFonts w:ascii="Arial" w:hAnsi="Arial" w:cs="Arial"/>
          <w:sz w:val="20"/>
          <w:szCs w:val="20"/>
        </w:rPr>
      </w:pPr>
      <w:r w:rsidRPr="002F2735">
        <w:rPr>
          <w:rFonts w:ascii="Arial" w:eastAsia="Calibri" w:hAnsi="Arial" w:cs="Arial"/>
          <w:snapToGrid w:val="0"/>
          <w:sz w:val="20"/>
          <w:szCs w:val="20"/>
        </w:rPr>
        <w:t xml:space="preserve">OBLIKA PREDLOŽITVE: </w:t>
      </w:r>
      <w:r w:rsidRPr="00CB7EE2">
        <w:rPr>
          <w:rFonts w:ascii="Arial" w:hAnsi="Arial" w:cs="Arial"/>
          <w:sz w:val="20"/>
          <w:szCs w:val="20"/>
        </w:rPr>
        <w:t>v elektronski obliki po SWIFT sistemu</w:t>
      </w:r>
      <w:r>
        <w:rPr>
          <w:rFonts w:ascii="Arial" w:hAnsi="Arial" w:cs="Arial"/>
          <w:sz w:val="20"/>
          <w:szCs w:val="20"/>
        </w:rPr>
        <w:t xml:space="preserve"> </w:t>
      </w:r>
      <w:r w:rsidRPr="00CB7EE2">
        <w:rPr>
          <w:rFonts w:ascii="Arial" w:hAnsi="Arial" w:cs="Arial"/>
          <w:sz w:val="20"/>
          <w:szCs w:val="20"/>
        </w:rPr>
        <w:t xml:space="preserve">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 garanta)</w:t>
      </w:r>
    </w:p>
    <w:p w14:paraId="7F0DE5EB" w14:textId="77777777" w:rsidR="000C0A1A" w:rsidRPr="008B3FAD" w:rsidRDefault="000C0A1A" w:rsidP="000C0A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jc w:val="both"/>
        <w:rPr>
          <w:rFonts w:ascii="Arial" w:hAnsi="Arial" w:cs="Arial"/>
          <w:sz w:val="20"/>
          <w:szCs w:val="20"/>
        </w:rPr>
      </w:pPr>
      <w:r w:rsidRPr="002F2735">
        <w:rPr>
          <w:rFonts w:ascii="Arial" w:eastAsia="Calibri" w:hAnsi="Arial" w:cs="Arial"/>
          <w:snapToGrid w:val="0"/>
          <w:sz w:val="20"/>
          <w:szCs w:val="20"/>
        </w:rPr>
        <w:t xml:space="preserve">KRAJ PREDLOŽITVE: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8B3FAD">
        <w:rPr>
          <w:rFonts w:ascii="Arial" w:hAnsi="Arial" w:cs="Arial"/>
          <w:sz w:val="20"/>
          <w:szCs w:val="20"/>
        </w:rPr>
        <w:t>(garant vpiše elektronski naslov za predložitev v elektronski obliki, kot na primer garantov SWIFT naslov)</w:t>
      </w:r>
    </w:p>
    <w:p w14:paraId="6CD83B46"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VELJAVNOSTI: </w:t>
      </w:r>
      <w:r w:rsidRPr="002F2735">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zapadlosti zavarovanja</w:t>
      </w:r>
      <w:r w:rsidRPr="002F2735">
        <w:rPr>
          <w:rFonts w:ascii="Arial" w:eastAsia="Calibri" w:hAnsi="Arial" w:cs="Arial"/>
          <w:snapToGrid w:val="0"/>
          <w:sz w:val="20"/>
          <w:szCs w:val="20"/>
        </w:rPr>
        <w:fldChar w:fldCharType="end"/>
      </w:r>
    </w:p>
    <w:p w14:paraId="3E66D40E"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lastRenderedPageBreak/>
        <w:t xml:space="preserve">STRANKA, KI JE DOLŽNA PLAČATI STROŠKE: </w:t>
      </w:r>
      <w:r w:rsidRPr="002F2735">
        <w:rPr>
          <w:rFonts w:ascii="Arial" w:eastAsia="Calibri" w:hAnsi="Arial" w:cs="Arial"/>
          <w:snapToGrid w:val="0"/>
          <w:sz w:val="20"/>
          <w:szCs w:val="20"/>
        </w:rPr>
        <w:fldChar w:fldCharType="begin">
          <w:ffData>
            <w:name w:val=""/>
            <w:enabled/>
            <w:calcOnExit w:val="0"/>
            <w:textInput>
              <w:default w:val="nazi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naročnika zavarovanja, to je izbranega ponudnika</w:t>
      </w:r>
      <w:r w:rsidRPr="002F2735">
        <w:rPr>
          <w:rFonts w:ascii="Arial" w:eastAsia="Calibri" w:hAnsi="Arial" w:cs="Arial"/>
          <w:snapToGrid w:val="0"/>
          <w:sz w:val="20"/>
          <w:szCs w:val="20"/>
        </w:rPr>
        <w:fldChar w:fldCharType="end"/>
      </w:r>
    </w:p>
    <w:p w14:paraId="09E1FF05" w14:textId="77777777" w:rsidR="00501C4C" w:rsidRPr="002F2735" w:rsidRDefault="00501C4C" w:rsidP="00501C4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E0125CE" w14:textId="77777777" w:rsidR="00501C4C" w:rsidRPr="002F2735" w:rsidRDefault="00501C4C" w:rsidP="00501C4C">
      <w:pPr>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Kate</w:t>
      </w:r>
      <w:r>
        <w:rPr>
          <w:rFonts w:ascii="Arial" w:eastAsia="Calibri" w:hAnsi="Arial" w:cs="Arial"/>
          <w:snapToGrid w:val="0"/>
          <w:sz w:val="20"/>
          <w:szCs w:val="20"/>
        </w:rPr>
        <w:t>rokoli zahtevo za plačilo po tem zavarovanju</w:t>
      </w:r>
      <w:r w:rsidRPr="002F2735">
        <w:rPr>
          <w:rFonts w:ascii="Arial" w:eastAsia="Calibri" w:hAnsi="Arial" w:cs="Arial"/>
          <w:snapToGrid w:val="0"/>
          <w:sz w:val="20"/>
          <w:szCs w:val="20"/>
        </w:rPr>
        <w:t xml:space="preserve"> moramo prejet</w:t>
      </w:r>
      <w:r>
        <w:rPr>
          <w:rFonts w:ascii="Arial" w:eastAsia="Calibri" w:hAnsi="Arial" w:cs="Arial"/>
          <w:snapToGrid w:val="0"/>
          <w:sz w:val="20"/>
          <w:szCs w:val="20"/>
        </w:rPr>
        <w:t>i na datum veljavnosti zavarovanja</w:t>
      </w:r>
      <w:r w:rsidRPr="002F2735">
        <w:rPr>
          <w:rFonts w:ascii="Arial" w:eastAsia="Calibri" w:hAnsi="Arial" w:cs="Arial"/>
          <w:snapToGrid w:val="0"/>
          <w:sz w:val="20"/>
          <w:szCs w:val="20"/>
        </w:rPr>
        <w:t xml:space="preserve"> ali pred njim v zgoraj navedenem kraju predložitve.</w:t>
      </w:r>
    </w:p>
    <w:p w14:paraId="4D141226" w14:textId="77777777" w:rsidR="00501C4C" w:rsidRPr="002F2735" w:rsidRDefault="00501C4C" w:rsidP="00501C4C">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Morebitne spore v zvezi s tem zavarovanjem</w:t>
      </w:r>
      <w:r w:rsidRPr="002F2735">
        <w:rPr>
          <w:rFonts w:ascii="Arial" w:eastAsia="Calibri" w:hAnsi="Arial" w:cs="Arial"/>
          <w:snapToGrid w:val="0"/>
          <w:sz w:val="20"/>
          <w:szCs w:val="20"/>
        </w:rPr>
        <w:t xml:space="preserve"> rešuje stvarno pristojno sodišče v Kranju po slovenskem pravu.</w:t>
      </w:r>
    </w:p>
    <w:p w14:paraId="16090C21" w14:textId="77777777" w:rsidR="00501C4C" w:rsidRPr="002F2735" w:rsidRDefault="00501C4C" w:rsidP="00501C4C">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Za to zavarovanje</w:t>
      </w:r>
      <w:r w:rsidRPr="002F2735">
        <w:rPr>
          <w:rFonts w:ascii="Arial" w:eastAsia="Calibri" w:hAnsi="Arial" w:cs="Arial"/>
          <w:snapToGrid w:val="0"/>
          <w:sz w:val="20"/>
          <w:szCs w:val="20"/>
        </w:rPr>
        <w:t xml:space="preserve"> veljajo Enotna Pravila za Garancije na Poziv (EPGP) revizija iz leta 2010, izdana pri MTZ pod številko 758.</w:t>
      </w:r>
    </w:p>
    <w:p w14:paraId="74231D09" w14:textId="77777777" w:rsidR="00501C4C" w:rsidRPr="002F2735" w:rsidRDefault="00501C4C" w:rsidP="00501C4C">
      <w:pPr>
        <w:spacing w:after="200" w:line="260" w:lineRule="exact"/>
        <w:jc w:val="both"/>
        <w:rPr>
          <w:rFonts w:ascii="Arial" w:eastAsia="Calibri" w:hAnsi="Arial" w:cs="Arial"/>
          <w:snapToGrid w:val="0"/>
          <w:sz w:val="20"/>
          <w:szCs w:val="20"/>
        </w:rPr>
      </w:pPr>
    </w:p>
    <w:p w14:paraId="021DD451"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p>
    <w:p w14:paraId="4D66C639" w14:textId="77777777" w:rsidR="00501C4C" w:rsidRPr="002F2735" w:rsidRDefault="00501C4C" w:rsidP="00501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(žig in podpis)</w:t>
      </w:r>
    </w:p>
    <w:p w14:paraId="7ACF4548" w14:textId="77777777" w:rsidR="00614B39" w:rsidRDefault="00614B39" w:rsidP="00BE0111">
      <w:pPr>
        <w:jc w:val="both"/>
        <w:rPr>
          <w:rFonts w:ascii="Arial" w:hAnsi="Arial" w:cs="Arial"/>
          <w:sz w:val="20"/>
          <w:szCs w:val="20"/>
          <w:lang w:eastAsia="sl-SI"/>
        </w:rPr>
      </w:pPr>
    </w:p>
    <w:p w14:paraId="7CA1E46C" w14:textId="77777777" w:rsidR="00614B39" w:rsidRDefault="00614B39" w:rsidP="00BE0111">
      <w:pPr>
        <w:jc w:val="both"/>
        <w:rPr>
          <w:rFonts w:ascii="Arial" w:hAnsi="Arial" w:cs="Arial"/>
          <w:sz w:val="20"/>
          <w:szCs w:val="20"/>
          <w:lang w:eastAsia="sl-SI"/>
        </w:rPr>
      </w:pPr>
    </w:p>
    <w:p w14:paraId="69C4FA71" w14:textId="77777777" w:rsidR="00115363" w:rsidRDefault="00115363" w:rsidP="00115363">
      <w:pPr>
        <w:keepNext/>
        <w:numPr>
          <w:ilvl w:val="2"/>
          <w:numId w:val="2"/>
        </w:numPr>
        <w:tabs>
          <w:tab w:val="clear" w:pos="360"/>
          <w:tab w:val="num" w:pos="851"/>
        </w:tabs>
        <w:ind w:left="851" w:hanging="851"/>
        <w:jc w:val="both"/>
        <w:outlineLvl w:val="0"/>
        <w:rPr>
          <w:rFonts w:ascii="Arial" w:hAnsi="Arial" w:cs="Arial"/>
          <w:b/>
          <w:bCs/>
          <w:caps/>
          <w:noProof/>
          <w:kern w:val="32"/>
          <w:sz w:val="20"/>
          <w:szCs w:val="20"/>
          <w:lang w:eastAsia="sl-SI"/>
        </w:rPr>
      </w:pPr>
      <w:bookmarkStart w:id="157" w:name="_Toc477343923"/>
      <w:bookmarkStart w:id="158" w:name="_Toc478382772"/>
      <w:bookmarkStart w:id="159" w:name="_Toc8134684"/>
      <w:bookmarkStart w:id="160" w:name="_Toc77672646"/>
      <w:bookmarkStart w:id="161" w:name="_Toc80095593"/>
    </w:p>
    <w:p w14:paraId="44C8C0F4" w14:textId="77777777" w:rsidR="00115363" w:rsidRDefault="00115363" w:rsidP="00115363">
      <w:pPr>
        <w:keepNext/>
        <w:numPr>
          <w:ilvl w:val="2"/>
          <w:numId w:val="2"/>
        </w:numPr>
        <w:tabs>
          <w:tab w:val="clear" w:pos="360"/>
          <w:tab w:val="num" w:pos="851"/>
        </w:tabs>
        <w:ind w:left="851" w:hanging="851"/>
        <w:jc w:val="both"/>
        <w:outlineLvl w:val="0"/>
        <w:rPr>
          <w:rFonts w:ascii="Arial" w:hAnsi="Arial" w:cs="Arial"/>
          <w:b/>
          <w:bCs/>
          <w:caps/>
          <w:noProof/>
          <w:kern w:val="32"/>
          <w:sz w:val="20"/>
          <w:szCs w:val="20"/>
          <w:lang w:eastAsia="sl-SI"/>
        </w:rPr>
      </w:pPr>
    </w:p>
    <w:p w14:paraId="649F2CCD" w14:textId="17A745D7" w:rsidR="00115363" w:rsidRPr="00115363" w:rsidRDefault="00115363" w:rsidP="00115363">
      <w:pPr>
        <w:keepNext/>
        <w:numPr>
          <w:ilvl w:val="2"/>
          <w:numId w:val="2"/>
        </w:numPr>
        <w:tabs>
          <w:tab w:val="clear" w:pos="360"/>
        </w:tabs>
        <w:ind w:hanging="142"/>
        <w:jc w:val="both"/>
        <w:outlineLvl w:val="0"/>
        <w:rPr>
          <w:rFonts w:ascii="Arial" w:hAnsi="Arial" w:cs="Arial"/>
          <w:b/>
          <w:bCs/>
          <w:caps/>
          <w:noProof/>
          <w:kern w:val="32"/>
          <w:sz w:val="20"/>
          <w:szCs w:val="20"/>
          <w:lang w:eastAsia="sl-SI"/>
        </w:rPr>
      </w:pPr>
      <w:r>
        <w:rPr>
          <w:rFonts w:ascii="Arial" w:hAnsi="Arial" w:cs="Arial"/>
          <w:b/>
          <w:bCs/>
          <w:caps/>
          <w:noProof/>
          <w:kern w:val="32"/>
          <w:sz w:val="20"/>
          <w:szCs w:val="20"/>
          <w:lang w:eastAsia="sl-SI"/>
        </w:rPr>
        <w:br w:type="page"/>
      </w:r>
      <w:r w:rsidRPr="00115363">
        <w:rPr>
          <w:rFonts w:ascii="Arial" w:hAnsi="Arial" w:cs="Arial"/>
          <w:b/>
          <w:bCs/>
          <w:caps/>
          <w:noProof/>
          <w:kern w:val="32"/>
          <w:sz w:val="20"/>
          <w:szCs w:val="20"/>
          <w:lang w:val="x-none" w:eastAsia="sl-SI"/>
        </w:rPr>
        <w:lastRenderedPageBreak/>
        <w:t>G.0</w:t>
      </w:r>
      <w:r w:rsidR="00AA6730">
        <w:rPr>
          <w:rFonts w:ascii="Arial" w:hAnsi="Arial"/>
          <w:b/>
          <w:bCs/>
          <w:caps/>
          <w:sz w:val="20"/>
          <w:szCs w:val="20"/>
        </w:rPr>
        <w:t>0</w:t>
      </w:r>
      <w:r w:rsidRPr="00115363">
        <w:rPr>
          <w:rFonts w:ascii="Arial" w:hAnsi="Arial" w:cs="Arial"/>
          <w:b/>
          <w:bCs/>
          <w:caps/>
          <w:noProof/>
          <w:kern w:val="32"/>
          <w:sz w:val="20"/>
          <w:szCs w:val="20"/>
          <w:lang w:eastAsia="sl-SI"/>
        </w:rPr>
        <w:t>.</w:t>
      </w:r>
      <w:r>
        <w:rPr>
          <w:rFonts w:ascii="Arial" w:hAnsi="Arial"/>
          <w:b/>
          <w:bCs/>
          <w:caps/>
          <w:sz w:val="20"/>
          <w:szCs w:val="20"/>
        </w:rPr>
        <w:t>2</w:t>
      </w:r>
      <w:r w:rsidRPr="00115363">
        <w:rPr>
          <w:rFonts w:ascii="Arial" w:hAnsi="Arial" w:cs="Arial"/>
          <w:b/>
          <w:bCs/>
          <w:caps/>
          <w:noProof/>
          <w:kern w:val="32"/>
          <w:sz w:val="20"/>
          <w:szCs w:val="20"/>
          <w:lang w:eastAsia="sl-SI"/>
        </w:rPr>
        <w:t xml:space="preserve">  MODEL GUARANTEE FOR ELIMINATION OF DEFECTS DURING THE WARRANTY PERIOD UNDER URDG-758</w:t>
      </w:r>
      <w:bookmarkEnd w:id="157"/>
      <w:bookmarkEnd w:id="158"/>
      <w:bookmarkEnd w:id="159"/>
      <w:r w:rsidRPr="00115363">
        <w:rPr>
          <w:rFonts w:ascii="Arial" w:hAnsi="Arial" w:cs="Arial"/>
          <w:b/>
          <w:bCs/>
          <w:caps/>
          <w:noProof/>
          <w:kern w:val="32"/>
          <w:sz w:val="20"/>
          <w:szCs w:val="20"/>
          <w:highlight w:val="yellow"/>
          <w:vertAlign w:val="superscript"/>
          <w:lang w:val="x-none" w:eastAsia="sl-SI"/>
        </w:rPr>
        <w:footnoteReference w:id="5"/>
      </w:r>
      <w:bookmarkEnd w:id="160"/>
      <w:bookmarkEnd w:id="161"/>
    </w:p>
    <w:p w14:paraId="49869E59"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Letter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heading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information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about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company</w:t>
      </w:r>
      <w:proofErr w:type="spellEnd"/>
      <w:r w:rsidRPr="00115363">
        <w:rPr>
          <w:rFonts w:ascii="Arial" w:eastAsia="Calibri" w:hAnsi="Arial" w:cs="Arial"/>
          <w:snapToGrid w:val="0"/>
          <w:sz w:val="20"/>
          <w:szCs w:val="20"/>
          <w:lang w:eastAsia="en-GB"/>
        </w:rPr>
        <w:t xml:space="preserve">/bank) </w:t>
      </w:r>
    </w:p>
    <w:p w14:paraId="4C75890F"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FOR: Fraport Slovenija, d.o.o., Zgornji Brnik 130A, 4210 Brnik-Aerodrom, </w:t>
      </w:r>
      <w:proofErr w:type="spellStart"/>
      <w:r w:rsidRPr="00115363">
        <w:rPr>
          <w:rFonts w:ascii="Arial" w:eastAsia="Calibri" w:hAnsi="Arial" w:cs="Arial"/>
          <w:snapToGrid w:val="0"/>
          <w:sz w:val="20"/>
          <w:szCs w:val="20"/>
          <w:lang w:eastAsia="en-GB"/>
        </w:rPr>
        <w:t>Slovenia</w:t>
      </w:r>
      <w:proofErr w:type="spellEnd"/>
    </w:p>
    <w:p w14:paraId="5417DE4A"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DATE: </w:t>
      </w:r>
      <w:r w:rsidRPr="00115363">
        <w:rPr>
          <w:rFonts w:ascii="Arial" w:eastAsia="Calibri" w:hAnsi="Arial" w:cs="Arial"/>
          <w:snapToGrid w:val="0"/>
          <w:sz w:val="20"/>
          <w:szCs w:val="20"/>
          <w:lang w:eastAsia="en-GB"/>
        </w:rPr>
        <w:fldChar w:fldCharType="begin">
          <w:ffData>
            <w:name w:val="Besedilo2"/>
            <w:enabled/>
            <w:calcOnExit w:val="0"/>
            <w:textInput>
              <w:default w:val="enter date of issue"/>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date of issue</w:t>
      </w:r>
      <w:r w:rsidRPr="00115363">
        <w:rPr>
          <w:rFonts w:ascii="Arial" w:eastAsia="Calibri" w:hAnsi="Arial" w:cs="Arial"/>
          <w:snapToGrid w:val="0"/>
          <w:sz w:val="20"/>
          <w:szCs w:val="20"/>
          <w:lang w:eastAsia="en-GB"/>
        </w:rPr>
        <w:fldChar w:fldCharType="end"/>
      </w:r>
    </w:p>
    <w:p w14:paraId="32B78E8E"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TYPE: </w:t>
      </w:r>
      <w:r w:rsidRPr="00115363">
        <w:rPr>
          <w:rFonts w:ascii="Arial" w:eastAsia="Calibri" w:hAnsi="Arial" w:cs="Arial"/>
          <w:snapToGrid w:val="0"/>
          <w:sz w:val="20"/>
          <w:szCs w:val="20"/>
          <w:lang w:eastAsia="en-GB"/>
        </w:rPr>
        <w:fldChar w:fldCharType="begin">
          <w:ffData>
            <w:name w:val="Besedilo3"/>
            <w:enabled/>
            <w:calcOnExit w:val="0"/>
            <w:textInput>
              <w:default w:val="surety insurance/bank guarantee for elimination of defects during warranty period"/>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surety insurance/bank guarantee for elimination of defects during warranty period</w:t>
      </w:r>
      <w:r w:rsidRPr="00115363">
        <w:rPr>
          <w:rFonts w:ascii="Arial" w:eastAsia="Calibri" w:hAnsi="Arial" w:cs="Arial"/>
          <w:snapToGrid w:val="0"/>
          <w:sz w:val="20"/>
          <w:szCs w:val="20"/>
          <w:lang w:eastAsia="en-GB"/>
        </w:rPr>
        <w:fldChar w:fldCharType="end"/>
      </w:r>
    </w:p>
    <w:p w14:paraId="46E4B6FA"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NUMBER: </w:t>
      </w:r>
      <w:r w:rsidRPr="00115363">
        <w:rPr>
          <w:rFonts w:ascii="Arial" w:eastAsia="Calibri" w:hAnsi="Arial" w:cs="Arial"/>
          <w:snapToGrid w:val="0"/>
          <w:sz w:val="20"/>
          <w:szCs w:val="20"/>
          <w:lang w:eastAsia="en-GB"/>
        </w:rPr>
        <w:fldChar w:fldCharType="begin">
          <w:ffData>
            <w:name w:val=""/>
            <w:enabled/>
            <w:calcOnExit w:val="0"/>
            <w:textInput>
              <w:default w:val="enter insurance numb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insurance number</w:t>
      </w:r>
      <w:r w:rsidRPr="00115363">
        <w:rPr>
          <w:rFonts w:ascii="Arial" w:eastAsia="Calibri" w:hAnsi="Arial" w:cs="Arial"/>
          <w:snapToGrid w:val="0"/>
          <w:sz w:val="20"/>
          <w:szCs w:val="20"/>
          <w:lang w:eastAsia="en-GB"/>
        </w:rPr>
        <w:fldChar w:fldCharType="end"/>
      </w:r>
    </w:p>
    <w:p w14:paraId="4F4C630B"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GUARANTOR: </w:t>
      </w:r>
      <w:r w:rsidRPr="00115363">
        <w:rPr>
          <w:rFonts w:ascii="Arial" w:eastAsia="Calibri" w:hAnsi="Arial" w:cs="Arial"/>
          <w:snapToGrid w:val="0"/>
          <w:sz w:val="20"/>
          <w:szCs w:val="20"/>
          <w:lang w:eastAsia="en-GB"/>
        </w:rPr>
        <w:fldChar w:fldCharType="begin">
          <w:ffData>
            <w:name w:val=""/>
            <w:enabled/>
            <w:calcOnExit w:val="0"/>
            <w:textInput>
              <w:default w:val="enter name and address of the insurance company/bank at the place of issue"/>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name and address of the insurance company/bank at the place of issue</w:t>
      </w:r>
      <w:r w:rsidRPr="00115363">
        <w:rPr>
          <w:rFonts w:ascii="Arial" w:eastAsia="Calibri" w:hAnsi="Arial" w:cs="Arial"/>
          <w:snapToGrid w:val="0"/>
          <w:sz w:val="20"/>
          <w:szCs w:val="20"/>
          <w:lang w:eastAsia="en-GB"/>
        </w:rPr>
        <w:fldChar w:fldCharType="end"/>
      </w:r>
    </w:p>
    <w:p w14:paraId="40808F1D"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INSURANCE HOLDER: </w:t>
      </w:r>
      <w:r w:rsidRPr="00115363">
        <w:rPr>
          <w:rFonts w:ascii="Arial" w:eastAsia="Calibri" w:hAnsi="Arial" w:cs="Arial"/>
          <w:snapToGrid w:val="0"/>
          <w:sz w:val="20"/>
          <w:szCs w:val="20"/>
          <w:lang w:eastAsia="en-GB"/>
        </w:rPr>
        <w:fldChar w:fldCharType="begin">
          <w:ffData>
            <w:name w:val=""/>
            <w:enabled/>
            <w:calcOnExit w:val="0"/>
            <w:textInput>
              <w:default w:val="name and address of the insurance holder, i.e. selected suppli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name and address of the insurance holder, i.e. selected bidder</w:t>
      </w:r>
      <w:r w:rsidRPr="00115363">
        <w:rPr>
          <w:rFonts w:ascii="Arial" w:eastAsia="Calibri" w:hAnsi="Arial" w:cs="Arial"/>
          <w:snapToGrid w:val="0"/>
          <w:sz w:val="20"/>
          <w:szCs w:val="20"/>
          <w:lang w:eastAsia="en-GB"/>
        </w:rPr>
        <w:fldChar w:fldCharType="end"/>
      </w:r>
    </w:p>
    <w:p w14:paraId="1EFF1784"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BENEFICIARY: Fraport Slovenija, d.o.o., Zgornji Brnik 130A, 4210 Brnik-Aerodrom, </w:t>
      </w:r>
      <w:proofErr w:type="spellStart"/>
      <w:r w:rsidRPr="00115363">
        <w:rPr>
          <w:rFonts w:ascii="Arial" w:eastAsia="Calibri" w:hAnsi="Arial" w:cs="Arial"/>
          <w:snapToGrid w:val="0"/>
          <w:sz w:val="20"/>
          <w:szCs w:val="20"/>
          <w:lang w:eastAsia="en-GB"/>
        </w:rPr>
        <w:t>Slovenia</w:t>
      </w:r>
      <w:proofErr w:type="spellEnd"/>
    </w:p>
    <w:p w14:paraId="3B35DD79" w14:textId="19829DBE" w:rsidR="00115363" w:rsidRPr="00115363" w:rsidRDefault="00115363" w:rsidP="00115363">
      <w:pPr>
        <w:tabs>
          <w:tab w:val="left" w:pos="2268"/>
        </w:tabs>
        <w:spacing w:after="200" w:line="276" w:lineRule="auto"/>
        <w:ind w:left="2268" w:hanging="2268"/>
        <w:jc w:val="both"/>
        <w:rPr>
          <w:rFonts w:ascii="Arial" w:eastAsia="Calibri" w:hAnsi="Arial" w:cs="Arial"/>
          <w:b/>
          <w:snapToGrid w:val="0"/>
          <w:sz w:val="20"/>
          <w:szCs w:val="20"/>
          <w:lang w:eastAsia="en-GB"/>
        </w:rPr>
      </w:pPr>
      <w:r w:rsidRPr="00115363">
        <w:rPr>
          <w:rFonts w:ascii="Arial" w:eastAsia="Calibri" w:hAnsi="Arial" w:cs="Arial"/>
          <w:snapToGrid w:val="0"/>
          <w:sz w:val="20"/>
          <w:szCs w:val="20"/>
          <w:lang w:eastAsia="en-GB"/>
        </w:rPr>
        <w:t xml:space="preserve">UNDERLYING TRANSACTION: </w:t>
      </w:r>
      <w:proofErr w:type="spellStart"/>
      <w:r w:rsidRPr="00115363">
        <w:rPr>
          <w:rFonts w:ascii="Arial" w:eastAsia="Calibri" w:hAnsi="Arial" w:cs="Arial"/>
          <w:snapToGrid w:val="0"/>
          <w:sz w:val="20"/>
          <w:szCs w:val="20"/>
          <w:lang w:eastAsia="en-GB"/>
        </w:rPr>
        <w:t>Obligation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holder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elimination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defects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during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warranty</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resulting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from</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w:t>
      </w:r>
      <w:proofErr w:type="spellEnd"/>
      <w:r w:rsidRPr="00115363">
        <w:rPr>
          <w:rFonts w:ascii="Arial" w:eastAsia="Calibri" w:hAnsi="Arial" w:cs="Arial"/>
          <w:snapToGrid w:val="0"/>
          <w:sz w:val="20"/>
          <w:szCs w:val="20"/>
          <w:lang w:eastAsia="en-GB"/>
        </w:rPr>
        <w:t xml:space="preserve"> No. _________ as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_____________ (enter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number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date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award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based</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public</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procurement</w:t>
      </w:r>
      <w:proofErr w:type="spellEnd"/>
      <w:r w:rsidRPr="00115363">
        <w:rPr>
          <w:rFonts w:ascii="Arial" w:eastAsia="Calibri" w:hAnsi="Arial" w:cs="Arial"/>
          <w:snapToGrid w:val="0"/>
          <w:sz w:val="20"/>
          <w:szCs w:val="20"/>
          <w:lang w:eastAsia="en-GB"/>
        </w:rPr>
        <w:t xml:space="preserve"> procedure (</w:t>
      </w:r>
      <w:proofErr w:type="spellStart"/>
      <w:r w:rsidRPr="00115363">
        <w:rPr>
          <w:rFonts w:ascii="Arial" w:eastAsia="Calibri" w:hAnsi="Arial" w:cs="Arial"/>
          <w:snapToGrid w:val="0"/>
          <w:sz w:val="20"/>
          <w:szCs w:val="20"/>
          <w:lang w:eastAsia="en-GB"/>
        </w:rPr>
        <w:t>publication</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Public</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Procurement</w:t>
      </w:r>
      <w:proofErr w:type="spellEnd"/>
      <w:r w:rsidRPr="00115363">
        <w:rPr>
          <w:rFonts w:ascii="Arial" w:eastAsia="Calibri" w:hAnsi="Arial" w:cs="Arial"/>
          <w:snapToGrid w:val="0"/>
          <w:sz w:val="20"/>
          <w:szCs w:val="20"/>
          <w:lang w:eastAsia="en-GB"/>
        </w:rPr>
        <w:t xml:space="preserve"> Portal No.________________ on ________________)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r w:rsidR="00403259" w:rsidRPr="00403259">
        <w:rPr>
          <w:rFonts w:ascii="Arial" w:eastAsia="Calibri" w:hAnsi="Arial" w:cs="Arial"/>
          <w:b/>
          <w:snapToGrid w:val="0"/>
          <w:sz w:val="20"/>
          <w:szCs w:val="20"/>
          <w:lang w:eastAsia="en-GB"/>
        </w:rPr>
        <w:t>DELIVERY OF</w:t>
      </w:r>
      <w:r w:rsidR="00403259">
        <w:rPr>
          <w:rFonts w:ascii="Arial" w:eastAsia="Calibri" w:hAnsi="Arial" w:cs="Arial"/>
          <w:snapToGrid w:val="0"/>
          <w:sz w:val="20"/>
          <w:szCs w:val="20"/>
          <w:lang w:eastAsia="en-GB"/>
        </w:rPr>
        <w:t xml:space="preserve"> </w:t>
      </w:r>
      <w:r w:rsidR="003E648F" w:rsidRPr="003E648F">
        <w:rPr>
          <w:rFonts w:ascii="Arial" w:hAnsi="Arial" w:cs="Arial"/>
          <w:b/>
          <w:sz w:val="20"/>
          <w:szCs w:val="20"/>
          <w:lang w:eastAsia="sl-SI"/>
        </w:rPr>
        <w:t>CABLES, CONNECTORS AND AGL LIGHTS FOR THE NEW TAXIWAY TWY J AND RENOVATION OF ONE SECTION OF TAXIWAY TWY A</w:t>
      </w:r>
      <w:r w:rsidRPr="00115363">
        <w:rPr>
          <w:rFonts w:ascii="Arial" w:eastAsia="Calibri" w:hAnsi="Arial" w:cs="Arial"/>
          <w:snapToGrid w:val="0"/>
          <w:sz w:val="20"/>
          <w:szCs w:val="20"/>
          <w:lang w:eastAsia="en-GB"/>
        </w:rPr>
        <w:t>.</w:t>
      </w:r>
    </w:p>
    <w:p w14:paraId="1C7E3F7B" w14:textId="77777777" w:rsidR="00115363" w:rsidRPr="00115363" w:rsidRDefault="00115363" w:rsidP="00115363">
      <w:pPr>
        <w:tabs>
          <w:tab w:val="left" w:pos="2268"/>
        </w:tabs>
        <w:spacing w:after="200" w:line="276" w:lineRule="auto"/>
        <w:ind w:left="2268" w:hanging="2268"/>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AMOUNT IN EUR: </w:t>
      </w:r>
      <w:r w:rsidRPr="00115363">
        <w:rPr>
          <w:rFonts w:ascii="Arial" w:eastAsia="Calibri" w:hAnsi="Arial" w:cs="Arial"/>
          <w:snapToGrid w:val="0"/>
          <w:sz w:val="20"/>
          <w:szCs w:val="20"/>
          <w:lang w:eastAsia="en-GB"/>
        </w:rPr>
        <w:fldChar w:fldCharType="begin">
          <w:ffData>
            <w:name w:val="Besedilo2"/>
            <w:enabled/>
            <w:calcOnExit w:val="0"/>
            <w:textInput>
              <w:default w:val="enter the highest amount in figures and words"/>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the highest amount in figures and words</w:t>
      </w:r>
      <w:r w:rsidRPr="00115363">
        <w:rPr>
          <w:rFonts w:ascii="Arial" w:eastAsia="Calibri" w:hAnsi="Arial" w:cs="Arial"/>
          <w:snapToGrid w:val="0"/>
          <w:sz w:val="20"/>
          <w:szCs w:val="20"/>
          <w:lang w:eastAsia="en-GB"/>
        </w:rPr>
        <w:fldChar w:fldCharType="end"/>
      </w:r>
    </w:p>
    <w:p w14:paraId="325600F7"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DOCUMENTS TO BE ATTACHED IN ADDITION TO REQUEST FOR PAYMENT AND EXPLICITLY REQUIRED BY THE FOLLOWING TEXT: </w:t>
      </w:r>
    </w:p>
    <w:p w14:paraId="286FCECF" w14:textId="77777777" w:rsidR="00115363" w:rsidRPr="00115363" w:rsidRDefault="00115363" w:rsidP="00BE0C11">
      <w:pPr>
        <w:numPr>
          <w:ilvl w:val="0"/>
          <w:numId w:val="41"/>
        </w:numPr>
        <w:autoSpaceDE w:val="0"/>
        <w:autoSpaceDN w:val="0"/>
        <w:adjustRightInd w:val="0"/>
        <w:spacing w:before="120"/>
        <w:jc w:val="both"/>
        <w:rPr>
          <w:rFonts w:ascii="Arial" w:eastAsia="Calibri" w:hAnsi="Arial" w:cs="Arial"/>
          <w:snapToGrid w:val="0"/>
          <w:sz w:val="20"/>
          <w:szCs w:val="20"/>
        </w:rPr>
      </w:pPr>
      <w:r w:rsidRPr="00115363">
        <w:rPr>
          <w:rFonts w:ascii="Arial" w:eastAsia="Calibri" w:hAnsi="Arial" w:cs="Arial"/>
          <w:snapToGrid w:val="0"/>
          <w:sz w:val="20"/>
          <w:szCs w:val="20"/>
        </w:rPr>
        <w:t xml:space="preserve">a </w:t>
      </w:r>
      <w:proofErr w:type="spellStart"/>
      <w:r w:rsidRPr="00115363">
        <w:rPr>
          <w:rFonts w:ascii="Arial" w:eastAsia="Calibri" w:hAnsi="Arial" w:cs="Arial"/>
          <w:snapToGrid w:val="0"/>
          <w:sz w:val="20"/>
          <w:szCs w:val="20"/>
        </w:rPr>
        <w:t>statement</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by</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the</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beneficiary</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insurance</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company</w:t>
      </w:r>
      <w:proofErr w:type="spellEnd"/>
      <w:r w:rsidRPr="00115363">
        <w:rPr>
          <w:rFonts w:ascii="Arial" w:eastAsia="Calibri" w:hAnsi="Arial" w:cs="Arial"/>
          <w:snapToGrid w:val="0"/>
          <w:sz w:val="20"/>
          <w:szCs w:val="20"/>
        </w:rPr>
        <w:t xml:space="preserve"> / bank </w:t>
      </w:r>
      <w:proofErr w:type="spellStart"/>
      <w:r w:rsidRPr="00115363">
        <w:rPr>
          <w:rFonts w:ascii="Arial" w:eastAsia="Calibri" w:hAnsi="Arial" w:cs="Arial"/>
          <w:snapToGrid w:val="0"/>
          <w:sz w:val="20"/>
          <w:szCs w:val="20"/>
        </w:rPr>
        <w:t>that</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the</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request</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for</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redemption</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has</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been</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signed</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by</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the</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persons</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authorized</w:t>
      </w:r>
      <w:proofErr w:type="spellEnd"/>
      <w:r w:rsidRPr="00115363">
        <w:rPr>
          <w:rFonts w:ascii="Arial" w:eastAsia="Calibri" w:hAnsi="Arial" w:cs="Arial"/>
          <w:snapToGrid w:val="0"/>
          <w:sz w:val="20"/>
          <w:szCs w:val="20"/>
        </w:rPr>
        <w:t xml:space="preserve"> to </w:t>
      </w:r>
      <w:proofErr w:type="spellStart"/>
      <w:r w:rsidRPr="00115363">
        <w:rPr>
          <w:rFonts w:ascii="Arial" w:eastAsia="Calibri" w:hAnsi="Arial" w:cs="Arial"/>
          <w:snapToGrid w:val="0"/>
          <w:sz w:val="20"/>
          <w:szCs w:val="20"/>
        </w:rPr>
        <w:t>represent</w:t>
      </w:r>
      <w:proofErr w:type="spellEnd"/>
      <w:r w:rsidRPr="00115363">
        <w:rPr>
          <w:rFonts w:ascii="Arial" w:eastAsia="Calibri" w:hAnsi="Arial" w:cs="Arial"/>
          <w:snapToGrid w:val="0"/>
          <w:sz w:val="20"/>
          <w:szCs w:val="20"/>
        </w:rPr>
        <w:t xml:space="preserve"> it, </w:t>
      </w:r>
      <w:proofErr w:type="spellStart"/>
      <w:r w:rsidRPr="00115363">
        <w:rPr>
          <w:rFonts w:ascii="Arial" w:eastAsia="Calibri" w:hAnsi="Arial" w:cs="Arial"/>
          <w:snapToGrid w:val="0"/>
          <w:sz w:val="20"/>
          <w:szCs w:val="20"/>
        </w:rPr>
        <w:t>and</w:t>
      </w:r>
      <w:proofErr w:type="spellEnd"/>
    </w:p>
    <w:p w14:paraId="645DB530" w14:textId="77777777" w:rsidR="00115363" w:rsidRPr="00115363" w:rsidRDefault="00115363" w:rsidP="00BE0C11">
      <w:pPr>
        <w:numPr>
          <w:ilvl w:val="0"/>
          <w:numId w:val="41"/>
        </w:numPr>
        <w:autoSpaceDE w:val="0"/>
        <w:autoSpaceDN w:val="0"/>
        <w:adjustRightInd w:val="0"/>
        <w:spacing w:before="120"/>
        <w:jc w:val="both"/>
        <w:rPr>
          <w:rFonts w:ascii="Arial" w:eastAsia="Calibri" w:hAnsi="Arial" w:cs="Arial"/>
          <w:snapToGrid w:val="0"/>
          <w:sz w:val="20"/>
          <w:szCs w:val="20"/>
        </w:rPr>
      </w:pPr>
      <w:r w:rsidRPr="00115363">
        <w:rPr>
          <w:rFonts w:ascii="Arial" w:eastAsia="Calibri" w:hAnsi="Arial" w:cs="Arial"/>
          <w:snapToGrid w:val="0"/>
          <w:sz w:val="20"/>
          <w:szCs w:val="20"/>
        </w:rPr>
        <w:t xml:space="preserve">original </w:t>
      </w:r>
      <w:proofErr w:type="spellStart"/>
      <w:r w:rsidRPr="00115363">
        <w:rPr>
          <w:rFonts w:ascii="Arial" w:eastAsia="Calibri" w:hAnsi="Arial" w:cs="Arial"/>
          <w:snapToGrid w:val="0"/>
          <w:sz w:val="20"/>
          <w:szCs w:val="20"/>
        </w:rPr>
        <w:t>Guarantee</w:t>
      </w:r>
      <w:proofErr w:type="spellEnd"/>
      <w:r w:rsidRPr="00115363">
        <w:rPr>
          <w:rFonts w:ascii="Arial" w:eastAsia="Calibri" w:hAnsi="Arial" w:cs="Arial"/>
          <w:snapToGrid w:val="0"/>
          <w:sz w:val="20"/>
          <w:szCs w:val="20"/>
        </w:rPr>
        <w:t xml:space="preserve"> no. __________ </w:t>
      </w:r>
      <w:proofErr w:type="spellStart"/>
      <w:r w:rsidRPr="00115363">
        <w:rPr>
          <w:rFonts w:ascii="Arial" w:eastAsia="Calibri" w:hAnsi="Arial" w:cs="Arial"/>
          <w:snapToGrid w:val="0"/>
          <w:sz w:val="20"/>
          <w:szCs w:val="20"/>
        </w:rPr>
        <w:t>and</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any</w:t>
      </w:r>
      <w:proofErr w:type="spellEnd"/>
      <w:r w:rsidRPr="00115363">
        <w:rPr>
          <w:rFonts w:ascii="Arial" w:eastAsia="Calibri" w:hAnsi="Arial" w:cs="Arial"/>
          <w:snapToGrid w:val="0"/>
          <w:sz w:val="20"/>
          <w:szCs w:val="20"/>
        </w:rPr>
        <w:t xml:space="preserve"> </w:t>
      </w:r>
      <w:proofErr w:type="spellStart"/>
      <w:r w:rsidRPr="00115363">
        <w:rPr>
          <w:rFonts w:ascii="Arial" w:eastAsia="Calibri" w:hAnsi="Arial" w:cs="Arial"/>
          <w:snapToGrid w:val="0"/>
          <w:sz w:val="20"/>
          <w:szCs w:val="20"/>
        </w:rPr>
        <w:t>additions</w:t>
      </w:r>
      <w:proofErr w:type="spellEnd"/>
      <w:r w:rsidRPr="00115363">
        <w:rPr>
          <w:rFonts w:ascii="Arial" w:eastAsia="Calibri" w:hAnsi="Arial" w:cs="Arial"/>
          <w:snapToGrid w:val="0"/>
          <w:sz w:val="20"/>
          <w:szCs w:val="20"/>
        </w:rPr>
        <w:t>.</w:t>
      </w:r>
    </w:p>
    <w:p w14:paraId="79FCD20B" w14:textId="0D4EECC1"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LANGUAGE IN REQUIRED DOCUMENTS: </w:t>
      </w:r>
      <w:proofErr w:type="spellStart"/>
      <w:r w:rsidRPr="00115363">
        <w:rPr>
          <w:rFonts w:ascii="Arial" w:eastAsia="Calibri" w:hAnsi="Arial" w:cs="Arial"/>
          <w:snapToGrid w:val="0"/>
          <w:sz w:val="20"/>
          <w:szCs w:val="20"/>
          <w:lang w:eastAsia="en-GB"/>
        </w:rPr>
        <w:t>English</w:t>
      </w:r>
      <w:proofErr w:type="spellEnd"/>
    </w:p>
    <w:p w14:paraId="3C69037E" w14:textId="77777777" w:rsidR="000C0A1A" w:rsidRPr="00CB7EE2" w:rsidRDefault="000C0A1A" w:rsidP="000C0A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hAnsi="Arial" w:cs="Arial"/>
          <w:sz w:val="20"/>
          <w:szCs w:val="20"/>
        </w:rPr>
      </w:pPr>
      <w:r w:rsidRPr="00115363">
        <w:rPr>
          <w:rFonts w:ascii="Arial" w:eastAsia="Calibri" w:hAnsi="Arial" w:cs="Arial"/>
          <w:snapToGrid w:val="0"/>
          <w:sz w:val="20"/>
          <w:szCs w:val="20"/>
          <w:lang w:eastAsia="en-GB"/>
        </w:rPr>
        <w:t xml:space="preserve">SUBMISSION METHOD: in </w:t>
      </w:r>
      <w:proofErr w:type="spellStart"/>
      <w:r>
        <w:rPr>
          <w:rFonts w:ascii="Arial" w:eastAsia="Calibri" w:hAnsi="Arial" w:cs="Arial"/>
          <w:snapToGrid w:val="0"/>
          <w:sz w:val="20"/>
          <w:szCs w:val="20"/>
          <w:lang w:eastAsia="en-GB"/>
        </w:rPr>
        <w:t>electronic</w:t>
      </w:r>
      <w:proofErr w:type="spellEnd"/>
      <w:r>
        <w:rPr>
          <w:rFonts w:ascii="Arial" w:eastAsia="Calibri" w:hAnsi="Arial" w:cs="Arial"/>
          <w:snapToGrid w:val="0"/>
          <w:sz w:val="20"/>
          <w:szCs w:val="20"/>
          <w:lang w:eastAsia="en-GB"/>
        </w:rPr>
        <w:t xml:space="preserve"> form </w:t>
      </w:r>
      <w:proofErr w:type="spellStart"/>
      <w:r>
        <w:rPr>
          <w:rFonts w:ascii="Arial" w:eastAsia="Calibri" w:hAnsi="Arial" w:cs="Arial"/>
          <w:snapToGrid w:val="0"/>
          <w:sz w:val="20"/>
          <w:szCs w:val="20"/>
          <w:lang w:eastAsia="en-GB"/>
        </w:rPr>
        <w:t>by</w:t>
      </w:r>
      <w:proofErr w:type="spellEnd"/>
      <w:r>
        <w:rPr>
          <w:rFonts w:ascii="Arial" w:eastAsia="Calibri" w:hAnsi="Arial" w:cs="Arial"/>
          <w:snapToGrid w:val="0"/>
          <w:sz w:val="20"/>
          <w:szCs w:val="20"/>
          <w:lang w:eastAsia="en-GB"/>
        </w:rPr>
        <w:t xml:space="preserve"> SWIFT to </w:t>
      </w:r>
      <w:proofErr w:type="spellStart"/>
      <w:r>
        <w:rPr>
          <w:rFonts w:ascii="Arial" w:eastAsia="Calibri" w:hAnsi="Arial" w:cs="Arial"/>
          <w:snapToGrid w:val="0"/>
          <w:sz w:val="20"/>
          <w:szCs w:val="20"/>
          <w:lang w:eastAsia="en-GB"/>
        </w:rPr>
        <w:t>the</w:t>
      </w:r>
      <w:proofErr w:type="spellEnd"/>
      <w:r>
        <w:rPr>
          <w:rFonts w:ascii="Arial" w:eastAsia="Calibri" w:hAnsi="Arial" w:cs="Arial"/>
          <w:snapToGrid w:val="0"/>
          <w:sz w:val="20"/>
          <w:szCs w:val="20"/>
          <w:lang w:eastAsia="en-GB"/>
        </w:rPr>
        <w:t xml:space="preserve"> </w:t>
      </w:r>
      <w:proofErr w:type="spellStart"/>
      <w:r>
        <w:rPr>
          <w:rFonts w:ascii="Arial" w:eastAsia="Calibri" w:hAnsi="Arial" w:cs="Arial"/>
          <w:snapToGrid w:val="0"/>
          <w:sz w:val="20"/>
          <w:szCs w:val="20"/>
          <w:lang w:eastAsia="en-GB"/>
        </w:rPr>
        <w:t>adress</w:t>
      </w:r>
      <w:proofErr w:type="spellEnd"/>
      <w:r>
        <w:rPr>
          <w:rFonts w:ascii="Arial" w:eastAsia="Calibri" w:hAnsi="Arial" w:cs="Arial"/>
          <w:snapToGrid w:val="0"/>
          <w:sz w:val="20"/>
          <w:szCs w:val="20"/>
          <w:lang w:eastAsia="en-GB"/>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w:t>
      </w:r>
      <w:r>
        <w:rPr>
          <w:rFonts w:ascii="Arial" w:hAnsi="Arial" w:cs="Arial"/>
          <w:i/>
          <w:sz w:val="20"/>
          <w:szCs w:val="20"/>
        </w:rPr>
        <w:t xml:space="preserve">enter </w:t>
      </w:r>
      <w:proofErr w:type="spellStart"/>
      <w:r>
        <w:rPr>
          <w:rFonts w:ascii="Arial" w:hAnsi="Arial" w:cs="Arial"/>
          <w:i/>
          <w:sz w:val="20"/>
          <w:szCs w:val="20"/>
        </w:rPr>
        <w:t>quarantor</w:t>
      </w:r>
      <w:proofErr w:type="spellEnd"/>
      <w:r w:rsidRPr="00CB7EE2">
        <w:rPr>
          <w:rFonts w:ascii="Arial" w:hAnsi="Arial" w:cs="Arial"/>
          <w:i/>
          <w:sz w:val="20"/>
          <w:szCs w:val="20"/>
        </w:rPr>
        <w:t xml:space="preserve"> SWIFT </w:t>
      </w:r>
      <w:proofErr w:type="spellStart"/>
      <w:r>
        <w:rPr>
          <w:rFonts w:ascii="Arial" w:hAnsi="Arial" w:cs="Arial"/>
          <w:i/>
          <w:sz w:val="20"/>
          <w:szCs w:val="20"/>
        </w:rPr>
        <w:t>adress</w:t>
      </w:r>
      <w:proofErr w:type="spellEnd"/>
      <w:r w:rsidRPr="00CB7EE2">
        <w:rPr>
          <w:rFonts w:ascii="Arial" w:hAnsi="Arial" w:cs="Arial"/>
          <w:i/>
          <w:sz w:val="20"/>
          <w:szCs w:val="20"/>
        </w:rPr>
        <w:t>)</w:t>
      </w:r>
    </w:p>
    <w:p w14:paraId="23B7CA73" w14:textId="77777777" w:rsidR="000C0A1A" w:rsidRPr="00115363" w:rsidRDefault="000C0A1A" w:rsidP="000C0A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PLACE OF SUBMISSION: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w:t>
      </w:r>
      <w:proofErr w:type="spellStart"/>
      <w:r w:rsidRPr="00115363">
        <w:rPr>
          <w:rFonts w:ascii="Arial" w:eastAsia="Calibri" w:hAnsi="Arial" w:cs="Arial"/>
          <w:snapToGrid w:val="0"/>
          <w:sz w:val="20"/>
          <w:szCs w:val="20"/>
          <w:lang w:eastAsia="en-GB"/>
        </w:rPr>
        <w:fldChar w:fldCharType="begin">
          <w:ffData>
            <w:name w:val=""/>
            <w:enabled/>
            <w:calcOnExit w:val="0"/>
            <w:textInput>
              <w:default w:val="guarantor enters the address of the branch, where the submission of documents is made. If the place of submission is not specified in this section, submission shall take place, where the guarantor has issued the collateral."/>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noProof/>
          <w:snapToGrid w:val="0"/>
          <w:sz w:val="20"/>
          <w:szCs w:val="20"/>
          <w:lang w:eastAsia="en-GB"/>
        </w:rPr>
        <w:t>guarantor</w:t>
      </w:r>
      <w:proofErr w:type="spellEnd"/>
      <w:r w:rsidRPr="00115363">
        <w:rPr>
          <w:rFonts w:ascii="Arial" w:eastAsia="Calibri" w:hAnsi="Arial" w:cs="Arial"/>
          <w:noProof/>
          <w:snapToGrid w:val="0"/>
          <w:sz w:val="20"/>
          <w:szCs w:val="20"/>
          <w:lang w:eastAsia="en-GB"/>
        </w:rPr>
        <w:t xml:space="preserve"> enters the </w:t>
      </w:r>
      <w:r>
        <w:rPr>
          <w:rFonts w:ascii="Arial" w:eastAsia="Calibri" w:hAnsi="Arial" w:cs="Arial"/>
          <w:noProof/>
          <w:snapToGrid w:val="0"/>
          <w:sz w:val="20"/>
          <w:szCs w:val="20"/>
          <w:lang w:eastAsia="en-GB"/>
        </w:rPr>
        <w:t xml:space="preserve">electronic </w:t>
      </w:r>
      <w:r w:rsidRPr="00115363">
        <w:rPr>
          <w:rFonts w:ascii="Arial" w:eastAsia="Calibri" w:hAnsi="Arial" w:cs="Arial"/>
          <w:noProof/>
          <w:snapToGrid w:val="0"/>
          <w:sz w:val="20"/>
          <w:szCs w:val="20"/>
          <w:lang w:eastAsia="en-GB"/>
        </w:rPr>
        <w:t xml:space="preserve">address </w:t>
      </w:r>
      <w:r>
        <w:rPr>
          <w:rFonts w:ascii="Arial" w:eastAsia="Calibri" w:hAnsi="Arial" w:cs="Arial"/>
          <w:noProof/>
          <w:snapToGrid w:val="0"/>
          <w:sz w:val="20"/>
          <w:szCs w:val="20"/>
          <w:lang w:eastAsia="en-GB"/>
        </w:rPr>
        <w:t>for</w:t>
      </w:r>
      <w:r w:rsidRPr="00115363">
        <w:rPr>
          <w:rFonts w:ascii="Arial" w:eastAsia="Calibri" w:hAnsi="Arial" w:cs="Arial"/>
          <w:noProof/>
          <w:snapToGrid w:val="0"/>
          <w:sz w:val="20"/>
          <w:szCs w:val="20"/>
          <w:lang w:eastAsia="en-GB"/>
        </w:rPr>
        <w:t xml:space="preserve"> the submission </w:t>
      </w:r>
      <w:r>
        <w:rPr>
          <w:rFonts w:ascii="Arial" w:eastAsia="Calibri" w:hAnsi="Arial" w:cs="Arial"/>
          <w:noProof/>
          <w:snapToGrid w:val="0"/>
          <w:sz w:val="20"/>
          <w:szCs w:val="20"/>
          <w:lang w:eastAsia="en-GB"/>
        </w:rPr>
        <w:t xml:space="preserve">in electronic form, such as </w:t>
      </w:r>
      <w:r w:rsidRPr="00115363">
        <w:rPr>
          <w:rFonts w:ascii="Arial" w:eastAsia="Calibri" w:hAnsi="Arial" w:cs="Arial"/>
          <w:noProof/>
          <w:snapToGrid w:val="0"/>
          <w:sz w:val="20"/>
          <w:szCs w:val="20"/>
          <w:lang w:eastAsia="en-GB"/>
        </w:rPr>
        <w:t xml:space="preserve">guarantor </w:t>
      </w:r>
      <w:r>
        <w:rPr>
          <w:rFonts w:ascii="Arial" w:eastAsia="Calibri" w:hAnsi="Arial" w:cs="Arial"/>
          <w:noProof/>
          <w:snapToGrid w:val="0"/>
          <w:sz w:val="20"/>
          <w:szCs w:val="20"/>
          <w:lang w:eastAsia="en-GB"/>
        </w:rPr>
        <w:t>SWIFT adress</w:t>
      </w:r>
      <w:r w:rsidRPr="00115363">
        <w:rPr>
          <w:rFonts w:ascii="Arial" w:eastAsia="Calibri" w:hAnsi="Arial" w:cs="Arial"/>
          <w:noProof/>
          <w:snapToGrid w:val="0"/>
          <w:sz w:val="20"/>
          <w:szCs w:val="20"/>
          <w:lang w:eastAsia="en-GB"/>
        </w:rPr>
        <w:t>.</w:t>
      </w:r>
      <w:r w:rsidRPr="00115363">
        <w:rPr>
          <w:rFonts w:ascii="Arial" w:eastAsia="Calibri" w:hAnsi="Arial" w:cs="Arial"/>
          <w:snapToGrid w:val="0"/>
          <w:sz w:val="20"/>
          <w:szCs w:val="20"/>
          <w:lang w:eastAsia="en-GB"/>
        </w:rPr>
        <w:fldChar w:fldCharType="end"/>
      </w:r>
    </w:p>
    <w:p w14:paraId="6830B08B"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bookmarkStart w:id="162" w:name="_GoBack"/>
      <w:bookmarkEnd w:id="162"/>
      <w:r w:rsidRPr="00115363">
        <w:rPr>
          <w:rFonts w:ascii="Arial" w:eastAsia="Calibri" w:hAnsi="Arial" w:cs="Arial"/>
          <w:snapToGrid w:val="0"/>
          <w:sz w:val="20"/>
          <w:szCs w:val="20"/>
          <w:lang w:eastAsia="en-GB"/>
        </w:rPr>
        <w:t xml:space="preserve">VALIDITY: </w:t>
      </w:r>
      <w:r w:rsidRPr="00115363">
        <w:rPr>
          <w:rFonts w:ascii="Arial" w:eastAsia="Calibri" w:hAnsi="Arial" w:cs="Arial"/>
          <w:snapToGrid w:val="0"/>
          <w:sz w:val="20"/>
          <w:szCs w:val="20"/>
          <w:lang w:eastAsia="en-GB"/>
        </w:rPr>
        <w:fldChar w:fldCharType="begin">
          <w:ffData>
            <w:name w:val=""/>
            <w:enabled/>
            <w:calcOnExit w:val="0"/>
            <w:textInput>
              <w:default w:val="enter the date of maturity of the protection"/>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 xml:space="preserve">enter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date of maturity of the protection</w:t>
      </w:r>
      <w:r w:rsidRPr="00115363">
        <w:rPr>
          <w:rFonts w:ascii="Arial" w:eastAsia="Calibri" w:hAnsi="Arial" w:cs="Arial"/>
          <w:snapToGrid w:val="0"/>
          <w:sz w:val="20"/>
          <w:szCs w:val="20"/>
          <w:lang w:eastAsia="en-GB"/>
        </w:rPr>
        <w:fldChar w:fldCharType="end"/>
      </w:r>
    </w:p>
    <w:p w14:paraId="2EF1B6D7"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PARTY LIABLE FOR COSTS: </w:t>
      </w:r>
      <w:r w:rsidRPr="00115363">
        <w:rPr>
          <w:rFonts w:ascii="Arial" w:eastAsia="Calibri" w:hAnsi="Arial" w:cs="Arial"/>
          <w:snapToGrid w:val="0"/>
          <w:sz w:val="20"/>
          <w:szCs w:val="20"/>
          <w:lang w:eastAsia="en-GB"/>
        </w:rPr>
        <w:fldChar w:fldCharType="begin">
          <w:ffData>
            <w:name w:val=""/>
            <w:enabled/>
            <w:calcOnExit w:val="0"/>
            <w:textInput>
              <w:default w:val="title of the insurance holder, i.e. selected suppli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title of the insurance holder, i.e. selected supplier</w:t>
      </w:r>
      <w:r w:rsidRPr="00115363">
        <w:rPr>
          <w:rFonts w:ascii="Arial" w:eastAsia="Calibri" w:hAnsi="Arial" w:cs="Arial"/>
          <w:snapToGrid w:val="0"/>
          <w:sz w:val="20"/>
          <w:szCs w:val="20"/>
          <w:lang w:eastAsia="en-GB"/>
        </w:rPr>
        <w:fldChar w:fldCharType="end"/>
      </w:r>
    </w:p>
    <w:p w14:paraId="0A0010A1" w14:textId="77777777" w:rsidR="00115363" w:rsidRPr="00115363" w:rsidRDefault="00115363" w:rsidP="00115363">
      <w:pPr>
        <w:spacing w:after="200" w:line="276" w:lineRule="auto"/>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As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hereby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irrevocably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bind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that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will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amount</w:t>
      </w:r>
      <w:proofErr w:type="spellEnd"/>
      <w:r w:rsidRPr="00115363">
        <w:rPr>
          <w:rFonts w:ascii="Arial" w:eastAsia="Calibri" w:hAnsi="Arial" w:cs="Arial"/>
          <w:snapToGrid w:val="0"/>
          <w:sz w:val="20"/>
          <w:szCs w:val="20"/>
          <w:lang w:eastAsia="en-GB"/>
        </w:rPr>
        <w:t xml:space="preserve"> up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amount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as </w:t>
      </w:r>
      <w:proofErr w:type="spellStart"/>
      <w:r w:rsidRPr="00115363">
        <w:rPr>
          <w:rFonts w:ascii="Arial" w:eastAsia="Calibri" w:hAnsi="Arial" w:cs="Arial"/>
          <w:snapToGrid w:val="0"/>
          <w:sz w:val="20"/>
          <w:szCs w:val="20"/>
          <w:lang w:eastAsia="en-GB"/>
        </w:rPr>
        <w:t>soon</w:t>
      </w:r>
      <w:proofErr w:type="spellEnd"/>
      <w:r w:rsidRPr="00115363">
        <w:rPr>
          <w:rFonts w:ascii="Arial" w:eastAsia="Calibri" w:hAnsi="Arial" w:cs="Arial"/>
          <w:snapToGrid w:val="0"/>
          <w:sz w:val="20"/>
          <w:szCs w:val="20"/>
          <w:lang w:eastAsia="en-GB"/>
        </w:rPr>
        <w:t xml:space="preserve"> as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shall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submit</w:t>
      </w:r>
      <w:proofErr w:type="spellEnd"/>
      <w:r w:rsidRPr="00115363">
        <w:rPr>
          <w:rFonts w:ascii="Arial" w:eastAsia="Calibri" w:hAnsi="Arial" w:cs="Arial"/>
          <w:snapToGrid w:val="0"/>
          <w:sz w:val="20"/>
          <w:szCs w:val="20"/>
          <w:lang w:eastAsia="en-GB"/>
        </w:rPr>
        <w:t xml:space="preserve"> a </w:t>
      </w:r>
      <w:proofErr w:type="spellStart"/>
      <w:r w:rsidRPr="00115363">
        <w:rPr>
          <w:rFonts w:ascii="Arial" w:eastAsia="Calibri" w:hAnsi="Arial" w:cs="Arial"/>
          <w:snapToGrid w:val="0"/>
          <w:sz w:val="20"/>
          <w:szCs w:val="20"/>
          <w:lang w:eastAsia="en-GB"/>
        </w:rPr>
        <w:t>corresponding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lastRenderedPageBreak/>
        <w:t>payment</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above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noted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submission</w:t>
      </w:r>
      <w:proofErr w:type="spellEnd"/>
      <w:r w:rsidRPr="00115363">
        <w:rPr>
          <w:rFonts w:ascii="Arial" w:eastAsia="Calibri" w:hAnsi="Arial" w:cs="Arial"/>
          <w:snapToGrid w:val="0"/>
          <w:sz w:val="20"/>
          <w:szCs w:val="20"/>
          <w:lang w:eastAsia="en-GB"/>
        </w:rPr>
        <w:t xml:space="preserve"> form, </w:t>
      </w:r>
      <w:proofErr w:type="spellStart"/>
      <w:r w:rsidRPr="00115363">
        <w:rPr>
          <w:rFonts w:ascii="Arial" w:eastAsia="Calibri" w:hAnsi="Arial" w:cs="Arial"/>
          <w:snapToGrid w:val="0"/>
          <w:sz w:val="20"/>
          <w:szCs w:val="20"/>
          <w:lang w:eastAsia="en-GB"/>
        </w:rPr>
        <w:t>signed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authorised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signatory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event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together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statement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is </w:t>
      </w:r>
      <w:proofErr w:type="spellStart"/>
      <w:r w:rsidRPr="00115363">
        <w:rPr>
          <w:rFonts w:ascii="Arial" w:eastAsia="Calibri" w:hAnsi="Arial" w:cs="Arial"/>
          <w:snapToGrid w:val="0"/>
          <w:sz w:val="20"/>
          <w:szCs w:val="20"/>
          <w:lang w:eastAsia="en-GB"/>
        </w:rPr>
        <w:t>either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included</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document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on a separate </w:t>
      </w:r>
      <w:proofErr w:type="spellStart"/>
      <w:r w:rsidRPr="00115363">
        <w:rPr>
          <w:rFonts w:ascii="Arial" w:eastAsia="Calibri" w:hAnsi="Arial" w:cs="Arial"/>
          <w:snapToGrid w:val="0"/>
          <w:sz w:val="20"/>
          <w:szCs w:val="20"/>
          <w:lang w:eastAsia="en-GB"/>
        </w:rPr>
        <w:t>signed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document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is </w:t>
      </w:r>
      <w:proofErr w:type="spellStart"/>
      <w:r w:rsidRPr="00115363">
        <w:rPr>
          <w:rFonts w:ascii="Arial" w:eastAsia="Calibri" w:hAnsi="Arial" w:cs="Arial"/>
          <w:snapToGrid w:val="0"/>
          <w:sz w:val="20"/>
          <w:szCs w:val="20"/>
          <w:lang w:eastAsia="en-GB"/>
        </w:rPr>
        <w:t>attached</w:t>
      </w:r>
      <w:proofErr w:type="spellEnd"/>
      <w:r w:rsidRPr="00115363">
        <w:rPr>
          <w:rFonts w:ascii="Arial" w:eastAsia="Calibri" w:hAnsi="Arial" w:cs="Arial"/>
          <w:snapToGrid w:val="0"/>
          <w:sz w:val="20"/>
          <w:szCs w:val="20"/>
          <w:lang w:eastAsia="en-GB"/>
        </w:rPr>
        <w:t xml:space="preserve">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referencing</w:t>
      </w:r>
      <w:proofErr w:type="spellEnd"/>
      <w:r w:rsidRPr="00115363">
        <w:rPr>
          <w:rFonts w:ascii="Arial" w:eastAsia="Calibri" w:hAnsi="Arial" w:cs="Arial"/>
          <w:snapToGrid w:val="0"/>
          <w:sz w:val="20"/>
          <w:szCs w:val="20"/>
          <w:lang w:eastAsia="en-GB"/>
        </w:rPr>
        <w:t xml:space="preserve"> to it,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states</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what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sense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holder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after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receiving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notice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elimination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defects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within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contractual</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has</w:t>
      </w:r>
      <w:proofErr w:type="spellEnd"/>
      <w:r w:rsidRPr="00115363">
        <w:rPr>
          <w:rFonts w:ascii="Arial" w:eastAsia="Calibri" w:hAnsi="Arial" w:cs="Arial"/>
          <w:snapToGrid w:val="0"/>
          <w:sz w:val="20"/>
          <w:szCs w:val="20"/>
          <w:lang w:eastAsia="en-GB"/>
        </w:rPr>
        <w:t xml:space="preserve"> not </w:t>
      </w:r>
      <w:proofErr w:type="spellStart"/>
      <w:r w:rsidRPr="00115363">
        <w:rPr>
          <w:rFonts w:ascii="Arial" w:eastAsia="Calibri" w:hAnsi="Arial" w:cs="Arial"/>
          <w:snapToGrid w:val="0"/>
          <w:sz w:val="20"/>
          <w:szCs w:val="20"/>
          <w:lang w:eastAsia="en-GB"/>
        </w:rPr>
        <w:t>fulfilled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their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obligations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underlying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transaction</w:t>
      </w:r>
      <w:proofErr w:type="spellEnd"/>
      <w:r w:rsidRPr="00115363">
        <w:rPr>
          <w:rFonts w:ascii="Arial" w:eastAsia="Calibri" w:hAnsi="Arial" w:cs="Arial"/>
          <w:snapToGrid w:val="0"/>
          <w:sz w:val="20"/>
          <w:szCs w:val="20"/>
          <w:lang w:eastAsia="en-GB"/>
        </w:rPr>
        <w:t>.</w:t>
      </w:r>
    </w:p>
    <w:p w14:paraId="3F8A9EA5" w14:textId="77777777" w:rsidR="00115363" w:rsidRPr="00115363" w:rsidRDefault="00115363" w:rsidP="00115363">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must</w:t>
      </w:r>
      <w:proofErr w:type="spellEnd"/>
      <w:r w:rsidRPr="00115363">
        <w:rPr>
          <w:rFonts w:ascii="Arial" w:eastAsia="Calibri" w:hAnsi="Arial" w:cs="Arial"/>
          <w:snapToGrid w:val="0"/>
          <w:sz w:val="20"/>
          <w:szCs w:val="20"/>
          <w:lang w:eastAsia="en-GB"/>
        </w:rPr>
        <w:t xml:space="preserve"> be </w:t>
      </w:r>
      <w:proofErr w:type="spellStart"/>
      <w:r w:rsidRPr="00115363">
        <w:rPr>
          <w:rFonts w:ascii="Arial" w:eastAsia="Calibri" w:hAnsi="Arial" w:cs="Arial"/>
          <w:snapToGrid w:val="0"/>
          <w:sz w:val="20"/>
          <w:szCs w:val="20"/>
          <w:lang w:eastAsia="en-GB"/>
        </w:rPr>
        <w:t>received</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date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validity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warranty</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before</w:t>
      </w:r>
      <w:proofErr w:type="spellEnd"/>
      <w:r w:rsidRPr="00115363">
        <w:rPr>
          <w:rFonts w:ascii="Arial" w:eastAsia="Calibri" w:hAnsi="Arial" w:cs="Arial"/>
          <w:snapToGrid w:val="0"/>
          <w:sz w:val="20"/>
          <w:szCs w:val="20"/>
          <w:lang w:eastAsia="en-GB"/>
        </w:rPr>
        <w:t xml:space="preserve"> it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above-mentioned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submission</w:t>
      </w:r>
      <w:proofErr w:type="spellEnd"/>
      <w:r w:rsidRPr="00115363">
        <w:rPr>
          <w:rFonts w:ascii="Arial" w:eastAsia="Calibri" w:hAnsi="Arial" w:cs="Arial"/>
          <w:snapToGrid w:val="0"/>
          <w:sz w:val="20"/>
          <w:szCs w:val="20"/>
          <w:lang w:eastAsia="en-GB"/>
        </w:rPr>
        <w:t xml:space="preserve"> place.</w:t>
      </w:r>
    </w:p>
    <w:p w14:paraId="43F4F596" w14:textId="77777777" w:rsidR="00115363" w:rsidRPr="00115363" w:rsidRDefault="00115363" w:rsidP="00115363">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potential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disputes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arising</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connection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shall</w:t>
      </w:r>
      <w:proofErr w:type="spellEnd"/>
      <w:r w:rsidRPr="00115363">
        <w:rPr>
          <w:rFonts w:ascii="Arial" w:eastAsia="Calibri" w:hAnsi="Arial" w:cs="Arial"/>
          <w:snapToGrid w:val="0"/>
          <w:sz w:val="20"/>
          <w:szCs w:val="20"/>
          <w:lang w:eastAsia="en-GB"/>
        </w:rPr>
        <w:t xml:space="preserve"> be </w:t>
      </w:r>
      <w:proofErr w:type="spellStart"/>
      <w:r w:rsidRPr="00115363">
        <w:rPr>
          <w:rFonts w:ascii="Arial" w:eastAsia="Calibri" w:hAnsi="Arial" w:cs="Arial"/>
          <w:snapToGrid w:val="0"/>
          <w:sz w:val="20"/>
          <w:szCs w:val="20"/>
          <w:lang w:eastAsia="en-GB"/>
        </w:rPr>
        <w:t>settled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competent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court</w:t>
      </w:r>
      <w:proofErr w:type="spellEnd"/>
      <w:r w:rsidRPr="00115363">
        <w:rPr>
          <w:rFonts w:ascii="Arial" w:eastAsia="Calibri" w:hAnsi="Arial" w:cs="Arial"/>
          <w:snapToGrid w:val="0"/>
          <w:sz w:val="20"/>
          <w:szCs w:val="20"/>
          <w:lang w:eastAsia="en-GB"/>
        </w:rPr>
        <w:t xml:space="preserve"> in Kranj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Slovenian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law</w:t>
      </w:r>
      <w:proofErr w:type="spellEnd"/>
      <w:r w:rsidRPr="00115363">
        <w:rPr>
          <w:rFonts w:ascii="Arial" w:eastAsia="Calibri" w:hAnsi="Arial" w:cs="Arial"/>
          <w:snapToGrid w:val="0"/>
          <w:sz w:val="20"/>
          <w:szCs w:val="20"/>
          <w:lang w:eastAsia="en-GB"/>
        </w:rPr>
        <w:t>.</w:t>
      </w:r>
    </w:p>
    <w:p w14:paraId="277E4692" w14:textId="77777777" w:rsidR="00115363" w:rsidRPr="00115363" w:rsidRDefault="00115363" w:rsidP="00115363">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Uniform </w:t>
      </w:r>
      <w:proofErr w:type="spellStart"/>
      <w:r w:rsidRPr="00115363">
        <w:rPr>
          <w:rFonts w:ascii="Arial" w:eastAsia="Calibri" w:hAnsi="Arial" w:cs="Arial"/>
          <w:snapToGrid w:val="0"/>
          <w:sz w:val="20"/>
          <w:szCs w:val="20"/>
          <w:lang w:eastAsia="en-GB"/>
        </w:rPr>
        <w:t>Rules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Demand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Guarantees</w:t>
      </w:r>
      <w:proofErr w:type="spellEnd"/>
      <w:r w:rsidRPr="00115363">
        <w:rPr>
          <w:rFonts w:ascii="Arial" w:eastAsia="Calibri" w:hAnsi="Arial" w:cs="Arial"/>
          <w:snapToGrid w:val="0"/>
          <w:sz w:val="20"/>
          <w:szCs w:val="20"/>
          <w:lang w:eastAsia="en-GB"/>
        </w:rPr>
        <w:t xml:space="preserve"> (URDG) </w:t>
      </w:r>
      <w:proofErr w:type="spellStart"/>
      <w:r w:rsidRPr="00115363">
        <w:rPr>
          <w:rFonts w:ascii="Arial" w:eastAsia="Calibri" w:hAnsi="Arial" w:cs="Arial"/>
          <w:snapToGrid w:val="0"/>
          <w:sz w:val="20"/>
          <w:szCs w:val="20"/>
          <w:lang w:eastAsia="en-GB"/>
        </w:rPr>
        <w:t>revision</w:t>
      </w:r>
      <w:proofErr w:type="spellEnd"/>
      <w:r w:rsidRPr="00115363">
        <w:rPr>
          <w:rFonts w:ascii="Arial" w:eastAsia="Calibri" w:hAnsi="Arial" w:cs="Arial"/>
          <w:snapToGrid w:val="0"/>
          <w:sz w:val="20"/>
          <w:szCs w:val="20"/>
          <w:lang w:eastAsia="en-GB"/>
        </w:rPr>
        <w:t xml:space="preserve"> 2010, </w:t>
      </w:r>
      <w:proofErr w:type="spellStart"/>
      <w:r w:rsidRPr="00115363">
        <w:rPr>
          <w:rFonts w:ascii="Arial" w:eastAsia="Calibri" w:hAnsi="Arial" w:cs="Arial"/>
          <w:snapToGrid w:val="0"/>
          <w:sz w:val="20"/>
          <w:szCs w:val="20"/>
          <w:lang w:eastAsia="en-GB"/>
        </w:rPr>
        <w:t>issued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ICC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number</w:t>
      </w:r>
      <w:proofErr w:type="spellEnd"/>
      <w:r w:rsidRPr="00115363">
        <w:rPr>
          <w:rFonts w:ascii="Arial" w:eastAsia="Calibri" w:hAnsi="Arial" w:cs="Arial"/>
          <w:snapToGrid w:val="0"/>
          <w:sz w:val="20"/>
          <w:szCs w:val="20"/>
          <w:lang w:eastAsia="en-GB"/>
        </w:rPr>
        <w:t xml:space="preserve"> 758, </w:t>
      </w:r>
      <w:proofErr w:type="spellStart"/>
      <w:r w:rsidRPr="00115363">
        <w:rPr>
          <w:rFonts w:ascii="Arial" w:eastAsia="Calibri" w:hAnsi="Arial" w:cs="Arial"/>
          <w:snapToGrid w:val="0"/>
          <w:sz w:val="20"/>
          <w:szCs w:val="20"/>
          <w:lang w:eastAsia="en-GB"/>
        </w:rPr>
        <w:t>apply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w:t>
      </w:r>
    </w:p>
    <w:p w14:paraId="32662907" w14:textId="77777777" w:rsidR="00115363" w:rsidRPr="00115363" w:rsidRDefault="00115363" w:rsidP="00115363">
      <w:pPr>
        <w:spacing w:after="200" w:line="260" w:lineRule="exact"/>
        <w:jc w:val="both"/>
        <w:rPr>
          <w:rFonts w:ascii="Arial" w:eastAsia="Calibri" w:hAnsi="Arial" w:cs="Arial"/>
          <w:snapToGrid w:val="0"/>
          <w:sz w:val="20"/>
          <w:szCs w:val="20"/>
          <w:lang w:eastAsia="en-GB"/>
        </w:rPr>
      </w:pPr>
    </w:p>
    <w:p w14:paraId="1440D128"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
    <w:p w14:paraId="15A49651" w14:textId="77777777" w:rsidR="00115363" w:rsidRPr="00115363" w:rsidRDefault="00115363" w:rsidP="001153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w:t>
      </w:r>
      <w:proofErr w:type="spellStart"/>
      <w:r w:rsidRPr="00115363">
        <w:rPr>
          <w:rFonts w:ascii="Arial" w:eastAsia="Calibri" w:hAnsi="Arial" w:cs="Arial"/>
          <w:snapToGrid w:val="0"/>
          <w:sz w:val="20"/>
          <w:szCs w:val="20"/>
          <w:lang w:eastAsia="en-GB"/>
        </w:rPr>
        <w:t>stamp</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signature)</w:t>
      </w:r>
    </w:p>
    <w:p w14:paraId="66277066" w14:textId="77777777" w:rsidR="00E42E66" w:rsidRPr="00617492" w:rsidRDefault="001C33A9" w:rsidP="00617492">
      <w:pPr>
        <w:pStyle w:val="1MH"/>
        <w:spacing w:after="240"/>
        <w:rPr>
          <w:rFonts w:ascii="Arial" w:hAnsi="Arial"/>
          <w:lang w:val="sl-SI"/>
        </w:rPr>
      </w:pPr>
      <w:ins w:id="163" w:author="Irma Cof" w:date="2022-02-03T13:18:00Z">
        <w:r>
          <w:rPr>
            <w:rFonts w:ascii="Arial" w:hAnsi="Arial"/>
          </w:rPr>
          <w:br w:type="page"/>
        </w:r>
      </w:ins>
      <w:bookmarkStart w:id="164" w:name="_Toc127519443"/>
      <w:r w:rsidR="00617492" w:rsidRPr="00617492">
        <w:rPr>
          <w:rFonts w:ascii="Arial" w:hAnsi="Arial"/>
        </w:rPr>
        <w:lastRenderedPageBreak/>
        <w:t>H.</w:t>
      </w:r>
      <w:r w:rsidR="00617492" w:rsidRPr="00617492">
        <w:rPr>
          <w:rFonts w:ascii="Arial" w:hAnsi="Arial"/>
        </w:rPr>
        <w:tab/>
      </w:r>
      <w:r w:rsidR="00BA6EE6">
        <w:rPr>
          <w:rFonts w:ascii="Arial" w:hAnsi="Arial"/>
          <w:lang w:val="sl-SI"/>
        </w:rPr>
        <w:t>PREDRAČUN</w:t>
      </w:r>
      <w:bookmarkEnd w:id="164"/>
    </w:p>
    <w:p w14:paraId="120FE421" w14:textId="77777777" w:rsidR="001C33A9" w:rsidRDefault="001C33A9" w:rsidP="001C33A9">
      <w:pPr>
        <w:jc w:val="both"/>
        <w:rPr>
          <w:rFonts w:ascii="Arial" w:hAnsi="Arial" w:cs="Arial"/>
          <w:sz w:val="20"/>
          <w:szCs w:val="20"/>
          <w:lang w:eastAsia="sl-SI"/>
        </w:rPr>
      </w:pPr>
    </w:p>
    <w:p w14:paraId="48F152BA" w14:textId="36C023AB" w:rsidR="00A511AE" w:rsidRPr="00C50284" w:rsidRDefault="006A5F2F" w:rsidP="006A5F2F">
      <w:pPr>
        <w:spacing w:before="120" w:after="120"/>
        <w:jc w:val="both"/>
        <w:rPr>
          <w:rFonts w:ascii="Arial" w:hAnsi="Arial" w:cs="Arial"/>
          <w:i/>
          <w:sz w:val="20"/>
          <w:szCs w:val="20"/>
          <w:lang w:eastAsia="sl-SI"/>
        </w:rPr>
      </w:pPr>
      <w:r w:rsidRPr="00C50284">
        <w:rPr>
          <w:rFonts w:ascii="Arial" w:hAnsi="Arial" w:cs="Arial"/>
          <w:i/>
          <w:sz w:val="20"/>
          <w:szCs w:val="20"/>
          <w:lang w:eastAsia="sl-SI"/>
        </w:rPr>
        <w:t xml:space="preserve">Predračun ("popis </w:t>
      </w:r>
      <w:r w:rsidR="00DF5A36">
        <w:rPr>
          <w:rFonts w:ascii="Arial" w:hAnsi="Arial" w:cs="Arial"/>
          <w:i/>
          <w:sz w:val="20"/>
          <w:szCs w:val="20"/>
          <w:lang w:eastAsia="sl-SI"/>
        </w:rPr>
        <w:t>opreme</w:t>
      </w:r>
      <w:r w:rsidRPr="00C50284">
        <w:rPr>
          <w:rFonts w:ascii="Arial" w:hAnsi="Arial" w:cs="Arial"/>
          <w:i/>
          <w:sz w:val="20"/>
          <w:szCs w:val="20"/>
          <w:lang w:eastAsia="sl-SI"/>
        </w:rPr>
        <w:t xml:space="preserve"> s količinami") je bil ponudnikom posredovan tudi v digitalni obliki v ločeni datoteki (MS Excel format; datoteka z imenom </w:t>
      </w:r>
      <w:r>
        <w:rPr>
          <w:rFonts w:ascii="Arial" w:hAnsi="Arial" w:cs="Arial"/>
          <w:i/>
          <w:sz w:val="20"/>
          <w:szCs w:val="20"/>
          <w:lang w:eastAsia="sl-SI"/>
        </w:rPr>
        <w:t>»</w:t>
      </w:r>
      <w:r w:rsidR="0099551E">
        <w:rPr>
          <w:rFonts w:ascii="Arial" w:hAnsi="Arial" w:cs="Arial"/>
          <w:i/>
          <w:sz w:val="20"/>
          <w:szCs w:val="20"/>
          <w:lang w:eastAsia="sl-SI"/>
        </w:rPr>
        <w:t>BQ_</w:t>
      </w:r>
      <w:r w:rsidRPr="00282D53">
        <w:rPr>
          <w:rFonts w:ascii="Arial" w:hAnsi="Arial" w:cs="Arial"/>
          <w:i/>
          <w:sz w:val="20"/>
          <w:szCs w:val="20"/>
          <w:lang w:eastAsia="sl-SI"/>
        </w:rPr>
        <w:t>JN-20</w:t>
      </w:r>
      <w:r w:rsidR="00FE0047">
        <w:rPr>
          <w:rFonts w:ascii="Arial" w:hAnsi="Arial" w:cs="Arial"/>
          <w:i/>
          <w:sz w:val="20"/>
          <w:szCs w:val="20"/>
          <w:lang w:eastAsia="sl-SI"/>
        </w:rPr>
        <w:t>2</w:t>
      </w:r>
      <w:r w:rsidR="0063750D">
        <w:rPr>
          <w:rFonts w:ascii="Arial" w:hAnsi="Arial" w:cs="Arial"/>
          <w:i/>
          <w:sz w:val="20"/>
          <w:szCs w:val="20"/>
          <w:lang w:eastAsia="sl-SI"/>
        </w:rPr>
        <w:t>3</w:t>
      </w:r>
      <w:r w:rsidRPr="00282D53">
        <w:rPr>
          <w:rFonts w:ascii="Arial" w:hAnsi="Arial" w:cs="Arial"/>
          <w:i/>
          <w:sz w:val="20"/>
          <w:szCs w:val="20"/>
          <w:lang w:eastAsia="sl-SI"/>
        </w:rPr>
        <w:t>-</w:t>
      </w:r>
      <w:r w:rsidR="00FE0047">
        <w:rPr>
          <w:rFonts w:ascii="Arial" w:hAnsi="Arial" w:cs="Arial"/>
          <w:i/>
          <w:sz w:val="20"/>
          <w:szCs w:val="20"/>
          <w:lang w:eastAsia="sl-SI"/>
        </w:rPr>
        <w:t>B</w:t>
      </w:r>
      <w:r w:rsidR="0063750D">
        <w:rPr>
          <w:rFonts w:ascii="Arial" w:hAnsi="Arial" w:cs="Arial"/>
          <w:i/>
          <w:sz w:val="20"/>
          <w:szCs w:val="20"/>
          <w:lang w:eastAsia="sl-SI"/>
        </w:rPr>
        <w:t>2</w:t>
      </w:r>
      <w:r w:rsidRPr="00282D53">
        <w:rPr>
          <w:rFonts w:ascii="Arial" w:hAnsi="Arial" w:cs="Arial"/>
          <w:i/>
          <w:sz w:val="20"/>
          <w:szCs w:val="20"/>
          <w:lang w:eastAsia="sl-SI"/>
        </w:rPr>
        <w:t>-</w:t>
      </w:r>
      <w:r w:rsidR="00FE0047">
        <w:rPr>
          <w:rFonts w:ascii="Arial" w:hAnsi="Arial" w:cs="Arial"/>
          <w:i/>
          <w:sz w:val="20"/>
          <w:szCs w:val="20"/>
          <w:lang w:eastAsia="sl-SI"/>
        </w:rPr>
        <w:t>CIM</w:t>
      </w:r>
      <w:r w:rsidR="00E73353">
        <w:rPr>
          <w:rFonts w:ascii="Arial" w:hAnsi="Arial" w:cs="Arial"/>
          <w:i/>
          <w:sz w:val="20"/>
          <w:szCs w:val="20"/>
          <w:lang w:eastAsia="sl-SI"/>
        </w:rPr>
        <w:t>E</w:t>
      </w:r>
      <w:r w:rsidR="00FE0047">
        <w:rPr>
          <w:rFonts w:ascii="Arial" w:hAnsi="Arial" w:cs="Arial"/>
          <w:i/>
          <w:sz w:val="20"/>
          <w:szCs w:val="20"/>
          <w:lang w:eastAsia="sl-SI"/>
        </w:rPr>
        <w:t>_</w:t>
      </w:r>
      <w:r w:rsidR="0063750D">
        <w:rPr>
          <w:rFonts w:ascii="Arial" w:hAnsi="Arial" w:cs="Arial"/>
          <w:i/>
          <w:sz w:val="20"/>
          <w:szCs w:val="20"/>
          <w:lang w:eastAsia="sl-SI"/>
        </w:rPr>
        <w:t>2</w:t>
      </w:r>
      <w:r w:rsidR="00FE0047">
        <w:rPr>
          <w:rFonts w:ascii="Arial" w:hAnsi="Arial" w:cs="Arial"/>
          <w:i/>
          <w:sz w:val="20"/>
          <w:szCs w:val="20"/>
          <w:lang w:eastAsia="sl-SI"/>
        </w:rPr>
        <w:t>_</w:t>
      </w:r>
      <w:r w:rsidR="00EF1B18">
        <w:rPr>
          <w:rFonts w:ascii="Arial" w:hAnsi="Arial" w:cs="Arial"/>
          <w:i/>
          <w:sz w:val="20"/>
          <w:szCs w:val="20"/>
          <w:lang w:eastAsia="sl-SI"/>
        </w:rPr>
        <w:t>MF</w:t>
      </w:r>
      <w:r w:rsidRPr="00E93DDD">
        <w:rPr>
          <w:rFonts w:ascii="Arial" w:hAnsi="Arial" w:cs="Arial"/>
          <w:i/>
          <w:sz w:val="20"/>
          <w:szCs w:val="20"/>
          <w:lang w:eastAsia="sl-SI"/>
        </w:rPr>
        <w:t>.xl</w:t>
      </w:r>
      <w:r w:rsidR="00681FA4" w:rsidRPr="00E93DDD">
        <w:rPr>
          <w:rFonts w:ascii="Arial" w:hAnsi="Arial" w:cs="Arial"/>
          <w:i/>
          <w:sz w:val="20"/>
          <w:szCs w:val="20"/>
          <w:lang w:eastAsia="sl-SI"/>
        </w:rPr>
        <w:t>s</w:t>
      </w:r>
      <w:r w:rsidRPr="00E93DDD">
        <w:rPr>
          <w:rFonts w:ascii="Arial" w:hAnsi="Arial" w:cs="Arial"/>
          <w:i/>
          <w:sz w:val="20"/>
          <w:szCs w:val="20"/>
          <w:lang w:eastAsia="sl-SI"/>
        </w:rPr>
        <w:t>x</w:t>
      </w:r>
      <w:r>
        <w:rPr>
          <w:rFonts w:ascii="Arial" w:hAnsi="Arial" w:cs="Arial"/>
          <w:i/>
          <w:sz w:val="20"/>
          <w:szCs w:val="20"/>
          <w:lang w:eastAsia="sl-SI"/>
        </w:rPr>
        <w:t>«).</w:t>
      </w:r>
    </w:p>
    <w:p w14:paraId="18125688" w14:textId="77777777" w:rsidR="001C33A9" w:rsidRPr="00C50284" w:rsidRDefault="001C33A9" w:rsidP="001C33A9">
      <w:pPr>
        <w:spacing w:before="120" w:after="120"/>
        <w:jc w:val="both"/>
        <w:rPr>
          <w:rFonts w:ascii="Arial" w:hAnsi="Arial" w:cs="Arial"/>
          <w:i/>
          <w:sz w:val="20"/>
          <w:szCs w:val="20"/>
          <w:lang w:eastAsia="sl-SI"/>
        </w:rPr>
      </w:pPr>
      <w:r w:rsidRPr="00D3627C">
        <w:rPr>
          <w:rFonts w:ascii="Arial" w:hAnsi="Arial" w:cs="Arial"/>
          <w:i/>
          <w:sz w:val="20"/>
          <w:szCs w:val="20"/>
        </w:rPr>
        <w:t>Pri njegovem izpoln</w:t>
      </w:r>
      <w:r w:rsidRPr="00D3627C">
        <w:rPr>
          <w:rFonts w:ascii="Arial" w:hAnsi="Arial" w:cs="Arial"/>
          <w:i/>
          <w:sz w:val="20"/>
          <w:szCs w:val="20"/>
          <w:lang w:eastAsia="sl-SI"/>
        </w:rPr>
        <w:t xml:space="preserve">jevanju ponudniki </w:t>
      </w:r>
      <w:r w:rsidRPr="00C50284">
        <w:rPr>
          <w:rFonts w:ascii="Arial" w:hAnsi="Arial" w:cs="Arial"/>
          <w:i/>
          <w:sz w:val="20"/>
          <w:szCs w:val="20"/>
          <w:lang w:eastAsia="sl-SI"/>
        </w:rPr>
        <w:t>upoštevajo navodila, navedena v poglavju "A.01 SPLOŠNA NAVODILA PONUDNIKOM":</w:t>
      </w:r>
    </w:p>
    <w:p w14:paraId="128E50B6" w14:textId="77777777" w:rsidR="001C33A9" w:rsidRPr="004B1294" w:rsidRDefault="0077229D" w:rsidP="001C33A9">
      <w:pPr>
        <w:jc w:val="both"/>
        <w:rPr>
          <w:rFonts w:ascii="Arial" w:hAnsi="Arial" w:cs="Arial"/>
          <w:i/>
          <w:sz w:val="20"/>
          <w:szCs w:val="20"/>
          <w:lang w:eastAsia="sl-SI"/>
        </w:rPr>
      </w:pPr>
      <w:r>
        <w:rPr>
          <w:rFonts w:ascii="Arial" w:hAnsi="Arial" w:cs="Arial"/>
          <w:i/>
          <w:sz w:val="20"/>
          <w:szCs w:val="20"/>
          <w:lang w:eastAsia="sl-SI"/>
        </w:rPr>
        <w:t>U</w:t>
      </w:r>
      <w:r w:rsidR="001C33A9" w:rsidRPr="00071C76">
        <w:rPr>
          <w:rFonts w:ascii="Arial" w:hAnsi="Arial" w:cs="Arial"/>
          <w:i/>
          <w:sz w:val="20"/>
          <w:szCs w:val="20"/>
          <w:lang w:eastAsia="sl-SI"/>
        </w:rPr>
        <w:t>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78BB1D85" w14:textId="77777777" w:rsidR="001C33A9" w:rsidRDefault="001C33A9" w:rsidP="001C33A9">
      <w:pPr>
        <w:jc w:val="both"/>
        <w:rPr>
          <w:rFonts w:ascii="Arial" w:hAnsi="Arial" w:cs="Arial"/>
          <w:sz w:val="20"/>
          <w:szCs w:val="20"/>
          <w:lang w:eastAsia="sl-SI"/>
        </w:rPr>
      </w:pPr>
    </w:p>
    <w:p w14:paraId="3D687B7E" w14:textId="77777777" w:rsidR="00BA6EE6" w:rsidRPr="00FE0047" w:rsidRDefault="00BA6EE6" w:rsidP="00506C90">
      <w:pPr>
        <w:shd w:val="clear" w:color="auto" w:fill="FFFFFF"/>
        <w:jc w:val="both"/>
        <w:textAlignment w:val="baseline"/>
        <w:rPr>
          <w:rFonts w:ascii="Arial" w:hAnsi="Arial" w:cs="Arial"/>
          <w:sz w:val="20"/>
          <w:szCs w:val="20"/>
          <w:bdr w:val="none" w:sz="0" w:space="0" w:color="auto" w:frame="1"/>
          <w:lang w:eastAsia="sl-SI"/>
        </w:rPr>
      </w:pPr>
      <w:r w:rsidRPr="00FE0047">
        <w:rPr>
          <w:rFonts w:ascii="Arial" w:hAnsi="Arial" w:cs="Arial"/>
          <w:sz w:val="20"/>
          <w:szCs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FE0047">
        <w:rPr>
          <w:rFonts w:ascii="Arial" w:hAnsi="Arial" w:cs="Arial"/>
          <w:sz w:val="20"/>
          <w:szCs w:val="20"/>
        </w:rPr>
        <w:t xml:space="preserve">naloži izpolnjen obrazec »Povzetek predračuna (rekapitulacija)« </w:t>
      </w:r>
      <w:r w:rsidRPr="00FE0047">
        <w:rPr>
          <w:rFonts w:ascii="Arial" w:hAnsi="Arial" w:cs="Arial"/>
          <w:sz w:val="20"/>
          <w:szCs w:val="20"/>
          <w:bdr w:val="none" w:sz="0" w:space="0" w:color="auto" w:frame="1"/>
          <w:lang w:eastAsia="sl-SI"/>
        </w:rPr>
        <w:t xml:space="preserve">v obliki </w:t>
      </w:r>
      <w:proofErr w:type="spellStart"/>
      <w:r w:rsidRPr="00FE0047">
        <w:rPr>
          <w:rFonts w:ascii="Arial" w:hAnsi="Arial" w:cs="Arial"/>
          <w:sz w:val="20"/>
          <w:szCs w:val="20"/>
          <w:bdr w:val="none" w:sz="0" w:space="0" w:color="auto" w:frame="1"/>
          <w:lang w:eastAsia="sl-SI"/>
        </w:rPr>
        <w:t>word</w:t>
      </w:r>
      <w:proofErr w:type="spellEnd"/>
      <w:r w:rsidRPr="00FE0047">
        <w:rPr>
          <w:rFonts w:ascii="Arial" w:hAnsi="Arial" w:cs="Arial"/>
          <w:sz w:val="20"/>
          <w:szCs w:val="20"/>
          <w:bdr w:val="none" w:sz="0" w:space="0" w:color="auto" w:frame="1"/>
          <w:lang w:eastAsia="sl-SI"/>
        </w:rPr>
        <w:t xml:space="preserve">, </w:t>
      </w:r>
      <w:proofErr w:type="spellStart"/>
      <w:r w:rsidRPr="00FE0047">
        <w:rPr>
          <w:rFonts w:ascii="Arial" w:hAnsi="Arial" w:cs="Arial"/>
          <w:sz w:val="20"/>
          <w:szCs w:val="20"/>
          <w:bdr w:val="none" w:sz="0" w:space="0" w:color="auto" w:frame="1"/>
          <w:lang w:eastAsia="sl-SI"/>
        </w:rPr>
        <w:t>excel</w:t>
      </w:r>
      <w:proofErr w:type="spellEnd"/>
      <w:r w:rsidRPr="00FE0047">
        <w:rPr>
          <w:rFonts w:ascii="Arial" w:hAnsi="Arial" w:cs="Arial"/>
          <w:sz w:val="20"/>
          <w:szCs w:val="20"/>
          <w:bdr w:val="none" w:sz="0" w:space="0" w:color="auto" w:frame="1"/>
          <w:lang w:eastAsia="sl-SI"/>
        </w:rPr>
        <w:t xml:space="preserve"> ali </w:t>
      </w:r>
      <w:proofErr w:type="spellStart"/>
      <w:r w:rsidRPr="00FE0047">
        <w:rPr>
          <w:rFonts w:ascii="Arial" w:hAnsi="Arial" w:cs="Arial"/>
          <w:sz w:val="20"/>
          <w:szCs w:val="20"/>
          <w:bdr w:val="none" w:sz="0" w:space="0" w:color="auto" w:frame="1"/>
          <w:lang w:eastAsia="sl-SI"/>
        </w:rPr>
        <w:t>pdf</w:t>
      </w:r>
      <w:proofErr w:type="spellEnd"/>
      <w:r w:rsidRPr="00FE0047">
        <w:rPr>
          <w:rFonts w:ascii="Arial" w:hAnsi="Arial" w:cs="Arial"/>
          <w:sz w:val="20"/>
          <w:szCs w:val="20"/>
        </w:rPr>
        <w:t xml:space="preserve">, obrazec </w:t>
      </w:r>
      <w:r w:rsidRPr="00FE0047">
        <w:rPr>
          <w:rFonts w:ascii="Arial" w:hAnsi="Arial" w:cs="Arial"/>
          <w:b/>
          <w:sz w:val="20"/>
          <w:szCs w:val="20"/>
        </w:rPr>
        <w:t>»Predračun« pa naloži v razdelek »Dokumenti«, del »Ostale priloge«</w:t>
      </w:r>
      <w:r w:rsidR="00DF5A36">
        <w:rPr>
          <w:rFonts w:ascii="Arial" w:hAnsi="Arial" w:cs="Arial"/>
          <w:b/>
          <w:sz w:val="20"/>
          <w:szCs w:val="20"/>
        </w:rPr>
        <w:t xml:space="preserve"> v obliki </w:t>
      </w:r>
      <w:proofErr w:type="spellStart"/>
      <w:r w:rsidR="00DF5A36">
        <w:rPr>
          <w:rFonts w:ascii="Arial" w:hAnsi="Arial" w:cs="Arial"/>
          <w:b/>
          <w:sz w:val="20"/>
          <w:szCs w:val="20"/>
        </w:rPr>
        <w:t>excel</w:t>
      </w:r>
      <w:proofErr w:type="spellEnd"/>
      <w:r w:rsidRPr="00FE0047">
        <w:rPr>
          <w:rFonts w:ascii="Arial" w:hAnsi="Arial" w:cs="Arial"/>
          <w:sz w:val="20"/>
          <w:szCs w:val="20"/>
        </w:rPr>
        <w:t xml:space="preserve">. </w:t>
      </w:r>
      <w:r w:rsidRPr="00FE0047">
        <w:rPr>
          <w:rFonts w:ascii="Arial" w:hAnsi="Arial" w:cs="Arial"/>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6C565422" w14:textId="77777777" w:rsidR="00506C90" w:rsidRDefault="00506C90" w:rsidP="006A5F2F">
      <w:pPr>
        <w:jc w:val="both"/>
        <w:rPr>
          <w:rFonts w:ascii="Arial" w:hAnsi="Arial" w:cs="Arial"/>
          <w:sz w:val="20"/>
          <w:szCs w:val="20"/>
        </w:rPr>
      </w:pPr>
    </w:p>
    <w:p w14:paraId="46E68181" w14:textId="77777777" w:rsidR="006A5F2F" w:rsidRPr="00FE0047" w:rsidRDefault="00BA6EE6" w:rsidP="006A5F2F">
      <w:pPr>
        <w:jc w:val="both"/>
        <w:rPr>
          <w:rFonts w:ascii="Arial" w:hAnsi="Arial" w:cs="Arial"/>
          <w:sz w:val="20"/>
          <w:szCs w:val="20"/>
        </w:rPr>
      </w:pPr>
      <w:r w:rsidRPr="00FE0047">
        <w:rPr>
          <w:rFonts w:ascii="Arial" w:hAnsi="Arial" w:cs="Arial"/>
          <w:sz w:val="20"/>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w:t>
      </w:r>
      <w:r w:rsidR="006A5F2F" w:rsidRPr="00FE0047">
        <w:rPr>
          <w:rFonts w:ascii="Arial" w:hAnsi="Arial" w:cs="Arial"/>
          <w:sz w:val="20"/>
          <w:szCs w:val="20"/>
        </w:rPr>
        <w:t xml:space="preserve"> podatki v dokumentu, ki je predložen v razdelku »Dokumenti«, del »Ostale priloge«.</w:t>
      </w:r>
    </w:p>
    <w:p w14:paraId="14031419" w14:textId="77777777" w:rsidR="001C33A9" w:rsidRDefault="001C33A9" w:rsidP="00BA6EE6">
      <w:pPr>
        <w:rPr>
          <w:lang w:eastAsia="sl-SI"/>
        </w:rPr>
      </w:pPr>
    </w:p>
    <w:p w14:paraId="5526BB94" w14:textId="77777777" w:rsidR="001C33A9" w:rsidRDefault="001C33A9" w:rsidP="00E42E66">
      <w:pPr>
        <w:rPr>
          <w:lang w:eastAsia="sl-SI"/>
        </w:rPr>
      </w:pPr>
    </w:p>
    <w:p w14:paraId="49F6F4F5" w14:textId="77777777" w:rsidR="001C33A9" w:rsidRDefault="001C33A9" w:rsidP="00E42E66">
      <w:pPr>
        <w:rPr>
          <w:lang w:eastAsia="sl-SI"/>
        </w:rPr>
      </w:pPr>
    </w:p>
    <w:p w14:paraId="22202CD4" w14:textId="77777777" w:rsidR="00BA6EE6" w:rsidRDefault="00BA6EE6" w:rsidP="00BA6EE6">
      <w:pPr>
        <w:jc w:val="both"/>
        <w:rPr>
          <w:rFonts w:ascii="Arial" w:hAnsi="Arial" w:cs="Arial"/>
          <w:sz w:val="20"/>
          <w:szCs w:val="20"/>
          <w:lang w:eastAsia="sl-SI"/>
        </w:rPr>
      </w:pPr>
    </w:p>
    <w:p w14:paraId="476481FA" w14:textId="77777777" w:rsidR="001C33A9" w:rsidRDefault="001C33A9" w:rsidP="00E42E66">
      <w:pPr>
        <w:rPr>
          <w:lang w:eastAsia="sl-SI"/>
        </w:rPr>
      </w:pPr>
    </w:p>
    <w:p w14:paraId="75DB402A" w14:textId="77777777" w:rsidR="001C33A9" w:rsidRDefault="001C33A9" w:rsidP="00E42E66">
      <w:pPr>
        <w:rPr>
          <w:lang w:eastAsia="sl-SI"/>
        </w:rPr>
      </w:pPr>
    </w:p>
    <w:p w14:paraId="77397E1F" w14:textId="77777777" w:rsidR="001C33A9" w:rsidRDefault="001C33A9" w:rsidP="00E42E66">
      <w:pPr>
        <w:rPr>
          <w:lang w:eastAsia="sl-SI"/>
        </w:rPr>
      </w:pPr>
    </w:p>
    <w:p w14:paraId="73A856A2" w14:textId="77777777" w:rsidR="001C33A9" w:rsidRDefault="001C33A9" w:rsidP="00E42E66">
      <w:pPr>
        <w:rPr>
          <w:lang w:eastAsia="sl-SI"/>
        </w:rPr>
      </w:pPr>
    </w:p>
    <w:p w14:paraId="1C1069EF" w14:textId="77777777" w:rsidR="001C33A9" w:rsidRDefault="001C33A9" w:rsidP="00E42E66">
      <w:pPr>
        <w:rPr>
          <w:lang w:eastAsia="sl-SI"/>
        </w:rPr>
      </w:pPr>
    </w:p>
    <w:p w14:paraId="3CBCAAA6" w14:textId="77777777" w:rsidR="001C33A9" w:rsidRDefault="001C33A9" w:rsidP="00E42E66">
      <w:pPr>
        <w:rPr>
          <w:lang w:eastAsia="sl-SI"/>
        </w:rPr>
      </w:pPr>
    </w:p>
    <w:p w14:paraId="2CEB7E51" w14:textId="77777777" w:rsidR="001C33A9" w:rsidRDefault="001C33A9" w:rsidP="00E42E66">
      <w:pPr>
        <w:rPr>
          <w:lang w:eastAsia="sl-SI"/>
        </w:rPr>
      </w:pPr>
    </w:p>
    <w:p w14:paraId="6159C55C" w14:textId="77777777" w:rsidR="001C33A9" w:rsidRDefault="001C33A9" w:rsidP="00E42E66">
      <w:pPr>
        <w:rPr>
          <w:lang w:eastAsia="sl-SI"/>
        </w:rPr>
      </w:pPr>
    </w:p>
    <w:p w14:paraId="74F4136F" w14:textId="58ED4345" w:rsidR="0063750D" w:rsidRPr="00E441EC" w:rsidRDefault="00140792" w:rsidP="008B5405">
      <w:pPr>
        <w:pStyle w:val="1MH"/>
        <w:rPr>
          <w:rFonts w:ascii="Arial" w:hAnsi="Arial"/>
        </w:rPr>
      </w:pPr>
      <w:r>
        <w:rPr>
          <w:rFonts w:ascii="Arial" w:hAnsi="Arial"/>
          <w:lang w:val="sl-SI"/>
        </w:rPr>
        <w:br w:type="page"/>
      </w:r>
      <w:bookmarkStart w:id="165" w:name="_Toc127519444"/>
      <w:r w:rsidR="001C33A9">
        <w:rPr>
          <w:rFonts w:ascii="Arial" w:hAnsi="Arial"/>
          <w:lang w:val="sl-SI"/>
        </w:rPr>
        <w:lastRenderedPageBreak/>
        <w:t>i</w:t>
      </w:r>
      <w:r w:rsidR="001C33A9" w:rsidRPr="001C33A9">
        <w:rPr>
          <w:rFonts w:ascii="Arial" w:hAnsi="Arial"/>
          <w:lang w:val="sl-SI"/>
        </w:rPr>
        <w:t>.</w:t>
      </w:r>
      <w:r w:rsidR="001C33A9" w:rsidRPr="001C33A9">
        <w:rPr>
          <w:rFonts w:ascii="Arial" w:hAnsi="Arial"/>
          <w:lang w:val="sl-SI"/>
        </w:rPr>
        <w:tab/>
      </w:r>
      <w:bookmarkStart w:id="166" w:name="_Toc459286256"/>
      <w:bookmarkStart w:id="167" w:name="_Toc80095594"/>
      <w:bookmarkStart w:id="168" w:name="_Toc103581274"/>
      <w:bookmarkStart w:id="169" w:name="_Hlk77065274"/>
      <w:r w:rsidR="0063750D" w:rsidRPr="00E441EC">
        <w:rPr>
          <w:rFonts w:ascii="Arial" w:hAnsi="Arial"/>
        </w:rPr>
        <w:t>Obrazec ″ESPD″ – Enotni evropski dokument v zvezi z oddajo javnega naročila</w:t>
      </w:r>
      <w:bookmarkEnd w:id="165"/>
      <w:bookmarkEnd w:id="166"/>
      <w:bookmarkEnd w:id="167"/>
      <w:bookmarkEnd w:id="168"/>
    </w:p>
    <w:p w14:paraId="529A73F2" w14:textId="77777777" w:rsidR="0063750D" w:rsidRPr="00D52BD4"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0A5EF70A" w14:textId="72839A0E"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D52BD4">
        <w:rPr>
          <w:rFonts w:ascii="Arial" w:eastAsia="Calibri" w:hAnsi="Arial" w:cs="Arial"/>
          <w:snapToGrid w:val="0"/>
          <w:sz w:val="20"/>
          <w:szCs w:val="20"/>
        </w:rPr>
        <w:t>Nahaja se v ločeni datoteki.</w:t>
      </w:r>
    </w:p>
    <w:p w14:paraId="3DBA01EC" w14:textId="2946F4FB"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22310166" w14:textId="4020FF8F"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4CF8D702" w14:textId="23CB56CC"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4ACDA05B" w14:textId="4A184B64"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211123DB" w14:textId="50EAA52E"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54CFC820" w14:textId="465F93DD"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5BB84CD7" w14:textId="6DBBA5BF"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52D291C9" w14:textId="58C073D5"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6A28A0D2" w14:textId="53A5E074"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1DA0AAE5" w14:textId="485FB7DA"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1B1D0E0C" w14:textId="61EED9B1"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2322470D" w14:textId="504745C4"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594C3E5A" w14:textId="3713662F"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7E43F11D" w14:textId="4304050C"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0C4268AA" w14:textId="23CDA043"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2289EEC0" w14:textId="40CBA682"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5FBF9EB8" w14:textId="6009872C"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68937B2D" w14:textId="0002E889"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0A9F88DE" w14:textId="442F3727"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6263A8E2" w14:textId="1C89F17D" w:rsidR="0063750D" w:rsidRDefault="0063750D" w:rsidP="006375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09EF1D8C" w14:textId="1CF107E9" w:rsidR="0063750D" w:rsidRPr="00D52BD4" w:rsidRDefault="008B5405" w:rsidP="008B5405">
      <w:pPr>
        <w:rPr>
          <w:rFonts w:ascii="Arial" w:eastAsia="Calibri" w:hAnsi="Arial" w:cs="Arial"/>
          <w:snapToGrid w:val="0"/>
          <w:sz w:val="20"/>
          <w:szCs w:val="20"/>
        </w:rPr>
      </w:pPr>
      <w:r>
        <w:rPr>
          <w:rFonts w:ascii="Arial" w:eastAsia="Calibri" w:hAnsi="Arial" w:cs="Arial"/>
          <w:snapToGrid w:val="0"/>
          <w:sz w:val="20"/>
          <w:szCs w:val="20"/>
        </w:rPr>
        <w:br w:type="page"/>
      </w:r>
    </w:p>
    <w:p w14:paraId="404CA4FC" w14:textId="1F2F3EA9" w:rsidR="0063750D" w:rsidRPr="00617492" w:rsidRDefault="0063750D" w:rsidP="0063750D">
      <w:pPr>
        <w:pStyle w:val="1MH"/>
        <w:spacing w:after="240"/>
        <w:rPr>
          <w:rFonts w:ascii="Arial" w:hAnsi="Arial"/>
          <w:lang w:val="sl-SI"/>
        </w:rPr>
      </w:pPr>
      <w:bookmarkStart w:id="170" w:name="_Toc127519445"/>
      <w:bookmarkEnd w:id="169"/>
      <w:r>
        <w:rPr>
          <w:rFonts w:ascii="Arial" w:hAnsi="Arial"/>
          <w:lang w:val="sl-SI"/>
        </w:rPr>
        <w:lastRenderedPageBreak/>
        <w:t>J</w:t>
      </w:r>
      <w:r w:rsidRPr="001C33A9">
        <w:rPr>
          <w:rFonts w:ascii="Arial" w:hAnsi="Arial"/>
          <w:lang w:val="sl-SI"/>
        </w:rPr>
        <w:t>.</w:t>
      </w:r>
      <w:r w:rsidRPr="001C33A9">
        <w:rPr>
          <w:rFonts w:ascii="Arial" w:hAnsi="Arial"/>
          <w:lang w:val="sl-SI"/>
        </w:rPr>
        <w:tab/>
        <w:t>PR</w:t>
      </w:r>
      <w:r>
        <w:rPr>
          <w:rFonts w:ascii="Arial" w:hAnsi="Arial"/>
          <w:lang w:val="sl-SI"/>
        </w:rPr>
        <w:t>ILOGE</w:t>
      </w:r>
      <w:bookmarkEnd w:id="170"/>
    </w:p>
    <w:p w14:paraId="576228D8" w14:textId="41D2BE49" w:rsidR="0063750D" w:rsidRPr="0063750D" w:rsidRDefault="0063750D" w:rsidP="00BE0C11">
      <w:pPr>
        <w:pStyle w:val="Odstavekseznama"/>
        <w:numPr>
          <w:ilvl w:val="0"/>
          <w:numId w:val="13"/>
        </w:numPr>
        <w:spacing w:before="120" w:after="120"/>
        <w:ind w:left="426" w:hanging="426"/>
        <w:jc w:val="both"/>
        <w:rPr>
          <w:rFonts w:ascii="Arial" w:hAnsi="Arial" w:cs="Arial"/>
          <w:sz w:val="20"/>
          <w:szCs w:val="20"/>
          <w:lang w:eastAsia="sl-SI"/>
        </w:rPr>
      </w:pPr>
      <w:r w:rsidRPr="0063750D">
        <w:rPr>
          <w:rFonts w:ascii="Arial" w:hAnsi="Arial" w:cs="Arial"/>
          <w:sz w:val="20"/>
          <w:szCs w:val="20"/>
          <w:lang w:eastAsia="sl-SI"/>
        </w:rPr>
        <w:t>Popisi (</w:t>
      </w:r>
      <w:r w:rsidR="008E7850">
        <w:rPr>
          <w:rFonts w:ascii="Arial" w:hAnsi="Arial" w:cs="Arial"/>
          <w:sz w:val="20"/>
          <w:szCs w:val="20"/>
          <w:lang w:eastAsia="sl-SI"/>
        </w:rPr>
        <w:t>BQ_</w:t>
      </w:r>
      <w:r w:rsidRPr="0063750D">
        <w:rPr>
          <w:rFonts w:ascii="Arial" w:hAnsi="Arial" w:cs="Arial"/>
          <w:sz w:val="20"/>
          <w:szCs w:val="20"/>
          <w:lang w:eastAsia="sl-SI"/>
        </w:rPr>
        <w:t>JN-2023-B2-CIME_2_MF.xlsx)</w:t>
      </w:r>
    </w:p>
    <w:p w14:paraId="454617D5" w14:textId="77777777" w:rsidR="001C33A9" w:rsidRPr="00E42E66" w:rsidRDefault="001C33A9" w:rsidP="00E42E66">
      <w:pPr>
        <w:rPr>
          <w:lang w:eastAsia="sl-SI"/>
        </w:rPr>
      </w:pPr>
    </w:p>
    <w:sectPr w:rsidR="001C33A9" w:rsidRPr="00E42E66" w:rsidSect="00880D47">
      <w:headerReference w:type="even" r:id="rId24"/>
      <w:footerReference w:type="even" r:id="rId25"/>
      <w:headerReference w:type="first" r:id="rId26"/>
      <w:footerReference w:type="first" r:id="rId27"/>
      <w:pgSz w:w="11907" w:h="16840" w:code="9"/>
      <w:pgMar w:top="1134" w:right="1418" w:bottom="1134" w:left="1701" w:header="624"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8CB32" w14:textId="77777777" w:rsidR="00900BB6" w:rsidRDefault="00900BB6">
      <w:r>
        <w:t>***</w:t>
      </w:r>
    </w:p>
  </w:endnote>
  <w:endnote w:type="continuationSeparator" w:id="0">
    <w:p w14:paraId="7ABF84FE" w14:textId="77777777" w:rsidR="00900BB6" w:rsidRDefault="00900BB6">
      <w:r>
        <w:t>***</w:t>
      </w:r>
    </w:p>
  </w:endnote>
  <w:endnote w:type="continuationNotice" w:id="1">
    <w:p w14:paraId="53851B21" w14:textId="77777777" w:rsidR="00900BB6" w:rsidRDefault="00900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80"/>
    <w:family w:val="auto"/>
    <w:pitch w:val="default"/>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71D4A" w14:textId="77777777" w:rsidR="00900BB6" w:rsidRDefault="00900BB6">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7F33D" w14:textId="7EB21EA7" w:rsidR="00900BB6" w:rsidRDefault="00900BB6" w:rsidP="008A119D">
    <w:pPr>
      <w:pStyle w:val="Noga"/>
      <w:jc w:val="right"/>
      <w:rPr>
        <w:rFonts w:ascii="Times New Roman" w:hAnsi="Times New Roman"/>
        <w:lang w:val="sl-SI"/>
      </w:rPr>
    </w:pPr>
  </w:p>
  <w:tbl>
    <w:tblPr>
      <w:tblStyle w:val="Tabelamrea"/>
      <w:tblW w:w="8789" w:type="dxa"/>
      <w:jc w:val="center"/>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913"/>
      <w:gridCol w:w="3938"/>
      <w:gridCol w:w="938"/>
    </w:tblGrid>
    <w:sdt>
      <w:sdtPr>
        <w:id w:val="-2004657333"/>
        <w:docPartObj>
          <w:docPartGallery w:val="Page Numbers (Top of Page)"/>
          <w:docPartUnique/>
        </w:docPartObj>
      </w:sdtPr>
      <w:sdtEndPr/>
      <w:sdtContent>
        <w:tr w:rsidR="00900BB6" w14:paraId="4367DDFD" w14:textId="77777777" w:rsidTr="00557703">
          <w:trPr>
            <w:jc w:val="center"/>
          </w:trPr>
          <w:tc>
            <w:tcPr>
              <w:tcW w:w="4078" w:type="dxa"/>
            </w:tcPr>
            <w:p w14:paraId="54283140" w14:textId="0CB65C88" w:rsidR="00900BB6" w:rsidRPr="00F57A2F" w:rsidRDefault="00900BB6" w:rsidP="00072019">
              <w:pPr>
                <w:pStyle w:val="Noga"/>
                <w:tabs>
                  <w:tab w:val="clear" w:pos="4153"/>
                  <w:tab w:val="clear" w:pos="8306"/>
                </w:tabs>
                <w:rPr>
                  <w:lang w:val="sl-SI"/>
                </w:rPr>
              </w:pPr>
              <w:r w:rsidRPr="00F57A2F">
                <w:rPr>
                  <w:sz w:val="18"/>
                  <w:szCs w:val="18"/>
                  <w:lang w:val="sl-SI"/>
                </w:rPr>
                <w:t>RD-</w:t>
              </w:r>
              <w:r>
                <w:rPr>
                  <w:sz w:val="18"/>
                  <w:szCs w:val="18"/>
                  <w:lang w:val="sl-SI"/>
                </w:rPr>
                <w:t>JN-2023-B2-CIME/2/MF</w:t>
              </w:r>
            </w:p>
          </w:tc>
          <w:tc>
            <w:tcPr>
              <w:tcW w:w="4153" w:type="dxa"/>
            </w:tcPr>
            <w:p w14:paraId="24F64E80" w14:textId="77777777" w:rsidR="00900BB6" w:rsidRPr="00F57A2F" w:rsidRDefault="00900BB6" w:rsidP="00072019">
              <w:pPr>
                <w:pStyle w:val="Noga"/>
                <w:tabs>
                  <w:tab w:val="clear" w:pos="4153"/>
                  <w:tab w:val="clear" w:pos="8306"/>
                </w:tabs>
                <w:rPr>
                  <w:lang w:val="sl-SI"/>
                </w:rPr>
              </w:pPr>
            </w:p>
          </w:tc>
          <w:tc>
            <w:tcPr>
              <w:tcW w:w="978" w:type="dxa"/>
            </w:tcPr>
            <w:p w14:paraId="182E4DB5" w14:textId="5EFB29EA" w:rsidR="00900BB6" w:rsidRDefault="00900BB6" w:rsidP="00557703">
              <w:pPr>
                <w:pStyle w:val="Noga"/>
                <w:tabs>
                  <w:tab w:val="clear" w:pos="4153"/>
                  <w:tab w:val="clear" w:pos="8306"/>
                </w:tabs>
                <w:jc w:val="right"/>
              </w:pPr>
              <w:r w:rsidRPr="00F57A2F">
                <w:rPr>
                  <w:bCs/>
                  <w:sz w:val="18"/>
                  <w:szCs w:val="18"/>
                </w:rPr>
                <w:fldChar w:fldCharType="begin"/>
              </w:r>
              <w:r w:rsidRPr="00F57A2F">
                <w:rPr>
                  <w:bCs/>
                  <w:sz w:val="18"/>
                  <w:szCs w:val="18"/>
                </w:rPr>
                <w:instrText>PAGE</w:instrText>
              </w:r>
              <w:r w:rsidRPr="00F57A2F">
                <w:rPr>
                  <w:bCs/>
                  <w:sz w:val="18"/>
                  <w:szCs w:val="18"/>
                </w:rPr>
                <w:fldChar w:fldCharType="separate"/>
              </w:r>
              <w:r w:rsidRPr="00F57A2F">
                <w:rPr>
                  <w:bCs/>
                  <w:sz w:val="18"/>
                  <w:szCs w:val="18"/>
                  <w:lang w:val="sl-SI"/>
                </w:rPr>
                <w:t>2</w:t>
              </w:r>
              <w:r w:rsidRPr="00F57A2F">
                <w:rPr>
                  <w:bCs/>
                  <w:sz w:val="18"/>
                  <w:szCs w:val="18"/>
                </w:rPr>
                <w:fldChar w:fldCharType="end"/>
              </w:r>
              <w:r w:rsidRPr="00F57A2F">
                <w:rPr>
                  <w:sz w:val="18"/>
                  <w:szCs w:val="18"/>
                  <w:lang w:val="sl-SI"/>
                </w:rPr>
                <w:t>/</w:t>
              </w:r>
              <w:r w:rsidRPr="00F57A2F">
                <w:rPr>
                  <w:bCs/>
                  <w:sz w:val="18"/>
                  <w:szCs w:val="18"/>
                </w:rPr>
                <w:fldChar w:fldCharType="begin"/>
              </w:r>
              <w:r w:rsidRPr="00F57A2F">
                <w:rPr>
                  <w:bCs/>
                  <w:sz w:val="18"/>
                  <w:szCs w:val="18"/>
                </w:rPr>
                <w:instrText>NUMPAGES</w:instrText>
              </w:r>
              <w:r w:rsidRPr="00F57A2F">
                <w:rPr>
                  <w:bCs/>
                  <w:sz w:val="18"/>
                  <w:szCs w:val="18"/>
                </w:rPr>
                <w:fldChar w:fldCharType="separate"/>
              </w:r>
              <w:r w:rsidRPr="00F57A2F">
                <w:rPr>
                  <w:bCs/>
                  <w:sz w:val="18"/>
                  <w:szCs w:val="18"/>
                  <w:lang w:val="sl-SI"/>
                </w:rPr>
                <w:t>2</w:t>
              </w:r>
              <w:r w:rsidRPr="00F57A2F">
                <w:rPr>
                  <w:bCs/>
                  <w:sz w:val="18"/>
                  <w:szCs w:val="18"/>
                </w:rPr>
                <w:fldChar w:fldCharType="end"/>
              </w:r>
            </w:p>
          </w:tc>
        </w:tr>
      </w:sdtContent>
    </w:sdt>
  </w:tbl>
  <w:p w14:paraId="1E750D21" w14:textId="77777777" w:rsidR="00900BB6" w:rsidRDefault="00900BB6" w:rsidP="00E5204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2217851"/>
      <w:docPartObj>
        <w:docPartGallery w:val="Page Numbers (Bottom of Page)"/>
        <w:docPartUnique/>
      </w:docPartObj>
    </w:sdtPr>
    <w:sdtEndPr/>
    <w:sdtContent>
      <w:p w14:paraId="2DC003B0" w14:textId="77777777" w:rsidR="00900BB6" w:rsidRDefault="00900BB6" w:rsidP="00F57A2F">
        <w:pPr>
          <w:pStyle w:val="Noga"/>
        </w:pPr>
      </w:p>
      <w:tbl>
        <w:tblPr>
          <w:tblStyle w:val="Tabelamrea"/>
          <w:tblW w:w="14175" w:type="dxa"/>
          <w:jc w:val="center"/>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277"/>
          <w:gridCol w:w="6393"/>
          <w:gridCol w:w="1505"/>
        </w:tblGrid>
        <w:sdt>
          <w:sdtPr>
            <w:id w:val="-1769616900"/>
            <w:docPartObj>
              <w:docPartGallery w:val="Page Numbers (Top of Page)"/>
              <w:docPartUnique/>
            </w:docPartObj>
          </w:sdtPr>
          <w:sdtEndPr/>
          <w:sdtContent>
            <w:tr w:rsidR="00900BB6" w14:paraId="7F60EB03" w14:textId="77777777" w:rsidTr="001F46A5">
              <w:trPr>
                <w:jc w:val="center"/>
              </w:trPr>
              <w:tc>
                <w:tcPr>
                  <w:tcW w:w="4078" w:type="dxa"/>
                </w:tcPr>
                <w:p w14:paraId="2CD7EA76" w14:textId="48C1579D" w:rsidR="00900BB6" w:rsidRPr="00F57A2F" w:rsidRDefault="00900BB6" w:rsidP="006C6F5C">
                  <w:pPr>
                    <w:pStyle w:val="Noga"/>
                    <w:tabs>
                      <w:tab w:val="clear" w:pos="4153"/>
                      <w:tab w:val="clear" w:pos="8306"/>
                    </w:tabs>
                    <w:rPr>
                      <w:lang w:val="sl-SI"/>
                    </w:rPr>
                  </w:pPr>
                  <w:r w:rsidRPr="00F57A2F">
                    <w:rPr>
                      <w:sz w:val="18"/>
                      <w:szCs w:val="18"/>
                      <w:lang w:val="sl-SI"/>
                    </w:rPr>
                    <w:t>RD-</w:t>
                  </w:r>
                  <w:r>
                    <w:rPr>
                      <w:sz w:val="18"/>
                      <w:szCs w:val="18"/>
                      <w:lang w:val="sl-SI"/>
                    </w:rPr>
                    <w:t>JN-2022-B5-CIME/5/MF</w:t>
                  </w:r>
                </w:p>
              </w:tc>
              <w:tc>
                <w:tcPr>
                  <w:tcW w:w="4153" w:type="dxa"/>
                </w:tcPr>
                <w:p w14:paraId="724A88AE" w14:textId="77777777" w:rsidR="00900BB6" w:rsidRPr="00F57A2F" w:rsidRDefault="00900BB6" w:rsidP="006C6F5C">
                  <w:pPr>
                    <w:pStyle w:val="Noga"/>
                    <w:tabs>
                      <w:tab w:val="clear" w:pos="4153"/>
                      <w:tab w:val="clear" w:pos="8306"/>
                    </w:tabs>
                    <w:rPr>
                      <w:lang w:val="sl-SI"/>
                    </w:rPr>
                  </w:pPr>
                </w:p>
              </w:tc>
              <w:tc>
                <w:tcPr>
                  <w:tcW w:w="978" w:type="dxa"/>
                </w:tcPr>
                <w:p w14:paraId="306A76EB" w14:textId="6F1E579D" w:rsidR="00900BB6" w:rsidRDefault="00900BB6" w:rsidP="001F46A5">
                  <w:pPr>
                    <w:pStyle w:val="Noga"/>
                    <w:tabs>
                      <w:tab w:val="clear" w:pos="4153"/>
                      <w:tab w:val="clear" w:pos="8306"/>
                    </w:tabs>
                    <w:jc w:val="right"/>
                  </w:pPr>
                  <w:r>
                    <w:rPr>
                      <w:bCs/>
                      <w:sz w:val="18"/>
                      <w:szCs w:val="18"/>
                      <w:lang w:val="sl-SI"/>
                    </w:rPr>
                    <w:t xml:space="preserve">           </w:t>
                  </w:r>
                  <w:r w:rsidRPr="00F57A2F">
                    <w:rPr>
                      <w:bCs/>
                      <w:sz w:val="18"/>
                      <w:szCs w:val="18"/>
                    </w:rPr>
                    <w:fldChar w:fldCharType="begin"/>
                  </w:r>
                  <w:r w:rsidRPr="00F57A2F">
                    <w:rPr>
                      <w:bCs/>
                      <w:sz w:val="18"/>
                      <w:szCs w:val="18"/>
                    </w:rPr>
                    <w:instrText>PAGE</w:instrText>
                  </w:r>
                  <w:r w:rsidRPr="00F57A2F">
                    <w:rPr>
                      <w:bCs/>
                      <w:sz w:val="18"/>
                      <w:szCs w:val="18"/>
                    </w:rPr>
                    <w:fldChar w:fldCharType="separate"/>
                  </w:r>
                  <w:r w:rsidRPr="00F57A2F">
                    <w:rPr>
                      <w:bCs/>
                      <w:sz w:val="18"/>
                      <w:szCs w:val="18"/>
                      <w:lang w:val="sl-SI"/>
                    </w:rPr>
                    <w:t>2</w:t>
                  </w:r>
                  <w:r w:rsidRPr="00F57A2F">
                    <w:rPr>
                      <w:bCs/>
                      <w:sz w:val="18"/>
                      <w:szCs w:val="18"/>
                    </w:rPr>
                    <w:fldChar w:fldCharType="end"/>
                  </w:r>
                  <w:r w:rsidRPr="00F57A2F">
                    <w:rPr>
                      <w:sz w:val="18"/>
                      <w:szCs w:val="18"/>
                      <w:lang w:val="sl-SI"/>
                    </w:rPr>
                    <w:t>/</w:t>
                  </w:r>
                  <w:r w:rsidRPr="00F57A2F">
                    <w:rPr>
                      <w:bCs/>
                      <w:sz w:val="18"/>
                      <w:szCs w:val="18"/>
                    </w:rPr>
                    <w:fldChar w:fldCharType="begin"/>
                  </w:r>
                  <w:r w:rsidRPr="00F57A2F">
                    <w:rPr>
                      <w:bCs/>
                      <w:sz w:val="18"/>
                      <w:szCs w:val="18"/>
                    </w:rPr>
                    <w:instrText>NUMPAGES</w:instrText>
                  </w:r>
                  <w:r w:rsidRPr="00F57A2F">
                    <w:rPr>
                      <w:bCs/>
                      <w:sz w:val="18"/>
                      <w:szCs w:val="18"/>
                    </w:rPr>
                    <w:fldChar w:fldCharType="separate"/>
                  </w:r>
                  <w:r w:rsidRPr="00F57A2F">
                    <w:rPr>
                      <w:bCs/>
                      <w:sz w:val="18"/>
                      <w:szCs w:val="18"/>
                      <w:lang w:val="sl-SI"/>
                    </w:rPr>
                    <w:t>2</w:t>
                  </w:r>
                  <w:r w:rsidRPr="00F57A2F">
                    <w:rPr>
                      <w:bCs/>
                      <w:sz w:val="18"/>
                      <w:szCs w:val="18"/>
                    </w:rPr>
                    <w:fldChar w:fldCharType="end"/>
                  </w:r>
                </w:p>
              </w:tc>
            </w:tr>
          </w:sdtContent>
        </w:sdt>
      </w:tbl>
      <w:p w14:paraId="608519C5" w14:textId="13A85C7E" w:rsidR="00900BB6" w:rsidRDefault="000C0A1A">
        <w:pPr>
          <w:pStyle w:val="Noga"/>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C70ED" w14:textId="77777777" w:rsidR="00900BB6" w:rsidRDefault="00900BB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D4086" w14:textId="643A0692" w:rsidR="00900BB6" w:rsidRPr="00670ED6" w:rsidRDefault="00900BB6" w:rsidP="00AC57A5">
    <w:pPr>
      <w:pStyle w:val="Noga"/>
      <w:pBdr>
        <w:top w:val="single" w:sz="4" w:space="1" w:color="auto"/>
      </w:pBdr>
      <w:tabs>
        <w:tab w:val="clear" w:pos="4153"/>
        <w:tab w:val="clear" w:pos="8306"/>
        <w:tab w:val="right" w:pos="8647"/>
        <w:tab w:val="right" w:pos="13892"/>
      </w:tabs>
      <w:jc w:val="both"/>
      <w:rPr>
        <w:rFonts w:cs="Arial"/>
        <w:sz w:val="20"/>
        <w:szCs w:val="20"/>
      </w:rPr>
    </w:pPr>
    <w:ins w:id="171" w:author="Irma Cof" w:date="2022-02-11T13:59:00Z">
      <w:r>
        <w:rPr>
          <w:rStyle w:val="tevilkastrani"/>
          <w:rFonts w:cs="Arial"/>
          <w:noProof/>
          <w:sz w:val="18"/>
          <w:szCs w:val="18"/>
        </w:rPr>
        <w:t>D_4_GG_čistopis 11022022</w:t>
      </w:r>
    </w:ins>
    <w:del w:id="172" w:author="Irma Cof" w:date="2022-02-11T13:59:00Z">
      <w:r w:rsidDel="001D76C9">
        <w:rPr>
          <w:rStyle w:val="tevilkastrani"/>
          <w:rFonts w:cs="Arial"/>
          <w:noProof/>
          <w:sz w:val="18"/>
          <w:szCs w:val="18"/>
        </w:rPr>
        <w:delText>RD-JN-2022-B4-CIMD_4_GG</w:delText>
      </w:r>
    </w:del>
    <w:r w:rsidRPr="00901AC7">
      <w:rPr>
        <w:rStyle w:val="tevilkastrani"/>
        <w:rFonts w:cs="Arial"/>
        <w:sz w:val="16"/>
        <w:szCs w:val="16"/>
      </w:rPr>
      <w:tab/>
    </w:r>
    <w:r w:rsidRPr="00670ED6">
      <w:rPr>
        <w:rStyle w:val="tevilkastrani"/>
        <w:rFonts w:cs="Arial"/>
        <w:sz w:val="18"/>
        <w:szCs w:val="18"/>
      </w:rPr>
      <w:fldChar w:fldCharType="begin"/>
    </w:r>
    <w:r w:rsidRPr="00670ED6">
      <w:rPr>
        <w:rStyle w:val="tevilkastrani"/>
        <w:rFonts w:cs="Arial"/>
        <w:sz w:val="18"/>
        <w:szCs w:val="18"/>
        <w:rPrChange w:id="173" w:author="Irma Cof" w:date="2019-03-20T11:18:00Z">
          <w:rPr>
            <w:rStyle w:val="tevilkastrani"/>
            <w:rFonts w:cs="Arial"/>
            <w:sz w:val="16"/>
            <w:szCs w:val="16"/>
          </w:rPr>
        </w:rPrChange>
      </w:rPr>
      <w:instrText xml:space="preserve"> PAGE </w:instrText>
    </w:r>
    <w:r w:rsidRPr="00670ED6">
      <w:rPr>
        <w:rStyle w:val="tevilkastrani"/>
        <w:rFonts w:cs="Arial"/>
        <w:sz w:val="18"/>
        <w:szCs w:val="18"/>
      </w:rPr>
      <w:fldChar w:fldCharType="separate"/>
    </w:r>
    <w:r>
      <w:rPr>
        <w:rStyle w:val="tevilkastrani"/>
        <w:rFonts w:cs="Arial"/>
        <w:noProof/>
        <w:sz w:val="18"/>
        <w:szCs w:val="18"/>
      </w:rPr>
      <w:t>37</w:t>
    </w:r>
    <w:r w:rsidRPr="00670ED6">
      <w:rPr>
        <w:rStyle w:val="tevilkastrani"/>
        <w:rFonts w:cs="Arial"/>
        <w:sz w:val="18"/>
        <w:szCs w:val="18"/>
      </w:rPr>
      <w:fldChar w:fldCharType="end"/>
    </w:r>
    <w:r w:rsidRPr="00670ED6">
      <w:rPr>
        <w:rStyle w:val="tevilkastrani"/>
        <w:rFonts w:cs="Arial"/>
        <w:sz w:val="18"/>
        <w:szCs w:val="18"/>
      </w:rPr>
      <w:t>/</w:t>
    </w:r>
    <w:r w:rsidRPr="00670ED6">
      <w:rPr>
        <w:rStyle w:val="tevilkastrani"/>
        <w:rFonts w:cs="Arial"/>
        <w:sz w:val="18"/>
        <w:szCs w:val="18"/>
      </w:rPr>
      <w:fldChar w:fldCharType="begin"/>
    </w:r>
    <w:r w:rsidRPr="00670ED6">
      <w:rPr>
        <w:rStyle w:val="tevilkastrani"/>
        <w:rFonts w:cs="Arial"/>
        <w:sz w:val="18"/>
        <w:szCs w:val="18"/>
      </w:rPr>
      <w:instrText xml:space="preserve"> NUMPAGES </w:instrText>
    </w:r>
    <w:r w:rsidRPr="00670ED6">
      <w:rPr>
        <w:rStyle w:val="tevilkastrani"/>
        <w:rFonts w:cs="Arial"/>
        <w:sz w:val="18"/>
        <w:szCs w:val="18"/>
      </w:rPr>
      <w:fldChar w:fldCharType="separate"/>
    </w:r>
    <w:r>
      <w:rPr>
        <w:rStyle w:val="tevilkastrani"/>
        <w:rFonts w:cs="Arial"/>
        <w:noProof/>
        <w:sz w:val="18"/>
        <w:szCs w:val="18"/>
      </w:rPr>
      <w:t>73</w:t>
    </w:r>
    <w:r w:rsidRPr="00670ED6">
      <w:rPr>
        <w:rStyle w:val="tevilkastrani"/>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110C6" w14:textId="77777777" w:rsidR="00900BB6" w:rsidRDefault="00900BB6">
      <w:r>
        <w:t>**</w:t>
      </w:r>
    </w:p>
  </w:footnote>
  <w:footnote w:type="continuationSeparator" w:id="0">
    <w:p w14:paraId="20AC9FED" w14:textId="77777777" w:rsidR="00900BB6" w:rsidRDefault="00900BB6">
      <w:r>
        <w:t>***</w:t>
      </w:r>
    </w:p>
  </w:footnote>
  <w:footnote w:type="continuationNotice" w:id="1">
    <w:p w14:paraId="6251764F" w14:textId="77777777" w:rsidR="00900BB6" w:rsidRDefault="00900BB6"/>
  </w:footnote>
  <w:footnote w:id="2">
    <w:p w14:paraId="06C9F5EA" w14:textId="4852ED1B" w:rsidR="00900BB6" w:rsidRPr="003D3EAC" w:rsidRDefault="00900BB6">
      <w:pPr>
        <w:pStyle w:val="Sprotnaopomba-besedilo"/>
        <w:rPr>
          <w:lang w:val="sl-SI"/>
        </w:rPr>
      </w:pPr>
      <w:r w:rsidRPr="003D3EAC">
        <w:rPr>
          <w:rStyle w:val="Sprotnaopomba-sklic"/>
          <w:rFonts w:ascii="Arial" w:hAnsi="Arial" w:cs="Arial"/>
          <w:sz w:val="18"/>
          <w:szCs w:val="18"/>
          <w:highlight w:val="yellow"/>
        </w:rPr>
        <w:footnoteRef/>
      </w:r>
      <w:r w:rsidRPr="003D3EAC">
        <w:rPr>
          <w:rFonts w:ascii="Arial" w:hAnsi="Arial" w:cs="Arial"/>
          <w:sz w:val="18"/>
          <w:szCs w:val="18"/>
          <w:highlight w:val="yellow"/>
        </w:rPr>
        <w:t xml:space="preserve"> </w:t>
      </w:r>
      <w:r w:rsidRPr="00A35AB8">
        <w:rPr>
          <w:rFonts w:ascii="Arial" w:hAnsi="Arial" w:cs="Arial"/>
          <w:sz w:val="20"/>
          <w:szCs w:val="20"/>
          <w:highlight w:val="yellow"/>
          <w:lang w:val="sl-SI"/>
        </w:rPr>
        <w:t>i</w:t>
      </w:r>
      <w:r w:rsidRPr="003D3EAC">
        <w:rPr>
          <w:rFonts w:ascii="Arial" w:hAnsi="Arial" w:cs="Arial"/>
          <w:sz w:val="18"/>
          <w:szCs w:val="18"/>
          <w:highlight w:val="yellow"/>
        </w:rPr>
        <w:t xml:space="preserve">zpolni </w:t>
      </w:r>
      <w:r w:rsidRPr="00985371">
        <w:rPr>
          <w:rFonts w:ascii="Arial" w:hAnsi="Arial" w:cs="Arial"/>
          <w:sz w:val="18"/>
          <w:szCs w:val="18"/>
          <w:highlight w:val="yellow"/>
        </w:rPr>
        <w:t>ponudnik, ki posluje krajši čas, za obdobje od ustanovitve pa do zaključka prvega poslovnega leta</w:t>
      </w:r>
    </w:p>
  </w:footnote>
  <w:footnote w:id="3">
    <w:p w14:paraId="0B7DB864" w14:textId="77777777" w:rsidR="00900BB6" w:rsidRPr="00E0261E" w:rsidRDefault="00900BB6" w:rsidP="00BE407A">
      <w:pPr>
        <w:pStyle w:val="Sprotnaopomba-besedilo"/>
        <w:jc w:val="both"/>
        <w:rPr>
          <w:rFonts w:ascii="Arial" w:hAnsi="Arial" w:cs="Arial"/>
          <w:sz w:val="16"/>
          <w:szCs w:val="16"/>
        </w:rPr>
      </w:pPr>
      <w:r w:rsidRPr="00427D92">
        <w:rPr>
          <w:rStyle w:val="Sprotnaopomba-sklic"/>
          <w:rFonts w:ascii="Arial" w:hAnsi="Arial" w:cs="Arial"/>
          <w:sz w:val="20"/>
          <w:szCs w:val="20"/>
          <w:highlight w:val="yellow"/>
        </w:rPr>
        <w:footnoteRef/>
      </w:r>
      <w:r w:rsidRPr="005A60D8">
        <w:rPr>
          <w:highlight w:val="yellow"/>
        </w:rPr>
        <w:t xml:space="preserve"> </w:t>
      </w:r>
      <w:r w:rsidRPr="00E0261E">
        <w:rPr>
          <w:rFonts w:ascii="Arial" w:hAnsi="Arial" w:cs="Arial"/>
          <w:sz w:val="16"/>
          <w:szCs w:val="16"/>
          <w:highlight w:val="yellow"/>
        </w:rPr>
        <w:t xml:space="preserve">VZOREC POGODBE, KI JO BO NAROČNIK SKLENIL Z IZBRANIM PONUDNIKOM PO KONČANEM POSTOPKU ODDAJE JAVNEGA NAROČILA. PONUDNIK V TEJ FAZI POSTOPKA </w:t>
      </w:r>
      <w:r w:rsidRPr="00E0261E">
        <w:rPr>
          <w:rFonts w:ascii="Arial" w:hAnsi="Arial" w:cs="Arial"/>
          <w:sz w:val="16"/>
          <w:szCs w:val="16"/>
          <w:highlight w:val="yellow"/>
          <w:u w:val="single"/>
        </w:rPr>
        <w:t>IZPOLNI PODČRTANA PRAZNA MESTA</w:t>
      </w:r>
      <w:r>
        <w:rPr>
          <w:rFonts w:ascii="Arial" w:hAnsi="Arial" w:cs="Arial"/>
          <w:sz w:val="16"/>
          <w:szCs w:val="16"/>
          <w:highlight w:val="yellow"/>
          <w:u w:val="single"/>
          <w:lang w:val="sl-SI"/>
        </w:rPr>
        <w:t xml:space="preserve"> IN PODIŠE PREDLOG POGODBE</w:t>
      </w:r>
      <w:r w:rsidRPr="00E0261E">
        <w:rPr>
          <w:rFonts w:ascii="Arial" w:hAnsi="Arial" w:cs="Arial"/>
          <w:sz w:val="16"/>
          <w:szCs w:val="16"/>
          <w:highlight w:val="yellow"/>
        </w:rPr>
        <w:t>!</w:t>
      </w:r>
    </w:p>
    <w:p w14:paraId="71179DC1" w14:textId="77777777" w:rsidR="00900BB6" w:rsidRPr="00E0261E" w:rsidRDefault="00900BB6" w:rsidP="00BE407A">
      <w:pPr>
        <w:pStyle w:val="Sprotnaopomba-besedilo"/>
        <w:jc w:val="both"/>
        <w:rPr>
          <w:rFonts w:ascii="Arial" w:hAnsi="Arial" w:cs="Arial"/>
          <w:sz w:val="16"/>
          <w:szCs w:val="16"/>
        </w:rPr>
      </w:pPr>
    </w:p>
  </w:footnote>
  <w:footnote w:id="4">
    <w:p w14:paraId="19238E57" w14:textId="04185961" w:rsidR="00900BB6" w:rsidRDefault="00900BB6" w:rsidP="00CF42C4">
      <w:r w:rsidRPr="006B16CE">
        <w:rPr>
          <w:rStyle w:val="Sprotnaopomba-sklic"/>
          <w:rFonts w:ascii="Arial" w:hAnsi="Arial" w:cs="Arial"/>
          <w:sz w:val="16"/>
          <w:szCs w:val="16"/>
          <w:highlight w:val="yellow"/>
        </w:rPr>
        <w:footnoteRef/>
      </w:r>
      <w:r w:rsidRPr="00FA5B29">
        <w:rPr>
          <w:sz w:val="20"/>
          <w:szCs w:val="20"/>
          <w:highlight w:val="yellow"/>
        </w:rPr>
        <w:t xml:space="preserve"> </w:t>
      </w:r>
      <w:r>
        <w:rPr>
          <w:rFonts w:ascii="Arial" w:hAnsi="Arial" w:cs="Arial"/>
          <w:sz w:val="16"/>
          <w:szCs w:val="16"/>
          <w:highlight w:val="yellow"/>
        </w:rPr>
        <w:t xml:space="preserve">PONUDNIK VZOREC TEGA ZAVAROVANJA </w:t>
      </w:r>
      <w:r w:rsidRPr="005E72FE">
        <w:rPr>
          <w:rFonts w:ascii="Arial" w:hAnsi="Arial" w:cs="Arial"/>
          <w:sz w:val="16"/>
          <w:szCs w:val="16"/>
          <w:highlight w:val="yellow"/>
        </w:rPr>
        <w:t>LE PARAFIRA</w:t>
      </w:r>
    </w:p>
    <w:p w14:paraId="64FE6070" w14:textId="77777777" w:rsidR="00900BB6" w:rsidRDefault="00900BB6"/>
  </w:footnote>
  <w:footnote w:id="5">
    <w:p w14:paraId="35299370" w14:textId="596BE430" w:rsidR="00900BB6" w:rsidRDefault="00900BB6" w:rsidP="00736AF2">
      <w:pPr>
        <w:jc w:val="both"/>
      </w:pPr>
      <w:r w:rsidRPr="006B16CE">
        <w:rPr>
          <w:rStyle w:val="Sprotnaopomba-sklic"/>
          <w:rFonts w:ascii="Arial" w:hAnsi="Arial" w:cs="Arial"/>
          <w:sz w:val="16"/>
          <w:szCs w:val="16"/>
          <w:highlight w:val="yellow"/>
        </w:rPr>
        <w:footnoteRef/>
      </w:r>
      <w:r w:rsidRPr="00FA5B29">
        <w:rPr>
          <w:sz w:val="20"/>
          <w:szCs w:val="20"/>
          <w:highlight w:val="yellow"/>
        </w:rPr>
        <w:t xml:space="preserve"> </w:t>
      </w:r>
      <w:r w:rsidRPr="004B0C82">
        <w:rPr>
          <w:rFonts w:ascii="Arial" w:hAnsi="Arial" w:cs="Arial"/>
          <w:sz w:val="16"/>
          <w:szCs w:val="16"/>
          <w:highlight w:val="yellow"/>
        </w:rPr>
        <w:t xml:space="preserve">THE SUPPLIER </w:t>
      </w:r>
      <w:r>
        <w:rPr>
          <w:rFonts w:ascii="Arial" w:hAnsi="Arial" w:cs="Arial"/>
          <w:sz w:val="16"/>
          <w:szCs w:val="16"/>
          <w:highlight w:val="yellow"/>
        </w:rPr>
        <w:t xml:space="preserve">ONLY </w:t>
      </w:r>
      <w:r w:rsidRPr="004B0C82">
        <w:rPr>
          <w:rFonts w:ascii="Arial" w:hAnsi="Arial" w:cs="Arial"/>
          <w:sz w:val="16"/>
          <w:szCs w:val="16"/>
          <w:highlight w:val="yellow"/>
        </w:rPr>
        <w:t xml:space="preserve">INITIALS THE </w:t>
      </w:r>
      <w:r>
        <w:rPr>
          <w:rFonts w:ascii="Arial" w:hAnsi="Arial" w:cs="Arial"/>
          <w:sz w:val="16"/>
          <w:szCs w:val="16"/>
          <w:highlight w:val="yellow"/>
        </w:rPr>
        <w:t xml:space="preserve">MODEL </w:t>
      </w:r>
      <w:r w:rsidRPr="004B0C82">
        <w:rPr>
          <w:rFonts w:ascii="Arial" w:hAnsi="Arial" w:cs="Arial"/>
          <w:sz w:val="16"/>
          <w:szCs w:val="16"/>
          <w:highlight w:val="yellow"/>
        </w:rPr>
        <w:t>GUARANTEE FOR ELIMINATION OF DEFECTS DURING THE WARRANTY PERIOD</w:t>
      </w:r>
    </w:p>
    <w:p w14:paraId="0DC69E67" w14:textId="76E8940A" w:rsidR="00900BB6" w:rsidRDefault="00900B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1FFDC" w14:textId="77777777" w:rsidR="00900BB6" w:rsidRDefault="00900BB6">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071" w:type="dxa"/>
      <w:jc w:val="center"/>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071"/>
    </w:tblGrid>
    <w:tr w:rsidR="00900BB6" w:rsidRPr="002B77FB" w14:paraId="51536A3F" w14:textId="77777777" w:rsidTr="005133FB">
      <w:trPr>
        <w:trHeight w:val="510"/>
        <w:jc w:val="center"/>
      </w:trPr>
      <w:tc>
        <w:tcPr>
          <w:tcW w:w="9071" w:type="dxa"/>
        </w:tcPr>
        <w:p w14:paraId="7B42EB8D" w14:textId="77777777" w:rsidR="00900BB6" w:rsidRPr="002B77FB" w:rsidRDefault="00900BB6" w:rsidP="006C6F5C">
          <w:pPr>
            <w:tabs>
              <w:tab w:val="center" w:pos="4153"/>
              <w:tab w:val="right" w:pos="8306"/>
            </w:tabs>
            <w:rPr>
              <w:rFonts w:ascii="Arial" w:hAnsi="Arial"/>
            </w:rPr>
          </w:pPr>
          <w:r w:rsidRPr="005133FB">
            <w:rPr>
              <w:rFonts w:ascii="Arial" w:hAnsi="Arial"/>
              <w:noProof/>
            </w:rPr>
            <w:drawing>
              <wp:inline distT="0" distB="0" distL="0" distR="0" wp14:anchorId="081FCDA1" wp14:editId="47204BB1">
                <wp:extent cx="915904" cy="552450"/>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8285" cy="559918"/>
                        </a:xfrm>
                        <a:prstGeom prst="rect">
                          <a:avLst/>
                        </a:prstGeom>
                        <a:noFill/>
                        <a:ln>
                          <a:noFill/>
                        </a:ln>
                      </pic:spPr>
                    </pic:pic>
                  </a:graphicData>
                </a:graphic>
              </wp:inline>
            </w:drawing>
          </w:r>
        </w:p>
      </w:tc>
    </w:tr>
  </w:tbl>
  <w:p w14:paraId="4752E8F0" w14:textId="77777777" w:rsidR="00900BB6" w:rsidRPr="00372A11" w:rsidRDefault="00900BB6" w:rsidP="002B77FB">
    <w:pPr>
      <w:pStyle w:val="Glava"/>
      <w:tabs>
        <w:tab w:val="clear" w:pos="4153"/>
        <w:tab w:val="clear" w:pos="8306"/>
        <w:tab w:val="left" w:pos="94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E85B" w14:textId="3E1B1452" w:rsidR="00900BB6" w:rsidRDefault="00900BB6">
    <w:pPr>
      <w:pStyle w:val="Glava"/>
    </w:pPr>
    <w:r w:rsidRPr="005133FB">
      <w:rPr>
        <w:noProof/>
      </w:rPr>
      <w:drawing>
        <wp:inline distT="0" distB="0" distL="0" distR="0" wp14:anchorId="2FE76E00" wp14:editId="5C73B22A">
          <wp:extent cx="915904" cy="552450"/>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8285" cy="559918"/>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B2BE4" w14:textId="77777777" w:rsidR="00900BB6" w:rsidRDefault="00900BB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59322" w14:textId="77777777" w:rsidR="00900BB6" w:rsidRDefault="00900B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2" w15:restartNumberingAfterBreak="0">
    <w:nsid w:val="00000002"/>
    <w:multiLevelType w:val="singleLevel"/>
    <w:tmpl w:val="00000002"/>
    <w:name w:val="WW8Num3"/>
    <w:lvl w:ilvl="0">
      <w:start w:val="1"/>
      <w:numFmt w:val="bullet"/>
      <w:lvlText w:val=""/>
      <w:lvlJc w:val="left"/>
      <w:pPr>
        <w:tabs>
          <w:tab w:val="num" w:pos="870"/>
        </w:tabs>
        <w:ind w:left="870" w:hanging="360"/>
      </w:pPr>
      <w:rPr>
        <w:rFonts w:ascii="Symbol" w:hAnsi="Symbol"/>
        <w:b/>
        <w:i w:val="0"/>
        <w:u w:val="none"/>
      </w:rPr>
    </w:lvl>
  </w:abstractNum>
  <w:abstractNum w:abstractNumId="3" w15:restartNumberingAfterBreak="0">
    <w:nsid w:val="00000004"/>
    <w:multiLevelType w:val="singleLevel"/>
    <w:tmpl w:val="00000004"/>
    <w:name w:val="WW8Num7"/>
    <w:lvl w:ilvl="0">
      <w:start w:val="1"/>
      <w:numFmt w:val="bullet"/>
      <w:lvlText w:val="-"/>
      <w:lvlJc w:val="left"/>
      <w:pPr>
        <w:tabs>
          <w:tab w:val="num" w:pos="0"/>
        </w:tabs>
        <w:ind w:left="720" w:hanging="360"/>
      </w:pPr>
      <w:rPr>
        <w:rFonts w:ascii="OpenSymbol" w:hAnsi="OpenSymbol"/>
      </w:rPr>
    </w:lvl>
  </w:abstractNum>
  <w:abstractNum w:abstractNumId="4" w15:restartNumberingAfterBreak="0">
    <w:nsid w:val="027312F6"/>
    <w:multiLevelType w:val="hybridMultilevel"/>
    <w:tmpl w:val="3E281526"/>
    <w:lvl w:ilvl="0" w:tplc="04240017">
      <w:start w:val="1"/>
      <w:numFmt w:val="lowerLetter"/>
      <w:lvlText w:val="%1)"/>
      <w:lvlJc w:val="left"/>
      <w:pPr>
        <w:ind w:left="2138" w:hanging="360"/>
      </w:p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5" w15:restartNumberingAfterBreak="0">
    <w:nsid w:val="035E53EA"/>
    <w:multiLevelType w:val="hybridMultilevel"/>
    <w:tmpl w:val="0850284E"/>
    <w:lvl w:ilvl="0" w:tplc="04240013">
      <w:start w:val="1"/>
      <w:numFmt w:val="upperRoman"/>
      <w:lvlText w:val="%1."/>
      <w:lvlJc w:val="right"/>
      <w:pPr>
        <w:ind w:left="360" w:firstLine="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883683"/>
    <w:multiLevelType w:val="hybridMultilevel"/>
    <w:tmpl w:val="9B6E3962"/>
    <w:lvl w:ilvl="0" w:tplc="F32C98E6">
      <w:start w:val="1"/>
      <w:numFmt w:val="lowerLetter"/>
      <w:lvlText w:val="%1)"/>
      <w:lvlJc w:val="left"/>
      <w:pPr>
        <w:ind w:left="720" w:hanging="360"/>
      </w:pPr>
      <w:rPr>
        <w:rFonts w:ascii="Arial" w:hAnsi="Arial" w:cs="Arial" w:hint="default"/>
        <w:b/>
        <w:i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346FC4"/>
    <w:multiLevelType w:val="hybridMultilevel"/>
    <w:tmpl w:val="FED62464"/>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9" w15:restartNumberingAfterBreak="0">
    <w:nsid w:val="0CDE4CA2"/>
    <w:multiLevelType w:val="hybridMultilevel"/>
    <w:tmpl w:val="7180A380"/>
    <w:lvl w:ilvl="0" w:tplc="05C6BABA">
      <w:start w:val="14"/>
      <w:numFmt w:val="bullet"/>
      <w:pStyle w:val="Slog3MHArial10pt1"/>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tentative="1">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12" w15:restartNumberingAfterBreak="0">
    <w:nsid w:val="12CB1F9D"/>
    <w:multiLevelType w:val="hybridMultilevel"/>
    <w:tmpl w:val="024C98C0"/>
    <w:lvl w:ilvl="0" w:tplc="BE62650E">
      <w:start w:val="2"/>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CF61E8"/>
    <w:multiLevelType w:val="hybridMultilevel"/>
    <w:tmpl w:val="22E05D0E"/>
    <w:lvl w:ilvl="0" w:tplc="1FDEEFEE">
      <w:start w:val="9"/>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8511CA"/>
    <w:multiLevelType w:val="hybridMultilevel"/>
    <w:tmpl w:val="696A90BC"/>
    <w:lvl w:ilvl="0" w:tplc="57CCADC0">
      <w:start w:val="1"/>
      <w:numFmt w:val="decimal"/>
      <w:lvlText w:val="%1."/>
      <w:lvlJc w:val="left"/>
      <w:pPr>
        <w:ind w:left="720" w:hanging="360"/>
      </w:pPr>
      <w:rPr>
        <w:rFonts w:hint="default"/>
        <w:b/>
        <w:i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E52E4C"/>
    <w:multiLevelType w:val="hybridMultilevel"/>
    <w:tmpl w:val="8B64E722"/>
    <w:lvl w:ilvl="0" w:tplc="57E2ECF6">
      <w:start w:val="10"/>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A845F1"/>
    <w:multiLevelType w:val="multilevel"/>
    <w:tmpl w:val="039A6248"/>
    <w:lvl w:ilvl="0">
      <w:start w:val="1"/>
      <w:numFmt w:val="decimal"/>
      <w:pStyle w:val="NASLOV1"/>
      <w:lvlText w:val="%1."/>
      <w:lvlJc w:val="left"/>
      <w:pPr>
        <w:ind w:left="1353" w:hanging="360"/>
      </w:pPr>
    </w:lvl>
    <w:lvl w:ilvl="1">
      <w:start w:val="1"/>
      <w:numFmt w:val="decimal"/>
      <w:pStyle w:val="NASLOV2"/>
      <w:lvlText w:val="%1.%2."/>
      <w:lvlJc w:val="left"/>
      <w:pPr>
        <w:ind w:left="432" w:hanging="432"/>
      </w:pPr>
    </w:lvl>
    <w:lvl w:ilvl="2">
      <w:start w:val="1"/>
      <w:numFmt w:val="decimal"/>
      <w:pStyle w:val="Nsl3"/>
      <w:lvlText w:val="%1.%2.%3."/>
      <w:lvlJc w:val="left"/>
      <w:pPr>
        <w:ind w:left="1224" w:hanging="504"/>
      </w:pPr>
    </w:lvl>
    <w:lvl w:ilvl="3">
      <w:start w:val="1"/>
      <w:numFmt w:val="decimal"/>
      <w:pStyle w:val="Ns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CE7373"/>
    <w:multiLevelType w:val="hybridMultilevel"/>
    <w:tmpl w:val="9250A8F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29179E"/>
    <w:multiLevelType w:val="hybridMultilevel"/>
    <w:tmpl w:val="30A0F194"/>
    <w:lvl w:ilvl="0" w:tplc="7E923CA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3"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2B2B5743"/>
    <w:multiLevelType w:val="hybridMultilevel"/>
    <w:tmpl w:val="EB9E9AE6"/>
    <w:lvl w:ilvl="0" w:tplc="6AF0F1F2">
      <w:start w:val="13"/>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CA60E5"/>
    <w:multiLevelType w:val="hybridMultilevel"/>
    <w:tmpl w:val="024C98C0"/>
    <w:lvl w:ilvl="0" w:tplc="BE62650E">
      <w:start w:val="2"/>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CF1B51"/>
    <w:multiLevelType w:val="hybridMultilevel"/>
    <w:tmpl w:val="4044F3A4"/>
    <w:lvl w:ilvl="0" w:tplc="22209B72">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FF7AB6"/>
    <w:multiLevelType w:val="hybridMultilevel"/>
    <w:tmpl w:val="073E46EC"/>
    <w:lvl w:ilvl="0" w:tplc="DADCAF88">
      <w:start w:val="3"/>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0DF113B"/>
    <w:multiLevelType w:val="hybridMultilevel"/>
    <w:tmpl w:val="52E4471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0D60CD"/>
    <w:multiLevelType w:val="hybridMultilevel"/>
    <w:tmpl w:val="507AC5C4"/>
    <w:lvl w:ilvl="0" w:tplc="9374656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3FA67FFB"/>
    <w:multiLevelType w:val="hybridMultilevel"/>
    <w:tmpl w:val="DB0853C4"/>
    <w:lvl w:ilvl="0" w:tplc="DADCAF88">
      <w:start w:val="3"/>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5" w15:restartNumberingAfterBreak="0">
    <w:nsid w:val="439155ED"/>
    <w:multiLevelType w:val="hybridMultilevel"/>
    <w:tmpl w:val="41749142"/>
    <w:lvl w:ilvl="0" w:tplc="F9E08C00">
      <w:start w:val="22"/>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5E35635"/>
    <w:multiLevelType w:val="hybridMultilevel"/>
    <w:tmpl w:val="6BD08AB6"/>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1F5AE3"/>
    <w:multiLevelType w:val="hybridMultilevel"/>
    <w:tmpl w:val="9B6E3962"/>
    <w:lvl w:ilvl="0" w:tplc="F32C98E6">
      <w:start w:val="1"/>
      <w:numFmt w:val="lowerLetter"/>
      <w:lvlText w:val="%1)"/>
      <w:lvlJc w:val="left"/>
      <w:pPr>
        <w:ind w:left="720" w:hanging="360"/>
      </w:pPr>
      <w:rPr>
        <w:rFonts w:ascii="Arial" w:hAnsi="Arial" w:cs="Arial" w:hint="default"/>
        <w:b/>
        <w:i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41"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1F3273E"/>
    <w:multiLevelType w:val="multilevel"/>
    <w:tmpl w:val="20D636A4"/>
    <w:lvl w:ilvl="0">
      <w:start w:val="2"/>
      <w:numFmt w:val="decimal"/>
      <w:lvlText w:val="%1. pogoj:"/>
      <w:lvlJc w:val="left"/>
      <w:pPr>
        <w:tabs>
          <w:tab w:val="num" w:pos="425"/>
        </w:tabs>
        <w:ind w:left="425"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53577DC8"/>
    <w:multiLevelType w:val="hybridMultilevel"/>
    <w:tmpl w:val="52748370"/>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3B5685"/>
    <w:multiLevelType w:val="hybridMultilevel"/>
    <w:tmpl w:val="9A3C95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F9B0488"/>
    <w:multiLevelType w:val="multilevel"/>
    <w:tmpl w:val="063A47D8"/>
    <w:lvl w:ilvl="0">
      <w:start w:val="1"/>
      <w:numFmt w:val="upperLetter"/>
      <w:lvlText w:val="%1."/>
      <w:lvlJc w:val="left"/>
      <w:pPr>
        <w:tabs>
          <w:tab w:val="num" w:pos="851"/>
        </w:tabs>
        <w:ind w:left="851" w:hanging="851"/>
      </w:pPr>
      <w:rPr>
        <w:rFonts w:ascii="Arial" w:hAnsi="Arial" w:cs="Arial" w:hint="default"/>
        <w:b/>
        <w:i w:val="0"/>
        <w:sz w:val="24"/>
        <w:szCs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decimal"/>
      <w:lvlText w:val=""/>
      <w:lvlJc w:val="left"/>
    </w:lvl>
    <w:lvl w:ilvl="5">
      <w:numFmt w:val="decimal"/>
      <w:lvlText w:val=""/>
      <w:lvlJc w:val="left"/>
    </w:lvl>
    <w:lvl w:ilvl="6">
      <w:start w:val="1"/>
      <w:numFmt w:val="decimal"/>
      <w:lvlText w:val="%7."/>
      <w:lvlJc w:val="left"/>
    </w:lvl>
    <w:lvl w:ilvl="7">
      <w:numFmt w:val="decimal"/>
      <w:lvlText w:val=""/>
      <w:lvlJc w:val="left"/>
    </w:lvl>
    <w:lvl w:ilvl="8">
      <w:numFmt w:val="decimal"/>
      <w:lvlText w:val=""/>
      <w:lvlJc w:val="left"/>
    </w:lvl>
  </w:abstractNum>
  <w:abstractNum w:abstractNumId="49" w15:restartNumberingAfterBreak="0">
    <w:nsid w:val="60A563E2"/>
    <w:multiLevelType w:val="hybridMultilevel"/>
    <w:tmpl w:val="42EE2AD6"/>
    <w:lvl w:ilvl="0" w:tplc="B81EEBA6">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50" w15:restartNumberingAfterBreak="0">
    <w:nsid w:val="66743757"/>
    <w:multiLevelType w:val="hybridMultilevel"/>
    <w:tmpl w:val="275EBE88"/>
    <w:lvl w:ilvl="0" w:tplc="A418AA6A">
      <w:numFmt w:val="decimal"/>
      <w:lvlText w:val=""/>
      <w:lvlJc w:val="left"/>
    </w:lvl>
    <w:lvl w:ilvl="1" w:tplc="D72C59E4">
      <w:start w:val="14"/>
      <w:numFmt w:val="bullet"/>
      <w:lvlText w:val="-"/>
      <w:lvlJc w:val="left"/>
      <w:rPr>
        <w:rFonts w:ascii="Arial" w:eastAsia="Times New Roman" w:hAnsi="Arial" w:hint="default"/>
        <w:sz w:val="16"/>
        <w:szCs w:val="16"/>
      </w:rPr>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51" w15:restartNumberingAfterBreak="0">
    <w:nsid w:val="68821B88"/>
    <w:multiLevelType w:val="hybridMultilevel"/>
    <w:tmpl w:val="F63AA64A"/>
    <w:lvl w:ilvl="0" w:tplc="04240001">
      <w:start w:val="1"/>
      <w:numFmt w:val="bullet"/>
      <w:lvlText w:val=""/>
      <w:lvlJc w:val="left"/>
      <w:rPr>
        <w:rFonts w:ascii="Symbol" w:hAnsi="Symbol" w:hint="default"/>
      </w:rPr>
    </w:lvl>
    <w:lvl w:ilvl="1" w:tplc="04240001">
      <w:start w:val="1"/>
      <w:numFmt w:val="bullet"/>
      <w:lvlText w:val=""/>
      <w:lvlJc w:val="left"/>
      <w:rPr>
        <w:rFonts w:ascii="Symbol" w:hAnsi="Symbol" w:hint="default"/>
      </w:rPr>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52" w15:restartNumberingAfterBreak="0">
    <w:nsid w:val="74634335"/>
    <w:multiLevelType w:val="multilevel"/>
    <w:tmpl w:val="1A9C42A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start w:val="1"/>
      <w:numFmt w:val="decimal"/>
      <w:lvlText w:val="%7)"/>
      <w:lvlJc w:val="left"/>
    </w:lvl>
    <w:lvl w:ilvl="7">
      <w:numFmt w:val="decimal"/>
      <w:lvlText w:val=""/>
      <w:lvlJc w:val="left"/>
    </w:lvl>
    <w:lvl w:ilvl="8">
      <w:numFmt w:val="decimal"/>
      <w:lvlText w:val=""/>
      <w:lvlJc w:val="left"/>
    </w:lvl>
  </w:abstractNum>
  <w:abstractNum w:abstractNumId="53" w15:restartNumberingAfterBreak="0">
    <w:nsid w:val="75F33924"/>
    <w:multiLevelType w:val="hybridMultilevel"/>
    <w:tmpl w:val="8E1AE618"/>
    <w:lvl w:ilvl="0" w:tplc="0424000F">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4" w15:restartNumberingAfterBreak="0">
    <w:nsid w:val="77C7625F"/>
    <w:multiLevelType w:val="hybridMultilevel"/>
    <w:tmpl w:val="A31E32C2"/>
    <w:lvl w:ilvl="0" w:tplc="B420DC88">
      <w:start w:val="1"/>
      <w:numFmt w:val="decimal"/>
      <w:lvlText w:val="%1."/>
      <w:lvlJc w:val="left"/>
      <w:pPr>
        <w:ind w:left="720" w:hanging="360"/>
      </w:pPr>
      <w:rPr>
        <w:rFonts w:hint="default"/>
        <w:b/>
        <w:i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B8E5097"/>
    <w:multiLevelType w:val="hybridMultilevel"/>
    <w:tmpl w:val="41B637C6"/>
    <w:lvl w:ilvl="0" w:tplc="04240011">
      <w:start w:val="1"/>
      <w:numFmt w:val="decimal"/>
      <w:lvlText w:val="%1)"/>
      <w:lvlJc w:val="left"/>
    </w:lvl>
    <w:lvl w:ilvl="1" w:tplc="04240019">
      <w:start w:val="1"/>
      <w:numFmt w:val="lowerLetter"/>
      <w:lvlText w:val="%2."/>
      <w:lvlJc w:val="left"/>
    </w:lvl>
    <w:lvl w:ilvl="2" w:tplc="0424001B">
      <w:start w:val="1"/>
      <w:numFmt w:val="lowerRoman"/>
      <w:lvlText w:val="%3."/>
      <w:lvlJc w:val="righ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56" w15:restartNumberingAfterBreak="0">
    <w:nsid w:val="7C8D77CB"/>
    <w:multiLevelType w:val="hybridMultilevel"/>
    <w:tmpl w:val="16AC1340"/>
    <w:lvl w:ilvl="0" w:tplc="8410D5F0">
      <w:start w:val="19"/>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D3A793C"/>
    <w:multiLevelType w:val="hybridMultilevel"/>
    <w:tmpl w:val="3E78F890"/>
    <w:lvl w:ilvl="0" w:tplc="F8DCC022">
      <w:numFmt w:val="bullet"/>
      <w:lvlText w:val="-"/>
      <w:lvlJc w:val="left"/>
      <w:rPr>
        <w:rFonts w:ascii="Arial" w:hAnsi="Arial" w:cs="Aria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num w:numId="1">
    <w:abstractNumId w:val="10"/>
  </w:num>
  <w:num w:numId="2">
    <w:abstractNumId w:val="48"/>
  </w:num>
  <w:num w:numId="3">
    <w:abstractNumId w:val="0"/>
  </w:num>
  <w:num w:numId="4">
    <w:abstractNumId w:val="32"/>
  </w:num>
  <w:num w:numId="5">
    <w:abstractNumId w:val="8"/>
  </w:num>
  <w:num w:numId="6">
    <w:abstractNumId w:val="22"/>
  </w:num>
  <w:num w:numId="7">
    <w:abstractNumId w:val="40"/>
  </w:num>
  <w:num w:numId="8">
    <w:abstractNumId w:val="31"/>
  </w:num>
  <w:num w:numId="9">
    <w:abstractNumId w:val="57"/>
  </w:num>
  <w:num w:numId="10">
    <w:abstractNumId w:val="37"/>
  </w:num>
  <w:num w:numId="11">
    <w:abstractNumId w:val="39"/>
  </w:num>
  <w:num w:numId="12">
    <w:abstractNumId w:val="21"/>
  </w:num>
  <w:num w:numId="13">
    <w:abstractNumId w:val="51"/>
  </w:num>
  <w:num w:numId="14">
    <w:abstractNumId w:val="16"/>
  </w:num>
  <w:num w:numId="15">
    <w:abstractNumId w:val="30"/>
  </w:num>
  <w:num w:numId="16">
    <w:abstractNumId w:val="45"/>
  </w:num>
  <w:num w:numId="17">
    <w:abstractNumId w:val="27"/>
  </w:num>
  <w:num w:numId="18">
    <w:abstractNumId w:val="49"/>
  </w:num>
  <w:num w:numId="19">
    <w:abstractNumId w:val="42"/>
  </w:num>
  <w:num w:numId="20">
    <w:abstractNumId w:val="5"/>
  </w:num>
  <w:num w:numId="21">
    <w:abstractNumId w:val="43"/>
  </w:num>
  <w:num w:numId="22">
    <w:abstractNumId w:val="9"/>
  </w:num>
  <w:num w:numId="23">
    <w:abstractNumId w:val="47"/>
  </w:num>
  <w:num w:numId="24">
    <w:abstractNumId w:val="36"/>
  </w:num>
  <w:num w:numId="25">
    <w:abstractNumId w:val="46"/>
  </w:num>
  <w:num w:numId="26">
    <w:abstractNumId w:val="55"/>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13"/>
  </w:num>
  <w:num w:numId="30">
    <w:abstractNumId w:val="14"/>
  </w:num>
  <w:num w:numId="31">
    <w:abstractNumId w:val="41"/>
  </w:num>
  <w:num w:numId="32">
    <w:abstractNumId w:val="11"/>
  </w:num>
  <w:num w:numId="33">
    <w:abstractNumId w:val="4"/>
  </w:num>
  <w:num w:numId="34">
    <w:abstractNumId w:val="34"/>
  </w:num>
  <w:num w:numId="35">
    <w:abstractNumId w:val="52"/>
  </w:num>
  <w:num w:numId="36">
    <w:abstractNumId w:val="38"/>
  </w:num>
  <w:num w:numId="37">
    <w:abstractNumId w:val="19"/>
  </w:num>
  <w:num w:numId="38">
    <w:abstractNumId w:val="54"/>
  </w:num>
  <w:num w:numId="39">
    <w:abstractNumId w:val="12"/>
  </w:num>
  <w:num w:numId="40">
    <w:abstractNumId w:val="33"/>
  </w:num>
  <w:num w:numId="41">
    <w:abstractNumId w:val="26"/>
  </w:num>
  <w:num w:numId="42">
    <w:abstractNumId w:val="53"/>
  </w:num>
  <w:num w:numId="43">
    <w:abstractNumId w:val="44"/>
  </w:num>
  <w:num w:numId="44">
    <w:abstractNumId w:val="23"/>
  </w:num>
  <w:num w:numId="45">
    <w:abstractNumId w:val="29"/>
  </w:num>
  <w:num w:numId="46">
    <w:abstractNumId w:val="7"/>
  </w:num>
  <w:num w:numId="47">
    <w:abstractNumId w:val="6"/>
  </w:num>
  <w:num w:numId="48">
    <w:abstractNumId w:val="25"/>
  </w:num>
  <w:num w:numId="49">
    <w:abstractNumId w:val="28"/>
  </w:num>
  <w:num w:numId="50">
    <w:abstractNumId w:val="15"/>
  </w:num>
  <w:num w:numId="51">
    <w:abstractNumId w:val="17"/>
  </w:num>
  <w:num w:numId="52">
    <w:abstractNumId w:val="24"/>
  </w:num>
  <w:num w:numId="53">
    <w:abstractNumId w:val="20"/>
  </w:num>
  <w:num w:numId="54">
    <w:abstractNumId w:val="56"/>
  </w:num>
  <w:num w:numId="55">
    <w:abstractNumId w:val="3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0A1"/>
    <w:rsid w:val="000003BD"/>
    <w:rsid w:val="000006CC"/>
    <w:rsid w:val="00000887"/>
    <w:rsid w:val="00001139"/>
    <w:rsid w:val="000012FD"/>
    <w:rsid w:val="0000206E"/>
    <w:rsid w:val="0000215B"/>
    <w:rsid w:val="000021EF"/>
    <w:rsid w:val="000029AB"/>
    <w:rsid w:val="00002D35"/>
    <w:rsid w:val="00002F64"/>
    <w:rsid w:val="00003100"/>
    <w:rsid w:val="00003947"/>
    <w:rsid w:val="00003E75"/>
    <w:rsid w:val="00004190"/>
    <w:rsid w:val="0000425D"/>
    <w:rsid w:val="000046A6"/>
    <w:rsid w:val="00004BDE"/>
    <w:rsid w:val="00004DC4"/>
    <w:rsid w:val="000051E0"/>
    <w:rsid w:val="0000551D"/>
    <w:rsid w:val="00005BE9"/>
    <w:rsid w:val="00005F1F"/>
    <w:rsid w:val="000060B7"/>
    <w:rsid w:val="000063B4"/>
    <w:rsid w:val="000069AD"/>
    <w:rsid w:val="00010008"/>
    <w:rsid w:val="00010DCF"/>
    <w:rsid w:val="0001325E"/>
    <w:rsid w:val="00013B06"/>
    <w:rsid w:val="00013F69"/>
    <w:rsid w:val="0001430F"/>
    <w:rsid w:val="00014383"/>
    <w:rsid w:val="00014516"/>
    <w:rsid w:val="000148BA"/>
    <w:rsid w:val="00014AAF"/>
    <w:rsid w:val="0001542E"/>
    <w:rsid w:val="000154FB"/>
    <w:rsid w:val="000154FF"/>
    <w:rsid w:val="00015D21"/>
    <w:rsid w:val="00016066"/>
    <w:rsid w:val="00016421"/>
    <w:rsid w:val="00016527"/>
    <w:rsid w:val="000165F1"/>
    <w:rsid w:val="00017092"/>
    <w:rsid w:val="00017731"/>
    <w:rsid w:val="00017E4F"/>
    <w:rsid w:val="00020351"/>
    <w:rsid w:val="00020886"/>
    <w:rsid w:val="000215F0"/>
    <w:rsid w:val="0002160D"/>
    <w:rsid w:val="00021715"/>
    <w:rsid w:val="00021BD3"/>
    <w:rsid w:val="00022211"/>
    <w:rsid w:val="000222A9"/>
    <w:rsid w:val="00022674"/>
    <w:rsid w:val="000227C5"/>
    <w:rsid w:val="0002327C"/>
    <w:rsid w:val="000238D2"/>
    <w:rsid w:val="00023987"/>
    <w:rsid w:val="00023E12"/>
    <w:rsid w:val="000243F5"/>
    <w:rsid w:val="000247FA"/>
    <w:rsid w:val="00024877"/>
    <w:rsid w:val="00024A0D"/>
    <w:rsid w:val="00024DAD"/>
    <w:rsid w:val="00024F14"/>
    <w:rsid w:val="0002582F"/>
    <w:rsid w:val="00025ECC"/>
    <w:rsid w:val="0002670D"/>
    <w:rsid w:val="00026948"/>
    <w:rsid w:val="00026B45"/>
    <w:rsid w:val="00026F98"/>
    <w:rsid w:val="000270DF"/>
    <w:rsid w:val="0002786B"/>
    <w:rsid w:val="00027C20"/>
    <w:rsid w:val="00027EB9"/>
    <w:rsid w:val="00030088"/>
    <w:rsid w:val="0003010D"/>
    <w:rsid w:val="0003018C"/>
    <w:rsid w:val="00030366"/>
    <w:rsid w:val="000303EF"/>
    <w:rsid w:val="00030B68"/>
    <w:rsid w:val="0003112B"/>
    <w:rsid w:val="00031782"/>
    <w:rsid w:val="00031CD2"/>
    <w:rsid w:val="00031E55"/>
    <w:rsid w:val="00032434"/>
    <w:rsid w:val="00032805"/>
    <w:rsid w:val="000330B5"/>
    <w:rsid w:val="0003325D"/>
    <w:rsid w:val="000338E3"/>
    <w:rsid w:val="00033E46"/>
    <w:rsid w:val="00034669"/>
    <w:rsid w:val="00034AA7"/>
    <w:rsid w:val="00034F7E"/>
    <w:rsid w:val="00035767"/>
    <w:rsid w:val="00035DA9"/>
    <w:rsid w:val="00037530"/>
    <w:rsid w:val="00037628"/>
    <w:rsid w:val="00037E32"/>
    <w:rsid w:val="0004023F"/>
    <w:rsid w:val="000407DC"/>
    <w:rsid w:val="00040A5A"/>
    <w:rsid w:val="00040A9C"/>
    <w:rsid w:val="00040D7A"/>
    <w:rsid w:val="00040FC0"/>
    <w:rsid w:val="0004167F"/>
    <w:rsid w:val="00041BB3"/>
    <w:rsid w:val="00041C35"/>
    <w:rsid w:val="00041D8A"/>
    <w:rsid w:val="00041F39"/>
    <w:rsid w:val="00041F4E"/>
    <w:rsid w:val="000422F7"/>
    <w:rsid w:val="00042589"/>
    <w:rsid w:val="000427EA"/>
    <w:rsid w:val="0004293B"/>
    <w:rsid w:val="00042F2D"/>
    <w:rsid w:val="00043207"/>
    <w:rsid w:val="00043D5D"/>
    <w:rsid w:val="00043E94"/>
    <w:rsid w:val="00044200"/>
    <w:rsid w:val="000449A8"/>
    <w:rsid w:val="00044FF8"/>
    <w:rsid w:val="000451DE"/>
    <w:rsid w:val="000451E6"/>
    <w:rsid w:val="00045540"/>
    <w:rsid w:val="000455DE"/>
    <w:rsid w:val="00045DA3"/>
    <w:rsid w:val="00045E93"/>
    <w:rsid w:val="0004613C"/>
    <w:rsid w:val="00046C9B"/>
    <w:rsid w:val="00047971"/>
    <w:rsid w:val="000501F9"/>
    <w:rsid w:val="0005027A"/>
    <w:rsid w:val="00050DF5"/>
    <w:rsid w:val="00050EBA"/>
    <w:rsid w:val="00050FF7"/>
    <w:rsid w:val="00051145"/>
    <w:rsid w:val="000513A5"/>
    <w:rsid w:val="000514E9"/>
    <w:rsid w:val="00051520"/>
    <w:rsid w:val="000516A1"/>
    <w:rsid w:val="00051870"/>
    <w:rsid w:val="00051B40"/>
    <w:rsid w:val="00051F01"/>
    <w:rsid w:val="00052398"/>
    <w:rsid w:val="00052580"/>
    <w:rsid w:val="00052DDA"/>
    <w:rsid w:val="00053453"/>
    <w:rsid w:val="00053E79"/>
    <w:rsid w:val="00053F96"/>
    <w:rsid w:val="00054288"/>
    <w:rsid w:val="000545CF"/>
    <w:rsid w:val="00054619"/>
    <w:rsid w:val="0005473D"/>
    <w:rsid w:val="0005487C"/>
    <w:rsid w:val="00054CFB"/>
    <w:rsid w:val="00054E42"/>
    <w:rsid w:val="00054E9A"/>
    <w:rsid w:val="00054FFB"/>
    <w:rsid w:val="000552CE"/>
    <w:rsid w:val="000552D7"/>
    <w:rsid w:val="0005593E"/>
    <w:rsid w:val="00056174"/>
    <w:rsid w:val="00056500"/>
    <w:rsid w:val="000567E8"/>
    <w:rsid w:val="00056873"/>
    <w:rsid w:val="00056E5B"/>
    <w:rsid w:val="00057255"/>
    <w:rsid w:val="000572A5"/>
    <w:rsid w:val="00057FB0"/>
    <w:rsid w:val="0006065E"/>
    <w:rsid w:val="00060E1C"/>
    <w:rsid w:val="00061269"/>
    <w:rsid w:val="000624E7"/>
    <w:rsid w:val="000628D5"/>
    <w:rsid w:val="00062B94"/>
    <w:rsid w:val="00062F7C"/>
    <w:rsid w:val="00062FAD"/>
    <w:rsid w:val="000638AC"/>
    <w:rsid w:val="00063C68"/>
    <w:rsid w:val="00063C9E"/>
    <w:rsid w:val="00063E4B"/>
    <w:rsid w:val="00064BFD"/>
    <w:rsid w:val="000653EA"/>
    <w:rsid w:val="00065803"/>
    <w:rsid w:val="00065BE4"/>
    <w:rsid w:val="00065BE6"/>
    <w:rsid w:val="00065E18"/>
    <w:rsid w:val="00066503"/>
    <w:rsid w:val="000665F8"/>
    <w:rsid w:val="0006673D"/>
    <w:rsid w:val="00066BA9"/>
    <w:rsid w:val="0006714D"/>
    <w:rsid w:val="00067363"/>
    <w:rsid w:val="000675DC"/>
    <w:rsid w:val="00067626"/>
    <w:rsid w:val="00067AE6"/>
    <w:rsid w:val="00067C9E"/>
    <w:rsid w:val="0007067A"/>
    <w:rsid w:val="00070857"/>
    <w:rsid w:val="00070874"/>
    <w:rsid w:val="00070A19"/>
    <w:rsid w:val="00071072"/>
    <w:rsid w:val="00071178"/>
    <w:rsid w:val="00071BBC"/>
    <w:rsid w:val="00071C31"/>
    <w:rsid w:val="00071C4F"/>
    <w:rsid w:val="00072019"/>
    <w:rsid w:val="00072257"/>
    <w:rsid w:val="00072748"/>
    <w:rsid w:val="000727AA"/>
    <w:rsid w:val="00072BD9"/>
    <w:rsid w:val="000733F1"/>
    <w:rsid w:val="00073D37"/>
    <w:rsid w:val="000741A0"/>
    <w:rsid w:val="000749DB"/>
    <w:rsid w:val="000749FB"/>
    <w:rsid w:val="00074B97"/>
    <w:rsid w:val="00074D09"/>
    <w:rsid w:val="00074D9E"/>
    <w:rsid w:val="00074DF0"/>
    <w:rsid w:val="00075234"/>
    <w:rsid w:val="000752AC"/>
    <w:rsid w:val="0007539D"/>
    <w:rsid w:val="00075706"/>
    <w:rsid w:val="00075791"/>
    <w:rsid w:val="00075A29"/>
    <w:rsid w:val="000762E8"/>
    <w:rsid w:val="00076358"/>
    <w:rsid w:val="000766AA"/>
    <w:rsid w:val="000766B4"/>
    <w:rsid w:val="000769B8"/>
    <w:rsid w:val="00076CA5"/>
    <w:rsid w:val="00076EAF"/>
    <w:rsid w:val="0007734D"/>
    <w:rsid w:val="000773AD"/>
    <w:rsid w:val="000773B0"/>
    <w:rsid w:val="00077FD7"/>
    <w:rsid w:val="00080007"/>
    <w:rsid w:val="0008038D"/>
    <w:rsid w:val="0008055E"/>
    <w:rsid w:val="000808DD"/>
    <w:rsid w:val="00081032"/>
    <w:rsid w:val="00081143"/>
    <w:rsid w:val="000812CF"/>
    <w:rsid w:val="00081313"/>
    <w:rsid w:val="00081613"/>
    <w:rsid w:val="00081D6F"/>
    <w:rsid w:val="00081F9A"/>
    <w:rsid w:val="00082418"/>
    <w:rsid w:val="000824B8"/>
    <w:rsid w:val="000825E7"/>
    <w:rsid w:val="00082770"/>
    <w:rsid w:val="000828ED"/>
    <w:rsid w:val="00082CBD"/>
    <w:rsid w:val="00082CEE"/>
    <w:rsid w:val="00082D92"/>
    <w:rsid w:val="00082EEA"/>
    <w:rsid w:val="000841AC"/>
    <w:rsid w:val="000843AD"/>
    <w:rsid w:val="00084AA8"/>
    <w:rsid w:val="000850E8"/>
    <w:rsid w:val="00085C1F"/>
    <w:rsid w:val="00085CF3"/>
    <w:rsid w:val="00085DEA"/>
    <w:rsid w:val="00085F5C"/>
    <w:rsid w:val="0008621D"/>
    <w:rsid w:val="000863EE"/>
    <w:rsid w:val="00087442"/>
    <w:rsid w:val="0008745D"/>
    <w:rsid w:val="00087547"/>
    <w:rsid w:val="0009086F"/>
    <w:rsid w:val="000908F5"/>
    <w:rsid w:val="000911B8"/>
    <w:rsid w:val="000911E3"/>
    <w:rsid w:val="000916B5"/>
    <w:rsid w:val="000916E5"/>
    <w:rsid w:val="000917E3"/>
    <w:rsid w:val="000919B9"/>
    <w:rsid w:val="00091A87"/>
    <w:rsid w:val="0009247E"/>
    <w:rsid w:val="000924A7"/>
    <w:rsid w:val="000927B8"/>
    <w:rsid w:val="00092E0C"/>
    <w:rsid w:val="00093264"/>
    <w:rsid w:val="00093637"/>
    <w:rsid w:val="000936AE"/>
    <w:rsid w:val="00094069"/>
    <w:rsid w:val="000942EF"/>
    <w:rsid w:val="000949DC"/>
    <w:rsid w:val="00094AB9"/>
    <w:rsid w:val="00095145"/>
    <w:rsid w:val="00095D56"/>
    <w:rsid w:val="00095E3B"/>
    <w:rsid w:val="0009617A"/>
    <w:rsid w:val="00096320"/>
    <w:rsid w:val="0009656B"/>
    <w:rsid w:val="00096837"/>
    <w:rsid w:val="00096A36"/>
    <w:rsid w:val="00096B21"/>
    <w:rsid w:val="00096F0B"/>
    <w:rsid w:val="00097659"/>
    <w:rsid w:val="00097805"/>
    <w:rsid w:val="00097930"/>
    <w:rsid w:val="00097A56"/>
    <w:rsid w:val="00097D25"/>
    <w:rsid w:val="000A05B1"/>
    <w:rsid w:val="000A09D6"/>
    <w:rsid w:val="000A0F36"/>
    <w:rsid w:val="000A0FD9"/>
    <w:rsid w:val="000A126B"/>
    <w:rsid w:val="000A1364"/>
    <w:rsid w:val="000A16D5"/>
    <w:rsid w:val="000A1C8B"/>
    <w:rsid w:val="000A2140"/>
    <w:rsid w:val="000A2332"/>
    <w:rsid w:val="000A24AD"/>
    <w:rsid w:val="000A266B"/>
    <w:rsid w:val="000A2987"/>
    <w:rsid w:val="000A29FE"/>
    <w:rsid w:val="000A31B1"/>
    <w:rsid w:val="000A363C"/>
    <w:rsid w:val="000A3656"/>
    <w:rsid w:val="000A36F9"/>
    <w:rsid w:val="000A40E6"/>
    <w:rsid w:val="000A411D"/>
    <w:rsid w:val="000A464C"/>
    <w:rsid w:val="000A4934"/>
    <w:rsid w:val="000A4B6F"/>
    <w:rsid w:val="000A4FB1"/>
    <w:rsid w:val="000A60DE"/>
    <w:rsid w:val="000A6295"/>
    <w:rsid w:val="000A7042"/>
    <w:rsid w:val="000A74CA"/>
    <w:rsid w:val="000A76EC"/>
    <w:rsid w:val="000A7D31"/>
    <w:rsid w:val="000A7DA3"/>
    <w:rsid w:val="000A7E91"/>
    <w:rsid w:val="000B002F"/>
    <w:rsid w:val="000B01AB"/>
    <w:rsid w:val="000B0262"/>
    <w:rsid w:val="000B04EB"/>
    <w:rsid w:val="000B05F6"/>
    <w:rsid w:val="000B06CD"/>
    <w:rsid w:val="000B0787"/>
    <w:rsid w:val="000B0E34"/>
    <w:rsid w:val="000B10BE"/>
    <w:rsid w:val="000B15B5"/>
    <w:rsid w:val="000B1D1A"/>
    <w:rsid w:val="000B1F11"/>
    <w:rsid w:val="000B1F62"/>
    <w:rsid w:val="000B204D"/>
    <w:rsid w:val="000B2309"/>
    <w:rsid w:val="000B2C26"/>
    <w:rsid w:val="000B32B4"/>
    <w:rsid w:val="000B39BA"/>
    <w:rsid w:val="000B3B83"/>
    <w:rsid w:val="000B4AD1"/>
    <w:rsid w:val="000B4F93"/>
    <w:rsid w:val="000B536A"/>
    <w:rsid w:val="000B5D09"/>
    <w:rsid w:val="000B5D82"/>
    <w:rsid w:val="000B5E2A"/>
    <w:rsid w:val="000B62DC"/>
    <w:rsid w:val="000B64CB"/>
    <w:rsid w:val="000B6A3A"/>
    <w:rsid w:val="000B6C39"/>
    <w:rsid w:val="000B6F67"/>
    <w:rsid w:val="000B7167"/>
    <w:rsid w:val="000B7297"/>
    <w:rsid w:val="000B732F"/>
    <w:rsid w:val="000B751A"/>
    <w:rsid w:val="000B7711"/>
    <w:rsid w:val="000B79BF"/>
    <w:rsid w:val="000B7E3A"/>
    <w:rsid w:val="000B7FC1"/>
    <w:rsid w:val="000C025E"/>
    <w:rsid w:val="000C02B3"/>
    <w:rsid w:val="000C0A1A"/>
    <w:rsid w:val="000C13E9"/>
    <w:rsid w:val="000C172B"/>
    <w:rsid w:val="000C19C5"/>
    <w:rsid w:val="000C27C8"/>
    <w:rsid w:val="000C41BF"/>
    <w:rsid w:val="000C4736"/>
    <w:rsid w:val="000C4DE1"/>
    <w:rsid w:val="000C50C5"/>
    <w:rsid w:val="000C6195"/>
    <w:rsid w:val="000C63A4"/>
    <w:rsid w:val="000C65EC"/>
    <w:rsid w:val="000C67C8"/>
    <w:rsid w:val="000C68D3"/>
    <w:rsid w:val="000C68F7"/>
    <w:rsid w:val="000C7505"/>
    <w:rsid w:val="000C7CF6"/>
    <w:rsid w:val="000D0531"/>
    <w:rsid w:val="000D059C"/>
    <w:rsid w:val="000D1355"/>
    <w:rsid w:val="000D1EA7"/>
    <w:rsid w:val="000D1F86"/>
    <w:rsid w:val="000D2310"/>
    <w:rsid w:val="000D3C7E"/>
    <w:rsid w:val="000D43C3"/>
    <w:rsid w:val="000D4697"/>
    <w:rsid w:val="000D46E1"/>
    <w:rsid w:val="000D4738"/>
    <w:rsid w:val="000D4748"/>
    <w:rsid w:val="000D4A4B"/>
    <w:rsid w:val="000D4C25"/>
    <w:rsid w:val="000D4F0F"/>
    <w:rsid w:val="000D51B1"/>
    <w:rsid w:val="000D568B"/>
    <w:rsid w:val="000D6081"/>
    <w:rsid w:val="000D6C24"/>
    <w:rsid w:val="000D709E"/>
    <w:rsid w:val="000D78EC"/>
    <w:rsid w:val="000D7DA4"/>
    <w:rsid w:val="000E0593"/>
    <w:rsid w:val="000E07BE"/>
    <w:rsid w:val="000E08EB"/>
    <w:rsid w:val="000E0E06"/>
    <w:rsid w:val="000E1262"/>
    <w:rsid w:val="000E21AD"/>
    <w:rsid w:val="000E29A3"/>
    <w:rsid w:val="000E29F1"/>
    <w:rsid w:val="000E2EEA"/>
    <w:rsid w:val="000E3003"/>
    <w:rsid w:val="000E30B8"/>
    <w:rsid w:val="000E3147"/>
    <w:rsid w:val="000E3773"/>
    <w:rsid w:val="000E3D82"/>
    <w:rsid w:val="000E3EBD"/>
    <w:rsid w:val="000E3F5C"/>
    <w:rsid w:val="000E3F60"/>
    <w:rsid w:val="000E426C"/>
    <w:rsid w:val="000E4839"/>
    <w:rsid w:val="000E50A0"/>
    <w:rsid w:val="000E5207"/>
    <w:rsid w:val="000E58AE"/>
    <w:rsid w:val="000E5DA9"/>
    <w:rsid w:val="000E6160"/>
    <w:rsid w:val="000E63DD"/>
    <w:rsid w:val="000E654D"/>
    <w:rsid w:val="000E6EF6"/>
    <w:rsid w:val="000E6FA2"/>
    <w:rsid w:val="000E7694"/>
    <w:rsid w:val="000E780D"/>
    <w:rsid w:val="000E7A8D"/>
    <w:rsid w:val="000E7CD0"/>
    <w:rsid w:val="000E7D7E"/>
    <w:rsid w:val="000E7FAD"/>
    <w:rsid w:val="000F03B9"/>
    <w:rsid w:val="000F0597"/>
    <w:rsid w:val="000F0FAC"/>
    <w:rsid w:val="000F0FEB"/>
    <w:rsid w:val="000F15F2"/>
    <w:rsid w:val="000F1AB7"/>
    <w:rsid w:val="000F1C80"/>
    <w:rsid w:val="000F1DFE"/>
    <w:rsid w:val="000F2960"/>
    <w:rsid w:val="000F2C2E"/>
    <w:rsid w:val="000F2FF7"/>
    <w:rsid w:val="000F31FD"/>
    <w:rsid w:val="000F3A93"/>
    <w:rsid w:val="000F3B7D"/>
    <w:rsid w:val="000F44BB"/>
    <w:rsid w:val="000F46B4"/>
    <w:rsid w:val="000F4BC7"/>
    <w:rsid w:val="000F50FD"/>
    <w:rsid w:val="000F5341"/>
    <w:rsid w:val="000F53FA"/>
    <w:rsid w:val="000F72DA"/>
    <w:rsid w:val="000F73C7"/>
    <w:rsid w:val="000F7520"/>
    <w:rsid w:val="001009C2"/>
    <w:rsid w:val="00101B0C"/>
    <w:rsid w:val="00101B4B"/>
    <w:rsid w:val="00102542"/>
    <w:rsid w:val="00102A81"/>
    <w:rsid w:val="00102DF9"/>
    <w:rsid w:val="001031F4"/>
    <w:rsid w:val="001037B2"/>
    <w:rsid w:val="00103B40"/>
    <w:rsid w:val="00103F44"/>
    <w:rsid w:val="00103F98"/>
    <w:rsid w:val="0010404D"/>
    <w:rsid w:val="0010415E"/>
    <w:rsid w:val="001043A1"/>
    <w:rsid w:val="00104837"/>
    <w:rsid w:val="0010524F"/>
    <w:rsid w:val="0010574C"/>
    <w:rsid w:val="00105CF9"/>
    <w:rsid w:val="00105DE4"/>
    <w:rsid w:val="00105EC2"/>
    <w:rsid w:val="0010607E"/>
    <w:rsid w:val="001061A6"/>
    <w:rsid w:val="00106205"/>
    <w:rsid w:val="00106537"/>
    <w:rsid w:val="001068F6"/>
    <w:rsid w:val="001069A7"/>
    <w:rsid w:val="00106F2D"/>
    <w:rsid w:val="001075A8"/>
    <w:rsid w:val="001075E4"/>
    <w:rsid w:val="00107C10"/>
    <w:rsid w:val="00107DED"/>
    <w:rsid w:val="0011024B"/>
    <w:rsid w:val="00110331"/>
    <w:rsid w:val="0011073F"/>
    <w:rsid w:val="00110DAC"/>
    <w:rsid w:val="00111F3C"/>
    <w:rsid w:val="00111F96"/>
    <w:rsid w:val="001125B2"/>
    <w:rsid w:val="0011283E"/>
    <w:rsid w:val="00112930"/>
    <w:rsid w:val="00112D6C"/>
    <w:rsid w:val="0011365A"/>
    <w:rsid w:val="00113A07"/>
    <w:rsid w:val="00113CBA"/>
    <w:rsid w:val="00113F91"/>
    <w:rsid w:val="001141A3"/>
    <w:rsid w:val="00114464"/>
    <w:rsid w:val="001147A8"/>
    <w:rsid w:val="00114BA1"/>
    <w:rsid w:val="00114BD5"/>
    <w:rsid w:val="00114CB1"/>
    <w:rsid w:val="00114D5E"/>
    <w:rsid w:val="00114E3C"/>
    <w:rsid w:val="00115363"/>
    <w:rsid w:val="00115A1A"/>
    <w:rsid w:val="00115C2F"/>
    <w:rsid w:val="001161D6"/>
    <w:rsid w:val="00116369"/>
    <w:rsid w:val="00116A4F"/>
    <w:rsid w:val="00116B61"/>
    <w:rsid w:val="00116DB4"/>
    <w:rsid w:val="00117056"/>
    <w:rsid w:val="001171FB"/>
    <w:rsid w:val="001176A9"/>
    <w:rsid w:val="001177AF"/>
    <w:rsid w:val="00117B9B"/>
    <w:rsid w:val="00117BC6"/>
    <w:rsid w:val="00117D84"/>
    <w:rsid w:val="00117F02"/>
    <w:rsid w:val="0012004D"/>
    <w:rsid w:val="001202F5"/>
    <w:rsid w:val="001207E1"/>
    <w:rsid w:val="0012170C"/>
    <w:rsid w:val="0012173E"/>
    <w:rsid w:val="00121744"/>
    <w:rsid w:val="00121839"/>
    <w:rsid w:val="001223F3"/>
    <w:rsid w:val="0012279B"/>
    <w:rsid w:val="00122B01"/>
    <w:rsid w:val="0012322B"/>
    <w:rsid w:val="001238A4"/>
    <w:rsid w:val="00123B0D"/>
    <w:rsid w:val="00123B80"/>
    <w:rsid w:val="00123BF7"/>
    <w:rsid w:val="00123C0B"/>
    <w:rsid w:val="00123D2A"/>
    <w:rsid w:val="00124136"/>
    <w:rsid w:val="00124809"/>
    <w:rsid w:val="00124C2D"/>
    <w:rsid w:val="00125A5C"/>
    <w:rsid w:val="00126097"/>
    <w:rsid w:val="00126ACC"/>
    <w:rsid w:val="0012716D"/>
    <w:rsid w:val="00127433"/>
    <w:rsid w:val="001275C1"/>
    <w:rsid w:val="001276F9"/>
    <w:rsid w:val="00130774"/>
    <w:rsid w:val="0013077E"/>
    <w:rsid w:val="00130789"/>
    <w:rsid w:val="001307CA"/>
    <w:rsid w:val="001308C9"/>
    <w:rsid w:val="00130B00"/>
    <w:rsid w:val="00130EC0"/>
    <w:rsid w:val="001311FF"/>
    <w:rsid w:val="001314D1"/>
    <w:rsid w:val="00131B2F"/>
    <w:rsid w:val="00131CCF"/>
    <w:rsid w:val="001322A5"/>
    <w:rsid w:val="0013245C"/>
    <w:rsid w:val="0013280B"/>
    <w:rsid w:val="0013284F"/>
    <w:rsid w:val="0013321A"/>
    <w:rsid w:val="001333A2"/>
    <w:rsid w:val="00134279"/>
    <w:rsid w:val="00134280"/>
    <w:rsid w:val="0013459D"/>
    <w:rsid w:val="00134A5E"/>
    <w:rsid w:val="00134BB3"/>
    <w:rsid w:val="00134D35"/>
    <w:rsid w:val="00134D57"/>
    <w:rsid w:val="00134D6A"/>
    <w:rsid w:val="00134F67"/>
    <w:rsid w:val="00135B36"/>
    <w:rsid w:val="00135EAC"/>
    <w:rsid w:val="001360B3"/>
    <w:rsid w:val="001363E9"/>
    <w:rsid w:val="0013680D"/>
    <w:rsid w:val="00136912"/>
    <w:rsid w:val="0013696A"/>
    <w:rsid w:val="001371BF"/>
    <w:rsid w:val="001372E0"/>
    <w:rsid w:val="001374BB"/>
    <w:rsid w:val="0014008B"/>
    <w:rsid w:val="00140792"/>
    <w:rsid w:val="00140798"/>
    <w:rsid w:val="00140815"/>
    <w:rsid w:val="00140CB0"/>
    <w:rsid w:val="00141091"/>
    <w:rsid w:val="00141106"/>
    <w:rsid w:val="00141DFA"/>
    <w:rsid w:val="0014216B"/>
    <w:rsid w:val="001428CD"/>
    <w:rsid w:val="001433F0"/>
    <w:rsid w:val="00143686"/>
    <w:rsid w:val="001437AC"/>
    <w:rsid w:val="00143875"/>
    <w:rsid w:val="00143DF5"/>
    <w:rsid w:val="00143FF5"/>
    <w:rsid w:val="00144291"/>
    <w:rsid w:val="00144758"/>
    <w:rsid w:val="00144EED"/>
    <w:rsid w:val="00145B5C"/>
    <w:rsid w:val="00145F70"/>
    <w:rsid w:val="001460D5"/>
    <w:rsid w:val="00146306"/>
    <w:rsid w:val="001464B1"/>
    <w:rsid w:val="00146572"/>
    <w:rsid w:val="00146900"/>
    <w:rsid w:val="00146950"/>
    <w:rsid w:val="00146C3B"/>
    <w:rsid w:val="00147B2A"/>
    <w:rsid w:val="00147D32"/>
    <w:rsid w:val="001505DC"/>
    <w:rsid w:val="00150648"/>
    <w:rsid w:val="001508EC"/>
    <w:rsid w:val="00150978"/>
    <w:rsid w:val="00150A52"/>
    <w:rsid w:val="001517D3"/>
    <w:rsid w:val="00151A2A"/>
    <w:rsid w:val="00151F26"/>
    <w:rsid w:val="00152019"/>
    <w:rsid w:val="00152355"/>
    <w:rsid w:val="001523A4"/>
    <w:rsid w:val="00152504"/>
    <w:rsid w:val="001530B9"/>
    <w:rsid w:val="00153570"/>
    <w:rsid w:val="001536D9"/>
    <w:rsid w:val="00153C6F"/>
    <w:rsid w:val="00153DDB"/>
    <w:rsid w:val="0015448D"/>
    <w:rsid w:val="00154555"/>
    <w:rsid w:val="00154D34"/>
    <w:rsid w:val="001554C1"/>
    <w:rsid w:val="00155567"/>
    <w:rsid w:val="00155A42"/>
    <w:rsid w:val="00155BC5"/>
    <w:rsid w:val="00155E59"/>
    <w:rsid w:val="00155E90"/>
    <w:rsid w:val="00155ED7"/>
    <w:rsid w:val="00156860"/>
    <w:rsid w:val="00156D0E"/>
    <w:rsid w:val="00156ED2"/>
    <w:rsid w:val="00156EED"/>
    <w:rsid w:val="00157DCC"/>
    <w:rsid w:val="00157FF6"/>
    <w:rsid w:val="0016042E"/>
    <w:rsid w:val="0016081E"/>
    <w:rsid w:val="00161878"/>
    <w:rsid w:val="00161FD5"/>
    <w:rsid w:val="00162200"/>
    <w:rsid w:val="00162A22"/>
    <w:rsid w:val="00162A72"/>
    <w:rsid w:val="00162EF1"/>
    <w:rsid w:val="001635F1"/>
    <w:rsid w:val="00164023"/>
    <w:rsid w:val="0016506B"/>
    <w:rsid w:val="001657E9"/>
    <w:rsid w:val="00165952"/>
    <w:rsid w:val="00165BFA"/>
    <w:rsid w:val="00165C2D"/>
    <w:rsid w:val="0016615F"/>
    <w:rsid w:val="001664EA"/>
    <w:rsid w:val="00166C96"/>
    <w:rsid w:val="0016706E"/>
    <w:rsid w:val="00167702"/>
    <w:rsid w:val="0016771F"/>
    <w:rsid w:val="001678E8"/>
    <w:rsid w:val="001700FD"/>
    <w:rsid w:val="00170358"/>
    <w:rsid w:val="00170394"/>
    <w:rsid w:val="00170704"/>
    <w:rsid w:val="00170C34"/>
    <w:rsid w:val="00170C96"/>
    <w:rsid w:val="001713D9"/>
    <w:rsid w:val="001715AB"/>
    <w:rsid w:val="001717FE"/>
    <w:rsid w:val="00171B2D"/>
    <w:rsid w:val="00171C2B"/>
    <w:rsid w:val="00172058"/>
    <w:rsid w:val="0017235C"/>
    <w:rsid w:val="0017283D"/>
    <w:rsid w:val="00172C39"/>
    <w:rsid w:val="001731BD"/>
    <w:rsid w:val="0017395A"/>
    <w:rsid w:val="00173A34"/>
    <w:rsid w:val="00173D5A"/>
    <w:rsid w:val="00174297"/>
    <w:rsid w:val="0017454E"/>
    <w:rsid w:val="00174D8A"/>
    <w:rsid w:val="0017514C"/>
    <w:rsid w:val="00175263"/>
    <w:rsid w:val="001756C4"/>
    <w:rsid w:val="00175EA9"/>
    <w:rsid w:val="00176392"/>
    <w:rsid w:val="00176598"/>
    <w:rsid w:val="00177326"/>
    <w:rsid w:val="001778EB"/>
    <w:rsid w:val="00177B72"/>
    <w:rsid w:val="00180600"/>
    <w:rsid w:val="00180AE1"/>
    <w:rsid w:val="00180CD2"/>
    <w:rsid w:val="001810E1"/>
    <w:rsid w:val="0018115B"/>
    <w:rsid w:val="0018141C"/>
    <w:rsid w:val="0018150A"/>
    <w:rsid w:val="0018151F"/>
    <w:rsid w:val="00181D6D"/>
    <w:rsid w:val="00181DEF"/>
    <w:rsid w:val="00181FB0"/>
    <w:rsid w:val="0018240A"/>
    <w:rsid w:val="001826BC"/>
    <w:rsid w:val="0018271B"/>
    <w:rsid w:val="00182A7F"/>
    <w:rsid w:val="00182AA6"/>
    <w:rsid w:val="00182BA0"/>
    <w:rsid w:val="00182CFA"/>
    <w:rsid w:val="00182EB7"/>
    <w:rsid w:val="00183642"/>
    <w:rsid w:val="001837B0"/>
    <w:rsid w:val="001838B0"/>
    <w:rsid w:val="00183C8F"/>
    <w:rsid w:val="001844F2"/>
    <w:rsid w:val="00184FA8"/>
    <w:rsid w:val="00184FD5"/>
    <w:rsid w:val="00184FF8"/>
    <w:rsid w:val="00185636"/>
    <w:rsid w:val="00185C19"/>
    <w:rsid w:val="00185D2B"/>
    <w:rsid w:val="00185D51"/>
    <w:rsid w:val="00185E72"/>
    <w:rsid w:val="00185F42"/>
    <w:rsid w:val="001863F0"/>
    <w:rsid w:val="0018655D"/>
    <w:rsid w:val="00186661"/>
    <w:rsid w:val="00186B85"/>
    <w:rsid w:val="00186FB9"/>
    <w:rsid w:val="00187DA9"/>
    <w:rsid w:val="001908C9"/>
    <w:rsid w:val="00190D3D"/>
    <w:rsid w:val="001912E9"/>
    <w:rsid w:val="00191355"/>
    <w:rsid w:val="001913C8"/>
    <w:rsid w:val="001923D6"/>
    <w:rsid w:val="00192BC4"/>
    <w:rsid w:val="001937B7"/>
    <w:rsid w:val="00193943"/>
    <w:rsid w:val="00193AA4"/>
    <w:rsid w:val="00194225"/>
    <w:rsid w:val="001942FE"/>
    <w:rsid w:val="001943A6"/>
    <w:rsid w:val="00194D3D"/>
    <w:rsid w:val="00194EEA"/>
    <w:rsid w:val="00195160"/>
    <w:rsid w:val="00195253"/>
    <w:rsid w:val="00195531"/>
    <w:rsid w:val="00195738"/>
    <w:rsid w:val="0019579D"/>
    <w:rsid w:val="00195B9D"/>
    <w:rsid w:val="0019640A"/>
    <w:rsid w:val="0019645C"/>
    <w:rsid w:val="00196A6F"/>
    <w:rsid w:val="00196B22"/>
    <w:rsid w:val="00196C2F"/>
    <w:rsid w:val="00196DC1"/>
    <w:rsid w:val="00196F7F"/>
    <w:rsid w:val="0019740D"/>
    <w:rsid w:val="00197623"/>
    <w:rsid w:val="001977CF"/>
    <w:rsid w:val="00197BC5"/>
    <w:rsid w:val="001A004B"/>
    <w:rsid w:val="001A033A"/>
    <w:rsid w:val="001A03AF"/>
    <w:rsid w:val="001A0C00"/>
    <w:rsid w:val="001A15F8"/>
    <w:rsid w:val="001A1684"/>
    <w:rsid w:val="001A1685"/>
    <w:rsid w:val="001A1887"/>
    <w:rsid w:val="001A18DE"/>
    <w:rsid w:val="001A1D20"/>
    <w:rsid w:val="001A1F8E"/>
    <w:rsid w:val="001A2215"/>
    <w:rsid w:val="001A2A61"/>
    <w:rsid w:val="001A2AEA"/>
    <w:rsid w:val="001A2E8A"/>
    <w:rsid w:val="001A3084"/>
    <w:rsid w:val="001A37A9"/>
    <w:rsid w:val="001A3991"/>
    <w:rsid w:val="001A39A7"/>
    <w:rsid w:val="001A3A45"/>
    <w:rsid w:val="001A4503"/>
    <w:rsid w:val="001A4596"/>
    <w:rsid w:val="001A4F06"/>
    <w:rsid w:val="001A4F15"/>
    <w:rsid w:val="001A5486"/>
    <w:rsid w:val="001A570D"/>
    <w:rsid w:val="001A6537"/>
    <w:rsid w:val="001A68F8"/>
    <w:rsid w:val="001A702B"/>
    <w:rsid w:val="001A711C"/>
    <w:rsid w:val="001A7781"/>
    <w:rsid w:val="001A7B79"/>
    <w:rsid w:val="001A7F74"/>
    <w:rsid w:val="001A7FEF"/>
    <w:rsid w:val="001B0325"/>
    <w:rsid w:val="001B071D"/>
    <w:rsid w:val="001B0762"/>
    <w:rsid w:val="001B09CA"/>
    <w:rsid w:val="001B1161"/>
    <w:rsid w:val="001B16B5"/>
    <w:rsid w:val="001B18BD"/>
    <w:rsid w:val="001B1C6C"/>
    <w:rsid w:val="001B2034"/>
    <w:rsid w:val="001B2E8A"/>
    <w:rsid w:val="001B340D"/>
    <w:rsid w:val="001B365D"/>
    <w:rsid w:val="001B374E"/>
    <w:rsid w:val="001B3BA0"/>
    <w:rsid w:val="001B4061"/>
    <w:rsid w:val="001B4597"/>
    <w:rsid w:val="001B4B92"/>
    <w:rsid w:val="001B5038"/>
    <w:rsid w:val="001B537A"/>
    <w:rsid w:val="001B564E"/>
    <w:rsid w:val="001B5737"/>
    <w:rsid w:val="001B5CF7"/>
    <w:rsid w:val="001B5EB1"/>
    <w:rsid w:val="001B5EB7"/>
    <w:rsid w:val="001B5FE6"/>
    <w:rsid w:val="001B7039"/>
    <w:rsid w:val="001B7095"/>
    <w:rsid w:val="001B7148"/>
    <w:rsid w:val="001B7A16"/>
    <w:rsid w:val="001B7F5C"/>
    <w:rsid w:val="001C0156"/>
    <w:rsid w:val="001C029D"/>
    <w:rsid w:val="001C0F80"/>
    <w:rsid w:val="001C11A6"/>
    <w:rsid w:val="001C1781"/>
    <w:rsid w:val="001C1C69"/>
    <w:rsid w:val="001C33A9"/>
    <w:rsid w:val="001C34F1"/>
    <w:rsid w:val="001C39AE"/>
    <w:rsid w:val="001C3A22"/>
    <w:rsid w:val="001C3CB1"/>
    <w:rsid w:val="001C3EE3"/>
    <w:rsid w:val="001C3F57"/>
    <w:rsid w:val="001C4820"/>
    <w:rsid w:val="001C58F7"/>
    <w:rsid w:val="001C58FA"/>
    <w:rsid w:val="001C5C87"/>
    <w:rsid w:val="001C6442"/>
    <w:rsid w:val="001C66E1"/>
    <w:rsid w:val="001C66EB"/>
    <w:rsid w:val="001C6E29"/>
    <w:rsid w:val="001C729E"/>
    <w:rsid w:val="001C76F7"/>
    <w:rsid w:val="001C775F"/>
    <w:rsid w:val="001C7A90"/>
    <w:rsid w:val="001C7B40"/>
    <w:rsid w:val="001D0558"/>
    <w:rsid w:val="001D11BB"/>
    <w:rsid w:val="001D244D"/>
    <w:rsid w:val="001D2472"/>
    <w:rsid w:val="001D2C70"/>
    <w:rsid w:val="001D2F76"/>
    <w:rsid w:val="001D3151"/>
    <w:rsid w:val="001D3CB5"/>
    <w:rsid w:val="001D3CD0"/>
    <w:rsid w:val="001D3EB0"/>
    <w:rsid w:val="001D417B"/>
    <w:rsid w:val="001D4248"/>
    <w:rsid w:val="001D42D9"/>
    <w:rsid w:val="001D468E"/>
    <w:rsid w:val="001D4930"/>
    <w:rsid w:val="001D4F20"/>
    <w:rsid w:val="001D51D3"/>
    <w:rsid w:val="001D53A3"/>
    <w:rsid w:val="001D5DFD"/>
    <w:rsid w:val="001D6117"/>
    <w:rsid w:val="001D63C6"/>
    <w:rsid w:val="001D67DE"/>
    <w:rsid w:val="001D74C0"/>
    <w:rsid w:val="001D76C9"/>
    <w:rsid w:val="001D7988"/>
    <w:rsid w:val="001D7A49"/>
    <w:rsid w:val="001D7A7D"/>
    <w:rsid w:val="001E064F"/>
    <w:rsid w:val="001E081B"/>
    <w:rsid w:val="001E0A2F"/>
    <w:rsid w:val="001E16A7"/>
    <w:rsid w:val="001E1AFB"/>
    <w:rsid w:val="001E29DC"/>
    <w:rsid w:val="001E2A85"/>
    <w:rsid w:val="001E2D6B"/>
    <w:rsid w:val="001E2EE1"/>
    <w:rsid w:val="001E3755"/>
    <w:rsid w:val="001E3B89"/>
    <w:rsid w:val="001E3CD5"/>
    <w:rsid w:val="001E3F50"/>
    <w:rsid w:val="001E40C8"/>
    <w:rsid w:val="001E4200"/>
    <w:rsid w:val="001E4760"/>
    <w:rsid w:val="001E48E4"/>
    <w:rsid w:val="001E4A53"/>
    <w:rsid w:val="001E4BA2"/>
    <w:rsid w:val="001E4E4A"/>
    <w:rsid w:val="001E521D"/>
    <w:rsid w:val="001E5871"/>
    <w:rsid w:val="001E59BA"/>
    <w:rsid w:val="001E5B76"/>
    <w:rsid w:val="001E5DBC"/>
    <w:rsid w:val="001E5E83"/>
    <w:rsid w:val="001E6025"/>
    <w:rsid w:val="001E63BC"/>
    <w:rsid w:val="001E6587"/>
    <w:rsid w:val="001E6B43"/>
    <w:rsid w:val="001E6D00"/>
    <w:rsid w:val="001E7318"/>
    <w:rsid w:val="001E76B0"/>
    <w:rsid w:val="001E79DA"/>
    <w:rsid w:val="001E79DE"/>
    <w:rsid w:val="001E7D8B"/>
    <w:rsid w:val="001E7FC4"/>
    <w:rsid w:val="001F0E5D"/>
    <w:rsid w:val="001F1009"/>
    <w:rsid w:val="001F149D"/>
    <w:rsid w:val="001F171C"/>
    <w:rsid w:val="001F1777"/>
    <w:rsid w:val="001F1BA3"/>
    <w:rsid w:val="001F23BF"/>
    <w:rsid w:val="001F2641"/>
    <w:rsid w:val="001F28F8"/>
    <w:rsid w:val="001F3045"/>
    <w:rsid w:val="001F3392"/>
    <w:rsid w:val="001F3515"/>
    <w:rsid w:val="001F3685"/>
    <w:rsid w:val="001F3750"/>
    <w:rsid w:val="001F3F13"/>
    <w:rsid w:val="001F44AC"/>
    <w:rsid w:val="001F4555"/>
    <w:rsid w:val="001F46A5"/>
    <w:rsid w:val="001F4728"/>
    <w:rsid w:val="001F48CC"/>
    <w:rsid w:val="001F4BDF"/>
    <w:rsid w:val="001F5B8E"/>
    <w:rsid w:val="001F6172"/>
    <w:rsid w:val="001F61A5"/>
    <w:rsid w:val="001F645B"/>
    <w:rsid w:val="001F6492"/>
    <w:rsid w:val="001F6A44"/>
    <w:rsid w:val="001F6B16"/>
    <w:rsid w:val="001F70B9"/>
    <w:rsid w:val="001F762C"/>
    <w:rsid w:val="001F7850"/>
    <w:rsid w:val="001F7CE0"/>
    <w:rsid w:val="001F7F3A"/>
    <w:rsid w:val="001F7FB9"/>
    <w:rsid w:val="0020011E"/>
    <w:rsid w:val="00200560"/>
    <w:rsid w:val="00200AA9"/>
    <w:rsid w:val="00200B8F"/>
    <w:rsid w:val="002014DF"/>
    <w:rsid w:val="002016E9"/>
    <w:rsid w:val="00201AA9"/>
    <w:rsid w:val="00201C7F"/>
    <w:rsid w:val="0020205F"/>
    <w:rsid w:val="00202251"/>
    <w:rsid w:val="00202A8D"/>
    <w:rsid w:val="00202DA3"/>
    <w:rsid w:val="00202EAD"/>
    <w:rsid w:val="00203A2A"/>
    <w:rsid w:val="002045D5"/>
    <w:rsid w:val="0020481A"/>
    <w:rsid w:val="00204964"/>
    <w:rsid w:val="00204E5E"/>
    <w:rsid w:val="0020527B"/>
    <w:rsid w:val="0020533A"/>
    <w:rsid w:val="002054CA"/>
    <w:rsid w:val="002054F4"/>
    <w:rsid w:val="0020568E"/>
    <w:rsid w:val="00205793"/>
    <w:rsid w:val="002058C1"/>
    <w:rsid w:val="00206310"/>
    <w:rsid w:val="0020672A"/>
    <w:rsid w:val="0020685A"/>
    <w:rsid w:val="00206B31"/>
    <w:rsid w:val="00206E13"/>
    <w:rsid w:val="00207570"/>
    <w:rsid w:val="00207F1F"/>
    <w:rsid w:val="002100B1"/>
    <w:rsid w:val="00210B5A"/>
    <w:rsid w:val="002110BF"/>
    <w:rsid w:val="00211889"/>
    <w:rsid w:val="00211D98"/>
    <w:rsid w:val="00211E48"/>
    <w:rsid w:val="00211F5B"/>
    <w:rsid w:val="0021267D"/>
    <w:rsid w:val="0021276E"/>
    <w:rsid w:val="002129EA"/>
    <w:rsid w:val="00212A8F"/>
    <w:rsid w:val="00212DCD"/>
    <w:rsid w:val="002132DC"/>
    <w:rsid w:val="00213862"/>
    <w:rsid w:val="002139DB"/>
    <w:rsid w:val="0021424B"/>
    <w:rsid w:val="002147C2"/>
    <w:rsid w:val="0021483D"/>
    <w:rsid w:val="00214F65"/>
    <w:rsid w:val="00215567"/>
    <w:rsid w:val="00215B1F"/>
    <w:rsid w:val="00215E02"/>
    <w:rsid w:val="002164D1"/>
    <w:rsid w:val="00216FD1"/>
    <w:rsid w:val="00216FDB"/>
    <w:rsid w:val="00217104"/>
    <w:rsid w:val="002172A8"/>
    <w:rsid w:val="002206D7"/>
    <w:rsid w:val="002213CD"/>
    <w:rsid w:val="00221498"/>
    <w:rsid w:val="002217C1"/>
    <w:rsid w:val="002217F3"/>
    <w:rsid w:val="00221D0B"/>
    <w:rsid w:val="0022218A"/>
    <w:rsid w:val="002223CE"/>
    <w:rsid w:val="002226DA"/>
    <w:rsid w:val="00222956"/>
    <w:rsid w:val="002232CF"/>
    <w:rsid w:val="002234B0"/>
    <w:rsid w:val="00223772"/>
    <w:rsid w:val="00223D54"/>
    <w:rsid w:val="00224530"/>
    <w:rsid w:val="00224EA1"/>
    <w:rsid w:val="00225341"/>
    <w:rsid w:val="00225577"/>
    <w:rsid w:val="00225756"/>
    <w:rsid w:val="00225DA4"/>
    <w:rsid w:val="00225FF6"/>
    <w:rsid w:val="002261B2"/>
    <w:rsid w:val="002266DC"/>
    <w:rsid w:val="00227B12"/>
    <w:rsid w:val="00230433"/>
    <w:rsid w:val="00230555"/>
    <w:rsid w:val="00230C66"/>
    <w:rsid w:val="0023124B"/>
    <w:rsid w:val="0023129F"/>
    <w:rsid w:val="00231881"/>
    <w:rsid w:val="00232445"/>
    <w:rsid w:val="002324C4"/>
    <w:rsid w:val="002326AF"/>
    <w:rsid w:val="00232B00"/>
    <w:rsid w:val="00232B64"/>
    <w:rsid w:val="00232EE5"/>
    <w:rsid w:val="00233159"/>
    <w:rsid w:val="00233714"/>
    <w:rsid w:val="002339D1"/>
    <w:rsid w:val="0023452F"/>
    <w:rsid w:val="00234618"/>
    <w:rsid w:val="002348A4"/>
    <w:rsid w:val="002349A4"/>
    <w:rsid w:val="00234F08"/>
    <w:rsid w:val="00235766"/>
    <w:rsid w:val="00235862"/>
    <w:rsid w:val="002358F0"/>
    <w:rsid w:val="002368F1"/>
    <w:rsid w:val="0023732E"/>
    <w:rsid w:val="002373A5"/>
    <w:rsid w:val="0023778D"/>
    <w:rsid w:val="00237A4A"/>
    <w:rsid w:val="002401E6"/>
    <w:rsid w:val="0024057F"/>
    <w:rsid w:val="00240A27"/>
    <w:rsid w:val="0024197B"/>
    <w:rsid w:val="00241E36"/>
    <w:rsid w:val="00242741"/>
    <w:rsid w:val="002429F8"/>
    <w:rsid w:val="00242ED9"/>
    <w:rsid w:val="002430BD"/>
    <w:rsid w:val="00243345"/>
    <w:rsid w:val="002436C2"/>
    <w:rsid w:val="00243BB3"/>
    <w:rsid w:val="00244210"/>
    <w:rsid w:val="002442D4"/>
    <w:rsid w:val="002442F8"/>
    <w:rsid w:val="00244888"/>
    <w:rsid w:val="00244E3D"/>
    <w:rsid w:val="00245146"/>
    <w:rsid w:val="00245BC9"/>
    <w:rsid w:val="0024639B"/>
    <w:rsid w:val="00246594"/>
    <w:rsid w:val="00246E9D"/>
    <w:rsid w:val="0024712D"/>
    <w:rsid w:val="002471E1"/>
    <w:rsid w:val="00247588"/>
    <w:rsid w:val="002478A3"/>
    <w:rsid w:val="00247ADF"/>
    <w:rsid w:val="00247B50"/>
    <w:rsid w:val="00250980"/>
    <w:rsid w:val="00250A0B"/>
    <w:rsid w:val="00250BA5"/>
    <w:rsid w:val="00251817"/>
    <w:rsid w:val="00251EF6"/>
    <w:rsid w:val="0025200E"/>
    <w:rsid w:val="002520E7"/>
    <w:rsid w:val="00252189"/>
    <w:rsid w:val="002522AA"/>
    <w:rsid w:val="002529FB"/>
    <w:rsid w:val="00252B05"/>
    <w:rsid w:val="00252CA6"/>
    <w:rsid w:val="00252D38"/>
    <w:rsid w:val="00252FE2"/>
    <w:rsid w:val="00253451"/>
    <w:rsid w:val="002537C8"/>
    <w:rsid w:val="00253A96"/>
    <w:rsid w:val="00253D0A"/>
    <w:rsid w:val="00253F7D"/>
    <w:rsid w:val="00254331"/>
    <w:rsid w:val="0025437B"/>
    <w:rsid w:val="00254391"/>
    <w:rsid w:val="0025446B"/>
    <w:rsid w:val="002545B2"/>
    <w:rsid w:val="00254AF4"/>
    <w:rsid w:val="00254F76"/>
    <w:rsid w:val="00255359"/>
    <w:rsid w:val="00255EE9"/>
    <w:rsid w:val="00256BE3"/>
    <w:rsid w:val="00257345"/>
    <w:rsid w:val="002575BD"/>
    <w:rsid w:val="00257633"/>
    <w:rsid w:val="00257DD4"/>
    <w:rsid w:val="00257FB4"/>
    <w:rsid w:val="002604BE"/>
    <w:rsid w:val="00260831"/>
    <w:rsid w:val="00260A83"/>
    <w:rsid w:val="00260EDA"/>
    <w:rsid w:val="002614D6"/>
    <w:rsid w:val="00261B61"/>
    <w:rsid w:val="00261EE8"/>
    <w:rsid w:val="00262220"/>
    <w:rsid w:val="00262AEA"/>
    <w:rsid w:val="00262B26"/>
    <w:rsid w:val="00262C25"/>
    <w:rsid w:val="0026311B"/>
    <w:rsid w:val="00263853"/>
    <w:rsid w:val="00263E62"/>
    <w:rsid w:val="00264621"/>
    <w:rsid w:val="00264714"/>
    <w:rsid w:val="00264AEA"/>
    <w:rsid w:val="00264F11"/>
    <w:rsid w:val="0026512A"/>
    <w:rsid w:val="0026599A"/>
    <w:rsid w:val="00266558"/>
    <w:rsid w:val="002666F2"/>
    <w:rsid w:val="00266812"/>
    <w:rsid w:val="00266A4E"/>
    <w:rsid w:val="00267441"/>
    <w:rsid w:val="00267CC9"/>
    <w:rsid w:val="00267DE5"/>
    <w:rsid w:val="00267FC7"/>
    <w:rsid w:val="002701B3"/>
    <w:rsid w:val="002703B5"/>
    <w:rsid w:val="0027055B"/>
    <w:rsid w:val="0027066A"/>
    <w:rsid w:val="00270BE2"/>
    <w:rsid w:val="00270DD6"/>
    <w:rsid w:val="0027126E"/>
    <w:rsid w:val="0027155C"/>
    <w:rsid w:val="002715A6"/>
    <w:rsid w:val="00271670"/>
    <w:rsid w:val="002724B0"/>
    <w:rsid w:val="00272598"/>
    <w:rsid w:val="00272973"/>
    <w:rsid w:val="00272BEA"/>
    <w:rsid w:val="00273033"/>
    <w:rsid w:val="0027375E"/>
    <w:rsid w:val="002737B1"/>
    <w:rsid w:val="00273A51"/>
    <w:rsid w:val="00273C3B"/>
    <w:rsid w:val="00273C44"/>
    <w:rsid w:val="00273D10"/>
    <w:rsid w:val="00273F5A"/>
    <w:rsid w:val="00274301"/>
    <w:rsid w:val="00274732"/>
    <w:rsid w:val="002747BA"/>
    <w:rsid w:val="00274929"/>
    <w:rsid w:val="002751E9"/>
    <w:rsid w:val="0027544F"/>
    <w:rsid w:val="00275FEE"/>
    <w:rsid w:val="00276372"/>
    <w:rsid w:val="002763AB"/>
    <w:rsid w:val="0027647B"/>
    <w:rsid w:val="00276651"/>
    <w:rsid w:val="002766DC"/>
    <w:rsid w:val="00276B96"/>
    <w:rsid w:val="00277272"/>
    <w:rsid w:val="00277499"/>
    <w:rsid w:val="00277776"/>
    <w:rsid w:val="00277C07"/>
    <w:rsid w:val="00277C69"/>
    <w:rsid w:val="00280247"/>
    <w:rsid w:val="00280381"/>
    <w:rsid w:val="002809A0"/>
    <w:rsid w:val="002817F8"/>
    <w:rsid w:val="00282258"/>
    <w:rsid w:val="002822E1"/>
    <w:rsid w:val="00282484"/>
    <w:rsid w:val="00282497"/>
    <w:rsid w:val="002824BC"/>
    <w:rsid w:val="0028262C"/>
    <w:rsid w:val="002826C6"/>
    <w:rsid w:val="00282710"/>
    <w:rsid w:val="00282F60"/>
    <w:rsid w:val="00283424"/>
    <w:rsid w:val="00283B85"/>
    <w:rsid w:val="00285CA9"/>
    <w:rsid w:val="00285D2A"/>
    <w:rsid w:val="00285FF9"/>
    <w:rsid w:val="002863B1"/>
    <w:rsid w:val="00286B9A"/>
    <w:rsid w:val="00286D00"/>
    <w:rsid w:val="00286ECE"/>
    <w:rsid w:val="002870A7"/>
    <w:rsid w:val="0028734C"/>
    <w:rsid w:val="002873F8"/>
    <w:rsid w:val="00287428"/>
    <w:rsid w:val="00287736"/>
    <w:rsid w:val="00287A14"/>
    <w:rsid w:val="00287D74"/>
    <w:rsid w:val="00287DBA"/>
    <w:rsid w:val="00287E23"/>
    <w:rsid w:val="00290003"/>
    <w:rsid w:val="002900A4"/>
    <w:rsid w:val="00290182"/>
    <w:rsid w:val="002903B9"/>
    <w:rsid w:val="0029082F"/>
    <w:rsid w:val="0029099E"/>
    <w:rsid w:val="002910FD"/>
    <w:rsid w:val="00291343"/>
    <w:rsid w:val="00291598"/>
    <w:rsid w:val="00291B10"/>
    <w:rsid w:val="00292EA4"/>
    <w:rsid w:val="00292F74"/>
    <w:rsid w:val="00292FBA"/>
    <w:rsid w:val="00293057"/>
    <w:rsid w:val="002931E7"/>
    <w:rsid w:val="002938E2"/>
    <w:rsid w:val="00293AD6"/>
    <w:rsid w:val="002941C7"/>
    <w:rsid w:val="00294EBB"/>
    <w:rsid w:val="00294F3B"/>
    <w:rsid w:val="00295555"/>
    <w:rsid w:val="00295724"/>
    <w:rsid w:val="00295725"/>
    <w:rsid w:val="00295E58"/>
    <w:rsid w:val="002960C7"/>
    <w:rsid w:val="00296185"/>
    <w:rsid w:val="002965F6"/>
    <w:rsid w:val="00296804"/>
    <w:rsid w:val="002968AA"/>
    <w:rsid w:val="00296DCA"/>
    <w:rsid w:val="00297021"/>
    <w:rsid w:val="002974ED"/>
    <w:rsid w:val="002978AD"/>
    <w:rsid w:val="00297D1C"/>
    <w:rsid w:val="00297D63"/>
    <w:rsid w:val="002A0554"/>
    <w:rsid w:val="002A0568"/>
    <w:rsid w:val="002A0576"/>
    <w:rsid w:val="002A17C0"/>
    <w:rsid w:val="002A189C"/>
    <w:rsid w:val="002A18DE"/>
    <w:rsid w:val="002A2231"/>
    <w:rsid w:val="002A233E"/>
    <w:rsid w:val="002A29A7"/>
    <w:rsid w:val="002A2DAB"/>
    <w:rsid w:val="002A33B7"/>
    <w:rsid w:val="002A3CA9"/>
    <w:rsid w:val="002A4218"/>
    <w:rsid w:val="002A496C"/>
    <w:rsid w:val="002A498E"/>
    <w:rsid w:val="002A4B98"/>
    <w:rsid w:val="002A4CAA"/>
    <w:rsid w:val="002A4F41"/>
    <w:rsid w:val="002A5039"/>
    <w:rsid w:val="002A55C6"/>
    <w:rsid w:val="002A5939"/>
    <w:rsid w:val="002A5BAF"/>
    <w:rsid w:val="002A6434"/>
    <w:rsid w:val="002A6DE4"/>
    <w:rsid w:val="002A75D1"/>
    <w:rsid w:val="002B091A"/>
    <w:rsid w:val="002B09B7"/>
    <w:rsid w:val="002B0A57"/>
    <w:rsid w:val="002B0E26"/>
    <w:rsid w:val="002B13CE"/>
    <w:rsid w:val="002B154E"/>
    <w:rsid w:val="002B18DE"/>
    <w:rsid w:val="002B18EF"/>
    <w:rsid w:val="002B19F6"/>
    <w:rsid w:val="002B27AA"/>
    <w:rsid w:val="002B2F9D"/>
    <w:rsid w:val="002B3003"/>
    <w:rsid w:val="002B3050"/>
    <w:rsid w:val="002B3ABC"/>
    <w:rsid w:val="002B450F"/>
    <w:rsid w:val="002B524F"/>
    <w:rsid w:val="002B5EF5"/>
    <w:rsid w:val="002B610C"/>
    <w:rsid w:val="002B639F"/>
    <w:rsid w:val="002B6526"/>
    <w:rsid w:val="002B692F"/>
    <w:rsid w:val="002B6C7D"/>
    <w:rsid w:val="002B6E22"/>
    <w:rsid w:val="002B77FB"/>
    <w:rsid w:val="002C0403"/>
    <w:rsid w:val="002C05D8"/>
    <w:rsid w:val="002C06A0"/>
    <w:rsid w:val="002C0788"/>
    <w:rsid w:val="002C085B"/>
    <w:rsid w:val="002C0BD8"/>
    <w:rsid w:val="002C1216"/>
    <w:rsid w:val="002C122A"/>
    <w:rsid w:val="002C1B2B"/>
    <w:rsid w:val="002C1FFE"/>
    <w:rsid w:val="002C2A3A"/>
    <w:rsid w:val="002C3384"/>
    <w:rsid w:val="002C3D15"/>
    <w:rsid w:val="002C44A7"/>
    <w:rsid w:val="002C4DD6"/>
    <w:rsid w:val="002C5502"/>
    <w:rsid w:val="002C55A3"/>
    <w:rsid w:val="002C560C"/>
    <w:rsid w:val="002C5772"/>
    <w:rsid w:val="002C5C10"/>
    <w:rsid w:val="002C5F37"/>
    <w:rsid w:val="002C5F59"/>
    <w:rsid w:val="002C608C"/>
    <w:rsid w:val="002C62BF"/>
    <w:rsid w:val="002C6573"/>
    <w:rsid w:val="002C6763"/>
    <w:rsid w:val="002C6BDA"/>
    <w:rsid w:val="002C6C4F"/>
    <w:rsid w:val="002C6DF9"/>
    <w:rsid w:val="002C7D3C"/>
    <w:rsid w:val="002C7D4E"/>
    <w:rsid w:val="002D06DE"/>
    <w:rsid w:val="002D1453"/>
    <w:rsid w:val="002D1B3A"/>
    <w:rsid w:val="002D1BD9"/>
    <w:rsid w:val="002D1F84"/>
    <w:rsid w:val="002D2198"/>
    <w:rsid w:val="002D252D"/>
    <w:rsid w:val="002D2DCF"/>
    <w:rsid w:val="002D309B"/>
    <w:rsid w:val="002D31E9"/>
    <w:rsid w:val="002D3428"/>
    <w:rsid w:val="002D357F"/>
    <w:rsid w:val="002D370E"/>
    <w:rsid w:val="002D3797"/>
    <w:rsid w:val="002D380A"/>
    <w:rsid w:val="002D382A"/>
    <w:rsid w:val="002D3920"/>
    <w:rsid w:val="002D3F35"/>
    <w:rsid w:val="002D3F6A"/>
    <w:rsid w:val="002D4583"/>
    <w:rsid w:val="002D4A85"/>
    <w:rsid w:val="002D4CBF"/>
    <w:rsid w:val="002D4D62"/>
    <w:rsid w:val="002D5124"/>
    <w:rsid w:val="002D51C3"/>
    <w:rsid w:val="002D5AFD"/>
    <w:rsid w:val="002D5C55"/>
    <w:rsid w:val="002D72C8"/>
    <w:rsid w:val="002D7345"/>
    <w:rsid w:val="002D7644"/>
    <w:rsid w:val="002D7E37"/>
    <w:rsid w:val="002D7FBF"/>
    <w:rsid w:val="002E0072"/>
    <w:rsid w:val="002E033B"/>
    <w:rsid w:val="002E03C3"/>
    <w:rsid w:val="002E0E2C"/>
    <w:rsid w:val="002E1001"/>
    <w:rsid w:val="002E1A42"/>
    <w:rsid w:val="002E2324"/>
    <w:rsid w:val="002E23D1"/>
    <w:rsid w:val="002E26AD"/>
    <w:rsid w:val="002E340C"/>
    <w:rsid w:val="002E360D"/>
    <w:rsid w:val="002E3A0F"/>
    <w:rsid w:val="002E3BD4"/>
    <w:rsid w:val="002E47B1"/>
    <w:rsid w:val="002E5FFB"/>
    <w:rsid w:val="002E6042"/>
    <w:rsid w:val="002E665C"/>
    <w:rsid w:val="002E6767"/>
    <w:rsid w:val="002E6F5E"/>
    <w:rsid w:val="002E7466"/>
    <w:rsid w:val="002E749C"/>
    <w:rsid w:val="002E7EC2"/>
    <w:rsid w:val="002F0A47"/>
    <w:rsid w:val="002F11E6"/>
    <w:rsid w:val="002F1D1E"/>
    <w:rsid w:val="002F22F1"/>
    <w:rsid w:val="002F2345"/>
    <w:rsid w:val="002F235B"/>
    <w:rsid w:val="002F23AC"/>
    <w:rsid w:val="002F26DB"/>
    <w:rsid w:val="002F2728"/>
    <w:rsid w:val="002F2819"/>
    <w:rsid w:val="002F2F63"/>
    <w:rsid w:val="002F2FFD"/>
    <w:rsid w:val="002F3835"/>
    <w:rsid w:val="002F3A70"/>
    <w:rsid w:val="002F3B2F"/>
    <w:rsid w:val="002F3E23"/>
    <w:rsid w:val="002F40AD"/>
    <w:rsid w:val="002F40C4"/>
    <w:rsid w:val="002F428A"/>
    <w:rsid w:val="002F44C9"/>
    <w:rsid w:val="002F4A15"/>
    <w:rsid w:val="002F4B63"/>
    <w:rsid w:val="002F5164"/>
    <w:rsid w:val="002F5180"/>
    <w:rsid w:val="002F53A7"/>
    <w:rsid w:val="002F53DB"/>
    <w:rsid w:val="002F54D2"/>
    <w:rsid w:val="002F5829"/>
    <w:rsid w:val="002F687F"/>
    <w:rsid w:val="002F6BC6"/>
    <w:rsid w:val="002F6C1F"/>
    <w:rsid w:val="002F7269"/>
    <w:rsid w:val="002F730D"/>
    <w:rsid w:val="002F7465"/>
    <w:rsid w:val="002F7BF6"/>
    <w:rsid w:val="0030000E"/>
    <w:rsid w:val="00300289"/>
    <w:rsid w:val="00300D91"/>
    <w:rsid w:val="003022B9"/>
    <w:rsid w:val="003026E3"/>
    <w:rsid w:val="00302943"/>
    <w:rsid w:val="0030314E"/>
    <w:rsid w:val="0030364B"/>
    <w:rsid w:val="003036F9"/>
    <w:rsid w:val="003037A4"/>
    <w:rsid w:val="00303988"/>
    <w:rsid w:val="00303B3B"/>
    <w:rsid w:val="00304587"/>
    <w:rsid w:val="003046DC"/>
    <w:rsid w:val="00304E12"/>
    <w:rsid w:val="003051FF"/>
    <w:rsid w:val="0030582E"/>
    <w:rsid w:val="00305A0B"/>
    <w:rsid w:val="00305A20"/>
    <w:rsid w:val="0030618D"/>
    <w:rsid w:val="00306424"/>
    <w:rsid w:val="003064D3"/>
    <w:rsid w:val="0030661A"/>
    <w:rsid w:val="00306665"/>
    <w:rsid w:val="003068CC"/>
    <w:rsid w:val="00306BAA"/>
    <w:rsid w:val="00306F42"/>
    <w:rsid w:val="00307266"/>
    <w:rsid w:val="0030737E"/>
    <w:rsid w:val="0030757A"/>
    <w:rsid w:val="00307791"/>
    <w:rsid w:val="00310298"/>
    <w:rsid w:val="0031070E"/>
    <w:rsid w:val="00310ACC"/>
    <w:rsid w:val="00310C71"/>
    <w:rsid w:val="003117B1"/>
    <w:rsid w:val="00311BF7"/>
    <w:rsid w:val="00311E67"/>
    <w:rsid w:val="00311F52"/>
    <w:rsid w:val="003126DA"/>
    <w:rsid w:val="0031278E"/>
    <w:rsid w:val="003129A8"/>
    <w:rsid w:val="00312ADE"/>
    <w:rsid w:val="003131FE"/>
    <w:rsid w:val="003134D0"/>
    <w:rsid w:val="0031396C"/>
    <w:rsid w:val="0031469A"/>
    <w:rsid w:val="003146C1"/>
    <w:rsid w:val="00314819"/>
    <w:rsid w:val="003148DF"/>
    <w:rsid w:val="00314FF6"/>
    <w:rsid w:val="0031578A"/>
    <w:rsid w:val="00315B34"/>
    <w:rsid w:val="00315C1F"/>
    <w:rsid w:val="00315C53"/>
    <w:rsid w:val="00315D22"/>
    <w:rsid w:val="00315E56"/>
    <w:rsid w:val="00315ED7"/>
    <w:rsid w:val="00316494"/>
    <w:rsid w:val="00316748"/>
    <w:rsid w:val="00316CDC"/>
    <w:rsid w:val="00317A74"/>
    <w:rsid w:val="00317AE0"/>
    <w:rsid w:val="00317CC0"/>
    <w:rsid w:val="00317CEC"/>
    <w:rsid w:val="00317E30"/>
    <w:rsid w:val="00320178"/>
    <w:rsid w:val="00320E5B"/>
    <w:rsid w:val="003212D3"/>
    <w:rsid w:val="003216C3"/>
    <w:rsid w:val="00321C32"/>
    <w:rsid w:val="00321D2C"/>
    <w:rsid w:val="00321DCF"/>
    <w:rsid w:val="00322254"/>
    <w:rsid w:val="0032227C"/>
    <w:rsid w:val="003233E1"/>
    <w:rsid w:val="0032344A"/>
    <w:rsid w:val="00323584"/>
    <w:rsid w:val="0032403E"/>
    <w:rsid w:val="00324C7E"/>
    <w:rsid w:val="00324CCA"/>
    <w:rsid w:val="003252C5"/>
    <w:rsid w:val="0032566B"/>
    <w:rsid w:val="0032623E"/>
    <w:rsid w:val="00326C13"/>
    <w:rsid w:val="003270E6"/>
    <w:rsid w:val="003276A9"/>
    <w:rsid w:val="00327B66"/>
    <w:rsid w:val="003301DC"/>
    <w:rsid w:val="00330E7F"/>
    <w:rsid w:val="00330FCC"/>
    <w:rsid w:val="00331138"/>
    <w:rsid w:val="0033210D"/>
    <w:rsid w:val="0033265E"/>
    <w:rsid w:val="00332E69"/>
    <w:rsid w:val="00333444"/>
    <w:rsid w:val="003337F4"/>
    <w:rsid w:val="00333CC7"/>
    <w:rsid w:val="00334C64"/>
    <w:rsid w:val="00334E8D"/>
    <w:rsid w:val="00334F17"/>
    <w:rsid w:val="00335060"/>
    <w:rsid w:val="003352B5"/>
    <w:rsid w:val="003352D4"/>
    <w:rsid w:val="003354F7"/>
    <w:rsid w:val="00335647"/>
    <w:rsid w:val="003357FD"/>
    <w:rsid w:val="00335939"/>
    <w:rsid w:val="00335B47"/>
    <w:rsid w:val="0033641E"/>
    <w:rsid w:val="0033717B"/>
    <w:rsid w:val="003378CF"/>
    <w:rsid w:val="0033793A"/>
    <w:rsid w:val="00337FB1"/>
    <w:rsid w:val="00340243"/>
    <w:rsid w:val="00340679"/>
    <w:rsid w:val="00340C3D"/>
    <w:rsid w:val="00340EF9"/>
    <w:rsid w:val="00341515"/>
    <w:rsid w:val="003419B1"/>
    <w:rsid w:val="00341C3D"/>
    <w:rsid w:val="00342BFC"/>
    <w:rsid w:val="00343558"/>
    <w:rsid w:val="00344369"/>
    <w:rsid w:val="003446E0"/>
    <w:rsid w:val="003447F3"/>
    <w:rsid w:val="00344CD0"/>
    <w:rsid w:val="0034532A"/>
    <w:rsid w:val="003453F5"/>
    <w:rsid w:val="00345CC9"/>
    <w:rsid w:val="00345E66"/>
    <w:rsid w:val="00345F6D"/>
    <w:rsid w:val="00346037"/>
    <w:rsid w:val="00346609"/>
    <w:rsid w:val="00346771"/>
    <w:rsid w:val="003467B9"/>
    <w:rsid w:val="0034719D"/>
    <w:rsid w:val="00347210"/>
    <w:rsid w:val="00347624"/>
    <w:rsid w:val="00347DC8"/>
    <w:rsid w:val="00350318"/>
    <w:rsid w:val="0035068E"/>
    <w:rsid w:val="003506E4"/>
    <w:rsid w:val="00351261"/>
    <w:rsid w:val="003512AC"/>
    <w:rsid w:val="003519EB"/>
    <w:rsid w:val="00351C2B"/>
    <w:rsid w:val="003525BB"/>
    <w:rsid w:val="00352A94"/>
    <w:rsid w:val="00352BFF"/>
    <w:rsid w:val="00352E43"/>
    <w:rsid w:val="003530EE"/>
    <w:rsid w:val="0035377B"/>
    <w:rsid w:val="0035437C"/>
    <w:rsid w:val="0035475E"/>
    <w:rsid w:val="00354841"/>
    <w:rsid w:val="00355677"/>
    <w:rsid w:val="00355A03"/>
    <w:rsid w:val="00355FD8"/>
    <w:rsid w:val="0035608D"/>
    <w:rsid w:val="00356186"/>
    <w:rsid w:val="003566DB"/>
    <w:rsid w:val="00356801"/>
    <w:rsid w:val="0035696E"/>
    <w:rsid w:val="00356DC1"/>
    <w:rsid w:val="0035747F"/>
    <w:rsid w:val="00357C19"/>
    <w:rsid w:val="00357D3F"/>
    <w:rsid w:val="00357F78"/>
    <w:rsid w:val="003600CC"/>
    <w:rsid w:val="003600DE"/>
    <w:rsid w:val="003602E5"/>
    <w:rsid w:val="003602F2"/>
    <w:rsid w:val="00360367"/>
    <w:rsid w:val="0036058C"/>
    <w:rsid w:val="003609B2"/>
    <w:rsid w:val="00360EC0"/>
    <w:rsid w:val="00360FF2"/>
    <w:rsid w:val="00361266"/>
    <w:rsid w:val="00361448"/>
    <w:rsid w:val="00361516"/>
    <w:rsid w:val="00361809"/>
    <w:rsid w:val="00361973"/>
    <w:rsid w:val="00361ADB"/>
    <w:rsid w:val="00361D08"/>
    <w:rsid w:val="00361D21"/>
    <w:rsid w:val="00361F61"/>
    <w:rsid w:val="003624A9"/>
    <w:rsid w:val="003625F6"/>
    <w:rsid w:val="003626E3"/>
    <w:rsid w:val="00363B9B"/>
    <w:rsid w:val="00363BA2"/>
    <w:rsid w:val="00363D9F"/>
    <w:rsid w:val="00363EE6"/>
    <w:rsid w:val="00363F64"/>
    <w:rsid w:val="00363FB8"/>
    <w:rsid w:val="0036402B"/>
    <w:rsid w:val="0036403A"/>
    <w:rsid w:val="0036442C"/>
    <w:rsid w:val="0036447F"/>
    <w:rsid w:val="00364587"/>
    <w:rsid w:val="003645F3"/>
    <w:rsid w:val="00364755"/>
    <w:rsid w:val="00364C82"/>
    <w:rsid w:val="00364E25"/>
    <w:rsid w:val="00364EE4"/>
    <w:rsid w:val="003654C9"/>
    <w:rsid w:val="00365580"/>
    <w:rsid w:val="00366570"/>
    <w:rsid w:val="00367875"/>
    <w:rsid w:val="00367DE7"/>
    <w:rsid w:val="00367F11"/>
    <w:rsid w:val="00367FB7"/>
    <w:rsid w:val="003700B6"/>
    <w:rsid w:val="003702F2"/>
    <w:rsid w:val="00370397"/>
    <w:rsid w:val="003710EC"/>
    <w:rsid w:val="00371135"/>
    <w:rsid w:val="0037139D"/>
    <w:rsid w:val="003713EE"/>
    <w:rsid w:val="0037159E"/>
    <w:rsid w:val="00372A11"/>
    <w:rsid w:val="00372C84"/>
    <w:rsid w:val="00372DE0"/>
    <w:rsid w:val="00372F95"/>
    <w:rsid w:val="0037386E"/>
    <w:rsid w:val="00373B56"/>
    <w:rsid w:val="00373FBD"/>
    <w:rsid w:val="00374119"/>
    <w:rsid w:val="003742B2"/>
    <w:rsid w:val="00374FAE"/>
    <w:rsid w:val="003755B7"/>
    <w:rsid w:val="0037669F"/>
    <w:rsid w:val="0037677D"/>
    <w:rsid w:val="0037697B"/>
    <w:rsid w:val="00376A7C"/>
    <w:rsid w:val="00376A9C"/>
    <w:rsid w:val="00376C35"/>
    <w:rsid w:val="0037734A"/>
    <w:rsid w:val="00377477"/>
    <w:rsid w:val="0037757B"/>
    <w:rsid w:val="003775BC"/>
    <w:rsid w:val="003775D0"/>
    <w:rsid w:val="003800CC"/>
    <w:rsid w:val="00380830"/>
    <w:rsid w:val="00380A15"/>
    <w:rsid w:val="00380D88"/>
    <w:rsid w:val="00380ECF"/>
    <w:rsid w:val="00380FD5"/>
    <w:rsid w:val="003810A5"/>
    <w:rsid w:val="003813B5"/>
    <w:rsid w:val="003817CA"/>
    <w:rsid w:val="003818D6"/>
    <w:rsid w:val="003819C3"/>
    <w:rsid w:val="003819FB"/>
    <w:rsid w:val="00382325"/>
    <w:rsid w:val="0038238B"/>
    <w:rsid w:val="00382B7B"/>
    <w:rsid w:val="00382BEC"/>
    <w:rsid w:val="00383369"/>
    <w:rsid w:val="0038348B"/>
    <w:rsid w:val="0038386B"/>
    <w:rsid w:val="00383A29"/>
    <w:rsid w:val="00383C7D"/>
    <w:rsid w:val="00384A24"/>
    <w:rsid w:val="00384BC9"/>
    <w:rsid w:val="00384D5C"/>
    <w:rsid w:val="00384FF5"/>
    <w:rsid w:val="0038540D"/>
    <w:rsid w:val="003854B7"/>
    <w:rsid w:val="0038555C"/>
    <w:rsid w:val="00385782"/>
    <w:rsid w:val="00385D34"/>
    <w:rsid w:val="00386494"/>
    <w:rsid w:val="0038679B"/>
    <w:rsid w:val="003867B7"/>
    <w:rsid w:val="00386857"/>
    <w:rsid w:val="00386889"/>
    <w:rsid w:val="00386A5F"/>
    <w:rsid w:val="00386B88"/>
    <w:rsid w:val="00386CF2"/>
    <w:rsid w:val="00386E89"/>
    <w:rsid w:val="00387444"/>
    <w:rsid w:val="00387562"/>
    <w:rsid w:val="00387D81"/>
    <w:rsid w:val="00387E62"/>
    <w:rsid w:val="00390085"/>
    <w:rsid w:val="0039021B"/>
    <w:rsid w:val="00390400"/>
    <w:rsid w:val="003906B6"/>
    <w:rsid w:val="00390D73"/>
    <w:rsid w:val="00390F30"/>
    <w:rsid w:val="00391130"/>
    <w:rsid w:val="003913B6"/>
    <w:rsid w:val="003913CA"/>
    <w:rsid w:val="00391B56"/>
    <w:rsid w:val="00392384"/>
    <w:rsid w:val="00392FC2"/>
    <w:rsid w:val="0039308C"/>
    <w:rsid w:val="003934E1"/>
    <w:rsid w:val="00393A1C"/>
    <w:rsid w:val="003948AC"/>
    <w:rsid w:val="003958B0"/>
    <w:rsid w:val="0039660A"/>
    <w:rsid w:val="0039665D"/>
    <w:rsid w:val="00396731"/>
    <w:rsid w:val="00396B1B"/>
    <w:rsid w:val="00397298"/>
    <w:rsid w:val="0039759E"/>
    <w:rsid w:val="00397C06"/>
    <w:rsid w:val="003A0AC6"/>
    <w:rsid w:val="003A0E96"/>
    <w:rsid w:val="003A1515"/>
    <w:rsid w:val="003A154B"/>
    <w:rsid w:val="003A1626"/>
    <w:rsid w:val="003A1653"/>
    <w:rsid w:val="003A170B"/>
    <w:rsid w:val="003A1B2C"/>
    <w:rsid w:val="003A21A9"/>
    <w:rsid w:val="003A2795"/>
    <w:rsid w:val="003A2842"/>
    <w:rsid w:val="003A2E54"/>
    <w:rsid w:val="003A2E6D"/>
    <w:rsid w:val="003A31CA"/>
    <w:rsid w:val="003A3476"/>
    <w:rsid w:val="003A3C63"/>
    <w:rsid w:val="003A3DFC"/>
    <w:rsid w:val="003A457E"/>
    <w:rsid w:val="003A48A7"/>
    <w:rsid w:val="003A4984"/>
    <w:rsid w:val="003A4E11"/>
    <w:rsid w:val="003A522F"/>
    <w:rsid w:val="003A537C"/>
    <w:rsid w:val="003A54FB"/>
    <w:rsid w:val="003A55F9"/>
    <w:rsid w:val="003A59C6"/>
    <w:rsid w:val="003A5C31"/>
    <w:rsid w:val="003A5E0E"/>
    <w:rsid w:val="003A6352"/>
    <w:rsid w:val="003A637C"/>
    <w:rsid w:val="003A6C9F"/>
    <w:rsid w:val="003A6CBA"/>
    <w:rsid w:val="003A7926"/>
    <w:rsid w:val="003A7B4B"/>
    <w:rsid w:val="003B04F2"/>
    <w:rsid w:val="003B0807"/>
    <w:rsid w:val="003B1445"/>
    <w:rsid w:val="003B174D"/>
    <w:rsid w:val="003B1CE3"/>
    <w:rsid w:val="003B2096"/>
    <w:rsid w:val="003B20DF"/>
    <w:rsid w:val="003B2353"/>
    <w:rsid w:val="003B2717"/>
    <w:rsid w:val="003B2A95"/>
    <w:rsid w:val="003B2B1E"/>
    <w:rsid w:val="003B2D9D"/>
    <w:rsid w:val="003B2EF8"/>
    <w:rsid w:val="003B32FF"/>
    <w:rsid w:val="003B361C"/>
    <w:rsid w:val="003B36FD"/>
    <w:rsid w:val="003B40D6"/>
    <w:rsid w:val="003B40EF"/>
    <w:rsid w:val="003B41BD"/>
    <w:rsid w:val="003B4787"/>
    <w:rsid w:val="003B4D6E"/>
    <w:rsid w:val="003B54C9"/>
    <w:rsid w:val="003B5533"/>
    <w:rsid w:val="003B5F92"/>
    <w:rsid w:val="003B5FE5"/>
    <w:rsid w:val="003B6BFA"/>
    <w:rsid w:val="003B727B"/>
    <w:rsid w:val="003B74D4"/>
    <w:rsid w:val="003B79B1"/>
    <w:rsid w:val="003C091D"/>
    <w:rsid w:val="003C0E3F"/>
    <w:rsid w:val="003C18D0"/>
    <w:rsid w:val="003C1B64"/>
    <w:rsid w:val="003C1EAA"/>
    <w:rsid w:val="003C2026"/>
    <w:rsid w:val="003C322E"/>
    <w:rsid w:val="003C38BF"/>
    <w:rsid w:val="003C42F1"/>
    <w:rsid w:val="003C4C94"/>
    <w:rsid w:val="003C4E47"/>
    <w:rsid w:val="003C538F"/>
    <w:rsid w:val="003C5563"/>
    <w:rsid w:val="003C5765"/>
    <w:rsid w:val="003C680C"/>
    <w:rsid w:val="003C6A36"/>
    <w:rsid w:val="003C6F0F"/>
    <w:rsid w:val="003C6FAE"/>
    <w:rsid w:val="003C7466"/>
    <w:rsid w:val="003C7769"/>
    <w:rsid w:val="003C7860"/>
    <w:rsid w:val="003C7DC1"/>
    <w:rsid w:val="003C7DF0"/>
    <w:rsid w:val="003C7F5A"/>
    <w:rsid w:val="003C7F82"/>
    <w:rsid w:val="003D164E"/>
    <w:rsid w:val="003D20F2"/>
    <w:rsid w:val="003D2CF8"/>
    <w:rsid w:val="003D310F"/>
    <w:rsid w:val="003D31C6"/>
    <w:rsid w:val="003D33B6"/>
    <w:rsid w:val="003D3858"/>
    <w:rsid w:val="003D3ABA"/>
    <w:rsid w:val="003D3DAD"/>
    <w:rsid w:val="003D3EAC"/>
    <w:rsid w:val="003D4176"/>
    <w:rsid w:val="003D45CF"/>
    <w:rsid w:val="003D563B"/>
    <w:rsid w:val="003D6054"/>
    <w:rsid w:val="003D642C"/>
    <w:rsid w:val="003D652B"/>
    <w:rsid w:val="003D6ECE"/>
    <w:rsid w:val="003D71EB"/>
    <w:rsid w:val="003D761D"/>
    <w:rsid w:val="003D7EFE"/>
    <w:rsid w:val="003D7F40"/>
    <w:rsid w:val="003E0752"/>
    <w:rsid w:val="003E0ECB"/>
    <w:rsid w:val="003E11E3"/>
    <w:rsid w:val="003E1383"/>
    <w:rsid w:val="003E14F6"/>
    <w:rsid w:val="003E1F1D"/>
    <w:rsid w:val="003E2003"/>
    <w:rsid w:val="003E27AF"/>
    <w:rsid w:val="003E2E23"/>
    <w:rsid w:val="003E2FBA"/>
    <w:rsid w:val="003E3024"/>
    <w:rsid w:val="003E3561"/>
    <w:rsid w:val="003E470E"/>
    <w:rsid w:val="003E4743"/>
    <w:rsid w:val="003E48DF"/>
    <w:rsid w:val="003E5AB0"/>
    <w:rsid w:val="003E5E1C"/>
    <w:rsid w:val="003E5FC4"/>
    <w:rsid w:val="003E648F"/>
    <w:rsid w:val="003E6564"/>
    <w:rsid w:val="003E6FE0"/>
    <w:rsid w:val="003E73CD"/>
    <w:rsid w:val="003E76D8"/>
    <w:rsid w:val="003E794A"/>
    <w:rsid w:val="003E7BA2"/>
    <w:rsid w:val="003E7C0D"/>
    <w:rsid w:val="003E7D8A"/>
    <w:rsid w:val="003E7E28"/>
    <w:rsid w:val="003E7F09"/>
    <w:rsid w:val="003F0718"/>
    <w:rsid w:val="003F08DA"/>
    <w:rsid w:val="003F090D"/>
    <w:rsid w:val="003F0A31"/>
    <w:rsid w:val="003F111E"/>
    <w:rsid w:val="003F1592"/>
    <w:rsid w:val="003F175C"/>
    <w:rsid w:val="003F1D86"/>
    <w:rsid w:val="003F2B6C"/>
    <w:rsid w:val="003F3F5C"/>
    <w:rsid w:val="003F4175"/>
    <w:rsid w:val="003F4BE1"/>
    <w:rsid w:val="003F509F"/>
    <w:rsid w:val="003F5429"/>
    <w:rsid w:val="003F55C6"/>
    <w:rsid w:val="003F5633"/>
    <w:rsid w:val="003F5768"/>
    <w:rsid w:val="003F5985"/>
    <w:rsid w:val="003F5A21"/>
    <w:rsid w:val="003F627E"/>
    <w:rsid w:val="003F6CAD"/>
    <w:rsid w:val="003F6DDC"/>
    <w:rsid w:val="003F758D"/>
    <w:rsid w:val="003F75C6"/>
    <w:rsid w:val="00400098"/>
    <w:rsid w:val="004002FE"/>
    <w:rsid w:val="00400492"/>
    <w:rsid w:val="00400703"/>
    <w:rsid w:val="0040081F"/>
    <w:rsid w:val="00400921"/>
    <w:rsid w:val="00401796"/>
    <w:rsid w:val="00401CEC"/>
    <w:rsid w:val="00401DF3"/>
    <w:rsid w:val="0040224A"/>
    <w:rsid w:val="00402A89"/>
    <w:rsid w:val="00402E4D"/>
    <w:rsid w:val="00403259"/>
    <w:rsid w:val="004034AF"/>
    <w:rsid w:val="004039D2"/>
    <w:rsid w:val="00403D9C"/>
    <w:rsid w:val="00404553"/>
    <w:rsid w:val="00404699"/>
    <w:rsid w:val="00404A47"/>
    <w:rsid w:val="00404EF0"/>
    <w:rsid w:val="0040505B"/>
    <w:rsid w:val="00405BFB"/>
    <w:rsid w:val="00405F03"/>
    <w:rsid w:val="00406494"/>
    <w:rsid w:val="00406525"/>
    <w:rsid w:val="00407054"/>
    <w:rsid w:val="0040727B"/>
    <w:rsid w:val="0040796F"/>
    <w:rsid w:val="004100AD"/>
    <w:rsid w:val="004104C8"/>
    <w:rsid w:val="00410B1F"/>
    <w:rsid w:val="0041102F"/>
    <w:rsid w:val="00411434"/>
    <w:rsid w:val="00411476"/>
    <w:rsid w:val="00411D01"/>
    <w:rsid w:val="00412212"/>
    <w:rsid w:val="00412545"/>
    <w:rsid w:val="004127E2"/>
    <w:rsid w:val="00412949"/>
    <w:rsid w:val="00412995"/>
    <w:rsid w:val="00412A8B"/>
    <w:rsid w:val="00412BE9"/>
    <w:rsid w:val="0041322D"/>
    <w:rsid w:val="00413411"/>
    <w:rsid w:val="00413611"/>
    <w:rsid w:val="004137F2"/>
    <w:rsid w:val="00413829"/>
    <w:rsid w:val="0041408A"/>
    <w:rsid w:val="00414737"/>
    <w:rsid w:val="0041474C"/>
    <w:rsid w:val="00414864"/>
    <w:rsid w:val="00414937"/>
    <w:rsid w:val="00414E2B"/>
    <w:rsid w:val="00415A6F"/>
    <w:rsid w:val="00415A86"/>
    <w:rsid w:val="00415B3C"/>
    <w:rsid w:val="00416375"/>
    <w:rsid w:val="0041676B"/>
    <w:rsid w:val="00416DA0"/>
    <w:rsid w:val="00420210"/>
    <w:rsid w:val="00420300"/>
    <w:rsid w:val="00420342"/>
    <w:rsid w:val="004203AA"/>
    <w:rsid w:val="004205FE"/>
    <w:rsid w:val="00420773"/>
    <w:rsid w:val="00420E3A"/>
    <w:rsid w:val="00421091"/>
    <w:rsid w:val="0042141C"/>
    <w:rsid w:val="00421C40"/>
    <w:rsid w:val="00422596"/>
    <w:rsid w:val="00422B3E"/>
    <w:rsid w:val="00422B66"/>
    <w:rsid w:val="00422C69"/>
    <w:rsid w:val="00422E4F"/>
    <w:rsid w:val="00423476"/>
    <w:rsid w:val="004235C7"/>
    <w:rsid w:val="00423878"/>
    <w:rsid w:val="004238A4"/>
    <w:rsid w:val="00424273"/>
    <w:rsid w:val="0042478B"/>
    <w:rsid w:val="00424E72"/>
    <w:rsid w:val="004254F2"/>
    <w:rsid w:val="0042597D"/>
    <w:rsid w:val="00425C80"/>
    <w:rsid w:val="0042681A"/>
    <w:rsid w:val="00426F8E"/>
    <w:rsid w:val="00427087"/>
    <w:rsid w:val="00427999"/>
    <w:rsid w:val="00427AA7"/>
    <w:rsid w:val="0043086C"/>
    <w:rsid w:val="004310E8"/>
    <w:rsid w:val="00431863"/>
    <w:rsid w:val="00431FF8"/>
    <w:rsid w:val="00432A53"/>
    <w:rsid w:val="0043307F"/>
    <w:rsid w:val="00433639"/>
    <w:rsid w:val="00433654"/>
    <w:rsid w:val="00433FC7"/>
    <w:rsid w:val="004340C7"/>
    <w:rsid w:val="004340FF"/>
    <w:rsid w:val="004341B3"/>
    <w:rsid w:val="00435BBE"/>
    <w:rsid w:val="00435C34"/>
    <w:rsid w:val="00435DA8"/>
    <w:rsid w:val="00435DB2"/>
    <w:rsid w:val="0043600D"/>
    <w:rsid w:val="0043710B"/>
    <w:rsid w:val="004372DE"/>
    <w:rsid w:val="00437CF5"/>
    <w:rsid w:val="00440043"/>
    <w:rsid w:val="004409BB"/>
    <w:rsid w:val="00440D59"/>
    <w:rsid w:val="00440EB5"/>
    <w:rsid w:val="00440F40"/>
    <w:rsid w:val="0044110D"/>
    <w:rsid w:val="0044174C"/>
    <w:rsid w:val="0044199B"/>
    <w:rsid w:val="0044201D"/>
    <w:rsid w:val="00442172"/>
    <w:rsid w:val="004424D2"/>
    <w:rsid w:val="00443247"/>
    <w:rsid w:val="00443252"/>
    <w:rsid w:val="00443BB2"/>
    <w:rsid w:val="00444037"/>
    <w:rsid w:val="00445012"/>
    <w:rsid w:val="00446689"/>
    <w:rsid w:val="004467CE"/>
    <w:rsid w:val="00446E1A"/>
    <w:rsid w:val="004470F5"/>
    <w:rsid w:val="00447DFC"/>
    <w:rsid w:val="00447DFF"/>
    <w:rsid w:val="0045038E"/>
    <w:rsid w:val="00450D76"/>
    <w:rsid w:val="00450DAB"/>
    <w:rsid w:val="00451258"/>
    <w:rsid w:val="00451441"/>
    <w:rsid w:val="00451799"/>
    <w:rsid w:val="00451A8E"/>
    <w:rsid w:val="00451AD0"/>
    <w:rsid w:val="00452028"/>
    <w:rsid w:val="004522DE"/>
    <w:rsid w:val="004523E7"/>
    <w:rsid w:val="004528DA"/>
    <w:rsid w:val="00452BDC"/>
    <w:rsid w:val="00452BE0"/>
    <w:rsid w:val="004534AF"/>
    <w:rsid w:val="004534C0"/>
    <w:rsid w:val="00453BBD"/>
    <w:rsid w:val="00453DBF"/>
    <w:rsid w:val="0045466A"/>
    <w:rsid w:val="00454BEB"/>
    <w:rsid w:val="004553EB"/>
    <w:rsid w:val="00455516"/>
    <w:rsid w:val="00455A54"/>
    <w:rsid w:val="0045603C"/>
    <w:rsid w:val="00456DF6"/>
    <w:rsid w:val="00457280"/>
    <w:rsid w:val="004574E0"/>
    <w:rsid w:val="004574E1"/>
    <w:rsid w:val="0045773D"/>
    <w:rsid w:val="004579EC"/>
    <w:rsid w:val="00460130"/>
    <w:rsid w:val="00460144"/>
    <w:rsid w:val="00460B50"/>
    <w:rsid w:val="00460C9A"/>
    <w:rsid w:val="00460F17"/>
    <w:rsid w:val="004612E2"/>
    <w:rsid w:val="00461943"/>
    <w:rsid w:val="00461A7A"/>
    <w:rsid w:val="00461D97"/>
    <w:rsid w:val="004624BE"/>
    <w:rsid w:val="004625C0"/>
    <w:rsid w:val="004628A3"/>
    <w:rsid w:val="00462ABC"/>
    <w:rsid w:val="00462DB0"/>
    <w:rsid w:val="00462E12"/>
    <w:rsid w:val="00463823"/>
    <w:rsid w:val="0046388D"/>
    <w:rsid w:val="004639F7"/>
    <w:rsid w:val="00464085"/>
    <w:rsid w:val="0046412D"/>
    <w:rsid w:val="00464EEB"/>
    <w:rsid w:val="00464F0E"/>
    <w:rsid w:val="004666A8"/>
    <w:rsid w:val="00467156"/>
    <w:rsid w:val="00467886"/>
    <w:rsid w:val="00467DC3"/>
    <w:rsid w:val="00467E9C"/>
    <w:rsid w:val="00470021"/>
    <w:rsid w:val="0047022A"/>
    <w:rsid w:val="004705FE"/>
    <w:rsid w:val="00471101"/>
    <w:rsid w:val="0047142E"/>
    <w:rsid w:val="004715D0"/>
    <w:rsid w:val="004715FD"/>
    <w:rsid w:val="00471D54"/>
    <w:rsid w:val="004722B7"/>
    <w:rsid w:val="00472894"/>
    <w:rsid w:val="00472DF3"/>
    <w:rsid w:val="00473122"/>
    <w:rsid w:val="00473165"/>
    <w:rsid w:val="0047372B"/>
    <w:rsid w:val="00473932"/>
    <w:rsid w:val="00473958"/>
    <w:rsid w:val="004739D8"/>
    <w:rsid w:val="00473C31"/>
    <w:rsid w:val="004747B9"/>
    <w:rsid w:val="00474B5F"/>
    <w:rsid w:val="00474DEA"/>
    <w:rsid w:val="004751F5"/>
    <w:rsid w:val="0047527E"/>
    <w:rsid w:val="00475DF9"/>
    <w:rsid w:val="00475FBF"/>
    <w:rsid w:val="00476106"/>
    <w:rsid w:val="00476334"/>
    <w:rsid w:val="0047675C"/>
    <w:rsid w:val="004777C2"/>
    <w:rsid w:val="00477BBC"/>
    <w:rsid w:val="00477D11"/>
    <w:rsid w:val="00480438"/>
    <w:rsid w:val="00480616"/>
    <w:rsid w:val="0048088E"/>
    <w:rsid w:val="004808CE"/>
    <w:rsid w:val="0048091A"/>
    <w:rsid w:val="00480A08"/>
    <w:rsid w:val="00480A77"/>
    <w:rsid w:val="00480DFA"/>
    <w:rsid w:val="00481B14"/>
    <w:rsid w:val="004822AF"/>
    <w:rsid w:val="004822B9"/>
    <w:rsid w:val="00482306"/>
    <w:rsid w:val="0048231D"/>
    <w:rsid w:val="00482B86"/>
    <w:rsid w:val="00482F1C"/>
    <w:rsid w:val="00483D58"/>
    <w:rsid w:val="00484578"/>
    <w:rsid w:val="00484860"/>
    <w:rsid w:val="00484997"/>
    <w:rsid w:val="004849FE"/>
    <w:rsid w:val="00484D7B"/>
    <w:rsid w:val="00484F53"/>
    <w:rsid w:val="00484FB9"/>
    <w:rsid w:val="00485181"/>
    <w:rsid w:val="0048518C"/>
    <w:rsid w:val="00485B02"/>
    <w:rsid w:val="00486077"/>
    <w:rsid w:val="00486493"/>
    <w:rsid w:val="0048693C"/>
    <w:rsid w:val="00486952"/>
    <w:rsid w:val="00486B51"/>
    <w:rsid w:val="00486D21"/>
    <w:rsid w:val="00486E99"/>
    <w:rsid w:val="004871D7"/>
    <w:rsid w:val="00487899"/>
    <w:rsid w:val="00487C4E"/>
    <w:rsid w:val="00490C07"/>
    <w:rsid w:val="00491307"/>
    <w:rsid w:val="00491814"/>
    <w:rsid w:val="00491B77"/>
    <w:rsid w:val="00492C45"/>
    <w:rsid w:val="00492DE7"/>
    <w:rsid w:val="0049331C"/>
    <w:rsid w:val="004935B8"/>
    <w:rsid w:val="0049382F"/>
    <w:rsid w:val="00493B7F"/>
    <w:rsid w:val="00494135"/>
    <w:rsid w:val="00494444"/>
    <w:rsid w:val="004945C5"/>
    <w:rsid w:val="0049465E"/>
    <w:rsid w:val="004949B3"/>
    <w:rsid w:val="00494B76"/>
    <w:rsid w:val="00494D5A"/>
    <w:rsid w:val="0049539D"/>
    <w:rsid w:val="004963DD"/>
    <w:rsid w:val="004965B7"/>
    <w:rsid w:val="004968C4"/>
    <w:rsid w:val="00496A91"/>
    <w:rsid w:val="00496C24"/>
    <w:rsid w:val="00496CE4"/>
    <w:rsid w:val="004976CC"/>
    <w:rsid w:val="00497A47"/>
    <w:rsid w:val="00497C6C"/>
    <w:rsid w:val="00497EB3"/>
    <w:rsid w:val="004A00D1"/>
    <w:rsid w:val="004A037A"/>
    <w:rsid w:val="004A07CB"/>
    <w:rsid w:val="004A0931"/>
    <w:rsid w:val="004A0EA6"/>
    <w:rsid w:val="004A17CE"/>
    <w:rsid w:val="004A242F"/>
    <w:rsid w:val="004A245B"/>
    <w:rsid w:val="004A28DE"/>
    <w:rsid w:val="004A2DF5"/>
    <w:rsid w:val="004A3126"/>
    <w:rsid w:val="004A321E"/>
    <w:rsid w:val="004A3224"/>
    <w:rsid w:val="004A3984"/>
    <w:rsid w:val="004A3C31"/>
    <w:rsid w:val="004A3E87"/>
    <w:rsid w:val="004A4134"/>
    <w:rsid w:val="004A4338"/>
    <w:rsid w:val="004A44B4"/>
    <w:rsid w:val="004A44EF"/>
    <w:rsid w:val="004A4E91"/>
    <w:rsid w:val="004A4F4E"/>
    <w:rsid w:val="004A56BF"/>
    <w:rsid w:val="004A5E3C"/>
    <w:rsid w:val="004A5FE8"/>
    <w:rsid w:val="004A615E"/>
    <w:rsid w:val="004A68C4"/>
    <w:rsid w:val="004A7870"/>
    <w:rsid w:val="004A7B29"/>
    <w:rsid w:val="004A7D0B"/>
    <w:rsid w:val="004A7E81"/>
    <w:rsid w:val="004A7F07"/>
    <w:rsid w:val="004B02E4"/>
    <w:rsid w:val="004B0E67"/>
    <w:rsid w:val="004B1B06"/>
    <w:rsid w:val="004B1C8C"/>
    <w:rsid w:val="004B20C3"/>
    <w:rsid w:val="004B2249"/>
    <w:rsid w:val="004B2893"/>
    <w:rsid w:val="004B2C02"/>
    <w:rsid w:val="004B2EB9"/>
    <w:rsid w:val="004B372C"/>
    <w:rsid w:val="004B40B8"/>
    <w:rsid w:val="004B45C7"/>
    <w:rsid w:val="004B46F4"/>
    <w:rsid w:val="004B5AE6"/>
    <w:rsid w:val="004B5DF0"/>
    <w:rsid w:val="004B623C"/>
    <w:rsid w:val="004B6605"/>
    <w:rsid w:val="004B67CC"/>
    <w:rsid w:val="004B6D9F"/>
    <w:rsid w:val="004B71A3"/>
    <w:rsid w:val="004B7343"/>
    <w:rsid w:val="004B7691"/>
    <w:rsid w:val="004B7CA9"/>
    <w:rsid w:val="004C070F"/>
    <w:rsid w:val="004C09C1"/>
    <w:rsid w:val="004C114E"/>
    <w:rsid w:val="004C11FA"/>
    <w:rsid w:val="004C1202"/>
    <w:rsid w:val="004C163D"/>
    <w:rsid w:val="004C1A05"/>
    <w:rsid w:val="004C1E70"/>
    <w:rsid w:val="004C2193"/>
    <w:rsid w:val="004C24E6"/>
    <w:rsid w:val="004C3389"/>
    <w:rsid w:val="004C3C19"/>
    <w:rsid w:val="004C45F0"/>
    <w:rsid w:val="004C5526"/>
    <w:rsid w:val="004C5925"/>
    <w:rsid w:val="004C5DD5"/>
    <w:rsid w:val="004C66C5"/>
    <w:rsid w:val="004C66D4"/>
    <w:rsid w:val="004C689E"/>
    <w:rsid w:val="004C6C8B"/>
    <w:rsid w:val="004C70D7"/>
    <w:rsid w:val="004C795E"/>
    <w:rsid w:val="004C7A48"/>
    <w:rsid w:val="004C7A63"/>
    <w:rsid w:val="004C7F38"/>
    <w:rsid w:val="004D02D5"/>
    <w:rsid w:val="004D05B6"/>
    <w:rsid w:val="004D0956"/>
    <w:rsid w:val="004D1464"/>
    <w:rsid w:val="004D1518"/>
    <w:rsid w:val="004D20EF"/>
    <w:rsid w:val="004D2511"/>
    <w:rsid w:val="004D29EC"/>
    <w:rsid w:val="004D2AAB"/>
    <w:rsid w:val="004D2AC5"/>
    <w:rsid w:val="004D34E9"/>
    <w:rsid w:val="004D36E8"/>
    <w:rsid w:val="004D3745"/>
    <w:rsid w:val="004D4150"/>
    <w:rsid w:val="004D4348"/>
    <w:rsid w:val="004D43EE"/>
    <w:rsid w:val="004D4BEB"/>
    <w:rsid w:val="004D4D39"/>
    <w:rsid w:val="004D509A"/>
    <w:rsid w:val="004D564B"/>
    <w:rsid w:val="004D57A7"/>
    <w:rsid w:val="004D5CD0"/>
    <w:rsid w:val="004D5F76"/>
    <w:rsid w:val="004D64D0"/>
    <w:rsid w:val="004D67A9"/>
    <w:rsid w:val="004D6857"/>
    <w:rsid w:val="004D68C8"/>
    <w:rsid w:val="004D6988"/>
    <w:rsid w:val="004D70D2"/>
    <w:rsid w:val="004D77D6"/>
    <w:rsid w:val="004D7818"/>
    <w:rsid w:val="004E01E7"/>
    <w:rsid w:val="004E1757"/>
    <w:rsid w:val="004E1CDE"/>
    <w:rsid w:val="004E1D91"/>
    <w:rsid w:val="004E1E74"/>
    <w:rsid w:val="004E1F12"/>
    <w:rsid w:val="004E228F"/>
    <w:rsid w:val="004E2D91"/>
    <w:rsid w:val="004E2EF2"/>
    <w:rsid w:val="004E301A"/>
    <w:rsid w:val="004E32BE"/>
    <w:rsid w:val="004E3794"/>
    <w:rsid w:val="004E3886"/>
    <w:rsid w:val="004E3948"/>
    <w:rsid w:val="004E3C62"/>
    <w:rsid w:val="004E3F3D"/>
    <w:rsid w:val="004E43A5"/>
    <w:rsid w:val="004E47E8"/>
    <w:rsid w:val="004E4A93"/>
    <w:rsid w:val="004E5B35"/>
    <w:rsid w:val="004E5BDF"/>
    <w:rsid w:val="004E665D"/>
    <w:rsid w:val="004E66AF"/>
    <w:rsid w:val="004E6C21"/>
    <w:rsid w:val="004E6C26"/>
    <w:rsid w:val="004E72A3"/>
    <w:rsid w:val="004E7B69"/>
    <w:rsid w:val="004E7C27"/>
    <w:rsid w:val="004E7D22"/>
    <w:rsid w:val="004F0CA7"/>
    <w:rsid w:val="004F0D64"/>
    <w:rsid w:val="004F0D66"/>
    <w:rsid w:val="004F120A"/>
    <w:rsid w:val="004F14D1"/>
    <w:rsid w:val="004F175E"/>
    <w:rsid w:val="004F1826"/>
    <w:rsid w:val="004F1B09"/>
    <w:rsid w:val="004F1C3F"/>
    <w:rsid w:val="004F1DA7"/>
    <w:rsid w:val="004F218E"/>
    <w:rsid w:val="004F2545"/>
    <w:rsid w:val="004F25A5"/>
    <w:rsid w:val="004F282A"/>
    <w:rsid w:val="004F2B79"/>
    <w:rsid w:val="004F331F"/>
    <w:rsid w:val="004F44CE"/>
    <w:rsid w:val="004F4515"/>
    <w:rsid w:val="004F45B4"/>
    <w:rsid w:val="004F46C5"/>
    <w:rsid w:val="004F46EB"/>
    <w:rsid w:val="004F4C35"/>
    <w:rsid w:val="004F5309"/>
    <w:rsid w:val="004F535E"/>
    <w:rsid w:val="004F5715"/>
    <w:rsid w:val="004F5843"/>
    <w:rsid w:val="004F595B"/>
    <w:rsid w:val="004F5CF8"/>
    <w:rsid w:val="004F6338"/>
    <w:rsid w:val="004F63B6"/>
    <w:rsid w:val="004F6B23"/>
    <w:rsid w:val="004F6E76"/>
    <w:rsid w:val="004F6E77"/>
    <w:rsid w:val="004F6EF7"/>
    <w:rsid w:val="004F7257"/>
    <w:rsid w:val="004F747C"/>
    <w:rsid w:val="004F759F"/>
    <w:rsid w:val="004F760A"/>
    <w:rsid w:val="004F781C"/>
    <w:rsid w:val="004F78BE"/>
    <w:rsid w:val="004F7A70"/>
    <w:rsid w:val="004F7BF9"/>
    <w:rsid w:val="00500A6C"/>
    <w:rsid w:val="00500C0B"/>
    <w:rsid w:val="00501AB7"/>
    <w:rsid w:val="00501C4C"/>
    <w:rsid w:val="00501CA3"/>
    <w:rsid w:val="00501EBF"/>
    <w:rsid w:val="00501F8A"/>
    <w:rsid w:val="00502322"/>
    <w:rsid w:val="005024ED"/>
    <w:rsid w:val="005028EC"/>
    <w:rsid w:val="005029D8"/>
    <w:rsid w:val="00502E95"/>
    <w:rsid w:val="00502EA5"/>
    <w:rsid w:val="00503040"/>
    <w:rsid w:val="005030FE"/>
    <w:rsid w:val="0050325F"/>
    <w:rsid w:val="00503745"/>
    <w:rsid w:val="00504031"/>
    <w:rsid w:val="005040AF"/>
    <w:rsid w:val="005042CB"/>
    <w:rsid w:val="00504416"/>
    <w:rsid w:val="00504466"/>
    <w:rsid w:val="005044B5"/>
    <w:rsid w:val="00504BE8"/>
    <w:rsid w:val="00504E4A"/>
    <w:rsid w:val="00504E84"/>
    <w:rsid w:val="0050526B"/>
    <w:rsid w:val="00505324"/>
    <w:rsid w:val="00505E0A"/>
    <w:rsid w:val="005060F6"/>
    <w:rsid w:val="00506355"/>
    <w:rsid w:val="00506A2B"/>
    <w:rsid w:val="00506B15"/>
    <w:rsid w:val="00506C90"/>
    <w:rsid w:val="0050789C"/>
    <w:rsid w:val="005078F8"/>
    <w:rsid w:val="00507FB1"/>
    <w:rsid w:val="005100EF"/>
    <w:rsid w:val="005102A9"/>
    <w:rsid w:val="0051031F"/>
    <w:rsid w:val="00510767"/>
    <w:rsid w:val="00510A29"/>
    <w:rsid w:val="00511260"/>
    <w:rsid w:val="005112E9"/>
    <w:rsid w:val="00511308"/>
    <w:rsid w:val="005119F7"/>
    <w:rsid w:val="00511CF0"/>
    <w:rsid w:val="0051252A"/>
    <w:rsid w:val="00512575"/>
    <w:rsid w:val="00512585"/>
    <w:rsid w:val="00512DFA"/>
    <w:rsid w:val="00512EB3"/>
    <w:rsid w:val="005133FB"/>
    <w:rsid w:val="005137A3"/>
    <w:rsid w:val="005137D8"/>
    <w:rsid w:val="005137F3"/>
    <w:rsid w:val="00513844"/>
    <w:rsid w:val="0051400F"/>
    <w:rsid w:val="00514AE6"/>
    <w:rsid w:val="00514F26"/>
    <w:rsid w:val="00515737"/>
    <w:rsid w:val="00515C4F"/>
    <w:rsid w:val="005163B6"/>
    <w:rsid w:val="0051679A"/>
    <w:rsid w:val="00516867"/>
    <w:rsid w:val="00516970"/>
    <w:rsid w:val="00516C91"/>
    <w:rsid w:val="00517008"/>
    <w:rsid w:val="005172B7"/>
    <w:rsid w:val="0051733B"/>
    <w:rsid w:val="00517373"/>
    <w:rsid w:val="00517418"/>
    <w:rsid w:val="0051749E"/>
    <w:rsid w:val="00517960"/>
    <w:rsid w:val="005205D1"/>
    <w:rsid w:val="00520C1E"/>
    <w:rsid w:val="00520C20"/>
    <w:rsid w:val="0052130E"/>
    <w:rsid w:val="005217DA"/>
    <w:rsid w:val="00521AEB"/>
    <w:rsid w:val="00522299"/>
    <w:rsid w:val="005224CD"/>
    <w:rsid w:val="00522B37"/>
    <w:rsid w:val="00523B2D"/>
    <w:rsid w:val="00523BC8"/>
    <w:rsid w:val="00524538"/>
    <w:rsid w:val="005259DB"/>
    <w:rsid w:val="00525D48"/>
    <w:rsid w:val="0052647C"/>
    <w:rsid w:val="0052669A"/>
    <w:rsid w:val="005266D9"/>
    <w:rsid w:val="00526714"/>
    <w:rsid w:val="005269A1"/>
    <w:rsid w:val="00527562"/>
    <w:rsid w:val="005277ED"/>
    <w:rsid w:val="005307DA"/>
    <w:rsid w:val="005307E6"/>
    <w:rsid w:val="00530919"/>
    <w:rsid w:val="00530AF4"/>
    <w:rsid w:val="00531275"/>
    <w:rsid w:val="00531776"/>
    <w:rsid w:val="005317DD"/>
    <w:rsid w:val="005318A3"/>
    <w:rsid w:val="00531957"/>
    <w:rsid w:val="00532045"/>
    <w:rsid w:val="0053244A"/>
    <w:rsid w:val="00532484"/>
    <w:rsid w:val="005339AA"/>
    <w:rsid w:val="00533C1C"/>
    <w:rsid w:val="00533F36"/>
    <w:rsid w:val="00533F61"/>
    <w:rsid w:val="005346A4"/>
    <w:rsid w:val="00534B04"/>
    <w:rsid w:val="00534C29"/>
    <w:rsid w:val="00534FF5"/>
    <w:rsid w:val="00535472"/>
    <w:rsid w:val="00535CA3"/>
    <w:rsid w:val="005364C4"/>
    <w:rsid w:val="00536F5F"/>
    <w:rsid w:val="00537100"/>
    <w:rsid w:val="0053755B"/>
    <w:rsid w:val="00537BC3"/>
    <w:rsid w:val="00537E97"/>
    <w:rsid w:val="00540642"/>
    <w:rsid w:val="00540B3E"/>
    <w:rsid w:val="00542C19"/>
    <w:rsid w:val="005434EE"/>
    <w:rsid w:val="005436C1"/>
    <w:rsid w:val="005437B6"/>
    <w:rsid w:val="0054385B"/>
    <w:rsid w:val="00543B8D"/>
    <w:rsid w:val="00543D58"/>
    <w:rsid w:val="00543F48"/>
    <w:rsid w:val="00544200"/>
    <w:rsid w:val="005443EF"/>
    <w:rsid w:val="005449F3"/>
    <w:rsid w:val="00544F01"/>
    <w:rsid w:val="00545534"/>
    <w:rsid w:val="00545AD4"/>
    <w:rsid w:val="00545D7E"/>
    <w:rsid w:val="00546129"/>
    <w:rsid w:val="0054648E"/>
    <w:rsid w:val="00546B82"/>
    <w:rsid w:val="005475B8"/>
    <w:rsid w:val="005501C2"/>
    <w:rsid w:val="00550A05"/>
    <w:rsid w:val="00550FCF"/>
    <w:rsid w:val="00551533"/>
    <w:rsid w:val="00551AB8"/>
    <w:rsid w:val="00552455"/>
    <w:rsid w:val="005526FC"/>
    <w:rsid w:val="005527C7"/>
    <w:rsid w:val="00552CD6"/>
    <w:rsid w:val="00552E21"/>
    <w:rsid w:val="005530A0"/>
    <w:rsid w:val="005533C0"/>
    <w:rsid w:val="005535F3"/>
    <w:rsid w:val="005539F0"/>
    <w:rsid w:val="00553AA7"/>
    <w:rsid w:val="00553B75"/>
    <w:rsid w:val="005540C9"/>
    <w:rsid w:val="00554103"/>
    <w:rsid w:val="00554519"/>
    <w:rsid w:val="00554A63"/>
    <w:rsid w:val="00554B73"/>
    <w:rsid w:val="005555D0"/>
    <w:rsid w:val="00556066"/>
    <w:rsid w:val="0055607E"/>
    <w:rsid w:val="00556129"/>
    <w:rsid w:val="005563E2"/>
    <w:rsid w:val="00556577"/>
    <w:rsid w:val="00556D00"/>
    <w:rsid w:val="0055766F"/>
    <w:rsid w:val="00557703"/>
    <w:rsid w:val="00557ACA"/>
    <w:rsid w:val="00557B5D"/>
    <w:rsid w:val="00557BAA"/>
    <w:rsid w:val="00557E82"/>
    <w:rsid w:val="00560031"/>
    <w:rsid w:val="005602AD"/>
    <w:rsid w:val="005602C0"/>
    <w:rsid w:val="0056075D"/>
    <w:rsid w:val="005609D2"/>
    <w:rsid w:val="00560BCF"/>
    <w:rsid w:val="00561417"/>
    <w:rsid w:val="00561568"/>
    <w:rsid w:val="005615F5"/>
    <w:rsid w:val="00561943"/>
    <w:rsid w:val="005629AD"/>
    <w:rsid w:val="00562A62"/>
    <w:rsid w:val="00562CA5"/>
    <w:rsid w:val="0056331D"/>
    <w:rsid w:val="005637D5"/>
    <w:rsid w:val="0056391C"/>
    <w:rsid w:val="0056395F"/>
    <w:rsid w:val="00563A39"/>
    <w:rsid w:val="00563BA0"/>
    <w:rsid w:val="005643C8"/>
    <w:rsid w:val="00564CF3"/>
    <w:rsid w:val="005651C0"/>
    <w:rsid w:val="00565301"/>
    <w:rsid w:val="0056556F"/>
    <w:rsid w:val="00565862"/>
    <w:rsid w:val="00565956"/>
    <w:rsid w:val="00565CDE"/>
    <w:rsid w:val="00565F4C"/>
    <w:rsid w:val="0056623B"/>
    <w:rsid w:val="00566F41"/>
    <w:rsid w:val="005676DD"/>
    <w:rsid w:val="00567BCD"/>
    <w:rsid w:val="00567BFC"/>
    <w:rsid w:val="00567F49"/>
    <w:rsid w:val="005701E8"/>
    <w:rsid w:val="005707E3"/>
    <w:rsid w:val="005715D2"/>
    <w:rsid w:val="00571629"/>
    <w:rsid w:val="005716D5"/>
    <w:rsid w:val="00571D99"/>
    <w:rsid w:val="00571F3C"/>
    <w:rsid w:val="00572782"/>
    <w:rsid w:val="00572C3C"/>
    <w:rsid w:val="005730C1"/>
    <w:rsid w:val="00573235"/>
    <w:rsid w:val="005733FB"/>
    <w:rsid w:val="00573678"/>
    <w:rsid w:val="00573C93"/>
    <w:rsid w:val="0057414E"/>
    <w:rsid w:val="005748DC"/>
    <w:rsid w:val="00575545"/>
    <w:rsid w:val="005755F6"/>
    <w:rsid w:val="00575D18"/>
    <w:rsid w:val="00576066"/>
    <w:rsid w:val="0057638C"/>
    <w:rsid w:val="00576682"/>
    <w:rsid w:val="00576ACF"/>
    <w:rsid w:val="005777B7"/>
    <w:rsid w:val="005777F1"/>
    <w:rsid w:val="00580130"/>
    <w:rsid w:val="00580221"/>
    <w:rsid w:val="005804ED"/>
    <w:rsid w:val="0058079B"/>
    <w:rsid w:val="00580BBD"/>
    <w:rsid w:val="00581297"/>
    <w:rsid w:val="005817B4"/>
    <w:rsid w:val="00581F78"/>
    <w:rsid w:val="00582428"/>
    <w:rsid w:val="00582FB2"/>
    <w:rsid w:val="00583052"/>
    <w:rsid w:val="00583BE0"/>
    <w:rsid w:val="00583CB3"/>
    <w:rsid w:val="00583D02"/>
    <w:rsid w:val="00583F1F"/>
    <w:rsid w:val="0058410B"/>
    <w:rsid w:val="00584229"/>
    <w:rsid w:val="005844B7"/>
    <w:rsid w:val="00584649"/>
    <w:rsid w:val="005846A9"/>
    <w:rsid w:val="005847D7"/>
    <w:rsid w:val="00584AD0"/>
    <w:rsid w:val="00584EC1"/>
    <w:rsid w:val="00585A57"/>
    <w:rsid w:val="00585DA1"/>
    <w:rsid w:val="00585DC2"/>
    <w:rsid w:val="00586D17"/>
    <w:rsid w:val="00586D98"/>
    <w:rsid w:val="00587364"/>
    <w:rsid w:val="00587D30"/>
    <w:rsid w:val="005902C5"/>
    <w:rsid w:val="005905AF"/>
    <w:rsid w:val="00590CB2"/>
    <w:rsid w:val="00590F19"/>
    <w:rsid w:val="0059115C"/>
    <w:rsid w:val="005911E7"/>
    <w:rsid w:val="005915C4"/>
    <w:rsid w:val="00591B8D"/>
    <w:rsid w:val="005928E3"/>
    <w:rsid w:val="005929D6"/>
    <w:rsid w:val="00592DFC"/>
    <w:rsid w:val="00592E59"/>
    <w:rsid w:val="00592FBA"/>
    <w:rsid w:val="00592FC4"/>
    <w:rsid w:val="005934D2"/>
    <w:rsid w:val="005934D5"/>
    <w:rsid w:val="00593E5B"/>
    <w:rsid w:val="0059425B"/>
    <w:rsid w:val="005945A6"/>
    <w:rsid w:val="005946F6"/>
    <w:rsid w:val="00594908"/>
    <w:rsid w:val="005952D5"/>
    <w:rsid w:val="00595363"/>
    <w:rsid w:val="0059557F"/>
    <w:rsid w:val="005957ED"/>
    <w:rsid w:val="00595BA3"/>
    <w:rsid w:val="005963DE"/>
    <w:rsid w:val="0059744B"/>
    <w:rsid w:val="005975C6"/>
    <w:rsid w:val="00597A46"/>
    <w:rsid w:val="00597C66"/>
    <w:rsid w:val="00597F47"/>
    <w:rsid w:val="00597FA4"/>
    <w:rsid w:val="005A0196"/>
    <w:rsid w:val="005A01D9"/>
    <w:rsid w:val="005A0279"/>
    <w:rsid w:val="005A0586"/>
    <w:rsid w:val="005A0DF4"/>
    <w:rsid w:val="005A170F"/>
    <w:rsid w:val="005A1742"/>
    <w:rsid w:val="005A183E"/>
    <w:rsid w:val="005A1F29"/>
    <w:rsid w:val="005A20B9"/>
    <w:rsid w:val="005A26D9"/>
    <w:rsid w:val="005A2883"/>
    <w:rsid w:val="005A2919"/>
    <w:rsid w:val="005A302D"/>
    <w:rsid w:val="005A35F3"/>
    <w:rsid w:val="005A3DAF"/>
    <w:rsid w:val="005A3F9A"/>
    <w:rsid w:val="005A42B4"/>
    <w:rsid w:val="005A4721"/>
    <w:rsid w:val="005A4725"/>
    <w:rsid w:val="005A4BCA"/>
    <w:rsid w:val="005A58F4"/>
    <w:rsid w:val="005A60D8"/>
    <w:rsid w:val="005A66D2"/>
    <w:rsid w:val="005A6A17"/>
    <w:rsid w:val="005A6E69"/>
    <w:rsid w:val="005A6F49"/>
    <w:rsid w:val="005A72DB"/>
    <w:rsid w:val="005A7543"/>
    <w:rsid w:val="005A7B59"/>
    <w:rsid w:val="005B003C"/>
    <w:rsid w:val="005B013D"/>
    <w:rsid w:val="005B0F39"/>
    <w:rsid w:val="005B1B41"/>
    <w:rsid w:val="005B1BEC"/>
    <w:rsid w:val="005B1D2A"/>
    <w:rsid w:val="005B21B8"/>
    <w:rsid w:val="005B2A6D"/>
    <w:rsid w:val="005B325F"/>
    <w:rsid w:val="005B32B8"/>
    <w:rsid w:val="005B345B"/>
    <w:rsid w:val="005B34BF"/>
    <w:rsid w:val="005B3A29"/>
    <w:rsid w:val="005B4947"/>
    <w:rsid w:val="005B4CA1"/>
    <w:rsid w:val="005B503A"/>
    <w:rsid w:val="005B522C"/>
    <w:rsid w:val="005B5352"/>
    <w:rsid w:val="005B5938"/>
    <w:rsid w:val="005B5A62"/>
    <w:rsid w:val="005B5D8B"/>
    <w:rsid w:val="005B63CB"/>
    <w:rsid w:val="005B65AC"/>
    <w:rsid w:val="005B65BA"/>
    <w:rsid w:val="005B7482"/>
    <w:rsid w:val="005B74AC"/>
    <w:rsid w:val="005B7516"/>
    <w:rsid w:val="005B7B83"/>
    <w:rsid w:val="005C0616"/>
    <w:rsid w:val="005C06BB"/>
    <w:rsid w:val="005C072B"/>
    <w:rsid w:val="005C0E1D"/>
    <w:rsid w:val="005C1143"/>
    <w:rsid w:val="005C1273"/>
    <w:rsid w:val="005C191C"/>
    <w:rsid w:val="005C1BFC"/>
    <w:rsid w:val="005C1E96"/>
    <w:rsid w:val="005C1F92"/>
    <w:rsid w:val="005C231D"/>
    <w:rsid w:val="005C3043"/>
    <w:rsid w:val="005C3173"/>
    <w:rsid w:val="005C332B"/>
    <w:rsid w:val="005C38B4"/>
    <w:rsid w:val="005C3A83"/>
    <w:rsid w:val="005C428A"/>
    <w:rsid w:val="005C4422"/>
    <w:rsid w:val="005C4929"/>
    <w:rsid w:val="005C4A5D"/>
    <w:rsid w:val="005C5065"/>
    <w:rsid w:val="005C50B2"/>
    <w:rsid w:val="005C528F"/>
    <w:rsid w:val="005C5455"/>
    <w:rsid w:val="005C5EDF"/>
    <w:rsid w:val="005C604E"/>
    <w:rsid w:val="005C61E8"/>
    <w:rsid w:val="005C61EC"/>
    <w:rsid w:val="005C6410"/>
    <w:rsid w:val="005C6A91"/>
    <w:rsid w:val="005C6FD0"/>
    <w:rsid w:val="005C7801"/>
    <w:rsid w:val="005D0345"/>
    <w:rsid w:val="005D0670"/>
    <w:rsid w:val="005D0808"/>
    <w:rsid w:val="005D10B1"/>
    <w:rsid w:val="005D1438"/>
    <w:rsid w:val="005D1780"/>
    <w:rsid w:val="005D1A2F"/>
    <w:rsid w:val="005D1FB7"/>
    <w:rsid w:val="005D2556"/>
    <w:rsid w:val="005D2567"/>
    <w:rsid w:val="005D2839"/>
    <w:rsid w:val="005D354E"/>
    <w:rsid w:val="005D3D9F"/>
    <w:rsid w:val="005D4223"/>
    <w:rsid w:val="005D48F0"/>
    <w:rsid w:val="005D4920"/>
    <w:rsid w:val="005D531E"/>
    <w:rsid w:val="005D56BB"/>
    <w:rsid w:val="005D591D"/>
    <w:rsid w:val="005D5989"/>
    <w:rsid w:val="005D5B0C"/>
    <w:rsid w:val="005D6581"/>
    <w:rsid w:val="005D6821"/>
    <w:rsid w:val="005D6D7B"/>
    <w:rsid w:val="005D7088"/>
    <w:rsid w:val="005D7146"/>
    <w:rsid w:val="005D76EA"/>
    <w:rsid w:val="005D7836"/>
    <w:rsid w:val="005D7A44"/>
    <w:rsid w:val="005E03C7"/>
    <w:rsid w:val="005E0559"/>
    <w:rsid w:val="005E06BF"/>
    <w:rsid w:val="005E0804"/>
    <w:rsid w:val="005E09FC"/>
    <w:rsid w:val="005E15FB"/>
    <w:rsid w:val="005E190E"/>
    <w:rsid w:val="005E2468"/>
    <w:rsid w:val="005E2CCC"/>
    <w:rsid w:val="005E326F"/>
    <w:rsid w:val="005E327D"/>
    <w:rsid w:val="005E3339"/>
    <w:rsid w:val="005E34DC"/>
    <w:rsid w:val="005E3724"/>
    <w:rsid w:val="005E3A24"/>
    <w:rsid w:val="005E405B"/>
    <w:rsid w:val="005E419A"/>
    <w:rsid w:val="005E46A4"/>
    <w:rsid w:val="005E46A5"/>
    <w:rsid w:val="005E4811"/>
    <w:rsid w:val="005E4C3A"/>
    <w:rsid w:val="005E4CFA"/>
    <w:rsid w:val="005E4E0B"/>
    <w:rsid w:val="005E57CA"/>
    <w:rsid w:val="005E5858"/>
    <w:rsid w:val="005E5F2B"/>
    <w:rsid w:val="005E6E5A"/>
    <w:rsid w:val="005E6E99"/>
    <w:rsid w:val="005E6ECC"/>
    <w:rsid w:val="005E7496"/>
    <w:rsid w:val="005E774C"/>
    <w:rsid w:val="005E7D87"/>
    <w:rsid w:val="005F0DC2"/>
    <w:rsid w:val="005F15C1"/>
    <w:rsid w:val="005F2D76"/>
    <w:rsid w:val="005F3359"/>
    <w:rsid w:val="005F3F36"/>
    <w:rsid w:val="005F4308"/>
    <w:rsid w:val="005F47D1"/>
    <w:rsid w:val="005F48E2"/>
    <w:rsid w:val="005F491E"/>
    <w:rsid w:val="005F4F1E"/>
    <w:rsid w:val="005F51CB"/>
    <w:rsid w:val="005F58F1"/>
    <w:rsid w:val="005F5A18"/>
    <w:rsid w:val="005F5AEE"/>
    <w:rsid w:val="005F5D3B"/>
    <w:rsid w:val="005F5E54"/>
    <w:rsid w:val="005F60F0"/>
    <w:rsid w:val="005F6DBF"/>
    <w:rsid w:val="005F70B9"/>
    <w:rsid w:val="005F70EB"/>
    <w:rsid w:val="005F77B1"/>
    <w:rsid w:val="005F78BE"/>
    <w:rsid w:val="005F799E"/>
    <w:rsid w:val="0060063A"/>
    <w:rsid w:val="00600735"/>
    <w:rsid w:val="006007E3"/>
    <w:rsid w:val="00600AEF"/>
    <w:rsid w:val="00600CBA"/>
    <w:rsid w:val="00600F00"/>
    <w:rsid w:val="00600F4E"/>
    <w:rsid w:val="006018BE"/>
    <w:rsid w:val="00602463"/>
    <w:rsid w:val="006028B0"/>
    <w:rsid w:val="00602CC2"/>
    <w:rsid w:val="0060301B"/>
    <w:rsid w:val="00603753"/>
    <w:rsid w:val="00603AA5"/>
    <w:rsid w:val="00603E07"/>
    <w:rsid w:val="0060444B"/>
    <w:rsid w:val="00604677"/>
    <w:rsid w:val="0060493E"/>
    <w:rsid w:val="0060507B"/>
    <w:rsid w:val="00605C01"/>
    <w:rsid w:val="00605EDD"/>
    <w:rsid w:val="00606947"/>
    <w:rsid w:val="006069D0"/>
    <w:rsid w:val="00606A2E"/>
    <w:rsid w:val="0060725F"/>
    <w:rsid w:val="006074DE"/>
    <w:rsid w:val="006075A4"/>
    <w:rsid w:val="00607E5A"/>
    <w:rsid w:val="00607EE4"/>
    <w:rsid w:val="006102A9"/>
    <w:rsid w:val="00610561"/>
    <w:rsid w:val="00610682"/>
    <w:rsid w:val="0061072C"/>
    <w:rsid w:val="00610B21"/>
    <w:rsid w:val="006111A2"/>
    <w:rsid w:val="006111C8"/>
    <w:rsid w:val="006111C9"/>
    <w:rsid w:val="006118A3"/>
    <w:rsid w:val="00612211"/>
    <w:rsid w:val="0061254C"/>
    <w:rsid w:val="0061254D"/>
    <w:rsid w:val="0061277F"/>
    <w:rsid w:val="00612FCC"/>
    <w:rsid w:val="00613000"/>
    <w:rsid w:val="0061303B"/>
    <w:rsid w:val="00613234"/>
    <w:rsid w:val="00614301"/>
    <w:rsid w:val="00614355"/>
    <w:rsid w:val="00614372"/>
    <w:rsid w:val="0061440B"/>
    <w:rsid w:val="00614B09"/>
    <w:rsid w:val="00614B39"/>
    <w:rsid w:val="00614B44"/>
    <w:rsid w:val="00615378"/>
    <w:rsid w:val="00615CA4"/>
    <w:rsid w:val="00616144"/>
    <w:rsid w:val="0061633C"/>
    <w:rsid w:val="00616656"/>
    <w:rsid w:val="0061691F"/>
    <w:rsid w:val="00616A98"/>
    <w:rsid w:val="00616B92"/>
    <w:rsid w:val="00616E6D"/>
    <w:rsid w:val="00616EA5"/>
    <w:rsid w:val="00617492"/>
    <w:rsid w:val="00617628"/>
    <w:rsid w:val="00617814"/>
    <w:rsid w:val="00617AA4"/>
    <w:rsid w:val="00617B39"/>
    <w:rsid w:val="00617B9D"/>
    <w:rsid w:val="006204BF"/>
    <w:rsid w:val="00620A3D"/>
    <w:rsid w:val="00620D6B"/>
    <w:rsid w:val="006213CC"/>
    <w:rsid w:val="006219B6"/>
    <w:rsid w:val="00621D06"/>
    <w:rsid w:val="00621EEB"/>
    <w:rsid w:val="00622EE7"/>
    <w:rsid w:val="00622F23"/>
    <w:rsid w:val="00623071"/>
    <w:rsid w:val="006230E9"/>
    <w:rsid w:val="006234DA"/>
    <w:rsid w:val="00623545"/>
    <w:rsid w:val="00623D78"/>
    <w:rsid w:val="0062418B"/>
    <w:rsid w:val="006241AF"/>
    <w:rsid w:val="00625380"/>
    <w:rsid w:val="00625644"/>
    <w:rsid w:val="00625B1C"/>
    <w:rsid w:val="00625CDA"/>
    <w:rsid w:val="006265EC"/>
    <w:rsid w:val="006267E1"/>
    <w:rsid w:val="00626D7F"/>
    <w:rsid w:val="00626E53"/>
    <w:rsid w:val="00627C86"/>
    <w:rsid w:val="00627D89"/>
    <w:rsid w:val="00627DAC"/>
    <w:rsid w:val="006304BE"/>
    <w:rsid w:val="006304CF"/>
    <w:rsid w:val="006307B9"/>
    <w:rsid w:val="006307EF"/>
    <w:rsid w:val="0063084E"/>
    <w:rsid w:val="00630B51"/>
    <w:rsid w:val="0063113B"/>
    <w:rsid w:val="0063151D"/>
    <w:rsid w:val="00631AB0"/>
    <w:rsid w:val="00631D33"/>
    <w:rsid w:val="00633099"/>
    <w:rsid w:val="00633C67"/>
    <w:rsid w:val="00634032"/>
    <w:rsid w:val="006344E5"/>
    <w:rsid w:val="00634981"/>
    <w:rsid w:val="00634B49"/>
    <w:rsid w:val="00634C7B"/>
    <w:rsid w:val="006350E1"/>
    <w:rsid w:val="00635260"/>
    <w:rsid w:val="00635822"/>
    <w:rsid w:val="006359CC"/>
    <w:rsid w:val="00635AB4"/>
    <w:rsid w:val="00635B77"/>
    <w:rsid w:val="00635C17"/>
    <w:rsid w:val="00635DEC"/>
    <w:rsid w:val="00635F16"/>
    <w:rsid w:val="0063605B"/>
    <w:rsid w:val="00636589"/>
    <w:rsid w:val="0063664F"/>
    <w:rsid w:val="00636A58"/>
    <w:rsid w:val="0063750D"/>
    <w:rsid w:val="00637820"/>
    <w:rsid w:val="00637C02"/>
    <w:rsid w:val="0064024B"/>
    <w:rsid w:val="00640323"/>
    <w:rsid w:val="006404EC"/>
    <w:rsid w:val="00641836"/>
    <w:rsid w:val="00642120"/>
    <w:rsid w:val="00642425"/>
    <w:rsid w:val="0064251B"/>
    <w:rsid w:val="00642606"/>
    <w:rsid w:val="00642756"/>
    <w:rsid w:val="00642AC3"/>
    <w:rsid w:val="0064380C"/>
    <w:rsid w:val="00643947"/>
    <w:rsid w:val="00643FA5"/>
    <w:rsid w:val="006448B1"/>
    <w:rsid w:val="00644D36"/>
    <w:rsid w:val="006451B3"/>
    <w:rsid w:val="00645346"/>
    <w:rsid w:val="00645D20"/>
    <w:rsid w:val="0064613E"/>
    <w:rsid w:val="006469D1"/>
    <w:rsid w:val="00646CAC"/>
    <w:rsid w:val="00650422"/>
    <w:rsid w:val="00650500"/>
    <w:rsid w:val="00650E08"/>
    <w:rsid w:val="00651026"/>
    <w:rsid w:val="00651341"/>
    <w:rsid w:val="00651843"/>
    <w:rsid w:val="006520E3"/>
    <w:rsid w:val="00652345"/>
    <w:rsid w:val="00652650"/>
    <w:rsid w:val="00652B3A"/>
    <w:rsid w:val="00652D70"/>
    <w:rsid w:val="00652F08"/>
    <w:rsid w:val="00653020"/>
    <w:rsid w:val="006531EC"/>
    <w:rsid w:val="00653319"/>
    <w:rsid w:val="00653963"/>
    <w:rsid w:val="00653DBE"/>
    <w:rsid w:val="00653FB7"/>
    <w:rsid w:val="006547FA"/>
    <w:rsid w:val="00655067"/>
    <w:rsid w:val="006551FC"/>
    <w:rsid w:val="00655331"/>
    <w:rsid w:val="00655448"/>
    <w:rsid w:val="00655985"/>
    <w:rsid w:val="006559AF"/>
    <w:rsid w:val="00655BAC"/>
    <w:rsid w:val="006565E1"/>
    <w:rsid w:val="00656D36"/>
    <w:rsid w:val="0065731F"/>
    <w:rsid w:val="0065734A"/>
    <w:rsid w:val="00657471"/>
    <w:rsid w:val="00657590"/>
    <w:rsid w:val="00657669"/>
    <w:rsid w:val="00660252"/>
    <w:rsid w:val="00660771"/>
    <w:rsid w:val="00660F72"/>
    <w:rsid w:val="006613D2"/>
    <w:rsid w:val="00661939"/>
    <w:rsid w:val="00661B9C"/>
    <w:rsid w:val="00662095"/>
    <w:rsid w:val="00662906"/>
    <w:rsid w:val="00662D31"/>
    <w:rsid w:val="006630B1"/>
    <w:rsid w:val="006630DF"/>
    <w:rsid w:val="00663150"/>
    <w:rsid w:val="00663268"/>
    <w:rsid w:val="006634F3"/>
    <w:rsid w:val="0066350B"/>
    <w:rsid w:val="0066377A"/>
    <w:rsid w:val="00663E78"/>
    <w:rsid w:val="0066467A"/>
    <w:rsid w:val="00664681"/>
    <w:rsid w:val="00664B77"/>
    <w:rsid w:val="00664C2C"/>
    <w:rsid w:val="00664D7A"/>
    <w:rsid w:val="006650CB"/>
    <w:rsid w:val="006656EA"/>
    <w:rsid w:val="00665870"/>
    <w:rsid w:val="00665AA7"/>
    <w:rsid w:val="00665BC7"/>
    <w:rsid w:val="006661BA"/>
    <w:rsid w:val="006661BD"/>
    <w:rsid w:val="00666AF7"/>
    <w:rsid w:val="00667542"/>
    <w:rsid w:val="00667974"/>
    <w:rsid w:val="00667BBC"/>
    <w:rsid w:val="00667CD6"/>
    <w:rsid w:val="00667DA6"/>
    <w:rsid w:val="00667F67"/>
    <w:rsid w:val="0067009E"/>
    <w:rsid w:val="006712C1"/>
    <w:rsid w:val="006713B1"/>
    <w:rsid w:val="00672088"/>
    <w:rsid w:val="0067213F"/>
    <w:rsid w:val="006722A0"/>
    <w:rsid w:val="00672388"/>
    <w:rsid w:val="00672440"/>
    <w:rsid w:val="006726E6"/>
    <w:rsid w:val="00672CAC"/>
    <w:rsid w:val="00672DDA"/>
    <w:rsid w:val="006734F6"/>
    <w:rsid w:val="00673628"/>
    <w:rsid w:val="0067373C"/>
    <w:rsid w:val="006739FC"/>
    <w:rsid w:val="00673D0F"/>
    <w:rsid w:val="00674377"/>
    <w:rsid w:val="0067454F"/>
    <w:rsid w:val="00674743"/>
    <w:rsid w:val="00674C88"/>
    <w:rsid w:val="0067528E"/>
    <w:rsid w:val="006754E8"/>
    <w:rsid w:val="00675B90"/>
    <w:rsid w:val="00676466"/>
    <w:rsid w:val="0067662C"/>
    <w:rsid w:val="006768F5"/>
    <w:rsid w:val="00676D4E"/>
    <w:rsid w:val="00676EA9"/>
    <w:rsid w:val="00677D70"/>
    <w:rsid w:val="00680246"/>
    <w:rsid w:val="00680FE2"/>
    <w:rsid w:val="00681139"/>
    <w:rsid w:val="00681AD6"/>
    <w:rsid w:val="00681B67"/>
    <w:rsid w:val="00681FA4"/>
    <w:rsid w:val="00682E0B"/>
    <w:rsid w:val="00682F8C"/>
    <w:rsid w:val="006830A2"/>
    <w:rsid w:val="0068371B"/>
    <w:rsid w:val="00683EE5"/>
    <w:rsid w:val="00684934"/>
    <w:rsid w:val="0068494E"/>
    <w:rsid w:val="00684C76"/>
    <w:rsid w:val="00684F6D"/>
    <w:rsid w:val="0068655B"/>
    <w:rsid w:val="00686B15"/>
    <w:rsid w:val="00687163"/>
    <w:rsid w:val="0068775B"/>
    <w:rsid w:val="006877E8"/>
    <w:rsid w:val="00690000"/>
    <w:rsid w:val="00690498"/>
    <w:rsid w:val="0069059A"/>
    <w:rsid w:val="006906C9"/>
    <w:rsid w:val="0069104F"/>
    <w:rsid w:val="006911D6"/>
    <w:rsid w:val="00691F72"/>
    <w:rsid w:val="0069269E"/>
    <w:rsid w:val="00692B98"/>
    <w:rsid w:val="00692D7F"/>
    <w:rsid w:val="00692FA9"/>
    <w:rsid w:val="00693358"/>
    <w:rsid w:val="00693E63"/>
    <w:rsid w:val="006944C9"/>
    <w:rsid w:val="006946BA"/>
    <w:rsid w:val="006948BB"/>
    <w:rsid w:val="00694C16"/>
    <w:rsid w:val="00694FF9"/>
    <w:rsid w:val="006950D7"/>
    <w:rsid w:val="006956D0"/>
    <w:rsid w:val="00695AFD"/>
    <w:rsid w:val="00696302"/>
    <w:rsid w:val="00696728"/>
    <w:rsid w:val="00696D9F"/>
    <w:rsid w:val="00697380"/>
    <w:rsid w:val="006973D8"/>
    <w:rsid w:val="00697695"/>
    <w:rsid w:val="0069773F"/>
    <w:rsid w:val="00697828"/>
    <w:rsid w:val="006979DD"/>
    <w:rsid w:val="00697DF9"/>
    <w:rsid w:val="006A01F4"/>
    <w:rsid w:val="006A0342"/>
    <w:rsid w:val="006A040E"/>
    <w:rsid w:val="006A05A0"/>
    <w:rsid w:val="006A0849"/>
    <w:rsid w:val="006A0BFA"/>
    <w:rsid w:val="006A1007"/>
    <w:rsid w:val="006A175B"/>
    <w:rsid w:val="006A1A77"/>
    <w:rsid w:val="006A1B30"/>
    <w:rsid w:val="006A1BA5"/>
    <w:rsid w:val="006A267D"/>
    <w:rsid w:val="006A2A6A"/>
    <w:rsid w:val="006A2B05"/>
    <w:rsid w:val="006A2CDB"/>
    <w:rsid w:val="006A2D4E"/>
    <w:rsid w:val="006A2FB8"/>
    <w:rsid w:val="006A34DE"/>
    <w:rsid w:val="006A379E"/>
    <w:rsid w:val="006A3990"/>
    <w:rsid w:val="006A475E"/>
    <w:rsid w:val="006A48A4"/>
    <w:rsid w:val="006A48C3"/>
    <w:rsid w:val="006A4A68"/>
    <w:rsid w:val="006A4C06"/>
    <w:rsid w:val="006A51C3"/>
    <w:rsid w:val="006A5C59"/>
    <w:rsid w:val="006A5F2F"/>
    <w:rsid w:val="006A62C9"/>
    <w:rsid w:val="006A65A3"/>
    <w:rsid w:val="006A6C6A"/>
    <w:rsid w:val="006A6E9D"/>
    <w:rsid w:val="006A71C9"/>
    <w:rsid w:val="006A74E7"/>
    <w:rsid w:val="006A77AE"/>
    <w:rsid w:val="006A7D4F"/>
    <w:rsid w:val="006A7EB1"/>
    <w:rsid w:val="006A7EE2"/>
    <w:rsid w:val="006B0291"/>
    <w:rsid w:val="006B04D8"/>
    <w:rsid w:val="006B05D2"/>
    <w:rsid w:val="006B13F7"/>
    <w:rsid w:val="006B24F9"/>
    <w:rsid w:val="006B27A0"/>
    <w:rsid w:val="006B295B"/>
    <w:rsid w:val="006B337B"/>
    <w:rsid w:val="006B356F"/>
    <w:rsid w:val="006B3CDA"/>
    <w:rsid w:val="006B3ED0"/>
    <w:rsid w:val="006B402D"/>
    <w:rsid w:val="006B4ACE"/>
    <w:rsid w:val="006B4EF3"/>
    <w:rsid w:val="006B526E"/>
    <w:rsid w:val="006B53A2"/>
    <w:rsid w:val="006B5822"/>
    <w:rsid w:val="006B5867"/>
    <w:rsid w:val="006B66A7"/>
    <w:rsid w:val="006B6B5C"/>
    <w:rsid w:val="006B6B7B"/>
    <w:rsid w:val="006B71B2"/>
    <w:rsid w:val="006C0C97"/>
    <w:rsid w:val="006C0DF6"/>
    <w:rsid w:val="006C1822"/>
    <w:rsid w:val="006C1D94"/>
    <w:rsid w:val="006C2047"/>
    <w:rsid w:val="006C21F6"/>
    <w:rsid w:val="006C2569"/>
    <w:rsid w:val="006C29D1"/>
    <w:rsid w:val="006C2C50"/>
    <w:rsid w:val="006C3129"/>
    <w:rsid w:val="006C37B3"/>
    <w:rsid w:val="006C3D0B"/>
    <w:rsid w:val="006C4720"/>
    <w:rsid w:val="006C4A02"/>
    <w:rsid w:val="006C4F21"/>
    <w:rsid w:val="006C58D1"/>
    <w:rsid w:val="006C5DD9"/>
    <w:rsid w:val="006C63A1"/>
    <w:rsid w:val="006C678F"/>
    <w:rsid w:val="006C6CC1"/>
    <w:rsid w:val="006C6E24"/>
    <w:rsid w:val="006C6F5C"/>
    <w:rsid w:val="006C77E4"/>
    <w:rsid w:val="006C78A0"/>
    <w:rsid w:val="006C78AF"/>
    <w:rsid w:val="006C7E4E"/>
    <w:rsid w:val="006D0DD8"/>
    <w:rsid w:val="006D1661"/>
    <w:rsid w:val="006D1D96"/>
    <w:rsid w:val="006D2535"/>
    <w:rsid w:val="006D2614"/>
    <w:rsid w:val="006D2B2E"/>
    <w:rsid w:val="006D2B6B"/>
    <w:rsid w:val="006D2F2A"/>
    <w:rsid w:val="006D37BD"/>
    <w:rsid w:val="006D3ABA"/>
    <w:rsid w:val="006D3E74"/>
    <w:rsid w:val="006D461F"/>
    <w:rsid w:val="006D49E6"/>
    <w:rsid w:val="006D4B19"/>
    <w:rsid w:val="006D4EB5"/>
    <w:rsid w:val="006D535C"/>
    <w:rsid w:val="006D5559"/>
    <w:rsid w:val="006D566C"/>
    <w:rsid w:val="006D571E"/>
    <w:rsid w:val="006D5A5F"/>
    <w:rsid w:val="006D5C79"/>
    <w:rsid w:val="006D6573"/>
    <w:rsid w:val="006D6BA4"/>
    <w:rsid w:val="006D6D23"/>
    <w:rsid w:val="006D6D46"/>
    <w:rsid w:val="006D75BB"/>
    <w:rsid w:val="006D7A20"/>
    <w:rsid w:val="006E0524"/>
    <w:rsid w:val="006E0A8F"/>
    <w:rsid w:val="006E0B66"/>
    <w:rsid w:val="006E0D9D"/>
    <w:rsid w:val="006E1DA4"/>
    <w:rsid w:val="006E1F7D"/>
    <w:rsid w:val="006E230C"/>
    <w:rsid w:val="006E2503"/>
    <w:rsid w:val="006E2728"/>
    <w:rsid w:val="006E287D"/>
    <w:rsid w:val="006E289A"/>
    <w:rsid w:val="006E2A86"/>
    <w:rsid w:val="006E2C88"/>
    <w:rsid w:val="006E2CAF"/>
    <w:rsid w:val="006E396B"/>
    <w:rsid w:val="006E3C8C"/>
    <w:rsid w:val="006E3C96"/>
    <w:rsid w:val="006E3E4E"/>
    <w:rsid w:val="006E41FA"/>
    <w:rsid w:val="006E428F"/>
    <w:rsid w:val="006E4679"/>
    <w:rsid w:val="006E4DCA"/>
    <w:rsid w:val="006E5129"/>
    <w:rsid w:val="006E5A0D"/>
    <w:rsid w:val="006E5BF5"/>
    <w:rsid w:val="006E5EE3"/>
    <w:rsid w:val="006E679D"/>
    <w:rsid w:val="006E6812"/>
    <w:rsid w:val="006E6ABB"/>
    <w:rsid w:val="006E6B96"/>
    <w:rsid w:val="006E70B3"/>
    <w:rsid w:val="006E7122"/>
    <w:rsid w:val="006E718F"/>
    <w:rsid w:val="006E7362"/>
    <w:rsid w:val="006E752C"/>
    <w:rsid w:val="006E753A"/>
    <w:rsid w:val="006E7682"/>
    <w:rsid w:val="006E7DF2"/>
    <w:rsid w:val="006F01B9"/>
    <w:rsid w:val="006F053A"/>
    <w:rsid w:val="006F07BB"/>
    <w:rsid w:val="006F0D9B"/>
    <w:rsid w:val="006F14C1"/>
    <w:rsid w:val="006F19FF"/>
    <w:rsid w:val="006F23AA"/>
    <w:rsid w:val="006F24A2"/>
    <w:rsid w:val="006F2BF4"/>
    <w:rsid w:val="006F2F5F"/>
    <w:rsid w:val="006F324A"/>
    <w:rsid w:val="006F3404"/>
    <w:rsid w:val="006F3BF2"/>
    <w:rsid w:val="006F3BFC"/>
    <w:rsid w:val="006F5542"/>
    <w:rsid w:val="006F580E"/>
    <w:rsid w:val="006F5C0D"/>
    <w:rsid w:val="006F6920"/>
    <w:rsid w:val="006F6D1D"/>
    <w:rsid w:val="006F6E14"/>
    <w:rsid w:val="006F742D"/>
    <w:rsid w:val="006F7549"/>
    <w:rsid w:val="006F7570"/>
    <w:rsid w:val="006F7A66"/>
    <w:rsid w:val="00700413"/>
    <w:rsid w:val="00700A62"/>
    <w:rsid w:val="00700B45"/>
    <w:rsid w:val="00700E76"/>
    <w:rsid w:val="00700EDB"/>
    <w:rsid w:val="00701029"/>
    <w:rsid w:val="00701141"/>
    <w:rsid w:val="00701C94"/>
    <w:rsid w:val="00702F19"/>
    <w:rsid w:val="00702FA9"/>
    <w:rsid w:val="007032BF"/>
    <w:rsid w:val="007045B7"/>
    <w:rsid w:val="0070463D"/>
    <w:rsid w:val="00704AA0"/>
    <w:rsid w:val="00704AAD"/>
    <w:rsid w:val="00705091"/>
    <w:rsid w:val="007050DE"/>
    <w:rsid w:val="007053CD"/>
    <w:rsid w:val="0070549F"/>
    <w:rsid w:val="00705A6E"/>
    <w:rsid w:val="007063E8"/>
    <w:rsid w:val="00706909"/>
    <w:rsid w:val="0070712D"/>
    <w:rsid w:val="00707351"/>
    <w:rsid w:val="0070776A"/>
    <w:rsid w:val="00707F24"/>
    <w:rsid w:val="00710109"/>
    <w:rsid w:val="00710398"/>
    <w:rsid w:val="007103B6"/>
    <w:rsid w:val="007108ED"/>
    <w:rsid w:val="00710CE6"/>
    <w:rsid w:val="00710D65"/>
    <w:rsid w:val="007111EF"/>
    <w:rsid w:val="00711A26"/>
    <w:rsid w:val="00711C99"/>
    <w:rsid w:val="0071243A"/>
    <w:rsid w:val="007127ED"/>
    <w:rsid w:val="007129E5"/>
    <w:rsid w:val="0071366C"/>
    <w:rsid w:val="0071388D"/>
    <w:rsid w:val="00713D5B"/>
    <w:rsid w:val="007143EE"/>
    <w:rsid w:val="00715453"/>
    <w:rsid w:val="00715538"/>
    <w:rsid w:val="0071593F"/>
    <w:rsid w:val="00715B5A"/>
    <w:rsid w:val="00716042"/>
    <w:rsid w:val="007164C4"/>
    <w:rsid w:val="0071656E"/>
    <w:rsid w:val="00716DBC"/>
    <w:rsid w:val="00717303"/>
    <w:rsid w:val="007178D4"/>
    <w:rsid w:val="00717F87"/>
    <w:rsid w:val="007209D9"/>
    <w:rsid w:val="00721332"/>
    <w:rsid w:val="0072174E"/>
    <w:rsid w:val="00721805"/>
    <w:rsid w:val="007222F5"/>
    <w:rsid w:val="00722674"/>
    <w:rsid w:val="00722EBA"/>
    <w:rsid w:val="007237C0"/>
    <w:rsid w:val="00723A72"/>
    <w:rsid w:val="00723AD7"/>
    <w:rsid w:val="00723D62"/>
    <w:rsid w:val="0072403B"/>
    <w:rsid w:val="00724DC8"/>
    <w:rsid w:val="00724EA5"/>
    <w:rsid w:val="0072518F"/>
    <w:rsid w:val="007251C5"/>
    <w:rsid w:val="007253EE"/>
    <w:rsid w:val="007258E8"/>
    <w:rsid w:val="00725D08"/>
    <w:rsid w:val="00725FCA"/>
    <w:rsid w:val="007262E5"/>
    <w:rsid w:val="0072642D"/>
    <w:rsid w:val="0072653A"/>
    <w:rsid w:val="00726BC4"/>
    <w:rsid w:val="00726C29"/>
    <w:rsid w:val="00726C7A"/>
    <w:rsid w:val="00726F0B"/>
    <w:rsid w:val="0072739E"/>
    <w:rsid w:val="0072788C"/>
    <w:rsid w:val="00727C05"/>
    <w:rsid w:val="00727C7C"/>
    <w:rsid w:val="007301C0"/>
    <w:rsid w:val="0073023E"/>
    <w:rsid w:val="0073056C"/>
    <w:rsid w:val="00730683"/>
    <w:rsid w:val="00730888"/>
    <w:rsid w:val="00730D9F"/>
    <w:rsid w:val="0073135B"/>
    <w:rsid w:val="007314DB"/>
    <w:rsid w:val="007317F6"/>
    <w:rsid w:val="007318F4"/>
    <w:rsid w:val="00731B8B"/>
    <w:rsid w:val="00731F1E"/>
    <w:rsid w:val="007328F8"/>
    <w:rsid w:val="00732B1C"/>
    <w:rsid w:val="00732DDC"/>
    <w:rsid w:val="007331E4"/>
    <w:rsid w:val="00733232"/>
    <w:rsid w:val="007333AD"/>
    <w:rsid w:val="007335AD"/>
    <w:rsid w:val="00733635"/>
    <w:rsid w:val="007338D3"/>
    <w:rsid w:val="00733A4C"/>
    <w:rsid w:val="00733C85"/>
    <w:rsid w:val="0073444A"/>
    <w:rsid w:val="00734491"/>
    <w:rsid w:val="00734546"/>
    <w:rsid w:val="00734FB7"/>
    <w:rsid w:val="0073575B"/>
    <w:rsid w:val="00736283"/>
    <w:rsid w:val="00736520"/>
    <w:rsid w:val="0073681C"/>
    <w:rsid w:val="00736AF2"/>
    <w:rsid w:val="00736BB1"/>
    <w:rsid w:val="00736DC9"/>
    <w:rsid w:val="00737312"/>
    <w:rsid w:val="0073741C"/>
    <w:rsid w:val="0073767B"/>
    <w:rsid w:val="007377E9"/>
    <w:rsid w:val="007378DD"/>
    <w:rsid w:val="007379DC"/>
    <w:rsid w:val="00740100"/>
    <w:rsid w:val="007401A6"/>
    <w:rsid w:val="00740808"/>
    <w:rsid w:val="00740E84"/>
    <w:rsid w:val="00740E90"/>
    <w:rsid w:val="00741076"/>
    <w:rsid w:val="0074136B"/>
    <w:rsid w:val="007415C6"/>
    <w:rsid w:val="007415FC"/>
    <w:rsid w:val="00741784"/>
    <w:rsid w:val="00742060"/>
    <w:rsid w:val="00742485"/>
    <w:rsid w:val="00742493"/>
    <w:rsid w:val="007424C8"/>
    <w:rsid w:val="007424EB"/>
    <w:rsid w:val="00742706"/>
    <w:rsid w:val="0074295A"/>
    <w:rsid w:val="007429D5"/>
    <w:rsid w:val="00742E56"/>
    <w:rsid w:val="007446E7"/>
    <w:rsid w:val="0074479A"/>
    <w:rsid w:val="00744D50"/>
    <w:rsid w:val="007453AE"/>
    <w:rsid w:val="007458FF"/>
    <w:rsid w:val="00745B06"/>
    <w:rsid w:val="00745BB0"/>
    <w:rsid w:val="00745E27"/>
    <w:rsid w:val="00745F1F"/>
    <w:rsid w:val="0074684A"/>
    <w:rsid w:val="00746ED9"/>
    <w:rsid w:val="007471CE"/>
    <w:rsid w:val="00747A9F"/>
    <w:rsid w:val="00750087"/>
    <w:rsid w:val="007508DD"/>
    <w:rsid w:val="00750F29"/>
    <w:rsid w:val="0075106D"/>
    <w:rsid w:val="0075113B"/>
    <w:rsid w:val="00751964"/>
    <w:rsid w:val="00751ACC"/>
    <w:rsid w:val="00751E4E"/>
    <w:rsid w:val="0075222F"/>
    <w:rsid w:val="0075223B"/>
    <w:rsid w:val="00752730"/>
    <w:rsid w:val="00752C2B"/>
    <w:rsid w:val="00753129"/>
    <w:rsid w:val="00753637"/>
    <w:rsid w:val="00753668"/>
    <w:rsid w:val="007538D6"/>
    <w:rsid w:val="00753CF9"/>
    <w:rsid w:val="00754038"/>
    <w:rsid w:val="00754081"/>
    <w:rsid w:val="00754328"/>
    <w:rsid w:val="007548ED"/>
    <w:rsid w:val="00754BC9"/>
    <w:rsid w:val="00755460"/>
    <w:rsid w:val="007557DF"/>
    <w:rsid w:val="00755BFA"/>
    <w:rsid w:val="00755C45"/>
    <w:rsid w:val="0075612B"/>
    <w:rsid w:val="00756141"/>
    <w:rsid w:val="007566C4"/>
    <w:rsid w:val="00756D0A"/>
    <w:rsid w:val="00756F63"/>
    <w:rsid w:val="007576B5"/>
    <w:rsid w:val="00757833"/>
    <w:rsid w:val="00757ACE"/>
    <w:rsid w:val="00760ED7"/>
    <w:rsid w:val="00760F2D"/>
    <w:rsid w:val="007612DB"/>
    <w:rsid w:val="007618BB"/>
    <w:rsid w:val="00761E1B"/>
    <w:rsid w:val="00761E4A"/>
    <w:rsid w:val="007621E8"/>
    <w:rsid w:val="007623E5"/>
    <w:rsid w:val="0076266E"/>
    <w:rsid w:val="00762DBD"/>
    <w:rsid w:val="007633A6"/>
    <w:rsid w:val="00763877"/>
    <w:rsid w:val="00763A21"/>
    <w:rsid w:val="00763A9C"/>
    <w:rsid w:val="00764737"/>
    <w:rsid w:val="00764C95"/>
    <w:rsid w:val="00764EE1"/>
    <w:rsid w:val="00764F46"/>
    <w:rsid w:val="007651F8"/>
    <w:rsid w:val="00765946"/>
    <w:rsid w:val="00765CEA"/>
    <w:rsid w:val="00765EAE"/>
    <w:rsid w:val="00766132"/>
    <w:rsid w:val="007664C8"/>
    <w:rsid w:val="0076657D"/>
    <w:rsid w:val="00766ABC"/>
    <w:rsid w:val="00766D16"/>
    <w:rsid w:val="00766F2E"/>
    <w:rsid w:val="00766FA0"/>
    <w:rsid w:val="00766FBC"/>
    <w:rsid w:val="007670FC"/>
    <w:rsid w:val="00767335"/>
    <w:rsid w:val="00767585"/>
    <w:rsid w:val="00767B9F"/>
    <w:rsid w:val="00767C00"/>
    <w:rsid w:val="00770041"/>
    <w:rsid w:val="00770051"/>
    <w:rsid w:val="00770216"/>
    <w:rsid w:val="0077053A"/>
    <w:rsid w:val="0077055E"/>
    <w:rsid w:val="007709DB"/>
    <w:rsid w:val="00770B51"/>
    <w:rsid w:val="007710C3"/>
    <w:rsid w:val="007715EC"/>
    <w:rsid w:val="00771612"/>
    <w:rsid w:val="00771667"/>
    <w:rsid w:val="00771A1E"/>
    <w:rsid w:val="00772221"/>
    <w:rsid w:val="0077229D"/>
    <w:rsid w:val="0077246A"/>
    <w:rsid w:val="0077257A"/>
    <w:rsid w:val="00772669"/>
    <w:rsid w:val="00772B82"/>
    <w:rsid w:val="00772CE9"/>
    <w:rsid w:val="00773048"/>
    <w:rsid w:val="007733DE"/>
    <w:rsid w:val="00773541"/>
    <w:rsid w:val="00773CC1"/>
    <w:rsid w:val="00773FD4"/>
    <w:rsid w:val="00774021"/>
    <w:rsid w:val="00774138"/>
    <w:rsid w:val="007741A5"/>
    <w:rsid w:val="00774224"/>
    <w:rsid w:val="0077439F"/>
    <w:rsid w:val="007746B8"/>
    <w:rsid w:val="00774FE5"/>
    <w:rsid w:val="00775AB5"/>
    <w:rsid w:val="00776C1B"/>
    <w:rsid w:val="00776CBA"/>
    <w:rsid w:val="00776E50"/>
    <w:rsid w:val="00776F57"/>
    <w:rsid w:val="0077712F"/>
    <w:rsid w:val="007773A2"/>
    <w:rsid w:val="00777523"/>
    <w:rsid w:val="0078051A"/>
    <w:rsid w:val="00780653"/>
    <w:rsid w:val="00780E22"/>
    <w:rsid w:val="007814E5"/>
    <w:rsid w:val="0078155D"/>
    <w:rsid w:val="007815DD"/>
    <w:rsid w:val="0078192C"/>
    <w:rsid w:val="007820B1"/>
    <w:rsid w:val="00782605"/>
    <w:rsid w:val="00782E60"/>
    <w:rsid w:val="00783D9A"/>
    <w:rsid w:val="00783E08"/>
    <w:rsid w:val="00783FA8"/>
    <w:rsid w:val="0078428D"/>
    <w:rsid w:val="0078437E"/>
    <w:rsid w:val="00784EDB"/>
    <w:rsid w:val="00785046"/>
    <w:rsid w:val="0078530F"/>
    <w:rsid w:val="007855EB"/>
    <w:rsid w:val="00785A0F"/>
    <w:rsid w:val="00785AC8"/>
    <w:rsid w:val="00787799"/>
    <w:rsid w:val="00787D5C"/>
    <w:rsid w:val="007902B0"/>
    <w:rsid w:val="00790AD7"/>
    <w:rsid w:val="00790B6A"/>
    <w:rsid w:val="00790D4A"/>
    <w:rsid w:val="00790E50"/>
    <w:rsid w:val="0079105C"/>
    <w:rsid w:val="00791266"/>
    <w:rsid w:val="0079137B"/>
    <w:rsid w:val="00791CA2"/>
    <w:rsid w:val="007925D7"/>
    <w:rsid w:val="007925F9"/>
    <w:rsid w:val="00792705"/>
    <w:rsid w:val="00792F92"/>
    <w:rsid w:val="00793481"/>
    <w:rsid w:val="00793673"/>
    <w:rsid w:val="00793BBA"/>
    <w:rsid w:val="00794477"/>
    <w:rsid w:val="0079456D"/>
    <w:rsid w:val="00794572"/>
    <w:rsid w:val="0079478E"/>
    <w:rsid w:val="00794CA9"/>
    <w:rsid w:val="00795779"/>
    <w:rsid w:val="00796188"/>
    <w:rsid w:val="007969C9"/>
    <w:rsid w:val="00797562"/>
    <w:rsid w:val="007976B9"/>
    <w:rsid w:val="007976CF"/>
    <w:rsid w:val="00797BFF"/>
    <w:rsid w:val="00797EC4"/>
    <w:rsid w:val="007A035D"/>
    <w:rsid w:val="007A07F4"/>
    <w:rsid w:val="007A08EA"/>
    <w:rsid w:val="007A1163"/>
    <w:rsid w:val="007A1564"/>
    <w:rsid w:val="007A1BE4"/>
    <w:rsid w:val="007A1CE0"/>
    <w:rsid w:val="007A27D1"/>
    <w:rsid w:val="007A2ABE"/>
    <w:rsid w:val="007A3785"/>
    <w:rsid w:val="007A3834"/>
    <w:rsid w:val="007A3BED"/>
    <w:rsid w:val="007A3CB8"/>
    <w:rsid w:val="007A3FDF"/>
    <w:rsid w:val="007A401D"/>
    <w:rsid w:val="007A41DA"/>
    <w:rsid w:val="007A4350"/>
    <w:rsid w:val="007A4873"/>
    <w:rsid w:val="007A4F20"/>
    <w:rsid w:val="007A64A4"/>
    <w:rsid w:val="007A70D7"/>
    <w:rsid w:val="007A7741"/>
    <w:rsid w:val="007B0281"/>
    <w:rsid w:val="007B053C"/>
    <w:rsid w:val="007B0631"/>
    <w:rsid w:val="007B0663"/>
    <w:rsid w:val="007B0B86"/>
    <w:rsid w:val="007B0BFB"/>
    <w:rsid w:val="007B18FE"/>
    <w:rsid w:val="007B1EA3"/>
    <w:rsid w:val="007B24B7"/>
    <w:rsid w:val="007B2C17"/>
    <w:rsid w:val="007B344A"/>
    <w:rsid w:val="007B37D2"/>
    <w:rsid w:val="007B3D3A"/>
    <w:rsid w:val="007B4F96"/>
    <w:rsid w:val="007B5751"/>
    <w:rsid w:val="007B5D4C"/>
    <w:rsid w:val="007B5D99"/>
    <w:rsid w:val="007B5ED8"/>
    <w:rsid w:val="007B63A8"/>
    <w:rsid w:val="007B6672"/>
    <w:rsid w:val="007B6804"/>
    <w:rsid w:val="007B7318"/>
    <w:rsid w:val="007B74CB"/>
    <w:rsid w:val="007C0010"/>
    <w:rsid w:val="007C015A"/>
    <w:rsid w:val="007C03AD"/>
    <w:rsid w:val="007C0AF8"/>
    <w:rsid w:val="007C0B8E"/>
    <w:rsid w:val="007C140A"/>
    <w:rsid w:val="007C1A5D"/>
    <w:rsid w:val="007C213B"/>
    <w:rsid w:val="007C2236"/>
    <w:rsid w:val="007C2605"/>
    <w:rsid w:val="007C2CED"/>
    <w:rsid w:val="007C3875"/>
    <w:rsid w:val="007C38CC"/>
    <w:rsid w:val="007C3D24"/>
    <w:rsid w:val="007C4130"/>
    <w:rsid w:val="007C431D"/>
    <w:rsid w:val="007C49C1"/>
    <w:rsid w:val="007C4BC5"/>
    <w:rsid w:val="007C4E51"/>
    <w:rsid w:val="007C526F"/>
    <w:rsid w:val="007C6471"/>
    <w:rsid w:val="007C6962"/>
    <w:rsid w:val="007C773E"/>
    <w:rsid w:val="007C7875"/>
    <w:rsid w:val="007C78B7"/>
    <w:rsid w:val="007C7BF6"/>
    <w:rsid w:val="007C7E25"/>
    <w:rsid w:val="007D02AF"/>
    <w:rsid w:val="007D03D2"/>
    <w:rsid w:val="007D06B6"/>
    <w:rsid w:val="007D0938"/>
    <w:rsid w:val="007D0F9E"/>
    <w:rsid w:val="007D174B"/>
    <w:rsid w:val="007D1D39"/>
    <w:rsid w:val="007D1DB5"/>
    <w:rsid w:val="007D22F4"/>
    <w:rsid w:val="007D2B33"/>
    <w:rsid w:val="007D2FB5"/>
    <w:rsid w:val="007D3284"/>
    <w:rsid w:val="007D337A"/>
    <w:rsid w:val="007D35F1"/>
    <w:rsid w:val="007D3E00"/>
    <w:rsid w:val="007D522D"/>
    <w:rsid w:val="007D5BDC"/>
    <w:rsid w:val="007D65C4"/>
    <w:rsid w:val="007D6979"/>
    <w:rsid w:val="007D6BB2"/>
    <w:rsid w:val="007D6E36"/>
    <w:rsid w:val="007D7024"/>
    <w:rsid w:val="007D79C7"/>
    <w:rsid w:val="007E093C"/>
    <w:rsid w:val="007E0BCC"/>
    <w:rsid w:val="007E0BF3"/>
    <w:rsid w:val="007E1983"/>
    <w:rsid w:val="007E1C2F"/>
    <w:rsid w:val="007E1ED6"/>
    <w:rsid w:val="007E2127"/>
    <w:rsid w:val="007E226E"/>
    <w:rsid w:val="007E256C"/>
    <w:rsid w:val="007E257E"/>
    <w:rsid w:val="007E2A56"/>
    <w:rsid w:val="007E3545"/>
    <w:rsid w:val="007E35E0"/>
    <w:rsid w:val="007E431C"/>
    <w:rsid w:val="007E435D"/>
    <w:rsid w:val="007E4F6A"/>
    <w:rsid w:val="007E56DA"/>
    <w:rsid w:val="007E5E3D"/>
    <w:rsid w:val="007E6228"/>
    <w:rsid w:val="007E64D4"/>
    <w:rsid w:val="007E6701"/>
    <w:rsid w:val="007E688C"/>
    <w:rsid w:val="007E7D5C"/>
    <w:rsid w:val="007F0077"/>
    <w:rsid w:val="007F0E38"/>
    <w:rsid w:val="007F0F16"/>
    <w:rsid w:val="007F13F5"/>
    <w:rsid w:val="007F1DED"/>
    <w:rsid w:val="007F2585"/>
    <w:rsid w:val="007F303D"/>
    <w:rsid w:val="007F3B0E"/>
    <w:rsid w:val="007F3B1E"/>
    <w:rsid w:val="007F4754"/>
    <w:rsid w:val="007F4FD7"/>
    <w:rsid w:val="007F579B"/>
    <w:rsid w:val="007F58EE"/>
    <w:rsid w:val="007F5C07"/>
    <w:rsid w:val="007F5CD7"/>
    <w:rsid w:val="007F5CE7"/>
    <w:rsid w:val="007F6AF7"/>
    <w:rsid w:val="007F75B6"/>
    <w:rsid w:val="007F7D0A"/>
    <w:rsid w:val="007F7F31"/>
    <w:rsid w:val="008002C9"/>
    <w:rsid w:val="008003E8"/>
    <w:rsid w:val="00800ACC"/>
    <w:rsid w:val="00800BD2"/>
    <w:rsid w:val="00800BDB"/>
    <w:rsid w:val="00800E43"/>
    <w:rsid w:val="008014FE"/>
    <w:rsid w:val="0080190B"/>
    <w:rsid w:val="00801A57"/>
    <w:rsid w:val="00801D28"/>
    <w:rsid w:val="00801F95"/>
    <w:rsid w:val="00802299"/>
    <w:rsid w:val="008028BE"/>
    <w:rsid w:val="00802AEB"/>
    <w:rsid w:val="00802F27"/>
    <w:rsid w:val="008032ED"/>
    <w:rsid w:val="00803592"/>
    <w:rsid w:val="00803663"/>
    <w:rsid w:val="00804136"/>
    <w:rsid w:val="0080423C"/>
    <w:rsid w:val="00804CFE"/>
    <w:rsid w:val="008055C1"/>
    <w:rsid w:val="008057E8"/>
    <w:rsid w:val="00805914"/>
    <w:rsid w:val="00805D23"/>
    <w:rsid w:val="00805E87"/>
    <w:rsid w:val="008060F7"/>
    <w:rsid w:val="00806150"/>
    <w:rsid w:val="0080649E"/>
    <w:rsid w:val="00806527"/>
    <w:rsid w:val="00806778"/>
    <w:rsid w:val="008068A9"/>
    <w:rsid w:val="00806BA0"/>
    <w:rsid w:val="00806EC2"/>
    <w:rsid w:val="00806EF4"/>
    <w:rsid w:val="008076CE"/>
    <w:rsid w:val="00807958"/>
    <w:rsid w:val="00807F9B"/>
    <w:rsid w:val="00810035"/>
    <w:rsid w:val="008104AB"/>
    <w:rsid w:val="00810D84"/>
    <w:rsid w:val="008116E2"/>
    <w:rsid w:val="00811E4A"/>
    <w:rsid w:val="008126B8"/>
    <w:rsid w:val="00812850"/>
    <w:rsid w:val="008132EF"/>
    <w:rsid w:val="00813617"/>
    <w:rsid w:val="00813D12"/>
    <w:rsid w:val="00813E62"/>
    <w:rsid w:val="00813F4E"/>
    <w:rsid w:val="0081411A"/>
    <w:rsid w:val="008141A8"/>
    <w:rsid w:val="008141F8"/>
    <w:rsid w:val="0081462E"/>
    <w:rsid w:val="008149A2"/>
    <w:rsid w:val="00814FF7"/>
    <w:rsid w:val="00815547"/>
    <w:rsid w:val="008155FC"/>
    <w:rsid w:val="00815716"/>
    <w:rsid w:val="0081583A"/>
    <w:rsid w:val="00816052"/>
    <w:rsid w:val="00816354"/>
    <w:rsid w:val="00816F84"/>
    <w:rsid w:val="00816FFE"/>
    <w:rsid w:val="00817097"/>
    <w:rsid w:val="008174BA"/>
    <w:rsid w:val="008175FB"/>
    <w:rsid w:val="00817AC4"/>
    <w:rsid w:val="00820568"/>
    <w:rsid w:val="0082083A"/>
    <w:rsid w:val="00820855"/>
    <w:rsid w:val="00820876"/>
    <w:rsid w:val="0082129A"/>
    <w:rsid w:val="00821B45"/>
    <w:rsid w:val="00821B8D"/>
    <w:rsid w:val="00821EBE"/>
    <w:rsid w:val="0082212F"/>
    <w:rsid w:val="0082216E"/>
    <w:rsid w:val="008222BB"/>
    <w:rsid w:val="008226D0"/>
    <w:rsid w:val="00822A83"/>
    <w:rsid w:val="00822E2D"/>
    <w:rsid w:val="0082362C"/>
    <w:rsid w:val="008238A6"/>
    <w:rsid w:val="008239B8"/>
    <w:rsid w:val="00824193"/>
    <w:rsid w:val="00824DA9"/>
    <w:rsid w:val="00824EA3"/>
    <w:rsid w:val="00824ED6"/>
    <w:rsid w:val="00824F49"/>
    <w:rsid w:val="00825908"/>
    <w:rsid w:val="00825B09"/>
    <w:rsid w:val="008266CB"/>
    <w:rsid w:val="00826B23"/>
    <w:rsid w:val="00827A76"/>
    <w:rsid w:val="00830A35"/>
    <w:rsid w:val="008319AF"/>
    <w:rsid w:val="00831AEA"/>
    <w:rsid w:val="00831F88"/>
    <w:rsid w:val="008330F2"/>
    <w:rsid w:val="0083327F"/>
    <w:rsid w:val="00833925"/>
    <w:rsid w:val="00833D52"/>
    <w:rsid w:val="008346BC"/>
    <w:rsid w:val="00834865"/>
    <w:rsid w:val="0083486C"/>
    <w:rsid w:val="00835002"/>
    <w:rsid w:val="008351E9"/>
    <w:rsid w:val="008352ED"/>
    <w:rsid w:val="00835652"/>
    <w:rsid w:val="00835711"/>
    <w:rsid w:val="0083581E"/>
    <w:rsid w:val="00835A02"/>
    <w:rsid w:val="008360FC"/>
    <w:rsid w:val="008361DD"/>
    <w:rsid w:val="0083655F"/>
    <w:rsid w:val="008368AE"/>
    <w:rsid w:val="008372EE"/>
    <w:rsid w:val="008374B1"/>
    <w:rsid w:val="00841181"/>
    <w:rsid w:val="00841877"/>
    <w:rsid w:val="008418F6"/>
    <w:rsid w:val="00841905"/>
    <w:rsid w:val="00841DC7"/>
    <w:rsid w:val="00841E0A"/>
    <w:rsid w:val="00841ECB"/>
    <w:rsid w:val="00841EDA"/>
    <w:rsid w:val="00841F18"/>
    <w:rsid w:val="0084294F"/>
    <w:rsid w:val="008429C1"/>
    <w:rsid w:val="00842CCA"/>
    <w:rsid w:val="008430EB"/>
    <w:rsid w:val="008431E5"/>
    <w:rsid w:val="008431E9"/>
    <w:rsid w:val="0084335E"/>
    <w:rsid w:val="008438C1"/>
    <w:rsid w:val="0084397D"/>
    <w:rsid w:val="00843C7A"/>
    <w:rsid w:val="00843D2C"/>
    <w:rsid w:val="008441C7"/>
    <w:rsid w:val="008446AC"/>
    <w:rsid w:val="00844BA9"/>
    <w:rsid w:val="00844F6B"/>
    <w:rsid w:val="008455F8"/>
    <w:rsid w:val="008456DC"/>
    <w:rsid w:val="008456E1"/>
    <w:rsid w:val="00845921"/>
    <w:rsid w:val="00845C43"/>
    <w:rsid w:val="00846863"/>
    <w:rsid w:val="00846984"/>
    <w:rsid w:val="00846F59"/>
    <w:rsid w:val="008471B9"/>
    <w:rsid w:val="008473E7"/>
    <w:rsid w:val="00847E54"/>
    <w:rsid w:val="00850303"/>
    <w:rsid w:val="00850A15"/>
    <w:rsid w:val="00850AA3"/>
    <w:rsid w:val="00850FDA"/>
    <w:rsid w:val="00850FE5"/>
    <w:rsid w:val="00851039"/>
    <w:rsid w:val="00851C7A"/>
    <w:rsid w:val="00851DD2"/>
    <w:rsid w:val="00851F19"/>
    <w:rsid w:val="00851F30"/>
    <w:rsid w:val="00851F35"/>
    <w:rsid w:val="00851F80"/>
    <w:rsid w:val="00852014"/>
    <w:rsid w:val="00852188"/>
    <w:rsid w:val="008529CE"/>
    <w:rsid w:val="00852ED7"/>
    <w:rsid w:val="008536D4"/>
    <w:rsid w:val="00853768"/>
    <w:rsid w:val="008538CA"/>
    <w:rsid w:val="00853E36"/>
    <w:rsid w:val="00854D9A"/>
    <w:rsid w:val="00854F5D"/>
    <w:rsid w:val="00855110"/>
    <w:rsid w:val="00855358"/>
    <w:rsid w:val="00855E17"/>
    <w:rsid w:val="00855E57"/>
    <w:rsid w:val="00855F11"/>
    <w:rsid w:val="008561B4"/>
    <w:rsid w:val="008567FC"/>
    <w:rsid w:val="00856D21"/>
    <w:rsid w:val="00856F45"/>
    <w:rsid w:val="0085761A"/>
    <w:rsid w:val="00857923"/>
    <w:rsid w:val="0085793A"/>
    <w:rsid w:val="00857D17"/>
    <w:rsid w:val="00857E7C"/>
    <w:rsid w:val="00860024"/>
    <w:rsid w:val="00860195"/>
    <w:rsid w:val="0086046F"/>
    <w:rsid w:val="008605F6"/>
    <w:rsid w:val="00860888"/>
    <w:rsid w:val="00860A78"/>
    <w:rsid w:val="00860F73"/>
    <w:rsid w:val="008611A8"/>
    <w:rsid w:val="008614B0"/>
    <w:rsid w:val="00861CEE"/>
    <w:rsid w:val="00862165"/>
    <w:rsid w:val="0086244D"/>
    <w:rsid w:val="0086250E"/>
    <w:rsid w:val="0086283E"/>
    <w:rsid w:val="00862EF1"/>
    <w:rsid w:val="008635A1"/>
    <w:rsid w:val="00863DDB"/>
    <w:rsid w:val="00864072"/>
    <w:rsid w:val="008641F2"/>
    <w:rsid w:val="00864517"/>
    <w:rsid w:val="00864617"/>
    <w:rsid w:val="00864777"/>
    <w:rsid w:val="00864CF3"/>
    <w:rsid w:val="00864EDE"/>
    <w:rsid w:val="0086530D"/>
    <w:rsid w:val="0086548B"/>
    <w:rsid w:val="00865B45"/>
    <w:rsid w:val="00865F76"/>
    <w:rsid w:val="00865FF1"/>
    <w:rsid w:val="00866086"/>
    <w:rsid w:val="008666A6"/>
    <w:rsid w:val="00866713"/>
    <w:rsid w:val="00866D4F"/>
    <w:rsid w:val="00866F2A"/>
    <w:rsid w:val="00867769"/>
    <w:rsid w:val="008678C9"/>
    <w:rsid w:val="008702D0"/>
    <w:rsid w:val="00870466"/>
    <w:rsid w:val="00870656"/>
    <w:rsid w:val="008709C6"/>
    <w:rsid w:val="00870E30"/>
    <w:rsid w:val="00871F59"/>
    <w:rsid w:val="00872520"/>
    <w:rsid w:val="00872BE7"/>
    <w:rsid w:val="00872C14"/>
    <w:rsid w:val="008732BD"/>
    <w:rsid w:val="00873B31"/>
    <w:rsid w:val="0087429F"/>
    <w:rsid w:val="00874A62"/>
    <w:rsid w:val="00874AE4"/>
    <w:rsid w:val="00874DE7"/>
    <w:rsid w:val="00874EE1"/>
    <w:rsid w:val="0087569D"/>
    <w:rsid w:val="008756A6"/>
    <w:rsid w:val="00876349"/>
    <w:rsid w:val="008765BD"/>
    <w:rsid w:val="00876680"/>
    <w:rsid w:val="008767A8"/>
    <w:rsid w:val="008774EE"/>
    <w:rsid w:val="00877536"/>
    <w:rsid w:val="00877717"/>
    <w:rsid w:val="00877ACF"/>
    <w:rsid w:val="008801E6"/>
    <w:rsid w:val="008805B4"/>
    <w:rsid w:val="00880BD3"/>
    <w:rsid w:val="00880C28"/>
    <w:rsid w:val="00880C84"/>
    <w:rsid w:val="00880C8A"/>
    <w:rsid w:val="00880D47"/>
    <w:rsid w:val="008810D5"/>
    <w:rsid w:val="008814FA"/>
    <w:rsid w:val="008815D7"/>
    <w:rsid w:val="00881B46"/>
    <w:rsid w:val="00881EEA"/>
    <w:rsid w:val="00882290"/>
    <w:rsid w:val="0088293B"/>
    <w:rsid w:val="00882E12"/>
    <w:rsid w:val="00883071"/>
    <w:rsid w:val="0088323E"/>
    <w:rsid w:val="00883467"/>
    <w:rsid w:val="008844EF"/>
    <w:rsid w:val="0088455B"/>
    <w:rsid w:val="008848A5"/>
    <w:rsid w:val="00884A36"/>
    <w:rsid w:val="008856C7"/>
    <w:rsid w:val="00885DFD"/>
    <w:rsid w:val="00885F1A"/>
    <w:rsid w:val="00885F9F"/>
    <w:rsid w:val="00885FC4"/>
    <w:rsid w:val="00886853"/>
    <w:rsid w:val="00886995"/>
    <w:rsid w:val="00886C1D"/>
    <w:rsid w:val="00886C66"/>
    <w:rsid w:val="00887012"/>
    <w:rsid w:val="008877C9"/>
    <w:rsid w:val="00887B57"/>
    <w:rsid w:val="0089011D"/>
    <w:rsid w:val="0089030E"/>
    <w:rsid w:val="008903B5"/>
    <w:rsid w:val="00890B90"/>
    <w:rsid w:val="00890E16"/>
    <w:rsid w:val="00891267"/>
    <w:rsid w:val="008915CB"/>
    <w:rsid w:val="00891728"/>
    <w:rsid w:val="00893D34"/>
    <w:rsid w:val="00893FEC"/>
    <w:rsid w:val="008941C9"/>
    <w:rsid w:val="008943FD"/>
    <w:rsid w:val="0089467C"/>
    <w:rsid w:val="00894B87"/>
    <w:rsid w:val="00894B9B"/>
    <w:rsid w:val="00894D5F"/>
    <w:rsid w:val="00895118"/>
    <w:rsid w:val="008951C7"/>
    <w:rsid w:val="008954F9"/>
    <w:rsid w:val="00895B6A"/>
    <w:rsid w:val="008963F7"/>
    <w:rsid w:val="008968E3"/>
    <w:rsid w:val="00896BBC"/>
    <w:rsid w:val="00896DB0"/>
    <w:rsid w:val="00896DCC"/>
    <w:rsid w:val="008973B2"/>
    <w:rsid w:val="00897C23"/>
    <w:rsid w:val="00897ECB"/>
    <w:rsid w:val="008A0671"/>
    <w:rsid w:val="008A08F9"/>
    <w:rsid w:val="008A09E0"/>
    <w:rsid w:val="008A0A91"/>
    <w:rsid w:val="008A119D"/>
    <w:rsid w:val="008A1AEE"/>
    <w:rsid w:val="008A202B"/>
    <w:rsid w:val="008A22EC"/>
    <w:rsid w:val="008A2514"/>
    <w:rsid w:val="008A319C"/>
    <w:rsid w:val="008A34B9"/>
    <w:rsid w:val="008A3900"/>
    <w:rsid w:val="008A39D5"/>
    <w:rsid w:val="008A3F10"/>
    <w:rsid w:val="008A419E"/>
    <w:rsid w:val="008A4827"/>
    <w:rsid w:val="008A4D18"/>
    <w:rsid w:val="008A5DCD"/>
    <w:rsid w:val="008A5FDE"/>
    <w:rsid w:val="008A6759"/>
    <w:rsid w:val="008A6804"/>
    <w:rsid w:val="008A6C5A"/>
    <w:rsid w:val="008A705B"/>
    <w:rsid w:val="008A726C"/>
    <w:rsid w:val="008A750E"/>
    <w:rsid w:val="008A7887"/>
    <w:rsid w:val="008B07AC"/>
    <w:rsid w:val="008B0E25"/>
    <w:rsid w:val="008B1845"/>
    <w:rsid w:val="008B1CBC"/>
    <w:rsid w:val="008B1E8B"/>
    <w:rsid w:val="008B2061"/>
    <w:rsid w:val="008B2395"/>
    <w:rsid w:val="008B3501"/>
    <w:rsid w:val="008B35FD"/>
    <w:rsid w:val="008B3C79"/>
    <w:rsid w:val="008B3E75"/>
    <w:rsid w:val="008B42B8"/>
    <w:rsid w:val="008B43CF"/>
    <w:rsid w:val="008B4A75"/>
    <w:rsid w:val="008B4D6B"/>
    <w:rsid w:val="008B51F5"/>
    <w:rsid w:val="008B5405"/>
    <w:rsid w:val="008B5544"/>
    <w:rsid w:val="008B561D"/>
    <w:rsid w:val="008B590A"/>
    <w:rsid w:val="008B596F"/>
    <w:rsid w:val="008B5A1B"/>
    <w:rsid w:val="008B5C0D"/>
    <w:rsid w:val="008B5D16"/>
    <w:rsid w:val="008B5D55"/>
    <w:rsid w:val="008B6084"/>
    <w:rsid w:val="008B64B5"/>
    <w:rsid w:val="008B6630"/>
    <w:rsid w:val="008B6C35"/>
    <w:rsid w:val="008B7223"/>
    <w:rsid w:val="008B7352"/>
    <w:rsid w:val="008B74FE"/>
    <w:rsid w:val="008B7E20"/>
    <w:rsid w:val="008C03B2"/>
    <w:rsid w:val="008C0AA3"/>
    <w:rsid w:val="008C0FA6"/>
    <w:rsid w:val="008C1701"/>
    <w:rsid w:val="008C1B7F"/>
    <w:rsid w:val="008C1E96"/>
    <w:rsid w:val="008C1F42"/>
    <w:rsid w:val="008C26E8"/>
    <w:rsid w:val="008C27BE"/>
    <w:rsid w:val="008C2BBD"/>
    <w:rsid w:val="008C3037"/>
    <w:rsid w:val="008C3110"/>
    <w:rsid w:val="008C34BB"/>
    <w:rsid w:val="008C3573"/>
    <w:rsid w:val="008C3810"/>
    <w:rsid w:val="008C4133"/>
    <w:rsid w:val="008C42AD"/>
    <w:rsid w:val="008C4A5E"/>
    <w:rsid w:val="008C4B9F"/>
    <w:rsid w:val="008C50C6"/>
    <w:rsid w:val="008C563E"/>
    <w:rsid w:val="008C5CE1"/>
    <w:rsid w:val="008C5DB3"/>
    <w:rsid w:val="008C608A"/>
    <w:rsid w:val="008C6444"/>
    <w:rsid w:val="008C717C"/>
    <w:rsid w:val="008C7287"/>
    <w:rsid w:val="008C778E"/>
    <w:rsid w:val="008C7D55"/>
    <w:rsid w:val="008D0186"/>
    <w:rsid w:val="008D03B5"/>
    <w:rsid w:val="008D0522"/>
    <w:rsid w:val="008D0818"/>
    <w:rsid w:val="008D0949"/>
    <w:rsid w:val="008D0AAC"/>
    <w:rsid w:val="008D0DEF"/>
    <w:rsid w:val="008D120A"/>
    <w:rsid w:val="008D18C3"/>
    <w:rsid w:val="008D1C39"/>
    <w:rsid w:val="008D1DAF"/>
    <w:rsid w:val="008D1F9A"/>
    <w:rsid w:val="008D249C"/>
    <w:rsid w:val="008D2D7E"/>
    <w:rsid w:val="008D3107"/>
    <w:rsid w:val="008D3541"/>
    <w:rsid w:val="008D3A32"/>
    <w:rsid w:val="008D3EF6"/>
    <w:rsid w:val="008D4454"/>
    <w:rsid w:val="008D4508"/>
    <w:rsid w:val="008D48C9"/>
    <w:rsid w:val="008D49FF"/>
    <w:rsid w:val="008D4D92"/>
    <w:rsid w:val="008D4E07"/>
    <w:rsid w:val="008D584A"/>
    <w:rsid w:val="008D5A33"/>
    <w:rsid w:val="008D5AF1"/>
    <w:rsid w:val="008D5B3A"/>
    <w:rsid w:val="008D5F0E"/>
    <w:rsid w:val="008D65A4"/>
    <w:rsid w:val="008D6999"/>
    <w:rsid w:val="008D7466"/>
    <w:rsid w:val="008D78D9"/>
    <w:rsid w:val="008D79C9"/>
    <w:rsid w:val="008E064B"/>
    <w:rsid w:val="008E069C"/>
    <w:rsid w:val="008E0730"/>
    <w:rsid w:val="008E0960"/>
    <w:rsid w:val="008E0B08"/>
    <w:rsid w:val="008E0E50"/>
    <w:rsid w:val="008E1706"/>
    <w:rsid w:val="008E1D92"/>
    <w:rsid w:val="008E1E33"/>
    <w:rsid w:val="008E20BC"/>
    <w:rsid w:val="008E2465"/>
    <w:rsid w:val="008E24CE"/>
    <w:rsid w:val="008E2661"/>
    <w:rsid w:val="008E2B66"/>
    <w:rsid w:val="008E2F83"/>
    <w:rsid w:val="008E3113"/>
    <w:rsid w:val="008E3E0E"/>
    <w:rsid w:val="008E50FE"/>
    <w:rsid w:val="008E517A"/>
    <w:rsid w:val="008E5286"/>
    <w:rsid w:val="008E5909"/>
    <w:rsid w:val="008E5A82"/>
    <w:rsid w:val="008E664B"/>
    <w:rsid w:val="008E6A52"/>
    <w:rsid w:val="008E736A"/>
    <w:rsid w:val="008E7598"/>
    <w:rsid w:val="008E7850"/>
    <w:rsid w:val="008E7A6A"/>
    <w:rsid w:val="008E7B48"/>
    <w:rsid w:val="008E7C1E"/>
    <w:rsid w:val="008E7F84"/>
    <w:rsid w:val="008F037A"/>
    <w:rsid w:val="008F04E5"/>
    <w:rsid w:val="008F1D26"/>
    <w:rsid w:val="008F1F1F"/>
    <w:rsid w:val="008F1FAC"/>
    <w:rsid w:val="008F3AD5"/>
    <w:rsid w:val="008F3E1B"/>
    <w:rsid w:val="008F409A"/>
    <w:rsid w:val="008F40D9"/>
    <w:rsid w:val="008F411B"/>
    <w:rsid w:val="008F53B3"/>
    <w:rsid w:val="008F5452"/>
    <w:rsid w:val="008F5514"/>
    <w:rsid w:val="008F5C1E"/>
    <w:rsid w:val="008F5D5E"/>
    <w:rsid w:val="008F5DCF"/>
    <w:rsid w:val="008F6382"/>
    <w:rsid w:val="008F6793"/>
    <w:rsid w:val="008F6D0F"/>
    <w:rsid w:val="008F6E3D"/>
    <w:rsid w:val="008F7292"/>
    <w:rsid w:val="008F7A55"/>
    <w:rsid w:val="008F7BEB"/>
    <w:rsid w:val="008F7C4D"/>
    <w:rsid w:val="00900583"/>
    <w:rsid w:val="0090074E"/>
    <w:rsid w:val="00900983"/>
    <w:rsid w:val="00900A8E"/>
    <w:rsid w:val="00900BB6"/>
    <w:rsid w:val="00900FA3"/>
    <w:rsid w:val="00901158"/>
    <w:rsid w:val="00901784"/>
    <w:rsid w:val="0090198A"/>
    <w:rsid w:val="009019F1"/>
    <w:rsid w:val="00901AD7"/>
    <w:rsid w:val="00901CBE"/>
    <w:rsid w:val="00902A54"/>
    <w:rsid w:val="00902A89"/>
    <w:rsid w:val="00903221"/>
    <w:rsid w:val="00903286"/>
    <w:rsid w:val="009034E9"/>
    <w:rsid w:val="00903510"/>
    <w:rsid w:val="00903659"/>
    <w:rsid w:val="00903DFC"/>
    <w:rsid w:val="00904173"/>
    <w:rsid w:val="009042CA"/>
    <w:rsid w:val="0090486A"/>
    <w:rsid w:val="0090516B"/>
    <w:rsid w:val="009059A9"/>
    <w:rsid w:val="00905B3D"/>
    <w:rsid w:val="00905E4C"/>
    <w:rsid w:val="00905EB9"/>
    <w:rsid w:val="00906189"/>
    <w:rsid w:val="0090626D"/>
    <w:rsid w:val="0090692C"/>
    <w:rsid w:val="00906D49"/>
    <w:rsid w:val="00906DD6"/>
    <w:rsid w:val="00906DFA"/>
    <w:rsid w:val="0090720D"/>
    <w:rsid w:val="00907336"/>
    <w:rsid w:val="00907A16"/>
    <w:rsid w:val="00907C3B"/>
    <w:rsid w:val="00907ED2"/>
    <w:rsid w:val="009103D5"/>
    <w:rsid w:val="009103F5"/>
    <w:rsid w:val="00910D94"/>
    <w:rsid w:val="00910DEB"/>
    <w:rsid w:val="0091168E"/>
    <w:rsid w:val="0091275F"/>
    <w:rsid w:val="00912819"/>
    <w:rsid w:val="009130CA"/>
    <w:rsid w:val="00913383"/>
    <w:rsid w:val="009134D9"/>
    <w:rsid w:val="009135C8"/>
    <w:rsid w:val="00913D2B"/>
    <w:rsid w:val="009142E0"/>
    <w:rsid w:val="0091456A"/>
    <w:rsid w:val="00914742"/>
    <w:rsid w:val="009149AD"/>
    <w:rsid w:val="00914F6B"/>
    <w:rsid w:val="00915039"/>
    <w:rsid w:val="00916635"/>
    <w:rsid w:val="0091668B"/>
    <w:rsid w:val="00916872"/>
    <w:rsid w:val="00917346"/>
    <w:rsid w:val="00917DC3"/>
    <w:rsid w:val="00920155"/>
    <w:rsid w:val="00920223"/>
    <w:rsid w:val="00920370"/>
    <w:rsid w:val="00920444"/>
    <w:rsid w:val="0092051F"/>
    <w:rsid w:val="009208F4"/>
    <w:rsid w:val="00920A5D"/>
    <w:rsid w:val="00921593"/>
    <w:rsid w:val="00921AB8"/>
    <w:rsid w:val="00921F6D"/>
    <w:rsid w:val="00922237"/>
    <w:rsid w:val="0092340C"/>
    <w:rsid w:val="00923552"/>
    <w:rsid w:val="00923638"/>
    <w:rsid w:val="0092393F"/>
    <w:rsid w:val="00923BD2"/>
    <w:rsid w:val="00923EAA"/>
    <w:rsid w:val="0092439B"/>
    <w:rsid w:val="00924BCF"/>
    <w:rsid w:val="00924EAC"/>
    <w:rsid w:val="00925045"/>
    <w:rsid w:val="00925629"/>
    <w:rsid w:val="00925666"/>
    <w:rsid w:val="00925C6B"/>
    <w:rsid w:val="00926712"/>
    <w:rsid w:val="00926E72"/>
    <w:rsid w:val="00927772"/>
    <w:rsid w:val="00927795"/>
    <w:rsid w:val="009277A5"/>
    <w:rsid w:val="0092795D"/>
    <w:rsid w:val="00930045"/>
    <w:rsid w:val="0093037E"/>
    <w:rsid w:val="0093062E"/>
    <w:rsid w:val="00930F5E"/>
    <w:rsid w:val="00931037"/>
    <w:rsid w:val="009315C8"/>
    <w:rsid w:val="00931A3A"/>
    <w:rsid w:val="00931BF4"/>
    <w:rsid w:val="00931DA2"/>
    <w:rsid w:val="00931F7D"/>
    <w:rsid w:val="00932538"/>
    <w:rsid w:val="00932698"/>
    <w:rsid w:val="00932D24"/>
    <w:rsid w:val="009333F8"/>
    <w:rsid w:val="00933B38"/>
    <w:rsid w:val="009342C7"/>
    <w:rsid w:val="00934342"/>
    <w:rsid w:val="00934A37"/>
    <w:rsid w:val="00934AD8"/>
    <w:rsid w:val="0093506F"/>
    <w:rsid w:val="0093544F"/>
    <w:rsid w:val="0093554F"/>
    <w:rsid w:val="009366AA"/>
    <w:rsid w:val="00936E57"/>
    <w:rsid w:val="009377D6"/>
    <w:rsid w:val="00937AAE"/>
    <w:rsid w:val="00937D40"/>
    <w:rsid w:val="00937F13"/>
    <w:rsid w:val="0094003A"/>
    <w:rsid w:val="009401D4"/>
    <w:rsid w:val="0094059B"/>
    <w:rsid w:val="00940699"/>
    <w:rsid w:val="00940AE2"/>
    <w:rsid w:val="00940C7D"/>
    <w:rsid w:val="00940DD3"/>
    <w:rsid w:val="00940FB9"/>
    <w:rsid w:val="009410F7"/>
    <w:rsid w:val="00941E0F"/>
    <w:rsid w:val="00942392"/>
    <w:rsid w:val="009425BC"/>
    <w:rsid w:val="00942D6D"/>
    <w:rsid w:val="00942DB0"/>
    <w:rsid w:val="00942FB5"/>
    <w:rsid w:val="00943486"/>
    <w:rsid w:val="00943659"/>
    <w:rsid w:val="009441CE"/>
    <w:rsid w:val="00944A12"/>
    <w:rsid w:val="00945999"/>
    <w:rsid w:val="009461C9"/>
    <w:rsid w:val="009475C7"/>
    <w:rsid w:val="00947A06"/>
    <w:rsid w:val="00947CE5"/>
    <w:rsid w:val="00947D7E"/>
    <w:rsid w:val="00947FA0"/>
    <w:rsid w:val="009500F7"/>
    <w:rsid w:val="00950128"/>
    <w:rsid w:val="0095049D"/>
    <w:rsid w:val="00950A38"/>
    <w:rsid w:val="00950D4F"/>
    <w:rsid w:val="00951438"/>
    <w:rsid w:val="00951706"/>
    <w:rsid w:val="00951BC4"/>
    <w:rsid w:val="00952464"/>
    <w:rsid w:val="009524E8"/>
    <w:rsid w:val="009528DD"/>
    <w:rsid w:val="00952A25"/>
    <w:rsid w:val="00952B04"/>
    <w:rsid w:val="00952C53"/>
    <w:rsid w:val="009531C9"/>
    <w:rsid w:val="00953A12"/>
    <w:rsid w:val="00953C64"/>
    <w:rsid w:val="00954412"/>
    <w:rsid w:val="00954564"/>
    <w:rsid w:val="00954685"/>
    <w:rsid w:val="00954739"/>
    <w:rsid w:val="0095494A"/>
    <w:rsid w:val="00954FA3"/>
    <w:rsid w:val="0095551F"/>
    <w:rsid w:val="009556BF"/>
    <w:rsid w:val="00955783"/>
    <w:rsid w:val="00955893"/>
    <w:rsid w:val="00955B9D"/>
    <w:rsid w:val="00955FAB"/>
    <w:rsid w:val="009563F7"/>
    <w:rsid w:val="0095659A"/>
    <w:rsid w:val="00957914"/>
    <w:rsid w:val="00957A88"/>
    <w:rsid w:val="00957BDF"/>
    <w:rsid w:val="00957D96"/>
    <w:rsid w:val="00960300"/>
    <w:rsid w:val="0096083C"/>
    <w:rsid w:val="00960C49"/>
    <w:rsid w:val="00961354"/>
    <w:rsid w:val="0096167C"/>
    <w:rsid w:val="009618B0"/>
    <w:rsid w:val="00961B55"/>
    <w:rsid w:val="009622F0"/>
    <w:rsid w:val="00962380"/>
    <w:rsid w:val="009629D7"/>
    <w:rsid w:val="00963696"/>
    <w:rsid w:val="0096454F"/>
    <w:rsid w:val="00965043"/>
    <w:rsid w:val="00965279"/>
    <w:rsid w:val="00965547"/>
    <w:rsid w:val="00965640"/>
    <w:rsid w:val="0096577C"/>
    <w:rsid w:val="00965AA9"/>
    <w:rsid w:val="00965B5D"/>
    <w:rsid w:val="00965E57"/>
    <w:rsid w:val="00966020"/>
    <w:rsid w:val="0096611F"/>
    <w:rsid w:val="009669A0"/>
    <w:rsid w:val="009671A0"/>
    <w:rsid w:val="00967274"/>
    <w:rsid w:val="0096741E"/>
    <w:rsid w:val="00967616"/>
    <w:rsid w:val="009677C7"/>
    <w:rsid w:val="00967AB9"/>
    <w:rsid w:val="00967CBB"/>
    <w:rsid w:val="00967F2C"/>
    <w:rsid w:val="00970AD4"/>
    <w:rsid w:val="00971F72"/>
    <w:rsid w:val="00972164"/>
    <w:rsid w:val="00972581"/>
    <w:rsid w:val="0097266E"/>
    <w:rsid w:val="00972888"/>
    <w:rsid w:val="00973163"/>
    <w:rsid w:val="00973537"/>
    <w:rsid w:val="00973542"/>
    <w:rsid w:val="009739F1"/>
    <w:rsid w:val="00973AC0"/>
    <w:rsid w:val="00973B30"/>
    <w:rsid w:val="00973B4D"/>
    <w:rsid w:val="00974558"/>
    <w:rsid w:val="0097489D"/>
    <w:rsid w:val="00974B5A"/>
    <w:rsid w:val="00974E28"/>
    <w:rsid w:val="00974FAB"/>
    <w:rsid w:val="0097562F"/>
    <w:rsid w:val="00975E44"/>
    <w:rsid w:val="00976201"/>
    <w:rsid w:val="009763C0"/>
    <w:rsid w:val="009765E0"/>
    <w:rsid w:val="00977230"/>
    <w:rsid w:val="009774EA"/>
    <w:rsid w:val="009775DB"/>
    <w:rsid w:val="00977868"/>
    <w:rsid w:val="00981308"/>
    <w:rsid w:val="0098178B"/>
    <w:rsid w:val="0098253F"/>
    <w:rsid w:val="0098263E"/>
    <w:rsid w:val="00982674"/>
    <w:rsid w:val="00982A24"/>
    <w:rsid w:val="00982ABD"/>
    <w:rsid w:val="00982F0F"/>
    <w:rsid w:val="009832F3"/>
    <w:rsid w:val="00983831"/>
    <w:rsid w:val="009839AB"/>
    <w:rsid w:val="00983ECA"/>
    <w:rsid w:val="009842BE"/>
    <w:rsid w:val="009843EA"/>
    <w:rsid w:val="0098451B"/>
    <w:rsid w:val="009848C9"/>
    <w:rsid w:val="00984E38"/>
    <w:rsid w:val="00985278"/>
    <w:rsid w:val="00985433"/>
    <w:rsid w:val="0098596B"/>
    <w:rsid w:val="00985AB1"/>
    <w:rsid w:val="00985BE4"/>
    <w:rsid w:val="00985F20"/>
    <w:rsid w:val="009862E5"/>
    <w:rsid w:val="009864AA"/>
    <w:rsid w:val="0098669C"/>
    <w:rsid w:val="00986764"/>
    <w:rsid w:val="00986A38"/>
    <w:rsid w:val="00986D39"/>
    <w:rsid w:val="00986EEB"/>
    <w:rsid w:val="00986FD4"/>
    <w:rsid w:val="00987E9D"/>
    <w:rsid w:val="009911EF"/>
    <w:rsid w:val="009917C1"/>
    <w:rsid w:val="00991827"/>
    <w:rsid w:val="0099183D"/>
    <w:rsid w:val="0099196E"/>
    <w:rsid w:val="00992085"/>
    <w:rsid w:val="009922E0"/>
    <w:rsid w:val="00992661"/>
    <w:rsid w:val="00992A54"/>
    <w:rsid w:val="00992CF1"/>
    <w:rsid w:val="00992EB7"/>
    <w:rsid w:val="00993C42"/>
    <w:rsid w:val="00993C5A"/>
    <w:rsid w:val="00994048"/>
    <w:rsid w:val="00994944"/>
    <w:rsid w:val="00994CEE"/>
    <w:rsid w:val="009951A7"/>
    <w:rsid w:val="00995273"/>
    <w:rsid w:val="009952DB"/>
    <w:rsid w:val="0099551E"/>
    <w:rsid w:val="00996298"/>
    <w:rsid w:val="009964B6"/>
    <w:rsid w:val="00996E98"/>
    <w:rsid w:val="0099731E"/>
    <w:rsid w:val="00997B75"/>
    <w:rsid w:val="009A01A6"/>
    <w:rsid w:val="009A07A4"/>
    <w:rsid w:val="009A0CB7"/>
    <w:rsid w:val="009A0F85"/>
    <w:rsid w:val="009A1374"/>
    <w:rsid w:val="009A1A79"/>
    <w:rsid w:val="009A1CCB"/>
    <w:rsid w:val="009A1DAA"/>
    <w:rsid w:val="009A2089"/>
    <w:rsid w:val="009A20FC"/>
    <w:rsid w:val="009A219B"/>
    <w:rsid w:val="009A2567"/>
    <w:rsid w:val="009A25C8"/>
    <w:rsid w:val="009A2A52"/>
    <w:rsid w:val="009A30ED"/>
    <w:rsid w:val="009A3277"/>
    <w:rsid w:val="009A359A"/>
    <w:rsid w:val="009A3B42"/>
    <w:rsid w:val="009A42C3"/>
    <w:rsid w:val="009A453F"/>
    <w:rsid w:val="009A4A36"/>
    <w:rsid w:val="009A4C75"/>
    <w:rsid w:val="009A4DA0"/>
    <w:rsid w:val="009A5B26"/>
    <w:rsid w:val="009A5F0C"/>
    <w:rsid w:val="009A6FD5"/>
    <w:rsid w:val="009A713F"/>
    <w:rsid w:val="009A792D"/>
    <w:rsid w:val="009B0426"/>
    <w:rsid w:val="009B0A85"/>
    <w:rsid w:val="009B0D91"/>
    <w:rsid w:val="009B0FDE"/>
    <w:rsid w:val="009B10BA"/>
    <w:rsid w:val="009B168C"/>
    <w:rsid w:val="009B1C44"/>
    <w:rsid w:val="009B1DA7"/>
    <w:rsid w:val="009B1DC4"/>
    <w:rsid w:val="009B1DD2"/>
    <w:rsid w:val="009B24FC"/>
    <w:rsid w:val="009B2A4F"/>
    <w:rsid w:val="009B2B15"/>
    <w:rsid w:val="009B303B"/>
    <w:rsid w:val="009B4279"/>
    <w:rsid w:val="009B4F4D"/>
    <w:rsid w:val="009B51C9"/>
    <w:rsid w:val="009B52ED"/>
    <w:rsid w:val="009B5321"/>
    <w:rsid w:val="009B542C"/>
    <w:rsid w:val="009B5986"/>
    <w:rsid w:val="009B5C9A"/>
    <w:rsid w:val="009B5CC5"/>
    <w:rsid w:val="009B67CE"/>
    <w:rsid w:val="009B681A"/>
    <w:rsid w:val="009B706B"/>
    <w:rsid w:val="009B738D"/>
    <w:rsid w:val="009B7676"/>
    <w:rsid w:val="009B7696"/>
    <w:rsid w:val="009B78E0"/>
    <w:rsid w:val="009B7A5E"/>
    <w:rsid w:val="009B7AD6"/>
    <w:rsid w:val="009B7B40"/>
    <w:rsid w:val="009C08DA"/>
    <w:rsid w:val="009C09D9"/>
    <w:rsid w:val="009C09F5"/>
    <w:rsid w:val="009C0B49"/>
    <w:rsid w:val="009C13D8"/>
    <w:rsid w:val="009C15AE"/>
    <w:rsid w:val="009C15D1"/>
    <w:rsid w:val="009C19F9"/>
    <w:rsid w:val="009C1C11"/>
    <w:rsid w:val="009C1C47"/>
    <w:rsid w:val="009C1DD5"/>
    <w:rsid w:val="009C21E5"/>
    <w:rsid w:val="009C2A42"/>
    <w:rsid w:val="009C2B44"/>
    <w:rsid w:val="009C318D"/>
    <w:rsid w:val="009C32A4"/>
    <w:rsid w:val="009C33D8"/>
    <w:rsid w:val="009C3646"/>
    <w:rsid w:val="009C3765"/>
    <w:rsid w:val="009C3870"/>
    <w:rsid w:val="009C3E60"/>
    <w:rsid w:val="009C4A35"/>
    <w:rsid w:val="009C50C9"/>
    <w:rsid w:val="009C6442"/>
    <w:rsid w:val="009C66D7"/>
    <w:rsid w:val="009C66FE"/>
    <w:rsid w:val="009C6CAC"/>
    <w:rsid w:val="009C6E52"/>
    <w:rsid w:val="009C77CF"/>
    <w:rsid w:val="009C7911"/>
    <w:rsid w:val="009C7C48"/>
    <w:rsid w:val="009C7D41"/>
    <w:rsid w:val="009D0182"/>
    <w:rsid w:val="009D0A50"/>
    <w:rsid w:val="009D12F0"/>
    <w:rsid w:val="009D1312"/>
    <w:rsid w:val="009D17F5"/>
    <w:rsid w:val="009D19A4"/>
    <w:rsid w:val="009D1ADF"/>
    <w:rsid w:val="009D1E50"/>
    <w:rsid w:val="009D22CE"/>
    <w:rsid w:val="009D2388"/>
    <w:rsid w:val="009D2785"/>
    <w:rsid w:val="009D2BCD"/>
    <w:rsid w:val="009D3056"/>
    <w:rsid w:val="009D3D46"/>
    <w:rsid w:val="009D3E30"/>
    <w:rsid w:val="009D3FD2"/>
    <w:rsid w:val="009D40C1"/>
    <w:rsid w:val="009D4174"/>
    <w:rsid w:val="009D4340"/>
    <w:rsid w:val="009D45A5"/>
    <w:rsid w:val="009D4C08"/>
    <w:rsid w:val="009D4CE1"/>
    <w:rsid w:val="009D5292"/>
    <w:rsid w:val="009D63DC"/>
    <w:rsid w:val="009D6E5A"/>
    <w:rsid w:val="009D7384"/>
    <w:rsid w:val="009D769F"/>
    <w:rsid w:val="009D78C6"/>
    <w:rsid w:val="009E0184"/>
    <w:rsid w:val="009E0238"/>
    <w:rsid w:val="009E0414"/>
    <w:rsid w:val="009E058F"/>
    <w:rsid w:val="009E0D2A"/>
    <w:rsid w:val="009E0FD2"/>
    <w:rsid w:val="009E1046"/>
    <w:rsid w:val="009E1248"/>
    <w:rsid w:val="009E1616"/>
    <w:rsid w:val="009E1A25"/>
    <w:rsid w:val="009E1E18"/>
    <w:rsid w:val="009E1FA2"/>
    <w:rsid w:val="009E2108"/>
    <w:rsid w:val="009E28CF"/>
    <w:rsid w:val="009E2B64"/>
    <w:rsid w:val="009E3727"/>
    <w:rsid w:val="009E3C0E"/>
    <w:rsid w:val="009E41C0"/>
    <w:rsid w:val="009E48EE"/>
    <w:rsid w:val="009E4A2C"/>
    <w:rsid w:val="009E4A6A"/>
    <w:rsid w:val="009E4F04"/>
    <w:rsid w:val="009E50BD"/>
    <w:rsid w:val="009E5771"/>
    <w:rsid w:val="009E5985"/>
    <w:rsid w:val="009E5D25"/>
    <w:rsid w:val="009E5D51"/>
    <w:rsid w:val="009E6060"/>
    <w:rsid w:val="009E6093"/>
    <w:rsid w:val="009E6260"/>
    <w:rsid w:val="009E693B"/>
    <w:rsid w:val="009E6E10"/>
    <w:rsid w:val="009E727C"/>
    <w:rsid w:val="009E73E8"/>
    <w:rsid w:val="009F09F7"/>
    <w:rsid w:val="009F0EBB"/>
    <w:rsid w:val="009F1761"/>
    <w:rsid w:val="009F176D"/>
    <w:rsid w:val="009F1941"/>
    <w:rsid w:val="009F1A09"/>
    <w:rsid w:val="009F2335"/>
    <w:rsid w:val="009F257C"/>
    <w:rsid w:val="009F2A31"/>
    <w:rsid w:val="009F2F1E"/>
    <w:rsid w:val="009F3683"/>
    <w:rsid w:val="009F36D6"/>
    <w:rsid w:val="009F3E29"/>
    <w:rsid w:val="009F3E36"/>
    <w:rsid w:val="009F3E5A"/>
    <w:rsid w:val="009F3FFB"/>
    <w:rsid w:val="009F40F8"/>
    <w:rsid w:val="009F42C0"/>
    <w:rsid w:val="009F5474"/>
    <w:rsid w:val="009F5598"/>
    <w:rsid w:val="009F5718"/>
    <w:rsid w:val="009F5BB4"/>
    <w:rsid w:val="009F5D35"/>
    <w:rsid w:val="009F63D7"/>
    <w:rsid w:val="009F6BA5"/>
    <w:rsid w:val="009F6D7D"/>
    <w:rsid w:val="009F709D"/>
    <w:rsid w:val="00A001FE"/>
    <w:rsid w:val="00A00215"/>
    <w:rsid w:val="00A0068C"/>
    <w:rsid w:val="00A017F1"/>
    <w:rsid w:val="00A01985"/>
    <w:rsid w:val="00A01BF6"/>
    <w:rsid w:val="00A01C02"/>
    <w:rsid w:val="00A01FF7"/>
    <w:rsid w:val="00A02040"/>
    <w:rsid w:val="00A02330"/>
    <w:rsid w:val="00A02C2F"/>
    <w:rsid w:val="00A02CCF"/>
    <w:rsid w:val="00A02EEA"/>
    <w:rsid w:val="00A033E1"/>
    <w:rsid w:val="00A0379B"/>
    <w:rsid w:val="00A0407B"/>
    <w:rsid w:val="00A04BF8"/>
    <w:rsid w:val="00A04C59"/>
    <w:rsid w:val="00A04E0D"/>
    <w:rsid w:val="00A04FB0"/>
    <w:rsid w:val="00A05130"/>
    <w:rsid w:val="00A05540"/>
    <w:rsid w:val="00A06130"/>
    <w:rsid w:val="00A06B4B"/>
    <w:rsid w:val="00A07171"/>
    <w:rsid w:val="00A072E5"/>
    <w:rsid w:val="00A0761C"/>
    <w:rsid w:val="00A07C23"/>
    <w:rsid w:val="00A07F41"/>
    <w:rsid w:val="00A1024B"/>
    <w:rsid w:val="00A102AE"/>
    <w:rsid w:val="00A10440"/>
    <w:rsid w:val="00A10572"/>
    <w:rsid w:val="00A108E0"/>
    <w:rsid w:val="00A10C4B"/>
    <w:rsid w:val="00A10EFF"/>
    <w:rsid w:val="00A112CD"/>
    <w:rsid w:val="00A11606"/>
    <w:rsid w:val="00A1201C"/>
    <w:rsid w:val="00A12461"/>
    <w:rsid w:val="00A124C0"/>
    <w:rsid w:val="00A126BB"/>
    <w:rsid w:val="00A13857"/>
    <w:rsid w:val="00A138EF"/>
    <w:rsid w:val="00A139EA"/>
    <w:rsid w:val="00A139F8"/>
    <w:rsid w:val="00A13CF6"/>
    <w:rsid w:val="00A14013"/>
    <w:rsid w:val="00A14292"/>
    <w:rsid w:val="00A1444C"/>
    <w:rsid w:val="00A1473A"/>
    <w:rsid w:val="00A1533C"/>
    <w:rsid w:val="00A154DE"/>
    <w:rsid w:val="00A159FD"/>
    <w:rsid w:val="00A15D69"/>
    <w:rsid w:val="00A15EC1"/>
    <w:rsid w:val="00A15FE0"/>
    <w:rsid w:val="00A16021"/>
    <w:rsid w:val="00A1640C"/>
    <w:rsid w:val="00A1669C"/>
    <w:rsid w:val="00A16A6A"/>
    <w:rsid w:val="00A16C97"/>
    <w:rsid w:val="00A16D41"/>
    <w:rsid w:val="00A16E1F"/>
    <w:rsid w:val="00A17338"/>
    <w:rsid w:val="00A17393"/>
    <w:rsid w:val="00A17429"/>
    <w:rsid w:val="00A17BEA"/>
    <w:rsid w:val="00A17BFB"/>
    <w:rsid w:val="00A2056E"/>
    <w:rsid w:val="00A206BC"/>
    <w:rsid w:val="00A20E81"/>
    <w:rsid w:val="00A210B7"/>
    <w:rsid w:val="00A2149A"/>
    <w:rsid w:val="00A21891"/>
    <w:rsid w:val="00A218C5"/>
    <w:rsid w:val="00A21B70"/>
    <w:rsid w:val="00A221B2"/>
    <w:rsid w:val="00A221C3"/>
    <w:rsid w:val="00A22245"/>
    <w:rsid w:val="00A22546"/>
    <w:rsid w:val="00A22953"/>
    <w:rsid w:val="00A22BF1"/>
    <w:rsid w:val="00A23CE1"/>
    <w:rsid w:val="00A244E0"/>
    <w:rsid w:val="00A24A4C"/>
    <w:rsid w:val="00A24B30"/>
    <w:rsid w:val="00A24CB3"/>
    <w:rsid w:val="00A2525F"/>
    <w:rsid w:val="00A2583F"/>
    <w:rsid w:val="00A25B3A"/>
    <w:rsid w:val="00A25C97"/>
    <w:rsid w:val="00A260BA"/>
    <w:rsid w:val="00A26D4A"/>
    <w:rsid w:val="00A26DEE"/>
    <w:rsid w:val="00A274A7"/>
    <w:rsid w:val="00A274EF"/>
    <w:rsid w:val="00A27D5C"/>
    <w:rsid w:val="00A30435"/>
    <w:rsid w:val="00A30463"/>
    <w:rsid w:val="00A30641"/>
    <w:rsid w:val="00A30E60"/>
    <w:rsid w:val="00A310BA"/>
    <w:rsid w:val="00A313BE"/>
    <w:rsid w:val="00A316C2"/>
    <w:rsid w:val="00A31B7E"/>
    <w:rsid w:val="00A325BB"/>
    <w:rsid w:val="00A3264C"/>
    <w:rsid w:val="00A328F3"/>
    <w:rsid w:val="00A335BE"/>
    <w:rsid w:val="00A335FF"/>
    <w:rsid w:val="00A336DB"/>
    <w:rsid w:val="00A33974"/>
    <w:rsid w:val="00A33A59"/>
    <w:rsid w:val="00A33BBC"/>
    <w:rsid w:val="00A33F19"/>
    <w:rsid w:val="00A33FAD"/>
    <w:rsid w:val="00A3403F"/>
    <w:rsid w:val="00A34A05"/>
    <w:rsid w:val="00A34A06"/>
    <w:rsid w:val="00A34A3E"/>
    <w:rsid w:val="00A34F1B"/>
    <w:rsid w:val="00A3534C"/>
    <w:rsid w:val="00A3536A"/>
    <w:rsid w:val="00A353F3"/>
    <w:rsid w:val="00A35737"/>
    <w:rsid w:val="00A359A5"/>
    <w:rsid w:val="00A35AB8"/>
    <w:rsid w:val="00A35B0C"/>
    <w:rsid w:val="00A35E09"/>
    <w:rsid w:val="00A35F09"/>
    <w:rsid w:val="00A36467"/>
    <w:rsid w:val="00A37756"/>
    <w:rsid w:val="00A377A9"/>
    <w:rsid w:val="00A3799B"/>
    <w:rsid w:val="00A406D6"/>
    <w:rsid w:val="00A40D07"/>
    <w:rsid w:val="00A41884"/>
    <w:rsid w:val="00A419B0"/>
    <w:rsid w:val="00A41CF7"/>
    <w:rsid w:val="00A420AF"/>
    <w:rsid w:val="00A4240B"/>
    <w:rsid w:val="00A42705"/>
    <w:rsid w:val="00A427A2"/>
    <w:rsid w:val="00A4297A"/>
    <w:rsid w:val="00A42DF7"/>
    <w:rsid w:val="00A42F6A"/>
    <w:rsid w:val="00A43000"/>
    <w:rsid w:val="00A431F7"/>
    <w:rsid w:val="00A4380B"/>
    <w:rsid w:val="00A43F89"/>
    <w:rsid w:val="00A44885"/>
    <w:rsid w:val="00A44BF0"/>
    <w:rsid w:val="00A458AE"/>
    <w:rsid w:val="00A459C9"/>
    <w:rsid w:val="00A45BF1"/>
    <w:rsid w:val="00A45DBF"/>
    <w:rsid w:val="00A45E98"/>
    <w:rsid w:val="00A4683C"/>
    <w:rsid w:val="00A46902"/>
    <w:rsid w:val="00A46C0E"/>
    <w:rsid w:val="00A46D69"/>
    <w:rsid w:val="00A46E95"/>
    <w:rsid w:val="00A4748C"/>
    <w:rsid w:val="00A47E72"/>
    <w:rsid w:val="00A50386"/>
    <w:rsid w:val="00A503E5"/>
    <w:rsid w:val="00A508C9"/>
    <w:rsid w:val="00A511AE"/>
    <w:rsid w:val="00A5133B"/>
    <w:rsid w:val="00A513AB"/>
    <w:rsid w:val="00A513CE"/>
    <w:rsid w:val="00A516B5"/>
    <w:rsid w:val="00A51C2E"/>
    <w:rsid w:val="00A51F62"/>
    <w:rsid w:val="00A5233B"/>
    <w:rsid w:val="00A52791"/>
    <w:rsid w:val="00A52F21"/>
    <w:rsid w:val="00A52F8F"/>
    <w:rsid w:val="00A531CD"/>
    <w:rsid w:val="00A53246"/>
    <w:rsid w:val="00A53374"/>
    <w:rsid w:val="00A53753"/>
    <w:rsid w:val="00A539A1"/>
    <w:rsid w:val="00A53E07"/>
    <w:rsid w:val="00A53F8A"/>
    <w:rsid w:val="00A5430D"/>
    <w:rsid w:val="00A54597"/>
    <w:rsid w:val="00A5505A"/>
    <w:rsid w:val="00A5561F"/>
    <w:rsid w:val="00A55694"/>
    <w:rsid w:val="00A55809"/>
    <w:rsid w:val="00A558E5"/>
    <w:rsid w:val="00A5593A"/>
    <w:rsid w:val="00A55D37"/>
    <w:rsid w:val="00A5620A"/>
    <w:rsid w:val="00A5636B"/>
    <w:rsid w:val="00A5654B"/>
    <w:rsid w:val="00A5700E"/>
    <w:rsid w:val="00A5772E"/>
    <w:rsid w:val="00A57AA7"/>
    <w:rsid w:val="00A57BA8"/>
    <w:rsid w:val="00A60404"/>
    <w:rsid w:val="00A60B00"/>
    <w:rsid w:val="00A6115D"/>
    <w:rsid w:val="00A611B9"/>
    <w:rsid w:val="00A62080"/>
    <w:rsid w:val="00A626E0"/>
    <w:rsid w:val="00A628FC"/>
    <w:rsid w:val="00A62E9F"/>
    <w:rsid w:val="00A6303E"/>
    <w:rsid w:val="00A63180"/>
    <w:rsid w:val="00A63ACC"/>
    <w:rsid w:val="00A63DC0"/>
    <w:rsid w:val="00A64729"/>
    <w:rsid w:val="00A64787"/>
    <w:rsid w:val="00A64A00"/>
    <w:rsid w:val="00A65533"/>
    <w:rsid w:val="00A65A40"/>
    <w:rsid w:val="00A65B53"/>
    <w:rsid w:val="00A65DC4"/>
    <w:rsid w:val="00A65F2E"/>
    <w:rsid w:val="00A662B9"/>
    <w:rsid w:val="00A664F4"/>
    <w:rsid w:val="00A66946"/>
    <w:rsid w:val="00A66A4A"/>
    <w:rsid w:val="00A66BA0"/>
    <w:rsid w:val="00A66F07"/>
    <w:rsid w:val="00A66F94"/>
    <w:rsid w:val="00A66FD3"/>
    <w:rsid w:val="00A67155"/>
    <w:rsid w:val="00A67EFD"/>
    <w:rsid w:val="00A70699"/>
    <w:rsid w:val="00A7076C"/>
    <w:rsid w:val="00A70A4A"/>
    <w:rsid w:val="00A70C0F"/>
    <w:rsid w:val="00A70CCB"/>
    <w:rsid w:val="00A70F74"/>
    <w:rsid w:val="00A711BC"/>
    <w:rsid w:val="00A71548"/>
    <w:rsid w:val="00A71B6E"/>
    <w:rsid w:val="00A7203E"/>
    <w:rsid w:val="00A724C3"/>
    <w:rsid w:val="00A732BE"/>
    <w:rsid w:val="00A73C2B"/>
    <w:rsid w:val="00A7431D"/>
    <w:rsid w:val="00A74A7B"/>
    <w:rsid w:val="00A74F14"/>
    <w:rsid w:val="00A759BA"/>
    <w:rsid w:val="00A76287"/>
    <w:rsid w:val="00A76522"/>
    <w:rsid w:val="00A76C46"/>
    <w:rsid w:val="00A76F9D"/>
    <w:rsid w:val="00A771E2"/>
    <w:rsid w:val="00A77431"/>
    <w:rsid w:val="00A777B5"/>
    <w:rsid w:val="00A77866"/>
    <w:rsid w:val="00A77FA9"/>
    <w:rsid w:val="00A80774"/>
    <w:rsid w:val="00A80A96"/>
    <w:rsid w:val="00A80DFC"/>
    <w:rsid w:val="00A80F4B"/>
    <w:rsid w:val="00A80FE5"/>
    <w:rsid w:val="00A81045"/>
    <w:rsid w:val="00A82030"/>
    <w:rsid w:val="00A82413"/>
    <w:rsid w:val="00A827B9"/>
    <w:rsid w:val="00A82A2D"/>
    <w:rsid w:val="00A82B79"/>
    <w:rsid w:val="00A82DF9"/>
    <w:rsid w:val="00A83538"/>
    <w:rsid w:val="00A8357B"/>
    <w:rsid w:val="00A836AA"/>
    <w:rsid w:val="00A83A29"/>
    <w:rsid w:val="00A83C4E"/>
    <w:rsid w:val="00A83DEE"/>
    <w:rsid w:val="00A84072"/>
    <w:rsid w:val="00A84B2B"/>
    <w:rsid w:val="00A85617"/>
    <w:rsid w:val="00A85705"/>
    <w:rsid w:val="00A8577D"/>
    <w:rsid w:val="00A85907"/>
    <w:rsid w:val="00A8611F"/>
    <w:rsid w:val="00A8675D"/>
    <w:rsid w:val="00A86B70"/>
    <w:rsid w:val="00A86C46"/>
    <w:rsid w:val="00A86D0C"/>
    <w:rsid w:val="00A86F2C"/>
    <w:rsid w:val="00A87085"/>
    <w:rsid w:val="00A875EF"/>
    <w:rsid w:val="00A877A0"/>
    <w:rsid w:val="00A90AF1"/>
    <w:rsid w:val="00A90F52"/>
    <w:rsid w:val="00A91028"/>
    <w:rsid w:val="00A9112D"/>
    <w:rsid w:val="00A9113E"/>
    <w:rsid w:val="00A914B1"/>
    <w:rsid w:val="00A9155C"/>
    <w:rsid w:val="00A91AE2"/>
    <w:rsid w:val="00A921F6"/>
    <w:rsid w:val="00A9246C"/>
    <w:rsid w:val="00A92B79"/>
    <w:rsid w:val="00A92C1A"/>
    <w:rsid w:val="00A92C75"/>
    <w:rsid w:val="00A931A0"/>
    <w:rsid w:val="00A93709"/>
    <w:rsid w:val="00A9371D"/>
    <w:rsid w:val="00A93C5A"/>
    <w:rsid w:val="00A93CE2"/>
    <w:rsid w:val="00A940CE"/>
    <w:rsid w:val="00A9477F"/>
    <w:rsid w:val="00A94BAA"/>
    <w:rsid w:val="00A94E33"/>
    <w:rsid w:val="00A94EFB"/>
    <w:rsid w:val="00A956B3"/>
    <w:rsid w:val="00A95857"/>
    <w:rsid w:val="00A95915"/>
    <w:rsid w:val="00A95E94"/>
    <w:rsid w:val="00A95F7C"/>
    <w:rsid w:val="00A96056"/>
    <w:rsid w:val="00A96255"/>
    <w:rsid w:val="00A96AD6"/>
    <w:rsid w:val="00A96D84"/>
    <w:rsid w:val="00A97591"/>
    <w:rsid w:val="00A97B4F"/>
    <w:rsid w:val="00AA032A"/>
    <w:rsid w:val="00AA0435"/>
    <w:rsid w:val="00AA0534"/>
    <w:rsid w:val="00AA082A"/>
    <w:rsid w:val="00AA0B45"/>
    <w:rsid w:val="00AA0D9B"/>
    <w:rsid w:val="00AA0DE0"/>
    <w:rsid w:val="00AA0E20"/>
    <w:rsid w:val="00AA119E"/>
    <w:rsid w:val="00AA11BB"/>
    <w:rsid w:val="00AA11C7"/>
    <w:rsid w:val="00AA14CB"/>
    <w:rsid w:val="00AA17F7"/>
    <w:rsid w:val="00AA1D04"/>
    <w:rsid w:val="00AA1E1B"/>
    <w:rsid w:val="00AA2071"/>
    <w:rsid w:val="00AA2073"/>
    <w:rsid w:val="00AA245F"/>
    <w:rsid w:val="00AA2535"/>
    <w:rsid w:val="00AA27D7"/>
    <w:rsid w:val="00AA2FD8"/>
    <w:rsid w:val="00AA3A4D"/>
    <w:rsid w:val="00AA4511"/>
    <w:rsid w:val="00AA4C98"/>
    <w:rsid w:val="00AA4DF3"/>
    <w:rsid w:val="00AA4E52"/>
    <w:rsid w:val="00AA4FE7"/>
    <w:rsid w:val="00AA5ADB"/>
    <w:rsid w:val="00AA5E3D"/>
    <w:rsid w:val="00AA62BB"/>
    <w:rsid w:val="00AA6338"/>
    <w:rsid w:val="00AA6581"/>
    <w:rsid w:val="00AA6584"/>
    <w:rsid w:val="00AA6730"/>
    <w:rsid w:val="00AA67AE"/>
    <w:rsid w:val="00AA6921"/>
    <w:rsid w:val="00AA6F3A"/>
    <w:rsid w:val="00AA73F0"/>
    <w:rsid w:val="00AA757E"/>
    <w:rsid w:val="00AA75A1"/>
    <w:rsid w:val="00AA760A"/>
    <w:rsid w:val="00AA7C99"/>
    <w:rsid w:val="00AB0338"/>
    <w:rsid w:val="00AB0624"/>
    <w:rsid w:val="00AB101D"/>
    <w:rsid w:val="00AB121B"/>
    <w:rsid w:val="00AB1769"/>
    <w:rsid w:val="00AB17F8"/>
    <w:rsid w:val="00AB1920"/>
    <w:rsid w:val="00AB1E76"/>
    <w:rsid w:val="00AB2056"/>
    <w:rsid w:val="00AB24D7"/>
    <w:rsid w:val="00AB2753"/>
    <w:rsid w:val="00AB2A75"/>
    <w:rsid w:val="00AB3093"/>
    <w:rsid w:val="00AB36C7"/>
    <w:rsid w:val="00AB36ED"/>
    <w:rsid w:val="00AB3979"/>
    <w:rsid w:val="00AB39EC"/>
    <w:rsid w:val="00AB3D52"/>
    <w:rsid w:val="00AB3DBD"/>
    <w:rsid w:val="00AB3DC2"/>
    <w:rsid w:val="00AB4780"/>
    <w:rsid w:val="00AB482F"/>
    <w:rsid w:val="00AB4BCE"/>
    <w:rsid w:val="00AB5011"/>
    <w:rsid w:val="00AB5B6D"/>
    <w:rsid w:val="00AB6885"/>
    <w:rsid w:val="00AB7228"/>
    <w:rsid w:val="00AB7C6D"/>
    <w:rsid w:val="00AB7F85"/>
    <w:rsid w:val="00AC021F"/>
    <w:rsid w:val="00AC03A8"/>
    <w:rsid w:val="00AC054E"/>
    <w:rsid w:val="00AC062F"/>
    <w:rsid w:val="00AC0647"/>
    <w:rsid w:val="00AC0740"/>
    <w:rsid w:val="00AC140C"/>
    <w:rsid w:val="00AC1557"/>
    <w:rsid w:val="00AC15AB"/>
    <w:rsid w:val="00AC2571"/>
    <w:rsid w:val="00AC280E"/>
    <w:rsid w:val="00AC2AA7"/>
    <w:rsid w:val="00AC3571"/>
    <w:rsid w:val="00AC3A6A"/>
    <w:rsid w:val="00AC3B76"/>
    <w:rsid w:val="00AC3C3A"/>
    <w:rsid w:val="00AC3D73"/>
    <w:rsid w:val="00AC4817"/>
    <w:rsid w:val="00AC5537"/>
    <w:rsid w:val="00AC57A5"/>
    <w:rsid w:val="00AC57E7"/>
    <w:rsid w:val="00AC58BB"/>
    <w:rsid w:val="00AC5960"/>
    <w:rsid w:val="00AC5F2A"/>
    <w:rsid w:val="00AC5FFF"/>
    <w:rsid w:val="00AC62D8"/>
    <w:rsid w:val="00AC63D1"/>
    <w:rsid w:val="00AC640A"/>
    <w:rsid w:val="00AC6B89"/>
    <w:rsid w:val="00AC7081"/>
    <w:rsid w:val="00AC7418"/>
    <w:rsid w:val="00AC7B1C"/>
    <w:rsid w:val="00AD033A"/>
    <w:rsid w:val="00AD162E"/>
    <w:rsid w:val="00AD1AE3"/>
    <w:rsid w:val="00AD2347"/>
    <w:rsid w:val="00AD2F3C"/>
    <w:rsid w:val="00AD2FDA"/>
    <w:rsid w:val="00AD313C"/>
    <w:rsid w:val="00AD331D"/>
    <w:rsid w:val="00AD37D8"/>
    <w:rsid w:val="00AD3A51"/>
    <w:rsid w:val="00AD3E1E"/>
    <w:rsid w:val="00AD40DC"/>
    <w:rsid w:val="00AD4116"/>
    <w:rsid w:val="00AD44F9"/>
    <w:rsid w:val="00AD50D9"/>
    <w:rsid w:val="00AD51B7"/>
    <w:rsid w:val="00AD5662"/>
    <w:rsid w:val="00AD56FC"/>
    <w:rsid w:val="00AD57FF"/>
    <w:rsid w:val="00AD7152"/>
    <w:rsid w:val="00AD7AC0"/>
    <w:rsid w:val="00AD7DEE"/>
    <w:rsid w:val="00AE06E3"/>
    <w:rsid w:val="00AE0720"/>
    <w:rsid w:val="00AE080B"/>
    <w:rsid w:val="00AE0DCC"/>
    <w:rsid w:val="00AE12BF"/>
    <w:rsid w:val="00AE1644"/>
    <w:rsid w:val="00AE1F0D"/>
    <w:rsid w:val="00AE2143"/>
    <w:rsid w:val="00AE2AB8"/>
    <w:rsid w:val="00AE2B7D"/>
    <w:rsid w:val="00AE350D"/>
    <w:rsid w:val="00AE366D"/>
    <w:rsid w:val="00AE3D07"/>
    <w:rsid w:val="00AE40BF"/>
    <w:rsid w:val="00AE4272"/>
    <w:rsid w:val="00AE4701"/>
    <w:rsid w:val="00AE4AE9"/>
    <w:rsid w:val="00AE5136"/>
    <w:rsid w:val="00AE53FB"/>
    <w:rsid w:val="00AE59AD"/>
    <w:rsid w:val="00AE614F"/>
    <w:rsid w:val="00AE63DC"/>
    <w:rsid w:val="00AE66D1"/>
    <w:rsid w:val="00AF0D38"/>
    <w:rsid w:val="00AF0F8B"/>
    <w:rsid w:val="00AF1AA4"/>
    <w:rsid w:val="00AF1BBA"/>
    <w:rsid w:val="00AF1C6B"/>
    <w:rsid w:val="00AF22A5"/>
    <w:rsid w:val="00AF22C9"/>
    <w:rsid w:val="00AF2E98"/>
    <w:rsid w:val="00AF2F73"/>
    <w:rsid w:val="00AF31DA"/>
    <w:rsid w:val="00AF348E"/>
    <w:rsid w:val="00AF37B0"/>
    <w:rsid w:val="00AF3B2E"/>
    <w:rsid w:val="00AF3C35"/>
    <w:rsid w:val="00AF4B05"/>
    <w:rsid w:val="00AF4D33"/>
    <w:rsid w:val="00AF4DC7"/>
    <w:rsid w:val="00AF5515"/>
    <w:rsid w:val="00AF5704"/>
    <w:rsid w:val="00AF5F74"/>
    <w:rsid w:val="00AF6318"/>
    <w:rsid w:val="00AF68D2"/>
    <w:rsid w:val="00AF6FEA"/>
    <w:rsid w:val="00AF738A"/>
    <w:rsid w:val="00B001D7"/>
    <w:rsid w:val="00B010D2"/>
    <w:rsid w:val="00B0169B"/>
    <w:rsid w:val="00B01889"/>
    <w:rsid w:val="00B01924"/>
    <w:rsid w:val="00B0192D"/>
    <w:rsid w:val="00B01D1E"/>
    <w:rsid w:val="00B023E7"/>
    <w:rsid w:val="00B0295C"/>
    <w:rsid w:val="00B02A5E"/>
    <w:rsid w:val="00B03036"/>
    <w:rsid w:val="00B0303D"/>
    <w:rsid w:val="00B0336B"/>
    <w:rsid w:val="00B03B4F"/>
    <w:rsid w:val="00B042D5"/>
    <w:rsid w:val="00B04476"/>
    <w:rsid w:val="00B053F9"/>
    <w:rsid w:val="00B055ED"/>
    <w:rsid w:val="00B05B9D"/>
    <w:rsid w:val="00B05E43"/>
    <w:rsid w:val="00B05ED6"/>
    <w:rsid w:val="00B061A1"/>
    <w:rsid w:val="00B0661C"/>
    <w:rsid w:val="00B066B9"/>
    <w:rsid w:val="00B06786"/>
    <w:rsid w:val="00B06A67"/>
    <w:rsid w:val="00B06D96"/>
    <w:rsid w:val="00B071B4"/>
    <w:rsid w:val="00B075A5"/>
    <w:rsid w:val="00B07666"/>
    <w:rsid w:val="00B078F7"/>
    <w:rsid w:val="00B07B11"/>
    <w:rsid w:val="00B07F76"/>
    <w:rsid w:val="00B07FD2"/>
    <w:rsid w:val="00B10062"/>
    <w:rsid w:val="00B10201"/>
    <w:rsid w:val="00B103E2"/>
    <w:rsid w:val="00B10BB2"/>
    <w:rsid w:val="00B1118E"/>
    <w:rsid w:val="00B11322"/>
    <w:rsid w:val="00B1182E"/>
    <w:rsid w:val="00B11CD2"/>
    <w:rsid w:val="00B11E23"/>
    <w:rsid w:val="00B122E5"/>
    <w:rsid w:val="00B123E5"/>
    <w:rsid w:val="00B12B27"/>
    <w:rsid w:val="00B12C67"/>
    <w:rsid w:val="00B1322D"/>
    <w:rsid w:val="00B132E8"/>
    <w:rsid w:val="00B1469A"/>
    <w:rsid w:val="00B1482A"/>
    <w:rsid w:val="00B14D51"/>
    <w:rsid w:val="00B1504B"/>
    <w:rsid w:val="00B15195"/>
    <w:rsid w:val="00B158FB"/>
    <w:rsid w:val="00B15BBA"/>
    <w:rsid w:val="00B1628B"/>
    <w:rsid w:val="00B16485"/>
    <w:rsid w:val="00B166FC"/>
    <w:rsid w:val="00B16EBE"/>
    <w:rsid w:val="00B17296"/>
    <w:rsid w:val="00B1737F"/>
    <w:rsid w:val="00B17399"/>
    <w:rsid w:val="00B173A4"/>
    <w:rsid w:val="00B1761F"/>
    <w:rsid w:val="00B178DB"/>
    <w:rsid w:val="00B17D3F"/>
    <w:rsid w:val="00B17F11"/>
    <w:rsid w:val="00B20303"/>
    <w:rsid w:val="00B209DB"/>
    <w:rsid w:val="00B210F4"/>
    <w:rsid w:val="00B21248"/>
    <w:rsid w:val="00B2167D"/>
    <w:rsid w:val="00B21854"/>
    <w:rsid w:val="00B21ADA"/>
    <w:rsid w:val="00B21B52"/>
    <w:rsid w:val="00B21CC9"/>
    <w:rsid w:val="00B21DCA"/>
    <w:rsid w:val="00B21F04"/>
    <w:rsid w:val="00B22AB5"/>
    <w:rsid w:val="00B22BF7"/>
    <w:rsid w:val="00B2326A"/>
    <w:rsid w:val="00B242E7"/>
    <w:rsid w:val="00B244FB"/>
    <w:rsid w:val="00B24708"/>
    <w:rsid w:val="00B24968"/>
    <w:rsid w:val="00B25EA9"/>
    <w:rsid w:val="00B26080"/>
    <w:rsid w:val="00B26F68"/>
    <w:rsid w:val="00B273EF"/>
    <w:rsid w:val="00B27B87"/>
    <w:rsid w:val="00B307E3"/>
    <w:rsid w:val="00B30A4A"/>
    <w:rsid w:val="00B3128F"/>
    <w:rsid w:val="00B31354"/>
    <w:rsid w:val="00B31B86"/>
    <w:rsid w:val="00B31F6B"/>
    <w:rsid w:val="00B32F84"/>
    <w:rsid w:val="00B3369D"/>
    <w:rsid w:val="00B33B86"/>
    <w:rsid w:val="00B33CAF"/>
    <w:rsid w:val="00B34DE4"/>
    <w:rsid w:val="00B359F1"/>
    <w:rsid w:val="00B36BFD"/>
    <w:rsid w:val="00B36E6C"/>
    <w:rsid w:val="00B370DC"/>
    <w:rsid w:val="00B37612"/>
    <w:rsid w:val="00B3769B"/>
    <w:rsid w:val="00B40204"/>
    <w:rsid w:val="00B405C4"/>
    <w:rsid w:val="00B40A21"/>
    <w:rsid w:val="00B41172"/>
    <w:rsid w:val="00B4118E"/>
    <w:rsid w:val="00B412DE"/>
    <w:rsid w:val="00B41600"/>
    <w:rsid w:val="00B42190"/>
    <w:rsid w:val="00B42DA8"/>
    <w:rsid w:val="00B4341D"/>
    <w:rsid w:val="00B4372A"/>
    <w:rsid w:val="00B43D44"/>
    <w:rsid w:val="00B4400C"/>
    <w:rsid w:val="00B44141"/>
    <w:rsid w:val="00B448D0"/>
    <w:rsid w:val="00B44EA8"/>
    <w:rsid w:val="00B44F54"/>
    <w:rsid w:val="00B44F94"/>
    <w:rsid w:val="00B4527B"/>
    <w:rsid w:val="00B45457"/>
    <w:rsid w:val="00B459E2"/>
    <w:rsid w:val="00B45D9E"/>
    <w:rsid w:val="00B46297"/>
    <w:rsid w:val="00B4669A"/>
    <w:rsid w:val="00B466C3"/>
    <w:rsid w:val="00B468AA"/>
    <w:rsid w:val="00B469CD"/>
    <w:rsid w:val="00B46EFD"/>
    <w:rsid w:val="00B46FD8"/>
    <w:rsid w:val="00B4774F"/>
    <w:rsid w:val="00B47A8E"/>
    <w:rsid w:val="00B47A95"/>
    <w:rsid w:val="00B47DB3"/>
    <w:rsid w:val="00B47DDA"/>
    <w:rsid w:val="00B50351"/>
    <w:rsid w:val="00B510D7"/>
    <w:rsid w:val="00B51434"/>
    <w:rsid w:val="00B51978"/>
    <w:rsid w:val="00B52089"/>
    <w:rsid w:val="00B5208D"/>
    <w:rsid w:val="00B52A86"/>
    <w:rsid w:val="00B52ED0"/>
    <w:rsid w:val="00B538C0"/>
    <w:rsid w:val="00B5449A"/>
    <w:rsid w:val="00B544F7"/>
    <w:rsid w:val="00B54BD8"/>
    <w:rsid w:val="00B552FC"/>
    <w:rsid w:val="00B553BF"/>
    <w:rsid w:val="00B55994"/>
    <w:rsid w:val="00B56825"/>
    <w:rsid w:val="00B56B15"/>
    <w:rsid w:val="00B56CFC"/>
    <w:rsid w:val="00B56DEE"/>
    <w:rsid w:val="00B570E1"/>
    <w:rsid w:val="00B57DDD"/>
    <w:rsid w:val="00B603E1"/>
    <w:rsid w:val="00B603EA"/>
    <w:rsid w:val="00B60908"/>
    <w:rsid w:val="00B60B52"/>
    <w:rsid w:val="00B61415"/>
    <w:rsid w:val="00B6186D"/>
    <w:rsid w:val="00B619E4"/>
    <w:rsid w:val="00B61A43"/>
    <w:rsid w:val="00B61B53"/>
    <w:rsid w:val="00B61F6F"/>
    <w:rsid w:val="00B6300B"/>
    <w:rsid w:val="00B6323B"/>
    <w:rsid w:val="00B6384B"/>
    <w:rsid w:val="00B63A71"/>
    <w:rsid w:val="00B63B48"/>
    <w:rsid w:val="00B63DA7"/>
    <w:rsid w:val="00B63F36"/>
    <w:rsid w:val="00B642DA"/>
    <w:rsid w:val="00B6433F"/>
    <w:rsid w:val="00B65B07"/>
    <w:rsid w:val="00B65FC5"/>
    <w:rsid w:val="00B66076"/>
    <w:rsid w:val="00B6650B"/>
    <w:rsid w:val="00B66A9F"/>
    <w:rsid w:val="00B66C8E"/>
    <w:rsid w:val="00B67233"/>
    <w:rsid w:val="00B67437"/>
    <w:rsid w:val="00B67496"/>
    <w:rsid w:val="00B67C73"/>
    <w:rsid w:val="00B70C18"/>
    <w:rsid w:val="00B70C6A"/>
    <w:rsid w:val="00B70F09"/>
    <w:rsid w:val="00B71C9B"/>
    <w:rsid w:val="00B72A01"/>
    <w:rsid w:val="00B72A37"/>
    <w:rsid w:val="00B72D2E"/>
    <w:rsid w:val="00B7310D"/>
    <w:rsid w:val="00B7434C"/>
    <w:rsid w:val="00B7441D"/>
    <w:rsid w:val="00B74C72"/>
    <w:rsid w:val="00B74D91"/>
    <w:rsid w:val="00B754E7"/>
    <w:rsid w:val="00B76528"/>
    <w:rsid w:val="00B766C5"/>
    <w:rsid w:val="00B76756"/>
    <w:rsid w:val="00B76B64"/>
    <w:rsid w:val="00B7701A"/>
    <w:rsid w:val="00B771BF"/>
    <w:rsid w:val="00B771C0"/>
    <w:rsid w:val="00B7758F"/>
    <w:rsid w:val="00B80534"/>
    <w:rsid w:val="00B8102A"/>
    <w:rsid w:val="00B81194"/>
    <w:rsid w:val="00B81708"/>
    <w:rsid w:val="00B817B5"/>
    <w:rsid w:val="00B81AA3"/>
    <w:rsid w:val="00B81B51"/>
    <w:rsid w:val="00B81C40"/>
    <w:rsid w:val="00B81DF7"/>
    <w:rsid w:val="00B8214B"/>
    <w:rsid w:val="00B82294"/>
    <w:rsid w:val="00B823A9"/>
    <w:rsid w:val="00B829B7"/>
    <w:rsid w:val="00B8322F"/>
    <w:rsid w:val="00B839EE"/>
    <w:rsid w:val="00B83BB8"/>
    <w:rsid w:val="00B84BCB"/>
    <w:rsid w:val="00B84EAF"/>
    <w:rsid w:val="00B8527D"/>
    <w:rsid w:val="00B85C1B"/>
    <w:rsid w:val="00B85E22"/>
    <w:rsid w:val="00B85FCA"/>
    <w:rsid w:val="00B860E8"/>
    <w:rsid w:val="00B862C3"/>
    <w:rsid w:val="00B86830"/>
    <w:rsid w:val="00B86A32"/>
    <w:rsid w:val="00B86AE1"/>
    <w:rsid w:val="00B86C91"/>
    <w:rsid w:val="00B86EBC"/>
    <w:rsid w:val="00B872CA"/>
    <w:rsid w:val="00B87462"/>
    <w:rsid w:val="00B876E0"/>
    <w:rsid w:val="00B87BF7"/>
    <w:rsid w:val="00B87FEC"/>
    <w:rsid w:val="00B905C6"/>
    <w:rsid w:val="00B9074C"/>
    <w:rsid w:val="00B907BB"/>
    <w:rsid w:val="00B90FDD"/>
    <w:rsid w:val="00B910F6"/>
    <w:rsid w:val="00B925BD"/>
    <w:rsid w:val="00B926AD"/>
    <w:rsid w:val="00B92FD6"/>
    <w:rsid w:val="00B931D3"/>
    <w:rsid w:val="00B934A4"/>
    <w:rsid w:val="00B93938"/>
    <w:rsid w:val="00B93C26"/>
    <w:rsid w:val="00B94080"/>
    <w:rsid w:val="00B94B08"/>
    <w:rsid w:val="00B94BD6"/>
    <w:rsid w:val="00B94CF0"/>
    <w:rsid w:val="00B94D3B"/>
    <w:rsid w:val="00B96A39"/>
    <w:rsid w:val="00B96ADE"/>
    <w:rsid w:val="00B96CA8"/>
    <w:rsid w:val="00B97AD4"/>
    <w:rsid w:val="00B97DE7"/>
    <w:rsid w:val="00B97EE0"/>
    <w:rsid w:val="00BA082A"/>
    <w:rsid w:val="00BA0A83"/>
    <w:rsid w:val="00BA0E1D"/>
    <w:rsid w:val="00BA1CE9"/>
    <w:rsid w:val="00BA2030"/>
    <w:rsid w:val="00BA22A2"/>
    <w:rsid w:val="00BA25EB"/>
    <w:rsid w:val="00BA28CB"/>
    <w:rsid w:val="00BA2AF9"/>
    <w:rsid w:val="00BA2B1D"/>
    <w:rsid w:val="00BA2C3E"/>
    <w:rsid w:val="00BA303F"/>
    <w:rsid w:val="00BA32B1"/>
    <w:rsid w:val="00BA33A6"/>
    <w:rsid w:val="00BA3580"/>
    <w:rsid w:val="00BA37E4"/>
    <w:rsid w:val="00BA384F"/>
    <w:rsid w:val="00BA3A17"/>
    <w:rsid w:val="00BA3B7A"/>
    <w:rsid w:val="00BA3E74"/>
    <w:rsid w:val="00BA3F8C"/>
    <w:rsid w:val="00BA50CC"/>
    <w:rsid w:val="00BA58A9"/>
    <w:rsid w:val="00BA58BD"/>
    <w:rsid w:val="00BA5901"/>
    <w:rsid w:val="00BA5CED"/>
    <w:rsid w:val="00BA61E0"/>
    <w:rsid w:val="00BA64F1"/>
    <w:rsid w:val="00BA6669"/>
    <w:rsid w:val="00BA6898"/>
    <w:rsid w:val="00BA6EE6"/>
    <w:rsid w:val="00BA7436"/>
    <w:rsid w:val="00BA7485"/>
    <w:rsid w:val="00BA76DE"/>
    <w:rsid w:val="00BA78BA"/>
    <w:rsid w:val="00BB0094"/>
    <w:rsid w:val="00BB0128"/>
    <w:rsid w:val="00BB0AAA"/>
    <w:rsid w:val="00BB0C41"/>
    <w:rsid w:val="00BB0DDE"/>
    <w:rsid w:val="00BB142A"/>
    <w:rsid w:val="00BB205C"/>
    <w:rsid w:val="00BB25AF"/>
    <w:rsid w:val="00BB2700"/>
    <w:rsid w:val="00BB27FD"/>
    <w:rsid w:val="00BB29BD"/>
    <w:rsid w:val="00BB37A6"/>
    <w:rsid w:val="00BB38B8"/>
    <w:rsid w:val="00BB3909"/>
    <w:rsid w:val="00BB4558"/>
    <w:rsid w:val="00BB4956"/>
    <w:rsid w:val="00BB4E23"/>
    <w:rsid w:val="00BB4FD7"/>
    <w:rsid w:val="00BB508C"/>
    <w:rsid w:val="00BB558F"/>
    <w:rsid w:val="00BB57C5"/>
    <w:rsid w:val="00BB57E8"/>
    <w:rsid w:val="00BB5ACF"/>
    <w:rsid w:val="00BB5F96"/>
    <w:rsid w:val="00BB61AF"/>
    <w:rsid w:val="00BB65B9"/>
    <w:rsid w:val="00BB65E9"/>
    <w:rsid w:val="00BB681E"/>
    <w:rsid w:val="00BC0D79"/>
    <w:rsid w:val="00BC1264"/>
    <w:rsid w:val="00BC1570"/>
    <w:rsid w:val="00BC18CF"/>
    <w:rsid w:val="00BC1D84"/>
    <w:rsid w:val="00BC2052"/>
    <w:rsid w:val="00BC29F2"/>
    <w:rsid w:val="00BC2BEE"/>
    <w:rsid w:val="00BC2F5B"/>
    <w:rsid w:val="00BC3011"/>
    <w:rsid w:val="00BC348A"/>
    <w:rsid w:val="00BC37F7"/>
    <w:rsid w:val="00BC384D"/>
    <w:rsid w:val="00BC3B05"/>
    <w:rsid w:val="00BC3CBB"/>
    <w:rsid w:val="00BC4350"/>
    <w:rsid w:val="00BC440D"/>
    <w:rsid w:val="00BC471D"/>
    <w:rsid w:val="00BC478E"/>
    <w:rsid w:val="00BC48EC"/>
    <w:rsid w:val="00BC4ADF"/>
    <w:rsid w:val="00BC4CC5"/>
    <w:rsid w:val="00BC4E44"/>
    <w:rsid w:val="00BC528A"/>
    <w:rsid w:val="00BC5612"/>
    <w:rsid w:val="00BC5BA9"/>
    <w:rsid w:val="00BC5C00"/>
    <w:rsid w:val="00BC5DD8"/>
    <w:rsid w:val="00BC5F7C"/>
    <w:rsid w:val="00BC60F2"/>
    <w:rsid w:val="00BC6255"/>
    <w:rsid w:val="00BC6738"/>
    <w:rsid w:val="00BC7663"/>
    <w:rsid w:val="00BC7B61"/>
    <w:rsid w:val="00BC7BAD"/>
    <w:rsid w:val="00BC7FE4"/>
    <w:rsid w:val="00BD02D8"/>
    <w:rsid w:val="00BD03F4"/>
    <w:rsid w:val="00BD08BD"/>
    <w:rsid w:val="00BD0FFE"/>
    <w:rsid w:val="00BD1335"/>
    <w:rsid w:val="00BD1738"/>
    <w:rsid w:val="00BD19C7"/>
    <w:rsid w:val="00BD1E64"/>
    <w:rsid w:val="00BD1EBB"/>
    <w:rsid w:val="00BD1EBE"/>
    <w:rsid w:val="00BD389A"/>
    <w:rsid w:val="00BD3DC0"/>
    <w:rsid w:val="00BD437A"/>
    <w:rsid w:val="00BD45E6"/>
    <w:rsid w:val="00BD4CD3"/>
    <w:rsid w:val="00BD5750"/>
    <w:rsid w:val="00BD5AD3"/>
    <w:rsid w:val="00BD5CDD"/>
    <w:rsid w:val="00BD6275"/>
    <w:rsid w:val="00BD65A2"/>
    <w:rsid w:val="00BD66B4"/>
    <w:rsid w:val="00BD6813"/>
    <w:rsid w:val="00BD6B35"/>
    <w:rsid w:val="00BD6B47"/>
    <w:rsid w:val="00BD70DC"/>
    <w:rsid w:val="00BD71B4"/>
    <w:rsid w:val="00BD771C"/>
    <w:rsid w:val="00BD7BAD"/>
    <w:rsid w:val="00BE0111"/>
    <w:rsid w:val="00BE0124"/>
    <w:rsid w:val="00BE0186"/>
    <w:rsid w:val="00BE07CA"/>
    <w:rsid w:val="00BE0830"/>
    <w:rsid w:val="00BE0C11"/>
    <w:rsid w:val="00BE0ED7"/>
    <w:rsid w:val="00BE15FB"/>
    <w:rsid w:val="00BE19FF"/>
    <w:rsid w:val="00BE2A16"/>
    <w:rsid w:val="00BE2DFB"/>
    <w:rsid w:val="00BE31D8"/>
    <w:rsid w:val="00BE3690"/>
    <w:rsid w:val="00BE36BD"/>
    <w:rsid w:val="00BE3C67"/>
    <w:rsid w:val="00BE407A"/>
    <w:rsid w:val="00BE4414"/>
    <w:rsid w:val="00BE444E"/>
    <w:rsid w:val="00BE4828"/>
    <w:rsid w:val="00BE5034"/>
    <w:rsid w:val="00BE5269"/>
    <w:rsid w:val="00BE61EA"/>
    <w:rsid w:val="00BE69F0"/>
    <w:rsid w:val="00BE6F51"/>
    <w:rsid w:val="00BE732F"/>
    <w:rsid w:val="00BE73AC"/>
    <w:rsid w:val="00BE7531"/>
    <w:rsid w:val="00BE75A6"/>
    <w:rsid w:val="00BF02B8"/>
    <w:rsid w:val="00BF079C"/>
    <w:rsid w:val="00BF0883"/>
    <w:rsid w:val="00BF0E69"/>
    <w:rsid w:val="00BF1102"/>
    <w:rsid w:val="00BF16B2"/>
    <w:rsid w:val="00BF1939"/>
    <w:rsid w:val="00BF1B1D"/>
    <w:rsid w:val="00BF3230"/>
    <w:rsid w:val="00BF33D4"/>
    <w:rsid w:val="00BF481C"/>
    <w:rsid w:val="00BF48A5"/>
    <w:rsid w:val="00BF48B2"/>
    <w:rsid w:val="00BF4AD1"/>
    <w:rsid w:val="00BF4F42"/>
    <w:rsid w:val="00BF519D"/>
    <w:rsid w:val="00BF54A6"/>
    <w:rsid w:val="00BF6AE5"/>
    <w:rsid w:val="00BF70C3"/>
    <w:rsid w:val="00BF746E"/>
    <w:rsid w:val="00BF7768"/>
    <w:rsid w:val="00BF7D89"/>
    <w:rsid w:val="00BF7DA6"/>
    <w:rsid w:val="00C0032B"/>
    <w:rsid w:val="00C00431"/>
    <w:rsid w:val="00C005FF"/>
    <w:rsid w:val="00C00F4B"/>
    <w:rsid w:val="00C0137F"/>
    <w:rsid w:val="00C0147C"/>
    <w:rsid w:val="00C015B4"/>
    <w:rsid w:val="00C019C5"/>
    <w:rsid w:val="00C01ED4"/>
    <w:rsid w:val="00C03237"/>
    <w:rsid w:val="00C03363"/>
    <w:rsid w:val="00C033BE"/>
    <w:rsid w:val="00C04129"/>
    <w:rsid w:val="00C045B4"/>
    <w:rsid w:val="00C048F3"/>
    <w:rsid w:val="00C049D2"/>
    <w:rsid w:val="00C050BF"/>
    <w:rsid w:val="00C05141"/>
    <w:rsid w:val="00C054A3"/>
    <w:rsid w:val="00C05D5E"/>
    <w:rsid w:val="00C06348"/>
    <w:rsid w:val="00C065A3"/>
    <w:rsid w:val="00C06678"/>
    <w:rsid w:val="00C070ED"/>
    <w:rsid w:val="00C07275"/>
    <w:rsid w:val="00C07446"/>
    <w:rsid w:val="00C07A05"/>
    <w:rsid w:val="00C1051F"/>
    <w:rsid w:val="00C105BB"/>
    <w:rsid w:val="00C10699"/>
    <w:rsid w:val="00C1078E"/>
    <w:rsid w:val="00C10CE2"/>
    <w:rsid w:val="00C10D45"/>
    <w:rsid w:val="00C10D6D"/>
    <w:rsid w:val="00C1192C"/>
    <w:rsid w:val="00C11B87"/>
    <w:rsid w:val="00C11C31"/>
    <w:rsid w:val="00C122CA"/>
    <w:rsid w:val="00C12744"/>
    <w:rsid w:val="00C127F4"/>
    <w:rsid w:val="00C12A96"/>
    <w:rsid w:val="00C12E4D"/>
    <w:rsid w:val="00C130D7"/>
    <w:rsid w:val="00C13674"/>
    <w:rsid w:val="00C1397A"/>
    <w:rsid w:val="00C139AE"/>
    <w:rsid w:val="00C14475"/>
    <w:rsid w:val="00C14614"/>
    <w:rsid w:val="00C1469C"/>
    <w:rsid w:val="00C1494D"/>
    <w:rsid w:val="00C1496C"/>
    <w:rsid w:val="00C14C79"/>
    <w:rsid w:val="00C14EA0"/>
    <w:rsid w:val="00C152FF"/>
    <w:rsid w:val="00C15B07"/>
    <w:rsid w:val="00C16804"/>
    <w:rsid w:val="00C16AF4"/>
    <w:rsid w:val="00C16CB9"/>
    <w:rsid w:val="00C17265"/>
    <w:rsid w:val="00C174BF"/>
    <w:rsid w:val="00C17684"/>
    <w:rsid w:val="00C17696"/>
    <w:rsid w:val="00C178DF"/>
    <w:rsid w:val="00C2026D"/>
    <w:rsid w:val="00C20625"/>
    <w:rsid w:val="00C206C5"/>
    <w:rsid w:val="00C20B40"/>
    <w:rsid w:val="00C21183"/>
    <w:rsid w:val="00C213F5"/>
    <w:rsid w:val="00C2199D"/>
    <w:rsid w:val="00C21D79"/>
    <w:rsid w:val="00C22050"/>
    <w:rsid w:val="00C22527"/>
    <w:rsid w:val="00C229D8"/>
    <w:rsid w:val="00C22F14"/>
    <w:rsid w:val="00C2326E"/>
    <w:rsid w:val="00C2336E"/>
    <w:rsid w:val="00C23806"/>
    <w:rsid w:val="00C23914"/>
    <w:rsid w:val="00C23CC9"/>
    <w:rsid w:val="00C23E82"/>
    <w:rsid w:val="00C23FE5"/>
    <w:rsid w:val="00C2413A"/>
    <w:rsid w:val="00C242A4"/>
    <w:rsid w:val="00C250AD"/>
    <w:rsid w:val="00C2517F"/>
    <w:rsid w:val="00C25646"/>
    <w:rsid w:val="00C258AA"/>
    <w:rsid w:val="00C25ACC"/>
    <w:rsid w:val="00C26A63"/>
    <w:rsid w:val="00C26C99"/>
    <w:rsid w:val="00C26FAC"/>
    <w:rsid w:val="00C2703B"/>
    <w:rsid w:val="00C27058"/>
    <w:rsid w:val="00C271FE"/>
    <w:rsid w:val="00C272BB"/>
    <w:rsid w:val="00C2747F"/>
    <w:rsid w:val="00C301EE"/>
    <w:rsid w:val="00C30254"/>
    <w:rsid w:val="00C304B9"/>
    <w:rsid w:val="00C3061F"/>
    <w:rsid w:val="00C314C7"/>
    <w:rsid w:val="00C315F6"/>
    <w:rsid w:val="00C316DD"/>
    <w:rsid w:val="00C319F8"/>
    <w:rsid w:val="00C31D36"/>
    <w:rsid w:val="00C326F0"/>
    <w:rsid w:val="00C32745"/>
    <w:rsid w:val="00C32D7B"/>
    <w:rsid w:val="00C33FBF"/>
    <w:rsid w:val="00C3403F"/>
    <w:rsid w:val="00C341E6"/>
    <w:rsid w:val="00C345B8"/>
    <w:rsid w:val="00C363F8"/>
    <w:rsid w:val="00C3671F"/>
    <w:rsid w:val="00C36E56"/>
    <w:rsid w:val="00C37514"/>
    <w:rsid w:val="00C375AE"/>
    <w:rsid w:val="00C377C2"/>
    <w:rsid w:val="00C37880"/>
    <w:rsid w:val="00C4009B"/>
    <w:rsid w:val="00C40159"/>
    <w:rsid w:val="00C405FF"/>
    <w:rsid w:val="00C40B6A"/>
    <w:rsid w:val="00C40BFB"/>
    <w:rsid w:val="00C40C17"/>
    <w:rsid w:val="00C410B0"/>
    <w:rsid w:val="00C41485"/>
    <w:rsid w:val="00C41727"/>
    <w:rsid w:val="00C4264F"/>
    <w:rsid w:val="00C42D73"/>
    <w:rsid w:val="00C42F67"/>
    <w:rsid w:val="00C430D1"/>
    <w:rsid w:val="00C43142"/>
    <w:rsid w:val="00C4380D"/>
    <w:rsid w:val="00C43F57"/>
    <w:rsid w:val="00C443F6"/>
    <w:rsid w:val="00C4465B"/>
    <w:rsid w:val="00C44B51"/>
    <w:rsid w:val="00C44C31"/>
    <w:rsid w:val="00C45059"/>
    <w:rsid w:val="00C45289"/>
    <w:rsid w:val="00C459FB"/>
    <w:rsid w:val="00C45F8D"/>
    <w:rsid w:val="00C463BF"/>
    <w:rsid w:val="00C4652A"/>
    <w:rsid w:val="00C46AA7"/>
    <w:rsid w:val="00C472BE"/>
    <w:rsid w:val="00C474E7"/>
    <w:rsid w:val="00C47CB9"/>
    <w:rsid w:val="00C50059"/>
    <w:rsid w:val="00C5087E"/>
    <w:rsid w:val="00C50D41"/>
    <w:rsid w:val="00C50D5F"/>
    <w:rsid w:val="00C5124A"/>
    <w:rsid w:val="00C5153B"/>
    <w:rsid w:val="00C523D5"/>
    <w:rsid w:val="00C52764"/>
    <w:rsid w:val="00C52A64"/>
    <w:rsid w:val="00C53154"/>
    <w:rsid w:val="00C534A6"/>
    <w:rsid w:val="00C5479D"/>
    <w:rsid w:val="00C54885"/>
    <w:rsid w:val="00C556F1"/>
    <w:rsid w:val="00C557E4"/>
    <w:rsid w:val="00C55F5B"/>
    <w:rsid w:val="00C560AF"/>
    <w:rsid w:val="00C565DC"/>
    <w:rsid w:val="00C56B64"/>
    <w:rsid w:val="00C56B9A"/>
    <w:rsid w:val="00C56BC5"/>
    <w:rsid w:val="00C56E4C"/>
    <w:rsid w:val="00C57B8B"/>
    <w:rsid w:val="00C60425"/>
    <w:rsid w:val="00C60F4A"/>
    <w:rsid w:val="00C614D7"/>
    <w:rsid w:val="00C616D3"/>
    <w:rsid w:val="00C618FC"/>
    <w:rsid w:val="00C61C4C"/>
    <w:rsid w:val="00C61F32"/>
    <w:rsid w:val="00C61FE6"/>
    <w:rsid w:val="00C6247A"/>
    <w:rsid w:val="00C62C19"/>
    <w:rsid w:val="00C62E3F"/>
    <w:rsid w:val="00C634FC"/>
    <w:rsid w:val="00C638E5"/>
    <w:rsid w:val="00C63E0B"/>
    <w:rsid w:val="00C63F55"/>
    <w:rsid w:val="00C64100"/>
    <w:rsid w:val="00C6413C"/>
    <w:rsid w:val="00C642EC"/>
    <w:rsid w:val="00C64325"/>
    <w:rsid w:val="00C64ACE"/>
    <w:rsid w:val="00C64C40"/>
    <w:rsid w:val="00C653BC"/>
    <w:rsid w:val="00C6598C"/>
    <w:rsid w:val="00C659CF"/>
    <w:rsid w:val="00C65AAD"/>
    <w:rsid w:val="00C65B3A"/>
    <w:rsid w:val="00C65BD6"/>
    <w:rsid w:val="00C65E53"/>
    <w:rsid w:val="00C660A8"/>
    <w:rsid w:val="00C660AE"/>
    <w:rsid w:val="00C66539"/>
    <w:rsid w:val="00C6660F"/>
    <w:rsid w:val="00C678CD"/>
    <w:rsid w:val="00C6798C"/>
    <w:rsid w:val="00C7031C"/>
    <w:rsid w:val="00C70404"/>
    <w:rsid w:val="00C70833"/>
    <w:rsid w:val="00C708FB"/>
    <w:rsid w:val="00C70A2C"/>
    <w:rsid w:val="00C70E82"/>
    <w:rsid w:val="00C71007"/>
    <w:rsid w:val="00C7190C"/>
    <w:rsid w:val="00C71D0E"/>
    <w:rsid w:val="00C7251E"/>
    <w:rsid w:val="00C7252D"/>
    <w:rsid w:val="00C725B3"/>
    <w:rsid w:val="00C72617"/>
    <w:rsid w:val="00C726AC"/>
    <w:rsid w:val="00C73978"/>
    <w:rsid w:val="00C73A53"/>
    <w:rsid w:val="00C74286"/>
    <w:rsid w:val="00C7469E"/>
    <w:rsid w:val="00C748F8"/>
    <w:rsid w:val="00C74E25"/>
    <w:rsid w:val="00C75068"/>
    <w:rsid w:val="00C75803"/>
    <w:rsid w:val="00C758A0"/>
    <w:rsid w:val="00C760E5"/>
    <w:rsid w:val="00C765C2"/>
    <w:rsid w:val="00C76DF8"/>
    <w:rsid w:val="00C76F76"/>
    <w:rsid w:val="00C77BF4"/>
    <w:rsid w:val="00C77EFD"/>
    <w:rsid w:val="00C80122"/>
    <w:rsid w:val="00C801FD"/>
    <w:rsid w:val="00C80764"/>
    <w:rsid w:val="00C80805"/>
    <w:rsid w:val="00C80886"/>
    <w:rsid w:val="00C80EB8"/>
    <w:rsid w:val="00C80EE4"/>
    <w:rsid w:val="00C81600"/>
    <w:rsid w:val="00C82283"/>
    <w:rsid w:val="00C82712"/>
    <w:rsid w:val="00C82B71"/>
    <w:rsid w:val="00C82E17"/>
    <w:rsid w:val="00C82F7B"/>
    <w:rsid w:val="00C8320B"/>
    <w:rsid w:val="00C832DA"/>
    <w:rsid w:val="00C83982"/>
    <w:rsid w:val="00C842CF"/>
    <w:rsid w:val="00C849D0"/>
    <w:rsid w:val="00C84DE0"/>
    <w:rsid w:val="00C8515D"/>
    <w:rsid w:val="00C85338"/>
    <w:rsid w:val="00C8533A"/>
    <w:rsid w:val="00C854D3"/>
    <w:rsid w:val="00C85525"/>
    <w:rsid w:val="00C855D9"/>
    <w:rsid w:val="00C857A1"/>
    <w:rsid w:val="00C8584C"/>
    <w:rsid w:val="00C85CEF"/>
    <w:rsid w:val="00C862BC"/>
    <w:rsid w:val="00C865B8"/>
    <w:rsid w:val="00C8673E"/>
    <w:rsid w:val="00C86A4C"/>
    <w:rsid w:val="00C87B71"/>
    <w:rsid w:val="00C87C17"/>
    <w:rsid w:val="00C90029"/>
    <w:rsid w:val="00C906EA"/>
    <w:rsid w:val="00C907D7"/>
    <w:rsid w:val="00C90824"/>
    <w:rsid w:val="00C90C78"/>
    <w:rsid w:val="00C90ECC"/>
    <w:rsid w:val="00C91171"/>
    <w:rsid w:val="00C91443"/>
    <w:rsid w:val="00C915B4"/>
    <w:rsid w:val="00C916AA"/>
    <w:rsid w:val="00C91A31"/>
    <w:rsid w:val="00C91E2F"/>
    <w:rsid w:val="00C92144"/>
    <w:rsid w:val="00C921F5"/>
    <w:rsid w:val="00C9257B"/>
    <w:rsid w:val="00C927E6"/>
    <w:rsid w:val="00C92931"/>
    <w:rsid w:val="00C936B0"/>
    <w:rsid w:val="00C93A27"/>
    <w:rsid w:val="00C94295"/>
    <w:rsid w:val="00C94C18"/>
    <w:rsid w:val="00C9502B"/>
    <w:rsid w:val="00C95055"/>
    <w:rsid w:val="00C95537"/>
    <w:rsid w:val="00C956C4"/>
    <w:rsid w:val="00C959B2"/>
    <w:rsid w:val="00C95D03"/>
    <w:rsid w:val="00C95E15"/>
    <w:rsid w:val="00C96135"/>
    <w:rsid w:val="00C962DF"/>
    <w:rsid w:val="00C96A97"/>
    <w:rsid w:val="00C96EC2"/>
    <w:rsid w:val="00C96FB7"/>
    <w:rsid w:val="00C96FDC"/>
    <w:rsid w:val="00C976B5"/>
    <w:rsid w:val="00C97C2F"/>
    <w:rsid w:val="00C97F2A"/>
    <w:rsid w:val="00CA064B"/>
    <w:rsid w:val="00CA0931"/>
    <w:rsid w:val="00CA0E4B"/>
    <w:rsid w:val="00CA0F77"/>
    <w:rsid w:val="00CA0FA0"/>
    <w:rsid w:val="00CA0FCD"/>
    <w:rsid w:val="00CA1019"/>
    <w:rsid w:val="00CA1925"/>
    <w:rsid w:val="00CA232C"/>
    <w:rsid w:val="00CA24E5"/>
    <w:rsid w:val="00CA255F"/>
    <w:rsid w:val="00CA2C2B"/>
    <w:rsid w:val="00CA2CA8"/>
    <w:rsid w:val="00CA3B1D"/>
    <w:rsid w:val="00CA42D1"/>
    <w:rsid w:val="00CA440C"/>
    <w:rsid w:val="00CA45C3"/>
    <w:rsid w:val="00CA4C0E"/>
    <w:rsid w:val="00CA5075"/>
    <w:rsid w:val="00CA50C0"/>
    <w:rsid w:val="00CA555E"/>
    <w:rsid w:val="00CA5781"/>
    <w:rsid w:val="00CA58C9"/>
    <w:rsid w:val="00CA6016"/>
    <w:rsid w:val="00CA6100"/>
    <w:rsid w:val="00CA61B5"/>
    <w:rsid w:val="00CA6885"/>
    <w:rsid w:val="00CA6A44"/>
    <w:rsid w:val="00CA6CB6"/>
    <w:rsid w:val="00CA705A"/>
    <w:rsid w:val="00CA74DA"/>
    <w:rsid w:val="00CA7C8F"/>
    <w:rsid w:val="00CB038F"/>
    <w:rsid w:val="00CB046E"/>
    <w:rsid w:val="00CB0919"/>
    <w:rsid w:val="00CB0AA7"/>
    <w:rsid w:val="00CB0EF4"/>
    <w:rsid w:val="00CB1580"/>
    <w:rsid w:val="00CB15D4"/>
    <w:rsid w:val="00CB1C84"/>
    <w:rsid w:val="00CB2416"/>
    <w:rsid w:val="00CB2794"/>
    <w:rsid w:val="00CB2AE6"/>
    <w:rsid w:val="00CB2B94"/>
    <w:rsid w:val="00CB302A"/>
    <w:rsid w:val="00CB33A2"/>
    <w:rsid w:val="00CB3464"/>
    <w:rsid w:val="00CB347C"/>
    <w:rsid w:val="00CB34A3"/>
    <w:rsid w:val="00CB3581"/>
    <w:rsid w:val="00CB3A1A"/>
    <w:rsid w:val="00CB3CAE"/>
    <w:rsid w:val="00CB3D2F"/>
    <w:rsid w:val="00CB3DF8"/>
    <w:rsid w:val="00CB3EC6"/>
    <w:rsid w:val="00CB4688"/>
    <w:rsid w:val="00CB4937"/>
    <w:rsid w:val="00CB4DAC"/>
    <w:rsid w:val="00CB51AE"/>
    <w:rsid w:val="00CB52FF"/>
    <w:rsid w:val="00CB5501"/>
    <w:rsid w:val="00CB5B30"/>
    <w:rsid w:val="00CB606B"/>
    <w:rsid w:val="00CB68F5"/>
    <w:rsid w:val="00CB694F"/>
    <w:rsid w:val="00CB6972"/>
    <w:rsid w:val="00CB6F89"/>
    <w:rsid w:val="00CB733B"/>
    <w:rsid w:val="00CC00B7"/>
    <w:rsid w:val="00CC05F6"/>
    <w:rsid w:val="00CC07FB"/>
    <w:rsid w:val="00CC0985"/>
    <w:rsid w:val="00CC0E61"/>
    <w:rsid w:val="00CC114D"/>
    <w:rsid w:val="00CC12AE"/>
    <w:rsid w:val="00CC1653"/>
    <w:rsid w:val="00CC19E4"/>
    <w:rsid w:val="00CC251C"/>
    <w:rsid w:val="00CC26B9"/>
    <w:rsid w:val="00CC2998"/>
    <w:rsid w:val="00CC29B5"/>
    <w:rsid w:val="00CC304C"/>
    <w:rsid w:val="00CC3060"/>
    <w:rsid w:val="00CC3363"/>
    <w:rsid w:val="00CC35A6"/>
    <w:rsid w:val="00CC38AD"/>
    <w:rsid w:val="00CC3A95"/>
    <w:rsid w:val="00CC43A5"/>
    <w:rsid w:val="00CC443E"/>
    <w:rsid w:val="00CC53CB"/>
    <w:rsid w:val="00CC55D8"/>
    <w:rsid w:val="00CC5970"/>
    <w:rsid w:val="00CC5992"/>
    <w:rsid w:val="00CC6A82"/>
    <w:rsid w:val="00CC6A8F"/>
    <w:rsid w:val="00CC6CDC"/>
    <w:rsid w:val="00CC6EE6"/>
    <w:rsid w:val="00CD0192"/>
    <w:rsid w:val="00CD0344"/>
    <w:rsid w:val="00CD03D6"/>
    <w:rsid w:val="00CD09FE"/>
    <w:rsid w:val="00CD10EF"/>
    <w:rsid w:val="00CD1229"/>
    <w:rsid w:val="00CD1416"/>
    <w:rsid w:val="00CD1C23"/>
    <w:rsid w:val="00CD2218"/>
    <w:rsid w:val="00CD2552"/>
    <w:rsid w:val="00CD27A1"/>
    <w:rsid w:val="00CD2882"/>
    <w:rsid w:val="00CD3256"/>
    <w:rsid w:val="00CD3CCD"/>
    <w:rsid w:val="00CD3F76"/>
    <w:rsid w:val="00CD45FF"/>
    <w:rsid w:val="00CD4810"/>
    <w:rsid w:val="00CD4A4C"/>
    <w:rsid w:val="00CD4E53"/>
    <w:rsid w:val="00CD51A7"/>
    <w:rsid w:val="00CD58B5"/>
    <w:rsid w:val="00CD5B3A"/>
    <w:rsid w:val="00CD5BA8"/>
    <w:rsid w:val="00CD5D59"/>
    <w:rsid w:val="00CD74FD"/>
    <w:rsid w:val="00CD797F"/>
    <w:rsid w:val="00CD7A47"/>
    <w:rsid w:val="00CD7AEE"/>
    <w:rsid w:val="00CD7E59"/>
    <w:rsid w:val="00CE00B3"/>
    <w:rsid w:val="00CE01F8"/>
    <w:rsid w:val="00CE12E7"/>
    <w:rsid w:val="00CE134D"/>
    <w:rsid w:val="00CE186E"/>
    <w:rsid w:val="00CE1D92"/>
    <w:rsid w:val="00CE21E6"/>
    <w:rsid w:val="00CE2334"/>
    <w:rsid w:val="00CE2611"/>
    <w:rsid w:val="00CE304C"/>
    <w:rsid w:val="00CE3117"/>
    <w:rsid w:val="00CE387A"/>
    <w:rsid w:val="00CE3E3D"/>
    <w:rsid w:val="00CE435C"/>
    <w:rsid w:val="00CE48D3"/>
    <w:rsid w:val="00CE4C93"/>
    <w:rsid w:val="00CE5C07"/>
    <w:rsid w:val="00CE6120"/>
    <w:rsid w:val="00CE6A01"/>
    <w:rsid w:val="00CE71C4"/>
    <w:rsid w:val="00CE7309"/>
    <w:rsid w:val="00CE73BB"/>
    <w:rsid w:val="00CE7904"/>
    <w:rsid w:val="00CE7B94"/>
    <w:rsid w:val="00CE7CF8"/>
    <w:rsid w:val="00CF0280"/>
    <w:rsid w:val="00CF0839"/>
    <w:rsid w:val="00CF0C9C"/>
    <w:rsid w:val="00CF0FF2"/>
    <w:rsid w:val="00CF120E"/>
    <w:rsid w:val="00CF1227"/>
    <w:rsid w:val="00CF176C"/>
    <w:rsid w:val="00CF1F1E"/>
    <w:rsid w:val="00CF2038"/>
    <w:rsid w:val="00CF23A9"/>
    <w:rsid w:val="00CF2848"/>
    <w:rsid w:val="00CF3337"/>
    <w:rsid w:val="00CF357D"/>
    <w:rsid w:val="00CF3596"/>
    <w:rsid w:val="00CF3ACE"/>
    <w:rsid w:val="00CF3F35"/>
    <w:rsid w:val="00CF42C4"/>
    <w:rsid w:val="00CF4357"/>
    <w:rsid w:val="00CF466F"/>
    <w:rsid w:val="00CF480C"/>
    <w:rsid w:val="00CF4B3E"/>
    <w:rsid w:val="00CF4C93"/>
    <w:rsid w:val="00CF4DB0"/>
    <w:rsid w:val="00CF66C2"/>
    <w:rsid w:val="00CF6FF4"/>
    <w:rsid w:val="00CF7354"/>
    <w:rsid w:val="00CF7357"/>
    <w:rsid w:val="00CF7482"/>
    <w:rsid w:val="00CF7898"/>
    <w:rsid w:val="00CF79B2"/>
    <w:rsid w:val="00CF7BD2"/>
    <w:rsid w:val="00CF7BE8"/>
    <w:rsid w:val="00D0169E"/>
    <w:rsid w:val="00D016D5"/>
    <w:rsid w:val="00D01C19"/>
    <w:rsid w:val="00D01D1A"/>
    <w:rsid w:val="00D020BC"/>
    <w:rsid w:val="00D02DF0"/>
    <w:rsid w:val="00D02F95"/>
    <w:rsid w:val="00D0301C"/>
    <w:rsid w:val="00D03457"/>
    <w:rsid w:val="00D035F9"/>
    <w:rsid w:val="00D037FA"/>
    <w:rsid w:val="00D03964"/>
    <w:rsid w:val="00D03D55"/>
    <w:rsid w:val="00D03DFC"/>
    <w:rsid w:val="00D03E69"/>
    <w:rsid w:val="00D04263"/>
    <w:rsid w:val="00D04800"/>
    <w:rsid w:val="00D04A65"/>
    <w:rsid w:val="00D04AA7"/>
    <w:rsid w:val="00D04DAB"/>
    <w:rsid w:val="00D05483"/>
    <w:rsid w:val="00D055B2"/>
    <w:rsid w:val="00D061AA"/>
    <w:rsid w:val="00D0623A"/>
    <w:rsid w:val="00D06393"/>
    <w:rsid w:val="00D06A4D"/>
    <w:rsid w:val="00D06D10"/>
    <w:rsid w:val="00D07779"/>
    <w:rsid w:val="00D07849"/>
    <w:rsid w:val="00D07D42"/>
    <w:rsid w:val="00D100EA"/>
    <w:rsid w:val="00D102B5"/>
    <w:rsid w:val="00D103C7"/>
    <w:rsid w:val="00D104D7"/>
    <w:rsid w:val="00D10C71"/>
    <w:rsid w:val="00D113BE"/>
    <w:rsid w:val="00D1168E"/>
    <w:rsid w:val="00D11931"/>
    <w:rsid w:val="00D12008"/>
    <w:rsid w:val="00D12469"/>
    <w:rsid w:val="00D125A3"/>
    <w:rsid w:val="00D12C27"/>
    <w:rsid w:val="00D12EFA"/>
    <w:rsid w:val="00D12FA2"/>
    <w:rsid w:val="00D137E1"/>
    <w:rsid w:val="00D144F6"/>
    <w:rsid w:val="00D14B54"/>
    <w:rsid w:val="00D14CD8"/>
    <w:rsid w:val="00D14D34"/>
    <w:rsid w:val="00D14FFE"/>
    <w:rsid w:val="00D150CB"/>
    <w:rsid w:val="00D15119"/>
    <w:rsid w:val="00D1518A"/>
    <w:rsid w:val="00D152DA"/>
    <w:rsid w:val="00D1540E"/>
    <w:rsid w:val="00D15535"/>
    <w:rsid w:val="00D16315"/>
    <w:rsid w:val="00D166B3"/>
    <w:rsid w:val="00D16B58"/>
    <w:rsid w:val="00D16D2A"/>
    <w:rsid w:val="00D1781A"/>
    <w:rsid w:val="00D1785A"/>
    <w:rsid w:val="00D17B6A"/>
    <w:rsid w:val="00D17BE5"/>
    <w:rsid w:val="00D17CA6"/>
    <w:rsid w:val="00D2012C"/>
    <w:rsid w:val="00D202B2"/>
    <w:rsid w:val="00D202B7"/>
    <w:rsid w:val="00D21090"/>
    <w:rsid w:val="00D21392"/>
    <w:rsid w:val="00D21F35"/>
    <w:rsid w:val="00D221C1"/>
    <w:rsid w:val="00D222D3"/>
    <w:rsid w:val="00D22435"/>
    <w:rsid w:val="00D23182"/>
    <w:rsid w:val="00D23338"/>
    <w:rsid w:val="00D2364B"/>
    <w:rsid w:val="00D2375B"/>
    <w:rsid w:val="00D24307"/>
    <w:rsid w:val="00D24462"/>
    <w:rsid w:val="00D2452F"/>
    <w:rsid w:val="00D2467F"/>
    <w:rsid w:val="00D24A98"/>
    <w:rsid w:val="00D25329"/>
    <w:rsid w:val="00D25A7A"/>
    <w:rsid w:val="00D25ACC"/>
    <w:rsid w:val="00D25FC7"/>
    <w:rsid w:val="00D26101"/>
    <w:rsid w:val="00D26434"/>
    <w:rsid w:val="00D26A9A"/>
    <w:rsid w:val="00D2713C"/>
    <w:rsid w:val="00D27205"/>
    <w:rsid w:val="00D275DD"/>
    <w:rsid w:val="00D27604"/>
    <w:rsid w:val="00D27869"/>
    <w:rsid w:val="00D30013"/>
    <w:rsid w:val="00D3016B"/>
    <w:rsid w:val="00D3031E"/>
    <w:rsid w:val="00D3098A"/>
    <w:rsid w:val="00D30EEB"/>
    <w:rsid w:val="00D314BA"/>
    <w:rsid w:val="00D31B97"/>
    <w:rsid w:val="00D31CBE"/>
    <w:rsid w:val="00D32FC0"/>
    <w:rsid w:val="00D3309B"/>
    <w:rsid w:val="00D331DA"/>
    <w:rsid w:val="00D33954"/>
    <w:rsid w:val="00D33BE1"/>
    <w:rsid w:val="00D33DBC"/>
    <w:rsid w:val="00D34033"/>
    <w:rsid w:val="00D341A3"/>
    <w:rsid w:val="00D34291"/>
    <w:rsid w:val="00D346DB"/>
    <w:rsid w:val="00D34FEB"/>
    <w:rsid w:val="00D353F5"/>
    <w:rsid w:val="00D355D1"/>
    <w:rsid w:val="00D365B1"/>
    <w:rsid w:val="00D36653"/>
    <w:rsid w:val="00D37582"/>
    <w:rsid w:val="00D3758F"/>
    <w:rsid w:val="00D377CC"/>
    <w:rsid w:val="00D40026"/>
    <w:rsid w:val="00D40561"/>
    <w:rsid w:val="00D40FAF"/>
    <w:rsid w:val="00D41071"/>
    <w:rsid w:val="00D41375"/>
    <w:rsid w:val="00D41C23"/>
    <w:rsid w:val="00D41D5B"/>
    <w:rsid w:val="00D41DA5"/>
    <w:rsid w:val="00D42351"/>
    <w:rsid w:val="00D42CB9"/>
    <w:rsid w:val="00D42EBD"/>
    <w:rsid w:val="00D42F7D"/>
    <w:rsid w:val="00D43039"/>
    <w:rsid w:val="00D43181"/>
    <w:rsid w:val="00D43BD9"/>
    <w:rsid w:val="00D441D3"/>
    <w:rsid w:val="00D44396"/>
    <w:rsid w:val="00D447C8"/>
    <w:rsid w:val="00D44EF3"/>
    <w:rsid w:val="00D45122"/>
    <w:rsid w:val="00D4569E"/>
    <w:rsid w:val="00D45A81"/>
    <w:rsid w:val="00D460BE"/>
    <w:rsid w:val="00D4624A"/>
    <w:rsid w:val="00D46430"/>
    <w:rsid w:val="00D468AF"/>
    <w:rsid w:val="00D47201"/>
    <w:rsid w:val="00D47A25"/>
    <w:rsid w:val="00D50245"/>
    <w:rsid w:val="00D5030F"/>
    <w:rsid w:val="00D50419"/>
    <w:rsid w:val="00D50895"/>
    <w:rsid w:val="00D515A4"/>
    <w:rsid w:val="00D51628"/>
    <w:rsid w:val="00D5197E"/>
    <w:rsid w:val="00D519A2"/>
    <w:rsid w:val="00D51D0C"/>
    <w:rsid w:val="00D52DF9"/>
    <w:rsid w:val="00D530C2"/>
    <w:rsid w:val="00D53AB6"/>
    <w:rsid w:val="00D53E72"/>
    <w:rsid w:val="00D54484"/>
    <w:rsid w:val="00D55386"/>
    <w:rsid w:val="00D55863"/>
    <w:rsid w:val="00D56499"/>
    <w:rsid w:val="00D56623"/>
    <w:rsid w:val="00D56930"/>
    <w:rsid w:val="00D56BD9"/>
    <w:rsid w:val="00D573F7"/>
    <w:rsid w:val="00D57563"/>
    <w:rsid w:val="00D57793"/>
    <w:rsid w:val="00D57856"/>
    <w:rsid w:val="00D60212"/>
    <w:rsid w:val="00D6033D"/>
    <w:rsid w:val="00D60401"/>
    <w:rsid w:val="00D605EB"/>
    <w:rsid w:val="00D60872"/>
    <w:rsid w:val="00D60AB4"/>
    <w:rsid w:val="00D60D9A"/>
    <w:rsid w:val="00D61527"/>
    <w:rsid w:val="00D619AF"/>
    <w:rsid w:val="00D61BC9"/>
    <w:rsid w:val="00D61DC2"/>
    <w:rsid w:val="00D6247B"/>
    <w:rsid w:val="00D62644"/>
    <w:rsid w:val="00D62CA2"/>
    <w:rsid w:val="00D630EE"/>
    <w:rsid w:val="00D6325B"/>
    <w:rsid w:val="00D63781"/>
    <w:rsid w:val="00D63A6E"/>
    <w:rsid w:val="00D6452D"/>
    <w:rsid w:val="00D64C35"/>
    <w:rsid w:val="00D6515D"/>
    <w:rsid w:val="00D65475"/>
    <w:rsid w:val="00D662B7"/>
    <w:rsid w:val="00D66555"/>
    <w:rsid w:val="00D6675C"/>
    <w:rsid w:val="00D67275"/>
    <w:rsid w:val="00D673AC"/>
    <w:rsid w:val="00D704A4"/>
    <w:rsid w:val="00D7067A"/>
    <w:rsid w:val="00D70953"/>
    <w:rsid w:val="00D71459"/>
    <w:rsid w:val="00D71550"/>
    <w:rsid w:val="00D717D9"/>
    <w:rsid w:val="00D72008"/>
    <w:rsid w:val="00D720D1"/>
    <w:rsid w:val="00D720E0"/>
    <w:rsid w:val="00D72299"/>
    <w:rsid w:val="00D7277D"/>
    <w:rsid w:val="00D72C05"/>
    <w:rsid w:val="00D72E22"/>
    <w:rsid w:val="00D733F4"/>
    <w:rsid w:val="00D7380F"/>
    <w:rsid w:val="00D738E4"/>
    <w:rsid w:val="00D73A8A"/>
    <w:rsid w:val="00D73BC0"/>
    <w:rsid w:val="00D73D09"/>
    <w:rsid w:val="00D74100"/>
    <w:rsid w:val="00D74859"/>
    <w:rsid w:val="00D74BD0"/>
    <w:rsid w:val="00D751A9"/>
    <w:rsid w:val="00D751AD"/>
    <w:rsid w:val="00D75700"/>
    <w:rsid w:val="00D75F8D"/>
    <w:rsid w:val="00D763E4"/>
    <w:rsid w:val="00D766A0"/>
    <w:rsid w:val="00D766D9"/>
    <w:rsid w:val="00D770D7"/>
    <w:rsid w:val="00D77366"/>
    <w:rsid w:val="00D7756C"/>
    <w:rsid w:val="00D77673"/>
    <w:rsid w:val="00D77A54"/>
    <w:rsid w:val="00D77AB9"/>
    <w:rsid w:val="00D77B94"/>
    <w:rsid w:val="00D803E5"/>
    <w:rsid w:val="00D8085E"/>
    <w:rsid w:val="00D80F02"/>
    <w:rsid w:val="00D816A7"/>
    <w:rsid w:val="00D81DAB"/>
    <w:rsid w:val="00D81FF4"/>
    <w:rsid w:val="00D820DB"/>
    <w:rsid w:val="00D829D3"/>
    <w:rsid w:val="00D834BD"/>
    <w:rsid w:val="00D83C12"/>
    <w:rsid w:val="00D8407B"/>
    <w:rsid w:val="00D841D9"/>
    <w:rsid w:val="00D84497"/>
    <w:rsid w:val="00D84663"/>
    <w:rsid w:val="00D847DD"/>
    <w:rsid w:val="00D85404"/>
    <w:rsid w:val="00D857F6"/>
    <w:rsid w:val="00D85827"/>
    <w:rsid w:val="00D85C35"/>
    <w:rsid w:val="00D85ED4"/>
    <w:rsid w:val="00D864FB"/>
    <w:rsid w:val="00D86725"/>
    <w:rsid w:val="00D86A99"/>
    <w:rsid w:val="00D87480"/>
    <w:rsid w:val="00D87903"/>
    <w:rsid w:val="00D87A00"/>
    <w:rsid w:val="00D9093C"/>
    <w:rsid w:val="00D90D22"/>
    <w:rsid w:val="00D90E21"/>
    <w:rsid w:val="00D91062"/>
    <w:rsid w:val="00D9184B"/>
    <w:rsid w:val="00D918E2"/>
    <w:rsid w:val="00D91CF0"/>
    <w:rsid w:val="00D91E30"/>
    <w:rsid w:val="00D91F0F"/>
    <w:rsid w:val="00D91F86"/>
    <w:rsid w:val="00D92198"/>
    <w:rsid w:val="00D921BE"/>
    <w:rsid w:val="00D9260A"/>
    <w:rsid w:val="00D9286E"/>
    <w:rsid w:val="00D929DD"/>
    <w:rsid w:val="00D9360F"/>
    <w:rsid w:val="00D93B15"/>
    <w:rsid w:val="00D93E25"/>
    <w:rsid w:val="00D93F3D"/>
    <w:rsid w:val="00D948F0"/>
    <w:rsid w:val="00D9494E"/>
    <w:rsid w:val="00D94D11"/>
    <w:rsid w:val="00D94E47"/>
    <w:rsid w:val="00D94EF8"/>
    <w:rsid w:val="00D954AE"/>
    <w:rsid w:val="00D95CA1"/>
    <w:rsid w:val="00D95CDB"/>
    <w:rsid w:val="00D96E68"/>
    <w:rsid w:val="00D9710A"/>
    <w:rsid w:val="00D979F7"/>
    <w:rsid w:val="00D97ABE"/>
    <w:rsid w:val="00DA059E"/>
    <w:rsid w:val="00DA0EF5"/>
    <w:rsid w:val="00DA1A71"/>
    <w:rsid w:val="00DA1E27"/>
    <w:rsid w:val="00DA2062"/>
    <w:rsid w:val="00DA23BC"/>
    <w:rsid w:val="00DA26D1"/>
    <w:rsid w:val="00DA27DF"/>
    <w:rsid w:val="00DA3271"/>
    <w:rsid w:val="00DA3572"/>
    <w:rsid w:val="00DA35BE"/>
    <w:rsid w:val="00DA3728"/>
    <w:rsid w:val="00DA3AC6"/>
    <w:rsid w:val="00DA3C0F"/>
    <w:rsid w:val="00DA3D55"/>
    <w:rsid w:val="00DA413A"/>
    <w:rsid w:val="00DA4C2E"/>
    <w:rsid w:val="00DA4D82"/>
    <w:rsid w:val="00DA4DCB"/>
    <w:rsid w:val="00DA53BB"/>
    <w:rsid w:val="00DA5F10"/>
    <w:rsid w:val="00DA60C4"/>
    <w:rsid w:val="00DA645F"/>
    <w:rsid w:val="00DA684C"/>
    <w:rsid w:val="00DA6938"/>
    <w:rsid w:val="00DA69E2"/>
    <w:rsid w:val="00DA6D49"/>
    <w:rsid w:val="00DA6E29"/>
    <w:rsid w:val="00DA706E"/>
    <w:rsid w:val="00DA7A13"/>
    <w:rsid w:val="00DA7E91"/>
    <w:rsid w:val="00DB046D"/>
    <w:rsid w:val="00DB069F"/>
    <w:rsid w:val="00DB17F1"/>
    <w:rsid w:val="00DB1AE2"/>
    <w:rsid w:val="00DB1AF3"/>
    <w:rsid w:val="00DB1C21"/>
    <w:rsid w:val="00DB1D81"/>
    <w:rsid w:val="00DB1E69"/>
    <w:rsid w:val="00DB21E2"/>
    <w:rsid w:val="00DB225C"/>
    <w:rsid w:val="00DB2274"/>
    <w:rsid w:val="00DB234D"/>
    <w:rsid w:val="00DB2439"/>
    <w:rsid w:val="00DB271E"/>
    <w:rsid w:val="00DB2A45"/>
    <w:rsid w:val="00DB2B72"/>
    <w:rsid w:val="00DB2CAD"/>
    <w:rsid w:val="00DB33A4"/>
    <w:rsid w:val="00DB346D"/>
    <w:rsid w:val="00DB45D2"/>
    <w:rsid w:val="00DB4927"/>
    <w:rsid w:val="00DB4BBC"/>
    <w:rsid w:val="00DB4CE6"/>
    <w:rsid w:val="00DB4E37"/>
    <w:rsid w:val="00DB53DF"/>
    <w:rsid w:val="00DB562D"/>
    <w:rsid w:val="00DB6225"/>
    <w:rsid w:val="00DB6B26"/>
    <w:rsid w:val="00DB6BCB"/>
    <w:rsid w:val="00DB7BE6"/>
    <w:rsid w:val="00DC0180"/>
    <w:rsid w:val="00DC043B"/>
    <w:rsid w:val="00DC04FC"/>
    <w:rsid w:val="00DC0ADE"/>
    <w:rsid w:val="00DC0C37"/>
    <w:rsid w:val="00DC14C7"/>
    <w:rsid w:val="00DC21A5"/>
    <w:rsid w:val="00DC284C"/>
    <w:rsid w:val="00DC2BC2"/>
    <w:rsid w:val="00DC2DA4"/>
    <w:rsid w:val="00DC2E90"/>
    <w:rsid w:val="00DC3329"/>
    <w:rsid w:val="00DC3456"/>
    <w:rsid w:val="00DC35CE"/>
    <w:rsid w:val="00DC3622"/>
    <w:rsid w:val="00DC3802"/>
    <w:rsid w:val="00DC3821"/>
    <w:rsid w:val="00DC3D11"/>
    <w:rsid w:val="00DC4210"/>
    <w:rsid w:val="00DC5014"/>
    <w:rsid w:val="00DC5366"/>
    <w:rsid w:val="00DC552F"/>
    <w:rsid w:val="00DC562E"/>
    <w:rsid w:val="00DC5A75"/>
    <w:rsid w:val="00DC5BA4"/>
    <w:rsid w:val="00DC5FEC"/>
    <w:rsid w:val="00DC603B"/>
    <w:rsid w:val="00DC6744"/>
    <w:rsid w:val="00DC6DCB"/>
    <w:rsid w:val="00DC6FA4"/>
    <w:rsid w:val="00DC70D8"/>
    <w:rsid w:val="00DC734D"/>
    <w:rsid w:val="00DC7819"/>
    <w:rsid w:val="00DD0F73"/>
    <w:rsid w:val="00DD1737"/>
    <w:rsid w:val="00DD1917"/>
    <w:rsid w:val="00DD217C"/>
    <w:rsid w:val="00DD233E"/>
    <w:rsid w:val="00DD2AE6"/>
    <w:rsid w:val="00DD2C49"/>
    <w:rsid w:val="00DD36C2"/>
    <w:rsid w:val="00DD381A"/>
    <w:rsid w:val="00DD3B21"/>
    <w:rsid w:val="00DD415C"/>
    <w:rsid w:val="00DD49D2"/>
    <w:rsid w:val="00DD4FB2"/>
    <w:rsid w:val="00DD4FB3"/>
    <w:rsid w:val="00DD5109"/>
    <w:rsid w:val="00DD5116"/>
    <w:rsid w:val="00DD545E"/>
    <w:rsid w:val="00DD54EC"/>
    <w:rsid w:val="00DD55CD"/>
    <w:rsid w:val="00DD59F0"/>
    <w:rsid w:val="00DD5D52"/>
    <w:rsid w:val="00DD5FCF"/>
    <w:rsid w:val="00DD5FEA"/>
    <w:rsid w:val="00DD62E4"/>
    <w:rsid w:val="00DD6445"/>
    <w:rsid w:val="00DD67AC"/>
    <w:rsid w:val="00DD6EA7"/>
    <w:rsid w:val="00DD7EA6"/>
    <w:rsid w:val="00DD7ED4"/>
    <w:rsid w:val="00DD7F31"/>
    <w:rsid w:val="00DD7F86"/>
    <w:rsid w:val="00DE024A"/>
    <w:rsid w:val="00DE03CF"/>
    <w:rsid w:val="00DE0631"/>
    <w:rsid w:val="00DE0A85"/>
    <w:rsid w:val="00DE0BA7"/>
    <w:rsid w:val="00DE0BB7"/>
    <w:rsid w:val="00DE154F"/>
    <w:rsid w:val="00DE17CE"/>
    <w:rsid w:val="00DE1A91"/>
    <w:rsid w:val="00DE1BAA"/>
    <w:rsid w:val="00DE1E0F"/>
    <w:rsid w:val="00DE282E"/>
    <w:rsid w:val="00DE291D"/>
    <w:rsid w:val="00DE2D3A"/>
    <w:rsid w:val="00DE2F39"/>
    <w:rsid w:val="00DE2F57"/>
    <w:rsid w:val="00DE3DB2"/>
    <w:rsid w:val="00DE412B"/>
    <w:rsid w:val="00DE43F3"/>
    <w:rsid w:val="00DE467D"/>
    <w:rsid w:val="00DE51E5"/>
    <w:rsid w:val="00DE5372"/>
    <w:rsid w:val="00DE54B2"/>
    <w:rsid w:val="00DE608B"/>
    <w:rsid w:val="00DE67DD"/>
    <w:rsid w:val="00DE68FA"/>
    <w:rsid w:val="00DE6C3E"/>
    <w:rsid w:val="00DE7097"/>
    <w:rsid w:val="00DE71C7"/>
    <w:rsid w:val="00DE7A62"/>
    <w:rsid w:val="00DE7C12"/>
    <w:rsid w:val="00DE7C2F"/>
    <w:rsid w:val="00DF0140"/>
    <w:rsid w:val="00DF0F67"/>
    <w:rsid w:val="00DF109A"/>
    <w:rsid w:val="00DF20B6"/>
    <w:rsid w:val="00DF23CE"/>
    <w:rsid w:val="00DF2590"/>
    <w:rsid w:val="00DF2710"/>
    <w:rsid w:val="00DF2E20"/>
    <w:rsid w:val="00DF2FA1"/>
    <w:rsid w:val="00DF37B1"/>
    <w:rsid w:val="00DF388F"/>
    <w:rsid w:val="00DF4080"/>
    <w:rsid w:val="00DF449B"/>
    <w:rsid w:val="00DF45DA"/>
    <w:rsid w:val="00DF46F9"/>
    <w:rsid w:val="00DF47FC"/>
    <w:rsid w:val="00DF49AD"/>
    <w:rsid w:val="00DF4E0B"/>
    <w:rsid w:val="00DF50CC"/>
    <w:rsid w:val="00DF5529"/>
    <w:rsid w:val="00DF5A36"/>
    <w:rsid w:val="00DF5C47"/>
    <w:rsid w:val="00DF5F76"/>
    <w:rsid w:val="00DF651C"/>
    <w:rsid w:val="00DF6A58"/>
    <w:rsid w:val="00DF6FEE"/>
    <w:rsid w:val="00DF7C6D"/>
    <w:rsid w:val="00DF7DA5"/>
    <w:rsid w:val="00E00314"/>
    <w:rsid w:val="00E005FC"/>
    <w:rsid w:val="00E00C07"/>
    <w:rsid w:val="00E00C58"/>
    <w:rsid w:val="00E01400"/>
    <w:rsid w:val="00E014D9"/>
    <w:rsid w:val="00E0155D"/>
    <w:rsid w:val="00E02307"/>
    <w:rsid w:val="00E02F5F"/>
    <w:rsid w:val="00E03127"/>
    <w:rsid w:val="00E04759"/>
    <w:rsid w:val="00E0528E"/>
    <w:rsid w:val="00E057BA"/>
    <w:rsid w:val="00E061A8"/>
    <w:rsid w:val="00E065F6"/>
    <w:rsid w:val="00E069ED"/>
    <w:rsid w:val="00E070A2"/>
    <w:rsid w:val="00E073E9"/>
    <w:rsid w:val="00E073ED"/>
    <w:rsid w:val="00E07594"/>
    <w:rsid w:val="00E10418"/>
    <w:rsid w:val="00E10D25"/>
    <w:rsid w:val="00E10D7E"/>
    <w:rsid w:val="00E11730"/>
    <w:rsid w:val="00E11881"/>
    <w:rsid w:val="00E11B63"/>
    <w:rsid w:val="00E127FD"/>
    <w:rsid w:val="00E12809"/>
    <w:rsid w:val="00E12BC5"/>
    <w:rsid w:val="00E12CB6"/>
    <w:rsid w:val="00E13AD9"/>
    <w:rsid w:val="00E13BA5"/>
    <w:rsid w:val="00E140E8"/>
    <w:rsid w:val="00E14904"/>
    <w:rsid w:val="00E14FEA"/>
    <w:rsid w:val="00E15085"/>
    <w:rsid w:val="00E1535D"/>
    <w:rsid w:val="00E156D0"/>
    <w:rsid w:val="00E156EF"/>
    <w:rsid w:val="00E157D6"/>
    <w:rsid w:val="00E1587D"/>
    <w:rsid w:val="00E15D60"/>
    <w:rsid w:val="00E168A1"/>
    <w:rsid w:val="00E168E4"/>
    <w:rsid w:val="00E16ACB"/>
    <w:rsid w:val="00E16C38"/>
    <w:rsid w:val="00E17350"/>
    <w:rsid w:val="00E175EA"/>
    <w:rsid w:val="00E17D9B"/>
    <w:rsid w:val="00E20588"/>
    <w:rsid w:val="00E2060A"/>
    <w:rsid w:val="00E20CBE"/>
    <w:rsid w:val="00E211F8"/>
    <w:rsid w:val="00E219A2"/>
    <w:rsid w:val="00E221D3"/>
    <w:rsid w:val="00E228B8"/>
    <w:rsid w:val="00E228C7"/>
    <w:rsid w:val="00E22C59"/>
    <w:rsid w:val="00E241C8"/>
    <w:rsid w:val="00E241D6"/>
    <w:rsid w:val="00E2430E"/>
    <w:rsid w:val="00E24FB6"/>
    <w:rsid w:val="00E2548A"/>
    <w:rsid w:val="00E255FB"/>
    <w:rsid w:val="00E25C00"/>
    <w:rsid w:val="00E25CEF"/>
    <w:rsid w:val="00E25EE8"/>
    <w:rsid w:val="00E26D07"/>
    <w:rsid w:val="00E26F2F"/>
    <w:rsid w:val="00E27212"/>
    <w:rsid w:val="00E27CE9"/>
    <w:rsid w:val="00E27DA5"/>
    <w:rsid w:val="00E27FFD"/>
    <w:rsid w:val="00E30087"/>
    <w:rsid w:val="00E3022E"/>
    <w:rsid w:val="00E304EF"/>
    <w:rsid w:val="00E308FD"/>
    <w:rsid w:val="00E31903"/>
    <w:rsid w:val="00E31966"/>
    <w:rsid w:val="00E31A81"/>
    <w:rsid w:val="00E31DD3"/>
    <w:rsid w:val="00E31FC9"/>
    <w:rsid w:val="00E327AF"/>
    <w:rsid w:val="00E32BA1"/>
    <w:rsid w:val="00E32C7C"/>
    <w:rsid w:val="00E3310D"/>
    <w:rsid w:val="00E3377E"/>
    <w:rsid w:val="00E3378A"/>
    <w:rsid w:val="00E33887"/>
    <w:rsid w:val="00E34431"/>
    <w:rsid w:val="00E345B0"/>
    <w:rsid w:val="00E3473D"/>
    <w:rsid w:val="00E34865"/>
    <w:rsid w:val="00E34943"/>
    <w:rsid w:val="00E35609"/>
    <w:rsid w:val="00E35F8B"/>
    <w:rsid w:val="00E362A5"/>
    <w:rsid w:val="00E36317"/>
    <w:rsid w:val="00E36BD9"/>
    <w:rsid w:val="00E376B3"/>
    <w:rsid w:val="00E401EE"/>
    <w:rsid w:val="00E402AE"/>
    <w:rsid w:val="00E40A98"/>
    <w:rsid w:val="00E40F93"/>
    <w:rsid w:val="00E4115D"/>
    <w:rsid w:val="00E4174D"/>
    <w:rsid w:val="00E41DBD"/>
    <w:rsid w:val="00E428F6"/>
    <w:rsid w:val="00E429DC"/>
    <w:rsid w:val="00E429F6"/>
    <w:rsid w:val="00E42A9B"/>
    <w:rsid w:val="00E42E66"/>
    <w:rsid w:val="00E435AF"/>
    <w:rsid w:val="00E437AB"/>
    <w:rsid w:val="00E4461E"/>
    <w:rsid w:val="00E4495B"/>
    <w:rsid w:val="00E44B94"/>
    <w:rsid w:val="00E44DE5"/>
    <w:rsid w:val="00E44F8D"/>
    <w:rsid w:val="00E451D2"/>
    <w:rsid w:val="00E451F8"/>
    <w:rsid w:val="00E457B3"/>
    <w:rsid w:val="00E459F7"/>
    <w:rsid w:val="00E45B66"/>
    <w:rsid w:val="00E460CE"/>
    <w:rsid w:val="00E46181"/>
    <w:rsid w:val="00E46463"/>
    <w:rsid w:val="00E465D4"/>
    <w:rsid w:val="00E46C69"/>
    <w:rsid w:val="00E47351"/>
    <w:rsid w:val="00E47607"/>
    <w:rsid w:val="00E47689"/>
    <w:rsid w:val="00E476BB"/>
    <w:rsid w:val="00E47B19"/>
    <w:rsid w:val="00E50395"/>
    <w:rsid w:val="00E5073E"/>
    <w:rsid w:val="00E508CA"/>
    <w:rsid w:val="00E50AB9"/>
    <w:rsid w:val="00E5204F"/>
    <w:rsid w:val="00E52433"/>
    <w:rsid w:val="00E53004"/>
    <w:rsid w:val="00E53435"/>
    <w:rsid w:val="00E53945"/>
    <w:rsid w:val="00E53B35"/>
    <w:rsid w:val="00E53DDD"/>
    <w:rsid w:val="00E53FF5"/>
    <w:rsid w:val="00E543AA"/>
    <w:rsid w:val="00E544A0"/>
    <w:rsid w:val="00E5545A"/>
    <w:rsid w:val="00E5597D"/>
    <w:rsid w:val="00E55B58"/>
    <w:rsid w:val="00E55BEC"/>
    <w:rsid w:val="00E56395"/>
    <w:rsid w:val="00E567E7"/>
    <w:rsid w:val="00E56AA7"/>
    <w:rsid w:val="00E56BB7"/>
    <w:rsid w:val="00E56C63"/>
    <w:rsid w:val="00E57534"/>
    <w:rsid w:val="00E57765"/>
    <w:rsid w:val="00E57D6B"/>
    <w:rsid w:val="00E57FEE"/>
    <w:rsid w:val="00E600B5"/>
    <w:rsid w:val="00E6020D"/>
    <w:rsid w:val="00E60568"/>
    <w:rsid w:val="00E60CD3"/>
    <w:rsid w:val="00E60D6B"/>
    <w:rsid w:val="00E610FC"/>
    <w:rsid w:val="00E6196F"/>
    <w:rsid w:val="00E61B51"/>
    <w:rsid w:val="00E61C9E"/>
    <w:rsid w:val="00E622EF"/>
    <w:rsid w:val="00E62460"/>
    <w:rsid w:val="00E62B41"/>
    <w:rsid w:val="00E6306D"/>
    <w:rsid w:val="00E6360F"/>
    <w:rsid w:val="00E63792"/>
    <w:rsid w:val="00E637AE"/>
    <w:rsid w:val="00E63A54"/>
    <w:rsid w:val="00E63DE5"/>
    <w:rsid w:val="00E647D6"/>
    <w:rsid w:val="00E64822"/>
    <w:rsid w:val="00E64AE6"/>
    <w:rsid w:val="00E66091"/>
    <w:rsid w:val="00E6683B"/>
    <w:rsid w:val="00E66BCD"/>
    <w:rsid w:val="00E66CB4"/>
    <w:rsid w:val="00E66DDF"/>
    <w:rsid w:val="00E670D0"/>
    <w:rsid w:val="00E67571"/>
    <w:rsid w:val="00E676AE"/>
    <w:rsid w:val="00E67E78"/>
    <w:rsid w:val="00E705AA"/>
    <w:rsid w:val="00E70CD1"/>
    <w:rsid w:val="00E71044"/>
    <w:rsid w:val="00E711CE"/>
    <w:rsid w:val="00E71509"/>
    <w:rsid w:val="00E7158F"/>
    <w:rsid w:val="00E71659"/>
    <w:rsid w:val="00E7192E"/>
    <w:rsid w:val="00E71AE1"/>
    <w:rsid w:val="00E71AF3"/>
    <w:rsid w:val="00E71C41"/>
    <w:rsid w:val="00E7222A"/>
    <w:rsid w:val="00E72368"/>
    <w:rsid w:val="00E7257B"/>
    <w:rsid w:val="00E72D13"/>
    <w:rsid w:val="00E730F2"/>
    <w:rsid w:val="00E73162"/>
    <w:rsid w:val="00E732E4"/>
    <w:rsid w:val="00E73353"/>
    <w:rsid w:val="00E733EA"/>
    <w:rsid w:val="00E736E1"/>
    <w:rsid w:val="00E7390E"/>
    <w:rsid w:val="00E743E0"/>
    <w:rsid w:val="00E7475D"/>
    <w:rsid w:val="00E7492E"/>
    <w:rsid w:val="00E74ACD"/>
    <w:rsid w:val="00E753AD"/>
    <w:rsid w:val="00E75A02"/>
    <w:rsid w:val="00E75E3D"/>
    <w:rsid w:val="00E76106"/>
    <w:rsid w:val="00E763B7"/>
    <w:rsid w:val="00E76412"/>
    <w:rsid w:val="00E76540"/>
    <w:rsid w:val="00E76AE0"/>
    <w:rsid w:val="00E76BED"/>
    <w:rsid w:val="00E77404"/>
    <w:rsid w:val="00E77508"/>
    <w:rsid w:val="00E77759"/>
    <w:rsid w:val="00E77AC8"/>
    <w:rsid w:val="00E77C12"/>
    <w:rsid w:val="00E80287"/>
    <w:rsid w:val="00E809CE"/>
    <w:rsid w:val="00E80F7C"/>
    <w:rsid w:val="00E80FDC"/>
    <w:rsid w:val="00E818EE"/>
    <w:rsid w:val="00E81DF2"/>
    <w:rsid w:val="00E826BF"/>
    <w:rsid w:val="00E82B25"/>
    <w:rsid w:val="00E82F54"/>
    <w:rsid w:val="00E83D6A"/>
    <w:rsid w:val="00E84206"/>
    <w:rsid w:val="00E84306"/>
    <w:rsid w:val="00E8494B"/>
    <w:rsid w:val="00E84FE0"/>
    <w:rsid w:val="00E850CE"/>
    <w:rsid w:val="00E8523D"/>
    <w:rsid w:val="00E85275"/>
    <w:rsid w:val="00E854E8"/>
    <w:rsid w:val="00E85C31"/>
    <w:rsid w:val="00E85FC2"/>
    <w:rsid w:val="00E8675E"/>
    <w:rsid w:val="00E867F6"/>
    <w:rsid w:val="00E86A6D"/>
    <w:rsid w:val="00E86C67"/>
    <w:rsid w:val="00E86F13"/>
    <w:rsid w:val="00E874DB"/>
    <w:rsid w:val="00E87B4A"/>
    <w:rsid w:val="00E905E0"/>
    <w:rsid w:val="00E90605"/>
    <w:rsid w:val="00E90D99"/>
    <w:rsid w:val="00E90DCD"/>
    <w:rsid w:val="00E919B9"/>
    <w:rsid w:val="00E91AA5"/>
    <w:rsid w:val="00E9203D"/>
    <w:rsid w:val="00E922B2"/>
    <w:rsid w:val="00E92C9C"/>
    <w:rsid w:val="00E92D6C"/>
    <w:rsid w:val="00E9301F"/>
    <w:rsid w:val="00E93367"/>
    <w:rsid w:val="00E93384"/>
    <w:rsid w:val="00E93385"/>
    <w:rsid w:val="00E93404"/>
    <w:rsid w:val="00E9358A"/>
    <w:rsid w:val="00E9385B"/>
    <w:rsid w:val="00E93BB5"/>
    <w:rsid w:val="00E93DDD"/>
    <w:rsid w:val="00E93DE2"/>
    <w:rsid w:val="00E940B0"/>
    <w:rsid w:val="00E947E0"/>
    <w:rsid w:val="00E948EF"/>
    <w:rsid w:val="00E94B6F"/>
    <w:rsid w:val="00E9526F"/>
    <w:rsid w:val="00E9538B"/>
    <w:rsid w:val="00E954AB"/>
    <w:rsid w:val="00E95515"/>
    <w:rsid w:val="00E958A3"/>
    <w:rsid w:val="00E95E0E"/>
    <w:rsid w:val="00E96269"/>
    <w:rsid w:val="00E965B5"/>
    <w:rsid w:val="00E96D79"/>
    <w:rsid w:val="00E975F6"/>
    <w:rsid w:val="00E9771F"/>
    <w:rsid w:val="00E979CF"/>
    <w:rsid w:val="00EA0669"/>
    <w:rsid w:val="00EA075A"/>
    <w:rsid w:val="00EA0A63"/>
    <w:rsid w:val="00EA0B45"/>
    <w:rsid w:val="00EA0D6A"/>
    <w:rsid w:val="00EA0E2F"/>
    <w:rsid w:val="00EA18B1"/>
    <w:rsid w:val="00EA1F16"/>
    <w:rsid w:val="00EA25A0"/>
    <w:rsid w:val="00EA2BEB"/>
    <w:rsid w:val="00EA319F"/>
    <w:rsid w:val="00EA3387"/>
    <w:rsid w:val="00EA347C"/>
    <w:rsid w:val="00EA3A75"/>
    <w:rsid w:val="00EA3BC9"/>
    <w:rsid w:val="00EA4066"/>
    <w:rsid w:val="00EA4D95"/>
    <w:rsid w:val="00EA4D9B"/>
    <w:rsid w:val="00EA5040"/>
    <w:rsid w:val="00EA514A"/>
    <w:rsid w:val="00EA565E"/>
    <w:rsid w:val="00EA588F"/>
    <w:rsid w:val="00EA58F2"/>
    <w:rsid w:val="00EA5A76"/>
    <w:rsid w:val="00EA62D4"/>
    <w:rsid w:val="00EA70A5"/>
    <w:rsid w:val="00EA7228"/>
    <w:rsid w:val="00EA7AF0"/>
    <w:rsid w:val="00EB0096"/>
    <w:rsid w:val="00EB0518"/>
    <w:rsid w:val="00EB0A99"/>
    <w:rsid w:val="00EB10F6"/>
    <w:rsid w:val="00EB15D1"/>
    <w:rsid w:val="00EB174A"/>
    <w:rsid w:val="00EB17FE"/>
    <w:rsid w:val="00EB1A62"/>
    <w:rsid w:val="00EB1D64"/>
    <w:rsid w:val="00EB2A17"/>
    <w:rsid w:val="00EB2C06"/>
    <w:rsid w:val="00EB2E33"/>
    <w:rsid w:val="00EB39C9"/>
    <w:rsid w:val="00EB39D0"/>
    <w:rsid w:val="00EB3C64"/>
    <w:rsid w:val="00EB4934"/>
    <w:rsid w:val="00EB4D71"/>
    <w:rsid w:val="00EB5327"/>
    <w:rsid w:val="00EB534C"/>
    <w:rsid w:val="00EB5C8D"/>
    <w:rsid w:val="00EB5EA8"/>
    <w:rsid w:val="00EB6BDA"/>
    <w:rsid w:val="00EB6D60"/>
    <w:rsid w:val="00EB7079"/>
    <w:rsid w:val="00EB7674"/>
    <w:rsid w:val="00EB7770"/>
    <w:rsid w:val="00EB79AF"/>
    <w:rsid w:val="00EB7AA8"/>
    <w:rsid w:val="00EB7B1C"/>
    <w:rsid w:val="00EC05DA"/>
    <w:rsid w:val="00EC0DD6"/>
    <w:rsid w:val="00EC10FB"/>
    <w:rsid w:val="00EC16B7"/>
    <w:rsid w:val="00EC2594"/>
    <w:rsid w:val="00EC2A92"/>
    <w:rsid w:val="00EC2AE2"/>
    <w:rsid w:val="00EC2D29"/>
    <w:rsid w:val="00EC317E"/>
    <w:rsid w:val="00EC31F3"/>
    <w:rsid w:val="00EC3445"/>
    <w:rsid w:val="00EC3628"/>
    <w:rsid w:val="00EC40C3"/>
    <w:rsid w:val="00EC5141"/>
    <w:rsid w:val="00EC6A23"/>
    <w:rsid w:val="00EC7251"/>
    <w:rsid w:val="00EC7274"/>
    <w:rsid w:val="00EC730F"/>
    <w:rsid w:val="00EC76DC"/>
    <w:rsid w:val="00EC7882"/>
    <w:rsid w:val="00EC7913"/>
    <w:rsid w:val="00EC7D5B"/>
    <w:rsid w:val="00EC7F48"/>
    <w:rsid w:val="00ED0918"/>
    <w:rsid w:val="00ED094C"/>
    <w:rsid w:val="00ED0A93"/>
    <w:rsid w:val="00ED0B81"/>
    <w:rsid w:val="00ED0B91"/>
    <w:rsid w:val="00ED0C3B"/>
    <w:rsid w:val="00ED0F53"/>
    <w:rsid w:val="00ED10ED"/>
    <w:rsid w:val="00ED1490"/>
    <w:rsid w:val="00ED1670"/>
    <w:rsid w:val="00ED173B"/>
    <w:rsid w:val="00ED197A"/>
    <w:rsid w:val="00ED1E93"/>
    <w:rsid w:val="00ED1F26"/>
    <w:rsid w:val="00ED2514"/>
    <w:rsid w:val="00ED2BA2"/>
    <w:rsid w:val="00ED2DAA"/>
    <w:rsid w:val="00ED2F84"/>
    <w:rsid w:val="00ED304F"/>
    <w:rsid w:val="00ED3339"/>
    <w:rsid w:val="00ED35EF"/>
    <w:rsid w:val="00ED3D50"/>
    <w:rsid w:val="00ED4037"/>
    <w:rsid w:val="00ED4144"/>
    <w:rsid w:val="00ED4176"/>
    <w:rsid w:val="00ED41F5"/>
    <w:rsid w:val="00ED4AF0"/>
    <w:rsid w:val="00ED5189"/>
    <w:rsid w:val="00ED57AD"/>
    <w:rsid w:val="00ED5C19"/>
    <w:rsid w:val="00ED6B56"/>
    <w:rsid w:val="00ED6C5F"/>
    <w:rsid w:val="00ED6CA4"/>
    <w:rsid w:val="00ED6D6F"/>
    <w:rsid w:val="00ED7466"/>
    <w:rsid w:val="00ED7666"/>
    <w:rsid w:val="00ED76A8"/>
    <w:rsid w:val="00EE017E"/>
    <w:rsid w:val="00EE06F3"/>
    <w:rsid w:val="00EE0AF5"/>
    <w:rsid w:val="00EE0DA6"/>
    <w:rsid w:val="00EE1397"/>
    <w:rsid w:val="00EE1F38"/>
    <w:rsid w:val="00EE2329"/>
    <w:rsid w:val="00EE2520"/>
    <w:rsid w:val="00EE2B8E"/>
    <w:rsid w:val="00EE2CBF"/>
    <w:rsid w:val="00EE2E87"/>
    <w:rsid w:val="00EE37C3"/>
    <w:rsid w:val="00EE3E5C"/>
    <w:rsid w:val="00EE3E8A"/>
    <w:rsid w:val="00EE4178"/>
    <w:rsid w:val="00EE44CC"/>
    <w:rsid w:val="00EE4BD1"/>
    <w:rsid w:val="00EE4BE2"/>
    <w:rsid w:val="00EE520E"/>
    <w:rsid w:val="00EE525A"/>
    <w:rsid w:val="00EE5377"/>
    <w:rsid w:val="00EE5535"/>
    <w:rsid w:val="00EE574A"/>
    <w:rsid w:val="00EE5958"/>
    <w:rsid w:val="00EE5A4E"/>
    <w:rsid w:val="00EE5AB6"/>
    <w:rsid w:val="00EE5BB0"/>
    <w:rsid w:val="00EE6A6A"/>
    <w:rsid w:val="00EE6AA4"/>
    <w:rsid w:val="00EE7285"/>
    <w:rsid w:val="00EE728F"/>
    <w:rsid w:val="00EE73A9"/>
    <w:rsid w:val="00EE7804"/>
    <w:rsid w:val="00EF007C"/>
    <w:rsid w:val="00EF039D"/>
    <w:rsid w:val="00EF0AA3"/>
    <w:rsid w:val="00EF0DBD"/>
    <w:rsid w:val="00EF16BE"/>
    <w:rsid w:val="00EF1B18"/>
    <w:rsid w:val="00EF1E1B"/>
    <w:rsid w:val="00EF2117"/>
    <w:rsid w:val="00EF28BE"/>
    <w:rsid w:val="00EF2E61"/>
    <w:rsid w:val="00EF346E"/>
    <w:rsid w:val="00EF354C"/>
    <w:rsid w:val="00EF3E41"/>
    <w:rsid w:val="00EF41C6"/>
    <w:rsid w:val="00EF435F"/>
    <w:rsid w:val="00EF462D"/>
    <w:rsid w:val="00EF4D37"/>
    <w:rsid w:val="00EF4F56"/>
    <w:rsid w:val="00EF589E"/>
    <w:rsid w:val="00EF65BE"/>
    <w:rsid w:val="00EF69BB"/>
    <w:rsid w:val="00EF6B40"/>
    <w:rsid w:val="00EF6E24"/>
    <w:rsid w:val="00EF7995"/>
    <w:rsid w:val="00EF7F09"/>
    <w:rsid w:val="00EF7FC9"/>
    <w:rsid w:val="00F00095"/>
    <w:rsid w:val="00F004A7"/>
    <w:rsid w:val="00F010B0"/>
    <w:rsid w:val="00F01997"/>
    <w:rsid w:val="00F01B1A"/>
    <w:rsid w:val="00F01EC9"/>
    <w:rsid w:val="00F020C4"/>
    <w:rsid w:val="00F02350"/>
    <w:rsid w:val="00F026B8"/>
    <w:rsid w:val="00F02A03"/>
    <w:rsid w:val="00F02A69"/>
    <w:rsid w:val="00F02C39"/>
    <w:rsid w:val="00F02C44"/>
    <w:rsid w:val="00F02E14"/>
    <w:rsid w:val="00F03222"/>
    <w:rsid w:val="00F047EF"/>
    <w:rsid w:val="00F0498B"/>
    <w:rsid w:val="00F04E06"/>
    <w:rsid w:val="00F0542B"/>
    <w:rsid w:val="00F05672"/>
    <w:rsid w:val="00F05858"/>
    <w:rsid w:val="00F05FCD"/>
    <w:rsid w:val="00F06DD2"/>
    <w:rsid w:val="00F06E7D"/>
    <w:rsid w:val="00F06F30"/>
    <w:rsid w:val="00F071E0"/>
    <w:rsid w:val="00F075BC"/>
    <w:rsid w:val="00F1028B"/>
    <w:rsid w:val="00F102EE"/>
    <w:rsid w:val="00F1095D"/>
    <w:rsid w:val="00F11C5B"/>
    <w:rsid w:val="00F11DA5"/>
    <w:rsid w:val="00F12335"/>
    <w:rsid w:val="00F1255B"/>
    <w:rsid w:val="00F12619"/>
    <w:rsid w:val="00F128A6"/>
    <w:rsid w:val="00F13374"/>
    <w:rsid w:val="00F134A5"/>
    <w:rsid w:val="00F1436E"/>
    <w:rsid w:val="00F14794"/>
    <w:rsid w:val="00F1495C"/>
    <w:rsid w:val="00F14C73"/>
    <w:rsid w:val="00F14D05"/>
    <w:rsid w:val="00F1526F"/>
    <w:rsid w:val="00F15284"/>
    <w:rsid w:val="00F1535E"/>
    <w:rsid w:val="00F153DF"/>
    <w:rsid w:val="00F15577"/>
    <w:rsid w:val="00F157DB"/>
    <w:rsid w:val="00F15815"/>
    <w:rsid w:val="00F16254"/>
    <w:rsid w:val="00F16322"/>
    <w:rsid w:val="00F1640F"/>
    <w:rsid w:val="00F169A8"/>
    <w:rsid w:val="00F16AE0"/>
    <w:rsid w:val="00F16D32"/>
    <w:rsid w:val="00F16EBE"/>
    <w:rsid w:val="00F171BB"/>
    <w:rsid w:val="00F174AD"/>
    <w:rsid w:val="00F17C99"/>
    <w:rsid w:val="00F17CAC"/>
    <w:rsid w:val="00F20037"/>
    <w:rsid w:val="00F200C3"/>
    <w:rsid w:val="00F204D7"/>
    <w:rsid w:val="00F20E3E"/>
    <w:rsid w:val="00F217EA"/>
    <w:rsid w:val="00F21EE0"/>
    <w:rsid w:val="00F21FEC"/>
    <w:rsid w:val="00F222A4"/>
    <w:rsid w:val="00F224A4"/>
    <w:rsid w:val="00F22D41"/>
    <w:rsid w:val="00F23C40"/>
    <w:rsid w:val="00F23EE3"/>
    <w:rsid w:val="00F2403E"/>
    <w:rsid w:val="00F249DE"/>
    <w:rsid w:val="00F24A60"/>
    <w:rsid w:val="00F24BF4"/>
    <w:rsid w:val="00F24C37"/>
    <w:rsid w:val="00F24FB0"/>
    <w:rsid w:val="00F24FFC"/>
    <w:rsid w:val="00F2506D"/>
    <w:rsid w:val="00F25421"/>
    <w:rsid w:val="00F25449"/>
    <w:rsid w:val="00F25488"/>
    <w:rsid w:val="00F25725"/>
    <w:rsid w:val="00F257E1"/>
    <w:rsid w:val="00F262A6"/>
    <w:rsid w:val="00F2658B"/>
    <w:rsid w:val="00F26FB9"/>
    <w:rsid w:val="00F27003"/>
    <w:rsid w:val="00F272D6"/>
    <w:rsid w:val="00F27348"/>
    <w:rsid w:val="00F27737"/>
    <w:rsid w:val="00F2776F"/>
    <w:rsid w:val="00F278CE"/>
    <w:rsid w:val="00F27ABE"/>
    <w:rsid w:val="00F27CA9"/>
    <w:rsid w:val="00F27D42"/>
    <w:rsid w:val="00F30A3F"/>
    <w:rsid w:val="00F30C36"/>
    <w:rsid w:val="00F30D62"/>
    <w:rsid w:val="00F31179"/>
    <w:rsid w:val="00F312A8"/>
    <w:rsid w:val="00F329B2"/>
    <w:rsid w:val="00F32CE5"/>
    <w:rsid w:val="00F33568"/>
    <w:rsid w:val="00F33799"/>
    <w:rsid w:val="00F3381A"/>
    <w:rsid w:val="00F339F2"/>
    <w:rsid w:val="00F33D99"/>
    <w:rsid w:val="00F34134"/>
    <w:rsid w:val="00F343C6"/>
    <w:rsid w:val="00F34F53"/>
    <w:rsid w:val="00F3547B"/>
    <w:rsid w:val="00F35A9D"/>
    <w:rsid w:val="00F36182"/>
    <w:rsid w:val="00F3678E"/>
    <w:rsid w:val="00F367B8"/>
    <w:rsid w:val="00F36B73"/>
    <w:rsid w:val="00F36D6B"/>
    <w:rsid w:val="00F37055"/>
    <w:rsid w:val="00F374D9"/>
    <w:rsid w:val="00F37657"/>
    <w:rsid w:val="00F37A18"/>
    <w:rsid w:val="00F37E39"/>
    <w:rsid w:val="00F4106A"/>
    <w:rsid w:val="00F415E3"/>
    <w:rsid w:val="00F416A1"/>
    <w:rsid w:val="00F41840"/>
    <w:rsid w:val="00F41A5A"/>
    <w:rsid w:val="00F4225B"/>
    <w:rsid w:val="00F42C47"/>
    <w:rsid w:val="00F42CF5"/>
    <w:rsid w:val="00F43F59"/>
    <w:rsid w:val="00F44965"/>
    <w:rsid w:val="00F44BC5"/>
    <w:rsid w:val="00F4509E"/>
    <w:rsid w:val="00F45322"/>
    <w:rsid w:val="00F4564D"/>
    <w:rsid w:val="00F45929"/>
    <w:rsid w:val="00F45944"/>
    <w:rsid w:val="00F45C5E"/>
    <w:rsid w:val="00F46A29"/>
    <w:rsid w:val="00F46FE0"/>
    <w:rsid w:val="00F4724F"/>
    <w:rsid w:val="00F47BC9"/>
    <w:rsid w:val="00F502EE"/>
    <w:rsid w:val="00F50375"/>
    <w:rsid w:val="00F50532"/>
    <w:rsid w:val="00F507DF"/>
    <w:rsid w:val="00F508C9"/>
    <w:rsid w:val="00F50CA4"/>
    <w:rsid w:val="00F50E44"/>
    <w:rsid w:val="00F50EFC"/>
    <w:rsid w:val="00F50F9D"/>
    <w:rsid w:val="00F518F1"/>
    <w:rsid w:val="00F51A25"/>
    <w:rsid w:val="00F51F08"/>
    <w:rsid w:val="00F5254A"/>
    <w:rsid w:val="00F526D7"/>
    <w:rsid w:val="00F533F1"/>
    <w:rsid w:val="00F53763"/>
    <w:rsid w:val="00F53A40"/>
    <w:rsid w:val="00F53A50"/>
    <w:rsid w:val="00F53AC2"/>
    <w:rsid w:val="00F54450"/>
    <w:rsid w:val="00F546D5"/>
    <w:rsid w:val="00F54902"/>
    <w:rsid w:val="00F54921"/>
    <w:rsid w:val="00F553BE"/>
    <w:rsid w:val="00F554BD"/>
    <w:rsid w:val="00F555A4"/>
    <w:rsid w:val="00F5565A"/>
    <w:rsid w:val="00F556D2"/>
    <w:rsid w:val="00F56028"/>
    <w:rsid w:val="00F56C14"/>
    <w:rsid w:val="00F57006"/>
    <w:rsid w:val="00F573B0"/>
    <w:rsid w:val="00F5758F"/>
    <w:rsid w:val="00F576BA"/>
    <w:rsid w:val="00F57A2F"/>
    <w:rsid w:val="00F60572"/>
    <w:rsid w:val="00F606B4"/>
    <w:rsid w:val="00F60D63"/>
    <w:rsid w:val="00F60E21"/>
    <w:rsid w:val="00F61660"/>
    <w:rsid w:val="00F61A9B"/>
    <w:rsid w:val="00F61B48"/>
    <w:rsid w:val="00F6209E"/>
    <w:rsid w:val="00F62C9A"/>
    <w:rsid w:val="00F63D9A"/>
    <w:rsid w:val="00F648EC"/>
    <w:rsid w:val="00F64A02"/>
    <w:rsid w:val="00F64D58"/>
    <w:rsid w:val="00F64EC6"/>
    <w:rsid w:val="00F65023"/>
    <w:rsid w:val="00F653B3"/>
    <w:rsid w:val="00F6560F"/>
    <w:rsid w:val="00F658F9"/>
    <w:rsid w:val="00F65EEE"/>
    <w:rsid w:val="00F65F78"/>
    <w:rsid w:val="00F66763"/>
    <w:rsid w:val="00F6687B"/>
    <w:rsid w:val="00F66A79"/>
    <w:rsid w:val="00F66AF1"/>
    <w:rsid w:val="00F673E8"/>
    <w:rsid w:val="00F70069"/>
    <w:rsid w:val="00F70157"/>
    <w:rsid w:val="00F70784"/>
    <w:rsid w:val="00F708E8"/>
    <w:rsid w:val="00F70A41"/>
    <w:rsid w:val="00F70BAD"/>
    <w:rsid w:val="00F71157"/>
    <w:rsid w:val="00F71848"/>
    <w:rsid w:val="00F71AC7"/>
    <w:rsid w:val="00F72483"/>
    <w:rsid w:val="00F72CC2"/>
    <w:rsid w:val="00F7335E"/>
    <w:rsid w:val="00F739B2"/>
    <w:rsid w:val="00F743F8"/>
    <w:rsid w:val="00F74475"/>
    <w:rsid w:val="00F74AF6"/>
    <w:rsid w:val="00F74C54"/>
    <w:rsid w:val="00F750B1"/>
    <w:rsid w:val="00F7579E"/>
    <w:rsid w:val="00F759D5"/>
    <w:rsid w:val="00F75C30"/>
    <w:rsid w:val="00F760D0"/>
    <w:rsid w:val="00F761A5"/>
    <w:rsid w:val="00F762BB"/>
    <w:rsid w:val="00F76810"/>
    <w:rsid w:val="00F76834"/>
    <w:rsid w:val="00F7687A"/>
    <w:rsid w:val="00F76C6A"/>
    <w:rsid w:val="00F76D1D"/>
    <w:rsid w:val="00F7728A"/>
    <w:rsid w:val="00F7753C"/>
    <w:rsid w:val="00F77974"/>
    <w:rsid w:val="00F77F63"/>
    <w:rsid w:val="00F80083"/>
    <w:rsid w:val="00F800C9"/>
    <w:rsid w:val="00F8028F"/>
    <w:rsid w:val="00F802B2"/>
    <w:rsid w:val="00F80A17"/>
    <w:rsid w:val="00F80C80"/>
    <w:rsid w:val="00F821B4"/>
    <w:rsid w:val="00F822F0"/>
    <w:rsid w:val="00F82D5B"/>
    <w:rsid w:val="00F82EF0"/>
    <w:rsid w:val="00F834D0"/>
    <w:rsid w:val="00F83D62"/>
    <w:rsid w:val="00F83ED1"/>
    <w:rsid w:val="00F84038"/>
    <w:rsid w:val="00F8482F"/>
    <w:rsid w:val="00F84995"/>
    <w:rsid w:val="00F85121"/>
    <w:rsid w:val="00F85302"/>
    <w:rsid w:val="00F85BF2"/>
    <w:rsid w:val="00F8600C"/>
    <w:rsid w:val="00F863A6"/>
    <w:rsid w:val="00F86480"/>
    <w:rsid w:val="00F8669E"/>
    <w:rsid w:val="00F86A06"/>
    <w:rsid w:val="00F86B95"/>
    <w:rsid w:val="00F87C3A"/>
    <w:rsid w:val="00F87E04"/>
    <w:rsid w:val="00F901F8"/>
    <w:rsid w:val="00F907E5"/>
    <w:rsid w:val="00F90D7B"/>
    <w:rsid w:val="00F90E9A"/>
    <w:rsid w:val="00F90F37"/>
    <w:rsid w:val="00F9101B"/>
    <w:rsid w:val="00F91FD1"/>
    <w:rsid w:val="00F92173"/>
    <w:rsid w:val="00F921BC"/>
    <w:rsid w:val="00F92470"/>
    <w:rsid w:val="00F92E75"/>
    <w:rsid w:val="00F9315B"/>
    <w:rsid w:val="00F9324C"/>
    <w:rsid w:val="00F932FC"/>
    <w:rsid w:val="00F93446"/>
    <w:rsid w:val="00F93680"/>
    <w:rsid w:val="00F93EF9"/>
    <w:rsid w:val="00F940AA"/>
    <w:rsid w:val="00F94251"/>
    <w:rsid w:val="00F94350"/>
    <w:rsid w:val="00F94441"/>
    <w:rsid w:val="00F94609"/>
    <w:rsid w:val="00F9498D"/>
    <w:rsid w:val="00F94B9E"/>
    <w:rsid w:val="00F94C74"/>
    <w:rsid w:val="00F95168"/>
    <w:rsid w:val="00F95509"/>
    <w:rsid w:val="00F95D50"/>
    <w:rsid w:val="00F95F15"/>
    <w:rsid w:val="00F96152"/>
    <w:rsid w:val="00F964DA"/>
    <w:rsid w:val="00F96878"/>
    <w:rsid w:val="00F968D8"/>
    <w:rsid w:val="00F96BA6"/>
    <w:rsid w:val="00F974B0"/>
    <w:rsid w:val="00F977B3"/>
    <w:rsid w:val="00F97A2B"/>
    <w:rsid w:val="00FA022B"/>
    <w:rsid w:val="00FA04A9"/>
    <w:rsid w:val="00FA0A98"/>
    <w:rsid w:val="00FA0B92"/>
    <w:rsid w:val="00FA0BC9"/>
    <w:rsid w:val="00FA0D73"/>
    <w:rsid w:val="00FA1467"/>
    <w:rsid w:val="00FA15EC"/>
    <w:rsid w:val="00FA1977"/>
    <w:rsid w:val="00FA1B87"/>
    <w:rsid w:val="00FA2068"/>
    <w:rsid w:val="00FA231C"/>
    <w:rsid w:val="00FA2B7A"/>
    <w:rsid w:val="00FA2C05"/>
    <w:rsid w:val="00FA351F"/>
    <w:rsid w:val="00FA3AD7"/>
    <w:rsid w:val="00FA40E9"/>
    <w:rsid w:val="00FA4223"/>
    <w:rsid w:val="00FA4775"/>
    <w:rsid w:val="00FA47BB"/>
    <w:rsid w:val="00FA4886"/>
    <w:rsid w:val="00FA4B77"/>
    <w:rsid w:val="00FA5AA8"/>
    <w:rsid w:val="00FA5BBF"/>
    <w:rsid w:val="00FA5C5C"/>
    <w:rsid w:val="00FA5E98"/>
    <w:rsid w:val="00FA6696"/>
    <w:rsid w:val="00FA6B7B"/>
    <w:rsid w:val="00FA734C"/>
    <w:rsid w:val="00FA7EC6"/>
    <w:rsid w:val="00FB0750"/>
    <w:rsid w:val="00FB090E"/>
    <w:rsid w:val="00FB0BB9"/>
    <w:rsid w:val="00FB0E4F"/>
    <w:rsid w:val="00FB1181"/>
    <w:rsid w:val="00FB1187"/>
    <w:rsid w:val="00FB12EE"/>
    <w:rsid w:val="00FB1D74"/>
    <w:rsid w:val="00FB1EF1"/>
    <w:rsid w:val="00FB1F62"/>
    <w:rsid w:val="00FB233C"/>
    <w:rsid w:val="00FB2433"/>
    <w:rsid w:val="00FB246E"/>
    <w:rsid w:val="00FB28AD"/>
    <w:rsid w:val="00FB2B19"/>
    <w:rsid w:val="00FB3210"/>
    <w:rsid w:val="00FB3257"/>
    <w:rsid w:val="00FB35D6"/>
    <w:rsid w:val="00FB3A11"/>
    <w:rsid w:val="00FB3F42"/>
    <w:rsid w:val="00FB4528"/>
    <w:rsid w:val="00FB46A5"/>
    <w:rsid w:val="00FB5631"/>
    <w:rsid w:val="00FB575C"/>
    <w:rsid w:val="00FB5853"/>
    <w:rsid w:val="00FB5B1F"/>
    <w:rsid w:val="00FB5E5C"/>
    <w:rsid w:val="00FB63E1"/>
    <w:rsid w:val="00FB6441"/>
    <w:rsid w:val="00FB66BE"/>
    <w:rsid w:val="00FB687F"/>
    <w:rsid w:val="00FB6E59"/>
    <w:rsid w:val="00FB6F30"/>
    <w:rsid w:val="00FC01E1"/>
    <w:rsid w:val="00FC08DC"/>
    <w:rsid w:val="00FC0ABF"/>
    <w:rsid w:val="00FC0E69"/>
    <w:rsid w:val="00FC1080"/>
    <w:rsid w:val="00FC1C0D"/>
    <w:rsid w:val="00FC1E87"/>
    <w:rsid w:val="00FC213E"/>
    <w:rsid w:val="00FC23ED"/>
    <w:rsid w:val="00FC2B73"/>
    <w:rsid w:val="00FC324A"/>
    <w:rsid w:val="00FC3582"/>
    <w:rsid w:val="00FC3762"/>
    <w:rsid w:val="00FC3829"/>
    <w:rsid w:val="00FC3CAF"/>
    <w:rsid w:val="00FC3E55"/>
    <w:rsid w:val="00FC3F06"/>
    <w:rsid w:val="00FC4150"/>
    <w:rsid w:val="00FC4391"/>
    <w:rsid w:val="00FC4707"/>
    <w:rsid w:val="00FC4CC5"/>
    <w:rsid w:val="00FC4E23"/>
    <w:rsid w:val="00FC538C"/>
    <w:rsid w:val="00FC53AE"/>
    <w:rsid w:val="00FC5C35"/>
    <w:rsid w:val="00FC5EA3"/>
    <w:rsid w:val="00FC6385"/>
    <w:rsid w:val="00FC63A2"/>
    <w:rsid w:val="00FC660A"/>
    <w:rsid w:val="00FC6968"/>
    <w:rsid w:val="00FC6AB8"/>
    <w:rsid w:val="00FC6AFC"/>
    <w:rsid w:val="00FC6D7A"/>
    <w:rsid w:val="00FC702D"/>
    <w:rsid w:val="00FC7865"/>
    <w:rsid w:val="00FC7B29"/>
    <w:rsid w:val="00FD045A"/>
    <w:rsid w:val="00FD1192"/>
    <w:rsid w:val="00FD1AE2"/>
    <w:rsid w:val="00FD213B"/>
    <w:rsid w:val="00FD227B"/>
    <w:rsid w:val="00FD269F"/>
    <w:rsid w:val="00FD2A2B"/>
    <w:rsid w:val="00FD2DC6"/>
    <w:rsid w:val="00FD2F18"/>
    <w:rsid w:val="00FD3184"/>
    <w:rsid w:val="00FD3A6D"/>
    <w:rsid w:val="00FD4904"/>
    <w:rsid w:val="00FD4B14"/>
    <w:rsid w:val="00FD524D"/>
    <w:rsid w:val="00FD5340"/>
    <w:rsid w:val="00FD5808"/>
    <w:rsid w:val="00FD587F"/>
    <w:rsid w:val="00FD6649"/>
    <w:rsid w:val="00FD6C67"/>
    <w:rsid w:val="00FD6CDF"/>
    <w:rsid w:val="00FD6CE1"/>
    <w:rsid w:val="00FD71EA"/>
    <w:rsid w:val="00FD736F"/>
    <w:rsid w:val="00FD7569"/>
    <w:rsid w:val="00FD7775"/>
    <w:rsid w:val="00FD77FF"/>
    <w:rsid w:val="00FD7B94"/>
    <w:rsid w:val="00FD7CAE"/>
    <w:rsid w:val="00FD7D72"/>
    <w:rsid w:val="00FE0047"/>
    <w:rsid w:val="00FE03DA"/>
    <w:rsid w:val="00FE0753"/>
    <w:rsid w:val="00FE0A80"/>
    <w:rsid w:val="00FE0E7B"/>
    <w:rsid w:val="00FE0F3B"/>
    <w:rsid w:val="00FE1008"/>
    <w:rsid w:val="00FE10E4"/>
    <w:rsid w:val="00FE1423"/>
    <w:rsid w:val="00FE14F3"/>
    <w:rsid w:val="00FE1581"/>
    <w:rsid w:val="00FE190C"/>
    <w:rsid w:val="00FE1A49"/>
    <w:rsid w:val="00FE2010"/>
    <w:rsid w:val="00FE231D"/>
    <w:rsid w:val="00FE26B6"/>
    <w:rsid w:val="00FE2A0E"/>
    <w:rsid w:val="00FE2AB4"/>
    <w:rsid w:val="00FE2C94"/>
    <w:rsid w:val="00FE32EF"/>
    <w:rsid w:val="00FE353E"/>
    <w:rsid w:val="00FE3E89"/>
    <w:rsid w:val="00FE400E"/>
    <w:rsid w:val="00FE4277"/>
    <w:rsid w:val="00FE4326"/>
    <w:rsid w:val="00FE4B76"/>
    <w:rsid w:val="00FE4C59"/>
    <w:rsid w:val="00FE4D4E"/>
    <w:rsid w:val="00FE512E"/>
    <w:rsid w:val="00FE5610"/>
    <w:rsid w:val="00FE5888"/>
    <w:rsid w:val="00FE5F84"/>
    <w:rsid w:val="00FE61B7"/>
    <w:rsid w:val="00FE6B08"/>
    <w:rsid w:val="00FE71AB"/>
    <w:rsid w:val="00FE7569"/>
    <w:rsid w:val="00FE77D0"/>
    <w:rsid w:val="00FE7953"/>
    <w:rsid w:val="00FE7982"/>
    <w:rsid w:val="00FE7C5E"/>
    <w:rsid w:val="00FE7CA4"/>
    <w:rsid w:val="00FE7EF9"/>
    <w:rsid w:val="00FF011D"/>
    <w:rsid w:val="00FF0B25"/>
    <w:rsid w:val="00FF0B66"/>
    <w:rsid w:val="00FF0D55"/>
    <w:rsid w:val="00FF18C0"/>
    <w:rsid w:val="00FF19D7"/>
    <w:rsid w:val="00FF1ED2"/>
    <w:rsid w:val="00FF206D"/>
    <w:rsid w:val="00FF2392"/>
    <w:rsid w:val="00FF2AFB"/>
    <w:rsid w:val="00FF2E39"/>
    <w:rsid w:val="00FF2E7E"/>
    <w:rsid w:val="00FF3198"/>
    <w:rsid w:val="00FF3289"/>
    <w:rsid w:val="00FF33EF"/>
    <w:rsid w:val="00FF399C"/>
    <w:rsid w:val="00FF3C51"/>
    <w:rsid w:val="00FF3E7E"/>
    <w:rsid w:val="00FF481E"/>
    <w:rsid w:val="00FF4BA6"/>
    <w:rsid w:val="00FF4D78"/>
    <w:rsid w:val="00FF512C"/>
    <w:rsid w:val="00FF555A"/>
    <w:rsid w:val="00FF5766"/>
    <w:rsid w:val="00FF5802"/>
    <w:rsid w:val="00FF586E"/>
    <w:rsid w:val="00FF61B9"/>
    <w:rsid w:val="00FF6273"/>
    <w:rsid w:val="00FF65C8"/>
    <w:rsid w:val="00FF684F"/>
    <w:rsid w:val="00FF6D16"/>
    <w:rsid w:val="00FF6DB2"/>
    <w:rsid w:val="00FF70A9"/>
    <w:rsid w:val="00FF70AC"/>
    <w:rsid w:val="00FF7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AE07DE8"/>
  <w15:chartTrackingRefBased/>
  <w15:docId w15:val="{39B93EBE-7DC1-408A-99D5-2B0E336B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EB0A99"/>
    <w:rPr>
      <w:sz w:val="24"/>
      <w:szCs w:val="24"/>
      <w:lang w:eastAsia="en-US"/>
    </w:rPr>
  </w:style>
  <w:style w:type="paragraph" w:styleId="Naslov10">
    <w:name w:val="heading 1"/>
    <w:basedOn w:val="Navaden"/>
    <w:next w:val="Navaden"/>
    <w:link w:val="Naslov1Znak"/>
    <w:uiPriority w:val="9"/>
    <w:qFormat/>
    <w:pPr>
      <w:keepNext/>
      <w:spacing w:after="120"/>
      <w:jc w:val="center"/>
      <w:outlineLvl w:val="0"/>
    </w:pPr>
    <w:rPr>
      <w:b/>
      <w:sz w:val="28"/>
      <w:lang w:val="x-none"/>
    </w:rPr>
  </w:style>
  <w:style w:type="paragraph" w:styleId="Naslov20">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uiPriority w:val="99"/>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semiHidden/>
    <w:pPr>
      <w:ind w:left="720"/>
    </w:pPr>
    <w:rPr>
      <w:sz w:val="18"/>
      <w:szCs w:val="18"/>
    </w:rPr>
  </w:style>
  <w:style w:type="paragraph" w:styleId="Kazalovsebine5">
    <w:name w:val="toc 5"/>
    <w:basedOn w:val="Navaden"/>
    <w:next w:val="Navaden"/>
    <w:autoRedefine/>
    <w:semiHidden/>
    <w:pPr>
      <w:ind w:left="960"/>
    </w:pPr>
    <w:rPr>
      <w:sz w:val="18"/>
      <w:szCs w:val="18"/>
    </w:rPr>
  </w:style>
  <w:style w:type="paragraph" w:styleId="Kazalovsebine6">
    <w:name w:val="toc 6"/>
    <w:basedOn w:val="Navaden"/>
    <w:next w:val="Navaden"/>
    <w:autoRedefine/>
    <w:semiHidden/>
    <w:pPr>
      <w:ind w:left="1200"/>
    </w:pPr>
    <w:rPr>
      <w:sz w:val="18"/>
      <w:szCs w:val="18"/>
    </w:rPr>
  </w:style>
  <w:style w:type="paragraph" w:styleId="Kazalovsebine7">
    <w:name w:val="toc 7"/>
    <w:basedOn w:val="Navaden"/>
    <w:next w:val="Navaden"/>
    <w:autoRedefine/>
    <w:semiHidden/>
    <w:pPr>
      <w:ind w:left="1440"/>
    </w:pPr>
    <w:rPr>
      <w:sz w:val="18"/>
      <w:szCs w:val="18"/>
    </w:rPr>
  </w:style>
  <w:style w:type="paragraph" w:styleId="Kazalovsebine8">
    <w:name w:val="toc 8"/>
    <w:basedOn w:val="Navaden"/>
    <w:next w:val="Navaden"/>
    <w:autoRedefine/>
    <w:semiHidden/>
    <w:pPr>
      <w:ind w:left="1680"/>
    </w:pPr>
    <w:rPr>
      <w:sz w:val="18"/>
      <w:szCs w:val="18"/>
    </w:rPr>
  </w:style>
  <w:style w:type="paragraph" w:styleId="Kazalovsebine9">
    <w:name w:val="toc 9"/>
    <w:basedOn w:val="Navaden"/>
    <w:next w:val="Navaden"/>
    <w:autoRedefine/>
    <w:semiHidden/>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0"/>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annotation reference"/>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0"/>
    <w:next w:val="Navaden"/>
    <w:rsid w:val="0020011E"/>
    <w:pPr>
      <w:spacing w:after="0"/>
      <w:jc w:val="both"/>
    </w:pPr>
    <w:rPr>
      <w:rFonts w:cs="Arial"/>
      <w:bCs/>
      <w:caps/>
      <w:noProof/>
      <w:kern w:val="32"/>
      <w:szCs w:val="28"/>
      <w:lang w:eastAsia="sl-SI"/>
    </w:rPr>
  </w:style>
  <w:style w:type="paragraph" w:customStyle="1" w:styleId="2MH">
    <w:name w:val="2MH"/>
    <w:basedOn w:val="Naslov20"/>
    <w:next w:val="Navaden"/>
    <w:rsid w:val="008060F7"/>
    <w:pPr>
      <w:keepNext w:val="0"/>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3"/>
      </w:numPr>
    </w:pPr>
    <w:rPr>
      <w:rFonts w:ascii="Arial" w:hAnsi="Arial" w:cs="Angsana New"/>
      <w:sz w:val="20"/>
      <w:szCs w:val="20"/>
      <w:lang w:eastAsia="zh-CN"/>
    </w:rPr>
  </w:style>
  <w:style w:type="character" w:customStyle="1" w:styleId="Naslov2Znak">
    <w:name w:val="Naslov 2 Znak"/>
    <w:link w:val="Naslov20"/>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4"/>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4"/>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5"/>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6"/>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0"/>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sz w:val="20"/>
      <w:szCs w:val="20"/>
      <w:lang w:val="en-US"/>
    </w:rPr>
  </w:style>
  <w:style w:type="paragraph" w:customStyle="1" w:styleId="ZnakZnak1CharChar0">
    <w:name w:val="Znak Znak1 Char Char"/>
    <w:basedOn w:val="Navaden"/>
    <w:rsid w:val="00CC6A8F"/>
    <w:pPr>
      <w:spacing w:after="160" w:line="240" w:lineRule="exact"/>
    </w:pPr>
    <w:rPr>
      <w:rFonts w:ascii="Tahoma" w:hAnsi="Tahoma"/>
      <w:sz w:val="20"/>
      <w:szCs w:val="20"/>
      <w:lang w:val="en-US"/>
    </w:rPr>
  </w:style>
  <w:style w:type="paragraph" w:customStyle="1" w:styleId="ZnakZnak0">
    <w:name w:val="Znak Znak"/>
    <w:basedOn w:val="Navaden"/>
    <w:rsid w:val="00CC6A8F"/>
    <w:pPr>
      <w:spacing w:after="160" w:line="240" w:lineRule="exact"/>
    </w:pPr>
    <w:rPr>
      <w:rFonts w:ascii="Tahoma" w:hAnsi="Tahoma"/>
      <w:sz w:val="20"/>
      <w:szCs w:val="20"/>
      <w:lang w:val="en-US"/>
    </w:rPr>
  </w:style>
  <w:style w:type="paragraph" w:customStyle="1" w:styleId="ZnakZnak10">
    <w:name w:val="Znak Znak1"/>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7"/>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styleId="Besedilooznabemesta">
    <w:name w:val="Placeholder Text"/>
    <w:aliases w:val="Besedilo ograde"/>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customStyle="1" w:styleId="OdstavekseznamaZnak">
    <w:name w:val="Odstavek seznama Znak"/>
    <w:aliases w:val="Literatura - znanstveno Znak,UEDAŞ Bullet Znak,abc siralı Znak"/>
    <w:link w:val="Odstavekseznama"/>
    <w:uiPriority w:val="34"/>
    <w:rsid w:val="00ED6D6F"/>
    <w:rPr>
      <w:rFonts w:ascii="Calibri" w:eastAsia="Calibri" w:hAnsi="Calibri"/>
      <w:sz w:val="22"/>
      <w:szCs w:val="22"/>
      <w:lang w:eastAsia="en-US"/>
    </w:rPr>
  </w:style>
  <w:style w:type="paragraph" w:customStyle="1" w:styleId="Slog3MHArial10pt">
    <w:name w:val="Slog 3MH + Arial 10 pt"/>
    <w:basedOn w:val="3MH"/>
    <w:autoRedefine/>
    <w:rsid w:val="0049539D"/>
    <w:rPr>
      <w:rFonts w:ascii="Arial" w:hAnsi="Arial"/>
      <w:bCs/>
      <w:sz w:val="20"/>
    </w:rPr>
  </w:style>
  <w:style w:type="paragraph" w:customStyle="1" w:styleId="Slog3MHArial10pt1">
    <w:name w:val="Slog 3MH + Arial 10 pt1"/>
    <w:basedOn w:val="3MH"/>
    <w:rsid w:val="0049539D"/>
    <w:pPr>
      <w:numPr>
        <w:numId w:val="22"/>
      </w:numPr>
    </w:pPr>
    <w:rPr>
      <w:rFonts w:ascii="Arial" w:hAnsi="Arial"/>
      <w:bCs/>
      <w:sz w:val="20"/>
    </w:rPr>
  </w:style>
  <w:style w:type="character" w:styleId="Nerazreenaomemba">
    <w:name w:val="Unresolved Mention"/>
    <w:uiPriority w:val="99"/>
    <w:semiHidden/>
    <w:unhideWhenUsed/>
    <w:rsid w:val="00A9112D"/>
    <w:rPr>
      <w:color w:val="808080"/>
      <w:shd w:val="clear" w:color="auto" w:fill="E6E6E6"/>
    </w:rPr>
  </w:style>
  <w:style w:type="table" w:customStyle="1" w:styleId="Tabelamrea1">
    <w:name w:val="Tabela – mreža1"/>
    <w:basedOn w:val="Navadnatabela"/>
    <w:next w:val="Tabelamrea"/>
    <w:uiPriority w:val="59"/>
    <w:rsid w:val="0095246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w:basedOn w:val="Navaden"/>
    <w:rsid w:val="002E6042"/>
    <w:pPr>
      <w:spacing w:after="160" w:line="240" w:lineRule="exact"/>
    </w:pPr>
    <w:rPr>
      <w:rFonts w:ascii="Tahoma" w:hAnsi="Tahoma"/>
      <w:sz w:val="20"/>
      <w:szCs w:val="20"/>
      <w:lang w:val="en-US"/>
    </w:rPr>
  </w:style>
  <w:style w:type="paragraph" w:customStyle="1" w:styleId="Telo1">
    <w:name w:val="Telo1"/>
    <w:basedOn w:val="Navaden"/>
    <w:qFormat/>
    <w:rsid w:val="001657E9"/>
    <w:pPr>
      <w:jc w:val="both"/>
    </w:pPr>
    <w:rPr>
      <w:rFonts w:ascii="Arial" w:hAnsi="Arial" w:cs="Arial"/>
      <w:noProof/>
      <w:sz w:val="22"/>
      <w:szCs w:val="22"/>
      <w:lang w:eastAsia="en-GB"/>
    </w:rPr>
  </w:style>
  <w:style w:type="paragraph" w:customStyle="1" w:styleId="NASLOV1">
    <w:name w:val="NASLOV 1"/>
    <w:basedOn w:val="Navaden"/>
    <w:qFormat/>
    <w:rsid w:val="001657E9"/>
    <w:pPr>
      <w:keepNext/>
      <w:numPr>
        <w:numId w:val="27"/>
      </w:numPr>
      <w:pBdr>
        <w:top w:val="single" w:sz="4" w:space="1" w:color="auto"/>
        <w:left w:val="single" w:sz="4" w:space="4" w:color="auto"/>
        <w:bottom w:val="single" w:sz="4" w:space="1" w:color="auto"/>
        <w:right w:val="single" w:sz="4" w:space="4" w:color="auto"/>
      </w:pBdr>
      <w:tabs>
        <w:tab w:val="num" w:pos="360"/>
      </w:tabs>
      <w:spacing w:before="360" w:after="180"/>
      <w:ind w:left="0" w:firstLine="0"/>
      <w:jc w:val="both"/>
      <w:outlineLvl w:val="0"/>
    </w:pPr>
    <w:rPr>
      <w:rFonts w:ascii="Arial Narrow" w:hAnsi="Arial Narrow"/>
      <w:b/>
      <w:bCs/>
      <w:kern w:val="32"/>
      <w:sz w:val="26"/>
      <w:szCs w:val="32"/>
      <w:lang w:val="x-none" w:eastAsia="en-GB"/>
    </w:rPr>
  </w:style>
  <w:style w:type="paragraph" w:customStyle="1" w:styleId="NASLOV2">
    <w:name w:val="NASLOV 2"/>
    <w:basedOn w:val="NASLOV1"/>
    <w:qFormat/>
    <w:rsid w:val="001657E9"/>
    <w:pPr>
      <w:numPr>
        <w:ilvl w:val="1"/>
      </w:numPr>
      <w:pBdr>
        <w:top w:val="none" w:sz="0" w:space="0" w:color="auto"/>
        <w:left w:val="none" w:sz="0" w:space="0" w:color="auto"/>
        <w:bottom w:val="none" w:sz="0" w:space="0" w:color="auto"/>
        <w:right w:val="none" w:sz="0" w:space="0" w:color="auto"/>
      </w:pBdr>
      <w:tabs>
        <w:tab w:val="num" w:pos="360"/>
      </w:tabs>
      <w:ind w:left="426" w:hanging="426"/>
    </w:pPr>
    <w:rPr>
      <w:sz w:val="22"/>
    </w:rPr>
  </w:style>
  <w:style w:type="paragraph" w:customStyle="1" w:styleId="Nsl3">
    <w:name w:val="Nsl3"/>
    <w:basedOn w:val="NASLOV2"/>
    <w:qFormat/>
    <w:rsid w:val="001657E9"/>
    <w:pPr>
      <w:numPr>
        <w:ilvl w:val="2"/>
      </w:numPr>
      <w:tabs>
        <w:tab w:val="num" w:pos="360"/>
      </w:tabs>
    </w:pPr>
  </w:style>
  <w:style w:type="paragraph" w:customStyle="1" w:styleId="Nsl4">
    <w:name w:val="Nsl4"/>
    <w:basedOn w:val="Nsl3"/>
    <w:qFormat/>
    <w:rsid w:val="001657E9"/>
    <w:pPr>
      <w:numPr>
        <w:ilvl w:val="3"/>
      </w:numPr>
      <w:tabs>
        <w:tab w:val="num" w:pos="360"/>
      </w:tabs>
    </w:pPr>
    <w:rPr>
      <w:sz w:val="20"/>
    </w:rPr>
  </w:style>
  <w:style w:type="paragraph" w:styleId="Konnaopomba-besedilo">
    <w:name w:val="endnote text"/>
    <w:basedOn w:val="Navaden"/>
    <w:link w:val="Konnaopomba-besediloZnak"/>
    <w:rsid w:val="004963DD"/>
    <w:rPr>
      <w:sz w:val="20"/>
      <w:szCs w:val="20"/>
    </w:rPr>
  </w:style>
  <w:style w:type="character" w:customStyle="1" w:styleId="Konnaopomba-besediloZnak">
    <w:name w:val="Končna opomba - besedilo Znak"/>
    <w:basedOn w:val="Privzetapisavaodstavka"/>
    <w:link w:val="Konnaopomba-besedilo"/>
    <w:rsid w:val="004963DD"/>
    <w:rPr>
      <w:lang w:eastAsia="en-US"/>
    </w:rPr>
  </w:style>
  <w:style w:type="character" w:styleId="Konnaopomba-sklic">
    <w:name w:val="endnote reference"/>
    <w:basedOn w:val="Privzetapisavaodstavka"/>
    <w:rsid w:val="0049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21060">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296381202">
      <w:bodyDiv w:val="1"/>
      <w:marLeft w:val="0"/>
      <w:marRight w:val="0"/>
      <w:marTop w:val="0"/>
      <w:marBottom w:val="0"/>
      <w:divBdr>
        <w:top w:val="none" w:sz="0" w:space="0" w:color="auto"/>
        <w:left w:val="none" w:sz="0" w:space="0" w:color="auto"/>
        <w:bottom w:val="none" w:sz="0" w:space="0" w:color="auto"/>
        <w:right w:val="none" w:sz="0" w:space="0" w:color="auto"/>
      </w:divBdr>
    </w:div>
    <w:div w:id="330913681">
      <w:bodyDiv w:val="1"/>
      <w:marLeft w:val="0"/>
      <w:marRight w:val="0"/>
      <w:marTop w:val="0"/>
      <w:marBottom w:val="0"/>
      <w:divBdr>
        <w:top w:val="none" w:sz="0" w:space="0" w:color="auto"/>
        <w:left w:val="none" w:sz="0" w:space="0" w:color="auto"/>
        <w:bottom w:val="none" w:sz="0" w:space="0" w:color="auto"/>
        <w:right w:val="none" w:sz="0" w:space="0" w:color="auto"/>
      </w:divBdr>
    </w:div>
    <w:div w:id="399908612">
      <w:bodyDiv w:val="1"/>
      <w:marLeft w:val="0"/>
      <w:marRight w:val="0"/>
      <w:marTop w:val="0"/>
      <w:marBottom w:val="0"/>
      <w:divBdr>
        <w:top w:val="none" w:sz="0" w:space="0" w:color="auto"/>
        <w:left w:val="none" w:sz="0" w:space="0" w:color="auto"/>
        <w:bottom w:val="none" w:sz="0" w:space="0" w:color="auto"/>
        <w:right w:val="none" w:sz="0" w:space="0" w:color="auto"/>
      </w:divBdr>
    </w:div>
    <w:div w:id="770777409">
      <w:bodyDiv w:val="1"/>
      <w:marLeft w:val="0"/>
      <w:marRight w:val="0"/>
      <w:marTop w:val="0"/>
      <w:marBottom w:val="0"/>
      <w:divBdr>
        <w:top w:val="none" w:sz="0" w:space="0" w:color="auto"/>
        <w:left w:val="none" w:sz="0" w:space="0" w:color="auto"/>
        <w:bottom w:val="none" w:sz="0" w:space="0" w:color="auto"/>
        <w:right w:val="none" w:sz="0" w:space="0" w:color="auto"/>
      </w:divBdr>
    </w:div>
    <w:div w:id="1077247681">
      <w:bodyDiv w:val="1"/>
      <w:marLeft w:val="0"/>
      <w:marRight w:val="0"/>
      <w:marTop w:val="0"/>
      <w:marBottom w:val="0"/>
      <w:divBdr>
        <w:top w:val="none" w:sz="0" w:space="0" w:color="auto"/>
        <w:left w:val="none" w:sz="0" w:space="0" w:color="auto"/>
        <w:bottom w:val="none" w:sz="0" w:space="0" w:color="auto"/>
        <w:right w:val="none" w:sz="0" w:space="0" w:color="auto"/>
      </w:divBdr>
    </w:div>
    <w:div w:id="1095714603">
      <w:bodyDiv w:val="1"/>
      <w:marLeft w:val="0"/>
      <w:marRight w:val="0"/>
      <w:marTop w:val="0"/>
      <w:marBottom w:val="0"/>
      <w:divBdr>
        <w:top w:val="none" w:sz="0" w:space="0" w:color="auto"/>
        <w:left w:val="none" w:sz="0" w:space="0" w:color="auto"/>
        <w:bottom w:val="none" w:sz="0" w:space="0" w:color="auto"/>
        <w:right w:val="none" w:sz="0" w:space="0" w:color="auto"/>
      </w:divBdr>
      <w:divsChild>
        <w:div w:id="702825178">
          <w:marLeft w:val="0"/>
          <w:marRight w:val="0"/>
          <w:marTop w:val="0"/>
          <w:marBottom w:val="120"/>
          <w:divBdr>
            <w:top w:val="none" w:sz="0" w:space="0" w:color="auto"/>
            <w:left w:val="none" w:sz="0" w:space="0" w:color="auto"/>
            <w:bottom w:val="none" w:sz="0" w:space="0" w:color="auto"/>
            <w:right w:val="none" w:sz="0" w:space="0" w:color="auto"/>
          </w:divBdr>
        </w:div>
        <w:div w:id="1085033996">
          <w:marLeft w:val="0"/>
          <w:marRight w:val="0"/>
          <w:marTop w:val="0"/>
          <w:marBottom w:val="120"/>
          <w:divBdr>
            <w:top w:val="none" w:sz="0" w:space="0" w:color="auto"/>
            <w:left w:val="none" w:sz="0" w:space="0" w:color="auto"/>
            <w:bottom w:val="none" w:sz="0" w:space="0" w:color="auto"/>
            <w:right w:val="none" w:sz="0" w:space="0" w:color="auto"/>
          </w:divBdr>
        </w:div>
      </w:divsChild>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176187938">
      <w:bodyDiv w:val="1"/>
      <w:marLeft w:val="0"/>
      <w:marRight w:val="0"/>
      <w:marTop w:val="0"/>
      <w:marBottom w:val="0"/>
      <w:divBdr>
        <w:top w:val="none" w:sz="0" w:space="0" w:color="auto"/>
        <w:left w:val="none" w:sz="0" w:space="0" w:color="auto"/>
        <w:bottom w:val="none" w:sz="0" w:space="0" w:color="auto"/>
        <w:right w:val="none" w:sz="0" w:space="0" w:color="auto"/>
      </w:divBdr>
    </w:div>
    <w:div w:id="1294408818">
      <w:bodyDiv w:val="1"/>
      <w:marLeft w:val="0"/>
      <w:marRight w:val="0"/>
      <w:marTop w:val="0"/>
      <w:marBottom w:val="0"/>
      <w:divBdr>
        <w:top w:val="none" w:sz="0" w:space="0" w:color="auto"/>
        <w:left w:val="none" w:sz="0" w:space="0" w:color="auto"/>
        <w:bottom w:val="none" w:sz="0" w:space="0" w:color="auto"/>
        <w:right w:val="none" w:sz="0" w:space="0" w:color="auto"/>
      </w:divBdr>
    </w:div>
    <w:div w:id="1301614655">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579636255">
      <w:bodyDiv w:val="1"/>
      <w:marLeft w:val="0"/>
      <w:marRight w:val="0"/>
      <w:marTop w:val="0"/>
      <w:marBottom w:val="0"/>
      <w:divBdr>
        <w:top w:val="none" w:sz="0" w:space="0" w:color="auto"/>
        <w:left w:val="none" w:sz="0" w:space="0" w:color="auto"/>
        <w:bottom w:val="none" w:sz="0" w:space="0" w:color="auto"/>
        <w:right w:val="none" w:sz="0" w:space="0" w:color="auto"/>
      </w:divBdr>
    </w:div>
    <w:div w:id="1620725815">
      <w:bodyDiv w:val="1"/>
      <w:marLeft w:val="0"/>
      <w:marRight w:val="0"/>
      <w:marTop w:val="0"/>
      <w:marBottom w:val="0"/>
      <w:divBdr>
        <w:top w:val="none" w:sz="0" w:space="0" w:color="auto"/>
        <w:left w:val="none" w:sz="0" w:space="0" w:color="auto"/>
        <w:bottom w:val="none" w:sz="0" w:space="0" w:color="auto"/>
        <w:right w:val="none" w:sz="0" w:space="0" w:color="auto"/>
      </w:divBdr>
    </w:div>
    <w:div w:id="1666085431">
      <w:bodyDiv w:val="1"/>
      <w:marLeft w:val="0"/>
      <w:marRight w:val="0"/>
      <w:marTop w:val="0"/>
      <w:marBottom w:val="0"/>
      <w:divBdr>
        <w:top w:val="none" w:sz="0" w:space="0" w:color="auto"/>
        <w:left w:val="none" w:sz="0" w:space="0" w:color="auto"/>
        <w:bottom w:val="none" w:sz="0" w:space="0" w:color="auto"/>
        <w:right w:val="none" w:sz="0" w:space="0" w:color="auto"/>
      </w:divBdr>
    </w:div>
    <w:div w:id="1855848760">
      <w:bodyDiv w:val="1"/>
      <w:marLeft w:val="0"/>
      <w:marRight w:val="0"/>
      <w:marTop w:val="0"/>
      <w:marBottom w:val="0"/>
      <w:divBdr>
        <w:top w:val="none" w:sz="0" w:space="0" w:color="auto"/>
        <w:left w:val="none" w:sz="0" w:space="0" w:color="auto"/>
        <w:bottom w:val="none" w:sz="0" w:space="0" w:color="auto"/>
        <w:right w:val="none" w:sz="0" w:space="0" w:color="auto"/>
      </w:divBdr>
    </w:div>
    <w:div w:id="1929314400">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spd/"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mailto:matej.fajfar@fraport-slovenija.si"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fraport-slovenija.si" TargetMode="Externa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uradni-list.si/1/index?edition=201591" TargetMode="External"/><Relationship Id="rId14" Type="http://schemas.openxmlformats.org/officeDocument/2006/relationships/hyperlink" Target="http://www.uradni-list.si/1/index?edition=201591" TargetMode="External"/><Relationship Id="rId22" Type="http://schemas.openxmlformats.org/officeDocument/2006/relationships/hyperlink" Target="http://www.fraport-slovenija.si" TargetMode="External"/><Relationship Id="rId27" Type="http://schemas.openxmlformats.org/officeDocument/2006/relationships/footer" Target="foot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83489-B59D-4CFF-8EEA-A42D5E4B3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17206</Words>
  <Characters>104753</Characters>
  <Application>Microsoft Office Word</Application>
  <DocSecurity>0</DocSecurity>
  <Lines>872</Lines>
  <Paragraphs>243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HP</Company>
  <LinksUpToDate>false</LinksUpToDate>
  <CharactersWithSpaces>121716</CharactersWithSpaces>
  <SharedDoc>false</SharedDoc>
  <HLinks>
    <vt:vector size="42" baseType="variant">
      <vt:variant>
        <vt:i4>1704020</vt:i4>
      </vt:variant>
      <vt:variant>
        <vt:i4>144</vt:i4>
      </vt:variant>
      <vt:variant>
        <vt:i4>0</vt:i4>
      </vt:variant>
      <vt:variant>
        <vt:i4>5</vt:i4>
      </vt:variant>
      <vt:variant>
        <vt:lpwstr>http://www.fraport-slovenija.si/</vt:lpwstr>
      </vt:variant>
      <vt:variant>
        <vt:lpwstr/>
      </vt:variant>
      <vt:variant>
        <vt:i4>1704020</vt:i4>
      </vt:variant>
      <vt:variant>
        <vt:i4>141</vt:i4>
      </vt:variant>
      <vt:variant>
        <vt:i4>0</vt:i4>
      </vt:variant>
      <vt:variant>
        <vt:i4>5</vt:i4>
      </vt:variant>
      <vt:variant>
        <vt:lpwstr>http://www.fraport-slovenija.si/</vt:lpwstr>
      </vt:variant>
      <vt:variant>
        <vt:lpwstr/>
      </vt:variant>
      <vt:variant>
        <vt:i4>4653060</vt:i4>
      </vt:variant>
      <vt:variant>
        <vt:i4>138</vt:i4>
      </vt:variant>
      <vt:variant>
        <vt:i4>0</vt:i4>
      </vt:variant>
      <vt:variant>
        <vt:i4>5</vt:i4>
      </vt:variant>
      <vt:variant>
        <vt:lpwstr>http://www.uradni-list.si/1/index?edition=201591</vt:lpwstr>
      </vt:variant>
      <vt:variant>
        <vt:lpwstr>!/Uradni-list-RS-st-91-2015-z-dne-30-11-2015</vt:lpwstr>
      </vt:variant>
      <vt:variant>
        <vt:i4>786519</vt:i4>
      </vt:variant>
      <vt:variant>
        <vt:i4>135</vt:i4>
      </vt:variant>
      <vt:variant>
        <vt:i4>0</vt:i4>
      </vt:variant>
      <vt:variant>
        <vt:i4>5</vt:i4>
      </vt:variant>
      <vt:variant>
        <vt:lpwstr>http://www.enarocanje.si/</vt:lpwstr>
      </vt:variant>
      <vt:variant>
        <vt:lpwstr/>
      </vt:variant>
      <vt:variant>
        <vt:i4>8192041</vt:i4>
      </vt:variant>
      <vt:variant>
        <vt:i4>132</vt:i4>
      </vt:variant>
      <vt:variant>
        <vt:i4>0</vt:i4>
      </vt:variant>
      <vt:variant>
        <vt:i4>5</vt:i4>
      </vt:variant>
      <vt:variant>
        <vt:lpwstr>https://ejn.gov.si/</vt:lpwstr>
      </vt:variant>
      <vt:variant>
        <vt:lpwstr/>
      </vt:variant>
      <vt:variant>
        <vt:i4>786519</vt:i4>
      </vt:variant>
      <vt:variant>
        <vt:i4>129</vt:i4>
      </vt:variant>
      <vt:variant>
        <vt:i4>0</vt:i4>
      </vt:variant>
      <vt:variant>
        <vt:i4>5</vt:i4>
      </vt:variant>
      <vt:variant>
        <vt:lpwstr>http://www.enarocanje.si/</vt:lpwstr>
      </vt:variant>
      <vt:variant>
        <vt:lpwstr/>
      </vt:variant>
      <vt:variant>
        <vt:i4>4653060</vt:i4>
      </vt:variant>
      <vt:variant>
        <vt:i4>126</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dc:description/>
  <cp:lastModifiedBy>Irma Cof</cp:lastModifiedBy>
  <cp:revision>3</cp:revision>
  <cp:lastPrinted>2023-03-20T07:01:00Z</cp:lastPrinted>
  <dcterms:created xsi:type="dcterms:W3CDTF">2023-03-20T07:07:00Z</dcterms:created>
  <dcterms:modified xsi:type="dcterms:W3CDTF">2023-03-20T09:54:00Z</dcterms:modified>
</cp:coreProperties>
</file>