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8A208" w14:textId="77777777" w:rsidR="00D37608" w:rsidRPr="008C738C" w:rsidRDefault="00D37608" w:rsidP="00274DFC">
      <w:pPr>
        <w:spacing w:after="120"/>
        <w:jc w:val="both"/>
        <w:rPr>
          <w:rFonts w:ascii="Calibri" w:hAnsi="Calibri"/>
          <w:b/>
        </w:rPr>
      </w:pPr>
      <w:r w:rsidRPr="008C738C">
        <w:rPr>
          <w:rFonts w:ascii="Calibri" w:hAnsi="Calibri"/>
          <w:b/>
        </w:rPr>
        <w:t>RAZPISNI OBRAZCI</w:t>
      </w:r>
    </w:p>
    <w:p w14:paraId="085CF416" w14:textId="77777777" w:rsidR="00011FE5" w:rsidRDefault="00011FE5">
      <w:pPr>
        <w:rPr>
          <w:rFonts w:ascii="Calibri" w:hAnsi="Calibri" w:cs="Arial"/>
        </w:rPr>
      </w:pPr>
      <w:r>
        <w:rPr>
          <w:rFonts w:ascii="Calibri" w:hAnsi="Calibri" w:cs="Arial"/>
        </w:rPr>
        <w:br w:type="page"/>
      </w:r>
    </w:p>
    <w:p w14:paraId="55F950F6" w14:textId="77777777" w:rsidR="004A6E37" w:rsidRPr="00DE1754" w:rsidRDefault="005E1905" w:rsidP="004A6E37">
      <w:pPr>
        <w:pStyle w:val="Naslov2"/>
        <w:rPr>
          <w:rFonts w:ascii="Calibri" w:hAnsi="Calibri"/>
          <w:sz w:val="24"/>
          <w:szCs w:val="24"/>
        </w:rPr>
      </w:pPr>
      <w:bookmarkStart w:id="0" w:name="_Toc9851075"/>
      <w:bookmarkStart w:id="1" w:name="_Toc130368413"/>
      <w:r w:rsidRPr="000A4CDD">
        <w:rPr>
          <w:rFonts w:asciiTheme="minorHAnsi" w:hAnsiTheme="minorHAnsi" w:cstheme="minorHAnsi"/>
          <w:sz w:val="24"/>
          <w:szCs w:val="24"/>
        </w:rPr>
        <w:lastRenderedPageBreak/>
        <w:t>Razpisni obrazec št. 1</w:t>
      </w:r>
      <w:r w:rsidR="00837759">
        <w:rPr>
          <w:rFonts w:asciiTheme="minorHAnsi" w:hAnsiTheme="minorHAnsi" w:cstheme="minorHAnsi"/>
          <w:sz w:val="24"/>
          <w:szCs w:val="24"/>
        </w:rPr>
        <w:t>.</w:t>
      </w:r>
      <w:r w:rsidRPr="000A4CDD">
        <w:rPr>
          <w:rFonts w:asciiTheme="minorHAnsi" w:hAnsiTheme="minorHAnsi" w:cstheme="minorHAnsi"/>
          <w:sz w:val="24"/>
          <w:szCs w:val="24"/>
        </w:rPr>
        <w:t xml:space="preserve"> – </w:t>
      </w:r>
      <w:bookmarkEnd w:id="0"/>
      <w:r w:rsidR="004A6E37" w:rsidRPr="008C2F42">
        <w:rPr>
          <w:rFonts w:ascii="Calibri" w:hAnsi="Calibri"/>
          <w:sz w:val="24"/>
          <w:szCs w:val="24"/>
        </w:rPr>
        <w:t>PREDRAČUN</w:t>
      </w:r>
      <w:bookmarkEnd w:id="1"/>
      <w:r w:rsidR="004A6E37">
        <w:rPr>
          <w:rFonts w:ascii="Calibri" w:hAnsi="Calibri"/>
          <w:sz w:val="24"/>
          <w:szCs w:val="24"/>
        </w:rPr>
        <w:t xml:space="preserve"> </w:t>
      </w:r>
    </w:p>
    <w:p w14:paraId="58A3C0B0" w14:textId="77777777" w:rsidR="004A6E37" w:rsidRPr="008C2F42" w:rsidRDefault="004A6E37" w:rsidP="004A6E37">
      <w:pPr>
        <w:rPr>
          <w:rFonts w:ascii="Calibri" w:hAnsi="Calibri"/>
        </w:rPr>
      </w:pPr>
    </w:p>
    <w:p w14:paraId="1D23F92E" w14:textId="77777777" w:rsidR="004A6E37" w:rsidRPr="008C2F42" w:rsidRDefault="004A6E37" w:rsidP="004A6E37">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4A6E37" w:rsidRPr="008C2F42" w14:paraId="1BA712DE" w14:textId="77777777" w:rsidTr="00E1762F">
        <w:trPr>
          <w:cantSplit/>
          <w:trHeight w:hRule="exact" w:val="567"/>
        </w:trPr>
        <w:tc>
          <w:tcPr>
            <w:tcW w:w="2050" w:type="dxa"/>
            <w:vAlign w:val="center"/>
          </w:tcPr>
          <w:p w14:paraId="081B1A01" w14:textId="77777777" w:rsidR="004A6E37" w:rsidRPr="008C2F42" w:rsidRDefault="004A6E37" w:rsidP="00E1762F">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12C145FF" w14:textId="77777777" w:rsidR="004A6E37" w:rsidRPr="008C2F42" w:rsidRDefault="004A6E37" w:rsidP="00E1762F">
            <w:pPr>
              <w:pStyle w:val="Glava"/>
              <w:tabs>
                <w:tab w:val="clear" w:pos="4536"/>
                <w:tab w:val="clear" w:pos="9072"/>
              </w:tabs>
              <w:rPr>
                <w:rFonts w:ascii="Calibri" w:hAnsi="Calibri" w:cs="Arial"/>
                <w:szCs w:val="24"/>
              </w:rPr>
            </w:pPr>
          </w:p>
        </w:tc>
      </w:tr>
      <w:tr w:rsidR="004A6E37" w:rsidRPr="008C2F42" w14:paraId="3F051B98" w14:textId="77777777" w:rsidTr="00E1762F">
        <w:trPr>
          <w:cantSplit/>
          <w:trHeight w:hRule="exact" w:val="567"/>
        </w:trPr>
        <w:tc>
          <w:tcPr>
            <w:tcW w:w="2050" w:type="dxa"/>
            <w:vAlign w:val="center"/>
          </w:tcPr>
          <w:p w14:paraId="738B9035" w14:textId="77777777" w:rsidR="004A6E37" w:rsidRPr="008C2F42" w:rsidRDefault="004A6E37" w:rsidP="00E1762F">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4C283EFC" w14:textId="77777777" w:rsidR="004A6E37" w:rsidRPr="008C2F42" w:rsidRDefault="004A6E37" w:rsidP="00E1762F">
            <w:pPr>
              <w:pStyle w:val="Glava"/>
              <w:tabs>
                <w:tab w:val="clear" w:pos="4536"/>
                <w:tab w:val="clear" w:pos="9072"/>
              </w:tabs>
              <w:rPr>
                <w:rFonts w:ascii="Calibri" w:hAnsi="Calibri" w:cs="Arial"/>
                <w:szCs w:val="24"/>
              </w:rPr>
            </w:pPr>
          </w:p>
        </w:tc>
      </w:tr>
    </w:tbl>
    <w:p w14:paraId="42006C16" w14:textId="77777777" w:rsidR="004A6E37" w:rsidRPr="008C2F42" w:rsidRDefault="004A6E37" w:rsidP="004A6E37">
      <w:pPr>
        <w:rPr>
          <w:rFonts w:ascii="Calibri" w:hAnsi="Calibri" w:cs="Arial"/>
          <w:b/>
          <w:sz w:val="40"/>
          <w:szCs w:val="40"/>
        </w:rPr>
      </w:pPr>
    </w:p>
    <w:p w14:paraId="253F67FA" w14:textId="77777777" w:rsidR="004A6E37" w:rsidRPr="008C2F42" w:rsidRDefault="004A6E37" w:rsidP="004A6E37">
      <w:pPr>
        <w:jc w:val="center"/>
        <w:rPr>
          <w:rFonts w:ascii="Calibri" w:hAnsi="Calibri" w:cs="Arial"/>
          <w:b/>
          <w:sz w:val="40"/>
          <w:szCs w:val="40"/>
        </w:rPr>
      </w:pPr>
      <w:r w:rsidRPr="008C2F42">
        <w:rPr>
          <w:rFonts w:ascii="Calibri" w:hAnsi="Calibri" w:cs="Arial"/>
          <w:b/>
          <w:sz w:val="40"/>
          <w:szCs w:val="40"/>
        </w:rPr>
        <w:t>PREDRAČUN</w:t>
      </w:r>
      <w:r>
        <w:rPr>
          <w:rFonts w:ascii="Calibri" w:hAnsi="Calibri" w:cs="Arial"/>
          <w:b/>
          <w:sz w:val="40"/>
          <w:szCs w:val="40"/>
        </w:rPr>
        <w:t xml:space="preserve"> št.______</w:t>
      </w:r>
    </w:p>
    <w:p w14:paraId="0C84AF73" w14:textId="77777777" w:rsidR="004A6E37" w:rsidRDefault="004A6E37" w:rsidP="004A6E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687"/>
      </w:tblGrid>
      <w:tr w:rsidR="004A6E37" w:rsidRPr="0046799E" w14:paraId="356A1CB4" w14:textId="77777777" w:rsidTr="00E1762F">
        <w:trPr>
          <w:trHeight w:hRule="exact" w:val="1646"/>
        </w:trPr>
        <w:tc>
          <w:tcPr>
            <w:tcW w:w="6374" w:type="dxa"/>
            <w:shd w:val="clear" w:color="auto" w:fill="auto"/>
          </w:tcPr>
          <w:p w14:paraId="594B8925" w14:textId="77777777" w:rsidR="004A6E37" w:rsidRPr="0046799E" w:rsidRDefault="004A6E37" w:rsidP="00E1762F">
            <w:pPr>
              <w:jc w:val="both"/>
              <w:rPr>
                <w:rFonts w:ascii="Calibri" w:hAnsi="Calibri" w:cs="Calibri"/>
              </w:rPr>
            </w:pPr>
          </w:p>
          <w:p w14:paraId="41D93D63" w14:textId="77777777" w:rsidR="004A6E37" w:rsidRDefault="004A6E37" w:rsidP="00E1762F">
            <w:pPr>
              <w:jc w:val="both"/>
              <w:rPr>
                <w:rFonts w:asciiTheme="minorHAnsi" w:hAnsiTheme="minorHAnsi" w:cstheme="minorHAnsi"/>
              </w:rPr>
            </w:pPr>
          </w:p>
          <w:p w14:paraId="6DBE63D3" w14:textId="77777777" w:rsidR="00592EAB" w:rsidRDefault="00592EAB" w:rsidP="00592EAB">
            <w:pPr>
              <w:rPr>
                <w:rFonts w:asciiTheme="minorHAnsi" w:hAnsiTheme="minorHAnsi" w:cstheme="minorHAnsi"/>
                <w:bCs/>
                <w:sz w:val="28"/>
                <w:szCs w:val="28"/>
              </w:rPr>
            </w:pPr>
          </w:p>
          <w:p w14:paraId="2018A6C3" w14:textId="71553AD1" w:rsidR="00592EAB" w:rsidRPr="00592EAB" w:rsidRDefault="00592EAB" w:rsidP="00592EAB">
            <w:pPr>
              <w:rPr>
                <w:rFonts w:asciiTheme="minorHAnsi" w:hAnsiTheme="minorHAnsi" w:cstheme="minorHAnsi"/>
                <w:bCs/>
                <w:sz w:val="28"/>
                <w:szCs w:val="28"/>
              </w:rPr>
            </w:pPr>
            <w:r w:rsidRPr="00592EAB">
              <w:rPr>
                <w:rFonts w:asciiTheme="minorHAnsi" w:hAnsiTheme="minorHAnsi" w:cstheme="minorHAnsi"/>
                <w:bCs/>
                <w:sz w:val="28"/>
                <w:szCs w:val="28"/>
              </w:rPr>
              <w:t>PRETOČNI CITOMETER S SORTERJEM</w:t>
            </w:r>
          </w:p>
          <w:p w14:paraId="4614DCDA" w14:textId="77777777" w:rsidR="004A6E37" w:rsidRDefault="004A6E37" w:rsidP="00E1762F">
            <w:pPr>
              <w:jc w:val="both"/>
              <w:rPr>
                <w:rFonts w:asciiTheme="minorHAnsi" w:hAnsiTheme="minorHAnsi" w:cstheme="minorHAnsi"/>
              </w:rPr>
            </w:pPr>
          </w:p>
          <w:p w14:paraId="29696187" w14:textId="09F100F8" w:rsidR="004A6E37" w:rsidRPr="00DF7AD1" w:rsidRDefault="004A6E37" w:rsidP="00E1762F">
            <w:pPr>
              <w:jc w:val="both"/>
              <w:rPr>
                <w:rFonts w:asciiTheme="minorHAnsi" w:hAnsiTheme="minorHAnsi" w:cstheme="minorHAnsi"/>
                <w:u w:val="single"/>
              </w:rPr>
            </w:pPr>
          </w:p>
        </w:tc>
        <w:tc>
          <w:tcPr>
            <w:tcW w:w="2687" w:type="dxa"/>
            <w:shd w:val="clear" w:color="auto" w:fill="auto"/>
          </w:tcPr>
          <w:p w14:paraId="4ACF32B6" w14:textId="77777777" w:rsidR="004A6E37" w:rsidRPr="00724A80" w:rsidRDefault="004A6E37" w:rsidP="00E1762F">
            <w:pPr>
              <w:jc w:val="both"/>
              <w:rPr>
                <w:rFonts w:ascii="Calibri" w:hAnsi="Calibri" w:cs="Calibri"/>
                <w:b/>
                <w:u w:val="single"/>
              </w:rPr>
            </w:pPr>
          </w:p>
          <w:p w14:paraId="09D95294" w14:textId="77777777" w:rsidR="004A6E37" w:rsidRPr="00724A80" w:rsidRDefault="004A6E37" w:rsidP="00E1762F">
            <w:pPr>
              <w:jc w:val="both"/>
              <w:rPr>
                <w:rFonts w:ascii="Calibri" w:hAnsi="Calibri" w:cs="Calibri"/>
                <w:b/>
                <w:u w:val="single"/>
              </w:rPr>
            </w:pPr>
          </w:p>
          <w:p w14:paraId="71419ECD" w14:textId="77777777" w:rsidR="004A6E37" w:rsidRDefault="004A6E37" w:rsidP="00E1762F">
            <w:pPr>
              <w:jc w:val="right"/>
              <w:rPr>
                <w:rFonts w:ascii="Calibri" w:hAnsi="Calibri" w:cs="Calibri"/>
                <w:bCs/>
              </w:rPr>
            </w:pPr>
          </w:p>
          <w:p w14:paraId="7D7610A9" w14:textId="77777777" w:rsidR="004A6E37" w:rsidRPr="00724A80" w:rsidRDefault="004A6E37" w:rsidP="00E1762F">
            <w:pPr>
              <w:rPr>
                <w:rFonts w:ascii="Calibri" w:hAnsi="Calibri" w:cs="Calibri"/>
                <w:bCs/>
              </w:rPr>
            </w:pPr>
            <w:r>
              <w:rPr>
                <w:rFonts w:ascii="Calibri" w:hAnsi="Calibri" w:cs="Calibri"/>
                <w:bCs/>
              </w:rPr>
              <w:t>________________</w:t>
            </w:r>
            <w:r w:rsidRPr="00724A80">
              <w:rPr>
                <w:rFonts w:ascii="Calibri" w:hAnsi="Calibri" w:cs="Calibri"/>
                <w:bCs/>
              </w:rPr>
              <w:t>EUR</w:t>
            </w:r>
          </w:p>
        </w:tc>
      </w:tr>
      <w:tr w:rsidR="004A6E37" w:rsidRPr="0046799E" w14:paraId="178B06E3" w14:textId="77777777" w:rsidTr="00E1762F">
        <w:trPr>
          <w:trHeight w:hRule="exact" w:val="1000"/>
        </w:trPr>
        <w:tc>
          <w:tcPr>
            <w:tcW w:w="6374" w:type="dxa"/>
            <w:shd w:val="clear" w:color="auto" w:fill="auto"/>
          </w:tcPr>
          <w:p w14:paraId="42DC023A" w14:textId="77777777" w:rsidR="004A6E37" w:rsidRPr="0046799E" w:rsidRDefault="004A6E37" w:rsidP="00E1762F">
            <w:pPr>
              <w:jc w:val="both"/>
              <w:rPr>
                <w:rFonts w:ascii="Calibri" w:hAnsi="Calibri" w:cs="Calibri"/>
              </w:rPr>
            </w:pPr>
          </w:p>
          <w:p w14:paraId="0D4E46F0" w14:textId="77777777" w:rsidR="004A6E37" w:rsidRPr="0046799E" w:rsidRDefault="004A6E37" w:rsidP="00E1762F">
            <w:pPr>
              <w:jc w:val="both"/>
              <w:rPr>
                <w:rFonts w:ascii="Calibri" w:hAnsi="Calibri" w:cs="Calibri"/>
              </w:rPr>
            </w:pPr>
            <w:r w:rsidRPr="0046799E">
              <w:rPr>
                <w:rFonts w:ascii="Calibri" w:hAnsi="Calibri" w:cs="Calibri"/>
              </w:rPr>
              <w:t xml:space="preserve">DDV (22%) </w:t>
            </w:r>
          </w:p>
        </w:tc>
        <w:tc>
          <w:tcPr>
            <w:tcW w:w="2687" w:type="dxa"/>
            <w:shd w:val="clear" w:color="auto" w:fill="auto"/>
          </w:tcPr>
          <w:p w14:paraId="0F040CD4" w14:textId="77777777" w:rsidR="004A6E37" w:rsidRDefault="004A6E37" w:rsidP="00E1762F">
            <w:pPr>
              <w:jc w:val="both"/>
              <w:rPr>
                <w:rFonts w:ascii="Calibri" w:hAnsi="Calibri" w:cs="Calibri"/>
                <w:b/>
                <w:sz w:val="16"/>
                <w:szCs w:val="16"/>
                <w:u w:val="single"/>
              </w:rPr>
            </w:pPr>
          </w:p>
          <w:p w14:paraId="296CD7DD" w14:textId="77777777" w:rsidR="004A6E37" w:rsidRDefault="004A6E37" w:rsidP="00E1762F">
            <w:pPr>
              <w:jc w:val="both"/>
              <w:rPr>
                <w:rFonts w:ascii="Calibri" w:hAnsi="Calibri" w:cs="Calibri"/>
                <w:b/>
                <w:sz w:val="16"/>
                <w:szCs w:val="16"/>
                <w:u w:val="single"/>
              </w:rPr>
            </w:pPr>
          </w:p>
          <w:p w14:paraId="4FA211A0" w14:textId="77777777" w:rsidR="004A6E37" w:rsidRPr="0046799E" w:rsidRDefault="004A6E37" w:rsidP="00E1762F">
            <w:pPr>
              <w:jc w:val="both"/>
              <w:rPr>
                <w:rFonts w:ascii="Calibri" w:hAnsi="Calibri" w:cs="Calibri"/>
                <w:b/>
                <w:sz w:val="16"/>
                <w:szCs w:val="16"/>
                <w:u w:val="single"/>
              </w:rPr>
            </w:pPr>
            <w:r>
              <w:rPr>
                <w:rFonts w:ascii="Calibri" w:hAnsi="Calibri" w:cs="Calibri"/>
                <w:b/>
                <w:sz w:val="16"/>
                <w:szCs w:val="16"/>
                <w:u w:val="single"/>
              </w:rPr>
              <w:t>________________________</w:t>
            </w:r>
            <w:r w:rsidRPr="00724A80">
              <w:rPr>
                <w:rFonts w:ascii="Calibri" w:hAnsi="Calibri" w:cs="Calibri"/>
                <w:bCs/>
              </w:rPr>
              <w:t>EUR</w:t>
            </w:r>
          </w:p>
        </w:tc>
      </w:tr>
      <w:tr w:rsidR="004A6E37" w:rsidRPr="0046799E" w14:paraId="48D0B1CB" w14:textId="77777777" w:rsidTr="00E1762F">
        <w:trPr>
          <w:trHeight w:hRule="exact" w:val="1094"/>
        </w:trPr>
        <w:tc>
          <w:tcPr>
            <w:tcW w:w="6374" w:type="dxa"/>
            <w:shd w:val="clear" w:color="auto" w:fill="auto"/>
          </w:tcPr>
          <w:p w14:paraId="4B93EB2F" w14:textId="77777777" w:rsidR="004A6E37" w:rsidRPr="0046799E" w:rsidRDefault="004A6E37" w:rsidP="00E1762F">
            <w:pPr>
              <w:jc w:val="both"/>
              <w:rPr>
                <w:rFonts w:ascii="Calibri" w:hAnsi="Calibri" w:cs="Calibri"/>
              </w:rPr>
            </w:pPr>
          </w:p>
          <w:p w14:paraId="04B2572C" w14:textId="77777777" w:rsidR="004A6E37" w:rsidRPr="0046799E" w:rsidRDefault="004A6E37" w:rsidP="00E1762F">
            <w:pPr>
              <w:jc w:val="both"/>
              <w:rPr>
                <w:rFonts w:ascii="Calibri" w:hAnsi="Calibri" w:cs="Calibri"/>
                <w:b/>
              </w:rPr>
            </w:pPr>
            <w:r w:rsidRPr="0046799E">
              <w:rPr>
                <w:rFonts w:ascii="Calibri" w:hAnsi="Calibri" w:cs="Calibri"/>
                <w:b/>
              </w:rPr>
              <w:t>SKUPAJ PONUDBENA VREDNOST (Z DDV 22%)</w:t>
            </w:r>
          </w:p>
          <w:p w14:paraId="48C6F871" w14:textId="77777777" w:rsidR="004A6E37" w:rsidRPr="0046799E" w:rsidRDefault="004A6E37" w:rsidP="00E1762F">
            <w:pPr>
              <w:jc w:val="both"/>
              <w:rPr>
                <w:rFonts w:ascii="Calibri" w:hAnsi="Calibri" w:cs="Calibri"/>
                <w:b/>
                <w:sz w:val="20"/>
                <w:szCs w:val="20"/>
              </w:rPr>
            </w:pPr>
            <w:r w:rsidRPr="00724A80">
              <w:rPr>
                <w:rFonts w:ascii="Calibri" w:hAnsi="Calibri" w:cs="Calibri"/>
                <w:b/>
                <w:sz w:val="18"/>
                <w:szCs w:val="18"/>
              </w:rPr>
              <w:t>(cena mora biti izražena v evrih (EUR) in zaokrožena na dve decimalni mesti)</w:t>
            </w:r>
          </w:p>
        </w:tc>
        <w:tc>
          <w:tcPr>
            <w:tcW w:w="2687" w:type="dxa"/>
            <w:shd w:val="clear" w:color="auto" w:fill="auto"/>
          </w:tcPr>
          <w:p w14:paraId="1435EF81" w14:textId="77777777" w:rsidR="004A6E37" w:rsidRDefault="004A6E37" w:rsidP="00E1762F">
            <w:pPr>
              <w:jc w:val="both"/>
              <w:rPr>
                <w:rFonts w:ascii="Calibri" w:hAnsi="Calibri" w:cs="Calibri"/>
                <w:b/>
                <w:sz w:val="16"/>
                <w:szCs w:val="16"/>
                <w:u w:val="single"/>
              </w:rPr>
            </w:pPr>
          </w:p>
          <w:p w14:paraId="7431E347" w14:textId="77777777" w:rsidR="004A6E37" w:rsidRDefault="004A6E37" w:rsidP="00E1762F">
            <w:pPr>
              <w:jc w:val="both"/>
              <w:rPr>
                <w:rFonts w:ascii="Calibri" w:hAnsi="Calibri" w:cs="Calibri"/>
                <w:b/>
                <w:sz w:val="16"/>
                <w:szCs w:val="16"/>
                <w:u w:val="single"/>
              </w:rPr>
            </w:pPr>
          </w:p>
          <w:p w14:paraId="38E91C92" w14:textId="77777777" w:rsidR="004A6E37" w:rsidRDefault="004A6E37" w:rsidP="00E1762F">
            <w:pPr>
              <w:jc w:val="both"/>
              <w:rPr>
                <w:rFonts w:ascii="Calibri" w:hAnsi="Calibri" w:cs="Calibri"/>
                <w:b/>
                <w:sz w:val="16"/>
                <w:szCs w:val="16"/>
                <w:u w:val="single"/>
              </w:rPr>
            </w:pPr>
          </w:p>
          <w:p w14:paraId="61F9D797" w14:textId="77777777" w:rsidR="004A6E37" w:rsidRPr="0046799E" w:rsidRDefault="004A6E37" w:rsidP="00E1762F">
            <w:pPr>
              <w:jc w:val="both"/>
              <w:rPr>
                <w:rFonts w:ascii="Calibri" w:hAnsi="Calibri" w:cs="Calibri"/>
                <w:b/>
                <w:sz w:val="16"/>
                <w:szCs w:val="16"/>
                <w:u w:val="single"/>
              </w:rPr>
            </w:pPr>
            <w:r>
              <w:rPr>
                <w:rFonts w:ascii="Calibri" w:hAnsi="Calibri" w:cs="Calibri"/>
                <w:b/>
                <w:sz w:val="16"/>
                <w:szCs w:val="16"/>
                <w:u w:val="single"/>
              </w:rPr>
              <w:t>________________________</w:t>
            </w:r>
            <w:r w:rsidRPr="00724A80">
              <w:rPr>
                <w:rFonts w:ascii="Calibri" w:hAnsi="Calibri" w:cs="Calibri"/>
                <w:bCs/>
              </w:rPr>
              <w:t>EUR</w:t>
            </w:r>
          </w:p>
        </w:tc>
      </w:tr>
    </w:tbl>
    <w:p w14:paraId="09418ED8" w14:textId="77777777" w:rsidR="004A6E37" w:rsidRDefault="004A6E37" w:rsidP="004A6E37"/>
    <w:p w14:paraId="33119CA2" w14:textId="77777777" w:rsidR="004A6E37" w:rsidRDefault="004A6E37" w:rsidP="004A6E37"/>
    <w:p w14:paraId="45B2B41D" w14:textId="77777777" w:rsidR="004A6E37" w:rsidRPr="00FF67B9" w:rsidRDefault="004A6E37" w:rsidP="004A6E37">
      <w:pPr>
        <w:pBdr>
          <w:top w:val="single" w:sz="4" w:space="1" w:color="auto"/>
          <w:left w:val="single" w:sz="4" w:space="0" w:color="auto"/>
          <w:bottom w:val="single" w:sz="4" w:space="1" w:color="auto"/>
          <w:right w:val="single" w:sz="4" w:space="4" w:color="auto"/>
        </w:pBdr>
        <w:spacing w:after="160" w:line="100" w:lineRule="atLeast"/>
        <w:contextualSpacing/>
        <w:jc w:val="both"/>
        <w:rPr>
          <w:rFonts w:asciiTheme="minorHAnsi" w:eastAsia="Calibri" w:hAnsiTheme="minorHAnsi" w:cstheme="minorHAnsi"/>
          <w:b/>
          <w:bCs/>
          <w:sz w:val="22"/>
          <w:szCs w:val="22"/>
        </w:rPr>
      </w:pPr>
      <w:r w:rsidRPr="00FF67B9">
        <w:rPr>
          <w:rFonts w:asciiTheme="minorHAnsi" w:hAnsiTheme="minorHAnsi" w:cstheme="minorHAnsi"/>
          <w:b/>
          <w:bCs/>
          <w:sz w:val="22"/>
          <w:szCs w:val="22"/>
        </w:rPr>
        <w:t>DOLŽINA GARANCIJSKE DOBE ZA CELOTEN SISTEM:</w:t>
      </w:r>
      <w:r>
        <w:rPr>
          <w:rFonts w:asciiTheme="minorHAnsi" w:hAnsiTheme="minorHAnsi" w:cstheme="minorHAnsi"/>
          <w:b/>
          <w:bCs/>
          <w:sz w:val="22"/>
          <w:szCs w:val="22"/>
        </w:rPr>
        <w:t xml:space="preserve"> ________________ mesecev</w:t>
      </w:r>
    </w:p>
    <w:p w14:paraId="73B49E64" w14:textId="77777777" w:rsidR="004A6E37" w:rsidRDefault="004A6E37" w:rsidP="004A6E37">
      <w:pPr>
        <w:jc w:val="both"/>
        <w:rPr>
          <w:rFonts w:ascii="Calibri" w:hAnsi="Calibri" w:cs="Calibri"/>
        </w:rPr>
      </w:pPr>
    </w:p>
    <w:p w14:paraId="732D44B5" w14:textId="77777777" w:rsidR="004A6E37" w:rsidRPr="0046799E" w:rsidRDefault="004A6E37" w:rsidP="004A6E37">
      <w:pPr>
        <w:jc w:val="both"/>
        <w:rPr>
          <w:rFonts w:ascii="Calibri" w:hAnsi="Calibri" w:cs="Calibri"/>
        </w:rPr>
      </w:pPr>
    </w:p>
    <w:p w14:paraId="2AB1C0A0" w14:textId="77777777" w:rsidR="004A6E37" w:rsidRPr="0046799E" w:rsidRDefault="004A6E37" w:rsidP="004A6E37">
      <w:pPr>
        <w:rPr>
          <w:rFonts w:ascii="Calibri" w:hAnsi="Calibri" w:cs="Calibri"/>
          <w:b/>
        </w:rPr>
      </w:pPr>
      <w:r w:rsidRPr="0046799E">
        <w:rPr>
          <w:rFonts w:ascii="Calibri" w:hAnsi="Calibri" w:cs="Calibri"/>
          <w:b/>
        </w:rPr>
        <w:t>Naročniku izjavljamo, da:</w:t>
      </w:r>
    </w:p>
    <w:p w14:paraId="0037911F" w14:textId="77777777" w:rsidR="004A6E37" w:rsidRPr="00DF7AD1" w:rsidRDefault="004A6E37">
      <w:pPr>
        <w:numPr>
          <w:ilvl w:val="0"/>
          <w:numId w:val="24"/>
        </w:numPr>
        <w:ind w:left="284" w:hanging="284"/>
        <w:jc w:val="both"/>
        <w:rPr>
          <w:rFonts w:asciiTheme="minorHAnsi" w:hAnsiTheme="minorHAnsi" w:cstheme="minorHAnsi"/>
        </w:rPr>
      </w:pPr>
      <w:r w:rsidRPr="00DF7AD1">
        <w:rPr>
          <w:rFonts w:asciiTheme="minorHAnsi" w:hAnsiTheme="minorHAnsi" w:cstheme="minorHAnsi"/>
        </w:rPr>
        <w:t>smo pri izračunu ponudbenih cen upoštevali vse zahteve naročnika iz razpisne dokumentacije</w:t>
      </w:r>
      <w:r>
        <w:rPr>
          <w:rFonts w:asciiTheme="minorHAnsi" w:hAnsiTheme="minorHAnsi" w:cstheme="minorHAnsi"/>
        </w:rPr>
        <w:t xml:space="preserve"> javnega naročila</w:t>
      </w:r>
      <w:r w:rsidRPr="00DF7AD1">
        <w:rPr>
          <w:rFonts w:asciiTheme="minorHAnsi" w:hAnsiTheme="minorHAnsi" w:cstheme="minorHAnsi"/>
        </w:rPr>
        <w:t xml:space="preserve"> in vse veljavne predpise, ki urejajo področje predmeta javnega naročila,</w:t>
      </w:r>
    </w:p>
    <w:p w14:paraId="6EC70150" w14:textId="5684F2DE" w:rsidR="004A6E37" w:rsidRPr="00DF7AD1" w:rsidRDefault="004A6E37">
      <w:pPr>
        <w:numPr>
          <w:ilvl w:val="0"/>
          <w:numId w:val="24"/>
        </w:numPr>
        <w:ind w:left="284" w:hanging="284"/>
        <w:jc w:val="both"/>
        <w:rPr>
          <w:rFonts w:asciiTheme="minorHAnsi" w:hAnsiTheme="minorHAnsi" w:cstheme="minorHAnsi"/>
        </w:rPr>
      </w:pPr>
      <w:r w:rsidRPr="00DF7AD1">
        <w:rPr>
          <w:rFonts w:asciiTheme="minorHAnsi" w:hAnsiTheme="minorHAnsi" w:cstheme="minorHAnsi"/>
        </w:rPr>
        <w:t>smo pri izračunu ponudbenih cen upoštevali vse elemente, ki vplivajo na ceno (popuste, rabate, morebitne dajatve, dobave na zahtevano lokacijo, prevozne stroške, davek na dodano vrednost, morebitne ostale stroške vezane na dobavo</w:t>
      </w:r>
      <w:r w:rsidR="00D80D41">
        <w:rPr>
          <w:rFonts w:asciiTheme="minorHAnsi" w:hAnsiTheme="minorHAnsi" w:cstheme="minorHAnsi"/>
        </w:rPr>
        <w:t xml:space="preserve"> in instalacijo</w:t>
      </w:r>
      <w:r w:rsidRPr="00DF7AD1">
        <w:rPr>
          <w:rFonts w:asciiTheme="minorHAnsi" w:hAnsiTheme="minorHAnsi" w:cstheme="minorHAnsi"/>
        </w:rPr>
        <w:t>),</w:t>
      </w:r>
    </w:p>
    <w:p w14:paraId="4E1D3E2E" w14:textId="77777777" w:rsidR="004A6E37" w:rsidRPr="00DF7AD1" w:rsidRDefault="004A6E37">
      <w:pPr>
        <w:numPr>
          <w:ilvl w:val="0"/>
          <w:numId w:val="24"/>
        </w:numPr>
        <w:ind w:left="284" w:hanging="284"/>
        <w:jc w:val="both"/>
        <w:rPr>
          <w:rFonts w:asciiTheme="minorHAnsi" w:hAnsiTheme="minorHAnsi" w:cstheme="minorHAnsi"/>
        </w:rPr>
      </w:pPr>
      <w:r w:rsidRPr="00DF7AD1">
        <w:rPr>
          <w:rFonts w:asciiTheme="minorHAnsi" w:hAnsiTheme="minorHAnsi" w:cstheme="minorHAnsi"/>
        </w:rPr>
        <w:t>so ponujene cene fiksne in se v času do zaključka dobave in izpolnitev pogodbenih obveznosti ne bodo spremenile.</w:t>
      </w:r>
    </w:p>
    <w:p w14:paraId="52E74B5E" w14:textId="77777777" w:rsidR="004A6E37" w:rsidRDefault="004A6E37" w:rsidP="004A6E37">
      <w:pPr>
        <w:rPr>
          <w:rFonts w:ascii="Calibri" w:hAnsi="Calibri" w:cs="Arial"/>
          <w:b/>
          <w:u w:val="single"/>
        </w:rPr>
      </w:pPr>
    </w:p>
    <w:p w14:paraId="44401CA2" w14:textId="77777777" w:rsidR="004A6E37" w:rsidRPr="008C2F42" w:rsidRDefault="004A6E37" w:rsidP="004A6E37">
      <w:pPr>
        <w:rPr>
          <w:rFonts w:ascii="Calibri" w:hAnsi="Calibri" w:cs="Arial"/>
          <w:b/>
          <w:u w:val="single"/>
        </w:rPr>
      </w:pPr>
    </w:p>
    <w:p w14:paraId="6A973CCE" w14:textId="77777777" w:rsidR="004A6E37" w:rsidRDefault="004A6E37" w:rsidP="004A6E37">
      <w:pPr>
        <w:pBdr>
          <w:top w:val="single" w:sz="4" w:space="1" w:color="auto"/>
          <w:left w:val="single" w:sz="4" w:space="4" w:color="auto"/>
          <w:bottom w:val="single" w:sz="4" w:space="1" w:color="auto"/>
          <w:right w:val="single" w:sz="4" w:space="4" w:color="auto"/>
        </w:pBdr>
        <w:rPr>
          <w:rFonts w:ascii="Calibri" w:hAnsi="Calibri" w:cs="Arial"/>
        </w:rPr>
      </w:pPr>
      <w:r w:rsidRPr="008C2F42">
        <w:rPr>
          <w:rFonts w:ascii="Calibri" w:hAnsi="Calibri" w:cs="Arial"/>
        </w:rPr>
        <w:t xml:space="preserve">Veljavnost </w:t>
      </w:r>
      <w:r>
        <w:rPr>
          <w:rFonts w:ascii="Calibri" w:hAnsi="Calibri" w:cs="Arial"/>
        </w:rPr>
        <w:t>predračuna</w:t>
      </w:r>
      <w:r w:rsidRPr="008C2F42">
        <w:rPr>
          <w:rFonts w:ascii="Calibri" w:hAnsi="Calibri" w:cs="Arial"/>
          <w:b/>
        </w:rPr>
        <w:t>:_________ dni</w:t>
      </w:r>
      <w:r w:rsidRPr="008C2F42">
        <w:rPr>
          <w:rFonts w:ascii="Calibri" w:hAnsi="Calibri" w:cs="Arial"/>
        </w:rPr>
        <w:t xml:space="preserve"> od skrajnega roka za oddajo ponudb (</w:t>
      </w:r>
      <w:r w:rsidRPr="008C2F42">
        <w:rPr>
          <w:rFonts w:ascii="Calibri" w:hAnsi="Calibri" w:cs="Arial"/>
          <w:b/>
        </w:rPr>
        <w:t>najmanj 120 dni</w:t>
      </w:r>
      <w:r w:rsidRPr="008C2F42">
        <w:rPr>
          <w:rFonts w:ascii="Calibri" w:hAnsi="Calibri" w:cs="Arial"/>
        </w:rPr>
        <w:t>).</w:t>
      </w:r>
    </w:p>
    <w:p w14:paraId="710CA809" w14:textId="47048F64" w:rsidR="005E1905" w:rsidRPr="000A4CDD" w:rsidRDefault="005E1905" w:rsidP="005E1905">
      <w:pPr>
        <w:pStyle w:val="Naslov2"/>
        <w:rPr>
          <w:rFonts w:asciiTheme="minorHAnsi" w:hAnsiTheme="minorHAnsi" w:cstheme="minorHAnsi"/>
          <w:sz w:val="24"/>
          <w:szCs w:val="24"/>
        </w:rPr>
      </w:pPr>
    </w:p>
    <w:p w14:paraId="226335D7" w14:textId="77777777" w:rsidR="005E1905" w:rsidRDefault="005E1905" w:rsidP="00011FE5">
      <w:pPr>
        <w:pStyle w:val="Naslov2"/>
        <w:rPr>
          <w:rFonts w:ascii="Calibri" w:hAnsi="Calibri"/>
          <w:sz w:val="24"/>
          <w:szCs w:val="24"/>
        </w:rPr>
      </w:pPr>
    </w:p>
    <w:p w14:paraId="53153280" w14:textId="77777777" w:rsidR="005E1905" w:rsidRDefault="005E1905" w:rsidP="00011FE5">
      <w:pPr>
        <w:pStyle w:val="Naslov2"/>
        <w:rPr>
          <w:rFonts w:ascii="Calibri" w:hAnsi="Calibri"/>
          <w:sz w:val="24"/>
          <w:szCs w:val="24"/>
        </w:rPr>
      </w:pPr>
    </w:p>
    <w:p w14:paraId="6F3F3795" w14:textId="77777777" w:rsidR="00011FE5" w:rsidRDefault="005E1905">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1"/>
      </w:tblGrid>
      <w:tr w:rsidR="00327243" w:rsidRPr="008C2F42" w14:paraId="3FC74287" w14:textId="77777777" w:rsidTr="00274DFC">
        <w:tc>
          <w:tcPr>
            <w:tcW w:w="9072" w:type="dxa"/>
            <w:tcBorders>
              <w:top w:val="nil"/>
              <w:left w:val="nil"/>
              <w:bottom w:val="nil"/>
              <w:right w:val="nil"/>
            </w:tcBorders>
          </w:tcPr>
          <w:p w14:paraId="67443C39" w14:textId="081C02A2" w:rsidR="00327243" w:rsidRPr="004A4759" w:rsidRDefault="00FD7CE6" w:rsidP="004A4759">
            <w:pPr>
              <w:pStyle w:val="Naslov2"/>
              <w:rPr>
                <w:rFonts w:asciiTheme="minorHAnsi" w:hAnsiTheme="minorHAnsi" w:cstheme="minorHAnsi"/>
                <w:sz w:val="24"/>
                <w:szCs w:val="24"/>
              </w:rPr>
            </w:pPr>
            <w:bookmarkStart w:id="2" w:name="_Toc130368414"/>
            <w:r w:rsidRPr="004A4759">
              <w:rPr>
                <w:rFonts w:asciiTheme="minorHAnsi" w:hAnsiTheme="minorHAnsi" w:cstheme="minorHAnsi"/>
                <w:sz w:val="24"/>
                <w:szCs w:val="24"/>
              </w:rPr>
              <w:lastRenderedPageBreak/>
              <w:t xml:space="preserve">Razpisni obrazec št. </w:t>
            </w:r>
            <w:r w:rsidR="00011FE5" w:rsidRPr="004A4759">
              <w:rPr>
                <w:rFonts w:asciiTheme="minorHAnsi" w:hAnsiTheme="minorHAnsi" w:cstheme="minorHAnsi"/>
                <w:sz w:val="24"/>
                <w:szCs w:val="24"/>
              </w:rPr>
              <w:t>2</w:t>
            </w:r>
            <w:r w:rsidR="00837759">
              <w:rPr>
                <w:rFonts w:asciiTheme="minorHAnsi" w:hAnsiTheme="minorHAnsi" w:cstheme="minorHAnsi"/>
                <w:sz w:val="24"/>
                <w:szCs w:val="24"/>
              </w:rPr>
              <w:t>.</w:t>
            </w:r>
            <w:r w:rsidRPr="004A4759">
              <w:rPr>
                <w:rFonts w:asciiTheme="minorHAnsi" w:hAnsiTheme="minorHAnsi" w:cstheme="minorHAnsi"/>
                <w:sz w:val="24"/>
                <w:szCs w:val="24"/>
              </w:rPr>
              <w:t xml:space="preserve"> –</w:t>
            </w:r>
            <w:r w:rsidR="004A4759">
              <w:rPr>
                <w:rFonts w:asciiTheme="minorHAnsi" w:hAnsiTheme="minorHAnsi" w:cstheme="minorHAnsi"/>
                <w:sz w:val="24"/>
                <w:szCs w:val="24"/>
              </w:rPr>
              <w:t xml:space="preserve"> </w:t>
            </w:r>
            <w:r w:rsidR="00963543" w:rsidRPr="004A4759">
              <w:rPr>
                <w:rFonts w:asciiTheme="minorHAnsi" w:hAnsiTheme="minorHAnsi" w:cstheme="minorHAnsi"/>
                <w:sz w:val="24"/>
                <w:szCs w:val="24"/>
              </w:rPr>
              <w:t>OSNOVNA SPOSOBNOST</w:t>
            </w:r>
            <w:bookmarkEnd w:id="2"/>
            <w:r w:rsidR="00963543" w:rsidRPr="004A4759">
              <w:rPr>
                <w:rFonts w:asciiTheme="minorHAnsi" w:hAnsiTheme="minorHAnsi" w:cstheme="minorHAnsi"/>
                <w:sz w:val="24"/>
                <w:szCs w:val="24"/>
              </w:rPr>
              <w:t xml:space="preserve"> </w:t>
            </w:r>
          </w:p>
        </w:tc>
      </w:tr>
    </w:tbl>
    <w:p w14:paraId="347B269D" w14:textId="73852894" w:rsidR="005855A9" w:rsidRDefault="005855A9" w:rsidP="00963543">
      <w:pPr>
        <w:autoSpaceDE w:val="0"/>
        <w:autoSpaceDN w:val="0"/>
        <w:adjustRightInd w:val="0"/>
        <w:jc w:val="both"/>
        <w:rPr>
          <w:rFonts w:ascii="Calibri" w:hAnsi="Calibri" w:cs="ArialMT"/>
        </w:rPr>
      </w:pPr>
    </w:p>
    <w:p w14:paraId="4E884C8E" w14:textId="77777777" w:rsidR="00A709E7" w:rsidRPr="000A4CDD" w:rsidRDefault="00A709E7" w:rsidP="00041015">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rPr>
      </w:pPr>
      <w:r w:rsidRPr="000A4CDD">
        <w:rPr>
          <w:rFonts w:asciiTheme="minorHAnsi" w:hAnsiTheme="minorHAnsi" w:cstheme="minorHAnsi"/>
        </w:rPr>
        <w:t>ESPD obrazec, ki se zahteva kot dokaz, da ne obstajajo razlogi za izključitev, vključuje posodobljeno lastno izjavo gospodarskega subjekta, kot predhodni dokaz, da določen gospodarski subjekt ni v enem od položajev iz 75. člena ZJN-3.</w:t>
      </w:r>
    </w:p>
    <w:p w14:paraId="5DEDBEFF" w14:textId="77777777" w:rsidR="00A709E7" w:rsidRPr="000A4CDD" w:rsidRDefault="00A709E7" w:rsidP="00041015">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color w:val="000000"/>
        </w:rPr>
      </w:pPr>
      <w:r w:rsidRPr="000A4CDD">
        <w:rPr>
          <w:rFonts w:asciiTheme="minorHAnsi" w:hAnsiTheme="minorHAnsi" w:cstheme="minorHAnsi"/>
          <w:color w:val="000000"/>
        </w:rPr>
        <w:t xml:space="preserve">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 </w:t>
      </w:r>
    </w:p>
    <w:p w14:paraId="5C99A83D" w14:textId="0DD80255" w:rsidR="00602295" w:rsidRDefault="00602295" w:rsidP="00041015">
      <w:pPr>
        <w:pBdr>
          <w:top w:val="single" w:sz="4" w:space="1" w:color="auto"/>
          <w:left w:val="single" w:sz="4" w:space="4" w:color="auto"/>
          <w:bottom w:val="single" w:sz="4" w:space="1" w:color="auto"/>
          <w:right w:val="single" w:sz="4" w:space="4" w:color="auto"/>
        </w:pBdr>
        <w:autoSpaceDE w:val="0"/>
        <w:autoSpaceDN w:val="0"/>
        <w:adjustRightInd w:val="0"/>
        <w:jc w:val="both"/>
        <w:rPr>
          <w:rFonts w:ascii="Calibri" w:hAnsi="Calibri" w:cs="ArialMT"/>
        </w:rPr>
      </w:pPr>
    </w:p>
    <w:p w14:paraId="5E46B2EB" w14:textId="30D8DDB2" w:rsidR="00F156BE" w:rsidRPr="00F156BE" w:rsidRDefault="00602295" w:rsidP="00041015">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F156BE">
        <w:rPr>
          <w:rFonts w:asciiTheme="minorHAnsi" w:hAnsiTheme="minorHAnsi" w:cstheme="minorHAnsi"/>
        </w:rPr>
        <w:t xml:space="preserve">Na spletni povezavi </w:t>
      </w:r>
      <w:hyperlink r:id="rId8" w:history="1">
        <w:r w:rsidRPr="00F156BE">
          <w:rPr>
            <w:rStyle w:val="Hiperpovezava"/>
            <w:rFonts w:asciiTheme="minorHAnsi" w:hAnsiTheme="minorHAnsi" w:cstheme="minorHAnsi"/>
          </w:rPr>
          <w:t>https://ejn.gov.si/espd</w:t>
        </w:r>
      </w:hyperlink>
      <w:r w:rsidRPr="00F156BE">
        <w:rPr>
          <w:rFonts w:asciiTheme="minorHAnsi" w:hAnsiTheme="minorHAnsi" w:cstheme="minorHAnsi"/>
        </w:rPr>
        <w:t xml:space="preserve"> je dostopna aplikacija za </w:t>
      </w:r>
      <w:proofErr w:type="spellStart"/>
      <w:r w:rsidRPr="00F156BE">
        <w:rPr>
          <w:rFonts w:asciiTheme="minorHAnsi" w:hAnsiTheme="minorHAnsi" w:cstheme="minorHAnsi"/>
        </w:rPr>
        <w:t>eESDP</w:t>
      </w:r>
      <w:proofErr w:type="spellEnd"/>
      <w:r w:rsidRPr="00F156BE">
        <w:rPr>
          <w:rFonts w:asciiTheme="minorHAnsi" w:hAnsiTheme="minorHAnsi" w:cstheme="minorHAnsi"/>
        </w:rPr>
        <w:t>, s katero se zagotavlja brezplačna elektronska storitev ESPD.</w:t>
      </w:r>
      <w:r w:rsidR="00F156BE" w:rsidRPr="00F156BE">
        <w:rPr>
          <w:rFonts w:asciiTheme="minorHAnsi" w:hAnsiTheme="minorHAnsi" w:cstheme="minorHAnsi"/>
        </w:rPr>
        <w:t xml:space="preserve">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w:t>
      </w:r>
    </w:p>
    <w:p w14:paraId="32DE3179" w14:textId="7CA5575F" w:rsidR="00602295" w:rsidRDefault="00602295" w:rsidP="00963543">
      <w:pPr>
        <w:autoSpaceDE w:val="0"/>
        <w:autoSpaceDN w:val="0"/>
        <w:adjustRightInd w:val="0"/>
        <w:jc w:val="both"/>
        <w:rPr>
          <w:rFonts w:ascii="Calibri" w:hAnsi="Calibri" w:cs="ArialMT"/>
        </w:rPr>
      </w:pPr>
    </w:p>
    <w:p w14:paraId="2240EB00" w14:textId="77777777" w:rsidR="00E67AB5" w:rsidRDefault="00E67AB5" w:rsidP="005855A9">
      <w:pPr>
        <w:autoSpaceDE w:val="0"/>
        <w:autoSpaceDN w:val="0"/>
        <w:adjustRightInd w:val="0"/>
        <w:jc w:val="both"/>
        <w:rPr>
          <w:rFonts w:ascii="Calibri" w:hAnsi="Calibri" w:cs="ArialMT"/>
        </w:rPr>
      </w:pPr>
    </w:p>
    <w:p w14:paraId="125E4504" w14:textId="366745FC" w:rsidR="005855A9" w:rsidRPr="00A12936" w:rsidRDefault="0047719B" w:rsidP="005855A9">
      <w:pPr>
        <w:spacing w:line="240" w:lineRule="exact"/>
        <w:jc w:val="both"/>
        <w:rPr>
          <w:rFonts w:asciiTheme="minorHAnsi" w:hAnsiTheme="minorHAnsi" w:cstheme="minorHAnsi"/>
          <w:b/>
          <w:bCs/>
        </w:rPr>
      </w:pPr>
      <w:r w:rsidRPr="00A12936">
        <w:rPr>
          <w:rFonts w:asciiTheme="minorHAnsi" w:hAnsiTheme="minorHAnsi" w:cstheme="minorHAnsi"/>
          <w:b/>
          <w:bCs/>
        </w:rPr>
        <w:t>NAROČNIK BO IZKLJUČIL GOSPODARSKI SUBJEKT V PRIMERU OBSTOJA KATEREGAKOLI OD V TEJ TOČKI NAVEDENIH PRIMEROV, IN SICER:</w:t>
      </w:r>
    </w:p>
    <w:p w14:paraId="458A66D8" w14:textId="77777777" w:rsidR="005855A9" w:rsidRDefault="005855A9" w:rsidP="005855A9">
      <w:pPr>
        <w:autoSpaceDE w:val="0"/>
        <w:autoSpaceDN w:val="0"/>
        <w:adjustRightInd w:val="0"/>
        <w:jc w:val="both"/>
        <w:rPr>
          <w:rFonts w:ascii="Calibri" w:hAnsi="Calibri" w:cs="Arial-BoldMT"/>
          <w:b/>
          <w:bCs/>
        </w:rPr>
      </w:pPr>
    </w:p>
    <w:p w14:paraId="699855BE" w14:textId="77777777" w:rsidR="005855A9" w:rsidRPr="0000042F" w:rsidRDefault="005855A9">
      <w:pPr>
        <w:numPr>
          <w:ilvl w:val="0"/>
          <w:numId w:val="39"/>
        </w:numPr>
        <w:tabs>
          <w:tab w:val="clear" w:pos="510"/>
        </w:tabs>
        <w:ind w:left="142" w:hanging="142"/>
        <w:jc w:val="both"/>
        <w:rPr>
          <w:rFonts w:asciiTheme="minorHAnsi" w:hAnsiTheme="minorHAnsi" w:cstheme="minorHAnsi"/>
          <w:szCs w:val="20"/>
          <w:lang w:eastAsia="sl-SI"/>
        </w:rPr>
      </w:pPr>
      <w:bookmarkStart w:id="3" w:name="_Hlk525652994"/>
      <w:r w:rsidRPr="0000042F">
        <w:rPr>
          <w:rFonts w:asciiTheme="minorHAnsi" w:hAnsiTheme="minorHAnsi" w:cstheme="minorHAnsi"/>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00042F">
        <w:rPr>
          <w:rFonts w:asciiTheme="minorHAnsi" w:hAnsiTheme="minorHAnsi" w:cstheme="minorHAnsi"/>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00042F">
        <w:rPr>
          <w:rFonts w:asciiTheme="minorHAnsi" w:hAnsiTheme="minorHAnsi" w:cstheme="minorHAnsi"/>
          <w:szCs w:val="20"/>
        </w:rPr>
        <w:t>ospodarski subjekt naročniku v</w:t>
      </w:r>
      <w:r w:rsidRPr="0000042F">
        <w:rPr>
          <w:rFonts w:asciiTheme="minorHAnsi" w:hAnsiTheme="minorHAnsi" w:cstheme="minorHAnsi"/>
          <w:szCs w:val="20"/>
          <w:lang w:eastAsia="sl-SI"/>
        </w:rPr>
        <w:t xml:space="preserve"> skladu z devetim odstavkom in ob upoštevanju desetega odstavka 75. člena ZJN-3 </w:t>
      </w:r>
      <w:r w:rsidRPr="0000042F">
        <w:rPr>
          <w:rFonts w:asciiTheme="minorHAnsi" w:hAnsiTheme="minorHAnsi" w:cstheme="minorHAnsi"/>
          <w:szCs w:val="20"/>
        </w:rPr>
        <w:t>predloži dokaze, da je sprejel zadostne ukrepe, s katerimi lahko dokaže svojo zanesljivost kljub obstoju tega izključitvenega razloga.</w:t>
      </w:r>
      <w:bookmarkEnd w:id="3"/>
    </w:p>
    <w:p w14:paraId="141E3BBC" w14:textId="77777777" w:rsidR="005855A9" w:rsidRPr="0000042F" w:rsidRDefault="005855A9" w:rsidP="005855A9">
      <w:pPr>
        <w:autoSpaceDE w:val="0"/>
        <w:autoSpaceDN w:val="0"/>
        <w:adjustRightInd w:val="0"/>
        <w:jc w:val="both"/>
        <w:rPr>
          <w:rFonts w:ascii="Calibri" w:hAnsi="Calibri" w:cs="Arial-BoldMT"/>
          <w:b/>
          <w:bCs/>
        </w:rPr>
      </w:pPr>
    </w:p>
    <w:p w14:paraId="66E64960" w14:textId="77777777" w:rsidR="005855A9" w:rsidRDefault="005855A9" w:rsidP="005855A9">
      <w:pPr>
        <w:pBdr>
          <w:top w:val="single" w:sz="4" w:space="1" w:color="auto"/>
          <w:left w:val="single" w:sz="4" w:space="4" w:color="auto"/>
          <w:bottom w:val="single" w:sz="4" w:space="1" w:color="auto"/>
          <w:right w:val="single" w:sz="4" w:space="4" w:color="auto"/>
        </w:pBdr>
        <w:shd w:val="clear" w:color="auto" w:fill="F2F2F2"/>
        <w:rPr>
          <w:rFonts w:ascii="Calibri" w:hAnsi="Calibri" w:cs="Arial-BoldMT"/>
          <w:b/>
          <w:bCs/>
        </w:rPr>
      </w:pPr>
      <w:r w:rsidRPr="008C2F42">
        <w:rPr>
          <w:rFonts w:ascii="Calibri" w:hAnsi="Calibri" w:cs="Arial-BoldMT"/>
          <w:b/>
          <w:bCs/>
        </w:rPr>
        <w:t xml:space="preserve">DOKAZILO: </w:t>
      </w:r>
    </w:p>
    <w:p w14:paraId="0E587C54" w14:textId="2A960FDB" w:rsidR="005855A9" w:rsidRPr="005855A9" w:rsidRDefault="005855A9" w:rsidP="005855A9">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Cs/>
          <w:szCs w:val="20"/>
        </w:rPr>
      </w:pPr>
      <w:r w:rsidRPr="005855A9">
        <w:rPr>
          <w:rFonts w:asciiTheme="minorHAnsi" w:hAnsiTheme="minorHAnsi" w:cstheme="minorHAnsi"/>
          <w:b/>
          <w:szCs w:val="20"/>
        </w:rPr>
        <w:t>izpolnjen obrazec »ESPD«</w:t>
      </w:r>
      <w:r w:rsidRPr="005855A9">
        <w:rPr>
          <w:rFonts w:asciiTheme="minorHAnsi" w:hAnsiTheme="minorHAnsi" w:cstheme="minorHAnsi"/>
          <w:bCs/>
          <w:szCs w:val="20"/>
        </w:rPr>
        <w:t xml:space="preserve"> v delu III: Razlogi za izključitev, A: Razlogi, povezani s kazenskimi obsodbami, za vse gospodarske subjekte v ponudbi</w:t>
      </w:r>
    </w:p>
    <w:p w14:paraId="50577645" w14:textId="59EB1687" w:rsidR="005855A9" w:rsidRPr="00041015" w:rsidRDefault="005855A9" w:rsidP="005855A9">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
          <w:szCs w:val="20"/>
        </w:rPr>
      </w:pPr>
      <w:r w:rsidRPr="00041015">
        <w:rPr>
          <w:rFonts w:asciiTheme="minorHAnsi" w:hAnsiTheme="minorHAnsi" w:cstheme="minorHAnsi"/>
          <w:b/>
          <w:szCs w:val="20"/>
        </w:rPr>
        <w:t xml:space="preserve">in </w:t>
      </w:r>
    </w:p>
    <w:p w14:paraId="172C0D6F" w14:textId="2ACC2E4F" w:rsidR="005855A9" w:rsidRPr="005855A9" w:rsidRDefault="005855A9" w:rsidP="005855A9">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Cs/>
          <w:szCs w:val="20"/>
        </w:rPr>
      </w:pPr>
      <w:r w:rsidRPr="005855A9">
        <w:rPr>
          <w:rFonts w:asciiTheme="minorHAnsi" w:hAnsiTheme="minorHAnsi" w:cstheme="minorHAnsi"/>
          <w:bCs/>
          <w:szCs w:val="20"/>
        </w:rPr>
        <w:t>izpolnjena pooblastila za pridobitev podatkov iz kazenske evidence (za vse gospodarske subjekte v ponudbi in za vse osebe gospodarskih subjektov, ki so navedene v prvem odstavku te točke)</w:t>
      </w:r>
    </w:p>
    <w:p w14:paraId="133EB0EC" w14:textId="77777777" w:rsidR="005855A9" w:rsidRPr="00041015" w:rsidRDefault="005855A9" w:rsidP="005855A9">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
          <w:szCs w:val="20"/>
        </w:rPr>
      </w:pPr>
      <w:r w:rsidRPr="00041015">
        <w:rPr>
          <w:rFonts w:asciiTheme="minorHAnsi" w:hAnsiTheme="minorHAnsi" w:cstheme="minorHAnsi"/>
          <w:b/>
          <w:szCs w:val="20"/>
        </w:rPr>
        <w:t>ali</w:t>
      </w:r>
    </w:p>
    <w:p w14:paraId="00623F08" w14:textId="37780AAF" w:rsidR="005855A9" w:rsidRPr="005855A9" w:rsidRDefault="005855A9" w:rsidP="005855A9">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Cs/>
          <w:szCs w:val="20"/>
        </w:rPr>
      </w:pPr>
      <w:r w:rsidRPr="005855A9">
        <w:rPr>
          <w:rFonts w:asciiTheme="minorHAnsi" w:hAnsiTheme="minorHAnsi" w:cstheme="minorHAnsi"/>
          <w:bCs/>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789BBAB2" w14:textId="77777777" w:rsidR="005855A9" w:rsidRDefault="005855A9" w:rsidP="00041015">
      <w:pPr>
        <w:jc w:val="both"/>
        <w:rPr>
          <w:rFonts w:asciiTheme="minorHAnsi" w:hAnsiTheme="minorHAnsi" w:cstheme="minorHAnsi"/>
          <w:szCs w:val="20"/>
        </w:rPr>
      </w:pPr>
    </w:p>
    <w:p w14:paraId="43499E4D" w14:textId="77777777" w:rsidR="00041015" w:rsidRDefault="00041015" w:rsidP="005855A9">
      <w:pPr>
        <w:ind w:left="142"/>
        <w:jc w:val="both"/>
        <w:rPr>
          <w:rFonts w:asciiTheme="minorHAnsi" w:hAnsiTheme="minorHAnsi" w:cstheme="minorHAnsi"/>
          <w:szCs w:val="20"/>
        </w:rPr>
      </w:pPr>
    </w:p>
    <w:p w14:paraId="23BF7021" w14:textId="77777777" w:rsidR="00041015" w:rsidRDefault="00041015" w:rsidP="005855A9">
      <w:pPr>
        <w:ind w:left="142"/>
        <w:jc w:val="both"/>
        <w:rPr>
          <w:rFonts w:asciiTheme="minorHAnsi" w:hAnsiTheme="minorHAnsi" w:cstheme="minorHAnsi"/>
          <w:szCs w:val="20"/>
        </w:rPr>
      </w:pPr>
    </w:p>
    <w:p w14:paraId="0DF2E6DF" w14:textId="7A4AD44C" w:rsidR="005855A9" w:rsidRPr="0000042F" w:rsidRDefault="005855A9" w:rsidP="005855A9">
      <w:pPr>
        <w:ind w:left="142"/>
        <w:jc w:val="both"/>
        <w:rPr>
          <w:rFonts w:asciiTheme="minorHAnsi" w:hAnsiTheme="minorHAnsi" w:cstheme="minorHAnsi"/>
          <w:szCs w:val="20"/>
        </w:rPr>
      </w:pPr>
      <w:r w:rsidRPr="0000042F">
        <w:rPr>
          <w:rFonts w:asciiTheme="minorHAnsi" w:hAnsiTheme="minorHAnsi" w:cstheme="minorHAnsi"/>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3A8FB5C7" w14:textId="77777777" w:rsidR="005855A9" w:rsidRPr="0000042F" w:rsidRDefault="005855A9" w:rsidP="005855A9">
      <w:pPr>
        <w:ind w:left="142"/>
        <w:jc w:val="both"/>
        <w:rPr>
          <w:rFonts w:asciiTheme="minorHAnsi" w:hAnsiTheme="minorHAnsi" w:cstheme="minorHAnsi"/>
          <w:szCs w:val="20"/>
        </w:rPr>
      </w:pPr>
    </w:p>
    <w:p w14:paraId="363D790C" w14:textId="77777777" w:rsidR="005855A9" w:rsidRPr="0000042F" w:rsidRDefault="005855A9" w:rsidP="005855A9">
      <w:pPr>
        <w:ind w:left="142"/>
        <w:jc w:val="both"/>
        <w:rPr>
          <w:rFonts w:asciiTheme="minorHAnsi" w:hAnsiTheme="minorHAnsi" w:cstheme="minorHAnsi"/>
          <w:szCs w:val="20"/>
        </w:rPr>
      </w:pPr>
      <w:r w:rsidRPr="0000042F">
        <w:rPr>
          <w:rFonts w:asciiTheme="minorHAnsi" w:hAnsiTheme="minorHAnsi" w:cstheme="minorHAnsi"/>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w:t>
      </w:r>
      <w:r>
        <w:rPr>
          <w:rFonts w:asciiTheme="minorHAnsi" w:hAnsiTheme="minorHAnsi" w:cstheme="minorHAnsi"/>
          <w:szCs w:val="20"/>
        </w:rPr>
        <w:t>.</w:t>
      </w:r>
      <w:r w:rsidRPr="0000042F">
        <w:rPr>
          <w:rFonts w:asciiTheme="minorHAnsi" w:hAnsiTheme="minorHAnsi" w:cstheme="minorHAnsi"/>
          <w:szCs w:val="20"/>
        </w:rPr>
        <w:t xml:space="preserve"> in 4.</w:t>
      </w:r>
    </w:p>
    <w:p w14:paraId="6F598E75" w14:textId="77777777" w:rsidR="005855A9" w:rsidRDefault="005855A9" w:rsidP="005855A9">
      <w:pPr>
        <w:pBdr>
          <w:bottom w:val="single" w:sz="4" w:space="1" w:color="auto"/>
        </w:pBdr>
        <w:jc w:val="both"/>
        <w:rPr>
          <w:rFonts w:ascii="Calibri" w:hAnsi="Calibri" w:cs="Arial"/>
          <w:b/>
        </w:rPr>
      </w:pPr>
    </w:p>
    <w:p w14:paraId="59BB1B2F" w14:textId="77777777" w:rsidR="005855A9" w:rsidRDefault="005855A9" w:rsidP="005855A9">
      <w:pPr>
        <w:pBdr>
          <w:bottom w:val="single" w:sz="4" w:space="1" w:color="auto"/>
        </w:pBdr>
        <w:jc w:val="both"/>
        <w:rPr>
          <w:rFonts w:ascii="Calibri" w:hAnsi="Calibri" w:cs="Arial"/>
          <w:b/>
        </w:rPr>
      </w:pPr>
    </w:p>
    <w:p w14:paraId="7A0EBD80" w14:textId="77777777" w:rsidR="005855A9" w:rsidRDefault="005855A9" w:rsidP="005855A9">
      <w:pPr>
        <w:jc w:val="both"/>
        <w:rPr>
          <w:rFonts w:ascii="Calibri" w:hAnsi="Calibri" w:cs="Arial"/>
          <w:b/>
        </w:rPr>
      </w:pPr>
    </w:p>
    <w:p w14:paraId="2288D921" w14:textId="77777777" w:rsidR="005855A9" w:rsidRPr="0000042F" w:rsidRDefault="005855A9">
      <w:pPr>
        <w:pStyle w:val="Odstavekseznama"/>
        <w:numPr>
          <w:ilvl w:val="0"/>
          <w:numId w:val="39"/>
        </w:numPr>
        <w:tabs>
          <w:tab w:val="clear" w:pos="510"/>
        </w:tabs>
        <w:ind w:left="0" w:firstLine="0"/>
        <w:contextualSpacing/>
        <w:jc w:val="both"/>
        <w:rPr>
          <w:rFonts w:asciiTheme="minorHAnsi" w:hAnsiTheme="minorHAnsi" w:cstheme="minorHAnsi"/>
          <w:szCs w:val="20"/>
          <w:lang w:eastAsia="sl-SI"/>
        </w:rPr>
      </w:pPr>
      <w:r w:rsidRPr="0000042F">
        <w:rPr>
          <w:rFonts w:asciiTheme="minorHAnsi" w:hAnsiTheme="minorHAnsi" w:cstheme="minorHAnsi"/>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Pr="0000042F">
        <w:rPr>
          <w:rFonts w:asciiTheme="minorHAnsi" w:hAnsiTheme="minorHAnsi" w:cstheme="minorHAnsi"/>
        </w:rPr>
        <w:t xml:space="preserve"> </w:t>
      </w:r>
    </w:p>
    <w:p w14:paraId="76FE83C1" w14:textId="77777777" w:rsidR="005855A9" w:rsidRPr="008C2F42" w:rsidRDefault="005855A9" w:rsidP="005855A9">
      <w:pPr>
        <w:autoSpaceDE w:val="0"/>
        <w:autoSpaceDN w:val="0"/>
        <w:adjustRightInd w:val="0"/>
        <w:rPr>
          <w:rFonts w:ascii="Calibri" w:hAnsi="Calibri" w:cs="ArialMT"/>
          <w:sz w:val="22"/>
          <w:szCs w:val="22"/>
        </w:rPr>
      </w:pPr>
    </w:p>
    <w:p w14:paraId="1D1168DE" w14:textId="77777777" w:rsidR="005855A9" w:rsidRDefault="005855A9" w:rsidP="005855A9">
      <w:pPr>
        <w:pBdr>
          <w:top w:val="single" w:sz="4" w:space="1" w:color="auto"/>
          <w:left w:val="single" w:sz="4" w:space="4" w:color="auto"/>
          <w:bottom w:val="single" w:sz="4" w:space="1" w:color="auto"/>
          <w:right w:val="single" w:sz="4" w:space="4" w:color="auto"/>
        </w:pBdr>
        <w:shd w:val="clear" w:color="auto" w:fill="F2F2F2"/>
        <w:rPr>
          <w:rFonts w:ascii="Calibri" w:hAnsi="Calibri" w:cs="Arial-BoldMT"/>
          <w:b/>
          <w:bCs/>
        </w:rPr>
      </w:pPr>
      <w:r w:rsidRPr="008C2F42">
        <w:rPr>
          <w:rFonts w:ascii="Calibri" w:hAnsi="Calibri" w:cs="Arial-BoldMT"/>
          <w:b/>
          <w:bCs/>
        </w:rPr>
        <w:t xml:space="preserve">DOKAZILO: </w:t>
      </w:r>
    </w:p>
    <w:p w14:paraId="3FF0D9E6" w14:textId="77777777" w:rsidR="005855A9" w:rsidRPr="00E83E01" w:rsidRDefault="005855A9" w:rsidP="005855A9">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bCs/>
        </w:rPr>
      </w:pPr>
      <w:r w:rsidRPr="00E83E01">
        <w:rPr>
          <w:rFonts w:asciiTheme="minorHAnsi" w:hAnsiTheme="minorHAnsi" w:cstheme="minorHAnsi"/>
          <w:b/>
          <w:szCs w:val="20"/>
          <w:lang w:eastAsia="sl-SI"/>
        </w:rPr>
        <w:t>Izpolnjen</w:t>
      </w:r>
      <w:r w:rsidRPr="00E83E01">
        <w:rPr>
          <w:rFonts w:asciiTheme="minorHAnsi" w:hAnsiTheme="minorHAnsi" w:cstheme="minorHAnsi"/>
          <w:szCs w:val="20"/>
          <w:lang w:eastAsia="sl-SI"/>
        </w:rPr>
        <w:t xml:space="preserve"> </w:t>
      </w:r>
      <w:r w:rsidRPr="00E83E01">
        <w:rPr>
          <w:rFonts w:asciiTheme="minorHAnsi" w:hAnsiTheme="minorHAnsi" w:cstheme="minorHAnsi"/>
          <w:b/>
          <w:szCs w:val="20"/>
          <w:lang w:eastAsia="sl-SI"/>
        </w:rPr>
        <w:t>obrazec »ESPD«</w:t>
      </w:r>
      <w:r w:rsidRPr="00E83E01">
        <w:rPr>
          <w:rFonts w:asciiTheme="minorHAnsi" w:hAnsiTheme="minorHAnsi" w:cstheme="minorHAnsi"/>
          <w:szCs w:val="20"/>
          <w:lang w:eastAsia="sl-SI"/>
        </w:rPr>
        <w:t xml:space="preserve"> v delu III: Razlogi za izključitev, B: Razlogi, povezani s plačilom davkov ali prispevkov za socialno varnost, za vse gospodarske subjekte v ponudbi.</w:t>
      </w:r>
    </w:p>
    <w:p w14:paraId="15E430D0" w14:textId="77777777" w:rsidR="005855A9" w:rsidRPr="008C2F42" w:rsidRDefault="005855A9" w:rsidP="005855A9">
      <w:pPr>
        <w:pBdr>
          <w:bottom w:val="single" w:sz="4" w:space="1" w:color="auto"/>
        </w:pBdr>
        <w:autoSpaceDE w:val="0"/>
        <w:autoSpaceDN w:val="0"/>
        <w:adjustRightInd w:val="0"/>
        <w:rPr>
          <w:rFonts w:ascii="Calibri" w:hAnsi="Calibri" w:cs="ArialMT"/>
          <w:sz w:val="22"/>
          <w:szCs w:val="22"/>
        </w:rPr>
      </w:pPr>
    </w:p>
    <w:p w14:paraId="6E315062" w14:textId="77777777" w:rsidR="005855A9" w:rsidRDefault="005855A9" w:rsidP="005855A9">
      <w:pPr>
        <w:autoSpaceDE w:val="0"/>
        <w:autoSpaceDN w:val="0"/>
        <w:adjustRightInd w:val="0"/>
        <w:rPr>
          <w:rFonts w:ascii="Calibri" w:hAnsi="Calibri" w:cs="ArialMT"/>
          <w:sz w:val="22"/>
          <w:szCs w:val="22"/>
        </w:rPr>
      </w:pPr>
    </w:p>
    <w:p w14:paraId="74E5C1F9" w14:textId="77777777" w:rsidR="005855A9" w:rsidRPr="00917530" w:rsidRDefault="005855A9">
      <w:pPr>
        <w:numPr>
          <w:ilvl w:val="0"/>
          <w:numId w:val="39"/>
        </w:numPr>
        <w:tabs>
          <w:tab w:val="clear" w:pos="510"/>
        </w:tabs>
        <w:ind w:left="0" w:firstLine="0"/>
        <w:jc w:val="both"/>
        <w:rPr>
          <w:rFonts w:asciiTheme="minorHAnsi" w:hAnsiTheme="minorHAnsi" w:cstheme="minorHAnsi"/>
          <w:szCs w:val="20"/>
          <w:lang w:eastAsia="sl-SI"/>
        </w:rPr>
      </w:pPr>
      <w:r w:rsidRPr="00917530">
        <w:rPr>
          <w:rFonts w:asciiTheme="minorHAnsi" w:hAnsiTheme="minorHAnsi" w:cstheme="minorHAnsi"/>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2D4F6FC2" w14:textId="77777777" w:rsidR="005855A9" w:rsidRPr="00917530" w:rsidRDefault="005855A9" w:rsidP="005855A9">
      <w:pPr>
        <w:pStyle w:val="Odstavekseznama"/>
        <w:autoSpaceDE w:val="0"/>
        <w:autoSpaceDN w:val="0"/>
        <w:adjustRightInd w:val="0"/>
        <w:ind w:left="510"/>
        <w:rPr>
          <w:rFonts w:ascii="Calibri" w:hAnsi="Calibri" w:cs="ArialMT"/>
          <w:sz w:val="22"/>
          <w:szCs w:val="22"/>
        </w:rPr>
      </w:pPr>
    </w:p>
    <w:p w14:paraId="5B7F3A85" w14:textId="77777777" w:rsidR="005855A9" w:rsidRPr="008C2F42" w:rsidRDefault="005855A9" w:rsidP="005855A9">
      <w:pPr>
        <w:rPr>
          <w:rFonts w:ascii="Calibri" w:hAnsi="Calibri" w:cs="Arial-BoldMT"/>
          <w:b/>
          <w:bCs/>
        </w:rPr>
      </w:pPr>
    </w:p>
    <w:p w14:paraId="3AF4E060" w14:textId="77777777" w:rsidR="005855A9" w:rsidRDefault="005855A9" w:rsidP="005855A9">
      <w:pPr>
        <w:pBdr>
          <w:top w:val="single" w:sz="4" w:space="1" w:color="auto"/>
          <w:left w:val="single" w:sz="4" w:space="4" w:color="auto"/>
          <w:bottom w:val="single" w:sz="4" w:space="1" w:color="auto"/>
          <w:right w:val="single" w:sz="4" w:space="4" w:color="auto"/>
        </w:pBdr>
        <w:shd w:val="clear" w:color="auto" w:fill="F2F2F2"/>
        <w:rPr>
          <w:rFonts w:ascii="Calibri" w:hAnsi="Calibri" w:cs="ArialMT"/>
          <w:b/>
        </w:rPr>
      </w:pPr>
      <w:r w:rsidRPr="008C2F42">
        <w:rPr>
          <w:rFonts w:ascii="Calibri" w:hAnsi="Calibri" w:cs="Arial-BoldMT"/>
          <w:b/>
          <w:bCs/>
        </w:rPr>
        <w:t xml:space="preserve">DOKAZILO: </w:t>
      </w:r>
    </w:p>
    <w:p w14:paraId="5F509778" w14:textId="77777777" w:rsidR="005855A9" w:rsidRPr="00917530" w:rsidRDefault="005855A9" w:rsidP="005855A9">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917530">
        <w:rPr>
          <w:rFonts w:asciiTheme="minorHAnsi" w:hAnsiTheme="minorHAnsi" w:cstheme="minorHAnsi"/>
          <w:b/>
          <w:szCs w:val="20"/>
          <w:lang w:eastAsia="sl-SI"/>
        </w:rPr>
        <w:t>Izpolnjen</w:t>
      </w:r>
      <w:r w:rsidRPr="00917530">
        <w:rPr>
          <w:rFonts w:asciiTheme="minorHAnsi" w:hAnsiTheme="minorHAnsi" w:cstheme="minorHAnsi"/>
          <w:szCs w:val="20"/>
          <w:lang w:eastAsia="sl-SI"/>
        </w:rPr>
        <w:t xml:space="preserve"> </w:t>
      </w:r>
      <w:r w:rsidRPr="00917530">
        <w:rPr>
          <w:rFonts w:asciiTheme="minorHAnsi" w:hAnsiTheme="minorHAnsi" w:cstheme="minorHAnsi"/>
          <w:b/>
          <w:szCs w:val="20"/>
          <w:lang w:eastAsia="sl-SI"/>
        </w:rPr>
        <w:t>obrazec »ESPD«</w:t>
      </w:r>
      <w:r w:rsidRPr="00917530">
        <w:rPr>
          <w:rFonts w:asciiTheme="minorHAnsi" w:hAnsiTheme="minorHAnsi" w:cstheme="minorHAnsi"/>
          <w:szCs w:val="20"/>
          <w:lang w:eastAsia="sl-SI"/>
        </w:rPr>
        <w:t xml:space="preserve"> v delu III: Razlogi za izključitev, D: Nacionalni razlogi za izključitev za vse gospodarske subjekte v ponudbi.</w:t>
      </w:r>
    </w:p>
    <w:p w14:paraId="31CFB335" w14:textId="77777777" w:rsidR="005855A9" w:rsidRPr="008C2F42" w:rsidRDefault="005855A9" w:rsidP="005855A9">
      <w:pPr>
        <w:pBdr>
          <w:bottom w:val="single" w:sz="4" w:space="1" w:color="auto"/>
        </w:pBdr>
        <w:autoSpaceDE w:val="0"/>
        <w:autoSpaceDN w:val="0"/>
        <w:adjustRightInd w:val="0"/>
        <w:rPr>
          <w:rFonts w:ascii="Calibri" w:hAnsi="Calibri"/>
        </w:rPr>
      </w:pPr>
    </w:p>
    <w:p w14:paraId="081ABF37" w14:textId="023D7A08" w:rsidR="005855A9" w:rsidRDefault="005855A9" w:rsidP="005855A9">
      <w:pPr>
        <w:rPr>
          <w:rFonts w:ascii="Calibri" w:hAnsi="Calibri"/>
        </w:rPr>
      </w:pPr>
    </w:p>
    <w:p w14:paraId="0B7F48CB" w14:textId="2D185CF4" w:rsidR="00041015" w:rsidRDefault="00041015" w:rsidP="005855A9">
      <w:pPr>
        <w:rPr>
          <w:rFonts w:ascii="Calibri" w:hAnsi="Calibri"/>
        </w:rPr>
      </w:pPr>
    </w:p>
    <w:p w14:paraId="1AB2D8DF" w14:textId="5A369E3E" w:rsidR="00041015" w:rsidRDefault="00041015" w:rsidP="005855A9">
      <w:pPr>
        <w:rPr>
          <w:rFonts w:ascii="Calibri" w:hAnsi="Calibri"/>
        </w:rPr>
      </w:pPr>
    </w:p>
    <w:p w14:paraId="7C618DB2" w14:textId="77777777" w:rsidR="00041015" w:rsidRDefault="00041015" w:rsidP="005855A9">
      <w:pPr>
        <w:rPr>
          <w:rFonts w:ascii="Calibri" w:hAnsi="Calibri"/>
        </w:rPr>
      </w:pPr>
    </w:p>
    <w:p w14:paraId="052654FC" w14:textId="77777777" w:rsidR="005855A9" w:rsidRPr="00917530" w:rsidRDefault="005855A9">
      <w:pPr>
        <w:pStyle w:val="Odstavekseznama"/>
        <w:numPr>
          <w:ilvl w:val="0"/>
          <w:numId w:val="39"/>
        </w:numPr>
        <w:tabs>
          <w:tab w:val="clear" w:pos="510"/>
          <w:tab w:val="num" w:pos="0"/>
        </w:tabs>
        <w:ind w:left="0" w:firstLine="0"/>
        <w:contextualSpacing/>
        <w:jc w:val="both"/>
        <w:rPr>
          <w:rFonts w:asciiTheme="minorHAnsi" w:hAnsiTheme="minorHAnsi" w:cstheme="minorHAnsi"/>
          <w:szCs w:val="20"/>
        </w:rPr>
      </w:pPr>
      <w:r w:rsidRPr="00917530">
        <w:rPr>
          <w:rFonts w:asciiTheme="minorHAnsi" w:hAnsiTheme="minorHAnsi" w:cstheme="minorHAnsi"/>
          <w:szCs w:val="20"/>
          <w:lang w:eastAsia="sl-SI"/>
        </w:rPr>
        <w:lastRenderedPageBreak/>
        <w:t xml:space="preserve">Če pri preverjanju ugotovi, da je </w:t>
      </w:r>
      <w:r w:rsidRPr="00917530">
        <w:rPr>
          <w:rFonts w:asciiTheme="minorHAnsi" w:hAnsiTheme="minorHAnsi" w:cstheme="minorHAnsi"/>
          <w:szCs w:val="20"/>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2A96FD46" w14:textId="77777777" w:rsidR="005855A9" w:rsidRPr="008C2F42" w:rsidRDefault="005855A9" w:rsidP="005855A9">
      <w:pPr>
        <w:autoSpaceDE w:val="0"/>
        <w:autoSpaceDN w:val="0"/>
        <w:adjustRightInd w:val="0"/>
        <w:rPr>
          <w:rFonts w:ascii="Calibri" w:hAnsi="Calibri" w:cs="ArialMT"/>
        </w:rPr>
      </w:pPr>
    </w:p>
    <w:p w14:paraId="7D7F22F8" w14:textId="77777777" w:rsidR="005855A9" w:rsidRPr="008D4608" w:rsidRDefault="005855A9" w:rsidP="005855A9">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8D4608">
        <w:rPr>
          <w:rFonts w:asciiTheme="minorHAnsi" w:hAnsiTheme="minorHAnsi" w:cstheme="minorHAnsi"/>
          <w:b/>
          <w:bCs/>
        </w:rPr>
        <w:t xml:space="preserve">DOKAZILO: </w:t>
      </w:r>
    </w:p>
    <w:p w14:paraId="116D7B4F" w14:textId="77777777" w:rsidR="005855A9" w:rsidRPr="008D4608" w:rsidRDefault="005855A9" w:rsidP="005855A9">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
        </w:rPr>
      </w:pPr>
      <w:r w:rsidRPr="008D4608">
        <w:rPr>
          <w:rFonts w:asciiTheme="minorHAnsi" w:hAnsiTheme="minorHAnsi" w:cstheme="minorHAnsi"/>
          <w:b/>
          <w:szCs w:val="20"/>
          <w:lang w:eastAsia="sl-SI"/>
        </w:rPr>
        <w:t>Izpolnjen</w:t>
      </w:r>
      <w:r w:rsidRPr="008D4608">
        <w:rPr>
          <w:rFonts w:asciiTheme="minorHAnsi" w:hAnsiTheme="minorHAnsi" w:cstheme="minorHAnsi"/>
          <w:szCs w:val="20"/>
          <w:lang w:eastAsia="sl-SI"/>
        </w:rPr>
        <w:t xml:space="preserve"> </w:t>
      </w:r>
      <w:r w:rsidRPr="008D4608">
        <w:rPr>
          <w:rFonts w:asciiTheme="minorHAnsi" w:hAnsiTheme="minorHAnsi" w:cstheme="minorHAnsi"/>
          <w:b/>
          <w:szCs w:val="20"/>
          <w:lang w:eastAsia="sl-SI"/>
        </w:rPr>
        <w:t>obrazec »ESPD«</w:t>
      </w:r>
      <w:r w:rsidRPr="008D4608">
        <w:rPr>
          <w:rFonts w:asciiTheme="minorHAnsi" w:hAnsiTheme="minorHAnsi" w:cstheme="minorHAnsi"/>
          <w:szCs w:val="20"/>
          <w:lang w:eastAsia="sl-SI"/>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302038E0" w14:textId="77777777" w:rsidR="005855A9" w:rsidRPr="008C2F42" w:rsidRDefault="005855A9" w:rsidP="005855A9">
      <w:pPr>
        <w:pBdr>
          <w:top w:val="single" w:sz="4" w:space="1" w:color="auto"/>
          <w:left w:val="single" w:sz="4" w:space="4" w:color="auto"/>
          <w:bottom w:val="single" w:sz="4" w:space="1" w:color="auto"/>
          <w:right w:val="single" w:sz="4" w:space="4" w:color="auto"/>
        </w:pBdr>
        <w:shd w:val="clear" w:color="auto" w:fill="F2F2F2"/>
        <w:rPr>
          <w:rFonts w:ascii="Calibri" w:hAnsi="Calibri" w:cs="Arial"/>
          <w:b/>
        </w:rPr>
      </w:pPr>
    </w:p>
    <w:p w14:paraId="5F32C589" w14:textId="77777777" w:rsidR="005855A9" w:rsidRDefault="005855A9" w:rsidP="005855A9">
      <w:pPr>
        <w:pBdr>
          <w:bottom w:val="single" w:sz="4" w:space="1" w:color="auto"/>
        </w:pBdr>
        <w:autoSpaceDE w:val="0"/>
        <w:autoSpaceDN w:val="0"/>
        <w:adjustRightInd w:val="0"/>
        <w:rPr>
          <w:rFonts w:ascii="Calibri" w:hAnsi="Calibri"/>
        </w:rPr>
      </w:pPr>
    </w:p>
    <w:p w14:paraId="39D102A5" w14:textId="77777777" w:rsidR="005855A9" w:rsidRPr="008D4608" w:rsidRDefault="005855A9" w:rsidP="005855A9">
      <w:pPr>
        <w:pStyle w:val="xmsonormal"/>
        <w:spacing w:line="240" w:lineRule="exact"/>
        <w:jc w:val="both"/>
        <w:rPr>
          <w:rFonts w:asciiTheme="minorHAnsi" w:hAnsiTheme="minorHAnsi" w:cstheme="minorHAnsi"/>
          <w:sz w:val="24"/>
          <w:szCs w:val="24"/>
        </w:rPr>
      </w:pPr>
    </w:p>
    <w:p w14:paraId="225F40AC" w14:textId="77777777" w:rsidR="005855A9" w:rsidRPr="008D4608" w:rsidRDefault="005855A9">
      <w:pPr>
        <w:pStyle w:val="xmsonormal"/>
        <w:numPr>
          <w:ilvl w:val="0"/>
          <w:numId w:val="39"/>
        </w:numPr>
        <w:tabs>
          <w:tab w:val="clear" w:pos="510"/>
        </w:tabs>
        <w:ind w:left="0" w:firstLine="0"/>
        <w:jc w:val="both"/>
        <w:rPr>
          <w:rFonts w:asciiTheme="minorHAnsi" w:hAnsiTheme="minorHAnsi" w:cstheme="minorHAnsi"/>
          <w:sz w:val="24"/>
          <w:szCs w:val="24"/>
        </w:rPr>
      </w:pPr>
      <w:r w:rsidRPr="008D4608">
        <w:rPr>
          <w:rFonts w:asciiTheme="minorHAnsi" w:hAnsiTheme="minorHAnsi" w:cstheme="minorHAnsi"/>
          <w:sz w:val="24"/>
          <w:szCs w:val="24"/>
        </w:rPr>
        <w:t xml:space="preserve">Na podlagi </w:t>
      </w:r>
      <w:r w:rsidRPr="008D4608">
        <w:rPr>
          <w:rFonts w:asciiTheme="minorHAnsi" w:hAnsiTheme="minorHAnsi" w:cstheme="minorHAnsi"/>
          <w:color w:val="000000"/>
          <w:sz w:val="24"/>
          <w:szCs w:val="24"/>
          <w:shd w:val="clear" w:color="auto" w:fill="FFFFFF"/>
        </w:rPr>
        <w:t>sklepa Sveta (SZVP) 2022/578 z dne 8. aprila 2022 o spremembi Sklepa 2014/512/SZVP o omejevalnih ukrepih zaradi delovanja Rusije, ki povzroča destabilizacijo razmer v Ukrajini,</w:t>
      </w:r>
      <w:r w:rsidRPr="008D4608">
        <w:rPr>
          <w:rFonts w:asciiTheme="minorHAnsi" w:hAnsiTheme="minorHAnsi" w:cstheme="minorHAnsi"/>
          <w:sz w:val="24"/>
          <w:szCs w:val="24"/>
        </w:rPr>
        <w:t xml:space="preserve"> če </w:t>
      </w:r>
      <w:r>
        <w:rPr>
          <w:rFonts w:asciiTheme="minorHAnsi" w:hAnsiTheme="minorHAnsi" w:cstheme="minorHAnsi"/>
          <w:sz w:val="24"/>
          <w:szCs w:val="24"/>
        </w:rPr>
        <w:t xml:space="preserve">se </w:t>
      </w:r>
      <w:r w:rsidRPr="008D4608">
        <w:rPr>
          <w:rFonts w:asciiTheme="minorHAnsi" w:hAnsiTheme="minorHAnsi" w:cstheme="minorHAnsi"/>
          <w:sz w:val="24"/>
          <w:szCs w:val="24"/>
        </w:rPr>
        <w:t>pri preverjanju ugotovi, da je ponudnik:</w:t>
      </w:r>
    </w:p>
    <w:p w14:paraId="3B40B9F6" w14:textId="77777777" w:rsidR="005855A9" w:rsidRPr="008D4608" w:rsidRDefault="005855A9">
      <w:pPr>
        <w:pStyle w:val="Odstavekseznama"/>
        <w:numPr>
          <w:ilvl w:val="0"/>
          <w:numId w:val="40"/>
        </w:numPr>
        <w:ind w:left="0" w:firstLine="0"/>
        <w:contextualSpacing/>
        <w:jc w:val="both"/>
        <w:rPr>
          <w:rFonts w:asciiTheme="minorHAnsi" w:hAnsiTheme="minorHAnsi" w:cstheme="minorHAnsi"/>
          <w:lang w:eastAsia="sl-SI"/>
        </w:rPr>
      </w:pPr>
      <w:r w:rsidRPr="008D4608">
        <w:rPr>
          <w:rFonts w:asciiTheme="minorHAnsi" w:hAnsiTheme="minorHAnsi" w:cstheme="minorHAnsi"/>
          <w:lang w:eastAsia="sl-SI"/>
        </w:rPr>
        <w:t>ruski državljan ali fizična ali pravna oseba, subjekt ali organ s sedežem v Rusiji,</w:t>
      </w:r>
    </w:p>
    <w:p w14:paraId="3D2AE40A" w14:textId="77777777" w:rsidR="005855A9" w:rsidRPr="008D4608" w:rsidRDefault="005855A9">
      <w:pPr>
        <w:pStyle w:val="Odstavekseznama"/>
        <w:numPr>
          <w:ilvl w:val="0"/>
          <w:numId w:val="40"/>
        </w:numPr>
        <w:ind w:left="0" w:firstLine="0"/>
        <w:contextualSpacing/>
        <w:jc w:val="both"/>
        <w:rPr>
          <w:rFonts w:asciiTheme="minorHAnsi" w:hAnsiTheme="minorHAnsi" w:cstheme="minorHAnsi"/>
          <w:lang w:eastAsia="sl-SI"/>
        </w:rPr>
      </w:pPr>
      <w:r w:rsidRPr="008D4608">
        <w:rPr>
          <w:rFonts w:asciiTheme="minorHAnsi" w:hAnsiTheme="minorHAnsi" w:cstheme="minorHAnsi"/>
          <w:lang w:eastAsia="sl-SI"/>
        </w:rPr>
        <w:t>pravna oseba, subjekt ali organ, katerih več kot 50-odstotni delež je v neposredni ali posredni lasti subjekta iz prejšnje alineje, ali</w:t>
      </w:r>
    </w:p>
    <w:p w14:paraId="317B2D06" w14:textId="77777777" w:rsidR="005855A9" w:rsidRDefault="005855A9">
      <w:pPr>
        <w:pStyle w:val="Odstavekseznama"/>
        <w:numPr>
          <w:ilvl w:val="0"/>
          <w:numId w:val="40"/>
        </w:numPr>
        <w:ind w:left="0" w:firstLine="0"/>
        <w:contextualSpacing/>
        <w:jc w:val="both"/>
        <w:rPr>
          <w:rFonts w:asciiTheme="minorHAnsi" w:hAnsiTheme="minorHAnsi" w:cstheme="minorHAnsi"/>
          <w:lang w:eastAsia="sl-SI"/>
        </w:rPr>
      </w:pPr>
      <w:r w:rsidRPr="008D4608">
        <w:rPr>
          <w:rFonts w:asciiTheme="minorHAnsi" w:hAnsiTheme="minorHAnsi" w:cstheme="minorHAnsi"/>
          <w:lang w:eastAsia="sl-SI"/>
        </w:rPr>
        <w:t>fizična ali pravna oseba, subjekt ali organ, ki deluje v imenu ali po navodilih subjektov iz prejšnjih dveh alinej.</w:t>
      </w:r>
    </w:p>
    <w:p w14:paraId="5D7B0D67" w14:textId="77777777" w:rsidR="005855A9" w:rsidRDefault="005855A9" w:rsidP="005855A9">
      <w:pPr>
        <w:ind w:firstLine="284"/>
        <w:contextualSpacing/>
        <w:jc w:val="both"/>
        <w:rPr>
          <w:rFonts w:asciiTheme="minorHAnsi" w:hAnsiTheme="minorHAnsi" w:cstheme="minorHAnsi"/>
        </w:rPr>
      </w:pPr>
      <w:r w:rsidRPr="008D4608">
        <w:rPr>
          <w:rFonts w:asciiTheme="minorHAnsi" w:hAnsiTheme="minorHAnsi" w:cstheme="minorHAnsi"/>
        </w:rPr>
        <w:t>Enako velja za podizvajalca, če predstavljajo več kot 10% vrednosti naročila.</w:t>
      </w:r>
    </w:p>
    <w:p w14:paraId="54BE1A88" w14:textId="77777777" w:rsidR="005855A9" w:rsidRPr="008D4608" w:rsidRDefault="005855A9" w:rsidP="005855A9">
      <w:pPr>
        <w:contextualSpacing/>
        <w:jc w:val="both"/>
        <w:rPr>
          <w:rFonts w:asciiTheme="minorHAnsi" w:hAnsiTheme="minorHAnsi" w:cstheme="minorHAnsi"/>
          <w:lang w:eastAsia="sl-SI"/>
        </w:rPr>
      </w:pPr>
    </w:p>
    <w:p w14:paraId="1C0CC5C0" w14:textId="77777777" w:rsidR="005855A9" w:rsidRPr="00052F1E" w:rsidRDefault="005855A9" w:rsidP="005855A9">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052F1E">
        <w:rPr>
          <w:rFonts w:asciiTheme="minorHAnsi" w:hAnsiTheme="minorHAnsi" w:cstheme="minorHAnsi"/>
          <w:b/>
          <w:bCs/>
        </w:rPr>
        <w:t xml:space="preserve">DOKAZILO: </w:t>
      </w:r>
    </w:p>
    <w:p w14:paraId="310B1145" w14:textId="1AA68C2E" w:rsidR="005855A9" w:rsidRPr="00052F1E" w:rsidRDefault="00EC5994" w:rsidP="005855A9">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Pr>
          <w:rFonts w:asciiTheme="minorHAnsi" w:hAnsiTheme="minorHAnsi" w:cstheme="minorHAnsi"/>
          <w:b/>
          <w:szCs w:val="20"/>
          <w:lang w:eastAsia="sl-SI"/>
        </w:rPr>
        <w:t>Izjava – obrazec št. 7</w:t>
      </w:r>
    </w:p>
    <w:p w14:paraId="10A25897" w14:textId="77777777" w:rsidR="005855A9" w:rsidRPr="008C2F42" w:rsidRDefault="005855A9" w:rsidP="005855A9">
      <w:pPr>
        <w:pBdr>
          <w:bottom w:val="single" w:sz="4" w:space="1" w:color="auto"/>
        </w:pBdr>
        <w:autoSpaceDE w:val="0"/>
        <w:autoSpaceDN w:val="0"/>
        <w:adjustRightInd w:val="0"/>
        <w:rPr>
          <w:rFonts w:ascii="Calibri" w:hAnsi="Calibri"/>
        </w:rPr>
      </w:pPr>
    </w:p>
    <w:p w14:paraId="3F2D4823" w14:textId="77777777" w:rsidR="005855A9" w:rsidRDefault="005855A9" w:rsidP="005855A9">
      <w:pPr>
        <w:rPr>
          <w:rFonts w:ascii="Calibri" w:hAnsi="Calibri"/>
        </w:rPr>
      </w:pPr>
    </w:p>
    <w:p w14:paraId="473531CB" w14:textId="77777777" w:rsidR="005855A9" w:rsidRPr="008C2F42" w:rsidRDefault="005855A9" w:rsidP="005855A9">
      <w:pPr>
        <w:rPr>
          <w:rFonts w:ascii="Calibri" w:hAnsi="Calibri"/>
        </w:rPr>
      </w:pPr>
    </w:p>
    <w:p w14:paraId="5EC412BC" w14:textId="77777777" w:rsidR="005855A9" w:rsidRPr="004A6E37" w:rsidRDefault="005855A9" w:rsidP="005855A9">
      <w:pPr>
        <w:rPr>
          <w:rFonts w:ascii="Calibri" w:hAnsi="Calibri"/>
        </w:rPr>
      </w:pPr>
    </w:p>
    <w:p w14:paraId="230F95E8" w14:textId="6A19C845" w:rsidR="005855A9" w:rsidRPr="00302386" w:rsidRDefault="005855A9" w:rsidP="005855A9">
      <w:pPr>
        <w:pBdr>
          <w:top w:val="single" w:sz="4" w:space="1" w:color="auto"/>
          <w:left w:val="single" w:sz="4" w:space="4" w:color="auto"/>
          <w:bottom w:val="single" w:sz="4" w:space="1" w:color="auto"/>
          <w:right w:val="single" w:sz="4" w:space="4" w:color="auto"/>
        </w:pBdr>
        <w:jc w:val="both"/>
        <w:rPr>
          <w:rFonts w:asciiTheme="minorHAnsi" w:hAnsiTheme="minorHAnsi" w:cstheme="minorHAnsi"/>
          <w:szCs w:val="20"/>
        </w:rPr>
      </w:pPr>
      <w:r w:rsidRPr="00302386">
        <w:rPr>
          <w:rFonts w:asciiTheme="minorHAnsi" w:hAnsiTheme="minorHAnsi" w:cstheme="minorHAnsi"/>
          <w:szCs w:val="20"/>
        </w:rPr>
        <w:t>Naročnik bo v skladu z osmim odstavkom 75. člena ZJN-3 iz postopka javnega naročanja kadarkoli v postopku izključil gospodarski subjekt (ponudnika, ponudnika v skupni ponudbi, podizvajalca,</w:t>
      </w:r>
      <w:r w:rsidRPr="00302386">
        <w:rPr>
          <w:rFonts w:asciiTheme="minorHAnsi" w:hAnsiTheme="minorHAnsi" w:cstheme="minorHAnsi"/>
        </w:rPr>
        <w:t xml:space="preserve"> subjekt, na katerega zmogljivosti se sklicuje</w:t>
      </w:r>
      <w:r w:rsidRPr="00302386">
        <w:rPr>
          <w:rFonts w:asciiTheme="minorHAnsi" w:hAnsiTheme="minorHAnsi" w:cstheme="minorHAnsi"/>
          <w:szCs w:val="20"/>
        </w:rPr>
        <w:t>), če se izkaže, da je pred ali med postopkom javnega naročanja ta subjekt, glede na storjena ali neizvedena dejanja, v enem od položajev iz točk od 1. do vključno 4. te</w:t>
      </w:r>
      <w:r w:rsidR="009E7E00">
        <w:rPr>
          <w:rFonts w:asciiTheme="minorHAnsi" w:hAnsiTheme="minorHAnsi" w:cstheme="minorHAnsi"/>
          <w:szCs w:val="20"/>
        </w:rPr>
        <w:t>ga poglavja</w:t>
      </w:r>
      <w:r w:rsidRPr="00302386">
        <w:rPr>
          <w:rFonts w:asciiTheme="minorHAnsi" w:hAnsiTheme="minorHAnsi" w:cstheme="minorHAnsi"/>
          <w:szCs w:val="20"/>
        </w:rPr>
        <w:t>. Naročnik bo v skladu s prvim odstavkom člena 1h sklepa Sveta (SZVP) 2022/578 z dne 8. aprila 2022 o spremembi Sklepa 2014/512/SZVP o omejevalnih ukrepih zaradi delovanja Rusije, ki povzroča destabilizacijo razmer v Ukrajini iz postopka javne</w:t>
      </w:r>
      <w:r w:rsidR="00EC5994">
        <w:rPr>
          <w:rFonts w:asciiTheme="minorHAnsi" w:hAnsiTheme="minorHAnsi" w:cstheme="minorHAnsi"/>
          <w:szCs w:val="20"/>
        </w:rPr>
        <w:t>ga</w:t>
      </w:r>
      <w:r w:rsidRPr="00302386">
        <w:rPr>
          <w:rFonts w:asciiTheme="minorHAnsi" w:hAnsiTheme="minorHAnsi" w:cstheme="minorHAnsi"/>
          <w:szCs w:val="20"/>
        </w:rPr>
        <w:t xml:space="preserve"> naročanja kadarkoli v postopku izključil gospodarski subjekt, če se izkaže, da je pred ali med postopkom javnega naročanja ta subjekt v položaju iz točke 5. te</w:t>
      </w:r>
      <w:r w:rsidR="00C41653">
        <w:rPr>
          <w:rFonts w:asciiTheme="minorHAnsi" w:hAnsiTheme="minorHAnsi" w:cstheme="minorHAnsi"/>
          <w:szCs w:val="20"/>
        </w:rPr>
        <w:t>ga poglavja</w:t>
      </w:r>
      <w:r w:rsidRPr="00302386">
        <w:rPr>
          <w:rFonts w:asciiTheme="minorHAnsi" w:hAnsiTheme="minorHAnsi" w:cstheme="minorHAnsi"/>
          <w:szCs w:val="20"/>
        </w:rPr>
        <w:t>.</w:t>
      </w:r>
    </w:p>
    <w:p w14:paraId="51C777F0" w14:textId="100C273B" w:rsidR="005855A9" w:rsidRDefault="005855A9">
      <w:pPr>
        <w:rPr>
          <w:rFonts w:ascii="Calibri" w:hAnsi="Calibri"/>
          <w:b/>
          <w:snapToGrid w:val="0"/>
        </w:rPr>
      </w:pPr>
      <w:r>
        <w:rPr>
          <w:rFonts w:ascii="Calibri" w:hAnsi="Calibri"/>
        </w:rPr>
        <w:br w:type="page"/>
      </w:r>
    </w:p>
    <w:p w14:paraId="3D49B5FC" w14:textId="77777777" w:rsidR="005855A9" w:rsidRDefault="005855A9" w:rsidP="006709FF">
      <w:pPr>
        <w:pStyle w:val="Naslov2"/>
        <w:rPr>
          <w:rFonts w:ascii="Calibri" w:hAnsi="Calibri"/>
          <w:sz w:val="24"/>
          <w:szCs w:val="24"/>
        </w:rPr>
      </w:pPr>
    </w:p>
    <w:p w14:paraId="4857720A" w14:textId="3B3A9734" w:rsidR="006709FF" w:rsidRPr="008C2F42" w:rsidRDefault="002A5E64" w:rsidP="006709FF">
      <w:pPr>
        <w:pStyle w:val="Naslov2"/>
        <w:rPr>
          <w:rFonts w:ascii="Calibri" w:hAnsi="Calibri"/>
          <w:sz w:val="24"/>
          <w:szCs w:val="24"/>
        </w:rPr>
      </w:pPr>
      <w:bookmarkStart w:id="4" w:name="_Toc130368415"/>
      <w:r>
        <w:rPr>
          <w:rFonts w:ascii="Calibri" w:hAnsi="Calibri"/>
          <w:sz w:val="24"/>
          <w:szCs w:val="24"/>
        </w:rPr>
        <w:t xml:space="preserve">Razpisni obrazec št. </w:t>
      </w:r>
      <w:r w:rsidR="004A6E37">
        <w:rPr>
          <w:rFonts w:ascii="Calibri" w:hAnsi="Calibri"/>
          <w:sz w:val="24"/>
          <w:szCs w:val="24"/>
        </w:rPr>
        <w:t>3</w:t>
      </w:r>
      <w:r w:rsidR="00F7604F">
        <w:rPr>
          <w:rFonts w:ascii="Calibri" w:hAnsi="Calibri"/>
          <w:sz w:val="24"/>
          <w:szCs w:val="24"/>
        </w:rPr>
        <w:t xml:space="preserve">. </w:t>
      </w:r>
      <w:r w:rsidR="00D37608" w:rsidRPr="008C2F42">
        <w:rPr>
          <w:rFonts w:ascii="Calibri" w:hAnsi="Calibri"/>
          <w:sz w:val="24"/>
          <w:szCs w:val="24"/>
        </w:rPr>
        <w:t xml:space="preserve"> </w:t>
      </w:r>
      <w:r>
        <w:rPr>
          <w:rFonts w:ascii="Calibri" w:hAnsi="Calibri"/>
          <w:sz w:val="24"/>
          <w:szCs w:val="24"/>
        </w:rPr>
        <w:t>IZJAVA</w:t>
      </w:r>
      <w:bookmarkEnd w:id="4"/>
      <w:r>
        <w:rPr>
          <w:rFonts w:ascii="Calibri" w:hAnsi="Calibri"/>
          <w:sz w:val="24"/>
          <w:szCs w:val="24"/>
        </w:rPr>
        <w:t xml:space="preserve"> </w:t>
      </w:r>
    </w:p>
    <w:p w14:paraId="7A15EDDC" w14:textId="77777777" w:rsidR="006709FF" w:rsidRPr="008C2F42" w:rsidRDefault="006709FF" w:rsidP="006709FF">
      <w:pPr>
        <w:rPr>
          <w:rFonts w:ascii="Calibri" w:hAnsi="Calibri" w:cs="Arial"/>
        </w:rPr>
      </w:pPr>
    </w:p>
    <w:p w14:paraId="3653049D" w14:textId="77777777" w:rsidR="006709FF" w:rsidRPr="008C2F42" w:rsidRDefault="006709FF" w:rsidP="006709FF">
      <w:pPr>
        <w:rPr>
          <w:rFonts w:ascii="Calibri" w:hAnsi="Calibri" w:cs="Arial"/>
          <w:sz w:val="22"/>
          <w:szCs w:val="22"/>
        </w:rPr>
      </w:pPr>
      <w:r w:rsidRPr="008C2F42">
        <w:rPr>
          <w:rFonts w:ascii="Calibri" w:hAnsi="Calibri" w:cs="Arial"/>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709FF" w:rsidRPr="008C2F42" w14:paraId="41C53F5D" w14:textId="77777777" w:rsidTr="00C42B3B">
        <w:trPr>
          <w:cantSplit/>
          <w:trHeight w:hRule="exact" w:val="567"/>
        </w:trPr>
        <w:tc>
          <w:tcPr>
            <w:tcW w:w="2050" w:type="dxa"/>
            <w:vAlign w:val="center"/>
          </w:tcPr>
          <w:p w14:paraId="29E4BFE5" w14:textId="77777777" w:rsidR="006709FF" w:rsidRPr="008C2F42" w:rsidRDefault="006709FF" w:rsidP="00C42B3B">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Naziv </w:t>
            </w:r>
          </w:p>
        </w:tc>
        <w:tc>
          <w:tcPr>
            <w:tcW w:w="7092" w:type="dxa"/>
            <w:tcBorders>
              <w:left w:val="nil"/>
            </w:tcBorders>
            <w:vAlign w:val="center"/>
          </w:tcPr>
          <w:p w14:paraId="47A28B42" w14:textId="77777777" w:rsidR="006709FF" w:rsidRPr="008C2F42" w:rsidRDefault="006709FF" w:rsidP="00C42B3B">
            <w:pPr>
              <w:pStyle w:val="Glava"/>
              <w:tabs>
                <w:tab w:val="clear" w:pos="4536"/>
                <w:tab w:val="clear" w:pos="9072"/>
              </w:tabs>
              <w:rPr>
                <w:rFonts w:ascii="Calibri" w:hAnsi="Calibri" w:cs="Arial"/>
                <w:sz w:val="22"/>
                <w:szCs w:val="22"/>
              </w:rPr>
            </w:pPr>
          </w:p>
        </w:tc>
      </w:tr>
      <w:tr w:rsidR="006709FF" w:rsidRPr="008C2F42" w14:paraId="12F05A94" w14:textId="77777777" w:rsidTr="00C42B3B">
        <w:trPr>
          <w:cantSplit/>
          <w:trHeight w:hRule="exact" w:val="567"/>
        </w:trPr>
        <w:tc>
          <w:tcPr>
            <w:tcW w:w="2050" w:type="dxa"/>
            <w:vAlign w:val="center"/>
          </w:tcPr>
          <w:p w14:paraId="471CAB33" w14:textId="77777777" w:rsidR="006709FF" w:rsidRPr="008C2F42" w:rsidRDefault="006709FF" w:rsidP="00C42B3B">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Naslov in sedež </w:t>
            </w:r>
          </w:p>
        </w:tc>
        <w:tc>
          <w:tcPr>
            <w:tcW w:w="7092" w:type="dxa"/>
            <w:tcBorders>
              <w:left w:val="nil"/>
            </w:tcBorders>
            <w:vAlign w:val="center"/>
          </w:tcPr>
          <w:p w14:paraId="31E0AA41" w14:textId="77777777" w:rsidR="006709FF" w:rsidRPr="008C2F42" w:rsidRDefault="006709FF" w:rsidP="00C42B3B">
            <w:pPr>
              <w:pStyle w:val="Glava"/>
              <w:tabs>
                <w:tab w:val="clear" w:pos="4536"/>
                <w:tab w:val="clear" w:pos="9072"/>
              </w:tabs>
              <w:rPr>
                <w:rFonts w:ascii="Calibri" w:hAnsi="Calibri" w:cs="Arial"/>
                <w:sz w:val="22"/>
                <w:szCs w:val="22"/>
              </w:rPr>
            </w:pPr>
          </w:p>
        </w:tc>
      </w:tr>
    </w:tbl>
    <w:p w14:paraId="56D64DE8" w14:textId="77777777" w:rsidR="001F5EB2" w:rsidRDefault="001F5EB2" w:rsidP="00DE1754">
      <w:pPr>
        <w:pStyle w:val="Telobesedila-zamik2"/>
        <w:spacing w:after="0"/>
        <w:ind w:left="0"/>
        <w:rPr>
          <w:rFonts w:ascii="Calibri" w:hAnsi="Calibri"/>
          <w:b/>
          <w:color w:val="auto"/>
          <w:sz w:val="36"/>
          <w:szCs w:val="36"/>
          <w:highlight w:val="yellow"/>
        </w:rPr>
      </w:pPr>
    </w:p>
    <w:p w14:paraId="7677A0EF" w14:textId="77777777" w:rsidR="001F5EB2" w:rsidRDefault="001F5EB2" w:rsidP="001F5EB2">
      <w:pPr>
        <w:pStyle w:val="Telobesedila-zamik2"/>
        <w:spacing w:after="0"/>
        <w:ind w:left="0"/>
        <w:jc w:val="center"/>
        <w:rPr>
          <w:rFonts w:ascii="Calibri" w:hAnsi="Calibri"/>
          <w:b/>
          <w:color w:val="auto"/>
          <w:sz w:val="36"/>
          <w:szCs w:val="36"/>
        </w:rPr>
      </w:pPr>
      <w:r w:rsidRPr="001F5EB2">
        <w:rPr>
          <w:rFonts w:ascii="Calibri" w:hAnsi="Calibri"/>
          <w:b/>
          <w:color w:val="auto"/>
          <w:sz w:val="36"/>
          <w:szCs w:val="36"/>
        </w:rPr>
        <w:t>IZJAVLJAMO, DA</w:t>
      </w:r>
    </w:p>
    <w:p w14:paraId="6D7546F7" w14:textId="77777777" w:rsidR="00A726DB" w:rsidRDefault="00A726DB" w:rsidP="001F5EB2">
      <w:pPr>
        <w:pStyle w:val="Odstavekseznama"/>
        <w:spacing w:line="260" w:lineRule="atLeast"/>
        <w:ind w:left="0"/>
        <w:contextualSpacing/>
        <w:jc w:val="both"/>
        <w:rPr>
          <w:rFonts w:ascii="Calibri" w:hAnsi="Calibri"/>
        </w:rPr>
      </w:pPr>
    </w:p>
    <w:p w14:paraId="473051A3" w14:textId="2B030D74" w:rsidR="00DE1754" w:rsidRPr="009A086A" w:rsidRDefault="00DE1754">
      <w:pPr>
        <w:numPr>
          <w:ilvl w:val="0"/>
          <w:numId w:val="20"/>
        </w:numPr>
        <w:spacing w:line="276" w:lineRule="auto"/>
        <w:ind w:left="284" w:hanging="284"/>
        <w:jc w:val="both"/>
        <w:rPr>
          <w:rFonts w:asciiTheme="minorHAnsi" w:hAnsiTheme="minorHAnsi" w:cstheme="minorHAnsi"/>
        </w:rPr>
      </w:pPr>
      <w:r w:rsidRPr="009A086A">
        <w:rPr>
          <w:rFonts w:asciiTheme="minorHAnsi" w:hAnsiTheme="minorHAnsi" w:cstheme="minorHAnsi"/>
        </w:rPr>
        <w:t xml:space="preserve">bo dobavljena oprema nova, nerabljena, zadnje generacije </w:t>
      </w:r>
      <w:r w:rsidR="009A086A" w:rsidRPr="009A086A">
        <w:rPr>
          <w:rFonts w:asciiTheme="minorHAnsi" w:hAnsiTheme="minorHAnsi" w:cstheme="minorHAnsi"/>
        </w:rPr>
        <w:t xml:space="preserve">in </w:t>
      </w:r>
      <w:r w:rsidR="009A086A">
        <w:rPr>
          <w:rFonts w:asciiTheme="minorHAnsi" w:hAnsiTheme="minorHAnsi" w:cstheme="minorHAnsi"/>
        </w:rPr>
        <w:t xml:space="preserve">da </w:t>
      </w:r>
      <w:r w:rsidRPr="009A086A">
        <w:rPr>
          <w:rFonts w:asciiTheme="minorHAnsi" w:hAnsiTheme="minorHAnsi" w:cstheme="minorHAnsi"/>
        </w:rPr>
        <w:t xml:space="preserve">izpolnjuje naročnikove zahteve, navedene v </w:t>
      </w:r>
      <w:r w:rsidR="006272B9">
        <w:rPr>
          <w:rFonts w:asciiTheme="minorHAnsi" w:hAnsiTheme="minorHAnsi" w:cstheme="minorHAnsi"/>
        </w:rPr>
        <w:t>s</w:t>
      </w:r>
      <w:r w:rsidRPr="009A086A">
        <w:rPr>
          <w:rFonts w:asciiTheme="minorHAnsi" w:hAnsiTheme="minorHAnsi" w:cstheme="minorHAnsi"/>
        </w:rPr>
        <w:t>pecifikaciji zahtev naročnika (</w:t>
      </w:r>
      <w:r w:rsidR="006272B9">
        <w:rPr>
          <w:rFonts w:asciiTheme="minorHAnsi" w:hAnsiTheme="minorHAnsi" w:cstheme="minorHAnsi"/>
        </w:rPr>
        <w:t xml:space="preserve">Tehnične zahteve - </w:t>
      </w:r>
      <w:r w:rsidRPr="009A086A">
        <w:rPr>
          <w:rFonts w:asciiTheme="minorHAnsi" w:hAnsiTheme="minorHAnsi" w:cstheme="minorHAnsi"/>
        </w:rPr>
        <w:t>razpisni obrazec št.</w:t>
      </w:r>
      <w:r w:rsidR="00C34973" w:rsidRPr="009A086A">
        <w:rPr>
          <w:rFonts w:asciiTheme="minorHAnsi" w:hAnsiTheme="minorHAnsi" w:cstheme="minorHAnsi"/>
        </w:rPr>
        <w:t xml:space="preserve"> </w:t>
      </w:r>
      <w:r w:rsidR="00592EAB">
        <w:rPr>
          <w:rFonts w:asciiTheme="minorHAnsi" w:hAnsiTheme="minorHAnsi" w:cstheme="minorHAnsi"/>
        </w:rPr>
        <w:t>12</w:t>
      </w:r>
      <w:r w:rsidR="00EA6718">
        <w:rPr>
          <w:rFonts w:asciiTheme="minorHAnsi" w:hAnsiTheme="minorHAnsi" w:cstheme="minorHAnsi"/>
        </w:rPr>
        <w:t>.</w:t>
      </w:r>
      <w:r w:rsidRPr="009A086A">
        <w:rPr>
          <w:rFonts w:asciiTheme="minorHAnsi" w:hAnsiTheme="minorHAnsi" w:cstheme="minorHAnsi"/>
        </w:rPr>
        <w:t>);</w:t>
      </w:r>
      <w:r w:rsidR="009A086A">
        <w:rPr>
          <w:rFonts w:asciiTheme="minorHAnsi" w:hAnsiTheme="minorHAnsi" w:cstheme="minorHAnsi"/>
        </w:rPr>
        <w:t xml:space="preserve"> </w:t>
      </w:r>
    </w:p>
    <w:p w14:paraId="1586FD86" w14:textId="77777777" w:rsidR="00F520FD" w:rsidRPr="00F520FD" w:rsidRDefault="00DE1754">
      <w:pPr>
        <w:numPr>
          <w:ilvl w:val="0"/>
          <w:numId w:val="20"/>
        </w:numPr>
        <w:spacing w:line="276" w:lineRule="auto"/>
        <w:ind w:left="284" w:hanging="284"/>
        <w:jc w:val="both"/>
        <w:rPr>
          <w:rFonts w:asciiTheme="minorHAnsi" w:hAnsiTheme="minorHAnsi" w:cstheme="minorHAnsi"/>
        </w:rPr>
      </w:pPr>
      <w:r w:rsidRPr="009A086A">
        <w:rPr>
          <w:rFonts w:asciiTheme="minorHAnsi" w:hAnsiTheme="minorHAnsi" w:cstheme="minorHAnsi"/>
        </w:rPr>
        <w:t xml:space="preserve">je ponudbi predložen </w:t>
      </w:r>
      <w:r w:rsidRPr="0046799E">
        <w:rPr>
          <w:rFonts w:ascii="Calibri" w:hAnsi="Calibri" w:cs="Calibri"/>
        </w:rPr>
        <w:t xml:space="preserve">podroben opis </w:t>
      </w:r>
      <w:r w:rsidR="00A918BA">
        <w:rPr>
          <w:rFonts w:ascii="Calibri" w:hAnsi="Calibri" w:cs="Calibri"/>
        </w:rPr>
        <w:t xml:space="preserve">z navodili za uporabo </w:t>
      </w:r>
      <w:r w:rsidRPr="0046799E">
        <w:rPr>
          <w:rFonts w:ascii="Calibri" w:hAnsi="Calibri" w:cs="Calibri"/>
        </w:rPr>
        <w:t>ponujene opreme v skladu s strokovnimi zahtevami naročnika</w:t>
      </w:r>
      <w:r w:rsidR="00A918BA">
        <w:rPr>
          <w:rFonts w:ascii="Calibri" w:hAnsi="Calibri" w:cs="Calibri"/>
        </w:rPr>
        <w:t>, v slovenskem jeziku, ter</w:t>
      </w:r>
      <w:r w:rsidRPr="0046799E">
        <w:rPr>
          <w:rFonts w:ascii="Calibri" w:hAnsi="Calibri" w:cs="Calibri"/>
        </w:rPr>
        <w:t xml:space="preserve"> katalog in/ali </w:t>
      </w:r>
      <w:proofErr w:type="spellStart"/>
      <w:r w:rsidRPr="0046799E">
        <w:rPr>
          <w:rFonts w:ascii="Calibri" w:hAnsi="Calibri" w:cs="Calibri"/>
        </w:rPr>
        <w:t>prospektni</w:t>
      </w:r>
      <w:proofErr w:type="spellEnd"/>
      <w:r w:rsidRPr="0046799E">
        <w:rPr>
          <w:rFonts w:ascii="Calibri" w:hAnsi="Calibri" w:cs="Calibri"/>
        </w:rPr>
        <w:t xml:space="preserve"> material in/ali </w:t>
      </w:r>
      <w:proofErr w:type="spellStart"/>
      <w:r w:rsidRPr="0046799E">
        <w:rPr>
          <w:rFonts w:ascii="Calibri" w:hAnsi="Calibri" w:cs="Calibri"/>
        </w:rPr>
        <w:t>prospektno</w:t>
      </w:r>
      <w:proofErr w:type="spellEnd"/>
      <w:r w:rsidRPr="0046799E">
        <w:rPr>
          <w:rFonts w:ascii="Calibri" w:hAnsi="Calibri" w:cs="Calibri"/>
        </w:rPr>
        <w:t xml:space="preserve"> tehnična dokumentacija v slovenskem ali angleškem jeziku, v </w:t>
      </w:r>
      <w:r w:rsidRPr="00F520FD">
        <w:rPr>
          <w:rFonts w:asciiTheme="minorHAnsi" w:hAnsiTheme="minorHAnsi" w:cstheme="minorHAnsi"/>
        </w:rPr>
        <w:t>katerem so jasno razvidne, označene in oštevilčene vse strokovno tehnične karakteristike ponujene opreme, ki izhajajo iz naročnikovih strokovnih zahtev;</w:t>
      </w:r>
    </w:p>
    <w:p w14:paraId="044FDA0C" w14:textId="6B3995DF" w:rsidR="00F520FD" w:rsidRPr="00F520FD" w:rsidRDefault="00F520FD">
      <w:pPr>
        <w:numPr>
          <w:ilvl w:val="0"/>
          <w:numId w:val="20"/>
        </w:numPr>
        <w:spacing w:line="276" w:lineRule="auto"/>
        <w:ind w:left="284" w:hanging="284"/>
        <w:jc w:val="both"/>
        <w:rPr>
          <w:rFonts w:asciiTheme="minorHAnsi" w:hAnsiTheme="minorHAnsi" w:cstheme="minorHAnsi"/>
        </w:rPr>
      </w:pPr>
      <w:r w:rsidRPr="00F520FD">
        <w:rPr>
          <w:rFonts w:asciiTheme="minorHAnsi" w:hAnsiTheme="minorHAnsi" w:cstheme="minorHAnsi"/>
        </w:rPr>
        <w:t>je oprema opremljena z oznako CE ("</w:t>
      </w:r>
      <w:proofErr w:type="spellStart"/>
      <w:r w:rsidRPr="00F520FD">
        <w:rPr>
          <w:rFonts w:asciiTheme="minorHAnsi" w:hAnsiTheme="minorHAnsi" w:cstheme="minorHAnsi"/>
        </w:rPr>
        <w:t>Confirmite</w:t>
      </w:r>
      <w:proofErr w:type="spellEnd"/>
      <w:r w:rsidRPr="00F520FD">
        <w:rPr>
          <w:rFonts w:asciiTheme="minorHAnsi" w:hAnsiTheme="minorHAnsi" w:cstheme="minorHAnsi"/>
        </w:rPr>
        <w:t xml:space="preserve"> </w:t>
      </w:r>
      <w:proofErr w:type="spellStart"/>
      <w:r w:rsidRPr="00F520FD">
        <w:rPr>
          <w:rFonts w:asciiTheme="minorHAnsi" w:hAnsiTheme="minorHAnsi" w:cstheme="minorHAnsi"/>
        </w:rPr>
        <w:t>Europe'ene</w:t>
      </w:r>
      <w:proofErr w:type="spellEnd"/>
      <w:r w:rsidRPr="00F520FD">
        <w:rPr>
          <w:rFonts w:asciiTheme="minorHAnsi" w:hAnsiTheme="minorHAnsi" w:cstheme="minorHAnsi"/>
        </w:rPr>
        <w:t>"), da izpolnjuje bistvene zahteve za varnost, zdravje in varovanje okolja, ki jih določajo evropske direktive</w:t>
      </w:r>
      <w:r w:rsidR="00DC4553">
        <w:rPr>
          <w:rFonts w:asciiTheme="minorHAnsi" w:hAnsiTheme="minorHAnsi" w:cstheme="minorHAnsi"/>
        </w:rPr>
        <w:t>;</w:t>
      </w:r>
    </w:p>
    <w:p w14:paraId="1A6D981F" w14:textId="662A0E4D" w:rsidR="00782520" w:rsidRPr="00782520" w:rsidRDefault="00DE1754">
      <w:pPr>
        <w:numPr>
          <w:ilvl w:val="0"/>
          <w:numId w:val="20"/>
        </w:numPr>
        <w:spacing w:line="276" w:lineRule="auto"/>
        <w:ind w:left="284" w:hanging="284"/>
        <w:jc w:val="both"/>
        <w:rPr>
          <w:rFonts w:ascii="Calibri" w:hAnsi="Calibri" w:cs="Calibri"/>
        </w:rPr>
      </w:pPr>
      <w:r w:rsidRPr="0046799E">
        <w:rPr>
          <w:rFonts w:ascii="Calibri" w:hAnsi="Calibri" w:cs="Calibri"/>
        </w:rPr>
        <w:t xml:space="preserve">zagotavljamo </w:t>
      </w:r>
      <w:r w:rsidRPr="0046799E">
        <w:rPr>
          <w:rFonts w:ascii="Calibri" w:hAnsi="Calibri" w:cs="Calibri"/>
          <w:bCs/>
        </w:rPr>
        <w:t xml:space="preserve">dostavo opreme </w:t>
      </w:r>
      <w:r w:rsidRPr="0046799E">
        <w:rPr>
          <w:rFonts w:ascii="Calibri" w:hAnsi="Calibri" w:cs="Calibri"/>
        </w:rPr>
        <w:t xml:space="preserve">v roku </w:t>
      </w:r>
      <w:r w:rsidR="00592EAB" w:rsidRPr="005855A9">
        <w:rPr>
          <w:rFonts w:ascii="Calibri" w:hAnsi="Calibri" w:cs="Calibri"/>
        </w:rPr>
        <w:t>90</w:t>
      </w:r>
      <w:r w:rsidRPr="005855A9">
        <w:rPr>
          <w:rFonts w:ascii="Calibri" w:hAnsi="Calibri" w:cs="Calibri"/>
        </w:rPr>
        <w:t xml:space="preserve"> dni</w:t>
      </w:r>
      <w:r w:rsidRPr="00E408C3">
        <w:rPr>
          <w:rFonts w:ascii="Calibri" w:hAnsi="Calibri" w:cs="Calibri"/>
        </w:rPr>
        <w:t xml:space="preserve"> po podpisu</w:t>
      </w:r>
      <w:r w:rsidRPr="0046799E">
        <w:rPr>
          <w:rFonts w:ascii="Calibri" w:hAnsi="Calibri" w:cs="Calibri"/>
        </w:rPr>
        <w:t xml:space="preserve"> pogodbe </w:t>
      </w:r>
      <w:r w:rsidRPr="0046799E">
        <w:rPr>
          <w:rFonts w:ascii="Calibri" w:hAnsi="Calibri" w:cs="Calibri"/>
          <w:bCs/>
        </w:rPr>
        <w:t xml:space="preserve">na naslov </w:t>
      </w:r>
      <w:r w:rsidR="00556941">
        <w:rPr>
          <w:rFonts w:ascii="Calibri" w:hAnsi="Calibri" w:cs="Calibri"/>
        </w:rPr>
        <w:t>UL, Veterinarska fakulteta, Gerbičeva ul. 60, 1000 Ljubljana</w:t>
      </w:r>
      <w:r w:rsidRPr="00A918BA">
        <w:rPr>
          <w:rFonts w:ascii="Calibri" w:hAnsi="Calibri" w:cs="Calibri"/>
          <w:bCs/>
        </w:rPr>
        <w:t>,</w:t>
      </w:r>
      <w:r w:rsidRPr="0046799E">
        <w:rPr>
          <w:rFonts w:ascii="Calibri" w:hAnsi="Calibri" w:cs="Calibri"/>
          <w:bCs/>
        </w:rPr>
        <w:t xml:space="preserve"> razloženo, montirano in instalirano;</w:t>
      </w:r>
    </w:p>
    <w:p w14:paraId="314DE3C9" w14:textId="6982670F" w:rsidR="00DE1754" w:rsidRPr="0046799E" w:rsidRDefault="00DE1754">
      <w:pPr>
        <w:numPr>
          <w:ilvl w:val="0"/>
          <w:numId w:val="20"/>
        </w:numPr>
        <w:spacing w:line="276" w:lineRule="auto"/>
        <w:ind w:left="284" w:hanging="284"/>
        <w:jc w:val="both"/>
        <w:rPr>
          <w:rFonts w:ascii="Calibri" w:hAnsi="Calibri" w:cs="Calibri"/>
        </w:rPr>
      </w:pPr>
      <w:r w:rsidRPr="0046799E">
        <w:rPr>
          <w:rFonts w:ascii="Calibri" w:hAnsi="Calibri" w:cs="Calibri"/>
        </w:rPr>
        <w:t>bomo zagotovili brezplačno usposabljanje oz. izobraževanje strokovnega osebja naročnika za delo z opremo,</w:t>
      </w:r>
      <w:r>
        <w:rPr>
          <w:rFonts w:ascii="Calibri" w:hAnsi="Calibri" w:cs="Calibri"/>
        </w:rPr>
        <w:t xml:space="preserve"> skladno z zahtevami iz razpisne dokumentacije;</w:t>
      </w:r>
    </w:p>
    <w:p w14:paraId="2FB98E5F" w14:textId="77777777" w:rsidR="00680774" w:rsidRDefault="00DE1754">
      <w:pPr>
        <w:numPr>
          <w:ilvl w:val="0"/>
          <w:numId w:val="20"/>
        </w:numPr>
        <w:spacing w:line="276" w:lineRule="auto"/>
        <w:ind w:left="284" w:hanging="284"/>
        <w:jc w:val="both"/>
        <w:rPr>
          <w:rFonts w:ascii="Calibri" w:hAnsi="Calibri" w:cs="Calibri"/>
        </w:rPr>
      </w:pPr>
      <w:r w:rsidRPr="0046799E">
        <w:rPr>
          <w:rFonts w:ascii="Calibri" w:hAnsi="Calibri" w:cs="Calibri"/>
        </w:rPr>
        <w:t xml:space="preserve">zagotavljamo </w:t>
      </w:r>
      <w:r w:rsidRPr="0046799E">
        <w:rPr>
          <w:rFonts w:ascii="Calibri" w:hAnsi="Calibri" w:cs="Calibri"/>
          <w:bCs/>
        </w:rPr>
        <w:t xml:space="preserve">najmanj </w:t>
      </w:r>
      <w:r w:rsidR="00592EAB">
        <w:rPr>
          <w:rFonts w:ascii="Calibri" w:hAnsi="Calibri" w:cs="Calibri"/>
          <w:bCs/>
        </w:rPr>
        <w:t>12</w:t>
      </w:r>
      <w:r w:rsidRPr="00782520">
        <w:rPr>
          <w:rFonts w:ascii="Calibri" w:hAnsi="Calibri" w:cs="Calibri"/>
          <w:bCs/>
        </w:rPr>
        <w:t>-mesečno garancijo</w:t>
      </w:r>
      <w:r w:rsidRPr="0046799E">
        <w:rPr>
          <w:rFonts w:ascii="Calibri" w:hAnsi="Calibri" w:cs="Calibri"/>
          <w:bCs/>
        </w:rPr>
        <w:t xml:space="preserve"> za brezhibno delovanje opreme;</w:t>
      </w:r>
    </w:p>
    <w:p w14:paraId="648D9FE5" w14:textId="0FF24DE1" w:rsidR="00680774" w:rsidRPr="00680774" w:rsidRDefault="00680774">
      <w:pPr>
        <w:numPr>
          <w:ilvl w:val="0"/>
          <w:numId w:val="20"/>
        </w:numPr>
        <w:spacing w:line="276" w:lineRule="auto"/>
        <w:ind w:left="284" w:hanging="284"/>
        <w:jc w:val="both"/>
        <w:rPr>
          <w:rFonts w:ascii="Calibri" w:hAnsi="Calibri" w:cs="Calibri"/>
        </w:rPr>
      </w:pPr>
      <w:r w:rsidRPr="00680774">
        <w:rPr>
          <w:rFonts w:ascii="Calibri" w:hAnsi="Calibri" w:cs="Calibri"/>
          <w:bCs/>
        </w:rPr>
        <w:t xml:space="preserve">zagotavljamo </w:t>
      </w:r>
      <w:r w:rsidRPr="00680774">
        <w:rPr>
          <w:rFonts w:asciiTheme="minorHAnsi" w:hAnsiTheme="minorHAnsi" w:cstheme="minorHAnsi"/>
        </w:rPr>
        <w:t>brezplačno servisiranje v času garancijske dobe</w:t>
      </w:r>
      <w:r>
        <w:rPr>
          <w:rFonts w:asciiTheme="minorHAnsi" w:hAnsiTheme="minorHAnsi" w:cstheme="minorHAnsi"/>
        </w:rPr>
        <w:t>;</w:t>
      </w:r>
    </w:p>
    <w:p w14:paraId="6CCE4E4F" w14:textId="77777777" w:rsidR="00DE1754" w:rsidRPr="0046799E" w:rsidRDefault="00DE1754">
      <w:pPr>
        <w:numPr>
          <w:ilvl w:val="0"/>
          <w:numId w:val="20"/>
        </w:numPr>
        <w:spacing w:line="276" w:lineRule="auto"/>
        <w:ind w:left="284" w:hanging="284"/>
        <w:jc w:val="both"/>
        <w:rPr>
          <w:rFonts w:ascii="Calibri" w:hAnsi="Calibri" w:cs="Calibri"/>
        </w:rPr>
      </w:pPr>
      <w:r w:rsidRPr="0046799E">
        <w:rPr>
          <w:rFonts w:ascii="Calibri" w:hAnsi="Calibri" w:cs="Calibri"/>
          <w:bCs/>
        </w:rPr>
        <w:t>zagotavljamo dobavo rezervnih delov še najmanj osem (8) let po izteku garancijske dobe opreme;</w:t>
      </w:r>
    </w:p>
    <w:p w14:paraId="419F2196" w14:textId="77777777" w:rsidR="00DE1754" w:rsidRPr="0046799E" w:rsidRDefault="00DE1754">
      <w:pPr>
        <w:numPr>
          <w:ilvl w:val="0"/>
          <w:numId w:val="20"/>
        </w:numPr>
        <w:spacing w:line="276" w:lineRule="auto"/>
        <w:ind w:left="284" w:hanging="284"/>
        <w:jc w:val="both"/>
        <w:rPr>
          <w:rFonts w:ascii="Calibri" w:hAnsi="Calibri" w:cs="Calibri"/>
        </w:rPr>
      </w:pPr>
      <w:r w:rsidRPr="0046799E">
        <w:rPr>
          <w:rFonts w:ascii="Calibri" w:hAnsi="Calibri" w:cs="Calibri"/>
        </w:rPr>
        <w:t xml:space="preserve">zagotavljamo </w:t>
      </w:r>
      <w:r w:rsidRPr="0046799E">
        <w:rPr>
          <w:rFonts w:ascii="Calibri" w:hAnsi="Calibri" w:cs="Calibri"/>
          <w:bCs/>
        </w:rPr>
        <w:t>s strani proizvajalca opreme certificiran servis za ponujeno opremo;</w:t>
      </w:r>
    </w:p>
    <w:p w14:paraId="5DBF457E" w14:textId="1E21B49A" w:rsidR="000B6952" w:rsidRDefault="00DE1754">
      <w:pPr>
        <w:numPr>
          <w:ilvl w:val="0"/>
          <w:numId w:val="20"/>
        </w:numPr>
        <w:spacing w:line="276" w:lineRule="auto"/>
        <w:ind w:left="284" w:hanging="284"/>
        <w:jc w:val="both"/>
        <w:rPr>
          <w:rFonts w:ascii="Calibri" w:hAnsi="Calibri" w:cs="Calibri"/>
          <w:bCs/>
        </w:rPr>
      </w:pPr>
      <w:r w:rsidRPr="0046799E">
        <w:rPr>
          <w:rFonts w:ascii="Calibri" w:hAnsi="Calibri" w:cs="Calibri"/>
          <w:bCs/>
        </w:rPr>
        <w:t>zagotavljamo, da smo kvalitetno in strokovno izpolnili obveznosti iz prejšnjih pogodb</w:t>
      </w:r>
      <w:r w:rsidR="000B6952">
        <w:rPr>
          <w:rFonts w:ascii="Calibri" w:hAnsi="Calibri" w:cs="Calibri"/>
          <w:bCs/>
        </w:rPr>
        <w:t>.</w:t>
      </w:r>
    </w:p>
    <w:p w14:paraId="0E1A39BC" w14:textId="77777777" w:rsidR="000B6952" w:rsidRDefault="000B6952">
      <w:pPr>
        <w:rPr>
          <w:rFonts w:ascii="Calibri" w:hAnsi="Calibri" w:cs="Calibri"/>
          <w:bCs/>
        </w:rPr>
      </w:pPr>
      <w:r>
        <w:rPr>
          <w:rFonts w:ascii="Calibri" w:hAnsi="Calibri" w:cs="Calibri"/>
          <w:bCs/>
        </w:rPr>
        <w:br w:type="page"/>
      </w:r>
    </w:p>
    <w:p w14:paraId="53772DB7" w14:textId="77777777" w:rsidR="00184157" w:rsidRPr="005656DE" w:rsidRDefault="00184157" w:rsidP="000B6952">
      <w:pPr>
        <w:spacing w:line="276" w:lineRule="auto"/>
        <w:ind w:left="284"/>
        <w:jc w:val="both"/>
        <w:rPr>
          <w:rFonts w:ascii="Calibri" w:hAnsi="Calibri" w:cs="Calibri"/>
        </w:rPr>
      </w:pPr>
    </w:p>
    <w:p w14:paraId="0DD9DF93" w14:textId="16DD8A51" w:rsidR="00CE03DC" w:rsidRPr="008C2F42" w:rsidRDefault="00CE03DC" w:rsidP="00CE03DC">
      <w:pPr>
        <w:pStyle w:val="Naslov2"/>
        <w:rPr>
          <w:rFonts w:ascii="Calibri" w:hAnsi="Calibri"/>
          <w:sz w:val="24"/>
          <w:szCs w:val="24"/>
        </w:rPr>
      </w:pPr>
      <w:bookmarkStart w:id="5" w:name="_Toc130368416"/>
      <w:r>
        <w:rPr>
          <w:rFonts w:ascii="Calibri" w:hAnsi="Calibri"/>
          <w:sz w:val="24"/>
          <w:szCs w:val="24"/>
        </w:rPr>
        <w:t xml:space="preserve">Razpisni obrazec št. </w:t>
      </w:r>
      <w:r w:rsidR="00C2446F">
        <w:rPr>
          <w:rFonts w:ascii="Calibri" w:hAnsi="Calibri"/>
          <w:sz w:val="24"/>
          <w:szCs w:val="24"/>
        </w:rPr>
        <w:t>4</w:t>
      </w:r>
      <w:r w:rsidR="0036713F">
        <w:rPr>
          <w:rFonts w:ascii="Calibri" w:hAnsi="Calibri"/>
          <w:sz w:val="24"/>
          <w:szCs w:val="24"/>
        </w:rPr>
        <w:t>.</w:t>
      </w:r>
      <w:r>
        <w:rPr>
          <w:rFonts w:ascii="Calibri" w:hAnsi="Calibri"/>
          <w:sz w:val="24"/>
          <w:szCs w:val="24"/>
        </w:rPr>
        <w:t xml:space="preserve"> </w:t>
      </w:r>
      <w:r w:rsidRPr="008C2F42">
        <w:rPr>
          <w:rFonts w:ascii="Calibri" w:hAnsi="Calibri"/>
          <w:sz w:val="24"/>
          <w:szCs w:val="24"/>
        </w:rPr>
        <w:t xml:space="preserve"> </w:t>
      </w:r>
      <w:r w:rsidRPr="0046799E">
        <w:rPr>
          <w:rFonts w:ascii="Calibri" w:hAnsi="Calibri" w:cs="Calibri"/>
          <w:sz w:val="24"/>
          <w:szCs w:val="24"/>
        </w:rPr>
        <w:t>SOGLASJE PODIZVAJALCA</w:t>
      </w:r>
      <w:bookmarkEnd w:id="5"/>
    </w:p>
    <w:p w14:paraId="7A62B3FC" w14:textId="77777777" w:rsidR="00CE03DC" w:rsidRDefault="00CE03DC" w:rsidP="0004779B">
      <w:pPr>
        <w:pStyle w:val="Naslov2"/>
        <w:rPr>
          <w:rFonts w:ascii="Calibri" w:hAnsi="Calibri"/>
          <w:sz w:val="24"/>
          <w:szCs w:val="24"/>
        </w:rPr>
      </w:pPr>
    </w:p>
    <w:p w14:paraId="379FC37B" w14:textId="77777777" w:rsidR="00CE03DC" w:rsidRPr="0046799E" w:rsidRDefault="00CE03DC" w:rsidP="00CE03DC">
      <w:pPr>
        <w:rPr>
          <w:rFonts w:ascii="Calibri" w:hAnsi="Calibri" w:cs="Calibri"/>
        </w:rPr>
      </w:pPr>
      <w:r w:rsidRPr="0046799E">
        <w:rPr>
          <w:rFonts w:ascii="Calibri" w:hAnsi="Calibri" w:cs="Calibr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E03DC" w:rsidRPr="0046799E" w14:paraId="7B94A176" w14:textId="77777777" w:rsidTr="00001689">
        <w:trPr>
          <w:cantSplit/>
          <w:trHeight w:hRule="exact" w:val="567"/>
        </w:trPr>
        <w:tc>
          <w:tcPr>
            <w:tcW w:w="2050" w:type="dxa"/>
            <w:vAlign w:val="center"/>
          </w:tcPr>
          <w:p w14:paraId="071B261F" w14:textId="77777777" w:rsidR="00CE03DC" w:rsidRPr="0046799E" w:rsidRDefault="00CE03DC" w:rsidP="00001689">
            <w:pPr>
              <w:pStyle w:val="Glava"/>
              <w:tabs>
                <w:tab w:val="clear" w:pos="4536"/>
                <w:tab w:val="clear" w:pos="9072"/>
              </w:tabs>
              <w:rPr>
                <w:rFonts w:ascii="Calibri" w:hAnsi="Calibri" w:cs="Calibri"/>
                <w:szCs w:val="24"/>
              </w:rPr>
            </w:pPr>
            <w:r w:rsidRPr="0046799E">
              <w:rPr>
                <w:rFonts w:ascii="Calibri" w:hAnsi="Calibri" w:cs="Calibri"/>
                <w:szCs w:val="24"/>
              </w:rPr>
              <w:t xml:space="preserve">Naziv </w:t>
            </w:r>
          </w:p>
        </w:tc>
        <w:tc>
          <w:tcPr>
            <w:tcW w:w="7092" w:type="dxa"/>
            <w:tcBorders>
              <w:left w:val="nil"/>
            </w:tcBorders>
            <w:vAlign w:val="center"/>
          </w:tcPr>
          <w:p w14:paraId="37921DF9" w14:textId="77777777" w:rsidR="00CE03DC" w:rsidRPr="0046799E" w:rsidRDefault="00CE03DC" w:rsidP="00001689">
            <w:pPr>
              <w:pStyle w:val="Glava"/>
              <w:tabs>
                <w:tab w:val="clear" w:pos="4536"/>
                <w:tab w:val="clear" w:pos="9072"/>
              </w:tabs>
              <w:rPr>
                <w:rFonts w:ascii="Calibri" w:hAnsi="Calibri" w:cs="Calibri"/>
                <w:szCs w:val="24"/>
              </w:rPr>
            </w:pPr>
          </w:p>
        </w:tc>
      </w:tr>
      <w:tr w:rsidR="00CE03DC" w:rsidRPr="0046799E" w14:paraId="32D98BD4" w14:textId="77777777" w:rsidTr="00001689">
        <w:trPr>
          <w:cantSplit/>
          <w:trHeight w:hRule="exact" w:val="567"/>
        </w:trPr>
        <w:tc>
          <w:tcPr>
            <w:tcW w:w="2050" w:type="dxa"/>
            <w:vAlign w:val="center"/>
          </w:tcPr>
          <w:p w14:paraId="10031B10" w14:textId="77777777" w:rsidR="00CE03DC" w:rsidRPr="0046799E" w:rsidRDefault="00CE03DC" w:rsidP="00001689">
            <w:pPr>
              <w:pStyle w:val="Glava"/>
              <w:tabs>
                <w:tab w:val="clear" w:pos="4536"/>
                <w:tab w:val="clear" w:pos="9072"/>
              </w:tabs>
              <w:rPr>
                <w:rFonts w:ascii="Calibri" w:hAnsi="Calibri" w:cs="Calibri"/>
                <w:szCs w:val="24"/>
              </w:rPr>
            </w:pPr>
            <w:r w:rsidRPr="0046799E">
              <w:rPr>
                <w:rFonts w:ascii="Calibri" w:hAnsi="Calibri" w:cs="Calibri"/>
                <w:szCs w:val="24"/>
              </w:rPr>
              <w:t xml:space="preserve">Naslov in sedež </w:t>
            </w:r>
          </w:p>
        </w:tc>
        <w:tc>
          <w:tcPr>
            <w:tcW w:w="7092" w:type="dxa"/>
            <w:tcBorders>
              <w:left w:val="nil"/>
            </w:tcBorders>
            <w:vAlign w:val="center"/>
          </w:tcPr>
          <w:p w14:paraId="6231FD91" w14:textId="77777777" w:rsidR="00CE03DC" w:rsidRPr="0046799E" w:rsidRDefault="00CE03DC" w:rsidP="00001689">
            <w:pPr>
              <w:pStyle w:val="Glava"/>
              <w:tabs>
                <w:tab w:val="clear" w:pos="4536"/>
                <w:tab w:val="clear" w:pos="9072"/>
              </w:tabs>
              <w:rPr>
                <w:rFonts w:ascii="Calibri" w:hAnsi="Calibri" w:cs="Calibri"/>
                <w:szCs w:val="24"/>
              </w:rPr>
            </w:pPr>
          </w:p>
        </w:tc>
      </w:tr>
    </w:tbl>
    <w:p w14:paraId="5ED609EC" w14:textId="77777777" w:rsidR="00CE03DC" w:rsidRPr="0046799E" w:rsidRDefault="00CE03DC" w:rsidP="00CE03DC">
      <w:pPr>
        <w:rPr>
          <w:rFonts w:ascii="Calibri" w:hAnsi="Calibri" w:cs="Calibri"/>
          <w:b/>
        </w:rPr>
      </w:pPr>
    </w:p>
    <w:p w14:paraId="54478EA1" w14:textId="77777777" w:rsidR="00CE03DC" w:rsidRPr="0046799E" w:rsidRDefault="00CE03DC" w:rsidP="00CE03DC">
      <w:pPr>
        <w:rPr>
          <w:rFonts w:ascii="Calibri" w:hAnsi="Calibri" w:cs="Calibri"/>
        </w:rPr>
      </w:pPr>
    </w:p>
    <w:p w14:paraId="5837A5E8" w14:textId="77777777" w:rsidR="00CE03DC" w:rsidRPr="0046799E" w:rsidRDefault="00CE03DC" w:rsidP="00CE03DC">
      <w:pPr>
        <w:tabs>
          <w:tab w:val="left" w:pos="2700"/>
          <w:tab w:val="left" w:pos="5140"/>
          <w:tab w:val="left" w:pos="6100"/>
          <w:tab w:val="left" w:pos="7740"/>
        </w:tabs>
        <w:ind w:right="-290"/>
        <w:jc w:val="both"/>
        <w:rPr>
          <w:rFonts w:ascii="Calibri" w:hAnsi="Calibri" w:cs="Calibri"/>
        </w:rPr>
      </w:pPr>
    </w:p>
    <w:p w14:paraId="69E492F0" w14:textId="77777777" w:rsidR="00CE03DC" w:rsidRPr="0046799E" w:rsidRDefault="00CE03DC" w:rsidP="00CE03DC">
      <w:pPr>
        <w:rPr>
          <w:rFonts w:ascii="Calibri" w:hAnsi="Calibri" w:cs="Calibri"/>
          <w:b/>
          <w:bCs/>
          <w:lang w:val="pl-PL"/>
        </w:rPr>
      </w:pPr>
      <w:r w:rsidRPr="0046799E">
        <w:rPr>
          <w:rFonts w:ascii="Calibri" w:hAnsi="Calibri" w:cs="Calibri"/>
          <w:b/>
          <w:lang w:val="pl-PL"/>
        </w:rPr>
        <w:t>SOGLASJE PODIZVAJALCA</w:t>
      </w:r>
    </w:p>
    <w:p w14:paraId="00E60358" w14:textId="77777777" w:rsidR="00CE03DC" w:rsidRPr="0046799E" w:rsidRDefault="00CE03DC" w:rsidP="00CE03DC">
      <w:pPr>
        <w:rPr>
          <w:rFonts w:ascii="Calibri" w:hAnsi="Calibri" w:cs="Calibri"/>
        </w:rPr>
      </w:pPr>
    </w:p>
    <w:p w14:paraId="131AE7A4" w14:textId="77777777" w:rsidR="00CE03DC" w:rsidRPr="0046799E" w:rsidRDefault="00CE03DC" w:rsidP="00CE03DC">
      <w:pPr>
        <w:rPr>
          <w:rFonts w:ascii="Calibri" w:hAnsi="Calibri" w:cs="Calibri"/>
        </w:rPr>
      </w:pPr>
    </w:p>
    <w:p w14:paraId="0A35398D" w14:textId="77777777" w:rsidR="00CE03DC" w:rsidRPr="00C237BE" w:rsidRDefault="00CE03DC" w:rsidP="00CE03DC">
      <w:pPr>
        <w:rPr>
          <w:rFonts w:asciiTheme="minorHAnsi" w:hAnsiTheme="minorHAnsi" w:cstheme="minorHAnsi"/>
        </w:rPr>
      </w:pPr>
    </w:p>
    <w:tbl>
      <w:tblPr>
        <w:tblW w:w="0" w:type="auto"/>
        <w:tblLook w:val="04A0" w:firstRow="1" w:lastRow="0" w:firstColumn="1" w:lastColumn="0" w:noHBand="0" w:noVBand="1"/>
      </w:tblPr>
      <w:tblGrid>
        <w:gridCol w:w="3132"/>
        <w:gridCol w:w="5939"/>
      </w:tblGrid>
      <w:tr w:rsidR="00CE03DC" w:rsidRPr="00C237BE" w14:paraId="6AE3F867" w14:textId="77777777" w:rsidTr="00001689">
        <w:tc>
          <w:tcPr>
            <w:tcW w:w="3227" w:type="dxa"/>
            <w:shd w:val="clear" w:color="auto" w:fill="auto"/>
          </w:tcPr>
          <w:p w14:paraId="36ED9354" w14:textId="77777777" w:rsidR="00CE03DC" w:rsidRPr="00C237BE" w:rsidRDefault="00CE03DC" w:rsidP="00001689">
            <w:pPr>
              <w:rPr>
                <w:rFonts w:asciiTheme="minorHAnsi" w:hAnsiTheme="minorHAnsi" w:cstheme="minorHAnsi"/>
              </w:rPr>
            </w:pPr>
            <w:r w:rsidRPr="00C237BE">
              <w:rPr>
                <w:rFonts w:asciiTheme="minorHAnsi" w:hAnsiTheme="minorHAnsi" w:cstheme="minorHAnsi"/>
              </w:rPr>
              <w:t>Naziv podizvajalca:</w:t>
            </w:r>
          </w:p>
        </w:tc>
        <w:tc>
          <w:tcPr>
            <w:tcW w:w="6267" w:type="dxa"/>
            <w:tcBorders>
              <w:bottom w:val="single" w:sz="4" w:space="0" w:color="auto"/>
            </w:tcBorders>
            <w:shd w:val="clear" w:color="auto" w:fill="auto"/>
          </w:tcPr>
          <w:p w14:paraId="5339C914" w14:textId="77777777" w:rsidR="00CE03DC" w:rsidRPr="00C237BE" w:rsidRDefault="00CE03DC" w:rsidP="00001689">
            <w:pPr>
              <w:rPr>
                <w:rFonts w:asciiTheme="minorHAnsi" w:hAnsiTheme="minorHAnsi" w:cstheme="minorHAnsi"/>
              </w:rPr>
            </w:pPr>
          </w:p>
        </w:tc>
      </w:tr>
      <w:tr w:rsidR="00CE03DC" w:rsidRPr="00C237BE" w14:paraId="70673425" w14:textId="77777777" w:rsidTr="00001689">
        <w:tc>
          <w:tcPr>
            <w:tcW w:w="3227" w:type="dxa"/>
            <w:shd w:val="clear" w:color="auto" w:fill="auto"/>
          </w:tcPr>
          <w:p w14:paraId="46BD7616" w14:textId="77777777" w:rsidR="00CE03DC" w:rsidRPr="00C237BE" w:rsidRDefault="00CE03DC" w:rsidP="00001689">
            <w:pPr>
              <w:rPr>
                <w:rFonts w:asciiTheme="minorHAnsi" w:hAnsiTheme="minorHAnsi" w:cstheme="minorHAnsi"/>
              </w:rPr>
            </w:pPr>
          </w:p>
          <w:p w14:paraId="6D680EC5" w14:textId="77777777" w:rsidR="00CE03DC" w:rsidRPr="00C237BE" w:rsidRDefault="00CE03DC" w:rsidP="00001689">
            <w:pPr>
              <w:rPr>
                <w:rFonts w:asciiTheme="minorHAnsi" w:hAnsiTheme="minorHAnsi" w:cstheme="minorHAnsi"/>
              </w:rPr>
            </w:pPr>
            <w:r w:rsidRPr="00C237BE">
              <w:rPr>
                <w:rFonts w:asciiTheme="minorHAnsi" w:hAnsiTheme="minorHAnsi" w:cstheme="minorHAnsi"/>
              </w:rPr>
              <w:t>Sedež (naslov) podizvajalca:</w:t>
            </w:r>
          </w:p>
        </w:tc>
        <w:tc>
          <w:tcPr>
            <w:tcW w:w="6267" w:type="dxa"/>
            <w:tcBorders>
              <w:top w:val="single" w:sz="4" w:space="0" w:color="auto"/>
              <w:bottom w:val="single" w:sz="4" w:space="0" w:color="auto"/>
            </w:tcBorders>
            <w:shd w:val="clear" w:color="auto" w:fill="auto"/>
          </w:tcPr>
          <w:p w14:paraId="4C0B812B" w14:textId="77777777" w:rsidR="00CE03DC" w:rsidRPr="00C237BE" w:rsidRDefault="00CE03DC" w:rsidP="00001689">
            <w:pPr>
              <w:rPr>
                <w:rFonts w:asciiTheme="minorHAnsi" w:hAnsiTheme="minorHAnsi" w:cstheme="minorHAnsi"/>
              </w:rPr>
            </w:pPr>
          </w:p>
        </w:tc>
      </w:tr>
    </w:tbl>
    <w:p w14:paraId="4248745D" w14:textId="77777777" w:rsidR="00CE03DC" w:rsidRPr="00C237BE" w:rsidRDefault="00CE03DC" w:rsidP="00CE03DC">
      <w:pPr>
        <w:rPr>
          <w:rFonts w:asciiTheme="minorHAnsi" w:hAnsiTheme="minorHAnsi" w:cstheme="minorHAnsi"/>
        </w:rPr>
      </w:pPr>
    </w:p>
    <w:p w14:paraId="70A4F69D" w14:textId="77777777" w:rsidR="00CE03DC" w:rsidRPr="00C237BE" w:rsidRDefault="00CE03DC" w:rsidP="00CE03DC">
      <w:pPr>
        <w:jc w:val="both"/>
        <w:rPr>
          <w:rFonts w:asciiTheme="minorHAnsi" w:hAnsiTheme="minorHAnsi" w:cstheme="minorHAnsi"/>
        </w:rPr>
      </w:pPr>
    </w:p>
    <w:p w14:paraId="0395D548" w14:textId="77777777" w:rsidR="00CE03DC" w:rsidRPr="00C237BE" w:rsidRDefault="00CE03DC" w:rsidP="00CE03DC">
      <w:pPr>
        <w:jc w:val="both"/>
        <w:rPr>
          <w:rFonts w:asciiTheme="minorHAnsi" w:hAnsiTheme="minorHAnsi" w:cstheme="minorHAnsi"/>
        </w:rPr>
      </w:pPr>
    </w:p>
    <w:p w14:paraId="2623E288" w14:textId="77777777" w:rsidR="00CE03DC" w:rsidRPr="00C237BE" w:rsidRDefault="00CE03DC" w:rsidP="00734A91">
      <w:pPr>
        <w:pStyle w:val="Brezrazmikov1"/>
        <w:jc w:val="both"/>
        <w:rPr>
          <w:rFonts w:asciiTheme="minorHAnsi" w:hAnsiTheme="minorHAnsi" w:cstheme="minorHAnsi"/>
          <w:sz w:val="24"/>
          <w:szCs w:val="24"/>
        </w:rPr>
      </w:pPr>
      <w:r w:rsidRPr="00C237BE">
        <w:rPr>
          <w:rFonts w:asciiTheme="minorHAnsi" w:hAnsiTheme="minorHAnsi" w:cstheme="minorHAnsi"/>
          <w:sz w:val="24"/>
          <w:szCs w:val="24"/>
        </w:rPr>
        <w:t>S podpisom te izjave pod kazensko in materialno odgovornostjo zahtevamo, da bo naročnik Univerza v Ljubljani, Veterinarska fakulteta, Gerbičeva 60, 1000 Ljubljana za javno naročilo:</w:t>
      </w:r>
    </w:p>
    <w:p w14:paraId="49B637CC" w14:textId="18B5BCFC" w:rsidR="00C02D3C" w:rsidRPr="0031047B" w:rsidRDefault="0031047B" w:rsidP="0031047B">
      <w:pPr>
        <w:rPr>
          <w:rFonts w:asciiTheme="minorHAnsi" w:hAnsiTheme="minorHAnsi" w:cstheme="minorHAnsi"/>
          <w:bCs/>
          <w:sz w:val="28"/>
          <w:szCs w:val="28"/>
        </w:rPr>
      </w:pPr>
      <w:r w:rsidRPr="0031047B">
        <w:rPr>
          <w:rFonts w:asciiTheme="minorHAnsi" w:hAnsiTheme="minorHAnsi" w:cstheme="minorHAnsi"/>
          <w:bCs/>
        </w:rPr>
        <w:t>PRETOČNI CITOMETER S SORTERJEM</w:t>
      </w:r>
      <w:r w:rsidR="00734A91" w:rsidRPr="0031047B">
        <w:rPr>
          <w:rFonts w:asciiTheme="minorHAnsi" w:hAnsiTheme="minorHAnsi" w:cstheme="minorHAnsi"/>
        </w:rPr>
        <w:t>,</w:t>
      </w:r>
      <w:r w:rsidR="00734A91" w:rsidRPr="00C237BE">
        <w:rPr>
          <w:rFonts w:asciiTheme="minorHAnsi" w:hAnsiTheme="minorHAnsi" w:cstheme="minorHAnsi"/>
        </w:rPr>
        <w:t xml:space="preserve"> </w:t>
      </w:r>
      <w:r w:rsidR="00CE03DC" w:rsidRPr="00C237BE">
        <w:rPr>
          <w:rFonts w:asciiTheme="minorHAnsi" w:hAnsiTheme="minorHAnsi" w:cstheme="minorHAnsi"/>
        </w:rPr>
        <w:t>namesto</w:t>
      </w:r>
      <w:r w:rsidR="00DC3860">
        <w:rPr>
          <w:rFonts w:asciiTheme="minorHAnsi" w:hAnsiTheme="minorHAnsi" w:cstheme="minorHAnsi"/>
        </w:rPr>
        <w:t xml:space="preserve"> </w:t>
      </w:r>
      <w:r w:rsidR="00CE03DC" w:rsidRPr="00C237BE">
        <w:rPr>
          <w:rFonts w:asciiTheme="minorHAnsi" w:hAnsiTheme="minorHAnsi" w:cstheme="minorHAnsi"/>
        </w:rPr>
        <w:t>ponudnika:</w:t>
      </w:r>
      <w:r w:rsidR="00734A91">
        <w:rPr>
          <w:rFonts w:asciiTheme="minorHAnsi" w:hAnsiTheme="minorHAnsi" w:cstheme="minorHAnsi"/>
        </w:rPr>
        <w:t xml:space="preserve"> </w:t>
      </w:r>
      <w:r w:rsidR="00CE03DC" w:rsidRPr="00C237BE">
        <w:rPr>
          <w:rFonts w:asciiTheme="minorHAnsi" w:hAnsiTheme="minorHAnsi" w:cstheme="minorHAnsi"/>
        </w:rPr>
        <w:t>___________________________________________________</w:t>
      </w:r>
      <w:r w:rsidR="00471E01" w:rsidRPr="00C237BE">
        <w:rPr>
          <w:rFonts w:asciiTheme="minorHAnsi" w:hAnsiTheme="minorHAnsi" w:cstheme="minorHAnsi"/>
        </w:rPr>
        <w:t>____</w:t>
      </w:r>
      <w:r w:rsidR="00CE03DC" w:rsidRPr="00C237BE">
        <w:rPr>
          <w:rFonts w:asciiTheme="minorHAnsi" w:hAnsiTheme="minorHAnsi" w:cstheme="minorHAnsi"/>
        </w:rPr>
        <w:t xml:space="preserve">, </w:t>
      </w:r>
    </w:p>
    <w:p w14:paraId="6E877662" w14:textId="77777777" w:rsidR="00CE03DC" w:rsidRPr="00C237BE" w:rsidRDefault="00CE03DC" w:rsidP="00734A91">
      <w:pPr>
        <w:pStyle w:val="Brezrazmikov1"/>
        <w:jc w:val="both"/>
        <w:rPr>
          <w:rFonts w:asciiTheme="minorHAnsi" w:hAnsiTheme="minorHAnsi" w:cstheme="minorHAnsi"/>
          <w:sz w:val="24"/>
          <w:szCs w:val="24"/>
        </w:rPr>
      </w:pPr>
      <w:r w:rsidRPr="00C237BE">
        <w:rPr>
          <w:rFonts w:asciiTheme="minorHAnsi" w:hAnsiTheme="minorHAnsi" w:cstheme="minorHAnsi"/>
          <w:sz w:val="24"/>
          <w:szCs w:val="24"/>
        </w:rPr>
        <w:t>poravnaval naše terjatve do ponudnika neposredno nam.</w:t>
      </w:r>
    </w:p>
    <w:p w14:paraId="5DD56F4E" w14:textId="77777777" w:rsidR="00CE03DC" w:rsidRPr="0046799E" w:rsidRDefault="00CE03DC" w:rsidP="00CE03DC">
      <w:pPr>
        <w:pStyle w:val="odstavek1"/>
        <w:ind w:firstLine="0"/>
        <w:rPr>
          <w:rFonts w:ascii="Calibri" w:hAnsi="Calibri" w:cs="Calibri"/>
        </w:rPr>
      </w:pPr>
    </w:p>
    <w:p w14:paraId="601BFE24" w14:textId="77777777" w:rsidR="00CE03DC" w:rsidRPr="0046799E" w:rsidRDefault="00CE03DC" w:rsidP="00CE03DC">
      <w:pPr>
        <w:rPr>
          <w:rFonts w:ascii="Calibri" w:hAnsi="Calibri" w:cs="Calibri"/>
        </w:rPr>
      </w:pPr>
    </w:p>
    <w:p w14:paraId="2CF1A01E" w14:textId="77777777" w:rsidR="00CE03DC" w:rsidRPr="0046799E" w:rsidRDefault="00CE03DC" w:rsidP="00CE03DC">
      <w:pPr>
        <w:rPr>
          <w:rFonts w:ascii="Calibri" w:hAnsi="Calibri" w:cs="Calibri"/>
        </w:rPr>
      </w:pPr>
    </w:p>
    <w:p w14:paraId="4C986E19" w14:textId="77777777" w:rsidR="00CE03DC" w:rsidRPr="0046799E" w:rsidRDefault="00CE03DC" w:rsidP="00CE03DC">
      <w:pPr>
        <w:rPr>
          <w:rFonts w:ascii="Calibri" w:hAnsi="Calibri" w:cs="Calibri"/>
        </w:rPr>
      </w:pPr>
    </w:p>
    <w:p w14:paraId="0EC48EB3" w14:textId="77777777" w:rsidR="00CE03DC" w:rsidRPr="0046799E" w:rsidRDefault="00CE03DC" w:rsidP="00CE03DC">
      <w:pPr>
        <w:rPr>
          <w:rFonts w:ascii="Calibri" w:hAnsi="Calibri" w:cs="Calibri"/>
        </w:rPr>
      </w:pPr>
    </w:p>
    <w:p w14:paraId="25A325CC" w14:textId="77777777" w:rsidR="00CE03DC" w:rsidRPr="0046799E" w:rsidRDefault="00CE03DC" w:rsidP="00CE03DC">
      <w:pPr>
        <w:rPr>
          <w:rFonts w:ascii="Calibri" w:hAnsi="Calibri" w:cs="Calibri"/>
        </w:rPr>
      </w:pPr>
    </w:p>
    <w:p w14:paraId="7EEDC27F" w14:textId="77777777" w:rsidR="00CE03DC" w:rsidRPr="0046799E" w:rsidRDefault="00CE03DC" w:rsidP="00CE03DC">
      <w:pPr>
        <w:rPr>
          <w:rFonts w:ascii="Calibri" w:hAnsi="Calibri" w:cs="Calibri"/>
        </w:rPr>
      </w:pPr>
    </w:p>
    <w:p w14:paraId="024B759B" w14:textId="77777777" w:rsidR="00CE03DC" w:rsidRPr="0046799E" w:rsidRDefault="00CE03DC" w:rsidP="00CE03DC">
      <w:pPr>
        <w:rPr>
          <w:rFonts w:ascii="Calibri" w:hAnsi="Calibri" w:cs="Calibri"/>
        </w:rPr>
      </w:pPr>
    </w:p>
    <w:p w14:paraId="23EB6B57" w14:textId="77777777" w:rsidR="00CE03DC" w:rsidRPr="0046799E" w:rsidRDefault="00CE03DC" w:rsidP="00CE03DC">
      <w:pPr>
        <w:rPr>
          <w:rFonts w:ascii="Calibri" w:hAnsi="Calibri" w:cs="Calibri"/>
        </w:rPr>
      </w:pPr>
    </w:p>
    <w:p w14:paraId="1981ACA5" w14:textId="77777777" w:rsidR="00CE03DC" w:rsidRPr="0046799E" w:rsidRDefault="00CE03DC" w:rsidP="00CE03DC">
      <w:pPr>
        <w:rPr>
          <w:rFonts w:ascii="Calibri" w:hAnsi="Calibri" w:cs="Calibri"/>
        </w:rPr>
      </w:pPr>
    </w:p>
    <w:p w14:paraId="1EC8FDBA" w14:textId="77777777" w:rsidR="00CE03DC" w:rsidRPr="0046799E" w:rsidRDefault="00CE03DC" w:rsidP="00CE03DC">
      <w:pPr>
        <w:rPr>
          <w:rFonts w:ascii="Calibri" w:hAnsi="Calibri" w:cs="Calibri"/>
        </w:rPr>
      </w:pPr>
    </w:p>
    <w:p w14:paraId="1FBA7C7F" w14:textId="77777777" w:rsidR="00CE03DC" w:rsidRPr="0046799E" w:rsidRDefault="00CE03DC" w:rsidP="00CE03DC">
      <w:pPr>
        <w:rPr>
          <w:rFonts w:ascii="Calibri" w:hAnsi="Calibri" w:cs="Calibri"/>
        </w:rPr>
      </w:pPr>
    </w:p>
    <w:p w14:paraId="5046E941" w14:textId="77777777" w:rsidR="00CE03DC" w:rsidRPr="0046799E" w:rsidRDefault="00CE03DC" w:rsidP="00CE03DC">
      <w:pPr>
        <w:rPr>
          <w:rFonts w:ascii="Calibri" w:hAnsi="Calibri" w:cs="Calibri"/>
        </w:rPr>
      </w:pPr>
    </w:p>
    <w:tbl>
      <w:tblPr>
        <w:tblW w:w="0" w:type="auto"/>
        <w:tblLayout w:type="fixed"/>
        <w:tblLook w:val="0000" w:firstRow="0" w:lastRow="0" w:firstColumn="0" w:lastColumn="0" w:noHBand="0" w:noVBand="0"/>
      </w:tblPr>
      <w:tblGrid>
        <w:gridCol w:w="5920"/>
        <w:gridCol w:w="2802"/>
      </w:tblGrid>
      <w:tr w:rsidR="00CE03DC" w:rsidRPr="0046799E" w14:paraId="5EC174B5" w14:textId="77777777" w:rsidTr="00001689">
        <w:trPr>
          <w:cantSplit/>
        </w:trPr>
        <w:tc>
          <w:tcPr>
            <w:tcW w:w="5920" w:type="dxa"/>
          </w:tcPr>
          <w:p w14:paraId="4B6F49A4" w14:textId="77777777" w:rsidR="00CE03DC" w:rsidRPr="0046799E" w:rsidRDefault="00CE03DC" w:rsidP="00001689">
            <w:pPr>
              <w:rPr>
                <w:rFonts w:ascii="Calibri" w:hAnsi="Calibri" w:cs="Calibri"/>
              </w:rPr>
            </w:pPr>
            <w:r w:rsidRPr="0046799E">
              <w:rPr>
                <w:rFonts w:ascii="Calibri" w:hAnsi="Calibri" w:cs="Calibri"/>
              </w:rPr>
              <w:t>Kraj in datum:</w:t>
            </w:r>
          </w:p>
        </w:tc>
        <w:tc>
          <w:tcPr>
            <w:tcW w:w="2802" w:type="dxa"/>
          </w:tcPr>
          <w:p w14:paraId="0768E90E" w14:textId="77777777" w:rsidR="00CE03DC" w:rsidRPr="0046799E" w:rsidRDefault="00CE03DC" w:rsidP="00001689">
            <w:pPr>
              <w:rPr>
                <w:rFonts w:ascii="Calibri" w:hAnsi="Calibri" w:cs="Calibri"/>
              </w:rPr>
            </w:pPr>
            <w:r w:rsidRPr="0046799E">
              <w:rPr>
                <w:rFonts w:ascii="Calibri" w:hAnsi="Calibri" w:cs="Calibri"/>
              </w:rPr>
              <w:t>Žig in podpis zakonitega zastopnika podizvajalca:</w:t>
            </w:r>
          </w:p>
        </w:tc>
      </w:tr>
      <w:tr w:rsidR="00CE03DC" w:rsidRPr="0046799E" w14:paraId="467ED163" w14:textId="77777777" w:rsidTr="00001689">
        <w:trPr>
          <w:cantSplit/>
        </w:trPr>
        <w:tc>
          <w:tcPr>
            <w:tcW w:w="5920" w:type="dxa"/>
          </w:tcPr>
          <w:p w14:paraId="3EA72D8E" w14:textId="77777777" w:rsidR="00CE03DC" w:rsidRPr="0046799E" w:rsidRDefault="00CE03DC" w:rsidP="00001689">
            <w:pPr>
              <w:rPr>
                <w:rFonts w:ascii="Calibri" w:hAnsi="Calibri" w:cs="Calibri"/>
              </w:rPr>
            </w:pPr>
          </w:p>
          <w:p w14:paraId="2E8B6658" w14:textId="77777777" w:rsidR="00CE03DC" w:rsidRPr="0046799E" w:rsidRDefault="00CE03DC" w:rsidP="00001689">
            <w:pPr>
              <w:rPr>
                <w:rFonts w:ascii="Calibri" w:hAnsi="Calibri" w:cs="Calibri"/>
              </w:rPr>
            </w:pPr>
            <w:r w:rsidRPr="0046799E">
              <w:rPr>
                <w:rFonts w:ascii="Calibri" w:hAnsi="Calibri" w:cs="Calibri"/>
              </w:rPr>
              <w:t>____________________________</w:t>
            </w:r>
          </w:p>
        </w:tc>
        <w:tc>
          <w:tcPr>
            <w:tcW w:w="2802" w:type="dxa"/>
          </w:tcPr>
          <w:p w14:paraId="34E21BEE" w14:textId="77777777" w:rsidR="00CE03DC" w:rsidRPr="0046799E" w:rsidRDefault="00CE03DC" w:rsidP="00001689">
            <w:pPr>
              <w:rPr>
                <w:rFonts w:ascii="Calibri" w:hAnsi="Calibri" w:cs="Calibri"/>
              </w:rPr>
            </w:pPr>
          </w:p>
          <w:p w14:paraId="61564AC2" w14:textId="77777777" w:rsidR="00CE03DC" w:rsidRPr="0046799E" w:rsidRDefault="00CE03DC" w:rsidP="00001689">
            <w:pPr>
              <w:rPr>
                <w:rFonts w:ascii="Calibri" w:hAnsi="Calibri" w:cs="Calibri"/>
              </w:rPr>
            </w:pPr>
            <w:r w:rsidRPr="0046799E">
              <w:rPr>
                <w:rFonts w:ascii="Calibri" w:hAnsi="Calibri" w:cs="Calibri"/>
              </w:rPr>
              <w:t>_____________________</w:t>
            </w:r>
          </w:p>
        </w:tc>
      </w:tr>
    </w:tbl>
    <w:p w14:paraId="0A33A5CD" w14:textId="77777777" w:rsidR="00CE03DC" w:rsidRDefault="00CE03DC" w:rsidP="0004779B">
      <w:pPr>
        <w:pStyle w:val="Naslov2"/>
        <w:rPr>
          <w:rFonts w:ascii="Calibri" w:hAnsi="Calibri"/>
          <w:sz w:val="24"/>
          <w:szCs w:val="24"/>
        </w:rPr>
      </w:pPr>
    </w:p>
    <w:p w14:paraId="7A6C4CFC" w14:textId="77777777" w:rsidR="00CE03DC" w:rsidRDefault="00CE03DC" w:rsidP="0004779B">
      <w:pPr>
        <w:pStyle w:val="Naslov2"/>
        <w:rPr>
          <w:rFonts w:ascii="Calibri" w:hAnsi="Calibri"/>
          <w:sz w:val="24"/>
          <w:szCs w:val="24"/>
        </w:rPr>
      </w:pPr>
    </w:p>
    <w:p w14:paraId="27D2637F" w14:textId="77777777" w:rsidR="00CE03DC" w:rsidRDefault="00CE03DC" w:rsidP="0004779B">
      <w:pPr>
        <w:pStyle w:val="Naslov2"/>
        <w:rPr>
          <w:rFonts w:ascii="Calibri" w:hAnsi="Calibri"/>
          <w:sz w:val="24"/>
          <w:szCs w:val="24"/>
        </w:rPr>
      </w:pPr>
    </w:p>
    <w:p w14:paraId="4D3FD408" w14:textId="77777777" w:rsidR="0036713F" w:rsidRDefault="0036713F" w:rsidP="00031403">
      <w:pPr>
        <w:rPr>
          <w:rFonts w:ascii="Calibri" w:hAnsi="Calibri"/>
          <w:b/>
          <w:snapToGrid w:val="0"/>
        </w:rPr>
      </w:pPr>
    </w:p>
    <w:p w14:paraId="24B60908" w14:textId="40595012" w:rsidR="00031403" w:rsidRDefault="00031403">
      <w:pPr>
        <w:rPr>
          <w:rFonts w:ascii="Calibri" w:hAnsi="Calibri"/>
          <w:b/>
          <w:snapToGrid w:val="0"/>
        </w:rPr>
      </w:pPr>
    </w:p>
    <w:p w14:paraId="76852E60" w14:textId="18F800B1" w:rsidR="005F5D68" w:rsidRPr="0046799E" w:rsidRDefault="005F5D68" w:rsidP="005F5D68">
      <w:pPr>
        <w:pStyle w:val="Naslov2"/>
        <w:rPr>
          <w:rFonts w:ascii="Calibri" w:hAnsi="Calibri" w:cs="Calibri"/>
          <w:sz w:val="24"/>
          <w:szCs w:val="24"/>
        </w:rPr>
      </w:pPr>
      <w:bookmarkStart w:id="6" w:name="_Toc447041731"/>
      <w:bookmarkStart w:id="7" w:name="_Toc479335524"/>
      <w:bookmarkStart w:id="8" w:name="_Toc130368417"/>
      <w:r w:rsidRPr="0046799E">
        <w:rPr>
          <w:rFonts w:ascii="Calibri" w:hAnsi="Calibri" w:cs="Calibri"/>
          <w:sz w:val="24"/>
          <w:szCs w:val="24"/>
        </w:rPr>
        <w:t>Razpisni obrazec št. 5.  - REFERENC</w:t>
      </w:r>
      <w:r w:rsidR="00B53E1B">
        <w:rPr>
          <w:rFonts w:ascii="Calibri" w:hAnsi="Calibri" w:cs="Calibri"/>
          <w:sz w:val="24"/>
          <w:szCs w:val="24"/>
        </w:rPr>
        <w:t>E</w:t>
      </w:r>
      <w:r w:rsidRPr="0046799E">
        <w:rPr>
          <w:rFonts w:ascii="Calibri" w:hAnsi="Calibri" w:cs="Calibri"/>
          <w:sz w:val="24"/>
          <w:szCs w:val="24"/>
        </w:rPr>
        <w:t xml:space="preserve"> </w:t>
      </w:r>
      <w:bookmarkEnd w:id="6"/>
      <w:bookmarkEnd w:id="7"/>
      <w:r w:rsidR="00D06E7C">
        <w:rPr>
          <w:rFonts w:ascii="Calibri" w:hAnsi="Calibri" w:cs="Calibri"/>
          <w:sz w:val="24"/>
          <w:szCs w:val="24"/>
        </w:rPr>
        <w:t>GOSPODARSKEGA SUBJEKTA</w:t>
      </w:r>
      <w:bookmarkEnd w:id="8"/>
    </w:p>
    <w:p w14:paraId="6E511B19" w14:textId="1FC4D6E5" w:rsidR="005F5D68" w:rsidRPr="0046799E" w:rsidRDefault="005F5D68" w:rsidP="005F5D68">
      <w:pPr>
        <w:pStyle w:val="Naslov2"/>
        <w:rPr>
          <w:rFonts w:ascii="Calibri" w:hAnsi="Calibri" w:cs="Calibri"/>
          <w:sz w:val="24"/>
          <w:szCs w:val="24"/>
        </w:rPr>
      </w:pPr>
      <w:r w:rsidRPr="0046799E">
        <w:rPr>
          <w:rFonts w:ascii="Calibri" w:hAnsi="Calibri" w:cs="Calibri"/>
          <w:sz w:val="24"/>
          <w:szCs w:val="24"/>
        </w:rPr>
        <w:tab/>
      </w:r>
      <w:r w:rsidRPr="0046799E">
        <w:rPr>
          <w:rFonts w:ascii="Calibri" w:hAnsi="Calibri" w:cs="Calibri"/>
          <w:sz w:val="24"/>
          <w:szCs w:val="24"/>
        </w:rPr>
        <w:tab/>
      </w:r>
      <w:r w:rsidRPr="0046799E">
        <w:rPr>
          <w:rFonts w:ascii="Calibri" w:hAnsi="Calibri" w:cs="Calibri"/>
          <w:sz w:val="24"/>
          <w:szCs w:val="24"/>
        </w:rPr>
        <w:tab/>
      </w:r>
      <w:r w:rsidRPr="0046799E">
        <w:rPr>
          <w:rFonts w:ascii="Calibri" w:hAnsi="Calibri" w:cs="Calibri"/>
          <w:sz w:val="24"/>
          <w:szCs w:val="24"/>
        </w:rPr>
        <w:tab/>
      </w:r>
      <w:r w:rsidRPr="0046799E">
        <w:rPr>
          <w:rFonts w:ascii="Calibri" w:hAnsi="Calibri" w:cs="Calibri"/>
          <w:sz w:val="24"/>
          <w:szCs w:val="24"/>
        </w:rPr>
        <w:tab/>
        <w:t xml:space="preserve">             </w:t>
      </w:r>
    </w:p>
    <w:p w14:paraId="38898299" w14:textId="77777777" w:rsidR="005F5D68" w:rsidRPr="0046799E" w:rsidRDefault="005F5D68" w:rsidP="005F5D68">
      <w:pPr>
        <w:rPr>
          <w:rFonts w:ascii="Calibri" w:hAnsi="Calibri" w:cs="Calibri"/>
        </w:rPr>
      </w:pPr>
    </w:p>
    <w:p w14:paraId="7BA76F3F" w14:textId="6163CCB4" w:rsidR="00D06E7C" w:rsidRPr="00DB0FCF" w:rsidRDefault="00D06E7C" w:rsidP="00D06E7C">
      <w:pPr>
        <w:rPr>
          <w:rFonts w:ascii="Calibri" w:hAnsi="Calibri" w:cs="Calibri"/>
          <w:b/>
          <w:bCs/>
        </w:rPr>
      </w:pPr>
      <w:r w:rsidRPr="00DB0FCF">
        <w:rPr>
          <w:rFonts w:ascii="Calibri" w:hAnsi="Calibri" w:cs="Calibri"/>
          <w:b/>
          <w:bCs/>
        </w:rPr>
        <w:t>GOSPODA</w:t>
      </w:r>
      <w:r>
        <w:rPr>
          <w:rFonts w:ascii="Calibri" w:hAnsi="Calibri" w:cs="Calibri"/>
          <w:b/>
          <w:bCs/>
        </w:rPr>
        <w:t>RS</w:t>
      </w:r>
      <w:r w:rsidRPr="00DB0FCF">
        <w:rPr>
          <w:rFonts w:ascii="Calibri" w:hAnsi="Calibri" w:cs="Calibri"/>
          <w:b/>
          <w:bCs/>
        </w:rPr>
        <w:t>KI SUBJEKT</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F5D68" w:rsidRPr="0046799E" w14:paraId="5FC9E9EF" w14:textId="77777777" w:rsidTr="00182FD2">
        <w:trPr>
          <w:cantSplit/>
          <w:trHeight w:hRule="exact" w:val="567"/>
        </w:trPr>
        <w:tc>
          <w:tcPr>
            <w:tcW w:w="2050" w:type="dxa"/>
            <w:vAlign w:val="center"/>
          </w:tcPr>
          <w:p w14:paraId="2A72821E" w14:textId="77777777" w:rsidR="005F5D68" w:rsidRPr="0046799E" w:rsidRDefault="005F5D68" w:rsidP="00182FD2">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Naziv </w:t>
            </w:r>
          </w:p>
        </w:tc>
        <w:tc>
          <w:tcPr>
            <w:tcW w:w="7092" w:type="dxa"/>
            <w:tcBorders>
              <w:left w:val="nil"/>
            </w:tcBorders>
            <w:vAlign w:val="center"/>
          </w:tcPr>
          <w:p w14:paraId="05F6954A" w14:textId="77777777" w:rsidR="005F5D68" w:rsidRPr="0046799E" w:rsidRDefault="005F5D68" w:rsidP="00182FD2">
            <w:pPr>
              <w:pStyle w:val="Glava"/>
              <w:tabs>
                <w:tab w:val="clear" w:pos="4536"/>
                <w:tab w:val="clear" w:pos="9072"/>
              </w:tabs>
              <w:rPr>
                <w:rFonts w:ascii="Calibri" w:hAnsi="Calibri" w:cs="Calibri"/>
                <w:sz w:val="22"/>
                <w:szCs w:val="22"/>
              </w:rPr>
            </w:pPr>
          </w:p>
        </w:tc>
      </w:tr>
      <w:tr w:rsidR="005F5D68" w:rsidRPr="0046799E" w14:paraId="0328C08C" w14:textId="77777777" w:rsidTr="00182FD2">
        <w:trPr>
          <w:cantSplit/>
          <w:trHeight w:hRule="exact" w:val="567"/>
        </w:trPr>
        <w:tc>
          <w:tcPr>
            <w:tcW w:w="2050" w:type="dxa"/>
            <w:vAlign w:val="center"/>
          </w:tcPr>
          <w:p w14:paraId="60205C8D" w14:textId="77777777" w:rsidR="005F5D68" w:rsidRPr="0046799E" w:rsidRDefault="005F5D68" w:rsidP="00182FD2">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Naslov in sedež </w:t>
            </w:r>
          </w:p>
        </w:tc>
        <w:tc>
          <w:tcPr>
            <w:tcW w:w="7092" w:type="dxa"/>
            <w:tcBorders>
              <w:left w:val="nil"/>
            </w:tcBorders>
            <w:vAlign w:val="center"/>
          </w:tcPr>
          <w:p w14:paraId="548B682F" w14:textId="77777777" w:rsidR="005F5D68" w:rsidRPr="0046799E" w:rsidRDefault="005F5D68" w:rsidP="00182FD2">
            <w:pPr>
              <w:pStyle w:val="Glava"/>
              <w:tabs>
                <w:tab w:val="clear" w:pos="4536"/>
                <w:tab w:val="clear" w:pos="9072"/>
              </w:tabs>
              <w:rPr>
                <w:rFonts w:ascii="Calibri" w:hAnsi="Calibri" w:cs="Calibri"/>
                <w:sz w:val="22"/>
                <w:szCs w:val="22"/>
              </w:rPr>
            </w:pPr>
          </w:p>
        </w:tc>
      </w:tr>
    </w:tbl>
    <w:p w14:paraId="4D6F7CCC" w14:textId="77777777" w:rsidR="005F5D68" w:rsidRPr="0046799E" w:rsidRDefault="005F5D68" w:rsidP="005F5D68">
      <w:pPr>
        <w:rPr>
          <w:rFonts w:ascii="Calibri" w:hAnsi="Calibri" w:cs="Calibri"/>
          <w:b/>
          <w:sz w:val="22"/>
          <w:szCs w:val="22"/>
        </w:rPr>
      </w:pPr>
    </w:p>
    <w:p w14:paraId="084E79D8" w14:textId="77777777" w:rsidR="00B53E1B" w:rsidRDefault="00B53E1B" w:rsidP="00B53E1B">
      <w:pPr>
        <w:pStyle w:val="Glava"/>
        <w:tabs>
          <w:tab w:val="clear" w:pos="4536"/>
          <w:tab w:val="clear" w:pos="9072"/>
        </w:tabs>
        <w:jc w:val="both"/>
        <w:rPr>
          <w:rFonts w:ascii="Calibri" w:hAnsi="Calibri" w:cs="Calibri"/>
          <w:b/>
          <w:szCs w:val="24"/>
        </w:rPr>
      </w:pPr>
    </w:p>
    <w:p w14:paraId="0A07984D" w14:textId="45A50A17" w:rsidR="005F5D68" w:rsidRPr="00B53E1B" w:rsidRDefault="00B53E1B" w:rsidP="00B53E1B">
      <w:pPr>
        <w:pStyle w:val="Glava"/>
        <w:tabs>
          <w:tab w:val="clear" w:pos="4536"/>
          <w:tab w:val="clear" w:pos="9072"/>
        </w:tabs>
        <w:jc w:val="both"/>
        <w:rPr>
          <w:rFonts w:ascii="Calibri" w:hAnsi="Calibri" w:cs="Calibri"/>
          <w:b/>
          <w:szCs w:val="24"/>
        </w:rPr>
      </w:pPr>
      <w:r w:rsidRPr="00B53E1B">
        <w:rPr>
          <w:rFonts w:ascii="Calibri" w:hAnsi="Calibri" w:cs="Calibri"/>
          <w:b/>
          <w:szCs w:val="24"/>
        </w:rPr>
        <w:t xml:space="preserve">ZAHTEVA: </w:t>
      </w:r>
      <w:r w:rsidRPr="00B53E1B">
        <w:rPr>
          <w:rFonts w:ascii="Calibri" w:hAnsi="Calibri" w:cs="Calibri"/>
          <w:szCs w:val="24"/>
        </w:rPr>
        <w:t xml:space="preserve">Gospodarski subjekt je kvalitetno in strokovno izpolnil obveznosti iz prejšnjih pogodb, kar potrjuje s predložitvijo </w:t>
      </w:r>
      <w:r w:rsidRPr="00B53E1B">
        <w:rPr>
          <w:rFonts w:ascii="Calibri" w:hAnsi="Calibri" w:cs="Calibri"/>
          <w:szCs w:val="24"/>
          <w:u w:val="single"/>
        </w:rPr>
        <w:t>najmanj treh  referenc</w:t>
      </w:r>
      <w:r w:rsidRPr="00B53E1B">
        <w:rPr>
          <w:rFonts w:ascii="Calibri" w:hAnsi="Calibri" w:cs="Calibri"/>
          <w:szCs w:val="24"/>
        </w:rPr>
        <w:t xml:space="preserve"> o uspešno opravljeni dobavi v tem naročilu ponujenega modela pretočnega </w:t>
      </w:r>
      <w:proofErr w:type="spellStart"/>
      <w:r w:rsidRPr="00B53E1B">
        <w:rPr>
          <w:rFonts w:ascii="Calibri" w:hAnsi="Calibri" w:cs="Calibri"/>
          <w:szCs w:val="24"/>
        </w:rPr>
        <w:t>citometra</w:t>
      </w:r>
      <w:proofErr w:type="spellEnd"/>
      <w:r w:rsidRPr="00B53E1B">
        <w:rPr>
          <w:rFonts w:ascii="Calibri" w:hAnsi="Calibri" w:cs="Calibri"/>
          <w:szCs w:val="24"/>
        </w:rPr>
        <w:t xml:space="preserve"> s </w:t>
      </w:r>
      <w:proofErr w:type="spellStart"/>
      <w:r w:rsidRPr="00B53E1B">
        <w:rPr>
          <w:rFonts w:ascii="Calibri" w:hAnsi="Calibri" w:cs="Calibri"/>
          <w:szCs w:val="24"/>
        </w:rPr>
        <w:t>sorterjem</w:t>
      </w:r>
      <w:proofErr w:type="spellEnd"/>
      <w:r w:rsidRPr="00B53E1B">
        <w:rPr>
          <w:rFonts w:ascii="Calibri" w:hAnsi="Calibri" w:cs="Calibri"/>
          <w:szCs w:val="24"/>
        </w:rPr>
        <w:t>,</w:t>
      </w:r>
      <w:r w:rsidRPr="00B53E1B">
        <w:rPr>
          <w:rFonts w:ascii="Calibri" w:hAnsi="Calibri" w:cs="Calibri"/>
          <w:noProof/>
          <w:szCs w:val="24"/>
        </w:rPr>
        <w:t xml:space="preserve"> </w:t>
      </w:r>
      <w:r w:rsidRPr="00B53E1B">
        <w:rPr>
          <w:rFonts w:ascii="Calibri" w:hAnsi="Calibri" w:cs="Arial"/>
          <w:szCs w:val="24"/>
        </w:rPr>
        <w:t xml:space="preserve">v obdobju </w:t>
      </w:r>
      <w:r w:rsidRPr="00B53E1B">
        <w:rPr>
          <w:rFonts w:ascii="Calibri" w:hAnsi="Calibri" w:cs="Calibri"/>
          <w:szCs w:val="24"/>
          <w:u w:val="single"/>
        </w:rPr>
        <w:t xml:space="preserve"> zadnjih 5  let od objave javnega naročila</w:t>
      </w:r>
      <w:r>
        <w:rPr>
          <w:rFonts w:ascii="Calibri" w:hAnsi="Calibri" w:cs="Calibri"/>
          <w:szCs w:val="24"/>
          <w:u w:val="single"/>
        </w:rPr>
        <w:t>.</w:t>
      </w:r>
    </w:p>
    <w:p w14:paraId="719A1EA3" w14:textId="77777777" w:rsidR="005F5D68" w:rsidRPr="0046799E" w:rsidRDefault="005F5D68" w:rsidP="005F5D68">
      <w:pPr>
        <w:pStyle w:val="Glava"/>
        <w:tabs>
          <w:tab w:val="clear" w:pos="4536"/>
          <w:tab w:val="clear" w:pos="9072"/>
        </w:tabs>
        <w:jc w:val="both"/>
        <w:rPr>
          <w:rFonts w:ascii="Calibri" w:hAnsi="Calibri" w:cs="Calibri"/>
          <w:szCs w:val="24"/>
        </w:rPr>
      </w:pPr>
    </w:p>
    <w:tbl>
      <w:tblPr>
        <w:tblW w:w="91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
        <w:gridCol w:w="5173"/>
        <w:gridCol w:w="2198"/>
        <w:gridCol w:w="1417"/>
      </w:tblGrid>
      <w:tr w:rsidR="00B53E1B" w:rsidRPr="0046799E" w14:paraId="7975267C" w14:textId="77777777" w:rsidTr="00B53E1B">
        <w:trPr>
          <w:trHeight w:val="617"/>
        </w:trPr>
        <w:tc>
          <w:tcPr>
            <w:tcW w:w="396" w:type="dxa"/>
            <w:shd w:val="pct10" w:color="auto" w:fill="auto"/>
          </w:tcPr>
          <w:p w14:paraId="08C34522" w14:textId="77777777" w:rsidR="00B53E1B" w:rsidRDefault="00B53E1B" w:rsidP="00182FD2">
            <w:pPr>
              <w:pStyle w:val="Glava"/>
              <w:tabs>
                <w:tab w:val="clear" w:pos="4536"/>
                <w:tab w:val="clear" w:pos="9072"/>
              </w:tabs>
              <w:jc w:val="center"/>
              <w:rPr>
                <w:rFonts w:ascii="Calibri" w:hAnsi="Calibri" w:cs="Calibri"/>
                <w:szCs w:val="24"/>
              </w:rPr>
            </w:pPr>
          </w:p>
        </w:tc>
        <w:tc>
          <w:tcPr>
            <w:tcW w:w="5173" w:type="dxa"/>
            <w:shd w:val="pct10" w:color="auto" w:fill="auto"/>
            <w:vAlign w:val="center"/>
          </w:tcPr>
          <w:p w14:paraId="6630AB37" w14:textId="3A05BA27" w:rsidR="00B53E1B" w:rsidRPr="00B53E1B" w:rsidRDefault="00B53E1B" w:rsidP="00182FD2">
            <w:pPr>
              <w:pStyle w:val="Glava"/>
              <w:tabs>
                <w:tab w:val="clear" w:pos="4536"/>
                <w:tab w:val="clear" w:pos="9072"/>
              </w:tabs>
              <w:jc w:val="center"/>
              <w:rPr>
                <w:rFonts w:ascii="Calibri" w:hAnsi="Calibri" w:cs="Calibri"/>
                <w:sz w:val="20"/>
              </w:rPr>
            </w:pPr>
          </w:p>
          <w:p w14:paraId="40963AB1" w14:textId="4C6E2DD5" w:rsidR="00B53E1B" w:rsidRPr="00B53E1B" w:rsidRDefault="00B53E1B" w:rsidP="00182FD2">
            <w:pPr>
              <w:pStyle w:val="Glava"/>
              <w:tabs>
                <w:tab w:val="clear" w:pos="4536"/>
                <w:tab w:val="clear" w:pos="9072"/>
              </w:tabs>
              <w:jc w:val="center"/>
              <w:rPr>
                <w:rFonts w:ascii="Calibri" w:hAnsi="Calibri" w:cs="Calibri"/>
                <w:sz w:val="20"/>
              </w:rPr>
            </w:pPr>
            <w:r w:rsidRPr="00B53E1B">
              <w:rPr>
                <w:rFonts w:ascii="Calibri" w:hAnsi="Calibri" w:cs="Calibri"/>
                <w:sz w:val="20"/>
              </w:rPr>
              <w:t>Naročnik in kontaktna oseba naročnika</w:t>
            </w:r>
          </w:p>
          <w:p w14:paraId="5E566C4B" w14:textId="77777777" w:rsidR="00B53E1B" w:rsidRPr="00B53E1B" w:rsidRDefault="00B53E1B" w:rsidP="00182FD2">
            <w:pPr>
              <w:pStyle w:val="Glava"/>
              <w:tabs>
                <w:tab w:val="clear" w:pos="4536"/>
                <w:tab w:val="clear" w:pos="9072"/>
              </w:tabs>
              <w:jc w:val="center"/>
              <w:rPr>
                <w:rFonts w:ascii="Calibri" w:hAnsi="Calibri" w:cs="Calibri"/>
                <w:sz w:val="20"/>
              </w:rPr>
            </w:pPr>
          </w:p>
        </w:tc>
        <w:tc>
          <w:tcPr>
            <w:tcW w:w="2198" w:type="dxa"/>
            <w:shd w:val="pct10" w:color="auto" w:fill="auto"/>
            <w:vAlign w:val="center"/>
          </w:tcPr>
          <w:p w14:paraId="34856AD7" w14:textId="16D30802" w:rsidR="00B53E1B" w:rsidRPr="00B53E1B" w:rsidRDefault="00B53E1B" w:rsidP="00182FD2">
            <w:pPr>
              <w:pStyle w:val="Glava"/>
              <w:tabs>
                <w:tab w:val="clear" w:pos="4536"/>
                <w:tab w:val="clear" w:pos="9072"/>
              </w:tabs>
              <w:jc w:val="center"/>
              <w:rPr>
                <w:rFonts w:ascii="Calibri" w:hAnsi="Calibri" w:cs="Calibri"/>
                <w:sz w:val="20"/>
              </w:rPr>
            </w:pPr>
            <w:r w:rsidRPr="00B53E1B">
              <w:rPr>
                <w:rFonts w:ascii="Calibri" w:hAnsi="Calibri" w:cs="Calibri"/>
                <w:sz w:val="20"/>
              </w:rPr>
              <w:t xml:space="preserve">Model pretočnega </w:t>
            </w:r>
            <w:proofErr w:type="spellStart"/>
            <w:r w:rsidRPr="00B53E1B">
              <w:rPr>
                <w:rFonts w:ascii="Calibri" w:hAnsi="Calibri" w:cs="Calibri"/>
                <w:sz w:val="20"/>
              </w:rPr>
              <w:t>citometra</w:t>
            </w:r>
            <w:proofErr w:type="spellEnd"/>
            <w:r w:rsidRPr="00B53E1B">
              <w:rPr>
                <w:rFonts w:ascii="Calibri" w:hAnsi="Calibri" w:cs="Calibri"/>
                <w:sz w:val="20"/>
              </w:rPr>
              <w:t xml:space="preserve"> s </w:t>
            </w:r>
            <w:proofErr w:type="spellStart"/>
            <w:r w:rsidRPr="00B53E1B">
              <w:rPr>
                <w:rFonts w:ascii="Calibri" w:hAnsi="Calibri" w:cs="Calibri"/>
                <w:sz w:val="20"/>
              </w:rPr>
              <w:t>sorterjem</w:t>
            </w:r>
            <w:proofErr w:type="spellEnd"/>
          </w:p>
        </w:tc>
        <w:tc>
          <w:tcPr>
            <w:tcW w:w="1417" w:type="dxa"/>
            <w:shd w:val="pct10" w:color="auto" w:fill="auto"/>
            <w:vAlign w:val="center"/>
          </w:tcPr>
          <w:p w14:paraId="7D607BAA" w14:textId="77777777" w:rsidR="00B53E1B" w:rsidRPr="00B53E1B" w:rsidRDefault="00B53E1B" w:rsidP="00182FD2">
            <w:pPr>
              <w:pStyle w:val="Glava"/>
              <w:tabs>
                <w:tab w:val="clear" w:pos="4536"/>
                <w:tab w:val="clear" w:pos="9072"/>
              </w:tabs>
              <w:jc w:val="center"/>
              <w:rPr>
                <w:rFonts w:ascii="Calibri" w:hAnsi="Calibri" w:cs="Calibri"/>
                <w:sz w:val="20"/>
              </w:rPr>
            </w:pPr>
            <w:r w:rsidRPr="00B53E1B">
              <w:rPr>
                <w:rFonts w:ascii="Calibri" w:hAnsi="Calibri" w:cs="Calibri"/>
                <w:sz w:val="20"/>
              </w:rPr>
              <w:t xml:space="preserve">Leto dobave </w:t>
            </w:r>
          </w:p>
        </w:tc>
      </w:tr>
      <w:tr w:rsidR="00B53E1B" w:rsidRPr="0046799E" w14:paraId="5901563A" w14:textId="77777777" w:rsidTr="00B53E1B">
        <w:trPr>
          <w:trHeight w:val="2745"/>
        </w:trPr>
        <w:tc>
          <w:tcPr>
            <w:tcW w:w="396" w:type="dxa"/>
            <w:tcBorders>
              <w:top w:val="nil"/>
              <w:bottom w:val="single" w:sz="4" w:space="0" w:color="auto"/>
            </w:tcBorders>
          </w:tcPr>
          <w:p w14:paraId="1DF8A0CE" w14:textId="4AC69729" w:rsidR="00B53E1B" w:rsidRDefault="00B53E1B" w:rsidP="00182FD2">
            <w:pPr>
              <w:pStyle w:val="Glava"/>
              <w:tabs>
                <w:tab w:val="clear" w:pos="4536"/>
                <w:tab w:val="clear" w:pos="9072"/>
              </w:tabs>
              <w:rPr>
                <w:rFonts w:ascii="Calibri" w:hAnsi="Calibri" w:cs="Calibri"/>
                <w:szCs w:val="24"/>
              </w:rPr>
            </w:pPr>
            <w:r>
              <w:rPr>
                <w:rFonts w:ascii="Calibri" w:hAnsi="Calibri" w:cs="Calibri"/>
                <w:szCs w:val="24"/>
              </w:rPr>
              <w:t>1.</w:t>
            </w:r>
          </w:p>
        </w:tc>
        <w:tc>
          <w:tcPr>
            <w:tcW w:w="5173" w:type="dxa"/>
            <w:tcBorders>
              <w:top w:val="nil"/>
              <w:bottom w:val="single" w:sz="4" w:space="0" w:color="auto"/>
            </w:tcBorders>
          </w:tcPr>
          <w:p w14:paraId="1E525B76" w14:textId="463FF075" w:rsidR="00B53E1B" w:rsidRPr="00B53E1B" w:rsidRDefault="00B53E1B" w:rsidP="00182FD2">
            <w:pPr>
              <w:pStyle w:val="Glava"/>
              <w:tabs>
                <w:tab w:val="clear" w:pos="4536"/>
                <w:tab w:val="clear" w:pos="9072"/>
              </w:tabs>
              <w:rPr>
                <w:rFonts w:ascii="Calibri" w:hAnsi="Calibri" w:cs="Calibri"/>
                <w:sz w:val="16"/>
                <w:szCs w:val="16"/>
              </w:rPr>
            </w:pPr>
          </w:p>
          <w:p w14:paraId="51551D68" w14:textId="77777777" w:rsidR="00B53E1B" w:rsidRPr="00B53E1B" w:rsidRDefault="00B53E1B" w:rsidP="00182FD2">
            <w:pPr>
              <w:pStyle w:val="Glava"/>
              <w:tabs>
                <w:tab w:val="clear" w:pos="4536"/>
                <w:tab w:val="clear" w:pos="9072"/>
              </w:tabs>
              <w:rPr>
                <w:rFonts w:ascii="Calibri" w:hAnsi="Calibri" w:cs="Calibri"/>
                <w:sz w:val="16"/>
                <w:szCs w:val="16"/>
              </w:rPr>
            </w:pPr>
          </w:p>
          <w:p w14:paraId="02C19777" w14:textId="77777777" w:rsidR="00B53E1B" w:rsidRPr="00B53E1B" w:rsidRDefault="00B53E1B" w:rsidP="00182FD2">
            <w:pPr>
              <w:pStyle w:val="Glava"/>
              <w:tabs>
                <w:tab w:val="clear" w:pos="4536"/>
                <w:tab w:val="clear" w:pos="9072"/>
              </w:tabs>
              <w:rPr>
                <w:rFonts w:ascii="Calibri" w:hAnsi="Calibri" w:cs="Calibri"/>
                <w:sz w:val="16"/>
                <w:szCs w:val="16"/>
              </w:rPr>
            </w:pPr>
          </w:p>
          <w:p w14:paraId="2569B217" w14:textId="0EDACFB0" w:rsidR="00B53E1B" w:rsidRDefault="00B53E1B" w:rsidP="003033ED">
            <w:pPr>
              <w:pStyle w:val="Glava"/>
              <w:tabs>
                <w:tab w:val="clear" w:pos="4536"/>
                <w:tab w:val="clear" w:pos="9072"/>
              </w:tabs>
              <w:rPr>
                <w:rFonts w:ascii="Calibri" w:hAnsi="Calibri" w:cs="Calibri"/>
                <w:sz w:val="16"/>
                <w:szCs w:val="16"/>
              </w:rPr>
            </w:pPr>
          </w:p>
          <w:p w14:paraId="7B5E4489" w14:textId="6A784569" w:rsidR="00B53E1B" w:rsidRDefault="00B53E1B" w:rsidP="003033ED">
            <w:pPr>
              <w:pStyle w:val="Glava"/>
              <w:tabs>
                <w:tab w:val="clear" w:pos="4536"/>
                <w:tab w:val="clear" w:pos="9072"/>
              </w:tabs>
              <w:rPr>
                <w:rFonts w:ascii="Calibri" w:hAnsi="Calibri" w:cs="Calibri"/>
                <w:sz w:val="16"/>
                <w:szCs w:val="16"/>
              </w:rPr>
            </w:pPr>
          </w:p>
          <w:p w14:paraId="230BC0E9" w14:textId="14F4767A" w:rsidR="00B53E1B" w:rsidRDefault="00B53E1B" w:rsidP="003033ED">
            <w:pPr>
              <w:pStyle w:val="Glava"/>
              <w:tabs>
                <w:tab w:val="clear" w:pos="4536"/>
                <w:tab w:val="clear" w:pos="9072"/>
              </w:tabs>
              <w:rPr>
                <w:rFonts w:ascii="Calibri" w:hAnsi="Calibri" w:cs="Calibri"/>
                <w:sz w:val="16"/>
                <w:szCs w:val="16"/>
              </w:rPr>
            </w:pPr>
          </w:p>
          <w:p w14:paraId="0171D2E8" w14:textId="06B4C4AF" w:rsidR="00B53E1B" w:rsidRDefault="00B53E1B" w:rsidP="003033ED">
            <w:pPr>
              <w:pStyle w:val="Glava"/>
              <w:tabs>
                <w:tab w:val="clear" w:pos="4536"/>
                <w:tab w:val="clear" w:pos="9072"/>
              </w:tabs>
              <w:rPr>
                <w:rFonts w:ascii="Calibri" w:hAnsi="Calibri" w:cs="Calibri"/>
                <w:sz w:val="16"/>
                <w:szCs w:val="16"/>
              </w:rPr>
            </w:pPr>
          </w:p>
          <w:p w14:paraId="5FEA1C1B" w14:textId="77777777" w:rsidR="00B53E1B" w:rsidRPr="00B53E1B" w:rsidRDefault="00B53E1B" w:rsidP="003033ED">
            <w:pPr>
              <w:pStyle w:val="Glava"/>
              <w:tabs>
                <w:tab w:val="clear" w:pos="4536"/>
                <w:tab w:val="clear" w:pos="9072"/>
              </w:tabs>
              <w:rPr>
                <w:rFonts w:ascii="Calibri" w:hAnsi="Calibri" w:cs="Calibri"/>
                <w:sz w:val="16"/>
                <w:szCs w:val="16"/>
              </w:rPr>
            </w:pPr>
          </w:p>
          <w:p w14:paraId="3CC769FB" w14:textId="19066552" w:rsidR="00B53E1B" w:rsidRPr="00B53E1B" w:rsidRDefault="00B53E1B" w:rsidP="003033ED">
            <w:pPr>
              <w:pStyle w:val="Glava"/>
              <w:tabs>
                <w:tab w:val="clear" w:pos="4536"/>
                <w:tab w:val="clear" w:pos="9072"/>
              </w:tabs>
              <w:rPr>
                <w:rFonts w:ascii="Calibri" w:hAnsi="Calibri" w:cs="Calibri"/>
                <w:sz w:val="16"/>
                <w:szCs w:val="16"/>
              </w:rPr>
            </w:pPr>
            <w:r w:rsidRPr="00B53E1B">
              <w:rPr>
                <w:rFonts w:ascii="Calibri" w:hAnsi="Calibri" w:cs="Calibri"/>
                <w:sz w:val="16"/>
                <w:szCs w:val="16"/>
              </w:rPr>
              <w:t>Odgovorna oseba naročnika, pri kateri se lahko dobijo dodatne informacije :</w:t>
            </w:r>
          </w:p>
          <w:p w14:paraId="4939974D" w14:textId="3ED83D5B" w:rsidR="00B53E1B" w:rsidRPr="00B53E1B" w:rsidRDefault="00B53E1B" w:rsidP="003033ED">
            <w:pPr>
              <w:pStyle w:val="Glava"/>
              <w:tabs>
                <w:tab w:val="clear" w:pos="4536"/>
                <w:tab w:val="clear" w:pos="9072"/>
              </w:tabs>
              <w:rPr>
                <w:rFonts w:ascii="Calibri" w:hAnsi="Calibri" w:cs="Calibri"/>
                <w:sz w:val="16"/>
                <w:szCs w:val="16"/>
              </w:rPr>
            </w:pPr>
            <w:r w:rsidRPr="00B53E1B">
              <w:rPr>
                <w:rFonts w:ascii="Calibri" w:hAnsi="Calibri" w:cs="Calibri"/>
                <w:sz w:val="16"/>
                <w:szCs w:val="16"/>
              </w:rPr>
              <w:t>_______________________________________</w:t>
            </w:r>
          </w:p>
          <w:p w14:paraId="416E4C00" w14:textId="77777777" w:rsidR="00B53E1B" w:rsidRPr="00B53E1B" w:rsidRDefault="00B53E1B" w:rsidP="003033ED">
            <w:pPr>
              <w:pStyle w:val="Glava"/>
              <w:tabs>
                <w:tab w:val="clear" w:pos="4536"/>
                <w:tab w:val="clear" w:pos="9072"/>
              </w:tabs>
              <w:rPr>
                <w:rFonts w:ascii="Calibri" w:hAnsi="Calibri" w:cs="Calibri"/>
                <w:sz w:val="16"/>
                <w:szCs w:val="16"/>
              </w:rPr>
            </w:pPr>
          </w:p>
          <w:p w14:paraId="04A81F2A" w14:textId="77777777" w:rsidR="00B53E1B" w:rsidRPr="00B53E1B" w:rsidRDefault="00B53E1B" w:rsidP="003033ED">
            <w:pPr>
              <w:pStyle w:val="Glava"/>
              <w:tabs>
                <w:tab w:val="clear" w:pos="4536"/>
                <w:tab w:val="clear" w:pos="9072"/>
              </w:tabs>
              <w:rPr>
                <w:rFonts w:ascii="Calibri" w:hAnsi="Calibri" w:cs="Calibri"/>
                <w:sz w:val="16"/>
                <w:szCs w:val="16"/>
              </w:rPr>
            </w:pPr>
            <w:r w:rsidRPr="00B53E1B">
              <w:rPr>
                <w:rFonts w:ascii="Calibri" w:hAnsi="Calibri" w:cs="Calibri"/>
                <w:sz w:val="16"/>
                <w:szCs w:val="16"/>
              </w:rPr>
              <w:t xml:space="preserve">tel.:  ___________________________, </w:t>
            </w:r>
          </w:p>
          <w:p w14:paraId="3F666C79" w14:textId="13CC48BC" w:rsidR="00B53E1B" w:rsidRPr="00B53E1B" w:rsidRDefault="00B53E1B" w:rsidP="003033ED">
            <w:pPr>
              <w:pStyle w:val="Glava"/>
              <w:tabs>
                <w:tab w:val="clear" w:pos="4536"/>
                <w:tab w:val="clear" w:pos="9072"/>
              </w:tabs>
              <w:rPr>
                <w:rFonts w:ascii="Calibri" w:hAnsi="Calibri" w:cs="Calibri"/>
                <w:sz w:val="16"/>
                <w:szCs w:val="16"/>
              </w:rPr>
            </w:pPr>
            <w:r w:rsidRPr="00B53E1B">
              <w:rPr>
                <w:rFonts w:ascii="Calibri" w:hAnsi="Calibri" w:cs="Calibri"/>
                <w:sz w:val="16"/>
                <w:szCs w:val="16"/>
              </w:rPr>
              <w:t>e-pošta: ________________________</w:t>
            </w:r>
          </w:p>
          <w:p w14:paraId="305900A8" w14:textId="504F06B8" w:rsidR="00B53E1B" w:rsidRPr="00B53E1B" w:rsidRDefault="00B53E1B" w:rsidP="00182FD2">
            <w:pPr>
              <w:pStyle w:val="Glava"/>
              <w:tabs>
                <w:tab w:val="clear" w:pos="4536"/>
                <w:tab w:val="clear" w:pos="9072"/>
              </w:tabs>
              <w:rPr>
                <w:rFonts w:ascii="Calibri" w:hAnsi="Calibri" w:cs="Calibri"/>
                <w:sz w:val="16"/>
                <w:szCs w:val="16"/>
              </w:rPr>
            </w:pPr>
          </w:p>
        </w:tc>
        <w:tc>
          <w:tcPr>
            <w:tcW w:w="2198" w:type="dxa"/>
            <w:tcBorders>
              <w:top w:val="nil"/>
              <w:bottom w:val="single" w:sz="4" w:space="0" w:color="auto"/>
            </w:tcBorders>
          </w:tcPr>
          <w:p w14:paraId="617AE7D9" w14:textId="77777777" w:rsidR="00B53E1B" w:rsidRPr="0046799E" w:rsidRDefault="00B53E1B" w:rsidP="00182FD2">
            <w:pPr>
              <w:pStyle w:val="Glava"/>
              <w:tabs>
                <w:tab w:val="clear" w:pos="4536"/>
                <w:tab w:val="clear" w:pos="9072"/>
              </w:tabs>
              <w:rPr>
                <w:rFonts w:ascii="Calibri" w:hAnsi="Calibri" w:cs="Calibri"/>
                <w:szCs w:val="24"/>
              </w:rPr>
            </w:pPr>
          </w:p>
        </w:tc>
        <w:tc>
          <w:tcPr>
            <w:tcW w:w="1417" w:type="dxa"/>
            <w:tcBorders>
              <w:top w:val="nil"/>
              <w:bottom w:val="single" w:sz="4" w:space="0" w:color="auto"/>
            </w:tcBorders>
          </w:tcPr>
          <w:p w14:paraId="431D6039" w14:textId="77777777" w:rsidR="00B53E1B" w:rsidRPr="0046799E" w:rsidRDefault="00B53E1B" w:rsidP="00182FD2">
            <w:pPr>
              <w:pStyle w:val="Glava"/>
              <w:tabs>
                <w:tab w:val="clear" w:pos="4536"/>
                <w:tab w:val="clear" w:pos="9072"/>
              </w:tabs>
              <w:rPr>
                <w:rFonts w:ascii="Calibri" w:hAnsi="Calibri" w:cs="Calibri"/>
                <w:szCs w:val="24"/>
              </w:rPr>
            </w:pPr>
          </w:p>
        </w:tc>
      </w:tr>
      <w:tr w:rsidR="00B53E1B" w:rsidRPr="0046799E" w14:paraId="72535B84" w14:textId="77777777" w:rsidTr="00B53E1B">
        <w:trPr>
          <w:trHeight w:val="2487"/>
        </w:trPr>
        <w:tc>
          <w:tcPr>
            <w:tcW w:w="396" w:type="dxa"/>
            <w:tcBorders>
              <w:top w:val="single" w:sz="4" w:space="0" w:color="auto"/>
              <w:bottom w:val="single" w:sz="4" w:space="0" w:color="auto"/>
            </w:tcBorders>
          </w:tcPr>
          <w:p w14:paraId="6CC840DD" w14:textId="3CC875E6" w:rsidR="00B53E1B" w:rsidRDefault="00B53E1B" w:rsidP="00182FD2">
            <w:pPr>
              <w:pStyle w:val="Glava"/>
              <w:tabs>
                <w:tab w:val="clear" w:pos="4536"/>
                <w:tab w:val="clear" w:pos="9072"/>
              </w:tabs>
              <w:rPr>
                <w:rFonts w:ascii="Calibri" w:hAnsi="Calibri" w:cs="Calibri"/>
                <w:szCs w:val="24"/>
              </w:rPr>
            </w:pPr>
            <w:r>
              <w:rPr>
                <w:rFonts w:ascii="Calibri" w:hAnsi="Calibri" w:cs="Calibri"/>
                <w:szCs w:val="24"/>
              </w:rPr>
              <w:t>2.</w:t>
            </w:r>
          </w:p>
        </w:tc>
        <w:tc>
          <w:tcPr>
            <w:tcW w:w="5173" w:type="dxa"/>
            <w:tcBorders>
              <w:top w:val="single" w:sz="4" w:space="0" w:color="auto"/>
              <w:bottom w:val="single" w:sz="4" w:space="0" w:color="auto"/>
            </w:tcBorders>
          </w:tcPr>
          <w:p w14:paraId="7C540868" w14:textId="77777777" w:rsidR="00B53E1B" w:rsidRDefault="00B53E1B" w:rsidP="00B53E1B">
            <w:pPr>
              <w:pStyle w:val="Glava"/>
              <w:tabs>
                <w:tab w:val="clear" w:pos="4536"/>
                <w:tab w:val="clear" w:pos="9072"/>
              </w:tabs>
              <w:rPr>
                <w:rFonts w:ascii="Calibri" w:hAnsi="Calibri" w:cs="Calibri"/>
                <w:sz w:val="16"/>
                <w:szCs w:val="16"/>
              </w:rPr>
            </w:pPr>
          </w:p>
          <w:p w14:paraId="4F8CE136" w14:textId="77777777" w:rsidR="00B53E1B" w:rsidRDefault="00B53E1B" w:rsidP="00B53E1B">
            <w:pPr>
              <w:pStyle w:val="Glava"/>
              <w:tabs>
                <w:tab w:val="clear" w:pos="4536"/>
                <w:tab w:val="clear" w:pos="9072"/>
              </w:tabs>
              <w:rPr>
                <w:rFonts w:ascii="Calibri" w:hAnsi="Calibri" w:cs="Calibri"/>
                <w:sz w:val="16"/>
                <w:szCs w:val="16"/>
              </w:rPr>
            </w:pPr>
          </w:p>
          <w:p w14:paraId="653964AA" w14:textId="77777777" w:rsidR="00B53E1B" w:rsidRDefault="00B53E1B" w:rsidP="00B53E1B">
            <w:pPr>
              <w:pStyle w:val="Glava"/>
              <w:tabs>
                <w:tab w:val="clear" w:pos="4536"/>
                <w:tab w:val="clear" w:pos="9072"/>
              </w:tabs>
              <w:rPr>
                <w:rFonts w:ascii="Calibri" w:hAnsi="Calibri" w:cs="Calibri"/>
                <w:sz w:val="16"/>
                <w:szCs w:val="16"/>
              </w:rPr>
            </w:pPr>
          </w:p>
          <w:p w14:paraId="1FBAEDEF" w14:textId="77777777" w:rsidR="00B53E1B" w:rsidRDefault="00B53E1B" w:rsidP="00B53E1B">
            <w:pPr>
              <w:pStyle w:val="Glava"/>
              <w:tabs>
                <w:tab w:val="clear" w:pos="4536"/>
                <w:tab w:val="clear" w:pos="9072"/>
              </w:tabs>
              <w:rPr>
                <w:rFonts w:ascii="Calibri" w:hAnsi="Calibri" w:cs="Calibri"/>
                <w:sz w:val="16"/>
                <w:szCs w:val="16"/>
              </w:rPr>
            </w:pPr>
          </w:p>
          <w:p w14:paraId="6FB6A5FE" w14:textId="77777777" w:rsidR="00B53E1B" w:rsidRDefault="00B53E1B" w:rsidP="00B53E1B">
            <w:pPr>
              <w:pStyle w:val="Glava"/>
              <w:tabs>
                <w:tab w:val="clear" w:pos="4536"/>
                <w:tab w:val="clear" w:pos="9072"/>
              </w:tabs>
              <w:rPr>
                <w:rFonts w:ascii="Calibri" w:hAnsi="Calibri" w:cs="Calibri"/>
                <w:sz w:val="16"/>
                <w:szCs w:val="16"/>
              </w:rPr>
            </w:pPr>
          </w:p>
          <w:p w14:paraId="378FB64F" w14:textId="77777777" w:rsidR="00B53E1B" w:rsidRDefault="00B53E1B" w:rsidP="00B53E1B">
            <w:pPr>
              <w:pStyle w:val="Glava"/>
              <w:tabs>
                <w:tab w:val="clear" w:pos="4536"/>
                <w:tab w:val="clear" w:pos="9072"/>
              </w:tabs>
              <w:rPr>
                <w:rFonts w:ascii="Calibri" w:hAnsi="Calibri" w:cs="Calibri"/>
                <w:sz w:val="16"/>
                <w:szCs w:val="16"/>
              </w:rPr>
            </w:pPr>
          </w:p>
          <w:p w14:paraId="21CEE5E6" w14:textId="77777777" w:rsidR="00B53E1B" w:rsidRDefault="00B53E1B" w:rsidP="00B53E1B">
            <w:pPr>
              <w:pStyle w:val="Glava"/>
              <w:tabs>
                <w:tab w:val="clear" w:pos="4536"/>
                <w:tab w:val="clear" w:pos="9072"/>
              </w:tabs>
              <w:rPr>
                <w:rFonts w:ascii="Calibri" w:hAnsi="Calibri" w:cs="Calibri"/>
                <w:sz w:val="16"/>
                <w:szCs w:val="16"/>
              </w:rPr>
            </w:pPr>
          </w:p>
          <w:p w14:paraId="20CDECF0" w14:textId="1F51D7C2" w:rsidR="00B53E1B" w:rsidRPr="00B53E1B" w:rsidRDefault="00B53E1B" w:rsidP="00B53E1B">
            <w:pPr>
              <w:pStyle w:val="Glava"/>
              <w:tabs>
                <w:tab w:val="clear" w:pos="4536"/>
                <w:tab w:val="clear" w:pos="9072"/>
              </w:tabs>
              <w:rPr>
                <w:rFonts w:ascii="Calibri" w:hAnsi="Calibri" w:cs="Calibri"/>
                <w:sz w:val="16"/>
                <w:szCs w:val="16"/>
              </w:rPr>
            </w:pPr>
            <w:r w:rsidRPr="00B53E1B">
              <w:rPr>
                <w:rFonts w:ascii="Calibri" w:hAnsi="Calibri" w:cs="Calibri"/>
                <w:sz w:val="16"/>
                <w:szCs w:val="16"/>
              </w:rPr>
              <w:t>Odgovorna oseba naročnika, pri kateri se lahko dobijo dodatne informacije :</w:t>
            </w:r>
          </w:p>
          <w:p w14:paraId="17077CFF" w14:textId="77777777" w:rsidR="00B53E1B" w:rsidRPr="00B53E1B" w:rsidRDefault="00B53E1B" w:rsidP="00B53E1B">
            <w:pPr>
              <w:pStyle w:val="Glava"/>
              <w:tabs>
                <w:tab w:val="clear" w:pos="4536"/>
                <w:tab w:val="clear" w:pos="9072"/>
              </w:tabs>
              <w:rPr>
                <w:rFonts w:ascii="Calibri" w:hAnsi="Calibri" w:cs="Calibri"/>
                <w:sz w:val="16"/>
                <w:szCs w:val="16"/>
              </w:rPr>
            </w:pPr>
            <w:r w:rsidRPr="00B53E1B">
              <w:rPr>
                <w:rFonts w:ascii="Calibri" w:hAnsi="Calibri" w:cs="Calibri"/>
                <w:sz w:val="16"/>
                <w:szCs w:val="16"/>
              </w:rPr>
              <w:t>_______________________________________</w:t>
            </w:r>
          </w:p>
          <w:p w14:paraId="1552F2E5" w14:textId="77777777" w:rsidR="00B53E1B" w:rsidRPr="00B53E1B" w:rsidRDefault="00B53E1B" w:rsidP="00B53E1B">
            <w:pPr>
              <w:pStyle w:val="Glava"/>
              <w:tabs>
                <w:tab w:val="clear" w:pos="4536"/>
                <w:tab w:val="clear" w:pos="9072"/>
              </w:tabs>
              <w:rPr>
                <w:rFonts w:ascii="Calibri" w:hAnsi="Calibri" w:cs="Calibri"/>
                <w:sz w:val="16"/>
                <w:szCs w:val="16"/>
              </w:rPr>
            </w:pPr>
          </w:p>
          <w:p w14:paraId="2A3CEDC5" w14:textId="77777777" w:rsidR="00B53E1B" w:rsidRPr="00B53E1B" w:rsidRDefault="00B53E1B" w:rsidP="00B53E1B">
            <w:pPr>
              <w:pStyle w:val="Glava"/>
              <w:tabs>
                <w:tab w:val="clear" w:pos="4536"/>
                <w:tab w:val="clear" w:pos="9072"/>
              </w:tabs>
              <w:rPr>
                <w:rFonts w:ascii="Calibri" w:hAnsi="Calibri" w:cs="Calibri"/>
                <w:sz w:val="16"/>
                <w:szCs w:val="16"/>
              </w:rPr>
            </w:pPr>
            <w:r w:rsidRPr="00B53E1B">
              <w:rPr>
                <w:rFonts w:ascii="Calibri" w:hAnsi="Calibri" w:cs="Calibri"/>
                <w:sz w:val="16"/>
                <w:szCs w:val="16"/>
              </w:rPr>
              <w:t xml:space="preserve">tel.:  ___________________________, </w:t>
            </w:r>
          </w:p>
          <w:p w14:paraId="7E7A6957" w14:textId="77777777" w:rsidR="00B53E1B" w:rsidRPr="00B53E1B" w:rsidRDefault="00B53E1B" w:rsidP="00B53E1B">
            <w:pPr>
              <w:pStyle w:val="Glava"/>
              <w:tabs>
                <w:tab w:val="clear" w:pos="4536"/>
                <w:tab w:val="clear" w:pos="9072"/>
              </w:tabs>
              <w:rPr>
                <w:rFonts w:ascii="Calibri" w:hAnsi="Calibri" w:cs="Calibri"/>
                <w:sz w:val="16"/>
                <w:szCs w:val="16"/>
              </w:rPr>
            </w:pPr>
            <w:r w:rsidRPr="00B53E1B">
              <w:rPr>
                <w:rFonts w:ascii="Calibri" w:hAnsi="Calibri" w:cs="Calibri"/>
                <w:sz w:val="16"/>
                <w:szCs w:val="16"/>
              </w:rPr>
              <w:t>e-pošta: ________________________</w:t>
            </w:r>
          </w:p>
          <w:p w14:paraId="0A74921C" w14:textId="663DD2AE" w:rsidR="00B53E1B" w:rsidRPr="00B53E1B" w:rsidRDefault="00B53E1B" w:rsidP="00182FD2">
            <w:pPr>
              <w:pStyle w:val="Glava"/>
              <w:tabs>
                <w:tab w:val="clear" w:pos="4536"/>
                <w:tab w:val="clear" w:pos="9072"/>
              </w:tabs>
              <w:rPr>
                <w:rFonts w:ascii="Calibri" w:hAnsi="Calibri" w:cs="Calibri"/>
                <w:sz w:val="16"/>
                <w:szCs w:val="16"/>
              </w:rPr>
            </w:pPr>
          </w:p>
        </w:tc>
        <w:tc>
          <w:tcPr>
            <w:tcW w:w="2198" w:type="dxa"/>
            <w:tcBorders>
              <w:top w:val="single" w:sz="4" w:space="0" w:color="auto"/>
              <w:bottom w:val="single" w:sz="4" w:space="0" w:color="auto"/>
            </w:tcBorders>
          </w:tcPr>
          <w:p w14:paraId="3515E529" w14:textId="77777777" w:rsidR="00B53E1B" w:rsidRPr="0046799E" w:rsidRDefault="00B53E1B" w:rsidP="00182FD2">
            <w:pPr>
              <w:pStyle w:val="Glava"/>
              <w:tabs>
                <w:tab w:val="clear" w:pos="4536"/>
                <w:tab w:val="clear" w:pos="9072"/>
              </w:tabs>
              <w:rPr>
                <w:rFonts w:ascii="Calibri" w:hAnsi="Calibri" w:cs="Calibri"/>
                <w:szCs w:val="24"/>
              </w:rPr>
            </w:pPr>
          </w:p>
        </w:tc>
        <w:tc>
          <w:tcPr>
            <w:tcW w:w="1417" w:type="dxa"/>
            <w:tcBorders>
              <w:top w:val="single" w:sz="4" w:space="0" w:color="auto"/>
              <w:bottom w:val="single" w:sz="4" w:space="0" w:color="auto"/>
            </w:tcBorders>
          </w:tcPr>
          <w:p w14:paraId="24051716" w14:textId="77777777" w:rsidR="00B53E1B" w:rsidRPr="0046799E" w:rsidRDefault="00B53E1B" w:rsidP="00182FD2">
            <w:pPr>
              <w:pStyle w:val="Glava"/>
              <w:tabs>
                <w:tab w:val="clear" w:pos="4536"/>
                <w:tab w:val="clear" w:pos="9072"/>
              </w:tabs>
              <w:rPr>
                <w:rFonts w:ascii="Calibri" w:hAnsi="Calibri" w:cs="Calibri"/>
                <w:szCs w:val="24"/>
              </w:rPr>
            </w:pPr>
          </w:p>
        </w:tc>
      </w:tr>
      <w:tr w:rsidR="00B53E1B" w:rsidRPr="0046799E" w14:paraId="6D5D00D2" w14:textId="77777777" w:rsidTr="00B53E1B">
        <w:trPr>
          <w:trHeight w:val="2487"/>
        </w:trPr>
        <w:tc>
          <w:tcPr>
            <w:tcW w:w="396" w:type="dxa"/>
            <w:tcBorders>
              <w:top w:val="single" w:sz="4" w:space="0" w:color="auto"/>
              <w:bottom w:val="single" w:sz="24" w:space="0" w:color="auto"/>
            </w:tcBorders>
          </w:tcPr>
          <w:p w14:paraId="4EDB954B" w14:textId="18CC262A" w:rsidR="00B53E1B" w:rsidRDefault="00B53E1B" w:rsidP="00182FD2">
            <w:pPr>
              <w:pStyle w:val="Glava"/>
              <w:tabs>
                <w:tab w:val="clear" w:pos="4536"/>
                <w:tab w:val="clear" w:pos="9072"/>
              </w:tabs>
              <w:rPr>
                <w:rFonts w:ascii="Calibri" w:hAnsi="Calibri" w:cs="Calibri"/>
                <w:szCs w:val="24"/>
              </w:rPr>
            </w:pPr>
            <w:r>
              <w:rPr>
                <w:rFonts w:ascii="Calibri" w:hAnsi="Calibri" w:cs="Calibri"/>
                <w:szCs w:val="24"/>
              </w:rPr>
              <w:t>3.</w:t>
            </w:r>
          </w:p>
        </w:tc>
        <w:tc>
          <w:tcPr>
            <w:tcW w:w="5173" w:type="dxa"/>
            <w:tcBorders>
              <w:top w:val="single" w:sz="4" w:space="0" w:color="auto"/>
              <w:bottom w:val="single" w:sz="24" w:space="0" w:color="auto"/>
            </w:tcBorders>
          </w:tcPr>
          <w:p w14:paraId="258A9D3D" w14:textId="77777777" w:rsidR="00B53E1B" w:rsidRDefault="00B53E1B" w:rsidP="00B53E1B">
            <w:pPr>
              <w:pStyle w:val="Glava"/>
              <w:tabs>
                <w:tab w:val="clear" w:pos="4536"/>
                <w:tab w:val="clear" w:pos="9072"/>
              </w:tabs>
              <w:rPr>
                <w:rFonts w:ascii="Calibri" w:hAnsi="Calibri" w:cs="Calibri"/>
                <w:sz w:val="16"/>
                <w:szCs w:val="16"/>
              </w:rPr>
            </w:pPr>
          </w:p>
          <w:p w14:paraId="24B3A842" w14:textId="77777777" w:rsidR="00B53E1B" w:rsidRDefault="00B53E1B" w:rsidP="00B53E1B">
            <w:pPr>
              <w:pStyle w:val="Glava"/>
              <w:tabs>
                <w:tab w:val="clear" w:pos="4536"/>
                <w:tab w:val="clear" w:pos="9072"/>
              </w:tabs>
              <w:rPr>
                <w:rFonts w:ascii="Calibri" w:hAnsi="Calibri" w:cs="Calibri"/>
                <w:sz w:val="16"/>
                <w:szCs w:val="16"/>
              </w:rPr>
            </w:pPr>
          </w:p>
          <w:p w14:paraId="19EACA45" w14:textId="77777777" w:rsidR="00B53E1B" w:rsidRDefault="00B53E1B" w:rsidP="00B53E1B">
            <w:pPr>
              <w:pStyle w:val="Glava"/>
              <w:tabs>
                <w:tab w:val="clear" w:pos="4536"/>
                <w:tab w:val="clear" w:pos="9072"/>
              </w:tabs>
              <w:rPr>
                <w:rFonts w:ascii="Calibri" w:hAnsi="Calibri" w:cs="Calibri"/>
                <w:sz w:val="16"/>
                <w:szCs w:val="16"/>
              </w:rPr>
            </w:pPr>
          </w:p>
          <w:p w14:paraId="47BB5C89" w14:textId="77777777" w:rsidR="00B53E1B" w:rsidRDefault="00B53E1B" w:rsidP="00B53E1B">
            <w:pPr>
              <w:pStyle w:val="Glava"/>
              <w:tabs>
                <w:tab w:val="clear" w:pos="4536"/>
                <w:tab w:val="clear" w:pos="9072"/>
              </w:tabs>
              <w:rPr>
                <w:rFonts w:ascii="Calibri" w:hAnsi="Calibri" w:cs="Calibri"/>
                <w:sz w:val="16"/>
                <w:szCs w:val="16"/>
              </w:rPr>
            </w:pPr>
          </w:p>
          <w:p w14:paraId="32221D52" w14:textId="77777777" w:rsidR="00B53E1B" w:rsidRDefault="00B53E1B" w:rsidP="00B53E1B">
            <w:pPr>
              <w:pStyle w:val="Glava"/>
              <w:tabs>
                <w:tab w:val="clear" w:pos="4536"/>
                <w:tab w:val="clear" w:pos="9072"/>
              </w:tabs>
              <w:rPr>
                <w:rFonts w:ascii="Calibri" w:hAnsi="Calibri" w:cs="Calibri"/>
                <w:sz w:val="16"/>
                <w:szCs w:val="16"/>
              </w:rPr>
            </w:pPr>
          </w:p>
          <w:p w14:paraId="5D377355" w14:textId="77777777" w:rsidR="00B53E1B" w:rsidRDefault="00B53E1B" w:rsidP="00B53E1B">
            <w:pPr>
              <w:pStyle w:val="Glava"/>
              <w:tabs>
                <w:tab w:val="clear" w:pos="4536"/>
                <w:tab w:val="clear" w:pos="9072"/>
              </w:tabs>
              <w:rPr>
                <w:rFonts w:ascii="Calibri" w:hAnsi="Calibri" w:cs="Calibri"/>
                <w:sz w:val="16"/>
                <w:szCs w:val="16"/>
              </w:rPr>
            </w:pPr>
          </w:p>
          <w:p w14:paraId="2ECBDAA3" w14:textId="77777777" w:rsidR="00B53E1B" w:rsidRDefault="00B53E1B" w:rsidP="00B53E1B">
            <w:pPr>
              <w:pStyle w:val="Glava"/>
              <w:tabs>
                <w:tab w:val="clear" w:pos="4536"/>
                <w:tab w:val="clear" w:pos="9072"/>
              </w:tabs>
              <w:rPr>
                <w:rFonts w:ascii="Calibri" w:hAnsi="Calibri" w:cs="Calibri"/>
                <w:sz w:val="16"/>
                <w:szCs w:val="16"/>
              </w:rPr>
            </w:pPr>
          </w:p>
          <w:p w14:paraId="60248DCC" w14:textId="77777777" w:rsidR="00B53E1B" w:rsidRDefault="00B53E1B" w:rsidP="00B53E1B">
            <w:pPr>
              <w:pStyle w:val="Glava"/>
              <w:tabs>
                <w:tab w:val="clear" w:pos="4536"/>
                <w:tab w:val="clear" w:pos="9072"/>
              </w:tabs>
              <w:rPr>
                <w:rFonts w:ascii="Calibri" w:hAnsi="Calibri" w:cs="Calibri"/>
                <w:sz w:val="16"/>
                <w:szCs w:val="16"/>
              </w:rPr>
            </w:pPr>
          </w:p>
          <w:p w14:paraId="1205DBF1" w14:textId="5D8F5E61" w:rsidR="00B53E1B" w:rsidRPr="00B53E1B" w:rsidRDefault="00B53E1B" w:rsidP="00B53E1B">
            <w:pPr>
              <w:pStyle w:val="Glava"/>
              <w:tabs>
                <w:tab w:val="clear" w:pos="4536"/>
                <w:tab w:val="clear" w:pos="9072"/>
              </w:tabs>
              <w:rPr>
                <w:rFonts w:ascii="Calibri" w:hAnsi="Calibri" w:cs="Calibri"/>
                <w:sz w:val="16"/>
                <w:szCs w:val="16"/>
              </w:rPr>
            </w:pPr>
            <w:r w:rsidRPr="00B53E1B">
              <w:rPr>
                <w:rFonts w:ascii="Calibri" w:hAnsi="Calibri" w:cs="Calibri"/>
                <w:sz w:val="16"/>
                <w:szCs w:val="16"/>
              </w:rPr>
              <w:t>Odgovorna oseba naročnika, pri kateri se lahko dobijo dodatne informacije :</w:t>
            </w:r>
          </w:p>
          <w:p w14:paraId="05D3759C" w14:textId="77777777" w:rsidR="00B53E1B" w:rsidRPr="00B53E1B" w:rsidRDefault="00B53E1B" w:rsidP="00B53E1B">
            <w:pPr>
              <w:pStyle w:val="Glava"/>
              <w:tabs>
                <w:tab w:val="clear" w:pos="4536"/>
                <w:tab w:val="clear" w:pos="9072"/>
              </w:tabs>
              <w:rPr>
                <w:rFonts w:ascii="Calibri" w:hAnsi="Calibri" w:cs="Calibri"/>
                <w:sz w:val="16"/>
                <w:szCs w:val="16"/>
              </w:rPr>
            </w:pPr>
            <w:r w:rsidRPr="00B53E1B">
              <w:rPr>
                <w:rFonts w:ascii="Calibri" w:hAnsi="Calibri" w:cs="Calibri"/>
                <w:sz w:val="16"/>
                <w:szCs w:val="16"/>
              </w:rPr>
              <w:t>_______________________________________</w:t>
            </w:r>
          </w:p>
          <w:p w14:paraId="1C5398F9" w14:textId="77777777" w:rsidR="00B53E1B" w:rsidRPr="00B53E1B" w:rsidRDefault="00B53E1B" w:rsidP="00B53E1B">
            <w:pPr>
              <w:pStyle w:val="Glava"/>
              <w:tabs>
                <w:tab w:val="clear" w:pos="4536"/>
                <w:tab w:val="clear" w:pos="9072"/>
              </w:tabs>
              <w:rPr>
                <w:rFonts w:ascii="Calibri" w:hAnsi="Calibri" w:cs="Calibri"/>
                <w:sz w:val="16"/>
                <w:szCs w:val="16"/>
              </w:rPr>
            </w:pPr>
          </w:p>
          <w:p w14:paraId="4E203DE1" w14:textId="77777777" w:rsidR="00B53E1B" w:rsidRPr="00B53E1B" w:rsidRDefault="00B53E1B" w:rsidP="00B53E1B">
            <w:pPr>
              <w:pStyle w:val="Glava"/>
              <w:tabs>
                <w:tab w:val="clear" w:pos="4536"/>
                <w:tab w:val="clear" w:pos="9072"/>
              </w:tabs>
              <w:rPr>
                <w:rFonts w:ascii="Calibri" w:hAnsi="Calibri" w:cs="Calibri"/>
                <w:sz w:val="16"/>
                <w:szCs w:val="16"/>
              </w:rPr>
            </w:pPr>
            <w:r w:rsidRPr="00B53E1B">
              <w:rPr>
                <w:rFonts w:ascii="Calibri" w:hAnsi="Calibri" w:cs="Calibri"/>
                <w:sz w:val="16"/>
                <w:szCs w:val="16"/>
              </w:rPr>
              <w:t xml:space="preserve">tel.:  ___________________________, </w:t>
            </w:r>
          </w:p>
          <w:p w14:paraId="45F2CE22" w14:textId="77777777" w:rsidR="00B53E1B" w:rsidRPr="00B53E1B" w:rsidRDefault="00B53E1B" w:rsidP="00B53E1B">
            <w:pPr>
              <w:pStyle w:val="Glava"/>
              <w:tabs>
                <w:tab w:val="clear" w:pos="4536"/>
                <w:tab w:val="clear" w:pos="9072"/>
              </w:tabs>
              <w:rPr>
                <w:rFonts w:ascii="Calibri" w:hAnsi="Calibri" w:cs="Calibri"/>
                <w:sz w:val="16"/>
                <w:szCs w:val="16"/>
              </w:rPr>
            </w:pPr>
            <w:r w:rsidRPr="00B53E1B">
              <w:rPr>
                <w:rFonts w:ascii="Calibri" w:hAnsi="Calibri" w:cs="Calibri"/>
                <w:sz w:val="16"/>
                <w:szCs w:val="16"/>
              </w:rPr>
              <w:t>e-pošta: ________________________</w:t>
            </w:r>
          </w:p>
          <w:p w14:paraId="58FB42B9" w14:textId="77777777" w:rsidR="00B53E1B" w:rsidRPr="00B53E1B" w:rsidRDefault="00B53E1B" w:rsidP="00B53E1B">
            <w:pPr>
              <w:pStyle w:val="Glava"/>
              <w:tabs>
                <w:tab w:val="clear" w:pos="4536"/>
                <w:tab w:val="clear" w:pos="9072"/>
              </w:tabs>
              <w:rPr>
                <w:rFonts w:ascii="Calibri" w:hAnsi="Calibri" w:cs="Calibri"/>
                <w:sz w:val="16"/>
                <w:szCs w:val="16"/>
              </w:rPr>
            </w:pPr>
          </w:p>
        </w:tc>
        <w:tc>
          <w:tcPr>
            <w:tcW w:w="2198" w:type="dxa"/>
            <w:tcBorders>
              <w:top w:val="single" w:sz="4" w:space="0" w:color="auto"/>
              <w:bottom w:val="single" w:sz="24" w:space="0" w:color="auto"/>
            </w:tcBorders>
          </w:tcPr>
          <w:p w14:paraId="3A3BA34D" w14:textId="77777777" w:rsidR="00B53E1B" w:rsidRPr="0046799E" w:rsidRDefault="00B53E1B" w:rsidP="00182FD2">
            <w:pPr>
              <w:pStyle w:val="Glava"/>
              <w:tabs>
                <w:tab w:val="clear" w:pos="4536"/>
                <w:tab w:val="clear" w:pos="9072"/>
              </w:tabs>
              <w:rPr>
                <w:rFonts w:ascii="Calibri" w:hAnsi="Calibri" w:cs="Calibri"/>
                <w:szCs w:val="24"/>
              </w:rPr>
            </w:pPr>
          </w:p>
        </w:tc>
        <w:tc>
          <w:tcPr>
            <w:tcW w:w="1417" w:type="dxa"/>
            <w:tcBorders>
              <w:top w:val="single" w:sz="4" w:space="0" w:color="auto"/>
              <w:bottom w:val="single" w:sz="24" w:space="0" w:color="auto"/>
            </w:tcBorders>
          </w:tcPr>
          <w:p w14:paraId="1CF490A0" w14:textId="77777777" w:rsidR="00B53E1B" w:rsidRPr="0046799E" w:rsidRDefault="00B53E1B" w:rsidP="00182FD2">
            <w:pPr>
              <w:pStyle w:val="Glava"/>
              <w:tabs>
                <w:tab w:val="clear" w:pos="4536"/>
                <w:tab w:val="clear" w:pos="9072"/>
              </w:tabs>
              <w:rPr>
                <w:rFonts w:ascii="Calibri" w:hAnsi="Calibri" w:cs="Calibri"/>
                <w:szCs w:val="24"/>
              </w:rPr>
            </w:pPr>
          </w:p>
        </w:tc>
      </w:tr>
    </w:tbl>
    <w:p w14:paraId="3C650292" w14:textId="77777777" w:rsidR="005F5D68" w:rsidRPr="0046799E" w:rsidRDefault="005F5D68" w:rsidP="005F5D68">
      <w:pPr>
        <w:widowControl w:val="0"/>
        <w:outlineLvl w:val="2"/>
        <w:rPr>
          <w:rFonts w:ascii="Calibri" w:hAnsi="Calibri" w:cs="Calibri"/>
          <w:b/>
          <w:sz w:val="28"/>
          <w:szCs w:val="28"/>
        </w:rPr>
      </w:pPr>
    </w:p>
    <w:p w14:paraId="33F03AF4" w14:textId="77777777" w:rsidR="003033ED" w:rsidRPr="0046799E" w:rsidRDefault="003033ED" w:rsidP="005F5D68">
      <w:pPr>
        <w:pStyle w:val="Glava"/>
        <w:tabs>
          <w:tab w:val="clear" w:pos="4536"/>
          <w:tab w:val="clear" w:pos="9072"/>
        </w:tabs>
        <w:rPr>
          <w:rFonts w:ascii="Calibri" w:hAnsi="Calibri" w:cs="Calibri"/>
          <w:szCs w:val="24"/>
        </w:rPr>
      </w:pPr>
    </w:p>
    <w:p w14:paraId="3185A111" w14:textId="721B1EB7" w:rsidR="005F5D68" w:rsidRDefault="005F5D68" w:rsidP="005F5D68">
      <w:pPr>
        <w:pStyle w:val="Glava"/>
        <w:tabs>
          <w:tab w:val="clear" w:pos="4536"/>
          <w:tab w:val="clear" w:pos="9072"/>
        </w:tabs>
        <w:rPr>
          <w:rFonts w:ascii="Calibri" w:hAnsi="Calibri" w:cs="Calibri"/>
          <w:szCs w:val="24"/>
        </w:rPr>
      </w:pPr>
    </w:p>
    <w:p w14:paraId="6E80CF62" w14:textId="4CB995C0" w:rsidR="005F5D68" w:rsidRPr="0046799E" w:rsidRDefault="005F5D68" w:rsidP="00244B14">
      <w:pPr>
        <w:pStyle w:val="Naslov2"/>
        <w:rPr>
          <w:rFonts w:ascii="Calibri" w:hAnsi="Calibri" w:cs="Calibri"/>
          <w:sz w:val="24"/>
          <w:szCs w:val="24"/>
        </w:rPr>
      </w:pPr>
      <w:bookmarkStart w:id="9" w:name="_Toc479335527"/>
      <w:bookmarkStart w:id="10" w:name="_Toc130368418"/>
      <w:r w:rsidRPr="00244B14">
        <w:rPr>
          <w:rFonts w:ascii="Calibri" w:hAnsi="Calibri" w:cs="Calibri"/>
          <w:sz w:val="24"/>
          <w:szCs w:val="24"/>
        </w:rPr>
        <w:t>Razpisni obrazec št. 6. - SPOSOBNOST ZA OPRAVLJANJE DEJAVNOSTI - SERVIS</w:t>
      </w:r>
      <w:bookmarkEnd w:id="9"/>
      <w:bookmarkEnd w:id="10"/>
    </w:p>
    <w:p w14:paraId="5EA0C402" w14:textId="77777777" w:rsidR="005F5D68" w:rsidRPr="0046799E" w:rsidRDefault="005F5D68" w:rsidP="005F5D68">
      <w:pPr>
        <w:rPr>
          <w:rFonts w:ascii="Calibri" w:hAnsi="Calibri" w:cs="Calibri"/>
        </w:rPr>
      </w:pPr>
    </w:p>
    <w:p w14:paraId="588C5FA9" w14:textId="77777777" w:rsidR="005F5D68" w:rsidRPr="0046799E" w:rsidRDefault="005F5D68" w:rsidP="005F5D68">
      <w:pPr>
        <w:rPr>
          <w:rFonts w:ascii="Calibri" w:hAnsi="Calibri" w:cs="Calibri"/>
          <w:sz w:val="22"/>
          <w:szCs w:val="22"/>
        </w:rPr>
      </w:pPr>
      <w:r w:rsidRPr="0046799E">
        <w:rPr>
          <w:rFonts w:ascii="Calibri" w:hAnsi="Calibri" w:cs="Calibr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F5D68" w:rsidRPr="0046799E" w14:paraId="09749639" w14:textId="77777777" w:rsidTr="00182FD2">
        <w:trPr>
          <w:cantSplit/>
          <w:trHeight w:hRule="exact" w:val="567"/>
        </w:trPr>
        <w:tc>
          <w:tcPr>
            <w:tcW w:w="2050" w:type="dxa"/>
            <w:vAlign w:val="center"/>
          </w:tcPr>
          <w:p w14:paraId="1C3EB58E" w14:textId="77777777" w:rsidR="005F5D68" w:rsidRPr="0046799E" w:rsidRDefault="005F5D68" w:rsidP="00182FD2">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Naziv </w:t>
            </w:r>
          </w:p>
        </w:tc>
        <w:tc>
          <w:tcPr>
            <w:tcW w:w="7092" w:type="dxa"/>
            <w:tcBorders>
              <w:left w:val="nil"/>
            </w:tcBorders>
            <w:vAlign w:val="center"/>
          </w:tcPr>
          <w:p w14:paraId="2CC7D64A" w14:textId="77777777" w:rsidR="005F5D68" w:rsidRPr="0046799E" w:rsidRDefault="005F5D68" w:rsidP="00182FD2">
            <w:pPr>
              <w:pStyle w:val="Glava"/>
              <w:tabs>
                <w:tab w:val="clear" w:pos="4536"/>
                <w:tab w:val="clear" w:pos="9072"/>
              </w:tabs>
              <w:rPr>
                <w:rFonts w:ascii="Calibri" w:hAnsi="Calibri" w:cs="Calibri"/>
                <w:sz w:val="22"/>
                <w:szCs w:val="22"/>
              </w:rPr>
            </w:pPr>
          </w:p>
        </w:tc>
      </w:tr>
      <w:tr w:rsidR="005F5D68" w:rsidRPr="0046799E" w14:paraId="25F5BAE9" w14:textId="77777777" w:rsidTr="00182FD2">
        <w:trPr>
          <w:cantSplit/>
          <w:trHeight w:hRule="exact" w:val="567"/>
        </w:trPr>
        <w:tc>
          <w:tcPr>
            <w:tcW w:w="2050" w:type="dxa"/>
            <w:vAlign w:val="center"/>
          </w:tcPr>
          <w:p w14:paraId="58B3CB2B" w14:textId="77777777" w:rsidR="005F5D68" w:rsidRPr="0046799E" w:rsidRDefault="005F5D68" w:rsidP="00182FD2">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Naslov in sedež </w:t>
            </w:r>
          </w:p>
        </w:tc>
        <w:tc>
          <w:tcPr>
            <w:tcW w:w="7092" w:type="dxa"/>
            <w:tcBorders>
              <w:left w:val="nil"/>
            </w:tcBorders>
            <w:vAlign w:val="center"/>
          </w:tcPr>
          <w:p w14:paraId="04860EE3" w14:textId="77777777" w:rsidR="005F5D68" w:rsidRPr="0046799E" w:rsidRDefault="005F5D68" w:rsidP="00182FD2">
            <w:pPr>
              <w:pStyle w:val="Glava"/>
              <w:tabs>
                <w:tab w:val="clear" w:pos="4536"/>
                <w:tab w:val="clear" w:pos="9072"/>
              </w:tabs>
              <w:rPr>
                <w:rFonts w:ascii="Calibri" w:hAnsi="Calibri" w:cs="Calibri"/>
                <w:sz w:val="22"/>
                <w:szCs w:val="22"/>
              </w:rPr>
            </w:pPr>
          </w:p>
        </w:tc>
      </w:tr>
    </w:tbl>
    <w:p w14:paraId="5F104912" w14:textId="0D0491FA" w:rsidR="005F5D68" w:rsidRDefault="005F5D68" w:rsidP="005F5D68">
      <w:pPr>
        <w:rPr>
          <w:rFonts w:ascii="Calibri" w:hAnsi="Calibri" w:cs="Calibri"/>
          <w:b/>
          <w:sz w:val="22"/>
          <w:szCs w:val="22"/>
        </w:rPr>
      </w:pPr>
    </w:p>
    <w:p w14:paraId="3FB76E4B" w14:textId="7B0F15EC" w:rsidR="00734A91" w:rsidRDefault="00734A91" w:rsidP="00734A91">
      <w:pPr>
        <w:rPr>
          <w:rFonts w:ascii="Arial,Bold" w:hAnsi="Arial,Bold" w:cs="Arial,Bold"/>
          <w:b/>
          <w:bCs/>
          <w:sz w:val="20"/>
          <w:szCs w:val="20"/>
        </w:rPr>
      </w:pPr>
    </w:p>
    <w:p w14:paraId="0CC90768" w14:textId="77777777" w:rsidR="00734A91" w:rsidRPr="0046799E" w:rsidRDefault="00734A91" w:rsidP="00734A91">
      <w:pPr>
        <w:rPr>
          <w:rFonts w:ascii="Calibri" w:hAnsi="Calibri" w:cs="Calibri"/>
          <w:b/>
          <w:sz w:val="22"/>
          <w:szCs w:val="22"/>
        </w:rPr>
      </w:pPr>
    </w:p>
    <w:p w14:paraId="0ED01BDF" w14:textId="77777777" w:rsidR="005F5D68" w:rsidRPr="0046799E" w:rsidRDefault="005F5D68">
      <w:pPr>
        <w:numPr>
          <w:ilvl w:val="0"/>
          <w:numId w:val="25"/>
        </w:numPr>
        <w:ind w:left="425" w:hanging="425"/>
        <w:jc w:val="both"/>
        <w:rPr>
          <w:rFonts w:ascii="Calibri" w:hAnsi="Calibri" w:cs="Calibri"/>
          <w:color w:val="000000"/>
        </w:rPr>
      </w:pPr>
      <w:r w:rsidRPr="0046799E">
        <w:rPr>
          <w:rFonts w:ascii="Calibri" w:hAnsi="Calibri" w:cs="Calibri"/>
        </w:rPr>
        <w:t>Naročniku, Univerza v Ljubljani, Veterinarska fakulteta, Gerbičeva 60, 1000 Ljubljana, izjavljamo</w:t>
      </w:r>
      <w:r w:rsidRPr="0046799E">
        <w:rPr>
          <w:rFonts w:ascii="Calibri" w:hAnsi="Calibri" w:cs="Calibri"/>
          <w:color w:val="000000"/>
        </w:rPr>
        <w:t>, da izpolnjujemo pogoje za opravljanje dejavnosti, ki je predmet javnega naročila in imamo veljavno registracijo za opravljanje dejavnosti v skladu s predpisi.</w:t>
      </w:r>
    </w:p>
    <w:p w14:paraId="60C9F5CE" w14:textId="77777777" w:rsidR="005F5D68" w:rsidRPr="0046799E" w:rsidRDefault="005F5D68">
      <w:pPr>
        <w:widowControl w:val="0"/>
        <w:numPr>
          <w:ilvl w:val="0"/>
          <w:numId w:val="25"/>
        </w:numPr>
        <w:ind w:left="425" w:hanging="425"/>
        <w:jc w:val="both"/>
        <w:rPr>
          <w:rFonts w:ascii="Calibri" w:eastAsia="Arial Unicode MS" w:hAnsi="Calibri" w:cs="Calibri"/>
          <w:color w:val="000000"/>
          <w:lang w:bidi="sl-SI"/>
        </w:rPr>
      </w:pPr>
      <w:r w:rsidRPr="0046799E">
        <w:rPr>
          <w:rFonts w:ascii="Calibri" w:eastAsia="Arial Unicode MS" w:hAnsi="Calibri" w:cs="Calibri"/>
          <w:color w:val="000000"/>
          <w:lang w:bidi="sl-SI"/>
        </w:rPr>
        <w:t>Obvezujemo se, da bomo na opremi, ki je predmet tega naročila, izvajali vzdrževanje in popravila strokovno in pravilno po predpisih ter po navodilih proizvajalca opreme.</w:t>
      </w:r>
    </w:p>
    <w:p w14:paraId="3F188B69" w14:textId="20445B62" w:rsidR="00782520" w:rsidRPr="007B49FC" w:rsidRDefault="005F5D68" w:rsidP="007B49FC">
      <w:pPr>
        <w:widowControl w:val="0"/>
        <w:ind w:left="425" w:firstLine="1"/>
        <w:jc w:val="both"/>
        <w:rPr>
          <w:rFonts w:ascii="Calibri" w:eastAsia="Arial Unicode MS" w:hAnsi="Calibri" w:cs="Calibri"/>
          <w:color w:val="000000"/>
          <w:lang w:bidi="sl-SI"/>
        </w:rPr>
      </w:pPr>
      <w:r w:rsidRPr="0046799E">
        <w:rPr>
          <w:rFonts w:ascii="Calibri" w:eastAsia="Arial Unicode MS" w:hAnsi="Calibri" w:cs="Calibri"/>
          <w:color w:val="000000"/>
          <w:lang w:bidi="sl-SI"/>
        </w:rPr>
        <w:t>Ob zamenjavi iztrošenih ali okvarjenih delov bomo uporabljali in vgrajevali</w:t>
      </w:r>
      <w:r w:rsidRPr="0046799E">
        <w:rPr>
          <w:rFonts w:ascii="Calibri" w:eastAsia="Arial Unicode MS" w:hAnsi="Calibri" w:cs="Calibri"/>
          <w:color w:val="000000"/>
          <w:lang w:bidi="sl-SI"/>
        </w:rPr>
        <w:br/>
        <w:t>izključno nove originalne nadomestne dele.</w:t>
      </w:r>
    </w:p>
    <w:p w14:paraId="09626889" w14:textId="11175F63" w:rsidR="007B49FC" w:rsidRPr="002422D7" w:rsidRDefault="007B49FC">
      <w:pPr>
        <w:numPr>
          <w:ilvl w:val="0"/>
          <w:numId w:val="20"/>
        </w:numPr>
        <w:ind w:left="426" w:hanging="426"/>
        <w:jc w:val="both"/>
        <w:rPr>
          <w:rFonts w:asciiTheme="minorHAnsi" w:hAnsiTheme="minorHAnsi" w:cstheme="minorHAnsi"/>
        </w:rPr>
      </w:pPr>
      <w:r w:rsidRPr="002422D7">
        <w:rPr>
          <w:rFonts w:asciiTheme="minorHAnsi" w:hAnsiTheme="minorHAnsi" w:cstheme="minorHAnsi"/>
        </w:rPr>
        <w:t>Naročniku zagotavljamo odzivni čas serviserja</w:t>
      </w:r>
      <w:r w:rsidR="00DC3E18">
        <w:rPr>
          <w:rFonts w:asciiTheme="minorHAnsi" w:hAnsiTheme="minorHAnsi" w:cstheme="minorHAnsi"/>
        </w:rPr>
        <w:t xml:space="preserve"> </w:t>
      </w:r>
      <w:r w:rsidR="003D57DE">
        <w:rPr>
          <w:rFonts w:asciiTheme="minorHAnsi" w:hAnsiTheme="minorHAnsi" w:cstheme="minorHAnsi"/>
        </w:rPr>
        <w:t>24</w:t>
      </w:r>
      <w:r w:rsidRPr="002422D7">
        <w:rPr>
          <w:rFonts w:asciiTheme="minorHAnsi" w:hAnsiTheme="minorHAnsi" w:cstheme="minorHAnsi"/>
        </w:rPr>
        <w:t xml:space="preserve"> ur od poziva uporabnika do prihoda serviserja na lokacijo za</w:t>
      </w:r>
      <w:r w:rsidRPr="002422D7">
        <w:rPr>
          <w:rFonts w:asciiTheme="minorHAnsi" w:hAnsiTheme="minorHAnsi" w:cstheme="minorHAnsi"/>
          <w:sz w:val="32"/>
          <w:szCs w:val="32"/>
        </w:rPr>
        <w:t xml:space="preserve"> </w:t>
      </w:r>
      <w:r w:rsidRPr="002422D7">
        <w:rPr>
          <w:rFonts w:asciiTheme="minorHAnsi" w:hAnsiTheme="minorHAnsi" w:cstheme="minorHAnsi"/>
        </w:rPr>
        <w:t>popravilo opreme pri uporabniku</w:t>
      </w:r>
      <w:r w:rsidR="00923402">
        <w:rPr>
          <w:rFonts w:asciiTheme="minorHAnsi" w:hAnsiTheme="minorHAnsi" w:cstheme="minorHAnsi"/>
        </w:rPr>
        <w:t>.</w:t>
      </w:r>
    </w:p>
    <w:p w14:paraId="3C9EFD13" w14:textId="5C1454A0" w:rsidR="000A0972" w:rsidRDefault="000A0972" w:rsidP="005F5D68">
      <w:pPr>
        <w:spacing w:line="276" w:lineRule="auto"/>
        <w:jc w:val="both"/>
        <w:rPr>
          <w:rFonts w:asciiTheme="minorHAnsi" w:hAnsiTheme="minorHAnsi" w:cstheme="minorHAnsi"/>
        </w:rPr>
      </w:pPr>
    </w:p>
    <w:p w14:paraId="12FF5678" w14:textId="77777777" w:rsidR="003D57DE" w:rsidRPr="0046799E" w:rsidRDefault="003D57DE" w:rsidP="005F5D68">
      <w:pPr>
        <w:spacing w:line="276" w:lineRule="auto"/>
        <w:jc w:val="both"/>
        <w:rPr>
          <w:rFonts w:ascii="Calibri" w:hAnsi="Calibri" w:cs="Calibri"/>
        </w:rPr>
      </w:pPr>
    </w:p>
    <w:p w14:paraId="0C711A9A" w14:textId="77777777" w:rsidR="005F5D68" w:rsidRPr="0046799E" w:rsidRDefault="005F5D68" w:rsidP="005F5D68">
      <w:pPr>
        <w:pStyle w:val="Naslov"/>
        <w:tabs>
          <w:tab w:val="left" w:pos="0"/>
        </w:tabs>
        <w:overflowPunct w:val="0"/>
        <w:autoSpaceDE w:val="0"/>
        <w:autoSpaceDN w:val="0"/>
        <w:adjustRightInd w:val="0"/>
        <w:jc w:val="left"/>
        <w:textAlignment w:val="baseline"/>
        <w:rPr>
          <w:rFonts w:ascii="Calibri" w:hAnsi="Calibri" w:cs="Calibri"/>
          <w:b w:val="0"/>
          <w:sz w:val="20"/>
        </w:rPr>
      </w:pPr>
    </w:p>
    <w:p w14:paraId="6A16361F" w14:textId="77777777" w:rsidR="005F5D68" w:rsidRPr="0046799E" w:rsidRDefault="005F5D68" w:rsidP="005F5D68">
      <w:pPr>
        <w:pStyle w:val="Naslov"/>
        <w:tabs>
          <w:tab w:val="left" w:pos="0"/>
        </w:tabs>
        <w:overflowPunct w:val="0"/>
        <w:autoSpaceDE w:val="0"/>
        <w:autoSpaceDN w:val="0"/>
        <w:adjustRightInd w:val="0"/>
        <w:jc w:val="left"/>
        <w:textAlignment w:val="baseline"/>
        <w:rPr>
          <w:rFonts w:ascii="Calibri" w:hAnsi="Calibri" w:cs="Calibri"/>
          <w:b w:val="0"/>
          <w:sz w:val="20"/>
        </w:rPr>
      </w:pPr>
      <w:r w:rsidRPr="0046799E">
        <w:rPr>
          <w:rFonts w:ascii="Calibri" w:hAnsi="Calibri" w:cs="Calibri"/>
          <w:b w:val="0"/>
          <w:sz w:val="20"/>
        </w:rPr>
        <w:t>Pri izvajanju javnega naročila bodo sodelovali: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977"/>
        <w:gridCol w:w="1835"/>
        <w:gridCol w:w="2100"/>
      </w:tblGrid>
      <w:tr w:rsidR="005F5D68" w:rsidRPr="0046799E" w14:paraId="577DAD33" w14:textId="77777777" w:rsidTr="00182FD2">
        <w:trPr>
          <w:trHeight w:hRule="exact" w:val="284"/>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1273B98" w14:textId="77777777" w:rsidR="005F5D68" w:rsidRPr="0046799E" w:rsidRDefault="005F5D68" w:rsidP="00182FD2">
            <w:pPr>
              <w:spacing w:line="264" w:lineRule="auto"/>
              <w:jc w:val="center"/>
              <w:rPr>
                <w:rFonts w:ascii="Calibri" w:hAnsi="Calibri" w:cs="Calibri"/>
                <w:b/>
                <w:bCs/>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9262B7C" w14:textId="77777777" w:rsidR="005F5D68" w:rsidRPr="0046799E" w:rsidRDefault="005F5D68" w:rsidP="00182FD2">
            <w:pPr>
              <w:spacing w:line="264" w:lineRule="auto"/>
              <w:jc w:val="center"/>
              <w:rPr>
                <w:rFonts w:ascii="Calibri" w:hAnsi="Calibri" w:cs="Calibri"/>
                <w:bCs/>
                <w:sz w:val="18"/>
                <w:szCs w:val="18"/>
              </w:rPr>
            </w:pPr>
            <w:r w:rsidRPr="0046799E">
              <w:rPr>
                <w:rFonts w:ascii="Calibri" w:hAnsi="Calibri" w:cs="Calibri"/>
                <w:bCs/>
                <w:sz w:val="18"/>
                <w:szCs w:val="18"/>
              </w:rPr>
              <w:t>IME IN PRIIMEK</w:t>
            </w:r>
          </w:p>
          <w:p w14:paraId="185EF1DE" w14:textId="77777777" w:rsidR="005F5D68" w:rsidRPr="0046799E" w:rsidRDefault="005F5D68" w:rsidP="00182FD2">
            <w:pPr>
              <w:spacing w:line="264" w:lineRule="auto"/>
              <w:jc w:val="center"/>
              <w:rPr>
                <w:rFonts w:ascii="Calibri" w:hAnsi="Calibri" w:cs="Calibri"/>
                <w:bCs/>
                <w:sz w:val="18"/>
                <w:szCs w:val="18"/>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0D717F82" w14:textId="77777777" w:rsidR="005F5D68" w:rsidRPr="0046799E" w:rsidRDefault="005F5D68" w:rsidP="00182FD2">
            <w:pPr>
              <w:spacing w:line="264" w:lineRule="auto"/>
              <w:jc w:val="center"/>
              <w:rPr>
                <w:rFonts w:ascii="Calibri" w:hAnsi="Calibri" w:cs="Calibri"/>
                <w:bCs/>
                <w:sz w:val="18"/>
                <w:szCs w:val="18"/>
              </w:rPr>
            </w:pPr>
            <w:r w:rsidRPr="0046799E">
              <w:rPr>
                <w:rFonts w:ascii="Calibri" w:hAnsi="Calibri" w:cs="Calibri"/>
                <w:bCs/>
                <w:sz w:val="18"/>
                <w:szCs w:val="18"/>
              </w:rPr>
              <w:t>TELEFON</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14:paraId="563557FF" w14:textId="77777777" w:rsidR="005F5D68" w:rsidRPr="0046799E" w:rsidRDefault="005F5D68" w:rsidP="00182FD2">
            <w:pPr>
              <w:spacing w:line="264" w:lineRule="auto"/>
              <w:jc w:val="center"/>
              <w:rPr>
                <w:rFonts w:ascii="Calibri" w:hAnsi="Calibri" w:cs="Calibri"/>
                <w:bCs/>
                <w:sz w:val="18"/>
                <w:szCs w:val="18"/>
              </w:rPr>
            </w:pPr>
            <w:r w:rsidRPr="0046799E">
              <w:rPr>
                <w:rFonts w:ascii="Calibri" w:hAnsi="Calibri" w:cs="Calibri"/>
                <w:bCs/>
                <w:sz w:val="18"/>
                <w:szCs w:val="18"/>
              </w:rPr>
              <w:t>E-POŠTA</w:t>
            </w:r>
          </w:p>
        </w:tc>
      </w:tr>
      <w:tr w:rsidR="005F5D68" w:rsidRPr="0046799E" w14:paraId="15006D05" w14:textId="77777777" w:rsidTr="005F5D68">
        <w:trPr>
          <w:trHeight w:hRule="exact" w:val="73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B6A5605" w14:textId="77777777" w:rsidR="005F5D68" w:rsidRPr="0046799E" w:rsidRDefault="005F5D68" w:rsidP="00182FD2">
            <w:pPr>
              <w:spacing w:line="264" w:lineRule="auto"/>
              <w:rPr>
                <w:rFonts w:ascii="Calibri" w:hAnsi="Calibri" w:cs="Calibri"/>
                <w:sz w:val="18"/>
                <w:szCs w:val="18"/>
              </w:rPr>
            </w:pPr>
          </w:p>
          <w:p w14:paraId="0972C527" w14:textId="4099BEF2" w:rsidR="005F5D68" w:rsidRPr="0046799E" w:rsidRDefault="007B49FC" w:rsidP="00182FD2">
            <w:pPr>
              <w:spacing w:line="264" w:lineRule="auto"/>
              <w:rPr>
                <w:rFonts w:ascii="Calibri" w:hAnsi="Calibri" w:cs="Calibri"/>
                <w:sz w:val="18"/>
                <w:szCs w:val="18"/>
              </w:rPr>
            </w:pPr>
            <w:r>
              <w:rPr>
                <w:rFonts w:ascii="Calibri" w:hAnsi="Calibri" w:cs="Calibri"/>
                <w:sz w:val="18"/>
                <w:szCs w:val="18"/>
              </w:rPr>
              <w:t>SERVISER</w:t>
            </w:r>
          </w:p>
          <w:p w14:paraId="130219A6" w14:textId="77777777" w:rsidR="005F5D68" w:rsidRPr="0046799E" w:rsidRDefault="005F5D68" w:rsidP="00182FD2">
            <w:pPr>
              <w:spacing w:line="264" w:lineRule="auto"/>
              <w:rPr>
                <w:rFonts w:ascii="Calibri" w:hAnsi="Calibri" w:cs="Calibri"/>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9EBCC9" w14:textId="77777777" w:rsidR="005F5D68" w:rsidRPr="0046799E" w:rsidRDefault="005F5D68" w:rsidP="00182FD2">
            <w:pPr>
              <w:spacing w:line="264" w:lineRule="auto"/>
              <w:jc w:val="center"/>
              <w:rPr>
                <w:rFonts w:ascii="Calibri" w:hAnsi="Calibri" w:cs="Calibri"/>
                <w:sz w:val="18"/>
                <w:szCs w:val="18"/>
              </w:rPr>
            </w:pPr>
          </w:p>
          <w:p w14:paraId="2EBD4FCD" w14:textId="77777777" w:rsidR="005F5D68" w:rsidRPr="0046799E" w:rsidRDefault="005F5D68" w:rsidP="00182FD2">
            <w:pPr>
              <w:spacing w:line="264" w:lineRule="auto"/>
              <w:rPr>
                <w:rFonts w:ascii="Calibri" w:hAnsi="Calibri" w:cs="Calibri"/>
                <w:sz w:val="18"/>
                <w:szCs w:val="18"/>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FAB2AB7" w14:textId="77777777" w:rsidR="005F5D68" w:rsidRPr="0046799E" w:rsidRDefault="005F5D68" w:rsidP="00182FD2">
            <w:pPr>
              <w:spacing w:line="264" w:lineRule="auto"/>
              <w:rPr>
                <w:rFonts w:ascii="Calibri" w:hAnsi="Calibri" w:cs="Calibri"/>
                <w:sz w:val="18"/>
                <w:szCs w:val="18"/>
              </w:rPr>
            </w:pPr>
          </w:p>
          <w:p w14:paraId="54926DA5" w14:textId="77777777" w:rsidR="005F5D68" w:rsidRPr="0046799E" w:rsidRDefault="005F5D68" w:rsidP="00182FD2">
            <w:pPr>
              <w:spacing w:line="264" w:lineRule="auto"/>
              <w:rPr>
                <w:rFonts w:ascii="Calibri" w:hAnsi="Calibri" w:cs="Calibri"/>
                <w:sz w:val="18"/>
                <w:szCs w:val="18"/>
              </w:rPr>
            </w:pP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14:paraId="10853181" w14:textId="77777777" w:rsidR="005F5D68" w:rsidRPr="0046799E" w:rsidRDefault="005F5D68" w:rsidP="00182FD2">
            <w:pPr>
              <w:spacing w:line="264" w:lineRule="auto"/>
              <w:jc w:val="center"/>
              <w:rPr>
                <w:rFonts w:ascii="Calibri" w:hAnsi="Calibri" w:cs="Calibri"/>
                <w:sz w:val="18"/>
                <w:szCs w:val="18"/>
              </w:rPr>
            </w:pPr>
          </w:p>
          <w:p w14:paraId="60C8DE2E" w14:textId="77777777" w:rsidR="005F5D68" w:rsidRPr="0046799E" w:rsidRDefault="005F5D68" w:rsidP="00182FD2">
            <w:pPr>
              <w:spacing w:line="264" w:lineRule="auto"/>
              <w:jc w:val="center"/>
              <w:rPr>
                <w:rFonts w:ascii="Calibri" w:hAnsi="Calibri" w:cs="Calibri"/>
                <w:sz w:val="18"/>
                <w:szCs w:val="18"/>
              </w:rPr>
            </w:pPr>
          </w:p>
        </w:tc>
      </w:tr>
      <w:tr w:rsidR="005F5D68" w:rsidRPr="0046799E" w14:paraId="328A1FF8" w14:textId="77777777" w:rsidTr="00182FD2">
        <w:trPr>
          <w:trHeight w:hRule="exact" w:val="851"/>
        </w:trPr>
        <w:tc>
          <w:tcPr>
            <w:tcW w:w="2268" w:type="dxa"/>
            <w:tcBorders>
              <w:left w:val="single" w:sz="4" w:space="0" w:color="auto"/>
              <w:right w:val="single" w:sz="4" w:space="0" w:color="auto"/>
            </w:tcBorders>
            <w:shd w:val="clear" w:color="auto" w:fill="auto"/>
            <w:vAlign w:val="center"/>
          </w:tcPr>
          <w:p w14:paraId="4C631848" w14:textId="77777777" w:rsidR="005F5D68" w:rsidRPr="0046799E" w:rsidRDefault="005F5D68" w:rsidP="00182FD2">
            <w:pPr>
              <w:spacing w:line="264" w:lineRule="auto"/>
              <w:rPr>
                <w:rFonts w:ascii="Calibri" w:hAnsi="Calibri" w:cs="Calibri"/>
                <w:sz w:val="18"/>
                <w:szCs w:val="18"/>
              </w:rPr>
            </w:pPr>
            <w:r w:rsidRPr="0046799E">
              <w:rPr>
                <w:rFonts w:ascii="Calibri" w:hAnsi="Calibri" w:cs="Calibri"/>
                <w:sz w:val="18"/>
                <w:szCs w:val="18"/>
              </w:rPr>
              <w:t>OSEBA, ODGOVORNA ZA SPREJEM REKLAMACIJ</w:t>
            </w:r>
          </w:p>
        </w:tc>
        <w:tc>
          <w:tcPr>
            <w:tcW w:w="2977" w:type="dxa"/>
            <w:tcBorders>
              <w:top w:val="single" w:sz="4" w:space="0" w:color="auto"/>
              <w:left w:val="single" w:sz="4" w:space="0" w:color="auto"/>
              <w:right w:val="single" w:sz="4" w:space="0" w:color="auto"/>
            </w:tcBorders>
            <w:shd w:val="clear" w:color="auto" w:fill="auto"/>
            <w:vAlign w:val="center"/>
          </w:tcPr>
          <w:p w14:paraId="10A7563B" w14:textId="77777777" w:rsidR="005F5D68" w:rsidRPr="0046799E" w:rsidRDefault="005F5D68" w:rsidP="00182FD2">
            <w:pPr>
              <w:spacing w:line="264" w:lineRule="auto"/>
              <w:jc w:val="center"/>
              <w:rPr>
                <w:rFonts w:ascii="Calibri" w:hAnsi="Calibri" w:cs="Calibri"/>
                <w:sz w:val="18"/>
                <w:szCs w:val="18"/>
              </w:rPr>
            </w:pPr>
          </w:p>
        </w:tc>
        <w:tc>
          <w:tcPr>
            <w:tcW w:w="1835" w:type="dxa"/>
            <w:tcBorders>
              <w:top w:val="single" w:sz="4" w:space="0" w:color="auto"/>
              <w:left w:val="single" w:sz="4" w:space="0" w:color="auto"/>
              <w:right w:val="single" w:sz="4" w:space="0" w:color="auto"/>
            </w:tcBorders>
            <w:shd w:val="clear" w:color="auto" w:fill="auto"/>
            <w:vAlign w:val="center"/>
          </w:tcPr>
          <w:p w14:paraId="7EA3C143" w14:textId="77777777" w:rsidR="005F5D68" w:rsidRPr="0046799E" w:rsidRDefault="005F5D68" w:rsidP="00182FD2">
            <w:pPr>
              <w:spacing w:line="264" w:lineRule="auto"/>
              <w:jc w:val="center"/>
              <w:rPr>
                <w:rFonts w:ascii="Calibri" w:hAnsi="Calibri" w:cs="Calibri"/>
                <w:sz w:val="18"/>
                <w:szCs w:val="18"/>
              </w:rPr>
            </w:pPr>
          </w:p>
        </w:tc>
        <w:tc>
          <w:tcPr>
            <w:tcW w:w="2100" w:type="dxa"/>
            <w:tcBorders>
              <w:top w:val="single" w:sz="4" w:space="0" w:color="auto"/>
              <w:left w:val="single" w:sz="4" w:space="0" w:color="auto"/>
              <w:right w:val="single" w:sz="4" w:space="0" w:color="auto"/>
            </w:tcBorders>
            <w:shd w:val="clear" w:color="auto" w:fill="auto"/>
            <w:vAlign w:val="center"/>
          </w:tcPr>
          <w:p w14:paraId="6B3A3181" w14:textId="77777777" w:rsidR="005F5D68" w:rsidRPr="0046799E" w:rsidRDefault="005F5D68" w:rsidP="00182FD2">
            <w:pPr>
              <w:spacing w:line="264" w:lineRule="auto"/>
              <w:jc w:val="center"/>
              <w:rPr>
                <w:rFonts w:ascii="Calibri" w:hAnsi="Calibri" w:cs="Calibri"/>
                <w:sz w:val="18"/>
                <w:szCs w:val="18"/>
              </w:rPr>
            </w:pPr>
          </w:p>
        </w:tc>
      </w:tr>
    </w:tbl>
    <w:p w14:paraId="4247F479" w14:textId="5D7AAFA4" w:rsidR="009D5ADF" w:rsidRDefault="009D5ADF" w:rsidP="005F5D68">
      <w:pPr>
        <w:rPr>
          <w:rFonts w:ascii="Calibri" w:hAnsi="Calibri" w:cs="Calibri"/>
          <w:b/>
        </w:rPr>
      </w:pPr>
    </w:p>
    <w:p w14:paraId="46B11B77" w14:textId="5B040C37" w:rsidR="009D5ADF" w:rsidRDefault="009D5ADF" w:rsidP="005F5D68">
      <w:pPr>
        <w:rPr>
          <w:rFonts w:ascii="Calibri" w:hAnsi="Calibri" w:cs="Calibri"/>
          <w:b/>
        </w:rPr>
      </w:pPr>
    </w:p>
    <w:p w14:paraId="45557DDC" w14:textId="7BCA3FA1" w:rsidR="006B1347" w:rsidRDefault="006B1347" w:rsidP="005F5D68">
      <w:pPr>
        <w:rPr>
          <w:rFonts w:ascii="Calibri" w:hAnsi="Calibri" w:cs="Calibri"/>
          <w:b/>
        </w:rPr>
      </w:pPr>
    </w:p>
    <w:p w14:paraId="18F7F41C" w14:textId="7B5C89F2" w:rsidR="006B1347" w:rsidRDefault="006B1347" w:rsidP="005F5D68">
      <w:pPr>
        <w:rPr>
          <w:rFonts w:ascii="Calibri" w:hAnsi="Calibri" w:cs="Calibri"/>
          <w:b/>
        </w:rPr>
      </w:pPr>
    </w:p>
    <w:p w14:paraId="2824F676" w14:textId="2D0FD5EC" w:rsidR="006B1347" w:rsidRDefault="006B1347" w:rsidP="005F5D68">
      <w:pPr>
        <w:rPr>
          <w:rFonts w:ascii="Calibri" w:hAnsi="Calibri" w:cs="Calibri"/>
          <w:b/>
        </w:rPr>
      </w:pPr>
    </w:p>
    <w:p w14:paraId="538E9C65" w14:textId="2112AA7B" w:rsidR="006B1347" w:rsidRDefault="006B1347" w:rsidP="005F5D68">
      <w:pPr>
        <w:rPr>
          <w:rFonts w:ascii="Calibri" w:hAnsi="Calibri" w:cs="Calibri"/>
          <w:b/>
        </w:rPr>
      </w:pPr>
    </w:p>
    <w:p w14:paraId="6422F7B7" w14:textId="77777777" w:rsidR="006B1347" w:rsidRDefault="006B1347" w:rsidP="005F5D68">
      <w:pPr>
        <w:rPr>
          <w:rFonts w:ascii="Calibri" w:hAnsi="Calibri" w:cs="Calibri"/>
          <w:b/>
        </w:rPr>
      </w:pPr>
    </w:p>
    <w:p w14:paraId="6C3D326A" w14:textId="77777777" w:rsidR="009D5ADF" w:rsidRPr="0046799E" w:rsidRDefault="009D5ADF" w:rsidP="005F5D68">
      <w:pPr>
        <w:rPr>
          <w:rFonts w:ascii="Calibri" w:hAnsi="Calibri" w:cs="Calibri"/>
          <w:b/>
        </w:rPr>
      </w:pPr>
    </w:p>
    <w:p w14:paraId="6E8D0AE4" w14:textId="758F99E5" w:rsidR="005F5D68" w:rsidRPr="006B1347" w:rsidRDefault="005F5D68" w:rsidP="006B1347">
      <w:pPr>
        <w:pStyle w:val="Oznaenseznam"/>
        <w:numPr>
          <w:ilvl w:val="0"/>
          <w:numId w:val="0"/>
        </w:numPr>
        <w:pBdr>
          <w:top w:val="none" w:sz="0" w:space="0" w:color="auto"/>
          <w:left w:val="none" w:sz="0" w:space="0" w:color="auto"/>
          <w:bottom w:val="none" w:sz="0" w:space="0" w:color="auto"/>
          <w:right w:val="none" w:sz="0" w:space="0" w:color="auto"/>
        </w:pBdr>
        <w:rPr>
          <w:bCs/>
          <w:i/>
          <w:iCs/>
        </w:rPr>
      </w:pPr>
      <w:r w:rsidRPr="006B1347">
        <w:rPr>
          <w:i/>
          <w:iCs/>
        </w:rPr>
        <w:t>PRILOG</w:t>
      </w:r>
      <w:r w:rsidR="007B49FC" w:rsidRPr="006B1347">
        <w:rPr>
          <w:i/>
          <w:iCs/>
        </w:rPr>
        <w:t>E</w:t>
      </w:r>
      <w:r w:rsidRPr="006B1347">
        <w:rPr>
          <w:i/>
          <w:iCs/>
        </w:rPr>
        <w:t>:</w:t>
      </w:r>
    </w:p>
    <w:p w14:paraId="5FECF0BA" w14:textId="77777777" w:rsidR="007B49FC" w:rsidRPr="006B1347" w:rsidRDefault="009D5ADF" w:rsidP="006B1347">
      <w:pPr>
        <w:pStyle w:val="Oznaenseznam"/>
        <w:pBdr>
          <w:top w:val="none" w:sz="0" w:space="0" w:color="auto"/>
          <w:left w:val="none" w:sz="0" w:space="0" w:color="auto"/>
          <w:bottom w:val="none" w:sz="0" w:space="0" w:color="auto"/>
          <w:right w:val="none" w:sz="0" w:space="0" w:color="auto"/>
        </w:pBdr>
        <w:rPr>
          <w:rFonts w:asciiTheme="minorHAnsi" w:hAnsiTheme="minorHAnsi" w:cstheme="minorHAnsi"/>
          <w:bCs/>
          <w:i/>
          <w:iCs/>
        </w:rPr>
      </w:pPr>
      <w:r w:rsidRPr="006B1347">
        <w:rPr>
          <w:rFonts w:asciiTheme="minorHAnsi" w:hAnsiTheme="minorHAnsi" w:cstheme="minorHAnsi"/>
          <w:bCs/>
          <w:i/>
          <w:iCs/>
        </w:rPr>
        <w:t>veljavno p</w:t>
      </w:r>
      <w:r w:rsidR="005F5D68" w:rsidRPr="006B1347">
        <w:rPr>
          <w:rFonts w:asciiTheme="minorHAnsi" w:hAnsiTheme="minorHAnsi" w:cstheme="minorHAnsi"/>
          <w:i/>
          <w:iCs/>
        </w:rPr>
        <w:t>otrdilo proizvajalca opreme, da je ponudnik pooblaščen in usposobljen za servisiranje ponujene opreme oz. v kolikor ponudnik nima lastne servisne mreže, potrdilo proizvajalca o pooblaščenem servisu, ki bo izvajal servis ponujene opreme, da je le-ta pooblaščen in usposobljen za servisiranje ponujene opreme</w:t>
      </w:r>
      <w:r w:rsidRPr="006B1347">
        <w:rPr>
          <w:rFonts w:asciiTheme="minorHAnsi" w:hAnsiTheme="minorHAnsi" w:cstheme="minorHAnsi"/>
          <w:bCs/>
          <w:i/>
          <w:iCs/>
        </w:rPr>
        <w:t>;</w:t>
      </w:r>
    </w:p>
    <w:p w14:paraId="5C449996" w14:textId="2C8608D0" w:rsidR="005F5D68" w:rsidRPr="006B1347" w:rsidRDefault="009D5ADF" w:rsidP="006B1347">
      <w:pPr>
        <w:pStyle w:val="Oznaenseznam"/>
        <w:pBdr>
          <w:top w:val="none" w:sz="0" w:space="0" w:color="auto"/>
          <w:left w:val="none" w:sz="0" w:space="0" w:color="auto"/>
          <w:bottom w:val="none" w:sz="0" w:space="0" w:color="auto"/>
          <w:right w:val="none" w:sz="0" w:space="0" w:color="auto"/>
        </w:pBdr>
        <w:rPr>
          <w:rFonts w:asciiTheme="minorHAnsi" w:hAnsiTheme="minorHAnsi" w:cstheme="minorHAnsi"/>
          <w:i/>
          <w:iCs/>
        </w:rPr>
      </w:pPr>
      <w:r w:rsidRPr="006B1347">
        <w:rPr>
          <w:rFonts w:asciiTheme="minorHAnsi" w:hAnsiTheme="minorHAnsi" w:cstheme="minorHAnsi"/>
          <w:i/>
          <w:iCs/>
        </w:rPr>
        <w:t xml:space="preserve">certifikate o usposobljenosti za vzdrževanje </w:t>
      </w:r>
      <w:r w:rsidR="007B49FC" w:rsidRPr="006B1347">
        <w:rPr>
          <w:rFonts w:asciiTheme="minorHAnsi" w:hAnsiTheme="minorHAnsi" w:cstheme="minorHAnsi"/>
          <w:i/>
          <w:iCs/>
        </w:rPr>
        <w:t xml:space="preserve">opreme </w:t>
      </w:r>
      <w:r w:rsidRPr="006B1347">
        <w:rPr>
          <w:rFonts w:asciiTheme="minorHAnsi" w:hAnsiTheme="minorHAnsi" w:cstheme="minorHAnsi"/>
          <w:i/>
          <w:iCs/>
        </w:rPr>
        <w:t xml:space="preserve">izdane s strani servisnega centra proizvajalca, ki so jih pridobili navedeni serviserji v </w:t>
      </w:r>
      <w:r w:rsidR="007B49FC" w:rsidRPr="006B1347">
        <w:rPr>
          <w:rFonts w:asciiTheme="minorHAnsi" w:hAnsiTheme="minorHAnsi" w:cstheme="minorHAnsi"/>
          <w:i/>
          <w:iCs/>
        </w:rPr>
        <w:t xml:space="preserve">ponudbi. </w:t>
      </w:r>
    </w:p>
    <w:p w14:paraId="755D3AD9" w14:textId="2D0CEB88" w:rsidR="003D57DE" w:rsidRDefault="003D57DE">
      <w:pPr>
        <w:rPr>
          <w:rFonts w:ascii="Calibri" w:hAnsi="Calibri"/>
          <w:b/>
          <w:snapToGrid w:val="0"/>
        </w:rPr>
      </w:pPr>
    </w:p>
    <w:p w14:paraId="359DEA0A" w14:textId="77777777" w:rsidR="005F5D68" w:rsidRDefault="005F5D68">
      <w:pPr>
        <w:rPr>
          <w:rFonts w:ascii="Calibri" w:hAnsi="Calibri"/>
          <w:b/>
          <w:snapToGrid w:val="0"/>
        </w:rPr>
      </w:pPr>
    </w:p>
    <w:p w14:paraId="14A782BB" w14:textId="4A9AE495" w:rsidR="00D37608" w:rsidRPr="008C2F42" w:rsidRDefault="00D37608">
      <w:pPr>
        <w:pStyle w:val="Naslov2"/>
        <w:rPr>
          <w:rFonts w:ascii="Calibri" w:hAnsi="Calibri"/>
          <w:sz w:val="24"/>
          <w:szCs w:val="24"/>
        </w:rPr>
      </w:pPr>
      <w:bookmarkStart w:id="11" w:name="_Toc130368419"/>
      <w:r w:rsidRPr="008C2F42">
        <w:rPr>
          <w:rFonts w:ascii="Calibri" w:hAnsi="Calibri"/>
          <w:sz w:val="24"/>
          <w:szCs w:val="24"/>
        </w:rPr>
        <w:lastRenderedPageBreak/>
        <w:t xml:space="preserve">Razpisni obrazec št. </w:t>
      </w:r>
      <w:r w:rsidR="004A6E37">
        <w:rPr>
          <w:rFonts w:ascii="Calibri" w:hAnsi="Calibri"/>
          <w:sz w:val="24"/>
          <w:szCs w:val="24"/>
        </w:rPr>
        <w:t>7</w:t>
      </w:r>
      <w:r w:rsidR="004B2950">
        <w:rPr>
          <w:rFonts w:ascii="Calibri" w:hAnsi="Calibri"/>
          <w:sz w:val="24"/>
          <w:szCs w:val="24"/>
        </w:rPr>
        <w:t>.</w:t>
      </w:r>
      <w:r w:rsidRPr="008C2F42">
        <w:rPr>
          <w:rFonts w:ascii="Calibri" w:hAnsi="Calibri"/>
          <w:sz w:val="24"/>
          <w:szCs w:val="24"/>
        </w:rPr>
        <w:t xml:space="preserve"> </w:t>
      </w:r>
      <w:r w:rsidR="00AE5FA2">
        <w:rPr>
          <w:rFonts w:ascii="Calibri" w:hAnsi="Calibri"/>
          <w:sz w:val="24"/>
          <w:szCs w:val="24"/>
        </w:rPr>
        <w:t>–</w:t>
      </w:r>
      <w:r w:rsidRPr="008C2F42">
        <w:rPr>
          <w:rFonts w:ascii="Calibri" w:hAnsi="Calibri"/>
          <w:sz w:val="24"/>
          <w:szCs w:val="24"/>
        </w:rPr>
        <w:t xml:space="preserve"> P</w:t>
      </w:r>
      <w:r w:rsidR="000F7AB5">
        <w:rPr>
          <w:rFonts w:ascii="Calibri" w:hAnsi="Calibri"/>
          <w:sz w:val="24"/>
          <w:szCs w:val="24"/>
        </w:rPr>
        <w:t>O</w:t>
      </w:r>
      <w:r w:rsidR="009322B7">
        <w:rPr>
          <w:rFonts w:ascii="Calibri" w:hAnsi="Calibri"/>
          <w:sz w:val="24"/>
          <w:szCs w:val="24"/>
        </w:rPr>
        <w:t xml:space="preserve">GODBA </w:t>
      </w:r>
      <w:r w:rsidR="00AE5FA2">
        <w:rPr>
          <w:rFonts w:ascii="Calibri" w:hAnsi="Calibri"/>
          <w:sz w:val="24"/>
          <w:szCs w:val="24"/>
        </w:rPr>
        <w:t>- IZJAVA</w:t>
      </w:r>
      <w:bookmarkEnd w:id="11"/>
    </w:p>
    <w:p w14:paraId="794F08FC" w14:textId="77777777" w:rsidR="00D37608" w:rsidRPr="008C2F42" w:rsidRDefault="00D37608">
      <w:pPr>
        <w:rPr>
          <w:rFonts w:ascii="Calibri" w:hAnsi="Calibri" w:cs="Arial"/>
        </w:rPr>
      </w:pP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0F7AB5" w:rsidRPr="0046799E" w14:paraId="63EA7C35" w14:textId="77777777" w:rsidTr="00E1762F">
        <w:trPr>
          <w:cantSplit/>
          <w:trHeight w:hRule="exact" w:val="567"/>
        </w:trPr>
        <w:tc>
          <w:tcPr>
            <w:tcW w:w="2050" w:type="dxa"/>
            <w:vAlign w:val="center"/>
          </w:tcPr>
          <w:p w14:paraId="56A1D6F0" w14:textId="357FD950" w:rsidR="000F7AB5" w:rsidRPr="0046799E" w:rsidRDefault="000F7AB5" w:rsidP="00E1762F">
            <w:pPr>
              <w:pStyle w:val="Glava"/>
              <w:tabs>
                <w:tab w:val="clear" w:pos="4536"/>
                <w:tab w:val="clear" w:pos="9072"/>
              </w:tabs>
              <w:rPr>
                <w:rFonts w:ascii="Calibri" w:hAnsi="Calibri" w:cs="Calibri"/>
                <w:sz w:val="22"/>
                <w:szCs w:val="22"/>
              </w:rPr>
            </w:pPr>
            <w:r w:rsidRPr="0046799E">
              <w:rPr>
                <w:rFonts w:ascii="Calibri" w:hAnsi="Calibri" w:cs="Calibri"/>
                <w:sz w:val="22"/>
                <w:szCs w:val="22"/>
              </w:rPr>
              <w:t>Naziv</w:t>
            </w:r>
            <w:r>
              <w:rPr>
                <w:rFonts w:ascii="Calibri" w:hAnsi="Calibri" w:cs="Calibri"/>
                <w:sz w:val="22"/>
                <w:szCs w:val="22"/>
              </w:rPr>
              <w:t xml:space="preserve"> ponudnika</w:t>
            </w:r>
            <w:r w:rsidRPr="0046799E">
              <w:rPr>
                <w:rFonts w:ascii="Calibri" w:hAnsi="Calibri" w:cs="Calibri"/>
                <w:sz w:val="22"/>
                <w:szCs w:val="22"/>
              </w:rPr>
              <w:t xml:space="preserve"> </w:t>
            </w:r>
          </w:p>
        </w:tc>
        <w:tc>
          <w:tcPr>
            <w:tcW w:w="7092" w:type="dxa"/>
            <w:tcBorders>
              <w:left w:val="nil"/>
            </w:tcBorders>
            <w:vAlign w:val="center"/>
          </w:tcPr>
          <w:p w14:paraId="19BF88A9" w14:textId="77777777" w:rsidR="000F7AB5" w:rsidRPr="0046799E" w:rsidRDefault="000F7AB5" w:rsidP="00E1762F">
            <w:pPr>
              <w:pStyle w:val="Glava"/>
              <w:tabs>
                <w:tab w:val="clear" w:pos="4536"/>
                <w:tab w:val="clear" w:pos="9072"/>
              </w:tabs>
              <w:rPr>
                <w:rFonts w:ascii="Calibri" w:hAnsi="Calibri" w:cs="Calibri"/>
                <w:sz w:val="22"/>
                <w:szCs w:val="22"/>
              </w:rPr>
            </w:pPr>
          </w:p>
        </w:tc>
      </w:tr>
      <w:tr w:rsidR="000F7AB5" w:rsidRPr="0046799E" w14:paraId="113C620D" w14:textId="77777777" w:rsidTr="00E1762F">
        <w:trPr>
          <w:cantSplit/>
          <w:trHeight w:hRule="exact" w:val="567"/>
        </w:trPr>
        <w:tc>
          <w:tcPr>
            <w:tcW w:w="2050" w:type="dxa"/>
            <w:vAlign w:val="center"/>
          </w:tcPr>
          <w:p w14:paraId="35ABDBAA" w14:textId="77777777" w:rsidR="000F7AB5" w:rsidRPr="0046799E" w:rsidRDefault="000F7AB5" w:rsidP="00E1762F">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Naslov in sedež </w:t>
            </w:r>
          </w:p>
        </w:tc>
        <w:tc>
          <w:tcPr>
            <w:tcW w:w="7092" w:type="dxa"/>
            <w:tcBorders>
              <w:left w:val="nil"/>
            </w:tcBorders>
            <w:vAlign w:val="center"/>
          </w:tcPr>
          <w:p w14:paraId="1D16DD81" w14:textId="77777777" w:rsidR="000F7AB5" w:rsidRPr="0046799E" w:rsidRDefault="000F7AB5" w:rsidP="00E1762F">
            <w:pPr>
              <w:pStyle w:val="Glava"/>
              <w:tabs>
                <w:tab w:val="clear" w:pos="4536"/>
                <w:tab w:val="clear" w:pos="9072"/>
              </w:tabs>
              <w:rPr>
                <w:rFonts w:ascii="Calibri" w:hAnsi="Calibri" w:cs="Calibri"/>
                <w:sz w:val="22"/>
                <w:szCs w:val="22"/>
              </w:rPr>
            </w:pPr>
          </w:p>
        </w:tc>
      </w:tr>
    </w:tbl>
    <w:p w14:paraId="05F4955E" w14:textId="68A43AB9" w:rsidR="00D37608" w:rsidRPr="000F7AB5" w:rsidRDefault="00D37608" w:rsidP="00575B47">
      <w:pPr>
        <w:jc w:val="both"/>
        <w:rPr>
          <w:rFonts w:asciiTheme="minorHAnsi" w:hAnsiTheme="minorHAnsi" w:cstheme="minorHAnsi"/>
        </w:rPr>
      </w:pPr>
    </w:p>
    <w:p w14:paraId="0210F772" w14:textId="77777777" w:rsidR="00041015" w:rsidRDefault="00041015" w:rsidP="00F62CD4">
      <w:pPr>
        <w:jc w:val="both"/>
        <w:rPr>
          <w:rFonts w:asciiTheme="minorHAnsi" w:hAnsiTheme="minorHAnsi" w:cstheme="minorHAnsi"/>
          <w:color w:val="000000" w:themeColor="text1"/>
        </w:rPr>
      </w:pPr>
    </w:p>
    <w:p w14:paraId="2D672344" w14:textId="7A75537E" w:rsidR="00AE5FA2" w:rsidRPr="000F7AB5" w:rsidRDefault="00AE5FA2" w:rsidP="00F62CD4">
      <w:pPr>
        <w:jc w:val="both"/>
        <w:rPr>
          <w:rFonts w:asciiTheme="minorHAnsi" w:hAnsiTheme="minorHAnsi" w:cstheme="minorHAnsi"/>
          <w:color w:val="000000" w:themeColor="text1"/>
        </w:rPr>
      </w:pPr>
      <w:r w:rsidRPr="000F7AB5">
        <w:rPr>
          <w:rFonts w:asciiTheme="minorHAnsi" w:hAnsiTheme="minorHAnsi" w:cstheme="minorHAnsi"/>
          <w:color w:val="000000" w:themeColor="text1"/>
        </w:rPr>
        <w:t xml:space="preserve">V zvezi z javnim naročilom za oddajo naročila blaga po odprtem postopku </w:t>
      </w:r>
      <w:r w:rsidRPr="00B33C2F">
        <w:rPr>
          <w:rFonts w:asciiTheme="minorHAnsi" w:hAnsiTheme="minorHAnsi" w:cstheme="minorHAnsi"/>
          <w:bCs/>
          <w:color w:val="000000" w:themeColor="text1"/>
        </w:rPr>
        <w:t>z</w:t>
      </w:r>
      <w:r w:rsidR="00E24C2A" w:rsidRPr="00B33C2F">
        <w:rPr>
          <w:rFonts w:asciiTheme="minorHAnsi" w:hAnsiTheme="minorHAnsi" w:cstheme="minorHAnsi"/>
          <w:bCs/>
          <w:color w:val="000000" w:themeColor="text1"/>
        </w:rPr>
        <w:t>a dobavo</w:t>
      </w:r>
      <w:r w:rsidR="00E24C2A">
        <w:rPr>
          <w:rFonts w:asciiTheme="minorHAnsi" w:hAnsiTheme="minorHAnsi" w:cstheme="minorHAnsi"/>
          <w:b/>
          <w:color w:val="000000" w:themeColor="text1"/>
        </w:rPr>
        <w:t xml:space="preserve"> </w:t>
      </w:r>
      <w:r w:rsidR="00E24C2A" w:rsidRPr="0031047B">
        <w:rPr>
          <w:rFonts w:asciiTheme="minorHAnsi" w:hAnsiTheme="minorHAnsi" w:cstheme="minorHAnsi"/>
          <w:bCs/>
        </w:rPr>
        <w:t>pretočn</w:t>
      </w:r>
      <w:r w:rsidR="00E24C2A">
        <w:rPr>
          <w:rFonts w:asciiTheme="minorHAnsi" w:hAnsiTheme="minorHAnsi" w:cstheme="minorHAnsi"/>
          <w:bCs/>
        </w:rPr>
        <w:t>ega</w:t>
      </w:r>
      <w:r w:rsidR="00E24C2A" w:rsidRPr="0031047B">
        <w:rPr>
          <w:rFonts w:asciiTheme="minorHAnsi" w:hAnsiTheme="minorHAnsi" w:cstheme="minorHAnsi"/>
          <w:bCs/>
        </w:rPr>
        <w:t xml:space="preserve"> </w:t>
      </w:r>
      <w:proofErr w:type="spellStart"/>
      <w:r w:rsidR="00E24C2A" w:rsidRPr="0031047B">
        <w:rPr>
          <w:rFonts w:asciiTheme="minorHAnsi" w:hAnsiTheme="minorHAnsi" w:cstheme="minorHAnsi"/>
          <w:bCs/>
        </w:rPr>
        <w:t>citomet</w:t>
      </w:r>
      <w:r w:rsidR="00E24C2A">
        <w:rPr>
          <w:rFonts w:asciiTheme="minorHAnsi" w:hAnsiTheme="minorHAnsi" w:cstheme="minorHAnsi"/>
          <w:bCs/>
        </w:rPr>
        <w:t>ra</w:t>
      </w:r>
      <w:proofErr w:type="spellEnd"/>
      <w:r w:rsidR="00E24C2A" w:rsidRPr="0031047B">
        <w:rPr>
          <w:rFonts w:asciiTheme="minorHAnsi" w:hAnsiTheme="minorHAnsi" w:cstheme="minorHAnsi"/>
          <w:bCs/>
        </w:rPr>
        <w:t xml:space="preserve"> s </w:t>
      </w:r>
      <w:proofErr w:type="spellStart"/>
      <w:r w:rsidR="00E24C2A" w:rsidRPr="0031047B">
        <w:rPr>
          <w:rFonts w:asciiTheme="minorHAnsi" w:hAnsiTheme="minorHAnsi" w:cstheme="minorHAnsi"/>
          <w:bCs/>
        </w:rPr>
        <w:t>sorterjem</w:t>
      </w:r>
      <w:proofErr w:type="spellEnd"/>
      <w:r w:rsidR="00E24C2A" w:rsidRPr="000F7AB5">
        <w:rPr>
          <w:rFonts w:asciiTheme="minorHAnsi" w:hAnsiTheme="minorHAnsi" w:cstheme="minorHAnsi"/>
          <w:color w:val="000000" w:themeColor="text1"/>
        </w:rPr>
        <w:t xml:space="preserve"> </w:t>
      </w:r>
      <w:r w:rsidRPr="000F7AB5">
        <w:rPr>
          <w:rFonts w:asciiTheme="minorHAnsi" w:hAnsiTheme="minorHAnsi" w:cstheme="minorHAnsi"/>
          <w:color w:val="000000" w:themeColor="text1"/>
        </w:rPr>
        <w:t>podajamo ponudbo s spodaj navedenimi izjavami in udeležbo podizvajalc</w:t>
      </w:r>
      <w:r w:rsidR="000F7AB5">
        <w:rPr>
          <w:rFonts w:asciiTheme="minorHAnsi" w:hAnsiTheme="minorHAnsi" w:cstheme="minorHAnsi"/>
          <w:color w:val="000000" w:themeColor="text1"/>
        </w:rPr>
        <w:t>a/i</w:t>
      </w:r>
      <w:r w:rsidRPr="000F7AB5">
        <w:rPr>
          <w:rFonts w:asciiTheme="minorHAnsi" w:hAnsiTheme="minorHAnsi" w:cstheme="minorHAnsi"/>
          <w:color w:val="000000" w:themeColor="text1"/>
        </w:rPr>
        <w:t xml:space="preserve"> </w:t>
      </w:r>
      <w:r w:rsidR="000F7AB5" w:rsidRPr="000F7AB5">
        <w:rPr>
          <w:rFonts w:asciiTheme="minorHAnsi" w:hAnsiTheme="minorHAnsi" w:cstheme="minorHAnsi"/>
          <w:i/>
          <w:color w:val="000000" w:themeColor="text1"/>
        </w:rPr>
        <w:t>(</w:t>
      </w:r>
      <w:r w:rsidRPr="000F7AB5">
        <w:rPr>
          <w:rFonts w:asciiTheme="minorHAnsi" w:hAnsiTheme="minorHAnsi" w:cstheme="minorHAnsi"/>
          <w:i/>
          <w:color w:val="000000" w:themeColor="text1"/>
        </w:rPr>
        <w:t>slednje upoštevati v primeru, da ponudnik nastopa z enim ali več  podizvajalci</w:t>
      </w:r>
      <w:r w:rsidR="000F7AB5" w:rsidRPr="000F7AB5">
        <w:rPr>
          <w:rFonts w:asciiTheme="minorHAnsi" w:hAnsiTheme="minorHAnsi" w:cstheme="minorHAnsi"/>
          <w:i/>
          <w:color w:val="000000" w:themeColor="text1"/>
        </w:rPr>
        <w:t>)</w:t>
      </w:r>
      <w:r w:rsidRPr="000F7AB5">
        <w:rPr>
          <w:rFonts w:asciiTheme="minorHAnsi" w:hAnsiTheme="minorHAnsi" w:cstheme="minorHAnsi"/>
          <w:i/>
          <w:color w:val="000000" w:themeColor="text1"/>
        </w:rPr>
        <w:t>.</w:t>
      </w:r>
    </w:p>
    <w:p w14:paraId="68C0A36B" w14:textId="77777777" w:rsidR="00AE5FA2" w:rsidRPr="000F7AB5" w:rsidRDefault="00AE5FA2" w:rsidP="00AE5FA2">
      <w:pPr>
        <w:spacing w:line="260" w:lineRule="exact"/>
        <w:jc w:val="both"/>
        <w:rPr>
          <w:rFonts w:asciiTheme="minorHAnsi" w:hAnsiTheme="minorHAnsi" w:cstheme="minorHAnsi"/>
          <w:color w:val="000000" w:themeColor="text1"/>
          <w:sz w:val="32"/>
          <w:szCs w:val="32"/>
        </w:rPr>
      </w:pPr>
    </w:p>
    <w:p w14:paraId="1F49AF3A" w14:textId="77777777" w:rsidR="000F7AB5" w:rsidRPr="000F7AB5" w:rsidRDefault="000F7AB5" w:rsidP="00AE5FA2">
      <w:pPr>
        <w:spacing w:line="260" w:lineRule="exact"/>
        <w:jc w:val="both"/>
        <w:rPr>
          <w:rFonts w:asciiTheme="minorHAnsi" w:hAnsiTheme="minorHAnsi" w:cstheme="minorHAnsi"/>
          <w:color w:val="000000" w:themeColor="text1"/>
        </w:rPr>
      </w:pPr>
    </w:p>
    <w:p w14:paraId="7935E8CB" w14:textId="456D1569" w:rsidR="000F7AB5" w:rsidRPr="00041015" w:rsidRDefault="000F7AB5" w:rsidP="000F7AB5">
      <w:pPr>
        <w:spacing w:line="260" w:lineRule="exact"/>
        <w:jc w:val="both"/>
        <w:rPr>
          <w:rFonts w:asciiTheme="minorHAnsi" w:hAnsiTheme="minorHAnsi" w:cstheme="minorHAnsi"/>
          <w:u w:val="single"/>
        </w:rPr>
      </w:pPr>
      <w:r w:rsidRPr="00041015">
        <w:rPr>
          <w:rFonts w:asciiTheme="minorHAnsi" w:hAnsiTheme="minorHAnsi" w:cstheme="minorHAnsi"/>
          <w:b/>
          <w:bCs/>
          <w:u w:val="single"/>
        </w:rPr>
        <w:t>UDELEŽBA PODIZVAJALC</w:t>
      </w:r>
      <w:r w:rsidR="003722EF" w:rsidRPr="00041015">
        <w:rPr>
          <w:rFonts w:asciiTheme="minorHAnsi" w:hAnsiTheme="minorHAnsi" w:cstheme="minorHAnsi"/>
          <w:b/>
          <w:bCs/>
          <w:u w:val="single"/>
        </w:rPr>
        <w:t>EV</w:t>
      </w:r>
      <w:r w:rsidRPr="00041015">
        <w:rPr>
          <w:rFonts w:asciiTheme="minorHAnsi" w:hAnsiTheme="minorHAnsi" w:cstheme="minorHAnsi"/>
          <w:b/>
          <w:bCs/>
          <w:u w:val="single"/>
        </w:rPr>
        <w:t>:</w:t>
      </w:r>
    </w:p>
    <w:p w14:paraId="2430A916" w14:textId="77777777" w:rsidR="000F7AB5" w:rsidRPr="000F7AB5" w:rsidRDefault="000F7AB5" w:rsidP="000F7AB5">
      <w:pPr>
        <w:spacing w:line="260" w:lineRule="exact"/>
        <w:rPr>
          <w:rFonts w:asciiTheme="minorHAnsi" w:hAnsiTheme="minorHAnsi" w:cstheme="minorHAnsi"/>
          <w:noProof/>
        </w:rPr>
      </w:pPr>
    </w:p>
    <w:p w14:paraId="79D375D9" w14:textId="6758048C" w:rsidR="000F7AB5" w:rsidRPr="000F7AB5" w:rsidRDefault="000F7AB5" w:rsidP="000F7AB5">
      <w:pPr>
        <w:spacing w:line="260" w:lineRule="exact"/>
        <w:jc w:val="both"/>
        <w:rPr>
          <w:rFonts w:asciiTheme="minorHAnsi" w:hAnsiTheme="minorHAnsi" w:cstheme="minorHAnsi"/>
        </w:rPr>
      </w:pPr>
      <w:r w:rsidRPr="000F7AB5">
        <w:rPr>
          <w:rFonts w:asciiTheme="minorHAnsi" w:hAnsiTheme="minorHAnsi" w:cstheme="minorHAnsi"/>
        </w:rPr>
        <w:t xml:space="preserve">V ponudbi je podizvajalec _____________________________ </w:t>
      </w:r>
      <w:r w:rsidRPr="000F7AB5">
        <w:rPr>
          <w:rFonts w:asciiTheme="minorHAnsi" w:hAnsiTheme="minorHAnsi" w:cstheme="minorHAnsi"/>
          <w:i/>
          <w:iCs/>
        </w:rPr>
        <w:t>(naziv)</w:t>
      </w:r>
      <w:r w:rsidRPr="000F7AB5">
        <w:rPr>
          <w:rFonts w:asciiTheme="minorHAnsi" w:hAnsiTheme="minorHAnsi" w:cstheme="minorHAnsi"/>
        </w:rPr>
        <w:t xml:space="preserve"> v skupni vrednosti ponudbe udeležen v vrednosti _____________ EUR oziroma ______% ponudbene vrednosti, in sicer bo navedeni podizvajalec izvajal/izvedel: </w:t>
      </w:r>
    </w:p>
    <w:p w14:paraId="405D0343" w14:textId="77777777" w:rsidR="000F7AB5" w:rsidRPr="000F7AB5" w:rsidRDefault="000F7AB5" w:rsidP="000F7AB5">
      <w:pPr>
        <w:spacing w:line="260" w:lineRule="exact"/>
        <w:jc w:val="both"/>
        <w:rPr>
          <w:rFonts w:asciiTheme="minorHAnsi" w:hAnsiTheme="minorHAnsi" w:cstheme="minorHAnsi"/>
        </w:rPr>
      </w:pPr>
    </w:p>
    <w:p w14:paraId="4B52FDE0" w14:textId="77777777" w:rsidR="000F7AB5" w:rsidRPr="000F7AB5" w:rsidRDefault="000F7AB5" w:rsidP="000F7AB5">
      <w:pPr>
        <w:spacing w:line="260" w:lineRule="exact"/>
        <w:jc w:val="both"/>
        <w:rPr>
          <w:rFonts w:asciiTheme="minorHAnsi" w:hAnsiTheme="minorHAnsi" w:cstheme="minorHAnsi"/>
        </w:rPr>
      </w:pPr>
      <w:r w:rsidRPr="000F7AB5">
        <w:rPr>
          <w:rFonts w:asciiTheme="minorHAnsi" w:hAnsiTheme="minorHAnsi" w:cstheme="minorHAnsi"/>
        </w:rPr>
        <w:t>_________________________________________________________________________</w:t>
      </w:r>
    </w:p>
    <w:p w14:paraId="49E260BA" w14:textId="77777777" w:rsidR="000F7AB5" w:rsidRPr="000F7AB5" w:rsidRDefault="000F7AB5" w:rsidP="000F7AB5">
      <w:pPr>
        <w:spacing w:line="260" w:lineRule="exact"/>
        <w:jc w:val="both"/>
        <w:rPr>
          <w:rFonts w:asciiTheme="minorHAnsi" w:hAnsiTheme="minorHAnsi" w:cstheme="minorHAnsi"/>
          <w:i/>
          <w:iCs/>
        </w:rPr>
      </w:pPr>
      <w:r w:rsidRPr="000F7AB5">
        <w:rPr>
          <w:rFonts w:asciiTheme="minorHAnsi" w:hAnsiTheme="minorHAnsi" w:cstheme="minorHAnsi"/>
          <w:i/>
          <w:iCs/>
        </w:rPr>
        <w:t>(navesti vsako vrsto del, ki jih bo izvedel in vsako vrsto blaga, ki ga bo dobavil)</w:t>
      </w:r>
    </w:p>
    <w:p w14:paraId="0E9A7DBE" w14:textId="7BC3CB05" w:rsidR="000F7AB5" w:rsidRDefault="000F7AB5" w:rsidP="00AE5FA2">
      <w:pPr>
        <w:spacing w:line="260" w:lineRule="exact"/>
        <w:jc w:val="both"/>
        <w:rPr>
          <w:rFonts w:asciiTheme="minorHAnsi" w:hAnsiTheme="minorHAnsi" w:cstheme="minorHAnsi"/>
          <w:color w:val="000000" w:themeColor="text1"/>
        </w:rPr>
      </w:pPr>
    </w:p>
    <w:p w14:paraId="3AD82001" w14:textId="77777777" w:rsidR="00041015" w:rsidRDefault="00041015" w:rsidP="000F7AB5">
      <w:pPr>
        <w:spacing w:line="260" w:lineRule="exact"/>
        <w:rPr>
          <w:rFonts w:asciiTheme="minorHAnsi" w:hAnsiTheme="minorHAnsi" w:cstheme="minorHAnsi"/>
          <w:b/>
          <w:bCs/>
          <w:i/>
          <w:iCs/>
          <w:noProof/>
          <w:color w:val="000000" w:themeColor="text1"/>
          <w:sz w:val="20"/>
          <w:szCs w:val="20"/>
          <w:lang w:val="pl-PL"/>
        </w:rPr>
      </w:pPr>
    </w:p>
    <w:p w14:paraId="2BB21B69" w14:textId="29CD0F7E" w:rsidR="000F7AB5" w:rsidRPr="000F7AB5" w:rsidRDefault="000F7AB5" w:rsidP="000F7AB5">
      <w:pPr>
        <w:spacing w:line="260" w:lineRule="exact"/>
        <w:rPr>
          <w:rFonts w:asciiTheme="minorHAnsi" w:hAnsiTheme="minorHAnsi" w:cstheme="minorHAnsi"/>
          <w:b/>
          <w:bCs/>
          <w:i/>
          <w:iCs/>
          <w:noProof/>
          <w:color w:val="000000" w:themeColor="text1"/>
          <w:sz w:val="20"/>
          <w:szCs w:val="20"/>
          <w:lang w:val="pl-PL"/>
        </w:rPr>
      </w:pPr>
      <w:r>
        <w:rPr>
          <w:rFonts w:asciiTheme="minorHAnsi" w:hAnsiTheme="minorHAnsi" w:cstheme="minorHAnsi"/>
          <w:b/>
          <w:bCs/>
          <w:i/>
          <w:iCs/>
          <w:noProof/>
          <w:color w:val="000000" w:themeColor="text1"/>
          <w:sz w:val="20"/>
          <w:szCs w:val="20"/>
          <w:lang w:val="pl-PL"/>
        </w:rPr>
        <w:t>/</w:t>
      </w:r>
      <w:r w:rsidRPr="000F7AB5">
        <w:rPr>
          <w:rFonts w:asciiTheme="minorHAnsi" w:hAnsiTheme="minorHAnsi" w:cstheme="minorHAnsi"/>
          <w:b/>
          <w:bCs/>
          <w:i/>
          <w:iCs/>
          <w:noProof/>
          <w:color w:val="000000" w:themeColor="text1"/>
          <w:sz w:val="20"/>
          <w:szCs w:val="20"/>
          <w:lang w:val="pl-PL"/>
        </w:rPr>
        <w:t>V primeru večjega števila podizvajalcev ali sklopov ponudnik obrazec v tem delu razširi.</w:t>
      </w:r>
      <w:r>
        <w:rPr>
          <w:rFonts w:asciiTheme="minorHAnsi" w:hAnsiTheme="minorHAnsi" w:cstheme="minorHAnsi"/>
          <w:b/>
          <w:bCs/>
          <w:i/>
          <w:iCs/>
          <w:noProof/>
          <w:color w:val="000000" w:themeColor="text1"/>
          <w:sz w:val="20"/>
          <w:szCs w:val="20"/>
          <w:lang w:val="pl-PL"/>
        </w:rPr>
        <w:t>/</w:t>
      </w:r>
    </w:p>
    <w:p w14:paraId="21508C22" w14:textId="77777777" w:rsidR="000F7AB5" w:rsidRPr="000F7AB5" w:rsidRDefault="000F7AB5" w:rsidP="00AE5FA2">
      <w:pPr>
        <w:spacing w:line="260" w:lineRule="exact"/>
        <w:jc w:val="both"/>
        <w:rPr>
          <w:rFonts w:asciiTheme="minorHAnsi" w:hAnsiTheme="minorHAnsi" w:cstheme="minorHAnsi"/>
          <w:color w:val="000000" w:themeColor="text1"/>
        </w:rPr>
      </w:pPr>
    </w:p>
    <w:p w14:paraId="60E12243" w14:textId="4585CDAA" w:rsidR="000F7AB5" w:rsidRDefault="000F7AB5" w:rsidP="00AE5FA2">
      <w:pPr>
        <w:spacing w:line="260" w:lineRule="exact"/>
        <w:jc w:val="both"/>
        <w:rPr>
          <w:rFonts w:asciiTheme="minorHAnsi" w:hAnsiTheme="minorHAnsi" w:cstheme="minorHAnsi"/>
          <w:color w:val="000000" w:themeColor="text1"/>
        </w:rPr>
      </w:pPr>
    </w:p>
    <w:p w14:paraId="392FD118" w14:textId="5827C670" w:rsidR="00041015" w:rsidRDefault="00041015" w:rsidP="00AE5FA2">
      <w:pPr>
        <w:spacing w:line="260" w:lineRule="exact"/>
        <w:jc w:val="both"/>
        <w:rPr>
          <w:rFonts w:asciiTheme="minorHAnsi" w:hAnsiTheme="minorHAnsi" w:cstheme="minorHAnsi"/>
          <w:color w:val="000000" w:themeColor="text1"/>
        </w:rPr>
      </w:pPr>
    </w:p>
    <w:p w14:paraId="08F4938C" w14:textId="77777777" w:rsidR="00041015" w:rsidRDefault="00041015" w:rsidP="00AE5FA2">
      <w:pPr>
        <w:spacing w:line="260" w:lineRule="exact"/>
        <w:jc w:val="both"/>
        <w:rPr>
          <w:rFonts w:asciiTheme="minorHAnsi" w:hAnsiTheme="minorHAnsi" w:cstheme="minorHAnsi"/>
          <w:color w:val="000000" w:themeColor="text1"/>
        </w:rPr>
      </w:pPr>
    </w:p>
    <w:p w14:paraId="5101409F" w14:textId="77777777" w:rsidR="00041015" w:rsidRPr="000F7AB5" w:rsidRDefault="00041015" w:rsidP="00AE5FA2">
      <w:pPr>
        <w:spacing w:line="260" w:lineRule="exact"/>
        <w:jc w:val="both"/>
        <w:rPr>
          <w:rFonts w:asciiTheme="minorHAnsi" w:hAnsiTheme="minorHAnsi" w:cstheme="minorHAnsi"/>
          <w:color w:val="000000" w:themeColor="text1"/>
        </w:rPr>
      </w:pPr>
    </w:p>
    <w:p w14:paraId="54E0A9CD" w14:textId="3E1D928F" w:rsidR="00AE5FA2" w:rsidRPr="00041015" w:rsidRDefault="000F7AB5" w:rsidP="00AE5FA2">
      <w:pPr>
        <w:spacing w:line="260" w:lineRule="exact"/>
        <w:jc w:val="both"/>
        <w:rPr>
          <w:rFonts w:asciiTheme="minorHAnsi" w:hAnsiTheme="minorHAnsi" w:cstheme="minorHAnsi"/>
          <w:b/>
          <w:color w:val="000000" w:themeColor="text1"/>
          <w:u w:val="single"/>
        </w:rPr>
      </w:pPr>
      <w:r w:rsidRPr="00041015">
        <w:rPr>
          <w:rFonts w:asciiTheme="minorHAnsi" w:hAnsiTheme="minorHAnsi" w:cstheme="minorHAnsi"/>
          <w:b/>
          <w:color w:val="000000" w:themeColor="text1"/>
          <w:u w:val="single"/>
        </w:rPr>
        <w:t>IZJAVE PONUDNIKA:</w:t>
      </w:r>
    </w:p>
    <w:p w14:paraId="49DF0BD7" w14:textId="77777777" w:rsidR="00AE5FA2" w:rsidRPr="000F7AB5" w:rsidRDefault="00AE5FA2" w:rsidP="00F62CD4">
      <w:pPr>
        <w:jc w:val="both"/>
        <w:rPr>
          <w:rFonts w:asciiTheme="minorHAnsi" w:hAnsiTheme="minorHAnsi" w:cstheme="minorHAnsi"/>
          <w:i/>
          <w:color w:val="000000" w:themeColor="text1"/>
        </w:rPr>
      </w:pPr>
    </w:p>
    <w:p w14:paraId="0CD6264D" w14:textId="5837E204" w:rsidR="00AE5FA2" w:rsidRPr="00041015" w:rsidRDefault="00AE5FA2">
      <w:pPr>
        <w:pStyle w:val="Odstavekseznama"/>
        <w:numPr>
          <w:ilvl w:val="0"/>
          <w:numId w:val="42"/>
        </w:numPr>
        <w:contextualSpacing/>
        <w:jc w:val="both"/>
        <w:rPr>
          <w:rFonts w:asciiTheme="minorHAnsi" w:hAnsiTheme="minorHAnsi" w:cstheme="minorHAnsi"/>
          <w:color w:val="000000" w:themeColor="text1"/>
        </w:rPr>
      </w:pPr>
      <w:r w:rsidRPr="00041015">
        <w:rPr>
          <w:rFonts w:asciiTheme="minorHAnsi" w:hAnsiTheme="minorHAnsi" w:cstheme="minorHAnsi"/>
          <w:color w:val="000000" w:themeColor="text1"/>
        </w:rPr>
        <w:t xml:space="preserve">Izjavljamo, da z oddajo ponudbe potrjujemo, da v celoti sprejemamo pogoje tega javnega naročila, in vse pogoje, navedene v razpisni dokumentaciji, pod katerimi dajemo svojo ponudbo, ter v </w:t>
      </w:r>
      <w:r w:rsidRPr="00041015">
        <w:rPr>
          <w:rFonts w:asciiTheme="minorHAnsi" w:hAnsiTheme="minorHAnsi" w:cstheme="minorHAnsi"/>
          <w:b/>
          <w:bCs/>
          <w:color w:val="000000" w:themeColor="text1"/>
        </w:rPr>
        <w:t xml:space="preserve">celoti sprejemamo vsebino </w:t>
      </w:r>
      <w:r w:rsidR="000F7AB5" w:rsidRPr="00041015">
        <w:rPr>
          <w:rFonts w:asciiTheme="minorHAnsi" w:hAnsiTheme="minorHAnsi" w:cstheme="minorHAnsi"/>
          <w:b/>
          <w:bCs/>
          <w:color w:val="000000" w:themeColor="text1"/>
        </w:rPr>
        <w:t>vzorca pogodbe</w:t>
      </w:r>
      <w:r w:rsidRPr="00041015">
        <w:rPr>
          <w:rFonts w:asciiTheme="minorHAnsi" w:hAnsiTheme="minorHAnsi" w:cstheme="minorHAnsi"/>
          <w:color w:val="000000" w:themeColor="text1"/>
        </w:rPr>
        <w:t xml:space="preserve">, ki </w:t>
      </w:r>
      <w:r w:rsidR="000F7AB5" w:rsidRPr="00041015">
        <w:rPr>
          <w:rFonts w:asciiTheme="minorHAnsi" w:hAnsiTheme="minorHAnsi" w:cstheme="minorHAnsi"/>
          <w:color w:val="000000" w:themeColor="text1"/>
        </w:rPr>
        <w:t>je</w:t>
      </w:r>
      <w:r w:rsidRPr="00041015">
        <w:rPr>
          <w:rFonts w:asciiTheme="minorHAnsi" w:hAnsiTheme="minorHAnsi" w:cstheme="minorHAnsi"/>
          <w:color w:val="000000" w:themeColor="text1"/>
        </w:rPr>
        <w:t xml:space="preserve"> sestavni del razpisne dokumentacije predmetnega javnega naročila.</w:t>
      </w:r>
    </w:p>
    <w:p w14:paraId="4F03EA1D" w14:textId="77777777" w:rsidR="00AE5FA2" w:rsidRPr="000F7AB5" w:rsidRDefault="00AE5FA2" w:rsidP="00F62C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color w:val="000000" w:themeColor="text1"/>
        </w:rPr>
      </w:pPr>
    </w:p>
    <w:p w14:paraId="0D184F18" w14:textId="77777777" w:rsidR="00041015" w:rsidRDefault="00AE5FA2">
      <w:pPr>
        <w:pStyle w:val="Odstavekseznama"/>
        <w:numPr>
          <w:ilvl w:val="0"/>
          <w:numId w:val="42"/>
        </w:numPr>
        <w:contextualSpacing/>
        <w:jc w:val="both"/>
        <w:rPr>
          <w:rFonts w:asciiTheme="minorHAnsi" w:hAnsiTheme="minorHAnsi" w:cstheme="minorHAnsi"/>
          <w:color w:val="000000" w:themeColor="text1"/>
        </w:rPr>
      </w:pPr>
      <w:r w:rsidRPr="00041015">
        <w:rPr>
          <w:rFonts w:asciiTheme="minorHAnsi" w:hAnsiTheme="minorHAnsi" w:cstheme="minorHAnsi"/>
          <w:color w:val="000000" w:themeColor="text1"/>
        </w:rPr>
        <w:t xml:space="preserve">Izjavljamo, da bomo v primeru, da bomo izbrani na predmetnem javnem naročilu kot najugodnejši ponudnik, skladno s šestim odstavkom 14. člena Zakona o integriteti in preprečevanju korupcije (Ur. l. RS, št. 69/11 – uradno prečiščeno besedilo in 158/20),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podizvajalca/(-e) </w:t>
      </w:r>
      <w:r w:rsidRPr="00041015">
        <w:rPr>
          <w:rFonts w:asciiTheme="minorHAnsi" w:hAnsiTheme="minorHAnsi" w:cstheme="minorHAnsi"/>
          <w:i/>
          <w:color w:val="000000" w:themeColor="text1"/>
        </w:rPr>
        <w:t>/slednje se upošteva v primeru, da ponudnik nastopa s podizvajalcem (i), ki bo(do) neposredno s strani naročnika poplačan(i) v vrednosti nad 10.000,00 EUR brez DDV/</w:t>
      </w:r>
      <w:r w:rsidRPr="00041015">
        <w:rPr>
          <w:rFonts w:asciiTheme="minorHAnsi" w:hAnsiTheme="minorHAnsi" w:cstheme="minorHAnsi"/>
          <w:color w:val="000000" w:themeColor="text1"/>
        </w:rPr>
        <w:t xml:space="preserve"> V primeru fizičnih oseb bo izjava vsebovala ime in priimek, naslov prebivališča in delež lastništva.</w:t>
      </w:r>
    </w:p>
    <w:p w14:paraId="789F02F0" w14:textId="105087EE" w:rsidR="00041015" w:rsidRDefault="00041015" w:rsidP="00041015">
      <w:pPr>
        <w:pStyle w:val="Odstavekseznama"/>
        <w:rPr>
          <w:rFonts w:ascii="Tahoma" w:hAnsi="Tahoma" w:cs="Tahoma"/>
        </w:rPr>
      </w:pPr>
    </w:p>
    <w:p w14:paraId="7C7B6676" w14:textId="77777777" w:rsidR="00041015" w:rsidRPr="00041015" w:rsidRDefault="00041015" w:rsidP="00041015">
      <w:pPr>
        <w:pStyle w:val="Odstavekseznama"/>
        <w:rPr>
          <w:rFonts w:ascii="Tahoma" w:hAnsi="Tahoma" w:cs="Tahoma"/>
        </w:rPr>
      </w:pPr>
    </w:p>
    <w:p w14:paraId="75537B8E" w14:textId="2D7C1AAE" w:rsidR="00041015" w:rsidRPr="00041015" w:rsidRDefault="00041015">
      <w:pPr>
        <w:pStyle w:val="Odstavekseznama"/>
        <w:numPr>
          <w:ilvl w:val="0"/>
          <w:numId w:val="42"/>
        </w:numPr>
        <w:contextualSpacing/>
        <w:jc w:val="both"/>
        <w:rPr>
          <w:rFonts w:asciiTheme="minorHAnsi" w:hAnsiTheme="minorHAnsi" w:cstheme="minorHAnsi"/>
          <w:color w:val="000000" w:themeColor="text1"/>
        </w:rPr>
      </w:pPr>
      <w:r w:rsidRPr="00041015">
        <w:rPr>
          <w:rFonts w:asciiTheme="minorHAnsi" w:hAnsiTheme="minorHAnsi" w:cstheme="minorHAnsi"/>
        </w:rPr>
        <w:lastRenderedPageBreak/>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EB7F90A" w14:textId="77777777" w:rsidR="00041015" w:rsidRPr="00041015" w:rsidRDefault="00041015" w:rsidP="00041015">
      <w:pPr>
        <w:rPr>
          <w:rFonts w:asciiTheme="minorHAnsi" w:hAnsiTheme="minorHAnsi" w:cstheme="minorHAnsi"/>
          <w:b/>
        </w:rPr>
      </w:pPr>
    </w:p>
    <w:p w14:paraId="12D9B141" w14:textId="11D8315A" w:rsidR="00041015" w:rsidRPr="00041015" w:rsidRDefault="00041015">
      <w:pPr>
        <w:pStyle w:val="Odstavekseznama"/>
        <w:numPr>
          <w:ilvl w:val="0"/>
          <w:numId w:val="43"/>
        </w:numPr>
        <w:tabs>
          <w:tab w:val="left" w:pos="709"/>
        </w:tabs>
        <w:spacing w:after="120"/>
        <w:contextualSpacing/>
        <w:jc w:val="both"/>
        <w:rPr>
          <w:rFonts w:asciiTheme="minorHAnsi" w:hAnsiTheme="minorHAnsi" w:cstheme="minorHAnsi"/>
        </w:rPr>
      </w:pPr>
      <w:r w:rsidRPr="00041015">
        <w:rPr>
          <w:rFonts w:asciiTheme="minorHAnsi" w:hAnsiTheme="minorHAnsi" w:cstheme="minorHAnsi"/>
        </w:rPr>
        <w:t>ruski državljan ali fizična ali pravna oseba, subjekt ali organ s sedežem v Rusiji;</w:t>
      </w:r>
    </w:p>
    <w:p w14:paraId="4471BC11" w14:textId="77777777" w:rsidR="00041015" w:rsidRPr="00041015" w:rsidRDefault="00041015">
      <w:pPr>
        <w:pStyle w:val="Odstavekseznama"/>
        <w:numPr>
          <w:ilvl w:val="0"/>
          <w:numId w:val="43"/>
        </w:numPr>
        <w:tabs>
          <w:tab w:val="left" w:pos="709"/>
        </w:tabs>
        <w:spacing w:after="120"/>
        <w:contextualSpacing/>
        <w:jc w:val="both"/>
        <w:rPr>
          <w:rFonts w:asciiTheme="minorHAnsi" w:hAnsiTheme="minorHAnsi" w:cstheme="minorHAnsi"/>
        </w:rPr>
      </w:pPr>
      <w:r w:rsidRPr="00041015">
        <w:rPr>
          <w:rFonts w:asciiTheme="minorHAnsi" w:hAnsiTheme="minorHAnsi" w:cstheme="minorHAnsi"/>
        </w:rPr>
        <w:t>pravna oseba, subjekt ali organ, katerega več kot 50-odstotni delež je v neposredni ali posredni lasti subjekta iz točke (a) tega odstavka, ali</w:t>
      </w:r>
    </w:p>
    <w:p w14:paraId="5A48AD85" w14:textId="77777777" w:rsidR="00041015" w:rsidRPr="00041015" w:rsidRDefault="00041015">
      <w:pPr>
        <w:pStyle w:val="Odstavekseznama"/>
        <w:numPr>
          <w:ilvl w:val="0"/>
          <w:numId w:val="43"/>
        </w:numPr>
        <w:tabs>
          <w:tab w:val="left" w:pos="709"/>
        </w:tabs>
        <w:spacing w:after="120"/>
        <w:contextualSpacing/>
        <w:jc w:val="both"/>
        <w:rPr>
          <w:rFonts w:asciiTheme="minorHAnsi" w:hAnsiTheme="minorHAnsi" w:cstheme="minorHAnsi"/>
        </w:rPr>
      </w:pPr>
      <w:r w:rsidRPr="00041015">
        <w:rPr>
          <w:rFonts w:asciiTheme="minorHAnsi" w:hAnsiTheme="minorHAnsi" w:cstheme="minorHAnsi"/>
        </w:rPr>
        <w:t>fizična ali pravna oseba, subjekt ali organ, ki deluje v imenu ali po navodilih subjekta iz točke (a) ali (b) tega odstavka,</w:t>
      </w:r>
    </w:p>
    <w:p w14:paraId="31359CE3" w14:textId="77777777" w:rsidR="00041015" w:rsidRPr="00041015" w:rsidRDefault="00041015">
      <w:pPr>
        <w:pStyle w:val="Odstavekseznama"/>
        <w:numPr>
          <w:ilvl w:val="0"/>
          <w:numId w:val="43"/>
        </w:numPr>
        <w:tabs>
          <w:tab w:val="left" w:pos="709"/>
        </w:tabs>
        <w:spacing w:after="120"/>
        <w:contextualSpacing/>
        <w:jc w:val="both"/>
        <w:rPr>
          <w:rFonts w:asciiTheme="minorHAnsi" w:hAnsiTheme="minorHAnsi" w:cstheme="minorHAnsi"/>
        </w:rPr>
      </w:pPr>
      <w:r w:rsidRPr="00041015">
        <w:rPr>
          <w:rFonts w:asciiTheme="minorHAnsi" w:hAnsiTheme="minorHAnsi" w:cstheme="minorHAnsi"/>
        </w:rPr>
        <w:t>podizvajalec, dobavitelj ali subjekt, katerega zmogljivosti se uporabljajo v smislu direktiv o javnem naročanju, ki predstavljajo več kot 10 % vrednosti predmetnega naročila.</w:t>
      </w:r>
    </w:p>
    <w:p w14:paraId="2834281B" w14:textId="77777777" w:rsidR="00041015" w:rsidRPr="00041015" w:rsidRDefault="00041015" w:rsidP="00041015">
      <w:pPr>
        <w:pStyle w:val="Odstavekseznama"/>
        <w:ind w:left="720"/>
        <w:contextualSpacing/>
        <w:jc w:val="both"/>
        <w:rPr>
          <w:rFonts w:asciiTheme="minorHAnsi" w:hAnsiTheme="minorHAnsi" w:cstheme="minorHAnsi"/>
          <w:color w:val="000000" w:themeColor="text1"/>
        </w:rPr>
      </w:pPr>
    </w:p>
    <w:p w14:paraId="32D28CAE" w14:textId="6792587F" w:rsidR="00D27CFE" w:rsidRDefault="00D27CFE" w:rsidP="00D27CFE">
      <w:pPr>
        <w:jc w:val="both"/>
        <w:rPr>
          <w:rFonts w:ascii="Arial" w:hAnsi="Arial" w:cs="Arial"/>
          <w:color w:val="000000" w:themeColor="text1"/>
          <w:sz w:val="20"/>
          <w:szCs w:val="20"/>
        </w:rPr>
      </w:pPr>
    </w:p>
    <w:p w14:paraId="7459F4A6" w14:textId="77777777" w:rsidR="003722EF" w:rsidRDefault="003722EF" w:rsidP="00D27CFE">
      <w:pPr>
        <w:jc w:val="both"/>
        <w:rPr>
          <w:rFonts w:ascii="Calibri" w:hAnsi="Calibri" w:cs="Arial"/>
        </w:rPr>
      </w:pPr>
    </w:p>
    <w:p w14:paraId="526BBFAF" w14:textId="77777777" w:rsidR="00D27CFE" w:rsidRDefault="00D27CFE" w:rsidP="00D27CFE">
      <w:pPr>
        <w:jc w:val="both"/>
        <w:rPr>
          <w:rFonts w:ascii="Calibri" w:hAnsi="Calibri" w:cs="Arial"/>
        </w:rPr>
      </w:pPr>
    </w:p>
    <w:p w14:paraId="0AA57990" w14:textId="7AC3863D" w:rsidR="00D27CFE" w:rsidRPr="00AF22C6" w:rsidRDefault="00D27CFE" w:rsidP="00D27CFE">
      <w:pPr>
        <w:rPr>
          <w:rFonts w:asciiTheme="minorHAnsi" w:hAnsiTheme="minorHAnsi" w:cstheme="minorHAnsi"/>
          <w:b/>
          <w:iCs/>
          <w:sz w:val="20"/>
          <w:szCs w:val="20"/>
        </w:rPr>
      </w:pPr>
      <w:r w:rsidRPr="00AF22C6">
        <w:rPr>
          <w:rFonts w:asciiTheme="minorHAnsi" w:hAnsiTheme="minorHAnsi" w:cstheme="minorHAnsi"/>
          <w:b/>
          <w:iCs/>
          <w:sz w:val="20"/>
          <w:szCs w:val="20"/>
        </w:rPr>
        <w:t>/P</w:t>
      </w:r>
      <w:r>
        <w:rPr>
          <w:rFonts w:asciiTheme="minorHAnsi" w:hAnsiTheme="minorHAnsi" w:cstheme="minorHAnsi"/>
          <w:b/>
          <w:iCs/>
          <w:sz w:val="20"/>
          <w:szCs w:val="20"/>
        </w:rPr>
        <w:t>onudnik</w:t>
      </w:r>
      <w:r w:rsidRPr="00AF22C6">
        <w:rPr>
          <w:rFonts w:asciiTheme="minorHAnsi" w:hAnsiTheme="minorHAnsi" w:cstheme="minorHAnsi"/>
          <w:b/>
          <w:iCs/>
          <w:sz w:val="20"/>
          <w:szCs w:val="20"/>
        </w:rPr>
        <w:t xml:space="preserve"> vzorca pogodbe ne izpolnjuje</w:t>
      </w:r>
      <w:r w:rsidR="004A6E37">
        <w:rPr>
          <w:rFonts w:asciiTheme="minorHAnsi" w:hAnsiTheme="minorHAnsi" w:cstheme="minorHAnsi"/>
          <w:b/>
          <w:iCs/>
          <w:sz w:val="20"/>
          <w:szCs w:val="20"/>
        </w:rPr>
        <w:t>!</w:t>
      </w:r>
      <w:r>
        <w:rPr>
          <w:rFonts w:asciiTheme="minorHAnsi" w:hAnsiTheme="minorHAnsi" w:cstheme="minorHAnsi"/>
          <w:b/>
          <w:iCs/>
          <w:sz w:val="20"/>
          <w:szCs w:val="20"/>
        </w:rPr>
        <w:t>/</w:t>
      </w:r>
    </w:p>
    <w:p w14:paraId="7BA03C19" w14:textId="285DC8F8" w:rsidR="008B0391" w:rsidRDefault="008B0391">
      <w:pPr>
        <w:rPr>
          <w:rFonts w:ascii="Calibri" w:hAnsi="Calibri"/>
          <w:b/>
          <w:snapToGrid w:val="0"/>
        </w:rPr>
      </w:pPr>
      <w:r>
        <w:rPr>
          <w:rFonts w:ascii="Calibri" w:hAnsi="Calibri"/>
          <w:b/>
          <w:snapToGrid w:val="0"/>
        </w:rPr>
        <w:br w:type="page"/>
      </w:r>
    </w:p>
    <w:p w14:paraId="5A31CBFD" w14:textId="44007780" w:rsidR="008A1EA6" w:rsidRPr="000514AF" w:rsidRDefault="004E2E85" w:rsidP="000514AF">
      <w:pPr>
        <w:jc w:val="both"/>
        <w:rPr>
          <w:rFonts w:ascii="Calibri" w:hAnsi="Calibri"/>
        </w:rPr>
      </w:pPr>
      <w:r w:rsidRPr="00603F99">
        <w:rPr>
          <w:rFonts w:ascii="Calibri" w:hAnsi="Calibri"/>
          <w:b/>
        </w:rPr>
        <w:lastRenderedPageBreak/>
        <w:tab/>
      </w:r>
      <w:r w:rsidRPr="00603F99">
        <w:rPr>
          <w:rFonts w:ascii="Calibri" w:hAnsi="Calibri"/>
          <w:b/>
        </w:rPr>
        <w:tab/>
      </w:r>
      <w:r w:rsidRPr="00603F99">
        <w:rPr>
          <w:rFonts w:ascii="Calibri" w:hAnsi="Calibri"/>
          <w:b/>
        </w:rPr>
        <w:tab/>
      </w:r>
      <w:r w:rsidRPr="00603F99">
        <w:rPr>
          <w:rFonts w:ascii="Calibri" w:hAnsi="Calibri"/>
          <w:b/>
        </w:rPr>
        <w:tab/>
      </w:r>
      <w:r w:rsidRPr="00603F99">
        <w:rPr>
          <w:rFonts w:ascii="Calibri" w:hAnsi="Calibri"/>
          <w:b/>
        </w:rPr>
        <w:tab/>
      </w:r>
      <w:r w:rsidRPr="00603F99">
        <w:rPr>
          <w:rFonts w:ascii="Calibri" w:hAnsi="Calibri"/>
          <w:b/>
        </w:rPr>
        <w:tab/>
      </w:r>
      <w:r w:rsidRPr="00603F99">
        <w:rPr>
          <w:rFonts w:ascii="Calibri" w:hAnsi="Calibri"/>
          <w:b/>
        </w:rPr>
        <w:tab/>
      </w:r>
    </w:p>
    <w:p w14:paraId="1B98C4F5" w14:textId="334015D3" w:rsidR="0000074F" w:rsidRPr="008C2F42" w:rsidRDefault="0000074F" w:rsidP="0000074F">
      <w:pPr>
        <w:pStyle w:val="Naslov2"/>
        <w:rPr>
          <w:rFonts w:ascii="Calibri" w:hAnsi="Calibri"/>
          <w:sz w:val="24"/>
          <w:szCs w:val="24"/>
        </w:rPr>
      </w:pPr>
      <w:bookmarkStart w:id="12" w:name="_Toc109208359"/>
      <w:bookmarkStart w:id="13" w:name="_Toc130368420"/>
      <w:bookmarkStart w:id="14" w:name="_Toc479335535"/>
      <w:r w:rsidRPr="008C2F42">
        <w:rPr>
          <w:rFonts w:ascii="Calibri" w:hAnsi="Calibri"/>
          <w:sz w:val="24"/>
          <w:szCs w:val="24"/>
        </w:rPr>
        <w:t xml:space="preserve">Razpisni obrazec št. </w:t>
      </w:r>
      <w:r w:rsidR="004A6E37">
        <w:rPr>
          <w:rFonts w:ascii="Calibri" w:hAnsi="Calibri"/>
          <w:sz w:val="24"/>
          <w:szCs w:val="24"/>
        </w:rPr>
        <w:t>8</w:t>
      </w:r>
      <w:r w:rsidR="004B2950">
        <w:rPr>
          <w:rFonts w:ascii="Calibri" w:hAnsi="Calibri"/>
          <w:sz w:val="24"/>
          <w:szCs w:val="24"/>
        </w:rPr>
        <w:t>.</w:t>
      </w:r>
      <w:r w:rsidRPr="008C2F42">
        <w:rPr>
          <w:rFonts w:ascii="Calibri" w:hAnsi="Calibri"/>
          <w:sz w:val="24"/>
          <w:szCs w:val="24"/>
        </w:rPr>
        <w:t xml:space="preserve">  - </w:t>
      </w:r>
      <w:r w:rsidRPr="00624656">
        <w:rPr>
          <w:rFonts w:ascii="Calibri" w:hAnsi="Calibri"/>
          <w:bCs/>
          <w:sz w:val="24"/>
          <w:szCs w:val="24"/>
        </w:rPr>
        <w:t>GARANCIJA ZA DOBRO IZVEDBO</w:t>
      </w:r>
      <w:r w:rsidRPr="00624656">
        <w:rPr>
          <w:rFonts w:ascii="Calibri" w:hAnsi="Calibri"/>
          <w:sz w:val="24"/>
          <w:szCs w:val="24"/>
        </w:rPr>
        <w:t xml:space="preserve"> </w:t>
      </w:r>
      <w:r w:rsidRPr="00624656">
        <w:rPr>
          <w:rFonts w:ascii="Calibri" w:hAnsi="Calibri"/>
          <w:bCs/>
          <w:sz w:val="24"/>
          <w:szCs w:val="24"/>
        </w:rPr>
        <w:t>POGODBENIH OBVEZNOSTI</w:t>
      </w:r>
      <w:bookmarkEnd w:id="12"/>
      <w:bookmarkEnd w:id="13"/>
      <w:r w:rsidRPr="008C2F42">
        <w:rPr>
          <w:rFonts w:ascii="Calibri" w:hAnsi="Calibri"/>
          <w:bCs/>
          <w:sz w:val="24"/>
          <w:szCs w:val="24"/>
        </w:rPr>
        <w:t xml:space="preserve"> </w:t>
      </w:r>
    </w:p>
    <w:p w14:paraId="4EC89EDB" w14:textId="77777777" w:rsidR="0000074F" w:rsidRPr="008C2F42" w:rsidRDefault="0000074F" w:rsidP="0000074F">
      <w:pPr>
        <w:jc w:val="both"/>
        <w:rPr>
          <w:rFonts w:ascii="Calibri" w:hAnsi="Calibri" w:cs="Arial"/>
        </w:rPr>
      </w:pPr>
    </w:p>
    <w:p w14:paraId="018305B7" w14:textId="77777777" w:rsidR="0000074F" w:rsidRPr="008C2F42" w:rsidRDefault="0000074F" w:rsidP="0000074F">
      <w:pPr>
        <w:jc w:val="both"/>
        <w:rPr>
          <w:rFonts w:ascii="Calibri" w:hAnsi="Calibri" w:cs="Arial"/>
        </w:rPr>
      </w:pPr>
      <w:r w:rsidRPr="008C2F42">
        <w:rPr>
          <w:rFonts w:ascii="Calibri" w:hAnsi="Calibri" w:cs="Arial"/>
        </w:rPr>
        <w:t xml:space="preserve">Ponudnik: </w:t>
      </w:r>
      <w:r w:rsidRPr="008C2F42">
        <w:rPr>
          <w:rFonts w:ascii="Calibri" w:hAnsi="Calibri" w:cs="Arial"/>
        </w:rPr>
        <w:tab/>
        <w:t>_____________________________</w:t>
      </w:r>
    </w:p>
    <w:p w14:paraId="1A7EDBE7" w14:textId="77777777" w:rsidR="0000074F" w:rsidRPr="008C2F42" w:rsidRDefault="0000074F" w:rsidP="0000074F">
      <w:pPr>
        <w:jc w:val="both"/>
        <w:rPr>
          <w:rFonts w:ascii="Calibri" w:hAnsi="Calibri" w:cs="Arial"/>
        </w:rPr>
      </w:pPr>
    </w:p>
    <w:p w14:paraId="0FC6FD05" w14:textId="77777777" w:rsidR="0000074F" w:rsidRPr="008C2F42" w:rsidRDefault="0000074F" w:rsidP="0000074F">
      <w:pPr>
        <w:jc w:val="both"/>
        <w:rPr>
          <w:rFonts w:ascii="Calibri" w:hAnsi="Calibri" w:cs="Arial"/>
        </w:rPr>
      </w:pPr>
      <w:r w:rsidRPr="008C2F42">
        <w:rPr>
          <w:rFonts w:ascii="Calibri" w:hAnsi="Calibri" w:cs="Arial"/>
        </w:rPr>
        <w:t>naslov:</w:t>
      </w:r>
      <w:r w:rsidRPr="008C2F42">
        <w:rPr>
          <w:rFonts w:ascii="Calibri" w:hAnsi="Calibri" w:cs="Arial"/>
        </w:rPr>
        <w:tab/>
      </w:r>
      <w:r w:rsidRPr="008C2F42">
        <w:rPr>
          <w:rFonts w:ascii="Calibri" w:hAnsi="Calibri" w:cs="Arial"/>
        </w:rPr>
        <w:tab/>
        <w:t>_____________________________</w:t>
      </w:r>
    </w:p>
    <w:p w14:paraId="5FE56E76" w14:textId="77777777" w:rsidR="0000074F" w:rsidRPr="008C2F42" w:rsidRDefault="0000074F" w:rsidP="0000074F">
      <w:pPr>
        <w:jc w:val="both"/>
        <w:rPr>
          <w:rFonts w:ascii="Calibri" w:hAnsi="Calibri" w:cs="Arial"/>
        </w:rPr>
      </w:pPr>
    </w:p>
    <w:p w14:paraId="7FCB8B8E" w14:textId="77777777" w:rsidR="0000074F" w:rsidRPr="008C2F42" w:rsidRDefault="0000074F" w:rsidP="0000074F">
      <w:pPr>
        <w:jc w:val="both"/>
        <w:rPr>
          <w:rFonts w:ascii="Calibri" w:hAnsi="Calibri" w:cs="Arial"/>
        </w:rPr>
      </w:pPr>
      <w:r w:rsidRPr="008C2F42">
        <w:rPr>
          <w:rFonts w:ascii="Calibri" w:hAnsi="Calibri" w:cs="Arial"/>
        </w:rPr>
        <w:t xml:space="preserve">odgovorna </w:t>
      </w:r>
    </w:p>
    <w:p w14:paraId="3EB5B149" w14:textId="77777777" w:rsidR="0000074F" w:rsidRPr="00D45BCA" w:rsidRDefault="0000074F" w:rsidP="0000074F">
      <w:pPr>
        <w:jc w:val="both"/>
        <w:rPr>
          <w:rFonts w:ascii="Calibri" w:hAnsi="Calibri" w:cs="Arial"/>
        </w:rPr>
      </w:pPr>
      <w:r w:rsidRPr="008C2F42">
        <w:rPr>
          <w:rFonts w:ascii="Calibri" w:hAnsi="Calibri" w:cs="Arial"/>
        </w:rPr>
        <w:t>oseba</w:t>
      </w:r>
      <w:r w:rsidRPr="00D45BCA">
        <w:rPr>
          <w:rFonts w:ascii="Calibri" w:hAnsi="Calibri" w:cs="Arial"/>
        </w:rPr>
        <w:t>:</w:t>
      </w:r>
      <w:r w:rsidRPr="00D45BCA">
        <w:rPr>
          <w:rFonts w:ascii="Calibri" w:hAnsi="Calibri" w:cs="Arial"/>
        </w:rPr>
        <w:tab/>
      </w:r>
      <w:r w:rsidRPr="00D45BCA">
        <w:rPr>
          <w:rFonts w:ascii="Calibri" w:hAnsi="Calibri" w:cs="Arial"/>
        </w:rPr>
        <w:tab/>
        <w:t>_____________________________</w:t>
      </w:r>
    </w:p>
    <w:p w14:paraId="5B5F0A2B" w14:textId="77777777" w:rsidR="0000074F" w:rsidRPr="00D45BCA" w:rsidRDefault="0000074F" w:rsidP="0000074F">
      <w:pPr>
        <w:jc w:val="both"/>
        <w:rPr>
          <w:rFonts w:ascii="Calibri" w:hAnsi="Calibri" w:cs="Arial"/>
        </w:rPr>
      </w:pPr>
    </w:p>
    <w:p w14:paraId="68160CDA" w14:textId="77777777" w:rsidR="0000074F" w:rsidRPr="00D45BCA" w:rsidRDefault="0000074F" w:rsidP="0000074F">
      <w:pPr>
        <w:jc w:val="both"/>
        <w:rPr>
          <w:rFonts w:ascii="Calibri" w:hAnsi="Calibri" w:cs="Arial"/>
        </w:rPr>
      </w:pPr>
    </w:p>
    <w:p w14:paraId="30F8035A" w14:textId="77777777" w:rsidR="0000074F" w:rsidRPr="00D45BCA" w:rsidRDefault="0000074F" w:rsidP="0000074F">
      <w:pPr>
        <w:jc w:val="both"/>
        <w:rPr>
          <w:rFonts w:ascii="Calibri" w:hAnsi="Calibri" w:cs="Arial"/>
        </w:rPr>
      </w:pPr>
      <w:r w:rsidRPr="00D45BCA">
        <w:rPr>
          <w:rFonts w:ascii="Calibri" w:hAnsi="Calibri" w:cs="Arial"/>
        </w:rPr>
        <w:t>Kraj in datum: __________________________________________</w:t>
      </w:r>
    </w:p>
    <w:p w14:paraId="264853DE" w14:textId="77777777" w:rsidR="0000074F" w:rsidRPr="00DE0EA3" w:rsidRDefault="0000074F" w:rsidP="0000074F">
      <w:pPr>
        <w:jc w:val="both"/>
        <w:rPr>
          <w:rFonts w:asciiTheme="minorHAnsi" w:hAnsiTheme="minorHAnsi" w:cstheme="minorHAnsi"/>
        </w:rPr>
      </w:pPr>
    </w:p>
    <w:p w14:paraId="3FC625A5" w14:textId="78D5D419" w:rsidR="0000074F" w:rsidRDefault="0000074F" w:rsidP="0000074F">
      <w:pPr>
        <w:tabs>
          <w:tab w:val="left" w:pos="3261"/>
        </w:tabs>
        <w:rPr>
          <w:rFonts w:ascii="Calibri" w:hAnsi="Calibri" w:cs="Arial"/>
        </w:rPr>
      </w:pPr>
      <w:r w:rsidRPr="00DE0EA3">
        <w:rPr>
          <w:rFonts w:asciiTheme="minorHAnsi" w:hAnsiTheme="minorHAnsi" w:cstheme="minorHAnsi"/>
        </w:rPr>
        <w:t xml:space="preserve">Upravičenec: </w:t>
      </w:r>
      <w:r w:rsidR="004A6E37" w:rsidRPr="00011A88">
        <w:rPr>
          <w:rFonts w:ascii="Calibri" w:hAnsi="Calibri" w:cs="Arial"/>
        </w:rPr>
        <w:t>Univerza v Ljubljani, Veterinarska fakulteta, Gerbičeva 60, 1000 Ljubljana</w:t>
      </w:r>
      <w:r w:rsidR="004A6E37">
        <w:rPr>
          <w:rFonts w:ascii="Calibri" w:hAnsi="Calibri" w:cs="Arial"/>
        </w:rPr>
        <w:t>.</w:t>
      </w:r>
    </w:p>
    <w:p w14:paraId="2F9EF50C" w14:textId="77777777" w:rsidR="0000074F" w:rsidRPr="00DE0EA3" w:rsidRDefault="0000074F" w:rsidP="0000074F">
      <w:pPr>
        <w:tabs>
          <w:tab w:val="right" w:pos="8757"/>
        </w:tabs>
        <w:jc w:val="both"/>
        <w:rPr>
          <w:rFonts w:asciiTheme="minorHAnsi" w:hAnsiTheme="minorHAnsi" w:cstheme="minorHAnsi"/>
        </w:rPr>
      </w:pPr>
    </w:p>
    <w:p w14:paraId="002B997E" w14:textId="77777777" w:rsidR="0000074F" w:rsidRPr="00D45BCA" w:rsidRDefault="0000074F" w:rsidP="0000074F">
      <w:pPr>
        <w:jc w:val="both"/>
        <w:rPr>
          <w:rFonts w:ascii="Calibri" w:hAnsi="Calibri" w:cs="Arial"/>
        </w:rPr>
      </w:pPr>
    </w:p>
    <w:p w14:paraId="1C42C8EE" w14:textId="77777777" w:rsidR="0000074F" w:rsidRDefault="0000074F" w:rsidP="0000074F">
      <w:pPr>
        <w:jc w:val="both"/>
        <w:rPr>
          <w:rFonts w:ascii="Calibri" w:hAnsi="Calibri" w:cs="Arial"/>
        </w:rPr>
      </w:pPr>
    </w:p>
    <w:p w14:paraId="492310E0" w14:textId="2A6DB548" w:rsidR="0000074F" w:rsidRPr="004A6E37" w:rsidRDefault="0000074F" w:rsidP="0000074F">
      <w:pPr>
        <w:jc w:val="both"/>
        <w:rPr>
          <w:rFonts w:asciiTheme="minorHAnsi" w:hAnsiTheme="minorHAnsi" w:cstheme="minorHAnsi"/>
        </w:rPr>
      </w:pPr>
      <w:r w:rsidRPr="004A6E37">
        <w:rPr>
          <w:rFonts w:asciiTheme="minorHAnsi" w:hAnsiTheme="minorHAnsi" w:cstheme="minorHAnsi"/>
        </w:rPr>
        <w:t>Skladno s pogoji javnega naročila za "</w:t>
      </w:r>
      <w:r w:rsidR="00B33C2F" w:rsidRPr="00B33C2F">
        <w:rPr>
          <w:rFonts w:asciiTheme="minorHAnsi" w:hAnsiTheme="minorHAnsi" w:cstheme="minorHAnsi"/>
          <w:bCs/>
        </w:rPr>
        <w:t xml:space="preserve"> </w:t>
      </w:r>
      <w:r w:rsidR="00B33C2F" w:rsidRPr="0031047B">
        <w:rPr>
          <w:rFonts w:asciiTheme="minorHAnsi" w:hAnsiTheme="minorHAnsi" w:cstheme="minorHAnsi"/>
          <w:bCs/>
        </w:rPr>
        <w:t>PRETOČNI CITOMETER S SORTERJEM</w:t>
      </w:r>
      <w:r w:rsidR="00B33C2F" w:rsidRPr="004A6E37">
        <w:rPr>
          <w:rFonts w:asciiTheme="minorHAnsi" w:hAnsiTheme="minorHAnsi" w:cstheme="minorHAnsi"/>
        </w:rPr>
        <w:t xml:space="preserve"> </w:t>
      </w:r>
      <w:r w:rsidRPr="004A6E37">
        <w:rPr>
          <w:rFonts w:asciiTheme="minorHAnsi" w:hAnsiTheme="minorHAnsi" w:cstheme="minorHAnsi"/>
        </w:rPr>
        <w:t>", ki je objavljen na Portalu javnih naročil pod št. _____________/202</w:t>
      </w:r>
      <w:r w:rsidR="00F82655" w:rsidRPr="004A6E37">
        <w:rPr>
          <w:rFonts w:asciiTheme="minorHAnsi" w:hAnsiTheme="minorHAnsi" w:cstheme="minorHAnsi"/>
        </w:rPr>
        <w:t>3</w:t>
      </w:r>
      <w:r w:rsidRPr="004A6E37">
        <w:rPr>
          <w:rFonts w:asciiTheme="minorHAnsi" w:hAnsiTheme="minorHAnsi" w:cstheme="minorHAnsi"/>
        </w:rPr>
        <w:t>,  dne _________</w:t>
      </w:r>
    </w:p>
    <w:p w14:paraId="614B46FA" w14:textId="77777777" w:rsidR="0000074F" w:rsidRPr="0046799E" w:rsidRDefault="0000074F" w:rsidP="0000074F">
      <w:pPr>
        <w:jc w:val="both"/>
        <w:rPr>
          <w:rFonts w:ascii="Calibri" w:hAnsi="Calibri" w:cs="Calibri"/>
        </w:rPr>
      </w:pPr>
    </w:p>
    <w:p w14:paraId="26D596E5" w14:textId="77777777" w:rsidR="0000074F" w:rsidRPr="0046799E" w:rsidRDefault="0000074F" w:rsidP="0000074F">
      <w:pPr>
        <w:jc w:val="both"/>
        <w:rPr>
          <w:rFonts w:ascii="Calibri" w:hAnsi="Calibri" w:cs="Calibri"/>
          <w:b/>
        </w:rPr>
      </w:pPr>
    </w:p>
    <w:p w14:paraId="6B0A8B82" w14:textId="19352949" w:rsidR="0000074F" w:rsidRPr="00807DBA" w:rsidRDefault="0000074F" w:rsidP="0000074F">
      <w:pPr>
        <w:jc w:val="center"/>
        <w:rPr>
          <w:rFonts w:ascii="Calibri" w:hAnsi="Calibri" w:cs="Calibri"/>
          <w:b/>
          <w:sz w:val="32"/>
          <w:szCs w:val="32"/>
        </w:rPr>
      </w:pPr>
      <w:r w:rsidRPr="00807DBA">
        <w:rPr>
          <w:rFonts w:ascii="Calibri" w:hAnsi="Calibri" w:cs="Calibri"/>
          <w:b/>
          <w:sz w:val="32"/>
          <w:szCs w:val="32"/>
        </w:rPr>
        <w:t>IZJAVLJAMO</w:t>
      </w:r>
      <w:r w:rsidR="004A6E37" w:rsidRPr="00807DBA">
        <w:rPr>
          <w:rFonts w:ascii="Calibri" w:hAnsi="Calibri" w:cs="Calibri"/>
          <w:b/>
          <w:sz w:val="32"/>
          <w:szCs w:val="32"/>
        </w:rPr>
        <w:t>,</w:t>
      </w:r>
    </w:p>
    <w:p w14:paraId="0E96DC89" w14:textId="77777777" w:rsidR="0000074F" w:rsidRPr="0046799E" w:rsidRDefault="0000074F" w:rsidP="0000074F">
      <w:pPr>
        <w:jc w:val="both"/>
        <w:rPr>
          <w:rFonts w:ascii="Calibri" w:hAnsi="Calibri" w:cs="Calibri"/>
          <w:b/>
        </w:rPr>
      </w:pPr>
    </w:p>
    <w:p w14:paraId="5F9558DD" w14:textId="77777777" w:rsidR="0000074F" w:rsidRPr="0046799E" w:rsidRDefault="0000074F" w:rsidP="0000074F">
      <w:pPr>
        <w:jc w:val="both"/>
        <w:rPr>
          <w:rFonts w:ascii="Calibri" w:hAnsi="Calibri" w:cs="Calibri"/>
        </w:rPr>
      </w:pPr>
    </w:p>
    <w:p w14:paraId="7F7F0ED7" w14:textId="77777777" w:rsidR="0000074F" w:rsidRPr="0046799E" w:rsidRDefault="0000074F" w:rsidP="0000074F">
      <w:pPr>
        <w:jc w:val="both"/>
        <w:rPr>
          <w:rFonts w:ascii="Calibri" w:hAnsi="Calibri" w:cs="Calibri"/>
        </w:rPr>
      </w:pPr>
      <w:r w:rsidRPr="0046799E">
        <w:rPr>
          <w:rFonts w:ascii="Calibri" w:hAnsi="Calibri" w:cs="Calibri"/>
        </w:rPr>
        <w:t xml:space="preserve">da bomo , v primeru, da bomo pri javnem naročilu izbrani kot najugodnejši ponudnik, pridobili </w:t>
      </w:r>
      <w:r w:rsidRPr="0046799E">
        <w:rPr>
          <w:rFonts w:ascii="Calibri" w:hAnsi="Calibri" w:cs="Calibri"/>
          <w:b/>
          <w:bCs/>
        </w:rPr>
        <w:t>garancijo za dobro izvedbo</w:t>
      </w:r>
      <w:r w:rsidRPr="0046799E">
        <w:rPr>
          <w:rFonts w:ascii="Calibri" w:hAnsi="Calibri" w:cs="Calibri"/>
        </w:rPr>
        <w:t xml:space="preserve"> </w:t>
      </w:r>
      <w:r w:rsidRPr="0046799E">
        <w:rPr>
          <w:rFonts w:ascii="Calibri" w:hAnsi="Calibri" w:cs="Calibri"/>
          <w:b/>
          <w:bCs/>
        </w:rPr>
        <w:t>pogodbenih obveznosti v višini 10% ponudbene vrednosti z vključenim DDV,</w:t>
      </w:r>
      <w:r w:rsidRPr="0046799E">
        <w:rPr>
          <w:rFonts w:ascii="Calibri" w:hAnsi="Calibri" w:cs="Calibri"/>
        </w:rPr>
        <w:t xml:space="preserve"> brezpogojno ter plačljivo na prvi poziv in sicer na osnovi predložitve ustrezne pogodbe, veljavno </w:t>
      </w:r>
      <w:r w:rsidRPr="00AD22C3">
        <w:rPr>
          <w:rFonts w:ascii="Calibri" w:hAnsi="Calibri" w:cs="Calibri"/>
          <w:b/>
          <w:bCs/>
        </w:rPr>
        <w:t>še najmanj 30 dni od končne izpolnitve vseh pogodbenih obveznosti</w:t>
      </w:r>
      <w:r w:rsidRPr="0046799E">
        <w:rPr>
          <w:rFonts w:ascii="Calibri" w:hAnsi="Calibri" w:cs="Calibri"/>
        </w:rPr>
        <w:t>.</w:t>
      </w:r>
    </w:p>
    <w:p w14:paraId="48695846" w14:textId="3DE9319F" w:rsidR="0000074F" w:rsidRDefault="0000074F" w:rsidP="0000074F">
      <w:pPr>
        <w:pStyle w:val="Glava"/>
        <w:numPr>
          <w:ilvl w:val="12"/>
          <w:numId w:val="0"/>
        </w:numPr>
        <w:tabs>
          <w:tab w:val="clear" w:pos="4536"/>
          <w:tab w:val="clear" w:pos="9072"/>
        </w:tabs>
        <w:jc w:val="both"/>
        <w:rPr>
          <w:rFonts w:ascii="Calibri" w:hAnsi="Calibri" w:cs="Calibri"/>
          <w:szCs w:val="24"/>
        </w:rPr>
      </w:pPr>
    </w:p>
    <w:p w14:paraId="36216386" w14:textId="77777777" w:rsidR="00807DBA" w:rsidRPr="0046799E" w:rsidRDefault="00807DBA" w:rsidP="0000074F">
      <w:pPr>
        <w:pStyle w:val="Glava"/>
        <w:numPr>
          <w:ilvl w:val="12"/>
          <w:numId w:val="0"/>
        </w:numPr>
        <w:tabs>
          <w:tab w:val="clear" w:pos="4536"/>
          <w:tab w:val="clear" w:pos="9072"/>
        </w:tabs>
        <w:jc w:val="both"/>
        <w:rPr>
          <w:rFonts w:ascii="Calibri" w:hAnsi="Calibri" w:cs="Calibri"/>
          <w:szCs w:val="24"/>
        </w:rPr>
      </w:pPr>
    </w:p>
    <w:p w14:paraId="0C6C4D2D" w14:textId="77777777" w:rsidR="0000074F" w:rsidRPr="0046799E" w:rsidRDefault="0000074F" w:rsidP="0000074F">
      <w:pPr>
        <w:pStyle w:val="Glava"/>
        <w:numPr>
          <w:ilvl w:val="12"/>
          <w:numId w:val="0"/>
        </w:numPr>
        <w:tabs>
          <w:tab w:val="clear" w:pos="4536"/>
          <w:tab w:val="clear" w:pos="9072"/>
        </w:tabs>
        <w:jc w:val="both"/>
        <w:rPr>
          <w:rFonts w:ascii="Calibri" w:hAnsi="Calibri" w:cs="Calibri"/>
          <w:szCs w:val="24"/>
        </w:rPr>
      </w:pPr>
      <w:r w:rsidRPr="0046799E">
        <w:rPr>
          <w:rFonts w:ascii="Calibri" w:hAnsi="Calibri" w:cs="Calibri"/>
          <w:szCs w:val="24"/>
        </w:rPr>
        <w:t xml:space="preserve">Izjava se izdaja v skladu z vzorcem bančne garancije. </w:t>
      </w:r>
    </w:p>
    <w:p w14:paraId="31D95F5C" w14:textId="77777777" w:rsidR="0000074F" w:rsidRDefault="0000074F" w:rsidP="0000074F">
      <w:pPr>
        <w:jc w:val="both"/>
        <w:rPr>
          <w:rFonts w:ascii="Calibri" w:hAnsi="Calibri" w:cs="Arial"/>
        </w:rPr>
      </w:pPr>
    </w:p>
    <w:p w14:paraId="7B2C261C" w14:textId="277DA4DF" w:rsidR="0000074F" w:rsidRDefault="0000074F" w:rsidP="0000074F">
      <w:pPr>
        <w:spacing w:after="120"/>
        <w:ind w:right="-1"/>
        <w:jc w:val="both"/>
        <w:rPr>
          <w:rFonts w:asciiTheme="minorHAnsi" w:hAnsiTheme="minorHAnsi" w:cstheme="minorHAnsi"/>
        </w:rPr>
      </w:pPr>
    </w:p>
    <w:p w14:paraId="1A2AC034" w14:textId="751C3F6A" w:rsidR="004A6E37" w:rsidRDefault="004A6E37" w:rsidP="0000074F">
      <w:pPr>
        <w:spacing w:after="120"/>
        <w:ind w:right="-1"/>
        <w:jc w:val="both"/>
        <w:rPr>
          <w:rFonts w:asciiTheme="minorHAnsi" w:hAnsiTheme="minorHAnsi" w:cstheme="minorHAnsi"/>
        </w:rPr>
      </w:pPr>
    </w:p>
    <w:p w14:paraId="57B9AC02" w14:textId="0908B527" w:rsidR="004A6E37" w:rsidRDefault="004A6E37" w:rsidP="0000074F">
      <w:pPr>
        <w:spacing w:after="120"/>
        <w:ind w:right="-1"/>
        <w:jc w:val="both"/>
        <w:rPr>
          <w:rFonts w:asciiTheme="minorHAnsi" w:hAnsiTheme="minorHAnsi" w:cstheme="minorHAnsi"/>
        </w:rPr>
      </w:pPr>
    </w:p>
    <w:p w14:paraId="2E1A4647" w14:textId="77777777" w:rsidR="004A6E37" w:rsidRPr="000A4CDD" w:rsidRDefault="004A6E37" w:rsidP="0000074F">
      <w:pPr>
        <w:spacing w:after="120"/>
        <w:ind w:right="-1"/>
        <w:jc w:val="both"/>
        <w:rPr>
          <w:rFonts w:asciiTheme="minorHAnsi" w:hAnsiTheme="minorHAnsi" w:cstheme="minorHAnsi"/>
        </w:rPr>
      </w:pPr>
    </w:p>
    <w:p w14:paraId="1762D1A9" w14:textId="77777777" w:rsidR="0000074F" w:rsidRPr="000A4CDD" w:rsidRDefault="0000074F" w:rsidP="0000074F">
      <w:pPr>
        <w:rPr>
          <w:rFonts w:asciiTheme="minorHAnsi" w:hAnsiTheme="minorHAnsi" w:cstheme="minorHAnsi"/>
        </w:rPr>
      </w:pPr>
    </w:p>
    <w:p w14:paraId="60DEB47A" w14:textId="77777777" w:rsidR="0000074F" w:rsidRPr="004E2768" w:rsidRDefault="0000074F" w:rsidP="0000074F">
      <w:pPr>
        <w:jc w:val="both"/>
        <w:rPr>
          <w:rFonts w:ascii="Calibri" w:hAnsi="Calibri"/>
          <w:color w:val="00B050"/>
        </w:rPr>
      </w:pPr>
      <w:r w:rsidRPr="00D45BCA">
        <w:rPr>
          <w:rFonts w:ascii="Calibri" w:hAnsi="Calibri"/>
          <w:color w:val="00B050"/>
        </w:rPr>
        <w:br w:type="page"/>
      </w:r>
    </w:p>
    <w:p w14:paraId="66408640" w14:textId="77777777" w:rsidR="00047CE6" w:rsidRPr="00624656" w:rsidRDefault="00047CE6" w:rsidP="00624656">
      <w:pPr>
        <w:pStyle w:val="Brezrazmikov1"/>
        <w:rPr>
          <w:b/>
          <w:bCs/>
        </w:rPr>
      </w:pPr>
      <w:r w:rsidRPr="00624656">
        <w:rPr>
          <w:b/>
          <w:bCs/>
        </w:rPr>
        <w:lastRenderedPageBreak/>
        <w:t>VZOREC FINANČNEGA ZAVAROVANJA ZA DOBRO IZVEDBO POGODBENIH OBVEZNOSTI PO EPGP-758</w:t>
      </w:r>
    </w:p>
    <w:p w14:paraId="2B67E6EE" w14:textId="77777777" w:rsid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Cs/>
          <w:sz w:val="20"/>
          <w:szCs w:val="20"/>
        </w:rPr>
      </w:pPr>
    </w:p>
    <w:p w14:paraId="4F0E082F" w14:textId="1FCA3535"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i/>
          <w:sz w:val="20"/>
          <w:szCs w:val="20"/>
        </w:rPr>
      </w:pPr>
      <w:r w:rsidRPr="00047CE6">
        <w:rPr>
          <w:rFonts w:asciiTheme="minorHAnsi" w:hAnsiTheme="minorHAnsi" w:cstheme="minorHAnsi"/>
          <w:i/>
          <w:sz w:val="20"/>
          <w:szCs w:val="20"/>
        </w:rPr>
        <w:t>Glava s podatki o garantu (zavarovalnici/banki) ali SWIFT ključ</w:t>
      </w:r>
    </w:p>
    <w:p w14:paraId="685CDF45"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i/>
          <w:sz w:val="20"/>
          <w:szCs w:val="20"/>
        </w:rPr>
      </w:pPr>
    </w:p>
    <w:p w14:paraId="4DEE3EFF"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sz w:val="20"/>
          <w:szCs w:val="20"/>
        </w:rPr>
        <w:t xml:space="preserve">Za: </w:t>
      </w:r>
      <w:bookmarkStart w:id="15" w:name="__Fieldmark__0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15"/>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upravičenca tj. naročnika javnega naročila)</w:t>
      </w:r>
    </w:p>
    <w:p w14:paraId="47F389D0"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sz w:val="20"/>
          <w:szCs w:val="20"/>
        </w:rPr>
        <w:t xml:space="preserve">Datum: </w:t>
      </w:r>
      <w:bookmarkStart w:id="16" w:name="__Fieldmark__1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16"/>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datum izdaje)</w:t>
      </w:r>
    </w:p>
    <w:p w14:paraId="64FACDD9"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p>
    <w:p w14:paraId="04B7DD25"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b/>
          <w:sz w:val="20"/>
          <w:szCs w:val="20"/>
        </w:rPr>
        <w:t>VRSTA ZAVAROVANJA:</w:t>
      </w:r>
      <w:r w:rsidRPr="00047CE6">
        <w:rPr>
          <w:rFonts w:asciiTheme="minorHAnsi" w:hAnsiTheme="minorHAnsi" w:cstheme="minorHAnsi"/>
          <w:sz w:val="20"/>
          <w:szCs w:val="20"/>
        </w:rPr>
        <w:t xml:space="preserve"> </w:t>
      </w:r>
      <w:bookmarkStart w:id="17" w:name="__Fieldmark__2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17"/>
      <w:r w:rsidRPr="00047CE6">
        <w:rPr>
          <w:rFonts w:asciiTheme="minorHAnsi" w:hAnsiTheme="minorHAnsi" w:cstheme="minorHAnsi"/>
          <w:i/>
          <w:sz w:val="20"/>
          <w:szCs w:val="20"/>
        </w:rPr>
        <w:t xml:space="preserve"> (vpiše se vrsta zavarovanja: kavcijsko zavarovanje/bančna garancija)</w:t>
      </w:r>
    </w:p>
    <w:p w14:paraId="1CAB89B8"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p>
    <w:p w14:paraId="7BCF10F0"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ŠTEVILKA: </w:t>
      </w:r>
      <w:bookmarkStart w:id="18" w:name="__Fieldmark__3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18"/>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številka zavarovanja)</w:t>
      </w:r>
    </w:p>
    <w:p w14:paraId="51C9B0C3"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418F0022"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GARANT:</w:t>
      </w:r>
      <w:r w:rsidRPr="00047CE6">
        <w:rPr>
          <w:rFonts w:asciiTheme="minorHAnsi" w:hAnsiTheme="minorHAnsi" w:cstheme="minorHAnsi"/>
          <w:sz w:val="20"/>
          <w:szCs w:val="20"/>
        </w:rPr>
        <w:t xml:space="preserve"> </w:t>
      </w:r>
      <w:bookmarkStart w:id="19" w:name="__Fieldmark__4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19"/>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ime in naslov zavarovalnice/banke v kraju izdaje)</w:t>
      </w:r>
    </w:p>
    <w:p w14:paraId="2604E348"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24900D36"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NAROČNIK: </w:t>
      </w:r>
      <w:bookmarkStart w:id="20" w:name="__Fieldmark__5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0"/>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(vpišeta se ime in naslov naročnika zavarovanja, tj. v postopku javnega naročanja izbranega ponudnika)</w:t>
      </w:r>
    </w:p>
    <w:p w14:paraId="4557921B"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77685545" w14:textId="33A9FCBC"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b/>
          <w:sz w:val="20"/>
          <w:szCs w:val="20"/>
        </w:rPr>
        <w:t>UPRAVIČENEC:</w:t>
      </w:r>
      <w:r w:rsidRPr="00047CE6">
        <w:rPr>
          <w:rFonts w:asciiTheme="minorHAnsi" w:hAnsiTheme="minorHAnsi" w:cstheme="minorHAnsi"/>
          <w:sz w:val="20"/>
          <w:szCs w:val="20"/>
        </w:rPr>
        <w:t xml:space="preserve"> </w:t>
      </w:r>
      <w:r w:rsidRPr="00047CE6">
        <w:rPr>
          <w:rFonts w:asciiTheme="minorHAnsi" w:hAnsiTheme="minorHAnsi" w:cstheme="minorHAnsi"/>
          <w:sz w:val="20"/>
          <w:szCs w:val="20"/>
        </w:rPr>
        <w:tab/>
      </w:r>
      <w:r w:rsidRPr="00047CE6">
        <w:rPr>
          <w:rFonts w:ascii="Calibri" w:hAnsi="Calibri" w:cs="Arial"/>
          <w:sz w:val="20"/>
          <w:szCs w:val="20"/>
        </w:rPr>
        <w:t>Univerza v Ljubljani, Veterinarska fakulteta, Gerbičeva 60, 1000 Ljubljana</w:t>
      </w:r>
      <w:r>
        <w:rPr>
          <w:rFonts w:ascii="Calibri" w:hAnsi="Calibri" w:cs="Arial"/>
          <w:sz w:val="20"/>
          <w:szCs w:val="20"/>
        </w:rPr>
        <w:t>.</w:t>
      </w:r>
    </w:p>
    <w:p w14:paraId="789C25FC"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196A205F" w14:textId="204F5DB2"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b/>
          <w:sz w:val="20"/>
          <w:szCs w:val="20"/>
        </w:rPr>
        <w:t xml:space="preserve">OSNOVNI POSEL: </w:t>
      </w:r>
      <w:r w:rsidRPr="00047CE6">
        <w:rPr>
          <w:rFonts w:asciiTheme="minorHAnsi" w:hAnsiTheme="minorHAnsi" w:cstheme="minorHAnsi"/>
          <w:sz w:val="20"/>
          <w:szCs w:val="20"/>
        </w:rPr>
        <w:t xml:space="preserve">obveznost naročnika zavarovanja iz pogodbe št. </w:t>
      </w:r>
      <w:bookmarkStart w:id="21" w:name="__Fieldmark__6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1"/>
      <w:r w:rsidRPr="00047CE6">
        <w:rPr>
          <w:rFonts w:asciiTheme="minorHAnsi" w:hAnsiTheme="minorHAnsi" w:cstheme="minorHAnsi"/>
          <w:sz w:val="20"/>
          <w:szCs w:val="20"/>
        </w:rPr>
        <w:t xml:space="preserve"> z dne </w:t>
      </w:r>
      <w:bookmarkStart w:id="22" w:name="__Fieldmark__7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2"/>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 xml:space="preserve">(vpišeta se št. in datum pogodbe o izvedbi javnega naročila), </w:t>
      </w:r>
      <w:r w:rsidRPr="00047CE6">
        <w:rPr>
          <w:rFonts w:asciiTheme="minorHAnsi" w:hAnsiTheme="minorHAnsi" w:cstheme="minorHAnsi"/>
          <w:sz w:val="20"/>
          <w:szCs w:val="20"/>
        </w:rPr>
        <w:t xml:space="preserve">katere predmet je </w:t>
      </w:r>
      <w:bookmarkStart w:id="23" w:name="__Fieldmark__8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3"/>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predmet javnega naročila).</w:t>
      </w:r>
    </w:p>
    <w:p w14:paraId="17689EAD"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sz w:val="20"/>
          <w:szCs w:val="20"/>
        </w:rPr>
      </w:pPr>
      <w:r w:rsidRPr="00047CE6">
        <w:rPr>
          <w:rFonts w:asciiTheme="minorHAnsi" w:eastAsia="Arial" w:hAnsiTheme="minorHAnsi" w:cstheme="minorHAnsi"/>
          <w:i/>
          <w:sz w:val="20"/>
          <w:szCs w:val="20"/>
        </w:rPr>
        <w:t xml:space="preserve"> </w:t>
      </w:r>
    </w:p>
    <w:p w14:paraId="239C153C"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ZNESEK  V EUR: </w:t>
      </w:r>
      <w:bookmarkStart w:id="24" w:name="__Fieldmark__9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4"/>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najvišji znesek s številko in besedo)</w:t>
      </w:r>
    </w:p>
    <w:p w14:paraId="35E77617"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0BAA1B4A"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LISTINE, KI JIH JE POLEG IZJAVE TREBA PRILOŽITI ZAHTEVI ZA PLAČILO IN SE IZRECNO ZAHTEVAJO V SPODNJEM BESEDILU: </w:t>
      </w:r>
      <w:bookmarkStart w:id="25" w:name="__Fieldmark__10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5"/>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(nobena/navede se listina)</w:t>
      </w:r>
    </w:p>
    <w:p w14:paraId="17E58B93"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5C2847E3"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JEZIK V ZAHTEVANIH LISTINAH:</w:t>
      </w:r>
      <w:r w:rsidRPr="00047CE6">
        <w:rPr>
          <w:rFonts w:asciiTheme="minorHAnsi" w:hAnsiTheme="minorHAnsi" w:cstheme="minorHAnsi"/>
          <w:sz w:val="20"/>
          <w:szCs w:val="20"/>
        </w:rPr>
        <w:t xml:space="preserve"> slovenski</w:t>
      </w:r>
    </w:p>
    <w:p w14:paraId="105AC63B"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05737518"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OBLIKA PREDLOŽITVE:</w:t>
      </w:r>
      <w:r w:rsidRPr="00047CE6">
        <w:rPr>
          <w:rFonts w:asciiTheme="minorHAnsi" w:hAnsiTheme="minorHAnsi" w:cstheme="minorHAnsi"/>
          <w:sz w:val="20"/>
          <w:szCs w:val="20"/>
        </w:rPr>
        <w:t xml:space="preserve"> v papirni obliki s priporočeno pošto ali katerokoli obliko hitre pošte ali osebno ali v elektronski obliki po SWIFT sistemu na naslov </w:t>
      </w:r>
      <w:bookmarkStart w:id="26" w:name="__Fieldmark__11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6"/>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(navede se SWIFT naslova garanta)</w:t>
      </w:r>
    </w:p>
    <w:p w14:paraId="395FBAEA"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13BBA5D0" w14:textId="10EE99F4"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b/>
          <w:sz w:val="20"/>
          <w:szCs w:val="20"/>
        </w:rPr>
        <w:t>KRAJ PREDLOŽITVE:</w:t>
      </w:r>
      <w:r w:rsidRPr="00047CE6">
        <w:rPr>
          <w:rFonts w:asciiTheme="minorHAnsi" w:hAnsiTheme="minorHAnsi" w:cstheme="minorHAnsi"/>
          <w:sz w:val="20"/>
          <w:szCs w:val="20"/>
        </w:rPr>
        <w:t xml:space="preserve"> </w:t>
      </w:r>
      <w:bookmarkStart w:id="27" w:name="__Fieldmark__12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7"/>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(garant vpiše naslov podružnice, kjer se opravi predložitev papirnih listin, ali elektronski naslov za predložitev v elektronski obliki, kot na primer garantov SWIFT naslov)</w:t>
      </w:r>
    </w:p>
    <w:p w14:paraId="20D4DC1B"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eastAsia="Arial" w:hAnsiTheme="minorHAnsi" w:cstheme="minorHAnsi"/>
          <w:sz w:val="20"/>
          <w:szCs w:val="20"/>
        </w:rPr>
      </w:pPr>
      <w:r w:rsidRPr="00047CE6">
        <w:rPr>
          <w:rFonts w:asciiTheme="minorHAnsi" w:hAnsiTheme="minorHAnsi" w:cstheme="minorHAnsi"/>
          <w:sz w:val="20"/>
          <w:szCs w:val="20"/>
        </w:rPr>
        <w:t xml:space="preserve">Ne glede na naslov podružnice, ki jo je vpisal garant, se predložitev papirnih listin lahko opravi v katerikoli podružnici garanta na območju Republike Slovenije. </w:t>
      </w:r>
    </w:p>
    <w:p w14:paraId="210CAC7C"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sz w:val="20"/>
          <w:szCs w:val="20"/>
        </w:rPr>
      </w:pPr>
      <w:r w:rsidRPr="00047CE6">
        <w:rPr>
          <w:rFonts w:asciiTheme="minorHAnsi" w:eastAsia="Arial" w:hAnsiTheme="minorHAnsi" w:cstheme="minorHAnsi"/>
          <w:sz w:val="20"/>
          <w:szCs w:val="20"/>
        </w:rPr>
        <w:t xml:space="preserve">  </w:t>
      </w:r>
    </w:p>
    <w:p w14:paraId="7E41DF1E"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DATUM VELJAVNOSTI: </w:t>
      </w:r>
      <w:bookmarkStart w:id="28" w:name="__Fieldmark__13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DD. MM. LLLL</w:t>
      </w:r>
      <w:r w:rsidRPr="00047CE6">
        <w:rPr>
          <w:rFonts w:asciiTheme="minorHAnsi" w:hAnsiTheme="minorHAnsi" w:cstheme="minorHAnsi"/>
          <w:sz w:val="20"/>
          <w:szCs w:val="20"/>
        </w:rPr>
        <w:fldChar w:fldCharType="end"/>
      </w:r>
      <w:bookmarkEnd w:id="28"/>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datum zapadlosti zavarovanja)</w:t>
      </w:r>
    </w:p>
    <w:p w14:paraId="40198C71"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0446DA13" w14:textId="4C130689"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sz w:val="20"/>
          <w:szCs w:val="20"/>
        </w:rPr>
      </w:pPr>
      <w:r w:rsidRPr="00047CE6">
        <w:rPr>
          <w:rFonts w:asciiTheme="minorHAnsi" w:hAnsiTheme="minorHAnsi" w:cstheme="minorHAnsi"/>
          <w:b/>
          <w:sz w:val="20"/>
          <w:szCs w:val="20"/>
        </w:rPr>
        <w:t>STRANKA, KI MORA PLAČATI STROŠKE:</w:t>
      </w:r>
      <w:r w:rsidRPr="00047CE6">
        <w:rPr>
          <w:rFonts w:asciiTheme="minorHAnsi" w:hAnsiTheme="minorHAnsi" w:cstheme="minorHAnsi"/>
          <w:sz w:val="20"/>
          <w:szCs w:val="20"/>
        </w:rPr>
        <w:t xml:space="preserve"> </w:t>
      </w:r>
      <w:bookmarkStart w:id="29" w:name="__Fieldmark__14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9"/>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ime naročnika zavarovanja, tj. v postopku javnega naročanja izbranega ponudnika)</w:t>
      </w:r>
    </w:p>
    <w:p w14:paraId="2D28BBFB" w14:textId="77777777" w:rsidR="00047CE6" w:rsidRPr="00047CE6" w:rsidRDefault="00047CE6" w:rsidP="00047CE6">
      <w:pPr>
        <w:suppressAutoHyphens/>
        <w:jc w:val="both"/>
        <w:rPr>
          <w:rFonts w:asciiTheme="minorHAnsi" w:hAnsiTheme="minorHAnsi" w:cstheme="minorHAnsi"/>
          <w:sz w:val="20"/>
          <w:szCs w:val="20"/>
        </w:rPr>
      </w:pPr>
      <w:r w:rsidRPr="00047CE6">
        <w:rPr>
          <w:rFonts w:asciiTheme="minorHAnsi" w:hAnsiTheme="minorHAnsi" w:cstheme="minorHAnsi"/>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EC0650D" w14:textId="77777777" w:rsidR="00047CE6" w:rsidRPr="00047CE6" w:rsidRDefault="00047CE6" w:rsidP="00047CE6">
      <w:pPr>
        <w:suppressAutoHyphens/>
        <w:jc w:val="both"/>
        <w:rPr>
          <w:rFonts w:asciiTheme="minorHAnsi" w:hAnsiTheme="minorHAnsi" w:cstheme="minorHAnsi"/>
          <w:sz w:val="20"/>
          <w:szCs w:val="20"/>
        </w:rPr>
      </w:pPr>
    </w:p>
    <w:p w14:paraId="05F16789" w14:textId="77777777" w:rsidR="00047CE6" w:rsidRPr="00047CE6" w:rsidRDefault="00047CE6" w:rsidP="00047CE6">
      <w:pPr>
        <w:suppressAutoHyphens/>
        <w:jc w:val="both"/>
        <w:rPr>
          <w:rFonts w:asciiTheme="minorHAnsi" w:hAnsiTheme="minorHAnsi" w:cstheme="minorHAnsi"/>
          <w:sz w:val="20"/>
          <w:szCs w:val="20"/>
        </w:rPr>
      </w:pPr>
      <w:r w:rsidRPr="00047CE6">
        <w:rPr>
          <w:rFonts w:asciiTheme="minorHAnsi" w:hAnsiTheme="minorHAnsi" w:cstheme="minorHAnsi"/>
          <w:sz w:val="20"/>
          <w:szCs w:val="20"/>
        </w:rPr>
        <w:t>Katerokoli zahtevo za plačilo po tem zavarovanju moramo prejeti na datum veljavnosti zavarovanja ali pred njim v zgoraj navedenem kraju predložitve.</w:t>
      </w:r>
    </w:p>
    <w:p w14:paraId="191DB502" w14:textId="77777777" w:rsidR="00047CE6" w:rsidRPr="00047CE6" w:rsidRDefault="00047CE6" w:rsidP="00047CE6">
      <w:pPr>
        <w:suppressAutoHyphens/>
        <w:jc w:val="both"/>
        <w:rPr>
          <w:rFonts w:asciiTheme="minorHAnsi" w:hAnsiTheme="minorHAnsi" w:cstheme="minorHAnsi"/>
          <w:sz w:val="20"/>
          <w:szCs w:val="20"/>
        </w:rPr>
      </w:pPr>
    </w:p>
    <w:p w14:paraId="23B5D715" w14:textId="77777777" w:rsidR="00047CE6" w:rsidRPr="00047CE6" w:rsidRDefault="00047CE6" w:rsidP="00047CE6">
      <w:pPr>
        <w:suppressAutoHyphens/>
        <w:jc w:val="both"/>
        <w:rPr>
          <w:rFonts w:asciiTheme="minorHAnsi" w:hAnsiTheme="minorHAnsi" w:cstheme="minorHAnsi"/>
          <w:sz w:val="20"/>
          <w:szCs w:val="20"/>
        </w:rPr>
      </w:pPr>
      <w:r w:rsidRPr="00047CE6">
        <w:rPr>
          <w:rFonts w:asciiTheme="minorHAnsi" w:hAnsiTheme="minorHAnsi" w:cstheme="minorHAnsi"/>
          <w:sz w:val="20"/>
          <w:szCs w:val="20"/>
        </w:rPr>
        <w:t>Morebitne spore v zvezi s tem zavarovanjem rešuje stvarno pristojno sodišče v Ljubljani po slovenskem pravu.</w:t>
      </w:r>
    </w:p>
    <w:p w14:paraId="120913CD" w14:textId="77777777" w:rsidR="00047CE6" w:rsidRPr="00047CE6" w:rsidRDefault="00047CE6" w:rsidP="00047CE6">
      <w:pPr>
        <w:suppressAutoHyphens/>
        <w:jc w:val="both"/>
        <w:rPr>
          <w:rFonts w:asciiTheme="minorHAnsi" w:hAnsiTheme="minorHAnsi" w:cstheme="minorHAnsi"/>
          <w:sz w:val="20"/>
          <w:szCs w:val="20"/>
        </w:rPr>
      </w:pPr>
    </w:p>
    <w:p w14:paraId="01496AC8" w14:textId="77777777" w:rsidR="00047CE6" w:rsidRPr="00047CE6" w:rsidRDefault="00047CE6" w:rsidP="00047CE6">
      <w:pPr>
        <w:suppressAutoHyphens/>
        <w:jc w:val="both"/>
        <w:rPr>
          <w:rFonts w:asciiTheme="minorHAnsi" w:hAnsiTheme="minorHAnsi" w:cstheme="minorHAnsi"/>
          <w:sz w:val="20"/>
          <w:szCs w:val="20"/>
        </w:rPr>
      </w:pPr>
      <w:r w:rsidRPr="00047CE6">
        <w:rPr>
          <w:rFonts w:asciiTheme="minorHAnsi" w:eastAsia="Calibri" w:hAnsiTheme="minorHAnsi" w:cstheme="minorHAnsi"/>
          <w:sz w:val="20"/>
          <w:szCs w:val="20"/>
        </w:rPr>
        <w:t>Za to zavarovanje veljajo Enotna pravila za garancije na poziv (EPGP) revizija iz leta 2010, izdana pri MTZ pod št. 758.</w:t>
      </w:r>
      <w:r w:rsidRPr="00047CE6">
        <w:rPr>
          <w:rFonts w:asciiTheme="minorHAnsi" w:eastAsia="Calibri" w:hAnsiTheme="minorHAnsi" w:cstheme="minorHAnsi"/>
          <w:sz w:val="20"/>
          <w:szCs w:val="20"/>
        </w:rPr>
        <w:tab/>
      </w:r>
    </w:p>
    <w:p w14:paraId="18689DE7" w14:textId="77777777" w:rsidR="00047CE6" w:rsidRPr="00047CE6" w:rsidRDefault="00047CE6" w:rsidP="00047CE6">
      <w:pPr>
        <w:suppressAutoHyphens/>
        <w:jc w:val="both"/>
        <w:rPr>
          <w:rFonts w:asciiTheme="minorHAnsi" w:hAnsiTheme="minorHAnsi" w:cstheme="minorHAnsi"/>
          <w:sz w:val="20"/>
          <w:szCs w:val="20"/>
        </w:rPr>
      </w:pPr>
    </w:p>
    <w:p w14:paraId="0D6D4102" w14:textId="59E3D4ED" w:rsidR="00047CE6" w:rsidRPr="00624656" w:rsidRDefault="00047CE6" w:rsidP="00624656">
      <w:pPr>
        <w:suppressAutoHyphens/>
        <w:jc w:val="both"/>
        <w:rPr>
          <w:rFonts w:asciiTheme="minorHAnsi" w:hAnsiTheme="minorHAnsi" w:cstheme="minorHAnsi"/>
          <w:kern w:val="1"/>
          <w:sz w:val="20"/>
          <w:szCs w:val="20"/>
          <w:u w:val="single"/>
          <w:lang w:val="pl-PL"/>
        </w:rPr>
      </w:pP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t xml:space="preserve">        garant</w:t>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t xml:space="preserve">        (žig in podpis)</w:t>
      </w:r>
    </w:p>
    <w:p w14:paraId="4EF59BE0" w14:textId="3C92167F" w:rsidR="0000074F" w:rsidRPr="0046799E" w:rsidRDefault="0000074F" w:rsidP="0000074F">
      <w:pPr>
        <w:pStyle w:val="Naslov2"/>
        <w:rPr>
          <w:rFonts w:ascii="Calibri" w:hAnsi="Calibri" w:cs="Calibri"/>
          <w:sz w:val="24"/>
          <w:szCs w:val="24"/>
        </w:rPr>
      </w:pPr>
      <w:bookmarkStart w:id="30" w:name="_Toc381261823"/>
      <w:bookmarkStart w:id="31" w:name="_Toc416431265"/>
      <w:bookmarkStart w:id="32" w:name="_Toc447041730"/>
      <w:bookmarkStart w:id="33" w:name="_Toc479335533"/>
      <w:bookmarkStart w:id="34" w:name="_Toc109208360"/>
      <w:bookmarkStart w:id="35" w:name="_Toc130368421"/>
      <w:r w:rsidRPr="0046799E">
        <w:rPr>
          <w:rFonts w:ascii="Calibri" w:hAnsi="Calibri" w:cs="Calibri"/>
          <w:sz w:val="24"/>
          <w:szCs w:val="24"/>
        </w:rPr>
        <w:lastRenderedPageBreak/>
        <w:t xml:space="preserve">Razpisni obrazec št. </w:t>
      </w:r>
      <w:r w:rsidR="00807DBA">
        <w:rPr>
          <w:rFonts w:ascii="Calibri" w:hAnsi="Calibri" w:cs="Calibri"/>
          <w:sz w:val="24"/>
          <w:szCs w:val="24"/>
        </w:rPr>
        <w:t>9</w:t>
      </w:r>
      <w:r w:rsidR="004B2950">
        <w:rPr>
          <w:rFonts w:ascii="Calibri" w:hAnsi="Calibri" w:cs="Calibri"/>
          <w:sz w:val="24"/>
          <w:szCs w:val="24"/>
        </w:rPr>
        <w:t>.</w:t>
      </w:r>
      <w:r w:rsidRPr="0046799E">
        <w:rPr>
          <w:rFonts w:ascii="Calibri" w:hAnsi="Calibri" w:cs="Calibri"/>
          <w:sz w:val="24"/>
          <w:szCs w:val="24"/>
        </w:rPr>
        <w:t xml:space="preserve">  - GARANCIJA ZA ODPRAVO </w:t>
      </w:r>
      <w:r w:rsidR="00047CE6">
        <w:rPr>
          <w:rFonts w:ascii="Calibri" w:hAnsi="Calibri" w:cs="Calibri"/>
          <w:sz w:val="24"/>
          <w:szCs w:val="24"/>
        </w:rPr>
        <w:t xml:space="preserve">NAPAK </w:t>
      </w:r>
      <w:r w:rsidRPr="0046799E">
        <w:rPr>
          <w:rFonts w:ascii="Calibri" w:hAnsi="Calibri" w:cs="Calibri"/>
          <w:sz w:val="24"/>
          <w:szCs w:val="24"/>
        </w:rPr>
        <w:t>V GARANCIJSKEM ROKU</w:t>
      </w:r>
      <w:bookmarkEnd w:id="30"/>
      <w:bookmarkEnd w:id="31"/>
      <w:bookmarkEnd w:id="32"/>
      <w:bookmarkEnd w:id="33"/>
      <w:bookmarkEnd w:id="34"/>
      <w:bookmarkEnd w:id="35"/>
      <w:r w:rsidRPr="0046799E">
        <w:rPr>
          <w:rFonts w:ascii="Calibri" w:hAnsi="Calibri" w:cs="Calibri"/>
          <w:sz w:val="24"/>
          <w:szCs w:val="24"/>
        </w:rPr>
        <w:t xml:space="preserve"> </w:t>
      </w:r>
    </w:p>
    <w:p w14:paraId="3F69CB4C" w14:textId="77777777" w:rsidR="0000074F" w:rsidRPr="0046799E" w:rsidRDefault="0000074F" w:rsidP="0000074F">
      <w:pPr>
        <w:jc w:val="both"/>
        <w:rPr>
          <w:rFonts w:ascii="Calibri" w:hAnsi="Calibri" w:cs="Calibri"/>
        </w:rPr>
      </w:pPr>
    </w:p>
    <w:p w14:paraId="58A9042A" w14:textId="77777777" w:rsidR="0000074F" w:rsidRPr="0046799E" w:rsidRDefault="0000074F" w:rsidP="0000074F">
      <w:pPr>
        <w:jc w:val="both"/>
        <w:rPr>
          <w:rFonts w:ascii="Calibri" w:hAnsi="Calibri" w:cs="Calibri"/>
        </w:rPr>
      </w:pPr>
      <w:r w:rsidRPr="0046799E">
        <w:rPr>
          <w:rFonts w:ascii="Calibri" w:hAnsi="Calibri" w:cs="Calibri"/>
        </w:rPr>
        <w:t xml:space="preserve">Ponudnik: </w:t>
      </w:r>
      <w:r w:rsidRPr="0046799E">
        <w:rPr>
          <w:rFonts w:ascii="Calibri" w:hAnsi="Calibri" w:cs="Calibri"/>
        </w:rPr>
        <w:tab/>
        <w:t>_____________________________</w:t>
      </w:r>
    </w:p>
    <w:p w14:paraId="6711AC20" w14:textId="77777777" w:rsidR="0000074F" w:rsidRPr="0046799E" w:rsidRDefault="0000074F" w:rsidP="0000074F">
      <w:pPr>
        <w:jc w:val="both"/>
        <w:rPr>
          <w:rFonts w:ascii="Calibri" w:hAnsi="Calibri" w:cs="Calibri"/>
        </w:rPr>
      </w:pPr>
    </w:p>
    <w:p w14:paraId="2C0544E8" w14:textId="77777777" w:rsidR="0000074F" w:rsidRPr="0046799E" w:rsidRDefault="0000074F" w:rsidP="0000074F">
      <w:pPr>
        <w:jc w:val="both"/>
        <w:rPr>
          <w:rFonts w:ascii="Calibri" w:hAnsi="Calibri" w:cs="Calibri"/>
        </w:rPr>
      </w:pPr>
      <w:r w:rsidRPr="0046799E">
        <w:rPr>
          <w:rFonts w:ascii="Calibri" w:hAnsi="Calibri" w:cs="Calibri"/>
        </w:rPr>
        <w:t>naslov:</w:t>
      </w:r>
      <w:r w:rsidRPr="0046799E">
        <w:rPr>
          <w:rFonts w:ascii="Calibri" w:hAnsi="Calibri" w:cs="Calibri"/>
        </w:rPr>
        <w:tab/>
      </w:r>
      <w:r w:rsidRPr="0046799E">
        <w:rPr>
          <w:rFonts w:ascii="Calibri" w:hAnsi="Calibri" w:cs="Calibri"/>
        </w:rPr>
        <w:tab/>
        <w:t>_____________________________</w:t>
      </w:r>
    </w:p>
    <w:p w14:paraId="613146BB" w14:textId="77777777" w:rsidR="0000074F" w:rsidRPr="0046799E" w:rsidRDefault="0000074F" w:rsidP="0000074F">
      <w:pPr>
        <w:jc w:val="both"/>
        <w:rPr>
          <w:rFonts w:ascii="Calibri" w:hAnsi="Calibri" w:cs="Calibri"/>
        </w:rPr>
      </w:pPr>
      <w:r w:rsidRPr="0046799E">
        <w:rPr>
          <w:rFonts w:ascii="Calibri" w:hAnsi="Calibri" w:cs="Calibri"/>
        </w:rPr>
        <w:t xml:space="preserve">odgovorna </w:t>
      </w:r>
    </w:p>
    <w:p w14:paraId="3A735497" w14:textId="77777777" w:rsidR="0000074F" w:rsidRPr="0046799E" w:rsidRDefault="0000074F" w:rsidP="0000074F">
      <w:pPr>
        <w:jc w:val="both"/>
        <w:rPr>
          <w:rFonts w:ascii="Calibri" w:hAnsi="Calibri" w:cs="Calibri"/>
        </w:rPr>
      </w:pPr>
      <w:r w:rsidRPr="0046799E">
        <w:rPr>
          <w:rFonts w:ascii="Calibri" w:hAnsi="Calibri" w:cs="Calibri"/>
        </w:rPr>
        <w:t>oseba:</w:t>
      </w:r>
      <w:r w:rsidRPr="0046799E">
        <w:rPr>
          <w:rFonts w:ascii="Calibri" w:hAnsi="Calibri" w:cs="Calibri"/>
        </w:rPr>
        <w:tab/>
      </w:r>
      <w:r w:rsidRPr="0046799E">
        <w:rPr>
          <w:rFonts w:ascii="Calibri" w:hAnsi="Calibri" w:cs="Calibri"/>
        </w:rPr>
        <w:tab/>
        <w:t>_____________________________</w:t>
      </w:r>
    </w:p>
    <w:p w14:paraId="75810AD4" w14:textId="77777777" w:rsidR="0000074F" w:rsidRPr="0046799E" w:rsidRDefault="0000074F" w:rsidP="0000074F">
      <w:pPr>
        <w:jc w:val="both"/>
        <w:rPr>
          <w:rFonts w:ascii="Calibri" w:hAnsi="Calibri" w:cs="Calibri"/>
        </w:rPr>
      </w:pPr>
    </w:p>
    <w:p w14:paraId="72896F62" w14:textId="77777777" w:rsidR="0000074F" w:rsidRPr="0046799E" w:rsidRDefault="0000074F" w:rsidP="0000074F">
      <w:pPr>
        <w:jc w:val="both"/>
        <w:rPr>
          <w:rFonts w:ascii="Calibri" w:hAnsi="Calibri" w:cs="Calibri"/>
        </w:rPr>
      </w:pPr>
    </w:p>
    <w:p w14:paraId="1D82F2EC" w14:textId="77777777" w:rsidR="0000074F" w:rsidRPr="0046799E" w:rsidRDefault="0000074F" w:rsidP="0000074F">
      <w:pPr>
        <w:jc w:val="both"/>
        <w:rPr>
          <w:rFonts w:ascii="Calibri" w:hAnsi="Calibri" w:cs="Calibri"/>
        </w:rPr>
      </w:pPr>
      <w:r w:rsidRPr="0046799E">
        <w:rPr>
          <w:rFonts w:ascii="Calibri" w:hAnsi="Calibri" w:cs="Calibri"/>
        </w:rPr>
        <w:t>Kraj in datum: __________________________________________</w:t>
      </w:r>
    </w:p>
    <w:p w14:paraId="062905AC" w14:textId="77777777" w:rsidR="0000074F" w:rsidRPr="0046799E" w:rsidRDefault="0000074F" w:rsidP="0000074F">
      <w:pPr>
        <w:jc w:val="both"/>
        <w:rPr>
          <w:rFonts w:ascii="Calibri" w:hAnsi="Calibri" w:cs="Calibri"/>
        </w:rPr>
      </w:pPr>
    </w:p>
    <w:p w14:paraId="6ECB3886" w14:textId="60BA3EC6" w:rsidR="0000074F" w:rsidRDefault="0000074F" w:rsidP="0000074F">
      <w:pPr>
        <w:tabs>
          <w:tab w:val="left" w:pos="3261"/>
        </w:tabs>
        <w:rPr>
          <w:rFonts w:ascii="Calibri" w:hAnsi="Calibri" w:cs="Arial"/>
        </w:rPr>
      </w:pPr>
      <w:r w:rsidRPr="0046799E">
        <w:rPr>
          <w:rFonts w:ascii="Calibri" w:hAnsi="Calibri" w:cs="Calibri"/>
        </w:rPr>
        <w:t xml:space="preserve">Upravičenec: </w:t>
      </w:r>
      <w:r w:rsidR="00807DBA" w:rsidRPr="00011A88">
        <w:rPr>
          <w:rFonts w:ascii="Calibri" w:hAnsi="Calibri" w:cs="Arial"/>
        </w:rPr>
        <w:t>Univerza v Ljubljani, Veterinarska fakulteta, Gerbičeva 60, 1000 Ljubljana</w:t>
      </w:r>
      <w:r w:rsidR="00807DBA">
        <w:rPr>
          <w:rFonts w:ascii="Calibri" w:hAnsi="Calibri" w:cs="Arial"/>
        </w:rPr>
        <w:t>.</w:t>
      </w:r>
    </w:p>
    <w:p w14:paraId="054470DB" w14:textId="77777777" w:rsidR="0000074F" w:rsidRPr="00DE0EA3" w:rsidRDefault="0000074F" w:rsidP="0000074F">
      <w:pPr>
        <w:tabs>
          <w:tab w:val="right" w:pos="8757"/>
        </w:tabs>
        <w:jc w:val="both"/>
        <w:rPr>
          <w:rFonts w:asciiTheme="minorHAnsi" w:hAnsiTheme="minorHAnsi" w:cstheme="minorHAnsi"/>
        </w:rPr>
      </w:pPr>
    </w:p>
    <w:p w14:paraId="6AA686C2" w14:textId="77777777" w:rsidR="0000074F" w:rsidRDefault="0000074F" w:rsidP="0000074F">
      <w:pPr>
        <w:jc w:val="both"/>
        <w:rPr>
          <w:rFonts w:ascii="Calibri" w:hAnsi="Calibri" w:cs="Arial"/>
        </w:rPr>
      </w:pPr>
    </w:p>
    <w:p w14:paraId="47A8B5B9" w14:textId="2538C25F" w:rsidR="00807DBA" w:rsidRPr="004A6E37" w:rsidRDefault="00807DBA" w:rsidP="00807DBA">
      <w:pPr>
        <w:jc w:val="both"/>
        <w:rPr>
          <w:rFonts w:asciiTheme="minorHAnsi" w:hAnsiTheme="minorHAnsi" w:cstheme="minorHAnsi"/>
        </w:rPr>
      </w:pPr>
      <w:r w:rsidRPr="004A6E37">
        <w:rPr>
          <w:rFonts w:asciiTheme="minorHAnsi" w:hAnsiTheme="minorHAnsi" w:cstheme="minorHAnsi"/>
        </w:rPr>
        <w:t>Skladno s pogoji javnega naročila za "</w:t>
      </w:r>
      <w:r w:rsidR="00B33C2F" w:rsidRPr="00B33C2F">
        <w:rPr>
          <w:rFonts w:asciiTheme="minorHAnsi" w:hAnsiTheme="minorHAnsi" w:cstheme="minorHAnsi"/>
          <w:bCs/>
        </w:rPr>
        <w:t xml:space="preserve"> </w:t>
      </w:r>
      <w:r w:rsidR="00B33C2F" w:rsidRPr="0031047B">
        <w:rPr>
          <w:rFonts w:asciiTheme="minorHAnsi" w:hAnsiTheme="minorHAnsi" w:cstheme="minorHAnsi"/>
          <w:bCs/>
        </w:rPr>
        <w:t>PRETOČNI CITOMETER S SORTERJEM</w:t>
      </w:r>
      <w:r w:rsidR="00B33C2F" w:rsidRPr="004A6E37">
        <w:rPr>
          <w:rFonts w:asciiTheme="minorHAnsi" w:hAnsiTheme="minorHAnsi" w:cstheme="minorHAnsi"/>
        </w:rPr>
        <w:t xml:space="preserve"> </w:t>
      </w:r>
      <w:r w:rsidRPr="004A6E37">
        <w:rPr>
          <w:rFonts w:asciiTheme="minorHAnsi" w:hAnsiTheme="minorHAnsi" w:cstheme="minorHAnsi"/>
        </w:rPr>
        <w:t>", ki je objavljen na Portalu javnih naročil pod št. _____________/2023,  dne _________</w:t>
      </w:r>
    </w:p>
    <w:p w14:paraId="5E757424" w14:textId="77777777" w:rsidR="0000074F" w:rsidRPr="0046799E" w:rsidRDefault="0000074F" w:rsidP="0000074F">
      <w:pPr>
        <w:jc w:val="both"/>
        <w:rPr>
          <w:rFonts w:ascii="Calibri" w:hAnsi="Calibri" w:cs="Calibri"/>
        </w:rPr>
      </w:pPr>
    </w:p>
    <w:p w14:paraId="16B1F713" w14:textId="77777777" w:rsidR="0000074F" w:rsidRPr="0046799E" w:rsidRDefault="0000074F" w:rsidP="0000074F">
      <w:pPr>
        <w:jc w:val="both"/>
        <w:rPr>
          <w:rFonts w:ascii="Calibri" w:hAnsi="Calibri" w:cs="Calibri"/>
          <w:b/>
        </w:rPr>
      </w:pPr>
    </w:p>
    <w:p w14:paraId="44605936" w14:textId="2E50558C" w:rsidR="0000074F" w:rsidRPr="00807DBA" w:rsidRDefault="0000074F" w:rsidP="0000074F">
      <w:pPr>
        <w:jc w:val="center"/>
        <w:rPr>
          <w:rFonts w:ascii="Calibri" w:hAnsi="Calibri" w:cs="Calibri"/>
          <w:b/>
          <w:sz w:val="32"/>
          <w:szCs w:val="32"/>
        </w:rPr>
      </w:pPr>
      <w:r w:rsidRPr="00807DBA">
        <w:rPr>
          <w:rFonts w:ascii="Calibri" w:hAnsi="Calibri" w:cs="Calibri"/>
          <w:b/>
          <w:sz w:val="32"/>
          <w:szCs w:val="32"/>
        </w:rPr>
        <w:t>IZJAVLJAMO</w:t>
      </w:r>
      <w:r w:rsidR="00807DBA">
        <w:rPr>
          <w:rFonts w:ascii="Calibri" w:hAnsi="Calibri" w:cs="Calibri"/>
          <w:b/>
          <w:sz w:val="32"/>
          <w:szCs w:val="32"/>
        </w:rPr>
        <w:t>,</w:t>
      </w:r>
    </w:p>
    <w:p w14:paraId="45F4A703" w14:textId="77777777" w:rsidR="0000074F" w:rsidRPr="0046799E" w:rsidRDefault="0000074F" w:rsidP="0000074F">
      <w:pPr>
        <w:jc w:val="both"/>
        <w:rPr>
          <w:rFonts w:ascii="Calibri" w:hAnsi="Calibri" w:cs="Calibri"/>
        </w:rPr>
      </w:pPr>
    </w:p>
    <w:p w14:paraId="55B7F8C1" w14:textId="17E28DE0" w:rsidR="0000074F" w:rsidRDefault="0000074F" w:rsidP="00F62CD4">
      <w:pPr>
        <w:jc w:val="both"/>
        <w:rPr>
          <w:rFonts w:asciiTheme="minorHAnsi" w:hAnsiTheme="minorHAnsi" w:cstheme="minorHAnsi"/>
        </w:rPr>
      </w:pPr>
      <w:r w:rsidRPr="003608AF">
        <w:rPr>
          <w:rFonts w:asciiTheme="minorHAnsi" w:hAnsiTheme="minorHAnsi" w:cstheme="minorHAnsi"/>
        </w:rPr>
        <w:t xml:space="preserve">da bomo , v primeru, da bomo na javnem razpisu izbrani kot najugodnejši ponudnik, pridobili garancijo za odpravo napak v garancijskem roku v višini 5 % pogodbene vrednosti z vključenim DDV, </w:t>
      </w:r>
      <w:r w:rsidRPr="00C03B08">
        <w:rPr>
          <w:rFonts w:asciiTheme="minorHAnsi" w:hAnsiTheme="minorHAnsi" w:cstheme="minorHAnsi"/>
        </w:rPr>
        <w:t>v obliki bančne garancije</w:t>
      </w:r>
      <w:r>
        <w:rPr>
          <w:rFonts w:asciiTheme="minorHAnsi" w:hAnsiTheme="minorHAnsi" w:cstheme="minorHAnsi"/>
        </w:rPr>
        <w:t xml:space="preserve"> unovčljive na prvi poziv (</w:t>
      </w:r>
      <w:r w:rsidRPr="00C03B08">
        <w:rPr>
          <w:rFonts w:asciiTheme="minorHAnsi" w:hAnsiTheme="minorHAnsi" w:cstheme="minorHAnsi"/>
        </w:rPr>
        <w:t>skladno z vzorcem obrazca garancije po EPGP-758</w:t>
      </w:r>
      <w:r>
        <w:rPr>
          <w:rFonts w:asciiTheme="minorHAnsi" w:hAnsiTheme="minorHAnsi" w:cstheme="minorHAnsi"/>
        </w:rPr>
        <w:t xml:space="preserve">) oziroma kavcijskega zavarovanja zavarovalnice, </w:t>
      </w:r>
      <w:r w:rsidRPr="003608AF">
        <w:rPr>
          <w:rFonts w:asciiTheme="minorHAnsi" w:hAnsiTheme="minorHAnsi" w:cstheme="minorHAnsi"/>
        </w:rPr>
        <w:t xml:space="preserve">z veljavnostjo </w:t>
      </w:r>
      <w:r w:rsidR="00B33C2F">
        <w:rPr>
          <w:rFonts w:asciiTheme="minorHAnsi" w:hAnsiTheme="minorHAnsi" w:cstheme="minorHAnsi"/>
        </w:rPr>
        <w:t>12</w:t>
      </w:r>
      <w:r w:rsidR="00EB782C">
        <w:rPr>
          <w:rFonts w:asciiTheme="minorHAnsi" w:hAnsiTheme="minorHAnsi" w:cstheme="minorHAnsi"/>
        </w:rPr>
        <w:t xml:space="preserve"> mesecev </w:t>
      </w:r>
      <w:r w:rsidR="00EB782C" w:rsidRPr="003608AF">
        <w:rPr>
          <w:rFonts w:asciiTheme="minorHAnsi" w:hAnsiTheme="minorHAnsi" w:cstheme="minorHAnsi"/>
        </w:rPr>
        <w:t xml:space="preserve"> </w:t>
      </w:r>
      <w:r w:rsidRPr="003608AF">
        <w:rPr>
          <w:rFonts w:asciiTheme="minorHAnsi" w:hAnsiTheme="minorHAnsi" w:cstheme="minorHAnsi"/>
        </w:rPr>
        <w:t>od pisne potrditve uspešno opravljene</w:t>
      </w:r>
      <w:r w:rsidR="0063774A">
        <w:rPr>
          <w:rFonts w:asciiTheme="minorHAnsi" w:hAnsiTheme="minorHAnsi" w:cstheme="minorHAnsi"/>
        </w:rPr>
        <w:t xml:space="preserve"> primopredaje</w:t>
      </w:r>
      <w:r w:rsidRPr="003608AF">
        <w:rPr>
          <w:rFonts w:asciiTheme="minorHAnsi" w:hAnsiTheme="minorHAnsi" w:cstheme="minorHAnsi"/>
        </w:rPr>
        <w:t xml:space="preserve">. </w:t>
      </w:r>
      <w:r w:rsidRPr="003608AF">
        <w:rPr>
          <w:rFonts w:asciiTheme="minorHAnsi" w:hAnsiTheme="minorHAnsi" w:cstheme="minorHAnsi"/>
          <w:bCs/>
        </w:rPr>
        <w:t xml:space="preserve">Garancija bo </w:t>
      </w:r>
      <w:r w:rsidRPr="003608AF">
        <w:rPr>
          <w:rFonts w:asciiTheme="minorHAnsi" w:hAnsiTheme="minorHAnsi" w:cstheme="minorHAnsi"/>
        </w:rPr>
        <w:t xml:space="preserve"> brezpogojna ter plačljiva na prvi poziv.</w:t>
      </w:r>
    </w:p>
    <w:p w14:paraId="0DCED5B7" w14:textId="77777777" w:rsidR="0000074F" w:rsidRPr="000C1B30" w:rsidRDefault="0000074F" w:rsidP="0000074F">
      <w:pPr>
        <w:pStyle w:val="Glava"/>
        <w:numPr>
          <w:ilvl w:val="12"/>
          <w:numId w:val="0"/>
        </w:numPr>
        <w:tabs>
          <w:tab w:val="clear" w:pos="4536"/>
          <w:tab w:val="clear" w:pos="9072"/>
        </w:tabs>
        <w:jc w:val="both"/>
        <w:rPr>
          <w:rFonts w:asciiTheme="minorHAnsi" w:hAnsiTheme="minorHAnsi" w:cstheme="minorHAnsi"/>
          <w:szCs w:val="24"/>
        </w:rPr>
      </w:pPr>
    </w:p>
    <w:p w14:paraId="52E9798A" w14:textId="77777777" w:rsidR="0000074F" w:rsidRPr="000C1B30" w:rsidRDefault="0000074F" w:rsidP="0000074F">
      <w:pPr>
        <w:pStyle w:val="Glava"/>
        <w:numPr>
          <w:ilvl w:val="12"/>
          <w:numId w:val="0"/>
        </w:numPr>
        <w:tabs>
          <w:tab w:val="clear" w:pos="4536"/>
          <w:tab w:val="clear" w:pos="9072"/>
        </w:tabs>
        <w:jc w:val="both"/>
        <w:rPr>
          <w:rFonts w:asciiTheme="minorHAnsi" w:hAnsiTheme="minorHAnsi" w:cstheme="minorHAnsi"/>
          <w:szCs w:val="24"/>
        </w:rPr>
      </w:pPr>
    </w:p>
    <w:p w14:paraId="61E8757A" w14:textId="77777777" w:rsidR="0000074F" w:rsidRPr="0046799E" w:rsidRDefault="0000074F" w:rsidP="0000074F">
      <w:pPr>
        <w:pStyle w:val="Glava"/>
        <w:numPr>
          <w:ilvl w:val="12"/>
          <w:numId w:val="0"/>
        </w:numPr>
        <w:tabs>
          <w:tab w:val="clear" w:pos="4536"/>
          <w:tab w:val="clear" w:pos="9072"/>
        </w:tabs>
        <w:jc w:val="both"/>
        <w:rPr>
          <w:rFonts w:ascii="Calibri" w:hAnsi="Calibri" w:cs="Calibri"/>
          <w:szCs w:val="24"/>
        </w:rPr>
      </w:pPr>
      <w:r w:rsidRPr="0046799E">
        <w:rPr>
          <w:rFonts w:ascii="Calibri" w:hAnsi="Calibri" w:cs="Calibri"/>
          <w:szCs w:val="24"/>
        </w:rPr>
        <w:t xml:space="preserve">Izjava se izdaja v skladu z vzorcem bančne garancije. </w:t>
      </w:r>
    </w:p>
    <w:p w14:paraId="2DEFBB10" w14:textId="77777777" w:rsidR="0000074F" w:rsidRPr="0046799E" w:rsidRDefault="0000074F" w:rsidP="0000074F">
      <w:pPr>
        <w:jc w:val="both"/>
        <w:rPr>
          <w:rFonts w:ascii="Calibri" w:hAnsi="Calibri" w:cs="Calibri"/>
        </w:rPr>
      </w:pPr>
    </w:p>
    <w:p w14:paraId="60E8244F" w14:textId="77777777" w:rsidR="0000074F" w:rsidRDefault="0000074F" w:rsidP="0000074F">
      <w:pPr>
        <w:jc w:val="both"/>
        <w:rPr>
          <w:rFonts w:ascii="Calibri" w:hAnsi="Calibri" w:cs="Calibri"/>
        </w:rPr>
      </w:pPr>
    </w:p>
    <w:p w14:paraId="44C5E030" w14:textId="77777777" w:rsidR="0000074F" w:rsidRPr="0046799E" w:rsidRDefault="0000074F" w:rsidP="0000074F">
      <w:pPr>
        <w:jc w:val="both"/>
        <w:rPr>
          <w:rFonts w:ascii="Calibri" w:hAnsi="Calibri" w:cs="Calibri"/>
        </w:rPr>
      </w:pPr>
    </w:p>
    <w:p w14:paraId="2BF97844" w14:textId="77777777" w:rsidR="0000074F" w:rsidRPr="000A4CDD" w:rsidRDefault="0000074F" w:rsidP="00807DBA">
      <w:pPr>
        <w:rPr>
          <w:rFonts w:asciiTheme="minorHAnsi" w:hAnsiTheme="minorHAnsi" w:cstheme="minorHAnsi"/>
        </w:rPr>
      </w:pPr>
    </w:p>
    <w:p w14:paraId="1C878506" w14:textId="77777777" w:rsidR="0000074F" w:rsidRPr="000A4CDD" w:rsidRDefault="0000074F" w:rsidP="0000074F">
      <w:pPr>
        <w:rPr>
          <w:rFonts w:asciiTheme="minorHAnsi" w:hAnsiTheme="minorHAnsi" w:cstheme="minorHAnsi"/>
        </w:rPr>
      </w:pPr>
    </w:p>
    <w:p w14:paraId="1606F320" w14:textId="77817EC5" w:rsidR="0000074F" w:rsidRPr="000A4CDD" w:rsidRDefault="0000074F" w:rsidP="0000074F">
      <w:pPr>
        <w:rPr>
          <w:rFonts w:asciiTheme="minorHAnsi" w:hAnsiTheme="minorHAnsi" w:cstheme="minorHAnsi"/>
        </w:rPr>
      </w:pPr>
      <w:r w:rsidRPr="000A4CDD">
        <w:rPr>
          <w:rFonts w:asciiTheme="minorHAnsi" w:hAnsiTheme="minorHAnsi" w:cstheme="minorHAnsi"/>
        </w:rPr>
        <w:t xml:space="preserve">                                                   </w:t>
      </w:r>
      <w:r w:rsidRPr="000A4CDD">
        <w:rPr>
          <w:rFonts w:asciiTheme="minorHAnsi" w:hAnsiTheme="minorHAnsi" w:cstheme="minorHAnsi"/>
        </w:rPr>
        <w:tab/>
      </w:r>
      <w:r w:rsidRPr="000A4CDD">
        <w:rPr>
          <w:rFonts w:asciiTheme="minorHAnsi" w:hAnsiTheme="minorHAnsi" w:cstheme="minorHAnsi"/>
        </w:rPr>
        <w:tab/>
      </w:r>
    </w:p>
    <w:p w14:paraId="23A9D217" w14:textId="77777777" w:rsidR="0000074F" w:rsidRPr="0046799E" w:rsidRDefault="0000074F" w:rsidP="0000074F">
      <w:pPr>
        <w:jc w:val="both"/>
        <w:rPr>
          <w:rFonts w:ascii="Calibri" w:hAnsi="Calibri" w:cs="Calibri"/>
        </w:rPr>
      </w:pPr>
    </w:p>
    <w:p w14:paraId="67519009" w14:textId="1E6F25BC" w:rsidR="00047CE6" w:rsidRDefault="00047CE6">
      <w:pPr>
        <w:rPr>
          <w:rFonts w:ascii="Calibri" w:eastAsia="Calibri" w:hAnsi="Calibri"/>
          <w:sz w:val="22"/>
          <w:szCs w:val="22"/>
        </w:rPr>
      </w:pPr>
      <w:r>
        <w:br w:type="page"/>
      </w:r>
    </w:p>
    <w:p w14:paraId="4CFE7778" w14:textId="122DE25D" w:rsidR="00047CE6" w:rsidRPr="00624656" w:rsidRDefault="00047CE6" w:rsidP="00624656">
      <w:pPr>
        <w:pStyle w:val="Brezrazmikov1"/>
        <w:rPr>
          <w:b/>
          <w:bCs/>
        </w:rPr>
      </w:pPr>
      <w:r w:rsidRPr="00624656">
        <w:rPr>
          <w:b/>
          <w:bCs/>
        </w:rPr>
        <w:lastRenderedPageBreak/>
        <w:t>VZOREC FINANČNEGA ZAVAROVANJA ZA ODPRAVO NAPAK V GARANCIJSKEM ROKU PO EPGP-758</w:t>
      </w:r>
    </w:p>
    <w:p w14:paraId="593A087D"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i/>
          <w:sz w:val="20"/>
          <w:szCs w:val="20"/>
        </w:rPr>
        <w:t>Glava s podatki o garantu (zavarovalnici/banki) ali SWIFT ključ</w:t>
      </w:r>
    </w:p>
    <w:p w14:paraId="226491B5" w14:textId="77777777" w:rsidR="00047CE6" w:rsidRPr="00047CE6" w:rsidRDefault="00047CE6" w:rsidP="00047CE6">
      <w:pPr>
        <w:keepNext/>
        <w:suppressAutoHyphens/>
        <w:jc w:val="both"/>
        <w:rPr>
          <w:rFonts w:asciiTheme="minorHAnsi" w:hAnsiTheme="minorHAnsi" w:cstheme="minorHAnsi"/>
          <w:i/>
          <w:sz w:val="20"/>
          <w:szCs w:val="20"/>
        </w:rPr>
      </w:pPr>
    </w:p>
    <w:p w14:paraId="7A08966D" w14:textId="77777777" w:rsidR="0063774A" w:rsidRPr="0063774A" w:rsidRDefault="0063774A" w:rsidP="0063774A">
      <w:pPr>
        <w:keepNext/>
        <w:jc w:val="both"/>
        <w:rPr>
          <w:rFonts w:asciiTheme="minorHAnsi" w:hAnsiTheme="minorHAnsi" w:cstheme="minorHAnsi"/>
          <w:sz w:val="20"/>
          <w:szCs w:val="20"/>
        </w:rPr>
      </w:pPr>
      <w:r w:rsidRPr="0063774A">
        <w:rPr>
          <w:rFonts w:asciiTheme="minorHAnsi" w:hAnsiTheme="minorHAnsi" w:cstheme="minorHAnsi"/>
          <w:sz w:val="20"/>
          <w:szCs w:val="20"/>
        </w:rPr>
        <w:t xml:space="preserve">Za: </w:t>
      </w:r>
      <w:r w:rsidRPr="0063774A">
        <w:rPr>
          <w:rFonts w:asciiTheme="minorHAnsi" w:hAnsiTheme="minorHAnsi" w:cstheme="minorHAnsi"/>
          <w:sz w:val="20"/>
          <w:szCs w:val="20"/>
        </w:rPr>
        <w:fldChar w:fldCharType="begin">
          <w:ffData>
            <w:name w:val="Besedilo2"/>
            <w:enabled/>
            <w:calcOnExit w:val="0"/>
            <w:textInput/>
          </w:ffData>
        </w:fldChar>
      </w:r>
      <w:r w:rsidRPr="0063774A">
        <w:rPr>
          <w:rFonts w:asciiTheme="minorHAnsi" w:hAnsiTheme="minorHAnsi" w:cstheme="minorHAnsi"/>
          <w:sz w:val="20"/>
          <w:szCs w:val="20"/>
        </w:rPr>
        <w:instrText xml:space="preserve"> FORMTEXT </w:instrText>
      </w:r>
      <w:r w:rsidRPr="0063774A">
        <w:rPr>
          <w:rFonts w:asciiTheme="minorHAnsi" w:hAnsiTheme="minorHAnsi" w:cstheme="minorHAnsi"/>
          <w:sz w:val="20"/>
          <w:szCs w:val="20"/>
        </w:rPr>
      </w:r>
      <w:r w:rsidRPr="0063774A">
        <w:rPr>
          <w:rFonts w:asciiTheme="minorHAnsi" w:hAnsiTheme="minorHAnsi" w:cstheme="minorHAnsi"/>
          <w:sz w:val="20"/>
          <w:szCs w:val="20"/>
        </w:rPr>
        <w:fldChar w:fldCharType="separate"/>
      </w:r>
      <w:r w:rsidRPr="0063774A">
        <w:rPr>
          <w:rFonts w:asciiTheme="minorHAnsi" w:hAnsiTheme="minorHAnsi" w:cstheme="minorHAnsi"/>
          <w:sz w:val="20"/>
          <w:szCs w:val="20"/>
        </w:rPr>
        <w:t> </w:t>
      </w:r>
      <w:r w:rsidRPr="0063774A">
        <w:rPr>
          <w:rFonts w:asciiTheme="minorHAnsi" w:hAnsiTheme="minorHAnsi" w:cstheme="minorHAnsi"/>
          <w:sz w:val="20"/>
          <w:szCs w:val="20"/>
        </w:rPr>
        <w:t> </w:t>
      </w:r>
      <w:r w:rsidRPr="0063774A">
        <w:rPr>
          <w:rFonts w:asciiTheme="minorHAnsi" w:hAnsiTheme="minorHAnsi" w:cstheme="minorHAnsi"/>
          <w:sz w:val="20"/>
          <w:szCs w:val="20"/>
        </w:rPr>
        <w:t> </w:t>
      </w:r>
      <w:r w:rsidRPr="0063774A">
        <w:rPr>
          <w:rFonts w:asciiTheme="minorHAnsi" w:hAnsiTheme="minorHAnsi" w:cstheme="minorHAnsi"/>
          <w:sz w:val="20"/>
          <w:szCs w:val="20"/>
        </w:rPr>
        <w:t> </w:t>
      </w:r>
      <w:r w:rsidRPr="0063774A">
        <w:rPr>
          <w:rFonts w:asciiTheme="minorHAnsi" w:hAnsiTheme="minorHAnsi" w:cstheme="minorHAnsi"/>
          <w:sz w:val="20"/>
          <w:szCs w:val="20"/>
        </w:rPr>
        <w:t> </w:t>
      </w:r>
      <w:r w:rsidRPr="0063774A">
        <w:rPr>
          <w:rFonts w:asciiTheme="minorHAnsi" w:hAnsiTheme="minorHAnsi" w:cstheme="minorHAnsi"/>
          <w:sz w:val="20"/>
          <w:szCs w:val="20"/>
        </w:rPr>
        <w:fldChar w:fldCharType="end"/>
      </w:r>
      <w:r w:rsidRPr="0063774A">
        <w:rPr>
          <w:rFonts w:asciiTheme="minorHAnsi" w:hAnsiTheme="minorHAnsi" w:cstheme="minorHAnsi"/>
          <w:i/>
          <w:sz w:val="20"/>
          <w:szCs w:val="20"/>
        </w:rPr>
        <w:t xml:space="preserve"> (vpiše se upravičenca tj. naročnika javnega naročila)</w:t>
      </w:r>
    </w:p>
    <w:p w14:paraId="367FC7E3" w14:textId="77777777" w:rsidR="0063774A" w:rsidRPr="0063774A" w:rsidRDefault="0063774A" w:rsidP="0063774A">
      <w:pPr>
        <w:keepNext/>
        <w:jc w:val="both"/>
        <w:rPr>
          <w:rFonts w:asciiTheme="minorHAnsi" w:hAnsiTheme="minorHAnsi" w:cstheme="minorHAnsi"/>
          <w:i/>
          <w:sz w:val="20"/>
          <w:szCs w:val="20"/>
        </w:rPr>
      </w:pPr>
      <w:r w:rsidRPr="0063774A">
        <w:rPr>
          <w:rFonts w:asciiTheme="minorHAnsi" w:hAnsiTheme="minorHAnsi" w:cstheme="minorHAnsi"/>
          <w:sz w:val="20"/>
          <w:szCs w:val="20"/>
        </w:rPr>
        <w:t xml:space="preserve">Datum: </w:t>
      </w:r>
      <w:r w:rsidRPr="0063774A">
        <w:rPr>
          <w:rFonts w:asciiTheme="minorHAnsi" w:hAnsiTheme="minorHAnsi" w:cstheme="minorHAnsi"/>
          <w:sz w:val="20"/>
          <w:szCs w:val="20"/>
        </w:rPr>
        <w:fldChar w:fldCharType="begin">
          <w:ffData>
            <w:name w:val="Besedilo2"/>
            <w:enabled/>
            <w:calcOnExit w:val="0"/>
            <w:textInput/>
          </w:ffData>
        </w:fldChar>
      </w:r>
      <w:r w:rsidRPr="0063774A">
        <w:rPr>
          <w:rFonts w:asciiTheme="minorHAnsi" w:hAnsiTheme="minorHAnsi" w:cstheme="minorHAnsi"/>
          <w:sz w:val="20"/>
          <w:szCs w:val="20"/>
        </w:rPr>
        <w:instrText xml:space="preserve"> FORMTEXT </w:instrText>
      </w:r>
      <w:r w:rsidRPr="0063774A">
        <w:rPr>
          <w:rFonts w:asciiTheme="minorHAnsi" w:hAnsiTheme="minorHAnsi" w:cstheme="minorHAnsi"/>
          <w:sz w:val="20"/>
          <w:szCs w:val="20"/>
        </w:rPr>
      </w:r>
      <w:r w:rsidRPr="0063774A">
        <w:rPr>
          <w:rFonts w:asciiTheme="minorHAnsi" w:hAnsiTheme="minorHAnsi" w:cstheme="minorHAnsi"/>
          <w:sz w:val="20"/>
          <w:szCs w:val="20"/>
        </w:rPr>
        <w:fldChar w:fldCharType="separate"/>
      </w:r>
      <w:r w:rsidRPr="0063774A">
        <w:rPr>
          <w:rFonts w:asciiTheme="minorHAnsi" w:hAnsiTheme="minorHAnsi" w:cstheme="minorHAnsi"/>
          <w:sz w:val="20"/>
          <w:szCs w:val="20"/>
        </w:rPr>
        <w:t> </w:t>
      </w:r>
      <w:r w:rsidRPr="0063774A">
        <w:rPr>
          <w:rFonts w:asciiTheme="minorHAnsi" w:hAnsiTheme="minorHAnsi" w:cstheme="minorHAnsi"/>
          <w:sz w:val="20"/>
          <w:szCs w:val="20"/>
        </w:rPr>
        <w:t> </w:t>
      </w:r>
      <w:r w:rsidRPr="0063774A">
        <w:rPr>
          <w:rFonts w:asciiTheme="minorHAnsi" w:hAnsiTheme="minorHAnsi" w:cstheme="minorHAnsi"/>
          <w:sz w:val="20"/>
          <w:szCs w:val="20"/>
        </w:rPr>
        <w:t> </w:t>
      </w:r>
      <w:r w:rsidRPr="0063774A">
        <w:rPr>
          <w:rFonts w:asciiTheme="minorHAnsi" w:hAnsiTheme="minorHAnsi" w:cstheme="minorHAnsi"/>
          <w:sz w:val="20"/>
          <w:szCs w:val="20"/>
        </w:rPr>
        <w:t> </w:t>
      </w:r>
      <w:r w:rsidRPr="0063774A">
        <w:rPr>
          <w:rFonts w:asciiTheme="minorHAnsi" w:hAnsiTheme="minorHAnsi" w:cstheme="minorHAnsi"/>
          <w:sz w:val="20"/>
          <w:szCs w:val="20"/>
        </w:rPr>
        <w:t> </w:t>
      </w:r>
      <w:r w:rsidRPr="0063774A">
        <w:rPr>
          <w:rFonts w:asciiTheme="minorHAnsi" w:hAnsiTheme="minorHAnsi" w:cstheme="minorHAnsi"/>
          <w:sz w:val="20"/>
          <w:szCs w:val="20"/>
        </w:rPr>
        <w:fldChar w:fldCharType="end"/>
      </w:r>
      <w:r w:rsidRPr="0063774A">
        <w:rPr>
          <w:rFonts w:asciiTheme="minorHAnsi" w:hAnsiTheme="minorHAnsi" w:cstheme="minorHAnsi"/>
          <w:sz w:val="20"/>
          <w:szCs w:val="20"/>
        </w:rPr>
        <w:t xml:space="preserve"> </w:t>
      </w:r>
      <w:r w:rsidRPr="0063774A">
        <w:rPr>
          <w:rFonts w:asciiTheme="minorHAnsi" w:hAnsiTheme="minorHAnsi" w:cstheme="minorHAnsi"/>
          <w:i/>
          <w:sz w:val="20"/>
          <w:szCs w:val="20"/>
        </w:rPr>
        <w:t>(vpiše se datum izdaje)</w:t>
      </w:r>
    </w:p>
    <w:p w14:paraId="7C48FBAE" w14:textId="77777777" w:rsidR="00047CE6" w:rsidRPr="00047CE6" w:rsidRDefault="00047CE6" w:rsidP="00047CE6">
      <w:pPr>
        <w:keepNext/>
        <w:suppressAutoHyphens/>
        <w:jc w:val="both"/>
        <w:rPr>
          <w:rFonts w:asciiTheme="minorHAnsi" w:hAnsiTheme="minorHAnsi" w:cstheme="minorHAnsi"/>
          <w:i/>
          <w:sz w:val="20"/>
          <w:szCs w:val="20"/>
        </w:rPr>
      </w:pPr>
    </w:p>
    <w:p w14:paraId="16EC42B7" w14:textId="77777777" w:rsidR="00047CE6" w:rsidRPr="00047CE6" w:rsidRDefault="00047CE6" w:rsidP="00047CE6">
      <w:pPr>
        <w:keepNext/>
        <w:suppressAutoHyphens/>
        <w:jc w:val="both"/>
        <w:rPr>
          <w:rFonts w:asciiTheme="minorHAnsi" w:hAnsiTheme="minorHAnsi" w:cstheme="minorHAnsi"/>
          <w:i/>
          <w:sz w:val="20"/>
          <w:szCs w:val="20"/>
        </w:rPr>
      </w:pPr>
      <w:r w:rsidRPr="00047CE6">
        <w:rPr>
          <w:rFonts w:asciiTheme="minorHAnsi" w:hAnsiTheme="minorHAnsi" w:cstheme="minorHAnsi"/>
          <w:b/>
          <w:sz w:val="20"/>
          <w:szCs w:val="20"/>
        </w:rPr>
        <w:t>VRSTA:</w:t>
      </w:r>
      <w:r w:rsidRPr="00047CE6">
        <w:rPr>
          <w:rFonts w:asciiTheme="minorHAnsi" w:hAnsiTheme="minorHAnsi" w:cstheme="minorHAnsi"/>
          <w:sz w:val="20"/>
          <w:szCs w:val="20"/>
        </w:rPr>
        <w:t xml:space="preserve"> </w:t>
      </w:r>
      <w:bookmarkStart w:id="36" w:name="__Fieldmark__17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36"/>
      <w:r w:rsidRPr="00047CE6">
        <w:rPr>
          <w:rFonts w:asciiTheme="minorHAnsi" w:hAnsiTheme="minorHAnsi" w:cstheme="minorHAnsi"/>
          <w:i/>
          <w:sz w:val="20"/>
          <w:szCs w:val="20"/>
        </w:rPr>
        <w:t xml:space="preserve"> vpiše se vrsta zavarovanja: kavcijsko zavarovanje/bančna garancija)</w:t>
      </w:r>
    </w:p>
    <w:p w14:paraId="00C82DBE" w14:textId="77777777" w:rsidR="00047CE6" w:rsidRPr="00047CE6" w:rsidRDefault="00047CE6" w:rsidP="00047CE6">
      <w:pPr>
        <w:keepNext/>
        <w:suppressAutoHyphens/>
        <w:jc w:val="both"/>
        <w:rPr>
          <w:rFonts w:asciiTheme="minorHAnsi" w:hAnsiTheme="minorHAnsi" w:cstheme="minorHAnsi"/>
          <w:i/>
          <w:sz w:val="20"/>
          <w:szCs w:val="20"/>
        </w:rPr>
      </w:pPr>
    </w:p>
    <w:p w14:paraId="1A8F7B89" w14:textId="77777777" w:rsidR="00047CE6" w:rsidRPr="00047CE6" w:rsidRDefault="00047CE6" w:rsidP="00047CE6">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ŠTEVILKA: </w:t>
      </w:r>
      <w:bookmarkStart w:id="37" w:name="__Fieldmark__18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37"/>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številka zavarovanja)</w:t>
      </w:r>
    </w:p>
    <w:p w14:paraId="0D830260" w14:textId="77777777" w:rsidR="00047CE6" w:rsidRPr="00047CE6" w:rsidRDefault="00047CE6" w:rsidP="00047CE6">
      <w:pPr>
        <w:keepNext/>
        <w:suppressAutoHyphens/>
        <w:jc w:val="both"/>
        <w:rPr>
          <w:rFonts w:asciiTheme="minorHAnsi" w:hAnsiTheme="minorHAnsi" w:cstheme="minorHAnsi"/>
          <w:sz w:val="20"/>
          <w:szCs w:val="20"/>
        </w:rPr>
      </w:pPr>
    </w:p>
    <w:p w14:paraId="75FEE66A" w14:textId="77777777" w:rsidR="00047CE6" w:rsidRPr="00047CE6" w:rsidRDefault="00047CE6" w:rsidP="00047CE6">
      <w:pPr>
        <w:keepNext/>
        <w:suppressAutoHyphens/>
        <w:jc w:val="both"/>
        <w:rPr>
          <w:rFonts w:asciiTheme="minorHAnsi" w:hAnsiTheme="minorHAnsi" w:cstheme="minorHAnsi"/>
          <w:i/>
          <w:sz w:val="20"/>
          <w:szCs w:val="20"/>
        </w:rPr>
      </w:pPr>
      <w:r w:rsidRPr="00047CE6">
        <w:rPr>
          <w:rFonts w:asciiTheme="minorHAnsi" w:hAnsiTheme="minorHAnsi" w:cstheme="minorHAnsi"/>
          <w:b/>
          <w:sz w:val="20"/>
          <w:szCs w:val="20"/>
        </w:rPr>
        <w:t>GARANT:</w:t>
      </w:r>
      <w:r w:rsidRPr="00047CE6">
        <w:rPr>
          <w:rFonts w:asciiTheme="minorHAnsi" w:hAnsiTheme="minorHAnsi" w:cstheme="minorHAnsi"/>
          <w:sz w:val="20"/>
          <w:szCs w:val="20"/>
        </w:rPr>
        <w:t xml:space="preserve"> </w:t>
      </w:r>
      <w:bookmarkStart w:id="38" w:name="__Fieldmark__19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38"/>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(vpišeta se ime in naslov zavarovalnice/banke v kraju izdaje)</w:t>
      </w:r>
    </w:p>
    <w:p w14:paraId="4EDA6848" w14:textId="77777777" w:rsidR="00047CE6" w:rsidRPr="00047CE6" w:rsidRDefault="00047CE6" w:rsidP="00047CE6">
      <w:pPr>
        <w:keepNext/>
        <w:suppressAutoHyphens/>
        <w:jc w:val="both"/>
        <w:rPr>
          <w:rFonts w:asciiTheme="minorHAnsi" w:hAnsiTheme="minorHAnsi" w:cstheme="minorHAnsi"/>
          <w:i/>
          <w:sz w:val="20"/>
          <w:szCs w:val="20"/>
        </w:rPr>
      </w:pPr>
    </w:p>
    <w:p w14:paraId="2BDF6674" w14:textId="77777777" w:rsidR="00047CE6" w:rsidRPr="00047CE6" w:rsidRDefault="00047CE6" w:rsidP="00047CE6">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NAROČNIK: </w:t>
      </w:r>
      <w:bookmarkStart w:id="39" w:name="__Fieldmark__20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39"/>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ime in naslov naročnika zavarovanja, tj. v postopku javnega naročanja izbranega ponudnika)</w:t>
      </w:r>
    </w:p>
    <w:p w14:paraId="346A30E1" w14:textId="77777777" w:rsidR="00047CE6" w:rsidRPr="00047CE6" w:rsidRDefault="00047CE6" w:rsidP="00047CE6">
      <w:pPr>
        <w:keepNext/>
        <w:suppressAutoHyphens/>
        <w:jc w:val="both"/>
        <w:rPr>
          <w:rFonts w:asciiTheme="minorHAnsi" w:hAnsiTheme="minorHAnsi" w:cstheme="minorHAnsi"/>
          <w:sz w:val="20"/>
          <w:szCs w:val="20"/>
        </w:rPr>
      </w:pPr>
    </w:p>
    <w:p w14:paraId="68E1FF2D" w14:textId="1A58631C" w:rsidR="00047CE6" w:rsidRPr="00047CE6" w:rsidRDefault="00047CE6" w:rsidP="00047CE6">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UPRAVIČENEC:</w:t>
      </w:r>
      <w:r w:rsidRPr="00047CE6">
        <w:rPr>
          <w:rFonts w:asciiTheme="minorHAnsi" w:hAnsiTheme="minorHAnsi" w:cstheme="minorHAnsi"/>
          <w:sz w:val="20"/>
          <w:szCs w:val="20"/>
        </w:rPr>
        <w:t xml:space="preserve"> </w:t>
      </w:r>
      <w:r w:rsidR="0063774A" w:rsidRPr="00047CE6">
        <w:rPr>
          <w:rFonts w:ascii="Calibri" w:hAnsi="Calibri" w:cs="Arial"/>
          <w:sz w:val="20"/>
          <w:szCs w:val="20"/>
        </w:rPr>
        <w:t>Univerza v Ljubljani, Veterinarska fakulteta, Gerbičeva 60, 1000 Ljubljana</w:t>
      </w:r>
      <w:r w:rsidR="0063774A">
        <w:rPr>
          <w:rFonts w:ascii="Calibri" w:hAnsi="Calibri" w:cs="Arial"/>
          <w:sz w:val="20"/>
          <w:szCs w:val="20"/>
        </w:rPr>
        <w:t>.</w:t>
      </w:r>
    </w:p>
    <w:p w14:paraId="41076093" w14:textId="77777777" w:rsidR="00047CE6" w:rsidRPr="00047CE6" w:rsidRDefault="00047CE6" w:rsidP="00047CE6">
      <w:pPr>
        <w:keepNext/>
        <w:suppressAutoHyphens/>
        <w:jc w:val="both"/>
        <w:rPr>
          <w:rFonts w:asciiTheme="minorHAnsi" w:hAnsiTheme="minorHAnsi" w:cstheme="minorHAnsi"/>
          <w:sz w:val="20"/>
          <w:szCs w:val="20"/>
        </w:rPr>
      </w:pPr>
    </w:p>
    <w:p w14:paraId="5310D193" w14:textId="27B7F88D" w:rsidR="00047CE6" w:rsidRPr="00047CE6" w:rsidRDefault="00047CE6" w:rsidP="00047CE6">
      <w:pPr>
        <w:keepNext/>
        <w:suppressAutoHyphens/>
        <w:jc w:val="both"/>
        <w:rPr>
          <w:rFonts w:asciiTheme="minorHAnsi" w:hAnsiTheme="minorHAnsi" w:cstheme="minorHAnsi"/>
          <w:i/>
          <w:sz w:val="20"/>
          <w:szCs w:val="20"/>
        </w:rPr>
      </w:pPr>
      <w:r w:rsidRPr="00047CE6">
        <w:rPr>
          <w:rFonts w:asciiTheme="minorHAnsi" w:hAnsiTheme="minorHAnsi" w:cstheme="minorHAnsi"/>
          <w:b/>
          <w:sz w:val="20"/>
          <w:szCs w:val="20"/>
        </w:rPr>
        <w:t xml:space="preserve">OSNOVNI POSEL: </w:t>
      </w:r>
      <w:r w:rsidRPr="00047CE6">
        <w:rPr>
          <w:rFonts w:asciiTheme="minorHAnsi" w:hAnsiTheme="minorHAnsi" w:cstheme="minorHAnsi"/>
          <w:sz w:val="20"/>
          <w:szCs w:val="20"/>
        </w:rPr>
        <w:t xml:space="preserve">obveznost naročnika zavarovanja za odpravo napak v garancijskem roku, ki izhaja iz pogodbe št. </w:t>
      </w:r>
      <w:bookmarkStart w:id="40" w:name="__Fieldmark__21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40"/>
      <w:r w:rsidRPr="00047CE6">
        <w:rPr>
          <w:rFonts w:asciiTheme="minorHAnsi" w:hAnsiTheme="minorHAnsi" w:cstheme="minorHAnsi"/>
          <w:sz w:val="20"/>
          <w:szCs w:val="20"/>
        </w:rPr>
        <w:t xml:space="preserve"> z dne </w:t>
      </w:r>
      <w:bookmarkStart w:id="41" w:name="__Fieldmark__22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41"/>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 xml:space="preserve">(vpiše se pogodbo o izvedbi javnega naročila), </w:t>
      </w:r>
      <w:r w:rsidRPr="00047CE6">
        <w:rPr>
          <w:rFonts w:asciiTheme="minorHAnsi" w:hAnsiTheme="minorHAnsi" w:cstheme="minorHAnsi"/>
          <w:sz w:val="20"/>
          <w:szCs w:val="20"/>
        </w:rPr>
        <w:t>katere pre</w:t>
      </w:r>
      <w:r w:rsidRPr="0063774A">
        <w:rPr>
          <w:rFonts w:asciiTheme="minorHAnsi" w:hAnsiTheme="minorHAnsi" w:cstheme="minorHAnsi"/>
          <w:sz w:val="20"/>
          <w:szCs w:val="20"/>
        </w:rPr>
        <w:t xml:space="preserve">dmet je </w:t>
      </w:r>
      <w:r w:rsidR="0063774A" w:rsidRPr="0063774A">
        <w:rPr>
          <w:rFonts w:asciiTheme="minorHAnsi" w:hAnsiTheme="minorHAnsi" w:cstheme="minorHAnsi"/>
          <w:sz w:val="20"/>
          <w:szCs w:val="20"/>
        </w:rPr>
        <w:t xml:space="preserve">nakup </w:t>
      </w:r>
      <w:r w:rsidR="00B33C2F" w:rsidRPr="00B33C2F">
        <w:rPr>
          <w:rFonts w:asciiTheme="minorHAnsi" w:hAnsiTheme="minorHAnsi" w:cstheme="minorHAnsi"/>
          <w:bCs/>
          <w:sz w:val="20"/>
          <w:szCs w:val="20"/>
        </w:rPr>
        <w:t xml:space="preserve">pretočnega </w:t>
      </w:r>
      <w:proofErr w:type="spellStart"/>
      <w:r w:rsidR="00B33C2F" w:rsidRPr="00B33C2F">
        <w:rPr>
          <w:rFonts w:asciiTheme="minorHAnsi" w:hAnsiTheme="minorHAnsi" w:cstheme="minorHAnsi"/>
          <w:bCs/>
          <w:sz w:val="20"/>
          <w:szCs w:val="20"/>
        </w:rPr>
        <w:t>citometra</w:t>
      </w:r>
      <w:proofErr w:type="spellEnd"/>
      <w:r w:rsidR="00B33C2F" w:rsidRPr="00B33C2F">
        <w:rPr>
          <w:rFonts w:asciiTheme="minorHAnsi" w:hAnsiTheme="minorHAnsi" w:cstheme="minorHAnsi"/>
          <w:bCs/>
          <w:sz w:val="20"/>
          <w:szCs w:val="20"/>
        </w:rPr>
        <w:t xml:space="preserve"> s </w:t>
      </w:r>
      <w:proofErr w:type="spellStart"/>
      <w:r w:rsidR="00B33C2F" w:rsidRPr="00B33C2F">
        <w:rPr>
          <w:rFonts w:asciiTheme="minorHAnsi" w:hAnsiTheme="minorHAnsi" w:cstheme="minorHAnsi"/>
          <w:bCs/>
          <w:sz w:val="20"/>
          <w:szCs w:val="20"/>
        </w:rPr>
        <w:t>sorterjem</w:t>
      </w:r>
      <w:proofErr w:type="spellEnd"/>
      <w:r w:rsidR="00B33C2F" w:rsidRPr="00B33C2F">
        <w:rPr>
          <w:rFonts w:asciiTheme="minorHAnsi" w:hAnsiTheme="minorHAnsi" w:cstheme="minorHAnsi"/>
          <w:sz w:val="20"/>
          <w:szCs w:val="20"/>
        </w:rPr>
        <w:t xml:space="preserve"> 12 </w:t>
      </w:r>
      <w:r w:rsidRPr="00B33C2F">
        <w:rPr>
          <w:rFonts w:asciiTheme="minorHAnsi" w:hAnsiTheme="minorHAnsi" w:cstheme="minorHAnsi"/>
          <w:sz w:val="20"/>
          <w:szCs w:val="20"/>
        </w:rPr>
        <w:t>mesečno garancijo</w:t>
      </w:r>
      <w:r w:rsidRPr="0063774A">
        <w:rPr>
          <w:rFonts w:asciiTheme="minorHAnsi" w:hAnsiTheme="minorHAnsi" w:cstheme="minorHAnsi"/>
          <w:sz w:val="20"/>
          <w:szCs w:val="20"/>
        </w:rPr>
        <w:t xml:space="preserve"> z vključenim vzdrževanjem.</w:t>
      </w:r>
    </w:p>
    <w:p w14:paraId="4744DD01" w14:textId="77777777" w:rsidR="00047CE6" w:rsidRPr="00047CE6" w:rsidRDefault="00047CE6" w:rsidP="00047CE6">
      <w:pPr>
        <w:keepNext/>
        <w:suppressAutoHyphens/>
        <w:jc w:val="both"/>
        <w:rPr>
          <w:rFonts w:asciiTheme="minorHAnsi" w:hAnsiTheme="minorHAnsi" w:cstheme="minorHAnsi"/>
          <w:i/>
          <w:sz w:val="20"/>
          <w:szCs w:val="20"/>
        </w:rPr>
      </w:pPr>
    </w:p>
    <w:p w14:paraId="37DF38B8" w14:textId="77777777" w:rsidR="00047CE6" w:rsidRPr="00047CE6" w:rsidRDefault="00047CE6" w:rsidP="00047CE6">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ZNESEK V EUR: </w:t>
      </w:r>
      <w:bookmarkStart w:id="42" w:name="__Fieldmark__24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42"/>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najvišji znesek s številko in besedo)</w:t>
      </w:r>
    </w:p>
    <w:p w14:paraId="098FBE05" w14:textId="77777777" w:rsidR="00047CE6" w:rsidRPr="00047CE6" w:rsidRDefault="00047CE6" w:rsidP="00047CE6">
      <w:pPr>
        <w:keepNext/>
        <w:suppressAutoHyphens/>
        <w:jc w:val="both"/>
        <w:rPr>
          <w:rFonts w:asciiTheme="minorHAnsi" w:hAnsiTheme="minorHAnsi" w:cstheme="minorHAnsi"/>
          <w:sz w:val="20"/>
          <w:szCs w:val="20"/>
        </w:rPr>
      </w:pPr>
    </w:p>
    <w:p w14:paraId="6A796AC1" w14:textId="77777777" w:rsidR="00047CE6" w:rsidRPr="00047CE6" w:rsidRDefault="00047CE6" w:rsidP="00047CE6">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LISTINE, KI JIH JE POLEG IZJAVE TREBA PRILOŽITI ZAHTEVI ZA PLAČILO IN SE IZRECNO ZAHTEVAJO V SPODNJEM BESEDILU: </w:t>
      </w:r>
      <w:bookmarkStart w:id="43" w:name="__Fieldmark__25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43"/>
      <w:r w:rsidRPr="00047CE6">
        <w:rPr>
          <w:rFonts w:asciiTheme="minorHAnsi" w:hAnsiTheme="minorHAnsi" w:cstheme="minorHAnsi"/>
          <w:i/>
          <w:sz w:val="20"/>
          <w:szCs w:val="20"/>
        </w:rPr>
        <w:t xml:space="preserve"> (nobena/navede se listina)</w:t>
      </w:r>
    </w:p>
    <w:p w14:paraId="4F015D02" w14:textId="77777777" w:rsidR="00047CE6" w:rsidRPr="00047CE6" w:rsidRDefault="00047CE6" w:rsidP="00047CE6">
      <w:pPr>
        <w:keepNext/>
        <w:suppressAutoHyphens/>
        <w:jc w:val="both"/>
        <w:rPr>
          <w:rFonts w:asciiTheme="minorHAnsi" w:hAnsiTheme="minorHAnsi" w:cstheme="minorHAnsi"/>
          <w:sz w:val="20"/>
          <w:szCs w:val="20"/>
        </w:rPr>
      </w:pPr>
    </w:p>
    <w:p w14:paraId="0259E8FA" w14:textId="77777777" w:rsidR="00047CE6" w:rsidRPr="00047CE6" w:rsidRDefault="00047CE6" w:rsidP="00047CE6">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JEZIK V ZAHTEVANIH LISTINAH:</w:t>
      </w:r>
      <w:r w:rsidRPr="00047CE6">
        <w:rPr>
          <w:rFonts w:asciiTheme="minorHAnsi" w:hAnsiTheme="minorHAnsi" w:cstheme="minorHAnsi"/>
          <w:sz w:val="20"/>
          <w:szCs w:val="20"/>
        </w:rPr>
        <w:t xml:space="preserve"> slovenski</w:t>
      </w:r>
    </w:p>
    <w:p w14:paraId="4E4B6ABA" w14:textId="77777777" w:rsidR="00047CE6" w:rsidRPr="00047CE6" w:rsidRDefault="00047CE6" w:rsidP="00047CE6">
      <w:pPr>
        <w:keepNext/>
        <w:suppressAutoHyphens/>
        <w:jc w:val="both"/>
        <w:rPr>
          <w:rFonts w:asciiTheme="minorHAnsi" w:hAnsiTheme="minorHAnsi" w:cstheme="minorHAnsi"/>
          <w:sz w:val="20"/>
          <w:szCs w:val="20"/>
        </w:rPr>
      </w:pPr>
    </w:p>
    <w:p w14:paraId="3E4A4C59" w14:textId="77777777" w:rsidR="00047CE6" w:rsidRPr="00047CE6" w:rsidRDefault="00047CE6" w:rsidP="00047CE6">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OBLIKA PREDLOŽITVE:</w:t>
      </w:r>
      <w:r w:rsidRPr="00047CE6">
        <w:rPr>
          <w:rFonts w:asciiTheme="minorHAnsi" w:hAnsiTheme="minorHAnsi" w:cstheme="minorHAnsi"/>
          <w:sz w:val="20"/>
          <w:szCs w:val="20"/>
        </w:rPr>
        <w:t xml:space="preserve"> v papirni obliki s priporočeno pošto ali katerokoli obliko hitre pošte ali osebno ali v elektronski obliki po SWIFT sistemu na naslov </w:t>
      </w:r>
      <w:bookmarkStart w:id="44" w:name="__Fieldmark__26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44"/>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(navede se SWIFT naslova garanta)</w:t>
      </w:r>
    </w:p>
    <w:p w14:paraId="435FB698" w14:textId="77777777" w:rsidR="00047CE6" w:rsidRPr="00047CE6" w:rsidRDefault="00047CE6" w:rsidP="00047CE6">
      <w:pPr>
        <w:keepNext/>
        <w:suppressAutoHyphens/>
        <w:jc w:val="both"/>
        <w:rPr>
          <w:rFonts w:asciiTheme="minorHAnsi" w:hAnsiTheme="minorHAnsi" w:cstheme="minorHAnsi"/>
          <w:sz w:val="20"/>
          <w:szCs w:val="20"/>
        </w:rPr>
      </w:pPr>
    </w:p>
    <w:p w14:paraId="176536EA" w14:textId="20D7A654"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b/>
          <w:sz w:val="20"/>
          <w:szCs w:val="20"/>
        </w:rPr>
        <w:t>KRAJ PREDLOŽITVE:</w:t>
      </w:r>
      <w:r w:rsidRPr="00047CE6">
        <w:rPr>
          <w:rFonts w:asciiTheme="minorHAnsi" w:hAnsiTheme="minorHAnsi" w:cstheme="minorHAnsi"/>
          <w:sz w:val="20"/>
          <w:szCs w:val="20"/>
        </w:rPr>
        <w:t xml:space="preserve"> </w:t>
      </w:r>
      <w:bookmarkStart w:id="45" w:name="__Fieldmark__27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45"/>
      <w:r w:rsidRPr="00047CE6">
        <w:rPr>
          <w:rFonts w:asciiTheme="minorHAnsi" w:hAnsiTheme="minorHAnsi" w:cstheme="minorHAnsi"/>
          <w:i/>
          <w:sz w:val="20"/>
          <w:szCs w:val="20"/>
        </w:rPr>
        <w:t xml:space="preserve"> (garant vpiše naslov podružnice, kjer se opravi predložitev papirnih listin, ali elektronski naslov za predložitev v elektronski obliki, kot na primer garantov SWIFT naslov)</w:t>
      </w:r>
    </w:p>
    <w:p w14:paraId="20F85E11"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sz w:val="20"/>
          <w:szCs w:val="20"/>
        </w:rPr>
        <w:t xml:space="preserve">Ne glede na naslov podružnice, ki jo je vpisal garant, se predložitev papirnih listin lahko opravi v katerikoli podružnici garanta na območju Republike Slovenije. </w:t>
      </w:r>
    </w:p>
    <w:p w14:paraId="733D6859" w14:textId="77777777" w:rsidR="00047CE6" w:rsidRPr="00047CE6" w:rsidRDefault="00047CE6" w:rsidP="00047CE6">
      <w:pPr>
        <w:keepNext/>
        <w:suppressAutoHyphens/>
        <w:jc w:val="both"/>
        <w:rPr>
          <w:rFonts w:asciiTheme="minorHAnsi" w:hAnsiTheme="minorHAnsi" w:cstheme="minorHAnsi"/>
          <w:sz w:val="20"/>
          <w:szCs w:val="20"/>
        </w:rPr>
      </w:pPr>
    </w:p>
    <w:p w14:paraId="15D904B0" w14:textId="77777777" w:rsidR="00047CE6" w:rsidRPr="00047CE6" w:rsidRDefault="00047CE6" w:rsidP="00047CE6">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DATUM VELJAVNOSTI: </w:t>
      </w:r>
      <w:bookmarkStart w:id="46" w:name="__Fieldmark__28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DD. MM. LLLL</w:t>
      </w:r>
      <w:r w:rsidRPr="00047CE6">
        <w:rPr>
          <w:rFonts w:asciiTheme="minorHAnsi" w:hAnsiTheme="minorHAnsi" w:cstheme="minorHAnsi"/>
          <w:sz w:val="20"/>
          <w:szCs w:val="20"/>
        </w:rPr>
        <w:fldChar w:fldCharType="end"/>
      </w:r>
      <w:bookmarkEnd w:id="46"/>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datum zapadlosti zavarovanja)</w:t>
      </w:r>
    </w:p>
    <w:p w14:paraId="41958C35" w14:textId="77777777" w:rsidR="00047CE6" w:rsidRPr="00047CE6" w:rsidRDefault="00047CE6" w:rsidP="00047CE6">
      <w:pPr>
        <w:keepNext/>
        <w:suppressAutoHyphens/>
        <w:jc w:val="both"/>
        <w:rPr>
          <w:rFonts w:asciiTheme="minorHAnsi" w:hAnsiTheme="minorHAnsi" w:cstheme="minorHAnsi"/>
          <w:sz w:val="20"/>
          <w:szCs w:val="20"/>
        </w:rPr>
      </w:pPr>
    </w:p>
    <w:p w14:paraId="64E59A1A" w14:textId="0C14B9F0" w:rsidR="00047CE6" w:rsidRPr="00047CE6" w:rsidRDefault="00047CE6" w:rsidP="0063774A">
      <w:pPr>
        <w:keepNext/>
        <w:suppressAutoHyphens/>
        <w:jc w:val="both"/>
        <w:rPr>
          <w:rFonts w:asciiTheme="minorHAnsi" w:hAnsiTheme="minorHAnsi" w:cstheme="minorHAnsi"/>
          <w:sz w:val="20"/>
          <w:szCs w:val="20"/>
        </w:rPr>
      </w:pPr>
      <w:r w:rsidRPr="00047CE6">
        <w:rPr>
          <w:rFonts w:asciiTheme="minorHAnsi" w:hAnsiTheme="minorHAnsi" w:cstheme="minorHAnsi"/>
          <w:b/>
          <w:sz w:val="20"/>
          <w:szCs w:val="20"/>
        </w:rPr>
        <w:t>STRANKA, KI JE DOLŽNA PLAČATI STROŠKE:</w:t>
      </w:r>
      <w:r w:rsidRPr="00047CE6">
        <w:rPr>
          <w:rFonts w:asciiTheme="minorHAnsi" w:hAnsiTheme="minorHAnsi" w:cstheme="minorHAnsi"/>
          <w:sz w:val="20"/>
          <w:szCs w:val="20"/>
        </w:rPr>
        <w:t xml:space="preserve"> </w:t>
      </w:r>
      <w:bookmarkStart w:id="47" w:name="__Fieldmark__29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47"/>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ime naročnika zavarovanja, tj. v postopku javnega naročanja izbranega ponudnika)</w:t>
      </w:r>
    </w:p>
    <w:p w14:paraId="5755BDA5" w14:textId="77777777" w:rsidR="00047CE6" w:rsidRPr="00047CE6" w:rsidRDefault="00047CE6" w:rsidP="00047CE6">
      <w:pPr>
        <w:suppressAutoHyphens/>
        <w:jc w:val="both"/>
        <w:rPr>
          <w:rFonts w:asciiTheme="minorHAnsi" w:hAnsiTheme="minorHAnsi" w:cstheme="minorHAnsi"/>
          <w:sz w:val="20"/>
          <w:szCs w:val="20"/>
        </w:rPr>
      </w:pPr>
      <w:r w:rsidRPr="00047CE6">
        <w:rPr>
          <w:rFonts w:asciiTheme="minorHAnsi" w:hAnsiTheme="minorHAnsi" w:cstheme="minorHAnsi"/>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F5959DB" w14:textId="77777777" w:rsidR="00047CE6" w:rsidRPr="00047CE6" w:rsidRDefault="00047CE6" w:rsidP="00047CE6">
      <w:pPr>
        <w:suppressAutoHyphens/>
        <w:jc w:val="both"/>
        <w:rPr>
          <w:rFonts w:asciiTheme="minorHAnsi" w:hAnsiTheme="minorHAnsi" w:cstheme="minorHAnsi"/>
          <w:sz w:val="20"/>
          <w:szCs w:val="20"/>
        </w:rPr>
      </w:pPr>
    </w:p>
    <w:p w14:paraId="28B56B7C" w14:textId="62AE175E" w:rsidR="00047CE6" w:rsidRPr="00047CE6" w:rsidRDefault="00047CE6" w:rsidP="00047CE6">
      <w:pPr>
        <w:suppressAutoHyphens/>
        <w:jc w:val="both"/>
        <w:rPr>
          <w:rFonts w:asciiTheme="minorHAnsi" w:hAnsiTheme="minorHAnsi" w:cstheme="minorHAnsi"/>
          <w:sz w:val="20"/>
          <w:szCs w:val="20"/>
        </w:rPr>
      </w:pPr>
      <w:r w:rsidRPr="00047CE6">
        <w:rPr>
          <w:rFonts w:asciiTheme="minorHAnsi" w:hAnsiTheme="minorHAnsi" w:cstheme="minorHAnsi"/>
          <w:sz w:val="20"/>
          <w:szCs w:val="20"/>
        </w:rPr>
        <w:t>Katerokoli zahtevo za plačilo po tem zavarovanju moramo prejeti na datum veljavnosti zavarovanja ali pred njim v zgoraj navedenem kraju predložitve.</w:t>
      </w:r>
    </w:p>
    <w:p w14:paraId="52E93A41" w14:textId="77777777" w:rsidR="00047CE6" w:rsidRPr="00047CE6" w:rsidRDefault="00047CE6" w:rsidP="00047CE6">
      <w:pPr>
        <w:suppressAutoHyphens/>
        <w:jc w:val="both"/>
        <w:rPr>
          <w:rFonts w:asciiTheme="minorHAnsi" w:hAnsiTheme="minorHAnsi" w:cstheme="minorHAnsi"/>
          <w:sz w:val="20"/>
          <w:szCs w:val="20"/>
        </w:rPr>
      </w:pPr>
      <w:r w:rsidRPr="00047CE6">
        <w:rPr>
          <w:rFonts w:asciiTheme="minorHAnsi" w:hAnsiTheme="minorHAnsi" w:cstheme="minorHAnsi"/>
          <w:sz w:val="20"/>
          <w:szCs w:val="20"/>
        </w:rPr>
        <w:t>Morebitne spore v zvezi s tem zavarovanjem rešuje stvarno pristojno sodišče v Ljubljani po slovenskem pravu.</w:t>
      </w:r>
    </w:p>
    <w:p w14:paraId="586CB105" w14:textId="77777777" w:rsidR="00047CE6" w:rsidRPr="00047CE6" w:rsidRDefault="00047CE6" w:rsidP="00047CE6">
      <w:pPr>
        <w:suppressAutoHyphens/>
        <w:jc w:val="both"/>
        <w:rPr>
          <w:rFonts w:asciiTheme="minorHAnsi" w:hAnsiTheme="minorHAnsi" w:cstheme="minorHAnsi"/>
          <w:sz w:val="20"/>
          <w:szCs w:val="20"/>
        </w:rPr>
      </w:pPr>
    </w:p>
    <w:p w14:paraId="5CCFEBC0" w14:textId="77777777" w:rsidR="00047CE6" w:rsidRPr="00047CE6" w:rsidRDefault="00047CE6" w:rsidP="00047CE6">
      <w:pPr>
        <w:suppressAutoHyphens/>
        <w:jc w:val="both"/>
        <w:rPr>
          <w:rFonts w:asciiTheme="minorHAnsi" w:hAnsiTheme="minorHAnsi" w:cstheme="minorHAnsi"/>
          <w:sz w:val="20"/>
          <w:szCs w:val="20"/>
        </w:rPr>
      </w:pPr>
      <w:r w:rsidRPr="00047CE6">
        <w:rPr>
          <w:rFonts w:asciiTheme="minorHAnsi" w:eastAsia="Calibri" w:hAnsiTheme="minorHAnsi" w:cstheme="minorHAnsi"/>
          <w:sz w:val="20"/>
          <w:szCs w:val="20"/>
        </w:rPr>
        <w:t>Za to zavarovanje veljajo Enotna pravila za garancije na poziv (EPGP) revizija iz leta 2010, izdana pri MTZ pod št. 758.</w:t>
      </w:r>
      <w:r w:rsidRPr="00047CE6">
        <w:rPr>
          <w:rFonts w:asciiTheme="minorHAnsi" w:eastAsia="Calibri" w:hAnsiTheme="minorHAnsi" w:cstheme="minorHAnsi"/>
          <w:sz w:val="20"/>
          <w:szCs w:val="20"/>
        </w:rPr>
        <w:tab/>
      </w:r>
    </w:p>
    <w:p w14:paraId="6F2D4AAB" w14:textId="77777777" w:rsidR="00047CE6" w:rsidRPr="00047CE6" w:rsidRDefault="00047CE6" w:rsidP="00047CE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35A268BF" w14:textId="5BA3E3F1" w:rsidR="0000074F" w:rsidRDefault="00047CE6" w:rsidP="006377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rPr>
      </w:pP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t xml:space="preserve">   </w:t>
      </w:r>
      <w:r w:rsidRPr="00047CE6">
        <w:rPr>
          <w:rFonts w:asciiTheme="minorHAnsi" w:hAnsiTheme="minorHAnsi" w:cstheme="minorHAnsi"/>
          <w:sz w:val="20"/>
          <w:szCs w:val="20"/>
        </w:rPr>
        <w:tab/>
        <w:t>garant</w:t>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t xml:space="preserve"> </w:t>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t>(žig in podpis</w:t>
      </w:r>
      <w:r w:rsidR="0063774A">
        <w:rPr>
          <w:rFonts w:asciiTheme="minorHAnsi" w:hAnsiTheme="minorHAnsi" w:cstheme="minorHAnsi"/>
          <w:sz w:val="20"/>
          <w:szCs w:val="20"/>
        </w:rPr>
        <w:t>)</w:t>
      </w:r>
    </w:p>
    <w:p w14:paraId="698432AD" w14:textId="4B75CD9E" w:rsidR="00C4240E" w:rsidRPr="00C4240E" w:rsidRDefault="00C4240E" w:rsidP="00C4240E">
      <w:pPr>
        <w:pStyle w:val="Naslov1"/>
        <w:spacing w:line="260" w:lineRule="exact"/>
        <w:jc w:val="left"/>
        <w:rPr>
          <w:rFonts w:asciiTheme="minorHAnsi" w:hAnsiTheme="minorHAnsi" w:cstheme="minorHAnsi"/>
          <w:color w:val="000000" w:themeColor="text1"/>
        </w:rPr>
      </w:pPr>
      <w:bookmarkStart w:id="48" w:name="_Toc130368422"/>
      <w:r w:rsidRPr="00C4240E">
        <w:rPr>
          <w:rFonts w:asciiTheme="minorHAnsi" w:hAnsiTheme="minorHAnsi" w:cstheme="minorHAnsi"/>
        </w:rPr>
        <w:lastRenderedPageBreak/>
        <w:t>Razpisni obrazec št. 10</w:t>
      </w:r>
      <w:r w:rsidR="004B2950">
        <w:rPr>
          <w:rFonts w:asciiTheme="minorHAnsi" w:hAnsiTheme="minorHAnsi" w:cstheme="minorHAnsi"/>
        </w:rPr>
        <w:t>.</w:t>
      </w:r>
      <w:r w:rsidRPr="00C4240E">
        <w:rPr>
          <w:rFonts w:asciiTheme="minorHAnsi" w:hAnsiTheme="minorHAnsi" w:cstheme="minorHAnsi"/>
        </w:rPr>
        <w:t xml:space="preserve">  - </w:t>
      </w:r>
      <w:r w:rsidRPr="00C4240E">
        <w:rPr>
          <w:rFonts w:asciiTheme="minorHAnsi" w:hAnsiTheme="minorHAnsi" w:cstheme="minorHAnsi"/>
          <w:color w:val="000000" w:themeColor="text1"/>
        </w:rPr>
        <w:t>POOBLASTILO ZA PRIDOBITEV PODATKOV IZ KAZENSKE EVIDENCE – PRAVNE OSEBE</w:t>
      </w:r>
      <w:bookmarkEnd w:id="48"/>
    </w:p>
    <w:p w14:paraId="3DD268A2" w14:textId="0F98FE67" w:rsidR="00C4240E" w:rsidRPr="00C4240E" w:rsidRDefault="00C4240E" w:rsidP="00C4240E">
      <w:pPr>
        <w:pStyle w:val="Brezrazmikov1"/>
        <w:rPr>
          <w:rFonts w:asciiTheme="minorHAnsi" w:hAnsiTheme="minorHAnsi" w:cstheme="minorHAnsi"/>
        </w:rPr>
      </w:pPr>
    </w:p>
    <w:p w14:paraId="0F45203E" w14:textId="77777777" w:rsidR="00C4240E" w:rsidRPr="00C4240E" w:rsidRDefault="00C4240E" w:rsidP="00C4240E">
      <w:pPr>
        <w:spacing w:line="260" w:lineRule="exact"/>
        <w:jc w:val="both"/>
        <w:rPr>
          <w:rFonts w:asciiTheme="minorHAnsi" w:hAnsiTheme="minorHAnsi" w:cstheme="minorHAnsi"/>
          <w:b/>
          <w:bCs/>
          <w:sz w:val="20"/>
          <w:szCs w:val="20"/>
        </w:rPr>
      </w:pPr>
    </w:p>
    <w:p w14:paraId="1C33F135" w14:textId="77777777" w:rsidR="00C4240E" w:rsidRPr="00C4240E" w:rsidRDefault="00C4240E" w:rsidP="00C4240E">
      <w:pPr>
        <w:spacing w:line="260" w:lineRule="exact"/>
        <w:jc w:val="both"/>
        <w:rPr>
          <w:rFonts w:asciiTheme="minorHAnsi" w:hAnsiTheme="minorHAnsi" w:cstheme="minorHAnsi"/>
          <w:b/>
          <w:bCs/>
        </w:rPr>
      </w:pPr>
    </w:p>
    <w:p w14:paraId="5241FBBD" w14:textId="77777777" w:rsidR="00C4240E" w:rsidRPr="00C4240E" w:rsidRDefault="00C4240E" w:rsidP="00C4240E">
      <w:pPr>
        <w:spacing w:line="260" w:lineRule="exact"/>
        <w:jc w:val="both"/>
        <w:rPr>
          <w:rFonts w:asciiTheme="minorHAnsi" w:hAnsiTheme="minorHAnsi" w:cstheme="minorHAnsi"/>
          <w:b/>
          <w:bCs/>
        </w:rPr>
      </w:pPr>
    </w:p>
    <w:p w14:paraId="4D03FB84" w14:textId="3485945E" w:rsidR="00C4240E" w:rsidRPr="00C4240E" w:rsidRDefault="00C4240E" w:rsidP="00C4240E">
      <w:pPr>
        <w:spacing w:line="260" w:lineRule="exact"/>
        <w:jc w:val="both"/>
        <w:rPr>
          <w:rFonts w:asciiTheme="minorHAnsi" w:hAnsiTheme="minorHAnsi" w:cstheme="minorHAnsi"/>
          <w:b/>
          <w:bCs/>
          <w:sz w:val="22"/>
          <w:szCs w:val="22"/>
        </w:rPr>
      </w:pPr>
      <w:r w:rsidRPr="00C4240E">
        <w:rPr>
          <w:rFonts w:asciiTheme="minorHAnsi" w:hAnsiTheme="minorHAnsi" w:cstheme="minorHAnsi"/>
          <w:b/>
          <w:bCs/>
        </w:rPr>
        <w:t>GOSPODARSKI SUBJEKT</w:t>
      </w:r>
      <w:r w:rsidRPr="00C4240E">
        <w:rPr>
          <w:rFonts w:asciiTheme="minorHAnsi" w:hAnsiTheme="minorHAnsi" w:cstheme="minorHAnsi"/>
          <w:i/>
          <w:iCs/>
        </w:rPr>
        <w:t xml:space="preserve"> </w:t>
      </w:r>
      <w:r w:rsidRPr="00C4240E">
        <w:rPr>
          <w:rFonts w:asciiTheme="minorHAnsi" w:hAnsiTheme="minorHAnsi" w:cstheme="minorHAnsi"/>
          <w:i/>
          <w:iCs/>
          <w:sz w:val="22"/>
          <w:szCs w:val="22"/>
        </w:rPr>
        <w:t>(naziv, naslov, matična številka)</w:t>
      </w:r>
    </w:p>
    <w:p w14:paraId="2CD4E865" w14:textId="77777777" w:rsidR="00C4240E" w:rsidRPr="00C4240E" w:rsidRDefault="00C4240E" w:rsidP="00C4240E">
      <w:pPr>
        <w:spacing w:line="260" w:lineRule="exact"/>
        <w:jc w:val="both"/>
        <w:rPr>
          <w:rFonts w:asciiTheme="minorHAnsi" w:hAnsiTheme="minorHAnsi" w:cstheme="minorHAnsi"/>
          <w:u w:val="single"/>
        </w:rPr>
      </w:pPr>
    </w:p>
    <w:p w14:paraId="7EE444AD" w14:textId="77777777" w:rsidR="00C4240E" w:rsidRPr="00C4240E" w:rsidRDefault="00C4240E" w:rsidP="00C4240E">
      <w:pPr>
        <w:spacing w:line="260" w:lineRule="exact"/>
        <w:jc w:val="both"/>
        <w:rPr>
          <w:rFonts w:asciiTheme="minorHAnsi" w:hAnsiTheme="minorHAnsi" w:cstheme="minorHAnsi"/>
          <w:u w:val="single"/>
        </w:rPr>
      </w:pPr>
      <w:r w:rsidRPr="00C4240E">
        <w:rPr>
          <w:rFonts w:asciiTheme="minorHAnsi" w:hAnsiTheme="minorHAnsi" w:cstheme="minorHAnsi"/>
          <w:u w:val="single"/>
        </w:rPr>
        <w:t>____________________________________</w:t>
      </w:r>
    </w:p>
    <w:p w14:paraId="162BA6D3" w14:textId="77777777" w:rsidR="00C4240E" w:rsidRPr="00C4240E" w:rsidRDefault="00C4240E" w:rsidP="00C4240E">
      <w:pPr>
        <w:spacing w:line="260" w:lineRule="exact"/>
        <w:jc w:val="both"/>
        <w:rPr>
          <w:rFonts w:asciiTheme="minorHAnsi" w:hAnsiTheme="minorHAnsi" w:cstheme="minorHAnsi"/>
          <w:u w:val="single"/>
        </w:rPr>
      </w:pPr>
    </w:p>
    <w:p w14:paraId="23AB9770" w14:textId="77777777" w:rsidR="00C4240E" w:rsidRPr="00C4240E" w:rsidRDefault="00C4240E" w:rsidP="00C4240E">
      <w:pPr>
        <w:spacing w:line="260" w:lineRule="exact"/>
        <w:jc w:val="both"/>
        <w:rPr>
          <w:rFonts w:asciiTheme="minorHAnsi" w:hAnsiTheme="minorHAnsi" w:cstheme="minorHAnsi"/>
          <w:u w:val="single"/>
        </w:rPr>
      </w:pPr>
      <w:r w:rsidRPr="00C4240E">
        <w:rPr>
          <w:rFonts w:asciiTheme="minorHAnsi" w:hAnsiTheme="minorHAnsi" w:cstheme="minorHAnsi"/>
          <w:u w:val="single"/>
        </w:rPr>
        <w:t>____________________________________</w:t>
      </w:r>
    </w:p>
    <w:p w14:paraId="08DD72AA" w14:textId="77777777" w:rsidR="00C4240E" w:rsidRPr="00C4240E" w:rsidRDefault="00C4240E" w:rsidP="00C4240E">
      <w:pPr>
        <w:spacing w:line="260" w:lineRule="exact"/>
        <w:jc w:val="both"/>
        <w:rPr>
          <w:rFonts w:asciiTheme="minorHAnsi" w:hAnsiTheme="minorHAnsi" w:cstheme="minorHAnsi"/>
          <w:u w:val="single"/>
        </w:rPr>
      </w:pPr>
    </w:p>
    <w:p w14:paraId="3284A878" w14:textId="77777777" w:rsidR="00C4240E" w:rsidRPr="00C4240E" w:rsidRDefault="00C4240E" w:rsidP="00C4240E">
      <w:pPr>
        <w:spacing w:line="260" w:lineRule="exact"/>
        <w:jc w:val="both"/>
        <w:rPr>
          <w:rFonts w:asciiTheme="minorHAnsi" w:hAnsiTheme="minorHAnsi" w:cstheme="minorHAnsi"/>
          <w:u w:val="single"/>
        </w:rPr>
      </w:pPr>
      <w:r w:rsidRPr="00C4240E">
        <w:rPr>
          <w:rFonts w:asciiTheme="minorHAnsi" w:hAnsiTheme="minorHAnsi" w:cstheme="minorHAnsi"/>
          <w:u w:val="single"/>
        </w:rPr>
        <w:t>____________________________________</w:t>
      </w:r>
    </w:p>
    <w:p w14:paraId="263FCCBA" w14:textId="77777777" w:rsidR="00C4240E" w:rsidRPr="00C4240E" w:rsidRDefault="00C4240E" w:rsidP="00C4240E">
      <w:pPr>
        <w:spacing w:line="260" w:lineRule="exact"/>
        <w:jc w:val="both"/>
        <w:rPr>
          <w:rFonts w:asciiTheme="minorHAnsi" w:hAnsiTheme="minorHAnsi" w:cstheme="minorHAnsi"/>
          <w:b/>
        </w:rPr>
      </w:pPr>
    </w:p>
    <w:p w14:paraId="789DB9D5" w14:textId="77777777" w:rsidR="00C4240E" w:rsidRPr="00C4240E" w:rsidRDefault="00C4240E" w:rsidP="00C4240E">
      <w:pPr>
        <w:spacing w:line="260" w:lineRule="exact"/>
        <w:jc w:val="both"/>
        <w:rPr>
          <w:rFonts w:asciiTheme="minorHAnsi" w:hAnsiTheme="minorHAnsi" w:cstheme="minorHAnsi"/>
          <w:b/>
        </w:rPr>
      </w:pPr>
    </w:p>
    <w:p w14:paraId="55EF1E68" w14:textId="77777777" w:rsidR="00C4240E" w:rsidRPr="00C4240E" w:rsidRDefault="00C4240E" w:rsidP="00C4240E">
      <w:pPr>
        <w:spacing w:line="260" w:lineRule="exact"/>
        <w:jc w:val="both"/>
        <w:rPr>
          <w:rFonts w:asciiTheme="minorHAnsi" w:hAnsiTheme="minorHAnsi" w:cstheme="minorHAnsi"/>
          <w:b/>
        </w:rPr>
      </w:pPr>
    </w:p>
    <w:p w14:paraId="516E69B3" w14:textId="77777777" w:rsidR="00C4240E" w:rsidRPr="00C4240E" w:rsidRDefault="00C4240E" w:rsidP="00826351">
      <w:pPr>
        <w:jc w:val="both"/>
        <w:rPr>
          <w:rFonts w:asciiTheme="minorHAnsi" w:hAnsiTheme="minorHAnsi" w:cstheme="minorHAnsi"/>
          <w:b/>
        </w:rPr>
      </w:pPr>
    </w:p>
    <w:p w14:paraId="13D9E3C7" w14:textId="0ABD19CD" w:rsidR="00C4240E" w:rsidRPr="00C4240E" w:rsidRDefault="00C4240E" w:rsidP="00826351">
      <w:pPr>
        <w:jc w:val="both"/>
        <w:rPr>
          <w:rFonts w:asciiTheme="minorHAnsi" w:hAnsiTheme="minorHAnsi" w:cstheme="minorHAnsi"/>
        </w:rPr>
      </w:pPr>
      <w:r w:rsidRPr="00C4240E">
        <w:rPr>
          <w:rFonts w:asciiTheme="minorHAnsi" w:hAnsiTheme="minorHAnsi" w:cstheme="minorHAnsi"/>
        </w:rPr>
        <w:t xml:space="preserve">Kot zgoraj navedeni gospodarski subjekt, pooblaščamo naročnika – Univerza v Ljubljani, Veterinarska fakulteta, Gerbičeva 60, 1000 Ljubljana, da pridobi dokazilo oziroma podatke iz Kazenske evidence, ki so potrebni za preveritev izpolnjevanja pogojev po prvem odstavku 75. člena Zakona o javnem naročanju (ZJN-3), v postopku javnega naročila za oddajo naročila blaga po odprtem postopku </w:t>
      </w:r>
      <w:r w:rsidR="00B33C2F">
        <w:rPr>
          <w:rFonts w:asciiTheme="minorHAnsi" w:hAnsiTheme="minorHAnsi" w:cstheme="minorHAnsi"/>
        </w:rPr>
        <w:t xml:space="preserve">za dobavo </w:t>
      </w:r>
      <w:r w:rsidR="00B33C2F" w:rsidRPr="00B33C2F">
        <w:rPr>
          <w:rFonts w:asciiTheme="minorHAnsi" w:hAnsiTheme="minorHAnsi" w:cstheme="minorHAnsi"/>
          <w:bCs/>
        </w:rPr>
        <w:t xml:space="preserve">pretočnega </w:t>
      </w:r>
      <w:proofErr w:type="spellStart"/>
      <w:r w:rsidR="00B33C2F" w:rsidRPr="00B33C2F">
        <w:rPr>
          <w:rFonts w:asciiTheme="minorHAnsi" w:hAnsiTheme="minorHAnsi" w:cstheme="minorHAnsi"/>
          <w:bCs/>
        </w:rPr>
        <w:t>citometra</w:t>
      </w:r>
      <w:proofErr w:type="spellEnd"/>
      <w:r w:rsidR="00B33C2F" w:rsidRPr="00B33C2F">
        <w:rPr>
          <w:rFonts w:asciiTheme="minorHAnsi" w:hAnsiTheme="minorHAnsi" w:cstheme="minorHAnsi"/>
          <w:bCs/>
        </w:rPr>
        <w:t xml:space="preserve"> s </w:t>
      </w:r>
      <w:proofErr w:type="spellStart"/>
      <w:r w:rsidR="00B33C2F" w:rsidRPr="00B33C2F">
        <w:rPr>
          <w:rFonts w:asciiTheme="minorHAnsi" w:hAnsiTheme="minorHAnsi" w:cstheme="minorHAnsi"/>
          <w:bCs/>
        </w:rPr>
        <w:t>sorterjem</w:t>
      </w:r>
      <w:proofErr w:type="spellEnd"/>
      <w:r w:rsidRPr="00B33C2F">
        <w:rPr>
          <w:rFonts w:asciiTheme="minorHAnsi" w:hAnsiTheme="minorHAnsi" w:cstheme="minorHAnsi"/>
          <w:b/>
        </w:rPr>
        <w:t>.</w:t>
      </w:r>
      <w:r w:rsidRPr="00C4240E">
        <w:rPr>
          <w:rFonts w:asciiTheme="minorHAnsi" w:hAnsiTheme="minorHAnsi" w:cstheme="minorHAnsi"/>
          <w:b/>
        </w:rPr>
        <w:t xml:space="preserve"> </w:t>
      </w:r>
    </w:p>
    <w:p w14:paraId="2904046A" w14:textId="77777777" w:rsidR="00C4240E" w:rsidRPr="00C4240E" w:rsidRDefault="00C4240E" w:rsidP="00C4240E">
      <w:pPr>
        <w:spacing w:line="260" w:lineRule="exact"/>
        <w:jc w:val="both"/>
        <w:rPr>
          <w:rFonts w:asciiTheme="minorHAnsi" w:hAnsiTheme="minorHAnsi" w:cstheme="minorHAnsi"/>
          <w:sz w:val="20"/>
          <w:szCs w:val="20"/>
        </w:rPr>
      </w:pPr>
    </w:p>
    <w:p w14:paraId="1A2A160D" w14:textId="77777777" w:rsidR="00C4240E" w:rsidRPr="00C4240E" w:rsidRDefault="00C4240E" w:rsidP="00C4240E">
      <w:pPr>
        <w:spacing w:line="260" w:lineRule="exact"/>
        <w:jc w:val="both"/>
        <w:rPr>
          <w:rFonts w:asciiTheme="minorHAnsi" w:hAnsiTheme="minorHAnsi" w:cstheme="minorHAnsi"/>
          <w:sz w:val="20"/>
          <w:szCs w:val="20"/>
        </w:rPr>
      </w:pPr>
    </w:p>
    <w:p w14:paraId="5B9CA565" w14:textId="77777777" w:rsidR="00C4240E" w:rsidRPr="00C4240E" w:rsidRDefault="00C4240E" w:rsidP="00C4240E">
      <w:pPr>
        <w:spacing w:line="260" w:lineRule="exact"/>
        <w:jc w:val="both"/>
        <w:rPr>
          <w:rFonts w:asciiTheme="minorHAnsi" w:hAnsiTheme="minorHAnsi" w:cstheme="minorHAnsi"/>
          <w:i/>
          <w:sz w:val="20"/>
          <w:szCs w:val="20"/>
        </w:rPr>
      </w:pPr>
    </w:p>
    <w:p w14:paraId="23820822" w14:textId="77777777" w:rsidR="00C4240E" w:rsidRPr="00C4240E" w:rsidRDefault="00C4240E" w:rsidP="00C4240E">
      <w:pPr>
        <w:spacing w:line="260" w:lineRule="exact"/>
        <w:jc w:val="both"/>
        <w:rPr>
          <w:rFonts w:asciiTheme="minorHAnsi" w:hAnsiTheme="minorHAnsi" w:cstheme="minorHAnsi"/>
          <w:i/>
          <w:sz w:val="20"/>
          <w:szCs w:val="20"/>
        </w:rPr>
      </w:pPr>
    </w:p>
    <w:p w14:paraId="4E7EBE2B" w14:textId="77777777" w:rsidR="00C4240E" w:rsidRPr="00C4240E" w:rsidRDefault="00C4240E" w:rsidP="00C4240E">
      <w:pPr>
        <w:spacing w:line="260" w:lineRule="exact"/>
        <w:jc w:val="both"/>
        <w:rPr>
          <w:rFonts w:asciiTheme="minorHAnsi" w:hAnsiTheme="minorHAnsi" w:cstheme="minorHAnsi"/>
          <w:i/>
        </w:rPr>
      </w:pPr>
    </w:p>
    <w:p w14:paraId="6F524BD7" w14:textId="77777777" w:rsidR="00C4240E" w:rsidRPr="00C4240E" w:rsidRDefault="00C4240E" w:rsidP="00C4240E">
      <w:pPr>
        <w:spacing w:line="260" w:lineRule="exact"/>
        <w:jc w:val="both"/>
        <w:rPr>
          <w:rFonts w:asciiTheme="minorHAnsi" w:hAnsiTheme="minorHAnsi" w:cstheme="minorHAnsi"/>
          <w:i/>
        </w:rPr>
      </w:pPr>
    </w:p>
    <w:tbl>
      <w:tblPr>
        <w:tblW w:w="0" w:type="auto"/>
        <w:tblLayout w:type="fixed"/>
        <w:tblLook w:val="0000" w:firstRow="0" w:lastRow="0" w:firstColumn="0" w:lastColumn="0" w:noHBand="0" w:noVBand="0"/>
      </w:tblPr>
      <w:tblGrid>
        <w:gridCol w:w="4261"/>
        <w:gridCol w:w="4261"/>
      </w:tblGrid>
      <w:tr w:rsidR="00C4240E" w:rsidRPr="00C4240E" w14:paraId="3EE7688E" w14:textId="77777777" w:rsidTr="00E1762F">
        <w:trPr>
          <w:trHeight w:val="898"/>
        </w:trPr>
        <w:tc>
          <w:tcPr>
            <w:tcW w:w="4261" w:type="dxa"/>
          </w:tcPr>
          <w:p w14:paraId="4334573D" w14:textId="77777777" w:rsidR="00C4240E" w:rsidRPr="00C4240E" w:rsidRDefault="00C4240E" w:rsidP="00E1762F">
            <w:pPr>
              <w:spacing w:line="260" w:lineRule="exact"/>
              <w:jc w:val="both"/>
              <w:rPr>
                <w:rFonts w:asciiTheme="minorHAnsi" w:hAnsiTheme="minorHAnsi" w:cstheme="minorHAnsi"/>
              </w:rPr>
            </w:pPr>
            <w:r w:rsidRPr="00C4240E">
              <w:rPr>
                <w:rFonts w:asciiTheme="minorHAnsi" w:hAnsiTheme="minorHAnsi" w:cstheme="minorHAnsi"/>
              </w:rPr>
              <w:t>Kraj in datum:</w:t>
            </w:r>
          </w:p>
        </w:tc>
        <w:tc>
          <w:tcPr>
            <w:tcW w:w="4261" w:type="dxa"/>
          </w:tcPr>
          <w:p w14:paraId="4A039ACC" w14:textId="77777777" w:rsidR="00C4240E" w:rsidRPr="00C4240E" w:rsidRDefault="00C4240E" w:rsidP="00E1762F">
            <w:pPr>
              <w:spacing w:line="260" w:lineRule="exact"/>
              <w:jc w:val="both"/>
              <w:rPr>
                <w:rFonts w:asciiTheme="minorHAnsi" w:hAnsiTheme="minorHAnsi" w:cstheme="minorHAnsi"/>
              </w:rPr>
            </w:pPr>
            <w:r w:rsidRPr="00C4240E">
              <w:rPr>
                <w:rFonts w:asciiTheme="minorHAnsi" w:hAnsiTheme="minorHAnsi" w:cstheme="minorHAnsi"/>
              </w:rPr>
              <w:t>Gospodarski subjekt:</w:t>
            </w:r>
          </w:p>
          <w:p w14:paraId="07566392" w14:textId="77777777" w:rsidR="00C4240E" w:rsidRPr="00C4240E" w:rsidRDefault="00C4240E" w:rsidP="00E1762F">
            <w:pPr>
              <w:spacing w:line="260" w:lineRule="exact"/>
              <w:jc w:val="both"/>
              <w:rPr>
                <w:rFonts w:asciiTheme="minorHAnsi" w:hAnsiTheme="minorHAnsi" w:cstheme="minorHAnsi"/>
              </w:rPr>
            </w:pPr>
          </w:p>
          <w:p w14:paraId="18369B41" w14:textId="77777777" w:rsidR="00C4240E" w:rsidRPr="00C4240E" w:rsidRDefault="00C4240E" w:rsidP="00E1762F">
            <w:pPr>
              <w:spacing w:line="260" w:lineRule="exact"/>
              <w:jc w:val="both"/>
              <w:rPr>
                <w:rFonts w:asciiTheme="minorHAnsi" w:hAnsiTheme="minorHAnsi" w:cstheme="minorHAnsi"/>
              </w:rPr>
            </w:pPr>
            <w:r w:rsidRPr="00C4240E">
              <w:rPr>
                <w:rFonts w:asciiTheme="minorHAnsi" w:hAnsiTheme="minorHAnsi" w:cstheme="minorHAnsi"/>
              </w:rPr>
              <w:t>Žig in podpis:</w:t>
            </w:r>
          </w:p>
          <w:p w14:paraId="01EEBD78" w14:textId="77777777" w:rsidR="00C4240E" w:rsidRPr="00C4240E" w:rsidRDefault="00C4240E" w:rsidP="00E1762F">
            <w:pPr>
              <w:spacing w:line="260" w:lineRule="exact"/>
              <w:jc w:val="both"/>
              <w:rPr>
                <w:rFonts w:asciiTheme="minorHAnsi" w:hAnsiTheme="minorHAnsi" w:cstheme="minorHAnsi"/>
              </w:rPr>
            </w:pPr>
          </w:p>
        </w:tc>
      </w:tr>
      <w:tr w:rsidR="0002007C" w:rsidRPr="00C4240E" w14:paraId="469BC1B5" w14:textId="77777777" w:rsidTr="00E1762F">
        <w:trPr>
          <w:trHeight w:val="898"/>
        </w:trPr>
        <w:tc>
          <w:tcPr>
            <w:tcW w:w="4261" w:type="dxa"/>
          </w:tcPr>
          <w:p w14:paraId="51FC92B2" w14:textId="77777777" w:rsidR="0002007C" w:rsidRDefault="0002007C" w:rsidP="00E1762F">
            <w:pPr>
              <w:spacing w:line="260" w:lineRule="exact"/>
              <w:jc w:val="both"/>
              <w:rPr>
                <w:rFonts w:asciiTheme="minorHAnsi" w:hAnsiTheme="minorHAnsi" w:cstheme="minorHAnsi"/>
              </w:rPr>
            </w:pPr>
          </w:p>
          <w:p w14:paraId="1BF410FA" w14:textId="77777777" w:rsidR="0002007C" w:rsidRDefault="0002007C" w:rsidP="00E1762F">
            <w:pPr>
              <w:spacing w:line="260" w:lineRule="exact"/>
              <w:jc w:val="both"/>
              <w:rPr>
                <w:rFonts w:asciiTheme="minorHAnsi" w:hAnsiTheme="minorHAnsi" w:cstheme="minorHAnsi"/>
              </w:rPr>
            </w:pPr>
          </w:p>
          <w:p w14:paraId="031D4ED8" w14:textId="77777777" w:rsidR="0002007C" w:rsidRDefault="0002007C" w:rsidP="00E1762F">
            <w:pPr>
              <w:spacing w:line="260" w:lineRule="exact"/>
              <w:jc w:val="both"/>
              <w:rPr>
                <w:rFonts w:asciiTheme="minorHAnsi" w:hAnsiTheme="minorHAnsi" w:cstheme="minorHAnsi"/>
              </w:rPr>
            </w:pPr>
          </w:p>
          <w:p w14:paraId="2C292CF7" w14:textId="7D3C0874" w:rsidR="0002007C" w:rsidRPr="00C4240E" w:rsidRDefault="0002007C" w:rsidP="00E1762F">
            <w:pPr>
              <w:spacing w:line="260" w:lineRule="exact"/>
              <w:jc w:val="both"/>
              <w:rPr>
                <w:rFonts w:asciiTheme="minorHAnsi" w:hAnsiTheme="minorHAnsi" w:cstheme="minorHAnsi"/>
              </w:rPr>
            </w:pPr>
          </w:p>
        </w:tc>
        <w:tc>
          <w:tcPr>
            <w:tcW w:w="4261" w:type="dxa"/>
          </w:tcPr>
          <w:p w14:paraId="42AECA82" w14:textId="77777777" w:rsidR="0002007C" w:rsidRPr="00C4240E" w:rsidRDefault="0002007C" w:rsidP="00E1762F">
            <w:pPr>
              <w:spacing w:line="260" w:lineRule="exact"/>
              <w:jc w:val="both"/>
              <w:rPr>
                <w:rFonts w:asciiTheme="minorHAnsi" w:hAnsiTheme="minorHAnsi" w:cstheme="minorHAnsi"/>
              </w:rPr>
            </w:pPr>
          </w:p>
        </w:tc>
      </w:tr>
    </w:tbl>
    <w:p w14:paraId="4EA2DFC3" w14:textId="77777777" w:rsidR="00C4240E" w:rsidRDefault="00C4240E" w:rsidP="00C4240E">
      <w:pPr>
        <w:spacing w:line="260" w:lineRule="exact"/>
        <w:jc w:val="center"/>
        <w:rPr>
          <w:rFonts w:ascii="Arial" w:hAnsi="Arial"/>
          <w:b/>
          <w:bCs/>
          <w:sz w:val="20"/>
          <w:szCs w:val="20"/>
        </w:rPr>
      </w:pPr>
    </w:p>
    <w:p w14:paraId="6FE29547" w14:textId="77777777" w:rsidR="0002007C" w:rsidRDefault="0002007C">
      <w:pPr>
        <w:rPr>
          <w:rFonts w:asciiTheme="minorHAnsi" w:hAnsiTheme="minorHAnsi" w:cstheme="minorHAnsi"/>
          <w:b/>
          <w:bCs/>
          <w:sz w:val="20"/>
          <w:szCs w:val="20"/>
        </w:rPr>
      </w:pPr>
    </w:p>
    <w:p w14:paraId="3F98AB2E" w14:textId="77777777" w:rsidR="0002007C" w:rsidRDefault="0002007C">
      <w:pPr>
        <w:rPr>
          <w:rFonts w:asciiTheme="minorHAnsi" w:hAnsiTheme="minorHAnsi" w:cstheme="minorHAnsi"/>
          <w:b/>
          <w:bCs/>
          <w:sz w:val="20"/>
          <w:szCs w:val="20"/>
        </w:rPr>
      </w:pPr>
    </w:p>
    <w:p w14:paraId="1B964544" w14:textId="77777777" w:rsidR="0002007C" w:rsidRDefault="0002007C">
      <w:pPr>
        <w:rPr>
          <w:rFonts w:asciiTheme="minorHAnsi" w:hAnsiTheme="minorHAnsi" w:cstheme="minorHAnsi"/>
          <w:b/>
          <w:bCs/>
          <w:sz w:val="20"/>
          <w:szCs w:val="20"/>
        </w:rPr>
      </w:pPr>
    </w:p>
    <w:p w14:paraId="6E408AD6" w14:textId="77777777" w:rsidR="0002007C" w:rsidRDefault="0002007C">
      <w:pPr>
        <w:rPr>
          <w:rFonts w:asciiTheme="minorHAnsi" w:hAnsiTheme="minorHAnsi" w:cstheme="minorHAnsi"/>
          <w:b/>
          <w:bCs/>
          <w:sz w:val="20"/>
          <w:szCs w:val="20"/>
        </w:rPr>
      </w:pPr>
    </w:p>
    <w:p w14:paraId="552C391D" w14:textId="1F7B4F89" w:rsidR="0002007C" w:rsidRDefault="0002007C">
      <w:pPr>
        <w:rPr>
          <w:rFonts w:asciiTheme="minorHAnsi" w:hAnsiTheme="minorHAnsi" w:cstheme="minorHAnsi"/>
          <w:b/>
          <w:bCs/>
          <w:sz w:val="20"/>
          <w:szCs w:val="20"/>
        </w:rPr>
      </w:pPr>
    </w:p>
    <w:p w14:paraId="58A6F044" w14:textId="175C5512" w:rsidR="0002007C" w:rsidRDefault="0002007C">
      <w:pPr>
        <w:rPr>
          <w:rFonts w:asciiTheme="minorHAnsi" w:hAnsiTheme="minorHAnsi" w:cstheme="minorHAnsi"/>
          <w:b/>
          <w:bCs/>
          <w:sz w:val="20"/>
          <w:szCs w:val="20"/>
        </w:rPr>
      </w:pPr>
    </w:p>
    <w:p w14:paraId="4C384A63" w14:textId="268A904F" w:rsidR="0002007C" w:rsidRDefault="0002007C">
      <w:pPr>
        <w:rPr>
          <w:rFonts w:asciiTheme="minorHAnsi" w:hAnsiTheme="minorHAnsi" w:cstheme="minorHAnsi"/>
          <w:b/>
          <w:bCs/>
          <w:sz w:val="20"/>
          <w:szCs w:val="20"/>
        </w:rPr>
      </w:pPr>
    </w:p>
    <w:p w14:paraId="2CCEE019" w14:textId="1777D7CE" w:rsidR="0002007C" w:rsidRDefault="0002007C">
      <w:pPr>
        <w:rPr>
          <w:rFonts w:asciiTheme="minorHAnsi" w:hAnsiTheme="minorHAnsi" w:cstheme="minorHAnsi"/>
          <w:b/>
          <w:bCs/>
          <w:sz w:val="20"/>
          <w:szCs w:val="20"/>
        </w:rPr>
      </w:pPr>
    </w:p>
    <w:p w14:paraId="6B9EC091" w14:textId="444E667F" w:rsidR="0002007C" w:rsidRDefault="0002007C">
      <w:pPr>
        <w:rPr>
          <w:rFonts w:asciiTheme="minorHAnsi" w:hAnsiTheme="minorHAnsi" w:cstheme="minorHAnsi"/>
          <w:b/>
          <w:bCs/>
          <w:sz w:val="20"/>
          <w:szCs w:val="20"/>
        </w:rPr>
      </w:pPr>
    </w:p>
    <w:p w14:paraId="0EBEFEAA" w14:textId="503C8225" w:rsidR="0002007C" w:rsidRDefault="0002007C">
      <w:pPr>
        <w:rPr>
          <w:rFonts w:asciiTheme="minorHAnsi" w:hAnsiTheme="minorHAnsi" w:cstheme="minorHAnsi"/>
          <w:b/>
          <w:bCs/>
          <w:sz w:val="20"/>
          <w:szCs w:val="20"/>
        </w:rPr>
      </w:pPr>
    </w:p>
    <w:p w14:paraId="3C599CBC" w14:textId="54DEA339" w:rsidR="0002007C" w:rsidRDefault="0002007C">
      <w:pPr>
        <w:rPr>
          <w:rFonts w:asciiTheme="minorHAnsi" w:hAnsiTheme="minorHAnsi" w:cstheme="minorHAnsi"/>
          <w:b/>
          <w:bCs/>
          <w:sz w:val="20"/>
          <w:szCs w:val="20"/>
        </w:rPr>
      </w:pPr>
    </w:p>
    <w:p w14:paraId="7C28B41F" w14:textId="4092F11D" w:rsidR="0002007C" w:rsidRDefault="0002007C">
      <w:pPr>
        <w:rPr>
          <w:rFonts w:asciiTheme="minorHAnsi" w:hAnsiTheme="minorHAnsi" w:cstheme="minorHAnsi"/>
          <w:b/>
          <w:bCs/>
          <w:sz w:val="20"/>
          <w:szCs w:val="20"/>
        </w:rPr>
      </w:pPr>
    </w:p>
    <w:p w14:paraId="7EFAF5AB" w14:textId="77777777" w:rsidR="0002007C" w:rsidRDefault="0002007C">
      <w:pPr>
        <w:rPr>
          <w:rFonts w:asciiTheme="minorHAnsi" w:hAnsiTheme="minorHAnsi" w:cstheme="minorHAnsi"/>
          <w:b/>
          <w:bCs/>
          <w:sz w:val="20"/>
          <w:szCs w:val="20"/>
        </w:rPr>
      </w:pPr>
    </w:p>
    <w:p w14:paraId="78EC1BFE" w14:textId="75C22F7A" w:rsidR="0002007C" w:rsidRDefault="0002007C" w:rsidP="0002007C">
      <w:pPr>
        <w:jc w:val="both"/>
        <w:rPr>
          <w:rFonts w:asciiTheme="minorHAnsi" w:hAnsiTheme="minorHAnsi" w:cstheme="minorHAnsi"/>
          <w:b/>
          <w:bCs/>
          <w:sz w:val="20"/>
          <w:szCs w:val="20"/>
        </w:rPr>
      </w:pPr>
      <w:r w:rsidRPr="0002007C">
        <w:rPr>
          <w:rFonts w:asciiTheme="minorHAnsi" w:hAnsiTheme="minorHAnsi" w:cstheme="minorHAnsi"/>
          <w:b/>
          <w:bCs/>
          <w:sz w:val="20"/>
          <w:szCs w:val="20"/>
        </w:rPr>
        <w:t>/Obrazec mora biti izpolnjen s strani vseh gospodarskih subjektov, ki v ponudbi nastopajo kot ponudnik, partner ali podizvajalec, in podpisan s strani njihovih zakonitih zastopnikov./</w:t>
      </w:r>
    </w:p>
    <w:p w14:paraId="38FE470F" w14:textId="3D826A68" w:rsidR="00962A95" w:rsidRPr="0002007C" w:rsidRDefault="0002007C" w:rsidP="0002007C">
      <w:pPr>
        <w:rPr>
          <w:rFonts w:asciiTheme="minorHAnsi" w:hAnsiTheme="minorHAnsi" w:cstheme="minorHAnsi"/>
          <w:b/>
          <w:bCs/>
          <w:sz w:val="20"/>
          <w:szCs w:val="20"/>
        </w:rPr>
      </w:pPr>
      <w:r>
        <w:rPr>
          <w:rFonts w:asciiTheme="minorHAnsi" w:hAnsiTheme="minorHAnsi" w:cstheme="minorHAnsi"/>
          <w:b/>
          <w:bCs/>
          <w:sz w:val="20"/>
          <w:szCs w:val="20"/>
        </w:rPr>
        <w:br w:type="page"/>
      </w:r>
    </w:p>
    <w:p w14:paraId="030A1422" w14:textId="015E0B2E" w:rsidR="00962A95" w:rsidRPr="00C4240E" w:rsidRDefault="00962A95" w:rsidP="00962A95">
      <w:pPr>
        <w:pStyle w:val="Naslov1"/>
        <w:spacing w:line="260" w:lineRule="exact"/>
        <w:jc w:val="left"/>
        <w:rPr>
          <w:rFonts w:asciiTheme="minorHAnsi" w:hAnsiTheme="minorHAnsi" w:cstheme="minorHAnsi"/>
          <w:color w:val="000000" w:themeColor="text1"/>
        </w:rPr>
      </w:pPr>
      <w:bookmarkStart w:id="49" w:name="_Toc130368423"/>
      <w:r w:rsidRPr="00C4240E">
        <w:rPr>
          <w:rFonts w:asciiTheme="minorHAnsi" w:hAnsiTheme="minorHAnsi" w:cstheme="minorHAnsi"/>
        </w:rPr>
        <w:lastRenderedPageBreak/>
        <w:t>Razpisni obrazec št. 1</w:t>
      </w:r>
      <w:r w:rsidR="00F62CD4">
        <w:rPr>
          <w:rFonts w:asciiTheme="minorHAnsi" w:hAnsiTheme="minorHAnsi" w:cstheme="minorHAnsi"/>
        </w:rPr>
        <w:t>1</w:t>
      </w:r>
      <w:r w:rsidR="004B2950">
        <w:rPr>
          <w:rFonts w:asciiTheme="minorHAnsi" w:hAnsiTheme="minorHAnsi" w:cstheme="minorHAnsi"/>
        </w:rPr>
        <w:t>.</w:t>
      </w:r>
      <w:r w:rsidRPr="00C4240E">
        <w:rPr>
          <w:rFonts w:asciiTheme="minorHAnsi" w:hAnsiTheme="minorHAnsi" w:cstheme="minorHAnsi"/>
        </w:rPr>
        <w:t xml:space="preserve">  - </w:t>
      </w:r>
      <w:r w:rsidRPr="00C4240E">
        <w:rPr>
          <w:rFonts w:asciiTheme="minorHAnsi" w:hAnsiTheme="minorHAnsi" w:cstheme="minorHAnsi"/>
          <w:color w:val="000000" w:themeColor="text1"/>
        </w:rPr>
        <w:t xml:space="preserve">POOBLASTILO ZA PRIDOBITEV PODATKOV IZ KAZENSKE EVIDENCE – </w:t>
      </w:r>
      <w:r>
        <w:rPr>
          <w:rFonts w:asciiTheme="minorHAnsi" w:hAnsiTheme="minorHAnsi" w:cstheme="minorHAnsi"/>
          <w:color w:val="000000" w:themeColor="text1"/>
        </w:rPr>
        <w:t>FIZIČNE OSEBE</w:t>
      </w:r>
      <w:bookmarkEnd w:id="49"/>
    </w:p>
    <w:p w14:paraId="34B315BF" w14:textId="77777777" w:rsidR="00962A95" w:rsidRPr="00C4240E" w:rsidRDefault="00962A95" w:rsidP="00962A95">
      <w:pPr>
        <w:pStyle w:val="Brezrazmikov1"/>
        <w:rPr>
          <w:rFonts w:asciiTheme="minorHAnsi" w:hAnsiTheme="minorHAnsi" w:cstheme="minorHAnsi"/>
        </w:rPr>
      </w:pPr>
    </w:p>
    <w:p w14:paraId="55561F79" w14:textId="77777777" w:rsidR="00962A95" w:rsidRPr="0002007C" w:rsidRDefault="00962A95" w:rsidP="00962A95">
      <w:pPr>
        <w:spacing w:line="260" w:lineRule="exact"/>
        <w:jc w:val="both"/>
        <w:rPr>
          <w:rFonts w:asciiTheme="minorHAnsi" w:hAnsiTheme="minorHAnsi" w:cstheme="minorHAnsi"/>
          <w:b/>
          <w:bCs/>
        </w:rPr>
      </w:pPr>
    </w:p>
    <w:p w14:paraId="640242B1" w14:textId="77777777" w:rsidR="00962A95" w:rsidRPr="0002007C" w:rsidRDefault="00962A95" w:rsidP="00962A95">
      <w:pPr>
        <w:spacing w:line="260" w:lineRule="exact"/>
        <w:jc w:val="both"/>
        <w:rPr>
          <w:rFonts w:asciiTheme="minorHAnsi" w:hAnsiTheme="minorHAnsi" w:cstheme="minorHAnsi"/>
          <w:b/>
          <w:bCs/>
        </w:rPr>
      </w:pPr>
    </w:p>
    <w:p w14:paraId="6213900F" w14:textId="77777777" w:rsidR="0002007C" w:rsidRPr="0002007C" w:rsidRDefault="0002007C" w:rsidP="00826351">
      <w:pPr>
        <w:jc w:val="both"/>
        <w:rPr>
          <w:rFonts w:asciiTheme="minorHAnsi" w:hAnsiTheme="minorHAnsi" w:cstheme="minorHAnsi"/>
          <w:b/>
          <w:bCs/>
        </w:rPr>
      </w:pPr>
    </w:p>
    <w:p w14:paraId="238A70A3" w14:textId="77777777" w:rsidR="0002007C" w:rsidRPr="0002007C" w:rsidRDefault="0002007C" w:rsidP="00826351">
      <w:pPr>
        <w:jc w:val="both"/>
        <w:rPr>
          <w:rFonts w:asciiTheme="minorHAnsi" w:hAnsiTheme="minorHAnsi" w:cstheme="minorHAnsi"/>
        </w:rPr>
      </w:pPr>
      <w:r w:rsidRPr="0002007C">
        <w:rPr>
          <w:rFonts w:asciiTheme="minorHAnsi" w:hAnsiTheme="minorHAnsi" w:cstheme="minorHAnsi"/>
        </w:rPr>
        <w:t xml:space="preserve">Spodaj podpisani/-a: </w:t>
      </w:r>
    </w:p>
    <w:p w14:paraId="110FD7E3" w14:textId="77777777" w:rsidR="0002007C" w:rsidRPr="0002007C" w:rsidRDefault="0002007C">
      <w:pPr>
        <w:numPr>
          <w:ilvl w:val="0"/>
          <w:numId w:val="31"/>
        </w:numPr>
        <w:ind w:left="714" w:hanging="357"/>
        <w:jc w:val="both"/>
        <w:rPr>
          <w:rFonts w:asciiTheme="minorHAnsi" w:hAnsiTheme="minorHAnsi" w:cstheme="minorHAnsi"/>
        </w:rPr>
      </w:pPr>
      <w:r w:rsidRPr="0002007C">
        <w:rPr>
          <w:rFonts w:asciiTheme="minorHAnsi" w:hAnsiTheme="minorHAnsi" w:cstheme="minorHAnsi"/>
        </w:rPr>
        <w:t xml:space="preserve">ime in priimek   ___________________________________ </w:t>
      </w:r>
    </w:p>
    <w:p w14:paraId="27D9DB8F" w14:textId="77777777" w:rsidR="0002007C" w:rsidRPr="0002007C" w:rsidRDefault="0002007C">
      <w:pPr>
        <w:numPr>
          <w:ilvl w:val="0"/>
          <w:numId w:val="31"/>
        </w:numPr>
        <w:ind w:left="714" w:hanging="357"/>
        <w:jc w:val="both"/>
        <w:rPr>
          <w:rFonts w:asciiTheme="minorHAnsi" w:hAnsiTheme="minorHAnsi" w:cstheme="minorHAnsi"/>
        </w:rPr>
      </w:pPr>
      <w:r w:rsidRPr="0002007C">
        <w:rPr>
          <w:rFonts w:asciiTheme="minorHAnsi" w:hAnsiTheme="minorHAnsi" w:cstheme="minorHAnsi"/>
        </w:rPr>
        <w:t>naslov:              ___________________________________</w:t>
      </w:r>
    </w:p>
    <w:p w14:paraId="6BC8CA59" w14:textId="77777777" w:rsidR="0002007C" w:rsidRPr="0002007C" w:rsidRDefault="0002007C">
      <w:pPr>
        <w:numPr>
          <w:ilvl w:val="0"/>
          <w:numId w:val="31"/>
        </w:numPr>
        <w:ind w:left="714" w:hanging="357"/>
        <w:jc w:val="both"/>
        <w:rPr>
          <w:rFonts w:asciiTheme="minorHAnsi" w:hAnsiTheme="minorHAnsi" w:cstheme="minorHAnsi"/>
        </w:rPr>
      </w:pPr>
      <w:r w:rsidRPr="0002007C">
        <w:rPr>
          <w:rFonts w:asciiTheme="minorHAnsi" w:hAnsiTheme="minorHAnsi" w:cstheme="minorHAnsi"/>
        </w:rPr>
        <w:t>datum rojstva:   ___________________________________</w:t>
      </w:r>
    </w:p>
    <w:p w14:paraId="1107AA87" w14:textId="77777777" w:rsidR="0002007C" w:rsidRPr="0002007C" w:rsidRDefault="0002007C">
      <w:pPr>
        <w:numPr>
          <w:ilvl w:val="0"/>
          <w:numId w:val="31"/>
        </w:numPr>
        <w:ind w:left="714" w:hanging="357"/>
        <w:jc w:val="both"/>
        <w:rPr>
          <w:rFonts w:asciiTheme="minorHAnsi" w:hAnsiTheme="minorHAnsi" w:cstheme="minorHAnsi"/>
        </w:rPr>
      </w:pPr>
      <w:r w:rsidRPr="0002007C">
        <w:rPr>
          <w:rFonts w:asciiTheme="minorHAnsi" w:hAnsiTheme="minorHAnsi" w:cstheme="minorHAnsi"/>
        </w:rPr>
        <w:t>kraj, občina in država rojstva:  _____________________________________________</w:t>
      </w:r>
    </w:p>
    <w:p w14:paraId="6E25A99F" w14:textId="77777777" w:rsidR="0002007C" w:rsidRPr="0002007C" w:rsidRDefault="0002007C">
      <w:pPr>
        <w:numPr>
          <w:ilvl w:val="0"/>
          <w:numId w:val="31"/>
        </w:numPr>
        <w:ind w:left="714" w:hanging="357"/>
        <w:jc w:val="both"/>
        <w:rPr>
          <w:rFonts w:asciiTheme="minorHAnsi" w:hAnsiTheme="minorHAnsi" w:cstheme="minorHAnsi"/>
        </w:rPr>
      </w:pPr>
      <w:r w:rsidRPr="0002007C">
        <w:rPr>
          <w:rFonts w:asciiTheme="minorHAnsi" w:hAnsiTheme="minorHAnsi" w:cstheme="minorHAnsi"/>
        </w:rPr>
        <w:t>EMŠO:              ___________________________________</w:t>
      </w:r>
    </w:p>
    <w:p w14:paraId="35E93BE3" w14:textId="77777777" w:rsidR="0002007C" w:rsidRPr="0002007C" w:rsidRDefault="0002007C" w:rsidP="00826351">
      <w:pPr>
        <w:jc w:val="both"/>
        <w:rPr>
          <w:rFonts w:asciiTheme="minorHAnsi" w:hAnsiTheme="minorHAnsi" w:cstheme="minorHAnsi"/>
        </w:rPr>
      </w:pPr>
    </w:p>
    <w:p w14:paraId="4FAB4882" w14:textId="7496AF07" w:rsidR="0002007C" w:rsidRPr="0002007C" w:rsidRDefault="0002007C" w:rsidP="00826351">
      <w:pPr>
        <w:jc w:val="both"/>
        <w:rPr>
          <w:rFonts w:asciiTheme="minorHAnsi" w:hAnsiTheme="minorHAnsi" w:cstheme="minorHAnsi"/>
        </w:rPr>
      </w:pPr>
      <w:r w:rsidRPr="0002007C">
        <w:rPr>
          <w:rFonts w:asciiTheme="minorHAnsi" w:hAnsiTheme="minorHAnsi" w:cstheme="minorHAnsi"/>
        </w:rPr>
        <w:t xml:space="preserve">pooblaščam naročnika - Univerza v Ljubljani, Veterinarska fakulteta, Gerbičeva 60, 1000 Ljubljana, da pridobi dokazilo oziroma podatke iz Kazenske evidence, ki so potrebni za preveritev izpolnjevanja pogojev po prvem odstavku 75. člena Zakona o javnem naročanju (ZJN-3), v postopku javnega naročila za oddajo naročila blaga po odprtem postopku za </w:t>
      </w:r>
      <w:r w:rsidR="00B33C2F">
        <w:rPr>
          <w:rFonts w:asciiTheme="minorHAnsi" w:hAnsiTheme="minorHAnsi" w:cstheme="minorHAnsi"/>
        </w:rPr>
        <w:t xml:space="preserve">dobavo </w:t>
      </w:r>
      <w:r w:rsidR="00B33C2F" w:rsidRPr="00B33C2F">
        <w:rPr>
          <w:rFonts w:asciiTheme="minorHAnsi" w:hAnsiTheme="minorHAnsi" w:cstheme="minorHAnsi"/>
          <w:bCs/>
        </w:rPr>
        <w:t xml:space="preserve">pretočnega </w:t>
      </w:r>
      <w:proofErr w:type="spellStart"/>
      <w:r w:rsidR="00B33C2F" w:rsidRPr="00B33C2F">
        <w:rPr>
          <w:rFonts w:asciiTheme="minorHAnsi" w:hAnsiTheme="minorHAnsi" w:cstheme="minorHAnsi"/>
          <w:bCs/>
        </w:rPr>
        <w:t>citometra</w:t>
      </w:r>
      <w:proofErr w:type="spellEnd"/>
      <w:r w:rsidR="00B33C2F" w:rsidRPr="00B33C2F">
        <w:rPr>
          <w:rFonts w:asciiTheme="minorHAnsi" w:hAnsiTheme="minorHAnsi" w:cstheme="minorHAnsi"/>
          <w:bCs/>
        </w:rPr>
        <w:t xml:space="preserve"> s </w:t>
      </w:r>
      <w:proofErr w:type="spellStart"/>
      <w:r w:rsidR="00B33C2F" w:rsidRPr="00B33C2F">
        <w:rPr>
          <w:rFonts w:asciiTheme="minorHAnsi" w:hAnsiTheme="minorHAnsi" w:cstheme="minorHAnsi"/>
          <w:bCs/>
        </w:rPr>
        <w:t>sorterjem</w:t>
      </w:r>
      <w:proofErr w:type="spellEnd"/>
      <w:r w:rsidR="00B33C2F" w:rsidRPr="00B33C2F">
        <w:rPr>
          <w:rFonts w:asciiTheme="minorHAnsi" w:hAnsiTheme="minorHAnsi" w:cstheme="minorHAnsi"/>
          <w:b/>
        </w:rPr>
        <w:t>.</w:t>
      </w:r>
    </w:p>
    <w:p w14:paraId="79098348" w14:textId="77777777" w:rsidR="0002007C" w:rsidRPr="00E337A0" w:rsidRDefault="0002007C" w:rsidP="0002007C">
      <w:pPr>
        <w:spacing w:line="260" w:lineRule="exact"/>
        <w:jc w:val="both"/>
        <w:rPr>
          <w:rFonts w:ascii="Arial" w:hAnsi="Arial"/>
          <w:sz w:val="20"/>
          <w:szCs w:val="20"/>
        </w:rPr>
      </w:pPr>
    </w:p>
    <w:p w14:paraId="7CFE5C1C" w14:textId="77777777" w:rsidR="0002007C" w:rsidRPr="00E337A0" w:rsidRDefault="0002007C" w:rsidP="0002007C">
      <w:pPr>
        <w:spacing w:line="260" w:lineRule="exact"/>
        <w:jc w:val="both"/>
        <w:rPr>
          <w:rFonts w:ascii="Arial" w:hAnsi="Arial"/>
          <w:sz w:val="20"/>
          <w:szCs w:val="20"/>
        </w:rPr>
      </w:pPr>
    </w:p>
    <w:p w14:paraId="4520A139" w14:textId="77777777" w:rsidR="0002007C" w:rsidRDefault="0002007C" w:rsidP="0002007C">
      <w:pPr>
        <w:spacing w:line="260" w:lineRule="exact"/>
        <w:jc w:val="both"/>
        <w:rPr>
          <w:rFonts w:ascii="Arial" w:hAnsi="Arial"/>
          <w:i/>
          <w:sz w:val="20"/>
          <w:szCs w:val="20"/>
        </w:rPr>
      </w:pPr>
    </w:p>
    <w:p w14:paraId="0FD5D5B6" w14:textId="77777777" w:rsidR="0002007C" w:rsidRPr="00E337A0" w:rsidRDefault="0002007C" w:rsidP="0002007C">
      <w:pPr>
        <w:spacing w:line="260" w:lineRule="exact"/>
        <w:jc w:val="both"/>
        <w:rPr>
          <w:rFonts w:ascii="Arial" w:hAnsi="Arial"/>
          <w:i/>
          <w:sz w:val="20"/>
          <w:szCs w:val="20"/>
        </w:rPr>
      </w:pPr>
    </w:p>
    <w:p w14:paraId="19745DF8" w14:textId="77777777" w:rsidR="0002007C" w:rsidRPr="00E337A0" w:rsidRDefault="0002007C" w:rsidP="0002007C">
      <w:pPr>
        <w:spacing w:line="260" w:lineRule="exact"/>
        <w:jc w:val="both"/>
        <w:rPr>
          <w:rFonts w:ascii="Arial" w:hAnsi="Arial"/>
          <w:sz w:val="20"/>
          <w:szCs w:val="20"/>
        </w:rPr>
      </w:pPr>
    </w:p>
    <w:p w14:paraId="2045A513" w14:textId="77777777" w:rsidR="0002007C" w:rsidRPr="00E337A0" w:rsidRDefault="0002007C" w:rsidP="0002007C">
      <w:pPr>
        <w:spacing w:line="260" w:lineRule="exact"/>
        <w:jc w:val="both"/>
        <w:rPr>
          <w:rFonts w:ascii="Arial" w:hAnsi="Arial"/>
          <w:sz w:val="20"/>
          <w:szCs w:val="20"/>
        </w:rPr>
      </w:pPr>
    </w:p>
    <w:tbl>
      <w:tblPr>
        <w:tblW w:w="0" w:type="auto"/>
        <w:tblLayout w:type="fixed"/>
        <w:tblLook w:val="0000" w:firstRow="0" w:lastRow="0" w:firstColumn="0" w:lastColumn="0" w:noHBand="0" w:noVBand="0"/>
      </w:tblPr>
      <w:tblGrid>
        <w:gridCol w:w="4268"/>
        <w:gridCol w:w="4268"/>
      </w:tblGrid>
      <w:tr w:rsidR="0002007C" w:rsidRPr="00E337A0" w14:paraId="45E53683" w14:textId="77777777" w:rsidTr="00E1762F">
        <w:trPr>
          <w:trHeight w:val="540"/>
        </w:trPr>
        <w:tc>
          <w:tcPr>
            <w:tcW w:w="4268" w:type="dxa"/>
          </w:tcPr>
          <w:p w14:paraId="2ADA834D" w14:textId="77777777" w:rsidR="0002007C" w:rsidRPr="0002007C" w:rsidRDefault="0002007C" w:rsidP="00E1762F">
            <w:pPr>
              <w:spacing w:line="260" w:lineRule="exact"/>
              <w:rPr>
                <w:rFonts w:asciiTheme="minorHAnsi" w:hAnsiTheme="minorHAnsi" w:cstheme="minorHAnsi"/>
              </w:rPr>
            </w:pPr>
            <w:r w:rsidRPr="0002007C">
              <w:rPr>
                <w:rFonts w:asciiTheme="minorHAnsi" w:hAnsiTheme="minorHAnsi" w:cstheme="minorHAnsi"/>
              </w:rPr>
              <w:t>Kraj in datum:</w:t>
            </w:r>
          </w:p>
        </w:tc>
        <w:tc>
          <w:tcPr>
            <w:tcW w:w="4268" w:type="dxa"/>
          </w:tcPr>
          <w:p w14:paraId="1BEBD9B2" w14:textId="77777777" w:rsidR="0002007C" w:rsidRPr="0002007C" w:rsidRDefault="0002007C" w:rsidP="00E1762F">
            <w:pPr>
              <w:spacing w:line="260" w:lineRule="exact"/>
              <w:rPr>
                <w:rFonts w:asciiTheme="minorHAnsi" w:hAnsiTheme="minorHAnsi" w:cstheme="minorHAnsi"/>
              </w:rPr>
            </w:pPr>
            <w:r w:rsidRPr="0002007C">
              <w:rPr>
                <w:rFonts w:asciiTheme="minorHAnsi" w:hAnsiTheme="minorHAnsi" w:cstheme="minorHAnsi"/>
              </w:rPr>
              <w:t>Podpis osebe, ki daje soglasje:</w:t>
            </w:r>
          </w:p>
          <w:p w14:paraId="420B4866" w14:textId="77777777" w:rsidR="0002007C" w:rsidRPr="0002007C" w:rsidRDefault="0002007C" w:rsidP="00E1762F">
            <w:pPr>
              <w:spacing w:line="260" w:lineRule="exact"/>
              <w:rPr>
                <w:rFonts w:asciiTheme="minorHAnsi" w:hAnsiTheme="minorHAnsi" w:cstheme="minorHAnsi"/>
              </w:rPr>
            </w:pPr>
          </w:p>
        </w:tc>
      </w:tr>
    </w:tbl>
    <w:p w14:paraId="0D5F1FA6" w14:textId="77777777" w:rsidR="0000074F" w:rsidRDefault="0000074F" w:rsidP="00D46201">
      <w:pPr>
        <w:pStyle w:val="Naslov2"/>
        <w:rPr>
          <w:rFonts w:asciiTheme="minorHAnsi" w:hAnsiTheme="minorHAnsi" w:cstheme="minorHAnsi"/>
          <w:sz w:val="24"/>
          <w:szCs w:val="24"/>
        </w:rPr>
      </w:pPr>
    </w:p>
    <w:p w14:paraId="1E4F9418" w14:textId="77777777" w:rsidR="0000074F" w:rsidRDefault="0000074F" w:rsidP="00D46201">
      <w:pPr>
        <w:pStyle w:val="Naslov2"/>
        <w:rPr>
          <w:rFonts w:asciiTheme="minorHAnsi" w:hAnsiTheme="minorHAnsi" w:cstheme="minorHAnsi"/>
          <w:sz w:val="24"/>
          <w:szCs w:val="24"/>
        </w:rPr>
      </w:pPr>
    </w:p>
    <w:p w14:paraId="708C7770" w14:textId="3D2A549C" w:rsidR="0002007C" w:rsidRDefault="0002007C" w:rsidP="0002007C"/>
    <w:p w14:paraId="1BFCA663" w14:textId="4687E2E8" w:rsidR="0002007C" w:rsidRDefault="0002007C" w:rsidP="0002007C"/>
    <w:p w14:paraId="6618A7EF" w14:textId="5AEF6ADE" w:rsidR="0002007C" w:rsidRDefault="0002007C" w:rsidP="0002007C"/>
    <w:p w14:paraId="2DE3A7D5" w14:textId="11AA6069" w:rsidR="0002007C" w:rsidRDefault="0002007C" w:rsidP="0002007C"/>
    <w:p w14:paraId="5041614D" w14:textId="773EB9E9" w:rsidR="0002007C" w:rsidRDefault="0002007C" w:rsidP="0002007C"/>
    <w:p w14:paraId="3C6F11E9" w14:textId="0C0EF1A3" w:rsidR="0002007C" w:rsidRDefault="0002007C" w:rsidP="0002007C"/>
    <w:p w14:paraId="787EE86C" w14:textId="405DAEF7" w:rsidR="0002007C" w:rsidRDefault="0002007C" w:rsidP="0002007C"/>
    <w:p w14:paraId="650E0C39" w14:textId="66F7E662" w:rsidR="00BE3245" w:rsidRDefault="00BE3245" w:rsidP="0002007C"/>
    <w:p w14:paraId="4F4E2B39" w14:textId="04DCF996" w:rsidR="00BE3245" w:rsidRDefault="00BE3245" w:rsidP="0002007C"/>
    <w:p w14:paraId="2C5F94BC" w14:textId="77777777" w:rsidR="00BE3245" w:rsidRDefault="00BE3245" w:rsidP="0002007C"/>
    <w:p w14:paraId="3854A50C" w14:textId="77777777" w:rsidR="0002007C" w:rsidRDefault="0002007C" w:rsidP="0002007C"/>
    <w:p w14:paraId="3B3F9A4D" w14:textId="120F4C73" w:rsidR="0002007C" w:rsidRDefault="0002007C" w:rsidP="0002007C"/>
    <w:p w14:paraId="6FF48E66" w14:textId="1407C8DB" w:rsidR="0002007C" w:rsidRDefault="0002007C" w:rsidP="0002007C"/>
    <w:p w14:paraId="09B13F52" w14:textId="6FD6E462" w:rsidR="0002007C" w:rsidRDefault="0002007C" w:rsidP="0002007C"/>
    <w:p w14:paraId="22047B44" w14:textId="20F99654" w:rsidR="0002007C" w:rsidRDefault="0002007C" w:rsidP="0002007C"/>
    <w:p w14:paraId="2208D7F4" w14:textId="7C182E18" w:rsidR="0002007C" w:rsidRDefault="0002007C" w:rsidP="0002007C">
      <w:pPr>
        <w:jc w:val="both"/>
        <w:rPr>
          <w:rFonts w:asciiTheme="minorHAnsi" w:hAnsiTheme="minorHAnsi" w:cstheme="minorHAnsi"/>
          <w:b/>
          <w:bCs/>
          <w:sz w:val="20"/>
          <w:szCs w:val="20"/>
        </w:rPr>
      </w:pPr>
      <w:r w:rsidRPr="0002007C">
        <w:rPr>
          <w:rFonts w:asciiTheme="minorHAnsi" w:hAnsiTheme="minorHAnsi" w:cstheme="minorHAnsi"/>
          <w:b/>
          <w:bCs/>
          <w:sz w:val="20"/>
          <w:szCs w:val="20"/>
        </w:rPr>
        <w:t>/Obrazec morajo izpolniti in podpisati vse osebe, ki so člani upravnega, vodstvenega ali nadzornega organa ponudnika/partnerja/podizvajalca in imajo pooblastilo za njegovo zastopanje ali odločanje ali nadzor v njem!/</w:t>
      </w:r>
      <w:r>
        <w:rPr>
          <w:rFonts w:asciiTheme="minorHAnsi" w:hAnsiTheme="minorHAnsi" w:cstheme="minorHAnsi"/>
          <w:b/>
          <w:bCs/>
          <w:sz w:val="20"/>
          <w:szCs w:val="20"/>
        </w:rPr>
        <w:br/>
      </w:r>
    </w:p>
    <w:p w14:paraId="040A562E" w14:textId="290E9259" w:rsidR="0000074F" w:rsidRPr="00F62CD4" w:rsidRDefault="0002007C" w:rsidP="00F62CD4">
      <w:pPr>
        <w:rPr>
          <w:rFonts w:asciiTheme="minorHAnsi" w:hAnsiTheme="minorHAnsi" w:cstheme="minorHAnsi"/>
          <w:b/>
          <w:bCs/>
          <w:sz w:val="20"/>
          <w:szCs w:val="20"/>
        </w:rPr>
      </w:pPr>
      <w:r>
        <w:rPr>
          <w:rFonts w:asciiTheme="minorHAnsi" w:hAnsiTheme="minorHAnsi" w:cstheme="minorHAnsi"/>
          <w:b/>
          <w:bCs/>
          <w:sz w:val="20"/>
          <w:szCs w:val="20"/>
        </w:rPr>
        <w:br w:type="page"/>
      </w:r>
    </w:p>
    <w:p w14:paraId="5C224051" w14:textId="504CB026" w:rsidR="00A27E5D" w:rsidRPr="00D46201" w:rsidRDefault="00182FD2" w:rsidP="00D46201">
      <w:pPr>
        <w:pStyle w:val="Naslov2"/>
        <w:rPr>
          <w:rFonts w:asciiTheme="minorHAnsi" w:hAnsiTheme="minorHAnsi" w:cstheme="minorHAnsi"/>
          <w:sz w:val="24"/>
          <w:szCs w:val="24"/>
        </w:rPr>
      </w:pPr>
      <w:bookmarkStart w:id="50" w:name="_Toc130368424"/>
      <w:r w:rsidRPr="00D46201">
        <w:rPr>
          <w:rFonts w:asciiTheme="minorHAnsi" w:hAnsiTheme="minorHAnsi" w:cstheme="minorHAnsi"/>
          <w:sz w:val="24"/>
          <w:szCs w:val="24"/>
        </w:rPr>
        <w:lastRenderedPageBreak/>
        <w:t xml:space="preserve">Razpisni obrazec št. </w:t>
      </w:r>
      <w:r w:rsidR="00B92FCC">
        <w:rPr>
          <w:rFonts w:asciiTheme="minorHAnsi" w:hAnsiTheme="minorHAnsi" w:cstheme="minorHAnsi"/>
          <w:sz w:val="24"/>
          <w:szCs w:val="24"/>
        </w:rPr>
        <w:t>1</w:t>
      </w:r>
      <w:r w:rsidR="00F62CD4">
        <w:rPr>
          <w:rFonts w:asciiTheme="minorHAnsi" w:hAnsiTheme="minorHAnsi" w:cstheme="minorHAnsi"/>
          <w:sz w:val="24"/>
          <w:szCs w:val="24"/>
        </w:rPr>
        <w:t>2</w:t>
      </w:r>
      <w:r w:rsidRPr="00D46201">
        <w:rPr>
          <w:rFonts w:asciiTheme="minorHAnsi" w:hAnsiTheme="minorHAnsi" w:cstheme="minorHAnsi"/>
          <w:sz w:val="24"/>
          <w:szCs w:val="24"/>
        </w:rPr>
        <w:t>. - TEHNIČNE ZAHTEVE</w:t>
      </w:r>
      <w:bookmarkEnd w:id="14"/>
      <w:bookmarkEnd w:id="50"/>
      <w:r w:rsidRPr="00D46201">
        <w:rPr>
          <w:rFonts w:asciiTheme="minorHAnsi" w:hAnsiTheme="minorHAnsi" w:cstheme="minorHAnsi"/>
          <w:sz w:val="24"/>
          <w:szCs w:val="24"/>
        </w:rPr>
        <w:t xml:space="preserve"> </w:t>
      </w:r>
    </w:p>
    <w:p w14:paraId="10A735A9" w14:textId="77777777" w:rsidR="00B869BC" w:rsidRDefault="00B869BC" w:rsidP="00705699">
      <w:pPr>
        <w:rPr>
          <w:rFonts w:ascii="Calibri" w:hAnsi="Calibri" w:cs="Calibri"/>
          <w:b/>
          <w:bCs/>
        </w:rPr>
      </w:pPr>
    </w:p>
    <w:p w14:paraId="3637DB88" w14:textId="77777777" w:rsidR="00B869BC" w:rsidRPr="00B869BC" w:rsidRDefault="00B869BC" w:rsidP="00B869BC">
      <w:pPr>
        <w:rPr>
          <w:rFonts w:asciiTheme="minorHAnsi" w:hAnsiTheme="minorHAnsi" w:cstheme="minorHAnsi"/>
          <w:u w:val="single"/>
        </w:rPr>
      </w:pPr>
      <w:r w:rsidRPr="00B869BC">
        <w:rPr>
          <w:rFonts w:asciiTheme="minorHAnsi" w:hAnsiTheme="minorHAnsi" w:cstheme="minorHAnsi"/>
          <w:u w:val="single"/>
        </w:rPr>
        <w:t>Osnovne karakteristike sistema:</w:t>
      </w:r>
    </w:p>
    <w:p w14:paraId="17EDCE4B"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proofErr w:type="spellStart"/>
      <w:r w:rsidRPr="00B869BC">
        <w:rPr>
          <w:rFonts w:asciiTheme="minorHAnsi" w:hAnsiTheme="minorHAnsi" w:cstheme="minorHAnsi"/>
        </w:rPr>
        <w:t>Sorter</w:t>
      </w:r>
      <w:proofErr w:type="spellEnd"/>
      <w:r w:rsidRPr="00B869BC">
        <w:rPr>
          <w:rFonts w:asciiTheme="minorHAnsi" w:hAnsiTheme="minorHAnsi" w:cstheme="minorHAnsi"/>
        </w:rPr>
        <w:t xml:space="preserve"> s tremi laserji (488nm, 633 </w:t>
      </w:r>
      <w:proofErr w:type="spellStart"/>
      <w:r w:rsidRPr="00B869BC">
        <w:rPr>
          <w:rFonts w:asciiTheme="minorHAnsi" w:hAnsiTheme="minorHAnsi" w:cstheme="minorHAnsi"/>
        </w:rPr>
        <w:t>nm</w:t>
      </w:r>
      <w:proofErr w:type="spellEnd"/>
      <w:r w:rsidRPr="00B869BC">
        <w:rPr>
          <w:rFonts w:asciiTheme="minorHAnsi" w:hAnsiTheme="minorHAnsi" w:cstheme="minorHAnsi"/>
        </w:rPr>
        <w:t>, 355nm)</w:t>
      </w:r>
    </w:p>
    <w:p w14:paraId="190FDD94"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 xml:space="preserve">Možnost nadgradnje do pet laserjev (dodatna 561 </w:t>
      </w:r>
      <w:proofErr w:type="spellStart"/>
      <w:r w:rsidRPr="00B869BC">
        <w:rPr>
          <w:rFonts w:asciiTheme="minorHAnsi" w:hAnsiTheme="minorHAnsi" w:cstheme="minorHAnsi"/>
        </w:rPr>
        <w:t>nm</w:t>
      </w:r>
      <w:proofErr w:type="spellEnd"/>
      <w:r w:rsidRPr="00B869BC">
        <w:rPr>
          <w:rFonts w:asciiTheme="minorHAnsi" w:hAnsiTheme="minorHAnsi" w:cstheme="minorHAnsi"/>
        </w:rPr>
        <w:t xml:space="preserve"> in 405 </w:t>
      </w:r>
      <w:proofErr w:type="spellStart"/>
      <w:r w:rsidRPr="00B869BC">
        <w:rPr>
          <w:rFonts w:asciiTheme="minorHAnsi" w:hAnsiTheme="minorHAnsi" w:cstheme="minorHAnsi"/>
        </w:rPr>
        <w:t>nm</w:t>
      </w:r>
      <w:proofErr w:type="spellEnd"/>
      <w:r w:rsidRPr="00B869BC">
        <w:rPr>
          <w:rFonts w:asciiTheme="minorHAnsi" w:hAnsiTheme="minorHAnsi" w:cstheme="minorHAnsi"/>
        </w:rPr>
        <w:t>) in 18 fluorescenc</w:t>
      </w:r>
    </w:p>
    <w:p w14:paraId="10B43170"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Namizna izvedba/</w:t>
      </w:r>
      <w:proofErr w:type="spellStart"/>
      <w:r w:rsidRPr="00B869BC">
        <w:rPr>
          <w:rFonts w:asciiTheme="minorHAnsi" w:hAnsiTheme="minorHAnsi" w:cstheme="minorHAnsi"/>
        </w:rPr>
        <w:t>Bench</w:t>
      </w:r>
      <w:proofErr w:type="spellEnd"/>
      <w:r w:rsidRPr="00B869BC">
        <w:rPr>
          <w:rFonts w:asciiTheme="minorHAnsi" w:hAnsiTheme="minorHAnsi" w:cstheme="minorHAnsi"/>
        </w:rPr>
        <w:t xml:space="preserve"> top</w:t>
      </w:r>
    </w:p>
    <w:p w14:paraId="6BD951C7"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Število parametrov: vsaj 12 (10 fluorescenc + SSC + FSC)</w:t>
      </w:r>
    </w:p>
    <w:p w14:paraId="0B233310"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Fiksne nastavitve laserjev</w:t>
      </w:r>
    </w:p>
    <w:p w14:paraId="606A925A"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Fluorescenčna občutljivost &lt;90 MESF FITC in &lt;30 MESF PE</w:t>
      </w:r>
    </w:p>
    <w:p w14:paraId="737D609B"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Minimalna resolucija detekcije 0,5um</w:t>
      </w:r>
    </w:p>
    <w:p w14:paraId="2BF01950"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 xml:space="preserve">Avtomatiziran zagon sistema, ugašanje in procedura čiščenja </w:t>
      </w:r>
    </w:p>
    <w:p w14:paraId="3507E768"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Sistem gretja in hlajenja vzorcev</w:t>
      </w:r>
    </w:p>
    <w:p w14:paraId="0B45565A"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Vgrajen vzdrževalni sistem za pritisk in vakuum</w:t>
      </w:r>
    </w:p>
    <w:p w14:paraId="7E0E7ECD"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proofErr w:type="spellStart"/>
      <w:r w:rsidRPr="00B869BC">
        <w:rPr>
          <w:rFonts w:asciiTheme="minorHAnsi" w:hAnsiTheme="minorHAnsi" w:cstheme="minorHAnsi"/>
        </w:rPr>
        <w:t>Intra</w:t>
      </w:r>
      <w:proofErr w:type="spellEnd"/>
      <w:r w:rsidRPr="00B869BC">
        <w:rPr>
          <w:rFonts w:asciiTheme="minorHAnsi" w:hAnsiTheme="minorHAnsi" w:cstheme="minorHAnsi"/>
        </w:rPr>
        <w:t xml:space="preserve"> in </w:t>
      </w:r>
      <w:proofErr w:type="spellStart"/>
      <w:r w:rsidRPr="00B869BC">
        <w:rPr>
          <w:rFonts w:asciiTheme="minorHAnsi" w:hAnsiTheme="minorHAnsi" w:cstheme="minorHAnsi"/>
        </w:rPr>
        <w:t>interlaserska</w:t>
      </w:r>
      <w:proofErr w:type="spellEnd"/>
      <w:r w:rsidRPr="00B869BC">
        <w:rPr>
          <w:rFonts w:asciiTheme="minorHAnsi" w:hAnsiTheme="minorHAnsi" w:cstheme="minorHAnsi"/>
        </w:rPr>
        <w:t xml:space="preserve"> »</w:t>
      </w:r>
      <w:proofErr w:type="spellStart"/>
      <w:r w:rsidRPr="00B869BC">
        <w:rPr>
          <w:rFonts w:asciiTheme="minorHAnsi" w:hAnsiTheme="minorHAnsi" w:cstheme="minorHAnsi"/>
        </w:rPr>
        <w:t>full</w:t>
      </w:r>
      <w:proofErr w:type="spellEnd"/>
      <w:r w:rsidRPr="00B869BC">
        <w:rPr>
          <w:rFonts w:asciiTheme="minorHAnsi" w:hAnsiTheme="minorHAnsi" w:cstheme="minorHAnsi"/>
        </w:rPr>
        <w:t xml:space="preserve"> </w:t>
      </w:r>
      <w:proofErr w:type="spellStart"/>
      <w:r w:rsidRPr="00B869BC">
        <w:rPr>
          <w:rFonts w:asciiTheme="minorHAnsi" w:hAnsiTheme="minorHAnsi" w:cstheme="minorHAnsi"/>
        </w:rPr>
        <w:t>matrix</w:t>
      </w:r>
      <w:proofErr w:type="spellEnd"/>
      <w:r w:rsidRPr="00B869BC">
        <w:rPr>
          <w:rFonts w:asciiTheme="minorHAnsi" w:hAnsiTheme="minorHAnsi" w:cstheme="minorHAnsi"/>
        </w:rPr>
        <w:t xml:space="preserve">« kompenzacija </w:t>
      </w:r>
    </w:p>
    <w:p w14:paraId="0D2382F3"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Večkratno zamejevanje na vseh laserjih in parametrih</w:t>
      </w:r>
    </w:p>
    <w:p w14:paraId="26635D26" w14:textId="77777777" w:rsidR="00B869BC" w:rsidRPr="00B869BC" w:rsidRDefault="00B869BC" w:rsidP="00B869BC">
      <w:pPr>
        <w:pStyle w:val="Odstavekseznama"/>
        <w:rPr>
          <w:rFonts w:asciiTheme="minorHAnsi" w:hAnsiTheme="minorHAnsi" w:cstheme="minorHAnsi"/>
        </w:rPr>
      </w:pPr>
    </w:p>
    <w:p w14:paraId="4CF94F79" w14:textId="79C24385" w:rsidR="00B869BC" w:rsidRPr="00B869BC" w:rsidRDefault="00B869BC" w:rsidP="00B869BC">
      <w:pPr>
        <w:rPr>
          <w:rFonts w:asciiTheme="minorHAnsi" w:hAnsiTheme="minorHAnsi" w:cstheme="minorHAnsi"/>
          <w:u w:val="single"/>
        </w:rPr>
      </w:pPr>
      <w:r w:rsidRPr="00B869BC">
        <w:rPr>
          <w:rFonts w:asciiTheme="minorHAnsi" w:hAnsiTheme="minorHAnsi" w:cstheme="minorHAnsi"/>
          <w:u w:val="single"/>
        </w:rPr>
        <w:t>Optika in procesiranje</w:t>
      </w:r>
      <w:r>
        <w:rPr>
          <w:rFonts w:asciiTheme="minorHAnsi" w:hAnsiTheme="minorHAnsi" w:cstheme="minorHAnsi"/>
          <w:u w:val="single"/>
        </w:rPr>
        <w:t>:</w:t>
      </w:r>
    </w:p>
    <w:p w14:paraId="136AB88A"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proofErr w:type="spellStart"/>
      <w:r w:rsidRPr="00B869BC">
        <w:rPr>
          <w:rFonts w:asciiTheme="minorHAnsi" w:hAnsiTheme="minorHAnsi" w:cstheme="minorHAnsi"/>
        </w:rPr>
        <w:t>Reflekcijska</w:t>
      </w:r>
      <w:proofErr w:type="spellEnd"/>
      <w:r w:rsidRPr="00B869BC">
        <w:rPr>
          <w:rFonts w:asciiTheme="minorHAnsi" w:hAnsiTheme="minorHAnsi" w:cstheme="minorHAnsi"/>
        </w:rPr>
        <w:t xml:space="preserve"> optika za celotno večjo občutljivost in boljšo resolucijo v kanalih z manjšo </w:t>
      </w:r>
      <w:proofErr w:type="spellStart"/>
      <w:r w:rsidRPr="00B869BC">
        <w:rPr>
          <w:rFonts w:asciiTheme="minorHAnsi" w:hAnsiTheme="minorHAnsi" w:cstheme="minorHAnsi"/>
        </w:rPr>
        <w:t>autofluorescenco</w:t>
      </w:r>
      <w:proofErr w:type="spellEnd"/>
    </w:p>
    <w:p w14:paraId="003648F9"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Digitalno procesiranje signalov</w:t>
      </w:r>
    </w:p>
    <w:p w14:paraId="3D9A2CD5"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 xml:space="preserve">Možnost menjave filtrov/ogledal s strani uporabnika z možnostjo »on site design </w:t>
      </w:r>
      <w:proofErr w:type="spellStart"/>
      <w:r w:rsidRPr="00B869BC">
        <w:rPr>
          <w:rFonts w:asciiTheme="minorHAnsi" w:hAnsiTheme="minorHAnsi" w:cstheme="minorHAnsi"/>
        </w:rPr>
        <w:t>and</w:t>
      </w:r>
      <w:proofErr w:type="spellEnd"/>
      <w:r w:rsidRPr="00B869BC">
        <w:rPr>
          <w:rFonts w:asciiTheme="minorHAnsi" w:hAnsiTheme="minorHAnsi" w:cstheme="minorHAnsi"/>
        </w:rPr>
        <w:t xml:space="preserve"> </w:t>
      </w:r>
      <w:proofErr w:type="spellStart"/>
      <w:r w:rsidRPr="00B869BC">
        <w:rPr>
          <w:rFonts w:asciiTheme="minorHAnsi" w:hAnsiTheme="minorHAnsi" w:cstheme="minorHAnsi"/>
        </w:rPr>
        <w:t>assembling</w:t>
      </w:r>
      <w:proofErr w:type="spellEnd"/>
      <w:r w:rsidRPr="00B869BC">
        <w:rPr>
          <w:rFonts w:asciiTheme="minorHAnsi" w:hAnsiTheme="minorHAnsi" w:cstheme="minorHAnsi"/>
        </w:rPr>
        <w:t>«</w:t>
      </w:r>
    </w:p>
    <w:p w14:paraId="5EB6BFF2"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proofErr w:type="spellStart"/>
      <w:r w:rsidRPr="00B869BC">
        <w:rPr>
          <w:rFonts w:asciiTheme="minorHAnsi" w:hAnsiTheme="minorHAnsi" w:cstheme="minorHAnsi"/>
        </w:rPr>
        <w:t>Quartz</w:t>
      </w:r>
      <w:proofErr w:type="spellEnd"/>
      <w:r w:rsidRPr="00B869BC">
        <w:rPr>
          <w:rFonts w:asciiTheme="minorHAnsi" w:hAnsiTheme="minorHAnsi" w:cstheme="minorHAnsi"/>
        </w:rPr>
        <w:t xml:space="preserve"> kiveta – pretočna celica</w:t>
      </w:r>
    </w:p>
    <w:p w14:paraId="23EE839A"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 xml:space="preserve">Avtomatiziran </w:t>
      </w:r>
      <w:proofErr w:type="spellStart"/>
      <w:r w:rsidRPr="00B869BC">
        <w:rPr>
          <w:rFonts w:asciiTheme="minorHAnsi" w:hAnsiTheme="minorHAnsi" w:cstheme="minorHAnsi"/>
        </w:rPr>
        <w:t>drop</w:t>
      </w:r>
      <w:proofErr w:type="spellEnd"/>
      <w:r w:rsidRPr="00B869BC">
        <w:rPr>
          <w:rFonts w:asciiTheme="minorHAnsi" w:hAnsiTheme="minorHAnsi" w:cstheme="minorHAnsi"/>
        </w:rPr>
        <w:t xml:space="preserve"> </w:t>
      </w:r>
      <w:proofErr w:type="spellStart"/>
      <w:r w:rsidRPr="00B869BC">
        <w:rPr>
          <w:rFonts w:asciiTheme="minorHAnsi" w:hAnsiTheme="minorHAnsi" w:cstheme="minorHAnsi"/>
        </w:rPr>
        <w:t>delay</w:t>
      </w:r>
      <w:proofErr w:type="spellEnd"/>
    </w:p>
    <w:p w14:paraId="103B78E0"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Hitrost procesiranja vzorca do 70000 dogodkov /s</w:t>
      </w:r>
    </w:p>
    <w:p w14:paraId="5498D941"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Kabelska optična povezava laserjev z optiko</w:t>
      </w:r>
    </w:p>
    <w:p w14:paraId="06D36F14"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Ločeni laserski žarki v pretočni celici</w:t>
      </w:r>
    </w:p>
    <w:p w14:paraId="78590B48" w14:textId="77777777" w:rsidR="00B869BC" w:rsidRPr="00B869BC" w:rsidRDefault="00B869BC" w:rsidP="00B869BC">
      <w:pPr>
        <w:pStyle w:val="Odstavekseznama"/>
        <w:rPr>
          <w:rFonts w:asciiTheme="minorHAnsi" w:hAnsiTheme="minorHAnsi" w:cstheme="minorHAnsi"/>
        </w:rPr>
      </w:pPr>
    </w:p>
    <w:p w14:paraId="0B12D221" w14:textId="2CA54F30" w:rsidR="00B869BC" w:rsidRPr="00B869BC" w:rsidRDefault="00B869BC" w:rsidP="00B869BC">
      <w:pPr>
        <w:rPr>
          <w:rFonts w:asciiTheme="minorHAnsi" w:hAnsiTheme="minorHAnsi" w:cstheme="minorHAnsi"/>
          <w:u w:val="single"/>
        </w:rPr>
      </w:pPr>
      <w:r w:rsidRPr="00B869BC">
        <w:rPr>
          <w:rFonts w:asciiTheme="minorHAnsi" w:hAnsiTheme="minorHAnsi" w:cstheme="minorHAnsi"/>
          <w:u w:val="single"/>
        </w:rPr>
        <w:t>Sortiranje</w:t>
      </w:r>
      <w:r>
        <w:rPr>
          <w:rFonts w:asciiTheme="minorHAnsi" w:hAnsiTheme="minorHAnsi" w:cstheme="minorHAnsi"/>
          <w:u w:val="single"/>
        </w:rPr>
        <w:t>:</w:t>
      </w:r>
    </w:p>
    <w:p w14:paraId="6C13F0F6"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Možnost do štiri tirnega sortiranja</w:t>
      </w:r>
    </w:p>
    <w:p w14:paraId="540FF751"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Hitrost sortiranja do 25000 dogodkov/s</w:t>
      </w:r>
    </w:p>
    <w:p w14:paraId="038FB246"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 xml:space="preserve">Sortiranje v epruvete, na objektna stekla in </w:t>
      </w:r>
      <w:proofErr w:type="spellStart"/>
      <w:r w:rsidRPr="00B869BC">
        <w:rPr>
          <w:rFonts w:asciiTheme="minorHAnsi" w:hAnsiTheme="minorHAnsi" w:cstheme="minorHAnsi"/>
        </w:rPr>
        <w:t>mikrotiterne</w:t>
      </w:r>
      <w:proofErr w:type="spellEnd"/>
      <w:r w:rsidRPr="00B869BC">
        <w:rPr>
          <w:rFonts w:asciiTheme="minorHAnsi" w:hAnsiTheme="minorHAnsi" w:cstheme="minorHAnsi"/>
        </w:rPr>
        <w:t xml:space="preserve"> plošče (do 384)</w:t>
      </w:r>
    </w:p>
    <w:p w14:paraId="3AB6E4B9"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Možnost zamenjave režnih nastavkov (</w:t>
      </w:r>
      <w:proofErr w:type="spellStart"/>
      <w:r w:rsidRPr="00B869BC">
        <w:rPr>
          <w:rFonts w:asciiTheme="minorHAnsi" w:hAnsiTheme="minorHAnsi" w:cstheme="minorHAnsi"/>
        </w:rPr>
        <w:t>nozzles</w:t>
      </w:r>
      <w:proofErr w:type="spellEnd"/>
      <w:r w:rsidRPr="00B869BC">
        <w:rPr>
          <w:rFonts w:asciiTheme="minorHAnsi" w:hAnsiTheme="minorHAnsi" w:cstheme="minorHAnsi"/>
        </w:rPr>
        <w:t>)</w:t>
      </w:r>
    </w:p>
    <w:p w14:paraId="15715704"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Vsaj trije različne velikosti režnih nastavkov</w:t>
      </w:r>
    </w:p>
    <w:p w14:paraId="3823E4B5"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 xml:space="preserve">Zaprta </w:t>
      </w:r>
      <w:proofErr w:type="spellStart"/>
      <w:r w:rsidRPr="00B869BC">
        <w:rPr>
          <w:rFonts w:asciiTheme="minorHAnsi" w:hAnsiTheme="minorHAnsi" w:cstheme="minorHAnsi"/>
        </w:rPr>
        <w:t>sortirna</w:t>
      </w:r>
      <w:proofErr w:type="spellEnd"/>
      <w:r w:rsidRPr="00B869BC">
        <w:rPr>
          <w:rFonts w:asciiTheme="minorHAnsi" w:hAnsiTheme="minorHAnsi" w:cstheme="minorHAnsi"/>
        </w:rPr>
        <w:t xml:space="preserve"> komora</w:t>
      </w:r>
    </w:p>
    <w:p w14:paraId="5409CCB1"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Učinkovitost sortiranja vsaj 98 %</w:t>
      </w:r>
    </w:p>
    <w:p w14:paraId="16FE9372"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 xml:space="preserve">Avtomatski sistem kontrole kvaliteta za karakterizacijo </w:t>
      </w:r>
      <w:proofErr w:type="spellStart"/>
      <w:r w:rsidRPr="00B869BC">
        <w:rPr>
          <w:rFonts w:asciiTheme="minorHAnsi" w:hAnsiTheme="minorHAnsi" w:cstheme="minorHAnsi"/>
        </w:rPr>
        <w:t>sorterja</w:t>
      </w:r>
      <w:proofErr w:type="spellEnd"/>
      <w:r w:rsidRPr="00B869BC">
        <w:rPr>
          <w:rFonts w:asciiTheme="minorHAnsi" w:hAnsiTheme="minorHAnsi" w:cstheme="minorHAnsi"/>
        </w:rPr>
        <w:t xml:space="preserve"> (vključuje lastnosti </w:t>
      </w:r>
    </w:p>
    <w:p w14:paraId="3F6B3A88" w14:textId="77777777" w:rsidR="00B869BC" w:rsidRPr="00B869BC" w:rsidRDefault="00B869BC" w:rsidP="00B869BC">
      <w:pPr>
        <w:pStyle w:val="Odstavekseznama"/>
        <w:rPr>
          <w:rFonts w:asciiTheme="minorHAnsi" w:hAnsiTheme="minorHAnsi" w:cstheme="minorHAnsi"/>
        </w:rPr>
      </w:pPr>
      <w:r w:rsidRPr="00B869BC">
        <w:rPr>
          <w:rFonts w:asciiTheme="minorHAnsi" w:hAnsiTheme="minorHAnsi" w:cstheme="minorHAnsi"/>
        </w:rPr>
        <w:t xml:space="preserve">detektorjev, kontrola nastavitve laserjev, elektronski in optični šumi in dnevna ponovljivost podatkov). Možnost avtomatske dnevne nastavitve aparata za ohranitev kompenzacijskega </w:t>
      </w:r>
      <w:proofErr w:type="spellStart"/>
      <w:r w:rsidRPr="00B869BC">
        <w:rPr>
          <w:rFonts w:asciiTheme="minorHAnsi" w:hAnsiTheme="minorHAnsi" w:cstheme="minorHAnsi"/>
        </w:rPr>
        <w:t>matriksa</w:t>
      </w:r>
      <w:proofErr w:type="spellEnd"/>
      <w:r w:rsidRPr="00B869BC">
        <w:rPr>
          <w:rFonts w:asciiTheme="minorHAnsi" w:hAnsiTheme="minorHAnsi" w:cstheme="minorHAnsi"/>
        </w:rPr>
        <w:t xml:space="preserve"> in individualnih eksperimentov</w:t>
      </w:r>
    </w:p>
    <w:p w14:paraId="4DEFC7D8" w14:textId="77777777" w:rsidR="00B869BC" w:rsidRPr="00B869BC" w:rsidRDefault="00B869BC" w:rsidP="00B869BC">
      <w:pPr>
        <w:rPr>
          <w:rFonts w:asciiTheme="minorHAnsi" w:hAnsiTheme="minorHAnsi" w:cstheme="minorHAnsi"/>
        </w:rPr>
      </w:pPr>
    </w:p>
    <w:p w14:paraId="02D29A3D" w14:textId="5E47200C" w:rsidR="00B869BC" w:rsidRPr="00B869BC" w:rsidRDefault="00B869BC" w:rsidP="00B869BC">
      <w:pPr>
        <w:rPr>
          <w:rFonts w:asciiTheme="minorHAnsi" w:hAnsiTheme="minorHAnsi" w:cstheme="minorHAnsi"/>
          <w:u w:val="single"/>
        </w:rPr>
      </w:pPr>
      <w:r w:rsidRPr="00B869BC">
        <w:rPr>
          <w:rFonts w:asciiTheme="minorHAnsi" w:hAnsiTheme="minorHAnsi" w:cstheme="minorHAnsi"/>
          <w:u w:val="single"/>
        </w:rPr>
        <w:t>Računalniški del</w:t>
      </w:r>
      <w:r>
        <w:rPr>
          <w:rFonts w:asciiTheme="minorHAnsi" w:hAnsiTheme="minorHAnsi" w:cstheme="minorHAnsi"/>
          <w:u w:val="single"/>
        </w:rPr>
        <w:t>:</w:t>
      </w:r>
    </w:p>
    <w:p w14:paraId="6473D7CC" w14:textId="77777777" w:rsidR="00B869BC"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Računalnik z operacijskim sistemom Microsoft Windows, LCD monitorjem in laserskim barvnim tiskalnikom</w:t>
      </w:r>
    </w:p>
    <w:p w14:paraId="3314D2FF" w14:textId="4ACF6B31" w:rsidR="00795391" w:rsidRPr="00B869BC" w:rsidRDefault="00B869BC">
      <w:pPr>
        <w:pStyle w:val="Odstavekseznama"/>
        <w:numPr>
          <w:ilvl w:val="0"/>
          <w:numId w:val="38"/>
        </w:numPr>
        <w:spacing w:after="160" w:line="259" w:lineRule="auto"/>
        <w:contextualSpacing/>
        <w:rPr>
          <w:rFonts w:asciiTheme="minorHAnsi" w:hAnsiTheme="minorHAnsi" w:cstheme="minorHAnsi"/>
        </w:rPr>
      </w:pPr>
      <w:r w:rsidRPr="00B869BC">
        <w:rPr>
          <w:rFonts w:asciiTheme="minorHAnsi" w:hAnsiTheme="minorHAnsi" w:cstheme="minorHAnsi"/>
        </w:rPr>
        <w:t>Programska oprema za kompletni nadzor sortiranja ter analizo podatkov</w:t>
      </w:r>
    </w:p>
    <w:sectPr w:rsidR="00795391" w:rsidRPr="00B869BC" w:rsidSect="00705699">
      <w:footerReference w:type="default" r:id="rId9"/>
      <w:footerReference w:type="first" r:id="rId10"/>
      <w:pgSz w:w="11907" w:h="16840" w:code="9"/>
      <w:pgMar w:top="1537" w:right="1418" w:bottom="992" w:left="1418" w:header="397" w:footer="403"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A2960" w14:textId="77777777" w:rsidR="00482C4F" w:rsidRDefault="00482C4F">
      <w:r>
        <w:separator/>
      </w:r>
    </w:p>
  </w:endnote>
  <w:endnote w:type="continuationSeparator" w:id="0">
    <w:p w14:paraId="2D660129" w14:textId="77777777" w:rsidR="00482C4F" w:rsidRDefault="0048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Yu Gothic"/>
    <w:charset w:val="80"/>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0054187"/>
      <w:docPartObj>
        <w:docPartGallery w:val="Page Numbers (Bottom of Page)"/>
        <w:docPartUnique/>
      </w:docPartObj>
    </w:sdtPr>
    <w:sdtContent>
      <w:p w14:paraId="218B2186" w14:textId="335BA448" w:rsidR="00AB2FD9" w:rsidRDefault="00AB2FD9">
        <w:pPr>
          <w:pStyle w:val="Noga"/>
          <w:jc w:val="right"/>
        </w:pPr>
        <w:r>
          <w:fldChar w:fldCharType="begin"/>
        </w:r>
        <w:r>
          <w:instrText>PAGE   \* MERGEFORMAT</w:instrText>
        </w:r>
        <w:r>
          <w:fldChar w:fldCharType="separate"/>
        </w:r>
        <w:r>
          <w:t>2</w:t>
        </w:r>
        <w:r>
          <w:fldChar w:fldCharType="end"/>
        </w:r>
      </w:p>
    </w:sdtContent>
  </w:sdt>
  <w:p w14:paraId="431F4447" w14:textId="77777777" w:rsidR="00AB2FD9" w:rsidRDefault="00AB2F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4EEC" w14:textId="77777777" w:rsidR="00301C28" w:rsidRPr="00301C28" w:rsidRDefault="00301C28" w:rsidP="00301C28">
    <w:pPr>
      <w:jc w:val="center"/>
      <w:rPr>
        <w:rFonts w:asciiTheme="minorHAnsi" w:hAnsiTheme="minorHAnsi" w:cstheme="minorHAnsi"/>
        <w:bCs/>
        <w:sz w:val="16"/>
        <w:szCs w:val="16"/>
      </w:rPr>
    </w:pPr>
    <w:r w:rsidRPr="00301C28">
      <w:rPr>
        <w:rFonts w:asciiTheme="minorHAnsi" w:hAnsiTheme="minorHAnsi" w:cstheme="minorHAnsi"/>
        <w:bCs/>
        <w:sz w:val="16"/>
        <w:szCs w:val="16"/>
      </w:rPr>
      <w:t>PRETOČNI CITOMETER S SORTERJEM</w:t>
    </w:r>
  </w:p>
  <w:p w14:paraId="46604CC6" w14:textId="0254BCEA" w:rsidR="004901B5" w:rsidRPr="004121EA" w:rsidRDefault="004901B5" w:rsidP="004121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A1854" w14:textId="77777777" w:rsidR="00482C4F" w:rsidRDefault="00482C4F">
      <w:r>
        <w:separator/>
      </w:r>
    </w:p>
  </w:footnote>
  <w:footnote w:type="continuationSeparator" w:id="0">
    <w:p w14:paraId="18FDB0ED" w14:textId="77777777" w:rsidR="00482C4F" w:rsidRDefault="00482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color w:val="auto"/>
      </w:rPr>
    </w:lvl>
    <w:lvl w:ilvl="2">
      <w:numFmt w:val="bullet"/>
      <w:lvlText w:val="-"/>
      <w:lvlJc w:val="left"/>
      <w:pPr>
        <w:tabs>
          <w:tab w:val="num" w:pos="2340"/>
        </w:tabs>
        <w:ind w:left="2340" w:hanging="360"/>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6"/>
    <w:multiLevelType w:val="multilevel"/>
    <w:tmpl w:val="4DF2A43A"/>
    <w:name w:val="WW8Num7"/>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2"/>
      <w:numFmt w:val="bullet"/>
      <w:lvlText w:val="-"/>
      <w:lvlJc w:val="left"/>
      <w:pPr>
        <w:tabs>
          <w:tab w:val="num" w:pos="1363"/>
        </w:tabs>
        <w:ind w:left="1363" w:hanging="283"/>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2C57436"/>
    <w:multiLevelType w:val="hybridMultilevel"/>
    <w:tmpl w:val="0B34456A"/>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073F3360"/>
    <w:multiLevelType w:val="hybridMultilevel"/>
    <w:tmpl w:val="3816231E"/>
    <w:lvl w:ilvl="0" w:tplc="0424000B">
      <w:start w:val="1"/>
      <w:numFmt w:val="bullet"/>
      <w:lvlText w:val=""/>
      <w:lvlJc w:val="left"/>
      <w:pPr>
        <w:ind w:left="2138" w:hanging="360"/>
      </w:pPr>
      <w:rPr>
        <w:rFonts w:ascii="Wingdings" w:hAnsi="Wingdings"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7" w15:restartNumberingAfterBreak="0">
    <w:nsid w:val="080903DD"/>
    <w:multiLevelType w:val="hybridMultilevel"/>
    <w:tmpl w:val="F98AE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2175EE"/>
    <w:multiLevelType w:val="hybridMultilevel"/>
    <w:tmpl w:val="C98CB9D8"/>
    <w:lvl w:ilvl="0" w:tplc="7864256C">
      <w:start w:val="1"/>
      <w:numFmt w:val="decimal"/>
      <w:lvlText w:val="%1."/>
      <w:lvlJc w:val="center"/>
      <w:pPr>
        <w:tabs>
          <w:tab w:val="num" w:pos="0"/>
        </w:tabs>
        <w:ind w:left="0" w:firstLine="0"/>
      </w:pPr>
      <w:rPr>
        <w:rFonts w:hint="default"/>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0D0A595E"/>
    <w:multiLevelType w:val="hybridMultilevel"/>
    <w:tmpl w:val="269A4642"/>
    <w:lvl w:ilvl="0" w:tplc="E97E3A4C">
      <w:start w:val="2327"/>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9F2677"/>
    <w:multiLevelType w:val="hybridMultilevel"/>
    <w:tmpl w:val="08E47EB2"/>
    <w:lvl w:ilvl="0" w:tplc="A53EDB46">
      <w:start w:val="1"/>
      <w:numFmt w:val="decimal"/>
      <w:lvlText w:val="%1."/>
      <w:lvlJc w:val="center"/>
      <w:pPr>
        <w:tabs>
          <w:tab w:val="num" w:pos="714"/>
        </w:tabs>
        <w:ind w:left="714" w:hanging="357"/>
      </w:pPr>
      <w:rPr>
        <w:rFonts w:hint="default"/>
        <w:b/>
      </w:rPr>
    </w:lvl>
    <w:lvl w:ilvl="1" w:tplc="DCC4F5C6">
      <w:start w:val="1"/>
      <w:numFmt w:val="lowerLetter"/>
      <w:lvlText w:val="%2."/>
      <w:lvlJc w:val="left"/>
      <w:pPr>
        <w:tabs>
          <w:tab w:val="num" w:pos="1797"/>
        </w:tabs>
        <w:ind w:left="1797" w:hanging="360"/>
      </w:pPr>
      <w:rPr>
        <w:sz w:val="24"/>
        <w:szCs w:val="24"/>
      </w:rPr>
    </w:lvl>
    <w:lvl w:ilvl="2" w:tplc="4FACEF88">
      <w:start w:val="1"/>
      <w:numFmt w:val="bullet"/>
      <w:lvlText w:val=""/>
      <w:lvlJc w:val="left"/>
      <w:pPr>
        <w:tabs>
          <w:tab w:val="num" w:pos="2700"/>
        </w:tabs>
        <w:ind w:left="2700" w:hanging="363"/>
      </w:pPr>
      <w:rPr>
        <w:rFonts w:ascii="Wingdings" w:hAnsi="Wingdings"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11" w15:restartNumberingAfterBreak="0">
    <w:nsid w:val="148278C9"/>
    <w:multiLevelType w:val="hybridMultilevel"/>
    <w:tmpl w:val="FD1A7E62"/>
    <w:lvl w:ilvl="0"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D82784"/>
    <w:multiLevelType w:val="hybridMultilevel"/>
    <w:tmpl w:val="1D1ADD9C"/>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1F745377"/>
    <w:multiLevelType w:val="hybridMultilevel"/>
    <w:tmpl w:val="6ED20DF0"/>
    <w:lvl w:ilvl="0" w:tplc="327AFB0E">
      <w:numFmt w:val="bullet"/>
      <w:pStyle w:val="Oznaenseznam"/>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772CDB"/>
    <w:multiLevelType w:val="hybridMultilevel"/>
    <w:tmpl w:val="219CE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9C38B6"/>
    <w:multiLevelType w:val="hybridMultilevel"/>
    <w:tmpl w:val="0A70E3F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D12964"/>
    <w:multiLevelType w:val="hybridMultilevel"/>
    <w:tmpl w:val="4DC00D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892BCF"/>
    <w:multiLevelType w:val="hybridMultilevel"/>
    <w:tmpl w:val="CEAA01F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965FF5"/>
    <w:multiLevelType w:val="hybridMultilevel"/>
    <w:tmpl w:val="2B920EF8"/>
    <w:lvl w:ilvl="0" w:tplc="CD76B52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E261D7"/>
    <w:multiLevelType w:val="hybridMultilevel"/>
    <w:tmpl w:val="3B44FCA2"/>
    <w:lvl w:ilvl="0" w:tplc="04090001">
      <w:start w:val="1"/>
      <w:numFmt w:val="upperRoman"/>
      <w:pStyle w:val="Stvarnokazalo9"/>
      <w:lvlText w:val="%1."/>
      <w:lvlJc w:val="right"/>
      <w:pPr>
        <w:tabs>
          <w:tab w:val="num" w:pos="862"/>
        </w:tabs>
        <w:ind w:left="862" w:hanging="180"/>
      </w:pPr>
    </w:lvl>
    <w:lvl w:ilvl="1" w:tplc="04090003">
      <w:start w:val="1"/>
      <w:numFmt w:val="bullet"/>
      <w:lvlText w:val=""/>
      <w:lvlJc w:val="left"/>
      <w:pPr>
        <w:tabs>
          <w:tab w:val="num" w:pos="1582"/>
        </w:tabs>
        <w:ind w:left="1582" w:hanging="360"/>
      </w:pPr>
      <w:rPr>
        <w:rFonts w:ascii="Symbol" w:hAnsi="Symbol" w:hint="default"/>
      </w:rPr>
    </w:lvl>
    <w:lvl w:ilvl="2" w:tplc="04090005" w:tentative="1">
      <w:start w:val="1"/>
      <w:numFmt w:val="lowerRoman"/>
      <w:lvlText w:val="%3."/>
      <w:lvlJc w:val="right"/>
      <w:pPr>
        <w:tabs>
          <w:tab w:val="num" w:pos="2302"/>
        </w:tabs>
        <w:ind w:left="2302" w:hanging="180"/>
      </w:pPr>
    </w:lvl>
    <w:lvl w:ilvl="3" w:tplc="04090001" w:tentative="1">
      <w:start w:val="1"/>
      <w:numFmt w:val="decimal"/>
      <w:lvlText w:val="%4."/>
      <w:lvlJc w:val="left"/>
      <w:pPr>
        <w:tabs>
          <w:tab w:val="num" w:pos="3022"/>
        </w:tabs>
        <w:ind w:left="3022" w:hanging="360"/>
      </w:pPr>
    </w:lvl>
    <w:lvl w:ilvl="4" w:tplc="04090003" w:tentative="1">
      <w:start w:val="1"/>
      <w:numFmt w:val="lowerLetter"/>
      <w:lvlText w:val="%5."/>
      <w:lvlJc w:val="left"/>
      <w:pPr>
        <w:tabs>
          <w:tab w:val="num" w:pos="3742"/>
        </w:tabs>
        <w:ind w:left="3742" w:hanging="360"/>
      </w:pPr>
    </w:lvl>
    <w:lvl w:ilvl="5" w:tplc="04090005" w:tentative="1">
      <w:start w:val="1"/>
      <w:numFmt w:val="lowerRoman"/>
      <w:lvlText w:val="%6."/>
      <w:lvlJc w:val="right"/>
      <w:pPr>
        <w:tabs>
          <w:tab w:val="num" w:pos="4462"/>
        </w:tabs>
        <w:ind w:left="4462" w:hanging="180"/>
      </w:pPr>
    </w:lvl>
    <w:lvl w:ilvl="6" w:tplc="04090001" w:tentative="1">
      <w:start w:val="1"/>
      <w:numFmt w:val="decimal"/>
      <w:lvlText w:val="%7."/>
      <w:lvlJc w:val="left"/>
      <w:pPr>
        <w:tabs>
          <w:tab w:val="num" w:pos="5182"/>
        </w:tabs>
        <w:ind w:left="5182" w:hanging="360"/>
      </w:pPr>
    </w:lvl>
    <w:lvl w:ilvl="7" w:tplc="04090003" w:tentative="1">
      <w:start w:val="1"/>
      <w:numFmt w:val="lowerLetter"/>
      <w:lvlText w:val="%8."/>
      <w:lvlJc w:val="left"/>
      <w:pPr>
        <w:tabs>
          <w:tab w:val="num" w:pos="5902"/>
        </w:tabs>
        <w:ind w:left="5902" w:hanging="360"/>
      </w:pPr>
    </w:lvl>
    <w:lvl w:ilvl="8" w:tplc="04090005" w:tentative="1">
      <w:start w:val="1"/>
      <w:numFmt w:val="lowerRoman"/>
      <w:lvlText w:val="%9."/>
      <w:lvlJc w:val="right"/>
      <w:pPr>
        <w:tabs>
          <w:tab w:val="num" w:pos="6622"/>
        </w:tabs>
        <w:ind w:left="6622" w:hanging="180"/>
      </w:pPr>
    </w:lvl>
  </w:abstractNum>
  <w:abstractNum w:abstractNumId="21" w15:restartNumberingAfterBreak="0">
    <w:nsid w:val="3E2603C8"/>
    <w:multiLevelType w:val="hybridMultilevel"/>
    <w:tmpl w:val="EB42D28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337695"/>
    <w:multiLevelType w:val="hybridMultilevel"/>
    <w:tmpl w:val="113A407C"/>
    <w:lvl w:ilvl="0" w:tplc="0424000B">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3"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5814FC"/>
    <w:multiLevelType w:val="hybridMultilevel"/>
    <w:tmpl w:val="729E75E0"/>
    <w:lvl w:ilvl="0" w:tplc="968E381C">
      <w:start w:val="1"/>
      <w:numFmt w:val="bullet"/>
      <w:lvlText w:val=""/>
      <w:lvlJc w:val="left"/>
      <w:pPr>
        <w:ind w:left="720" w:hanging="360"/>
      </w:pPr>
      <w:rPr>
        <w:rFonts w:ascii="Symbol" w:hAnsi="Symbol" w:cs="Symbol" w:hint="default"/>
        <w:sz w:val="18"/>
        <w:szCs w:val="18"/>
      </w:rPr>
    </w:lvl>
    <w:lvl w:ilvl="1" w:tplc="F2A07AAE">
      <w:start w:val="1"/>
      <w:numFmt w:val="bullet"/>
      <w:lvlText w:val="o"/>
      <w:lvlJc w:val="left"/>
      <w:pPr>
        <w:ind w:left="1440" w:hanging="360"/>
      </w:pPr>
      <w:rPr>
        <w:rFonts w:ascii="Courier New" w:hAnsi="Courier New" w:cs="Courier New" w:hint="default"/>
      </w:rPr>
    </w:lvl>
    <w:lvl w:ilvl="2" w:tplc="F3C6B7B0">
      <w:start w:val="1"/>
      <w:numFmt w:val="bullet"/>
      <w:lvlText w:val=""/>
      <w:lvlJc w:val="left"/>
      <w:pPr>
        <w:ind w:left="2160" w:hanging="360"/>
      </w:pPr>
      <w:rPr>
        <w:rFonts w:ascii="Wingdings" w:hAnsi="Wingdings" w:cs="Wingdings" w:hint="default"/>
      </w:rPr>
    </w:lvl>
    <w:lvl w:ilvl="3" w:tplc="80F223F2">
      <w:start w:val="1"/>
      <w:numFmt w:val="bullet"/>
      <w:lvlText w:val=""/>
      <w:lvlJc w:val="left"/>
      <w:pPr>
        <w:ind w:left="2880" w:hanging="360"/>
      </w:pPr>
      <w:rPr>
        <w:rFonts w:ascii="Symbol" w:hAnsi="Symbol" w:cs="Symbol" w:hint="default"/>
      </w:rPr>
    </w:lvl>
    <w:lvl w:ilvl="4" w:tplc="5858A5E4">
      <w:start w:val="1"/>
      <w:numFmt w:val="bullet"/>
      <w:lvlText w:val="o"/>
      <w:lvlJc w:val="left"/>
      <w:pPr>
        <w:ind w:left="3600" w:hanging="360"/>
      </w:pPr>
      <w:rPr>
        <w:rFonts w:ascii="Courier New" w:hAnsi="Courier New" w:cs="Courier New" w:hint="default"/>
      </w:rPr>
    </w:lvl>
    <w:lvl w:ilvl="5" w:tplc="A54CDA4C">
      <w:start w:val="1"/>
      <w:numFmt w:val="bullet"/>
      <w:lvlText w:val=""/>
      <w:lvlJc w:val="left"/>
      <w:pPr>
        <w:ind w:left="4320" w:hanging="360"/>
      </w:pPr>
      <w:rPr>
        <w:rFonts w:ascii="Wingdings" w:hAnsi="Wingdings" w:cs="Wingdings" w:hint="default"/>
      </w:rPr>
    </w:lvl>
    <w:lvl w:ilvl="6" w:tplc="29CCF2CA">
      <w:start w:val="1"/>
      <w:numFmt w:val="bullet"/>
      <w:lvlText w:val=""/>
      <w:lvlJc w:val="left"/>
      <w:pPr>
        <w:ind w:left="5040" w:hanging="360"/>
      </w:pPr>
      <w:rPr>
        <w:rFonts w:ascii="Symbol" w:hAnsi="Symbol" w:cs="Symbol" w:hint="default"/>
      </w:rPr>
    </w:lvl>
    <w:lvl w:ilvl="7" w:tplc="BCA6E3E0">
      <w:start w:val="1"/>
      <w:numFmt w:val="bullet"/>
      <w:lvlText w:val="o"/>
      <w:lvlJc w:val="left"/>
      <w:pPr>
        <w:ind w:left="5760" w:hanging="360"/>
      </w:pPr>
      <w:rPr>
        <w:rFonts w:ascii="Courier New" w:hAnsi="Courier New" w:cs="Courier New" w:hint="default"/>
      </w:rPr>
    </w:lvl>
    <w:lvl w:ilvl="8" w:tplc="965CC5BE">
      <w:start w:val="1"/>
      <w:numFmt w:val="bullet"/>
      <w:lvlText w:val=""/>
      <w:lvlJc w:val="left"/>
      <w:pPr>
        <w:ind w:left="6480" w:hanging="360"/>
      </w:pPr>
      <w:rPr>
        <w:rFonts w:ascii="Wingdings" w:hAnsi="Wingdings" w:cs="Wingdings" w:hint="default"/>
      </w:rPr>
    </w:lvl>
  </w:abstractNum>
  <w:abstractNum w:abstractNumId="25" w15:restartNumberingAfterBreak="0">
    <w:nsid w:val="47762F92"/>
    <w:multiLevelType w:val="hybridMultilevel"/>
    <w:tmpl w:val="B2D2BFFC"/>
    <w:lvl w:ilvl="0" w:tplc="D2FCBC82">
      <w:start w:val="1"/>
      <w:numFmt w:val="upperLetter"/>
      <w:lvlText w:val="%1."/>
      <w:lvlJc w:val="left"/>
      <w:pPr>
        <w:tabs>
          <w:tab w:val="num" w:pos="1191"/>
        </w:tabs>
        <w:ind w:left="1191" w:hanging="624"/>
      </w:pPr>
      <w:rPr>
        <w:rFonts w:hint="default"/>
        <w:b/>
        <w:color w:val="auto"/>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FE033C"/>
    <w:multiLevelType w:val="hybridMultilevel"/>
    <w:tmpl w:val="00E25E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C62298"/>
    <w:multiLevelType w:val="hybridMultilevel"/>
    <w:tmpl w:val="F3D27014"/>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13F12ED"/>
    <w:multiLevelType w:val="hybridMultilevel"/>
    <w:tmpl w:val="CE30C6F4"/>
    <w:lvl w:ilvl="0" w:tplc="E3CA3B2A">
      <w:start w:val="1"/>
      <w:numFmt w:val="decimal"/>
      <w:lvlText w:val="%1."/>
      <w:lvlJc w:val="center"/>
      <w:pPr>
        <w:tabs>
          <w:tab w:val="num" w:pos="714"/>
        </w:tabs>
        <w:ind w:left="714" w:hanging="357"/>
      </w:pPr>
      <w:rPr>
        <w:rFonts w:hint="default"/>
        <w:b/>
        <w:bCs w:val="0"/>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3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53E699C"/>
    <w:multiLevelType w:val="hybridMultilevel"/>
    <w:tmpl w:val="6BF4FD94"/>
    <w:lvl w:ilvl="0" w:tplc="04240001">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2" w15:restartNumberingAfterBreak="0">
    <w:nsid w:val="55D34016"/>
    <w:multiLevelType w:val="hybridMultilevel"/>
    <w:tmpl w:val="75801CDC"/>
    <w:lvl w:ilvl="0" w:tplc="169CC9CE">
      <w:start w:val="8"/>
      <w:numFmt w:val="bullet"/>
      <w:lvlText w:val="-"/>
      <w:lvlJc w:val="left"/>
      <w:pPr>
        <w:tabs>
          <w:tab w:val="num" w:pos="1780"/>
        </w:tabs>
        <w:ind w:left="1780" w:hanging="360"/>
      </w:pPr>
      <w:rPr>
        <w:rFonts w:ascii="Arial" w:eastAsia="Times New Roman" w:hAnsi="Arial" w:hint="default"/>
      </w:rPr>
    </w:lvl>
    <w:lvl w:ilvl="1" w:tplc="04240003" w:tentative="1">
      <w:start w:val="1"/>
      <w:numFmt w:val="bullet"/>
      <w:lvlText w:val="o"/>
      <w:lvlJc w:val="left"/>
      <w:pPr>
        <w:tabs>
          <w:tab w:val="num" w:pos="2500"/>
        </w:tabs>
        <w:ind w:left="2500" w:hanging="360"/>
      </w:pPr>
      <w:rPr>
        <w:rFonts w:ascii="Courier New" w:hAnsi="Courier New" w:hint="default"/>
      </w:rPr>
    </w:lvl>
    <w:lvl w:ilvl="2" w:tplc="04240005" w:tentative="1">
      <w:start w:val="1"/>
      <w:numFmt w:val="bullet"/>
      <w:lvlText w:val=""/>
      <w:lvlJc w:val="left"/>
      <w:pPr>
        <w:tabs>
          <w:tab w:val="num" w:pos="3220"/>
        </w:tabs>
        <w:ind w:left="3220" w:hanging="360"/>
      </w:pPr>
      <w:rPr>
        <w:rFonts w:ascii="Wingdings" w:hAnsi="Wingdings" w:hint="default"/>
      </w:rPr>
    </w:lvl>
    <w:lvl w:ilvl="3" w:tplc="04240001" w:tentative="1">
      <w:start w:val="1"/>
      <w:numFmt w:val="bullet"/>
      <w:lvlText w:val=""/>
      <w:lvlJc w:val="left"/>
      <w:pPr>
        <w:tabs>
          <w:tab w:val="num" w:pos="3940"/>
        </w:tabs>
        <w:ind w:left="3940" w:hanging="360"/>
      </w:pPr>
      <w:rPr>
        <w:rFonts w:ascii="Symbol" w:hAnsi="Symbol" w:hint="default"/>
      </w:rPr>
    </w:lvl>
    <w:lvl w:ilvl="4" w:tplc="04240003" w:tentative="1">
      <w:start w:val="1"/>
      <w:numFmt w:val="bullet"/>
      <w:lvlText w:val="o"/>
      <w:lvlJc w:val="left"/>
      <w:pPr>
        <w:tabs>
          <w:tab w:val="num" w:pos="4660"/>
        </w:tabs>
        <w:ind w:left="4660" w:hanging="360"/>
      </w:pPr>
      <w:rPr>
        <w:rFonts w:ascii="Courier New" w:hAnsi="Courier New" w:hint="default"/>
      </w:rPr>
    </w:lvl>
    <w:lvl w:ilvl="5" w:tplc="04240005" w:tentative="1">
      <w:start w:val="1"/>
      <w:numFmt w:val="bullet"/>
      <w:lvlText w:val=""/>
      <w:lvlJc w:val="left"/>
      <w:pPr>
        <w:tabs>
          <w:tab w:val="num" w:pos="5380"/>
        </w:tabs>
        <w:ind w:left="5380" w:hanging="360"/>
      </w:pPr>
      <w:rPr>
        <w:rFonts w:ascii="Wingdings" w:hAnsi="Wingdings" w:hint="default"/>
      </w:rPr>
    </w:lvl>
    <w:lvl w:ilvl="6" w:tplc="04240001" w:tentative="1">
      <w:start w:val="1"/>
      <w:numFmt w:val="bullet"/>
      <w:lvlText w:val=""/>
      <w:lvlJc w:val="left"/>
      <w:pPr>
        <w:tabs>
          <w:tab w:val="num" w:pos="6100"/>
        </w:tabs>
        <w:ind w:left="6100" w:hanging="360"/>
      </w:pPr>
      <w:rPr>
        <w:rFonts w:ascii="Symbol" w:hAnsi="Symbol" w:hint="default"/>
      </w:rPr>
    </w:lvl>
    <w:lvl w:ilvl="7" w:tplc="04240003" w:tentative="1">
      <w:start w:val="1"/>
      <w:numFmt w:val="bullet"/>
      <w:lvlText w:val="o"/>
      <w:lvlJc w:val="left"/>
      <w:pPr>
        <w:tabs>
          <w:tab w:val="num" w:pos="6820"/>
        </w:tabs>
        <w:ind w:left="6820" w:hanging="360"/>
      </w:pPr>
      <w:rPr>
        <w:rFonts w:ascii="Courier New" w:hAnsi="Courier New" w:hint="default"/>
      </w:rPr>
    </w:lvl>
    <w:lvl w:ilvl="8" w:tplc="04240005" w:tentative="1">
      <w:start w:val="1"/>
      <w:numFmt w:val="bullet"/>
      <w:lvlText w:val=""/>
      <w:lvlJc w:val="left"/>
      <w:pPr>
        <w:tabs>
          <w:tab w:val="num" w:pos="7540"/>
        </w:tabs>
        <w:ind w:left="7540" w:hanging="360"/>
      </w:pPr>
      <w:rPr>
        <w:rFonts w:ascii="Wingdings" w:hAnsi="Wingdings" w:hint="default"/>
      </w:rPr>
    </w:lvl>
  </w:abstractNum>
  <w:abstractNum w:abstractNumId="33" w15:restartNumberingAfterBreak="0">
    <w:nsid w:val="57E41C86"/>
    <w:multiLevelType w:val="hybridMultilevel"/>
    <w:tmpl w:val="ECB800D2"/>
    <w:lvl w:ilvl="0" w:tplc="2996E09E">
      <w:start w:val="1"/>
      <w:numFmt w:val="upperRoman"/>
      <w:lvlText w:val="%1."/>
      <w:lvlJc w:val="left"/>
      <w:pPr>
        <w:tabs>
          <w:tab w:val="num" w:pos="1080"/>
        </w:tabs>
        <w:ind w:left="1080" w:hanging="720"/>
      </w:pPr>
      <w:rPr>
        <w:rFonts w:hint="default"/>
        <w:b/>
      </w:rPr>
    </w:lvl>
    <w:lvl w:ilvl="1" w:tplc="04240001">
      <w:start w:val="1"/>
      <w:numFmt w:val="bullet"/>
      <w:lvlText w:val=""/>
      <w:lvlJc w:val="left"/>
      <w:pPr>
        <w:tabs>
          <w:tab w:val="num" w:pos="714"/>
        </w:tabs>
        <w:ind w:left="714" w:hanging="357"/>
      </w:pPr>
      <w:rPr>
        <w:rFonts w:ascii="Symbol" w:hAnsi="Symbol" w:hint="default"/>
      </w:rPr>
    </w:lvl>
    <w:lvl w:ilvl="2" w:tplc="04240005">
      <w:start w:val="1"/>
      <w:numFmt w:val="decimal"/>
      <w:lvlText w:val="%3."/>
      <w:lvlJc w:val="left"/>
      <w:pPr>
        <w:tabs>
          <w:tab w:val="num" w:pos="720"/>
        </w:tabs>
        <w:ind w:left="720" w:hanging="363"/>
      </w:pPr>
      <w:rPr>
        <w:rFonts w:hint="default"/>
      </w:rPr>
    </w:lvl>
    <w:lvl w:ilvl="3" w:tplc="04240001">
      <w:start w:val="1"/>
      <w:numFmt w:val="bullet"/>
      <w:lvlText w:val="-"/>
      <w:lvlJc w:val="left"/>
      <w:pPr>
        <w:tabs>
          <w:tab w:val="num" w:pos="2877"/>
        </w:tabs>
        <w:ind w:left="2877" w:hanging="357"/>
      </w:pPr>
      <w:rPr>
        <w:rFonts w:ascii="Arial" w:eastAsia="Times New Roman" w:hAnsi="Arial"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15:restartNumberingAfterBreak="0">
    <w:nsid w:val="5AA77001"/>
    <w:multiLevelType w:val="hybridMultilevel"/>
    <w:tmpl w:val="3C4EDC14"/>
    <w:lvl w:ilvl="0" w:tplc="04240001">
      <w:start w:val="1"/>
      <w:numFmt w:val="bullet"/>
      <w:lvlText w:val=""/>
      <w:lvlJc w:val="left"/>
      <w:pPr>
        <w:tabs>
          <w:tab w:val="num" w:pos="284"/>
        </w:tabs>
        <w:ind w:left="284" w:hanging="284"/>
      </w:pPr>
      <w:rPr>
        <w:rFonts w:ascii="Symbol" w:hAnsi="Symbol" w:hint="default"/>
        <w:b w:val="0"/>
        <w:i w:val="0"/>
        <w:sz w:val="20"/>
      </w:rPr>
    </w:lvl>
    <w:lvl w:ilvl="1" w:tplc="A4DAEA00">
      <w:start w:val="1"/>
      <w:numFmt w:val="bullet"/>
      <w:lvlText w:val="o"/>
      <w:lvlJc w:val="left"/>
      <w:pPr>
        <w:tabs>
          <w:tab w:val="num" w:pos="1440"/>
        </w:tabs>
        <w:ind w:left="1440" w:hanging="360"/>
      </w:pPr>
      <w:rPr>
        <w:rFonts w:ascii="Courier New" w:hAnsi="Courier New" w:cs="Courier New" w:hint="default"/>
      </w:rPr>
    </w:lvl>
    <w:lvl w:ilvl="2" w:tplc="8F3097C8" w:tentative="1">
      <w:start w:val="1"/>
      <w:numFmt w:val="bullet"/>
      <w:lvlText w:val=""/>
      <w:lvlJc w:val="left"/>
      <w:pPr>
        <w:tabs>
          <w:tab w:val="num" w:pos="2160"/>
        </w:tabs>
        <w:ind w:left="2160" w:hanging="360"/>
      </w:pPr>
      <w:rPr>
        <w:rFonts w:ascii="Wingdings" w:hAnsi="Wingdings" w:hint="default"/>
      </w:rPr>
    </w:lvl>
    <w:lvl w:ilvl="3" w:tplc="7840B5E4" w:tentative="1">
      <w:start w:val="1"/>
      <w:numFmt w:val="bullet"/>
      <w:lvlText w:val=""/>
      <w:lvlJc w:val="left"/>
      <w:pPr>
        <w:tabs>
          <w:tab w:val="num" w:pos="2880"/>
        </w:tabs>
        <w:ind w:left="2880" w:hanging="360"/>
      </w:pPr>
      <w:rPr>
        <w:rFonts w:ascii="Symbol" w:hAnsi="Symbol" w:hint="default"/>
      </w:rPr>
    </w:lvl>
    <w:lvl w:ilvl="4" w:tplc="A25E8160" w:tentative="1">
      <w:start w:val="1"/>
      <w:numFmt w:val="bullet"/>
      <w:lvlText w:val="o"/>
      <w:lvlJc w:val="left"/>
      <w:pPr>
        <w:tabs>
          <w:tab w:val="num" w:pos="3600"/>
        </w:tabs>
        <w:ind w:left="3600" w:hanging="360"/>
      </w:pPr>
      <w:rPr>
        <w:rFonts w:ascii="Courier New" w:hAnsi="Courier New" w:cs="Courier New" w:hint="default"/>
      </w:rPr>
    </w:lvl>
    <w:lvl w:ilvl="5" w:tplc="A21464A0" w:tentative="1">
      <w:start w:val="1"/>
      <w:numFmt w:val="bullet"/>
      <w:lvlText w:val=""/>
      <w:lvlJc w:val="left"/>
      <w:pPr>
        <w:tabs>
          <w:tab w:val="num" w:pos="4320"/>
        </w:tabs>
        <w:ind w:left="4320" w:hanging="360"/>
      </w:pPr>
      <w:rPr>
        <w:rFonts w:ascii="Wingdings" w:hAnsi="Wingdings" w:hint="default"/>
      </w:rPr>
    </w:lvl>
    <w:lvl w:ilvl="6" w:tplc="B07041BE" w:tentative="1">
      <w:start w:val="1"/>
      <w:numFmt w:val="bullet"/>
      <w:lvlText w:val=""/>
      <w:lvlJc w:val="left"/>
      <w:pPr>
        <w:tabs>
          <w:tab w:val="num" w:pos="5040"/>
        </w:tabs>
        <w:ind w:left="5040" w:hanging="360"/>
      </w:pPr>
      <w:rPr>
        <w:rFonts w:ascii="Symbol" w:hAnsi="Symbol" w:hint="default"/>
      </w:rPr>
    </w:lvl>
    <w:lvl w:ilvl="7" w:tplc="A9465D82" w:tentative="1">
      <w:start w:val="1"/>
      <w:numFmt w:val="bullet"/>
      <w:lvlText w:val="o"/>
      <w:lvlJc w:val="left"/>
      <w:pPr>
        <w:tabs>
          <w:tab w:val="num" w:pos="5760"/>
        </w:tabs>
        <w:ind w:left="5760" w:hanging="360"/>
      </w:pPr>
      <w:rPr>
        <w:rFonts w:ascii="Courier New" w:hAnsi="Courier New" w:cs="Courier New" w:hint="default"/>
      </w:rPr>
    </w:lvl>
    <w:lvl w:ilvl="8" w:tplc="ABBAA30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FC2149"/>
    <w:multiLevelType w:val="hybridMultilevel"/>
    <w:tmpl w:val="6054E5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1255A2"/>
    <w:multiLevelType w:val="hybridMultilevel"/>
    <w:tmpl w:val="C8FE4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0D29EE"/>
    <w:multiLevelType w:val="hybridMultilevel"/>
    <w:tmpl w:val="2B524AB6"/>
    <w:lvl w:ilvl="0" w:tplc="CE566E12">
      <w:start w:val="1"/>
      <w:numFmt w:val="decimal"/>
      <w:pStyle w:val="Stvarnokazalo-naslov"/>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5B39A1"/>
    <w:multiLevelType w:val="hybridMultilevel"/>
    <w:tmpl w:val="8B526794"/>
    <w:lvl w:ilvl="0" w:tplc="0610F2DE">
      <w:start w:val="1"/>
      <w:numFmt w:val="decimal"/>
      <w:lvlText w:val="%1."/>
      <w:lvlJc w:val="left"/>
      <w:pPr>
        <w:tabs>
          <w:tab w:val="num" w:pos="510"/>
        </w:tabs>
        <w:ind w:left="510" w:hanging="510"/>
      </w:pPr>
      <w:rPr>
        <w:rFonts w:asciiTheme="minorHAnsi" w:hAnsiTheme="minorHAnsi" w:cstheme="minorHAnsi" w:hint="default"/>
        <w:b/>
        <w:bCs/>
        <w:sz w:val="24"/>
        <w:szCs w:val="24"/>
      </w:rPr>
    </w:lvl>
    <w:lvl w:ilvl="1" w:tplc="8326B894">
      <w:numFmt w:val="bullet"/>
      <w:lvlText w:val="•"/>
      <w:lvlJc w:val="left"/>
      <w:pPr>
        <w:ind w:left="1704" w:hanging="624"/>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6B37FB8"/>
    <w:multiLevelType w:val="hybridMultilevel"/>
    <w:tmpl w:val="29A63A14"/>
    <w:lvl w:ilvl="0" w:tplc="FFFFFFFF">
      <w:start w:val="1"/>
      <w:numFmt w:val="decimal"/>
      <w:pStyle w:val="clen"/>
      <w:lvlText w:val="%1."/>
      <w:lvlJc w:val="left"/>
      <w:pPr>
        <w:ind w:left="720" w:hanging="360"/>
      </w:pPr>
      <w:rPr>
        <w:rFonts w:hint="default"/>
      </w:rPr>
    </w:lvl>
    <w:lvl w:ilvl="1" w:tplc="FFFFFFFF">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452B41"/>
    <w:multiLevelType w:val="hybridMultilevel"/>
    <w:tmpl w:val="3F94680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F3A1B2A"/>
    <w:multiLevelType w:val="hybridMultilevel"/>
    <w:tmpl w:val="6FB84332"/>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7F5B205F"/>
    <w:multiLevelType w:val="hybridMultilevel"/>
    <w:tmpl w:val="28A8173A"/>
    <w:lvl w:ilvl="0" w:tplc="7360A236">
      <w:start w:val="1"/>
      <w:numFmt w:val="bullet"/>
      <w:lvlText w:val=""/>
      <w:lvlJc w:val="left"/>
      <w:pPr>
        <w:ind w:left="720" w:hanging="360"/>
      </w:pPr>
      <w:rPr>
        <w:rFonts w:ascii="Symbol" w:hAnsi="Symbol" w:cs="Symbol" w:hint="default"/>
        <w:sz w:val="18"/>
        <w:szCs w:val="18"/>
      </w:rPr>
    </w:lvl>
    <w:lvl w:ilvl="1" w:tplc="656C586C">
      <w:start w:val="1"/>
      <w:numFmt w:val="bullet"/>
      <w:lvlText w:val="o"/>
      <w:lvlJc w:val="left"/>
      <w:pPr>
        <w:ind w:left="1440" w:hanging="360"/>
      </w:pPr>
      <w:rPr>
        <w:rFonts w:ascii="Courier New" w:hAnsi="Courier New" w:cs="Courier New" w:hint="default"/>
      </w:rPr>
    </w:lvl>
    <w:lvl w:ilvl="2" w:tplc="A7609A80">
      <w:start w:val="1"/>
      <w:numFmt w:val="bullet"/>
      <w:lvlText w:val=""/>
      <w:lvlJc w:val="left"/>
      <w:pPr>
        <w:ind w:left="2160" w:hanging="360"/>
      </w:pPr>
      <w:rPr>
        <w:rFonts w:ascii="Wingdings" w:hAnsi="Wingdings" w:cs="Wingdings" w:hint="default"/>
      </w:rPr>
    </w:lvl>
    <w:lvl w:ilvl="3" w:tplc="9C526710">
      <w:start w:val="1"/>
      <w:numFmt w:val="bullet"/>
      <w:lvlText w:val=""/>
      <w:lvlJc w:val="left"/>
      <w:pPr>
        <w:ind w:left="2880" w:hanging="360"/>
      </w:pPr>
      <w:rPr>
        <w:rFonts w:ascii="Symbol" w:hAnsi="Symbol" w:cs="Symbol" w:hint="default"/>
      </w:rPr>
    </w:lvl>
    <w:lvl w:ilvl="4" w:tplc="406A7F68">
      <w:start w:val="1"/>
      <w:numFmt w:val="bullet"/>
      <w:lvlText w:val="o"/>
      <w:lvlJc w:val="left"/>
      <w:pPr>
        <w:ind w:left="3600" w:hanging="360"/>
      </w:pPr>
      <w:rPr>
        <w:rFonts w:ascii="Courier New" w:hAnsi="Courier New" w:cs="Courier New" w:hint="default"/>
      </w:rPr>
    </w:lvl>
    <w:lvl w:ilvl="5" w:tplc="5B66B4D0">
      <w:start w:val="1"/>
      <w:numFmt w:val="bullet"/>
      <w:lvlText w:val=""/>
      <w:lvlJc w:val="left"/>
      <w:pPr>
        <w:ind w:left="4320" w:hanging="360"/>
      </w:pPr>
      <w:rPr>
        <w:rFonts w:ascii="Wingdings" w:hAnsi="Wingdings" w:cs="Wingdings" w:hint="default"/>
      </w:rPr>
    </w:lvl>
    <w:lvl w:ilvl="6" w:tplc="327873E4">
      <w:start w:val="1"/>
      <w:numFmt w:val="bullet"/>
      <w:lvlText w:val=""/>
      <w:lvlJc w:val="left"/>
      <w:pPr>
        <w:ind w:left="5040" w:hanging="360"/>
      </w:pPr>
      <w:rPr>
        <w:rFonts w:ascii="Symbol" w:hAnsi="Symbol" w:cs="Symbol" w:hint="default"/>
      </w:rPr>
    </w:lvl>
    <w:lvl w:ilvl="7" w:tplc="58648990">
      <w:start w:val="1"/>
      <w:numFmt w:val="bullet"/>
      <w:lvlText w:val="o"/>
      <w:lvlJc w:val="left"/>
      <w:pPr>
        <w:ind w:left="5760" w:hanging="360"/>
      </w:pPr>
      <w:rPr>
        <w:rFonts w:ascii="Courier New" w:hAnsi="Courier New" w:cs="Courier New" w:hint="default"/>
      </w:rPr>
    </w:lvl>
    <w:lvl w:ilvl="8" w:tplc="F8CC607E">
      <w:start w:val="1"/>
      <w:numFmt w:val="bullet"/>
      <w:lvlText w:val=""/>
      <w:lvlJc w:val="left"/>
      <w:pPr>
        <w:ind w:left="6480" w:hanging="360"/>
      </w:pPr>
      <w:rPr>
        <w:rFonts w:ascii="Wingdings" w:hAnsi="Wingdings" w:cs="Wingdings" w:hint="default"/>
      </w:rPr>
    </w:lvl>
  </w:abstractNum>
  <w:abstractNum w:abstractNumId="46" w15:restartNumberingAfterBreak="0">
    <w:nsid w:val="7FD85E06"/>
    <w:multiLevelType w:val="hybridMultilevel"/>
    <w:tmpl w:val="4B02E91A"/>
    <w:lvl w:ilvl="0" w:tplc="51465C4C">
      <w:start w:val="1"/>
      <w:numFmt w:val="decimal"/>
      <w:lvlText w:val="%1."/>
      <w:lvlJc w:val="center"/>
      <w:pPr>
        <w:tabs>
          <w:tab w:val="num" w:pos="357"/>
        </w:tabs>
        <w:ind w:left="357" w:hanging="357"/>
      </w:pPr>
      <w:rPr>
        <w:rFonts w:hint="default"/>
      </w:rPr>
    </w:lvl>
    <w:lvl w:ilvl="1" w:tplc="04240003">
      <w:start w:val="1"/>
      <w:numFmt w:val="upp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59553273">
    <w:abstractNumId w:val="33"/>
  </w:num>
  <w:num w:numId="2" w16cid:durableId="1449620263">
    <w:abstractNumId w:val="8"/>
  </w:num>
  <w:num w:numId="3" w16cid:durableId="1489520927">
    <w:abstractNumId w:val="12"/>
  </w:num>
  <w:num w:numId="4" w16cid:durableId="1166165472">
    <w:abstractNumId w:val="10"/>
  </w:num>
  <w:num w:numId="5" w16cid:durableId="868760438">
    <w:abstractNumId w:val="18"/>
  </w:num>
  <w:num w:numId="6" w16cid:durableId="1132676649">
    <w:abstractNumId w:val="25"/>
  </w:num>
  <w:num w:numId="7" w16cid:durableId="1458987900">
    <w:abstractNumId w:val="11"/>
  </w:num>
  <w:num w:numId="8" w16cid:durableId="889344336">
    <w:abstractNumId w:val="46"/>
  </w:num>
  <w:num w:numId="9" w16cid:durableId="434593685">
    <w:abstractNumId w:val="23"/>
  </w:num>
  <w:num w:numId="10" w16cid:durableId="736366340">
    <w:abstractNumId w:val="26"/>
  </w:num>
  <w:num w:numId="11" w16cid:durableId="823932171">
    <w:abstractNumId w:val="20"/>
  </w:num>
  <w:num w:numId="12" w16cid:durableId="1120682562">
    <w:abstractNumId w:val="38"/>
  </w:num>
  <w:num w:numId="13" w16cid:durableId="585765601">
    <w:abstractNumId w:val="41"/>
  </w:num>
  <w:num w:numId="14" w16cid:durableId="1190485995">
    <w:abstractNumId w:val="13"/>
  </w:num>
  <w:num w:numId="15" w16cid:durableId="336230799">
    <w:abstractNumId w:val="14"/>
  </w:num>
  <w:num w:numId="16" w16cid:durableId="108547956">
    <w:abstractNumId w:val="24"/>
  </w:num>
  <w:num w:numId="17" w16cid:durableId="173888658">
    <w:abstractNumId w:val="45"/>
  </w:num>
  <w:num w:numId="18" w16cid:durableId="6758374">
    <w:abstractNumId w:val="21"/>
  </w:num>
  <w:num w:numId="19" w16cid:durableId="1317955367">
    <w:abstractNumId w:val="29"/>
  </w:num>
  <w:num w:numId="20" w16cid:durableId="2121295315">
    <w:abstractNumId w:val="31"/>
  </w:num>
  <w:num w:numId="21" w16cid:durableId="1120565721">
    <w:abstractNumId w:val="6"/>
  </w:num>
  <w:num w:numId="22" w16cid:durableId="1291983047">
    <w:abstractNumId w:val="34"/>
  </w:num>
  <w:num w:numId="23" w16cid:durableId="1872648790">
    <w:abstractNumId w:val="22"/>
  </w:num>
  <w:num w:numId="24" w16cid:durableId="999310882">
    <w:abstractNumId w:val="27"/>
  </w:num>
  <w:num w:numId="25" w16cid:durableId="610476596">
    <w:abstractNumId w:val="7"/>
  </w:num>
  <w:num w:numId="26" w16cid:durableId="1761636027">
    <w:abstractNumId w:val="35"/>
  </w:num>
  <w:num w:numId="27" w16cid:durableId="1165583741">
    <w:abstractNumId w:val="37"/>
  </w:num>
  <w:num w:numId="28" w16cid:durableId="289626068">
    <w:abstractNumId w:val="36"/>
  </w:num>
  <w:num w:numId="29" w16cid:durableId="1736660172">
    <w:abstractNumId w:val="3"/>
  </w:num>
  <w:num w:numId="30" w16cid:durableId="1756049464">
    <w:abstractNumId w:val="32"/>
  </w:num>
  <w:num w:numId="31" w16cid:durableId="1425495470">
    <w:abstractNumId w:val="39"/>
  </w:num>
  <w:num w:numId="32" w16cid:durableId="597950477">
    <w:abstractNumId w:val="30"/>
  </w:num>
  <w:num w:numId="33" w16cid:durableId="1457718161">
    <w:abstractNumId w:val="28"/>
  </w:num>
  <w:num w:numId="34" w16cid:durableId="2009093335">
    <w:abstractNumId w:val="5"/>
  </w:num>
  <w:num w:numId="35" w16cid:durableId="1684935465">
    <w:abstractNumId w:val="17"/>
  </w:num>
  <w:num w:numId="36" w16cid:durableId="500463583">
    <w:abstractNumId w:val="42"/>
  </w:num>
  <w:num w:numId="37" w16cid:durableId="1853908529">
    <w:abstractNumId w:val="16"/>
  </w:num>
  <w:num w:numId="38" w16cid:durableId="639385499">
    <w:abstractNumId w:val="19"/>
  </w:num>
  <w:num w:numId="39" w16cid:durableId="768744890">
    <w:abstractNumId w:val="40"/>
  </w:num>
  <w:num w:numId="40" w16cid:durableId="465436816">
    <w:abstractNumId w:val="43"/>
  </w:num>
  <w:num w:numId="41" w16cid:durableId="1009911351">
    <w:abstractNumId w:val="9"/>
  </w:num>
  <w:num w:numId="42" w16cid:durableId="1394694694">
    <w:abstractNumId w:val="15"/>
  </w:num>
  <w:num w:numId="43" w16cid:durableId="1967999941">
    <w:abstractNumId w:val="4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3CD"/>
    <w:rsid w:val="0000074F"/>
    <w:rsid w:val="00001689"/>
    <w:rsid w:val="00001F33"/>
    <w:rsid w:val="00003802"/>
    <w:rsid w:val="00003B7E"/>
    <w:rsid w:val="00004045"/>
    <w:rsid w:val="00007294"/>
    <w:rsid w:val="00007458"/>
    <w:rsid w:val="000108C6"/>
    <w:rsid w:val="00011D7A"/>
    <w:rsid w:val="00011FE5"/>
    <w:rsid w:val="00012847"/>
    <w:rsid w:val="0001321B"/>
    <w:rsid w:val="000134D5"/>
    <w:rsid w:val="000135C6"/>
    <w:rsid w:val="000138C0"/>
    <w:rsid w:val="00014937"/>
    <w:rsid w:val="00014E45"/>
    <w:rsid w:val="00015D90"/>
    <w:rsid w:val="00016350"/>
    <w:rsid w:val="000164E9"/>
    <w:rsid w:val="00016CC0"/>
    <w:rsid w:val="0002007C"/>
    <w:rsid w:val="00020164"/>
    <w:rsid w:val="00020AEC"/>
    <w:rsid w:val="00020C7C"/>
    <w:rsid w:val="00021D13"/>
    <w:rsid w:val="00022B28"/>
    <w:rsid w:val="00023160"/>
    <w:rsid w:val="00023248"/>
    <w:rsid w:val="00024779"/>
    <w:rsid w:val="00024E54"/>
    <w:rsid w:val="000276B7"/>
    <w:rsid w:val="000303C0"/>
    <w:rsid w:val="00031403"/>
    <w:rsid w:val="00031430"/>
    <w:rsid w:val="00031530"/>
    <w:rsid w:val="0003292F"/>
    <w:rsid w:val="00032E23"/>
    <w:rsid w:val="00032F67"/>
    <w:rsid w:val="00033909"/>
    <w:rsid w:val="0003563B"/>
    <w:rsid w:val="00035959"/>
    <w:rsid w:val="0003743A"/>
    <w:rsid w:val="00041015"/>
    <w:rsid w:val="00041556"/>
    <w:rsid w:val="0004297E"/>
    <w:rsid w:val="0004779B"/>
    <w:rsid w:val="00047CE6"/>
    <w:rsid w:val="00050BE1"/>
    <w:rsid w:val="000514AF"/>
    <w:rsid w:val="00052369"/>
    <w:rsid w:val="0005242A"/>
    <w:rsid w:val="00052F93"/>
    <w:rsid w:val="0005301A"/>
    <w:rsid w:val="000544B2"/>
    <w:rsid w:val="0005456B"/>
    <w:rsid w:val="00054F46"/>
    <w:rsid w:val="000557FB"/>
    <w:rsid w:val="00055D6F"/>
    <w:rsid w:val="0005635D"/>
    <w:rsid w:val="00056FA9"/>
    <w:rsid w:val="0006114E"/>
    <w:rsid w:val="0006245E"/>
    <w:rsid w:val="000628AE"/>
    <w:rsid w:val="000628D1"/>
    <w:rsid w:val="000628E0"/>
    <w:rsid w:val="000631F1"/>
    <w:rsid w:val="00063766"/>
    <w:rsid w:val="00063B28"/>
    <w:rsid w:val="00063FF0"/>
    <w:rsid w:val="00064C9A"/>
    <w:rsid w:val="00064E0D"/>
    <w:rsid w:val="00065CC0"/>
    <w:rsid w:val="00065E34"/>
    <w:rsid w:val="00065ED3"/>
    <w:rsid w:val="000661A4"/>
    <w:rsid w:val="000663DF"/>
    <w:rsid w:val="00066924"/>
    <w:rsid w:val="00066F64"/>
    <w:rsid w:val="00067930"/>
    <w:rsid w:val="00067AFE"/>
    <w:rsid w:val="00067EDD"/>
    <w:rsid w:val="000704BB"/>
    <w:rsid w:val="0007053C"/>
    <w:rsid w:val="00071892"/>
    <w:rsid w:val="00071E56"/>
    <w:rsid w:val="000725EA"/>
    <w:rsid w:val="00072846"/>
    <w:rsid w:val="00072A07"/>
    <w:rsid w:val="00073614"/>
    <w:rsid w:val="00074244"/>
    <w:rsid w:val="00075727"/>
    <w:rsid w:val="00075FC3"/>
    <w:rsid w:val="000765FB"/>
    <w:rsid w:val="00077128"/>
    <w:rsid w:val="00077F49"/>
    <w:rsid w:val="00080576"/>
    <w:rsid w:val="00080A00"/>
    <w:rsid w:val="00081B1C"/>
    <w:rsid w:val="000828A8"/>
    <w:rsid w:val="00084C91"/>
    <w:rsid w:val="0008559E"/>
    <w:rsid w:val="000858F1"/>
    <w:rsid w:val="0008611A"/>
    <w:rsid w:val="000863CA"/>
    <w:rsid w:val="00086BA5"/>
    <w:rsid w:val="0008786C"/>
    <w:rsid w:val="00090A34"/>
    <w:rsid w:val="00091564"/>
    <w:rsid w:val="000921A4"/>
    <w:rsid w:val="000933CB"/>
    <w:rsid w:val="000969F8"/>
    <w:rsid w:val="000A0972"/>
    <w:rsid w:val="000A0C3A"/>
    <w:rsid w:val="000A1861"/>
    <w:rsid w:val="000A1C45"/>
    <w:rsid w:val="000A1C95"/>
    <w:rsid w:val="000A247D"/>
    <w:rsid w:val="000A31E6"/>
    <w:rsid w:val="000A4F3E"/>
    <w:rsid w:val="000A5463"/>
    <w:rsid w:val="000A608B"/>
    <w:rsid w:val="000A61DC"/>
    <w:rsid w:val="000A70D4"/>
    <w:rsid w:val="000B0B26"/>
    <w:rsid w:val="000B129E"/>
    <w:rsid w:val="000B1CB1"/>
    <w:rsid w:val="000B279A"/>
    <w:rsid w:val="000B27A2"/>
    <w:rsid w:val="000B3AFA"/>
    <w:rsid w:val="000B3C89"/>
    <w:rsid w:val="000B5061"/>
    <w:rsid w:val="000B6952"/>
    <w:rsid w:val="000B7785"/>
    <w:rsid w:val="000C043A"/>
    <w:rsid w:val="000C075E"/>
    <w:rsid w:val="000C0D13"/>
    <w:rsid w:val="000C1C9E"/>
    <w:rsid w:val="000C280A"/>
    <w:rsid w:val="000C28B6"/>
    <w:rsid w:val="000C2B40"/>
    <w:rsid w:val="000C2B63"/>
    <w:rsid w:val="000C35AC"/>
    <w:rsid w:val="000C570B"/>
    <w:rsid w:val="000C703E"/>
    <w:rsid w:val="000C737E"/>
    <w:rsid w:val="000C7A7A"/>
    <w:rsid w:val="000D0784"/>
    <w:rsid w:val="000D1315"/>
    <w:rsid w:val="000D1EC8"/>
    <w:rsid w:val="000D2292"/>
    <w:rsid w:val="000D2431"/>
    <w:rsid w:val="000D2B94"/>
    <w:rsid w:val="000D3173"/>
    <w:rsid w:val="000D3F25"/>
    <w:rsid w:val="000D596F"/>
    <w:rsid w:val="000E0002"/>
    <w:rsid w:val="000E0ABA"/>
    <w:rsid w:val="000E0C69"/>
    <w:rsid w:val="000E1C85"/>
    <w:rsid w:val="000E3ECC"/>
    <w:rsid w:val="000E47B8"/>
    <w:rsid w:val="000E4A9D"/>
    <w:rsid w:val="000E4F47"/>
    <w:rsid w:val="000E522D"/>
    <w:rsid w:val="000E5389"/>
    <w:rsid w:val="000E5F31"/>
    <w:rsid w:val="000E6407"/>
    <w:rsid w:val="000E643A"/>
    <w:rsid w:val="000E6626"/>
    <w:rsid w:val="000E708F"/>
    <w:rsid w:val="000E740A"/>
    <w:rsid w:val="000F05D3"/>
    <w:rsid w:val="000F0A22"/>
    <w:rsid w:val="000F14AD"/>
    <w:rsid w:val="000F32C6"/>
    <w:rsid w:val="000F3BC3"/>
    <w:rsid w:val="000F4387"/>
    <w:rsid w:val="000F528C"/>
    <w:rsid w:val="000F54F0"/>
    <w:rsid w:val="000F672D"/>
    <w:rsid w:val="000F7AB5"/>
    <w:rsid w:val="00100404"/>
    <w:rsid w:val="00100AD6"/>
    <w:rsid w:val="00101224"/>
    <w:rsid w:val="001024DB"/>
    <w:rsid w:val="00102C98"/>
    <w:rsid w:val="00103548"/>
    <w:rsid w:val="00103B7B"/>
    <w:rsid w:val="001041A3"/>
    <w:rsid w:val="00104B2A"/>
    <w:rsid w:val="00105A9D"/>
    <w:rsid w:val="001065D0"/>
    <w:rsid w:val="001071B1"/>
    <w:rsid w:val="001109FD"/>
    <w:rsid w:val="00113467"/>
    <w:rsid w:val="0011411E"/>
    <w:rsid w:val="001151D5"/>
    <w:rsid w:val="001155A4"/>
    <w:rsid w:val="00115BAA"/>
    <w:rsid w:val="00116C16"/>
    <w:rsid w:val="00116CC9"/>
    <w:rsid w:val="00120537"/>
    <w:rsid w:val="00121069"/>
    <w:rsid w:val="00123169"/>
    <w:rsid w:val="00124536"/>
    <w:rsid w:val="001258DC"/>
    <w:rsid w:val="001261DF"/>
    <w:rsid w:val="00126545"/>
    <w:rsid w:val="00127EA7"/>
    <w:rsid w:val="00130C6C"/>
    <w:rsid w:val="001312E7"/>
    <w:rsid w:val="0013151D"/>
    <w:rsid w:val="001316B7"/>
    <w:rsid w:val="00133338"/>
    <w:rsid w:val="00133FCD"/>
    <w:rsid w:val="001351A8"/>
    <w:rsid w:val="00135D7A"/>
    <w:rsid w:val="00136D0A"/>
    <w:rsid w:val="0013785C"/>
    <w:rsid w:val="00137B4B"/>
    <w:rsid w:val="00137FB2"/>
    <w:rsid w:val="001415A7"/>
    <w:rsid w:val="00142489"/>
    <w:rsid w:val="00142B61"/>
    <w:rsid w:val="001433BF"/>
    <w:rsid w:val="0014405E"/>
    <w:rsid w:val="00144EF9"/>
    <w:rsid w:val="00145186"/>
    <w:rsid w:val="001455D8"/>
    <w:rsid w:val="00145709"/>
    <w:rsid w:val="00145D18"/>
    <w:rsid w:val="0014664B"/>
    <w:rsid w:val="001467AE"/>
    <w:rsid w:val="00147486"/>
    <w:rsid w:val="0014771A"/>
    <w:rsid w:val="001506FC"/>
    <w:rsid w:val="00151873"/>
    <w:rsid w:val="001536AC"/>
    <w:rsid w:val="00153976"/>
    <w:rsid w:val="001556B8"/>
    <w:rsid w:val="00155F37"/>
    <w:rsid w:val="001560BF"/>
    <w:rsid w:val="001562B4"/>
    <w:rsid w:val="00156B5F"/>
    <w:rsid w:val="00160DE0"/>
    <w:rsid w:val="001616AB"/>
    <w:rsid w:val="00161982"/>
    <w:rsid w:val="001622C6"/>
    <w:rsid w:val="00162548"/>
    <w:rsid w:val="00162B29"/>
    <w:rsid w:val="00162ED9"/>
    <w:rsid w:val="00164342"/>
    <w:rsid w:val="001646C8"/>
    <w:rsid w:val="00164D11"/>
    <w:rsid w:val="00165522"/>
    <w:rsid w:val="00166EB6"/>
    <w:rsid w:val="001707A0"/>
    <w:rsid w:val="001709BD"/>
    <w:rsid w:val="00170A10"/>
    <w:rsid w:val="00170BEA"/>
    <w:rsid w:val="00170E71"/>
    <w:rsid w:val="0017191C"/>
    <w:rsid w:val="00171DD2"/>
    <w:rsid w:val="00171F44"/>
    <w:rsid w:val="00172884"/>
    <w:rsid w:val="0017531D"/>
    <w:rsid w:val="0017549F"/>
    <w:rsid w:val="00175906"/>
    <w:rsid w:val="00176664"/>
    <w:rsid w:val="0017705B"/>
    <w:rsid w:val="001771E8"/>
    <w:rsid w:val="001801EA"/>
    <w:rsid w:val="00180266"/>
    <w:rsid w:val="001810C8"/>
    <w:rsid w:val="00182FD2"/>
    <w:rsid w:val="00183A08"/>
    <w:rsid w:val="00184157"/>
    <w:rsid w:val="00184DDD"/>
    <w:rsid w:val="001854CE"/>
    <w:rsid w:val="0018770F"/>
    <w:rsid w:val="001903C5"/>
    <w:rsid w:val="001916CA"/>
    <w:rsid w:val="00192238"/>
    <w:rsid w:val="00192484"/>
    <w:rsid w:val="001928B8"/>
    <w:rsid w:val="00192B3B"/>
    <w:rsid w:val="0019337F"/>
    <w:rsid w:val="0019397D"/>
    <w:rsid w:val="00194167"/>
    <w:rsid w:val="00194BE7"/>
    <w:rsid w:val="001A1054"/>
    <w:rsid w:val="001A200F"/>
    <w:rsid w:val="001A21E6"/>
    <w:rsid w:val="001A2244"/>
    <w:rsid w:val="001A2F89"/>
    <w:rsid w:val="001A3B5E"/>
    <w:rsid w:val="001A3E9E"/>
    <w:rsid w:val="001A449B"/>
    <w:rsid w:val="001A4F01"/>
    <w:rsid w:val="001A5462"/>
    <w:rsid w:val="001A6050"/>
    <w:rsid w:val="001A62EE"/>
    <w:rsid w:val="001A6CAE"/>
    <w:rsid w:val="001B31EC"/>
    <w:rsid w:val="001B38A3"/>
    <w:rsid w:val="001B3B69"/>
    <w:rsid w:val="001B3DF1"/>
    <w:rsid w:val="001B3DFF"/>
    <w:rsid w:val="001B45BA"/>
    <w:rsid w:val="001B5749"/>
    <w:rsid w:val="001B5AD5"/>
    <w:rsid w:val="001B5E55"/>
    <w:rsid w:val="001B5F7A"/>
    <w:rsid w:val="001B6249"/>
    <w:rsid w:val="001B687E"/>
    <w:rsid w:val="001B6A1D"/>
    <w:rsid w:val="001B74E7"/>
    <w:rsid w:val="001C0090"/>
    <w:rsid w:val="001C0265"/>
    <w:rsid w:val="001C447B"/>
    <w:rsid w:val="001C44BC"/>
    <w:rsid w:val="001C54D9"/>
    <w:rsid w:val="001C577D"/>
    <w:rsid w:val="001C5CAD"/>
    <w:rsid w:val="001C69E1"/>
    <w:rsid w:val="001C7E39"/>
    <w:rsid w:val="001D08BB"/>
    <w:rsid w:val="001D2B45"/>
    <w:rsid w:val="001D3FE4"/>
    <w:rsid w:val="001D570D"/>
    <w:rsid w:val="001D5F85"/>
    <w:rsid w:val="001D7F35"/>
    <w:rsid w:val="001E0670"/>
    <w:rsid w:val="001E1CDC"/>
    <w:rsid w:val="001E2869"/>
    <w:rsid w:val="001E465A"/>
    <w:rsid w:val="001E5B31"/>
    <w:rsid w:val="001E62FC"/>
    <w:rsid w:val="001E66C1"/>
    <w:rsid w:val="001E6B7B"/>
    <w:rsid w:val="001F0253"/>
    <w:rsid w:val="001F13D2"/>
    <w:rsid w:val="001F2123"/>
    <w:rsid w:val="001F41A8"/>
    <w:rsid w:val="001F4C66"/>
    <w:rsid w:val="001F5C8C"/>
    <w:rsid w:val="001F5EB2"/>
    <w:rsid w:val="001F668C"/>
    <w:rsid w:val="001F67E7"/>
    <w:rsid w:val="001F6892"/>
    <w:rsid w:val="001F6D4B"/>
    <w:rsid w:val="001F6ED6"/>
    <w:rsid w:val="001F7087"/>
    <w:rsid w:val="002014ED"/>
    <w:rsid w:val="0020431A"/>
    <w:rsid w:val="002047A5"/>
    <w:rsid w:val="00204E3A"/>
    <w:rsid w:val="0020642C"/>
    <w:rsid w:val="002079A5"/>
    <w:rsid w:val="00207BC7"/>
    <w:rsid w:val="002101CC"/>
    <w:rsid w:val="00210B08"/>
    <w:rsid w:val="0021320C"/>
    <w:rsid w:val="00213409"/>
    <w:rsid w:val="00214412"/>
    <w:rsid w:val="00214DC0"/>
    <w:rsid w:val="00215568"/>
    <w:rsid w:val="00216076"/>
    <w:rsid w:val="00217406"/>
    <w:rsid w:val="002179BF"/>
    <w:rsid w:val="00217FA5"/>
    <w:rsid w:val="00220A86"/>
    <w:rsid w:val="00220DB2"/>
    <w:rsid w:val="0022183F"/>
    <w:rsid w:val="00221A19"/>
    <w:rsid w:val="00221B81"/>
    <w:rsid w:val="002236A4"/>
    <w:rsid w:val="00225005"/>
    <w:rsid w:val="00225AFE"/>
    <w:rsid w:val="00226E46"/>
    <w:rsid w:val="00227F22"/>
    <w:rsid w:val="002308B8"/>
    <w:rsid w:val="002313C7"/>
    <w:rsid w:val="002313FE"/>
    <w:rsid w:val="00231832"/>
    <w:rsid w:val="00231D09"/>
    <w:rsid w:val="00231FF3"/>
    <w:rsid w:val="0023279B"/>
    <w:rsid w:val="0023285F"/>
    <w:rsid w:val="00234B1D"/>
    <w:rsid w:val="002351B5"/>
    <w:rsid w:val="0023603C"/>
    <w:rsid w:val="002370C7"/>
    <w:rsid w:val="00241E5C"/>
    <w:rsid w:val="00241EEF"/>
    <w:rsid w:val="002422D7"/>
    <w:rsid w:val="00242EA5"/>
    <w:rsid w:val="00242EC0"/>
    <w:rsid w:val="00243216"/>
    <w:rsid w:val="00244B14"/>
    <w:rsid w:val="00244DE4"/>
    <w:rsid w:val="00244F86"/>
    <w:rsid w:val="0024563F"/>
    <w:rsid w:val="00245B4E"/>
    <w:rsid w:val="00245E8B"/>
    <w:rsid w:val="0024639D"/>
    <w:rsid w:val="002473D9"/>
    <w:rsid w:val="00253B4F"/>
    <w:rsid w:val="00253F54"/>
    <w:rsid w:val="0025495A"/>
    <w:rsid w:val="00254DF8"/>
    <w:rsid w:val="00255E70"/>
    <w:rsid w:val="0025673F"/>
    <w:rsid w:val="00257CD9"/>
    <w:rsid w:val="00257F06"/>
    <w:rsid w:val="00260D69"/>
    <w:rsid w:val="00261494"/>
    <w:rsid w:val="00262AC5"/>
    <w:rsid w:val="00262E53"/>
    <w:rsid w:val="0026416E"/>
    <w:rsid w:val="00265361"/>
    <w:rsid w:val="00265B3E"/>
    <w:rsid w:val="0026644E"/>
    <w:rsid w:val="00267C28"/>
    <w:rsid w:val="00267D67"/>
    <w:rsid w:val="002704F5"/>
    <w:rsid w:val="002712C6"/>
    <w:rsid w:val="002722EE"/>
    <w:rsid w:val="002727B9"/>
    <w:rsid w:val="002733C8"/>
    <w:rsid w:val="00273E0F"/>
    <w:rsid w:val="0027410C"/>
    <w:rsid w:val="00274DFC"/>
    <w:rsid w:val="00280056"/>
    <w:rsid w:val="00281777"/>
    <w:rsid w:val="00282898"/>
    <w:rsid w:val="00282B36"/>
    <w:rsid w:val="00283C10"/>
    <w:rsid w:val="0028419B"/>
    <w:rsid w:val="00284C54"/>
    <w:rsid w:val="002858B4"/>
    <w:rsid w:val="002859FA"/>
    <w:rsid w:val="00285F08"/>
    <w:rsid w:val="002872AC"/>
    <w:rsid w:val="00287F5C"/>
    <w:rsid w:val="00290965"/>
    <w:rsid w:val="002928AD"/>
    <w:rsid w:val="00293D19"/>
    <w:rsid w:val="00293EFF"/>
    <w:rsid w:val="00294E9D"/>
    <w:rsid w:val="0029677C"/>
    <w:rsid w:val="00296F89"/>
    <w:rsid w:val="002A02D9"/>
    <w:rsid w:val="002A0462"/>
    <w:rsid w:val="002A0B15"/>
    <w:rsid w:val="002A2384"/>
    <w:rsid w:val="002A273D"/>
    <w:rsid w:val="002A2D48"/>
    <w:rsid w:val="002A36E4"/>
    <w:rsid w:val="002A465B"/>
    <w:rsid w:val="002A4724"/>
    <w:rsid w:val="002A5E64"/>
    <w:rsid w:val="002A731B"/>
    <w:rsid w:val="002A7EA5"/>
    <w:rsid w:val="002B19B8"/>
    <w:rsid w:val="002B4BAB"/>
    <w:rsid w:val="002B4C54"/>
    <w:rsid w:val="002B6D64"/>
    <w:rsid w:val="002B7510"/>
    <w:rsid w:val="002C0026"/>
    <w:rsid w:val="002C081D"/>
    <w:rsid w:val="002C36AD"/>
    <w:rsid w:val="002C42D9"/>
    <w:rsid w:val="002C5CE9"/>
    <w:rsid w:val="002C650F"/>
    <w:rsid w:val="002C7887"/>
    <w:rsid w:val="002D0F6C"/>
    <w:rsid w:val="002D190B"/>
    <w:rsid w:val="002D19FC"/>
    <w:rsid w:val="002D423A"/>
    <w:rsid w:val="002D5B63"/>
    <w:rsid w:val="002D65E1"/>
    <w:rsid w:val="002D70A1"/>
    <w:rsid w:val="002E037A"/>
    <w:rsid w:val="002E0BF9"/>
    <w:rsid w:val="002E1428"/>
    <w:rsid w:val="002E14E3"/>
    <w:rsid w:val="002E24CD"/>
    <w:rsid w:val="002E2F66"/>
    <w:rsid w:val="002E3253"/>
    <w:rsid w:val="002E3E7D"/>
    <w:rsid w:val="002E4DB9"/>
    <w:rsid w:val="002E5CE0"/>
    <w:rsid w:val="002E6EFD"/>
    <w:rsid w:val="002F0372"/>
    <w:rsid w:val="002F14DB"/>
    <w:rsid w:val="002F196B"/>
    <w:rsid w:val="002F1A14"/>
    <w:rsid w:val="002F22A5"/>
    <w:rsid w:val="002F4B54"/>
    <w:rsid w:val="002F6294"/>
    <w:rsid w:val="002F7B10"/>
    <w:rsid w:val="00300145"/>
    <w:rsid w:val="00300E02"/>
    <w:rsid w:val="00301000"/>
    <w:rsid w:val="00301C28"/>
    <w:rsid w:val="003022C3"/>
    <w:rsid w:val="00302EE4"/>
    <w:rsid w:val="003033ED"/>
    <w:rsid w:val="0030346E"/>
    <w:rsid w:val="0030356F"/>
    <w:rsid w:val="00303914"/>
    <w:rsid w:val="00304324"/>
    <w:rsid w:val="00305F6A"/>
    <w:rsid w:val="00307249"/>
    <w:rsid w:val="003077A2"/>
    <w:rsid w:val="00307EB0"/>
    <w:rsid w:val="0031028E"/>
    <w:rsid w:val="003103CC"/>
    <w:rsid w:val="0031047B"/>
    <w:rsid w:val="00311B9A"/>
    <w:rsid w:val="00312AA2"/>
    <w:rsid w:val="00314D28"/>
    <w:rsid w:val="003153A3"/>
    <w:rsid w:val="003162B8"/>
    <w:rsid w:val="00316658"/>
    <w:rsid w:val="003166DF"/>
    <w:rsid w:val="003168E7"/>
    <w:rsid w:val="00316AF9"/>
    <w:rsid w:val="003171AB"/>
    <w:rsid w:val="003172B4"/>
    <w:rsid w:val="003174E1"/>
    <w:rsid w:val="00317652"/>
    <w:rsid w:val="00320CEE"/>
    <w:rsid w:val="0032113C"/>
    <w:rsid w:val="00323909"/>
    <w:rsid w:val="003267FF"/>
    <w:rsid w:val="00327243"/>
    <w:rsid w:val="00330128"/>
    <w:rsid w:val="003303F7"/>
    <w:rsid w:val="00331619"/>
    <w:rsid w:val="003317EB"/>
    <w:rsid w:val="003321DF"/>
    <w:rsid w:val="003324A5"/>
    <w:rsid w:val="00333253"/>
    <w:rsid w:val="0033511A"/>
    <w:rsid w:val="00335CA9"/>
    <w:rsid w:val="00336741"/>
    <w:rsid w:val="00336BAB"/>
    <w:rsid w:val="003372C0"/>
    <w:rsid w:val="003375CB"/>
    <w:rsid w:val="00340014"/>
    <w:rsid w:val="00340348"/>
    <w:rsid w:val="00341EA4"/>
    <w:rsid w:val="00345F01"/>
    <w:rsid w:val="00345F38"/>
    <w:rsid w:val="0035021B"/>
    <w:rsid w:val="003502F0"/>
    <w:rsid w:val="003510A2"/>
    <w:rsid w:val="00351169"/>
    <w:rsid w:val="003514F9"/>
    <w:rsid w:val="0035169B"/>
    <w:rsid w:val="00352AC6"/>
    <w:rsid w:val="00352B26"/>
    <w:rsid w:val="00353401"/>
    <w:rsid w:val="00353A9F"/>
    <w:rsid w:val="0035485B"/>
    <w:rsid w:val="003550C3"/>
    <w:rsid w:val="00355FB5"/>
    <w:rsid w:val="0035659E"/>
    <w:rsid w:val="00356E66"/>
    <w:rsid w:val="00357CFB"/>
    <w:rsid w:val="003611F3"/>
    <w:rsid w:val="003616DD"/>
    <w:rsid w:val="00362844"/>
    <w:rsid w:val="00362877"/>
    <w:rsid w:val="003632BE"/>
    <w:rsid w:val="00363608"/>
    <w:rsid w:val="00363742"/>
    <w:rsid w:val="0036404A"/>
    <w:rsid w:val="00364BB3"/>
    <w:rsid w:val="003654E8"/>
    <w:rsid w:val="00366DB0"/>
    <w:rsid w:val="00366FB7"/>
    <w:rsid w:val="0036713F"/>
    <w:rsid w:val="0037051B"/>
    <w:rsid w:val="003710AE"/>
    <w:rsid w:val="00371ED8"/>
    <w:rsid w:val="003722EF"/>
    <w:rsid w:val="00372E2D"/>
    <w:rsid w:val="00373EF4"/>
    <w:rsid w:val="003749E5"/>
    <w:rsid w:val="00374A80"/>
    <w:rsid w:val="00374C87"/>
    <w:rsid w:val="00374FD1"/>
    <w:rsid w:val="003756C2"/>
    <w:rsid w:val="00375D4A"/>
    <w:rsid w:val="00376941"/>
    <w:rsid w:val="003775E6"/>
    <w:rsid w:val="00377FB8"/>
    <w:rsid w:val="00380A97"/>
    <w:rsid w:val="00381559"/>
    <w:rsid w:val="003824E0"/>
    <w:rsid w:val="003826BC"/>
    <w:rsid w:val="00382723"/>
    <w:rsid w:val="0038293E"/>
    <w:rsid w:val="00382A26"/>
    <w:rsid w:val="00384544"/>
    <w:rsid w:val="00385160"/>
    <w:rsid w:val="00385860"/>
    <w:rsid w:val="0038647F"/>
    <w:rsid w:val="00387008"/>
    <w:rsid w:val="00390564"/>
    <w:rsid w:val="003909DF"/>
    <w:rsid w:val="00390E71"/>
    <w:rsid w:val="00392118"/>
    <w:rsid w:val="00394DA9"/>
    <w:rsid w:val="003955DA"/>
    <w:rsid w:val="0039618D"/>
    <w:rsid w:val="003965CD"/>
    <w:rsid w:val="00396759"/>
    <w:rsid w:val="003A240A"/>
    <w:rsid w:val="003A3524"/>
    <w:rsid w:val="003A3F7B"/>
    <w:rsid w:val="003A4FD4"/>
    <w:rsid w:val="003A6A47"/>
    <w:rsid w:val="003A709B"/>
    <w:rsid w:val="003B0C08"/>
    <w:rsid w:val="003B2CDD"/>
    <w:rsid w:val="003B2CF8"/>
    <w:rsid w:val="003B3BFA"/>
    <w:rsid w:val="003B4608"/>
    <w:rsid w:val="003B47A6"/>
    <w:rsid w:val="003B55AE"/>
    <w:rsid w:val="003B56B3"/>
    <w:rsid w:val="003B5B40"/>
    <w:rsid w:val="003B5B4C"/>
    <w:rsid w:val="003B5D90"/>
    <w:rsid w:val="003B6C13"/>
    <w:rsid w:val="003B7CB0"/>
    <w:rsid w:val="003C1010"/>
    <w:rsid w:val="003C2266"/>
    <w:rsid w:val="003C2EA0"/>
    <w:rsid w:val="003C3965"/>
    <w:rsid w:val="003C3D3D"/>
    <w:rsid w:val="003C4337"/>
    <w:rsid w:val="003C4504"/>
    <w:rsid w:val="003C4C7C"/>
    <w:rsid w:val="003C5BBC"/>
    <w:rsid w:val="003C6C3A"/>
    <w:rsid w:val="003C7E50"/>
    <w:rsid w:val="003D0CDB"/>
    <w:rsid w:val="003D283E"/>
    <w:rsid w:val="003D31D4"/>
    <w:rsid w:val="003D3436"/>
    <w:rsid w:val="003D3F0E"/>
    <w:rsid w:val="003D4A57"/>
    <w:rsid w:val="003D57DE"/>
    <w:rsid w:val="003D5CA8"/>
    <w:rsid w:val="003D7504"/>
    <w:rsid w:val="003D7706"/>
    <w:rsid w:val="003E062D"/>
    <w:rsid w:val="003E1686"/>
    <w:rsid w:val="003E33B7"/>
    <w:rsid w:val="003E4496"/>
    <w:rsid w:val="003E4A80"/>
    <w:rsid w:val="003E532B"/>
    <w:rsid w:val="003E6487"/>
    <w:rsid w:val="003E7807"/>
    <w:rsid w:val="003F111E"/>
    <w:rsid w:val="003F12CC"/>
    <w:rsid w:val="003F1481"/>
    <w:rsid w:val="003F2BA6"/>
    <w:rsid w:val="003F3D32"/>
    <w:rsid w:val="003F7681"/>
    <w:rsid w:val="004004C3"/>
    <w:rsid w:val="0040219A"/>
    <w:rsid w:val="00402CC4"/>
    <w:rsid w:val="004030C1"/>
    <w:rsid w:val="004034EA"/>
    <w:rsid w:val="004039F6"/>
    <w:rsid w:val="0040439D"/>
    <w:rsid w:val="004069AB"/>
    <w:rsid w:val="0040722E"/>
    <w:rsid w:val="0041101E"/>
    <w:rsid w:val="004111FB"/>
    <w:rsid w:val="004114A6"/>
    <w:rsid w:val="00411835"/>
    <w:rsid w:val="00411E9D"/>
    <w:rsid w:val="004121EA"/>
    <w:rsid w:val="00412330"/>
    <w:rsid w:val="004124D6"/>
    <w:rsid w:val="00412E61"/>
    <w:rsid w:val="0041373C"/>
    <w:rsid w:val="00414964"/>
    <w:rsid w:val="00415F77"/>
    <w:rsid w:val="004203CB"/>
    <w:rsid w:val="00420641"/>
    <w:rsid w:val="00420AB7"/>
    <w:rsid w:val="00421C2E"/>
    <w:rsid w:val="0042289C"/>
    <w:rsid w:val="0042306B"/>
    <w:rsid w:val="004239F6"/>
    <w:rsid w:val="00423A2D"/>
    <w:rsid w:val="00423D6C"/>
    <w:rsid w:val="00425336"/>
    <w:rsid w:val="00426AC3"/>
    <w:rsid w:val="00430F58"/>
    <w:rsid w:val="00431EA2"/>
    <w:rsid w:val="00431EF2"/>
    <w:rsid w:val="0043478C"/>
    <w:rsid w:val="00434790"/>
    <w:rsid w:val="00435DDF"/>
    <w:rsid w:val="00437525"/>
    <w:rsid w:val="00441233"/>
    <w:rsid w:val="004415FC"/>
    <w:rsid w:val="00441623"/>
    <w:rsid w:val="004417F0"/>
    <w:rsid w:val="00441B0A"/>
    <w:rsid w:val="00442D67"/>
    <w:rsid w:val="004435B0"/>
    <w:rsid w:val="00444CF9"/>
    <w:rsid w:val="0044600F"/>
    <w:rsid w:val="0044762B"/>
    <w:rsid w:val="00447726"/>
    <w:rsid w:val="0045068B"/>
    <w:rsid w:val="0045112F"/>
    <w:rsid w:val="00451BEE"/>
    <w:rsid w:val="00452C04"/>
    <w:rsid w:val="0045492F"/>
    <w:rsid w:val="0046159B"/>
    <w:rsid w:val="00461A6B"/>
    <w:rsid w:val="00461B0C"/>
    <w:rsid w:val="00462534"/>
    <w:rsid w:val="00462858"/>
    <w:rsid w:val="00462941"/>
    <w:rsid w:val="00463233"/>
    <w:rsid w:val="004638F1"/>
    <w:rsid w:val="00463AAC"/>
    <w:rsid w:val="00464D02"/>
    <w:rsid w:val="0046656F"/>
    <w:rsid w:val="004670AA"/>
    <w:rsid w:val="004707C7"/>
    <w:rsid w:val="00471E01"/>
    <w:rsid w:val="004730A5"/>
    <w:rsid w:val="00473E33"/>
    <w:rsid w:val="00473EE0"/>
    <w:rsid w:val="0047474C"/>
    <w:rsid w:val="00474B9F"/>
    <w:rsid w:val="00474F05"/>
    <w:rsid w:val="00475DBA"/>
    <w:rsid w:val="0047719B"/>
    <w:rsid w:val="004777CF"/>
    <w:rsid w:val="00477C9A"/>
    <w:rsid w:val="00482C4F"/>
    <w:rsid w:val="00482EBC"/>
    <w:rsid w:val="004867E2"/>
    <w:rsid w:val="00486D01"/>
    <w:rsid w:val="00487A38"/>
    <w:rsid w:val="00487FC2"/>
    <w:rsid w:val="004901B5"/>
    <w:rsid w:val="004927B6"/>
    <w:rsid w:val="00493F61"/>
    <w:rsid w:val="00494509"/>
    <w:rsid w:val="00494958"/>
    <w:rsid w:val="00495988"/>
    <w:rsid w:val="00495FB3"/>
    <w:rsid w:val="00496422"/>
    <w:rsid w:val="00497ED6"/>
    <w:rsid w:val="004A001A"/>
    <w:rsid w:val="004A0633"/>
    <w:rsid w:val="004A1564"/>
    <w:rsid w:val="004A22EC"/>
    <w:rsid w:val="004A392E"/>
    <w:rsid w:val="004A4759"/>
    <w:rsid w:val="004A59C1"/>
    <w:rsid w:val="004A6194"/>
    <w:rsid w:val="004A6429"/>
    <w:rsid w:val="004A6493"/>
    <w:rsid w:val="004A6634"/>
    <w:rsid w:val="004A6A8F"/>
    <w:rsid w:val="004A6E37"/>
    <w:rsid w:val="004A705F"/>
    <w:rsid w:val="004B2950"/>
    <w:rsid w:val="004B4077"/>
    <w:rsid w:val="004B4780"/>
    <w:rsid w:val="004B5D3B"/>
    <w:rsid w:val="004C25C2"/>
    <w:rsid w:val="004C3DC0"/>
    <w:rsid w:val="004C3EF1"/>
    <w:rsid w:val="004C48E5"/>
    <w:rsid w:val="004C496D"/>
    <w:rsid w:val="004C4A63"/>
    <w:rsid w:val="004C5F96"/>
    <w:rsid w:val="004C6CA2"/>
    <w:rsid w:val="004C77A7"/>
    <w:rsid w:val="004C7EF0"/>
    <w:rsid w:val="004D099F"/>
    <w:rsid w:val="004D0FEC"/>
    <w:rsid w:val="004D14EA"/>
    <w:rsid w:val="004D2326"/>
    <w:rsid w:val="004D2777"/>
    <w:rsid w:val="004D3051"/>
    <w:rsid w:val="004D4280"/>
    <w:rsid w:val="004D4471"/>
    <w:rsid w:val="004D4FCA"/>
    <w:rsid w:val="004D606F"/>
    <w:rsid w:val="004D6EA3"/>
    <w:rsid w:val="004D7FED"/>
    <w:rsid w:val="004E2768"/>
    <w:rsid w:val="004E2E85"/>
    <w:rsid w:val="004E342B"/>
    <w:rsid w:val="004E4A0F"/>
    <w:rsid w:val="004E5BCE"/>
    <w:rsid w:val="004F0085"/>
    <w:rsid w:val="004F06C9"/>
    <w:rsid w:val="004F1977"/>
    <w:rsid w:val="004F37C5"/>
    <w:rsid w:val="004F42A4"/>
    <w:rsid w:val="004F478A"/>
    <w:rsid w:val="004F4AF7"/>
    <w:rsid w:val="004F54C9"/>
    <w:rsid w:val="004F5A65"/>
    <w:rsid w:val="004F695A"/>
    <w:rsid w:val="004F6E9D"/>
    <w:rsid w:val="00500C17"/>
    <w:rsid w:val="00501071"/>
    <w:rsid w:val="00501600"/>
    <w:rsid w:val="00502A91"/>
    <w:rsid w:val="00502E70"/>
    <w:rsid w:val="005045E7"/>
    <w:rsid w:val="0050480E"/>
    <w:rsid w:val="00505043"/>
    <w:rsid w:val="005055B8"/>
    <w:rsid w:val="00505EB1"/>
    <w:rsid w:val="0050668A"/>
    <w:rsid w:val="00506B9B"/>
    <w:rsid w:val="00506E08"/>
    <w:rsid w:val="00507295"/>
    <w:rsid w:val="0050784F"/>
    <w:rsid w:val="00507EC7"/>
    <w:rsid w:val="005115EC"/>
    <w:rsid w:val="00511666"/>
    <w:rsid w:val="00511FF0"/>
    <w:rsid w:val="005120F4"/>
    <w:rsid w:val="0051285F"/>
    <w:rsid w:val="00513181"/>
    <w:rsid w:val="005136B1"/>
    <w:rsid w:val="00514F26"/>
    <w:rsid w:val="00515D31"/>
    <w:rsid w:val="005164A9"/>
    <w:rsid w:val="00516EA8"/>
    <w:rsid w:val="00517905"/>
    <w:rsid w:val="00517D1B"/>
    <w:rsid w:val="00520265"/>
    <w:rsid w:val="00522076"/>
    <w:rsid w:val="005240F2"/>
    <w:rsid w:val="005241D6"/>
    <w:rsid w:val="00524326"/>
    <w:rsid w:val="00525ED2"/>
    <w:rsid w:val="00525FD8"/>
    <w:rsid w:val="00526B35"/>
    <w:rsid w:val="00527865"/>
    <w:rsid w:val="005309BC"/>
    <w:rsid w:val="005309FB"/>
    <w:rsid w:val="00531B2F"/>
    <w:rsid w:val="00533FDE"/>
    <w:rsid w:val="00536775"/>
    <w:rsid w:val="005408F9"/>
    <w:rsid w:val="0054143E"/>
    <w:rsid w:val="00541868"/>
    <w:rsid w:val="005419AF"/>
    <w:rsid w:val="00541AE0"/>
    <w:rsid w:val="00542F86"/>
    <w:rsid w:val="0054509F"/>
    <w:rsid w:val="00545AA5"/>
    <w:rsid w:val="00545CB6"/>
    <w:rsid w:val="00546753"/>
    <w:rsid w:val="00546FC0"/>
    <w:rsid w:val="00550AAD"/>
    <w:rsid w:val="0055114C"/>
    <w:rsid w:val="005533AC"/>
    <w:rsid w:val="0055407C"/>
    <w:rsid w:val="00554725"/>
    <w:rsid w:val="00554865"/>
    <w:rsid w:val="00556941"/>
    <w:rsid w:val="00556D38"/>
    <w:rsid w:val="00560504"/>
    <w:rsid w:val="005608EF"/>
    <w:rsid w:val="00560C23"/>
    <w:rsid w:val="00561887"/>
    <w:rsid w:val="0056288E"/>
    <w:rsid w:val="00562FAA"/>
    <w:rsid w:val="00564FFB"/>
    <w:rsid w:val="0056517B"/>
    <w:rsid w:val="005652AA"/>
    <w:rsid w:val="005656DE"/>
    <w:rsid w:val="0056743A"/>
    <w:rsid w:val="0056773B"/>
    <w:rsid w:val="00567AEE"/>
    <w:rsid w:val="00567CFC"/>
    <w:rsid w:val="00567D7B"/>
    <w:rsid w:val="005707C1"/>
    <w:rsid w:val="00571528"/>
    <w:rsid w:val="00572982"/>
    <w:rsid w:val="00573D46"/>
    <w:rsid w:val="005755F7"/>
    <w:rsid w:val="00575B47"/>
    <w:rsid w:val="00575EC2"/>
    <w:rsid w:val="00576D71"/>
    <w:rsid w:val="005808B7"/>
    <w:rsid w:val="00581D16"/>
    <w:rsid w:val="005822D6"/>
    <w:rsid w:val="0058263A"/>
    <w:rsid w:val="005828AD"/>
    <w:rsid w:val="005835D4"/>
    <w:rsid w:val="005840B5"/>
    <w:rsid w:val="005845FE"/>
    <w:rsid w:val="00584F6F"/>
    <w:rsid w:val="005855A9"/>
    <w:rsid w:val="00586FAA"/>
    <w:rsid w:val="005877A9"/>
    <w:rsid w:val="00587A96"/>
    <w:rsid w:val="00590402"/>
    <w:rsid w:val="00591AAE"/>
    <w:rsid w:val="00592B55"/>
    <w:rsid w:val="00592EAB"/>
    <w:rsid w:val="00592FBE"/>
    <w:rsid w:val="00592FD2"/>
    <w:rsid w:val="005930F2"/>
    <w:rsid w:val="00593CE2"/>
    <w:rsid w:val="00593DD9"/>
    <w:rsid w:val="00594A37"/>
    <w:rsid w:val="0059640A"/>
    <w:rsid w:val="005964F3"/>
    <w:rsid w:val="00596C1E"/>
    <w:rsid w:val="00597C83"/>
    <w:rsid w:val="005A00B0"/>
    <w:rsid w:val="005A30F1"/>
    <w:rsid w:val="005A51F4"/>
    <w:rsid w:val="005A5AB2"/>
    <w:rsid w:val="005A6039"/>
    <w:rsid w:val="005A72BD"/>
    <w:rsid w:val="005A7365"/>
    <w:rsid w:val="005A758D"/>
    <w:rsid w:val="005B1B93"/>
    <w:rsid w:val="005B24E0"/>
    <w:rsid w:val="005B3284"/>
    <w:rsid w:val="005B3BCE"/>
    <w:rsid w:val="005B4A31"/>
    <w:rsid w:val="005B535C"/>
    <w:rsid w:val="005B580E"/>
    <w:rsid w:val="005B5B8A"/>
    <w:rsid w:val="005B6287"/>
    <w:rsid w:val="005B645B"/>
    <w:rsid w:val="005C39F1"/>
    <w:rsid w:val="005C40DB"/>
    <w:rsid w:val="005C723A"/>
    <w:rsid w:val="005D058A"/>
    <w:rsid w:val="005D1290"/>
    <w:rsid w:val="005D1BE8"/>
    <w:rsid w:val="005D25FF"/>
    <w:rsid w:val="005D2955"/>
    <w:rsid w:val="005D4198"/>
    <w:rsid w:val="005D4310"/>
    <w:rsid w:val="005D4E1C"/>
    <w:rsid w:val="005D5B22"/>
    <w:rsid w:val="005D5E82"/>
    <w:rsid w:val="005D5F24"/>
    <w:rsid w:val="005D6862"/>
    <w:rsid w:val="005D77A3"/>
    <w:rsid w:val="005D7AAC"/>
    <w:rsid w:val="005D7EF5"/>
    <w:rsid w:val="005E075F"/>
    <w:rsid w:val="005E0FC5"/>
    <w:rsid w:val="005E1905"/>
    <w:rsid w:val="005E2757"/>
    <w:rsid w:val="005E3BCB"/>
    <w:rsid w:val="005E4B63"/>
    <w:rsid w:val="005E5203"/>
    <w:rsid w:val="005E6EF9"/>
    <w:rsid w:val="005F3F80"/>
    <w:rsid w:val="005F433E"/>
    <w:rsid w:val="005F4946"/>
    <w:rsid w:val="005F4E60"/>
    <w:rsid w:val="005F55DF"/>
    <w:rsid w:val="005F5D68"/>
    <w:rsid w:val="005F5F22"/>
    <w:rsid w:val="005F6AB7"/>
    <w:rsid w:val="005F6DBA"/>
    <w:rsid w:val="005F785F"/>
    <w:rsid w:val="005F7B3F"/>
    <w:rsid w:val="005F7F57"/>
    <w:rsid w:val="0060076A"/>
    <w:rsid w:val="00600E82"/>
    <w:rsid w:val="006016DF"/>
    <w:rsid w:val="00602295"/>
    <w:rsid w:val="00602420"/>
    <w:rsid w:val="00603F99"/>
    <w:rsid w:val="006054F1"/>
    <w:rsid w:val="00610D25"/>
    <w:rsid w:val="006144A1"/>
    <w:rsid w:val="006148DA"/>
    <w:rsid w:val="00614BFD"/>
    <w:rsid w:val="00614D7B"/>
    <w:rsid w:val="00615190"/>
    <w:rsid w:val="006152C3"/>
    <w:rsid w:val="006158BE"/>
    <w:rsid w:val="00617B5A"/>
    <w:rsid w:val="006200B4"/>
    <w:rsid w:val="006201F7"/>
    <w:rsid w:val="0062271D"/>
    <w:rsid w:val="00623471"/>
    <w:rsid w:val="006239F6"/>
    <w:rsid w:val="00623BD0"/>
    <w:rsid w:val="00624656"/>
    <w:rsid w:val="006247B0"/>
    <w:rsid w:val="00624892"/>
    <w:rsid w:val="0062710F"/>
    <w:rsid w:val="006272B9"/>
    <w:rsid w:val="00627783"/>
    <w:rsid w:val="00627856"/>
    <w:rsid w:val="006318A7"/>
    <w:rsid w:val="006319B3"/>
    <w:rsid w:val="0063368A"/>
    <w:rsid w:val="00633826"/>
    <w:rsid w:val="00633B68"/>
    <w:rsid w:val="00633DDC"/>
    <w:rsid w:val="00634172"/>
    <w:rsid w:val="00635B17"/>
    <w:rsid w:val="0063774A"/>
    <w:rsid w:val="00640ED8"/>
    <w:rsid w:val="00641217"/>
    <w:rsid w:val="0064187E"/>
    <w:rsid w:val="00641AA8"/>
    <w:rsid w:val="006466F0"/>
    <w:rsid w:val="00646A26"/>
    <w:rsid w:val="00647206"/>
    <w:rsid w:val="00647CB9"/>
    <w:rsid w:val="006504DB"/>
    <w:rsid w:val="00650885"/>
    <w:rsid w:val="00651840"/>
    <w:rsid w:val="00651870"/>
    <w:rsid w:val="00651B47"/>
    <w:rsid w:val="00651D48"/>
    <w:rsid w:val="00652806"/>
    <w:rsid w:val="00652A1E"/>
    <w:rsid w:val="00653BEC"/>
    <w:rsid w:val="0065468A"/>
    <w:rsid w:val="00654BD1"/>
    <w:rsid w:val="00654E57"/>
    <w:rsid w:val="0066227B"/>
    <w:rsid w:val="006625DF"/>
    <w:rsid w:val="00662EFB"/>
    <w:rsid w:val="006637CD"/>
    <w:rsid w:val="006641D4"/>
    <w:rsid w:val="00667E94"/>
    <w:rsid w:val="006707CB"/>
    <w:rsid w:val="006709FF"/>
    <w:rsid w:val="00670D6A"/>
    <w:rsid w:val="00670DB3"/>
    <w:rsid w:val="0067115B"/>
    <w:rsid w:val="00672074"/>
    <w:rsid w:val="00672C92"/>
    <w:rsid w:val="006732CF"/>
    <w:rsid w:val="00675B49"/>
    <w:rsid w:val="0067638E"/>
    <w:rsid w:val="006763AD"/>
    <w:rsid w:val="00680774"/>
    <w:rsid w:val="0068083C"/>
    <w:rsid w:val="00680A66"/>
    <w:rsid w:val="006815F1"/>
    <w:rsid w:val="00683AFC"/>
    <w:rsid w:val="006850C4"/>
    <w:rsid w:val="00685DF1"/>
    <w:rsid w:val="00686FF4"/>
    <w:rsid w:val="00690698"/>
    <w:rsid w:val="006919B2"/>
    <w:rsid w:val="00692D39"/>
    <w:rsid w:val="00695345"/>
    <w:rsid w:val="0069688F"/>
    <w:rsid w:val="00696C63"/>
    <w:rsid w:val="00697FA1"/>
    <w:rsid w:val="006A05E2"/>
    <w:rsid w:val="006A085F"/>
    <w:rsid w:val="006A18FB"/>
    <w:rsid w:val="006A2C35"/>
    <w:rsid w:val="006A3154"/>
    <w:rsid w:val="006A3188"/>
    <w:rsid w:val="006A36EC"/>
    <w:rsid w:val="006A37E5"/>
    <w:rsid w:val="006A442F"/>
    <w:rsid w:val="006A4578"/>
    <w:rsid w:val="006A4997"/>
    <w:rsid w:val="006A6054"/>
    <w:rsid w:val="006B02FA"/>
    <w:rsid w:val="006B07B3"/>
    <w:rsid w:val="006B0D29"/>
    <w:rsid w:val="006B0DBF"/>
    <w:rsid w:val="006B10FB"/>
    <w:rsid w:val="006B1347"/>
    <w:rsid w:val="006B1B96"/>
    <w:rsid w:val="006B1C5C"/>
    <w:rsid w:val="006B2639"/>
    <w:rsid w:val="006B444E"/>
    <w:rsid w:val="006B5E8F"/>
    <w:rsid w:val="006C03C4"/>
    <w:rsid w:val="006C0CBE"/>
    <w:rsid w:val="006C0DAA"/>
    <w:rsid w:val="006C1035"/>
    <w:rsid w:val="006C128B"/>
    <w:rsid w:val="006C18CC"/>
    <w:rsid w:val="006C1B8D"/>
    <w:rsid w:val="006C1BF4"/>
    <w:rsid w:val="006C1DB6"/>
    <w:rsid w:val="006C1E58"/>
    <w:rsid w:val="006C3210"/>
    <w:rsid w:val="006C3850"/>
    <w:rsid w:val="006C42DF"/>
    <w:rsid w:val="006C66B3"/>
    <w:rsid w:val="006C69CD"/>
    <w:rsid w:val="006D0315"/>
    <w:rsid w:val="006D0E6D"/>
    <w:rsid w:val="006D2911"/>
    <w:rsid w:val="006D3BFC"/>
    <w:rsid w:val="006D4A0D"/>
    <w:rsid w:val="006D658F"/>
    <w:rsid w:val="006E05AF"/>
    <w:rsid w:val="006E226D"/>
    <w:rsid w:val="006E259D"/>
    <w:rsid w:val="006E3A01"/>
    <w:rsid w:val="006F1D5C"/>
    <w:rsid w:val="006F29E6"/>
    <w:rsid w:val="006F3099"/>
    <w:rsid w:val="006F31D8"/>
    <w:rsid w:val="006F3313"/>
    <w:rsid w:val="006F67B7"/>
    <w:rsid w:val="006F6FC9"/>
    <w:rsid w:val="00703198"/>
    <w:rsid w:val="00703F84"/>
    <w:rsid w:val="0070534A"/>
    <w:rsid w:val="00705699"/>
    <w:rsid w:val="00706D49"/>
    <w:rsid w:val="00711618"/>
    <w:rsid w:val="007127F9"/>
    <w:rsid w:val="00713892"/>
    <w:rsid w:val="0071422D"/>
    <w:rsid w:val="0071424B"/>
    <w:rsid w:val="0071565F"/>
    <w:rsid w:val="007156FE"/>
    <w:rsid w:val="0071654A"/>
    <w:rsid w:val="00717A04"/>
    <w:rsid w:val="007200E6"/>
    <w:rsid w:val="0072019D"/>
    <w:rsid w:val="007204C9"/>
    <w:rsid w:val="00720855"/>
    <w:rsid w:val="00721463"/>
    <w:rsid w:val="00722BC0"/>
    <w:rsid w:val="00724340"/>
    <w:rsid w:val="00724A49"/>
    <w:rsid w:val="00724A80"/>
    <w:rsid w:val="00724EA9"/>
    <w:rsid w:val="007250FA"/>
    <w:rsid w:val="0072573E"/>
    <w:rsid w:val="00725A6C"/>
    <w:rsid w:val="00725B67"/>
    <w:rsid w:val="007303B5"/>
    <w:rsid w:val="00730C36"/>
    <w:rsid w:val="00732734"/>
    <w:rsid w:val="007338E6"/>
    <w:rsid w:val="007349B8"/>
    <w:rsid w:val="00734A91"/>
    <w:rsid w:val="00734C38"/>
    <w:rsid w:val="00735CB8"/>
    <w:rsid w:val="00735E4F"/>
    <w:rsid w:val="0073682D"/>
    <w:rsid w:val="00736FF5"/>
    <w:rsid w:val="00737933"/>
    <w:rsid w:val="007379AE"/>
    <w:rsid w:val="007379C6"/>
    <w:rsid w:val="00737A43"/>
    <w:rsid w:val="00740996"/>
    <w:rsid w:val="00741913"/>
    <w:rsid w:val="00742551"/>
    <w:rsid w:val="0074269D"/>
    <w:rsid w:val="0074330F"/>
    <w:rsid w:val="0074450E"/>
    <w:rsid w:val="00744915"/>
    <w:rsid w:val="00744940"/>
    <w:rsid w:val="00745806"/>
    <w:rsid w:val="0074644F"/>
    <w:rsid w:val="0074670B"/>
    <w:rsid w:val="00747397"/>
    <w:rsid w:val="0075060D"/>
    <w:rsid w:val="00750748"/>
    <w:rsid w:val="00750D5D"/>
    <w:rsid w:val="0075207C"/>
    <w:rsid w:val="007521F5"/>
    <w:rsid w:val="00752FFB"/>
    <w:rsid w:val="00753B85"/>
    <w:rsid w:val="00755698"/>
    <w:rsid w:val="0075582F"/>
    <w:rsid w:val="00755893"/>
    <w:rsid w:val="00757057"/>
    <w:rsid w:val="00760CE3"/>
    <w:rsid w:val="007611A8"/>
    <w:rsid w:val="00761E40"/>
    <w:rsid w:val="007642F1"/>
    <w:rsid w:val="0076475F"/>
    <w:rsid w:val="00764B15"/>
    <w:rsid w:val="00766F17"/>
    <w:rsid w:val="00767716"/>
    <w:rsid w:val="00767EC3"/>
    <w:rsid w:val="0077049E"/>
    <w:rsid w:val="0077118E"/>
    <w:rsid w:val="007716B1"/>
    <w:rsid w:val="00771E84"/>
    <w:rsid w:val="0077250C"/>
    <w:rsid w:val="00773E81"/>
    <w:rsid w:val="0077493A"/>
    <w:rsid w:val="00774FB5"/>
    <w:rsid w:val="00775100"/>
    <w:rsid w:val="0077648B"/>
    <w:rsid w:val="0077657B"/>
    <w:rsid w:val="0077687F"/>
    <w:rsid w:val="00777183"/>
    <w:rsid w:val="00781796"/>
    <w:rsid w:val="00781BC8"/>
    <w:rsid w:val="007822AD"/>
    <w:rsid w:val="00782520"/>
    <w:rsid w:val="0078300F"/>
    <w:rsid w:val="00786B86"/>
    <w:rsid w:val="00787908"/>
    <w:rsid w:val="00787F85"/>
    <w:rsid w:val="00790322"/>
    <w:rsid w:val="00790BCB"/>
    <w:rsid w:val="00791B46"/>
    <w:rsid w:val="00791D5D"/>
    <w:rsid w:val="00792234"/>
    <w:rsid w:val="00792AF2"/>
    <w:rsid w:val="007937F9"/>
    <w:rsid w:val="00794107"/>
    <w:rsid w:val="00794DEA"/>
    <w:rsid w:val="00795391"/>
    <w:rsid w:val="00796939"/>
    <w:rsid w:val="00796DFA"/>
    <w:rsid w:val="00797945"/>
    <w:rsid w:val="00797C56"/>
    <w:rsid w:val="00797FFD"/>
    <w:rsid w:val="007A0249"/>
    <w:rsid w:val="007A0AC3"/>
    <w:rsid w:val="007A1EC1"/>
    <w:rsid w:val="007A20EB"/>
    <w:rsid w:val="007A212F"/>
    <w:rsid w:val="007A4D74"/>
    <w:rsid w:val="007A6525"/>
    <w:rsid w:val="007A7B57"/>
    <w:rsid w:val="007B0D53"/>
    <w:rsid w:val="007B35DB"/>
    <w:rsid w:val="007B49FC"/>
    <w:rsid w:val="007B5385"/>
    <w:rsid w:val="007B66D1"/>
    <w:rsid w:val="007C0FB7"/>
    <w:rsid w:val="007C13CD"/>
    <w:rsid w:val="007C22E1"/>
    <w:rsid w:val="007C417C"/>
    <w:rsid w:val="007C44E9"/>
    <w:rsid w:val="007C64BB"/>
    <w:rsid w:val="007C70F6"/>
    <w:rsid w:val="007C7E27"/>
    <w:rsid w:val="007D2B1C"/>
    <w:rsid w:val="007D2E38"/>
    <w:rsid w:val="007D3EBF"/>
    <w:rsid w:val="007D52C4"/>
    <w:rsid w:val="007D55E5"/>
    <w:rsid w:val="007D5D44"/>
    <w:rsid w:val="007D5FEB"/>
    <w:rsid w:val="007E185C"/>
    <w:rsid w:val="007E1C99"/>
    <w:rsid w:val="007E268D"/>
    <w:rsid w:val="007E4F32"/>
    <w:rsid w:val="007E5D7C"/>
    <w:rsid w:val="007E71E3"/>
    <w:rsid w:val="007E76EB"/>
    <w:rsid w:val="007F00DB"/>
    <w:rsid w:val="007F170C"/>
    <w:rsid w:val="007F20D9"/>
    <w:rsid w:val="007F3DB4"/>
    <w:rsid w:val="007F4E56"/>
    <w:rsid w:val="007F65A2"/>
    <w:rsid w:val="00801730"/>
    <w:rsid w:val="00801E15"/>
    <w:rsid w:val="00802CDD"/>
    <w:rsid w:val="0080404A"/>
    <w:rsid w:val="008042A1"/>
    <w:rsid w:val="00804559"/>
    <w:rsid w:val="00804600"/>
    <w:rsid w:val="008046C3"/>
    <w:rsid w:val="0080473C"/>
    <w:rsid w:val="008058D8"/>
    <w:rsid w:val="008060C3"/>
    <w:rsid w:val="008072CB"/>
    <w:rsid w:val="00807698"/>
    <w:rsid w:val="00807DBA"/>
    <w:rsid w:val="008108AF"/>
    <w:rsid w:val="008115DC"/>
    <w:rsid w:val="00811823"/>
    <w:rsid w:val="00813057"/>
    <w:rsid w:val="008135B2"/>
    <w:rsid w:val="008135D6"/>
    <w:rsid w:val="00813A71"/>
    <w:rsid w:val="00813CE1"/>
    <w:rsid w:val="008144CD"/>
    <w:rsid w:val="00815844"/>
    <w:rsid w:val="0081597D"/>
    <w:rsid w:val="00815D24"/>
    <w:rsid w:val="00816113"/>
    <w:rsid w:val="0081651E"/>
    <w:rsid w:val="00816FAF"/>
    <w:rsid w:val="00816FCA"/>
    <w:rsid w:val="008177B9"/>
    <w:rsid w:val="00817A87"/>
    <w:rsid w:val="00817B31"/>
    <w:rsid w:val="0082095A"/>
    <w:rsid w:val="008214FA"/>
    <w:rsid w:val="00821CC0"/>
    <w:rsid w:val="00823047"/>
    <w:rsid w:val="008235E6"/>
    <w:rsid w:val="00826351"/>
    <w:rsid w:val="0082659E"/>
    <w:rsid w:val="00826BE2"/>
    <w:rsid w:val="00826D29"/>
    <w:rsid w:val="0083167E"/>
    <w:rsid w:val="008316DA"/>
    <w:rsid w:val="00831BAC"/>
    <w:rsid w:val="00831D72"/>
    <w:rsid w:val="0083389C"/>
    <w:rsid w:val="00833968"/>
    <w:rsid w:val="00835BED"/>
    <w:rsid w:val="00836815"/>
    <w:rsid w:val="00837759"/>
    <w:rsid w:val="0084143F"/>
    <w:rsid w:val="0084216C"/>
    <w:rsid w:val="00842FBD"/>
    <w:rsid w:val="00844ED9"/>
    <w:rsid w:val="008456C4"/>
    <w:rsid w:val="008457CC"/>
    <w:rsid w:val="008465AE"/>
    <w:rsid w:val="008519AB"/>
    <w:rsid w:val="00852576"/>
    <w:rsid w:val="00852668"/>
    <w:rsid w:val="00854277"/>
    <w:rsid w:val="008547B3"/>
    <w:rsid w:val="00854877"/>
    <w:rsid w:val="00854937"/>
    <w:rsid w:val="008552A7"/>
    <w:rsid w:val="00856C8A"/>
    <w:rsid w:val="008608E7"/>
    <w:rsid w:val="00862B32"/>
    <w:rsid w:val="00863190"/>
    <w:rsid w:val="0086353C"/>
    <w:rsid w:val="0086357C"/>
    <w:rsid w:val="00864EB5"/>
    <w:rsid w:val="00866170"/>
    <w:rsid w:val="0086747F"/>
    <w:rsid w:val="00871EC5"/>
    <w:rsid w:val="00872518"/>
    <w:rsid w:val="0087294D"/>
    <w:rsid w:val="00874F57"/>
    <w:rsid w:val="0087624D"/>
    <w:rsid w:val="008772E1"/>
    <w:rsid w:val="0087784C"/>
    <w:rsid w:val="00880449"/>
    <w:rsid w:val="00881933"/>
    <w:rsid w:val="0088297E"/>
    <w:rsid w:val="008907D5"/>
    <w:rsid w:val="00892F71"/>
    <w:rsid w:val="0089491A"/>
    <w:rsid w:val="00895B47"/>
    <w:rsid w:val="00896639"/>
    <w:rsid w:val="008A01C4"/>
    <w:rsid w:val="008A1336"/>
    <w:rsid w:val="008A14FE"/>
    <w:rsid w:val="008A1EA6"/>
    <w:rsid w:val="008A1EC7"/>
    <w:rsid w:val="008A2FF8"/>
    <w:rsid w:val="008A37A3"/>
    <w:rsid w:val="008A3830"/>
    <w:rsid w:val="008A4B01"/>
    <w:rsid w:val="008A57B4"/>
    <w:rsid w:val="008A59DC"/>
    <w:rsid w:val="008A79CA"/>
    <w:rsid w:val="008B0391"/>
    <w:rsid w:val="008B0D1D"/>
    <w:rsid w:val="008B18E0"/>
    <w:rsid w:val="008B3045"/>
    <w:rsid w:val="008B51C8"/>
    <w:rsid w:val="008B5615"/>
    <w:rsid w:val="008B5802"/>
    <w:rsid w:val="008B5843"/>
    <w:rsid w:val="008B5BAE"/>
    <w:rsid w:val="008B5C68"/>
    <w:rsid w:val="008B74E7"/>
    <w:rsid w:val="008C0395"/>
    <w:rsid w:val="008C10AE"/>
    <w:rsid w:val="008C18D7"/>
    <w:rsid w:val="008C2EB6"/>
    <w:rsid w:val="008C2F42"/>
    <w:rsid w:val="008C30F4"/>
    <w:rsid w:val="008C3F19"/>
    <w:rsid w:val="008C428B"/>
    <w:rsid w:val="008C44D4"/>
    <w:rsid w:val="008C662F"/>
    <w:rsid w:val="008C738C"/>
    <w:rsid w:val="008C7480"/>
    <w:rsid w:val="008C7C64"/>
    <w:rsid w:val="008D0AE3"/>
    <w:rsid w:val="008D1E6E"/>
    <w:rsid w:val="008D2E25"/>
    <w:rsid w:val="008D3F78"/>
    <w:rsid w:val="008D4E92"/>
    <w:rsid w:val="008E072E"/>
    <w:rsid w:val="008E0936"/>
    <w:rsid w:val="008E09E5"/>
    <w:rsid w:val="008E13F8"/>
    <w:rsid w:val="008E194D"/>
    <w:rsid w:val="008E1AFC"/>
    <w:rsid w:val="008E4034"/>
    <w:rsid w:val="008E450E"/>
    <w:rsid w:val="008E4FE1"/>
    <w:rsid w:val="008E554F"/>
    <w:rsid w:val="008E5F76"/>
    <w:rsid w:val="008F0075"/>
    <w:rsid w:val="008F091A"/>
    <w:rsid w:val="008F2D49"/>
    <w:rsid w:val="008F57B2"/>
    <w:rsid w:val="008F5874"/>
    <w:rsid w:val="008F6BEB"/>
    <w:rsid w:val="008F7E0A"/>
    <w:rsid w:val="00900DA5"/>
    <w:rsid w:val="00902720"/>
    <w:rsid w:val="0090299F"/>
    <w:rsid w:val="00902C8B"/>
    <w:rsid w:val="0090308A"/>
    <w:rsid w:val="00903793"/>
    <w:rsid w:val="0090466F"/>
    <w:rsid w:val="00904D4D"/>
    <w:rsid w:val="009052D3"/>
    <w:rsid w:val="009056BB"/>
    <w:rsid w:val="009068CE"/>
    <w:rsid w:val="0090704B"/>
    <w:rsid w:val="00907C18"/>
    <w:rsid w:val="009116CE"/>
    <w:rsid w:val="009119E7"/>
    <w:rsid w:val="00912E64"/>
    <w:rsid w:val="009134B4"/>
    <w:rsid w:val="00914059"/>
    <w:rsid w:val="00915CEB"/>
    <w:rsid w:val="00916EFA"/>
    <w:rsid w:val="00922DBB"/>
    <w:rsid w:val="00923062"/>
    <w:rsid w:val="00923402"/>
    <w:rsid w:val="0092482B"/>
    <w:rsid w:val="009258AC"/>
    <w:rsid w:val="00925C4F"/>
    <w:rsid w:val="009263BE"/>
    <w:rsid w:val="00930812"/>
    <w:rsid w:val="00930C54"/>
    <w:rsid w:val="009322B7"/>
    <w:rsid w:val="0093338D"/>
    <w:rsid w:val="00934562"/>
    <w:rsid w:val="009345FC"/>
    <w:rsid w:val="0093724C"/>
    <w:rsid w:val="0093770E"/>
    <w:rsid w:val="00941741"/>
    <w:rsid w:val="00941E4D"/>
    <w:rsid w:val="0094298E"/>
    <w:rsid w:val="00942E7A"/>
    <w:rsid w:val="0094454C"/>
    <w:rsid w:val="0094505E"/>
    <w:rsid w:val="00945079"/>
    <w:rsid w:val="00945A8C"/>
    <w:rsid w:val="0094696A"/>
    <w:rsid w:val="009479C3"/>
    <w:rsid w:val="0095008D"/>
    <w:rsid w:val="0095096F"/>
    <w:rsid w:val="0095151A"/>
    <w:rsid w:val="00951CAF"/>
    <w:rsid w:val="00952263"/>
    <w:rsid w:val="0095242F"/>
    <w:rsid w:val="00952D0D"/>
    <w:rsid w:val="009533D2"/>
    <w:rsid w:val="0095432D"/>
    <w:rsid w:val="009545E8"/>
    <w:rsid w:val="00956AEA"/>
    <w:rsid w:val="00957A99"/>
    <w:rsid w:val="00961798"/>
    <w:rsid w:val="009619D4"/>
    <w:rsid w:val="00962530"/>
    <w:rsid w:val="0096283F"/>
    <w:rsid w:val="00962A95"/>
    <w:rsid w:val="00962B46"/>
    <w:rsid w:val="00962B98"/>
    <w:rsid w:val="00963543"/>
    <w:rsid w:val="00965070"/>
    <w:rsid w:val="00965C6D"/>
    <w:rsid w:val="00966B1C"/>
    <w:rsid w:val="00966D83"/>
    <w:rsid w:val="00966DC4"/>
    <w:rsid w:val="00967619"/>
    <w:rsid w:val="009679C9"/>
    <w:rsid w:val="00967D5E"/>
    <w:rsid w:val="00967DC9"/>
    <w:rsid w:val="00967EF4"/>
    <w:rsid w:val="009709D3"/>
    <w:rsid w:val="009719E6"/>
    <w:rsid w:val="00973BF4"/>
    <w:rsid w:val="0097430C"/>
    <w:rsid w:val="009743B4"/>
    <w:rsid w:val="00975CD1"/>
    <w:rsid w:val="00975E0F"/>
    <w:rsid w:val="00976A1E"/>
    <w:rsid w:val="00976A2C"/>
    <w:rsid w:val="00976C9E"/>
    <w:rsid w:val="0098004B"/>
    <w:rsid w:val="009803C5"/>
    <w:rsid w:val="00980A9F"/>
    <w:rsid w:val="009815F1"/>
    <w:rsid w:val="00981A2C"/>
    <w:rsid w:val="00981CA2"/>
    <w:rsid w:val="009822D0"/>
    <w:rsid w:val="00982A74"/>
    <w:rsid w:val="0098310A"/>
    <w:rsid w:val="00983429"/>
    <w:rsid w:val="0098583D"/>
    <w:rsid w:val="009863E5"/>
    <w:rsid w:val="00986FFF"/>
    <w:rsid w:val="00987223"/>
    <w:rsid w:val="009901D9"/>
    <w:rsid w:val="0099284C"/>
    <w:rsid w:val="009937AE"/>
    <w:rsid w:val="00993F87"/>
    <w:rsid w:val="00994226"/>
    <w:rsid w:val="00994A31"/>
    <w:rsid w:val="009950E1"/>
    <w:rsid w:val="009953CF"/>
    <w:rsid w:val="00996068"/>
    <w:rsid w:val="00996372"/>
    <w:rsid w:val="009964A8"/>
    <w:rsid w:val="00997ACF"/>
    <w:rsid w:val="009A086A"/>
    <w:rsid w:val="009A1330"/>
    <w:rsid w:val="009A444C"/>
    <w:rsid w:val="009A5382"/>
    <w:rsid w:val="009A53DE"/>
    <w:rsid w:val="009A612F"/>
    <w:rsid w:val="009A6850"/>
    <w:rsid w:val="009A71CD"/>
    <w:rsid w:val="009A74A0"/>
    <w:rsid w:val="009A7707"/>
    <w:rsid w:val="009A7870"/>
    <w:rsid w:val="009B3C21"/>
    <w:rsid w:val="009B51EE"/>
    <w:rsid w:val="009B54B2"/>
    <w:rsid w:val="009B558F"/>
    <w:rsid w:val="009B5E1F"/>
    <w:rsid w:val="009B64A5"/>
    <w:rsid w:val="009B7368"/>
    <w:rsid w:val="009B76C8"/>
    <w:rsid w:val="009C0122"/>
    <w:rsid w:val="009C0254"/>
    <w:rsid w:val="009C1F84"/>
    <w:rsid w:val="009C54A3"/>
    <w:rsid w:val="009C590A"/>
    <w:rsid w:val="009C5A6D"/>
    <w:rsid w:val="009C61B9"/>
    <w:rsid w:val="009C61EA"/>
    <w:rsid w:val="009C65C5"/>
    <w:rsid w:val="009C6C00"/>
    <w:rsid w:val="009C7917"/>
    <w:rsid w:val="009C7C02"/>
    <w:rsid w:val="009D06C7"/>
    <w:rsid w:val="009D18A7"/>
    <w:rsid w:val="009D1939"/>
    <w:rsid w:val="009D2018"/>
    <w:rsid w:val="009D273C"/>
    <w:rsid w:val="009D474D"/>
    <w:rsid w:val="009D5312"/>
    <w:rsid w:val="009D5ADF"/>
    <w:rsid w:val="009D5D1E"/>
    <w:rsid w:val="009D7056"/>
    <w:rsid w:val="009D72AF"/>
    <w:rsid w:val="009D7A32"/>
    <w:rsid w:val="009E2FB1"/>
    <w:rsid w:val="009E31C8"/>
    <w:rsid w:val="009E35F4"/>
    <w:rsid w:val="009E3CB9"/>
    <w:rsid w:val="009E4601"/>
    <w:rsid w:val="009E49CD"/>
    <w:rsid w:val="009E5CCB"/>
    <w:rsid w:val="009E5E95"/>
    <w:rsid w:val="009E6981"/>
    <w:rsid w:val="009E6C42"/>
    <w:rsid w:val="009E701C"/>
    <w:rsid w:val="009E7416"/>
    <w:rsid w:val="009E7E00"/>
    <w:rsid w:val="009F27A5"/>
    <w:rsid w:val="009F2FA1"/>
    <w:rsid w:val="009F3DAF"/>
    <w:rsid w:val="009F5C20"/>
    <w:rsid w:val="009F6463"/>
    <w:rsid w:val="009F659F"/>
    <w:rsid w:val="009F7C1C"/>
    <w:rsid w:val="009F7C85"/>
    <w:rsid w:val="00A00C9F"/>
    <w:rsid w:val="00A034ED"/>
    <w:rsid w:val="00A034F4"/>
    <w:rsid w:val="00A03C95"/>
    <w:rsid w:val="00A056B0"/>
    <w:rsid w:val="00A074A8"/>
    <w:rsid w:val="00A07678"/>
    <w:rsid w:val="00A10D33"/>
    <w:rsid w:val="00A11650"/>
    <w:rsid w:val="00A11A86"/>
    <w:rsid w:val="00A1238B"/>
    <w:rsid w:val="00A1252D"/>
    <w:rsid w:val="00A127C7"/>
    <w:rsid w:val="00A14981"/>
    <w:rsid w:val="00A14BC8"/>
    <w:rsid w:val="00A15159"/>
    <w:rsid w:val="00A154C2"/>
    <w:rsid w:val="00A1656F"/>
    <w:rsid w:val="00A17DFF"/>
    <w:rsid w:val="00A17E63"/>
    <w:rsid w:val="00A21FE8"/>
    <w:rsid w:val="00A22231"/>
    <w:rsid w:val="00A22434"/>
    <w:rsid w:val="00A22A31"/>
    <w:rsid w:val="00A23023"/>
    <w:rsid w:val="00A23083"/>
    <w:rsid w:val="00A23676"/>
    <w:rsid w:val="00A23C73"/>
    <w:rsid w:val="00A246EE"/>
    <w:rsid w:val="00A2522D"/>
    <w:rsid w:val="00A25881"/>
    <w:rsid w:val="00A258AC"/>
    <w:rsid w:val="00A2663B"/>
    <w:rsid w:val="00A269AB"/>
    <w:rsid w:val="00A2754E"/>
    <w:rsid w:val="00A27E5D"/>
    <w:rsid w:val="00A27F73"/>
    <w:rsid w:val="00A3104F"/>
    <w:rsid w:val="00A31E5E"/>
    <w:rsid w:val="00A33F61"/>
    <w:rsid w:val="00A342CD"/>
    <w:rsid w:val="00A34D94"/>
    <w:rsid w:val="00A35B01"/>
    <w:rsid w:val="00A3659F"/>
    <w:rsid w:val="00A36CCE"/>
    <w:rsid w:val="00A36DB7"/>
    <w:rsid w:val="00A37114"/>
    <w:rsid w:val="00A3721F"/>
    <w:rsid w:val="00A3735D"/>
    <w:rsid w:val="00A3762B"/>
    <w:rsid w:val="00A37631"/>
    <w:rsid w:val="00A409AF"/>
    <w:rsid w:val="00A41393"/>
    <w:rsid w:val="00A437CC"/>
    <w:rsid w:val="00A439F9"/>
    <w:rsid w:val="00A43A1C"/>
    <w:rsid w:val="00A43D23"/>
    <w:rsid w:val="00A4678E"/>
    <w:rsid w:val="00A477F9"/>
    <w:rsid w:val="00A47F73"/>
    <w:rsid w:val="00A5058A"/>
    <w:rsid w:val="00A50630"/>
    <w:rsid w:val="00A507BE"/>
    <w:rsid w:val="00A50B8B"/>
    <w:rsid w:val="00A51EA9"/>
    <w:rsid w:val="00A51EFD"/>
    <w:rsid w:val="00A533ED"/>
    <w:rsid w:val="00A54206"/>
    <w:rsid w:val="00A54ED6"/>
    <w:rsid w:val="00A5535A"/>
    <w:rsid w:val="00A56BAE"/>
    <w:rsid w:val="00A56E6A"/>
    <w:rsid w:val="00A60F12"/>
    <w:rsid w:val="00A61C0A"/>
    <w:rsid w:val="00A61F7C"/>
    <w:rsid w:val="00A6239A"/>
    <w:rsid w:val="00A641B8"/>
    <w:rsid w:val="00A665DE"/>
    <w:rsid w:val="00A6735A"/>
    <w:rsid w:val="00A67A59"/>
    <w:rsid w:val="00A709A5"/>
    <w:rsid w:val="00A709E7"/>
    <w:rsid w:val="00A70F32"/>
    <w:rsid w:val="00A71C8D"/>
    <w:rsid w:val="00A71DDE"/>
    <w:rsid w:val="00A72412"/>
    <w:rsid w:val="00A726DB"/>
    <w:rsid w:val="00A72AB1"/>
    <w:rsid w:val="00A732C2"/>
    <w:rsid w:val="00A745EA"/>
    <w:rsid w:val="00A74AAD"/>
    <w:rsid w:val="00A74C0B"/>
    <w:rsid w:val="00A7618B"/>
    <w:rsid w:val="00A76849"/>
    <w:rsid w:val="00A76E31"/>
    <w:rsid w:val="00A771BB"/>
    <w:rsid w:val="00A77417"/>
    <w:rsid w:val="00A77589"/>
    <w:rsid w:val="00A779B0"/>
    <w:rsid w:val="00A80261"/>
    <w:rsid w:val="00A816C9"/>
    <w:rsid w:val="00A819BD"/>
    <w:rsid w:val="00A81A53"/>
    <w:rsid w:val="00A82CC8"/>
    <w:rsid w:val="00A8388E"/>
    <w:rsid w:val="00A842AB"/>
    <w:rsid w:val="00A84D29"/>
    <w:rsid w:val="00A87F95"/>
    <w:rsid w:val="00A90131"/>
    <w:rsid w:val="00A906D3"/>
    <w:rsid w:val="00A91107"/>
    <w:rsid w:val="00A91253"/>
    <w:rsid w:val="00A91673"/>
    <w:rsid w:val="00A918BA"/>
    <w:rsid w:val="00A91CDA"/>
    <w:rsid w:val="00A91D6B"/>
    <w:rsid w:val="00A91DE1"/>
    <w:rsid w:val="00A92366"/>
    <w:rsid w:val="00A93531"/>
    <w:rsid w:val="00A93771"/>
    <w:rsid w:val="00A93CE8"/>
    <w:rsid w:val="00A95977"/>
    <w:rsid w:val="00A965ED"/>
    <w:rsid w:val="00A97CF3"/>
    <w:rsid w:val="00AA19D1"/>
    <w:rsid w:val="00AA19F2"/>
    <w:rsid w:val="00AA1DCA"/>
    <w:rsid w:val="00AA2711"/>
    <w:rsid w:val="00AA33BD"/>
    <w:rsid w:val="00AA46C6"/>
    <w:rsid w:val="00AA628C"/>
    <w:rsid w:val="00AA641A"/>
    <w:rsid w:val="00AA68D2"/>
    <w:rsid w:val="00AB0259"/>
    <w:rsid w:val="00AB192D"/>
    <w:rsid w:val="00AB1A5E"/>
    <w:rsid w:val="00AB1AA7"/>
    <w:rsid w:val="00AB1D03"/>
    <w:rsid w:val="00AB1D66"/>
    <w:rsid w:val="00AB2C04"/>
    <w:rsid w:val="00AB2C84"/>
    <w:rsid w:val="00AB2FD9"/>
    <w:rsid w:val="00AB3367"/>
    <w:rsid w:val="00AB3CC3"/>
    <w:rsid w:val="00AB4484"/>
    <w:rsid w:val="00AB4802"/>
    <w:rsid w:val="00AC0A40"/>
    <w:rsid w:val="00AC0A47"/>
    <w:rsid w:val="00AC267B"/>
    <w:rsid w:val="00AC5728"/>
    <w:rsid w:val="00AC5E60"/>
    <w:rsid w:val="00AC6B31"/>
    <w:rsid w:val="00AC6F70"/>
    <w:rsid w:val="00AC72E2"/>
    <w:rsid w:val="00AD03BF"/>
    <w:rsid w:val="00AD0BD0"/>
    <w:rsid w:val="00AD145B"/>
    <w:rsid w:val="00AD22C3"/>
    <w:rsid w:val="00AD28DC"/>
    <w:rsid w:val="00AD3B96"/>
    <w:rsid w:val="00AD44F9"/>
    <w:rsid w:val="00AD4AD2"/>
    <w:rsid w:val="00AD4D38"/>
    <w:rsid w:val="00AD5251"/>
    <w:rsid w:val="00AD6884"/>
    <w:rsid w:val="00AD7090"/>
    <w:rsid w:val="00AD773A"/>
    <w:rsid w:val="00AD78FF"/>
    <w:rsid w:val="00AD7CB4"/>
    <w:rsid w:val="00AD7E3B"/>
    <w:rsid w:val="00AE2C4B"/>
    <w:rsid w:val="00AE389D"/>
    <w:rsid w:val="00AE442D"/>
    <w:rsid w:val="00AE5FA2"/>
    <w:rsid w:val="00AE5FBF"/>
    <w:rsid w:val="00AE660E"/>
    <w:rsid w:val="00AE7214"/>
    <w:rsid w:val="00AF0E91"/>
    <w:rsid w:val="00AF15A7"/>
    <w:rsid w:val="00AF2120"/>
    <w:rsid w:val="00AF2EB3"/>
    <w:rsid w:val="00AF30B5"/>
    <w:rsid w:val="00AF4D1D"/>
    <w:rsid w:val="00AF5275"/>
    <w:rsid w:val="00AF60EB"/>
    <w:rsid w:val="00AF6F50"/>
    <w:rsid w:val="00B0051C"/>
    <w:rsid w:val="00B007DD"/>
    <w:rsid w:val="00B00CEA"/>
    <w:rsid w:val="00B00DB9"/>
    <w:rsid w:val="00B013C8"/>
    <w:rsid w:val="00B026E0"/>
    <w:rsid w:val="00B02894"/>
    <w:rsid w:val="00B03771"/>
    <w:rsid w:val="00B03F7A"/>
    <w:rsid w:val="00B049A5"/>
    <w:rsid w:val="00B04BF0"/>
    <w:rsid w:val="00B05824"/>
    <w:rsid w:val="00B05AF5"/>
    <w:rsid w:val="00B064BB"/>
    <w:rsid w:val="00B06B1B"/>
    <w:rsid w:val="00B07689"/>
    <w:rsid w:val="00B12197"/>
    <w:rsid w:val="00B1330F"/>
    <w:rsid w:val="00B14A1F"/>
    <w:rsid w:val="00B162AD"/>
    <w:rsid w:val="00B16842"/>
    <w:rsid w:val="00B175EB"/>
    <w:rsid w:val="00B175FE"/>
    <w:rsid w:val="00B17F61"/>
    <w:rsid w:val="00B20AD5"/>
    <w:rsid w:val="00B22643"/>
    <w:rsid w:val="00B2282B"/>
    <w:rsid w:val="00B24B6C"/>
    <w:rsid w:val="00B25CA0"/>
    <w:rsid w:val="00B26083"/>
    <w:rsid w:val="00B264E3"/>
    <w:rsid w:val="00B269DA"/>
    <w:rsid w:val="00B306BB"/>
    <w:rsid w:val="00B30FA3"/>
    <w:rsid w:val="00B3278C"/>
    <w:rsid w:val="00B33C2F"/>
    <w:rsid w:val="00B37265"/>
    <w:rsid w:val="00B40277"/>
    <w:rsid w:val="00B404B7"/>
    <w:rsid w:val="00B41034"/>
    <w:rsid w:val="00B411E2"/>
    <w:rsid w:val="00B42228"/>
    <w:rsid w:val="00B42280"/>
    <w:rsid w:val="00B430F6"/>
    <w:rsid w:val="00B4349B"/>
    <w:rsid w:val="00B44561"/>
    <w:rsid w:val="00B445CA"/>
    <w:rsid w:val="00B45195"/>
    <w:rsid w:val="00B45BAC"/>
    <w:rsid w:val="00B46D78"/>
    <w:rsid w:val="00B47193"/>
    <w:rsid w:val="00B471CD"/>
    <w:rsid w:val="00B4795E"/>
    <w:rsid w:val="00B50143"/>
    <w:rsid w:val="00B508EE"/>
    <w:rsid w:val="00B50FC9"/>
    <w:rsid w:val="00B535AA"/>
    <w:rsid w:val="00B53667"/>
    <w:rsid w:val="00B53A48"/>
    <w:rsid w:val="00B53E1B"/>
    <w:rsid w:val="00B54DD3"/>
    <w:rsid w:val="00B55E38"/>
    <w:rsid w:val="00B5666A"/>
    <w:rsid w:val="00B5682B"/>
    <w:rsid w:val="00B56E48"/>
    <w:rsid w:val="00B60C93"/>
    <w:rsid w:val="00B61646"/>
    <w:rsid w:val="00B618E8"/>
    <w:rsid w:val="00B6210E"/>
    <w:rsid w:val="00B63E4F"/>
    <w:rsid w:val="00B6645D"/>
    <w:rsid w:val="00B66A17"/>
    <w:rsid w:val="00B673D6"/>
    <w:rsid w:val="00B67495"/>
    <w:rsid w:val="00B70012"/>
    <w:rsid w:val="00B70B72"/>
    <w:rsid w:val="00B70BAD"/>
    <w:rsid w:val="00B71D92"/>
    <w:rsid w:val="00B722B3"/>
    <w:rsid w:val="00B72D3B"/>
    <w:rsid w:val="00B73495"/>
    <w:rsid w:val="00B73F6E"/>
    <w:rsid w:val="00B76FBA"/>
    <w:rsid w:val="00B82087"/>
    <w:rsid w:val="00B82D95"/>
    <w:rsid w:val="00B84F5F"/>
    <w:rsid w:val="00B869BC"/>
    <w:rsid w:val="00B86CB6"/>
    <w:rsid w:val="00B86CE4"/>
    <w:rsid w:val="00B87E0A"/>
    <w:rsid w:val="00B90351"/>
    <w:rsid w:val="00B90940"/>
    <w:rsid w:val="00B90A10"/>
    <w:rsid w:val="00B91FE1"/>
    <w:rsid w:val="00B922E1"/>
    <w:rsid w:val="00B92FCC"/>
    <w:rsid w:val="00B93406"/>
    <w:rsid w:val="00B950E9"/>
    <w:rsid w:val="00B955C0"/>
    <w:rsid w:val="00B95EC1"/>
    <w:rsid w:val="00B967C6"/>
    <w:rsid w:val="00B976B6"/>
    <w:rsid w:val="00B97A76"/>
    <w:rsid w:val="00BA142D"/>
    <w:rsid w:val="00BA1967"/>
    <w:rsid w:val="00BA2A66"/>
    <w:rsid w:val="00BA380A"/>
    <w:rsid w:val="00BA46DB"/>
    <w:rsid w:val="00BA4A78"/>
    <w:rsid w:val="00BA61DB"/>
    <w:rsid w:val="00BB0150"/>
    <w:rsid w:val="00BB1278"/>
    <w:rsid w:val="00BB2B88"/>
    <w:rsid w:val="00BB30EA"/>
    <w:rsid w:val="00BB324C"/>
    <w:rsid w:val="00BB3666"/>
    <w:rsid w:val="00BB3C5A"/>
    <w:rsid w:val="00BB628E"/>
    <w:rsid w:val="00BB6D3E"/>
    <w:rsid w:val="00BB795C"/>
    <w:rsid w:val="00BC009A"/>
    <w:rsid w:val="00BC064A"/>
    <w:rsid w:val="00BC38CE"/>
    <w:rsid w:val="00BC3E75"/>
    <w:rsid w:val="00BC4C3A"/>
    <w:rsid w:val="00BC53B6"/>
    <w:rsid w:val="00BC7529"/>
    <w:rsid w:val="00BD0375"/>
    <w:rsid w:val="00BD03D0"/>
    <w:rsid w:val="00BD06E9"/>
    <w:rsid w:val="00BD1114"/>
    <w:rsid w:val="00BD1D33"/>
    <w:rsid w:val="00BD2EFA"/>
    <w:rsid w:val="00BD3439"/>
    <w:rsid w:val="00BD41B7"/>
    <w:rsid w:val="00BD4334"/>
    <w:rsid w:val="00BD452C"/>
    <w:rsid w:val="00BD45E6"/>
    <w:rsid w:val="00BD477D"/>
    <w:rsid w:val="00BD546A"/>
    <w:rsid w:val="00BE1948"/>
    <w:rsid w:val="00BE22B4"/>
    <w:rsid w:val="00BE246C"/>
    <w:rsid w:val="00BE3245"/>
    <w:rsid w:val="00BE4BFA"/>
    <w:rsid w:val="00BE5052"/>
    <w:rsid w:val="00BE6A05"/>
    <w:rsid w:val="00BE6AE3"/>
    <w:rsid w:val="00BE6B66"/>
    <w:rsid w:val="00BE71A3"/>
    <w:rsid w:val="00BE727C"/>
    <w:rsid w:val="00BE7638"/>
    <w:rsid w:val="00BF0729"/>
    <w:rsid w:val="00BF26AB"/>
    <w:rsid w:val="00BF2F3C"/>
    <w:rsid w:val="00BF46A6"/>
    <w:rsid w:val="00BF5983"/>
    <w:rsid w:val="00C00321"/>
    <w:rsid w:val="00C0113C"/>
    <w:rsid w:val="00C01DD6"/>
    <w:rsid w:val="00C02D3C"/>
    <w:rsid w:val="00C04DD2"/>
    <w:rsid w:val="00C06103"/>
    <w:rsid w:val="00C06F01"/>
    <w:rsid w:val="00C1018B"/>
    <w:rsid w:val="00C113C3"/>
    <w:rsid w:val="00C1193E"/>
    <w:rsid w:val="00C12CD9"/>
    <w:rsid w:val="00C13306"/>
    <w:rsid w:val="00C160F1"/>
    <w:rsid w:val="00C17313"/>
    <w:rsid w:val="00C17353"/>
    <w:rsid w:val="00C17636"/>
    <w:rsid w:val="00C20B12"/>
    <w:rsid w:val="00C2160D"/>
    <w:rsid w:val="00C21612"/>
    <w:rsid w:val="00C226CA"/>
    <w:rsid w:val="00C237BE"/>
    <w:rsid w:val="00C2446F"/>
    <w:rsid w:val="00C24BFF"/>
    <w:rsid w:val="00C2597F"/>
    <w:rsid w:val="00C27D3A"/>
    <w:rsid w:val="00C30024"/>
    <w:rsid w:val="00C30F18"/>
    <w:rsid w:val="00C316A3"/>
    <w:rsid w:val="00C31F2B"/>
    <w:rsid w:val="00C3287B"/>
    <w:rsid w:val="00C328B0"/>
    <w:rsid w:val="00C33B65"/>
    <w:rsid w:val="00C341E5"/>
    <w:rsid w:val="00C34973"/>
    <w:rsid w:val="00C3524C"/>
    <w:rsid w:val="00C362A8"/>
    <w:rsid w:val="00C3632A"/>
    <w:rsid w:val="00C414B7"/>
    <w:rsid w:val="00C41653"/>
    <w:rsid w:val="00C41995"/>
    <w:rsid w:val="00C422F7"/>
    <w:rsid w:val="00C4240E"/>
    <w:rsid w:val="00C426E8"/>
    <w:rsid w:val="00C427AA"/>
    <w:rsid w:val="00C42B3B"/>
    <w:rsid w:val="00C444FA"/>
    <w:rsid w:val="00C45448"/>
    <w:rsid w:val="00C461B0"/>
    <w:rsid w:val="00C46261"/>
    <w:rsid w:val="00C46957"/>
    <w:rsid w:val="00C46D46"/>
    <w:rsid w:val="00C508F0"/>
    <w:rsid w:val="00C50C54"/>
    <w:rsid w:val="00C50DA1"/>
    <w:rsid w:val="00C52B55"/>
    <w:rsid w:val="00C52E2A"/>
    <w:rsid w:val="00C53A48"/>
    <w:rsid w:val="00C54085"/>
    <w:rsid w:val="00C5489A"/>
    <w:rsid w:val="00C5672A"/>
    <w:rsid w:val="00C56A1A"/>
    <w:rsid w:val="00C5717B"/>
    <w:rsid w:val="00C57483"/>
    <w:rsid w:val="00C57766"/>
    <w:rsid w:val="00C6027B"/>
    <w:rsid w:val="00C6059F"/>
    <w:rsid w:val="00C6245F"/>
    <w:rsid w:val="00C62577"/>
    <w:rsid w:val="00C64B11"/>
    <w:rsid w:val="00C64C17"/>
    <w:rsid w:val="00C654FE"/>
    <w:rsid w:val="00C65B4F"/>
    <w:rsid w:val="00C65BE5"/>
    <w:rsid w:val="00C66841"/>
    <w:rsid w:val="00C66F5E"/>
    <w:rsid w:val="00C67BA1"/>
    <w:rsid w:val="00C67E05"/>
    <w:rsid w:val="00C70238"/>
    <w:rsid w:val="00C708CE"/>
    <w:rsid w:val="00C70DC9"/>
    <w:rsid w:val="00C719C8"/>
    <w:rsid w:val="00C71CAC"/>
    <w:rsid w:val="00C7222E"/>
    <w:rsid w:val="00C73107"/>
    <w:rsid w:val="00C73DF2"/>
    <w:rsid w:val="00C744E2"/>
    <w:rsid w:val="00C750D4"/>
    <w:rsid w:val="00C75A21"/>
    <w:rsid w:val="00C76D84"/>
    <w:rsid w:val="00C774A3"/>
    <w:rsid w:val="00C82707"/>
    <w:rsid w:val="00C828CE"/>
    <w:rsid w:val="00C837C4"/>
    <w:rsid w:val="00C83858"/>
    <w:rsid w:val="00C843C8"/>
    <w:rsid w:val="00C84F81"/>
    <w:rsid w:val="00C857A2"/>
    <w:rsid w:val="00C87D32"/>
    <w:rsid w:val="00C901A1"/>
    <w:rsid w:val="00C908A0"/>
    <w:rsid w:val="00C92644"/>
    <w:rsid w:val="00C93A84"/>
    <w:rsid w:val="00C94BA1"/>
    <w:rsid w:val="00C952CB"/>
    <w:rsid w:val="00C963D4"/>
    <w:rsid w:val="00C973FA"/>
    <w:rsid w:val="00CA1A5C"/>
    <w:rsid w:val="00CA39EE"/>
    <w:rsid w:val="00CA6164"/>
    <w:rsid w:val="00CA6E41"/>
    <w:rsid w:val="00CA7D00"/>
    <w:rsid w:val="00CA7E3F"/>
    <w:rsid w:val="00CB1BD1"/>
    <w:rsid w:val="00CB3430"/>
    <w:rsid w:val="00CB40B9"/>
    <w:rsid w:val="00CB47AF"/>
    <w:rsid w:val="00CB60FE"/>
    <w:rsid w:val="00CB6230"/>
    <w:rsid w:val="00CB7E95"/>
    <w:rsid w:val="00CC1173"/>
    <w:rsid w:val="00CC14DD"/>
    <w:rsid w:val="00CC1F69"/>
    <w:rsid w:val="00CC206C"/>
    <w:rsid w:val="00CC2875"/>
    <w:rsid w:val="00CC2A7B"/>
    <w:rsid w:val="00CC4BD9"/>
    <w:rsid w:val="00CC5CFC"/>
    <w:rsid w:val="00CC7D60"/>
    <w:rsid w:val="00CD074E"/>
    <w:rsid w:val="00CD0A85"/>
    <w:rsid w:val="00CD2180"/>
    <w:rsid w:val="00CD2DF4"/>
    <w:rsid w:val="00CD34BA"/>
    <w:rsid w:val="00CD4381"/>
    <w:rsid w:val="00CD443B"/>
    <w:rsid w:val="00CD476F"/>
    <w:rsid w:val="00CD53FA"/>
    <w:rsid w:val="00CD5920"/>
    <w:rsid w:val="00CD5BCD"/>
    <w:rsid w:val="00CD6B1F"/>
    <w:rsid w:val="00CD724B"/>
    <w:rsid w:val="00CE03DC"/>
    <w:rsid w:val="00CE10AC"/>
    <w:rsid w:val="00CE26CE"/>
    <w:rsid w:val="00CE3C54"/>
    <w:rsid w:val="00CE3F5E"/>
    <w:rsid w:val="00CE502A"/>
    <w:rsid w:val="00CE60DC"/>
    <w:rsid w:val="00CE60F6"/>
    <w:rsid w:val="00CE61F0"/>
    <w:rsid w:val="00CE64E0"/>
    <w:rsid w:val="00CE6B36"/>
    <w:rsid w:val="00CE7CF9"/>
    <w:rsid w:val="00CF0C31"/>
    <w:rsid w:val="00CF0C35"/>
    <w:rsid w:val="00CF1D53"/>
    <w:rsid w:val="00CF1E89"/>
    <w:rsid w:val="00CF4B51"/>
    <w:rsid w:val="00CF66AE"/>
    <w:rsid w:val="00CF7B7E"/>
    <w:rsid w:val="00D01CC8"/>
    <w:rsid w:val="00D0441C"/>
    <w:rsid w:val="00D056DE"/>
    <w:rsid w:val="00D05700"/>
    <w:rsid w:val="00D06E7C"/>
    <w:rsid w:val="00D108EB"/>
    <w:rsid w:val="00D10BA3"/>
    <w:rsid w:val="00D10E4C"/>
    <w:rsid w:val="00D113AF"/>
    <w:rsid w:val="00D11D91"/>
    <w:rsid w:val="00D12425"/>
    <w:rsid w:val="00D12807"/>
    <w:rsid w:val="00D12F81"/>
    <w:rsid w:val="00D14458"/>
    <w:rsid w:val="00D14C59"/>
    <w:rsid w:val="00D15C91"/>
    <w:rsid w:val="00D15ED8"/>
    <w:rsid w:val="00D17485"/>
    <w:rsid w:val="00D17B07"/>
    <w:rsid w:val="00D204B8"/>
    <w:rsid w:val="00D21564"/>
    <w:rsid w:val="00D21623"/>
    <w:rsid w:val="00D21874"/>
    <w:rsid w:val="00D22060"/>
    <w:rsid w:val="00D22401"/>
    <w:rsid w:val="00D23126"/>
    <w:rsid w:val="00D24107"/>
    <w:rsid w:val="00D2418D"/>
    <w:rsid w:val="00D25F78"/>
    <w:rsid w:val="00D27B2F"/>
    <w:rsid w:val="00D27CFE"/>
    <w:rsid w:val="00D27D38"/>
    <w:rsid w:val="00D33178"/>
    <w:rsid w:val="00D33BFA"/>
    <w:rsid w:val="00D35832"/>
    <w:rsid w:val="00D37608"/>
    <w:rsid w:val="00D377AE"/>
    <w:rsid w:val="00D40CA7"/>
    <w:rsid w:val="00D41C48"/>
    <w:rsid w:val="00D42DEC"/>
    <w:rsid w:val="00D431EB"/>
    <w:rsid w:val="00D45BCA"/>
    <w:rsid w:val="00D46201"/>
    <w:rsid w:val="00D470E0"/>
    <w:rsid w:val="00D47B0B"/>
    <w:rsid w:val="00D47E2A"/>
    <w:rsid w:val="00D50621"/>
    <w:rsid w:val="00D514BD"/>
    <w:rsid w:val="00D5295C"/>
    <w:rsid w:val="00D54754"/>
    <w:rsid w:val="00D55DD2"/>
    <w:rsid w:val="00D5664A"/>
    <w:rsid w:val="00D57233"/>
    <w:rsid w:val="00D57CE2"/>
    <w:rsid w:val="00D60447"/>
    <w:rsid w:val="00D60C7E"/>
    <w:rsid w:val="00D62B3E"/>
    <w:rsid w:val="00D64708"/>
    <w:rsid w:val="00D650D5"/>
    <w:rsid w:val="00D659E4"/>
    <w:rsid w:val="00D66A48"/>
    <w:rsid w:val="00D67ECD"/>
    <w:rsid w:val="00D70867"/>
    <w:rsid w:val="00D70F2C"/>
    <w:rsid w:val="00D71645"/>
    <w:rsid w:val="00D71976"/>
    <w:rsid w:val="00D71D3D"/>
    <w:rsid w:val="00D72260"/>
    <w:rsid w:val="00D73359"/>
    <w:rsid w:val="00D73957"/>
    <w:rsid w:val="00D755D2"/>
    <w:rsid w:val="00D762FF"/>
    <w:rsid w:val="00D76939"/>
    <w:rsid w:val="00D76BEE"/>
    <w:rsid w:val="00D76E91"/>
    <w:rsid w:val="00D772C6"/>
    <w:rsid w:val="00D80D41"/>
    <w:rsid w:val="00D81B5C"/>
    <w:rsid w:val="00D8253A"/>
    <w:rsid w:val="00D82732"/>
    <w:rsid w:val="00D82889"/>
    <w:rsid w:val="00D82D84"/>
    <w:rsid w:val="00D8337F"/>
    <w:rsid w:val="00D83467"/>
    <w:rsid w:val="00D8483F"/>
    <w:rsid w:val="00D8551F"/>
    <w:rsid w:val="00D85B73"/>
    <w:rsid w:val="00D85B74"/>
    <w:rsid w:val="00D8690C"/>
    <w:rsid w:val="00D86F93"/>
    <w:rsid w:val="00D876B1"/>
    <w:rsid w:val="00D902AA"/>
    <w:rsid w:val="00D9126D"/>
    <w:rsid w:val="00D918DD"/>
    <w:rsid w:val="00D9308A"/>
    <w:rsid w:val="00D94831"/>
    <w:rsid w:val="00D95195"/>
    <w:rsid w:val="00D95314"/>
    <w:rsid w:val="00D96C73"/>
    <w:rsid w:val="00D96D52"/>
    <w:rsid w:val="00DA0F16"/>
    <w:rsid w:val="00DA0F26"/>
    <w:rsid w:val="00DA1306"/>
    <w:rsid w:val="00DA1AD1"/>
    <w:rsid w:val="00DA4791"/>
    <w:rsid w:val="00DA5A67"/>
    <w:rsid w:val="00DA705E"/>
    <w:rsid w:val="00DA73E5"/>
    <w:rsid w:val="00DA7789"/>
    <w:rsid w:val="00DB0098"/>
    <w:rsid w:val="00DB0FCF"/>
    <w:rsid w:val="00DB1F57"/>
    <w:rsid w:val="00DB2CAA"/>
    <w:rsid w:val="00DB3452"/>
    <w:rsid w:val="00DB3DAA"/>
    <w:rsid w:val="00DB4A65"/>
    <w:rsid w:val="00DB4F9B"/>
    <w:rsid w:val="00DB51EE"/>
    <w:rsid w:val="00DC04D3"/>
    <w:rsid w:val="00DC07A7"/>
    <w:rsid w:val="00DC09BE"/>
    <w:rsid w:val="00DC0FDC"/>
    <w:rsid w:val="00DC282D"/>
    <w:rsid w:val="00DC2CF4"/>
    <w:rsid w:val="00DC3860"/>
    <w:rsid w:val="00DC3E18"/>
    <w:rsid w:val="00DC4553"/>
    <w:rsid w:val="00DC48A2"/>
    <w:rsid w:val="00DC5AFC"/>
    <w:rsid w:val="00DC6886"/>
    <w:rsid w:val="00DC6A90"/>
    <w:rsid w:val="00DC7E9C"/>
    <w:rsid w:val="00DD0F34"/>
    <w:rsid w:val="00DD2C47"/>
    <w:rsid w:val="00DD36BB"/>
    <w:rsid w:val="00DD545F"/>
    <w:rsid w:val="00DD604E"/>
    <w:rsid w:val="00DE01FB"/>
    <w:rsid w:val="00DE03D0"/>
    <w:rsid w:val="00DE1754"/>
    <w:rsid w:val="00DE4046"/>
    <w:rsid w:val="00DE5D1F"/>
    <w:rsid w:val="00DE602D"/>
    <w:rsid w:val="00DE6DD9"/>
    <w:rsid w:val="00DE7671"/>
    <w:rsid w:val="00DE76A6"/>
    <w:rsid w:val="00DE7D1C"/>
    <w:rsid w:val="00DF061F"/>
    <w:rsid w:val="00DF1CCD"/>
    <w:rsid w:val="00DF1FF4"/>
    <w:rsid w:val="00DF36A1"/>
    <w:rsid w:val="00DF4539"/>
    <w:rsid w:val="00DF4E31"/>
    <w:rsid w:val="00DF4F43"/>
    <w:rsid w:val="00DF5783"/>
    <w:rsid w:val="00DF7AD1"/>
    <w:rsid w:val="00E0067D"/>
    <w:rsid w:val="00E009A0"/>
    <w:rsid w:val="00E0155C"/>
    <w:rsid w:val="00E0169D"/>
    <w:rsid w:val="00E01994"/>
    <w:rsid w:val="00E01D8E"/>
    <w:rsid w:val="00E040E2"/>
    <w:rsid w:val="00E0436B"/>
    <w:rsid w:val="00E04E6B"/>
    <w:rsid w:val="00E10321"/>
    <w:rsid w:val="00E10391"/>
    <w:rsid w:val="00E1172B"/>
    <w:rsid w:val="00E11EBC"/>
    <w:rsid w:val="00E12A38"/>
    <w:rsid w:val="00E12B40"/>
    <w:rsid w:val="00E138C0"/>
    <w:rsid w:val="00E146A6"/>
    <w:rsid w:val="00E16282"/>
    <w:rsid w:val="00E162B9"/>
    <w:rsid w:val="00E1743B"/>
    <w:rsid w:val="00E17BE3"/>
    <w:rsid w:val="00E208FE"/>
    <w:rsid w:val="00E20A71"/>
    <w:rsid w:val="00E2157D"/>
    <w:rsid w:val="00E22621"/>
    <w:rsid w:val="00E22FE8"/>
    <w:rsid w:val="00E2449F"/>
    <w:rsid w:val="00E24AB2"/>
    <w:rsid w:val="00E24AD2"/>
    <w:rsid w:val="00E24BA2"/>
    <w:rsid w:val="00E24BD6"/>
    <w:rsid w:val="00E24C2A"/>
    <w:rsid w:val="00E24C41"/>
    <w:rsid w:val="00E24D6A"/>
    <w:rsid w:val="00E26AE3"/>
    <w:rsid w:val="00E27AB0"/>
    <w:rsid w:val="00E300AA"/>
    <w:rsid w:val="00E3045E"/>
    <w:rsid w:val="00E31572"/>
    <w:rsid w:val="00E3212E"/>
    <w:rsid w:val="00E32215"/>
    <w:rsid w:val="00E324B5"/>
    <w:rsid w:val="00E324C6"/>
    <w:rsid w:val="00E33F8A"/>
    <w:rsid w:val="00E345EC"/>
    <w:rsid w:val="00E3731C"/>
    <w:rsid w:val="00E3762C"/>
    <w:rsid w:val="00E40009"/>
    <w:rsid w:val="00E40331"/>
    <w:rsid w:val="00E408C3"/>
    <w:rsid w:val="00E40AB9"/>
    <w:rsid w:val="00E42DBA"/>
    <w:rsid w:val="00E431E5"/>
    <w:rsid w:val="00E454A3"/>
    <w:rsid w:val="00E4564D"/>
    <w:rsid w:val="00E467D4"/>
    <w:rsid w:val="00E473A4"/>
    <w:rsid w:val="00E478CE"/>
    <w:rsid w:val="00E47F6A"/>
    <w:rsid w:val="00E51834"/>
    <w:rsid w:val="00E5410C"/>
    <w:rsid w:val="00E542EB"/>
    <w:rsid w:val="00E545E6"/>
    <w:rsid w:val="00E5687E"/>
    <w:rsid w:val="00E56BA0"/>
    <w:rsid w:val="00E5717C"/>
    <w:rsid w:val="00E57982"/>
    <w:rsid w:val="00E57AE7"/>
    <w:rsid w:val="00E602E3"/>
    <w:rsid w:val="00E609D8"/>
    <w:rsid w:val="00E60A92"/>
    <w:rsid w:val="00E62AEA"/>
    <w:rsid w:val="00E62B83"/>
    <w:rsid w:val="00E6524F"/>
    <w:rsid w:val="00E66621"/>
    <w:rsid w:val="00E66E42"/>
    <w:rsid w:val="00E675BF"/>
    <w:rsid w:val="00E67AB5"/>
    <w:rsid w:val="00E67BD3"/>
    <w:rsid w:val="00E70431"/>
    <w:rsid w:val="00E70C2F"/>
    <w:rsid w:val="00E70C3E"/>
    <w:rsid w:val="00E71043"/>
    <w:rsid w:val="00E71539"/>
    <w:rsid w:val="00E71BCA"/>
    <w:rsid w:val="00E71D2B"/>
    <w:rsid w:val="00E72CF6"/>
    <w:rsid w:val="00E73365"/>
    <w:rsid w:val="00E74FA6"/>
    <w:rsid w:val="00E754C0"/>
    <w:rsid w:val="00E7670A"/>
    <w:rsid w:val="00E76907"/>
    <w:rsid w:val="00E76D2B"/>
    <w:rsid w:val="00E7797A"/>
    <w:rsid w:val="00E77EE6"/>
    <w:rsid w:val="00E809AA"/>
    <w:rsid w:val="00E80C93"/>
    <w:rsid w:val="00E81890"/>
    <w:rsid w:val="00E81CFF"/>
    <w:rsid w:val="00E82308"/>
    <w:rsid w:val="00E823EB"/>
    <w:rsid w:val="00E829F8"/>
    <w:rsid w:val="00E8398D"/>
    <w:rsid w:val="00E90831"/>
    <w:rsid w:val="00E90B8A"/>
    <w:rsid w:val="00E919A6"/>
    <w:rsid w:val="00E93727"/>
    <w:rsid w:val="00E94114"/>
    <w:rsid w:val="00E94183"/>
    <w:rsid w:val="00E941EB"/>
    <w:rsid w:val="00E947A2"/>
    <w:rsid w:val="00E94F7C"/>
    <w:rsid w:val="00E95D38"/>
    <w:rsid w:val="00EA05EE"/>
    <w:rsid w:val="00EA0A01"/>
    <w:rsid w:val="00EA1738"/>
    <w:rsid w:val="00EA1A9C"/>
    <w:rsid w:val="00EA1C30"/>
    <w:rsid w:val="00EA36D1"/>
    <w:rsid w:val="00EA393C"/>
    <w:rsid w:val="00EA3BAF"/>
    <w:rsid w:val="00EA3C1C"/>
    <w:rsid w:val="00EA4486"/>
    <w:rsid w:val="00EA565B"/>
    <w:rsid w:val="00EA6718"/>
    <w:rsid w:val="00EA78A9"/>
    <w:rsid w:val="00EA7A25"/>
    <w:rsid w:val="00EA7A28"/>
    <w:rsid w:val="00EB0FF2"/>
    <w:rsid w:val="00EB1E46"/>
    <w:rsid w:val="00EB2067"/>
    <w:rsid w:val="00EB3262"/>
    <w:rsid w:val="00EB3D7D"/>
    <w:rsid w:val="00EB4858"/>
    <w:rsid w:val="00EB6846"/>
    <w:rsid w:val="00EB782C"/>
    <w:rsid w:val="00EC18F8"/>
    <w:rsid w:val="00EC2FBA"/>
    <w:rsid w:val="00EC3152"/>
    <w:rsid w:val="00EC3946"/>
    <w:rsid w:val="00EC3ACA"/>
    <w:rsid w:val="00EC4DA6"/>
    <w:rsid w:val="00EC5994"/>
    <w:rsid w:val="00EC6439"/>
    <w:rsid w:val="00EC67B4"/>
    <w:rsid w:val="00EC6A05"/>
    <w:rsid w:val="00EC6D9B"/>
    <w:rsid w:val="00ED0B78"/>
    <w:rsid w:val="00ED1AD7"/>
    <w:rsid w:val="00ED22DB"/>
    <w:rsid w:val="00ED2AC1"/>
    <w:rsid w:val="00ED4C23"/>
    <w:rsid w:val="00ED52EA"/>
    <w:rsid w:val="00EE0FCB"/>
    <w:rsid w:val="00EE2383"/>
    <w:rsid w:val="00EE3232"/>
    <w:rsid w:val="00EE592E"/>
    <w:rsid w:val="00EF0A90"/>
    <w:rsid w:val="00EF2A22"/>
    <w:rsid w:val="00EF2BAF"/>
    <w:rsid w:val="00EF35A6"/>
    <w:rsid w:val="00EF450B"/>
    <w:rsid w:val="00EF4944"/>
    <w:rsid w:val="00EF4DE4"/>
    <w:rsid w:val="00EF5006"/>
    <w:rsid w:val="00EF5885"/>
    <w:rsid w:val="00EF7FC3"/>
    <w:rsid w:val="00F013D7"/>
    <w:rsid w:val="00F01652"/>
    <w:rsid w:val="00F02408"/>
    <w:rsid w:val="00F0331A"/>
    <w:rsid w:val="00F03E0E"/>
    <w:rsid w:val="00F0400E"/>
    <w:rsid w:val="00F0464D"/>
    <w:rsid w:val="00F0582E"/>
    <w:rsid w:val="00F058C9"/>
    <w:rsid w:val="00F05ABF"/>
    <w:rsid w:val="00F05D77"/>
    <w:rsid w:val="00F05DE5"/>
    <w:rsid w:val="00F0798F"/>
    <w:rsid w:val="00F105E0"/>
    <w:rsid w:val="00F1099D"/>
    <w:rsid w:val="00F11D79"/>
    <w:rsid w:val="00F12D26"/>
    <w:rsid w:val="00F12E81"/>
    <w:rsid w:val="00F13593"/>
    <w:rsid w:val="00F150AA"/>
    <w:rsid w:val="00F1557B"/>
    <w:rsid w:val="00F15659"/>
    <w:rsid w:val="00F156BE"/>
    <w:rsid w:val="00F15825"/>
    <w:rsid w:val="00F15D83"/>
    <w:rsid w:val="00F16ED8"/>
    <w:rsid w:val="00F16EE4"/>
    <w:rsid w:val="00F171B2"/>
    <w:rsid w:val="00F17510"/>
    <w:rsid w:val="00F22915"/>
    <w:rsid w:val="00F22E1A"/>
    <w:rsid w:val="00F22F05"/>
    <w:rsid w:val="00F2376D"/>
    <w:rsid w:val="00F24541"/>
    <w:rsid w:val="00F245C6"/>
    <w:rsid w:val="00F246BB"/>
    <w:rsid w:val="00F275FD"/>
    <w:rsid w:val="00F30321"/>
    <w:rsid w:val="00F31DD6"/>
    <w:rsid w:val="00F31E2B"/>
    <w:rsid w:val="00F32069"/>
    <w:rsid w:val="00F33D06"/>
    <w:rsid w:val="00F3491F"/>
    <w:rsid w:val="00F34E71"/>
    <w:rsid w:val="00F37BE2"/>
    <w:rsid w:val="00F40ADB"/>
    <w:rsid w:val="00F4154F"/>
    <w:rsid w:val="00F41E46"/>
    <w:rsid w:val="00F44659"/>
    <w:rsid w:val="00F44705"/>
    <w:rsid w:val="00F44C1D"/>
    <w:rsid w:val="00F45067"/>
    <w:rsid w:val="00F4607B"/>
    <w:rsid w:val="00F514A7"/>
    <w:rsid w:val="00F520FD"/>
    <w:rsid w:val="00F52D6E"/>
    <w:rsid w:val="00F531F9"/>
    <w:rsid w:val="00F53CB8"/>
    <w:rsid w:val="00F556F5"/>
    <w:rsid w:val="00F57264"/>
    <w:rsid w:val="00F61B73"/>
    <w:rsid w:val="00F62CD4"/>
    <w:rsid w:val="00F63B0E"/>
    <w:rsid w:val="00F642B3"/>
    <w:rsid w:val="00F6510D"/>
    <w:rsid w:val="00F6583C"/>
    <w:rsid w:val="00F65EE5"/>
    <w:rsid w:val="00F66A45"/>
    <w:rsid w:val="00F66B71"/>
    <w:rsid w:val="00F66B76"/>
    <w:rsid w:val="00F66B8D"/>
    <w:rsid w:val="00F67171"/>
    <w:rsid w:val="00F67659"/>
    <w:rsid w:val="00F70B17"/>
    <w:rsid w:val="00F717B3"/>
    <w:rsid w:val="00F7268E"/>
    <w:rsid w:val="00F74828"/>
    <w:rsid w:val="00F74FAA"/>
    <w:rsid w:val="00F75F8E"/>
    <w:rsid w:val="00F7604F"/>
    <w:rsid w:val="00F76B3E"/>
    <w:rsid w:val="00F76FDB"/>
    <w:rsid w:val="00F771DC"/>
    <w:rsid w:val="00F808B7"/>
    <w:rsid w:val="00F80FD5"/>
    <w:rsid w:val="00F81D12"/>
    <w:rsid w:val="00F82655"/>
    <w:rsid w:val="00F8356B"/>
    <w:rsid w:val="00F84403"/>
    <w:rsid w:val="00F84EF6"/>
    <w:rsid w:val="00F85068"/>
    <w:rsid w:val="00F85B72"/>
    <w:rsid w:val="00F86156"/>
    <w:rsid w:val="00F87622"/>
    <w:rsid w:val="00F87A4A"/>
    <w:rsid w:val="00F92AB7"/>
    <w:rsid w:val="00F93112"/>
    <w:rsid w:val="00F93F46"/>
    <w:rsid w:val="00F93FBB"/>
    <w:rsid w:val="00F952AC"/>
    <w:rsid w:val="00F9699D"/>
    <w:rsid w:val="00F9726E"/>
    <w:rsid w:val="00F97F42"/>
    <w:rsid w:val="00FA01A9"/>
    <w:rsid w:val="00FA1492"/>
    <w:rsid w:val="00FA264F"/>
    <w:rsid w:val="00FA365C"/>
    <w:rsid w:val="00FA4CB1"/>
    <w:rsid w:val="00FA5436"/>
    <w:rsid w:val="00FA6EC0"/>
    <w:rsid w:val="00FB3069"/>
    <w:rsid w:val="00FB34FB"/>
    <w:rsid w:val="00FB3FDB"/>
    <w:rsid w:val="00FB4357"/>
    <w:rsid w:val="00FB4874"/>
    <w:rsid w:val="00FB488A"/>
    <w:rsid w:val="00FB4DA2"/>
    <w:rsid w:val="00FB6A89"/>
    <w:rsid w:val="00FB78F4"/>
    <w:rsid w:val="00FC0D60"/>
    <w:rsid w:val="00FC1B5B"/>
    <w:rsid w:val="00FC1C54"/>
    <w:rsid w:val="00FC4837"/>
    <w:rsid w:val="00FC5103"/>
    <w:rsid w:val="00FC5573"/>
    <w:rsid w:val="00FC57DA"/>
    <w:rsid w:val="00FC7B59"/>
    <w:rsid w:val="00FC7F0A"/>
    <w:rsid w:val="00FD05B6"/>
    <w:rsid w:val="00FD1110"/>
    <w:rsid w:val="00FD2535"/>
    <w:rsid w:val="00FD439A"/>
    <w:rsid w:val="00FD75D2"/>
    <w:rsid w:val="00FD7CE6"/>
    <w:rsid w:val="00FE0975"/>
    <w:rsid w:val="00FE2471"/>
    <w:rsid w:val="00FE2762"/>
    <w:rsid w:val="00FE37A6"/>
    <w:rsid w:val="00FE3C7B"/>
    <w:rsid w:val="00FF0D0C"/>
    <w:rsid w:val="00FF0DF3"/>
    <w:rsid w:val="00FF1092"/>
    <w:rsid w:val="00FF1326"/>
    <w:rsid w:val="00FF2E3E"/>
    <w:rsid w:val="00FF3C52"/>
    <w:rsid w:val="00FF4FCE"/>
    <w:rsid w:val="00FF5555"/>
    <w:rsid w:val="00FF579E"/>
    <w:rsid w:val="00FF5E22"/>
    <w:rsid w:val="00FF67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F879E0"/>
  <w15:docId w15:val="{9B2C710F-C8E5-4F5B-9BE4-C2F12724D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A444C"/>
    <w:rPr>
      <w:sz w:val="24"/>
      <w:szCs w:val="24"/>
      <w:lang w:eastAsia="en-US"/>
    </w:rPr>
  </w:style>
  <w:style w:type="paragraph" w:styleId="Naslov1">
    <w:name w:val="heading 1"/>
    <w:basedOn w:val="Navaden"/>
    <w:next w:val="Navaden"/>
    <w:qFormat/>
    <w:pPr>
      <w:keepNext/>
      <w:jc w:val="center"/>
      <w:outlineLvl w:val="0"/>
    </w:pPr>
    <w:rPr>
      <w:rFonts w:ascii="Arial" w:hAnsi="Arial" w:cs="Arial"/>
      <w:b/>
      <w:bCs/>
    </w:rPr>
  </w:style>
  <w:style w:type="paragraph" w:styleId="Naslov2">
    <w:name w:val="heading 2"/>
    <w:basedOn w:val="Navaden"/>
    <w:next w:val="Navaden"/>
    <w:qFormat/>
    <w:pPr>
      <w:keepNext/>
      <w:tabs>
        <w:tab w:val="left" w:pos="720"/>
      </w:tabs>
      <w:outlineLvl w:val="1"/>
    </w:pPr>
    <w:rPr>
      <w:rFonts w:ascii="Arial" w:hAnsi="Arial"/>
      <w:b/>
      <w:snapToGrid w:val="0"/>
      <w:sz w:val="22"/>
      <w:szCs w:val="20"/>
    </w:rPr>
  </w:style>
  <w:style w:type="paragraph" w:styleId="Naslov3">
    <w:name w:val="heading 3"/>
    <w:basedOn w:val="Navaden"/>
    <w:next w:val="Navaden"/>
    <w:qFormat/>
    <w:pPr>
      <w:keepNext/>
      <w:tabs>
        <w:tab w:val="left" w:pos="720"/>
      </w:tabs>
      <w:outlineLvl w:val="2"/>
    </w:pPr>
    <w:rPr>
      <w:rFonts w:ascii="Arial" w:hAnsi="Arial"/>
      <w:b/>
      <w:snapToGrid w:val="0"/>
      <w:szCs w:val="20"/>
    </w:rPr>
  </w:style>
  <w:style w:type="paragraph" w:styleId="Naslov4">
    <w:name w:val="heading 4"/>
    <w:basedOn w:val="Navaden"/>
    <w:next w:val="Navaden"/>
    <w:qFormat/>
    <w:pPr>
      <w:keepNext/>
      <w:outlineLvl w:val="3"/>
    </w:pPr>
    <w:rPr>
      <w:rFonts w:ascii="Arial" w:hAnsi="Arial"/>
      <w:szCs w:val="20"/>
    </w:rPr>
  </w:style>
  <w:style w:type="paragraph" w:styleId="Naslov5">
    <w:name w:val="heading 5"/>
    <w:basedOn w:val="Navaden"/>
    <w:next w:val="Navaden"/>
    <w:qFormat/>
    <w:pPr>
      <w:keepNext/>
      <w:autoSpaceDE w:val="0"/>
      <w:autoSpaceDN w:val="0"/>
      <w:adjustRightInd w:val="0"/>
      <w:spacing w:line="240" w:lineRule="atLeast"/>
      <w:jc w:val="both"/>
      <w:outlineLvl w:val="4"/>
    </w:pPr>
    <w:rPr>
      <w:color w:val="000000"/>
      <w:u w:val="single"/>
    </w:rPr>
  </w:style>
  <w:style w:type="paragraph" w:styleId="Naslov6">
    <w:name w:val="heading 6"/>
    <w:basedOn w:val="Navaden"/>
    <w:next w:val="Navaden"/>
    <w:qFormat/>
    <w:pPr>
      <w:keepNext/>
      <w:jc w:val="both"/>
      <w:outlineLvl w:val="5"/>
    </w:pPr>
    <w:rPr>
      <w:spacing w:val="-4"/>
      <w:szCs w:val="20"/>
      <w:u w:val="single"/>
    </w:rPr>
  </w:style>
  <w:style w:type="paragraph" w:styleId="Naslov7">
    <w:name w:val="heading 7"/>
    <w:basedOn w:val="Navaden"/>
    <w:next w:val="Navaden"/>
    <w:qFormat/>
    <w:pPr>
      <w:keepNext/>
      <w:autoSpaceDE w:val="0"/>
      <w:autoSpaceDN w:val="0"/>
      <w:adjustRightInd w:val="0"/>
      <w:spacing w:line="240" w:lineRule="atLeast"/>
      <w:ind w:left="337"/>
      <w:jc w:val="both"/>
      <w:outlineLvl w:val="6"/>
    </w:pPr>
    <w:rPr>
      <w:color w:val="000000"/>
      <w:u w:val="single"/>
    </w:rPr>
  </w:style>
  <w:style w:type="paragraph" w:styleId="Naslov8">
    <w:name w:val="heading 8"/>
    <w:basedOn w:val="Navaden"/>
    <w:next w:val="Navaden"/>
    <w:qFormat/>
    <w:pPr>
      <w:keepNext/>
      <w:spacing w:after="120"/>
      <w:outlineLvl w:val="7"/>
    </w:pPr>
    <w:rPr>
      <w:rFonts w:ascii="Arial" w:hAnsi="Arial" w:cs="Arial"/>
      <w:b/>
      <w:color w:val="FF0000"/>
      <w:szCs w:val="22"/>
    </w:rPr>
  </w:style>
  <w:style w:type="paragraph" w:styleId="Naslov9">
    <w:name w:val="heading 9"/>
    <w:basedOn w:val="Navaden"/>
    <w:next w:val="Navaden"/>
    <w:link w:val="Naslov9Znak"/>
    <w:qFormat/>
    <w:rsid w:val="00E70C3E"/>
    <w:pPr>
      <w:tabs>
        <w:tab w:val="num" w:pos="1584"/>
      </w:tabs>
      <w:spacing w:before="240" w:after="60"/>
      <w:ind w:left="1584" w:hanging="1584"/>
      <w:outlineLvl w:val="8"/>
    </w:pPr>
    <w:rPr>
      <w:rFonts w:ascii="Verdana" w:hAnsi="Verdana" w:cs="Arial"/>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uiPriority w:val="99"/>
    <w:pPr>
      <w:tabs>
        <w:tab w:val="center" w:pos="4536"/>
        <w:tab w:val="right" w:pos="9072"/>
      </w:tabs>
    </w:pPr>
    <w:rPr>
      <w:rFonts w:ascii="Arial" w:hAnsi="Arial"/>
      <w:szCs w:val="20"/>
    </w:rPr>
  </w:style>
  <w:style w:type="paragraph" w:styleId="Noga">
    <w:name w:val="footer"/>
    <w:aliases w:val="Footer-PR"/>
    <w:basedOn w:val="Navaden"/>
    <w:uiPriority w:val="99"/>
    <w:pPr>
      <w:tabs>
        <w:tab w:val="center" w:pos="4536"/>
        <w:tab w:val="right" w:pos="9072"/>
      </w:tabs>
    </w:pPr>
    <w:rPr>
      <w:rFonts w:ascii="Arial" w:hAnsi="Arial"/>
      <w:szCs w:val="20"/>
    </w:rPr>
  </w:style>
  <w:style w:type="character" w:styleId="tevilkastrani">
    <w:name w:val="page number"/>
    <w:basedOn w:val="Privzetapisavaodstavka"/>
    <w:semiHidden/>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Telobesedila">
    <w:name w:val="Body Text"/>
    <w:basedOn w:val="Navaden"/>
    <w:link w:val="TelobesedilaZnak"/>
    <w:semiHidden/>
    <w:pPr>
      <w:jc w:val="center"/>
    </w:pPr>
    <w:rPr>
      <w:spacing w:val="-4"/>
      <w:sz w:val="28"/>
      <w:szCs w:val="28"/>
    </w:rPr>
  </w:style>
  <w:style w:type="paragraph" w:styleId="Telobesedila2">
    <w:name w:val="Body Text 2"/>
    <w:basedOn w:val="Navaden"/>
    <w:link w:val="Telobesedila2Znak"/>
    <w:semiHidden/>
    <w:pPr>
      <w:autoSpaceDE w:val="0"/>
      <w:autoSpaceDN w:val="0"/>
      <w:adjustRightInd w:val="0"/>
      <w:spacing w:line="240" w:lineRule="atLeast"/>
      <w:jc w:val="both"/>
    </w:pPr>
  </w:style>
  <w:style w:type="paragraph" w:styleId="Telobesedila3">
    <w:name w:val="Body Text 3"/>
    <w:basedOn w:val="Navaden"/>
    <w:semiHidden/>
    <w:pPr>
      <w:autoSpaceDE w:val="0"/>
      <w:autoSpaceDN w:val="0"/>
      <w:adjustRightInd w:val="0"/>
      <w:spacing w:line="240" w:lineRule="atLeast"/>
      <w:jc w:val="both"/>
    </w:pPr>
    <w:rPr>
      <w:color w:val="000000"/>
    </w:rPr>
  </w:style>
  <w:style w:type="character" w:styleId="Hiperpovezava">
    <w:name w:val="Hyperlink"/>
    <w:uiPriority w:val="99"/>
    <w:rPr>
      <w:color w:val="0000FF"/>
      <w:u w:val="single"/>
    </w:rPr>
  </w:style>
  <w:style w:type="paragraph" w:styleId="Telobesedila-zamik">
    <w:name w:val="Body Text Indent"/>
    <w:basedOn w:val="Navaden"/>
    <w:semiHidden/>
    <w:pPr>
      <w:spacing w:after="120"/>
      <w:ind w:left="283"/>
    </w:pPr>
  </w:style>
  <w:style w:type="paragraph" w:styleId="Kazalovsebine1">
    <w:name w:val="toc 1"/>
    <w:basedOn w:val="Navaden"/>
    <w:next w:val="Navaden"/>
    <w:autoRedefine/>
    <w:uiPriority w:val="39"/>
    <w:rsid w:val="00A2522D"/>
    <w:pPr>
      <w:tabs>
        <w:tab w:val="left" w:pos="480"/>
        <w:tab w:val="right" w:leader="dot" w:pos="9061"/>
      </w:tabs>
      <w:ind w:left="426" w:hanging="142"/>
      <w:jc w:val="both"/>
    </w:pPr>
    <w:rPr>
      <w:rFonts w:ascii="Arial" w:hAnsi="Arial"/>
      <w:sz w:val="22"/>
    </w:rPr>
  </w:style>
  <w:style w:type="paragraph" w:styleId="Kazalovsebine2">
    <w:name w:val="toc 2"/>
    <w:basedOn w:val="Navaden"/>
    <w:next w:val="Navaden"/>
    <w:autoRedefine/>
    <w:uiPriority w:val="39"/>
    <w:pPr>
      <w:ind w:left="240"/>
    </w:pPr>
    <w:rPr>
      <w:rFonts w:ascii="Arial" w:hAnsi="Arial"/>
      <w:sz w:val="22"/>
    </w:rPr>
  </w:style>
  <w:style w:type="paragraph" w:customStyle="1" w:styleId="Slog1">
    <w:name w:val="Slog1"/>
    <w:basedOn w:val="Navaden"/>
    <w:pPr>
      <w:spacing w:before="120" w:after="120"/>
    </w:pPr>
    <w:rPr>
      <w:rFonts w:ascii="Verdana" w:hAnsi="Verdana"/>
      <w:sz w:val="18"/>
      <w:szCs w:val="22"/>
      <w:lang w:val="en-GB"/>
    </w:rPr>
  </w:style>
  <w:style w:type="paragraph" w:styleId="Zgradbadokumenta">
    <w:name w:val="Document Map"/>
    <w:basedOn w:val="Navaden"/>
    <w:semiHidden/>
    <w:pPr>
      <w:shd w:val="clear" w:color="auto" w:fill="000080"/>
    </w:pPr>
    <w:rPr>
      <w:rFonts w:ascii="Tahoma" w:hAnsi="Tahoma" w:cs="Tahoma"/>
    </w:rPr>
  </w:style>
  <w:style w:type="paragraph" w:styleId="Sprotnaopomba-besedilo">
    <w:name w:val="footnote text"/>
    <w:aliases w:val="IFZ f,Footnote,Fußnote,-E Fußnotentext,Fußnotentext Ursprung"/>
    <w:basedOn w:val="Navaden"/>
    <w:link w:val="Sprotnaopomba-besediloZnak"/>
    <w:uiPriority w:val="99"/>
    <w:pPr>
      <w:spacing w:after="240"/>
    </w:pPr>
    <w:rPr>
      <w:rFonts w:ascii="Verdana" w:hAnsi="Verdana"/>
      <w:bCs/>
      <w:sz w:val="20"/>
      <w:szCs w:val="20"/>
      <w:lang w:val="en-GB"/>
    </w:rPr>
  </w:style>
  <w:style w:type="paragraph" w:customStyle="1" w:styleId="Besedilooblaka1">
    <w:name w:val="Besedilo oblačka1"/>
    <w:basedOn w:val="Navaden"/>
    <w:semiHidden/>
    <w:rPr>
      <w:rFonts w:ascii="Tahoma" w:hAnsi="Tahoma" w:cs="Tahoma"/>
      <w:sz w:val="16"/>
      <w:szCs w:val="16"/>
    </w:rPr>
  </w:style>
  <w:style w:type="paragraph" w:styleId="Kazalovsebine3">
    <w:name w:val="toc 3"/>
    <w:basedOn w:val="Navaden"/>
    <w:next w:val="Navaden"/>
    <w:autoRedefine/>
    <w:uiPriority w:val="39"/>
    <w:pPr>
      <w:ind w:left="480"/>
    </w:pPr>
    <w:rPr>
      <w:rFonts w:ascii="Arial" w:hAnsi="Arial"/>
      <w:sz w:val="22"/>
    </w:rPr>
  </w:style>
  <w:style w:type="character" w:customStyle="1" w:styleId="Komentar-sklic">
    <w:name w:val="Komentar - sklic"/>
    <w:semiHidden/>
    <w:rPr>
      <w:sz w:val="16"/>
      <w:szCs w:val="16"/>
    </w:rPr>
  </w:style>
  <w:style w:type="paragraph" w:customStyle="1" w:styleId="Komentar-besedilo">
    <w:name w:val="Komentar - besedilo"/>
    <w:basedOn w:val="Navaden"/>
    <w:semiHidden/>
    <w:rPr>
      <w:sz w:val="20"/>
      <w:szCs w:val="20"/>
    </w:rPr>
  </w:style>
  <w:style w:type="paragraph" w:customStyle="1" w:styleId="Zadevakomentarja1">
    <w:name w:val="Zadeva komentarja1"/>
    <w:basedOn w:val="Komentar-besedilo"/>
    <w:next w:val="Komentar-besedilo"/>
    <w:semiHidden/>
    <w:rPr>
      <w:b/>
      <w:bCs/>
    </w:rPr>
  </w:style>
  <w:style w:type="paragraph" w:styleId="Telobesedila-zamik2">
    <w:name w:val="Body Text Indent 2"/>
    <w:basedOn w:val="Navaden"/>
    <w:semiHidden/>
    <w:pPr>
      <w:spacing w:after="120"/>
      <w:ind w:left="708"/>
      <w:jc w:val="both"/>
    </w:pPr>
    <w:rPr>
      <w:rFonts w:ascii="Arial" w:hAnsi="Arial" w:cs="Arial"/>
      <w:color w:val="FF0000"/>
      <w:sz w:val="22"/>
      <w:szCs w:val="22"/>
    </w:rPr>
  </w:style>
  <w:style w:type="paragraph" w:customStyle="1" w:styleId="Brezrazmikov1">
    <w:name w:val="Brez razmikov1"/>
    <w:qFormat/>
    <w:rPr>
      <w:rFonts w:ascii="Calibri" w:eastAsia="Calibri" w:hAnsi="Calibri"/>
      <w:sz w:val="22"/>
      <w:szCs w:val="22"/>
      <w:lang w:eastAsia="en-US"/>
    </w:rPr>
  </w:style>
  <w:style w:type="paragraph" w:customStyle="1" w:styleId="Odstavekseznama1">
    <w:name w:val="Odstavek seznama1"/>
    <w:basedOn w:val="Navaden"/>
    <w:qFormat/>
    <w:pPr>
      <w:spacing w:after="200" w:line="276" w:lineRule="auto"/>
      <w:ind w:left="720"/>
      <w:contextualSpacing/>
    </w:pPr>
    <w:rPr>
      <w:rFonts w:ascii="Calibri" w:eastAsia="Calibri" w:hAnsi="Calibri"/>
      <w:sz w:val="22"/>
      <w:szCs w:val="22"/>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Privzetapisavaodstavka"/>
    <w:uiPriority w:val="99"/>
  </w:style>
  <w:style w:type="character" w:customStyle="1" w:styleId="NogaZnak">
    <w:name w:val="Noga Znak"/>
    <w:basedOn w:val="Privzetapisavaodstavka"/>
    <w:uiPriority w:val="99"/>
  </w:style>
  <w:style w:type="character" w:customStyle="1" w:styleId="Naslov1Znak">
    <w:name w:val="Naslov 1 Znak"/>
    <w:rPr>
      <w:rFonts w:ascii="Cambria" w:eastAsia="Times New Roman" w:hAnsi="Cambria" w:cs="Times New Roman"/>
      <w:b/>
      <w:bCs/>
      <w:color w:val="365F91"/>
      <w:sz w:val="28"/>
      <w:szCs w:val="28"/>
    </w:rPr>
  </w:style>
  <w:style w:type="character" w:customStyle="1" w:styleId="Naslov2Znak">
    <w:name w:val="Naslov 2 Znak"/>
    <w:rPr>
      <w:rFonts w:ascii="Cambria" w:eastAsia="Times New Roman" w:hAnsi="Cambria" w:cs="Times New Roman"/>
      <w:b/>
      <w:bCs/>
      <w:color w:val="4F81BD"/>
      <w:sz w:val="26"/>
      <w:szCs w:val="26"/>
    </w:rPr>
  </w:style>
  <w:style w:type="character" w:customStyle="1" w:styleId="Naslov3Znak">
    <w:name w:val="Naslov 3 Znak"/>
    <w:rPr>
      <w:rFonts w:ascii="Cambria" w:eastAsia="Times New Roman" w:hAnsi="Cambria" w:cs="Times New Roman"/>
      <w:b/>
      <w:bCs/>
      <w:color w:val="4F81BD"/>
    </w:rPr>
  </w:style>
  <w:style w:type="character" w:customStyle="1" w:styleId="BrezrazmikovZnak">
    <w:name w:val="Brez razmikov Znak"/>
    <w:rPr>
      <w:sz w:val="22"/>
      <w:szCs w:val="22"/>
      <w:lang w:val="sl-SI" w:eastAsia="en-US" w:bidi="ar-SA"/>
    </w:rPr>
  </w:style>
  <w:style w:type="character" w:styleId="Sprotnaopomba-sklic">
    <w:name w:val="footnote reference"/>
    <w:aliases w:val="Footnote number,-E Fußnotenzeichen"/>
    <w:uiPriority w:val="99"/>
    <w:rsid w:val="00FB34FB"/>
    <w:rPr>
      <w:vertAlign w:val="superscript"/>
    </w:rPr>
  </w:style>
  <w:style w:type="paragraph" w:customStyle="1" w:styleId="Alineje">
    <w:name w:val="Alineje"/>
    <w:basedOn w:val="Navaden"/>
    <w:link w:val="AlinejeChar"/>
    <w:rsid w:val="00892F71"/>
    <w:pPr>
      <w:numPr>
        <w:numId w:val="9"/>
      </w:numPr>
      <w:tabs>
        <w:tab w:val="clear" w:pos="284"/>
      </w:tabs>
      <w:suppressAutoHyphens/>
      <w:jc w:val="both"/>
    </w:pPr>
    <w:rPr>
      <w:rFonts w:cs="Arial"/>
      <w:lang w:eastAsia="ar-SA"/>
    </w:rPr>
  </w:style>
  <w:style w:type="character" w:customStyle="1" w:styleId="AlinejeChar">
    <w:name w:val="Alineje Char"/>
    <w:link w:val="Alineje"/>
    <w:rsid w:val="00892F71"/>
    <w:rPr>
      <w:rFonts w:cs="Arial"/>
      <w:sz w:val="24"/>
      <w:szCs w:val="24"/>
      <w:lang w:eastAsia="ar-SA"/>
    </w:rPr>
  </w:style>
  <w:style w:type="paragraph" w:styleId="Konnaopomba-besedilo">
    <w:name w:val="endnote text"/>
    <w:basedOn w:val="Navaden"/>
    <w:link w:val="Konnaopomba-besediloZnak"/>
    <w:uiPriority w:val="99"/>
    <w:semiHidden/>
    <w:unhideWhenUsed/>
    <w:rsid w:val="00BD03D0"/>
    <w:rPr>
      <w:sz w:val="20"/>
      <w:szCs w:val="20"/>
    </w:rPr>
  </w:style>
  <w:style w:type="character" w:customStyle="1" w:styleId="Konnaopomba-besediloZnak">
    <w:name w:val="Končna opomba - besedilo Znak"/>
    <w:link w:val="Konnaopomba-besedilo"/>
    <w:uiPriority w:val="99"/>
    <w:semiHidden/>
    <w:rsid w:val="00BD03D0"/>
    <w:rPr>
      <w:lang w:val="de-DE"/>
    </w:rPr>
  </w:style>
  <w:style w:type="character" w:styleId="Konnaopomba-sklic">
    <w:name w:val="endnote reference"/>
    <w:uiPriority w:val="99"/>
    <w:semiHidden/>
    <w:unhideWhenUsed/>
    <w:rsid w:val="00BD03D0"/>
    <w:rPr>
      <w:vertAlign w:val="superscript"/>
    </w:rPr>
  </w:style>
  <w:style w:type="paragraph" w:styleId="Navadensplet">
    <w:name w:val="Normal (Web)"/>
    <w:basedOn w:val="Navaden"/>
    <w:uiPriority w:val="99"/>
    <w:unhideWhenUsed/>
    <w:rsid w:val="0056743A"/>
    <w:pPr>
      <w:spacing w:after="210"/>
    </w:pPr>
    <w:rPr>
      <w:rFonts w:eastAsia="Calibri"/>
      <w:color w:val="333333"/>
      <w:sz w:val="18"/>
      <w:szCs w:val="18"/>
    </w:rPr>
  </w:style>
  <w:style w:type="paragraph" w:customStyle="1" w:styleId="esegmenth4">
    <w:name w:val="esegmenth4"/>
    <w:basedOn w:val="Navaden"/>
    <w:uiPriority w:val="99"/>
    <w:semiHidden/>
    <w:rsid w:val="0056743A"/>
    <w:pPr>
      <w:spacing w:after="210"/>
      <w:jc w:val="center"/>
    </w:pPr>
    <w:rPr>
      <w:rFonts w:eastAsia="Calibri"/>
      <w:b/>
      <w:bCs/>
      <w:color w:val="333333"/>
      <w:sz w:val="18"/>
      <w:szCs w:val="18"/>
    </w:rPr>
  </w:style>
  <w:style w:type="paragraph" w:styleId="Telobesedila-zamik3">
    <w:name w:val="Body Text Indent 3"/>
    <w:basedOn w:val="Navaden"/>
    <w:link w:val="Telobesedila-zamik3Znak"/>
    <w:uiPriority w:val="99"/>
    <w:semiHidden/>
    <w:unhideWhenUsed/>
    <w:rsid w:val="006763AD"/>
    <w:pPr>
      <w:spacing w:after="120"/>
      <w:ind w:left="283"/>
    </w:pPr>
    <w:rPr>
      <w:sz w:val="16"/>
      <w:szCs w:val="16"/>
    </w:rPr>
  </w:style>
  <w:style w:type="character" w:customStyle="1" w:styleId="Telobesedila-zamik3Znak">
    <w:name w:val="Telo besedila - zamik 3 Znak"/>
    <w:link w:val="Telobesedila-zamik3"/>
    <w:uiPriority w:val="99"/>
    <w:semiHidden/>
    <w:rsid w:val="006763AD"/>
    <w:rPr>
      <w:sz w:val="16"/>
      <w:szCs w:val="16"/>
      <w:lang w:val="de-DE"/>
    </w:rPr>
  </w:style>
  <w:style w:type="paragraph" w:styleId="Podnaslov">
    <w:name w:val="Subtitle"/>
    <w:basedOn w:val="Navaden"/>
    <w:link w:val="PodnaslovZnak"/>
    <w:qFormat/>
    <w:rsid w:val="006763AD"/>
    <w:pPr>
      <w:jc w:val="center"/>
    </w:pPr>
    <w:rPr>
      <w:b/>
      <w:sz w:val="28"/>
      <w:szCs w:val="20"/>
    </w:rPr>
  </w:style>
  <w:style w:type="character" w:customStyle="1" w:styleId="PodnaslovZnak">
    <w:name w:val="Podnaslov Znak"/>
    <w:link w:val="Podnaslov"/>
    <w:rsid w:val="006763AD"/>
    <w:rPr>
      <w:b/>
      <w:sz w:val="28"/>
    </w:rPr>
  </w:style>
  <w:style w:type="paragraph" w:customStyle="1" w:styleId="Default">
    <w:name w:val="Default"/>
    <w:basedOn w:val="Navaden"/>
    <w:rsid w:val="00750748"/>
    <w:pPr>
      <w:autoSpaceDE w:val="0"/>
      <w:autoSpaceDN w:val="0"/>
    </w:pPr>
    <w:rPr>
      <w:rFonts w:eastAsia="Calibri"/>
      <w:color w:val="000000"/>
    </w:rPr>
  </w:style>
  <w:style w:type="paragraph" w:styleId="Besedilooblaka">
    <w:name w:val="Balloon Text"/>
    <w:basedOn w:val="Navaden"/>
    <w:link w:val="BesedilooblakaZnak"/>
    <w:semiHidden/>
    <w:unhideWhenUsed/>
    <w:rsid w:val="0044762B"/>
    <w:rPr>
      <w:rFonts w:ascii="Tahoma" w:hAnsi="Tahoma" w:cs="Tahoma"/>
      <w:sz w:val="16"/>
      <w:szCs w:val="16"/>
    </w:rPr>
  </w:style>
  <w:style w:type="character" w:customStyle="1" w:styleId="BesedilooblakaZnak">
    <w:name w:val="Besedilo oblačka Znak"/>
    <w:link w:val="Besedilooblaka"/>
    <w:semiHidden/>
    <w:rsid w:val="0044762B"/>
    <w:rPr>
      <w:rFonts w:ascii="Tahoma" w:hAnsi="Tahoma" w:cs="Tahoma"/>
      <w:sz w:val="16"/>
      <w:szCs w:val="16"/>
      <w:lang w:val="de-DE"/>
    </w:rPr>
  </w:style>
  <w:style w:type="character" w:customStyle="1" w:styleId="searchletnik">
    <w:name w:val="searchletnik"/>
    <w:rsid w:val="00E10321"/>
  </w:style>
  <w:style w:type="paragraph" w:customStyle="1" w:styleId="Slog1RD">
    <w:name w:val="Slog1RD"/>
    <w:basedOn w:val="Navaden"/>
    <w:qFormat/>
    <w:rsid w:val="00067930"/>
    <w:pPr>
      <w:numPr>
        <w:numId w:val="10"/>
      </w:numPr>
      <w:autoSpaceDE w:val="0"/>
      <w:autoSpaceDN w:val="0"/>
      <w:adjustRightInd w:val="0"/>
      <w:ind w:left="284" w:right="-716"/>
      <w:jc w:val="both"/>
    </w:pPr>
    <w:rPr>
      <w:rFonts w:ascii="Arial" w:hAnsi="Arial"/>
      <w:b/>
      <w:sz w:val="20"/>
      <w:szCs w:val="20"/>
      <w:lang w:val="x-none"/>
    </w:rPr>
  </w:style>
  <w:style w:type="paragraph" w:customStyle="1" w:styleId="Slog2rd">
    <w:name w:val="Slog2rd"/>
    <w:basedOn w:val="Navaden"/>
    <w:link w:val="Slog2rdZnak"/>
    <w:qFormat/>
    <w:rsid w:val="00067930"/>
    <w:pPr>
      <w:numPr>
        <w:ilvl w:val="1"/>
        <w:numId w:val="10"/>
      </w:numPr>
      <w:autoSpaceDE w:val="0"/>
      <w:autoSpaceDN w:val="0"/>
      <w:adjustRightInd w:val="0"/>
      <w:ind w:left="284" w:right="-716"/>
      <w:jc w:val="both"/>
    </w:pPr>
    <w:rPr>
      <w:rFonts w:ascii="Arial" w:hAnsi="Arial"/>
      <w:b/>
      <w:sz w:val="20"/>
      <w:szCs w:val="20"/>
      <w:lang w:val="x-none"/>
    </w:rPr>
  </w:style>
  <w:style w:type="character" w:customStyle="1" w:styleId="Slog2rdZnak">
    <w:name w:val="Slog2rd Znak"/>
    <w:link w:val="Slog2rd"/>
    <w:rsid w:val="00067930"/>
    <w:rPr>
      <w:rFonts w:ascii="Arial" w:hAnsi="Arial"/>
      <w:b/>
      <w:lang w:val="x-none" w:eastAsia="en-US"/>
    </w:rPr>
  </w:style>
  <w:style w:type="paragraph" w:styleId="Odstavekseznama">
    <w:name w:val="List Paragraph"/>
    <w:aliases w:val="za tekst,Označevanje,List Paragraph2,Colorful List - Accent 11,SLIKA,Odstavek seznama_IP,Seznam_IP_1,Bullet List,FooterText,numbered,AB List 1,Bullet Points,555,lp1,Equipment,ProcessA,Bulletr List Paragraph,列出段落,列出段落1,List Paragraph21"/>
    <w:basedOn w:val="Navaden"/>
    <w:link w:val="OdstavekseznamaZnak"/>
    <w:uiPriority w:val="34"/>
    <w:qFormat/>
    <w:rsid w:val="003E4496"/>
    <w:pPr>
      <w:ind w:left="708"/>
    </w:pPr>
  </w:style>
  <w:style w:type="character" w:customStyle="1" w:styleId="Headerorfooter">
    <w:name w:val="Header or footer_"/>
    <w:link w:val="Headerorfooter1"/>
    <w:uiPriority w:val="99"/>
    <w:locked/>
    <w:rsid w:val="00DC5AFC"/>
    <w:rPr>
      <w:b/>
      <w:bCs/>
      <w:sz w:val="26"/>
      <w:szCs w:val="26"/>
      <w:shd w:val="clear" w:color="auto" w:fill="FFFFFF"/>
    </w:rPr>
  </w:style>
  <w:style w:type="character" w:customStyle="1" w:styleId="Headerorfooter5pt">
    <w:name w:val="Header or footer + 5 pt"/>
    <w:aliases w:val="Not Bold9"/>
    <w:uiPriority w:val="99"/>
    <w:rsid w:val="00DC5AFC"/>
    <w:rPr>
      <w:b/>
      <w:bCs/>
      <w:sz w:val="10"/>
      <w:szCs w:val="10"/>
      <w:shd w:val="clear" w:color="auto" w:fill="FFFFFF"/>
    </w:rPr>
  </w:style>
  <w:style w:type="character" w:customStyle="1" w:styleId="Headerorfooter5pt2">
    <w:name w:val="Header or footer + 5 pt2"/>
    <w:aliases w:val="Not Bold8"/>
    <w:uiPriority w:val="99"/>
    <w:rsid w:val="00DC5AFC"/>
    <w:rPr>
      <w:b/>
      <w:bCs/>
      <w:sz w:val="10"/>
      <w:szCs w:val="10"/>
      <w:shd w:val="clear" w:color="auto" w:fill="FFFFFF"/>
    </w:rPr>
  </w:style>
  <w:style w:type="character" w:customStyle="1" w:styleId="HeaderorfooterArialNarrow">
    <w:name w:val="Header or footer + Arial Narrow"/>
    <w:aliases w:val="23,5 pt9,Not Bold7,Italic"/>
    <w:uiPriority w:val="99"/>
    <w:rsid w:val="00DC5AFC"/>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DC5AFC"/>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DC5AFC"/>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DC5AFC"/>
    <w:rPr>
      <w:rFonts w:ascii="Palatino Linotype" w:hAnsi="Palatino Linotype" w:cs="Palatino Linotype"/>
      <w:b/>
      <w:bCs/>
      <w:sz w:val="13"/>
      <w:szCs w:val="13"/>
      <w:shd w:val="clear" w:color="auto" w:fill="FFFFFF"/>
    </w:rPr>
  </w:style>
  <w:style w:type="character" w:customStyle="1" w:styleId="TelobesedilaZnak">
    <w:name w:val="Telo besedila Znak"/>
    <w:link w:val="Telobesedila"/>
    <w:semiHidden/>
    <w:locked/>
    <w:rsid w:val="00DC5AFC"/>
    <w:rPr>
      <w:spacing w:val="-4"/>
      <w:sz w:val="28"/>
      <w:szCs w:val="28"/>
      <w:lang w:val="de-DE"/>
    </w:rPr>
  </w:style>
  <w:style w:type="character" w:customStyle="1" w:styleId="Heading12">
    <w:name w:val="Heading #1 (2)_"/>
    <w:link w:val="Heading120"/>
    <w:uiPriority w:val="99"/>
    <w:locked/>
    <w:rsid w:val="00DC5AFC"/>
    <w:rPr>
      <w:rFonts w:ascii="Verdana" w:hAnsi="Verdana" w:cs="Verdana"/>
      <w:b/>
      <w:bCs/>
      <w:sz w:val="30"/>
      <w:szCs w:val="30"/>
      <w:shd w:val="clear" w:color="auto" w:fill="FFFFFF"/>
    </w:rPr>
  </w:style>
  <w:style w:type="character" w:customStyle="1" w:styleId="Picturecaption7Exact">
    <w:name w:val="Picture caption (7) Exact"/>
    <w:link w:val="Picturecaption7"/>
    <w:uiPriority w:val="99"/>
    <w:locked/>
    <w:rsid w:val="00DC5AFC"/>
    <w:rPr>
      <w:rFonts w:ascii="Palatino Linotype" w:hAnsi="Palatino Linotype" w:cs="Palatino Linotype"/>
      <w:spacing w:val="-16"/>
      <w:shd w:val="clear" w:color="auto" w:fill="FFFFFF"/>
    </w:rPr>
  </w:style>
  <w:style w:type="character" w:customStyle="1" w:styleId="Picturecaption7SmallCapsExact">
    <w:name w:val="Picture caption (7) + Small Caps Exact"/>
    <w:uiPriority w:val="99"/>
    <w:rsid w:val="00DC5AFC"/>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DC5AFC"/>
    <w:rPr>
      <w:rFonts w:ascii="Arial" w:hAnsi="Arial" w:cs="Arial"/>
      <w:spacing w:val="5"/>
      <w:sz w:val="18"/>
      <w:szCs w:val="18"/>
      <w:shd w:val="clear" w:color="auto" w:fill="FFFFFF"/>
    </w:rPr>
  </w:style>
  <w:style w:type="character" w:customStyle="1" w:styleId="Headerorfooter12">
    <w:name w:val="Header or footer + 12"/>
    <w:aliases w:val="5 pt4,Not Bold4,Spacing 0 pt1"/>
    <w:uiPriority w:val="99"/>
    <w:rsid w:val="00DC5AFC"/>
    <w:rPr>
      <w:b/>
      <w:bCs/>
      <w:spacing w:val="-10"/>
      <w:sz w:val="25"/>
      <w:szCs w:val="25"/>
      <w:shd w:val="clear" w:color="auto" w:fill="FFFFFF"/>
    </w:rPr>
  </w:style>
  <w:style w:type="character" w:customStyle="1" w:styleId="Heading2">
    <w:name w:val="Heading #2_"/>
    <w:link w:val="Heading20"/>
    <w:uiPriority w:val="99"/>
    <w:locked/>
    <w:rsid w:val="00DC5AFC"/>
    <w:rPr>
      <w:rFonts w:ascii="Verdana" w:hAnsi="Verdana" w:cs="Verdana"/>
      <w:b/>
      <w:bCs/>
      <w:sz w:val="26"/>
      <w:szCs w:val="26"/>
      <w:shd w:val="clear" w:color="auto" w:fill="FFFFFF"/>
    </w:rPr>
  </w:style>
  <w:style w:type="character" w:customStyle="1" w:styleId="HeaderorfooterArial2">
    <w:name w:val="Header or footer + Arial2"/>
    <w:aliases w:val="61,5 pt3,Not Bold3"/>
    <w:uiPriority w:val="99"/>
    <w:rsid w:val="00DC5AFC"/>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DC5AFC"/>
    <w:rPr>
      <w:b/>
      <w:bCs/>
      <w:smallCaps/>
      <w:sz w:val="10"/>
      <w:szCs w:val="10"/>
      <w:shd w:val="clear" w:color="auto" w:fill="FFFFFF"/>
    </w:rPr>
  </w:style>
  <w:style w:type="character" w:customStyle="1" w:styleId="Headerorfooter12pt">
    <w:name w:val="Header or footer + 12 pt"/>
    <w:aliases w:val="Not Bold1"/>
    <w:uiPriority w:val="99"/>
    <w:rsid w:val="00DC5AFC"/>
    <w:rPr>
      <w:b/>
      <w:bCs/>
      <w:sz w:val="24"/>
      <w:szCs w:val="24"/>
      <w:shd w:val="clear" w:color="auto" w:fill="FFFFFF"/>
    </w:rPr>
  </w:style>
  <w:style w:type="character" w:customStyle="1" w:styleId="Bodytext11pt">
    <w:name w:val="Body text + 11 pt"/>
    <w:uiPriority w:val="99"/>
    <w:rsid w:val="00DC5AFC"/>
    <w:rPr>
      <w:spacing w:val="-4"/>
      <w:sz w:val="22"/>
      <w:szCs w:val="22"/>
      <w:lang w:val="de-DE"/>
    </w:rPr>
  </w:style>
  <w:style w:type="character" w:customStyle="1" w:styleId="BodytextArialUnicodeMS">
    <w:name w:val="Body text + Arial Unicode MS"/>
    <w:aliases w:val="11 pt"/>
    <w:uiPriority w:val="99"/>
    <w:rsid w:val="00DC5AFC"/>
    <w:rPr>
      <w:rFonts w:ascii="Arial Unicode MS" w:eastAsia="Arial Unicode MS" w:cs="Arial Unicode MS"/>
      <w:spacing w:val="-4"/>
      <w:sz w:val="22"/>
      <w:szCs w:val="22"/>
      <w:lang w:val="de-DE"/>
    </w:rPr>
  </w:style>
  <w:style w:type="paragraph" w:customStyle="1" w:styleId="Headerorfooter1">
    <w:name w:val="Header or footer1"/>
    <w:basedOn w:val="Navaden"/>
    <w:link w:val="Headerorfooter"/>
    <w:uiPriority w:val="99"/>
    <w:rsid w:val="00DC5AFC"/>
    <w:pPr>
      <w:widowControl w:val="0"/>
      <w:shd w:val="clear" w:color="auto" w:fill="FFFFFF"/>
      <w:spacing w:line="240" w:lineRule="atLeast"/>
    </w:pPr>
    <w:rPr>
      <w:b/>
      <w:bCs/>
      <w:sz w:val="26"/>
      <w:szCs w:val="26"/>
    </w:rPr>
  </w:style>
  <w:style w:type="paragraph" w:customStyle="1" w:styleId="Heading120">
    <w:name w:val="Heading #1 (2)"/>
    <w:basedOn w:val="Navaden"/>
    <w:link w:val="Heading12"/>
    <w:uiPriority w:val="99"/>
    <w:rsid w:val="00DC5AFC"/>
    <w:pPr>
      <w:widowControl w:val="0"/>
      <w:shd w:val="clear" w:color="auto" w:fill="FFFFFF"/>
      <w:spacing w:after="360" w:line="240" w:lineRule="atLeast"/>
      <w:outlineLvl w:val="0"/>
    </w:pPr>
    <w:rPr>
      <w:rFonts w:ascii="Verdana" w:hAnsi="Verdana" w:cs="Verdana"/>
      <w:b/>
      <w:bCs/>
      <w:sz w:val="30"/>
      <w:szCs w:val="30"/>
    </w:rPr>
  </w:style>
  <w:style w:type="paragraph" w:customStyle="1" w:styleId="Picturecaption7">
    <w:name w:val="Picture caption (7)"/>
    <w:basedOn w:val="Navaden"/>
    <w:link w:val="Picturecaption7Exact"/>
    <w:uiPriority w:val="99"/>
    <w:rsid w:val="00DC5AFC"/>
    <w:pPr>
      <w:widowControl w:val="0"/>
      <w:shd w:val="clear" w:color="auto" w:fill="FFFFFF"/>
      <w:spacing w:line="240" w:lineRule="atLeast"/>
    </w:pPr>
    <w:rPr>
      <w:rFonts w:ascii="Palatino Linotype" w:hAnsi="Palatino Linotype" w:cs="Palatino Linotype"/>
      <w:spacing w:val="-16"/>
      <w:sz w:val="20"/>
      <w:szCs w:val="20"/>
    </w:rPr>
  </w:style>
  <w:style w:type="paragraph" w:customStyle="1" w:styleId="Picturecaption6">
    <w:name w:val="Picture caption (6)"/>
    <w:basedOn w:val="Navaden"/>
    <w:link w:val="Picturecaption6Exact"/>
    <w:uiPriority w:val="99"/>
    <w:rsid w:val="00DC5AFC"/>
    <w:pPr>
      <w:widowControl w:val="0"/>
      <w:shd w:val="clear" w:color="auto" w:fill="FFFFFF"/>
      <w:spacing w:line="240" w:lineRule="atLeast"/>
    </w:pPr>
    <w:rPr>
      <w:rFonts w:ascii="Arial" w:hAnsi="Arial" w:cs="Arial"/>
      <w:spacing w:val="5"/>
      <w:sz w:val="18"/>
      <w:szCs w:val="18"/>
    </w:rPr>
  </w:style>
  <w:style w:type="paragraph" w:customStyle="1" w:styleId="Heading20">
    <w:name w:val="Heading #2"/>
    <w:basedOn w:val="Navaden"/>
    <w:link w:val="Heading2"/>
    <w:uiPriority w:val="99"/>
    <w:rsid w:val="00DC5AFC"/>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rsid w:val="008C10AE"/>
    <w:rPr>
      <w:rFonts w:ascii="Arial" w:hAnsi="Arial"/>
      <w:sz w:val="24"/>
      <w:lang w:val="de-DE" w:eastAsia="en-US"/>
    </w:rPr>
  </w:style>
  <w:style w:type="paragraph" w:customStyle="1" w:styleId="obrazec">
    <w:name w:val="obrazec"/>
    <w:basedOn w:val="Navaden"/>
    <w:rsid w:val="00180266"/>
    <w:pPr>
      <w:pageBreakBefore/>
      <w:jc w:val="right"/>
    </w:pPr>
    <w:rPr>
      <w:rFonts w:ascii="Arial" w:hAnsi="Arial"/>
      <w:b/>
      <w:sz w:val="16"/>
      <w:szCs w:val="20"/>
    </w:rPr>
  </w:style>
  <w:style w:type="paragraph" w:customStyle="1" w:styleId="EUsredstva">
    <w:name w:val="EU sredstva"/>
    <w:basedOn w:val="Navaden"/>
    <w:link w:val="EUsredstvaZnak"/>
    <w:qFormat/>
    <w:rsid w:val="00DD36BB"/>
    <w:pPr>
      <w:pBdr>
        <w:top w:val="single" w:sz="4" w:space="1" w:color="auto"/>
        <w:left w:val="single" w:sz="4" w:space="4" w:color="auto"/>
        <w:bottom w:val="single" w:sz="4" w:space="1" w:color="auto"/>
        <w:right w:val="single" w:sz="4" w:space="4" w:color="auto"/>
      </w:pBdr>
      <w:autoSpaceDE w:val="0"/>
      <w:autoSpaceDN w:val="0"/>
      <w:adjustRightInd w:val="0"/>
      <w:ind w:left="142" w:right="141"/>
      <w:jc w:val="both"/>
    </w:pPr>
    <w:rPr>
      <w:rFonts w:ascii="Calibri" w:hAnsi="Calibri"/>
      <w:i/>
      <w:sz w:val="22"/>
      <w:szCs w:val="22"/>
      <w:lang w:val="x-none" w:eastAsia="x-none"/>
    </w:rPr>
  </w:style>
  <w:style w:type="character" w:customStyle="1" w:styleId="EUsredstvaZnak">
    <w:name w:val="EU sredstva Znak"/>
    <w:link w:val="EUsredstva"/>
    <w:rsid w:val="00DD36BB"/>
    <w:rPr>
      <w:rFonts w:ascii="Calibri" w:hAnsi="Calibri" w:cs="Calibri"/>
      <w:i/>
      <w:sz w:val="22"/>
      <w:szCs w:val="22"/>
    </w:rPr>
  </w:style>
  <w:style w:type="paragraph" w:styleId="Oznaenseznam">
    <w:name w:val="List Bullet"/>
    <w:basedOn w:val="Navaden"/>
    <w:autoRedefine/>
    <w:rsid w:val="007B49FC"/>
    <w:pPr>
      <w:numPr>
        <w:numId w:val="14"/>
      </w:numPr>
      <w:pBdr>
        <w:top w:val="single" w:sz="4" w:space="1" w:color="auto"/>
        <w:left w:val="single" w:sz="4" w:space="4" w:color="auto"/>
        <w:bottom w:val="single" w:sz="4" w:space="1" w:color="auto"/>
        <w:right w:val="single" w:sz="4" w:space="4" w:color="auto"/>
      </w:pBdr>
      <w:tabs>
        <w:tab w:val="left" w:pos="284"/>
      </w:tabs>
      <w:ind w:left="284" w:hanging="284"/>
      <w:jc w:val="both"/>
    </w:pPr>
    <w:rPr>
      <w:rFonts w:ascii="Calibri" w:hAnsi="Calibri" w:cs="Arial"/>
      <w:b/>
    </w:rPr>
  </w:style>
  <w:style w:type="paragraph" w:styleId="Stvarnokazalo9">
    <w:name w:val="index 9"/>
    <w:basedOn w:val="Navaden"/>
    <w:next w:val="Navaden"/>
    <w:autoRedefine/>
    <w:semiHidden/>
    <w:rsid w:val="004F54C9"/>
    <w:pPr>
      <w:numPr>
        <w:numId w:val="11"/>
      </w:numPr>
      <w:tabs>
        <w:tab w:val="clear" w:pos="862"/>
      </w:tabs>
      <w:ind w:left="1980" w:hanging="220"/>
    </w:pPr>
    <w:rPr>
      <w:rFonts w:ascii="Calibri" w:hAnsi="Calibri"/>
      <w:sz w:val="18"/>
      <w:szCs w:val="18"/>
    </w:rPr>
  </w:style>
  <w:style w:type="paragraph" w:styleId="Stvarnokazalo1">
    <w:name w:val="index 1"/>
    <w:basedOn w:val="Navaden"/>
    <w:next w:val="Navaden"/>
    <w:autoRedefine/>
    <w:uiPriority w:val="99"/>
    <w:semiHidden/>
    <w:unhideWhenUsed/>
    <w:rsid w:val="004F54C9"/>
    <w:pPr>
      <w:ind w:left="240" w:hanging="240"/>
    </w:pPr>
  </w:style>
  <w:style w:type="paragraph" w:styleId="Stvarnokazalo-naslov">
    <w:name w:val="index heading"/>
    <w:basedOn w:val="Navaden"/>
    <w:next w:val="Stvarnokazalo1"/>
    <w:semiHidden/>
    <w:rsid w:val="004F54C9"/>
    <w:pPr>
      <w:numPr>
        <w:numId w:val="12"/>
      </w:numPr>
      <w:pBdr>
        <w:top w:val="single" w:sz="12" w:space="0" w:color="auto"/>
      </w:pBdr>
      <w:tabs>
        <w:tab w:val="clear" w:pos="4613"/>
      </w:tabs>
      <w:spacing w:before="360" w:after="240"/>
      <w:ind w:left="0" w:firstLine="0"/>
    </w:pPr>
    <w:rPr>
      <w:rFonts w:ascii="Calibri" w:hAnsi="Calibri"/>
      <w:b/>
      <w:bCs/>
      <w:i/>
      <w:iCs/>
      <w:sz w:val="26"/>
      <w:szCs w:val="26"/>
    </w:rPr>
  </w:style>
  <w:style w:type="paragraph" w:customStyle="1" w:styleId="clen">
    <w:name w:val="clen"/>
    <w:basedOn w:val="Navaden"/>
    <w:rsid w:val="004F54C9"/>
    <w:pPr>
      <w:keepNext/>
      <w:widowControl w:val="0"/>
      <w:numPr>
        <w:numId w:val="13"/>
      </w:numPr>
      <w:tabs>
        <w:tab w:val="left" w:pos="426"/>
      </w:tabs>
      <w:autoSpaceDE w:val="0"/>
      <w:autoSpaceDN w:val="0"/>
      <w:adjustRightInd w:val="0"/>
      <w:spacing w:before="240" w:after="120"/>
      <w:jc w:val="center"/>
    </w:pPr>
    <w:rPr>
      <w:rFonts w:ascii="Calibri" w:hAnsi="Calibri" w:cs="Calibri"/>
      <w:b/>
    </w:rPr>
  </w:style>
  <w:style w:type="paragraph" w:customStyle="1" w:styleId="StyleBodyText14ptCentered">
    <w:name w:val="Style Body Text + 14 pt Centered"/>
    <w:basedOn w:val="Telobesedila"/>
    <w:rsid w:val="004F54C9"/>
    <w:pPr>
      <w:tabs>
        <w:tab w:val="left" w:pos="7041"/>
      </w:tabs>
    </w:pPr>
    <w:rPr>
      <w:spacing w:val="0"/>
      <w:szCs w:val="20"/>
      <w:lang w:val="en-US"/>
    </w:rPr>
  </w:style>
  <w:style w:type="character" w:customStyle="1" w:styleId="st">
    <w:name w:val="st"/>
    <w:basedOn w:val="Privzetapisavaodstavka"/>
    <w:rsid w:val="00E6524F"/>
  </w:style>
  <w:style w:type="character" w:styleId="Poudarek">
    <w:name w:val="Emphasis"/>
    <w:qFormat/>
    <w:rsid w:val="00E6524F"/>
    <w:rPr>
      <w:i/>
      <w:iCs/>
    </w:rPr>
  </w:style>
  <w:style w:type="paragraph" w:styleId="HTML-oblikovano">
    <w:name w:val="HTML Preformatted"/>
    <w:basedOn w:val="Navaden"/>
    <w:link w:val="HTML-oblikovanoZnak"/>
    <w:unhideWhenUsed/>
    <w:rsid w:val="0051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oblikovanoZnak">
    <w:name w:val="HTML-oblikovano Znak"/>
    <w:link w:val="HTML-oblikovano"/>
    <w:uiPriority w:val="99"/>
    <w:rsid w:val="00511666"/>
    <w:rPr>
      <w:rFonts w:ascii="Courier New" w:hAnsi="Courier New" w:cs="Courier New"/>
      <w:lang w:val="en-US" w:eastAsia="en-US"/>
    </w:rPr>
  </w:style>
  <w:style w:type="paragraph" w:styleId="Naslov">
    <w:name w:val="Title"/>
    <w:basedOn w:val="Navaden"/>
    <w:link w:val="NaslovZnak"/>
    <w:qFormat/>
    <w:rsid w:val="001F6ED6"/>
    <w:pPr>
      <w:ind w:right="3"/>
      <w:jc w:val="center"/>
    </w:pPr>
    <w:rPr>
      <w:rFonts w:ascii="Arial" w:hAnsi="Arial" w:cs="Arial"/>
      <w:b/>
      <w:sz w:val="22"/>
    </w:rPr>
  </w:style>
  <w:style w:type="character" w:customStyle="1" w:styleId="NaslovZnak">
    <w:name w:val="Naslov Znak"/>
    <w:link w:val="Naslov"/>
    <w:rsid w:val="001F6ED6"/>
    <w:rPr>
      <w:rFonts w:ascii="Arial" w:hAnsi="Arial" w:cs="Arial"/>
      <w:b/>
      <w:sz w:val="22"/>
      <w:szCs w:val="24"/>
    </w:rPr>
  </w:style>
  <w:style w:type="paragraph" w:customStyle="1" w:styleId="ZnakZnak3">
    <w:name w:val="Znak Znak3"/>
    <w:basedOn w:val="Navaden"/>
    <w:rsid w:val="00755893"/>
    <w:pPr>
      <w:spacing w:after="160" w:line="240" w:lineRule="exact"/>
    </w:pPr>
    <w:rPr>
      <w:rFonts w:ascii="Tahoma" w:hAnsi="Tahoma"/>
      <w:sz w:val="20"/>
      <w:szCs w:val="20"/>
      <w:lang w:val="en-US"/>
    </w:rPr>
  </w:style>
  <w:style w:type="character" w:customStyle="1" w:styleId="Naslov9Znak">
    <w:name w:val="Naslov 9 Znak"/>
    <w:link w:val="Naslov9"/>
    <w:rsid w:val="00E70C3E"/>
    <w:rPr>
      <w:rFonts w:ascii="Verdana" w:hAnsi="Verdana" w:cs="Arial"/>
      <w:bCs/>
      <w:sz w:val="22"/>
      <w:szCs w:val="22"/>
      <w:lang w:eastAsia="en-US"/>
    </w:rPr>
  </w:style>
  <w:style w:type="paragraph" w:customStyle="1" w:styleId="ZnakZnakZnak">
    <w:name w:val="Znak Znak Znak"/>
    <w:basedOn w:val="Navaden"/>
    <w:rsid w:val="00E70C3E"/>
    <w:pPr>
      <w:spacing w:after="160" w:line="240" w:lineRule="exact"/>
    </w:pPr>
    <w:rPr>
      <w:rFonts w:ascii="Tahoma" w:hAnsi="Tahoma"/>
      <w:sz w:val="20"/>
      <w:szCs w:val="20"/>
      <w:lang w:val="en-US"/>
    </w:rPr>
  </w:style>
  <w:style w:type="paragraph" w:customStyle="1" w:styleId="Alineja2Znak">
    <w:name w:val="Alineja 2 Znak"/>
    <w:basedOn w:val="Navaden"/>
    <w:rsid w:val="00C5489A"/>
    <w:pPr>
      <w:numPr>
        <w:numId w:val="5"/>
      </w:numPr>
      <w:ind w:left="568"/>
      <w:jc w:val="both"/>
    </w:pPr>
    <w:rPr>
      <w:rFonts w:ascii="Tahoma" w:hAnsi="Tahoma"/>
      <w:sz w:val="22"/>
      <w:szCs w:val="20"/>
    </w:rPr>
  </w:style>
  <w:style w:type="character" w:customStyle="1" w:styleId="Telobesedila2Znak">
    <w:name w:val="Telo besedila 2 Znak"/>
    <w:link w:val="Telobesedila2"/>
    <w:semiHidden/>
    <w:rsid w:val="007C44E9"/>
    <w:rPr>
      <w:sz w:val="24"/>
      <w:szCs w:val="24"/>
    </w:rPr>
  </w:style>
  <w:style w:type="paragraph" w:customStyle="1" w:styleId="NavadenTimesNewRoman">
    <w:name w:val="Navaden Times New Roman"/>
    <w:basedOn w:val="Navaden"/>
    <w:rsid w:val="007C44E9"/>
    <w:pPr>
      <w:widowControl w:val="0"/>
    </w:pPr>
    <w:rPr>
      <w:rFonts w:ascii="Arial" w:hAnsi="Arial"/>
      <w:sz w:val="22"/>
      <w:szCs w:val="20"/>
    </w:rPr>
  </w:style>
  <w:style w:type="character" w:styleId="Krepko">
    <w:name w:val="Strong"/>
    <w:uiPriority w:val="22"/>
    <w:qFormat/>
    <w:rsid w:val="00B37265"/>
    <w:rPr>
      <w:b/>
      <w:bCs/>
    </w:rPr>
  </w:style>
  <w:style w:type="paragraph" w:customStyle="1" w:styleId="Telobesedila21">
    <w:name w:val="Telo besedila 21"/>
    <w:basedOn w:val="Navaden"/>
    <w:rsid w:val="001916CA"/>
    <w:pPr>
      <w:widowControl w:val="0"/>
      <w:jc w:val="both"/>
    </w:pPr>
    <w:rPr>
      <w:b/>
      <w:sz w:val="22"/>
      <w:szCs w:val="20"/>
    </w:rPr>
  </w:style>
  <w:style w:type="paragraph" w:customStyle="1" w:styleId="Telobesedila31">
    <w:name w:val="Telo besedila 31"/>
    <w:basedOn w:val="Navaden"/>
    <w:rsid w:val="001916CA"/>
    <w:pPr>
      <w:widowControl w:val="0"/>
      <w:jc w:val="both"/>
    </w:pPr>
    <w:rPr>
      <w:sz w:val="22"/>
      <w:szCs w:val="20"/>
    </w:rPr>
  </w:style>
  <w:style w:type="character" w:styleId="SledenaHiperpovezava">
    <w:name w:val="FollowedHyperlink"/>
    <w:uiPriority w:val="99"/>
    <w:semiHidden/>
    <w:unhideWhenUsed/>
    <w:rsid w:val="009C61B9"/>
    <w:rPr>
      <w:color w:val="800080"/>
      <w:u w:val="single"/>
    </w:rPr>
  </w:style>
  <w:style w:type="table" w:customStyle="1" w:styleId="Tabela-mrea">
    <w:name w:val="Tabela - mreža"/>
    <w:basedOn w:val="Navadnatabela"/>
    <w:uiPriority w:val="99"/>
    <w:rsid w:val="000E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st Paragraph2 Znak,Colorful List - Accent 11 Znak,SLIKA Znak,Odstavek seznama_IP Znak,Seznam_IP_1 Znak,Bullet List Znak,FooterText Znak,numbered Znak,AB List 1 Znak,Bullet Points Znak,555 Znak"/>
    <w:link w:val="Odstavekseznama"/>
    <w:uiPriority w:val="34"/>
    <w:qFormat/>
    <w:locked/>
    <w:rsid w:val="00A14981"/>
    <w:rPr>
      <w:sz w:val="24"/>
      <w:szCs w:val="24"/>
    </w:rPr>
  </w:style>
  <w:style w:type="paragraph" w:customStyle="1" w:styleId="osnovno">
    <w:name w:val="osnovno"/>
    <w:basedOn w:val="Navaden"/>
    <w:rsid w:val="008316DA"/>
    <w:pPr>
      <w:jc w:val="both"/>
    </w:pPr>
  </w:style>
  <w:style w:type="paragraph" w:customStyle="1" w:styleId="BodyText31">
    <w:name w:val="Body Text 31"/>
    <w:basedOn w:val="Navaden"/>
    <w:rsid w:val="004416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rPr>
  </w:style>
  <w:style w:type="table" w:customStyle="1" w:styleId="NormalTablePHPDOCX">
    <w:name w:val="Normal Table PHPDOCX"/>
    <w:uiPriority w:val="99"/>
    <w:semiHidden/>
    <w:unhideWhenUsed/>
    <w:qFormat/>
    <w:rsid w:val="00545C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841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735CB8"/>
    <w:rPr>
      <w:rFonts w:ascii="Verdana" w:hAnsi="Verdana"/>
      <w:bCs/>
      <w:lang w:val="en-GB" w:eastAsia="en-US"/>
    </w:rPr>
  </w:style>
  <w:style w:type="paragraph" w:customStyle="1" w:styleId="Navaden1">
    <w:name w:val="Navaden1"/>
    <w:rsid w:val="00835BED"/>
    <w:pPr>
      <w:widowControl w:val="0"/>
      <w:overflowPunct w:val="0"/>
      <w:autoSpaceDE w:val="0"/>
      <w:autoSpaceDN w:val="0"/>
      <w:adjustRightInd w:val="0"/>
    </w:pPr>
    <w:rPr>
      <w:lang w:eastAsia="en-US"/>
    </w:rPr>
  </w:style>
  <w:style w:type="paragraph" w:customStyle="1" w:styleId="PN-besedilo">
    <w:name w:val="PN - besedilo"/>
    <w:basedOn w:val="Navaden"/>
    <w:link w:val="PN-besediloZnak"/>
    <w:rsid w:val="004C5F96"/>
    <w:pPr>
      <w:spacing w:after="120"/>
      <w:jc w:val="both"/>
    </w:pPr>
    <w:rPr>
      <w:szCs w:val="20"/>
    </w:rPr>
  </w:style>
  <w:style w:type="character" w:customStyle="1" w:styleId="PN-besediloZnak">
    <w:name w:val="PN - besedilo Znak"/>
    <w:link w:val="PN-besedilo"/>
    <w:rsid w:val="004C5F96"/>
    <w:rPr>
      <w:sz w:val="24"/>
    </w:rPr>
  </w:style>
  <w:style w:type="paragraph" w:customStyle="1" w:styleId="odstavek1">
    <w:name w:val="odstavek1"/>
    <w:basedOn w:val="Navaden"/>
    <w:rsid w:val="00CE03DC"/>
    <w:pPr>
      <w:spacing w:before="240"/>
      <w:ind w:firstLine="1021"/>
      <w:jc w:val="both"/>
    </w:pPr>
    <w:rPr>
      <w:rFonts w:ascii="Arial" w:hAnsi="Arial" w:cs="Arial"/>
      <w:sz w:val="20"/>
      <w:szCs w:val="20"/>
    </w:rPr>
  </w:style>
  <w:style w:type="character" w:styleId="Nerazreenaomemba">
    <w:name w:val="Unresolved Mention"/>
    <w:basedOn w:val="Privzetapisavaodstavka"/>
    <w:uiPriority w:val="99"/>
    <w:semiHidden/>
    <w:unhideWhenUsed/>
    <w:rsid w:val="00550AAD"/>
    <w:rPr>
      <w:color w:val="605E5C"/>
      <w:shd w:val="clear" w:color="auto" w:fill="E1DFDD"/>
    </w:rPr>
  </w:style>
  <w:style w:type="character" w:customStyle="1" w:styleId="TelobesedilaZnak1">
    <w:name w:val="Telo besedila Znak1"/>
    <w:basedOn w:val="Privzetapisavaodstavka"/>
    <w:semiHidden/>
    <w:locked/>
    <w:rsid w:val="00015D90"/>
    <w:rPr>
      <w:spacing w:val="-4"/>
      <w:sz w:val="28"/>
      <w:szCs w:val="28"/>
      <w:lang w:val="de-DE"/>
    </w:rPr>
  </w:style>
  <w:style w:type="paragraph" w:customStyle="1" w:styleId="ListParagraph1">
    <w:name w:val="List Paragraph1"/>
    <w:basedOn w:val="Navaden"/>
    <w:uiPriority w:val="34"/>
    <w:qFormat/>
    <w:rsid w:val="00CD476F"/>
    <w:pPr>
      <w:widowControl w:val="0"/>
      <w:adjustRightInd w:val="0"/>
      <w:spacing w:line="360" w:lineRule="atLeast"/>
      <w:ind w:left="720"/>
      <w:contextualSpacing/>
      <w:jc w:val="both"/>
      <w:textAlignment w:val="baseline"/>
    </w:pPr>
    <w:rPr>
      <w:rFonts w:cs="Arial"/>
      <w:sz w:val="20"/>
      <w:szCs w:val="20"/>
    </w:rPr>
  </w:style>
  <w:style w:type="paragraph" w:customStyle="1" w:styleId="len">
    <w:name w:val="člen"/>
    <w:basedOn w:val="Navaden"/>
    <w:link w:val="lenZnak"/>
    <w:qFormat/>
    <w:rsid w:val="008B74E7"/>
    <w:pPr>
      <w:tabs>
        <w:tab w:val="left" w:pos="426"/>
      </w:tabs>
      <w:spacing w:before="240"/>
      <w:ind w:left="720" w:hanging="360"/>
      <w:jc w:val="center"/>
    </w:pPr>
    <w:rPr>
      <w:rFonts w:ascii="Calibri" w:hAnsi="Calibri"/>
      <w:b/>
      <w:szCs w:val="20"/>
    </w:rPr>
  </w:style>
  <w:style w:type="character" w:customStyle="1" w:styleId="lenZnak">
    <w:name w:val="člen Znak"/>
    <w:link w:val="len"/>
    <w:rsid w:val="008B74E7"/>
    <w:rPr>
      <w:rFonts w:ascii="Calibri" w:hAnsi="Calibri"/>
      <w:b/>
      <w:sz w:val="24"/>
    </w:rPr>
  </w:style>
  <w:style w:type="table" w:styleId="Tabelamrea">
    <w:name w:val="Table Grid"/>
    <w:basedOn w:val="Navadnatabela"/>
    <w:uiPriority w:val="39"/>
    <w:rsid w:val="00254D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5855A9"/>
    <w:rPr>
      <w:rFonts w:ascii="Calibri" w:eastAsia="Calibri" w:hAnsi="Calibri" w:cs="Calibri"/>
      <w:sz w:val="22"/>
      <w:szCs w:val="22"/>
      <w:lang w:eastAsia="sl-SI"/>
    </w:rPr>
  </w:style>
  <w:style w:type="paragraph" w:customStyle="1" w:styleId="ZADEVA">
    <w:name w:val="ZADEVA"/>
    <w:basedOn w:val="Navaden"/>
    <w:uiPriority w:val="99"/>
    <w:rsid w:val="00B6645D"/>
    <w:pPr>
      <w:tabs>
        <w:tab w:val="left" w:pos="1701"/>
      </w:tabs>
      <w:spacing w:line="260" w:lineRule="exact"/>
      <w:ind w:left="1701" w:hanging="1701"/>
    </w:pPr>
    <w:rPr>
      <w:rFonts w:ascii="Arial" w:hAnsi="Arial"/>
      <w:b/>
      <w:sz w:val="20"/>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93497">
      <w:bodyDiv w:val="1"/>
      <w:marLeft w:val="0"/>
      <w:marRight w:val="0"/>
      <w:marTop w:val="0"/>
      <w:marBottom w:val="0"/>
      <w:divBdr>
        <w:top w:val="none" w:sz="0" w:space="0" w:color="auto"/>
        <w:left w:val="none" w:sz="0" w:space="0" w:color="auto"/>
        <w:bottom w:val="none" w:sz="0" w:space="0" w:color="auto"/>
        <w:right w:val="none" w:sz="0" w:space="0" w:color="auto"/>
      </w:divBdr>
    </w:div>
    <w:div w:id="210656630">
      <w:bodyDiv w:val="1"/>
      <w:marLeft w:val="0"/>
      <w:marRight w:val="0"/>
      <w:marTop w:val="0"/>
      <w:marBottom w:val="0"/>
      <w:divBdr>
        <w:top w:val="none" w:sz="0" w:space="0" w:color="auto"/>
        <w:left w:val="none" w:sz="0" w:space="0" w:color="auto"/>
        <w:bottom w:val="none" w:sz="0" w:space="0" w:color="auto"/>
        <w:right w:val="none" w:sz="0" w:space="0" w:color="auto"/>
      </w:divBdr>
    </w:div>
    <w:div w:id="222758524">
      <w:bodyDiv w:val="1"/>
      <w:marLeft w:val="0"/>
      <w:marRight w:val="0"/>
      <w:marTop w:val="0"/>
      <w:marBottom w:val="0"/>
      <w:divBdr>
        <w:top w:val="none" w:sz="0" w:space="0" w:color="auto"/>
        <w:left w:val="none" w:sz="0" w:space="0" w:color="auto"/>
        <w:bottom w:val="none" w:sz="0" w:space="0" w:color="auto"/>
        <w:right w:val="none" w:sz="0" w:space="0" w:color="auto"/>
      </w:divBdr>
    </w:div>
    <w:div w:id="274169193">
      <w:bodyDiv w:val="1"/>
      <w:marLeft w:val="0"/>
      <w:marRight w:val="0"/>
      <w:marTop w:val="0"/>
      <w:marBottom w:val="0"/>
      <w:divBdr>
        <w:top w:val="none" w:sz="0" w:space="0" w:color="auto"/>
        <w:left w:val="none" w:sz="0" w:space="0" w:color="auto"/>
        <w:bottom w:val="none" w:sz="0" w:space="0" w:color="auto"/>
        <w:right w:val="none" w:sz="0" w:space="0" w:color="auto"/>
      </w:divBdr>
    </w:div>
    <w:div w:id="291133913">
      <w:bodyDiv w:val="1"/>
      <w:marLeft w:val="0"/>
      <w:marRight w:val="0"/>
      <w:marTop w:val="0"/>
      <w:marBottom w:val="0"/>
      <w:divBdr>
        <w:top w:val="none" w:sz="0" w:space="0" w:color="auto"/>
        <w:left w:val="none" w:sz="0" w:space="0" w:color="auto"/>
        <w:bottom w:val="none" w:sz="0" w:space="0" w:color="auto"/>
        <w:right w:val="none" w:sz="0" w:space="0" w:color="auto"/>
      </w:divBdr>
    </w:div>
    <w:div w:id="314380989">
      <w:bodyDiv w:val="1"/>
      <w:marLeft w:val="0"/>
      <w:marRight w:val="0"/>
      <w:marTop w:val="0"/>
      <w:marBottom w:val="0"/>
      <w:divBdr>
        <w:top w:val="none" w:sz="0" w:space="0" w:color="auto"/>
        <w:left w:val="none" w:sz="0" w:space="0" w:color="auto"/>
        <w:bottom w:val="none" w:sz="0" w:space="0" w:color="auto"/>
        <w:right w:val="none" w:sz="0" w:space="0" w:color="auto"/>
      </w:divBdr>
    </w:div>
    <w:div w:id="332026758">
      <w:bodyDiv w:val="1"/>
      <w:marLeft w:val="0"/>
      <w:marRight w:val="0"/>
      <w:marTop w:val="0"/>
      <w:marBottom w:val="0"/>
      <w:divBdr>
        <w:top w:val="none" w:sz="0" w:space="0" w:color="auto"/>
        <w:left w:val="none" w:sz="0" w:space="0" w:color="auto"/>
        <w:bottom w:val="none" w:sz="0" w:space="0" w:color="auto"/>
        <w:right w:val="none" w:sz="0" w:space="0" w:color="auto"/>
      </w:divBdr>
      <w:divsChild>
        <w:div w:id="109057165">
          <w:marLeft w:val="0"/>
          <w:marRight w:val="0"/>
          <w:marTop w:val="0"/>
          <w:marBottom w:val="0"/>
          <w:divBdr>
            <w:top w:val="none" w:sz="0" w:space="0" w:color="auto"/>
            <w:left w:val="none" w:sz="0" w:space="0" w:color="auto"/>
            <w:bottom w:val="none" w:sz="0" w:space="0" w:color="auto"/>
            <w:right w:val="none" w:sz="0" w:space="0" w:color="auto"/>
          </w:divBdr>
        </w:div>
        <w:div w:id="116340626">
          <w:marLeft w:val="0"/>
          <w:marRight w:val="0"/>
          <w:marTop w:val="0"/>
          <w:marBottom w:val="0"/>
          <w:divBdr>
            <w:top w:val="none" w:sz="0" w:space="0" w:color="auto"/>
            <w:left w:val="none" w:sz="0" w:space="0" w:color="auto"/>
            <w:bottom w:val="none" w:sz="0" w:space="0" w:color="auto"/>
            <w:right w:val="none" w:sz="0" w:space="0" w:color="auto"/>
          </w:divBdr>
        </w:div>
        <w:div w:id="208344727">
          <w:marLeft w:val="0"/>
          <w:marRight w:val="0"/>
          <w:marTop w:val="0"/>
          <w:marBottom w:val="0"/>
          <w:divBdr>
            <w:top w:val="none" w:sz="0" w:space="0" w:color="auto"/>
            <w:left w:val="none" w:sz="0" w:space="0" w:color="auto"/>
            <w:bottom w:val="none" w:sz="0" w:space="0" w:color="auto"/>
            <w:right w:val="none" w:sz="0" w:space="0" w:color="auto"/>
          </w:divBdr>
        </w:div>
        <w:div w:id="292175872">
          <w:marLeft w:val="0"/>
          <w:marRight w:val="0"/>
          <w:marTop w:val="0"/>
          <w:marBottom w:val="0"/>
          <w:divBdr>
            <w:top w:val="none" w:sz="0" w:space="0" w:color="auto"/>
            <w:left w:val="none" w:sz="0" w:space="0" w:color="auto"/>
            <w:bottom w:val="none" w:sz="0" w:space="0" w:color="auto"/>
            <w:right w:val="none" w:sz="0" w:space="0" w:color="auto"/>
          </w:divBdr>
        </w:div>
        <w:div w:id="695539248">
          <w:marLeft w:val="0"/>
          <w:marRight w:val="0"/>
          <w:marTop w:val="0"/>
          <w:marBottom w:val="0"/>
          <w:divBdr>
            <w:top w:val="none" w:sz="0" w:space="0" w:color="auto"/>
            <w:left w:val="none" w:sz="0" w:space="0" w:color="auto"/>
            <w:bottom w:val="none" w:sz="0" w:space="0" w:color="auto"/>
            <w:right w:val="none" w:sz="0" w:space="0" w:color="auto"/>
          </w:divBdr>
        </w:div>
        <w:div w:id="781536594">
          <w:marLeft w:val="0"/>
          <w:marRight w:val="0"/>
          <w:marTop w:val="0"/>
          <w:marBottom w:val="0"/>
          <w:divBdr>
            <w:top w:val="none" w:sz="0" w:space="0" w:color="auto"/>
            <w:left w:val="none" w:sz="0" w:space="0" w:color="auto"/>
            <w:bottom w:val="none" w:sz="0" w:space="0" w:color="auto"/>
            <w:right w:val="none" w:sz="0" w:space="0" w:color="auto"/>
          </w:divBdr>
        </w:div>
        <w:div w:id="850337164">
          <w:marLeft w:val="0"/>
          <w:marRight w:val="0"/>
          <w:marTop w:val="0"/>
          <w:marBottom w:val="0"/>
          <w:divBdr>
            <w:top w:val="none" w:sz="0" w:space="0" w:color="auto"/>
            <w:left w:val="none" w:sz="0" w:space="0" w:color="auto"/>
            <w:bottom w:val="none" w:sz="0" w:space="0" w:color="auto"/>
            <w:right w:val="none" w:sz="0" w:space="0" w:color="auto"/>
          </w:divBdr>
        </w:div>
        <w:div w:id="933128305">
          <w:marLeft w:val="0"/>
          <w:marRight w:val="0"/>
          <w:marTop w:val="0"/>
          <w:marBottom w:val="0"/>
          <w:divBdr>
            <w:top w:val="none" w:sz="0" w:space="0" w:color="auto"/>
            <w:left w:val="none" w:sz="0" w:space="0" w:color="auto"/>
            <w:bottom w:val="none" w:sz="0" w:space="0" w:color="auto"/>
            <w:right w:val="none" w:sz="0" w:space="0" w:color="auto"/>
          </w:divBdr>
        </w:div>
        <w:div w:id="1080255607">
          <w:marLeft w:val="0"/>
          <w:marRight w:val="0"/>
          <w:marTop w:val="0"/>
          <w:marBottom w:val="0"/>
          <w:divBdr>
            <w:top w:val="none" w:sz="0" w:space="0" w:color="auto"/>
            <w:left w:val="none" w:sz="0" w:space="0" w:color="auto"/>
            <w:bottom w:val="none" w:sz="0" w:space="0" w:color="auto"/>
            <w:right w:val="none" w:sz="0" w:space="0" w:color="auto"/>
          </w:divBdr>
        </w:div>
        <w:div w:id="1082802497">
          <w:marLeft w:val="0"/>
          <w:marRight w:val="0"/>
          <w:marTop w:val="0"/>
          <w:marBottom w:val="0"/>
          <w:divBdr>
            <w:top w:val="none" w:sz="0" w:space="0" w:color="auto"/>
            <w:left w:val="none" w:sz="0" w:space="0" w:color="auto"/>
            <w:bottom w:val="none" w:sz="0" w:space="0" w:color="auto"/>
            <w:right w:val="none" w:sz="0" w:space="0" w:color="auto"/>
          </w:divBdr>
        </w:div>
        <w:div w:id="1284337786">
          <w:marLeft w:val="0"/>
          <w:marRight w:val="0"/>
          <w:marTop w:val="0"/>
          <w:marBottom w:val="0"/>
          <w:divBdr>
            <w:top w:val="none" w:sz="0" w:space="0" w:color="auto"/>
            <w:left w:val="none" w:sz="0" w:space="0" w:color="auto"/>
            <w:bottom w:val="none" w:sz="0" w:space="0" w:color="auto"/>
            <w:right w:val="none" w:sz="0" w:space="0" w:color="auto"/>
          </w:divBdr>
        </w:div>
        <w:div w:id="1284384262">
          <w:marLeft w:val="0"/>
          <w:marRight w:val="0"/>
          <w:marTop w:val="0"/>
          <w:marBottom w:val="0"/>
          <w:divBdr>
            <w:top w:val="none" w:sz="0" w:space="0" w:color="auto"/>
            <w:left w:val="none" w:sz="0" w:space="0" w:color="auto"/>
            <w:bottom w:val="none" w:sz="0" w:space="0" w:color="auto"/>
            <w:right w:val="none" w:sz="0" w:space="0" w:color="auto"/>
          </w:divBdr>
        </w:div>
        <w:div w:id="1456218630">
          <w:marLeft w:val="0"/>
          <w:marRight w:val="0"/>
          <w:marTop w:val="0"/>
          <w:marBottom w:val="0"/>
          <w:divBdr>
            <w:top w:val="none" w:sz="0" w:space="0" w:color="auto"/>
            <w:left w:val="none" w:sz="0" w:space="0" w:color="auto"/>
            <w:bottom w:val="none" w:sz="0" w:space="0" w:color="auto"/>
            <w:right w:val="none" w:sz="0" w:space="0" w:color="auto"/>
          </w:divBdr>
        </w:div>
        <w:div w:id="1508982960">
          <w:marLeft w:val="0"/>
          <w:marRight w:val="0"/>
          <w:marTop w:val="0"/>
          <w:marBottom w:val="0"/>
          <w:divBdr>
            <w:top w:val="none" w:sz="0" w:space="0" w:color="auto"/>
            <w:left w:val="none" w:sz="0" w:space="0" w:color="auto"/>
            <w:bottom w:val="none" w:sz="0" w:space="0" w:color="auto"/>
            <w:right w:val="none" w:sz="0" w:space="0" w:color="auto"/>
          </w:divBdr>
        </w:div>
        <w:div w:id="1523861338">
          <w:marLeft w:val="0"/>
          <w:marRight w:val="0"/>
          <w:marTop w:val="0"/>
          <w:marBottom w:val="0"/>
          <w:divBdr>
            <w:top w:val="none" w:sz="0" w:space="0" w:color="auto"/>
            <w:left w:val="none" w:sz="0" w:space="0" w:color="auto"/>
            <w:bottom w:val="none" w:sz="0" w:space="0" w:color="auto"/>
            <w:right w:val="none" w:sz="0" w:space="0" w:color="auto"/>
          </w:divBdr>
        </w:div>
        <w:div w:id="1773672659">
          <w:marLeft w:val="0"/>
          <w:marRight w:val="0"/>
          <w:marTop w:val="0"/>
          <w:marBottom w:val="0"/>
          <w:divBdr>
            <w:top w:val="none" w:sz="0" w:space="0" w:color="auto"/>
            <w:left w:val="none" w:sz="0" w:space="0" w:color="auto"/>
            <w:bottom w:val="none" w:sz="0" w:space="0" w:color="auto"/>
            <w:right w:val="none" w:sz="0" w:space="0" w:color="auto"/>
          </w:divBdr>
        </w:div>
        <w:div w:id="1837649202">
          <w:marLeft w:val="0"/>
          <w:marRight w:val="0"/>
          <w:marTop w:val="0"/>
          <w:marBottom w:val="0"/>
          <w:divBdr>
            <w:top w:val="none" w:sz="0" w:space="0" w:color="auto"/>
            <w:left w:val="none" w:sz="0" w:space="0" w:color="auto"/>
            <w:bottom w:val="none" w:sz="0" w:space="0" w:color="auto"/>
            <w:right w:val="none" w:sz="0" w:space="0" w:color="auto"/>
          </w:divBdr>
        </w:div>
        <w:div w:id="1875071289">
          <w:marLeft w:val="0"/>
          <w:marRight w:val="0"/>
          <w:marTop w:val="0"/>
          <w:marBottom w:val="0"/>
          <w:divBdr>
            <w:top w:val="none" w:sz="0" w:space="0" w:color="auto"/>
            <w:left w:val="none" w:sz="0" w:space="0" w:color="auto"/>
            <w:bottom w:val="none" w:sz="0" w:space="0" w:color="auto"/>
            <w:right w:val="none" w:sz="0" w:space="0" w:color="auto"/>
          </w:divBdr>
        </w:div>
        <w:div w:id="1922644022">
          <w:marLeft w:val="0"/>
          <w:marRight w:val="0"/>
          <w:marTop w:val="0"/>
          <w:marBottom w:val="0"/>
          <w:divBdr>
            <w:top w:val="none" w:sz="0" w:space="0" w:color="auto"/>
            <w:left w:val="none" w:sz="0" w:space="0" w:color="auto"/>
            <w:bottom w:val="none" w:sz="0" w:space="0" w:color="auto"/>
            <w:right w:val="none" w:sz="0" w:space="0" w:color="auto"/>
          </w:divBdr>
        </w:div>
        <w:div w:id="2128237281">
          <w:marLeft w:val="0"/>
          <w:marRight w:val="0"/>
          <w:marTop w:val="0"/>
          <w:marBottom w:val="0"/>
          <w:divBdr>
            <w:top w:val="none" w:sz="0" w:space="0" w:color="auto"/>
            <w:left w:val="none" w:sz="0" w:space="0" w:color="auto"/>
            <w:bottom w:val="none" w:sz="0" w:space="0" w:color="auto"/>
            <w:right w:val="none" w:sz="0" w:space="0" w:color="auto"/>
          </w:divBdr>
        </w:div>
      </w:divsChild>
    </w:div>
    <w:div w:id="381632459">
      <w:bodyDiv w:val="1"/>
      <w:marLeft w:val="0"/>
      <w:marRight w:val="0"/>
      <w:marTop w:val="0"/>
      <w:marBottom w:val="0"/>
      <w:divBdr>
        <w:top w:val="none" w:sz="0" w:space="0" w:color="auto"/>
        <w:left w:val="none" w:sz="0" w:space="0" w:color="auto"/>
        <w:bottom w:val="none" w:sz="0" w:space="0" w:color="auto"/>
        <w:right w:val="none" w:sz="0" w:space="0" w:color="auto"/>
      </w:divBdr>
    </w:div>
    <w:div w:id="515192605">
      <w:bodyDiv w:val="1"/>
      <w:marLeft w:val="0"/>
      <w:marRight w:val="0"/>
      <w:marTop w:val="0"/>
      <w:marBottom w:val="0"/>
      <w:divBdr>
        <w:top w:val="none" w:sz="0" w:space="0" w:color="auto"/>
        <w:left w:val="none" w:sz="0" w:space="0" w:color="auto"/>
        <w:bottom w:val="none" w:sz="0" w:space="0" w:color="auto"/>
        <w:right w:val="none" w:sz="0" w:space="0" w:color="auto"/>
      </w:divBdr>
    </w:div>
    <w:div w:id="524634448">
      <w:bodyDiv w:val="1"/>
      <w:marLeft w:val="0"/>
      <w:marRight w:val="0"/>
      <w:marTop w:val="0"/>
      <w:marBottom w:val="0"/>
      <w:divBdr>
        <w:top w:val="none" w:sz="0" w:space="0" w:color="auto"/>
        <w:left w:val="none" w:sz="0" w:space="0" w:color="auto"/>
        <w:bottom w:val="none" w:sz="0" w:space="0" w:color="auto"/>
        <w:right w:val="none" w:sz="0" w:space="0" w:color="auto"/>
      </w:divBdr>
      <w:divsChild>
        <w:div w:id="453448623">
          <w:marLeft w:val="0"/>
          <w:marRight w:val="0"/>
          <w:marTop w:val="0"/>
          <w:marBottom w:val="0"/>
          <w:divBdr>
            <w:top w:val="none" w:sz="0" w:space="0" w:color="auto"/>
            <w:left w:val="none" w:sz="0" w:space="0" w:color="auto"/>
            <w:bottom w:val="none" w:sz="0" w:space="0" w:color="auto"/>
            <w:right w:val="none" w:sz="0" w:space="0" w:color="auto"/>
          </w:divBdr>
        </w:div>
        <w:div w:id="1171414063">
          <w:marLeft w:val="0"/>
          <w:marRight w:val="0"/>
          <w:marTop w:val="0"/>
          <w:marBottom w:val="0"/>
          <w:divBdr>
            <w:top w:val="none" w:sz="0" w:space="0" w:color="auto"/>
            <w:left w:val="none" w:sz="0" w:space="0" w:color="auto"/>
            <w:bottom w:val="none" w:sz="0" w:space="0" w:color="auto"/>
            <w:right w:val="none" w:sz="0" w:space="0" w:color="auto"/>
          </w:divBdr>
        </w:div>
      </w:divsChild>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72220939">
      <w:bodyDiv w:val="1"/>
      <w:marLeft w:val="0"/>
      <w:marRight w:val="0"/>
      <w:marTop w:val="0"/>
      <w:marBottom w:val="0"/>
      <w:divBdr>
        <w:top w:val="none" w:sz="0" w:space="0" w:color="auto"/>
        <w:left w:val="none" w:sz="0" w:space="0" w:color="auto"/>
        <w:bottom w:val="none" w:sz="0" w:space="0" w:color="auto"/>
        <w:right w:val="none" w:sz="0" w:space="0" w:color="auto"/>
      </w:divBdr>
    </w:div>
    <w:div w:id="673455967">
      <w:bodyDiv w:val="1"/>
      <w:marLeft w:val="0"/>
      <w:marRight w:val="0"/>
      <w:marTop w:val="0"/>
      <w:marBottom w:val="0"/>
      <w:divBdr>
        <w:top w:val="none" w:sz="0" w:space="0" w:color="auto"/>
        <w:left w:val="none" w:sz="0" w:space="0" w:color="auto"/>
        <w:bottom w:val="none" w:sz="0" w:space="0" w:color="auto"/>
        <w:right w:val="none" w:sz="0" w:space="0" w:color="auto"/>
      </w:divBdr>
      <w:divsChild>
        <w:div w:id="88552533">
          <w:marLeft w:val="0"/>
          <w:marRight w:val="0"/>
          <w:marTop w:val="0"/>
          <w:marBottom w:val="0"/>
          <w:divBdr>
            <w:top w:val="none" w:sz="0" w:space="0" w:color="auto"/>
            <w:left w:val="none" w:sz="0" w:space="0" w:color="auto"/>
            <w:bottom w:val="none" w:sz="0" w:space="0" w:color="auto"/>
            <w:right w:val="none" w:sz="0" w:space="0" w:color="auto"/>
          </w:divBdr>
        </w:div>
        <w:div w:id="101465200">
          <w:marLeft w:val="0"/>
          <w:marRight w:val="0"/>
          <w:marTop w:val="0"/>
          <w:marBottom w:val="0"/>
          <w:divBdr>
            <w:top w:val="none" w:sz="0" w:space="0" w:color="auto"/>
            <w:left w:val="none" w:sz="0" w:space="0" w:color="auto"/>
            <w:bottom w:val="none" w:sz="0" w:space="0" w:color="auto"/>
            <w:right w:val="none" w:sz="0" w:space="0" w:color="auto"/>
          </w:divBdr>
        </w:div>
        <w:div w:id="149761224">
          <w:marLeft w:val="0"/>
          <w:marRight w:val="0"/>
          <w:marTop w:val="0"/>
          <w:marBottom w:val="0"/>
          <w:divBdr>
            <w:top w:val="none" w:sz="0" w:space="0" w:color="auto"/>
            <w:left w:val="none" w:sz="0" w:space="0" w:color="auto"/>
            <w:bottom w:val="none" w:sz="0" w:space="0" w:color="auto"/>
            <w:right w:val="none" w:sz="0" w:space="0" w:color="auto"/>
          </w:divBdr>
        </w:div>
        <w:div w:id="246695083">
          <w:marLeft w:val="0"/>
          <w:marRight w:val="0"/>
          <w:marTop w:val="0"/>
          <w:marBottom w:val="0"/>
          <w:divBdr>
            <w:top w:val="none" w:sz="0" w:space="0" w:color="auto"/>
            <w:left w:val="none" w:sz="0" w:space="0" w:color="auto"/>
            <w:bottom w:val="none" w:sz="0" w:space="0" w:color="auto"/>
            <w:right w:val="none" w:sz="0" w:space="0" w:color="auto"/>
          </w:divBdr>
        </w:div>
        <w:div w:id="274597743">
          <w:marLeft w:val="0"/>
          <w:marRight w:val="0"/>
          <w:marTop w:val="0"/>
          <w:marBottom w:val="0"/>
          <w:divBdr>
            <w:top w:val="none" w:sz="0" w:space="0" w:color="auto"/>
            <w:left w:val="none" w:sz="0" w:space="0" w:color="auto"/>
            <w:bottom w:val="none" w:sz="0" w:space="0" w:color="auto"/>
            <w:right w:val="none" w:sz="0" w:space="0" w:color="auto"/>
          </w:divBdr>
        </w:div>
        <w:div w:id="433787803">
          <w:marLeft w:val="0"/>
          <w:marRight w:val="0"/>
          <w:marTop w:val="0"/>
          <w:marBottom w:val="0"/>
          <w:divBdr>
            <w:top w:val="none" w:sz="0" w:space="0" w:color="auto"/>
            <w:left w:val="none" w:sz="0" w:space="0" w:color="auto"/>
            <w:bottom w:val="none" w:sz="0" w:space="0" w:color="auto"/>
            <w:right w:val="none" w:sz="0" w:space="0" w:color="auto"/>
          </w:divBdr>
        </w:div>
        <w:div w:id="461046454">
          <w:marLeft w:val="0"/>
          <w:marRight w:val="0"/>
          <w:marTop w:val="0"/>
          <w:marBottom w:val="0"/>
          <w:divBdr>
            <w:top w:val="none" w:sz="0" w:space="0" w:color="auto"/>
            <w:left w:val="none" w:sz="0" w:space="0" w:color="auto"/>
            <w:bottom w:val="none" w:sz="0" w:space="0" w:color="auto"/>
            <w:right w:val="none" w:sz="0" w:space="0" w:color="auto"/>
          </w:divBdr>
        </w:div>
        <w:div w:id="495272184">
          <w:marLeft w:val="0"/>
          <w:marRight w:val="0"/>
          <w:marTop w:val="0"/>
          <w:marBottom w:val="0"/>
          <w:divBdr>
            <w:top w:val="none" w:sz="0" w:space="0" w:color="auto"/>
            <w:left w:val="none" w:sz="0" w:space="0" w:color="auto"/>
            <w:bottom w:val="none" w:sz="0" w:space="0" w:color="auto"/>
            <w:right w:val="none" w:sz="0" w:space="0" w:color="auto"/>
          </w:divBdr>
        </w:div>
        <w:div w:id="531039216">
          <w:marLeft w:val="0"/>
          <w:marRight w:val="0"/>
          <w:marTop w:val="0"/>
          <w:marBottom w:val="0"/>
          <w:divBdr>
            <w:top w:val="none" w:sz="0" w:space="0" w:color="auto"/>
            <w:left w:val="none" w:sz="0" w:space="0" w:color="auto"/>
            <w:bottom w:val="none" w:sz="0" w:space="0" w:color="auto"/>
            <w:right w:val="none" w:sz="0" w:space="0" w:color="auto"/>
          </w:divBdr>
        </w:div>
        <w:div w:id="566258273">
          <w:marLeft w:val="0"/>
          <w:marRight w:val="0"/>
          <w:marTop w:val="0"/>
          <w:marBottom w:val="0"/>
          <w:divBdr>
            <w:top w:val="none" w:sz="0" w:space="0" w:color="auto"/>
            <w:left w:val="none" w:sz="0" w:space="0" w:color="auto"/>
            <w:bottom w:val="none" w:sz="0" w:space="0" w:color="auto"/>
            <w:right w:val="none" w:sz="0" w:space="0" w:color="auto"/>
          </w:divBdr>
        </w:div>
        <w:div w:id="575749469">
          <w:marLeft w:val="0"/>
          <w:marRight w:val="0"/>
          <w:marTop w:val="0"/>
          <w:marBottom w:val="0"/>
          <w:divBdr>
            <w:top w:val="none" w:sz="0" w:space="0" w:color="auto"/>
            <w:left w:val="none" w:sz="0" w:space="0" w:color="auto"/>
            <w:bottom w:val="none" w:sz="0" w:space="0" w:color="auto"/>
            <w:right w:val="none" w:sz="0" w:space="0" w:color="auto"/>
          </w:divBdr>
        </w:div>
        <w:div w:id="662509169">
          <w:marLeft w:val="0"/>
          <w:marRight w:val="0"/>
          <w:marTop w:val="0"/>
          <w:marBottom w:val="0"/>
          <w:divBdr>
            <w:top w:val="none" w:sz="0" w:space="0" w:color="auto"/>
            <w:left w:val="none" w:sz="0" w:space="0" w:color="auto"/>
            <w:bottom w:val="none" w:sz="0" w:space="0" w:color="auto"/>
            <w:right w:val="none" w:sz="0" w:space="0" w:color="auto"/>
          </w:divBdr>
        </w:div>
        <w:div w:id="761417564">
          <w:marLeft w:val="0"/>
          <w:marRight w:val="0"/>
          <w:marTop w:val="0"/>
          <w:marBottom w:val="0"/>
          <w:divBdr>
            <w:top w:val="none" w:sz="0" w:space="0" w:color="auto"/>
            <w:left w:val="none" w:sz="0" w:space="0" w:color="auto"/>
            <w:bottom w:val="none" w:sz="0" w:space="0" w:color="auto"/>
            <w:right w:val="none" w:sz="0" w:space="0" w:color="auto"/>
          </w:divBdr>
        </w:div>
        <w:div w:id="919484442">
          <w:marLeft w:val="0"/>
          <w:marRight w:val="0"/>
          <w:marTop w:val="0"/>
          <w:marBottom w:val="0"/>
          <w:divBdr>
            <w:top w:val="none" w:sz="0" w:space="0" w:color="auto"/>
            <w:left w:val="none" w:sz="0" w:space="0" w:color="auto"/>
            <w:bottom w:val="none" w:sz="0" w:space="0" w:color="auto"/>
            <w:right w:val="none" w:sz="0" w:space="0" w:color="auto"/>
          </w:divBdr>
        </w:div>
        <w:div w:id="1056588922">
          <w:marLeft w:val="0"/>
          <w:marRight w:val="0"/>
          <w:marTop w:val="0"/>
          <w:marBottom w:val="0"/>
          <w:divBdr>
            <w:top w:val="none" w:sz="0" w:space="0" w:color="auto"/>
            <w:left w:val="none" w:sz="0" w:space="0" w:color="auto"/>
            <w:bottom w:val="none" w:sz="0" w:space="0" w:color="auto"/>
            <w:right w:val="none" w:sz="0" w:space="0" w:color="auto"/>
          </w:divBdr>
        </w:div>
        <w:div w:id="1446345844">
          <w:marLeft w:val="0"/>
          <w:marRight w:val="0"/>
          <w:marTop w:val="0"/>
          <w:marBottom w:val="0"/>
          <w:divBdr>
            <w:top w:val="none" w:sz="0" w:space="0" w:color="auto"/>
            <w:left w:val="none" w:sz="0" w:space="0" w:color="auto"/>
            <w:bottom w:val="none" w:sz="0" w:space="0" w:color="auto"/>
            <w:right w:val="none" w:sz="0" w:space="0" w:color="auto"/>
          </w:divBdr>
        </w:div>
        <w:div w:id="1654290387">
          <w:marLeft w:val="0"/>
          <w:marRight w:val="0"/>
          <w:marTop w:val="0"/>
          <w:marBottom w:val="0"/>
          <w:divBdr>
            <w:top w:val="none" w:sz="0" w:space="0" w:color="auto"/>
            <w:left w:val="none" w:sz="0" w:space="0" w:color="auto"/>
            <w:bottom w:val="none" w:sz="0" w:space="0" w:color="auto"/>
            <w:right w:val="none" w:sz="0" w:space="0" w:color="auto"/>
          </w:divBdr>
        </w:div>
        <w:div w:id="1777750119">
          <w:marLeft w:val="0"/>
          <w:marRight w:val="0"/>
          <w:marTop w:val="0"/>
          <w:marBottom w:val="0"/>
          <w:divBdr>
            <w:top w:val="none" w:sz="0" w:space="0" w:color="auto"/>
            <w:left w:val="none" w:sz="0" w:space="0" w:color="auto"/>
            <w:bottom w:val="none" w:sz="0" w:space="0" w:color="auto"/>
            <w:right w:val="none" w:sz="0" w:space="0" w:color="auto"/>
          </w:divBdr>
        </w:div>
        <w:div w:id="2025665796">
          <w:marLeft w:val="0"/>
          <w:marRight w:val="0"/>
          <w:marTop w:val="0"/>
          <w:marBottom w:val="0"/>
          <w:divBdr>
            <w:top w:val="none" w:sz="0" w:space="0" w:color="auto"/>
            <w:left w:val="none" w:sz="0" w:space="0" w:color="auto"/>
            <w:bottom w:val="none" w:sz="0" w:space="0" w:color="auto"/>
            <w:right w:val="none" w:sz="0" w:space="0" w:color="auto"/>
          </w:divBdr>
        </w:div>
        <w:div w:id="2124566664">
          <w:marLeft w:val="0"/>
          <w:marRight w:val="0"/>
          <w:marTop w:val="0"/>
          <w:marBottom w:val="0"/>
          <w:divBdr>
            <w:top w:val="none" w:sz="0" w:space="0" w:color="auto"/>
            <w:left w:val="none" w:sz="0" w:space="0" w:color="auto"/>
            <w:bottom w:val="none" w:sz="0" w:space="0" w:color="auto"/>
            <w:right w:val="none" w:sz="0" w:space="0" w:color="auto"/>
          </w:divBdr>
        </w:div>
      </w:divsChild>
    </w:div>
    <w:div w:id="741679949">
      <w:bodyDiv w:val="1"/>
      <w:marLeft w:val="0"/>
      <w:marRight w:val="0"/>
      <w:marTop w:val="0"/>
      <w:marBottom w:val="0"/>
      <w:divBdr>
        <w:top w:val="none" w:sz="0" w:space="0" w:color="auto"/>
        <w:left w:val="none" w:sz="0" w:space="0" w:color="auto"/>
        <w:bottom w:val="none" w:sz="0" w:space="0" w:color="auto"/>
        <w:right w:val="none" w:sz="0" w:space="0" w:color="auto"/>
      </w:divBdr>
      <w:divsChild>
        <w:div w:id="509175189">
          <w:marLeft w:val="0"/>
          <w:marRight w:val="0"/>
          <w:marTop w:val="0"/>
          <w:marBottom w:val="0"/>
          <w:divBdr>
            <w:top w:val="none" w:sz="0" w:space="0" w:color="auto"/>
            <w:left w:val="none" w:sz="0" w:space="0" w:color="auto"/>
            <w:bottom w:val="none" w:sz="0" w:space="0" w:color="auto"/>
            <w:right w:val="none" w:sz="0" w:space="0" w:color="auto"/>
          </w:divBdr>
        </w:div>
        <w:div w:id="681903825">
          <w:marLeft w:val="0"/>
          <w:marRight w:val="0"/>
          <w:marTop w:val="0"/>
          <w:marBottom w:val="0"/>
          <w:divBdr>
            <w:top w:val="none" w:sz="0" w:space="0" w:color="auto"/>
            <w:left w:val="none" w:sz="0" w:space="0" w:color="auto"/>
            <w:bottom w:val="none" w:sz="0" w:space="0" w:color="auto"/>
            <w:right w:val="none" w:sz="0" w:space="0" w:color="auto"/>
          </w:divBdr>
        </w:div>
        <w:div w:id="1159154654">
          <w:marLeft w:val="0"/>
          <w:marRight w:val="0"/>
          <w:marTop w:val="0"/>
          <w:marBottom w:val="0"/>
          <w:divBdr>
            <w:top w:val="none" w:sz="0" w:space="0" w:color="auto"/>
            <w:left w:val="none" w:sz="0" w:space="0" w:color="auto"/>
            <w:bottom w:val="none" w:sz="0" w:space="0" w:color="auto"/>
            <w:right w:val="none" w:sz="0" w:space="0" w:color="auto"/>
          </w:divBdr>
        </w:div>
        <w:div w:id="1681469071">
          <w:marLeft w:val="0"/>
          <w:marRight w:val="0"/>
          <w:marTop w:val="0"/>
          <w:marBottom w:val="0"/>
          <w:divBdr>
            <w:top w:val="none" w:sz="0" w:space="0" w:color="auto"/>
            <w:left w:val="none" w:sz="0" w:space="0" w:color="auto"/>
            <w:bottom w:val="none" w:sz="0" w:space="0" w:color="auto"/>
            <w:right w:val="none" w:sz="0" w:space="0" w:color="auto"/>
          </w:divBdr>
        </w:div>
        <w:div w:id="1727992431">
          <w:marLeft w:val="0"/>
          <w:marRight w:val="0"/>
          <w:marTop w:val="0"/>
          <w:marBottom w:val="0"/>
          <w:divBdr>
            <w:top w:val="none" w:sz="0" w:space="0" w:color="auto"/>
            <w:left w:val="none" w:sz="0" w:space="0" w:color="auto"/>
            <w:bottom w:val="none" w:sz="0" w:space="0" w:color="auto"/>
            <w:right w:val="none" w:sz="0" w:space="0" w:color="auto"/>
          </w:divBdr>
        </w:div>
        <w:div w:id="2124617569">
          <w:marLeft w:val="0"/>
          <w:marRight w:val="0"/>
          <w:marTop w:val="0"/>
          <w:marBottom w:val="0"/>
          <w:divBdr>
            <w:top w:val="none" w:sz="0" w:space="0" w:color="auto"/>
            <w:left w:val="none" w:sz="0" w:space="0" w:color="auto"/>
            <w:bottom w:val="none" w:sz="0" w:space="0" w:color="auto"/>
            <w:right w:val="none" w:sz="0" w:space="0" w:color="auto"/>
          </w:divBdr>
        </w:div>
      </w:divsChild>
    </w:div>
    <w:div w:id="750859370">
      <w:bodyDiv w:val="1"/>
      <w:marLeft w:val="0"/>
      <w:marRight w:val="0"/>
      <w:marTop w:val="0"/>
      <w:marBottom w:val="0"/>
      <w:divBdr>
        <w:top w:val="none" w:sz="0" w:space="0" w:color="auto"/>
        <w:left w:val="none" w:sz="0" w:space="0" w:color="auto"/>
        <w:bottom w:val="none" w:sz="0" w:space="0" w:color="auto"/>
        <w:right w:val="none" w:sz="0" w:space="0" w:color="auto"/>
      </w:divBdr>
    </w:div>
    <w:div w:id="759637925">
      <w:bodyDiv w:val="1"/>
      <w:marLeft w:val="0"/>
      <w:marRight w:val="0"/>
      <w:marTop w:val="0"/>
      <w:marBottom w:val="0"/>
      <w:divBdr>
        <w:top w:val="none" w:sz="0" w:space="0" w:color="auto"/>
        <w:left w:val="none" w:sz="0" w:space="0" w:color="auto"/>
        <w:bottom w:val="none" w:sz="0" w:space="0" w:color="auto"/>
        <w:right w:val="none" w:sz="0" w:space="0" w:color="auto"/>
      </w:divBdr>
    </w:div>
    <w:div w:id="779446460">
      <w:bodyDiv w:val="1"/>
      <w:marLeft w:val="0"/>
      <w:marRight w:val="0"/>
      <w:marTop w:val="0"/>
      <w:marBottom w:val="0"/>
      <w:divBdr>
        <w:top w:val="none" w:sz="0" w:space="0" w:color="auto"/>
        <w:left w:val="none" w:sz="0" w:space="0" w:color="auto"/>
        <w:bottom w:val="none" w:sz="0" w:space="0" w:color="auto"/>
        <w:right w:val="none" w:sz="0" w:space="0" w:color="auto"/>
      </w:divBdr>
    </w:div>
    <w:div w:id="874125694">
      <w:bodyDiv w:val="1"/>
      <w:marLeft w:val="0"/>
      <w:marRight w:val="0"/>
      <w:marTop w:val="0"/>
      <w:marBottom w:val="0"/>
      <w:divBdr>
        <w:top w:val="none" w:sz="0" w:space="0" w:color="auto"/>
        <w:left w:val="none" w:sz="0" w:space="0" w:color="auto"/>
        <w:bottom w:val="none" w:sz="0" w:space="0" w:color="auto"/>
        <w:right w:val="none" w:sz="0" w:space="0" w:color="auto"/>
      </w:divBdr>
    </w:div>
    <w:div w:id="916860725">
      <w:bodyDiv w:val="1"/>
      <w:marLeft w:val="0"/>
      <w:marRight w:val="0"/>
      <w:marTop w:val="0"/>
      <w:marBottom w:val="0"/>
      <w:divBdr>
        <w:top w:val="none" w:sz="0" w:space="0" w:color="auto"/>
        <w:left w:val="none" w:sz="0" w:space="0" w:color="auto"/>
        <w:bottom w:val="none" w:sz="0" w:space="0" w:color="auto"/>
        <w:right w:val="none" w:sz="0" w:space="0" w:color="auto"/>
      </w:divBdr>
    </w:div>
    <w:div w:id="924807282">
      <w:bodyDiv w:val="1"/>
      <w:marLeft w:val="0"/>
      <w:marRight w:val="0"/>
      <w:marTop w:val="0"/>
      <w:marBottom w:val="0"/>
      <w:divBdr>
        <w:top w:val="none" w:sz="0" w:space="0" w:color="auto"/>
        <w:left w:val="none" w:sz="0" w:space="0" w:color="auto"/>
        <w:bottom w:val="none" w:sz="0" w:space="0" w:color="auto"/>
        <w:right w:val="none" w:sz="0" w:space="0" w:color="auto"/>
      </w:divBdr>
    </w:div>
    <w:div w:id="939946400">
      <w:bodyDiv w:val="1"/>
      <w:marLeft w:val="0"/>
      <w:marRight w:val="0"/>
      <w:marTop w:val="0"/>
      <w:marBottom w:val="0"/>
      <w:divBdr>
        <w:top w:val="none" w:sz="0" w:space="0" w:color="auto"/>
        <w:left w:val="none" w:sz="0" w:space="0" w:color="auto"/>
        <w:bottom w:val="none" w:sz="0" w:space="0" w:color="auto"/>
        <w:right w:val="none" w:sz="0" w:space="0" w:color="auto"/>
      </w:divBdr>
    </w:div>
    <w:div w:id="1003321062">
      <w:bodyDiv w:val="1"/>
      <w:marLeft w:val="0"/>
      <w:marRight w:val="0"/>
      <w:marTop w:val="0"/>
      <w:marBottom w:val="0"/>
      <w:divBdr>
        <w:top w:val="none" w:sz="0" w:space="0" w:color="auto"/>
        <w:left w:val="none" w:sz="0" w:space="0" w:color="auto"/>
        <w:bottom w:val="none" w:sz="0" w:space="0" w:color="auto"/>
        <w:right w:val="none" w:sz="0" w:space="0" w:color="auto"/>
      </w:divBdr>
    </w:div>
    <w:div w:id="1045376831">
      <w:bodyDiv w:val="1"/>
      <w:marLeft w:val="0"/>
      <w:marRight w:val="0"/>
      <w:marTop w:val="0"/>
      <w:marBottom w:val="0"/>
      <w:divBdr>
        <w:top w:val="none" w:sz="0" w:space="0" w:color="auto"/>
        <w:left w:val="none" w:sz="0" w:space="0" w:color="auto"/>
        <w:bottom w:val="none" w:sz="0" w:space="0" w:color="auto"/>
        <w:right w:val="none" w:sz="0" w:space="0" w:color="auto"/>
      </w:divBdr>
    </w:div>
    <w:div w:id="1094320482">
      <w:bodyDiv w:val="1"/>
      <w:marLeft w:val="0"/>
      <w:marRight w:val="0"/>
      <w:marTop w:val="0"/>
      <w:marBottom w:val="0"/>
      <w:divBdr>
        <w:top w:val="none" w:sz="0" w:space="0" w:color="auto"/>
        <w:left w:val="none" w:sz="0" w:space="0" w:color="auto"/>
        <w:bottom w:val="none" w:sz="0" w:space="0" w:color="auto"/>
        <w:right w:val="none" w:sz="0" w:space="0" w:color="auto"/>
      </w:divBdr>
    </w:div>
    <w:div w:id="1161311246">
      <w:bodyDiv w:val="1"/>
      <w:marLeft w:val="0"/>
      <w:marRight w:val="0"/>
      <w:marTop w:val="0"/>
      <w:marBottom w:val="0"/>
      <w:divBdr>
        <w:top w:val="none" w:sz="0" w:space="0" w:color="auto"/>
        <w:left w:val="none" w:sz="0" w:space="0" w:color="auto"/>
        <w:bottom w:val="none" w:sz="0" w:space="0" w:color="auto"/>
        <w:right w:val="none" w:sz="0" w:space="0" w:color="auto"/>
      </w:divBdr>
    </w:div>
    <w:div w:id="1263033340">
      <w:bodyDiv w:val="1"/>
      <w:marLeft w:val="0"/>
      <w:marRight w:val="0"/>
      <w:marTop w:val="0"/>
      <w:marBottom w:val="0"/>
      <w:divBdr>
        <w:top w:val="none" w:sz="0" w:space="0" w:color="auto"/>
        <w:left w:val="none" w:sz="0" w:space="0" w:color="auto"/>
        <w:bottom w:val="none" w:sz="0" w:space="0" w:color="auto"/>
        <w:right w:val="none" w:sz="0" w:space="0" w:color="auto"/>
      </w:divBdr>
    </w:div>
    <w:div w:id="1378823401">
      <w:bodyDiv w:val="1"/>
      <w:marLeft w:val="0"/>
      <w:marRight w:val="0"/>
      <w:marTop w:val="0"/>
      <w:marBottom w:val="0"/>
      <w:divBdr>
        <w:top w:val="none" w:sz="0" w:space="0" w:color="auto"/>
        <w:left w:val="none" w:sz="0" w:space="0" w:color="auto"/>
        <w:bottom w:val="none" w:sz="0" w:space="0" w:color="auto"/>
        <w:right w:val="none" w:sz="0" w:space="0" w:color="auto"/>
      </w:divBdr>
    </w:div>
    <w:div w:id="1465730125">
      <w:bodyDiv w:val="1"/>
      <w:marLeft w:val="0"/>
      <w:marRight w:val="0"/>
      <w:marTop w:val="0"/>
      <w:marBottom w:val="0"/>
      <w:divBdr>
        <w:top w:val="none" w:sz="0" w:space="0" w:color="auto"/>
        <w:left w:val="none" w:sz="0" w:space="0" w:color="auto"/>
        <w:bottom w:val="none" w:sz="0" w:space="0" w:color="auto"/>
        <w:right w:val="none" w:sz="0" w:space="0" w:color="auto"/>
      </w:divBdr>
      <w:divsChild>
        <w:div w:id="1117917192">
          <w:marLeft w:val="0"/>
          <w:marRight w:val="0"/>
          <w:marTop w:val="0"/>
          <w:marBottom w:val="0"/>
          <w:divBdr>
            <w:top w:val="none" w:sz="0" w:space="0" w:color="auto"/>
            <w:left w:val="none" w:sz="0" w:space="0" w:color="auto"/>
            <w:bottom w:val="none" w:sz="0" w:space="0" w:color="auto"/>
            <w:right w:val="none" w:sz="0" w:space="0" w:color="auto"/>
          </w:divBdr>
          <w:divsChild>
            <w:div w:id="1147362055">
              <w:marLeft w:val="0"/>
              <w:marRight w:val="0"/>
              <w:marTop w:val="0"/>
              <w:marBottom w:val="0"/>
              <w:divBdr>
                <w:top w:val="none" w:sz="0" w:space="0" w:color="auto"/>
                <w:left w:val="none" w:sz="0" w:space="0" w:color="auto"/>
                <w:bottom w:val="none" w:sz="0" w:space="0" w:color="auto"/>
                <w:right w:val="none" w:sz="0" w:space="0" w:color="auto"/>
              </w:divBdr>
              <w:divsChild>
                <w:div w:id="119347222">
                  <w:marLeft w:val="0"/>
                  <w:marRight w:val="0"/>
                  <w:marTop w:val="0"/>
                  <w:marBottom w:val="0"/>
                  <w:divBdr>
                    <w:top w:val="none" w:sz="0" w:space="0" w:color="auto"/>
                    <w:left w:val="none" w:sz="0" w:space="0" w:color="auto"/>
                    <w:bottom w:val="none" w:sz="0" w:space="0" w:color="auto"/>
                    <w:right w:val="none" w:sz="0" w:space="0" w:color="auto"/>
                  </w:divBdr>
                </w:div>
                <w:div w:id="563486477">
                  <w:marLeft w:val="0"/>
                  <w:marRight w:val="0"/>
                  <w:marTop w:val="0"/>
                  <w:marBottom w:val="0"/>
                  <w:divBdr>
                    <w:top w:val="none" w:sz="0" w:space="0" w:color="auto"/>
                    <w:left w:val="none" w:sz="0" w:space="0" w:color="auto"/>
                    <w:bottom w:val="none" w:sz="0" w:space="0" w:color="auto"/>
                    <w:right w:val="none" w:sz="0" w:space="0" w:color="auto"/>
                  </w:divBdr>
                </w:div>
                <w:div w:id="9350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91261">
          <w:marLeft w:val="0"/>
          <w:marRight w:val="0"/>
          <w:marTop w:val="0"/>
          <w:marBottom w:val="0"/>
          <w:divBdr>
            <w:top w:val="none" w:sz="0" w:space="0" w:color="auto"/>
            <w:left w:val="none" w:sz="0" w:space="0" w:color="auto"/>
            <w:bottom w:val="none" w:sz="0" w:space="0" w:color="auto"/>
            <w:right w:val="none" w:sz="0" w:space="0" w:color="auto"/>
          </w:divBdr>
          <w:divsChild>
            <w:div w:id="454058780">
              <w:marLeft w:val="0"/>
              <w:marRight w:val="0"/>
              <w:marTop w:val="0"/>
              <w:marBottom w:val="0"/>
              <w:divBdr>
                <w:top w:val="none" w:sz="0" w:space="0" w:color="auto"/>
                <w:left w:val="none" w:sz="0" w:space="0" w:color="auto"/>
                <w:bottom w:val="none" w:sz="0" w:space="0" w:color="auto"/>
                <w:right w:val="none" w:sz="0" w:space="0" w:color="auto"/>
              </w:divBdr>
              <w:divsChild>
                <w:div w:id="125583100">
                  <w:marLeft w:val="0"/>
                  <w:marRight w:val="0"/>
                  <w:marTop w:val="0"/>
                  <w:marBottom w:val="0"/>
                  <w:divBdr>
                    <w:top w:val="none" w:sz="0" w:space="0" w:color="auto"/>
                    <w:left w:val="none" w:sz="0" w:space="0" w:color="auto"/>
                    <w:bottom w:val="none" w:sz="0" w:space="0" w:color="auto"/>
                    <w:right w:val="none" w:sz="0" w:space="0" w:color="auto"/>
                  </w:divBdr>
                </w:div>
                <w:div w:id="180822105">
                  <w:marLeft w:val="0"/>
                  <w:marRight w:val="0"/>
                  <w:marTop w:val="0"/>
                  <w:marBottom w:val="0"/>
                  <w:divBdr>
                    <w:top w:val="none" w:sz="0" w:space="0" w:color="auto"/>
                    <w:left w:val="none" w:sz="0" w:space="0" w:color="auto"/>
                    <w:bottom w:val="none" w:sz="0" w:space="0" w:color="auto"/>
                    <w:right w:val="none" w:sz="0" w:space="0" w:color="auto"/>
                  </w:divBdr>
                </w:div>
                <w:div w:id="232932108">
                  <w:marLeft w:val="0"/>
                  <w:marRight w:val="0"/>
                  <w:marTop w:val="0"/>
                  <w:marBottom w:val="0"/>
                  <w:divBdr>
                    <w:top w:val="none" w:sz="0" w:space="0" w:color="auto"/>
                    <w:left w:val="none" w:sz="0" w:space="0" w:color="auto"/>
                    <w:bottom w:val="none" w:sz="0" w:space="0" w:color="auto"/>
                    <w:right w:val="none" w:sz="0" w:space="0" w:color="auto"/>
                  </w:divBdr>
                </w:div>
                <w:div w:id="276451521">
                  <w:marLeft w:val="0"/>
                  <w:marRight w:val="0"/>
                  <w:marTop w:val="0"/>
                  <w:marBottom w:val="0"/>
                  <w:divBdr>
                    <w:top w:val="none" w:sz="0" w:space="0" w:color="auto"/>
                    <w:left w:val="none" w:sz="0" w:space="0" w:color="auto"/>
                    <w:bottom w:val="none" w:sz="0" w:space="0" w:color="auto"/>
                    <w:right w:val="none" w:sz="0" w:space="0" w:color="auto"/>
                  </w:divBdr>
                </w:div>
                <w:div w:id="281884403">
                  <w:marLeft w:val="0"/>
                  <w:marRight w:val="0"/>
                  <w:marTop w:val="0"/>
                  <w:marBottom w:val="0"/>
                  <w:divBdr>
                    <w:top w:val="none" w:sz="0" w:space="0" w:color="auto"/>
                    <w:left w:val="none" w:sz="0" w:space="0" w:color="auto"/>
                    <w:bottom w:val="none" w:sz="0" w:space="0" w:color="auto"/>
                    <w:right w:val="none" w:sz="0" w:space="0" w:color="auto"/>
                  </w:divBdr>
                </w:div>
                <w:div w:id="697047777">
                  <w:marLeft w:val="0"/>
                  <w:marRight w:val="0"/>
                  <w:marTop w:val="0"/>
                  <w:marBottom w:val="0"/>
                  <w:divBdr>
                    <w:top w:val="none" w:sz="0" w:space="0" w:color="auto"/>
                    <w:left w:val="none" w:sz="0" w:space="0" w:color="auto"/>
                    <w:bottom w:val="none" w:sz="0" w:space="0" w:color="auto"/>
                    <w:right w:val="none" w:sz="0" w:space="0" w:color="auto"/>
                  </w:divBdr>
                </w:div>
                <w:div w:id="731074595">
                  <w:marLeft w:val="0"/>
                  <w:marRight w:val="0"/>
                  <w:marTop w:val="0"/>
                  <w:marBottom w:val="0"/>
                  <w:divBdr>
                    <w:top w:val="none" w:sz="0" w:space="0" w:color="auto"/>
                    <w:left w:val="none" w:sz="0" w:space="0" w:color="auto"/>
                    <w:bottom w:val="none" w:sz="0" w:space="0" w:color="auto"/>
                    <w:right w:val="none" w:sz="0" w:space="0" w:color="auto"/>
                  </w:divBdr>
                </w:div>
                <w:div w:id="761531636">
                  <w:marLeft w:val="0"/>
                  <w:marRight w:val="0"/>
                  <w:marTop w:val="0"/>
                  <w:marBottom w:val="0"/>
                  <w:divBdr>
                    <w:top w:val="none" w:sz="0" w:space="0" w:color="auto"/>
                    <w:left w:val="none" w:sz="0" w:space="0" w:color="auto"/>
                    <w:bottom w:val="none" w:sz="0" w:space="0" w:color="auto"/>
                    <w:right w:val="none" w:sz="0" w:space="0" w:color="auto"/>
                  </w:divBdr>
                </w:div>
                <w:div w:id="1008218406">
                  <w:marLeft w:val="0"/>
                  <w:marRight w:val="0"/>
                  <w:marTop w:val="0"/>
                  <w:marBottom w:val="0"/>
                  <w:divBdr>
                    <w:top w:val="none" w:sz="0" w:space="0" w:color="auto"/>
                    <w:left w:val="none" w:sz="0" w:space="0" w:color="auto"/>
                    <w:bottom w:val="none" w:sz="0" w:space="0" w:color="auto"/>
                    <w:right w:val="none" w:sz="0" w:space="0" w:color="auto"/>
                  </w:divBdr>
                </w:div>
                <w:div w:id="1365060237">
                  <w:marLeft w:val="0"/>
                  <w:marRight w:val="0"/>
                  <w:marTop w:val="0"/>
                  <w:marBottom w:val="0"/>
                  <w:divBdr>
                    <w:top w:val="none" w:sz="0" w:space="0" w:color="auto"/>
                    <w:left w:val="none" w:sz="0" w:space="0" w:color="auto"/>
                    <w:bottom w:val="none" w:sz="0" w:space="0" w:color="auto"/>
                    <w:right w:val="none" w:sz="0" w:space="0" w:color="auto"/>
                  </w:divBdr>
                </w:div>
                <w:div w:id="1472822851">
                  <w:marLeft w:val="0"/>
                  <w:marRight w:val="0"/>
                  <w:marTop w:val="0"/>
                  <w:marBottom w:val="0"/>
                  <w:divBdr>
                    <w:top w:val="none" w:sz="0" w:space="0" w:color="auto"/>
                    <w:left w:val="none" w:sz="0" w:space="0" w:color="auto"/>
                    <w:bottom w:val="none" w:sz="0" w:space="0" w:color="auto"/>
                    <w:right w:val="none" w:sz="0" w:space="0" w:color="auto"/>
                  </w:divBdr>
                </w:div>
                <w:div w:id="2016836956">
                  <w:marLeft w:val="0"/>
                  <w:marRight w:val="0"/>
                  <w:marTop w:val="0"/>
                  <w:marBottom w:val="0"/>
                  <w:divBdr>
                    <w:top w:val="none" w:sz="0" w:space="0" w:color="auto"/>
                    <w:left w:val="none" w:sz="0" w:space="0" w:color="auto"/>
                    <w:bottom w:val="none" w:sz="0" w:space="0" w:color="auto"/>
                    <w:right w:val="none" w:sz="0" w:space="0" w:color="auto"/>
                  </w:divBdr>
                </w:div>
                <w:div w:id="21408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6332">
      <w:bodyDiv w:val="1"/>
      <w:marLeft w:val="0"/>
      <w:marRight w:val="0"/>
      <w:marTop w:val="0"/>
      <w:marBottom w:val="0"/>
      <w:divBdr>
        <w:top w:val="none" w:sz="0" w:space="0" w:color="auto"/>
        <w:left w:val="none" w:sz="0" w:space="0" w:color="auto"/>
        <w:bottom w:val="none" w:sz="0" w:space="0" w:color="auto"/>
        <w:right w:val="none" w:sz="0" w:space="0" w:color="auto"/>
      </w:divBdr>
    </w:div>
    <w:div w:id="1479879789">
      <w:bodyDiv w:val="1"/>
      <w:marLeft w:val="0"/>
      <w:marRight w:val="0"/>
      <w:marTop w:val="0"/>
      <w:marBottom w:val="0"/>
      <w:divBdr>
        <w:top w:val="none" w:sz="0" w:space="0" w:color="auto"/>
        <w:left w:val="none" w:sz="0" w:space="0" w:color="auto"/>
        <w:bottom w:val="none" w:sz="0" w:space="0" w:color="auto"/>
        <w:right w:val="none" w:sz="0" w:space="0" w:color="auto"/>
      </w:divBdr>
    </w:div>
    <w:div w:id="1483042746">
      <w:bodyDiv w:val="1"/>
      <w:marLeft w:val="0"/>
      <w:marRight w:val="0"/>
      <w:marTop w:val="0"/>
      <w:marBottom w:val="0"/>
      <w:divBdr>
        <w:top w:val="none" w:sz="0" w:space="0" w:color="auto"/>
        <w:left w:val="none" w:sz="0" w:space="0" w:color="auto"/>
        <w:bottom w:val="none" w:sz="0" w:space="0" w:color="auto"/>
        <w:right w:val="none" w:sz="0" w:space="0" w:color="auto"/>
      </w:divBdr>
    </w:div>
    <w:div w:id="1608150541">
      <w:bodyDiv w:val="1"/>
      <w:marLeft w:val="0"/>
      <w:marRight w:val="0"/>
      <w:marTop w:val="0"/>
      <w:marBottom w:val="0"/>
      <w:divBdr>
        <w:top w:val="none" w:sz="0" w:space="0" w:color="auto"/>
        <w:left w:val="none" w:sz="0" w:space="0" w:color="auto"/>
        <w:bottom w:val="none" w:sz="0" w:space="0" w:color="auto"/>
        <w:right w:val="none" w:sz="0" w:space="0" w:color="auto"/>
      </w:divBdr>
    </w:div>
    <w:div w:id="1701660068">
      <w:bodyDiv w:val="1"/>
      <w:marLeft w:val="0"/>
      <w:marRight w:val="0"/>
      <w:marTop w:val="0"/>
      <w:marBottom w:val="0"/>
      <w:divBdr>
        <w:top w:val="none" w:sz="0" w:space="0" w:color="auto"/>
        <w:left w:val="none" w:sz="0" w:space="0" w:color="auto"/>
        <w:bottom w:val="none" w:sz="0" w:space="0" w:color="auto"/>
        <w:right w:val="none" w:sz="0" w:space="0" w:color="auto"/>
      </w:divBdr>
    </w:div>
    <w:div w:id="1760757530">
      <w:bodyDiv w:val="1"/>
      <w:marLeft w:val="0"/>
      <w:marRight w:val="0"/>
      <w:marTop w:val="0"/>
      <w:marBottom w:val="0"/>
      <w:divBdr>
        <w:top w:val="none" w:sz="0" w:space="0" w:color="auto"/>
        <w:left w:val="none" w:sz="0" w:space="0" w:color="auto"/>
        <w:bottom w:val="none" w:sz="0" w:space="0" w:color="auto"/>
        <w:right w:val="none" w:sz="0" w:space="0" w:color="auto"/>
      </w:divBdr>
      <w:divsChild>
        <w:div w:id="1671837043">
          <w:marLeft w:val="0"/>
          <w:marRight w:val="0"/>
          <w:marTop w:val="0"/>
          <w:marBottom w:val="0"/>
          <w:divBdr>
            <w:top w:val="none" w:sz="0" w:space="0" w:color="auto"/>
            <w:left w:val="none" w:sz="0" w:space="0" w:color="auto"/>
            <w:bottom w:val="none" w:sz="0" w:space="0" w:color="auto"/>
            <w:right w:val="none" w:sz="0" w:space="0" w:color="auto"/>
          </w:divBdr>
          <w:divsChild>
            <w:div w:id="1954633830">
              <w:marLeft w:val="0"/>
              <w:marRight w:val="0"/>
              <w:marTop w:val="0"/>
              <w:marBottom w:val="0"/>
              <w:divBdr>
                <w:top w:val="none" w:sz="0" w:space="0" w:color="auto"/>
                <w:left w:val="none" w:sz="0" w:space="0" w:color="auto"/>
                <w:bottom w:val="none" w:sz="0" w:space="0" w:color="auto"/>
                <w:right w:val="none" w:sz="0" w:space="0" w:color="auto"/>
              </w:divBdr>
              <w:divsChild>
                <w:div w:id="21787799">
                  <w:marLeft w:val="0"/>
                  <w:marRight w:val="0"/>
                  <w:marTop w:val="0"/>
                  <w:marBottom w:val="0"/>
                  <w:divBdr>
                    <w:top w:val="none" w:sz="0" w:space="0" w:color="auto"/>
                    <w:left w:val="none" w:sz="0" w:space="0" w:color="auto"/>
                    <w:bottom w:val="none" w:sz="0" w:space="0" w:color="auto"/>
                    <w:right w:val="none" w:sz="0" w:space="0" w:color="auto"/>
                  </w:divBdr>
                </w:div>
                <w:div w:id="51656222">
                  <w:marLeft w:val="0"/>
                  <w:marRight w:val="0"/>
                  <w:marTop w:val="0"/>
                  <w:marBottom w:val="0"/>
                  <w:divBdr>
                    <w:top w:val="none" w:sz="0" w:space="0" w:color="auto"/>
                    <w:left w:val="none" w:sz="0" w:space="0" w:color="auto"/>
                    <w:bottom w:val="none" w:sz="0" w:space="0" w:color="auto"/>
                    <w:right w:val="none" w:sz="0" w:space="0" w:color="auto"/>
                  </w:divBdr>
                </w:div>
                <w:div w:id="100489415">
                  <w:marLeft w:val="0"/>
                  <w:marRight w:val="0"/>
                  <w:marTop w:val="0"/>
                  <w:marBottom w:val="0"/>
                  <w:divBdr>
                    <w:top w:val="none" w:sz="0" w:space="0" w:color="auto"/>
                    <w:left w:val="none" w:sz="0" w:space="0" w:color="auto"/>
                    <w:bottom w:val="none" w:sz="0" w:space="0" w:color="auto"/>
                    <w:right w:val="none" w:sz="0" w:space="0" w:color="auto"/>
                  </w:divBdr>
                </w:div>
                <w:div w:id="114521026">
                  <w:marLeft w:val="0"/>
                  <w:marRight w:val="0"/>
                  <w:marTop w:val="0"/>
                  <w:marBottom w:val="0"/>
                  <w:divBdr>
                    <w:top w:val="none" w:sz="0" w:space="0" w:color="auto"/>
                    <w:left w:val="none" w:sz="0" w:space="0" w:color="auto"/>
                    <w:bottom w:val="none" w:sz="0" w:space="0" w:color="auto"/>
                    <w:right w:val="none" w:sz="0" w:space="0" w:color="auto"/>
                  </w:divBdr>
                </w:div>
                <w:div w:id="132260307">
                  <w:marLeft w:val="0"/>
                  <w:marRight w:val="0"/>
                  <w:marTop w:val="0"/>
                  <w:marBottom w:val="0"/>
                  <w:divBdr>
                    <w:top w:val="none" w:sz="0" w:space="0" w:color="auto"/>
                    <w:left w:val="none" w:sz="0" w:space="0" w:color="auto"/>
                    <w:bottom w:val="none" w:sz="0" w:space="0" w:color="auto"/>
                    <w:right w:val="none" w:sz="0" w:space="0" w:color="auto"/>
                  </w:divBdr>
                </w:div>
                <w:div w:id="141390466">
                  <w:marLeft w:val="0"/>
                  <w:marRight w:val="0"/>
                  <w:marTop w:val="0"/>
                  <w:marBottom w:val="0"/>
                  <w:divBdr>
                    <w:top w:val="none" w:sz="0" w:space="0" w:color="auto"/>
                    <w:left w:val="none" w:sz="0" w:space="0" w:color="auto"/>
                    <w:bottom w:val="none" w:sz="0" w:space="0" w:color="auto"/>
                    <w:right w:val="none" w:sz="0" w:space="0" w:color="auto"/>
                  </w:divBdr>
                </w:div>
                <w:div w:id="166091538">
                  <w:marLeft w:val="0"/>
                  <w:marRight w:val="0"/>
                  <w:marTop w:val="0"/>
                  <w:marBottom w:val="0"/>
                  <w:divBdr>
                    <w:top w:val="none" w:sz="0" w:space="0" w:color="auto"/>
                    <w:left w:val="none" w:sz="0" w:space="0" w:color="auto"/>
                    <w:bottom w:val="none" w:sz="0" w:space="0" w:color="auto"/>
                    <w:right w:val="none" w:sz="0" w:space="0" w:color="auto"/>
                  </w:divBdr>
                </w:div>
                <w:div w:id="168906932">
                  <w:marLeft w:val="0"/>
                  <w:marRight w:val="0"/>
                  <w:marTop w:val="0"/>
                  <w:marBottom w:val="0"/>
                  <w:divBdr>
                    <w:top w:val="none" w:sz="0" w:space="0" w:color="auto"/>
                    <w:left w:val="none" w:sz="0" w:space="0" w:color="auto"/>
                    <w:bottom w:val="none" w:sz="0" w:space="0" w:color="auto"/>
                    <w:right w:val="none" w:sz="0" w:space="0" w:color="auto"/>
                  </w:divBdr>
                </w:div>
                <w:div w:id="234634040">
                  <w:marLeft w:val="0"/>
                  <w:marRight w:val="0"/>
                  <w:marTop w:val="0"/>
                  <w:marBottom w:val="0"/>
                  <w:divBdr>
                    <w:top w:val="none" w:sz="0" w:space="0" w:color="auto"/>
                    <w:left w:val="none" w:sz="0" w:space="0" w:color="auto"/>
                    <w:bottom w:val="none" w:sz="0" w:space="0" w:color="auto"/>
                    <w:right w:val="none" w:sz="0" w:space="0" w:color="auto"/>
                  </w:divBdr>
                </w:div>
                <w:div w:id="294794126">
                  <w:marLeft w:val="0"/>
                  <w:marRight w:val="0"/>
                  <w:marTop w:val="0"/>
                  <w:marBottom w:val="0"/>
                  <w:divBdr>
                    <w:top w:val="none" w:sz="0" w:space="0" w:color="auto"/>
                    <w:left w:val="none" w:sz="0" w:space="0" w:color="auto"/>
                    <w:bottom w:val="none" w:sz="0" w:space="0" w:color="auto"/>
                    <w:right w:val="none" w:sz="0" w:space="0" w:color="auto"/>
                  </w:divBdr>
                </w:div>
                <w:div w:id="312880014">
                  <w:marLeft w:val="0"/>
                  <w:marRight w:val="0"/>
                  <w:marTop w:val="0"/>
                  <w:marBottom w:val="0"/>
                  <w:divBdr>
                    <w:top w:val="none" w:sz="0" w:space="0" w:color="auto"/>
                    <w:left w:val="none" w:sz="0" w:space="0" w:color="auto"/>
                    <w:bottom w:val="none" w:sz="0" w:space="0" w:color="auto"/>
                    <w:right w:val="none" w:sz="0" w:space="0" w:color="auto"/>
                  </w:divBdr>
                </w:div>
                <w:div w:id="345519834">
                  <w:marLeft w:val="0"/>
                  <w:marRight w:val="0"/>
                  <w:marTop w:val="0"/>
                  <w:marBottom w:val="0"/>
                  <w:divBdr>
                    <w:top w:val="none" w:sz="0" w:space="0" w:color="auto"/>
                    <w:left w:val="none" w:sz="0" w:space="0" w:color="auto"/>
                    <w:bottom w:val="none" w:sz="0" w:space="0" w:color="auto"/>
                    <w:right w:val="none" w:sz="0" w:space="0" w:color="auto"/>
                  </w:divBdr>
                </w:div>
                <w:div w:id="365451231">
                  <w:marLeft w:val="0"/>
                  <w:marRight w:val="0"/>
                  <w:marTop w:val="0"/>
                  <w:marBottom w:val="0"/>
                  <w:divBdr>
                    <w:top w:val="none" w:sz="0" w:space="0" w:color="auto"/>
                    <w:left w:val="none" w:sz="0" w:space="0" w:color="auto"/>
                    <w:bottom w:val="none" w:sz="0" w:space="0" w:color="auto"/>
                    <w:right w:val="none" w:sz="0" w:space="0" w:color="auto"/>
                  </w:divBdr>
                </w:div>
                <w:div w:id="390080709">
                  <w:marLeft w:val="0"/>
                  <w:marRight w:val="0"/>
                  <w:marTop w:val="0"/>
                  <w:marBottom w:val="0"/>
                  <w:divBdr>
                    <w:top w:val="none" w:sz="0" w:space="0" w:color="auto"/>
                    <w:left w:val="none" w:sz="0" w:space="0" w:color="auto"/>
                    <w:bottom w:val="none" w:sz="0" w:space="0" w:color="auto"/>
                    <w:right w:val="none" w:sz="0" w:space="0" w:color="auto"/>
                  </w:divBdr>
                </w:div>
                <w:div w:id="404686068">
                  <w:marLeft w:val="0"/>
                  <w:marRight w:val="0"/>
                  <w:marTop w:val="0"/>
                  <w:marBottom w:val="0"/>
                  <w:divBdr>
                    <w:top w:val="none" w:sz="0" w:space="0" w:color="auto"/>
                    <w:left w:val="none" w:sz="0" w:space="0" w:color="auto"/>
                    <w:bottom w:val="none" w:sz="0" w:space="0" w:color="auto"/>
                    <w:right w:val="none" w:sz="0" w:space="0" w:color="auto"/>
                  </w:divBdr>
                </w:div>
                <w:div w:id="417795046">
                  <w:marLeft w:val="0"/>
                  <w:marRight w:val="0"/>
                  <w:marTop w:val="0"/>
                  <w:marBottom w:val="0"/>
                  <w:divBdr>
                    <w:top w:val="none" w:sz="0" w:space="0" w:color="auto"/>
                    <w:left w:val="none" w:sz="0" w:space="0" w:color="auto"/>
                    <w:bottom w:val="none" w:sz="0" w:space="0" w:color="auto"/>
                    <w:right w:val="none" w:sz="0" w:space="0" w:color="auto"/>
                  </w:divBdr>
                </w:div>
                <w:div w:id="424887948">
                  <w:marLeft w:val="0"/>
                  <w:marRight w:val="0"/>
                  <w:marTop w:val="0"/>
                  <w:marBottom w:val="0"/>
                  <w:divBdr>
                    <w:top w:val="none" w:sz="0" w:space="0" w:color="auto"/>
                    <w:left w:val="none" w:sz="0" w:space="0" w:color="auto"/>
                    <w:bottom w:val="none" w:sz="0" w:space="0" w:color="auto"/>
                    <w:right w:val="none" w:sz="0" w:space="0" w:color="auto"/>
                  </w:divBdr>
                </w:div>
                <w:div w:id="435490090">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96506523">
                  <w:marLeft w:val="0"/>
                  <w:marRight w:val="0"/>
                  <w:marTop w:val="0"/>
                  <w:marBottom w:val="0"/>
                  <w:divBdr>
                    <w:top w:val="none" w:sz="0" w:space="0" w:color="auto"/>
                    <w:left w:val="none" w:sz="0" w:space="0" w:color="auto"/>
                    <w:bottom w:val="none" w:sz="0" w:space="0" w:color="auto"/>
                    <w:right w:val="none" w:sz="0" w:space="0" w:color="auto"/>
                  </w:divBdr>
                </w:div>
                <w:div w:id="524095595">
                  <w:marLeft w:val="0"/>
                  <w:marRight w:val="0"/>
                  <w:marTop w:val="0"/>
                  <w:marBottom w:val="0"/>
                  <w:divBdr>
                    <w:top w:val="none" w:sz="0" w:space="0" w:color="auto"/>
                    <w:left w:val="none" w:sz="0" w:space="0" w:color="auto"/>
                    <w:bottom w:val="none" w:sz="0" w:space="0" w:color="auto"/>
                    <w:right w:val="none" w:sz="0" w:space="0" w:color="auto"/>
                  </w:divBdr>
                </w:div>
                <w:div w:id="531307219">
                  <w:marLeft w:val="0"/>
                  <w:marRight w:val="0"/>
                  <w:marTop w:val="0"/>
                  <w:marBottom w:val="0"/>
                  <w:divBdr>
                    <w:top w:val="none" w:sz="0" w:space="0" w:color="auto"/>
                    <w:left w:val="none" w:sz="0" w:space="0" w:color="auto"/>
                    <w:bottom w:val="none" w:sz="0" w:space="0" w:color="auto"/>
                    <w:right w:val="none" w:sz="0" w:space="0" w:color="auto"/>
                  </w:divBdr>
                </w:div>
                <w:div w:id="543106061">
                  <w:marLeft w:val="0"/>
                  <w:marRight w:val="0"/>
                  <w:marTop w:val="0"/>
                  <w:marBottom w:val="0"/>
                  <w:divBdr>
                    <w:top w:val="none" w:sz="0" w:space="0" w:color="auto"/>
                    <w:left w:val="none" w:sz="0" w:space="0" w:color="auto"/>
                    <w:bottom w:val="none" w:sz="0" w:space="0" w:color="auto"/>
                    <w:right w:val="none" w:sz="0" w:space="0" w:color="auto"/>
                  </w:divBdr>
                </w:div>
                <w:div w:id="551423998">
                  <w:marLeft w:val="0"/>
                  <w:marRight w:val="0"/>
                  <w:marTop w:val="0"/>
                  <w:marBottom w:val="0"/>
                  <w:divBdr>
                    <w:top w:val="none" w:sz="0" w:space="0" w:color="auto"/>
                    <w:left w:val="none" w:sz="0" w:space="0" w:color="auto"/>
                    <w:bottom w:val="none" w:sz="0" w:space="0" w:color="auto"/>
                    <w:right w:val="none" w:sz="0" w:space="0" w:color="auto"/>
                  </w:divBdr>
                </w:div>
                <w:div w:id="610284943">
                  <w:marLeft w:val="0"/>
                  <w:marRight w:val="0"/>
                  <w:marTop w:val="0"/>
                  <w:marBottom w:val="0"/>
                  <w:divBdr>
                    <w:top w:val="none" w:sz="0" w:space="0" w:color="auto"/>
                    <w:left w:val="none" w:sz="0" w:space="0" w:color="auto"/>
                    <w:bottom w:val="none" w:sz="0" w:space="0" w:color="auto"/>
                    <w:right w:val="none" w:sz="0" w:space="0" w:color="auto"/>
                  </w:divBdr>
                </w:div>
                <w:div w:id="617688168">
                  <w:marLeft w:val="0"/>
                  <w:marRight w:val="0"/>
                  <w:marTop w:val="0"/>
                  <w:marBottom w:val="0"/>
                  <w:divBdr>
                    <w:top w:val="none" w:sz="0" w:space="0" w:color="auto"/>
                    <w:left w:val="none" w:sz="0" w:space="0" w:color="auto"/>
                    <w:bottom w:val="none" w:sz="0" w:space="0" w:color="auto"/>
                    <w:right w:val="none" w:sz="0" w:space="0" w:color="auto"/>
                  </w:divBdr>
                </w:div>
                <w:div w:id="781143285">
                  <w:marLeft w:val="0"/>
                  <w:marRight w:val="0"/>
                  <w:marTop w:val="0"/>
                  <w:marBottom w:val="0"/>
                  <w:divBdr>
                    <w:top w:val="none" w:sz="0" w:space="0" w:color="auto"/>
                    <w:left w:val="none" w:sz="0" w:space="0" w:color="auto"/>
                    <w:bottom w:val="none" w:sz="0" w:space="0" w:color="auto"/>
                    <w:right w:val="none" w:sz="0" w:space="0" w:color="auto"/>
                  </w:divBdr>
                </w:div>
                <w:div w:id="803700001">
                  <w:marLeft w:val="0"/>
                  <w:marRight w:val="0"/>
                  <w:marTop w:val="0"/>
                  <w:marBottom w:val="0"/>
                  <w:divBdr>
                    <w:top w:val="none" w:sz="0" w:space="0" w:color="auto"/>
                    <w:left w:val="none" w:sz="0" w:space="0" w:color="auto"/>
                    <w:bottom w:val="none" w:sz="0" w:space="0" w:color="auto"/>
                    <w:right w:val="none" w:sz="0" w:space="0" w:color="auto"/>
                  </w:divBdr>
                </w:div>
                <w:div w:id="884292029">
                  <w:marLeft w:val="0"/>
                  <w:marRight w:val="0"/>
                  <w:marTop w:val="0"/>
                  <w:marBottom w:val="0"/>
                  <w:divBdr>
                    <w:top w:val="none" w:sz="0" w:space="0" w:color="auto"/>
                    <w:left w:val="none" w:sz="0" w:space="0" w:color="auto"/>
                    <w:bottom w:val="none" w:sz="0" w:space="0" w:color="auto"/>
                    <w:right w:val="none" w:sz="0" w:space="0" w:color="auto"/>
                  </w:divBdr>
                </w:div>
                <w:div w:id="915938227">
                  <w:marLeft w:val="0"/>
                  <w:marRight w:val="0"/>
                  <w:marTop w:val="0"/>
                  <w:marBottom w:val="0"/>
                  <w:divBdr>
                    <w:top w:val="none" w:sz="0" w:space="0" w:color="auto"/>
                    <w:left w:val="none" w:sz="0" w:space="0" w:color="auto"/>
                    <w:bottom w:val="none" w:sz="0" w:space="0" w:color="auto"/>
                    <w:right w:val="none" w:sz="0" w:space="0" w:color="auto"/>
                  </w:divBdr>
                </w:div>
                <w:div w:id="916480260">
                  <w:marLeft w:val="0"/>
                  <w:marRight w:val="0"/>
                  <w:marTop w:val="0"/>
                  <w:marBottom w:val="0"/>
                  <w:divBdr>
                    <w:top w:val="none" w:sz="0" w:space="0" w:color="auto"/>
                    <w:left w:val="none" w:sz="0" w:space="0" w:color="auto"/>
                    <w:bottom w:val="none" w:sz="0" w:space="0" w:color="auto"/>
                    <w:right w:val="none" w:sz="0" w:space="0" w:color="auto"/>
                  </w:divBdr>
                </w:div>
                <w:div w:id="930044548">
                  <w:marLeft w:val="0"/>
                  <w:marRight w:val="0"/>
                  <w:marTop w:val="0"/>
                  <w:marBottom w:val="0"/>
                  <w:divBdr>
                    <w:top w:val="none" w:sz="0" w:space="0" w:color="auto"/>
                    <w:left w:val="none" w:sz="0" w:space="0" w:color="auto"/>
                    <w:bottom w:val="none" w:sz="0" w:space="0" w:color="auto"/>
                    <w:right w:val="none" w:sz="0" w:space="0" w:color="auto"/>
                  </w:divBdr>
                </w:div>
                <w:div w:id="946473655">
                  <w:marLeft w:val="0"/>
                  <w:marRight w:val="0"/>
                  <w:marTop w:val="0"/>
                  <w:marBottom w:val="0"/>
                  <w:divBdr>
                    <w:top w:val="none" w:sz="0" w:space="0" w:color="auto"/>
                    <w:left w:val="none" w:sz="0" w:space="0" w:color="auto"/>
                    <w:bottom w:val="none" w:sz="0" w:space="0" w:color="auto"/>
                    <w:right w:val="none" w:sz="0" w:space="0" w:color="auto"/>
                  </w:divBdr>
                </w:div>
                <w:div w:id="1027869423">
                  <w:marLeft w:val="0"/>
                  <w:marRight w:val="0"/>
                  <w:marTop w:val="0"/>
                  <w:marBottom w:val="0"/>
                  <w:divBdr>
                    <w:top w:val="none" w:sz="0" w:space="0" w:color="auto"/>
                    <w:left w:val="none" w:sz="0" w:space="0" w:color="auto"/>
                    <w:bottom w:val="none" w:sz="0" w:space="0" w:color="auto"/>
                    <w:right w:val="none" w:sz="0" w:space="0" w:color="auto"/>
                  </w:divBdr>
                </w:div>
                <w:div w:id="1057974104">
                  <w:marLeft w:val="0"/>
                  <w:marRight w:val="0"/>
                  <w:marTop w:val="0"/>
                  <w:marBottom w:val="0"/>
                  <w:divBdr>
                    <w:top w:val="none" w:sz="0" w:space="0" w:color="auto"/>
                    <w:left w:val="none" w:sz="0" w:space="0" w:color="auto"/>
                    <w:bottom w:val="none" w:sz="0" w:space="0" w:color="auto"/>
                    <w:right w:val="none" w:sz="0" w:space="0" w:color="auto"/>
                  </w:divBdr>
                </w:div>
                <w:div w:id="1102533642">
                  <w:marLeft w:val="0"/>
                  <w:marRight w:val="0"/>
                  <w:marTop w:val="0"/>
                  <w:marBottom w:val="0"/>
                  <w:divBdr>
                    <w:top w:val="none" w:sz="0" w:space="0" w:color="auto"/>
                    <w:left w:val="none" w:sz="0" w:space="0" w:color="auto"/>
                    <w:bottom w:val="none" w:sz="0" w:space="0" w:color="auto"/>
                    <w:right w:val="none" w:sz="0" w:space="0" w:color="auto"/>
                  </w:divBdr>
                </w:div>
                <w:div w:id="1195731507">
                  <w:marLeft w:val="0"/>
                  <w:marRight w:val="0"/>
                  <w:marTop w:val="0"/>
                  <w:marBottom w:val="0"/>
                  <w:divBdr>
                    <w:top w:val="none" w:sz="0" w:space="0" w:color="auto"/>
                    <w:left w:val="none" w:sz="0" w:space="0" w:color="auto"/>
                    <w:bottom w:val="none" w:sz="0" w:space="0" w:color="auto"/>
                    <w:right w:val="none" w:sz="0" w:space="0" w:color="auto"/>
                  </w:divBdr>
                </w:div>
                <w:div w:id="1270115417">
                  <w:marLeft w:val="0"/>
                  <w:marRight w:val="0"/>
                  <w:marTop w:val="0"/>
                  <w:marBottom w:val="0"/>
                  <w:divBdr>
                    <w:top w:val="none" w:sz="0" w:space="0" w:color="auto"/>
                    <w:left w:val="none" w:sz="0" w:space="0" w:color="auto"/>
                    <w:bottom w:val="none" w:sz="0" w:space="0" w:color="auto"/>
                    <w:right w:val="none" w:sz="0" w:space="0" w:color="auto"/>
                  </w:divBdr>
                </w:div>
                <w:div w:id="1321035215">
                  <w:marLeft w:val="0"/>
                  <w:marRight w:val="0"/>
                  <w:marTop w:val="0"/>
                  <w:marBottom w:val="0"/>
                  <w:divBdr>
                    <w:top w:val="none" w:sz="0" w:space="0" w:color="auto"/>
                    <w:left w:val="none" w:sz="0" w:space="0" w:color="auto"/>
                    <w:bottom w:val="none" w:sz="0" w:space="0" w:color="auto"/>
                    <w:right w:val="none" w:sz="0" w:space="0" w:color="auto"/>
                  </w:divBdr>
                </w:div>
                <w:div w:id="1350523523">
                  <w:marLeft w:val="0"/>
                  <w:marRight w:val="0"/>
                  <w:marTop w:val="0"/>
                  <w:marBottom w:val="0"/>
                  <w:divBdr>
                    <w:top w:val="none" w:sz="0" w:space="0" w:color="auto"/>
                    <w:left w:val="none" w:sz="0" w:space="0" w:color="auto"/>
                    <w:bottom w:val="none" w:sz="0" w:space="0" w:color="auto"/>
                    <w:right w:val="none" w:sz="0" w:space="0" w:color="auto"/>
                  </w:divBdr>
                </w:div>
                <w:div w:id="1387100291">
                  <w:marLeft w:val="0"/>
                  <w:marRight w:val="0"/>
                  <w:marTop w:val="0"/>
                  <w:marBottom w:val="0"/>
                  <w:divBdr>
                    <w:top w:val="none" w:sz="0" w:space="0" w:color="auto"/>
                    <w:left w:val="none" w:sz="0" w:space="0" w:color="auto"/>
                    <w:bottom w:val="none" w:sz="0" w:space="0" w:color="auto"/>
                    <w:right w:val="none" w:sz="0" w:space="0" w:color="auto"/>
                  </w:divBdr>
                </w:div>
                <w:div w:id="1471941821">
                  <w:marLeft w:val="0"/>
                  <w:marRight w:val="0"/>
                  <w:marTop w:val="0"/>
                  <w:marBottom w:val="0"/>
                  <w:divBdr>
                    <w:top w:val="none" w:sz="0" w:space="0" w:color="auto"/>
                    <w:left w:val="none" w:sz="0" w:space="0" w:color="auto"/>
                    <w:bottom w:val="none" w:sz="0" w:space="0" w:color="auto"/>
                    <w:right w:val="none" w:sz="0" w:space="0" w:color="auto"/>
                  </w:divBdr>
                </w:div>
                <w:div w:id="1476797073">
                  <w:marLeft w:val="0"/>
                  <w:marRight w:val="0"/>
                  <w:marTop w:val="0"/>
                  <w:marBottom w:val="0"/>
                  <w:divBdr>
                    <w:top w:val="none" w:sz="0" w:space="0" w:color="auto"/>
                    <w:left w:val="none" w:sz="0" w:space="0" w:color="auto"/>
                    <w:bottom w:val="none" w:sz="0" w:space="0" w:color="auto"/>
                    <w:right w:val="none" w:sz="0" w:space="0" w:color="auto"/>
                  </w:divBdr>
                </w:div>
                <w:div w:id="1502502337">
                  <w:marLeft w:val="0"/>
                  <w:marRight w:val="0"/>
                  <w:marTop w:val="0"/>
                  <w:marBottom w:val="0"/>
                  <w:divBdr>
                    <w:top w:val="none" w:sz="0" w:space="0" w:color="auto"/>
                    <w:left w:val="none" w:sz="0" w:space="0" w:color="auto"/>
                    <w:bottom w:val="none" w:sz="0" w:space="0" w:color="auto"/>
                    <w:right w:val="none" w:sz="0" w:space="0" w:color="auto"/>
                  </w:divBdr>
                </w:div>
                <w:div w:id="1506170132">
                  <w:marLeft w:val="0"/>
                  <w:marRight w:val="0"/>
                  <w:marTop w:val="0"/>
                  <w:marBottom w:val="0"/>
                  <w:divBdr>
                    <w:top w:val="none" w:sz="0" w:space="0" w:color="auto"/>
                    <w:left w:val="none" w:sz="0" w:space="0" w:color="auto"/>
                    <w:bottom w:val="none" w:sz="0" w:space="0" w:color="auto"/>
                    <w:right w:val="none" w:sz="0" w:space="0" w:color="auto"/>
                  </w:divBdr>
                </w:div>
                <w:div w:id="1544905700">
                  <w:marLeft w:val="0"/>
                  <w:marRight w:val="0"/>
                  <w:marTop w:val="0"/>
                  <w:marBottom w:val="0"/>
                  <w:divBdr>
                    <w:top w:val="none" w:sz="0" w:space="0" w:color="auto"/>
                    <w:left w:val="none" w:sz="0" w:space="0" w:color="auto"/>
                    <w:bottom w:val="none" w:sz="0" w:space="0" w:color="auto"/>
                    <w:right w:val="none" w:sz="0" w:space="0" w:color="auto"/>
                  </w:divBdr>
                </w:div>
                <w:div w:id="1552154796">
                  <w:marLeft w:val="0"/>
                  <w:marRight w:val="0"/>
                  <w:marTop w:val="0"/>
                  <w:marBottom w:val="0"/>
                  <w:divBdr>
                    <w:top w:val="none" w:sz="0" w:space="0" w:color="auto"/>
                    <w:left w:val="none" w:sz="0" w:space="0" w:color="auto"/>
                    <w:bottom w:val="none" w:sz="0" w:space="0" w:color="auto"/>
                    <w:right w:val="none" w:sz="0" w:space="0" w:color="auto"/>
                  </w:divBdr>
                </w:div>
                <w:div w:id="1575046732">
                  <w:marLeft w:val="0"/>
                  <w:marRight w:val="0"/>
                  <w:marTop w:val="0"/>
                  <w:marBottom w:val="0"/>
                  <w:divBdr>
                    <w:top w:val="none" w:sz="0" w:space="0" w:color="auto"/>
                    <w:left w:val="none" w:sz="0" w:space="0" w:color="auto"/>
                    <w:bottom w:val="none" w:sz="0" w:space="0" w:color="auto"/>
                    <w:right w:val="none" w:sz="0" w:space="0" w:color="auto"/>
                  </w:divBdr>
                </w:div>
                <w:div w:id="1575892138">
                  <w:marLeft w:val="0"/>
                  <w:marRight w:val="0"/>
                  <w:marTop w:val="0"/>
                  <w:marBottom w:val="0"/>
                  <w:divBdr>
                    <w:top w:val="none" w:sz="0" w:space="0" w:color="auto"/>
                    <w:left w:val="none" w:sz="0" w:space="0" w:color="auto"/>
                    <w:bottom w:val="none" w:sz="0" w:space="0" w:color="auto"/>
                    <w:right w:val="none" w:sz="0" w:space="0" w:color="auto"/>
                  </w:divBdr>
                </w:div>
                <w:div w:id="1595087945">
                  <w:marLeft w:val="0"/>
                  <w:marRight w:val="0"/>
                  <w:marTop w:val="0"/>
                  <w:marBottom w:val="0"/>
                  <w:divBdr>
                    <w:top w:val="none" w:sz="0" w:space="0" w:color="auto"/>
                    <w:left w:val="none" w:sz="0" w:space="0" w:color="auto"/>
                    <w:bottom w:val="none" w:sz="0" w:space="0" w:color="auto"/>
                    <w:right w:val="none" w:sz="0" w:space="0" w:color="auto"/>
                  </w:divBdr>
                </w:div>
                <w:div w:id="1629169252">
                  <w:marLeft w:val="0"/>
                  <w:marRight w:val="0"/>
                  <w:marTop w:val="0"/>
                  <w:marBottom w:val="0"/>
                  <w:divBdr>
                    <w:top w:val="none" w:sz="0" w:space="0" w:color="auto"/>
                    <w:left w:val="none" w:sz="0" w:space="0" w:color="auto"/>
                    <w:bottom w:val="none" w:sz="0" w:space="0" w:color="auto"/>
                    <w:right w:val="none" w:sz="0" w:space="0" w:color="auto"/>
                  </w:divBdr>
                </w:div>
                <w:div w:id="1704741730">
                  <w:marLeft w:val="0"/>
                  <w:marRight w:val="0"/>
                  <w:marTop w:val="0"/>
                  <w:marBottom w:val="0"/>
                  <w:divBdr>
                    <w:top w:val="none" w:sz="0" w:space="0" w:color="auto"/>
                    <w:left w:val="none" w:sz="0" w:space="0" w:color="auto"/>
                    <w:bottom w:val="none" w:sz="0" w:space="0" w:color="auto"/>
                    <w:right w:val="none" w:sz="0" w:space="0" w:color="auto"/>
                  </w:divBdr>
                </w:div>
                <w:div w:id="1729453666">
                  <w:marLeft w:val="0"/>
                  <w:marRight w:val="0"/>
                  <w:marTop w:val="0"/>
                  <w:marBottom w:val="0"/>
                  <w:divBdr>
                    <w:top w:val="none" w:sz="0" w:space="0" w:color="auto"/>
                    <w:left w:val="none" w:sz="0" w:space="0" w:color="auto"/>
                    <w:bottom w:val="none" w:sz="0" w:space="0" w:color="auto"/>
                    <w:right w:val="none" w:sz="0" w:space="0" w:color="auto"/>
                  </w:divBdr>
                </w:div>
                <w:div w:id="1740400809">
                  <w:marLeft w:val="0"/>
                  <w:marRight w:val="0"/>
                  <w:marTop w:val="0"/>
                  <w:marBottom w:val="0"/>
                  <w:divBdr>
                    <w:top w:val="none" w:sz="0" w:space="0" w:color="auto"/>
                    <w:left w:val="none" w:sz="0" w:space="0" w:color="auto"/>
                    <w:bottom w:val="none" w:sz="0" w:space="0" w:color="auto"/>
                    <w:right w:val="none" w:sz="0" w:space="0" w:color="auto"/>
                  </w:divBdr>
                </w:div>
                <w:div w:id="1809779033">
                  <w:marLeft w:val="0"/>
                  <w:marRight w:val="0"/>
                  <w:marTop w:val="0"/>
                  <w:marBottom w:val="0"/>
                  <w:divBdr>
                    <w:top w:val="none" w:sz="0" w:space="0" w:color="auto"/>
                    <w:left w:val="none" w:sz="0" w:space="0" w:color="auto"/>
                    <w:bottom w:val="none" w:sz="0" w:space="0" w:color="auto"/>
                    <w:right w:val="none" w:sz="0" w:space="0" w:color="auto"/>
                  </w:divBdr>
                </w:div>
                <w:div w:id="1831212225">
                  <w:marLeft w:val="0"/>
                  <w:marRight w:val="0"/>
                  <w:marTop w:val="0"/>
                  <w:marBottom w:val="0"/>
                  <w:divBdr>
                    <w:top w:val="none" w:sz="0" w:space="0" w:color="auto"/>
                    <w:left w:val="none" w:sz="0" w:space="0" w:color="auto"/>
                    <w:bottom w:val="none" w:sz="0" w:space="0" w:color="auto"/>
                    <w:right w:val="none" w:sz="0" w:space="0" w:color="auto"/>
                  </w:divBdr>
                </w:div>
                <w:div w:id="1867403149">
                  <w:marLeft w:val="0"/>
                  <w:marRight w:val="0"/>
                  <w:marTop w:val="0"/>
                  <w:marBottom w:val="0"/>
                  <w:divBdr>
                    <w:top w:val="none" w:sz="0" w:space="0" w:color="auto"/>
                    <w:left w:val="none" w:sz="0" w:space="0" w:color="auto"/>
                    <w:bottom w:val="none" w:sz="0" w:space="0" w:color="auto"/>
                    <w:right w:val="none" w:sz="0" w:space="0" w:color="auto"/>
                  </w:divBdr>
                </w:div>
                <w:div w:id="1883857910">
                  <w:marLeft w:val="0"/>
                  <w:marRight w:val="0"/>
                  <w:marTop w:val="0"/>
                  <w:marBottom w:val="0"/>
                  <w:divBdr>
                    <w:top w:val="none" w:sz="0" w:space="0" w:color="auto"/>
                    <w:left w:val="none" w:sz="0" w:space="0" w:color="auto"/>
                    <w:bottom w:val="none" w:sz="0" w:space="0" w:color="auto"/>
                    <w:right w:val="none" w:sz="0" w:space="0" w:color="auto"/>
                  </w:divBdr>
                </w:div>
                <w:div w:id="1939942533">
                  <w:marLeft w:val="0"/>
                  <w:marRight w:val="0"/>
                  <w:marTop w:val="0"/>
                  <w:marBottom w:val="0"/>
                  <w:divBdr>
                    <w:top w:val="none" w:sz="0" w:space="0" w:color="auto"/>
                    <w:left w:val="none" w:sz="0" w:space="0" w:color="auto"/>
                    <w:bottom w:val="none" w:sz="0" w:space="0" w:color="auto"/>
                    <w:right w:val="none" w:sz="0" w:space="0" w:color="auto"/>
                  </w:divBdr>
                </w:div>
                <w:div w:id="1966085011">
                  <w:marLeft w:val="0"/>
                  <w:marRight w:val="0"/>
                  <w:marTop w:val="0"/>
                  <w:marBottom w:val="0"/>
                  <w:divBdr>
                    <w:top w:val="none" w:sz="0" w:space="0" w:color="auto"/>
                    <w:left w:val="none" w:sz="0" w:space="0" w:color="auto"/>
                    <w:bottom w:val="none" w:sz="0" w:space="0" w:color="auto"/>
                    <w:right w:val="none" w:sz="0" w:space="0" w:color="auto"/>
                  </w:divBdr>
                </w:div>
                <w:div w:id="1968512425">
                  <w:marLeft w:val="0"/>
                  <w:marRight w:val="0"/>
                  <w:marTop w:val="0"/>
                  <w:marBottom w:val="0"/>
                  <w:divBdr>
                    <w:top w:val="none" w:sz="0" w:space="0" w:color="auto"/>
                    <w:left w:val="none" w:sz="0" w:space="0" w:color="auto"/>
                    <w:bottom w:val="none" w:sz="0" w:space="0" w:color="auto"/>
                    <w:right w:val="none" w:sz="0" w:space="0" w:color="auto"/>
                  </w:divBdr>
                </w:div>
                <w:div w:id="1995446515">
                  <w:marLeft w:val="0"/>
                  <w:marRight w:val="0"/>
                  <w:marTop w:val="0"/>
                  <w:marBottom w:val="0"/>
                  <w:divBdr>
                    <w:top w:val="none" w:sz="0" w:space="0" w:color="auto"/>
                    <w:left w:val="none" w:sz="0" w:space="0" w:color="auto"/>
                    <w:bottom w:val="none" w:sz="0" w:space="0" w:color="auto"/>
                    <w:right w:val="none" w:sz="0" w:space="0" w:color="auto"/>
                  </w:divBdr>
                </w:div>
                <w:div w:id="2038893125">
                  <w:marLeft w:val="0"/>
                  <w:marRight w:val="0"/>
                  <w:marTop w:val="0"/>
                  <w:marBottom w:val="0"/>
                  <w:divBdr>
                    <w:top w:val="none" w:sz="0" w:space="0" w:color="auto"/>
                    <w:left w:val="none" w:sz="0" w:space="0" w:color="auto"/>
                    <w:bottom w:val="none" w:sz="0" w:space="0" w:color="auto"/>
                    <w:right w:val="none" w:sz="0" w:space="0" w:color="auto"/>
                  </w:divBdr>
                </w:div>
                <w:div w:id="2040273522">
                  <w:marLeft w:val="0"/>
                  <w:marRight w:val="0"/>
                  <w:marTop w:val="0"/>
                  <w:marBottom w:val="0"/>
                  <w:divBdr>
                    <w:top w:val="none" w:sz="0" w:space="0" w:color="auto"/>
                    <w:left w:val="none" w:sz="0" w:space="0" w:color="auto"/>
                    <w:bottom w:val="none" w:sz="0" w:space="0" w:color="auto"/>
                    <w:right w:val="none" w:sz="0" w:space="0" w:color="auto"/>
                  </w:divBdr>
                </w:div>
                <w:div w:id="2057508134">
                  <w:marLeft w:val="0"/>
                  <w:marRight w:val="0"/>
                  <w:marTop w:val="0"/>
                  <w:marBottom w:val="0"/>
                  <w:divBdr>
                    <w:top w:val="none" w:sz="0" w:space="0" w:color="auto"/>
                    <w:left w:val="none" w:sz="0" w:space="0" w:color="auto"/>
                    <w:bottom w:val="none" w:sz="0" w:space="0" w:color="auto"/>
                    <w:right w:val="none" w:sz="0" w:space="0" w:color="auto"/>
                  </w:divBdr>
                </w:div>
                <w:div w:id="21153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5671">
          <w:marLeft w:val="0"/>
          <w:marRight w:val="0"/>
          <w:marTop w:val="0"/>
          <w:marBottom w:val="0"/>
          <w:divBdr>
            <w:top w:val="none" w:sz="0" w:space="0" w:color="auto"/>
            <w:left w:val="none" w:sz="0" w:space="0" w:color="auto"/>
            <w:bottom w:val="none" w:sz="0" w:space="0" w:color="auto"/>
            <w:right w:val="none" w:sz="0" w:space="0" w:color="auto"/>
          </w:divBdr>
          <w:divsChild>
            <w:div w:id="1857380915">
              <w:marLeft w:val="0"/>
              <w:marRight w:val="0"/>
              <w:marTop w:val="0"/>
              <w:marBottom w:val="0"/>
              <w:divBdr>
                <w:top w:val="none" w:sz="0" w:space="0" w:color="auto"/>
                <w:left w:val="none" w:sz="0" w:space="0" w:color="auto"/>
                <w:bottom w:val="none" w:sz="0" w:space="0" w:color="auto"/>
                <w:right w:val="none" w:sz="0" w:space="0" w:color="auto"/>
              </w:divBdr>
              <w:divsChild>
                <w:div w:id="8872322">
                  <w:marLeft w:val="0"/>
                  <w:marRight w:val="0"/>
                  <w:marTop w:val="0"/>
                  <w:marBottom w:val="0"/>
                  <w:divBdr>
                    <w:top w:val="none" w:sz="0" w:space="0" w:color="auto"/>
                    <w:left w:val="none" w:sz="0" w:space="0" w:color="auto"/>
                    <w:bottom w:val="none" w:sz="0" w:space="0" w:color="auto"/>
                    <w:right w:val="none" w:sz="0" w:space="0" w:color="auto"/>
                  </w:divBdr>
                </w:div>
                <w:div w:id="102924105">
                  <w:marLeft w:val="0"/>
                  <w:marRight w:val="0"/>
                  <w:marTop w:val="0"/>
                  <w:marBottom w:val="0"/>
                  <w:divBdr>
                    <w:top w:val="none" w:sz="0" w:space="0" w:color="auto"/>
                    <w:left w:val="none" w:sz="0" w:space="0" w:color="auto"/>
                    <w:bottom w:val="none" w:sz="0" w:space="0" w:color="auto"/>
                    <w:right w:val="none" w:sz="0" w:space="0" w:color="auto"/>
                  </w:divBdr>
                </w:div>
                <w:div w:id="111674759">
                  <w:marLeft w:val="0"/>
                  <w:marRight w:val="0"/>
                  <w:marTop w:val="0"/>
                  <w:marBottom w:val="0"/>
                  <w:divBdr>
                    <w:top w:val="none" w:sz="0" w:space="0" w:color="auto"/>
                    <w:left w:val="none" w:sz="0" w:space="0" w:color="auto"/>
                    <w:bottom w:val="none" w:sz="0" w:space="0" w:color="auto"/>
                    <w:right w:val="none" w:sz="0" w:space="0" w:color="auto"/>
                  </w:divBdr>
                </w:div>
                <w:div w:id="186523739">
                  <w:marLeft w:val="0"/>
                  <w:marRight w:val="0"/>
                  <w:marTop w:val="0"/>
                  <w:marBottom w:val="0"/>
                  <w:divBdr>
                    <w:top w:val="none" w:sz="0" w:space="0" w:color="auto"/>
                    <w:left w:val="none" w:sz="0" w:space="0" w:color="auto"/>
                    <w:bottom w:val="none" w:sz="0" w:space="0" w:color="auto"/>
                    <w:right w:val="none" w:sz="0" w:space="0" w:color="auto"/>
                  </w:divBdr>
                </w:div>
                <w:div w:id="186530510">
                  <w:marLeft w:val="0"/>
                  <w:marRight w:val="0"/>
                  <w:marTop w:val="0"/>
                  <w:marBottom w:val="0"/>
                  <w:divBdr>
                    <w:top w:val="none" w:sz="0" w:space="0" w:color="auto"/>
                    <w:left w:val="none" w:sz="0" w:space="0" w:color="auto"/>
                    <w:bottom w:val="none" w:sz="0" w:space="0" w:color="auto"/>
                    <w:right w:val="none" w:sz="0" w:space="0" w:color="auto"/>
                  </w:divBdr>
                </w:div>
                <w:div w:id="266618244">
                  <w:marLeft w:val="0"/>
                  <w:marRight w:val="0"/>
                  <w:marTop w:val="0"/>
                  <w:marBottom w:val="0"/>
                  <w:divBdr>
                    <w:top w:val="none" w:sz="0" w:space="0" w:color="auto"/>
                    <w:left w:val="none" w:sz="0" w:space="0" w:color="auto"/>
                    <w:bottom w:val="none" w:sz="0" w:space="0" w:color="auto"/>
                    <w:right w:val="none" w:sz="0" w:space="0" w:color="auto"/>
                  </w:divBdr>
                </w:div>
                <w:div w:id="287704651">
                  <w:marLeft w:val="0"/>
                  <w:marRight w:val="0"/>
                  <w:marTop w:val="0"/>
                  <w:marBottom w:val="0"/>
                  <w:divBdr>
                    <w:top w:val="none" w:sz="0" w:space="0" w:color="auto"/>
                    <w:left w:val="none" w:sz="0" w:space="0" w:color="auto"/>
                    <w:bottom w:val="none" w:sz="0" w:space="0" w:color="auto"/>
                    <w:right w:val="none" w:sz="0" w:space="0" w:color="auto"/>
                  </w:divBdr>
                </w:div>
                <w:div w:id="379791971">
                  <w:marLeft w:val="0"/>
                  <w:marRight w:val="0"/>
                  <w:marTop w:val="0"/>
                  <w:marBottom w:val="0"/>
                  <w:divBdr>
                    <w:top w:val="none" w:sz="0" w:space="0" w:color="auto"/>
                    <w:left w:val="none" w:sz="0" w:space="0" w:color="auto"/>
                    <w:bottom w:val="none" w:sz="0" w:space="0" w:color="auto"/>
                    <w:right w:val="none" w:sz="0" w:space="0" w:color="auto"/>
                  </w:divBdr>
                </w:div>
                <w:div w:id="396362359">
                  <w:marLeft w:val="0"/>
                  <w:marRight w:val="0"/>
                  <w:marTop w:val="0"/>
                  <w:marBottom w:val="0"/>
                  <w:divBdr>
                    <w:top w:val="none" w:sz="0" w:space="0" w:color="auto"/>
                    <w:left w:val="none" w:sz="0" w:space="0" w:color="auto"/>
                    <w:bottom w:val="none" w:sz="0" w:space="0" w:color="auto"/>
                    <w:right w:val="none" w:sz="0" w:space="0" w:color="auto"/>
                  </w:divBdr>
                </w:div>
                <w:div w:id="415443576">
                  <w:marLeft w:val="0"/>
                  <w:marRight w:val="0"/>
                  <w:marTop w:val="0"/>
                  <w:marBottom w:val="0"/>
                  <w:divBdr>
                    <w:top w:val="none" w:sz="0" w:space="0" w:color="auto"/>
                    <w:left w:val="none" w:sz="0" w:space="0" w:color="auto"/>
                    <w:bottom w:val="none" w:sz="0" w:space="0" w:color="auto"/>
                    <w:right w:val="none" w:sz="0" w:space="0" w:color="auto"/>
                  </w:divBdr>
                </w:div>
                <w:div w:id="469513937">
                  <w:marLeft w:val="0"/>
                  <w:marRight w:val="0"/>
                  <w:marTop w:val="0"/>
                  <w:marBottom w:val="0"/>
                  <w:divBdr>
                    <w:top w:val="none" w:sz="0" w:space="0" w:color="auto"/>
                    <w:left w:val="none" w:sz="0" w:space="0" w:color="auto"/>
                    <w:bottom w:val="none" w:sz="0" w:space="0" w:color="auto"/>
                    <w:right w:val="none" w:sz="0" w:space="0" w:color="auto"/>
                  </w:divBdr>
                </w:div>
                <w:div w:id="511838945">
                  <w:marLeft w:val="0"/>
                  <w:marRight w:val="0"/>
                  <w:marTop w:val="0"/>
                  <w:marBottom w:val="0"/>
                  <w:divBdr>
                    <w:top w:val="none" w:sz="0" w:space="0" w:color="auto"/>
                    <w:left w:val="none" w:sz="0" w:space="0" w:color="auto"/>
                    <w:bottom w:val="none" w:sz="0" w:space="0" w:color="auto"/>
                    <w:right w:val="none" w:sz="0" w:space="0" w:color="auto"/>
                  </w:divBdr>
                </w:div>
                <w:div w:id="526719915">
                  <w:marLeft w:val="0"/>
                  <w:marRight w:val="0"/>
                  <w:marTop w:val="0"/>
                  <w:marBottom w:val="0"/>
                  <w:divBdr>
                    <w:top w:val="none" w:sz="0" w:space="0" w:color="auto"/>
                    <w:left w:val="none" w:sz="0" w:space="0" w:color="auto"/>
                    <w:bottom w:val="none" w:sz="0" w:space="0" w:color="auto"/>
                    <w:right w:val="none" w:sz="0" w:space="0" w:color="auto"/>
                  </w:divBdr>
                </w:div>
                <w:div w:id="531915755">
                  <w:marLeft w:val="0"/>
                  <w:marRight w:val="0"/>
                  <w:marTop w:val="0"/>
                  <w:marBottom w:val="0"/>
                  <w:divBdr>
                    <w:top w:val="none" w:sz="0" w:space="0" w:color="auto"/>
                    <w:left w:val="none" w:sz="0" w:space="0" w:color="auto"/>
                    <w:bottom w:val="none" w:sz="0" w:space="0" w:color="auto"/>
                    <w:right w:val="none" w:sz="0" w:space="0" w:color="auto"/>
                  </w:divBdr>
                </w:div>
                <w:div w:id="553347172">
                  <w:marLeft w:val="0"/>
                  <w:marRight w:val="0"/>
                  <w:marTop w:val="0"/>
                  <w:marBottom w:val="0"/>
                  <w:divBdr>
                    <w:top w:val="none" w:sz="0" w:space="0" w:color="auto"/>
                    <w:left w:val="none" w:sz="0" w:space="0" w:color="auto"/>
                    <w:bottom w:val="none" w:sz="0" w:space="0" w:color="auto"/>
                    <w:right w:val="none" w:sz="0" w:space="0" w:color="auto"/>
                  </w:divBdr>
                </w:div>
                <w:div w:id="586159914">
                  <w:marLeft w:val="0"/>
                  <w:marRight w:val="0"/>
                  <w:marTop w:val="0"/>
                  <w:marBottom w:val="0"/>
                  <w:divBdr>
                    <w:top w:val="none" w:sz="0" w:space="0" w:color="auto"/>
                    <w:left w:val="none" w:sz="0" w:space="0" w:color="auto"/>
                    <w:bottom w:val="none" w:sz="0" w:space="0" w:color="auto"/>
                    <w:right w:val="none" w:sz="0" w:space="0" w:color="auto"/>
                  </w:divBdr>
                </w:div>
                <w:div w:id="589043663">
                  <w:marLeft w:val="0"/>
                  <w:marRight w:val="0"/>
                  <w:marTop w:val="0"/>
                  <w:marBottom w:val="0"/>
                  <w:divBdr>
                    <w:top w:val="none" w:sz="0" w:space="0" w:color="auto"/>
                    <w:left w:val="none" w:sz="0" w:space="0" w:color="auto"/>
                    <w:bottom w:val="none" w:sz="0" w:space="0" w:color="auto"/>
                    <w:right w:val="none" w:sz="0" w:space="0" w:color="auto"/>
                  </w:divBdr>
                </w:div>
                <w:div w:id="591551630">
                  <w:marLeft w:val="0"/>
                  <w:marRight w:val="0"/>
                  <w:marTop w:val="0"/>
                  <w:marBottom w:val="0"/>
                  <w:divBdr>
                    <w:top w:val="none" w:sz="0" w:space="0" w:color="auto"/>
                    <w:left w:val="none" w:sz="0" w:space="0" w:color="auto"/>
                    <w:bottom w:val="none" w:sz="0" w:space="0" w:color="auto"/>
                    <w:right w:val="none" w:sz="0" w:space="0" w:color="auto"/>
                  </w:divBdr>
                </w:div>
                <w:div w:id="598828564">
                  <w:marLeft w:val="0"/>
                  <w:marRight w:val="0"/>
                  <w:marTop w:val="0"/>
                  <w:marBottom w:val="0"/>
                  <w:divBdr>
                    <w:top w:val="none" w:sz="0" w:space="0" w:color="auto"/>
                    <w:left w:val="none" w:sz="0" w:space="0" w:color="auto"/>
                    <w:bottom w:val="none" w:sz="0" w:space="0" w:color="auto"/>
                    <w:right w:val="none" w:sz="0" w:space="0" w:color="auto"/>
                  </w:divBdr>
                </w:div>
                <w:div w:id="648677237">
                  <w:marLeft w:val="0"/>
                  <w:marRight w:val="0"/>
                  <w:marTop w:val="0"/>
                  <w:marBottom w:val="0"/>
                  <w:divBdr>
                    <w:top w:val="none" w:sz="0" w:space="0" w:color="auto"/>
                    <w:left w:val="none" w:sz="0" w:space="0" w:color="auto"/>
                    <w:bottom w:val="none" w:sz="0" w:space="0" w:color="auto"/>
                    <w:right w:val="none" w:sz="0" w:space="0" w:color="auto"/>
                  </w:divBdr>
                </w:div>
                <w:div w:id="654384336">
                  <w:marLeft w:val="0"/>
                  <w:marRight w:val="0"/>
                  <w:marTop w:val="0"/>
                  <w:marBottom w:val="0"/>
                  <w:divBdr>
                    <w:top w:val="none" w:sz="0" w:space="0" w:color="auto"/>
                    <w:left w:val="none" w:sz="0" w:space="0" w:color="auto"/>
                    <w:bottom w:val="none" w:sz="0" w:space="0" w:color="auto"/>
                    <w:right w:val="none" w:sz="0" w:space="0" w:color="auto"/>
                  </w:divBdr>
                </w:div>
                <w:div w:id="671103550">
                  <w:marLeft w:val="0"/>
                  <w:marRight w:val="0"/>
                  <w:marTop w:val="0"/>
                  <w:marBottom w:val="0"/>
                  <w:divBdr>
                    <w:top w:val="none" w:sz="0" w:space="0" w:color="auto"/>
                    <w:left w:val="none" w:sz="0" w:space="0" w:color="auto"/>
                    <w:bottom w:val="none" w:sz="0" w:space="0" w:color="auto"/>
                    <w:right w:val="none" w:sz="0" w:space="0" w:color="auto"/>
                  </w:divBdr>
                </w:div>
                <w:div w:id="718289522">
                  <w:marLeft w:val="0"/>
                  <w:marRight w:val="0"/>
                  <w:marTop w:val="0"/>
                  <w:marBottom w:val="0"/>
                  <w:divBdr>
                    <w:top w:val="none" w:sz="0" w:space="0" w:color="auto"/>
                    <w:left w:val="none" w:sz="0" w:space="0" w:color="auto"/>
                    <w:bottom w:val="none" w:sz="0" w:space="0" w:color="auto"/>
                    <w:right w:val="none" w:sz="0" w:space="0" w:color="auto"/>
                  </w:divBdr>
                </w:div>
                <w:div w:id="758722153">
                  <w:marLeft w:val="0"/>
                  <w:marRight w:val="0"/>
                  <w:marTop w:val="0"/>
                  <w:marBottom w:val="0"/>
                  <w:divBdr>
                    <w:top w:val="none" w:sz="0" w:space="0" w:color="auto"/>
                    <w:left w:val="none" w:sz="0" w:space="0" w:color="auto"/>
                    <w:bottom w:val="none" w:sz="0" w:space="0" w:color="auto"/>
                    <w:right w:val="none" w:sz="0" w:space="0" w:color="auto"/>
                  </w:divBdr>
                </w:div>
                <w:div w:id="790781563">
                  <w:marLeft w:val="0"/>
                  <w:marRight w:val="0"/>
                  <w:marTop w:val="0"/>
                  <w:marBottom w:val="0"/>
                  <w:divBdr>
                    <w:top w:val="none" w:sz="0" w:space="0" w:color="auto"/>
                    <w:left w:val="none" w:sz="0" w:space="0" w:color="auto"/>
                    <w:bottom w:val="none" w:sz="0" w:space="0" w:color="auto"/>
                    <w:right w:val="none" w:sz="0" w:space="0" w:color="auto"/>
                  </w:divBdr>
                </w:div>
                <w:div w:id="805119823">
                  <w:marLeft w:val="0"/>
                  <w:marRight w:val="0"/>
                  <w:marTop w:val="0"/>
                  <w:marBottom w:val="0"/>
                  <w:divBdr>
                    <w:top w:val="none" w:sz="0" w:space="0" w:color="auto"/>
                    <w:left w:val="none" w:sz="0" w:space="0" w:color="auto"/>
                    <w:bottom w:val="none" w:sz="0" w:space="0" w:color="auto"/>
                    <w:right w:val="none" w:sz="0" w:space="0" w:color="auto"/>
                  </w:divBdr>
                </w:div>
                <w:div w:id="842745379">
                  <w:marLeft w:val="0"/>
                  <w:marRight w:val="0"/>
                  <w:marTop w:val="0"/>
                  <w:marBottom w:val="0"/>
                  <w:divBdr>
                    <w:top w:val="none" w:sz="0" w:space="0" w:color="auto"/>
                    <w:left w:val="none" w:sz="0" w:space="0" w:color="auto"/>
                    <w:bottom w:val="none" w:sz="0" w:space="0" w:color="auto"/>
                    <w:right w:val="none" w:sz="0" w:space="0" w:color="auto"/>
                  </w:divBdr>
                </w:div>
                <w:div w:id="935946650">
                  <w:marLeft w:val="0"/>
                  <w:marRight w:val="0"/>
                  <w:marTop w:val="0"/>
                  <w:marBottom w:val="0"/>
                  <w:divBdr>
                    <w:top w:val="none" w:sz="0" w:space="0" w:color="auto"/>
                    <w:left w:val="none" w:sz="0" w:space="0" w:color="auto"/>
                    <w:bottom w:val="none" w:sz="0" w:space="0" w:color="auto"/>
                    <w:right w:val="none" w:sz="0" w:space="0" w:color="auto"/>
                  </w:divBdr>
                </w:div>
                <w:div w:id="1024789217">
                  <w:marLeft w:val="0"/>
                  <w:marRight w:val="0"/>
                  <w:marTop w:val="0"/>
                  <w:marBottom w:val="0"/>
                  <w:divBdr>
                    <w:top w:val="none" w:sz="0" w:space="0" w:color="auto"/>
                    <w:left w:val="none" w:sz="0" w:space="0" w:color="auto"/>
                    <w:bottom w:val="none" w:sz="0" w:space="0" w:color="auto"/>
                    <w:right w:val="none" w:sz="0" w:space="0" w:color="auto"/>
                  </w:divBdr>
                </w:div>
                <w:div w:id="1030036405">
                  <w:marLeft w:val="0"/>
                  <w:marRight w:val="0"/>
                  <w:marTop w:val="0"/>
                  <w:marBottom w:val="0"/>
                  <w:divBdr>
                    <w:top w:val="none" w:sz="0" w:space="0" w:color="auto"/>
                    <w:left w:val="none" w:sz="0" w:space="0" w:color="auto"/>
                    <w:bottom w:val="none" w:sz="0" w:space="0" w:color="auto"/>
                    <w:right w:val="none" w:sz="0" w:space="0" w:color="auto"/>
                  </w:divBdr>
                </w:div>
                <w:div w:id="1050374892">
                  <w:marLeft w:val="0"/>
                  <w:marRight w:val="0"/>
                  <w:marTop w:val="0"/>
                  <w:marBottom w:val="0"/>
                  <w:divBdr>
                    <w:top w:val="none" w:sz="0" w:space="0" w:color="auto"/>
                    <w:left w:val="none" w:sz="0" w:space="0" w:color="auto"/>
                    <w:bottom w:val="none" w:sz="0" w:space="0" w:color="auto"/>
                    <w:right w:val="none" w:sz="0" w:space="0" w:color="auto"/>
                  </w:divBdr>
                </w:div>
                <w:div w:id="1123228429">
                  <w:marLeft w:val="0"/>
                  <w:marRight w:val="0"/>
                  <w:marTop w:val="0"/>
                  <w:marBottom w:val="0"/>
                  <w:divBdr>
                    <w:top w:val="none" w:sz="0" w:space="0" w:color="auto"/>
                    <w:left w:val="none" w:sz="0" w:space="0" w:color="auto"/>
                    <w:bottom w:val="none" w:sz="0" w:space="0" w:color="auto"/>
                    <w:right w:val="none" w:sz="0" w:space="0" w:color="auto"/>
                  </w:divBdr>
                </w:div>
                <w:div w:id="1136724753">
                  <w:marLeft w:val="0"/>
                  <w:marRight w:val="0"/>
                  <w:marTop w:val="0"/>
                  <w:marBottom w:val="0"/>
                  <w:divBdr>
                    <w:top w:val="none" w:sz="0" w:space="0" w:color="auto"/>
                    <w:left w:val="none" w:sz="0" w:space="0" w:color="auto"/>
                    <w:bottom w:val="none" w:sz="0" w:space="0" w:color="auto"/>
                    <w:right w:val="none" w:sz="0" w:space="0" w:color="auto"/>
                  </w:divBdr>
                </w:div>
                <w:div w:id="1176308440">
                  <w:marLeft w:val="0"/>
                  <w:marRight w:val="0"/>
                  <w:marTop w:val="0"/>
                  <w:marBottom w:val="0"/>
                  <w:divBdr>
                    <w:top w:val="none" w:sz="0" w:space="0" w:color="auto"/>
                    <w:left w:val="none" w:sz="0" w:space="0" w:color="auto"/>
                    <w:bottom w:val="none" w:sz="0" w:space="0" w:color="auto"/>
                    <w:right w:val="none" w:sz="0" w:space="0" w:color="auto"/>
                  </w:divBdr>
                </w:div>
                <w:div w:id="1192305013">
                  <w:marLeft w:val="0"/>
                  <w:marRight w:val="0"/>
                  <w:marTop w:val="0"/>
                  <w:marBottom w:val="0"/>
                  <w:divBdr>
                    <w:top w:val="none" w:sz="0" w:space="0" w:color="auto"/>
                    <w:left w:val="none" w:sz="0" w:space="0" w:color="auto"/>
                    <w:bottom w:val="none" w:sz="0" w:space="0" w:color="auto"/>
                    <w:right w:val="none" w:sz="0" w:space="0" w:color="auto"/>
                  </w:divBdr>
                </w:div>
                <w:div w:id="1207840418">
                  <w:marLeft w:val="0"/>
                  <w:marRight w:val="0"/>
                  <w:marTop w:val="0"/>
                  <w:marBottom w:val="0"/>
                  <w:divBdr>
                    <w:top w:val="none" w:sz="0" w:space="0" w:color="auto"/>
                    <w:left w:val="none" w:sz="0" w:space="0" w:color="auto"/>
                    <w:bottom w:val="none" w:sz="0" w:space="0" w:color="auto"/>
                    <w:right w:val="none" w:sz="0" w:space="0" w:color="auto"/>
                  </w:divBdr>
                </w:div>
                <w:div w:id="1245333143">
                  <w:marLeft w:val="0"/>
                  <w:marRight w:val="0"/>
                  <w:marTop w:val="0"/>
                  <w:marBottom w:val="0"/>
                  <w:divBdr>
                    <w:top w:val="none" w:sz="0" w:space="0" w:color="auto"/>
                    <w:left w:val="none" w:sz="0" w:space="0" w:color="auto"/>
                    <w:bottom w:val="none" w:sz="0" w:space="0" w:color="auto"/>
                    <w:right w:val="none" w:sz="0" w:space="0" w:color="auto"/>
                  </w:divBdr>
                </w:div>
                <w:div w:id="1259675565">
                  <w:marLeft w:val="0"/>
                  <w:marRight w:val="0"/>
                  <w:marTop w:val="0"/>
                  <w:marBottom w:val="0"/>
                  <w:divBdr>
                    <w:top w:val="none" w:sz="0" w:space="0" w:color="auto"/>
                    <w:left w:val="none" w:sz="0" w:space="0" w:color="auto"/>
                    <w:bottom w:val="none" w:sz="0" w:space="0" w:color="auto"/>
                    <w:right w:val="none" w:sz="0" w:space="0" w:color="auto"/>
                  </w:divBdr>
                </w:div>
                <w:div w:id="1264412173">
                  <w:marLeft w:val="0"/>
                  <w:marRight w:val="0"/>
                  <w:marTop w:val="0"/>
                  <w:marBottom w:val="0"/>
                  <w:divBdr>
                    <w:top w:val="none" w:sz="0" w:space="0" w:color="auto"/>
                    <w:left w:val="none" w:sz="0" w:space="0" w:color="auto"/>
                    <w:bottom w:val="none" w:sz="0" w:space="0" w:color="auto"/>
                    <w:right w:val="none" w:sz="0" w:space="0" w:color="auto"/>
                  </w:divBdr>
                </w:div>
                <w:div w:id="1275940007">
                  <w:marLeft w:val="0"/>
                  <w:marRight w:val="0"/>
                  <w:marTop w:val="0"/>
                  <w:marBottom w:val="0"/>
                  <w:divBdr>
                    <w:top w:val="none" w:sz="0" w:space="0" w:color="auto"/>
                    <w:left w:val="none" w:sz="0" w:space="0" w:color="auto"/>
                    <w:bottom w:val="none" w:sz="0" w:space="0" w:color="auto"/>
                    <w:right w:val="none" w:sz="0" w:space="0" w:color="auto"/>
                  </w:divBdr>
                </w:div>
                <w:div w:id="1370491011">
                  <w:marLeft w:val="0"/>
                  <w:marRight w:val="0"/>
                  <w:marTop w:val="0"/>
                  <w:marBottom w:val="0"/>
                  <w:divBdr>
                    <w:top w:val="none" w:sz="0" w:space="0" w:color="auto"/>
                    <w:left w:val="none" w:sz="0" w:space="0" w:color="auto"/>
                    <w:bottom w:val="none" w:sz="0" w:space="0" w:color="auto"/>
                    <w:right w:val="none" w:sz="0" w:space="0" w:color="auto"/>
                  </w:divBdr>
                </w:div>
                <w:div w:id="1472482677">
                  <w:marLeft w:val="0"/>
                  <w:marRight w:val="0"/>
                  <w:marTop w:val="0"/>
                  <w:marBottom w:val="0"/>
                  <w:divBdr>
                    <w:top w:val="none" w:sz="0" w:space="0" w:color="auto"/>
                    <w:left w:val="none" w:sz="0" w:space="0" w:color="auto"/>
                    <w:bottom w:val="none" w:sz="0" w:space="0" w:color="auto"/>
                    <w:right w:val="none" w:sz="0" w:space="0" w:color="auto"/>
                  </w:divBdr>
                </w:div>
                <w:div w:id="1558055463">
                  <w:marLeft w:val="0"/>
                  <w:marRight w:val="0"/>
                  <w:marTop w:val="0"/>
                  <w:marBottom w:val="0"/>
                  <w:divBdr>
                    <w:top w:val="none" w:sz="0" w:space="0" w:color="auto"/>
                    <w:left w:val="none" w:sz="0" w:space="0" w:color="auto"/>
                    <w:bottom w:val="none" w:sz="0" w:space="0" w:color="auto"/>
                    <w:right w:val="none" w:sz="0" w:space="0" w:color="auto"/>
                  </w:divBdr>
                </w:div>
                <w:div w:id="1592661564">
                  <w:marLeft w:val="0"/>
                  <w:marRight w:val="0"/>
                  <w:marTop w:val="0"/>
                  <w:marBottom w:val="0"/>
                  <w:divBdr>
                    <w:top w:val="none" w:sz="0" w:space="0" w:color="auto"/>
                    <w:left w:val="none" w:sz="0" w:space="0" w:color="auto"/>
                    <w:bottom w:val="none" w:sz="0" w:space="0" w:color="auto"/>
                    <w:right w:val="none" w:sz="0" w:space="0" w:color="auto"/>
                  </w:divBdr>
                </w:div>
                <w:div w:id="1610622009">
                  <w:marLeft w:val="0"/>
                  <w:marRight w:val="0"/>
                  <w:marTop w:val="0"/>
                  <w:marBottom w:val="0"/>
                  <w:divBdr>
                    <w:top w:val="none" w:sz="0" w:space="0" w:color="auto"/>
                    <w:left w:val="none" w:sz="0" w:space="0" w:color="auto"/>
                    <w:bottom w:val="none" w:sz="0" w:space="0" w:color="auto"/>
                    <w:right w:val="none" w:sz="0" w:space="0" w:color="auto"/>
                  </w:divBdr>
                </w:div>
                <w:div w:id="1657295822">
                  <w:marLeft w:val="0"/>
                  <w:marRight w:val="0"/>
                  <w:marTop w:val="0"/>
                  <w:marBottom w:val="0"/>
                  <w:divBdr>
                    <w:top w:val="none" w:sz="0" w:space="0" w:color="auto"/>
                    <w:left w:val="none" w:sz="0" w:space="0" w:color="auto"/>
                    <w:bottom w:val="none" w:sz="0" w:space="0" w:color="auto"/>
                    <w:right w:val="none" w:sz="0" w:space="0" w:color="auto"/>
                  </w:divBdr>
                </w:div>
                <w:div w:id="1691106934">
                  <w:marLeft w:val="0"/>
                  <w:marRight w:val="0"/>
                  <w:marTop w:val="0"/>
                  <w:marBottom w:val="0"/>
                  <w:divBdr>
                    <w:top w:val="none" w:sz="0" w:space="0" w:color="auto"/>
                    <w:left w:val="none" w:sz="0" w:space="0" w:color="auto"/>
                    <w:bottom w:val="none" w:sz="0" w:space="0" w:color="auto"/>
                    <w:right w:val="none" w:sz="0" w:space="0" w:color="auto"/>
                  </w:divBdr>
                </w:div>
                <w:div w:id="1744713506">
                  <w:marLeft w:val="0"/>
                  <w:marRight w:val="0"/>
                  <w:marTop w:val="0"/>
                  <w:marBottom w:val="0"/>
                  <w:divBdr>
                    <w:top w:val="none" w:sz="0" w:space="0" w:color="auto"/>
                    <w:left w:val="none" w:sz="0" w:space="0" w:color="auto"/>
                    <w:bottom w:val="none" w:sz="0" w:space="0" w:color="auto"/>
                    <w:right w:val="none" w:sz="0" w:space="0" w:color="auto"/>
                  </w:divBdr>
                </w:div>
                <w:div w:id="1764833895">
                  <w:marLeft w:val="0"/>
                  <w:marRight w:val="0"/>
                  <w:marTop w:val="0"/>
                  <w:marBottom w:val="0"/>
                  <w:divBdr>
                    <w:top w:val="none" w:sz="0" w:space="0" w:color="auto"/>
                    <w:left w:val="none" w:sz="0" w:space="0" w:color="auto"/>
                    <w:bottom w:val="none" w:sz="0" w:space="0" w:color="auto"/>
                    <w:right w:val="none" w:sz="0" w:space="0" w:color="auto"/>
                  </w:divBdr>
                </w:div>
                <w:div w:id="1849441970">
                  <w:marLeft w:val="0"/>
                  <w:marRight w:val="0"/>
                  <w:marTop w:val="0"/>
                  <w:marBottom w:val="0"/>
                  <w:divBdr>
                    <w:top w:val="none" w:sz="0" w:space="0" w:color="auto"/>
                    <w:left w:val="none" w:sz="0" w:space="0" w:color="auto"/>
                    <w:bottom w:val="none" w:sz="0" w:space="0" w:color="auto"/>
                    <w:right w:val="none" w:sz="0" w:space="0" w:color="auto"/>
                  </w:divBdr>
                </w:div>
                <w:div w:id="1854494640">
                  <w:marLeft w:val="0"/>
                  <w:marRight w:val="0"/>
                  <w:marTop w:val="0"/>
                  <w:marBottom w:val="0"/>
                  <w:divBdr>
                    <w:top w:val="none" w:sz="0" w:space="0" w:color="auto"/>
                    <w:left w:val="none" w:sz="0" w:space="0" w:color="auto"/>
                    <w:bottom w:val="none" w:sz="0" w:space="0" w:color="auto"/>
                    <w:right w:val="none" w:sz="0" w:space="0" w:color="auto"/>
                  </w:divBdr>
                </w:div>
                <w:div w:id="1931038901">
                  <w:marLeft w:val="0"/>
                  <w:marRight w:val="0"/>
                  <w:marTop w:val="0"/>
                  <w:marBottom w:val="0"/>
                  <w:divBdr>
                    <w:top w:val="none" w:sz="0" w:space="0" w:color="auto"/>
                    <w:left w:val="none" w:sz="0" w:space="0" w:color="auto"/>
                    <w:bottom w:val="none" w:sz="0" w:space="0" w:color="auto"/>
                    <w:right w:val="none" w:sz="0" w:space="0" w:color="auto"/>
                  </w:divBdr>
                </w:div>
                <w:div w:id="1966420401">
                  <w:marLeft w:val="0"/>
                  <w:marRight w:val="0"/>
                  <w:marTop w:val="0"/>
                  <w:marBottom w:val="0"/>
                  <w:divBdr>
                    <w:top w:val="none" w:sz="0" w:space="0" w:color="auto"/>
                    <w:left w:val="none" w:sz="0" w:space="0" w:color="auto"/>
                    <w:bottom w:val="none" w:sz="0" w:space="0" w:color="auto"/>
                    <w:right w:val="none" w:sz="0" w:space="0" w:color="auto"/>
                  </w:divBdr>
                </w:div>
                <w:div w:id="1990012355">
                  <w:marLeft w:val="0"/>
                  <w:marRight w:val="0"/>
                  <w:marTop w:val="0"/>
                  <w:marBottom w:val="0"/>
                  <w:divBdr>
                    <w:top w:val="none" w:sz="0" w:space="0" w:color="auto"/>
                    <w:left w:val="none" w:sz="0" w:space="0" w:color="auto"/>
                    <w:bottom w:val="none" w:sz="0" w:space="0" w:color="auto"/>
                    <w:right w:val="none" w:sz="0" w:space="0" w:color="auto"/>
                  </w:divBdr>
                </w:div>
                <w:div w:id="2030527149">
                  <w:marLeft w:val="0"/>
                  <w:marRight w:val="0"/>
                  <w:marTop w:val="0"/>
                  <w:marBottom w:val="0"/>
                  <w:divBdr>
                    <w:top w:val="none" w:sz="0" w:space="0" w:color="auto"/>
                    <w:left w:val="none" w:sz="0" w:space="0" w:color="auto"/>
                    <w:bottom w:val="none" w:sz="0" w:space="0" w:color="auto"/>
                    <w:right w:val="none" w:sz="0" w:space="0" w:color="auto"/>
                  </w:divBdr>
                </w:div>
                <w:div w:id="2090342839">
                  <w:marLeft w:val="0"/>
                  <w:marRight w:val="0"/>
                  <w:marTop w:val="0"/>
                  <w:marBottom w:val="0"/>
                  <w:divBdr>
                    <w:top w:val="none" w:sz="0" w:space="0" w:color="auto"/>
                    <w:left w:val="none" w:sz="0" w:space="0" w:color="auto"/>
                    <w:bottom w:val="none" w:sz="0" w:space="0" w:color="auto"/>
                    <w:right w:val="none" w:sz="0" w:space="0" w:color="auto"/>
                  </w:divBdr>
                </w:div>
                <w:div w:id="2111387913">
                  <w:marLeft w:val="0"/>
                  <w:marRight w:val="0"/>
                  <w:marTop w:val="0"/>
                  <w:marBottom w:val="0"/>
                  <w:divBdr>
                    <w:top w:val="none" w:sz="0" w:space="0" w:color="auto"/>
                    <w:left w:val="none" w:sz="0" w:space="0" w:color="auto"/>
                    <w:bottom w:val="none" w:sz="0" w:space="0" w:color="auto"/>
                    <w:right w:val="none" w:sz="0" w:space="0" w:color="auto"/>
                  </w:divBdr>
                </w:div>
                <w:div w:id="21162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0698">
      <w:bodyDiv w:val="1"/>
      <w:marLeft w:val="0"/>
      <w:marRight w:val="0"/>
      <w:marTop w:val="0"/>
      <w:marBottom w:val="0"/>
      <w:divBdr>
        <w:top w:val="none" w:sz="0" w:space="0" w:color="auto"/>
        <w:left w:val="none" w:sz="0" w:space="0" w:color="auto"/>
        <w:bottom w:val="none" w:sz="0" w:space="0" w:color="auto"/>
        <w:right w:val="none" w:sz="0" w:space="0" w:color="auto"/>
      </w:divBdr>
      <w:divsChild>
        <w:div w:id="39789262">
          <w:marLeft w:val="0"/>
          <w:marRight w:val="0"/>
          <w:marTop w:val="0"/>
          <w:marBottom w:val="0"/>
          <w:divBdr>
            <w:top w:val="none" w:sz="0" w:space="0" w:color="auto"/>
            <w:left w:val="none" w:sz="0" w:space="0" w:color="auto"/>
            <w:bottom w:val="none" w:sz="0" w:space="0" w:color="auto"/>
            <w:right w:val="none" w:sz="0" w:space="0" w:color="auto"/>
          </w:divBdr>
        </w:div>
        <w:div w:id="78064239">
          <w:marLeft w:val="0"/>
          <w:marRight w:val="0"/>
          <w:marTop w:val="0"/>
          <w:marBottom w:val="0"/>
          <w:divBdr>
            <w:top w:val="none" w:sz="0" w:space="0" w:color="auto"/>
            <w:left w:val="none" w:sz="0" w:space="0" w:color="auto"/>
            <w:bottom w:val="none" w:sz="0" w:space="0" w:color="auto"/>
            <w:right w:val="none" w:sz="0" w:space="0" w:color="auto"/>
          </w:divBdr>
        </w:div>
        <w:div w:id="264535931">
          <w:marLeft w:val="0"/>
          <w:marRight w:val="0"/>
          <w:marTop w:val="0"/>
          <w:marBottom w:val="0"/>
          <w:divBdr>
            <w:top w:val="none" w:sz="0" w:space="0" w:color="auto"/>
            <w:left w:val="none" w:sz="0" w:space="0" w:color="auto"/>
            <w:bottom w:val="none" w:sz="0" w:space="0" w:color="auto"/>
            <w:right w:val="none" w:sz="0" w:space="0" w:color="auto"/>
          </w:divBdr>
        </w:div>
        <w:div w:id="268390608">
          <w:marLeft w:val="0"/>
          <w:marRight w:val="0"/>
          <w:marTop w:val="0"/>
          <w:marBottom w:val="0"/>
          <w:divBdr>
            <w:top w:val="none" w:sz="0" w:space="0" w:color="auto"/>
            <w:left w:val="none" w:sz="0" w:space="0" w:color="auto"/>
            <w:bottom w:val="none" w:sz="0" w:space="0" w:color="auto"/>
            <w:right w:val="none" w:sz="0" w:space="0" w:color="auto"/>
          </w:divBdr>
        </w:div>
        <w:div w:id="542140266">
          <w:marLeft w:val="0"/>
          <w:marRight w:val="0"/>
          <w:marTop w:val="0"/>
          <w:marBottom w:val="0"/>
          <w:divBdr>
            <w:top w:val="none" w:sz="0" w:space="0" w:color="auto"/>
            <w:left w:val="none" w:sz="0" w:space="0" w:color="auto"/>
            <w:bottom w:val="none" w:sz="0" w:space="0" w:color="auto"/>
            <w:right w:val="none" w:sz="0" w:space="0" w:color="auto"/>
          </w:divBdr>
        </w:div>
        <w:div w:id="638145378">
          <w:marLeft w:val="0"/>
          <w:marRight w:val="0"/>
          <w:marTop w:val="0"/>
          <w:marBottom w:val="0"/>
          <w:divBdr>
            <w:top w:val="none" w:sz="0" w:space="0" w:color="auto"/>
            <w:left w:val="none" w:sz="0" w:space="0" w:color="auto"/>
            <w:bottom w:val="none" w:sz="0" w:space="0" w:color="auto"/>
            <w:right w:val="none" w:sz="0" w:space="0" w:color="auto"/>
          </w:divBdr>
        </w:div>
        <w:div w:id="661278995">
          <w:marLeft w:val="0"/>
          <w:marRight w:val="0"/>
          <w:marTop w:val="0"/>
          <w:marBottom w:val="0"/>
          <w:divBdr>
            <w:top w:val="none" w:sz="0" w:space="0" w:color="auto"/>
            <w:left w:val="none" w:sz="0" w:space="0" w:color="auto"/>
            <w:bottom w:val="none" w:sz="0" w:space="0" w:color="auto"/>
            <w:right w:val="none" w:sz="0" w:space="0" w:color="auto"/>
          </w:divBdr>
        </w:div>
        <w:div w:id="742800117">
          <w:marLeft w:val="0"/>
          <w:marRight w:val="0"/>
          <w:marTop w:val="0"/>
          <w:marBottom w:val="0"/>
          <w:divBdr>
            <w:top w:val="none" w:sz="0" w:space="0" w:color="auto"/>
            <w:left w:val="none" w:sz="0" w:space="0" w:color="auto"/>
            <w:bottom w:val="none" w:sz="0" w:space="0" w:color="auto"/>
            <w:right w:val="none" w:sz="0" w:space="0" w:color="auto"/>
          </w:divBdr>
        </w:div>
        <w:div w:id="761266364">
          <w:marLeft w:val="0"/>
          <w:marRight w:val="0"/>
          <w:marTop w:val="0"/>
          <w:marBottom w:val="0"/>
          <w:divBdr>
            <w:top w:val="none" w:sz="0" w:space="0" w:color="auto"/>
            <w:left w:val="none" w:sz="0" w:space="0" w:color="auto"/>
            <w:bottom w:val="none" w:sz="0" w:space="0" w:color="auto"/>
            <w:right w:val="none" w:sz="0" w:space="0" w:color="auto"/>
          </w:divBdr>
        </w:div>
        <w:div w:id="808278922">
          <w:marLeft w:val="0"/>
          <w:marRight w:val="0"/>
          <w:marTop w:val="0"/>
          <w:marBottom w:val="0"/>
          <w:divBdr>
            <w:top w:val="none" w:sz="0" w:space="0" w:color="auto"/>
            <w:left w:val="none" w:sz="0" w:space="0" w:color="auto"/>
            <w:bottom w:val="none" w:sz="0" w:space="0" w:color="auto"/>
            <w:right w:val="none" w:sz="0" w:space="0" w:color="auto"/>
          </w:divBdr>
        </w:div>
        <w:div w:id="1059943427">
          <w:marLeft w:val="0"/>
          <w:marRight w:val="0"/>
          <w:marTop w:val="0"/>
          <w:marBottom w:val="0"/>
          <w:divBdr>
            <w:top w:val="none" w:sz="0" w:space="0" w:color="auto"/>
            <w:left w:val="none" w:sz="0" w:space="0" w:color="auto"/>
            <w:bottom w:val="none" w:sz="0" w:space="0" w:color="auto"/>
            <w:right w:val="none" w:sz="0" w:space="0" w:color="auto"/>
          </w:divBdr>
        </w:div>
        <w:div w:id="1133332133">
          <w:marLeft w:val="0"/>
          <w:marRight w:val="0"/>
          <w:marTop w:val="0"/>
          <w:marBottom w:val="0"/>
          <w:divBdr>
            <w:top w:val="none" w:sz="0" w:space="0" w:color="auto"/>
            <w:left w:val="none" w:sz="0" w:space="0" w:color="auto"/>
            <w:bottom w:val="none" w:sz="0" w:space="0" w:color="auto"/>
            <w:right w:val="none" w:sz="0" w:space="0" w:color="auto"/>
          </w:divBdr>
        </w:div>
        <w:div w:id="1253971382">
          <w:marLeft w:val="0"/>
          <w:marRight w:val="0"/>
          <w:marTop w:val="0"/>
          <w:marBottom w:val="0"/>
          <w:divBdr>
            <w:top w:val="none" w:sz="0" w:space="0" w:color="auto"/>
            <w:left w:val="none" w:sz="0" w:space="0" w:color="auto"/>
            <w:bottom w:val="none" w:sz="0" w:space="0" w:color="auto"/>
            <w:right w:val="none" w:sz="0" w:space="0" w:color="auto"/>
          </w:divBdr>
        </w:div>
        <w:div w:id="1263801939">
          <w:marLeft w:val="0"/>
          <w:marRight w:val="0"/>
          <w:marTop w:val="0"/>
          <w:marBottom w:val="0"/>
          <w:divBdr>
            <w:top w:val="none" w:sz="0" w:space="0" w:color="auto"/>
            <w:left w:val="none" w:sz="0" w:space="0" w:color="auto"/>
            <w:bottom w:val="none" w:sz="0" w:space="0" w:color="auto"/>
            <w:right w:val="none" w:sz="0" w:space="0" w:color="auto"/>
          </w:divBdr>
        </w:div>
        <w:div w:id="1554003940">
          <w:marLeft w:val="0"/>
          <w:marRight w:val="0"/>
          <w:marTop w:val="0"/>
          <w:marBottom w:val="0"/>
          <w:divBdr>
            <w:top w:val="none" w:sz="0" w:space="0" w:color="auto"/>
            <w:left w:val="none" w:sz="0" w:space="0" w:color="auto"/>
            <w:bottom w:val="none" w:sz="0" w:space="0" w:color="auto"/>
            <w:right w:val="none" w:sz="0" w:space="0" w:color="auto"/>
          </w:divBdr>
        </w:div>
        <w:div w:id="1601598873">
          <w:marLeft w:val="0"/>
          <w:marRight w:val="0"/>
          <w:marTop w:val="0"/>
          <w:marBottom w:val="0"/>
          <w:divBdr>
            <w:top w:val="none" w:sz="0" w:space="0" w:color="auto"/>
            <w:left w:val="none" w:sz="0" w:space="0" w:color="auto"/>
            <w:bottom w:val="none" w:sz="0" w:space="0" w:color="auto"/>
            <w:right w:val="none" w:sz="0" w:space="0" w:color="auto"/>
          </w:divBdr>
        </w:div>
        <w:div w:id="1738551533">
          <w:marLeft w:val="0"/>
          <w:marRight w:val="0"/>
          <w:marTop w:val="0"/>
          <w:marBottom w:val="0"/>
          <w:divBdr>
            <w:top w:val="none" w:sz="0" w:space="0" w:color="auto"/>
            <w:left w:val="none" w:sz="0" w:space="0" w:color="auto"/>
            <w:bottom w:val="none" w:sz="0" w:space="0" w:color="auto"/>
            <w:right w:val="none" w:sz="0" w:space="0" w:color="auto"/>
          </w:divBdr>
        </w:div>
        <w:div w:id="1746028777">
          <w:marLeft w:val="0"/>
          <w:marRight w:val="0"/>
          <w:marTop w:val="0"/>
          <w:marBottom w:val="0"/>
          <w:divBdr>
            <w:top w:val="none" w:sz="0" w:space="0" w:color="auto"/>
            <w:left w:val="none" w:sz="0" w:space="0" w:color="auto"/>
            <w:bottom w:val="none" w:sz="0" w:space="0" w:color="auto"/>
            <w:right w:val="none" w:sz="0" w:space="0" w:color="auto"/>
          </w:divBdr>
        </w:div>
        <w:div w:id="1765613041">
          <w:marLeft w:val="0"/>
          <w:marRight w:val="0"/>
          <w:marTop w:val="0"/>
          <w:marBottom w:val="0"/>
          <w:divBdr>
            <w:top w:val="none" w:sz="0" w:space="0" w:color="auto"/>
            <w:left w:val="none" w:sz="0" w:space="0" w:color="auto"/>
            <w:bottom w:val="none" w:sz="0" w:space="0" w:color="auto"/>
            <w:right w:val="none" w:sz="0" w:space="0" w:color="auto"/>
          </w:divBdr>
        </w:div>
        <w:div w:id="1831821894">
          <w:marLeft w:val="0"/>
          <w:marRight w:val="0"/>
          <w:marTop w:val="0"/>
          <w:marBottom w:val="0"/>
          <w:divBdr>
            <w:top w:val="none" w:sz="0" w:space="0" w:color="auto"/>
            <w:left w:val="none" w:sz="0" w:space="0" w:color="auto"/>
            <w:bottom w:val="none" w:sz="0" w:space="0" w:color="auto"/>
            <w:right w:val="none" w:sz="0" w:space="0" w:color="auto"/>
          </w:divBdr>
        </w:div>
        <w:div w:id="2080862920">
          <w:marLeft w:val="0"/>
          <w:marRight w:val="0"/>
          <w:marTop w:val="0"/>
          <w:marBottom w:val="0"/>
          <w:divBdr>
            <w:top w:val="none" w:sz="0" w:space="0" w:color="auto"/>
            <w:left w:val="none" w:sz="0" w:space="0" w:color="auto"/>
            <w:bottom w:val="none" w:sz="0" w:space="0" w:color="auto"/>
            <w:right w:val="none" w:sz="0" w:space="0" w:color="auto"/>
          </w:divBdr>
        </w:div>
        <w:div w:id="2103407948">
          <w:marLeft w:val="0"/>
          <w:marRight w:val="0"/>
          <w:marTop w:val="0"/>
          <w:marBottom w:val="0"/>
          <w:divBdr>
            <w:top w:val="none" w:sz="0" w:space="0" w:color="auto"/>
            <w:left w:val="none" w:sz="0" w:space="0" w:color="auto"/>
            <w:bottom w:val="none" w:sz="0" w:space="0" w:color="auto"/>
            <w:right w:val="none" w:sz="0" w:space="0" w:color="auto"/>
          </w:divBdr>
        </w:div>
        <w:div w:id="2118481038">
          <w:marLeft w:val="0"/>
          <w:marRight w:val="0"/>
          <w:marTop w:val="0"/>
          <w:marBottom w:val="0"/>
          <w:divBdr>
            <w:top w:val="none" w:sz="0" w:space="0" w:color="auto"/>
            <w:left w:val="none" w:sz="0" w:space="0" w:color="auto"/>
            <w:bottom w:val="none" w:sz="0" w:space="0" w:color="auto"/>
            <w:right w:val="none" w:sz="0" w:space="0" w:color="auto"/>
          </w:divBdr>
        </w:div>
      </w:divsChild>
    </w:div>
    <w:div w:id="2114402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A848F-23FF-4618-A74F-EF24880DB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4461</Words>
  <Characters>25430</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29832</CharactersWithSpaces>
  <SharedDoc>false</SharedDoc>
  <HLinks>
    <vt:vector size="108" baseType="variant">
      <vt:variant>
        <vt:i4>7471146</vt:i4>
      </vt:variant>
      <vt:variant>
        <vt:i4>96</vt:i4>
      </vt:variant>
      <vt:variant>
        <vt:i4>0</vt:i4>
      </vt:variant>
      <vt:variant>
        <vt:i4>5</vt:i4>
      </vt:variant>
      <vt:variant>
        <vt:lpwstr>http://www.uradni-list.si/1/objava.jsp?sop=2015-01-3772</vt:lpwstr>
      </vt:variant>
      <vt:variant>
        <vt:lpwstr/>
      </vt:variant>
      <vt:variant>
        <vt:i4>5898308</vt:i4>
      </vt:variant>
      <vt:variant>
        <vt:i4>93</vt:i4>
      </vt:variant>
      <vt:variant>
        <vt:i4>0</vt:i4>
      </vt:variant>
      <vt:variant>
        <vt:i4>5</vt:i4>
      </vt:variant>
      <vt:variant>
        <vt:lpwstr>http://www.djn.mju.gov.si/sistem-javnega-narocanja/pravno-varstvo</vt:lpwstr>
      </vt:variant>
      <vt:variant>
        <vt:lpwstr/>
      </vt:variant>
      <vt:variant>
        <vt:i4>7405610</vt:i4>
      </vt:variant>
      <vt:variant>
        <vt:i4>90</vt:i4>
      </vt:variant>
      <vt:variant>
        <vt:i4>0</vt:i4>
      </vt:variant>
      <vt:variant>
        <vt:i4>5</vt:i4>
      </vt:variant>
      <vt:variant>
        <vt:lpwstr>http://www.uradni-list.si/1/objava.jsp?sop=2014-01-3646</vt:lpwstr>
      </vt:variant>
      <vt:variant>
        <vt:lpwstr/>
      </vt:variant>
      <vt:variant>
        <vt:i4>5177379</vt:i4>
      </vt:variant>
      <vt:variant>
        <vt:i4>87</vt:i4>
      </vt:variant>
      <vt:variant>
        <vt:i4>0</vt:i4>
      </vt:variant>
      <vt:variant>
        <vt:i4>5</vt:i4>
      </vt:variant>
      <vt:variant>
        <vt:lpwstr>mailto:miha.lenarcic@vf.uni-lj.si</vt:lpwstr>
      </vt:variant>
      <vt:variant>
        <vt:lpwstr/>
      </vt:variant>
      <vt:variant>
        <vt:i4>1835058</vt:i4>
      </vt:variant>
      <vt:variant>
        <vt:i4>80</vt:i4>
      </vt:variant>
      <vt:variant>
        <vt:i4>0</vt:i4>
      </vt:variant>
      <vt:variant>
        <vt:i4>5</vt:i4>
      </vt:variant>
      <vt:variant>
        <vt:lpwstr/>
      </vt:variant>
      <vt:variant>
        <vt:lpwstr>_Toc453925720</vt:lpwstr>
      </vt:variant>
      <vt:variant>
        <vt:i4>2031666</vt:i4>
      </vt:variant>
      <vt:variant>
        <vt:i4>74</vt:i4>
      </vt:variant>
      <vt:variant>
        <vt:i4>0</vt:i4>
      </vt:variant>
      <vt:variant>
        <vt:i4>5</vt:i4>
      </vt:variant>
      <vt:variant>
        <vt:lpwstr/>
      </vt:variant>
      <vt:variant>
        <vt:lpwstr>_Toc453925719</vt:lpwstr>
      </vt:variant>
      <vt:variant>
        <vt:i4>2031666</vt:i4>
      </vt:variant>
      <vt:variant>
        <vt:i4>68</vt:i4>
      </vt:variant>
      <vt:variant>
        <vt:i4>0</vt:i4>
      </vt:variant>
      <vt:variant>
        <vt:i4>5</vt:i4>
      </vt:variant>
      <vt:variant>
        <vt:lpwstr/>
      </vt:variant>
      <vt:variant>
        <vt:lpwstr>_Toc453925718</vt:lpwstr>
      </vt:variant>
      <vt:variant>
        <vt:i4>2031666</vt:i4>
      </vt:variant>
      <vt:variant>
        <vt:i4>62</vt:i4>
      </vt:variant>
      <vt:variant>
        <vt:i4>0</vt:i4>
      </vt:variant>
      <vt:variant>
        <vt:i4>5</vt:i4>
      </vt:variant>
      <vt:variant>
        <vt:lpwstr/>
      </vt:variant>
      <vt:variant>
        <vt:lpwstr>_Toc453925717</vt:lpwstr>
      </vt:variant>
      <vt:variant>
        <vt:i4>2031666</vt:i4>
      </vt:variant>
      <vt:variant>
        <vt:i4>56</vt:i4>
      </vt:variant>
      <vt:variant>
        <vt:i4>0</vt:i4>
      </vt:variant>
      <vt:variant>
        <vt:i4>5</vt:i4>
      </vt:variant>
      <vt:variant>
        <vt:lpwstr/>
      </vt:variant>
      <vt:variant>
        <vt:lpwstr>_Toc453925716</vt:lpwstr>
      </vt:variant>
      <vt:variant>
        <vt:i4>2031666</vt:i4>
      </vt:variant>
      <vt:variant>
        <vt:i4>50</vt:i4>
      </vt:variant>
      <vt:variant>
        <vt:i4>0</vt:i4>
      </vt:variant>
      <vt:variant>
        <vt:i4>5</vt:i4>
      </vt:variant>
      <vt:variant>
        <vt:lpwstr/>
      </vt:variant>
      <vt:variant>
        <vt:lpwstr>_Toc453925715</vt:lpwstr>
      </vt:variant>
      <vt:variant>
        <vt:i4>2031666</vt:i4>
      </vt:variant>
      <vt:variant>
        <vt:i4>44</vt:i4>
      </vt:variant>
      <vt:variant>
        <vt:i4>0</vt:i4>
      </vt:variant>
      <vt:variant>
        <vt:i4>5</vt:i4>
      </vt:variant>
      <vt:variant>
        <vt:lpwstr/>
      </vt:variant>
      <vt:variant>
        <vt:lpwstr>_Toc453925714</vt:lpwstr>
      </vt:variant>
      <vt:variant>
        <vt:i4>2031666</vt:i4>
      </vt:variant>
      <vt:variant>
        <vt:i4>38</vt:i4>
      </vt:variant>
      <vt:variant>
        <vt:i4>0</vt:i4>
      </vt:variant>
      <vt:variant>
        <vt:i4>5</vt:i4>
      </vt:variant>
      <vt:variant>
        <vt:lpwstr/>
      </vt:variant>
      <vt:variant>
        <vt:lpwstr>_Toc453925713</vt:lpwstr>
      </vt:variant>
      <vt:variant>
        <vt:i4>2031666</vt:i4>
      </vt:variant>
      <vt:variant>
        <vt:i4>32</vt:i4>
      </vt:variant>
      <vt:variant>
        <vt:i4>0</vt:i4>
      </vt:variant>
      <vt:variant>
        <vt:i4>5</vt:i4>
      </vt:variant>
      <vt:variant>
        <vt:lpwstr/>
      </vt:variant>
      <vt:variant>
        <vt:lpwstr>_Toc453925712</vt:lpwstr>
      </vt:variant>
      <vt:variant>
        <vt:i4>2031666</vt:i4>
      </vt:variant>
      <vt:variant>
        <vt:i4>26</vt:i4>
      </vt:variant>
      <vt:variant>
        <vt:i4>0</vt:i4>
      </vt:variant>
      <vt:variant>
        <vt:i4>5</vt:i4>
      </vt:variant>
      <vt:variant>
        <vt:lpwstr/>
      </vt:variant>
      <vt:variant>
        <vt:lpwstr>_Toc453925711</vt:lpwstr>
      </vt:variant>
      <vt:variant>
        <vt:i4>2031666</vt:i4>
      </vt:variant>
      <vt:variant>
        <vt:i4>20</vt:i4>
      </vt:variant>
      <vt:variant>
        <vt:i4>0</vt:i4>
      </vt:variant>
      <vt:variant>
        <vt:i4>5</vt:i4>
      </vt:variant>
      <vt:variant>
        <vt:lpwstr/>
      </vt:variant>
      <vt:variant>
        <vt:lpwstr>_Toc453925710</vt:lpwstr>
      </vt:variant>
      <vt:variant>
        <vt:i4>1966130</vt:i4>
      </vt:variant>
      <vt:variant>
        <vt:i4>14</vt:i4>
      </vt:variant>
      <vt:variant>
        <vt:i4>0</vt:i4>
      </vt:variant>
      <vt:variant>
        <vt:i4>5</vt:i4>
      </vt:variant>
      <vt:variant>
        <vt:lpwstr/>
      </vt:variant>
      <vt:variant>
        <vt:lpwstr>_Toc453925709</vt:lpwstr>
      </vt:variant>
      <vt:variant>
        <vt:i4>1966130</vt:i4>
      </vt:variant>
      <vt:variant>
        <vt:i4>8</vt:i4>
      </vt:variant>
      <vt:variant>
        <vt:i4>0</vt:i4>
      </vt:variant>
      <vt:variant>
        <vt:i4>5</vt:i4>
      </vt:variant>
      <vt:variant>
        <vt:lpwstr/>
      </vt:variant>
      <vt:variant>
        <vt:lpwstr>_Toc453925708</vt:lpwstr>
      </vt:variant>
      <vt:variant>
        <vt:i4>1966130</vt:i4>
      </vt:variant>
      <vt:variant>
        <vt:i4>2</vt:i4>
      </vt:variant>
      <vt:variant>
        <vt:i4>0</vt:i4>
      </vt:variant>
      <vt:variant>
        <vt:i4>5</vt:i4>
      </vt:variant>
      <vt:variant>
        <vt:lpwstr/>
      </vt:variant>
      <vt:variant>
        <vt:lpwstr>_Toc453925707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Miha Čeh</dc:creator>
  <cp:keywords/>
  <dc:description/>
  <cp:lastModifiedBy>Miha Čeh</cp:lastModifiedBy>
  <cp:revision>3</cp:revision>
  <cp:lastPrinted>2023-03-27T12:28:00Z</cp:lastPrinted>
  <dcterms:created xsi:type="dcterms:W3CDTF">2023-03-27T12:31:00Z</dcterms:created>
  <dcterms:modified xsi:type="dcterms:W3CDTF">2023-03-27T12:34:00Z</dcterms:modified>
</cp:coreProperties>
</file>