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7A05C" w14:textId="77777777" w:rsidR="00487AE1" w:rsidRPr="0072687F" w:rsidRDefault="00487AE1"/>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4"/>
        <w:gridCol w:w="7978"/>
      </w:tblGrid>
      <w:tr w:rsidR="002542C4" w:rsidRPr="0072687F" w14:paraId="130FD265" w14:textId="77777777" w:rsidTr="00640376">
        <w:tc>
          <w:tcPr>
            <w:tcW w:w="1099" w:type="dxa"/>
          </w:tcPr>
          <w:p w14:paraId="348FACB5" w14:textId="51EF9DF6" w:rsidR="007027E9" w:rsidRPr="0072687F" w:rsidRDefault="007027E9" w:rsidP="00D37134">
            <w:r w:rsidRPr="0072687F">
              <w:t>Številka:</w:t>
            </w:r>
            <w:r w:rsidR="002542C4" w:rsidRPr="0072687F">
              <w:t xml:space="preserve"> </w:t>
            </w:r>
          </w:p>
        </w:tc>
        <w:tc>
          <w:tcPr>
            <w:tcW w:w="8255" w:type="dxa"/>
          </w:tcPr>
          <w:p w14:paraId="06E179F1" w14:textId="008D37D1" w:rsidR="007027E9" w:rsidRPr="0072687F" w:rsidRDefault="00640376" w:rsidP="00D37134">
            <w:r w:rsidRPr="00640376">
              <w:t>4300-2/2023-2718</w:t>
            </w:r>
            <w:r w:rsidR="00A73F93">
              <w:t>-3</w:t>
            </w:r>
          </w:p>
        </w:tc>
      </w:tr>
      <w:tr w:rsidR="007027E9" w:rsidRPr="0072687F" w14:paraId="34264332" w14:textId="77777777" w:rsidTr="00640376">
        <w:tc>
          <w:tcPr>
            <w:tcW w:w="1099" w:type="dxa"/>
          </w:tcPr>
          <w:p w14:paraId="610716E0" w14:textId="20094A96" w:rsidR="007027E9" w:rsidRPr="0072687F" w:rsidRDefault="00640376" w:rsidP="00D37134">
            <w:r>
              <w:t>Datum:</w:t>
            </w:r>
          </w:p>
        </w:tc>
        <w:tc>
          <w:tcPr>
            <w:tcW w:w="8255" w:type="dxa"/>
          </w:tcPr>
          <w:p w14:paraId="68057354" w14:textId="7A693524" w:rsidR="007027E9" w:rsidRPr="0072687F" w:rsidRDefault="00640376" w:rsidP="007027E9">
            <w:r>
              <w:t>7. 4. 2023</w:t>
            </w:r>
          </w:p>
        </w:tc>
      </w:tr>
    </w:tbl>
    <w:tbl>
      <w:tblPr>
        <w:tblW w:w="9039" w:type="dxa"/>
        <w:tblLayout w:type="fixed"/>
        <w:tblLook w:val="04A0" w:firstRow="1" w:lastRow="0" w:firstColumn="1" w:lastColumn="0" w:noHBand="0" w:noVBand="1"/>
      </w:tblPr>
      <w:tblGrid>
        <w:gridCol w:w="6771"/>
        <w:gridCol w:w="2268"/>
      </w:tblGrid>
      <w:tr w:rsidR="000A4F02" w:rsidRPr="0072687F" w14:paraId="0D9DF88A" w14:textId="77777777">
        <w:trPr>
          <w:trHeight w:val="228"/>
        </w:trPr>
        <w:tc>
          <w:tcPr>
            <w:tcW w:w="6771" w:type="dxa"/>
          </w:tcPr>
          <w:p w14:paraId="4BF2094B" w14:textId="77777777" w:rsidR="000A4F02" w:rsidRPr="0072687F" w:rsidRDefault="000A4F02" w:rsidP="00D37134"/>
        </w:tc>
        <w:tc>
          <w:tcPr>
            <w:tcW w:w="2268" w:type="dxa"/>
          </w:tcPr>
          <w:p w14:paraId="1F5B5378" w14:textId="77777777" w:rsidR="000A4F02" w:rsidRPr="0072687F" w:rsidRDefault="000A4F02" w:rsidP="00D37134"/>
        </w:tc>
      </w:tr>
      <w:tr w:rsidR="000A4F02" w:rsidRPr="0072687F" w14:paraId="1F76973A" w14:textId="77777777">
        <w:trPr>
          <w:trHeight w:val="2698"/>
        </w:trPr>
        <w:tc>
          <w:tcPr>
            <w:tcW w:w="6771" w:type="dxa"/>
          </w:tcPr>
          <w:p w14:paraId="005486BA" w14:textId="4BA4C16D" w:rsidR="000A4F02" w:rsidRPr="0072687F" w:rsidRDefault="006A64F0" w:rsidP="00D37134">
            <w:r w:rsidRPr="0072687F">
              <w:rPr>
                <w:noProof/>
              </w:rPr>
              <mc:AlternateContent>
                <mc:Choice Requires="wps">
                  <w:drawing>
                    <wp:anchor distT="360045" distB="540385" distL="0" distR="0" simplePos="0" relativeHeight="251657728" behindDoc="0" locked="0" layoutInCell="1" allowOverlap="0" wp14:anchorId="4111C76F" wp14:editId="1E77444A">
                      <wp:simplePos x="0" y="0"/>
                      <wp:positionH relativeFrom="page">
                        <wp:posOffset>0</wp:posOffset>
                      </wp:positionH>
                      <wp:positionV relativeFrom="page">
                        <wp:posOffset>648335</wp:posOffset>
                      </wp:positionV>
                      <wp:extent cx="5619750" cy="657225"/>
                      <wp:effectExtent l="0" t="0" r="0" b="9525"/>
                      <wp:wrapTopAndBottom/>
                      <wp:docPr id="2" name="Text Box 2"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9750" cy="657225"/>
                              </a:xfrm>
                              <a:prstGeom prst="rect">
                                <a:avLst/>
                              </a:prstGeom>
                              <a:noFill/>
                              <a:ln>
                                <a:noFill/>
                              </a:ln>
                            </wps:spPr>
                            <wps:txbx>
                              <w:txbxContent>
                                <w:p w14:paraId="29B261CA" w14:textId="77777777" w:rsidR="00686D93" w:rsidRPr="00CC1EE1" w:rsidRDefault="00686D93" w:rsidP="000A662B">
                                  <w:pPr>
                                    <w:pStyle w:val="Naslov9"/>
                                    <w:jc w:val="center"/>
                                    <w:rPr>
                                      <w:rFonts w:ascii="Arial" w:hAnsi="Arial"/>
                                      <w:b/>
                                      <w:color w:val="FF0000"/>
                                      <w:sz w:val="24"/>
                                      <w:szCs w:val="28"/>
                                      <w:lang w:val="it-IT" w:eastAsia="en-US"/>
                                    </w:rPr>
                                  </w:pPr>
                                  <w:r w:rsidRPr="00CC1EE1">
                                    <w:rPr>
                                      <w:rFonts w:ascii="Arial" w:hAnsi="Arial"/>
                                      <w:b/>
                                      <w:sz w:val="28"/>
                                      <w:szCs w:val="28"/>
                                      <w:lang w:val="it-IT" w:eastAsia="en-US"/>
                                    </w:rPr>
                                    <w:t xml:space="preserve">       DOKUMENTACIJA</w:t>
                                  </w:r>
                                </w:p>
                                <w:p w14:paraId="3B5E3CE7" w14:textId="77777777" w:rsidR="00686D93" w:rsidRDefault="00686D93" w:rsidP="00D371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11C76F" id="_x0000_t202" coordsize="21600,21600" o:spt="202" path="m,l,21600r21600,l21600,xe">
                      <v:stroke joinstyle="miter"/>
                      <v:path gradientshapeok="t" o:connecttype="rect"/>
                    </v:shapetype>
                    <v:shape id="Text Box 2" o:spid="_x0000_s1026" type="#_x0000_t202" alt="Prostor za vnos naslovnika&#10;" style="position:absolute;left:0;text-align:left;margin-left:0;margin-top:51.05pt;width:442.5pt;height:51.75pt;z-index:251657728;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" o:allowoverlap="f" filled="f" stroked="f">
                      <v:textbox inset="0,0,0,0">
                        <w:txbxContent>
                          <w:p w14:paraId="29B261CA" w14:textId="77777777" w:rsidR="00686D93" w:rsidRPr="00CC1EE1" w:rsidRDefault="00686D93" w:rsidP="000A662B">
                            <w:pPr>
                              <w:pStyle w:val="Naslov9"/>
                              <w:jc w:val="center"/>
                              <w:rPr>
                                <w:rFonts w:ascii="Arial" w:hAnsi="Arial"/>
                                <w:b/>
                                <w:color w:val="FF0000"/>
                                <w:sz w:val="24"/>
                                <w:szCs w:val="28"/>
                                <w:lang w:val="it-IT" w:eastAsia="en-US"/>
                              </w:rPr>
                            </w:pPr>
                            <w:r w:rsidRPr="00CC1EE1">
                              <w:rPr>
                                <w:rFonts w:ascii="Arial" w:hAnsi="Arial"/>
                                <w:b/>
                                <w:sz w:val="28"/>
                                <w:szCs w:val="28"/>
                                <w:lang w:val="it-IT" w:eastAsia="en-US"/>
                              </w:rPr>
                              <w:t xml:space="preserve">       DOKUMENTACIJA</w:t>
                            </w:r>
                          </w:p>
                          <w:p w14:paraId="3B5E3CE7" w14:textId="77777777" w:rsidR="00686D93" w:rsidRDefault="00686D93" w:rsidP="00D37134"/>
                        </w:txbxContent>
                      </v:textbox>
                      <w10:wrap type="topAndBottom" anchorx="page" anchory="page"/>
                    </v:shape>
                  </w:pict>
                </mc:Fallback>
              </mc:AlternateContent>
            </w:r>
          </w:p>
        </w:tc>
        <w:tc>
          <w:tcPr>
            <w:tcW w:w="2268" w:type="dxa"/>
          </w:tcPr>
          <w:p w14:paraId="45C130B6" w14:textId="77777777" w:rsidR="000A4F02" w:rsidRPr="0072687F" w:rsidRDefault="000A4F02" w:rsidP="00D37134"/>
        </w:tc>
      </w:tr>
    </w:tbl>
    <w:p w14:paraId="23945D85" w14:textId="77777777" w:rsidR="000A4F02" w:rsidRPr="0072687F" w:rsidRDefault="000A4F02" w:rsidP="00D37134"/>
    <w:tbl>
      <w:tblPr>
        <w:tblW w:w="0" w:type="auto"/>
        <w:tblLook w:val="01E0" w:firstRow="1" w:lastRow="1" w:firstColumn="1" w:lastColumn="1" w:noHBand="0" w:noVBand="0"/>
      </w:tblPr>
      <w:tblGrid>
        <w:gridCol w:w="4495"/>
        <w:gridCol w:w="4495"/>
      </w:tblGrid>
      <w:tr w:rsidR="000A4F02" w:rsidRPr="0072687F" w14:paraId="7D1A1A91" w14:textId="77777777" w:rsidTr="0056115D">
        <w:tc>
          <w:tcPr>
            <w:tcW w:w="4495" w:type="dxa"/>
          </w:tcPr>
          <w:p w14:paraId="0DD47BCE" w14:textId="77777777" w:rsidR="000A4F02" w:rsidRPr="0072687F" w:rsidRDefault="000A4F02" w:rsidP="00A73F93">
            <w:pPr>
              <w:rPr>
                <w:b/>
              </w:rPr>
            </w:pPr>
            <w:r w:rsidRPr="0072687F">
              <w:rPr>
                <w:b/>
                <w:bCs/>
              </w:rPr>
              <w:t>Naročnik:</w:t>
            </w:r>
            <w:r w:rsidRPr="0072687F">
              <w:rPr>
                <w:b/>
              </w:rPr>
              <w:tab/>
              <w:t xml:space="preserve">                                     </w:t>
            </w:r>
          </w:p>
        </w:tc>
        <w:tc>
          <w:tcPr>
            <w:tcW w:w="4495" w:type="dxa"/>
          </w:tcPr>
          <w:p w14:paraId="4B074AB4" w14:textId="77777777" w:rsidR="00A73F93" w:rsidRDefault="0036102F" w:rsidP="005D6682">
            <w:pPr>
              <w:spacing w:line="276" w:lineRule="auto"/>
              <w:rPr>
                <w:b/>
              </w:rPr>
            </w:pPr>
            <w:r w:rsidRPr="0072687F">
              <w:rPr>
                <w:b/>
              </w:rPr>
              <w:t>Republika Slovenija, Ministrstvo za zdravje, Urad Republike Slovenije za nadzor,</w:t>
            </w:r>
            <w:r w:rsidR="00A73F93">
              <w:rPr>
                <w:b/>
              </w:rPr>
              <w:t xml:space="preserve"> </w:t>
            </w:r>
            <w:r w:rsidRPr="0072687F">
              <w:rPr>
                <w:b/>
              </w:rPr>
              <w:t>kakovost in investicije v zdravstvu,</w:t>
            </w:r>
          </w:p>
          <w:p w14:paraId="554DE7AB" w14:textId="0573EAE7" w:rsidR="0036102F" w:rsidRPr="0072687F" w:rsidRDefault="0036102F" w:rsidP="005D6682">
            <w:pPr>
              <w:spacing w:line="276" w:lineRule="auto"/>
              <w:rPr>
                <w:b/>
              </w:rPr>
            </w:pPr>
            <w:r w:rsidRPr="0072687F">
              <w:rPr>
                <w:b/>
              </w:rPr>
              <w:t xml:space="preserve">Ulica Ambrožiča Novljana 7, 1000 Ljubljana </w:t>
            </w:r>
          </w:p>
          <w:p w14:paraId="28BD7C0A" w14:textId="77777777" w:rsidR="0036102F" w:rsidRPr="0072687F" w:rsidRDefault="0036102F" w:rsidP="005D6682">
            <w:pPr>
              <w:pStyle w:val="Navadensplet"/>
              <w:spacing w:line="276" w:lineRule="auto"/>
              <w:rPr>
                <w:rFonts w:ascii="Arial" w:hAnsi="Arial"/>
                <w:sz w:val="20"/>
                <w:lang w:val="sl-SI"/>
              </w:rPr>
            </w:pPr>
            <w:r w:rsidRPr="0072687F">
              <w:rPr>
                <w:rFonts w:ascii="Arial" w:hAnsi="Arial"/>
                <w:sz w:val="20"/>
                <w:lang w:val="sl-SI"/>
              </w:rPr>
              <w:t xml:space="preserve">tel.: 01 478 60 14 </w:t>
            </w:r>
          </w:p>
          <w:p w14:paraId="649D8B1B" w14:textId="342CE0B8" w:rsidR="005D6682" w:rsidRPr="00B42990" w:rsidRDefault="0036102F" w:rsidP="00B42990">
            <w:pPr>
              <w:pStyle w:val="Bodytext1"/>
              <w:shd w:val="clear" w:color="auto" w:fill="auto"/>
              <w:spacing w:before="0" w:after="0" w:line="276" w:lineRule="auto"/>
              <w:ind w:right="440" w:firstLine="0"/>
              <w:rPr>
                <w:rFonts w:cs="Arial"/>
                <w:color w:val="0000FF"/>
                <w:u w:val="single"/>
              </w:rPr>
            </w:pPr>
            <w:r w:rsidRPr="0072687F">
              <w:rPr>
                <w:rFonts w:cs="Arial"/>
              </w:rPr>
              <w:t xml:space="preserve">E-naslov: </w:t>
            </w:r>
            <w:hyperlink r:id="rId8" w:history="1">
              <w:r w:rsidRPr="0072687F">
                <w:rPr>
                  <w:rStyle w:val="Hiperpovezava"/>
                  <w:rFonts w:cs="Arial"/>
                </w:rPr>
                <w:t>gp.unkiz@gov.si</w:t>
              </w:r>
            </w:hyperlink>
          </w:p>
          <w:p w14:paraId="09362445" w14:textId="590DC30B" w:rsidR="005D6682" w:rsidRPr="0072687F" w:rsidRDefault="005D6682" w:rsidP="00A73F93">
            <w:pPr>
              <w:pStyle w:val="Bodytext1"/>
              <w:shd w:val="clear" w:color="auto" w:fill="auto"/>
              <w:spacing w:before="0" w:after="0" w:line="260" w:lineRule="exact"/>
              <w:ind w:right="440" w:firstLine="0"/>
              <w:rPr>
                <w:rFonts w:cs="Arial"/>
                <w:u w:val="single"/>
              </w:rPr>
            </w:pPr>
          </w:p>
        </w:tc>
      </w:tr>
      <w:tr w:rsidR="00CC1EE1" w:rsidRPr="0072687F" w14:paraId="307FD1A0" w14:textId="77777777" w:rsidTr="0056115D">
        <w:tc>
          <w:tcPr>
            <w:tcW w:w="4495" w:type="dxa"/>
          </w:tcPr>
          <w:p w14:paraId="746A756D" w14:textId="77777777" w:rsidR="00CC1EE1" w:rsidRDefault="00CC1EE1" w:rsidP="00D37134">
            <w:pPr>
              <w:rPr>
                <w:b/>
                <w:bCs/>
              </w:rPr>
            </w:pPr>
            <w:r w:rsidRPr="0072687F">
              <w:rPr>
                <w:b/>
                <w:bCs/>
              </w:rPr>
              <w:t>Uporabnik</w:t>
            </w:r>
            <w:r w:rsidR="00D76FF6" w:rsidRPr="0072687F">
              <w:rPr>
                <w:b/>
                <w:bCs/>
              </w:rPr>
              <w:t>i</w:t>
            </w:r>
            <w:r w:rsidRPr="0072687F">
              <w:rPr>
                <w:b/>
                <w:bCs/>
              </w:rPr>
              <w:t>:</w:t>
            </w:r>
          </w:p>
          <w:p w14:paraId="6953D3AA" w14:textId="272FEB81" w:rsidR="005D6682" w:rsidRPr="0072687F" w:rsidRDefault="005D6682" w:rsidP="00D37134">
            <w:pPr>
              <w:rPr>
                <w:b/>
                <w:bCs/>
              </w:rPr>
            </w:pPr>
          </w:p>
        </w:tc>
        <w:tc>
          <w:tcPr>
            <w:tcW w:w="4495" w:type="dxa"/>
          </w:tcPr>
          <w:p w14:paraId="426A750A" w14:textId="77777777" w:rsidR="005D6682" w:rsidRPr="005D6682" w:rsidRDefault="005D6682" w:rsidP="00275804">
            <w:pPr>
              <w:pStyle w:val="Navadensplet"/>
              <w:spacing w:line="276" w:lineRule="auto"/>
              <w:rPr>
                <w:rFonts w:ascii="Arial" w:hAnsi="Arial"/>
                <w:b/>
                <w:sz w:val="20"/>
                <w:lang w:val="sl-SI"/>
              </w:rPr>
            </w:pPr>
            <w:r w:rsidRPr="005D6682">
              <w:rPr>
                <w:rFonts w:ascii="Arial" w:hAnsi="Arial"/>
                <w:b/>
                <w:sz w:val="20"/>
                <w:lang w:val="sl-SI"/>
              </w:rPr>
              <w:t>ONKOLOŠKI INŠTITUT LJUBLJANA</w:t>
            </w:r>
          </w:p>
          <w:p w14:paraId="0918DB00" w14:textId="77777777" w:rsidR="005D6682" w:rsidRPr="005D6682" w:rsidRDefault="005D6682" w:rsidP="00275804">
            <w:pPr>
              <w:pStyle w:val="Navadensplet"/>
              <w:spacing w:line="276" w:lineRule="auto"/>
              <w:rPr>
                <w:rFonts w:ascii="Arial" w:hAnsi="Arial"/>
                <w:bCs/>
                <w:sz w:val="20"/>
                <w:lang w:val="sl-SI"/>
              </w:rPr>
            </w:pPr>
            <w:r w:rsidRPr="005D6682">
              <w:rPr>
                <w:rFonts w:ascii="Arial" w:hAnsi="Arial"/>
                <w:bCs/>
                <w:sz w:val="20"/>
                <w:lang w:val="sl-SI"/>
              </w:rPr>
              <w:t>Zaloška cesta 2</w:t>
            </w:r>
          </w:p>
          <w:p w14:paraId="165A96FC" w14:textId="48C37A15" w:rsidR="005D6682" w:rsidRPr="005D6682" w:rsidRDefault="005D6682" w:rsidP="00275804">
            <w:pPr>
              <w:pStyle w:val="Navadensplet"/>
              <w:spacing w:line="276" w:lineRule="auto"/>
              <w:rPr>
                <w:rFonts w:ascii="Arial" w:hAnsi="Arial"/>
                <w:bCs/>
                <w:sz w:val="20"/>
                <w:lang w:val="sl-SI"/>
              </w:rPr>
            </w:pPr>
            <w:r w:rsidRPr="005D6682">
              <w:rPr>
                <w:rFonts w:ascii="Arial" w:hAnsi="Arial"/>
                <w:bCs/>
                <w:sz w:val="20"/>
                <w:lang w:val="sl-SI"/>
              </w:rPr>
              <w:t>1000 Ljubljana</w:t>
            </w:r>
          </w:p>
          <w:p w14:paraId="0277FB7A" w14:textId="77777777" w:rsidR="005D6682" w:rsidRDefault="005D6682" w:rsidP="00275804">
            <w:pPr>
              <w:pStyle w:val="Navadensplet"/>
              <w:spacing w:line="276" w:lineRule="auto"/>
              <w:rPr>
                <w:rFonts w:ascii="Arial" w:hAnsi="Arial"/>
                <w:b/>
                <w:sz w:val="20"/>
                <w:lang w:val="sl-SI"/>
              </w:rPr>
            </w:pPr>
          </w:p>
          <w:p w14:paraId="78D26603" w14:textId="77777777" w:rsidR="005D6682" w:rsidRPr="005D6682" w:rsidRDefault="005D6682" w:rsidP="00275804">
            <w:pPr>
              <w:pStyle w:val="Navadensplet"/>
              <w:spacing w:line="276" w:lineRule="auto"/>
              <w:rPr>
                <w:rFonts w:ascii="Arial" w:hAnsi="Arial"/>
                <w:b/>
                <w:sz w:val="20"/>
                <w:lang w:val="sl-SI"/>
              </w:rPr>
            </w:pPr>
            <w:r w:rsidRPr="005D6682">
              <w:rPr>
                <w:rFonts w:ascii="Arial" w:hAnsi="Arial"/>
                <w:b/>
                <w:sz w:val="20"/>
                <w:lang w:val="sl-SI"/>
              </w:rPr>
              <w:t>ORTOPEDSKA BOLNIŠNICA VALDOLTRA OSPEDALE ORTOPEDICO VALDOLTRA</w:t>
            </w:r>
          </w:p>
          <w:p w14:paraId="3AA0674B" w14:textId="77777777" w:rsidR="005D6682" w:rsidRPr="005D6682" w:rsidRDefault="005D6682" w:rsidP="00275804">
            <w:pPr>
              <w:pStyle w:val="Navadensplet"/>
              <w:spacing w:line="276" w:lineRule="auto"/>
              <w:rPr>
                <w:rFonts w:ascii="Arial" w:hAnsi="Arial"/>
                <w:bCs/>
                <w:sz w:val="20"/>
                <w:lang w:val="sl-SI"/>
              </w:rPr>
            </w:pPr>
            <w:r w:rsidRPr="005D6682">
              <w:rPr>
                <w:rFonts w:ascii="Arial" w:hAnsi="Arial"/>
                <w:bCs/>
                <w:sz w:val="20"/>
                <w:lang w:val="sl-SI"/>
              </w:rPr>
              <w:t>Ankaran, Jadranska cesta 31</w:t>
            </w:r>
          </w:p>
          <w:p w14:paraId="52AB5030" w14:textId="75ECC9DF" w:rsidR="005D6682" w:rsidRPr="005D6682" w:rsidRDefault="005D6682" w:rsidP="00275804">
            <w:pPr>
              <w:pStyle w:val="Navadensplet"/>
              <w:spacing w:line="276" w:lineRule="auto"/>
              <w:rPr>
                <w:rFonts w:ascii="Arial" w:hAnsi="Arial"/>
                <w:bCs/>
                <w:sz w:val="20"/>
                <w:lang w:val="sl-SI"/>
              </w:rPr>
            </w:pPr>
            <w:r w:rsidRPr="005D6682">
              <w:rPr>
                <w:rFonts w:ascii="Arial" w:hAnsi="Arial"/>
                <w:bCs/>
                <w:sz w:val="20"/>
                <w:lang w:val="sl-SI"/>
              </w:rPr>
              <w:t xml:space="preserve">6280 Ankaran – </w:t>
            </w:r>
            <w:proofErr w:type="spellStart"/>
            <w:r w:rsidRPr="005D6682">
              <w:rPr>
                <w:rFonts w:ascii="Arial" w:hAnsi="Arial"/>
                <w:bCs/>
                <w:sz w:val="20"/>
                <w:lang w:val="sl-SI"/>
              </w:rPr>
              <w:t>Ancarano</w:t>
            </w:r>
            <w:proofErr w:type="spellEnd"/>
          </w:p>
          <w:p w14:paraId="60BEE8A1" w14:textId="77777777" w:rsidR="005D6682" w:rsidRDefault="005D6682" w:rsidP="00275804">
            <w:pPr>
              <w:pStyle w:val="Navadensplet"/>
              <w:spacing w:line="276" w:lineRule="auto"/>
              <w:rPr>
                <w:rFonts w:ascii="Arial" w:hAnsi="Arial"/>
                <w:b/>
                <w:sz w:val="20"/>
                <w:lang w:val="sl-SI"/>
              </w:rPr>
            </w:pPr>
          </w:p>
          <w:p w14:paraId="0242267A" w14:textId="2C5EFA0B" w:rsidR="00D76FF6" w:rsidRPr="0072687F" w:rsidRDefault="00D76FF6" w:rsidP="00275804">
            <w:pPr>
              <w:pStyle w:val="Navadensplet"/>
              <w:spacing w:line="276" w:lineRule="auto"/>
              <w:rPr>
                <w:rFonts w:ascii="Arial" w:hAnsi="Arial"/>
                <w:b/>
                <w:sz w:val="20"/>
                <w:lang w:val="sl-SI"/>
              </w:rPr>
            </w:pPr>
            <w:r w:rsidRPr="0072687F">
              <w:rPr>
                <w:rFonts w:ascii="Arial" w:hAnsi="Arial"/>
                <w:b/>
                <w:sz w:val="20"/>
                <w:lang w:val="sl-SI"/>
              </w:rPr>
              <w:t>SPLOŠNA BOLNIŠNICA BREŽICE</w:t>
            </w:r>
          </w:p>
          <w:p w14:paraId="3ECAD32A" w14:textId="77777777" w:rsidR="00D76FF6" w:rsidRPr="0072687F" w:rsidRDefault="00D76FF6" w:rsidP="00275804">
            <w:pPr>
              <w:pStyle w:val="Navadensplet"/>
              <w:spacing w:line="276" w:lineRule="auto"/>
              <w:rPr>
                <w:rFonts w:ascii="Arial" w:hAnsi="Arial"/>
                <w:bCs/>
                <w:sz w:val="20"/>
                <w:lang w:val="sl-SI"/>
              </w:rPr>
            </w:pPr>
            <w:r w:rsidRPr="0072687F">
              <w:rPr>
                <w:rFonts w:ascii="Arial" w:hAnsi="Arial"/>
                <w:bCs/>
                <w:sz w:val="20"/>
                <w:lang w:val="sl-SI"/>
              </w:rPr>
              <w:t>Černelčeva cesta 15</w:t>
            </w:r>
          </w:p>
          <w:p w14:paraId="1A6371FC" w14:textId="6C0F1B3F" w:rsidR="00CC1EE1" w:rsidRDefault="00D76FF6" w:rsidP="00275804">
            <w:pPr>
              <w:spacing w:line="276" w:lineRule="auto"/>
              <w:rPr>
                <w:bCs/>
              </w:rPr>
            </w:pPr>
            <w:r w:rsidRPr="0072687F">
              <w:rPr>
                <w:bCs/>
              </w:rPr>
              <w:t>8250 Brežice</w:t>
            </w:r>
          </w:p>
          <w:p w14:paraId="1A95433D" w14:textId="6B413EAB" w:rsidR="005D6682" w:rsidRDefault="005D6682" w:rsidP="00275804">
            <w:pPr>
              <w:spacing w:line="276" w:lineRule="auto"/>
              <w:rPr>
                <w:bCs/>
              </w:rPr>
            </w:pPr>
          </w:p>
          <w:p w14:paraId="54EA0675" w14:textId="77777777" w:rsidR="005D6682" w:rsidRPr="0072687F" w:rsidRDefault="005D6682" w:rsidP="00275804">
            <w:pPr>
              <w:spacing w:line="276" w:lineRule="auto"/>
              <w:rPr>
                <w:b/>
              </w:rPr>
            </w:pPr>
            <w:r w:rsidRPr="0072687F">
              <w:rPr>
                <w:b/>
              </w:rPr>
              <w:t>SPLOŠNA BOLNIŠNICA CELJE</w:t>
            </w:r>
          </w:p>
          <w:p w14:paraId="3106882D" w14:textId="77777777" w:rsidR="005D6682" w:rsidRPr="0072687F" w:rsidRDefault="005D6682" w:rsidP="00275804">
            <w:pPr>
              <w:spacing w:line="276" w:lineRule="auto"/>
              <w:rPr>
                <w:bCs/>
              </w:rPr>
            </w:pPr>
            <w:r w:rsidRPr="0072687F">
              <w:rPr>
                <w:bCs/>
              </w:rPr>
              <w:t>Oblakova ulica 5</w:t>
            </w:r>
          </w:p>
          <w:p w14:paraId="410E1936" w14:textId="2239C3E3" w:rsidR="005D6682" w:rsidRDefault="005D6682" w:rsidP="00275804">
            <w:pPr>
              <w:spacing w:line="276" w:lineRule="auto"/>
              <w:rPr>
                <w:bCs/>
              </w:rPr>
            </w:pPr>
            <w:r w:rsidRPr="0072687F">
              <w:rPr>
                <w:bCs/>
              </w:rPr>
              <w:t>3000 Celje</w:t>
            </w:r>
          </w:p>
          <w:p w14:paraId="51D1B894" w14:textId="75A2E67F" w:rsidR="005D6682" w:rsidRDefault="005D6682" w:rsidP="00275804">
            <w:pPr>
              <w:spacing w:line="276" w:lineRule="auto"/>
              <w:rPr>
                <w:bCs/>
              </w:rPr>
            </w:pPr>
          </w:p>
          <w:p w14:paraId="5EEDBB3C" w14:textId="147C7FC7" w:rsidR="005D6682" w:rsidRPr="0072687F" w:rsidRDefault="005D6682" w:rsidP="00275804">
            <w:pPr>
              <w:spacing w:line="276" w:lineRule="auto"/>
              <w:rPr>
                <w:b/>
              </w:rPr>
            </w:pPr>
            <w:r w:rsidRPr="0072687F">
              <w:rPr>
                <w:b/>
              </w:rPr>
              <w:t xml:space="preserve">SPLOŠNA BOLNIŠNICA DR. FRANCA DERGANCA </w:t>
            </w:r>
            <w:r w:rsidR="00D178DA">
              <w:rPr>
                <w:b/>
              </w:rPr>
              <w:t>NOVA GORICA</w:t>
            </w:r>
          </w:p>
          <w:p w14:paraId="05718316" w14:textId="073E9FA2" w:rsidR="005D6682" w:rsidRDefault="005D6682" w:rsidP="00275804">
            <w:pPr>
              <w:spacing w:line="276" w:lineRule="auto"/>
              <w:rPr>
                <w:bCs/>
              </w:rPr>
            </w:pPr>
            <w:r w:rsidRPr="0072687F">
              <w:rPr>
                <w:bCs/>
              </w:rPr>
              <w:t>Ulica padlih borcev 13A</w:t>
            </w:r>
          </w:p>
          <w:p w14:paraId="087EAF05" w14:textId="3859F31D" w:rsidR="00D178DA" w:rsidRDefault="00D178DA" w:rsidP="00275804">
            <w:pPr>
              <w:spacing w:line="276" w:lineRule="auto"/>
              <w:rPr>
                <w:bCs/>
              </w:rPr>
            </w:pPr>
            <w:r>
              <w:rPr>
                <w:bCs/>
              </w:rPr>
              <w:t>5290 Šempeter pri Gorici</w:t>
            </w:r>
          </w:p>
          <w:p w14:paraId="1047A451" w14:textId="277762F6" w:rsidR="005D6682" w:rsidRDefault="005D6682" w:rsidP="00275804">
            <w:pPr>
              <w:spacing w:line="276" w:lineRule="auto"/>
              <w:rPr>
                <w:bCs/>
              </w:rPr>
            </w:pPr>
          </w:p>
          <w:p w14:paraId="23A11596" w14:textId="77777777" w:rsidR="005D6682" w:rsidRPr="0072687F" w:rsidRDefault="005D6682" w:rsidP="00275804">
            <w:pPr>
              <w:spacing w:line="276" w:lineRule="auto"/>
              <w:rPr>
                <w:b/>
              </w:rPr>
            </w:pPr>
            <w:r w:rsidRPr="0072687F">
              <w:rPr>
                <w:b/>
              </w:rPr>
              <w:t>SPLOŠNA BOLNIŠNICA DR. JOŽETA POTRČA PTUJ</w:t>
            </w:r>
          </w:p>
          <w:p w14:paraId="75C5E90A" w14:textId="77777777" w:rsidR="005D6682" w:rsidRPr="0072687F" w:rsidRDefault="005D6682" w:rsidP="00275804">
            <w:pPr>
              <w:spacing w:line="276" w:lineRule="auto"/>
              <w:rPr>
                <w:bCs/>
              </w:rPr>
            </w:pPr>
            <w:r w:rsidRPr="0072687F">
              <w:rPr>
                <w:bCs/>
              </w:rPr>
              <w:t>Potrčeva cesta 23</w:t>
            </w:r>
          </w:p>
          <w:p w14:paraId="2A1C3F4D" w14:textId="02B117B3" w:rsidR="005D6682" w:rsidRPr="0072687F" w:rsidRDefault="005D6682" w:rsidP="00275804">
            <w:pPr>
              <w:spacing w:line="276" w:lineRule="auto"/>
              <w:rPr>
                <w:bCs/>
              </w:rPr>
            </w:pPr>
            <w:r w:rsidRPr="0072687F">
              <w:rPr>
                <w:bCs/>
              </w:rPr>
              <w:t>2250 Ptuj</w:t>
            </w:r>
          </w:p>
          <w:p w14:paraId="00A42E3B" w14:textId="00A0D015" w:rsidR="00D76FF6" w:rsidRDefault="00D76FF6" w:rsidP="00275804">
            <w:pPr>
              <w:spacing w:line="276" w:lineRule="auto"/>
              <w:rPr>
                <w:b/>
              </w:rPr>
            </w:pPr>
          </w:p>
          <w:p w14:paraId="345B6BE1" w14:textId="77777777" w:rsidR="005D6682" w:rsidRPr="0072687F" w:rsidRDefault="005D6682" w:rsidP="00275804">
            <w:pPr>
              <w:spacing w:line="276" w:lineRule="auto"/>
              <w:rPr>
                <w:b/>
              </w:rPr>
            </w:pPr>
          </w:p>
          <w:p w14:paraId="5989DC29" w14:textId="77777777" w:rsidR="00D76FF6" w:rsidRPr="0072687F" w:rsidRDefault="00D76FF6" w:rsidP="00275804">
            <w:pPr>
              <w:spacing w:line="276" w:lineRule="auto"/>
              <w:rPr>
                <w:b/>
              </w:rPr>
            </w:pPr>
            <w:r w:rsidRPr="0072687F">
              <w:rPr>
                <w:b/>
              </w:rPr>
              <w:t>SPLOŠNA BOLNIŠNICA IZOLA OSPEDALE GENERALE ISOLA</w:t>
            </w:r>
          </w:p>
          <w:p w14:paraId="18CFF5E7" w14:textId="608396A2" w:rsidR="00D76FF6" w:rsidRPr="0072687F" w:rsidRDefault="00D76FF6" w:rsidP="00275804">
            <w:pPr>
              <w:spacing w:line="276" w:lineRule="auto"/>
              <w:rPr>
                <w:bCs/>
              </w:rPr>
            </w:pPr>
            <w:r w:rsidRPr="0072687F">
              <w:rPr>
                <w:bCs/>
              </w:rPr>
              <w:t>Polje 40</w:t>
            </w:r>
          </w:p>
          <w:p w14:paraId="2E65706C" w14:textId="4E141A0B" w:rsidR="00D76FF6" w:rsidRPr="0072687F" w:rsidRDefault="00D76FF6" w:rsidP="00275804">
            <w:pPr>
              <w:spacing w:line="276" w:lineRule="auto"/>
              <w:rPr>
                <w:bCs/>
              </w:rPr>
            </w:pPr>
            <w:r w:rsidRPr="0072687F">
              <w:rPr>
                <w:bCs/>
              </w:rPr>
              <w:t xml:space="preserve">6310 Izola – </w:t>
            </w:r>
            <w:proofErr w:type="spellStart"/>
            <w:r w:rsidRPr="0072687F">
              <w:rPr>
                <w:bCs/>
              </w:rPr>
              <w:t>Isola</w:t>
            </w:r>
            <w:proofErr w:type="spellEnd"/>
          </w:p>
          <w:p w14:paraId="75FE5FA2" w14:textId="32465DB3" w:rsidR="00D76FF6" w:rsidRDefault="00D76FF6" w:rsidP="00275804">
            <w:pPr>
              <w:spacing w:line="276" w:lineRule="auto"/>
              <w:rPr>
                <w:b/>
              </w:rPr>
            </w:pPr>
          </w:p>
          <w:p w14:paraId="271534C8" w14:textId="77777777" w:rsidR="005D6682" w:rsidRPr="0072687F" w:rsidRDefault="005D6682" w:rsidP="00275804">
            <w:pPr>
              <w:spacing w:line="276" w:lineRule="auto"/>
              <w:rPr>
                <w:b/>
              </w:rPr>
            </w:pPr>
            <w:r w:rsidRPr="0072687F">
              <w:rPr>
                <w:b/>
              </w:rPr>
              <w:t>SPLOŠNA BOLNIŠNICA JESENICE</w:t>
            </w:r>
          </w:p>
          <w:p w14:paraId="739699A5" w14:textId="77777777" w:rsidR="005D6682" w:rsidRPr="0072687F" w:rsidRDefault="005D6682" w:rsidP="00275804">
            <w:pPr>
              <w:spacing w:line="276" w:lineRule="auto"/>
              <w:rPr>
                <w:bCs/>
              </w:rPr>
            </w:pPr>
            <w:r w:rsidRPr="0072687F">
              <w:rPr>
                <w:bCs/>
              </w:rPr>
              <w:t>Cesta maršala Tita 112</w:t>
            </w:r>
          </w:p>
          <w:p w14:paraId="73914999" w14:textId="670247B1" w:rsidR="005D6682" w:rsidRDefault="005D6682" w:rsidP="00275804">
            <w:pPr>
              <w:spacing w:line="276" w:lineRule="auto"/>
              <w:rPr>
                <w:bCs/>
              </w:rPr>
            </w:pPr>
            <w:r w:rsidRPr="0072687F">
              <w:rPr>
                <w:bCs/>
              </w:rPr>
              <w:t>4270 Jesenice</w:t>
            </w:r>
          </w:p>
          <w:p w14:paraId="5D8536C1" w14:textId="5A9261B4" w:rsidR="005D6682" w:rsidRDefault="005D6682" w:rsidP="00275804">
            <w:pPr>
              <w:spacing w:line="276" w:lineRule="auto"/>
              <w:rPr>
                <w:bCs/>
              </w:rPr>
            </w:pPr>
          </w:p>
          <w:p w14:paraId="1621323D" w14:textId="77777777" w:rsidR="005D6682" w:rsidRPr="0072687F" w:rsidRDefault="005D6682" w:rsidP="00275804">
            <w:pPr>
              <w:spacing w:line="276" w:lineRule="auto"/>
              <w:rPr>
                <w:b/>
              </w:rPr>
            </w:pPr>
            <w:r w:rsidRPr="0072687F">
              <w:rPr>
                <w:b/>
              </w:rPr>
              <w:t>SPLOŠNA BOLNIŠNICA MURSKA SOBOTA</w:t>
            </w:r>
          </w:p>
          <w:p w14:paraId="1290FDBE" w14:textId="77777777" w:rsidR="005D6682" w:rsidRPr="0072687F" w:rsidRDefault="005D6682" w:rsidP="00275804">
            <w:pPr>
              <w:spacing w:line="276" w:lineRule="auto"/>
              <w:rPr>
                <w:bCs/>
              </w:rPr>
            </w:pPr>
            <w:r w:rsidRPr="0072687F">
              <w:rPr>
                <w:bCs/>
              </w:rPr>
              <w:t>Rakičan, Ulica dr. Vrbnjaka 6</w:t>
            </w:r>
          </w:p>
          <w:p w14:paraId="3CBB1D31" w14:textId="7185401B" w:rsidR="005D6682" w:rsidRPr="0072687F" w:rsidRDefault="005D6682" w:rsidP="00275804">
            <w:pPr>
              <w:spacing w:line="276" w:lineRule="auto"/>
              <w:rPr>
                <w:bCs/>
              </w:rPr>
            </w:pPr>
            <w:r w:rsidRPr="0072687F">
              <w:rPr>
                <w:bCs/>
              </w:rPr>
              <w:t>9000 Murska Sobota</w:t>
            </w:r>
          </w:p>
          <w:p w14:paraId="50855B87" w14:textId="77777777" w:rsidR="005D6682" w:rsidRPr="0072687F" w:rsidRDefault="005D6682" w:rsidP="00275804">
            <w:pPr>
              <w:spacing w:line="276" w:lineRule="auto"/>
              <w:rPr>
                <w:b/>
              </w:rPr>
            </w:pPr>
          </w:p>
          <w:p w14:paraId="7FDA98C6" w14:textId="77777777" w:rsidR="00D76FF6" w:rsidRPr="0072687F" w:rsidRDefault="00D76FF6" w:rsidP="00275804">
            <w:pPr>
              <w:spacing w:line="276" w:lineRule="auto"/>
              <w:rPr>
                <w:b/>
              </w:rPr>
            </w:pPr>
            <w:r w:rsidRPr="0072687F">
              <w:rPr>
                <w:b/>
              </w:rPr>
              <w:t>UNIVERZITETNI KLINIČNI CENTER LJUBLJANA</w:t>
            </w:r>
          </w:p>
          <w:p w14:paraId="0023DD3E" w14:textId="77777777" w:rsidR="00D76FF6" w:rsidRPr="0072687F" w:rsidRDefault="00D76FF6" w:rsidP="00275804">
            <w:pPr>
              <w:spacing w:line="276" w:lineRule="auto"/>
              <w:rPr>
                <w:bCs/>
              </w:rPr>
            </w:pPr>
            <w:r w:rsidRPr="0072687F">
              <w:rPr>
                <w:bCs/>
              </w:rPr>
              <w:t>Zaloška cesta 2</w:t>
            </w:r>
          </w:p>
          <w:p w14:paraId="3FFAE5E3" w14:textId="0B6CBC29" w:rsidR="00D76FF6" w:rsidRDefault="00D76FF6" w:rsidP="00275804">
            <w:pPr>
              <w:spacing w:line="276" w:lineRule="auto"/>
              <w:rPr>
                <w:bCs/>
              </w:rPr>
            </w:pPr>
            <w:r w:rsidRPr="0072687F">
              <w:rPr>
                <w:bCs/>
              </w:rPr>
              <w:t>1000 Ljubljana</w:t>
            </w:r>
          </w:p>
          <w:p w14:paraId="657B2C63" w14:textId="4162B459" w:rsidR="005D6682" w:rsidRDefault="005D6682" w:rsidP="00275804">
            <w:pPr>
              <w:spacing w:line="276" w:lineRule="auto"/>
              <w:rPr>
                <w:bCs/>
              </w:rPr>
            </w:pPr>
          </w:p>
          <w:p w14:paraId="5531AF27" w14:textId="77777777" w:rsidR="005D6682" w:rsidRPr="0072687F" w:rsidRDefault="005D6682" w:rsidP="00275804">
            <w:pPr>
              <w:spacing w:line="276" w:lineRule="auto"/>
              <w:rPr>
                <w:b/>
              </w:rPr>
            </w:pPr>
            <w:r w:rsidRPr="0072687F">
              <w:rPr>
                <w:b/>
              </w:rPr>
              <w:t>UNIVERZITETNI KLINIČNI CENTER MARIBOR</w:t>
            </w:r>
          </w:p>
          <w:p w14:paraId="6E193DBD" w14:textId="77777777" w:rsidR="005D6682" w:rsidRPr="0072687F" w:rsidRDefault="005D6682" w:rsidP="00275804">
            <w:pPr>
              <w:spacing w:line="276" w:lineRule="auto"/>
              <w:rPr>
                <w:bCs/>
              </w:rPr>
            </w:pPr>
            <w:r w:rsidRPr="0072687F">
              <w:rPr>
                <w:bCs/>
              </w:rPr>
              <w:t>Ljubljanska ulica 5</w:t>
            </w:r>
          </w:p>
          <w:p w14:paraId="02AD80C5" w14:textId="30E08E59" w:rsidR="005D6682" w:rsidRPr="005D6682" w:rsidRDefault="005D6682" w:rsidP="00275804">
            <w:pPr>
              <w:spacing w:line="276" w:lineRule="auto"/>
              <w:rPr>
                <w:bCs/>
              </w:rPr>
            </w:pPr>
            <w:r w:rsidRPr="0072687F">
              <w:rPr>
                <w:bCs/>
              </w:rPr>
              <w:t>2000 Maribor</w:t>
            </w:r>
          </w:p>
          <w:p w14:paraId="3640A9BC" w14:textId="69BC65BD" w:rsidR="00D76FF6" w:rsidRPr="0072687F" w:rsidRDefault="00D76FF6" w:rsidP="00275804">
            <w:pPr>
              <w:spacing w:line="276" w:lineRule="auto"/>
              <w:rPr>
                <w:b/>
              </w:rPr>
            </w:pPr>
          </w:p>
          <w:p w14:paraId="08CE8D60" w14:textId="3629BC1B" w:rsidR="00D76FF6" w:rsidRPr="0072687F" w:rsidRDefault="00FC0B42" w:rsidP="00275804">
            <w:pPr>
              <w:spacing w:line="276" w:lineRule="auto"/>
              <w:rPr>
                <w:b/>
              </w:rPr>
            </w:pPr>
            <w:r w:rsidRPr="0072687F">
              <w:rPr>
                <w:b/>
              </w:rPr>
              <w:t>UNIVERZITETNA PSIHIATRIČNA KLINIKA LJUBLJANA</w:t>
            </w:r>
          </w:p>
          <w:p w14:paraId="7712532B" w14:textId="1EDA2CCC" w:rsidR="00D76FF6" w:rsidRPr="0072687F" w:rsidRDefault="00D76FF6" w:rsidP="00275804">
            <w:pPr>
              <w:spacing w:line="276" w:lineRule="auto"/>
              <w:rPr>
                <w:bCs/>
              </w:rPr>
            </w:pPr>
            <w:proofErr w:type="spellStart"/>
            <w:r w:rsidRPr="0072687F">
              <w:rPr>
                <w:bCs/>
              </w:rPr>
              <w:t>Chengdujska</w:t>
            </w:r>
            <w:proofErr w:type="spellEnd"/>
            <w:r w:rsidRPr="0072687F">
              <w:rPr>
                <w:bCs/>
              </w:rPr>
              <w:t xml:space="preserve"> cesta 45</w:t>
            </w:r>
          </w:p>
          <w:p w14:paraId="1827A1DA" w14:textId="1FF94E69" w:rsidR="00D76FF6" w:rsidRPr="005D6682" w:rsidRDefault="00D76FF6" w:rsidP="00275804">
            <w:pPr>
              <w:spacing w:line="276" w:lineRule="auto"/>
              <w:rPr>
                <w:bCs/>
              </w:rPr>
            </w:pPr>
            <w:r w:rsidRPr="0072687F">
              <w:rPr>
                <w:bCs/>
              </w:rPr>
              <w:t>1260 Ljubljana – Polje</w:t>
            </w:r>
          </w:p>
          <w:p w14:paraId="708C06C9" w14:textId="270F08DD" w:rsidR="005D6682" w:rsidRDefault="005D6682" w:rsidP="00275804">
            <w:pPr>
              <w:spacing w:line="276" w:lineRule="auto"/>
              <w:rPr>
                <w:b/>
              </w:rPr>
            </w:pPr>
          </w:p>
          <w:p w14:paraId="06D3BEA3" w14:textId="77777777" w:rsidR="0009552F" w:rsidRPr="0072687F" w:rsidRDefault="0009552F" w:rsidP="00275804">
            <w:pPr>
              <w:spacing w:line="276" w:lineRule="auto"/>
              <w:rPr>
                <w:b/>
              </w:rPr>
            </w:pPr>
          </w:p>
          <w:p w14:paraId="4FEC1F76" w14:textId="4D283419" w:rsidR="00CC1EE1" w:rsidRPr="0072687F" w:rsidRDefault="00CC1EE1" w:rsidP="00275804">
            <w:pPr>
              <w:spacing w:line="276" w:lineRule="auto"/>
              <w:rPr>
                <w:b/>
              </w:rPr>
            </w:pPr>
          </w:p>
        </w:tc>
      </w:tr>
      <w:tr w:rsidR="000A4F02" w:rsidRPr="0072687F" w14:paraId="3153B184" w14:textId="77777777" w:rsidTr="0056115D">
        <w:tc>
          <w:tcPr>
            <w:tcW w:w="4495" w:type="dxa"/>
          </w:tcPr>
          <w:p w14:paraId="6D7A3305" w14:textId="46ED3C37" w:rsidR="000A4F02" w:rsidRPr="0072687F" w:rsidRDefault="000A4F02" w:rsidP="00D37134">
            <w:pPr>
              <w:rPr>
                <w:b/>
              </w:rPr>
            </w:pPr>
            <w:r w:rsidRPr="0072687F">
              <w:rPr>
                <w:b/>
              </w:rPr>
              <w:lastRenderedPageBreak/>
              <w:t>Predmet javnega naročila:</w:t>
            </w:r>
          </w:p>
        </w:tc>
        <w:tc>
          <w:tcPr>
            <w:tcW w:w="4495" w:type="dxa"/>
          </w:tcPr>
          <w:p w14:paraId="6D177A22" w14:textId="7C383CED" w:rsidR="00CC1EE1" w:rsidRPr="0072687F" w:rsidRDefault="00FC0B42" w:rsidP="00275804">
            <w:pPr>
              <w:spacing w:line="276" w:lineRule="auto"/>
              <w:rPr>
                <w:b/>
                <w:bCs/>
              </w:rPr>
            </w:pPr>
            <w:r w:rsidRPr="0072687F">
              <w:rPr>
                <w:b/>
                <w:bCs/>
              </w:rPr>
              <w:t xml:space="preserve">Sklenitev okvirnega sporazuma za </w:t>
            </w:r>
            <w:bookmarkStart w:id="0" w:name="_Hlk130565542"/>
            <w:r w:rsidRPr="0072687F">
              <w:rPr>
                <w:b/>
                <w:bCs/>
              </w:rPr>
              <w:t>nakup MR aparatov</w:t>
            </w:r>
            <w:bookmarkEnd w:id="0"/>
          </w:p>
          <w:p w14:paraId="13EFB7BC" w14:textId="77777777" w:rsidR="0036102F" w:rsidRPr="0072687F" w:rsidRDefault="0036102F" w:rsidP="00275804">
            <w:pPr>
              <w:spacing w:line="276" w:lineRule="auto"/>
              <w:rPr>
                <w:b/>
              </w:rPr>
            </w:pPr>
          </w:p>
          <w:p w14:paraId="04043AE2" w14:textId="74188E49" w:rsidR="00CC1EE1" w:rsidRPr="0072687F" w:rsidRDefault="00CC1EE1" w:rsidP="00275804">
            <w:pPr>
              <w:spacing w:line="276" w:lineRule="auto"/>
              <w:rPr>
                <w:b/>
              </w:rPr>
            </w:pPr>
          </w:p>
        </w:tc>
      </w:tr>
      <w:tr w:rsidR="000A4F02" w:rsidRPr="0072687F" w14:paraId="35160DFA" w14:textId="77777777" w:rsidTr="0056115D">
        <w:tc>
          <w:tcPr>
            <w:tcW w:w="4495" w:type="dxa"/>
          </w:tcPr>
          <w:p w14:paraId="79CCC107" w14:textId="77777777" w:rsidR="000A4F02" w:rsidRPr="0072687F" w:rsidRDefault="000A4F02" w:rsidP="00D37134">
            <w:pPr>
              <w:rPr>
                <w:b/>
              </w:rPr>
            </w:pPr>
            <w:r w:rsidRPr="0072687F">
              <w:rPr>
                <w:b/>
              </w:rPr>
              <w:t>Zaporedna št. javnega naročila:</w:t>
            </w:r>
          </w:p>
        </w:tc>
        <w:tc>
          <w:tcPr>
            <w:tcW w:w="4495" w:type="dxa"/>
          </w:tcPr>
          <w:p w14:paraId="1E984B72" w14:textId="07EFE384" w:rsidR="001B362B" w:rsidRPr="0072687F" w:rsidRDefault="0067393E" w:rsidP="00275804">
            <w:pPr>
              <w:spacing w:line="276" w:lineRule="auto"/>
              <w:rPr>
                <w:b/>
                <w:bCs/>
              </w:rPr>
            </w:pPr>
            <w:r w:rsidRPr="0072687F">
              <w:rPr>
                <w:b/>
                <w:bCs/>
              </w:rPr>
              <w:t>V11-23/B</w:t>
            </w:r>
          </w:p>
          <w:p w14:paraId="43974C6C" w14:textId="77777777" w:rsidR="0036102F" w:rsidRPr="0072687F" w:rsidRDefault="0036102F" w:rsidP="00275804">
            <w:pPr>
              <w:spacing w:line="276" w:lineRule="auto"/>
              <w:rPr>
                <w:b/>
                <w:highlight w:val="yellow"/>
              </w:rPr>
            </w:pPr>
          </w:p>
          <w:p w14:paraId="2384B4BA" w14:textId="38B54EAE" w:rsidR="00CC1EE1" w:rsidRPr="0072687F" w:rsidRDefault="00CC1EE1" w:rsidP="00275804">
            <w:pPr>
              <w:spacing w:line="276" w:lineRule="auto"/>
              <w:rPr>
                <w:b/>
                <w:highlight w:val="yellow"/>
              </w:rPr>
            </w:pPr>
          </w:p>
        </w:tc>
      </w:tr>
      <w:tr w:rsidR="000A4F02" w:rsidRPr="0072687F" w14:paraId="7CBC5F2A" w14:textId="77777777" w:rsidTr="0056115D">
        <w:tc>
          <w:tcPr>
            <w:tcW w:w="4495" w:type="dxa"/>
          </w:tcPr>
          <w:p w14:paraId="28B84CE2" w14:textId="77777777" w:rsidR="000A4F02" w:rsidRPr="0072687F" w:rsidRDefault="000A4F02" w:rsidP="00D37134">
            <w:pPr>
              <w:rPr>
                <w:b/>
              </w:rPr>
            </w:pPr>
            <w:r w:rsidRPr="0072687F">
              <w:rPr>
                <w:b/>
              </w:rPr>
              <w:t>Vrsta postopka za oddajo</w:t>
            </w:r>
          </w:p>
          <w:p w14:paraId="416A4268" w14:textId="77777777" w:rsidR="000A4F02" w:rsidRPr="0072687F" w:rsidRDefault="000A4F02" w:rsidP="00D37134">
            <w:pPr>
              <w:rPr>
                <w:b/>
              </w:rPr>
            </w:pPr>
            <w:r w:rsidRPr="0072687F">
              <w:rPr>
                <w:b/>
              </w:rPr>
              <w:t>javnega naročila:</w:t>
            </w:r>
          </w:p>
        </w:tc>
        <w:tc>
          <w:tcPr>
            <w:tcW w:w="4495" w:type="dxa"/>
          </w:tcPr>
          <w:p w14:paraId="26B6D7DD" w14:textId="1661C215" w:rsidR="000A4F02" w:rsidRPr="0072687F" w:rsidRDefault="000A4F02" w:rsidP="00275804">
            <w:pPr>
              <w:spacing w:line="276" w:lineRule="auto"/>
              <w:rPr>
                <w:b/>
              </w:rPr>
            </w:pPr>
            <w:r w:rsidRPr="0072687F">
              <w:rPr>
                <w:b/>
              </w:rPr>
              <w:t>O</w:t>
            </w:r>
            <w:r w:rsidR="00FC0B42" w:rsidRPr="0072687F">
              <w:rPr>
                <w:b/>
              </w:rPr>
              <w:t>mejeni</w:t>
            </w:r>
            <w:r w:rsidRPr="0072687F">
              <w:rPr>
                <w:b/>
              </w:rPr>
              <w:t xml:space="preserve"> postopek</w:t>
            </w:r>
            <w:r w:rsidR="00FC0B42" w:rsidRPr="0072687F">
              <w:rPr>
                <w:b/>
              </w:rPr>
              <w:t xml:space="preserve"> s sklenitvijo okvirnega sporazuma, ki se sklene z več gospodarskimi subjekti</w:t>
            </w:r>
            <w:r w:rsidR="002A2478" w:rsidRPr="0072687F">
              <w:rPr>
                <w:rStyle w:val="Sprotnaopomba-sklic"/>
                <w:b/>
              </w:rPr>
              <w:footnoteReference w:id="1"/>
            </w:r>
          </w:p>
          <w:p w14:paraId="4F83F11B" w14:textId="77777777" w:rsidR="000A4F02" w:rsidRPr="0072687F" w:rsidRDefault="000A4F02" w:rsidP="00275804">
            <w:pPr>
              <w:spacing w:line="276" w:lineRule="auto"/>
              <w:rPr>
                <w:b/>
              </w:rPr>
            </w:pPr>
          </w:p>
          <w:p w14:paraId="13C57F04" w14:textId="77777777" w:rsidR="000A4F02" w:rsidRPr="0072687F" w:rsidRDefault="000A4F02" w:rsidP="00275804">
            <w:pPr>
              <w:spacing w:line="276" w:lineRule="auto"/>
              <w:rPr>
                <w:b/>
              </w:rPr>
            </w:pPr>
          </w:p>
          <w:p w14:paraId="1AA666A4" w14:textId="77777777" w:rsidR="000A4F02" w:rsidRPr="0072687F" w:rsidRDefault="000A4F02" w:rsidP="00275804">
            <w:pPr>
              <w:spacing w:line="276" w:lineRule="auto"/>
              <w:rPr>
                <w:b/>
              </w:rPr>
            </w:pPr>
          </w:p>
        </w:tc>
      </w:tr>
    </w:tbl>
    <w:p w14:paraId="22265DD6" w14:textId="77777777" w:rsidR="000A4F02" w:rsidRPr="0072687F" w:rsidRDefault="000A4F02" w:rsidP="00D37134"/>
    <w:p w14:paraId="7655E6FD" w14:textId="77777777" w:rsidR="00FC6E68" w:rsidRPr="0072687F" w:rsidRDefault="00FC6E68" w:rsidP="00D37134"/>
    <w:p w14:paraId="72140BBA" w14:textId="77777777" w:rsidR="00704CBA" w:rsidRDefault="00704CBA" w:rsidP="00640376">
      <w:pPr>
        <w:pStyle w:val="Kazalovsebine2"/>
        <w:rPr>
          <w:rFonts w:ascii="Arial" w:eastAsia="Batang" w:hAnsi="Arial"/>
          <w:noProof/>
        </w:rPr>
      </w:pPr>
      <w:bookmarkStart w:id="1" w:name="_Toc372281743"/>
      <w:r>
        <w:rPr>
          <w:rFonts w:ascii="Arial" w:eastAsia="Batang" w:hAnsi="Arial"/>
          <w:noProof/>
        </w:rPr>
        <w:t>KAZALO VSEBINE</w:t>
      </w:r>
    </w:p>
    <w:p w14:paraId="1C1EAD82" w14:textId="77777777" w:rsidR="00704CBA" w:rsidRDefault="00704CBA" w:rsidP="00640376">
      <w:pPr>
        <w:pStyle w:val="Kazalovsebine2"/>
        <w:rPr>
          <w:rFonts w:ascii="Arial" w:eastAsia="Batang" w:hAnsi="Arial"/>
          <w:noProof/>
        </w:rPr>
      </w:pPr>
    </w:p>
    <w:sdt>
      <w:sdtPr>
        <w:rPr>
          <w:rFonts w:ascii="Arial" w:eastAsia="Times New Roman" w:hAnsi="Arial" w:cs="Arial"/>
          <w:color w:val="auto"/>
          <w:sz w:val="20"/>
          <w:szCs w:val="20"/>
        </w:rPr>
        <w:id w:val="-965731521"/>
        <w:docPartObj>
          <w:docPartGallery w:val="Table of Contents"/>
          <w:docPartUnique/>
        </w:docPartObj>
      </w:sdtPr>
      <w:sdtEndPr>
        <w:rPr>
          <w:b/>
          <w:bCs/>
        </w:rPr>
      </w:sdtEndPr>
      <w:sdtContent>
        <w:p w14:paraId="389F6800" w14:textId="5F48A392" w:rsidR="00704CBA" w:rsidRDefault="00704CBA">
          <w:pPr>
            <w:pStyle w:val="NaslovTOC"/>
          </w:pPr>
        </w:p>
        <w:p w14:paraId="0C1981B5" w14:textId="5F89BD69" w:rsidR="002C29F8" w:rsidRPr="002C29F8" w:rsidRDefault="00704CBA">
          <w:pPr>
            <w:pStyle w:val="Kazalovsebine1"/>
            <w:rPr>
              <w:rFonts w:eastAsiaTheme="minorEastAsia"/>
              <w:b w:val="0"/>
              <w:bCs w:val="0"/>
              <w:iCs w:val="0"/>
              <w:caps w:val="0"/>
              <w:sz w:val="22"/>
              <w:szCs w:val="22"/>
            </w:rPr>
          </w:pPr>
          <w:r>
            <w:fldChar w:fldCharType="begin"/>
          </w:r>
          <w:r>
            <w:instrText xml:space="preserve"> TOC \o "1-3" \h \z \u </w:instrText>
          </w:r>
          <w:r>
            <w:fldChar w:fldCharType="separate"/>
          </w:r>
          <w:hyperlink w:anchor="_Toc131756863" w:history="1">
            <w:r w:rsidR="002C29F8" w:rsidRPr="002C29F8">
              <w:rPr>
                <w:rStyle w:val="Hiperpovezava"/>
              </w:rPr>
              <w:t>POVABILO K ODDAJI PRIJAVE IN SPLOŠNA NAVODILA PONUDNIKU ZA PRIPRAVO PONUDBE</w:t>
            </w:r>
            <w:r w:rsidR="002C29F8" w:rsidRPr="002C29F8">
              <w:rPr>
                <w:webHidden/>
              </w:rPr>
              <w:tab/>
            </w:r>
            <w:r w:rsidR="002C29F8" w:rsidRPr="002C29F8">
              <w:rPr>
                <w:webHidden/>
              </w:rPr>
              <w:fldChar w:fldCharType="begin"/>
            </w:r>
            <w:r w:rsidR="002C29F8" w:rsidRPr="002C29F8">
              <w:rPr>
                <w:webHidden/>
              </w:rPr>
              <w:instrText xml:space="preserve"> PAGEREF _Toc131756863 \h </w:instrText>
            </w:r>
            <w:r w:rsidR="002C29F8" w:rsidRPr="002C29F8">
              <w:rPr>
                <w:webHidden/>
              </w:rPr>
            </w:r>
            <w:r w:rsidR="002C29F8" w:rsidRPr="002C29F8">
              <w:rPr>
                <w:webHidden/>
              </w:rPr>
              <w:fldChar w:fldCharType="separate"/>
            </w:r>
            <w:r w:rsidR="007A336A">
              <w:rPr>
                <w:webHidden/>
              </w:rPr>
              <w:t>4</w:t>
            </w:r>
            <w:r w:rsidR="002C29F8" w:rsidRPr="002C29F8">
              <w:rPr>
                <w:webHidden/>
              </w:rPr>
              <w:fldChar w:fldCharType="end"/>
            </w:r>
          </w:hyperlink>
        </w:p>
        <w:p w14:paraId="4991BC85" w14:textId="07C306D4" w:rsidR="002C29F8" w:rsidRPr="002C29F8" w:rsidRDefault="00000000">
          <w:pPr>
            <w:pStyle w:val="Kazalovsebine1"/>
            <w:tabs>
              <w:tab w:val="left" w:pos="480"/>
            </w:tabs>
            <w:rPr>
              <w:rFonts w:eastAsiaTheme="minorEastAsia"/>
              <w:b w:val="0"/>
              <w:bCs w:val="0"/>
              <w:iCs w:val="0"/>
              <w:caps w:val="0"/>
              <w:sz w:val="22"/>
              <w:szCs w:val="22"/>
            </w:rPr>
          </w:pPr>
          <w:hyperlink w:anchor="_Toc131756864" w:history="1">
            <w:r w:rsidR="002C29F8" w:rsidRPr="002C29F8">
              <w:rPr>
                <w:rStyle w:val="Hiperpovezava"/>
              </w:rPr>
              <w:t>1.</w:t>
            </w:r>
            <w:r w:rsidR="002C29F8" w:rsidRPr="002C29F8">
              <w:rPr>
                <w:rFonts w:eastAsiaTheme="minorEastAsia"/>
                <w:b w:val="0"/>
                <w:bCs w:val="0"/>
                <w:iCs w:val="0"/>
                <w:caps w:val="0"/>
                <w:sz w:val="22"/>
                <w:szCs w:val="22"/>
              </w:rPr>
              <w:tab/>
            </w:r>
            <w:r w:rsidR="002C29F8" w:rsidRPr="002C29F8">
              <w:rPr>
                <w:rStyle w:val="Hiperpovezava"/>
              </w:rPr>
              <w:t>PODATKI O JAVNEM NAROČILU</w:t>
            </w:r>
            <w:r w:rsidR="002C29F8" w:rsidRPr="002C29F8">
              <w:rPr>
                <w:webHidden/>
              </w:rPr>
              <w:tab/>
            </w:r>
            <w:r w:rsidR="002C29F8" w:rsidRPr="002C29F8">
              <w:rPr>
                <w:webHidden/>
              </w:rPr>
              <w:fldChar w:fldCharType="begin"/>
            </w:r>
            <w:r w:rsidR="002C29F8" w:rsidRPr="002C29F8">
              <w:rPr>
                <w:webHidden/>
              </w:rPr>
              <w:instrText xml:space="preserve"> PAGEREF _Toc131756864 \h </w:instrText>
            </w:r>
            <w:r w:rsidR="002C29F8" w:rsidRPr="002C29F8">
              <w:rPr>
                <w:webHidden/>
              </w:rPr>
            </w:r>
            <w:r w:rsidR="002C29F8" w:rsidRPr="002C29F8">
              <w:rPr>
                <w:webHidden/>
              </w:rPr>
              <w:fldChar w:fldCharType="separate"/>
            </w:r>
            <w:r w:rsidR="007A336A">
              <w:rPr>
                <w:webHidden/>
              </w:rPr>
              <w:t>4</w:t>
            </w:r>
            <w:r w:rsidR="002C29F8" w:rsidRPr="002C29F8">
              <w:rPr>
                <w:webHidden/>
              </w:rPr>
              <w:fldChar w:fldCharType="end"/>
            </w:r>
          </w:hyperlink>
        </w:p>
        <w:p w14:paraId="76FA03E5" w14:textId="679D8CEE" w:rsidR="002C29F8" w:rsidRPr="002C29F8" w:rsidRDefault="00000000">
          <w:pPr>
            <w:pStyle w:val="Kazalovsebine1"/>
            <w:tabs>
              <w:tab w:val="left" w:pos="480"/>
            </w:tabs>
            <w:rPr>
              <w:rFonts w:eastAsiaTheme="minorEastAsia"/>
              <w:b w:val="0"/>
              <w:bCs w:val="0"/>
              <w:iCs w:val="0"/>
              <w:caps w:val="0"/>
              <w:sz w:val="22"/>
              <w:szCs w:val="22"/>
            </w:rPr>
          </w:pPr>
          <w:hyperlink w:anchor="_Toc131756865" w:history="1">
            <w:r w:rsidR="002C29F8" w:rsidRPr="002C29F8">
              <w:rPr>
                <w:rStyle w:val="Hiperpovezava"/>
              </w:rPr>
              <w:t>2.</w:t>
            </w:r>
            <w:r w:rsidR="002C29F8" w:rsidRPr="002C29F8">
              <w:rPr>
                <w:rFonts w:eastAsiaTheme="minorEastAsia"/>
                <w:b w:val="0"/>
                <w:bCs w:val="0"/>
                <w:iCs w:val="0"/>
                <w:caps w:val="0"/>
                <w:sz w:val="22"/>
                <w:szCs w:val="22"/>
              </w:rPr>
              <w:tab/>
            </w:r>
            <w:r w:rsidR="002C29F8" w:rsidRPr="002C29F8">
              <w:rPr>
                <w:rStyle w:val="Hiperpovezava"/>
              </w:rPr>
              <w:t>OZNAKA IN PREDMET JAVNEGA NAROČILA TER NAČIN ODDAJE</w:t>
            </w:r>
            <w:r w:rsidR="002C29F8" w:rsidRPr="002C29F8">
              <w:rPr>
                <w:webHidden/>
              </w:rPr>
              <w:tab/>
            </w:r>
            <w:r w:rsidR="002C29F8" w:rsidRPr="002C29F8">
              <w:rPr>
                <w:webHidden/>
              </w:rPr>
              <w:fldChar w:fldCharType="begin"/>
            </w:r>
            <w:r w:rsidR="002C29F8" w:rsidRPr="002C29F8">
              <w:rPr>
                <w:webHidden/>
              </w:rPr>
              <w:instrText xml:space="preserve"> PAGEREF _Toc131756865 \h </w:instrText>
            </w:r>
            <w:r w:rsidR="002C29F8" w:rsidRPr="002C29F8">
              <w:rPr>
                <w:webHidden/>
              </w:rPr>
            </w:r>
            <w:r w:rsidR="002C29F8" w:rsidRPr="002C29F8">
              <w:rPr>
                <w:webHidden/>
              </w:rPr>
              <w:fldChar w:fldCharType="separate"/>
            </w:r>
            <w:r w:rsidR="007A336A">
              <w:rPr>
                <w:webHidden/>
              </w:rPr>
              <w:t>4</w:t>
            </w:r>
            <w:r w:rsidR="002C29F8" w:rsidRPr="002C29F8">
              <w:rPr>
                <w:webHidden/>
              </w:rPr>
              <w:fldChar w:fldCharType="end"/>
            </w:r>
          </w:hyperlink>
        </w:p>
        <w:p w14:paraId="70745044" w14:textId="5CE72AED" w:rsidR="002C29F8" w:rsidRPr="002C29F8" w:rsidRDefault="00000000">
          <w:pPr>
            <w:pStyle w:val="Kazalovsebine1"/>
            <w:tabs>
              <w:tab w:val="left" w:pos="480"/>
            </w:tabs>
            <w:rPr>
              <w:rFonts w:eastAsiaTheme="minorEastAsia"/>
              <w:b w:val="0"/>
              <w:bCs w:val="0"/>
              <w:iCs w:val="0"/>
              <w:caps w:val="0"/>
              <w:sz w:val="22"/>
              <w:szCs w:val="22"/>
            </w:rPr>
          </w:pPr>
          <w:hyperlink w:anchor="_Toc131756866" w:history="1">
            <w:r w:rsidR="002C29F8" w:rsidRPr="002C29F8">
              <w:rPr>
                <w:rStyle w:val="Hiperpovezava"/>
              </w:rPr>
              <w:t>3.</w:t>
            </w:r>
            <w:r w:rsidR="002C29F8" w:rsidRPr="002C29F8">
              <w:rPr>
                <w:rFonts w:eastAsiaTheme="minorEastAsia"/>
                <w:b w:val="0"/>
                <w:bCs w:val="0"/>
                <w:iCs w:val="0"/>
                <w:caps w:val="0"/>
                <w:sz w:val="22"/>
                <w:szCs w:val="22"/>
              </w:rPr>
              <w:tab/>
            </w:r>
            <w:r w:rsidR="002C29F8" w:rsidRPr="002C29F8">
              <w:rPr>
                <w:rStyle w:val="Hiperpovezava"/>
              </w:rPr>
              <w:t>ROK IN NAČIN PREDLOŽITVE PONUDBE</w:t>
            </w:r>
            <w:r w:rsidR="002C29F8" w:rsidRPr="002C29F8">
              <w:rPr>
                <w:webHidden/>
              </w:rPr>
              <w:tab/>
            </w:r>
            <w:r w:rsidR="002C29F8" w:rsidRPr="002C29F8">
              <w:rPr>
                <w:webHidden/>
              </w:rPr>
              <w:fldChar w:fldCharType="begin"/>
            </w:r>
            <w:r w:rsidR="002C29F8" w:rsidRPr="002C29F8">
              <w:rPr>
                <w:webHidden/>
              </w:rPr>
              <w:instrText xml:space="preserve"> PAGEREF _Toc131756866 \h </w:instrText>
            </w:r>
            <w:r w:rsidR="002C29F8" w:rsidRPr="002C29F8">
              <w:rPr>
                <w:webHidden/>
              </w:rPr>
            </w:r>
            <w:r w:rsidR="002C29F8" w:rsidRPr="002C29F8">
              <w:rPr>
                <w:webHidden/>
              </w:rPr>
              <w:fldChar w:fldCharType="separate"/>
            </w:r>
            <w:r w:rsidR="007A336A">
              <w:rPr>
                <w:webHidden/>
              </w:rPr>
              <w:t>6</w:t>
            </w:r>
            <w:r w:rsidR="002C29F8" w:rsidRPr="002C29F8">
              <w:rPr>
                <w:webHidden/>
              </w:rPr>
              <w:fldChar w:fldCharType="end"/>
            </w:r>
          </w:hyperlink>
        </w:p>
        <w:p w14:paraId="39382615" w14:textId="799EDE2B" w:rsidR="002C29F8" w:rsidRPr="002C29F8" w:rsidRDefault="00000000">
          <w:pPr>
            <w:pStyle w:val="Kazalovsebine1"/>
            <w:tabs>
              <w:tab w:val="left" w:pos="480"/>
            </w:tabs>
            <w:rPr>
              <w:rFonts w:eastAsiaTheme="minorEastAsia"/>
              <w:b w:val="0"/>
              <w:bCs w:val="0"/>
              <w:iCs w:val="0"/>
              <w:caps w:val="0"/>
              <w:sz w:val="22"/>
              <w:szCs w:val="22"/>
            </w:rPr>
          </w:pPr>
          <w:hyperlink w:anchor="_Toc131756867" w:history="1">
            <w:r w:rsidR="002C29F8" w:rsidRPr="002C29F8">
              <w:rPr>
                <w:rStyle w:val="Hiperpovezava"/>
              </w:rPr>
              <w:t>4.</w:t>
            </w:r>
            <w:r w:rsidR="002C29F8" w:rsidRPr="002C29F8">
              <w:rPr>
                <w:rFonts w:eastAsiaTheme="minorEastAsia"/>
                <w:b w:val="0"/>
                <w:bCs w:val="0"/>
                <w:iCs w:val="0"/>
                <w:caps w:val="0"/>
                <w:sz w:val="22"/>
                <w:szCs w:val="22"/>
              </w:rPr>
              <w:tab/>
            </w:r>
            <w:r w:rsidR="002C29F8" w:rsidRPr="002C29F8">
              <w:rPr>
                <w:rStyle w:val="Hiperpovezava"/>
              </w:rPr>
              <w:t>ODPIRANJE PONUDB</w:t>
            </w:r>
            <w:r w:rsidR="002C29F8" w:rsidRPr="002C29F8">
              <w:rPr>
                <w:webHidden/>
              </w:rPr>
              <w:tab/>
            </w:r>
            <w:r w:rsidR="002C29F8" w:rsidRPr="002C29F8">
              <w:rPr>
                <w:webHidden/>
              </w:rPr>
              <w:fldChar w:fldCharType="begin"/>
            </w:r>
            <w:r w:rsidR="002C29F8" w:rsidRPr="002C29F8">
              <w:rPr>
                <w:webHidden/>
              </w:rPr>
              <w:instrText xml:space="preserve"> PAGEREF _Toc131756867 \h </w:instrText>
            </w:r>
            <w:r w:rsidR="002C29F8" w:rsidRPr="002C29F8">
              <w:rPr>
                <w:webHidden/>
              </w:rPr>
            </w:r>
            <w:r w:rsidR="002C29F8" w:rsidRPr="002C29F8">
              <w:rPr>
                <w:webHidden/>
              </w:rPr>
              <w:fldChar w:fldCharType="separate"/>
            </w:r>
            <w:r w:rsidR="007A336A">
              <w:rPr>
                <w:webHidden/>
              </w:rPr>
              <w:t>7</w:t>
            </w:r>
            <w:r w:rsidR="002C29F8" w:rsidRPr="002C29F8">
              <w:rPr>
                <w:webHidden/>
              </w:rPr>
              <w:fldChar w:fldCharType="end"/>
            </w:r>
          </w:hyperlink>
        </w:p>
        <w:p w14:paraId="3A19C454" w14:textId="668A5073" w:rsidR="002C29F8" w:rsidRPr="002C29F8" w:rsidRDefault="00000000">
          <w:pPr>
            <w:pStyle w:val="Kazalovsebine1"/>
            <w:tabs>
              <w:tab w:val="left" w:pos="480"/>
            </w:tabs>
            <w:rPr>
              <w:rFonts w:eastAsiaTheme="minorEastAsia"/>
              <w:b w:val="0"/>
              <w:bCs w:val="0"/>
              <w:iCs w:val="0"/>
              <w:caps w:val="0"/>
              <w:sz w:val="22"/>
              <w:szCs w:val="22"/>
            </w:rPr>
          </w:pPr>
          <w:hyperlink w:anchor="_Toc131756868" w:history="1">
            <w:r w:rsidR="002C29F8" w:rsidRPr="002C29F8">
              <w:rPr>
                <w:rStyle w:val="Hiperpovezava"/>
              </w:rPr>
              <w:t>5.</w:t>
            </w:r>
            <w:r w:rsidR="002C29F8" w:rsidRPr="002C29F8">
              <w:rPr>
                <w:rFonts w:eastAsiaTheme="minorEastAsia"/>
                <w:b w:val="0"/>
                <w:bCs w:val="0"/>
                <w:iCs w:val="0"/>
                <w:caps w:val="0"/>
                <w:sz w:val="22"/>
                <w:szCs w:val="22"/>
              </w:rPr>
              <w:tab/>
            </w:r>
            <w:r w:rsidR="002C29F8" w:rsidRPr="002C29F8">
              <w:rPr>
                <w:rStyle w:val="Hiperpovezava"/>
              </w:rPr>
              <w:t>PRAVNA PODLAGA JAVNEGA NAROČILA</w:t>
            </w:r>
            <w:r w:rsidR="002C29F8" w:rsidRPr="002C29F8">
              <w:rPr>
                <w:webHidden/>
              </w:rPr>
              <w:tab/>
            </w:r>
            <w:r w:rsidR="002C29F8" w:rsidRPr="002C29F8">
              <w:rPr>
                <w:webHidden/>
              </w:rPr>
              <w:fldChar w:fldCharType="begin"/>
            </w:r>
            <w:r w:rsidR="002C29F8" w:rsidRPr="002C29F8">
              <w:rPr>
                <w:webHidden/>
              </w:rPr>
              <w:instrText xml:space="preserve"> PAGEREF _Toc131756868 \h </w:instrText>
            </w:r>
            <w:r w:rsidR="002C29F8" w:rsidRPr="002C29F8">
              <w:rPr>
                <w:webHidden/>
              </w:rPr>
            </w:r>
            <w:r w:rsidR="002C29F8" w:rsidRPr="002C29F8">
              <w:rPr>
                <w:webHidden/>
              </w:rPr>
              <w:fldChar w:fldCharType="separate"/>
            </w:r>
            <w:r w:rsidR="007A336A">
              <w:rPr>
                <w:webHidden/>
              </w:rPr>
              <w:t>7</w:t>
            </w:r>
            <w:r w:rsidR="002C29F8" w:rsidRPr="002C29F8">
              <w:rPr>
                <w:webHidden/>
              </w:rPr>
              <w:fldChar w:fldCharType="end"/>
            </w:r>
          </w:hyperlink>
        </w:p>
        <w:p w14:paraId="098D960C" w14:textId="315C57C9" w:rsidR="002C29F8" w:rsidRPr="002C29F8" w:rsidRDefault="00000000">
          <w:pPr>
            <w:pStyle w:val="Kazalovsebine1"/>
            <w:tabs>
              <w:tab w:val="left" w:pos="480"/>
            </w:tabs>
            <w:rPr>
              <w:rFonts w:eastAsiaTheme="minorEastAsia"/>
              <w:b w:val="0"/>
              <w:bCs w:val="0"/>
              <w:iCs w:val="0"/>
              <w:caps w:val="0"/>
              <w:sz w:val="22"/>
              <w:szCs w:val="22"/>
            </w:rPr>
          </w:pPr>
          <w:hyperlink w:anchor="_Toc131756869" w:history="1">
            <w:r w:rsidR="002C29F8" w:rsidRPr="002C29F8">
              <w:rPr>
                <w:rStyle w:val="Hiperpovezava"/>
              </w:rPr>
              <w:t>6.</w:t>
            </w:r>
            <w:r w:rsidR="002C29F8" w:rsidRPr="002C29F8">
              <w:rPr>
                <w:rFonts w:eastAsiaTheme="minorEastAsia"/>
                <w:b w:val="0"/>
                <w:bCs w:val="0"/>
                <w:iCs w:val="0"/>
                <w:caps w:val="0"/>
                <w:sz w:val="22"/>
                <w:szCs w:val="22"/>
              </w:rPr>
              <w:tab/>
            </w:r>
            <w:r w:rsidR="002C29F8" w:rsidRPr="002C29F8">
              <w:rPr>
                <w:rStyle w:val="Hiperpovezava"/>
              </w:rPr>
              <w:t>TEMELJNA PRAVILA POSLOVANJA</w:t>
            </w:r>
            <w:r w:rsidR="002C29F8" w:rsidRPr="002C29F8">
              <w:rPr>
                <w:webHidden/>
              </w:rPr>
              <w:tab/>
            </w:r>
            <w:r w:rsidR="002C29F8" w:rsidRPr="002C29F8">
              <w:rPr>
                <w:webHidden/>
              </w:rPr>
              <w:fldChar w:fldCharType="begin"/>
            </w:r>
            <w:r w:rsidR="002C29F8" w:rsidRPr="002C29F8">
              <w:rPr>
                <w:webHidden/>
              </w:rPr>
              <w:instrText xml:space="preserve"> PAGEREF _Toc131756869 \h </w:instrText>
            </w:r>
            <w:r w:rsidR="002C29F8" w:rsidRPr="002C29F8">
              <w:rPr>
                <w:webHidden/>
              </w:rPr>
            </w:r>
            <w:r w:rsidR="002C29F8" w:rsidRPr="002C29F8">
              <w:rPr>
                <w:webHidden/>
              </w:rPr>
              <w:fldChar w:fldCharType="separate"/>
            </w:r>
            <w:r w:rsidR="007A336A">
              <w:rPr>
                <w:webHidden/>
              </w:rPr>
              <w:t>7</w:t>
            </w:r>
            <w:r w:rsidR="002C29F8" w:rsidRPr="002C29F8">
              <w:rPr>
                <w:webHidden/>
              </w:rPr>
              <w:fldChar w:fldCharType="end"/>
            </w:r>
          </w:hyperlink>
        </w:p>
        <w:p w14:paraId="17C2016F" w14:textId="796CA6C5" w:rsidR="002C29F8" w:rsidRPr="002C29F8" w:rsidRDefault="00000000">
          <w:pPr>
            <w:pStyle w:val="Kazalovsebine1"/>
            <w:tabs>
              <w:tab w:val="left" w:pos="480"/>
            </w:tabs>
            <w:rPr>
              <w:rFonts w:eastAsiaTheme="minorEastAsia"/>
              <w:b w:val="0"/>
              <w:bCs w:val="0"/>
              <w:iCs w:val="0"/>
              <w:caps w:val="0"/>
              <w:sz w:val="22"/>
              <w:szCs w:val="22"/>
            </w:rPr>
          </w:pPr>
          <w:hyperlink w:anchor="_Toc131756870" w:history="1">
            <w:r w:rsidR="002C29F8" w:rsidRPr="002C29F8">
              <w:rPr>
                <w:rStyle w:val="Hiperpovezava"/>
              </w:rPr>
              <w:t>7.</w:t>
            </w:r>
            <w:r w:rsidR="002C29F8" w:rsidRPr="002C29F8">
              <w:rPr>
                <w:rFonts w:eastAsiaTheme="minorEastAsia"/>
                <w:b w:val="0"/>
                <w:bCs w:val="0"/>
                <w:iCs w:val="0"/>
                <w:caps w:val="0"/>
                <w:sz w:val="22"/>
                <w:szCs w:val="22"/>
              </w:rPr>
              <w:tab/>
            </w:r>
            <w:r w:rsidR="002C29F8" w:rsidRPr="002C29F8">
              <w:rPr>
                <w:rStyle w:val="Hiperpovezava"/>
              </w:rPr>
              <w:t>UGOTAVLJANJE SPOSOBNOSTI</w:t>
            </w:r>
            <w:r w:rsidR="002C29F8" w:rsidRPr="002C29F8">
              <w:rPr>
                <w:webHidden/>
              </w:rPr>
              <w:tab/>
            </w:r>
            <w:r w:rsidR="002C29F8" w:rsidRPr="002C29F8">
              <w:rPr>
                <w:webHidden/>
              </w:rPr>
              <w:fldChar w:fldCharType="begin"/>
            </w:r>
            <w:r w:rsidR="002C29F8" w:rsidRPr="002C29F8">
              <w:rPr>
                <w:webHidden/>
              </w:rPr>
              <w:instrText xml:space="preserve"> PAGEREF _Toc131756870 \h </w:instrText>
            </w:r>
            <w:r w:rsidR="002C29F8" w:rsidRPr="002C29F8">
              <w:rPr>
                <w:webHidden/>
              </w:rPr>
            </w:r>
            <w:r w:rsidR="002C29F8" w:rsidRPr="002C29F8">
              <w:rPr>
                <w:webHidden/>
              </w:rPr>
              <w:fldChar w:fldCharType="separate"/>
            </w:r>
            <w:r w:rsidR="007A336A">
              <w:rPr>
                <w:webHidden/>
              </w:rPr>
              <w:t>7</w:t>
            </w:r>
            <w:r w:rsidR="002C29F8" w:rsidRPr="002C29F8">
              <w:rPr>
                <w:webHidden/>
              </w:rPr>
              <w:fldChar w:fldCharType="end"/>
            </w:r>
          </w:hyperlink>
        </w:p>
        <w:p w14:paraId="08BDC636" w14:textId="1FDD853A" w:rsidR="002C29F8" w:rsidRPr="002C29F8" w:rsidRDefault="00000000">
          <w:pPr>
            <w:pStyle w:val="Kazalovsebine1"/>
            <w:tabs>
              <w:tab w:val="left" w:pos="480"/>
            </w:tabs>
            <w:rPr>
              <w:rFonts w:eastAsiaTheme="minorEastAsia"/>
              <w:b w:val="0"/>
              <w:bCs w:val="0"/>
              <w:iCs w:val="0"/>
              <w:caps w:val="0"/>
              <w:sz w:val="22"/>
              <w:szCs w:val="22"/>
            </w:rPr>
          </w:pPr>
          <w:hyperlink w:anchor="_Toc131756872" w:history="1">
            <w:r w:rsidR="002C29F8" w:rsidRPr="002C29F8">
              <w:rPr>
                <w:rStyle w:val="Hiperpovezava"/>
              </w:rPr>
              <w:t>8.</w:t>
            </w:r>
            <w:r w:rsidR="002C29F8" w:rsidRPr="002C29F8">
              <w:rPr>
                <w:rFonts w:eastAsiaTheme="minorEastAsia"/>
                <w:b w:val="0"/>
                <w:bCs w:val="0"/>
                <w:iCs w:val="0"/>
                <w:caps w:val="0"/>
                <w:sz w:val="22"/>
                <w:szCs w:val="22"/>
              </w:rPr>
              <w:tab/>
            </w:r>
            <w:r w:rsidR="002C29F8" w:rsidRPr="002C29F8">
              <w:rPr>
                <w:rStyle w:val="Hiperpovezava"/>
              </w:rPr>
              <w:t>MERILO</w:t>
            </w:r>
            <w:r w:rsidR="002C29F8" w:rsidRPr="002C29F8">
              <w:rPr>
                <w:webHidden/>
              </w:rPr>
              <w:tab/>
            </w:r>
            <w:r w:rsidR="002C29F8" w:rsidRPr="002C29F8">
              <w:rPr>
                <w:webHidden/>
              </w:rPr>
              <w:fldChar w:fldCharType="begin"/>
            </w:r>
            <w:r w:rsidR="002C29F8" w:rsidRPr="002C29F8">
              <w:rPr>
                <w:webHidden/>
              </w:rPr>
              <w:instrText xml:space="preserve"> PAGEREF _Toc131756872 \h </w:instrText>
            </w:r>
            <w:r w:rsidR="002C29F8" w:rsidRPr="002C29F8">
              <w:rPr>
                <w:webHidden/>
              </w:rPr>
            </w:r>
            <w:r w:rsidR="002C29F8" w:rsidRPr="002C29F8">
              <w:rPr>
                <w:webHidden/>
              </w:rPr>
              <w:fldChar w:fldCharType="separate"/>
            </w:r>
            <w:r w:rsidR="007A336A">
              <w:rPr>
                <w:webHidden/>
              </w:rPr>
              <w:t>12</w:t>
            </w:r>
            <w:r w:rsidR="002C29F8" w:rsidRPr="002C29F8">
              <w:rPr>
                <w:webHidden/>
              </w:rPr>
              <w:fldChar w:fldCharType="end"/>
            </w:r>
          </w:hyperlink>
        </w:p>
        <w:p w14:paraId="7369B2A5" w14:textId="57B3D7D5" w:rsidR="002C29F8" w:rsidRPr="002C29F8" w:rsidRDefault="00000000">
          <w:pPr>
            <w:pStyle w:val="Kazalovsebine1"/>
            <w:tabs>
              <w:tab w:val="left" w:pos="480"/>
            </w:tabs>
            <w:rPr>
              <w:rFonts w:eastAsiaTheme="minorEastAsia"/>
              <w:b w:val="0"/>
              <w:bCs w:val="0"/>
              <w:iCs w:val="0"/>
              <w:caps w:val="0"/>
              <w:sz w:val="22"/>
              <w:szCs w:val="22"/>
            </w:rPr>
          </w:pPr>
          <w:hyperlink w:anchor="_Toc131756873" w:history="1">
            <w:r w:rsidR="002C29F8" w:rsidRPr="002C29F8">
              <w:rPr>
                <w:rStyle w:val="Hiperpovezava"/>
              </w:rPr>
              <w:t>9.</w:t>
            </w:r>
            <w:r w:rsidR="002C29F8" w:rsidRPr="002C29F8">
              <w:rPr>
                <w:rFonts w:eastAsiaTheme="minorEastAsia"/>
                <w:b w:val="0"/>
                <w:bCs w:val="0"/>
                <w:iCs w:val="0"/>
                <w:caps w:val="0"/>
                <w:sz w:val="22"/>
                <w:szCs w:val="22"/>
              </w:rPr>
              <w:tab/>
            </w:r>
            <w:r w:rsidR="002C29F8" w:rsidRPr="002C29F8">
              <w:rPr>
                <w:rStyle w:val="Hiperpovezava"/>
              </w:rPr>
              <w:t>PONUDBA</w:t>
            </w:r>
            <w:r w:rsidR="002C29F8" w:rsidRPr="002C29F8">
              <w:rPr>
                <w:webHidden/>
              </w:rPr>
              <w:tab/>
            </w:r>
            <w:r w:rsidR="002C29F8" w:rsidRPr="002C29F8">
              <w:rPr>
                <w:webHidden/>
              </w:rPr>
              <w:fldChar w:fldCharType="begin"/>
            </w:r>
            <w:r w:rsidR="002C29F8" w:rsidRPr="002C29F8">
              <w:rPr>
                <w:webHidden/>
              </w:rPr>
              <w:instrText xml:space="preserve"> PAGEREF _Toc131756873 \h </w:instrText>
            </w:r>
            <w:r w:rsidR="002C29F8" w:rsidRPr="002C29F8">
              <w:rPr>
                <w:webHidden/>
              </w:rPr>
            </w:r>
            <w:r w:rsidR="002C29F8" w:rsidRPr="002C29F8">
              <w:rPr>
                <w:webHidden/>
              </w:rPr>
              <w:fldChar w:fldCharType="separate"/>
            </w:r>
            <w:r w:rsidR="007A336A">
              <w:rPr>
                <w:webHidden/>
              </w:rPr>
              <w:t>13</w:t>
            </w:r>
            <w:r w:rsidR="002C29F8" w:rsidRPr="002C29F8">
              <w:rPr>
                <w:webHidden/>
              </w:rPr>
              <w:fldChar w:fldCharType="end"/>
            </w:r>
          </w:hyperlink>
        </w:p>
        <w:p w14:paraId="38F76A83" w14:textId="737369D8" w:rsidR="002C29F8" w:rsidRPr="002C29F8" w:rsidRDefault="00000000">
          <w:pPr>
            <w:pStyle w:val="Kazalovsebine1"/>
            <w:tabs>
              <w:tab w:val="left" w:pos="720"/>
            </w:tabs>
            <w:rPr>
              <w:rFonts w:eastAsiaTheme="minorEastAsia"/>
              <w:b w:val="0"/>
              <w:bCs w:val="0"/>
              <w:iCs w:val="0"/>
              <w:caps w:val="0"/>
              <w:sz w:val="22"/>
              <w:szCs w:val="22"/>
            </w:rPr>
          </w:pPr>
          <w:hyperlink w:anchor="_Toc131756874" w:history="1">
            <w:r w:rsidR="002C29F8" w:rsidRPr="002C29F8">
              <w:rPr>
                <w:rStyle w:val="Hiperpovezava"/>
              </w:rPr>
              <w:t>10.</w:t>
            </w:r>
            <w:r w:rsidR="002C29F8" w:rsidRPr="002C29F8">
              <w:rPr>
                <w:rFonts w:eastAsiaTheme="minorEastAsia"/>
                <w:b w:val="0"/>
                <w:bCs w:val="0"/>
                <w:iCs w:val="0"/>
                <w:caps w:val="0"/>
                <w:sz w:val="22"/>
                <w:szCs w:val="22"/>
              </w:rPr>
              <w:tab/>
            </w:r>
            <w:r w:rsidR="002C29F8" w:rsidRPr="002C29F8">
              <w:rPr>
                <w:rStyle w:val="Hiperpovezava"/>
              </w:rPr>
              <w:t>PRIPRAVA PONUDBE</w:t>
            </w:r>
            <w:r w:rsidR="002C29F8" w:rsidRPr="002C29F8">
              <w:rPr>
                <w:webHidden/>
              </w:rPr>
              <w:tab/>
            </w:r>
            <w:r w:rsidR="002C29F8" w:rsidRPr="002C29F8">
              <w:rPr>
                <w:webHidden/>
              </w:rPr>
              <w:fldChar w:fldCharType="begin"/>
            </w:r>
            <w:r w:rsidR="002C29F8" w:rsidRPr="002C29F8">
              <w:rPr>
                <w:webHidden/>
              </w:rPr>
              <w:instrText xml:space="preserve"> PAGEREF _Toc131756874 \h </w:instrText>
            </w:r>
            <w:r w:rsidR="002C29F8" w:rsidRPr="002C29F8">
              <w:rPr>
                <w:webHidden/>
              </w:rPr>
            </w:r>
            <w:r w:rsidR="002C29F8" w:rsidRPr="002C29F8">
              <w:rPr>
                <w:webHidden/>
              </w:rPr>
              <w:fldChar w:fldCharType="separate"/>
            </w:r>
            <w:r w:rsidR="007A336A">
              <w:rPr>
                <w:webHidden/>
              </w:rPr>
              <w:t>16</w:t>
            </w:r>
            <w:r w:rsidR="002C29F8" w:rsidRPr="002C29F8">
              <w:rPr>
                <w:webHidden/>
              </w:rPr>
              <w:fldChar w:fldCharType="end"/>
            </w:r>
          </w:hyperlink>
        </w:p>
        <w:p w14:paraId="06BE0620" w14:textId="268462DD" w:rsidR="002C29F8" w:rsidRPr="002C29F8" w:rsidRDefault="00000000">
          <w:pPr>
            <w:pStyle w:val="Kazalovsebine1"/>
            <w:tabs>
              <w:tab w:val="left" w:pos="720"/>
            </w:tabs>
            <w:rPr>
              <w:rFonts w:eastAsiaTheme="minorEastAsia"/>
              <w:b w:val="0"/>
              <w:bCs w:val="0"/>
              <w:iCs w:val="0"/>
              <w:caps w:val="0"/>
              <w:sz w:val="22"/>
              <w:szCs w:val="22"/>
            </w:rPr>
          </w:pPr>
          <w:hyperlink w:anchor="_Toc131756875" w:history="1">
            <w:r w:rsidR="002C29F8" w:rsidRPr="002C29F8">
              <w:rPr>
                <w:rStyle w:val="Hiperpovezava"/>
              </w:rPr>
              <w:t>11.</w:t>
            </w:r>
            <w:r w:rsidR="002C29F8" w:rsidRPr="002C29F8">
              <w:rPr>
                <w:rFonts w:eastAsiaTheme="minorEastAsia"/>
                <w:b w:val="0"/>
                <w:bCs w:val="0"/>
                <w:iCs w:val="0"/>
                <w:caps w:val="0"/>
                <w:sz w:val="22"/>
                <w:szCs w:val="22"/>
              </w:rPr>
              <w:tab/>
            </w:r>
            <w:r w:rsidR="002C29F8" w:rsidRPr="002C29F8">
              <w:rPr>
                <w:rStyle w:val="Hiperpovezava"/>
              </w:rPr>
              <w:t>VAROVANJE OSEBNIH PODATKOV</w:t>
            </w:r>
            <w:r w:rsidR="002C29F8" w:rsidRPr="002C29F8">
              <w:rPr>
                <w:webHidden/>
              </w:rPr>
              <w:tab/>
            </w:r>
            <w:r w:rsidR="002C29F8" w:rsidRPr="002C29F8">
              <w:rPr>
                <w:webHidden/>
              </w:rPr>
              <w:fldChar w:fldCharType="begin"/>
            </w:r>
            <w:r w:rsidR="002C29F8" w:rsidRPr="002C29F8">
              <w:rPr>
                <w:webHidden/>
              </w:rPr>
              <w:instrText xml:space="preserve"> PAGEREF _Toc131756875 \h </w:instrText>
            </w:r>
            <w:r w:rsidR="002C29F8" w:rsidRPr="002C29F8">
              <w:rPr>
                <w:webHidden/>
              </w:rPr>
            </w:r>
            <w:r w:rsidR="002C29F8" w:rsidRPr="002C29F8">
              <w:rPr>
                <w:webHidden/>
              </w:rPr>
              <w:fldChar w:fldCharType="separate"/>
            </w:r>
            <w:r w:rsidR="007A336A">
              <w:rPr>
                <w:webHidden/>
              </w:rPr>
              <w:t>18</w:t>
            </w:r>
            <w:r w:rsidR="002C29F8" w:rsidRPr="002C29F8">
              <w:rPr>
                <w:webHidden/>
              </w:rPr>
              <w:fldChar w:fldCharType="end"/>
            </w:r>
          </w:hyperlink>
        </w:p>
        <w:p w14:paraId="42FDA7A2" w14:textId="52C37AB4" w:rsidR="002C29F8" w:rsidRPr="002C29F8" w:rsidRDefault="00000000">
          <w:pPr>
            <w:pStyle w:val="Kazalovsebine1"/>
            <w:tabs>
              <w:tab w:val="left" w:pos="720"/>
            </w:tabs>
            <w:rPr>
              <w:rFonts w:eastAsiaTheme="minorEastAsia"/>
              <w:b w:val="0"/>
              <w:bCs w:val="0"/>
              <w:iCs w:val="0"/>
              <w:caps w:val="0"/>
              <w:sz w:val="22"/>
              <w:szCs w:val="22"/>
            </w:rPr>
          </w:pPr>
          <w:hyperlink w:anchor="_Toc131756876" w:history="1">
            <w:r w:rsidR="002C29F8" w:rsidRPr="002C29F8">
              <w:rPr>
                <w:rStyle w:val="Hiperpovezava"/>
              </w:rPr>
              <w:t>12.</w:t>
            </w:r>
            <w:r w:rsidR="002C29F8" w:rsidRPr="002C29F8">
              <w:rPr>
                <w:rFonts w:eastAsiaTheme="minorEastAsia"/>
                <w:b w:val="0"/>
                <w:bCs w:val="0"/>
                <w:iCs w:val="0"/>
                <w:caps w:val="0"/>
                <w:sz w:val="22"/>
                <w:szCs w:val="22"/>
              </w:rPr>
              <w:tab/>
            </w:r>
            <w:r w:rsidR="002C29F8" w:rsidRPr="002C29F8">
              <w:rPr>
                <w:rStyle w:val="Hiperpovezava"/>
              </w:rPr>
              <w:t>OBVESTILO O ODLOČITVI O ODDAJI NAROČILA</w:t>
            </w:r>
            <w:r w:rsidR="002C29F8" w:rsidRPr="002C29F8">
              <w:rPr>
                <w:webHidden/>
              </w:rPr>
              <w:tab/>
            </w:r>
            <w:r w:rsidR="002C29F8" w:rsidRPr="002C29F8">
              <w:rPr>
                <w:webHidden/>
              </w:rPr>
              <w:fldChar w:fldCharType="begin"/>
            </w:r>
            <w:r w:rsidR="002C29F8" w:rsidRPr="002C29F8">
              <w:rPr>
                <w:webHidden/>
              </w:rPr>
              <w:instrText xml:space="preserve"> PAGEREF _Toc131756876 \h </w:instrText>
            </w:r>
            <w:r w:rsidR="002C29F8" w:rsidRPr="002C29F8">
              <w:rPr>
                <w:webHidden/>
              </w:rPr>
            </w:r>
            <w:r w:rsidR="002C29F8" w:rsidRPr="002C29F8">
              <w:rPr>
                <w:webHidden/>
              </w:rPr>
              <w:fldChar w:fldCharType="separate"/>
            </w:r>
            <w:r w:rsidR="007A336A">
              <w:rPr>
                <w:webHidden/>
              </w:rPr>
              <w:t>18</w:t>
            </w:r>
            <w:r w:rsidR="002C29F8" w:rsidRPr="002C29F8">
              <w:rPr>
                <w:webHidden/>
              </w:rPr>
              <w:fldChar w:fldCharType="end"/>
            </w:r>
          </w:hyperlink>
        </w:p>
        <w:p w14:paraId="1814B990" w14:textId="2E0737C0" w:rsidR="002C29F8" w:rsidRPr="002C29F8" w:rsidRDefault="00000000">
          <w:pPr>
            <w:pStyle w:val="Kazalovsebine1"/>
            <w:tabs>
              <w:tab w:val="left" w:pos="720"/>
            </w:tabs>
            <w:rPr>
              <w:rFonts w:eastAsiaTheme="minorEastAsia"/>
              <w:b w:val="0"/>
              <w:bCs w:val="0"/>
              <w:iCs w:val="0"/>
              <w:caps w:val="0"/>
              <w:sz w:val="22"/>
              <w:szCs w:val="22"/>
            </w:rPr>
          </w:pPr>
          <w:hyperlink w:anchor="_Toc131756877" w:history="1">
            <w:r w:rsidR="002C29F8" w:rsidRPr="002C29F8">
              <w:rPr>
                <w:rStyle w:val="Hiperpovezava"/>
              </w:rPr>
              <w:t>13.</w:t>
            </w:r>
            <w:r w:rsidR="002C29F8" w:rsidRPr="002C29F8">
              <w:rPr>
                <w:rFonts w:eastAsiaTheme="minorEastAsia"/>
                <w:b w:val="0"/>
                <w:bCs w:val="0"/>
                <w:iCs w:val="0"/>
                <w:caps w:val="0"/>
                <w:sz w:val="22"/>
                <w:szCs w:val="22"/>
              </w:rPr>
              <w:tab/>
            </w:r>
            <w:r w:rsidR="002C29F8" w:rsidRPr="002C29F8">
              <w:rPr>
                <w:rStyle w:val="Hiperpovezava"/>
              </w:rPr>
              <w:t>ODSTOP OD IZVEDBE JAVNEGA NAROČILA</w:t>
            </w:r>
            <w:r w:rsidR="002C29F8" w:rsidRPr="002C29F8">
              <w:rPr>
                <w:webHidden/>
              </w:rPr>
              <w:tab/>
            </w:r>
            <w:r w:rsidR="002C29F8" w:rsidRPr="002C29F8">
              <w:rPr>
                <w:webHidden/>
              </w:rPr>
              <w:fldChar w:fldCharType="begin"/>
            </w:r>
            <w:r w:rsidR="002C29F8" w:rsidRPr="002C29F8">
              <w:rPr>
                <w:webHidden/>
              </w:rPr>
              <w:instrText xml:space="preserve"> PAGEREF _Toc131756877 \h </w:instrText>
            </w:r>
            <w:r w:rsidR="002C29F8" w:rsidRPr="002C29F8">
              <w:rPr>
                <w:webHidden/>
              </w:rPr>
            </w:r>
            <w:r w:rsidR="002C29F8" w:rsidRPr="002C29F8">
              <w:rPr>
                <w:webHidden/>
              </w:rPr>
              <w:fldChar w:fldCharType="separate"/>
            </w:r>
            <w:r w:rsidR="007A336A">
              <w:rPr>
                <w:webHidden/>
              </w:rPr>
              <w:t>18</w:t>
            </w:r>
            <w:r w:rsidR="002C29F8" w:rsidRPr="002C29F8">
              <w:rPr>
                <w:webHidden/>
              </w:rPr>
              <w:fldChar w:fldCharType="end"/>
            </w:r>
          </w:hyperlink>
        </w:p>
        <w:p w14:paraId="6E1F7644" w14:textId="60CCE61E" w:rsidR="002C29F8" w:rsidRPr="002C29F8" w:rsidRDefault="00000000">
          <w:pPr>
            <w:pStyle w:val="Kazalovsebine1"/>
            <w:tabs>
              <w:tab w:val="left" w:pos="720"/>
            </w:tabs>
            <w:rPr>
              <w:rFonts w:eastAsiaTheme="minorEastAsia"/>
              <w:b w:val="0"/>
              <w:bCs w:val="0"/>
              <w:iCs w:val="0"/>
              <w:caps w:val="0"/>
              <w:sz w:val="22"/>
              <w:szCs w:val="22"/>
            </w:rPr>
          </w:pPr>
          <w:hyperlink w:anchor="_Toc131756878" w:history="1">
            <w:r w:rsidR="002C29F8" w:rsidRPr="002C29F8">
              <w:rPr>
                <w:rStyle w:val="Hiperpovezava"/>
              </w:rPr>
              <w:t>14.</w:t>
            </w:r>
            <w:r w:rsidR="002C29F8" w:rsidRPr="002C29F8">
              <w:rPr>
                <w:rFonts w:eastAsiaTheme="minorEastAsia"/>
                <w:b w:val="0"/>
                <w:bCs w:val="0"/>
                <w:iCs w:val="0"/>
                <w:caps w:val="0"/>
                <w:sz w:val="22"/>
                <w:szCs w:val="22"/>
              </w:rPr>
              <w:tab/>
            </w:r>
            <w:r w:rsidR="002C29F8" w:rsidRPr="002C29F8">
              <w:rPr>
                <w:rStyle w:val="Hiperpovezava"/>
              </w:rPr>
              <w:t>PRAVNO VARSTVO</w:t>
            </w:r>
            <w:r w:rsidR="002C29F8" w:rsidRPr="002C29F8">
              <w:rPr>
                <w:webHidden/>
              </w:rPr>
              <w:tab/>
            </w:r>
            <w:r w:rsidR="002C29F8" w:rsidRPr="002C29F8">
              <w:rPr>
                <w:webHidden/>
              </w:rPr>
              <w:fldChar w:fldCharType="begin"/>
            </w:r>
            <w:r w:rsidR="002C29F8" w:rsidRPr="002C29F8">
              <w:rPr>
                <w:webHidden/>
              </w:rPr>
              <w:instrText xml:space="preserve"> PAGEREF _Toc131756878 \h </w:instrText>
            </w:r>
            <w:r w:rsidR="002C29F8" w:rsidRPr="002C29F8">
              <w:rPr>
                <w:webHidden/>
              </w:rPr>
            </w:r>
            <w:r w:rsidR="002C29F8" w:rsidRPr="002C29F8">
              <w:rPr>
                <w:webHidden/>
              </w:rPr>
              <w:fldChar w:fldCharType="separate"/>
            </w:r>
            <w:r w:rsidR="007A336A">
              <w:rPr>
                <w:webHidden/>
              </w:rPr>
              <w:t>18</w:t>
            </w:r>
            <w:r w:rsidR="002C29F8" w:rsidRPr="002C29F8">
              <w:rPr>
                <w:webHidden/>
              </w:rPr>
              <w:fldChar w:fldCharType="end"/>
            </w:r>
          </w:hyperlink>
        </w:p>
        <w:p w14:paraId="48090E4E" w14:textId="1D585FAA" w:rsidR="002C29F8" w:rsidRPr="002C29F8" w:rsidRDefault="00000000">
          <w:pPr>
            <w:pStyle w:val="Kazalovsebine1"/>
            <w:tabs>
              <w:tab w:val="left" w:pos="720"/>
            </w:tabs>
            <w:rPr>
              <w:rFonts w:eastAsiaTheme="minorEastAsia"/>
              <w:b w:val="0"/>
              <w:bCs w:val="0"/>
              <w:iCs w:val="0"/>
              <w:caps w:val="0"/>
              <w:sz w:val="22"/>
              <w:szCs w:val="22"/>
            </w:rPr>
          </w:pPr>
          <w:hyperlink w:anchor="_Toc131756879" w:history="1">
            <w:r w:rsidR="002C29F8" w:rsidRPr="002C29F8">
              <w:rPr>
                <w:rStyle w:val="Hiperpovezava"/>
              </w:rPr>
              <w:t>15.</w:t>
            </w:r>
            <w:r w:rsidR="002C29F8" w:rsidRPr="002C29F8">
              <w:rPr>
                <w:rFonts w:eastAsiaTheme="minorEastAsia"/>
                <w:b w:val="0"/>
                <w:bCs w:val="0"/>
                <w:iCs w:val="0"/>
                <w:caps w:val="0"/>
                <w:sz w:val="22"/>
                <w:szCs w:val="22"/>
              </w:rPr>
              <w:tab/>
            </w:r>
            <w:r w:rsidR="002C29F8" w:rsidRPr="002C29F8">
              <w:rPr>
                <w:rStyle w:val="Hiperpovezava"/>
              </w:rPr>
              <w:t>OKVIRNI SPORAZUM</w:t>
            </w:r>
            <w:r w:rsidR="002C29F8" w:rsidRPr="002C29F8">
              <w:rPr>
                <w:webHidden/>
              </w:rPr>
              <w:tab/>
            </w:r>
            <w:r w:rsidR="002C29F8" w:rsidRPr="002C29F8">
              <w:rPr>
                <w:webHidden/>
              </w:rPr>
              <w:fldChar w:fldCharType="begin"/>
            </w:r>
            <w:r w:rsidR="002C29F8" w:rsidRPr="002C29F8">
              <w:rPr>
                <w:webHidden/>
              </w:rPr>
              <w:instrText xml:space="preserve"> PAGEREF _Toc131756879 \h </w:instrText>
            </w:r>
            <w:r w:rsidR="002C29F8" w:rsidRPr="002C29F8">
              <w:rPr>
                <w:webHidden/>
              </w:rPr>
            </w:r>
            <w:r w:rsidR="002C29F8" w:rsidRPr="002C29F8">
              <w:rPr>
                <w:webHidden/>
              </w:rPr>
              <w:fldChar w:fldCharType="separate"/>
            </w:r>
            <w:r w:rsidR="007A336A">
              <w:rPr>
                <w:webHidden/>
              </w:rPr>
              <w:t>19</w:t>
            </w:r>
            <w:r w:rsidR="002C29F8" w:rsidRPr="002C29F8">
              <w:rPr>
                <w:webHidden/>
              </w:rPr>
              <w:fldChar w:fldCharType="end"/>
            </w:r>
          </w:hyperlink>
        </w:p>
        <w:p w14:paraId="1E76AD11" w14:textId="52ADB7E7" w:rsidR="002C29F8" w:rsidRPr="002C29F8" w:rsidRDefault="00000000">
          <w:pPr>
            <w:pStyle w:val="Kazalovsebine1"/>
            <w:tabs>
              <w:tab w:val="left" w:pos="720"/>
            </w:tabs>
            <w:rPr>
              <w:rFonts w:eastAsiaTheme="minorEastAsia"/>
              <w:b w:val="0"/>
              <w:bCs w:val="0"/>
              <w:iCs w:val="0"/>
              <w:caps w:val="0"/>
              <w:sz w:val="22"/>
              <w:szCs w:val="22"/>
            </w:rPr>
          </w:pPr>
          <w:hyperlink w:anchor="_Toc131756880" w:history="1">
            <w:r w:rsidR="002C29F8" w:rsidRPr="002C29F8">
              <w:rPr>
                <w:rStyle w:val="Hiperpovezava"/>
              </w:rPr>
              <w:t>16.</w:t>
            </w:r>
            <w:r w:rsidR="002C29F8" w:rsidRPr="002C29F8">
              <w:rPr>
                <w:rFonts w:eastAsiaTheme="minorEastAsia"/>
                <w:b w:val="0"/>
                <w:bCs w:val="0"/>
                <w:iCs w:val="0"/>
                <w:caps w:val="0"/>
                <w:sz w:val="22"/>
                <w:szCs w:val="22"/>
              </w:rPr>
              <w:tab/>
            </w:r>
            <w:r w:rsidR="002C29F8" w:rsidRPr="002C29F8">
              <w:rPr>
                <w:rStyle w:val="Hiperpovezava"/>
              </w:rPr>
              <w:t>POGODBA</w:t>
            </w:r>
            <w:r w:rsidR="002C29F8" w:rsidRPr="002C29F8">
              <w:rPr>
                <w:webHidden/>
              </w:rPr>
              <w:tab/>
            </w:r>
            <w:r w:rsidR="002C29F8" w:rsidRPr="002C29F8">
              <w:rPr>
                <w:webHidden/>
              </w:rPr>
              <w:fldChar w:fldCharType="begin"/>
            </w:r>
            <w:r w:rsidR="002C29F8" w:rsidRPr="002C29F8">
              <w:rPr>
                <w:webHidden/>
              </w:rPr>
              <w:instrText xml:space="preserve"> PAGEREF _Toc131756880 \h </w:instrText>
            </w:r>
            <w:r w:rsidR="002C29F8" w:rsidRPr="002C29F8">
              <w:rPr>
                <w:webHidden/>
              </w:rPr>
            </w:r>
            <w:r w:rsidR="002C29F8" w:rsidRPr="002C29F8">
              <w:rPr>
                <w:webHidden/>
              </w:rPr>
              <w:fldChar w:fldCharType="separate"/>
            </w:r>
            <w:r w:rsidR="007A336A">
              <w:rPr>
                <w:webHidden/>
              </w:rPr>
              <w:t>19</w:t>
            </w:r>
            <w:r w:rsidR="002C29F8" w:rsidRPr="002C29F8">
              <w:rPr>
                <w:webHidden/>
              </w:rPr>
              <w:fldChar w:fldCharType="end"/>
            </w:r>
          </w:hyperlink>
        </w:p>
        <w:p w14:paraId="49DA19C6" w14:textId="5D576BC0" w:rsidR="002C29F8" w:rsidRPr="002C29F8" w:rsidRDefault="00000000">
          <w:pPr>
            <w:pStyle w:val="Kazalovsebine1"/>
            <w:rPr>
              <w:rFonts w:eastAsiaTheme="minorEastAsia"/>
              <w:b w:val="0"/>
              <w:bCs w:val="0"/>
              <w:iCs w:val="0"/>
              <w:caps w:val="0"/>
              <w:sz w:val="22"/>
              <w:szCs w:val="22"/>
            </w:rPr>
          </w:pPr>
          <w:hyperlink w:anchor="_Toc131756881" w:history="1">
            <w:r w:rsidR="002C29F8" w:rsidRPr="002C29F8">
              <w:rPr>
                <w:rStyle w:val="Hiperpovezava"/>
              </w:rPr>
              <w:t>PRIJAVA</w:t>
            </w:r>
            <w:r w:rsidR="002C29F8" w:rsidRPr="002C29F8">
              <w:rPr>
                <w:webHidden/>
              </w:rPr>
              <w:tab/>
            </w:r>
            <w:r w:rsidR="002C29F8" w:rsidRPr="002C29F8">
              <w:rPr>
                <w:webHidden/>
              </w:rPr>
              <w:fldChar w:fldCharType="begin"/>
            </w:r>
            <w:r w:rsidR="002C29F8" w:rsidRPr="002C29F8">
              <w:rPr>
                <w:webHidden/>
              </w:rPr>
              <w:instrText xml:space="preserve"> PAGEREF _Toc131756881 \h </w:instrText>
            </w:r>
            <w:r w:rsidR="002C29F8" w:rsidRPr="002C29F8">
              <w:rPr>
                <w:webHidden/>
              </w:rPr>
            </w:r>
            <w:r w:rsidR="002C29F8" w:rsidRPr="002C29F8">
              <w:rPr>
                <w:webHidden/>
              </w:rPr>
              <w:fldChar w:fldCharType="separate"/>
            </w:r>
            <w:r w:rsidR="007A336A">
              <w:rPr>
                <w:webHidden/>
              </w:rPr>
              <w:t>21</w:t>
            </w:r>
            <w:r w:rsidR="002C29F8" w:rsidRPr="002C29F8">
              <w:rPr>
                <w:webHidden/>
              </w:rPr>
              <w:fldChar w:fldCharType="end"/>
            </w:r>
          </w:hyperlink>
        </w:p>
        <w:p w14:paraId="4F1BAE66" w14:textId="41AEC3B8" w:rsidR="002C29F8" w:rsidRPr="002C29F8" w:rsidRDefault="00000000">
          <w:pPr>
            <w:pStyle w:val="Kazalovsebine2"/>
            <w:rPr>
              <w:rFonts w:ascii="Arial" w:eastAsiaTheme="minorEastAsia" w:hAnsi="Arial"/>
              <w:b w:val="0"/>
              <w:bCs w:val="0"/>
              <w:noProof/>
              <w:sz w:val="22"/>
              <w:szCs w:val="22"/>
            </w:rPr>
          </w:pPr>
          <w:hyperlink w:anchor="_Toc131756882" w:history="1">
            <w:r w:rsidR="002C29F8" w:rsidRPr="002C29F8">
              <w:rPr>
                <w:rStyle w:val="Hiperpovezava"/>
                <w:rFonts w:ascii="Arial" w:hAnsi="Arial"/>
                <w:iCs/>
                <w:noProof/>
              </w:rPr>
              <w:t>SOGLASJE / IZJAVA PODIZVAJALCA O NEPOSREDNEM PLAČILU</w:t>
            </w:r>
            <w:r w:rsidR="002C29F8" w:rsidRPr="002C29F8">
              <w:rPr>
                <w:rFonts w:ascii="Arial" w:hAnsi="Arial"/>
                <w:noProof/>
                <w:webHidden/>
              </w:rPr>
              <w:tab/>
            </w:r>
            <w:r w:rsidR="002C29F8" w:rsidRPr="002C29F8">
              <w:rPr>
                <w:rFonts w:ascii="Arial" w:hAnsi="Arial"/>
                <w:noProof/>
                <w:webHidden/>
              </w:rPr>
              <w:fldChar w:fldCharType="begin"/>
            </w:r>
            <w:r w:rsidR="002C29F8" w:rsidRPr="002C29F8">
              <w:rPr>
                <w:rFonts w:ascii="Arial" w:hAnsi="Arial"/>
                <w:noProof/>
                <w:webHidden/>
              </w:rPr>
              <w:instrText xml:space="preserve"> PAGEREF _Toc131756882 \h </w:instrText>
            </w:r>
            <w:r w:rsidR="002C29F8" w:rsidRPr="002C29F8">
              <w:rPr>
                <w:rFonts w:ascii="Arial" w:hAnsi="Arial"/>
                <w:noProof/>
                <w:webHidden/>
              </w:rPr>
            </w:r>
            <w:r w:rsidR="002C29F8" w:rsidRPr="002C29F8">
              <w:rPr>
                <w:rFonts w:ascii="Arial" w:hAnsi="Arial"/>
                <w:noProof/>
                <w:webHidden/>
              </w:rPr>
              <w:fldChar w:fldCharType="separate"/>
            </w:r>
            <w:r w:rsidR="007A336A">
              <w:rPr>
                <w:rFonts w:ascii="Arial" w:hAnsi="Arial"/>
                <w:noProof/>
                <w:webHidden/>
              </w:rPr>
              <w:t>23</w:t>
            </w:r>
            <w:r w:rsidR="002C29F8" w:rsidRPr="002C29F8">
              <w:rPr>
                <w:rFonts w:ascii="Arial" w:hAnsi="Arial"/>
                <w:noProof/>
                <w:webHidden/>
              </w:rPr>
              <w:fldChar w:fldCharType="end"/>
            </w:r>
          </w:hyperlink>
        </w:p>
        <w:p w14:paraId="73FE675A" w14:textId="6C5D6313" w:rsidR="002C29F8" w:rsidRPr="002C29F8" w:rsidRDefault="00000000">
          <w:pPr>
            <w:pStyle w:val="Kazalovsebine2"/>
            <w:rPr>
              <w:rFonts w:ascii="Arial" w:eastAsiaTheme="minorEastAsia" w:hAnsi="Arial"/>
              <w:b w:val="0"/>
              <w:bCs w:val="0"/>
              <w:noProof/>
              <w:sz w:val="22"/>
              <w:szCs w:val="22"/>
            </w:rPr>
          </w:pPr>
          <w:hyperlink w:anchor="_Toc131756883" w:history="1">
            <w:r w:rsidR="002C29F8" w:rsidRPr="002C29F8">
              <w:rPr>
                <w:rStyle w:val="Hiperpovezava"/>
                <w:rFonts w:ascii="Arial" w:hAnsi="Arial"/>
                <w:iCs/>
                <w:noProof/>
              </w:rPr>
              <w:t>IZJAVA GOSPODARSKEGA SUBJEKTA</w:t>
            </w:r>
            <w:r w:rsidR="002C29F8" w:rsidRPr="002C29F8">
              <w:rPr>
                <w:rFonts w:ascii="Arial" w:hAnsi="Arial"/>
                <w:noProof/>
                <w:webHidden/>
              </w:rPr>
              <w:tab/>
            </w:r>
            <w:r w:rsidR="002C29F8" w:rsidRPr="002C29F8">
              <w:rPr>
                <w:rFonts w:ascii="Arial" w:hAnsi="Arial"/>
                <w:noProof/>
                <w:webHidden/>
              </w:rPr>
              <w:fldChar w:fldCharType="begin"/>
            </w:r>
            <w:r w:rsidR="002C29F8" w:rsidRPr="002C29F8">
              <w:rPr>
                <w:rFonts w:ascii="Arial" w:hAnsi="Arial"/>
                <w:noProof/>
                <w:webHidden/>
              </w:rPr>
              <w:instrText xml:space="preserve"> PAGEREF _Toc131756883 \h </w:instrText>
            </w:r>
            <w:r w:rsidR="002C29F8" w:rsidRPr="002C29F8">
              <w:rPr>
                <w:rFonts w:ascii="Arial" w:hAnsi="Arial"/>
                <w:noProof/>
                <w:webHidden/>
              </w:rPr>
            </w:r>
            <w:r w:rsidR="002C29F8" w:rsidRPr="002C29F8">
              <w:rPr>
                <w:rFonts w:ascii="Arial" w:hAnsi="Arial"/>
                <w:noProof/>
                <w:webHidden/>
              </w:rPr>
              <w:fldChar w:fldCharType="separate"/>
            </w:r>
            <w:r w:rsidR="007A336A">
              <w:rPr>
                <w:rFonts w:ascii="Arial" w:hAnsi="Arial"/>
                <w:noProof/>
                <w:webHidden/>
              </w:rPr>
              <w:t>24</w:t>
            </w:r>
            <w:r w:rsidR="002C29F8" w:rsidRPr="002C29F8">
              <w:rPr>
                <w:rFonts w:ascii="Arial" w:hAnsi="Arial"/>
                <w:noProof/>
                <w:webHidden/>
              </w:rPr>
              <w:fldChar w:fldCharType="end"/>
            </w:r>
          </w:hyperlink>
        </w:p>
        <w:p w14:paraId="01CFE1E8" w14:textId="069555E3" w:rsidR="002C29F8" w:rsidRPr="002C29F8" w:rsidRDefault="00000000">
          <w:pPr>
            <w:pStyle w:val="Kazalovsebine2"/>
            <w:rPr>
              <w:rFonts w:ascii="Arial" w:eastAsiaTheme="minorEastAsia" w:hAnsi="Arial"/>
              <w:b w:val="0"/>
              <w:bCs w:val="0"/>
              <w:noProof/>
              <w:sz w:val="22"/>
              <w:szCs w:val="22"/>
            </w:rPr>
          </w:pPr>
          <w:hyperlink w:anchor="_Toc131756884" w:history="1">
            <w:r w:rsidR="002C29F8" w:rsidRPr="002C29F8">
              <w:rPr>
                <w:rStyle w:val="Hiperpovezava"/>
                <w:rFonts w:ascii="Arial" w:hAnsi="Arial"/>
                <w:iCs/>
                <w:noProof/>
              </w:rPr>
              <w:t>VZOREC FINANČNEGA ZAVAROVANJA ZA DOBRO IZVEDBO POGODBENIH OBVEZNOSTI PO EPGP-758</w:t>
            </w:r>
            <w:r w:rsidR="002C29F8" w:rsidRPr="002C29F8">
              <w:rPr>
                <w:rFonts w:ascii="Arial" w:hAnsi="Arial"/>
                <w:noProof/>
                <w:webHidden/>
              </w:rPr>
              <w:tab/>
            </w:r>
            <w:r w:rsidR="002C29F8" w:rsidRPr="002C29F8">
              <w:rPr>
                <w:rFonts w:ascii="Arial" w:hAnsi="Arial"/>
                <w:noProof/>
                <w:webHidden/>
              </w:rPr>
              <w:fldChar w:fldCharType="begin"/>
            </w:r>
            <w:r w:rsidR="002C29F8" w:rsidRPr="002C29F8">
              <w:rPr>
                <w:rFonts w:ascii="Arial" w:hAnsi="Arial"/>
                <w:noProof/>
                <w:webHidden/>
              </w:rPr>
              <w:instrText xml:space="preserve"> PAGEREF _Toc131756884 \h </w:instrText>
            </w:r>
            <w:r w:rsidR="002C29F8" w:rsidRPr="002C29F8">
              <w:rPr>
                <w:rFonts w:ascii="Arial" w:hAnsi="Arial"/>
                <w:noProof/>
                <w:webHidden/>
              </w:rPr>
            </w:r>
            <w:r w:rsidR="002C29F8" w:rsidRPr="002C29F8">
              <w:rPr>
                <w:rFonts w:ascii="Arial" w:hAnsi="Arial"/>
                <w:noProof/>
                <w:webHidden/>
              </w:rPr>
              <w:fldChar w:fldCharType="separate"/>
            </w:r>
            <w:r w:rsidR="007A336A">
              <w:rPr>
                <w:rFonts w:ascii="Arial" w:hAnsi="Arial"/>
                <w:noProof/>
                <w:webHidden/>
              </w:rPr>
              <w:t>25</w:t>
            </w:r>
            <w:r w:rsidR="002C29F8" w:rsidRPr="002C29F8">
              <w:rPr>
                <w:rFonts w:ascii="Arial" w:hAnsi="Arial"/>
                <w:noProof/>
                <w:webHidden/>
              </w:rPr>
              <w:fldChar w:fldCharType="end"/>
            </w:r>
          </w:hyperlink>
        </w:p>
        <w:p w14:paraId="1F1A3EA6" w14:textId="50309AC0" w:rsidR="002C29F8" w:rsidRPr="002C29F8" w:rsidRDefault="00000000">
          <w:pPr>
            <w:pStyle w:val="Kazalovsebine2"/>
            <w:rPr>
              <w:rFonts w:ascii="Arial" w:eastAsiaTheme="minorEastAsia" w:hAnsi="Arial"/>
              <w:b w:val="0"/>
              <w:bCs w:val="0"/>
              <w:noProof/>
              <w:sz w:val="22"/>
              <w:szCs w:val="22"/>
            </w:rPr>
          </w:pPr>
          <w:hyperlink w:anchor="_Toc131756885" w:history="1">
            <w:r w:rsidR="002C29F8" w:rsidRPr="002C29F8">
              <w:rPr>
                <w:rStyle w:val="Hiperpovezava"/>
                <w:rFonts w:ascii="Arial" w:hAnsi="Arial"/>
                <w:iCs/>
                <w:noProof/>
              </w:rPr>
              <w:t>VZOREC FINANČNEGA ZAVAROVANJA ZA ODPRAVO NAPAK V GARANCIJSKEM ROKU PO EPGP-758</w:t>
            </w:r>
            <w:r w:rsidR="002C29F8" w:rsidRPr="002C29F8">
              <w:rPr>
                <w:rFonts w:ascii="Arial" w:hAnsi="Arial"/>
                <w:noProof/>
                <w:webHidden/>
              </w:rPr>
              <w:tab/>
            </w:r>
            <w:r w:rsidR="002C29F8" w:rsidRPr="002C29F8">
              <w:rPr>
                <w:rFonts w:ascii="Arial" w:hAnsi="Arial"/>
                <w:noProof/>
                <w:webHidden/>
              </w:rPr>
              <w:fldChar w:fldCharType="begin"/>
            </w:r>
            <w:r w:rsidR="002C29F8" w:rsidRPr="002C29F8">
              <w:rPr>
                <w:rFonts w:ascii="Arial" w:hAnsi="Arial"/>
                <w:noProof/>
                <w:webHidden/>
              </w:rPr>
              <w:instrText xml:space="preserve"> PAGEREF _Toc131756885 \h </w:instrText>
            </w:r>
            <w:r w:rsidR="002C29F8" w:rsidRPr="002C29F8">
              <w:rPr>
                <w:rFonts w:ascii="Arial" w:hAnsi="Arial"/>
                <w:noProof/>
                <w:webHidden/>
              </w:rPr>
            </w:r>
            <w:r w:rsidR="002C29F8" w:rsidRPr="002C29F8">
              <w:rPr>
                <w:rFonts w:ascii="Arial" w:hAnsi="Arial"/>
                <w:noProof/>
                <w:webHidden/>
              </w:rPr>
              <w:fldChar w:fldCharType="separate"/>
            </w:r>
            <w:r w:rsidR="007A336A">
              <w:rPr>
                <w:rFonts w:ascii="Arial" w:hAnsi="Arial"/>
                <w:noProof/>
                <w:webHidden/>
              </w:rPr>
              <w:t>26</w:t>
            </w:r>
            <w:r w:rsidR="002C29F8" w:rsidRPr="002C29F8">
              <w:rPr>
                <w:rFonts w:ascii="Arial" w:hAnsi="Arial"/>
                <w:noProof/>
                <w:webHidden/>
              </w:rPr>
              <w:fldChar w:fldCharType="end"/>
            </w:r>
          </w:hyperlink>
        </w:p>
        <w:p w14:paraId="4CE23714" w14:textId="642E3CBD" w:rsidR="002C29F8" w:rsidRPr="002C29F8" w:rsidRDefault="00000000">
          <w:pPr>
            <w:pStyle w:val="Kazalovsebine2"/>
            <w:rPr>
              <w:rFonts w:ascii="Arial" w:eastAsiaTheme="minorEastAsia" w:hAnsi="Arial"/>
              <w:b w:val="0"/>
              <w:bCs w:val="0"/>
              <w:noProof/>
              <w:sz w:val="22"/>
              <w:szCs w:val="22"/>
            </w:rPr>
          </w:pPr>
          <w:hyperlink w:anchor="_Toc131756886" w:history="1">
            <w:r w:rsidR="002C29F8" w:rsidRPr="002C29F8">
              <w:rPr>
                <w:rStyle w:val="Hiperpovezava"/>
                <w:rFonts w:ascii="Arial" w:hAnsi="Arial"/>
                <w:iCs/>
                <w:noProof/>
              </w:rPr>
              <w:t>OSNUTEK OKVIRNEGA SPORAZUMA</w:t>
            </w:r>
            <w:r w:rsidR="002C29F8" w:rsidRPr="002C29F8">
              <w:rPr>
                <w:rFonts w:ascii="Arial" w:hAnsi="Arial"/>
                <w:noProof/>
                <w:webHidden/>
              </w:rPr>
              <w:tab/>
            </w:r>
            <w:r w:rsidR="002C29F8" w:rsidRPr="002C29F8">
              <w:rPr>
                <w:rFonts w:ascii="Arial" w:hAnsi="Arial"/>
                <w:noProof/>
                <w:webHidden/>
              </w:rPr>
              <w:fldChar w:fldCharType="begin"/>
            </w:r>
            <w:r w:rsidR="002C29F8" w:rsidRPr="002C29F8">
              <w:rPr>
                <w:rFonts w:ascii="Arial" w:hAnsi="Arial"/>
                <w:noProof/>
                <w:webHidden/>
              </w:rPr>
              <w:instrText xml:space="preserve"> PAGEREF _Toc131756886 \h </w:instrText>
            </w:r>
            <w:r w:rsidR="002C29F8" w:rsidRPr="002C29F8">
              <w:rPr>
                <w:rFonts w:ascii="Arial" w:hAnsi="Arial"/>
                <w:noProof/>
                <w:webHidden/>
              </w:rPr>
            </w:r>
            <w:r w:rsidR="002C29F8" w:rsidRPr="002C29F8">
              <w:rPr>
                <w:rFonts w:ascii="Arial" w:hAnsi="Arial"/>
                <w:noProof/>
                <w:webHidden/>
              </w:rPr>
              <w:fldChar w:fldCharType="separate"/>
            </w:r>
            <w:r w:rsidR="007A336A">
              <w:rPr>
                <w:rFonts w:ascii="Arial" w:hAnsi="Arial"/>
                <w:noProof/>
                <w:webHidden/>
              </w:rPr>
              <w:t>27</w:t>
            </w:r>
            <w:r w:rsidR="002C29F8" w:rsidRPr="002C29F8">
              <w:rPr>
                <w:rFonts w:ascii="Arial" w:hAnsi="Arial"/>
                <w:noProof/>
                <w:webHidden/>
              </w:rPr>
              <w:fldChar w:fldCharType="end"/>
            </w:r>
          </w:hyperlink>
        </w:p>
        <w:p w14:paraId="1D67E3C4" w14:textId="35B0C659" w:rsidR="002C29F8" w:rsidRPr="002C29F8" w:rsidRDefault="00000000">
          <w:pPr>
            <w:pStyle w:val="Kazalovsebine2"/>
            <w:rPr>
              <w:rFonts w:ascii="Arial" w:eastAsiaTheme="minorEastAsia" w:hAnsi="Arial"/>
              <w:b w:val="0"/>
              <w:bCs w:val="0"/>
              <w:noProof/>
              <w:sz w:val="22"/>
              <w:szCs w:val="22"/>
            </w:rPr>
          </w:pPr>
          <w:hyperlink w:anchor="_Toc131756887" w:history="1">
            <w:r w:rsidR="002C29F8" w:rsidRPr="002C29F8">
              <w:rPr>
                <w:rStyle w:val="Hiperpovezava"/>
                <w:rFonts w:ascii="Arial" w:hAnsi="Arial"/>
                <w:iCs/>
                <w:noProof/>
              </w:rPr>
              <w:t>OSNUTEK POGODBE ZA NAKUP MR APARATOV</w:t>
            </w:r>
            <w:r w:rsidR="002C29F8" w:rsidRPr="002C29F8">
              <w:rPr>
                <w:rFonts w:ascii="Arial" w:hAnsi="Arial"/>
                <w:noProof/>
                <w:webHidden/>
              </w:rPr>
              <w:tab/>
            </w:r>
            <w:r w:rsidR="002C29F8" w:rsidRPr="002C29F8">
              <w:rPr>
                <w:rFonts w:ascii="Arial" w:hAnsi="Arial"/>
                <w:noProof/>
                <w:webHidden/>
              </w:rPr>
              <w:fldChar w:fldCharType="begin"/>
            </w:r>
            <w:r w:rsidR="002C29F8" w:rsidRPr="002C29F8">
              <w:rPr>
                <w:rFonts w:ascii="Arial" w:hAnsi="Arial"/>
                <w:noProof/>
                <w:webHidden/>
              </w:rPr>
              <w:instrText xml:space="preserve"> PAGEREF _Toc131756887 \h </w:instrText>
            </w:r>
            <w:r w:rsidR="002C29F8" w:rsidRPr="002C29F8">
              <w:rPr>
                <w:rFonts w:ascii="Arial" w:hAnsi="Arial"/>
                <w:noProof/>
                <w:webHidden/>
              </w:rPr>
            </w:r>
            <w:r w:rsidR="002C29F8" w:rsidRPr="002C29F8">
              <w:rPr>
                <w:rFonts w:ascii="Arial" w:hAnsi="Arial"/>
                <w:noProof/>
                <w:webHidden/>
              </w:rPr>
              <w:fldChar w:fldCharType="separate"/>
            </w:r>
            <w:r w:rsidR="007A336A">
              <w:rPr>
                <w:rFonts w:ascii="Arial" w:hAnsi="Arial"/>
                <w:noProof/>
                <w:webHidden/>
              </w:rPr>
              <w:t>37</w:t>
            </w:r>
            <w:r w:rsidR="002C29F8" w:rsidRPr="002C29F8">
              <w:rPr>
                <w:rFonts w:ascii="Arial" w:hAnsi="Arial"/>
                <w:noProof/>
                <w:webHidden/>
              </w:rPr>
              <w:fldChar w:fldCharType="end"/>
            </w:r>
          </w:hyperlink>
        </w:p>
        <w:p w14:paraId="5665933A" w14:textId="3599A674" w:rsidR="00704CBA" w:rsidRDefault="00704CBA">
          <w:r>
            <w:rPr>
              <w:b/>
              <w:bCs/>
            </w:rPr>
            <w:fldChar w:fldCharType="end"/>
          </w:r>
        </w:p>
      </w:sdtContent>
    </w:sdt>
    <w:p w14:paraId="1476A1CC" w14:textId="0612D915" w:rsidR="0006609D" w:rsidRPr="0072687F" w:rsidRDefault="009E79D1" w:rsidP="00640376">
      <w:pPr>
        <w:pStyle w:val="Kazalovsebine2"/>
        <w:rPr>
          <w:rFonts w:ascii="Arial" w:eastAsiaTheme="minorEastAsia" w:hAnsi="Arial"/>
          <w:b w:val="0"/>
          <w:bCs w:val="0"/>
          <w:noProof/>
          <w:sz w:val="22"/>
          <w:szCs w:val="22"/>
        </w:rPr>
      </w:pPr>
      <w:r w:rsidRPr="0072687F">
        <w:rPr>
          <w:rFonts w:ascii="Arial" w:eastAsia="Batang" w:hAnsi="Arial"/>
          <w:noProof/>
        </w:rPr>
        <w:fldChar w:fldCharType="begin"/>
      </w:r>
      <w:r w:rsidR="00905563" w:rsidRPr="0072687F">
        <w:rPr>
          <w:rFonts w:ascii="Arial" w:eastAsia="Batang" w:hAnsi="Arial"/>
          <w:noProof/>
        </w:rPr>
        <w:instrText xml:space="preserve"> TOC \o "1-3" \h \z \u </w:instrText>
      </w:r>
      <w:r w:rsidRPr="0072687F">
        <w:rPr>
          <w:rFonts w:ascii="Arial" w:eastAsia="Batang" w:hAnsi="Arial"/>
          <w:noProof/>
        </w:rPr>
        <w:fldChar w:fldCharType="separate"/>
      </w:r>
    </w:p>
    <w:p w14:paraId="257A33FC" w14:textId="79040074" w:rsidR="00690F82" w:rsidRPr="0072687F" w:rsidRDefault="009E79D1" w:rsidP="001D05B1">
      <w:r w:rsidRPr="0072687F">
        <w:fldChar w:fldCharType="end"/>
      </w:r>
    </w:p>
    <w:p w14:paraId="5C2922BC" w14:textId="77777777" w:rsidR="00905563" w:rsidRPr="0072687F" w:rsidRDefault="00905563" w:rsidP="001D05B1"/>
    <w:p w14:paraId="31267E7C" w14:textId="77777777" w:rsidR="00F00273" w:rsidRPr="0072687F" w:rsidRDefault="00F00273" w:rsidP="001D05B1"/>
    <w:p w14:paraId="2CCF1C03" w14:textId="77777777" w:rsidR="00FA6A86" w:rsidRPr="0072687F" w:rsidRDefault="00FA6A86" w:rsidP="001D05B1"/>
    <w:p w14:paraId="20726513" w14:textId="68BEE447" w:rsidR="00FA6A86" w:rsidRPr="0072687F" w:rsidRDefault="00E55C63" w:rsidP="00E55C63">
      <w:pPr>
        <w:tabs>
          <w:tab w:val="left" w:pos="5010"/>
        </w:tabs>
      </w:pPr>
      <w:r w:rsidRPr="0072687F">
        <w:tab/>
      </w:r>
    </w:p>
    <w:p w14:paraId="5F9C5667" w14:textId="77777777" w:rsidR="00F00273" w:rsidRPr="0072687F" w:rsidRDefault="00F00273" w:rsidP="001D05B1"/>
    <w:p w14:paraId="0BAB98B8" w14:textId="77777777" w:rsidR="003B2483" w:rsidRPr="0072687F" w:rsidRDefault="003B2483" w:rsidP="001D05B1"/>
    <w:p w14:paraId="510E8284" w14:textId="77777777" w:rsidR="003B2483" w:rsidRPr="0072687F" w:rsidRDefault="003B2483" w:rsidP="001D05B1"/>
    <w:p w14:paraId="34B1DA38" w14:textId="440AB887" w:rsidR="003B2483" w:rsidRPr="0072687F" w:rsidRDefault="003B2483" w:rsidP="001D05B1"/>
    <w:p w14:paraId="6A55DC05" w14:textId="7AE6A8DE" w:rsidR="00B3764E" w:rsidRPr="0072687F" w:rsidRDefault="00B3764E" w:rsidP="001D05B1"/>
    <w:p w14:paraId="7DE952EB" w14:textId="7B1EEE63" w:rsidR="00B3764E" w:rsidRPr="0072687F" w:rsidRDefault="00B3764E" w:rsidP="001D05B1"/>
    <w:p w14:paraId="6CAC5741" w14:textId="77777777" w:rsidR="00B3764E" w:rsidRPr="0072687F" w:rsidRDefault="00B3764E" w:rsidP="001D05B1"/>
    <w:p w14:paraId="260D6F23" w14:textId="2A9C4C3B" w:rsidR="007027E9" w:rsidRPr="0072687F" w:rsidRDefault="007027E9" w:rsidP="001D05B1"/>
    <w:p w14:paraId="49253166" w14:textId="5E5BFBBF" w:rsidR="00640376" w:rsidRDefault="00640376">
      <w:pPr>
        <w:spacing w:line="240" w:lineRule="auto"/>
        <w:jc w:val="left"/>
      </w:pPr>
      <w:r>
        <w:br w:type="page"/>
      </w:r>
    </w:p>
    <w:p w14:paraId="09D5ADD9" w14:textId="77777777" w:rsidR="00B3764E" w:rsidRPr="0072687F" w:rsidRDefault="00B3764E" w:rsidP="001D05B1"/>
    <w:p w14:paraId="6C6D4E8E" w14:textId="3299509F" w:rsidR="00905563" w:rsidRPr="0072687F" w:rsidRDefault="00905563" w:rsidP="002B4BB1">
      <w:pPr>
        <w:pStyle w:val="n2"/>
        <w:outlineLvl w:val="0"/>
        <w:rPr>
          <w:rFonts w:cs="Arial"/>
        </w:rPr>
      </w:pPr>
      <w:bookmarkStart w:id="2" w:name="_Toc83643862"/>
      <w:bookmarkStart w:id="3" w:name="_Toc126847580"/>
      <w:bookmarkStart w:id="4" w:name="_Toc131756863"/>
      <w:r w:rsidRPr="0072687F">
        <w:rPr>
          <w:rFonts w:cs="Arial"/>
        </w:rPr>
        <w:t xml:space="preserve">POVABILO K ODDAJI </w:t>
      </w:r>
      <w:r w:rsidR="00DC4405" w:rsidRPr="0072687F">
        <w:rPr>
          <w:rFonts w:cs="Arial"/>
        </w:rPr>
        <w:t>PRIJAVE</w:t>
      </w:r>
      <w:r w:rsidRPr="0072687F">
        <w:rPr>
          <w:rFonts w:cs="Arial"/>
        </w:rPr>
        <w:t xml:space="preserve"> IN SPLOŠNA NAVODILA PONUDNIKU ZA PRIPRAVO PONUDBE</w:t>
      </w:r>
      <w:bookmarkEnd w:id="2"/>
      <w:bookmarkEnd w:id="3"/>
      <w:bookmarkEnd w:id="4"/>
    </w:p>
    <w:p w14:paraId="386B8A4F" w14:textId="77777777" w:rsidR="007027E9" w:rsidRPr="0072687F" w:rsidRDefault="007027E9" w:rsidP="00095148">
      <w:pPr>
        <w:pStyle w:val="PODNASLOVI"/>
        <w:numPr>
          <w:ilvl w:val="0"/>
          <w:numId w:val="0"/>
        </w:numPr>
        <w:ind w:left="4330" w:hanging="357"/>
        <w:outlineLvl w:val="9"/>
      </w:pPr>
    </w:p>
    <w:p w14:paraId="10A5C1C2" w14:textId="3DDC012A" w:rsidR="00905563" w:rsidRPr="0072687F" w:rsidRDefault="00EE4CE7" w:rsidP="002B4BB1">
      <w:pPr>
        <w:pStyle w:val="PODNASLOVI"/>
        <w:numPr>
          <w:ilvl w:val="0"/>
          <w:numId w:val="17"/>
        </w:numPr>
        <w:outlineLvl w:val="0"/>
        <w:rPr>
          <w:rFonts w:cs="Arial"/>
        </w:rPr>
      </w:pPr>
      <w:bookmarkStart w:id="5" w:name="_Toc392226304"/>
      <w:bookmarkStart w:id="6" w:name="_Toc126847581"/>
      <w:bookmarkStart w:id="7" w:name="_Toc131756864"/>
      <w:r w:rsidRPr="0072687F">
        <w:rPr>
          <w:rFonts w:cs="Arial"/>
        </w:rPr>
        <w:t>PODATKI O JAVNEM NAROČILU</w:t>
      </w:r>
      <w:bookmarkEnd w:id="5"/>
      <w:bookmarkEnd w:id="6"/>
      <w:bookmarkEnd w:id="7"/>
    </w:p>
    <w:p w14:paraId="4206E6C6" w14:textId="77777777" w:rsidR="00905563" w:rsidRPr="0072687F" w:rsidRDefault="00905563" w:rsidP="004903A1"/>
    <w:p w14:paraId="28EE44B5" w14:textId="492D407F" w:rsidR="00905563" w:rsidRPr="0072687F" w:rsidRDefault="00905563" w:rsidP="00831CBC">
      <w:r w:rsidRPr="0072687F">
        <w:t xml:space="preserve">Javno naročilo </w:t>
      </w:r>
      <w:r w:rsidR="003E1047" w:rsidRPr="0072687F">
        <w:rPr>
          <w:b/>
        </w:rPr>
        <w:t>»</w:t>
      </w:r>
      <w:r w:rsidR="00FC0B42" w:rsidRPr="0072687F">
        <w:rPr>
          <w:b/>
          <w:bCs/>
        </w:rPr>
        <w:t>Sklenitev okvirnega sporazuma za nakup MR aparatov</w:t>
      </w:r>
      <w:r w:rsidR="003E1047" w:rsidRPr="0072687F">
        <w:rPr>
          <w:b/>
        </w:rPr>
        <w:t>«</w:t>
      </w:r>
      <w:r w:rsidR="004F6524" w:rsidRPr="0072687F">
        <w:t xml:space="preserve"> </w:t>
      </w:r>
      <w:r w:rsidRPr="0072687F">
        <w:rPr>
          <w:rFonts w:eastAsia="Arial Unicode MS"/>
        </w:rPr>
        <w:t xml:space="preserve">naročnik </w:t>
      </w:r>
      <w:r w:rsidR="0056115D" w:rsidRPr="0072687F">
        <w:rPr>
          <w:rFonts w:eastAsia="Arial Unicode MS"/>
        </w:rPr>
        <w:t xml:space="preserve">Urad Republike Slovenije za nadzor, kakovost in investicije v zdravstvu, Ambrožiča Novljana 7, </w:t>
      </w:r>
      <w:r w:rsidR="00F609B3" w:rsidRPr="0072687F">
        <w:rPr>
          <w:rFonts w:eastAsia="Arial Unicode MS"/>
        </w:rPr>
        <w:t>1000 Ljubljana</w:t>
      </w:r>
      <w:r w:rsidR="00430F36" w:rsidRPr="0072687F">
        <w:rPr>
          <w:rStyle w:val="Sprotnaopomba-sklic"/>
          <w:rFonts w:eastAsia="Arial Unicode MS"/>
        </w:rPr>
        <w:footnoteReference w:id="2"/>
      </w:r>
      <w:r w:rsidR="00F609B3" w:rsidRPr="0072687F">
        <w:rPr>
          <w:rFonts w:eastAsia="Arial Unicode MS"/>
        </w:rPr>
        <w:t xml:space="preserve">, </w:t>
      </w:r>
      <w:r w:rsidRPr="0072687F">
        <w:rPr>
          <w:rFonts w:eastAsia="Arial Unicode MS"/>
        </w:rPr>
        <w:t>izv</w:t>
      </w:r>
      <w:r w:rsidR="005847E0" w:rsidRPr="0072687F">
        <w:rPr>
          <w:rFonts w:eastAsia="Arial Unicode MS"/>
        </w:rPr>
        <w:t>aja</w:t>
      </w:r>
      <w:r w:rsidRPr="0072687F">
        <w:rPr>
          <w:rFonts w:eastAsia="Arial Unicode MS"/>
        </w:rPr>
        <w:t xml:space="preserve"> skladno z določili Zakona o javnem n</w:t>
      </w:r>
      <w:r w:rsidR="00E95DE3" w:rsidRPr="0072687F">
        <w:rPr>
          <w:rFonts w:eastAsia="Arial Unicode MS"/>
        </w:rPr>
        <w:t xml:space="preserve">aročanju </w:t>
      </w:r>
      <w:r w:rsidR="00E42852" w:rsidRPr="00E42852">
        <w:rPr>
          <w:rFonts w:eastAsia="Arial Unicode MS"/>
        </w:rPr>
        <w:t xml:space="preserve">(Uradni list RS, št. 91/15, 14/18, 121/21, 10/22, 74/22 – </w:t>
      </w:r>
      <w:proofErr w:type="spellStart"/>
      <w:r w:rsidR="00E42852" w:rsidRPr="00E42852">
        <w:rPr>
          <w:rFonts w:eastAsia="Arial Unicode MS"/>
        </w:rPr>
        <w:t>odl</w:t>
      </w:r>
      <w:proofErr w:type="spellEnd"/>
      <w:r w:rsidR="00E42852" w:rsidRPr="00E42852">
        <w:rPr>
          <w:rFonts w:eastAsia="Arial Unicode MS"/>
        </w:rPr>
        <w:t>. US, 100/22 – ZNUZSZS in 28/23</w:t>
      </w:r>
      <w:r w:rsidR="008517B0" w:rsidRPr="0072687F">
        <w:rPr>
          <w:rFonts w:eastAsia="Arial Unicode MS"/>
        </w:rPr>
        <w:t>;</w:t>
      </w:r>
      <w:r w:rsidRPr="0072687F">
        <w:rPr>
          <w:rFonts w:eastAsia="Arial Unicode MS"/>
        </w:rPr>
        <w:t xml:space="preserve"> v nadalj</w:t>
      </w:r>
      <w:r w:rsidR="008517B0" w:rsidRPr="0072687F">
        <w:rPr>
          <w:rFonts w:eastAsia="Arial Unicode MS"/>
        </w:rPr>
        <w:t>njem besedilu:</w:t>
      </w:r>
      <w:r w:rsidR="008255C3" w:rsidRPr="0072687F">
        <w:rPr>
          <w:rFonts w:eastAsia="Arial Unicode MS"/>
        </w:rPr>
        <w:t xml:space="preserve"> ZJN-3</w:t>
      </w:r>
      <w:r w:rsidRPr="0072687F">
        <w:rPr>
          <w:rFonts w:eastAsia="Arial Unicode MS"/>
        </w:rPr>
        <w:t xml:space="preserve">), drugimi veljavnimi predpisi </w:t>
      </w:r>
      <w:r w:rsidR="008A5DD9" w:rsidRPr="0072687F">
        <w:rPr>
          <w:rFonts w:eastAsia="Arial Unicode MS"/>
        </w:rPr>
        <w:t>in</w:t>
      </w:r>
      <w:r w:rsidRPr="0072687F">
        <w:rPr>
          <w:rFonts w:eastAsia="Arial Unicode MS"/>
        </w:rPr>
        <w:t xml:space="preserve"> to dokumentacijo</w:t>
      </w:r>
      <w:r w:rsidR="005848A5" w:rsidRPr="0072687F">
        <w:rPr>
          <w:rFonts w:eastAsia="Arial Unicode MS"/>
        </w:rPr>
        <w:t xml:space="preserve"> v zvezi z oddajo predmetnega javnega naročila (v nadaljnjem besedilu: dokumentacija)</w:t>
      </w:r>
      <w:r w:rsidRPr="0072687F">
        <w:rPr>
          <w:rFonts w:eastAsia="Arial Unicode MS"/>
        </w:rPr>
        <w:t>.</w:t>
      </w:r>
    </w:p>
    <w:p w14:paraId="57CEABB8" w14:textId="77777777" w:rsidR="00905563" w:rsidRPr="0072687F" w:rsidRDefault="00905563" w:rsidP="00831CBC"/>
    <w:p w14:paraId="2E9E9520" w14:textId="77777777" w:rsidR="00905563" w:rsidRPr="0072687F" w:rsidRDefault="00905563" w:rsidP="00831CBC">
      <w:r w:rsidRPr="0072687F">
        <w:t>Naročnik ne odgovarja za škodo, ki bi utegnila nastati ponudnik</w:t>
      </w:r>
      <w:r w:rsidR="00982DC4" w:rsidRPr="0072687F">
        <w:t>om</w:t>
      </w:r>
      <w:r w:rsidRPr="0072687F">
        <w:t xml:space="preserve"> zaradi ne</w:t>
      </w:r>
      <w:r w:rsidR="000100F3" w:rsidRPr="0072687F">
        <w:t>-</w:t>
      </w:r>
      <w:r w:rsidRPr="0072687F">
        <w:t>sklenitve pogodbe.</w:t>
      </w:r>
    </w:p>
    <w:p w14:paraId="14CBB9F4" w14:textId="77777777" w:rsidR="00A96736" w:rsidRPr="0072687F" w:rsidRDefault="00A96736" w:rsidP="004903A1"/>
    <w:p w14:paraId="66A98A7F" w14:textId="77777777" w:rsidR="00905563" w:rsidRPr="0072687F" w:rsidRDefault="00EE4CE7" w:rsidP="002B4BB1">
      <w:pPr>
        <w:pStyle w:val="PODNASLOVI"/>
        <w:numPr>
          <w:ilvl w:val="0"/>
          <w:numId w:val="17"/>
        </w:numPr>
        <w:outlineLvl w:val="0"/>
        <w:rPr>
          <w:rFonts w:cs="Arial"/>
        </w:rPr>
      </w:pPr>
      <w:bookmarkStart w:id="8" w:name="_Toc126847582"/>
      <w:bookmarkStart w:id="9" w:name="_Toc131756865"/>
      <w:r w:rsidRPr="0072687F">
        <w:rPr>
          <w:rFonts w:cs="Arial"/>
        </w:rPr>
        <w:t>OZNAKA IN PREDMET JAVNEGA NAROČILA TER NAČIN ODDAJE</w:t>
      </w:r>
      <w:bookmarkEnd w:id="8"/>
      <w:bookmarkEnd w:id="9"/>
    </w:p>
    <w:p w14:paraId="11332792" w14:textId="0A474057" w:rsidR="00905563" w:rsidRPr="0072687F" w:rsidRDefault="00905563" w:rsidP="004903A1"/>
    <w:p w14:paraId="7A6626A2" w14:textId="55F85105" w:rsidR="0036102F" w:rsidRPr="0072687F" w:rsidRDefault="0036102F" w:rsidP="002B4BB1">
      <w:pPr>
        <w:pStyle w:val="Odstavekseznama"/>
        <w:numPr>
          <w:ilvl w:val="1"/>
          <w:numId w:val="21"/>
        </w:numPr>
        <w:rPr>
          <w:bCs/>
          <w:lang w:val="sl-SI"/>
        </w:rPr>
      </w:pPr>
      <w:bookmarkStart w:id="10" w:name="_Toc487703461"/>
      <w:bookmarkStart w:id="11" w:name="_Toc126662134"/>
      <w:bookmarkStart w:id="12" w:name="_Toc126847518"/>
      <w:bookmarkStart w:id="13" w:name="_Toc126847583"/>
      <w:r w:rsidRPr="0072687F">
        <w:rPr>
          <w:bCs/>
          <w:lang w:val="sl-SI"/>
        </w:rPr>
        <w:t>Javno naročilo se vodi pod oznako</w:t>
      </w:r>
      <w:bookmarkEnd w:id="10"/>
      <w:bookmarkEnd w:id="11"/>
      <w:bookmarkEnd w:id="12"/>
      <w:bookmarkEnd w:id="13"/>
      <w:r w:rsidR="0067393E" w:rsidRPr="0072687F">
        <w:rPr>
          <w:bCs/>
          <w:lang w:val="sl-SI"/>
        </w:rPr>
        <w:t>: V11-23/B</w:t>
      </w:r>
    </w:p>
    <w:p w14:paraId="3BE50FE2" w14:textId="77777777" w:rsidR="0036102F" w:rsidRPr="0072687F" w:rsidRDefault="0036102F" w:rsidP="0036102F">
      <w:pPr>
        <w:ind w:left="426"/>
      </w:pPr>
    </w:p>
    <w:p w14:paraId="682D0CBC" w14:textId="4457D451" w:rsidR="00FC0B42" w:rsidRPr="0072687F" w:rsidRDefault="0036102F" w:rsidP="002B4BB1">
      <w:pPr>
        <w:pStyle w:val="Odstavekseznama"/>
        <w:numPr>
          <w:ilvl w:val="1"/>
          <w:numId w:val="21"/>
        </w:numPr>
        <w:rPr>
          <w:lang w:val="sl-SI"/>
        </w:rPr>
      </w:pPr>
      <w:r w:rsidRPr="0072687F">
        <w:rPr>
          <w:lang w:val="sl-SI"/>
        </w:rPr>
        <w:t>Predmet javnega naročila je nakup</w:t>
      </w:r>
      <w:r w:rsidR="0003362A" w:rsidRPr="0072687F">
        <w:rPr>
          <w:lang w:val="sl-SI"/>
        </w:rPr>
        <w:t xml:space="preserve"> in dobava</w:t>
      </w:r>
      <w:r w:rsidR="00602A74" w:rsidRPr="0072687F">
        <w:rPr>
          <w:lang w:val="sl-SI"/>
        </w:rPr>
        <w:t xml:space="preserve"> z montažo</w:t>
      </w:r>
      <w:r w:rsidR="00FC0B42" w:rsidRPr="0072687F">
        <w:rPr>
          <w:lang w:val="sl-SI"/>
        </w:rPr>
        <w:t>:</w:t>
      </w:r>
    </w:p>
    <w:p w14:paraId="05873424" w14:textId="211A3D20" w:rsidR="00FC0B42" w:rsidRPr="0072687F" w:rsidRDefault="00FC0B42">
      <w:pPr>
        <w:pStyle w:val="Odstavekseznama"/>
        <w:numPr>
          <w:ilvl w:val="0"/>
          <w:numId w:val="33"/>
        </w:numPr>
        <w:rPr>
          <w:lang w:val="sl-SI"/>
        </w:rPr>
      </w:pPr>
      <w:r w:rsidRPr="0072687F">
        <w:rPr>
          <w:lang w:val="sl-SI"/>
        </w:rPr>
        <w:t xml:space="preserve">magnetno resonančnih </w:t>
      </w:r>
      <w:proofErr w:type="spellStart"/>
      <w:r w:rsidRPr="0072687F">
        <w:rPr>
          <w:lang w:val="sl-SI"/>
        </w:rPr>
        <w:t>tomografov</w:t>
      </w:r>
      <w:proofErr w:type="spellEnd"/>
      <w:r w:rsidRPr="0072687F">
        <w:rPr>
          <w:lang w:val="sl-SI"/>
        </w:rPr>
        <w:t xml:space="preserve"> jakosti 1.5 T</w:t>
      </w:r>
      <w:r w:rsidR="00602A74" w:rsidRPr="0072687F">
        <w:rPr>
          <w:lang w:val="sl-SI"/>
        </w:rPr>
        <w:t xml:space="preserve"> (okvirna količina 11 naprav)</w:t>
      </w:r>
      <w:r w:rsidRPr="0072687F">
        <w:rPr>
          <w:lang w:val="sl-SI"/>
        </w:rPr>
        <w:t>;</w:t>
      </w:r>
    </w:p>
    <w:p w14:paraId="431D4961" w14:textId="3B48FBE2" w:rsidR="00FC0B42" w:rsidRPr="0072687F" w:rsidRDefault="00FC0B42">
      <w:pPr>
        <w:pStyle w:val="Odstavekseznama"/>
        <w:numPr>
          <w:ilvl w:val="0"/>
          <w:numId w:val="33"/>
        </w:numPr>
        <w:rPr>
          <w:lang w:val="sl-SI"/>
        </w:rPr>
      </w:pPr>
      <w:r w:rsidRPr="0072687F">
        <w:rPr>
          <w:lang w:val="sl-SI"/>
        </w:rPr>
        <w:t xml:space="preserve">magnetno resonančnih </w:t>
      </w:r>
      <w:proofErr w:type="spellStart"/>
      <w:r w:rsidRPr="0072687F">
        <w:rPr>
          <w:lang w:val="sl-SI"/>
        </w:rPr>
        <w:t>tomografov</w:t>
      </w:r>
      <w:proofErr w:type="spellEnd"/>
      <w:r w:rsidRPr="0072687F">
        <w:rPr>
          <w:lang w:val="sl-SI"/>
        </w:rPr>
        <w:t xml:space="preserve"> jakosti 3.0 T</w:t>
      </w:r>
      <w:r w:rsidR="00602A74" w:rsidRPr="0072687F">
        <w:rPr>
          <w:lang w:val="sl-SI"/>
        </w:rPr>
        <w:t xml:space="preserve"> (okvirna količina 5 naprav)</w:t>
      </w:r>
      <w:r w:rsidR="0003362A" w:rsidRPr="0072687F">
        <w:rPr>
          <w:lang w:val="sl-SI"/>
        </w:rPr>
        <w:t>.</w:t>
      </w:r>
    </w:p>
    <w:p w14:paraId="21547335" w14:textId="77777777" w:rsidR="00FC0B42" w:rsidRPr="0072687F" w:rsidRDefault="00FC0B42" w:rsidP="00FC0B42"/>
    <w:p w14:paraId="436A7FC7" w14:textId="0D002F48" w:rsidR="0036102F" w:rsidRPr="0072687F" w:rsidRDefault="000F2D9F" w:rsidP="0036102F">
      <w:pPr>
        <w:rPr>
          <w:i/>
        </w:rPr>
      </w:pPr>
      <w:r w:rsidRPr="0072687F">
        <w:t xml:space="preserve">Vsebina predmet javnega naročila bo podrobneje opredeljena v fazi odpiranja konkurence med gospodarskimi subjekti, ki bodo podpisniki okvirnega sporazuma </w:t>
      </w:r>
      <w:r w:rsidR="0036102F" w:rsidRPr="0072687F">
        <w:t>in</w:t>
      </w:r>
      <w:r w:rsidRPr="0072687F">
        <w:t xml:space="preserve"> bo predvidoma</w:t>
      </w:r>
      <w:r w:rsidR="0036102F" w:rsidRPr="0072687F">
        <w:t xml:space="preserve"> vključ</w:t>
      </w:r>
      <w:r w:rsidRPr="0072687F">
        <w:t>evala</w:t>
      </w:r>
      <w:r w:rsidR="0036102F" w:rsidRPr="0072687F">
        <w:t xml:space="preserve"> namestitev in/ali vgradnjo oziroma montažo dobavljene opreme, </w:t>
      </w:r>
      <w:r w:rsidR="0036102F" w:rsidRPr="0072687F">
        <w:rPr>
          <w:color w:val="000000"/>
        </w:rPr>
        <w:t xml:space="preserve">izvedbo potrebnih </w:t>
      </w:r>
      <w:r w:rsidR="0036102F" w:rsidRPr="0072687F">
        <w:t>instalacijskih priklopov</w:t>
      </w:r>
      <w:r w:rsidR="0036102F" w:rsidRPr="0072687F">
        <w:rPr>
          <w:bCs/>
        </w:rPr>
        <w:t xml:space="preserve">, </w:t>
      </w:r>
      <w:r w:rsidR="0036102F" w:rsidRPr="0072687F">
        <w:t>zagon in preizkus delovanja, preverjanje doseganja zahtevanih parametrov (za opremo, kjer je to predvideno v tehničnih zahtevah), izvedbo meritev</w:t>
      </w:r>
      <w:r w:rsidR="0036102F" w:rsidRPr="0072687F">
        <w:rPr>
          <w:color w:val="00B050"/>
        </w:rPr>
        <w:t xml:space="preserve"> </w:t>
      </w:r>
      <w:r w:rsidR="0036102F" w:rsidRPr="0072687F">
        <w:t xml:space="preserve">vseh izvedenih instalacij in parametrov stanja s preverjeno opremo (pooblaščeni izvajalci meritev), funkcionalni preizkus vse dobavljene opreme in predložitev ustreznih poročil, predajo vse tehnične dokumentacije za uporabo, obratovanje in vzdrževanje, šolanje uporabnikovega osebja, primopredajo vse dobavljene opreme uporabniku, odpravo napak v času </w:t>
      </w:r>
      <w:r w:rsidRPr="0072687F">
        <w:t xml:space="preserve">minimalnega </w:t>
      </w:r>
      <w:r w:rsidR="001B2CFA" w:rsidRPr="0072687F">
        <w:t xml:space="preserve">24 </w:t>
      </w:r>
      <w:r w:rsidR="0036102F" w:rsidRPr="0072687F">
        <w:t xml:space="preserve">mesečnega garancijskega roka, ki prične teči s pisno primopredajo opreme naročniku/uporabniku in vzdrževanje opreme v </w:t>
      </w:r>
      <w:r w:rsidRPr="0072687F">
        <w:t>minimalnem</w:t>
      </w:r>
      <w:r w:rsidR="0036102F" w:rsidRPr="0072687F">
        <w:t xml:space="preserve"> </w:t>
      </w:r>
      <w:r w:rsidR="001B2CFA" w:rsidRPr="0072687F">
        <w:t xml:space="preserve">24 </w:t>
      </w:r>
      <w:r w:rsidR="0036102F" w:rsidRPr="0072687F">
        <w:t>mesečnem garancijskem roku ter izpolnitev vseh ostalih zahtev, kot to izhaja iz popisov premične (prestavljive) opreme za posamezno vrsto opremo.</w:t>
      </w:r>
    </w:p>
    <w:p w14:paraId="5292E088" w14:textId="77777777" w:rsidR="0036102F" w:rsidRPr="0072687F" w:rsidRDefault="0036102F" w:rsidP="0036102F">
      <w:pPr>
        <w:contextualSpacing/>
      </w:pPr>
    </w:p>
    <w:p w14:paraId="44812FC6" w14:textId="3618055F" w:rsidR="0036102F" w:rsidRPr="0072687F" w:rsidRDefault="0036102F" w:rsidP="0036102F">
      <w:pPr>
        <w:contextualSpacing/>
      </w:pPr>
      <w:r w:rsidRPr="0072687F">
        <w:t xml:space="preserve">Predmet javnega naročila v okviru </w:t>
      </w:r>
      <w:r w:rsidRPr="0072687F">
        <w:rPr>
          <w:u w:val="single"/>
        </w:rPr>
        <w:t>vzdrževanja</w:t>
      </w:r>
      <w:r w:rsidRPr="0072687F">
        <w:t xml:space="preserve"> obsega preventivno in korektivno vzdrževanje v garancijskem roku, in sicer:</w:t>
      </w:r>
    </w:p>
    <w:p w14:paraId="2B12965F" w14:textId="26CDED23" w:rsidR="0036102F" w:rsidRPr="0072687F" w:rsidRDefault="0036102F">
      <w:pPr>
        <w:numPr>
          <w:ilvl w:val="0"/>
          <w:numId w:val="20"/>
        </w:numPr>
      </w:pPr>
      <w:r w:rsidRPr="0072687F">
        <w:rPr>
          <w:u w:val="single"/>
        </w:rPr>
        <w:t>PREVENTIVNO VZDRŽEVANJE</w:t>
      </w:r>
      <w:r w:rsidRPr="0072687F">
        <w:t xml:space="preserve"> pomeni zagotavljanje izvajanja rednega vzdrževanja, število rednih vzdrževalnih servisov po navodilih proizvajalca (najmanj 1x letno) vključno z vsemi rezervnimi deli</w:t>
      </w:r>
      <w:r w:rsidRPr="0072687F">
        <w:rPr>
          <w:rFonts w:eastAsia="Calibri"/>
          <w:lang w:eastAsia="en-US"/>
        </w:rPr>
        <w:t xml:space="preserve"> (tudi dragi rezervni deli</w:t>
      </w:r>
      <w:r w:rsidR="006A404B" w:rsidRPr="0072687F">
        <w:rPr>
          <w:rFonts w:eastAsia="Calibri"/>
          <w:lang w:eastAsia="en-US"/>
        </w:rPr>
        <w:t xml:space="preserve">) </w:t>
      </w:r>
      <w:r w:rsidRPr="0072687F">
        <w:t xml:space="preserve">in potrošnim materialom, stroški dela in potnimi stroški; </w:t>
      </w:r>
      <w:r w:rsidRPr="0072687F">
        <w:lastRenderedPageBreak/>
        <w:t xml:space="preserve">npr.: kontrolo stanja opreme in njene funkcionalnosti, odkrivanje napak in odprava le teh, preverjanje in </w:t>
      </w:r>
      <w:proofErr w:type="spellStart"/>
      <w:r w:rsidRPr="0072687F">
        <w:t>optimiranje</w:t>
      </w:r>
      <w:proofErr w:type="spellEnd"/>
      <w:r w:rsidRPr="0072687F">
        <w:t xml:space="preserve"> funkcijskih parametrov delovanja, čiščenje in kontrola opreme, izdaja servisnega poročila in nalepka na opremi z datumom in podpisom izvedbe pregleda (navesti število obveznih in priporočenih servisov na leto). </w:t>
      </w:r>
    </w:p>
    <w:p w14:paraId="031F9361" w14:textId="77777777" w:rsidR="0036102F" w:rsidRPr="0072687F" w:rsidRDefault="0036102F">
      <w:pPr>
        <w:numPr>
          <w:ilvl w:val="0"/>
          <w:numId w:val="20"/>
        </w:numPr>
      </w:pPr>
      <w:r w:rsidRPr="0072687F">
        <w:rPr>
          <w:u w:val="single"/>
        </w:rPr>
        <w:t>KOREKTIVNO VZDRŽEVANJE</w:t>
      </w:r>
      <w:r w:rsidRPr="0072687F">
        <w:t xml:space="preserve"> pomeni servisna popravila/odpravo napak na opremi z zamenjavo iztrošenih, okvarjenih delov in potrošnega materiala za predmetno opremo ter vzpostavitev naprav v fazo pravilnega in brezhibnega delovanja. Servis se opravlja po pozivu uporabnika z vključenimi vsemi rezervnimi deli in potrošnimi materiali, vključno s transportnimi in vsemi ostalimi stroški. </w:t>
      </w:r>
    </w:p>
    <w:p w14:paraId="6D65B40C" w14:textId="5B2295BA" w:rsidR="0036102F" w:rsidRPr="0072687F" w:rsidRDefault="0036102F">
      <w:pPr>
        <w:numPr>
          <w:ilvl w:val="0"/>
          <w:numId w:val="20"/>
        </w:numPr>
      </w:pPr>
      <w:r w:rsidRPr="0072687F">
        <w:rPr>
          <w:u w:val="single"/>
        </w:rPr>
        <w:t>VZDRŽEVANJE V GARANCIJSKEM ROKU</w:t>
      </w:r>
      <w:r w:rsidRPr="0072687F">
        <w:t xml:space="preserve">: v času </w:t>
      </w:r>
      <w:r w:rsidR="000F2D9F" w:rsidRPr="0072687F">
        <w:rPr>
          <w:lang w:eastAsia="en-US"/>
        </w:rPr>
        <w:t>minimalnega</w:t>
      </w:r>
      <w:r w:rsidRPr="0072687F">
        <w:rPr>
          <w:lang w:eastAsia="en-US"/>
        </w:rPr>
        <w:t xml:space="preserve"> </w:t>
      </w:r>
      <w:r w:rsidR="001B2CFA" w:rsidRPr="0072687F">
        <w:t xml:space="preserve">24 </w:t>
      </w:r>
      <w:r w:rsidRPr="0072687F">
        <w:t xml:space="preserve">mesečnega garancijskega roka mora ponudnik zagotavljati preventivno in korektivno vzdrževanje opreme (točki 1 in 2). </w:t>
      </w:r>
    </w:p>
    <w:p w14:paraId="71B918F5" w14:textId="00B0366F" w:rsidR="0036102F" w:rsidRPr="0072687F" w:rsidRDefault="0036102F" w:rsidP="0036102F">
      <w:pPr>
        <w:widowControl w:val="0"/>
      </w:pPr>
    </w:p>
    <w:p w14:paraId="0324EE69" w14:textId="778910F5" w:rsidR="00DC1762" w:rsidRPr="0072687F" w:rsidRDefault="00DC1762" w:rsidP="0036102F">
      <w:pPr>
        <w:widowControl w:val="0"/>
      </w:pPr>
      <w:r w:rsidRPr="0072687F">
        <w:t xml:space="preserve">Naročnik si pridržuje pravico, da v fazi odpiranja konkurence med gospodarskimi subjekti, ki bodo podpisniki okvirnega sporazuma zahteva tudi plan </w:t>
      </w:r>
      <w:proofErr w:type="spellStart"/>
      <w:r w:rsidRPr="0072687F">
        <w:t>pogarancijskega</w:t>
      </w:r>
      <w:proofErr w:type="spellEnd"/>
      <w:r w:rsidRPr="0072687F">
        <w:t xml:space="preserve"> vzdrževanja ponujene opreme in navedeno vključi v skupno ponujeno ceno, pri čemer pogoje in način izvedbe </w:t>
      </w:r>
      <w:proofErr w:type="spellStart"/>
      <w:r w:rsidRPr="0072687F">
        <w:t>pogarancijskega</w:t>
      </w:r>
      <w:proofErr w:type="spellEnd"/>
      <w:r w:rsidRPr="0072687F">
        <w:t xml:space="preserve"> vzdrževanja opredeli v povabilu k oddaji ponudb.</w:t>
      </w:r>
    </w:p>
    <w:p w14:paraId="3C80BC25" w14:textId="77777777" w:rsidR="00DC1762" w:rsidRPr="0072687F" w:rsidRDefault="00DC1762" w:rsidP="0036102F">
      <w:pPr>
        <w:widowControl w:val="0"/>
      </w:pPr>
    </w:p>
    <w:p w14:paraId="71B95418" w14:textId="48C38EEA" w:rsidR="006A404B" w:rsidRPr="0072687F" w:rsidRDefault="0036102F" w:rsidP="006A404B">
      <w:r w:rsidRPr="0072687F">
        <w:t xml:space="preserve">Servisna dela, ki so potrebna zaradi </w:t>
      </w:r>
      <w:proofErr w:type="spellStart"/>
      <w:r w:rsidRPr="0072687F">
        <w:rPr>
          <w:u w:val="single"/>
        </w:rPr>
        <w:t>strojelomov</w:t>
      </w:r>
      <w:proofErr w:type="spellEnd"/>
      <w:r w:rsidRPr="0072687F">
        <w:rPr>
          <w:u w:val="single"/>
        </w:rPr>
        <w:t xml:space="preserve"> ali napačnega ravnanja</w:t>
      </w:r>
      <w:r w:rsidRPr="0072687F">
        <w:t xml:space="preserve"> uporabnika z opremo, ne pomenijo vzdrževalnih del in jih je izvajalec upravičen zaračunati po cenah iz njegove ponudbe (cene rezervnih delov morajo odražati realne cene v primeru menjave; ponudnik priloži cenik rezervnih delov in potrošnih materialov ter ceno delovne ure serviserja).</w:t>
      </w:r>
      <w:r w:rsidR="006A404B" w:rsidRPr="0072687F">
        <w:t xml:space="preserve"> </w:t>
      </w:r>
      <w:proofErr w:type="spellStart"/>
      <w:r w:rsidR="006A404B" w:rsidRPr="0072687F">
        <w:t>Strojelom</w:t>
      </w:r>
      <w:proofErr w:type="spellEnd"/>
      <w:r w:rsidR="006A404B" w:rsidRPr="0072687F">
        <w:t xml:space="preserve"> je zunanja poškodba, kot posledica napačnega ravnanja, ki ni na strani dobavitelja oziroma ravnanja uporabnika, ki niso dovoljena in opisana v navodilih za rokovanje oziroma niso bila vključena v aplikacijsko šolanje uporabnikov.</w:t>
      </w:r>
    </w:p>
    <w:p w14:paraId="114E8173" w14:textId="0BC8D579" w:rsidR="00232BCA" w:rsidRPr="0072687F" w:rsidRDefault="00232BCA" w:rsidP="006A404B"/>
    <w:p w14:paraId="213F44BD" w14:textId="77777777" w:rsidR="0036102F" w:rsidRPr="0072687F" w:rsidRDefault="0036102F" w:rsidP="0036102F">
      <w:pPr>
        <w:contextualSpacing/>
      </w:pPr>
      <w:r w:rsidRPr="0072687F">
        <w:t>Predmet javnega naročila je samo nova oprema.</w:t>
      </w:r>
    </w:p>
    <w:p w14:paraId="133CCB5F" w14:textId="77777777" w:rsidR="0036102F" w:rsidRPr="0072687F" w:rsidRDefault="0036102F" w:rsidP="0036102F">
      <w:pPr>
        <w:contextualSpacing/>
      </w:pPr>
    </w:p>
    <w:p w14:paraId="1E52C4A5" w14:textId="38A23FE9" w:rsidR="0036102F" w:rsidRPr="0072687F" w:rsidRDefault="0036102F" w:rsidP="0036102F">
      <w:pPr>
        <w:contextualSpacing/>
      </w:pPr>
      <w:r w:rsidRPr="0072687F">
        <w:t xml:space="preserve">Popolni obseg predmeta javnega naročila, vključno z vsemi relevantnimi tehničnimi podatki, zahtevami in pogoji, </w:t>
      </w:r>
      <w:r w:rsidR="000F2D9F" w:rsidRPr="0072687F">
        <w:t>bo</w:t>
      </w:r>
      <w:r w:rsidRPr="0072687F">
        <w:t xml:space="preserve"> podan v Posebnem delu dokumentacije</w:t>
      </w:r>
      <w:r w:rsidR="000F2D9F" w:rsidRPr="0072687F">
        <w:t xml:space="preserve"> v fazi odpiranja konkurence med gospodarskimi subjekti, ki bodo podpisniki okvirnega sporazuma</w:t>
      </w:r>
      <w:r w:rsidRPr="0072687F">
        <w:t>.</w:t>
      </w:r>
    </w:p>
    <w:p w14:paraId="684EAC34" w14:textId="77777777" w:rsidR="0036102F" w:rsidRPr="0072687F" w:rsidRDefault="0036102F" w:rsidP="0036102F"/>
    <w:p w14:paraId="2D3144EC" w14:textId="35D2A422" w:rsidR="0036102F" w:rsidRPr="0072687F" w:rsidRDefault="0036102F" w:rsidP="002B4BB1">
      <w:pPr>
        <w:pStyle w:val="Odstavekseznama"/>
        <w:numPr>
          <w:ilvl w:val="1"/>
          <w:numId w:val="21"/>
        </w:numPr>
        <w:rPr>
          <w:bCs/>
          <w:lang w:val="sl-SI"/>
        </w:rPr>
      </w:pPr>
      <w:bookmarkStart w:id="14" w:name="_Toc487703463"/>
      <w:bookmarkStart w:id="15" w:name="_Toc126662135"/>
      <w:bookmarkStart w:id="16" w:name="_Toc126847519"/>
      <w:bookmarkStart w:id="17" w:name="_Toc126847584"/>
      <w:r w:rsidRPr="0072687F">
        <w:rPr>
          <w:bCs/>
          <w:lang w:val="sl-SI"/>
        </w:rPr>
        <w:t xml:space="preserve">Rok za izvedbo javnega naročila </w:t>
      </w:r>
      <w:bookmarkEnd w:id="14"/>
      <w:bookmarkEnd w:id="15"/>
      <w:bookmarkEnd w:id="16"/>
      <w:bookmarkEnd w:id="17"/>
      <w:r w:rsidR="000F2D9F" w:rsidRPr="0072687F">
        <w:rPr>
          <w:bCs/>
          <w:lang w:val="sl-SI"/>
        </w:rPr>
        <w:t xml:space="preserve">bo opredeljen </w:t>
      </w:r>
      <w:bookmarkStart w:id="18" w:name="_Hlk130552820"/>
      <w:r w:rsidR="000F2D9F" w:rsidRPr="0072687F">
        <w:rPr>
          <w:bCs/>
          <w:lang w:val="sl-SI"/>
        </w:rPr>
        <w:t>v fazi odpiranja konkurence med gospodarskimi subjekti, ki bodo podpisniki okvirnega sporazuma</w:t>
      </w:r>
      <w:bookmarkEnd w:id="18"/>
      <w:r w:rsidR="000F2D9F" w:rsidRPr="0072687F">
        <w:rPr>
          <w:bCs/>
          <w:lang w:val="sl-SI"/>
        </w:rPr>
        <w:t>.</w:t>
      </w:r>
    </w:p>
    <w:p w14:paraId="562DD924" w14:textId="77777777" w:rsidR="0036102F" w:rsidRPr="0072687F" w:rsidRDefault="0036102F" w:rsidP="0036102F">
      <w:pPr>
        <w:ind w:left="426"/>
      </w:pPr>
    </w:p>
    <w:p w14:paraId="37F017E4" w14:textId="5CE1C3B2" w:rsidR="0036102F" w:rsidRPr="0072687F" w:rsidRDefault="0036102F" w:rsidP="002B4BB1">
      <w:pPr>
        <w:pStyle w:val="Odstavekseznama"/>
        <w:numPr>
          <w:ilvl w:val="1"/>
          <w:numId w:val="21"/>
        </w:numPr>
        <w:rPr>
          <w:bCs/>
          <w:lang w:val="sl-SI"/>
        </w:rPr>
      </w:pPr>
      <w:bookmarkStart w:id="19" w:name="_Toc487703464"/>
      <w:bookmarkStart w:id="20" w:name="_Toc126662136"/>
      <w:bookmarkStart w:id="21" w:name="_Toc126847520"/>
      <w:bookmarkStart w:id="22" w:name="_Toc126847585"/>
      <w:r w:rsidRPr="0072687F">
        <w:rPr>
          <w:bCs/>
          <w:lang w:val="sl-SI"/>
        </w:rPr>
        <w:t>Za oddajo predmetnega naročila se v skladu s 4</w:t>
      </w:r>
      <w:r w:rsidR="000F2D9F" w:rsidRPr="0072687F">
        <w:rPr>
          <w:bCs/>
          <w:lang w:val="sl-SI"/>
        </w:rPr>
        <w:t>1</w:t>
      </w:r>
      <w:r w:rsidRPr="0072687F">
        <w:rPr>
          <w:bCs/>
          <w:lang w:val="sl-SI"/>
        </w:rPr>
        <w:t xml:space="preserve">. členom ZJN-3 izvede </w:t>
      </w:r>
      <w:r w:rsidR="000F2D9F" w:rsidRPr="0072687F">
        <w:rPr>
          <w:bCs/>
          <w:lang w:val="sl-SI"/>
        </w:rPr>
        <w:t>omejeni</w:t>
      </w:r>
      <w:r w:rsidRPr="0072687F">
        <w:rPr>
          <w:bCs/>
          <w:lang w:val="sl-SI"/>
        </w:rPr>
        <w:t xml:space="preserve"> postopek</w:t>
      </w:r>
      <w:r w:rsidR="000F2D9F" w:rsidRPr="0072687F">
        <w:rPr>
          <w:bCs/>
          <w:lang w:val="sl-SI"/>
        </w:rPr>
        <w:t>, pri čemer se skladno z b) točko sedmega odstavka 48. člena sklene okvirni sporazum z vsemi gospodarskimi subjekti, ki bodo izpolnjevali pogoje in zahteve iz te</w:t>
      </w:r>
      <w:r w:rsidR="00087F20" w:rsidRPr="0072687F">
        <w:rPr>
          <w:bCs/>
          <w:lang w:val="sl-SI"/>
        </w:rPr>
        <w:t xml:space="preserve"> faze</w:t>
      </w:r>
      <w:r w:rsidR="000F2D9F" w:rsidRPr="0072687F">
        <w:rPr>
          <w:bCs/>
          <w:lang w:val="sl-SI"/>
        </w:rPr>
        <w:t xml:space="preserve"> javnega razpisa</w:t>
      </w:r>
      <w:r w:rsidR="00F84E02" w:rsidRPr="0072687F">
        <w:rPr>
          <w:bCs/>
          <w:lang w:val="sl-SI"/>
        </w:rPr>
        <w:t xml:space="preserve"> in jim bo s sklepom priznana sposobnost</w:t>
      </w:r>
      <w:r w:rsidR="000F2D9F" w:rsidRPr="0072687F">
        <w:rPr>
          <w:bCs/>
          <w:lang w:val="sl-SI"/>
        </w:rPr>
        <w:t>. Okvirni sporazum se sklene na način, da se izvede odpiranje konkurence med gospodarskimi subjekti, ki so podpisniki okvirnega sporazuma</w:t>
      </w:r>
      <w:r w:rsidRPr="0072687F">
        <w:rPr>
          <w:bCs/>
          <w:lang w:val="sl-SI"/>
        </w:rPr>
        <w:t>.</w:t>
      </w:r>
      <w:bookmarkEnd w:id="19"/>
      <w:bookmarkEnd w:id="20"/>
      <w:bookmarkEnd w:id="21"/>
      <w:bookmarkEnd w:id="22"/>
      <w:r w:rsidR="00087F20" w:rsidRPr="0072687F">
        <w:rPr>
          <w:bCs/>
          <w:lang w:val="sl-SI"/>
        </w:rPr>
        <w:t xml:space="preserve"> Naročnik s sklenitvijo okvirnega sporazuma ne prevzema nobene obveznosti glede naročanja minimalnega obsega opreme, ampak bo opremo naročal sukcesivno glede na svoje potrebe in zagotovljena sredstva.</w:t>
      </w:r>
    </w:p>
    <w:p w14:paraId="1203C266" w14:textId="77777777" w:rsidR="00087F20" w:rsidRPr="0072687F" w:rsidRDefault="00087F20" w:rsidP="00087F20">
      <w:pPr>
        <w:pStyle w:val="Odstavekseznama"/>
        <w:rPr>
          <w:bCs/>
          <w:lang w:val="sl-SI"/>
        </w:rPr>
      </w:pPr>
    </w:p>
    <w:p w14:paraId="1AEAD1F0" w14:textId="555D2FF9" w:rsidR="0036102F" w:rsidRPr="0072687F" w:rsidRDefault="00087F20" w:rsidP="00704CBA">
      <w:pPr>
        <w:pStyle w:val="Odstavekseznama"/>
        <w:numPr>
          <w:ilvl w:val="1"/>
          <w:numId w:val="21"/>
        </w:numPr>
        <w:rPr>
          <w:bCs/>
          <w:lang w:val="sl-SI"/>
        </w:rPr>
      </w:pPr>
      <w:r w:rsidRPr="0072687F">
        <w:rPr>
          <w:bCs/>
          <w:lang w:val="sl-SI"/>
        </w:rPr>
        <w:t>Predmetno javno naročilo se izvaja za obdobje 24 (štiriindvajset) mesecev.</w:t>
      </w:r>
      <w:r w:rsidR="001B2CFA" w:rsidRPr="0072687F">
        <w:rPr>
          <w:bCs/>
          <w:lang w:val="sl-SI"/>
        </w:rPr>
        <w:t xml:space="preserve"> Naročnik si pridržuje pravico, da brez kakršnihkoli obveznosti do ponudnikov predčasno zaključi okvirni sporazum. </w:t>
      </w:r>
    </w:p>
    <w:p w14:paraId="09248CD4" w14:textId="77777777" w:rsidR="00087F20" w:rsidRPr="0072687F" w:rsidRDefault="00087F20" w:rsidP="00087F20">
      <w:pPr>
        <w:pStyle w:val="Odstavekseznama"/>
        <w:rPr>
          <w:bCs/>
          <w:lang w:val="sl-SI"/>
        </w:rPr>
      </w:pPr>
    </w:p>
    <w:p w14:paraId="3A0B102F" w14:textId="77777777" w:rsidR="00087F20" w:rsidRPr="0072687F" w:rsidRDefault="00087F20" w:rsidP="00704CBA">
      <w:pPr>
        <w:pStyle w:val="Odstavekseznama"/>
        <w:numPr>
          <w:ilvl w:val="1"/>
          <w:numId w:val="21"/>
        </w:numPr>
        <w:rPr>
          <w:bCs/>
          <w:lang w:val="sl-SI"/>
        </w:rPr>
      </w:pPr>
      <w:r w:rsidRPr="0072687F">
        <w:rPr>
          <w:bCs/>
          <w:lang w:val="sl-SI"/>
        </w:rPr>
        <w:t>Količine se prilagajajo konkretnim potrebam in razpoložljivim finančnim sredstvom naročnika. Naročnik ni zavezan porabiti celotne vrednosti okvirnega sporazuma.</w:t>
      </w:r>
    </w:p>
    <w:p w14:paraId="55789F8F" w14:textId="77777777" w:rsidR="00087F20" w:rsidRPr="0072687F" w:rsidRDefault="00087F20" w:rsidP="00087F20">
      <w:pPr>
        <w:pStyle w:val="Odstavekseznama"/>
        <w:ind w:left="360"/>
        <w:outlineLvl w:val="2"/>
        <w:rPr>
          <w:bCs/>
          <w:lang w:val="sl-SI"/>
        </w:rPr>
      </w:pPr>
    </w:p>
    <w:p w14:paraId="575D77C3" w14:textId="25612782" w:rsidR="00087F20" w:rsidRPr="00B547EB" w:rsidRDefault="00087F20" w:rsidP="00B547EB">
      <w:pPr>
        <w:pStyle w:val="Odstavekseznama"/>
        <w:numPr>
          <w:ilvl w:val="1"/>
          <w:numId w:val="21"/>
        </w:numPr>
        <w:rPr>
          <w:bCs/>
          <w:lang w:val="sl-SI"/>
        </w:rPr>
      </w:pPr>
      <w:r w:rsidRPr="0072687F">
        <w:rPr>
          <w:bCs/>
          <w:lang w:val="sl-SI"/>
        </w:rPr>
        <w:t xml:space="preserve">V primeru, da se bodo zaradi večjih potreb sredstva skupne okvirne vrednosti okvirnega sporazuma z DDV v celoti izčrpala pred potekom obdobja veljavnosti okvirnega sporazuma, lahko naročnik pod </w:t>
      </w:r>
      <w:r w:rsidRPr="0072687F">
        <w:rPr>
          <w:bCs/>
          <w:lang w:val="sl-SI"/>
        </w:rPr>
        <w:lastRenderedPageBreak/>
        <w:t>pogojem, da bo imel zagotovljena finančna sredstva, z gospodarskimi subjekti, ki bodo podpisniki okvirnega sporazuma, na podlagi 1. točke prvega odstavka 95. člena ZJN-3, sklene aneks k okvirnemu sporazumu, za povečanje skupne okvirne vrednosti okvirnega sporazuma za največ 30 %, v primeru izčrpanja slednje vrednosti, pa okvirni sporazum preneha veljati ne glede na njegovo obdobje veljavnosti oziroma v primeru neizčrpanosti z dnem konca veljavnosti.</w:t>
      </w:r>
    </w:p>
    <w:p w14:paraId="19DA6393" w14:textId="77777777" w:rsidR="00087F20" w:rsidRPr="0072687F" w:rsidRDefault="00087F20" w:rsidP="00087F20">
      <w:pPr>
        <w:pStyle w:val="Odstavekseznama"/>
        <w:ind w:left="360"/>
        <w:outlineLvl w:val="2"/>
        <w:rPr>
          <w:bCs/>
          <w:lang w:val="sl-SI"/>
        </w:rPr>
      </w:pPr>
    </w:p>
    <w:p w14:paraId="14DD4ECB" w14:textId="5AAA3A6A" w:rsidR="00087F20" w:rsidRPr="0072687F" w:rsidRDefault="00087F20" w:rsidP="00704CBA">
      <w:pPr>
        <w:pStyle w:val="Odstavekseznama"/>
        <w:numPr>
          <w:ilvl w:val="1"/>
          <w:numId w:val="21"/>
        </w:numPr>
        <w:rPr>
          <w:bCs/>
          <w:lang w:val="sl-SI"/>
        </w:rPr>
      </w:pPr>
      <w:r w:rsidRPr="0072687F">
        <w:rPr>
          <w:bCs/>
          <w:lang w:val="sl-SI"/>
        </w:rPr>
        <w:t>Naročila se bodo izvajale v skladu s sukcesivnimi potrebami naročnika (uporabnikov) ter razpoložljivimi proračunskimi sredstvi.</w:t>
      </w:r>
    </w:p>
    <w:p w14:paraId="3C88B78C" w14:textId="6B41D027" w:rsidR="00DC4405" w:rsidRPr="0072687F" w:rsidRDefault="00DC4405" w:rsidP="00DC4405"/>
    <w:p w14:paraId="63F63F4A" w14:textId="77777777" w:rsidR="00DC4405" w:rsidRPr="0072687F" w:rsidRDefault="00DC4405" w:rsidP="00704CBA">
      <w:pPr>
        <w:pStyle w:val="Odstavekseznama"/>
        <w:numPr>
          <w:ilvl w:val="1"/>
          <w:numId w:val="21"/>
        </w:numPr>
        <w:rPr>
          <w:bCs/>
          <w:lang w:val="sl-SI"/>
        </w:rPr>
      </w:pPr>
      <w:r w:rsidRPr="0072687F">
        <w:rPr>
          <w:lang w:val="sl-SI"/>
        </w:rPr>
        <w:t xml:space="preserve">Okvirni sporazum o izvedbi javnega naročila se sklene pod razveznim pogojem, ki se uresniči v primeru izpolnitve ene od okoliščin, navedenih v tretji alineji četrtega odstavka 67. člena ZJN-3. </w:t>
      </w:r>
    </w:p>
    <w:p w14:paraId="78E6D405" w14:textId="77777777" w:rsidR="00DC4405" w:rsidRPr="0072687F" w:rsidRDefault="00DC4405" w:rsidP="00DC4405"/>
    <w:p w14:paraId="4A60B15C" w14:textId="77777777" w:rsidR="00DC4405" w:rsidRPr="0072687F" w:rsidRDefault="00DC4405" w:rsidP="00DC4405">
      <w:pPr>
        <w:ind w:left="360"/>
      </w:pPr>
      <w:r w:rsidRPr="0072687F">
        <w:t>Naročnik lahko med veljavnostjo okvirnega sporazuma o izvedbi javnega naročila, ne glede na določila Obligacijskega zakonika, odstopi od okvirnega sporazuma v primeru okoliščin navedenih v 96. členu ZJN-3.</w:t>
      </w:r>
    </w:p>
    <w:p w14:paraId="7A8105D6" w14:textId="77777777" w:rsidR="00DC4405" w:rsidRPr="0072687F" w:rsidRDefault="00DC4405" w:rsidP="00DC4405"/>
    <w:p w14:paraId="6D24E858" w14:textId="1C1D73C6" w:rsidR="00DC4405" w:rsidRPr="0072687F" w:rsidRDefault="00DC4405" w:rsidP="00DC4405">
      <w:pPr>
        <w:ind w:left="360"/>
      </w:pPr>
      <w:r w:rsidRPr="0072687F">
        <w:t xml:space="preserve">Naročnik si pridržuje pravico do predčasne prekinitve </w:t>
      </w:r>
      <w:r w:rsidR="00335CDF" w:rsidRPr="0072687F">
        <w:t>okvirnega sporazuma</w:t>
      </w:r>
      <w:r w:rsidRPr="0072687F">
        <w:t xml:space="preserve"> tudi v primeru, da za nadaljevanje naročila ne bodo zagotovljena proračunska sredstva z zakonom, ki ureja izvrševanje proračuna Republike Slovenije. V tem primeru naročnik odpove </w:t>
      </w:r>
      <w:r w:rsidR="00335CDF" w:rsidRPr="0072687F">
        <w:t>okvirni sporazum</w:t>
      </w:r>
      <w:r w:rsidRPr="0072687F">
        <w:t xml:space="preserve"> z enomesečnim odpovednim rokom, ki začne teči od prejema pisnega obvestila, posredovanega izvajalcu s priporočeno pošto.</w:t>
      </w:r>
    </w:p>
    <w:p w14:paraId="6E1E5824" w14:textId="77777777" w:rsidR="00147F31" w:rsidRPr="0072687F" w:rsidRDefault="00147F31" w:rsidP="009361CB">
      <w:pPr>
        <w:widowControl w:val="0"/>
        <w:autoSpaceDE w:val="0"/>
        <w:autoSpaceDN w:val="0"/>
        <w:adjustRightInd w:val="0"/>
        <w:textAlignment w:val="baseline"/>
        <w:rPr>
          <w:color w:val="000000"/>
        </w:rPr>
      </w:pPr>
    </w:p>
    <w:p w14:paraId="6FAC39CC" w14:textId="77777777" w:rsidR="00905563" w:rsidRPr="0072687F" w:rsidRDefault="00EE4CE7" w:rsidP="002B4BB1">
      <w:pPr>
        <w:pStyle w:val="PODNASLOVI"/>
        <w:numPr>
          <w:ilvl w:val="0"/>
          <w:numId w:val="17"/>
        </w:numPr>
        <w:outlineLvl w:val="0"/>
        <w:rPr>
          <w:rFonts w:cs="Arial"/>
        </w:rPr>
      </w:pPr>
      <w:bookmarkStart w:id="23" w:name="_Toc126847586"/>
      <w:bookmarkStart w:id="24" w:name="_Toc131756866"/>
      <w:r w:rsidRPr="0072687F">
        <w:rPr>
          <w:rFonts w:cs="Arial"/>
        </w:rPr>
        <w:t>ROK IN NAČIN PREDLOŽITVE PONUDBE</w:t>
      </w:r>
      <w:bookmarkEnd w:id="23"/>
      <w:bookmarkEnd w:id="24"/>
    </w:p>
    <w:p w14:paraId="3D324A76" w14:textId="77777777" w:rsidR="0008728B" w:rsidRPr="0072687F" w:rsidRDefault="0008728B" w:rsidP="009944A7">
      <w:pPr>
        <w:pStyle w:val="PODNASLOVI"/>
        <w:numPr>
          <w:ilvl w:val="0"/>
          <w:numId w:val="0"/>
        </w:numPr>
        <w:ind w:left="720"/>
        <w:rPr>
          <w:rFonts w:cs="Arial"/>
        </w:rPr>
      </w:pPr>
      <w:bookmarkStart w:id="25" w:name="_Toc300662465"/>
    </w:p>
    <w:bookmarkEnd w:id="25"/>
    <w:p w14:paraId="4D5F5461" w14:textId="3EF433C1" w:rsidR="00B860DD" w:rsidRPr="0072687F" w:rsidRDefault="00B860DD" w:rsidP="00B860DD">
      <w:r w:rsidRPr="0072687F">
        <w:t>Ponudniki morajo ponudbe predložiti v informacijski sistem e-JN (v nadalj</w:t>
      </w:r>
      <w:r w:rsidR="00480E1B" w:rsidRPr="0072687F">
        <w:t>njem besedilu</w:t>
      </w:r>
      <w:r w:rsidRPr="0072687F">
        <w:t xml:space="preserve">: sistem e-JN) na spletnem naslovu </w:t>
      </w:r>
      <w:hyperlink r:id="rId9" w:history="1">
        <w:r w:rsidRPr="0072687F">
          <w:rPr>
            <w:rStyle w:val="Hiperpovezava"/>
          </w:rPr>
          <w:t>https://ejn.gov.si</w:t>
        </w:r>
      </w:hyperlink>
      <w:r w:rsidRPr="0072687F">
        <w:t xml:space="preserve">, v skladu s točko 3 dokumenta Navodila za uporabo informacijskega sistema e-JN: PONUDNIKI, ki je del te razpisne dokumentacije in objavljen na spletnem naslovu </w:t>
      </w:r>
      <w:hyperlink r:id="rId10" w:history="1">
        <w:r w:rsidRPr="0072687F">
          <w:rPr>
            <w:rStyle w:val="Hiperpovezava"/>
          </w:rPr>
          <w:t>https://ejn.gov.si</w:t>
        </w:r>
      </w:hyperlink>
      <w:r w:rsidRPr="0072687F">
        <w:t>.</w:t>
      </w:r>
    </w:p>
    <w:p w14:paraId="5D34D9F7" w14:textId="77777777" w:rsidR="00B860DD" w:rsidRPr="0072687F" w:rsidRDefault="00B860DD" w:rsidP="00B860DD"/>
    <w:p w14:paraId="4F9AB292" w14:textId="77777777" w:rsidR="00B860DD" w:rsidRPr="0072687F" w:rsidRDefault="00B860DD" w:rsidP="00B860DD">
      <w:r w:rsidRPr="0072687F">
        <w:t xml:space="preserve">Ponudnik se mora pred oddajo ponudbe registrirati na spletnem naslovu </w:t>
      </w:r>
      <w:hyperlink r:id="rId11" w:history="1">
        <w:r w:rsidRPr="0072687F">
          <w:rPr>
            <w:rStyle w:val="Hiperpovezava"/>
          </w:rPr>
          <w:t>https://ejn.gov.si</w:t>
        </w:r>
      </w:hyperlink>
      <w:r w:rsidRPr="0072687F">
        <w:t>, v skladu z Navodili za uporabo informacijskega sistema e-JN. Če je ponudnik že registriran v sistem e-JN, se v aplikacijo prijavi na istem naslovu.</w:t>
      </w:r>
    </w:p>
    <w:p w14:paraId="7CC15CB5" w14:textId="77777777" w:rsidR="00B860DD" w:rsidRPr="0072687F" w:rsidRDefault="00B860DD" w:rsidP="00B860DD"/>
    <w:p w14:paraId="210E8B82" w14:textId="77777777" w:rsidR="00B860DD" w:rsidRPr="0072687F" w:rsidRDefault="00B860DD" w:rsidP="00B860DD">
      <w:r w:rsidRPr="0072687F">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72687F">
        <w:rPr>
          <w:rStyle w:val="Sprotnaopomba-sklic"/>
        </w:rPr>
        <w:footnoteReference w:id="3"/>
      </w:r>
      <w:r w:rsidRPr="0072687F">
        <w:t>). Z oddajo ponudbe je le-ta zavezujoča za čas, naveden v ponudbi, razen če jo uporabnik ponudnika umakne ali spremeni pred potekom roka za oddajo ponudb.</w:t>
      </w:r>
    </w:p>
    <w:p w14:paraId="460AC887" w14:textId="77777777" w:rsidR="00B860DD" w:rsidRPr="0072687F" w:rsidRDefault="00B860DD" w:rsidP="00B860DD"/>
    <w:p w14:paraId="26BBB5C4" w14:textId="22AC374F" w:rsidR="00B860DD" w:rsidRPr="0072687F" w:rsidRDefault="00B860DD" w:rsidP="00B860DD">
      <w:r w:rsidRPr="0072687F">
        <w:t xml:space="preserve">Ponudba se šteje za pravočasno oddano, če jo naročnik prejme preko sistema e-JN </w:t>
      </w:r>
      <w:hyperlink r:id="rId12" w:history="1">
        <w:r w:rsidRPr="0072687F">
          <w:rPr>
            <w:rStyle w:val="Hiperpovezava"/>
          </w:rPr>
          <w:t>https://ejn.gov.si</w:t>
        </w:r>
      </w:hyperlink>
      <w:r w:rsidRPr="0072687F">
        <w:t xml:space="preserve"> </w:t>
      </w:r>
      <w:r w:rsidR="00AB6D89" w:rsidRPr="0072687F">
        <w:t xml:space="preserve">v roku, razvidnem iz objave obvestila o naročilu na portalu javnih naročil. </w:t>
      </w:r>
      <w:r w:rsidRPr="0072687F">
        <w:t>Za oddano ponudbo se šteje ponudba, ki je v sistemu e-JN označena s statusom »ODDANA«.</w:t>
      </w:r>
    </w:p>
    <w:p w14:paraId="0A38E810" w14:textId="77777777" w:rsidR="00B860DD" w:rsidRPr="0072687F" w:rsidRDefault="00B860DD" w:rsidP="00B860DD"/>
    <w:p w14:paraId="442B68B5" w14:textId="583010E2" w:rsidR="00B860DD" w:rsidRPr="0072687F" w:rsidRDefault="00B860DD" w:rsidP="00B860DD">
      <w:r w:rsidRPr="0072687F">
        <w:t xml:space="preserve">Ponudnik lahko do roka za oddajo ponudb svojo ponudbo umakne ali spremeni. Če ponudnik v sistemu e-JN svojo ponudbo umakne, se šteje, da ponudba ni bila oddana in je naročnik v sistemu e-JN tudi ne </w:t>
      </w:r>
      <w:r w:rsidRPr="0072687F">
        <w:lastRenderedPageBreak/>
        <w:t xml:space="preserve">bo videl. Če ponudnik svojo ponudbo v sistemu e-JN spremeni, je naročniku v tem sistemu odprta zadnja oddana ponudba. </w:t>
      </w:r>
    </w:p>
    <w:p w14:paraId="470483F8" w14:textId="77777777" w:rsidR="002158D2" w:rsidRPr="0072687F" w:rsidRDefault="002158D2" w:rsidP="00B860DD"/>
    <w:p w14:paraId="505CB8C0" w14:textId="77777777" w:rsidR="00B860DD" w:rsidRPr="0072687F" w:rsidRDefault="00B860DD" w:rsidP="00B860DD">
      <w:r w:rsidRPr="0072687F">
        <w:t>Po preteku roka za predložitev ponudb ponudbe ne bo več mogoče oddati.</w:t>
      </w:r>
    </w:p>
    <w:p w14:paraId="10288527" w14:textId="77777777" w:rsidR="00B860DD" w:rsidRPr="0072687F" w:rsidRDefault="00B860DD" w:rsidP="00B860DD"/>
    <w:p w14:paraId="7D88F61E" w14:textId="77777777" w:rsidR="00905563" w:rsidRPr="0072687F" w:rsidRDefault="00EE4CE7" w:rsidP="002B4BB1">
      <w:pPr>
        <w:pStyle w:val="PODNASLOVI"/>
        <w:numPr>
          <w:ilvl w:val="0"/>
          <w:numId w:val="17"/>
        </w:numPr>
        <w:outlineLvl w:val="0"/>
        <w:rPr>
          <w:rFonts w:cs="Arial"/>
        </w:rPr>
      </w:pPr>
      <w:bookmarkStart w:id="26" w:name="_Toc126847587"/>
      <w:bookmarkStart w:id="27" w:name="_Toc131756867"/>
      <w:r w:rsidRPr="0072687F">
        <w:rPr>
          <w:rFonts w:cs="Arial"/>
        </w:rPr>
        <w:t>ODPIRANJ</w:t>
      </w:r>
      <w:r w:rsidR="002E5E39" w:rsidRPr="0072687F">
        <w:rPr>
          <w:rFonts w:cs="Arial"/>
        </w:rPr>
        <w:t>E</w:t>
      </w:r>
      <w:r w:rsidRPr="0072687F">
        <w:rPr>
          <w:rFonts w:cs="Arial"/>
        </w:rPr>
        <w:t xml:space="preserve"> PONUDB</w:t>
      </w:r>
      <w:bookmarkEnd w:id="26"/>
      <w:bookmarkEnd w:id="27"/>
    </w:p>
    <w:p w14:paraId="0A56CBA5" w14:textId="77777777" w:rsidR="00905563" w:rsidRPr="0072687F" w:rsidRDefault="00905563" w:rsidP="00D37134"/>
    <w:p w14:paraId="3ECF3E66" w14:textId="376AEEC8" w:rsidR="003424A5" w:rsidRPr="0072687F" w:rsidRDefault="002E5E39" w:rsidP="002E5E39">
      <w:pPr>
        <w:pStyle w:val="Default"/>
        <w:spacing w:line="260" w:lineRule="exact"/>
        <w:jc w:val="both"/>
        <w:rPr>
          <w:color w:val="auto"/>
          <w:sz w:val="20"/>
          <w:szCs w:val="20"/>
        </w:rPr>
      </w:pPr>
      <w:r w:rsidRPr="0072687F">
        <w:rPr>
          <w:sz w:val="20"/>
          <w:szCs w:val="20"/>
        </w:rPr>
        <w:t xml:space="preserve">Odpiranje ponudb bo potekalo avtomatično v informacijskem sistemu e-JN in se bo začelo na spletnem naslovu </w:t>
      </w:r>
      <w:r w:rsidR="000A1FF9" w:rsidRPr="0072687F">
        <w:t>https://ejn.gov.si</w:t>
      </w:r>
      <w:r w:rsidR="00AB6D89" w:rsidRPr="0072687F">
        <w:rPr>
          <w:rStyle w:val="Hiperpovezava"/>
          <w:color w:val="auto"/>
          <w:sz w:val="20"/>
          <w:szCs w:val="20"/>
          <w:u w:val="none"/>
        </w:rPr>
        <w:t xml:space="preserve"> ob uri, razvidni iz objave obvestila o naročilu na portalu javnih naročil</w:t>
      </w:r>
      <w:r w:rsidRPr="0072687F">
        <w:rPr>
          <w:color w:val="auto"/>
          <w:sz w:val="20"/>
          <w:szCs w:val="20"/>
        </w:rPr>
        <w:t xml:space="preserve">. </w:t>
      </w:r>
    </w:p>
    <w:p w14:paraId="2F99B782" w14:textId="77777777" w:rsidR="00284963" w:rsidRPr="0072687F" w:rsidRDefault="00284963" w:rsidP="002E5E39">
      <w:pPr>
        <w:pStyle w:val="Default"/>
        <w:spacing w:line="260" w:lineRule="exact"/>
        <w:jc w:val="both"/>
        <w:rPr>
          <w:sz w:val="20"/>
          <w:szCs w:val="20"/>
        </w:rPr>
      </w:pPr>
    </w:p>
    <w:p w14:paraId="3721B1A5" w14:textId="66B2BAA9" w:rsidR="00B860DD" w:rsidRPr="0072687F" w:rsidRDefault="00B860DD" w:rsidP="00B860DD">
      <w:pPr>
        <w:spacing w:line="260" w:lineRule="atLeast"/>
        <w:rPr>
          <w:rFonts w:eastAsia="Calibri" w:cs="Times New Roman"/>
          <w:color w:val="FF0000"/>
          <w:szCs w:val="22"/>
          <w:lang w:eastAsia="en-US"/>
        </w:rPr>
      </w:pPr>
      <w:r w:rsidRPr="0072687F">
        <w:rPr>
          <w:rFonts w:eastAsia="Calibri" w:cs="Times New Roman"/>
          <w:szCs w:val="22"/>
          <w:lang w:eastAsia="en-US"/>
        </w:rPr>
        <w:t>Odpiranje poteka tako, da sistem e-JN samodejno ob uri, ki je določena za javno odpiranje ponudb, prikaže podatke o ponudniku ter omogoči dostop do dokumenta</w:t>
      </w:r>
      <w:r w:rsidR="002C04B1" w:rsidRPr="0072687F">
        <w:rPr>
          <w:rFonts w:eastAsia="Calibri" w:cs="Times New Roman"/>
          <w:szCs w:val="22"/>
          <w:lang w:eastAsia="en-US"/>
        </w:rPr>
        <w:t xml:space="preserve"> »OBR-Prijava«</w:t>
      </w:r>
      <w:r w:rsidRPr="0072687F">
        <w:rPr>
          <w:rFonts w:eastAsia="Calibri" w:cs="Times New Roman"/>
          <w:szCs w:val="22"/>
          <w:lang w:eastAsia="en-US"/>
        </w:rPr>
        <w:t xml:space="preserve">, ki ga ponudnik naloži v sistem e-JN pod razdelek »Predračun«. </w:t>
      </w:r>
    </w:p>
    <w:p w14:paraId="325018BA" w14:textId="77777777" w:rsidR="00B547EB" w:rsidRPr="0072687F" w:rsidRDefault="00B547EB" w:rsidP="00D37134"/>
    <w:p w14:paraId="4400879D" w14:textId="77777777" w:rsidR="00905563" w:rsidRPr="0072687F" w:rsidRDefault="00EE4CE7" w:rsidP="002B4BB1">
      <w:pPr>
        <w:pStyle w:val="PODNASLOVI"/>
        <w:numPr>
          <w:ilvl w:val="0"/>
          <w:numId w:val="17"/>
        </w:numPr>
        <w:outlineLvl w:val="0"/>
        <w:rPr>
          <w:rFonts w:cs="Arial"/>
        </w:rPr>
      </w:pPr>
      <w:bookmarkStart w:id="28" w:name="_Toc302649292"/>
      <w:bookmarkStart w:id="29" w:name="_Toc126847588"/>
      <w:bookmarkStart w:id="30" w:name="_Toc131756868"/>
      <w:r w:rsidRPr="0072687F">
        <w:rPr>
          <w:rFonts w:cs="Arial"/>
        </w:rPr>
        <w:t>PRAVNA PODLAGA JAVNEGA NAROČILA</w:t>
      </w:r>
      <w:bookmarkEnd w:id="28"/>
      <w:bookmarkEnd w:id="29"/>
      <w:bookmarkEnd w:id="30"/>
    </w:p>
    <w:p w14:paraId="635F619B" w14:textId="77777777" w:rsidR="00905563" w:rsidRPr="0072687F" w:rsidRDefault="00905563" w:rsidP="00D37134"/>
    <w:p w14:paraId="5D3073C3" w14:textId="43DAD5E4" w:rsidR="008517B0" w:rsidRPr="0072687F" w:rsidRDefault="008517B0" w:rsidP="00D37134">
      <w:bookmarkStart w:id="31" w:name="_Toc107977797"/>
      <w:bookmarkStart w:id="32" w:name="_Toc108236772"/>
      <w:bookmarkStart w:id="33" w:name="_Toc108238016"/>
      <w:bookmarkStart w:id="34" w:name="_Toc108238306"/>
      <w:bookmarkStart w:id="35" w:name="_Toc108517305"/>
      <w:bookmarkStart w:id="36" w:name="_Toc108580983"/>
      <w:bookmarkStart w:id="37" w:name="_Toc298417140"/>
      <w:bookmarkStart w:id="38" w:name="_Toc302649296"/>
      <w:r w:rsidRPr="0072687F">
        <w:t>Postopek oddaje javnega naročila se izvaja na podlagi veljavnega zakona in podzakonskih aktov, ki urejajo javno naročanje, v skladu z veljavno zakonodajo, ki ureja področje javnih financ ter področje, ki je predmet javnega naročila.</w:t>
      </w:r>
    </w:p>
    <w:p w14:paraId="3D4C66A4" w14:textId="263E8B8E" w:rsidR="00046022" w:rsidRPr="0072687F" w:rsidRDefault="00046022" w:rsidP="00D37134"/>
    <w:p w14:paraId="791A6B31" w14:textId="77777777" w:rsidR="00C05E5F" w:rsidRPr="0072687F" w:rsidRDefault="00C05E5F" w:rsidP="002B4BB1">
      <w:pPr>
        <w:pStyle w:val="PODNASLOVI"/>
        <w:numPr>
          <w:ilvl w:val="0"/>
          <w:numId w:val="17"/>
        </w:numPr>
        <w:outlineLvl w:val="0"/>
        <w:rPr>
          <w:rFonts w:cs="Arial"/>
        </w:rPr>
      </w:pPr>
      <w:bookmarkStart w:id="39" w:name="_Toc126847589"/>
      <w:bookmarkStart w:id="40" w:name="_Toc131756869"/>
      <w:bookmarkEnd w:id="31"/>
      <w:bookmarkEnd w:id="32"/>
      <w:bookmarkEnd w:id="33"/>
      <w:bookmarkEnd w:id="34"/>
      <w:bookmarkEnd w:id="35"/>
      <w:bookmarkEnd w:id="36"/>
      <w:bookmarkEnd w:id="37"/>
      <w:bookmarkEnd w:id="38"/>
      <w:r w:rsidRPr="0072687F">
        <w:rPr>
          <w:rFonts w:cs="Arial"/>
        </w:rPr>
        <w:t xml:space="preserve">TEMELJNA PRAVILA </w:t>
      </w:r>
      <w:r w:rsidR="00F07EE9" w:rsidRPr="0072687F">
        <w:rPr>
          <w:rFonts w:cs="Arial"/>
        </w:rPr>
        <w:t>POSLOVANJA</w:t>
      </w:r>
      <w:bookmarkEnd w:id="39"/>
      <w:bookmarkEnd w:id="40"/>
    </w:p>
    <w:p w14:paraId="058F3F06" w14:textId="77777777" w:rsidR="00C05E5F" w:rsidRPr="0072687F" w:rsidRDefault="00C05E5F" w:rsidP="00D37134"/>
    <w:p w14:paraId="46D19A58" w14:textId="1B80964C" w:rsidR="00C05E5F" w:rsidRPr="0072687F" w:rsidRDefault="00C05E5F" w:rsidP="002B4BB1">
      <w:pPr>
        <w:pStyle w:val="n4"/>
        <w:numPr>
          <w:ilvl w:val="1"/>
          <w:numId w:val="17"/>
        </w:numPr>
        <w:ind w:left="567" w:hanging="567"/>
        <w:rPr>
          <w:b/>
          <w:bCs/>
        </w:rPr>
      </w:pPr>
      <w:r w:rsidRPr="0072687F">
        <w:rPr>
          <w:b/>
          <w:bCs/>
        </w:rPr>
        <w:t>Dostop do dokumentacije</w:t>
      </w:r>
    </w:p>
    <w:p w14:paraId="721AEA92" w14:textId="77777777" w:rsidR="00C05E5F" w:rsidRPr="0072687F" w:rsidRDefault="00C05E5F" w:rsidP="00D37134"/>
    <w:p w14:paraId="0DA5E39F" w14:textId="5786D1C9" w:rsidR="00B860DD" w:rsidRPr="0072687F" w:rsidRDefault="008A5DD9" w:rsidP="00B860DD">
      <w:pPr>
        <w:spacing w:line="260" w:lineRule="atLeast"/>
        <w:rPr>
          <w:rFonts w:eastAsia="Calibri" w:cs="Times New Roman"/>
          <w:szCs w:val="22"/>
          <w:lang w:eastAsia="en-US"/>
        </w:rPr>
      </w:pPr>
      <w:r w:rsidRPr="0072687F">
        <w:rPr>
          <w:rFonts w:eastAsia="Calibri" w:cs="Times New Roman"/>
          <w:szCs w:val="22"/>
          <w:lang w:eastAsia="en-US"/>
        </w:rPr>
        <w:t>D</w:t>
      </w:r>
      <w:r w:rsidR="00B860DD" w:rsidRPr="0072687F">
        <w:rPr>
          <w:rFonts w:eastAsia="Calibri" w:cs="Times New Roman"/>
          <w:szCs w:val="22"/>
          <w:lang w:eastAsia="en-US"/>
        </w:rPr>
        <w:t>okumentacijo lahko ponudniki dobijo na portalu javnih naročil.</w:t>
      </w:r>
    </w:p>
    <w:p w14:paraId="3019F28D" w14:textId="77777777" w:rsidR="008517B0" w:rsidRPr="0072687F" w:rsidRDefault="008517B0" w:rsidP="00D37134"/>
    <w:p w14:paraId="6E7AD001" w14:textId="77777777" w:rsidR="008517B0" w:rsidRPr="0072687F" w:rsidRDefault="008517B0">
      <w:pPr>
        <w:pStyle w:val="n4"/>
        <w:numPr>
          <w:ilvl w:val="1"/>
          <w:numId w:val="17"/>
        </w:numPr>
        <w:ind w:left="567" w:hanging="567"/>
        <w:rPr>
          <w:b/>
          <w:bCs/>
        </w:rPr>
      </w:pPr>
      <w:r w:rsidRPr="0072687F">
        <w:rPr>
          <w:b/>
          <w:bCs/>
        </w:rPr>
        <w:t>Obvestila in pojasnila v zvezi z dokumentacijo</w:t>
      </w:r>
    </w:p>
    <w:p w14:paraId="788AACD2" w14:textId="77777777" w:rsidR="008517B0" w:rsidRPr="0072687F" w:rsidRDefault="008517B0" w:rsidP="00D37134"/>
    <w:p w14:paraId="7B14FB3B" w14:textId="3049F650" w:rsidR="00B860DD" w:rsidRPr="0072687F" w:rsidRDefault="00B860DD" w:rsidP="00B860DD">
      <w:bookmarkStart w:id="41" w:name="_Toc298417139"/>
      <w:bookmarkStart w:id="42" w:name="_Toc302649297"/>
      <w:bookmarkStart w:id="43" w:name="_Toc401234743"/>
      <w:bookmarkStart w:id="44" w:name="_Toc402938140"/>
      <w:bookmarkStart w:id="45" w:name="_Toc402956096"/>
      <w:r w:rsidRPr="0072687F">
        <w:t>Naročnik bo zahtevo za pojasnilo dokumentacije oziroma kakršnokoli drugo vprašanje v zvezi z naročilom štel kot pravočasno, v kolikor bo na portalu javnih naročil zastavljeno najkasneje do</w:t>
      </w:r>
      <w:r w:rsidRPr="0072687F">
        <w:rPr>
          <w:b/>
          <w:bCs/>
        </w:rPr>
        <w:t xml:space="preserve"> </w:t>
      </w:r>
      <w:r w:rsidR="00CE7A4A" w:rsidRPr="0072687F">
        <w:t xml:space="preserve">roka, razvidnem iz objave obvestila o naročilu na portalu javnih naročil. </w:t>
      </w:r>
    </w:p>
    <w:p w14:paraId="6EF70BE1" w14:textId="77777777" w:rsidR="00B860DD" w:rsidRPr="0072687F" w:rsidRDefault="00B860DD" w:rsidP="00B860DD"/>
    <w:p w14:paraId="168FA3E9" w14:textId="77777777" w:rsidR="00B860DD" w:rsidRPr="0072687F" w:rsidRDefault="00B860DD" w:rsidP="00B860DD">
      <w:r w:rsidRPr="0072687F">
        <w:t>Na zahteve za pojasnila oziroma druga vprašanja v zvezi z naročilom, zastavljena po tem roku, naročnik ne bo odgovarjal.</w:t>
      </w:r>
    </w:p>
    <w:p w14:paraId="795EECE2" w14:textId="77777777" w:rsidR="004B26D5" w:rsidRPr="0072687F" w:rsidRDefault="004B26D5" w:rsidP="008E41BD">
      <w:pPr>
        <w:rPr>
          <w:rFonts w:eastAsia="Calibri"/>
          <w:lang w:eastAsia="en-US"/>
        </w:rPr>
      </w:pPr>
    </w:p>
    <w:p w14:paraId="148EFA56" w14:textId="7EA41FA5" w:rsidR="008E41BD" w:rsidRPr="0072687F" w:rsidRDefault="008E41BD" w:rsidP="008E41BD">
      <w:pPr>
        <w:rPr>
          <w:rFonts w:eastAsia="Calibri"/>
          <w:lang w:eastAsia="en-US"/>
        </w:rPr>
      </w:pPr>
      <w:r w:rsidRPr="0072687F">
        <w:rPr>
          <w:rFonts w:eastAsia="Calibri"/>
          <w:lang w:eastAsia="en-US"/>
        </w:rPr>
        <w:t xml:space="preserve">Naročnik poziva potencialne ponudnike, da zaradi lažje sledljivosti in preglednosti pri zastavljanju vprašanj navedejo, na katero postavko se vprašanje nanaša. </w:t>
      </w:r>
    </w:p>
    <w:p w14:paraId="1F8FEE26" w14:textId="77777777" w:rsidR="00B860DD" w:rsidRPr="0072687F" w:rsidRDefault="00B860DD" w:rsidP="00B860DD"/>
    <w:p w14:paraId="6FAFECBC" w14:textId="5E8120FB" w:rsidR="00B860DD" w:rsidRPr="0072687F" w:rsidRDefault="00B860DD" w:rsidP="00B860DD">
      <w:r w:rsidRPr="0072687F">
        <w:t>Naročnik sme v skladu z 67. členom ZJN-3 spremeniti ali dopolniti dokumentacijo. Tovrstne spremembe in dopolnitve bo naročnik izdal v obliki dodatkov k dokumentaciji. Vsak dodatek k dokumentaciji postane sestavni del dokumentacije. Kot del dokumentacije štejejo tudi vprašanja in odgovori, objavljeni na portalu javnih naročil.</w:t>
      </w:r>
    </w:p>
    <w:p w14:paraId="4B19ECB2" w14:textId="77777777" w:rsidR="00B860DD" w:rsidRPr="0072687F" w:rsidRDefault="00B860DD" w:rsidP="00B860DD"/>
    <w:p w14:paraId="4F15ADA2" w14:textId="77777777" w:rsidR="00905563" w:rsidRPr="0072687F" w:rsidRDefault="009D7CDE" w:rsidP="002B4BB1">
      <w:pPr>
        <w:pStyle w:val="PODNASLOVI"/>
        <w:numPr>
          <w:ilvl w:val="0"/>
          <w:numId w:val="17"/>
        </w:numPr>
        <w:outlineLvl w:val="0"/>
        <w:rPr>
          <w:rFonts w:cs="Arial"/>
        </w:rPr>
      </w:pPr>
      <w:bookmarkStart w:id="46" w:name="_Toc126847590"/>
      <w:bookmarkStart w:id="47" w:name="_Toc131756870"/>
      <w:bookmarkEnd w:id="41"/>
      <w:bookmarkEnd w:id="42"/>
      <w:bookmarkEnd w:id="43"/>
      <w:bookmarkEnd w:id="44"/>
      <w:bookmarkEnd w:id="45"/>
      <w:r w:rsidRPr="0072687F">
        <w:rPr>
          <w:rFonts w:cs="Arial"/>
        </w:rPr>
        <w:t>UGOTAVLJANJE SPOSOBNOSTI</w:t>
      </w:r>
      <w:bookmarkEnd w:id="46"/>
      <w:bookmarkEnd w:id="47"/>
    </w:p>
    <w:p w14:paraId="0DB3084E" w14:textId="77777777" w:rsidR="00740148" w:rsidRPr="0072687F" w:rsidRDefault="00740148" w:rsidP="00F609B3">
      <w:pPr>
        <w:spacing w:line="276" w:lineRule="auto"/>
        <w:rPr>
          <w:lang w:eastAsia="zh-CN"/>
        </w:rPr>
      </w:pPr>
    </w:p>
    <w:p w14:paraId="285253C1" w14:textId="77777777" w:rsidR="00F609B3" w:rsidRPr="0072687F" w:rsidRDefault="00F609B3" w:rsidP="00F609B3">
      <w:pPr>
        <w:spacing w:line="276" w:lineRule="auto"/>
        <w:rPr>
          <w:lang w:eastAsia="zh-CN"/>
        </w:rPr>
      </w:pPr>
      <w:r w:rsidRPr="0072687F">
        <w:rPr>
          <w:lang w:eastAsia="zh-CN"/>
        </w:rPr>
        <w:t>»</w:t>
      </w:r>
      <w:r w:rsidR="00327B8C" w:rsidRPr="0072687F">
        <w:rPr>
          <w:lang w:eastAsia="zh-CN"/>
        </w:rPr>
        <w:t>P</w:t>
      </w:r>
      <w:r w:rsidRPr="0072687F">
        <w:rPr>
          <w:lang w:eastAsia="zh-CN"/>
        </w:rPr>
        <w:t xml:space="preserve">onudnik« pomeni gospodarski subjekt, ki je predložil ponudbo. </w:t>
      </w:r>
      <w:r w:rsidR="00327B8C" w:rsidRPr="0072687F">
        <w:rPr>
          <w:lang w:eastAsia="zh-CN"/>
        </w:rPr>
        <w:t xml:space="preserve">»Gospodarski subjekt« pomeni katero koli fizično </w:t>
      </w:r>
      <w:r w:rsidRPr="0072687F">
        <w:rPr>
          <w:lang w:eastAsia="zh-CN"/>
        </w:rPr>
        <w:t>ali pravno osebo ali skupino teh oseb.</w:t>
      </w:r>
      <w:r w:rsidRPr="0072687F">
        <w:t xml:space="preserve"> </w:t>
      </w:r>
      <w:r w:rsidRPr="0072687F">
        <w:rPr>
          <w:lang w:eastAsia="zh-CN"/>
        </w:rPr>
        <w:t>Navedeno pomeni, da lahko kot ponudnik na javnih naročilih nastopa tudi fizična oseba, ki ne deluje kot samostojni podjetnik. Zaradi navedenega dejstva morajo biti vsi strokovni kadri navedeni kot podizvajalci.</w:t>
      </w:r>
    </w:p>
    <w:p w14:paraId="7963EE86" w14:textId="77777777" w:rsidR="00F609B3" w:rsidRPr="0072687F" w:rsidRDefault="00F609B3" w:rsidP="00D37134"/>
    <w:p w14:paraId="09C27B9A" w14:textId="77777777" w:rsidR="00F07EE9" w:rsidRPr="0072687F" w:rsidRDefault="00E51A13" w:rsidP="00D37134">
      <w:r w:rsidRPr="0072687F">
        <w:lastRenderedPageBreak/>
        <w:t xml:space="preserve">Za ugotavljanje sposobnosti mora ponudnik izpolnjevati </w:t>
      </w:r>
      <w:r w:rsidR="00F07EE9" w:rsidRPr="0072687F">
        <w:t>vse v tej točki navedene pogoje.</w:t>
      </w:r>
    </w:p>
    <w:p w14:paraId="050C6C3C" w14:textId="77777777" w:rsidR="00F07EE9" w:rsidRPr="0072687F" w:rsidRDefault="00F07EE9" w:rsidP="00D37134"/>
    <w:p w14:paraId="48A0F07F" w14:textId="2C5557D3" w:rsidR="00E7125F" w:rsidRPr="0072687F" w:rsidRDefault="00F07EE9" w:rsidP="00D37134">
      <w:r w:rsidRPr="0072687F">
        <w:t xml:space="preserve">Ob predložitvi ponudbe bo naročnik namesto potrdil, ki jih izdajajo javni organi ali tretje osebe, v skladu </w:t>
      </w:r>
      <w:r w:rsidR="00CD643E" w:rsidRPr="0072687F">
        <w:t>z</w:t>
      </w:r>
      <w:r w:rsidRPr="0072687F">
        <w:t xml:space="preserve"> 79. členom ZJN-3, sprejel </w:t>
      </w:r>
      <w:r w:rsidR="001D5F76" w:rsidRPr="0072687F">
        <w:t xml:space="preserve">enotni evropski dokument v zvezi z oddajo javnega naročila (v nadaljnjem besedilu: </w:t>
      </w:r>
      <w:r w:rsidRPr="0072687F">
        <w:t>ESPD</w:t>
      </w:r>
      <w:r w:rsidR="001D5F76" w:rsidRPr="0072687F">
        <w:t>)</w:t>
      </w:r>
      <w:r w:rsidRPr="0072687F">
        <w:t xml:space="preserve">, ki vključuje posodobljeno lastno izjavo, kot predhodni dokaz v zvezi s točkami </w:t>
      </w:r>
      <w:r w:rsidR="00CE7A4A" w:rsidRPr="0072687F">
        <w:t>7</w:t>
      </w:r>
      <w:r w:rsidR="00153112" w:rsidRPr="0072687F">
        <w:t>.1-</w:t>
      </w:r>
      <w:r w:rsidR="002D1314" w:rsidRPr="0072687F">
        <w:t xml:space="preserve"> </w:t>
      </w:r>
      <w:r w:rsidR="00CE7A4A" w:rsidRPr="0072687F">
        <w:t>7</w:t>
      </w:r>
      <w:r w:rsidR="00A015A2" w:rsidRPr="0072687F">
        <w:t>.</w:t>
      </w:r>
      <w:r w:rsidR="006F23D7" w:rsidRPr="0072687F">
        <w:t>3</w:t>
      </w:r>
      <w:r w:rsidRPr="0072687F">
        <w:t xml:space="preserve"> teh navodil. </w:t>
      </w:r>
    </w:p>
    <w:p w14:paraId="6137028A" w14:textId="77777777" w:rsidR="00E7125F" w:rsidRPr="0072687F" w:rsidRDefault="00E7125F" w:rsidP="00D37134"/>
    <w:p w14:paraId="16695023" w14:textId="77777777" w:rsidR="00F07EE9" w:rsidRPr="0072687F" w:rsidRDefault="00F07EE9" w:rsidP="00D37134">
      <w:r w:rsidRPr="0072687F">
        <w:t>Gospodarski subjekt mora v obrazcu ESPD navesti vse informacije, na podlagi katerih bo naročn</w:t>
      </w:r>
      <w:r w:rsidR="000A662B" w:rsidRPr="0072687F">
        <w:t>ik potrdil</w:t>
      </w:r>
      <w:r w:rsidRPr="0072687F">
        <w:t xml:space="preserve"> ali </w:t>
      </w:r>
      <w:r w:rsidR="000A662B" w:rsidRPr="0072687F">
        <w:t xml:space="preserve">pridobil </w:t>
      </w:r>
      <w:r w:rsidRPr="0072687F">
        <w:t>druge informacije v nacionalni bazi podatkov, ter v predmetnem obrazcu podati soglasje, da dokazila pridobi naročnik.</w:t>
      </w:r>
    </w:p>
    <w:p w14:paraId="613406AF" w14:textId="77777777" w:rsidR="00F07EE9" w:rsidRPr="0072687F" w:rsidRDefault="00F07EE9" w:rsidP="00D37134"/>
    <w:p w14:paraId="23F15BB7" w14:textId="4D1CFCE7" w:rsidR="006F213B" w:rsidRPr="0072687F" w:rsidRDefault="006F213B" w:rsidP="006F213B">
      <w:r w:rsidRPr="0072687F">
        <w:t xml:space="preserve">Naročnik bo pred oddajo javnega naročila od ponudnikov zahteval, da predložijo najnovejša dokazila (potrdila, izjave), kot dokaz neobstoja razlogov za izključitev iz točke </w:t>
      </w:r>
      <w:r w:rsidR="00CE7A4A" w:rsidRPr="0072687F">
        <w:t>7</w:t>
      </w:r>
      <w:r w:rsidRPr="0072687F">
        <w:t xml:space="preserve">.1. teh navodil ponudnikom in kot dokaz izpolnjevanja pogojev za sodelovanje iz točk </w:t>
      </w:r>
      <w:r w:rsidR="00CE7A4A" w:rsidRPr="0072687F">
        <w:t>7</w:t>
      </w:r>
      <w:r w:rsidRPr="0072687F">
        <w:t>.2-</w:t>
      </w:r>
      <w:r w:rsidR="00CE7A4A" w:rsidRPr="0072687F">
        <w:t>7</w:t>
      </w:r>
      <w:r w:rsidRPr="0072687F">
        <w:t>.</w:t>
      </w:r>
      <w:r w:rsidR="006F23D7" w:rsidRPr="0072687F">
        <w:t>3</w:t>
      </w:r>
      <w:r w:rsidRPr="0072687F">
        <w:t xml:space="preserve"> teh navodil ponudnikom. </w:t>
      </w:r>
    </w:p>
    <w:p w14:paraId="7D5843C8" w14:textId="77777777" w:rsidR="006F213B" w:rsidRPr="0072687F" w:rsidRDefault="006F213B" w:rsidP="006F213B"/>
    <w:p w14:paraId="3E2D5AB9" w14:textId="6A2AE897" w:rsidR="006F213B" w:rsidRPr="0072687F" w:rsidRDefault="006F213B" w:rsidP="006F213B">
      <w:r w:rsidRPr="0072687F">
        <w:t>Za navedbe, ki jih ni možno ali jih naročnik ne uspe preveriti v uradnih evidencah državnih organov ali organov lokalnih skupnosti</w:t>
      </w:r>
      <w:r w:rsidR="008A5DD9" w:rsidRPr="0072687F">
        <w:t>,</w:t>
      </w:r>
      <w:r w:rsidRPr="0072687F">
        <w:t xml:space="preserve">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7263A6C0" w14:textId="16164B77" w:rsidR="00E7125F" w:rsidRPr="0072687F" w:rsidRDefault="00E7125F" w:rsidP="00E7125F">
      <w:r w:rsidRPr="0072687F">
        <w:t xml:space="preserve">Gospodarski subjekt lahko dokazila o neobstoju razlogov za izključitev iz točke </w:t>
      </w:r>
      <w:r w:rsidR="00CE7A4A" w:rsidRPr="0072687F">
        <w:t>7</w:t>
      </w:r>
      <w:r w:rsidRPr="0072687F">
        <w:t xml:space="preserve">.1. teh navodil in dokazila o izpolnjevanju pogojev za sodelovanje iz točk </w:t>
      </w:r>
      <w:r w:rsidR="00CE7A4A" w:rsidRPr="0072687F">
        <w:t>7</w:t>
      </w:r>
      <w:r w:rsidRPr="0072687F">
        <w:t xml:space="preserve">.2 </w:t>
      </w:r>
      <w:r w:rsidR="006F23D7" w:rsidRPr="0072687F">
        <w:t>in 7.3</w:t>
      </w:r>
      <w:r w:rsidRPr="0072687F">
        <w:t xml:space="preserve"> teh navodil predloži tudi sam. Naročnik si pridržuje pravico do preveritve verodostojnosti predloženih dokazil pri podpisniku le-teh.</w:t>
      </w:r>
    </w:p>
    <w:p w14:paraId="74011872" w14:textId="77777777" w:rsidR="00E7125F" w:rsidRPr="0072687F" w:rsidRDefault="00E7125F" w:rsidP="00D37134"/>
    <w:p w14:paraId="6913C1A0" w14:textId="77777777" w:rsidR="005902B9" w:rsidRPr="0072687F" w:rsidRDefault="005902B9" w:rsidP="005902B9">
      <w:pPr>
        <w:spacing w:line="276" w:lineRule="auto"/>
      </w:pPr>
      <w:r w:rsidRPr="0072687F">
        <w:t>V kolikor je ponudnik samostojni podjetnik in ne more pridobiti in predložiti zahtevanih dokumentov, mora priložiti primerne dokumente, iz katerih izhaja izpolnjevanje zahtevanega pogoja.</w:t>
      </w:r>
    </w:p>
    <w:p w14:paraId="35F80CD7" w14:textId="77777777" w:rsidR="005902B9" w:rsidRPr="0072687F" w:rsidRDefault="005902B9" w:rsidP="007C2A0D"/>
    <w:p w14:paraId="0811554C" w14:textId="47869E8C" w:rsidR="00555EE8" w:rsidRPr="0072687F" w:rsidRDefault="00773F59" w:rsidP="00D37134">
      <w:pPr>
        <w:rPr>
          <w:i/>
        </w:rPr>
      </w:pPr>
      <w:r w:rsidRPr="0072687F">
        <w:t>V kolikor ponudnik nima sedeža v Republiki Sloveniji in ne more pridobiti in predložiti zahtevanih dokumentov, ker država v kateri ima ponudnik svoj sedež ne izdaja takšnih dokument</w:t>
      </w:r>
      <w:r w:rsidR="0010791C" w:rsidRPr="0072687F">
        <w:t>ov, jih je mogoče nadomestiti z</w:t>
      </w:r>
      <w:r w:rsidRPr="0072687F">
        <w:t xml:space="preserve"> zapriseženo izjavo, če pa ta v državi</w:t>
      </w:r>
      <w:r w:rsidR="0010791C" w:rsidRPr="0072687F">
        <w:t>,</w:t>
      </w:r>
      <w:r w:rsidRPr="0072687F">
        <w:t xml:space="preserve"> v kateri ima ponudnik svoj sedež ni predvidena, pa z izjavo določene osebe, dano pred pristojnim sodnim ali upravnim organom, notarjem ali pred pristojno poklicno ali trgovinsko organizacijo v matični državi te osebe ali v državi, v kateri ima ponudnik sedež.</w:t>
      </w:r>
      <w:r w:rsidR="00555EE8" w:rsidRPr="0072687F">
        <w:t xml:space="preserve"> Gospodarski subjekti s sedežem v tuji državi morajo izpolnjevati enake pogoje kot gospodarski subjekti s sedežem v Republiki Sloveniji. Kadar ima ponudnik sedež v tuji državi, mora v </w:t>
      </w:r>
      <w:r w:rsidR="005C2A41" w:rsidRPr="0072687F">
        <w:t xml:space="preserve">ESPD obrazec pod točko </w:t>
      </w:r>
      <w:r w:rsidR="0010791C" w:rsidRPr="0072687F">
        <w:t>"</w:t>
      </w:r>
      <w:r w:rsidR="005C2A41" w:rsidRPr="0072687F">
        <w:rPr>
          <w:i/>
        </w:rPr>
        <w:t>B. Informacije o predstavnikih gospodarskega subjekta</w:t>
      </w:r>
      <w:r w:rsidR="0010791C" w:rsidRPr="0072687F">
        <w:rPr>
          <w:i/>
        </w:rPr>
        <w:t>"</w:t>
      </w:r>
      <w:r w:rsidR="005C2A41" w:rsidRPr="0072687F">
        <w:t xml:space="preserve"> v okence "druge informacije" </w:t>
      </w:r>
      <w:r w:rsidR="00555EE8" w:rsidRPr="0072687F">
        <w:t>navesti svojega pooblaščenca ali pooblaščenca za vročitve v skladu z Zakonom o splošnem upravnem postopku (</w:t>
      </w:r>
      <w:r w:rsidR="00E07F0C" w:rsidRPr="00E07F0C">
        <w:t xml:space="preserve">Uradni list RS, št. 24/06 – uradno prečiščeno besedilo, 105/06 – ZUS-1, 126/07, 65/08, 8/10, 82/13, 175/20 – ZIUOPDVE in 3/22 – </w:t>
      </w:r>
      <w:proofErr w:type="spellStart"/>
      <w:r w:rsidR="00E07F0C" w:rsidRPr="00E07F0C">
        <w:t>ZDeb</w:t>
      </w:r>
      <w:proofErr w:type="spellEnd"/>
      <w:r w:rsidR="00E07F0C">
        <w:t>;</w:t>
      </w:r>
      <w:r w:rsidR="00E07F0C" w:rsidRPr="00E07F0C">
        <w:t xml:space="preserve"> </w:t>
      </w:r>
      <w:r w:rsidR="00555EE8" w:rsidRPr="0072687F">
        <w:t>v nadalj</w:t>
      </w:r>
      <w:r w:rsidR="00F26A75" w:rsidRPr="0072687F">
        <w:t>njem besedilu</w:t>
      </w:r>
      <w:r w:rsidR="00555EE8" w:rsidRPr="0072687F">
        <w:t xml:space="preserve">: ZUP). V kolikor tega ne bo storil, mu bo po uradni dolžnosti postavljen pooblaščenec za vročitve oz. začasni zastopnik, v skladu s </w:t>
      </w:r>
      <w:r w:rsidR="00EB249B" w:rsidRPr="0072687F">
        <w:t>četrtim</w:t>
      </w:r>
      <w:r w:rsidR="00555EE8" w:rsidRPr="0072687F">
        <w:t xml:space="preserve"> odstavkom 89. člena ZUP. </w:t>
      </w:r>
      <w:r w:rsidR="00555EE8" w:rsidRPr="0072687F">
        <w:rPr>
          <w:i/>
        </w:rPr>
        <w:t>/Določba se smiselno uporablja tudi za podizvajalca s sedežem v tuji državi./</w:t>
      </w:r>
    </w:p>
    <w:p w14:paraId="1C01F923" w14:textId="77777777" w:rsidR="0030238E" w:rsidRPr="0072687F" w:rsidRDefault="0030238E" w:rsidP="00D37134"/>
    <w:p w14:paraId="12BF73DB" w14:textId="58A53071" w:rsidR="00EE4CE7" w:rsidRPr="0072687F" w:rsidRDefault="00EE4CE7" w:rsidP="00D37134">
      <w:r w:rsidRPr="0072687F">
        <w:t xml:space="preserve">Za skupne ponudbe in ponudbe s podizvajalci je potrebno upoštevati še točki </w:t>
      </w:r>
      <w:r w:rsidR="00EB249B" w:rsidRPr="0072687F">
        <w:t>9</w:t>
      </w:r>
      <w:r w:rsidR="008517CC" w:rsidRPr="0072687F">
        <w:t>.2</w:t>
      </w:r>
      <w:r w:rsidR="00EE74D5" w:rsidRPr="0072687F">
        <w:t>.</w:t>
      </w:r>
      <w:r w:rsidR="00EB249B" w:rsidRPr="0072687F">
        <w:t>4</w:t>
      </w:r>
      <w:r w:rsidR="008517CC" w:rsidRPr="0072687F">
        <w:t>.</w:t>
      </w:r>
      <w:r w:rsidR="00EE74D5" w:rsidRPr="0072687F">
        <w:t>1</w:t>
      </w:r>
      <w:r w:rsidRPr="0072687F">
        <w:t xml:space="preserve"> (Skupna ponudba) in </w:t>
      </w:r>
      <w:r w:rsidR="00EB249B" w:rsidRPr="0072687F">
        <w:t>9</w:t>
      </w:r>
      <w:r w:rsidR="00DF1298" w:rsidRPr="0072687F">
        <w:t>.</w:t>
      </w:r>
      <w:r w:rsidR="008517CC" w:rsidRPr="0072687F">
        <w:t>2</w:t>
      </w:r>
      <w:r w:rsidR="00EE74D5" w:rsidRPr="0072687F">
        <w:t>.</w:t>
      </w:r>
      <w:r w:rsidR="00EB249B" w:rsidRPr="0072687F">
        <w:t>4</w:t>
      </w:r>
      <w:r w:rsidR="00EE74D5" w:rsidRPr="0072687F">
        <w:t>.</w:t>
      </w:r>
      <w:r w:rsidR="008517CC" w:rsidRPr="0072687F">
        <w:t>2</w:t>
      </w:r>
      <w:r w:rsidRPr="0072687F">
        <w:t xml:space="preserve"> (Ponudba s podizvajalci) teh navodil.</w:t>
      </w:r>
    </w:p>
    <w:p w14:paraId="55CC5E9E" w14:textId="77777777" w:rsidR="00903326" w:rsidRPr="0072687F" w:rsidRDefault="00903326" w:rsidP="00D37134"/>
    <w:p w14:paraId="67EA720F" w14:textId="77777777" w:rsidR="007C11BC" w:rsidRPr="0072687F" w:rsidRDefault="007C11BC" w:rsidP="005A4F36">
      <w:pPr>
        <w:pStyle w:val="Odstavekseznama"/>
        <w:keepNext/>
        <w:widowControl w:val="0"/>
        <w:numPr>
          <w:ilvl w:val="0"/>
          <w:numId w:val="3"/>
        </w:numPr>
        <w:adjustRightInd w:val="0"/>
        <w:spacing w:line="260" w:lineRule="exact"/>
        <w:jc w:val="left"/>
        <w:textAlignment w:val="baseline"/>
        <w:outlineLvl w:val="2"/>
        <w:rPr>
          <w:b/>
          <w:bCs/>
          <w:vanish/>
          <w:color w:val="000000"/>
          <w:szCs w:val="20"/>
          <w:lang w:val="sl-SI"/>
        </w:rPr>
      </w:pPr>
      <w:bookmarkStart w:id="48" w:name="_Toc527470300"/>
      <w:bookmarkStart w:id="49" w:name="_Toc2582787"/>
      <w:bookmarkStart w:id="50" w:name="_Toc5607697"/>
      <w:bookmarkStart w:id="51" w:name="_Toc9251521"/>
      <w:bookmarkStart w:id="52" w:name="_Toc9251714"/>
      <w:bookmarkStart w:id="53" w:name="_Toc9940687"/>
      <w:bookmarkStart w:id="54" w:name="_Toc11664099"/>
      <w:bookmarkStart w:id="55" w:name="_Toc57370037"/>
      <w:bookmarkStart w:id="56" w:name="_Toc57370106"/>
      <w:bookmarkStart w:id="57" w:name="_Toc81553754"/>
      <w:bookmarkStart w:id="58" w:name="_Toc81564073"/>
      <w:bookmarkStart w:id="59" w:name="_Toc82593760"/>
      <w:bookmarkStart w:id="60" w:name="_Toc83643871"/>
      <w:bookmarkStart w:id="61" w:name="_Toc92800676"/>
      <w:bookmarkStart w:id="62" w:name="_Toc92881127"/>
      <w:bookmarkStart w:id="63" w:name="_Toc102724980"/>
      <w:bookmarkStart w:id="64" w:name="_Toc125107259"/>
      <w:bookmarkStart w:id="65" w:name="_Toc126662142"/>
      <w:bookmarkStart w:id="66" w:name="_Toc126847526"/>
      <w:bookmarkStart w:id="67" w:name="_Toc126847591"/>
      <w:bookmarkStart w:id="68" w:name="_Toc131756830"/>
      <w:bookmarkStart w:id="69" w:name="_Toc131756871"/>
      <w:bookmarkStart w:id="70" w:name="_Toc454910628"/>
      <w:bookmarkStart w:id="71" w:name="_Toc454913964"/>
      <w:bookmarkStart w:id="72" w:name="_Toc454914847"/>
      <w:bookmarkStart w:id="73" w:name="_Toc455391134"/>
      <w:bookmarkStart w:id="74" w:name="_Toc457204860"/>
      <w:bookmarkStart w:id="75" w:name="_Toc457372654"/>
      <w:bookmarkStart w:id="76" w:name="_Toc464128065"/>
      <w:bookmarkStart w:id="77" w:name="_Toc473276072"/>
      <w:bookmarkStart w:id="78" w:name="_Toc474158139"/>
      <w:bookmarkStart w:id="79" w:name="_Toc474238273"/>
      <w:bookmarkStart w:id="80" w:name="_Toc510780229"/>
      <w:bookmarkStart w:id="81" w:name="_Toc511221548"/>
      <w:bookmarkStart w:id="82" w:name="_Toc511386717"/>
      <w:bookmarkStart w:id="83" w:name="_Toc517786167"/>
      <w:bookmarkStart w:id="84" w:name="_Toc527470302"/>
      <w:bookmarkStart w:id="85" w:name="_Toc2582789"/>
      <w:bookmarkStart w:id="86" w:name="_Toc5607699"/>
      <w:bookmarkStart w:id="87" w:name="_Toc9251523"/>
      <w:bookmarkStart w:id="88" w:name="_Toc9251716"/>
      <w:bookmarkStart w:id="89" w:name="_Toc9940689"/>
      <w:bookmarkStart w:id="90" w:name="_Toc1166410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826A48F" w14:textId="2F05A9F4" w:rsidR="00905563" w:rsidRPr="0072687F" w:rsidRDefault="003B7935" w:rsidP="002B4BB1">
      <w:pPr>
        <w:pStyle w:val="PODNASLOVI"/>
        <w:numPr>
          <w:ilvl w:val="1"/>
          <w:numId w:val="17"/>
        </w:numPr>
        <w:ind w:left="567" w:hanging="567"/>
        <w:outlineLvl w:val="9"/>
        <w:rPr>
          <w:rFonts w:cs="Arial"/>
        </w:rPr>
      </w:pPr>
      <w:bookmarkStart w:id="91" w:name="_Toc83643872"/>
      <w:bookmarkStart w:id="92" w:name="_Toc126662143"/>
      <w:bookmarkStart w:id="93" w:name="_Toc126847527"/>
      <w:bookmarkStart w:id="94" w:name="_Toc126847592"/>
      <w:r w:rsidRPr="0072687F">
        <w:rPr>
          <w:rFonts w:cs="Arial"/>
        </w:rPr>
        <w:t>Razlogi za izključitev</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6D83C622" w14:textId="77777777" w:rsidR="00905563" w:rsidRPr="0072687F" w:rsidRDefault="00905563" w:rsidP="00D37134"/>
    <w:p w14:paraId="63D0ABE4" w14:textId="0F16F7D5" w:rsidR="007921AE" w:rsidRPr="0072687F" w:rsidRDefault="00D97CCC" w:rsidP="002B4BB1">
      <w:pPr>
        <w:pStyle w:val="Odstavekseznama"/>
        <w:numPr>
          <w:ilvl w:val="2"/>
          <w:numId w:val="13"/>
        </w:numPr>
        <w:ind w:left="567" w:hanging="567"/>
        <w:rPr>
          <w:lang w:val="sl-SI"/>
        </w:rPr>
      </w:pPr>
      <w:bookmarkStart w:id="95" w:name="_Toc125107261"/>
      <w:bookmarkStart w:id="96" w:name="_Toc126662144"/>
      <w:bookmarkStart w:id="97" w:name="_Toc126847528"/>
      <w:bookmarkStart w:id="98" w:name="_Toc126847593"/>
      <w:bookmarkStart w:id="99" w:name="_Toc125107262"/>
      <w:bookmarkStart w:id="100" w:name="_Toc126662145"/>
      <w:bookmarkStart w:id="101" w:name="_Toc126847529"/>
      <w:bookmarkStart w:id="102" w:name="_Toc126847594"/>
      <w:bookmarkStart w:id="103" w:name="_Toc106511264"/>
      <w:bookmarkStart w:id="104" w:name="_Toc107977767"/>
      <w:bookmarkStart w:id="105" w:name="_Toc108236751"/>
      <w:bookmarkStart w:id="106" w:name="_Toc108237995"/>
      <w:bookmarkStart w:id="107" w:name="_Toc108238285"/>
      <w:bookmarkStart w:id="108" w:name="_Toc108517284"/>
      <w:bookmarkStart w:id="109" w:name="_Toc108580962"/>
      <w:bookmarkStart w:id="110" w:name="_Toc130104578"/>
      <w:bookmarkStart w:id="111" w:name="_Toc298417130"/>
      <w:bookmarkEnd w:id="95"/>
      <w:bookmarkEnd w:id="96"/>
      <w:bookmarkEnd w:id="97"/>
      <w:bookmarkEnd w:id="98"/>
      <w:bookmarkEnd w:id="99"/>
      <w:bookmarkEnd w:id="100"/>
      <w:bookmarkEnd w:id="101"/>
      <w:bookmarkEnd w:id="102"/>
      <w:r w:rsidRPr="0072687F">
        <w:rPr>
          <w:lang w:val="sl-SI"/>
        </w:rPr>
        <w:t xml:space="preserve">Gospodarskemu subjektu ali osebi, ki je </w:t>
      </w:r>
      <w:r w:rsidRPr="0072687F">
        <w:rPr>
          <w:u w:val="single"/>
          <w:lang w:val="sl-SI"/>
        </w:rPr>
        <w:t>članica upravnega, vodstvenega ali nadzornega organa</w:t>
      </w:r>
      <w:r w:rsidRPr="0072687F">
        <w:rPr>
          <w:lang w:val="sl-SI"/>
        </w:rPr>
        <w:t xml:space="preserve"> tega gospodarskega subjekta ali ki ima pooblastila za njegovo zastopanje ali odločanje ali nadzor v njem, ni bila izrečena pravnomočna sodba, ki ima elemente kaznivih dejanj iz prvega odstavka 75. člena ZJN-3.</w:t>
      </w:r>
    </w:p>
    <w:p w14:paraId="575F2CBB" w14:textId="77777777" w:rsidR="00D97CCC" w:rsidRPr="0072687F" w:rsidRDefault="00D97CCC" w:rsidP="00D37134"/>
    <w:p w14:paraId="7943F924" w14:textId="77777777" w:rsidR="00927F58" w:rsidRPr="0072687F" w:rsidRDefault="00927F58" w:rsidP="00927F58">
      <w:pPr>
        <w:ind w:left="709"/>
      </w:pPr>
      <w:r w:rsidRPr="0072687F">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3FB9D9E8" w14:textId="77777777" w:rsidR="00927F58" w:rsidRPr="0072687F" w:rsidRDefault="00927F58" w:rsidP="00927F58">
      <w:pPr>
        <w:ind w:left="709"/>
      </w:pPr>
    </w:p>
    <w:p w14:paraId="57E96EA0" w14:textId="77777777" w:rsidR="00927F58" w:rsidRPr="0072687F" w:rsidRDefault="00927F58" w:rsidP="00927F58">
      <w:pPr>
        <w:ind w:left="709"/>
        <w:rPr>
          <w:b/>
          <w:bCs/>
        </w:rPr>
      </w:pPr>
      <w:r w:rsidRPr="0072687F">
        <w:rPr>
          <w:b/>
          <w:bCs/>
        </w:rPr>
        <w:t>DOKAZILO:</w:t>
      </w:r>
    </w:p>
    <w:p w14:paraId="3145C5B2" w14:textId="77777777" w:rsidR="001153D2" w:rsidRPr="0072687F" w:rsidRDefault="001153D2" w:rsidP="001153D2">
      <w:pPr>
        <w:ind w:left="709"/>
      </w:pPr>
      <w:r w:rsidRPr="0072687F">
        <w:t xml:space="preserve">Izpolnjen </w:t>
      </w:r>
      <w:r w:rsidRPr="0072687F">
        <w:rPr>
          <w:b/>
        </w:rPr>
        <w:t xml:space="preserve">obrazec </w:t>
      </w:r>
      <w:r w:rsidRPr="0072687F">
        <w:t>ESPD (v »Del III: Razlogi za izključitev, Oddelek A: Razlogi, povezani s kazenskimi obsodbami«) za vse gospodarske subjekte v ponudbi</w:t>
      </w:r>
    </w:p>
    <w:p w14:paraId="5CBE01C6" w14:textId="77777777" w:rsidR="00927F58" w:rsidRPr="0072687F" w:rsidRDefault="00927F58" w:rsidP="00927F58">
      <w:pPr>
        <w:ind w:left="709"/>
      </w:pPr>
    </w:p>
    <w:p w14:paraId="0056E70B" w14:textId="77777777" w:rsidR="00927F58" w:rsidRPr="0072687F" w:rsidRDefault="00927F58" w:rsidP="00927F58">
      <w:pPr>
        <w:ind w:left="709"/>
      </w:pPr>
      <w:r w:rsidRPr="0072687F">
        <w:t>Ponudnikom, ki so domači gospodarski subjekti (torej gospodarski subjekti, ki imajo sedež v Republiki Sloveniji), ni potrebno predložiti ostalih dokazil že v ponudbi, ker bo naročnik v fazi pregleda in ocenjevanja ponudb, skladno z določbo četrtega odstavka 77. člena ZJN-3, od ponudnika zahteval predložitev izjave osebe, dane pred pristojnim sodnim ali upravnim organom, notarjem ali pred pristojno poklicno ali trgovinsko organizacijo, iz katere izhaja izpolnjevanje pogoja na dan, ko poteče rok za oddajo ponudb.</w:t>
      </w:r>
    </w:p>
    <w:p w14:paraId="20EA49DE" w14:textId="77777777" w:rsidR="00927F58" w:rsidRPr="0072687F" w:rsidRDefault="00927F58" w:rsidP="00927F58">
      <w:pPr>
        <w:ind w:left="709"/>
      </w:pPr>
    </w:p>
    <w:p w14:paraId="57209E51" w14:textId="77777777" w:rsidR="00927F58" w:rsidRPr="0072687F" w:rsidRDefault="00927F58" w:rsidP="00927F58">
      <w:pPr>
        <w:ind w:left="709"/>
      </w:pPr>
      <w:r w:rsidRPr="0072687F">
        <w:t>Ponudniki, ki so tuji gospodarski subjekti (torej gospodarski subjekti, ki nimajo sedeža v Republiki Sloveniji)</w:t>
      </w:r>
      <w:r w:rsidR="00F22E3B" w:rsidRPr="0072687F">
        <w:t>,</w:t>
      </w:r>
      <w:r w:rsidRPr="0072687F">
        <w:t xml:space="preserve"> poleg ESPD obrazca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14:paraId="19667B65" w14:textId="77777777" w:rsidR="00927F58" w:rsidRPr="0072687F" w:rsidRDefault="00927F58" w:rsidP="00927F58">
      <w:pPr>
        <w:ind w:left="709"/>
      </w:pPr>
    </w:p>
    <w:p w14:paraId="0B988FBC" w14:textId="77777777" w:rsidR="00927F58" w:rsidRPr="0072687F" w:rsidRDefault="00927F58" w:rsidP="00927F58">
      <w:pPr>
        <w:ind w:left="709"/>
      </w:pPr>
      <w:r w:rsidRPr="0072687F">
        <w:t>V kolikor je gospodarski subjekt v položaju, ki izkazuje obstoj izključitvenega razloga kaznovanosti, lahko naročniku v skladu z devetim odstavkom 75. člena ZJN-3 predloži dokaze, da je sprejel zadostne ukrepe, s katerimi lahko dokaže svojo zanesljivost kljub obstoju tega razloga za izključitev.</w:t>
      </w:r>
    </w:p>
    <w:p w14:paraId="76CEE20E" w14:textId="77777777" w:rsidR="00927F58" w:rsidRPr="0072687F" w:rsidRDefault="00927F58" w:rsidP="00927F58">
      <w:pPr>
        <w:ind w:left="709"/>
      </w:pPr>
      <w:r w:rsidRPr="0072687F">
        <w:tab/>
      </w:r>
    </w:p>
    <w:p w14:paraId="79C32D37" w14:textId="4E610BDA" w:rsidR="00D97CCC" w:rsidRPr="0072687F" w:rsidRDefault="00927F58" w:rsidP="00927F58">
      <w:pPr>
        <w:ind w:left="709"/>
      </w:pPr>
      <w:r w:rsidRPr="0072687F">
        <w:t xml:space="preserve">Ponudnik lahko potrdila iz Kazenske evidence priloži tudi že sam v ponudbi. Tako predložena potrdila ne smejo biti starejša od </w:t>
      </w:r>
      <w:r w:rsidR="00F22E3B" w:rsidRPr="0072687F">
        <w:t>4</w:t>
      </w:r>
      <w:r w:rsidRPr="0072687F">
        <w:t xml:space="preserve"> mesec</w:t>
      </w:r>
      <w:r w:rsidR="00F22E3B" w:rsidRPr="0072687F">
        <w:t>ev, šteto od roka za oddajo ponudb</w:t>
      </w:r>
      <w:r w:rsidR="008A5DD9" w:rsidRPr="0072687F">
        <w:t xml:space="preserve"> ali so pridobljena najpozneje v 90 dneh od roka za oddajo ponudb</w:t>
      </w:r>
      <w:r w:rsidRPr="0072687F">
        <w:t xml:space="preserve"> V primeru, da navedena potrdila </w:t>
      </w:r>
      <w:r w:rsidR="00F22E3B" w:rsidRPr="0072687F">
        <w:t xml:space="preserve">ne </w:t>
      </w:r>
      <w:r w:rsidRPr="0072687F">
        <w:t>predloži ponudnik sam, v ponudbi priloži pooblastila za pridobitev podatkov iz kazenske evidence, in sicer za vse gospodarske subjekte v ponudbi in za vse osebe, ki so članice upravnega, vodstvenega ali nadzornega organa gospodarskega subjekta vključno z vsemi osebami, ki imajo pooblastila za njegovo zastopanje, odločanje ali nadzor, navedene v obrazcu ESPD (Obrazec št. 3 in Obrazec št. 4).</w:t>
      </w:r>
    </w:p>
    <w:p w14:paraId="5024D996" w14:textId="77777777" w:rsidR="00661D38" w:rsidRPr="0072687F" w:rsidRDefault="00661D38" w:rsidP="00927F58">
      <w:pPr>
        <w:ind w:left="709"/>
      </w:pPr>
    </w:p>
    <w:p w14:paraId="46775F46" w14:textId="1A4B2285" w:rsidR="004A4C86" w:rsidRPr="0072687F" w:rsidRDefault="000E07CB" w:rsidP="002B4BB1">
      <w:pPr>
        <w:pStyle w:val="Odstavekseznama"/>
        <w:numPr>
          <w:ilvl w:val="2"/>
          <w:numId w:val="13"/>
        </w:numPr>
        <w:ind w:left="567" w:hanging="567"/>
        <w:rPr>
          <w:lang w:val="sl-SI"/>
        </w:rPr>
      </w:pPr>
      <w:r w:rsidRPr="0072687F">
        <w:rPr>
          <w:lang w:val="sl-SI"/>
        </w:rPr>
        <w:t>Naročnik bo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52B3D57A" w14:textId="5AB4D4E4" w:rsidR="00B500B6" w:rsidRDefault="00B500B6" w:rsidP="00D37134"/>
    <w:p w14:paraId="6658254A" w14:textId="77777777" w:rsidR="00A13E5B" w:rsidRPr="0072687F" w:rsidRDefault="00A13E5B" w:rsidP="00D37134"/>
    <w:p w14:paraId="6C8ED984" w14:textId="77777777" w:rsidR="002C50D5" w:rsidRPr="0072687F" w:rsidRDefault="002C50D5" w:rsidP="00B42EA7">
      <w:pPr>
        <w:ind w:firstLine="709"/>
        <w:rPr>
          <w:rFonts w:eastAsia="Arial Unicode MS"/>
          <w:b/>
        </w:rPr>
      </w:pPr>
      <w:r w:rsidRPr="0072687F">
        <w:rPr>
          <w:rFonts w:eastAsia="Arial Unicode MS"/>
          <w:b/>
        </w:rPr>
        <w:lastRenderedPageBreak/>
        <w:t>DOKAZILO:</w:t>
      </w:r>
    </w:p>
    <w:p w14:paraId="3F3B9C08" w14:textId="00F8DAD2" w:rsidR="001153D2" w:rsidRPr="0072687F" w:rsidRDefault="001153D2" w:rsidP="001153D2">
      <w:pPr>
        <w:spacing w:line="260" w:lineRule="atLeast"/>
        <w:ind w:left="709"/>
        <w:rPr>
          <w:rFonts w:eastAsia="Calibri" w:cs="Times New Roman"/>
          <w:szCs w:val="22"/>
          <w:lang w:eastAsia="en-US"/>
        </w:rPr>
      </w:pPr>
      <w:r w:rsidRPr="0072687F">
        <w:rPr>
          <w:rFonts w:eastAsia="Calibri" w:cs="Times New Roman"/>
          <w:szCs w:val="22"/>
          <w:lang w:eastAsia="en-US"/>
        </w:rPr>
        <w:t xml:space="preserve">Izpolnjen </w:t>
      </w:r>
      <w:r w:rsidRPr="0072687F">
        <w:rPr>
          <w:rFonts w:eastAsia="Calibri" w:cs="Times New Roman"/>
          <w:b/>
          <w:szCs w:val="22"/>
          <w:lang w:eastAsia="en-US"/>
        </w:rPr>
        <w:t xml:space="preserve">obrazec ESPD </w:t>
      </w:r>
      <w:r w:rsidRPr="0072687F">
        <w:rPr>
          <w:rFonts w:eastAsia="Calibri" w:cs="Times New Roman"/>
          <w:szCs w:val="22"/>
          <w:lang w:eastAsia="en-US"/>
        </w:rPr>
        <w:t>(v »Del III: Razlogi za izključitev, Oddelek B: Razlogi, povezani s plačilom davkov ali prispevkov za socialno varnost«) za vse gospodarske subjekte v ponudbi</w:t>
      </w:r>
      <w:r w:rsidR="00BE39FA" w:rsidRPr="0072687F">
        <w:rPr>
          <w:rFonts w:eastAsia="Calibri" w:cs="Times New Roman"/>
          <w:szCs w:val="22"/>
          <w:lang w:eastAsia="en-US"/>
        </w:rPr>
        <w:t>.</w:t>
      </w:r>
    </w:p>
    <w:p w14:paraId="65EF4D94" w14:textId="288015D0" w:rsidR="00BE39FA" w:rsidRPr="0072687F" w:rsidRDefault="00BE39FA" w:rsidP="001153D2">
      <w:pPr>
        <w:spacing w:line="260" w:lineRule="atLeast"/>
        <w:ind w:left="709"/>
        <w:rPr>
          <w:rFonts w:eastAsia="Calibri" w:cs="Times New Roman"/>
          <w:szCs w:val="22"/>
          <w:lang w:eastAsia="en-US"/>
        </w:rPr>
      </w:pPr>
    </w:p>
    <w:p w14:paraId="54D192D8" w14:textId="6B6AEE77" w:rsidR="00BE39FA" w:rsidRPr="0072687F" w:rsidRDefault="00BE39FA" w:rsidP="001153D2">
      <w:pPr>
        <w:spacing w:line="260" w:lineRule="atLeast"/>
        <w:ind w:left="709"/>
        <w:rPr>
          <w:rFonts w:eastAsia="Calibri" w:cs="Times New Roman"/>
          <w:szCs w:val="22"/>
          <w:lang w:eastAsia="en-US"/>
        </w:rPr>
      </w:pPr>
      <w:r w:rsidRPr="0072687F">
        <w:rPr>
          <w:rFonts w:eastAsia="Calibri" w:cs="Times New Roman"/>
          <w:szCs w:val="22"/>
          <w:lang w:eastAsia="en-US"/>
        </w:rPr>
        <w:t>Naročnik bo ponudniku, pri katerem bo ugotovljen obstoj predmetnega izključitvenega razloga omogočil, da v roku treh delovnih dni od prejema poziva naročnika, izvede popravljalni ukrep in plača zapadle obveznosti. Naročnik bo po izteku roka za izvedbo popravljanega ukrepa izpolnjevanje pogoja preveril v uradni evidenci oz. v enotnem informacijskem sistemu.</w:t>
      </w:r>
    </w:p>
    <w:p w14:paraId="391E6413" w14:textId="77777777" w:rsidR="00F05568" w:rsidRPr="0072687F" w:rsidRDefault="00F05568" w:rsidP="001153D2">
      <w:pPr>
        <w:spacing w:line="260" w:lineRule="atLeast"/>
        <w:ind w:left="709"/>
        <w:rPr>
          <w:rFonts w:eastAsia="Calibri" w:cs="Times New Roman"/>
          <w:szCs w:val="22"/>
          <w:lang w:eastAsia="en-US"/>
        </w:rPr>
      </w:pPr>
    </w:p>
    <w:p w14:paraId="116144EC" w14:textId="77777777" w:rsidR="00D01756" w:rsidRPr="0072687F" w:rsidRDefault="00D01756">
      <w:pPr>
        <w:pStyle w:val="Odstavekseznama"/>
        <w:numPr>
          <w:ilvl w:val="2"/>
          <w:numId w:val="13"/>
        </w:numPr>
        <w:ind w:left="709"/>
        <w:rPr>
          <w:lang w:val="sl-SI"/>
        </w:rPr>
      </w:pPr>
      <w:r w:rsidRPr="0072687F">
        <w:rPr>
          <w:lang w:val="sl-SI"/>
        </w:rPr>
        <w:t>Gospodarski subjekt na dan, ko poteče rok za oddajo ponudb, ne sme biti uvrščen v evidenco gospodarskih subj</w:t>
      </w:r>
      <w:r w:rsidR="004A4C86" w:rsidRPr="0072687F">
        <w:rPr>
          <w:lang w:val="sl-SI"/>
        </w:rPr>
        <w:t xml:space="preserve">ektov z </w:t>
      </w:r>
      <w:r w:rsidR="001153D2" w:rsidRPr="0072687F">
        <w:rPr>
          <w:lang w:val="sl-SI"/>
        </w:rPr>
        <w:t xml:space="preserve">izrečenimi stranskimi sankcijami izločitve iz postopkov javnega naročanja iz </w:t>
      </w:r>
      <w:r w:rsidR="004A4C86" w:rsidRPr="0072687F">
        <w:rPr>
          <w:lang w:val="sl-SI"/>
        </w:rPr>
        <w:t>a) točke četrtega odstavka 75. člena ZJN-3.</w:t>
      </w:r>
    </w:p>
    <w:p w14:paraId="5B9DDA7D" w14:textId="7C18CBD8" w:rsidR="00D01756" w:rsidRDefault="00D01756" w:rsidP="00D37134"/>
    <w:p w14:paraId="5E5124CA" w14:textId="77777777" w:rsidR="00B547EB" w:rsidRPr="0072687F" w:rsidRDefault="00B547EB" w:rsidP="00D37134"/>
    <w:p w14:paraId="51D3D58F" w14:textId="77777777" w:rsidR="004A4C86" w:rsidRPr="0072687F" w:rsidRDefault="004A4C86" w:rsidP="00B42EA7">
      <w:pPr>
        <w:ind w:firstLine="709"/>
        <w:rPr>
          <w:rFonts w:eastAsia="Arial Unicode MS"/>
          <w:b/>
        </w:rPr>
      </w:pPr>
      <w:r w:rsidRPr="0072687F">
        <w:rPr>
          <w:rFonts w:eastAsia="Arial Unicode MS"/>
          <w:b/>
        </w:rPr>
        <w:t>DOKAZILO:</w:t>
      </w:r>
    </w:p>
    <w:p w14:paraId="46B4BB38" w14:textId="77777777" w:rsidR="001153D2" w:rsidRPr="0072687F" w:rsidRDefault="001153D2" w:rsidP="001153D2">
      <w:pPr>
        <w:spacing w:line="260" w:lineRule="atLeast"/>
        <w:ind w:left="709"/>
        <w:rPr>
          <w:rFonts w:eastAsia="Calibri" w:cs="Times New Roman"/>
          <w:b/>
          <w:szCs w:val="22"/>
          <w:lang w:eastAsia="en-US"/>
        </w:rPr>
      </w:pPr>
      <w:bookmarkStart w:id="112" w:name="_Hlk125115803"/>
      <w:r w:rsidRPr="0072687F">
        <w:rPr>
          <w:rFonts w:eastAsia="Calibri" w:cs="Times New Roman"/>
          <w:szCs w:val="22"/>
          <w:lang w:eastAsia="en-US"/>
        </w:rPr>
        <w:t xml:space="preserve">Izpolnjen </w:t>
      </w:r>
      <w:r w:rsidRPr="0072687F">
        <w:rPr>
          <w:rFonts w:eastAsia="Calibri" w:cs="Times New Roman"/>
          <w:b/>
          <w:szCs w:val="22"/>
          <w:lang w:eastAsia="en-US"/>
        </w:rPr>
        <w:t xml:space="preserve">obrazec ESPD </w:t>
      </w:r>
      <w:r w:rsidRPr="0072687F">
        <w:rPr>
          <w:rFonts w:eastAsia="Calibri" w:cs="Times New Roman"/>
          <w:szCs w:val="22"/>
          <w:lang w:eastAsia="en-US"/>
        </w:rPr>
        <w:t>(v »Del III: Razlogi za izključitev, Oddelek D: Nacionalni razlogi za izključitev«) za vse gospodarske subjekte v ponudbi</w:t>
      </w:r>
    </w:p>
    <w:bookmarkEnd w:id="112"/>
    <w:p w14:paraId="1E7F3F3E" w14:textId="77777777" w:rsidR="00D71317" w:rsidRPr="0072687F" w:rsidRDefault="00D71317" w:rsidP="00D37134"/>
    <w:p w14:paraId="12A9F695" w14:textId="77777777" w:rsidR="001153D2" w:rsidRPr="0072687F" w:rsidRDefault="001153D2">
      <w:pPr>
        <w:pStyle w:val="Odstavekseznama"/>
        <w:numPr>
          <w:ilvl w:val="2"/>
          <w:numId w:val="13"/>
        </w:numPr>
        <w:ind w:left="709"/>
        <w:rPr>
          <w:lang w:val="sl-SI"/>
        </w:rPr>
      </w:pPr>
      <w:r w:rsidRPr="0072687F">
        <w:rPr>
          <w:lang w:val="sl-SI"/>
        </w:rPr>
        <w:t xml:space="preserve">Gospodarskemu subjektu v zadnjih treh letih pred potekom roka za oddajo ponudb pristojni organ Republike Slovenije ali druge države članice ali tretje države pri njem ni ugotovil najmanj dveh kršitev v zvezi s plačilom za delo, delovnim časom, počitki, </w:t>
      </w:r>
      <w:r w:rsidR="000F7BD1" w:rsidRPr="0072687F">
        <w:rPr>
          <w:lang w:val="sl-SI"/>
        </w:rPr>
        <w:t>opravljanjem dela na podlagi pogodb civilnega prava kljub obstoju elementov delovnega razmerja ali v zvezi z zaposlovanjem na črno, za ka</w:t>
      </w:r>
      <w:r w:rsidR="0064542B" w:rsidRPr="0072687F">
        <w:rPr>
          <w:lang w:val="sl-SI"/>
        </w:rPr>
        <w:t>r</w:t>
      </w:r>
      <w:r w:rsidR="000F7BD1" w:rsidRPr="0072687F">
        <w:rPr>
          <w:lang w:val="sl-SI"/>
        </w:rPr>
        <w:t xml:space="preserve"> mu je bila s pravnomočno odločitvijo ali</w:t>
      </w:r>
      <w:r w:rsidR="0064542B" w:rsidRPr="0072687F">
        <w:rPr>
          <w:lang w:val="sl-SI"/>
        </w:rPr>
        <w:t xml:space="preserve"> z</w:t>
      </w:r>
      <w:r w:rsidR="000F7BD1" w:rsidRPr="0072687F">
        <w:rPr>
          <w:lang w:val="sl-SI"/>
        </w:rPr>
        <w:t xml:space="preserve"> več pravnomočnimi odločitvami izrečena globa za prekršek</w:t>
      </w:r>
      <w:r w:rsidRPr="0072687F">
        <w:rPr>
          <w:lang w:val="sl-SI"/>
        </w:rPr>
        <w:t>.</w:t>
      </w:r>
    </w:p>
    <w:p w14:paraId="1D65696E" w14:textId="77777777" w:rsidR="001153D2" w:rsidRPr="0072687F" w:rsidRDefault="001153D2" w:rsidP="001153D2">
      <w:pPr>
        <w:ind w:left="709"/>
      </w:pPr>
    </w:p>
    <w:p w14:paraId="568A5662" w14:textId="77777777" w:rsidR="001153D2" w:rsidRPr="0072687F" w:rsidRDefault="001153D2" w:rsidP="001153D2">
      <w:pPr>
        <w:ind w:left="709"/>
      </w:pPr>
      <w:r w:rsidRPr="0072687F">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1420DB00" w14:textId="77777777" w:rsidR="000F7BD1" w:rsidRPr="0072687F" w:rsidRDefault="000F7BD1" w:rsidP="000F7BD1">
      <w:pPr>
        <w:rPr>
          <w:rFonts w:eastAsia="Arial Unicode MS"/>
        </w:rPr>
      </w:pPr>
    </w:p>
    <w:p w14:paraId="4B7E49F8" w14:textId="77777777" w:rsidR="000F7BD1" w:rsidRPr="0072687F" w:rsidRDefault="000F7BD1" w:rsidP="000F7BD1">
      <w:pPr>
        <w:ind w:firstLine="709"/>
        <w:rPr>
          <w:rFonts w:eastAsia="Arial Unicode MS"/>
          <w:b/>
        </w:rPr>
      </w:pPr>
      <w:bookmarkStart w:id="113" w:name="_Hlk125115593"/>
      <w:r w:rsidRPr="0072687F">
        <w:rPr>
          <w:rFonts w:eastAsia="Arial Unicode MS"/>
          <w:b/>
        </w:rPr>
        <w:t>DOKAZILO:</w:t>
      </w:r>
    </w:p>
    <w:bookmarkEnd w:id="113"/>
    <w:p w14:paraId="46E8870F" w14:textId="77777777" w:rsidR="001153D2" w:rsidRPr="0072687F" w:rsidRDefault="001153D2" w:rsidP="001153D2">
      <w:pPr>
        <w:ind w:left="709"/>
      </w:pPr>
      <w:r w:rsidRPr="0072687F">
        <w:t xml:space="preserve">Izpolnjen </w:t>
      </w:r>
      <w:r w:rsidRPr="0072687F">
        <w:rPr>
          <w:b/>
        </w:rPr>
        <w:t xml:space="preserve">obrazec ESPD </w:t>
      </w:r>
      <w:r w:rsidRPr="0072687F">
        <w:t>(v »Del III: Razlogi za izključitev, Oddelek D: Nacionalni razlogi za izključitev«)</w:t>
      </w:r>
      <w:r w:rsidRPr="0072687F">
        <w:rPr>
          <w:b/>
        </w:rPr>
        <w:t xml:space="preserve"> </w:t>
      </w:r>
      <w:r w:rsidRPr="0072687F">
        <w:t xml:space="preserve">za vse gospodarske subjekte v ponudbi. </w:t>
      </w:r>
    </w:p>
    <w:p w14:paraId="61922DBA" w14:textId="1E6FA5F1" w:rsidR="001153D2" w:rsidRPr="0072687F" w:rsidRDefault="001153D2" w:rsidP="001153D2">
      <w:pPr>
        <w:ind w:left="709"/>
        <w:rPr>
          <w:b/>
        </w:rPr>
      </w:pPr>
      <w:r w:rsidRPr="0072687F">
        <w:t>Opomba: V koliko je vaš odgovor v tem primeru DA, in uveljavljate popravni mehanizem, v polje »Opišite jih« napišete kršitve in ukrepe, s katerimi lahko dokažete svojo zanesljivost kljub obstoju razlogov za izključitev.</w:t>
      </w:r>
    </w:p>
    <w:p w14:paraId="3FF12C43" w14:textId="4AC8E03C" w:rsidR="000F7BD1" w:rsidRPr="0072687F" w:rsidRDefault="000F7BD1" w:rsidP="000F7BD1"/>
    <w:p w14:paraId="546401E7" w14:textId="77777777" w:rsidR="00EB533E" w:rsidRPr="0072687F" w:rsidRDefault="00EB533E">
      <w:pPr>
        <w:pStyle w:val="Odstavekseznama"/>
        <w:numPr>
          <w:ilvl w:val="2"/>
          <w:numId w:val="13"/>
        </w:numPr>
        <w:ind w:left="709"/>
        <w:rPr>
          <w:lang w:val="sl-SI"/>
        </w:rPr>
      </w:pPr>
      <w:r w:rsidRPr="0072687F">
        <w:rPr>
          <w:lang w:val="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BA9EDA3" w14:textId="2729B72E" w:rsidR="00EB533E" w:rsidRPr="0072687F" w:rsidRDefault="00EB533E">
      <w:pPr>
        <w:pStyle w:val="Odstavekseznama"/>
        <w:numPr>
          <w:ilvl w:val="0"/>
          <w:numId w:val="19"/>
        </w:numPr>
        <w:rPr>
          <w:lang w:val="sl-SI"/>
        </w:rPr>
      </w:pPr>
      <w:r w:rsidRPr="0072687F">
        <w:rPr>
          <w:lang w:val="sl-SI"/>
        </w:rPr>
        <w:t>ruskim državljanom ali fizičnim ali pravnim osebam, subjektom ali organom s sedežem v Rusiji;</w:t>
      </w:r>
    </w:p>
    <w:p w14:paraId="610E3D36" w14:textId="620EAA96" w:rsidR="00EB533E" w:rsidRPr="0072687F" w:rsidRDefault="00EB533E">
      <w:pPr>
        <w:pStyle w:val="Odstavekseznama"/>
        <w:numPr>
          <w:ilvl w:val="0"/>
          <w:numId w:val="19"/>
        </w:numPr>
        <w:rPr>
          <w:lang w:val="sl-SI"/>
        </w:rPr>
      </w:pPr>
      <w:r w:rsidRPr="0072687F">
        <w:rPr>
          <w:lang w:val="sl-SI"/>
        </w:rPr>
        <w:t>pravnim osebam, subjektom ali organom, katerih več kot 50-odstotni delež je v neposredni ali posredni lasti subjekta iz točke (a) tega odstavka, ali</w:t>
      </w:r>
    </w:p>
    <w:p w14:paraId="7A4F26E4" w14:textId="0C0E0E6F" w:rsidR="00EB533E" w:rsidRPr="0072687F" w:rsidRDefault="00EB533E">
      <w:pPr>
        <w:pStyle w:val="Odstavekseznama"/>
        <w:numPr>
          <w:ilvl w:val="0"/>
          <w:numId w:val="19"/>
        </w:numPr>
        <w:rPr>
          <w:lang w:val="sl-SI"/>
        </w:rPr>
      </w:pPr>
      <w:r w:rsidRPr="0072687F">
        <w:rPr>
          <w:lang w:val="sl-SI"/>
        </w:rPr>
        <w:t>fizičnim ali pravnim osebam, subjektom ali organom, ki delujejo v imenu ali po navodilih subjekta iz točke (a) ali (b) tega odstavka,</w:t>
      </w:r>
    </w:p>
    <w:p w14:paraId="4993F6B5" w14:textId="0072BBDA" w:rsidR="00EB533E" w:rsidRPr="0072687F" w:rsidRDefault="00EB533E">
      <w:pPr>
        <w:pStyle w:val="Odstavekseznama"/>
        <w:numPr>
          <w:ilvl w:val="0"/>
          <w:numId w:val="19"/>
        </w:numPr>
        <w:rPr>
          <w:lang w:val="sl-SI"/>
        </w:rPr>
      </w:pPr>
      <w:r w:rsidRPr="0072687F">
        <w:rPr>
          <w:lang w:val="sl-SI"/>
        </w:rPr>
        <w:t>vključno s podizvajalci, dobavitelji ali subjekti, katerih zmogljivosti se uporabljajo v smislu direktiv o javnem naročanju, če predstavljajo več kot 10 % vrednosti naročila.</w:t>
      </w:r>
    </w:p>
    <w:p w14:paraId="3B975F31" w14:textId="77777777" w:rsidR="00EB533E" w:rsidRPr="0072687F" w:rsidRDefault="00EB533E" w:rsidP="00EB533E">
      <w:pPr>
        <w:ind w:firstLine="709"/>
        <w:rPr>
          <w:rFonts w:eastAsia="Arial Unicode MS"/>
          <w:b/>
        </w:rPr>
      </w:pPr>
    </w:p>
    <w:p w14:paraId="26B090D5" w14:textId="434B520C" w:rsidR="00EB533E" w:rsidRPr="0072687F" w:rsidRDefault="00EB533E" w:rsidP="00EB533E">
      <w:pPr>
        <w:ind w:firstLine="709"/>
        <w:rPr>
          <w:rFonts w:eastAsia="Arial Unicode MS"/>
          <w:b/>
        </w:rPr>
      </w:pPr>
      <w:r w:rsidRPr="0072687F">
        <w:rPr>
          <w:rFonts w:eastAsia="Arial Unicode MS"/>
          <w:b/>
        </w:rPr>
        <w:lastRenderedPageBreak/>
        <w:t>DOKAZILO:</w:t>
      </w:r>
    </w:p>
    <w:p w14:paraId="3C5C7493" w14:textId="0756F231" w:rsidR="00EB533E" w:rsidRPr="0072687F" w:rsidRDefault="00EB533E" w:rsidP="00EB533E">
      <w:pPr>
        <w:spacing w:line="260" w:lineRule="atLeast"/>
        <w:ind w:left="709"/>
        <w:rPr>
          <w:rFonts w:eastAsia="Calibri" w:cs="Times New Roman"/>
          <w:b/>
          <w:szCs w:val="22"/>
          <w:lang w:eastAsia="en-US"/>
        </w:rPr>
      </w:pPr>
      <w:r w:rsidRPr="0072687F">
        <w:rPr>
          <w:rFonts w:eastAsia="Calibri" w:cs="Times New Roman"/>
          <w:szCs w:val="22"/>
          <w:lang w:eastAsia="en-US"/>
        </w:rPr>
        <w:t xml:space="preserve">Izpolnjena </w:t>
      </w:r>
      <w:r w:rsidRPr="0072687F">
        <w:rPr>
          <w:rFonts w:eastAsia="Calibri" w:cs="Times New Roman"/>
          <w:b/>
          <w:bCs/>
          <w:szCs w:val="22"/>
          <w:lang w:eastAsia="en-US"/>
        </w:rPr>
        <w:t>izjava</w:t>
      </w:r>
      <w:r w:rsidR="00CA7E54" w:rsidRPr="0072687F">
        <w:rPr>
          <w:rFonts w:eastAsia="Calibri" w:cs="Times New Roman"/>
          <w:b/>
          <w:bCs/>
          <w:szCs w:val="22"/>
          <w:lang w:eastAsia="en-US"/>
        </w:rPr>
        <w:t xml:space="preserve"> </w:t>
      </w:r>
      <w:r w:rsidR="00F05568" w:rsidRPr="0072687F">
        <w:rPr>
          <w:rFonts w:eastAsia="Calibri" w:cs="Times New Roman"/>
          <w:b/>
          <w:bCs/>
          <w:szCs w:val="22"/>
          <w:lang w:eastAsia="en-US"/>
        </w:rPr>
        <w:t xml:space="preserve">gospodarskega subjekta </w:t>
      </w:r>
      <w:r w:rsidR="00CA7E54" w:rsidRPr="0072687F">
        <w:rPr>
          <w:rFonts w:eastAsia="Calibri" w:cs="Times New Roman"/>
          <w:b/>
          <w:bCs/>
          <w:szCs w:val="22"/>
          <w:lang w:eastAsia="en-US"/>
        </w:rPr>
        <w:t xml:space="preserve">(obrazec št. </w:t>
      </w:r>
      <w:r w:rsidR="00CE0ADE" w:rsidRPr="0072687F">
        <w:rPr>
          <w:rFonts w:eastAsia="Calibri" w:cs="Times New Roman"/>
          <w:b/>
          <w:bCs/>
          <w:szCs w:val="22"/>
          <w:lang w:eastAsia="en-US"/>
        </w:rPr>
        <w:t>3</w:t>
      </w:r>
      <w:r w:rsidR="00CA7E54" w:rsidRPr="0072687F">
        <w:rPr>
          <w:rFonts w:eastAsia="Calibri" w:cs="Times New Roman"/>
          <w:b/>
          <w:bCs/>
          <w:szCs w:val="22"/>
          <w:lang w:eastAsia="en-US"/>
        </w:rPr>
        <w:t>)</w:t>
      </w:r>
      <w:r w:rsidRPr="0072687F">
        <w:rPr>
          <w:rFonts w:eastAsia="Calibri" w:cs="Times New Roman"/>
          <w:szCs w:val="22"/>
          <w:lang w:eastAsia="en-US"/>
        </w:rPr>
        <w:t xml:space="preserve"> za vse gospodarske subjekte v ponudbi</w:t>
      </w:r>
    </w:p>
    <w:p w14:paraId="4C6C5D96" w14:textId="5C1DAB96" w:rsidR="00EB533E" w:rsidRPr="0072687F" w:rsidRDefault="00EB533E" w:rsidP="00BE39FA"/>
    <w:p w14:paraId="32DB4AFF" w14:textId="1F9AB5F8" w:rsidR="00C54402" w:rsidRPr="0072687F" w:rsidRDefault="00C54402" w:rsidP="00BE39FA">
      <w:pPr>
        <w:rPr>
          <w:sz w:val="22"/>
          <w:szCs w:val="22"/>
        </w:rPr>
      </w:pPr>
      <w:r w:rsidRPr="0072687F">
        <w:t>7.1.6</w:t>
      </w:r>
      <w:r w:rsidRPr="0072687F">
        <w:tab/>
      </w:r>
      <w:r w:rsidRPr="0072687F">
        <w:rPr>
          <w:szCs w:val="24"/>
        </w:rPr>
        <w:t>Naročnik bo iz postopka javnega naročanja izključil gospodarski subjekt:</w:t>
      </w:r>
    </w:p>
    <w:p w14:paraId="115EFA02" w14:textId="1C90B12B" w:rsidR="00C54402" w:rsidRPr="0072687F" w:rsidRDefault="00C54402">
      <w:pPr>
        <w:pStyle w:val="Odstavekseznama"/>
        <w:numPr>
          <w:ilvl w:val="0"/>
          <w:numId w:val="37"/>
        </w:numPr>
        <w:rPr>
          <w:lang w:val="sl-SI"/>
        </w:rPr>
      </w:pPr>
      <w:r w:rsidRPr="0072687F">
        <w:rPr>
          <w:lang w:val="sl-SI"/>
        </w:rPr>
        <w:t xml:space="preserve">če se izkaže, da je gospodarski subjekt uvrščen v evidenco poslovnih subjektov katerim je prepovedano poslovanje z naročnikom ali katerim od uporabnikov na podlagi 35. člena Zakona o integriteti in preprečevanju korupcije (Uradni list RS, št. </w:t>
      </w:r>
      <w:bookmarkStart w:id="114" w:name="_Hlk130554370"/>
      <w:r w:rsidRPr="0072687F">
        <w:rPr>
          <w:lang w:val="sl-SI"/>
        </w:rPr>
        <w:t xml:space="preserve">69/11 – uradno prečiščeno besedilo, 158/20, 3/22 – </w:t>
      </w:r>
      <w:proofErr w:type="spellStart"/>
      <w:r w:rsidRPr="0072687F">
        <w:rPr>
          <w:lang w:val="sl-SI"/>
        </w:rPr>
        <w:t>ZDeb</w:t>
      </w:r>
      <w:proofErr w:type="spellEnd"/>
      <w:r w:rsidRPr="0072687F">
        <w:rPr>
          <w:lang w:val="sl-SI"/>
        </w:rPr>
        <w:t xml:space="preserve"> in 16/23 – </w:t>
      </w:r>
      <w:proofErr w:type="spellStart"/>
      <w:r w:rsidRPr="0072687F">
        <w:rPr>
          <w:lang w:val="sl-SI"/>
        </w:rPr>
        <w:t>ZZPri</w:t>
      </w:r>
      <w:bookmarkEnd w:id="114"/>
      <w:proofErr w:type="spellEnd"/>
      <w:r w:rsidRPr="0072687F">
        <w:rPr>
          <w:lang w:val="sl-SI"/>
        </w:rPr>
        <w:t>);</w:t>
      </w:r>
    </w:p>
    <w:p w14:paraId="2F63FB50" w14:textId="0D5F3026" w:rsidR="00572AAF" w:rsidRPr="0072687F" w:rsidRDefault="00C54402">
      <w:pPr>
        <w:pStyle w:val="Odstavekseznama"/>
        <w:numPr>
          <w:ilvl w:val="0"/>
          <w:numId w:val="37"/>
        </w:numPr>
        <w:rPr>
          <w:lang w:val="sl-SI"/>
        </w:rPr>
      </w:pPr>
      <w:r w:rsidRPr="0072687F">
        <w:rPr>
          <w:lang w:val="sl-SI"/>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6D74E456" w14:textId="3868BB6B" w:rsidR="00572AAF" w:rsidRPr="0072687F" w:rsidRDefault="00572AAF" w:rsidP="00EB533E">
      <w:pPr>
        <w:spacing w:line="276" w:lineRule="auto"/>
        <w:rPr>
          <w:sz w:val="22"/>
          <w:szCs w:val="22"/>
        </w:rPr>
      </w:pPr>
    </w:p>
    <w:p w14:paraId="262F6EBC" w14:textId="77777777" w:rsidR="00CE0ADE" w:rsidRPr="0072687F" w:rsidRDefault="00CE0ADE" w:rsidP="00CE0ADE">
      <w:pPr>
        <w:ind w:firstLine="709"/>
        <w:rPr>
          <w:rFonts w:eastAsia="Arial Unicode MS"/>
          <w:b/>
        </w:rPr>
      </w:pPr>
      <w:r w:rsidRPr="0072687F">
        <w:rPr>
          <w:rFonts w:eastAsia="Arial Unicode MS"/>
          <w:b/>
        </w:rPr>
        <w:t>DOKAZILO:</w:t>
      </w:r>
    </w:p>
    <w:p w14:paraId="04B7E762" w14:textId="6A7712EA" w:rsidR="00CE0ADE" w:rsidRPr="0072687F" w:rsidRDefault="00CE0ADE" w:rsidP="00CE0ADE">
      <w:pPr>
        <w:spacing w:line="260" w:lineRule="atLeast"/>
        <w:ind w:left="709"/>
        <w:rPr>
          <w:rFonts w:eastAsia="Calibri" w:cs="Times New Roman"/>
          <w:b/>
          <w:szCs w:val="22"/>
          <w:lang w:eastAsia="en-US"/>
        </w:rPr>
      </w:pPr>
      <w:r w:rsidRPr="0072687F">
        <w:rPr>
          <w:rFonts w:eastAsia="Calibri" w:cs="Times New Roman"/>
          <w:szCs w:val="22"/>
          <w:lang w:eastAsia="en-US"/>
        </w:rPr>
        <w:t xml:space="preserve">Izpolnjena </w:t>
      </w:r>
      <w:r w:rsidRPr="0072687F">
        <w:rPr>
          <w:rFonts w:eastAsia="Calibri" w:cs="Times New Roman"/>
          <w:b/>
          <w:bCs/>
          <w:szCs w:val="22"/>
          <w:lang w:eastAsia="en-US"/>
        </w:rPr>
        <w:t>izjava gospodarskega subjekta (obrazec št. 3)</w:t>
      </w:r>
      <w:r w:rsidRPr="0072687F">
        <w:rPr>
          <w:rFonts w:eastAsia="Calibri" w:cs="Times New Roman"/>
          <w:szCs w:val="22"/>
          <w:lang w:eastAsia="en-US"/>
        </w:rPr>
        <w:t xml:space="preserve"> za vse gospodarske subjekte v ponudbi</w:t>
      </w:r>
    </w:p>
    <w:p w14:paraId="24EABB3C" w14:textId="7A96A901" w:rsidR="00572AAF" w:rsidRPr="0072687F" w:rsidRDefault="00572AAF" w:rsidP="00EB533E">
      <w:pPr>
        <w:spacing w:line="276" w:lineRule="auto"/>
        <w:rPr>
          <w:sz w:val="22"/>
          <w:szCs w:val="22"/>
        </w:rPr>
      </w:pPr>
    </w:p>
    <w:p w14:paraId="4B9878F4" w14:textId="77777777" w:rsidR="00CE7A4A" w:rsidRPr="0072687F" w:rsidRDefault="00C15FA4" w:rsidP="00CE7A4A">
      <w:r w:rsidRPr="0072687F">
        <w:t>Naročnik bo v skladu z osmim odstavkom 75. člena ZJN-3 iz postopka javnega naročanja</w:t>
      </w:r>
      <w:r w:rsidR="00000A6F" w:rsidRPr="0072687F">
        <w:t xml:space="preserve"> izključil gospodarski subjekt (ponudnika, ponudnika v skupni ponudbi, podizvajalca)</w:t>
      </w:r>
      <w:r w:rsidRPr="0072687F">
        <w:t xml:space="preserve"> kadar koli </w:t>
      </w:r>
      <w:r w:rsidR="00000A6F" w:rsidRPr="0072687F">
        <w:t>tekom</w:t>
      </w:r>
      <w:r w:rsidRPr="0072687F">
        <w:t xml:space="preserve"> postopk</w:t>
      </w:r>
      <w:r w:rsidR="00000A6F" w:rsidRPr="0072687F">
        <w:t>a</w:t>
      </w:r>
      <w:r w:rsidRPr="0072687F">
        <w:t>, če se izkaže, da je pred ali med postopkom javnega naročanja ta subjekt glede na storjena ali neizvedena dejanja v enem od položajev iz te točke navodil ponudnikom.</w:t>
      </w:r>
      <w:bookmarkStart w:id="115" w:name="_Toc517786168"/>
      <w:bookmarkStart w:id="116" w:name="_Toc527470303"/>
      <w:bookmarkStart w:id="117" w:name="_Toc2582790"/>
      <w:bookmarkStart w:id="118" w:name="_Toc5607700"/>
      <w:bookmarkStart w:id="119" w:name="_Toc9251524"/>
      <w:bookmarkStart w:id="120" w:name="_Toc9251717"/>
      <w:bookmarkStart w:id="121" w:name="_Toc9940690"/>
      <w:bookmarkStart w:id="122" w:name="_Toc11664102"/>
      <w:bookmarkStart w:id="123" w:name="_Toc83643873"/>
      <w:bookmarkStart w:id="124" w:name="_Toc510780230"/>
      <w:bookmarkStart w:id="125" w:name="_Toc511221549"/>
      <w:bookmarkStart w:id="126" w:name="_Toc511386718"/>
    </w:p>
    <w:p w14:paraId="4511FFB7" w14:textId="77777777" w:rsidR="00D86E5B" w:rsidRPr="0072687F" w:rsidRDefault="00D86E5B" w:rsidP="00CE7A4A"/>
    <w:p w14:paraId="76A7B59A" w14:textId="2EBD4617" w:rsidR="001072B1" w:rsidRPr="0072687F" w:rsidRDefault="001072B1" w:rsidP="002B4BB1">
      <w:pPr>
        <w:pStyle w:val="PODNASLOVI"/>
        <w:numPr>
          <w:ilvl w:val="1"/>
          <w:numId w:val="17"/>
        </w:numPr>
        <w:ind w:left="567" w:hanging="567"/>
        <w:outlineLvl w:val="9"/>
        <w:rPr>
          <w:rFonts w:cs="Arial"/>
        </w:rPr>
      </w:pPr>
      <w:bookmarkStart w:id="127" w:name="_Toc126662146"/>
      <w:bookmarkStart w:id="128" w:name="_Toc126847530"/>
      <w:bookmarkStart w:id="129" w:name="_Toc126847595"/>
      <w:r w:rsidRPr="0072687F">
        <w:rPr>
          <w:rFonts w:cs="Arial"/>
        </w:rPr>
        <w:t>Ustreznost za opravljanje poklicne dejavnosti</w:t>
      </w:r>
      <w:bookmarkEnd w:id="115"/>
      <w:bookmarkEnd w:id="116"/>
      <w:bookmarkEnd w:id="117"/>
      <w:bookmarkEnd w:id="118"/>
      <w:bookmarkEnd w:id="119"/>
      <w:bookmarkEnd w:id="120"/>
      <w:bookmarkEnd w:id="121"/>
      <w:bookmarkEnd w:id="122"/>
      <w:bookmarkEnd w:id="123"/>
      <w:bookmarkEnd w:id="127"/>
      <w:bookmarkEnd w:id="128"/>
      <w:bookmarkEnd w:id="129"/>
    </w:p>
    <w:p w14:paraId="1AEED3CD" w14:textId="77777777" w:rsidR="001072B1" w:rsidRPr="0072687F" w:rsidRDefault="001072B1" w:rsidP="00095148">
      <w:pPr>
        <w:pStyle w:val="n4"/>
        <w:numPr>
          <w:ilvl w:val="0"/>
          <w:numId w:val="0"/>
        </w:numPr>
        <w:ind w:left="709"/>
        <w:rPr>
          <w:b/>
        </w:rPr>
      </w:pPr>
    </w:p>
    <w:p w14:paraId="54693DBE" w14:textId="388AEC54" w:rsidR="009944A7" w:rsidRPr="0072687F" w:rsidRDefault="00373F89" w:rsidP="00B3764E">
      <w:pPr>
        <w:pStyle w:val="Odstavekseznama"/>
        <w:ind w:left="567"/>
        <w:outlineLvl w:val="3"/>
        <w:rPr>
          <w:lang w:val="sl-SI"/>
        </w:rPr>
      </w:pPr>
      <w:r w:rsidRPr="0072687F">
        <w:rPr>
          <w:lang w:val="sl-SI"/>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w:t>
      </w:r>
    </w:p>
    <w:p w14:paraId="449920D1" w14:textId="77777777" w:rsidR="008E41BD" w:rsidRPr="0072687F" w:rsidRDefault="008E41BD" w:rsidP="008E41BD">
      <w:pPr>
        <w:pStyle w:val="Odstavekseznama"/>
        <w:ind w:left="567"/>
        <w:outlineLvl w:val="3"/>
        <w:rPr>
          <w:lang w:val="sl-SI"/>
        </w:rPr>
      </w:pPr>
    </w:p>
    <w:p w14:paraId="151CCA20" w14:textId="77777777" w:rsidR="009944A7" w:rsidRPr="0072687F" w:rsidRDefault="00373F89" w:rsidP="009944A7">
      <w:pPr>
        <w:pStyle w:val="Odstavekseznama"/>
        <w:ind w:left="567"/>
        <w:outlineLvl w:val="3"/>
        <w:rPr>
          <w:lang w:val="sl-SI"/>
        </w:rPr>
      </w:pPr>
      <w:r w:rsidRPr="0072687F">
        <w:rPr>
          <w:lang w:val="sl-SI"/>
        </w:rPr>
        <w:t xml:space="preserve">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p w14:paraId="133C1D0B" w14:textId="77777777" w:rsidR="009944A7" w:rsidRPr="0072687F" w:rsidRDefault="009944A7" w:rsidP="009944A7">
      <w:pPr>
        <w:pStyle w:val="Odstavekseznama"/>
        <w:ind w:left="567"/>
        <w:outlineLvl w:val="3"/>
        <w:rPr>
          <w:lang w:val="sl-SI"/>
        </w:rPr>
      </w:pPr>
    </w:p>
    <w:bookmarkEnd w:id="124"/>
    <w:bookmarkEnd w:id="125"/>
    <w:bookmarkEnd w:id="126"/>
    <w:p w14:paraId="1F4F5758" w14:textId="77777777" w:rsidR="009111A6" w:rsidRPr="0072687F" w:rsidRDefault="009111A6" w:rsidP="009111A6">
      <w:pPr>
        <w:ind w:firstLine="567"/>
        <w:rPr>
          <w:b/>
        </w:rPr>
      </w:pPr>
      <w:r w:rsidRPr="0072687F">
        <w:rPr>
          <w:b/>
        </w:rPr>
        <w:t>DOKAZILO:</w:t>
      </w:r>
    </w:p>
    <w:p w14:paraId="41D6838A" w14:textId="77777777" w:rsidR="009111A6" w:rsidRPr="0072687F" w:rsidRDefault="009111A6" w:rsidP="009111A6">
      <w:pPr>
        <w:ind w:left="567"/>
      </w:pPr>
      <w:r w:rsidRPr="0072687F">
        <w:rPr>
          <w:color w:val="000000"/>
        </w:rPr>
        <w:t>izpolnjen</w:t>
      </w:r>
      <w:r w:rsidRPr="0072687F">
        <w:t xml:space="preserve"> obrazec</w:t>
      </w:r>
      <w:r w:rsidRPr="0072687F">
        <w:rPr>
          <w:b/>
        </w:rPr>
        <w:t xml:space="preserve"> »ESPD«. </w:t>
      </w:r>
      <w:r w:rsidRPr="0072687F">
        <w:t xml:space="preserve">Gospodarski subjekt s potrditvijo predmetnega obrazca v delu IV Pogoji za sodelovanje, razdelek A (Ustreznost), prvi odstavek, potrdi, da je priglašen v predmetni register. </w:t>
      </w:r>
    </w:p>
    <w:p w14:paraId="5D81244A" w14:textId="77777777" w:rsidR="009111A6" w:rsidRPr="0072687F" w:rsidRDefault="009111A6" w:rsidP="009111A6">
      <w:pPr>
        <w:ind w:firstLine="567"/>
        <w:rPr>
          <w:b/>
        </w:rPr>
      </w:pPr>
      <w:r w:rsidRPr="0072687F">
        <w:rPr>
          <w:b/>
        </w:rPr>
        <w:t>in</w:t>
      </w:r>
    </w:p>
    <w:p w14:paraId="3E5A1EF2" w14:textId="77777777" w:rsidR="009111A6" w:rsidRPr="0072687F" w:rsidRDefault="009111A6" w:rsidP="009111A6">
      <w:pPr>
        <w:ind w:left="567"/>
      </w:pPr>
      <w:r w:rsidRPr="0072687F">
        <w:rPr>
          <w:color w:val="000000"/>
        </w:rPr>
        <w:t>izpolnjen</w:t>
      </w:r>
      <w:r w:rsidRPr="0072687F">
        <w:t xml:space="preserve"> obrazec</w:t>
      </w:r>
      <w:r w:rsidRPr="0072687F">
        <w:rPr>
          <w:b/>
        </w:rPr>
        <w:t xml:space="preserve"> »ESPD« </w:t>
      </w:r>
      <w:r w:rsidRPr="0072687F">
        <w:t>za podizvajalca</w:t>
      </w:r>
      <w:r w:rsidRPr="0072687F">
        <w:rPr>
          <w:b/>
        </w:rPr>
        <w:t>,</w:t>
      </w:r>
      <w:r w:rsidRPr="0072687F">
        <w:t xml:space="preserve"> v kolikor ponudnik v ponudbi nastopa s podizvajalcem in bo podizvajalec nastopal kot</w:t>
      </w:r>
      <w:r w:rsidRPr="0072687F">
        <w:rPr>
          <w:b/>
        </w:rPr>
        <w:t xml:space="preserve"> </w:t>
      </w:r>
      <w:r w:rsidRPr="0072687F">
        <w:t xml:space="preserve">dobavitelj posameznega sklopa predmetnih artiklov. Gospodarski subjekt s potrditvijo predmetnega obrazca v delu IV Pogoji za sodelovanje, razdelek A (Ustreznost), prvi odstavek, potrdi, da je priglašen v predmetni register. </w:t>
      </w:r>
    </w:p>
    <w:p w14:paraId="5AFB4C74" w14:textId="77777777" w:rsidR="00D36A40" w:rsidRPr="0072687F" w:rsidRDefault="00D36A40" w:rsidP="008E41BD">
      <w:pPr>
        <w:rPr>
          <w:i/>
          <w:iCs/>
          <w:lang w:eastAsia="en-US"/>
        </w:rPr>
      </w:pPr>
    </w:p>
    <w:p w14:paraId="75B0E444" w14:textId="6B625146" w:rsidR="00C15FA4" w:rsidRPr="0072687F" w:rsidRDefault="00C15FA4" w:rsidP="002B4BB1">
      <w:pPr>
        <w:pStyle w:val="PODNASLOVI"/>
        <w:numPr>
          <w:ilvl w:val="1"/>
          <w:numId w:val="17"/>
        </w:numPr>
        <w:ind w:left="567" w:hanging="567"/>
        <w:outlineLvl w:val="9"/>
        <w:rPr>
          <w:rFonts w:cs="Arial"/>
        </w:rPr>
      </w:pPr>
      <w:bookmarkStart w:id="130" w:name="_Toc510780231"/>
      <w:bookmarkStart w:id="131" w:name="_Toc511221550"/>
      <w:bookmarkStart w:id="132" w:name="_Toc511386719"/>
      <w:bookmarkStart w:id="133" w:name="_Toc517786174"/>
      <w:bookmarkStart w:id="134" w:name="_Toc527470309"/>
      <w:bookmarkStart w:id="135" w:name="_Toc2582796"/>
      <w:bookmarkStart w:id="136" w:name="_Toc5607706"/>
      <w:bookmarkStart w:id="137" w:name="_Toc9251530"/>
      <w:bookmarkStart w:id="138" w:name="_Toc9251723"/>
      <w:bookmarkStart w:id="139" w:name="_Toc9940696"/>
      <w:bookmarkStart w:id="140" w:name="_Toc11664108"/>
      <w:bookmarkStart w:id="141" w:name="_Toc83643875"/>
      <w:bookmarkStart w:id="142" w:name="_Toc126662147"/>
      <w:bookmarkStart w:id="143" w:name="_Toc126847531"/>
      <w:bookmarkStart w:id="144" w:name="_Toc126847596"/>
      <w:r w:rsidRPr="0072687F">
        <w:rPr>
          <w:rFonts w:cs="Arial"/>
        </w:rPr>
        <w:t>Tehnična in strokovna sposobnost</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5882F9EC" w14:textId="3F799E02" w:rsidR="00A9508C" w:rsidRPr="0072687F" w:rsidRDefault="00A9508C" w:rsidP="00C54402">
      <w:pPr>
        <w:autoSpaceDE w:val="0"/>
        <w:autoSpaceDN w:val="0"/>
        <w:adjustRightInd w:val="0"/>
        <w:jc w:val="left"/>
        <w:rPr>
          <w:vanish/>
          <w:u w:val="single"/>
          <w:lang w:eastAsia="en-US"/>
        </w:rPr>
      </w:pPr>
      <w:bookmarkStart w:id="145" w:name="_Toc457372655"/>
      <w:bookmarkStart w:id="146" w:name="_Toc464128066"/>
      <w:bookmarkStart w:id="147" w:name="_Toc473276073"/>
    </w:p>
    <w:p w14:paraId="37AF9110" w14:textId="486BD35F" w:rsidR="00C54402" w:rsidRPr="0072687F" w:rsidRDefault="00C54402" w:rsidP="00C54402">
      <w:pPr>
        <w:autoSpaceDE w:val="0"/>
        <w:autoSpaceDN w:val="0"/>
        <w:adjustRightInd w:val="0"/>
        <w:jc w:val="left"/>
        <w:rPr>
          <w:vanish/>
          <w:u w:val="single"/>
          <w:lang w:eastAsia="en-US"/>
        </w:rPr>
      </w:pPr>
      <w:r w:rsidRPr="0072687F">
        <w:rPr>
          <w:vanish/>
          <w:u w:val="single"/>
          <w:lang w:eastAsia="en-US"/>
        </w:rPr>
        <w:t xml:space="preserve">7.3.1. </w:t>
      </w:r>
    </w:p>
    <w:p w14:paraId="111143B6" w14:textId="33376C32" w:rsidR="00EA59C3" w:rsidRPr="0072687F" w:rsidRDefault="008E41BD" w:rsidP="00EA59C3">
      <w:pPr>
        <w:ind w:left="567"/>
      </w:pPr>
      <w:bookmarkStart w:id="148" w:name="_Toc525740591"/>
      <w:bookmarkStart w:id="149" w:name="_Toc532278012"/>
      <w:bookmarkStart w:id="150" w:name="_Toc532278949"/>
      <w:bookmarkStart w:id="151" w:name="_Toc532279402"/>
      <w:bookmarkStart w:id="152" w:name="_Toc534374260"/>
      <w:bookmarkStart w:id="153" w:name="_Toc536537035"/>
      <w:bookmarkStart w:id="154" w:name="_Toc536537217"/>
      <w:bookmarkStart w:id="155" w:name="_Toc536537291"/>
      <w:bookmarkStart w:id="156" w:name="_Toc169619"/>
      <w:bookmarkStart w:id="157" w:name="_Toc9321491"/>
      <w:bookmarkEnd w:id="145"/>
      <w:bookmarkEnd w:id="146"/>
      <w:bookmarkEnd w:id="147"/>
      <w:r w:rsidRPr="0072687F">
        <w:t>Ponudnik mora zagotavljati kakovosten servis opreme in dobavo rezervnih delov. Ponudnik mora imeti potrdilo proizvajalca opreme, da je ponudnik pooblaščen in usposobljen</w:t>
      </w:r>
      <w:r w:rsidR="00A34127" w:rsidRPr="0072687F">
        <w:t xml:space="preserve"> za montažo</w:t>
      </w:r>
      <w:r w:rsidRPr="0072687F">
        <w:t xml:space="preserve"> </w:t>
      </w:r>
      <w:r w:rsidR="00A34127" w:rsidRPr="0072687F">
        <w:t xml:space="preserve">in </w:t>
      </w:r>
      <w:r w:rsidRPr="0072687F">
        <w:t xml:space="preserve">servisiranje ponujene opreme z originalnimi rezervnimi deli v garancijskem in po poteku </w:t>
      </w:r>
      <w:r w:rsidRPr="0072687F">
        <w:lastRenderedPageBreak/>
        <w:t>garancijskega roka. V kolikor ponudnik nima lastne servisne mreže, mora imeti potrdilo proizvajalca pooblaščenemu servisu, ki bo izvajal</w:t>
      </w:r>
      <w:r w:rsidR="00A34127" w:rsidRPr="0072687F">
        <w:t xml:space="preserve"> montažo in</w:t>
      </w:r>
      <w:r w:rsidRPr="0072687F">
        <w:t xml:space="preserve"> servisiranje ponujene opreme, da je le-ta pooblaščen in usposobljen za</w:t>
      </w:r>
      <w:r w:rsidR="00A34127" w:rsidRPr="0072687F">
        <w:t xml:space="preserve"> montažo in</w:t>
      </w:r>
      <w:r w:rsidRPr="0072687F">
        <w:t xml:space="preserve"> servisiranje ponujene opreme z originalnimi rezervnimi deli v garancijskem in po poteku garancijskega roka.</w:t>
      </w:r>
      <w:r w:rsidR="00EA59C3" w:rsidRPr="0072687F">
        <w:t xml:space="preserve"> Ponudnik mora takega serviserja vključiti v svojo ponudbo kot partnerja ali podizvajalca.</w:t>
      </w:r>
    </w:p>
    <w:p w14:paraId="13E836F4" w14:textId="77777777" w:rsidR="008E41BD" w:rsidRPr="0072687F" w:rsidRDefault="008E41BD" w:rsidP="00EA59C3"/>
    <w:p w14:paraId="4E90F54C" w14:textId="77777777" w:rsidR="008E41BD" w:rsidRPr="0072687F" w:rsidRDefault="008E41BD" w:rsidP="008E41BD">
      <w:pPr>
        <w:ind w:firstLine="567"/>
        <w:rPr>
          <w:b/>
        </w:rPr>
      </w:pPr>
      <w:r w:rsidRPr="0072687F">
        <w:rPr>
          <w:b/>
        </w:rPr>
        <w:t>DOKAZILO:</w:t>
      </w:r>
    </w:p>
    <w:p w14:paraId="2A1F4977" w14:textId="57B69593" w:rsidR="008E41BD" w:rsidRPr="0072687F" w:rsidRDefault="008E41BD" w:rsidP="008E41BD">
      <w:pPr>
        <w:ind w:left="567"/>
      </w:pPr>
      <w:r w:rsidRPr="0072687F">
        <w:rPr>
          <w:color w:val="000000"/>
        </w:rPr>
        <w:t>izpolnjen</w:t>
      </w:r>
      <w:r w:rsidRPr="0072687F">
        <w:t xml:space="preserve"> obrazec</w:t>
      </w:r>
      <w:r w:rsidRPr="0072687F">
        <w:rPr>
          <w:b/>
        </w:rPr>
        <w:t xml:space="preserve"> »ESPD«. </w:t>
      </w:r>
      <w:r w:rsidRPr="0072687F">
        <w:t>Gospodarski subjekt s potrditvijo predmetnega obrazca v delu IV Pogoji za sodelovanje, razdelek C (Tehnična in strokovna sposobnost), tretji odstavek (Izobrazba in strokovna usposobljenost), potrdi, da je pooblaščen in usposobljen za</w:t>
      </w:r>
      <w:r w:rsidR="00E042E8" w:rsidRPr="0072687F">
        <w:t xml:space="preserve"> montažo in</w:t>
      </w:r>
      <w:r w:rsidRPr="0072687F">
        <w:t xml:space="preserve"> servisiranje ponujene opreme z originalnimi rezervnimi deli v garancijskem in po poteku garancijskega roka</w:t>
      </w:r>
    </w:p>
    <w:p w14:paraId="0D522071" w14:textId="77777777" w:rsidR="008E41BD" w:rsidRPr="0072687F" w:rsidRDefault="008E41BD" w:rsidP="008E41BD">
      <w:pPr>
        <w:widowControl w:val="0"/>
        <w:adjustRightInd w:val="0"/>
        <w:ind w:left="567"/>
        <w:textAlignment w:val="baseline"/>
        <w:rPr>
          <w:rFonts w:eastAsia="Arial Unicode MS"/>
          <w:b/>
          <w:lang w:eastAsia="x-none"/>
        </w:rPr>
      </w:pPr>
      <w:r w:rsidRPr="0072687F">
        <w:rPr>
          <w:rFonts w:eastAsia="Arial Unicode MS"/>
          <w:b/>
          <w:lang w:eastAsia="x-none"/>
        </w:rPr>
        <w:t>in</w:t>
      </w:r>
    </w:p>
    <w:p w14:paraId="22B34A19" w14:textId="77777777" w:rsidR="008E41BD" w:rsidRPr="0072687F" w:rsidRDefault="008E41BD" w:rsidP="008E41BD">
      <w:pPr>
        <w:widowControl w:val="0"/>
        <w:adjustRightInd w:val="0"/>
        <w:ind w:left="567"/>
        <w:textAlignment w:val="baseline"/>
        <w:rPr>
          <w:rFonts w:eastAsia="Arial Unicode MS"/>
          <w:lang w:eastAsia="x-none"/>
        </w:rPr>
      </w:pPr>
      <w:r w:rsidRPr="0072687F">
        <w:rPr>
          <w:rFonts w:eastAsia="Arial Unicode MS"/>
          <w:b/>
          <w:lang w:eastAsia="x-none"/>
        </w:rPr>
        <w:t>Potrdilo</w:t>
      </w:r>
      <w:r w:rsidRPr="0072687F">
        <w:rPr>
          <w:rFonts w:eastAsia="Arial Unicode MS"/>
          <w:lang w:eastAsia="x-none"/>
        </w:rPr>
        <w:t xml:space="preserve"> </w:t>
      </w:r>
      <w:r w:rsidRPr="0072687F">
        <w:rPr>
          <w:rFonts w:eastAsia="Arial Unicode MS"/>
          <w:b/>
          <w:lang w:eastAsia="x-none"/>
        </w:rPr>
        <w:t>proizvajalca opreme</w:t>
      </w:r>
      <w:r w:rsidRPr="0072687F">
        <w:rPr>
          <w:rFonts w:eastAsia="Arial Unicode MS"/>
          <w:lang w:eastAsia="x-none"/>
        </w:rPr>
        <w:t xml:space="preserve"> </w:t>
      </w:r>
      <w:r w:rsidRPr="0072687F">
        <w:rPr>
          <w:rFonts w:eastAsia="Arial Unicode MS"/>
          <w:b/>
          <w:lang w:eastAsia="x-none"/>
        </w:rPr>
        <w:t>o pooblaščenem servisu</w:t>
      </w:r>
    </w:p>
    <w:p w14:paraId="5D300732" w14:textId="2E7FCAF9" w:rsidR="00EA59C3" w:rsidRPr="0072687F" w:rsidRDefault="00EA59C3" w:rsidP="00EA59C3">
      <w:pPr>
        <w:widowControl w:val="0"/>
        <w:adjustRightInd w:val="0"/>
        <w:ind w:left="567"/>
        <w:textAlignment w:val="baseline"/>
        <w:rPr>
          <w:rFonts w:eastAsia="Arial Unicode MS"/>
          <w:b/>
          <w:lang w:eastAsia="x-none"/>
        </w:rPr>
      </w:pPr>
      <w:r w:rsidRPr="0072687F">
        <w:rPr>
          <w:rFonts w:eastAsia="Arial Unicode MS"/>
          <w:b/>
          <w:lang w:eastAsia="x-none"/>
        </w:rPr>
        <w:t>t</w:t>
      </w:r>
      <w:r w:rsidR="008E41BD" w:rsidRPr="0072687F">
        <w:rPr>
          <w:rFonts w:eastAsia="Arial Unicode MS"/>
          <w:b/>
          <w:lang w:eastAsia="x-none"/>
        </w:rPr>
        <w:t>er</w:t>
      </w:r>
    </w:p>
    <w:p w14:paraId="564023BC" w14:textId="2EAC49B3" w:rsidR="00EA59C3" w:rsidRPr="0072687F" w:rsidRDefault="00EA59C3" w:rsidP="00EA59C3">
      <w:pPr>
        <w:widowControl w:val="0"/>
        <w:adjustRightInd w:val="0"/>
        <w:ind w:left="567"/>
        <w:textAlignment w:val="baseline"/>
        <w:rPr>
          <w:rFonts w:eastAsia="Arial Unicode MS"/>
          <w:bCs/>
          <w:lang w:eastAsia="x-none"/>
        </w:rPr>
      </w:pPr>
      <w:r w:rsidRPr="0072687F">
        <w:rPr>
          <w:rFonts w:eastAsia="Arial Unicode MS"/>
          <w:b/>
          <w:lang w:eastAsia="x-none"/>
        </w:rPr>
        <w:t xml:space="preserve">Vsa dokazila </w:t>
      </w:r>
      <w:r w:rsidRPr="0072687F">
        <w:rPr>
          <w:rFonts w:eastAsia="Arial Unicode MS"/>
          <w:lang w:eastAsia="x-none"/>
        </w:rPr>
        <w:t>v skladu z zahtevami iz Posebnega dela dokumentacije,</w:t>
      </w:r>
      <w:r w:rsidR="00FD19D8" w:rsidRPr="0072687F">
        <w:rPr>
          <w:rFonts w:eastAsia="Arial Unicode MS"/>
          <w:lang w:eastAsia="x-none"/>
        </w:rPr>
        <w:t xml:space="preserve"> </w:t>
      </w:r>
      <w:r w:rsidRPr="0072687F">
        <w:rPr>
          <w:rFonts w:eastAsia="Arial Unicode MS"/>
          <w:lang w:eastAsia="x-none"/>
        </w:rPr>
        <w:t>Tehnične specifikacije predmeta javnega naročila.</w:t>
      </w:r>
    </w:p>
    <w:p w14:paraId="0607A4B8" w14:textId="77777777" w:rsidR="008E41BD" w:rsidRPr="0072687F" w:rsidRDefault="008E41BD" w:rsidP="008E41BD">
      <w:pPr>
        <w:autoSpaceDE w:val="0"/>
        <w:autoSpaceDN w:val="0"/>
        <w:adjustRightInd w:val="0"/>
        <w:ind w:left="709"/>
        <w:rPr>
          <w:bCs/>
          <w:i/>
        </w:rPr>
      </w:pPr>
    </w:p>
    <w:p w14:paraId="6E46E82E" w14:textId="24BA5100" w:rsidR="008E41BD" w:rsidRPr="0072687F" w:rsidRDefault="008E41BD" w:rsidP="008E41BD">
      <w:pPr>
        <w:autoSpaceDE w:val="0"/>
        <w:autoSpaceDN w:val="0"/>
        <w:adjustRightInd w:val="0"/>
        <w:ind w:left="567"/>
        <w:rPr>
          <w:i/>
        </w:rPr>
      </w:pPr>
      <w:r w:rsidRPr="0072687F">
        <w:rPr>
          <w:bCs/>
          <w:i/>
        </w:rPr>
        <w:t xml:space="preserve">Opomba: </w:t>
      </w:r>
      <w:r w:rsidRPr="0072687F">
        <w:rPr>
          <w:i/>
        </w:rPr>
        <w:t xml:space="preserve">V kolikor bo ponudnik zagotavljal ta pogoj s serviserjem iz tujine in bo pri izvajanju </w:t>
      </w:r>
      <w:r w:rsidR="00DE55DD" w:rsidRPr="0072687F">
        <w:rPr>
          <w:i/>
        </w:rPr>
        <w:t xml:space="preserve">montažne in </w:t>
      </w:r>
      <w:r w:rsidRPr="0072687F">
        <w:rPr>
          <w:i/>
        </w:rPr>
        <w:t>servisne dejavnosti potrebna komunikacija v slovenskem jeziku, mora le-to na svoje stroške zagotoviti ponudnik.</w:t>
      </w:r>
    </w:p>
    <w:p w14:paraId="75CEC023" w14:textId="77777777" w:rsidR="00002C37" w:rsidRPr="0072687F" w:rsidRDefault="00002C37" w:rsidP="00B547EB">
      <w:pPr>
        <w:autoSpaceDE w:val="0"/>
        <w:autoSpaceDN w:val="0"/>
        <w:adjustRightInd w:val="0"/>
        <w:rPr>
          <w:i/>
        </w:rPr>
      </w:pPr>
    </w:p>
    <w:p w14:paraId="0DD81004" w14:textId="4F2074D6" w:rsidR="008F007C" w:rsidRPr="0072687F" w:rsidRDefault="008F007C" w:rsidP="002B4BB1">
      <w:pPr>
        <w:pStyle w:val="PODNASLOVI"/>
        <w:numPr>
          <w:ilvl w:val="0"/>
          <w:numId w:val="17"/>
        </w:numPr>
        <w:outlineLvl w:val="0"/>
        <w:rPr>
          <w:rFonts w:cs="Arial"/>
        </w:rPr>
      </w:pPr>
      <w:bookmarkStart w:id="158" w:name="_Toc126847598"/>
      <w:bookmarkStart w:id="159" w:name="_Toc131756872"/>
      <w:bookmarkEnd w:id="148"/>
      <w:bookmarkEnd w:id="149"/>
      <w:bookmarkEnd w:id="150"/>
      <w:bookmarkEnd w:id="151"/>
      <w:bookmarkEnd w:id="152"/>
      <w:bookmarkEnd w:id="153"/>
      <w:bookmarkEnd w:id="154"/>
      <w:bookmarkEnd w:id="155"/>
      <w:bookmarkEnd w:id="156"/>
      <w:bookmarkEnd w:id="157"/>
      <w:r w:rsidRPr="0072687F">
        <w:rPr>
          <w:rFonts w:cs="Arial"/>
        </w:rPr>
        <w:t>MERILO</w:t>
      </w:r>
      <w:bookmarkEnd w:id="158"/>
      <w:bookmarkEnd w:id="159"/>
    </w:p>
    <w:p w14:paraId="731C6E21" w14:textId="77777777" w:rsidR="00002C37" w:rsidRPr="0072687F" w:rsidRDefault="00002C37" w:rsidP="00002C37"/>
    <w:p w14:paraId="24B9EEF0" w14:textId="77777777" w:rsidR="00002C37" w:rsidRPr="0072687F" w:rsidRDefault="00002C37" w:rsidP="00002C37">
      <w:r w:rsidRPr="0072687F">
        <w:t>Skupno možno število točk, ki jih bo dodeljeval naročnik pri vrednotenju ekonomsko najugodnejše ponudbe, je 100. Točke bodo dodeljene skladno z naslednjimi merili:</w:t>
      </w:r>
    </w:p>
    <w:p w14:paraId="0C1025E9" w14:textId="703E7CD9" w:rsidR="00002C37" w:rsidRPr="0072687F" w:rsidRDefault="00002C37">
      <w:pPr>
        <w:pStyle w:val="Odstavekseznama"/>
        <w:numPr>
          <w:ilvl w:val="0"/>
          <w:numId w:val="34"/>
        </w:numPr>
        <w:rPr>
          <w:lang w:val="sl-SI"/>
        </w:rPr>
      </w:pPr>
      <w:r w:rsidRPr="0072687F">
        <w:rPr>
          <w:lang w:val="sl-SI"/>
        </w:rPr>
        <w:t xml:space="preserve">Skupna ponudbena cena brez DDV – največ </w:t>
      </w:r>
      <w:r w:rsidR="00EA7518" w:rsidRPr="0072687F">
        <w:rPr>
          <w:lang w:val="sl-SI"/>
        </w:rPr>
        <w:t xml:space="preserve">60 </w:t>
      </w:r>
      <w:r w:rsidRPr="0072687F">
        <w:rPr>
          <w:lang w:val="sl-SI"/>
        </w:rPr>
        <w:t>točk,</w:t>
      </w:r>
    </w:p>
    <w:p w14:paraId="628B2260" w14:textId="28488400" w:rsidR="00002C37" w:rsidRPr="0072687F" w:rsidRDefault="00F8717B">
      <w:pPr>
        <w:pStyle w:val="Odstavekseznama"/>
        <w:numPr>
          <w:ilvl w:val="0"/>
          <w:numId w:val="34"/>
        </w:numPr>
        <w:rPr>
          <w:lang w:val="sl-SI"/>
        </w:rPr>
      </w:pPr>
      <w:r w:rsidRPr="0072687F">
        <w:rPr>
          <w:lang w:val="sl-SI"/>
        </w:rPr>
        <w:t>Izpolnjevanje dodatnih t</w:t>
      </w:r>
      <w:r w:rsidR="00002C37" w:rsidRPr="0072687F">
        <w:rPr>
          <w:lang w:val="sl-SI"/>
        </w:rPr>
        <w:t>ehničn</w:t>
      </w:r>
      <w:r w:rsidRPr="0072687F">
        <w:rPr>
          <w:lang w:val="sl-SI"/>
        </w:rPr>
        <w:t>ih</w:t>
      </w:r>
      <w:r w:rsidR="00002C37" w:rsidRPr="0072687F">
        <w:rPr>
          <w:lang w:val="sl-SI"/>
        </w:rPr>
        <w:t xml:space="preserve"> </w:t>
      </w:r>
      <w:r w:rsidRPr="0072687F">
        <w:rPr>
          <w:lang w:val="sl-SI"/>
        </w:rPr>
        <w:t>kriterijev</w:t>
      </w:r>
      <w:r w:rsidR="00002C37" w:rsidRPr="0072687F">
        <w:rPr>
          <w:lang w:val="sl-SI"/>
        </w:rPr>
        <w:t xml:space="preserve"> ponujenega MR – največ </w:t>
      </w:r>
      <w:r w:rsidR="00EA7518" w:rsidRPr="0072687F">
        <w:rPr>
          <w:lang w:val="sl-SI"/>
        </w:rPr>
        <w:t xml:space="preserve">30 </w:t>
      </w:r>
      <w:r w:rsidR="00002C37" w:rsidRPr="0072687F">
        <w:rPr>
          <w:lang w:val="sl-SI"/>
        </w:rPr>
        <w:t>točk</w:t>
      </w:r>
      <w:r w:rsidRPr="0072687F">
        <w:rPr>
          <w:lang w:val="sl-SI"/>
        </w:rPr>
        <w:t>,</w:t>
      </w:r>
    </w:p>
    <w:p w14:paraId="0EB2A8B3" w14:textId="00FCAE86" w:rsidR="00002C37" w:rsidRPr="0072687F" w:rsidRDefault="00F8717B">
      <w:pPr>
        <w:pStyle w:val="Odstavekseznama"/>
        <w:numPr>
          <w:ilvl w:val="0"/>
          <w:numId w:val="34"/>
        </w:numPr>
        <w:rPr>
          <w:lang w:val="sl-SI"/>
        </w:rPr>
      </w:pPr>
      <w:r w:rsidRPr="0072687F">
        <w:rPr>
          <w:lang w:val="sl-SI"/>
        </w:rPr>
        <w:t xml:space="preserve">Garancijski rok ponujenega MR – največ </w:t>
      </w:r>
      <w:r w:rsidR="00EA7518" w:rsidRPr="0072687F">
        <w:rPr>
          <w:lang w:val="sl-SI"/>
        </w:rPr>
        <w:t xml:space="preserve">10 </w:t>
      </w:r>
      <w:r w:rsidRPr="0072687F">
        <w:rPr>
          <w:lang w:val="sl-SI"/>
        </w:rPr>
        <w:t>točk</w:t>
      </w:r>
    </w:p>
    <w:p w14:paraId="2690F10C" w14:textId="217C11EF" w:rsidR="00F8717B" w:rsidRPr="0072687F" w:rsidRDefault="00F8717B" w:rsidP="00F8717B">
      <w:pPr>
        <w:pStyle w:val="Odstavekseznama"/>
        <w:ind w:left="720"/>
        <w:rPr>
          <w:lang w:val="sl-SI"/>
        </w:rPr>
      </w:pPr>
    </w:p>
    <w:p w14:paraId="2FC8B69F" w14:textId="77777777" w:rsidR="00F8717B" w:rsidRPr="0072687F" w:rsidRDefault="00F8717B" w:rsidP="00F8717B">
      <w:pPr>
        <w:pStyle w:val="Odstavekseznama"/>
        <w:ind w:left="720"/>
        <w:rPr>
          <w:lang w:val="sl-SI"/>
        </w:rPr>
      </w:pPr>
    </w:p>
    <w:p w14:paraId="198936A9" w14:textId="77B9FF62" w:rsidR="00002C37" w:rsidRPr="0072687F" w:rsidRDefault="00002C37">
      <w:pPr>
        <w:pStyle w:val="Odstavekseznama"/>
        <w:numPr>
          <w:ilvl w:val="0"/>
          <w:numId w:val="35"/>
        </w:numPr>
        <w:rPr>
          <w:lang w:val="sl-SI"/>
        </w:rPr>
      </w:pPr>
      <w:r w:rsidRPr="0072687F">
        <w:rPr>
          <w:lang w:val="sl-SI" w:eastAsia="en-US"/>
        </w:rPr>
        <w:t xml:space="preserve">Ponudba z najnižjo skupno ceno prejme </w:t>
      </w:r>
      <w:r w:rsidR="00EA7518" w:rsidRPr="0072687F">
        <w:rPr>
          <w:b/>
          <w:lang w:val="sl-SI" w:eastAsia="en-US"/>
        </w:rPr>
        <w:t>60</w:t>
      </w:r>
      <w:r w:rsidR="00EA7518" w:rsidRPr="0072687F">
        <w:rPr>
          <w:lang w:val="sl-SI" w:eastAsia="en-US"/>
        </w:rPr>
        <w:t xml:space="preserve"> </w:t>
      </w:r>
      <w:r w:rsidRPr="0072687F">
        <w:rPr>
          <w:lang w:val="sl-SI" w:eastAsia="en-US"/>
        </w:rPr>
        <w:t>točk, ostale pa prejmejo število točk na podlagi naslednjega izračuna:</w:t>
      </w:r>
    </w:p>
    <w:p w14:paraId="4002ABFD" w14:textId="77777777" w:rsidR="00002C37" w:rsidRPr="0072687F" w:rsidRDefault="00002C37" w:rsidP="00002C37">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eastAsia="en-US"/>
        </w:rPr>
      </w:pPr>
    </w:p>
    <w:p w14:paraId="418CE466" w14:textId="35874FA8" w:rsidR="00002C37" w:rsidRPr="0072687F" w:rsidRDefault="00002C37" w:rsidP="00002C37">
      <w:pPr>
        <w:jc w:val="center"/>
        <w:rPr>
          <w:b/>
          <w:bCs/>
        </w:rPr>
      </w:pPr>
      <w:proofErr w:type="spellStart"/>
      <w:r w:rsidRPr="0072687F">
        <w:rPr>
          <w:b/>
          <w:bCs/>
        </w:rPr>
        <w:t>CTx</w:t>
      </w:r>
      <w:proofErr w:type="spellEnd"/>
      <w:r w:rsidRPr="0072687F">
        <w:rPr>
          <w:b/>
          <w:bCs/>
        </w:rPr>
        <w:t xml:space="preserve"> = (CT</w:t>
      </w:r>
      <w:r w:rsidRPr="0072687F">
        <w:rPr>
          <w:b/>
          <w:bCs/>
          <w:vertAlign w:val="subscript"/>
        </w:rPr>
        <w:t xml:space="preserve">MIN </w:t>
      </w:r>
      <w:r w:rsidRPr="0072687F">
        <w:rPr>
          <w:b/>
          <w:bCs/>
        </w:rPr>
        <w:t xml:space="preserve">/ </w:t>
      </w:r>
      <w:r w:rsidRPr="0072687F">
        <w:rPr>
          <w:b/>
          <w:bCs/>
          <w:lang w:eastAsia="en-US"/>
        </w:rPr>
        <w:t>CT</w:t>
      </w:r>
      <w:r w:rsidRPr="0072687F">
        <w:rPr>
          <w:b/>
          <w:bCs/>
          <w:vertAlign w:val="subscript"/>
          <w:lang w:eastAsia="en-US"/>
        </w:rPr>
        <w:t>(X)</w:t>
      </w:r>
      <w:r w:rsidRPr="0072687F">
        <w:rPr>
          <w:b/>
          <w:bCs/>
        </w:rPr>
        <w:t xml:space="preserve">) x </w:t>
      </w:r>
      <w:r w:rsidR="00EA7518" w:rsidRPr="0072687F">
        <w:rPr>
          <w:b/>
          <w:bCs/>
        </w:rPr>
        <w:t>60</w:t>
      </w:r>
    </w:p>
    <w:p w14:paraId="5522EE93" w14:textId="77777777" w:rsidR="00002C37" w:rsidRPr="0072687F" w:rsidRDefault="00002C37" w:rsidP="00002C37">
      <w:pPr>
        <w:rPr>
          <w:b/>
          <w:bCs/>
        </w:rPr>
      </w:pPr>
    </w:p>
    <w:p w14:paraId="38276F38" w14:textId="77777777" w:rsidR="00002C37" w:rsidRPr="0072687F" w:rsidRDefault="00002C37" w:rsidP="00002C37">
      <w:pPr>
        <w:rPr>
          <w:lang w:eastAsia="ar-SA"/>
        </w:rPr>
      </w:pPr>
      <w:r w:rsidRPr="0072687F">
        <w:rPr>
          <w:lang w:eastAsia="ar-SA"/>
        </w:rPr>
        <w:t xml:space="preserve">pri čemer je: </w:t>
      </w:r>
    </w:p>
    <w:p w14:paraId="5BE28DCF" w14:textId="77777777" w:rsidR="00002C37" w:rsidRPr="0072687F" w:rsidRDefault="00002C37" w:rsidP="00002C37">
      <w:pPr>
        <w:rPr>
          <w:b/>
          <w:bCs/>
          <w:lang w:eastAsia="en-US"/>
        </w:rPr>
      </w:pPr>
    </w:p>
    <w:p w14:paraId="1D672F91" w14:textId="77777777" w:rsidR="00002C37" w:rsidRPr="0072687F" w:rsidRDefault="00002C37" w:rsidP="00002C37">
      <w:pPr>
        <w:rPr>
          <w:lang w:eastAsia="en-US"/>
        </w:rPr>
      </w:pPr>
      <w:proofErr w:type="spellStart"/>
      <w:r w:rsidRPr="0072687F">
        <w:rPr>
          <w:b/>
          <w:bCs/>
          <w:lang w:eastAsia="en-US"/>
        </w:rPr>
        <w:t>CTx</w:t>
      </w:r>
      <w:proofErr w:type="spellEnd"/>
      <w:r w:rsidRPr="0072687F">
        <w:rPr>
          <w:b/>
          <w:bCs/>
          <w:lang w:eastAsia="en-US"/>
        </w:rPr>
        <w:t xml:space="preserve"> - </w:t>
      </w:r>
      <w:r w:rsidRPr="0072687F">
        <w:rPr>
          <w:lang w:eastAsia="en-US"/>
        </w:rPr>
        <w:t>Točke za posamezno ponudbo po merilu cena</w:t>
      </w:r>
    </w:p>
    <w:p w14:paraId="1A98A0B3" w14:textId="77777777" w:rsidR="00002C37" w:rsidRPr="0072687F" w:rsidRDefault="00002C37" w:rsidP="00002C37">
      <w:pPr>
        <w:rPr>
          <w:lang w:eastAsia="en-US"/>
        </w:rPr>
      </w:pPr>
      <w:r w:rsidRPr="0072687F">
        <w:rPr>
          <w:b/>
          <w:bCs/>
          <w:lang w:eastAsia="en-US"/>
        </w:rPr>
        <w:t>CT</w:t>
      </w:r>
      <w:r w:rsidRPr="0072687F">
        <w:rPr>
          <w:b/>
          <w:bCs/>
          <w:vertAlign w:val="subscript"/>
          <w:lang w:eastAsia="en-US"/>
        </w:rPr>
        <w:t>MIN</w:t>
      </w:r>
      <w:r w:rsidRPr="0072687F">
        <w:rPr>
          <w:vertAlign w:val="subscript"/>
          <w:lang w:eastAsia="en-US"/>
        </w:rPr>
        <w:t xml:space="preserve"> </w:t>
      </w:r>
      <w:r w:rsidRPr="0072687F">
        <w:rPr>
          <w:lang w:eastAsia="en-US"/>
        </w:rPr>
        <w:t>- Najnižja cena ponudbe</w:t>
      </w:r>
      <w:r w:rsidRPr="0072687F">
        <w:t xml:space="preserve"> v EUR z DDV</w:t>
      </w:r>
    </w:p>
    <w:p w14:paraId="6C59B064" w14:textId="77777777" w:rsidR="00002C37" w:rsidRPr="0072687F" w:rsidRDefault="00002C37" w:rsidP="00002C37">
      <w:pPr>
        <w:rPr>
          <w:lang w:eastAsia="en-US"/>
        </w:rPr>
      </w:pPr>
      <w:r w:rsidRPr="0072687F">
        <w:rPr>
          <w:b/>
          <w:bCs/>
          <w:lang w:eastAsia="en-US"/>
        </w:rPr>
        <w:t>CT</w:t>
      </w:r>
      <w:r w:rsidRPr="0072687F">
        <w:rPr>
          <w:b/>
          <w:bCs/>
          <w:vertAlign w:val="subscript"/>
          <w:lang w:eastAsia="en-US"/>
        </w:rPr>
        <w:t>(X)</w:t>
      </w:r>
      <w:r w:rsidRPr="0072687F">
        <w:rPr>
          <w:vertAlign w:val="subscript"/>
          <w:lang w:eastAsia="en-US"/>
        </w:rPr>
        <w:t xml:space="preserve"> </w:t>
      </w:r>
      <w:r w:rsidRPr="0072687F">
        <w:rPr>
          <w:lang w:eastAsia="en-US"/>
        </w:rPr>
        <w:t>– Vrednost posamezne ponudbe</w:t>
      </w:r>
      <w:r w:rsidRPr="0072687F">
        <w:t xml:space="preserve"> v EUR z DDV</w:t>
      </w:r>
    </w:p>
    <w:p w14:paraId="47D0E377" w14:textId="7B5E2713" w:rsidR="00002C37" w:rsidRPr="0072687F" w:rsidRDefault="00EA7518" w:rsidP="00002C37">
      <w:pPr>
        <w:ind w:left="142"/>
        <w:jc w:val="left"/>
        <w:rPr>
          <w:b/>
          <w:bCs/>
        </w:rPr>
      </w:pPr>
      <w:r w:rsidRPr="0072687F">
        <w:t xml:space="preserve">60 - </w:t>
      </w:r>
      <w:r w:rsidR="00002C37" w:rsidRPr="0072687F">
        <w:t xml:space="preserve">Maksimalno število točk za merilo </w:t>
      </w:r>
    </w:p>
    <w:p w14:paraId="33B31EE1" w14:textId="77777777" w:rsidR="00002C37" w:rsidRPr="0072687F" w:rsidRDefault="00002C37" w:rsidP="00002C37"/>
    <w:p w14:paraId="179F0581" w14:textId="50AFEC11" w:rsidR="00002C37" w:rsidRPr="0072687F" w:rsidRDefault="00002C37" w:rsidP="00002C37">
      <w:pPr>
        <w:rPr>
          <w:color w:val="7030A0"/>
        </w:rPr>
      </w:pPr>
      <w:r w:rsidRPr="0072687F">
        <w:t>Pri ocenjevanju se upošteva skupna vrednost ponudbenega predračuna z vključenim DDV</w:t>
      </w:r>
      <w:r w:rsidR="00F8717B" w:rsidRPr="0072687F">
        <w:t>.</w:t>
      </w:r>
    </w:p>
    <w:p w14:paraId="4EAB0B07" w14:textId="6831034B" w:rsidR="00002C37" w:rsidRPr="0072687F" w:rsidRDefault="00002C37" w:rsidP="00002C37"/>
    <w:p w14:paraId="3B583B33" w14:textId="18E58B57" w:rsidR="00F8717B" w:rsidRPr="0072687F" w:rsidRDefault="00F8717B">
      <w:pPr>
        <w:pStyle w:val="Odstavekseznama"/>
        <w:numPr>
          <w:ilvl w:val="0"/>
          <w:numId w:val="35"/>
        </w:numPr>
        <w:rPr>
          <w:lang w:val="sl-SI"/>
        </w:rPr>
      </w:pPr>
      <w:r w:rsidRPr="0072687F">
        <w:rPr>
          <w:lang w:val="sl-SI"/>
        </w:rPr>
        <w:t>Pri merilu “Izpolnjevanje dodatnih tehničnih kriterijev ponujenega MR” prejme ponudba dodatne točke po kriterijih, ki so podrobneje opisani v dokumentu Tehnične specifikacije pod točko</w:t>
      </w:r>
      <w:r w:rsidRPr="0072687F">
        <w:rPr>
          <w:u w:val="single"/>
          <w:lang w:val="sl-SI"/>
        </w:rPr>
        <w:t xml:space="preserve"> </w:t>
      </w:r>
      <w:r w:rsidRPr="0072687F">
        <w:rPr>
          <w:lang w:val="sl-SI"/>
        </w:rPr>
        <w:t>“Izpolnjevanje dodatnih tehničnih kriterijev.”</w:t>
      </w:r>
    </w:p>
    <w:p w14:paraId="154A4204" w14:textId="14576080" w:rsidR="00F8717B" w:rsidRPr="0072687F" w:rsidRDefault="00F8717B" w:rsidP="00002C37"/>
    <w:p w14:paraId="4FB236EF" w14:textId="660E0AFF" w:rsidR="00F8717B" w:rsidRPr="0072687F" w:rsidRDefault="00F8717B" w:rsidP="00F8717B">
      <w:r w:rsidRPr="0072687F">
        <w:t xml:space="preserve">Maksimalno število točk za merilo je </w:t>
      </w:r>
      <w:r w:rsidR="00EA7518" w:rsidRPr="0072687F">
        <w:t>30</w:t>
      </w:r>
    </w:p>
    <w:p w14:paraId="02F254F5" w14:textId="77777777" w:rsidR="00F8717B" w:rsidRPr="0072687F" w:rsidRDefault="00F8717B" w:rsidP="00F8717B">
      <w:r w:rsidRPr="0072687F">
        <w:t>Posamezna ponudba ne more prejeti manj kot 0 točk.</w:t>
      </w:r>
    </w:p>
    <w:p w14:paraId="30046DC1" w14:textId="77777777" w:rsidR="00F8717B" w:rsidRPr="0072687F" w:rsidRDefault="00F8717B" w:rsidP="00002C37"/>
    <w:p w14:paraId="4DBD84EE" w14:textId="0853A2E3" w:rsidR="00F8717B" w:rsidRPr="0072687F" w:rsidRDefault="00F8717B">
      <w:pPr>
        <w:pStyle w:val="Odstavekseznama"/>
        <w:numPr>
          <w:ilvl w:val="0"/>
          <w:numId w:val="35"/>
        </w:numPr>
        <w:rPr>
          <w:lang w:val="sl-SI"/>
        </w:rPr>
      </w:pPr>
      <w:r w:rsidRPr="0072687F">
        <w:rPr>
          <w:lang w:val="sl-SI"/>
        </w:rPr>
        <w:t xml:space="preserve">Pri merilu ponujen garancijski rok, prejme ponudba točke v primeru, ko je ponujen </w:t>
      </w:r>
      <w:r w:rsidR="00D14548" w:rsidRPr="0072687F">
        <w:rPr>
          <w:lang w:val="sl-SI"/>
        </w:rPr>
        <w:t xml:space="preserve">dodaten garancijski rok </w:t>
      </w:r>
      <w:r w:rsidRPr="0072687F">
        <w:rPr>
          <w:lang w:val="sl-SI"/>
        </w:rPr>
        <w:t xml:space="preserve">nad zahtevanim minimalnim garancijskim rokom </w:t>
      </w:r>
      <w:r w:rsidR="00EA7518" w:rsidRPr="0072687F">
        <w:rPr>
          <w:lang w:val="sl-SI"/>
        </w:rPr>
        <w:t xml:space="preserve">24 </w:t>
      </w:r>
      <w:r w:rsidRPr="0072687F">
        <w:rPr>
          <w:lang w:val="sl-SI"/>
        </w:rPr>
        <w:t>mesecev.</w:t>
      </w:r>
    </w:p>
    <w:p w14:paraId="7AA17526" w14:textId="77777777" w:rsidR="00F8717B" w:rsidRPr="0072687F" w:rsidRDefault="00F8717B" w:rsidP="00F8717B"/>
    <w:p w14:paraId="1F183914" w14:textId="77777777" w:rsidR="00F8717B" w:rsidRPr="0072687F" w:rsidRDefault="00F8717B" w:rsidP="00F8717B">
      <w:r w:rsidRPr="0072687F">
        <w:t>Posamezni ponudnik lahko ponudi podaljšano garancijsko dobo samo v celih mesecih.</w:t>
      </w:r>
    </w:p>
    <w:p w14:paraId="41595E69" w14:textId="77777777" w:rsidR="00D14548" w:rsidRPr="0072687F" w:rsidRDefault="00D14548" w:rsidP="00F8717B"/>
    <w:p w14:paraId="7F527AEB" w14:textId="13663BE5" w:rsidR="00F8717B" w:rsidRPr="0072687F" w:rsidRDefault="00F8717B" w:rsidP="00F8717B">
      <w:r w:rsidRPr="0072687F">
        <w:t xml:space="preserve">Če ponudnik ponudi garancijsko dobo v trajanju </w:t>
      </w:r>
      <w:r w:rsidR="00EA7518" w:rsidRPr="0072687F">
        <w:t xml:space="preserve">24 </w:t>
      </w:r>
      <w:r w:rsidRPr="0072687F">
        <w:t>mesecev, prejme 0 točk.</w:t>
      </w:r>
    </w:p>
    <w:p w14:paraId="0346B942" w14:textId="40A67338" w:rsidR="004571D7" w:rsidRPr="0072687F" w:rsidRDefault="004571D7" w:rsidP="004571D7">
      <w:r w:rsidRPr="0072687F">
        <w:t>Če ponudnik ponudi garancijsko dobo v trajanju 30 mesecev, prejme 5 točk.</w:t>
      </w:r>
    </w:p>
    <w:p w14:paraId="44AB29FC" w14:textId="7516876F" w:rsidR="004571D7" w:rsidRPr="0072687F" w:rsidRDefault="004571D7" w:rsidP="004571D7">
      <w:r w:rsidRPr="0072687F">
        <w:t>Če ponudnik ponudi garancijsko dobo v trajanju 36 mesecev, prejme 10 točk.</w:t>
      </w:r>
    </w:p>
    <w:p w14:paraId="2BCD1A81" w14:textId="77777777" w:rsidR="004571D7" w:rsidRPr="0072687F" w:rsidRDefault="004571D7" w:rsidP="00F8717B"/>
    <w:p w14:paraId="3A1DC762" w14:textId="18E01923" w:rsidR="00002C37" w:rsidRPr="0072687F" w:rsidRDefault="00F8717B" w:rsidP="00F8717B">
      <w:r w:rsidRPr="0072687F">
        <w:t>Posamezna ponudba ne more prejeti manj kot 0 točk.</w:t>
      </w:r>
    </w:p>
    <w:p w14:paraId="2C194D03" w14:textId="092B4067" w:rsidR="00F8717B" w:rsidRPr="0072687F" w:rsidRDefault="00F8717B" w:rsidP="00002C37"/>
    <w:p w14:paraId="5B527181" w14:textId="1B77C99D" w:rsidR="0007383E" w:rsidRPr="0072687F" w:rsidRDefault="0007383E" w:rsidP="00002C37">
      <w:r w:rsidRPr="0072687F">
        <w:t>Ponudbe s ponujenim garancijskim rokom krajšim od minimalno zahtevanega bodo zavrnjene kot nedopustne.</w:t>
      </w:r>
    </w:p>
    <w:p w14:paraId="1E04EC5B" w14:textId="77777777" w:rsidR="0007383E" w:rsidRPr="0072687F" w:rsidRDefault="0007383E" w:rsidP="00002C37"/>
    <w:p w14:paraId="40100649" w14:textId="6FCA3F52" w:rsidR="00002C37" w:rsidRPr="0072687F" w:rsidRDefault="00002C37" w:rsidP="00002C37">
      <w:r w:rsidRPr="0072687F">
        <w:t>Naročnik bo naročilo oddal ponudniku, ki bo v dopustni ponudbi zbral najvišje število. Ponudniki zaokrožijo ponudbeno ceno na največ dve decimalni mesti. V primeru, da bo skupno število točk v dveh ali več ponudbah enako, bo naročnik med njimi izbral tisto ponudbo, ki je bila na portalu e-JN oddana prej.</w:t>
      </w:r>
    </w:p>
    <w:p w14:paraId="21F26937" w14:textId="77777777" w:rsidR="00B5520D" w:rsidRPr="0072687F" w:rsidRDefault="00B5520D" w:rsidP="00AA63C0"/>
    <w:p w14:paraId="6BBB3746" w14:textId="77777777" w:rsidR="008F007C" w:rsidRPr="0072687F" w:rsidRDefault="00D37134" w:rsidP="002B4BB1">
      <w:pPr>
        <w:pStyle w:val="PODNASLOVI"/>
        <w:numPr>
          <w:ilvl w:val="0"/>
          <w:numId w:val="17"/>
        </w:numPr>
        <w:outlineLvl w:val="0"/>
        <w:rPr>
          <w:rFonts w:cs="Arial"/>
        </w:rPr>
      </w:pPr>
      <w:bookmarkStart w:id="160" w:name="_Toc449336596"/>
      <w:r w:rsidRPr="0072687F">
        <w:rPr>
          <w:rFonts w:cs="Arial"/>
        </w:rPr>
        <w:t xml:space="preserve"> </w:t>
      </w:r>
      <w:bookmarkStart w:id="161" w:name="_Toc126847599"/>
      <w:bookmarkStart w:id="162" w:name="_Toc131756873"/>
      <w:r w:rsidR="008F007C" w:rsidRPr="0072687F">
        <w:rPr>
          <w:rFonts w:cs="Arial"/>
        </w:rPr>
        <w:t>PONUDBA</w:t>
      </w:r>
      <w:bookmarkEnd w:id="160"/>
      <w:bookmarkEnd w:id="161"/>
      <w:bookmarkEnd w:id="162"/>
    </w:p>
    <w:p w14:paraId="08445F89" w14:textId="77777777" w:rsidR="00516579" w:rsidRPr="0072687F" w:rsidRDefault="00516579" w:rsidP="00DC6A51">
      <w:pPr>
        <w:pStyle w:val="PODNASLOVI"/>
        <w:numPr>
          <w:ilvl w:val="0"/>
          <w:numId w:val="0"/>
        </w:numPr>
        <w:ind w:left="284"/>
        <w:outlineLvl w:val="9"/>
        <w:rPr>
          <w:rFonts w:cs="Arial"/>
        </w:rPr>
      </w:pPr>
    </w:p>
    <w:p w14:paraId="326B32D7" w14:textId="21974AEC" w:rsidR="008F007C" w:rsidRPr="0072687F" w:rsidRDefault="008F007C" w:rsidP="002B4BB1">
      <w:pPr>
        <w:pStyle w:val="n4"/>
        <w:numPr>
          <w:ilvl w:val="1"/>
          <w:numId w:val="18"/>
        </w:numPr>
        <w:ind w:hanging="502"/>
        <w:rPr>
          <w:rFonts w:cs="Arial"/>
          <w:b/>
        </w:rPr>
      </w:pPr>
      <w:bookmarkStart w:id="163" w:name="_Toc454910631"/>
      <w:bookmarkStart w:id="164" w:name="_Toc454913967"/>
      <w:bookmarkStart w:id="165" w:name="_Toc454914850"/>
      <w:bookmarkStart w:id="166" w:name="_Toc455391137"/>
      <w:bookmarkStart w:id="167" w:name="_Toc457204863"/>
      <w:bookmarkStart w:id="168" w:name="_Toc457372682"/>
      <w:bookmarkStart w:id="169" w:name="_Toc464128071"/>
      <w:bookmarkStart w:id="170" w:name="_Toc473276077"/>
      <w:bookmarkStart w:id="171" w:name="_Toc474158144"/>
      <w:bookmarkStart w:id="172" w:name="_Toc474238278"/>
      <w:bookmarkStart w:id="173" w:name="_Toc493233694"/>
      <w:bookmarkStart w:id="174" w:name="_Toc510780234"/>
      <w:bookmarkStart w:id="175" w:name="_Toc511221553"/>
      <w:bookmarkStart w:id="176" w:name="_Toc511386722"/>
      <w:bookmarkStart w:id="177" w:name="_Toc517786177"/>
      <w:bookmarkStart w:id="178" w:name="_Toc527470312"/>
      <w:bookmarkStart w:id="179" w:name="_Toc2582799"/>
      <w:bookmarkStart w:id="180" w:name="_Toc5607709"/>
      <w:bookmarkStart w:id="181" w:name="_Toc9251533"/>
      <w:bookmarkStart w:id="182" w:name="_Toc9251726"/>
      <w:bookmarkStart w:id="183" w:name="_Toc9940699"/>
      <w:bookmarkStart w:id="184" w:name="_Toc11664111"/>
      <w:bookmarkStart w:id="185" w:name="_Toc57370044"/>
      <w:bookmarkStart w:id="186" w:name="_Toc57370113"/>
      <w:bookmarkStart w:id="187" w:name="_Toc81553762"/>
      <w:bookmarkStart w:id="188" w:name="_Toc81564081"/>
      <w:bookmarkStart w:id="189" w:name="_Toc82593768"/>
      <w:bookmarkStart w:id="190" w:name="_Toc83643878"/>
      <w:bookmarkStart w:id="191" w:name="_Toc92800684"/>
      <w:bookmarkStart w:id="192" w:name="_Toc92881135"/>
      <w:bookmarkStart w:id="193" w:name="_Toc102724988"/>
      <w:bookmarkStart w:id="194" w:name="_Toc125107269"/>
      <w:bookmarkStart w:id="195" w:name="_Toc126662151"/>
      <w:bookmarkStart w:id="196" w:name="_Toc126847535"/>
      <w:bookmarkStart w:id="197" w:name="_Toc126847600"/>
      <w:bookmarkStart w:id="198" w:name="_Toc454910632"/>
      <w:bookmarkStart w:id="199" w:name="_Toc454913968"/>
      <w:bookmarkStart w:id="200" w:name="_Toc454914851"/>
      <w:bookmarkStart w:id="201" w:name="_Toc455391138"/>
      <w:bookmarkStart w:id="202" w:name="_Toc457204864"/>
      <w:bookmarkStart w:id="203" w:name="_Toc457372683"/>
      <w:bookmarkStart w:id="204" w:name="_Toc464128072"/>
      <w:bookmarkStart w:id="205" w:name="_Toc473276078"/>
      <w:bookmarkStart w:id="206" w:name="_Toc474158145"/>
      <w:bookmarkStart w:id="207" w:name="_Toc474238279"/>
      <w:bookmarkStart w:id="208" w:name="_Toc493233695"/>
      <w:bookmarkStart w:id="209" w:name="_Toc510780235"/>
      <w:bookmarkStart w:id="210" w:name="_Toc511221554"/>
      <w:bookmarkStart w:id="211" w:name="_Toc511386723"/>
      <w:bookmarkStart w:id="212" w:name="_Toc517786178"/>
      <w:bookmarkStart w:id="213" w:name="_Toc527470313"/>
      <w:bookmarkStart w:id="214" w:name="_Toc2582800"/>
      <w:bookmarkStart w:id="215" w:name="_Toc5607710"/>
      <w:bookmarkStart w:id="216" w:name="_Toc9251534"/>
      <w:bookmarkStart w:id="217" w:name="_Toc9251727"/>
      <w:bookmarkStart w:id="218" w:name="_Toc9940700"/>
      <w:bookmarkStart w:id="219" w:name="_Toc11664112"/>
      <w:bookmarkStart w:id="220" w:name="_Toc57370045"/>
      <w:bookmarkStart w:id="221" w:name="_Toc57370114"/>
      <w:bookmarkStart w:id="222" w:name="_Toc81553763"/>
      <w:bookmarkStart w:id="223" w:name="_Toc81564082"/>
      <w:bookmarkStart w:id="224" w:name="_Toc82593769"/>
      <w:bookmarkStart w:id="225" w:name="_Toc83643879"/>
      <w:bookmarkStart w:id="226" w:name="_Toc92800685"/>
      <w:bookmarkStart w:id="227" w:name="_Toc92881136"/>
      <w:bookmarkStart w:id="228" w:name="_Toc102724989"/>
      <w:bookmarkStart w:id="229" w:name="_Toc125107270"/>
      <w:bookmarkStart w:id="230" w:name="_Toc126662152"/>
      <w:bookmarkStart w:id="231" w:name="_Toc126847536"/>
      <w:bookmarkStart w:id="232" w:name="_Toc126847601"/>
      <w:bookmarkStart w:id="233" w:name="_Toc449336597"/>
      <w:bookmarkStart w:id="234" w:name="_Toc511221555"/>
      <w:bookmarkStart w:id="235" w:name="_Toc511386724"/>
      <w:bookmarkStart w:id="236" w:name="_Toc517786179"/>
      <w:bookmarkStart w:id="237" w:name="_Toc527470314"/>
      <w:bookmarkStart w:id="238" w:name="_Toc2582801"/>
      <w:bookmarkStart w:id="239" w:name="_Toc5607711"/>
      <w:bookmarkStart w:id="240" w:name="_Toc9251535"/>
      <w:bookmarkStart w:id="241" w:name="_Toc9251728"/>
      <w:bookmarkStart w:id="242" w:name="_Toc9940701"/>
      <w:bookmarkStart w:id="243" w:name="_Toc11664113"/>
      <w:bookmarkStart w:id="244" w:name="_Toc83643880"/>
      <w:bookmarkStart w:id="245" w:name="_Toc126662153"/>
      <w:bookmarkStart w:id="246" w:name="_Toc126847537"/>
      <w:bookmarkStart w:id="247" w:name="_Toc12684760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r w:rsidRPr="0072687F">
        <w:rPr>
          <w:rFonts w:cs="Arial"/>
          <w:b/>
        </w:rPr>
        <w:t>Ponudbena dokumentacija</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558A2457" w14:textId="77777777" w:rsidR="0051597A" w:rsidRPr="0072687F" w:rsidRDefault="0051597A" w:rsidP="0051597A">
      <w:pPr>
        <w:pStyle w:val="n4"/>
        <w:numPr>
          <w:ilvl w:val="0"/>
          <w:numId w:val="0"/>
        </w:numPr>
        <w:ind w:left="426"/>
        <w:rPr>
          <w:rFonts w:cs="Arial"/>
        </w:rPr>
      </w:pPr>
    </w:p>
    <w:p w14:paraId="2FA10D53" w14:textId="77777777" w:rsidR="008F007C" w:rsidRPr="0072687F" w:rsidRDefault="008F007C" w:rsidP="00D37134">
      <w:r w:rsidRPr="0072687F">
        <w:t>Ponudbeno dokumentacijo sestavljajo naslednji dokumenti:</w:t>
      </w:r>
    </w:p>
    <w:p w14:paraId="5088FC52" w14:textId="1A2A7100" w:rsidR="00EE74D5" w:rsidRPr="0072687F" w:rsidRDefault="008F007C" w:rsidP="005A4F36">
      <w:pPr>
        <w:numPr>
          <w:ilvl w:val="0"/>
          <w:numId w:val="8"/>
        </w:numPr>
      </w:pPr>
      <w:r w:rsidRPr="0072687F">
        <w:t xml:space="preserve">izpolnjen obrazec </w:t>
      </w:r>
      <w:r w:rsidR="00EE74D5" w:rsidRPr="0072687F">
        <w:t xml:space="preserve">št. 1 </w:t>
      </w:r>
      <w:r w:rsidR="00EE74D5" w:rsidRPr="0072687F">
        <w:rPr>
          <w:b/>
        </w:rPr>
        <w:t>»</w:t>
      </w:r>
      <w:r w:rsidR="000E41AD" w:rsidRPr="0072687F">
        <w:rPr>
          <w:b/>
        </w:rPr>
        <w:t>Prijava</w:t>
      </w:r>
      <w:r w:rsidR="00EE74D5" w:rsidRPr="0072687F">
        <w:rPr>
          <w:b/>
        </w:rPr>
        <w:t>«;</w:t>
      </w:r>
    </w:p>
    <w:p w14:paraId="3244C775" w14:textId="77777777" w:rsidR="00BA157B" w:rsidRPr="0072687F" w:rsidRDefault="00BA157B" w:rsidP="005A4F36">
      <w:pPr>
        <w:numPr>
          <w:ilvl w:val="0"/>
          <w:numId w:val="8"/>
        </w:numPr>
      </w:pPr>
      <w:r w:rsidRPr="0072687F">
        <w:t xml:space="preserve">izpolnjen obrazec </w:t>
      </w:r>
      <w:r w:rsidRPr="0072687F">
        <w:rPr>
          <w:b/>
        </w:rPr>
        <w:t xml:space="preserve">»ESPD« </w:t>
      </w:r>
      <w:r w:rsidRPr="0072687F">
        <w:t xml:space="preserve">(za vse gospodarske subjekte v ponudbi); </w:t>
      </w:r>
    </w:p>
    <w:p w14:paraId="2D02D884" w14:textId="77777777" w:rsidR="00EE74D5" w:rsidRPr="0072687F" w:rsidRDefault="00EE74D5" w:rsidP="005A4F36">
      <w:pPr>
        <w:numPr>
          <w:ilvl w:val="0"/>
          <w:numId w:val="8"/>
        </w:numPr>
      </w:pPr>
      <w:r w:rsidRPr="0072687F">
        <w:t xml:space="preserve">izpolnjen obrazec </w:t>
      </w:r>
      <w:r w:rsidR="00CC39E5" w:rsidRPr="0072687F">
        <w:t>št. 2</w:t>
      </w:r>
      <w:r w:rsidRPr="0072687F">
        <w:t xml:space="preserve"> </w:t>
      </w:r>
      <w:r w:rsidRPr="0072687F">
        <w:rPr>
          <w:b/>
        </w:rPr>
        <w:t xml:space="preserve">»Soglasje </w:t>
      </w:r>
      <w:r w:rsidR="000F3002" w:rsidRPr="0072687F">
        <w:rPr>
          <w:b/>
        </w:rPr>
        <w:t xml:space="preserve">/ izjava </w:t>
      </w:r>
      <w:r w:rsidRPr="0072687F">
        <w:rPr>
          <w:b/>
        </w:rPr>
        <w:t>podizvajalca</w:t>
      </w:r>
      <w:r w:rsidR="000F3002" w:rsidRPr="0072687F">
        <w:rPr>
          <w:b/>
        </w:rPr>
        <w:t xml:space="preserve"> o neposrednem plačilu</w:t>
      </w:r>
      <w:r w:rsidRPr="0072687F">
        <w:rPr>
          <w:b/>
        </w:rPr>
        <w:t>«</w:t>
      </w:r>
      <w:r w:rsidRPr="0072687F">
        <w:t xml:space="preserve"> (v primeru, da ponudnik nastopa s podizvajalci); </w:t>
      </w:r>
    </w:p>
    <w:p w14:paraId="05ADBDE8" w14:textId="045DEAD9" w:rsidR="00D70C65" w:rsidRPr="0072687F" w:rsidRDefault="00CA7E54" w:rsidP="005A4F36">
      <w:pPr>
        <w:numPr>
          <w:ilvl w:val="0"/>
          <w:numId w:val="8"/>
        </w:numPr>
      </w:pPr>
      <w:r w:rsidRPr="0072687F">
        <w:t>i</w:t>
      </w:r>
      <w:r w:rsidR="00D70C65" w:rsidRPr="0072687F">
        <w:t>zpolnjen</w:t>
      </w:r>
      <w:r w:rsidRPr="0072687F">
        <w:t xml:space="preserve"> obrazec št. </w:t>
      </w:r>
      <w:r w:rsidR="000E41AD" w:rsidRPr="0072687F">
        <w:t>3</w:t>
      </w:r>
      <w:r w:rsidRPr="0072687F">
        <w:t xml:space="preserve"> »</w:t>
      </w:r>
      <w:r w:rsidRPr="0072687F">
        <w:rPr>
          <w:b/>
          <w:bCs/>
        </w:rPr>
        <w:t>Izjava gospodarskega subjekta</w:t>
      </w:r>
      <w:r w:rsidRPr="0072687F">
        <w:t>«;</w:t>
      </w:r>
    </w:p>
    <w:p w14:paraId="3DE5CDD4" w14:textId="6C01A49C" w:rsidR="00EE74D5" w:rsidRPr="0072687F" w:rsidRDefault="000E41AD" w:rsidP="005A4F36">
      <w:pPr>
        <w:numPr>
          <w:ilvl w:val="0"/>
          <w:numId w:val="8"/>
        </w:numPr>
      </w:pPr>
      <w:r w:rsidRPr="0072687F">
        <w:t>parafiran</w:t>
      </w:r>
      <w:r w:rsidR="00BA157B" w:rsidRPr="0072687F">
        <w:t xml:space="preserve"> </w:t>
      </w:r>
      <w:r w:rsidR="00BA157B" w:rsidRPr="0072687F">
        <w:rPr>
          <w:b/>
        </w:rPr>
        <w:t xml:space="preserve">»Osnutek </w:t>
      </w:r>
      <w:r w:rsidRPr="0072687F">
        <w:rPr>
          <w:b/>
        </w:rPr>
        <w:t>Okvirnega sporazuma</w:t>
      </w:r>
      <w:r w:rsidR="00BA157B" w:rsidRPr="0072687F">
        <w:rPr>
          <w:b/>
        </w:rPr>
        <w:t>«</w:t>
      </w:r>
      <w:r w:rsidR="00BA157B" w:rsidRPr="0072687F">
        <w:t>;</w:t>
      </w:r>
    </w:p>
    <w:p w14:paraId="383A7E37" w14:textId="602DACD4" w:rsidR="000E41AD" w:rsidRPr="0072687F" w:rsidRDefault="000E41AD" w:rsidP="00EA59C3">
      <w:pPr>
        <w:numPr>
          <w:ilvl w:val="0"/>
          <w:numId w:val="8"/>
        </w:numPr>
        <w:suppressAutoHyphens/>
        <w:rPr>
          <w:lang w:eastAsia="zh-CN"/>
        </w:rPr>
      </w:pPr>
      <w:r w:rsidRPr="0072687F">
        <w:rPr>
          <w:rFonts w:cstheme="minorHAnsi"/>
          <w:szCs w:val="22"/>
        </w:rPr>
        <w:t>v primeru skupne ponudbe kopijo akta, sklenjenega med partnerji skupine izvajalcev, kopije ostalih dokumentov v zvezi s takim aktom;</w:t>
      </w:r>
    </w:p>
    <w:p w14:paraId="71F005EC" w14:textId="60A0152B" w:rsidR="000E41AD" w:rsidRPr="0072687F" w:rsidRDefault="000E41AD" w:rsidP="00CE0ADE">
      <w:pPr>
        <w:pStyle w:val="Odstavekseznama"/>
        <w:numPr>
          <w:ilvl w:val="0"/>
          <w:numId w:val="8"/>
        </w:numPr>
        <w:rPr>
          <w:szCs w:val="20"/>
          <w:lang w:val="sl-SI" w:eastAsia="zh-CN"/>
        </w:rPr>
      </w:pPr>
      <w:r w:rsidRPr="0072687F">
        <w:rPr>
          <w:szCs w:val="20"/>
          <w:lang w:val="sl-SI" w:eastAsia="zh-CN"/>
        </w:rPr>
        <w:t>Obrazec št. 4 »</w:t>
      </w:r>
      <w:r w:rsidR="00CE0ADE" w:rsidRPr="0072687F">
        <w:rPr>
          <w:b/>
          <w:bCs/>
          <w:szCs w:val="20"/>
          <w:lang w:val="sl-SI" w:eastAsia="zh-CN"/>
        </w:rPr>
        <w:t>Udeležba</w:t>
      </w:r>
      <w:r w:rsidRPr="0072687F">
        <w:rPr>
          <w:szCs w:val="20"/>
          <w:lang w:val="sl-SI" w:eastAsia="zh-CN"/>
        </w:rPr>
        <w:t>«</w:t>
      </w:r>
    </w:p>
    <w:p w14:paraId="01106229" w14:textId="1614D4F5" w:rsidR="00EA59C3" w:rsidRPr="0072687F" w:rsidRDefault="00EA59C3" w:rsidP="00EA59C3">
      <w:pPr>
        <w:numPr>
          <w:ilvl w:val="0"/>
          <w:numId w:val="8"/>
        </w:numPr>
        <w:suppressAutoHyphens/>
        <w:rPr>
          <w:lang w:eastAsia="zh-CN"/>
        </w:rPr>
      </w:pPr>
      <w:r w:rsidRPr="0072687F">
        <w:rPr>
          <w:lang w:eastAsia="zh-CN"/>
        </w:rPr>
        <w:t>Dokazila v zvezi z izpolnjevanjem zahtev iz tehničnih specifikacij (Posebni del dokumentacije</w:t>
      </w:r>
      <w:r w:rsidR="00FD19D8" w:rsidRPr="0072687F">
        <w:rPr>
          <w:lang w:eastAsia="zh-CN"/>
        </w:rPr>
        <w:t xml:space="preserve">, </w:t>
      </w:r>
      <w:r w:rsidR="00F05568" w:rsidRPr="0072687F">
        <w:rPr>
          <w:lang w:eastAsia="zh-CN"/>
        </w:rPr>
        <w:t>Tehnične specifikacije predmeta javnega naročila</w:t>
      </w:r>
      <w:r w:rsidRPr="0072687F">
        <w:rPr>
          <w:lang w:eastAsia="zh-CN"/>
        </w:rPr>
        <w:t>);</w:t>
      </w:r>
    </w:p>
    <w:p w14:paraId="58A6DFED" w14:textId="77777777" w:rsidR="000F3002" w:rsidRPr="0072687F" w:rsidRDefault="000F3002" w:rsidP="004F4CF1"/>
    <w:p w14:paraId="14E97791" w14:textId="77777777" w:rsidR="008F007C" w:rsidRPr="0072687F" w:rsidRDefault="008F007C" w:rsidP="00D37134">
      <w:r w:rsidRPr="0072687F">
        <w:t>Na poziv naročnika bo moral izbrani ponudnik v postopku javnega naročanja ali pri izvajanju javnega naročila, v roku osmih dni od prejema poziva, posredovati podatke o:</w:t>
      </w:r>
    </w:p>
    <w:p w14:paraId="5B9CC1CD" w14:textId="77777777" w:rsidR="008F007C" w:rsidRPr="0072687F" w:rsidRDefault="008F007C" w:rsidP="005A4F36">
      <w:pPr>
        <w:numPr>
          <w:ilvl w:val="1"/>
          <w:numId w:val="7"/>
        </w:numPr>
        <w:tabs>
          <w:tab w:val="clear" w:pos="1440"/>
          <w:tab w:val="num" w:pos="851"/>
        </w:tabs>
        <w:ind w:left="851"/>
      </w:pPr>
      <w:r w:rsidRPr="0072687F">
        <w:t xml:space="preserve">svojih ustanoviteljih, družbenikih, delničarjih, </w:t>
      </w:r>
      <w:proofErr w:type="spellStart"/>
      <w:r w:rsidRPr="0072687F">
        <w:t>komanditistih</w:t>
      </w:r>
      <w:proofErr w:type="spellEnd"/>
      <w:r w:rsidRPr="0072687F">
        <w:t xml:space="preserve"> ali drugih lastnikih in podatke o lastniških deležih navedenih oseb;</w:t>
      </w:r>
    </w:p>
    <w:p w14:paraId="27C3C44B" w14:textId="77777777" w:rsidR="008F007C" w:rsidRPr="0072687F" w:rsidRDefault="008F007C" w:rsidP="005A4F36">
      <w:pPr>
        <w:numPr>
          <w:ilvl w:val="1"/>
          <w:numId w:val="7"/>
        </w:numPr>
        <w:tabs>
          <w:tab w:val="clear" w:pos="1440"/>
          <w:tab w:val="num" w:pos="851"/>
        </w:tabs>
        <w:ind w:left="851"/>
      </w:pPr>
      <w:r w:rsidRPr="0072687F">
        <w:t>gospodarskih subjektih, za katere se glede na določbe zakona, ki ureja gospodarske družbe, šteje, da so z njim povezane družbe.</w:t>
      </w:r>
    </w:p>
    <w:p w14:paraId="1C4E3D87" w14:textId="77777777" w:rsidR="00A02328" w:rsidRPr="0072687F" w:rsidRDefault="00A02328" w:rsidP="00D37134"/>
    <w:p w14:paraId="009B1414" w14:textId="77777777" w:rsidR="00B860DD" w:rsidRPr="0072687F" w:rsidRDefault="00B860DD" w:rsidP="00B860DD">
      <w:pPr>
        <w:spacing w:line="260" w:lineRule="atLeast"/>
        <w:rPr>
          <w:rFonts w:eastAsia="Calibri" w:cs="Times New Roman"/>
          <w:szCs w:val="22"/>
          <w:lang w:eastAsia="en-US"/>
        </w:rPr>
      </w:pPr>
      <w:r w:rsidRPr="0072687F">
        <w:rPr>
          <w:rFonts w:eastAsia="Calibri" w:cs="Times New Roman"/>
          <w:szCs w:val="22"/>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85DE0F0" w14:textId="5E9B6864" w:rsidR="008F007C" w:rsidRDefault="008F007C" w:rsidP="00D37134"/>
    <w:p w14:paraId="0B009C5F" w14:textId="317BAC66" w:rsidR="00A13E5B" w:rsidRDefault="00A13E5B" w:rsidP="00D37134"/>
    <w:p w14:paraId="70918E42" w14:textId="77777777" w:rsidR="00A13E5B" w:rsidRPr="0072687F" w:rsidRDefault="00A13E5B" w:rsidP="00D37134"/>
    <w:p w14:paraId="248B2E55" w14:textId="77777777" w:rsidR="008F007C" w:rsidRPr="0072687F" w:rsidRDefault="008F007C" w:rsidP="002B4BB1">
      <w:pPr>
        <w:pStyle w:val="n4"/>
        <w:numPr>
          <w:ilvl w:val="1"/>
          <w:numId w:val="18"/>
        </w:numPr>
        <w:ind w:hanging="502"/>
        <w:rPr>
          <w:rFonts w:cs="Arial"/>
          <w:b/>
        </w:rPr>
      </w:pPr>
      <w:bookmarkStart w:id="248" w:name="_Toc449336598"/>
      <w:bookmarkStart w:id="249" w:name="_Toc511221556"/>
      <w:bookmarkStart w:id="250" w:name="_Toc511386725"/>
      <w:bookmarkStart w:id="251" w:name="_Toc517786180"/>
      <w:bookmarkStart w:id="252" w:name="_Toc527470315"/>
      <w:bookmarkStart w:id="253" w:name="_Toc2582802"/>
      <w:bookmarkStart w:id="254" w:name="_Toc5607712"/>
      <w:bookmarkStart w:id="255" w:name="_Toc9251536"/>
      <w:bookmarkStart w:id="256" w:name="_Toc9251729"/>
      <w:bookmarkStart w:id="257" w:name="_Toc9940702"/>
      <w:bookmarkStart w:id="258" w:name="_Toc11664114"/>
      <w:bookmarkStart w:id="259" w:name="_Toc83643881"/>
      <w:bookmarkStart w:id="260" w:name="_Toc126662154"/>
      <w:bookmarkStart w:id="261" w:name="_Toc126847538"/>
      <w:bookmarkStart w:id="262" w:name="_Toc126847603"/>
      <w:r w:rsidRPr="0072687F">
        <w:rPr>
          <w:rFonts w:cs="Arial"/>
          <w:b/>
        </w:rPr>
        <w:lastRenderedPageBreak/>
        <w:t>Sestavljanje ponudbe</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0A7D3B57" w14:textId="77777777" w:rsidR="008F007C" w:rsidRPr="0072687F" w:rsidRDefault="008F007C" w:rsidP="00D37134"/>
    <w:p w14:paraId="015A1E86" w14:textId="7801B8CB" w:rsidR="008F007C" w:rsidRPr="0072687F" w:rsidRDefault="008F007C" w:rsidP="002B4BB1">
      <w:pPr>
        <w:pStyle w:val="Odstavekseznama"/>
        <w:numPr>
          <w:ilvl w:val="2"/>
          <w:numId w:val="18"/>
        </w:numPr>
        <w:ind w:left="567" w:hanging="567"/>
        <w:rPr>
          <w:rFonts w:eastAsia="Arial Unicode MS"/>
          <w:b/>
          <w:lang w:val="sl-SI"/>
        </w:rPr>
      </w:pPr>
      <w:bookmarkStart w:id="263" w:name="_Toc449336600"/>
      <w:r w:rsidRPr="0072687F">
        <w:rPr>
          <w:rFonts w:eastAsia="Arial Unicode MS"/>
          <w:b/>
          <w:lang w:val="sl-SI"/>
        </w:rPr>
        <w:t>Obrazec »ESPD« - za vse gospodarske subjekte</w:t>
      </w:r>
      <w:bookmarkEnd w:id="263"/>
    </w:p>
    <w:p w14:paraId="7951AAB5" w14:textId="77777777" w:rsidR="009F7460" w:rsidRPr="0072687F" w:rsidRDefault="009F7460" w:rsidP="00D37134"/>
    <w:p w14:paraId="4D0ECC27" w14:textId="77777777" w:rsidR="00B860DD" w:rsidRPr="0072687F" w:rsidRDefault="00B860DD" w:rsidP="00B860DD">
      <w:pPr>
        <w:spacing w:line="260" w:lineRule="atLeast"/>
        <w:rPr>
          <w:rFonts w:eastAsia="Calibri" w:cs="Times New Roman"/>
          <w:szCs w:val="22"/>
          <w:lang w:eastAsia="en-US"/>
        </w:rPr>
      </w:pPr>
      <w:r w:rsidRPr="0072687F">
        <w:rPr>
          <w:rFonts w:eastAsia="Calibri" w:cs="Times New Roman"/>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BBAD6D9" w14:textId="77777777" w:rsidR="00B860DD" w:rsidRPr="0072687F" w:rsidRDefault="00B860DD" w:rsidP="00B860DD">
      <w:pPr>
        <w:spacing w:line="260" w:lineRule="atLeast"/>
        <w:rPr>
          <w:rFonts w:eastAsia="Calibri" w:cs="Times New Roman"/>
          <w:szCs w:val="22"/>
          <w:lang w:eastAsia="en-US"/>
        </w:rPr>
      </w:pPr>
    </w:p>
    <w:p w14:paraId="59D12523" w14:textId="77777777" w:rsidR="00B860DD" w:rsidRPr="0072687F" w:rsidRDefault="00B860DD" w:rsidP="00B860DD">
      <w:pPr>
        <w:spacing w:line="260" w:lineRule="atLeast"/>
        <w:rPr>
          <w:rFonts w:eastAsia="Calibri"/>
        </w:rPr>
      </w:pPr>
      <w:r w:rsidRPr="0072687F">
        <w:rPr>
          <w:rFonts w:eastAsia="Calibri"/>
        </w:rPr>
        <w:t>Navedbe v ESPD in/ali dokazila, ki ji predloži gospodarski subjekt, morajo biti veljavni.</w:t>
      </w:r>
    </w:p>
    <w:p w14:paraId="478A958B" w14:textId="77777777" w:rsidR="00B860DD" w:rsidRPr="0072687F" w:rsidRDefault="00B860DD" w:rsidP="00D37134"/>
    <w:p w14:paraId="2A97C991" w14:textId="77777777" w:rsidR="00B860DD" w:rsidRPr="0072687F" w:rsidRDefault="00B860DD" w:rsidP="00B860DD">
      <w:pPr>
        <w:spacing w:line="260" w:lineRule="atLeast"/>
        <w:rPr>
          <w:rFonts w:eastAsia="Calibri" w:cs="Times New Roman"/>
          <w:szCs w:val="22"/>
          <w:lang w:eastAsia="en-US"/>
        </w:rPr>
      </w:pPr>
      <w:r w:rsidRPr="0072687F">
        <w:rPr>
          <w:rFonts w:eastAsia="Calibri" w:cs="Times New Roman"/>
          <w:szCs w:val="22"/>
          <w:lang w:eastAsia="en-US"/>
        </w:rPr>
        <w:t xml:space="preserve">Gospodarski subjekt naročnikov obrazec ESPD (datoteka XML) uvozi na spletni strani portala javnih naročil/ESPD: </w:t>
      </w:r>
      <w:hyperlink r:id="rId13" w:history="1">
        <w:r w:rsidRPr="0072687F">
          <w:rPr>
            <w:rFonts w:eastAsia="Calibri" w:cs="Times New Roman"/>
            <w:color w:val="0000FF"/>
            <w:szCs w:val="22"/>
            <w:u w:val="single"/>
            <w:lang w:eastAsia="en-US"/>
          </w:rPr>
          <w:t>http://www.enarocanje.si/_ESPD/</w:t>
        </w:r>
      </w:hyperlink>
      <w:r w:rsidRPr="0072687F">
        <w:rPr>
          <w:rFonts w:eastAsia="Calibri" w:cs="Times New Roman"/>
          <w:szCs w:val="22"/>
          <w:lang w:eastAsia="en-US"/>
        </w:rPr>
        <w:t xml:space="preserve"> in v njega neposredno vnese zahtevane podatke.</w:t>
      </w:r>
    </w:p>
    <w:p w14:paraId="1C1C91E0" w14:textId="77777777" w:rsidR="00B860DD" w:rsidRPr="0072687F" w:rsidRDefault="00B860DD" w:rsidP="00B860DD">
      <w:pPr>
        <w:spacing w:line="260" w:lineRule="atLeast"/>
        <w:rPr>
          <w:rFonts w:eastAsia="Calibri" w:cs="Times New Roman"/>
          <w:color w:val="FF0000"/>
          <w:szCs w:val="22"/>
          <w:lang w:eastAsia="en-US"/>
        </w:rPr>
      </w:pPr>
    </w:p>
    <w:p w14:paraId="0F14FBD2" w14:textId="77777777" w:rsidR="00B860DD" w:rsidRPr="0072687F" w:rsidRDefault="00B860DD" w:rsidP="00B860DD">
      <w:pPr>
        <w:spacing w:line="260" w:lineRule="atLeast"/>
        <w:rPr>
          <w:rFonts w:eastAsia="Calibri" w:cs="Times New Roman"/>
          <w:szCs w:val="22"/>
          <w:lang w:eastAsia="en-US"/>
        </w:rPr>
      </w:pPr>
      <w:r w:rsidRPr="0072687F">
        <w:rPr>
          <w:rFonts w:eastAsia="Calibri" w:cs="Times New Roman"/>
          <w:szCs w:val="22"/>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30D58AB" w14:textId="77777777" w:rsidR="0070101B" w:rsidRPr="0072687F" w:rsidRDefault="0070101B" w:rsidP="00D37134"/>
    <w:p w14:paraId="220F6680" w14:textId="77777777" w:rsidR="00D70C8E" w:rsidRPr="0072687F" w:rsidRDefault="00D70C8E" w:rsidP="00D70C8E">
      <w:r w:rsidRPr="0072687F">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72687F">
        <w:t>xml</w:t>
      </w:r>
      <w:proofErr w:type="spellEnd"/>
      <w:r w:rsidRPr="0072687F">
        <w:t xml:space="preserve">. obliki ali nepodpisan ESPD v </w:t>
      </w:r>
      <w:proofErr w:type="spellStart"/>
      <w:r w:rsidRPr="0072687F">
        <w:t>xml</w:t>
      </w:r>
      <w:proofErr w:type="spellEnd"/>
      <w:r w:rsidRPr="0072687F">
        <w:t xml:space="preserve">. obliki, pri čemer se v slednjem primeru v skladu Splošnimi pogoji uporabe sistema e-JN šteje, da je oddan pravno zavezujoč dokument, ki ima enako veljavnost kot podpisan. </w:t>
      </w:r>
    </w:p>
    <w:p w14:paraId="43DBEFD3" w14:textId="77777777" w:rsidR="00D70C8E" w:rsidRPr="0072687F" w:rsidRDefault="00D70C8E" w:rsidP="00D37134"/>
    <w:p w14:paraId="678C5BC0" w14:textId="77777777" w:rsidR="00D70C8E" w:rsidRPr="0072687F" w:rsidRDefault="00D70C8E" w:rsidP="00D70C8E">
      <w:r w:rsidRPr="0072687F">
        <w:t xml:space="preserve">Za ostale sodelujoče ponudnik v razdelek »Sodelujoči«, del »ESPD – ostali sodelujoči« priloži podpisane ESPD v </w:t>
      </w:r>
      <w:proofErr w:type="spellStart"/>
      <w:r w:rsidRPr="0072687F">
        <w:t>pdf</w:t>
      </w:r>
      <w:proofErr w:type="spellEnd"/>
      <w:r w:rsidRPr="0072687F">
        <w:t xml:space="preserve">. obliki, ali v elektronski obliki podpisan </w:t>
      </w:r>
      <w:proofErr w:type="spellStart"/>
      <w:r w:rsidRPr="0072687F">
        <w:t>xml</w:t>
      </w:r>
      <w:proofErr w:type="spellEnd"/>
      <w:r w:rsidRPr="0072687F">
        <w:t xml:space="preserve">. </w:t>
      </w:r>
    </w:p>
    <w:p w14:paraId="0EA8B663" w14:textId="77777777" w:rsidR="000802F8" w:rsidRPr="0072687F" w:rsidRDefault="000802F8" w:rsidP="000802F8">
      <w:pPr>
        <w:rPr>
          <w:b/>
        </w:rPr>
      </w:pPr>
    </w:p>
    <w:p w14:paraId="79699B13" w14:textId="31BA394B" w:rsidR="000802F8" w:rsidRPr="0072687F" w:rsidRDefault="000802F8" w:rsidP="000802F8">
      <w:pPr>
        <w:rPr>
          <w:b/>
        </w:rPr>
      </w:pPr>
      <w:r w:rsidRPr="0072687F">
        <w:rPr>
          <w:b/>
        </w:rPr>
        <w:t xml:space="preserve">OPOZORILO: Predložitev </w:t>
      </w:r>
      <w:r w:rsidR="00FB5038" w:rsidRPr="0072687F">
        <w:rPr>
          <w:b/>
        </w:rPr>
        <w:t xml:space="preserve">ESPD obrazca je obvezna </w:t>
      </w:r>
      <w:r w:rsidRPr="0072687F">
        <w:rPr>
          <w:b/>
        </w:rPr>
        <w:t xml:space="preserve">za vse sodelujoče gospodarske subjekte. </w:t>
      </w:r>
    </w:p>
    <w:p w14:paraId="6B83213F" w14:textId="209F5A76" w:rsidR="0061368D" w:rsidRPr="0072687F" w:rsidRDefault="0061368D" w:rsidP="000802F8">
      <w:pPr>
        <w:rPr>
          <w:b/>
        </w:rPr>
      </w:pPr>
    </w:p>
    <w:p w14:paraId="636F210F" w14:textId="77777777" w:rsidR="009F7460" w:rsidRPr="0072687F" w:rsidRDefault="009F7460" w:rsidP="002B4BB1">
      <w:pPr>
        <w:pStyle w:val="Odstavekseznama"/>
        <w:numPr>
          <w:ilvl w:val="2"/>
          <w:numId w:val="18"/>
        </w:numPr>
        <w:ind w:left="567" w:hanging="567"/>
        <w:rPr>
          <w:rFonts w:eastAsia="Arial Unicode MS"/>
          <w:b/>
          <w:lang w:val="sl-SI"/>
        </w:rPr>
      </w:pPr>
      <w:bookmarkStart w:id="264" w:name="_Toc449336601"/>
      <w:r w:rsidRPr="0072687F">
        <w:rPr>
          <w:rFonts w:eastAsia="Arial Unicode MS"/>
          <w:b/>
          <w:lang w:val="sl-SI"/>
        </w:rPr>
        <w:t>Finančna zavarovanja</w:t>
      </w:r>
      <w:bookmarkEnd w:id="264"/>
    </w:p>
    <w:p w14:paraId="395431B6" w14:textId="77777777" w:rsidR="009F7460" w:rsidRPr="0072687F" w:rsidRDefault="009F7460" w:rsidP="00D37134"/>
    <w:p w14:paraId="222155F9" w14:textId="77777777" w:rsidR="008E41BD" w:rsidRPr="0072687F" w:rsidRDefault="008E41BD" w:rsidP="008E41BD">
      <w:r w:rsidRPr="0072687F">
        <w:t>Za zavarovanje obveznosti ponudnika sta primerna naslednja instrumenta finančnega zavarovanja:</w:t>
      </w:r>
    </w:p>
    <w:p w14:paraId="73EBECCC" w14:textId="77777777" w:rsidR="008E41BD" w:rsidRPr="0072687F" w:rsidRDefault="008E41BD">
      <w:pPr>
        <w:numPr>
          <w:ilvl w:val="0"/>
          <w:numId w:val="22"/>
        </w:numPr>
      </w:pPr>
      <w:r w:rsidRPr="0072687F">
        <w:t>bančna garancija,</w:t>
      </w:r>
    </w:p>
    <w:p w14:paraId="3CE848EB" w14:textId="77777777" w:rsidR="008E41BD" w:rsidRPr="0072687F" w:rsidRDefault="008E41BD">
      <w:pPr>
        <w:numPr>
          <w:ilvl w:val="0"/>
          <w:numId w:val="22"/>
        </w:numPr>
      </w:pPr>
      <w:r w:rsidRPr="0072687F">
        <w:t>kavcijsko zavarovanje zavarovalnice.</w:t>
      </w:r>
    </w:p>
    <w:p w14:paraId="36422E1F" w14:textId="77777777" w:rsidR="008E41BD" w:rsidRPr="0072687F" w:rsidRDefault="008E41BD" w:rsidP="008E41BD"/>
    <w:p w14:paraId="28C35D41" w14:textId="64ADE7BF" w:rsidR="00F05568" w:rsidRDefault="008E41BD" w:rsidP="00F05568">
      <w:r w:rsidRPr="0072687F">
        <w:t>Zavarovanja morajo biti brezpogojna in plačljiva na prvi poziv. Zavarovanja lahko ponudnik predloži na priloženem vzorcu iz dokumentacije ali na svojih obrazcih, ki pa vsebinsko ne smejo odstopati od priloženega vzorca.</w:t>
      </w:r>
      <w:r w:rsidR="00F05568" w:rsidRPr="0072687F">
        <w:t xml:space="preserve"> Sedež izdajatelja finančnega zavarovanja mora biti v EU.</w:t>
      </w:r>
    </w:p>
    <w:p w14:paraId="7EA07AB3" w14:textId="6D902FF1" w:rsidR="002B4BB1" w:rsidRDefault="002B4BB1" w:rsidP="00F05568"/>
    <w:p w14:paraId="4F8C27C3" w14:textId="281B9368" w:rsidR="002B4BB1" w:rsidRPr="002B4BB1" w:rsidRDefault="002B4BB1" w:rsidP="002B4BB1">
      <w:pPr>
        <w:pStyle w:val="Odstavekseznama"/>
        <w:numPr>
          <w:ilvl w:val="2"/>
          <w:numId w:val="18"/>
        </w:numPr>
        <w:ind w:left="567" w:hanging="567"/>
        <w:rPr>
          <w:rFonts w:eastAsia="Arial Unicode MS"/>
          <w:b/>
          <w:lang w:val="sl-SI"/>
        </w:rPr>
      </w:pPr>
      <w:r w:rsidRPr="002B4BB1">
        <w:rPr>
          <w:rFonts w:eastAsia="Arial Unicode MS"/>
          <w:b/>
          <w:lang w:val="sl-SI"/>
        </w:rPr>
        <w:t>Zavarovanje za resnost ponudbe</w:t>
      </w:r>
    </w:p>
    <w:p w14:paraId="56C0E8B3" w14:textId="35AFAE20" w:rsidR="00A9508C" w:rsidRPr="0072687F" w:rsidRDefault="00F84E02">
      <w:pPr>
        <w:pStyle w:val="Odstavekseznama"/>
        <w:numPr>
          <w:ilvl w:val="0"/>
          <w:numId w:val="10"/>
        </w:numPr>
        <w:spacing w:line="260" w:lineRule="exact"/>
        <w:rPr>
          <w:rFonts w:eastAsia="Arial Unicode MS"/>
          <w:b/>
          <w:vanish/>
          <w:szCs w:val="20"/>
          <w:lang w:val="sl-SI"/>
        </w:rPr>
      </w:pPr>
      <w:r w:rsidRPr="0072687F">
        <w:rPr>
          <w:rFonts w:eastAsia="Arial Unicode MS"/>
          <w:b/>
          <w:vanish/>
          <w:szCs w:val="20"/>
          <w:lang w:val="sl-SI"/>
        </w:rPr>
        <w:t>VRSTE FINANČNIH ZAVAROVANJ</w:t>
      </w:r>
    </w:p>
    <w:p w14:paraId="41AC05E0" w14:textId="77777777" w:rsidR="00A9508C" w:rsidRPr="0072687F" w:rsidRDefault="00A9508C" w:rsidP="00572AAF">
      <w:pPr>
        <w:ind w:left="5813"/>
        <w:rPr>
          <w:rFonts w:eastAsia="Arial Unicode MS"/>
          <w:b/>
          <w:vanish/>
        </w:rPr>
      </w:pPr>
    </w:p>
    <w:p w14:paraId="29B19A5C" w14:textId="77777777" w:rsidR="009F7460" w:rsidRPr="0072687F" w:rsidRDefault="009F7460" w:rsidP="00D37134"/>
    <w:p w14:paraId="1D7B91F7" w14:textId="77777777" w:rsidR="004D08B9" w:rsidRPr="0072687F" w:rsidRDefault="009F7460" w:rsidP="00D37134">
      <w:r w:rsidRPr="0072687F">
        <w:t xml:space="preserve">Naročnik ne zahteva zavarovanja za resnost ponudbe. </w:t>
      </w:r>
    </w:p>
    <w:p w14:paraId="289B82B4" w14:textId="77777777" w:rsidR="009460D3" w:rsidRPr="0072687F" w:rsidRDefault="009460D3" w:rsidP="00D37134"/>
    <w:p w14:paraId="70F2024A" w14:textId="77777777" w:rsidR="009F7460" w:rsidRPr="002B4BB1" w:rsidRDefault="009F7460" w:rsidP="002B4BB1">
      <w:pPr>
        <w:pStyle w:val="Odstavekseznama"/>
        <w:numPr>
          <w:ilvl w:val="2"/>
          <w:numId w:val="18"/>
        </w:numPr>
        <w:ind w:left="567" w:hanging="567"/>
        <w:rPr>
          <w:rFonts w:eastAsia="Arial Unicode MS"/>
          <w:b/>
          <w:lang w:val="sl-SI"/>
        </w:rPr>
      </w:pPr>
      <w:r w:rsidRPr="002B4BB1">
        <w:rPr>
          <w:rFonts w:eastAsia="Arial Unicode MS"/>
          <w:b/>
          <w:lang w:val="sl-SI"/>
        </w:rPr>
        <w:t>Zavarovanje za dobro izvedbo pogodbenih obveznosti</w:t>
      </w:r>
    </w:p>
    <w:p w14:paraId="0F4EB4FE" w14:textId="77777777" w:rsidR="00687036" w:rsidRPr="0072687F" w:rsidRDefault="00687036" w:rsidP="00D37134"/>
    <w:p w14:paraId="728D55F4" w14:textId="7071D9EB" w:rsidR="00EA59C3" w:rsidRPr="0072687F" w:rsidRDefault="00AC6EBE" w:rsidP="00EA59C3">
      <w:bookmarkStart w:id="265" w:name="_Hlk126845790"/>
      <w:r w:rsidRPr="0072687F">
        <w:t>Izbrani ponudnik je dolžan najkasneje v 15 (petnajstih) dneh od podpisa pogodbe, kot pogoj za veljavnost pogodbe izročiti naročniku z</w:t>
      </w:r>
      <w:r w:rsidR="009F7460" w:rsidRPr="0072687F">
        <w:t>avarovanje za dobro izvedbo pogodbenih obveznosti</w:t>
      </w:r>
      <w:r w:rsidR="0029094C" w:rsidRPr="0072687F">
        <w:t xml:space="preserve"> v višini </w:t>
      </w:r>
      <w:r w:rsidR="00572AAF" w:rsidRPr="0072687F">
        <w:t>10</w:t>
      </w:r>
      <w:r w:rsidR="009F7460" w:rsidRPr="0072687F">
        <w:t xml:space="preserve"> % (</w:t>
      </w:r>
      <w:r w:rsidR="00572AAF" w:rsidRPr="0072687F">
        <w:t>deset</w:t>
      </w:r>
      <w:r w:rsidR="009F7460" w:rsidRPr="0072687F">
        <w:t xml:space="preserve"> odstotkov) od skupne vrednosti </w:t>
      </w:r>
      <w:r w:rsidR="0029094C" w:rsidRPr="0072687F">
        <w:t>pogodbe za celotno obdobje trajanja naročila z DDV</w:t>
      </w:r>
      <w:r w:rsidR="00EA59C3" w:rsidRPr="0072687F">
        <w:t xml:space="preserve">. Veljavnost zavarovanja za dobro izvedbo pogodbenih obveznosti mora veljati še 30 dni po preteku roka </w:t>
      </w:r>
      <w:r w:rsidR="00EA59C3" w:rsidRPr="0072687F">
        <w:lastRenderedPageBreak/>
        <w:t>za dokončno izvedbo pogodbenih vseh obveznosti. Dokončna izvedba pogodbenih obveznosti pomeni prevzem opreme oz. podpis primopredajnega zapisnika s strani pooblaščenih predstavnikov naročnika, uporabnika in izbranega ponudnika.</w:t>
      </w:r>
    </w:p>
    <w:p w14:paraId="6F58D825" w14:textId="77777777" w:rsidR="0029094C" w:rsidRPr="0072687F" w:rsidRDefault="0029094C" w:rsidP="0029094C">
      <w:pPr>
        <w:spacing w:line="276" w:lineRule="auto"/>
      </w:pPr>
    </w:p>
    <w:p w14:paraId="5DF1605C" w14:textId="1277CF34" w:rsidR="0029094C" w:rsidRPr="0072687F" w:rsidRDefault="00EA59C3" w:rsidP="0029094C">
      <w:r w:rsidRPr="0072687F">
        <w:t xml:space="preserve">Če se bodo med trajanjem pogodbe spremenili roki za izvedbo pogodbenih obveznosti, vrsta opreme, kakovost in količina, bo moral izbrani ponudnik temu ustrezno spremeniti tudi zavarovanje oziroma podaljšati njegovo veljavnost.           </w:t>
      </w:r>
    </w:p>
    <w:p w14:paraId="1954B33E" w14:textId="77777777" w:rsidR="00EA59C3" w:rsidRPr="0072687F" w:rsidRDefault="00EA59C3" w:rsidP="0029094C"/>
    <w:p w14:paraId="500F3E8A" w14:textId="77777777" w:rsidR="00EA59C3" w:rsidRPr="0072687F" w:rsidRDefault="00EA59C3" w:rsidP="00EA59C3">
      <w:r w:rsidRPr="0072687F">
        <w:t>Naročnik bo unovčil zavarovanje za dobro izvedbo pogodbenih obveznosti v primeru:</w:t>
      </w:r>
    </w:p>
    <w:p w14:paraId="73DF11B7" w14:textId="77777777" w:rsidR="00EA59C3" w:rsidRPr="0072687F" w:rsidRDefault="00EA59C3">
      <w:pPr>
        <w:numPr>
          <w:ilvl w:val="0"/>
          <w:numId w:val="32"/>
        </w:numPr>
      </w:pPr>
      <w:r w:rsidRPr="0072687F">
        <w:t>če izbrani ponudnik ne bo pričel izvajati svojih pogodbenih obveznosti v skladu z določili pogodbe ali</w:t>
      </w:r>
    </w:p>
    <w:p w14:paraId="4FB794A9" w14:textId="77777777" w:rsidR="00EA59C3" w:rsidRPr="0072687F" w:rsidRDefault="00EA59C3">
      <w:pPr>
        <w:numPr>
          <w:ilvl w:val="0"/>
          <w:numId w:val="32"/>
        </w:numPr>
      </w:pPr>
      <w:r w:rsidRPr="0072687F">
        <w:t>če izbrani ponudnik ne bo izpolnil svojih pogodbenih obveznosti v skladu z določili pogodbe ali</w:t>
      </w:r>
    </w:p>
    <w:p w14:paraId="50CF08E9" w14:textId="77777777" w:rsidR="00EA59C3" w:rsidRPr="0072687F" w:rsidRDefault="00EA59C3">
      <w:pPr>
        <w:numPr>
          <w:ilvl w:val="0"/>
          <w:numId w:val="32"/>
        </w:numPr>
      </w:pPr>
      <w:r w:rsidRPr="0072687F">
        <w:t>če izbrani ponudnik ne bo pravočasno izpolnil svojih pogodbenih obveznosti v skladu z določili pogodbe ali</w:t>
      </w:r>
    </w:p>
    <w:p w14:paraId="3195B39A" w14:textId="77777777" w:rsidR="00EA59C3" w:rsidRPr="0072687F" w:rsidRDefault="00EA59C3">
      <w:pPr>
        <w:numPr>
          <w:ilvl w:val="0"/>
          <w:numId w:val="32"/>
        </w:numPr>
      </w:pPr>
      <w:r w:rsidRPr="0072687F">
        <w:t>če izbrani ponudnik ne bo pravilno izpolnil svojih pogodbenih obveznosti v skladu z določili pogodbe ali</w:t>
      </w:r>
    </w:p>
    <w:p w14:paraId="5717F66F" w14:textId="77777777" w:rsidR="00EA59C3" w:rsidRPr="0072687F" w:rsidRDefault="00EA59C3">
      <w:pPr>
        <w:numPr>
          <w:ilvl w:val="0"/>
          <w:numId w:val="32"/>
        </w:numPr>
      </w:pPr>
      <w:r w:rsidRPr="0072687F">
        <w:t>če bo izbrani ponudnik prenehal izpolnjevati svoje pogodbene obveznosti v skladu z določili pogodbe.</w:t>
      </w:r>
    </w:p>
    <w:p w14:paraId="77D34CE3" w14:textId="77777777" w:rsidR="00F05568" w:rsidRPr="0072687F" w:rsidRDefault="00F05568" w:rsidP="006F213B"/>
    <w:p w14:paraId="7894B4CD" w14:textId="030527C4" w:rsidR="009F7460" w:rsidRPr="0072687F" w:rsidRDefault="00F05568" w:rsidP="006F213B">
      <w:r w:rsidRPr="0072687F">
        <w:t>V primeru, da ponudnik v ponudbi nastopa skupaj s podizvajalci, mora finančno zavarovanje, ki ga ponudnik izda naročniku za dobro izvedbo pogodbenih obveznosti kriti tudi obveznosti ponudnika do njegovih podizvajalcev.</w:t>
      </w:r>
    </w:p>
    <w:p w14:paraId="3BE17F4D" w14:textId="77777777" w:rsidR="00F05568" w:rsidRPr="0072687F" w:rsidRDefault="00F05568" w:rsidP="00C06993">
      <w:pPr>
        <w:tabs>
          <w:tab w:val="left" w:pos="817"/>
        </w:tabs>
      </w:pPr>
    </w:p>
    <w:p w14:paraId="7BE90E5C" w14:textId="003993A3" w:rsidR="00C06993" w:rsidRPr="0072687F" w:rsidRDefault="00C06993" w:rsidP="00C06993">
      <w:pPr>
        <w:tabs>
          <w:tab w:val="left" w:pos="817"/>
        </w:tabs>
      </w:pPr>
      <w:r w:rsidRPr="0072687F">
        <w:t>S predložitvijo obrazca ESPD se šteje, da ponudnik potrjuje vsebino vzorca zavarovanja za dobro izvedbo pogodbenih obveznosti.</w:t>
      </w:r>
    </w:p>
    <w:p w14:paraId="36D8E339" w14:textId="77777777" w:rsidR="009460D3" w:rsidRPr="0072687F" w:rsidRDefault="009460D3" w:rsidP="00D37134"/>
    <w:p w14:paraId="3991C8AA" w14:textId="4199FA6E" w:rsidR="009F7460" w:rsidRPr="00255D1D" w:rsidRDefault="009F7460" w:rsidP="00255D1D">
      <w:pPr>
        <w:pStyle w:val="Odstavekseznama"/>
        <w:numPr>
          <w:ilvl w:val="2"/>
          <w:numId w:val="18"/>
        </w:numPr>
        <w:ind w:left="567" w:hanging="567"/>
        <w:rPr>
          <w:rFonts w:eastAsia="Arial Unicode MS"/>
          <w:b/>
          <w:lang w:val="sl-SI"/>
        </w:rPr>
      </w:pPr>
      <w:r w:rsidRPr="00255D1D">
        <w:rPr>
          <w:rFonts w:eastAsia="Arial Unicode MS"/>
          <w:b/>
          <w:lang w:val="sl-SI"/>
        </w:rPr>
        <w:t>Zavarovanje za odpravo napak v garancijskem roku</w:t>
      </w:r>
    </w:p>
    <w:p w14:paraId="28CBFC20" w14:textId="77777777" w:rsidR="009F7460" w:rsidRPr="0072687F" w:rsidRDefault="009F7460" w:rsidP="00D37134"/>
    <w:p w14:paraId="34940D5A" w14:textId="099D6702" w:rsidR="00D839B3" w:rsidRPr="0072687F" w:rsidRDefault="009F7460" w:rsidP="00D839B3">
      <w:pPr>
        <w:autoSpaceDE w:val="0"/>
      </w:pPr>
      <w:r w:rsidRPr="0072687F">
        <w:t xml:space="preserve">Izbrani ponudnik </w:t>
      </w:r>
      <w:r w:rsidR="00D839B3" w:rsidRPr="0072687F">
        <w:t xml:space="preserve">je dolžan pred iztekom finančnega zavarovanja za dobro izvedbo pogodbenih obveznosti </w:t>
      </w:r>
      <w:r w:rsidR="00DC1762" w:rsidRPr="0072687F">
        <w:t xml:space="preserve">uporabniku </w:t>
      </w:r>
      <w:r w:rsidRPr="0072687F">
        <w:t xml:space="preserve">izročiti finančno zavarovanje za odpravo napak </w:t>
      </w:r>
      <w:r w:rsidR="00DC1762" w:rsidRPr="0072687F">
        <w:t xml:space="preserve">v garancijskem roku </w:t>
      </w:r>
      <w:r w:rsidRPr="0072687F">
        <w:t xml:space="preserve">v višini 5 % </w:t>
      </w:r>
      <w:r w:rsidRPr="0072687F">
        <w:rPr>
          <w:rFonts w:eastAsia="Arial Unicode MS"/>
          <w:kern w:val="1"/>
        </w:rPr>
        <w:t xml:space="preserve">od </w:t>
      </w:r>
      <w:r w:rsidR="00D839B3" w:rsidRPr="0072687F">
        <w:rPr>
          <w:rFonts w:eastAsia="Arial Unicode MS"/>
          <w:kern w:val="1"/>
        </w:rPr>
        <w:t>realizirane vrednosti pogodbe z DDV, sicer se bo štelo</w:t>
      </w:r>
      <w:r w:rsidR="00D839B3" w:rsidRPr="0072687F">
        <w:t>, da javno naročilo ni uspešno izvedeno</w:t>
      </w:r>
      <w:r w:rsidR="006044F2" w:rsidRPr="0072687F">
        <w:t xml:space="preserve"> oz</w:t>
      </w:r>
      <w:r w:rsidR="00854C72" w:rsidRPr="0072687F">
        <w:t>iroma</w:t>
      </w:r>
      <w:r w:rsidR="006044F2" w:rsidRPr="0072687F">
        <w:t xml:space="preserve"> dokončn</w:t>
      </w:r>
      <w:r w:rsidR="00CB06AC" w:rsidRPr="0072687F">
        <w:t>a primopredaja</w:t>
      </w:r>
      <w:r w:rsidR="006044F2" w:rsidRPr="0072687F">
        <w:t xml:space="preserve"> po pogodbi ni izvršen</w:t>
      </w:r>
      <w:r w:rsidR="00CB06AC" w:rsidRPr="0072687F">
        <w:t>a</w:t>
      </w:r>
      <w:r w:rsidR="00D839B3" w:rsidRPr="0072687F">
        <w:t xml:space="preserve">, naročnik pa bo unovčil polni znesek finančnega zavarovanja za dobro izvedbo pogodbenih obveznosti. </w:t>
      </w:r>
    </w:p>
    <w:p w14:paraId="2ED0F23D" w14:textId="77777777" w:rsidR="00D839B3" w:rsidRPr="0072687F" w:rsidRDefault="00D839B3" w:rsidP="00D839B3">
      <w:pPr>
        <w:pStyle w:val="Glava"/>
        <w:spacing w:line="276" w:lineRule="auto"/>
        <w:rPr>
          <w:lang w:val="sl-SI"/>
        </w:rPr>
      </w:pPr>
    </w:p>
    <w:p w14:paraId="20E9DF03" w14:textId="77777777" w:rsidR="00D839B3" w:rsidRPr="0072687F" w:rsidRDefault="00D839B3" w:rsidP="00D839B3">
      <w:pPr>
        <w:pStyle w:val="Glava"/>
        <w:spacing w:line="276" w:lineRule="auto"/>
        <w:rPr>
          <w:lang w:val="sl-SI"/>
        </w:rPr>
      </w:pPr>
      <w:r w:rsidRPr="0072687F">
        <w:rPr>
          <w:lang w:val="sl-SI"/>
        </w:rPr>
        <w:t>Veljavnost tega finančnega zavarovanja mora biti 30 dni daljša od najdaljšega garancijskega roka.</w:t>
      </w:r>
    </w:p>
    <w:p w14:paraId="471D2931" w14:textId="77777777" w:rsidR="00D839B3" w:rsidRPr="0072687F" w:rsidRDefault="00D839B3" w:rsidP="00D839B3">
      <w:pPr>
        <w:autoSpaceDE w:val="0"/>
        <w:spacing w:line="276" w:lineRule="auto"/>
      </w:pPr>
    </w:p>
    <w:p w14:paraId="75CB9309" w14:textId="7E58B791" w:rsidR="00A05649" w:rsidRPr="0072687F" w:rsidRDefault="00D839B3" w:rsidP="00A05649">
      <w:pPr>
        <w:rPr>
          <w:rFonts w:eastAsia="Arial Unicode MS"/>
        </w:rPr>
      </w:pPr>
      <w:r w:rsidRPr="0072687F">
        <w:t xml:space="preserve">Finančno zavarovanje za odpravo napak v garancijskem roku </w:t>
      </w:r>
      <w:r w:rsidR="00DC1762" w:rsidRPr="0072687F">
        <w:t xml:space="preserve">uporabnik </w:t>
      </w:r>
      <w:r w:rsidRPr="0072687F">
        <w:t>unovči, če ponudnik</w:t>
      </w:r>
      <w:r w:rsidR="00A05649" w:rsidRPr="0072687F">
        <w:t xml:space="preserve"> </w:t>
      </w:r>
      <w:r w:rsidRPr="0072687F">
        <w:t>v garancijskem obdobju ne odpravi vseh notificiranih napak na izvršenih storitvah</w:t>
      </w:r>
      <w:r w:rsidR="00A05649" w:rsidRPr="0072687F">
        <w:t xml:space="preserve">, če </w:t>
      </w:r>
      <w:r w:rsidRPr="0072687F">
        <w:t>izvedena dela nimajo lastnosti/uporabljenih materialov/certifikatov</w:t>
      </w:r>
      <w:r w:rsidR="00F05568" w:rsidRPr="0072687F">
        <w:t>,</w:t>
      </w:r>
      <w:r w:rsidRPr="0072687F">
        <w:t xml:space="preserve"> h katerim se je ponudnik zavezal ob predložitvi ponudbe naročnik</w:t>
      </w:r>
      <w:r w:rsidR="00A05649" w:rsidRPr="0072687F">
        <w:t xml:space="preserve">u. </w:t>
      </w:r>
      <w:r w:rsidR="00DC1762" w:rsidRPr="0072687F">
        <w:rPr>
          <w:rFonts w:eastAsia="Arial Unicode MS"/>
        </w:rPr>
        <w:t xml:space="preserve">Uporabnik </w:t>
      </w:r>
      <w:r w:rsidR="00A05649" w:rsidRPr="0072687F">
        <w:rPr>
          <w:rFonts w:eastAsia="Arial Unicode MS"/>
        </w:rPr>
        <w:t xml:space="preserve">lahko navedeno finančno zavarovaje unovči, če je predhodno pisno obvestil izvajalca o kršitvi garancijskih obveznosti in zahteval izpolnitev v roku 2 dni po prejemu obvestila, izvajalec pa ni zadovoljivo ukrepal. Če se kršitev garancijskih obveznosti ponovi pri istem izvajalcu več kot trikrat, predhodno obvestilo ni več potrebno. </w:t>
      </w:r>
      <w:r w:rsidR="00DC1762" w:rsidRPr="0072687F">
        <w:rPr>
          <w:rFonts w:eastAsia="Arial Unicode MS"/>
        </w:rPr>
        <w:t xml:space="preserve">Uporabnik </w:t>
      </w:r>
      <w:r w:rsidR="00A05649" w:rsidRPr="0072687F">
        <w:rPr>
          <w:rFonts w:eastAsia="Arial Unicode MS"/>
        </w:rPr>
        <w:t>mora izvajalca o tem, da je unovčil finančno zavarovanje, obvestiti pisno najkasneje 3 dni po dnevu, ko ga je je predložil v izplačilo.</w:t>
      </w:r>
    </w:p>
    <w:p w14:paraId="003DC26C" w14:textId="1DD4C7F8" w:rsidR="00D839B3" w:rsidRPr="0072687F" w:rsidRDefault="00D839B3" w:rsidP="00A05649">
      <w:pPr>
        <w:autoSpaceDE w:val="0"/>
      </w:pPr>
    </w:p>
    <w:bookmarkEnd w:id="265"/>
    <w:p w14:paraId="3B81DBDB" w14:textId="0C34A0E9" w:rsidR="00C06993" w:rsidRPr="0072687F" w:rsidRDefault="00C06993" w:rsidP="00C06993">
      <w:pPr>
        <w:tabs>
          <w:tab w:val="left" w:pos="817"/>
        </w:tabs>
      </w:pPr>
      <w:r w:rsidRPr="0072687F">
        <w:t>S predložitvijo obrazca ESPD se šteje, da ponudnik potrjuje vsebino vzorca zavarovanja za dobro izvedbo pogodbenih obveznosti</w:t>
      </w:r>
      <w:r w:rsidR="00DC1762" w:rsidRPr="0072687F">
        <w:t xml:space="preserve"> in vzorca zavarovanja za odpravo napak v garancijski dobi</w:t>
      </w:r>
      <w:r w:rsidRPr="0072687F">
        <w:t>.</w:t>
      </w:r>
    </w:p>
    <w:p w14:paraId="602D0360" w14:textId="23B9B110" w:rsidR="00572AAF" w:rsidRDefault="00572AAF" w:rsidP="00C06993">
      <w:pPr>
        <w:tabs>
          <w:tab w:val="left" w:pos="817"/>
        </w:tabs>
      </w:pPr>
    </w:p>
    <w:p w14:paraId="25CA66BD" w14:textId="0DD2EC44" w:rsidR="00A13E5B" w:rsidRDefault="00A13E5B" w:rsidP="00C06993">
      <w:pPr>
        <w:tabs>
          <w:tab w:val="left" w:pos="817"/>
        </w:tabs>
      </w:pPr>
    </w:p>
    <w:p w14:paraId="6FBEA353" w14:textId="77777777" w:rsidR="00A13E5B" w:rsidRPr="0072687F" w:rsidRDefault="00A13E5B" w:rsidP="00C06993">
      <w:pPr>
        <w:tabs>
          <w:tab w:val="left" w:pos="817"/>
        </w:tabs>
      </w:pPr>
    </w:p>
    <w:p w14:paraId="7619E20F" w14:textId="63BA59B5" w:rsidR="00F62A4B" w:rsidRPr="0072687F" w:rsidRDefault="00A4298B" w:rsidP="00A4298B">
      <w:pPr>
        <w:pStyle w:val="Odstavekseznama"/>
        <w:numPr>
          <w:ilvl w:val="0"/>
          <w:numId w:val="36"/>
        </w:numPr>
        <w:outlineLvl w:val="0"/>
        <w:rPr>
          <w:b/>
          <w:lang w:val="sl-SI"/>
        </w:rPr>
      </w:pPr>
      <w:bookmarkStart w:id="266" w:name="_Toc131756874"/>
      <w:r>
        <w:rPr>
          <w:b/>
          <w:lang w:val="sl-SI"/>
        </w:rPr>
        <w:lastRenderedPageBreak/>
        <w:t>PRIPRAVA PONUDBE</w:t>
      </w:r>
      <w:bookmarkEnd w:id="266"/>
    </w:p>
    <w:p w14:paraId="5A02571A" w14:textId="77777777" w:rsidR="00A9508C" w:rsidRPr="0072687F" w:rsidRDefault="00A9508C" w:rsidP="00A9508C">
      <w:pPr>
        <w:rPr>
          <w:b/>
        </w:rPr>
      </w:pPr>
    </w:p>
    <w:p w14:paraId="26D471D0" w14:textId="033CFA6F" w:rsidR="00905563" w:rsidRPr="00A4298B" w:rsidRDefault="00F62A4B" w:rsidP="00A4298B">
      <w:pPr>
        <w:pStyle w:val="Odstavekseznama"/>
        <w:numPr>
          <w:ilvl w:val="1"/>
          <w:numId w:val="36"/>
        </w:numPr>
        <w:rPr>
          <w:b/>
          <w:lang w:val="sl-SI"/>
        </w:rPr>
      </w:pPr>
      <w:r w:rsidRPr="00A4298B">
        <w:rPr>
          <w:b/>
          <w:lang w:val="sl-SI"/>
        </w:rPr>
        <w:t>Skupna ponudba</w:t>
      </w:r>
    </w:p>
    <w:p w14:paraId="3F1F0B95" w14:textId="77777777" w:rsidR="00DB3D15" w:rsidRPr="0072687F" w:rsidRDefault="00DB3D15" w:rsidP="00D37134"/>
    <w:p w14:paraId="250C36DC" w14:textId="01098C02" w:rsidR="00DB3D15" w:rsidRPr="0072687F" w:rsidRDefault="00DB3D15" w:rsidP="00D37134">
      <w:r w:rsidRPr="0072687F">
        <w:t xml:space="preserve">V primeru, da skupina ponudnikov predloži skupno ponudbo, mora vsak ponudnik </w:t>
      </w:r>
      <w:r w:rsidR="00C06993" w:rsidRPr="0072687F">
        <w:t xml:space="preserve">dokazati neobstoj razlogov za izključitev iz točke </w:t>
      </w:r>
      <w:r w:rsidR="00FC6E68" w:rsidRPr="0072687F">
        <w:t>7.1</w:t>
      </w:r>
      <w:r w:rsidR="00C06993" w:rsidRPr="0072687F">
        <w:t xml:space="preserve"> </w:t>
      </w:r>
      <w:r w:rsidR="000274C0" w:rsidRPr="0072687F">
        <w:t>in izpolnjevanje pogoj</w:t>
      </w:r>
      <w:r w:rsidR="00EB249B" w:rsidRPr="0072687F">
        <w:t>a</w:t>
      </w:r>
      <w:r w:rsidR="000274C0" w:rsidRPr="0072687F">
        <w:t xml:space="preserve"> iz točk</w:t>
      </w:r>
      <w:r w:rsidR="006F23D7" w:rsidRPr="0072687F">
        <w:t>e</w:t>
      </w:r>
      <w:r w:rsidR="000274C0" w:rsidRPr="0072687F">
        <w:t xml:space="preserve"> </w:t>
      </w:r>
      <w:r w:rsidR="00FC6E68" w:rsidRPr="0072687F">
        <w:t>7.2</w:t>
      </w:r>
      <w:r w:rsidR="000274C0" w:rsidRPr="0072687F">
        <w:t xml:space="preserve"> </w:t>
      </w:r>
      <w:r w:rsidR="00C06993" w:rsidRPr="0072687F">
        <w:t>teh navodil sam</w:t>
      </w:r>
      <w:r w:rsidR="000274C0" w:rsidRPr="0072687F">
        <w:t xml:space="preserve">. </w:t>
      </w:r>
      <w:r w:rsidR="00253104" w:rsidRPr="0072687F">
        <w:t xml:space="preserve">Pogoj </w:t>
      </w:r>
      <w:r w:rsidR="00EB249B" w:rsidRPr="0072687F">
        <w:t>iz t</w:t>
      </w:r>
      <w:r w:rsidR="00253104" w:rsidRPr="0072687F">
        <w:t>očk</w:t>
      </w:r>
      <w:r w:rsidR="00EB249B" w:rsidRPr="0072687F">
        <w:t>e</w:t>
      </w:r>
      <w:r w:rsidR="00253104" w:rsidRPr="0072687F">
        <w:t xml:space="preserve"> </w:t>
      </w:r>
      <w:r w:rsidR="00FC6E68" w:rsidRPr="0072687F">
        <w:t>7</w:t>
      </w:r>
      <w:r w:rsidR="00253104" w:rsidRPr="0072687F">
        <w:t>.</w:t>
      </w:r>
      <w:r w:rsidR="00EB249B" w:rsidRPr="0072687F">
        <w:t>3</w:t>
      </w:r>
      <w:r w:rsidR="00253104" w:rsidRPr="0072687F">
        <w:t xml:space="preserve"> lahko ponudniki izpolnijo kumulativno.</w:t>
      </w:r>
    </w:p>
    <w:p w14:paraId="60A166B1" w14:textId="77777777" w:rsidR="00DB3D15" w:rsidRPr="0072687F" w:rsidRDefault="00DB3D15" w:rsidP="00D37134"/>
    <w:p w14:paraId="2AED8D29" w14:textId="77777777" w:rsidR="007030BE" w:rsidRPr="0072687F" w:rsidRDefault="00DB3D15" w:rsidP="00D37134">
      <w:r w:rsidRPr="0072687F">
        <w:t xml:space="preserve">Vsi ponudniki v skupni ponudbi morajo izpolniti ESPD posamično in v njem navesti vse zahtevane podatke. </w:t>
      </w:r>
      <w:r w:rsidR="005C2A41" w:rsidRPr="0072687F">
        <w:t>Naročnik bo do izdaje odločitve o oddaji naročila vse dokumente naslavljal na ponudnika, ki se bo v ESPD obrazcu označil kot vodilni partner. V primeru, da ponudniki iz skupne ponudbe želijo, da naročnik do izdaje odločitve o oddaji naročila vse dokumente naslavlja na vse ponudnike iz skupne ponudbe, navedeno jasno izrazijo v ponudbi.</w:t>
      </w:r>
    </w:p>
    <w:p w14:paraId="764D3735" w14:textId="77777777" w:rsidR="00795103" w:rsidRPr="0072687F" w:rsidRDefault="00795103" w:rsidP="00D37134"/>
    <w:p w14:paraId="0B4BD9E1" w14:textId="6A0AC603" w:rsidR="00DB3D15" w:rsidRPr="0072687F" w:rsidRDefault="000274C0" w:rsidP="00D37134">
      <w:r w:rsidRPr="0072687F">
        <w:t>Obrazec »</w:t>
      </w:r>
      <w:r w:rsidR="00572AAF" w:rsidRPr="0072687F">
        <w:t>Prijava</w:t>
      </w:r>
      <w:r w:rsidRPr="0072687F">
        <w:t>«</w:t>
      </w:r>
      <w:r w:rsidR="00DB3D15" w:rsidRPr="0072687F">
        <w:rPr>
          <w:color w:val="000000"/>
        </w:rPr>
        <w:t xml:space="preserve"> podajo vsi ponudniki, ki nastopajo v skupni ponudbi skupaj</w:t>
      </w:r>
      <w:r w:rsidR="00DB3D15" w:rsidRPr="0072687F">
        <w:t xml:space="preserve">. </w:t>
      </w:r>
    </w:p>
    <w:p w14:paraId="77F23652" w14:textId="77777777" w:rsidR="00DB3D15" w:rsidRPr="0072687F" w:rsidRDefault="00DB3D15" w:rsidP="00D37134"/>
    <w:p w14:paraId="221AE0BA" w14:textId="77777777" w:rsidR="00DB3D15" w:rsidRPr="0072687F" w:rsidRDefault="00DB3D15" w:rsidP="00D37134">
      <w:r w:rsidRPr="0072687F">
        <w:t xml:space="preserve">Finančno zavarovanje lahko predloži samo eden izmed ponudnikov, ki nastopa v skupni ponudbi, lahko ga predloži več ponudnikov, v vsakem primeru pa morajo biti izpolnjene </w:t>
      </w:r>
      <w:r w:rsidR="0029094C" w:rsidRPr="0072687F">
        <w:t>vse zahteve (višina, veljavnost</w:t>
      </w:r>
      <w:r w:rsidRPr="0072687F">
        <w:t>…), določene v tej dokumentaciji.</w:t>
      </w:r>
    </w:p>
    <w:p w14:paraId="7C2BF9A3" w14:textId="77777777" w:rsidR="00DB3D15" w:rsidRPr="0072687F" w:rsidRDefault="00DB3D15" w:rsidP="00D37134"/>
    <w:p w14:paraId="3E14D9A7" w14:textId="77777777" w:rsidR="008E45A7" w:rsidRPr="0072687F" w:rsidRDefault="008E45A7" w:rsidP="00F609B3">
      <w:bookmarkStart w:id="267" w:name="_Toc302649294"/>
      <w:r w:rsidRPr="0072687F">
        <w:t xml:space="preserve">Skupina mora priložiti pravni akt (pogodbo) o </w:t>
      </w:r>
      <w:r w:rsidR="00F609B3" w:rsidRPr="0072687F">
        <w:t>skupnem naročanju</w:t>
      </w:r>
      <w:r w:rsidRPr="0072687F">
        <w:t>, iz katerega bo nedvoumno razvidno naslednje:</w:t>
      </w:r>
    </w:p>
    <w:p w14:paraId="40EEA3D3" w14:textId="77777777" w:rsidR="00F609B3" w:rsidRPr="0072687F" w:rsidRDefault="00F609B3">
      <w:pPr>
        <w:pStyle w:val="Odstavekseznama"/>
        <w:numPr>
          <w:ilvl w:val="0"/>
          <w:numId w:val="11"/>
        </w:numPr>
        <w:spacing w:line="260" w:lineRule="exact"/>
        <w:rPr>
          <w:lang w:val="sl-SI" w:eastAsia="zh-CN"/>
        </w:rPr>
      </w:pPr>
      <w:r w:rsidRPr="0072687F">
        <w:rPr>
          <w:lang w:val="sl-SI" w:eastAsia="zh-CN"/>
        </w:rPr>
        <w:t>imenovanje nosilca posla pri izvedbi javnega naročila,</w:t>
      </w:r>
    </w:p>
    <w:p w14:paraId="1E0FAC6C" w14:textId="77777777" w:rsidR="00F609B3" w:rsidRPr="0072687F" w:rsidRDefault="00F609B3">
      <w:pPr>
        <w:pStyle w:val="Odstavekseznama"/>
        <w:numPr>
          <w:ilvl w:val="0"/>
          <w:numId w:val="11"/>
        </w:numPr>
        <w:spacing w:line="260" w:lineRule="exact"/>
        <w:rPr>
          <w:lang w:val="sl-SI" w:eastAsia="zh-CN"/>
        </w:rPr>
      </w:pPr>
      <w:r w:rsidRPr="0072687F">
        <w:rPr>
          <w:lang w:val="sl-SI" w:eastAsia="zh-CN"/>
        </w:rPr>
        <w:t>pooblastilo nosilcu posla in odgovorni osebi za podpis ponudbe ter podpis pogodbe,</w:t>
      </w:r>
    </w:p>
    <w:p w14:paraId="5A566BBF" w14:textId="77777777" w:rsidR="00F609B3" w:rsidRPr="0072687F" w:rsidRDefault="00F609B3">
      <w:pPr>
        <w:pStyle w:val="Odstavekseznama"/>
        <w:numPr>
          <w:ilvl w:val="0"/>
          <w:numId w:val="11"/>
        </w:numPr>
        <w:spacing w:line="260" w:lineRule="exact"/>
        <w:rPr>
          <w:lang w:val="sl-SI" w:eastAsia="zh-CN"/>
        </w:rPr>
      </w:pPr>
      <w:r w:rsidRPr="0072687F">
        <w:rPr>
          <w:lang w:val="sl-SI" w:eastAsia="zh-CN"/>
        </w:rPr>
        <w:t>obseg posla (natančna navedba vrste in obsega del), ki ga bo opravil posamezni ponudnik in njihove odgovornosti,</w:t>
      </w:r>
    </w:p>
    <w:p w14:paraId="40706749" w14:textId="77777777" w:rsidR="00F609B3" w:rsidRPr="0072687F" w:rsidRDefault="00F609B3">
      <w:pPr>
        <w:pStyle w:val="Odstavekseznama"/>
        <w:numPr>
          <w:ilvl w:val="0"/>
          <w:numId w:val="11"/>
        </w:numPr>
        <w:spacing w:line="260" w:lineRule="exact"/>
        <w:rPr>
          <w:lang w:val="sl-SI" w:eastAsia="zh-CN"/>
        </w:rPr>
      </w:pPr>
      <w:r w:rsidRPr="0072687F">
        <w:rPr>
          <w:lang w:val="sl-SI" w:eastAsia="zh-CN"/>
        </w:rPr>
        <w:t>izjava, da so vsi ponudniki v skupni ponudbi seznanjeni z navodili ponudnikom in razpisnimi pogoji ter merili za dodelitev javnega naročila in da z njimi v celoti soglašajo,</w:t>
      </w:r>
    </w:p>
    <w:p w14:paraId="333740C0" w14:textId="77777777" w:rsidR="00F609B3" w:rsidRPr="0072687F" w:rsidRDefault="00F609B3">
      <w:pPr>
        <w:pStyle w:val="Odstavekseznama"/>
        <w:numPr>
          <w:ilvl w:val="0"/>
          <w:numId w:val="11"/>
        </w:numPr>
        <w:spacing w:line="260" w:lineRule="exact"/>
        <w:rPr>
          <w:lang w:val="sl-SI" w:eastAsia="zh-CN"/>
        </w:rPr>
      </w:pPr>
      <w:r w:rsidRPr="0072687F">
        <w:rPr>
          <w:lang w:val="sl-SI" w:eastAsia="zh-CN"/>
        </w:rPr>
        <w:t>izjava, da so vsi ponudniki seznanjeni s plačilnimi pogoji iz te dokumentacije in</w:t>
      </w:r>
    </w:p>
    <w:p w14:paraId="69BBC86F" w14:textId="77777777" w:rsidR="00F609B3" w:rsidRPr="0072687F" w:rsidRDefault="00F609B3">
      <w:pPr>
        <w:pStyle w:val="Odstavekseznama"/>
        <w:numPr>
          <w:ilvl w:val="0"/>
          <w:numId w:val="11"/>
        </w:numPr>
        <w:spacing w:line="260" w:lineRule="exact"/>
        <w:rPr>
          <w:lang w:val="sl-SI" w:eastAsia="zh-CN"/>
        </w:rPr>
      </w:pPr>
      <w:r w:rsidRPr="0072687F">
        <w:rPr>
          <w:lang w:val="sl-SI" w:eastAsia="zh-CN"/>
        </w:rPr>
        <w:t>neomejena solidarna odgovornost vseh ponudnikov v skupni ponudbi.</w:t>
      </w:r>
    </w:p>
    <w:p w14:paraId="5C67AED7" w14:textId="77777777" w:rsidR="0006609D" w:rsidRPr="0072687F" w:rsidRDefault="0006609D" w:rsidP="00D37134"/>
    <w:p w14:paraId="3814C538" w14:textId="2D24B1B0" w:rsidR="00A67CA6" w:rsidRPr="00A4298B" w:rsidRDefault="00A67CA6" w:rsidP="00A4298B">
      <w:pPr>
        <w:pStyle w:val="Odstavekseznama"/>
        <w:numPr>
          <w:ilvl w:val="1"/>
          <w:numId w:val="36"/>
        </w:numPr>
        <w:rPr>
          <w:rFonts w:eastAsia="Arial Unicode MS"/>
          <w:b/>
          <w:lang w:val="sl-SI"/>
        </w:rPr>
      </w:pPr>
      <w:r w:rsidRPr="00A4298B">
        <w:rPr>
          <w:rFonts w:eastAsia="Arial Unicode MS"/>
          <w:b/>
          <w:lang w:val="sl-SI"/>
        </w:rPr>
        <w:t>Ponudba s podizvajalci</w:t>
      </w:r>
    </w:p>
    <w:p w14:paraId="0FDEC2E6" w14:textId="3E7D0CD5" w:rsidR="00905563" w:rsidRPr="0072687F" w:rsidRDefault="00905563" w:rsidP="00D37134"/>
    <w:p w14:paraId="70EA0B18" w14:textId="456D24E1" w:rsidR="00E52DDF" w:rsidRPr="0072687F" w:rsidRDefault="00E52DDF" w:rsidP="00E52DDF">
      <w:r w:rsidRPr="0072687F">
        <w:t>V primeru, da bo ponudnik pri izvedbi naročila nima zagotovljenih lastnih kapacitet</w:t>
      </w:r>
      <w:r w:rsidR="00573F9F" w:rsidRPr="0072687F">
        <w:t xml:space="preserve"> in / ali tehnološkega znanja</w:t>
      </w:r>
      <w:r w:rsidRPr="0072687F">
        <w:t xml:space="preserve"> za dobavo in montažo opreme, vključno z izvedbami validacij, kalibracij, servisiranjem ipd., ali ni pooblaščeni dobavitelj oz. serviser za posamezne elemente opreme, ki so predmet naročila, mora nastopati s podizvajalci</w:t>
      </w:r>
      <w:r w:rsidR="003E6770" w:rsidRPr="0072687F">
        <w:t>, ki te pogoje izpolnjujejo</w:t>
      </w:r>
      <w:r w:rsidRPr="0072687F">
        <w:t xml:space="preserve">. </w:t>
      </w:r>
    </w:p>
    <w:p w14:paraId="14D600D1" w14:textId="77777777" w:rsidR="00E52DDF" w:rsidRPr="0072687F" w:rsidRDefault="00E52DDF" w:rsidP="00D37134"/>
    <w:p w14:paraId="6FE7A4F4" w14:textId="77777777" w:rsidR="00330E7D" w:rsidRPr="0072687F" w:rsidRDefault="00A67CA6" w:rsidP="00D37134">
      <w:r w:rsidRPr="0072687F">
        <w:t>V primeru, da bo ponudnik pri izvedbi naročila sodeloval s podizvajalci, mora v ESPD navesti vse podizvajalce ter vsak del javnega naročila</w:t>
      </w:r>
      <w:r w:rsidR="002F29A9" w:rsidRPr="0072687F">
        <w:t xml:space="preserve"> </w:t>
      </w:r>
      <w:r w:rsidR="002F29A9" w:rsidRPr="0072687F">
        <w:rPr>
          <w:b/>
          <w:bCs/>
        </w:rPr>
        <w:t>(</w:t>
      </w:r>
      <w:r w:rsidR="006D7AB5" w:rsidRPr="0072687F">
        <w:rPr>
          <w:b/>
          <w:bCs/>
          <w:u w:val="single"/>
        </w:rPr>
        <w:t>delež</w:t>
      </w:r>
      <w:r w:rsidR="002F29A9" w:rsidRPr="0072687F">
        <w:rPr>
          <w:b/>
          <w:bCs/>
        </w:rPr>
        <w:t>)</w:t>
      </w:r>
      <w:r w:rsidRPr="0072687F">
        <w:t xml:space="preserve">, ki ga namerava oddati v </w:t>
      </w:r>
      <w:proofErr w:type="spellStart"/>
      <w:r w:rsidRPr="0072687F">
        <w:t>podizvajanje</w:t>
      </w:r>
      <w:proofErr w:type="spellEnd"/>
      <w:r w:rsidRPr="0072687F">
        <w:t xml:space="preserve">, kontaktne podatke in zakonite zastopnike predlaganih podizvajalcev. </w:t>
      </w:r>
    </w:p>
    <w:p w14:paraId="24B015B6" w14:textId="77777777" w:rsidR="00330E7D" w:rsidRPr="0072687F" w:rsidRDefault="00330E7D" w:rsidP="00D37134"/>
    <w:p w14:paraId="123D9E58" w14:textId="6F2F920F" w:rsidR="00A67CA6" w:rsidRPr="0072687F" w:rsidRDefault="00A67CA6" w:rsidP="00D37134">
      <w:r w:rsidRPr="0072687F">
        <w:t>Ponudnik mora v ponudbi predložiti tudi izpolnjene obrazce ESPD za  vsakega podizvajalca, s katerim bo sodeloval pri naročil</w:t>
      </w:r>
      <w:r w:rsidR="006D7AB5" w:rsidRPr="0072687F">
        <w:t xml:space="preserve">u. Podizvajalec mora v </w:t>
      </w:r>
      <w:r w:rsidR="00F1484A" w:rsidRPr="0072687F">
        <w:t xml:space="preserve">obrazec št. 2 </w:t>
      </w:r>
      <w:r w:rsidR="006D7AB5" w:rsidRPr="0072687F">
        <w:t xml:space="preserve"> jasno navesti del</w:t>
      </w:r>
      <w:r w:rsidR="00F1484A" w:rsidRPr="0072687F">
        <w:t xml:space="preserve"> predmeta javnega naročila in sicer</w:t>
      </w:r>
      <w:r w:rsidR="006D7AB5" w:rsidRPr="0072687F">
        <w:t xml:space="preserve"> vrednost in vrsto del, ki jih bo izvedel</w:t>
      </w:r>
      <w:r w:rsidR="00CB06AC" w:rsidRPr="0072687F">
        <w:t>.</w:t>
      </w:r>
    </w:p>
    <w:p w14:paraId="60F0446C" w14:textId="77777777" w:rsidR="00A67CA6" w:rsidRPr="0072687F" w:rsidRDefault="00A67CA6" w:rsidP="00D37134"/>
    <w:p w14:paraId="7C7DD4BF" w14:textId="28A3EC6B" w:rsidR="00A67CA6" w:rsidRPr="0072687F" w:rsidRDefault="00A67CA6" w:rsidP="00D37134">
      <w:r w:rsidRPr="0072687F">
        <w:t>V kolikor bodo pri podizvajalcu obstajali r</w:t>
      </w:r>
      <w:r w:rsidR="00532B5F" w:rsidRPr="0072687F">
        <w:t xml:space="preserve">azlogi za izključitev iz točke </w:t>
      </w:r>
      <w:r w:rsidR="00FC6E68" w:rsidRPr="0072687F">
        <w:t>7.1</w:t>
      </w:r>
      <w:r w:rsidRPr="0072687F">
        <w:t xml:space="preserve"> teh navodil, bo naročnik podizvajalca zavrnil. </w:t>
      </w:r>
      <w:r w:rsidR="009D3BF7" w:rsidRPr="0072687F">
        <w:t>Podizvajalec mora biti registriran za izvajanje dejavnosti, ki je predmet njegovega dela naročila</w:t>
      </w:r>
      <w:r w:rsidR="00691132" w:rsidRPr="0072687F">
        <w:t xml:space="preserve">, ki ga prevzema v </w:t>
      </w:r>
      <w:proofErr w:type="spellStart"/>
      <w:r w:rsidR="00691132" w:rsidRPr="0072687F">
        <w:t>podizvajanje</w:t>
      </w:r>
      <w:proofErr w:type="spellEnd"/>
      <w:r w:rsidR="00691132" w:rsidRPr="0072687F">
        <w:t xml:space="preserve"> iz točke </w:t>
      </w:r>
      <w:r w:rsidR="00FC6E68" w:rsidRPr="0072687F">
        <w:t>7.2</w:t>
      </w:r>
      <w:r w:rsidR="00691132" w:rsidRPr="0072687F">
        <w:t xml:space="preserve"> teh navodil. </w:t>
      </w:r>
    </w:p>
    <w:p w14:paraId="0257AAB6" w14:textId="77777777" w:rsidR="00A67CA6" w:rsidRPr="0072687F" w:rsidRDefault="00A67CA6" w:rsidP="00D37134"/>
    <w:p w14:paraId="783CBD63" w14:textId="77777777" w:rsidR="00A66771" w:rsidRPr="0072687F" w:rsidRDefault="00A67CA6" w:rsidP="00D37134">
      <w:r w:rsidRPr="0072687F">
        <w:lastRenderedPageBreak/>
        <w:t xml:space="preserve">Ponudnik mora za posameznega podizvajalca priložiti enaka dokazila za izpolnjevanje pogojev, določenih v prejšnjem stavku, kot jih mora priložiti zase, razen pri pogojih, kjer so že predvidena dokazila, ki jih mora podizvajalec predložiti. </w:t>
      </w:r>
    </w:p>
    <w:p w14:paraId="4D3A84CA" w14:textId="77777777" w:rsidR="00A66771" w:rsidRPr="0072687F" w:rsidRDefault="00A66771" w:rsidP="00D37134"/>
    <w:p w14:paraId="590513AC" w14:textId="77777777" w:rsidR="00A67CA6" w:rsidRPr="0072687F" w:rsidRDefault="00A67CA6" w:rsidP="00D37134">
      <w:r w:rsidRPr="0072687F">
        <w:t xml:space="preserve">Neposredna plačila podizvajalcem na način, določen z ZJN-3 (peti odstavek 94. člena), so obvezna le v primeru, če podizvajalec v skladu in na način, določen v drugem in tretjem odstavku tega člena, zahteva neposredno plačilo, v nasprotnem primeru se upošteva šesti odstavek </w:t>
      </w:r>
      <w:r w:rsidR="00650035" w:rsidRPr="0072687F">
        <w:t>94.</w:t>
      </w:r>
      <w:r w:rsidRPr="0072687F">
        <w:t xml:space="preserve"> člena.</w:t>
      </w:r>
    </w:p>
    <w:p w14:paraId="32D0829B" w14:textId="77777777" w:rsidR="00A67CA6" w:rsidRPr="0072687F" w:rsidRDefault="00A67CA6" w:rsidP="00D37134"/>
    <w:p w14:paraId="042F34FA" w14:textId="77777777" w:rsidR="00E51A13" w:rsidRPr="0072687F" w:rsidRDefault="002F29A9" w:rsidP="00D37134">
      <w:r w:rsidRPr="0072687F">
        <w:t>Le č</w:t>
      </w:r>
      <w:r w:rsidR="00E51A13" w:rsidRPr="0072687F">
        <w:t>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14:paraId="221004EF" w14:textId="77777777" w:rsidR="00E51A13" w:rsidRPr="0072687F" w:rsidRDefault="00E51A13" w:rsidP="005A4F36">
      <w:pPr>
        <w:numPr>
          <w:ilvl w:val="0"/>
          <w:numId w:val="6"/>
        </w:numPr>
      </w:pPr>
      <w:r w:rsidRPr="0072687F">
        <w:t>glavni izvajalec v pogodbi pooblastiti naročnika, da na podlagi potrjenega računa oziroma situacije s strani glavnega izvajalca neposredno plačuje podizvajalcu,</w:t>
      </w:r>
    </w:p>
    <w:p w14:paraId="5B99FB72" w14:textId="72913E1E" w:rsidR="00E51A13" w:rsidRPr="0072687F" w:rsidRDefault="00E51A13" w:rsidP="005A4F36">
      <w:pPr>
        <w:numPr>
          <w:ilvl w:val="0"/>
          <w:numId w:val="6"/>
        </w:numPr>
      </w:pPr>
      <w:r w:rsidRPr="0072687F">
        <w:t xml:space="preserve">podizvajalec </w:t>
      </w:r>
      <w:r w:rsidR="00C451A6" w:rsidRPr="0072687F">
        <w:t xml:space="preserve">v ponudbi </w:t>
      </w:r>
      <w:r w:rsidRPr="0072687F">
        <w:t>predložiti soglasje</w:t>
      </w:r>
      <w:r w:rsidR="004F4CF1" w:rsidRPr="0072687F">
        <w:t xml:space="preserve"> / izjavo</w:t>
      </w:r>
      <w:r w:rsidRPr="0072687F">
        <w:t>, na podlagi katerega naročnik namesto ponudnika poravna podizvajalčevo terjatev do ponudnika (</w:t>
      </w:r>
      <w:r w:rsidR="002F29A9" w:rsidRPr="0072687F">
        <w:t xml:space="preserve">obrazec št. </w:t>
      </w:r>
      <w:r w:rsidRPr="0072687F">
        <w:t>2),</w:t>
      </w:r>
    </w:p>
    <w:p w14:paraId="3D502E37" w14:textId="77777777" w:rsidR="00E51A13" w:rsidRPr="0072687F" w:rsidRDefault="00E51A13" w:rsidP="005A4F36">
      <w:pPr>
        <w:numPr>
          <w:ilvl w:val="0"/>
          <w:numId w:val="6"/>
        </w:numPr>
      </w:pPr>
      <w:r w:rsidRPr="0072687F">
        <w:t>glavni izvajalec svojemu računu ali situaciji priložiti račun ali situacijo podizvajalca, ki ga je predhodno potrdil.</w:t>
      </w:r>
    </w:p>
    <w:p w14:paraId="4809B9BD" w14:textId="77777777" w:rsidR="00E51A13" w:rsidRPr="0072687F" w:rsidRDefault="00E51A13" w:rsidP="00D37134"/>
    <w:p w14:paraId="3827659F" w14:textId="77777777" w:rsidR="00347EB4" w:rsidRPr="0072687F" w:rsidRDefault="00E51A13" w:rsidP="005722C2">
      <w:r w:rsidRPr="0072687F">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50E7B2B3" w14:textId="77777777" w:rsidR="00C451A6" w:rsidRPr="0072687F" w:rsidRDefault="00C451A6" w:rsidP="005722C2"/>
    <w:p w14:paraId="6F5C5A5C" w14:textId="77777777" w:rsidR="0090779F" w:rsidRPr="0072687F" w:rsidRDefault="00347EB4" w:rsidP="00D37134">
      <w:r w:rsidRPr="0072687F">
        <w:t>Izbrani ponudnik v razmerju do naročnika v celoti odgovarja za izvedbo naročila.</w:t>
      </w:r>
    </w:p>
    <w:p w14:paraId="61E2FC16" w14:textId="77777777" w:rsidR="006F23D7" w:rsidRPr="0072687F" w:rsidRDefault="006F23D7" w:rsidP="00D37134"/>
    <w:p w14:paraId="2D43AD92" w14:textId="6B7BE599" w:rsidR="0090779F" w:rsidRPr="00D44489" w:rsidRDefault="00A67CA6" w:rsidP="00D44489">
      <w:pPr>
        <w:pStyle w:val="Odstavekseznama"/>
        <w:numPr>
          <w:ilvl w:val="1"/>
          <w:numId w:val="36"/>
        </w:numPr>
        <w:rPr>
          <w:rFonts w:eastAsia="Arial Unicode MS"/>
          <w:b/>
          <w:lang w:val="sl-SI"/>
        </w:rPr>
      </w:pPr>
      <w:r w:rsidRPr="00D44489">
        <w:rPr>
          <w:rFonts w:eastAsia="Arial Unicode MS"/>
          <w:b/>
          <w:lang w:val="sl-SI"/>
        </w:rPr>
        <w:t>Variantne ponudbe</w:t>
      </w:r>
    </w:p>
    <w:p w14:paraId="1866783B" w14:textId="77777777" w:rsidR="00A67CA6" w:rsidRPr="0072687F" w:rsidRDefault="00A67CA6" w:rsidP="00D37134">
      <w:bookmarkStart w:id="268" w:name="_Toc401208420"/>
      <w:bookmarkStart w:id="269" w:name="_Toc401234753"/>
      <w:bookmarkStart w:id="270" w:name="_Toc402938150"/>
      <w:bookmarkStart w:id="271" w:name="_Toc402956106"/>
      <w:bookmarkStart w:id="272" w:name="_Toc405979773"/>
      <w:bookmarkStart w:id="273" w:name="_Toc406653992"/>
      <w:bookmarkStart w:id="274" w:name="_Toc446451032"/>
    </w:p>
    <w:p w14:paraId="2E1F4022" w14:textId="77777777" w:rsidR="00A67CA6" w:rsidRPr="0072687F" w:rsidRDefault="00A67CA6" w:rsidP="00D37134">
      <w:r w:rsidRPr="0072687F">
        <w:t>Variantne ponudbe niso dopuščene.</w:t>
      </w:r>
      <w:bookmarkEnd w:id="268"/>
      <w:bookmarkEnd w:id="269"/>
      <w:bookmarkEnd w:id="270"/>
      <w:bookmarkEnd w:id="271"/>
      <w:bookmarkEnd w:id="272"/>
      <w:bookmarkEnd w:id="273"/>
      <w:bookmarkEnd w:id="274"/>
    </w:p>
    <w:p w14:paraId="7FEC23E0" w14:textId="77777777" w:rsidR="00345384" w:rsidRPr="0072687F" w:rsidRDefault="00345384" w:rsidP="00D37134"/>
    <w:p w14:paraId="21294C2D" w14:textId="0BBA8649" w:rsidR="00A67CA6" w:rsidRPr="00D44489" w:rsidRDefault="00A67CA6" w:rsidP="00D44489">
      <w:pPr>
        <w:pStyle w:val="Odstavekseznama"/>
        <w:numPr>
          <w:ilvl w:val="1"/>
          <w:numId w:val="36"/>
        </w:numPr>
        <w:rPr>
          <w:rFonts w:eastAsia="Arial Unicode MS"/>
          <w:b/>
          <w:lang w:val="sl-SI"/>
        </w:rPr>
      </w:pPr>
      <w:r w:rsidRPr="00D44489">
        <w:rPr>
          <w:rFonts w:eastAsia="Arial Unicode MS"/>
          <w:b/>
          <w:lang w:val="sl-SI"/>
        </w:rPr>
        <w:t>Jezik ponudbe</w:t>
      </w:r>
    </w:p>
    <w:p w14:paraId="485C214E" w14:textId="77777777" w:rsidR="00A67CA6" w:rsidRPr="0072687F" w:rsidRDefault="00A67CA6" w:rsidP="00D37134"/>
    <w:p w14:paraId="117687B4" w14:textId="77777777" w:rsidR="00A67CA6" w:rsidRPr="0072687F" w:rsidRDefault="00A67CA6" w:rsidP="00D37134">
      <w:r w:rsidRPr="0072687F">
        <w:t xml:space="preserve">Postopek javnega naročanja poteka v slovenskem jeziku. Ponudba, ki jo pripravi ponudnik ter vsa korespondenca in vsi dokumenti, ki se nanašajo na to ponudbo, morajo biti v slovenskem jeziku. </w:t>
      </w:r>
    </w:p>
    <w:p w14:paraId="0B40BA1E" w14:textId="33B17B7F" w:rsidR="00A67CA6" w:rsidRPr="0072687F" w:rsidRDefault="00A67CA6" w:rsidP="00D37134"/>
    <w:p w14:paraId="47AFC86C" w14:textId="77777777" w:rsidR="00CB06AC" w:rsidRPr="0072687F" w:rsidRDefault="00CB06AC" w:rsidP="00CB06AC">
      <w:r w:rsidRPr="0072687F">
        <w:t>Izjema so prospekti, katalogi, opisi, specifikacije, ki so lahko v angleškem jeziku. Prav tako so lahko dokazila uradnih institucij, ki jih predloži gospodarski subjekt s sedežem v tuji državi,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644638E6" w14:textId="77777777" w:rsidR="006053CA" w:rsidRPr="0072687F" w:rsidRDefault="006053CA" w:rsidP="00D37134"/>
    <w:p w14:paraId="7501A904" w14:textId="485DFAEA" w:rsidR="00DB36A4" w:rsidRPr="00D44489" w:rsidRDefault="00DB36A4" w:rsidP="00D44489">
      <w:pPr>
        <w:pStyle w:val="Odstavekseznama"/>
        <w:numPr>
          <w:ilvl w:val="1"/>
          <w:numId w:val="36"/>
        </w:numPr>
        <w:rPr>
          <w:rFonts w:eastAsia="Arial Unicode MS"/>
          <w:b/>
          <w:lang w:val="sl-SI"/>
        </w:rPr>
      </w:pPr>
      <w:r w:rsidRPr="00D44489">
        <w:rPr>
          <w:rFonts w:eastAsia="Arial Unicode MS"/>
          <w:b/>
          <w:lang w:val="sl-SI"/>
        </w:rPr>
        <w:t>Veljavnost ponudbe</w:t>
      </w:r>
    </w:p>
    <w:p w14:paraId="5BBDFA02" w14:textId="77777777" w:rsidR="00DB36A4" w:rsidRPr="0072687F" w:rsidRDefault="00DB36A4" w:rsidP="00D37134"/>
    <w:p w14:paraId="76197233" w14:textId="012D9A8C" w:rsidR="00DB36A4" w:rsidRPr="0072687F" w:rsidRDefault="00DB36A4" w:rsidP="00D37134">
      <w:r w:rsidRPr="0072687F">
        <w:t xml:space="preserve">Ponudba mora veljati najmanj </w:t>
      </w:r>
      <w:r w:rsidR="00464424" w:rsidRPr="0072687F">
        <w:t xml:space="preserve">120 </w:t>
      </w:r>
      <w:r w:rsidRPr="0072687F">
        <w:t>dni</w:t>
      </w:r>
      <w:r w:rsidR="009765AF" w:rsidRPr="0072687F">
        <w:t>, šteto od roka za oddajo ponudb</w:t>
      </w:r>
      <w:r w:rsidRPr="0072687F">
        <w:t>.</w:t>
      </w:r>
      <w:r w:rsidRPr="0072687F">
        <w:rPr>
          <w:color w:val="C00000"/>
        </w:rPr>
        <w:t xml:space="preserve"> </w:t>
      </w:r>
      <w:r w:rsidRPr="0072687F">
        <w:t>Ponudba, ki bo veljala manj časa, bo izločena. V izjemnih okoliščinah bo naročnik lahko zahteval, da ponudniki podaljšajo čas veljavnosti ponudb za določeno dodatno obdobje.</w:t>
      </w:r>
    </w:p>
    <w:p w14:paraId="493EF52E" w14:textId="2A797517" w:rsidR="004E7A5A" w:rsidRDefault="004E7A5A" w:rsidP="00D37134"/>
    <w:p w14:paraId="108DCBA0" w14:textId="2434B952" w:rsidR="00A13E5B" w:rsidRDefault="00A13E5B" w:rsidP="00D37134"/>
    <w:p w14:paraId="15B647C6" w14:textId="77777777" w:rsidR="00A13E5B" w:rsidRPr="0072687F" w:rsidRDefault="00A13E5B" w:rsidP="00D37134"/>
    <w:p w14:paraId="0F50B9DC" w14:textId="68DC17AB" w:rsidR="00DB36A4" w:rsidRPr="00D44489" w:rsidRDefault="00DB36A4" w:rsidP="00D44489">
      <w:pPr>
        <w:pStyle w:val="Odstavekseznama"/>
        <w:numPr>
          <w:ilvl w:val="1"/>
          <w:numId w:val="36"/>
        </w:numPr>
        <w:rPr>
          <w:rFonts w:eastAsia="Arial Unicode MS"/>
          <w:b/>
          <w:lang w:val="sl-SI"/>
        </w:rPr>
      </w:pPr>
      <w:r w:rsidRPr="00D44489">
        <w:rPr>
          <w:rFonts w:eastAsia="Arial Unicode MS"/>
          <w:b/>
          <w:lang w:val="sl-SI"/>
        </w:rPr>
        <w:lastRenderedPageBreak/>
        <w:t>Stroški ponudbe</w:t>
      </w:r>
    </w:p>
    <w:p w14:paraId="26F6DFBA" w14:textId="77777777" w:rsidR="00DB36A4" w:rsidRPr="0072687F" w:rsidRDefault="00DB36A4" w:rsidP="00D37134"/>
    <w:p w14:paraId="67F19BE3" w14:textId="77777777" w:rsidR="002F74B9" w:rsidRPr="0072687F" w:rsidRDefault="00DB36A4" w:rsidP="00D37134">
      <w:r w:rsidRPr="0072687F">
        <w:t>Vse stroške povezane s pripravo in predložitvijo ponudbe nosi ponudnik.</w:t>
      </w:r>
    </w:p>
    <w:p w14:paraId="3AF651F2" w14:textId="3E4C21DE" w:rsidR="005075ED" w:rsidRPr="0072687F" w:rsidRDefault="005075ED" w:rsidP="00D37134"/>
    <w:p w14:paraId="16B27BC5" w14:textId="0AB09F4D" w:rsidR="0029094C" w:rsidRPr="0072687F" w:rsidRDefault="00D82517" w:rsidP="00E7312D">
      <w:pPr>
        <w:pStyle w:val="PODNASLOVI"/>
        <w:numPr>
          <w:ilvl w:val="0"/>
          <w:numId w:val="43"/>
        </w:numPr>
        <w:outlineLvl w:val="0"/>
        <w:rPr>
          <w:rFonts w:cs="Arial"/>
        </w:rPr>
      </w:pPr>
      <w:bookmarkStart w:id="275" w:name="_Toc126847604"/>
      <w:bookmarkStart w:id="276" w:name="_Toc131756875"/>
      <w:r w:rsidRPr="0072687F">
        <w:rPr>
          <w:rFonts w:cs="Arial"/>
        </w:rPr>
        <w:t>VAROVANJE OSEBNIH PODATKOV</w:t>
      </w:r>
      <w:bookmarkEnd w:id="275"/>
      <w:bookmarkEnd w:id="276"/>
      <w:r w:rsidRPr="0072687F">
        <w:rPr>
          <w:rFonts w:cs="Arial"/>
        </w:rPr>
        <w:t xml:space="preserve"> </w:t>
      </w:r>
    </w:p>
    <w:p w14:paraId="5842F9A6" w14:textId="77777777" w:rsidR="00D82517" w:rsidRPr="0072687F" w:rsidRDefault="00D82517" w:rsidP="00D82517">
      <w:pPr>
        <w:rPr>
          <w:b/>
        </w:rPr>
      </w:pPr>
    </w:p>
    <w:p w14:paraId="1C704147" w14:textId="0515778D" w:rsidR="00D82517" w:rsidRPr="0072687F" w:rsidRDefault="00D82517" w:rsidP="00D82517">
      <w:r w:rsidRPr="0072687F">
        <w:t xml:space="preserve">Varovanje osebnih podatkov, ki jih ponudniki posredujejo naročniku, bo zagotovljeno v skladu z </w:t>
      </w:r>
      <w:r w:rsidR="00223D74" w:rsidRPr="0072687F">
        <w:t xml:space="preserve">veljavno zakonodajo, ki ureja </w:t>
      </w:r>
      <w:r w:rsidRPr="0072687F">
        <w:t xml:space="preserve">varovanje osebnih podatkov, vključno </w:t>
      </w:r>
      <w:r w:rsidR="00223D74" w:rsidRPr="0072687F">
        <w:t>z Uredbo (EU) 2016/679 evropskega parlamenta in sveta z dne 27. aprila 2016 o varstvu posameznikov pri obdelavi osebnih podatkov in o prostem pretok</w:t>
      </w:r>
      <w:r w:rsidR="00E7312D">
        <w:t>u</w:t>
      </w:r>
      <w:r w:rsidR="00223D74" w:rsidRPr="0072687F">
        <w:t xml:space="preserve"> takih podatkov (Splošna uredba GDPR) in Zakonom o varstvu osebnih podatkov </w:t>
      </w:r>
      <w:r w:rsidR="00FC6E68" w:rsidRPr="0072687F">
        <w:t>(</w:t>
      </w:r>
      <w:r w:rsidR="00E7312D" w:rsidRPr="00E7312D">
        <w:t>Uradni list RS, št. 163/22</w:t>
      </w:r>
      <w:r w:rsidR="00223D74" w:rsidRPr="0072687F">
        <w:t>).</w:t>
      </w:r>
    </w:p>
    <w:p w14:paraId="198510D2" w14:textId="77777777" w:rsidR="00223D74" w:rsidRPr="0072687F" w:rsidRDefault="00223D74" w:rsidP="00D82517"/>
    <w:p w14:paraId="20E2FB78" w14:textId="77777777" w:rsidR="00223D74" w:rsidRPr="0072687F" w:rsidRDefault="00223D74" w:rsidP="00D82517">
      <w:r w:rsidRPr="0072687F">
        <w:t>Namen obdelave osebnih podatkov, ki jih ponudniki posredujejo naročniku, je izvedba postopka javnega naročanja, vodenje podatkov, evidenc, analiz in drugih zbirk za naročnika in n</w:t>
      </w:r>
      <w:r w:rsidR="007030BE" w:rsidRPr="0072687F">
        <w:t>a</w:t>
      </w:r>
      <w:r w:rsidRPr="0072687F">
        <w:t>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3ED5E065" w14:textId="4BF7D6E1" w:rsidR="007030BE" w:rsidRPr="0072687F" w:rsidRDefault="007030BE" w:rsidP="00D82517"/>
    <w:p w14:paraId="2E0E4634" w14:textId="46C6B91D" w:rsidR="008B05B9" w:rsidRPr="0072687F" w:rsidRDefault="005C0814" w:rsidP="00E7312D">
      <w:pPr>
        <w:pStyle w:val="PODNASLOVI"/>
        <w:numPr>
          <w:ilvl w:val="0"/>
          <w:numId w:val="43"/>
        </w:numPr>
        <w:outlineLvl w:val="0"/>
        <w:rPr>
          <w:rFonts w:cs="Arial"/>
        </w:rPr>
      </w:pPr>
      <w:bookmarkStart w:id="277" w:name="_Toc126847605"/>
      <w:bookmarkStart w:id="278" w:name="_Toc131756876"/>
      <w:r w:rsidRPr="0072687F">
        <w:rPr>
          <w:rFonts w:cs="Arial"/>
        </w:rPr>
        <w:t>OBVESTILO O ODLOČITVI O ODDAJI NAROČILA</w:t>
      </w:r>
      <w:bookmarkEnd w:id="277"/>
      <w:bookmarkEnd w:id="278"/>
    </w:p>
    <w:p w14:paraId="74A8059D" w14:textId="77777777" w:rsidR="005C0814" w:rsidRPr="0072687F" w:rsidRDefault="005C0814" w:rsidP="00D37134"/>
    <w:p w14:paraId="6CEC583C" w14:textId="77777777" w:rsidR="005C0814" w:rsidRPr="0072687F" w:rsidRDefault="005C0814" w:rsidP="00D37134">
      <w:r w:rsidRPr="0072687F">
        <w:t>Naročnik bo ponudnike obvestil o odločitvi o oddaji naročila na način predpisan v ZJN-3.</w:t>
      </w:r>
    </w:p>
    <w:p w14:paraId="4201EDE8" w14:textId="77777777" w:rsidR="004E7A5A" w:rsidRPr="0072687F" w:rsidRDefault="004E7A5A" w:rsidP="00D37134"/>
    <w:p w14:paraId="5F10BDB6" w14:textId="416A5DDA" w:rsidR="005C0814" w:rsidRPr="0072687F" w:rsidRDefault="005C0814" w:rsidP="00372DBC">
      <w:pPr>
        <w:pStyle w:val="PODNASLOVI"/>
        <w:numPr>
          <w:ilvl w:val="0"/>
          <w:numId w:val="43"/>
        </w:numPr>
        <w:outlineLvl w:val="0"/>
        <w:rPr>
          <w:rFonts w:cs="Arial"/>
        </w:rPr>
      </w:pPr>
      <w:bookmarkStart w:id="279" w:name="_Toc126847606"/>
      <w:bookmarkStart w:id="280" w:name="_Toc131756877"/>
      <w:r w:rsidRPr="0072687F">
        <w:rPr>
          <w:rFonts w:cs="Arial"/>
        </w:rPr>
        <w:t>ODSTOP OD IZVEDBE JAVNEGA NAROČILA</w:t>
      </w:r>
      <w:bookmarkEnd w:id="279"/>
      <w:bookmarkEnd w:id="280"/>
    </w:p>
    <w:p w14:paraId="204AE68E" w14:textId="77777777" w:rsidR="00B22617" w:rsidRPr="0072687F" w:rsidRDefault="00B22617" w:rsidP="00D37134">
      <w:bookmarkStart w:id="281" w:name="_Toc68433769"/>
      <w:bookmarkStart w:id="282" w:name="_Toc107977769"/>
      <w:bookmarkStart w:id="283" w:name="_Toc108236753"/>
      <w:bookmarkStart w:id="284" w:name="_Toc108237997"/>
      <w:bookmarkStart w:id="285" w:name="_Toc108238287"/>
      <w:bookmarkStart w:id="286" w:name="_Toc108517286"/>
      <w:bookmarkStart w:id="287" w:name="_Toc108580964"/>
      <w:bookmarkStart w:id="288" w:name="_Toc298417132"/>
      <w:bookmarkEnd w:id="103"/>
      <w:bookmarkEnd w:id="104"/>
      <w:bookmarkEnd w:id="105"/>
      <w:bookmarkEnd w:id="106"/>
      <w:bookmarkEnd w:id="107"/>
      <w:bookmarkEnd w:id="108"/>
      <w:bookmarkEnd w:id="109"/>
      <w:bookmarkEnd w:id="110"/>
      <w:bookmarkEnd w:id="111"/>
      <w:bookmarkEnd w:id="267"/>
    </w:p>
    <w:p w14:paraId="747B9D97" w14:textId="77777777" w:rsidR="005C0814" w:rsidRPr="0072687F" w:rsidRDefault="005C0814" w:rsidP="00D37134">
      <w:r w:rsidRPr="0072687F">
        <w:t>Naročnik lahko na podlagi osmega odstavka 90. člena ZJN-</w:t>
      </w:r>
      <w:r w:rsidR="001E6C38" w:rsidRPr="0072687F">
        <w:t>3</w:t>
      </w:r>
      <w:r w:rsidRPr="0072687F">
        <w:t xml:space="preserve"> po pravnomočnosti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o odstopu od izvedbe javnega naročila takoj pisno obvestil ponudnike, ki so predložili ponudbo.</w:t>
      </w:r>
    </w:p>
    <w:p w14:paraId="71DB394E" w14:textId="77777777" w:rsidR="0006609D" w:rsidRPr="0072687F" w:rsidRDefault="0006609D" w:rsidP="00D37134"/>
    <w:p w14:paraId="1951507B" w14:textId="386B02D1" w:rsidR="005C0814" w:rsidRPr="0072687F" w:rsidRDefault="005C0814" w:rsidP="00372DBC">
      <w:pPr>
        <w:pStyle w:val="PODNASLOVI"/>
        <w:numPr>
          <w:ilvl w:val="0"/>
          <w:numId w:val="43"/>
        </w:numPr>
        <w:outlineLvl w:val="0"/>
        <w:rPr>
          <w:rFonts w:cs="Arial"/>
        </w:rPr>
      </w:pPr>
      <w:bookmarkStart w:id="289" w:name="_Toc126847607"/>
      <w:bookmarkStart w:id="290" w:name="_Toc131756878"/>
      <w:r w:rsidRPr="0072687F">
        <w:rPr>
          <w:rFonts w:cs="Arial"/>
        </w:rPr>
        <w:t>PRAVNO VARSTVO</w:t>
      </w:r>
      <w:bookmarkEnd w:id="289"/>
      <w:bookmarkEnd w:id="290"/>
    </w:p>
    <w:p w14:paraId="5F894078" w14:textId="77777777" w:rsidR="005C0814" w:rsidRPr="0072687F" w:rsidRDefault="005C0814" w:rsidP="00D37134"/>
    <w:p w14:paraId="2F7B27DE" w14:textId="77777777" w:rsidR="000802F8" w:rsidRPr="0072687F" w:rsidRDefault="000802F8" w:rsidP="000802F8">
      <w:r w:rsidRPr="0072687F">
        <w:t>Pravno varstvo ponudnika, naročnika in javnega interesa v postopku oddaje predmetnega javnega naročila se ureja v skladu z Zakonom o pravnem varstvu v postopkih javnega naročanj</w:t>
      </w:r>
      <w:r w:rsidR="00A02328" w:rsidRPr="0072687F">
        <w:t>a</w:t>
      </w:r>
      <w:r w:rsidRPr="0072687F">
        <w:t xml:space="preserve"> (Uradni list RS, št. 43/11, </w:t>
      </w:r>
      <w:hyperlink r:id="rId14" w:tgtFrame="_blank" w:tooltip="Zakon o dopolnitvi Zakona o tajnih podatkih" w:history="1">
        <w:r w:rsidRPr="0072687F">
          <w:t>60/11</w:t>
        </w:r>
      </w:hyperlink>
      <w:r w:rsidRPr="0072687F">
        <w:t xml:space="preserve"> – ZTP-D, </w:t>
      </w:r>
      <w:hyperlink r:id="rId15" w:tgtFrame="_blank" w:tooltip="Zakon o spremembah in dopolnitvah Zakona o pravnem varstvu v postopkih javnega naročanja" w:history="1">
        <w:r w:rsidRPr="0072687F">
          <w:t>63/13</w:t>
        </w:r>
      </w:hyperlink>
      <w:r w:rsidRPr="0072687F">
        <w:t xml:space="preserve">, </w:t>
      </w:r>
      <w:hyperlink r:id="rId16" w:tgtFrame="_blank" w:tooltip="Zakon o spremembah in dopolnitvah Zakona o državni upravi" w:history="1">
        <w:r w:rsidRPr="0072687F">
          <w:t>90/14</w:t>
        </w:r>
      </w:hyperlink>
      <w:r w:rsidRPr="0072687F">
        <w:t xml:space="preserve"> – ZDU-1I</w:t>
      </w:r>
      <w:r w:rsidR="00795103" w:rsidRPr="0072687F">
        <w:t xml:space="preserve">, </w:t>
      </w:r>
      <w:r w:rsidRPr="0072687F">
        <w:t>60/17</w:t>
      </w:r>
      <w:r w:rsidR="00795103" w:rsidRPr="0072687F">
        <w:t xml:space="preserve"> in </w:t>
      </w:r>
      <w:r w:rsidR="00EA79E4" w:rsidRPr="0072687F">
        <w:t>72/19</w:t>
      </w:r>
      <w:r w:rsidRPr="0072687F">
        <w:t xml:space="preserve">; v nadaljnjem besedilu: ZPVPJN). </w:t>
      </w:r>
    </w:p>
    <w:p w14:paraId="22B5352F" w14:textId="77777777" w:rsidR="00A02328" w:rsidRPr="0072687F" w:rsidRDefault="00A02328" w:rsidP="000802F8"/>
    <w:p w14:paraId="1CC61522" w14:textId="77777777" w:rsidR="000802F8" w:rsidRPr="0072687F" w:rsidRDefault="000802F8" w:rsidP="000802F8">
      <w:r w:rsidRPr="0072687F">
        <w:t xml:space="preserve">Zahtevek za revizijo lahko vloži vsaka oseba, ki ima ali je imela interes za dodelitev javnega naročila in ji je ali bi ji lahko z domnevno kršitvijo nastala škoda, ter zagovornik javnega interesa. </w:t>
      </w:r>
    </w:p>
    <w:p w14:paraId="762570A5" w14:textId="77777777" w:rsidR="007030BE" w:rsidRPr="0072687F" w:rsidRDefault="007030BE" w:rsidP="000802F8"/>
    <w:p w14:paraId="155F6C18" w14:textId="1938190A" w:rsidR="000802F8" w:rsidRPr="0072687F" w:rsidRDefault="000802F8" w:rsidP="000802F8">
      <w:r w:rsidRPr="0072687F">
        <w:t>Zahtevek za revizijo, ki se nanaša na vsebino objave, povabilo k oddaji ponudbe ali dokumentacijo, se, razen v primeru iz tretjega odstavka 25. člena ZPVPJN, vloži v desetih delovnih dneh od dneva objave obvestila o naročilu ali prejema povabila k oddaji ponudbe. Kadar naročnik spremeni ali dopolni navedbe v objavi, povabilu k oddaji ponudbe ali v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oddajo ponudb.</w:t>
      </w:r>
    </w:p>
    <w:p w14:paraId="08C29BD4" w14:textId="77777777" w:rsidR="000802F8" w:rsidRPr="0072687F" w:rsidRDefault="000802F8" w:rsidP="000802F8"/>
    <w:p w14:paraId="2CE0D5F4" w14:textId="77777777" w:rsidR="00DD2840" w:rsidRPr="0072687F" w:rsidRDefault="000802F8" w:rsidP="00DD2840">
      <w:r w:rsidRPr="0072687F">
        <w:lastRenderedPageBreak/>
        <w:t xml:space="preserve">Zahtevek za revizijo se vloži </w:t>
      </w:r>
      <w:r w:rsidR="00EA79E4" w:rsidRPr="0072687F">
        <w:t xml:space="preserve">preko portala </w:t>
      </w:r>
      <w:proofErr w:type="spellStart"/>
      <w:r w:rsidR="00EA79E4" w:rsidRPr="0072687F">
        <w:t>eRevizija</w:t>
      </w:r>
      <w:proofErr w:type="spellEnd"/>
      <w:r w:rsidR="00585B6E" w:rsidRPr="0072687F">
        <w:t xml:space="preserve"> (</w:t>
      </w:r>
      <w:hyperlink r:id="rId17" w:history="1">
        <w:r w:rsidR="00386362" w:rsidRPr="0072687F">
          <w:rPr>
            <w:rStyle w:val="Hiperpovezava"/>
          </w:rPr>
          <w:t>https://www.portalerevizija.si/</w:t>
        </w:r>
      </w:hyperlink>
      <w:r w:rsidR="00585B6E" w:rsidRPr="0072687F">
        <w:t>)</w:t>
      </w:r>
      <w:r w:rsidR="00397418" w:rsidRPr="0072687F">
        <w:t xml:space="preserve">. </w:t>
      </w:r>
    </w:p>
    <w:p w14:paraId="487CC57C" w14:textId="77777777" w:rsidR="000802F8" w:rsidRPr="0072687F" w:rsidRDefault="000802F8" w:rsidP="000802F8"/>
    <w:p w14:paraId="75B109B3" w14:textId="77777777" w:rsidR="000802F8" w:rsidRPr="0072687F" w:rsidRDefault="000802F8" w:rsidP="000802F8">
      <w:r w:rsidRPr="0072687F">
        <w:t xml:space="preserve">Vlagatelj mora v zahtevku za revizijo navesti:  </w:t>
      </w:r>
    </w:p>
    <w:p w14:paraId="23CE0832" w14:textId="77777777" w:rsidR="000802F8" w:rsidRPr="0072687F" w:rsidRDefault="000802F8" w:rsidP="000802F8">
      <w:pPr>
        <w:ind w:left="709"/>
      </w:pPr>
      <w:r w:rsidRPr="0072687F">
        <w:t>•</w:t>
      </w:r>
      <w:r w:rsidRPr="0072687F">
        <w:tab/>
        <w:t xml:space="preserve">ime in naslov vlagatelja zahtevka in kontaktno osebo, </w:t>
      </w:r>
    </w:p>
    <w:p w14:paraId="321D3CDB" w14:textId="77777777" w:rsidR="000802F8" w:rsidRPr="0072687F" w:rsidRDefault="000802F8" w:rsidP="000802F8">
      <w:pPr>
        <w:ind w:left="709"/>
      </w:pPr>
      <w:r w:rsidRPr="0072687F">
        <w:t>•</w:t>
      </w:r>
      <w:r w:rsidRPr="0072687F">
        <w:tab/>
        <w:t xml:space="preserve">ime naročnika, </w:t>
      </w:r>
    </w:p>
    <w:p w14:paraId="26B47D78" w14:textId="77777777" w:rsidR="000802F8" w:rsidRPr="0072687F" w:rsidRDefault="000802F8" w:rsidP="000802F8">
      <w:pPr>
        <w:ind w:left="709"/>
      </w:pPr>
      <w:r w:rsidRPr="0072687F">
        <w:t>•</w:t>
      </w:r>
      <w:r w:rsidRPr="0072687F">
        <w:tab/>
        <w:t xml:space="preserve">oznako (številko) javnega naročila oziroma odločitve o oddaji javnega naročila, </w:t>
      </w:r>
    </w:p>
    <w:p w14:paraId="1506E9DE" w14:textId="0FFF8FCC" w:rsidR="00FC6E68" w:rsidRPr="0072687F" w:rsidRDefault="000802F8" w:rsidP="00FC6E68">
      <w:pPr>
        <w:ind w:left="709"/>
      </w:pPr>
      <w:r w:rsidRPr="0072687F">
        <w:t>•</w:t>
      </w:r>
      <w:r w:rsidRPr="0072687F">
        <w:tab/>
        <w:t>predmet javnega naročila,</w:t>
      </w:r>
    </w:p>
    <w:p w14:paraId="1E5DB7AE" w14:textId="63C844DE" w:rsidR="000802F8" w:rsidRPr="0072687F" w:rsidRDefault="000802F8" w:rsidP="00DD2840">
      <w:r w:rsidRPr="0072687F">
        <w:t xml:space="preserve">ter mora priložiti: </w:t>
      </w:r>
    </w:p>
    <w:p w14:paraId="0C5C4583" w14:textId="77777777" w:rsidR="000802F8" w:rsidRPr="0072687F" w:rsidRDefault="000802F8" w:rsidP="000802F8">
      <w:pPr>
        <w:ind w:left="709"/>
      </w:pPr>
      <w:r w:rsidRPr="0072687F">
        <w:t>•</w:t>
      </w:r>
      <w:r w:rsidRPr="0072687F">
        <w:tab/>
        <w:t xml:space="preserve">pooblastilo za zastopanje v </w:t>
      </w:r>
      <w:proofErr w:type="spellStart"/>
      <w:r w:rsidRPr="0072687F">
        <w:t>predrevizijskem</w:t>
      </w:r>
      <w:proofErr w:type="spellEnd"/>
      <w:r w:rsidRPr="0072687F">
        <w:t xml:space="preserve"> in revizijskem postopku, če vlagatelj nastopa s pooblaščencem in</w:t>
      </w:r>
    </w:p>
    <w:p w14:paraId="4AE36803" w14:textId="77777777" w:rsidR="000802F8" w:rsidRPr="0072687F" w:rsidRDefault="000802F8" w:rsidP="000802F8">
      <w:pPr>
        <w:ind w:left="709"/>
      </w:pPr>
      <w:r w:rsidRPr="0072687F">
        <w:t>•</w:t>
      </w:r>
      <w:r w:rsidRPr="0072687F">
        <w:tab/>
        <w:t>potrdilo o plačilu takse iz 71. člena ZPVPJN, na račun Ministrstva za finance št. 01100-1000358802. Na plačilnem nalogu je potrebno vpisati naslednje sklicevanje na številko odobritve:</w:t>
      </w:r>
    </w:p>
    <w:p w14:paraId="111A287D" w14:textId="77777777" w:rsidR="000802F8" w:rsidRPr="0072687F" w:rsidRDefault="000802F8" w:rsidP="000802F8">
      <w:pPr>
        <w:ind w:left="709"/>
      </w:pPr>
      <w:r w:rsidRPr="0072687F">
        <w:t>11 16110-7111290-XXXXXXLL (oznaka X pomeni št. javnega naročila, oznaka L pa pomeni označbo leta. V kolikor je št. javnega naročila krajših sedmih znakov se na manjkajoča mesta spredaj vpiše 0). Višina takse je 4.000,00 EUR, če se zahtevek za revizijo nanaša na vsebino objave, povabilo k oddaji ponudbe ali dokumentacijo.</w:t>
      </w:r>
    </w:p>
    <w:p w14:paraId="0CD73084" w14:textId="69FD3505" w:rsidR="00B500B6" w:rsidRPr="0072687F" w:rsidRDefault="0090779F" w:rsidP="00B547EB">
      <w:pPr>
        <w:ind w:left="709"/>
      </w:pPr>
      <w:r w:rsidRPr="0072687F">
        <w:t xml:space="preserve"> </w:t>
      </w:r>
    </w:p>
    <w:p w14:paraId="361EA734" w14:textId="415CC028" w:rsidR="005C0814" w:rsidRPr="0072687F" w:rsidRDefault="00572AAF" w:rsidP="00C424F5">
      <w:pPr>
        <w:pStyle w:val="PODNASLOVI"/>
        <w:numPr>
          <w:ilvl w:val="0"/>
          <w:numId w:val="43"/>
        </w:numPr>
        <w:outlineLvl w:val="0"/>
        <w:rPr>
          <w:rFonts w:cs="Arial"/>
        </w:rPr>
      </w:pPr>
      <w:bookmarkStart w:id="291" w:name="_Toc131756879"/>
      <w:r w:rsidRPr="0072687F">
        <w:rPr>
          <w:rFonts w:cs="Arial"/>
        </w:rPr>
        <w:t>OKVIRNI SPORAZUM</w:t>
      </w:r>
      <w:bookmarkEnd w:id="291"/>
    </w:p>
    <w:p w14:paraId="5101592B" w14:textId="77777777" w:rsidR="005C0814" w:rsidRPr="0072687F" w:rsidRDefault="00464424" w:rsidP="00464424">
      <w:pPr>
        <w:tabs>
          <w:tab w:val="left" w:pos="6854"/>
        </w:tabs>
      </w:pPr>
      <w:r w:rsidRPr="0072687F">
        <w:tab/>
      </w:r>
    </w:p>
    <w:p w14:paraId="1A9E7453" w14:textId="5E64A6A2" w:rsidR="00572AAF" w:rsidRPr="0072687F" w:rsidRDefault="00572AAF" w:rsidP="00464424">
      <w:r w:rsidRPr="0072687F">
        <w:t>Naročnik bo z vsemi ponudniki, ki bodo izpolnjevali vse pogoje in zahteve te razpisne dokumentacije ter jim bo s sklepom priznana sposobnost, po pravnomočnosti sklepa o priznanju sposobnosti podpisal okvirni sporazum.</w:t>
      </w:r>
    </w:p>
    <w:p w14:paraId="2A1954F8" w14:textId="77777777" w:rsidR="005C0814" w:rsidRPr="0072687F" w:rsidRDefault="005C0814" w:rsidP="00D37134"/>
    <w:p w14:paraId="0590EEE4" w14:textId="41358795" w:rsidR="00EC55F5" w:rsidRPr="0072687F" w:rsidRDefault="005C0814" w:rsidP="00D37134">
      <w:r w:rsidRPr="0072687F">
        <w:t xml:space="preserve">Izbrani ponudnik mora podpisati in vrniti naročniku </w:t>
      </w:r>
      <w:r w:rsidR="00572AAF" w:rsidRPr="0072687F">
        <w:t xml:space="preserve">okvirni sporazum in </w:t>
      </w:r>
      <w:r w:rsidRPr="0072687F">
        <w:t>pogodbo v roku</w:t>
      </w:r>
      <w:r w:rsidR="00572AAF" w:rsidRPr="0072687F">
        <w:t xml:space="preserve"> največ</w:t>
      </w:r>
      <w:r w:rsidRPr="0072687F">
        <w:t xml:space="preserve"> </w:t>
      </w:r>
      <w:r w:rsidR="00572AAF" w:rsidRPr="0072687F">
        <w:t>5</w:t>
      </w:r>
      <w:r w:rsidRPr="0072687F">
        <w:t xml:space="preserve"> (</w:t>
      </w:r>
      <w:r w:rsidR="00572AAF" w:rsidRPr="0072687F">
        <w:t>pet</w:t>
      </w:r>
      <w:r w:rsidRPr="0072687F">
        <w:t xml:space="preserve">) delovnih dni po prejemu s strani naročnika podpisane pogodbe. </w:t>
      </w:r>
      <w:r w:rsidR="00572AAF" w:rsidRPr="0072687F">
        <w:t>Okvirni sporazum in p</w:t>
      </w:r>
      <w:r w:rsidRPr="0072687F">
        <w:t>ogodba se bo pred podpisom vsebinsko prilagodila glede na to, ali bo izbrani ponudnik predložil skupno ponudbo, prijavil sodelovanje podizvajalcev in podobno.</w:t>
      </w:r>
    </w:p>
    <w:p w14:paraId="32F0BCE0" w14:textId="1A031E0C" w:rsidR="000B7375" w:rsidRPr="0072687F" w:rsidRDefault="000B7375" w:rsidP="00D37134"/>
    <w:p w14:paraId="3200531F" w14:textId="4C7D2A54" w:rsidR="00BE39FA" w:rsidRPr="0072687F" w:rsidRDefault="00BE39FA" w:rsidP="00BE39FA">
      <w:r w:rsidRPr="0072687F">
        <w:t xml:space="preserve">Skladno s šestim odstavkom 14. člena Zakona o integriteti in preprečevanju korupcije (Ur. l. RS, št. 69/11 – uradno prečiščeno besedilo, 158/20, 3/22 – </w:t>
      </w:r>
      <w:proofErr w:type="spellStart"/>
      <w:r w:rsidRPr="0072687F">
        <w:t>ZDeb</w:t>
      </w:r>
      <w:proofErr w:type="spellEnd"/>
      <w:r w:rsidRPr="0072687F">
        <w:t xml:space="preserve"> in 16/23 – </w:t>
      </w:r>
      <w:proofErr w:type="spellStart"/>
      <w:r w:rsidRPr="0072687F">
        <w:t>ZZPri</w:t>
      </w:r>
      <w:proofErr w:type="spellEnd"/>
      <w:r w:rsidRPr="0072687F">
        <w:t>)), ter v povezavi s šestim odstavkom 91. člena ZJN-3, bo moral ponudnik, ki mu je bila priznana sposobnost pred sklenitvijo okvirnega sporazuma predložiti izjavo oziroma podatke o udeležbi fizičnih in pravnih oseb v lastništvu ponudnika, vključno z udeležbo tihih družbenikov, ter o gospodarskih subjektih, za katere se glede na določbe zakona, ki ureja gospodarske družbe, šteje, da so povezane družbe s ponudnikom</w:t>
      </w:r>
      <w:r w:rsidR="00CE0ADE" w:rsidRPr="0072687F">
        <w:t xml:space="preserve"> (OBR-Udeležba)</w:t>
      </w:r>
      <w:r w:rsidRPr="0072687F">
        <w:t xml:space="preserve">. Če ponudnik predloži lažno izjavo oziroma da neresnične podatke o navedenih dejstvih, ima to za posledico ničnost okvirnega sporazuma. V primeru, da bo ponudnik, ki mu bo priznana sposobnost pri izvedbi predmetnega naročila posloval s podizvajalcem in bo vrednost pogodbenih del, ki jih bo izvedel podizvajalec, višja od 10.000,00 EUR brez DDV, bo moral ponudnik zgoraj navedene podatke posredovati tudi za podizvajalca. </w:t>
      </w:r>
    </w:p>
    <w:p w14:paraId="04A46697" w14:textId="77777777" w:rsidR="00BE39FA" w:rsidRPr="0072687F" w:rsidRDefault="00BE39FA" w:rsidP="00D37134"/>
    <w:p w14:paraId="5122C40E" w14:textId="0DA871B7" w:rsidR="00BE4D78" w:rsidRPr="0072687F" w:rsidRDefault="009E5576" w:rsidP="00C424F5">
      <w:pPr>
        <w:pStyle w:val="PODNASLOVI"/>
        <w:numPr>
          <w:ilvl w:val="0"/>
          <w:numId w:val="43"/>
        </w:numPr>
        <w:outlineLvl w:val="0"/>
        <w:rPr>
          <w:rFonts w:cs="Arial"/>
        </w:rPr>
      </w:pPr>
      <w:bookmarkStart w:id="292" w:name="_Toc131756880"/>
      <w:r w:rsidRPr="0072687F">
        <w:t>POGODBA</w:t>
      </w:r>
      <w:bookmarkEnd w:id="292"/>
    </w:p>
    <w:p w14:paraId="121F26BE" w14:textId="56596E64" w:rsidR="009E5576" w:rsidRPr="0072687F" w:rsidRDefault="009E5576" w:rsidP="009E5576"/>
    <w:p w14:paraId="3FECCE7E" w14:textId="5F186C3F" w:rsidR="009E5576" w:rsidRPr="0072687F" w:rsidRDefault="009E5576" w:rsidP="009E5576">
      <w:pPr>
        <w:rPr>
          <w:bCs/>
        </w:rPr>
      </w:pPr>
      <w:r w:rsidRPr="0072687F">
        <w:rPr>
          <w:bCs/>
        </w:rPr>
        <w:t>V fazi odpiranja konkurence med gospodarskimi subjekti, ki bodo podpisniki okvirnega sporazuma, bo naročnik bolj podrobno opredelil predmet javnega naročila, rok dobave in druge preostale pogoje izvedbe konkretnega javnega naročila.</w:t>
      </w:r>
    </w:p>
    <w:p w14:paraId="46FD86BA" w14:textId="08507CBE" w:rsidR="009E5576" w:rsidRDefault="009E5576" w:rsidP="009E5576"/>
    <w:p w14:paraId="12CE3A4D" w14:textId="77777777" w:rsidR="00C1784A" w:rsidRPr="0072687F" w:rsidRDefault="00C1784A" w:rsidP="009E5576"/>
    <w:p w14:paraId="54FFA2E7" w14:textId="3DB95721" w:rsidR="009E5576" w:rsidRPr="0072687F" w:rsidRDefault="009E5576" w:rsidP="00D37134">
      <w:r w:rsidRPr="0072687F">
        <w:lastRenderedPageBreak/>
        <w:t xml:space="preserve">Naročnik bo z izbranim ponudnikom, ki bo </w:t>
      </w:r>
      <w:r w:rsidRPr="0072687F">
        <w:rPr>
          <w:bCs/>
        </w:rPr>
        <w:t>v fazi odpiranja konkurence med gospodarskimi subjekti,</w:t>
      </w:r>
      <w:r w:rsidRPr="0072687F">
        <w:t xml:space="preserve"> oddal ekonomsko najugodnejšo dopustno ponudbo sklenil pogodbo za nakup konkretne opreme. Naročnik si pridržuje pravico, da posameznega naročila ne odda.</w:t>
      </w:r>
    </w:p>
    <w:p w14:paraId="0A506A94" w14:textId="4A155E39" w:rsidR="00F65E21" w:rsidRPr="0072687F" w:rsidRDefault="00F65E21" w:rsidP="00D37134"/>
    <w:p w14:paraId="30CC7BDD" w14:textId="77777777" w:rsidR="00F65E21" w:rsidRPr="0072687F" w:rsidRDefault="00F65E21" w:rsidP="00D3713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7"/>
        <w:gridCol w:w="3821"/>
      </w:tblGrid>
      <w:tr w:rsidR="000B7375" w:rsidRPr="0072687F" w14:paraId="5F0FD38E" w14:textId="77777777" w:rsidTr="0011671D">
        <w:tc>
          <w:tcPr>
            <w:tcW w:w="4957" w:type="dxa"/>
          </w:tcPr>
          <w:p w14:paraId="6382003F" w14:textId="77777777" w:rsidR="000B7375" w:rsidRPr="0072687F" w:rsidRDefault="000B7375" w:rsidP="00D37134"/>
        </w:tc>
        <w:tc>
          <w:tcPr>
            <w:tcW w:w="3821" w:type="dxa"/>
          </w:tcPr>
          <w:p w14:paraId="1331403C" w14:textId="228706DA" w:rsidR="0061368D" w:rsidRPr="00C424F5" w:rsidRDefault="00C451A6" w:rsidP="00EB249B">
            <w:pPr>
              <w:ind w:left="1172"/>
              <w:rPr>
                <w:b/>
                <w:bCs/>
              </w:rPr>
            </w:pPr>
            <w:r w:rsidRPr="00C424F5">
              <w:rPr>
                <w:b/>
                <w:bCs/>
              </w:rPr>
              <w:t>Aleš Šabeder</w:t>
            </w:r>
          </w:p>
          <w:p w14:paraId="10016A8D" w14:textId="2793C701" w:rsidR="0061368D" w:rsidRPr="00C424F5" w:rsidRDefault="00B547EB" w:rsidP="00EB249B">
            <w:pPr>
              <w:ind w:left="1172"/>
              <w:rPr>
                <w:b/>
                <w:bCs/>
              </w:rPr>
            </w:pPr>
            <w:r>
              <w:rPr>
                <w:b/>
                <w:bCs/>
              </w:rPr>
              <w:t>d</w:t>
            </w:r>
            <w:r w:rsidR="00C424F5">
              <w:rPr>
                <w:b/>
                <w:bCs/>
              </w:rPr>
              <w:t>irektor</w:t>
            </w:r>
          </w:p>
          <w:p w14:paraId="0D505D16" w14:textId="3CAD343F" w:rsidR="000B7375" w:rsidRPr="0072687F" w:rsidRDefault="000B7375" w:rsidP="000B7375"/>
        </w:tc>
      </w:tr>
    </w:tbl>
    <w:p w14:paraId="7CCC4864" w14:textId="77777777" w:rsidR="000B7375" w:rsidRPr="0072687F" w:rsidRDefault="000B7375" w:rsidP="00D37134"/>
    <w:p w14:paraId="24294E50" w14:textId="08747577" w:rsidR="000B7375" w:rsidRPr="0072687F" w:rsidRDefault="000B7375">
      <w:pPr>
        <w:spacing w:line="240" w:lineRule="auto"/>
        <w:jc w:val="left"/>
      </w:pPr>
      <w:r w:rsidRPr="0072687F">
        <w:br w:type="page"/>
      </w:r>
    </w:p>
    <w:p w14:paraId="76CB1A6A" w14:textId="62CC4700" w:rsidR="005C0814" w:rsidRPr="0072687F" w:rsidRDefault="000B7375" w:rsidP="0061368D">
      <w:pPr>
        <w:ind w:right="283"/>
        <w:jc w:val="right"/>
      </w:pPr>
      <w:r w:rsidRPr="0072687F">
        <w:lastRenderedPageBreak/>
        <w:t>OBRAZEC ŠT. 1</w:t>
      </w:r>
    </w:p>
    <w:p w14:paraId="6554EFCE" w14:textId="126E08B7" w:rsidR="00FE65A3" w:rsidRPr="0072687F" w:rsidRDefault="005722C2" w:rsidP="004464F4">
      <w:pPr>
        <w:pStyle w:val="n2"/>
        <w:pBdr>
          <w:right w:val="single" w:sz="4" w:space="1" w:color="auto"/>
        </w:pBdr>
        <w:ind w:right="283"/>
        <w:outlineLvl w:val="0"/>
        <w:rPr>
          <w:color w:val="000000"/>
        </w:rPr>
      </w:pPr>
      <w:bookmarkStart w:id="293" w:name="_Toc126847609"/>
      <w:bookmarkStart w:id="294" w:name="_Toc68433764"/>
      <w:bookmarkStart w:id="295" w:name="_Toc13019798"/>
      <w:bookmarkStart w:id="296" w:name="_Toc21152247"/>
      <w:bookmarkStart w:id="297" w:name="_Toc49070937"/>
      <w:bookmarkStart w:id="298" w:name="_Toc68433772"/>
      <w:bookmarkStart w:id="299" w:name="_Toc107977772"/>
      <w:bookmarkStart w:id="300" w:name="_Toc108236756"/>
      <w:bookmarkStart w:id="301" w:name="_Toc108238000"/>
      <w:bookmarkStart w:id="302" w:name="_Toc108238290"/>
      <w:bookmarkStart w:id="303" w:name="_Toc108517290"/>
      <w:bookmarkStart w:id="304" w:name="_Toc108580969"/>
      <w:bookmarkStart w:id="305" w:name="_Toc298417134"/>
      <w:bookmarkStart w:id="306" w:name="_Toc131756881"/>
      <w:bookmarkEnd w:id="281"/>
      <w:bookmarkEnd w:id="282"/>
      <w:bookmarkEnd w:id="283"/>
      <w:bookmarkEnd w:id="284"/>
      <w:bookmarkEnd w:id="285"/>
      <w:bookmarkEnd w:id="286"/>
      <w:bookmarkEnd w:id="287"/>
      <w:bookmarkEnd w:id="288"/>
      <w:r w:rsidRPr="0072687F">
        <w:rPr>
          <w:rFonts w:cs="Arial"/>
        </w:rPr>
        <w:t>P</w:t>
      </w:r>
      <w:bookmarkStart w:id="307" w:name="_Toc392226338"/>
      <w:bookmarkStart w:id="308" w:name="_Toc394567007"/>
      <w:bookmarkStart w:id="309" w:name="_Toc406654000"/>
      <w:bookmarkEnd w:id="1"/>
      <w:bookmarkEnd w:id="293"/>
      <w:bookmarkEnd w:id="294"/>
      <w:bookmarkEnd w:id="295"/>
      <w:bookmarkEnd w:id="296"/>
      <w:bookmarkEnd w:id="297"/>
      <w:bookmarkEnd w:id="298"/>
      <w:bookmarkEnd w:id="299"/>
      <w:bookmarkEnd w:id="300"/>
      <w:bookmarkEnd w:id="301"/>
      <w:bookmarkEnd w:id="302"/>
      <w:bookmarkEnd w:id="303"/>
      <w:bookmarkEnd w:id="304"/>
      <w:bookmarkEnd w:id="305"/>
      <w:r w:rsidR="00DC4405" w:rsidRPr="0072687F">
        <w:rPr>
          <w:rFonts w:cs="Arial"/>
        </w:rPr>
        <w:t>RIJAVA</w:t>
      </w:r>
      <w:bookmarkEnd w:id="306"/>
    </w:p>
    <w:p w14:paraId="0680B198" w14:textId="77777777" w:rsidR="00FE65A3" w:rsidRPr="0072687F" w:rsidRDefault="00FE65A3" w:rsidP="00FE65A3">
      <w:pPr>
        <w:rPr>
          <w:color w:val="000000"/>
        </w:rPr>
      </w:pPr>
    </w:p>
    <w:bookmarkEnd w:id="307"/>
    <w:bookmarkEnd w:id="308"/>
    <w:bookmarkEnd w:id="309"/>
    <w:p w14:paraId="75CD2BA9" w14:textId="77777777" w:rsidR="00DC4405" w:rsidRPr="0072687F" w:rsidRDefault="00DC4405" w:rsidP="00DC4405">
      <w:pPr>
        <w:rPr>
          <w:b/>
          <w:color w:val="000000"/>
        </w:rPr>
      </w:pPr>
      <w:r w:rsidRPr="0072687F">
        <w:rPr>
          <w:b/>
          <w:color w:val="000000"/>
        </w:rPr>
        <w:t>PONUDNIK:</w:t>
      </w:r>
    </w:p>
    <w:tbl>
      <w:tblPr>
        <w:tblW w:w="0" w:type="auto"/>
        <w:tblInd w:w="108" w:type="dxa"/>
        <w:tblBorders>
          <w:bottom w:val="dotted" w:sz="4" w:space="0" w:color="auto"/>
          <w:insideH w:val="dotted" w:sz="4" w:space="0" w:color="auto"/>
        </w:tblBorders>
        <w:tblLook w:val="01E0" w:firstRow="1" w:lastRow="1" w:firstColumn="1" w:lastColumn="1" w:noHBand="0" w:noVBand="0"/>
      </w:tblPr>
      <w:tblGrid>
        <w:gridCol w:w="2721"/>
        <w:gridCol w:w="6034"/>
      </w:tblGrid>
      <w:tr w:rsidR="00DC4405" w:rsidRPr="0072687F" w14:paraId="3CD75B2A" w14:textId="77777777" w:rsidTr="00460E93">
        <w:trPr>
          <w:trHeight w:val="522"/>
        </w:trPr>
        <w:tc>
          <w:tcPr>
            <w:tcW w:w="2721" w:type="dxa"/>
            <w:tcBorders>
              <w:top w:val="nil"/>
              <w:bottom w:val="nil"/>
              <w:right w:val="single" w:sz="4" w:space="0" w:color="auto"/>
            </w:tcBorders>
            <w:shd w:val="clear" w:color="auto" w:fill="auto"/>
            <w:vAlign w:val="center"/>
          </w:tcPr>
          <w:p w14:paraId="5B10F19F" w14:textId="77777777" w:rsidR="00DC4405" w:rsidRPr="0072687F" w:rsidRDefault="00DC4405" w:rsidP="00DC4405">
            <w:pPr>
              <w:rPr>
                <w:color w:val="000000"/>
              </w:rPr>
            </w:pPr>
            <w:r w:rsidRPr="0072687F">
              <w:rPr>
                <w:color w:val="000000"/>
              </w:rPr>
              <w:t>Firma (naziv)</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34124B16" w14:textId="77777777" w:rsidR="00DC4405" w:rsidRPr="0072687F" w:rsidRDefault="00DC4405" w:rsidP="00DC4405">
            <w:pPr>
              <w:rPr>
                <w:color w:val="000000"/>
              </w:rPr>
            </w:pPr>
          </w:p>
        </w:tc>
      </w:tr>
      <w:tr w:rsidR="00DC4405" w:rsidRPr="0072687F" w14:paraId="3B43319B" w14:textId="77777777" w:rsidTr="00460E93">
        <w:trPr>
          <w:trHeight w:val="522"/>
        </w:trPr>
        <w:tc>
          <w:tcPr>
            <w:tcW w:w="2721" w:type="dxa"/>
            <w:tcBorders>
              <w:top w:val="nil"/>
              <w:bottom w:val="nil"/>
              <w:right w:val="single" w:sz="4" w:space="0" w:color="auto"/>
            </w:tcBorders>
            <w:shd w:val="clear" w:color="auto" w:fill="auto"/>
            <w:vAlign w:val="center"/>
          </w:tcPr>
          <w:p w14:paraId="2CD141BC" w14:textId="77777777" w:rsidR="00DC4405" w:rsidRPr="0072687F" w:rsidRDefault="00DC4405" w:rsidP="00DC4405">
            <w:pPr>
              <w:rPr>
                <w:color w:val="000000"/>
              </w:rPr>
            </w:pPr>
            <w:r w:rsidRPr="0072687F">
              <w:rPr>
                <w:color w:val="000000"/>
              </w:rPr>
              <w:t>Davčna št.</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72D39D37" w14:textId="77777777" w:rsidR="00DC4405" w:rsidRPr="0072687F" w:rsidRDefault="00DC4405" w:rsidP="00DC4405">
            <w:pPr>
              <w:rPr>
                <w:color w:val="000000"/>
              </w:rPr>
            </w:pPr>
          </w:p>
        </w:tc>
      </w:tr>
      <w:tr w:rsidR="00DC4405" w:rsidRPr="0072687F" w14:paraId="616D7E68" w14:textId="77777777" w:rsidTr="00460E93">
        <w:trPr>
          <w:trHeight w:val="522"/>
        </w:trPr>
        <w:tc>
          <w:tcPr>
            <w:tcW w:w="2721" w:type="dxa"/>
            <w:tcBorders>
              <w:top w:val="nil"/>
              <w:bottom w:val="nil"/>
              <w:right w:val="single" w:sz="4" w:space="0" w:color="auto"/>
            </w:tcBorders>
            <w:shd w:val="clear" w:color="auto" w:fill="auto"/>
            <w:vAlign w:val="center"/>
          </w:tcPr>
          <w:p w14:paraId="1BD2CD12" w14:textId="77777777" w:rsidR="00DC4405" w:rsidRPr="0072687F" w:rsidRDefault="00DC4405" w:rsidP="00DC4405">
            <w:pPr>
              <w:rPr>
                <w:color w:val="000000"/>
              </w:rPr>
            </w:pPr>
            <w:r w:rsidRPr="0072687F">
              <w:rPr>
                <w:color w:val="000000"/>
              </w:rPr>
              <w:t>Kontaktna oseba</w:t>
            </w:r>
          </w:p>
          <w:p w14:paraId="0111E324" w14:textId="77777777" w:rsidR="00DC4405" w:rsidRPr="0072687F" w:rsidRDefault="00DC4405" w:rsidP="00DC4405">
            <w:pPr>
              <w:rPr>
                <w:color w:val="000000"/>
              </w:rPr>
            </w:pPr>
            <w:r w:rsidRPr="0072687F">
              <w:rPr>
                <w:color w:val="000000"/>
              </w:rPr>
              <w:t>(skrbnik pogodbe)</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26438704" w14:textId="77777777" w:rsidR="00DC4405" w:rsidRPr="0072687F" w:rsidRDefault="00DC4405" w:rsidP="00DC4405">
            <w:pPr>
              <w:rPr>
                <w:color w:val="000000"/>
              </w:rPr>
            </w:pPr>
            <w:r w:rsidRPr="0072687F">
              <w:rPr>
                <w:color w:val="000000"/>
              </w:rPr>
              <w:t>Ime in priimek: …</w:t>
            </w:r>
          </w:p>
          <w:p w14:paraId="079F5B02" w14:textId="77777777" w:rsidR="00DC4405" w:rsidRPr="0072687F" w:rsidRDefault="00DC4405" w:rsidP="00DC4405">
            <w:pPr>
              <w:rPr>
                <w:color w:val="000000"/>
              </w:rPr>
            </w:pPr>
            <w:r w:rsidRPr="0072687F">
              <w:rPr>
                <w:color w:val="000000"/>
              </w:rPr>
              <w:t>Telefon: …</w:t>
            </w:r>
          </w:p>
          <w:p w14:paraId="0772FD56" w14:textId="77777777" w:rsidR="00DC4405" w:rsidRPr="0072687F" w:rsidRDefault="00DC4405" w:rsidP="00DC4405">
            <w:pPr>
              <w:rPr>
                <w:color w:val="000000"/>
              </w:rPr>
            </w:pPr>
            <w:r w:rsidRPr="0072687F">
              <w:rPr>
                <w:color w:val="000000"/>
              </w:rPr>
              <w:t>E-mail: …</w:t>
            </w:r>
          </w:p>
        </w:tc>
      </w:tr>
    </w:tbl>
    <w:p w14:paraId="409739C7" w14:textId="77777777" w:rsidR="00DC4405" w:rsidRPr="0072687F" w:rsidRDefault="00DC4405" w:rsidP="00DC4405">
      <w:pPr>
        <w:rPr>
          <w:b/>
          <w:color w:val="000000"/>
        </w:rPr>
      </w:pPr>
    </w:p>
    <w:p w14:paraId="04906F4C" w14:textId="77777777" w:rsidR="00DC4405" w:rsidRPr="0072687F" w:rsidRDefault="00DC4405" w:rsidP="00DC4405">
      <w:pPr>
        <w:rPr>
          <w:b/>
          <w:color w:val="000000"/>
        </w:rPr>
      </w:pPr>
    </w:p>
    <w:p w14:paraId="340A6E95" w14:textId="77777777" w:rsidR="00DC4405" w:rsidRPr="0072687F" w:rsidRDefault="00DC4405" w:rsidP="00DC4405">
      <w:pPr>
        <w:rPr>
          <w:b/>
          <w:color w:val="000000"/>
        </w:rPr>
      </w:pPr>
      <w:r w:rsidRPr="0072687F">
        <w:rPr>
          <w:color w:val="000000"/>
        </w:rPr>
        <w:t xml:space="preserve">V primeru skupne (partnerske) ponudbe, ponudnik izpolni polja v nadaljevanju. Po potrebi ponudnik doda ali kopira vrstice. Skupina gospodarskih subjektov mora k ponudbi predložiti </w:t>
      </w:r>
      <w:r w:rsidRPr="0072687F">
        <w:rPr>
          <w:b/>
          <w:color w:val="000000"/>
        </w:rPr>
        <w:t>partnersko pogodbo</w:t>
      </w:r>
      <w:r w:rsidRPr="0072687F">
        <w:rPr>
          <w:color w:val="000000"/>
        </w:rPr>
        <w:t xml:space="preserve">, v kateri mora biti opredeljeno najmanj: funkcija posameznega partnerja (vodilni partner / partner), način obračunavanja in plačevanja izstavljenih računov ter obveznost, da proti naročniku za celotno obveznost in za vsak njen del odgovarjajo vsi partnerji solidarno). </w:t>
      </w:r>
    </w:p>
    <w:p w14:paraId="0F4117E8" w14:textId="77777777" w:rsidR="00DC4405" w:rsidRPr="0072687F" w:rsidRDefault="00DC4405" w:rsidP="00DC4405">
      <w:pPr>
        <w:rPr>
          <w:b/>
          <w:color w:val="000000"/>
        </w:rPr>
      </w:pPr>
    </w:p>
    <w:p w14:paraId="4F3EE796" w14:textId="77777777" w:rsidR="00DC4405" w:rsidRPr="0072687F" w:rsidRDefault="00DC4405" w:rsidP="00DC4405">
      <w:pPr>
        <w:rPr>
          <w:b/>
          <w:color w:val="000000"/>
        </w:rPr>
      </w:pPr>
      <w:r w:rsidRPr="0072687F">
        <w:rPr>
          <w:b/>
          <w:color w:val="000000"/>
        </w:rPr>
        <w:t>PARTNER:</w:t>
      </w:r>
    </w:p>
    <w:tbl>
      <w:tblPr>
        <w:tblW w:w="0" w:type="auto"/>
        <w:tblInd w:w="108" w:type="dxa"/>
        <w:tblLook w:val="01E0" w:firstRow="1" w:lastRow="1" w:firstColumn="1" w:lastColumn="1" w:noHBand="0" w:noVBand="0"/>
      </w:tblPr>
      <w:tblGrid>
        <w:gridCol w:w="2721"/>
        <w:gridCol w:w="6034"/>
      </w:tblGrid>
      <w:tr w:rsidR="00DC4405" w:rsidRPr="0072687F" w14:paraId="59D401C2" w14:textId="77777777" w:rsidTr="00460E93">
        <w:trPr>
          <w:trHeight w:val="522"/>
        </w:trPr>
        <w:tc>
          <w:tcPr>
            <w:tcW w:w="2721" w:type="dxa"/>
            <w:tcBorders>
              <w:right w:val="single" w:sz="4" w:space="0" w:color="auto"/>
            </w:tcBorders>
            <w:shd w:val="clear" w:color="auto" w:fill="auto"/>
            <w:vAlign w:val="center"/>
          </w:tcPr>
          <w:p w14:paraId="3B474A32" w14:textId="77777777" w:rsidR="00DC4405" w:rsidRPr="0072687F" w:rsidRDefault="00DC4405" w:rsidP="00DC4405">
            <w:pPr>
              <w:rPr>
                <w:color w:val="000000"/>
              </w:rPr>
            </w:pPr>
            <w:r w:rsidRPr="0072687F">
              <w:rPr>
                <w:color w:val="000000"/>
              </w:rPr>
              <w:t>Firma (naziv)</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38F63ECD" w14:textId="77777777" w:rsidR="00DC4405" w:rsidRPr="0072687F" w:rsidRDefault="00DC4405" w:rsidP="00DC4405">
            <w:pPr>
              <w:rPr>
                <w:color w:val="000000"/>
              </w:rPr>
            </w:pPr>
          </w:p>
        </w:tc>
      </w:tr>
      <w:tr w:rsidR="00DC4405" w:rsidRPr="0072687F" w14:paraId="3385E822" w14:textId="77777777" w:rsidTr="00460E93">
        <w:trPr>
          <w:trHeight w:val="522"/>
        </w:trPr>
        <w:tc>
          <w:tcPr>
            <w:tcW w:w="2721" w:type="dxa"/>
            <w:tcBorders>
              <w:right w:val="single" w:sz="4" w:space="0" w:color="auto"/>
            </w:tcBorders>
            <w:shd w:val="clear" w:color="auto" w:fill="auto"/>
            <w:vAlign w:val="center"/>
          </w:tcPr>
          <w:p w14:paraId="35544DAA" w14:textId="77777777" w:rsidR="00DC4405" w:rsidRPr="0072687F" w:rsidRDefault="00DC4405" w:rsidP="00DC4405">
            <w:pPr>
              <w:rPr>
                <w:color w:val="000000"/>
              </w:rPr>
            </w:pPr>
            <w:r w:rsidRPr="0072687F">
              <w:rPr>
                <w:color w:val="000000"/>
              </w:rPr>
              <w:t>Poslovni naslov</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7E343298" w14:textId="77777777" w:rsidR="00DC4405" w:rsidRPr="0072687F" w:rsidRDefault="00DC4405" w:rsidP="00DC4405">
            <w:pPr>
              <w:rPr>
                <w:color w:val="000000"/>
              </w:rPr>
            </w:pPr>
          </w:p>
        </w:tc>
      </w:tr>
      <w:tr w:rsidR="00DC4405" w:rsidRPr="0072687F" w14:paraId="5DBAE375" w14:textId="77777777" w:rsidTr="00460E93">
        <w:trPr>
          <w:trHeight w:val="522"/>
        </w:trPr>
        <w:tc>
          <w:tcPr>
            <w:tcW w:w="2721" w:type="dxa"/>
            <w:tcBorders>
              <w:right w:val="single" w:sz="4" w:space="0" w:color="auto"/>
            </w:tcBorders>
            <w:shd w:val="clear" w:color="auto" w:fill="auto"/>
            <w:vAlign w:val="center"/>
          </w:tcPr>
          <w:p w14:paraId="33271E05" w14:textId="77777777" w:rsidR="00DC4405" w:rsidRPr="0072687F" w:rsidRDefault="00DC4405" w:rsidP="00DC4405">
            <w:pPr>
              <w:rPr>
                <w:color w:val="000000"/>
              </w:rPr>
            </w:pPr>
            <w:r w:rsidRPr="0072687F">
              <w:rPr>
                <w:color w:val="000000"/>
              </w:rPr>
              <w:t>Davčna št.</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7EB76C18" w14:textId="77777777" w:rsidR="00DC4405" w:rsidRPr="0072687F" w:rsidRDefault="00DC4405" w:rsidP="00DC4405">
            <w:pPr>
              <w:rPr>
                <w:color w:val="000000"/>
              </w:rPr>
            </w:pPr>
          </w:p>
        </w:tc>
      </w:tr>
      <w:tr w:rsidR="00DC4405" w:rsidRPr="0072687F" w14:paraId="1DCAF570" w14:textId="77777777" w:rsidTr="00460E93">
        <w:trPr>
          <w:trHeight w:val="522"/>
        </w:trPr>
        <w:tc>
          <w:tcPr>
            <w:tcW w:w="2721" w:type="dxa"/>
            <w:tcBorders>
              <w:right w:val="single" w:sz="4" w:space="0" w:color="auto"/>
            </w:tcBorders>
            <w:shd w:val="clear" w:color="auto" w:fill="auto"/>
            <w:vAlign w:val="center"/>
          </w:tcPr>
          <w:p w14:paraId="65B4DA64" w14:textId="77777777" w:rsidR="00DC4405" w:rsidRPr="0072687F" w:rsidRDefault="00DC4405" w:rsidP="00DC4405">
            <w:pPr>
              <w:rPr>
                <w:color w:val="000000"/>
              </w:rPr>
            </w:pPr>
            <w:r w:rsidRPr="0072687F">
              <w:rPr>
                <w:color w:val="000000"/>
              </w:rPr>
              <w:t>Prevzeti delež</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662B14D4" w14:textId="77777777" w:rsidR="00DC4405" w:rsidRPr="0072687F" w:rsidRDefault="00DC4405" w:rsidP="00DC4405">
            <w:pPr>
              <w:rPr>
                <w:color w:val="000000"/>
              </w:rPr>
            </w:pPr>
          </w:p>
        </w:tc>
      </w:tr>
    </w:tbl>
    <w:p w14:paraId="0E369D29" w14:textId="77777777" w:rsidR="00DC4405" w:rsidRPr="0072687F" w:rsidRDefault="00DC4405" w:rsidP="00DC4405">
      <w:pPr>
        <w:rPr>
          <w:b/>
          <w:color w:val="000000"/>
        </w:rPr>
      </w:pPr>
    </w:p>
    <w:p w14:paraId="6037EEB5" w14:textId="77777777" w:rsidR="00DC4405" w:rsidRPr="0072687F" w:rsidRDefault="00DC4405" w:rsidP="00DC4405">
      <w:pPr>
        <w:rPr>
          <w:color w:val="000000"/>
        </w:rPr>
      </w:pPr>
    </w:p>
    <w:p w14:paraId="5CCD742A" w14:textId="77777777" w:rsidR="00DC4405" w:rsidRPr="0072687F" w:rsidRDefault="00DC4405" w:rsidP="00DC4405">
      <w:pPr>
        <w:rPr>
          <w:color w:val="000000"/>
        </w:rPr>
      </w:pPr>
      <w:r w:rsidRPr="0072687F">
        <w:rPr>
          <w:color w:val="000000"/>
        </w:rPr>
        <w:t xml:space="preserve">V primeru ponudbe, pri kateri nastopajo podizvajalci, ponudnik izpolni polja v nadaljevanju. Po potrebi ponudnik doda ali kopira vrstice. V primeru, da podizvajalec zahteva neposredna plačila, mora ponudnik k ponudbi priložiti </w:t>
      </w:r>
      <w:r w:rsidRPr="0072687F">
        <w:rPr>
          <w:b/>
          <w:bCs/>
          <w:color w:val="000000"/>
        </w:rPr>
        <w:t>izjavo podizvajalca</w:t>
      </w:r>
      <w:r w:rsidRPr="0072687F">
        <w:rPr>
          <w:color w:val="000000"/>
        </w:rPr>
        <w:t xml:space="preserve"> (lastni obrazec), iz katere je razvidno, da podizvajalec soglaša, da naročnik namesto glavnega izvajalca poravna podizvajalčeve terjatve do glavnega izvajalca. </w:t>
      </w:r>
    </w:p>
    <w:p w14:paraId="50EE4400" w14:textId="77777777" w:rsidR="00DC4405" w:rsidRPr="0072687F" w:rsidRDefault="00DC4405" w:rsidP="00DC4405">
      <w:pPr>
        <w:rPr>
          <w:color w:val="000000"/>
        </w:rPr>
      </w:pPr>
    </w:p>
    <w:p w14:paraId="5FB39E8C" w14:textId="77777777" w:rsidR="00DC4405" w:rsidRPr="0072687F" w:rsidRDefault="00DC4405" w:rsidP="00DC4405">
      <w:pPr>
        <w:rPr>
          <w:b/>
          <w:color w:val="000000"/>
        </w:rPr>
      </w:pPr>
      <w:r w:rsidRPr="0072687F">
        <w:rPr>
          <w:b/>
          <w:color w:val="000000"/>
        </w:rPr>
        <w:t>PODIZVAJALEC:</w:t>
      </w:r>
    </w:p>
    <w:tbl>
      <w:tblPr>
        <w:tblW w:w="0" w:type="auto"/>
        <w:tblInd w:w="108" w:type="dxa"/>
        <w:tblLook w:val="01E0" w:firstRow="1" w:lastRow="1" w:firstColumn="1" w:lastColumn="1" w:noHBand="0" w:noVBand="0"/>
      </w:tblPr>
      <w:tblGrid>
        <w:gridCol w:w="2721"/>
        <w:gridCol w:w="6034"/>
      </w:tblGrid>
      <w:tr w:rsidR="00DC4405" w:rsidRPr="0072687F" w14:paraId="572DD604" w14:textId="77777777" w:rsidTr="00460E93">
        <w:trPr>
          <w:trHeight w:val="522"/>
        </w:trPr>
        <w:tc>
          <w:tcPr>
            <w:tcW w:w="2721" w:type="dxa"/>
            <w:tcBorders>
              <w:right w:val="single" w:sz="4" w:space="0" w:color="auto"/>
            </w:tcBorders>
            <w:shd w:val="clear" w:color="auto" w:fill="auto"/>
            <w:vAlign w:val="center"/>
          </w:tcPr>
          <w:p w14:paraId="08D645F1" w14:textId="77777777" w:rsidR="00DC4405" w:rsidRPr="0072687F" w:rsidRDefault="00DC4405" w:rsidP="00DC4405">
            <w:pPr>
              <w:rPr>
                <w:color w:val="000000"/>
              </w:rPr>
            </w:pPr>
            <w:r w:rsidRPr="0072687F">
              <w:rPr>
                <w:color w:val="000000"/>
              </w:rPr>
              <w:t>Firma (naziv)</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1F45E34D" w14:textId="77777777" w:rsidR="00DC4405" w:rsidRPr="0072687F" w:rsidRDefault="00DC4405" w:rsidP="00DC4405">
            <w:pPr>
              <w:rPr>
                <w:color w:val="000000"/>
              </w:rPr>
            </w:pPr>
          </w:p>
        </w:tc>
      </w:tr>
      <w:tr w:rsidR="00DC4405" w:rsidRPr="0072687F" w14:paraId="2360F4B0" w14:textId="77777777" w:rsidTr="00460E93">
        <w:trPr>
          <w:trHeight w:val="522"/>
        </w:trPr>
        <w:tc>
          <w:tcPr>
            <w:tcW w:w="2721" w:type="dxa"/>
            <w:tcBorders>
              <w:right w:val="single" w:sz="4" w:space="0" w:color="auto"/>
            </w:tcBorders>
            <w:shd w:val="clear" w:color="auto" w:fill="auto"/>
            <w:vAlign w:val="center"/>
          </w:tcPr>
          <w:p w14:paraId="14783784" w14:textId="77777777" w:rsidR="00DC4405" w:rsidRPr="0072687F" w:rsidRDefault="00DC4405" w:rsidP="00DC4405">
            <w:pPr>
              <w:rPr>
                <w:color w:val="000000"/>
              </w:rPr>
            </w:pPr>
            <w:r w:rsidRPr="0072687F">
              <w:rPr>
                <w:color w:val="000000"/>
              </w:rPr>
              <w:t>Poslovni naslov</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62F6712F" w14:textId="77777777" w:rsidR="00DC4405" w:rsidRPr="0072687F" w:rsidRDefault="00DC4405" w:rsidP="00DC4405">
            <w:pPr>
              <w:rPr>
                <w:color w:val="000000"/>
              </w:rPr>
            </w:pPr>
          </w:p>
        </w:tc>
      </w:tr>
      <w:tr w:rsidR="00DC4405" w:rsidRPr="0072687F" w14:paraId="19F65CAD" w14:textId="77777777" w:rsidTr="00460E93">
        <w:trPr>
          <w:trHeight w:val="522"/>
        </w:trPr>
        <w:tc>
          <w:tcPr>
            <w:tcW w:w="2721" w:type="dxa"/>
            <w:tcBorders>
              <w:right w:val="single" w:sz="4" w:space="0" w:color="auto"/>
            </w:tcBorders>
            <w:shd w:val="clear" w:color="auto" w:fill="auto"/>
            <w:vAlign w:val="center"/>
          </w:tcPr>
          <w:p w14:paraId="5997CAE5" w14:textId="77777777" w:rsidR="00DC4405" w:rsidRPr="0072687F" w:rsidRDefault="00DC4405" w:rsidP="00DC4405">
            <w:pPr>
              <w:rPr>
                <w:color w:val="000000"/>
              </w:rPr>
            </w:pPr>
            <w:r w:rsidRPr="0072687F">
              <w:rPr>
                <w:color w:val="000000"/>
              </w:rPr>
              <w:t>Davčna št.</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2F4F8D8E" w14:textId="77777777" w:rsidR="00DC4405" w:rsidRPr="0072687F" w:rsidRDefault="00DC4405" w:rsidP="00DC4405">
            <w:pPr>
              <w:rPr>
                <w:color w:val="000000"/>
              </w:rPr>
            </w:pPr>
          </w:p>
        </w:tc>
      </w:tr>
      <w:tr w:rsidR="00DC4405" w:rsidRPr="0072687F" w14:paraId="556A8DD0" w14:textId="77777777" w:rsidTr="00460E93">
        <w:trPr>
          <w:trHeight w:val="522"/>
        </w:trPr>
        <w:tc>
          <w:tcPr>
            <w:tcW w:w="2721" w:type="dxa"/>
            <w:tcBorders>
              <w:right w:val="single" w:sz="4" w:space="0" w:color="auto"/>
            </w:tcBorders>
            <w:shd w:val="clear" w:color="auto" w:fill="auto"/>
            <w:vAlign w:val="center"/>
          </w:tcPr>
          <w:p w14:paraId="1B4E1564" w14:textId="77777777" w:rsidR="00DC4405" w:rsidRPr="0072687F" w:rsidRDefault="00DC4405" w:rsidP="00DC4405">
            <w:pPr>
              <w:rPr>
                <w:color w:val="000000"/>
              </w:rPr>
            </w:pPr>
            <w:r w:rsidRPr="0072687F">
              <w:rPr>
                <w:color w:val="000000"/>
              </w:rPr>
              <w:t>Vrsta in vrednost del, ki jih prevzema</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1D976E2E" w14:textId="77777777" w:rsidR="00DC4405" w:rsidRPr="0072687F" w:rsidRDefault="00DC4405" w:rsidP="00DC4405">
            <w:pPr>
              <w:rPr>
                <w:color w:val="000000"/>
              </w:rPr>
            </w:pPr>
          </w:p>
        </w:tc>
      </w:tr>
      <w:tr w:rsidR="00DC4405" w:rsidRPr="0072687F" w14:paraId="2169F187" w14:textId="77777777" w:rsidTr="00460E93">
        <w:trPr>
          <w:trHeight w:val="522"/>
        </w:trPr>
        <w:tc>
          <w:tcPr>
            <w:tcW w:w="2721" w:type="dxa"/>
            <w:tcBorders>
              <w:right w:val="single" w:sz="4" w:space="0" w:color="auto"/>
            </w:tcBorders>
            <w:shd w:val="clear" w:color="auto" w:fill="auto"/>
            <w:vAlign w:val="center"/>
          </w:tcPr>
          <w:p w14:paraId="73CF39C1" w14:textId="77777777" w:rsidR="00DC4405" w:rsidRPr="0072687F" w:rsidRDefault="00DC4405" w:rsidP="00DC4405">
            <w:pPr>
              <w:rPr>
                <w:color w:val="000000"/>
              </w:rPr>
            </w:pPr>
            <w:r w:rsidRPr="0072687F">
              <w:rPr>
                <w:color w:val="000000"/>
              </w:rPr>
              <w:t>Podizvajalec zahteva neposredna plačila</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6FE78F1B" w14:textId="77777777" w:rsidR="00DC4405" w:rsidRPr="0072687F" w:rsidRDefault="00DC4405" w:rsidP="00DC4405">
            <w:pPr>
              <w:rPr>
                <w:color w:val="000000"/>
              </w:rPr>
            </w:pPr>
            <w:r w:rsidRPr="0072687F">
              <w:rPr>
                <w:color w:val="000000"/>
              </w:rPr>
              <w:t>DA  /  NE</w:t>
            </w:r>
          </w:p>
        </w:tc>
      </w:tr>
    </w:tbl>
    <w:p w14:paraId="78637F1D" w14:textId="77777777" w:rsidR="00DC4405" w:rsidRPr="0072687F" w:rsidRDefault="00DC4405" w:rsidP="00DC4405">
      <w:pPr>
        <w:rPr>
          <w:b/>
          <w:color w:val="000000"/>
        </w:rPr>
      </w:pPr>
    </w:p>
    <w:p w14:paraId="1C1068C8" w14:textId="77777777" w:rsidR="00DC4405" w:rsidRPr="0072687F" w:rsidRDefault="00DC4405" w:rsidP="00DC4405">
      <w:pPr>
        <w:rPr>
          <w:color w:val="000000"/>
        </w:rPr>
      </w:pPr>
    </w:p>
    <w:p w14:paraId="119256AD" w14:textId="77777777" w:rsidR="00DC4405" w:rsidRPr="0072687F" w:rsidRDefault="00DC4405" w:rsidP="00DC4405">
      <w:pPr>
        <w:rPr>
          <w:color w:val="000000"/>
        </w:rPr>
      </w:pPr>
    </w:p>
    <w:p w14:paraId="3613DEC6" w14:textId="77777777" w:rsidR="00DC4405" w:rsidRPr="004779AE" w:rsidRDefault="00DC4405" w:rsidP="00DC4405">
      <w:pPr>
        <w:rPr>
          <w:color w:val="000000"/>
        </w:rPr>
      </w:pPr>
      <w:r w:rsidRPr="004779AE">
        <w:rPr>
          <w:b/>
          <w:color w:val="000000"/>
          <w:u w:val="single"/>
        </w:rPr>
        <w:t>IZJAVA</w:t>
      </w:r>
    </w:p>
    <w:p w14:paraId="3356270D" w14:textId="77777777" w:rsidR="00DC4405" w:rsidRPr="004779AE" w:rsidRDefault="00DC4405" w:rsidP="00DC4405">
      <w:pPr>
        <w:rPr>
          <w:color w:val="000000"/>
        </w:rPr>
      </w:pPr>
    </w:p>
    <w:p w14:paraId="0B24DE64" w14:textId="77777777" w:rsidR="00DC4405" w:rsidRPr="004779AE" w:rsidRDefault="00DC4405" w:rsidP="00DC4405">
      <w:pPr>
        <w:rPr>
          <w:color w:val="000000"/>
        </w:rPr>
      </w:pPr>
      <w:r w:rsidRPr="004779AE">
        <w:rPr>
          <w:color w:val="000000"/>
        </w:rPr>
        <w:t>Z oddajo ponudbe soglašamo in potrjujemo:</w:t>
      </w:r>
    </w:p>
    <w:p w14:paraId="20744C71" w14:textId="4116206E" w:rsidR="00DC4405" w:rsidRPr="004779AE" w:rsidRDefault="00DC4405">
      <w:pPr>
        <w:numPr>
          <w:ilvl w:val="0"/>
          <w:numId w:val="38"/>
        </w:numPr>
        <w:rPr>
          <w:color w:val="000000"/>
        </w:rPr>
      </w:pPr>
      <w:r w:rsidRPr="004779AE">
        <w:rPr>
          <w:color w:val="000000"/>
        </w:rPr>
        <w:t xml:space="preserve">da smo v celoti seznanjen </w:t>
      </w:r>
      <w:r w:rsidR="00F65E21" w:rsidRPr="004779AE">
        <w:rPr>
          <w:color w:val="000000"/>
        </w:rPr>
        <w:t xml:space="preserve">z Dokumentacijo o </w:t>
      </w:r>
      <w:r w:rsidRPr="004779AE">
        <w:rPr>
          <w:color w:val="000000"/>
        </w:rPr>
        <w:t xml:space="preserve">oddaji </w:t>
      </w:r>
      <w:r w:rsidR="00F65E21" w:rsidRPr="004779AE">
        <w:rPr>
          <w:color w:val="000000"/>
        </w:rPr>
        <w:t>javnega naročila</w:t>
      </w:r>
      <w:r w:rsidRPr="004779AE">
        <w:rPr>
          <w:color w:val="000000"/>
        </w:rPr>
        <w:t xml:space="preserve"> in se z vsebino strinja</w:t>
      </w:r>
      <w:r w:rsidR="00F65E21" w:rsidRPr="004779AE">
        <w:rPr>
          <w:color w:val="000000"/>
        </w:rPr>
        <w:t>mo</w:t>
      </w:r>
      <w:r w:rsidRPr="004779AE">
        <w:rPr>
          <w:color w:val="000000"/>
        </w:rPr>
        <w:t>;</w:t>
      </w:r>
    </w:p>
    <w:p w14:paraId="28A541AD" w14:textId="39C83E4F" w:rsidR="00DC4405" w:rsidRPr="004779AE" w:rsidRDefault="00DC4405">
      <w:pPr>
        <w:numPr>
          <w:ilvl w:val="0"/>
          <w:numId w:val="38"/>
        </w:numPr>
        <w:rPr>
          <w:color w:val="000000"/>
        </w:rPr>
      </w:pPr>
      <w:r w:rsidRPr="004779AE">
        <w:rPr>
          <w:color w:val="000000"/>
        </w:rPr>
        <w:t xml:space="preserve">smo seznanjeni s predmetom in vsebino </w:t>
      </w:r>
      <w:r w:rsidR="00F65E21" w:rsidRPr="004779AE">
        <w:rPr>
          <w:color w:val="000000"/>
        </w:rPr>
        <w:t>vzorca okvirnega sporazuma in vzorca pogodbe</w:t>
      </w:r>
      <w:r w:rsidRPr="004779AE">
        <w:rPr>
          <w:color w:val="000000"/>
        </w:rPr>
        <w:t>;</w:t>
      </w:r>
    </w:p>
    <w:p w14:paraId="66D54D48" w14:textId="77777777" w:rsidR="00DC4405" w:rsidRPr="004779AE" w:rsidRDefault="00DC4405">
      <w:pPr>
        <w:numPr>
          <w:ilvl w:val="0"/>
          <w:numId w:val="38"/>
        </w:numPr>
        <w:rPr>
          <w:color w:val="000000"/>
        </w:rPr>
      </w:pPr>
      <w:r w:rsidRPr="004779AE">
        <w:rPr>
          <w:color w:val="000000"/>
        </w:rPr>
        <w:t>da za nas niso podani obvezni izključitveni razlogi iz 75. člena ZJN-3;</w:t>
      </w:r>
    </w:p>
    <w:p w14:paraId="2002AF48" w14:textId="77777777" w:rsidR="00DC4405" w:rsidRPr="004779AE" w:rsidRDefault="00DC4405">
      <w:pPr>
        <w:numPr>
          <w:ilvl w:val="0"/>
          <w:numId w:val="38"/>
        </w:numPr>
        <w:rPr>
          <w:color w:val="000000"/>
        </w:rPr>
      </w:pPr>
      <w:r w:rsidRPr="004779AE">
        <w:rPr>
          <w:color w:val="000000"/>
        </w:rPr>
        <w:t>da bomo na zahtevo naročnik predložiti dokazila, pooblastila in drugo dokumentacijo, potrebno za izkazovanje neobstoja izključitvenih razlogov ali naše usposobljenosti za izvedbo predmeta naročila;</w:t>
      </w:r>
    </w:p>
    <w:p w14:paraId="220B14C1" w14:textId="77777777" w:rsidR="00DC4405" w:rsidRPr="004779AE" w:rsidRDefault="00DC4405">
      <w:pPr>
        <w:numPr>
          <w:ilvl w:val="0"/>
          <w:numId w:val="38"/>
        </w:numPr>
        <w:rPr>
          <w:color w:val="000000"/>
        </w:rPr>
      </w:pPr>
      <w:r w:rsidRPr="004779AE">
        <w:rPr>
          <w:color w:val="000000"/>
        </w:rPr>
        <w:t>da bomo na naročnikov poziv v 8 dneh od prejema poziva posredovali izjavo s podatki o:</w:t>
      </w:r>
    </w:p>
    <w:p w14:paraId="1E28016A" w14:textId="77777777" w:rsidR="00DC4405" w:rsidRPr="004779AE" w:rsidRDefault="00DC4405">
      <w:pPr>
        <w:numPr>
          <w:ilvl w:val="1"/>
          <w:numId w:val="38"/>
        </w:numPr>
        <w:rPr>
          <w:color w:val="000000"/>
        </w:rPr>
      </w:pPr>
      <w:r w:rsidRPr="004779AE">
        <w:rPr>
          <w:color w:val="000000"/>
        </w:rPr>
        <w:t xml:space="preserve">svojih ustanoviteljih, družbenikih, vključno s tihimi družbeniki, delničarjih, </w:t>
      </w:r>
      <w:proofErr w:type="spellStart"/>
      <w:r w:rsidRPr="004779AE">
        <w:rPr>
          <w:color w:val="000000"/>
        </w:rPr>
        <w:t>komanditistih</w:t>
      </w:r>
      <w:proofErr w:type="spellEnd"/>
      <w:r w:rsidRPr="004779AE">
        <w:rPr>
          <w:color w:val="000000"/>
        </w:rPr>
        <w:t xml:space="preserve"> ali drugih lastnikih in podatke o lastniških deležih navedenih oseb,</w:t>
      </w:r>
    </w:p>
    <w:p w14:paraId="7FCAF60D" w14:textId="77777777" w:rsidR="00DC4405" w:rsidRPr="004779AE" w:rsidRDefault="00DC4405">
      <w:pPr>
        <w:numPr>
          <w:ilvl w:val="1"/>
          <w:numId w:val="38"/>
        </w:numPr>
        <w:rPr>
          <w:color w:val="000000"/>
        </w:rPr>
      </w:pPr>
      <w:r w:rsidRPr="004779AE">
        <w:rPr>
          <w:color w:val="000000"/>
        </w:rPr>
        <w:t>gospodarskih subjektih, za katere se glede na določbe zakona, ki ureja gospodarske družbe šteje, da so z njim povezane družbe;</w:t>
      </w:r>
    </w:p>
    <w:p w14:paraId="284E59EB" w14:textId="77777777" w:rsidR="00DC4405" w:rsidRPr="004779AE" w:rsidRDefault="00DC4405">
      <w:pPr>
        <w:numPr>
          <w:ilvl w:val="1"/>
          <w:numId w:val="38"/>
        </w:numPr>
        <w:rPr>
          <w:color w:val="000000"/>
        </w:rPr>
      </w:pPr>
      <w:r w:rsidRPr="004779AE">
        <w:rPr>
          <w:color w:val="000000"/>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4779AE">
        <w:rPr>
          <w:color w:val="000000"/>
        </w:rPr>
        <w:t>ZIntPK</w:t>
      </w:r>
      <w:proofErr w:type="spellEnd"/>
      <w:r w:rsidRPr="004779AE">
        <w:rPr>
          <w:color w:val="000000"/>
        </w:rPr>
        <w:t>;</w:t>
      </w:r>
    </w:p>
    <w:p w14:paraId="60DC5653" w14:textId="2E9AE888" w:rsidR="00DC4405" w:rsidRPr="004779AE" w:rsidRDefault="00DC4405">
      <w:pPr>
        <w:numPr>
          <w:ilvl w:val="0"/>
          <w:numId w:val="38"/>
        </w:numPr>
        <w:rPr>
          <w:color w:val="000000"/>
        </w:rPr>
      </w:pPr>
      <w:r w:rsidRPr="004779AE">
        <w:rPr>
          <w:color w:val="000000"/>
        </w:rPr>
        <w:t xml:space="preserve">da je veljavnost ponudbe skladna z zahtevo iz </w:t>
      </w:r>
      <w:r w:rsidR="001E4E2D" w:rsidRPr="004779AE">
        <w:rPr>
          <w:color w:val="000000"/>
        </w:rPr>
        <w:t>Dokumentacije o oddaji javnega naročila</w:t>
      </w:r>
      <w:r w:rsidRPr="004779AE">
        <w:rPr>
          <w:color w:val="000000"/>
        </w:rPr>
        <w:t>,</w:t>
      </w:r>
    </w:p>
    <w:p w14:paraId="7FE892B4" w14:textId="77777777" w:rsidR="00DC4405" w:rsidRPr="004779AE" w:rsidRDefault="00DC4405">
      <w:pPr>
        <w:numPr>
          <w:ilvl w:val="0"/>
          <w:numId w:val="38"/>
        </w:numPr>
        <w:rPr>
          <w:color w:val="000000"/>
        </w:rPr>
      </w:pPr>
      <w:r w:rsidRPr="004779AE">
        <w:rPr>
          <w:color w:val="000000"/>
        </w:rPr>
        <w:t>da bomo naročnika takoj pisno obvestili o spremembah vseh relevantnih podatkov iz ponudbe, ki bodo nastale v katerikoli fazi realizacije posla, za katerega oddajamo ponudbo;</w:t>
      </w:r>
    </w:p>
    <w:p w14:paraId="32769583" w14:textId="77777777" w:rsidR="001E4E2D" w:rsidRPr="004779AE" w:rsidRDefault="00DC4405">
      <w:pPr>
        <w:numPr>
          <w:ilvl w:val="0"/>
          <w:numId w:val="38"/>
        </w:numPr>
        <w:rPr>
          <w:color w:val="000000"/>
        </w:rPr>
      </w:pPr>
      <w:r w:rsidRPr="004779AE">
        <w:rPr>
          <w:color w:val="000000"/>
        </w:rPr>
        <w:t>da soglašamo, da lahko naročnik kadarkoli ustavi predmetni postopek, zavrne vse ponudbe ali ne sklene pogodbe in prav tako kadarkoli enostransko odstopi od pogodbe brez odpovednega roka ter da v nobenem od navedenih primerov ne bo uveljavljal povračila stroškov priprave prijave/ponudbe, stroškov finančnih zavarovanj, morebitne neposredne ali posredne škode ali izgubljenega dobička</w:t>
      </w:r>
      <w:r w:rsidR="001E4E2D" w:rsidRPr="004779AE">
        <w:rPr>
          <w:color w:val="000000"/>
        </w:rPr>
        <w:t>;</w:t>
      </w:r>
    </w:p>
    <w:p w14:paraId="0A52A187" w14:textId="30EF2DFC" w:rsidR="001E4E2D" w:rsidRPr="004779AE" w:rsidRDefault="001E4E2D">
      <w:pPr>
        <w:pStyle w:val="Odstavekseznama"/>
        <w:numPr>
          <w:ilvl w:val="0"/>
          <w:numId w:val="38"/>
        </w:numPr>
        <w:rPr>
          <w:lang w:val="sl-SI"/>
        </w:rPr>
      </w:pPr>
      <w:r w:rsidRPr="004779AE">
        <w:rPr>
          <w:lang w:val="sl-SI"/>
        </w:rPr>
        <w:t>da bom zagotavljal kakovost</w:t>
      </w:r>
      <w:r w:rsidR="005903C2" w:rsidRPr="004779AE">
        <w:rPr>
          <w:lang w:val="sl-SI"/>
        </w:rPr>
        <w:t>no montažo in</w:t>
      </w:r>
      <w:r w:rsidRPr="004779AE">
        <w:rPr>
          <w:lang w:val="sl-SI"/>
        </w:rPr>
        <w:t xml:space="preserve"> servis opreme </w:t>
      </w:r>
      <w:r w:rsidR="005903C2" w:rsidRPr="004779AE">
        <w:rPr>
          <w:lang w:val="sl-SI"/>
        </w:rPr>
        <w:t xml:space="preserve">ter </w:t>
      </w:r>
      <w:r w:rsidRPr="004779AE">
        <w:rPr>
          <w:lang w:val="sl-SI"/>
        </w:rPr>
        <w:t xml:space="preserve">dobavo rezervnih delov. </w:t>
      </w:r>
    </w:p>
    <w:p w14:paraId="55F4006D" w14:textId="2B2F27A4" w:rsidR="00DC4405" w:rsidRPr="004779AE" w:rsidRDefault="00DC4405" w:rsidP="001E4E2D">
      <w:pPr>
        <w:rPr>
          <w:color w:val="000000"/>
        </w:rPr>
      </w:pPr>
    </w:p>
    <w:p w14:paraId="67C12F9C" w14:textId="1820C724" w:rsidR="001E4E2D" w:rsidRPr="004779AE" w:rsidRDefault="001E4E2D" w:rsidP="001E4E2D">
      <w:pPr>
        <w:rPr>
          <w:b/>
          <w:bCs/>
          <w:color w:val="000000"/>
        </w:rPr>
      </w:pPr>
      <w:r w:rsidRPr="004779AE">
        <w:rPr>
          <w:b/>
          <w:bCs/>
          <w:color w:val="000000"/>
        </w:rPr>
        <w:t>PONUDNIK POTRJUJE, DA JE S STRANI PROIZVAJALCA :</w:t>
      </w:r>
    </w:p>
    <w:tbl>
      <w:tblPr>
        <w:tblW w:w="0" w:type="auto"/>
        <w:tblInd w:w="108" w:type="dxa"/>
        <w:tblLook w:val="01E0" w:firstRow="1" w:lastRow="1" w:firstColumn="1" w:lastColumn="1" w:noHBand="0" w:noVBand="0"/>
      </w:tblPr>
      <w:tblGrid>
        <w:gridCol w:w="2721"/>
        <w:gridCol w:w="6034"/>
      </w:tblGrid>
      <w:tr w:rsidR="001E4E2D" w:rsidRPr="0072687F" w14:paraId="1DC59657" w14:textId="77777777" w:rsidTr="00460E93">
        <w:trPr>
          <w:trHeight w:val="522"/>
        </w:trPr>
        <w:tc>
          <w:tcPr>
            <w:tcW w:w="2721" w:type="dxa"/>
            <w:tcBorders>
              <w:right w:val="single" w:sz="4" w:space="0" w:color="auto"/>
            </w:tcBorders>
            <w:shd w:val="clear" w:color="auto" w:fill="auto"/>
            <w:vAlign w:val="center"/>
          </w:tcPr>
          <w:p w14:paraId="794C6722" w14:textId="77777777" w:rsidR="001E4E2D" w:rsidRPr="0072687F" w:rsidRDefault="001E4E2D" w:rsidP="00460E93">
            <w:pPr>
              <w:rPr>
                <w:color w:val="000000"/>
              </w:rPr>
            </w:pPr>
            <w:r w:rsidRPr="004779AE">
              <w:rPr>
                <w:color w:val="000000"/>
              </w:rPr>
              <w:t>Firma (naziv)</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031D8009" w14:textId="77777777" w:rsidR="001E4E2D" w:rsidRPr="0072687F" w:rsidRDefault="001E4E2D" w:rsidP="00460E93">
            <w:pPr>
              <w:rPr>
                <w:color w:val="000000"/>
              </w:rPr>
            </w:pPr>
          </w:p>
        </w:tc>
      </w:tr>
      <w:tr w:rsidR="001E4E2D" w:rsidRPr="0072687F" w14:paraId="6005C594" w14:textId="77777777" w:rsidTr="00460E93">
        <w:trPr>
          <w:trHeight w:val="522"/>
        </w:trPr>
        <w:tc>
          <w:tcPr>
            <w:tcW w:w="2721" w:type="dxa"/>
            <w:tcBorders>
              <w:right w:val="single" w:sz="4" w:space="0" w:color="auto"/>
            </w:tcBorders>
            <w:shd w:val="clear" w:color="auto" w:fill="auto"/>
            <w:vAlign w:val="center"/>
          </w:tcPr>
          <w:p w14:paraId="40253C82" w14:textId="77777777" w:rsidR="001E4E2D" w:rsidRPr="0072687F" w:rsidRDefault="001E4E2D" w:rsidP="00460E93">
            <w:pPr>
              <w:rPr>
                <w:color w:val="000000"/>
              </w:rPr>
            </w:pPr>
            <w:r w:rsidRPr="0072687F">
              <w:rPr>
                <w:color w:val="000000"/>
              </w:rPr>
              <w:t>Poslovni naslov</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6F8F1AD8" w14:textId="77777777" w:rsidR="001E4E2D" w:rsidRPr="0072687F" w:rsidRDefault="001E4E2D" w:rsidP="00460E93">
            <w:pPr>
              <w:rPr>
                <w:color w:val="000000"/>
              </w:rPr>
            </w:pPr>
          </w:p>
        </w:tc>
      </w:tr>
      <w:tr w:rsidR="001E4E2D" w:rsidRPr="0072687F" w14:paraId="553CBAD7" w14:textId="77777777" w:rsidTr="00460E93">
        <w:trPr>
          <w:trHeight w:val="522"/>
        </w:trPr>
        <w:tc>
          <w:tcPr>
            <w:tcW w:w="2721" w:type="dxa"/>
            <w:tcBorders>
              <w:right w:val="single" w:sz="4" w:space="0" w:color="auto"/>
            </w:tcBorders>
            <w:shd w:val="clear" w:color="auto" w:fill="auto"/>
            <w:vAlign w:val="center"/>
          </w:tcPr>
          <w:p w14:paraId="5879BB5F" w14:textId="77777777" w:rsidR="001E4E2D" w:rsidRPr="0072687F" w:rsidRDefault="001E4E2D" w:rsidP="00460E93">
            <w:pPr>
              <w:rPr>
                <w:color w:val="000000"/>
              </w:rPr>
            </w:pPr>
            <w:r w:rsidRPr="0072687F">
              <w:rPr>
                <w:color w:val="000000"/>
              </w:rPr>
              <w:t>Davčna št.</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511607F9" w14:textId="77777777" w:rsidR="001E4E2D" w:rsidRPr="0072687F" w:rsidRDefault="001E4E2D" w:rsidP="00460E93">
            <w:pPr>
              <w:rPr>
                <w:color w:val="000000"/>
              </w:rPr>
            </w:pPr>
          </w:p>
        </w:tc>
      </w:tr>
    </w:tbl>
    <w:p w14:paraId="6675E0B9" w14:textId="15D8ACB7" w:rsidR="001E4E2D" w:rsidRPr="0072687F" w:rsidRDefault="001E4E2D" w:rsidP="00DC4405">
      <w:pPr>
        <w:rPr>
          <w:b/>
          <w:bCs/>
          <w:color w:val="000000"/>
        </w:rPr>
      </w:pPr>
    </w:p>
    <w:p w14:paraId="63B9A580" w14:textId="4EE76FFE" w:rsidR="001E4E2D" w:rsidRPr="0072687F" w:rsidRDefault="001E4E2D" w:rsidP="001E4E2D">
      <w:pPr>
        <w:rPr>
          <w:b/>
          <w:bCs/>
          <w:color w:val="000000"/>
        </w:rPr>
      </w:pPr>
      <w:r w:rsidRPr="0072687F">
        <w:rPr>
          <w:b/>
          <w:bCs/>
          <w:color w:val="000000"/>
        </w:rPr>
        <w:t xml:space="preserve">POOBLAŠČEN IN USPOSOBLJEN ZA SERVISIRANJE PONUJENE OPREME Z ORIGINALNIMI REZERVNIMI DELI V GARANCIJSKEM IN PO POTEKU GARANCIJSKEGA ROKA. </w:t>
      </w:r>
    </w:p>
    <w:p w14:paraId="4AE7B67F" w14:textId="365108F8" w:rsidR="001E4E2D" w:rsidRPr="0072687F" w:rsidRDefault="001E4E2D" w:rsidP="00DC4405">
      <w:pPr>
        <w:rPr>
          <w:color w:val="000000"/>
        </w:rPr>
      </w:pPr>
    </w:p>
    <w:p w14:paraId="18C8B5BD" w14:textId="77777777" w:rsidR="001E4E2D" w:rsidRPr="0072687F" w:rsidRDefault="001E4E2D" w:rsidP="001E4E2D">
      <w:pPr>
        <w:ind w:left="567"/>
      </w:pPr>
    </w:p>
    <w:p w14:paraId="7D229239" w14:textId="77777777" w:rsidR="00DC4405" w:rsidRPr="0072687F" w:rsidRDefault="00DC4405" w:rsidP="00DC4405">
      <w:pPr>
        <w:rPr>
          <w:color w:val="000000"/>
        </w:rPr>
      </w:pPr>
      <w:r w:rsidRPr="0072687F">
        <w:rPr>
          <w:color w:val="000000"/>
        </w:rPr>
        <w:t>Ime in priimek, podpis in žig*:</w:t>
      </w:r>
    </w:p>
    <w:p w14:paraId="3250985B" w14:textId="77777777" w:rsidR="00DC4405" w:rsidRPr="0072687F" w:rsidRDefault="00DC4405" w:rsidP="00DC4405">
      <w:pPr>
        <w:rPr>
          <w:color w:val="000000"/>
        </w:rPr>
      </w:pPr>
    </w:p>
    <w:p w14:paraId="58F1BA71" w14:textId="77777777" w:rsidR="00DC4405" w:rsidRPr="0072687F" w:rsidRDefault="00DC4405" w:rsidP="00DC4405">
      <w:pPr>
        <w:rPr>
          <w:color w:val="000000"/>
        </w:rPr>
      </w:pPr>
      <w:r w:rsidRPr="0072687F">
        <w:rPr>
          <w:color w:val="000000"/>
        </w:rPr>
        <w:tab/>
      </w:r>
      <w:r w:rsidRPr="0072687F">
        <w:rPr>
          <w:color w:val="000000"/>
        </w:rPr>
        <w:tab/>
      </w:r>
      <w:r w:rsidRPr="0072687F">
        <w:rPr>
          <w:color w:val="000000"/>
        </w:rPr>
        <w:tab/>
      </w:r>
      <w:r w:rsidRPr="0072687F">
        <w:rPr>
          <w:color w:val="000000"/>
        </w:rPr>
        <w:tab/>
      </w:r>
      <w:r w:rsidRPr="0072687F">
        <w:rPr>
          <w:color w:val="000000"/>
        </w:rPr>
        <w:tab/>
      </w:r>
      <w:r w:rsidRPr="0072687F">
        <w:rPr>
          <w:color w:val="000000"/>
        </w:rPr>
        <w:tab/>
      </w:r>
      <w:r w:rsidRPr="0072687F">
        <w:rPr>
          <w:color w:val="000000"/>
        </w:rPr>
        <w:tab/>
      </w:r>
      <w:r w:rsidRPr="0072687F">
        <w:rPr>
          <w:color w:val="000000"/>
        </w:rPr>
        <w:tab/>
      </w:r>
      <w:r w:rsidRPr="0072687F">
        <w:rPr>
          <w:color w:val="000000"/>
        </w:rPr>
        <w:tab/>
        <w:t>_______________________________</w:t>
      </w:r>
    </w:p>
    <w:p w14:paraId="4C8A63A8" w14:textId="77777777" w:rsidR="00DC4405" w:rsidRPr="0072687F" w:rsidRDefault="00DC4405" w:rsidP="00DC4405">
      <w:pPr>
        <w:rPr>
          <w:color w:val="000000"/>
        </w:rPr>
      </w:pPr>
      <w:r w:rsidRPr="0072687F">
        <w:rPr>
          <w:color w:val="000000"/>
        </w:rPr>
        <w:tab/>
      </w:r>
      <w:r w:rsidRPr="00456967">
        <w:rPr>
          <w:color w:val="000000"/>
          <w:sz w:val="18"/>
          <w:szCs w:val="18"/>
        </w:rPr>
        <w:t>*V primeru elektronskega podpisa obrazca, žig ni zahtevan.</w:t>
      </w:r>
    </w:p>
    <w:p w14:paraId="4F886F5A" w14:textId="4024A2A4" w:rsidR="00CB06AC" w:rsidRPr="0072687F" w:rsidRDefault="00CB06AC" w:rsidP="00831692"/>
    <w:p w14:paraId="33A9BE47" w14:textId="19200362" w:rsidR="00CB06AC" w:rsidRPr="0072687F" w:rsidRDefault="00DC4405" w:rsidP="00101D84">
      <w:pPr>
        <w:spacing w:line="240" w:lineRule="auto"/>
        <w:jc w:val="left"/>
      </w:pPr>
      <w:r w:rsidRPr="0072687F">
        <w:br w:type="page"/>
      </w:r>
    </w:p>
    <w:p w14:paraId="2A39644E" w14:textId="507B63D9" w:rsidR="000E6133" w:rsidRPr="0072687F" w:rsidRDefault="000E6133" w:rsidP="00483665">
      <w:pPr>
        <w:jc w:val="right"/>
        <w:rPr>
          <w:color w:val="FF0000"/>
        </w:rPr>
      </w:pPr>
      <w:r w:rsidRPr="0072687F">
        <w:lastRenderedPageBreak/>
        <w:t xml:space="preserve">                                           </w:t>
      </w:r>
      <w:r w:rsidR="00483665" w:rsidRPr="0072687F">
        <w:tab/>
      </w:r>
      <w:r w:rsidR="00483665" w:rsidRPr="0072687F">
        <w:tab/>
        <w:t>OBRAZEC ŠT. 2</w:t>
      </w:r>
    </w:p>
    <w:p w14:paraId="1B089C91" w14:textId="77777777" w:rsidR="00CB06AC" w:rsidRPr="0072687F" w:rsidRDefault="00CB06AC" w:rsidP="00CB06AC">
      <w:pPr>
        <w:jc w:val="right"/>
      </w:pPr>
    </w:p>
    <w:p w14:paraId="67DE93CA" w14:textId="60D8AB92" w:rsidR="004464F4" w:rsidRPr="0072687F" w:rsidRDefault="00116365" w:rsidP="004464F4">
      <w:pPr>
        <w:keepNext/>
        <w:pBdr>
          <w:top w:val="single" w:sz="4" w:space="1" w:color="auto"/>
          <w:left w:val="single" w:sz="4" w:space="4" w:color="auto"/>
          <w:bottom w:val="single" w:sz="4" w:space="1" w:color="auto"/>
          <w:right w:val="single" w:sz="4" w:space="4" w:color="auto"/>
        </w:pBdr>
        <w:jc w:val="center"/>
        <w:outlineLvl w:val="1"/>
        <w:rPr>
          <w:b/>
          <w:bCs/>
          <w:iCs/>
          <w:sz w:val="24"/>
          <w:szCs w:val="24"/>
        </w:rPr>
      </w:pPr>
      <w:bookmarkStart w:id="310" w:name="_Toc126847610"/>
      <w:bookmarkStart w:id="311" w:name="_Toc131756882"/>
      <w:r w:rsidRPr="0072687F">
        <w:rPr>
          <w:b/>
          <w:bCs/>
          <w:iCs/>
          <w:sz w:val="24"/>
          <w:szCs w:val="24"/>
        </w:rPr>
        <w:t>S</w:t>
      </w:r>
      <w:r w:rsidR="000802F8" w:rsidRPr="0072687F">
        <w:rPr>
          <w:b/>
          <w:bCs/>
          <w:iCs/>
          <w:sz w:val="24"/>
          <w:szCs w:val="24"/>
        </w:rPr>
        <w:t>OGLASJE / IZJAVA PODIZVAJALCA O NEPOSREDNEM PLAČILU</w:t>
      </w:r>
      <w:bookmarkEnd w:id="310"/>
      <w:bookmarkEnd w:id="311"/>
      <w:r w:rsidR="00AA06F7" w:rsidRPr="0072687F">
        <w:rPr>
          <w:b/>
          <w:bCs/>
          <w:iCs/>
          <w:sz w:val="24"/>
          <w:szCs w:val="24"/>
        </w:rPr>
        <w:t xml:space="preserve"> </w:t>
      </w:r>
    </w:p>
    <w:p w14:paraId="082218F7" w14:textId="77777777" w:rsidR="000E6133" w:rsidRPr="0072687F" w:rsidRDefault="000E6133" w:rsidP="000E6133"/>
    <w:p w14:paraId="1F245DE7" w14:textId="77777777" w:rsidR="000E6133" w:rsidRPr="0072687F" w:rsidRDefault="000E6133" w:rsidP="000E6133"/>
    <w:p w14:paraId="51332ACB" w14:textId="77777777" w:rsidR="000E6133" w:rsidRPr="0072687F" w:rsidRDefault="000E6133" w:rsidP="00831692"/>
    <w:tbl>
      <w:tblPr>
        <w:tblW w:w="0" w:type="auto"/>
        <w:tblLook w:val="04A0" w:firstRow="1" w:lastRow="0" w:firstColumn="1" w:lastColumn="0" w:noHBand="0" w:noVBand="1"/>
      </w:tblPr>
      <w:tblGrid>
        <w:gridCol w:w="3135"/>
        <w:gridCol w:w="5937"/>
      </w:tblGrid>
      <w:tr w:rsidR="00ED1634" w:rsidRPr="0072687F" w14:paraId="65B11741" w14:textId="77777777" w:rsidTr="009C7089">
        <w:tc>
          <w:tcPr>
            <w:tcW w:w="3227" w:type="dxa"/>
            <w:shd w:val="clear" w:color="auto" w:fill="auto"/>
          </w:tcPr>
          <w:p w14:paraId="32FD8E11" w14:textId="77777777" w:rsidR="00ED1634" w:rsidRPr="0072687F" w:rsidRDefault="00ED1634" w:rsidP="00831692">
            <w:r w:rsidRPr="0072687F">
              <w:t>Naziv podizvajalca:</w:t>
            </w:r>
          </w:p>
        </w:tc>
        <w:tc>
          <w:tcPr>
            <w:tcW w:w="6267" w:type="dxa"/>
            <w:tcBorders>
              <w:bottom w:val="single" w:sz="4" w:space="0" w:color="auto"/>
            </w:tcBorders>
            <w:shd w:val="clear" w:color="auto" w:fill="auto"/>
          </w:tcPr>
          <w:p w14:paraId="443FFBF1" w14:textId="77777777" w:rsidR="00ED1634" w:rsidRPr="0072687F" w:rsidRDefault="00ED1634" w:rsidP="00831692"/>
        </w:tc>
      </w:tr>
      <w:tr w:rsidR="00ED1634" w:rsidRPr="0072687F" w14:paraId="0FFCF1CE" w14:textId="77777777" w:rsidTr="009C7089">
        <w:tc>
          <w:tcPr>
            <w:tcW w:w="3227" w:type="dxa"/>
            <w:shd w:val="clear" w:color="auto" w:fill="auto"/>
          </w:tcPr>
          <w:p w14:paraId="55D5F61F" w14:textId="77777777" w:rsidR="00ED1634" w:rsidRPr="0072687F" w:rsidRDefault="00ED1634" w:rsidP="00831692"/>
          <w:p w14:paraId="0C4FF77B" w14:textId="77777777" w:rsidR="00ED1634" w:rsidRPr="0072687F" w:rsidRDefault="00ED1634" w:rsidP="00831692">
            <w:r w:rsidRPr="0072687F">
              <w:t>Sedež (naslov) podizvajalca:</w:t>
            </w:r>
          </w:p>
        </w:tc>
        <w:tc>
          <w:tcPr>
            <w:tcW w:w="6267" w:type="dxa"/>
            <w:tcBorders>
              <w:top w:val="single" w:sz="4" w:space="0" w:color="auto"/>
              <w:bottom w:val="single" w:sz="4" w:space="0" w:color="auto"/>
            </w:tcBorders>
            <w:shd w:val="clear" w:color="auto" w:fill="auto"/>
          </w:tcPr>
          <w:p w14:paraId="72D5D297" w14:textId="77777777" w:rsidR="00ED1634" w:rsidRPr="0072687F" w:rsidRDefault="00ED1634" w:rsidP="00831692"/>
        </w:tc>
      </w:tr>
      <w:tr w:rsidR="00DD2840" w:rsidRPr="0072687F" w14:paraId="199B465C" w14:textId="77777777" w:rsidTr="009C7089">
        <w:tc>
          <w:tcPr>
            <w:tcW w:w="3227" w:type="dxa"/>
            <w:shd w:val="clear" w:color="auto" w:fill="auto"/>
          </w:tcPr>
          <w:p w14:paraId="75D5248E" w14:textId="77777777" w:rsidR="00DD2840" w:rsidRPr="0072687F" w:rsidRDefault="00DD2840" w:rsidP="00831692"/>
          <w:p w14:paraId="0CE848AF" w14:textId="7F28190F" w:rsidR="00DD2840" w:rsidRPr="0072687F" w:rsidRDefault="00DD2840" w:rsidP="00831692">
            <w:r w:rsidRPr="0072687F">
              <w:t>Vrsta del podizvajalca:</w:t>
            </w:r>
          </w:p>
        </w:tc>
        <w:tc>
          <w:tcPr>
            <w:tcW w:w="6267" w:type="dxa"/>
            <w:tcBorders>
              <w:top w:val="single" w:sz="4" w:space="0" w:color="auto"/>
              <w:bottom w:val="single" w:sz="4" w:space="0" w:color="auto"/>
            </w:tcBorders>
            <w:shd w:val="clear" w:color="auto" w:fill="auto"/>
          </w:tcPr>
          <w:p w14:paraId="46392708" w14:textId="77777777" w:rsidR="00DD2840" w:rsidRPr="0072687F" w:rsidRDefault="00DD2840" w:rsidP="00831692"/>
        </w:tc>
      </w:tr>
      <w:tr w:rsidR="00B4340D" w:rsidRPr="0072687F" w14:paraId="45BCF9DD" w14:textId="77777777" w:rsidTr="009C7089">
        <w:tc>
          <w:tcPr>
            <w:tcW w:w="3227" w:type="dxa"/>
            <w:shd w:val="clear" w:color="auto" w:fill="auto"/>
          </w:tcPr>
          <w:p w14:paraId="57C9A452" w14:textId="77777777" w:rsidR="00B4340D" w:rsidRPr="0072687F" w:rsidRDefault="00B4340D" w:rsidP="00831692"/>
          <w:p w14:paraId="351509F6" w14:textId="33E64560" w:rsidR="00B4340D" w:rsidRPr="0072687F" w:rsidRDefault="00B4340D" w:rsidP="00831692">
            <w:r w:rsidRPr="0072687F">
              <w:t>TRR in banka podizvajalca:</w:t>
            </w:r>
          </w:p>
        </w:tc>
        <w:tc>
          <w:tcPr>
            <w:tcW w:w="6267" w:type="dxa"/>
            <w:tcBorders>
              <w:top w:val="single" w:sz="4" w:space="0" w:color="auto"/>
              <w:bottom w:val="single" w:sz="4" w:space="0" w:color="auto"/>
            </w:tcBorders>
            <w:shd w:val="clear" w:color="auto" w:fill="auto"/>
          </w:tcPr>
          <w:p w14:paraId="032BE356" w14:textId="77777777" w:rsidR="00B4340D" w:rsidRPr="0072687F" w:rsidRDefault="00B4340D" w:rsidP="00831692"/>
        </w:tc>
      </w:tr>
      <w:tr w:rsidR="00DD2840" w:rsidRPr="0072687F" w14:paraId="17B5CB97" w14:textId="77777777" w:rsidTr="009C7089">
        <w:tc>
          <w:tcPr>
            <w:tcW w:w="3227" w:type="dxa"/>
            <w:shd w:val="clear" w:color="auto" w:fill="auto"/>
          </w:tcPr>
          <w:p w14:paraId="74E6F2D6" w14:textId="77777777" w:rsidR="00DD2840" w:rsidRPr="0072687F" w:rsidRDefault="00DD2840" w:rsidP="00831692"/>
          <w:p w14:paraId="5AFEFD84" w14:textId="77777777" w:rsidR="00116365" w:rsidRPr="0072687F" w:rsidRDefault="00DD2840" w:rsidP="00831692">
            <w:r w:rsidRPr="0072687F">
              <w:t>Vrednost del podizvajalca</w:t>
            </w:r>
            <w:r w:rsidR="00116365" w:rsidRPr="0072687F">
              <w:t xml:space="preserve"> </w:t>
            </w:r>
          </w:p>
          <w:p w14:paraId="0350A1E0" w14:textId="77777777" w:rsidR="00DD2840" w:rsidRPr="0072687F" w:rsidRDefault="00116365" w:rsidP="00831692">
            <w:r w:rsidRPr="0072687F">
              <w:t xml:space="preserve">( + </w:t>
            </w:r>
            <w:r w:rsidRPr="0072687F">
              <w:rPr>
                <w:b/>
                <w:bCs/>
              </w:rPr>
              <w:t xml:space="preserve">delež </w:t>
            </w:r>
            <w:r w:rsidR="00837AD6" w:rsidRPr="0072687F">
              <w:rPr>
                <w:b/>
                <w:bCs/>
              </w:rPr>
              <w:t xml:space="preserve">(%) </w:t>
            </w:r>
            <w:proofErr w:type="spellStart"/>
            <w:r w:rsidRPr="0072687F">
              <w:rPr>
                <w:b/>
                <w:bCs/>
              </w:rPr>
              <w:t>podizvajanja</w:t>
            </w:r>
            <w:proofErr w:type="spellEnd"/>
            <w:r w:rsidRPr="0072687F">
              <w:t>)</w:t>
            </w:r>
            <w:r w:rsidR="00DD2840" w:rsidRPr="0072687F">
              <w:t>:</w:t>
            </w:r>
          </w:p>
        </w:tc>
        <w:tc>
          <w:tcPr>
            <w:tcW w:w="6267" w:type="dxa"/>
            <w:tcBorders>
              <w:top w:val="single" w:sz="4" w:space="0" w:color="auto"/>
              <w:bottom w:val="single" w:sz="4" w:space="0" w:color="auto"/>
            </w:tcBorders>
            <w:shd w:val="clear" w:color="auto" w:fill="auto"/>
          </w:tcPr>
          <w:p w14:paraId="475EB796" w14:textId="77777777" w:rsidR="00DD2840" w:rsidRPr="0072687F" w:rsidRDefault="00DD2840" w:rsidP="00831692"/>
        </w:tc>
      </w:tr>
    </w:tbl>
    <w:p w14:paraId="34501F05" w14:textId="77777777" w:rsidR="00ED1634" w:rsidRPr="0072687F" w:rsidRDefault="00ED1634" w:rsidP="00831692"/>
    <w:p w14:paraId="00C2E161" w14:textId="77777777" w:rsidR="00831692" w:rsidRPr="0072687F" w:rsidRDefault="00831692" w:rsidP="00831692"/>
    <w:p w14:paraId="4F4D028E" w14:textId="77777777" w:rsidR="000802F8" w:rsidRPr="0072687F" w:rsidRDefault="000802F8" w:rsidP="00831692">
      <w:r w:rsidRPr="0072687F">
        <w:t xml:space="preserve">Podpisana pooblaščena oseba podizvajalca izjavlja, da </w:t>
      </w:r>
    </w:p>
    <w:p w14:paraId="5867E3E4" w14:textId="77777777" w:rsidR="00831692" w:rsidRPr="0072687F" w:rsidRDefault="00831692" w:rsidP="00831692"/>
    <w:p w14:paraId="249E931F" w14:textId="77777777" w:rsidR="000802F8" w:rsidRPr="0072687F" w:rsidRDefault="000802F8" w:rsidP="00831692">
      <w:pPr>
        <w:jc w:val="center"/>
      </w:pPr>
      <w:r w:rsidRPr="0072687F">
        <w:rPr>
          <w:b/>
        </w:rPr>
        <w:t>ZAHTEVA / NE ZAHTEVA</w:t>
      </w:r>
    </w:p>
    <w:p w14:paraId="727ED850" w14:textId="77777777" w:rsidR="00831692" w:rsidRPr="0072687F" w:rsidRDefault="00831692" w:rsidP="00831692"/>
    <w:p w14:paraId="073D5CEB" w14:textId="77777777" w:rsidR="000802F8" w:rsidRPr="0072687F" w:rsidRDefault="000802F8" w:rsidP="00831692">
      <w:r w:rsidRPr="0072687F">
        <w:t>neposredna plačila (primerno obkrožiti</w:t>
      </w:r>
      <w:r w:rsidRPr="0072687F">
        <w:rPr>
          <w:vertAlign w:val="superscript"/>
        </w:rPr>
        <w:footnoteReference w:id="4"/>
      </w:r>
      <w:r w:rsidRPr="0072687F">
        <w:t xml:space="preserve">). </w:t>
      </w:r>
    </w:p>
    <w:p w14:paraId="58224D8E" w14:textId="77777777" w:rsidR="000802F8" w:rsidRPr="0072687F" w:rsidRDefault="000802F8" w:rsidP="00831692"/>
    <w:p w14:paraId="3706248B" w14:textId="77777777" w:rsidR="00ED1634" w:rsidRPr="0072687F" w:rsidRDefault="00ED1634" w:rsidP="00831692"/>
    <w:p w14:paraId="01B4A7D1" w14:textId="3B88081F" w:rsidR="00ED1634" w:rsidRPr="0072687F" w:rsidRDefault="00ED1634" w:rsidP="00831692">
      <w:r w:rsidRPr="0072687F">
        <w:t>S podpisom te izjave pod kazensko in materialno odgovorno</w:t>
      </w:r>
      <w:r w:rsidR="002F29A9" w:rsidRPr="0072687F">
        <w:t xml:space="preserve">stjo zahtevamo, da bo naročnik </w:t>
      </w:r>
      <w:r w:rsidR="00FC6E68" w:rsidRPr="0072687F">
        <w:t xml:space="preserve">Urad Republike Slovenije za nadzor, kakovost in investicije v zdravstvu, Ambrožiča Novljana 7, 1000 Ljubljana </w:t>
      </w:r>
      <w:r w:rsidRPr="0072687F">
        <w:t xml:space="preserve">za javno naročilo, katerega predmet je </w:t>
      </w:r>
      <w:r w:rsidR="00DC4405" w:rsidRPr="0072687F">
        <w:rPr>
          <w:b/>
        </w:rPr>
        <w:t>»</w:t>
      </w:r>
      <w:r w:rsidR="00DC4405" w:rsidRPr="0072687F">
        <w:rPr>
          <w:b/>
          <w:bCs/>
        </w:rPr>
        <w:t>Sklenitev okvirnega sporazuma za nakup MR aparatov</w:t>
      </w:r>
      <w:r w:rsidR="00DC4405" w:rsidRPr="0072687F">
        <w:rPr>
          <w:b/>
        </w:rPr>
        <w:t>«</w:t>
      </w:r>
      <w:r w:rsidRPr="0072687F">
        <w:t xml:space="preserve">, namesto ponudnika </w:t>
      </w:r>
      <w:r w:rsidR="002C2FEF" w:rsidRPr="0072687F">
        <w:t>_</w:t>
      </w:r>
      <w:r w:rsidRPr="0072687F">
        <w:t>____________________________ (v nadalj</w:t>
      </w:r>
      <w:r w:rsidR="00E735FA" w:rsidRPr="0072687F">
        <w:t>njem besedilu</w:t>
      </w:r>
      <w:r w:rsidRPr="0072687F">
        <w:t>: ponudnik) poravnaval naše terjatve do ponudnika neposredno nam.</w:t>
      </w:r>
    </w:p>
    <w:p w14:paraId="0A969CB3" w14:textId="77777777" w:rsidR="005F23F8" w:rsidRPr="0072687F" w:rsidRDefault="005F23F8" w:rsidP="00831692"/>
    <w:p w14:paraId="3BE3667F" w14:textId="24003B22" w:rsidR="005F23F8" w:rsidRPr="0072687F" w:rsidRDefault="005F23F8" w:rsidP="00D37134"/>
    <w:p w14:paraId="37E9573A" w14:textId="77777777" w:rsidR="00B4340D" w:rsidRPr="0072687F" w:rsidRDefault="00B4340D" w:rsidP="00D37134"/>
    <w:tbl>
      <w:tblPr>
        <w:tblW w:w="0" w:type="auto"/>
        <w:tblLayout w:type="fixed"/>
        <w:tblLook w:val="0000" w:firstRow="0" w:lastRow="0" w:firstColumn="0" w:lastColumn="0" w:noHBand="0" w:noVBand="0"/>
      </w:tblPr>
      <w:tblGrid>
        <w:gridCol w:w="4361"/>
        <w:gridCol w:w="4361"/>
      </w:tblGrid>
      <w:tr w:rsidR="005F23F8" w:rsidRPr="0072687F" w14:paraId="0BE116F8" w14:textId="77777777" w:rsidTr="005F23F8">
        <w:trPr>
          <w:cantSplit/>
        </w:trPr>
        <w:tc>
          <w:tcPr>
            <w:tcW w:w="4361" w:type="dxa"/>
          </w:tcPr>
          <w:p w14:paraId="301D9CFD" w14:textId="77777777" w:rsidR="005F23F8" w:rsidRPr="0072687F" w:rsidRDefault="005F23F8" w:rsidP="00D37134"/>
        </w:tc>
        <w:tc>
          <w:tcPr>
            <w:tcW w:w="4361" w:type="dxa"/>
          </w:tcPr>
          <w:p w14:paraId="0FF13D28" w14:textId="77777777" w:rsidR="00B4340D" w:rsidRPr="0072687F" w:rsidRDefault="00266F93" w:rsidP="0004406F">
            <w:r w:rsidRPr="0072687F">
              <w:t>P</w:t>
            </w:r>
            <w:r w:rsidR="005F23F8" w:rsidRPr="0072687F">
              <w:t xml:space="preserve">odpis </w:t>
            </w:r>
            <w:r w:rsidRPr="0072687F">
              <w:t>zastopnika/</w:t>
            </w:r>
            <w:r w:rsidR="0004406F" w:rsidRPr="0072687F">
              <w:t xml:space="preserve">pooblaščene </w:t>
            </w:r>
          </w:p>
          <w:p w14:paraId="7B1C687A" w14:textId="050E481D" w:rsidR="005F23F8" w:rsidRPr="0072687F" w:rsidRDefault="0004406F" w:rsidP="0004406F">
            <w:r w:rsidRPr="0072687F">
              <w:t>osebe</w:t>
            </w:r>
            <w:r w:rsidR="00045CD4" w:rsidRPr="0072687F">
              <w:t xml:space="preserve"> podizvajalca</w:t>
            </w:r>
            <w:r w:rsidR="005F23F8" w:rsidRPr="0072687F">
              <w:t>:</w:t>
            </w:r>
          </w:p>
        </w:tc>
      </w:tr>
      <w:tr w:rsidR="005F23F8" w:rsidRPr="0072687F" w14:paraId="01CD6009" w14:textId="77777777" w:rsidTr="005F23F8">
        <w:trPr>
          <w:cantSplit/>
        </w:trPr>
        <w:tc>
          <w:tcPr>
            <w:tcW w:w="4361" w:type="dxa"/>
          </w:tcPr>
          <w:p w14:paraId="553AEB4E" w14:textId="77777777" w:rsidR="005F23F8" w:rsidRPr="0072687F" w:rsidRDefault="005F23F8" w:rsidP="00D37134"/>
        </w:tc>
        <w:tc>
          <w:tcPr>
            <w:tcW w:w="4361" w:type="dxa"/>
          </w:tcPr>
          <w:p w14:paraId="5061E68D" w14:textId="77777777" w:rsidR="005F23F8" w:rsidRPr="0072687F" w:rsidRDefault="005F23F8" w:rsidP="00D37134"/>
          <w:p w14:paraId="56D6998B" w14:textId="77777777" w:rsidR="005F23F8" w:rsidRPr="0072687F" w:rsidRDefault="005F23F8" w:rsidP="00D37134">
            <w:r w:rsidRPr="0072687F">
              <w:t>_________________________________</w:t>
            </w:r>
          </w:p>
        </w:tc>
      </w:tr>
    </w:tbl>
    <w:p w14:paraId="3EE9FA62" w14:textId="77777777" w:rsidR="005F23F8" w:rsidRPr="0072687F" w:rsidRDefault="005F23F8" w:rsidP="00D37134"/>
    <w:p w14:paraId="31375586" w14:textId="77777777" w:rsidR="005F23F8" w:rsidRPr="0072687F" w:rsidRDefault="005F23F8" w:rsidP="00D37134"/>
    <w:p w14:paraId="32D8D0F2" w14:textId="77777777" w:rsidR="005F23F8" w:rsidRPr="0072687F" w:rsidRDefault="005F23F8" w:rsidP="00D37134"/>
    <w:p w14:paraId="42D49088" w14:textId="77777777" w:rsidR="005F23F8" w:rsidRPr="0072687F" w:rsidRDefault="005F23F8" w:rsidP="00D37134"/>
    <w:p w14:paraId="6FB98938" w14:textId="77777777" w:rsidR="005F23F8" w:rsidRPr="0072687F" w:rsidRDefault="005F23F8" w:rsidP="00D37134"/>
    <w:p w14:paraId="3BD2250D" w14:textId="59E19AA6" w:rsidR="005F23F8" w:rsidRPr="0072687F" w:rsidRDefault="005F23F8" w:rsidP="00D37134"/>
    <w:p w14:paraId="3EF6C685" w14:textId="77777777" w:rsidR="00483665" w:rsidRPr="0072687F" w:rsidRDefault="00483665" w:rsidP="00D37134"/>
    <w:p w14:paraId="1030E3D2" w14:textId="77777777" w:rsidR="00B4340D" w:rsidRPr="0072687F" w:rsidRDefault="00B4340D" w:rsidP="00EE555B">
      <w:pPr>
        <w:spacing w:line="240" w:lineRule="auto"/>
        <w:rPr>
          <w:highlight w:val="yellow"/>
        </w:rPr>
      </w:pPr>
      <w:bookmarkStart w:id="312" w:name="_Toc372281747"/>
      <w:bookmarkStart w:id="313" w:name="_Toc401208434"/>
    </w:p>
    <w:p w14:paraId="33602D13" w14:textId="77777777" w:rsidR="00B4340D" w:rsidRPr="0072687F" w:rsidRDefault="00B4340D" w:rsidP="00CA7E54">
      <w:pPr>
        <w:spacing w:line="240" w:lineRule="auto"/>
        <w:jc w:val="right"/>
        <w:rPr>
          <w:highlight w:val="yellow"/>
        </w:rPr>
      </w:pPr>
    </w:p>
    <w:p w14:paraId="607914CE" w14:textId="4E44348C" w:rsidR="00CA7E54" w:rsidRPr="0072687F" w:rsidRDefault="00CA7E54" w:rsidP="00CA7E54">
      <w:pPr>
        <w:spacing w:line="240" w:lineRule="auto"/>
        <w:jc w:val="right"/>
      </w:pPr>
      <w:r w:rsidRPr="0072687F">
        <w:lastRenderedPageBreak/>
        <w:t xml:space="preserve">OBRAZEC ŠT. </w:t>
      </w:r>
      <w:r w:rsidR="005963CC" w:rsidRPr="0072687F">
        <w:t>3</w:t>
      </w:r>
    </w:p>
    <w:p w14:paraId="20201135" w14:textId="77777777" w:rsidR="00CA7E54" w:rsidRPr="0072687F" w:rsidRDefault="00CA7E54" w:rsidP="00CA7E54"/>
    <w:p w14:paraId="0940E716" w14:textId="68C3A7DA" w:rsidR="00CA7E54" w:rsidRPr="0072687F" w:rsidRDefault="00CA7E54" w:rsidP="00CA7E54">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314" w:name="_Toc126847613"/>
      <w:bookmarkStart w:id="315" w:name="_Toc131756883"/>
      <w:r w:rsidRPr="0072687F">
        <w:rPr>
          <w:b/>
          <w:bCs/>
          <w:iCs/>
          <w:sz w:val="24"/>
          <w:szCs w:val="24"/>
        </w:rPr>
        <w:t>IZJAVA GOSPODARSKEGA SUBJEKTA</w:t>
      </w:r>
      <w:bookmarkEnd w:id="314"/>
      <w:bookmarkEnd w:id="315"/>
    </w:p>
    <w:p w14:paraId="19EDFFC0" w14:textId="77777777" w:rsidR="00CA7E54" w:rsidRPr="0072687F" w:rsidRDefault="00CA7E54" w:rsidP="00CA7E54"/>
    <w:p w14:paraId="3855ACF4" w14:textId="77777777" w:rsidR="00CA7E54" w:rsidRPr="0072687F" w:rsidRDefault="00CA7E54" w:rsidP="00CA7E54"/>
    <w:p w14:paraId="1C138157" w14:textId="0CA5E6C4" w:rsidR="00CA7E54" w:rsidRPr="0072687F" w:rsidRDefault="00CA7E54" w:rsidP="00CA7E54">
      <w:r w:rsidRPr="0072687F">
        <w:t>Gospodarski subjekt:</w:t>
      </w:r>
      <w:r w:rsidRPr="0072687F">
        <w:tab/>
        <w:t>___________________________</w:t>
      </w:r>
    </w:p>
    <w:p w14:paraId="3355A46C" w14:textId="77777777" w:rsidR="00CA7E54" w:rsidRPr="0072687F" w:rsidRDefault="00CA7E54" w:rsidP="00CA7E54"/>
    <w:p w14:paraId="7C672B7D" w14:textId="77777777" w:rsidR="00CA7E54" w:rsidRPr="0072687F" w:rsidRDefault="00CA7E54" w:rsidP="00CA7E54">
      <w:r w:rsidRPr="0072687F">
        <w:tab/>
      </w:r>
      <w:r w:rsidRPr="0072687F">
        <w:tab/>
      </w:r>
      <w:r w:rsidRPr="0072687F">
        <w:tab/>
        <w:t>___________________________</w:t>
      </w:r>
    </w:p>
    <w:p w14:paraId="276C1D47" w14:textId="1CFC4F00" w:rsidR="00CA7E54" w:rsidRPr="0072687F" w:rsidRDefault="00CA7E54" w:rsidP="00CA7E54"/>
    <w:p w14:paraId="4E5E7E17" w14:textId="77777777" w:rsidR="00CA7E54" w:rsidRPr="0072687F" w:rsidRDefault="00CA7E54" w:rsidP="00CA7E54">
      <w:r w:rsidRPr="0072687F">
        <w:tab/>
      </w:r>
      <w:r w:rsidRPr="0072687F">
        <w:tab/>
      </w:r>
      <w:r w:rsidRPr="0072687F">
        <w:tab/>
        <w:t>___________________________</w:t>
      </w:r>
    </w:p>
    <w:p w14:paraId="520C85A2" w14:textId="298D0DAE" w:rsidR="00CA7E54" w:rsidRPr="0072687F" w:rsidRDefault="00CA7E54" w:rsidP="00CA7E54">
      <w:pPr>
        <w:rPr>
          <w:b/>
        </w:rPr>
      </w:pPr>
    </w:p>
    <w:p w14:paraId="15FFF29B" w14:textId="77777777" w:rsidR="00CA7E54" w:rsidRPr="0072687F" w:rsidRDefault="00CA7E54" w:rsidP="00CA7E54">
      <w:pPr>
        <w:rPr>
          <w:color w:val="000000"/>
        </w:rPr>
      </w:pPr>
    </w:p>
    <w:p w14:paraId="7E42270A" w14:textId="2C8C072A" w:rsidR="00CA7E54" w:rsidRPr="0072687F" w:rsidRDefault="004B26D5" w:rsidP="00CA7E54">
      <w:pPr>
        <w:rPr>
          <w:color w:val="000000"/>
        </w:rPr>
      </w:pPr>
      <w:r w:rsidRPr="0072687F">
        <w:rPr>
          <w:color w:val="000000"/>
        </w:rPr>
        <w:t>Vezano na našo ponudbo za izvedbo javnega naročila</w:t>
      </w:r>
      <w:r w:rsidRPr="0072687F">
        <w:rPr>
          <w:b/>
          <w:color w:val="000000"/>
        </w:rPr>
        <w:t xml:space="preserve"> </w:t>
      </w:r>
      <w:r w:rsidRPr="0072687F">
        <w:rPr>
          <w:b/>
        </w:rPr>
        <w:t>»</w:t>
      </w:r>
      <w:r w:rsidR="00DC4405" w:rsidRPr="0072687F">
        <w:rPr>
          <w:b/>
        </w:rPr>
        <w:t>»</w:t>
      </w:r>
      <w:r w:rsidR="00DC4405" w:rsidRPr="0072687F">
        <w:rPr>
          <w:b/>
          <w:bCs/>
        </w:rPr>
        <w:t>Sklenitev okvirnega sporazuma za nakup MR aparatov</w:t>
      </w:r>
      <w:r w:rsidR="00DC4405" w:rsidRPr="0072687F">
        <w:rPr>
          <w:b/>
        </w:rPr>
        <w:t>«</w:t>
      </w:r>
      <w:r w:rsidR="00DC4405" w:rsidRPr="0072687F">
        <w:t xml:space="preserve"> </w:t>
      </w:r>
      <w:r w:rsidRPr="0072687F">
        <w:t>p</w:t>
      </w:r>
      <w:r w:rsidRPr="0072687F">
        <w:rPr>
          <w:color w:val="000000"/>
        </w:rPr>
        <w:t xml:space="preserve">od materialno in kazensko odgovornostjo </w:t>
      </w:r>
      <w:r w:rsidR="00CA7E54" w:rsidRPr="0072687F">
        <w:rPr>
          <w:color w:val="000000"/>
        </w:rPr>
        <w:t xml:space="preserve">izjavljamo, da nismo v enem od spodaj navedenih položajev, ki jih opredeljuje </w:t>
      </w:r>
      <w:r w:rsidR="00CA7E54" w:rsidRPr="0072687F">
        <w:t>prvi odstavek 5k člena UREDBE SVETA (EU) 2022/576 z dne 8. aprila 2022 o spremembi Uredbe (EU) št. 833/2014 o omejevalnih ukrepih zaradi delovanja Rusije, ki povzroča destabilizacijo razmer v Ukrajini</w:t>
      </w:r>
      <w:r w:rsidR="00CA7E54" w:rsidRPr="0072687F">
        <w:rPr>
          <w:color w:val="000000"/>
        </w:rPr>
        <w:t>:</w:t>
      </w:r>
    </w:p>
    <w:p w14:paraId="4AE0B16E" w14:textId="77777777" w:rsidR="00CA7E54" w:rsidRPr="0072687F" w:rsidRDefault="00CA7E54" w:rsidP="00CA7E54">
      <w:pPr>
        <w:rPr>
          <w:b/>
        </w:rPr>
      </w:pPr>
    </w:p>
    <w:p w14:paraId="29039A1C" w14:textId="77777777" w:rsidR="00CA7E54" w:rsidRPr="0072687F" w:rsidRDefault="00CA7E54">
      <w:pPr>
        <w:pStyle w:val="Odstavekseznama"/>
        <w:numPr>
          <w:ilvl w:val="0"/>
          <w:numId w:val="31"/>
        </w:numPr>
        <w:spacing w:line="260" w:lineRule="exact"/>
        <w:rPr>
          <w:szCs w:val="20"/>
          <w:lang w:val="sl-SI"/>
        </w:rPr>
      </w:pPr>
      <w:r w:rsidRPr="0072687F">
        <w:rPr>
          <w:szCs w:val="20"/>
          <w:lang w:val="sl-SI"/>
        </w:rPr>
        <w:t>ruski državljan ali fizična ali pravna oseba, subjekt ali organ s sedežem v Rusiji;</w:t>
      </w:r>
    </w:p>
    <w:p w14:paraId="0A3BF326" w14:textId="77777777" w:rsidR="00CA7E54" w:rsidRPr="0072687F" w:rsidRDefault="00CA7E54">
      <w:pPr>
        <w:pStyle w:val="Odstavekseznama"/>
        <w:numPr>
          <w:ilvl w:val="0"/>
          <w:numId w:val="31"/>
        </w:numPr>
        <w:spacing w:line="260" w:lineRule="exact"/>
        <w:rPr>
          <w:szCs w:val="20"/>
          <w:lang w:val="sl-SI"/>
        </w:rPr>
      </w:pPr>
      <w:r w:rsidRPr="0072687F">
        <w:rPr>
          <w:szCs w:val="20"/>
          <w:lang w:val="sl-SI"/>
        </w:rPr>
        <w:t>pravna oseba, subjekt ali organ, katerega več kot 50-odstotni delež je v neposredni ali posredni lasti subjekta iz točke (a) tega odstavka, ali</w:t>
      </w:r>
    </w:p>
    <w:p w14:paraId="38EBBD84" w14:textId="77777777" w:rsidR="00CA7E54" w:rsidRPr="0072687F" w:rsidRDefault="00CA7E54">
      <w:pPr>
        <w:pStyle w:val="Odstavekseznama"/>
        <w:numPr>
          <w:ilvl w:val="0"/>
          <w:numId w:val="31"/>
        </w:numPr>
        <w:spacing w:line="260" w:lineRule="exact"/>
        <w:rPr>
          <w:szCs w:val="20"/>
          <w:lang w:val="sl-SI"/>
        </w:rPr>
      </w:pPr>
      <w:r w:rsidRPr="0072687F">
        <w:rPr>
          <w:szCs w:val="20"/>
          <w:lang w:val="sl-SI"/>
        </w:rPr>
        <w:t>fizična ali pravna oseba, subjekt ali organ, ki deluje v imenu ali po navodilih subjekta iz točke (a) ali (b) tega odstavka,</w:t>
      </w:r>
    </w:p>
    <w:p w14:paraId="46D23A15" w14:textId="43A64631" w:rsidR="00CA7E54" w:rsidRPr="0072687F" w:rsidRDefault="00CA7E54">
      <w:pPr>
        <w:pStyle w:val="Odstavekseznama"/>
        <w:numPr>
          <w:ilvl w:val="0"/>
          <w:numId w:val="31"/>
        </w:numPr>
        <w:spacing w:line="260" w:lineRule="exact"/>
        <w:rPr>
          <w:szCs w:val="20"/>
          <w:lang w:val="sl-SI"/>
        </w:rPr>
      </w:pPr>
      <w:r w:rsidRPr="0072687F">
        <w:rPr>
          <w:szCs w:val="20"/>
          <w:lang w:val="sl-SI"/>
        </w:rPr>
        <w:t>podizvajalec, dobavitelj ali subjekt, katerega zmogljivosti se uporabljajo v smislu direktiv o javnem naročanju, ki predstavljajo več kot 10 % vrednosti predmetnega naročila.</w:t>
      </w:r>
    </w:p>
    <w:p w14:paraId="5CDF8DBB" w14:textId="12FB90A1" w:rsidR="00CA7E54" w:rsidRPr="0072687F" w:rsidRDefault="00CA7E54" w:rsidP="00CA7E54"/>
    <w:p w14:paraId="31B4CF75" w14:textId="5C38086B" w:rsidR="005963CC" w:rsidRPr="0072687F" w:rsidRDefault="005963CC" w:rsidP="00CA7E54">
      <w:r w:rsidRPr="0072687F">
        <w:t>Ponudnik tudi izjavlja:</w:t>
      </w:r>
    </w:p>
    <w:p w14:paraId="7CF5CFD4" w14:textId="5F34FA57" w:rsidR="005963CC" w:rsidRPr="0072687F" w:rsidRDefault="005963CC">
      <w:pPr>
        <w:pStyle w:val="Odstavekseznama"/>
        <w:numPr>
          <w:ilvl w:val="0"/>
          <w:numId w:val="45"/>
        </w:numPr>
        <w:rPr>
          <w:lang w:val="sl-SI"/>
        </w:rPr>
      </w:pPr>
      <w:r w:rsidRPr="0072687F">
        <w:rPr>
          <w:lang w:val="sl-SI"/>
        </w:rPr>
        <w:t xml:space="preserve">da mu ni prepovedano poslovanje z naročnikom ali katerim od uporabnikov na podlagi 35. člena Zakona o integriteti in preprečevanju korupcije (Uradni list RS, št. 69/11 – uradno prečiščeno besedilo, 158/20, 3/22 – </w:t>
      </w:r>
      <w:proofErr w:type="spellStart"/>
      <w:r w:rsidRPr="0072687F">
        <w:rPr>
          <w:lang w:val="sl-SI"/>
        </w:rPr>
        <w:t>ZDeb</w:t>
      </w:r>
      <w:proofErr w:type="spellEnd"/>
      <w:r w:rsidRPr="0072687F">
        <w:rPr>
          <w:lang w:val="sl-SI"/>
        </w:rPr>
        <w:t xml:space="preserve"> in 16/23 – </w:t>
      </w:r>
      <w:proofErr w:type="spellStart"/>
      <w:r w:rsidRPr="0072687F">
        <w:rPr>
          <w:lang w:val="sl-SI"/>
        </w:rPr>
        <w:t>ZZPri</w:t>
      </w:r>
      <w:proofErr w:type="spellEnd"/>
      <w:r w:rsidRPr="0072687F">
        <w:rPr>
          <w:lang w:val="sl-SI"/>
        </w:rPr>
        <w:t>);</w:t>
      </w:r>
    </w:p>
    <w:p w14:paraId="7D32ED6D" w14:textId="326C46A5" w:rsidR="005963CC" w:rsidRPr="0072687F" w:rsidRDefault="005963CC">
      <w:pPr>
        <w:pStyle w:val="Odstavekseznama"/>
        <w:numPr>
          <w:ilvl w:val="0"/>
          <w:numId w:val="45"/>
        </w:numPr>
        <w:rPr>
          <w:lang w:val="sl-SI"/>
        </w:rPr>
      </w:pPr>
      <w:r w:rsidRPr="0072687F">
        <w:rPr>
          <w:lang w:val="sl-SI"/>
        </w:rPr>
        <w:t>da ni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6CA7D07A" w14:textId="77777777" w:rsidR="005963CC" w:rsidRPr="0072687F" w:rsidRDefault="005963CC" w:rsidP="00CA7E54"/>
    <w:p w14:paraId="589E6F21" w14:textId="636C085B" w:rsidR="00CA7E54" w:rsidRPr="0072687F" w:rsidRDefault="00CA7E54" w:rsidP="003330F3">
      <w:pPr>
        <w:spacing w:line="240" w:lineRule="auto"/>
        <w:jc w:val="right"/>
        <w:rPr>
          <w:highlight w:val="yellow"/>
        </w:rPr>
      </w:pPr>
    </w:p>
    <w:p w14:paraId="42897382" w14:textId="2E212402" w:rsidR="00CA7E54" w:rsidRPr="0072687F" w:rsidRDefault="00CA7E54" w:rsidP="003330F3">
      <w:pPr>
        <w:spacing w:line="240" w:lineRule="auto"/>
        <w:jc w:val="right"/>
        <w:rPr>
          <w:highlight w:val="yellow"/>
        </w:rPr>
      </w:pPr>
    </w:p>
    <w:p w14:paraId="486F3C24" w14:textId="77777777" w:rsidR="00CA7E54" w:rsidRPr="0072687F" w:rsidRDefault="00CA7E54" w:rsidP="003330F3">
      <w:pPr>
        <w:spacing w:line="240" w:lineRule="auto"/>
        <w:jc w:val="right"/>
        <w:rPr>
          <w:highlight w:val="yellow"/>
        </w:rPr>
      </w:pPr>
    </w:p>
    <w:tbl>
      <w:tblPr>
        <w:tblW w:w="0" w:type="auto"/>
        <w:tblLayout w:type="fixed"/>
        <w:tblLook w:val="0000" w:firstRow="0" w:lastRow="0" w:firstColumn="0" w:lastColumn="0" w:noHBand="0" w:noVBand="0"/>
      </w:tblPr>
      <w:tblGrid>
        <w:gridCol w:w="4361"/>
        <w:gridCol w:w="4361"/>
      </w:tblGrid>
      <w:tr w:rsidR="00CA7E54" w:rsidRPr="0072687F" w14:paraId="18EA3BEF" w14:textId="77777777" w:rsidTr="00E0055E">
        <w:trPr>
          <w:cantSplit/>
        </w:trPr>
        <w:tc>
          <w:tcPr>
            <w:tcW w:w="4361" w:type="dxa"/>
          </w:tcPr>
          <w:p w14:paraId="5299D76B" w14:textId="77777777" w:rsidR="00CA7E54" w:rsidRPr="0072687F" w:rsidRDefault="00CA7E54" w:rsidP="00E0055E"/>
        </w:tc>
        <w:tc>
          <w:tcPr>
            <w:tcW w:w="4361" w:type="dxa"/>
          </w:tcPr>
          <w:p w14:paraId="2DF435FC" w14:textId="77777777" w:rsidR="00B4340D" w:rsidRPr="0072687F" w:rsidRDefault="00CA7E54" w:rsidP="00E0055E">
            <w:r w:rsidRPr="0072687F">
              <w:t xml:space="preserve">Podpis zastopnika/pooblaščene </w:t>
            </w:r>
          </w:p>
          <w:p w14:paraId="72EA1310" w14:textId="0BAE04A0" w:rsidR="00CA7E54" w:rsidRPr="0072687F" w:rsidRDefault="00CA7E54" w:rsidP="00E0055E">
            <w:r w:rsidRPr="0072687F">
              <w:t>osebe ponudnika oziroma podizvajalca:</w:t>
            </w:r>
          </w:p>
        </w:tc>
      </w:tr>
      <w:tr w:rsidR="00CA7E54" w:rsidRPr="0072687F" w14:paraId="5B2C0AC6" w14:textId="77777777" w:rsidTr="00E0055E">
        <w:trPr>
          <w:cantSplit/>
        </w:trPr>
        <w:tc>
          <w:tcPr>
            <w:tcW w:w="4361" w:type="dxa"/>
          </w:tcPr>
          <w:p w14:paraId="6D0A01AF" w14:textId="77777777" w:rsidR="00CA7E54" w:rsidRPr="0072687F" w:rsidRDefault="00CA7E54" w:rsidP="00E0055E"/>
        </w:tc>
        <w:tc>
          <w:tcPr>
            <w:tcW w:w="4361" w:type="dxa"/>
          </w:tcPr>
          <w:p w14:paraId="33EF89D1" w14:textId="77777777" w:rsidR="00CA7E54" w:rsidRPr="0072687F" w:rsidRDefault="00CA7E54" w:rsidP="00E0055E"/>
          <w:p w14:paraId="0786D87E" w14:textId="77777777" w:rsidR="00CA7E54" w:rsidRPr="0072687F" w:rsidRDefault="00CA7E54" w:rsidP="00E0055E">
            <w:r w:rsidRPr="0072687F">
              <w:t>_________________________________</w:t>
            </w:r>
          </w:p>
        </w:tc>
      </w:tr>
    </w:tbl>
    <w:p w14:paraId="72EF533E" w14:textId="77777777" w:rsidR="00CA7E54" w:rsidRPr="0072687F" w:rsidRDefault="00CA7E54" w:rsidP="003330F3">
      <w:pPr>
        <w:spacing w:line="240" w:lineRule="auto"/>
        <w:jc w:val="right"/>
        <w:rPr>
          <w:highlight w:val="yellow"/>
        </w:rPr>
      </w:pPr>
    </w:p>
    <w:p w14:paraId="1D4454B2" w14:textId="27337A59" w:rsidR="00CA7E54" w:rsidRPr="0072687F" w:rsidRDefault="00CA7E54" w:rsidP="003330F3">
      <w:pPr>
        <w:spacing w:line="240" w:lineRule="auto"/>
        <w:jc w:val="right"/>
        <w:rPr>
          <w:highlight w:val="yellow"/>
        </w:rPr>
      </w:pPr>
    </w:p>
    <w:p w14:paraId="7CE9713C" w14:textId="22AA00E3" w:rsidR="00CA7E54" w:rsidRPr="0072687F" w:rsidRDefault="00CA7E54" w:rsidP="003330F3">
      <w:pPr>
        <w:spacing w:line="240" w:lineRule="auto"/>
        <w:jc w:val="right"/>
        <w:rPr>
          <w:highlight w:val="yellow"/>
        </w:rPr>
      </w:pPr>
    </w:p>
    <w:p w14:paraId="6EF0C221" w14:textId="5C6BE8D2" w:rsidR="00CA7E54" w:rsidRDefault="00CA7E54" w:rsidP="003330F3">
      <w:pPr>
        <w:spacing w:line="240" w:lineRule="auto"/>
        <w:jc w:val="right"/>
        <w:rPr>
          <w:highlight w:val="yellow"/>
        </w:rPr>
      </w:pPr>
    </w:p>
    <w:p w14:paraId="32CF9AE1" w14:textId="77777777" w:rsidR="000B0401" w:rsidRPr="0072687F" w:rsidRDefault="000B0401" w:rsidP="003330F3">
      <w:pPr>
        <w:spacing w:line="240" w:lineRule="auto"/>
        <w:jc w:val="right"/>
        <w:rPr>
          <w:highlight w:val="yellow"/>
        </w:rPr>
      </w:pPr>
    </w:p>
    <w:p w14:paraId="2FD92761" w14:textId="38C876A0" w:rsidR="00CA7E54" w:rsidRPr="0072687F" w:rsidRDefault="00CA7E54" w:rsidP="003330F3">
      <w:pPr>
        <w:spacing w:line="240" w:lineRule="auto"/>
        <w:jc w:val="right"/>
        <w:rPr>
          <w:highlight w:val="yellow"/>
        </w:rPr>
      </w:pPr>
    </w:p>
    <w:p w14:paraId="7D7BAF6A" w14:textId="0D0566CE" w:rsidR="00CA7E54" w:rsidRPr="0072687F" w:rsidRDefault="00CA7E54" w:rsidP="003330F3">
      <w:pPr>
        <w:spacing w:line="240" w:lineRule="auto"/>
        <w:jc w:val="right"/>
        <w:rPr>
          <w:highlight w:val="yellow"/>
        </w:rPr>
      </w:pPr>
    </w:p>
    <w:p w14:paraId="6608230C" w14:textId="77777777" w:rsidR="00B4340D" w:rsidRPr="0072687F" w:rsidRDefault="00B4340D" w:rsidP="003330F3">
      <w:pPr>
        <w:spacing w:line="240" w:lineRule="auto"/>
        <w:jc w:val="right"/>
      </w:pPr>
    </w:p>
    <w:p w14:paraId="69AF1176" w14:textId="7F737197" w:rsidR="00EB5EB0" w:rsidRPr="0072687F" w:rsidRDefault="003330F3" w:rsidP="003330F3">
      <w:pPr>
        <w:spacing w:line="240" w:lineRule="auto"/>
        <w:jc w:val="right"/>
      </w:pPr>
      <w:r w:rsidRPr="0072687F">
        <w:lastRenderedPageBreak/>
        <w:t xml:space="preserve">OBRAZEC ŠT. </w:t>
      </w:r>
      <w:r w:rsidR="009E56EC" w:rsidRPr="0072687F">
        <w:t>4</w:t>
      </w:r>
    </w:p>
    <w:p w14:paraId="6B057DA9" w14:textId="77777777" w:rsidR="000B00C7" w:rsidRPr="0072687F" w:rsidRDefault="00516579"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316" w:name="_Toc126847614"/>
      <w:bookmarkStart w:id="317" w:name="_Toc131756884"/>
      <w:r w:rsidRPr="0072687F">
        <w:rPr>
          <w:b/>
          <w:bCs/>
          <w:iCs/>
          <w:sz w:val="24"/>
          <w:szCs w:val="24"/>
        </w:rPr>
        <w:t>VZOREC FINANČNEGA ZAVAROVANJA ZA DOBRO IZVEDBO POGODBENIH OBVEZNOSTI PO EPGP-758</w:t>
      </w:r>
      <w:bookmarkEnd w:id="316"/>
      <w:bookmarkEnd w:id="317"/>
    </w:p>
    <w:p w14:paraId="4CB29C87" w14:textId="77777777" w:rsidR="000B00C7" w:rsidRPr="0072687F" w:rsidRDefault="000B00C7" w:rsidP="00D37134"/>
    <w:p w14:paraId="7B2BC2AD"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72687F">
        <w:rPr>
          <w:i/>
          <w:sz w:val="16"/>
          <w:szCs w:val="16"/>
          <w:lang w:eastAsia="en-US"/>
        </w:rPr>
        <w:t>Glava s podatki o garantu (zavarovalnici/banki) ali SWIFT ključ</w:t>
      </w:r>
    </w:p>
    <w:p w14:paraId="58D86CAB"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sz w:val="16"/>
          <w:szCs w:val="16"/>
          <w:lang w:eastAsia="en-US"/>
        </w:rPr>
      </w:pPr>
    </w:p>
    <w:p w14:paraId="01CDC5D9"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2687F">
        <w:rPr>
          <w:sz w:val="16"/>
          <w:szCs w:val="16"/>
          <w:lang w:eastAsia="en-US"/>
        </w:rPr>
        <w:t xml:space="preserve">Za: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009E79D1" w:rsidRPr="0072687F">
        <w:rPr>
          <w:sz w:val="16"/>
          <w:szCs w:val="16"/>
          <w:lang w:eastAsia="en-US"/>
        </w:rPr>
        <w:fldChar w:fldCharType="end"/>
      </w:r>
      <w:r w:rsidRPr="0072687F">
        <w:rPr>
          <w:sz w:val="16"/>
          <w:szCs w:val="16"/>
          <w:lang w:eastAsia="en-US"/>
        </w:rPr>
        <w:t xml:space="preserve"> </w:t>
      </w:r>
      <w:r w:rsidRPr="0072687F">
        <w:rPr>
          <w:i/>
          <w:sz w:val="16"/>
          <w:szCs w:val="16"/>
          <w:lang w:eastAsia="en-US"/>
        </w:rPr>
        <w:t>(vpiše se upravičenca tj. naročnika javnega naročila)</w:t>
      </w:r>
    </w:p>
    <w:p w14:paraId="4E2BD49F"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72687F">
        <w:rPr>
          <w:sz w:val="16"/>
          <w:szCs w:val="16"/>
          <w:lang w:eastAsia="en-US"/>
        </w:rPr>
        <w:t xml:space="preserve">Datum: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009E79D1" w:rsidRPr="0072687F">
        <w:rPr>
          <w:sz w:val="16"/>
          <w:szCs w:val="16"/>
          <w:lang w:eastAsia="en-US"/>
        </w:rPr>
        <w:fldChar w:fldCharType="end"/>
      </w:r>
      <w:r w:rsidRPr="0072687F">
        <w:rPr>
          <w:sz w:val="16"/>
          <w:szCs w:val="16"/>
          <w:lang w:eastAsia="en-US"/>
        </w:rPr>
        <w:t xml:space="preserve"> </w:t>
      </w:r>
      <w:r w:rsidRPr="0072687F">
        <w:rPr>
          <w:i/>
          <w:sz w:val="16"/>
          <w:szCs w:val="16"/>
          <w:lang w:eastAsia="en-US"/>
        </w:rPr>
        <w:t>(vpiše se datum izdaje)</w:t>
      </w:r>
    </w:p>
    <w:p w14:paraId="0288B9D9"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C141700" w14:textId="77777777" w:rsidR="00483665" w:rsidRPr="0072687F" w:rsidRDefault="00E735FA" w:rsidP="00483665">
      <w:pPr>
        <w:keepNext/>
        <w:spacing w:line="240" w:lineRule="auto"/>
        <w:rPr>
          <w:i/>
          <w:sz w:val="16"/>
          <w:szCs w:val="16"/>
          <w:lang w:eastAsia="en-US"/>
        </w:rPr>
      </w:pPr>
      <w:r w:rsidRPr="0072687F">
        <w:rPr>
          <w:b/>
          <w:sz w:val="16"/>
          <w:szCs w:val="16"/>
          <w:lang w:eastAsia="en-US"/>
        </w:rPr>
        <w:t>VRSTA ZAVAROVANJA:</w:t>
      </w:r>
      <w:r w:rsidRPr="0072687F">
        <w:rPr>
          <w:sz w:val="16"/>
          <w:szCs w:val="16"/>
          <w:lang w:eastAsia="en-US"/>
        </w:rPr>
        <w:t xml:space="preserve">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009E79D1" w:rsidRPr="0072687F">
        <w:rPr>
          <w:sz w:val="16"/>
          <w:szCs w:val="16"/>
          <w:lang w:eastAsia="en-US"/>
        </w:rPr>
        <w:fldChar w:fldCharType="end"/>
      </w:r>
      <w:r w:rsidRPr="0072687F">
        <w:rPr>
          <w:i/>
          <w:sz w:val="16"/>
          <w:szCs w:val="16"/>
          <w:lang w:eastAsia="en-US"/>
        </w:rPr>
        <w:t xml:space="preserve"> </w:t>
      </w:r>
      <w:r w:rsidR="00483665" w:rsidRPr="0072687F">
        <w:rPr>
          <w:i/>
          <w:sz w:val="16"/>
          <w:szCs w:val="16"/>
          <w:lang w:eastAsia="en-US"/>
        </w:rPr>
        <w:t>(vpiše se vrsta zavarovanja: bančna garancija ali kavcijsko zavarovanje)</w:t>
      </w:r>
    </w:p>
    <w:p w14:paraId="27E0A910" w14:textId="29C35CA1"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0C28D59"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2687F">
        <w:rPr>
          <w:b/>
          <w:sz w:val="16"/>
          <w:szCs w:val="16"/>
          <w:lang w:eastAsia="en-US"/>
        </w:rPr>
        <w:t xml:space="preserve">ŠTEVILKA: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009E79D1" w:rsidRPr="0072687F">
        <w:rPr>
          <w:sz w:val="16"/>
          <w:szCs w:val="16"/>
          <w:lang w:eastAsia="en-US"/>
        </w:rPr>
        <w:fldChar w:fldCharType="end"/>
      </w:r>
      <w:r w:rsidRPr="0072687F">
        <w:rPr>
          <w:sz w:val="16"/>
          <w:szCs w:val="16"/>
          <w:lang w:eastAsia="en-US"/>
        </w:rPr>
        <w:t xml:space="preserve"> </w:t>
      </w:r>
      <w:r w:rsidRPr="0072687F">
        <w:rPr>
          <w:i/>
          <w:sz w:val="16"/>
          <w:szCs w:val="16"/>
          <w:lang w:eastAsia="en-US"/>
        </w:rPr>
        <w:t xml:space="preserve">(vpiše se številka </w:t>
      </w:r>
      <w:r w:rsidR="003330F3" w:rsidRPr="0072687F">
        <w:rPr>
          <w:i/>
          <w:sz w:val="16"/>
          <w:szCs w:val="16"/>
          <w:lang w:eastAsia="en-US"/>
        </w:rPr>
        <w:t xml:space="preserve">finančnega </w:t>
      </w:r>
      <w:r w:rsidRPr="0072687F">
        <w:rPr>
          <w:i/>
          <w:sz w:val="16"/>
          <w:szCs w:val="16"/>
          <w:lang w:eastAsia="en-US"/>
        </w:rPr>
        <w:t>zavarovanja)</w:t>
      </w:r>
    </w:p>
    <w:p w14:paraId="72B5748F"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36457B13"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2687F">
        <w:rPr>
          <w:b/>
          <w:sz w:val="16"/>
          <w:szCs w:val="16"/>
          <w:lang w:eastAsia="en-US"/>
        </w:rPr>
        <w:t>GARANT:</w:t>
      </w:r>
      <w:r w:rsidRPr="0072687F">
        <w:rPr>
          <w:sz w:val="16"/>
          <w:szCs w:val="16"/>
          <w:lang w:eastAsia="en-US"/>
        </w:rPr>
        <w:t xml:space="preserve">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009E79D1" w:rsidRPr="0072687F">
        <w:rPr>
          <w:sz w:val="16"/>
          <w:szCs w:val="16"/>
          <w:lang w:eastAsia="en-US"/>
        </w:rPr>
        <w:fldChar w:fldCharType="end"/>
      </w:r>
      <w:r w:rsidRPr="0072687F">
        <w:rPr>
          <w:sz w:val="16"/>
          <w:szCs w:val="16"/>
          <w:lang w:eastAsia="en-US"/>
        </w:rPr>
        <w:t xml:space="preserve"> </w:t>
      </w:r>
      <w:r w:rsidRPr="0072687F">
        <w:rPr>
          <w:i/>
          <w:sz w:val="16"/>
          <w:szCs w:val="16"/>
          <w:lang w:eastAsia="en-US"/>
        </w:rPr>
        <w:t>(vpiše se ime in naslov banke v kraju izdaje)</w:t>
      </w:r>
    </w:p>
    <w:p w14:paraId="228F5BC0"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0BF920A"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2687F">
        <w:rPr>
          <w:b/>
          <w:sz w:val="16"/>
          <w:szCs w:val="16"/>
          <w:lang w:eastAsia="en-US"/>
        </w:rPr>
        <w:t xml:space="preserve">NAROČNIK: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009E79D1" w:rsidRPr="0072687F">
        <w:rPr>
          <w:sz w:val="16"/>
          <w:szCs w:val="16"/>
          <w:lang w:eastAsia="en-US"/>
        </w:rPr>
        <w:fldChar w:fldCharType="end"/>
      </w:r>
      <w:r w:rsidRPr="0072687F">
        <w:rPr>
          <w:sz w:val="16"/>
          <w:szCs w:val="16"/>
          <w:lang w:eastAsia="en-US"/>
        </w:rPr>
        <w:t xml:space="preserve"> </w:t>
      </w:r>
      <w:r w:rsidRPr="0072687F">
        <w:rPr>
          <w:i/>
          <w:sz w:val="16"/>
          <w:szCs w:val="16"/>
          <w:lang w:eastAsia="en-US"/>
        </w:rPr>
        <w:t>(vpišeta se ime in naslov naročnika zavarovanja, tj. v postopku javnega naročanja izbranega ponudnika)</w:t>
      </w:r>
    </w:p>
    <w:p w14:paraId="005279CE"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7178429" w14:textId="0536201D"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Cs/>
          <w:sz w:val="16"/>
          <w:szCs w:val="16"/>
          <w:lang w:eastAsia="en-US"/>
        </w:rPr>
      </w:pPr>
      <w:r w:rsidRPr="0072687F">
        <w:rPr>
          <w:b/>
          <w:sz w:val="16"/>
          <w:szCs w:val="16"/>
          <w:lang w:eastAsia="en-US"/>
        </w:rPr>
        <w:t>UPRAVIČENEC:</w:t>
      </w:r>
      <w:r w:rsidRPr="0072687F">
        <w:rPr>
          <w:sz w:val="16"/>
          <w:szCs w:val="16"/>
          <w:lang w:eastAsia="en-US"/>
        </w:rPr>
        <w:t xml:space="preserve"> </w:t>
      </w:r>
      <w:r w:rsidR="00430F36" w:rsidRPr="0072687F">
        <w:rPr>
          <w:bCs/>
          <w:sz w:val="16"/>
          <w:szCs w:val="16"/>
          <w:lang w:eastAsia="en-US"/>
        </w:rPr>
        <w:t>Urad Republike Slovenije za nadzor, kakovost in investicije v zdravstvu, Ambrožiča Novljana 7, 1000 Ljubljana</w:t>
      </w:r>
    </w:p>
    <w:p w14:paraId="5C361F2B"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235689AB"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72687F">
        <w:rPr>
          <w:b/>
          <w:sz w:val="16"/>
          <w:szCs w:val="16"/>
          <w:lang w:eastAsia="en-US"/>
        </w:rPr>
        <w:t xml:space="preserve">OSNOVNI POSEL: </w:t>
      </w:r>
      <w:r w:rsidRPr="0072687F">
        <w:rPr>
          <w:sz w:val="16"/>
          <w:szCs w:val="16"/>
          <w:lang w:eastAsia="en-US"/>
        </w:rPr>
        <w:t xml:space="preserve">obveznost naročnika zavarovanja iz pogodbe št.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009E79D1" w:rsidRPr="0072687F">
        <w:rPr>
          <w:sz w:val="16"/>
          <w:szCs w:val="16"/>
          <w:lang w:eastAsia="en-US"/>
        </w:rPr>
        <w:fldChar w:fldCharType="end"/>
      </w:r>
      <w:r w:rsidRPr="0072687F">
        <w:rPr>
          <w:sz w:val="16"/>
          <w:szCs w:val="16"/>
          <w:lang w:eastAsia="en-US"/>
        </w:rPr>
        <w:t xml:space="preserve"> z dne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009E79D1" w:rsidRPr="0072687F">
        <w:rPr>
          <w:sz w:val="16"/>
          <w:szCs w:val="16"/>
          <w:lang w:eastAsia="en-US"/>
        </w:rPr>
        <w:fldChar w:fldCharType="end"/>
      </w:r>
      <w:r w:rsidRPr="0072687F">
        <w:rPr>
          <w:sz w:val="16"/>
          <w:szCs w:val="16"/>
          <w:lang w:eastAsia="en-US"/>
        </w:rPr>
        <w:t xml:space="preserve"> </w:t>
      </w:r>
      <w:r w:rsidRPr="0072687F">
        <w:rPr>
          <w:i/>
          <w:sz w:val="16"/>
          <w:szCs w:val="16"/>
          <w:lang w:eastAsia="en-US"/>
        </w:rPr>
        <w:t xml:space="preserve">(vpišeta se št. in datum pogodbe o izvedbi javnega naročila), </w:t>
      </w:r>
      <w:r w:rsidRPr="0072687F">
        <w:rPr>
          <w:sz w:val="16"/>
          <w:szCs w:val="16"/>
          <w:lang w:eastAsia="en-US"/>
        </w:rPr>
        <w:t xml:space="preserve">katere predmet je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009E79D1" w:rsidRPr="0072687F">
        <w:rPr>
          <w:sz w:val="16"/>
          <w:szCs w:val="16"/>
          <w:lang w:eastAsia="en-US"/>
        </w:rPr>
        <w:fldChar w:fldCharType="end"/>
      </w:r>
      <w:r w:rsidRPr="0072687F">
        <w:rPr>
          <w:sz w:val="16"/>
          <w:szCs w:val="16"/>
          <w:lang w:eastAsia="en-US"/>
        </w:rPr>
        <w:t xml:space="preserve"> </w:t>
      </w:r>
      <w:r w:rsidRPr="0072687F">
        <w:rPr>
          <w:i/>
          <w:sz w:val="16"/>
          <w:szCs w:val="16"/>
          <w:lang w:eastAsia="en-US"/>
        </w:rPr>
        <w:t>(vpiše se predmet javnega naročila)</w:t>
      </w:r>
      <w:r w:rsidRPr="0072687F">
        <w:rPr>
          <w:sz w:val="16"/>
          <w:szCs w:val="16"/>
          <w:lang w:eastAsia="en-US"/>
        </w:rPr>
        <w:t>.</w:t>
      </w:r>
    </w:p>
    <w:p w14:paraId="49EC1ED1"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2687F">
        <w:rPr>
          <w:i/>
          <w:sz w:val="16"/>
          <w:szCs w:val="16"/>
          <w:lang w:eastAsia="en-US"/>
        </w:rPr>
        <w:t xml:space="preserve"> </w:t>
      </w:r>
    </w:p>
    <w:p w14:paraId="02670C86"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2687F">
        <w:rPr>
          <w:b/>
          <w:sz w:val="16"/>
          <w:szCs w:val="16"/>
          <w:lang w:eastAsia="en-US"/>
        </w:rPr>
        <w:t xml:space="preserve">ZNESEK  V EUR: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009E79D1" w:rsidRPr="0072687F">
        <w:rPr>
          <w:sz w:val="16"/>
          <w:szCs w:val="16"/>
          <w:lang w:eastAsia="en-US"/>
        </w:rPr>
        <w:fldChar w:fldCharType="end"/>
      </w:r>
      <w:r w:rsidRPr="0072687F">
        <w:rPr>
          <w:sz w:val="16"/>
          <w:szCs w:val="16"/>
          <w:lang w:eastAsia="en-US"/>
        </w:rPr>
        <w:t xml:space="preserve"> </w:t>
      </w:r>
      <w:r w:rsidRPr="0072687F">
        <w:rPr>
          <w:i/>
          <w:sz w:val="16"/>
          <w:szCs w:val="16"/>
          <w:lang w:eastAsia="en-US"/>
        </w:rPr>
        <w:t>(vpiše se najvišji znesek s številko in besedo)</w:t>
      </w:r>
    </w:p>
    <w:p w14:paraId="465826ED"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3EDA3F6C"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2687F">
        <w:rPr>
          <w:b/>
          <w:sz w:val="16"/>
          <w:szCs w:val="16"/>
          <w:lang w:eastAsia="en-US"/>
        </w:rPr>
        <w:t xml:space="preserve">LISTINE, KI JIH JE POLEG IZJAVE TREBA PRILOŽITI ZAHTEVI ZA PLAČILO IN SE IZRECNO ZAHTEVAJO V SPODNJEM BESEDILU: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009E79D1" w:rsidRPr="0072687F">
        <w:rPr>
          <w:sz w:val="16"/>
          <w:szCs w:val="16"/>
          <w:lang w:eastAsia="en-US"/>
        </w:rPr>
        <w:fldChar w:fldCharType="end"/>
      </w:r>
      <w:r w:rsidRPr="0072687F">
        <w:rPr>
          <w:sz w:val="16"/>
          <w:szCs w:val="16"/>
          <w:lang w:eastAsia="en-US"/>
        </w:rPr>
        <w:t xml:space="preserve"> </w:t>
      </w:r>
      <w:r w:rsidRPr="0072687F">
        <w:rPr>
          <w:i/>
          <w:sz w:val="16"/>
          <w:szCs w:val="16"/>
          <w:lang w:eastAsia="en-US"/>
        </w:rPr>
        <w:t>(nobena/navede se listina)</w:t>
      </w:r>
    </w:p>
    <w:p w14:paraId="55BFDD3D"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3C97402E"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2687F">
        <w:rPr>
          <w:b/>
          <w:sz w:val="16"/>
          <w:szCs w:val="16"/>
          <w:lang w:eastAsia="en-US"/>
        </w:rPr>
        <w:t>JEZIK V ZAHTEVANIH LISTINAH:</w:t>
      </w:r>
      <w:r w:rsidRPr="0072687F">
        <w:rPr>
          <w:sz w:val="16"/>
          <w:szCs w:val="16"/>
          <w:lang w:eastAsia="en-US"/>
        </w:rPr>
        <w:t xml:space="preserve"> slovenski</w:t>
      </w:r>
    </w:p>
    <w:p w14:paraId="11860872"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5DFEA7D2"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2687F">
        <w:rPr>
          <w:b/>
          <w:sz w:val="16"/>
          <w:szCs w:val="16"/>
          <w:lang w:eastAsia="en-US"/>
        </w:rPr>
        <w:t>OBLIKA PREDLOŽITVE:</w:t>
      </w:r>
      <w:r w:rsidRPr="0072687F">
        <w:rPr>
          <w:sz w:val="16"/>
          <w:szCs w:val="16"/>
          <w:lang w:eastAsia="en-US"/>
        </w:rPr>
        <w:t xml:space="preserve"> v papirni obliki s priporočeno pošto ali katerokoli obliko hitre pošte ali osebno ali v elektronski obliki po SWIFT sistemu na naslov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009E79D1" w:rsidRPr="0072687F">
        <w:rPr>
          <w:sz w:val="16"/>
          <w:szCs w:val="16"/>
          <w:lang w:eastAsia="en-US"/>
        </w:rPr>
        <w:fldChar w:fldCharType="end"/>
      </w:r>
      <w:r w:rsidRPr="0072687F">
        <w:rPr>
          <w:sz w:val="16"/>
          <w:szCs w:val="16"/>
          <w:lang w:eastAsia="en-US"/>
        </w:rPr>
        <w:t xml:space="preserve"> </w:t>
      </w:r>
      <w:r w:rsidRPr="0072687F">
        <w:rPr>
          <w:i/>
          <w:sz w:val="16"/>
          <w:szCs w:val="16"/>
          <w:lang w:eastAsia="en-US"/>
        </w:rPr>
        <w:t>(navede se SWIFT naslova garanta)</w:t>
      </w:r>
    </w:p>
    <w:p w14:paraId="0D791C27"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A39B71E"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72687F">
        <w:rPr>
          <w:b/>
          <w:sz w:val="16"/>
          <w:szCs w:val="16"/>
          <w:lang w:eastAsia="en-US"/>
        </w:rPr>
        <w:t>KRAJ PREDLOŽITVE:</w:t>
      </w:r>
      <w:r w:rsidRPr="0072687F">
        <w:rPr>
          <w:sz w:val="16"/>
          <w:szCs w:val="16"/>
          <w:lang w:eastAsia="en-US"/>
        </w:rPr>
        <w:t xml:space="preserve">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009E79D1" w:rsidRPr="0072687F">
        <w:rPr>
          <w:sz w:val="16"/>
          <w:szCs w:val="16"/>
          <w:lang w:eastAsia="en-US"/>
        </w:rPr>
        <w:fldChar w:fldCharType="end"/>
      </w:r>
      <w:r w:rsidRPr="0072687F">
        <w:rPr>
          <w:sz w:val="16"/>
          <w:szCs w:val="16"/>
          <w:lang w:eastAsia="en-US"/>
        </w:rPr>
        <w:t xml:space="preserve"> </w:t>
      </w:r>
      <w:r w:rsidRPr="0072687F">
        <w:rPr>
          <w:i/>
          <w:sz w:val="16"/>
          <w:szCs w:val="16"/>
          <w:lang w:eastAsia="en-US"/>
        </w:rPr>
        <w:t>(garant vpiše naslov podružnice, kjer se opravi predložitev papirnih listin, ali elektronski naslov za predložitev v elektronski obliki, kot na primer garantov SWIFT naslov)</w:t>
      </w:r>
    </w:p>
    <w:p w14:paraId="1332E786"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22E8A944"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2687F">
        <w:rPr>
          <w:sz w:val="16"/>
          <w:szCs w:val="16"/>
          <w:lang w:eastAsia="en-US"/>
        </w:rPr>
        <w:t>Ne glede na naslov podružnice, ki jo je vpisal garant, se predložitev papirnih listin lahko opravi v katerikoli podružnici garanta na območju Republike Slovenije.</w:t>
      </w:r>
      <w:r w:rsidRPr="0072687F" w:rsidDel="00D4087F">
        <w:rPr>
          <w:sz w:val="16"/>
          <w:szCs w:val="16"/>
          <w:lang w:eastAsia="en-US"/>
        </w:rPr>
        <w:t xml:space="preserve"> </w:t>
      </w:r>
    </w:p>
    <w:p w14:paraId="52B26846"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2687F">
        <w:rPr>
          <w:sz w:val="16"/>
          <w:szCs w:val="16"/>
          <w:lang w:eastAsia="en-US"/>
        </w:rPr>
        <w:t xml:space="preserve">  </w:t>
      </w:r>
    </w:p>
    <w:p w14:paraId="215725B7"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2687F">
        <w:rPr>
          <w:b/>
          <w:sz w:val="16"/>
          <w:szCs w:val="16"/>
          <w:lang w:eastAsia="en-US"/>
        </w:rPr>
        <w:t xml:space="preserve">DATUM VELJAVNOSTI: </w:t>
      </w:r>
      <w:r w:rsidR="009E79D1" w:rsidRPr="0072687F">
        <w:rPr>
          <w:sz w:val="16"/>
          <w:szCs w:val="16"/>
          <w:lang w:eastAsia="en-US"/>
        </w:rPr>
        <w:fldChar w:fldCharType="begin">
          <w:ffData>
            <w:name w:val="Besedilo2"/>
            <w:enabled/>
            <w:calcOnExit w:val="0"/>
            <w:textInput>
              <w:default w:val="DD. MM. LLLL"/>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noProof/>
          <w:sz w:val="16"/>
          <w:szCs w:val="16"/>
          <w:lang w:eastAsia="en-US"/>
        </w:rPr>
        <w:t>DD. MM. LLLL</w:t>
      </w:r>
      <w:r w:rsidR="009E79D1" w:rsidRPr="0072687F">
        <w:rPr>
          <w:sz w:val="16"/>
          <w:szCs w:val="16"/>
          <w:lang w:eastAsia="en-US"/>
        </w:rPr>
        <w:fldChar w:fldCharType="end"/>
      </w:r>
      <w:r w:rsidRPr="0072687F">
        <w:rPr>
          <w:sz w:val="16"/>
          <w:szCs w:val="16"/>
          <w:lang w:eastAsia="en-US"/>
        </w:rPr>
        <w:t xml:space="preserve"> </w:t>
      </w:r>
      <w:r w:rsidRPr="0072687F">
        <w:rPr>
          <w:i/>
          <w:sz w:val="16"/>
          <w:szCs w:val="16"/>
          <w:lang w:eastAsia="en-US"/>
        </w:rPr>
        <w:t>(vpiše se datum zapadlosti zavarovanja)</w:t>
      </w:r>
    </w:p>
    <w:p w14:paraId="274EA09E"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0E749DA6"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2687F">
        <w:rPr>
          <w:b/>
          <w:sz w:val="16"/>
          <w:szCs w:val="16"/>
          <w:lang w:eastAsia="en-US"/>
        </w:rPr>
        <w:t>STRANKA, KI MORA PLAČATI STROŠKE:</w:t>
      </w:r>
      <w:r w:rsidRPr="0072687F">
        <w:rPr>
          <w:sz w:val="16"/>
          <w:szCs w:val="16"/>
          <w:lang w:eastAsia="en-US"/>
        </w:rPr>
        <w:t xml:space="preserve">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Pr="0072687F">
        <w:rPr>
          <w:noProof/>
          <w:sz w:val="16"/>
          <w:szCs w:val="16"/>
          <w:lang w:eastAsia="en-US"/>
        </w:rPr>
        <w:t> </w:t>
      </w:r>
      <w:r w:rsidR="009E79D1" w:rsidRPr="0072687F">
        <w:rPr>
          <w:sz w:val="16"/>
          <w:szCs w:val="16"/>
          <w:lang w:eastAsia="en-US"/>
        </w:rPr>
        <w:fldChar w:fldCharType="end"/>
      </w:r>
      <w:r w:rsidRPr="0072687F">
        <w:rPr>
          <w:sz w:val="16"/>
          <w:szCs w:val="16"/>
          <w:lang w:eastAsia="en-US"/>
        </w:rPr>
        <w:t xml:space="preserve"> </w:t>
      </w:r>
      <w:r w:rsidRPr="0072687F">
        <w:rPr>
          <w:i/>
          <w:sz w:val="16"/>
          <w:szCs w:val="16"/>
          <w:lang w:eastAsia="en-US"/>
        </w:rPr>
        <w:t>(vpiše se ime naročnika zavarovanja, tj. v postopku javnega naročanja izbranega ponudnika)</w:t>
      </w:r>
    </w:p>
    <w:p w14:paraId="2AD0B163"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sz w:val="16"/>
          <w:szCs w:val="16"/>
          <w:lang w:eastAsia="en-US"/>
        </w:rPr>
      </w:pPr>
    </w:p>
    <w:p w14:paraId="2331F2C4" w14:textId="77777777" w:rsidR="00E735FA" w:rsidRPr="0072687F" w:rsidRDefault="00E735FA" w:rsidP="00E735FA">
      <w:pPr>
        <w:spacing w:line="240" w:lineRule="auto"/>
        <w:rPr>
          <w:sz w:val="16"/>
          <w:szCs w:val="16"/>
          <w:lang w:eastAsia="en-US"/>
        </w:rPr>
      </w:pPr>
      <w:r w:rsidRPr="0072687F">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E3B0DD6" w14:textId="77777777" w:rsidR="00E735FA" w:rsidRPr="0072687F" w:rsidRDefault="00E735FA" w:rsidP="00E735FA">
      <w:pPr>
        <w:spacing w:line="240" w:lineRule="auto"/>
        <w:rPr>
          <w:sz w:val="16"/>
          <w:szCs w:val="16"/>
          <w:lang w:eastAsia="en-US"/>
        </w:rPr>
      </w:pPr>
    </w:p>
    <w:p w14:paraId="4A8EB344" w14:textId="77777777" w:rsidR="00E735FA" w:rsidRPr="0072687F" w:rsidRDefault="00E735FA" w:rsidP="00E735FA">
      <w:pPr>
        <w:spacing w:line="240" w:lineRule="auto"/>
        <w:rPr>
          <w:sz w:val="16"/>
          <w:szCs w:val="16"/>
          <w:lang w:eastAsia="en-US"/>
        </w:rPr>
      </w:pPr>
      <w:r w:rsidRPr="0072687F">
        <w:rPr>
          <w:sz w:val="16"/>
          <w:szCs w:val="16"/>
          <w:lang w:eastAsia="en-US"/>
        </w:rPr>
        <w:t>Katerokoli zahtevo za plačilo po tem zavarovanju moramo prejeti na datum veljavnosti zavarovanja ali pred njim v zgoraj navedenem kraju predložitve.</w:t>
      </w:r>
    </w:p>
    <w:p w14:paraId="5F802074" w14:textId="77777777" w:rsidR="00E735FA" w:rsidRPr="0072687F" w:rsidRDefault="00E735FA" w:rsidP="00E735FA">
      <w:pPr>
        <w:spacing w:line="240" w:lineRule="auto"/>
        <w:rPr>
          <w:sz w:val="16"/>
          <w:szCs w:val="16"/>
          <w:lang w:eastAsia="en-US"/>
        </w:rPr>
      </w:pPr>
    </w:p>
    <w:p w14:paraId="5169D96E" w14:textId="77777777" w:rsidR="00E735FA" w:rsidRPr="0072687F" w:rsidRDefault="00E735FA" w:rsidP="00E735FA">
      <w:pPr>
        <w:spacing w:line="240" w:lineRule="auto"/>
        <w:rPr>
          <w:sz w:val="16"/>
          <w:szCs w:val="16"/>
          <w:lang w:eastAsia="en-US"/>
        </w:rPr>
      </w:pPr>
      <w:r w:rsidRPr="0072687F">
        <w:rPr>
          <w:sz w:val="16"/>
          <w:szCs w:val="16"/>
          <w:lang w:eastAsia="en-US"/>
        </w:rPr>
        <w:t>Morebitne spore v zvezi s tem zavarovanjem rešuje stvarno pristojno sodišče v Ljubljani po slovenskem pravu.</w:t>
      </w:r>
    </w:p>
    <w:p w14:paraId="64C74240" w14:textId="77777777" w:rsidR="00E735FA" w:rsidRPr="0072687F" w:rsidRDefault="00E735FA" w:rsidP="00E735FA">
      <w:pPr>
        <w:spacing w:line="240" w:lineRule="auto"/>
        <w:rPr>
          <w:sz w:val="16"/>
          <w:szCs w:val="16"/>
          <w:lang w:eastAsia="en-US"/>
        </w:rPr>
      </w:pPr>
    </w:p>
    <w:p w14:paraId="4B4583AA" w14:textId="77777777" w:rsidR="00E735FA" w:rsidRPr="0072687F" w:rsidRDefault="00E735FA" w:rsidP="00E735FA">
      <w:pPr>
        <w:spacing w:line="240" w:lineRule="auto"/>
        <w:rPr>
          <w:sz w:val="16"/>
          <w:szCs w:val="16"/>
          <w:lang w:eastAsia="en-US"/>
        </w:rPr>
      </w:pPr>
      <w:r w:rsidRPr="0072687F">
        <w:rPr>
          <w:rFonts w:eastAsia="Calibri"/>
          <w:sz w:val="16"/>
          <w:szCs w:val="16"/>
          <w:lang w:eastAsia="en-US"/>
        </w:rPr>
        <w:t>Za to zavarovanje veljajo Enotna pravila za garancije na poziv (EPGP) revizija iz leta 2010, izdana pri MTZ pod št. 758.</w:t>
      </w:r>
      <w:r w:rsidRPr="0072687F">
        <w:rPr>
          <w:rFonts w:eastAsia="Calibri"/>
          <w:sz w:val="16"/>
          <w:szCs w:val="16"/>
          <w:lang w:eastAsia="en-US"/>
        </w:rPr>
        <w:tab/>
      </w:r>
    </w:p>
    <w:p w14:paraId="44D8F89C" w14:textId="77777777" w:rsidR="00E735FA" w:rsidRPr="0072687F" w:rsidRDefault="00E735FA" w:rsidP="00E735FA">
      <w:pPr>
        <w:spacing w:line="240" w:lineRule="auto"/>
        <w:rPr>
          <w:sz w:val="16"/>
          <w:szCs w:val="16"/>
          <w:lang w:eastAsia="en-US"/>
        </w:rPr>
      </w:pPr>
    </w:p>
    <w:p w14:paraId="52C64912" w14:textId="77777777" w:rsidR="00E735FA" w:rsidRPr="0072687F" w:rsidRDefault="00E735FA" w:rsidP="00E735FA">
      <w:pPr>
        <w:spacing w:line="240" w:lineRule="auto"/>
        <w:rPr>
          <w:sz w:val="16"/>
          <w:szCs w:val="16"/>
          <w:lang w:eastAsia="en-US"/>
        </w:rPr>
      </w:pPr>
    </w:p>
    <w:p w14:paraId="1BEE0D8F" w14:textId="400D72EF" w:rsidR="00E735FA" w:rsidRPr="0072687F" w:rsidRDefault="00E735FA" w:rsidP="00E735FA">
      <w:pPr>
        <w:spacing w:line="240" w:lineRule="auto"/>
        <w:rPr>
          <w:sz w:val="16"/>
          <w:szCs w:val="16"/>
          <w:lang w:eastAsia="en-US"/>
        </w:rPr>
      </w:pP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t xml:space="preserve">     garant</w:t>
      </w: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t xml:space="preserve">              (žig in podpis)</w:t>
      </w:r>
    </w:p>
    <w:p w14:paraId="168AEE82" w14:textId="77777777" w:rsidR="00E735FA" w:rsidRPr="0072687F" w:rsidRDefault="00E735FA" w:rsidP="00E735FA">
      <w:pPr>
        <w:keepLines/>
        <w:widowControl w:val="0"/>
        <w:tabs>
          <w:tab w:val="left" w:pos="2155"/>
        </w:tabs>
        <w:adjustRightInd w:val="0"/>
        <w:spacing w:line="260" w:lineRule="atLeast"/>
        <w:textAlignment w:val="baseline"/>
        <w:rPr>
          <w:kern w:val="16"/>
          <w:u w:val="single"/>
        </w:rPr>
      </w:pPr>
    </w:p>
    <w:p w14:paraId="6AECB69C" w14:textId="1B750CEE" w:rsidR="003B3C06" w:rsidRPr="0072687F" w:rsidRDefault="00E735FA" w:rsidP="003B3C06">
      <w:pPr>
        <w:tabs>
          <w:tab w:val="left" w:pos="817"/>
        </w:tabs>
      </w:pPr>
      <w:r w:rsidRPr="0072687F">
        <w:rPr>
          <w:kern w:val="16"/>
          <w:u w:val="single"/>
        </w:rPr>
        <w:t xml:space="preserve">Opomba: </w:t>
      </w:r>
      <w:r w:rsidR="003B3C06" w:rsidRPr="0072687F">
        <w:t>S predložitvijo</w:t>
      </w:r>
      <w:r w:rsidR="00BE4D78" w:rsidRPr="0072687F">
        <w:t xml:space="preserve"> podpisanega</w:t>
      </w:r>
      <w:r w:rsidR="003B3C06" w:rsidRPr="0072687F">
        <w:t xml:space="preserve"> obrazca ESPD se šteje, da ponudnik potrjuje vsebino vzorca zavarovanja za dobro izvedbo pogodbenih obveznosti.</w:t>
      </w:r>
    </w:p>
    <w:p w14:paraId="1216D373" w14:textId="77777777" w:rsidR="00837AD6" w:rsidRPr="0072687F" w:rsidRDefault="00837AD6" w:rsidP="003330F3">
      <w:pPr>
        <w:spacing w:line="240" w:lineRule="auto"/>
        <w:jc w:val="right"/>
      </w:pPr>
    </w:p>
    <w:p w14:paraId="75AA238C" w14:textId="77777777" w:rsidR="00B4340D" w:rsidRPr="0072687F" w:rsidRDefault="00B4340D" w:rsidP="003330F3">
      <w:pPr>
        <w:spacing w:line="240" w:lineRule="auto"/>
        <w:jc w:val="right"/>
      </w:pPr>
    </w:p>
    <w:p w14:paraId="10BAACBC" w14:textId="5A7EB810" w:rsidR="00E735FA" w:rsidRPr="0072687F" w:rsidRDefault="003330F3" w:rsidP="003330F3">
      <w:pPr>
        <w:spacing w:line="240" w:lineRule="auto"/>
        <w:jc w:val="right"/>
        <w:rPr>
          <w:kern w:val="16"/>
          <w:u w:val="single"/>
        </w:rPr>
      </w:pPr>
      <w:r w:rsidRPr="0072687F">
        <w:lastRenderedPageBreak/>
        <w:t xml:space="preserve">OBRAZEC ŠT. </w:t>
      </w:r>
      <w:r w:rsidR="009E56EC" w:rsidRPr="0072687F">
        <w:t>5</w:t>
      </w:r>
    </w:p>
    <w:p w14:paraId="6481667C" w14:textId="77777777" w:rsidR="000B00C7" w:rsidRPr="0072687F" w:rsidRDefault="00516579"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318" w:name="_Toc126847615"/>
      <w:bookmarkStart w:id="319" w:name="_Toc131756885"/>
      <w:r w:rsidRPr="0072687F">
        <w:rPr>
          <w:b/>
          <w:bCs/>
          <w:iCs/>
          <w:sz w:val="24"/>
          <w:szCs w:val="24"/>
        </w:rPr>
        <w:t>VZOREC FINANČNEGA ZAVAROVANJA ZA ODPRAVO NAPAK V GARANCIJSKEM ROKU PO EPGP-758</w:t>
      </w:r>
      <w:bookmarkEnd w:id="318"/>
      <w:bookmarkEnd w:id="319"/>
    </w:p>
    <w:p w14:paraId="53459A1B" w14:textId="77777777" w:rsidR="00E735FA" w:rsidRPr="0072687F" w:rsidRDefault="00E735FA" w:rsidP="00E735FA">
      <w:pPr>
        <w:widowControl w:val="0"/>
        <w:adjustRightInd w:val="0"/>
        <w:textAlignment w:val="baseline"/>
        <w:rPr>
          <w:b/>
          <w:bCs/>
          <w:lang w:eastAsia="en-US"/>
        </w:rPr>
      </w:pPr>
      <w:r w:rsidRPr="0072687F">
        <w:rPr>
          <w:b/>
          <w:lang w:eastAsia="en-US"/>
        </w:rPr>
        <w:t xml:space="preserve">Vzorec finančnega zavarovanja za odpravo napak v garancijskem roku </w:t>
      </w:r>
      <w:r w:rsidRPr="0072687F">
        <w:rPr>
          <w:b/>
          <w:bCs/>
          <w:lang w:eastAsia="en-US"/>
        </w:rPr>
        <w:t xml:space="preserve">po EPGP-758 </w:t>
      </w:r>
    </w:p>
    <w:p w14:paraId="3035EFB3"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p>
    <w:p w14:paraId="20398377"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72687F">
        <w:rPr>
          <w:i/>
          <w:sz w:val="16"/>
          <w:szCs w:val="16"/>
          <w:lang w:eastAsia="en-US"/>
        </w:rPr>
        <w:t>Glava s podatki o garantu (banki) ali SWIFT ključ</w:t>
      </w:r>
    </w:p>
    <w:p w14:paraId="5975331D" w14:textId="77777777" w:rsidR="00E735FA" w:rsidRPr="0072687F" w:rsidRDefault="00E735FA" w:rsidP="00E735FA">
      <w:pPr>
        <w:keepNext/>
        <w:spacing w:line="240" w:lineRule="auto"/>
        <w:rPr>
          <w:i/>
          <w:sz w:val="16"/>
          <w:szCs w:val="16"/>
          <w:lang w:eastAsia="en-US"/>
        </w:rPr>
      </w:pPr>
      <w:r w:rsidRPr="0072687F">
        <w:rPr>
          <w:sz w:val="16"/>
          <w:szCs w:val="16"/>
          <w:lang w:eastAsia="en-US"/>
        </w:rPr>
        <w:t xml:space="preserve">Za: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009E79D1" w:rsidRPr="0072687F">
        <w:rPr>
          <w:sz w:val="16"/>
          <w:szCs w:val="16"/>
          <w:lang w:eastAsia="en-US"/>
        </w:rPr>
        <w:fldChar w:fldCharType="end"/>
      </w:r>
      <w:r w:rsidRPr="0072687F">
        <w:rPr>
          <w:i/>
          <w:sz w:val="16"/>
          <w:szCs w:val="16"/>
          <w:lang w:eastAsia="en-US"/>
        </w:rPr>
        <w:t xml:space="preserve"> (vpiše se upravičenca tj. naročnika javnega naročila)</w:t>
      </w:r>
    </w:p>
    <w:p w14:paraId="0036B2EF" w14:textId="77777777" w:rsidR="00E735FA" w:rsidRPr="0072687F" w:rsidRDefault="00E735FA" w:rsidP="00E735FA">
      <w:pPr>
        <w:keepNext/>
        <w:spacing w:line="240" w:lineRule="auto"/>
        <w:rPr>
          <w:i/>
          <w:sz w:val="16"/>
          <w:szCs w:val="16"/>
          <w:lang w:eastAsia="en-US"/>
        </w:rPr>
      </w:pPr>
      <w:r w:rsidRPr="0072687F">
        <w:rPr>
          <w:sz w:val="16"/>
          <w:szCs w:val="16"/>
          <w:lang w:eastAsia="en-US"/>
        </w:rPr>
        <w:t xml:space="preserve">Datum: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009E79D1" w:rsidRPr="0072687F">
        <w:rPr>
          <w:sz w:val="16"/>
          <w:szCs w:val="16"/>
          <w:lang w:eastAsia="en-US"/>
        </w:rPr>
        <w:fldChar w:fldCharType="end"/>
      </w:r>
      <w:r w:rsidRPr="0072687F">
        <w:rPr>
          <w:sz w:val="16"/>
          <w:szCs w:val="16"/>
          <w:lang w:eastAsia="en-US"/>
        </w:rPr>
        <w:t xml:space="preserve"> </w:t>
      </w:r>
      <w:r w:rsidRPr="0072687F">
        <w:rPr>
          <w:i/>
          <w:sz w:val="16"/>
          <w:szCs w:val="16"/>
          <w:lang w:eastAsia="en-US"/>
        </w:rPr>
        <w:t>(vpiše se datum izdaje)</w:t>
      </w:r>
    </w:p>
    <w:p w14:paraId="4D7B34AB" w14:textId="77777777" w:rsidR="003330F3" w:rsidRPr="0072687F" w:rsidRDefault="003330F3" w:rsidP="00E735FA">
      <w:pPr>
        <w:keepNext/>
        <w:spacing w:line="240" w:lineRule="auto"/>
        <w:rPr>
          <w:i/>
          <w:sz w:val="16"/>
          <w:szCs w:val="16"/>
          <w:lang w:eastAsia="en-US"/>
        </w:rPr>
      </w:pPr>
    </w:p>
    <w:p w14:paraId="143BF65F" w14:textId="77777777" w:rsidR="00483665" w:rsidRPr="0072687F" w:rsidRDefault="00E735FA" w:rsidP="00483665">
      <w:pPr>
        <w:keepNext/>
        <w:spacing w:line="240" w:lineRule="auto"/>
        <w:rPr>
          <w:i/>
          <w:sz w:val="16"/>
          <w:szCs w:val="16"/>
          <w:lang w:eastAsia="en-US"/>
        </w:rPr>
      </w:pPr>
      <w:r w:rsidRPr="0072687F">
        <w:rPr>
          <w:b/>
          <w:sz w:val="16"/>
          <w:szCs w:val="16"/>
          <w:lang w:eastAsia="en-US"/>
        </w:rPr>
        <w:t>VRSTA:</w:t>
      </w:r>
      <w:r w:rsidRPr="0072687F">
        <w:rPr>
          <w:sz w:val="16"/>
          <w:szCs w:val="16"/>
          <w:lang w:eastAsia="en-US"/>
        </w:rPr>
        <w:t xml:space="preserve">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009E79D1" w:rsidRPr="0072687F">
        <w:rPr>
          <w:sz w:val="16"/>
          <w:szCs w:val="16"/>
          <w:lang w:eastAsia="en-US"/>
        </w:rPr>
        <w:fldChar w:fldCharType="end"/>
      </w:r>
      <w:r w:rsidRPr="0072687F">
        <w:rPr>
          <w:i/>
          <w:sz w:val="16"/>
          <w:szCs w:val="16"/>
          <w:lang w:eastAsia="en-US"/>
        </w:rPr>
        <w:t xml:space="preserve"> </w:t>
      </w:r>
      <w:r w:rsidR="00483665" w:rsidRPr="0072687F">
        <w:rPr>
          <w:i/>
          <w:sz w:val="16"/>
          <w:szCs w:val="16"/>
          <w:lang w:eastAsia="en-US"/>
        </w:rPr>
        <w:t>(vpiše se vrsta zavarovanja: bančna garancija ali kavcijsko zavarovanje)</w:t>
      </w:r>
    </w:p>
    <w:p w14:paraId="468EF76C" w14:textId="5B675747" w:rsidR="003330F3" w:rsidRPr="0072687F" w:rsidRDefault="003330F3" w:rsidP="00E735FA">
      <w:pPr>
        <w:keepNext/>
        <w:spacing w:line="240" w:lineRule="auto"/>
        <w:rPr>
          <w:b/>
          <w:sz w:val="16"/>
          <w:szCs w:val="16"/>
          <w:lang w:eastAsia="en-US"/>
        </w:rPr>
      </w:pPr>
    </w:p>
    <w:p w14:paraId="75B6D381" w14:textId="77777777" w:rsidR="00E735FA" w:rsidRPr="0072687F" w:rsidRDefault="00E735FA" w:rsidP="00E735FA">
      <w:pPr>
        <w:keepNext/>
        <w:spacing w:line="240" w:lineRule="auto"/>
        <w:rPr>
          <w:sz w:val="16"/>
          <w:szCs w:val="16"/>
          <w:lang w:eastAsia="en-US"/>
        </w:rPr>
      </w:pPr>
      <w:r w:rsidRPr="0072687F">
        <w:rPr>
          <w:b/>
          <w:sz w:val="16"/>
          <w:szCs w:val="16"/>
          <w:lang w:eastAsia="en-US"/>
        </w:rPr>
        <w:t xml:space="preserve">ŠTEVILKA: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009E79D1" w:rsidRPr="0072687F">
        <w:rPr>
          <w:sz w:val="16"/>
          <w:szCs w:val="16"/>
          <w:lang w:eastAsia="en-US"/>
        </w:rPr>
        <w:fldChar w:fldCharType="end"/>
      </w:r>
      <w:r w:rsidRPr="0072687F">
        <w:rPr>
          <w:sz w:val="16"/>
          <w:szCs w:val="16"/>
          <w:lang w:eastAsia="en-US"/>
        </w:rPr>
        <w:t xml:space="preserve"> </w:t>
      </w:r>
      <w:r w:rsidRPr="0072687F">
        <w:rPr>
          <w:i/>
          <w:sz w:val="16"/>
          <w:szCs w:val="16"/>
          <w:lang w:eastAsia="en-US"/>
        </w:rPr>
        <w:t xml:space="preserve">(vpiše se številka </w:t>
      </w:r>
      <w:r w:rsidR="003330F3" w:rsidRPr="0072687F">
        <w:rPr>
          <w:i/>
          <w:sz w:val="16"/>
          <w:szCs w:val="16"/>
          <w:lang w:eastAsia="en-US"/>
        </w:rPr>
        <w:t xml:space="preserve">finančnega </w:t>
      </w:r>
      <w:r w:rsidRPr="0072687F">
        <w:rPr>
          <w:i/>
          <w:sz w:val="16"/>
          <w:szCs w:val="16"/>
          <w:lang w:eastAsia="en-US"/>
        </w:rPr>
        <w:t>zavarovanja)</w:t>
      </w:r>
    </w:p>
    <w:p w14:paraId="01DD03F0" w14:textId="77777777" w:rsidR="00E735FA" w:rsidRPr="0072687F" w:rsidRDefault="00E735FA" w:rsidP="00E735FA">
      <w:pPr>
        <w:keepNext/>
        <w:spacing w:line="240" w:lineRule="auto"/>
        <w:rPr>
          <w:sz w:val="16"/>
          <w:szCs w:val="16"/>
          <w:lang w:eastAsia="en-US"/>
        </w:rPr>
      </w:pPr>
    </w:p>
    <w:p w14:paraId="16ECBC45" w14:textId="77777777" w:rsidR="00E735FA" w:rsidRPr="0072687F" w:rsidRDefault="00E735FA" w:rsidP="00E735FA">
      <w:pPr>
        <w:keepNext/>
        <w:spacing w:line="240" w:lineRule="auto"/>
        <w:rPr>
          <w:i/>
          <w:sz w:val="16"/>
          <w:szCs w:val="16"/>
          <w:lang w:eastAsia="en-US"/>
        </w:rPr>
      </w:pPr>
      <w:r w:rsidRPr="0072687F">
        <w:rPr>
          <w:b/>
          <w:sz w:val="16"/>
          <w:szCs w:val="16"/>
          <w:lang w:eastAsia="en-US"/>
        </w:rPr>
        <w:t>GARANT:</w:t>
      </w:r>
      <w:r w:rsidRPr="0072687F">
        <w:rPr>
          <w:sz w:val="16"/>
          <w:szCs w:val="16"/>
          <w:lang w:eastAsia="en-US"/>
        </w:rPr>
        <w:t xml:space="preserve">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009E79D1" w:rsidRPr="0072687F">
        <w:rPr>
          <w:sz w:val="16"/>
          <w:szCs w:val="16"/>
          <w:lang w:eastAsia="en-US"/>
        </w:rPr>
        <w:fldChar w:fldCharType="end"/>
      </w:r>
      <w:r w:rsidRPr="0072687F">
        <w:rPr>
          <w:sz w:val="16"/>
          <w:szCs w:val="16"/>
          <w:lang w:eastAsia="en-US"/>
        </w:rPr>
        <w:t xml:space="preserve"> </w:t>
      </w:r>
      <w:r w:rsidRPr="0072687F">
        <w:rPr>
          <w:i/>
          <w:sz w:val="16"/>
          <w:szCs w:val="16"/>
          <w:lang w:eastAsia="en-US"/>
        </w:rPr>
        <w:t>(vpišeta se ime in naslov banke v kraju izdaje)</w:t>
      </w:r>
    </w:p>
    <w:p w14:paraId="12FF71BF" w14:textId="77777777" w:rsidR="00E735FA" w:rsidRPr="0072687F" w:rsidRDefault="00E735FA" w:rsidP="00E735FA">
      <w:pPr>
        <w:keepNext/>
        <w:spacing w:line="240" w:lineRule="auto"/>
        <w:rPr>
          <w:sz w:val="16"/>
          <w:szCs w:val="16"/>
          <w:lang w:eastAsia="en-US"/>
        </w:rPr>
      </w:pPr>
    </w:p>
    <w:p w14:paraId="6CBB6C39" w14:textId="77777777" w:rsidR="00E735FA" w:rsidRPr="0072687F" w:rsidRDefault="00E735FA" w:rsidP="00E735FA">
      <w:pPr>
        <w:keepNext/>
        <w:spacing w:line="240" w:lineRule="auto"/>
        <w:rPr>
          <w:sz w:val="16"/>
          <w:szCs w:val="16"/>
          <w:lang w:eastAsia="en-US"/>
        </w:rPr>
      </w:pPr>
      <w:r w:rsidRPr="0072687F">
        <w:rPr>
          <w:b/>
          <w:sz w:val="16"/>
          <w:szCs w:val="16"/>
          <w:lang w:eastAsia="en-US"/>
        </w:rPr>
        <w:t xml:space="preserve">NAROČNIK: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009E79D1" w:rsidRPr="0072687F">
        <w:rPr>
          <w:sz w:val="16"/>
          <w:szCs w:val="16"/>
          <w:lang w:eastAsia="en-US"/>
        </w:rPr>
        <w:fldChar w:fldCharType="end"/>
      </w:r>
      <w:r w:rsidRPr="0072687F">
        <w:rPr>
          <w:sz w:val="16"/>
          <w:szCs w:val="16"/>
          <w:lang w:eastAsia="en-US"/>
        </w:rPr>
        <w:t xml:space="preserve"> </w:t>
      </w:r>
      <w:r w:rsidRPr="0072687F">
        <w:rPr>
          <w:i/>
          <w:sz w:val="16"/>
          <w:szCs w:val="16"/>
          <w:lang w:eastAsia="en-US"/>
        </w:rPr>
        <w:t xml:space="preserve">(vpiše se ime in naslov naročnika </w:t>
      </w:r>
      <w:r w:rsidR="003330F3" w:rsidRPr="0072687F">
        <w:rPr>
          <w:i/>
          <w:sz w:val="16"/>
          <w:szCs w:val="16"/>
          <w:lang w:eastAsia="en-US"/>
        </w:rPr>
        <w:t xml:space="preserve">finančnega </w:t>
      </w:r>
      <w:r w:rsidRPr="0072687F">
        <w:rPr>
          <w:i/>
          <w:sz w:val="16"/>
          <w:szCs w:val="16"/>
          <w:lang w:eastAsia="en-US"/>
        </w:rPr>
        <w:t>zavarovanja, tj. v postopku javnega naročanja izbranega ponudnika)</w:t>
      </w:r>
    </w:p>
    <w:p w14:paraId="6D33BD9E" w14:textId="77777777" w:rsidR="00E735FA" w:rsidRPr="0072687F" w:rsidRDefault="00E735FA" w:rsidP="00E735FA">
      <w:pPr>
        <w:keepNext/>
        <w:spacing w:line="240" w:lineRule="auto"/>
        <w:rPr>
          <w:sz w:val="16"/>
          <w:szCs w:val="16"/>
          <w:lang w:eastAsia="en-US"/>
        </w:rPr>
      </w:pPr>
    </w:p>
    <w:p w14:paraId="74FE3A6D" w14:textId="15434399" w:rsidR="00E735FA" w:rsidRPr="0072687F" w:rsidRDefault="00E735FA" w:rsidP="00E735FA">
      <w:pPr>
        <w:keepNext/>
        <w:spacing w:line="240" w:lineRule="auto"/>
        <w:rPr>
          <w:bCs/>
          <w:sz w:val="16"/>
          <w:szCs w:val="16"/>
          <w:lang w:eastAsia="en-US"/>
        </w:rPr>
      </w:pPr>
      <w:r w:rsidRPr="0072687F">
        <w:rPr>
          <w:b/>
          <w:sz w:val="16"/>
          <w:szCs w:val="16"/>
          <w:lang w:eastAsia="en-US"/>
        </w:rPr>
        <w:t>UPRAVIČENEC:</w:t>
      </w:r>
      <w:r w:rsidRPr="0072687F">
        <w:rPr>
          <w:sz w:val="16"/>
          <w:szCs w:val="16"/>
          <w:lang w:eastAsia="en-US"/>
        </w:rPr>
        <w:t xml:space="preserve"> </w:t>
      </w:r>
      <w:r w:rsidR="00430F36" w:rsidRPr="0072687F">
        <w:rPr>
          <w:bCs/>
          <w:sz w:val="16"/>
          <w:szCs w:val="16"/>
          <w:lang w:eastAsia="en-US"/>
        </w:rPr>
        <w:t>Urada Republike Slovenije za nadzor, kakovost in investicije v zdravstvu, Ambrožiča Novljana 7, 1000 Ljubljana</w:t>
      </w:r>
    </w:p>
    <w:p w14:paraId="58145451" w14:textId="77777777" w:rsidR="00E735FA" w:rsidRPr="0072687F" w:rsidRDefault="00E735FA" w:rsidP="00E735FA">
      <w:pPr>
        <w:keepNext/>
        <w:spacing w:line="240" w:lineRule="auto"/>
        <w:rPr>
          <w:sz w:val="16"/>
          <w:szCs w:val="16"/>
          <w:lang w:eastAsia="en-US"/>
        </w:rPr>
      </w:pPr>
    </w:p>
    <w:p w14:paraId="1EF396D9" w14:textId="77777777" w:rsidR="00E735FA" w:rsidRPr="0072687F" w:rsidRDefault="00E735FA" w:rsidP="00E735FA">
      <w:pPr>
        <w:keepNext/>
        <w:spacing w:line="240" w:lineRule="auto"/>
        <w:rPr>
          <w:i/>
          <w:sz w:val="16"/>
          <w:szCs w:val="16"/>
          <w:lang w:eastAsia="en-US"/>
        </w:rPr>
      </w:pPr>
      <w:r w:rsidRPr="0072687F">
        <w:rPr>
          <w:b/>
          <w:sz w:val="16"/>
          <w:szCs w:val="16"/>
          <w:lang w:eastAsia="en-US"/>
        </w:rPr>
        <w:t xml:space="preserve">OSNOVNI POSEL: </w:t>
      </w:r>
      <w:r w:rsidRPr="0072687F">
        <w:rPr>
          <w:sz w:val="16"/>
          <w:szCs w:val="16"/>
          <w:lang w:eastAsia="en-US"/>
        </w:rPr>
        <w:t xml:space="preserve">obveznost naročnika zavarovanja za odpravo napak v garancijskem roku, ki izhaja iz pogodbe št.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009E79D1" w:rsidRPr="0072687F">
        <w:rPr>
          <w:sz w:val="16"/>
          <w:szCs w:val="16"/>
          <w:lang w:eastAsia="en-US"/>
        </w:rPr>
        <w:fldChar w:fldCharType="end"/>
      </w:r>
      <w:r w:rsidRPr="0072687F">
        <w:rPr>
          <w:sz w:val="16"/>
          <w:szCs w:val="16"/>
          <w:lang w:eastAsia="en-US"/>
        </w:rPr>
        <w:t xml:space="preserve"> z dne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009E79D1" w:rsidRPr="0072687F">
        <w:rPr>
          <w:sz w:val="16"/>
          <w:szCs w:val="16"/>
          <w:lang w:eastAsia="en-US"/>
        </w:rPr>
        <w:fldChar w:fldCharType="end"/>
      </w:r>
      <w:r w:rsidRPr="0072687F">
        <w:rPr>
          <w:sz w:val="16"/>
          <w:szCs w:val="16"/>
          <w:lang w:eastAsia="en-US"/>
        </w:rPr>
        <w:t xml:space="preserve"> </w:t>
      </w:r>
      <w:r w:rsidRPr="0072687F">
        <w:rPr>
          <w:i/>
          <w:sz w:val="16"/>
          <w:szCs w:val="16"/>
          <w:lang w:eastAsia="en-US"/>
        </w:rPr>
        <w:t xml:space="preserve">(vpiše se pogodbo o izvedbi javnega naročila), </w:t>
      </w:r>
      <w:r w:rsidRPr="0072687F">
        <w:rPr>
          <w:sz w:val="16"/>
          <w:szCs w:val="16"/>
          <w:lang w:eastAsia="en-US"/>
        </w:rPr>
        <w:t xml:space="preserve">katere predmet je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009E79D1" w:rsidRPr="0072687F">
        <w:rPr>
          <w:sz w:val="16"/>
          <w:szCs w:val="16"/>
          <w:lang w:eastAsia="en-US"/>
        </w:rPr>
        <w:fldChar w:fldCharType="end"/>
      </w:r>
      <w:r w:rsidRPr="0072687F">
        <w:rPr>
          <w:sz w:val="16"/>
          <w:szCs w:val="16"/>
          <w:lang w:eastAsia="en-US"/>
        </w:rPr>
        <w:t xml:space="preserve"> </w:t>
      </w:r>
      <w:r w:rsidRPr="0072687F">
        <w:rPr>
          <w:i/>
          <w:sz w:val="16"/>
          <w:szCs w:val="16"/>
          <w:lang w:eastAsia="en-US"/>
        </w:rPr>
        <w:t>(vpiše se predmet javnega naročila).</w:t>
      </w:r>
    </w:p>
    <w:p w14:paraId="01EEBA22" w14:textId="77777777" w:rsidR="00E735FA" w:rsidRPr="0072687F" w:rsidRDefault="00E735FA" w:rsidP="00E735FA">
      <w:pPr>
        <w:keepNext/>
        <w:spacing w:line="240" w:lineRule="auto"/>
        <w:rPr>
          <w:sz w:val="16"/>
          <w:szCs w:val="16"/>
          <w:lang w:eastAsia="en-US"/>
        </w:rPr>
      </w:pPr>
    </w:p>
    <w:p w14:paraId="3E675FC7" w14:textId="77777777" w:rsidR="00E735FA" w:rsidRPr="0072687F" w:rsidRDefault="00E735FA" w:rsidP="00E735FA">
      <w:pPr>
        <w:keepNext/>
        <w:spacing w:line="240" w:lineRule="auto"/>
        <w:rPr>
          <w:sz w:val="16"/>
          <w:szCs w:val="16"/>
          <w:lang w:eastAsia="en-US"/>
        </w:rPr>
      </w:pPr>
      <w:r w:rsidRPr="0072687F">
        <w:rPr>
          <w:b/>
          <w:sz w:val="16"/>
          <w:szCs w:val="16"/>
          <w:lang w:eastAsia="en-US"/>
        </w:rPr>
        <w:t xml:space="preserve">ZNESEK V EUR: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009E79D1" w:rsidRPr="0072687F">
        <w:rPr>
          <w:sz w:val="16"/>
          <w:szCs w:val="16"/>
          <w:lang w:eastAsia="en-US"/>
        </w:rPr>
        <w:fldChar w:fldCharType="end"/>
      </w:r>
      <w:r w:rsidRPr="0072687F">
        <w:rPr>
          <w:sz w:val="16"/>
          <w:szCs w:val="16"/>
          <w:lang w:eastAsia="en-US"/>
        </w:rPr>
        <w:t xml:space="preserve"> </w:t>
      </w:r>
      <w:r w:rsidRPr="0072687F">
        <w:rPr>
          <w:i/>
          <w:sz w:val="16"/>
          <w:szCs w:val="16"/>
          <w:lang w:eastAsia="en-US"/>
        </w:rPr>
        <w:t>(vpiše se najvišji znesek s številko in besedo)</w:t>
      </w:r>
    </w:p>
    <w:p w14:paraId="1ED21C54" w14:textId="77777777" w:rsidR="00E735FA" w:rsidRPr="0072687F" w:rsidRDefault="00E735FA" w:rsidP="00E735FA">
      <w:pPr>
        <w:keepNext/>
        <w:spacing w:line="240" w:lineRule="auto"/>
        <w:rPr>
          <w:sz w:val="16"/>
          <w:szCs w:val="16"/>
          <w:lang w:eastAsia="en-US"/>
        </w:rPr>
      </w:pPr>
    </w:p>
    <w:p w14:paraId="7D95947C" w14:textId="77777777" w:rsidR="00E735FA" w:rsidRPr="0072687F" w:rsidRDefault="00E735FA" w:rsidP="00E735FA">
      <w:pPr>
        <w:keepNext/>
        <w:spacing w:line="240" w:lineRule="auto"/>
        <w:rPr>
          <w:sz w:val="16"/>
          <w:szCs w:val="16"/>
          <w:lang w:eastAsia="en-US"/>
        </w:rPr>
      </w:pPr>
      <w:r w:rsidRPr="0072687F">
        <w:rPr>
          <w:b/>
          <w:sz w:val="16"/>
          <w:szCs w:val="16"/>
          <w:lang w:eastAsia="en-US"/>
        </w:rPr>
        <w:t xml:space="preserve">LISTINE, KI JIH JE POLEG IZJAVE TREBA PRILOŽITI ZAHTEVI ZA PLAČILO IN SE IZRECNO ZAHTEVAJO V SPODNJEM BESEDILU: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009E79D1" w:rsidRPr="0072687F">
        <w:rPr>
          <w:sz w:val="16"/>
          <w:szCs w:val="16"/>
          <w:lang w:eastAsia="en-US"/>
        </w:rPr>
        <w:fldChar w:fldCharType="end"/>
      </w:r>
      <w:r w:rsidRPr="0072687F">
        <w:rPr>
          <w:i/>
          <w:sz w:val="16"/>
          <w:szCs w:val="16"/>
          <w:lang w:eastAsia="en-US"/>
        </w:rPr>
        <w:t xml:space="preserve"> (nobena/navede se listina)</w:t>
      </w:r>
    </w:p>
    <w:p w14:paraId="6E6E4E4F" w14:textId="77777777" w:rsidR="00E735FA" w:rsidRPr="0072687F" w:rsidRDefault="00E735FA" w:rsidP="00E735FA">
      <w:pPr>
        <w:keepNext/>
        <w:spacing w:line="240" w:lineRule="auto"/>
        <w:rPr>
          <w:sz w:val="16"/>
          <w:szCs w:val="16"/>
          <w:lang w:eastAsia="en-US"/>
        </w:rPr>
      </w:pPr>
    </w:p>
    <w:p w14:paraId="18BF10E2" w14:textId="77777777" w:rsidR="00E735FA" w:rsidRPr="0072687F" w:rsidRDefault="00E735FA" w:rsidP="00E735FA">
      <w:pPr>
        <w:keepNext/>
        <w:spacing w:line="240" w:lineRule="auto"/>
        <w:rPr>
          <w:sz w:val="16"/>
          <w:szCs w:val="16"/>
          <w:lang w:eastAsia="en-US"/>
        </w:rPr>
      </w:pPr>
      <w:r w:rsidRPr="0072687F">
        <w:rPr>
          <w:b/>
          <w:sz w:val="16"/>
          <w:szCs w:val="16"/>
          <w:lang w:eastAsia="en-US"/>
        </w:rPr>
        <w:t>JEZIK V ZAHTEVANIH LISTINAH:</w:t>
      </w:r>
      <w:r w:rsidRPr="0072687F">
        <w:rPr>
          <w:sz w:val="16"/>
          <w:szCs w:val="16"/>
          <w:lang w:eastAsia="en-US"/>
        </w:rPr>
        <w:t xml:space="preserve"> slovenski</w:t>
      </w:r>
    </w:p>
    <w:p w14:paraId="74F75C08" w14:textId="77777777" w:rsidR="00E735FA" w:rsidRPr="0072687F" w:rsidRDefault="00E735FA" w:rsidP="00E735FA">
      <w:pPr>
        <w:keepNext/>
        <w:spacing w:line="240" w:lineRule="auto"/>
        <w:rPr>
          <w:sz w:val="16"/>
          <w:szCs w:val="16"/>
          <w:lang w:eastAsia="en-US"/>
        </w:rPr>
      </w:pPr>
    </w:p>
    <w:p w14:paraId="50928602" w14:textId="77777777" w:rsidR="00E735FA" w:rsidRPr="0072687F" w:rsidRDefault="00E735FA" w:rsidP="00E735FA">
      <w:pPr>
        <w:keepNext/>
        <w:spacing w:line="240" w:lineRule="auto"/>
        <w:rPr>
          <w:sz w:val="16"/>
          <w:szCs w:val="16"/>
          <w:lang w:eastAsia="en-US"/>
        </w:rPr>
      </w:pPr>
      <w:r w:rsidRPr="0072687F">
        <w:rPr>
          <w:b/>
          <w:sz w:val="16"/>
          <w:szCs w:val="16"/>
          <w:lang w:eastAsia="en-US"/>
        </w:rPr>
        <w:t>OBLIKA PREDLOŽITVE:</w:t>
      </w:r>
      <w:r w:rsidRPr="0072687F">
        <w:rPr>
          <w:sz w:val="16"/>
          <w:szCs w:val="16"/>
          <w:lang w:eastAsia="en-US"/>
        </w:rPr>
        <w:t xml:space="preserve"> v papirni obliki s priporočeno pošto ali katerokoli obliko hitre pošte ali osebno ali v elektronski obliki po SWIFT sistemu na naslov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009E79D1" w:rsidRPr="0072687F">
        <w:rPr>
          <w:sz w:val="16"/>
          <w:szCs w:val="16"/>
          <w:lang w:eastAsia="en-US"/>
        </w:rPr>
        <w:fldChar w:fldCharType="end"/>
      </w:r>
      <w:r w:rsidRPr="0072687F">
        <w:rPr>
          <w:sz w:val="16"/>
          <w:szCs w:val="16"/>
          <w:lang w:eastAsia="en-US"/>
        </w:rPr>
        <w:t xml:space="preserve"> </w:t>
      </w:r>
      <w:r w:rsidRPr="0072687F">
        <w:rPr>
          <w:i/>
          <w:sz w:val="16"/>
          <w:szCs w:val="16"/>
          <w:lang w:eastAsia="en-US"/>
        </w:rPr>
        <w:t>(navede se SWIFT naslova garanta)</w:t>
      </w:r>
    </w:p>
    <w:p w14:paraId="202BD22C" w14:textId="77777777" w:rsidR="00E735FA" w:rsidRPr="0072687F" w:rsidRDefault="00E735FA" w:rsidP="00E735FA">
      <w:pPr>
        <w:keepNext/>
        <w:spacing w:line="240" w:lineRule="auto"/>
        <w:rPr>
          <w:sz w:val="16"/>
          <w:szCs w:val="16"/>
          <w:lang w:eastAsia="en-US"/>
        </w:rPr>
      </w:pPr>
    </w:p>
    <w:p w14:paraId="4C2A947C"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72687F">
        <w:rPr>
          <w:b/>
          <w:sz w:val="16"/>
          <w:szCs w:val="16"/>
          <w:lang w:eastAsia="en-US"/>
        </w:rPr>
        <w:t>KRAJ PREDLOŽITVE:</w:t>
      </w:r>
      <w:r w:rsidRPr="0072687F">
        <w:rPr>
          <w:sz w:val="16"/>
          <w:szCs w:val="16"/>
          <w:lang w:eastAsia="en-US"/>
        </w:rPr>
        <w:t xml:space="preserve">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009E79D1" w:rsidRPr="0072687F">
        <w:rPr>
          <w:sz w:val="16"/>
          <w:szCs w:val="16"/>
          <w:lang w:eastAsia="en-US"/>
        </w:rPr>
        <w:fldChar w:fldCharType="end"/>
      </w:r>
      <w:r w:rsidRPr="0072687F">
        <w:rPr>
          <w:i/>
          <w:sz w:val="16"/>
          <w:szCs w:val="16"/>
          <w:lang w:eastAsia="en-US"/>
        </w:rPr>
        <w:t xml:space="preserve"> (garant vpiše naslov podružnice, kjer se opravi predložitev papirnih listin, ali elektronski naslov za predložitev v elektronski obliki, kot na primer garantov SWIFT naslov)</w:t>
      </w:r>
    </w:p>
    <w:p w14:paraId="188F4339"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4B12A3F1"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2687F">
        <w:rPr>
          <w:sz w:val="16"/>
          <w:szCs w:val="16"/>
          <w:lang w:eastAsia="en-US"/>
        </w:rPr>
        <w:t>Ne glede na naslov podružnice, ki jo je vpisal garant, se predložitev papirnih listin lahko opravi v katerikoli podružnici garanta na območju Republike Slovenije.</w:t>
      </w:r>
      <w:r w:rsidRPr="0072687F" w:rsidDel="00D4087F">
        <w:rPr>
          <w:sz w:val="16"/>
          <w:szCs w:val="16"/>
          <w:lang w:eastAsia="en-US"/>
        </w:rPr>
        <w:t xml:space="preserve"> </w:t>
      </w:r>
    </w:p>
    <w:p w14:paraId="25284445" w14:textId="77777777" w:rsidR="00E735FA" w:rsidRPr="0072687F" w:rsidRDefault="00E735FA" w:rsidP="00E735FA">
      <w:pPr>
        <w:keepNext/>
        <w:spacing w:line="240" w:lineRule="auto"/>
        <w:rPr>
          <w:sz w:val="16"/>
          <w:szCs w:val="16"/>
          <w:lang w:eastAsia="en-US"/>
        </w:rPr>
      </w:pPr>
    </w:p>
    <w:p w14:paraId="14CFDE3D" w14:textId="77777777" w:rsidR="00E735FA" w:rsidRPr="0072687F" w:rsidRDefault="00E735FA" w:rsidP="00E735FA">
      <w:pPr>
        <w:keepNext/>
        <w:spacing w:line="240" w:lineRule="auto"/>
        <w:rPr>
          <w:sz w:val="16"/>
          <w:szCs w:val="16"/>
          <w:lang w:eastAsia="en-US"/>
        </w:rPr>
      </w:pPr>
      <w:r w:rsidRPr="0072687F">
        <w:rPr>
          <w:b/>
          <w:sz w:val="16"/>
          <w:szCs w:val="16"/>
          <w:lang w:eastAsia="en-US"/>
        </w:rPr>
        <w:t xml:space="preserve">DATUM VELJAVNOSTI: </w:t>
      </w:r>
      <w:r w:rsidR="009E79D1" w:rsidRPr="0072687F">
        <w:rPr>
          <w:sz w:val="16"/>
          <w:szCs w:val="16"/>
          <w:lang w:eastAsia="en-US"/>
        </w:rPr>
        <w:fldChar w:fldCharType="begin">
          <w:ffData>
            <w:name w:val="Besedilo2"/>
            <w:enabled/>
            <w:calcOnExit w:val="0"/>
            <w:textInput>
              <w:default w:val="DD. MM. LLLL"/>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sz w:val="16"/>
          <w:szCs w:val="16"/>
          <w:lang w:eastAsia="en-US"/>
        </w:rPr>
        <w:t>DD. MM. LLLL</w:t>
      </w:r>
      <w:r w:rsidR="009E79D1" w:rsidRPr="0072687F">
        <w:rPr>
          <w:sz w:val="16"/>
          <w:szCs w:val="16"/>
          <w:lang w:eastAsia="en-US"/>
        </w:rPr>
        <w:fldChar w:fldCharType="end"/>
      </w:r>
      <w:r w:rsidRPr="0072687F">
        <w:rPr>
          <w:sz w:val="16"/>
          <w:szCs w:val="16"/>
          <w:lang w:eastAsia="en-US"/>
        </w:rPr>
        <w:t xml:space="preserve"> </w:t>
      </w:r>
      <w:r w:rsidRPr="0072687F">
        <w:rPr>
          <w:i/>
          <w:sz w:val="16"/>
          <w:szCs w:val="16"/>
          <w:lang w:eastAsia="en-US"/>
        </w:rPr>
        <w:t>(vpiše se datum zapadlosti zavarovanja)</w:t>
      </w:r>
    </w:p>
    <w:p w14:paraId="058D9578" w14:textId="77777777" w:rsidR="00E735FA" w:rsidRPr="0072687F" w:rsidRDefault="00E735FA" w:rsidP="00E735FA">
      <w:pPr>
        <w:keepNext/>
        <w:spacing w:line="240" w:lineRule="auto"/>
        <w:rPr>
          <w:sz w:val="16"/>
          <w:szCs w:val="16"/>
          <w:lang w:eastAsia="en-US"/>
        </w:rPr>
      </w:pPr>
    </w:p>
    <w:p w14:paraId="23ABBEC3" w14:textId="77777777" w:rsidR="00E735FA" w:rsidRPr="0072687F" w:rsidRDefault="00E735FA" w:rsidP="00E735FA">
      <w:pPr>
        <w:keepNext/>
        <w:spacing w:line="240" w:lineRule="auto"/>
        <w:rPr>
          <w:sz w:val="16"/>
          <w:szCs w:val="16"/>
          <w:lang w:eastAsia="en-US"/>
        </w:rPr>
      </w:pPr>
      <w:r w:rsidRPr="0072687F">
        <w:rPr>
          <w:b/>
          <w:sz w:val="16"/>
          <w:szCs w:val="16"/>
          <w:lang w:eastAsia="en-US"/>
        </w:rPr>
        <w:t>STRANKA, KI JE DOLŽNA PLAČATI STROŠKE:</w:t>
      </w:r>
      <w:r w:rsidRPr="0072687F">
        <w:rPr>
          <w:sz w:val="16"/>
          <w:szCs w:val="16"/>
          <w:lang w:eastAsia="en-US"/>
        </w:rPr>
        <w:t xml:space="preserve"> </w:t>
      </w:r>
      <w:r w:rsidR="009E79D1" w:rsidRPr="0072687F">
        <w:rPr>
          <w:sz w:val="16"/>
          <w:szCs w:val="16"/>
          <w:lang w:eastAsia="en-US"/>
        </w:rPr>
        <w:fldChar w:fldCharType="begin">
          <w:ffData>
            <w:name w:val="Besedilo2"/>
            <w:enabled/>
            <w:calcOnExit w:val="0"/>
            <w:textInput/>
          </w:ffData>
        </w:fldChar>
      </w:r>
      <w:r w:rsidRPr="0072687F">
        <w:rPr>
          <w:sz w:val="16"/>
          <w:szCs w:val="16"/>
          <w:lang w:eastAsia="en-US"/>
        </w:rPr>
        <w:instrText xml:space="preserve"> FORMTEXT </w:instrText>
      </w:r>
      <w:r w:rsidR="009E79D1" w:rsidRPr="0072687F">
        <w:rPr>
          <w:sz w:val="16"/>
          <w:szCs w:val="16"/>
          <w:lang w:eastAsia="en-US"/>
        </w:rPr>
      </w:r>
      <w:r w:rsidR="009E79D1" w:rsidRPr="0072687F">
        <w:rPr>
          <w:sz w:val="16"/>
          <w:szCs w:val="16"/>
          <w:lang w:eastAsia="en-US"/>
        </w:rPr>
        <w:fldChar w:fldCharType="separate"/>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Pr="0072687F">
        <w:rPr>
          <w:sz w:val="16"/>
          <w:szCs w:val="16"/>
          <w:lang w:eastAsia="en-US"/>
        </w:rPr>
        <w:t> </w:t>
      </w:r>
      <w:r w:rsidR="009E79D1" w:rsidRPr="0072687F">
        <w:rPr>
          <w:sz w:val="16"/>
          <w:szCs w:val="16"/>
          <w:lang w:eastAsia="en-US"/>
        </w:rPr>
        <w:fldChar w:fldCharType="end"/>
      </w:r>
      <w:r w:rsidRPr="0072687F">
        <w:rPr>
          <w:sz w:val="16"/>
          <w:szCs w:val="16"/>
          <w:lang w:eastAsia="en-US"/>
        </w:rPr>
        <w:t xml:space="preserve"> </w:t>
      </w:r>
      <w:r w:rsidRPr="0072687F">
        <w:rPr>
          <w:i/>
          <w:sz w:val="16"/>
          <w:szCs w:val="16"/>
          <w:lang w:eastAsia="en-US"/>
        </w:rPr>
        <w:t>(vpiše se ime naročnika zavarovanja, tj. v postopku javnega naročanja izbranega ponudnika)</w:t>
      </w:r>
    </w:p>
    <w:p w14:paraId="0EC21217" w14:textId="77777777" w:rsidR="00E735FA" w:rsidRPr="0072687F" w:rsidRDefault="00E735FA" w:rsidP="00E735F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463CA843" w14:textId="77777777" w:rsidR="00E735FA" w:rsidRPr="0072687F" w:rsidRDefault="00E735FA" w:rsidP="00E735FA">
      <w:pPr>
        <w:spacing w:line="240" w:lineRule="auto"/>
        <w:rPr>
          <w:sz w:val="16"/>
          <w:szCs w:val="16"/>
          <w:lang w:eastAsia="en-US"/>
        </w:rPr>
      </w:pPr>
      <w:r w:rsidRPr="0072687F">
        <w:rPr>
          <w:sz w:val="16"/>
          <w:szCs w:val="16"/>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r w:rsidR="00811555" w:rsidRPr="0072687F">
        <w:rPr>
          <w:sz w:val="16"/>
          <w:szCs w:val="16"/>
          <w:lang w:eastAsia="en-US"/>
        </w:rPr>
        <w:t>Upoštevajoč zahtevani 10 letni garancijski rok za solidnost gradnje, mora izbrani ponudnik pred potekom finančnega zavarovanja v višini 5% predložiti novo zavarovanje za naslednji dve leti v višini 3% pogodbene vrednosti z DDV in pred potekom te dobe še finančno zavarovanje za isto dobo in v isti višini, vse do izpolnitve 10-letne garancijske dobe. Če izvajalec pred potekom roka ne bo predložil podaljšanega finančnega zavarovanja za odpravo napak v garancijski dobi, bo naročnik zadnji dan tega roka unovčil prvotno finančno zavarovanje za odpravo napak v garancijski dobi.</w:t>
      </w:r>
      <w:r w:rsidR="003330F3" w:rsidRPr="0072687F">
        <w:rPr>
          <w:sz w:val="16"/>
          <w:szCs w:val="16"/>
          <w:lang w:eastAsia="en-US"/>
        </w:rPr>
        <w:t xml:space="preserve"> </w:t>
      </w:r>
      <w:r w:rsidRPr="0072687F">
        <w:rPr>
          <w:sz w:val="16"/>
          <w:szCs w:val="16"/>
          <w:lang w:eastAsia="en-US"/>
        </w:rPr>
        <w:t>Katerokoli zahtevo za plačilo po tem zavarovanju moramo prejeti na datum veljavnosti zavarovanja ali pred njim v zgoraj navedenem kraju predložitve.</w:t>
      </w:r>
    </w:p>
    <w:p w14:paraId="200FFD1D" w14:textId="77777777" w:rsidR="00E735FA" w:rsidRPr="0072687F" w:rsidRDefault="00E735FA" w:rsidP="00E735FA">
      <w:pPr>
        <w:spacing w:line="240" w:lineRule="auto"/>
        <w:rPr>
          <w:sz w:val="16"/>
          <w:szCs w:val="16"/>
          <w:lang w:eastAsia="en-US"/>
        </w:rPr>
      </w:pPr>
    </w:p>
    <w:p w14:paraId="206E1528" w14:textId="77777777" w:rsidR="00E735FA" w:rsidRPr="0072687F" w:rsidRDefault="00E735FA" w:rsidP="00E735FA">
      <w:pPr>
        <w:spacing w:line="240" w:lineRule="auto"/>
        <w:rPr>
          <w:sz w:val="16"/>
          <w:szCs w:val="16"/>
          <w:lang w:eastAsia="en-US"/>
        </w:rPr>
      </w:pPr>
      <w:r w:rsidRPr="0072687F">
        <w:rPr>
          <w:sz w:val="16"/>
          <w:szCs w:val="16"/>
          <w:lang w:eastAsia="en-US"/>
        </w:rPr>
        <w:t>Morebitne spore v zvezi s tem zavarovanjem rešuje stvarno pristojno sodišče v Ljubljani po slovenskem pravu.</w:t>
      </w:r>
    </w:p>
    <w:p w14:paraId="3A2E6E48" w14:textId="77777777" w:rsidR="00E735FA" w:rsidRPr="0072687F" w:rsidRDefault="00E735FA" w:rsidP="00E735FA">
      <w:pPr>
        <w:spacing w:line="240" w:lineRule="auto"/>
        <w:rPr>
          <w:sz w:val="16"/>
          <w:szCs w:val="16"/>
          <w:lang w:eastAsia="en-US"/>
        </w:rPr>
      </w:pPr>
    </w:p>
    <w:p w14:paraId="22499653" w14:textId="77777777" w:rsidR="00E735FA" w:rsidRPr="0072687F" w:rsidRDefault="00E735FA" w:rsidP="00E735FA">
      <w:pPr>
        <w:spacing w:line="240" w:lineRule="auto"/>
        <w:rPr>
          <w:sz w:val="16"/>
          <w:szCs w:val="16"/>
          <w:lang w:eastAsia="en-US"/>
        </w:rPr>
      </w:pPr>
      <w:r w:rsidRPr="0072687F">
        <w:rPr>
          <w:rFonts w:eastAsia="Calibri"/>
          <w:sz w:val="16"/>
          <w:szCs w:val="16"/>
          <w:lang w:eastAsia="en-US"/>
        </w:rPr>
        <w:t>Za to zavarovanje veljajo Enotna pravila za garancije na poziv (EPGP) revizija iz leta 2010, izdana pri MTZ pod št. 758.</w:t>
      </w:r>
      <w:r w:rsidRPr="0072687F">
        <w:rPr>
          <w:rFonts w:eastAsia="Calibri"/>
          <w:sz w:val="16"/>
          <w:szCs w:val="16"/>
          <w:lang w:eastAsia="en-US"/>
        </w:rPr>
        <w:tab/>
      </w:r>
    </w:p>
    <w:p w14:paraId="7C18C3A4" w14:textId="77777777" w:rsidR="00E735FA" w:rsidRPr="0072687F" w:rsidRDefault="00E735FA" w:rsidP="00E735FA">
      <w:pPr>
        <w:spacing w:line="240" w:lineRule="auto"/>
        <w:rPr>
          <w:sz w:val="16"/>
          <w:szCs w:val="16"/>
          <w:lang w:eastAsia="en-US"/>
        </w:rPr>
      </w:pPr>
    </w:p>
    <w:p w14:paraId="5D167472"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417E1BA5" w14:textId="77777777" w:rsidR="00E735FA" w:rsidRPr="0072687F"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sz w:val="16"/>
          <w:szCs w:val="16"/>
          <w:lang w:eastAsia="en-US"/>
        </w:rPr>
      </w:pP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t xml:space="preserve">   garant</w:t>
      </w: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t xml:space="preserve"> (žig in podpis)</w:t>
      </w:r>
    </w:p>
    <w:p w14:paraId="1DF767CE" w14:textId="77777777" w:rsidR="00E735FA" w:rsidRPr="0072687F" w:rsidRDefault="00E735FA" w:rsidP="00E735FA">
      <w:pPr>
        <w:spacing w:line="240" w:lineRule="auto"/>
        <w:rPr>
          <w:sz w:val="16"/>
          <w:szCs w:val="16"/>
          <w:lang w:eastAsia="en-US"/>
        </w:rPr>
      </w:pP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r>
      <w:r w:rsidRPr="0072687F">
        <w:rPr>
          <w:sz w:val="16"/>
          <w:szCs w:val="16"/>
          <w:lang w:eastAsia="en-US"/>
        </w:rPr>
        <w:tab/>
      </w:r>
    </w:p>
    <w:p w14:paraId="76E02775" w14:textId="1B229704" w:rsidR="00661D38" w:rsidRPr="0072687F" w:rsidRDefault="00E735FA" w:rsidP="00B4340D">
      <w:pPr>
        <w:tabs>
          <w:tab w:val="left" w:pos="817"/>
        </w:tabs>
      </w:pPr>
      <w:r w:rsidRPr="0072687F">
        <w:rPr>
          <w:kern w:val="16"/>
          <w:u w:val="single"/>
        </w:rPr>
        <w:t xml:space="preserve">Opomba: </w:t>
      </w:r>
      <w:r w:rsidR="003B3C06" w:rsidRPr="0072687F">
        <w:t xml:space="preserve">S predložitvijo </w:t>
      </w:r>
      <w:r w:rsidR="00BE4D78" w:rsidRPr="0072687F">
        <w:t xml:space="preserve">podpisanega </w:t>
      </w:r>
      <w:r w:rsidR="003B3C06" w:rsidRPr="0072687F">
        <w:t>obrazca ESPD se šteje, da ponudnik potrjuje vsebino vzorca zavarovanja za odpravo napak v garancijskem roku.</w:t>
      </w:r>
      <w:r w:rsidR="00661D38" w:rsidRPr="0072687F">
        <w:br w:type="page"/>
      </w:r>
    </w:p>
    <w:p w14:paraId="00A5F01C" w14:textId="2165BA67" w:rsidR="000B00C7" w:rsidRPr="0072687F" w:rsidRDefault="00813A13"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320" w:name="_Toc392226349"/>
      <w:bookmarkStart w:id="321" w:name="_Toc406052561"/>
      <w:bookmarkStart w:id="322" w:name="_Toc422906034"/>
      <w:bookmarkStart w:id="323" w:name="_Toc442170038"/>
      <w:bookmarkStart w:id="324" w:name="_Toc474238298"/>
      <w:bookmarkStart w:id="325" w:name="_Toc126847616"/>
      <w:bookmarkStart w:id="326" w:name="_Toc131756886"/>
      <w:r w:rsidRPr="0072687F">
        <w:rPr>
          <w:b/>
          <w:bCs/>
          <w:iCs/>
          <w:sz w:val="24"/>
          <w:szCs w:val="24"/>
        </w:rPr>
        <w:lastRenderedPageBreak/>
        <w:t>OSNUTEK</w:t>
      </w:r>
      <w:r w:rsidR="000B00C7" w:rsidRPr="0072687F">
        <w:rPr>
          <w:b/>
          <w:bCs/>
          <w:iCs/>
          <w:sz w:val="24"/>
          <w:szCs w:val="24"/>
        </w:rPr>
        <w:t xml:space="preserve"> </w:t>
      </w:r>
      <w:r w:rsidR="005963CC" w:rsidRPr="0072687F">
        <w:rPr>
          <w:b/>
          <w:bCs/>
          <w:iCs/>
          <w:sz w:val="24"/>
          <w:szCs w:val="24"/>
        </w:rPr>
        <w:t xml:space="preserve">OKVIRNEGA </w:t>
      </w:r>
      <w:bookmarkEnd w:id="320"/>
      <w:bookmarkEnd w:id="321"/>
      <w:bookmarkEnd w:id="322"/>
      <w:bookmarkEnd w:id="323"/>
      <w:bookmarkEnd w:id="324"/>
      <w:bookmarkEnd w:id="325"/>
      <w:r w:rsidR="005963CC" w:rsidRPr="0072687F">
        <w:rPr>
          <w:b/>
          <w:bCs/>
          <w:iCs/>
          <w:sz w:val="24"/>
          <w:szCs w:val="24"/>
        </w:rPr>
        <w:t>SPORAZUMA</w:t>
      </w:r>
      <w:bookmarkEnd w:id="326"/>
    </w:p>
    <w:p w14:paraId="483114B3" w14:textId="77777777" w:rsidR="00483665" w:rsidRPr="0072687F" w:rsidRDefault="00483665" w:rsidP="00D37134"/>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483665" w:rsidRPr="0072687F" w14:paraId="77662169" w14:textId="77777777" w:rsidTr="006A419F">
        <w:trPr>
          <w:gridAfter w:val="1"/>
          <w:wAfter w:w="7" w:type="dxa"/>
        </w:trPr>
        <w:tc>
          <w:tcPr>
            <w:tcW w:w="2687" w:type="dxa"/>
          </w:tcPr>
          <w:p w14:paraId="05D0D73A" w14:textId="77777777" w:rsidR="00483665" w:rsidRPr="0072687F" w:rsidRDefault="00483665" w:rsidP="006A419F">
            <w:pPr>
              <w:rPr>
                <w:b/>
              </w:rPr>
            </w:pPr>
            <w:r w:rsidRPr="0072687F">
              <w:rPr>
                <w:b/>
              </w:rPr>
              <w:t xml:space="preserve">NAROČNIK: </w:t>
            </w:r>
          </w:p>
          <w:p w14:paraId="37DD6F70" w14:textId="77777777" w:rsidR="00483665" w:rsidRPr="0072687F" w:rsidRDefault="00483665" w:rsidP="006A419F">
            <w:pPr>
              <w:rPr>
                <w:b/>
              </w:rPr>
            </w:pPr>
          </w:p>
          <w:p w14:paraId="4508EB56" w14:textId="77777777" w:rsidR="00483665" w:rsidRPr="0072687F" w:rsidRDefault="00483665" w:rsidP="006A419F">
            <w:pPr>
              <w:rPr>
                <w:b/>
              </w:rPr>
            </w:pPr>
          </w:p>
          <w:p w14:paraId="02391F4F" w14:textId="77777777" w:rsidR="00483665" w:rsidRPr="0072687F" w:rsidRDefault="00483665" w:rsidP="006A419F">
            <w:pPr>
              <w:rPr>
                <w:b/>
              </w:rPr>
            </w:pPr>
          </w:p>
          <w:p w14:paraId="6472BDBD" w14:textId="77777777" w:rsidR="00483665" w:rsidRPr="0072687F" w:rsidRDefault="00483665" w:rsidP="006A419F">
            <w:pPr>
              <w:rPr>
                <w:b/>
              </w:rPr>
            </w:pPr>
          </w:p>
          <w:p w14:paraId="20E5E3AA" w14:textId="77777777" w:rsidR="00483665" w:rsidRPr="0072687F" w:rsidRDefault="00483665" w:rsidP="006A419F">
            <w:pPr>
              <w:rPr>
                <w:b/>
              </w:rPr>
            </w:pPr>
          </w:p>
          <w:p w14:paraId="2E5BBFBC" w14:textId="77777777" w:rsidR="00483665" w:rsidRPr="0072687F" w:rsidRDefault="00483665" w:rsidP="006A419F">
            <w:pPr>
              <w:rPr>
                <w:b/>
              </w:rPr>
            </w:pPr>
          </w:p>
          <w:p w14:paraId="10D75402" w14:textId="77777777" w:rsidR="00483665" w:rsidRPr="0072687F" w:rsidRDefault="00483665" w:rsidP="006A419F">
            <w:pPr>
              <w:rPr>
                <w:b/>
              </w:rPr>
            </w:pPr>
          </w:p>
          <w:p w14:paraId="2FBE99DC" w14:textId="77777777" w:rsidR="00483665" w:rsidRPr="0072687F" w:rsidRDefault="00483665" w:rsidP="006A419F">
            <w:r w:rsidRPr="0072687F">
              <w:t>in</w:t>
            </w:r>
          </w:p>
          <w:p w14:paraId="3E214B30" w14:textId="0704CFCD" w:rsidR="00483665" w:rsidRPr="0072687F" w:rsidRDefault="00483665" w:rsidP="006A419F">
            <w:pPr>
              <w:rPr>
                <w:b/>
              </w:rPr>
            </w:pPr>
          </w:p>
        </w:tc>
        <w:tc>
          <w:tcPr>
            <w:tcW w:w="6913" w:type="dxa"/>
          </w:tcPr>
          <w:p w14:paraId="1E4E481B" w14:textId="14AB5275" w:rsidR="00483665" w:rsidRPr="0072687F" w:rsidRDefault="00483665" w:rsidP="006A419F">
            <w:pPr>
              <w:rPr>
                <w:b/>
              </w:rPr>
            </w:pPr>
            <w:r w:rsidRPr="0072687F">
              <w:rPr>
                <w:b/>
              </w:rPr>
              <w:t>REPUBLIKA SLOVENIJA, MINISTRSTVO ZA ZDRAVJE</w:t>
            </w:r>
            <w:r w:rsidR="0033225A" w:rsidRPr="0072687F">
              <w:rPr>
                <w:b/>
              </w:rPr>
              <w:t>,</w:t>
            </w:r>
          </w:p>
          <w:p w14:paraId="3C30FB37" w14:textId="77777777" w:rsidR="00483665" w:rsidRPr="0072687F" w:rsidRDefault="00483665" w:rsidP="006A419F">
            <w:pPr>
              <w:rPr>
                <w:b/>
              </w:rPr>
            </w:pPr>
            <w:r w:rsidRPr="0072687F">
              <w:rPr>
                <w:b/>
              </w:rPr>
              <w:t>URAD REPUBLIKE SLOVENIJE ZA NADZOR, KAKOVOST</w:t>
            </w:r>
          </w:p>
          <w:p w14:paraId="3E224ACB" w14:textId="0DC417AD" w:rsidR="00483665" w:rsidRPr="0072687F" w:rsidRDefault="00483665" w:rsidP="006A419F">
            <w:pPr>
              <w:rPr>
                <w:b/>
              </w:rPr>
            </w:pPr>
            <w:r w:rsidRPr="0072687F">
              <w:rPr>
                <w:b/>
              </w:rPr>
              <w:t>IN INVESTICIJE V ZDRAVSTVU</w:t>
            </w:r>
            <w:r w:rsidR="00B4340D" w:rsidRPr="0072687F">
              <w:rPr>
                <w:b/>
              </w:rPr>
              <w:t>,</w:t>
            </w:r>
          </w:p>
          <w:p w14:paraId="449C111B" w14:textId="77777777" w:rsidR="00483665" w:rsidRPr="0072687F" w:rsidRDefault="00483665" w:rsidP="006A419F">
            <w:pPr>
              <w:rPr>
                <w:b/>
              </w:rPr>
            </w:pPr>
            <w:r w:rsidRPr="0072687F">
              <w:rPr>
                <w:b/>
              </w:rPr>
              <w:t>Ulica Ambrožiča Novljana 7, 1000 Ljubljana,</w:t>
            </w:r>
          </w:p>
          <w:p w14:paraId="32491DF7" w14:textId="77777777" w:rsidR="00483665" w:rsidRPr="0072687F" w:rsidRDefault="00483665" w:rsidP="006A419F">
            <w:r w:rsidRPr="0072687F">
              <w:t>ki ga zastopa ____________________</w:t>
            </w:r>
          </w:p>
          <w:p w14:paraId="3A0F4873" w14:textId="77777777" w:rsidR="00483665" w:rsidRPr="0072687F" w:rsidRDefault="00483665" w:rsidP="006A419F">
            <w:pPr>
              <w:numPr>
                <w:ilvl w:val="12"/>
                <w:numId w:val="0"/>
              </w:numPr>
              <w:jc w:val="left"/>
              <w:rPr>
                <w:lang w:eastAsia="en-US"/>
              </w:rPr>
            </w:pPr>
            <w:r w:rsidRPr="0072687F">
              <w:rPr>
                <w:lang w:eastAsia="en-US"/>
              </w:rPr>
              <w:t>Matična številka</w:t>
            </w:r>
            <w:r w:rsidRPr="0072687F">
              <w:rPr>
                <w:bCs/>
                <w:lang w:eastAsia="en-US"/>
              </w:rPr>
              <w:t>: 2516535000</w:t>
            </w:r>
          </w:p>
          <w:p w14:paraId="775B34B2" w14:textId="77777777" w:rsidR="00483665" w:rsidRPr="0072687F" w:rsidRDefault="00483665" w:rsidP="006A419F">
            <w:pPr>
              <w:numPr>
                <w:ilvl w:val="12"/>
                <w:numId w:val="0"/>
              </w:numPr>
              <w:jc w:val="left"/>
              <w:rPr>
                <w:lang w:eastAsia="en-US"/>
              </w:rPr>
            </w:pPr>
            <w:r w:rsidRPr="0072687F">
              <w:rPr>
                <w:lang w:eastAsia="en-US"/>
              </w:rPr>
              <w:t>ID številka: SI</w:t>
            </w:r>
            <w:r w:rsidRPr="0072687F">
              <w:rPr>
                <w:bCs/>
                <w:lang w:eastAsia="en-US"/>
              </w:rPr>
              <w:t>64234894</w:t>
            </w:r>
          </w:p>
          <w:p w14:paraId="01019777" w14:textId="77777777" w:rsidR="00483665" w:rsidRPr="0072687F" w:rsidRDefault="00483665" w:rsidP="006A419F">
            <w:r w:rsidRPr="0072687F">
              <w:t>(v nadaljnjem besedilu: naročnik)</w:t>
            </w:r>
          </w:p>
          <w:p w14:paraId="60D21B17" w14:textId="50E30ED5" w:rsidR="00483665" w:rsidRPr="0072687F" w:rsidRDefault="00483665" w:rsidP="009E56EC">
            <w:pPr>
              <w:numPr>
                <w:ilvl w:val="12"/>
                <w:numId w:val="0"/>
              </w:numPr>
            </w:pPr>
          </w:p>
        </w:tc>
      </w:tr>
      <w:tr w:rsidR="00483665" w:rsidRPr="0072687F" w14:paraId="4461B447" w14:textId="77777777" w:rsidTr="006A419F">
        <w:trPr>
          <w:gridAfter w:val="1"/>
          <w:wAfter w:w="7" w:type="dxa"/>
        </w:trPr>
        <w:tc>
          <w:tcPr>
            <w:tcW w:w="2687" w:type="dxa"/>
          </w:tcPr>
          <w:p w14:paraId="241CB41B" w14:textId="34A8CB39" w:rsidR="00483665" w:rsidRPr="0072687F" w:rsidRDefault="00483665" w:rsidP="006A419F"/>
        </w:tc>
        <w:tc>
          <w:tcPr>
            <w:tcW w:w="6913" w:type="dxa"/>
          </w:tcPr>
          <w:p w14:paraId="7C362621" w14:textId="77777777" w:rsidR="00483665" w:rsidRPr="0072687F" w:rsidRDefault="00483665" w:rsidP="006A419F"/>
        </w:tc>
      </w:tr>
      <w:tr w:rsidR="00483665" w:rsidRPr="0072687F" w14:paraId="137CC22D" w14:textId="77777777" w:rsidTr="006A419F">
        <w:trPr>
          <w:gridAfter w:val="1"/>
          <w:wAfter w:w="7" w:type="dxa"/>
        </w:trPr>
        <w:tc>
          <w:tcPr>
            <w:tcW w:w="2687" w:type="dxa"/>
          </w:tcPr>
          <w:p w14:paraId="734DDE08" w14:textId="6D2C3C4D" w:rsidR="00483665" w:rsidRPr="0072687F" w:rsidRDefault="005963CC" w:rsidP="006A419F">
            <w:pPr>
              <w:rPr>
                <w:b/>
              </w:rPr>
            </w:pPr>
            <w:r w:rsidRPr="0072687F">
              <w:rPr>
                <w:b/>
              </w:rPr>
              <w:t>DOBAVITELJ</w:t>
            </w:r>
            <w:r w:rsidR="00483665" w:rsidRPr="0072687F">
              <w:rPr>
                <w:b/>
              </w:rPr>
              <w:t>:</w:t>
            </w:r>
          </w:p>
        </w:tc>
        <w:tc>
          <w:tcPr>
            <w:tcW w:w="6913" w:type="dxa"/>
          </w:tcPr>
          <w:p w14:paraId="0D4BDBBC" w14:textId="77777777" w:rsidR="00483665" w:rsidRPr="0072687F" w:rsidRDefault="00483665" w:rsidP="006A419F">
            <w:pPr>
              <w:rPr>
                <w:highlight w:val="lightGray"/>
              </w:rPr>
            </w:pPr>
            <w:r w:rsidRPr="0072687F">
              <w:rPr>
                <w:highlight w:val="lightGray"/>
              </w:rPr>
              <w:t>firma: __________________</w:t>
            </w:r>
          </w:p>
          <w:p w14:paraId="32397478" w14:textId="77777777" w:rsidR="00483665" w:rsidRPr="0072687F" w:rsidRDefault="00483665" w:rsidP="006A419F">
            <w:pPr>
              <w:rPr>
                <w:highlight w:val="lightGray"/>
              </w:rPr>
            </w:pPr>
            <w:r w:rsidRPr="0072687F">
              <w:rPr>
                <w:highlight w:val="lightGray"/>
              </w:rPr>
              <w:t>naslov: __________________</w:t>
            </w:r>
          </w:p>
          <w:p w14:paraId="6135E9C5" w14:textId="77777777" w:rsidR="00483665" w:rsidRPr="0072687F" w:rsidRDefault="00483665" w:rsidP="006A419F">
            <w:pPr>
              <w:rPr>
                <w:highlight w:val="lightGray"/>
              </w:rPr>
            </w:pPr>
            <w:r w:rsidRPr="0072687F">
              <w:rPr>
                <w:highlight w:val="lightGray"/>
              </w:rPr>
              <w:t xml:space="preserve">pošta: ___________________, </w:t>
            </w:r>
          </w:p>
          <w:p w14:paraId="6C562406" w14:textId="77777777" w:rsidR="00483665" w:rsidRPr="0072687F" w:rsidRDefault="00483665" w:rsidP="006A419F">
            <w:pPr>
              <w:rPr>
                <w:highlight w:val="lightGray"/>
              </w:rPr>
            </w:pPr>
            <w:r w:rsidRPr="0072687F">
              <w:rPr>
                <w:bCs/>
                <w:highlight w:val="lightGray"/>
              </w:rPr>
              <w:t>ki ga zastopa</w:t>
            </w:r>
            <w:r w:rsidRPr="0072687F">
              <w:rPr>
                <w:highlight w:val="lightGray"/>
              </w:rPr>
              <w:t xml:space="preserve"> _________ _________________</w:t>
            </w:r>
          </w:p>
          <w:p w14:paraId="3FB0E4E1" w14:textId="77777777" w:rsidR="00483665" w:rsidRPr="0072687F" w:rsidRDefault="00483665" w:rsidP="006A419F">
            <w:pPr>
              <w:rPr>
                <w:highlight w:val="lightGray"/>
              </w:rPr>
            </w:pPr>
            <w:r w:rsidRPr="0072687F">
              <w:rPr>
                <w:highlight w:val="lightGray"/>
              </w:rPr>
              <w:t>Matična številka: ___________</w:t>
            </w:r>
          </w:p>
          <w:p w14:paraId="00495865" w14:textId="77777777" w:rsidR="00483665" w:rsidRPr="0072687F" w:rsidRDefault="00483665" w:rsidP="006A419F">
            <w:pPr>
              <w:rPr>
                <w:highlight w:val="lightGray"/>
              </w:rPr>
            </w:pPr>
            <w:r w:rsidRPr="0072687F">
              <w:rPr>
                <w:highlight w:val="lightGray"/>
              </w:rPr>
              <w:t>ID številka: ____________</w:t>
            </w:r>
          </w:p>
          <w:p w14:paraId="18D0C734" w14:textId="77777777" w:rsidR="00483665" w:rsidRPr="0072687F" w:rsidRDefault="00483665" w:rsidP="006A419F">
            <w:pPr>
              <w:rPr>
                <w:highlight w:val="lightGray"/>
              </w:rPr>
            </w:pPr>
            <w:r w:rsidRPr="0072687F">
              <w:rPr>
                <w:highlight w:val="lightGray"/>
              </w:rPr>
              <w:t>TRR:  _____-___________, odprt pri _________________</w:t>
            </w:r>
          </w:p>
          <w:p w14:paraId="1C76C553" w14:textId="01D6A7F4" w:rsidR="00483665" w:rsidRPr="0072687F" w:rsidRDefault="00483665" w:rsidP="006A419F">
            <w:r w:rsidRPr="0072687F">
              <w:rPr>
                <w:highlight w:val="lightGray"/>
              </w:rPr>
              <w:t xml:space="preserve">(v nadaljnjem besedilu: </w:t>
            </w:r>
            <w:r w:rsidR="00815ADB" w:rsidRPr="0072687F">
              <w:rPr>
                <w:highlight w:val="lightGray"/>
              </w:rPr>
              <w:t>dobavitelj</w:t>
            </w:r>
            <w:r w:rsidRPr="0072687F">
              <w:rPr>
                <w:highlight w:val="lightGray"/>
              </w:rPr>
              <w:t>)</w:t>
            </w:r>
          </w:p>
        </w:tc>
      </w:tr>
      <w:tr w:rsidR="00483665" w:rsidRPr="0072687F" w14:paraId="6120C5DE" w14:textId="77777777" w:rsidTr="006A419F">
        <w:tblPrEx>
          <w:tblLook w:val="0000" w:firstRow="0" w:lastRow="0" w:firstColumn="0" w:lastColumn="0" w:noHBand="0" w:noVBand="0"/>
        </w:tblPrEx>
        <w:tc>
          <w:tcPr>
            <w:tcW w:w="2687" w:type="dxa"/>
          </w:tcPr>
          <w:p w14:paraId="3431E6CE" w14:textId="77777777" w:rsidR="00483665" w:rsidRPr="0072687F" w:rsidRDefault="00483665" w:rsidP="006A419F"/>
        </w:tc>
        <w:tc>
          <w:tcPr>
            <w:tcW w:w="6920" w:type="dxa"/>
            <w:gridSpan w:val="2"/>
          </w:tcPr>
          <w:p w14:paraId="797037FC" w14:textId="77777777" w:rsidR="00483665" w:rsidRPr="0072687F" w:rsidRDefault="00483665" w:rsidP="006A419F"/>
        </w:tc>
      </w:tr>
    </w:tbl>
    <w:p w14:paraId="4F7C311B" w14:textId="3F137C57" w:rsidR="006D1632" w:rsidRPr="0072687F" w:rsidRDefault="00FA629C" w:rsidP="00D37134">
      <w:r w:rsidRPr="0072687F">
        <w:t>sklepa</w:t>
      </w:r>
      <w:r w:rsidR="009E56EC" w:rsidRPr="0072687F">
        <w:t>ta</w:t>
      </w:r>
    </w:p>
    <w:p w14:paraId="6A74B8F0" w14:textId="77777777" w:rsidR="006D1632" w:rsidRPr="0072687F" w:rsidRDefault="006D1632" w:rsidP="00D37134"/>
    <w:p w14:paraId="372404B1" w14:textId="77777777" w:rsidR="009E56EC" w:rsidRPr="0072687F" w:rsidRDefault="005963CC" w:rsidP="00DC3DCD">
      <w:pPr>
        <w:jc w:val="center"/>
        <w:rPr>
          <w:b/>
        </w:rPr>
      </w:pPr>
      <w:r w:rsidRPr="0072687F">
        <w:rPr>
          <w:b/>
        </w:rPr>
        <w:t>OKVIRNI SPORAZUM</w:t>
      </w:r>
      <w:r w:rsidR="00801FE1" w:rsidRPr="0072687F">
        <w:rPr>
          <w:b/>
        </w:rPr>
        <w:t xml:space="preserve"> </w:t>
      </w:r>
    </w:p>
    <w:p w14:paraId="1AE7D11E" w14:textId="1886C11D" w:rsidR="00524344" w:rsidRPr="0072687F" w:rsidRDefault="009E56EC" w:rsidP="00DC3DCD">
      <w:pPr>
        <w:jc w:val="center"/>
        <w:rPr>
          <w:b/>
        </w:rPr>
      </w:pPr>
      <w:r w:rsidRPr="0072687F">
        <w:rPr>
          <w:b/>
        </w:rPr>
        <w:t>št.</w:t>
      </w:r>
      <w:r w:rsidR="00801FE1" w:rsidRPr="0072687F">
        <w:rPr>
          <w:b/>
        </w:rPr>
        <w:t>……….</w:t>
      </w:r>
    </w:p>
    <w:p w14:paraId="24EBCA05" w14:textId="6D2351F5" w:rsidR="009E56EC" w:rsidRPr="0072687F" w:rsidRDefault="0033225A" w:rsidP="009E56EC">
      <w:pPr>
        <w:jc w:val="center"/>
        <w:rPr>
          <w:b/>
          <w:bCs/>
        </w:rPr>
      </w:pPr>
      <w:r w:rsidRPr="0072687F">
        <w:rPr>
          <w:rFonts w:eastAsia="Calibri"/>
          <w:b/>
          <w:bCs/>
        </w:rPr>
        <w:t xml:space="preserve">za nakup </w:t>
      </w:r>
      <w:r w:rsidR="009E56EC" w:rsidRPr="0072687F">
        <w:rPr>
          <w:rFonts w:eastAsia="Calibri"/>
          <w:b/>
          <w:bCs/>
        </w:rPr>
        <w:t>MR aparatov</w:t>
      </w:r>
    </w:p>
    <w:p w14:paraId="25C0428B" w14:textId="3784457F" w:rsidR="00A779F4" w:rsidRPr="0072687F" w:rsidRDefault="00A779F4" w:rsidP="00483665">
      <w:pPr>
        <w:jc w:val="center"/>
        <w:rPr>
          <w:b/>
          <w:bCs/>
        </w:rPr>
      </w:pPr>
    </w:p>
    <w:p w14:paraId="2F296642" w14:textId="1FDE1563" w:rsidR="0033225A" w:rsidRPr="0072687F" w:rsidRDefault="0033225A" w:rsidP="00483665">
      <w:pPr>
        <w:jc w:val="center"/>
        <w:rPr>
          <w:b/>
          <w:bCs/>
        </w:rPr>
      </w:pPr>
    </w:p>
    <w:p w14:paraId="72F934D3" w14:textId="77777777" w:rsidR="00524344" w:rsidRPr="0072687F" w:rsidRDefault="00B16109" w:rsidP="005A4F36">
      <w:pPr>
        <w:pStyle w:val="Odstavekseznama"/>
        <w:numPr>
          <w:ilvl w:val="2"/>
          <w:numId w:val="7"/>
        </w:numPr>
        <w:ind w:left="567" w:hanging="283"/>
        <w:rPr>
          <w:b/>
          <w:lang w:val="sl-SI"/>
        </w:rPr>
      </w:pPr>
      <w:r w:rsidRPr="0072687F">
        <w:rPr>
          <w:b/>
          <w:lang w:val="sl-SI"/>
        </w:rPr>
        <w:t>UGOTOVITVENE</w:t>
      </w:r>
      <w:r w:rsidR="00524344" w:rsidRPr="0072687F">
        <w:rPr>
          <w:b/>
          <w:lang w:val="sl-SI"/>
        </w:rPr>
        <w:t xml:space="preserve"> DOLOČBE</w:t>
      </w:r>
    </w:p>
    <w:p w14:paraId="5D6C676E" w14:textId="77777777" w:rsidR="00F67F30" w:rsidRPr="0072687F" w:rsidRDefault="00F67F30" w:rsidP="005A4F36">
      <w:pPr>
        <w:numPr>
          <w:ilvl w:val="0"/>
          <w:numId w:val="4"/>
        </w:numPr>
        <w:jc w:val="center"/>
      </w:pPr>
      <w:r w:rsidRPr="0072687F">
        <w:t>člen</w:t>
      </w:r>
    </w:p>
    <w:p w14:paraId="22C8CCA4" w14:textId="77777777" w:rsidR="00524344" w:rsidRPr="0072687F" w:rsidRDefault="00524344" w:rsidP="00D37134"/>
    <w:p w14:paraId="0C5F75B7" w14:textId="606747C6" w:rsidR="000144EE" w:rsidRPr="0072687F" w:rsidRDefault="009E56EC" w:rsidP="009121A6">
      <w:r w:rsidRPr="0072687F">
        <w:t>S</w:t>
      </w:r>
      <w:r w:rsidR="009121A6" w:rsidRPr="0072687F">
        <w:t>trank</w:t>
      </w:r>
      <w:r w:rsidRPr="0072687F">
        <w:t>i okvirnega sporazuma</w:t>
      </w:r>
      <w:r w:rsidR="009121A6" w:rsidRPr="0072687F">
        <w:t xml:space="preserve"> uvodoma ugot</w:t>
      </w:r>
      <w:r w:rsidRPr="0072687F">
        <w:t>avljata</w:t>
      </w:r>
      <w:r w:rsidR="009121A6" w:rsidRPr="0072687F">
        <w:t>, da:</w:t>
      </w:r>
    </w:p>
    <w:p w14:paraId="68C9A7A4" w14:textId="04AB3D05" w:rsidR="000144EE" w:rsidRPr="0072687F" w:rsidRDefault="000144EE" w:rsidP="000144EE">
      <w:pPr>
        <w:pStyle w:val="Odstavekseznama"/>
        <w:numPr>
          <w:ilvl w:val="0"/>
          <w:numId w:val="1"/>
        </w:numPr>
        <w:rPr>
          <w:szCs w:val="20"/>
          <w:lang w:val="sl-SI"/>
        </w:rPr>
      </w:pPr>
      <w:r w:rsidRPr="0072687F">
        <w:rPr>
          <w:szCs w:val="20"/>
          <w:lang w:val="sl-SI"/>
        </w:rPr>
        <w:t>sklepa</w:t>
      </w:r>
      <w:r w:rsidR="009E56EC" w:rsidRPr="0072687F">
        <w:rPr>
          <w:szCs w:val="20"/>
          <w:lang w:val="sl-SI"/>
        </w:rPr>
        <w:t>ta ta</w:t>
      </w:r>
      <w:r w:rsidRPr="0072687F">
        <w:rPr>
          <w:szCs w:val="20"/>
          <w:lang w:val="sl-SI"/>
        </w:rPr>
        <w:t xml:space="preserve"> </w:t>
      </w:r>
      <w:r w:rsidR="009E56EC" w:rsidRPr="0072687F">
        <w:rPr>
          <w:szCs w:val="20"/>
          <w:lang w:val="sl-SI"/>
        </w:rPr>
        <w:t xml:space="preserve">okvirni sporazum </w:t>
      </w:r>
      <w:r w:rsidRPr="0072687F">
        <w:rPr>
          <w:szCs w:val="20"/>
          <w:lang w:val="sl-SI"/>
        </w:rPr>
        <w:t xml:space="preserve">na podlagi </w:t>
      </w:r>
      <w:r w:rsidR="009E56EC" w:rsidRPr="0072687F">
        <w:rPr>
          <w:szCs w:val="20"/>
          <w:lang w:val="sl-SI"/>
        </w:rPr>
        <w:t>sklepa o priznanju spos</w:t>
      </w:r>
      <w:r w:rsidR="004361BC" w:rsidRPr="0072687F">
        <w:rPr>
          <w:szCs w:val="20"/>
          <w:lang w:val="sl-SI"/>
        </w:rPr>
        <w:t xml:space="preserve">obnosti št. …. z dne …2023 izdanega v postopku </w:t>
      </w:r>
      <w:r w:rsidRPr="0072687F">
        <w:rPr>
          <w:szCs w:val="20"/>
          <w:lang w:val="sl-SI"/>
        </w:rPr>
        <w:t>odda</w:t>
      </w:r>
      <w:r w:rsidR="004361BC" w:rsidRPr="0072687F">
        <w:rPr>
          <w:szCs w:val="20"/>
          <w:lang w:val="sl-SI"/>
        </w:rPr>
        <w:t>je</w:t>
      </w:r>
      <w:r w:rsidRPr="0072687F">
        <w:rPr>
          <w:szCs w:val="20"/>
          <w:lang w:val="sl-SI"/>
        </w:rPr>
        <w:t xml:space="preserve"> javnega naročila po izvedenem </w:t>
      </w:r>
      <w:r w:rsidR="009E56EC" w:rsidRPr="0072687F">
        <w:rPr>
          <w:szCs w:val="20"/>
          <w:lang w:val="sl-SI"/>
        </w:rPr>
        <w:t>omejenem</w:t>
      </w:r>
      <w:r w:rsidR="00AD356F" w:rsidRPr="0072687F">
        <w:rPr>
          <w:szCs w:val="20"/>
          <w:lang w:val="sl-SI"/>
        </w:rPr>
        <w:t xml:space="preserve"> postopku, z oznako </w:t>
      </w:r>
      <w:r w:rsidR="009E56EC" w:rsidRPr="0072687F">
        <w:rPr>
          <w:szCs w:val="20"/>
          <w:lang w:val="sl-SI"/>
        </w:rPr>
        <w:t>……</w:t>
      </w:r>
      <w:r w:rsidRPr="0072687F">
        <w:rPr>
          <w:szCs w:val="20"/>
          <w:lang w:val="sl-SI"/>
        </w:rPr>
        <w:t xml:space="preserve"> in nazivom </w:t>
      </w:r>
      <w:r w:rsidR="00A779F4" w:rsidRPr="0072687F">
        <w:rPr>
          <w:b/>
          <w:lang w:val="sl-SI"/>
        </w:rPr>
        <w:t>»</w:t>
      </w:r>
      <w:r w:rsidR="009E56EC" w:rsidRPr="0072687F">
        <w:rPr>
          <w:b/>
          <w:bCs/>
          <w:szCs w:val="20"/>
          <w:lang w:val="sl-SI"/>
        </w:rPr>
        <w:t>nakup MR aparatov</w:t>
      </w:r>
      <w:r w:rsidR="00A779F4" w:rsidRPr="0072687F">
        <w:rPr>
          <w:b/>
          <w:bCs/>
          <w:lang w:val="sl-SI"/>
        </w:rPr>
        <w:t>«</w:t>
      </w:r>
      <w:r w:rsidR="00B20232" w:rsidRPr="0072687F">
        <w:rPr>
          <w:b/>
          <w:bCs/>
          <w:lang w:val="sl-SI"/>
        </w:rPr>
        <w:t>«</w:t>
      </w:r>
      <w:r w:rsidRPr="0072687F">
        <w:rPr>
          <w:szCs w:val="20"/>
          <w:lang w:val="sl-SI"/>
        </w:rPr>
        <w:t>, objavljenem v Uradnem listu EU, št. objave ______ z dne __________ in na Portalu javnih naročil RS, št. objave ______ z dne __________ (sklep o začetku postopka odd</w:t>
      </w:r>
      <w:r w:rsidR="00467770" w:rsidRPr="0072687F">
        <w:rPr>
          <w:szCs w:val="20"/>
          <w:lang w:val="sl-SI"/>
        </w:rPr>
        <w:t>aje javnega naročila, št.</w:t>
      </w:r>
      <w:r w:rsidR="00B20232" w:rsidRPr="0072687F">
        <w:rPr>
          <w:szCs w:val="20"/>
          <w:lang w:val="sl-SI"/>
        </w:rPr>
        <w:t xml:space="preserve"> </w:t>
      </w:r>
      <w:r w:rsidR="009E56EC" w:rsidRPr="0072687F">
        <w:rPr>
          <w:szCs w:val="20"/>
          <w:lang w:val="sl-SI"/>
        </w:rPr>
        <w:t>….</w:t>
      </w:r>
      <w:r w:rsidR="00A779F4" w:rsidRPr="0072687F">
        <w:rPr>
          <w:szCs w:val="20"/>
          <w:lang w:val="sl-SI"/>
        </w:rPr>
        <w:t xml:space="preserve"> </w:t>
      </w:r>
      <w:r w:rsidR="004015D5" w:rsidRPr="0072687F">
        <w:rPr>
          <w:szCs w:val="20"/>
          <w:lang w:val="sl-SI"/>
        </w:rPr>
        <w:t xml:space="preserve">z dne </w:t>
      </w:r>
      <w:r w:rsidR="009E56EC" w:rsidRPr="0072687F">
        <w:rPr>
          <w:szCs w:val="20"/>
          <w:lang w:val="sl-SI"/>
        </w:rPr>
        <w:t>….</w:t>
      </w:r>
      <w:r w:rsidR="004015D5" w:rsidRPr="0072687F">
        <w:rPr>
          <w:szCs w:val="20"/>
          <w:lang w:val="sl-SI"/>
        </w:rPr>
        <w:t>. 202</w:t>
      </w:r>
      <w:r w:rsidR="00A779F4" w:rsidRPr="0072687F">
        <w:rPr>
          <w:szCs w:val="20"/>
          <w:lang w:val="sl-SI"/>
        </w:rPr>
        <w:t>3</w:t>
      </w:r>
      <w:r w:rsidRPr="0072687F">
        <w:rPr>
          <w:szCs w:val="20"/>
          <w:lang w:val="sl-SI"/>
        </w:rPr>
        <w:t xml:space="preserve">, </w:t>
      </w:r>
      <w:r w:rsidR="004361BC" w:rsidRPr="0072687F">
        <w:rPr>
          <w:szCs w:val="20"/>
          <w:lang w:val="sl-SI"/>
        </w:rPr>
        <w:t>s katerim je bila dobavitelju priznana sposobnost</w:t>
      </w:r>
      <w:r w:rsidRPr="0072687F">
        <w:rPr>
          <w:szCs w:val="20"/>
          <w:lang w:val="sl-SI"/>
        </w:rPr>
        <w:t>;</w:t>
      </w:r>
    </w:p>
    <w:p w14:paraId="1B311D5D" w14:textId="0DCDCC57" w:rsidR="002D0E63" w:rsidRPr="0072687F" w:rsidRDefault="002D0E63" w:rsidP="002D0E63">
      <w:pPr>
        <w:numPr>
          <w:ilvl w:val="0"/>
          <w:numId w:val="1"/>
        </w:numPr>
      </w:pPr>
      <w:r w:rsidRPr="0072687F">
        <w:t xml:space="preserve">sta dokumentacija v zvezi z oddajo javnega naročila (v nadaljnjem besedilu: dokumentacija) in ponudba </w:t>
      </w:r>
      <w:r w:rsidR="00815ADB" w:rsidRPr="0072687F">
        <w:t>dobavitelja</w:t>
      </w:r>
      <w:r w:rsidRPr="0072687F">
        <w:t xml:space="preserve"> št. ______ z dne _______ sestavn</w:t>
      </w:r>
      <w:r w:rsidR="004361BC" w:rsidRPr="0072687F">
        <w:t>a</w:t>
      </w:r>
      <w:r w:rsidRPr="0072687F">
        <w:t xml:space="preserve"> del</w:t>
      </w:r>
      <w:r w:rsidR="004361BC" w:rsidRPr="0072687F">
        <w:t>a</w:t>
      </w:r>
      <w:r w:rsidRPr="0072687F">
        <w:t xml:space="preserve"> te</w:t>
      </w:r>
      <w:r w:rsidR="009E56EC" w:rsidRPr="0072687F">
        <w:t>ga</w:t>
      </w:r>
      <w:r w:rsidRPr="0072687F">
        <w:t xml:space="preserve"> </w:t>
      </w:r>
      <w:r w:rsidR="009E56EC" w:rsidRPr="0072687F">
        <w:t>okvirnega sporazuma</w:t>
      </w:r>
      <w:r w:rsidRPr="0072687F">
        <w:t>, zato so sestavni del te</w:t>
      </w:r>
      <w:r w:rsidR="004361BC" w:rsidRPr="0072687F">
        <w:t>ga</w:t>
      </w:r>
      <w:r w:rsidRPr="0072687F">
        <w:t xml:space="preserve"> </w:t>
      </w:r>
      <w:r w:rsidR="004361BC" w:rsidRPr="0072687F">
        <w:t>okvirnega sporazuma</w:t>
      </w:r>
      <w:r w:rsidRPr="0072687F">
        <w:t xml:space="preserve"> tudi vse zahteve in pogoji iz dokumentacije, ki niso izrecno navedene v </w:t>
      </w:r>
      <w:r w:rsidR="009E56EC" w:rsidRPr="0072687F">
        <w:t>tem okvirnem sporazumu</w:t>
      </w:r>
      <w:r w:rsidRPr="0072687F">
        <w:t xml:space="preserve">; </w:t>
      </w:r>
    </w:p>
    <w:p w14:paraId="46404A02" w14:textId="092C680A" w:rsidR="002D0E63" w:rsidRPr="0072687F" w:rsidRDefault="002D0E63" w:rsidP="002D0E63">
      <w:pPr>
        <w:numPr>
          <w:ilvl w:val="0"/>
          <w:numId w:val="1"/>
        </w:numPr>
      </w:pPr>
      <w:r w:rsidRPr="0072687F">
        <w:t>v primeru</w:t>
      </w:r>
      <w:r w:rsidR="00FF52C0" w:rsidRPr="0072687F">
        <w:t xml:space="preserve"> neskladja ali</w:t>
      </w:r>
      <w:r w:rsidRPr="0072687F">
        <w:t xml:space="preserve"> nasprotja med t</w:t>
      </w:r>
      <w:r w:rsidR="009E56EC" w:rsidRPr="0072687F">
        <w:t>em</w:t>
      </w:r>
      <w:r w:rsidRPr="0072687F">
        <w:t xml:space="preserve"> </w:t>
      </w:r>
      <w:r w:rsidR="009E56EC" w:rsidRPr="0072687F">
        <w:t>okvirnim sporazumom</w:t>
      </w:r>
      <w:r w:rsidRPr="0072687F">
        <w:t>, dokumentacijo in ponudbo, veljajo najprej določbe te</w:t>
      </w:r>
      <w:r w:rsidR="00941A8F" w:rsidRPr="0072687F">
        <w:t>ga</w:t>
      </w:r>
      <w:r w:rsidRPr="0072687F">
        <w:t xml:space="preserve"> </w:t>
      </w:r>
      <w:r w:rsidR="009E56EC" w:rsidRPr="0072687F">
        <w:t>okvirnega sporazuma</w:t>
      </w:r>
      <w:r w:rsidRPr="0072687F">
        <w:t xml:space="preserve">, nato določbe dokumentacije </w:t>
      </w:r>
      <w:r w:rsidR="009E56EC" w:rsidRPr="0072687F">
        <w:t xml:space="preserve">in </w:t>
      </w:r>
      <w:r w:rsidRPr="0072687F">
        <w:t>nato ponudba, če ni v te</w:t>
      </w:r>
      <w:r w:rsidR="009E56EC" w:rsidRPr="0072687F">
        <w:t>m</w:t>
      </w:r>
      <w:r w:rsidRPr="0072687F">
        <w:t xml:space="preserve"> </w:t>
      </w:r>
      <w:r w:rsidR="009E56EC" w:rsidRPr="0072687F">
        <w:t>okvirnem sporazumu</w:t>
      </w:r>
      <w:r w:rsidRPr="0072687F">
        <w:t xml:space="preserve"> izrecno navedeno drugače;</w:t>
      </w:r>
    </w:p>
    <w:p w14:paraId="2B6404AC" w14:textId="2BEC5EBB" w:rsidR="00F162FA" w:rsidRPr="0072687F" w:rsidRDefault="00F162FA" w:rsidP="00D943E6">
      <w:pPr>
        <w:numPr>
          <w:ilvl w:val="0"/>
          <w:numId w:val="1"/>
        </w:numPr>
      </w:pPr>
      <w:r w:rsidRPr="0072687F">
        <w:t xml:space="preserve">je </w:t>
      </w:r>
      <w:r w:rsidR="009E56EC" w:rsidRPr="0072687F">
        <w:t>dobavitelj</w:t>
      </w:r>
      <w:r w:rsidRPr="0072687F">
        <w:t xml:space="preserve"> naročniku posredoval </w:t>
      </w:r>
      <w:r w:rsidR="00BA3FE5" w:rsidRPr="0072687F">
        <w:t xml:space="preserve">podatke iz šestega odstavka 14. člena in </w:t>
      </w:r>
      <w:r w:rsidR="00397418" w:rsidRPr="0072687F">
        <w:t xml:space="preserve">izjavo o nepovezanosti s funkcionarjem na podlagi petega odstavka 35. člena Zakona o integriteti o preprečevanju korupcije </w:t>
      </w:r>
      <w:r w:rsidR="00B500B6" w:rsidRPr="00B500B6">
        <w:t xml:space="preserve">(Uradni list RS, št. 69/11 – uradno prečiščeno besedilo, 158/20, 3/22 – </w:t>
      </w:r>
      <w:proofErr w:type="spellStart"/>
      <w:r w:rsidR="00B500B6" w:rsidRPr="00B500B6">
        <w:t>ZDeb</w:t>
      </w:r>
      <w:proofErr w:type="spellEnd"/>
      <w:r w:rsidR="00B500B6" w:rsidRPr="00B500B6">
        <w:t xml:space="preserve"> in 16/23 – </w:t>
      </w:r>
      <w:proofErr w:type="spellStart"/>
      <w:r w:rsidR="00B500B6" w:rsidRPr="00B500B6">
        <w:t>ZZPri</w:t>
      </w:r>
      <w:proofErr w:type="spellEnd"/>
      <w:r w:rsidR="00B500B6" w:rsidRPr="00B500B6">
        <w:t>)</w:t>
      </w:r>
      <w:r w:rsidRPr="0072687F">
        <w:t>;</w:t>
      </w:r>
    </w:p>
    <w:p w14:paraId="551FED95" w14:textId="0B3658B2" w:rsidR="00483665" w:rsidRPr="0072687F" w:rsidRDefault="00483665" w:rsidP="00483665">
      <w:pPr>
        <w:numPr>
          <w:ilvl w:val="0"/>
          <w:numId w:val="1"/>
        </w:numPr>
      </w:pPr>
      <w:r w:rsidRPr="0072687F">
        <w:lastRenderedPageBreak/>
        <w:t xml:space="preserve">so sredstva za izvedbo pogodbe zagotovljena v okviru </w:t>
      </w:r>
      <w:r w:rsidR="009E56EC" w:rsidRPr="0072687F">
        <w:t>……</w:t>
      </w:r>
      <w:r w:rsidRPr="0072687F">
        <w:t>.</w:t>
      </w:r>
    </w:p>
    <w:p w14:paraId="54ABFAC8" w14:textId="77777777" w:rsidR="0033225A" w:rsidRPr="0072687F" w:rsidRDefault="0033225A" w:rsidP="0033225A">
      <w:pPr>
        <w:ind w:left="720"/>
      </w:pPr>
    </w:p>
    <w:p w14:paraId="2EFD723A" w14:textId="274D14EF" w:rsidR="00483665" w:rsidRPr="0072687F" w:rsidRDefault="00483665" w:rsidP="00483665">
      <w:pPr>
        <w:rPr>
          <w:b/>
        </w:rPr>
      </w:pPr>
      <w:r w:rsidRPr="0072687F">
        <w:rPr>
          <w:b/>
        </w:rPr>
        <w:t xml:space="preserve">II. PREDMET </w:t>
      </w:r>
      <w:r w:rsidR="009E56EC" w:rsidRPr="0072687F">
        <w:rPr>
          <w:b/>
        </w:rPr>
        <w:t>OKVIRNEGA SPORAZUMA</w:t>
      </w:r>
    </w:p>
    <w:p w14:paraId="4C13F7AE" w14:textId="77777777" w:rsidR="00483665" w:rsidRPr="0072687F" w:rsidRDefault="00483665" w:rsidP="00483665">
      <w:pPr>
        <w:numPr>
          <w:ilvl w:val="0"/>
          <w:numId w:val="4"/>
        </w:numPr>
        <w:jc w:val="center"/>
      </w:pPr>
      <w:r w:rsidRPr="0072687F">
        <w:t>člen</w:t>
      </w:r>
    </w:p>
    <w:p w14:paraId="3511BB88" w14:textId="77777777" w:rsidR="00483665" w:rsidRPr="0072687F" w:rsidRDefault="00483665" w:rsidP="00483665"/>
    <w:p w14:paraId="244283B2" w14:textId="6D9C6D78" w:rsidR="004361BC" w:rsidRPr="0072687F" w:rsidRDefault="0033225A" w:rsidP="0033225A">
      <w:r w:rsidRPr="0072687F">
        <w:t xml:space="preserve">Predmet </w:t>
      </w:r>
      <w:r w:rsidR="009E56EC" w:rsidRPr="0072687F">
        <w:t>okvirnega sporazuma</w:t>
      </w:r>
      <w:r w:rsidRPr="0072687F">
        <w:t xml:space="preserve"> je </w:t>
      </w:r>
      <w:r w:rsidR="004361BC" w:rsidRPr="0072687F">
        <w:t>nakup MR aparatov v kvaliteti, količini in pod pogoji, kot bodo opredeljeni v fazi odpiranja konkurence med gospodarskimi subjekti, ki so podpisniki okvirnega sporazuma.</w:t>
      </w:r>
    </w:p>
    <w:p w14:paraId="25207447" w14:textId="69199FFB" w:rsidR="00395EB0" w:rsidRPr="0072687F" w:rsidRDefault="00395EB0" w:rsidP="0033225A"/>
    <w:p w14:paraId="61B6EFD6" w14:textId="4AA11531" w:rsidR="00395EB0" w:rsidRPr="0072687F" w:rsidRDefault="00395EB0" w:rsidP="00395EB0">
      <w:pPr>
        <w:widowControl w:val="0"/>
        <w:spacing w:after="120"/>
        <w:rPr>
          <w:szCs w:val="22"/>
        </w:rPr>
      </w:pPr>
      <w:r w:rsidRPr="0072687F">
        <w:rPr>
          <w:szCs w:val="22"/>
        </w:rPr>
        <w:t xml:space="preserve">Naročniki se ne zavezujejo skleniti pogodbe za nakup MR aparata, se pa zavezuje, da bo vsakokrat, ko bo izvedel odpiranje konkurence </w:t>
      </w:r>
      <w:r w:rsidRPr="0072687F">
        <w:rPr>
          <w:bCs/>
        </w:rPr>
        <w:t>med gospodarskimi subjekti, ki so podpisniki okvirnega sporazuma za nakup MR aparatov</w:t>
      </w:r>
      <w:r w:rsidRPr="0072687F">
        <w:rPr>
          <w:szCs w:val="22"/>
        </w:rPr>
        <w:t xml:space="preserve">, k oddaji ponudbe na način, kot je to opredeljen v tem okvirnem sporazumu, pozval vse dobavitelja, s katerimi je sklenili okvirni sporazum za nakup MR aparatov, ter oddal posel najugodnejšemu ponudniku glede na merila iz dokumentacije o javnem naročilu iz faze odpiranja konkurence. </w:t>
      </w:r>
    </w:p>
    <w:p w14:paraId="5AED7DF2" w14:textId="3E2455DF" w:rsidR="00395EB0" w:rsidRPr="0072687F" w:rsidRDefault="00395EB0" w:rsidP="00395EB0">
      <w:pPr>
        <w:widowControl w:val="0"/>
        <w:spacing w:after="120"/>
        <w:rPr>
          <w:szCs w:val="22"/>
        </w:rPr>
      </w:pPr>
      <w:r w:rsidRPr="0072687F">
        <w:rPr>
          <w:szCs w:val="22"/>
        </w:rPr>
        <w:t xml:space="preserve">Naročnik bo na podlagi okvirnega sporazuma pozival ponudnike k oddaji ponudb za nakup MR aparatov, glede na svoje sukcesivne potrebe in finančne zmožnosti. Vrsta, lastnosti, kakovost in opis posameznega predmeta nakupa, bodo opredeljeni v posameznem odpiranju konkurence, kjer bodo podrobneje opredeljene tudi konkretne količine in pogoji izvedbe posameznega naročila. </w:t>
      </w:r>
    </w:p>
    <w:p w14:paraId="637431BF" w14:textId="3C88F387" w:rsidR="004361BC" w:rsidRPr="0072687F" w:rsidRDefault="004361BC" w:rsidP="0033225A"/>
    <w:p w14:paraId="4CBFF9CD" w14:textId="61FE7895" w:rsidR="004361BC" w:rsidRPr="0018510B" w:rsidRDefault="004361BC" w:rsidP="004361BC">
      <w:pPr>
        <w:rPr>
          <w:i/>
        </w:rPr>
      </w:pPr>
      <w:r w:rsidRPr="0018510B">
        <w:t xml:space="preserve">Nakup MR aparata bo praviloma vključeval namestitev in/ali vgradnjo oziroma montažo dobavljene opreme, </w:t>
      </w:r>
      <w:r w:rsidRPr="0018510B">
        <w:rPr>
          <w:color w:val="000000"/>
        </w:rPr>
        <w:t xml:space="preserve">izvedbo potrebnih </w:t>
      </w:r>
      <w:r w:rsidRPr="0018510B">
        <w:t>instalacijskih priklopov</w:t>
      </w:r>
      <w:r w:rsidRPr="0018510B">
        <w:rPr>
          <w:bCs/>
        </w:rPr>
        <w:t xml:space="preserve">, </w:t>
      </w:r>
      <w:r w:rsidRPr="0018510B">
        <w:t>zagon in preizkus delovanja, preverjanje doseganja zahtevanih parametrov (za opremo, kjer je to predvideno v tehničnih zahtevah), izvedbo meritev</w:t>
      </w:r>
      <w:r w:rsidRPr="0018510B">
        <w:rPr>
          <w:color w:val="00B050"/>
        </w:rPr>
        <w:t xml:space="preserve"> </w:t>
      </w:r>
      <w:r w:rsidRPr="0018510B">
        <w:t xml:space="preserve">vseh izvedenih instalacij in parametrov stanja s preverjeno opremo (pooblaščeni izvajalci meritev), funkcionalni preizkus vse dobavljene opreme in predložitev ustreznih poročil, predajo vse tehnične dokumentacije za uporabo, obratovanje in vzdrževanje, šolanje uporabnikovega osebja, primopredajo vse dobavljene opreme uporabniku, odpravo napak v času minimalnega </w:t>
      </w:r>
      <w:r w:rsidR="00230968" w:rsidRPr="0018510B">
        <w:t xml:space="preserve">24 </w:t>
      </w:r>
      <w:r w:rsidRPr="0018510B">
        <w:t xml:space="preserve">mesečnega garancijskega roka, ki prične teči s pisno primopredajo opreme naročniku/uporabniku in vzdrževanje opreme v minimalnem </w:t>
      </w:r>
      <w:r w:rsidR="00230968" w:rsidRPr="0018510B">
        <w:t xml:space="preserve">24 </w:t>
      </w:r>
      <w:r w:rsidRPr="0018510B">
        <w:t>mesečnem garancijskem roku ter izpolnitev vseh ostalih zahtev, kot to izhaja iz popisov premične (prestavljive) opreme za posamezno vrsto opremo.</w:t>
      </w:r>
    </w:p>
    <w:p w14:paraId="6CF34C38" w14:textId="77777777" w:rsidR="004361BC" w:rsidRPr="0018510B" w:rsidRDefault="004361BC" w:rsidP="0033225A"/>
    <w:p w14:paraId="2307F201" w14:textId="07A0E8CE" w:rsidR="00483665" w:rsidRPr="0072687F" w:rsidRDefault="00483665" w:rsidP="00483665">
      <w:pPr>
        <w:tabs>
          <w:tab w:val="left" w:pos="851"/>
          <w:tab w:val="left" w:pos="4820"/>
        </w:tabs>
        <w:rPr>
          <w:b/>
          <w:lang w:eastAsia="en-US"/>
        </w:rPr>
      </w:pPr>
      <w:r w:rsidRPr="0018510B">
        <w:rPr>
          <w:lang w:eastAsia="en-US"/>
        </w:rPr>
        <w:t xml:space="preserve">Vse </w:t>
      </w:r>
      <w:r w:rsidR="004361BC" w:rsidRPr="0018510B">
        <w:rPr>
          <w:lang w:eastAsia="en-US"/>
        </w:rPr>
        <w:t>z okvirnim sporazumom</w:t>
      </w:r>
      <w:r w:rsidRPr="0018510B">
        <w:rPr>
          <w:lang w:eastAsia="en-US"/>
        </w:rPr>
        <w:t xml:space="preserve"> prevzete obveznosti bo </w:t>
      </w:r>
      <w:r w:rsidR="004361BC" w:rsidRPr="0018510B">
        <w:rPr>
          <w:lang w:eastAsia="en-US"/>
        </w:rPr>
        <w:t xml:space="preserve">dobavitelj </w:t>
      </w:r>
      <w:r w:rsidRPr="0018510B">
        <w:rPr>
          <w:lang w:eastAsia="en-US"/>
        </w:rPr>
        <w:t>izvedel v skladu z določili te</w:t>
      </w:r>
      <w:r w:rsidR="004361BC" w:rsidRPr="0018510B">
        <w:rPr>
          <w:lang w:eastAsia="en-US"/>
        </w:rPr>
        <w:t>ga</w:t>
      </w:r>
      <w:r w:rsidRPr="0018510B">
        <w:rPr>
          <w:lang w:eastAsia="en-US"/>
        </w:rPr>
        <w:t xml:space="preserve"> </w:t>
      </w:r>
      <w:r w:rsidR="004361BC" w:rsidRPr="0018510B">
        <w:rPr>
          <w:lang w:eastAsia="en-US"/>
        </w:rPr>
        <w:t>okvirnega</w:t>
      </w:r>
      <w:r w:rsidR="004361BC" w:rsidRPr="0072687F">
        <w:rPr>
          <w:lang w:eastAsia="en-US"/>
        </w:rPr>
        <w:t xml:space="preserve"> sporazuma, sklen</w:t>
      </w:r>
      <w:r w:rsidR="00941A8F" w:rsidRPr="0072687F">
        <w:rPr>
          <w:lang w:eastAsia="en-US"/>
        </w:rPr>
        <w:t>j</w:t>
      </w:r>
      <w:r w:rsidR="004361BC" w:rsidRPr="0072687F">
        <w:rPr>
          <w:lang w:eastAsia="en-US"/>
        </w:rPr>
        <w:t>e</w:t>
      </w:r>
      <w:r w:rsidR="00941A8F" w:rsidRPr="0072687F">
        <w:rPr>
          <w:lang w:eastAsia="en-US"/>
        </w:rPr>
        <w:t>ne</w:t>
      </w:r>
      <w:r w:rsidR="004361BC" w:rsidRPr="0072687F">
        <w:rPr>
          <w:lang w:eastAsia="en-US"/>
        </w:rPr>
        <w:t xml:space="preserve"> pogodbe za nakup MR aparata</w:t>
      </w:r>
      <w:r w:rsidRPr="0072687F">
        <w:rPr>
          <w:lang w:eastAsia="en-US"/>
        </w:rPr>
        <w:t xml:space="preserve"> in v skladu s podrobnimi zahtevami, ki </w:t>
      </w:r>
      <w:r w:rsidR="004361BC" w:rsidRPr="0072687F">
        <w:rPr>
          <w:lang w:eastAsia="en-US"/>
        </w:rPr>
        <w:t>bodo</w:t>
      </w:r>
      <w:r w:rsidRPr="0072687F">
        <w:rPr>
          <w:lang w:eastAsia="en-US"/>
        </w:rPr>
        <w:t xml:space="preserve"> navedene v tehničnih zahtevah dokumentacije.</w:t>
      </w:r>
    </w:p>
    <w:p w14:paraId="02DBE017" w14:textId="77777777" w:rsidR="00483665" w:rsidRPr="0072687F" w:rsidRDefault="00483665" w:rsidP="00483665">
      <w:pPr>
        <w:widowControl w:val="0"/>
        <w:tabs>
          <w:tab w:val="left" w:pos="-1440"/>
        </w:tabs>
        <w:suppressAutoHyphens/>
        <w:rPr>
          <w:rFonts w:eastAsia="Arial Unicode MS"/>
          <w:kern w:val="1"/>
        </w:rPr>
      </w:pPr>
    </w:p>
    <w:p w14:paraId="48309005" w14:textId="35D8748B" w:rsidR="00483665" w:rsidRPr="0072687F" w:rsidRDefault="00483665" w:rsidP="00483665">
      <w:pPr>
        <w:widowControl w:val="0"/>
        <w:tabs>
          <w:tab w:val="left" w:pos="-1440"/>
        </w:tabs>
        <w:suppressAutoHyphens/>
        <w:rPr>
          <w:rFonts w:eastAsia="Arial Unicode MS"/>
          <w:bCs/>
          <w:kern w:val="1"/>
        </w:rPr>
      </w:pPr>
      <w:r w:rsidRPr="0072687F">
        <w:rPr>
          <w:rFonts w:eastAsia="Arial Unicode MS"/>
          <w:kern w:val="1"/>
        </w:rPr>
        <w:t>Oprema se dobavi in preizkusi na lokaciji uporabnik</w:t>
      </w:r>
      <w:r w:rsidR="004361BC" w:rsidRPr="0072687F">
        <w:rPr>
          <w:rFonts w:eastAsia="Arial Unicode MS"/>
          <w:kern w:val="1"/>
        </w:rPr>
        <w:t xml:space="preserve">, kot se opredeli v </w:t>
      </w:r>
      <w:r w:rsidR="004361BC" w:rsidRPr="0072687F">
        <w:rPr>
          <w:lang w:eastAsia="en-US"/>
        </w:rPr>
        <w:t>tehničnih zahtevah dokumentacije</w:t>
      </w:r>
      <w:r w:rsidRPr="0072687F">
        <w:rPr>
          <w:rFonts w:eastAsia="Arial Unicode MS"/>
          <w:bCs/>
          <w:kern w:val="1"/>
        </w:rPr>
        <w:t>.</w:t>
      </w:r>
    </w:p>
    <w:p w14:paraId="363A54A2" w14:textId="77777777" w:rsidR="00483665" w:rsidRPr="0072687F" w:rsidRDefault="00483665" w:rsidP="00483665"/>
    <w:p w14:paraId="76CDAB48" w14:textId="5BDC6883" w:rsidR="00483665" w:rsidRPr="0072687F" w:rsidRDefault="00483665" w:rsidP="00483665">
      <w:pPr>
        <w:rPr>
          <w:b/>
        </w:rPr>
      </w:pPr>
      <w:r w:rsidRPr="0072687F">
        <w:rPr>
          <w:b/>
        </w:rPr>
        <w:t>III. ROK</w:t>
      </w:r>
      <w:r w:rsidR="00941A8F" w:rsidRPr="0072687F">
        <w:rPr>
          <w:b/>
        </w:rPr>
        <w:t xml:space="preserve"> IN KRAJ</w:t>
      </w:r>
      <w:r w:rsidRPr="0072687F">
        <w:rPr>
          <w:b/>
        </w:rPr>
        <w:t xml:space="preserve"> </w:t>
      </w:r>
      <w:r w:rsidR="004361BC" w:rsidRPr="0072687F">
        <w:rPr>
          <w:b/>
        </w:rPr>
        <w:t>DOBAVE</w:t>
      </w:r>
    </w:p>
    <w:p w14:paraId="4B30E097" w14:textId="77777777" w:rsidR="00483665" w:rsidRPr="0072687F" w:rsidRDefault="00483665" w:rsidP="00483665">
      <w:pPr>
        <w:numPr>
          <w:ilvl w:val="0"/>
          <w:numId w:val="4"/>
        </w:numPr>
        <w:jc w:val="center"/>
      </w:pPr>
      <w:r w:rsidRPr="0072687F">
        <w:t>člen</w:t>
      </w:r>
    </w:p>
    <w:p w14:paraId="2D24EF60" w14:textId="77777777" w:rsidR="00483665" w:rsidRPr="0072687F" w:rsidRDefault="00483665" w:rsidP="00483665"/>
    <w:p w14:paraId="537BD21F" w14:textId="79EE3CC2" w:rsidR="00941A8F" w:rsidRPr="0072687F" w:rsidRDefault="00483665" w:rsidP="00483665">
      <w:r w:rsidRPr="0072687F">
        <w:t>Rok</w:t>
      </w:r>
      <w:r w:rsidR="00941A8F" w:rsidRPr="0072687F">
        <w:t xml:space="preserve"> in kraj</w:t>
      </w:r>
      <w:r w:rsidRPr="0072687F">
        <w:t xml:space="preserve"> izvedbe pogodbenih obveznosti </w:t>
      </w:r>
      <w:r w:rsidR="00941A8F" w:rsidRPr="0072687F">
        <w:t xml:space="preserve">se opredeli s </w:t>
      </w:r>
      <w:bookmarkStart w:id="327" w:name="_Hlk130634835"/>
      <w:r w:rsidR="00941A8F" w:rsidRPr="0072687F">
        <w:rPr>
          <w:lang w:eastAsia="en-US"/>
        </w:rPr>
        <w:t>pogodbo za nakup MR aparata</w:t>
      </w:r>
      <w:bookmarkEnd w:id="327"/>
      <w:r w:rsidR="00941A8F" w:rsidRPr="0072687F">
        <w:rPr>
          <w:lang w:eastAsia="en-US"/>
        </w:rPr>
        <w:t>, ki jo ob pogodenih strankah tega okvirnega sporazuma podpiše tudi uporabnik.</w:t>
      </w:r>
    </w:p>
    <w:p w14:paraId="2CAA6614" w14:textId="77777777" w:rsidR="00941A8F" w:rsidRPr="0072687F" w:rsidRDefault="00941A8F" w:rsidP="00483665"/>
    <w:p w14:paraId="3BFA5227" w14:textId="77777777" w:rsidR="00483665" w:rsidRPr="0072687F" w:rsidRDefault="00483665" w:rsidP="00483665">
      <w:pPr>
        <w:rPr>
          <w:b/>
        </w:rPr>
      </w:pPr>
      <w:r w:rsidRPr="0072687F">
        <w:rPr>
          <w:b/>
        </w:rPr>
        <w:t>IV. POGODBENA VREDNOST</w:t>
      </w:r>
    </w:p>
    <w:p w14:paraId="0D2E817B" w14:textId="77777777" w:rsidR="00483665" w:rsidRPr="0072687F" w:rsidRDefault="00483665" w:rsidP="00483665">
      <w:pPr>
        <w:numPr>
          <w:ilvl w:val="0"/>
          <w:numId w:val="4"/>
        </w:numPr>
        <w:jc w:val="center"/>
      </w:pPr>
      <w:r w:rsidRPr="0072687F">
        <w:t>člen</w:t>
      </w:r>
    </w:p>
    <w:p w14:paraId="4C2A00F5" w14:textId="77777777" w:rsidR="00483665" w:rsidRPr="0072687F" w:rsidRDefault="00483665" w:rsidP="00483665"/>
    <w:p w14:paraId="789E2E48" w14:textId="2AD8E62F" w:rsidR="00483665" w:rsidRPr="0072687F" w:rsidRDefault="00483665" w:rsidP="00941A8F">
      <w:pPr>
        <w:rPr>
          <w:lang w:eastAsia="en-US"/>
        </w:rPr>
      </w:pPr>
      <w:r w:rsidRPr="0072687F">
        <w:t xml:space="preserve">Pogodbena vrednost </w:t>
      </w:r>
      <w:r w:rsidR="00941A8F" w:rsidRPr="0072687F">
        <w:t xml:space="preserve">posamezne dobave se opredeli s </w:t>
      </w:r>
      <w:r w:rsidR="00941A8F" w:rsidRPr="0072687F">
        <w:rPr>
          <w:lang w:eastAsia="en-US"/>
        </w:rPr>
        <w:t>pogodbo za nakup MR aparata.</w:t>
      </w:r>
    </w:p>
    <w:p w14:paraId="0F142820" w14:textId="77777777" w:rsidR="00941A8F" w:rsidRPr="0072687F" w:rsidRDefault="00941A8F" w:rsidP="00941A8F"/>
    <w:p w14:paraId="364FDCD4" w14:textId="77777777" w:rsidR="00483665" w:rsidRPr="0072687F" w:rsidRDefault="00483665" w:rsidP="00483665">
      <w:r w:rsidRPr="0072687F">
        <w:lastRenderedPageBreak/>
        <w:t>Pogodbena vrednost vsebuje vse stroške za popolno in kakovostno dokončanje prevzetih dobav ter vse ostale stroške po zahtevah pogojev dokumentacije, predvsem pa:</w:t>
      </w:r>
    </w:p>
    <w:p w14:paraId="3FC788F5" w14:textId="77777777" w:rsidR="0033225A" w:rsidRPr="0072687F" w:rsidRDefault="0033225A">
      <w:pPr>
        <w:numPr>
          <w:ilvl w:val="0"/>
          <w:numId w:val="24"/>
        </w:numPr>
        <w:tabs>
          <w:tab w:val="clear" w:pos="1494"/>
          <w:tab w:val="num" w:pos="567"/>
          <w:tab w:val="num" w:pos="643"/>
        </w:tabs>
        <w:ind w:left="567"/>
      </w:pPr>
      <w:r w:rsidRPr="0072687F">
        <w:t>dobavo in montažo vse opreme in ves potreben drobni instalacijski material za montažo;</w:t>
      </w:r>
    </w:p>
    <w:p w14:paraId="64DDEDFA" w14:textId="77777777" w:rsidR="0033225A" w:rsidRPr="0072687F" w:rsidRDefault="0033225A">
      <w:pPr>
        <w:numPr>
          <w:ilvl w:val="0"/>
          <w:numId w:val="24"/>
        </w:numPr>
        <w:tabs>
          <w:tab w:val="clear" w:pos="1494"/>
          <w:tab w:val="num" w:pos="567"/>
          <w:tab w:val="num" w:pos="643"/>
        </w:tabs>
        <w:ind w:left="567"/>
      </w:pPr>
      <w:r w:rsidRPr="0072687F">
        <w:t>zavarovanje vse opreme pred poškodbami ali izgubo v času dobave, namestitve do prevzema;</w:t>
      </w:r>
    </w:p>
    <w:p w14:paraId="30FF865C" w14:textId="77777777" w:rsidR="0033225A" w:rsidRPr="0072687F" w:rsidRDefault="0033225A">
      <w:pPr>
        <w:numPr>
          <w:ilvl w:val="0"/>
          <w:numId w:val="24"/>
        </w:numPr>
        <w:tabs>
          <w:tab w:val="clear" w:pos="1494"/>
          <w:tab w:val="num" w:pos="567"/>
          <w:tab w:val="num" w:pos="643"/>
        </w:tabs>
        <w:ind w:left="567"/>
      </w:pPr>
      <w:r w:rsidRPr="0072687F">
        <w:t>vgradnjo in namestitev ter prilagoditev opreme na vse vrste inštalacijskih priključkov;</w:t>
      </w:r>
    </w:p>
    <w:p w14:paraId="5ED77807" w14:textId="19919906" w:rsidR="008748F4" w:rsidRPr="0072687F" w:rsidRDefault="0033225A">
      <w:pPr>
        <w:numPr>
          <w:ilvl w:val="0"/>
          <w:numId w:val="24"/>
        </w:numPr>
        <w:tabs>
          <w:tab w:val="clear" w:pos="1494"/>
          <w:tab w:val="num" w:pos="567"/>
          <w:tab w:val="num" w:pos="643"/>
        </w:tabs>
        <w:ind w:left="567"/>
      </w:pPr>
      <w:r w:rsidRPr="0072687F">
        <w:t>zagon in preizkus funkcionalnega delovanja vse nameščene opreme</w:t>
      </w:r>
      <w:r w:rsidR="008748F4" w:rsidRPr="0072687F">
        <w:t xml:space="preserve">, </w:t>
      </w:r>
      <w:r w:rsidR="008748F4" w:rsidRPr="0072687F">
        <w:rPr>
          <w:lang w:eastAsia="en-US"/>
        </w:rPr>
        <w:t xml:space="preserve">z vsemi </w:t>
      </w:r>
      <w:proofErr w:type="spellStart"/>
      <w:r w:rsidR="008748F4" w:rsidRPr="0072687F">
        <w:rPr>
          <w:lang w:eastAsia="en-US"/>
        </w:rPr>
        <w:t>validacijskimi</w:t>
      </w:r>
      <w:proofErr w:type="spellEnd"/>
      <w:r w:rsidR="008748F4" w:rsidRPr="0072687F">
        <w:rPr>
          <w:lang w:eastAsia="en-US"/>
        </w:rPr>
        <w:t xml:space="preserve"> in kalibracijskimi postopki in protokoli za opremo za katero je to funkcionalno tehnično potrebno;</w:t>
      </w:r>
    </w:p>
    <w:p w14:paraId="7387E1A2" w14:textId="77777777" w:rsidR="00483665" w:rsidRPr="0072687F" w:rsidRDefault="00483665">
      <w:pPr>
        <w:numPr>
          <w:ilvl w:val="0"/>
          <w:numId w:val="24"/>
        </w:numPr>
        <w:tabs>
          <w:tab w:val="clear" w:pos="1494"/>
          <w:tab w:val="num" w:pos="567"/>
        </w:tabs>
        <w:ind w:left="567"/>
      </w:pPr>
      <w:r w:rsidRPr="0072687F">
        <w:t>šolanje osebja uporabnika (poimenski seznam osebja, ki je bilo izšolano, mora biti priloga primopredajnega zapisnika);</w:t>
      </w:r>
    </w:p>
    <w:p w14:paraId="3EE7FB4A" w14:textId="77777777" w:rsidR="00483665" w:rsidRPr="0072687F" w:rsidRDefault="00483665">
      <w:pPr>
        <w:numPr>
          <w:ilvl w:val="0"/>
          <w:numId w:val="24"/>
        </w:numPr>
        <w:tabs>
          <w:tab w:val="clear" w:pos="1494"/>
          <w:tab w:val="num" w:pos="567"/>
        </w:tabs>
        <w:ind w:left="567"/>
      </w:pPr>
      <w:r w:rsidRPr="0072687F">
        <w:t>postopek primopredaje uporabniku (količinski in kakovostni prevzem);</w:t>
      </w:r>
    </w:p>
    <w:p w14:paraId="64A00E09" w14:textId="19E7B15F" w:rsidR="00483665" w:rsidRPr="0072687F" w:rsidRDefault="00483665">
      <w:pPr>
        <w:numPr>
          <w:ilvl w:val="0"/>
          <w:numId w:val="24"/>
        </w:numPr>
        <w:tabs>
          <w:tab w:val="clear" w:pos="1494"/>
          <w:tab w:val="num" w:pos="567"/>
        </w:tabs>
        <w:ind w:left="567"/>
      </w:pPr>
      <w:r w:rsidRPr="0072687F">
        <w:t>končno temeljito čiščenje po namestitvi in vgradnji vse opreme;</w:t>
      </w:r>
    </w:p>
    <w:p w14:paraId="6B476C66" w14:textId="77777777" w:rsidR="00483665" w:rsidRPr="0072687F" w:rsidRDefault="00483665">
      <w:pPr>
        <w:numPr>
          <w:ilvl w:val="0"/>
          <w:numId w:val="24"/>
        </w:numPr>
        <w:tabs>
          <w:tab w:val="clear" w:pos="1494"/>
          <w:tab w:val="num" w:pos="567"/>
        </w:tabs>
        <w:ind w:left="567"/>
      </w:pPr>
      <w:r w:rsidRPr="0072687F">
        <w:t>zagotovitev in predajo certifikatov, izjav o skladnosti, ustrezne tehnične, projektne in ostale dokumentacije za uporabo, obratovanje in vzdrževanje v slovenskem jeziku (izjemoma v angleškem jeziku – po odobritvi uporabnika);</w:t>
      </w:r>
    </w:p>
    <w:p w14:paraId="2E166BEF" w14:textId="77777777" w:rsidR="00483665" w:rsidRPr="0018510B" w:rsidRDefault="00483665">
      <w:pPr>
        <w:numPr>
          <w:ilvl w:val="0"/>
          <w:numId w:val="24"/>
        </w:numPr>
        <w:tabs>
          <w:tab w:val="clear" w:pos="1494"/>
          <w:tab w:val="num" w:pos="567"/>
        </w:tabs>
        <w:ind w:left="567"/>
      </w:pPr>
      <w:r w:rsidRPr="0018510B">
        <w:t>odpravo ali poravnavo stroškov za odpravo vseh napak in poškodb na prostorih, ki bi nastale v času vnosa in namestitve opreme;</w:t>
      </w:r>
    </w:p>
    <w:p w14:paraId="2D377270" w14:textId="7DBD8EE4" w:rsidR="00483665" w:rsidRPr="0018510B" w:rsidRDefault="00483665">
      <w:pPr>
        <w:numPr>
          <w:ilvl w:val="0"/>
          <w:numId w:val="24"/>
        </w:numPr>
        <w:tabs>
          <w:tab w:val="clear" w:pos="1494"/>
          <w:tab w:val="num" w:pos="567"/>
        </w:tabs>
        <w:ind w:left="567"/>
      </w:pPr>
      <w:r w:rsidRPr="0018510B">
        <w:t xml:space="preserve">transport opreme do delovišča in prenos do mesta </w:t>
      </w:r>
      <w:r w:rsidR="0033225A" w:rsidRPr="0018510B">
        <w:t>namestitve/</w:t>
      </w:r>
      <w:r w:rsidRPr="0018510B">
        <w:t>vgradnje;</w:t>
      </w:r>
    </w:p>
    <w:p w14:paraId="432DF885" w14:textId="638488E9" w:rsidR="00483665" w:rsidRPr="0018510B" w:rsidRDefault="00483665">
      <w:pPr>
        <w:numPr>
          <w:ilvl w:val="0"/>
          <w:numId w:val="24"/>
        </w:numPr>
        <w:tabs>
          <w:tab w:val="clear" w:pos="1494"/>
          <w:tab w:val="num" w:pos="567"/>
        </w:tabs>
        <w:ind w:left="567"/>
      </w:pPr>
      <w:r w:rsidRPr="0018510B">
        <w:t>popravila vseh okvar na že vgrajeni opremi ali objektu do predaje naročniku oz</w:t>
      </w:r>
      <w:r w:rsidR="0033225A" w:rsidRPr="0018510B">
        <w:t>iroma</w:t>
      </w:r>
      <w:r w:rsidRPr="0018510B">
        <w:t xml:space="preserve"> uporabniku;</w:t>
      </w:r>
    </w:p>
    <w:p w14:paraId="55A3EB3E" w14:textId="77777777" w:rsidR="00483665" w:rsidRPr="0018510B" w:rsidRDefault="00483665">
      <w:pPr>
        <w:numPr>
          <w:ilvl w:val="0"/>
          <w:numId w:val="24"/>
        </w:numPr>
        <w:tabs>
          <w:tab w:val="clear" w:pos="1494"/>
          <w:tab w:val="num" w:pos="567"/>
        </w:tabs>
        <w:ind w:left="567"/>
      </w:pPr>
      <w:r w:rsidRPr="0018510B">
        <w:t>zaščita podov, sten, stropa, že vgrajene in ostale opreme;</w:t>
      </w:r>
    </w:p>
    <w:p w14:paraId="0C849D11" w14:textId="688C5496" w:rsidR="00483665" w:rsidRPr="0018510B" w:rsidRDefault="00483665">
      <w:pPr>
        <w:numPr>
          <w:ilvl w:val="0"/>
          <w:numId w:val="24"/>
        </w:numPr>
        <w:tabs>
          <w:tab w:val="clear" w:pos="1494"/>
          <w:tab w:val="num" w:pos="567"/>
        </w:tabs>
        <w:ind w:left="567"/>
      </w:pPr>
      <w:r w:rsidRPr="0018510B">
        <w:t>vsa pomožna sredstva (lestve, odri, naprave, pripomočki)</w:t>
      </w:r>
      <w:r w:rsidR="00EB5048" w:rsidRPr="0018510B">
        <w:t>, z vso zaščitno in ustrezno delovno opremo</w:t>
      </w:r>
      <w:r w:rsidRPr="0018510B">
        <w:t>;</w:t>
      </w:r>
    </w:p>
    <w:p w14:paraId="568A4C19" w14:textId="0A6FA5B6" w:rsidR="00483665" w:rsidRPr="0018510B" w:rsidRDefault="00483665">
      <w:pPr>
        <w:numPr>
          <w:ilvl w:val="0"/>
          <w:numId w:val="24"/>
        </w:numPr>
        <w:tabs>
          <w:tab w:val="clear" w:pos="1494"/>
          <w:tab w:val="num" w:pos="567"/>
        </w:tabs>
        <w:ind w:left="567"/>
      </w:pPr>
      <w:r w:rsidRPr="0018510B">
        <w:t xml:space="preserve">stroške servisnega vzdrževanja za obdobje garancije za odpravo napak v času vsaj </w:t>
      </w:r>
      <w:r w:rsidR="00230968" w:rsidRPr="0018510B">
        <w:t xml:space="preserve">24 </w:t>
      </w:r>
      <w:r w:rsidRPr="0018510B">
        <w:t>mesecev od prevzema;</w:t>
      </w:r>
    </w:p>
    <w:p w14:paraId="5CFE8830" w14:textId="1DCC9ADF" w:rsidR="00483665" w:rsidRPr="0018510B" w:rsidRDefault="00483665">
      <w:pPr>
        <w:numPr>
          <w:ilvl w:val="0"/>
          <w:numId w:val="24"/>
        </w:numPr>
        <w:tabs>
          <w:tab w:val="clear" w:pos="1494"/>
          <w:tab w:val="num" w:pos="567"/>
        </w:tabs>
        <w:ind w:left="567"/>
      </w:pPr>
      <w:r w:rsidRPr="0018510B">
        <w:t>v času garancijske dobe redno vzdrževanje opreme, osnovno servisiranje, redne, izredne in periodične preglede vključno z vsemi stroški (stroški dela, transportov, materiala, ostalih posegov, rezervnih delov, potrošnega materiala in ostalega potrebnega materiala in drobnega inventarja za izvajanje storitev</w:t>
      </w:r>
      <w:r w:rsidR="00941A8F" w:rsidRPr="0018510B">
        <w:t>.</w:t>
      </w:r>
    </w:p>
    <w:p w14:paraId="26F859C6" w14:textId="77777777" w:rsidR="0033225A" w:rsidRPr="0018510B" w:rsidRDefault="0033225A" w:rsidP="0033225A">
      <w:pPr>
        <w:ind w:left="567"/>
      </w:pPr>
    </w:p>
    <w:p w14:paraId="1C1DECA8" w14:textId="77777777" w:rsidR="0033225A" w:rsidRPr="0018510B" w:rsidRDefault="0033225A" w:rsidP="0033225A">
      <w:r w:rsidRPr="0018510B">
        <w:t>V pogodbeni vrednosti so zajeti tudi drugi stroški, ki niso posebej specificirani, so pa potrebni za funkcionalno zagotovitev delovanja predmeta pogodbe, ne glede na to, ali so ta dela izrecno navedena v pogodbi ali ne.</w:t>
      </w:r>
    </w:p>
    <w:p w14:paraId="539DE14E" w14:textId="77777777" w:rsidR="00483665" w:rsidRPr="0018510B" w:rsidRDefault="00483665" w:rsidP="00483665"/>
    <w:p w14:paraId="6AD957A8" w14:textId="77777777" w:rsidR="00483665" w:rsidRPr="0018510B" w:rsidRDefault="00483665" w:rsidP="00483665">
      <w:pPr>
        <w:rPr>
          <w:b/>
        </w:rPr>
      </w:pPr>
      <w:bookmarkStart w:id="328" w:name="_Toc318711898"/>
      <w:bookmarkStart w:id="329" w:name="_Toc318723627"/>
      <w:bookmarkStart w:id="330" w:name="_Toc318723759"/>
      <w:bookmarkStart w:id="331" w:name="_Toc322609487"/>
      <w:bookmarkStart w:id="332" w:name="_Toc322678188"/>
      <w:bookmarkStart w:id="333" w:name="_Toc332714692"/>
      <w:bookmarkStart w:id="334" w:name="_Toc402938177"/>
      <w:bookmarkStart w:id="335" w:name="_Toc402956133"/>
      <w:bookmarkStart w:id="336" w:name="_Toc405979803"/>
      <w:bookmarkStart w:id="337" w:name="_Toc406654020"/>
      <w:bookmarkStart w:id="338" w:name="_Toc446451053"/>
      <w:r w:rsidRPr="0018510B">
        <w:rPr>
          <w:b/>
        </w:rPr>
        <w:t>V. NAČIN PLAČILA</w:t>
      </w:r>
      <w:bookmarkEnd w:id="328"/>
      <w:bookmarkEnd w:id="329"/>
      <w:bookmarkEnd w:id="330"/>
      <w:bookmarkEnd w:id="331"/>
      <w:bookmarkEnd w:id="332"/>
      <w:bookmarkEnd w:id="333"/>
      <w:bookmarkEnd w:id="334"/>
      <w:bookmarkEnd w:id="335"/>
      <w:bookmarkEnd w:id="336"/>
      <w:bookmarkEnd w:id="337"/>
      <w:bookmarkEnd w:id="338"/>
    </w:p>
    <w:p w14:paraId="2F04BE92" w14:textId="77777777" w:rsidR="00483665" w:rsidRPr="0018510B" w:rsidRDefault="00483665" w:rsidP="00483665">
      <w:pPr>
        <w:numPr>
          <w:ilvl w:val="0"/>
          <w:numId w:val="4"/>
        </w:numPr>
        <w:jc w:val="center"/>
      </w:pPr>
      <w:r w:rsidRPr="0018510B">
        <w:t>člen</w:t>
      </w:r>
    </w:p>
    <w:p w14:paraId="640FA84D" w14:textId="77777777" w:rsidR="00483665" w:rsidRPr="0018510B" w:rsidRDefault="00483665" w:rsidP="00483665"/>
    <w:p w14:paraId="7CE7110C" w14:textId="32C657CC" w:rsidR="00D50121" w:rsidRPr="0018510B" w:rsidRDefault="00483665" w:rsidP="00D50121">
      <w:r w:rsidRPr="0018510B">
        <w:t xml:space="preserve">Naročnik bo plačilo izvedel s proračunskih postavk </w:t>
      </w:r>
      <w:r w:rsidR="00941A8F" w:rsidRPr="0018510B">
        <w:t>….</w:t>
      </w:r>
      <w:r w:rsidR="0033225A" w:rsidRPr="0018510B">
        <w:t xml:space="preserve"> in/ali </w:t>
      </w:r>
      <w:r w:rsidR="00941A8F" w:rsidRPr="0018510B">
        <w:t>….</w:t>
      </w:r>
      <w:r w:rsidR="0033225A" w:rsidRPr="0018510B">
        <w:t xml:space="preserve"> v roku</w:t>
      </w:r>
      <w:r w:rsidR="00D50121" w:rsidRPr="0018510B">
        <w:t xml:space="preserve"> tridesetih (30-ih) dni od prejema e-računa, ki ga </w:t>
      </w:r>
      <w:r w:rsidR="00941A8F" w:rsidRPr="0018510B">
        <w:t>dobavitelj</w:t>
      </w:r>
      <w:r w:rsidR="00D50121" w:rsidRPr="0018510B">
        <w:t xml:space="preserve"> izstavi na podlagi podpisane dobavnice in primopredajnega zapisnika s strani naročnika in uporabnika. </w:t>
      </w:r>
    </w:p>
    <w:p w14:paraId="0A406E66" w14:textId="4785F930" w:rsidR="00483665" w:rsidRPr="0018510B" w:rsidRDefault="00483665" w:rsidP="00483665"/>
    <w:p w14:paraId="64D8057C" w14:textId="1259A616" w:rsidR="00483665" w:rsidRPr="0018510B" w:rsidRDefault="00483665" w:rsidP="00483665">
      <w:r w:rsidRPr="0018510B">
        <w:t xml:space="preserve">Znesek računa mora biti nakazan na transakcijski račun </w:t>
      </w:r>
      <w:r w:rsidR="00941A8F" w:rsidRPr="0018510B">
        <w:t>dobavitelja</w:t>
      </w:r>
      <w:r w:rsidRPr="0018510B">
        <w:t xml:space="preserve">:  </w:t>
      </w:r>
    </w:p>
    <w:p w14:paraId="4E575C5C" w14:textId="77777777" w:rsidR="00483665" w:rsidRPr="0018510B" w:rsidRDefault="00483665" w:rsidP="00483665">
      <w:r w:rsidRPr="0018510B">
        <w:t xml:space="preserve">banka ......................................................................................  </w:t>
      </w:r>
    </w:p>
    <w:p w14:paraId="087F07FF" w14:textId="77777777" w:rsidR="00483665" w:rsidRPr="0018510B" w:rsidRDefault="00483665" w:rsidP="00483665">
      <w:r w:rsidRPr="0018510B">
        <w:t>št. računa ................................................................................</w:t>
      </w:r>
    </w:p>
    <w:p w14:paraId="0C627B8F" w14:textId="77777777" w:rsidR="00483665" w:rsidRPr="0072687F" w:rsidRDefault="00483665" w:rsidP="00483665">
      <w:r w:rsidRPr="0018510B">
        <w:t>oziroma na transakcijske račune podizvajalcev skladno z ZJN-3.</w:t>
      </w:r>
      <w:r w:rsidRPr="0072687F">
        <w:tab/>
      </w:r>
    </w:p>
    <w:p w14:paraId="392AE016" w14:textId="77777777" w:rsidR="00483665" w:rsidRPr="0072687F" w:rsidRDefault="00483665" w:rsidP="00483665"/>
    <w:p w14:paraId="3CE37C3E" w14:textId="1E7B236A" w:rsidR="00483665" w:rsidRPr="0072687F" w:rsidRDefault="00941A8F" w:rsidP="00483665">
      <w:r w:rsidRPr="0072687F">
        <w:t>Dobavitelj</w:t>
      </w:r>
      <w:r w:rsidR="00483665" w:rsidRPr="0072687F">
        <w:t xml:space="preserve"> bo moral vse račune naročniku pošiljati izključno v elektronski obliki (e-račun), skladno z zakonom, ki ureja opravljanje plačilnih storitev za proračunske uporabnike.</w:t>
      </w:r>
    </w:p>
    <w:p w14:paraId="7E221E9A" w14:textId="77777777" w:rsidR="00483665" w:rsidRPr="0072687F" w:rsidRDefault="00483665" w:rsidP="00483665"/>
    <w:p w14:paraId="7DFCF01B" w14:textId="0103BB4C" w:rsidR="00483665" w:rsidRPr="0072687F" w:rsidRDefault="00483665" w:rsidP="00483665">
      <w:r w:rsidRPr="0072687F">
        <w:t xml:space="preserve">Od neupravičeno in/ali nepravočasno plačanih zneskov pripadajo </w:t>
      </w:r>
      <w:r w:rsidR="00941A8F" w:rsidRPr="0072687F">
        <w:t>dobavitelju</w:t>
      </w:r>
      <w:r w:rsidRPr="0072687F">
        <w:t xml:space="preserve"> oziroma podizvajalcem zakonite zamudne obresti.</w:t>
      </w:r>
    </w:p>
    <w:p w14:paraId="6B9426E1" w14:textId="77777777" w:rsidR="00483665" w:rsidRPr="0072687F" w:rsidRDefault="00483665" w:rsidP="00483665"/>
    <w:p w14:paraId="2DA4754F" w14:textId="3CE6AC15" w:rsidR="00483665" w:rsidRPr="0072687F" w:rsidRDefault="00483665" w:rsidP="00483665">
      <w:r w:rsidRPr="0072687F">
        <w:lastRenderedPageBreak/>
        <w:t xml:space="preserve">Pogodbene stranke so soglasne, da je izpolnitev te pogodbe vezana na proračunske zmogljivosti </w:t>
      </w:r>
      <w:r w:rsidRPr="0018510B">
        <w:t>naročnika v let</w:t>
      </w:r>
      <w:r w:rsidR="00D50121" w:rsidRPr="0018510B">
        <w:t>u 2023</w:t>
      </w:r>
      <w:r w:rsidR="0018510B" w:rsidRPr="0018510B">
        <w:t xml:space="preserve"> in 2024</w:t>
      </w:r>
      <w:r w:rsidRPr="0018510B">
        <w:t>. Če pride do spremembe v proračunu ali programu dela naročnika /</w:t>
      </w:r>
      <w:r w:rsidRPr="0072687F">
        <w:t xml:space="preserve"> uporabnika oziroma do proračunskih ukrepov, ki neposredno vplivajo na to pogodbo, s</w:t>
      </w:r>
      <w:r w:rsidR="00941A8F" w:rsidRPr="0072687F">
        <w:t>ta</w:t>
      </w:r>
      <w:r w:rsidRPr="0072687F">
        <w:t xml:space="preserve"> strank</w:t>
      </w:r>
      <w:r w:rsidR="00941A8F" w:rsidRPr="0072687F">
        <w:t>i</w:t>
      </w:r>
      <w:r w:rsidRPr="0072687F">
        <w:t xml:space="preserve"> soglasn</w:t>
      </w:r>
      <w:r w:rsidR="00941A8F" w:rsidRPr="0072687F">
        <w:t>i</w:t>
      </w:r>
      <w:r w:rsidRPr="0072687F">
        <w:t>, da s sklenitvijo dodatka k tej pogodbi to pogodbo ustrezno spremeni</w:t>
      </w:r>
      <w:r w:rsidR="00941A8F" w:rsidRPr="0072687F">
        <w:t>ta</w:t>
      </w:r>
      <w:r w:rsidRPr="0072687F">
        <w:t>.</w:t>
      </w:r>
    </w:p>
    <w:p w14:paraId="19351D03" w14:textId="77777777" w:rsidR="00483665" w:rsidRPr="0072687F" w:rsidRDefault="00483665" w:rsidP="00483665"/>
    <w:p w14:paraId="25A6B03E" w14:textId="77777777" w:rsidR="00483665" w:rsidRPr="0072687F" w:rsidRDefault="00483665" w:rsidP="00483665">
      <w:pPr>
        <w:rPr>
          <w:b/>
        </w:rPr>
      </w:pPr>
      <w:r w:rsidRPr="0072687F">
        <w:rPr>
          <w:b/>
        </w:rPr>
        <w:t>VI. PRIMOPREDAJA OZ. PREVZEM OPREME V LAST</w:t>
      </w:r>
    </w:p>
    <w:p w14:paraId="52C15466" w14:textId="77777777" w:rsidR="00483665" w:rsidRPr="0072687F" w:rsidRDefault="00483665" w:rsidP="00483665"/>
    <w:p w14:paraId="5DCFBEDF" w14:textId="77777777" w:rsidR="00483665" w:rsidRPr="0072687F" w:rsidRDefault="00483665" w:rsidP="00483665">
      <w:pPr>
        <w:numPr>
          <w:ilvl w:val="0"/>
          <w:numId w:val="4"/>
        </w:numPr>
        <w:jc w:val="center"/>
      </w:pPr>
      <w:r w:rsidRPr="0072687F">
        <w:t>člen</w:t>
      </w:r>
    </w:p>
    <w:p w14:paraId="05DA477C" w14:textId="77777777" w:rsidR="00483665" w:rsidRPr="0072687F" w:rsidRDefault="00483665" w:rsidP="00483665">
      <w:pPr>
        <w:rPr>
          <w:rFonts w:eastAsia="Arial Unicode MS"/>
        </w:rPr>
      </w:pPr>
    </w:p>
    <w:p w14:paraId="21F504B0" w14:textId="71DACBDF" w:rsidR="00483665" w:rsidRPr="0072687F" w:rsidRDefault="00941A8F" w:rsidP="00483665">
      <w:pPr>
        <w:rPr>
          <w:rFonts w:eastAsia="Arial Unicode MS"/>
        </w:rPr>
      </w:pPr>
      <w:r w:rsidRPr="0072687F">
        <w:rPr>
          <w:rFonts w:eastAsia="Arial Unicode MS"/>
        </w:rPr>
        <w:t>Dobavitelj</w:t>
      </w:r>
      <w:r w:rsidR="00483665" w:rsidRPr="0072687F">
        <w:rPr>
          <w:rFonts w:eastAsia="Arial Unicode MS"/>
        </w:rPr>
        <w:t xml:space="preserve"> mora </w:t>
      </w:r>
      <w:r w:rsidR="00DC1762" w:rsidRPr="0072687F">
        <w:rPr>
          <w:rFonts w:eastAsia="Arial Unicode MS"/>
        </w:rPr>
        <w:t xml:space="preserve">naročnika in </w:t>
      </w:r>
      <w:r w:rsidR="00483665" w:rsidRPr="0072687F">
        <w:rPr>
          <w:rFonts w:eastAsia="Arial Unicode MS"/>
        </w:rPr>
        <w:t xml:space="preserve">uporabnika o nameravani dobavi obvestiti preko e-pošte ali pisno vsaj 2 delovna dneva pred dobavo. V obvestilu mora navesti uro možnega začetka dobave, način dobave in količino opreme. Uporabnik </w:t>
      </w:r>
      <w:r w:rsidR="00DC1762" w:rsidRPr="0072687F">
        <w:rPr>
          <w:rFonts w:eastAsia="Arial Unicode MS"/>
        </w:rPr>
        <w:t xml:space="preserve">in naročnik </w:t>
      </w:r>
      <w:r w:rsidR="00483665" w:rsidRPr="0072687F">
        <w:rPr>
          <w:rFonts w:eastAsia="Arial Unicode MS"/>
        </w:rPr>
        <w:t>mora</w:t>
      </w:r>
      <w:r w:rsidR="00DC1762" w:rsidRPr="0072687F">
        <w:rPr>
          <w:rFonts w:eastAsia="Arial Unicode MS"/>
        </w:rPr>
        <w:t>ta</w:t>
      </w:r>
      <w:r w:rsidR="00483665" w:rsidRPr="0072687F">
        <w:rPr>
          <w:rFonts w:eastAsia="Arial Unicode MS"/>
        </w:rPr>
        <w:t xml:space="preserve"> prevzem potrditi ali predlagati drugačen termin</w:t>
      </w:r>
      <w:r w:rsidR="00483665" w:rsidRPr="0072687F">
        <w:rPr>
          <w:rFonts w:eastAsia="Arial Unicode MS"/>
          <w:color w:val="00B050"/>
        </w:rPr>
        <w:t xml:space="preserve"> </w:t>
      </w:r>
      <w:r w:rsidR="00483665" w:rsidRPr="0072687F">
        <w:rPr>
          <w:rFonts w:eastAsia="Arial Unicode MS"/>
        </w:rPr>
        <w:t>najkasneje 1 delovni dan po prejemu obvestila. Uporabnik opreme, ki ni bila tako najavljena ali katere dobava poteka v nasprotju z dogovorjenim načinom, ni dolžan sprejeti.</w:t>
      </w:r>
    </w:p>
    <w:p w14:paraId="4FC1A6F5" w14:textId="77777777" w:rsidR="00483665" w:rsidRPr="0072687F" w:rsidRDefault="00483665" w:rsidP="00483665">
      <w:pPr>
        <w:rPr>
          <w:rFonts w:eastAsia="Arial Unicode MS"/>
        </w:rPr>
      </w:pPr>
    </w:p>
    <w:p w14:paraId="532EE8BC" w14:textId="77777777" w:rsidR="00483665" w:rsidRPr="0072687F" w:rsidRDefault="00483665" w:rsidP="00483665">
      <w:pPr>
        <w:numPr>
          <w:ilvl w:val="0"/>
          <w:numId w:val="4"/>
        </w:numPr>
        <w:jc w:val="center"/>
      </w:pPr>
      <w:r w:rsidRPr="0072687F">
        <w:t>člen</w:t>
      </w:r>
    </w:p>
    <w:p w14:paraId="49A34512" w14:textId="77777777" w:rsidR="00483665" w:rsidRPr="0072687F" w:rsidRDefault="00483665" w:rsidP="00483665">
      <w:pPr>
        <w:rPr>
          <w:rFonts w:eastAsia="Arial Unicode MS"/>
        </w:rPr>
      </w:pPr>
    </w:p>
    <w:p w14:paraId="179D960A" w14:textId="6A135AD1" w:rsidR="00483665" w:rsidRPr="0072687F" w:rsidRDefault="00483665" w:rsidP="00483665">
      <w:pPr>
        <w:rPr>
          <w:rFonts w:eastAsia="Arial Unicode MS"/>
        </w:rPr>
      </w:pPr>
      <w:r w:rsidRPr="0072687F">
        <w:rPr>
          <w:rFonts w:eastAsia="Arial Unicode MS"/>
        </w:rPr>
        <w:t>Oprema, za katero se bo ugotovilo, da kakorkoli odstopa od navedb v dokumentaciji ali ponudbeni dokumentaciji ali ni skladna z določili te</w:t>
      </w:r>
      <w:r w:rsidR="00275173" w:rsidRPr="0072687F">
        <w:rPr>
          <w:rFonts w:eastAsia="Arial Unicode MS"/>
        </w:rPr>
        <w:t>ga okvirnega sporazuma ali</w:t>
      </w:r>
      <w:r w:rsidRPr="0072687F">
        <w:rPr>
          <w:rFonts w:eastAsia="Arial Unicode MS"/>
        </w:rPr>
        <w:t xml:space="preserve"> pogodbe </w:t>
      </w:r>
      <w:r w:rsidR="00275173" w:rsidRPr="0072687F">
        <w:rPr>
          <w:rFonts w:eastAsia="Arial Unicode MS"/>
        </w:rPr>
        <w:t>za nakup MR aparata ali</w:t>
      </w:r>
      <w:r w:rsidRPr="0072687F">
        <w:rPr>
          <w:rFonts w:eastAsia="Arial Unicode MS"/>
        </w:rPr>
        <w:t xml:space="preserve"> s </w:t>
      </w:r>
      <w:r w:rsidR="00275173" w:rsidRPr="0072687F">
        <w:rPr>
          <w:rFonts w:eastAsia="Arial Unicode MS"/>
        </w:rPr>
        <w:t xml:space="preserve">tehničnimi </w:t>
      </w:r>
      <w:r w:rsidRPr="0072687F">
        <w:rPr>
          <w:rFonts w:eastAsia="Arial Unicode MS"/>
        </w:rPr>
        <w:t xml:space="preserve">specifikacijami, bo zavrnjena, zaradi česar </w:t>
      </w:r>
      <w:r w:rsidR="00275173" w:rsidRPr="0072687F">
        <w:rPr>
          <w:rFonts w:eastAsia="Arial Unicode MS"/>
        </w:rPr>
        <w:t>dobavitelj</w:t>
      </w:r>
      <w:r w:rsidRPr="0072687F">
        <w:rPr>
          <w:rFonts w:eastAsia="Arial Unicode MS"/>
        </w:rPr>
        <w:t xml:space="preserve"> preide v zamudo. Enako velja, če bo neskladnost ugotovljena za katerikoli dokument, ki bi moral biti opremi priložen.</w:t>
      </w:r>
    </w:p>
    <w:p w14:paraId="1391B096" w14:textId="77777777" w:rsidR="00483665" w:rsidRPr="0072687F" w:rsidRDefault="00483665" w:rsidP="00483665">
      <w:pPr>
        <w:rPr>
          <w:rFonts w:eastAsia="Arial Unicode MS"/>
        </w:rPr>
      </w:pPr>
    </w:p>
    <w:p w14:paraId="573031BF" w14:textId="282639C5" w:rsidR="00483665" w:rsidRPr="0072687F" w:rsidRDefault="00483665" w:rsidP="00483665">
      <w:pPr>
        <w:rPr>
          <w:rFonts w:eastAsia="Arial Unicode MS"/>
        </w:rPr>
      </w:pPr>
      <w:r w:rsidRPr="0072687F">
        <w:rPr>
          <w:rFonts w:eastAsia="Arial Unicode MS"/>
        </w:rPr>
        <w:t>Če se izkaže, da dobava ponujene opreme ni možna zaradi objektivnega razloga, ki nastopi po podpisu pogodbe, lahko naročnik pogodbo brez kakršnihkoli obveznosti razdre, lahko pa sprejme nadomestno izpolnitev skladno s predpisi, ki urejajo obligacijsko področje, pri tem pa mora imeti nadomestna oprema v vsakem pogledu enake ali boljše lastnosti</w:t>
      </w:r>
      <w:r w:rsidR="00275173" w:rsidRPr="0072687F">
        <w:rPr>
          <w:rFonts w:eastAsia="Arial Unicode MS"/>
        </w:rPr>
        <w:t xml:space="preserve"> od dogovorjenih</w:t>
      </w:r>
      <w:r w:rsidRPr="0072687F">
        <w:rPr>
          <w:rFonts w:eastAsia="Arial Unicode MS"/>
        </w:rPr>
        <w:t>.</w:t>
      </w:r>
    </w:p>
    <w:p w14:paraId="579F2794" w14:textId="77777777" w:rsidR="002271E1" w:rsidRPr="0072687F" w:rsidRDefault="002271E1" w:rsidP="00483665">
      <w:pPr>
        <w:rPr>
          <w:rFonts w:eastAsia="Arial Unicode MS"/>
        </w:rPr>
      </w:pPr>
    </w:p>
    <w:p w14:paraId="3D615FBA" w14:textId="77777777" w:rsidR="00483665" w:rsidRPr="0072687F" w:rsidRDefault="00483665" w:rsidP="00483665">
      <w:pPr>
        <w:numPr>
          <w:ilvl w:val="0"/>
          <w:numId w:val="4"/>
        </w:numPr>
        <w:jc w:val="center"/>
      </w:pPr>
      <w:r w:rsidRPr="0072687F">
        <w:t>člen</w:t>
      </w:r>
    </w:p>
    <w:p w14:paraId="5BA2470C" w14:textId="77777777" w:rsidR="00483665" w:rsidRPr="0072687F" w:rsidRDefault="00483665" w:rsidP="00483665"/>
    <w:p w14:paraId="7B8C8773" w14:textId="6C7E454D" w:rsidR="00483665" w:rsidRPr="0072687F" w:rsidRDefault="00483665" w:rsidP="00483665">
      <w:r w:rsidRPr="0072687F">
        <w:t>Prevzem opreme oz</w:t>
      </w:r>
      <w:r w:rsidR="00D50121" w:rsidRPr="0072687F">
        <w:t>iroma</w:t>
      </w:r>
      <w:r w:rsidRPr="0072687F">
        <w:t xml:space="preserve"> primopredajo je mogoče opraviti le na podlagi uspešnega predhodnega kakovostnega in količinskega pregleda opreme, vključno z odpravo pomanjkljivosti. Naročnik, uporabnik in </w:t>
      </w:r>
      <w:r w:rsidR="00275173" w:rsidRPr="0072687F">
        <w:t>dobavitelj</w:t>
      </w:r>
      <w:r w:rsidRPr="0072687F">
        <w:t xml:space="preserve"> se dogovorijo o poteku in načinu izvedbe primopredaje.</w:t>
      </w:r>
    </w:p>
    <w:p w14:paraId="59353CCA" w14:textId="77777777" w:rsidR="00483665" w:rsidRPr="0072687F" w:rsidRDefault="00483665" w:rsidP="00483665"/>
    <w:p w14:paraId="6A69EE84" w14:textId="2E86CFB6" w:rsidR="00483665" w:rsidRPr="0072687F" w:rsidRDefault="00483665" w:rsidP="00483665">
      <w:r w:rsidRPr="0072687F">
        <w:t xml:space="preserve">Ob primopredaji opreme je dolžan </w:t>
      </w:r>
      <w:r w:rsidR="00275173" w:rsidRPr="0072687F">
        <w:t>dobavitelj</w:t>
      </w:r>
      <w:r w:rsidRPr="0072687F">
        <w:t xml:space="preserve"> predati naročniku </w:t>
      </w:r>
      <w:r w:rsidR="00275173" w:rsidRPr="0072687F">
        <w:t>in</w:t>
      </w:r>
      <w:r w:rsidRPr="0072687F">
        <w:t xml:space="preserve"> uporabniku tudi vso zahtevano dokumentacijo:</w:t>
      </w:r>
    </w:p>
    <w:p w14:paraId="7CF035AF" w14:textId="77777777" w:rsidR="00483665" w:rsidRPr="0072687F" w:rsidRDefault="00483665">
      <w:pPr>
        <w:numPr>
          <w:ilvl w:val="0"/>
          <w:numId w:val="25"/>
        </w:numPr>
      </w:pPr>
      <w:r w:rsidRPr="0072687F">
        <w:t>certifikate, izjave o skladnosti s standardi,</w:t>
      </w:r>
    </w:p>
    <w:p w14:paraId="264884D2" w14:textId="77777777" w:rsidR="00483665" w:rsidRPr="0072687F" w:rsidRDefault="00483665">
      <w:pPr>
        <w:numPr>
          <w:ilvl w:val="0"/>
          <w:numId w:val="25"/>
        </w:numPr>
      </w:pPr>
      <w:r w:rsidRPr="0072687F">
        <w:t>garancijske liste za brezhibno delovanje opreme,</w:t>
      </w:r>
    </w:p>
    <w:p w14:paraId="471C24B6" w14:textId="77777777" w:rsidR="00483665" w:rsidRPr="0072687F" w:rsidRDefault="00483665">
      <w:pPr>
        <w:numPr>
          <w:ilvl w:val="0"/>
          <w:numId w:val="25"/>
        </w:numPr>
      </w:pPr>
      <w:r w:rsidRPr="0072687F">
        <w:t>navodila za uporabo, obratovanje in vzdrževanje v slovenskem jeziku (izjemoma v angleškem jeziku – po odobritvi uporabnika),</w:t>
      </w:r>
    </w:p>
    <w:p w14:paraId="1DB92B58" w14:textId="77777777" w:rsidR="00483665" w:rsidRPr="0072687F" w:rsidRDefault="00483665">
      <w:pPr>
        <w:numPr>
          <w:ilvl w:val="0"/>
          <w:numId w:val="25"/>
        </w:numPr>
      </w:pPr>
      <w:r w:rsidRPr="0072687F">
        <w:t>seznam pooblaščenih serviserjev za posamezno vrsto dobavljene opreme,</w:t>
      </w:r>
    </w:p>
    <w:p w14:paraId="63C07E8C" w14:textId="4E2ECBCF" w:rsidR="00483665" w:rsidRPr="0072687F" w:rsidRDefault="00483665">
      <w:pPr>
        <w:numPr>
          <w:ilvl w:val="0"/>
          <w:numId w:val="25"/>
        </w:numPr>
      </w:pPr>
      <w:r w:rsidRPr="0072687F">
        <w:t>kompletno tehnično dokumentacijo oz</w:t>
      </w:r>
      <w:r w:rsidR="00D50121" w:rsidRPr="0072687F">
        <w:t>iroma</w:t>
      </w:r>
      <w:r w:rsidRPr="0072687F">
        <w:t xml:space="preserve"> tehnični opis za vzdrževanje in odpravo napak (</w:t>
      </w:r>
      <w:proofErr w:type="spellStart"/>
      <w:r w:rsidRPr="0072687F">
        <w:t>Service</w:t>
      </w:r>
      <w:proofErr w:type="spellEnd"/>
      <w:r w:rsidRPr="0072687F">
        <w:t xml:space="preserve"> manual),</w:t>
      </w:r>
    </w:p>
    <w:p w14:paraId="6AC3A7CF" w14:textId="77777777" w:rsidR="00483665" w:rsidRPr="0072687F" w:rsidRDefault="00483665">
      <w:pPr>
        <w:numPr>
          <w:ilvl w:val="0"/>
          <w:numId w:val="25"/>
        </w:numPr>
        <w:rPr>
          <w:color w:val="00B050"/>
        </w:rPr>
      </w:pPr>
      <w:r w:rsidRPr="0072687F">
        <w:t xml:space="preserve">spisek nujnih rezervnih delov z informativnimi cenami, </w:t>
      </w:r>
    </w:p>
    <w:p w14:paraId="6F09A011" w14:textId="77777777" w:rsidR="00483665" w:rsidRPr="0072687F" w:rsidRDefault="00483665">
      <w:pPr>
        <w:numPr>
          <w:ilvl w:val="0"/>
          <w:numId w:val="25"/>
        </w:numPr>
      </w:pPr>
      <w:r w:rsidRPr="0072687F">
        <w:t>instalacijska poročila, vključno s konfiguracijo sistema,</w:t>
      </w:r>
    </w:p>
    <w:p w14:paraId="5F4E8D48" w14:textId="77777777" w:rsidR="00483665" w:rsidRPr="0072687F" w:rsidRDefault="00483665">
      <w:pPr>
        <w:numPr>
          <w:ilvl w:val="0"/>
          <w:numId w:val="25"/>
        </w:numPr>
      </w:pPr>
      <w:r w:rsidRPr="0072687F">
        <w:t>druge listine, določene s pogodbo.</w:t>
      </w:r>
    </w:p>
    <w:p w14:paraId="638EEC94" w14:textId="77777777" w:rsidR="00483665" w:rsidRPr="0072687F" w:rsidRDefault="00483665" w:rsidP="00483665"/>
    <w:p w14:paraId="7D16D968" w14:textId="202D075A" w:rsidR="00483665" w:rsidRPr="0072687F" w:rsidRDefault="00483665" w:rsidP="00483665">
      <w:r w:rsidRPr="0072687F">
        <w:t>O primopredaji se sestavi zapisnik</w:t>
      </w:r>
      <w:r w:rsidR="00275173" w:rsidRPr="0072687F">
        <w:t>, ki ga podpišejo naročnik, uporabnik in dobavitelj</w:t>
      </w:r>
      <w:r w:rsidRPr="0072687F">
        <w:t xml:space="preserve">. </w:t>
      </w:r>
    </w:p>
    <w:p w14:paraId="709F5D58" w14:textId="77777777" w:rsidR="00483665" w:rsidRPr="0072687F" w:rsidRDefault="00483665" w:rsidP="00483665"/>
    <w:p w14:paraId="2CCCEED5" w14:textId="29F7164B" w:rsidR="00483665" w:rsidRPr="0072687F" w:rsidRDefault="00483665" w:rsidP="00483665">
      <w:pPr>
        <w:rPr>
          <w:i/>
        </w:rPr>
      </w:pPr>
      <w:r w:rsidRPr="0072687F">
        <w:lastRenderedPageBreak/>
        <w:t>V primopredajnem zapisniku se izrecno ugotovi, da oprema z montažo in delovanjem v celoti izpolnjuje pogodbeno določilo "</w:t>
      </w:r>
      <w:r w:rsidR="00B569CB" w:rsidRPr="0072687F">
        <w:t xml:space="preserve">funkcionalni </w:t>
      </w:r>
      <w:r w:rsidRPr="0072687F">
        <w:t>ključ v roke", vključitev v izvedbo izvajalce</w:t>
      </w:r>
      <w:r w:rsidR="00B569CB" w:rsidRPr="0072687F">
        <w:t>v</w:t>
      </w:r>
      <w:r w:rsidRPr="0072687F">
        <w:t xml:space="preserve"> instalacij za priključitev</w:t>
      </w:r>
      <w:r w:rsidR="004B26D5" w:rsidRPr="0072687F">
        <w:t xml:space="preserve"> </w:t>
      </w:r>
      <w:r w:rsidRPr="0072687F">
        <w:t xml:space="preserve">na instalacijske vode in vgrajene </w:t>
      </w:r>
      <w:proofErr w:type="spellStart"/>
      <w:r w:rsidRPr="0072687F">
        <w:t>podkonstrukcije</w:t>
      </w:r>
      <w:proofErr w:type="spellEnd"/>
      <w:r w:rsidRPr="0072687F">
        <w:t xml:space="preserve">.       </w:t>
      </w:r>
      <w:r w:rsidRPr="0072687F">
        <w:rPr>
          <w:i/>
        </w:rPr>
        <w:t xml:space="preserve">            </w:t>
      </w:r>
    </w:p>
    <w:p w14:paraId="4CF33094" w14:textId="77777777" w:rsidR="00483665" w:rsidRPr="0072687F" w:rsidRDefault="00483665" w:rsidP="00483665"/>
    <w:p w14:paraId="289B7762" w14:textId="48276F63" w:rsidR="00483665" w:rsidRPr="0072687F" w:rsidRDefault="00275173" w:rsidP="00483665">
      <w:pPr>
        <w:rPr>
          <w:rFonts w:eastAsia="Arial Unicode MS"/>
        </w:rPr>
      </w:pPr>
      <w:r w:rsidRPr="0072687F">
        <w:rPr>
          <w:rFonts w:eastAsia="Arial Unicode MS"/>
        </w:rPr>
        <w:t>Dobavitelj</w:t>
      </w:r>
      <w:r w:rsidR="00483665" w:rsidRPr="0072687F">
        <w:rPr>
          <w:rFonts w:eastAsia="Arial Unicode MS"/>
        </w:rPr>
        <w:t xml:space="preserve"> mora, upoštevaje določila iz </w:t>
      </w:r>
      <w:r w:rsidRPr="0072687F">
        <w:rPr>
          <w:rFonts w:eastAsia="Arial Unicode MS"/>
        </w:rPr>
        <w:t xml:space="preserve">tehničnih </w:t>
      </w:r>
      <w:r w:rsidR="00483665" w:rsidRPr="0072687F">
        <w:rPr>
          <w:rFonts w:eastAsia="Arial Unicode MS"/>
        </w:rPr>
        <w:t>specifikacij, kot pogoj za uspešen prevzem opreme opraviti zagon in preizkus delovanja opreme v prisotnosti odgovorne osebe uporabnika</w:t>
      </w:r>
      <w:r w:rsidR="00B733C7" w:rsidRPr="0072687F">
        <w:rPr>
          <w:rFonts w:eastAsia="Arial Unicode MS"/>
        </w:rPr>
        <w:t>, za opremo za katero je tako posebej določeno oz. to zahteva njen namen pa opraviti še vse postopke validacij in kalibracij</w:t>
      </w:r>
      <w:r w:rsidR="00483665" w:rsidRPr="0072687F">
        <w:rPr>
          <w:rFonts w:eastAsia="Arial Unicode MS"/>
        </w:rPr>
        <w:t xml:space="preserve">. Primopredajo opreme je mogoče opraviti po izvedenem šolanju osebja uporabnika </w:t>
      </w:r>
      <w:r w:rsidR="00483665" w:rsidRPr="0072687F">
        <w:rPr>
          <w:rFonts w:eastAsia="Arial Unicode MS"/>
          <w:i/>
        </w:rPr>
        <w:t>/</w:t>
      </w:r>
      <w:r w:rsidR="00483665" w:rsidRPr="0072687F">
        <w:rPr>
          <w:rFonts w:eastAsia="Arial Unicode MS"/>
        </w:rPr>
        <w:t>priloga</w:t>
      </w:r>
      <w:r w:rsidR="00483665" w:rsidRPr="0072687F">
        <w:rPr>
          <w:rFonts w:eastAsia="Arial Unicode MS"/>
          <w:i/>
        </w:rPr>
        <w:t xml:space="preserve"> podpisan seznam prisotnih oseb uporabnika na šolanju/.</w:t>
      </w:r>
    </w:p>
    <w:p w14:paraId="6F3FA75E" w14:textId="77777777" w:rsidR="00483665" w:rsidRPr="0072687F" w:rsidRDefault="00483665" w:rsidP="00483665">
      <w:pPr>
        <w:rPr>
          <w:rFonts w:eastAsia="Arial Unicode MS"/>
        </w:rPr>
      </w:pPr>
    </w:p>
    <w:p w14:paraId="7804A6E6" w14:textId="77777777" w:rsidR="00483665" w:rsidRPr="0072687F" w:rsidRDefault="00483665" w:rsidP="00483665">
      <w:pPr>
        <w:rPr>
          <w:b/>
        </w:rPr>
      </w:pPr>
      <w:r w:rsidRPr="0072687F">
        <w:rPr>
          <w:b/>
        </w:rPr>
        <w:t>VII. GARANCIJSKI ROKI, VZDRŽEVANJE, ODPRAVA NAPAK, NADZOR</w:t>
      </w:r>
    </w:p>
    <w:p w14:paraId="09638AF4" w14:textId="77777777" w:rsidR="00483665" w:rsidRPr="0072687F" w:rsidRDefault="00483665" w:rsidP="00483665">
      <w:pPr>
        <w:numPr>
          <w:ilvl w:val="0"/>
          <w:numId w:val="4"/>
        </w:numPr>
        <w:jc w:val="center"/>
      </w:pPr>
      <w:r w:rsidRPr="0072687F">
        <w:t>člen</w:t>
      </w:r>
    </w:p>
    <w:p w14:paraId="4AD66E6F" w14:textId="77777777" w:rsidR="00483665" w:rsidRPr="0072687F" w:rsidRDefault="00483665" w:rsidP="00483665"/>
    <w:p w14:paraId="4CA8F120" w14:textId="506B30B4" w:rsidR="00D50121" w:rsidRPr="0072687F" w:rsidRDefault="00275173" w:rsidP="00D50121">
      <w:r w:rsidRPr="0072687F">
        <w:t>Dobavitelj</w:t>
      </w:r>
      <w:r w:rsidR="00D50121" w:rsidRPr="0072687F">
        <w:t xml:space="preserve"> garantira, da je oprema, dobavljena po tej pogodbi, nova in nerabljena ter da predstavlja najnovejši model oziroma izvedbo, ki vključuje zadnje spremembe in izboljšave v konstrukciji in materialih ter proizvedena največ 12 mesecev pred datumom podaje ponudbe. </w:t>
      </w:r>
    </w:p>
    <w:p w14:paraId="08373B3C" w14:textId="77777777" w:rsidR="00D50121" w:rsidRPr="0072687F" w:rsidRDefault="00D50121" w:rsidP="00D50121"/>
    <w:p w14:paraId="49E821C5" w14:textId="77055E89" w:rsidR="00D50121" w:rsidRPr="0018510B" w:rsidRDefault="00275173" w:rsidP="00D50121">
      <w:r w:rsidRPr="0018510B">
        <w:t>Dobavitelj</w:t>
      </w:r>
      <w:r w:rsidR="00D50121" w:rsidRPr="0018510B">
        <w:t xml:space="preserve"> tudi garantira, da oprema nima </w:t>
      </w:r>
      <w:r w:rsidRPr="0018510B">
        <w:t xml:space="preserve">pravnih ali stvarnih </w:t>
      </w:r>
      <w:r w:rsidR="00D50121" w:rsidRPr="0018510B">
        <w:t xml:space="preserve">napak ali pomanjkljivosti, ki bi izhajale iz konstrukcije, uporabljenih materialov ali iz kakršnekoli napake ali opustitve na strani </w:t>
      </w:r>
      <w:r w:rsidRPr="0018510B">
        <w:t>dobavitelja</w:t>
      </w:r>
      <w:r w:rsidR="00D50121" w:rsidRPr="0018510B">
        <w:t>.</w:t>
      </w:r>
    </w:p>
    <w:p w14:paraId="7878CA4A" w14:textId="77777777" w:rsidR="00483665" w:rsidRPr="0018510B" w:rsidRDefault="00483665" w:rsidP="00483665"/>
    <w:p w14:paraId="4CF570B1" w14:textId="243D76AE" w:rsidR="00483665" w:rsidRPr="0018510B" w:rsidRDefault="00483665" w:rsidP="00483665">
      <w:pPr>
        <w:tabs>
          <w:tab w:val="left" w:pos="0"/>
        </w:tabs>
      </w:pPr>
      <w:r w:rsidRPr="0018510B">
        <w:t xml:space="preserve">Za vso opremo, ki je predmet te pogodbe, daje </w:t>
      </w:r>
      <w:r w:rsidR="00815ADB" w:rsidRPr="0018510B">
        <w:rPr>
          <w:lang w:eastAsia="en-US"/>
        </w:rPr>
        <w:t>dobavitelj</w:t>
      </w:r>
      <w:r w:rsidRPr="0018510B">
        <w:t xml:space="preserve"> </w:t>
      </w:r>
      <w:r w:rsidR="00230968" w:rsidRPr="0018510B">
        <w:t xml:space="preserve">24 </w:t>
      </w:r>
      <w:r w:rsidRPr="0018510B">
        <w:t xml:space="preserve">mesečno garancijo za brezhibno tehnično delovanje. Garancijski rok teče od dneva prevzema – podpisa primopredajnega zapisnika, ko </w:t>
      </w:r>
      <w:r w:rsidR="00275173" w:rsidRPr="0018510B">
        <w:t>dobavitelj</w:t>
      </w:r>
      <w:r w:rsidRPr="0018510B">
        <w:t xml:space="preserve"> izroči uporabniku dokumentacijo iz </w:t>
      </w:r>
      <w:r w:rsidR="00275173" w:rsidRPr="0018510B">
        <w:t>8</w:t>
      </w:r>
      <w:r w:rsidRPr="0018510B">
        <w:t xml:space="preserve">. člena. Če je oprema v garancijskem roku zamenjana ali bistveno popravljena, začne teči garancijski rok znova in je </w:t>
      </w:r>
      <w:r w:rsidR="00275173" w:rsidRPr="0018510B">
        <w:t>dobavitelj</w:t>
      </w:r>
      <w:r w:rsidRPr="0018510B">
        <w:t xml:space="preserve"> dolžan izročiti nov garancijski list.</w:t>
      </w:r>
    </w:p>
    <w:p w14:paraId="287C5A78" w14:textId="77777777" w:rsidR="002D3ABF" w:rsidRPr="0018510B" w:rsidRDefault="002D3ABF" w:rsidP="00483665">
      <w:pPr>
        <w:tabs>
          <w:tab w:val="left" w:pos="0"/>
        </w:tabs>
      </w:pPr>
    </w:p>
    <w:p w14:paraId="6F971C5C" w14:textId="77777777" w:rsidR="00483665" w:rsidRPr="0018510B" w:rsidRDefault="00483665" w:rsidP="00483665">
      <w:pPr>
        <w:numPr>
          <w:ilvl w:val="0"/>
          <w:numId w:val="4"/>
        </w:numPr>
        <w:jc w:val="center"/>
      </w:pPr>
      <w:r w:rsidRPr="0018510B">
        <w:t>člen</w:t>
      </w:r>
    </w:p>
    <w:p w14:paraId="1327DA47" w14:textId="77777777" w:rsidR="00483665" w:rsidRPr="0018510B" w:rsidRDefault="00483665" w:rsidP="00483665"/>
    <w:p w14:paraId="7AED9C26" w14:textId="1D420916" w:rsidR="00483665" w:rsidRPr="0018510B" w:rsidRDefault="00275173" w:rsidP="00483665">
      <w:r w:rsidRPr="0018510B">
        <w:t>Dobavitelj</w:t>
      </w:r>
      <w:r w:rsidR="00483665" w:rsidRPr="0018510B">
        <w:t xml:space="preserve"> zagotavlja v času </w:t>
      </w:r>
      <w:r w:rsidR="00230968" w:rsidRPr="0018510B">
        <w:t xml:space="preserve">24 </w:t>
      </w:r>
      <w:r w:rsidR="00483665" w:rsidRPr="0018510B">
        <w:t xml:space="preserve">mesečnega garancijskega roka »popolno« preventivno in korektivno vzdrževanje opreme. </w:t>
      </w:r>
    </w:p>
    <w:p w14:paraId="088C4D27" w14:textId="77777777" w:rsidR="00483665" w:rsidRPr="0018510B" w:rsidRDefault="00483665" w:rsidP="00483665"/>
    <w:p w14:paraId="097881A6" w14:textId="7267BE96" w:rsidR="00483665" w:rsidRPr="0018510B" w:rsidRDefault="00483665" w:rsidP="00483665">
      <w:pPr>
        <w:autoSpaceDE w:val="0"/>
        <w:autoSpaceDN w:val="0"/>
        <w:adjustRightInd w:val="0"/>
        <w:rPr>
          <w:rFonts w:eastAsia="Calibri"/>
          <w:lang w:eastAsia="en-US"/>
        </w:rPr>
      </w:pPr>
      <w:r w:rsidRPr="0018510B">
        <w:rPr>
          <w:rFonts w:eastAsia="Calibri"/>
          <w:lang w:eastAsia="en-US"/>
        </w:rPr>
        <w:t xml:space="preserve">Preventivno vzdrževanje »popolno« pomeni zagotavljaje izvajanja rednega vzdrževanja, število rednih vzdrževalnih servisov po navodilih proizvajalca (najmanj 1x letno) vključno z vsemi rezervnimi deli (tudi dragi rezervni deli) in potrošnim materialom, stroški dela in potnimi stroški; npr.: kontrolo stanja opreme in njene funkcionalnosti, odkrivanje napak in odprava le teh, preverjanje in </w:t>
      </w:r>
      <w:proofErr w:type="spellStart"/>
      <w:r w:rsidRPr="0018510B">
        <w:rPr>
          <w:rFonts w:eastAsia="Calibri"/>
          <w:lang w:eastAsia="en-US"/>
        </w:rPr>
        <w:t>optimiranje</w:t>
      </w:r>
      <w:proofErr w:type="spellEnd"/>
      <w:r w:rsidRPr="0018510B">
        <w:rPr>
          <w:rFonts w:eastAsia="Calibri"/>
          <w:lang w:eastAsia="en-US"/>
        </w:rPr>
        <w:t xml:space="preserve"> funkcijskih parametrov delovanja, čiščenje in kontrola opreme, izdaja servisnega poročila in nalepka na opremi z datumom in podpisom izvedbe pregleda (navesti število obveznih in priporočenih servisov na leto: ……………….). </w:t>
      </w:r>
    </w:p>
    <w:p w14:paraId="6F1284C9" w14:textId="77777777" w:rsidR="00483665" w:rsidRPr="0018510B" w:rsidRDefault="00483665" w:rsidP="00483665"/>
    <w:p w14:paraId="347CF7CD" w14:textId="7D2E10DA" w:rsidR="00483665" w:rsidRPr="0018510B" w:rsidRDefault="00483665" w:rsidP="00483665">
      <w:r w:rsidRPr="0018510B">
        <w:t>Korektivno vzdrževanje »popolno« pomeni servisna popravila/odpravo napak na opremi z zamenjavo iztrošenih, okvarjenih delov in večjega potrošnega materiala za predmetno opremo ter vzpostavitev naprav v fazo pravilnega in brezhibnega delovanja. Servis se opravlja po pozivu uporabnika z vključenimi vsemi rezervnimi deli in potrošnimi materiali, vključno s transportnimi in vsemi ostalimi stroški.</w:t>
      </w:r>
    </w:p>
    <w:p w14:paraId="6B4969F0" w14:textId="7A720802" w:rsidR="007B3D95" w:rsidRPr="0018510B" w:rsidRDefault="007B3D95" w:rsidP="00483665"/>
    <w:p w14:paraId="2F183584" w14:textId="77777777" w:rsidR="00483665" w:rsidRPr="0018510B" w:rsidRDefault="00483665" w:rsidP="00483665">
      <w:pPr>
        <w:numPr>
          <w:ilvl w:val="0"/>
          <w:numId w:val="4"/>
        </w:numPr>
        <w:jc w:val="center"/>
      </w:pPr>
      <w:r w:rsidRPr="0018510B">
        <w:t>člen</w:t>
      </w:r>
    </w:p>
    <w:p w14:paraId="4EC9E364" w14:textId="77777777" w:rsidR="00483665" w:rsidRPr="0072687F" w:rsidRDefault="00483665" w:rsidP="00483665"/>
    <w:p w14:paraId="32255662" w14:textId="789F004D" w:rsidR="00483665" w:rsidRPr="0072687F" w:rsidRDefault="00483665" w:rsidP="00483665">
      <w:r w:rsidRPr="0072687F">
        <w:t xml:space="preserve">Servisna dela, ki so potrebna zaradi </w:t>
      </w:r>
      <w:proofErr w:type="spellStart"/>
      <w:r w:rsidRPr="0072687F">
        <w:t>strojelomov</w:t>
      </w:r>
      <w:proofErr w:type="spellEnd"/>
      <w:r w:rsidRPr="0072687F">
        <w:t xml:space="preserve"> ali napačnega ravnanja uporabnika z opremo, ne pomenijo vzdrževalnih del in jih je </w:t>
      </w:r>
      <w:r w:rsidR="00275173" w:rsidRPr="0072687F">
        <w:t>dobavitelj</w:t>
      </w:r>
      <w:r w:rsidRPr="0072687F">
        <w:t xml:space="preserve"> upravičen zaračunati po </w:t>
      </w:r>
      <w:r w:rsidR="00275173" w:rsidRPr="0072687F">
        <w:t>uradnem</w:t>
      </w:r>
      <w:r w:rsidRPr="0072687F">
        <w:t xml:space="preserve"> </w:t>
      </w:r>
      <w:r w:rsidR="00275173" w:rsidRPr="0072687F">
        <w:t>ceniku</w:t>
      </w:r>
      <w:r w:rsidRPr="0072687F">
        <w:t>.</w:t>
      </w:r>
    </w:p>
    <w:p w14:paraId="5D6FCC62" w14:textId="77777777" w:rsidR="00483665" w:rsidRPr="0072687F" w:rsidRDefault="00483665" w:rsidP="00483665"/>
    <w:p w14:paraId="2500C330" w14:textId="03DF8047" w:rsidR="00483665" w:rsidRPr="0072687F" w:rsidRDefault="00483665" w:rsidP="00483665">
      <w:r w:rsidRPr="0072687F">
        <w:lastRenderedPageBreak/>
        <w:t xml:space="preserve">Ob tem mora </w:t>
      </w:r>
      <w:r w:rsidR="00275173" w:rsidRPr="0072687F">
        <w:t>dobavitelj</w:t>
      </w:r>
      <w:r w:rsidRPr="0072687F">
        <w:t xml:space="preserve"> zagotavljati enak odzivni čas, kot v garancijskem roku in  izvajati tudi vsa intervencijska popravila-servisiranje.</w:t>
      </w:r>
    </w:p>
    <w:p w14:paraId="294CDE62" w14:textId="77777777" w:rsidR="00483665" w:rsidRPr="0072687F" w:rsidRDefault="00483665" w:rsidP="00483665"/>
    <w:p w14:paraId="04FC1632" w14:textId="77777777" w:rsidR="00483665" w:rsidRPr="0072687F" w:rsidRDefault="00483665" w:rsidP="00483665">
      <w:pPr>
        <w:numPr>
          <w:ilvl w:val="0"/>
          <w:numId w:val="4"/>
        </w:numPr>
        <w:jc w:val="center"/>
      </w:pPr>
      <w:r w:rsidRPr="0072687F">
        <w:t>člen</w:t>
      </w:r>
    </w:p>
    <w:p w14:paraId="55EC1F4E" w14:textId="77777777" w:rsidR="00483665" w:rsidRPr="0072687F" w:rsidRDefault="00483665" w:rsidP="00483665"/>
    <w:p w14:paraId="1C23A53B" w14:textId="00036C17" w:rsidR="00D50121" w:rsidRPr="0072687F" w:rsidRDefault="00483665" w:rsidP="00483665">
      <w:r w:rsidRPr="0072687F">
        <w:t>Prijava napake mora biti izvedena telefonsko</w:t>
      </w:r>
      <w:r w:rsidR="00275173" w:rsidRPr="0072687F">
        <w:t xml:space="preserve"> ali po elektronski pošti</w:t>
      </w:r>
      <w:r w:rsidRPr="0072687F">
        <w:t xml:space="preserve">, slediti ji mora pisna potrditev po elektronski pošti na dogovorjen elektronski naslov. Pri prijavi okvare je potrebno navesti: a) ime </w:t>
      </w:r>
      <w:r w:rsidR="00275173" w:rsidRPr="0072687F">
        <w:t>uporabnika</w:t>
      </w:r>
      <w:r w:rsidRPr="0072687F">
        <w:t xml:space="preserve"> in ime osebe, ki okvaro prijavlja, b) lokacijo naprave, c) vrsto in tip naprave v okvari, d) opis okvare. </w:t>
      </w:r>
    </w:p>
    <w:p w14:paraId="27B4122C" w14:textId="77777777" w:rsidR="00D50121" w:rsidRPr="0072687F" w:rsidRDefault="00D50121" w:rsidP="00483665"/>
    <w:p w14:paraId="16767199" w14:textId="73361713" w:rsidR="00D50121" w:rsidRPr="0072687F" w:rsidRDefault="00D50121" w:rsidP="00D50121">
      <w:pPr>
        <w:tabs>
          <w:tab w:val="left" w:pos="3969"/>
        </w:tabs>
      </w:pPr>
      <w:r w:rsidRPr="0072687F">
        <w:t xml:space="preserve">Odzivni čas serviserja je največ </w:t>
      </w:r>
      <w:r w:rsidR="00B4340D" w:rsidRPr="0072687F">
        <w:t>4 ure</w:t>
      </w:r>
      <w:r w:rsidRPr="0072687F">
        <w:t xml:space="preserve"> od poziva uporabnika, v katerem mora biti ustrezno registrirana in ugotovljena narava napake. Prihod serviserja na lokacijo in popravilo opreme oziroma odprava napake pri uporabniku mora biti izvedena največ 48 ur od prijave napake.</w:t>
      </w:r>
    </w:p>
    <w:p w14:paraId="5DDA1467" w14:textId="7C63A9CF" w:rsidR="00D50121" w:rsidRPr="0072687F" w:rsidRDefault="00D50121" w:rsidP="00D50121">
      <w:pPr>
        <w:tabs>
          <w:tab w:val="left" w:pos="3969"/>
        </w:tabs>
      </w:pPr>
      <w:r w:rsidRPr="0072687F">
        <w:t xml:space="preserve"> </w:t>
      </w:r>
    </w:p>
    <w:p w14:paraId="3A639D3B" w14:textId="77777777" w:rsidR="00483665" w:rsidRPr="0072687F" w:rsidRDefault="00483665" w:rsidP="00483665">
      <w:r w:rsidRPr="0072687F">
        <w:t>Servisiranje se opravlja praviloma pri uporabniku.</w:t>
      </w:r>
    </w:p>
    <w:p w14:paraId="1A93C5E4" w14:textId="77777777" w:rsidR="00483665" w:rsidRPr="0072687F" w:rsidRDefault="00483665" w:rsidP="00483665"/>
    <w:p w14:paraId="321B6D0F" w14:textId="23CD0C64" w:rsidR="00483665" w:rsidRPr="0072687F" w:rsidRDefault="00483665" w:rsidP="00483665">
      <w:r w:rsidRPr="0072687F">
        <w:t xml:space="preserve">Če </w:t>
      </w:r>
      <w:r w:rsidR="00275173" w:rsidRPr="0072687F">
        <w:t>dobavitelj</w:t>
      </w:r>
      <w:r w:rsidRPr="0072687F">
        <w:t xml:space="preserve">, potem ko je dobil takšno obvestilo, v dogovorjenem roku ne bo odpravil napak na opremi, lahko uporabnik sam izvrši vse aktivnosti, ki so potrebne za odpravo napak. Vse rizike in stroške, ki bi izhajali iz takšnega ukrepanja uporabnika, bo nosil </w:t>
      </w:r>
      <w:r w:rsidR="00275173" w:rsidRPr="0072687F">
        <w:t>dobavitelj</w:t>
      </w:r>
      <w:r w:rsidRPr="0072687F">
        <w:t>.</w:t>
      </w:r>
    </w:p>
    <w:p w14:paraId="613398E3" w14:textId="77777777" w:rsidR="00483665" w:rsidRPr="0072687F" w:rsidRDefault="00483665" w:rsidP="00483665"/>
    <w:p w14:paraId="137D1E66" w14:textId="4B8B9C66" w:rsidR="00483665" w:rsidRPr="0072687F" w:rsidRDefault="00483665" w:rsidP="00483665">
      <w:r w:rsidRPr="0072687F">
        <w:t xml:space="preserve">V primeru, da popravilo ni končano v roku </w:t>
      </w:r>
      <w:r w:rsidR="00D50121" w:rsidRPr="0072687F">
        <w:t>30</w:t>
      </w:r>
      <w:r w:rsidRPr="0072687F">
        <w:t xml:space="preserve"> dni oz</w:t>
      </w:r>
      <w:r w:rsidR="00D50121" w:rsidRPr="0072687F">
        <w:t>iroma</w:t>
      </w:r>
      <w:r w:rsidRPr="0072687F">
        <w:t xml:space="preserve"> če se ista napaka pojavi najmanj trikrat</w:t>
      </w:r>
      <w:r w:rsidR="00275173" w:rsidRPr="0072687F">
        <w:t xml:space="preserve"> v času garancijskega roka</w:t>
      </w:r>
      <w:r w:rsidRPr="0072687F">
        <w:t xml:space="preserve">, je </w:t>
      </w:r>
      <w:r w:rsidR="00275173" w:rsidRPr="0072687F">
        <w:t>dobavitelj</w:t>
      </w:r>
      <w:r w:rsidRPr="0072687F">
        <w:t xml:space="preserve"> dolžan zagotoviti enakovredno novo opremo. </w:t>
      </w:r>
    </w:p>
    <w:p w14:paraId="4203F20A" w14:textId="77777777" w:rsidR="00483665" w:rsidRPr="0072687F" w:rsidRDefault="00483665" w:rsidP="00483665"/>
    <w:p w14:paraId="2C69524F" w14:textId="6E346723" w:rsidR="00483665" w:rsidRPr="0072687F" w:rsidRDefault="00275173" w:rsidP="00483665">
      <w:r w:rsidRPr="0072687F">
        <w:t>Dobavitelj</w:t>
      </w:r>
      <w:r w:rsidR="00483665" w:rsidRPr="0072687F">
        <w:t xml:space="preserve"> jamči za kakovost opravljenih storitev šest (6) mesecev od dneva popravila. Za zamenjane rezervne dele začne teči garancijski rok od dneva popravila.</w:t>
      </w:r>
    </w:p>
    <w:p w14:paraId="5F877105" w14:textId="77777777" w:rsidR="00483665" w:rsidRPr="0072687F" w:rsidRDefault="00483665" w:rsidP="00483665">
      <w:pPr>
        <w:tabs>
          <w:tab w:val="left" w:pos="0"/>
        </w:tabs>
      </w:pPr>
    </w:p>
    <w:p w14:paraId="6A07C23A" w14:textId="5206B548" w:rsidR="00483665" w:rsidRPr="0072687F" w:rsidRDefault="00275173" w:rsidP="00483665">
      <w:pPr>
        <w:tabs>
          <w:tab w:val="left" w:pos="3969"/>
        </w:tabs>
      </w:pPr>
      <w:r w:rsidRPr="0072687F">
        <w:t xml:space="preserve">Dobavitelj </w:t>
      </w:r>
      <w:r w:rsidR="00483665" w:rsidRPr="0072687F">
        <w:t xml:space="preserve">se zavezuje zagotavljati nadomestne dele še najmanj </w:t>
      </w:r>
      <w:r w:rsidR="00A05649" w:rsidRPr="0072687F">
        <w:t>10</w:t>
      </w:r>
      <w:r w:rsidR="00B4340D" w:rsidRPr="0072687F">
        <w:t xml:space="preserve"> </w:t>
      </w:r>
      <w:r w:rsidR="00483665" w:rsidRPr="0072687F">
        <w:t>(</w:t>
      </w:r>
      <w:r w:rsidR="00A05649" w:rsidRPr="0072687F">
        <w:t>deset</w:t>
      </w:r>
      <w:r w:rsidR="00483665" w:rsidRPr="0072687F">
        <w:t>) let</w:t>
      </w:r>
      <w:r w:rsidR="00AC5A9F" w:rsidRPr="0072687F">
        <w:t xml:space="preserve"> </w:t>
      </w:r>
      <w:r w:rsidR="00483665" w:rsidRPr="0072687F">
        <w:t>po izteku garancijskega roka.</w:t>
      </w:r>
    </w:p>
    <w:p w14:paraId="46B31D1C" w14:textId="77777777" w:rsidR="00483665" w:rsidRPr="0072687F" w:rsidRDefault="00483665" w:rsidP="00483665">
      <w:pPr>
        <w:tabs>
          <w:tab w:val="left" w:pos="3969"/>
        </w:tabs>
      </w:pPr>
    </w:p>
    <w:p w14:paraId="6070A68B" w14:textId="77777777" w:rsidR="00483665" w:rsidRPr="0072687F" w:rsidRDefault="00483665" w:rsidP="00483665">
      <w:pPr>
        <w:numPr>
          <w:ilvl w:val="0"/>
          <w:numId w:val="4"/>
        </w:numPr>
        <w:jc w:val="center"/>
      </w:pPr>
      <w:r w:rsidRPr="0072687F">
        <w:t>člen</w:t>
      </w:r>
    </w:p>
    <w:p w14:paraId="5CB2077F" w14:textId="77777777" w:rsidR="00483665" w:rsidRPr="0072687F" w:rsidRDefault="00483665" w:rsidP="00483665">
      <w:pPr>
        <w:rPr>
          <w:highlight w:val="yellow"/>
        </w:rPr>
      </w:pPr>
    </w:p>
    <w:p w14:paraId="34D68DA5" w14:textId="30264C20" w:rsidR="00483665" w:rsidRPr="0072687F" w:rsidRDefault="00483665" w:rsidP="00483665">
      <w:r w:rsidRPr="0072687F">
        <w:t>Pogodbena oprema in pogodbena dela bodo izdelani oziroma izvedeni kakovostno, sodobno, skladno z veljavnimi predpisi in normativi</w:t>
      </w:r>
      <w:r w:rsidR="001C69D3" w:rsidRPr="0072687F">
        <w:t xml:space="preserve"> za predviden namen in lokacijo</w:t>
      </w:r>
      <w:r w:rsidRPr="0072687F">
        <w:t>.</w:t>
      </w:r>
    </w:p>
    <w:p w14:paraId="2604CC1C" w14:textId="77777777" w:rsidR="00483665" w:rsidRPr="0072687F" w:rsidRDefault="00483665" w:rsidP="00483665">
      <w:pPr>
        <w:rPr>
          <w:highlight w:val="yellow"/>
        </w:rPr>
      </w:pPr>
    </w:p>
    <w:p w14:paraId="2117077F" w14:textId="1E33AAC0" w:rsidR="00483665" w:rsidRPr="0072687F" w:rsidRDefault="00275173" w:rsidP="00483665">
      <w:r w:rsidRPr="0072687F">
        <w:t>Dobavitelj</w:t>
      </w:r>
      <w:r w:rsidR="00483665" w:rsidRPr="0072687F">
        <w:t xml:space="preserve"> je dolžan dopustiti in omogočiti naročniku in uporabniku učinkovit nadzor nad kakovostjo, količino in rokom dobavljene opreme in opravljenih storitev, skladno z zahtevami iz dokumentacije za predmetno javno naročilo. </w:t>
      </w:r>
    </w:p>
    <w:p w14:paraId="0B8744E5" w14:textId="77777777" w:rsidR="00483665" w:rsidRPr="0072687F" w:rsidRDefault="00483665" w:rsidP="00483665">
      <w:pPr>
        <w:rPr>
          <w:highlight w:val="yellow"/>
        </w:rPr>
      </w:pPr>
    </w:p>
    <w:p w14:paraId="5F6AA9AE" w14:textId="77777777" w:rsidR="00483665" w:rsidRPr="0072687F" w:rsidRDefault="00483665" w:rsidP="00483665">
      <w:pPr>
        <w:rPr>
          <w:b/>
        </w:rPr>
      </w:pPr>
      <w:r w:rsidRPr="0072687F">
        <w:rPr>
          <w:b/>
        </w:rPr>
        <w:t xml:space="preserve">VIII. OBVEZNOSTI POGODBENIH STRANK </w:t>
      </w:r>
    </w:p>
    <w:p w14:paraId="19FC63A9" w14:textId="77777777" w:rsidR="00483665" w:rsidRPr="0072687F" w:rsidRDefault="00483665" w:rsidP="00483665">
      <w:pPr>
        <w:numPr>
          <w:ilvl w:val="0"/>
          <w:numId w:val="4"/>
        </w:numPr>
        <w:jc w:val="center"/>
      </w:pPr>
      <w:r w:rsidRPr="0072687F">
        <w:t>člen</w:t>
      </w:r>
    </w:p>
    <w:p w14:paraId="02881002" w14:textId="77777777" w:rsidR="00483665" w:rsidRPr="0072687F" w:rsidRDefault="00483665" w:rsidP="00483665"/>
    <w:p w14:paraId="38DAC663" w14:textId="77777777" w:rsidR="00483665" w:rsidRPr="0072687F" w:rsidRDefault="00483665" w:rsidP="00483665">
      <w:r w:rsidRPr="0072687F">
        <w:t>Obveznosti naročnika so:</w:t>
      </w:r>
    </w:p>
    <w:p w14:paraId="3BF99D82" w14:textId="0BBADB3D" w:rsidR="00483665" w:rsidRPr="0072687F" w:rsidRDefault="00483665">
      <w:pPr>
        <w:numPr>
          <w:ilvl w:val="0"/>
          <w:numId w:val="29"/>
        </w:numPr>
      </w:pPr>
      <w:r w:rsidRPr="0072687F">
        <w:t xml:space="preserve">dati na razpolago </w:t>
      </w:r>
      <w:r w:rsidR="00275173" w:rsidRPr="0072687F">
        <w:t xml:space="preserve">dobavitelju </w:t>
      </w:r>
      <w:r w:rsidRPr="0072687F">
        <w:t>vso dokumentacijo in informacije, s katerimi razpolaga, in so za realizacijo pogodbenih obveznosti potrebne;</w:t>
      </w:r>
    </w:p>
    <w:p w14:paraId="435D5A5A" w14:textId="0C3189D5" w:rsidR="00483665" w:rsidRPr="0072687F" w:rsidRDefault="00483665">
      <w:pPr>
        <w:numPr>
          <w:ilvl w:val="0"/>
          <w:numId w:val="29"/>
        </w:numPr>
      </w:pPr>
      <w:r w:rsidRPr="0072687F">
        <w:t xml:space="preserve">sodelovati z </w:t>
      </w:r>
      <w:r w:rsidR="00275173" w:rsidRPr="0072687F">
        <w:t>dobaviteljem</w:t>
      </w:r>
      <w:r w:rsidRPr="0072687F">
        <w:t xml:space="preserve"> s ciljem, da se prevzete obveznosti izvršijo pravočasno in v vsestransko zadovoljstvo;</w:t>
      </w:r>
    </w:p>
    <w:p w14:paraId="6F5FFC3E" w14:textId="6F905968" w:rsidR="00483665" w:rsidRPr="0072687F" w:rsidRDefault="00483665">
      <w:pPr>
        <w:numPr>
          <w:ilvl w:val="0"/>
          <w:numId w:val="29"/>
        </w:numPr>
      </w:pPr>
      <w:r w:rsidRPr="0072687F">
        <w:t xml:space="preserve">pravočasno obveščati </w:t>
      </w:r>
      <w:r w:rsidR="00E575F1" w:rsidRPr="0072687F">
        <w:t>dobavitelja</w:t>
      </w:r>
      <w:r w:rsidRPr="0072687F">
        <w:t xml:space="preserve"> o vseh spremembah in novo nastalih situacijah, ki bi lahko imele vpliv na izvršitev prevzetih pogodbenih obveznosti in realizacijo predmeta </w:t>
      </w:r>
      <w:r w:rsidR="00E575F1" w:rsidRPr="0072687F">
        <w:t>okvirnega sporazuma</w:t>
      </w:r>
      <w:r w:rsidRPr="0072687F">
        <w:t>,</w:t>
      </w:r>
    </w:p>
    <w:p w14:paraId="505CD6A6" w14:textId="56C37A58" w:rsidR="00483665" w:rsidRPr="0072687F" w:rsidRDefault="00483665">
      <w:pPr>
        <w:numPr>
          <w:ilvl w:val="0"/>
          <w:numId w:val="29"/>
        </w:numPr>
      </w:pPr>
      <w:r w:rsidRPr="0072687F">
        <w:t xml:space="preserve">tekoče spremljati izvajanje </w:t>
      </w:r>
      <w:r w:rsidR="00E575F1" w:rsidRPr="0072687F">
        <w:t>dogovorjenih</w:t>
      </w:r>
      <w:r w:rsidRPr="0072687F">
        <w:t xml:space="preserve"> obveznosti;</w:t>
      </w:r>
    </w:p>
    <w:p w14:paraId="14A38F86" w14:textId="1DEC50D8" w:rsidR="00483665" w:rsidRPr="0072687F" w:rsidRDefault="00483665">
      <w:pPr>
        <w:numPr>
          <w:ilvl w:val="0"/>
          <w:numId w:val="29"/>
        </w:numPr>
      </w:pPr>
      <w:r w:rsidRPr="0072687F">
        <w:lastRenderedPageBreak/>
        <w:t>urediti plačilne obveznosti, izhajajoč iz pogodbe</w:t>
      </w:r>
      <w:r w:rsidR="00E575F1" w:rsidRPr="0072687F">
        <w:t xml:space="preserve"> </w:t>
      </w:r>
      <w:r w:rsidR="00E575F1" w:rsidRPr="0072687F">
        <w:rPr>
          <w:lang w:eastAsia="en-US"/>
        </w:rPr>
        <w:t>za nakup MR aparata in okvirnega sporazuma</w:t>
      </w:r>
      <w:r w:rsidRPr="0072687F">
        <w:t>;</w:t>
      </w:r>
    </w:p>
    <w:p w14:paraId="61C5CCC3" w14:textId="77777777" w:rsidR="00483665" w:rsidRPr="0072687F" w:rsidRDefault="00483665">
      <w:pPr>
        <w:numPr>
          <w:ilvl w:val="0"/>
          <w:numId w:val="29"/>
        </w:numPr>
      </w:pPr>
      <w:r w:rsidRPr="0072687F">
        <w:t>izvršiti količinski in kakovostni prevzem opreme in jo predati uporabniku.</w:t>
      </w:r>
    </w:p>
    <w:p w14:paraId="7C4D40CF" w14:textId="77777777" w:rsidR="00483665" w:rsidRPr="0072687F" w:rsidRDefault="00483665" w:rsidP="00483665"/>
    <w:p w14:paraId="3ABC3B96" w14:textId="77777777" w:rsidR="00483665" w:rsidRPr="0072687F" w:rsidRDefault="00483665" w:rsidP="00483665">
      <w:pPr>
        <w:numPr>
          <w:ilvl w:val="0"/>
          <w:numId w:val="4"/>
        </w:numPr>
        <w:jc w:val="center"/>
      </w:pPr>
      <w:r w:rsidRPr="0072687F">
        <w:t>člen</w:t>
      </w:r>
    </w:p>
    <w:p w14:paraId="6246C308" w14:textId="77777777" w:rsidR="00483665" w:rsidRPr="0072687F" w:rsidRDefault="00483665" w:rsidP="00483665"/>
    <w:p w14:paraId="4FB4E611" w14:textId="77777777" w:rsidR="00483665" w:rsidRPr="0072687F" w:rsidRDefault="00483665" w:rsidP="00483665">
      <w:r w:rsidRPr="0072687F">
        <w:t>Obveznosti uporabnika so:</w:t>
      </w:r>
    </w:p>
    <w:p w14:paraId="69EB040C" w14:textId="28893214" w:rsidR="00483665" w:rsidRPr="0072687F" w:rsidRDefault="00483665">
      <w:pPr>
        <w:numPr>
          <w:ilvl w:val="0"/>
          <w:numId w:val="28"/>
        </w:numPr>
      </w:pPr>
      <w:r w:rsidRPr="0072687F">
        <w:t xml:space="preserve">omogočiti </w:t>
      </w:r>
      <w:r w:rsidR="00E575F1" w:rsidRPr="0072687F">
        <w:t>dobavitelju</w:t>
      </w:r>
      <w:r w:rsidRPr="0072687F">
        <w:t xml:space="preserve"> nemoteno delo (zagotovitev primernih dostopov, uporabo elektrike, vode..),</w:t>
      </w:r>
    </w:p>
    <w:p w14:paraId="78073372" w14:textId="77777777" w:rsidR="00483665" w:rsidRPr="0072687F" w:rsidRDefault="00483665">
      <w:pPr>
        <w:numPr>
          <w:ilvl w:val="0"/>
          <w:numId w:val="28"/>
        </w:numPr>
      </w:pPr>
      <w:r w:rsidRPr="0072687F">
        <w:t>zagotoviti strokovne kadre za pregled in prevzem opreme;</w:t>
      </w:r>
    </w:p>
    <w:p w14:paraId="474D9C9E" w14:textId="6673137F" w:rsidR="00483665" w:rsidRPr="0072687F" w:rsidRDefault="00483665">
      <w:pPr>
        <w:numPr>
          <w:ilvl w:val="0"/>
          <w:numId w:val="28"/>
        </w:numPr>
      </w:pPr>
      <w:r w:rsidRPr="0072687F">
        <w:t xml:space="preserve">zagotoviti strokoven kadre za šolanje za uporabo opreme, ki ga organizira </w:t>
      </w:r>
      <w:r w:rsidR="00E575F1" w:rsidRPr="0072687F">
        <w:t>dobavitelj</w:t>
      </w:r>
      <w:r w:rsidRPr="0072687F">
        <w:t>;</w:t>
      </w:r>
    </w:p>
    <w:p w14:paraId="077E2B26" w14:textId="77777777" w:rsidR="00483665" w:rsidRPr="0072687F" w:rsidRDefault="00483665">
      <w:pPr>
        <w:numPr>
          <w:ilvl w:val="0"/>
          <w:numId w:val="28"/>
        </w:numPr>
      </w:pPr>
      <w:r w:rsidRPr="0072687F">
        <w:t>aktivno sodelovanje pri količinskem in kakovostnem pregledu opreme in jo z zapisnikom prevzeti v uporabo;</w:t>
      </w:r>
    </w:p>
    <w:p w14:paraId="0E4A0ACD" w14:textId="5A54D981" w:rsidR="00483665" w:rsidRPr="0072687F" w:rsidRDefault="00483665">
      <w:pPr>
        <w:numPr>
          <w:ilvl w:val="0"/>
          <w:numId w:val="28"/>
        </w:numPr>
      </w:pPr>
      <w:r w:rsidRPr="0072687F">
        <w:t xml:space="preserve">ravnati s prevzeto opremo v času garancijskega roka s skrbnostjo dobrega gospodarja in v skladu z navodili za uporabo in vzdrževanje, ki jih preda </w:t>
      </w:r>
      <w:r w:rsidR="00E575F1" w:rsidRPr="0072687F">
        <w:t>dobavitelj</w:t>
      </w:r>
      <w:r w:rsidRPr="0072687F">
        <w:t>;</w:t>
      </w:r>
    </w:p>
    <w:p w14:paraId="498D2494" w14:textId="4BD5610C" w:rsidR="00483665" w:rsidRPr="0072687F" w:rsidRDefault="00483665">
      <w:pPr>
        <w:numPr>
          <w:ilvl w:val="0"/>
          <w:numId w:val="28"/>
        </w:numPr>
      </w:pPr>
      <w:r w:rsidRPr="0072687F">
        <w:t xml:space="preserve">v času garancijskega roka v roku 24 ur obveščati predstavnika </w:t>
      </w:r>
      <w:r w:rsidR="00E575F1" w:rsidRPr="0072687F">
        <w:t xml:space="preserve">dobavitelja </w:t>
      </w:r>
      <w:r w:rsidRPr="0072687F">
        <w:t>o ugotovljenih napakah na opremi in sodelovati pri odpravi napak, če je to zaradi narave napake potrebno;</w:t>
      </w:r>
    </w:p>
    <w:p w14:paraId="46C10DE5" w14:textId="77777777" w:rsidR="00483665" w:rsidRPr="0072687F" w:rsidRDefault="00483665">
      <w:pPr>
        <w:numPr>
          <w:ilvl w:val="0"/>
          <w:numId w:val="28"/>
        </w:numPr>
      </w:pPr>
      <w:r w:rsidRPr="0072687F">
        <w:t>po preteku garancijskega roka ravnati z opremo kot dober gospodar in zagotavljati vzdrževanje opreme v skladu z navodili za uporabo in vzdrževanje.</w:t>
      </w:r>
    </w:p>
    <w:p w14:paraId="773ED2A5" w14:textId="77777777" w:rsidR="00483665" w:rsidRPr="0072687F" w:rsidRDefault="00483665" w:rsidP="00483665"/>
    <w:p w14:paraId="4023F695" w14:textId="77777777" w:rsidR="00483665" w:rsidRPr="0072687F" w:rsidRDefault="00483665" w:rsidP="00483665">
      <w:pPr>
        <w:numPr>
          <w:ilvl w:val="0"/>
          <w:numId w:val="4"/>
        </w:numPr>
        <w:jc w:val="center"/>
      </w:pPr>
      <w:r w:rsidRPr="0072687F">
        <w:t>člen</w:t>
      </w:r>
    </w:p>
    <w:p w14:paraId="3EB788AC" w14:textId="77777777" w:rsidR="00483665" w:rsidRPr="0072687F" w:rsidRDefault="00483665" w:rsidP="00483665"/>
    <w:p w14:paraId="22030075" w14:textId="79170B19" w:rsidR="00483665" w:rsidRPr="0072687F" w:rsidRDefault="00483665" w:rsidP="00483665">
      <w:r w:rsidRPr="0072687F">
        <w:t xml:space="preserve">Obveznosti </w:t>
      </w:r>
      <w:r w:rsidR="00E575F1" w:rsidRPr="0072687F">
        <w:t>dobavitelja</w:t>
      </w:r>
      <w:r w:rsidRPr="0072687F">
        <w:t xml:space="preserve"> so:</w:t>
      </w:r>
    </w:p>
    <w:p w14:paraId="68355767" w14:textId="77777777" w:rsidR="00483665" w:rsidRPr="0072687F" w:rsidRDefault="00483665">
      <w:pPr>
        <w:numPr>
          <w:ilvl w:val="0"/>
          <w:numId w:val="26"/>
        </w:numPr>
      </w:pPr>
      <w:r w:rsidRPr="0072687F">
        <w:t>izvesti vse prevzete pogodbene obveznosti strokovno pravilno, kakovostno in v roku, dogovorjenem s to pogodbo ter skladno z zahtevami, navedenimi v tehničnih zahtevah dokumentacije za predmetno javno naročilo;</w:t>
      </w:r>
    </w:p>
    <w:p w14:paraId="6166EE85" w14:textId="77777777" w:rsidR="00483665" w:rsidRPr="0072687F" w:rsidRDefault="00483665">
      <w:pPr>
        <w:numPr>
          <w:ilvl w:val="0"/>
          <w:numId w:val="26"/>
        </w:numPr>
      </w:pPr>
      <w:r w:rsidRPr="0072687F">
        <w:t>tolmačiti naročniku in uporabniku vse nejasnosti iz obsega pogodbenih obveznosti;</w:t>
      </w:r>
    </w:p>
    <w:p w14:paraId="44D957EE" w14:textId="77777777" w:rsidR="00483665" w:rsidRPr="0072687F" w:rsidRDefault="00483665">
      <w:pPr>
        <w:numPr>
          <w:ilvl w:val="0"/>
          <w:numId w:val="26"/>
        </w:numPr>
      </w:pPr>
      <w:r w:rsidRPr="0072687F">
        <w:t>skrbeti za izvedbo pogodbenih obveznosti s skrbnostjo dobrega strokovnjaka;</w:t>
      </w:r>
    </w:p>
    <w:p w14:paraId="610F29B7" w14:textId="77777777" w:rsidR="00483665" w:rsidRPr="0072687F" w:rsidRDefault="00483665">
      <w:pPr>
        <w:numPr>
          <w:ilvl w:val="0"/>
          <w:numId w:val="26"/>
        </w:numPr>
      </w:pPr>
      <w:r w:rsidRPr="0072687F">
        <w:t>naročniku omogočiti vpogled v izvajanje pogodbenih obveznosti ter upoštevati njegova navodila;</w:t>
      </w:r>
    </w:p>
    <w:p w14:paraId="1DC02CAC" w14:textId="210182E0" w:rsidR="00483665" w:rsidRPr="0072687F" w:rsidRDefault="00483665">
      <w:pPr>
        <w:numPr>
          <w:ilvl w:val="0"/>
          <w:numId w:val="26"/>
        </w:numPr>
      </w:pPr>
      <w:r w:rsidRPr="0072687F">
        <w:t xml:space="preserve">na svoje stroške in v roku, ki ga dogovori z naročnikom, izvršiti dopolnitve in spremembe prevzetega pogodbenega obsega dobave, če se sporazumno ugotovi, da je </w:t>
      </w:r>
      <w:r w:rsidR="00E575F1" w:rsidRPr="0072687F">
        <w:t xml:space="preserve">dobavitelj </w:t>
      </w:r>
      <w:r w:rsidRPr="0072687F">
        <w:t>prevzeto dobavo opravil pomanjkljivo;</w:t>
      </w:r>
    </w:p>
    <w:p w14:paraId="707E7821" w14:textId="77777777" w:rsidR="00483665" w:rsidRPr="0072687F" w:rsidRDefault="00483665">
      <w:pPr>
        <w:numPr>
          <w:ilvl w:val="0"/>
          <w:numId w:val="26"/>
        </w:numPr>
      </w:pPr>
      <w:r w:rsidRPr="0072687F">
        <w:t>sproti obveščati naročnika o tekoči problematiki in nastalih situacijah, ki bi lahko vplivale na izvršitev prevzetih pogodbenih obveznosti;</w:t>
      </w:r>
    </w:p>
    <w:p w14:paraId="3ED38C4A" w14:textId="77777777" w:rsidR="00483665" w:rsidRPr="0072687F" w:rsidRDefault="00483665">
      <w:pPr>
        <w:numPr>
          <w:ilvl w:val="0"/>
          <w:numId w:val="26"/>
        </w:numPr>
      </w:pPr>
      <w:r w:rsidRPr="0072687F">
        <w:t>zagotoviti strokovno usposobljene delavce za vodenje, koordiniranje in izvajanje prevzetih pogodbenih obveznosti;</w:t>
      </w:r>
    </w:p>
    <w:p w14:paraId="54B9C7ED" w14:textId="2185663B" w:rsidR="00483665" w:rsidRPr="0072687F" w:rsidRDefault="00483665">
      <w:pPr>
        <w:numPr>
          <w:ilvl w:val="0"/>
          <w:numId w:val="26"/>
        </w:numPr>
      </w:pPr>
      <w:r w:rsidRPr="0072687F">
        <w:t>redno se udeleževati sestankov, ki jih sklicuje naročnik</w:t>
      </w:r>
      <w:r w:rsidR="00E575F1" w:rsidRPr="0072687F">
        <w:t xml:space="preserve"> ali uporabnik</w:t>
      </w:r>
      <w:r w:rsidRPr="0072687F">
        <w:t>;</w:t>
      </w:r>
    </w:p>
    <w:p w14:paraId="7637AF27" w14:textId="77777777" w:rsidR="00483665" w:rsidRPr="0072687F" w:rsidRDefault="00483665">
      <w:pPr>
        <w:numPr>
          <w:ilvl w:val="0"/>
          <w:numId w:val="26"/>
        </w:numPr>
      </w:pPr>
      <w:r w:rsidRPr="0072687F">
        <w:t>zagotavljati ukrepe s področja varnosti in zdravja pri delu in upoštevati navodila strokovnih oseb, ki jih imenujeta naročnik in uporabnik;</w:t>
      </w:r>
    </w:p>
    <w:p w14:paraId="51476620" w14:textId="473AC8CC" w:rsidR="00483665" w:rsidRPr="0072687F" w:rsidRDefault="00483665">
      <w:pPr>
        <w:numPr>
          <w:ilvl w:val="0"/>
          <w:numId w:val="26"/>
        </w:numPr>
      </w:pPr>
      <w:r w:rsidRPr="0072687F">
        <w:t>zagotoviti vse ukrepe za varovanja okolja</w:t>
      </w:r>
      <w:r w:rsidR="00E575F1" w:rsidRPr="0072687F">
        <w:t xml:space="preserve"> in objekta v katerem je kraj dobave</w:t>
      </w:r>
      <w:r w:rsidRPr="0072687F">
        <w:t>;</w:t>
      </w:r>
    </w:p>
    <w:p w14:paraId="3B25B650" w14:textId="77777777" w:rsidR="00483665" w:rsidRPr="0072687F" w:rsidRDefault="00483665">
      <w:pPr>
        <w:numPr>
          <w:ilvl w:val="0"/>
          <w:numId w:val="26"/>
        </w:numPr>
      </w:pPr>
      <w:r w:rsidRPr="0072687F">
        <w:t>na utemeljeno zahtevo naročnika zamenjati ali odstraniti določeno osebje s projekta;</w:t>
      </w:r>
    </w:p>
    <w:p w14:paraId="30CFE8FD" w14:textId="1E65A319" w:rsidR="00483665" w:rsidRPr="0072687F" w:rsidRDefault="00483665">
      <w:pPr>
        <w:numPr>
          <w:ilvl w:val="0"/>
          <w:numId w:val="26"/>
        </w:numPr>
      </w:pPr>
      <w:r w:rsidRPr="0072687F">
        <w:t xml:space="preserve">naročniku omogočiti strokovni nadzor nad izvedbo </w:t>
      </w:r>
      <w:r w:rsidR="00E575F1" w:rsidRPr="0072687F">
        <w:t>prevzetih obveznosti</w:t>
      </w:r>
      <w:r w:rsidRPr="0072687F">
        <w:t xml:space="preserve">;  </w:t>
      </w:r>
    </w:p>
    <w:p w14:paraId="332A0827" w14:textId="77777777" w:rsidR="00483665" w:rsidRPr="0072687F" w:rsidRDefault="00483665">
      <w:pPr>
        <w:numPr>
          <w:ilvl w:val="0"/>
          <w:numId w:val="26"/>
        </w:numPr>
      </w:pPr>
      <w:r w:rsidRPr="0072687F">
        <w:t>izvesti vse ostale aktivnosti, ki jih zahteva veljavna zakonodaja.</w:t>
      </w:r>
    </w:p>
    <w:p w14:paraId="6E879CA1" w14:textId="77777777" w:rsidR="00483665" w:rsidRPr="0072687F" w:rsidRDefault="00483665" w:rsidP="00483665"/>
    <w:p w14:paraId="177AFCD4" w14:textId="56A37EDA" w:rsidR="00DE0467" w:rsidRPr="0072687F" w:rsidRDefault="00DE0467" w:rsidP="00863197">
      <w:pPr>
        <w:rPr>
          <w:lang w:eastAsia="en-US"/>
        </w:rPr>
      </w:pPr>
    </w:p>
    <w:p w14:paraId="7F44E989" w14:textId="6694D5CE" w:rsidR="00B16109" w:rsidRPr="0072687F" w:rsidRDefault="00863197" w:rsidP="00863197">
      <w:pPr>
        <w:rPr>
          <w:bCs/>
          <w:i/>
          <w:iCs/>
        </w:rPr>
      </w:pPr>
      <w:r w:rsidRPr="0072687F">
        <w:rPr>
          <w:b/>
        </w:rPr>
        <w:t xml:space="preserve">XI. </w:t>
      </w:r>
      <w:r w:rsidR="00B16109" w:rsidRPr="0072687F">
        <w:rPr>
          <w:b/>
        </w:rPr>
        <w:t>PODIZVAJALCI</w:t>
      </w:r>
      <w:r w:rsidR="00F82C9B" w:rsidRPr="0072687F">
        <w:rPr>
          <w:b/>
        </w:rPr>
        <w:t xml:space="preserve"> </w:t>
      </w:r>
      <w:r w:rsidR="00F82C9B" w:rsidRPr="0072687F">
        <w:rPr>
          <w:bCs/>
          <w:i/>
          <w:iCs/>
        </w:rPr>
        <w:t xml:space="preserve">/se upošteva v primeru, da </w:t>
      </w:r>
      <w:r w:rsidR="00E575F1" w:rsidRPr="0072687F">
        <w:rPr>
          <w:bCs/>
          <w:i/>
          <w:iCs/>
        </w:rPr>
        <w:t>dobavitelj</w:t>
      </w:r>
      <w:r w:rsidR="00F82C9B" w:rsidRPr="0072687F">
        <w:rPr>
          <w:bCs/>
          <w:i/>
          <w:iCs/>
        </w:rPr>
        <w:t xml:space="preserve"> nastopa s podizvajalci/</w:t>
      </w:r>
    </w:p>
    <w:p w14:paraId="162DCB53" w14:textId="77777777" w:rsidR="00B16109" w:rsidRPr="0072687F" w:rsidRDefault="00B16109" w:rsidP="005A4F36">
      <w:pPr>
        <w:numPr>
          <w:ilvl w:val="0"/>
          <w:numId w:val="4"/>
        </w:numPr>
        <w:jc w:val="center"/>
      </w:pPr>
      <w:r w:rsidRPr="0072687F">
        <w:t>člen</w:t>
      </w:r>
    </w:p>
    <w:p w14:paraId="75DDF548" w14:textId="77777777" w:rsidR="00F82C9B" w:rsidRPr="0072687F" w:rsidRDefault="00F82C9B" w:rsidP="00B16109">
      <w:pPr>
        <w:tabs>
          <w:tab w:val="left" w:pos="426"/>
          <w:tab w:val="left" w:pos="567"/>
        </w:tabs>
        <w:rPr>
          <w:lang w:eastAsia="en-US"/>
        </w:rPr>
      </w:pPr>
    </w:p>
    <w:p w14:paraId="5F17CBF5" w14:textId="1F3A0156" w:rsidR="00B16109" w:rsidRPr="0072687F" w:rsidRDefault="00E575F1" w:rsidP="00B16109">
      <w:pPr>
        <w:tabs>
          <w:tab w:val="left" w:pos="426"/>
          <w:tab w:val="left" w:pos="567"/>
        </w:tabs>
        <w:rPr>
          <w:lang w:eastAsia="en-US"/>
        </w:rPr>
      </w:pPr>
      <w:r w:rsidRPr="0072687F">
        <w:rPr>
          <w:lang w:eastAsia="en-US"/>
        </w:rPr>
        <w:t>Dobavitelj</w:t>
      </w:r>
      <w:r w:rsidR="00B16109" w:rsidRPr="0072687F">
        <w:rPr>
          <w:lang w:eastAsia="en-US"/>
        </w:rPr>
        <w:t xml:space="preserve"> za vse svoje delavce in delavce podizvajalca odgovarja kot za samega sebe in se torej v vsakem primeru šteje, kot da je posamezno obveznost iz naslova te pogodbe izpolnil (ali ni izpolnil ali </w:t>
      </w:r>
      <w:r w:rsidR="00B16109" w:rsidRPr="0072687F">
        <w:rPr>
          <w:lang w:eastAsia="en-US"/>
        </w:rPr>
        <w:lastRenderedPageBreak/>
        <w:t>kršil) sam in to ne glede na to ali gre za posledico njegovega ravnanja in/ali za posledico ravnanja njegovega podizvajalca.</w:t>
      </w:r>
    </w:p>
    <w:p w14:paraId="2EF85923" w14:textId="77777777" w:rsidR="00B16109" w:rsidRPr="0072687F" w:rsidRDefault="00B16109" w:rsidP="00B16109">
      <w:pPr>
        <w:tabs>
          <w:tab w:val="left" w:pos="426"/>
          <w:tab w:val="left" w:pos="567"/>
        </w:tabs>
        <w:rPr>
          <w:lang w:eastAsia="en-US"/>
        </w:rPr>
      </w:pPr>
    </w:p>
    <w:p w14:paraId="0880531C" w14:textId="77777777" w:rsidR="00B16109" w:rsidRPr="0072687F" w:rsidRDefault="00B16109" w:rsidP="005A4F36">
      <w:pPr>
        <w:numPr>
          <w:ilvl w:val="0"/>
          <w:numId w:val="4"/>
        </w:numPr>
        <w:jc w:val="center"/>
      </w:pPr>
      <w:r w:rsidRPr="0072687F">
        <w:t>člen</w:t>
      </w:r>
    </w:p>
    <w:p w14:paraId="3E00FFE9" w14:textId="77777777" w:rsidR="00F82C9B" w:rsidRPr="0072687F" w:rsidRDefault="00F82C9B" w:rsidP="00B16109">
      <w:pPr>
        <w:tabs>
          <w:tab w:val="left" w:pos="426"/>
          <w:tab w:val="left" w:pos="567"/>
        </w:tabs>
        <w:rPr>
          <w:b/>
          <w:lang w:eastAsia="en-US"/>
        </w:rPr>
      </w:pPr>
    </w:p>
    <w:p w14:paraId="476663F6" w14:textId="6E0624D2" w:rsidR="00F82C9B" w:rsidRPr="0072687F" w:rsidRDefault="00E575F1" w:rsidP="00F82C9B">
      <w:r w:rsidRPr="0072687F">
        <w:t xml:space="preserve">Dobavitelj </w:t>
      </w:r>
      <w:r w:rsidR="00F82C9B" w:rsidRPr="0072687F">
        <w:t>pri izvajanju te pogodbe nastopa s podizvajalci:</w:t>
      </w:r>
    </w:p>
    <w:p w14:paraId="3E15B7CC" w14:textId="77777777" w:rsidR="00F82C9B" w:rsidRPr="0072687F" w:rsidRDefault="00F82C9B" w:rsidP="00F82C9B">
      <w:r w:rsidRPr="0072687F">
        <w:t>_____________________________________________________________________________</w:t>
      </w:r>
    </w:p>
    <w:p w14:paraId="6238E85F" w14:textId="77777777" w:rsidR="00F82C9B" w:rsidRPr="0072687F" w:rsidRDefault="00F82C9B" w:rsidP="00F82C9B">
      <w:r w:rsidRPr="0072687F">
        <w:rPr>
          <w:i/>
        </w:rPr>
        <w:t>/navesti naziv, polni naslov, matično številko, identifikacijsko številko za DDV in račun/</w:t>
      </w:r>
      <w:r w:rsidRPr="0072687F">
        <w:t xml:space="preserve">, </w:t>
      </w:r>
    </w:p>
    <w:p w14:paraId="3C37677E" w14:textId="77777777" w:rsidR="00F82C9B" w:rsidRPr="0072687F" w:rsidRDefault="00F82C9B" w:rsidP="00F82C9B">
      <w:r w:rsidRPr="0072687F">
        <w:t xml:space="preserve">in sicer bo navedeni podizvajalec izvajal _________________________________________. </w:t>
      </w:r>
    </w:p>
    <w:p w14:paraId="348A2497" w14:textId="77777777" w:rsidR="00F82C9B" w:rsidRPr="0072687F" w:rsidRDefault="00F82C9B" w:rsidP="00F82C9B">
      <w:pPr>
        <w:rPr>
          <w:i/>
        </w:rPr>
      </w:pPr>
      <w:r w:rsidRPr="0072687F">
        <w:rPr>
          <w:i/>
        </w:rPr>
        <w:t>/navesti vrsto in vrednost del/</w:t>
      </w:r>
    </w:p>
    <w:p w14:paraId="32AA8A33" w14:textId="77777777" w:rsidR="00F82C9B" w:rsidRPr="0072687F" w:rsidRDefault="00F82C9B" w:rsidP="00F82C9B"/>
    <w:p w14:paraId="53849C18" w14:textId="6DCA3FAE" w:rsidR="00F82C9B" w:rsidRPr="0072687F" w:rsidRDefault="00F82C9B" w:rsidP="00F82C9B">
      <w:r w:rsidRPr="0072687F">
        <w:t xml:space="preserve">Rok plačila podizvajalcu je enak, kot je določen za plačilo obveznosti naročnika do </w:t>
      </w:r>
      <w:r w:rsidR="00E575F1" w:rsidRPr="0072687F">
        <w:t>dobavitelja</w:t>
      </w:r>
      <w:r w:rsidRPr="0072687F">
        <w:t xml:space="preserve"> v te</w:t>
      </w:r>
      <w:r w:rsidR="00E575F1" w:rsidRPr="0072687F">
        <w:t>m</w:t>
      </w:r>
      <w:r w:rsidRPr="0072687F">
        <w:t xml:space="preserve"> </w:t>
      </w:r>
      <w:r w:rsidR="00E575F1" w:rsidRPr="0072687F">
        <w:t>okvirnem sporazumu</w:t>
      </w:r>
      <w:r w:rsidRPr="0072687F">
        <w:t>.</w:t>
      </w:r>
    </w:p>
    <w:p w14:paraId="21652F32" w14:textId="77777777" w:rsidR="00F82C9B" w:rsidRPr="0072687F" w:rsidRDefault="00F82C9B" w:rsidP="00F82C9B">
      <w:pPr>
        <w:ind w:left="705" w:hanging="705"/>
      </w:pPr>
    </w:p>
    <w:p w14:paraId="41D048E9" w14:textId="56ECD40D" w:rsidR="00F82C9B" w:rsidRPr="0072687F" w:rsidRDefault="00E575F1" w:rsidP="00F82C9B">
      <w:pPr>
        <w:rPr>
          <w:i/>
        </w:rPr>
      </w:pPr>
      <w:r w:rsidRPr="0072687F">
        <w:t>Dobavitelj</w:t>
      </w:r>
      <w:r w:rsidR="00F82C9B" w:rsidRPr="0072687F">
        <w:t xml:space="preserve"> pooblašča naročnika, da na podlagi potrjenega računa s strani </w:t>
      </w:r>
      <w:r w:rsidRPr="0072687F">
        <w:t>dobavitelja</w:t>
      </w:r>
      <w:r w:rsidR="00F82C9B" w:rsidRPr="0072687F">
        <w:t xml:space="preserve"> neposredno plačuje podizvajalcu. Soglasje podizvajalca, na podlagi katerega naročnik namesto </w:t>
      </w:r>
      <w:r w:rsidRPr="0072687F">
        <w:t>dobavitelju</w:t>
      </w:r>
      <w:r w:rsidR="00F82C9B" w:rsidRPr="0072687F">
        <w:t xml:space="preserve"> poravna podizvajalčevo terjatev do </w:t>
      </w:r>
      <w:r w:rsidRPr="0072687F">
        <w:t>dobavitelja</w:t>
      </w:r>
      <w:r w:rsidR="00F82C9B" w:rsidRPr="0072687F">
        <w:t xml:space="preserve"> je sestavni del in priloga te</w:t>
      </w:r>
      <w:r w:rsidRPr="0072687F">
        <w:t>ga</w:t>
      </w:r>
      <w:r w:rsidR="00F82C9B" w:rsidRPr="0072687F">
        <w:t xml:space="preserve"> </w:t>
      </w:r>
      <w:r w:rsidRPr="0072687F">
        <w:t>okvirnega sporazuma</w:t>
      </w:r>
      <w:r w:rsidR="00F82C9B" w:rsidRPr="0072687F">
        <w:t xml:space="preserve">. </w:t>
      </w:r>
      <w:r w:rsidRPr="0072687F">
        <w:t>Dobavitelj</w:t>
      </w:r>
      <w:r w:rsidR="00F82C9B" w:rsidRPr="0072687F">
        <w:t xml:space="preserve"> svojemu računu </w:t>
      </w:r>
      <w:r w:rsidR="00F82C9B" w:rsidRPr="0072687F">
        <w:rPr>
          <w:color w:val="000000"/>
        </w:rPr>
        <w:t>priloži račun podizvajalca, ki ga je predhodno potrdil.</w:t>
      </w:r>
      <w:r w:rsidR="00F82C9B" w:rsidRPr="0072687F">
        <w:rPr>
          <w:i/>
        </w:rPr>
        <w:t xml:space="preserve"> /se upošteva v primeru, da podizvajalec zahteva neposredno plačilo/</w:t>
      </w:r>
    </w:p>
    <w:p w14:paraId="6E89F1E0" w14:textId="77777777" w:rsidR="00F82C9B" w:rsidRPr="0072687F" w:rsidRDefault="00F82C9B" w:rsidP="00F82C9B"/>
    <w:p w14:paraId="3D111968" w14:textId="45C9B7F0" w:rsidR="00F82C9B" w:rsidRPr="0072687F" w:rsidRDefault="00E575F1" w:rsidP="00F82C9B">
      <w:pPr>
        <w:rPr>
          <w:i/>
        </w:rPr>
      </w:pPr>
      <w:r w:rsidRPr="0072687F">
        <w:t>Dobavitelj</w:t>
      </w:r>
      <w:r w:rsidR="00F82C9B" w:rsidRPr="0072687F">
        <w:t xml:space="preserve"> se zavezuje naročniku najpozneje v 60 dneh od plačila končnega računa poslati svojo pisno izjavo in pisno izjavo podizvajalca, da je podizvajalec prejel plačilo za dobavljeno blago/opremo, neposredno povezano s predmetom javnega naročila.</w:t>
      </w:r>
      <w:r w:rsidR="00F82C9B" w:rsidRPr="0072687F">
        <w:rPr>
          <w:i/>
        </w:rPr>
        <w:t xml:space="preserve"> /se upošteva v primeru, da podizvajalec ne zahteva neposrednega plačila/</w:t>
      </w:r>
    </w:p>
    <w:p w14:paraId="54088E83" w14:textId="77777777" w:rsidR="00F82C9B" w:rsidRPr="0072687F" w:rsidRDefault="00F82C9B" w:rsidP="00F82C9B"/>
    <w:p w14:paraId="6750085C" w14:textId="23781ED0" w:rsidR="00F82C9B" w:rsidRPr="0072687F" w:rsidRDefault="00E575F1" w:rsidP="00F82C9B">
      <w:r w:rsidRPr="0072687F">
        <w:t>Dobavitelj</w:t>
      </w:r>
      <w:r w:rsidR="00F82C9B" w:rsidRPr="0072687F">
        <w:t xml:space="preserve">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w:t>
      </w:r>
      <w:r w:rsidRPr="0072687F">
        <w:t>dobavitelj</w:t>
      </w:r>
      <w:r w:rsidR="00F82C9B" w:rsidRPr="0072687F">
        <w:t xml:space="preserve"> skupaj z obvestilom posredovati tudi naslednje podatke in dokumente:</w:t>
      </w:r>
    </w:p>
    <w:p w14:paraId="045DAA49" w14:textId="77777777" w:rsidR="00F82C9B" w:rsidRPr="0072687F" w:rsidRDefault="00F82C9B">
      <w:pPr>
        <w:numPr>
          <w:ilvl w:val="0"/>
          <w:numId w:val="12"/>
        </w:numPr>
        <w:jc w:val="left"/>
      </w:pPr>
      <w:r w:rsidRPr="0072687F">
        <w:t>kontaktne podatke in zakonite zastopnike predlaganih podizvajalcev,</w:t>
      </w:r>
    </w:p>
    <w:p w14:paraId="185A6579" w14:textId="77777777" w:rsidR="00F82C9B" w:rsidRPr="0072687F" w:rsidRDefault="00F82C9B">
      <w:pPr>
        <w:numPr>
          <w:ilvl w:val="0"/>
          <w:numId w:val="12"/>
        </w:numPr>
        <w:jc w:val="left"/>
      </w:pPr>
      <w:r w:rsidRPr="0072687F">
        <w:t>izpolnjene ESPD teh podizvajalcev v skladu z 79. členom ZJN-3 ter</w:t>
      </w:r>
    </w:p>
    <w:p w14:paraId="5EF39A36" w14:textId="77777777" w:rsidR="00F82C9B" w:rsidRPr="0072687F" w:rsidRDefault="00F82C9B">
      <w:pPr>
        <w:numPr>
          <w:ilvl w:val="0"/>
          <w:numId w:val="12"/>
        </w:numPr>
        <w:jc w:val="left"/>
      </w:pPr>
      <w:r w:rsidRPr="0072687F">
        <w:t>priložiti pisno zahtevo podizvajalca za neposredno plačilo, če novi podizvajalec to zahteva.</w:t>
      </w:r>
    </w:p>
    <w:p w14:paraId="426FFFDB" w14:textId="77777777" w:rsidR="00F82C9B" w:rsidRPr="0072687F" w:rsidRDefault="00F82C9B" w:rsidP="00F82C9B"/>
    <w:p w14:paraId="5DB74029" w14:textId="0D9D1948" w:rsidR="00F82C9B" w:rsidRPr="0072687F" w:rsidRDefault="00F82C9B" w:rsidP="00F82C9B">
      <w:r w:rsidRPr="0072687F">
        <w:t xml:space="preserve">Naročnik si pridržuje pravico zavrniti predlog za zamenjavo podizvajalca oziroma vključitev novega podizvajalca, če bi to lahko vplivalo na nemoteno izvajanje ali dokončanje </w:t>
      </w:r>
      <w:r w:rsidR="00E575F1" w:rsidRPr="0072687F">
        <w:t>obveznosti</w:t>
      </w:r>
      <w:r w:rsidRPr="0072687F">
        <w:t xml:space="preserve"> </w:t>
      </w:r>
      <w:r w:rsidR="00E575F1" w:rsidRPr="0072687F">
        <w:t>dobavitelja ali</w:t>
      </w:r>
      <w:r w:rsidRPr="0072687F">
        <w:t xml:space="preserve"> če </w:t>
      </w:r>
      <w:r w:rsidR="00E575F1" w:rsidRPr="0072687F">
        <w:t>predlagan</w:t>
      </w:r>
      <w:r w:rsidRPr="0072687F">
        <w:t xml:space="preserve"> podizvajalec ne izpolnjuje pogojev, ki jih je postavil naročnik v dokumentaciji v zvezi z oddajo predmetnega javnega naročila. Naročnik bo o morebitni zavrnitvi novega podizvajalca obvestil </w:t>
      </w:r>
      <w:r w:rsidR="00E575F1" w:rsidRPr="0072687F">
        <w:t>dobavitelja</w:t>
      </w:r>
      <w:r w:rsidRPr="0072687F">
        <w:t xml:space="preserve"> najpozneje v desetih dneh od prejema predloga.</w:t>
      </w:r>
    </w:p>
    <w:p w14:paraId="40F54CB3" w14:textId="021AE320" w:rsidR="008A4330" w:rsidRPr="0072687F" w:rsidRDefault="008A4330" w:rsidP="00B16109">
      <w:pPr>
        <w:rPr>
          <w:highlight w:val="yellow"/>
          <w:lang w:eastAsia="en-US"/>
        </w:rPr>
      </w:pPr>
      <w:r w:rsidRPr="0072687F">
        <w:t xml:space="preserve"> </w:t>
      </w:r>
    </w:p>
    <w:p w14:paraId="3C8EF5F6" w14:textId="77777777" w:rsidR="00B16109" w:rsidRPr="0072687F" w:rsidRDefault="00B16109" w:rsidP="005A4F36">
      <w:pPr>
        <w:numPr>
          <w:ilvl w:val="0"/>
          <w:numId w:val="4"/>
        </w:numPr>
        <w:jc w:val="center"/>
      </w:pPr>
      <w:r w:rsidRPr="0072687F">
        <w:t>člen</w:t>
      </w:r>
    </w:p>
    <w:p w14:paraId="537EC551" w14:textId="77777777" w:rsidR="007558B3" w:rsidRPr="0072687F" w:rsidRDefault="007558B3" w:rsidP="00B16109">
      <w:pPr>
        <w:ind w:right="7"/>
        <w:rPr>
          <w:lang w:eastAsia="en-US"/>
        </w:rPr>
      </w:pPr>
    </w:p>
    <w:p w14:paraId="4164A44B" w14:textId="40D5A388" w:rsidR="00B16109" w:rsidRPr="0072687F" w:rsidRDefault="00B16109" w:rsidP="00B16109">
      <w:pPr>
        <w:ind w:right="7"/>
        <w:rPr>
          <w:lang w:eastAsia="en-US"/>
        </w:rPr>
      </w:pPr>
      <w:r w:rsidRPr="0072687F">
        <w:rPr>
          <w:lang w:eastAsia="en-US"/>
        </w:rPr>
        <w:t>Vsa obvestila strank in ostale pomembne komunikacije morajo biti posl</w:t>
      </w:r>
      <w:r w:rsidR="008A4330" w:rsidRPr="0072687F">
        <w:rPr>
          <w:lang w:eastAsia="en-US"/>
        </w:rPr>
        <w:t xml:space="preserve">ane nasprotni stranki po pošti </w:t>
      </w:r>
      <w:r w:rsidRPr="0072687F">
        <w:rPr>
          <w:lang w:eastAsia="en-US"/>
        </w:rPr>
        <w:t>ali e-pošti. Pomembne komunikacije so tiste, ki zadevajo določbe te</w:t>
      </w:r>
      <w:r w:rsidR="00E575F1" w:rsidRPr="0072687F">
        <w:rPr>
          <w:lang w:eastAsia="en-US"/>
        </w:rPr>
        <w:t>ga okvirnega sporazuma in</w:t>
      </w:r>
      <w:r w:rsidRPr="0072687F">
        <w:rPr>
          <w:lang w:eastAsia="en-US"/>
        </w:rPr>
        <w:t xml:space="preserve"> pogodbe</w:t>
      </w:r>
      <w:r w:rsidR="00E575F1" w:rsidRPr="0072687F">
        <w:rPr>
          <w:lang w:eastAsia="en-US"/>
        </w:rPr>
        <w:t xml:space="preserve"> za nakup MR aparata in imajo vsebinske ali finančne posledice. </w:t>
      </w:r>
    </w:p>
    <w:p w14:paraId="4CFFB25A" w14:textId="77777777" w:rsidR="00B16109" w:rsidRPr="0072687F" w:rsidRDefault="00B16109" w:rsidP="00B16109">
      <w:pPr>
        <w:ind w:right="7"/>
        <w:rPr>
          <w:lang w:eastAsia="en-US"/>
        </w:rPr>
      </w:pPr>
    </w:p>
    <w:p w14:paraId="086A1020" w14:textId="78DCEB99" w:rsidR="00B16109" w:rsidRPr="0072687F" w:rsidRDefault="00B16109" w:rsidP="00B16109">
      <w:pPr>
        <w:ind w:right="7"/>
        <w:rPr>
          <w:lang w:eastAsia="en-US"/>
        </w:rPr>
      </w:pPr>
      <w:r w:rsidRPr="0072687F">
        <w:rPr>
          <w:lang w:eastAsia="en-US"/>
        </w:rPr>
        <w:t xml:space="preserve">Operativne komunikacije brez zgoraj naštetih učinkov lahko potekajo preko telefona. Vsa pisanja in elektronska pošta mora biti naslovljena na pristojne </w:t>
      </w:r>
      <w:r w:rsidR="00304287" w:rsidRPr="0072687F">
        <w:rPr>
          <w:lang w:eastAsia="en-US"/>
        </w:rPr>
        <w:t xml:space="preserve">pooblaščene osebe navedene v pogodbi za nakup MR aparata. </w:t>
      </w:r>
    </w:p>
    <w:p w14:paraId="67F93E8A" w14:textId="77777777" w:rsidR="00B16109" w:rsidRPr="0072687F" w:rsidRDefault="00B16109" w:rsidP="00B16109">
      <w:pPr>
        <w:ind w:right="7"/>
        <w:rPr>
          <w:lang w:eastAsia="en-US"/>
        </w:rPr>
      </w:pPr>
    </w:p>
    <w:p w14:paraId="5FE126B2" w14:textId="79E76B3E" w:rsidR="008A4330" w:rsidRPr="0072687F" w:rsidRDefault="00304287" w:rsidP="008736DC">
      <w:pPr>
        <w:ind w:right="7"/>
      </w:pPr>
      <w:r w:rsidRPr="0072687F">
        <w:rPr>
          <w:lang w:eastAsia="en-US"/>
        </w:rPr>
        <w:lastRenderedPageBreak/>
        <w:t>Dobavitelj</w:t>
      </w:r>
      <w:r w:rsidR="00B16109" w:rsidRPr="0072687F">
        <w:rPr>
          <w:lang w:eastAsia="en-US"/>
        </w:rPr>
        <w:t xml:space="preserve"> je dolžan kjerkoli in kadarkoli varovati dobro </w:t>
      </w:r>
      <w:r w:rsidR="008736DC" w:rsidRPr="0072687F">
        <w:rPr>
          <w:lang w:eastAsia="en-US"/>
        </w:rPr>
        <w:t>ime in poslovni ugled naročnika</w:t>
      </w:r>
      <w:r w:rsidRPr="0072687F">
        <w:rPr>
          <w:lang w:eastAsia="en-US"/>
        </w:rPr>
        <w:t xml:space="preserve"> in uporabnika</w:t>
      </w:r>
      <w:r w:rsidR="008736DC" w:rsidRPr="0072687F">
        <w:rPr>
          <w:lang w:eastAsia="en-US"/>
        </w:rPr>
        <w:t xml:space="preserve">. </w:t>
      </w:r>
      <w:r w:rsidRPr="0072687F">
        <w:t>Dobavitelj</w:t>
      </w:r>
      <w:r w:rsidR="008A4330" w:rsidRPr="0072687F">
        <w:t xml:space="preserve"> ne sme v imenu naročnika brez njegovega soglasja dajati izjav (ustno, pisno ali preko elektronske pošte) za javnost, neposredno, preko medijev ali preko predstavnikov medijev. Prav tako ne sme dajati kakršnakoli zagotovila in izjave tretjim osebam o izvajanju </w:t>
      </w:r>
      <w:r w:rsidRPr="0072687F">
        <w:t>prevzetih obveznosti</w:t>
      </w:r>
      <w:r w:rsidR="008A4330" w:rsidRPr="0072687F">
        <w:t>. Vsa uradna komunikacija mora potekati preko naročnika oziroma po pooblastilu naročnika.</w:t>
      </w:r>
    </w:p>
    <w:p w14:paraId="6F99AF4F" w14:textId="77777777" w:rsidR="00863197" w:rsidRPr="0072687F" w:rsidRDefault="00863197" w:rsidP="00863197"/>
    <w:p w14:paraId="75E75A17" w14:textId="29021C53" w:rsidR="00863197" w:rsidRPr="0072687F" w:rsidRDefault="00863197" w:rsidP="00863197">
      <w:pPr>
        <w:rPr>
          <w:b/>
        </w:rPr>
      </w:pPr>
      <w:bookmarkStart w:id="339" w:name="_Hlk131765879"/>
      <w:r w:rsidRPr="0072687F">
        <w:rPr>
          <w:b/>
        </w:rPr>
        <w:t>PROTIKORUPCIJSKA KLAVZULA</w:t>
      </w:r>
    </w:p>
    <w:p w14:paraId="6405F763" w14:textId="77777777" w:rsidR="00863197" w:rsidRPr="0072687F" w:rsidRDefault="00863197" w:rsidP="00863197">
      <w:pPr>
        <w:numPr>
          <w:ilvl w:val="0"/>
          <w:numId w:val="4"/>
        </w:numPr>
        <w:jc w:val="center"/>
      </w:pPr>
      <w:r w:rsidRPr="0072687F">
        <w:t>člen</w:t>
      </w:r>
    </w:p>
    <w:p w14:paraId="53F08A33" w14:textId="77777777" w:rsidR="00863197" w:rsidRPr="0072687F" w:rsidRDefault="00863197" w:rsidP="00863197"/>
    <w:p w14:paraId="4DF29C52" w14:textId="77777777" w:rsidR="00863197" w:rsidRPr="0072687F" w:rsidRDefault="00863197" w:rsidP="00863197">
      <w:r w:rsidRPr="0072687F">
        <w:t>Ta pogodba je nična, kadar kdo v imenu ali na račun druge pogodbene stranke predstavniku ali posredniku naročnika ali uporabnika obljubi, ponudi ali da kakšno nedovoljeno korist za:</w:t>
      </w:r>
    </w:p>
    <w:p w14:paraId="63018695" w14:textId="0D9661ED" w:rsidR="00863197" w:rsidRPr="0072687F" w:rsidRDefault="00863197" w:rsidP="00863197">
      <w:r w:rsidRPr="0072687F">
        <w:t>-</w:t>
      </w:r>
      <w:r w:rsidRPr="0072687F">
        <w:tab/>
        <w:t xml:space="preserve">pridobitev posla ali za sklenitev posla pod ugodnejšimi pogoji ali </w:t>
      </w:r>
    </w:p>
    <w:p w14:paraId="4C94E290" w14:textId="77777777" w:rsidR="00863197" w:rsidRPr="0072687F" w:rsidRDefault="00863197" w:rsidP="00863197">
      <w:r w:rsidRPr="0072687F">
        <w:t>-</w:t>
      </w:r>
      <w:r w:rsidRPr="0072687F">
        <w:tab/>
        <w:t xml:space="preserve">za opustitev dolžnega nadzora nad izvajanjem pogodbenih obveznosti ali </w:t>
      </w:r>
    </w:p>
    <w:p w14:paraId="06C47F64" w14:textId="77777777" w:rsidR="00863197" w:rsidRPr="0072687F" w:rsidRDefault="00863197" w:rsidP="00863197">
      <w:pPr>
        <w:ind w:left="705" w:hanging="705"/>
      </w:pPr>
      <w:r w:rsidRPr="0072687F">
        <w:t>-</w:t>
      </w:r>
      <w:r w:rsidRPr="0072687F">
        <w:tab/>
        <w:t>za drugo ravnanje ali opustitev, s katerim je naročniku ali uporabniku povzročena škoda ali je omogočena pridobitev nedovoljene koristi predstavniku naročnika, drugi pogodbeni stranki ali njenemu predstavniku, zastopniku, posredniku.</w:t>
      </w:r>
    </w:p>
    <w:bookmarkEnd w:id="339"/>
    <w:p w14:paraId="3B57C0F9" w14:textId="77777777" w:rsidR="00863197" w:rsidRPr="0072687F" w:rsidRDefault="00863197" w:rsidP="00863197"/>
    <w:p w14:paraId="3092D94A" w14:textId="3AFB7CB9" w:rsidR="00863197" w:rsidRPr="0072687F" w:rsidRDefault="00863197" w:rsidP="00863197">
      <w:pPr>
        <w:rPr>
          <w:b/>
        </w:rPr>
      </w:pPr>
      <w:r w:rsidRPr="0072687F">
        <w:rPr>
          <w:b/>
        </w:rPr>
        <w:t>SOCIALNA KLAVZULA</w:t>
      </w:r>
    </w:p>
    <w:p w14:paraId="726CB95D" w14:textId="77777777" w:rsidR="00863197" w:rsidRPr="0072687F" w:rsidRDefault="00863197" w:rsidP="00863197">
      <w:pPr>
        <w:pStyle w:val="Odstavekseznama"/>
        <w:numPr>
          <w:ilvl w:val="0"/>
          <w:numId w:val="4"/>
        </w:numPr>
        <w:spacing w:line="260" w:lineRule="exact"/>
        <w:contextualSpacing/>
        <w:jc w:val="center"/>
        <w:rPr>
          <w:lang w:val="sl-SI"/>
        </w:rPr>
      </w:pPr>
      <w:r w:rsidRPr="0072687F">
        <w:rPr>
          <w:lang w:val="sl-SI"/>
        </w:rPr>
        <w:t>člen</w:t>
      </w:r>
    </w:p>
    <w:p w14:paraId="5010110E" w14:textId="77777777" w:rsidR="00863197" w:rsidRPr="0072687F" w:rsidRDefault="00863197" w:rsidP="00863197">
      <w:pPr>
        <w:pStyle w:val="Odstavekseznama"/>
        <w:ind w:left="360"/>
        <w:rPr>
          <w:lang w:val="sl-SI"/>
        </w:rPr>
      </w:pPr>
    </w:p>
    <w:p w14:paraId="136B3210" w14:textId="3BE2789A" w:rsidR="00863197" w:rsidRPr="0072687F" w:rsidRDefault="00304287" w:rsidP="00863197">
      <w:pPr>
        <w:ind w:right="7"/>
        <w:rPr>
          <w:lang w:eastAsia="en-US"/>
        </w:rPr>
      </w:pPr>
      <w:r w:rsidRPr="0072687F">
        <w:rPr>
          <w:lang w:eastAsia="en-US"/>
        </w:rPr>
        <w:t>Okvirni sporazum</w:t>
      </w:r>
      <w:r w:rsidR="00863197" w:rsidRPr="0072687F">
        <w:rPr>
          <w:lang w:eastAsia="en-US"/>
        </w:rPr>
        <w:t xml:space="preserve"> preneha veljati, če bo naročnik tekom izvajanja </w:t>
      </w:r>
      <w:r w:rsidRPr="0072687F">
        <w:rPr>
          <w:lang w:eastAsia="en-US"/>
        </w:rPr>
        <w:t>tega okvirnega sporazuma</w:t>
      </w:r>
      <w:r w:rsidR="00863197" w:rsidRPr="0072687F">
        <w:rPr>
          <w:lang w:eastAsia="en-US"/>
        </w:rPr>
        <w:t xml:space="preserve"> seznanjen, da je sodišče s pravnomočno odločitvijo ugotovilo kršitev obveznosti iz drugega odstavka 3. člena Zakon</w:t>
      </w:r>
      <w:r w:rsidR="00A05649" w:rsidRPr="0072687F">
        <w:rPr>
          <w:lang w:eastAsia="en-US"/>
        </w:rPr>
        <w:t>a</w:t>
      </w:r>
      <w:r w:rsidR="00863197" w:rsidRPr="0072687F">
        <w:rPr>
          <w:lang w:eastAsia="en-US"/>
        </w:rPr>
        <w:t xml:space="preserve"> o javnem naročanju </w:t>
      </w:r>
      <w:r w:rsidR="00B500B6" w:rsidRPr="00B500B6">
        <w:rPr>
          <w:lang w:eastAsia="en-US"/>
        </w:rPr>
        <w:t xml:space="preserve">(Uradni list RS, št. 91/15, 14/18, 121/21, 10/22, 74/22 – </w:t>
      </w:r>
      <w:proofErr w:type="spellStart"/>
      <w:r w:rsidR="00B500B6" w:rsidRPr="00B500B6">
        <w:rPr>
          <w:lang w:eastAsia="en-US"/>
        </w:rPr>
        <w:t>odl</w:t>
      </w:r>
      <w:proofErr w:type="spellEnd"/>
      <w:r w:rsidR="00B500B6" w:rsidRPr="00B500B6">
        <w:rPr>
          <w:lang w:eastAsia="en-US"/>
        </w:rPr>
        <w:t xml:space="preserve">. US, 100/22 – ZNUZSZS in 28/23) </w:t>
      </w:r>
      <w:r w:rsidR="00863197" w:rsidRPr="0072687F">
        <w:rPr>
          <w:lang w:eastAsia="en-US"/>
        </w:rPr>
        <w:t xml:space="preserve">s strani </w:t>
      </w:r>
      <w:r w:rsidRPr="0072687F">
        <w:rPr>
          <w:lang w:eastAsia="en-US"/>
        </w:rPr>
        <w:t>dobavitelja</w:t>
      </w:r>
      <w:r w:rsidR="00863197" w:rsidRPr="0072687F">
        <w:rPr>
          <w:lang w:eastAsia="en-US"/>
        </w:rPr>
        <w:t xml:space="preserve"> ali njegovega podizvajalca ali če je naročnik seznanjen, da je pristojni državni organ pri </w:t>
      </w:r>
      <w:r w:rsidRPr="0072687F">
        <w:rPr>
          <w:lang w:eastAsia="en-US"/>
        </w:rPr>
        <w:t>dobavitelju</w:t>
      </w:r>
      <w:r w:rsidR="00863197" w:rsidRPr="0072687F">
        <w:rPr>
          <w:lang w:eastAsia="en-US"/>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r w:rsidRPr="0072687F">
        <w:rPr>
          <w:lang w:eastAsia="en-US"/>
        </w:rPr>
        <w:t>Okvirni sporazum</w:t>
      </w:r>
      <w:r w:rsidR="00863197" w:rsidRPr="0072687F">
        <w:rPr>
          <w:lang w:eastAsia="en-US"/>
        </w:rPr>
        <w:t xml:space="preserve"> preneha veljati v roku 30 dni od seznanitve </w:t>
      </w:r>
      <w:r w:rsidRPr="0072687F">
        <w:rPr>
          <w:lang w:eastAsia="en-US"/>
        </w:rPr>
        <w:t xml:space="preserve">naročnika </w:t>
      </w:r>
      <w:r w:rsidR="00863197" w:rsidRPr="0072687F">
        <w:rPr>
          <w:lang w:eastAsia="en-US"/>
        </w:rPr>
        <w:t>s kršitvijo.</w:t>
      </w:r>
      <w:r w:rsidRPr="0072687F">
        <w:rPr>
          <w:lang w:eastAsia="en-US"/>
        </w:rPr>
        <w:t xml:space="preserve"> Naročnik dobavitelju obvesti, da je bil seznanjen s kršitvijo in posledicah navedenega, kot so opredeljene s tem členom.</w:t>
      </w:r>
    </w:p>
    <w:p w14:paraId="126C397A" w14:textId="77777777" w:rsidR="00863197" w:rsidRPr="0072687F" w:rsidRDefault="00863197" w:rsidP="00863197">
      <w:pPr>
        <w:ind w:right="7"/>
        <w:rPr>
          <w:lang w:eastAsia="en-US"/>
        </w:rPr>
      </w:pPr>
    </w:p>
    <w:p w14:paraId="5CE5B07F" w14:textId="51F73BFA" w:rsidR="00863197" w:rsidRPr="0072687F" w:rsidRDefault="00863197" w:rsidP="00863197">
      <w:pPr>
        <w:ind w:right="7"/>
        <w:rPr>
          <w:lang w:eastAsia="en-US"/>
        </w:rPr>
      </w:pPr>
      <w:r w:rsidRPr="0072687F">
        <w:rPr>
          <w:lang w:eastAsia="en-US"/>
        </w:rPr>
        <w:t xml:space="preserve">Razvezni pogoj se uresniči pod pogojem, da je od seznanitve s kršitvijo in do izteka veljavnosti </w:t>
      </w:r>
      <w:r w:rsidR="00304287" w:rsidRPr="0072687F">
        <w:rPr>
          <w:lang w:eastAsia="en-US"/>
        </w:rPr>
        <w:t>okvirnega sporazuma</w:t>
      </w:r>
      <w:r w:rsidRPr="0072687F">
        <w:rPr>
          <w:lang w:eastAsia="en-US"/>
        </w:rPr>
        <w:t xml:space="preserve"> še najmanj šest mesecev, v primeru nastopanja s podizvajalci pa tudi, če zaradi ugotovljene kršitve pri podizvajalcu </w:t>
      </w:r>
      <w:r w:rsidR="00304287" w:rsidRPr="0072687F">
        <w:rPr>
          <w:lang w:eastAsia="en-US"/>
        </w:rPr>
        <w:t>dobavitelj</w:t>
      </w:r>
      <w:r w:rsidRPr="0072687F">
        <w:rPr>
          <w:lang w:eastAsia="en-US"/>
        </w:rPr>
        <w:t xml:space="preserve"> ustrezno ne nadomesti ali zamenja tega podizvajalca v roku 30 dni od seznanitve s kršitvijo.</w:t>
      </w:r>
    </w:p>
    <w:p w14:paraId="72B0D44C" w14:textId="77777777" w:rsidR="00863197" w:rsidRPr="0072687F" w:rsidRDefault="00863197" w:rsidP="00863197">
      <w:pPr>
        <w:ind w:right="7"/>
        <w:rPr>
          <w:b/>
          <w:bCs/>
          <w:lang w:eastAsia="en-US"/>
        </w:rPr>
      </w:pPr>
    </w:p>
    <w:p w14:paraId="04CD517D" w14:textId="36AB89EA" w:rsidR="00863197" w:rsidRPr="0072687F" w:rsidRDefault="00863197" w:rsidP="00863197">
      <w:pPr>
        <w:ind w:right="6"/>
        <w:rPr>
          <w:b/>
          <w:bCs/>
          <w:lang w:eastAsia="en-US"/>
        </w:rPr>
      </w:pPr>
      <w:r w:rsidRPr="0072687F">
        <w:rPr>
          <w:color w:val="000000"/>
          <w:shd w:val="clear" w:color="auto" w:fill="FFFFFF"/>
        </w:rPr>
        <w:t xml:space="preserve">Ne glede na prejšnja odstavka se </w:t>
      </w:r>
      <w:r w:rsidR="00304287" w:rsidRPr="0072687F">
        <w:rPr>
          <w:color w:val="000000"/>
          <w:shd w:val="clear" w:color="auto" w:fill="FFFFFF"/>
        </w:rPr>
        <w:t>okvirni sporazum</w:t>
      </w:r>
      <w:r w:rsidRPr="0072687F">
        <w:rPr>
          <w:color w:val="000000"/>
          <w:shd w:val="clear" w:color="auto" w:fill="FFFFFF"/>
        </w:rPr>
        <w:t xml:space="preserve"> ne razveže, če bi razveza </w:t>
      </w:r>
      <w:r w:rsidR="00304287" w:rsidRPr="0072687F">
        <w:rPr>
          <w:color w:val="000000"/>
          <w:shd w:val="clear" w:color="auto" w:fill="FFFFFF"/>
        </w:rPr>
        <w:t>okvirnega sporazuma</w:t>
      </w:r>
      <w:r w:rsidRPr="0072687F">
        <w:rPr>
          <w:color w:val="000000"/>
          <w:shd w:val="clear" w:color="auto" w:fill="FFFFFF"/>
        </w:rPr>
        <w:t xml:space="preserve"> naročniku povzročila nesorazmerne stroške ali bistvene težave pri nemoteni izvedbi projekta ali nesorazmerno časovno zamudo in pod pogojem, da naročnik </w:t>
      </w:r>
      <w:r w:rsidR="00815ADB" w:rsidRPr="0072687F">
        <w:rPr>
          <w:color w:val="000000"/>
          <w:shd w:val="clear" w:color="auto" w:fill="FFFFFF"/>
        </w:rPr>
        <w:t>dobavitelja</w:t>
      </w:r>
      <w:r w:rsidRPr="0072687F">
        <w:rPr>
          <w:color w:val="000000"/>
          <w:shd w:val="clear" w:color="auto" w:fill="FFFFFF"/>
        </w:rPr>
        <w:t xml:space="preserve"> najkasneje v 20. dneh od seznanitve s kršitvijo obvesti, da se </w:t>
      </w:r>
      <w:r w:rsidR="00304287" w:rsidRPr="0072687F">
        <w:rPr>
          <w:color w:val="000000"/>
          <w:shd w:val="clear" w:color="auto" w:fill="FFFFFF"/>
        </w:rPr>
        <w:t>okvirni sporazum</w:t>
      </w:r>
      <w:r w:rsidRPr="0072687F">
        <w:rPr>
          <w:color w:val="000000"/>
          <w:shd w:val="clear" w:color="auto" w:fill="FFFFFF"/>
        </w:rPr>
        <w:t xml:space="preserve"> ne razveže.</w:t>
      </w:r>
    </w:p>
    <w:p w14:paraId="56A47AD5" w14:textId="77777777" w:rsidR="00A05649" w:rsidRPr="0072687F" w:rsidRDefault="00A05649" w:rsidP="00863197"/>
    <w:p w14:paraId="66FB3BA3" w14:textId="77777777" w:rsidR="00863197" w:rsidRPr="0072687F" w:rsidRDefault="00863197" w:rsidP="00863197">
      <w:pPr>
        <w:rPr>
          <w:b/>
        </w:rPr>
      </w:pPr>
      <w:r w:rsidRPr="0072687F">
        <w:rPr>
          <w:b/>
        </w:rPr>
        <w:t>REŠEVANJE SPOROV</w:t>
      </w:r>
    </w:p>
    <w:p w14:paraId="5EDC5BC0" w14:textId="77777777" w:rsidR="00863197" w:rsidRPr="0072687F" w:rsidRDefault="00863197" w:rsidP="00863197">
      <w:pPr>
        <w:numPr>
          <w:ilvl w:val="0"/>
          <w:numId w:val="4"/>
        </w:numPr>
        <w:jc w:val="center"/>
      </w:pPr>
      <w:r w:rsidRPr="0072687F">
        <w:t>člen</w:t>
      </w:r>
    </w:p>
    <w:p w14:paraId="46B8C5D1" w14:textId="77777777" w:rsidR="00863197" w:rsidRPr="0072687F" w:rsidRDefault="00863197" w:rsidP="00863197"/>
    <w:p w14:paraId="3989C070" w14:textId="77777777" w:rsidR="00863197" w:rsidRPr="0072687F" w:rsidRDefault="00863197" w:rsidP="00863197">
      <w:r w:rsidRPr="0072687F">
        <w:t>Pogodbene stranke so sporazumne, da bodo morebitna nesoglasja oziroma spore reševali predvsem sporazumno, če v tem ne bi uspele, pa bo v sporih odločilo pristojno sodišče glede na sedež naročnika.</w:t>
      </w:r>
    </w:p>
    <w:p w14:paraId="74A85689" w14:textId="2C19EFEC" w:rsidR="00863197" w:rsidRDefault="00863197" w:rsidP="00863197"/>
    <w:p w14:paraId="7A15F79D" w14:textId="499EE50B" w:rsidR="00EE555B" w:rsidRDefault="00EE555B" w:rsidP="00863197"/>
    <w:p w14:paraId="6FC5A73E" w14:textId="77777777" w:rsidR="00EE555B" w:rsidRPr="0072687F" w:rsidRDefault="00EE555B" w:rsidP="00863197"/>
    <w:p w14:paraId="790CBB67" w14:textId="01DC9FE8" w:rsidR="00863197" w:rsidRPr="0072687F" w:rsidRDefault="00863197" w:rsidP="00863197">
      <w:pPr>
        <w:rPr>
          <w:b/>
        </w:rPr>
      </w:pPr>
      <w:r w:rsidRPr="0072687F">
        <w:rPr>
          <w:b/>
        </w:rPr>
        <w:lastRenderedPageBreak/>
        <w:t>KONČE DOLOČBE</w:t>
      </w:r>
    </w:p>
    <w:p w14:paraId="24093F9D" w14:textId="77777777" w:rsidR="00863197" w:rsidRPr="0072687F" w:rsidRDefault="00863197" w:rsidP="00863197">
      <w:pPr>
        <w:numPr>
          <w:ilvl w:val="0"/>
          <w:numId w:val="4"/>
        </w:numPr>
        <w:jc w:val="center"/>
      </w:pPr>
      <w:r w:rsidRPr="0072687F">
        <w:t>člen</w:t>
      </w:r>
    </w:p>
    <w:p w14:paraId="11DA289A" w14:textId="77777777" w:rsidR="00863197" w:rsidRPr="0072687F" w:rsidRDefault="00863197" w:rsidP="00863197"/>
    <w:p w14:paraId="7954691E" w14:textId="22432371" w:rsidR="00863197" w:rsidRPr="0072687F" w:rsidRDefault="00863197" w:rsidP="00863197">
      <w:pPr>
        <w:rPr>
          <w:color w:val="FF0000"/>
        </w:rPr>
      </w:pPr>
      <w:r w:rsidRPr="0072687F">
        <w:t xml:space="preserve">Naročnik lahko odpove </w:t>
      </w:r>
      <w:r w:rsidR="00304287" w:rsidRPr="0072687F">
        <w:t>okvirni sporazum</w:t>
      </w:r>
      <w:r w:rsidRPr="0072687F">
        <w:t>. Odpovedni rok je 1 (en) mesec. Odpoved mora biti pisna.</w:t>
      </w:r>
      <w:r w:rsidRPr="0072687F">
        <w:rPr>
          <w:color w:val="FF0000"/>
        </w:rPr>
        <w:t xml:space="preserve"> </w:t>
      </w:r>
    </w:p>
    <w:p w14:paraId="3651A78C" w14:textId="77777777" w:rsidR="00863197" w:rsidRPr="0072687F" w:rsidRDefault="00863197" w:rsidP="00863197">
      <w:pPr>
        <w:rPr>
          <w:lang w:eastAsia="en-US"/>
        </w:rPr>
      </w:pPr>
    </w:p>
    <w:p w14:paraId="7595853D" w14:textId="58F3BC72" w:rsidR="00863197" w:rsidRPr="0072687F" w:rsidRDefault="00863197" w:rsidP="00863197">
      <w:pPr>
        <w:rPr>
          <w:lang w:eastAsia="en-US"/>
        </w:rPr>
      </w:pPr>
      <w:r w:rsidRPr="0072687F">
        <w:rPr>
          <w:lang w:eastAsia="en-US"/>
        </w:rPr>
        <w:t xml:space="preserve">Vsaka od pogodbenih strank lahko s pisnim obvestilom odstopi od </w:t>
      </w:r>
      <w:r w:rsidR="00304287" w:rsidRPr="0072687F">
        <w:rPr>
          <w:lang w:eastAsia="en-US"/>
        </w:rPr>
        <w:t>okvirnega sporazuma</w:t>
      </w:r>
      <w:r w:rsidRPr="0072687F">
        <w:rPr>
          <w:lang w:eastAsia="en-US"/>
        </w:rPr>
        <w:t xml:space="preserve"> s takojšnim učinkom v primeru kršitve bistvenih določil </w:t>
      </w:r>
      <w:r w:rsidR="00304287" w:rsidRPr="0072687F">
        <w:rPr>
          <w:lang w:eastAsia="en-US"/>
        </w:rPr>
        <w:t>okvirnega sporazuma ali pogodbe za nakup MR aparata</w:t>
      </w:r>
      <w:r w:rsidRPr="0072687F">
        <w:rPr>
          <w:lang w:eastAsia="en-US"/>
        </w:rPr>
        <w:t xml:space="preserve"> ali če iz ravnanja nasprotne stranke ali iz okoliščin izhaja, da svojih obveznosti ne bo ali ne bo mogla izpolniti. Odstopna izjava mora biti poslana nasprotni stranki pisno s priporočeno pošiljko. V primeru prenehanja </w:t>
      </w:r>
      <w:r w:rsidR="00304287" w:rsidRPr="0072687F">
        <w:rPr>
          <w:lang w:eastAsia="en-US"/>
        </w:rPr>
        <w:t>okvirnega sporazuma ali pogodbe za nakup MR aparata</w:t>
      </w:r>
      <w:r w:rsidRPr="0072687F">
        <w:rPr>
          <w:lang w:eastAsia="en-US"/>
        </w:rPr>
        <w:t xml:space="preserve">, ne glede na razlog, se že opravljene dobave ali delne dobave obračunajo in plačajo v skladu s </w:t>
      </w:r>
      <w:r w:rsidR="00304287" w:rsidRPr="0072687F">
        <w:rPr>
          <w:lang w:eastAsia="en-US"/>
        </w:rPr>
        <w:t xml:space="preserve">sklenjeno </w:t>
      </w:r>
      <w:r w:rsidRPr="0072687F">
        <w:rPr>
          <w:lang w:eastAsia="en-US"/>
        </w:rPr>
        <w:t>pogodbo</w:t>
      </w:r>
      <w:r w:rsidR="00304287" w:rsidRPr="0072687F">
        <w:rPr>
          <w:lang w:eastAsia="en-US"/>
        </w:rPr>
        <w:t xml:space="preserve"> za nakup MR aparata</w:t>
      </w:r>
      <w:r w:rsidRPr="0072687F">
        <w:rPr>
          <w:lang w:eastAsia="en-US"/>
        </w:rPr>
        <w:t>.</w:t>
      </w:r>
    </w:p>
    <w:p w14:paraId="04257E22" w14:textId="77777777" w:rsidR="00863197" w:rsidRPr="0072687F" w:rsidRDefault="00863197" w:rsidP="00863197"/>
    <w:p w14:paraId="2D649354" w14:textId="51AB552D" w:rsidR="00863197" w:rsidRPr="0072687F" w:rsidRDefault="00863197" w:rsidP="00863197">
      <w:r w:rsidRPr="0072687F">
        <w:t xml:space="preserve">Pri izvajanju določil iz </w:t>
      </w:r>
      <w:r w:rsidR="00304287" w:rsidRPr="0072687F">
        <w:t xml:space="preserve">okvirnega sporazuma in </w:t>
      </w:r>
      <w:r w:rsidRPr="0072687F">
        <w:t>pogodbe</w:t>
      </w:r>
      <w:r w:rsidR="00304287" w:rsidRPr="0072687F">
        <w:t xml:space="preserve"> za nakup MR aparatov</w:t>
      </w:r>
      <w:r w:rsidRPr="0072687F">
        <w:t xml:space="preserve"> in izpolnjevanju medsebojnih obveznosti, ki so opredeljene v te</w:t>
      </w:r>
      <w:r w:rsidR="00304287" w:rsidRPr="0072687F">
        <w:t xml:space="preserve">m okvirnem sporazumi in </w:t>
      </w:r>
      <w:r w:rsidRPr="0072687F">
        <w:t>pogodbi</w:t>
      </w:r>
      <w:r w:rsidR="00304287" w:rsidRPr="0072687F">
        <w:t xml:space="preserve"> za nakup MR aparatov</w:t>
      </w:r>
      <w:r w:rsidRPr="0072687F">
        <w:t>,  veljajo določila Obligacijskega zakonika in drugih predpisov, ki urejajo to področje.</w:t>
      </w:r>
    </w:p>
    <w:p w14:paraId="0674C11B" w14:textId="77777777" w:rsidR="00863197" w:rsidRPr="0072687F" w:rsidRDefault="00863197" w:rsidP="00863197"/>
    <w:p w14:paraId="4820D624" w14:textId="19AB991B" w:rsidR="00863197" w:rsidRPr="0072687F" w:rsidRDefault="00863197" w:rsidP="00863197">
      <w:r w:rsidRPr="0072687F">
        <w:t xml:space="preserve">V primeru razveze </w:t>
      </w:r>
      <w:r w:rsidR="00304287" w:rsidRPr="0072687F">
        <w:t>okvirnega sporazuma ali pogodbe za nakup MR aparatov</w:t>
      </w:r>
      <w:r w:rsidRPr="0072687F">
        <w:t xml:space="preserve"> je dolžna stranka, na strani katere so nastali razlogi za razvezo, povrniti drugi stranki vso škodo, ki bi ji nastala zaradi razveze.</w:t>
      </w:r>
    </w:p>
    <w:p w14:paraId="2EC3F8CC" w14:textId="77777777" w:rsidR="00863197" w:rsidRPr="0072687F" w:rsidRDefault="00863197" w:rsidP="00863197"/>
    <w:p w14:paraId="2F2C7C28" w14:textId="7F85DF5B" w:rsidR="00863197" w:rsidRPr="0072687F" w:rsidRDefault="00863197" w:rsidP="00863197">
      <w:r w:rsidRPr="0072687F">
        <w:t>Kakršne koli spremembe te</w:t>
      </w:r>
      <w:r w:rsidR="00304287" w:rsidRPr="0072687F">
        <w:t>ga</w:t>
      </w:r>
      <w:r w:rsidRPr="0072687F">
        <w:t xml:space="preserve"> </w:t>
      </w:r>
      <w:r w:rsidR="00304287" w:rsidRPr="0072687F">
        <w:t>okvirnega sporazuma in pogodbe za nakup MR aparatov</w:t>
      </w:r>
      <w:r w:rsidRPr="0072687F">
        <w:t xml:space="preserve"> so možne le v pisni obliki in ob soglasju vseh pogodbenih strank</w:t>
      </w:r>
      <w:r w:rsidR="00304287" w:rsidRPr="0072687F">
        <w:t>, ob omejitvah, ki izhajajo iz 95. člena ZJN-3</w:t>
      </w:r>
      <w:r w:rsidRPr="0072687F">
        <w:t>.</w:t>
      </w:r>
    </w:p>
    <w:p w14:paraId="58A3E066" w14:textId="77777777" w:rsidR="00863197" w:rsidRPr="0072687F" w:rsidRDefault="00863197" w:rsidP="00863197"/>
    <w:p w14:paraId="1B4B4EB6" w14:textId="7D8ADDF6" w:rsidR="00863197" w:rsidRPr="0072687F" w:rsidRDefault="00863197" w:rsidP="00863197">
      <w:pPr>
        <w:rPr>
          <w:b/>
        </w:rPr>
      </w:pPr>
      <w:r w:rsidRPr="0072687F">
        <w:rPr>
          <w:b/>
        </w:rPr>
        <w:t xml:space="preserve">VELJAVNOST </w:t>
      </w:r>
      <w:r w:rsidR="00395EB0" w:rsidRPr="0072687F">
        <w:rPr>
          <w:b/>
        </w:rPr>
        <w:t>OKVIRNEGA SPORAZUMA</w:t>
      </w:r>
    </w:p>
    <w:p w14:paraId="23324AEA" w14:textId="77777777" w:rsidR="00863197" w:rsidRPr="0072687F" w:rsidRDefault="00863197" w:rsidP="00863197">
      <w:pPr>
        <w:numPr>
          <w:ilvl w:val="0"/>
          <w:numId w:val="4"/>
        </w:numPr>
        <w:jc w:val="center"/>
      </w:pPr>
      <w:r w:rsidRPr="0072687F">
        <w:t>člen</w:t>
      </w:r>
    </w:p>
    <w:p w14:paraId="5B70BD56" w14:textId="77777777" w:rsidR="00863197" w:rsidRPr="0072687F" w:rsidRDefault="00863197" w:rsidP="00863197"/>
    <w:p w14:paraId="0F1C6D47" w14:textId="5A0B45B8" w:rsidR="00863197" w:rsidRPr="0072687F" w:rsidRDefault="00304287" w:rsidP="00863197">
      <w:r w:rsidRPr="0072687F">
        <w:t>Okvirni sporazum</w:t>
      </w:r>
      <w:r w:rsidR="00863197" w:rsidRPr="0072687F">
        <w:t xml:space="preserve"> stopi v veljavo z dnem, ko </w:t>
      </w:r>
      <w:r w:rsidRPr="0072687F">
        <w:t>ga</w:t>
      </w:r>
      <w:r w:rsidR="00863197" w:rsidRPr="0072687F">
        <w:t xml:space="preserve"> podpiše</w:t>
      </w:r>
      <w:r w:rsidRPr="0072687F">
        <w:t>ta</w:t>
      </w:r>
      <w:r w:rsidR="00863197" w:rsidRPr="0072687F">
        <w:t xml:space="preserve"> </w:t>
      </w:r>
      <w:r w:rsidRPr="0072687F">
        <w:t>obe</w:t>
      </w:r>
      <w:r w:rsidR="00863197" w:rsidRPr="0072687F">
        <w:t xml:space="preserve"> strank</w:t>
      </w:r>
      <w:r w:rsidRPr="0072687F">
        <w:t>i</w:t>
      </w:r>
      <w:r w:rsidR="00395EB0" w:rsidRPr="0072687F">
        <w:t>.</w:t>
      </w:r>
    </w:p>
    <w:p w14:paraId="5098F8E3" w14:textId="77777777" w:rsidR="00863197" w:rsidRPr="0072687F" w:rsidRDefault="00863197" w:rsidP="00863197"/>
    <w:p w14:paraId="1790E9DE" w14:textId="593363FA" w:rsidR="00863197" w:rsidRPr="0072687F" w:rsidRDefault="00395EB0" w:rsidP="00863197">
      <w:r w:rsidRPr="0072687F">
        <w:t>Okvirni sporazum</w:t>
      </w:r>
      <w:r w:rsidR="00863197" w:rsidRPr="0072687F">
        <w:t xml:space="preserve"> solidarno zavezuje vsakokratne pravne naslednike</w:t>
      </w:r>
      <w:r w:rsidRPr="0072687F">
        <w:t xml:space="preserve"> strank okvirnega sporazuma</w:t>
      </w:r>
      <w:r w:rsidR="00863197" w:rsidRPr="0072687F">
        <w:t xml:space="preserve"> tudi v primeru organizacijskih oziroma statusno – lastninskih sprememb.</w:t>
      </w:r>
    </w:p>
    <w:p w14:paraId="2D68B57A" w14:textId="77777777" w:rsidR="00863197" w:rsidRPr="0072687F" w:rsidRDefault="00863197" w:rsidP="00863197"/>
    <w:p w14:paraId="2506DC45" w14:textId="12302545" w:rsidR="00863197" w:rsidRPr="0072687F" w:rsidRDefault="00863197" w:rsidP="00863197">
      <w:r w:rsidRPr="0072687F">
        <w:t xml:space="preserve">Sestavna dela </w:t>
      </w:r>
      <w:r w:rsidR="00395EB0" w:rsidRPr="0072687F">
        <w:t>okvirnega sporazuma</w:t>
      </w:r>
      <w:r w:rsidRPr="0072687F">
        <w:t xml:space="preserve"> sta:</w:t>
      </w:r>
    </w:p>
    <w:p w14:paraId="133CF978" w14:textId="77777777" w:rsidR="00863197" w:rsidRPr="0072687F" w:rsidRDefault="00863197">
      <w:pPr>
        <w:numPr>
          <w:ilvl w:val="0"/>
          <w:numId w:val="30"/>
        </w:numPr>
      </w:pPr>
      <w:r w:rsidRPr="0072687F">
        <w:t>dokumentacija javnega naročila,</w:t>
      </w:r>
    </w:p>
    <w:p w14:paraId="253B1F20" w14:textId="3DDF468F" w:rsidR="00863197" w:rsidRPr="0072687F" w:rsidRDefault="00863197">
      <w:pPr>
        <w:numPr>
          <w:ilvl w:val="0"/>
          <w:numId w:val="30"/>
        </w:numPr>
      </w:pPr>
      <w:r w:rsidRPr="0072687F">
        <w:t xml:space="preserve">ponudbena dokumentacija </w:t>
      </w:r>
      <w:r w:rsidR="00395EB0" w:rsidRPr="0072687F">
        <w:t>dobavitelja</w:t>
      </w:r>
      <w:r w:rsidRPr="0072687F">
        <w:t>.</w:t>
      </w:r>
    </w:p>
    <w:p w14:paraId="0614DF2A" w14:textId="77777777" w:rsidR="002271E1" w:rsidRPr="0072687F" w:rsidRDefault="002271E1" w:rsidP="00863197"/>
    <w:p w14:paraId="5444C9E6" w14:textId="601D36C1" w:rsidR="002271E1" w:rsidRDefault="00395EB0" w:rsidP="00863197">
      <w:r w:rsidRPr="0072687F">
        <w:t>Okvirni sporazum</w:t>
      </w:r>
      <w:r w:rsidR="00863197" w:rsidRPr="0072687F">
        <w:t xml:space="preserve"> je sestavljena v </w:t>
      </w:r>
      <w:r w:rsidRPr="0072687F">
        <w:t>štirih</w:t>
      </w:r>
      <w:r w:rsidR="00863197" w:rsidRPr="0072687F">
        <w:t xml:space="preserve"> (</w:t>
      </w:r>
      <w:r w:rsidRPr="0072687F">
        <w:t>4</w:t>
      </w:r>
      <w:r w:rsidR="00863197" w:rsidRPr="0072687F">
        <w:t>) izvodih, od katerih prejme vsaka stranka dva (2) izvoda.</w:t>
      </w:r>
    </w:p>
    <w:p w14:paraId="5BCA7449" w14:textId="77777777" w:rsidR="00DA2B1B" w:rsidRPr="0072687F" w:rsidRDefault="00DA2B1B" w:rsidP="00863197"/>
    <w:tbl>
      <w:tblPr>
        <w:tblW w:w="10172" w:type="dxa"/>
        <w:tblInd w:w="-214" w:type="dxa"/>
        <w:tblLayout w:type="fixed"/>
        <w:tblCellMar>
          <w:left w:w="70" w:type="dxa"/>
          <w:right w:w="70" w:type="dxa"/>
        </w:tblCellMar>
        <w:tblLook w:val="0000" w:firstRow="0" w:lastRow="0" w:firstColumn="0" w:lastColumn="0" w:noHBand="0" w:noVBand="0"/>
      </w:tblPr>
      <w:tblGrid>
        <w:gridCol w:w="3391"/>
        <w:gridCol w:w="3532"/>
        <w:gridCol w:w="3249"/>
      </w:tblGrid>
      <w:tr w:rsidR="00430F36" w:rsidRPr="0072687F" w14:paraId="30F02067" w14:textId="77777777" w:rsidTr="004E44AA">
        <w:trPr>
          <w:cantSplit/>
          <w:trHeight w:val="254"/>
        </w:trPr>
        <w:tc>
          <w:tcPr>
            <w:tcW w:w="3391" w:type="dxa"/>
          </w:tcPr>
          <w:p w14:paraId="181420E6" w14:textId="75D453B6" w:rsidR="00430F36" w:rsidRPr="0072687F" w:rsidRDefault="00430F36" w:rsidP="00430F36">
            <w:pPr>
              <w:rPr>
                <w:lang w:eastAsia="en-US"/>
              </w:rPr>
            </w:pPr>
            <w:r w:rsidRPr="0072687F">
              <w:t xml:space="preserve">št.: </w:t>
            </w:r>
          </w:p>
        </w:tc>
        <w:tc>
          <w:tcPr>
            <w:tcW w:w="3532" w:type="dxa"/>
          </w:tcPr>
          <w:p w14:paraId="573EE388" w14:textId="442DBCFB" w:rsidR="00430F36" w:rsidRPr="0072687F" w:rsidRDefault="00430F36" w:rsidP="00430F36">
            <w:pPr>
              <w:rPr>
                <w:lang w:eastAsia="en-US"/>
              </w:rPr>
            </w:pPr>
          </w:p>
        </w:tc>
        <w:tc>
          <w:tcPr>
            <w:tcW w:w="3249" w:type="dxa"/>
          </w:tcPr>
          <w:p w14:paraId="22ABB94A" w14:textId="77777777" w:rsidR="00430F36" w:rsidRPr="0072687F" w:rsidRDefault="00430F36" w:rsidP="00430F36">
            <w:pPr>
              <w:rPr>
                <w:lang w:eastAsia="en-US"/>
              </w:rPr>
            </w:pPr>
            <w:r w:rsidRPr="0072687F">
              <w:rPr>
                <w:lang w:eastAsia="en-US"/>
              </w:rPr>
              <w:t>št.:</w:t>
            </w:r>
          </w:p>
        </w:tc>
      </w:tr>
      <w:tr w:rsidR="00430F36" w:rsidRPr="0072687F" w14:paraId="256E670B" w14:textId="77777777" w:rsidTr="004E44AA">
        <w:trPr>
          <w:cantSplit/>
          <w:trHeight w:val="254"/>
        </w:trPr>
        <w:tc>
          <w:tcPr>
            <w:tcW w:w="3391" w:type="dxa"/>
          </w:tcPr>
          <w:p w14:paraId="0717E511" w14:textId="77777777" w:rsidR="00430F36" w:rsidRPr="0072687F" w:rsidRDefault="00430F36" w:rsidP="00430F36">
            <w:pPr>
              <w:rPr>
                <w:lang w:eastAsia="en-US"/>
              </w:rPr>
            </w:pPr>
          </w:p>
          <w:p w14:paraId="3ABB61E4" w14:textId="77777777" w:rsidR="00430F36" w:rsidRPr="0072687F" w:rsidRDefault="00430F36" w:rsidP="00430F36">
            <w:pPr>
              <w:rPr>
                <w:lang w:eastAsia="en-US"/>
              </w:rPr>
            </w:pPr>
            <w:r w:rsidRPr="0072687F">
              <w:rPr>
                <w:lang w:eastAsia="en-US"/>
              </w:rPr>
              <w:t>Ljubljana, dne __________</w:t>
            </w:r>
          </w:p>
        </w:tc>
        <w:tc>
          <w:tcPr>
            <w:tcW w:w="3532" w:type="dxa"/>
          </w:tcPr>
          <w:p w14:paraId="4894CE89" w14:textId="29B7D156" w:rsidR="00430F36" w:rsidRPr="0072687F" w:rsidRDefault="00430F36" w:rsidP="00430F36">
            <w:pPr>
              <w:rPr>
                <w:lang w:eastAsia="en-US"/>
              </w:rPr>
            </w:pPr>
          </w:p>
        </w:tc>
        <w:tc>
          <w:tcPr>
            <w:tcW w:w="3249" w:type="dxa"/>
          </w:tcPr>
          <w:p w14:paraId="0FC42EEC" w14:textId="77777777" w:rsidR="00430F36" w:rsidRPr="0072687F" w:rsidRDefault="00430F36" w:rsidP="00430F36">
            <w:pPr>
              <w:rPr>
                <w:lang w:eastAsia="en-US"/>
              </w:rPr>
            </w:pPr>
          </w:p>
          <w:p w14:paraId="7448BC58" w14:textId="77777777" w:rsidR="00430F36" w:rsidRPr="0072687F" w:rsidRDefault="00430F36" w:rsidP="00430F36">
            <w:pPr>
              <w:rPr>
                <w:lang w:eastAsia="en-US"/>
              </w:rPr>
            </w:pPr>
            <w:r w:rsidRPr="0072687F">
              <w:rPr>
                <w:lang w:eastAsia="en-US"/>
              </w:rPr>
              <w:t>____________, dne __________</w:t>
            </w:r>
          </w:p>
        </w:tc>
      </w:tr>
      <w:tr w:rsidR="00430F36" w:rsidRPr="0072687F" w14:paraId="10988ECE" w14:textId="77777777" w:rsidTr="004E44AA">
        <w:trPr>
          <w:cantSplit/>
          <w:trHeight w:val="519"/>
        </w:trPr>
        <w:tc>
          <w:tcPr>
            <w:tcW w:w="3391" w:type="dxa"/>
          </w:tcPr>
          <w:p w14:paraId="1773DA34" w14:textId="77777777" w:rsidR="00430F36" w:rsidRPr="0072687F" w:rsidRDefault="00430F36" w:rsidP="00430F36">
            <w:pPr>
              <w:rPr>
                <w:lang w:eastAsia="en-US"/>
              </w:rPr>
            </w:pPr>
          </w:p>
          <w:p w14:paraId="5286C220" w14:textId="77777777" w:rsidR="00430F36" w:rsidRPr="0072687F" w:rsidRDefault="00430F36" w:rsidP="00430F36">
            <w:pPr>
              <w:rPr>
                <w:lang w:eastAsia="en-US"/>
              </w:rPr>
            </w:pPr>
            <w:r w:rsidRPr="0072687F">
              <w:rPr>
                <w:lang w:eastAsia="en-US"/>
              </w:rPr>
              <w:t>Naročnik:</w:t>
            </w:r>
          </w:p>
          <w:p w14:paraId="16D2192C" w14:textId="77777777" w:rsidR="00430F36" w:rsidRPr="0072687F" w:rsidRDefault="00430F36" w:rsidP="00430F36">
            <w:pPr>
              <w:rPr>
                <w:lang w:eastAsia="en-US"/>
              </w:rPr>
            </w:pPr>
            <w:r w:rsidRPr="0072687F">
              <w:rPr>
                <w:lang w:eastAsia="en-US"/>
              </w:rPr>
              <w:t xml:space="preserve">URAD REPUBLIKE SLOVENIJE </w:t>
            </w:r>
          </w:p>
          <w:p w14:paraId="151C74C5" w14:textId="77777777" w:rsidR="00430F36" w:rsidRPr="0072687F" w:rsidRDefault="00430F36" w:rsidP="00430F36">
            <w:pPr>
              <w:rPr>
                <w:lang w:eastAsia="en-US"/>
              </w:rPr>
            </w:pPr>
            <w:r w:rsidRPr="0072687F">
              <w:rPr>
                <w:lang w:eastAsia="en-US"/>
              </w:rPr>
              <w:t xml:space="preserve">ZA NADZOR, KAKOVOST </w:t>
            </w:r>
          </w:p>
          <w:p w14:paraId="7FB85D7D" w14:textId="77777777" w:rsidR="00430F36" w:rsidRPr="0072687F" w:rsidRDefault="00430F36" w:rsidP="00430F36">
            <w:pPr>
              <w:rPr>
                <w:lang w:eastAsia="en-US"/>
              </w:rPr>
            </w:pPr>
            <w:r w:rsidRPr="0072687F">
              <w:rPr>
                <w:lang w:eastAsia="en-US"/>
              </w:rPr>
              <w:t>IN INVESTICIJE V ZDRAVSTVU</w:t>
            </w:r>
          </w:p>
          <w:p w14:paraId="5EE77FE4" w14:textId="77777777" w:rsidR="00430F36" w:rsidRPr="0072687F" w:rsidRDefault="00430F36" w:rsidP="00430F36">
            <w:pPr>
              <w:rPr>
                <w:lang w:eastAsia="en-US"/>
              </w:rPr>
            </w:pPr>
            <w:r w:rsidRPr="0072687F">
              <w:rPr>
                <w:lang w:eastAsia="en-US"/>
              </w:rPr>
              <w:t>_____________________</w:t>
            </w:r>
          </w:p>
          <w:p w14:paraId="722234DA" w14:textId="77777777" w:rsidR="00430F36" w:rsidRPr="0072687F" w:rsidRDefault="00430F36" w:rsidP="00430F36">
            <w:pPr>
              <w:rPr>
                <w:lang w:eastAsia="en-US"/>
              </w:rPr>
            </w:pPr>
            <w:r w:rsidRPr="0072687F">
              <w:rPr>
                <w:lang w:eastAsia="en-US"/>
              </w:rPr>
              <w:t>_____________________</w:t>
            </w:r>
          </w:p>
          <w:p w14:paraId="25528609" w14:textId="77777777" w:rsidR="00430F36" w:rsidRPr="0072687F" w:rsidRDefault="00430F36" w:rsidP="00430F36">
            <w:pPr>
              <w:rPr>
                <w:lang w:eastAsia="en-US"/>
              </w:rPr>
            </w:pPr>
          </w:p>
        </w:tc>
        <w:tc>
          <w:tcPr>
            <w:tcW w:w="3532" w:type="dxa"/>
          </w:tcPr>
          <w:p w14:paraId="250E9BB7" w14:textId="77777777" w:rsidR="00430F36" w:rsidRPr="0072687F" w:rsidRDefault="00430F36" w:rsidP="00430F36">
            <w:pPr>
              <w:rPr>
                <w:lang w:eastAsia="en-US"/>
              </w:rPr>
            </w:pPr>
          </w:p>
        </w:tc>
        <w:tc>
          <w:tcPr>
            <w:tcW w:w="3249" w:type="dxa"/>
          </w:tcPr>
          <w:p w14:paraId="3C787BB2" w14:textId="77777777" w:rsidR="00430F36" w:rsidRPr="0072687F" w:rsidRDefault="00430F36" w:rsidP="00430F36">
            <w:pPr>
              <w:rPr>
                <w:lang w:eastAsia="en-US"/>
              </w:rPr>
            </w:pPr>
          </w:p>
          <w:p w14:paraId="752E28B0" w14:textId="06643A75" w:rsidR="00430F36" w:rsidRPr="0072687F" w:rsidRDefault="00395EB0" w:rsidP="00430F36">
            <w:pPr>
              <w:rPr>
                <w:lang w:eastAsia="en-US"/>
              </w:rPr>
            </w:pPr>
            <w:r w:rsidRPr="0072687F">
              <w:rPr>
                <w:lang w:eastAsia="en-US"/>
              </w:rPr>
              <w:t>Dobavitelj</w:t>
            </w:r>
            <w:r w:rsidR="00430F36" w:rsidRPr="0072687F">
              <w:rPr>
                <w:lang w:eastAsia="en-US"/>
              </w:rPr>
              <w:t>:</w:t>
            </w:r>
          </w:p>
          <w:p w14:paraId="06DBDDA7" w14:textId="77777777" w:rsidR="00430F36" w:rsidRPr="0072687F" w:rsidRDefault="00430F36" w:rsidP="00430F36">
            <w:pPr>
              <w:rPr>
                <w:lang w:eastAsia="en-US"/>
              </w:rPr>
            </w:pPr>
            <w:r w:rsidRPr="0072687F">
              <w:rPr>
                <w:lang w:eastAsia="en-US"/>
              </w:rPr>
              <w:t>_____________________</w:t>
            </w:r>
          </w:p>
          <w:p w14:paraId="3BD310EE" w14:textId="77777777" w:rsidR="00430F36" w:rsidRPr="0072687F" w:rsidRDefault="00430F36" w:rsidP="00430F36">
            <w:pPr>
              <w:rPr>
                <w:lang w:eastAsia="en-US"/>
              </w:rPr>
            </w:pPr>
            <w:r w:rsidRPr="0072687F">
              <w:rPr>
                <w:lang w:eastAsia="en-US"/>
              </w:rPr>
              <w:t>_____________________</w:t>
            </w:r>
          </w:p>
          <w:p w14:paraId="2B3D5C52" w14:textId="77777777" w:rsidR="00430F36" w:rsidRPr="0072687F" w:rsidRDefault="00430F36" w:rsidP="00430F36">
            <w:pPr>
              <w:rPr>
                <w:lang w:eastAsia="en-US"/>
              </w:rPr>
            </w:pPr>
            <w:r w:rsidRPr="0072687F">
              <w:rPr>
                <w:lang w:eastAsia="en-US"/>
              </w:rPr>
              <w:t>_____________________</w:t>
            </w:r>
          </w:p>
          <w:p w14:paraId="6C0B71CE" w14:textId="77777777" w:rsidR="00430F36" w:rsidRPr="0072687F" w:rsidRDefault="00430F36" w:rsidP="00430F36">
            <w:pPr>
              <w:rPr>
                <w:lang w:eastAsia="en-US"/>
              </w:rPr>
            </w:pPr>
            <w:r w:rsidRPr="0072687F">
              <w:rPr>
                <w:lang w:eastAsia="en-US"/>
              </w:rPr>
              <w:t>_____________________</w:t>
            </w:r>
          </w:p>
          <w:p w14:paraId="0E19D8A3" w14:textId="77777777" w:rsidR="00430F36" w:rsidRPr="0072687F" w:rsidRDefault="00430F36" w:rsidP="00430F36">
            <w:pPr>
              <w:rPr>
                <w:lang w:eastAsia="en-US"/>
              </w:rPr>
            </w:pPr>
          </w:p>
        </w:tc>
      </w:tr>
    </w:tbl>
    <w:p w14:paraId="5788A82B" w14:textId="670700DF" w:rsidR="00BD534C" w:rsidRPr="0072687F" w:rsidRDefault="00BD534C" w:rsidP="00D37134"/>
    <w:p w14:paraId="664D11D9" w14:textId="67BFD9A8" w:rsidR="00DC4405" w:rsidRPr="0072687F" w:rsidRDefault="00DC4405">
      <w:pPr>
        <w:spacing w:line="240" w:lineRule="auto"/>
        <w:jc w:val="left"/>
      </w:pPr>
      <w:r w:rsidRPr="0072687F">
        <w:br w:type="page"/>
      </w:r>
    </w:p>
    <w:p w14:paraId="2170155E" w14:textId="44752B9A" w:rsidR="00DC4405" w:rsidRPr="0072687F" w:rsidRDefault="00DC4405" w:rsidP="00DC4405">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340" w:name="_Toc131756887"/>
      <w:r w:rsidRPr="0072687F">
        <w:rPr>
          <w:b/>
          <w:bCs/>
          <w:iCs/>
          <w:sz w:val="24"/>
          <w:szCs w:val="24"/>
        </w:rPr>
        <w:lastRenderedPageBreak/>
        <w:t xml:space="preserve">OSNUTEK </w:t>
      </w:r>
      <w:r w:rsidR="00815ADB" w:rsidRPr="0072687F">
        <w:rPr>
          <w:b/>
          <w:bCs/>
          <w:iCs/>
          <w:sz w:val="24"/>
          <w:szCs w:val="24"/>
        </w:rPr>
        <w:t>POGODBE ZA NAKUP MR APARATOV</w:t>
      </w:r>
      <w:bookmarkEnd w:id="340"/>
    </w:p>
    <w:p w14:paraId="63F08C0A" w14:textId="77777777" w:rsidR="00DC4405" w:rsidRPr="0072687F" w:rsidRDefault="00DC4405" w:rsidP="00DC4405">
      <w:r w:rsidRPr="0072687F">
        <w:t>(Ponudnik mora izpolniti sivo označena polja in podpisati pogodbo, s čimer potrjuje, da se strinja z vsebino osnutka pogodbe.)</w:t>
      </w:r>
    </w:p>
    <w:p w14:paraId="1E39541F" w14:textId="77777777" w:rsidR="00DC4405" w:rsidRPr="0072687F" w:rsidRDefault="00DC4405" w:rsidP="00DC4405"/>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DC4405" w:rsidRPr="0072687F" w14:paraId="0F83453E" w14:textId="77777777" w:rsidTr="00460E93">
        <w:trPr>
          <w:gridAfter w:val="1"/>
          <w:wAfter w:w="7" w:type="dxa"/>
        </w:trPr>
        <w:tc>
          <w:tcPr>
            <w:tcW w:w="2687" w:type="dxa"/>
          </w:tcPr>
          <w:p w14:paraId="185CDFBD" w14:textId="77777777" w:rsidR="00DC4405" w:rsidRPr="0072687F" w:rsidRDefault="00DC4405" w:rsidP="00460E93">
            <w:pPr>
              <w:rPr>
                <w:b/>
              </w:rPr>
            </w:pPr>
            <w:r w:rsidRPr="0072687F">
              <w:rPr>
                <w:b/>
              </w:rPr>
              <w:t xml:space="preserve">NAROČNIK: </w:t>
            </w:r>
          </w:p>
          <w:p w14:paraId="3E000B29" w14:textId="77777777" w:rsidR="00DC4405" w:rsidRPr="0072687F" w:rsidRDefault="00DC4405" w:rsidP="00460E93">
            <w:pPr>
              <w:rPr>
                <w:b/>
              </w:rPr>
            </w:pPr>
          </w:p>
          <w:p w14:paraId="22B8F1E6" w14:textId="77777777" w:rsidR="00DC4405" w:rsidRPr="0072687F" w:rsidRDefault="00DC4405" w:rsidP="00460E93">
            <w:pPr>
              <w:rPr>
                <w:b/>
              </w:rPr>
            </w:pPr>
          </w:p>
          <w:p w14:paraId="2C24BB67" w14:textId="77777777" w:rsidR="00DC4405" w:rsidRPr="0072687F" w:rsidRDefault="00DC4405" w:rsidP="00460E93">
            <w:pPr>
              <w:rPr>
                <w:b/>
              </w:rPr>
            </w:pPr>
          </w:p>
          <w:p w14:paraId="183636C3" w14:textId="77777777" w:rsidR="00DC4405" w:rsidRPr="0072687F" w:rsidRDefault="00DC4405" w:rsidP="00460E93">
            <w:pPr>
              <w:rPr>
                <w:b/>
              </w:rPr>
            </w:pPr>
          </w:p>
          <w:p w14:paraId="72DF903B" w14:textId="77777777" w:rsidR="00DC4405" w:rsidRPr="0072687F" w:rsidRDefault="00DC4405" w:rsidP="00460E93">
            <w:pPr>
              <w:rPr>
                <w:b/>
              </w:rPr>
            </w:pPr>
          </w:p>
          <w:p w14:paraId="05AD2CE3" w14:textId="77777777" w:rsidR="00DC4405" w:rsidRPr="0072687F" w:rsidRDefault="00DC4405" w:rsidP="00460E93">
            <w:pPr>
              <w:rPr>
                <w:b/>
              </w:rPr>
            </w:pPr>
          </w:p>
          <w:p w14:paraId="5F9FA0E8" w14:textId="77777777" w:rsidR="00DC4405" w:rsidRPr="0072687F" w:rsidRDefault="00DC4405" w:rsidP="00460E93">
            <w:pPr>
              <w:rPr>
                <w:b/>
              </w:rPr>
            </w:pPr>
          </w:p>
          <w:p w14:paraId="09ECD713" w14:textId="77777777" w:rsidR="00DC4405" w:rsidRPr="0072687F" w:rsidRDefault="00DC4405" w:rsidP="00460E93">
            <w:r w:rsidRPr="0072687F">
              <w:t>in</w:t>
            </w:r>
          </w:p>
          <w:p w14:paraId="5E03B1DE" w14:textId="77777777" w:rsidR="00DC4405" w:rsidRPr="0072687F" w:rsidRDefault="00DC4405" w:rsidP="00460E93">
            <w:pPr>
              <w:rPr>
                <w:b/>
              </w:rPr>
            </w:pPr>
            <w:r w:rsidRPr="0072687F">
              <w:rPr>
                <w:b/>
              </w:rPr>
              <w:t>UPORABNIK:</w:t>
            </w:r>
          </w:p>
        </w:tc>
        <w:tc>
          <w:tcPr>
            <w:tcW w:w="6913" w:type="dxa"/>
          </w:tcPr>
          <w:p w14:paraId="4ECB73CE" w14:textId="77777777" w:rsidR="00DC4405" w:rsidRPr="0072687F" w:rsidRDefault="00DC4405" w:rsidP="00460E93">
            <w:pPr>
              <w:rPr>
                <w:b/>
              </w:rPr>
            </w:pPr>
            <w:r w:rsidRPr="0072687F">
              <w:rPr>
                <w:b/>
              </w:rPr>
              <w:t>REPUBLIKA SLOVENIJA, MINISTRSTVO ZA ZDRAVJE,</w:t>
            </w:r>
          </w:p>
          <w:p w14:paraId="6E267DB9" w14:textId="77777777" w:rsidR="00DC4405" w:rsidRPr="0072687F" w:rsidRDefault="00DC4405" w:rsidP="00460E93">
            <w:pPr>
              <w:rPr>
                <w:b/>
              </w:rPr>
            </w:pPr>
            <w:r w:rsidRPr="0072687F">
              <w:rPr>
                <w:b/>
              </w:rPr>
              <w:t>URAD REPUBLIKE SLOVENIJE ZA NADZOR, KAKOVOST</w:t>
            </w:r>
          </w:p>
          <w:p w14:paraId="55B224E2" w14:textId="77777777" w:rsidR="00DC4405" w:rsidRPr="0072687F" w:rsidRDefault="00DC4405" w:rsidP="00460E93">
            <w:pPr>
              <w:rPr>
                <w:b/>
              </w:rPr>
            </w:pPr>
            <w:r w:rsidRPr="0072687F">
              <w:rPr>
                <w:b/>
              </w:rPr>
              <w:t>IN INVESTICIJE V ZDRAVSTVU,</w:t>
            </w:r>
          </w:p>
          <w:p w14:paraId="2E3DC38D" w14:textId="77777777" w:rsidR="00DC4405" w:rsidRPr="0072687F" w:rsidRDefault="00DC4405" w:rsidP="00460E93">
            <w:pPr>
              <w:rPr>
                <w:b/>
              </w:rPr>
            </w:pPr>
            <w:r w:rsidRPr="0072687F">
              <w:rPr>
                <w:b/>
              </w:rPr>
              <w:t>Ulica Ambrožiča Novljana 7, 1000 Ljubljana,</w:t>
            </w:r>
          </w:p>
          <w:p w14:paraId="1283BCB6" w14:textId="77777777" w:rsidR="00DC4405" w:rsidRPr="0072687F" w:rsidRDefault="00DC4405" w:rsidP="00460E93">
            <w:r w:rsidRPr="0072687F">
              <w:t>ki ga zastopa ____________________</w:t>
            </w:r>
          </w:p>
          <w:p w14:paraId="62EB4657" w14:textId="77777777" w:rsidR="00DC4405" w:rsidRPr="0072687F" w:rsidRDefault="00DC4405" w:rsidP="00460E93">
            <w:pPr>
              <w:numPr>
                <w:ilvl w:val="12"/>
                <w:numId w:val="0"/>
              </w:numPr>
              <w:jc w:val="left"/>
              <w:rPr>
                <w:lang w:eastAsia="en-US"/>
              </w:rPr>
            </w:pPr>
            <w:r w:rsidRPr="0072687F">
              <w:rPr>
                <w:lang w:eastAsia="en-US"/>
              </w:rPr>
              <w:t>Matična številka</w:t>
            </w:r>
            <w:r w:rsidRPr="0072687F">
              <w:rPr>
                <w:bCs/>
                <w:lang w:eastAsia="en-US"/>
              </w:rPr>
              <w:t>: 2516535000</w:t>
            </w:r>
          </w:p>
          <w:p w14:paraId="76F66898" w14:textId="77777777" w:rsidR="00DC4405" w:rsidRPr="0072687F" w:rsidRDefault="00DC4405" w:rsidP="00460E93">
            <w:pPr>
              <w:numPr>
                <w:ilvl w:val="12"/>
                <w:numId w:val="0"/>
              </w:numPr>
              <w:jc w:val="left"/>
              <w:rPr>
                <w:lang w:eastAsia="en-US"/>
              </w:rPr>
            </w:pPr>
            <w:r w:rsidRPr="0072687F">
              <w:rPr>
                <w:lang w:eastAsia="en-US"/>
              </w:rPr>
              <w:t>ID številka: SI</w:t>
            </w:r>
            <w:r w:rsidRPr="0072687F">
              <w:rPr>
                <w:bCs/>
                <w:lang w:eastAsia="en-US"/>
              </w:rPr>
              <w:t>64234894</w:t>
            </w:r>
          </w:p>
          <w:p w14:paraId="66178C1F" w14:textId="77777777" w:rsidR="00DC4405" w:rsidRPr="0072687F" w:rsidRDefault="00DC4405" w:rsidP="00460E93">
            <w:r w:rsidRPr="0072687F">
              <w:t>(v nadaljnjem besedilu: naročnik)</w:t>
            </w:r>
          </w:p>
          <w:p w14:paraId="306779AC" w14:textId="77777777" w:rsidR="00DC4405" w:rsidRPr="0072687F" w:rsidRDefault="00DC4405" w:rsidP="00460E93"/>
          <w:p w14:paraId="5FDC09AD" w14:textId="6BFFC86C" w:rsidR="00DC4405" w:rsidRPr="0072687F" w:rsidRDefault="00815ADB" w:rsidP="00460E93">
            <w:pPr>
              <w:numPr>
                <w:ilvl w:val="12"/>
                <w:numId w:val="0"/>
              </w:numPr>
              <w:rPr>
                <w:b/>
                <w:lang w:eastAsia="en-US"/>
              </w:rPr>
            </w:pPr>
            <w:r w:rsidRPr="0072687F">
              <w:rPr>
                <w:b/>
                <w:lang w:eastAsia="en-US"/>
              </w:rPr>
              <w:t>……..</w:t>
            </w:r>
            <w:r w:rsidR="00DC4405" w:rsidRPr="0072687F">
              <w:rPr>
                <w:b/>
                <w:lang w:eastAsia="en-US"/>
              </w:rPr>
              <w:t>,</w:t>
            </w:r>
          </w:p>
          <w:p w14:paraId="176C25D7" w14:textId="77777777" w:rsidR="00DC4405" w:rsidRPr="0072687F" w:rsidRDefault="00DC4405" w:rsidP="00460E93">
            <w:r w:rsidRPr="0072687F">
              <w:rPr>
                <w:bCs/>
                <w:lang w:eastAsia="en-US"/>
              </w:rPr>
              <w:t xml:space="preserve">ki ga zastopa </w:t>
            </w:r>
            <w:r w:rsidRPr="0072687F">
              <w:t>____________, __________</w:t>
            </w:r>
          </w:p>
          <w:p w14:paraId="2AF4637A" w14:textId="4EB8C8C0" w:rsidR="00DC4405" w:rsidRPr="0072687F" w:rsidRDefault="00DC4405" w:rsidP="00460E93">
            <w:pPr>
              <w:tabs>
                <w:tab w:val="left" w:pos="708"/>
                <w:tab w:val="center" w:pos="4536"/>
                <w:tab w:val="right" w:pos="9072"/>
              </w:tabs>
            </w:pPr>
            <w:r w:rsidRPr="0072687F">
              <w:t>Matična številka:</w:t>
            </w:r>
            <w:r w:rsidRPr="0072687F">
              <w:rPr>
                <w:lang w:eastAsia="en-US"/>
              </w:rPr>
              <w:t xml:space="preserve"> </w:t>
            </w:r>
          </w:p>
          <w:p w14:paraId="7C9905E6" w14:textId="5A11AD03" w:rsidR="00DC4405" w:rsidRPr="0072687F" w:rsidRDefault="00DC4405" w:rsidP="00460E93">
            <w:pPr>
              <w:numPr>
                <w:ilvl w:val="12"/>
                <w:numId w:val="0"/>
              </w:numPr>
              <w:rPr>
                <w:lang w:eastAsia="en-US"/>
              </w:rPr>
            </w:pPr>
            <w:r w:rsidRPr="0072687F">
              <w:t>ID številka</w:t>
            </w:r>
            <w:r w:rsidRPr="0072687F">
              <w:rPr>
                <w:bCs/>
              </w:rPr>
              <w:t xml:space="preserve">: </w:t>
            </w:r>
          </w:p>
          <w:p w14:paraId="15844CCE" w14:textId="77777777" w:rsidR="00DC4405" w:rsidRPr="0072687F" w:rsidRDefault="00DC4405" w:rsidP="00460E93">
            <w:r w:rsidRPr="0072687F">
              <w:rPr>
                <w:lang w:eastAsia="en-US"/>
              </w:rPr>
              <w:t>(v nadaljnjem besedilu: uporabnik)</w:t>
            </w:r>
          </w:p>
        </w:tc>
      </w:tr>
      <w:tr w:rsidR="00DC4405" w:rsidRPr="0072687F" w14:paraId="7D138135" w14:textId="77777777" w:rsidTr="00460E93">
        <w:trPr>
          <w:gridAfter w:val="1"/>
          <w:wAfter w:w="7" w:type="dxa"/>
        </w:trPr>
        <w:tc>
          <w:tcPr>
            <w:tcW w:w="2687" w:type="dxa"/>
          </w:tcPr>
          <w:p w14:paraId="3A041D29" w14:textId="77777777" w:rsidR="00DC4405" w:rsidRPr="0072687F" w:rsidRDefault="00DC4405" w:rsidP="00460E93">
            <w:r w:rsidRPr="0072687F">
              <w:t>ter</w:t>
            </w:r>
          </w:p>
        </w:tc>
        <w:tc>
          <w:tcPr>
            <w:tcW w:w="6913" w:type="dxa"/>
          </w:tcPr>
          <w:p w14:paraId="4ADF8C3B" w14:textId="77777777" w:rsidR="00DC4405" w:rsidRPr="0072687F" w:rsidRDefault="00DC4405" w:rsidP="00460E93"/>
        </w:tc>
      </w:tr>
      <w:tr w:rsidR="00DC4405" w:rsidRPr="0072687F" w14:paraId="60734747" w14:textId="77777777" w:rsidTr="00460E93">
        <w:trPr>
          <w:gridAfter w:val="1"/>
          <w:wAfter w:w="7" w:type="dxa"/>
        </w:trPr>
        <w:tc>
          <w:tcPr>
            <w:tcW w:w="2687" w:type="dxa"/>
          </w:tcPr>
          <w:p w14:paraId="7050BCEC" w14:textId="3EFDC471" w:rsidR="00DC4405" w:rsidRPr="0072687F" w:rsidRDefault="00815ADB" w:rsidP="00460E93">
            <w:pPr>
              <w:rPr>
                <w:b/>
              </w:rPr>
            </w:pPr>
            <w:r w:rsidRPr="0072687F">
              <w:rPr>
                <w:b/>
              </w:rPr>
              <w:t>DOBAVITELJ</w:t>
            </w:r>
            <w:r w:rsidR="00DC4405" w:rsidRPr="0072687F">
              <w:rPr>
                <w:b/>
              </w:rPr>
              <w:t>:</w:t>
            </w:r>
          </w:p>
        </w:tc>
        <w:tc>
          <w:tcPr>
            <w:tcW w:w="6913" w:type="dxa"/>
          </w:tcPr>
          <w:p w14:paraId="646C8E83" w14:textId="77777777" w:rsidR="00DC4405" w:rsidRPr="0072687F" w:rsidRDefault="00DC4405" w:rsidP="00460E93">
            <w:pPr>
              <w:rPr>
                <w:highlight w:val="lightGray"/>
              </w:rPr>
            </w:pPr>
            <w:r w:rsidRPr="0072687F">
              <w:rPr>
                <w:highlight w:val="lightGray"/>
              </w:rPr>
              <w:t>firma: __________________</w:t>
            </w:r>
          </w:p>
          <w:p w14:paraId="33A41D45" w14:textId="77777777" w:rsidR="00DC4405" w:rsidRPr="0072687F" w:rsidRDefault="00DC4405" w:rsidP="00460E93">
            <w:pPr>
              <w:rPr>
                <w:highlight w:val="lightGray"/>
              </w:rPr>
            </w:pPr>
            <w:r w:rsidRPr="0072687F">
              <w:rPr>
                <w:highlight w:val="lightGray"/>
              </w:rPr>
              <w:t>naslov: __________________</w:t>
            </w:r>
          </w:p>
          <w:p w14:paraId="3A03A633" w14:textId="77777777" w:rsidR="00DC4405" w:rsidRPr="0072687F" w:rsidRDefault="00DC4405" w:rsidP="00460E93">
            <w:pPr>
              <w:rPr>
                <w:highlight w:val="lightGray"/>
              </w:rPr>
            </w:pPr>
            <w:r w:rsidRPr="0072687F">
              <w:rPr>
                <w:highlight w:val="lightGray"/>
              </w:rPr>
              <w:t xml:space="preserve">pošta: ___________________, </w:t>
            </w:r>
          </w:p>
          <w:p w14:paraId="390BCCF7" w14:textId="77777777" w:rsidR="00DC4405" w:rsidRPr="0072687F" w:rsidRDefault="00DC4405" w:rsidP="00460E93">
            <w:pPr>
              <w:rPr>
                <w:highlight w:val="lightGray"/>
              </w:rPr>
            </w:pPr>
            <w:r w:rsidRPr="0072687F">
              <w:rPr>
                <w:bCs/>
                <w:highlight w:val="lightGray"/>
              </w:rPr>
              <w:t>ki ga zastopa</w:t>
            </w:r>
            <w:r w:rsidRPr="0072687F">
              <w:rPr>
                <w:highlight w:val="lightGray"/>
              </w:rPr>
              <w:t xml:space="preserve"> _________ _________________</w:t>
            </w:r>
          </w:p>
          <w:p w14:paraId="14C302CA" w14:textId="77777777" w:rsidR="00DC4405" w:rsidRPr="0072687F" w:rsidRDefault="00DC4405" w:rsidP="00460E93">
            <w:pPr>
              <w:rPr>
                <w:highlight w:val="lightGray"/>
              </w:rPr>
            </w:pPr>
            <w:r w:rsidRPr="0072687F">
              <w:rPr>
                <w:highlight w:val="lightGray"/>
              </w:rPr>
              <w:t>Matična številka: ___________</w:t>
            </w:r>
          </w:p>
          <w:p w14:paraId="184EB7CE" w14:textId="77777777" w:rsidR="00DC4405" w:rsidRPr="0072687F" w:rsidRDefault="00DC4405" w:rsidP="00460E93">
            <w:pPr>
              <w:rPr>
                <w:highlight w:val="lightGray"/>
              </w:rPr>
            </w:pPr>
            <w:r w:rsidRPr="0072687F">
              <w:rPr>
                <w:highlight w:val="lightGray"/>
              </w:rPr>
              <w:t>ID številka: ____________</w:t>
            </w:r>
          </w:p>
          <w:p w14:paraId="1EEE2B10" w14:textId="77777777" w:rsidR="00DC4405" w:rsidRPr="0072687F" w:rsidRDefault="00DC4405" w:rsidP="00460E93">
            <w:pPr>
              <w:rPr>
                <w:highlight w:val="lightGray"/>
              </w:rPr>
            </w:pPr>
            <w:r w:rsidRPr="0072687F">
              <w:rPr>
                <w:highlight w:val="lightGray"/>
              </w:rPr>
              <w:t>TRR:  _____-___________, odprt pri _________________</w:t>
            </w:r>
          </w:p>
          <w:p w14:paraId="31F6B465" w14:textId="672636D4" w:rsidR="00DC4405" w:rsidRPr="0072687F" w:rsidRDefault="00DC4405" w:rsidP="00460E93">
            <w:r w:rsidRPr="0072687F">
              <w:rPr>
                <w:highlight w:val="lightGray"/>
              </w:rPr>
              <w:t xml:space="preserve">(v nadaljnjem besedilu: </w:t>
            </w:r>
            <w:r w:rsidR="00815ADB" w:rsidRPr="0072687F">
              <w:rPr>
                <w:highlight w:val="lightGray"/>
              </w:rPr>
              <w:t>dobavitelj</w:t>
            </w:r>
            <w:r w:rsidRPr="0072687F">
              <w:rPr>
                <w:highlight w:val="lightGray"/>
              </w:rPr>
              <w:t>)</w:t>
            </w:r>
          </w:p>
        </w:tc>
      </w:tr>
      <w:tr w:rsidR="00DC4405" w:rsidRPr="0072687F" w14:paraId="747AC9EC" w14:textId="77777777" w:rsidTr="00460E93">
        <w:tblPrEx>
          <w:tblLook w:val="0000" w:firstRow="0" w:lastRow="0" w:firstColumn="0" w:lastColumn="0" w:noHBand="0" w:noVBand="0"/>
        </w:tblPrEx>
        <w:tc>
          <w:tcPr>
            <w:tcW w:w="2687" w:type="dxa"/>
          </w:tcPr>
          <w:p w14:paraId="41825EA9" w14:textId="77777777" w:rsidR="00DC4405" w:rsidRPr="0072687F" w:rsidRDefault="00DC4405" w:rsidP="00460E93"/>
        </w:tc>
        <w:tc>
          <w:tcPr>
            <w:tcW w:w="6920" w:type="dxa"/>
            <w:gridSpan w:val="2"/>
          </w:tcPr>
          <w:p w14:paraId="41765A80" w14:textId="77777777" w:rsidR="00DC4405" w:rsidRPr="0072687F" w:rsidRDefault="00DC4405" w:rsidP="00460E93"/>
        </w:tc>
      </w:tr>
    </w:tbl>
    <w:p w14:paraId="25A15261" w14:textId="77777777" w:rsidR="00DC4405" w:rsidRPr="0072687F" w:rsidRDefault="00DC4405" w:rsidP="00DC4405">
      <w:r w:rsidRPr="0072687F">
        <w:t>sklepajo</w:t>
      </w:r>
    </w:p>
    <w:p w14:paraId="38E21F97" w14:textId="77777777" w:rsidR="00DC4405" w:rsidRPr="0072687F" w:rsidRDefault="00DC4405" w:rsidP="00DC4405"/>
    <w:p w14:paraId="3F592DFC" w14:textId="77777777" w:rsidR="00815ADB" w:rsidRPr="0072687F" w:rsidRDefault="00DC4405" w:rsidP="00DC4405">
      <w:pPr>
        <w:jc w:val="center"/>
        <w:rPr>
          <w:b/>
        </w:rPr>
      </w:pPr>
      <w:r w:rsidRPr="0072687F">
        <w:rPr>
          <w:b/>
        </w:rPr>
        <w:t xml:space="preserve">POGODBO </w:t>
      </w:r>
    </w:p>
    <w:p w14:paraId="55E2C137" w14:textId="0BD6EFC7" w:rsidR="00DC4405" w:rsidRPr="0072687F" w:rsidRDefault="00BA62FC" w:rsidP="00DC4405">
      <w:pPr>
        <w:jc w:val="center"/>
        <w:rPr>
          <w:b/>
        </w:rPr>
      </w:pPr>
      <w:r w:rsidRPr="0072687F">
        <w:rPr>
          <w:b/>
        </w:rPr>
        <w:t>š</w:t>
      </w:r>
      <w:r w:rsidR="00815ADB" w:rsidRPr="0072687F">
        <w:rPr>
          <w:b/>
        </w:rPr>
        <w:t>t.</w:t>
      </w:r>
      <w:r w:rsidR="00DC4405" w:rsidRPr="0072687F">
        <w:rPr>
          <w:b/>
        </w:rPr>
        <w:t>………</w:t>
      </w:r>
    </w:p>
    <w:p w14:paraId="6BA3587E" w14:textId="214FBBB5" w:rsidR="00DC4405" w:rsidRPr="0072687F" w:rsidRDefault="00DC4405" w:rsidP="00815ADB">
      <w:pPr>
        <w:jc w:val="center"/>
        <w:rPr>
          <w:b/>
          <w:bCs/>
        </w:rPr>
      </w:pPr>
      <w:r w:rsidRPr="0072687F">
        <w:rPr>
          <w:rFonts w:eastAsia="Calibri"/>
          <w:b/>
          <w:bCs/>
        </w:rPr>
        <w:t xml:space="preserve">za nakup </w:t>
      </w:r>
      <w:r w:rsidR="00815ADB" w:rsidRPr="0072687F">
        <w:rPr>
          <w:rFonts w:eastAsia="Calibri"/>
          <w:b/>
          <w:bCs/>
        </w:rPr>
        <w:t>MR aparatov</w:t>
      </w:r>
    </w:p>
    <w:p w14:paraId="7486B99B" w14:textId="77777777" w:rsidR="00DC4405" w:rsidRPr="0072687F" w:rsidRDefault="00DC4405" w:rsidP="00DC4405">
      <w:pPr>
        <w:jc w:val="center"/>
        <w:rPr>
          <w:b/>
          <w:bCs/>
        </w:rPr>
      </w:pPr>
    </w:p>
    <w:p w14:paraId="6F8B556F" w14:textId="6B53761C" w:rsidR="00DC4405" w:rsidRPr="0072687F" w:rsidRDefault="00DC4405">
      <w:pPr>
        <w:pStyle w:val="Odstavekseznama"/>
        <w:numPr>
          <w:ilvl w:val="0"/>
          <w:numId w:val="47"/>
        </w:numPr>
        <w:rPr>
          <w:b/>
          <w:lang w:val="sl-SI"/>
        </w:rPr>
      </w:pPr>
      <w:r w:rsidRPr="0072687F">
        <w:rPr>
          <w:b/>
          <w:lang w:val="sl-SI"/>
        </w:rPr>
        <w:t>UGOTOVITVENE DOLOČBE</w:t>
      </w:r>
    </w:p>
    <w:p w14:paraId="4F597357" w14:textId="77777777" w:rsidR="00DC4405" w:rsidRPr="0072687F" w:rsidRDefault="00DC4405">
      <w:pPr>
        <w:numPr>
          <w:ilvl w:val="0"/>
          <w:numId w:val="46"/>
        </w:numPr>
        <w:jc w:val="center"/>
      </w:pPr>
      <w:r w:rsidRPr="0072687F">
        <w:t>člen</w:t>
      </w:r>
    </w:p>
    <w:p w14:paraId="35AABFBA" w14:textId="77777777" w:rsidR="00DC4405" w:rsidRPr="0072687F" w:rsidRDefault="00DC4405" w:rsidP="00DC4405"/>
    <w:p w14:paraId="728A045B" w14:textId="77777777" w:rsidR="00DC4405" w:rsidRPr="0072687F" w:rsidRDefault="00DC4405" w:rsidP="00DC4405">
      <w:r w:rsidRPr="0072687F">
        <w:t>Pogodbene stranke uvodoma ugotovijo, da:</w:t>
      </w:r>
    </w:p>
    <w:p w14:paraId="6C73D880" w14:textId="36C00A02" w:rsidR="00815ADB" w:rsidRPr="0072687F" w:rsidRDefault="00815ADB" w:rsidP="00DC4405">
      <w:pPr>
        <w:pStyle w:val="Odstavekseznama"/>
        <w:numPr>
          <w:ilvl w:val="0"/>
          <w:numId w:val="1"/>
        </w:numPr>
        <w:rPr>
          <w:szCs w:val="20"/>
          <w:lang w:val="sl-SI"/>
        </w:rPr>
      </w:pPr>
      <w:r w:rsidRPr="0072687F">
        <w:rPr>
          <w:szCs w:val="20"/>
          <w:lang w:val="sl-SI"/>
        </w:rPr>
        <w:t>sta naročnik in dobavitelj dne … sklenila Okvirni sporazum št. …. za nakup MR aparatov (</w:t>
      </w:r>
      <w:r w:rsidR="00EF701A" w:rsidRPr="00EF701A">
        <w:rPr>
          <w:szCs w:val="20"/>
          <w:lang w:val="sl-SI"/>
        </w:rPr>
        <w:t>v nadaljnjem besedilu</w:t>
      </w:r>
      <w:r w:rsidR="00EF701A">
        <w:rPr>
          <w:szCs w:val="20"/>
          <w:lang w:val="sl-SI"/>
        </w:rPr>
        <w:t>:</w:t>
      </w:r>
      <w:r w:rsidR="00EF701A" w:rsidRPr="00EF701A">
        <w:rPr>
          <w:szCs w:val="20"/>
          <w:lang w:val="sl-SI"/>
        </w:rPr>
        <w:t xml:space="preserve"> </w:t>
      </w:r>
      <w:r w:rsidRPr="0072687F">
        <w:rPr>
          <w:szCs w:val="20"/>
          <w:lang w:val="sl-SI"/>
        </w:rPr>
        <w:t>okvirni sporazum), ki je pravna podlaga za sklenitev te pogodbe;</w:t>
      </w:r>
    </w:p>
    <w:p w14:paraId="78D3F9B0" w14:textId="72AB8AED" w:rsidR="00815ADB" w:rsidRPr="0072687F" w:rsidRDefault="00815ADB" w:rsidP="00DC4405">
      <w:pPr>
        <w:pStyle w:val="Odstavekseznama"/>
        <w:numPr>
          <w:ilvl w:val="0"/>
          <w:numId w:val="1"/>
        </w:numPr>
        <w:rPr>
          <w:szCs w:val="20"/>
          <w:lang w:val="sl-SI"/>
        </w:rPr>
      </w:pPr>
      <w:r w:rsidRPr="0072687F">
        <w:rPr>
          <w:szCs w:val="20"/>
          <w:lang w:val="sl-SI"/>
        </w:rPr>
        <w:t>je naročnik dne …. izvedel</w:t>
      </w:r>
      <w:r w:rsidRPr="0072687F">
        <w:rPr>
          <w:szCs w:val="22"/>
          <w:lang w:val="sl-SI"/>
        </w:rPr>
        <w:t xml:space="preserve"> odpiranje konkurence </w:t>
      </w:r>
      <w:r w:rsidRPr="0072687F">
        <w:rPr>
          <w:bCs/>
          <w:lang w:val="sl-SI"/>
        </w:rPr>
        <w:t>med gospodarskimi subjekti, ki so podpisniki okvirnega sporazuma za nakup MR aparatov, pri čemer je dobavitelj skladno z Odločitvijo o oddaji posameznega javnega naročila št. … z dne …. oddal ekonomsko najugodnejšo dopustno ponudbo;</w:t>
      </w:r>
    </w:p>
    <w:p w14:paraId="37EDD6AA" w14:textId="4CBEDA66" w:rsidR="00815ADB" w:rsidRPr="0072687F" w:rsidRDefault="00815ADB" w:rsidP="00DC4405">
      <w:pPr>
        <w:pStyle w:val="Odstavekseznama"/>
        <w:numPr>
          <w:ilvl w:val="0"/>
          <w:numId w:val="1"/>
        </w:numPr>
        <w:rPr>
          <w:szCs w:val="20"/>
          <w:lang w:val="sl-SI"/>
        </w:rPr>
      </w:pPr>
      <w:r w:rsidRPr="0072687F">
        <w:rPr>
          <w:szCs w:val="20"/>
          <w:lang w:val="sl-SI"/>
        </w:rPr>
        <w:t>da so vse stranke seznanjene z vsebino in zavezami okvirnega sporazuma, ki zavezuje vse stranke te pogodbe, razen v delih, kjer so njihove pravice ali obveznosti drugače urejene s to pogodbo;</w:t>
      </w:r>
    </w:p>
    <w:p w14:paraId="6B99A2E0" w14:textId="1929DC36" w:rsidR="00BA62FC" w:rsidRPr="0072687F" w:rsidRDefault="00DC4405" w:rsidP="00DC4405">
      <w:pPr>
        <w:pStyle w:val="Odstavekseznama"/>
        <w:numPr>
          <w:ilvl w:val="0"/>
          <w:numId w:val="1"/>
        </w:numPr>
        <w:rPr>
          <w:szCs w:val="20"/>
          <w:lang w:val="sl-SI"/>
        </w:rPr>
      </w:pPr>
      <w:r w:rsidRPr="0072687F">
        <w:rPr>
          <w:szCs w:val="20"/>
          <w:lang w:val="sl-SI"/>
        </w:rPr>
        <w:t xml:space="preserve">sklepajo pogodbo </w:t>
      </w:r>
      <w:r w:rsidR="00815ADB" w:rsidRPr="0072687F">
        <w:rPr>
          <w:szCs w:val="20"/>
          <w:lang w:val="sl-SI"/>
        </w:rPr>
        <w:t xml:space="preserve">ob upoštevanju </w:t>
      </w:r>
      <w:r w:rsidR="00BA62FC" w:rsidRPr="0072687F">
        <w:rPr>
          <w:lang w:val="sl-SI"/>
        </w:rPr>
        <w:t>dokumentacije v zvezi z oddajo posameznega javnega naročila št…. z dne …, ki je sestavni del te pogodbe.</w:t>
      </w:r>
    </w:p>
    <w:p w14:paraId="489B7FAD" w14:textId="77777777" w:rsidR="00BA62FC" w:rsidRPr="0072687F" w:rsidRDefault="00BA62FC" w:rsidP="00DA2B1B"/>
    <w:p w14:paraId="107DDC6D" w14:textId="18147CA0" w:rsidR="00BA62FC" w:rsidRPr="0072687F" w:rsidRDefault="00BA62FC">
      <w:pPr>
        <w:pStyle w:val="Odstavekseznama"/>
        <w:numPr>
          <w:ilvl w:val="0"/>
          <w:numId w:val="47"/>
        </w:numPr>
        <w:rPr>
          <w:b/>
          <w:lang w:val="sl-SI"/>
        </w:rPr>
      </w:pPr>
      <w:r w:rsidRPr="0072687F">
        <w:rPr>
          <w:b/>
          <w:lang w:val="sl-SI"/>
        </w:rPr>
        <w:lastRenderedPageBreak/>
        <w:t>PREDMET POGODBE</w:t>
      </w:r>
    </w:p>
    <w:p w14:paraId="477E0D80" w14:textId="77777777" w:rsidR="00BA62FC" w:rsidRPr="0072687F" w:rsidRDefault="00BA62FC">
      <w:pPr>
        <w:numPr>
          <w:ilvl w:val="0"/>
          <w:numId w:val="46"/>
        </w:numPr>
        <w:jc w:val="center"/>
      </w:pPr>
      <w:r w:rsidRPr="0072687F">
        <w:t>člen</w:t>
      </w:r>
    </w:p>
    <w:p w14:paraId="49D8C16A" w14:textId="77777777" w:rsidR="00BA62FC" w:rsidRPr="0072687F" w:rsidRDefault="00BA62FC" w:rsidP="00BA62FC"/>
    <w:p w14:paraId="7537D4EC" w14:textId="11CCAA4D" w:rsidR="00BA62FC" w:rsidRPr="0072687F" w:rsidRDefault="00BA62FC" w:rsidP="00BA62FC">
      <w:r w:rsidRPr="0072687F">
        <w:t>Predmet pogodbe je nakup …. MR aparatov za uporabnika ….</w:t>
      </w:r>
    </w:p>
    <w:p w14:paraId="13C7DE82" w14:textId="77777777" w:rsidR="00BA62FC" w:rsidRPr="0072687F" w:rsidRDefault="00BA62FC" w:rsidP="00BA62FC"/>
    <w:p w14:paraId="13535AE5" w14:textId="6EEB57B4" w:rsidR="00BA62FC" w:rsidRPr="0072687F" w:rsidRDefault="00BA62FC" w:rsidP="00BA62FC">
      <w:r w:rsidRPr="0072687F">
        <w:t>Kvaliteta, količina in drugi pogoji dobave so opredeljeni v dokumentaciji v zvezi z oddajo posameznega javnega naročila št…. z dne … in ponudbi dobavitelja št. …. z dne ….</w:t>
      </w:r>
    </w:p>
    <w:p w14:paraId="51C20F46" w14:textId="77777777" w:rsidR="00BA62FC" w:rsidRPr="0072687F" w:rsidRDefault="00BA62FC" w:rsidP="00BA62FC"/>
    <w:p w14:paraId="1BC1CBD3" w14:textId="5E4BB001" w:rsidR="00863197" w:rsidRPr="0072687F" w:rsidRDefault="00BA62FC" w:rsidP="00D37134">
      <w:r w:rsidRPr="0072687F">
        <w:t>Predmet pogodbe se dobavi na ob upoštevanju določili te pogodbe in okvirnega sporazuma.</w:t>
      </w:r>
    </w:p>
    <w:p w14:paraId="0AA07454" w14:textId="77777777" w:rsidR="00BA62FC" w:rsidRPr="0072687F" w:rsidRDefault="00BA62FC" w:rsidP="00D37134"/>
    <w:p w14:paraId="68DE2134" w14:textId="6808E6C8" w:rsidR="004361BC" w:rsidRPr="0072687F" w:rsidRDefault="004361BC">
      <w:pPr>
        <w:pStyle w:val="Odstavekseznama"/>
        <w:numPr>
          <w:ilvl w:val="0"/>
          <w:numId w:val="47"/>
        </w:numPr>
        <w:rPr>
          <w:b/>
          <w:lang w:val="sl-SI"/>
        </w:rPr>
      </w:pPr>
      <w:r w:rsidRPr="0072687F">
        <w:rPr>
          <w:b/>
          <w:lang w:val="sl-SI"/>
        </w:rPr>
        <w:t>ROK DOBAVE</w:t>
      </w:r>
    </w:p>
    <w:p w14:paraId="2CACAA20" w14:textId="77777777" w:rsidR="004361BC" w:rsidRPr="0072687F" w:rsidRDefault="004361BC">
      <w:pPr>
        <w:numPr>
          <w:ilvl w:val="0"/>
          <w:numId w:val="46"/>
        </w:numPr>
        <w:jc w:val="center"/>
      </w:pPr>
      <w:r w:rsidRPr="0072687F">
        <w:t>člen</w:t>
      </w:r>
    </w:p>
    <w:p w14:paraId="7707461E" w14:textId="77777777" w:rsidR="004361BC" w:rsidRPr="0072687F" w:rsidRDefault="004361BC" w:rsidP="004361BC"/>
    <w:p w14:paraId="6D19EB73" w14:textId="389F3108" w:rsidR="004361BC" w:rsidRPr="0072687F" w:rsidRDefault="004361BC" w:rsidP="004361BC">
      <w:r w:rsidRPr="0072687F">
        <w:t xml:space="preserve">Rok izvedbe pogodbenih obveznosti je </w:t>
      </w:r>
      <w:r w:rsidR="00BA62FC" w:rsidRPr="0072687F">
        <w:t>…</w:t>
      </w:r>
      <w:r w:rsidRPr="0072687F">
        <w:rPr>
          <w:color w:val="FF0000"/>
        </w:rPr>
        <w:t xml:space="preserve"> </w:t>
      </w:r>
      <w:r w:rsidRPr="0072687F">
        <w:t xml:space="preserve">dni od </w:t>
      </w:r>
      <w:r w:rsidR="002B460E" w:rsidRPr="0072687F">
        <w:t>podpisa</w:t>
      </w:r>
      <w:r w:rsidRPr="0072687F">
        <w:t xml:space="preserve"> </w:t>
      </w:r>
      <w:r w:rsidR="00BA62FC" w:rsidRPr="0072687F">
        <w:t xml:space="preserve">te </w:t>
      </w:r>
      <w:r w:rsidRPr="0072687F">
        <w:t xml:space="preserve">pogodbe in se izteče z uspešno opravljenim količinskim in kakovostnim prevzemom opravljenih pogodbenih obveznosti (podpis primopredajnega zapisnika). </w:t>
      </w:r>
    </w:p>
    <w:p w14:paraId="166A930A" w14:textId="77777777" w:rsidR="004361BC" w:rsidRPr="0072687F" w:rsidRDefault="004361BC" w:rsidP="004361BC"/>
    <w:p w14:paraId="1197AEA4" w14:textId="77777777" w:rsidR="004361BC" w:rsidRPr="0072687F" w:rsidRDefault="004361BC" w:rsidP="004361BC">
      <w:r w:rsidRPr="0072687F">
        <w:t xml:space="preserve">Nespoštovanje navedenega roka se smatra za kršitev pogodbenega roka. </w:t>
      </w:r>
    </w:p>
    <w:p w14:paraId="0313926A" w14:textId="77777777" w:rsidR="004361BC" w:rsidRPr="0072687F" w:rsidRDefault="004361BC" w:rsidP="004361BC"/>
    <w:p w14:paraId="7B4AF5B4" w14:textId="60769AE5" w:rsidR="004361BC" w:rsidRPr="0072687F" w:rsidRDefault="004361BC" w:rsidP="004361BC">
      <w:r w:rsidRPr="0072687F">
        <w:t>Pogodbeni rok se lahko spremeni le zaradi okoliščin, nastalih po sklenitvi pogodbe, ki jih izvajalec ni mogel preprečiti, odpraviti in se jim tudi ne izogniti. V primeru podaljšanja roka mora izvajalec na lastne stroške izročiti naročniku novo ali podaljšano bančno garancijo za dobro izvedbo pogodbenih obveznosti.</w:t>
      </w:r>
    </w:p>
    <w:p w14:paraId="16C34330" w14:textId="77777777" w:rsidR="00BA62FC" w:rsidRPr="0072687F" w:rsidRDefault="00BA62FC" w:rsidP="00BA62FC"/>
    <w:p w14:paraId="5BF5546A" w14:textId="298750F7" w:rsidR="00BA62FC" w:rsidRPr="0072687F" w:rsidRDefault="00BA62FC">
      <w:pPr>
        <w:pStyle w:val="Odstavekseznama"/>
        <w:numPr>
          <w:ilvl w:val="0"/>
          <w:numId w:val="47"/>
        </w:numPr>
        <w:rPr>
          <w:b/>
          <w:lang w:val="sl-SI"/>
        </w:rPr>
      </w:pPr>
      <w:r w:rsidRPr="0072687F">
        <w:rPr>
          <w:b/>
          <w:lang w:val="sl-SI"/>
        </w:rPr>
        <w:t>KRAJ DOBAVE</w:t>
      </w:r>
    </w:p>
    <w:p w14:paraId="6DB44763" w14:textId="77777777" w:rsidR="00BA62FC" w:rsidRPr="0072687F" w:rsidRDefault="00BA62FC">
      <w:pPr>
        <w:numPr>
          <w:ilvl w:val="0"/>
          <w:numId w:val="46"/>
        </w:numPr>
        <w:jc w:val="center"/>
      </w:pPr>
      <w:r w:rsidRPr="0072687F">
        <w:t>člen</w:t>
      </w:r>
    </w:p>
    <w:p w14:paraId="38239BD9" w14:textId="77777777" w:rsidR="00BA62FC" w:rsidRPr="0072687F" w:rsidRDefault="00BA62FC" w:rsidP="00BA62FC"/>
    <w:p w14:paraId="707D0439" w14:textId="412139BA" w:rsidR="00BA62FC" w:rsidRPr="0072687F" w:rsidRDefault="00BA62FC" w:rsidP="00BA62FC">
      <w:r w:rsidRPr="0072687F">
        <w:t xml:space="preserve">Kraj dobave in instalacije opreme je lokacija uporabnika …… </w:t>
      </w:r>
    </w:p>
    <w:p w14:paraId="1B343988" w14:textId="77777777" w:rsidR="00E575F1" w:rsidRPr="0072687F" w:rsidRDefault="00E575F1" w:rsidP="004361BC"/>
    <w:p w14:paraId="05C0FDAB" w14:textId="56734BC6" w:rsidR="004361BC" w:rsidRPr="0072687F" w:rsidRDefault="004361BC">
      <w:pPr>
        <w:pStyle w:val="Odstavekseznama"/>
        <w:numPr>
          <w:ilvl w:val="0"/>
          <w:numId w:val="47"/>
        </w:numPr>
        <w:rPr>
          <w:b/>
          <w:lang w:val="sl-SI"/>
        </w:rPr>
      </w:pPr>
      <w:r w:rsidRPr="0072687F">
        <w:rPr>
          <w:b/>
          <w:lang w:val="sl-SI"/>
        </w:rPr>
        <w:t>POGODBENA VREDNOST</w:t>
      </w:r>
    </w:p>
    <w:p w14:paraId="57D04596" w14:textId="77777777" w:rsidR="004361BC" w:rsidRPr="0072687F" w:rsidRDefault="004361BC">
      <w:pPr>
        <w:numPr>
          <w:ilvl w:val="0"/>
          <w:numId w:val="46"/>
        </w:numPr>
        <w:jc w:val="center"/>
      </w:pPr>
      <w:r w:rsidRPr="0072687F">
        <w:t>člen</w:t>
      </w:r>
    </w:p>
    <w:p w14:paraId="6C0A7BBB" w14:textId="77777777" w:rsidR="004361BC" w:rsidRPr="0072687F" w:rsidRDefault="004361BC" w:rsidP="004361BC"/>
    <w:p w14:paraId="6939B8E1" w14:textId="77777777" w:rsidR="004361BC" w:rsidRPr="0072687F" w:rsidRDefault="004361BC" w:rsidP="004361BC">
      <w:pPr>
        <w:rPr>
          <w:i/>
          <w:color w:val="FF0000"/>
        </w:rPr>
      </w:pPr>
      <w:r w:rsidRPr="0072687F">
        <w:t>Pogodbena vrednost za predviden obseg pogodbenih obveznosti iz 2. člena znaša</w:t>
      </w:r>
      <w:r w:rsidRPr="0072687F">
        <w:rPr>
          <w:i/>
        </w:rPr>
        <w:t xml:space="preserve">: </w:t>
      </w:r>
    </w:p>
    <w:p w14:paraId="66768AFE" w14:textId="77777777" w:rsidR="004361BC" w:rsidRPr="0072687F" w:rsidRDefault="004361BC" w:rsidP="004361BC"/>
    <w:p w14:paraId="6CBF2AC1" w14:textId="765025CE" w:rsidR="004361BC" w:rsidRPr="0072687F" w:rsidRDefault="004361BC">
      <w:pPr>
        <w:numPr>
          <w:ilvl w:val="0"/>
          <w:numId w:val="23"/>
        </w:numPr>
      </w:pPr>
      <w:r w:rsidRPr="0072687F">
        <w:t>Po</w:t>
      </w:r>
      <w:r w:rsidR="002B460E" w:rsidRPr="0072687F">
        <w:t>godben</w:t>
      </w:r>
      <w:r w:rsidRPr="0072687F">
        <w:t xml:space="preserve">a cena brez DDV: </w:t>
      </w:r>
      <w:r w:rsidRPr="0072687F">
        <w:tab/>
      </w:r>
      <w:r w:rsidRPr="0072687F">
        <w:tab/>
        <w:t xml:space="preserve">            …………………………………. EUR</w:t>
      </w:r>
    </w:p>
    <w:p w14:paraId="7CD8314F" w14:textId="77777777" w:rsidR="004361BC" w:rsidRPr="0072687F" w:rsidRDefault="004361BC" w:rsidP="004361BC"/>
    <w:p w14:paraId="0CE8A601" w14:textId="77777777" w:rsidR="004361BC" w:rsidRPr="0072687F" w:rsidRDefault="004361BC">
      <w:pPr>
        <w:numPr>
          <w:ilvl w:val="0"/>
          <w:numId w:val="23"/>
        </w:numPr>
      </w:pPr>
      <w:r w:rsidRPr="0072687F">
        <w:t>Znesek DDV:</w:t>
      </w:r>
      <w:r w:rsidRPr="0072687F">
        <w:tab/>
      </w:r>
      <w:r w:rsidRPr="0072687F">
        <w:tab/>
      </w:r>
      <w:r w:rsidRPr="0072687F">
        <w:tab/>
      </w:r>
      <w:r w:rsidRPr="0072687F">
        <w:tab/>
      </w:r>
      <w:r w:rsidRPr="0072687F">
        <w:tab/>
        <w:t>…………………………………. EUR</w:t>
      </w:r>
    </w:p>
    <w:p w14:paraId="5435230B" w14:textId="77777777" w:rsidR="004361BC" w:rsidRPr="0072687F" w:rsidRDefault="004361BC" w:rsidP="004361BC"/>
    <w:p w14:paraId="158E3D0F" w14:textId="55F55D45" w:rsidR="004361BC" w:rsidRPr="0072687F" w:rsidRDefault="004361BC">
      <w:pPr>
        <w:numPr>
          <w:ilvl w:val="0"/>
          <w:numId w:val="23"/>
        </w:numPr>
      </w:pPr>
      <w:r w:rsidRPr="0072687F">
        <w:t xml:space="preserve">Skupna </w:t>
      </w:r>
      <w:proofErr w:type="spellStart"/>
      <w:r w:rsidRPr="0072687F">
        <w:t>po</w:t>
      </w:r>
      <w:r w:rsidR="002B460E" w:rsidRPr="0072687F">
        <w:t>ogodbena</w:t>
      </w:r>
      <w:proofErr w:type="spellEnd"/>
      <w:r w:rsidRPr="0072687F">
        <w:t xml:space="preserve"> cena z DDV:</w:t>
      </w:r>
      <w:r w:rsidRPr="0072687F">
        <w:tab/>
        <w:t xml:space="preserve"> </w:t>
      </w:r>
      <w:r w:rsidRPr="0072687F">
        <w:tab/>
        <w:t>…………………………………. EUR</w:t>
      </w:r>
    </w:p>
    <w:p w14:paraId="0CC916AF" w14:textId="77777777" w:rsidR="004361BC" w:rsidRPr="0072687F" w:rsidRDefault="004361BC" w:rsidP="004361BC">
      <w:r w:rsidRPr="0072687F">
        <w:t>(z besedo: ________________________________________ ...../100 EUR z DDV)</w:t>
      </w:r>
    </w:p>
    <w:p w14:paraId="1977EDD3" w14:textId="77777777" w:rsidR="004361BC" w:rsidRPr="0072687F" w:rsidRDefault="004361BC" w:rsidP="004361BC"/>
    <w:p w14:paraId="32DE8BF8" w14:textId="77777777" w:rsidR="002B460E" w:rsidRPr="0072687F" w:rsidRDefault="002B460E" w:rsidP="002B460E">
      <w:r w:rsidRPr="0072687F">
        <w:t>Podrobnejša cenovna specifikacija je razvidna iz predračuna, ki je priloga te pogodbe.</w:t>
      </w:r>
    </w:p>
    <w:p w14:paraId="1EAC67F6" w14:textId="77777777" w:rsidR="002B460E" w:rsidRPr="0072687F" w:rsidRDefault="002B460E" w:rsidP="002B460E"/>
    <w:p w14:paraId="6D60C48A" w14:textId="03853CB5" w:rsidR="002B460E" w:rsidRPr="0072687F" w:rsidRDefault="002B460E" w:rsidP="002B460E">
      <w:r w:rsidRPr="0072687F">
        <w:t>Cene za opravljanje pogodbenih obveznosti so izražene v evrih in vključujejo vse stroške, ki jih ima dobavitelj z izvedbo pogodbene dobave in spremljajočih storitev. Pogodbena cena je fiksna. Naročnik dobavitelju ne bo priznal nikakršnih dodatnih stroškov.</w:t>
      </w:r>
    </w:p>
    <w:p w14:paraId="78FD4B11" w14:textId="32B07C0C" w:rsidR="00E575F1" w:rsidRDefault="00E575F1" w:rsidP="00E575F1">
      <w:pPr>
        <w:autoSpaceDE w:val="0"/>
      </w:pPr>
    </w:p>
    <w:p w14:paraId="3793AC48" w14:textId="37450A6B" w:rsidR="00DA2B1B" w:rsidRDefault="00DA2B1B" w:rsidP="00E575F1">
      <w:pPr>
        <w:autoSpaceDE w:val="0"/>
      </w:pPr>
    </w:p>
    <w:p w14:paraId="6EAD708D" w14:textId="0EC3CE95" w:rsidR="00DA2B1B" w:rsidRDefault="00DA2B1B" w:rsidP="00E575F1">
      <w:pPr>
        <w:autoSpaceDE w:val="0"/>
      </w:pPr>
    </w:p>
    <w:p w14:paraId="08D8D943" w14:textId="77777777" w:rsidR="00DA2B1B" w:rsidRPr="0072687F" w:rsidRDefault="00DA2B1B" w:rsidP="00E575F1">
      <w:pPr>
        <w:autoSpaceDE w:val="0"/>
      </w:pPr>
    </w:p>
    <w:p w14:paraId="2835B9C6" w14:textId="4A133C93" w:rsidR="00E575F1" w:rsidRPr="0072687F" w:rsidRDefault="00E575F1">
      <w:pPr>
        <w:pStyle w:val="Odstavekseznama"/>
        <w:numPr>
          <w:ilvl w:val="0"/>
          <w:numId w:val="47"/>
        </w:numPr>
        <w:rPr>
          <w:b/>
          <w:lang w:val="sl-SI"/>
        </w:rPr>
      </w:pPr>
      <w:r w:rsidRPr="0072687F">
        <w:rPr>
          <w:b/>
          <w:lang w:val="sl-SI"/>
        </w:rPr>
        <w:lastRenderedPageBreak/>
        <w:t>POGODBENA KAZEN</w:t>
      </w:r>
    </w:p>
    <w:p w14:paraId="3024984E" w14:textId="77777777" w:rsidR="00E575F1" w:rsidRPr="0072687F" w:rsidRDefault="00E575F1">
      <w:pPr>
        <w:numPr>
          <w:ilvl w:val="0"/>
          <w:numId w:val="46"/>
        </w:numPr>
        <w:jc w:val="center"/>
      </w:pPr>
      <w:r w:rsidRPr="0072687F">
        <w:t>člen</w:t>
      </w:r>
    </w:p>
    <w:p w14:paraId="06F3A4BB" w14:textId="77777777" w:rsidR="00E575F1" w:rsidRPr="0072687F" w:rsidRDefault="00E575F1" w:rsidP="00E575F1"/>
    <w:p w14:paraId="4C035CD8" w14:textId="320F3059" w:rsidR="00E575F1" w:rsidRPr="0072687F" w:rsidRDefault="00E575F1" w:rsidP="00E575F1">
      <w:r w:rsidRPr="0072687F">
        <w:t>V primeru, da dobavitelj po svoji krivdi zakasni z izpolnitvijo dogovorjenih obveznosti</w:t>
      </w:r>
      <w:r w:rsidR="002B460E" w:rsidRPr="0072687F">
        <w:t xml:space="preserve"> po tej pogodbi</w:t>
      </w:r>
      <w:r w:rsidRPr="0072687F">
        <w:t>, lahko naročnik dobavitelju za vsak dan zamude zaračuna pogodbeno kazen v višini 0,2 % skupne pogodbene vrednosti</w:t>
      </w:r>
      <w:r w:rsidR="002B460E" w:rsidRPr="0072687F">
        <w:t xml:space="preserve"> iz 5. člena te pogodbe</w:t>
      </w:r>
      <w:r w:rsidRPr="0072687F">
        <w:t>. Skupna pogodbena kazen je lahko največ 10 % skupne pogodbene vrednosti</w:t>
      </w:r>
      <w:r w:rsidR="002B460E" w:rsidRPr="0072687F">
        <w:t xml:space="preserve"> iz 5. člena te pogodbe</w:t>
      </w:r>
      <w:r w:rsidRPr="0072687F">
        <w:t>.</w:t>
      </w:r>
    </w:p>
    <w:p w14:paraId="380DAC2D" w14:textId="77777777" w:rsidR="00E575F1" w:rsidRPr="0072687F" w:rsidRDefault="00E575F1" w:rsidP="00E575F1"/>
    <w:p w14:paraId="7F930ECA" w14:textId="77777777" w:rsidR="00E575F1" w:rsidRPr="0072687F" w:rsidRDefault="00E575F1" w:rsidP="00E575F1">
      <w:r w:rsidRPr="0072687F">
        <w:t>Ne glede na prejšnji odstavek tega člena izvajalec odgovarja naročniku za vso škodo, ki bi jo povzročil naročniku ali tretjim osebam kot tudi za stroške, ki bi jih naročnik utrpel zaradi pomanjkljivo ali nepravilno opravljenih pogodbenih obveznosti.</w:t>
      </w:r>
    </w:p>
    <w:p w14:paraId="47AB506C" w14:textId="77777777" w:rsidR="00E575F1" w:rsidRPr="0072687F" w:rsidRDefault="00E575F1" w:rsidP="00E575F1"/>
    <w:p w14:paraId="12390E96" w14:textId="431D4961" w:rsidR="00E575F1" w:rsidRPr="0072687F" w:rsidRDefault="00E575F1" w:rsidP="00E575F1">
      <w:r w:rsidRPr="0072687F">
        <w:t xml:space="preserve">Če bo škoda, ki jo bo zaradi zamude utrpel naročnik oziroma uporabnik večja od pogodbene kazni, ima naročnik oziroma uporabnik pravico zahtevati razliko do polne odškodnine in unovčiti finančno zavarovanje za dobro </w:t>
      </w:r>
      <w:r w:rsidR="002B460E" w:rsidRPr="0072687F">
        <w:t xml:space="preserve">in pravočasno </w:t>
      </w:r>
      <w:r w:rsidRPr="0072687F">
        <w:t>izvedbo pogodbenih obveznosti.</w:t>
      </w:r>
    </w:p>
    <w:p w14:paraId="61FFE96B" w14:textId="31AA86D0" w:rsidR="00863197" w:rsidRPr="0072687F" w:rsidRDefault="00863197" w:rsidP="00D37134"/>
    <w:p w14:paraId="37983F8B" w14:textId="120F714B" w:rsidR="00E575F1" w:rsidRPr="0072687F" w:rsidRDefault="00E575F1">
      <w:pPr>
        <w:pStyle w:val="Odstavekseznama"/>
        <w:numPr>
          <w:ilvl w:val="0"/>
          <w:numId w:val="47"/>
        </w:numPr>
        <w:rPr>
          <w:b/>
          <w:lang w:val="sl-SI"/>
        </w:rPr>
      </w:pPr>
      <w:r w:rsidRPr="0072687F">
        <w:rPr>
          <w:b/>
          <w:lang w:val="sl-SI"/>
        </w:rPr>
        <w:t>FINANČNA ZAVAROVANJA</w:t>
      </w:r>
    </w:p>
    <w:p w14:paraId="66CA98AD" w14:textId="77777777" w:rsidR="00E575F1" w:rsidRPr="0072687F" w:rsidRDefault="00E575F1">
      <w:pPr>
        <w:numPr>
          <w:ilvl w:val="0"/>
          <w:numId w:val="46"/>
        </w:numPr>
        <w:jc w:val="center"/>
      </w:pPr>
      <w:r w:rsidRPr="0072687F">
        <w:t>člen</w:t>
      </w:r>
    </w:p>
    <w:p w14:paraId="0550153E" w14:textId="77777777" w:rsidR="00E575F1" w:rsidRPr="0072687F" w:rsidRDefault="00E575F1" w:rsidP="00E575F1">
      <w:pPr>
        <w:rPr>
          <w:rFonts w:eastAsia="Arial Unicode MS"/>
        </w:rPr>
      </w:pPr>
    </w:p>
    <w:p w14:paraId="6C4BB0AE" w14:textId="55DE5875" w:rsidR="00E575F1" w:rsidRPr="0072687F" w:rsidRDefault="00E575F1" w:rsidP="00E575F1">
      <w:pPr>
        <w:rPr>
          <w:rFonts w:eastAsia="Arial Unicode MS"/>
        </w:rPr>
      </w:pPr>
      <w:r w:rsidRPr="0072687F">
        <w:rPr>
          <w:rFonts w:eastAsia="Arial Unicode MS"/>
        </w:rPr>
        <w:t>Dobavitelj mora najkasneje v 15 (petnajstih) dneh od podpisa pogodbe, kot pogoj za veljavnost pogodbe naročniku izročiti finančno zavarovanje za dobro</w:t>
      </w:r>
      <w:r w:rsidR="002B460E" w:rsidRPr="0072687F">
        <w:rPr>
          <w:rFonts w:eastAsia="Arial Unicode MS"/>
        </w:rPr>
        <w:t xml:space="preserve"> in pravočasno</w:t>
      </w:r>
      <w:r w:rsidRPr="0072687F">
        <w:rPr>
          <w:rFonts w:eastAsia="Arial Unicode MS"/>
        </w:rPr>
        <w:t xml:space="preserve"> izvedbo pogodbenih obveznosti glede na vzorec iz dokumentacije v višini </w:t>
      </w:r>
      <w:r w:rsidR="002B460E" w:rsidRPr="0072687F">
        <w:rPr>
          <w:rFonts w:eastAsia="Arial Unicode MS"/>
        </w:rPr>
        <w:t xml:space="preserve">10 </w:t>
      </w:r>
      <w:r w:rsidRPr="0072687F">
        <w:rPr>
          <w:rFonts w:eastAsia="Arial Unicode MS"/>
        </w:rPr>
        <w:t>% (</w:t>
      </w:r>
      <w:r w:rsidR="002B460E" w:rsidRPr="0072687F">
        <w:rPr>
          <w:rFonts w:eastAsia="Arial Unicode MS"/>
        </w:rPr>
        <w:t>deset</w:t>
      </w:r>
      <w:r w:rsidRPr="0072687F">
        <w:rPr>
          <w:rFonts w:eastAsia="Arial Unicode MS"/>
        </w:rPr>
        <w:t xml:space="preserve"> odstotkov) od skupne pogodbene vrednosti z DDV</w:t>
      </w:r>
      <w:r w:rsidR="002B460E" w:rsidRPr="0072687F">
        <w:rPr>
          <w:rFonts w:eastAsia="Arial Unicode MS"/>
        </w:rPr>
        <w:t xml:space="preserve"> iz 5. člena te pogodbe</w:t>
      </w:r>
      <w:r w:rsidRPr="0072687F">
        <w:rPr>
          <w:rFonts w:eastAsia="Arial Unicode MS"/>
          <w:i/>
        </w:rPr>
        <w:t>,</w:t>
      </w:r>
      <w:r w:rsidRPr="0072687F">
        <w:rPr>
          <w:rFonts w:eastAsia="Arial Unicode MS"/>
        </w:rPr>
        <w:t xml:space="preserve"> ki ga lahko naročnik unovči v naslednjih primerih, če </w:t>
      </w:r>
      <w:r w:rsidR="002B460E" w:rsidRPr="0072687F">
        <w:t>dobavitelj</w:t>
      </w:r>
      <w:r w:rsidRPr="0072687F">
        <w:rPr>
          <w:rFonts w:eastAsia="Arial Unicode MS"/>
        </w:rPr>
        <w:t>:</w:t>
      </w:r>
    </w:p>
    <w:p w14:paraId="2EC5F627" w14:textId="601BD4C8" w:rsidR="00E575F1" w:rsidRPr="0072687F" w:rsidRDefault="00E575F1">
      <w:pPr>
        <w:numPr>
          <w:ilvl w:val="0"/>
          <w:numId w:val="27"/>
        </w:numPr>
      </w:pPr>
      <w:r w:rsidRPr="0072687F">
        <w:t>ne prične izvajati svojih pogodbenih obveznosti v skladu z določili sklenjene pogodbe</w:t>
      </w:r>
      <w:r w:rsidR="002B460E" w:rsidRPr="0072687F">
        <w:t xml:space="preserve"> in okvirnega sporazuma</w:t>
      </w:r>
      <w:r w:rsidRPr="0072687F">
        <w:t xml:space="preserve"> ali</w:t>
      </w:r>
    </w:p>
    <w:p w14:paraId="7B810238" w14:textId="327FE651" w:rsidR="00E575F1" w:rsidRPr="0072687F" w:rsidRDefault="00E575F1">
      <w:pPr>
        <w:numPr>
          <w:ilvl w:val="0"/>
          <w:numId w:val="27"/>
        </w:numPr>
      </w:pPr>
      <w:r w:rsidRPr="0072687F">
        <w:t>ne izpolni svojih pogodbenih obveznosti v skladu z določili sklenjene pogodbe</w:t>
      </w:r>
      <w:r w:rsidR="002B460E" w:rsidRPr="0072687F">
        <w:t xml:space="preserve"> in okvirnega sporazuma</w:t>
      </w:r>
      <w:r w:rsidRPr="0072687F">
        <w:t xml:space="preserve"> ali</w:t>
      </w:r>
    </w:p>
    <w:p w14:paraId="1F3F0632" w14:textId="60562B5D" w:rsidR="00E575F1" w:rsidRPr="0072687F" w:rsidRDefault="00E575F1">
      <w:pPr>
        <w:numPr>
          <w:ilvl w:val="0"/>
          <w:numId w:val="27"/>
        </w:numPr>
      </w:pPr>
      <w:r w:rsidRPr="0072687F">
        <w:t>pravočasno ne izpolni svojih pogodbenih obveznosti v skladu z določili sklenjene pogodbe</w:t>
      </w:r>
      <w:r w:rsidR="002B460E" w:rsidRPr="0072687F">
        <w:t xml:space="preserve"> in okvirnega sporazuma</w:t>
      </w:r>
      <w:r w:rsidRPr="0072687F">
        <w:t xml:space="preserve"> ali</w:t>
      </w:r>
    </w:p>
    <w:p w14:paraId="4FDD7CB6" w14:textId="452507E6" w:rsidR="00E575F1" w:rsidRPr="0072687F" w:rsidRDefault="00E575F1">
      <w:pPr>
        <w:numPr>
          <w:ilvl w:val="0"/>
          <w:numId w:val="27"/>
        </w:numPr>
      </w:pPr>
      <w:r w:rsidRPr="0072687F">
        <w:t>pravilno ne izpolni svojih pogodbenih obveznosti v skladu z določili sklenjene pogodbe</w:t>
      </w:r>
      <w:r w:rsidR="002B460E" w:rsidRPr="0072687F">
        <w:t xml:space="preserve"> in okvirnega sporazuma</w:t>
      </w:r>
      <w:r w:rsidRPr="0072687F">
        <w:t xml:space="preserve"> ali</w:t>
      </w:r>
    </w:p>
    <w:p w14:paraId="7F063611" w14:textId="5B2B1961" w:rsidR="00E575F1" w:rsidRPr="0072687F" w:rsidRDefault="00E575F1">
      <w:pPr>
        <w:numPr>
          <w:ilvl w:val="0"/>
          <w:numId w:val="27"/>
        </w:numPr>
      </w:pPr>
      <w:r w:rsidRPr="0072687F">
        <w:t>preneha izpolnjevati svoje pogodbene obveznosti v skladu z določili sklenjene pogodbe</w:t>
      </w:r>
      <w:r w:rsidR="002B460E" w:rsidRPr="0072687F">
        <w:t xml:space="preserve"> in okvirnega sporazuma</w:t>
      </w:r>
      <w:r w:rsidRPr="0072687F">
        <w:t>.</w:t>
      </w:r>
    </w:p>
    <w:p w14:paraId="2C553638" w14:textId="77777777" w:rsidR="00E575F1" w:rsidRPr="0072687F" w:rsidRDefault="00E575F1" w:rsidP="00E575F1">
      <w:pPr>
        <w:rPr>
          <w:rFonts w:eastAsia="Arial Unicode MS"/>
        </w:rPr>
      </w:pPr>
    </w:p>
    <w:p w14:paraId="5C0DC88D" w14:textId="1B9F091C" w:rsidR="00E575F1" w:rsidRPr="0072687F" w:rsidRDefault="00E575F1" w:rsidP="00E575F1">
      <w:pPr>
        <w:rPr>
          <w:rFonts w:eastAsia="Arial Unicode MS"/>
        </w:rPr>
      </w:pPr>
      <w:r w:rsidRPr="0072687F">
        <w:rPr>
          <w:rFonts w:eastAsia="Arial Unicode MS"/>
        </w:rPr>
        <w:t xml:space="preserve">Predložitev zavarovanja za dobro </w:t>
      </w:r>
      <w:r w:rsidR="002B460E" w:rsidRPr="0072687F">
        <w:rPr>
          <w:rFonts w:eastAsia="Arial Unicode MS"/>
        </w:rPr>
        <w:t xml:space="preserve">in pravočasno </w:t>
      </w:r>
      <w:r w:rsidRPr="0072687F">
        <w:rPr>
          <w:rFonts w:eastAsia="Arial Unicode MS"/>
        </w:rPr>
        <w:t xml:space="preserve">izvedbo pogodbenih obveznosti je pogoj za veljavnost </w:t>
      </w:r>
      <w:r w:rsidR="002B460E" w:rsidRPr="0072687F">
        <w:rPr>
          <w:rFonts w:eastAsia="Arial Unicode MS"/>
        </w:rPr>
        <w:t xml:space="preserve">te </w:t>
      </w:r>
      <w:r w:rsidRPr="0072687F">
        <w:rPr>
          <w:rFonts w:eastAsia="Arial Unicode MS"/>
        </w:rPr>
        <w:t>pogodbe.</w:t>
      </w:r>
    </w:p>
    <w:p w14:paraId="17D3AAA2" w14:textId="77777777" w:rsidR="00E575F1" w:rsidRPr="0072687F" w:rsidRDefault="00E575F1" w:rsidP="00E575F1">
      <w:pPr>
        <w:rPr>
          <w:rFonts w:eastAsia="Arial Unicode MS"/>
        </w:rPr>
      </w:pPr>
    </w:p>
    <w:p w14:paraId="2E45C16D" w14:textId="34FF6DB1" w:rsidR="00E575F1" w:rsidRPr="0072687F" w:rsidRDefault="00E575F1" w:rsidP="00E575F1">
      <w:r w:rsidRPr="0072687F">
        <w:t>Finančno zavarovanje za dobro</w:t>
      </w:r>
      <w:r w:rsidR="002B460E" w:rsidRPr="0072687F">
        <w:t xml:space="preserve"> in pravočasno</w:t>
      </w:r>
      <w:r w:rsidRPr="0072687F">
        <w:t xml:space="preserve"> izvedbo pogodbenih obveznosti mora biti veljavno vsaj še 30 (trideset) dni po preteku roka za dokončno izvedbo pogodbenih obveznosti</w:t>
      </w:r>
      <w:r w:rsidR="002B460E" w:rsidRPr="0072687F">
        <w:t xml:space="preserve"> iz 3. člena te pogodbe</w:t>
      </w:r>
      <w:r w:rsidRPr="0072687F">
        <w:t>. Dokončna izvedba pogodbenih obveznosti pomeni prevzem opreme oziroma podpis primopredajnega zapisnika s strani pooblaščenih predstavnikov naročnika, uporabnika in izvajalca.</w:t>
      </w:r>
    </w:p>
    <w:p w14:paraId="451A2B65" w14:textId="77777777" w:rsidR="00E575F1" w:rsidRPr="0072687F" w:rsidRDefault="00E575F1" w:rsidP="00E575F1"/>
    <w:p w14:paraId="17FF8F65" w14:textId="03F28912" w:rsidR="00E575F1" w:rsidRPr="0072687F" w:rsidRDefault="00E575F1" w:rsidP="00E575F1">
      <w:r w:rsidRPr="0072687F">
        <w:t xml:space="preserve">Če se bodo med trajanjem te pogodbe morebiti spremenili roki za izvedbo pogodbenih obveznosti, vrsta opreme, kakovost in količina, bo moral </w:t>
      </w:r>
      <w:r w:rsidR="002B460E" w:rsidRPr="0072687F">
        <w:t>dobavitelj</w:t>
      </w:r>
      <w:r w:rsidRPr="0072687F">
        <w:t xml:space="preserve"> ustrezno temu spremeniti tudi finančno zavarovanje za dobro</w:t>
      </w:r>
      <w:r w:rsidR="002B460E" w:rsidRPr="0072687F">
        <w:t xml:space="preserve"> in pravočasno</w:t>
      </w:r>
      <w:r w:rsidRPr="0072687F">
        <w:t xml:space="preserve"> izvedbo pogodbenih obveznosti oziroma podaljšati njeno veljavnost na svoje stroške.</w:t>
      </w:r>
    </w:p>
    <w:p w14:paraId="422CD707" w14:textId="02139C7C" w:rsidR="00E575F1" w:rsidRDefault="00E575F1" w:rsidP="00E575F1"/>
    <w:p w14:paraId="4566FCEA" w14:textId="1B017BDF" w:rsidR="00DA2B1B" w:rsidRDefault="00DA2B1B" w:rsidP="00E575F1"/>
    <w:p w14:paraId="22F9E2D8" w14:textId="67804139" w:rsidR="00DA2B1B" w:rsidRDefault="00DA2B1B" w:rsidP="00E575F1"/>
    <w:p w14:paraId="3E530FDC" w14:textId="77777777" w:rsidR="00DA2B1B" w:rsidRPr="0072687F" w:rsidRDefault="00DA2B1B" w:rsidP="00E575F1"/>
    <w:p w14:paraId="4D42105E" w14:textId="77777777" w:rsidR="00E575F1" w:rsidRPr="0072687F" w:rsidRDefault="00E575F1">
      <w:pPr>
        <w:numPr>
          <w:ilvl w:val="0"/>
          <w:numId w:val="46"/>
        </w:numPr>
        <w:jc w:val="center"/>
      </w:pPr>
      <w:r w:rsidRPr="0072687F">
        <w:lastRenderedPageBreak/>
        <w:t>člen</w:t>
      </w:r>
    </w:p>
    <w:p w14:paraId="7A7AC468" w14:textId="77777777" w:rsidR="00E575F1" w:rsidRPr="0072687F" w:rsidRDefault="00E575F1" w:rsidP="00E575F1"/>
    <w:p w14:paraId="52CDB6F3" w14:textId="446291EF" w:rsidR="00E575F1" w:rsidRPr="0072687F" w:rsidRDefault="002B460E" w:rsidP="00E575F1">
      <w:pPr>
        <w:rPr>
          <w:rFonts w:eastAsia="Arial Unicode MS"/>
        </w:rPr>
      </w:pPr>
      <w:r w:rsidRPr="0072687F">
        <w:t>Dobavitelj</w:t>
      </w:r>
      <w:r w:rsidR="00E575F1" w:rsidRPr="0072687F">
        <w:t xml:space="preserve"> mora pred iztekom finančnega zavarovanja iz </w:t>
      </w:r>
      <w:r w:rsidRPr="0072687F">
        <w:t>prejšnjega</w:t>
      </w:r>
      <w:r w:rsidR="00E575F1" w:rsidRPr="0072687F">
        <w:t xml:space="preserve"> člena </w:t>
      </w:r>
      <w:r w:rsidRPr="0072687F">
        <w:t xml:space="preserve">te </w:t>
      </w:r>
      <w:r w:rsidR="00E575F1" w:rsidRPr="0072687F">
        <w:t xml:space="preserve">pogodbe </w:t>
      </w:r>
      <w:r w:rsidR="00DC1762" w:rsidRPr="0072687F">
        <w:t xml:space="preserve">uporabniku </w:t>
      </w:r>
      <w:r w:rsidR="00E575F1" w:rsidRPr="0072687F">
        <w:t>izročiti finančno zavarovanje za odpravo napak</w:t>
      </w:r>
      <w:r w:rsidRPr="0072687F">
        <w:t xml:space="preserve"> v garancijski dobi</w:t>
      </w:r>
      <w:r w:rsidR="00E575F1" w:rsidRPr="0072687F">
        <w:t xml:space="preserve"> v višini 5 % (pet odstotkov) od </w:t>
      </w:r>
      <w:r w:rsidRPr="0072687F">
        <w:t xml:space="preserve">skupne </w:t>
      </w:r>
      <w:r w:rsidR="00E575F1" w:rsidRPr="0072687F">
        <w:t>pogodbene vrednosti z DDV</w:t>
      </w:r>
      <w:r w:rsidRPr="0072687F">
        <w:t xml:space="preserve"> iz 5. člena te pogodbe</w:t>
      </w:r>
      <w:r w:rsidR="00E575F1" w:rsidRPr="0072687F">
        <w:t>,</w:t>
      </w:r>
      <w:r w:rsidR="00E575F1" w:rsidRPr="0072687F">
        <w:rPr>
          <w:rFonts w:eastAsia="Arial Unicode MS"/>
        </w:rPr>
        <w:t xml:space="preserve"> ki ga lahko </w:t>
      </w:r>
      <w:r w:rsidR="00DC1762" w:rsidRPr="0072687F">
        <w:rPr>
          <w:rFonts w:eastAsia="Arial Unicode MS"/>
        </w:rPr>
        <w:t xml:space="preserve">uporabnik </w:t>
      </w:r>
      <w:r w:rsidR="00E575F1" w:rsidRPr="0072687F">
        <w:rPr>
          <w:rFonts w:eastAsia="Arial Unicode MS"/>
        </w:rPr>
        <w:t xml:space="preserve">unovči, če </w:t>
      </w:r>
      <w:r w:rsidRPr="0072687F">
        <w:rPr>
          <w:rFonts w:eastAsia="Arial Unicode MS"/>
        </w:rPr>
        <w:t>dobavitelj</w:t>
      </w:r>
      <w:r w:rsidR="00E575F1" w:rsidRPr="0072687F">
        <w:rPr>
          <w:rFonts w:eastAsia="Arial Unicode MS"/>
        </w:rPr>
        <w:t xml:space="preserve"> ne bo izvrševal garancijskih obveznosti v rokih in na način, kot je opredeljeno v tej pogodbi.</w:t>
      </w:r>
    </w:p>
    <w:p w14:paraId="38F07B25" w14:textId="77777777" w:rsidR="00E575F1" w:rsidRPr="0072687F" w:rsidRDefault="00E575F1" w:rsidP="00E575F1">
      <w:pPr>
        <w:rPr>
          <w:rFonts w:eastAsia="Arial Unicode MS"/>
          <w:highlight w:val="yellow"/>
        </w:rPr>
      </w:pPr>
    </w:p>
    <w:p w14:paraId="7CB0FF5F" w14:textId="5C5A78E3" w:rsidR="00E575F1" w:rsidRPr="0072687F" w:rsidRDefault="00E575F1" w:rsidP="00E575F1">
      <w:pPr>
        <w:pStyle w:val="Glava"/>
        <w:spacing w:line="276" w:lineRule="auto"/>
        <w:rPr>
          <w:lang w:val="sl-SI"/>
        </w:rPr>
      </w:pPr>
      <w:r w:rsidRPr="0072687F">
        <w:rPr>
          <w:lang w:val="sl-SI"/>
        </w:rPr>
        <w:t xml:space="preserve">Veljavnost tega finančnega zavarovanja mora biti 30 dni daljša od </w:t>
      </w:r>
      <w:r w:rsidR="002B460E" w:rsidRPr="0072687F">
        <w:rPr>
          <w:lang w:val="sl-SI"/>
        </w:rPr>
        <w:t>dogovorjenega</w:t>
      </w:r>
      <w:r w:rsidRPr="0072687F">
        <w:rPr>
          <w:lang w:val="sl-SI"/>
        </w:rPr>
        <w:t xml:space="preserve"> garancijskega roka.</w:t>
      </w:r>
    </w:p>
    <w:p w14:paraId="2D41E3E9" w14:textId="77777777" w:rsidR="00E575F1" w:rsidRPr="0072687F" w:rsidRDefault="00E575F1" w:rsidP="00E575F1">
      <w:pPr>
        <w:rPr>
          <w:rFonts w:eastAsia="Arial Unicode MS"/>
          <w:highlight w:val="yellow"/>
        </w:rPr>
      </w:pPr>
    </w:p>
    <w:p w14:paraId="3F0945C9" w14:textId="589DFC28" w:rsidR="00E057CF" w:rsidRPr="0072687F" w:rsidRDefault="00E575F1" w:rsidP="00E575F1">
      <w:pPr>
        <w:rPr>
          <w:rFonts w:eastAsia="Arial Unicode MS"/>
        </w:rPr>
      </w:pPr>
      <w:r w:rsidRPr="0072687F">
        <w:t xml:space="preserve">Finančno zavarovanje za odpravo napak v garancijskem roku </w:t>
      </w:r>
      <w:r w:rsidR="00DC1762" w:rsidRPr="0072687F">
        <w:t xml:space="preserve">uporabnik </w:t>
      </w:r>
      <w:r w:rsidRPr="0072687F">
        <w:t>unovči, če ponudnik v garancijskem obdobju ne odpravi vseh notificiranih napak na</w:t>
      </w:r>
      <w:r w:rsidR="002B460E" w:rsidRPr="0072687F">
        <w:t xml:space="preserve"> dobavljeni opremi ali</w:t>
      </w:r>
      <w:r w:rsidRPr="0072687F">
        <w:t xml:space="preserve"> izvršenih storitvah, če </w:t>
      </w:r>
      <w:r w:rsidR="002B460E" w:rsidRPr="0072687F">
        <w:t xml:space="preserve">dobavljene oprema ali </w:t>
      </w:r>
      <w:r w:rsidRPr="0072687F">
        <w:t xml:space="preserve">izvedena dela nimajo lastnosti/uporabljenih materialov/certifikatov, h katerim se je ponudnik zavezal ob predložitvi ponudbe naročniku. </w:t>
      </w:r>
      <w:r w:rsidR="00DC1762" w:rsidRPr="0072687F">
        <w:rPr>
          <w:rFonts w:eastAsia="Arial Unicode MS"/>
        </w:rPr>
        <w:t xml:space="preserve">Uporabnik </w:t>
      </w:r>
      <w:r w:rsidRPr="0072687F">
        <w:rPr>
          <w:rFonts w:eastAsia="Arial Unicode MS"/>
        </w:rPr>
        <w:t xml:space="preserve">lahko navedeno finančno zavarovaje unovči, če je predhodno pisno obvestil </w:t>
      </w:r>
      <w:r w:rsidR="002B460E" w:rsidRPr="0072687F">
        <w:rPr>
          <w:rFonts w:eastAsia="Arial Unicode MS"/>
        </w:rPr>
        <w:t>dobavitelja</w:t>
      </w:r>
      <w:r w:rsidRPr="0072687F">
        <w:rPr>
          <w:rFonts w:eastAsia="Arial Unicode MS"/>
        </w:rPr>
        <w:t xml:space="preserve"> o kršitvi garancijskih obveznosti in zahteval izpolnitev v roku 2 dni po prejemu obvestila, </w:t>
      </w:r>
      <w:r w:rsidR="002B460E" w:rsidRPr="0072687F">
        <w:rPr>
          <w:rFonts w:eastAsia="Arial Unicode MS"/>
        </w:rPr>
        <w:t>dobavitelj</w:t>
      </w:r>
      <w:r w:rsidRPr="0072687F">
        <w:rPr>
          <w:rFonts w:eastAsia="Arial Unicode MS"/>
        </w:rPr>
        <w:t xml:space="preserve"> pa ni zadovoljivo ukrepal. Če se kršitev garancijskih obveznosti ponovi pri istem </w:t>
      </w:r>
      <w:r w:rsidR="002B460E" w:rsidRPr="0072687F">
        <w:rPr>
          <w:rFonts w:eastAsia="Arial Unicode MS"/>
        </w:rPr>
        <w:t>dobavitelju</w:t>
      </w:r>
      <w:r w:rsidRPr="0072687F">
        <w:rPr>
          <w:rFonts w:eastAsia="Arial Unicode MS"/>
        </w:rPr>
        <w:t xml:space="preserve"> več kot trikrat, predhodno obvestilo ni več potrebno.</w:t>
      </w:r>
      <w:r w:rsidR="002B460E" w:rsidRPr="0072687F">
        <w:rPr>
          <w:rFonts w:eastAsia="Arial Unicode MS"/>
        </w:rPr>
        <w:t xml:space="preserve"> V tem primeru lahko naročnik tudi razveže okvirni sporazum z dobaviteljem</w:t>
      </w:r>
      <w:r w:rsidR="00E057CF" w:rsidRPr="0072687F">
        <w:rPr>
          <w:rFonts w:eastAsia="Arial Unicode MS"/>
        </w:rPr>
        <w:t>.</w:t>
      </w:r>
      <w:r w:rsidRPr="0072687F">
        <w:rPr>
          <w:rFonts w:eastAsia="Arial Unicode MS"/>
        </w:rPr>
        <w:t xml:space="preserve"> </w:t>
      </w:r>
    </w:p>
    <w:p w14:paraId="2ADAD9B8" w14:textId="77777777" w:rsidR="00E057CF" w:rsidRPr="0072687F" w:rsidRDefault="00E057CF" w:rsidP="00E575F1">
      <w:pPr>
        <w:rPr>
          <w:rFonts w:eastAsia="Arial Unicode MS"/>
        </w:rPr>
      </w:pPr>
    </w:p>
    <w:p w14:paraId="53D139FC" w14:textId="3FDF65B8" w:rsidR="00E575F1" w:rsidRPr="0072687F" w:rsidRDefault="00DC1762" w:rsidP="00E575F1">
      <w:pPr>
        <w:rPr>
          <w:rFonts w:eastAsia="Arial Unicode MS"/>
        </w:rPr>
      </w:pPr>
      <w:r w:rsidRPr="0072687F">
        <w:rPr>
          <w:rFonts w:eastAsia="Arial Unicode MS"/>
        </w:rPr>
        <w:t xml:space="preserve">Uporabnik </w:t>
      </w:r>
      <w:r w:rsidR="00E575F1" w:rsidRPr="0072687F">
        <w:rPr>
          <w:rFonts w:eastAsia="Arial Unicode MS"/>
        </w:rPr>
        <w:t xml:space="preserve">mora </w:t>
      </w:r>
      <w:r w:rsidR="002B460E" w:rsidRPr="0072687F">
        <w:rPr>
          <w:rFonts w:eastAsia="Arial Unicode MS"/>
        </w:rPr>
        <w:t>dobavitelja</w:t>
      </w:r>
      <w:r w:rsidR="00E575F1" w:rsidRPr="0072687F">
        <w:rPr>
          <w:rFonts w:eastAsia="Arial Unicode MS"/>
        </w:rPr>
        <w:t xml:space="preserve"> o tem, da je unovčil finančno zavarovanje, obvestiti pisno najkasneje 3 dni po dnevu, ko ga je je predložil v izplačilo</w:t>
      </w:r>
      <w:r w:rsidR="00E057CF" w:rsidRPr="0072687F">
        <w:rPr>
          <w:rFonts w:eastAsia="Arial Unicode MS"/>
        </w:rPr>
        <w:t xml:space="preserve"> garantu</w:t>
      </w:r>
      <w:r w:rsidR="00E575F1" w:rsidRPr="0072687F">
        <w:rPr>
          <w:rFonts w:eastAsia="Arial Unicode MS"/>
        </w:rPr>
        <w:t>.</w:t>
      </w:r>
    </w:p>
    <w:p w14:paraId="7602A457" w14:textId="45C1B680" w:rsidR="00863197" w:rsidRPr="0072687F" w:rsidRDefault="00863197" w:rsidP="00D37134"/>
    <w:p w14:paraId="33832FC8" w14:textId="3810DFE8" w:rsidR="00FD049E" w:rsidRPr="0072687F" w:rsidRDefault="00FD049E" w:rsidP="001C1FB0">
      <w:pPr>
        <w:pStyle w:val="Odstavekseznama"/>
        <w:numPr>
          <w:ilvl w:val="0"/>
          <w:numId w:val="47"/>
        </w:numPr>
        <w:rPr>
          <w:i/>
          <w:iCs/>
          <w:lang w:val="sl-SI"/>
        </w:rPr>
      </w:pPr>
      <w:r w:rsidRPr="0072687F">
        <w:rPr>
          <w:b/>
          <w:lang w:val="sl-SI"/>
        </w:rPr>
        <w:t xml:space="preserve">POGARANCIJSKO VZDRŽEVANJE </w:t>
      </w:r>
      <w:r w:rsidRPr="0072687F">
        <w:rPr>
          <w:b/>
          <w:i/>
          <w:iCs/>
          <w:lang w:val="sl-SI"/>
        </w:rPr>
        <w:t xml:space="preserve">/ vsebina člena se oblikuje v fazi odpiranja konkurence med gospodarskimi subjekti, ki bodo podpisniki okvirnega sporazuma, če naročnik zahteva tudi plan </w:t>
      </w:r>
      <w:proofErr w:type="spellStart"/>
      <w:r w:rsidRPr="0072687F">
        <w:rPr>
          <w:b/>
          <w:i/>
          <w:iCs/>
          <w:lang w:val="sl-SI"/>
        </w:rPr>
        <w:t>pogarancijskega</w:t>
      </w:r>
      <w:proofErr w:type="spellEnd"/>
      <w:r w:rsidRPr="0072687F">
        <w:rPr>
          <w:b/>
          <w:i/>
          <w:iCs/>
          <w:lang w:val="sl-SI"/>
        </w:rPr>
        <w:t xml:space="preserve"> vzdrževanja ponujene opreme in navedeno vključi v skupno ponujeno ceno, pri čemer pogoje in način izvedbe </w:t>
      </w:r>
      <w:proofErr w:type="spellStart"/>
      <w:r w:rsidRPr="0072687F">
        <w:rPr>
          <w:b/>
          <w:i/>
          <w:iCs/>
          <w:lang w:val="sl-SI"/>
        </w:rPr>
        <w:t>pogarancijskega</w:t>
      </w:r>
      <w:proofErr w:type="spellEnd"/>
      <w:r w:rsidRPr="0072687F">
        <w:rPr>
          <w:b/>
          <w:i/>
          <w:iCs/>
          <w:lang w:val="sl-SI"/>
        </w:rPr>
        <w:t xml:space="preserve"> vzdrževanja opredeli v povabilu k oddaji ponudb in predmetnem členu.</w:t>
      </w:r>
    </w:p>
    <w:p w14:paraId="523EF8C3" w14:textId="77777777" w:rsidR="00FD049E" w:rsidRPr="0072687F" w:rsidRDefault="00FD049E" w:rsidP="001C1FB0">
      <w:pPr>
        <w:numPr>
          <w:ilvl w:val="0"/>
          <w:numId w:val="46"/>
        </w:numPr>
        <w:jc w:val="center"/>
      </w:pPr>
      <w:r w:rsidRPr="0072687F">
        <w:t>člen</w:t>
      </w:r>
    </w:p>
    <w:p w14:paraId="76D78EB4" w14:textId="56F2F295" w:rsidR="00FD049E" w:rsidRPr="0072687F" w:rsidRDefault="00FD049E" w:rsidP="00D37134"/>
    <w:p w14:paraId="415115F2" w14:textId="77777777" w:rsidR="00FD049E" w:rsidRPr="0072687F" w:rsidRDefault="00FD049E" w:rsidP="00D37134"/>
    <w:p w14:paraId="77BCA95C" w14:textId="534DDDAC" w:rsidR="00E575F1" w:rsidRDefault="00E575F1">
      <w:pPr>
        <w:pStyle w:val="Odstavekseznama"/>
        <w:numPr>
          <w:ilvl w:val="0"/>
          <w:numId w:val="47"/>
        </w:numPr>
        <w:rPr>
          <w:b/>
          <w:lang w:val="sl-SI"/>
        </w:rPr>
      </w:pPr>
      <w:r w:rsidRPr="0072687F">
        <w:rPr>
          <w:b/>
          <w:lang w:val="sl-SI"/>
        </w:rPr>
        <w:t>PREDSTAVNIKI POGODBENIH STRANK</w:t>
      </w:r>
    </w:p>
    <w:p w14:paraId="6D3DF90E" w14:textId="77777777" w:rsidR="004464F4" w:rsidRPr="004464F4" w:rsidRDefault="004464F4" w:rsidP="004464F4">
      <w:pPr>
        <w:rPr>
          <w:b/>
        </w:rPr>
      </w:pPr>
    </w:p>
    <w:p w14:paraId="1BBA26FC" w14:textId="77777777" w:rsidR="00E575F1" w:rsidRPr="0072687F" w:rsidRDefault="00E575F1">
      <w:pPr>
        <w:numPr>
          <w:ilvl w:val="0"/>
          <w:numId w:val="46"/>
        </w:numPr>
        <w:jc w:val="center"/>
      </w:pPr>
      <w:r w:rsidRPr="0072687F">
        <w:t>člen</w:t>
      </w:r>
    </w:p>
    <w:p w14:paraId="4F764F10" w14:textId="77777777" w:rsidR="00E575F1" w:rsidRPr="0072687F" w:rsidRDefault="00E575F1" w:rsidP="00E575F1">
      <w:pPr>
        <w:ind w:right="7"/>
        <w:rPr>
          <w:b/>
          <w:lang w:eastAsia="en-US"/>
        </w:rPr>
      </w:pPr>
    </w:p>
    <w:p w14:paraId="08C3F787" w14:textId="5AB344C0" w:rsidR="00E575F1" w:rsidRPr="0072687F" w:rsidRDefault="00E575F1" w:rsidP="00E575F1">
      <w:pPr>
        <w:rPr>
          <w:lang w:eastAsia="en-US"/>
        </w:rPr>
      </w:pPr>
      <w:r w:rsidRPr="0072687F">
        <w:rPr>
          <w:lang w:eastAsia="en-US"/>
        </w:rPr>
        <w:t>Pooblaščeni predstavnik naročnika po tej pogodbi /skrbnik pogodbe je</w:t>
      </w:r>
      <w:r w:rsidR="00E057CF" w:rsidRPr="0072687F">
        <w:rPr>
          <w:lang w:eastAsia="en-US"/>
        </w:rPr>
        <w:t xml:space="preserve"> </w:t>
      </w:r>
      <w:r w:rsidR="00E057CF" w:rsidRPr="0072687F">
        <w:t>...............................</w:t>
      </w:r>
      <w:r w:rsidR="00E057CF" w:rsidRPr="0072687F">
        <w:rPr>
          <w:i/>
        </w:rPr>
        <w:t>/navesti ime, priimek, tel. št.,</w:t>
      </w:r>
    </w:p>
    <w:p w14:paraId="60FB99EF" w14:textId="77777777" w:rsidR="00E575F1" w:rsidRPr="0072687F" w:rsidRDefault="00E575F1" w:rsidP="00E575F1"/>
    <w:p w14:paraId="5E072E38" w14:textId="6CBA7F80" w:rsidR="00E057CF" w:rsidRPr="0072687F" w:rsidRDefault="00E575F1" w:rsidP="00E575F1">
      <w:r w:rsidRPr="0072687F">
        <w:t>Namestnik pooblaščenega predstavnika naročnika po tej pogodbi/skrbnika pogodbe je .</w:t>
      </w:r>
      <w:r w:rsidR="00E057CF" w:rsidRPr="0072687F">
        <w:t xml:space="preserve"> ...............................</w:t>
      </w:r>
      <w:r w:rsidR="00E057CF" w:rsidRPr="0072687F">
        <w:rPr>
          <w:i/>
        </w:rPr>
        <w:t>/navesti ime, priimek, tel. št.,</w:t>
      </w:r>
    </w:p>
    <w:p w14:paraId="2F4D3FE4" w14:textId="63EB8982" w:rsidR="00E575F1" w:rsidRPr="0072687F" w:rsidRDefault="00E575F1" w:rsidP="00E575F1">
      <w:r w:rsidRPr="0072687F">
        <w:t xml:space="preserve">Namestnik nadomešča skrbnika pogodbe v času njegove odsotnosti z vsemi pooblastili skrbnika pogodbe. </w:t>
      </w:r>
    </w:p>
    <w:p w14:paraId="4198CE0B" w14:textId="77777777" w:rsidR="00E575F1" w:rsidRPr="0072687F" w:rsidRDefault="00E575F1" w:rsidP="00E575F1">
      <w:pPr>
        <w:rPr>
          <w:lang w:eastAsia="en-US"/>
        </w:rPr>
      </w:pPr>
    </w:p>
    <w:p w14:paraId="1E254906" w14:textId="627B81D8" w:rsidR="00E575F1" w:rsidRPr="0072687F" w:rsidRDefault="00E575F1" w:rsidP="00E575F1">
      <w:r w:rsidRPr="0072687F">
        <w:t xml:space="preserve">Pooblaščeni predstavnik uporabnika po tej pogodbi je  </w:t>
      </w:r>
      <w:r w:rsidR="00E057CF" w:rsidRPr="0072687F">
        <w:t>...............................</w:t>
      </w:r>
      <w:r w:rsidR="00E057CF" w:rsidRPr="0072687F">
        <w:rPr>
          <w:i/>
        </w:rPr>
        <w:t>/navesti ime, priimek, tel. št.,</w:t>
      </w:r>
    </w:p>
    <w:p w14:paraId="176F3A88" w14:textId="77777777" w:rsidR="00E575F1" w:rsidRPr="0072687F" w:rsidRDefault="00E575F1" w:rsidP="00E575F1">
      <w:pPr>
        <w:rPr>
          <w:lang w:eastAsia="en-US"/>
        </w:rPr>
      </w:pPr>
    </w:p>
    <w:p w14:paraId="21253499" w14:textId="1350453F" w:rsidR="00E575F1" w:rsidRPr="0072687F" w:rsidRDefault="00E575F1" w:rsidP="00E575F1">
      <w:pPr>
        <w:rPr>
          <w:i/>
        </w:rPr>
      </w:pPr>
      <w:r w:rsidRPr="0072687F">
        <w:rPr>
          <w:lang w:eastAsia="en-US"/>
        </w:rPr>
        <w:t xml:space="preserve">Pooblaščeni predstavnik </w:t>
      </w:r>
      <w:r w:rsidR="00E057CF" w:rsidRPr="0072687F">
        <w:rPr>
          <w:lang w:eastAsia="en-US"/>
        </w:rPr>
        <w:t>dobavitelja</w:t>
      </w:r>
      <w:r w:rsidRPr="0072687F">
        <w:rPr>
          <w:lang w:eastAsia="en-US"/>
        </w:rPr>
        <w:t xml:space="preserve"> po tej pogodbi je </w:t>
      </w:r>
      <w:r w:rsidR="00E057CF" w:rsidRPr="0072687F">
        <w:t>...............................</w:t>
      </w:r>
      <w:r w:rsidRPr="0072687F">
        <w:rPr>
          <w:i/>
        </w:rPr>
        <w:t>/navesti ime, priimek, tel. št., e-naslov/</w:t>
      </w:r>
    </w:p>
    <w:p w14:paraId="2B5F861C" w14:textId="77777777" w:rsidR="00E575F1" w:rsidRPr="0072687F" w:rsidRDefault="00E575F1" w:rsidP="00E575F1">
      <w:pPr>
        <w:rPr>
          <w:highlight w:val="yellow"/>
          <w:lang w:eastAsia="en-US"/>
        </w:rPr>
      </w:pPr>
    </w:p>
    <w:p w14:paraId="4753DFC7" w14:textId="49BA36E1" w:rsidR="00E575F1" w:rsidRPr="0072687F" w:rsidRDefault="00E575F1" w:rsidP="00E575F1">
      <w:r w:rsidRPr="0072687F">
        <w:t>Navedeni pogodbeni predstavniki so pooblaščeni, da zastopajo pogodbene stranke v vseh vprašanjih, ki se nanašajo na realizacijo predmeta pogodbe</w:t>
      </w:r>
      <w:r w:rsidR="00E057CF" w:rsidRPr="0072687F">
        <w:t>.</w:t>
      </w:r>
    </w:p>
    <w:p w14:paraId="43F64FCC" w14:textId="139430D5" w:rsidR="00863197" w:rsidRDefault="00863197" w:rsidP="00D37134"/>
    <w:p w14:paraId="372220EA" w14:textId="77777777" w:rsidR="00DA2B1B" w:rsidRPr="0072687F" w:rsidRDefault="00DA2B1B" w:rsidP="00D37134"/>
    <w:p w14:paraId="3C71BEEC" w14:textId="792FFE46" w:rsidR="00DA2B1B" w:rsidRDefault="00DA2B1B" w:rsidP="00DA2B1B">
      <w:pPr>
        <w:pStyle w:val="Odstavekseznama"/>
        <w:numPr>
          <w:ilvl w:val="0"/>
          <w:numId w:val="47"/>
        </w:numPr>
        <w:rPr>
          <w:b/>
        </w:rPr>
      </w:pPr>
      <w:r w:rsidRPr="00DA2B1B">
        <w:rPr>
          <w:b/>
        </w:rPr>
        <w:t>PROTIKORUPCIJSKA KLAVZULA</w:t>
      </w:r>
    </w:p>
    <w:p w14:paraId="413ABC11" w14:textId="064A7948" w:rsidR="00DA2B1B" w:rsidRDefault="00DA2B1B" w:rsidP="00DA2B1B">
      <w:pPr>
        <w:rPr>
          <w:b/>
        </w:rPr>
      </w:pPr>
    </w:p>
    <w:p w14:paraId="545EC488" w14:textId="77777777" w:rsidR="00DA2B1B" w:rsidRPr="0072687F" w:rsidRDefault="00DA2B1B" w:rsidP="00DA2B1B">
      <w:pPr>
        <w:numPr>
          <w:ilvl w:val="0"/>
          <w:numId w:val="46"/>
        </w:numPr>
        <w:jc w:val="center"/>
      </w:pPr>
      <w:r w:rsidRPr="0072687F">
        <w:t>člen</w:t>
      </w:r>
    </w:p>
    <w:p w14:paraId="52A67982" w14:textId="77777777" w:rsidR="00DA2B1B" w:rsidRPr="0072687F" w:rsidRDefault="00DA2B1B" w:rsidP="00DA2B1B"/>
    <w:p w14:paraId="579063D7" w14:textId="77777777" w:rsidR="00DA2B1B" w:rsidRPr="0072687F" w:rsidRDefault="00DA2B1B" w:rsidP="00DA2B1B">
      <w:r w:rsidRPr="0072687F">
        <w:t>Ta pogodba je nična, kadar kdo v imenu ali na račun druge pogodbene stranke predstavniku ali posredniku naročnika ali uporabnika obljubi, ponudi ali da kakšno nedovoljeno korist za:</w:t>
      </w:r>
    </w:p>
    <w:p w14:paraId="5953135C" w14:textId="77777777" w:rsidR="00DA2B1B" w:rsidRPr="0072687F" w:rsidRDefault="00DA2B1B" w:rsidP="00DA2B1B">
      <w:r w:rsidRPr="0072687F">
        <w:t>-</w:t>
      </w:r>
      <w:r w:rsidRPr="0072687F">
        <w:tab/>
        <w:t xml:space="preserve">pridobitev posla ali za sklenitev posla pod ugodnejšimi pogoji ali </w:t>
      </w:r>
    </w:p>
    <w:p w14:paraId="631A8B9C" w14:textId="77777777" w:rsidR="00DA2B1B" w:rsidRPr="0072687F" w:rsidRDefault="00DA2B1B" w:rsidP="00DA2B1B">
      <w:r w:rsidRPr="0072687F">
        <w:t>-</w:t>
      </w:r>
      <w:r w:rsidRPr="0072687F">
        <w:tab/>
        <w:t xml:space="preserve">za opustitev dolžnega nadzora nad izvajanjem pogodbenih obveznosti ali </w:t>
      </w:r>
    </w:p>
    <w:p w14:paraId="0C6ABBB0" w14:textId="77777777" w:rsidR="00DA2B1B" w:rsidRPr="0072687F" w:rsidRDefault="00DA2B1B" w:rsidP="00DA2B1B">
      <w:pPr>
        <w:ind w:left="705" w:hanging="705"/>
      </w:pPr>
      <w:r w:rsidRPr="0072687F">
        <w:t>-</w:t>
      </w:r>
      <w:r w:rsidRPr="0072687F">
        <w:tab/>
        <w:t>za drugo ravnanje ali opustitev, s katerim je naročniku ali uporabniku povzročena škoda ali je omogočena pridobitev nedovoljene koristi predstavniku naročnika, drugi pogodbeni stranki ali njenemu predstavniku, zastopniku, posredniku.</w:t>
      </w:r>
    </w:p>
    <w:p w14:paraId="721B7EEB" w14:textId="77777777" w:rsidR="00DA2B1B" w:rsidRPr="00DA2B1B" w:rsidRDefault="00DA2B1B" w:rsidP="00DA2B1B">
      <w:pPr>
        <w:rPr>
          <w:b/>
        </w:rPr>
      </w:pPr>
    </w:p>
    <w:p w14:paraId="2A6F1933" w14:textId="7C49F610" w:rsidR="00DC4405" w:rsidRPr="0072687F" w:rsidRDefault="00DC4405">
      <w:pPr>
        <w:pStyle w:val="Odstavekseznama"/>
        <w:numPr>
          <w:ilvl w:val="0"/>
          <w:numId w:val="47"/>
        </w:numPr>
        <w:rPr>
          <w:b/>
          <w:lang w:val="sl-SI"/>
        </w:rPr>
      </w:pPr>
      <w:r w:rsidRPr="0072687F">
        <w:rPr>
          <w:b/>
          <w:lang w:val="sl-SI"/>
        </w:rPr>
        <w:t>VELJAVNOST POGODBE</w:t>
      </w:r>
    </w:p>
    <w:p w14:paraId="032693AC" w14:textId="77777777" w:rsidR="00DC4405" w:rsidRPr="0072687F" w:rsidRDefault="00DC4405">
      <w:pPr>
        <w:numPr>
          <w:ilvl w:val="0"/>
          <w:numId w:val="46"/>
        </w:numPr>
        <w:jc w:val="center"/>
      </w:pPr>
      <w:r w:rsidRPr="0072687F">
        <w:t>člen</w:t>
      </w:r>
    </w:p>
    <w:p w14:paraId="79FBCE4D" w14:textId="77777777" w:rsidR="00DC4405" w:rsidRPr="0072687F" w:rsidRDefault="00DC4405" w:rsidP="00DC4405"/>
    <w:p w14:paraId="4C264F3E" w14:textId="002272A0" w:rsidR="00DC4405" w:rsidRPr="0072687F" w:rsidRDefault="00DC4405" w:rsidP="00DC4405">
      <w:r w:rsidRPr="0072687F">
        <w:t xml:space="preserve">Pogodba stopi v veljavo z dnem, ko jo podpišejo vse pogodbene stranke in ko </w:t>
      </w:r>
      <w:r w:rsidR="00E057CF" w:rsidRPr="0072687F">
        <w:t>dobavitelj</w:t>
      </w:r>
      <w:r w:rsidRPr="0072687F">
        <w:t xml:space="preserve"> predloži naročniku finančno zavarovanje za dobro</w:t>
      </w:r>
      <w:r w:rsidR="00E057CF" w:rsidRPr="0072687F">
        <w:t xml:space="preserve"> in pravočasno</w:t>
      </w:r>
      <w:r w:rsidRPr="0072687F">
        <w:t xml:space="preserve"> izvedbo pogodbenih obveznosti.</w:t>
      </w:r>
    </w:p>
    <w:p w14:paraId="74BAE43F" w14:textId="77777777" w:rsidR="00DC4405" w:rsidRPr="0072687F" w:rsidRDefault="00DC4405" w:rsidP="00DC4405"/>
    <w:p w14:paraId="40D34637" w14:textId="2A24ED39" w:rsidR="00DC4405" w:rsidRPr="0072687F" w:rsidRDefault="00DC4405" w:rsidP="00DC4405">
      <w:r w:rsidRPr="0072687F">
        <w:t>Pogodba solidarno zavezuje vsakokratne pravne naslednike</w:t>
      </w:r>
      <w:r w:rsidR="00E057CF" w:rsidRPr="0072687F">
        <w:t xml:space="preserve"> pogodbenih strank</w:t>
      </w:r>
      <w:r w:rsidRPr="0072687F">
        <w:t xml:space="preserve"> tudi v primeru organizacijskih oziroma statusno – lastninskih sprememb.</w:t>
      </w:r>
    </w:p>
    <w:p w14:paraId="0439733E" w14:textId="77777777" w:rsidR="00DC4405" w:rsidRPr="0072687F" w:rsidRDefault="00DC4405" w:rsidP="00DC4405"/>
    <w:p w14:paraId="2B06BB09" w14:textId="77777777" w:rsidR="00DC4405" w:rsidRPr="0072687F" w:rsidRDefault="00DC4405" w:rsidP="00DC4405">
      <w:r w:rsidRPr="0072687F">
        <w:t>Sestavna dela pogodbe sta:</w:t>
      </w:r>
    </w:p>
    <w:p w14:paraId="3C4213DF" w14:textId="7B9F611E" w:rsidR="00DC4405" w:rsidRPr="0072687F" w:rsidRDefault="00DC4405">
      <w:pPr>
        <w:numPr>
          <w:ilvl w:val="0"/>
          <w:numId w:val="30"/>
        </w:numPr>
      </w:pPr>
      <w:r w:rsidRPr="0072687F">
        <w:t>dokumentacija javnega naročila</w:t>
      </w:r>
      <w:r w:rsidR="00E057CF" w:rsidRPr="0072687F">
        <w:t xml:space="preserve"> v zvezi z oddajo posameznega javnega naročila št…. z dne …</w:t>
      </w:r>
      <w:r w:rsidRPr="0072687F">
        <w:t>,</w:t>
      </w:r>
    </w:p>
    <w:p w14:paraId="4E01366A" w14:textId="22C8D493" w:rsidR="00DC4405" w:rsidRPr="0072687F" w:rsidRDefault="00DC4405">
      <w:pPr>
        <w:numPr>
          <w:ilvl w:val="0"/>
          <w:numId w:val="30"/>
        </w:numPr>
      </w:pPr>
      <w:r w:rsidRPr="0072687F">
        <w:t xml:space="preserve">ponudbena dokumentacija </w:t>
      </w:r>
      <w:r w:rsidR="00E057CF" w:rsidRPr="0072687F">
        <w:t>dobavitelja št. … z dne ….</w:t>
      </w:r>
      <w:r w:rsidRPr="0072687F">
        <w:t>.</w:t>
      </w:r>
    </w:p>
    <w:p w14:paraId="1F9169A2" w14:textId="77777777" w:rsidR="00DC4405" w:rsidRPr="0072687F" w:rsidRDefault="00DC4405" w:rsidP="00DC4405"/>
    <w:p w14:paraId="288E3FA0" w14:textId="77777777" w:rsidR="00DC4405" w:rsidRPr="0072687F" w:rsidRDefault="00DC4405" w:rsidP="00DC4405">
      <w:r w:rsidRPr="0072687F">
        <w:t>Pogodba je sestavljena v šestih (6) izvodih, od katerih prejme vsaka pogodbena stranka dva (2) izvoda.</w:t>
      </w:r>
    </w:p>
    <w:p w14:paraId="742B9372" w14:textId="77777777" w:rsidR="00DC4405" w:rsidRPr="0072687F" w:rsidRDefault="00DC4405" w:rsidP="00DC4405"/>
    <w:p w14:paraId="46C470B4" w14:textId="77777777" w:rsidR="00DC4405" w:rsidRPr="0072687F" w:rsidRDefault="00DC4405" w:rsidP="00DC4405"/>
    <w:tbl>
      <w:tblPr>
        <w:tblW w:w="10172" w:type="dxa"/>
        <w:tblInd w:w="-214" w:type="dxa"/>
        <w:tblLayout w:type="fixed"/>
        <w:tblCellMar>
          <w:left w:w="70" w:type="dxa"/>
          <w:right w:w="70" w:type="dxa"/>
        </w:tblCellMar>
        <w:tblLook w:val="0000" w:firstRow="0" w:lastRow="0" w:firstColumn="0" w:lastColumn="0" w:noHBand="0" w:noVBand="0"/>
      </w:tblPr>
      <w:tblGrid>
        <w:gridCol w:w="3391"/>
        <w:gridCol w:w="3532"/>
        <w:gridCol w:w="3249"/>
      </w:tblGrid>
      <w:tr w:rsidR="009E56EC" w:rsidRPr="0072687F" w14:paraId="348DAFF2" w14:textId="77777777" w:rsidTr="00460E93">
        <w:trPr>
          <w:cantSplit/>
          <w:trHeight w:val="254"/>
        </w:trPr>
        <w:tc>
          <w:tcPr>
            <w:tcW w:w="3391" w:type="dxa"/>
          </w:tcPr>
          <w:bookmarkEnd w:id="312"/>
          <w:bookmarkEnd w:id="313"/>
          <w:p w14:paraId="27378365" w14:textId="0D8FD68F" w:rsidR="009E56EC" w:rsidRPr="0072687F" w:rsidRDefault="009E56EC" w:rsidP="00460E93">
            <w:pPr>
              <w:rPr>
                <w:lang w:eastAsia="en-US"/>
              </w:rPr>
            </w:pPr>
            <w:r w:rsidRPr="0072687F">
              <w:t>št.: -</w:t>
            </w:r>
          </w:p>
        </w:tc>
        <w:tc>
          <w:tcPr>
            <w:tcW w:w="3532" w:type="dxa"/>
          </w:tcPr>
          <w:p w14:paraId="17B88393" w14:textId="77777777" w:rsidR="009E56EC" w:rsidRPr="0072687F" w:rsidRDefault="009E56EC" w:rsidP="00460E93">
            <w:pPr>
              <w:rPr>
                <w:lang w:eastAsia="en-US"/>
              </w:rPr>
            </w:pPr>
            <w:r w:rsidRPr="0072687F">
              <w:t xml:space="preserve">št.: </w:t>
            </w:r>
          </w:p>
        </w:tc>
        <w:tc>
          <w:tcPr>
            <w:tcW w:w="3249" w:type="dxa"/>
          </w:tcPr>
          <w:p w14:paraId="1C9C55A1" w14:textId="77777777" w:rsidR="009E56EC" w:rsidRPr="0072687F" w:rsidRDefault="009E56EC" w:rsidP="00460E93">
            <w:pPr>
              <w:rPr>
                <w:lang w:eastAsia="en-US"/>
              </w:rPr>
            </w:pPr>
            <w:r w:rsidRPr="0072687F">
              <w:rPr>
                <w:lang w:eastAsia="en-US"/>
              </w:rPr>
              <w:t>št.:</w:t>
            </w:r>
          </w:p>
        </w:tc>
      </w:tr>
      <w:tr w:rsidR="009E56EC" w:rsidRPr="0072687F" w14:paraId="49CDFCD2" w14:textId="77777777" w:rsidTr="00460E93">
        <w:trPr>
          <w:cantSplit/>
          <w:trHeight w:val="254"/>
        </w:trPr>
        <w:tc>
          <w:tcPr>
            <w:tcW w:w="3391" w:type="dxa"/>
          </w:tcPr>
          <w:p w14:paraId="3AA3A211" w14:textId="77777777" w:rsidR="009E56EC" w:rsidRPr="0072687F" w:rsidRDefault="009E56EC" w:rsidP="00460E93">
            <w:pPr>
              <w:rPr>
                <w:lang w:eastAsia="en-US"/>
              </w:rPr>
            </w:pPr>
          </w:p>
          <w:p w14:paraId="328D4722" w14:textId="77777777" w:rsidR="009E56EC" w:rsidRPr="0072687F" w:rsidRDefault="009E56EC" w:rsidP="00460E93">
            <w:pPr>
              <w:rPr>
                <w:lang w:eastAsia="en-US"/>
              </w:rPr>
            </w:pPr>
            <w:r w:rsidRPr="0072687F">
              <w:rPr>
                <w:lang w:eastAsia="en-US"/>
              </w:rPr>
              <w:t>Ljubljana, dne __________</w:t>
            </w:r>
          </w:p>
        </w:tc>
        <w:tc>
          <w:tcPr>
            <w:tcW w:w="3532" w:type="dxa"/>
          </w:tcPr>
          <w:p w14:paraId="70EEBED6" w14:textId="77777777" w:rsidR="009E56EC" w:rsidRPr="0072687F" w:rsidRDefault="009E56EC" w:rsidP="00460E93">
            <w:pPr>
              <w:rPr>
                <w:lang w:eastAsia="en-US"/>
              </w:rPr>
            </w:pPr>
          </w:p>
          <w:p w14:paraId="121C0FA1" w14:textId="6EC4E601" w:rsidR="009E56EC" w:rsidRPr="0072687F" w:rsidRDefault="00E057CF" w:rsidP="00460E93">
            <w:pPr>
              <w:rPr>
                <w:lang w:eastAsia="en-US"/>
              </w:rPr>
            </w:pPr>
            <w:r w:rsidRPr="0072687F">
              <w:rPr>
                <w:lang w:eastAsia="en-US"/>
              </w:rPr>
              <w:t>_________</w:t>
            </w:r>
            <w:r w:rsidR="009E56EC" w:rsidRPr="0072687F">
              <w:rPr>
                <w:lang w:eastAsia="en-US"/>
              </w:rPr>
              <w:t>,  dne __________</w:t>
            </w:r>
          </w:p>
        </w:tc>
        <w:tc>
          <w:tcPr>
            <w:tcW w:w="3249" w:type="dxa"/>
          </w:tcPr>
          <w:p w14:paraId="59905EF1" w14:textId="77777777" w:rsidR="009E56EC" w:rsidRPr="0072687F" w:rsidRDefault="009E56EC" w:rsidP="00460E93">
            <w:pPr>
              <w:rPr>
                <w:lang w:eastAsia="en-US"/>
              </w:rPr>
            </w:pPr>
          </w:p>
          <w:p w14:paraId="12971A05" w14:textId="77777777" w:rsidR="009E56EC" w:rsidRPr="0072687F" w:rsidRDefault="009E56EC" w:rsidP="00460E93">
            <w:pPr>
              <w:rPr>
                <w:lang w:eastAsia="en-US"/>
              </w:rPr>
            </w:pPr>
            <w:r w:rsidRPr="0072687F">
              <w:rPr>
                <w:lang w:eastAsia="en-US"/>
              </w:rPr>
              <w:t>____________, dne __________</w:t>
            </w:r>
          </w:p>
        </w:tc>
      </w:tr>
      <w:tr w:rsidR="009E56EC" w:rsidRPr="0072687F" w14:paraId="5E9B4DCE" w14:textId="77777777" w:rsidTr="00460E93">
        <w:trPr>
          <w:cantSplit/>
          <w:trHeight w:val="519"/>
        </w:trPr>
        <w:tc>
          <w:tcPr>
            <w:tcW w:w="3391" w:type="dxa"/>
          </w:tcPr>
          <w:p w14:paraId="7E68D74E" w14:textId="77777777" w:rsidR="009E56EC" w:rsidRPr="0072687F" w:rsidRDefault="009E56EC" w:rsidP="00460E93">
            <w:pPr>
              <w:rPr>
                <w:lang w:eastAsia="en-US"/>
              </w:rPr>
            </w:pPr>
          </w:p>
          <w:p w14:paraId="1718D56E" w14:textId="77777777" w:rsidR="009E56EC" w:rsidRPr="0072687F" w:rsidRDefault="009E56EC" w:rsidP="00460E93">
            <w:pPr>
              <w:rPr>
                <w:lang w:eastAsia="en-US"/>
              </w:rPr>
            </w:pPr>
            <w:r w:rsidRPr="0072687F">
              <w:rPr>
                <w:lang w:eastAsia="en-US"/>
              </w:rPr>
              <w:t>Naročnik:</w:t>
            </w:r>
          </w:p>
          <w:p w14:paraId="2EC0ADCF" w14:textId="77777777" w:rsidR="009E56EC" w:rsidRPr="0072687F" w:rsidRDefault="009E56EC" w:rsidP="00460E93">
            <w:pPr>
              <w:rPr>
                <w:lang w:eastAsia="en-US"/>
              </w:rPr>
            </w:pPr>
            <w:r w:rsidRPr="0072687F">
              <w:rPr>
                <w:lang w:eastAsia="en-US"/>
              </w:rPr>
              <w:t xml:space="preserve">URAD REPUBLIKE SLOVENIJE </w:t>
            </w:r>
          </w:p>
          <w:p w14:paraId="30D8B7AA" w14:textId="77777777" w:rsidR="009E56EC" w:rsidRPr="0072687F" w:rsidRDefault="009E56EC" w:rsidP="00460E93">
            <w:pPr>
              <w:rPr>
                <w:lang w:eastAsia="en-US"/>
              </w:rPr>
            </w:pPr>
            <w:r w:rsidRPr="0072687F">
              <w:rPr>
                <w:lang w:eastAsia="en-US"/>
              </w:rPr>
              <w:t xml:space="preserve">ZA NADZOR, KAKOVOST </w:t>
            </w:r>
          </w:p>
          <w:p w14:paraId="050AC9F5" w14:textId="77777777" w:rsidR="009E56EC" w:rsidRPr="0072687F" w:rsidRDefault="009E56EC" w:rsidP="00460E93">
            <w:pPr>
              <w:rPr>
                <w:lang w:eastAsia="en-US"/>
              </w:rPr>
            </w:pPr>
            <w:r w:rsidRPr="0072687F">
              <w:rPr>
                <w:lang w:eastAsia="en-US"/>
              </w:rPr>
              <w:t>IN INVESTICIJE V ZDRAVSTVU</w:t>
            </w:r>
          </w:p>
          <w:p w14:paraId="09F25D47" w14:textId="77777777" w:rsidR="009E56EC" w:rsidRPr="0072687F" w:rsidRDefault="009E56EC" w:rsidP="00460E93">
            <w:pPr>
              <w:rPr>
                <w:lang w:eastAsia="en-US"/>
              </w:rPr>
            </w:pPr>
            <w:r w:rsidRPr="0072687F">
              <w:rPr>
                <w:lang w:eastAsia="en-US"/>
              </w:rPr>
              <w:t>_____________________</w:t>
            </w:r>
          </w:p>
          <w:p w14:paraId="31F112C8" w14:textId="77777777" w:rsidR="009E56EC" w:rsidRPr="0072687F" w:rsidRDefault="009E56EC" w:rsidP="00460E93">
            <w:pPr>
              <w:rPr>
                <w:lang w:eastAsia="en-US"/>
              </w:rPr>
            </w:pPr>
            <w:r w:rsidRPr="0072687F">
              <w:rPr>
                <w:lang w:eastAsia="en-US"/>
              </w:rPr>
              <w:t>_____________________</w:t>
            </w:r>
          </w:p>
          <w:p w14:paraId="086A6005" w14:textId="77777777" w:rsidR="009E56EC" w:rsidRPr="0072687F" w:rsidRDefault="009E56EC" w:rsidP="00460E93">
            <w:pPr>
              <w:rPr>
                <w:lang w:eastAsia="en-US"/>
              </w:rPr>
            </w:pPr>
          </w:p>
        </w:tc>
        <w:tc>
          <w:tcPr>
            <w:tcW w:w="3532" w:type="dxa"/>
          </w:tcPr>
          <w:p w14:paraId="73F25FBA" w14:textId="77777777" w:rsidR="009E56EC" w:rsidRPr="0072687F" w:rsidRDefault="009E56EC" w:rsidP="00460E93"/>
          <w:p w14:paraId="344F6073" w14:textId="77777777" w:rsidR="009E56EC" w:rsidRPr="0072687F" w:rsidRDefault="009E56EC" w:rsidP="00460E93">
            <w:pPr>
              <w:rPr>
                <w:lang w:eastAsia="en-US"/>
              </w:rPr>
            </w:pPr>
            <w:r w:rsidRPr="0072687F">
              <w:t>Uporabnik</w:t>
            </w:r>
            <w:r w:rsidRPr="0072687F">
              <w:rPr>
                <w:lang w:eastAsia="en-US"/>
              </w:rPr>
              <w:t>:</w:t>
            </w:r>
          </w:p>
          <w:p w14:paraId="394875BA" w14:textId="77777777" w:rsidR="009E56EC" w:rsidRPr="0072687F" w:rsidRDefault="009E56EC" w:rsidP="00460E93">
            <w:pPr>
              <w:rPr>
                <w:lang w:eastAsia="en-US"/>
              </w:rPr>
            </w:pPr>
            <w:r w:rsidRPr="0072687F">
              <w:rPr>
                <w:lang w:eastAsia="en-US"/>
              </w:rPr>
              <w:t>_____________________</w:t>
            </w:r>
          </w:p>
          <w:p w14:paraId="2BD9232F" w14:textId="77777777" w:rsidR="009E56EC" w:rsidRPr="0072687F" w:rsidRDefault="009E56EC" w:rsidP="00460E93">
            <w:pPr>
              <w:rPr>
                <w:lang w:eastAsia="en-US"/>
              </w:rPr>
            </w:pPr>
            <w:r w:rsidRPr="0072687F">
              <w:rPr>
                <w:lang w:eastAsia="en-US"/>
              </w:rPr>
              <w:t>_____________________</w:t>
            </w:r>
          </w:p>
          <w:p w14:paraId="442787E8" w14:textId="77777777" w:rsidR="009E56EC" w:rsidRPr="0072687F" w:rsidRDefault="009E56EC" w:rsidP="00460E93">
            <w:pPr>
              <w:rPr>
                <w:lang w:eastAsia="en-US"/>
              </w:rPr>
            </w:pPr>
          </w:p>
        </w:tc>
        <w:tc>
          <w:tcPr>
            <w:tcW w:w="3249" w:type="dxa"/>
          </w:tcPr>
          <w:p w14:paraId="3B95B436" w14:textId="77777777" w:rsidR="009E56EC" w:rsidRPr="0072687F" w:rsidRDefault="009E56EC" w:rsidP="00460E93">
            <w:pPr>
              <w:rPr>
                <w:lang w:eastAsia="en-US"/>
              </w:rPr>
            </w:pPr>
          </w:p>
          <w:p w14:paraId="792F48CA" w14:textId="77777777" w:rsidR="009E56EC" w:rsidRPr="0072687F" w:rsidRDefault="009E56EC" w:rsidP="00460E93">
            <w:pPr>
              <w:rPr>
                <w:lang w:eastAsia="en-US"/>
              </w:rPr>
            </w:pPr>
            <w:r w:rsidRPr="0072687F">
              <w:rPr>
                <w:lang w:eastAsia="en-US"/>
              </w:rPr>
              <w:t>Izvajalec:</w:t>
            </w:r>
          </w:p>
          <w:p w14:paraId="26087109" w14:textId="77777777" w:rsidR="009E56EC" w:rsidRPr="0072687F" w:rsidRDefault="009E56EC" w:rsidP="00460E93">
            <w:pPr>
              <w:rPr>
                <w:lang w:eastAsia="en-US"/>
              </w:rPr>
            </w:pPr>
            <w:r w:rsidRPr="0072687F">
              <w:rPr>
                <w:lang w:eastAsia="en-US"/>
              </w:rPr>
              <w:t>_____________________</w:t>
            </w:r>
          </w:p>
          <w:p w14:paraId="2CE51F4B" w14:textId="77777777" w:rsidR="009E56EC" w:rsidRPr="0072687F" w:rsidRDefault="009E56EC" w:rsidP="00460E93">
            <w:pPr>
              <w:rPr>
                <w:lang w:eastAsia="en-US"/>
              </w:rPr>
            </w:pPr>
            <w:r w:rsidRPr="0072687F">
              <w:rPr>
                <w:lang w:eastAsia="en-US"/>
              </w:rPr>
              <w:t>_____________________</w:t>
            </w:r>
          </w:p>
          <w:p w14:paraId="6CEE3C7C" w14:textId="77777777" w:rsidR="009E56EC" w:rsidRPr="0072687F" w:rsidRDefault="009E56EC" w:rsidP="00460E93">
            <w:pPr>
              <w:rPr>
                <w:lang w:eastAsia="en-US"/>
              </w:rPr>
            </w:pPr>
            <w:r w:rsidRPr="0072687F">
              <w:rPr>
                <w:lang w:eastAsia="en-US"/>
              </w:rPr>
              <w:t>_____________________</w:t>
            </w:r>
          </w:p>
          <w:p w14:paraId="0A9362C0" w14:textId="77777777" w:rsidR="009E56EC" w:rsidRPr="0072687F" w:rsidRDefault="009E56EC" w:rsidP="00460E93">
            <w:pPr>
              <w:rPr>
                <w:lang w:eastAsia="en-US"/>
              </w:rPr>
            </w:pPr>
            <w:r w:rsidRPr="0072687F">
              <w:rPr>
                <w:lang w:eastAsia="en-US"/>
              </w:rPr>
              <w:t>_____________________</w:t>
            </w:r>
          </w:p>
          <w:p w14:paraId="53402369" w14:textId="77777777" w:rsidR="009E56EC" w:rsidRPr="0072687F" w:rsidRDefault="009E56EC" w:rsidP="00460E93">
            <w:pPr>
              <w:rPr>
                <w:lang w:eastAsia="en-US"/>
              </w:rPr>
            </w:pPr>
          </w:p>
        </w:tc>
      </w:tr>
    </w:tbl>
    <w:p w14:paraId="11148783" w14:textId="5B9F775E" w:rsidR="00863197" w:rsidRPr="0072687F" w:rsidRDefault="00863197" w:rsidP="00D37134"/>
    <w:sectPr w:rsidR="00863197" w:rsidRPr="0072687F" w:rsidSect="00CC1EE1">
      <w:headerReference w:type="default" r:id="rId18"/>
      <w:footerReference w:type="default" r:id="rId19"/>
      <w:pgSz w:w="11906" w:h="16838"/>
      <w:pgMar w:top="1417" w:right="1417" w:bottom="1417" w:left="1417"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49D6F" w14:textId="77777777" w:rsidR="00CC3C8C" w:rsidRDefault="00CC3C8C" w:rsidP="00D37134">
      <w:r>
        <w:separator/>
      </w:r>
    </w:p>
    <w:p w14:paraId="7118A0BC" w14:textId="77777777" w:rsidR="00CC3C8C" w:rsidRDefault="00CC3C8C" w:rsidP="00D37134"/>
    <w:p w14:paraId="58DB3E56" w14:textId="77777777" w:rsidR="00CC3C8C" w:rsidRDefault="00CC3C8C" w:rsidP="00D37134"/>
  </w:endnote>
  <w:endnote w:type="continuationSeparator" w:id="0">
    <w:p w14:paraId="2B07AFC8" w14:textId="77777777" w:rsidR="00CC3C8C" w:rsidRDefault="00CC3C8C" w:rsidP="00D37134">
      <w:r>
        <w:continuationSeparator/>
      </w:r>
    </w:p>
    <w:p w14:paraId="60EF57B5" w14:textId="77777777" w:rsidR="00CC3C8C" w:rsidRDefault="00CC3C8C" w:rsidP="00D37134"/>
    <w:p w14:paraId="5904A29A" w14:textId="77777777" w:rsidR="00CC3C8C" w:rsidRDefault="00CC3C8C" w:rsidP="00D37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Yu Gothic"/>
    <w:charset w:val="80"/>
    <w:family w:val="auto"/>
    <w:pitch w:val="default"/>
    <w:sig w:usb0="00000003" w:usb1="08070000" w:usb2="00000010" w:usb3="00000000" w:csb0="00020001"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altName w:val="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Republika">
    <w:altName w:val="Calibri"/>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97D79" w14:textId="77777777" w:rsidR="00686D93" w:rsidRDefault="00686D93" w:rsidP="009500CB">
    <w:pPr>
      <w:pStyle w:val="Noga"/>
      <w:jc w:val="center"/>
    </w:pPr>
    <w:r>
      <w:fldChar w:fldCharType="begin"/>
    </w:r>
    <w:r>
      <w:instrText>PAGE   \* MERGEFORMAT</w:instrText>
    </w:r>
    <w:r>
      <w:fldChar w:fldCharType="separate"/>
    </w:r>
    <w:r>
      <w:rPr>
        <w:noProof/>
      </w:rPr>
      <w:t>60</w:t>
    </w:r>
    <w:r>
      <w:rPr>
        <w:noProof/>
      </w:rPr>
      <w:fldChar w:fldCharType="end"/>
    </w:r>
  </w:p>
  <w:p w14:paraId="6F4F64CB" w14:textId="77777777" w:rsidR="00686D93" w:rsidRDefault="00686D93" w:rsidP="00D3713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A4546" w14:textId="77777777" w:rsidR="00CC3C8C" w:rsidRDefault="00CC3C8C" w:rsidP="00D37134">
      <w:r>
        <w:separator/>
      </w:r>
    </w:p>
    <w:p w14:paraId="19103FF6" w14:textId="77777777" w:rsidR="00CC3C8C" w:rsidRDefault="00CC3C8C" w:rsidP="00D37134"/>
    <w:p w14:paraId="1F727651" w14:textId="77777777" w:rsidR="00CC3C8C" w:rsidRDefault="00CC3C8C" w:rsidP="00D37134"/>
  </w:footnote>
  <w:footnote w:type="continuationSeparator" w:id="0">
    <w:p w14:paraId="63739FDC" w14:textId="77777777" w:rsidR="00CC3C8C" w:rsidRDefault="00CC3C8C" w:rsidP="00D37134">
      <w:r>
        <w:continuationSeparator/>
      </w:r>
    </w:p>
    <w:p w14:paraId="65C89582" w14:textId="77777777" w:rsidR="00CC3C8C" w:rsidRDefault="00CC3C8C" w:rsidP="00D37134"/>
    <w:p w14:paraId="5B1C8D38" w14:textId="77777777" w:rsidR="00CC3C8C" w:rsidRDefault="00CC3C8C" w:rsidP="00D37134"/>
  </w:footnote>
  <w:footnote w:id="1">
    <w:p w14:paraId="3F5F6862" w14:textId="3C5E7CC8" w:rsidR="002A2478" w:rsidRPr="002A2478" w:rsidRDefault="002A2478">
      <w:pPr>
        <w:pStyle w:val="Sprotnaopomba-besedilo"/>
        <w:rPr>
          <w:sz w:val="16"/>
          <w:szCs w:val="16"/>
        </w:rPr>
      </w:pPr>
      <w:r>
        <w:rPr>
          <w:rStyle w:val="Sprotnaopomba-sklic"/>
        </w:rPr>
        <w:footnoteRef/>
      </w:r>
      <w:r>
        <w:t xml:space="preserve"> </w:t>
      </w:r>
      <w:r w:rsidRPr="002A2478">
        <w:rPr>
          <w:sz w:val="16"/>
          <w:szCs w:val="16"/>
        </w:rPr>
        <w:t>41. člen v povezavi z 48. členom Zakona o javnem naročanju (</w:t>
      </w:r>
      <w:r w:rsidRPr="002A2478">
        <w:rPr>
          <w:sz w:val="16"/>
          <w:szCs w:val="16"/>
          <w:shd w:val="clear" w:color="auto" w:fill="FFFFFF"/>
        </w:rPr>
        <w:t>Uradni list RS, št. </w:t>
      </w:r>
      <w:hyperlink r:id="rId1" w:tgtFrame="_blank" w:tooltip="Zakon o javnem naročanju (ZJN-3)" w:history="1">
        <w:r w:rsidRPr="002A2478">
          <w:rPr>
            <w:rStyle w:val="Hiperpovezava"/>
            <w:color w:val="auto"/>
            <w:sz w:val="16"/>
            <w:szCs w:val="16"/>
            <w:shd w:val="clear" w:color="auto" w:fill="FFFFFF"/>
          </w:rPr>
          <w:t>91/15</w:t>
        </w:r>
      </w:hyperlink>
      <w:r w:rsidRPr="002A2478">
        <w:rPr>
          <w:sz w:val="16"/>
          <w:szCs w:val="16"/>
          <w:shd w:val="clear" w:color="auto" w:fill="FFFFFF"/>
        </w:rPr>
        <w:t>, </w:t>
      </w:r>
      <w:hyperlink r:id="rId2" w:tgtFrame="_blank" w:tooltip="Zakon o spremembah in dopolnitvah Zakona o javnem naročanju" w:history="1">
        <w:r w:rsidRPr="002A2478">
          <w:rPr>
            <w:rStyle w:val="Hiperpovezava"/>
            <w:color w:val="auto"/>
            <w:sz w:val="16"/>
            <w:szCs w:val="16"/>
            <w:shd w:val="clear" w:color="auto" w:fill="FFFFFF"/>
          </w:rPr>
          <w:t>14/18</w:t>
        </w:r>
      </w:hyperlink>
      <w:r w:rsidRPr="002A2478">
        <w:rPr>
          <w:sz w:val="16"/>
          <w:szCs w:val="16"/>
          <w:shd w:val="clear" w:color="auto" w:fill="FFFFFF"/>
        </w:rPr>
        <w:t>, </w:t>
      </w:r>
      <w:hyperlink r:id="rId3" w:tgtFrame="_blank" w:tooltip="Zakon o spremembah in dopolnitvah Zakona o javnem naročanju" w:history="1">
        <w:r w:rsidRPr="002A2478">
          <w:rPr>
            <w:rStyle w:val="Hiperpovezava"/>
            <w:color w:val="auto"/>
            <w:sz w:val="16"/>
            <w:szCs w:val="16"/>
            <w:shd w:val="clear" w:color="auto" w:fill="FFFFFF"/>
          </w:rPr>
          <w:t>121/21</w:t>
        </w:r>
      </w:hyperlink>
      <w:r w:rsidRPr="002A2478">
        <w:rPr>
          <w:sz w:val="16"/>
          <w:szCs w:val="16"/>
          <w:shd w:val="clear" w:color="auto" w:fill="FFFFFF"/>
        </w:rPr>
        <w:t>, </w:t>
      </w:r>
      <w:hyperlink r:id="rId4" w:tgtFrame="_blank" w:tooltip="Zakon o spremembah in dopolnitvah Zakona o javnem naročanju" w:history="1">
        <w:r w:rsidRPr="002A2478">
          <w:rPr>
            <w:rStyle w:val="Hiperpovezava"/>
            <w:color w:val="auto"/>
            <w:sz w:val="16"/>
            <w:szCs w:val="16"/>
            <w:shd w:val="clear" w:color="auto" w:fill="FFFFFF"/>
          </w:rPr>
          <w:t>10/22</w:t>
        </w:r>
      </w:hyperlink>
      <w:r w:rsidRPr="002A2478">
        <w:rPr>
          <w:sz w:val="16"/>
          <w:szCs w:val="16"/>
          <w:shd w:val="clear" w:color="auto" w:fill="FFFFFF"/>
        </w:rPr>
        <w:t>, </w:t>
      </w:r>
      <w:hyperlink r:id="rId5" w:tgtFrame="_blank" w:tooltip="Odločba o ugotovitvi, da je točka b) četrtega odstavka 75. člena in točka c) drugega odstavka v zvezi s petim odstavkom 67.a člena Zakona o javnem naročanju v neskladju z Ustavo" w:history="1">
        <w:r w:rsidRPr="002A2478">
          <w:rPr>
            <w:rStyle w:val="Hiperpovezava"/>
            <w:color w:val="auto"/>
            <w:sz w:val="16"/>
            <w:szCs w:val="16"/>
            <w:shd w:val="clear" w:color="auto" w:fill="FFFFFF"/>
          </w:rPr>
          <w:t>74/22</w:t>
        </w:r>
      </w:hyperlink>
      <w:r w:rsidRPr="002A2478">
        <w:rPr>
          <w:sz w:val="16"/>
          <w:szCs w:val="16"/>
          <w:shd w:val="clear" w:color="auto" w:fill="FFFFFF"/>
        </w:rPr>
        <w:t xml:space="preserve"> – </w:t>
      </w:r>
      <w:proofErr w:type="spellStart"/>
      <w:r w:rsidRPr="002A2478">
        <w:rPr>
          <w:sz w:val="16"/>
          <w:szCs w:val="16"/>
          <w:shd w:val="clear" w:color="auto" w:fill="FFFFFF"/>
        </w:rPr>
        <w:t>odl</w:t>
      </w:r>
      <w:proofErr w:type="spellEnd"/>
      <w:r w:rsidRPr="002A2478">
        <w:rPr>
          <w:sz w:val="16"/>
          <w:szCs w:val="16"/>
          <w:shd w:val="clear" w:color="auto" w:fill="FFFFFF"/>
        </w:rPr>
        <w:t>. US, </w:t>
      </w:r>
      <w:hyperlink r:id="rId6" w:tgtFrame="_blank" w:tooltip="Zakon o nujnih ukrepih za zagotovitev stabilnosti zdravstvenega sistema" w:history="1">
        <w:r w:rsidRPr="002A2478">
          <w:rPr>
            <w:rStyle w:val="Hiperpovezava"/>
            <w:color w:val="auto"/>
            <w:sz w:val="16"/>
            <w:szCs w:val="16"/>
            <w:shd w:val="clear" w:color="auto" w:fill="FFFFFF"/>
          </w:rPr>
          <w:t>100/22</w:t>
        </w:r>
      </w:hyperlink>
      <w:r w:rsidRPr="002A2478">
        <w:rPr>
          <w:sz w:val="16"/>
          <w:szCs w:val="16"/>
          <w:shd w:val="clear" w:color="auto" w:fill="FFFFFF"/>
        </w:rPr>
        <w:t> – ZNUZSZS in </w:t>
      </w:r>
      <w:hyperlink r:id="rId7" w:tgtFrame="_blank" w:tooltip="Zakon o spremembah in dopolnitvah Zakona o javnem naročanju" w:history="1">
        <w:r w:rsidRPr="002A2478">
          <w:rPr>
            <w:rStyle w:val="Hiperpovezava"/>
            <w:color w:val="auto"/>
            <w:sz w:val="16"/>
            <w:szCs w:val="16"/>
            <w:shd w:val="clear" w:color="auto" w:fill="FFFFFF"/>
          </w:rPr>
          <w:t>28/23</w:t>
        </w:r>
      </w:hyperlink>
      <w:r w:rsidRPr="002A2478">
        <w:rPr>
          <w:sz w:val="16"/>
          <w:szCs w:val="16"/>
        </w:rPr>
        <w:t>)</w:t>
      </w:r>
    </w:p>
  </w:footnote>
  <w:footnote w:id="2">
    <w:p w14:paraId="0F49BBCB" w14:textId="12F57D67" w:rsidR="00430F36" w:rsidRPr="00CA7E54" w:rsidRDefault="00430F36" w:rsidP="00430F36">
      <w:pPr>
        <w:pStyle w:val="Sprotnaopomba-besedilo"/>
        <w:rPr>
          <w:sz w:val="18"/>
          <w:szCs w:val="18"/>
        </w:rPr>
      </w:pPr>
      <w:r w:rsidRPr="00CA7E54">
        <w:rPr>
          <w:rStyle w:val="Sprotnaopomba-sklic"/>
          <w:sz w:val="18"/>
          <w:szCs w:val="18"/>
        </w:rPr>
        <w:footnoteRef/>
      </w:r>
      <w:r w:rsidRPr="00CA7E54">
        <w:rPr>
          <w:sz w:val="18"/>
          <w:szCs w:val="18"/>
        </w:rPr>
        <w:t xml:space="preserve"> </w:t>
      </w:r>
      <w:r w:rsidRPr="00CA7E54">
        <w:rPr>
          <w:color w:val="000000"/>
          <w:sz w:val="18"/>
          <w:szCs w:val="18"/>
        </w:rPr>
        <w:t xml:space="preserve">Urad Republike Slovenije za nadzor, kakovost in investicije v zdravstvu (v nadaljnjem besedilu: UNKIZ)  je bil julija 2022, na podlagi Uredbe o organih v sestavi ministrstev (Uradni list RS, št. 35/15, 62/15, 84/16, 41/17, 53/17, 52/18, 84/18, 10/19, 64/19, 64/21, 90/21, 101/21, 117/21, 78/22 in 91/22; v nadaljnjem besedilu: uredba), ustanovljen kot organ v sestavi Ministrstva za zdravje Republike Slovenije in je samostojen proračunski uporabnik. </w:t>
      </w:r>
      <w:r w:rsidRPr="00CA7E54">
        <w:rPr>
          <w:sz w:val="18"/>
          <w:szCs w:val="18"/>
        </w:rPr>
        <w:t>Skladno z uredbo, UNKIZ izvaja strokovne, upravne in razvojne naloge na področju investicij v zdravstvu.</w:t>
      </w:r>
    </w:p>
    <w:p w14:paraId="58833898" w14:textId="1AB6175E" w:rsidR="00430F36" w:rsidRDefault="00430F36">
      <w:pPr>
        <w:pStyle w:val="Sprotnaopomba-besedilo"/>
      </w:pPr>
    </w:p>
  </w:footnote>
  <w:footnote w:id="3">
    <w:p w14:paraId="1E5AEBF5" w14:textId="230D5D37" w:rsidR="00686D93" w:rsidRPr="00AB6D89" w:rsidRDefault="00686D93" w:rsidP="00B860DD">
      <w:pPr>
        <w:pStyle w:val="Sprotnaopomba-besedilo"/>
        <w:rPr>
          <w:sz w:val="18"/>
          <w:szCs w:val="18"/>
        </w:rPr>
      </w:pPr>
      <w:r w:rsidRPr="00AB6D89">
        <w:rPr>
          <w:rStyle w:val="Sprotnaopomba-sklic"/>
          <w:sz w:val="18"/>
          <w:szCs w:val="18"/>
        </w:rPr>
        <w:footnoteRef/>
      </w:r>
      <w:r w:rsidRPr="00AB6D89">
        <w:rPr>
          <w:sz w:val="18"/>
          <w:szCs w:val="18"/>
        </w:rPr>
        <w:t xml:space="preserve"> </w:t>
      </w:r>
      <w:hyperlink r:id="rId8" w:history="1">
        <w:r w:rsidRPr="00AB6D89">
          <w:rPr>
            <w:rStyle w:val="Hiperpovezava"/>
            <w:sz w:val="18"/>
            <w:szCs w:val="18"/>
          </w:rPr>
          <w:t>Obligacijski zakonik</w:t>
        </w:r>
      </w:hyperlink>
      <w:r w:rsidRPr="00AB6D89">
        <w:rPr>
          <w:sz w:val="18"/>
          <w:szCs w:val="18"/>
        </w:rPr>
        <w:t xml:space="preserve"> (Uradni list RS, št. 97/07 – uradno prečiščeno besedilo, 64/16 – </w:t>
      </w:r>
      <w:proofErr w:type="spellStart"/>
      <w:r w:rsidRPr="00AB6D89">
        <w:rPr>
          <w:sz w:val="18"/>
          <w:szCs w:val="18"/>
        </w:rPr>
        <w:t>odl</w:t>
      </w:r>
      <w:proofErr w:type="spellEnd"/>
      <w:r w:rsidRPr="00AB6D89">
        <w:rPr>
          <w:sz w:val="18"/>
          <w:szCs w:val="18"/>
        </w:rPr>
        <w:t>. US in 20/18 – OROZ631)</w:t>
      </w:r>
      <w:r w:rsidR="00AB6D89">
        <w:rPr>
          <w:sz w:val="18"/>
          <w:szCs w:val="18"/>
        </w:rPr>
        <w:t>.</w:t>
      </w:r>
    </w:p>
  </w:footnote>
  <w:footnote w:id="4">
    <w:p w14:paraId="1B9F0622" w14:textId="77777777" w:rsidR="00686D93" w:rsidRPr="00A779F4" w:rsidRDefault="00686D93" w:rsidP="000802F8">
      <w:pPr>
        <w:pStyle w:val="Sprotnaopomba-besedilo"/>
        <w:rPr>
          <w:sz w:val="18"/>
          <w:szCs w:val="18"/>
        </w:rPr>
      </w:pPr>
      <w:r w:rsidRPr="00A779F4">
        <w:rPr>
          <w:rStyle w:val="Sprotnaopomba-sklic"/>
          <w:sz w:val="18"/>
          <w:szCs w:val="18"/>
        </w:rPr>
        <w:footnoteRef/>
      </w:r>
      <w:r w:rsidRPr="00A779F4">
        <w:rPr>
          <w:sz w:val="18"/>
          <w:szCs w:val="18"/>
        </w:rPr>
        <w:t xml:space="preserve"> V primeru, da izvajalec zahteva neposredna plačila, je potrebno izpolniti tudi drugi odstavek obrazca.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1CF20" w14:textId="77777777" w:rsidR="00CC1EE1" w:rsidRDefault="00CC1EE1" w:rsidP="00CC1EE1">
    <w:pPr>
      <w:pStyle w:val="Glava"/>
      <w:tabs>
        <w:tab w:val="clear" w:pos="4320"/>
        <w:tab w:val="clear" w:pos="8640"/>
        <w:tab w:val="left" w:pos="5112"/>
      </w:tabs>
      <w:spacing w:before="120" w:line="240" w:lineRule="exact"/>
      <w:rPr>
        <w:rFonts w:ascii="Republika" w:hAnsi="Republika"/>
        <w:noProof/>
      </w:rPr>
    </w:pPr>
  </w:p>
  <w:p w14:paraId="5123EB58" w14:textId="2FF7F25A" w:rsidR="00CC1EE1" w:rsidRDefault="00CC1EE1" w:rsidP="00CC1EE1">
    <w:pPr>
      <w:pStyle w:val="Glava"/>
      <w:tabs>
        <w:tab w:val="clear" w:pos="4320"/>
        <w:tab w:val="clear" w:pos="8640"/>
        <w:tab w:val="left" w:pos="5112"/>
      </w:tabs>
      <w:spacing w:before="120" w:line="240" w:lineRule="exact"/>
      <w:rPr>
        <w:sz w:val="16"/>
        <w:lang w:val="sl-SI"/>
      </w:rPr>
    </w:pPr>
    <w:r>
      <w:rPr>
        <w:noProof/>
      </w:rPr>
      <w:drawing>
        <wp:anchor distT="0" distB="0" distL="114300" distR="114300" simplePos="0" relativeHeight="251660288" behindDoc="0" locked="0" layoutInCell="1" allowOverlap="1" wp14:anchorId="6D014E7E" wp14:editId="2AAC52F9">
          <wp:simplePos x="0" y="0"/>
          <wp:positionH relativeFrom="column">
            <wp:posOffset>-1068705</wp:posOffset>
          </wp:positionH>
          <wp:positionV relativeFrom="paragraph">
            <wp:posOffset>-971550</wp:posOffset>
          </wp:positionV>
          <wp:extent cx="3390900" cy="1302385"/>
          <wp:effectExtent l="0" t="0" r="0"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90900" cy="13023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087E4F" w14:textId="77777777" w:rsidR="00CC1EE1" w:rsidRDefault="00CC1EE1" w:rsidP="00CC1EE1">
    <w:pPr>
      <w:pStyle w:val="Glava"/>
      <w:tabs>
        <w:tab w:val="clear" w:pos="4320"/>
        <w:tab w:val="clear" w:pos="8640"/>
        <w:tab w:val="left" w:pos="5112"/>
      </w:tabs>
      <w:spacing w:before="120" w:line="240" w:lineRule="exact"/>
      <w:rPr>
        <w:sz w:val="16"/>
        <w:lang w:val="sl-SI"/>
      </w:rPr>
    </w:pPr>
  </w:p>
  <w:p w14:paraId="239080F4" w14:textId="40A7B110" w:rsidR="00686D93" w:rsidRPr="00CC1EE1" w:rsidRDefault="00CC1EE1" w:rsidP="00661D38">
    <w:pPr>
      <w:pStyle w:val="Glava"/>
      <w:tabs>
        <w:tab w:val="clear" w:pos="4320"/>
        <w:tab w:val="clear" w:pos="8640"/>
        <w:tab w:val="left" w:pos="5112"/>
      </w:tabs>
      <w:spacing w:line="240" w:lineRule="exact"/>
      <w:rPr>
        <w:sz w:val="16"/>
        <w:lang w:val="sl-SI"/>
      </w:rPr>
    </w:pPr>
    <w:r>
      <w:rPr>
        <w:sz w:val="16"/>
        <w:lang w:val="sl-SI"/>
      </w:rPr>
      <w:t>Ulica Ambrožiča Novljana 7</w:t>
    </w:r>
    <w:r w:rsidRPr="008F3500">
      <w:rPr>
        <w:sz w:val="16"/>
        <w:lang w:val="sl-SI"/>
      </w:rPr>
      <w:t xml:space="preserve">, </w:t>
    </w:r>
    <w:r>
      <w:rPr>
        <w:sz w:val="16"/>
        <w:lang w:val="sl-SI"/>
      </w:rPr>
      <w:t>1000 Ljubljana</w:t>
    </w:r>
    <w:r>
      <w:rPr>
        <w:sz w:val="16"/>
        <w:lang w:val="sl-SI"/>
      </w:rPr>
      <w:tab/>
    </w:r>
  </w:p>
  <w:p w14:paraId="79AFDD70" w14:textId="77777777" w:rsidR="00686D93" w:rsidRDefault="00686D93" w:rsidP="00181E95">
    <w:pPr>
      <w:tabs>
        <w:tab w:val="left" w:pos="720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5"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8" w15:restartNumberingAfterBreak="0">
    <w:nsid w:val="00000021"/>
    <w:multiLevelType w:val="singleLevel"/>
    <w:tmpl w:val="00000021"/>
    <w:name w:val="WW8Num34"/>
    <w:lvl w:ilvl="0">
      <w:start w:val="1"/>
      <w:numFmt w:val="decimal"/>
      <w:lvlText w:val="%1)"/>
      <w:lvlJc w:val="left"/>
      <w:pPr>
        <w:tabs>
          <w:tab w:val="num" w:pos="0"/>
        </w:tabs>
        <w:ind w:left="720" w:hanging="360"/>
      </w:pPr>
      <w:rPr>
        <w:b/>
      </w:rPr>
    </w:lvl>
  </w:abstractNum>
  <w:abstractNum w:abstractNumId="9"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0" w15:restartNumberingAfterBreak="0">
    <w:nsid w:val="00000049"/>
    <w:multiLevelType w:val="singleLevel"/>
    <w:tmpl w:val="00000049"/>
    <w:name w:val="WW8Num77"/>
    <w:lvl w:ilvl="0">
      <w:start w:val="1"/>
      <w:numFmt w:val="bullet"/>
      <w:lvlText w:val=""/>
      <w:lvlJc w:val="left"/>
      <w:pPr>
        <w:tabs>
          <w:tab w:val="num" w:pos="720"/>
        </w:tabs>
        <w:ind w:left="720" w:hanging="360"/>
      </w:pPr>
      <w:rPr>
        <w:rFonts w:ascii="Symbol" w:hAnsi="Symbol"/>
      </w:rPr>
    </w:lvl>
  </w:abstractNum>
  <w:abstractNum w:abstractNumId="11"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2" w15:restartNumberingAfterBreak="0">
    <w:nsid w:val="00003B54"/>
    <w:multiLevelType w:val="hybridMultilevel"/>
    <w:tmpl w:val="20D261F8"/>
    <w:lvl w:ilvl="0" w:tplc="928EE2E4">
      <w:start w:val="1"/>
      <w:numFmt w:val="bullet"/>
      <w:lvlText w:val=""/>
      <w:lvlJc w:val="left"/>
      <w:pPr>
        <w:ind w:left="720" w:hanging="360"/>
      </w:pPr>
      <w:rPr>
        <w:rFonts w:ascii="Symbol" w:hAnsi="Symbol" w:hint="default"/>
      </w:rPr>
    </w:lvl>
    <w:lvl w:ilvl="1" w:tplc="0046F01C">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2DB4491"/>
    <w:multiLevelType w:val="hybridMultilevel"/>
    <w:tmpl w:val="79F092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34115D1"/>
    <w:multiLevelType w:val="hybridMultilevel"/>
    <w:tmpl w:val="372CE68C"/>
    <w:lvl w:ilvl="0" w:tplc="B502A736">
      <w:start w:val="529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17" w15:restartNumberingAfterBreak="0">
    <w:nsid w:val="076D0950"/>
    <w:multiLevelType w:val="hybridMultilevel"/>
    <w:tmpl w:val="05B659EA"/>
    <w:lvl w:ilvl="0" w:tplc="DCB819D2">
      <w:numFmt w:val="bullet"/>
      <w:lvlText w:val="-"/>
      <w:lvlJc w:val="left"/>
      <w:pPr>
        <w:tabs>
          <w:tab w:val="num" w:pos="720"/>
        </w:tabs>
        <w:ind w:left="720" w:hanging="360"/>
      </w:pPr>
      <w:rPr>
        <w:rFonts w:ascii="Arial" w:eastAsia="Times New Roman" w:hAnsi="Arial" w:hint="default"/>
      </w:rPr>
    </w:lvl>
    <w:lvl w:ilvl="1" w:tplc="DCB819D2">
      <w:numFmt w:val="bullet"/>
      <w:lvlText w:val="-"/>
      <w:lvlJc w:val="left"/>
      <w:pPr>
        <w:tabs>
          <w:tab w:val="num" w:pos="1440"/>
        </w:tabs>
        <w:ind w:left="1440" w:hanging="360"/>
      </w:pPr>
      <w:rPr>
        <w:rFonts w:ascii="Arial" w:eastAsia="Times New Roman" w:hAnsi="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A3D7453"/>
    <w:multiLevelType w:val="multilevel"/>
    <w:tmpl w:val="26A63B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F404FB3"/>
    <w:multiLevelType w:val="multilevel"/>
    <w:tmpl w:val="B72E0162"/>
    <w:lvl w:ilvl="0">
      <w:start w:val="10"/>
      <w:numFmt w:val="decimal"/>
      <w:lvlText w:val="%1."/>
      <w:lvlJc w:val="left"/>
      <w:pPr>
        <w:ind w:left="437" w:hanging="437"/>
      </w:pPr>
      <w:rPr>
        <w:rFonts w:hint="default"/>
      </w:rPr>
    </w:lvl>
    <w:lvl w:ilvl="1">
      <w:start w:val="1"/>
      <w:numFmt w:val="decimal"/>
      <w:lvlText w:val="%1.%2."/>
      <w:lvlJc w:val="left"/>
      <w:pPr>
        <w:ind w:left="437" w:hanging="43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3" w15:restartNumberingAfterBreak="0">
    <w:nsid w:val="1B437CF1"/>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4"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2144745B"/>
    <w:multiLevelType w:val="hybridMultilevel"/>
    <w:tmpl w:val="40288942"/>
    <w:lvl w:ilvl="0" w:tplc="FFFFFFFF">
      <w:start w:val="1"/>
      <w:numFmt w:val="lowerLetter"/>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7" w15:restartNumberingAfterBreak="0">
    <w:nsid w:val="220D7EDF"/>
    <w:multiLevelType w:val="hybridMultilevel"/>
    <w:tmpl w:val="1E7E44C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51A0EEC"/>
    <w:multiLevelType w:val="multilevel"/>
    <w:tmpl w:val="5030B504"/>
    <w:lvl w:ilvl="0">
      <w:start w:val="10"/>
      <w:numFmt w:val="decimal"/>
      <w:lvlText w:val="%1"/>
      <w:lvlJc w:val="left"/>
      <w:pPr>
        <w:ind w:left="386" w:hanging="386"/>
      </w:pPr>
      <w:rPr>
        <w:rFonts w:hint="default"/>
      </w:rPr>
    </w:lvl>
    <w:lvl w:ilvl="1">
      <w:start w:val="3"/>
      <w:numFmt w:val="decimal"/>
      <w:lvlText w:val="%1.%2"/>
      <w:lvlJc w:val="left"/>
      <w:pPr>
        <w:ind w:left="386" w:hanging="38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7DD070F"/>
    <w:multiLevelType w:val="multilevel"/>
    <w:tmpl w:val="F034A64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ABF0CCD"/>
    <w:multiLevelType w:val="multilevel"/>
    <w:tmpl w:val="7C8C63B0"/>
    <w:lvl w:ilvl="0">
      <w:start w:val="8"/>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1"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2C3645B0"/>
    <w:multiLevelType w:val="hybridMultilevel"/>
    <w:tmpl w:val="D09CAB62"/>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508A5328">
      <w:start w:val="1"/>
      <w:numFmt w:val="upperRoman"/>
      <w:lvlText w:val="%3."/>
      <w:lvlJc w:val="left"/>
      <w:pPr>
        <w:ind w:left="6249" w:hanging="72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32A35CED"/>
    <w:multiLevelType w:val="hybridMultilevel"/>
    <w:tmpl w:val="B0C4C4B6"/>
    <w:lvl w:ilvl="0" w:tplc="FE661F4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7AC7004"/>
    <w:multiLevelType w:val="hybridMultilevel"/>
    <w:tmpl w:val="40288942"/>
    <w:lvl w:ilvl="0" w:tplc="04240017">
      <w:start w:val="1"/>
      <w:numFmt w:val="lowerLetter"/>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6" w15:restartNumberingAfterBreak="0">
    <w:nsid w:val="3BF014AE"/>
    <w:multiLevelType w:val="hybridMultilevel"/>
    <w:tmpl w:val="7528FBE8"/>
    <w:lvl w:ilvl="0" w:tplc="04240001">
      <w:start w:val="1"/>
      <w:numFmt w:val="bullet"/>
      <w:lvlText w:val=""/>
      <w:lvlJc w:val="left"/>
      <w:pPr>
        <w:tabs>
          <w:tab w:val="num" w:pos="928"/>
        </w:tabs>
        <w:ind w:left="928"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C250578"/>
    <w:multiLevelType w:val="multilevel"/>
    <w:tmpl w:val="5E24F7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3ED0036F"/>
    <w:multiLevelType w:val="multilevel"/>
    <w:tmpl w:val="CA0EFD8A"/>
    <w:lvl w:ilvl="0">
      <w:start w:val="11"/>
      <w:numFmt w:val="decimal"/>
      <w:lvlText w:val="%1."/>
      <w:lvlJc w:val="left"/>
      <w:pPr>
        <w:ind w:left="437" w:hanging="437"/>
      </w:pPr>
      <w:rPr>
        <w:rFonts w:hint="default"/>
      </w:rPr>
    </w:lvl>
    <w:lvl w:ilvl="1">
      <w:start w:val="5"/>
      <w:numFmt w:val="decimal"/>
      <w:lvlText w:val="%1.%2."/>
      <w:lvlJc w:val="left"/>
      <w:pPr>
        <w:ind w:left="437" w:hanging="43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4421665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1" w15:restartNumberingAfterBreak="0">
    <w:nsid w:val="475C6A2D"/>
    <w:multiLevelType w:val="multilevel"/>
    <w:tmpl w:val="3D58D836"/>
    <w:lvl w:ilvl="0">
      <w:start w:val="11"/>
      <w:numFmt w:val="decimal"/>
      <w:lvlText w:val="%1"/>
      <w:lvlJc w:val="left"/>
      <w:pPr>
        <w:ind w:left="386" w:hanging="386"/>
      </w:pPr>
      <w:rPr>
        <w:rFonts w:hint="default"/>
      </w:rPr>
    </w:lvl>
    <w:lvl w:ilvl="1">
      <w:start w:val="6"/>
      <w:numFmt w:val="decimal"/>
      <w:lvlText w:val="%1.%2"/>
      <w:lvlJc w:val="left"/>
      <w:pPr>
        <w:ind w:left="386" w:hanging="38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A421B0B"/>
    <w:multiLevelType w:val="multilevel"/>
    <w:tmpl w:val="393AC4D2"/>
    <w:lvl w:ilvl="0">
      <w:start w:val="11"/>
      <w:numFmt w:val="decimal"/>
      <w:lvlText w:val="%1"/>
      <w:lvlJc w:val="left"/>
      <w:pPr>
        <w:ind w:left="386" w:hanging="386"/>
      </w:pPr>
      <w:rPr>
        <w:rFonts w:hint="default"/>
      </w:rPr>
    </w:lvl>
    <w:lvl w:ilvl="1">
      <w:start w:val="4"/>
      <w:numFmt w:val="decimal"/>
      <w:lvlText w:val="%1.%2"/>
      <w:lvlJc w:val="left"/>
      <w:pPr>
        <w:ind w:left="386" w:hanging="38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1FB5225"/>
    <w:multiLevelType w:val="multilevel"/>
    <w:tmpl w:val="17848876"/>
    <w:lvl w:ilvl="0">
      <w:start w:val="11"/>
      <w:numFmt w:val="decimal"/>
      <w:lvlText w:val="%1."/>
      <w:lvlJc w:val="left"/>
      <w:pPr>
        <w:ind w:left="437" w:hanging="437"/>
      </w:pPr>
      <w:rPr>
        <w:rFonts w:hint="default"/>
      </w:rPr>
    </w:lvl>
    <w:lvl w:ilvl="1">
      <w:start w:val="2"/>
      <w:numFmt w:val="decimal"/>
      <w:lvlText w:val="%1.%2."/>
      <w:lvlJc w:val="left"/>
      <w:pPr>
        <w:ind w:left="437" w:hanging="43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4FF0C8E"/>
    <w:multiLevelType w:val="hybridMultilevel"/>
    <w:tmpl w:val="C054C800"/>
    <w:lvl w:ilvl="0" w:tplc="928EE2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03C2F38"/>
    <w:multiLevelType w:val="hybridMultilevel"/>
    <w:tmpl w:val="40288942"/>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9" w15:restartNumberingAfterBreak="0">
    <w:nsid w:val="68AF49CB"/>
    <w:multiLevelType w:val="hybridMultilevel"/>
    <w:tmpl w:val="8A9CEFB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2A97D2A"/>
    <w:multiLevelType w:val="hybridMultilevel"/>
    <w:tmpl w:val="2C16C746"/>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2"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3" w15:restartNumberingAfterBreak="0">
    <w:nsid w:val="789D7257"/>
    <w:multiLevelType w:val="hybridMultilevel"/>
    <w:tmpl w:val="83CCC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8F46BF6"/>
    <w:multiLevelType w:val="multilevel"/>
    <w:tmpl w:val="EFDA302E"/>
    <w:lvl w:ilvl="0">
      <w:start w:val="10"/>
      <w:numFmt w:val="decimal"/>
      <w:lvlText w:val="%1"/>
      <w:lvlJc w:val="left"/>
      <w:pPr>
        <w:ind w:left="705" w:hanging="705"/>
      </w:pPr>
      <w:rPr>
        <w:rFonts w:hint="default"/>
      </w:rPr>
    </w:lvl>
    <w:lvl w:ilvl="1">
      <w:start w:val="2"/>
      <w:numFmt w:val="decimal"/>
      <w:lvlText w:val="%1.%2"/>
      <w:lvlJc w:val="left"/>
      <w:pPr>
        <w:ind w:left="705" w:hanging="705"/>
      </w:pPr>
      <w:rPr>
        <w:rFonts w:hint="default"/>
      </w:rPr>
    </w:lvl>
    <w:lvl w:ilvl="2">
      <w:start w:val="2"/>
      <w:numFmt w:val="decimal"/>
      <w:lvlText w:val="%1.%2.%3"/>
      <w:lvlJc w:val="left"/>
      <w:pPr>
        <w:ind w:left="653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B275C5B"/>
    <w:multiLevelType w:val="multilevel"/>
    <w:tmpl w:val="C04CCD40"/>
    <w:lvl w:ilvl="0">
      <w:start w:val="11"/>
      <w:numFmt w:val="decimal"/>
      <w:lvlText w:val="%1"/>
      <w:lvlJc w:val="left"/>
      <w:pPr>
        <w:ind w:left="386" w:hanging="386"/>
      </w:pPr>
      <w:rPr>
        <w:rFonts w:eastAsia="Times New Roman" w:hint="default"/>
      </w:rPr>
    </w:lvl>
    <w:lvl w:ilvl="1">
      <w:start w:val="1"/>
      <w:numFmt w:val="decimal"/>
      <w:lvlText w:val="%1.%2"/>
      <w:lvlJc w:val="left"/>
      <w:pPr>
        <w:ind w:left="386" w:hanging="386"/>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6"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501576563">
    <w:abstractNumId w:val="17"/>
  </w:num>
  <w:num w:numId="2" w16cid:durableId="1601181925">
    <w:abstractNumId w:val="34"/>
  </w:num>
  <w:num w:numId="3" w16cid:durableId="451286611">
    <w:abstractNumId w:val="30"/>
  </w:num>
  <w:num w:numId="4" w16cid:durableId="1965041602">
    <w:abstractNumId w:val="22"/>
  </w:num>
  <w:num w:numId="5" w16cid:durableId="241991242">
    <w:abstractNumId w:val="16"/>
  </w:num>
  <w:num w:numId="6" w16cid:durableId="619728351">
    <w:abstractNumId w:val="43"/>
  </w:num>
  <w:num w:numId="7" w16cid:durableId="1866404053">
    <w:abstractNumId w:val="32"/>
  </w:num>
  <w:num w:numId="8" w16cid:durableId="837159343">
    <w:abstractNumId w:val="50"/>
  </w:num>
  <w:num w:numId="9" w16cid:durableId="664865015">
    <w:abstractNumId w:val="48"/>
  </w:num>
  <w:num w:numId="10" w16cid:durableId="1143035962">
    <w:abstractNumId w:val="54"/>
  </w:num>
  <w:num w:numId="11" w16cid:durableId="1382557452">
    <w:abstractNumId w:val="24"/>
  </w:num>
  <w:num w:numId="12" w16cid:durableId="591861870">
    <w:abstractNumId w:val="49"/>
  </w:num>
  <w:num w:numId="13" w16cid:durableId="1664696121">
    <w:abstractNumId w:val="57"/>
  </w:num>
  <w:num w:numId="14" w16cid:durableId="1915314514">
    <w:abstractNumId w:val="52"/>
  </w:num>
  <w:num w:numId="15" w16cid:durableId="1910190108">
    <w:abstractNumId w:val="25"/>
  </w:num>
  <w:num w:numId="16" w16cid:durableId="84695734">
    <w:abstractNumId w:val="31"/>
  </w:num>
  <w:num w:numId="17" w16cid:durableId="1193297663">
    <w:abstractNumId w:val="37"/>
  </w:num>
  <w:num w:numId="18" w16cid:durableId="1640457863">
    <w:abstractNumId w:val="40"/>
  </w:num>
  <w:num w:numId="19" w16cid:durableId="1207062154">
    <w:abstractNumId w:val="35"/>
  </w:num>
  <w:num w:numId="20" w16cid:durableId="1433748025">
    <w:abstractNumId w:val="19"/>
  </w:num>
  <w:num w:numId="21" w16cid:durableId="645282295">
    <w:abstractNumId w:val="29"/>
  </w:num>
  <w:num w:numId="22" w16cid:durableId="109471953">
    <w:abstractNumId w:val="53"/>
  </w:num>
  <w:num w:numId="23" w16cid:durableId="1868829576">
    <w:abstractNumId w:val="36"/>
  </w:num>
  <w:num w:numId="24" w16cid:durableId="1691175613">
    <w:abstractNumId w:val="20"/>
  </w:num>
  <w:num w:numId="25" w16cid:durableId="1649826017">
    <w:abstractNumId w:val="18"/>
  </w:num>
  <w:num w:numId="26" w16cid:durableId="1034961549">
    <w:abstractNumId w:val="39"/>
  </w:num>
  <w:num w:numId="27" w16cid:durableId="1920361361">
    <w:abstractNumId w:val="0"/>
    <w:lvlOverride w:ilvl="0">
      <w:lvl w:ilvl="0">
        <w:numFmt w:val="bullet"/>
        <w:lvlText w:val="-"/>
        <w:legacy w:legacy="1" w:legacySpace="120" w:legacyIndent="360"/>
        <w:lvlJc w:val="left"/>
        <w:pPr>
          <w:ind w:left="360" w:hanging="360"/>
        </w:pPr>
      </w:lvl>
    </w:lvlOverride>
  </w:num>
  <w:num w:numId="28" w16cid:durableId="1574051370">
    <w:abstractNumId w:val="12"/>
  </w:num>
  <w:num w:numId="29" w16cid:durableId="1724018896">
    <w:abstractNumId w:val="45"/>
  </w:num>
  <w:num w:numId="30" w16cid:durableId="810054664">
    <w:abstractNumId w:val="56"/>
  </w:num>
  <w:num w:numId="31" w16cid:durableId="361171729">
    <w:abstractNumId w:val="13"/>
  </w:num>
  <w:num w:numId="32" w16cid:durableId="482937008">
    <w:abstractNumId w:val="47"/>
  </w:num>
  <w:num w:numId="33" w16cid:durableId="8987502">
    <w:abstractNumId w:val="15"/>
  </w:num>
  <w:num w:numId="34" w16cid:durableId="395318179">
    <w:abstractNumId w:val="14"/>
  </w:num>
  <w:num w:numId="35" w16cid:durableId="237592695">
    <w:abstractNumId w:val="27"/>
  </w:num>
  <w:num w:numId="36" w16cid:durableId="565453909">
    <w:abstractNumId w:val="21"/>
  </w:num>
  <w:num w:numId="37" w16cid:durableId="539051047">
    <w:abstractNumId w:val="26"/>
  </w:num>
  <w:num w:numId="38" w16cid:durableId="1335840777">
    <w:abstractNumId w:val="51"/>
  </w:num>
  <w:num w:numId="39" w16cid:durableId="2101442123">
    <w:abstractNumId w:val="28"/>
  </w:num>
  <w:num w:numId="40" w16cid:durableId="1616214715">
    <w:abstractNumId w:val="55"/>
  </w:num>
  <w:num w:numId="41" w16cid:durableId="1111627444">
    <w:abstractNumId w:val="44"/>
  </w:num>
  <w:num w:numId="42" w16cid:durableId="264193480">
    <w:abstractNumId w:val="42"/>
  </w:num>
  <w:num w:numId="43" w16cid:durableId="444348966">
    <w:abstractNumId w:val="38"/>
  </w:num>
  <w:num w:numId="44" w16cid:durableId="557589940">
    <w:abstractNumId w:val="41"/>
  </w:num>
  <w:num w:numId="45" w16cid:durableId="966663638">
    <w:abstractNumId w:val="46"/>
  </w:num>
  <w:num w:numId="46" w16cid:durableId="2115250954">
    <w:abstractNumId w:val="23"/>
  </w:num>
  <w:num w:numId="47" w16cid:durableId="366685756">
    <w:abstractNumId w:val="3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GrammaticalErrors/>
  <w:proofState w:spelling="clean"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F02"/>
    <w:rsid w:val="000009EE"/>
    <w:rsid w:val="00000A6F"/>
    <w:rsid w:val="00000FF6"/>
    <w:rsid w:val="0000114B"/>
    <w:rsid w:val="0000114C"/>
    <w:rsid w:val="00001C84"/>
    <w:rsid w:val="00002C37"/>
    <w:rsid w:val="0000520D"/>
    <w:rsid w:val="000062AB"/>
    <w:rsid w:val="000066E5"/>
    <w:rsid w:val="00006C6A"/>
    <w:rsid w:val="000100F3"/>
    <w:rsid w:val="000100F9"/>
    <w:rsid w:val="00010998"/>
    <w:rsid w:val="00010AD3"/>
    <w:rsid w:val="00010B04"/>
    <w:rsid w:val="00010D7C"/>
    <w:rsid w:val="000111D3"/>
    <w:rsid w:val="00011898"/>
    <w:rsid w:val="000119E0"/>
    <w:rsid w:val="000120C5"/>
    <w:rsid w:val="00012ACF"/>
    <w:rsid w:val="00012D38"/>
    <w:rsid w:val="00013187"/>
    <w:rsid w:val="00013832"/>
    <w:rsid w:val="00013AA4"/>
    <w:rsid w:val="00013CF9"/>
    <w:rsid w:val="000141BD"/>
    <w:rsid w:val="000141E9"/>
    <w:rsid w:val="000144EE"/>
    <w:rsid w:val="000153E2"/>
    <w:rsid w:val="0001561B"/>
    <w:rsid w:val="00015E7F"/>
    <w:rsid w:val="00015FDE"/>
    <w:rsid w:val="00016965"/>
    <w:rsid w:val="00023F9B"/>
    <w:rsid w:val="00024EA4"/>
    <w:rsid w:val="000261D3"/>
    <w:rsid w:val="00026D90"/>
    <w:rsid w:val="000274C0"/>
    <w:rsid w:val="000306D2"/>
    <w:rsid w:val="00030972"/>
    <w:rsid w:val="00030BB9"/>
    <w:rsid w:val="00031244"/>
    <w:rsid w:val="000333CE"/>
    <w:rsid w:val="0003362A"/>
    <w:rsid w:val="000339C6"/>
    <w:rsid w:val="00034CE8"/>
    <w:rsid w:val="00035A62"/>
    <w:rsid w:val="00036209"/>
    <w:rsid w:val="00036420"/>
    <w:rsid w:val="00036461"/>
    <w:rsid w:val="00036A69"/>
    <w:rsid w:val="00037097"/>
    <w:rsid w:val="00037441"/>
    <w:rsid w:val="00037460"/>
    <w:rsid w:val="00040B8E"/>
    <w:rsid w:val="000418DB"/>
    <w:rsid w:val="0004190B"/>
    <w:rsid w:val="000424F2"/>
    <w:rsid w:val="00043A5D"/>
    <w:rsid w:val="00043F77"/>
    <w:rsid w:val="0004406F"/>
    <w:rsid w:val="0004451E"/>
    <w:rsid w:val="00044B39"/>
    <w:rsid w:val="00045612"/>
    <w:rsid w:val="00045CD4"/>
    <w:rsid w:val="00046022"/>
    <w:rsid w:val="00046B32"/>
    <w:rsid w:val="00047518"/>
    <w:rsid w:val="00050483"/>
    <w:rsid w:val="00051332"/>
    <w:rsid w:val="0005176A"/>
    <w:rsid w:val="00051AE3"/>
    <w:rsid w:val="00051AEF"/>
    <w:rsid w:val="00052186"/>
    <w:rsid w:val="000524EA"/>
    <w:rsid w:val="00052686"/>
    <w:rsid w:val="0005346E"/>
    <w:rsid w:val="00053F04"/>
    <w:rsid w:val="0005417B"/>
    <w:rsid w:val="00055CDD"/>
    <w:rsid w:val="000561AC"/>
    <w:rsid w:val="0005649B"/>
    <w:rsid w:val="00056EFB"/>
    <w:rsid w:val="000600C7"/>
    <w:rsid w:val="00061445"/>
    <w:rsid w:val="00061C63"/>
    <w:rsid w:val="000624EA"/>
    <w:rsid w:val="0006266D"/>
    <w:rsid w:val="00062818"/>
    <w:rsid w:val="00065C09"/>
    <w:rsid w:val="00065C69"/>
    <w:rsid w:val="0006609D"/>
    <w:rsid w:val="00066AC8"/>
    <w:rsid w:val="000676CD"/>
    <w:rsid w:val="00067B45"/>
    <w:rsid w:val="00070081"/>
    <w:rsid w:val="0007164D"/>
    <w:rsid w:val="00071DC4"/>
    <w:rsid w:val="00071E03"/>
    <w:rsid w:val="000737B5"/>
    <w:rsid w:val="0007383E"/>
    <w:rsid w:val="00073861"/>
    <w:rsid w:val="000742B3"/>
    <w:rsid w:val="000753F1"/>
    <w:rsid w:val="00076A42"/>
    <w:rsid w:val="00077AE0"/>
    <w:rsid w:val="000802F8"/>
    <w:rsid w:val="0008106A"/>
    <w:rsid w:val="00084BA0"/>
    <w:rsid w:val="000859D3"/>
    <w:rsid w:val="00086702"/>
    <w:rsid w:val="00086F0D"/>
    <w:rsid w:val="0008720E"/>
    <w:rsid w:val="00087224"/>
    <w:rsid w:val="0008728B"/>
    <w:rsid w:val="00087F20"/>
    <w:rsid w:val="00091443"/>
    <w:rsid w:val="000926CA"/>
    <w:rsid w:val="0009304F"/>
    <w:rsid w:val="00095148"/>
    <w:rsid w:val="0009552F"/>
    <w:rsid w:val="0009604A"/>
    <w:rsid w:val="00096CA6"/>
    <w:rsid w:val="00096F6C"/>
    <w:rsid w:val="0009784B"/>
    <w:rsid w:val="000A0DD0"/>
    <w:rsid w:val="000A17B7"/>
    <w:rsid w:val="000A1FF9"/>
    <w:rsid w:val="000A2775"/>
    <w:rsid w:val="000A3471"/>
    <w:rsid w:val="000A356F"/>
    <w:rsid w:val="000A4F02"/>
    <w:rsid w:val="000A56CC"/>
    <w:rsid w:val="000A58B1"/>
    <w:rsid w:val="000A5BE4"/>
    <w:rsid w:val="000A5DFA"/>
    <w:rsid w:val="000A5E67"/>
    <w:rsid w:val="000A662B"/>
    <w:rsid w:val="000A6AE7"/>
    <w:rsid w:val="000A7765"/>
    <w:rsid w:val="000B00C7"/>
    <w:rsid w:val="000B0401"/>
    <w:rsid w:val="000B050E"/>
    <w:rsid w:val="000B07B2"/>
    <w:rsid w:val="000B425D"/>
    <w:rsid w:val="000B7136"/>
    <w:rsid w:val="000B7375"/>
    <w:rsid w:val="000B7494"/>
    <w:rsid w:val="000B7BEA"/>
    <w:rsid w:val="000C06D6"/>
    <w:rsid w:val="000C25B9"/>
    <w:rsid w:val="000C2EB5"/>
    <w:rsid w:val="000C33CA"/>
    <w:rsid w:val="000C34EA"/>
    <w:rsid w:val="000C3868"/>
    <w:rsid w:val="000C38D7"/>
    <w:rsid w:val="000C40DB"/>
    <w:rsid w:val="000C44CA"/>
    <w:rsid w:val="000C4B6F"/>
    <w:rsid w:val="000C6C1B"/>
    <w:rsid w:val="000C7B83"/>
    <w:rsid w:val="000D1011"/>
    <w:rsid w:val="000D2661"/>
    <w:rsid w:val="000D384E"/>
    <w:rsid w:val="000D559F"/>
    <w:rsid w:val="000D786A"/>
    <w:rsid w:val="000D7D55"/>
    <w:rsid w:val="000D7EFE"/>
    <w:rsid w:val="000E0583"/>
    <w:rsid w:val="000E07CB"/>
    <w:rsid w:val="000E2376"/>
    <w:rsid w:val="000E367D"/>
    <w:rsid w:val="000E3FA8"/>
    <w:rsid w:val="000E41AD"/>
    <w:rsid w:val="000E4B31"/>
    <w:rsid w:val="000E6133"/>
    <w:rsid w:val="000E7491"/>
    <w:rsid w:val="000E766B"/>
    <w:rsid w:val="000E7856"/>
    <w:rsid w:val="000F013C"/>
    <w:rsid w:val="000F2D9F"/>
    <w:rsid w:val="000F2E18"/>
    <w:rsid w:val="000F3002"/>
    <w:rsid w:val="000F3742"/>
    <w:rsid w:val="000F52EC"/>
    <w:rsid w:val="000F5B7B"/>
    <w:rsid w:val="000F6D3A"/>
    <w:rsid w:val="000F6FF1"/>
    <w:rsid w:val="000F7BD1"/>
    <w:rsid w:val="000F7E1A"/>
    <w:rsid w:val="00101473"/>
    <w:rsid w:val="00101D84"/>
    <w:rsid w:val="00102C21"/>
    <w:rsid w:val="00103424"/>
    <w:rsid w:val="001038EF"/>
    <w:rsid w:val="00103CAE"/>
    <w:rsid w:val="001053C0"/>
    <w:rsid w:val="00106479"/>
    <w:rsid w:val="00106B83"/>
    <w:rsid w:val="00107123"/>
    <w:rsid w:val="001072B1"/>
    <w:rsid w:val="00107553"/>
    <w:rsid w:val="0010791C"/>
    <w:rsid w:val="00110C98"/>
    <w:rsid w:val="00111290"/>
    <w:rsid w:val="00111CEA"/>
    <w:rsid w:val="00111FAB"/>
    <w:rsid w:val="00112E19"/>
    <w:rsid w:val="0011313A"/>
    <w:rsid w:val="001153D2"/>
    <w:rsid w:val="00115783"/>
    <w:rsid w:val="00115D7E"/>
    <w:rsid w:val="00116365"/>
    <w:rsid w:val="0011671D"/>
    <w:rsid w:val="00116976"/>
    <w:rsid w:val="001178C4"/>
    <w:rsid w:val="00117EB5"/>
    <w:rsid w:val="00120CCD"/>
    <w:rsid w:val="00121FE3"/>
    <w:rsid w:val="0012395D"/>
    <w:rsid w:val="00123EC7"/>
    <w:rsid w:val="00126C8B"/>
    <w:rsid w:val="001312CF"/>
    <w:rsid w:val="00133BB4"/>
    <w:rsid w:val="00133FFD"/>
    <w:rsid w:val="0013411F"/>
    <w:rsid w:val="00135E22"/>
    <w:rsid w:val="00137169"/>
    <w:rsid w:val="00137C15"/>
    <w:rsid w:val="001404B7"/>
    <w:rsid w:val="001406B7"/>
    <w:rsid w:val="001409DF"/>
    <w:rsid w:val="00140BAA"/>
    <w:rsid w:val="00142C83"/>
    <w:rsid w:val="001451C0"/>
    <w:rsid w:val="001467AE"/>
    <w:rsid w:val="00147F31"/>
    <w:rsid w:val="00152921"/>
    <w:rsid w:val="00152F28"/>
    <w:rsid w:val="00153112"/>
    <w:rsid w:val="00153CB7"/>
    <w:rsid w:val="00154884"/>
    <w:rsid w:val="00156C0B"/>
    <w:rsid w:val="00157AF7"/>
    <w:rsid w:val="00157CB0"/>
    <w:rsid w:val="00157F52"/>
    <w:rsid w:val="00162979"/>
    <w:rsid w:val="00162D47"/>
    <w:rsid w:val="0016334A"/>
    <w:rsid w:val="0016555C"/>
    <w:rsid w:val="00165796"/>
    <w:rsid w:val="00165841"/>
    <w:rsid w:val="0016698D"/>
    <w:rsid w:val="0017028B"/>
    <w:rsid w:val="001711A8"/>
    <w:rsid w:val="001759E8"/>
    <w:rsid w:val="00176F46"/>
    <w:rsid w:val="001771EE"/>
    <w:rsid w:val="00177253"/>
    <w:rsid w:val="001777E3"/>
    <w:rsid w:val="00177E10"/>
    <w:rsid w:val="001807BF"/>
    <w:rsid w:val="00181124"/>
    <w:rsid w:val="00181E95"/>
    <w:rsid w:val="0018335F"/>
    <w:rsid w:val="0018510B"/>
    <w:rsid w:val="00185B95"/>
    <w:rsid w:val="0018618B"/>
    <w:rsid w:val="00187ACD"/>
    <w:rsid w:val="00187D69"/>
    <w:rsid w:val="00190159"/>
    <w:rsid w:val="0019116E"/>
    <w:rsid w:val="00192AA9"/>
    <w:rsid w:val="00192BDB"/>
    <w:rsid w:val="001943F9"/>
    <w:rsid w:val="00196230"/>
    <w:rsid w:val="001A1145"/>
    <w:rsid w:val="001A1B86"/>
    <w:rsid w:val="001A2036"/>
    <w:rsid w:val="001A42C9"/>
    <w:rsid w:val="001A4F6D"/>
    <w:rsid w:val="001A63E9"/>
    <w:rsid w:val="001A7AB3"/>
    <w:rsid w:val="001A7BCB"/>
    <w:rsid w:val="001B1546"/>
    <w:rsid w:val="001B1E6B"/>
    <w:rsid w:val="001B2CFA"/>
    <w:rsid w:val="001B362B"/>
    <w:rsid w:val="001B3B90"/>
    <w:rsid w:val="001B4B7D"/>
    <w:rsid w:val="001B5994"/>
    <w:rsid w:val="001B6BCF"/>
    <w:rsid w:val="001C010E"/>
    <w:rsid w:val="001C1252"/>
    <w:rsid w:val="001C18C6"/>
    <w:rsid w:val="001C1FB0"/>
    <w:rsid w:val="001C3E80"/>
    <w:rsid w:val="001C42E7"/>
    <w:rsid w:val="001C4405"/>
    <w:rsid w:val="001C4546"/>
    <w:rsid w:val="001C50FB"/>
    <w:rsid w:val="001C538C"/>
    <w:rsid w:val="001C6155"/>
    <w:rsid w:val="001C6392"/>
    <w:rsid w:val="001C69D3"/>
    <w:rsid w:val="001C7194"/>
    <w:rsid w:val="001D05B1"/>
    <w:rsid w:val="001D1BF6"/>
    <w:rsid w:val="001D3173"/>
    <w:rsid w:val="001D365E"/>
    <w:rsid w:val="001D3EE0"/>
    <w:rsid w:val="001D5F76"/>
    <w:rsid w:val="001D6B55"/>
    <w:rsid w:val="001D6DDE"/>
    <w:rsid w:val="001D6E20"/>
    <w:rsid w:val="001E188D"/>
    <w:rsid w:val="001E28A2"/>
    <w:rsid w:val="001E3E42"/>
    <w:rsid w:val="001E4E2D"/>
    <w:rsid w:val="001E51E2"/>
    <w:rsid w:val="001E5B93"/>
    <w:rsid w:val="001E5E1D"/>
    <w:rsid w:val="001E6C38"/>
    <w:rsid w:val="001E6D9D"/>
    <w:rsid w:val="001E7E2F"/>
    <w:rsid w:val="001F000A"/>
    <w:rsid w:val="001F0151"/>
    <w:rsid w:val="001F0EB0"/>
    <w:rsid w:val="001F1E21"/>
    <w:rsid w:val="001F265A"/>
    <w:rsid w:val="001F2F2D"/>
    <w:rsid w:val="001F3652"/>
    <w:rsid w:val="001F58C4"/>
    <w:rsid w:val="001F5E8B"/>
    <w:rsid w:val="001F66E2"/>
    <w:rsid w:val="001F6B7B"/>
    <w:rsid w:val="00200AC4"/>
    <w:rsid w:val="00201AB9"/>
    <w:rsid w:val="00202182"/>
    <w:rsid w:val="002021CE"/>
    <w:rsid w:val="00203025"/>
    <w:rsid w:val="002032F7"/>
    <w:rsid w:val="0020501F"/>
    <w:rsid w:val="00205933"/>
    <w:rsid w:val="0020721B"/>
    <w:rsid w:val="00207467"/>
    <w:rsid w:val="00207C01"/>
    <w:rsid w:val="0021066F"/>
    <w:rsid w:val="002118A3"/>
    <w:rsid w:val="0021205A"/>
    <w:rsid w:val="00212746"/>
    <w:rsid w:val="0021324E"/>
    <w:rsid w:val="002158D2"/>
    <w:rsid w:val="00216643"/>
    <w:rsid w:val="00216E01"/>
    <w:rsid w:val="0021745A"/>
    <w:rsid w:val="00217742"/>
    <w:rsid w:val="0022013E"/>
    <w:rsid w:val="002210C7"/>
    <w:rsid w:val="00221E46"/>
    <w:rsid w:val="00222722"/>
    <w:rsid w:val="00222CA1"/>
    <w:rsid w:val="00223142"/>
    <w:rsid w:val="00223713"/>
    <w:rsid w:val="00223D74"/>
    <w:rsid w:val="002249BD"/>
    <w:rsid w:val="00224E52"/>
    <w:rsid w:val="002266CF"/>
    <w:rsid w:val="002271E1"/>
    <w:rsid w:val="002278B6"/>
    <w:rsid w:val="002306B5"/>
    <w:rsid w:val="002307AE"/>
    <w:rsid w:val="00230968"/>
    <w:rsid w:val="00230E8C"/>
    <w:rsid w:val="0023117C"/>
    <w:rsid w:val="002311CB"/>
    <w:rsid w:val="002324B6"/>
    <w:rsid w:val="00232BCA"/>
    <w:rsid w:val="00232BDE"/>
    <w:rsid w:val="002348EA"/>
    <w:rsid w:val="00240735"/>
    <w:rsid w:val="002409C6"/>
    <w:rsid w:val="00240FB3"/>
    <w:rsid w:val="0024187A"/>
    <w:rsid w:val="00241EC7"/>
    <w:rsid w:val="002422B8"/>
    <w:rsid w:val="00243217"/>
    <w:rsid w:val="00244051"/>
    <w:rsid w:val="00246949"/>
    <w:rsid w:val="00246F6C"/>
    <w:rsid w:val="00247F18"/>
    <w:rsid w:val="00251141"/>
    <w:rsid w:val="002526D2"/>
    <w:rsid w:val="00252E2A"/>
    <w:rsid w:val="00252F97"/>
    <w:rsid w:val="00253104"/>
    <w:rsid w:val="00253227"/>
    <w:rsid w:val="002533E7"/>
    <w:rsid w:val="00253FCE"/>
    <w:rsid w:val="002542C4"/>
    <w:rsid w:val="002549E7"/>
    <w:rsid w:val="0025582D"/>
    <w:rsid w:val="00255D1D"/>
    <w:rsid w:val="0025626B"/>
    <w:rsid w:val="00256C3A"/>
    <w:rsid w:val="002620A1"/>
    <w:rsid w:val="002622BD"/>
    <w:rsid w:val="002623D5"/>
    <w:rsid w:val="00263C87"/>
    <w:rsid w:val="002644B4"/>
    <w:rsid w:val="002667D8"/>
    <w:rsid w:val="00266F93"/>
    <w:rsid w:val="0026736E"/>
    <w:rsid w:val="00267902"/>
    <w:rsid w:val="002708C3"/>
    <w:rsid w:val="00272C30"/>
    <w:rsid w:val="00272F19"/>
    <w:rsid w:val="00273C55"/>
    <w:rsid w:val="002746C8"/>
    <w:rsid w:val="00275111"/>
    <w:rsid w:val="00275173"/>
    <w:rsid w:val="00275804"/>
    <w:rsid w:val="002758AA"/>
    <w:rsid w:val="00275E5B"/>
    <w:rsid w:val="002768B6"/>
    <w:rsid w:val="00277B20"/>
    <w:rsid w:val="00281D1A"/>
    <w:rsid w:val="00283644"/>
    <w:rsid w:val="00283B77"/>
    <w:rsid w:val="00283CE3"/>
    <w:rsid w:val="00283CFA"/>
    <w:rsid w:val="00284963"/>
    <w:rsid w:val="00286594"/>
    <w:rsid w:val="00286EB1"/>
    <w:rsid w:val="00286F64"/>
    <w:rsid w:val="00287EEA"/>
    <w:rsid w:val="0029094C"/>
    <w:rsid w:val="002913BD"/>
    <w:rsid w:val="002923B8"/>
    <w:rsid w:val="002925F4"/>
    <w:rsid w:val="00292F47"/>
    <w:rsid w:val="00293D5B"/>
    <w:rsid w:val="00294446"/>
    <w:rsid w:val="00295364"/>
    <w:rsid w:val="002A005A"/>
    <w:rsid w:val="002A0281"/>
    <w:rsid w:val="002A0918"/>
    <w:rsid w:val="002A092E"/>
    <w:rsid w:val="002A0F54"/>
    <w:rsid w:val="002A1836"/>
    <w:rsid w:val="002A1BEC"/>
    <w:rsid w:val="002A1F34"/>
    <w:rsid w:val="002A2478"/>
    <w:rsid w:val="002A5371"/>
    <w:rsid w:val="002A58A4"/>
    <w:rsid w:val="002A7B20"/>
    <w:rsid w:val="002A7D15"/>
    <w:rsid w:val="002B3A1E"/>
    <w:rsid w:val="002B460E"/>
    <w:rsid w:val="002B4B8D"/>
    <w:rsid w:val="002B4BB1"/>
    <w:rsid w:val="002B73E5"/>
    <w:rsid w:val="002B756B"/>
    <w:rsid w:val="002C04B1"/>
    <w:rsid w:val="002C074C"/>
    <w:rsid w:val="002C1A55"/>
    <w:rsid w:val="002C27F9"/>
    <w:rsid w:val="002C29F8"/>
    <w:rsid w:val="002C2FEF"/>
    <w:rsid w:val="002C3071"/>
    <w:rsid w:val="002C48E9"/>
    <w:rsid w:val="002C4EA7"/>
    <w:rsid w:val="002C50D5"/>
    <w:rsid w:val="002C5F62"/>
    <w:rsid w:val="002C7082"/>
    <w:rsid w:val="002D0E63"/>
    <w:rsid w:val="002D1314"/>
    <w:rsid w:val="002D1C08"/>
    <w:rsid w:val="002D299A"/>
    <w:rsid w:val="002D3ABF"/>
    <w:rsid w:val="002D7362"/>
    <w:rsid w:val="002D797A"/>
    <w:rsid w:val="002E0095"/>
    <w:rsid w:val="002E04BD"/>
    <w:rsid w:val="002E1675"/>
    <w:rsid w:val="002E240B"/>
    <w:rsid w:val="002E24CE"/>
    <w:rsid w:val="002E2AFD"/>
    <w:rsid w:val="002E3662"/>
    <w:rsid w:val="002E379F"/>
    <w:rsid w:val="002E5A49"/>
    <w:rsid w:val="002E5C0D"/>
    <w:rsid w:val="002E5E39"/>
    <w:rsid w:val="002E6142"/>
    <w:rsid w:val="002E6D5B"/>
    <w:rsid w:val="002E703B"/>
    <w:rsid w:val="002E76ED"/>
    <w:rsid w:val="002E795D"/>
    <w:rsid w:val="002F1129"/>
    <w:rsid w:val="002F2024"/>
    <w:rsid w:val="002F21EF"/>
    <w:rsid w:val="002F24AF"/>
    <w:rsid w:val="002F29A9"/>
    <w:rsid w:val="002F2E6B"/>
    <w:rsid w:val="002F3100"/>
    <w:rsid w:val="002F53FA"/>
    <w:rsid w:val="002F74B9"/>
    <w:rsid w:val="002F7676"/>
    <w:rsid w:val="00301055"/>
    <w:rsid w:val="003010A7"/>
    <w:rsid w:val="00301417"/>
    <w:rsid w:val="0030238E"/>
    <w:rsid w:val="003027B0"/>
    <w:rsid w:val="00303EFF"/>
    <w:rsid w:val="00304287"/>
    <w:rsid w:val="003047D8"/>
    <w:rsid w:val="00304D54"/>
    <w:rsid w:val="0030515F"/>
    <w:rsid w:val="0030547C"/>
    <w:rsid w:val="0030686F"/>
    <w:rsid w:val="00306CF8"/>
    <w:rsid w:val="003070A7"/>
    <w:rsid w:val="00310E0E"/>
    <w:rsid w:val="003110CE"/>
    <w:rsid w:val="00312552"/>
    <w:rsid w:val="0031354B"/>
    <w:rsid w:val="00314EE4"/>
    <w:rsid w:val="00314F60"/>
    <w:rsid w:val="00315AC3"/>
    <w:rsid w:val="003169CD"/>
    <w:rsid w:val="003202DB"/>
    <w:rsid w:val="00320679"/>
    <w:rsid w:val="0032112A"/>
    <w:rsid w:val="00321AF1"/>
    <w:rsid w:val="0032240B"/>
    <w:rsid w:val="0032241C"/>
    <w:rsid w:val="0032449A"/>
    <w:rsid w:val="00325CE9"/>
    <w:rsid w:val="00326643"/>
    <w:rsid w:val="003270A7"/>
    <w:rsid w:val="00327B8C"/>
    <w:rsid w:val="0033064A"/>
    <w:rsid w:val="00330740"/>
    <w:rsid w:val="00330BF5"/>
    <w:rsid w:val="00330E7D"/>
    <w:rsid w:val="0033225A"/>
    <w:rsid w:val="003323A7"/>
    <w:rsid w:val="003325F2"/>
    <w:rsid w:val="0033278B"/>
    <w:rsid w:val="003330F3"/>
    <w:rsid w:val="00333D2E"/>
    <w:rsid w:val="00333FFD"/>
    <w:rsid w:val="00335CDF"/>
    <w:rsid w:val="003364AE"/>
    <w:rsid w:val="00336EA1"/>
    <w:rsid w:val="003372FE"/>
    <w:rsid w:val="003373B1"/>
    <w:rsid w:val="003424A5"/>
    <w:rsid w:val="00344754"/>
    <w:rsid w:val="0034477C"/>
    <w:rsid w:val="003447AB"/>
    <w:rsid w:val="003447F7"/>
    <w:rsid w:val="00344891"/>
    <w:rsid w:val="003449B0"/>
    <w:rsid w:val="00345266"/>
    <w:rsid w:val="00345384"/>
    <w:rsid w:val="00345724"/>
    <w:rsid w:val="00346121"/>
    <w:rsid w:val="00346223"/>
    <w:rsid w:val="00347016"/>
    <w:rsid w:val="00347A68"/>
    <w:rsid w:val="00347EB4"/>
    <w:rsid w:val="00350499"/>
    <w:rsid w:val="0035052A"/>
    <w:rsid w:val="00350F24"/>
    <w:rsid w:val="00351ACE"/>
    <w:rsid w:val="00352025"/>
    <w:rsid w:val="003557D3"/>
    <w:rsid w:val="003573BB"/>
    <w:rsid w:val="00357CDE"/>
    <w:rsid w:val="00360425"/>
    <w:rsid w:val="00360BE4"/>
    <w:rsid w:val="0036102F"/>
    <w:rsid w:val="00361A41"/>
    <w:rsid w:val="003639A2"/>
    <w:rsid w:val="00364F69"/>
    <w:rsid w:val="00365651"/>
    <w:rsid w:val="00371409"/>
    <w:rsid w:val="003721F3"/>
    <w:rsid w:val="00372DBC"/>
    <w:rsid w:val="0037388B"/>
    <w:rsid w:val="003739B2"/>
    <w:rsid w:val="00373D04"/>
    <w:rsid w:val="00373F89"/>
    <w:rsid w:val="00374A7A"/>
    <w:rsid w:val="00375881"/>
    <w:rsid w:val="00376ACA"/>
    <w:rsid w:val="00377578"/>
    <w:rsid w:val="00380ABD"/>
    <w:rsid w:val="00381307"/>
    <w:rsid w:val="0038171B"/>
    <w:rsid w:val="00381A14"/>
    <w:rsid w:val="00381CCB"/>
    <w:rsid w:val="003824FB"/>
    <w:rsid w:val="0038261E"/>
    <w:rsid w:val="00384C15"/>
    <w:rsid w:val="0038562C"/>
    <w:rsid w:val="00385844"/>
    <w:rsid w:val="0038608B"/>
    <w:rsid w:val="00386362"/>
    <w:rsid w:val="00386ACD"/>
    <w:rsid w:val="0038719E"/>
    <w:rsid w:val="00390429"/>
    <w:rsid w:val="00390BBF"/>
    <w:rsid w:val="00390D11"/>
    <w:rsid w:val="00392624"/>
    <w:rsid w:val="0039480D"/>
    <w:rsid w:val="00395EB0"/>
    <w:rsid w:val="0039639F"/>
    <w:rsid w:val="00397315"/>
    <w:rsid w:val="00397418"/>
    <w:rsid w:val="00397FA1"/>
    <w:rsid w:val="003A065A"/>
    <w:rsid w:val="003A0AC4"/>
    <w:rsid w:val="003A0C4D"/>
    <w:rsid w:val="003A1839"/>
    <w:rsid w:val="003A2396"/>
    <w:rsid w:val="003A248D"/>
    <w:rsid w:val="003A480E"/>
    <w:rsid w:val="003A5200"/>
    <w:rsid w:val="003A565C"/>
    <w:rsid w:val="003A5AC8"/>
    <w:rsid w:val="003A5E43"/>
    <w:rsid w:val="003A613E"/>
    <w:rsid w:val="003A7C27"/>
    <w:rsid w:val="003B09BD"/>
    <w:rsid w:val="003B10B2"/>
    <w:rsid w:val="003B2483"/>
    <w:rsid w:val="003B2FB1"/>
    <w:rsid w:val="003B3C06"/>
    <w:rsid w:val="003B3CAE"/>
    <w:rsid w:val="003B472F"/>
    <w:rsid w:val="003B7935"/>
    <w:rsid w:val="003B7E69"/>
    <w:rsid w:val="003C23A4"/>
    <w:rsid w:val="003C24A3"/>
    <w:rsid w:val="003C2564"/>
    <w:rsid w:val="003C2B23"/>
    <w:rsid w:val="003C304D"/>
    <w:rsid w:val="003C3EA9"/>
    <w:rsid w:val="003C3F42"/>
    <w:rsid w:val="003C4B39"/>
    <w:rsid w:val="003C77CD"/>
    <w:rsid w:val="003C7B7C"/>
    <w:rsid w:val="003D07F8"/>
    <w:rsid w:val="003D229B"/>
    <w:rsid w:val="003D2A5E"/>
    <w:rsid w:val="003D2C77"/>
    <w:rsid w:val="003D2EF7"/>
    <w:rsid w:val="003D411B"/>
    <w:rsid w:val="003D426F"/>
    <w:rsid w:val="003D68FA"/>
    <w:rsid w:val="003D7275"/>
    <w:rsid w:val="003D75A0"/>
    <w:rsid w:val="003E00B9"/>
    <w:rsid w:val="003E0260"/>
    <w:rsid w:val="003E083B"/>
    <w:rsid w:val="003E09BA"/>
    <w:rsid w:val="003E1047"/>
    <w:rsid w:val="003E2528"/>
    <w:rsid w:val="003E2BAF"/>
    <w:rsid w:val="003E37EE"/>
    <w:rsid w:val="003E38EF"/>
    <w:rsid w:val="003E4570"/>
    <w:rsid w:val="003E56C4"/>
    <w:rsid w:val="003E5C70"/>
    <w:rsid w:val="003E6770"/>
    <w:rsid w:val="003F0162"/>
    <w:rsid w:val="003F0194"/>
    <w:rsid w:val="003F0ACA"/>
    <w:rsid w:val="003F0B80"/>
    <w:rsid w:val="003F2CAF"/>
    <w:rsid w:val="003F3548"/>
    <w:rsid w:val="003F39C3"/>
    <w:rsid w:val="003F463D"/>
    <w:rsid w:val="003F49C9"/>
    <w:rsid w:val="003F583D"/>
    <w:rsid w:val="003F6E62"/>
    <w:rsid w:val="003F6EAD"/>
    <w:rsid w:val="003F7AD7"/>
    <w:rsid w:val="00400804"/>
    <w:rsid w:val="00400F4D"/>
    <w:rsid w:val="0040127E"/>
    <w:rsid w:val="004015D5"/>
    <w:rsid w:val="00403A1D"/>
    <w:rsid w:val="00404E0F"/>
    <w:rsid w:val="00407132"/>
    <w:rsid w:val="004076E5"/>
    <w:rsid w:val="004113F8"/>
    <w:rsid w:val="00411A7E"/>
    <w:rsid w:val="00412070"/>
    <w:rsid w:val="00412849"/>
    <w:rsid w:val="00412C67"/>
    <w:rsid w:val="00414884"/>
    <w:rsid w:val="00414A56"/>
    <w:rsid w:val="00414D09"/>
    <w:rsid w:val="0042020D"/>
    <w:rsid w:val="004209D3"/>
    <w:rsid w:val="00420FC6"/>
    <w:rsid w:val="004214FF"/>
    <w:rsid w:val="004219E6"/>
    <w:rsid w:val="00421D5E"/>
    <w:rsid w:val="0042235D"/>
    <w:rsid w:val="004229CB"/>
    <w:rsid w:val="00422A54"/>
    <w:rsid w:val="00425BAB"/>
    <w:rsid w:val="004265CB"/>
    <w:rsid w:val="0042686F"/>
    <w:rsid w:val="0043020F"/>
    <w:rsid w:val="00430701"/>
    <w:rsid w:val="00430F36"/>
    <w:rsid w:val="004310C0"/>
    <w:rsid w:val="0043162D"/>
    <w:rsid w:val="00432C11"/>
    <w:rsid w:val="0043326B"/>
    <w:rsid w:val="00433AE5"/>
    <w:rsid w:val="00435816"/>
    <w:rsid w:val="00435CA2"/>
    <w:rsid w:val="00435F54"/>
    <w:rsid w:val="004361BC"/>
    <w:rsid w:val="00436DDB"/>
    <w:rsid w:val="004371B6"/>
    <w:rsid w:val="0044075D"/>
    <w:rsid w:val="00440C63"/>
    <w:rsid w:val="00440C9F"/>
    <w:rsid w:val="00441B12"/>
    <w:rsid w:val="00441C13"/>
    <w:rsid w:val="004437C9"/>
    <w:rsid w:val="00444BF0"/>
    <w:rsid w:val="004452A1"/>
    <w:rsid w:val="00445A92"/>
    <w:rsid w:val="004464F4"/>
    <w:rsid w:val="004470E6"/>
    <w:rsid w:val="004476E3"/>
    <w:rsid w:val="00450EF3"/>
    <w:rsid w:val="0045131D"/>
    <w:rsid w:val="00451A19"/>
    <w:rsid w:val="004527A9"/>
    <w:rsid w:val="00453D23"/>
    <w:rsid w:val="004542D3"/>
    <w:rsid w:val="0045499A"/>
    <w:rsid w:val="00455324"/>
    <w:rsid w:val="00456967"/>
    <w:rsid w:val="00456C09"/>
    <w:rsid w:val="004571D7"/>
    <w:rsid w:val="004601D6"/>
    <w:rsid w:val="00460481"/>
    <w:rsid w:val="004608CE"/>
    <w:rsid w:val="00460BA4"/>
    <w:rsid w:val="00460EFE"/>
    <w:rsid w:val="0046128E"/>
    <w:rsid w:val="004620A4"/>
    <w:rsid w:val="00463987"/>
    <w:rsid w:val="00463B1B"/>
    <w:rsid w:val="00464424"/>
    <w:rsid w:val="00466A2D"/>
    <w:rsid w:val="00466C15"/>
    <w:rsid w:val="00466D98"/>
    <w:rsid w:val="00467024"/>
    <w:rsid w:val="004674CB"/>
    <w:rsid w:val="00467649"/>
    <w:rsid w:val="00467770"/>
    <w:rsid w:val="00471D02"/>
    <w:rsid w:val="004724FC"/>
    <w:rsid w:val="004728E8"/>
    <w:rsid w:val="00472D21"/>
    <w:rsid w:val="0047463D"/>
    <w:rsid w:val="00475068"/>
    <w:rsid w:val="00475BB8"/>
    <w:rsid w:val="00476F89"/>
    <w:rsid w:val="004779AE"/>
    <w:rsid w:val="00480742"/>
    <w:rsid w:val="00480AE8"/>
    <w:rsid w:val="00480E1B"/>
    <w:rsid w:val="00481BBE"/>
    <w:rsid w:val="00481BE0"/>
    <w:rsid w:val="004822D7"/>
    <w:rsid w:val="004823E1"/>
    <w:rsid w:val="00483665"/>
    <w:rsid w:val="00483FC7"/>
    <w:rsid w:val="004840DF"/>
    <w:rsid w:val="00484B71"/>
    <w:rsid w:val="00485846"/>
    <w:rsid w:val="00485E10"/>
    <w:rsid w:val="00487AE1"/>
    <w:rsid w:val="004903A1"/>
    <w:rsid w:val="00493D67"/>
    <w:rsid w:val="004954ED"/>
    <w:rsid w:val="00495E9D"/>
    <w:rsid w:val="004A06E3"/>
    <w:rsid w:val="004A2C3F"/>
    <w:rsid w:val="004A2F28"/>
    <w:rsid w:val="004A31DC"/>
    <w:rsid w:val="004A36E0"/>
    <w:rsid w:val="004A44D3"/>
    <w:rsid w:val="004A4C86"/>
    <w:rsid w:val="004A50B6"/>
    <w:rsid w:val="004A6025"/>
    <w:rsid w:val="004B075E"/>
    <w:rsid w:val="004B1E85"/>
    <w:rsid w:val="004B26D5"/>
    <w:rsid w:val="004B29D2"/>
    <w:rsid w:val="004B47A3"/>
    <w:rsid w:val="004B5012"/>
    <w:rsid w:val="004C036C"/>
    <w:rsid w:val="004C09EE"/>
    <w:rsid w:val="004C0D3B"/>
    <w:rsid w:val="004C0ED8"/>
    <w:rsid w:val="004C1817"/>
    <w:rsid w:val="004C1D41"/>
    <w:rsid w:val="004C4FB0"/>
    <w:rsid w:val="004C575D"/>
    <w:rsid w:val="004C676B"/>
    <w:rsid w:val="004C6A70"/>
    <w:rsid w:val="004C7521"/>
    <w:rsid w:val="004D08B9"/>
    <w:rsid w:val="004D0C2A"/>
    <w:rsid w:val="004D2483"/>
    <w:rsid w:val="004D2A8F"/>
    <w:rsid w:val="004D6A2D"/>
    <w:rsid w:val="004D6BD3"/>
    <w:rsid w:val="004D70CD"/>
    <w:rsid w:val="004D76FA"/>
    <w:rsid w:val="004E0BDF"/>
    <w:rsid w:val="004E0CF8"/>
    <w:rsid w:val="004E0F7E"/>
    <w:rsid w:val="004E18D9"/>
    <w:rsid w:val="004E4351"/>
    <w:rsid w:val="004E66BE"/>
    <w:rsid w:val="004E7A5A"/>
    <w:rsid w:val="004F0144"/>
    <w:rsid w:val="004F0349"/>
    <w:rsid w:val="004F3886"/>
    <w:rsid w:val="004F4CF1"/>
    <w:rsid w:val="004F5B17"/>
    <w:rsid w:val="004F5F88"/>
    <w:rsid w:val="004F6524"/>
    <w:rsid w:val="0050251F"/>
    <w:rsid w:val="00502A63"/>
    <w:rsid w:val="00502C8D"/>
    <w:rsid w:val="005037A8"/>
    <w:rsid w:val="00503C0E"/>
    <w:rsid w:val="00503C1C"/>
    <w:rsid w:val="00504977"/>
    <w:rsid w:val="0050698A"/>
    <w:rsid w:val="005075ED"/>
    <w:rsid w:val="005076EA"/>
    <w:rsid w:val="00510695"/>
    <w:rsid w:val="005108EB"/>
    <w:rsid w:val="00510CF4"/>
    <w:rsid w:val="00510DA2"/>
    <w:rsid w:val="00511B4D"/>
    <w:rsid w:val="00511FED"/>
    <w:rsid w:val="0051202B"/>
    <w:rsid w:val="00512819"/>
    <w:rsid w:val="0051446F"/>
    <w:rsid w:val="0051597A"/>
    <w:rsid w:val="00516579"/>
    <w:rsid w:val="00516666"/>
    <w:rsid w:val="00520895"/>
    <w:rsid w:val="005215F4"/>
    <w:rsid w:val="00522F4B"/>
    <w:rsid w:val="005232FA"/>
    <w:rsid w:val="005237A3"/>
    <w:rsid w:val="00524344"/>
    <w:rsid w:val="00524438"/>
    <w:rsid w:val="0052472C"/>
    <w:rsid w:val="00525551"/>
    <w:rsid w:val="00525778"/>
    <w:rsid w:val="0052648D"/>
    <w:rsid w:val="00526A38"/>
    <w:rsid w:val="00526CB4"/>
    <w:rsid w:val="00526E27"/>
    <w:rsid w:val="0052769E"/>
    <w:rsid w:val="0053063E"/>
    <w:rsid w:val="005308DE"/>
    <w:rsid w:val="00531C86"/>
    <w:rsid w:val="00532B5F"/>
    <w:rsid w:val="005335F0"/>
    <w:rsid w:val="00533714"/>
    <w:rsid w:val="00534108"/>
    <w:rsid w:val="0053485A"/>
    <w:rsid w:val="005349E9"/>
    <w:rsid w:val="00534C8F"/>
    <w:rsid w:val="00536128"/>
    <w:rsid w:val="00537529"/>
    <w:rsid w:val="00537C24"/>
    <w:rsid w:val="00540271"/>
    <w:rsid w:val="0054039A"/>
    <w:rsid w:val="005408C9"/>
    <w:rsid w:val="005437C6"/>
    <w:rsid w:val="005441AE"/>
    <w:rsid w:val="00546C53"/>
    <w:rsid w:val="00547B11"/>
    <w:rsid w:val="00547FB7"/>
    <w:rsid w:val="005502ED"/>
    <w:rsid w:val="00551054"/>
    <w:rsid w:val="005519BC"/>
    <w:rsid w:val="00551BBF"/>
    <w:rsid w:val="00551D3A"/>
    <w:rsid w:val="005523B1"/>
    <w:rsid w:val="0055367F"/>
    <w:rsid w:val="00553A03"/>
    <w:rsid w:val="00553A42"/>
    <w:rsid w:val="005540D1"/>
    <w:rsid w:val="0055422A"/>
    <w:rsid w:val="00555B1F"/>
    <w:rsid w:val="00555EE8"/>
    <w:rsid w:val="00555F15"/>
    <w:rsid w:val="005567B0"/>
    <w:rsid w:val="005567CA"/>
    <w:rsid w:val="00561138"/>
    <w:rsid w:val="0056115D"/>
    <w:rsid w:val="005619D2"/>
    <w:rsid w:val="0056229C"/>
    <w:rsid w:val="00563B40"/>
    <w:rsid w:val="0056417B"/>
    <w:rsid w:val="005643B4"/>
    <w:rsid w:val="00564609"/>
    <w:rsid w:val="0056558F"/>
    <w:rsid w:val="005662D9"/>
    <w:rsid w:val="00566887"/>
    <w:rsid w:val="005674C1"/>
    <w:rsid w:val="0057142A"/>
    <w:rsid w:val="005722C2"/>
    <w:rsid w:val="00572375"/>
    <w:rsid w:val="00572797"/>
    <w:rsid w:val="00572AAF"/>
    <w:rsid w:val="00573BAF"/>
    <w:rsid w:val="00573F9F"/>
    <w:rsid w:val="00574C8F"/>
    <w:rsid w:val="00574E2C"/>
    <w:rsid w:val="00575673"/>
    <w:rsid w:val="00575BC6"/>
    <w:rsid w:val="0057610E"/>
    <w:rsid w:val="00576D2D"/>
    <w:rsid w:val="00577498"/>
    <w:rsid w:val="0057788F"/>
    <w:rsid w:val="005808AE"/>
    <w:rsid w:val="005811ED"/>
    <w:rsid w:val="00581453"/>
    <w:rsid w:val="005847E0"/>
    <w:rsid w:val="005848A5"/>
    <w:rsid w:val="00585B6E"/>
    <w:rsid w:val="00587445"/>
    <w:rsid w:val="00587F6C"/>
    <w:rsid w:val="00590119"/>
    <w:rsid w:val="005902B9"/>
    <w:rsid w:val="005903C2"/>
    <w:rsid w:val="00591824"/>
    <w:rsid w:val="0059396F"/>
    <w:rsid w:val="00593F07"/>
    <w:rsid w:val="00594F70"/>
    <w:rsid w:val="00595BB8"/>
    <w:rsid w:val="00595D0A"/>
    <w:rsid w:val="005963CC"/>
    <w:rsid w:val="00596425"/>
    <w:rsid w:val="005965FB"/>
    <w:rsid w:val="00596D40"/>
    <w:rsid w:val="005A0F1E"/>
    <w:rsid w:val="005A145B"/>
    <w:rsid w:val="005A1F50"/>
    <w:rsid w:val="005A25F4"/>
    <w:rsid w:val="005A3E24"/>
    <w:rsid w:val="005A4971"/>
    <w:rsid w:val="005A4C95"/>
    <w:rsid w:val="005A4F36"/>
    <w:rsid w:val="005A53D2"/>
    <w:rsid w:val="005A6248"/>
    <w:rsid w:val="005A6E30"/>
    <w:rsid w:val="005A76D0"/>
    <w:rsid w:val="005B00BC"/>
    <w:rsid w:val="005B088F"/>
    <w:rsid w:val="005B11FD"/>
    <w:rsid w:val="005B2490"/>
    <w:rsid w:val="005B2A7C"/>
    <w:rsid w:val="005B2D87"/>
    <w:rsid w:val="005B3D8E"/>
    <w:rsid w:val="005B5462"/>
    <w:rsid w:val="005B727B"/>
    <w:rsid w:val="005B7A5E"/>
    <w:rsid w:val="005C06E4"/>
    <w:rsid w:val="005C0776"/>
    <w:rsid w:val="005C0814"/>
    <w:rsid w:val="005C1433"/>
    <w:rsid w:val="005C2388"/>
    <w:rsid w:val="005C2493"/>
    <w:rsid w:val="005C2A41"/>
    <w:rsid w:val="005C3435"/>
    <w:rsid w:val="005C3C83"/>
    <w:rsid w:val="005C40D3"/>
    <w:rsid w:val="005C476C"/>
    <w:rsid w:val="005C70BA"/>
    <w:rsid w:val="005C715C"/>
    <w:rsid w:val="005C71E7"/>
    <w:rsid w:val="005C7FA4"/>
    <w:rsid w:val="005D1677"/>
    <w:rsid w:val="005D1761"/>
    <w:rsid w:val="005D2209"/>
    <w:rsid w:val="005D30D6"/>
    <w:rsid w:val="005D4255"/>
    <w:rsid w:val="005D4613"/>
    <w:rsid w:val="005D4D5A"/>
    <w:rsid w:val="005D6682"/>
    <w:rsid w:val="005D6B7F"/>
    <w:rsid w:val="005D773C"/>
    <w:rsid w:val="005E0C84"/>
    <w:rsid w:val="005E3262"/>
    <w:rsid w:val="005E38C9"/>
    <w:rsid w:val="005E56D4"/>
    <w:rsid w:val="005E628A"/>
    <w:rsid w:val="005E6A0F"/>
    <w:rsid w:val="005E6F8C"/>
    <w:rsid w:val="005E71DD"/>
    <w:rsid w:val="005E795C"/>
    <w:rsid w:val="005F0265"/>
    <w:rsid w:val="005F0625"/>
    <w:rsid w:val="005F0ADF"/>
    <w:rsid w:val="005F10B6"/>
    <w:rsid w:val="005F23F8"/>
    <w:rsid w:val="005F2C01"/>
    <w:rsid w:val="005F3123"/>
    <w:rsid w:val="005F4D4E"/>
    <w:rsid w:val="005F518B"/>
    <w:rsid w:val="005F53B2"/>
    <w:rsid w:val="005F5AB6"/>
    <w:rsid w:val="005F5D7B"/>
    <w:rsid w:val="00602A74"/>
    <w:rsid w:val="006044F2"/>
    <w:rsid w:val="006053AE"/>
    <w:rsid w:val="006053CA"/>
    <w:rsid w:val="006054D8"/>
    <w:rsid w:val="0060617B"/>
    <w:rsid w:val="00606F8C"/>
    <w:rsid w:val="0061084C"/>
    <w:rsid w:val="00611851"/>
    <w:rsid w:val="006130AB"/>
    <w:rsid w:val="0061333A"/>
    <w:rsid w:val="0061368D"/>
    <w:rsid w:val="00613ABE"/>
    <w:rsid w:val="00614D94"/>
    <w:rsid w:val="00616906"/>
    <w:rsid w:val="00616BBE"/>
    <w:rsid w:val="006171D6"/>
    <w:rsid w:val="00620B1D"/>
    <w:rsid w:val="00620C5D"/>
    <w:rsid w:val="00621D3F"/>
    <w:rsid w:val="00624258"/>
    <w:rsid w:val="00624444"/>
    <w:rsid w:val="00624E81"/>
    <w:rsid w:val="0062564D"/>
    <w:rsid w:val="0062703F"/>
    <w:rsid w:val="0062788A"/>
    <w:rsid w:val="006308BB"/>
    <w:rsid w:val="00632610"/>
    <w:rsid w:val="00633E27"/>
    <w:rsid w:val="00634963"/>
    <w:rsid w:val="006370D3"/>
    <w:rsid w:val="00640376"/>
    <w:rsid w:val="00640611"/>
    <w:rsid w:val="00641CBD"/>
    <w:rsid w:val="006451DA"/>
    <w:rsid w:val="0064542B"/>
    <w:rsid w:val="00645F08"/>
    <w:rsid w:val="00646EE9"/>
    <w:rsid w:val="00647EAF"/>
    <w:rsid w:val="00650035"/>
    <w:rsid w:val="006501E5"/>
    <w:rsid w:val="006508A2"/>
    <w:rsid w:val="006521D8"/>
    <w:rsid w:val="00652A8D"/>
    <w:rsid w:val="00653AD4"/>
    <w:rsid w:val="006544F6"/>
    <w:rsid w:val="006546DF"/>
    <w:rsid w:val="00654EDE"/>
    <w:rsid w:val="006555CE"/>
    <w:rsid w:val="00655995"/>
    <w:rsid w:val="006559B8"/>
    <w:rsid w:val="00657D00"/>
    <w:rsid w:val="006611A9"/>
    <w:rsid w:val="00661485"/>
    <w:rsid w:val="00661D38"/>
    <w:rsid w:val="00667DA9"/>
    <w:rsid w:val="00672350"/>
    <w:rsid w:val="006725AD"/>
    <w:rsid w:val="0067260D"/>
    <w:rsid w:val="006729D8"/>
    <w:rsid w:val="00672D21"/>
    <w:rsid w:val="006736B6"/>
    <w:rsid w:val="0067393E"/>
    <w:rsid w:val="0067507E"/>
    <w:rsid w:val="00675A8C"/>
    <w:rsid w:val="0067786D"/>
    <w:rsid w:val="006779F4"/>
    <w:rsid w:val="00677D61"/>
    <w:rsid w:val="00677E8C"/>
    <w:rsid w:val="006810F3"/>
    <w:rsid w:val="006819F2"/>
    <w:rsid w:val="00681B5D"/>
    <w:rsid w:val="00682863"/>
    <w:rsid w:val="00684D7B"/>
    <w:rsid w:val="00684DE8"/>
    <w:rsid w:val="00685059"/>
    <w:rsid w:val="0068581D"/>
    <w:rsid w:val="00686142"/>
    <w:rsid w:val="0068677A"/>
    <w:rsid w:val="006869E2"/>
    <w:rsid w:val="00686CCB"/>
    <w:rsid w:val="00686D93"/>
    <w:rsid w:val="00687036"/>
    <w:rsid w:val="00687124"/>
    <w:rsid w:val="006878EB"/>
    <w:rsid w:val="00690231"/>
    <w:rsid w:val="006902A0"/>
    <w:rsid w:val="00690668"/>
    <w:rsid w:val="00690C5D"/>
    <w:rsid w:val="00690F82"/>
    <w:rsid w:val="00691132"/>
    <w:rsid w:val="00692264"/>
    <w:rsid w:val="00693210"/>
    <w:rsid w:val="00695ACE"/>
    <w:rsid w:val="00695FE5"/>
    <w:rsid w:val="006A05FC"/>
    <w:rsid w:val="006A2065"/>
    <w:rsid w:val="006A251F"/>
    <w:rsid w:val="006A3422"/>
    <w:rsid w:val="006A35BA"/>
    <w:rsid w:val="006A3C7E"/>
    <w:rsid w:val="006A404B"/>
    <w:rsid w:val="006A5688"/>
    <w:rsid w:val="006A5876"/>
    <w:rsid w:val="006A5DEE"/>
    <w:rsid w:val="006A64F0"/>
    <w:rsid w:val="006A65AB"/>
    <w:rsid w:val="006A6FDC"/>
    <w:rsid w:val="006A7521"/>
    <w:rsid w:val="006A7616"/>
    <w:rsid w:val="006B04A4"/>
    <w:rsid w:val="006B15DE"/>
    <w:rsid w:val="006B1683"/>
    <w:rsid w:val="006B189D"/>
    <w:rsid w:val="006B233B"/>
    <w:rsid w:val="006B2606"/>
    <w:rsid w:val="006B3283"/>
    <w:rsid w:val="006B544E"/>
    <w:rsid w:val="006B6E73"/>
    <w:rsid w:val="006B754A"/>
    <w:rsid w:val="006B75C6"/>
    <w:rsid w:val="006C2203"/>
    <w:rsid w:val="006C38E0"/>
    <w:rsid w:val="006D06E8"/>
    <w:rsid w:val="006D1632"/>
    <w:rsid w:val="006D16FA"/>
    <w:rsid w:val="006D310A"/>
    <w:rsid w:val="006D46D5"/>
    <w:rsid w:val="006D4712"/>
    <w:rsid w:val="006D4805"/>
    <w:rsid w:val="006D4AAE"/>
    <w:rsid w:val="006D54E9"/>
    <w:rsid w:val="006D7AB5"/>
    <w:rsid w:val="006E02C6"/>
    <w:rsid w:val="006E1D97"/>
    <w:rsid w:val="006E1E52"/>
    <w:rsid w:val="006E3859"/>
    <w:rsid w:val="006E416B"/>
    <w:rsid w:val="006E44BB"/>
    <w:rsid w:val="006E4BA4"/>
    <w:rsid w:val="006E52F0"/>
    <w:rsid w:val="006E5D70"/>
    <w:rsid w:val="006E67DC"/>
    <w:rsid w:val="006E792A"/>
    <w:rsid w:val="006F0021"/>
    <w:rsid w:val="006F213B"/>
    <w:rsid w:val="006F230D"/>
    <w:rsid w:val="006F23D7"/>
    <w:rsid w:val="006F2848"/>
    <w:rsid w:val="006F2CE4"/>
    <w:rsid w:val="006F2ED0"/>
    <w:rsid w:val="006F318B"/>
    <w:rsid w:val="006F42A5"/>
    <w:rsid w:val="006F4D7F"/>
    <w:rsid w:val="006F5460"/>
    <w:rsid w:val="006F57A2"/>
    <w:rsid w:val="006F6469"/>
    <w:rsid w:val="006F6923"/>
    <w:rsid w:val="006F6CC7"/>
    <w:rsid w:val="0070101B"/>
    <w:rsid w:val="007027E9"/>
    <w:rsid w:val="007030BE"/>
    <w:rsid w:val="00703B26"/>
    <w:rsid w:val="00703CC4"/>
    <w:rsid w:val="007044DA"/>
    <w:rsid w:val="00704CBA"/>
    <w:rsid w:val="007059AB"/>
    <w:rsid w:val="00705C6B"/>
    <w:rsid w:val="00705DA5"/>
    <w:rsid w:val="00706233"/>
    <w:rsid w:val="0070646B"/>
    <w:rsid w:val="00706D29"/>
    <w:rsid w:val="007075A6"/>
    <w:rsid w:val="0070776F"/>
    <w:rsid w:val="00711531"/>
    <w:rsid w:val="00712069"/>
    <w:rsid w:val="00714DF4"/>
    <w:rsid w:val="00715424"/>
    <w:rsid w:val="007166A0"/>
    <w:rsid w:val="007166AD"/>
    <w:rsid w:val="00721AE8"/>
    <w:rsid w:val="00721B06"/>
    <w:rsid w:val="00722271"/>
    <w:rsid w:val="007222B0"/>
    <w:rsid w:val="007231B7"/>
    <w:rsid w:val="007235DA"/>
    <w:rsid w:val="007254C7"/>
    <w:rsid w:val="007261B3"/>
    <w:rsid w:val="0072687F"/>
    <w:rsid w:val="007317F3"/>
    <w:rsid w:val="0073238E"/>
    <w:rsid w:val="00732647"/>
    <w:rsid w:val="007346F9"/>
    <w:rsid w:val="00734E85"/>
    <w:rsid w:val="007359EA"/>
    <w:rsid w:val="00735ED0"/>
    <w:rsid w:val="00737A6F"/>
    <w:rsid w:val="00740148"/>
    <w:rsid w:val="00740DDC"/>
    <w:rsid w:val="00741E08"/>
    <w:rsid w:val="00742887"/>
    <w:rsid w:val="00742D31"/>
    <w:rsid w:val="007459B4"/>
    <w:rsid w:val="0074629E"/>
    <w:rsid w:val="007468E2"/>
    <w:rsid w:val="0075078E"/>
    <w:rsid w:val="0075280A"/>
    <w:rsid w:val="00752C84"/>
    <w:rsid w:val="00754471"/>
    <w:rsid w:val="007549DA"/>
    <w:rsid w:val="007558B3"/>
    <w:rsid w:val="00756870"/>
    <w:rsid w:val="007577BA"/>
    <w:rsid w:val="00760FB5"/>
    <w:rsid w:val="00762E55"/>
    <w:rsid w:val="0076310C"/>
    <w:rsid w:val="00764A6D"/>
    <w:rsid w:val="00764FAA"/>
    <w:rsid w:val="0076657A"/>
    <w:rsid w:val="00767F9A"/>
    <w:rsid w:val="00770462"/>
    <w:rsid w:val="0077201D"/>
    <w:rsid w:val="00772172"/>
    <w:rsid w:val="00773F59"/>
    <w:rsid w:val="00774805"/>
    <w:rsid w:val="00775A4A"/>
    <w:rsid w:val="00775E58"/>
    <w:rsid w:val="007764D5"/>
    <w:rsid w:val="007773F7"/>
    <w:rsid w:val="00777D3E"/>
    <w:rsid w:val="0078036E"/>
    <w:rsid w:val="00782B39"/>
    <w:rsid w:val="00783A6F"/>
    <w:rsid w:val="007855FE"/>
    <w:rsid w:val="0078733C"/>
    <w:rsid w:val="00790E8E"/>
    <w:rsid w:val="0079188B"/>
    <w:rsid w:val="00791A36"/>
    <w:rsid w:val="007921AE"/>
    <w:rsid w:val="00792870"/>
    <w:rsid w:val="00792F8F"/>
    <w:rsid w:val="007933BD"/>
    <w:rsid w:val="00794E7D"/>
    <w:rsid w:val="00795103"/>
    <w:rsid w:val="00796421"/>
    <w:rsid w:val="007A0556"/>
    <w:rsid w:val="007A1C9C"/>
    <w:rsid w:val="007A1D96"/>
    <w:rsid w:val="007A1FD4"/>
    <w:rsid w:val="007A2083"/>
    <w:rsid w:val="007A336A"/>
    <w:rsid w:val="007A4F62"/>
    <w:rsid w:val="007A506B"/>
    <w:rsid w:val="007A5827"/>
    <w:rsid w:val="007A5A03"/>
    <w:rsid w:val="007A6090"/>
    <w:rsid w:val="007B01F5"/>
    <w:rsid w:val="007B0573"/>
    <w:rsid w:val="007B0A48"/>
    <w:rsid w:val="007B0DB0"/>
    <w:rsid w:val="007B2E2D"/>
    <w:rsid w:val="007B3D95"/>
    <w:rsid w:val="007B42BB"/>
    <w:rsid w:val="007B44EC"/>
    <w:rsid w:val="007B671F"/>
    <w:rsid w:val="007B736A"/>
    <w:rsid w:val="007C0BDD"/>
    <w:rsid w:val="007C11BC"/>
    <w:rsid w:val="007C17B0"/>
    <w:rsid w:val="007C2A0D"/>
    <w:rsid w:val="007C311B"/>
    <w:rsid w:val="007C4C91"/>
    <w:rsid w:val="007C55A4"/>
    <w:rsid w:val="007C5960"/>
    <w:rsid w:val="007C5997"/>
    <w:rsid w:val="007C6B0A"/>
    <w:rsid w:val="007D000A"/>
    <w:rsid w:val="007D152A"/>
    <w:rsid w:val="007D1E3D"/>
    <w:rsid w:val="007D3287"/>
    <w:rsid w:val="007D3B13"/>
    <w:rsid w:val="007D4447"/>
    <w:rsid w:val="007D4D04"/>
    <w:rsid w:val="007D5723"/>
    <w:rsid w:val="007D5BCF"/>
    <w:rsid w:val="007D62F2"/>
    <w:rsid w:val="007D6613"/>
    <w:rsid w:val="007D6DB1"/>
    <w:rsid w:val="007D7581"/>
    <w:rsid w:val="007E02F8"/>
    <w:rsid w:val="007E0872"/>
    <w:rsid w:val="007E0906"/>
    <w:rsid w:val="007E168C"/>
    <w:rsid w:val="007E346F"/>
    <w:rsid w:val="007E354F"/>
    <w:rsid w:val="007E3685"/>
    <w:rsid w:val="007E3736"/>
    <w:rsid w:val="007E397C"/>
    <w:rsid w:val="007E3C17"/>
    <w:rsid w:val="007E63F2"/>
    <w:rsid w:val="007E6E21"/>
    <w:rsid w:val="007E7945"/>
    <w:rsid w:val="007E7C0D"/>
    <w:rsid w:val="007F09BB"/>
    <w:rsid w:val="007F3C08"/>
    <w:rsid w:val="007F694B"/>
    <w:rsid w:val="007F6C69"/>
    <w:rsid w:val="007F71F8"/>
    <w:rsid w:val="00800069"/>
    <w:rsid w:val="008004BB"/>
    <w:rsid w:val="00800D7A"/>
    <w:rsid w:val="00800F92"/>
    <w:rsid w:val="0080128C"/>
    <w:rsid w:val="008014E0"/>
    <w:rsid w:val="00801928"/>
    <w:rsid w:val="008019E3"/>
    <w:rsid w:val="00801F55"/>
    <w:rsid w:val="00801FE1"/>
    <w:rsid w:val="008023AE"/>
    <w:rsid w:val="00802680"/>
    <w:rsid w:val="008040EC"/>
    <w:rsid w:val="008052B6"/>
    <w:rsid w:val="008053F9"/>
    <w:rsid w:val="00805F9D"/>
    <w:rsid w:val="00807E19"/>
    <w:rsid w:val="00810048"/>
    <w:rsid w:val="00811555"/>
    <w:rsid w:val="008119D3"/>
    <w:rsid w:val="00811C88"/>
    <w:rsid w:val="0081394F"/>
    <w:rsid w:val="00813A13"/>
    <w:rsid w:val="008153E1"/>
    <w:rsid w:val="00815ADB"/>
    <w:rsid w:val="00816F50"/>
    <w:rsid w:val="00817EF5"/>
    <w:rsid w:val="00820C3B"/>
    <w:rsid w:val="008232D1"/>
    <w:rsid w:val="008239EC"/>
    <w:rsid w:val="00825277"/>
    <w:rsid w:val="008255C3"/>
    <w:rsid w:val="0082602E"/>
    <w:rsid w:val="008268CA"/>
    <w:rsid w:val="00826D39"/>
    <w:rsid w:val="008274C0"/>
    <w:rsid w:val="00827D58"/>
    <w:rsid w:val="00830C17"/>
    <w:rsid w:val="00830FFE"/>
    <w:rsid w:val="00831200"/>
    <w:rsid w:val="00831692"/>
    <w:rsid w:val="0083171C"/>
    <w:rsid w:val="00831B22"/>
    <w:rsid w:val="00831CBC"/>
    <w:rsid w:val="00832917"/>
    <w:rsid w:val="00833792"/>
    <w:rsid w:val="00834B7F"/>
    <w:rsid w:val="008355DC"/>
    <w:rsid w:val="00835939"/>
    <w:rsid w:val="008377F2"/>
    <w:rsid w:val="008378A5"/>
    <w:rsid w:val="00837AD6"/>
    <w:rsid w:val="00837FB0"/>
    <w:rsid w:val="0084269B"/>
    <w:rsid w:val="008433CA"/>
    <w:rsid w:val="008434BE"/>
    <w:rsid w:val="00844482"/>
    <w:rsid w:val="00844A5A"/>
    <w:rsid w:val="00845088"/>
    <w:rsid w:val="00845E15"/>
    <w:rsid w:val="008462FE"/>
    <w:rsid w:val="00846C63"/>
    <w:rsid w:val="008475A7"/>
    <w:rsid w:val="008503F6"/>
    <w:rsid w:val="0085094C"/>
    <w:rsid w:val="008514A8"/>
    <w:rsid w:val="008517B0"/>
    <w:rsid w:val="008517CC"/>
    <w:rsid w:val="00852D43"/>
    <w:rsid w:val="00852DF5"/>
    <w:rsid w:val="00853B37"/>
    <w:rsid w:val="00854076"/>
    <w:rsid w:val="00854475"/>
    <w:rsid w:val="0085487A"/>
    <w:rsid w:val="00854C72"/>
    <w:rsid w:val="008553A2"/>
    <w:rsid w:val="0085650A"/>
    <w:rsid w:val="00856D39"/>
    <w:rsid w:val="00860031"/>
    <w:rsid w:val="008603CF"/>
    <w:rsid w:val="00860A0C"/>
    <w:rsid w:val="00860EEF"/>
    <w:rsid w:val="00861085"/>
    <w:rsid w:val="00861C1E"/>
    <w:rsid w:val="00863197"/>
    <w:rsid w:val="00863F99"/>
    <w:rsid w:val="008672F9"/>
    <w:rsid w:val="00867778"/>
    <w:rsid w:val="00872240"/>
    <w:rsid w:val="00872297"/>
    <w:rsid w:val="00872FC2"/>
    <w:rsid w:val="0087356E"/>
    <w:rsid w:val="008736DC"/>
    <w:rsid w:val="00874842"/>
    <w:rsid w:val="008748F4"/>
    <w:rsid w:val="0087643F"/>
    <w:rsid w:val="0087644A"/>
    <w:rsid w:val="008766FC"/>
    <w:rsid w:val="008773E5"/>
    <w:rsid w:val="008801CD"/>
    <w:rsid w:val="00880DCB"/>
    <w:rsid w:val="00880E3B"/>
    <w:rsid w:val="008814E3"/>
    <w:rsid w:val="0088243E"/>
    <w:rsid w:val="00883E11"/>
    <w:rsid w:val="00883F17"/>
    <w:rsid w:val="00884A83"/>
    <w:rsid w:val="00886A5C"/>
    <w:rsid w:val="00887966"/>
    <w:rsid w:val="0089119D"/>
    <w:rsid w:val="008915C9"/>
    <w:rsid w:val="00891CF0"/>
    <w:rsid w:val="008921AA"/>
    <w:rsid w:val="00893E0C"/>
    <w:rsid w:val="0089413C"/>
    <w:rsid w:val="00894599"/>
    <w:rsid w:val="00895ADF"/>
    <w:rsid w:val="00896070"/>
    <w:rsid w:val="00896D67"/>
    <w:rsid w:val="008977EB"/>
    <w:rsid w:val="00897D42"/>
    <w:rsid w:val="008A042F"/>
    <w:rsid w:val="008A26C1"/>
    <w:rsid w:val="008A35D4"/>
    <w:rsid w:val="008A40A9"/>
    <w:rsid w:val="008A4330"/>
    <w:rsid w:val="008A49DA"/>
    <w:rsid w:val="008A5277"/>
    <w:rsid w:val="008A5DD9"/>
    <w:rsid w:val="008A660C"/>
    <w:rsid w:val="008A6ACF"/>
    <w:rsid w:val="008A6CD3"/>
    <w:rsid w:val="008A7316"/>
    <w:rsid w:val="008A7960"/>
    <w:rsid w:val="008B032C"/>
    <w:rsid w:val="008B05B9"/>
    <w:rsid w:val="008B1BD7"/>
    <w:rsid w:val="008B38B2"/>
    <w:rsid w:val="008B4234"/>
    <w:rsid w:val="008B50BD"/>
    <w:rsid w:val="008B54AA"/>
    <w:rsid w:val="008B618C"/>
    <w:rsid w:val="008B65E1"/>
    <w:rsid w:val="008B6A3B"/>
    <w:rsid w:val="008B7CB0"/>
    <w:rsid w:val="008C0AC9"/>
    <w:rsid w:val="008C108E"/>
    <w:rsid w:val="008C1946"/>
    <w:rsid w:val="008C1A5C"/>
    <w:rsid w:val="008C1BC1"/>
    <w:rsid w:val="008C2596"/>
    <w:rsid w:val="008C28F0"/>
    <w:rsid w:val="008C3688"/>
    <w:rsid w:val="008C4855"/>
    <w:rsid w:val="008C48FC"/>
    <w:rsid w:val="008C5967"/>
    <w:rsid w:val="008C5FA8"/>
    <w:rsid w:val="008C65C7"/>
    <w:rsid w:val="008C7173"/>
    <w:rsid w:val="008D02E5"/>
    <w:rsid w:val="008D118F"/>
    <w:rsid w:val="008D11D6"/>
    <w:rsid w:val="008D160B"/>
    <w:rsid w:val="008D16C2"/>
    <w:rsid w:val="008D3FB3"/>
    <w:rsid w:val="008D55A6"/>
    <w:rsid w:val="008D7436"/>
    <w:rsid w:val="008D7C46"/>
    <w:rsid w:val="008E3573"/>
    <w:rsid w:val="008E374F"/>
    <w:rsid w:val="008E41BD"/>
    <w:rsid w:val="008E43D5"/>
    <w:rsid w:val="008E45A7"/>
    <w:rsid w:val="008E7CE3"/>
    <w:rsid w:val="008F007C"/>
    <w:rsid w:val="008F1997"/>
    <w:rsid w:val="008F2B47"/>
    <w:rsid w:val="008F6734"/>
    <w:rsid w:val="008F79C0"/>
    <w:rsid w:val="00900A02"/>
    <w:rsid w:val="00901947"/>
    <w:rsid w:val="00901995"/>
    <w:rsid w:val="0090220A"/>
    <w:rsid w:val="00902257"/>
    <w:rsid w:val="0090276A"/>
    <w:rsid w:val="00903282"/>
    <w:rsid w:val="00903326"/>
    <w:rsid w:val="009038D6"/>
    <w:rsid w:val="00904F54"/>
    <w:rsid w:val="00905563"/>
    <w:rsid w:val="009059D0"/>
    <w:rsid w:val="00906149"/>
    <w:rsid w:val="00906D38"/>
    <w:rsid w:val="00906F8A"/>
    <w:rsid w:val="0090779F"/>
    <w:rsid w:val="009079F8"/>
    <w:rsid w:val="00907F8D"/>
    <w:rsid w:val="009111A6"/>
    <w:rsid w:val="009111C2"/>
    <w:rsid w:val="00911ED2"/>
    <w:rsid w:val="00911ED8"/>
    <w:rsid w:val="009121A6"/>
    <w:rsid w:val="009126D1"/>
    <w:rsid w:val="00912FE4"/>
    <w:rsid w:val="009136F7"/>
    <w:rsid w:val="00913803"/>
    <w:rsid w:val="0091411E"/>
    <w:rsid w:val="00914D9D"/>
    <w:rsid w:val="00915A0B"/>
    <w:rsid w:val="009168B8"/>
    <w:rsid w:val="0091733F"/>
    <w:rsid w:val="00917C30"/>
    <w:rsid w:val="00917EEC"/>
    <w:rsid w:val="0092026A"/>
    <w:rsid w:val="009202D4"/>
    <w:rsid w:val="00920E82"/>
    <w:rsid w:val="0092228B"/>
    <w:rsid w:val="00922A85"/>
    <w:rsid w:val="0092328A"/>
    <w:rsid w:val="00923D41"/>
    <w:rsid w:val="00926847"/>
    <w:rsid w:val="00927DAB"/>
    <w:rsid w:val="00927F58"/>
    <w:rsid w:val="009322B6"/>
    <w:rsid w:val="00932E97"/>
    <w:rsid w:val="0093305A"/>
    <w:rsid w:val="009338BF"/>
    <w:rsid w:val="00933E6C"/>
    <w:rsid w:val="009361CB"/>
    <w:rsid w:val="00937424"/>
    <w:rsid w:val="0093757E"/>
    <w:rsid w:val="00937D6C"/>
    <w:rsid w:val="00940933"/>
    <w:rsid w:val="00941A8F"/>
    <w:rsid w:val="00943848"/>
    <w:rsid w:val="00943BA0"/>
    <w:rsid w:val="00945914"/>
    <w:rsid w:val="00945AD7"/>
    <w:rsid w:val="009460D3"/>
    <w:rsid w:val="009465D3"/>
    <w:rsid w:val="00946B9C"/>
    <w:rsid w:val="0094704E"/>
    <w:rsid w:val="00947133"/>
    <w:rsid w:val="0094724D"/>
    <w:rsid w:val="009474FC"/>
    <w:rsid w:val="00947986"/>
    <w:rsid w:val="009500CB"/>
    <w:rsid w:val="00950748"/>
    <w:rsid w:val="00950781"/>
    <w:rsid w:val="009516D7"/>
    <w:rsid w:val="00951C9F"/>
    <w:rsid w:val="00951FEA"/>
    <w:rsid w:val="0095466D"/>
    <w:rsid w:val="00954921"/>
    <w:rsid w:val="009549C3"/>
    <w:rsid w:val="0095658C"/>
    <w:rsid w:val="00957672"/>
    <w:rsid w:val="00957E95"/>
    <w:rsid w:val="009602CC"/>
    <w:rsid w:val="009619BC"/>
    <w:rsid w:val="00961A65"/>
    <w:rsid w:val="00961E77"/>
    <w:rsid w:val="0096281A"/>
    <w:rsid w:val="00962F0A"/>
    <w:rsid w:val="00965780"/>
    <w:rsid w:val="00965B65"/>
    <w:rsid w:val="009669D1"/>
    <w:rsid w:val="00966E37"/>
    <w:rsid w:val="009678C8"/>
    <w:rsid w:val="00971187"/>
    <w:rsid w:val="00971443"/>
    <w:rsid w:val="00971466"/>
    <w:rsid w:val="00971ABF"/>
    <w:rsid w:val="00971D72"/>
    <w:rsid w:val="009721DC"/>
    <w:rsid w:val="00973F34"/>
    <w:rsid w:val="009756B4"/>
    <w:rsid w:val="00976542"/>
    <w:rsid w:val="009765AF"/>
    <w:rsid w:val="00976F42"/>
    <w:rsid w:val="00980410"/>
    <w:rsid w:val="00981D8A"/>
    <w:rsid w:val="00982C97"/>
    <w:rsid w:val="00982DC4"/>
    <w:rsid w:val="009833CB"/>
    <w:rsid w:val="00983B3B"/>
    <w:rsid w:val="0098483B"/>
    <w:rsid w:val="00984FDC"/>
    <w:rsid w:val="009858F1"/>
    <w:rsid w:val="00985A93"/>
    <w:rsid w:val="00986AC7"/>
    <w:rsid w:val="009872A3"/>
    <w:rsid w:val="00991AAC"/>
    <w:rsid w:val="009944A7"/>
    <w:rsid w:val="009946B9"/>
    <w:rsid w:val="009948D2"/>
    <w:rsid w:val="00996761"/>
    <w:rsid w:val="0099734F"/>
    <w:rsid w:val="00997F08"/>
    <w:rsid w:val="009A09A4"/>
    <w:rsid w:val="009A392B"/>
    <w:rsid w:val="009A3EC5"/>
    <w:rsid w:val="009A465A"/>
    <w:rsid w:val="009A517E"/>
    <w:rsid w:val="009A659A"/>
    <w:rsid w:val="009A682A"/>
    <w:rsid w:val="009A7AFD"/>
    <w:rsid w:val="009B1E2F"/>
    <w:rsid w:val="009B4530"/>
    <w:rsid w:val="009C0159"/>
    <w:rsid w:val="009C09BE"/>
    <w:rsid w:val="009C19C9"/>
    <w:rsid w:val="009C1A1C"/>
    <w:rsid w:val="009C27A7"/>
    <w:rsid w:val="009C2E05"/>
    <w:rsid w:val="009C2F26"/>
    <w:rsid w:val="009C43C2"/>
    <w:rsid w:val="009C6CF2"/>
    <w:rsid w:val="009C7089"/>
    <w:rsid w:val="009C7331"/>
    <w:rsid w:val="009C762C"/>
    <w:rsid w:val="009D0160"/>
    <w:rsid w:val="009D10EF"/>
    <w:rsid w:val="009D1CA9"/>
    <w:rsid w:val="009D3BF7"/>
    <w:rsid w:val="009D3E3F"/>
    <w:rsid w:val="009D4825"/>
    <w:rsid w:val="009D4D6B"/>
    <w:rsid w:val="009D56A0"/>
    <w:rsid w:val="009D573B"/>
    <w:rsid w:val="009D5CD9"/>
    <w:rsid w:val="009D69E5"/>
    <w:rsid w:val="009D75F8"/>
    <w:rsid w:val="009D7705"/>
    <w:rsid w:val="009D7CDE"/>
    <w:rsid w:val="009E0055"/>
    <w:rsid w:val="009E0388"/>
    <w:rsid w:val="009E1CBB"/>
    <w:rsid w:val="009E2AF5"/>
    <w:rsid w:val="009E36C3"/>
    <w:rsid w:val="009E3AE3"/>
    <w:rsid w:val="009E3E68"/>
    <w:rsid w:val="009E5576"/>
    <w:rsid w:val="009E56EC"/>
    <w:rsid w:val="009E79D1"/>
    <w:rsid w:val="009E7C67"/>
    <w:rsid w:val="009E7D02"/>
    <w:rsid w:val="009F16A3"/>
    <w:rsid w:val="009F3CFB"/>
    <w:rsid w:val="009F5EC6"/>
    <w:rsid w:val="009F627A"/>
    <w:rsid w:val="009F6562"/>
    <w:rsid w:val="009F6857"/>
    <w:rsid w:val="009F6DA7"/>
    <w:rsid w:val="009F7460"/>
    <w:rsid w:val="00A002F0"/>
    <w:rsid w:val="00A004F7"/>
    <w:rsid w:val="00A015A2"/>
    <w:rsid w:val="00A017C2"/>
    <w:rsid w:val="00A01912"/>
    <w:rsid w:val="00A02328"/>
    <w:rsid w:val="00A03A32"/>
    <w:rsid w:val="00A05649"/>
    <w:rsid w:val="00A05BF6"/>
    <w:rsid w:val="00A06FF4"/>
    <w:rsid w:val="00A07A3F"/>
    <w:rsid w:val="00A10E75"/>
    <w:rsid w:val="00A1101F"/>
    <w:rsid w:val="00A118C6"/>
    <w:rsid w:val="00A11D69"/>
    <w:rsid w:val="00A1229E"/>
    <w:rsid w:val="00A12600"/>
    <w:rsid w:val="00A1353B"/>
    <w:rsid w:val="00A13C4D"/>
    <w:rsid w:val="00A13CD9"/>
    <w:rsid w:val="00A13D5C"/>
    <w:rsid w:val="00A13E5B"/>
    <w:rsid w:val="00A16641"/>
    <w:rsid w:val="00A166C2"/>
    <w:rsid w:val="00A16A38"/>
    <w:rsid w:val="00A23821"/>
    <w:rsid w:val="00A26051"/>
    <w:rsid w:val="00A26C1B"/>
    <w:rsid w:val="00A27104"/>
    <w:rsid w:val="00A27D48"/>
    <w:rsid w:val="00A30864"/>
    <w:rsid w:val="00A3194C"/>
    <w:rsid w:val="00A31BCF"/>
    <w:rsid w:val="00A34127"/>
    <w:rsid w:val="00A3434B"/>
    <w:rsid w:val="00A347E3"/>
    <w:rsid w:val="00A34F39"/>
    <w:rsid w:val="00A35525"/>
    <w:rsid w:val="00A35A37"/>
    <w:rsid w:val="00A3687C"/>
    <w:rsid w:val="00A37016"/>
    <w:rsid w:val="00A40AE2"/>
    <w:rsid w:val="00A40F25"/>
    <w:rsid w:val="00A40F96"/>
    <w:rsid w:val="00A4167C"/>
    <w:rsid w:val="00A423C9"/>
    <w:rsid w:val="00A4298B"/>
    <w:rsid w:val="00A44DEB"/>
    <w:rsid w:val="00A44F45"/>
    <w:rsid w:val="00A458C2"/>
    <w:rsid w:val="00A46478"/>
    <w:rsid w:val="00A46F44"/>
    <w:rsid w:val="00A50E4A"/>
    <w:rsid w:val="00A51FCC"/>
    <w:rsid w:val="00A52CA6"/>
    <w:rsid w:val="00A5378E"/>
    <w:rsid w:val="00A5537E"/>
    <w:rsid w:val="00A56E1A"/>
    <w:rsid w:val="00A570EA"/>
    <w:rsid w:val="00A574FE"/>
    <w:rsid w:val="00A6058F"/>
    <w:rsid w:val="00A60B9D"/>
    <w:rsid w:val="00A60F59"/>
    <w:rsid w:val="00A62121"/>
    <w:rsid w:val="00A63736"/>
    <w:rsid w:val="00A64BD4"/>
    <w:rsid w:val="00A64E8A"/>
    <w:rsid w:val="00A65E9F"/>
    <w:rsid w:val="00A66771"/>
    <w:rsid w:val="00A6726D"/>
    <w:rsid w:val="00A67852"/>
    <w:rsid w:val="00A67A01"/>
    <w:rsid w:val="00A67CA6"/>
    <w:rsid w:val="00A70911"/>
    <w:rsid w:val="00A70FE0"/>
    <w:rsid w:val="00A7219D"/>
    <w:rsid w:val="00A721D8"/>
    <w:rsid w:val="00A738E0"/>
    <w:rsid w:val="00A73F93"/>
    <w:rsid w:val="00A74F16"/>
    <w:rsid w:val="00A75DA6"/>
    <w:rsid w:val="00A75EE6"/>
    <w:rsid w:val="00A76221"/>
    <w:rsid w:val="00A765FD"/>
    <w:rsid w:val="00A77595"/>
    <w:rsid w:val="00A779F4"/>
    <w:rsid w:val="00A8442A"/>
    <w:rsid w:val="00A856C9"/>
    <w:rsid w:val="00A86809"/>
    <w:rsid w:val="00A87070"/>
    <w:rsid w:val="00A872BF"/>
    <w:rsid w:val="00A87554"/>
    <w:rsid w:val="00A87A06"/>
    <w:rsid w:val="00A87ABB"/>
    <w:rsid w:val="00A90CF5"/>
    <w:rsid w:val="00A90D2D"/>
    <w:rsid w:val="00A91D5D"/>
    <w:rsid w:val="00A9261D"/>
    <w:rsid w:val="00A94216"/>
    <w:rsid w:val="00A944B8"/>
    <w:rsid w:val="00A94A48"/>
    <w:rsid w:val="00A94F48"/>
    <w:rsid w:val="00A9508C"/>
    <w:rsid w:val="00A95B3C"/>
    <w:rsid w:val="00A961D2"/>
    <w:rsid w:val="00A96736"/>
    <w:rsid w:val="00A96A6C"/>
    <w:rsid w:val="00A971DD"/>
    <w:rsid w:val="00A97BF6"/>
    <w:rsid w:val="00A97CE1"/>
    <w:rsid w:val="00AA01BD"/>
    <w:rsid w:val="00AA06F7"/>
    <w:rsid w:val="00AA0DA3"/>
    <w:rsid w:val="00AA0F28"/>
    <w:rsid w:val="00AA0F8D"/>
    <w:rsid w:val="00AA16F6"/>
    <w:rsid w:val="00AA30E5"/>
    <w:rsid w:val="00AA4994"/>
    <w:rsid w:val="00AA54F7"/>
    <w:rsid w:val="00AA63C0"/>
    <w:rsid w:val="00AA6884"/>
    <w:rsid w:val="00AA7B6E"/>
    <w:rsid w:val="00AB0491"/>
    <w:rsid w:val="00AB04D6"/>
    <w:rsid w:val="00AB0646"/>
    <w:rsid w:val="00AB17E3"/>
    <w:rsid w:val="00AB1B5A"/>
    <w:rsid w:val="00AB2FF2"/>
    <w:rsid w:val="00AB3622"/>
    <w:rsid w:val="00AB3FA8"/>
    <w:rsid w:val="00AB466C"/>
    <w:rsid w:val="00AB47F7"/>
    <w:rsid w:val="00AB4BAE"/>
    <w:rsid w:val="00AB576E"/>
    <w:rsid w:val="00AB5AF0"/>
    <w:rsid w:val="00AB6012"/>
    <w:rsid w:val="00AB6D89"/>
    <w:rsid w:val="00AB7AAD"/>
    <w:rsid w:val="00AB7E2A"/>
    <w:rsid w:val="00AC0836"/>
    <w:rsid w:val="00AC0E36"/>
    <w:rsid w:val="00AC2D23"/>
    <w:rsid w:val="00AC4276"/>
    <w:rsid w:val="00AC47A8"/>
    <w:rsid w:val="00AC4A8D"/>
    <w:rsid w:val="00AC4E1E"/>
    <w:rsid w:val="00AC5A9F"/>
    <w:rsid w:val="00AC6EBE"/>
    <w:rsid w:val="00AC798D"/>
    <w:rsid w:val="00AD356F"/>
    <w:rsid w:val="00AD3D3E"/>
    <w:rsid w:val="00AD3E7C"/>
    <w:rsid w:val="00AD47CA"/>
    <w:rsid w:val="00AD4B2E"/>
    <w:rsid w:val="00AD54AE"/>
    <w:rsid w:val="00AD5DAF"/>
    <w:rsid w:val="00AE16E9"/>
    <w:rsid w:val="00AE1B4B"/>
    <w:rsid w:val="00AE34BB"/>
    <w:rsid w:val="00AE3A8F"/>
    <w:rsid w:val="00AE40AC"/>
    <w:rsid w:val="00AE4604"/>
    <w:rsid w:val="00AE48AE"/>
    <w:rsid w:val="00AE58B1"/>
    <w:rsid w:val="00AE5B34"/>
    <w:rsid w:val="00AE610D"/>
    <w:rsid w:val="00AE6D20"/>
    <w:rsid w:val="00AF071D"/>
    <w:rsid w:val="00AF1494"/>
    <w:rsid w:val="00AF1DF9"/>
    <w:rsid w:val="00AF3CD1"/>
    <w:rsid w:val="00AF3E7A"/>
    <w:rsid w:val="00AF44D3"/>
    <w:rsid w:val="00AF4534"/>
    <w:rsid w:val="00AF4661"/>
    <w:rsid w:val="00AF480F"/>
    <w:rsid w:val="00AF501C"/>
    <w:rsid w:val="00AF740F"/>
    <w:rsid w:val="00B02459"/>
    <w:rsid w:val="00B0280F"/>
    <w:rsid w:val="00B02AD9"/>
    <w:rsid w:val="00B03290"/>
    <w:rsid w:val="00B0577A"/>
    <w:rsid w:val="00B060DE"/>
    <w:rsid w:val="00B065A5"/>
    <w:rsid w:val="00B06BFB"/>
    <w:rsid w:val="00B06F6F"/>
    <w:rsid w:val="00B0757E"/>
    <w:rsid w:val="00B07A10"/>
    <w:rsid w:val="00B11782"/>
    <w:rsid w:val="00B11F52"/>
    <w:rsid w:val="00B13024"/>
    <w:rsid w:val="00B13E1F"/>
    <w:rsid w:val="00B13E32"/>
    <w:rsid w:val="00B141E3"/>
    <w:rsid w:val="00B147F0"/>
    <w:rsid w:val="00B16109"/>
    <w:rsid w:val="00B173BD"/>
    <w:rsid w:val="00B20232"/>
    <w:rsid w:val="00B22617"/>
    <w:rsid w:val="00B22F6C"/>
    <w:rsid w:val="00B23A20"/>
    <w:rsid w:val="00B23ECD"/>
    <w:rsid w:val="00B24CC2"/>
    <w:rsid w:val="00B26F4B"/>
    <w:rsid w:val="00B27145"/>
    <w:rsid w:val="00B31218"/>
    <w:rsid w:val="00B33134"/>
    <w:rsid w:val="00B3341C"/>
    <w:rsid w:val="00B35C60"/>
    <w:rsid w:val="00B371AE"/>
    <w:rsid w:val="00B3764E"/>
    <w:rsid w:val="00B379DB"/>
    <w:rsid w:val="00B405E2"/>
    <w:rsid w:val="00B412C7"/>
    <w:rsid w:val="00B42990"/>
    <w:rsid w:val="00B42DCF"/>
    <w:rsid w:val="00B42EA7"/>
    <w:rsid w:val="00B433AF"/>
    <w:rsid w:val="00B4340D"/>
    <w:rsid w:val="00B439CD"/>
    <w:rsid w:val="00B44638"/>
    <w:rsid w:val="00B44AF6"/>
    <w:rsid w:val="00B44F28"/>
    <w:rsid w:val="00B45766"/>
    <w:rsid w:val="00B45A78"/>
    <w:rsid w:val="00B46258"/>
    <w:rsid w:val="00B462A3"/>
    <w:rsid w:val="00B463E6"/>
    <w:rsid w:val="00B47607"/>
    <w:rsid w:val="00B4771E"/>
    <w:rsid w:val="00B500B6"/>
    <w:rsid w:val="00B50784"/>
    <w:rsid w:val="00B50E28"/>
    <w:rsid w:val="00B51679"/>
    <w:rsid w:val="00B517E6"/>
    <w:rsid w:val="00B530FF"/>
    <w:rsid w:val="00B547EB"/>
    <w:rsid w:val="00B54FB9"/>
    <w:rsid w:val="00B5520D"/>
    <w:rsid w:val="00B5658C"/>
    <w:rsid w:val="00B569CB"/>
    <w:rsid w:val="00B56CBD"/>
    <w:rsid w:val="00B56E6F"/>
    <w:rsid w:val="00B57A85"/>
    <w:rsid w:val="00B605C7"/>
    <w:rsid w:val="00B615E7"/>
    <w:rsid w:val="00B61CA1"/>
    <w:rsid w:val="00B626E6"/>
    <w:rsid w:val="00B632D2"/>
    <w:rsid w:val="00B646F6"/>
    <w:rsid w:val="00B65A04"/>
    <w:rsid w:val="00B6634E"/>
    <w:rsid w:val="00B66FB9"/>
    <w:rsid w:val="00B675B7"/>
    <w:rsid w:val="00B67B67"/>
    <w:rsid w:val="00B72D83"/>
    <w:rsid w:val="00B733C7"/>
    <w:rsid w:val="00B73740"/>
    <w:rsid w:val="00B74343"/>
    <w:rsid w:val="00B7647A"/>
    <w:rsid w:val="00B77A95"/>
    <w:rsid w:val="00B80212"/>
    <w:rsid w:val="00B80D74"/>
    <w:rsid w:val="00B817DD"/>
    <w:rsid w:val="00B82DF8"/>
    <w:rsid w:val="00B83D4C"/>
    <w:rsid w:val="00B85DF3"/>
    <w:rsid w:val="00B860DD"/>
    <w:rsid w:val="00B8624E"/>
    <w:rsid w:val="00B866B1"/>
    <w:rsid w:val="00B879C3"/>
    <w:rsid w:val="00B90265"/>
    <w:rsid w:val="00B91DE6"/>
    <w:rsid w:val="00B9326C"/>
    <w:rsid w:val="00B956C9"/>
    <w:rsid w:val="00B95FEF"/>
    <w:rsid w:val="00B96F58"/>
    <w:rsid w:val="00B9784A"/>
    <w:rsid w:val="00B97B65"/>
    <w:rsid w:val="00BA12CC"/>
    <w:rsid w:val="00BA157B"/>
    <w:rsid w:val="00BA2127"/>
    <w:rsid w:val="00BA2303"/>
    <w:rsid w:val="00BA30BE"/>
    <w:rsid w:val="00BA3337"/>
    <w:rsid w:val="00BA3383"/>
    <w:rsid w:val="00BA3FE5"/>
    <w:rsid w:val="00BA62FC"/>
    <w:rsid w:val="00BA632B"/>
    <w:rsid w:val="00BA6F80"/>
    <w:rsid w:val="00BA77BB"/>
    <w:rsid w:val="00BA7E77"/>
    <w:rsid w:val="00BB0534"/>
    <w:rsid w:val="00BB09C5"/>
    <w:rsid w:val="00BB1693"/>
    <w:rsid w:val="00BB19A0"/>
    <w:rsid w:val="00BB19DE"/>
    <w:rsid w:val="00BB1AA4"/>
    <w:rsid w:val="00BB1AF9"/>
    <w:rsid w:val="00BB318F"/>
    <w:rsid w:val="00BB37F4"/>
    <w:rsid w:val="00BB414F"/>
    <w:rsid w:val="00BB42CC"/>
    <w:rsid w:val="00BB514E"/>
    <w:rsid w:val="00BC2C75"/>
    <w:rsid w:val="00BC37C6"/>
    <w:rsid w:val="00BC5184"/>
    <w:rsid w:val="00BC5628"/>
    <w:rsid w:val="00BC632F"/>
    <w:rsid w:val="00BC69CC"/>
    <w:rsid w:val="00BD1461"/>
    <w:rsid w:val="00BD28DA"/>
    <w:rsid w:val="00BD341C"/>
    <w:rsid w:val="00BD38A7"/>
    <w:rsid w:val="00BD3E49"/>
    <w:rsid w:val="00BD3E4A"/>
    <w:rsid w:val="00BD534C"/>
    <w:rsid w:val="00BD5F21"/>
    <w:rsid w:val="00BD6182"/>
    <w:rsid w:val="00BD66F4"/>
    <w:rsid w:val="00BD696A"/>
    <w:rsid w:val="00BD7C8B"/>
    <w:rsid w:val="00BE068F"/>
    <w:rsid w:val="00BE1016"/>
    <w:rsid w:val="00BE1936"/>
    <w:rsid w:val="00BE39FA"/>
    <w:rsid w:val="00BE4D78"/>
    <w:rsid w:val="00BE547D"/>
    <w:rsid w:val="00BE549C"/>
    <w:rsid w:val="00BE5963"/>
    <w:rsid w:val="00BE5FF8"/>
    <w:rsid w:val="00BE78A5"/>
    <w:rsid w:val="00BF040D"/>
    <w:rsid w:val="00BF097A"/>
    <w:rsid w:val="00BF52F5"/>
    <w:rsid w:val="00BF6286"/>
    <w:rsid w:val="00BF6346"/>
    <w:rsid w:val="00BF66E9"/>
    <w:rsid w:val="00C016EB"/>
    <w:rsid w:val="00C02462"/>
    <w:rsid w:val="00C026E0"/>
    <w:rsid w:val="00C058F6"/>
    <w:rsid w:val="00C0594A"/>
    <w:rsid w:val="00C05E5F"/>
    <w:rsid w:val="00C06103"/>
    <w:rsid w:val="00C0642E"/>
    <w:rsid w:val="00C06993"/>
    <w:rsid w:val="00C07816"/>
    <w:rsid w:val="00C07DED"/>
    <w:rsid w:val="00C10ACC"/>
    <w:rsid w:val="00C11FC3"/>
    <w:rsid w:val="00C12085"/>
    <w:rsid w:val="00C12B83"/>
    <w:rsid w:val="00C132DC"/>
    <w:rsid w:val="00C13872"/>
    <w:rsid w:val="00C13E22"/>
    <w:rsid w:val="00C14D0A"/>
    <w:rsid w:val="00C15767"/>
    <w:rsid w:val="00C15FA4"/>
    <w:rsid w:val="00C17389"/>
    <w:rsid w:val="00C1775A"/>
    <w:rsid w:val="00C1784A"/>
    <w:rsid w:val="00C17BA6"/>
    <w:rsid w:val="00C23590"/>
    <w:rsid w:val="00C2538E"/>
    <w:rsid w:val="00C26673"/>
    <w:rsid w:val="00C26A88"/>
    <w:rsid w:val="00C308B0"/>
    <w:rsid w:val="00C30ABC"/>
    <w:rsid w:val="00C31008"/>
    <w:rsid w:val="00C311CE"/>
    <w:rsid w:val="00C311F1"/>
    <w:rsid w:val="00C317EF"/>
    <w:rsid w:val="00C321E2"/>
    <w:rsid w:val="00C3302A"/>
    <w:rsid w:val="00C347FE"/>
    <w:rsid w:val="00C3565B"/>
    <w:rsid w:val="00C35772"/>
    <w:rsid w:val="00C3610F"/>
    <w:rsid w:val="00C373AB"/>
    <w:rsid w:val="00C4081A"/>
    <w:rsid w:val="00C40ED0"/>
    <w:rsid w:val="00C424F5"/>
    <w:rsid w:val="00C426C4"/>
    <w:rsid w:val="00C43CF2"/>
    <w:rsid w:val="00C441ED"/>
    <w:rsid w:val="00C451A6"/>
    <w:rsid w:val="00C463E3"/>
    <w:rsid w:val="00C4706E"/>
    <w:rsid w:val="00C478A4"/>
    <w:rsid w:val="00C47DB2"/>
    <w:rsid w:val="00C50125"/>
    <w:rsid w:val="00C5140B"/>
    <w:rsid w:val="00C51C95"/>
    <w:rsid w:val="00C52C6C"/>
    <w:rsid w:val="00C53B5D"/>
    <w:rsid w:val="00C53EBD"/>
    <w:rsid w:val="00C54402"/>
    <w:rsid w:val="00C54B5C"/>
    <w:rsid w:val="00C559E9"/>
    <w:rsid w:val="00C6053B"/>
    <w:rsid w:val="00C609B2"/>
    <w:rsid w:val="00C60C62"/>
    <w:rsid w:val="00C60E84"/>
    <w:rsid w:val="00C61AF3"/>
    <w:rsid w:val="00C61B83"/>
    <w:rsid w:val="00C63017"/>
    <w:rsid w:val="00C63669"/>
    <w:rsid w:val="00C63EAD"/>
    <w:rsid w:val="00C657D9"/>
    <w:rsid w:val="00C65A3D"/>
    <w:rsid w:val="00C65FA9"/>
    <w:rsid w:val="00C661B3"/>
    <w:rsid w:val="00C66BA6"/>
    <w:rsid w:val="00C66F4B"/>
    <w:rsid w:val="00C6775D"/>
    <w:rsid w:val="00C67A1B"/>
    <w:rsid w:val="00C702E3"/>
    <w:rsid w:val="00C70CD8"/>
    <w:rsid w:val="00C71B36"/>
    <w:rsid w:val="00C72132"/>
    <w:rsid w:val="00C74346"/>
    <w:rsid w:val="00C74ACE"/>
    <w:rsid w:val="00C763A0"/>
    <w:rsid w:val="00C76719"/>
    <w:rsid w:val="00C779EC"/>
    <w:rsid w:val="00C80234"/>
    <w:rsid w:val="00C803EC"/>
    <w:rsid w:val="00C805C8"/>
    <w:rsid w:val="00C80A19"/>
    <w:rsid w:val="00C80B5F"/>
    <w:rsid w:val="00C80DE4"/>
    <w:rsid w:val="00C81C77"/>
    <w:rsid w:val="00C82BFF"/>
    <w:rsid w:val="00C82F0F"/>
    <w:rsid w:val="00C83B4C"/>
    <w:rsid w:val="00C8461E"/>
    <w:rsid w:val="00C84743"/>
    <w:rsid w:val="00C8482D"/>
    <w:rsid w:val="00C900A1"/>
    <w:rsid w:val="00C910C3"/>
    <w:rsid w:val="00C9482F"/>
    <w:rsid w:val="00C964F4"/>
    <w:rsid w:val="00C968D8"/>
    <w:rsid w:val="00C96A07"/>
    <w:rsid w:val="00C97348"/>
    <w:rsid w:val="00CA002F"/>
    <w:rsid w:val="00CA1F25"/>
    <w:rsid w:val="00CA3A40"/>
    <w:rsid w:val="00CA4092"/>
    <w:rsid w:val="00CA453F"/>
    <w:rsid w:val="00CA458D"/>
    <w:rsid w:val="00CA603B"/>
    <w:rsid w:val="00CA75C6"/>
    <w:rsid w:val="00CA7C4F"/>
    <w:rsid w:val="00CA7E54"/>
    <w:rsid w:val="00CB06AC"/>
    <w:rsid w:val="00CB107A"/>
    <w:rsid w:val="00CB258C"/>
    <w:rsid w:val="00CC02D0"/>
    <w:rsid w:val="00CC1039"/>
    <w:rsid w:val="00CC1EE1"/>
    <w:rsid w:val="00CC28FB"/>
    <w:rsid w:val="00CC30D1"/>
    <w:rsid w:val="00CC37E1"/>
    <w:rsid w:val="00CC39E5"/>
    <w:rsid w:val="00CC3B5B"/>
    <w:rsid w:val="00CC3C8C"/>
    <w:rsid w:val="00CC427A"/>
    <w:rsid w:val="00CC4676"/>
    <w:rsid w:val="00CC47B0"/>
    <w:rsid w:val="00CC5DF3"/>
    <w:rsid w:val="00CC6054"/>
    <w:rsid w:val="00CC6348"/>
    <w:rsid w:val="00CD005D"/>
    <w:rsid w:val="00CD1D59"/>
    <w:rsid w:val="00CD3200"/>
    <w:rsid w:val="00CD4C74"/>
    <w:rsid w:val="00CD54AD"/>
    <w:rsid w:val="00CD643E"/>
    <w:rsid w:val="00CD7DB6"/>
    <w:rsid w:val="00CE0583"/>
    <w:rsid w:val="00CE0ADE"/>
    <w:rsid w:val="00CE0DF9"/>
    <w:rsid w:val="00CE0E45"/>
    <w:rsid w:val="00CE15C0"/>
    <w:rsid w:val="00CE1850"/>
    <w:rsid w:val="00CE1B91"/>
    <w:rsid w:val="00CE2E1D"/>
    <w:rsid w:val="00CE3D00"/>
    <w:rsid w:val="00CE3EC5"/>
    <w:rsid w:val="00CE4302"/>
    <w:rsid w:val="00CE4418"/>
    <w:rsid w:val="00CE60CE"/>
    <w:rsid w:val="00CE6A3C"/>
    <w:rsid w:val="00CE7A4A"/>
    <w:rsid w:val="00CF0CDA"/>
    <w:rsid w:val="00CF148F"/>
    <w:rsid w:val="00CF1BF4"/>
    <w:rsid w:val="00CF4E38"/>
    <w:rsid w:val="00CF525F"/>
    <w:rsid w:val="00CF58F3"/>
    <w:rsid w:val="00CF6548"/>
    <w:rsid w:val="00CF728E"/>
    <w:rsid w:val="00CF76D5"/>
    <w:rsid w:val="00CF7FB9"/>
    <w:rsid w:val="00D01756"/>
    <w:rsid w:val="00D01A2F"/>
    <w:rsid w:val="00D0274A"/>
    <w:rsid w:val="00D02AFD"/>
    <w:rsid w:val="00D038BE"/>
    <w:rsid w:val="00D0419A"/>
    <w:rsid w:val="00D057FF"/>
    <w:rsid w:val="00D05B99"/>
    <w:rsid w:val="00D070C0"/>
    <w:rsid w:val="00D0728C"/>
    <w:rsid w:val="00D0774A"/>
    <w:rsid w:val="00D07BD9"/>
    <w:rsid w:val="00D1006C"/>
    <w:rsid w:val="00D11FE3"/>
    <w:rsid w:val="00D122C1"/>
    <w:rsid w:val="00D14548"/>
    <w:rsid w:val="00D145C1"/>
    <w:rsid w:val="00D14ABA"/>
    <w:rsid w:val="00D14B79"/>
    <w:rsid w:val="00D15A42"/>
    <w:rsid w:val="00D16061"/>
    <w:rsid w:val="00D16861"/>
    <w:rsid w:val="00D170E2"/>
    <w:rsid w:val="00D178DA"/>
    <w:rsid w:val="00D17977"/>
    <w:rsid w:val="00D2015F"/>
    <w:rsid w:val="00D207B8"/>
    <w:rsid w:val="00D20B4E"/>
    <w:rsid w:val="00D215F1"/>
    <w:rsid w:val="00D21863"/>
    <w:rsid w:val="00D2267A"/>
    <w:rsid w:val="00D23CE3"/>
    <w:rsid w:val="00D24554"/>
    <w:rsid w:val="00D24667"/>
    <w:rsid w:val="00D250E5"/>
    <w:rsid w:val="00D32467"/>
    <w:rsid w:val="00D3312D"/>
    <w:rsid w:val="00D338DA"/>
    <w:rsid w:val="00D338E1"/>
    <w:rsid w:val="00D368B6"/>
    <w:rsid w:val="00D36A40"/>
    <w:rsid w:val="00D37134"/>
    <w:rsid w:val="00D37365"/>
    <w:rsid w:val="00D374C2"/>
    <w:rsid w:val="00D40C19"/>
    <w:rsid w:val="00D42F5A"/>
    <w:rsid w:val="00D44489"/>
    <w:rsid w:val="00D44A4E"/>
    <w:rsid w:val="00D44DA4"/>
    <w:rsid w:val="00D44F37"/>
    <w:rsid w:val="00D45057"/>
    <w:rsid w:val="00D500B0"/>
    <w:rsid w:val="00D50121"/>
    <w:rsid w:val="00D522D8"/>
    <w:rsid w:val="00D539EE"/>
    <w:rsid w:val="00D53F40"/>
    <w:rsid w:val="00D54148"/>
    <w:rsid w:val="00D5457B"/>
    <w:rsid w:val="00D54711"/>
    <w:rsid w:val="00D54CDB"/>
    <w:rsid w:val="00D54EA3"/>
    <w:rsid w:val="00D5545B"/>
    <w:rsid w:val="00D5586E"/>
    <w:rsid w:val="00D55A9C"/>
    <w:rsid w:val="00D56392"/>
    <w:rsid w:val="00D567D0"/>
    <w:rsid w:val="00D569C6"/>
    <w:rsid w:val="00D56E23"/>
    <w:rsid w:val="00D571B7"/>
    <w:rsid w:val="00D57435"/>
    <w:rsid w:val="00D60E67"/>
    <w:rsid w:val="00D61EB3"/>
    <w:rsid w:val="00D62A05"/>
    <w:rsid w:val="00D62B6F"/>
    <w:rsid w:val="00D62CC0"/>
    <w:rsid w:val="00D62D78"/>
    <w:rsid w:val="00D63A1A"/>
    <w:rsid w:val="00D63ABC"/>
    <w:rsid w:val="00D63B11"/>
    <w:rsid w:val="00D642E3"/>
    <w:rsid w:val="00D64CE8"/>
    <w:rsid w:val="00D65898"/>
    <w:rsid w:val="00D65D55"/>
    <w:rsid w:val="00D66B65"/>
    <w:rsid w:val="00D66D7E"/>
    <w:rsid w:val="00D66E8C"/>
    <w:rsid w:val="00D671DF"/>
    <w:rsid w:val="00D67C1D"/>
    <w:rsid w:val="00D67D74"/>
    <w:rsid w:val="00D70955"/>
    <w:rsid w:val="00D70C65"/>
    <w:rsid w:val="00D70C8E"/>
    <w:rsid w:val="00D70E3C"/>
    <w:rsid w:val="00D71317"/>
    <w:rsid w:val="00D71B20"/>
    <w:rsid w:val="00D71D8F"/>
    <w:rsid w:val="00D72240"/>
    <w:rsid w:val="00D72699"/>
    <w:rsid w:val="00D75C03"/>
    <w:rsid w:val="00D76160"/>
    <w:rsid w:val="00D76FF6"/>
    <w:rsid w:val="00D7784C"/>
    <w:rsid w:val="00D77F33"/>
    <w:rsid w:val="00D82517"/>
    <w:rsid w:val="00D82DC3"/>
    <w:rsid w:val="00D82F60"/>
    <w:rsid w:val="00D83204"/>
    <w:rsid w:val="00D839B3"/>
    <w:rsid w:val="00D84B71"/>
    <w:rsid w:val="00D85254"/>
    <w:rsid w:val="00D8539A"/>
    <w:rsid w:val="00D858AC"/>
    <w:rsid w:val="00D85E09"/>
    <w:rsid w:val="00D8666D"/>
    <w:rsid w:val="00D86BBC"/>
    <w:rsid w:val="00D86DF7"/>
    <w:rsid w:val="00D86E5B"/>
    <w:rsid w:val="00D876D7"/>
    <w:rsid w:val="00D916EB"/>
    <w:rsid w:val="00D9246E"/>
    <w:rsid w:val="00D92D2C"/>
    <w:rsid w:val="00D92DBF"/>
    <w:rsid w:val="00D93F45"/>
    <w:rsid w:val="00D943E6"/>
    <w:rsid w:val="00D959F7"/>
    <w:rsid w:val="00D96699"/>
    <w:rsid w:val="00D966C9"/>
    <w:rsid w:val="00D97B0B"/>
    <w:rsid w:val="00D97B4F"/>
    <w:rsid w:val="00D97CCC"/>
    <w:rsid w:val="00DA0231"/>
    <w:rsid w:val="00DA1A26"/>
    <w:rsid w:val="00DA1FDB"/>
    <w:rsid w:val="00DA2B1B"/>
    <w:rsid w:val="00DA2B63"/>
    <w:rsid w:val="00DA4258"/>
    <w:rsid w:val="00DA4419"/>
    <w:rsid w:val="00DA48C4"/>
    <w:rsid w:val="00DA48E7"/>
    <w:rsid w:val="00DA6155"/>
    <w:rsid w:val="00DA6E96"/>
    <w:rsid w:val="00DA6ECA"/>
    <w:rsid w:val="00DA7CAD"/>
    <w:rsid w:val="00DB04DE"/>
    <w:rsid w:val="00DB1A89"/>
    <w:rsid w:val="00DB344B"/>
    <w:rsid w:val="00DB36A4"/>
    <w:rsid w:val="00DB3D15"/>
    <w:rsid w:val="00DB43AB"/>
    <w:rsid w:val="00DB5B85"/>
    <w:rsid w:val="00DB5BD6"/>
    <w:rsid w:val="00DB6636"/>
    <w:rsid w:val="00DB7D89"/>
    <w:rsid w:val="00DB7F09"/>
    <w:rsid w:val="00DC0637"/>
    <w:rsid w:val="00DC0C86"/>
    <w:rsid w:val="00DC0F6D"/>
    <w:rsid w:val="00DC1348"/>
    <w:rsid w:val="00DC1762"/>
    <w:rsid w:val="00DC3CF7"/>
    <w:rsid w:val="00DC3DCD"/>
    <w:rsid w:val="00DC4405"/>
    <w:rsid w:val="00DC5672"/>
    <w:rsid w:val="00DC58EA"/>
    <w:rsid w:val="00DC6A51"/>
    <w:rsid w:val="00DC7007"/>
    <w:rsid w:val="00DD030D"/>
    <w:rsid w:val="00DD0584"/>
    <w:rsid w:val="00DD1336"/>
    <w:rsid w:val="00DD27FC"/>
    <w:rsid w:val="00DD2840"/>
    <w:rsid w:val="00DD295E"/>
    <w:rsid w:val="00DD3A24"/>
    <w:rsid w:val="00DD538D"/>
    <w:rsid w:val="00DD59EB"/>
    <w:rsid w:val="00DD60B1"/>
    <w:rsid w:val="00DE0014"/>
    <w:rsid w:val="00DE0467"/>
    <w:rsid w:val="00DE1585"/>
    <w:rsid w:val="00DE1767"/>
    <w:rsid w:val="00DE21B4"/>
    <w:rsid w:val="00DE37B1"/>
    <w:rsid w:val="00DE4104"/>
    <w:rsid w:val="00DE4546"/>
    <w:rsid w:val="00DE4D50"/>
    <w:rsid w:val="00DE5046"/>
    <w:rsid w:val="00DE55DD"/>
    <w:rsid w:val="00DE57AA"/>
    <w:rsid w:val="00DE5D9B"/>
    <w:rsid w:val="00DE62D9"/>
    <w:rsid w:val="00DE6F0A"/>
    <w:rsid w:val="00DE7DF5"/>
    <w:rsid w:val="00DF04FF"/>
    <w:rsid w:val="00DF1298"/>
    <w:rsid w:val="00DF1AD9"/>
    <w:rsid w:val="00DF2216"/>
    <w:rsid w:val="00DF498B"/>
    <w:rsid w:val="00DF4DE5"/>
    <w:rsid w:val="00DF5A33"/>
    <w:rsid w:val="00DF5DC1"/>
    <w:rsid w:val="00DF64D9"/>
    <w:rsid w:val="00DF6AB2"/>
    <w:rsid w:val="00DF70E9"/>
    <w:rsid w:val="00E00912"/>
    <w:rsid w:val="00E00991"/>
    <w:rsid w:val="00E00CFB"/>
    <w:rsid w:val="00E01A20"/>
    <w:rsid w:val="00E02059"/>
    <w:rsid w:val="00E022D2"/>
    <w:rsid w:val="00E03704"/>
    <w:rsid w:val="00E042E8"/>
    <w:rsid w:val="00E0535E"/>
    <w:rsid w:val="00E057CF"/>
    <w:rsid w:val="00E05CB5"/>
    <w:rsid w:val="00E07099"/>
    <w:rsid w:val="00E07496"/>
    <w:rsid w:val="00E07D41"/>
    <w:rsid w:val="00E07F0C"/>
    <w:rsid w:val="00E1189A"/>
    <w:rsid w:val="00E12C85"/>
    <w:rsid w:val="00E12F24"/>
    <w:rsid w:val="00E12F98"/>
    <w:rsid w:val="00E14817"/>
    <w:rsid w:val="00E152D0"/>
    <w:rsid w:val="00E1610D"/>
    <w:rsid w:val="00E16560"/>
    <w:rsid w:val="00E16838"/>
    <w:rsid w:val="00E17FE4"/>
    <w:rsid w:val="00E209E0"/>
    <w:rsid w:val="00E2131B"/>
    <w:rsid w:val="00E21452"/>
    <w:rsid w:val="00E22D9E"/>
    <w:rsid w:val="00E23433"/>
    <w:rsid w:val="00E24141"/>
    <w:rsid w:val="00E275E7"/>
    <w:rsid w:val="00E27B38"/>
    <w:rsid w:val="00E27D07"/>
    <w:rsid w:val="00E30D2A"/>
    <w:rsid w:val="00E31164"/>
    <w:rsid w:val="00E314F3"/>
    <w:rsid w:val="00E3342D"/>
    <w:rsid w:val="00E33AEB"/>
    <w:rsid w:val="00E33E76"/>
    <w:rsid w:val="00E347AC"/>
    <w:rsid w:val="00E37BFF"/>
    <w:rsid w:val="00E40784"/>
    <w:rsid w:val="00E40D68"/>
    <w:rsid w:val="00E41682"/>
    <w:rsid w:val="00E42057"/>
    <w:rsid w:val="00E42852"/>
    <w:rsid w:val="00E45CE1"/>
    <w:rsid w:val="00E45FE0"/>
    <w:rsid w:val="00E46BB2"/>
    <w:rsid w:val="00E475A0"/>
    <w:rsid w:val="00E47E2C"/>
    <w:rsid w:val="00E51A13"/>
    <w:rsid w:val="00E51BD3"/>
    <w:rsid w:val="00E5244E"/>
    <w:rsid w:val="00E52A20"/>
    <w:rsid w:val="00E52DDF"/>
    <w:rsid w:val="00E53231"/>
    <w:rsid w:val="00E53F39"/>
    <w:rsid w:val="00E5546D"/>
    <w:rsid w:val="00E55C63"/>
    <w:rsid w:val="00E5635B"/>
    <w:rsid w:val="00E575F1"/>
    <w:rsid w:val="00E60E48"/>
    <w:rsid w:val="00E61E84"/>
    <w:rsid w:val="00E64AC9"/>
    <w:rsid w:val="00E65012"/>
    <w:rsid w:val="00E66605"/>
    <w:rsid w:val="00E6662B"/>
    <w:rsid w:val="00E668C5"/>
    <w:rsid w:val="00E66ECD"/>
    <w:rsid w:val="00E670FF"/>
    <w:rsid w:val="00E67448"/>
    <w:rsid w:val="00E67992"/>
    <w:rsid w:val="00E70466"/>
    <w:rsid w:val="00E7125F"/>
    <w:rsid w:val="00E7270F"/>
    <w:rsid w:val="00E7312D"/>
    <w:rsid w:val="00E735FA"/>
    <w:rsid w:val="00E73EC2"/>
    <w:rsid w:val="00E749B0"/>
    <w:rsid w:val="00E764FE"/>
    <w:rsid w:val="00E76D49"/>
    <w:rsid w:val="00E77945"/>
    <w:rsid w:val="00E80185"/>
    <w:rsid w:val="00E80408"/>
    <w:rsid w:val="00E80CA7"/>
    <w:rsid w:val="00E80D0B"/>
    <w:rsid w:val="00E81BDA"/>
    <w:rsid w:val="00E82489"/>
    <w:rsid w:val="00E83102"/>
    <w:rsid w:val="00E83E36"/>
    <w:rsid w:val="00E84316"/>
    <w:rsid w:val="00E84DAD"/>
    <w:rsid w:val="00E87673"/>
    <w:rsid w:val="00E92E39"/>
    <w:rsid w:val="00E93732"/>
    <w:rsid w:val="00E93EA4"/>
    <w:rsid w:val="00E9437F"/>
    <w:rsid w:val="00E949EB"/>
    <w:rsid w:val="00E95DE3"/>
    <w:rsid w:val="00E961E6"/>
    <w:rsid w:val="00E96415"/>
    <w:rsid w:val="00E96771"/>
    <w:rsid w:val="00E9705C"/>
    <w:rsid w:val="00E9711A"/>
    <w:rsid w:val="00E971EE"/>
    <w:rsid w:val="00E977FA"/>
    <w:rsid w:val="00EA041A"/>
    <w:rsid w:val="00EA27DB"/>
    <w:rsid w:val="00EA34EA"/>
    <w:rsid w:val="00EA4741"/>
    <w:rsid w:val="00EA4A2B"/>
    <w:rsid w:val="00EA4C22"/>
    <w:rsid w:val="00EA59C3"/>
    <w:rsid w:val="00EA63BE"/>
    <w:rsid w:val="00EA6BB2"/>
    <w:rsid w:val="00EA6F7A"/>
    <w:rsid w:val="00EA70E8"/>
    <w:rsid w:val="00EA7518"/>
    <w:rsid w:val="00EA79E4"/>
    <w:rsid w:val="00EB10D8"/>
    <w:rsid w:val="00EB249B"/>
    <w:rsid w:val="00EB3B4E"/>
    <w:rsid w:val="00EB4715"/>
    <w:rsid w:val="00EB4BC5"/>
    <w:rsid w:val="00EB5048"/>
    <w:rsid w:val="00EB533E"/>
    <w:rsid w:val="00EB59EC"/>
    <w:rsid w:val="00EB5EB0"/>
    <w:rsid w:val="00EB737C"/>
    <w:rsid w:val="00EC0380"/>
    <w:rsid w:val="00EC0F23"/>
    <w:rsid w:val="00EC2270"/>
    <w:rsid w:val="00EC2A42"/>
    <w:rsid w:val="00EC2B36"/>
    <w:rsid w:val="00EC471A"/>
    <w:rsid w:val="00EC4975"/>
    <w:rsid w:val="00EC4F8E"/>
    <w:rsid w:val="00EC55F5"/>
    <w:rsid w:val="00EC5810"/>
    <w:rsid w:val="00EC5F2F"/>
    <w:rsid w:val="00EC60D1"/>
    <w:rsid w:val="00EC614E"/>
    <w:rsid w:val="00EC7217"/>
    <w:rsid w:val="00EC731C"/>
    <w:rsid w:val="00EC7A59"/>
    <w:rsid w:val="00EC7B93"/>
    <w:rsid w:val="00ED0C87"/>
    <w:rsid w:val="00ED1634"/>
    <w:rsid w:val="00ED291B"/>
    <w:rsid w:val="00ED2EFC"/>
    <w:rsid w:val="00ED4138"/>
    <w:rsid w:val="00ED5655"/>
    <w:rsid w:val="00ED5741"/>
    <w:rsid w:val="00ED609F"/>
    <w:rsid w:val="00ED637A"/>
    <w:rsid w:val="00ED68FD"/>
    <w:rsid w:val="00ED7818"/>
    <w:rsid w:val="00EE04F6"/>
    <w:rsid w:val="00EE2BBB"/>
    <w:rsid w:val="00EE2EFA"/>
    <w:rsid w:val="00EE39F7"/>
    <w:rsid w:val="00EE4231"/>
    <w:rsid w:val="00EE458B"/>
    <w:rsid w:val="00EE4C36"/>
    <w:rsid w:val="00EE4CE7"/>
    <w:rsid w:val="00EE4F57"/>
    <w:rsid w:val="00EE555B"/>
    <w:rsid w:val="00EE58A2"/>
    <w:rsid w:val="00EE5EB6"/>
    <w:rsid w:val="00EE65B3"/>
    <w:rsid w:val="00EE6FC8"/>
    <w:rsid w:val="00EE74D5"/>
    <w:rsid w:val="00EE7CFD"/>
    <w:rsid w:val="00EF008D"/>
    <w:rsid w:val="00EF13B4"/>
    <w:rsid w:val="00EF1D82"/>
    <w:rsid w:val="00EF1FED"/>
    <w:rsid w:val="00EF251E"/>
    <w:rsid w:val="00EF41AA"/>
    <w:rsid w:val="00EF6D41"/>
    <w:rsid w:val="00EF701A"/>
    <w:rsid w:val="00EF7DAE"/>
    <w:rsid w:val="00F00273"/>
    <w:rsid w:val="00F007A1"/>
    <w:rsid w:val="00F00D85"/>
    <w:rsid w:val="00F00E5C"/>
    <w:rsid w:val="00F01E1B"/>
    <w:rsid w:val="00F01EEE"/>
    <w:rsid w:val="00F05568"/>
    <w:rsid w:val="00F06665"/>
    <w:rsid w:val="00F06B80"/>
    <w:rsid w:val="00F07DBF"/>
    <w:rsid w:val="00F07EE9"/>
    <w:rsid w:val="00F10138"/>
    <w:rsid w:val="00F101E3"/>
    <w:rsid w:val="00F10909"/>
    <w:rsid w:val="00F11EF2"/>
    <w:rsid w:val="00F1264C"/>
    <w:rsid w:val="00F12D99"/>
    <w:rsid w:val="00F12E78"/>
    <w:rsid w:val="00F13009"/>
    <w:rsid w:val="00F138FF"/>
    <w:rsid w:val="00F14481"/>
    <w:rsid w:val="00F1484A"/>
    <w:rsid w:val="00F162FA"/>
    <w:rsid w:val="00F165F3"/>
    <w:rsid w:val="00F16E5B"/>
    <w:rsid w:val="00F17079"/>
    <w:rsid w:val="00F1755A"/>
    <w:rsid w:val="00F20B88"/>
    <w:rsid w:val="00F21E30"/>
    <w:rsid w:val="00F223AC"/>
    <w:rsid w:val="00F22E3B"/>
    <w:rsid w:val="00F22EC1"/>
    <w:rsid w:val="00F23206"/>
    <w:rsid w:val="00F2356B"/>
    <w:rsid w:val="00F24B00"/>
    <w:rsid w:val="00F259EE"/>
    <w:rsid w:val="00F25F8E"/>
    <w:rsid w:val="00F26320"/>
    <w:rsid w:val="00F26819"/>
    <w:rsid w:val="00F26A75"/>
    <w:rsid w:val="00F270D4"/>
    <w:rsid w:val="00F277B3"/>
    <w:rsid w:val="00F27F84"/>
    <w:rsid w:val="00F300B5"/>
    <w:rsid w:val="00F31464"/>
    <w:rsid w:val="00F31658"/>
    <w:rsid w:val="00F32E9A"/>
    <w:rsid w:val="00F3363F"/>
    <w:rsid w:val="00F356E1"/>
    <w:rsid w:val="00F364E2"/>
    <w:rsid w:val="00F36D63"/>
    <w:rsid w:val="00F40F98"/>
    <w:rsid w:val="00F4134D"/>
    <w:rsid w:val="00F43351"/>
    <w:rsid w:val="00F4378C"/>
    <w:rsid w:val="00F43E02"/>
    <w:rsid w:val="00F46321"/>
    <w:rsid w:val="00F46CEC"/>
    <w:rsid w:val="00F46FE7"/>
    <w:rsid w:val="00F50886"/>
    <w:rsid w:val="00F50BEF"/>
    <w:rsid w:val="00F50C57"/>
    <w:rsid w:val="00F519DD"/>
    <w:rsid w:val="00F534B8"/>
    <w:rsid w:val="00F54DD2"/>
    <w:rsid w:val="00F5570C"/>
    <w:rsid w:val="00F5630A"/>
    <w:rsid w:val="00F60563"/>
    <w:rsid w:val="00F609B3"/>
    <w:rsid w:val="00F60BFC"/>
    <w:rsid w:val="00F610C7"/>
    <w:rsid w:val="00F62A4B"/>
    <w:rsid w:val="00F6376D"/>
    <w:rsid w:val="00F64461"/>
    <w:rsid w:val="00F658B9"/>
    <w:rsid w:val="00F65E21"/>
    <w:rsid w:val="00F65EE1"/>
    <w:rsid w:val="00F67F30"/>
    <w:rsid w:val="00F71D07"/>
    <w:rsid w:val="00F71D2F"/>
    <w:rsid w:val="00F72994"/>
    <w:rsid w:val="00F7397B"/>
    <w:rsid w:val="00F73C10"/>
    <w:rsid w:val="00F7541C"/>
    <w:rsid w:val="00F75549"/>
    <w:rsid w:val="00F76212"/>
    <w:rsid w:val="00F76C19"/>
    <w:rsid w:val="00F7789F"/>
    <w:rsid w:val="00F8087D"/>
    <w:rsid w:val="00F80E30"/>
    <w:rsid w:val="00F812E9"/>
    <w:rsid w:val="00F82C9B"/>
    <w:rsid w:val="00F83763"/>
    <w:rsid w:val="00F83CB7"/>
    <w:rsid w:val="00F84A81"/>
    <w:rsid w:val="00F84E02"/>
    <w:rsid w:val="00F85A68"/>
    <w:rsid w:val="00F86B6D"/>
    <w:rsid w:val="00F8717B"/>
    <w:rsid w:val="00F87B98"/>
    <w:rsid w:val="00F908C7"/>
    <w:rsid w:val="00F92BDD"/>
    <w:rsid w:val="00F93135"/>
    <w:rsid w:val="00F9323B"/>
    <w:rsid w:val="00F940F1"/>
    <w:rsid w:val="00F94308"/>
    <w:rsid w:val="00F94E3B"/>
    <w:rsid w:val="00F95C0D"/>
    <w:rsid w:val="00F962CE"/>
    <w:rsid w:val="00FA1288"/>
    <w:rsid w:val="00FA1330"/>
    <w:rsid w:val="00FA2DDC"/>
    <w:rsid w:val="00FA39EB"/>
    <w:rsid w:val="00FA629C"/>
    <w:rsid w:val="00FA6A86"/>
    <w:rsid w:val="00FA7324"/>
    <w:rsid w:val="00FB07D6"/>
    <w:rsid w:val="00FB0B01"/>
    <w:rsid w:val="00FB1AFA"/>
    <w:rsid w:val="00FB347F"/>
    <w:rsid w:val="00FB3807"/>
    <w:rsid w:val="00FB44D8"/>
    <w:rsid w:val="00FB5038"/>
    <w:rsid w:val="00FB7063"/>
    <w:rsid w:val="00FC0B42"/>
    <w:rsid w:val="00FC0CF7"/>
    <w:rsid w:val="00FC12A8"/>
    <w:rsid w:val="00FC2203"/>
    <w:rsid w:val="00FC227F"/>
    <w:rsid w:val="00FC2371"/>
    <w:rsid w:val="00FC26E0"/>
    <w:rsid w:val="00FC4966"/>
    <w:rsid w:val="00FC6E68"/>
    <w:rsid w:val="00FC6F9D"/>
    <w:rsid w:val="00FC7BAE"/>
    <w:rsid w:val="00FD049E"/>
    <w:rsid w:val="00FD07E5"/>
    <w:rsid w:val="00FD1538"/>
    <w:rsid w:val="00FD19D8"/>
    <w:rsid w:val="00FD19DF"/>
    <w:rsid w:val="00FD2242"/>
    <w:rsid w:val="00FD2BF4"/>
    <w:rsid w:val="00FD2D7A"/>
    <w:rsid w:val="00FD5136"/>
    <w:rsid w:val="00FD5B6C"/>
    <w:rsid w:val="00FD65A3"/>
    <w:rsid w:val="00FD747F"/>
    <w:rsid w:val="00FE0326"/>
    <w:rsid w:val="00FE0ED5"/>
    <w:rsid w:val="00FE1622"/>
    <w:rsid w:val="00FE263D"/>
    <w:rsid w:val="00FE3248"/>
    <w:rsid w:val="00FE5789"/>
    <w:rsid w:val="00FE65A3"/>
    <w:rsid w:val="00FE6A60"/>
    <w:rsid w:val="00FE6B33"/>
    <w:rsid w:val="00FF2D68"/>
    <w:rsid w:val="00FF4315"/>
    <w:rsid w:val="00FF4FB7"/>
    <w:rsid w:val="00FF52C0"/>
    <w:rsid w:val="00FF71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78E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A2B1B"/>
    <w:pPr>
      <w:spacing w:line="260" w:lineRule="exact"/>
      <w:jc w:val="both"/>
    </w:pPr>
    <w:rPr>
      <w:rFonts w:ascii="Arial" w:eastAsia="Times New Roman" w:hAnsi="Arial" w:cs="Arial"/>
    </w:rPr>
  </w:style>
  <w:style w:type="paragraph" w:styleId="Naslov1">
    <w:name w:val="heading 1"/>
    <w:aliases w:val="NASLOV"/>
    <w:basedOn w:val="Navaden"/>
    <w:next w:val="Navaden"/>
    <w:qFormat/>
    <w:rsid w:val="009E79D1"/>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qFormat/>
    <w:rsid w:val="009E79D1"/>
    <w:pPr>
      <w:keepNext/>
      <w:spacing w:before="240" w:after="60"/>
      <w:outlineLvl w:val="1"/>
    </w:pPr>
    <w:rPr>
      <w:rFonts w:ascii="Cambria" w:hAnsi="Cambria"/>
      <w:b/>
      <w:bCs/>
      <w:i/>
      <w:iCs/>
      <w:sz w:val="28"/>
      <w:szCs w:val="28"/>
    </w:rPr>
  </w:style>
  <w:style w:type="paragraph" w:styleId="Naslov3">
    <w:name w:val="heading 3"/>
    <w:basedOn w:val="Navaden"/>
    <w:next w:val="Navaden"/>
    <w:qFormat/>
    <w:rsid w:val="009E79D1"/>
    <w:pPr>
      <w:keepNext/>
      <w:spacing w:before="240" w:after="60"/>
      <w:outlineLvl w:val="2"/>
    </w:pPr>
    <w:rPr>
      <w:rFonts w:ascii="Cambria" w:hAnsi="Cambria"/>
      <w:b/>
      <w:bCs/>
      <w:sz w:val="26"/>
      <w:szCs w:val="26"/>
    </w:rPr>
  </w:style>
  <w:style w:type="paragraph" w:styleId="Naslov4">
    <w:name w:val="heading 4"/>
    <w:basedOn w:val="Navaden"/>
    <w:next w:val="Navaden"/>
    <w:qFormat/>
    <w:rsid w:val="009E79D1"/>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qFormat/>
    <w:rsid w:val="009E79D1"/>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qFormat/>
    <w:rsid w:val="009E79D1"/>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qFormat/>
    <w:rsid w:val="009E79D1"/>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qFormat/>
    <w:rsid w:val="009E79D1"/>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qFormat/>
    <w:rsid w:val="009E79D1"/>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9Znak">
    <w:name w:val="Naslov 9 Znak"/>
    <w:rsid w:val="009E79D1"/>
    <w:rPr>
      <w:rFonts w:ascii="Cambria" w:eastAsia="Times New Roman" w:hAnsi="Cambria"/>
      <w:sz w:val="22"/>
      <w:szCs w:val="22"/>
      <w:lang w:val="en-US" w:eastAsia="en-US"/>
    </w:rPr>
  </w:style>
  <w:style w:type="character" w:customStyle="1" w:styleId="Naslov1Znak">
    <w:name w:val="Naslov 1 Znak"/>
    <w:aliases w:val="NASLOV Znak"/>
    <w:rsid w:val="009E79D1"/>
    <w:rPr>
      <w:rFonts w:ascii="Cambria" w:eastAsia="Times New Roman" w:hAnsi="Cambria" w:cs="Times New Roman"/>
      <w:b/>
      <w:bCs/>
      <w:kern w:val="32"/>
      <w:sz w:val="32"/>
      <w:szCs w:val="32"/>
      <w:lang w:eastAsia="en-US"/>
    </w:rPr>
  </w:style>
  <w:style w:type="paragraph" w:styleId="Sprotnaopomba-besedilo">
    <w:name w:val="footnote text"/>
    <w:basedOn w:val="Navaden"/>
    <w:unhideWhenUsed/>
    <w:rsid w:val="009E79D1"/>
  </w:style>
  <w:style w:type="character" w:customStyle="1" w:styleId="Sprotnaopomba-besediloZnak">
    <w:name w:val="Sprotna opomba - besedilo Znak"/>
    <w:rsid w:val="009E79D1"/>
    <w:rPr>
      <w:lang w:eastAsia="en-US"/>
    </w:rPr>
  </w:style>
  <w:style w:type="character" w:customStyle="1" w:styleId="Znakisprotnihopomb">
    <w:name w:val="Znaki sprotnih opomb"/>
    <w:rsid w:val="009E79D1"/>
    <w:rPr>
      <w:vertAlign w:val="superscript"/>
    </w:rPr>
  </w:style>
  <w:style w:type="character" w:customStyle="1" w:styleId="Naslov2Znak">
    <w:name w:val="Naslov 2 Znak"/>
    <w:aliases w:val="Znak Znak1"/>
    <w:rsid w:val="009E79D1"/>
    <w:rPr>
      <w:rFonts w:ascii="Cambria" w:eastAsia="Times New Roman" w:hAnsi="Cambria" w:cs="Times New Roman"/>
      <w:b/>
      <w:bCs/>
      <w:i/>
      <w:iCs/>
      <w:sz w:val="28"/>
      <w:szCs w:val="28"/>
      <w:lang w:eastAsia="en-US"/>
    </w:rPr>
  </w:style>
  <w:style w:type="character" w:customStyle="1" w:styleId="Naslov3Znak">
    <w:name w:val="Naslov 3 Znak"/>
    <w:rsid w:val="009E79D1"/>
    <w:rPr>
      <w:rFonts w:ascii="Cambria" w:eastAsia="Times New Roman" w:hAnsi="Cambria" w:cs="Times New Roman"/>
      <w:b/>
      <w:bCs/>
      <w:sz w:val="26"/>
      <w:szCs w:val="26"/>
      <w:lang w:eastAsia="en-US"/>
    </w:rPr>
  </w:style>
  <w:style w:type="paragraph" w:styleId="Pripombabesedilo">
    <w:name w:val="annotation text"/>
    <w:aliases w:val="Znak4"/>
    <w:basedOn w:val="Navaden"/>
    <w:uiPriority w:val="99"/>
    <w:unhideWhenUsed/>
    <w:rsid w:val="009E79D1"/>
  </w:style>
  <w:style w:type="character" w:customStyle="1" w:styleId="PripombabesediloZnak">
    <w:name w:val="Pripomba – besedilo Znak"/>
    <w:aliases w:val="Znak4 Znak"/>
    <w:uiPriority w:val="99"/>
    <w:rsid w:val="009E79D1"/>
    <w:rPr>
      <w:lang w:eastAsia="en-US"/>
    </w:rPr>
  </w:style>
  <w:style w:type="character" w:styleId="Pripombasklic">
    <w:name w:val="annotation reference"/>
    <w:uiPriority w:val="99"/>
    <w:rsid w:val="009E79D1"/>
    <w:rPr>
      <w:sz w:val="16"/>
      <w:szCs w:val="16"/>
    </w:rPr>
  </w:style>
  <w:style w:type="paragraph" w:styleId="Besedilooblaka">
    <w:name w:val="Balloon Text"/>
    <w:basedOn w:val="Navaden"/>
    <w:unhideWhenUsed/>
    <w:rsid w:val="009E79D1"/>
    <w:pPr>
      <w:spacing w:line="240" w:lineRule="auto"/>
    </w:pPr>
    <w:rPr>
      <w:rFonts w:ascii="Tahoma" w:hAnsi="Tahoma"/>
      <w:sz w:val="16"/>
      <w:szCs w:val="16"/>
    </w:rPr>
  </w:style>
  <w:style w:type="character" w:customStyle="1" w:styleId="BesedilooblakaZnak">
    <w:name w:val="Besedilo oblačka Znak"/>
    <w:semiHidden/>
    <w:rsid w:val="009E79D1"/>
    <w:rPr>
      <w:rFonts w:ascii="Tahoma" w:hAnsi="Tahoma" w:cs="Tahoma"/>
      <w:sz w:val="16"/>
      <w:szCs w:val="16"/>
      <w:lang w:eastAsia="en-US"/>
    </w:rPr>
  </w:style>
  <w:style w:type="character" w:customStyle="1" w:styleId="Naslov4Znak">
    <w:name w:val="Naslov 4 Znak"/>
    <w:rsid w:val="009E79D1"/>
    <w:rPr>
      <w:rFonts w:ascii="Times New Roman" w:eastAsia="Times New Roman" w:hAnsi="Times New Roman"/>
      <w:b/>
      <w:bCs/>
      <w:sz w:val="28"/>
      <w:szCs w:val="28"/>
      <w:lang w:eastAsia="en-US"/>
    </w:rPr>
  </w:style>
  <w:style w:type="character" w:customStyle="1" w:styleId="Naslov5Znak">
    <w:name w:val="Naslov 5 Znak"/>
    <w:rsid w:val="009E79D1"/>
    <w:rPr>
      <w:rFonts w:ascii="Times New Roman" w:eastAsia="Times New Roman" w:hAnsi="Times New Roman"/>
      <w:b/>
      <w:bCs/>
      <w:i/>
      <w:iCs/>
      <w:sz w:val="26"/>
      <w:szCs w:val="26"/>
      <w:lang w:eastAsia="en-US"/>
    </w:rPr>
  </w:style>
  <w:style w:type="character" w:customStyle="1" w:styleId="Naslov8Znak">
    <w:name w:val="Naslov 8 Znak"/>
    <w:rsid w:val="009E79D1"/>
    <w:rPr>
      <w:rFonts w:ascii="Times New Roman" w:eastAsia="Times New Roman" w:hAnsi="Times New Roman"/>
      <w:i/>
      <w:iCs/>
      <w:sz w:val="24"/>
      <w:szCs w:val="24"/>
      <w:lang w:eastAsia="en-US"/>
    </w:rPr>
  </w:style>
  <w:style w:type="paragraph" w:styleId="Glava">
    <w:name w:val="header"/>
    <w:aliases w:val="E-PVO-glava,Glava - napis,Glava Znak Znak Znak Znak,Znak Znak Znak Znak Znak Znak Znak Znak Znak Znak Znak Znak Znak Znak Znak Znak Znak Znak Znak Znak,Znak Znak Znak Znak Znak Znak"/>
    <w:basedOn w:val="Navaden"/>
    <w:uiPriority w:val="99"/>
    <w:rsid w:val="009E79D1"/>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w:uiPriority w:val="99"/>
    <w:rsid w:val="009E79D1"/>
    <w:rPr>
      <w:rFonts w:ascii="Arial" w:eastAsia="Times New Roman" w:hAnsi="Arial"/>
      <w:szCs w:val="24"/>
      <w:lang w:val="en-US" w:eastAsia="en-US"/>
    </w:rPr>
  </w:style>
  <w:style w:type="paragraph" w:styleId="Noga">
    <w:name w:val="footer"/>
    <w:basedOn w:val="Navaden"/>
    <w:rsid w:val="009E79D1"/>
    <w:pPr>
      <w:tabs>
        <w:tab w:val="center" w:pos="4320"/>
        <w:tab w:val="right" w:pos="8640"/>
      </w:tabs>
      <w:spacing w:line="260" w:lineRule="atLeast"/>
    </w:pPr>
    <w:rPr>
      <w:szCs w:val="24"/>
      <w:lang w:val="en-US"/>
    </w:rPr>
  </w:style>
  <w:style w:type="character" w:customStyle="1" w:styleId="NogaZnak">
    <w:name w:val="Noga Znak"/>
    <w:uiPriority w:val="99"/>
    <w:rsid w:val="009E79D1"/>
    <w:rPr>
      <w:rFonts w:ascii="Arial" w:eastAsia="Times New Roman" w:hAnsi="Arial"/>
      <w:szCs w:val="24"/>
      <w:lang w:val="en-US" w:eastAsia="en-US"/>
    </w:rPr>
  </w:style>
  <w:style w:type="paragraph" w:styleId="Zgradbadokumenta">
    <w:name w:val="Document Map"/>
    <w:basedOn w:val="Navaden"/>
    <w:semiHidden/>
    <w:rsid w:val="009E79D1"/>
    <w:pPr>
      <w:spacing w:line="260" w:lineRule="atLeast"/>
    </w:pPr>
    <w:rPr>
      <w:rFonts w:ascii="Tahoma" w:hAnsi="Tahoma"/>
      <w:sz w:val="16"/>
      <w:szCs w:val="16"/>
      <w:lang w:val="en-US"/>
    </w:rPr>
  </w:style>
  <w:style w:type="character" w:customStyle="1" w:styleId="ZgradbadokumentaZnak">
    <w:name w:val="Zgradba dokumenta Znak"/>
    <w:rsid w:val="009E79D1"/>
    <w:rPr>
      <w:rFonts w:ascii="Tahoma" w:eastAsia="Times New Roman" w:hAnsi="Tahoma"/>
      <w:sz w:val="16"/>
      <w:szCs w:val="16"/>
      <w:lang w:val="en-US" w:eastAsia="en-US"/>
    </w:rPr>
  </w:style>
  <w:style w:type="paragraph" w:customStyle="1" w:styleId="datumtevilka">
    <w:name w:val="datum številka"/>
    <w:basedOn w:val="Navaden"/>
    <w:qFormat/>
    <w:rsid w:val="009E79D1"/>
    <w:pPr>
      <w:tabs>
        <w:tab w:val="left" w:pos="1701"/>
      </w:tabs>
      <w:spacing w:line="260" w:lineRule="atLeast"/>
    </w:pPr>
  </w:style>
  <w:style w:type="paragraph" w:customStyle="1" w:styleId="ZADEVA">
    <w:name w:val="ZADEVA"/>
    <w:basedOn w:val="Navaden"/>
    <w:qFormat/>
    <w:rsid w:val="009E79D1"/>
    <w:pPr>
      <w:tabs>
        <w:tab w:val="left" w:pos="1701"/>
      </w:tabs>
      <w:spacing w:line="260" w:lineRule="atLeast"/>
      <w:ind w:left="1701" w:hanging="1701"/>
    </w:pPr>
    <w:rPr>
      <w:b/>
      <w:szCs w:val="24"/>
      <w:lang w:val="it-IT"/>
    </w:rPr>
  </w:style>
  <w:style w:type="character" w:styleId="Hiperpovezava">
    <w:name w:val="Hyperlink"/>
    <w:uiPriority w:val="99"/>
    <w:rsid w:val="009E79D1"/>
    <w:rPr>
      <w:color w:val="0000FF"/>
      <w:u w:val="single"/>
    </w:rPr>
  </w:style>
  <w:style w:type="paragraph" w:customStyle="1" w:styleId="podpisi">
    <w:name w:val="podpisi"/>
    <w:basedOn w:val="Navaden"/>
    <w:qFormat/>
    <w:rsid w:val="009E79D1"/>
    <w:pPr>
      <w:tabs>
        <w:tab w:val="left" w:pos="3402"/>
      </w:tabs>
      <w:spacing w:line="260" w:lineRule="atLeast"/>
    </w:pPr>
    <w:rPr>
      <w:szCs w:val="24"/>
      <w:lang w:val="it-IT"/>
    </w:rPr>
  </w:style>
  <w:style w:type="paragraph" w:customStyle="1" w:styleId="ZnakZnak1Znak">
    <w:name w:val="Znak Znak1 Znak"/>
    <w:basedOn w:val="Navaden"/>
    <w:rsid w:val="009E79D1"/>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1D05B1"/>
    <w:pPr>
      <w:tabs>
        <w:tab w:val="right" w:leader="dot" w:pos="9344"/>
      </w:tabs>
    </w:pPr>
    <w:rPr>
      <w:rFonts w:eastAsia="Batang"/>
      <w:b/>
      <w:bCs/>
      <w:iCs/>
      <w:caps/>
      <w:noProof/>
    </w:rPr>
  </w:style>
  <w:style w:type="paragraph" w:styleId="Kazalovsebine2">
    <w:name w:val="toc 2"/>
    <w:basedOn w:val="Navaden"/>
    <w:next w:val="Navaden"/>
    <w:autoRedefine/>
    <w:uiPriority w:val="39"/>
    <w:rsid w:val="00F8087D"/>
    <w:pPr>
      <w:tabs>
        <w:tab w:val="left" w:pos="480"/>
        <w:tab w:val="right" w:leader="dot" w:pos="9356"/>
      </w:tabs>
    </w:pPr>
    <w:rPr>
      <w:rFonts w:ascii="Times New Roman" w:hAnsi="Times New Roman"/>
      <w:b/>
      <w:bCs/>
    </w:rPr>
  </w:style>
  <w:style w:type="paragraph" w:styleId="Telobesedila-zamik">
    <w:name w:val="Body Text Indent"/>
    <w:basedOn w:val="Navaden"/>
    <w:rsid w:val="009E79D1"/>
    <w:pPr>
      <w:spacing w:line="240" w:lineRule="auto"/>
      <w:ind w:left="1080"/>
    </w:pPr>
    <w:rPr>
      <w:bCs/>
      <w:sz w:val="24"/>
      <w:szCs w:val="24"/>
    </w:rPr>
  </w:style>
  <w:style w:type="character" w:customStyle="1" w:styleId="Telobesedila-zamikZnak">
    <w:name w:val="Telo besedila - zamik Znak"/>
    <w:rsid w:val="009E79D1"/>
    <w:rPr>
      <w:rFonts w:eastAsia="Times New Roman"/>
      <w:bCs/>
      <w:sz w:val="24"/>
      <w:szCs w:val="24"/>
      <w:lang w:eastAsia="en-US"/>
    </w:rPr>
  </w:style>
  <w:style w:type="paragraph" w:customStyle="1" w:styleId="BodyText23">
    <w:name w:val="Body Text 23"/>
    <w:basedOn w:val="Navaden"/>
    <w:rsid w:val="009E79D1"/>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rsid w:val="009E79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rsid w:val="009E79D1"/>
    <w:rPr>
      <w:rFonts w:ascii="Times New Roman" w:eastAsia="Times New Roman" w:hAnsi="Times New Roman"/>
      <w:sz w:val="24"/>
      <w:szCs w:val="24"/>
    </w:rPr>
  </w:style>
  <w:style w:type="paragraph" w:styleId="Telobesedila">
    <w:name w:val="Body Text"/>
    <w:basedOn w:val="Navaden"/>
    <w:rsid w:val="009E79D1"/>
    <w:pPr>
      <w:spacing w:after="120" w:line="240" w:lineRule="auto"/>
    </w:pPr>
    <w:rPr>
      <w:rFonts w:ascii="Times New Roman" w:hAnsi="Times New Roman"/>
      <w:sz w:val="24"/>
      <w:szCs w:val="24"/>
    </w:rPr>
  </w:style>
  <w:style w:type="character" w:customStyle="1" w:styleId="TelobesedilaZnak">
    <w:name w:val="Telo besedila Znak"/>
    <w:rsid w:val="009E79D1"/>
    <w:rPr>
      <w:rFonts w:ascii="Times New Roman" w:eastAsia="Times New Roman" w:hAnsi="Times New Roman"/>
      <w:sz w:val="24"/>
      <w:szCs w:val="24"/>
      <w:lang w:eastAsia="en-US"/>
    </w:rPr>
  </w:style>
  <w:style w:type="paragraph" w:styleId="Naslov">
    <w:name w:val="Title"/>
    <w:basedOn w:val="Navaden"/>
    <w:qFormat/>
    <w:rsid w:val="009E79D1"/>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rsid w:val="009E79D1"/>
    <w:rPr>
      <w:rFonts w:ascii="Verdana" w:eastAsia="Times New Roman" w:hAnsi="Verdana"/>
      <w:b/>
      <w:bCs/>
      <w:sz w:val="28"/>
      <w:lang w:val="en-US" w:eastAsia="en-US"/>
    </w:rPr>
  </w:style>
  <w:style w:type="character" w:styleId="tevilkastrani">
    <w:name w:val="page number"/>
    <w:rsid w:val="009E79D1"/>
  </w:style>
  <w:style w:type="paragraph" w:customStyle="1" w:styleId="BodyText22">
    <w:name w:val="Body Text 22"/>
    <w:basedOn w:val="Navaden"/>
    <w:rsid w:val="009E79D1"/>
    <w:pPr>
      <w:spacing w:line="240" w:lineRule="auto"/>
    </w:pPr>
    <w:rPr>
      <w:rFonts w:ascii="Times New Roman" w:hAnsi="Times New Roman"/>
      <w:b/>
    </w:rPr>
  </w:style>
  <w:style w:type="paragraph" w:customStyle="1" w:styleId="BodyText21">
    <w:name w:val="Body Text 21"/>
    <w:basedOn w:val="Navaden"/>
    <w:rsid w:val="009E79D1"/>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9E79D1"/>
    <w:pPr>
      <w:spacing w:line="240" w:lineRule="auto"/>
    </w:pPr>
    <w:rPr>
      <w:rFonts w:ascii="Times New Roman" w:hAnsi="Times New Roman"/>
      <w:b/>
      <w:bCs/>
    </w:rPr>
  </w:style>
  <w:style w:type="paragraph" w:customStyle="1" w:styleId="BodyText24">
    <w:name w:val="Body Text 24"/>
    <w:basedOn w:val="Navaden"/>
    <w:rsid w:val="009E79D1"/>
    <w:pPr>
      <w:spacing w:line="240" w:lineRule="auto"/>
      <w:ind w:left="360"/>
    </w:pPr>
    <w:rPr>
      <w:lang w:val="en-US"/>
    </w:rPr>
  </w:style>
  <w:style w:type="paragraph" w:styleId="Zadevapripombe">
    <w:name w:val="annotation subject"/>
    <w:basedOn w:val="Pripombabesedilo"/>
    <w:next w:val="Pripombabesedilo"/>
    <w:semiHidden/>
    <w:rsid w:val="009E79D1"/>
    <w:pPr>
      <w:spacing w:line="240" w:lineRule="auto"/>
    </w:pPr>
    <w:rPr>
      <w:rFonts w:ascii="Times New Roman" w:hAnsi="Times New Roman"/>
      <w:b/>
      <w:bCs/>
    </w:rPr>
  </w:style>
  <w:style w:type="character" w:customStyle="1" w:styleId="ZadevapripombeZnak">
    <w:name w:val="Zadeva pripombe Znak"/>
    <w:rsid w:val="009E79D1"/>
    <w:rPr>
      <w:rFonts w:ascii="Times New Roman" w:eastAsia="Times New Roman" w:hAnsi="Times New Roman"/>
      <w:b/>
      <w:bCs/>
      <w:lang w:eastAsia="en-US"/>
    </w:rPr>
  </w:style>
  <w:style w:type="paragraph" w:customStyle="1" w:styleId="BodyText25">
    <w:name w:val="Body Text 25"/>
    <w:basedOn w:val="Navaden"/>
    <w:rsid w:val="009E79D1"/>
    <w:pPr>
      <w:spacing w:line="240" w:lineRule="auto"/>
      <w:ind w:left="360"/>
    </w:pPr>
    <w:rPr>
      <w:szCs w:val="24"/>
      <w:lang w:val="en-US"/>
    </w:rPr>
  </w:style>
  <w:style w:type="character" w:customStyle="1" w:styleId="BodyText25Char">
    <w:name w:val="Body Text 25 Char"/>
    <w:rsid w:val="009E79D1"/>
    <w:rPr>
      <w:rFonts w:ascii="Arial" w:eastAsia="Times New Roman" w:hAnsi="Arial"/>
      <w:sz w:val="22"/>
      <w:szCs w:val="24"/>
      <w:lang w:val="en-US"/>
    </w:rPr>
  </w:style>
  <w:style w:type="paragraph" w:styleId="Telobesedila-zamik2">
    <w:name w:val="Body Text Indent 2"/>
    <w:basedOn w:val="Navaden"/>
    <w:rsid w:val="009E79D1"/>
    <w:pPr>
      <w:spacing w:after="120" w:line="480" w:lineRule="auto"/>
      <w:ind w:left="283"/>
    </w:pPr>
    <w:rPr>
      <w:rFonts w:ascii="Times New Roman" w:hAnsi="Times New Roman"/>
      <w:sz w:val="24"/>
      <w:szCs w:val="24"/>
    </w:rPr>
  </w:style>
  <w:style w:type="character" w:customStyle="1" w:styleId="Telobesedila-zamik2Znak">
    <w:name w:val="Telo besedila - zamik 2 Znak"/>
    <w:rsid w:val="009E79D1"/>
    <w:rPr>
      <w:rFonts w:ascii="Times New Roman" w:eastAsia="Times New Roman" w:hAnsi="Times New Roman"/>
      <w:sz w:val="24"/>
      <w:szCs w:val="24"/>
      <w:lang w:eastAsia="en-US"/>
    </w:rPr>
  </w:style>
  <w:style w:type="paragraph" w:styleId="Navadensplet">
    <w:name w:val="Normal (Web)"/>
    <w:basedOn w:val="Navaden"/>
    <w:uiPriority w:val="99"/>
    <w:rsid w:val="009E79D1"/>
    <w:pPr>
      <w:spacing w:line="240" w:lineRule="auto"/>
    </w:pPr>
    <w:rPr>
      <w:rFonts w:ascii="Times New Roman" w:hAnsi="Times New Roman"/>
      <w:sz w:val="24"/>
      <w:lang w:val="en-GB"/>
    </w:rPr>
  </w:style>
  <w:style w:type="character" w:styleId="Poudarek">
    <w:name w:val="Emphasis"/>
    <w:qFormat/>
    <w:rsid w:val="009E79D1"/>
    <w:rPr>
      <w:i/>
      <w:iCs/>
    </w:rPr>
  </w:style>
  <w:style w:type="paragraph" w:styleId="Telobesedila2">
    <w:name w:val="Body Text 2"/>
    <w:basedOn w:val="Navaden"/>
    <w:semiHidden/>
    <w:rsid w:val="009E79D1"/>
    <w:pPr>
      <w:spacing w:after="120" w:line="480" w:lineRule="auto"/>
    </w:pPr>
    <w:rPr>
      <w:rFonts w:ascii="Times New Roman" w:hAnsi="Times New Roman"/>
      <w:sz w:val="24"/>
      <w:szCs w:val="24"/>
    </w:rPr>
  </w:style>
  <w:style w:type="character" w:customStyle="1" w:styleId="Telobesedila2Znak">
    <w:name w:val="Telo besedila 2 Znak"/>
    <w:rsid w:val="009E79D1"/>
    <w:rPr>
      <w:rFonts w:ascii="Times New Roman" w:eastAsia="Times New Roman" w:hAnsi="Times New Roman"/>
      <w:sz w:val="24"/>
      <w:szCs w:val="24"/>
      <w:lang w:eastAsia="en-US"/>
    </w:rPr>
  </w:style>
  <w:style w:type="paragraph" w:customStyle="1" w:styleId="BodyText31">
    <w:name w:val="Body Text 31"/>
    <w:basedOn w:val="Navaden"/>
    <w:rsid w:val="009E79D1"/>
    <w:pPr>
      <w:spacing w:line="240" w:lineRule="auto"/>
    </w:pPr>
  </w:style>
  <w:style w:type="character" w:styleId="Krepko">
    <w:name w:val="Strong"/>
    <w:qFormat/>
    <w:rsid w:val="009E79D1"/>
    <w:rPr>
      <w:b/>
      <w:bCs/>
    </w:rPr>
  </w:style>
  <w:style w:type="paragraph" w:customStyle="1" w:styleId="BodyText32">
    <w:name w:val="Body Text 32"/>
    <w:basedOn w:val="Navaden"/>
    <w:rsid w:val="009E79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9E79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9E79D1"/>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5B2A7C"/>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9E79D1"/>
    <w:pPr>
      <w:spacing w:line="240" w:lineRule="auto"/>
      <w:ind w:left="480"/>
    </w:pPr>
    <w:rPr>
      <w:rFonts w:ascii="Times New Roman" w:hAnsi="Times New Roman"/>
    </w:rPr>
  </w:style>
  <w:style w:type="paragraph" w:styleId="Kazalovsebine5">
    <w:name w:val="toc 5"/>
    <w:basedOn w:val="Navaden"/>
    <w:next w:val="Navaden"/>
    <w:autoRedefine/>
    <w:uiPriority w:val="39"/>
    <w:rsid w:val="009E79D1"/>
    <w:pPr>
      <w:spacing w:line="240" w:lineRule="auto"/>
      <w:ind w:left="720"/>
    </w:pPr>
    <w:rPr>
      <w:rFonts w:ascii="Times New Roman" w:hAnsi="Times New Roman"/>
    </w:rPr>
  </w:style>
  <w:style w:type="paragraph" w:styleId="Kazalovsebine6">
    <w:name w:val="toc 6"/>
    <w:basedOn w:val="Navaden"/>
    <w:next w:val="Navaden"/>
    <w:autoRedefine/>
    <w:uiPriority w:val="39"/>
    <w:rsid w:val="009E79D1"/>
    <w:pPr>
      <w:spacing w:line="240" w:lineRule="auto"/>
      <w:ind w:left="960"/>
    </w:pPr>
    <w:rPr>
      <w:rFonts w:ascii="Times New Roman" w:hAnsi="Times New Roman"/>
    </w:rPr>
  </w:style>
  <w:style w:type="paragraph" w:styleId="Kazalovsebine7">
    <w:name w:val="toc 7"/>
    <w:basedOn w:val="Navaden"/>
    <w:next w:val="Navaden"/>
    <w:autoRedefine/>
    <w:uiPriority w:val="39"/>
    <w:rsid w:val="009E79D1"/>
    <w:pPr>
      <w:spacing w:line="240" w:lineRule="auto"/>
      <w:ind w:left="1200"/>
    </w:pPr>
    <w:rPr>
      <w:rFonts w:ascii="Times New Roman" w:hAnsi="Times New Roman"/>
    </w:rPr>
  </w:style>
  <w:style w:type="paragraph" w:styleId="Kazalovsebine8">
    <w:name w:val="toc 8"/>
    <w:basedOn w:val="Navaden"/>
    <w:next w:val="Navaden"/>
    <w:autoRedefine/>
    <w:uiPriority w:val="39"/>
    <w:rsid w:val="009E79D1"/>
    <w:pPr>
      <w:spacing w:line="240" w:lineRule="auto"/>
      <w:ind w:left="1440"/>
    </w:pPr>
    <w:rPr>
      <w:rFonts w:ascii="Times New Roman" w:hAnsi="Times New Roman"/>
    </w:rPr>
  </w:style>
  <w:style w:type="paragraph" w:styleId="Kazalovsebine9">
    <w:name w:val="toc 9"/>
    <w:basedOn w:val="Navaden"/>
    <w:next w:val="Navaden"/>
    <w:autoRedefine/>
    <w:uiPriority w:val="39"/>
    <w:rsid w:val="009E79D1"/>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9E79D1"/>
    <w:pPr>
      <w:spacing w:after="160" w:line="240" w:lineRule="exact"/>
    </w:pPr>
    <w:rPr>
      <w:rFonts w:ascii="Tahoma" w:hAnsi="Tahoma"/>
      <w:lang w:val="en-US"/>
    </w:rPr>
  </w:style>
  <w:style w:type="character" w:styleId="Sprotnaopomba-sklic">
    <w:name w:val="footnote reference"/>
    <w:rsid w:val="009E79D1"/>
    <w:rPr>
      <w:vertAlign w:val="superscript"/>
    </w:rPr>
  </w:style>
  <w:style w:type="paragraph" w:customStyle="1" w:styleId="ZnakZnak">
    <w:name w:val="Znak Znak"/>
    <w:basedOn w:val="Navaden"/>
    <w:rsid w:val="009E79D1"/>
    <w:pPr>
      <w:widowControl w:val="0"/>
      <w:spacing w:after="160" w:line="240" w:lineRule="exact"/>
    </w:pPr>
    <w:rPr>
      <w:rFonts w:ascii="Tahoma" w:hAnsi="Tahoma"/>
      <w:lang w:val="en-US"/>
    </w:rPr>
  </w:style>
  <w:style w:type="paragraph" w:styleId="Revizija">
    <w:name w:val="Revision"/>
    <w:hidden/>
    <w:uiPriority w:val="99"/>
    <w:semiHidden/>
    <w:rsid w:val="009E79D1"/>
    <w:rPr>
      <w:rFonts w:ascii="Arial" w:eastAsia="Times New Roman" w:hAnsi="Arial"/>
      <w:szCs w:val="24"/>
      <w:lang w:val="en-US" w:eastAsia="en-US"/>
    </w:rPr>
  </w:style>
  <w:style w:type="paragraph" w:styleId="Odstavekseznama">
    <w:name w:val="List Paragraph"/>
    <w:basedOn w:val="Navaden"/>
    <w:link w:val="OdstavekseznamaZnak"/>
    <w:uiPriority w:val="34"/>
    <w:qFormat/>
    <w:rsid w:val="009E79D1"/>
    <w:pPr>
      <w:spacing w:line="260" w:lineRule="atLeast"/>
      <w:ind w:left="708"/>
    </w:pPr>
    <w:rPr>
      <w:szCs w:val="24"/>
      <w:lang w:val="en-US"/>
    </w:rPr>
  </w:style>
  <w:style w:type="paragraph" w:customStyle="1" w:styleId="Char2CharChar">
    <w:name w:val="Char2 Char Char"/>
    <w:basedOn w:val="Navaden"/>
    <w:rsid w:val="009E79D1"/>
    <w:pPr>
      <w:widowControl w:val="0"/>
      <w:spacing w:after="160" w:line="240" w:lineRule="exact"/>
    </w:pPr>
    <w:rPr>
      <w:rFonts w:ascii="Tahoma" w:hAnsi="Tahoma"/>
      <w:lang w:val="en-US"/>
    </w:rPr>
  </w:style>
  <w:style w:type="paragraph" w:customStyle="1" w:styleId="ZnakZnak1">
    <w:name w:val="Znak Znak1"/>
    <w:basedOn w:val="Navaden"/>
    <w:rsid w:val="009E79D1"/>
    <w:pPr>
      <w:widowControl w:val="0"/>
      <w:spacing w:after="160" w:line="240" w:lineRule="exact"/>
    </w:pPr>
    <w:rPr>
      <w:rFonts w:ascii="Tahoma" w:hAnsi="Tahoma"/>
      <w:lang w:val="en-US"/>
    </w:rPr>
  </w:style>
  <w:style w:type="paragraph" w:customStyle="1" w:styleId="Navaden2">
    <w:name w:val="Navaden 2"/>
    <w:basedOn w:val="Navaden"/>
    <w:next w:val="Navaden"/>
    <w:qFormat/>
    <w:rsid w:val="009E79D1"/>
    <w:pPr>
      <w:spacing w:line="240" w:lineRule="auto"/>
    </w:pPr>
    <w:rPr>
      <w:b/>
    </w:rPr>
  </w:style>
  <w:style w:type="paragraph" w:customStyle="1" w:styleId="Navaden3">
    <w:name w:val="Navaden 3"/>
    <w:basedOn w:val="Navaden"/>
    <w:next w:val="Navaden"/>
    <w:qFormat/>
    <w:rsid w:val="009E79D1"/>
    <w:pPr>
      <w:keepNext/>
      <w:spacing w:line="240" w:lineRule="auto"/>
      <w:ind w:left="357"/>
    </w:pPr>
    <w:rPr>
      <w:b/>
      <w:bCs/>
      <w:u w:val="single"/>
    </w:rPr>
  </w:style>
  <w:style w:type="character" w:customStyle="1" w:styleId="Navaden2Znak">
    <w:name w:val="Navaden 2 Znak"/>
    <w:rsid w:val="009E79D1"/>
    <w:rPr>
      <w:rFonts w:ascii="Arial" w:eastAsia="Times New Roman" w:hAnsi="Arial" w:cs="Arial"/>
      <w:b/>
    </w:rPr>
  </w:style>
  <w:style w:type="character" w:customStyle="1" w:styleId="Navaden3Znak">
    <w:name w:val="Navaden 3 Znak"/>
    <w:rsid w:val="009E79D1"/>
    <w:rPr>
      <w:rFonts w:ascii="Arial" w:eastAsia="Times New Roman" w:hAnsi="Arial"/>
      <w:b/>
      <w:bCs/>
      <w:u w:val="single"/>
      <w:lang w:eastAsia="en-US"/>
    </w:rPr>
  </w:style>
  <w:style w:type="paragraph" w:customStyle="1" w:styleId="Navaden6">
    <w:name w:val="Navaden 6"/>
    <w:basedOn w:val="Navaden"/>
    <w:next w:val="Navaden"/>
    <w:qFormat/>
    <w:rsid w:val="009E79D1"/>
    <w:pPr>
      <w:keepNext/>
      <w:spacing w:before="240" w:after="60" w:line="240" w:lineRule="auto"/>
      <w:jc w:val="center"/>
    </w:pPr>
    <w:rPr>
      <w:b/>
      <w:bCs/>
    </w:rPr>
  </w:style>
  <w:style w:type="paragraph" w:customStyle="1" w:styleId="Navaden7">
    <w:name w:val="Navaden 7"/>
    <w:basedOn w:val="Navaden"/>
    <w:qFormat/>
    <w:rsid w:val="009E79D1"/>
    <w:pPr>
      <w:keepNext/>
      <w:spacing w:line="240" w:lineRule="auto"/>
    </w:pPr>
    <w:rPr>
      <w:b/>
      <w:bCs/>
    </w:rPr>
  </w:style>
  <w:style w:type="character" w:customStyle="1" w:styleId="Navaden6Znak">
    <w:name w:val="Navaden 6 Znak"/>
    <w:rsid w:val="009E79D1"/>
    <w:rPr>
      <w:rFonts w:ascii="Arial" w:eastAsia="Times New Roman" w:hAnsi="Arial"/>
      <w:b/>
      <w:bCs/>
      <w:lang w:eastAsia="en-US"/>
    </w:rPr>
  </w:style>
  <w:style w:type="character" w:customStyle="1" w:styleId="Navaden7Znak">
    <w:name w:val="Navaden 7 Znak"/>
    <w:rsid w:val="009E79D1"/>
    <w:rPr>
      <w:rFonts w:ascii="Arial" w:eastAsia="Times New Roman" w:hAnsi="Arial"/>
      <w:b/>
      <w:bCs/>
      <w:lang w:eastAsia="en-US"/>
    </w:rPr>
  </w:style>
  <w:style w:type="paragraph" w:styleId="Konnaopomba-besedilo">
    <w:name w:val="endnote text"/>
    <w:basedOn w:val="Navaden"/>
    <w:uiPriority w:val="99"/>
    <w:semiHidden/>
    <w:unhideWhenUsed/>
    <w:rsid w:val="009E79D1"/>
  </w:style>
  <w:style w:type="character" w:customStyle="1" w:styleId="Konnaopomba-besediloZnak">
    <w:name w:val="Končna opomba - besedilo Znak"/>
    <w:uiPriority w:val="99"/>
    <w:semiHidden/>
    <w:rsid w:val="009E79D1"/>
    <w:rPr>
      <w:lang w:eastAsia="en-US"/>
    </w:rPr>
  </w:style>
  <w:style w:type="character" w:styleId="Konnaopomba-sklic">
    <w:name w:val="endnote reference"/>
    <w:uiPriority w:val="99"/>
    <w:semiHidden/>
    <w:unhideWhenUsed/>
    <w:rsid w:val="009E79D1"/>
    <w:rPr>
      <w:vertAlign w:val="superscript"/>
    </w:rPr>
  </w:style>
  <w:style w:type="character" w:customStyle="1" w:styleId="WW8Num2z0">
    <w:name w:val="WW8Num2z0"/>
    <w:rsid w:val="009E79D1"/>
    <w:rPr>
      <w:rFonts w:ascii="Symbol" w:hAnsi="Symbol" w:cs="Symbol"/>
    </w:rPr>
  </w:style>
  <w:style w:type="character" w:customStyle="1" w:styleId="WW8Num4z0">
    <w:name w:val="WW8Num4z0"/>
    <w:rsid w:val="009E79D1"/>
    <w:rPr>
      <w:b w:val="0"/>
    </w:rPr>
  </w:style>
  <w:style w:type="character" w:customStyle="1" w:styleId="WW8Num5z0">
    <w:name w:val="WW8Num5z0"/>
    <w:rsid w:val="009E79D1"/>
    <w:rPr>
      <w:rFonts w:ascii="Wingdings 2" w:hAnsi="Wingdings 2" w:cs="OpenSymbol"/>
    </w:rPr>
  </w:style>
  <w:style w:type="character" w:customStyle="1" w:styleId="WW8Num6z0">
    <w:name w:val="WW8Num6z0"/>
    <w:rsid w:val="009E79D1"/>
    <w:rPr>
      <w:rFonts w:ascii="Times New Roman" w:hAnsi="Times New Roman" w:cs="Times New Roman"/>
    </w:rPr>
  </w:style>
  <w:style w:type="character" w:customStyle="1" w:styleId="WW8Num7z0">
    <w:name w:val="WW8Num7z0"/>
    <w:rsid w:val="009E79D1"/>
    <w:rPr>
      <w:rFonts w:ascii="Times New Roman" w:eastAsia="Times New Roman" w:hAnsi="Times New Roman" w:cs="Times New Roman"/>
    </w:rPr>
  </w:style>
  <w:style w:type="character" w:customStyle="1" w:styleId="WW8Num8z0">
    <w:name w:val="WW8Num8z0"/>
    <w:rsid w:val="009E79D1"/>
    <w:rPr>
      <w:rFonts w:ascii="Symbol" w:hAnsi="Symbol" w:cs="Symbol"/>
    </w:rPr>
  </w:style>
  <w:style w:type="character" w:customStyle="1" w:styleId="Absatz-Standardschriftart">
    <w:name w:val="Absatz-Standardschriftart"/>
    <w:rsid w:val="009E79D1"/>
  </w:style>
  <w:style w:type="character" w:customStyle="1" w:styleId="WW-Absatz-Standardschriftart">
    <w:name w:val="WW-Absatz-Standardschriftart"/>
    <w:rsid w:val="009E79D1"/>
  </w:style>
  <w:style w:type="character" w:customStyle="1" w:styleId="WW-Absatz-Standardschriftart1">
    <w:name w:val="WW-Absatz-Standardschriftart1"/>
    <w:rsid w:val="009E79D1"/>
  </w:style>
  <w:style w:type="character" w:customStyle="1" w:styleId="WW-Absatz-Standardschriftart11">
    <w:name w:val="WW-Absatz-Standardschriftart11"/>
    <w:rsid w:val="009E79D1"/>
  </w:style>
  <w:style w:type="character" w:customStyle="1" w:styleId="WW-Absatz-Standardschriftart111">
    <w:name w:val="WW-Absatz-Standardschriftart111"/>
    <w:rsid w:val="009E79D1"/>
  </w:style>
  <w:style w:type="character" w:customStyle="1" w:styleId="WW8Num1z0">
    <w:name w:val="WW8Num1z0"/>
    <w:rsid w:val="009E79D1"/>
    <w:rPr>
      <w:rFonts w:ascii="Symbol" w:hAnsi="Symbol" w:cs="Symbol"/>
    </w:rPr>
  </w:style>
  <w:style w:type="character" w:customStyle="1" w:styleId="WW8Num1z1">
    <w:name w:val="WW8Num1z1"/>
    <w:rsid w:val="009E79D1"/>
    <w:rPr>
      <w:rFonts w:ascii="Courier New" w:hAnsi="Courier New" w:cs="Courier New"/>
    </w:rPr>
  </w:style>
  <w:style w:type="character" w:customStyle="1" w:styleId="WW8Num1z2">
    <w:name w:val="WW8Num1z2"/>
    <w:rsid w:val="009E79D1"/>
    <w:rPr>
      <w:rFonts w:ascii="Wingdings" w:hAnsi="Wingdings" w:cs="Wingdings"/>
    </w:rPr>
  </w:style>
  <w:style w:type="character" w:customStyle="1" w:styleId="WW8Num3z0">
    <w:name w:val="WW8Num3z0"/>
    <w:rsid w:val="009E79D1"/>
    <w:rPr>
      <w:b w:val="0"/>
    </w:rPr>
  </w:style>
  <w:style w:type="character" w:customStyle="1" w:styleId="WW8Num7z1">
    <w:name w:val="WW8Num7z1"/>
    <w:rsid w:val="009E79D1"/>
    <w:rPr>
      <w:rFonts w:ascii="Courier New" w:hAnsi="Courier New" w:cs="Courier New"/>
    </w:rPr>
  </w:style>
  <w:style w:type="character" w:customStyle="1" w:styleId="WW8Num7z2">
    <w:name w:val="WW8Num7z2"/>
    <w:rsid w:val="009E79D1"/>
    <w:rPr>
      <w:rFonts w:ascii="Wingdings" w:hAnsi="Wingdings" w:cs="Wingdings"/>
    </w:rPr>
  </w:style>
  <w:style w:type="character" w:customStyle="1" w:styleId="WW8Num7z3">
    <w:name w:val="WW8Num7z3"/>
    <w:rsid w:val="009E79D1"/>
    <w:rPr>
      <w:rFonts w:ascii="Symbol" w:hAnsi="Symbol" w:cs="Symbol"/>
    </w:rPr>
  </w:style>
  <w:style w:type="character" w:customStyle="1" w:styleId="WW8Num8z1">
    <w:name w:val="WW8Num8z1"/>
    <w:rsid w:val="009E79D1"/>
    <w:rPr>
      <w:rFonts w:ascii="Courier New" w:hAnsi="Courier New" w:cs="Courier New"/>
    </w:rPr>
  </w:style>
  <w:style w:type="character" w:customStyle="1" w:styleId="WW8Num8z2">
    <w:name w:val="WW8Num8z2"/>
    <w:rsid w:val="009E79D1"/>
    <w:rPr>
      <w:rFonts w:ascii="Wingdings" w:hAnsi="Wingdings" w:cs="Wingdings"/>
    </w:rPr>
  </w:style>
  <w:style w:type="character" w:customStyle="1" w:styleId="WW8Num9z0">
    <w:name w:val="WW8Num9z0"/>
    <w:rsid w:val="009E79D1"/>
    <w:rPr>
      <w:rFonts w:ascii="Symbol" w:hAnsi="Symbol" w:cs="Symbol"/>
    </w:rPr>
  </w:style>
  <w:style w:type="character" w:customStyle="1" w:styleId="WW8Num9z1">
    <w:name w:val="WW8Num9z1"/>
    <w:rsid w:val="009E79D1"/>
    <w:rPr>
      <w:rFonts w:ascii="Courier New" w:hAnsi="Courier New" w:cs="Courier New"/>
    </w:rPr>
  </w:style>
  <w:style w:type="character" w:customStyle="1" w:styleId="WW8Num9z2">
    <w:name w:val="WW8Num9z2"/>
    <w:rsid w:val="009E79D1"/>
    <w:rPr>
      <w:rFonts w:ascii="Wingdings" w:hAnsi="Wingdings" w:cs="Wingdings"/>
    </w:rPr>
  </w:style>
  <w:style w:type="character" w:customStyle="1" w:styleId="Privzetapisavaodstavka1">
    <w:name w:val="Privzeta pisava odstavka1"/>
    <w:rsid w:val="009E79D1"/>
  </w:style>
  <w:style w:type="character" w:customStyle="1" w:styleId="Oznake">
    <w:name w:val="Oznake"/>
    <w:rsid w:val="009E79D1"/>
    <w:rPr>
      <w:rFonts w:ascii="OpenSymbol" w:eastAsia="OpenSymbol" w:hAnsi="OpenSymbol" w:cs="OpenSymbol"/>
    </w:rPr>
  </w:style>
  <w:style w:type="paragraph" w:customStyle="1" w:styleId="Naslov10">
    <w:name w:val="Naslov1"/>
    <w:basedOn w:val="Navaden"/>
    <w:next w:val="Telobesedila"/>
    <w:rsid w:val="009E79D1"/>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9E79D1"/>
    <w:pPr>
      <w:suppressAutoHyphens/>
    </w:pPr>
    <w:rPr>
      <w:rFonts w:cs="Mangal"/>
      <w:lang w:eastAsia="zh-CN"/>
    </w:rPr>
  </w:style>
  <w:style w:type="paragraph" w:styleId="Napis">
    <w:name w:val="caption"/>
    <w:basedOn w:val="Navaden"/>
    <w:qFormat/>
    <w:rsid w:val="009E79D1"/>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9E79D1"/>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9E79D1"/>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9E79D1"/>
    <w:pPr>
      <w:jc w:val="center"/>
    </w:pPr>
    <w:rPr>
      <w:b/>
      <w:bCs/>
    </w:rPr>
  </w:style>
  <w:style w:type="paragraph" w:customStyle="1" w:styleId="Default">
    <w:name w:val="Default"/>
    <w:rsid w:val="009E79D1"/>
    <w:pPr>
      <w:autoSpaceDE w:val="0"/>
      <w:autoSpaceDN w:val="0"/>
      <w:adjustRightInd w:val="0"/>
    </w:pPr>
    <w:rPr>
      <w:rFonts w:ascii="Arial" w:hAnsi="Arial" w:cs="Arial"/>
      <w:color w:val="000000"/>
      <w:sz w:val="24"/>
      <w:szCs w:val="24"/>
    </w:rPr>
  </w:style>
  <w:style w:type="character" w:customStyle="1" w:styleId="Naslov6Znak">
    <w:name w:val="Naslov 6 Znak"/>
    <w:semiHidden/>
    <w:rsid w:val="009E79D1"/>
    <w:rPr>
      <w:rFonts w:ascii="Cambria" w:eastAsia="Times New Roman" w:hAnsi="Cambria"/>
      <w:i/>
      <w:iCs/>
      <w:color w:val="243F60"/>
      <w:sz w:val="24"/>
    </w:rPr>
  </w:style>
  <w:style w:type="character" w:customStyle="1" w:styleId="Naslov7Znak">
    <w:name w:val="Naslov 7 Znak"/>
    <w:semiHidden/>
    <w:rsid w:val="009E79D1"/>
    <w:rPr>
      <w:rFonts w:ascii="Cambria" w:eastAsia="Times New Roman" w:hAnsi="Cambria"/>
      <w:i/>
      <w:iCs/>
      <w:color w:val="404040"/>
      <w:sz w:val="24"/>
    </w:rPr>
  </w:style>
  <w:style w:type="paragraph" w:customStyle="1" w:styleId="Odstavekseznama1">
    <w:name w:val="Odstavek seznama1"/>
    <w:basedOn w:val="Navaden"/>
    <w:rsid w:val="009E79D1"/>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9E79D1"/>
    <w:pPr>
      <w:widowControl w:val="0"/>
      <w:spacing w:line="240" w:lineRule="auto"/>
      <w:ind w:left="708"/>
    </w:pPr>
    <w:rPr>
      <w:rFonts w:ascii="Times New Roman" w:hAnsi="Times New Roman"/>
      <w:sz w:val="24"/>
    </w:rPr>
  </w:style>
  <w:style w:type="paragraph" w:styleId="Podnaslov">
    <w:name w:val="Subtitle"/>
    <w:basedOn w:val="Navaden"/>
    <w:next w:val="Telobesedila"/>
    <w:qFormat/>
    <w:rsid w:val="009E79D1"/>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rsid w:val="009E79D1"/>
    <w:rPr>
      <w:rFonts w:ascii="Cambria" w:eastAsia="Times New Roman" w:hAnsi="Cambria"/>
      <w:i/>
      <w:iCs/>
      <w:color w:val="4F81BD"/>
      <w:spacing w:val="15"/>
      <w:sz w:val="24"/>
      <w:szCs w:val="24"/>
    </w:rPr>
  </w:style>
  <w:style w:type="paragraph" w:customStyle="1" w:styleId="SlogMZ">
    <w:name w:val="SlogMZ"/>
    <w:basedOn w:val="Brezrazmikov"/>
    <w:qFormat/>
    <w:rsid w:val="009E79D1"/>
    <w:rPr>
      <w:rFonts w:ascii="Arial" w:hAnsi="Arial"/>
    </w:rPr>
  </w:style>
  <w:style w:type="paragraph" w:styleId="Brezrazmikov">
    <w:name w:val="No Spacing"/>
    <w:link w:val="BrezrazmikovZnak1"/>
    <w:uiPriority w:val="99"/>
    <w:qFormat/>
    <w:rsid w:val="009E79D1"/>
    <w:pPr>
      <w:widowControl w:val="0"/>
      <w:jc w:val="both"/>
    </w:pPr>
    <w:rPr>
      <w:rFonts w:ascii="Times New Roman" w:eastAsia="Times New Roman" w:hAnsi="Times New Roman"/>
      <w:sz w:val="24"/>
    </w:rPr>
  </w:style>
  <w:style w:type="character" w:customStyle="1" w:styleId="SlogMZZnak">
    <w:name w:val="SlogMZ Znak"/>
    <w:rsid w:val="009E79D1"/>
    <w:rPr>
      <w:rFonts w:ascii="Arial" w:eastAsia="Times New Roman" w:hAnsi="Arial" w:cs="Arial"/>
      <w:sz w:val="24"/>
    </w:rPr>
  </w:style>
  <w:style w:type="character" w:customStyle="1" w:styleId="BrezrazmikovZnak">
    <w:name w:val="Brez razmikov Znak"/>
    <w:rsid w:val="009E79D1"/>
    <w:rPr>
      <w:rFonts w:ascii="Times New Roman" w:eastAsia="Times New Roman" w:hAnsi="Times New Roman"/>
      <w:sz w:val="24"/>
      <w:lang w:bidi="ar-SA"/>
    </w:rPr>
  </w:style>
  <w:style w:type="paragraph" w:customStyle="1" w:styleId="Komentar-besedilo1">
    <w:name w:val="Komentar - besedilo1"/>
    <w:basedOn w:val="Navaden"/>
    <w:rsid w:val="009E79D1"/>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rsid w:val="009E79D1"/>
    <w:pPr>
      <w:spacing w:after="120" w:line="240" w:lineRule="auto"/>
      <w:ind w:left="283"/>
    </w:pPr>
    <w:rPr>
      <w:rFonts w:ascii="Times New Roman" w:hAnsi="Times New Roman"/>
      <w:sz w:val="16"/>
      <w:szCs w:val="16"/>
    </w:rPr>
  </w:style>
  <w:style w:type="character" w:customStyle="1" w:styleId="Telobesedila-zamik3Znak">
    <w:name w:val="Telo besedila - zamik 3 Znak"/>
    <w:semiHidden/>
    <w:rsid w:val="009E79D1"/>
    <w:rPr>
      <w:rFonts w:ascii="Times New Roman" w:eastAsia="Times New Roman" w:hAnsi="Times New Roman"/>
      <w:sz w:val="16"/>
      <w:szCs w:val="16"/>
      <w:lang w:eastAsia="en-US"/>
    </w:rPr>
  </w:style>
  <w:style w:type="table" w:styleId="Tabelamrea">
    <w:name w:val="Table Grid"/>
    <w:basedOn w:val="Navadnatabela"/>
    <w:uiPriority w:val="59"/>
    <w:rsid w:val="00D207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
    <w:semiHidden/>
    <w:rsid w:val="00905563"/>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semiHidden/>
    <w:rsid w:val="00905563"/>
    <w:rPr>
      <w:sz w:val="20"/>
      <w:lang w:eastAsia="en-US"/>
    </w:rPr>
  </w:style>
  <w:style w:type="paragraph" w:styleId="Oznaenseznam">
    <w:name w:val="List Bullet"/>
    <w:basedOn w:val="Seznam"/>
    <w:autoRedefine/>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05563"/>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semiHidden/>
    <w:rsid w:val="00905563"/>
    <w:rPr>
      <w:sz w:val="20"/>
      <w:lang w:eastAsia="en-US"/>
    </w:rPr>
  </w:style>
  <w:style w:type="character" w:customStyle="1" w:styleId="BodyTextIndentChar1">
    <w:name w:val="Body Text Indent Char1"/>
    <w:link w:val="BodyTextIndent2"/>
    <w:rsid w:val="00905563"/>
    <w:rPr>
      <w:rFonts w:ascii="Times New Roman" w:eastAsia="Times New Roman" w:hAnsi="Times New Roman"/>
      <w:sz w:val="24"/>
      <w:szCs w:val="24"/>
    </w:rPr>
  </w:style>
  <w:style w:type="paragraph" w:customStyle="1" w:styleId="BESEDILO">
    <w:name w:val="BESEDILO"/>
    <w:rsid w:val="00905563"/>
    <w:pPr>
      <w:keepLines/>
      <w:widowControl w:val="0"/>
      <w:tabs>
        <w:tab w:val="left" w:pos="2155"/>
      </w:tabs>
      <w:adjustRightInd w:val="0"/>
      <w:spacing w:line="360" w:lineRule="atLeast"/>
      <w:jc w:val="both"/>
      <w:textAlignment w:val="baseline"/>
    </w:pPr>
    <w:rPr>
      <w:rFonts w:ascii="Times New Roman" w:eastAsia="Times New Roman" w:hAnsi="Times New Roman"/>
      <w:kern w:val="16"/>
      <w:sz w:val="24"/>
      <w:szCs w:val="24"/>
    </w:rPr>
  </w:style>
  <w:style w:type="paragraph" w:customStyle="1" w:styleId="WW-Telobesedila2">
    <w:name w:val="WW-Telo besedila 2"/>
    <w:basedOn w:val="Navaden"/>
    <w:rsid w:val="00905563"/>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905563"/>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905563"/>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905563"/>
    <w:rPr>
      <w:lang w:eastAsia="sl-SI"/>
    </w:rPr>
  </w:style>
  <w:style w:type="paragraph" w:customStyle="1" w:styleId="h4">
    <w:name w:val="h4"/>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905563"/>
    <w:rPr>
      <w:rFonts w:ascii="Arial" w:hAnsi="Arial"/>
      <w:lang w:val="sl-SI" w:eastAsia="en-US"/>
    </w:rPr>
  </w:style>
  <w:style w:type="paragraph" w:customStyle="1" w:styleId="ListParagraph2">
    <w:name w:val="List Paragraph2"/>
    <w:basedOn w:val="Navaden"/>
    <w:rsid w:val="00905563"/>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905563"/>
    <w:rPr>
      <w:sz w:val="24"/>
      <w:lang w:val="sl-SI" w:eastAsia="en-US"/>
    </w:rPr>
  </w:style>
  <w:style w:type="paragraph" w:customStyle="1" w:styleId="Slog1">
    <w:name w:val="Slog1"/>
    <w:basedOn w:val="Navaden"/>
    <w:rsid w:val="00905563"/>
    <w:pPr>
      <w:widowControl w:val="0"/>
      <w:adjustRightInd w:val="0"/>
      <w:spacing w:line="360" w:lineRule="atLeast"/>
      <w:textAlignment w:val="baseline"/>
    </w:pPr>
    <w:rPr>
      <w:rFonts w:ascii="Verdana" w:hAnsi="Verdana" w:cs="Verdana"/>
    </w:rPr>
  </w:style>
  <w:style w:type="character" w:customStyle="1" w:styleId="Znak7">
    <w:name w:val="Znak7"/>
    <w:rsid w:val="00905563"/>
    <w:rPr>
      <w:rFonts w:ascii="Arial" w:hAnsi="Arial"/>
      <w:lang w:val="sl-SI" w:eastAsia="en-US"/>
    </w:rPr>
  </w:style>
  <w:style w:type="character" w:customStyle="1" w:styleId="Znak1">
    <w:name w:val="Znak1"/>
    <w:semiHidden/>
    <w:rsid w:val="00905563"/>
    <w:rPr>
      <w:lang w:val="sl-SI" w:eastAsia="sl-SI"/>
    </w:rPr>
  </w:style>
  <w:style w:type="paragraph" w:customStyle="1" w:styleId="Naslov2MK">
    <w:name w:val="Naslov 2 MK"/>
    <w:basedOn w:val="Navaden"/>
    <w:rsid w:val="00905563"/>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905563"/>
    <w:rPr>
      <w:rFonts w:ascii="Arial" w:hAnsi="Arial"/>
      <w:kern w:val="16"/>
      <w:lang w:val="sl-SI" w:eastAsia="sl-SI"/>
    </w:rPr>
  </w:style>
  <w:style w:type="paragraph" w:customStyle="1" w:styleId="ZnakZnakZnakCharCharZnakZnak">
    <w:name w:val="Znak Znak Znak Char Char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905563"/>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905563"/>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905563"/>
    <w:pPr>
      <w:widowControl w:val="0"/>
      <w:adjustRightInd w:val="0"/>
      <w:spacing w:line="360" w:lineRule="atLeast"/>
      <w:jc w:val="center"/>
      <w:textAlignment w:val="baseline"/>
    </w:pPr>
  </w:style>
  <w:style w:type="paragraph" w:customStyle="1" w:styleId="naslov20">
    <w:name w:val="naslov2"/>
    <w:basedOn w:val="Navaden"/>
    <w:rsid w:val="00905563"/>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05563"/>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
    <w:rsid w:val="00905563"/>
    <w:rPr>
      <w:b/>
      <w:sz w:val="28"/>
      <w:lang w:val="sl-SI" w:eastAsia="en-US"/>
    </w:rPr>
  </w:style>
  <w:style w:type="paragraph" w:customStyle="1" w:styleId="Navadenarial">
    <w:name w:val="Navaden+arial"/>
    <w:basedOn w:val="Navaden"/>
    <w:rsid w:val="00905563"/>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905563"/>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905563"/>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05563"/>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05563"/>
    <w:rPr>
      <w:rFonts w:ascii="Arial" w:eastAsia="Times New Roman" w:hAnsi="Arial" w:cs="Arial"/>
      <w:b/>
      <w:bCs/>
      <w:i/>
      <w:iCs/>
      <w:sz w:val="24"/>
      <w:szCs w:val="24"/>
    </w:rPr>
  </w:style>
  <w:style w:type="paragraph" w:customStyle="1" w:styleId="SlogNaslov211pt">
    <w:name w:val="Slog Naslov 2 + 11 pt"/>
    <w:basedOn w:val="Naslov2"/>
    <w:rsid w:val="00905563"/>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905563"/>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9055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link w:val="HTML-oblikovano"/>
    <w:rsid w:val="00905563"/>
    <w:rPr>
      <w:rFonts w:ascii="Courier New" w:eastAsia="Times New Roman" w:hAnsi="Courier New" w:cs="Courier New"/>
      <w:color w:val="000000"/>
      <w:sz w:val="18"/>
      <w:szCs w:val="18"/>
    </w:rPr>
  </w:style>
  <w:style w:type="paragraph" w:customStyle="1" w:styleId="1">
    <w:name w:val="1"/>
    <w:basedOn w:val="Navaden"/>
    <w:rsid w:val="00905563"/>
    <w:pPr>
      <w:spacing w:after="160" w:line="240" w:lineRule="exact"/>
    </w:pPr>
    <w:rPr>
      <w:rFonts w:ascii="Tahoma" w:hAnsi="Tahoma" w:cs="Tahoma"/>
      <w:lang w:val="en-US"/>
    </w:rPr>
  </w:style>
  <w:style w:type="paragraph" w:customStyle="1" w:styleId="TableContents">
    <w:name w:val="Table Contents"/>
    <w:basedOn w:val="Navaden"/>
    <w:rsid w:val="00905563"/>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905563"/>
    <w:rPr>
      <w:rFonts w:ascii="Cambria" w:hAnsi="Cambria"/>
      <w:b/>
      <w:i/>
      <w:sz w:val="28"/>
    </w:rPr>
  </w:style>
  <w:style w:type="paragraph" w:customStyle="1" w:styleId="ZnakZnakZnakCharCharZnakZnak1">
    <w:name w:val="Znak Znak Znak Char Char Znak Znak1"/>
    <w:basedOn w:val="Navaden"/>
    <w:rsid w:val="00905563"/>
    <w:pPr>
      <w:spacing w:after="160" w:line="240" w:lineRule="exact"/>
    </w:pPr>
    <w:rPr>
      <w:rFonts w:ascii="Tahoma" w:hAnsi="Tahoma" w:cs="Tahoma"/>
      <w:lang w:val="en-US"/>
    </w:rPr>
  </w:style>
  <w:style w:type="character" w:customStyle="1" w:styleId="WW-Absatz-Standardschriftart1111">
    <w:name w:val="WW-Absatz-Standardschriftart1111"/>
    <w:rsid w:val="00905563"/>
  </w:style>
  <w:style w:type="character" w:customStyle="1" w:styleId="FootnoteCharacters">
    <w:name w:val="Footnote Characters"/>
    <w:rsid w:val="00905563"/>
  </w:style>
  <w:style w:type="paragraph" w:customStyle="1" w:styleId="Napis1">
    <w:name w:val="Napis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905563"/>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905563"/>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905563"/>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05563"/>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905563"/>
    <w:rPr>
      <w:rFonts w:ascii="Times New Roman" w:eastAsia="Times New Roman" w:hAnsi="Times New Roman"/>
      <w:sz w:val="24"/>
      <w:szCs w:val="24"/>
      <w:lang w:eastAsia="en-US"/>
    </w:rPr>
  </w:style>
  <w:style w:type="paragraph" w:customStyle="1" w:styleId="Naslov6a">
    <w:name w:val="Naslov 6a"/>
    <w:basedOn w:val="Navaden"/>
    <w:next w:val="Navaden"/>
    <w:autoRedefine/>
    <w:rsid w:val="00905563"/>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905563"/>
    <w:pPr>
      <w:spacing w:before="20" w:after="20" w:line="240" w:lineRule="auto"/>
    </w:pPr>
    <w:rPr>
      <w:rFonts w:ascii="Times New Roman" w:hAnsi="Times New Roman"/>
      <w:sz w:val="24"/>
      <w:szCs w:val="24"/>
    </w:rPr>
  </w:style>
  <w:style w:type="paragraph" w:customStyle="1" w:styleId="CharChar">
    <w:name w:val="Char Char"/>
    <w:basedOn w:val="Navaden"/>
    <w:rsid w:val="00905563"/>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905563"/>
    <w:pPr>
      <w:spacing w:after="160" w:line="240" w:lineRule="exact"/>
    </w:pPr>
    <w:rPr>
      <w:rFonts w:ascii="Tahoma" w:hAnsi="Tahoma" w:cs="Tahoma"/>
      <w:lang w:val="en-US"/>
    </w:rPr>
  </w:style>
  <w:style w:type="paragraph" w:customStyle="1" w:styleId="Char2CharChar0">
    <w:name w:val="Char2 Char Char"/>
    <w:basedOn w:val="Navaden"/>
    <w:rsid w:val="00905563"/>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905563"/>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905563"/>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905563"/>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905563"/>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905563"/>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905563"/>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905563"/>
    <w:pPr>
      <w:tabs>
        <w:tab w:val="num" w:pos="720"/>
        <w:tab w:val="num" w:pos="1008"/>
      </w:tabs>
      <w:spacing w:line="240" w:lineRule="auto"/>
      <w:ind w:left="142" w:hanging="360"/>
      <w:jc w:val="center"/>
    </w:pPr>
    <w:rPr>
      <w:i/>
      <w:iCs/>
    </w:rPr>
  </w:style>
  <w:style w:type="paragraph" w:customStyle="1" w:styleId="DOUS1">
    <w:name w:val="DOUS1"/>
    <w:basedOn w:val="Navaden"/>
    <w:rsid w:val="00905563"/>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905563"/>
    <w:pPr>
      <w:spacing w:line="240" w:lineRule="auto"/>
      <w:ind w:left="1080" w:hanging="360"/>
    </w:pPr>
    <w:rPr>
      <w:rFonts w:ascii="Tahoma" w:hAnsi="Tahoma" w:cs="Tahoma"/>
      <w:sz w:val="24"/>
      <w:szCs w:val="24"/>
    </w:rPr>
  </w:style>
  <w:style w:type="character" w:customStyle="1" w:styleId="Komentar-besediloZnak">
    <w:name w:val="Komentar - besedilo Znak"/>
    <w:semiHidden/>
    <w:rsid w:val="00905563"/>
  </w:style>
  <w:style w:type="character" w:customStyle="1" w:styleId="ZadevakomentarjaZnak">
    <w:name w:val="Zadeva komentarja Znak"/>
    <w:rsid w:val="00905563"/>
  </w:style>
  <w:style w:type="character" w:customStyle="1" w:styleId="apple-style-span">
    <w:name w:val="apple-style-span"/>
    <w:rsid w:val="00905563"/>
  </w:style>
  <w:style w:type="character" w:customStyle="1" w:styleId="CommentTextChar1">
    <w:name w:val="Comment Text Char1"/>
    <w:aliases w:val="Znak4 Char1"/>
    <w:semiHidden/>
    <w:rsid w:val="00905563"/>
  </w:style>
  <w:style w:type="character" w:customStyle="1" w:styleId="CommentSubjectChar1">
    <w:name w:val="Comment Subject Char1"/>
    <w:rsid w:val="00905563"/>
  </w:style>
  <w:style w:type="character" w:customStyle="1" w:styleId="CommentTextChar4">
    <w:name w:val="Comment Text Char4"/>
    <w:aliases w:val="Znak4 Char11,Znak4 Char21,Comment Text Char2"/>
    <w:rsid w:val="00905563"/>
  </w:style>
  <w:style w:type="paragraph" w:customStyle="1" w:styleId="Odstavekseznama2">
    <w:name w:val="Odstavek seznama2"/>
    <w:basedOn w:val="Navaden"/>
    <w:rsid w:val="00905563"/>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905563"/>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
    <w:basedOn w:val="Navaden"/>
    <w:rsid w:val="00905563"/>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
    <w:basedOn w:val="Navaden"/>
    <w:rsid w:val="00905563"/>
    <w:pPr>
      <w:spacing w:after="160" w:line="240" w:lineRule="exact"/>
    </w:pPr>
    <w:rPr>
      <w:rFonts w:ascii="Tahoma" w:hAnsi="Tahoma"/>
      <w:lang w:val="en-US"/>
    </w:rPr>
  </w:style>
  <w:style w:type="paragraph" w:customStyle="1" w:styleId="CharChar0">
    <w:name w:val="Char Char"/>
    <w:basedOn w:val="Navaden"/>
    <w:rsid w:val="00905563"/>
    <w:pPr>
      <w:spacing w:after="160" w:line="240" w:lineRule="exact"/>
    </w:pPr>
    <w:rPr>
      <w:rFonts w:ascii="Tahoma" w:hAnsi="Tahoma"/>
      <w:lang w:val="en-US"/>
    </w:rPr>
  </w:style>
  <w:style w:type="paragraph" w:customStyle="1" w:styleId="body">
    <w:name w:val="body"/>
    <w:basedOn w:val="Navaden"/>
    <w:link w:val="bodyZnak"/>
    <w:rsid w:val="00905563"/>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905563"/>
    <w:rPr>
      <w:rFonts w:ascii="Times New Roman" w:eastAsia="Times New Roman" w:hAnsi="Times New Roman"/>
      <w:sz w:val="22"/>
      <w:lang w:eastAsia="en-US"/>
    </w:rPr>
  </w:style>
  <w:style w:type="paragraph" w:customStyle="1" w:styleId="alineja">
    <w:name w:val="alineja"/>
    <w:basedOn w:val="body"/>
    <w:rsid w:val="00905563"/>
    <w:pPr>
      <w:numPr>
        <w:ilvl w:val="0"/>
        <w:numId w:val="2"/>
      </w:numPr>
      <w:tabs>
        <w:tab w:val="clear" w:pos="360"/>
        <w:tab w:val="num" w:pos="1068"/>
      </w:tabs>
      <w:spacing w:before="40"/>
      <w:ind w:left="283" w:hanging="283"/>
    </w:pPr>
  </w:style>
  <w:style w:type="paragraph" w:customStyle="1" w:styleId="tabela">
    <w:name w:val="tabela"/>
    <w:basedOn w:val="Navaden"/>
    <w:link w:val="tabelaZnak"/>
    <w:rsid w:val="00905563"/>
    <w:pPr>
      <w:spacing w:before="40" w:after="40" w:line="240" w:lineRule="auto"/>
    </w:pPr>
    <w:rPr>
      <w:rFonts w:ascii="Tahoma" w:hAnsi="Tahoma" w:cs="Times New Roman"/>
      <w:sz w:val="16"/>
      <w:lang w:eastAsia="en-US"/>
    </w:rPr>
  </w:style>
  <w:style w:type="paragraph" w:customStyle="1" w:styleId="tabelapk">
    <w:name w:val="tabela pk"/>
    <w:basedOn w:val="tabela"/>
    <w:rsid w:val="00905563"/>
    <w:rPr>
      <w:b/>
    </w:rPr>
  </w:style>
  <w:style w:type="character" w:customStyle="1" w:styleId="tabelaZnak">
    <w:name w:val="tabela Znak"/>
    <w:link w:val="tabela"/>
    <w:rsid w:val="00905563"/>
    <w:rPr>
      <w:rFonts w:ascii="Tahoma" w:eastAsia="Times New Roman" w:hAnsi="Tahoma"/>
      <w:sz w:val="16"/>
      <w:lang w:eastAsia="en-US"/>
    </w:rPr>
  </w:style>
  <w:style w:type="paragraph" w:customStyle="1" w:styleId="BodyText26">
    <w:name w:val="Body Text 26"/>
    <w:basedOn w:val="Navaden"/>
    <w:rsid w:val="00905563"/>
    <w:pPr>
      <w:overflowPunct w:val="0"/>
      <w:autoSpaceDE w:val="0"/>
      <w:autoSpaceDN w:val="0"/>
      <w:adjustRightInd w:val="0"/>
      <w:spacing w:line="240" w:lineRule="auto"/>
      <w:textAlignment w:val="baseline"/>
    </w:pPr>
  </w:style>
  <w:style w:type="character" w:customStyle="1" w:styleId="highlight1">
    <w:name w:val="highlight1"/>
    <w:rsid w:val="00E01A20"/>
    <w:rPr>
      <w:shd w:val="clear" w:color="auto" w:fill="FFFF88"/>
    </w:rPr>
  </w:style>
  <w:style w:type="paragraph" w:customStyle="1" w:styleId="alineazaodstavkom1">
    <w:name w:val="alineazaodstavkom1"/>
    <w:basedOn w:val="Navaden"/>
    <w:rsid w:val="00181124"/>
    <w:pPr>
      <w:spacing w:line="240" w:lineRule="auto"/>
      <w:ind w:left="425" w:hanging="425"/>
    </w:pPr>
  </w:style>
  <w:style w:type="paragraph" w:customStyle="1" w:styleId="odstavek1">
    <w:name w:val="odstavek1"/>
    <w:basedOn w:val="Navaden"/>
    <w:rsid w:val="00432C11"/>
    <w:pPr>
      <w:spacing w:before="240" w:line="240" w:lineRule="auto"/>
      <w:ind w:firstLine="1021"/>
    </w:pPr>
  </w:style>
  <w:style w:type="paragraph" w:customStyle="1" w:styleId="rkovnatokazaodstavkom1">
    <w:name w:val="rkovnatokazaodstavkom1"/>
    <w:basedOn w:val="Navaden"/>
    <w:rsid w:val="00E475A0"/>
    <w:pPr>
      <w:spacing w:line="240" w:lineRule="auto"/>
      <w:ind w:left="425" w:hanging="425"/>
    </w:pPr>
  </w:style>
  <w:style w:type="paragraph" w:customStyle="1" w:styleId="PODNASLOVI">
    <w:name w:val="PODNASLOVI"/>
    <w:basedOn w:val="Navaden"/>
    <w:link w:val="PODNASLOVIZnak"/>
    <w:qFormat/>
    <w:rsid w:val="00360425"/>
    <w:pPr>
      <w:keepNext/>
      <w:widowControl w:val="0"/>
      <w:numPr>
        <w:numId w:val="14"/>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89119D"/>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360425"/>
    <w:rPr>
      <w:rFonts w:ascii="Arial" w:eastAsia="Times New Roman" w:hAnsi="Arial"/>
      <w:b/>
      <w:bCs/>
      <w:color w:val="000000"/>
    </w:rPr>
  </w:style>
  <w:style w:type="paragraph" w:customStyle="1" w:styleId="n3">
    <w:name w:val="n3"/>
    <w:basedOn w:val="Navaden"/>
    <w:link w:val="n3Znak"/>
    <w:qFormat/>
    <w:rsid w:val="00364F69"/>
    <w:pPr>
      <w:numPr>
        <w:ilvl w:val="3"/>
        <w:numId w:val="5"/>
      </w:numPr>
      <w:jc w:val="center"/>
    </w:pPr>
    <w:rPr>
      <w:rFonts w:cs="Times New Roman"/>
      <w:b/>
    </w:rPr>
  </w:style>
  <w:style w:type="character" w:customStyle="1" w:styleId="n2Znak">
    <w:name w:val="n2 Znak"/>
    <w:link w:val="n2"/>
    <w:rsid w:val="0089119D"/>
    <w:rPr>
      <w:rFonts w:ascii="Arial" w:eastAsia="Times New Roman" w:hAnsi="Arial" w:cs="Arial"/>
      <w:b/>
      <w:bCs/>
      <w:iCs/>
      <w:sz w:val="24"/>
      <w:szCs w:val="24"/>
    </w:rPr>
  </w:style>
  <w:style w:type="paragraph" w:customStyle="1" w:styleId="n4">
    <w:name w:val="n4"/>
    <w:basedOn w:val="Navaden"/>
    <w:link w:val="n4Znak"/>
    <w:qFormat/>
    <w:rsid w:val="000100F3"/>
    <w:pPr>
      <w:numPr>
        <w:ilvl w:val="1"/>
        <w:numId w:val="9"/>
      </w:numPr>
    </w:pPr>
    <w:rPr>
      <w:rFonts w:cs="Times New Roman"/>
    </w:rPr>
  </w:style>
  <w:style w:type="character" w:customStyle="1" w:styleId="n3Znak">
    <w:name w:val="n3 Znak"/>
    <w:link w:val="n3"/>
    <w:rsid w:val="00364F69"/>
    <w:rPr>
      <w:rFonts w:ascii="Arial" w:eastAsia="Times New Roman" w:hAnsi="Arial"/>
      <w:b/>
    </w:rPr>
  </w:style>
  <w:style w:type="character" w:customStyle="1" w:styleId="BrezrazmikovZnak1">
    <w:name w:val="Brez razmikov Znak1"/>
    <w:link w:val="Brezrazmikov"/>
    <w:uiPriority w:val="99"/>
    <w:locked/>
    <w:rsid w:val="00EE2BBB"/>
    <w:rPr>
      <w:rFonts w:ascii="Times New Roman" w:eastAsia="Times New Roman" w:hAnsi="Times New Roman"/>
      <w:sz w:val="24"/>
      <w:lang w:val="sl-SI" w:eastAsia="sl-SI" w:bidi="ar-SA"/>
    </w:rPr>
  </w:style>
  <w:style w:type="character" w:customStyle="1" w:styleId="n4Znak">
    <w:name w:val="n4 Znak"/>
    <w:link w:val="n4"/>
    <w:rsid w:val="000100F3"/>
    <w:rPr>
      <w:rFonts w:ascii="Arial" w:eastAsia="Times New Roman" w:hAnsi="Arial"/>
    </w:rPr>
  </w:style>
  <w:style w:type="character" w:customStyle="1" w:styleId="OdstavekseznamaZnak">
    <w:name w:val="Odstavek seznama Znak"/>
    <w:link w:val="Odstavekseznama"/>
    <w:uiPriority w:val="34"/>
    <w:qFormat/>
    <w:locked/>
    <w:rsid w:val="00F609B3"/>
    <w:rPr>
      <w:rFonts w:ascii="Arial" w:eastAsia="Times New Roman" w:hAnsi="Arial" w:cs="Arial"/>
      <w:szCs w:val="24"/>
      <w:lang w:val="en-US"/>
    </w:rPr>
  </w:style>
  <w:style w:type="character" w:customStyle="1" w:styleId="Bodytext10">
    <w:name w:val="Body text (10)"/>
    <w:link w:val="Bodytext101"/>
    <w:uiPriority w:val="99"/>
    <w:locked/>
    <w:rsid w:val="00D839B3"/>
    <w:rPr>
      <w:shd w:val="clear" w:color="auto" w:fill="FFFFFF"/>
    </w:rPr>
  </w:style>
  <w:style w:type="paragraph" w:customStyle="1" w:styleId="Bodytext101">
    <w:name w:val="Body text (10)1"/>
    <w:basedOn w:val="Navaden"/>
    <w:link w:val="Bodytext10"/>
    <w:uiPriority w:val="99"/>
    <w:rsid w:val="00D839B3"/>
    <w:pPr>
      <w:shd w:val="clear" w:color="auto" w:fill="FFFFFF"/>
      <w:spacing w:before="600" w:line="518" w:lineRule="exact"/>
      <w:jc w:val="left"/>
    </w:pPr>
    <w:rPr>
      <w:rFonts w:ascii="Calibri" w:eastAsia="Calibri" w:hAnsi="Calibri" w:cs="Times New Roman"/>
    </w:rPr>
  </w:style>
  <w:style w:type="character" w:customStyle="1" w:styleId="Bodytext17">
    <w:name w:val="Body text (17)"/>
    <w:link w:val="Bodytext171"/>
    <w:uiPriority w:val="99"/>
    <w:locked/>
    <w:rsid w:val="00D839B3"/>
    <w:rPr>
      <w:shd w:val="clear" w:color="auto" w:fill="FFFFFF"/>
    </w:rPr>
  </w:style>
  <w:style w:type="paragraph" w:customStyle="1" w:styleId="Bodytext171">
    <w:name w:val="Body text (17)1"/>
    <w:basedOn w:val="Navaden"/>
    <w:link w:val="Bodytext17"/>
    <w:uiPriority w:val="99"/>
    <w:rsid w:val="00D839B3"/>
    <w:pPr>
      <w:shd w:val="clear" w:color="auto" w:fill="FFFFFF"/>
      <w:spacing w:line="398" w:lineRule="exact"/>
      <w:ind w:hanging="360"/>
    </w:pPr>
    <w:rPr>
      <w:rFonts w:ascii="Calibri" w:eastAsia="Calibri" w:hAnsi="Calibri" w:cs="Times New Roman"/>
    </w:rPr>
  </w:style>
  <w:style w:type="character" w:customStyle="1" w:styleId="Bodytext179pt4">
    <w:name w:val="Body text (17) + 9 pt4"/>
    <w:uiPriority w:val="99"/>
    <w:rsid w:val="00D839B3"/>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25626B"/>
    <w:rPr>
      <w:rFonts w:eastAsiaTheme="minorEastAsia"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D0E63"/>
    <w:pPr>
      <w:suppressAutoHyphens/>
      <w:autoSpaceDN w:val="0"/>
      <w:spacing w:line="276" w:lineRule="auto"/>
      <w:ind w:right="6"/>
      <w:jc w:val="both"/>
      <w:textAlignment w:val="baseline"/>
    </w:pPr>
    <w:rPr>
      <w:rFonts w:eastAsiaTheme="minorEastAsia" w:cs="Calibri"/>
      <w:kern w:val="3"/>
      <w:sz w:val="22"/>
      <w:szCs w:val="22"/>
      <w:lang w:eastAsia="zh-CN"/>
    </w:rPr>
  </w:style>
  <w:style w:type="character" w:customStyle="1" w:styleId="Nerazreenaomemba1">
    <w:name w:val="Nerazrešena omemba1"/>
    <w:basedOn w:val="Privzetapisavaodstavka"/>
    <w:uiPriority w:val="99"/>
    <w:semiHidden/>
    <w:unhideWhenUsed/>
    <w:rsid w:val="003D2EF7"/>
    <w:rPr>
      <w:color w:val="605E5C"/>
      <w:shd w:val="clear" w:color="auto" w:fill="E1DFDD"/>
    </w:rPr>
  </w:style>
  <w:style w:type="paragraph" w:customStyle="1" w:styleId="odstavek">
    <w:name w:val="odstavek"/>
    <w:basedOn w:val="Navaden"/>
    <w:rsid w:val="00327B8C"/>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327B8C"/>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CC1EE1"/>
    <w:rPr>
      <w:rFonts w:ascii="Arial" w:hAnsi="Arial"/>
      <w:shd w:val="clear" w:color="auto" w:fill="FFFFFF"/>
    </w:rPr>
  </w:style>
  <w:style w:type="paragraph" w:customStyle="1" w:styleId="Bodytext1">
    <w:name w:val="Body text1"/>
    <w:basedOn w:val="Navaden"/>
    <w:link w:val="Bodytext"/>
    <w:rsid w:val="00CC1EE1"/>
    <w:pPr>
      <w:shd w:val="clear" w:color="auto" w:fill="FFFFFF"/>
      <w:spacing w:before="540" w:after="480" w:line="254" w:lineRule="exact"/>
      <w:ind w:hanging="540"/>
    </w:pPr>
    <w:rPr>
      <w:rFonts w:eastAsia="Calibri" w:cs="Times New Roman"/>
    </w:rPr>
  </w:style>
  <w:style w:type="character" w:styleId="Nerazreenaomemba">
    <w:name w:val="Unresolved Mention"/>
    <w:basedOn w:val="Privzetapisavaodstavka"/>
    <w:uiPriority w:val="99"/>
    <w:semiHidden/>
    <w:unhideWhenUsed/>
    <w:rsid w:val="00CE7A4A"/>
    <w:rPr>
      <w:color w:val="605E5C"/>
      <w:shd w:val="clear" w:color="auto" w:fill="E1DFDD"/>
    </w:rPr>
  </w:style>
  <w:style w:type="numbering" w:customStyle="1" w:styleId="Trenutniseznam1">
    <w:name w:val="Trenutni seznam1"/>
    <w:uiPriority w:val="99"/>
    <w:rsid w:val="00CE7A4A"/>
    <w:pPr>
      <w:numPr>
        <w:numId w:val="15"/>
      </w:numPr>
    </w:pPr>
  </w:style>
  <w:style w:type="numbering" w:customStyle="1" w:styleId="Trenutniseznam2">
    <w:name w:val="Trenutni seznam2"/>
    <w:uiPriority w:val="99"/>
    <w:rsid w:val="00CE7A4A"/>
    <w:pPr>
      <w:numPr>
        <w:numId w:val="16"/>
      </w:numPr>
    </w:pPr>
  </w:style>
  <w:style w:type="paragraph" w:styleId="NaslovTOC">
    <w:name w:val="TOC Heading"/>
    <w:basedOn w:val="Naslov1"/>
    <w:next w:val="Navaden"/>
    <w:uiPriority w:val="39"/>
    <w:unhideWhenUsed/>
    <w:qFormat/>
    <w:rsid w:val="00704CBA"/>
    <w:pPr>
      <w:keepLines/>
      <w:spacing w:after="0" w:line="259" w:lineRule="auto"/>
      <w:jc w:val="left"/>
      <w:outlineLvl w:val="9"/>
    </w:pPr>
    <w:rPr>
      <w:rFonts w:asciiTheme="majorHAnsi" w:eastAsiaTheme="majorEastAsia" w:hAnsiTheme="majorHAnsi" w:cstheme="majorBidi"/>
      <w:b w:val="0"/>
      <w:bCs w:val="0"/>
      <w:color w:val="365F91" w:themeColor="accent1" w:themeShade="BF"/>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7382">
      <w:bodyDiv w:val="1"/>
      <w:marLeft w:val="0"/>
      <w:marRight w:val="0"/>
      <w:marTop w:val="0"/>
      <w:marBottom w:val="0"/>
      <w:divBdr>
        <w:top w:val="none" w:sz="0" w:space="0" w:color="auto"/>
        <w:left w:val="none" w:sz="0" w:space="0" w:color="auto"/>
        <w:bottom w:val="none" w:sz="0" w:space="0" w:color="auto"/>
        <w:right w:val="none" w:sz="0" w:space="0" w:color="auto"/>
      </w:divBdr>
    </w:div>
    <w:div w:id="19282333">
      <w:bodyDiv w:val="1"/>
      <w:marLeft w:val="0"/>
      <w:marRight w:val="0"/>
      <w:marTop w:val="0"/>
      <w:marBottom w:val="0"/>
      <w:divBdr>
        <w:top w:val="none" w:sz="0" w:space="0" w:color="auto"/>
        <w:left w:val="none" w:sz="0" w:space="0" w:color="auto"/>
        <w:bottom w:val="none" w:sz="0" w:space="0" w:color="auto"/>
        <w:right w:val="none" w:sz="0" w:space="0" w:color="auto"/>
      </w:divBdr>
    </w:div>
    <w:div w:id="91555281">
      <w:bodyDiv w:val="1"/>
      <w:marLeft w:val="0"/>
      <w:marRight w:val="0"/>
      <w:marTop w:val="0"/>
      <w:marBottom w:val="0"/>
      <w:divBdr>
        <w:top w:val="none" w:sz="0" w:space="0" w:color="auto"/>
        <w:left w:val="none" w:sz="0" w:space="0" w:color="auto"/>
        <w:bottom w:val="none" w:sz="0" w:space="0" w:color="auto"/>
        <w:right w:val="none" w:sz="0" w:space="0" w:color="auto"/>
      </w:divBdr>
    </w:div>
    <w:div w:id="114953543">
      <w:bodyDiv w:val="1"/>
      <w:marLeft w:val="0"/>
      <w:marRight w:val="0"/>
      <w:marTop w:val="0"/>
      <w:marBottom w:val="0"/>
      <w:divBdr>
        <w:top w:val="none" w:sz="0" w:space="0" w:color="auto"/>
        <w:left w:val="none" w:sz="0" w:space="0" w:color="auto"/>
        <w:bottom w:val="none" w:sz="0" w:space="0" w:color="auto"/>
        <w:right w:val="none" w:sz="0" w:space="0" w:color="auto"/>
      </w:divBdr>
    </w:div>
    <w:div w:id="119803915">
      <w:bodyDiv w:val="1"/>
      <w:marLeft w:val="0"/>
      <w:marRight w:val="0"/>
      <w:marTop w:val="0"/>
      <w:marBottom w:val="0"/>
      <w:divBdr>
        <w:top w:val="none" w:sz="0" w:space="0" w:color="auto"/>
        <w:left w:val="none" w:sz="0" w:space="0" w:color="auto"/>
        <w:bottom w:val="none" w:sz="0" w:space="0" w:color="auto"/>
        <w:right w:val="none" w:sz="0" w:space="0" w:color="auto"/>
      </w:divBdr>
      <w:divsChild>
        <w:div w:id="1783109297">
          <w:marLeft w:val="0"/>
          <w:marRight w:val="0"/>
          <w:marTop w:val="0"/>
          <w:marBottom w:val="0"/>
          <w:divBdr>
            <w:top w:val="none" w:sz="0" w:space="0" w:color="auto"/>
            <w:left w:val="none" w:sz="0" w:space="0" w:color="auto"/>
            <w:bottom w:val="none" w:sz="0" w:space="0" w:color="auto"/>
            <w:right w:val="none" w:sz="0" w:space="0" w:color="auto"/>
          </w:divBdr>
          <w:divsChild>
            <w:div w:id="1151796247">
              <w:marLeft w:val="0"/>
              <w:marRight w:val="0"/>
              <w:marTop w:val="100"/>
              <w:marBottom w:val="100"/>
              <w:divBdr>
                <w:top w:val="none" w:sz="0" w:space="0" w:color="auto"/>
                <w:left w:val="none" w:sz="0" w:space="0" w:color="auto"/>
                <w:bottom w:val="none" w:sz="0" w:space="0" w:color="auto"/>
                <w:right w:val="none" w:sz="0" w:space="0" w:color="auto"/>
              </w:divBdr>
              <w:divsChild>
                <w:div w:id="1600677123">
                  <w:marLeft w:val="0"/>
                  <w:marRight w:val="0"/>
                  <w:marTop w:val="0"/>
                  <w:marBottom w:val="0"/>
                  <w:divBdr>
                    <w:top w:val="none" w:sz="0" w:space="0" w:color="auto"/>
                    <w:left w:val="none" w:sz="0" w:space="0" w:color="auto"/>
                    <w:bottom w:val="none" w:sz="0" w:space="0" w:color="auto"/>
                    <w:right w:val="none" w:sz="0" w:space="0" w:color="auto"/>
                  </w:divBdr>
                  <w:divsChild>
                    <w:div w:id="1962804527">
                      <w:marLeft w:val="0"/>
                      <w:marRight w:val="0"/>
                      <w:marTop w:val="0"/>
                      <w:marBottom w:val="0"/>
                      <w:divBdr>
                        <w:top w:val="none" w:sz="0" w:space="0" w:color="auto"/>
                        <w:left w:val="none" w:sz="0" w:space="0" w:color="auto"/>
                        <w:bottom w:val="none" w:sz="0" w:space="0" w:color="auto"/>
                        <w:right w:val="none" w:sz="0" w:space="0" w:color="auto"/>
                      </w:divBdr>
                      <w:divsChild>
                        <w:div w:id="2033603169">
                          <w:marLeft w:val="0"/>
                          <w:marRight w:val="0"/>
                          <w:marTop w:val="0"/>
                          <w:marBottom w:val="0"/>
                          <w:divBdr>
                            <w:top w:val="none" w:sz="0" w:space="0" w:color="auto"/>
                            <w:left w:val="none" w:sz="0" w:space="0" w:color="auto"/>
                            <w:bottom w:val="none" w:sz="0" w:space="0" w:color="auto"/>
                            <w:right w:val="none" w:sz="0" w:space="0" w:color="auto"/>
                          </w:divBdr>
                          <w:divsChild>
                            <w:div w:id="2060784601">
                              <w:marLeft w:val="0"/>
                              <w:marRight w:val="0"/>
                              <w:marTop w:val="0"/>
                              <w:marBottom w:val="0"/>
                              <w:divBdr>
                                <w:top w:val="none" w:sz="0" w:space="0" w:color="auto"/>
                                <w:left w:val="none" w:sz="0" w:space="0" w:color="auto"/>
                                <w:bottom w:val="none" w:sz="0" w:space="0" w:color="auto"/>
                                <w:right w:val="none" w:sz="0" w:space="0" w:color="auto"/>
                              </w:divBdr>
                              <w:divsChild>
                                <w:div w:id="234321808">
                                  <w:marLeft w:val="0"/>
                                  <w:marRight w:val="0"/>
                                  <w:marTop w:val="0"/>
                                  <w:marBottom w:val="0"/>
                                  <w:divBdr>
                                    <w:top w:val="none" w:sz="0" w:space="0" w:color="auto"/>
                                    <w:left w:val="none" w:sz="0" w:space="0" w:color="auto"/>
                                    <w:bottom w:val="none" w:sz="0" w:space="0" w:color="auto"/>
                                    <w:right w:val="none" w:sz="0" w:space="0" w:color="auto"/>
                                  </w:divBdr>
                                  <w:divsChild>
                                    <w:div w:id="2120681489">
                                      <w:marLeft w:val="0"/>
                                      <w:marRight w:val="0"/>
                                      <w:marTop w:val="0"/>
                                      <w:marBottom w:val="0"/>
                                      <w:divBdr>
                                        <w:top w:val="none" w:sz="0" w:space="0" w:color="auto"/>
                                        <w:left w:val="none" w:sz="0" w:space="0" w:color="auto"/>
                                        <w:bottom w:val="none" w:sz="0" w:space="0" w:color="auto"/>
                                        <w:right w:val="none" w:sz="0" w:space="0" w:color="auto"/>
                                      </w:divBdr>
                                      <w:divsChild>
                                        <w:div w:id="154174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627264">
      <w:bodyDiv w:val="1"/>
      <w:marLeft w:val="0"/>
      <w:marRight w:val="0"/>
      <w:marTop w:val="0"/>
      <w:marBottom w:val="0"/>
      <w:divBdr>
        <w:top w:val="none" w:sz="0" w:space="0" w:color="auto"/>
        <w:left w:val="none" w:sz="0" w:space="0" w:color="auto"/>
        <w:bottom w:val="none" w:sz="0" w:space="0" w:color="auto"/>
        <w:right w:val="none" w:sz="0" w:space="0" w:color="auto"/>
      </w:divBdr>
    </w:div>
    <w:div w:id="144471359">
      <w:bodyDiv w:val="1"/>
      <w:marLeft w:val="0"/>
      <w:marRight w:val="0"/>
      <w:marTop w:val="0"/>
      <w:marBottom w:val="0"/>
      <w:divBdr>
        <w:top w:val="none" w:sz="0" w:space="0" w:color="auto"/>
        <w:left w:val="none" w:sz="0" w:space="0" w:color="auto"/>
        <w:bottom w:val="none" w:sz="0" w:space="0" w:color="auto"/>
        <w:right w:val="none" w:sz="0" w:space="0" w:color="auto"/>
      </w:divBdr>
    </w:div>
    <w:div w:id="177156822">
      <w:bodyDiv w:val="1"/>
      <w:marLeft w:val="0"/>
      <w:marRight w:val="0"/>
      <w:marTop w:val="0"/>
      <w:marBottom w:val="0"/>
      <w:divBdr>
        <w:top w:val="none" w:sz="0" w:space="0" w:color="auto"/>
        <w:left w:val="none" w:sz="0" w:space="0" w:color="auto"/>
        <w:bottom w:val="none" w:sz="0" w:space="0" w:color="auto"/>
        <w:right w:val="none" w:sz="0" w:space="0" w:color="auto"/>
      </w:divBdr>
      <w:divsChild>
        <w:div w:id="12465986">
          <w:marLeft w:val="0"/>
          <w:marRight w:val="0"/>
          <w:marTop w:val="0"/>
          <w:marBottom w:val="0"/>
          <w:divBdr>
            <w:top w:val="none" w:sz="0" w:space="0" w:color="auto"/>
            <w:left w:val="none" w:sz="0" w:space="0" w:color="auto"/>
            <w:bottom w:val="none" w:sz="0" w:space="0" w:color="auto"/>
            <w:right w:val="none" w:sz="0" w:space="0" w:color="auto"/>
          </w:divBdr>
          <w:divsChild>
            <w:div w:id="327944976">
              <w:marLeft w:val="0"/>
              <w:marRight w:val="0"/>
              <w:marTop w:val="100"/>
              <w:marBottom w:val="100"/>
              <w:divBdr>
                <w:top w:val="none" w:sz="0" w:space="0" w:color="auto"/>
                <w:left w:val="none" w:sz="0" w:space="0" w:color="auto"/>
                <w:bottom w:val="none" w:sz="0" w:space="0" w:color="auto"/>
                <w:right w:val="none" w:sz="0" w:space="0" w:color="auto"/>
              </w:divBdr>
              <w:divsChild>
                <w:div w:id="611714309">
                  <w:marLeft w:val="0"/>
                  <w:marRight w:val="0"/>
                  <w:marTop w:val="0"/>
                  <w:marBottom w:val="0"/>
                  <w:divBdr>
                    <w:top w:val="none" w:sz="0" w:space="0" w:color="auto"/>
                    <w:left w:val="none" w:sz="0" w:space="0" w:color="auto"/>
                    <w:bottom w:val="none" w:sz="0" w:space="0" w:color="auto"/>
                    <w:right w:val="none" w:sz="0" w:space="0" w:color="auto"/>
                  </w:divBdr>
                  <w:divsChild>
                    <w:div w:id="1055397860">
                      <w:marLeft w:val="0"/>
                      <w:marRight w:val="0"/>
                      <w:marTop w:val="0"/>
                      <w:marBottom w:val="0"/>
                      <w:divBdr>
                        <w:top w:val="none" w:sz="0" w:space="0" w:color="auto"/>
                        <w:left w:val="none" w:sz="0" w:space="0" w:color="auto"/>
                        <w:bottom w:val="none" w:sz="0" w:space="0" w:color="auto"/>
                        <w:right w:val="none" w:sz="0" w:space="0" w:color="auto"/>
                      </w:divBdr>
                      <w:divsChild>
                        <w:div w:id="759637620">
                          <w:marLeft w:val="0"/>
                          <w:marRight w:val="0"/>
                          <w:marTop w:val="0"/>
                          <w:marBottom w:val="0"/>
                          <w:divBdr>
                            <w:top w:val="none" w:sz="0" w:space="0" w:color="auto"/>
                            <w:left w:val="none" w:sz="0" w:space="0" w:color="auto"/>
                            <w:bottom w:val="none" w:sz="0" w:space="0" w:color="auto"/>
                            <w:right w:val="none" w:sz="0" w:space="0" w:color="auto"/>
                          </w:divBdr>
                          <w:divsChild>
                            <w:div w:id="346760382">
                              <w:marLeft w:val="0"/>
                              <w:marRight w:val="0"/>
                              <w:marTop w:val="0"/>
                              <w:marBottom w:val="0"/>
                              <w:divBdr>
                                <w:top w:val="none" w:sz="0" w:space="0" w:color="auto"/>
                                <w:left w:val="none" w:sz="0" w:space="0" w:color="auto"/>
                                <w:bottom w:val="none" w:sz="0" w:space="0" w:color="auto"/>
                                <w:right w:val="none" w:sz="0" w:space="0" w:color="auto"/>
                              </w:divBdr>
                              <w:divsChild>
                                <w:div w:id="406805037">
                                  <w:marLeft w:val="0"/>
                                  <w:marRight w:val="0"/>
                                  <w:marTop w:val="0"/>
                                  <w:marBottom w:val="0"/>
                                  <w:divBdr>
                                    <w:top w:val="none" w:sz="0" w:space="0" w:color="auto"/>
                                    <w:left w:val="none" w:sz="0" w:space="0" w:color="auto"/>
                                    <w:bottom w:val="none" w:sz="0" w:space="0" w:color="auto"/>
                                    <w:right w:val="none" w:sz="0" w:space="0" w:color="auto"/>
                                  </w:divBdr>
                                  <w:divsChild>
                                    <w:div w:id="1558471514">
                                      <w:marLeft w:val="0"/>
                                      <w:marRight w:val="0"/>
                                      <w:marTop w:val="0"/>
                                      <w:marBottom w:val="0"/>
                                      <w:divBdr>
                                        <w:top w:val="none" w:sz="0" w:space="0" w:color="auto"/>
                                        <w:left w:val="none" w:sz="0" w:space="0" w:color="auto"/>
                                        <w:bottom w:val="none" w:sz="0" w:space="0" w:color="auto"/>
                                        <w:right w:val="none" w:sz="0" w:space="0" w:color="auto"/>
                                      </w:divBdr>
                                      <w:divsChild>
                                        <w:div w:id="169183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113570">
      <w:bodyDiv w:val="1"/>
      <w:marLeft w:val="0"/>
      <w:marRight w:val="0"/>
      <w:marTop w:val="0"/>
      <w:marBottom w:val="0"/>
      <w:divBdr>
        <w:top w:val="none" w:sz="0" w:space="0" w:color="auto"/>
        <w:left w:val="none" w:sz="0" w:space="0" w:color="auto"/>
        <w:bottom w:val="none" w:sz="0" w:space="0" w:color="auto"/>
        <w:right w:val="none" w:sz="0" w:space="0" w:color="auto"/>
      </w:divBdr>
      <w:divsChild>
        <w:div w:id="1363625926">
          <w:marLeft w:val="0"/>
          <w:marRight w:val="0"/>
          <w:marTop w:val="0"/>
          <w:marBottom w:val="0"/>
          <w:divBdr>
            <w:top w:val="none" w:sz="0" w:space="0" w:color="auto"/>
            <w:left w:val="none" w:sz="0" w:space="0" w:color="auto"/>
            <w:bottom w:val="none" w:sz="0" w:space="0" w:color="auto"/>
            <w:right w:val="none" w:sz="0" w:space="0" w:color="auto"/>
          </w:divBdr>
        </w:div>
      </w:divsChild>
    </w:div>
    <w:div w:id="301545824">
      <w:bodyDiv w:val="1"/>
      <w:marLeft w:val="0"/>
      <w:marRight w:val="0"/>
      <w:marTop w:val="0"/>
      <w:marBottom w:val="0"/>
      <w:divBdr>
        <w:top w:val="none" w:sz="0" w:space="0" w:color="auto"/>
        <w:left w:val="none" w:sz="0" w:space="0" w:color="auto"/>
        <w:bottom w:val="none" w:sz="0" w:space="0" w:color="auto"/>
        <w:right w:val="none" w:sz="0" w:space="0" w:color="auto"/>
      </w:divBdr>
    </w:div>
    <w:div w:id="303507684">
      <w:bodyDiv w:val="1"/>
      <w:marLeft w:val="0"/>
      <w:marRight w:val="0"/>
      <w:marTop w:val="0"/>
      <w:marBottom w:val="0"/>
      <w:divBdr>
        <w:top w:val="none" w:sz="0" w:space="0" w:color="auto"/>
        <w:left w:val="none" w:sz="0" w:space="0" w:color="auto"/>
        <w:bottom w:val="none" w:sz="0" w:space="0" w:color="auto"/>
        <w:right w:val="none" w:sz="0" w:space="0" w:color="auto"/>
      </w:divBdr>
    </w:div>
    <w:div w:id="366568766">
      <w:bodyDiv w:val="1"/>
      <w:marLeft w:val="0"/>
      <w:marRight w:val="0"/>
      <w:marTop w:val="0"/>
      <w:marBottom w:val="0"/>
      <w:divBdr>
        <w:top w:val="none" w:sz="0" w:space="0" w:color="auto"/>
        <w:left w:val="none" w:sz="0" w:space="0" w:color="auto"/>
        <w:bottom w:val="none" w:sz="0" w:space="0" w:color="auto"/>
        <w:right w:val="none" w:sz="0" w:space="0" w:color="auto"/>
      </w:divBdr>
    </w:div>
    <w:div w:id="379522195">
      <w:bodyDiv w:val="1"/>
      <w:marLeft w:val="0"/>
      <w:marRight w:val="0"/>
      <w:marTop w:val="0"/>
      <w:marBottom w:val="0"/>
      <w:divBdr>
        <w:top w:val="none" w:sz="0" w:space="0" w:color="auto"/>
        <w:left w:val="none" w:sz="0" w:space="0" w:color="auto"/>
        <w:bottom w:val="none" w:sz="0" w:space="0" w:color="auto"/>
        <w:right w:val="none" w:sz="0" w:space="0" w:color="auto"/>
      </w:divBdr>
    </w:div>
    <w:div w:id="444620976">
      <w:bodyDiv w:val="1"/>
      <w:marLeft w:val="0"/>
      <w:marRight w:val="0"/>
      <w:marTop w:val="0"/>
      <w:marBottom w:val="0"/>
      <w:divBdr>
        <w:top w:val="none" w:sz="0" w:space="0" w:color="auto"/>
        <w:left w:val="none" w:sz="0" w:space="0" w:color="auto"/>
        <w:bottom w:val="none" w:sz="0" w:space="0" w:color="auto"/>
        <w:right w:val="none" w:sz="0" w:space="0" w:color="auto"/>
      </w:divBdr>
    </w:div>
    <w:div w:id="461850891">
      <w:bodyDiv w:val="1"/>
      <w:marLeft w:val="0"/>
      <w:marRight w:val="0"/>
      <w:marTop w:val="0"/>
      <w:marBottom w:val="0"/>
      <w:divBdr>
        <w:top w:val="none" w:sz="0" w:space="0" w:color="auto"/>
        <w:left w:val="none" w:sz="0" w:space="0" w:color="auto"/>
        <w:bottom w:val="none" w:sz="0" w:space="0" w:color="auto"/>
        <w:right w:val="none" w:sz="0" w:space="0" w:color="auto"/>
      </w:divBdr>
    </w:div>
    <w:div w:id="519974083">
      <w:bodyDiv w:val="1"/>
      <w:marLeft w:val="0"/>
      <w:marRight w:val="0"/>
      <w:marTop w:val="0"/>
      <w:marBottom w:val="0"/>
      <w:divBdr>
        <w:top w:val="none" w:sz="0" w:space="0" w:color="auto"/>
        <w:left w:val="none" w:sz="0" w:space="0" w:color="auto"/>
        <w:bottom w:val="none" w:sz="0" w:space="0" w:color="auto"/>
        <w:right w:val="none" w:sz="0" w:space="0" w:color="auto"/>
      </w:divBdr>
    </w:div>
    <w:div w:id="534663561">
      <w:bodyDiv w:val="1"/>
      <w:marLeft w:val="0"/>
      <w:marRight w:val="0"/>
      <w:marTop w:val="0"/>
      <w:marBottom w:val="0"/>
      <w:divBdr>
        <w:top w:val="none" w:sz="0" w:space="0" w:color="auto"/>
        <w:left w:val="none" w:sz="0" w:space="0" w:color="auto"/>
        <w:bottom w:val="none" w:sz="0" w:space="0" w:color="auto"/>
        <w:right w:val="none" w:sz="0" w:space="0" w:color="auto"/>
      </w:divBdr>
    </w:div>
    <w:div w:id="580260451">
      <w:bodyDiv w:val="1"/>
      <w:marLeft w:val="0"/>
      <w:marRight w:val="0"/>
      <w:marTop w:val="0"/>
      <w:marBottom w:val="0"/>
      <w:divBdr>
        <w:top w:val="none" w:sz="0" w:space="0" w:color="auto"/>
        <w:left w:val="none" w:sz="0" w:space="0" w:color="auto"/>
        <w:bottom w:val="none" w:sz="0" w:space="0" w:color="auto"/>
        <w:right w:val="none" w:sz="0" w:space="0" w:color="auto"/>
      </w:divBdr>
    </w:div>
    <w:div w:id="591355644">
      <w:bodyDiv w:val="1"/>
      <w:marLeft w:val="0"/>
      <w:marRight w:val="0"/>
      <w:marTop w:val="0"/>
      <w:marBottom w:val="0"/>
      <w:divBdr>
        <w:top w:val="none" w:sz="0" w:space="0" w:color="auto"/>
        <w:left w:val="none" w:sz="0" w:space="0" w:color="auto"/>
        <w:bottom w:val="none" w:sz="0" w:space="0" w:color="auto"/>
        <w:right w:val="none" w:sz="0" w:space="0" w:color="auto"/>
      </w:divBdr>
    </w:div>
    <w:div w:id="635717850">
      <w:bodyDiv w:val="1"/>
      <w:marLeft w:val="0"/>
      <w:marRight w:val="0"/>
      <w:marTop w:val="0"/>
      <w:marBottom w:val="0"/>
      <w:divBdr>
        <w:top w:val="none" w:sz="0" w:space="0" w:color="auto"/>
        <w:left w:val="none" w:sz="0" w:space="0" w:color="auto"/>
        <w:bottom w:val="none" w:sz="0" w:space="0" w:color="auto"/>
        <w:right w:val="none" w:sz="0" w:space="0" w:color="auto"/>
      </w:divBdr>
    </w:div>
    <w:div w:id="654146528">
      <w:bodyDiv w:val="1"/>
      <w:marLeft w:val="0"/>
      <w:marRight w:val="0"/>
      <w:marTop w:val="0"/>
      <w:marBottom w:val="0"/>
      <w:divBdr>
        <w:top w:val="none" w:sz="0" w:space="0" w:color="auto"/>
        <w:left w:val="none" w:sz="0" w:space="0" w:color="auto"/>
        <w:bottom w:val="none" w:sz="0" w:space="0" w:color="auto"/>
        <w:right w:val="none" w:sz="0" w:space="0" w:color="auto"/>
      </w:divBdr>
    </w:div>
    <w:div w:id="719012639">
      <w:bodyDiv w:val="1"/>
      <w:marLeft w:val="0"/>
      <w:marRight w:val="0"/>
      <w:marTop w:val="0"/>
      <w:marBottom w:val="0"/>
      <w:divBdr>
        <w:top w:val="none" w:sz="0" w:space="0" w:color="auto"/>
        <w:left w:val="none" w:sz="0" w:space="0" w:color="auto"/>
        <w:bottom w:val="none" w:sz="0" w:space="0" w:color="auto"/>
        <w:right w:val="none" w:sz="0" w:space="0" w:color="auto"/>
      </w:divBdr>
      <w:divsChild>
        <w:div w:id="1971979973">
          <w:marLeft w:val="0"/>
          <w:marRight w:val="0"/>
          <w:marTop w:val="0"/>
          <w:marBottom w:val="0"/>
          <w:divBdr>
            <w:top w:val="none" w:sz="0" w:space="0" w:color="auto"/>
            <w:left w:val="none" w:sz="0" w:space="0" w:color="auto"/>
            <w:bottom w:val="none" w:sz="0" w:space="0" w:color="auto"/>
            <w:right w:val="none" w:sz="0" w:space="0" w:color="auto"/>
          </w:divBdr>
          <w:divsChild>
            <w:div w:id="1121610672">
              <w:marLeft w:val="0"/>
              <w:marRight w:val="0"/>
              <w:marTop w:val="100"/>
              <w:marBottom w:val="100"/>
              <w:divBdr>
                <w:top w:val="none" w:sz="0" w:space="0" w:color="auto"/>
                <w:left w:val="none" w:sz="0" w:space="0" w:color="auto"/>
                <w:bottom w:val="none" w:sz="0" w:space="0" w:color="auto"/>
                <w:right w:val="none" w:sz="0" w:space="0" w:color="auto"/>
              </w:divBdr>
              <w:divsChild>
                <w:div w:id="488863747">
                  <w:marLeft w:val="0"/>
                  <w:marRight w:val="0"/>
                  <w:marTop w:val="0"/>
                  <w:marBottom w:val="0"/>
                  <w:divBdr>
                    <w:top w:val="none" w:sz="0" w:space="0" w:color="auto"/>
                    <w:left w:val="none" w:sz="0" w:space="0" w:color="auto"/>
                    <w:bottom w:val="none" w:sz="0" w:space="0" w:color="auto"/>
                    <w:right w:val="none" w:sz="0" w:space="0" w:color="auto"/>
                  </w:divBdr>
                  <w:divsChild>
                    <w:div w:id="729575022">
                      <w:marLeft w:val="0"/>
                      <w:marRight w:val="0"/>
                      <w:marTop w:val="0"/>
                      <w:marBottom w:val="0"/>
                      <w:divBdr>
                        <w:top w:val="none" w:sz="0" w:space="0" w:color="auto"/>
                        <w:left w:val="none" w:sz="0" w:space="0" w:color="auto"/>
                        <w:bottom w:val="none" w:sz="0" w:space="0" w:color="auto"/>
                        <w:right w:val="none" w:sz="0" w:space="0" w:color="auto"/>
                      </w:divBdr>
                      <w:divsChild>
                        <w:div w:id="738090232">
                          <w:marLeft w:val="0"/>
                          <w:marRight w:val="0"/>
                          <w:marTop w:val="0"/>
                          <w:marBottom w:val="0"/>
                          <w:divBdr>
                            <w:top w:val="none" w:sz="0" w:space="0" w:color="auto"/>
                            <w:left w:val="none" w:sz="0" w:space="0" w:color="auto"/>
                            <w:bottom w:val="none" w:sz="0" w:space="0" w:color="auto"/>
                            <w:right w:val="none" w:sz="0" w:space="0" w:color="auto"/>
                          </w:divBdr>
                          <w:divsChild>
                            <w:div w:id="98642384">
                              <w:marLeft w:val="0"/>
                              <w:marRight w:val="0"/>
                              <w:marTop w:val="0"/>
                              <w:marBottom w:val="0"/>
                              <w:divBdr>
                                <w:top w:val="none" w:sz="0" w:space="0" w:color="auto"/>
                                <w:left w:val="none" w:sz="0" w:space="0" w:color="auto"/>
                                <w:bottom w:val="none" w:sz="0" w:space="0" w:color="auto"/>
                                <w:right w:val="none" w:sz="0" w:space="0" w:color="auto"/>
                              </w:divBdr>
                              <w:divsChild>
                                <w:div w:id="151334705">
                                  <w:marLeft w:val="0"/>
                                  <w:marRight w:val="0"/>
                                  <w:marTop w:val="0"/>
                                  <w:marBottom w:val="0"/>
                                  <w:divBdr>
                                    <w:top w:val="none" w:sz="0" w:space="0" w:color="auto"/>
                                    <w:left w:val="none" w:sz="0" w:space="0" w:color="auto"/>
                                    <w:bottom w:val="none" w:sz="0" w:space="0" w:color="auto"/>
                                    <w:right w:val="none" w:sz="0" w:space="0" w:color="auto"/>
                                  </w:divBdr>
                                  <w:divsChild>
                                    <w:div w:id="1485465474">
                                      <w:marLeft w:val="0"/>
                                      <w:marRight w:val="0"/>
                                      <w:marTop w:val="0"/>
                                      <w:marBottom w:val="0"/>
                                      <w:divBdr>
                                        <w:top w:val="none" w:sz="0" w:space="0" w:color="auto"/>
                                        <w:left w:val="none" w:sz="0" w:space="0" w:color="auto"/>
                                        <w:bottom w:val="none" w:sz="0" w:space="0" w:color="auto"/>
                                        <w:right w:val="none" w:sz="0" w:space="0" w:color="auto"/>
                                      </w:divBdr>
                                      <w:divsChild>
                                        <w:div w:id="33175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5737046">
      <w:bodyDiv w:val="1"/>
      <w:marLeft w:val="0"/>
      <w:marRight w:val="0"/>
      <w:marTop w:val="0"/>
      <w:marBottom w:val="0"/>
      <w:divBdr>
        <w:top w:val="none" w:sz="0" w:space="0" w:color="auto"/>
        <w:left w:val="none" w:sz="0" w:space="0" w:color="auto"/>
        <w:bottom w:val="none" w:sz="0" w:space="0" w:color="auto"/>
        <w:right w:val="none" w:sz="0" w:space="0" w:color="auto"/>
      </w:divBdr>
    </w:div>
    <w:div w:id="776095821">
      <w:bodyDiv w:val="1"/>
      <w:marLeft w:val="0"/>
      <w:marRight w:val="0"/>
      <w:marTop w:val="0"/>
      <w:marBottom w:val="0"/>
      <w:divBdr>
        <w:top w:val="none" w:sz="0" w:space="0" w:color="auto"/>
        <w:left w:val="none" w:sz="0" w:space="0" w:color="auto"/>
        <w:bottom w:val="none" w:sz="0" w:space="0" w:color="auto"/>
        <w:right w:val="none" w:sz="0" w:space="0" w:color="auto"/>
      </w:divBdr>
    </w:div>
    <w:div w:id="779253570">
      <w:bodyDiv w:val="1"/>
      <w:marLeft w:val="0"/>
      <w:marRight w:val="0"/>
      <w:marTop w:val="0"/>
      <w:marBottom w:val="0"/>
      <w:divBdr>
        <w:top w:val="none" w:sz="0" w:space="0" w:color="auto"/>
        <w:left w:val="none" w:sz="0" w:space="0" w:color="auto"/>
        <w:bottom w:val="none" w:sz="0" w:space="0" w:color="auto"/>
        <w:right w:val="none" w:sz="0" w:space="0" w:color="auto"/>
      </w:divBdr>
    </w:div>
    <w:div w:id="781921450">
      <w:bodyDiv w:val="1"/>
      <w:marLeft w:val="0"/>
      <w:marRight w:val="0"/>
      <w:marTop w:val="0"/>
      <w:marBottom w:val="0"/>
      <w:divBdr>
        <w:top w:val="none" w:sz="0" w:space="0" w:color="auto"/>
        <w:left w:val="none" w:sz="0" w:space="0" w:color="auto"/>
        <w:bottom w:val="none" w:sz="0" w:space="0" w:color="auto"/>
        <w:right w:val="none" w:sz="0" w:space="0" w:color="auto"/>
      </w:divBdr>
    </w:div>
    <w:div w:id="810488472">
      <w:bodyDiv w:val="1"/>
      <w:marLeft w:val="0"/>
      <w:marRight w:val="0"/>
      <w:marTop w:val="0"/>
      <w:marBottom w:val="0"/>
      <w:divBdr>
        <w:top w:val="none" w:sz="0" w:space="0" w:color="auto"/>
        <w:left w:val="none" w:sz="0" w:space="0" w:color="auto"/>
        <w:bottom w:val="none" w:sz="0" w:space="0" w:color="auto"/>
        <w:right w:val="none" w:sz="0" w:space="0" w:color="auto"/>
      </w:divBdr>
    </w:div>
    <w:div w:id="830680116">
      <w:bodyDiv w:val="1"/>
      <w:marLeft w:val="0"/>
      <w:marRight w:val="0"/>
      <w:marTop w:val="0"/>
      <w:marBottom w:val="0"/>
      <w:divBdr>
        <w:top w:val="none" w:sz="0" w:space="0" w:color="auto"/>
        <w:left w:val="none" w:sz="0" w:space="0" w:color="auto"/>
        <w:bottom w:val="none" w:sz="0" w:space="0" w:color="auto"/>
        <w:right w:val="none" w:sz="0" w:space="0" w:color="auto"/>
      </w:divBdr>
    </w:div>
    <w:div w:id="845707327">
      <w:bodyDiv w:val="1"/>
      <w:marLeft w:val="0"/>
      <w:marRight w:val="0"/>
      <w:marTop w:val="0"/>
      <w:marBottom w:val="0"/>
      <w:divBdr>
        <w:top w:val="none" w:sz="0" w:space="0" w:color="auto"/>
        <w:left w:val="none" w:sz="0" w:space="0" w:color="auto"/>
        <w:bottom w:val="none" w:sz="0" w:space="0" w:color="auto"/>
        <w:right w:val="none" w:sz="0" w:space="0" w:color="auto"/>
      </w:divBdr>
    </w:div>
    <w:div w:id="853541555">
      <w:bodyDiv w:val="1"/>
      <w:marLeft w:val="0"/>
      <w:marRight w:val="0"/>
      <w:marTop w:val="0"/>
      <w:marBottom w:val="0"/>
      <w:divBdr>
        <w:top w:val="none" w:sz="0" w:space="0" w:color="auto"/>
        <w:left w:val="none" w:sz="0" w:space="0" w:color="auto"/>
        <w:bottom w:val="none" w:sz="0" w:space="0" w:color="auto"/>
        <w:right w:val="none" w:sz="0" w:space="0" w:color="auto"/>
      </w:divBdr>
    </w:div>
    <w:div w:id="860163686">
      <w:bodyDiv w:val="1"/>
      <w:marLeft w:val="0"/>
      <w:marRight w:val="0"/>
      <w:marTop w:val="0"/>
      <w:marBottom w:val="0"/>
      <w:divBdr>
        <w:top w:val="none" w:sz="0" w:space="0" w:color="auto"/>
        <w:left w:val="none" w:sz="0" w:space="0" w:color="auto"/>
        <w:bottom w:val="none" w:sz="0" w:space="0" w:color="auto"/>
        <w:right w:val="none" w:sz="0" w:space="0" w:color="auto"/>
      </w:divBdr>
    </w:div>
    <w:div w:id="861741500">
      <w:bodyDiv w:val="1"/>
      <w:marLeft w:val="0"/>
      <w:marRight w:val="0"/>
      <w:marTop w:val="0"/>
      <w:marBottom w:val="0"/>
      <w:divBdr>
        <w:top w:val="none" w:sz="0" w:space="0" w:color="auto"/>
        <w:left w:val="none" w:sz="0" w:space="0" w:color="auto"/>
        <w:bottom w:val="none" w:sz="0" w:space="0" w:color="auto"/>
        <w:right w:val="none" w:sz="0" w:space="0" w:color="auto"/>
      </w:divBdr>
    </w:div>
    <w:div w:id="862086769">
      <w:bodyDiv w:val="1"/>
      <w:marLeft w:val="0"/>
      <w:marRight w:val="0"/>
      <w:marTop w:val="0"/>
      <w:marBottom w:val="0"/>
      <w:divBdr>
        <w:top w:val="none" w:sz="0" w:space="0" w:color="auto"/>
        <w:left w:val="none" w:sz="0" w:space="0" w:color="auto"/>
        <w:bottom w:val="none" w:sz="0" w:space="0" w:color="auto"/>
        <w:right w:val="none" w:sz="0" w:space="0" w:color="auto"/>
      </w:divBdr>
    </w:div>
    <w:div w:id="909343572">
      <w:bodyDiv w:val="1"/>
      <w:marLeft w:val="0"/>
      <w:marRight w:val="0"/>
      <w:marTop w:val="0"/>
      <w:marBottom w:val="0"/>
      <w:divBdr>
        <w:top w:val="none" w:sz="0" w:space="0" w:color="auto"/>
        <w:left w:val="none" w:sz="0" w:space="0" w:color="auto"/>
        <w:bottom w:val="none" w:sz="0" w:space="0" w:color="auto"/>
        <w:right w:val="none" w:sz="0" w:space="0" w:color="auto"/>
      </w:divBdr>
    </w:div>
    <w:div w:id="975984604">
      <w:bodyDiv w:val="1"/>
      <w:marLeft w:val="0"/>
      <w:marRight w:val="0"/>
      <w:marTop w:val="0"/>
      <w:marBottom w:val="0"/>
      <w:divBdr>
        <w:top w:val="none" w:sz="0" w:space="0" w:color="auto"/>
        <w:left w:val="none" w:sz="0" w:space="0" w:color="auto"/>
        <w:bottom w:val="none" w:sz="0" w:space="0" w:color="auto"/>
        <w:right w:val="none" w:sz="0" w:space="0" w:color="auto"/>
      </w:divBdr>
    </w:div>
    <w:div w:id="1022053918">
      <w:bodyDiv w:val="1"/>
      <w:marLeft w:val="0"/>
      <w:marRight w:val="0"/>
      <w:marTop w:val="0"/>
      <w:marBottom w:val="0"/>
      <w:divBdr>
        <w:top w:val="none" w:sz="0" w:space="0" w:color="auto"/>
        <w:left w:val="none" w:sz="0" w:space="0" w:color="auto"/>
        <w:bottom w:val="none" w:sz="0" w:space="0" w:color="auto"/>
        <w:right w:val="none" w:sz="0" w:space="0" w:color="auto"/>
      </w:divBdr>
    </w:div>
    <w:div w:id="1078790550">
      <w:bodyDiv w:val="1"/>
      <w:marLeft w:val="0"/>
      <w:marRight w:val="0"/>
      <w:marTop w:val="0"/>
      <w:marBottom w:val="0"/>
      <w:divBdr>
        <w:top w:val="none" w:sz="0" w:space="0" w:color="auto"/>
        <w:left w:val="none" w:sz="0" w:space="0" w:color="auto"/>
        <w:bottom w:val="none" w:sz="0" w:space="0" w:color="auto"/>
        <w:right w:val="none" w:sz="0" w:space="0" w:color="auto"/>
      </w:divBdr>
    </w:div>
    <w:div w:id="1080448461">
      <w:bodyDiv w:val="1"/>
      <w:marLeft w:val="0"/>
      <w:marRight w:val="0"/>
      <w:marTop w:val="0"/>
      <w:marBottom w:val="0"/>
      <w:divBdr>
        <w:top w:val="none" w:sz="0" w:space="0" w:color="auto"/>
        <w:left w:val="none" w:sz="0" w:space="0" w:color="auto"/>
        <w:bottom w:val="none" w:sz="0" w:space="0" w:color="auto"/>
        <w:right w:val="none" w:sz="0" w:space="0" w:color="auto"/>
      </w:divBdr>
    </w:div>
    <w:div w:id="1118333052">
      <w:bodyDiv w:val="1"/>
      <w:marLeft w:val="0"/>
      <w:marRight w:val="0"/>
      <w:marTop w:val="0"/>
      <w:marBottom w:val="0"/>
      <w:divBdr>
        <w:top w:val="none" w:sz="0" w:space="0" w:color="auto"/>
        <w:left w:val="none" w:sz="0" w:space="0" w:color="auto"/>
        <w:bottom w:val="none" w:sz="0" w:space="0" w:color="auto"/>
        <w:right w:val="none" w:sz="0" w:space="0" w:color="auto"/>
      </w:divBdr>
    </w:div>
    <w:div w:id="1154640058">
      <w:bodyDiv w:val="1"/>
      <w:marLeft w:val="0"/>
      <w:marRight w:val="0"/>
      <w:marTop w:val="0"/>
      <w:marBottom w:val="0"/>
      <w:divBdr>
        <w:top w:val="none" w:sz="0" w:space="0" w:color="auto"/>
        <w:left w:val="none" w:sz="0" w:space="0" w:color="auto"/>
        <w:bottom w:val="none" w:sz="0" w:space="0" w:color="auto"/>
        <w:right w:val="none" w:sz="0" w:space="0" w:color="auto"/>
      </w:divBdr>
    </w:div>
    <w:div w:id="1188904405">
      <w:bodyDiv w:val="1"/>
      <w:marLeft w:val="0"/>
      <w:marRight w:val="0"/>
      <w:marTop w:val="0"/>
      <w:marBottom w:val="0"/>
      <w:divBdr>
        <w:top w:val="none" w:sz="0" w:space="0" w:color="auto"/>
        <w:left w:val="none" w:sz="0" w:space="0" w:color="auto"/>
        <w:bottom w:val="none" w:sz="0" w:space="0" w:color="auto"/>
        <w:right w:val="none" w:sz="0" w:space="0" w:color="auto"/>
      </w:divBdr>
    </w:div>
    <w:div w:id="1259094164">
      <w:bodyDiv w:val="1"/>
      <w:marLeft w:val="0"/>
      <w:marRight w:val="0"/>
      <w:marTop w:val="0"/>
      <w:marBottom w:val="0"/>
      <w:divBdr>
        <w:top w:val="none" w:sz="0" w:space="0" w:color="auto"/>
        <w:left w:val="none" w:sz="0" w:space="0" w:color="auto"/>
        <w:bottom w:val="none" w:sz="0" w:space="0" w:color="auto"/>
        <w:right w:val="none" w:sz="0" w:space="0" w:color="auto"/>
      </w:divBdr>
    </w:div>
    <w:div w:id="1292784882">
      <w:bodyDiv w:val="1"/>
      <w:marLeft w:val="0"/>
      <w:marRight w:val="0"/>
      <w:marTop w:val="0"/>
      <w:marBottom w:val="0"/>
      <w:divBdr>
        <w:top w:val="none" w:sz="0" w:space="0" w:color="auto"/>
        <w:left w:val="none" w:sz="0" w:space="0" w:color="auto"/>
        <w:bottom w:val="none" w:sz="0" w:space="0" w:color="auto"/>
        <w:right w:val="none" w:sz="0" w:space="0" w:color="auto"/>
      </w:divBdr>
    </w:div>
    <w:div w:id="1295258640">
      <w:bodyDiv w:val="1"/>
      <w:marLeft w:val="0"/>
      <w:marRight w:val="0"/>
      <w:marTop w:val="0"/>
      <w:marBottom w:val="0"/>
      <w:divBdr>
        <w:top w:val="none" w:sz="0" w:space="0" w:color="auto"/>
        <w:left w:val="none" w:sz="0" w:space="0" w:color="auto"/>
        <w:bottom w:val="none" w:sz="0" w:space="0" w:color="auto"/>
        <w:right w:val="none" w:sz="0" w:space="0" w:color="auto"/>
      </w:divBdr>
    </w:div>
    <w:div w:id="1334919017">
      <w:bodyDiv w:val="1"/>
      <w:marLeft w:val="0"/>
      <w:marRight w:val="0"/>
      <w:marTop w:val="0"/>
      <w:marBottom w:val="0"/>
      <w:divBdr>
        <w:top w:val="none" w:sz="0" w:space="0" w:color="auto"/>
        <w:left w:val="none" w:sz="0" w:space="0" w:color="auto"/>
        <w:bottom w:val="none" w:sz="0" w:space="0" w:color="auto"/>
        <w:right w:val="none" w:sz="0" w:space="0" w:color="auto"/>
      </w:divBdr>
    </w:div>
    <w:div w:id="1358852972">
      <w:bodyDiv w:val="1"/>
      <w:marLeft w:val="0"/>
      <w:marRight w:val="0"/>
      <w:marTop w:val="0"/>
      <w:marBottom w:val="0"/>
      <w:divBdr>
        <w:top w:val="none" w:sz="0" w:space="0" w:color="auto"/>
        <w:left w:val="none" w:sz="0" w:space="0" w:color="auto"/>
        <w:bottom w:val="none" w:sz="0" w:space="0" w:color="auto"/>
        <w:right w:val="none" w:sz="0" w:space="0" w:color="auto"/>
      </w:divBdr>
    </w:div>
    <w:div w:id="1471634940">
      <w:bodyDiv w:val="1"/>
      <w:marLeft w:val="0"/>
      <w:marRight w:val="0"/>
      <w:marTop w:val="0"/>
      <w:marBottom w:val="0"/>
      <w:divBdr>
        <w:top w:val="none" w:sz="0" w:space="0" w:color="auto"/>
        <w:left w:val="none" w:sz="0" w:space="0" w:color="auto"/>
        <w:bottom w:val="none" w:sz="0" w:space="0" w:color="auto"/>
        <w:right w:val="none" w:sz="0" w:space="0" w:color="auto"/>
      </w:divBdr>
    </w:div>
    <w:div w:id="1484083750">
      <w:bodyDiv w:val="1"/>
      <w:marLeft w:val="0"/>
      <w:marRight w:val="0"/>
      <w:marTop w:val="0"/>
      <w:marBottom w:val="0"/>
      <w:divBdr>
        <w:top w:val="none" w:sz="0" w:space="0" w:color="auto"/>
        <w:left w:val="none" w:sz="0" w:space="0" w:color="auto"/>
        <w:bottom w:val="none" w:sz="0" w:space="0" w:color="auto"/>
        <w:right w:val="none" w:sz="0" w:space="0" w:color="auto"/>
      </w:divBdr>
    </w:div>
    <w:div w:id="1507017943">
      <w:bodyDiv w:val="1"/>
      <w:marLeft w:val="0"/>
      <w:marRight w:val="0"/>
      <w:marTop w:val="0"/>
      <w:marBottom w:val="0"/>
      <w:divBdr>
        <w:top w:val="none" w:sz="0" w:space="0" w:color="auto"/>
        <w:left w:val="none" w:sz="0" w:space="0" w:color="auto"/>
        <w:bottom w:val="none" w:sz="0" w:space="0" w:color="auto"/>
        <w:right w:val="none" w:sz="0" w:space="0" w:color="auto"/>
      </w:divBdr>
      <w:divsChild>
        <w:div w:id="1414084478">
          <w:marLeft w:val="0"/>
          <w:marRight w:val="0"/>
          <w:marTop w:val="240"/>
          <w:marBottom w:val="120"/>
          <w:divBdr>
            <w:top w:val="none" w:sz="0" w:space="0" w:color="auto"/>
            <w:left w:val="none" w:sz="0" w:space="0" w:color="auto"/>
            <w:bottom w:val="none" w:sz="0" w:space="0" w:color="auto"/>
            <w:right w:val="none" w:sz="0" w:space="0" w:color="auto"/>
          </w:divBdr>
        </w:div>
        <w:div w:id="1710373614">
          <w:marLeft w:val="0"/>
          <w:marRight w:val="0"/>
          <w:marTop w:val="0"/>
          <w:marBottom w:val="120"/>
          <w:divBdr>
            <w:top w:val="none" w:sz="0" w:space="0" w:color="auto"/>
            <w:left w:val="none" w:sz="0" w:space="0" w:color="auto"/>
            <w:bottom w:val="none" w:sz="0" w:space="0" w:color="auto"/>
            <w:right w:val="none" w:sz="0" w:space="0" w:color="auto"/>
          </w:divBdr>
        </w:div>
      </w:divsChild>
    </w:div>
    <w:div w:id="1519856162">
      <w:bodyDiv w:val="1"/>
      <w:marLeft w:val="0"/>
      <w:marRight w:val="0"/>
      <w:marTop w:val="0"/>
      <w:marBottom w:val="0"/>
      <w:divBdr>
        <w:top w:val="none" w:sz="0" w:space="0" w:color="auto"/>
        <w:left w:val="none" w:sz="0" w:space="0" w:color="auto"/>
        <w:bottom w:val="none" w:sz="0" w:space="0" w:color="auto"/>
        <w:right w:val="none" w:sz="0" w:space="0" w:color="auto"/>
      </w:divBdr>
    </w:div>
    <w:div w:id="1548027818">
      <w:bodyDiv w:val="1"/>
      <w:marLeft w:val="0"/>
      <w:marRight w:val="0"/>
      <w:marTop w:val="0"/>
      <w:marBottom w:val="0"/>
      <w:divBdr>
        <w:top w:val="none" w:sz="0" w:space="0" w:color="auto"/>
        <w:left w:val="none" w:sz="0" w:space="0" w:color="auto"/>
        <w:bottom w:val="none" w:sz="0" w:space="0" w:color="auto"/>
        <w:right w:val="none" w:sz="0" w:space="0" w:color="auto"/>
      </w:divBdr>
    </w:div>
    <w:div w:id="1570312185">
      <w:bodyDiv w:val="1"/>
      <w:marLeft w:val="0"/>
      <w:marRight w:val="0"/>
      <w:marTop w:val="0"/>
      <w:marBottom w:val="0"/>
      <w:divBdr>
        <w:top w:val="none" w:sz="0" w:space="0" w:color="auto"/>
        <w:left w:val="none" w:sz="0" w:space="0" w:color="auto"/>
        <w:bottom w:val="none" w:sz="0" w:space="0" w:color="auto"/>
        <w:right w:val="none" w:sz="0" w:space="0" w:color="auto"/>
      </w:divBdr>
    </w:div>
    <w:div w:id="1596210127">
      <w:bodyDiv w:val="1"/>
      <w:marLeft w:val="0"/>
      <w:marRight w:val="0"/>
      <w:marTop w:val="0"/>
      <w:marBottom w:val="0"/>
      <w:divBdr>
        <w:top w:val="none" w:sz="0" w:space="0" w:color="auto"/>
        <w:left w:val="none" w:sz="0" w:space="0" w:color="auto"/>
        <w:bottom w:val="none" w:sz="0" w:space="0" w:color="auto"/>
        <w:right w:val="none" w:sz="0" w:space="0" w:color="auto"/>
      </w:divBdr>
    </w:div>
    <w:div w:id="1649676084">
      <w:bodyDiv w:val="1"/>
      <w:marLeft w:val="0"/>
      <w:marRight w:val="0"/>
      <w:marTop w:val="0"/>
      <w:marBottom w:val="0"/>
      <w:divBdr>
        <w:top w:val="none" w:sz="0" w:space="0" w:color="auto"/>
        <w:left w:val="none" w:sz="0" w:space="0" w:color="auto"/>
        <w:bottom w:val="none" w:sz="0" w:space="0" w:color="auto"/>
        <w:right w:val="none" w:sz="0" w:space="0" w:color="auto"/>
      </w:divBdr>
    </w:div>
    <w:div w:id="1705791333">
      <w:bodyDiv w:val="1"/>
      <w:marLeft w:val="0"/>
      <w:marRight w:val="0"/>
      <w:marTop w:val="0"/>
      <w:marBottom w:val="0"/>
      <w:divBdr>
        <w:top w:val="none" w:sz="0" w:space="0" w:color="auto"/>
        <w:left w:val="none" w:sz="0" w:space="0" w:color="auto"/>
        <w:bottom w:val="none" w:sz="0" w:space="0" w:color="auto"/>
        <w:right w:val="none" w:sz="0" w:space="0" w:color="auto"/>
      </w:divBdr>
    </w:div>
    <w:div w:id="1759667755">
      <w:bodyDiv w:val="1"/>
      <w:marLeft w:val="0"/>
      <w:marRight w:val="0"/>
      <w:marTop w:val="0"/>
      <w:marBottom w:val="0"/>
      <w:divBdr>
        <w:top w:val="none" w:sz="0" w:space="0" w:color="auto"/>
        <w:left w:val="none" w:sz="0" w:space="0" w:color="auto"/>
        <w:bottom w:val="none" w:sz="0" w:space="0" w:color="auto"/>
        <w:right w:val="none" w:sz="0" w:space="0" w:color="auto"/>
      </w:divBdr>
    </w:div>
    <w:div w:id="1848059479">
      <w:bodyDiv w:val="1"/>
      <w:marLeft w:val="0"/>
      <w:marRight w:val="0"/>
      <w:marTop w:val="0"/>
      <w:marBottom w:val="0"/>
      <w:divBdr>
        <w:top w:val="none" w:sz="0" w:space="0" w:color="auto"/>
        <w:left w:val="none" w:sz="0" w:space="0" w:color="auto"/>
        <w:bottom w:val="none" w:sz="0" w:space="0" w:color="auto"/>
        <w:right w:val="none" w:sz="0" w:space="0" w:color="auto"/>
      </w:divBdr>
      <w:divsChild>
        <w:div w:id="1276642244">
          <w:marLeft w:val="0"/>
          <w:marRight w:val="0"/>
          <w:marTop w:val="0"/>
          <w:marBottom w:val="0"/>
          <w:divBdr>
            <w:top w:val="none" w:sz="0" w:space="0" w:color="auto"/>
            <w:left w:val="none" w:sz="0" w:space="0" w:color="auto"/>
            <w:bottom w:val="none" w:sz="0" w:space="0" w:color="auto"/>
            <w:right w:val="none" w:sz="0" w:space="0" w:color="auto"/>
          </w:divBdr>
          <w:divsChild>
            <w:div w:id="405953841">
              <w:marLeft w:val="0"/>
              <w:marRight w:val="0"/>
              <w:marTop w:val="100"/>
              <w:marBottom w:val="100"/>
              <w:divBdr>
                <w:top w:val="none" w:sz="0" w:space="0" w:color="auto"/>
                <w:left w:val="none" w:sz="0" w:space="0" w:color="auto"/>
                <w:bottom w:val="none" w:sz="0" w:space="0" w:color="auto"/>
                <w:right w:val="none" w:sz="0" w:space="0" w:color="auto"/>
              </w:divBdr>
              <w:divsChild>
                <w:div w:id="1334458119">
                  <w:marLeft w:val="0"/>
                  <w:marRight w:val="0"/>
                  <w:marTop w:val="0"/>
                  <w:marBottom w:val="0"/>
                  <w:divBdr>
                    <w:top w:val="none" w:sz="0" w:space="0" w:color="auto"/>
                    <w:left w:val="none" w:sz="0" w:space="0" w:color="auto"/>
                    <w:bottom w:val="none" w:sz="0" w:space="0" w:color="auto"/>
                    <w:right w:val="none" w:sz="0" w:space="0" w:color="auto"/>
                  </w:divBdr>
                  <w:divsChild>
                    <w:div w:id="1465342551">
                      <w:marLeft w:val="0"/>
                      <w:marRight w:val="0"/>
                      <w:marTop w:val="0"/>
                      <w:marBottom w:val="0"/>
                      <w:divBdr>
                        <w:top w:val="none" w:sz="0" w:space="0" w:color="auto"/>
                        <w:left w:val="none" w:sz="0" w:space="0" w:color="auto"/>
                        <w:bottom w:val="none" w:sz="0" w:space="0" w:color="auto"/>
                        <w:right w:val="none" w:sz="0" w:space="0" w:color="auto"/>
                      </w:divBdr>
                      <w:divsChild>
                        <w:div w:id="1794787932">
                          <w:marLeft w:val="0"/>
                          <w:marRight w:val="0"/>
                          <w:marTop w:val="0"/>
                          <w:marBottom w:val="0"/>
                          <w:divBdr>
                            <w:top w:val="none" w:sz="0" w:space="0" w:color="auto"/>
                            <w:left w:val="none" w:sz="0" w:space="0" w:color="auto"/>
                            <w:bottom w:val="none" w:sz="0" w:space="0" w:color="auto"/>
                            <w:right w:val="none" w:sz="0" w:space="0" w:color="auto"/>
                          </w:divBdr>
                          <w:divsChild>
                            <w:div w:id="267584905">
                              <w:marLeft w:val="0"/>
                              <w:marRight w:val="0"/>
                              <w:marTop w:val="0"/>
                              <w:marBottom w:val="0"/>
                              <w:divBdr>
                                <w:top w:val="none" w:sz="0" w:space="0" w:color="auto"/>
                                <w:left w:val="none" w:sz="0" w:space="0" w:color="auto"/>
                                <w:bottom w:val="none" w:sz="0" w:space="0" w:color="auto"/>
                                <w:right w:val="none" w:sz="0" w:space="0" w:color="auto"/>
                              </w:divBdr>
                              <w:divsChild>
                                <w:div w:id="1376125986">
                                  <w:marLeft w:val="0"/>
                                  <w:marRight w:val="0"/>
                                  <w:marTop w:val="0"/>
                                  <w:marBottom w:val="0"/>
                                  <w:divBdr>
                                    <w:top w:val="none" w:sz="0" w:space="0" w:color="auto"/>
                                    <w:left w:val="none" w:sz="0" w:space="0" w:color="auto"/>
                                    <w:bottom w:val="none" w:sz="0" w:space="0" w:color="auto"/>
                                    <w:right w:val="none" w:sz="0" w:space="0" w:color="auto"/>
                                  </w:divBdr>
                                  <w:divsChild>
                                    <w:div w:id="1788546438">
                                      <w:marLeft w:val="0"/>
                                      <w:marRight w:val="0"/>
                                      <w:marTop w:val="0"/>
                                      <w:marBottom w:val="0"/>
                                      <w:divBdr>
                                        <w:top w:val="none" w:sz="0" w:space="0" w:color="auto"/>
                                        <w:left w:val="none" w:sz="0" w:space="0" w:color="auto"/>
                                        <w:bottom w:val="none" w:sz="0" w:space="0" w:color="auto"/>
                                        <w:right w:val="none" w:sz="0" w:space="0" w:color="auto"/>
                                      </w:divBdr>
                                      <w:divsChild>
                                        <w:div w:id="160387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6110630">
      <w:bodyDiv w:val="1"/>
      <w:marLeft w:val="0"/>
      <w:marRight w:val="0"/>
      <w:marTop w:val="0"/>
      <w:marBottom w:val="0"/>
      <w:divBdr>
        <w:top w:val="none" w:sz="0" w:space="0" w:color="auto"/>
        <w:left w:val="none" w:sz="0" w:space="0" w:color="auto"/>
        <w:bottom w:val="none" w:sz="0" w:space="0" w:color="auto"/>
        <w:right w:val="none" w:sz="0" w:space="0" w:color="auto"/>
      </w:divBdr>
      <w:divsChild>
        <w:div w:id="173617394">
          <w:marLeft w:val="0"/>
          <w:marRight w:val="0"/>
          <w:marTop w:val="240"/>
          <w:marBottom w:val="120"/>
          <w:divBdr>
            <w:top w:val="none" w:sz="0" w:space="0" w:color="auto"/>
            <w:left w:val="none" w:sz="0" w:space="0" w:color="auto"/>
            <w:bottom w:val="none" w:sz="0" w:space="0" w:color="auto"/>
            <w:right w:val="none" w:sz="0" w:space="0" w:color="auto"/>
          </w:divBdr>
        </w:div>
        <w:div w:id="1264722989">
          <w:marLeft w:val="0"/>
          <w:marRight w:val="0"/>
          <w:marTop w:val="0"/>
          <w:marBottom w:val="120"/>
          <w:divBdr>
            <w:top w:val="none" w:sz="0" w:space="0" w:color="auto"/>
            <w:left w:val="none" w:sz="0" w:space="0" w:color="auto"/>
            <w:bottom w:val="none" w:sz="0" w:space="0" w:color="auto"/>
            <w:right w:val="none" w:sz="0" w:space="0" w:color="auto"/>
          </w:divBdr>
        </w:div>
      </w:divsChild>
    </w:div>
    <w:div w:id="1873834066">
      <w:bodyDiv w:val="1"/>
      <w:marLeft w:val="0"/>
      <w:marRight w:val="0"/>
      <w:marTop w:val="0"/>
      <w:marBottom w:val="0"/>
      <w:divBdr>
        <w:top w:val="none" w:sz="0" w:space="0" w:color="auto"/>
        <w:left w:val="none" w:sz="0" w:space="0" w:color="auto"/>
        <w:bottom w:val="none" w:sz="0" w:space="0" w:color="auto"/>
        <w:right w:val="none" w:sz="0" w:space="0" w:color="auto"/>
      </w:divBdr>
      <w:divsChild>
        <w:div w:id="836069546">
          <w:marLeft w:val="0"/>
          <w:marRight w:val="0"/>
          <w:marTop w:val="240"/>
          <w:marBottom w:val="120"/>
          <w:divBdr>
            <w:top w:val="none" w:sz="0" w:space="0" w:color="auto"/>
            <w:left w:val="none" w:sz="0" w:space="0" w:color="auto"/>
            <w:bottom w:val="none" w:sz="0" w:space="0" w:color="auto"/>
            <w:right w:val="none" w:sz="0" w:space="0" w:color="auto"/>
          </w:divBdr>
        </w:div>
        <w:div w:id="1666123729">
          <w:marLeft w:val="0"/>
          <w:marRight w:val="0"/>
          <w:marTop w:val="0"/>
          <w:marBottom w:val="120"/>
          <w:divBdr>
            <w:top w:val="none" w:sz="0" w:space="0" w:color="auto"/>
            <w:left w:val="none" w:sz="0" w:space="0" w:color="auto"/>
            <w:bottom w:val="none" w:sz="0" w:space="0" w:color="auto"/>
            <w:right w:val="none" w:sz="0" w:space="0" w:color="auto"/>
          </w:divBdr>
        </w:div>
      </w:divsChild>
    </w:div>
    <w:div w:id="1908958141">
      <w:bodyDiv w:val="1"/>
      <w:marLeft w:val="0"/>
      <w:marRight w:val="0"/>
      <w:marTop w:val="0"/>
      <w:marBottom w:val="0"/>
      <w:divBdr>
        <w:top w:val="none" w:sz="0" w:space="0" w:color="auto"/>
        <w:left w:val="none" w:sz="0" w:space="0" w:color="auto"/>
        <w:bottom w:val="none" w:sz="0" w:space="0" w:color="auto"/>
        <w:right w:val="none" w:sz="0" w:space="0" w:color="auto"/>
      </w:divBdr>
    </w:div>
    <w:div w:id="1929655907">
      <w:bodyDiv w:val="1"/>
      <w:marLeft w:val="0"/>
      <w:marRight w:val="0"/>
      <w:marTop w:val="0"/>
      <w:marBottom w:val="0"/>
      <w:divBdr>
        <w:top w:val="none" w:sz="0" w:space="0" w:color="auto"/>
        <w:left w:val="none" w:sz="0" w:space="0" w:color="auto"/>
        <w:bottom w:val="none" w:sz="0" w:space="0" w:color="auto"/>
        <w:right w:val="none" w:sz="0" w:space="0" w:color="auto"/>
      </w:divBdr>
    </w:div>
    <w:div w:id="1953856739">
      <w:bodyDiv w:val="1"/>
      <w:marLeft w:val="0"/>
      <w:marRight w:val="0"/>
      <w:marTop w:val="0"/>
      <w:marBottom w:val="0"/>
      <w:divBdr>
        <w:top w:val="none" w:sz="0" w:space="0" w:color="auto"/>
        <w:left w:val="none" w:sz="0" w:space="0" w:color="auto"/>
        <w:bottom w:val="none" w:sz="0" w:space="0" w:color="auto"/>
        <w:right w:val="none" w:sz="0" w:space="0" w:color="auto"/>
      </w:divBdr>
    </w:div>
    <w:div w:id="1977752995">
      <w:bodyDiv w:val="1"/>
      <w:marLeft w:val="0"/>
      <w:marRight w:val="0"/>
      <w:marTop w:val="0"/>
      <w:marBottom w:val="0"/>
      <w:divBdr>
        <w:top w:val="none" w:sz="0" w:space="0" w:color="auto"/>
        <w:left w:val="none" w:sz="0" w:space="0" w:color="auto"/>
        <w:bottom w:val="none" w:sz="0" w:space="0" w:color="auto"/>
        <w:right w:val="none" w:sz="0" w:space="0" w:color="auto"/>
      </w:divBdr>
      <w:divsChild>
        <w:div w:id="1249118075">
          <w:marLeft w:val="0"/>
          <w:marRight w:val="0"/>
          <w:marTop w:val="0"/>
          <w:marBottom w:val="0"/>
          <w:divBdr>
            <w:top w:val="none" w:sz="0" w:space="0" w:color="auto"/>
            <w:left w:val="none" w:sz="0" w:space="0" w:color="auto"/>
            <w:bottom w:val="none" w:sz="0" w:space="0" w:color="auto"/>
            <w:right w:val="none" w:sz="0" w:space="0" w:color="auto"/>
          </w:divBdr>
          <w:divsChild>
            <w:div w:id="1406992863">
              <w:marLeft w:val="0"/>
              <w:marRight w:val="0"/>
              <w:marTop w:val="100"/>
              <w:marBottom w:val="100"/>
              <w:divBdr>
                <w:top w:val="none" w:sz="0" w:space="0" w:color="auto"/>
                <w:left w:val="none" w:sz="0" w:space="0" w:color="auto"/>
                <w:bottom w:val="none" w:sz="0" w:space="0" w:color="auto"/>
                <w:right w:val="none" w:sz="0" w:space="0" w:color="auto"/>
              </w:divBdr>
              <w:divsChild>
                <w:div w:id="1656648094">
                  <w:marLeft w:val="0"/>
                  <w:marRight w:val="0"/>
                  <w:marTop w:val="0"/>
                  <w:marBottom w:val="0"/>
                  <w:divBdr>
                    <w:top w:val="none" w:sz="0" w:space="0" w:color="auto"/>
                    <w:left w:val="none" w:sz="0" w:space="0" w:color="auto"/>
                    <w:bottom w:val="none" w:sz="0" w:space="0" w:color="auto"/>
                    <w:right w:val="none" w:sz="0" w:space="0" w:color="auto"/>
                  </w:divBdr>
                  <w:divsChild>
                    <w:div w:id="1503738406">
                      <w:marLeft w:val="0"/>
                      <w:marRight w:val="0"/>
                      <w:marTop w:val="0"/>
                      <w:marBottom w:val="0"/>
                      <w:divBdr>
                        <w:top w:val="none" w:sz="0" w:space="0" w:color="auto"/>
                        <w:left w:val="none" w:sz="0" w:space="0" w:color="auto"/>
                        <w:bottom w:val="none" w:sz="0" w:space="0" w:color="auto"/>
                        <w:right w:val="none" w:sz="0" w:space="0" w:color="auto"/>
                      </w:divBdr>
                      <w:divsChild>
                        <w:div w:id="2132163207">
                          <w:marLeft w:val="0"/>
                          <w:marRight w:val="0"/>
                          <w:marTop w:val="0"/>
                          <w:marBottom w:val="0"/>
                          <w:divBdr>
                            <w:top w:val="none" w:sz="0" w:space="0" w:color="auto"/>
                            <w:left w:val="none" w:sz="0" w:space="0" w:color="auto"/>
                            <w:bottom w:val="none" w:sz="0" w:space="0" w:color="auto"/>
                            <w:right w:val="none" w:sz="0" w:space="0" w:color="auto"/>
                          </w:divBdr>
                          <w:divsChild>
                            <w:div w:id="1192643489">
                              <w:marLeft w:val="0"/>
                              <w:marRight w:val="0"/>
                              <w:marTop w:val="0"/>
                              <w:marBottom w:val="0"/>
                              <w:divBdr>
                                <w:top w:val="none" w:sz="0" w:space="0" w:color="auto"/>
                                <w:left w:val="none" w:sz="0" w:space="0" w:color="auto"/>
                                <w:bottom w:val="none" w:sz="0" w:space="0" w:color="auto"/>
                                <w:right w:val="none" w:sz="0" w:space="0" w:color="auto"/>
                              </w:divBdr>
                              <w:divsChild>
                                <w:div w:id="1945962862">
                                  <w:marLeft w:val="0"/>
                                  <w:marRight w:val="0"/>
                                  <w:marTop w:val="0"/>
                                  <w:marBottom w:val="0"/>
                                  <w:divBdr>
                                    <w:top w:val="none" w:sz="0" w:space="0" w:color="auto"/>
                                    <w:left w:val="none" w:sz="0" w:space="0" w:color="auto"/>
                                    <w:bottom w:val="none" w:sz="0" w:space="0" w:color="auto"/>
                                    <w:right w:val="none" w:sz="0" w:space="0" w:color="auto"/>
                                  </w:divBdr>
                                  <w:divsChild>
                                    <w:div w:id="2006663212">
                                      <w:marLeft w:val="0"/>
                                      <w:marRight w:val="0"/>
                                      <w:marTop w:val="0"/>
                                      <w:marBottom w:val="0"/>
                                      <w:divBdr>
                                        <w:top w:val="none" w:sz="0" w:space="0" w:color="auto"/>
                                        <w:left w:val="none" w:sz="0" w:space="0" w:color="auto"/>
                                        <w:bottom w:val="none" w:sz="0" w:space="0" w:color="auto"/>
                                        <w:right w:val="none" w:sz="0" w:space="0" w:color="auto"/>
                                      </w:divBdr>
                                      <w:divsChild>
                                        <w:div w:id="137900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0549646">
      <w:bodyDiv w:val="1"/>
      <w:marLeft w:val="0"/>
      <w:marRight w:val="0"/>
      <w:marTop w:val="0"/>
      <w:marBottom w:val="0"/>
      <w:divBdr>
        <w:top w:val="none" w:sz="0" w:space="0" w:color="auto"/>
        <w:left w:val="none" w:sz="0" w:space="0" w:color="auto"/>
        <w:bottom w:val="none" w:sz="0" w:space="0" w:color="auto"/>
        <w:right w:val="none" w:sz="0" w:space="0" w:color="auto"/>
      </w:divBdr>
    </w:div>
    <w:div w:id="2062439474">
      <w:bodyDiv w:val="1"/>
      <w:marLeft w:val="0"/>
      <w:marRight w:val="0"/>
      <w:marTop w:val="0"/>
      <w:marBottom w:val="0"/>
      <w:divBdr>
        <w:top w:val="none" w:sz="0" w:space="0" w:color="auto"/>
        <w:left w:val="none" w:sz="0" w:space="0" w:color="auto"/>
        <w:bottom w:val="none" w:sz="0" w:space="0" w:color="auto"/>
        <w:right w:val="none" w:sz="0" w:space="0" w:color="auto"/>
      </w:divBdr>
    </w:div>
    <w:div w:id="2083600544">
      <w:bodyDiv w:val="1"/>
      <w:marLeft w:val="0"/>
      <w:marRight w:val="0"/>
      <w:marTop w:val="0"/>
      <w:marBottom w:val="0"/>
      <w:divBdr>
        <w:top w:val="none" w:sz="0" w:space="0" w:color="auto"/>
        <w:left w:val="none" w:sz="0" w:space="0" w:color="auto"/>
        <w:bottom w:val="none" w:sz="0" w:space="0" w:color="auto"/>
        <w:right w:val="none" w:sz="0" w:space="0" w:color="auto"/>
      </w:divBdr>
    </w:div>
    <w:div w:id="2099787482">
      <w:bodyDiv w:val="1"/>
      <w:marLeft w:val="0"/>
      <w:marRight w:val="0"/>
      <w:marTop w:val="0"/>
      <w:marBottom w:val="0"/>
      <w:divBdr>
        <w:top w:val="none" w:sz="0" w:space="0" w:color="auto"/>
        <w:left w:val="none" w:sz="0" w:space="0" w:color="auto"/>
        <w:bottom w:val="none" w:sz="0" w:space="0" w:color="auto"/>
        <w:right w:val="none" w:sz="0" w:space="0" w:color="auto"/>
      </w:divBdr>
    </w:div>
    <w:div w:id="2102946136">
      <w:bodyDiv w:val="1"/>
      <w:marLeft w:val="0"/>
      <w:marRight w:val="0"/>
      <w:marTop w:val="0"/>
      <w:marBottom w:val="0"/>
      <w:divBdr>
        <w:top w:val="none" w:sz="0" w:space="0" w:color="auto"/>
        <w:left w:val="none" w:sz="0" w:space="0" w:color="auto"/>
        <w:bottom w:val="none" w:sz="0" w:space="0" w:color="auto"/>
        <w:right w:val="none" w:sz="0" w:space="0" w:color="auto"/>
      </w:divBdr>
    </w:div>
    <w:div w:id="213582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unkiz@gov.si" TargetMode="External"/><Relationship Id="rId13" Type="http://schemas.openxmlformats.org/officeDocument/2006/relationships/hyperlink" Target="http://www.enarocanje.si/_ESPD/"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hyperlink" Target="http://www.uradni-list.si/1/objava.jsp?sop=2014-01-3646"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uradni-list.si/1/objava.jsp?sop=2013-01-2513"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2820"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pisrs.si/Pis.web/pregledPredpisa?id=ZAKO1263" TargetMode="External"/><Relationship Id="rId3" Type="http://schemas.openxmlformats.org/officeDocument/2006/relationships/hyperlink" Target="http://www.uradni-list.si/1/objava.jsp?sop=2021-01-2575" TargetMode="External"/><Relationship Id="rId7" Type="http://schemas.openxmlformats.org/officeDocument/2006/relationships/hyperlink" Target="http://www.uradni-list.si/1/objava.jsp?sop=2023-01-0530" TargetMode="External"/><Relationship Id="rId2" Type="http://schemas.openxmlformats.org/officeDocument/2006/relationships/hyperlink" Target="http://www.uradni-list.si/1/objava.jsp?sop=2018-01-0588" TargetMode="External"/><Relationship Id="rId1" Type="http://schemas.openxmlformats.org/officeDocument/2006/relationships/hyperlink" Target="http://www.uradni-list.si/1/objava.jsp?sop=2015-01-3570" TargetMode="External"/><Relationship Id="rId6" Type="http://schemas.openxmlformats.org/officeDocument/2006/relationships/hyperlink" Target="http://www.uradni-list.si/1/objava.jsp?sop=2022-01-2511" TargetMode="External"/><Relationship Id="rId5" Type="http://schemas.openxmlformats.org/officeDocument/2006/relationships/hyperlink" Target="http://www.uradni-list.si/1/objava.jsp?sop=2022-01-1705" TargetMode="External"/><Relationship Id="rId4" Type="http://schemas.openxmlformats.org/officeDocument/2006/relationships/hyperlink" Target="http://www.uradni-list.si/1/objava.jsp?sop=2022-01-0107"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EB202-05CE-44A0-8446-D62FB83C0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15375</Words>
  <Characters>87639</Characters>
  <Application>Microsoft Office Word</Application>
  <DocSecurity>0</DocSecurity>
  <Lines>730</Lines>
  <Paragraphs>205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102809</CharactersWithSpaces>
  <SharedDoc>false</SharedDoc>
  <HLinks>
    <vt:vector size="336" baseType="variant">
      <vt:variant>
        <vt:i4>7405610</vt:i4>
      </vt:variant>
      <vt:variant>
        <vt:i4>273</vt:i4>
      </vt:variant>
      <vt:variant>
        <vt:i4>0</vt:i4>
      </vt:variant>
      <vt:variant>
        <vt:i4>5</vt:i4>
      </vt:variant>
      <vt:variant>
        <vt:lpwstr>http://www.uradni-list.si/1/objava.jsp?sop=2014-01-3646</vt:lpwstr>
      </vt:variant>
      <vt:variant>
        <vt:lpwstr/>
      </vt:variant>
      <vt:variant>
        <vt:i4>7667758</vt:i4>
      </vt:variant>
      <vt:variant>
        <vt:i4>270</vt:i4>
      </vt:variant>
      <vt:variant>
        <vt:i4>0</vt:i4>
      </vt:variant>
      <vt:variant>
        <vt:i4>5</vt:i4>
      </vt:variant>
      <vt:variant>
        <vt:lpwstr>http://www.uradni-list.si/1/objava.jsp?sop=2013-01-2513</vt:lpwstr>
      </vt:variant>
      <vt:variant>
        <vt:lpwstr/>
      </vt:variant>
      <vt:variant>
        <vt:i4>7733281</vt:i4>
      </vt:variant>
      <vt:variant>
        <vt:i4>267</vt:i4>
      </vt:variant>
      <vt:variant>
        <vt:i4>0</vt:i4>
      </vt:variant>
      <vt:variant>
        <vt:i4>5</vt:i4>
      </vt:variant>
      <vt:variant>
        <vt:lpwstr>http://www.uradni-list.si/1/objava.jsp?sop=2011-01-2820</vt:lpwstr>
      </vt:variant>
      <vt:variant>
        <vt:lpwstr/>
      </vt:variant>
      <vt:variant>
        <vt:i4>4456557</vt:i4>
      </vt:variant>
      <vt:variant>
        <vt:i4>264</vt:i4>
      </vt:variant>
      <vt:variant>
        <vt:i4>0</vt:i4>
      </vt:variant>
      <vt:variant>
        <vt:i4>5</vt:i4>
      </vt:variant>
      <vt:variant>
        <vt:lpwstr>http://www.enarocanje.si/_ESPD/</vt:lpwstr>
      </vt:variant>
      <vt:variant>
        <vt:lpwstr/>
      </vt:variant>
      <vt:variant>
        <vt:i4>7733290</vt:i4>
      </vt:variant>
      <vt:variant>
        <vt:i4>261</vt:i4>
      </vt:variant>
      <vt:variant>
        <vt:i4>0</vt:i4>
      </vt:variant>
      <vt:variant>
        <vt:i4>5</vt:i4>
      </vt:variant>
      <vt:variant>
        <vt:lpwstr>http://www.uradni-list.si/1/objava.jsp?sop=2015-01-0708</vt:lpwstr>
      </vt:variant>
      <vt:variant>
        <vt:lpwstr/>
      </vt:variant>
      <vt:variant>
        <vt:i4>7340075</vt:i4>
      </vt:variant>
      <vt:variant>
        <vt:i4>258</vt:i4>
      </vt:variant>
      <vt:variant>
        <vt:i4>0</vt:i4>
      </vt:variant>
      <vt:variant>
        <vt:i4>5</vt:i4>
      </vt:variant>
      <vt:variant>
        <vt:lpwstr>http://www.uradni-list.si/1/objava.jsp?sop=2013-01-4027</vt:lpwstr>
      </vt:variant>
      <vt:variant>
        <vt:lpwstr/>
      </vt:variant>
      <vt:variant>
        <vt:i4>7471149</vt:i4>
      </vt:variant>
      <vt:variant>
        <vt:i4>255</vt:i4>
      </vt:variant>
      <vt:variant>
        <vt:i4>0</vt:i4>
      </vt:variant>
      <vt:variant>
        <vt:i4>5</vt:i4>
      </vt:variant>
      <vt:variant>
        <vt:lpwstr>http://www.uradni-list.si/1/objava.jsp?sop=2013-01-3676</vt:lpwstr>
      </vt:variant>
      <vt:variant>
        <vt:lpwstr/>
      </vt:variant>
      <vt:variant>
        <vt:i4>7667758</vt:i4>
      </vt:variant>
      <vt:variant>
        <vt:i4>252</vt:i4>
      </vt:variant>
      <vt:variant>
        <vt:i4>0</vt:i4>
      </vt:variant>
      <vt:variant>
        <vt:i4>5</vt:i4>
      </vt:variant>
      <vt:variant>
        <vt:lpwstr>http://www.uradni-list.si/1/objava.jsp?sop=2012-01-2412</vt:lpwstr>
      </vt:variant>
      <vt:variant>
        <vt:lpwstr/>
      </vt:variant>
      <vt:variant>
        <vt:i4>7602209</vt:i4>
      </vt:variant>
      <vt:variant>
        <vt:i4>249</vt:i4>
      </vt:variant>
      <vt:variant>
        <vt:i4>0</vt:i4>
      </vt:variant>
      <vt:variant>
        <vt:i4>5</vt:i4>
      </vt:variant>
      <vt:variant>
        <vt:lpwstr>http://www.uradni-list.si/1/objava.jsp?sop=2011-01-0827</vt:lpwstr>
      </vt:variant>
      <vt:variant>
        <vt:lpwstr/>
      </vt:variant>
      <vt:variant>
        <vt:i4>7340075</vt:i4>
      </vt:variant>
      <vt:variant>
        <vt:i4>246</vt:i4>
      </vt:variant>
      <vt:variant>
        <vt:i4>0</vt:i4>
      </vt:variant>
      <vt:variant>
        <vt:i4>5</vt:i4>
      </vt:variant>
      <vt:variant>
        <vt:lpwstr>http://www.uradni-list.si/1/objava.jsp?sop=2010-01-3351</vt:lpwstr>
      </vt:variant>
      <vt:variant>
        <vt:lpwstr/>
      </vt:variant>
      <vt:variant>
        <vt:i4>8060969</vt:i4>
      </vt:variant>
      <vt:variant>
        <vt:i4>243</vt:i4>
      </vt:variant>
      <vt:variant>
        <vt:i4>0</vt:i4>
      </vt:variant>
      <vt:variant>
        <vt:i4>5</vt:i4>
      </vt:variant>
      <vt:variant>
        <vt:lpwstr>http://www.uradni-list.si/1/objava.jsp?sop=2009-01-4889</vt:lpwstr>
      </vt:variant>
      <vt:variant>
        <vt:lpwstr/>
      </vt:variant>
      <vt:variant>
        <vt:i4>7340075</vt:i4>
      </vt:variant>
      <vt:variant>
        <vt:i4>240</vt:i4>
      </vt:variant>
      <vt:variant>
        <vt:i4>0</vt:i4>
      </vt:variant>
      <vt:variant>
        <vt:i4>5</vt:i4>
      </vt:variant>
      <vt:variant>
        <vt:lpwstr>http://www.uradni-list.si/1/objava.jsp?sop=2007-01-6414</vt:lpwstr>
      </vt:variant>
      <vt:variant>
        <vt:lpwstr/>
      </vt:variant>
      <vt:variant>
        <vt:i4>7995429</vt:i4>
      </vt:variant>
      <vt:variant>
        <vt:i4>237</vt:i4>
      </vt:variant>
      <vt:variant>
        <vt:i4>0</vt:i4>
      </vt:variant>
      <vt:variant>
        <vt:i4>5</vt:i4>
      </vt:variant>
      <vt:variant>
        <vt:lpwstr>http://www.uradni-list.si/1/objava.jsp?sop=2005-01-4890</vt:lpwstr>
      </vt:variant>
      <vt:variant>
        <vt:lpwstr/>
      </vt:variant>
      <vt:variant>
        <vt:i4>7471149</vt:i4>
      </vt:variant>
      <vt:variant>
        <vt:i4>234</vt:i4>
      </vt:variant>
      <vt:variant>
        <vt:i4>0</vt:i4>
      </vt:variant>
      <vt:variant>
        <vt:i4>5</vt:i4>
      </vt:variant>
      <vt:variant>
        <vt:lpwstr>http://www.uradni-list.si/1/objava.jsp?sop=2005-01-4018</vt:lpwstr>
      </vt:variant>
      <vt:variant>
        <vt:lpwstr/>
      </vt:variant>
      <vt:variant>
        <vt:i4>7405604</vt:i4>
      </vt:variant>
      <vt:variant>
        <vt:i4>231</vt:i4>
      </vt:variant>
      <vt:variant>
        <vt:i4>0</vt:i4>
      </vt:variant>
      <vt:variant>
        <vt:i4>5</vt:i4>
      </vt:variant>
      <vt:variant>
        <vt:lpwstr>http://www.uradni-list.si/1/objava.jsp?sop=2005-01-3952</vt:lpwstr>
      </vt:variant>
      <vt:variant>
        <vt:lpwstr/>
      </vt:variant>
      <vt:variant>
        <vt:i4>7798831</vt:i4>
      </vt:variant>
      <vt:variant>
        <vt:i4>228</vt:i4>
      </vt:variant>
      <vt:variant>
        <vt:i4>0</vt:i4>
      </vt:variant>
      <vt:variant>
        <vt:i4>5</vt:i4>
      </vt:variant>
      <vt:variant>
        <vt:lpwstr>http://www.uradni-list.si/1/objava.jsp?sop=2005-21-0004</vt:lpwstr>
      </vt:variant>
      <vt:variant>
        <vt:lpwstr/>
      </vt:variant>
      <vt:variant>
        <vt:i4>7995439</vt:i4>
      </vt:variant>
      <vt:variant>
        <vt:i4>225</vt:i4>
      </vt:variant>
      <vt:variant>
        <vt:i4>0</vt:i4>
      </vt:variant>
      <vt:variant>
        <vt:i4>5</vt:i4>
      </vt:variant>
      <vt:variant>
        <vt:lpwstr>http://www.uradni-list.si/1/objava.jsp?sop=2004-01-4398</vt:lpwstr>
      </vt:variant>
      <vt:variant>
        <vt:lpwstr/>
      </vt:variant>
      <vt:variant>
        <vt:i4>7274536</vt:i4>
      </vt:variant>
      <vt:variant>
        <vt:i4>222</vt:i4>
      </vt:variant>
      <vt:variant>
        <vt:i4>0</vt:i4>
      </vt:variant>
      <vt:variant>
        <vt:i4>5</vt:i4>
      </vt:variant>
      <vt:variant>
        <vt:lpwstr>http://www.ajpes.si/bonitetne_storitve/s.bon_ajpes/vzporejanje_bonitetnih_ocen</vt:lpwstr>
      </vt:variant>
      <vt:variant>
        <vt:lpwstr/>
      </vt:variant>
      <vt:variant>
        <vt:i4>983146</vt:i4>
      </vt:variant>
      <vt:variant>
        <vt:i4>219</vt:i4>
      </vt:variant>
      <vt:variant>
        <vt:i4>0</vt:i4>
      </vt:variant>
      <vt:variant>
        <vt:i4>5</vt:i4>
      </vt:variant>
      <vt:variant>
        <vt:lpwstr>mailto:crt.korinsek@gov.si</vt:lpwstr>
      </vt:variant>
      <vt:variant>
        <vt:lpwstr/>
      </vt:variant>
      <vt:variant>
        <vt:i4>8061051</vt:i4>
      </vt:variant>
      <vt:variant>
        <vt:i4>216</vt:i4>
      </vt:variant>
      <vt:variant>
        <vt:i4>0</vt:i4>
      </vt:variant>
      <vt:variant>
        <vt:i4>5</vt:i4>
      </vt:variant>
      <vt:variant>
        <vt:lpwstr>http://www.nlb.si/</vt:lpwstr>
      </vt:variant>
      <vt:variant>
        <vt:lpwstr/>
      </vt:variant>
      <vt:variant>
        <vt:i4>1900595</vt:i4>
      </vt:variant>
      <vt:variant>
        <vt:i4>209</vt:i4>
      </vt:variant>
      <vt:variant>
        <vt:i4>0</vt:i4>
      </vt:variant>
      <vt:variant>
        <vt:i4>5</vt:i4>
      </vt:variant>
      <vt:variant>
        <vt:lpwstr/>
      </vt:variant>
      <vt:variant>
        <vt:lpwstr>_Toc511221583</vt:lpwstr>
      </vt:variant>
      <vt:variant>
        <vt:i4>1900595</vt:i4>
      </vt:variant>
      <vt:variant>
        <vt:i4>203</vt:i4>
      </vt:variant>
      <vt:variant>
        <vt:i4>0</vt:i4>
      </vt:variant>
      <vt:variant>
        <vt:i4>5</vt:i4>
      </vt:variant>
      <vt:variant>
        <vt:lpwstr/>
      </vt:variant>
      <vt:variant>
        <vt:lpwstr>_Toc511221582</vt:lpwstr>
      </vt:variant>
      <vt:variant>
        <vt:i4>1900595</vt:i4>
      </vt:variant>
      <vt:variant>
        <vt:i4>197</vt:i4>
      </vt:variant>
      <vt:variant>
        <vt:i4>0</vt:i4>
      </vt:variant>
      <vt:variant>
        <vt:i4>5</vt:i4>
      </vt:variant>
      <vt:variant>
        <vt:lpwstr/>
      </vt:variant>
      <vt:variant>
        <vt:lpwstr>_Toc511221581</vt:lpwstr>
      </vt:variant>
      <vt:variant>
        <vt:i4>1900595</vt:i4>
      </vt:variant>
      <vt:variant>
        <vt:i4>191</vt:i4>
      </vt:variant>
      <vt:variant>
        <vt:i4>0</vt:i4>
      </vt:variant>
      <vt:variant>
        <vt:i4>5</vt:i4>
      </vt:variant>
      <vt:variant>
        <vt:lpwstr/>
      </vt:variant>
      <vt:variant>
        <vt:lpwstr>_Toc511221580</vt:lpwstr>
      </vt:variant>
      <vt:variant>
        <vt:i4>1179699</vt:i4>
      </vt:variant>
      <vt:variant>
        <vt:i4>185</vt:i4>
      </vt:variant>
      <vt:variant>
        <vt:i4>0</vt:i4>
      </vt:variant>
      <vt:variant>
        <vt:i4>5</vt:i4>
      </vt:variant>
      <vt:variant>
        <vt:lpwstr/>
      </vt:variant>
      <vt:variant>
        <vt:lpwstr>_Toc511221579</vt:lpwstr>
      </vt:variant>
      <vt:variant>
        <vt:i4>1179699</vt:i4>
      </vt:variant>
      <vt:variant>
        <vt:i4>179</vt:i4>
      </vt:variant>
      <vt:variant>
        <vt:i4>0</vt:i4>
      </vt:variant>
      <vt:variant>
        <vt:i4>5</vt:i4>
      </vt:variant>
      <vt:variant>
        <vt:lpwstr/>
      </vt:variant>
      <vt:variant>
        <vt:lpwstr>_Toc511221578</vt:lpwstr>
      </vt:variant>
      <vt:variant>
        <vt:i4>1179699</vt:i4>
      </vt:variant>
      <vt:variant>
        <vt:i4>173</vt:i4>
      </vt:variant>
      <vt:variant>
        <vt:i4>0</vt:i4>
      </vt:variant>
      <vt:variant>
        <vt:i4>5</vt:i4>
      </vt:variant>
      <vt:variant>
        <vt:lpwstr/>
      </vt:variant>
      <vt:variant>
        <vt:lpwstr>_Toc511221577</vt:lpwstr>
      </vt:variant>
      <vt:variant>
        <vt:i4>1179699</vt:i4>
      </vt:variant>
      <vt:variant>
        <vt:i4>167</vt:i4>
      </vt:variant>
      <vt:variant>
        <vt:i4>0</vt:i4>
      </vt:variant>
      <vt:variant>
        <vt:i4>5</vt:i4>
      </vt:variant>
      <vt:variant>
        <vt:lpwstr/>
      </vt:variant>
      <vt:variant>
        <vt:lpwstr>_Toc511221575</vt:lpwstr>
      </vt:variant>
      <vt:variant>
        <vt:i4>1179699</vt:i4>
      </vt:variant>
      <vt:variant>
        <vt:i4>161</vt:i4>
      </vt:variant>
      <vt:variant>
        <vt:i4>0</vt:i4>
      </vt:variant>
      <vt:variant>
        <vt:i4>5</vt:i4>
      </vt:variant>
      <vt:variant>
        <vt:lpwstr/>
      </vt:variant>
      <vt:variant>
        <vt:lpwstr>_Toc511221574</vt:lpwstr>
      </vt:variant>
      <vt:variant>
        <vt:i4>1179699</vt:i4>
      </vt:variant>
      <vt:variant>
        <vt:i4>155</vt:i4>
      </vt:variant>
      <vt:variant>
        <vt:i4>0</vt:i4>
      </vt:variant>
      <vt:variant>
        <vt:i4>5</vt:i4>
      </vt:variant>
      <vt:variant>
        <vt:lpwstr/>
      </vt:variant>
      <vt:variant>
        <vt:lpwstr>_Toc511221573</vt:lpwstr>
      </vt:variant>
      <vt:variant>
        <vt:i4>1179699</vt:i4>
      </vt:variant>
      <vt:variant>
        <vt:i4>149</vt:i4>
      </vt:variant>
      <vt:variant>
        <vt:i4>0</vt:i4>
      </vt:variant>
      <vt:variant>
        <vt:i4>5</vt:i4>
      </vt:variant>
      <vt:variant>
        <vt:lpwstr/>
      </vt:variant>
      <vt:variant>
        <vt:lpwstr>_Toc511221572</vt:lpwstr>
      </vt:variant>
      <vt:variant>
        <vt:i4>1179699</vt:i4>
      </vt:variant>
      <vt:variant>
        <vt:i4>143</vt:i4>
      </vt:variant>
      <vt:variant>
        <vt:i4>0</vt:i4>
      </vt:variant>
      <vt:variant>
        <vt:i4>5</vt:i4>
      </vt:variant>
      <vt:variant>
        <vt:lpwstr/>
      </vt:variant>
      <vt:variant>
        <vt:lpwstr>_Toc511221571</vt:lpwstr>
      </vt:variant>
      <vt:variant>
        <vt:i4>1179699</vt:i4>
      </vt:variant>
      <vt:variant>
        <vt:i4>137</vt:i4>
      </vt:variant>
      <vt:variant>
        <vt:i4>0</vt:i4>
      </vt:variant>
      <vt:variant>
        <vt:i4>5</vt:i4>
      </vt:variant>
      <vt:variant>
        <vt:lpwstr/>
      </vt:variant>
      <vt:variant>
        <vt:lpwstr>_Toc511221570</vt:lpwstr>
      </vt:variant>
      <vt:variant>
        <vt:i4>1245235</vt:i4>
      </vt:variant>
      <vt:variant>
        <vt:i4>131</vt:i4>
      </vt:variant>
      <vt:variant>
        <vt:i4>0</vt:i4>
      </vt:variant>
      <vt:variant>
        <vt:i4>5</vt:i4>
      </vt:variant>
      <vt:variant>
        <vt:lpwstr/>
      </vt:variant>
      <vt:variant>
        <vt:lpwstr>_Toc511221569</vt:lpwstr>
      </vt:variant>
      <vt:variant>
        <vt:i4>1245235</vt:i4>
      </vt:variant>
      <vt:variant>
        <vt:i4>125</vt:i4>
      </vt:variant>
      <vt:variant>
        <vt:i4>0</vt:i4>
      </vt:variant>
      <vt:variant>
        <vt:i4>5</vt:i4>
      </vt:variant>
      <vt:variant>
        <vt:lpwstr/>
      </vt:variant>
      <vt:variant>
        <vt:lpwstr>_Toc511221568</vt:lpwstr>
      </vt:variant>
      <vt:variant>
        <vt:i4>1245235</vt:i4>
      </vt:variant>
      <vt:variant>
        <vt:i4>119</vt:i4>
      </vt:variant>
      <vt:variant>
        <vt:i4>0</vt:i4>
      </vt:variant>
      <vt:variant>
        <vt:i4>5</vt:i4>
      </vt:variant>
      <vt:variant>
        <vt:lpwstr/>
      </vt:variant>
      <vt:variant>
        <vt:lpwstr>_Toc511221567</vt:lpwstr>
      </vt:variant>
      <vt:variant>
        <vt:i4>1245235</vt:i4>
      </vt:variant>
      <vt:variant>
        <vt:i4>113</vt:i4>
      </vt:variant>
      <vt:variant>
        <vt:i4>0</vt:i4>
      </vt:variant>
      <vt:variant>
        <vt:i4>5</vt:i4>
      </vt:variant>
      <vt:variant>
        <vt:lpwstr/>
      </vt:variant>
      <vt:variant>
        <vt:lpwstr>_Toc511221566</vt:lpwstr>
      </vt:variant>
      <vt:variant>
        <vt:i4>1245235</vt:i4>
      </vt:variant>
      <vt:variant>
        <vt:i4>107</vt:i4>
      </vt:variant>
      <vt:variant>
        <vt:i4>0</vt:i4>
      </vt:variant>
      <vt:variant>
        <vt:i4>5</vt:i4>
      </vt:variant>
      <vt:variant>
        <vt:lpwstr/>
      </vt:variant>
      <vt:variant>
        <vt:lpwstr>_Toc511221565</vt:lpwstr>
      </vt:variant>
      <vt:variant>
        <vt:i4>1245235</vt:i4>
      </vt:variant>
      <vt:variant>
        <vt:i4>101</vt:i4>
      </vt:variant>
      <vt:variant>
        <vt:i4>0</vt:i4>
      </vt:variant>
      <vt:variant>
        <vt:i4>5</vt:i4>
      </vt:variant>
      <vt:variant>
        <vt:lpwstr/>
      </vt:variant>
      <vt:variant>
        <vt:lpwstr>_Toc511221564</vt:lpwstr>
      </vt:variant>
      <vt:variant>
        <vt:i4>1245235</vt:i4>
      </vt:variant>
      <vt:variant>
        <vt:i4>98</vt:i4>
      </vt:variant>
      <vt:variant>
        <vt:i4>0</vt:i4>
      </vt:variant>
      <vt:variant>
        <vt:i4>5</vt:i4>
      </vt:variant>
      <vt:variant>
        <vt:lpwstr/>
      </vt:variant>
      <vt:variant>
        <vt:lpwstr>_Toc511221563</vt:lpwstr>
      </vt:variant>
      <vt:variant>
        <vt:i4>1245235</vt:i4>
      </vt:variant>
      <vt:variant>
        <vt:i4>92</vt:i4>
      </vt:variant>
      <vt:variant>
        <vt:i4>0</vt:i4>
      </vt:variant>
      <vt:variant>
        <vt:i4>5</vt:i4>
      </vt:variant>
      <vt:variant>
        <vt:lpwstr/>
      </vt:variant>
      <vt:variant>
        <vt:lpwstr>_Toc511221562</vt:lpwstr>
      </vt:variant>
      <vt:variant>
        <vt:i4>1245235</vt:i4>
      </vt:variant>
      <vt:variant>
        <vt:i4>86</vt:i4>
      </vt:variant>
      <vt:variant>
        <vt:i4>0</vt:i4>
      </vt:variant>
      <vt:variant>
        <vt:i4>5</vt:i4>
      </vt:variant>
      <vt:variant>
        <vt:lpwstr/>
      </vt:variant>
      <vt:variant>
        <vt:lpwstr>_Toc511221561</vt:lpwstr>
      </vt:variant>
      <vt:variant>
        <vt:i4>1245235</vt:i4>
      </vt:variant>
      <vt:variant>
        <vt:i4>80</vt:i4>
      </vt:variant>
      <vt:variant>
        <vt:i4>0</vt:i4>
      </vt:variant>
      <vt:variant>
        <vt:i4>5</vt:i4>
      </vt:variant>
      <vt:variant>
        <vt:lpwstr/>
      </vt:variant>
      <vt:variant>
        <vt:lpwstr>_Toc511221560</vt:lpwstr>
      </vt:variant>
      <vt:variant>
        <vt:i4>1048627</vt:i4>
      </vt:variant>
      <vt:variant>
        <vt:i4>74</vt:i4>
      </vt:variant>
      <vt:variant>
        <vt:i4>0</vt:i4>
      </vt:variant>
      <vt:variant>
        <vt:i4>5</vt:i4>
      </vt:variant>
      <vt:variant>
        <vt:lpwstr/>
      </vt:variant>
      <vt:variant>
        <vt:lpwstr>_Toc511221559</vt:lpwstr>
      </vt:variant>
      <vt:variant>
        <vt:i4>1048627</vt:i4>
      </vt:variant>
      <vt:variant>
        <vt:i4>68</vt:i4>
      </vt:variant>
      <vt:variant>
        <vt:i4>0</vt:i4>
      </vt:variant>
      <vt:variant>
        <vt:i4>5</vt:i4>
      </vt:variant>
      <vt:variant>
        <vt:lpwstr/>
      </vt:variant>
      <vt:variant>
        <vt:lpwstr>_Toc511221558</vt:lpwstr>
      </vt:variant>
      <vt:variant>
        <vt:i4>1048627</vt:i4>
      </vt:variant>
      <vt:variant>
        <vt:i4>62</vt:i4>
      </vt:variant>
      <vt:variant>
        <vt:i4>0</vt:i4>
      </vt:variant>
      <vt:variant>
        <vt:i4>5</vt:i4>
      </vt:variant>
      <vt:variant>
        <vt:lpwstr/>
      </vt:variant>
      <vt:variant>
        <vt:lpwstr>_Toc511221552</vt:lpwstr>
      </vt:variant>
      <vt:variant>
        <vt:i4>1048627</vt:i4>
      </vt:variant>
      <vt:variant>
        <vt:i4>56</vt:i4>
      </vt:variant>
      <vt:variant>
        <vt:i4>0</vt:i4>
      </vt:variant>
      <vt:variant>
        <vt:i4>5</vt:i4>
      </vt:variant>
      <vt:variant>
        <vt:lpwstr/>
      </vt:variant>
      <vt:variant>
        <vt:lpwstr>_Toc511221551</vt:lpwstr>
      </vt:variant>
      <vt:variant>
        <vt:i4>1114163</vt:i4>
      </vt:variant>
      <vt:variant>
        <vt:i4>50</vt:i4>
      </vt:variant>
      <vt:variant>
        <vt:i4>0</vt:i4>
      </vt:variant>
      <vt:variant>
        <vt:i4>5</vt:i4>
      </vt:variant>
      <vt:variant>
        <vt:lpwstr/>
      </vt:variant>
      <vt:variant>
        <vt:lpwstr>_Toc511221547</vt:lpwstr>
      </vt:variant>
      <vt:variant>
        <vt:i4>1114163</vt:i4>
      </vt:variant>
      <vt:variant>
        <vt:i4>44</vt:i4>
      </vt:variant>
      <vt:variant>
        <vt:i4>0</vt:i4>
      </vt:variant>
      <vt:variant>
        <vt:i4>5</vt:i4>
      </vt:variant>
      <vt:variant>
        <vt:lpwstr/>
      </vt:variant>
      <vt:variant>
        <vt:lpwstr>_Toc511221546</vt:lpwstr>
      </vt:variant>
      <vt:variant>
        <vt:i4>1114163</vt:i4>
      </vt:variant>
      <vt:variant>
        <vt:i4>38</vt:i4>
      </vt:variant>
      <vt:variant>
        <vt:i4>0</vt:i4>
      </vt:variant>
      <vt:variant>
        <vt:i4>5</vt:i4>
      </vt:variant>
      <vt:variant>
        <vt:lpwstr/>
      </vt:variant>
      <vt:variant>
        <vt:lpwstr>_Toc511221545</vt:lpwstr>
      </vt:variant>
      <vt:variant>
        <vt:i4>1114163</vt:i4>
      </vt:variant>
      <vt:variant>
        <vt:i4>32</vt:i4>
      </vt:variant>
      <vt:variant>
        <vt:i4>0</vt:i4>
      </vt:variant>
      <vt:variant>
        <vt:i4>5</vt:i4>
      </vt:variant>
      <vt:variant>
        <vt:lpwstr/>
      </vt:variant>
      <vt:variant>
        <vt:lpwstr>_Toc511221544</vt:lpwstr>
      </vt:variant>
      <vt:variant>
        <vt:i4>1114163</vt:i4>
      </vt:variant>
      <vt:variant>
        <vt:i4>26</vt:i4>
      </vt:variant>
      <vt:variant>
        <vt:i4>0</vt:i4>
      </vt:variant>
      <vt:variant>
        <vt:i4>5</vt:i4>
      </vt:variant>
      <vt:variant>
        <vt:lpwstr/>
      </vt:variant>
      <vt:variant>
        <vt:lpwstr>_Toc511221543</vt:lpwstr>
      </vt:variant>
      <vt:variant>
        <vt:i4>1114163</vt:i4>
      </vt:variant>
      <vt:variant>
        <vt:i4>20</vt:i4>
      </vt:variant>
      <vt:variant>
        <vt:i4>0</vt:i4>
      </vt:variant>
      <vt:variant>
        <vt:i4>5</vt:i4>
      </vt:variant>
      <vt:variant>
        <vt:lpwstr/>
      </vt:variant>
      <vt:variant>
        <vt:lpwstr>_Toc511221542</vt:lpwstr>
      </vt:variant>
      <vt:variant>
        <vt:i4>1114163</vt:i4>
      </vt:variant>
      <vt:variant>
        <vt:i4>14</vt:i4>
      </vt:variant>
      <vt:variant>
        <vt:i4>0</vt:i4>
      </vt:variant>
      <vt:variant>
        <vt:i4>5</vt:i4>
      </vt:variant>
      <vt:variant>
        <vt:lpwstr/>
      </vt:variant>
      <vt:variant>
        <vt:lpwstr>_Toc511221541</vt:lpwstr>
      </vt:variant>
      <vt:variant>
        <vt:i4>1114163</vt:i4>
      </vt:variant>
      <vt:variant>
        <vt:i4>8</vt:i4>
      </vt:variant>
      <vt:variant>
        <vt:i4>0</vt:i4>
      </vt:variant>
      <vt:variant>
        <vt:i4>5</vt:i4>
      </vt:variant>
      <vt:variant>
        <vt:lpwstr/>
      </vt:variant>
      <vt:variant>
        <vt:lpwstr>_Toc511221540</vt:lpwstr>
      </vt:variant>
      <vt:variant>
        <vt:i4>1441843</vt:i4>
      </vt:variant>
      <vt:variant>
        <vt:i4>2</vt:i4>
      </vt:variant>
      <vt:variant>
        <vt:i4>0</vt:i4>
      </vt:variant>
      <vt:variant>
        <vt:i4>5</vt:i4>
      </vt:variant>
      <vt:variant>
        <vt:lpwstr/>
      </vt:variant>
      <vt:variant>
        <vt:lpwstr>_Toc511221539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2023-04-07T10:23:00Z</dcterms:created>
  <dcterms:modified xsi:type="dcterms:W3CDTF">2023-04-07T13:08:00Z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2037999754</vt:i4>
  </property>
</Properties>
</file>