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5409C23" w14:textId="77777777" w:rsidTr="004F2927">
        <w:trPr>
          <w:trHeight w:val="1268"/>
        </w:trPr>
        <w:tc>
          <w:tcPr>
            <w:tcW w:w="1668" w:type="dxa"/>
          </w:tcPr>
          <w:p w14:paraId="7AE4106C" w14:textId="77777777" w:rsidR="004702FB" w:rsidRPr="006F1DA5" w:rsidRDefault="004702FB" w:rsidP="004702FB">
            <w:pPr>
              <w:pStyle w:val="Glava"/>
              <w:rPr>
                <w:rFonts w:ascii="Arial" w:hAnsi="Arial" w:cs="Arial"/>
                <w:b/>
                <w:color w:val="000000" w:themeColor="text1"/>
              </w:rPr>
            </w:pPr>
          </w:p>
        </w:tc>
        <w:tc>
          <w:tcPr>
            <w:tcW w:w="3361" w:type="dxa"/>
          </w:tcPr>
          <w:p w14:paraId="1A56F5A0" w14:textId="77777777" w:rsidR="004702FB" w:rsidRPr="006F1DA5" w:rsidRDefault="004702FB" w:rsidP="004702FB">
            <w:pPr>
              <w:pStyle w:val="Glava"/>
              <w:rPr>
                <w:rFonts w:ascii="Arial" w:hAnsi="Arial" w:cs="Arial"/>
                <w:b/>
                <w:color w:val="000000" w:themeColor="text1"/>
              </w:rPr>
            </w:pPr>
          </w:p>
        </w:tc>
        <w:tc>
          <w:tcPr>
            <w:tcW w:w="4209" w:type="dxa"/>
          </w:tcPr>
          <w:p w14:paraId="1519AE4E" w14:textId="77777777" w:rsidR="004702FB" w:rsidRPr="006F1DA5" w:rsidRDefault="004702FB" w:rsidP="004702FB">
            <w:pPr>
              <w:pStyle w:val="Glava"/>
              <w:rPr>
                <w:rFonts w:ascii="Arial" w:hAnsi="Arial" w:cs="Arial"/>
                <w:b/>
                <w:color w:val="000000" w:themeColor="text1"/>
              </w:rPr>
            </w:pPr>
          </w:p>
        </w:tc>
      </w:tr>
    </w:tbl>
    <w:p w14:paraId="6AB2AE39" w14:textId="77777777" w:rsidR="004702FB" w:rsidRDefault="004702FB" w:rsidP="006975C6">
      <w:pPr>
        <w:pStyle w:val="Paragraf"/>
        <w:rPr>
          <w:rFonts w:ascii="Arial" w:hAnsi="Arial" w:cs="Arial"/>
        </w:rPr>
      </w:pPr>
    </w:p>
    <w:p w14:paraId="63D2B3C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4300-0002/2023-3</w:t>
      </w:r>
    </w:p>
    <w:p w14:paraId="254872F3" w14:textId="6C2C6AD9"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605D27">
        <w:rPr>
          <w:rFonts w:ascii="Arial" w:hAnsi="Arial" w:cs="Arial"/>
        </w:rPr>
        <w:t>1</w:t>
      </w:r>
      <w:r w:rsidR="00760A47">
        <w:rPr>
          <w:rFonts w:ascii="Arial" w:hAnsi="Arial" w:cs="Arial"/>
        </w:rPr>
        <w:t>4</w:t>
      </w:r>
      <w:r w:rsidRPr="006F1DA5">
        <w:rPr>
          <w:rFonts w:ascii="Arial" w:hAnsi="Arial" w:cs="Arial"/>
        </w:rPr>
        <w:t>.04.2023</w:t>
      </w:r>
      <w:r w:rsidR="00FC2646" w:rsidRPr="006F1DA5">
        <w:rPr>
          <w:rFonts w:ascii="Arial" w:hAnsi="Arial" w:cs="Arial"/>
        </w:rPr>
        <w:tab/>
      </w:r>
    </w:p>
    <w:p w14:paraId="676EA5F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699EC1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AE134AB"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CAE5259"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OPREME ZA ZOBOZDRAVSTVO</w:t>
            </w:r>
          </w:p>
        </w:tc>
      </w:tr>
    </w:tbl>
    <w:p w14:paraId="6A02D3F8" w14:textId="77777777" w:rsidR="00FB3258" w:rsidRPr="006F1DA5" w:rsidRDefault="00FB3258" w:rsidP="006975C6">
      <w:pPr>
        <w:pStyle w:val="Paragraf"/>
        <w:rPr>
          <w:rFonts w:ascii="Arial" w:hAnsi="Arial" w:cs="Arial"/>
        </w:rPr>
      </w:pPr>
    </w:p>
    <w:p w14:paraId="098AB1FB" w14:textId="77777777" w:rsidR="00FB3258" w:rsidRPr="006F1DA5" w:rsidRDefault="00FB3258" w:rsidP="006975C6">
      <w:pPr>
        <w:pStyle w:val="Paragraf"/>
        <w:rPr>
          <w:rFonts w:ascii="Arial" w:hAnsi="Arial" w:cs="Arial"/>
        </w:rPr>
      </w:pPr>
      <w:r w:rsidRPr="006F1DA5">
        <w:rPr>
          <w:rFonts w:ascii="Arial" w:hAnsi="Arial" w:cs="Arial"/>
        </w:rPr>
        <w:t>Zaporedna številka: JN0003/2023</w:t>
      </w:r>
    </w:p>
    <w:p w14:paraId="28DA985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92D41F6" w14:textId="77777777" w:rsidR="00605D27" w:rsidRDefault="00605D27">
      <w:pPr>
        <w:spacing w:before="225" w:after="225" w:line="240" w:lineRule="auto"/>
        <w:jc w:val="both"/>
        <w:rPr>
          <w:rFonts w:ascii="Arial" w:hAnsi="Arial" w:cs="Arial"/>
          <w:color w:val="000000"/>
          <w:sz w:val="18"/>
          <w:szCs w:val="18"/>
        </w:rPr>
      </w:pPr>
    </w:p>
    <w:p w14:paraId="19D906AB" w14:textId="77777777" w:rsidR="00605D27" w:rsidRDefault="00605D27">
      <w:pPr>
        <w:spacing w:before="225" w:after="225" w:line="240" w:lineRule="auto"/>
        <w:jc w:val="both"/>
        <w:rPr>
          <w:rFonts w:ascii="Arial" w:hAnsi="Arial" w:cs="Arial"/>
          <w:color w:val="000000"/>
          <w:sz w:val="18"/>
          <w:szCs w:val="18"/>
        </w:rPr>
      </w:pPr>
    </w:p>
    <w:p w14:paraId="61BF1981" w14:textId="77777777" w:rsidR="00960022" w:rsidRDefault="00E55B9D">
      <w:pPr>
        <w:rPr>
          <w:rFonts w:ascii="Arial" w:hAnsi="Arial" w:cs="Arial"/>
          <w:sz w:val="18"/>
          <w:szCs w:val="18"/>
        </w:rPr>
      </w:pPr>
      <w:r>
        <w:rPr>
          <w:rFonts w:ascii="Arial" w:hAnsi="Arial" w:cs="Arial"/>
        </w:rPr>
        <w:br w:type="page"/>
      </w:r>
    </w:p>
    <w:p w14:paraId="7B424978"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7D231F5" w14:textId="77777777" w:rsidTr="004F2927">
        <w:trPr>
          <w:trHeight w:val="1268"/>
        </w:trPr>
        <w:tc>
          <w:tcPr>
            <w:tcW w:w="1668" w:type="dxa"/>
          </w:tcPr>
          <w:p w14:paraId="3909781B" w14:textId="77777777" w:rsidR="004702FB" w:rsidRPr="006F1DA5" w:rsidRDefault="004702FB" w:rsidP="004702FB">
            <w:pPr>
              <w:pStyle w:val="Glava"/>
              <w:rPr>
                <w:rFonts w:ascii="Arial" w:hAnsi="Arial" w:cs="Arial"/>
                <w:b/>
                <w:color w:val="000000" w:themeColor="text1"/>
              </w:rPr>
            </w:pPr>
          </w:p>
        </w:tc>
        <w:tc>
          <w:tcPr>
            <w:tcW w:w="3361" w:type="dxa"/>
          </w:tcPr>
          <w:p w14:paraId="3B5172DC" w14:textId="77777777" w:rsidR="004702FB" w:rsidRPr="006F1DA5" w:rsidRDefault="004702FB" w:rsidP="004702FB">
            <w:pPr>
              <w:pStyle w:val="Glava"/>
              <w:rPr>
                <w:rFonts w:ascii="Arial" w:hAnsi="Arial" w:cs="Arial"/>
                <w:b/>
                <w:color w:val="000000" w:themeColor="text1"/>
              </w:rPr>
            </w:pPr>
          </w:p>
        </w:tc>
        <w:tc>
          <w:tcPr>
            <w:tcW w:w="4209" w:type="dxa"/>
          </w:tcPr>
          <w:p w14:paraId="3EB02D9A" w14:textId="77777777" w:rsidR="004702FB" w:rsidRPr="006F1DA5" w:rsidRDefault="004702FB" w:rsidP="004702FB">
            <w:pPr>
              <w:pStyle w:val="Glava"/>
              <w:rPr>
                <w:rFonts w:ascii="Arial" w:hAnsi="Arial" w:cs="Arial"/>
                <w:b/>
                <w:color w:val="000000" w:themeColor="text1"/>
              </w:rPr>
            </w:pPr>
          </w:p>
        </w:tc>
      </w:tr>
    </w:tbl>
    <w:p w14:paraId="2A2EEE96" w14:textId="77777777" w:rsidR="00827BF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6583C469" w14:textId="77777777" w:rsidR="00827BFC" w:rsidRPr="00A17BFF" w:rsidRDefault="00000000" w:rsidP="00827BFC">
      <w:pPr>
        <w:pStyle w:val="Paragraf"/>
        <w:rPr>
          <w:rFonts w:ascii="Arial" w:hAnsi="Arial" w:cs="Arial"/>
        </w:rPr>
      </w:pPr>
    </w:p>
    <w:p w14:paraId="0B12DAC5" w14:textId="77777777" w:rsidR="00D30AB9"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D5F7D3F" w14:textId="77777777" w:rsidR="00D30AB9"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354D73F" w14:textId="77777777" w:rsidR="00D30AB9"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8D23B04" w14:textId="77777777" w:rsidR="00D30AB9"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42EEBF5"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30AB9" w14:paraId="0A1ACFBA" w14:textId="77777777" w:rsidTr="00212363">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1F0F3C" w14:textId="77777777" w:rsidR="00D30AB9"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D986CF3" w14:textId="77777777" w:rsidR="00D30AB9"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98A5BB" w14:textId="77777777" w:rsidR="00D30AB9" w:rsidRDefault="00000000">
            <w:pPr>
              <w:jc w:val="center"/>
            </w:pPr>
            <w:r>
              <w:rPr>
                <w:rFonts w:ascii="Arial" w:hAnsi="Arial" w:cs="Arial"/>
                <w:b/>
                <w:bCs/>
                <w:color w:val="000000"/>
                <w:position w:val="-3"/>
                <w:sz w:val="20"/>
                <w:szCs w:val="20"/>
                <w:shd w:val="clear" w:color="auto" w:fill="AAAAAA"/>
              </w:rPr>
              <w:t>Opombe</w:t>
            </w:r>
          </w:p>
        </w:tc>
      </w:tr>
      <w:tr w:rsidR="00D30AB9" w14:paraId="592CA3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FCF6A" w14:textId="77777777" w:rsidR="00D30AB9"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604CD" w14:textId="77777777" w:rsidR="00655923" w:rsidRPr="00212363" w:rsidRDefault="00000000" w:rsidP="00655923">
            <w:pPr>
              <w:rPr>
                <w:rFonts w:ascii="Arial" w:hAnsi="Arial" w:cs="Arial"/>
                <w:b/>
                <w:bCs/>
                <w:i/>
                <w:iCs/>
                <w:color w:val="000000"/>
                <w:position w:val="-2"/>
                <w:sz w:val="18"/>
                <w:szCs w:val="18"/>
              </w:rPr>
            </w:pPr>
            <w:r w:rsidRPr="00212363">
              <w:rPr>
                <w:rFonts w:ascii="Arial" w:hAnsi="Arial" w:cs="Arial"/>
                <w:b/>
                <w:bCs/>
                <w:color w:val="000000"/>
                <w:position w:val="-2"/>
                <w:sz w:val="18"/>
                <w:szCs w:val="18"/>
              </w:rPr>
              <w:t>Ponudba</w:t>
            </w:r>
            <w:r w:rsidRPr="00212363">
              <w:rPr>
                <w:rFonts w:ascii="Arial" w:hAnsi="Arial" w:cs="Arial"/>
                <w:b/>
                <w:bCs/>
                <w:color w:val="000000"/>
                <w:position w:val="-2"/>
                <w:sz w:val="18"/>
                <w:szCs w:val="18"/>
              </w:rPr>
              <w:br/>
            </w:r>
          </w:p>
          <w:p w14:paraId="2AE4DBDE" w14:textId="4317FF10" w:rsidR="00D30AB9" w:rsidRDefault="00000000" w:rsidP="00655923">
            <w:r w:rsidRPr="00655923">
              <w:rPr>
                <w:rFonts w:ascii="Arial" w:hAnsi="Arial" w:cs="Arial"/>
                <w:i/>
                <w:iCs/>
                <w:color w:val="000000"/>
                <w:position w:val="-2"/>
                <w:sz w:val="18"/>
                <w:szCs w:val="18"/>
              </w:rPr>
              <w:t>Velja za</w:t>
            </w:r>
            <w:r w:rsidR="00655923" w:rsidRPr="00655923">
              <w:rPr>
                <w:rFonts w:ascii="Arial" w:hAnsi="Arial" w:cs="Arial"/>
                <w:i/>
                <w:iCs/>
                <w:color w:val="000000"/>
                <w:position w:val="-2"/>
                <w:sz w:val="18"/>
                <w:szCs w:val="18"/>
              </w:rPr>
              <w:t xml:space="preserve"> </w:t>
            </w:r>
            <w:r w:rsidRPr="00655923">
              <w:rPr>
                <w:rFonts w:ascii="Arial" w:hAnsi="Arial" w:cs="Arial"/>
                <w:i/>
                <w:iCs/>
                <w:color w:val="000000"/>
                <w:position w:val="-2"/>
                <w:sz w:val="18"/>
                <w:szCs w:val="18"/>
              </w:rPr>
              <w:t>sklop 1</w:t>
            </w:r>
            <w:r w:rsidR="00655923" w:rsidRPr="00655923">
              <w:rPr>
                <w:rFonts w:ascii="Arial" w:hAnsi="Arial" w:cs="Arial"/>
                <w:i/>
                <w:iCs/>
                <w:color w:val="000000"/>
                <w:position w:val="-2"/>
                <w:sz w:val="18"/>
                <w:szCs w:val="18"/>
              </w:rPr>
              <w:t>,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F4150" w14:textId="77777777" w:rsidR="0078188F"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8D39CA1" w14:textId="17F03A74" w:rsidR="00D30AB9" w:rsidRDefault="00000000">
            <w:pPr>
              <w:spacing w:before="135" w:after="135"/>
              <w:jc w:val="both"/>
              <w:textAlignment w:val="center"/>
            </w:pPr>
            <w:r>
              <w:rPr>
                <w:rFonts w:ascii="Arial" w:hAnsi="Arial" w:cs="Arial"/>
                <w:color w:val="000000"/>
                <w:position w:val="-2"/>
                <w:sz w:val="18"/>
                <w:szCs w:val="18"/>
              </w:rPr>
              <w:t xml:space="preserve">Prvo stran obrazca Ponudba iz katere je razvidna ponudbena cena, ponudnik pripne v razdelek </w:t>
            </w:r>
            <w:r>
              <w:rPr>
                <w:rFonts w:ascii="Arial" w:hAnsi="Arial" w:cs="Arial"/>
                <w:b/>
                <w:bCs/>
                <w:color w:val="000000"/>
                <w:position w:val="-2"/>
                <w:sz w:val="18"/>
                <w:szCs w:val="18"/>
              </w:rPr>
              <w:t>»Predračun« v aplikaciji e-JN</w:t>
            </w:r>
            <w:r>
              <w:rPr>
                <w:rFonts w:ascii="Arial" w:hAnsi="Arial" w:cs="Arial"/>
                <w:color w:val="000000"/>
                <w:position w:val="-2"/>
                <w:sz w:val="18"/>
                <w:szCs w:val="18"/>
              </w:rPr>
              <w:t>.</w:t>
            </w:r>
          </w:p>
        </w:tc>
      </w:tr>
      <w:tr w:rsidR="0078188F" w14:paraId="2AC5984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3226" w14:textId="0538D137" w:rsidR="0078188F" w:rsidRDefault="002267CB">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F9F78" w14:textId="7853E261" w:rsidR="0078188F" w:rsidRPr="0078188F" w:rsidRDefault="0078188F" w:rsidP="00655923">
            <w:pPr>
              <w:rPr>
                <w:rFonts w:ascii="Arial" w:hAnsi="Arial" w:cs="Arial"/>
                <w:color w:val="000000"/>
                <w:position w:val="-2"/>
                <w:sz w:val="18"/>
                <w:szCs w:val="18"/>
              </w:rPr>
            </w:pPr>
            <w:r w:rsidRPr="0078188F">
              <w:rPr>
                <w:rFonts w:ascii="Arial" w:hAnsi="Arial" w:cs="Arial"/>
                <w:color w:val="000000"/>
                <w:position w:val="-2"/>
                <w:sz w:val="18"/>
                <w:szCs w:val="18"/>
              </w:rPr>
              <w:t>Ponudbeni predračun s tehnično specifikacijo v excelovi tabeli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572E4" w14:textId="278211D3" w:rsidR="0078188F" w:rsidRDefault="002267C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E91E43">
              <w:rPr>
                <w:rFonts w:ascii="Arial" w:hAnsi="Arial" w:cs="Arial"/>
                <w:color w:val="000000"/>
                <w:position w:val="-2"/>
                <w:sz w:val="18"/>
                <w:szCs w:val="18"/>
              </w:rPr>
              <w:t>.</w:t>
            </w:r>
          </w:p>
        </w:tc>
      </w:tr>
      <w:tr w:rsidR="00D30AB9" w14:paraId="22D08F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CFB9F" w14:textId="77777777" w:rsidR="00D30AB9"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04326" w14:textId="77777777" w:rsidR="00655923" w:rsidRPr="00A93AA7" w:rsidRDefault="00000000" w:rsidP="00655923">
            <w:pPr>
              <w:rPr>
                <w:rFonts w:ascii="Arial" w:hAnsi="Arial" w:cs="Arial"/>
                <w:b/>
                <w:bCs/>
                <w:color w:val="000000"/>
                <w:position w:val="-2"/>
                <w:sz w:val="18"/>
                <w:szCs w:val="18"/>
              </w:rPr>
            </w:pPr>
            <w:r w:rsidRPr="00A93AA7">
              <w:rPr>
                <w:rFonts w:ascii="Arial" w:hAnsi="Arial" w:cs="Arial"/>
                <w:b/>
                <w:bCs/>
                <w:color w:val="000000"/>
                <w:position w:val="-2"/>
                <w:sz w:val="18"/>
                <w:szCs w:val="18"/>
              </w:rPr>
              <w:t>ESPD</w:t>
            </w:r>
            <w:r w:rsidRPr="00A93AA7">
              <w:rPr>
                <w:rFonts w:ascii="Arial" w:hAnsi="Arial" w:cs="Arial"/>
                <w:b/>
                <w:bCs/>
                <w:color w:val="000000"/>
                <w:position w:val="-2"/>
                <w:sz w:val="18"/>
                <w:szCs w:val="18"/>
              </w:rPr>
              <w:br/>
            </w:r>
          </w:p>
          <w:p w14:paraId="75CDC96B" w14:textId="73FCC4D4" w:rsidR="00D30AB9" w:rsidRDefault="00655923" w:rsidP="00655923">
            <w:r w:rsidRPr="00655923">
              <w:rPr>
                <w:rFonts w:ascii="Arial" w:hAnsi="Arial" w:cs="Arial"/>
                <w:i/>
                <w:iCs/>
                <w:color w:val="000000"/>
                <w:position w:val="-2"/>
                <w:sz w:val="18"/>
                <w:szCs w:val="18"/>
              </w:rPr>
              <w:t>Velja za sklop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4F2B9" w14:textId="77777777" w:rsidR="00D30AB9" w:rsidRDefault="00000000">
            <w:pPr>
              <w:spacing w:before="135" w:after="135"/>
              <w:jc w:val="both"/>
              <w:textAlignment w:val="center"/>
            </w:pPr>
            <w:r>
              <w:rPr>
                <w:rFonts w:ascii="Arial" w:hAnsi="Arial" w:cs="Arial"/>
                <w:color w:val="000000"/>
                <w:position w:val="-2"/>
                <w:sz w:val="18"/>
                <w:szCs w:val="18"/>
              </w:rPr>
              <w:t>Izpolnjen .xml, uvoziti v e-Oddajo</w:t>
            </w:r>
          </w:p>
        </w:tc>
      </w:tr>
      <w:tr w:rsidR="00D30AB9" w14:paraId="09A73C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E6684" w14:textId="77777777" w:rsidR="00D30AB9"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4AED1" w14:textId="77777777" w:rsidR="00655923" w:rsidRDefault="00000000" w:rsidP="00655923">
            <w:pPr>
              <w:rPr>
                <w:rFonts w:ascii="Arial" w:hAnsi="Arial" w:cs="Arial"/>
                <w:color w:val="000000"/>
                <w:position w:val="-2"/>
                <w:sz w:val="18"/>
                <w:szCs w:val="18"/>
              </w:rPr>
            </w:pPr>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p w14:paraId="2D1FB39D" w14:textId="4E5A29A7" w:rsidR="00D30AB9" w:rsidRDefault="00655923" w:rsidP="00655923">
            <w:r w:rsidRPr="00655923">
              <w:rPr>
                <w:rFonts w:ascii="Arial" w:hAnsi="Arial" w:cs="Arial"/>
                <w:i/>
                <w:iCs/>
                <w:color w:val="000000"/>
                <w:position w:val="-2"/>
                <w:sz w:val="18"/>
                <w:szCs w:val="18"/>
              </w:rPr>
              <w:t>Velja za sklop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55FB5" w14:textId="6C3EF7FE" w:rsidR="00587329" w:rsidRDefault="00A93AA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poziv naročnika.</w:t>
            </w:r>
          </w:p>
          <w:p w14:paraId="343A69D3" w14:textId="327BDF61" w:rsidR="00D30AB9" w:rsidRDefault="00000000">
            <w:pPr>
              <w:spacing w:before="135" w:after="135"/>
              <w:jc w:val="both"/>
              <w:textAlignment w:val="center"/>
            </w:pPr>
            <w:r>
              <w:rPr>
                <w:rFonts w:ascii="Arial" w:hAnsi="Arial" w:cs="Arial"/>
                <w:color w:val="000000"/>
                <w:position w:val="-2"/>
                <w:sz w:val="18"/>
                <w:szCs w:val="18"/>
              </w:rPr>
              <w:t>Izpolnjen, podpisan in žigosan. </w:t>
            </w:r>
          </w:p>
          <w:p w14:paraId="3FFA8AAF" w14:textId="77777777" w:rsidR="00D30AB9" w:rsidRDefault="00000000">
            <w:pPr>
              <w:spacing w:before="135" w:after="135"/>
              <w:jc w:val="both"/>
              <w:textAlignment w:val="center"/>
            </w:pPr>
            <w:r>
              <w:rPr>
                <w:rFonts w:ascii="Arial" w:hAnsi="Arial" w:cs="Arial"/>
                <w:color w:val="000000"/>
                <w:position w:val="-2"/>
                <w:sz w:val="18"/>
                <w:szCs w:val="18"/>
              </w:rPr>
              <w:t xml:space="preserve">Potrebno predložiti tudi za </w:t>
            </w:r>
            <w:r>
              <w:rPr>
                <w:rFonts w:ascii="Arial" w:hAnsi="Arial" w:cs="Arial"/>
                <w:b/>
                <w:bCs/>
                <w:color w:val="000000"/>
                <w:position w:val="-2"/>
                <w:sz w:val="18"/>
                <w:szCs w:val="18"/>
              </w:rPr>
              <w:t>člane organov in zastopnike partnerjev in podizvajalcev.</w:t>
            </w:r>
          </w:p>
        </w:tc>
      </w:tr>
      <w:tr w:rsidR="002267CB" w14:paraId="6C84B2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C7FF5" w14:textId="57254E91" w:rsidR="002267CB" w:rsidRDefault="002267CB">
            <w:pPr>
              <w:rPr>
                <w:rFonts w:ascii="Arial" w:hAnsi="Arial" w:cs="Arial"/>
                <w:color w:val="000000"/>
                <w:position w:val="-2"/>
                <w:sz w:val="18"/>
                <w:szCs w:val="18"/>
              </w:rPr>
            </w:pPr>
            <w:r>
              <w:rPr>
                <w:rFonts w:ascii="Arial" w:hAnsi="Arial" w:cs="Arial"/>
                <w:color w:val="000000"/>
                <w:position w:val="-2"/>
                <w:sz w:val="18"/>
                <w:szCs w:val="18"/>
              </w:rPr>
              <w:t>3/A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5A828" w14:textId="3D934ABF" w:rsidR="002267CB" w:rsidRDefault="002267CB" w:rsidP="00655923">
            <w:pPr>
              <w:rPr>
                <w:rFonts w:ascii="Arial" w:hAnsi="Arial" w:cs="Arial"/>
                <w:color w:val="000000"/>
                <w:position w:val="-2"/>
                <w:sz w:val="18"/>
                <w:szCs w:val="18"/>
              </w:rPr>
            </w:pPr>
            <w:r>
              <w:rPr>
                <w:rFonts w:ascii="Arial" w:hAnsi="Arial" w:cs="Arial"/>
                <w:color w:val="000000"/>
                <w:position w:val="-2"/>
                <w:sz w:val="18"/>
                <w:szCs w:val="18"/>
              </w:rPr>
              <w:t>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FA53B" w14:textId="77777777" w:rsidR="002267CB" w:rsidRDefault="002267C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 poziv naročnika.</w:t>
            </w:r>
          </w:p>
          <w:p w14:paraId="4F00CB51" w14:textId="3101C028" w:rsidR="002267CB" w:rsidRDefault="002267C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D30AB9" w14:paraId="316B91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8683F" w14:textId="77777777" w:rsidR="00D30AB9"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43E0E" w14:textId="77777777" w:rsidR="00655923" w:rsidRPr="00212363" w:rsidRDefault="00000000">
            <w:pPr>
              <w:rPr>
                <w:rFonts w:ascii="Arial" w:hAnsi="Arial" w:cs="Arial"/>
                <w:color w:val="000000"/>
                <w:position w:val="-2"/>
                <w:sz w:val="18"/>
                <w:szCs w:val="18"/>
              </w:rPr>
            </w:pPr>
            <w:r w:rsidRPr="00212363">
              <w:rPr>
                <w:rFonts w:ascii="Arial" w:hAnsi="Arial" w:cs="Arial"/>
                <w:color w:val="000000"/>
                <w:position w:val="-2"/>
                <w:sz w:val="18"/>
                <w:szCs w:val="18"/>
              </w:rPr>
              <w:t>Potrdilo o dobro opravljenem delu</w:t>
            </w:r>
            <w:r w:rsidRPr="00212363">
              <w:rPr>
                <w:rFonts w:ascii="Arial" w:hAnsi="Arial" w:cs="Arial"/>
                <w:color w:val="000000"/>
                <w:position w:val="-2"/>
                <w:sz w:val="18"/>
                <w:szCs w:val="18"/>
              </w:rPr>
              <w:br/>
            </w:r>
          </w:p>
          <w:p w14:paraId="5C241C2A" w14:textId="02D33350" w:rsidR="00D30AB9" w:rsidRPr="00655923" w:rsidRDefault="00000000">
            <w:pPr>
              <w:rPr>
                <w:i/>
                <w:iCs/>
              </w:rPr>
            </w:pPr>
            <w:r w:rsidRPr="00655923">
              <w:rPr>
                <w:rFonts w:ascii="Arial" w:hAnsi="Arial" w:cs="Arial"/>
                <w:i/>
                <w:iCs/>
                <w:color w:val="000000"/>
                <w:position w:val="-2"/>
                <w:sz w:val="18"/>
                <w:szCs w:val="18"/>
              </w:rPr>
              <w:t>Velja za sklop 1</w:t>
            </w:r>
            <w:r w:rsidR="00655923" w:rsidRPr="00655923">
              <w:rPr>
                <w:rFonts w:ascii="Arial" w:hAnsi="Arial" w:cs="Arial"/>
                <w:i/>
                <w:iCs/>
                <w:color w:val="000000"/>
                <w:position w:val="-2"/>
                <w:sz w:val="18"/>
                <w:szCs w:val="18"/>
              </w:rPr>
              <w:t>.</w:t>
            </w:r>
            <w:r w:rsidRPr="00655923">
              <w:rPr>
                <w:rFonts w:ascii="Arial" w:hAnsi="Arial" w:cs="Arial"/>
                <w:i/>
                <w:iCs/>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94DE0" w14:textId="1A904FE8" w:rsidR="00587329" w:rsidRDefault="00A93AA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w:t>
            </w:r>
            <w:r w:rsidR="00587329">
              <w:rPr>
                <w:rFonts w:ascii="Arial" w:hAnsi="Arial" w:cs="Arial"/>
                <w:color w:val="000000"/>
                <w:position w:val="-2"/>
                <w:sz w:val="18"/>
                <w:szCs w:val="18"/>
              </w:rPr>
              <w:t xml:space="preserve"> poziv naročnika.</w:t>
            </w:r>
          </w:p>
          <w:p w14:paraId="70596B05" w14:textId="7BA589ED" w:rsidR="00D30AB9" w:rsidRDefault="00000000">
            <w:pPr>
              <w:spacing w:before="135" w:after="135"/>
              <w:jc w:val="both"/>
              <w:textAlignment w:val="center"/>
            </w:pPr>
            <w:r>
              <w:rPr>
                <w:rFonts w:ascii="Arial" w:hAnsi="Arial" w:cs="Arial"/>
                <w:color w:val="000000"/>
                <w:position w:val="-2"/>
                <w:sz w:val="18"/>
                <w:szCs w:val="18"/>
              </w:rPr>
              <w:t>Izpolnjen, potrjen s strani naročnika posla.</w:t>
            </w:r>
          </w:p>
        </w:tc>
      </w:tr>
      <w:tr w:rsidR="00D30AB9" w14:paraId="49CED2C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6CCAD" w14:textId="77777777" w:rsidR="00D30AB9"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B5127" w14:textId="77777777" w:rsidR="00655923" w:rsidRDefault="00000000">
            <w:pPr>
              <w:rPr>
                <w:rFonts w:ascii="Arial" w:hAnsi="Arial" w:cs="Arial"/>
                <w:color w:val="000000"/>
                <w:position w:val="-2"/>
                <w:sz w:val="18"/>
                <w:szCs w:val="18"/>
              </w:rPr>
            </w:pPr>
            <w:r>
              <w:rPr>
                <w:rFonts w:ascii="Arial" w:hAnsi="Arial" w:cs="Arial"/>
                <w:color w:val="000000"/>
                <w:position w:val="-2"/>
                <w:sz w:val="18"/>
                <w:szCs w:val="18"/>
              </w:rPr>
              <w:t>Izjava o izpolnjevanju okoljskih zahtev</w:t>
            </w:r>
            <w:r>
              <w:rPr>
                <w:rFonts w:ascii="Arial" w:hAnsi="Arial" w:cs="Arial"/>
                <w:color w:val="000000"/>
                <w:position w:val="-2"/>
                <w:sz w:val="18"/>
                <w:szCs w:val="18"/>
              </w:rPr>
              <w:br/>
            </w:r>
          </w:p>
          <w:p w14:paraId="4806BF3F" w14:textId="4FADA68D" w:rsidR="00D30AB9" w:rsidRPr="00655923" w:rsidRDefault="00000000">
            <w:pPr>
              <w:rPr>
                <w:i/>
                <w:iCs/>
              </w:rPr>
            </w:pPr>
            <w:r w:rsidRPr="00655923">
              <w:rPr>
                <w:rFonts w:ascii="Arial" w:hAnsi="Arial" w:cs="Arial"/>
                <w:i/>
                <w:iCs/>
                <w:color w:val="000000"/>
                <w:position w:val="-2"/>
                <w:sz w:val="18"/>
                <w:szCs w:val="18"/>
              </w:rPr>
              <w:t>Velja sklop 3</w:t>
            </w:r>
            <w:r w:rsidR="00655923" w:rsidRPr="00655923">
              <w:rPr>
                <w:rFonts w:ascii="Arial" w:hAnsi="Arial" w:cs="Arial"/>
                <w:i/>
                <w:iCs/>
                <w:color w:val="000000"/>
                <w:position w:val="-2"/>
                <w:sz w:val="18"/>
                <w:szCs w:val="18"/>
              </w:rPr>
              <w:t>.</w:t>
            </w:r>
            <w:r w:rsidRPr="00655923">
              <w:rPr>
                <w:rFonts w:ascii="Arial" w:hAnsi="Arial" w:cs="Arial"/>
                <w:i/>
                <w:iCs/>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5B408" w14:textId="12FDD3F5" w:rsidR="00587329" w:rsidRDefault="00A93AA7">
            <w:pP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poziv naročnika.</w:t>
            </w:r>
          </w:p>
          <w:p w14:paraId="45E3A8C8" w14:textId="58CFF137" w:rsidR="00D30AB9" w:rsidRDefault="00DE112C">
            <w:r w:rsidRPr="00DE112C">
              <w:rPr>
                <w:rFonts w:ascii="Arial" w:hAnsi="Arial" w:cs="Arial"/>
                <w:color w:val="000000"/>
                <w:position w:val="-2"/>
                <w:sz w:val="18"/>
                <w:szCs w:val="18"/>
              </w:rPr>
              <w:t>Izpolnjen, podpisan, žigosan</w:t>
            </w:r>
          </w:p>
        </w:tc>
      </w:tr>
      <w:tr w:rsidR="00D30AB9" w14:paraId="68C722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8F922" w14:textId="77777777" w:rsidR="00D30AB9"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B3B7E" w14:textId="77777777" w:rsidR="00655923" w:rsidRDefault="00000000" w:rsidP="00655923">
            <w:pPr>
              <w:rPr>
                <w:rFonts w:ascii="Arial" w:hAnsi="Arial" w:cs="Arial"/>
                <w:i/>
                <w:iCs/>
                <w:color w:val="000000"/>
                <w:position w:val="-2"/>
                <w:sz w:val="18"/>
                <w:szCs w:val="18"/>
              </w:rPr>
            </w:pPr>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p>
          <w:p w14:paraId="21FA42DA" w14:textId="29160F6A" w:rsidR="00D30AB9" w:rsidRDefault="00655923" w:rsidP="00655923">
            <w:r w:rsidRPr="00655923">
              <w:rPr>
                <w:rFonts w:ascii="Arial" w:hAnsi="Arial" w:cs="Arial"/>
                <w:i/>
                <w:iCs/>
                <w:color w:val="000000"/>
                <w:position w:val="-2"/>
                <w:sz w:val="18"/>
                <w:szCs w:val="18"/>
              </w:rPr>
              <w:t>Velja za sklop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16B11" w14:textId="1561AA2C" w:rsidR="00587329" w:rsidRDefault="00A93AA7" w:rsidP="00587329">
            <w:pP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poziv naročnika.</w:t>
            </w:r>
          </w:p>
          <w:p w14:paraId="18E37333" w14:textId="04AC55FB" w:rsidR="00D30AB9" w:rsidRDefault="00000000">
            <w:pPr>
              <w:spacing w:before="135" w:after="135"/>
              <w:jc w:val="both"/>
              <w:textAlignment w:val="center"/>
            </w:pPr>
            <w:r>
              <w:rPr>
                <w:rFonts w:ascii="Arial" w:hAnsi="Arial" w:cs="Arial"/>
                <w:color w:val="000000"/>
                <w:position w:val="-2"/>
                <w:sz w:val="18"/>
                <w:szCs w:val="18"/>
              </w:rPr>
              <w:t>Parafiran.</w:t>
            </w:r>
          </w:p>
        </w:tc>
      </w:tr>
      <w:tr w:rsidR="00D30AB9" w14:paraId="6B43E1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E9537" w14:textId="77777777" w:rsidR="00D30AB9"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88BD5" w14:textId="77777777" w:rsidR="00587329" w:rsidRDefault="00587329" w:rsidP="00655923">
            <w:pPr>
              <w:rPr>
                <w:rFonts w:ascii="Arial" w:hAnsi="Arial" w:cs="Arial"/>
                <w:color w:val="000000"/>
                <w:position w:val="-2"/>
                <w:sz w:val="18"/>
                <w:szCs w:val="18"/>
              </w:rPr>
            </w:pPr>
          </w:p>
          <w:p w14:paraId="476C07EB" w14:textId="4AA5610A" w:rsidR="00655923" w:rsidRDefault="00000000" w:rsidP="00655923">
            <w:pPr>
              <w:rPr>
                <w:rFonts w:ascii="Arial" w:hAnsi="Arial" w:cs="Arial"/>
                <w:i/>
                <w:iCs/>
                <w:color w:val="000000"/>
                <w:position w:val="-2"/>
                <w:sz w:val="18"/>
                <w:szCs w:val="18"/>
              </w:rPr>
            </w:pPr>
            <w:r>
              <w:rPr>
                <w:rFonts w:ascii="Arial" w:hAnsi="Arial" w:cs="Arial"/>
                <w:color w:val="000000"/>
                <w:position w:val="-2"/>
                <w:sz w:val="18"/>
                <w:szCs w:val="18"/>
              </w:rPr>
              <w:t>Vzorec menične izjave za odpravo napak</w:t>
            </w:r>
            <w:r>
              <w:rPr>
                <w:rFonts w:ascii="Arial" w:hAnsi="Arial" w:cs="Arial"/>
                <w:color w:val="000000"/>
                <w:position w:val="-2"/>
                <w:sz w:val="18"/>
                <w:szCs w:val="18"/>
              </w:rPr>
              <w:br/>
            </w:r>
          </w:p>
          <w:p w14:paraId="252F3EBE" w14:textId="1678ADAC" w:rsidR="00D30AB9" w:rsidRDefault="00655923" w:rsidP="00655923">
            <w:r w:rsidRPr="00655923">
              <w:rPr>
                <w:rFonts w:ascii="Arial" w:hAnsi="Arial" w:cs="Arial"/>
                <w:i/>
                <w:iCs/>
                <w:color w:val="000000"/>
                <w:position w:val="-2"/>
                <w:sz w:val="18"/>
                <w:szCs w:val="18"/>
              </w:rPr>
              <w:t>Velja za sklop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6DB65" w14:textId="77777777" w:rsidR="00A93AA7" w:rsidRDefault="00A93AA7" w:rsidP="00587329">
            <w:pP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 xml:space="preserve">poziv naročnika. </w:t>
            </w:r>
          </w:p>
          <w:p w14:paraId="2086B7BF" w14:textId="7D49F848" w:rsidR="00D30AB9" w:rsidRDefault="00587329" w:rsidP="00587329">
            <w:r>
              <w:rPr>
                <w:rFonts w:ascii="Arial" w:hAnsi="Arial" w:cs="Arial"/>
                <w:color w:val="000000"/>
                <w:position w:val="-2"/>
                <w:sz w:val="18"/>
                <w:szCs w:val="18"/>
              </w:rPr>
              <w:t>Parafiran.</w:t>
            </w:r>
          </w:p>
        </w:tc>
      </w:tr>
      <w:tr w:rsidR="00D30AB9" w14:paraId="5E8E26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B51C3" w14:textId="11B12158" w:rsidR="00D30AB9" w:rsidRDefault="00212363">
            <w:r w:rsidRPr="00212363">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5160E" w14:textId="77777777" w:rsidR="00655923" w:rsidRDefault="00000000" w:rsidP="00655923">
            <w:pPr>
              <w:rPr>
                <w:rFonts w:ascii="Arial" w:hAnsi="Arial" w:cs="Arial"/>
                <w:color w:val="000000"/>
                <w:position w:val="-2"/>
                <w:sz w:val="18"/>
                <w:szCs w:val="18"/>
              </w:rPr>
            </w:pPr>
            <w:r>
              <w:rPr>
                <w:rFonts w:ascii="Arial" w:hAnsi="Arial" w:cs="Arial"/>
                <w:color w:val="000000"/>
                <w:position w:val="-2"/>
                <w:sz w:val="18"/>
                <w:szCs w:val="18"/>
              </w:rPr>
              <w:t>Izjava podizvajalca</w:t>
            </w:r>
          </w:p>
          <w:p w14:paraId="62FC71E4" w14:textId="5B4BF1E6" w:rsidR="00D30AB9" w:rsidRDefault="00000000" w:rsidP="00655923">
            <w:r>
              <w:rPr>
                <w:rFonts w:ascii="Arial" w:hAnsi="Arial" w:cs="Arial"/>
                <w:color w:val="000000"/>
                <w:position w:val="-2"/>
                <w:sz w:val="18"/>
                <w:szCs w:val="18"/>
              </w:rPr>
              <w:br/>
            </w:r>
            <w:r w:rsidR="00655923" w:rsidRPr="00655923">
              <w:rPr>
                <w:rFonts w:ascii="Arial" w:hAnsi="Arial" w:cs="Arial"/>
                <w:i/>
                <w:iCs/>
                <w:color w:val="000000"/>
                <w:position w:val="-2"/>
                <w:sz w:val="18"/>
                <w:szCs w:val="18"/>
              </w:rPr>
              <w:t>Velja za sklop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5A37E" w14:textId="7FD48026" w:rsidR="00587329" w:rsidRDefault="00A93AA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poziv naročnika.</w:t>
            </w:r>
          </w:p>
          <w:p w14:paraId="09AA1FAF" w14:textId="793762C9" w:rsidR="00D30AB9" w:rsidRDefault="00000000">
            <w:pPr>
              <w:spacing w:before="135" w:after="135"/>
              <w:jc w:val="both"/>
              <w:textAlignment w:val="center"/>
            </w:pPr>
            <w:r>
              <w:rPr>
                <w:rFonts w:ascii="Arial" w:hAnsi="Arial" w:cs="Arial"/>
                <w:color w:val="000000"/>
                <w:position w:val="-2"/>
                <w:sz w:val="18"/>
                <w:szCs w:val="18"/>
              </w:rPr>
              <w:t>Izpolnjen, podpisan in žigosan.</w:t>
            </w:r>
          </w:p>
        </w:tc>
      </w:tr>
      <w:tr w:rsidR="00D30AB9" w14:paraId="04B4C3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C04B1" w14:textId="4E9DB639" w:rsidR="00D30AB9" w:rsidRDefault="00212363">
            <w:r w:rsidRPr="00212363">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2275D" w14:textId="77777777" w:rsidR="00DE112C" w:rsidRDefault="00000000" w:rsidP="00DE112C">
            <w:pPr>
              <w:rPr>
                <w:rFonts w:ascii="Arial" w:hAnsi="Arial" w:cs="Arial"/>
                <w:i/>
                <w:iCs/>
                <w:color w:val="000000"/>
                <w:position w:val="-2"/>
                <w:sz w:val="18"/>
                <w:szCs w:val="18"/>
              </w:rPr>
            </w:pPr>
            <w:r>
              <w:rPr>
                <w:rFonts w:ascii="Arial" w:hAnsi="Arial" w:cs="Arial"/>
                <w:color w:val="000000"/>
                <w:position w:val="-2"/>
                <w:sz w:val="18"/>
                <w:szCs w:val="18"/>
              </w:rPr>
              <w:t>Izjava o nastopu s podizvajalci</w:t>
            </w:r>
            <w:r>
              <w:rPr>
                <w:rFonts w:ascii="Arial" w:hAnsi="Arial" w:cs="Arial"/>
                <w:color w:val="000000"/>
                <w:position w:val="-2"/>
                <w:sz w:val="18"/>
                <w:szCs w:val="18"/>
              </w:rPr>
              <w:br/>
            </w:r>
          </w:p>
          <w:p w14:paraId="60FCC1DB" w14:textId="268828BF" w:rsidR="00D30AB9" w:rsidRDefault="00DE112C" w:rsidP="00DE112C">
            <w:r w:rsidRPr="00655923">
              <w:rPr>
                <w:rFonts w:ascii="Arial" w:hAnsi="Arial" w:cs="Arial"/>
                <w:i/>
                <w:iCs/>
                <w:color w:val="000000"/>
                <w:position w:val="-2"/>
                <w:sz w:val="18"/>
                <w:szCs w:val="18"/>
              </w:rPr>
              <w:t>Velja za sklop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5DA4E" w14:textId="59CDAF20" w:rsidR="00D30AB9" w:rsidRDefault="00000000">
            <w:pPr>
              <w:spacing w:before="135" w:after="135"/>
              <w:jc w:val="both"/>
              <w:textAlignment w:val="center"/>
            </w:pPr>
            <w:r w:rsidRPr="00587329">
              <w:rPr>
                <w:rFonts w:ascii="Arial" w:hAnsi="Arial" w:cs="Arial"/>
                <w:b/>
                <w:bCs/>
                <w:color w:val="000000"/>
                <w:position w:val="-2"/>
                <w:sz w:val="18"/>
                <w:szCs w:val="18"/>
              </w:rPr>
              <w:t>Priložen</w:t>
            </w:r>
            <w:r>
              <w:rPr>
                <w:rFonts w:ascii="Arial" w:hAnsi="Arial" w:cs="Arial"/>
                <w:color w:val="000000"/>
                <w:position w:val="-2"/>
                <w:sz w:val="18"/>
                <w:szCs w:val="18"/>
              </w:rPr>
              <w:t xml:space="preserve"> izpolnjen </w:t>
            </w:r>
            <w:r w:rsidRPr="00587329">
              <w:rPr>
                <w:rFonts w:ascii="Arial" w:hAnsi="Arial" w:cs="Arial"/>
                <w:b/>
                <w:bCs/>
                <w:color w:val="000000"/>
                <w:position w:val="-2"/>
                <w:sz w:val="18"/>
                <w:szCs w:val="18"/>
              </w:rPr>
              <w:t>ESPD</w:t>
            </w:r>
            <w:r>
              <w:rPr>
                <w:rFonts w:ascii="Arial" w:hAnsi="Arial" w:cs="Arial"/>
                <w:color w:val="000000"/>
                <w:position w:val="-2"/>
                <w:sz w:val="18"/>
                <w:szCs w:val="18"/>
              </w:rPr>
              <w:t xml:space="preserve"> obrazec za vsakega podizvajalca (79. člen ZJN-3). Datoteka za uvoz ESPD je priloga razpisne dokumentacije. ESPD lahko podizvajalci izpolnijo na Portalu javnih naročil.</w:t>
            </w:r>
          </w:p>
        </w:tc>
      </w:tr>
      <w:tr w:rsidR="00D30AB9" w14:paraId="27CDDA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90ED5" w14:textId="33CC057A" w:rsidR="00D30AB9" w:rsidRDefault="00212363">
            <w:r w:rsidRPr="00212363">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39212" w14:textId="77777777" w:rsidR="00DE112C" w:rsidRDefault="00000000" w:rsidP="00DE112C">
            <w:pPr>
              <w:rPr>
                <w:rFonts w:ascii="Arial" w:hAnsi="Arial" w:cs="Arial"/>
                <w:i/>
                <w:iCs/>
                <w:color w:val="000000"/>
                <w:position w:val="-2"/>
                <w:sz w:val="18"/>
                <w:szCs w:val="18"/>
              </w:rPr>
            </w:pPr>
            <w:r>
              <w:rPr>
                <w:rFonts w:ascii="Arial" w:hAnsi="Arial" w:cs="Arial"/>
                <w:color w:val="000000"/>
                <w:position w:val="-2"/>
                <w:sz w:val="18"/>
                <w:szCs w:val="18"/>
              </w:rPr>
              <w:t>Izjava o lastniških deležih</w:t>
            </w:r>
            <w:r>
              <w:rPr>
                <w:rFonts w:ascii="Arial" w:hAnsi="Arial" w:cs="Arial"/>
                <w:color w:val="000000"/>
                <w:position w:val="-2"/>
                <w:sz w:val="18"/>
                <w:szCs w:val="18"/>
              </w:rPr>
              <w:br/>
            </w:r>
          </w:p>
          <w:p w14:paraId="2D4AB60E" w14:textId="13079FBF" w:rsidR="00D30AB9" w:rsidRDefault="00DE112C" w:rsidP="00DE112C">
            <w:r w:rsidRPr="00655923">
              <w:rPr>
                <w:rFonts w:ascii="Arial" w:hAnsi="Arial" w:cs="Arial"/>
                <w:i/>
                <w:iCs/>
                <w:color w:val="000000"/>
                <w:position w:val="-2"/>
                <w:sz w:val="18"/>
                <w:szCs w:val="18"/>
              </w:rPr>
              <w:t>Velja za sklop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3B1AE" w14:textId="62A558A4" w:rsidR="00587329" w:rsidRDefault="00A93AA7" w:rsidP="00587329">
            <w:pP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 xml:space="preserve">poziv naročnika </w:t>
            </w:r>
            <w:r>
              <w:rPr>
                <w:rFonts w:ascii="Arial" w:hAnsi="Arial" w:cs="Arial"/>
                <w:color w:val="000000"/>
                <w:position w:val="-2"/>
                <w:sz w:val="18"/>
                <w:szCs w:val="18"/>
              </w:rPr>
              <w:t xml:space="preserve">oz. </w:t>
            </w:r>
            <w:r w:rsidR="00587329">
              <w:rPr>
                <w:rFonts w:ascii="Arial" w:hAnsi="Arial" w:cs="Arial"/>
                <w:color w:val="000000"/>
                <w:position w:val="-2"/>
                <w:sz w:val="18"/>
                <w:szCs w:val="18"/>
              </w:rPr>
              <w:t xml:space="preserve">pred sklenitvijo pogodbe. </w:t>
            </w:r>
          </w:p>
          <w:p w14:paraId="2637052A" w14:textId="13E99988" w:rsidR="00D30AB9" w:rsidRDefault="00000000" w:rsidP="00587329">
            <w:r>
              <w:rPr>
                <w:rFonts w:ascii="Arial" w:hAnsi="Arial" w:cs="Arial"/>
                <w:color w:val="000000"/>
                <w:position w:val="-2"/>
                <w:sz w:val="18"/>
                <w:szCs w:val="18"/>
              </w:rPr>
              <w:t>Izpolnjen, podpisan in žigosan</w:t>
            </w:r>
          </w:p>
        </w:tc>
      </w:tr>
      <w:tr w:rsidR="00D30AB9" w14:paraId="7623A41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3DF20" w14:textId="77777777" w:rsidR="00D30AB9"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65B07" w14:textId="77777777" w:rsidR="00DE112C" w:rsidRDefault="00000000" w:rsidP="00DE112C">
            <w:pPr>
              <w:rPr>
                <w:rFonts w:ascii="Arial" w:hAnsi="Arial" w:cs="Arial"/>
                <w:color w:val="000000"/>
                <w:position w:val="-2"/>
                <w:sz w:val="18"/>
                <w:szCs w:val="18"/>
              </w:rPr>
            </w:pPr>
            <w:r>
              <w:rPr>
                <w:rFonts w:ascii="Arial" w:hAnsi="Arial" w:cs="Arial"/>
                <w:color w:val="000000"/>
                <w:position w:val="-2"/>
                <w:sz w:val="18"/>
                <w:szCs w:val="18"/>
              </w:rPr>
              <w:t>Vzorec pogodbe: Pogodba o dobavi opreme za zobozdravstvo.</w:t>
            </w:r>
          </w:p>
          <w:p w14:paraId="24038866" w14:textId="211EE1C1" w:rsidR="00D30AB9" w:rsidRDefault="00000000" w:rsidP="00DE112C">
            <w:r>
              <w:rPr>
                <w:rFonts w:ascii="Arial" w:hAnsi="Arial" w:cs="Arial"/>
                <w:color w:val="000000"/>
                <w:position w:val="-2"/>
                <w:sz w:val="18"/>
                <w:szCs w:val="18"/>
              </w:rPr>
              <w:br/>
            </w:r>
            <w:r w:rsidR="00DE112C" w:rsidRPr="00655923">
              <w:rPr>
                <w:rFonts w:ascii="Arial" w:hAnsi="Arial" w:cs="Arial"/>
                <w:i/>
                <w:iCs/>
                <w:color w:val="000000"/>
                <w:position w:val="-2"/>
                <w:sz w:val="18"/>
                <w:szCs w:val="18"/>
              </w:rPr>
              <w:t>Velja za sklop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B2D06" w14:textId="3E333D58" w:rsidR="00587329" w:rsidRDefault="00A93AA7" w:rsidP="00587329">
            <w:pP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poziv naročnika.</w:t>
            </w:r>
          </w:p>
          <w:p w14:paraId="36946641" w14:textId="5A97D4E2" w:rsidR="00D30AB9" w:rsidRDefault="00000000">
            <w:pPr>
              <w:jc w:val="both"/>
            </w:pPr>
            <w:r>
              <w:rPr>
                <w:rFonts w:ascii="Arial" w:hAnsi="Arial" w:cs="Arial"/>
                <w:color w:val="000000"/>
                <w:position w:val="-2"/>
                <w:sz w:val="18"/>
                <w:szCs w:val="18"/>
              </w:rPr>
              <w:t>Parafiran, podpisan in žigosan.</w:t>
            </w:r>
          </w:p>
        </w:tc>
      </w:tr>
    </w:tbl>
    <w:p w14:paraId="505B6724" w14:textId="77777777" w:rsidR="00D30AB9" w:rsidRDefault="00D30AB9">
      <w:pPr>
        <w:sectPr w:rsidR="00D30AB9" w:rsidSect="00D931BF">
          <w:headerReference w:type="default" r:id="rId10"/>
          <w:footerReference w:type="default" r:id="rId11"/>
          <w:pgSz w:w="11906" w:h="16838"/>
          <w:pgMar w:top="1418" w:right="1418" w:bottom="1418" w:left="1418" w:header="567" w:footer="680" w:gutter="0"/>
          <w:cols w:space="708"/>
          <w:docGrid w:linePitch="360"/>
        </w:sectPr>
      </w:pPr>
    </w:p>
    <w:p w14:paraId="5D90A6E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11607338" w14:textId="77777777" w:rsidR="00252358" w:rsidRPr="00252358" w:rsidRDefault="00000000" w:rsidP="00252358"/>
    <w:p w14:paraId="3C30E9C2"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B849D14" w14:textId="77777777" w:rsidR="00EB2A75" w:rsidRDefault="00000000" w:rsidP="00EB2A75">
      <w:pPr>
        <w:spacing w:after="120"/>
        <w:rPr>
          <w:rFonts w:ascii="Arial" w:hAnsi="Arial" w:cs="Arial"/>
        </w:rPr>
      </w:pPr>
    </w:p>
    <w:p w14:paraId="698AEDCB" w14:textId="77777777" w:rsidR="00D30AB9"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OPREME ZA ZOBOZDRAVSTVO</w:t>
      </w:r>
      <w:r>
        <w:rPr>
          <w:rFonts w:ascii="Arial" w:hAnsi="Arial" w:cs="Arial"/>
          <w:color w:val="000000"/>
          <w:sz w:val="18"/>
          <w:szCs w:val="18"/>
        </w:rPr>
        <w:t>« dajemo ponudbo, kot sledi:</w:t>
      </w:r>
    </w:p>
    <w:p w14:paraId="11D1634F" w14:textId="77777777" w:rsidR="00D30AB9"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30AB9" w14:paraId="0E93014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B8A05" w14:textId="77777777" w:rsidR="00D30AB9"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A9DC3" w14:textId="77777777" w:rsidR="00D30AB9" w:rsidRDefault="00000000">
            <w:r>
              <w:rPr>
                <w:rFonts w:ascii="Arial" w:hAnsi="Arial" w:cs="Arial"/>
                <w:color w:val="000000"/>
                <w:position w:val="-2"/>
                <w:sz w:val="18"/>
                <w:szCs w:val="18"/>
              </w:rPr>
              <w:t> </w:t>
            </w:r>
          </w:p>
        </w:tc>
      </w:tr>
      <w:tr w:rsidR="00D30AB9" w14:paraId="7C286E9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A5E168" w14:textId="77777777" w:rsidR="00D30AB9"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524FA" w14:textId="77777777" w:rsidR="00D30AB9" w:rsidRDefault="00000000">
            <w:r>
              <w:rPr>
                <w:rFonts w:ascii="Arial" w:hAnsi="Arial" w:cs="Arial"/>
                <w:color w:val="000000"/>
                <w:position w:val="-2"/>
                <w:sz w:val="18"/>
                <w:szCs w:val="18"/>
              </w:rPr>
              <w:t> </w:t>
            </w:r>
          </w:p>
        </w:tc>
      </w:tr>
    </w:tbl>
    <w:p w14:paraId="3628C7DE" w14:textId="77777777" w:rsidR="00D30AB9" w:rsidRDefault="00000000">
      <w:pPr>
        <w:spacing w:before="225" w:after="225" w:line="240" w:lineRule="auto"/>
        <w:jc w:val="both"/>
      </w:pPr>
      <w:r>
        <w:rPr>
          <w:rFonts w:ascii="Arial" w:hAnsi="Arial" w:cs="Arial"/>
          <w:color w:val="000000"/>
          <w:sz w:val="18"/>
          <w:szCs w:val="18"/>
        </w:rPr>
        <w:t>Ponudbo oddajamo (ustrezno označite):</w:t>
      </w:r>
    </w:p>
    <w:p w14:paraId="55885E19" w14:textId="77777777" w:rsidR="00D30AB9" w:rsidRDefault="00000000">
      <w:pPr>
        <w:spacing w:before="225" w:after="225" w:line="240" w:lineRule="auto"/>
        <w:jc w:val="both"/>
      </w:pPr>
      <w:r>
        <w:fldChar w:fldCharType="begin">
          <w:ffData>
            <w:name w:val="cbox164365dac17194"/>
            <w:enabled/>
            <w:calcOnExit w:val="0"/>
            <w:checkBox>
              <w:sizeAuto/>
              <w:default w:val="0"/>
            </w:checkBox>
          </w:ffData>
        </w:fldChar>
      </w:r>
      <w:bookmarkStart w:id="0" w:name="cbox164365dac17194"/>
      <w:r>
        <w:instrText xml:space="preserve"> FORMCHECKBOX </w:instrText>
      </w:r>
      <w:r>
        <w:fldChar w:fldCharType="separate"/>
      </w:r>
      <w:r>
        <w:fldChar w:fldCharType="end"/>
      </w:r>
      <w:bookmarkEnd w:id="0"/>
      <w:r>
        <w:rPr>
          <w:rFonts w:ascii="Arial" w:hAnsi="Arial" w:cs="Arial"/>
          <w:color w:val="000000"/>
          <w:sz w:val="18"/>
          <w:szCs w:val="18"/>
        </w:rPr>
        <w:t> samostojno</w:t>
      </w:r>
    </w:p>
    <w:p w14:paraId="6B8EC5BD" w14:textId="77777777" w:rsidR="00D30AB9" w:rsidRDefault="00000000">
      <w:pPr>
        <w:spacing w:before="225" w:after="225" w:line="240" w:lineRule="auto"/>
        <w:jc w:val="both"/>
      </w:pPr>
      <w:r>
        <w:fldChar w:fldCharType="begin">
          <w:ffData>
            <w:name w:val="cbox164365dac1749f"/>
            <w:enabled/>
            <w:calcOnExit w:val="0"/>
            <w:checkBox>
              <w:sizeAuto/>
              <w:default w:val="0"/>
            </w:checkBox>
          </w:ffData>
        </w:fldChar>
      </w:r>
      <w:bookmarkStart w:id="1" w:name="cbox164365dac1749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F44C9A3" w14:textId="77777777" w:rsidR="00D30AB9" w:rsidRDefault="00000000">
      <w:pPr>
        <w:spacing w:before="225" w:after="225" w:line="240" w:lineRule="auto"/>
        <w:jc w:val="both"/>
      </w:pPr>
      <w:r>
        <w:fldChar w:fldCharType="begin">
          <w:ffData>
            <w:name w:val="cbox164365dac177b1"/>
            <w:enabled/>
            <w:calcOnExit w:val="0"/>
            <w:checkBox>
              <w:sizeAuto/>
              <w:default w:val="0"/>
            </w:checkBox>
          </w:ffData>
        </w:fldChar>
      </w:r>
      <w:bookmarkStart w:id="2" w:name="cbox164365dac177b1"/>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CF8544B" w14:textId="77777777" w:rsidR="00D30AB9" w:rsidRDefault="00000000">
      <w:pPr>
        <w:spacing w:before="225" w:after="225" w:line="240" w:lineRule="auto"/>
        <w:jc w:val="both"/>
      </w:pPr>
      <w:r>
        <w:fldChar w:fldCharType="begin">
          <w:ffData>
            <w:name w:val="cbox164365dac17bde"/>
            <w:enabled/>
            <w:calcOnExit w:val="0"/>
            <w:checkBox>
              <w:sizeAuto/>
              <w:default w:val="0"/>
            </w:checkBox>
          </w:ffData>
        </w:fldChar>
      </w:r>
      <w:bookmarkStart w:id="3" w:name="cbox164365dac17bd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DC6B889" w14:textId="77777777" w:rsidR="00D30AB9"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1BA219D7" w14:textId="77777777" w:rsidR="00D30AB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807"/>
        <w:gridCol w:w="3690"/>
        <w:gridCol w:w="2100"/>
        <w:gridCol w:w="679"/>
        <w:gridCol w:w="1782"/>
      </w:tblGrid>
      <w:tr w:rsidR="00D30AB9" w14:paraId="112A06DD" w14:textId="77777777">
        <w:tc>
          <w:tcPr>
            <w:tcW w:w="52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C61E2E" w14:textId="77777777" w:rsidR="00D30AB9" w:rsidRDefault="00000000">
            <w:pPr>
              <w:jc w:val="center"/>
            </w:pPr>
            <w:r>
              <w:rPr>
                <w:rFonts w:ascii="Arial" w:hAnsi="Arial" w:cs="Arial"/>
                <w:b/>
                <w:bCs/>
                <w:color w:val="000000"/>
                <w:position w:val="-2"/>
                <w:sz w:val="18"/>
                <w:szCs w:val="18"/>
                <w:shd w:val="clear" w:color="auto" w:fill="D1D1D1"/>
              </w:rPr>
              <w:t>Sklop</w:t>
            </w:r>
          </w:p>
        </w:tc>
        <w:tc>
          <w:tcPr>
            <w:tcW w:w="369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8092B8" w14:textId="77777777" w:rsidR="00D30AB9"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8965AC" w14:textId="77777777" w:rsidR="00D30AB9"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0E669B" w14:textId="77777777" w:rsidR="00D30AB9"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830A2B" w14:textId="77777777" w:rsidR="00D30AB9" w:rsidRDefault="00000000">
            <w:pPr>
              <w:jc w:val="center"/>
            </w:pPr>
            <w:r>
              <w:rPr>
                <w:rFonts w:ascii="Arial" w:hAnsi="Arial" w:cs="Arial"/>
                <w:b/>
                <w:bCs/>
                <w:color w:val="000000"/>
                <w:position w:val="-2"/>
                <w:sz w:val="18"/>
                <w:szCs w:val="18"/>
                <w:shd w:val="clear" w:color="auto" w:fill="D1D1D1"/>
              </w:rPr>
              <w:t>Vrednost z DDV</w:t>
            </w:r>
          </w:p>
        </w:tc>
      </w:tr>
      <w:tr w:rsidR="00D30AB9" w14:paraId="5D7012F1" w14:textId="77777777">
        <w:tc>
          <w:tcPr>
            <w:tcW w:w="5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60DDA" w14:textId="77777777" w:rsidR="00D30AB9" w:rsidRDefault="00000000">
            <w:pPr>
              <w:jc w:val="right"/>
            </w:pPr>
            <w:r>
              <w:rPr>
                <w:rFonts w:ascii="Arial" w:hAnsi="Arial" w:cs="Arial"/>
                <w:color w:val="000000"/>
                <w:position w:val="-2"/>
                <w:sz w:val="18"/>
                <w:szCs w:val="18"/>
              </w:rPr>
              <w:t>1.</w:t>
            </w:r>
          </w:p>
        </w:tc>
        <w:tc>
          <w:tcPr>
            <w:tcW w:w="36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E1533" w14:textId="77777777" w:rsidR="00D30AB9" w:rsidRDefault="00000000">
            <w:pPr>
              <w:jc w:val="right"/>
            </w:pPr>
            <w:r>
              <w:rPr>
                <w:rFonts w:ascii="Arial" w:hAnsi="Arial" w:cs="Arial"/>
                <w:color w:val="000000"/>
                <w:position w:val="-2"/>
                <w:sz w:val="18"/>
                <w:szCs w:val="18"/>
              </w:rPr>
              <w:t>Zobozdravniški stol s pripadajočimi nasadnimi instrumenti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0176C"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F7887"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FBB44" w14:textId="77777777" w:rsidR="00D30AB9" w:rsidRDefault="00000000">
            <w:r>
              <w:rPr>
                <w:rFonts w:ascii="Arial" w:hAnsi="Arial" w:cs="Arial"/>
                <w:color w:val="000000"/>
                <w:position w:val="-2"/>
                <w:sz w:val="18"/>
                <w:szCs w:val="18"/>
              </w:rPr>
              <w:t> </w:t>
            </w:r>
          </w:p>
        </w:tc>
      </w:tr>
      <w:tr w:rsidR="00D30AB9" w14:paraId="2C34CB2F" w14:textId="77777777">
        <w:tc>
          <w:tcPr>
            <w:tcW w:w="5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38F54" w14:textId="77777777" w:rsidR="00D30AB9" w:rsidRDefault="00000000">
            <w:pPr>
              <w:jc w:val="right"/>
            </w:pPr>
            <w:r>
              <w:rPr>
                <w:rFonts w:ascii="Arial" w:hAnsi="Arial" w:cs="Arial"/>
                <w:color w:val="000000"/>
                <w:position w:val="-2"/>
                <w:sz w:val="18"/>
                <w:szCs w:val="18"/>
              </w:rPr>
              <w:t>2.</w:t>
            </w:r>
          </w:p>
        </w:tc>
        <w:tc>
          <w:tcPr>
            <w:tcW w:w="36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52F2" w14:textId="77777777" w:rsidR="00D30AB9" w:rsidRDefault="00000000">
            <w:pPr>
              <w:jc w:val="right"/>
            </w:pPr>
            <w:r>
              <w:rPr>
                <w:rFonts w:ascii="Arial" w:hAnsi="Arial" w:cs="Arial"/>
                <w:color w:val="000000"/>
                <w:position w:val="-2"/>
                <w:sz w:val="18"/>
                <w:szCs w:val="18"/>
              </w:rPr>
              <w:t>Manjše aparature in oprema za zobozdravstvo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0E80E"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32845"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CA7F8" w14:textId="77777777" w:rsidR="00D30AB9" w:rsidRDefault="00000000">
            <w:r>
              <w:rPr>
                <w:rFonts w:ascii="Arial" w:hAnsi="Arial" w:cs="Arial"/>
                <w:color w:val="000000"/>
                <w:position w:val="-2"/>
                <w:sz w:val="18"/>
                <w:szCs w:val="18"/>
              </w:rPr>
              <w:t> </w:t>
            </w:r>
          </w:p>
        </w:tc>
      </w:tr>
      <w:tr w:rsidR="00D30AB9" w14:paraId="02F650F1" w14:textId="77777777">
        <w:tc>
          <w:tcPr>
            <w:tcW w:w="5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6387BF" w14:textId="77777777" w:rsidR="00D30AB9" w:rsidRDefault="00000000">
            <w:pPr>
              <w:jc w:val="right"/>
            </w:pPr>
            <w:r>
              <w:rPr>
                <w:rFonts w:ascii="Arial" w:hAnsi="Arial" w:cs="Arial"/>
                <w:color w:val="000000"/>
                <w:position w:val="-2"/>
                <w:sz w:val="18"/>
                <w:szCs w:val="18"/>
              </w:rPr>
              <w:t>3.</w:t>
            </w:r>
          </w:p>
        </w:tc>
        <w:tc>
          <w:tcPr>
            <w:tcW w:w="36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B4A4F" w14:textId="77777777" w:rsidR="00D30AB9" w:rsidRDefault="00000000">
            <w:pPr>
              <w:jc w:val="right"/>
            </w:pPr>
            <w:r>
              <w:rPr>
                <w:rFonts w:ascii="Arial" w:hAnsi="Arial" w:cs="Arial"/>
                <w:color w:val="000000"/>
                <w:position w:val="-2"/>
                <w:sz w:val="18"/>
                <w:szCs w:val="18"/>
              </w:rPr>
              <w:t>TV ekran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E7AB7"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6814D"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B512F" w14:textId="77777777" w:rsidR="00D30AB9" w:rsidRDefault="00000000">
            <w:r>
              <w:rPr>
                <w:rFonts w:ascii="Arial" w:hAnsi="Arial" w:cs="Arial"/>
                <w:color w:val="000000"/>
                <w:position w:val="-2"/>
                <w:sz w:val="18"/>
                <w:szCs w:val="18"/>
              </w:rPr>
              <w:t> </w:t>
            </w:r>
          </w:p>
        </w:tc>
      </w:tr>
      <w:tr w:rsidR="00D30AB9" w14:paraId="53779456" w14:textId="77777777">
        <w:tc>
          <w:tcPr>
            <w:tcW w:w="5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BF15C" w14:textId="77777777" w:rsidR="00D30AB9" w:rsidRDefault="00000000">
            <w:pPr>
              <w:jc w:val="right"/>
            </w:pPr>
            <w:r>
              <w:rPr>
                <w:rFonts w:ascii="Arial" w:hAnsi="Arial" w:cs="Arial"/>
                <w:b/>
                <w:bCs/>
                <w:color w:val="000000"/>
                <w:position w:val="-2"/>
                <w:sz w:val="18"/>
                <w:szCs w:val="18"/>
                <w:shd w:val="clear" w:color="auto" w:fill="CCCCCC"/>
              </w:rPr>
              <w:t>Skupaj</w:t>
            </w:r>
          </w:p>
        </w:tc>
        <w:tc>
          <w:tcPr>
            <w:tcW w:w="369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B73F07" w14:textId="77777777" w:rsidR="00D30AB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F9A98A" w14:textId="77777777" w:rsidR="00D30AB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E9DD3C" w14:textId="77777777" w:rsidR="00D30AB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9394A" w14:textId="77777777" w:rsidR="00D30AB9" w:rsidRDefault="00000000">
            <w:r>
              <w:rPr>
                <w:rFonts w:ascii="Arial" w:hAnsi="Arial" w:cs="Arial"/>
                <w:color w:val="000000"/>
                <w:position w:val="-2"/>
                <w:sz w:val="18"/>
                <w:szCs w:val="18"/>
                <w:shd w:val="clear" w:color="auto" w:fill="CCCCCC"/>
              </w:rPr>
              <w:t> </w:t>
            </w:r>
          </w:p>
        </w:tc>
      </w:tr>
    </w:tbl>
    <w:p w14:paraId="2D8299E2" w14:textId="77777777" w:rsidR="00D30AB9" w:rsidRDefault="00000000">
      <w:pPr>
        <w:spacing w:before="225" w:after="225" w:line="240" w:lineRule="auto"/>
        <w:jc w:val="both"/>
      </w:pPr>
      <w:r>
        <w:rPr>
          <w:rFonts w:ascii="Arial" w:hAnsi="Arial" w:cs="Arial"/>
          <w:color w:val="000000"/>
          <w:sz w:val="18"/>
          <w:szCs w:val="18"/>
        </w:rPr>
        <w:t> </w:t>
      </w:r>
    </w:p>
    <w:p w14:paraId="0656497F" w14:textId="77777777" w:rsidR="00D30AB9"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374E512C" w14:textId="77777777" w:rsidR="00D30AB9" w:rsidRDefault="00000000">
      <w:pPr>
        <w:spacing w:before="225" w:after="225" w:line="240" w:lineRule="auto"/>
        <w:jc w:val="both"/>
      </w:pPr>
      <w:r>
        <w:rPr>
          <w:rFonts w:ascii="Arial" w:hAnsi="Arial" w:cs="Arial"/>
          <w:color w:val="000000"/>
          <w:sz w:val="18"/>
          <w:szCs w:val="18"/>
        </w:rPr>
        <w:t xml:space="preserve">Ponudba velja najmanj </w:t>
      </w:r>
      <w:r>
        <w:rPr>
          <w:rFonts w:ascii="Arial" w:hAnsi="Arial" w:cs="Arial"/>
          <w:b/>
          <w:bCs/>
          <w:color w:val="000000"/>
          <w:sz w:val="18"/>
          <w:szCs w:val="18"/>
        </w:rPr>
        <w:t>60 dni</w:t>
      </w:r>
      <w:r>
        <w:rPr>
          <w:rFonts w:ascii="Arial" w:hAnsi="Arial" w:cs="Arial"/>
          <w:color w:val="000000"/>
          <w:sz w:val="18"/>
          <w:szCs w:val="18"/>
        </w:rPr>
        <w:t xml:space="preserve"> od roka za predložitev ponudb.</w:t>
      </w:r>
    </w:p>
    <w:p w14:paraId="528CDC20" w14:textId="77777777" w:rsidR="00D30AB9"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0E59AFC" w14:textId="77777777" w:rsidR="00D30AB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E08949C" w14:textId="77777777" w:rsidR="00DE112C" w:rsidRDefault="00DE112C">
      <w:pPr>
        <w:spacing w:before="225" w:after="225" w:line="240" w:lineRule="auto"/>
        <w:jc w:val="both"/>
      </w:pPr>
    </w:p>
    <w:p w14:paraId="0377637B" w14:textId="77777777" w:rsidR="00D30AB9"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630266D" w14:textId="77777777" w:rsidR="00D30AB9" w:rsidRDefault="00000000">
      <w:pPr>
        <w:spacing w:before="225" w:after="225" w:line="240" w:lineRule="auto"/>
        <w:jc w:val="both"/>
      </w:pPr>
      <w:r>
        <w:rPr>
          <w:rFonts w:ascii="Arial" w:hAnsi="Arial" w:cs="Arial"/>
          <w:color w:val="000000"/>
          <w:sz w:val="18"/>
          <w:szCs w:val="18"/>
        </w:rPr>
        <w:t> </w:t>
      </w:r>
    </w:p>
    <w:p w14:paraId="503EE02C" w14:textId="77777777" w:rsidR="00D30AB9" w:rsidRDefault="00000000">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Pr>
          <w:rFonts w:ascii="Arial" w:hAnsi="Arial" w:cs="Arial"/>
          <w:b/>
          <w:bCs/>
          <w:color w:val="000000"/>
          <w:sz w:val="18"/>
          <w:szCs w:val="18"/>
        </w:rPr>
        <w:t>30.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172AD7E0" w14:textId="77777777" w:rsidR="00D30AB9" w:rsidRDefault="00000000">
      <w:pPr>
        <w:spacing w:before="225" w:after="225" w:line="240" w:lineRule="auto"/>
        <w:jc w:val="both"/>
      </w:pPr>
      <w:r>
        <w:rPr>
          <w:rFonts w:ascii="Arial" w:hAnsi="Arial" w:cs="Arial"/>
          <w:color w:val="000000"/>
          <w:sz w:val="18"/>
          <w:szCs w:val="18"/>
        </w:rPr>
        <w:t xml:space="preserve">Izvajalec izstavi račun v elektronski obliki </w:t>
      </w:r>
      <w:r>
        <w:rPr>
          <w:rFonts w:ascii="Arial" w:hAnsi="Arial" w:cs="Arial"/>
          <w:b/>
          <w:bCs/>
          <w:color w:val="000000"/>
          <w:sz w:val="18"/>
          <w:szCs w:val="18"/>
        </w:rPr>
        <w:t>(eRačun)</w:t>
      </w:r>
      <w:r>
        <w:rPr>
          <w:rFonts w:ascii="Arial" w:hAnsi="Arial" w:cs="Arial"/>
          <w:color w:val="000000"/>
          <w:sz w:val="18"/>
          <w:szCs w:val="18"/>
        </w:rPr>
        <w:t xml:space="preserve"> preko spletnega portala </w:t>
      </w:r>
      <w:r>
        <w:rPr>
          <w:rFonts w:ascii="Arial" w:hAnsi="Arial" w:cs="Arial"/>
          <w:b/>
          <w:bCs/>
          <w:color w:val="000000"/>
          <w:sz w:val="18"/>
          <w:szCs w:val="18"/>
        </w:rPr>
        <w:t>UJPnet</w:t>
      </w:r>
      <w:r>
        <w:rPr>
          <w:rFonts w:ascii="Arial" w:hAnsi="Arial" w:cs="Arial"/>
          <w:color w:val="000000"/>
          <w:sz w:val="18"/>
          <w:szCs w:val="18"/>
        </w:rPr>
        <w:t>. Kot uradni prejem računa se šteje datum vnosa računa v sistem UJPnet.</w:t>
      </w:r>
    </w:p>
    <w:p w14:paraId="61A87AE6" w14:textId="77777777" w:rsidR="00D30AB9" w:rsidRDefault="00000000">
      <w:pPr>
        <w:spacing w:before="225" w:after="225" w:line="240" w:lineRule="auto"/>
        <w:jc w:val="both"/>
      </w:pPr>
      <w:r>
        <w:rPr>
          <w:rFonts w:ascii="Arial" w:hAnsi="Arial" w:cs="Arial"/>
          <w:color w:val="000000"/>
          <w:sz w:val="18"/>
          <w:szCs w:val="18"/>
        </w:rPr>
        <w:t> </w:t>
      </w:r>
    </w:p>
    <w:p w14:paraId="177FB12F" w14:textId="77777777" w:rsidR="00D30AB9"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8BD1392" w14:textId="77777777" w:rsidR="00D30AB9" w:rsidRDefault="00000000">
      <w:pPr>
        <w:spacing w:before="225" w:after="225" w:line="240" w:lineRule="auto"/>
        <w:jc w:val="both"/>
      </w:pPr>
      <w:r>
        <w:rPr>
          <w:rFonts w:ascii="Arial" w:hAnsi="Arial" w:cs="Arial"/>
          <w:color w:val="000000"/>
          <w:sz w:val="18"/>
          <w:szCs w:val="18"/>
        </w:rPr>
        <w:t> </w:t>
      </w:r>
    </w:p>
    <w:p w14:paraId="28A4840F" w14:textId="77777777" w:rsidR="00D30AB9" w:rsidRDefault="00000000">
      <w:pPr>
        <w:spacing w:before="225" w:after="225" w:line="240" w:lineRule="auto"/>
        <w:jc w:val="both"/>
      </w:pPr>
      <w:r>
        <w:rPr>
          <w:rFonts w:ascii="Arial" w:hAnsi="Arial" w:cs="Arial"/>
          <w:color w:val="000000"/>
          <w:sz w:val="18"/>
          <w:szCs w:val="18"/>
        </w:rPr>
        <w:t> </w:t>
      </w:r>
    </w:p>
    <w:p w14:paraId="4A6AF9E2" w14:textId="77777777" w:rsidR="00D30AB9" w:rsidRDefault="00000000">
      <w:pPr>
        <w:pageBreakBefore/>
        <w:spacing w:before="225" w:after="225" w:line="240" w:lineRule="auto"/>
        <w:jc w:val="both"/>
      </w:pPr>
      <w:r>
        <w:rPr>
          <w:rFonts w:ascii="Arial" w:hAnsi="Arial" w:cs="Arial"/>
          <w:b/>
          <w:bCs/>
          <w:color w:val="000000"/>
          <w:sz w:val="18"/>
          <w:szCs w:val="18"/>
        </w:rPr>
        <w:t>V. Podatki o gospodarskem subjektu</w:t>
      </w:r>
    </w:p>
    <w:tbl>
      <w:tblPr>
        <w:tblStyle w:val="NormalTablePHPDOCX"/>
        <w:tblW w:w="9220" w:type="dxa"/>
        <w:tblInd w:w="102" w:type="dxa"/>
        <w:shd w:val="clear" w:color="auto" w:fill="CCCCCC"/>
        <w:tblLook w:val="04A0" w:firstRow="1" w:lastRow="0" w:firstColumn="1" w:lastColumn="0" w:noHBand="0" w:noVBand="1"/>
      </w:tblPr>
      <w:tblGrid>
        <w:gridCol w:w="6"/>
        <w:gridCol w:w="4074"/>
        <w:gridCol w:w="179"/>
        <w:gridCol w:w="4486"/>
        <w:gridCol w:w="475"/>
      </w:tblGrid>
      <w:tr w:rsidR="00D30AB9" w14:paraId="026F2988"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01230E" w14:textId="77777777" w:rsidR="00D30AB9" w:rsidRDefault="00000000">
            <w:pPr>
              <w:jc w:val="right"/>
            </w:pPr>
            <w:r>
              <w:rPr>
                <w:rFonts w:ascii="Arial" w:hAnsi="Arial" w:cs="Arial"/>
                <w:b/>
                <w:bCs/>
                <w:color w:val="000000"/>
                <w:position w:val="-2"/>
                <w:sz w:val="18"/>
                <w:szCs w:val="18"/>
                <w:shd w:val="clear" w:color="auto" w:fill="CCCCCC"/>
              </w:rPr>
              <w:t>KONTAKTNA OSEBA: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A7C4C" w14:textId="77777777" w:rsidR="00D30AB9" w:rsidRDefault="00000000">
            <w:r>
              <w:rPr>
                <w:rFonts w:ascii="Arial" w:hAnsi="Arial" w:cs="Arial"/>
                <w:color w:val="000000"/>
                <w:position w:val="-2"/>
                <w:sz w:val="18"/>
                <w:szCs w:val="18"/>
              </w:rPr>
              <w:t> </w:t>
            </w:r>
          </w:p>
        </w:tc>
      </w:tr>
      <w:tr w:rsidR="00D30AB9" w14:paraId="44872379"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99098A" w14:textId="77777777" w:rsidR="00D30AB9" w:rsidRDefault="00000000">
            <w:pPr>
              <w:jc w:val="right"/>
            </w:pPr>
            <w:r>
              <w:rPr>
                <w:rFonts w:ascii="Arial" w:hAnsi="Arial" w:cs="Arial"/>
                <w:b/>
                <w:bCs/>
                <w:color w:val="000000"/>
                <w:position w:val="-2"/>
                <w:sz w:val="18"/>
                <w:szCs w:val="18"/>
                <w:shd w:val="clear" w:color="auto" w:fill="CCCCCC"/>
              </w:rPr>
              <w:t>E-POŠTA KONTAKTNE OSEBE:</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FE9BE" w14:textId="77777777" w:rsidR="00D30AB9" w:rsidRDefault="00000000">
            <w:r>
              <w:rPr>
                <w:rFonts w:ascii="Arial" w:hAnsi="Arial" w:cs="Arial"/>
                <w:color w:val="000000"/>
                <w:position w:val="-2"/>
                <w:sz w:val="18"/>
                <w:szCs w:val="18"/>
              </w:rPr>
              <w:t> </w:t>
            </w:r>
          </w:p>
        </w:tc>
      </w:tr>
      <w:tr w:rsidR="00D30AB9" w14:paraId="33607AD1"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689FC4" w14:textId="77777777" w:rsidR="00D30AB9" w:rsidRDefault="00000000">
            <w:pPr>
              <w:jc w:val="right"/>
            </w:pPr>
            <w:r>
              <w:rPr>
                <w:rFonts w:ascii="Arial" w:hAnsi="Arial" w:cs="Arial"/>
                <w:b/>
                <w:bCs/>
                <w:color w:val="000000"/>
                <w:position w:val="-2"/>
                <w:sz w:val="18"/>
                <w:szCs w:val="18"/>
                <w:shd w:val="clear" w:color="auto" w:fill="CCCCCC"/>
              </w:rPr>
              <w:t>TELEFON:</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5EEA1" w14:textId="77777777" w:rsidR="00D30AB9" w:rsidRDefault="00000000">
            <w:r>
              <w:rPr>
                <w:rFonts w:ascii="Arial" w:hAnsi="Arial" w:cs="Arial"/>
                <w:color w:val="000000"/>
                <w:position w:val="-2"/>
                <w:sz w:val="18"/>
                <w:szCs w:val="18"/>
              </w:rPr>
              <w:t> </w:t>
            </w:r>
          </w:p>
        </w:tc>
      </w:tr>
      <w:tr w:rsidR="00D30AB9" w14:paraId="01C8E9A2"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548616" w14:textId="77777777" w:rsidR="00D30AB9" w:rsidRDefault="00000000">
            <w:pPr>
              <w:jc w:val="right"/>
            </w:pPr>
            <w:r>
              <w:rPr>
                <w:rFonts w:ascii="Arial" w:hAnsi="Arial" w:cs="Arial"/>
                <w:b/>
                <w:bCs/>
                <w:color w:val="000000"/>
                <w:position w:val="-2"/>
                <w:sz w:val="18"/>
                <w:szCs w:val="18"/>
                <w:shd w:val="clear" w:color="auto" w:fill="CCCCCC"/>
              </w:rPr>
              <w:t>ID ZA DDV:</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8AB86" w14:textId="77777777" w:rsidR="00D30AB9" w:rsidRDefault="00000000">
            <w:r>
              <w:rPr>
                <w:rFonts w:ascii="Arial" w:hAnsi="Arial" w:cs="Arial"/>
                <w:color w:val="000000"/>
                <w:position w:val="-2"/>
                <w:sz w:val="18"/>
                <w:szCs w:val="18"/>
              </w:rPr>
              <w:t> </w:t>
            </w:r>
          </w:p>
        </w:tc>
      </w:tr>
      <w:tr w:rsidR="00D30AB9" w14:paraId="267F6D14"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B796F0" w14:textId="77777777" w:rsidR="00D30AB9" w:rsidRDefault="00000000">
            <w:pPr>
              <w:jc w:val="right"/>
            </w:pPr>
            <w:r>
              <w:rPr>
                <w:rFonts w:ascii="Arial" w:hAnsi="Arial" w:cs="Arial"/>
                <w:b/>
                <w:bCs/>
                <w:color w:val="000000"/>
                <w:position w:val="-2"/>
                <w:sz w:val="18"/>
                <w:szCs w:val="18"/>
                <w:shd w:val="clear" w:color="auto" w:fill="CCCCCC"/>
              </w:rPr>
              <w:t>PRISTOJNI FINANČNI URAD:</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639AE" w14:textId="77777777" w:rsidR="00D30AB9" w:rsidRDefault="00000000">
            <w:r>
              <w:rPr>
                <w:rFonts w:ascii="Arial" w:hAnsi="Arial" w:cs="Arial"/>
                <w:color w:val="000000"/>
                <w:position w:val="-2"/>
                <w:sz w:val="18"/>
                <w:szCs w:val="18"/>
              </w:rPr>
              <w:t> </w:t>
            </w:r>
          </w:p>
        </w:tc>
      </w:tr>
      <w:tr w:rsidR="00D30AB9" w14:paraId="5E3B0E7F"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859D5" w14:textId="77777777" w:rsidR="00D30AB9" w:rsidRDefault="00000000">
            <w:pPr>
              <w:jc w:val="right"/>
            </w:pPr>
            <w:r>
              <w:rPr>
                <w:rFonts w:ascii="Arial" w:hAnsi="Arial" w:cs="Arial"/>
                <w:b/>
                <w:bCs/>
                <w:color w:val="000000"/>
                <w:position w:val="-2"/>
                <w:sz w:val="18"/>
                <w:szCs w:val="18"/>
                <w:shd w:val="clear" w:color="auto" w:fill="CCCCCC"/>
              </w:rPr>
              <w:t>MATIČNA ŠTEVILKA: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AF161" w14:textId="77777777" w:rsidR="00D30AB9" w:rsidRDefault="00000000">
            <w:r>
              <w:rPr>
                <w:rFonts w:ascii="Arial" w:hAnsi="Arial" w:cs="Arial"/>
                <w:color w:val="000000"/>
                <w:position w:val="-2"/>
                <w:sz w:val="18"/>
                <w:szCs w:val="18"/>
              </w:rPr>
              <w:t> </w:t>
            </w:r>
          </w:p>
        </w:tc>
      </w:tr>
      <w:tr w:rsidR="00D30AB9" w14:paraId="2C7C0796"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A817E6" w14:textId="77777777" w:rsidR="00D30AB9" w:rsidRDefault="00000000">
            <w:pPr>
              <w:jc w:val="right"/>
            </w:pPr>
            <w:r>
              <w:rPr>
                <w:rFonts w:ascii="Arial" w:hAnsi="Arial" w:cs="Arial"/>
                <w:b/>
                <w:bCs/>
                <w:color w:val="000000"/>
                <w:position w:val="-2"/>
                <w:sz w:val="18"/>
                <w:szCs w:val="18"/>
                <w:shd w:val="clear" w:color="auto" w:fill="CCCCCC"/>
              </w:rPr>
              <w:t>ŠTEVILKE TRANSAKCIJSKIH RAČUNOV:</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98C66" w14:textId="77777777" w:rsidR="00D30AB9" w:rsidRDefault="00000000">
            <w:r>
              <w:rPr>
                <w:rFonts w:ascii="Arial" w:hAnsi="Arial" w:cs="Arial"/>
                <w:color w:val="000000"/>
                <w:position w:val="-2"/>
                <w:sz w:val="18"/>
                <w:szCs w:val="18"/>
              </w:rPr>
              <w:t> </w:t>
            </w:r>
          </w:p>
        </w:tc>
      </w:tr>
      <w:tr w:rsidR="00D30AB9" w14:paraId="650F7597"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3BD9DD" w14:textId="77777777" w:rsidR="00D30AB9"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1BAFD" w14:textId="77777777" w:rsidR="00D30AB9" w:rsidRDefault="00000000">
            <w:r>
              <w:rPr>
                <w:rFonts w:ascii="Arial" w:hAnsi="Arial" w:cs="Arial"/>
                <w:color w:val="000000"/>
                <w:position w:val="-2"/>
                <w:sz w:val="18"/>
                <w:szCs w:val="18"/>
              </w:rPr>
              <w:t> </w:t>
            </w:r>
          </w:p>
        </w:tc>
      </w:tr>
      <w:tr w:rsidR="00D30AB9" w14:paraId="71690E86"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1F2176" w14:textId="77777777" w:rsidR="00D30AB9"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36C28" w14:textId="77777777" w:rsidR="00D30AB9" w:rsidRDefault="00000000">
            <w:r>
              <w:rPr>
                <w:rFonts w:ascii="Arial" w:hAnsi="Arial" w:cs="Arial"/>
                <w:color w:val="000000"/>
                <w:position w:val="-2"/>
                <w:sz w:val="18"/>
                <w:szCs w:val="18"/>
              </w:rPr>
              <w:t> </w:t>
            </w:r>
          </w:p>
        </w:tc>
      </w:tr>
      <w:tr w:rsidR="00D30AB9" w14:paraId="623169A3"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5F1C45" w14:textId="77777777" w:rsidR="00D30AB9" w:rsidRDefault="0000000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6AFD" w14:textId="77777777" w:rsidR="00D30AB9" w:rsidRDefault="00000000">
            <w:r>
              <w:rPr>
                <w:rFonts w:ascii="Arial" w:hAnsi="Arial" w:cs="Arial"/>
                <w:color w:val="000000"/>
                <w:position w:val="-2"/>
                <w:sz w:val="18"/>
                <w:szCs w:val="18"/>
              </w:rPr>
              <w:t> </w:t>
            </w:r>
          </w:p>
        </w:tc>
      </w:tr>
      <w:tr w:rsidR="00D30AB9" w14:paraId="68ABA979"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AE8A7A" w14:textId="77777777" w:rsidR="00D30AB9" w:rsidRDefault="0000000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33240" w14:textId="77777777" w:rsidR="00D30AB9" w:rsidRDefault="00000000">
            <w:r>
              <w:rPr>
                <w:rFonts w:ascii="Arial" w:hAnsi="Arial" w:cs="Arial"/>
                <w:color w:val="000000"/>
                <w:position w:val="-2"/>
                <w:sz w:val="18"/>
                <w:szCs w:val="18"/>
              </w:rPr>
              <w:t> </w:t>
            </w:r>
          </w:p>
        </w:tc>
      </w:tr>
      <w:tr w:rsidR="00D30AB9" w14:paraId="4228CBDF"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917A46" w14:textId="77777777" w:rsidR="00D30AB9" w:rsidRDefault="0000000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C97D0" w14:textId="77777777" w:rsidR="00D30AB9" w:rsidRDefault="00000000">
            <w:r>
              <w:rPr>
                <w:rFonts w:ascii="Arial" w:hAnsi="Arial" w:cs="Arial"/>
                <w:color w:val="000000"/>
                <w:position w:val="-2"/>
                <w:sz w:val="18"/>
                <w:szCs w:val="18"/>
              </w:rPr>
              <w:t> </w:t>
            </w:r>
          </w:p>
        </w:tc>
      </w:tr>
      <w:tr w:rsidR="00D30AB9" w14:paraId="51813E0E"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220487" w14:textId="77777777" w:rsidR="00D30AB9"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472B4" w14:textId="77777777" w:rsidR="00D30AB9" w:rsidRDefault="00000000">
            <w:r>
              <w:rPr>
                <w:rFonts w:ascii="Arial" w:hAnsi="Arial" w:cs="Arial"/>
                <w:color w:val="000000"/>
                <w:position w:val="-2"/>
                <w:sz w:val="18"/>
                <w:szCs w:val="18"/>
              </w:rPr>
              <w:t> </w:t>
            </w:r>
          </w:p>
        </w:tc>
      </w:tr>
      <w:tr w:rsidR="00D30AB9" w14:paraId="404349ED" w14:textId="77777777" w:rsidTr="00B41B11">
        <w:tblPrEx>
          <w:shd w:val="clear" w:color="auto" w:fill="auto"/>
        </w:tblPrEx>
        <w:trPr>
          <w:gridAfter w:val="1"/>
          <w:wAfter w:w="475" w:type="dxa"/>
        </w:trPr>
        <w:tc>
          <w:tcPr>
            <w:tcW w:w="8745" w:type="dxa"/>
            <w:gridSpan w:val="4"/>
            <w:tcMar>
              <w:top w:w="75" w:type="dxa"/>
              <w:bottom w:w="75" w:type="dxa"/>
            </w:tcMar>
            <w:vAlign w:val="center"/>
          </w:tcPr>
          <w:p w14:paraId="518DBBFF" w14:textId="77777777" w:rsidR="00D30AB9"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4571F7FC" w14:textId="0E133C97" w:rsidR="00D30AB9" w:rsidRDefault="00D30AB9">
            <w:pPr>
              <w:spacing w:before="135" w:after="135"/>
              <w:jc w:val="both"/>
              <w:textAlignment w:val="center"/>
            </w:pPr>
          </w:p>
        </w:tc>
      </w:tr>
      <w:tr w:rsidR="00D30AB9" w14:paraId="359BD667" w14:textId="77777777" w:rsidTr="00B41B11">
        <w:tblPrEx>
          <w:shd w:val="clear" w:color="auto" w:fill="auto"/>
        </w:tblPrEx>
        <w:trPr>
          <w:gridAfter w:val="1"/>
          <w:wAfter w:w="475" w:type="dxa"/>
        </w:trPr>
        <w:tc>
          <w:tcPr>
            <w:tcW w:w="4080" w:type="dxa"/>
            <w:gridSpan w:val="2"/>
            <w:tcMar>
              <w:top w:w="75" w:type="dxa"/>
              <w:bottom w:w="75" w:type="dxa"/>
            </w:tcMar>
            <w:vAlign w:val="center"/>
          </w:tcPr>
          <w:p w14:paraId="7077D898" w14:textId="77777777" w:rsidR="00D30AB9" w:rsidRDefault="00000000">
            <w:r>
              <w:rPr>
                <w:rFonts w:ascii="Arial" w:hAnsi="Arial" w:cs="Arial"/>
                <w:color w:val="000000"/>
                <w:position w:val="-2"/>
                <w:sz w:val="18"/>
                <w:szCs w:val="18"/>
              </w:rPr>
              <w:t>Kraj in datum:</w:t>
            </w:r>
          </w:p>
        </w:tc>
        <w:tc>
          <w:tcPr>
            <w:tcW w:w="0" w:type="auto"/>
            <w:gridSpan w:val="2"/>
            <w:tcMar>
              <w:top w:w="75" w:type="dxa"/>
              <w:bottom w:w="75" w:type="dxa"/>
            </w:tcMar>
            <w:vAlign w:val="center"/>
          </w:tcPr>
          <w:p w14:paraId="40BD34B5" w14:textId="77777777" w:rsidR="00D30AB9" w:rsidRDefault="00000000">
            <w:pPr>
              <w:jc w:val="center"/>
            </w:pPr>
            <w:r>
              <w:rPr>
                <w:rFonts w:ascii="Arial" w:hAnsi="Arial" w:cs="Arial"/>
                <w:color w:val="000000"/>
                <w:position w:val="-2"/>
                <w:sz w:val="18"/>
                <w:szCs w:val="18"/>
              </w:rPr>
              <w:t>Ime in priimek: _____________________</w:t>
            </w:r>
          </w:p>
        </w:tc>
      </w:tr>
      <w:tr w:rsidR="00D30AB9" w14:paraId="5D6B9C5E" w14:textId="77777777" w:rsidTr="00B41B11">
        <w:tblPrEx>
          <w:shd w:val="clear" w:color="auto" w:fill="auto"/>
        </w:tblPrEx>
        <w:trPr>
          <w:gridAfter w:val="1"/>
          <w:wAfter w:w="475" w:type="dxa"/>
        </w:trPr>
        <w:tc>
          <w:tcPr>
            <w:tcW w:w="4080" w:type="dxa"/>
            <w:gridSpan w:val="2"/>
            <w:tcMar>
              <w:top w:w="75" w:type="dxa"/>
              <w:bottom w:w="75" w:type="dxa"/>
            </w:tcMar>
            <w:vAlign w:val="center"/>
          </w:tcPr>
          <w:p w14:paraId="367CEE4F" w14:textId="77777777" w:rsidR="00D30AB9" w:rsidRDefault="00000000">
            <w:r>
              <w:rPr>
                <w:rFonts w:ascii="Arial" w:hAnsi="Arial" w:cs="Arial"/>
                <w:color w:val="000000"/>
                <w:position w:val="-2"/>
                <w:sz w:val="18"/>
                <w:szCs w:val="18"/>
              </w:rPr>
              <w:t> </w:t>
            </w:r>
          </w:p>
        </w:tc>
        <w:tc>
          <w:tcPr>
            <w:tcW w:w="0" w:type="auto"/>
            <w:gridSpan w:val="2"/>
            <w:tcMar>
              <w:top w:w="75" w:type="dxa"/>
              <w:bottom w:w="75" w:type="dxa"/>
            </w:tcMar>
            <w:vAlign w:val="center"/>
          </w:tcPr>
          <w:p w14:paraId="71CF0BB6" w14:textId="77777777" w:rsidR="00D30AB9" w:rsidRDefault="00D30AB9"/>
          <w:p w14:paraId="2F013C1B" w14:textId="77777777" w:rsidR="00D30AB9"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45AA3B6" w14:textId="77777777" w:rsidR="00D30AB9" w:rsidRDefault="00D30AB9">
      <w:pPr>
        <w:sectPr w:rsidR="00D30AB9" w:rsidSect="006E7A2B">
          <w:footerReference w:type="default" r:id="rId12"/>
          <w:pgSz w:w="11906" w:h="16838"/>
          <w:pgMar w:top="1418" w:right="1418" w:bottom="1418" w:left="1418" w:header="567" w:footer="596" w:gutter="0"/>
          <w:cols w:space="708"/>
          <w:docGrid w:linePitch="360"/>
        </w:sectPr>
      </w:pPr>
    </w:p>
    <w:p w14:paraId="24471D4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2</w:t>
      </w:r>
    </w:p>
    <w:p w14:paraId="573A6A41" w14:textId="77777777" w:rsidR="00252358" w:rsidRPr="00252358" w:rsidRDefault="00000000" w:rsidP="00252358"/>
    <w:p w14:paraId="770B346C"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3E71A42" w14:textId="77777777" w:rsidR="00EB2A75" w:rsidRDefault="00000000" w:rsidP="00EB2A75">
      <w:pPr>
        <w:spacing w:after="120"/>
        <w:rPr>
          <w:rFonts w:ascii="Arial" w:hAnsi="Arial" w:cs="Arial"/>
        </w:rPr>
      </w:pPr>
    </w:p>
    <w:p w14:paraId="53E715BD" w14:textId="77777777" w:rsidR="00D30AB9" w:rsidRDefault="00000000">
      <w:pPr>
        <w:spacing w:before="225" w:after="225" w:line="240" w:lineRule="auto"/>
        <w:jc w:val="both"/>
      </w:pPr>
      <w:r>
        <w:rPr>
          <w:rFonts w:ascii="Arial" w:hAnsi="Arial" w:cs="Arial"/>
          <w:color w:val="000000"/>
          <w:sz w:val="18"/>
          <w:szCs w:val="18"/>
        </w:rPr>
        <w:t xml:space="preserve">Ponudnik pri elektronski oddaji ponudbe v razdelek </w:t>
      </w:r>
      <w:r>
        <w:rPr>
          <w:rFonts w:ascii="Arial" w:hAnsi="Arial" w:cs="Arial"/>
          <w:b/>
          <w:bCs/>
          <w:color w:val="000000"/>
          <w:sz w:val="18"/>
          <w:szCs w:val="18"/>
        </w:rPr>
        <w:t>»ESPD – ponudnik« uvozi *.xml</w:t>
      </w:r>
      <w:r>
        <w:rPr>
          <w:rFonts w:ascii="Arial" w:hAnsi="Arial" w:cs="Arial"/>
          <w:color w:val="000000"/>
          <w:sz w:val="18"/>
          <w:szCs w:val="18"/>
        </w:rPr>
        <w:t xml:space="preserve"> obliko datoteke obrazca ESPD, ki je priložen razpisni dokumentaciji.</w:t>
      </w:r>
    </w:p>
    <w:p w14:paraId="6339E39A" w14:textId="77777777" w:rsidR="00D30AB9" w:rsidRDefault="0000000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EDD7305" w14:textId="77777777" w:rsidR="00D30AB9"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0926C1E" w14:textId="77777777" w:rsidR="00D30AB9" w:rsidRDefault="00D30AB9">
      <w:pPr>
        <w:sectPr w:rsidR="00D30AB9" w:rsidSect="006E7A2B">
          <w:footerReference w:type="default" r:id="rId13"/>
          <w:pgSz w:w="11906" w:h="16838"/>
          <w:pgMar w:top="1418" w:right="1418" w:bottom="1418" w:left="1418" w:header="567" w:footer="596" w:gutter="0"/>
          <w:cols w:space="708"/>
          <w:docGrid w:linePitch="360"/>
        </w:sectPr>
      </w:pPr>
    </w:p>
    <w:p w14:paraId="1C4AAAE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3</w:t>
      </w:r>
    </w:p>
    <w:p w14:paraId="778BC20C" w14:textId="77777777" w:rsidR="00252358" w:rsidRPr="00252358" w:rsidRDefault="00000000" w:rsidP="00252358"/>
    <w:p w14:paraId="47A04DE8"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BD98762" w14:textId="77777777" w:rsidR="00EB2A75" w:rsidRDefault="00000000" w:rsidP="00EB2A75">
      <w:pPr>
        <w:spacing w:after="120"/>
        <w:rPr>
          <w:rFonts w:ascii="Arial" w:hAnsi="Arial" w:cs="Arial"/>
        </w:rPr>
      </w:pPr>
    </w:p>
    <w:p w14:paraId="132BAD18" w14:textId="77777777" w:rsidR="00D30AB9"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0D9C3A2E" w14:textId="77777777" w:rsidR="00D30AB9"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30AB9" w14:paraId="32F6BE5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709CA0" w14:textId="77777777" w:rsidR="00D30AB9"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57C85" w14:textId="77777777" w:rsidR="00D30AB9" w:rsidRDefault="00000000">
            <w:r>
              <w:rPr>
                <w:rFonts w:ascii="Arial" w:hAnsi="Arial" w:cs="Arial"/>
                <w:color w:val="000000"/>
                <w:position w:val="-2"/>
                <w:sz w:val="18"/>
                <w:szCs w:val="18"/>
              </w:rPr>
              <w:t> </w:t>
            </w:r>
          </w:p>
        </w:tc>
      </w:tr>
      <w:tr w:rsidR="00D30AB9" w14:paraId="27F7756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159D6" w14:textId="77777777" w:rsidR="00D30AB9"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04A19" w14:textId="77777777" w:rsidR="00D30AB9" w:rsidRDefault="00000000">
            <w:r>
              <w:rPr>
                <w:rFonts w:ascii="Arial" w:hAnsi="Arial" w:cs="Arial"/>
                <w:color w:val="000000"/>
                <w:position w:val="-2"/>
                <w:sz w:val="18"/>
                <w:szCs w:val="18"/>
              </w:rPr>
              <w:t> </w:t>
            </w:r>
          </w:p>
        </w:tc>
      </w:tr>
      <w:tr w:rsidR="00D30AB9" w14:paraId="627FD33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CAFA" w14:textId="77777777" w:rsidR="00D30AB9"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B043" w14:textId="77777777" w:rsidR="00D30AB9" w:rsidRDefault="00000000">
            <w:r>
              <w:rPr>
                <w:rFonts w:ascii="Arial" w:hAnsi="Arial" w:cs="Arial"/>
                <w:color w:val="000000"/>
                <w:position w:val="-2"/>
                <w:sz w:val="18"/>
                <w:szCs w:val="18"/>
              </w:rPr>
              <w:t> </w:t>
            </w:r>
          </w:p>
        </w:tc>
      </w:tr>
      <w:tr w:rsidR="00D30AB9" w14:paraId="7F7A3DD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65C10" w14:textId="77777777" w:rsidR="00D30AB9"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6BA6A" w14:textId="77777777" w:rsidR="00D30AB9" w:rsidRDefault="00000000">
            <w:r>
              <w:rPr>
                <w:rFonts w:ascii="Arial" w:hAnsi="Arial" w:cs="Arial"/>
                <w:color w:val="000000"/>
                <w:position w:val="-2"/>
                <w:sz w:val="18"/>
                <w:szCs w:val="18"/>
              </w:rPr>
              <w:t> </w:t>
            </w:r>
          </w:p>
        </w:tc>
      </w:tr>
    </w:tbl>
    <w:p w14:paraId="0FA41A75" w14:textId="77777777" w:rsidR="00D30AB9" w:rsidRDefault="00000000">
      <w:pPr>
        <w:spacing w:before="225" w:after="225" w:line="240" w:lineRule="auto"/>
        <w:jc w:val="both"/>
      </w:pPr>
      <w:r>
        <w:rPr>
          <w:rFonts w:ascii="Arial" w:hAnsi="Arial" w:cs="Arial"/>
          <w:color w:val="000000"/>
          <w:sz w:val="18"/>
          <w:szCs w:val="18"/>
        </w:rPr>
        <w:t> </w:t>
      </w:r>
    </w:p>
    <w:p w14:paraId="2597C5F5" w14:textId="77777777" w:rsidR="00D30AB9"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30AB9" w14:paraId="66168BB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21E79" w14:textId="77777777" w:rsidR="00D30AB9"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7D2F5" w14:textId="77777777" w:rsidR="00D30AB9"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54FA63" w14:textId="77777777" w:rsidR="00D30AB9" w:rsidRDefault="00000000">
            <w:r>
              <w:rPr>
                <w:rFonts w:ascii="Arial" w:hAnsi="Arial" w:cs="Arial"/>
                <w:color w:val="000000"/>
                <w:position w:val="-2"/>
                <w:sz w:val="18"/>
                <w:szCs w:val="18"/>
              </w:rPr>
              <w:t>EMŠO*</w:t>
            </w:r>
          </w:p>
        </w:tc>
      </w:tr>
      <w:tr w:rsidR="00D30AB9" w14:paraId="629D369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9FC71"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6272F"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A0F64" w14:textId="77777777" w:rsidR="00D30AB9" w:rsidRDefault="00000000">
            <w:r>
              <w:rPr>
                <w:rFonts w:ascii="Arial" w:hAnsi="Arial" w:cs="Arial"/>
                <w:color w:val="000000"/>
                <w:position w:val="-2"/>
                <w:sz w:val="18"/>
                <w:szCs w:val="18"/>
              </w:rPr>
              <w:t> </w:t>
            </w:r>
          </w:p>
        </w:tc>
      </w:tr>
      <w:tr w:rsidR="00D30AB9" w14:paraId="423CB4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3E85E"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3629BF"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C8F27" w14:textId="77777777" w:rsidR="00D30AB9" w:rsidRDefault="00000000">
            <w:r>
              <w:rPr>
                <w:rFonts w:ascii="Arial" w:hAnsi="Arial" w:cs="Arial"/>
                <w:color w:val="000000"/>
                <w:position w:val="-2"/>
                <w:sz w:val="18"/>
                <w:szCs w:val="18"/>
              </w:rPr>
              <w:t> </w:t>
            </w:r>
          </w:p>
        </w:tc>
      </w:tr>
      <w:tr w:rsidR="00D30AB9" w14:paraId="33A6729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D7504"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EF724"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BEE01" w14:textId="77777777" w:rsidR="00D30AB9" w:rsidRDefault="00000000">
            <w:r>
              <w:rPr>
                <w:rFonts w:ascii="Arial" w:hAnsi="Arial" w:cs="Arial"/>
                <w:color w:val="000000"/>
                <w:position w:val="-2"/>
                <w:sz w:val="18"/>
                <w:szCs w:val="18"/>
              </w:rPr>
              <w:t> </w:t>
            </w:r>
          </w:p>
        </w:tc>
      </w:tr>
      <w:tr w:rsidR="00D30AB9" w14:paraId="4721597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780C6"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63E4F3"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320E3" w14:textId="77777777" w:rsidR="00D30AB9" w:rsidRDefault="00000000">
            <w:r>
              <w:rPr>
                <w:rFonts w:ascii="Arial" w:hAnsi="Arial" w:cs="Arial"/>
                <w:color w:val="000000"/>
                <w:position w:val="-2"/>
                <w:sz w:val="18"/>
                <w:szCs w:val="18"/>
              </w:rPr>
              <w:t> </w:t>
            </w:r>
          </w:p>
        </w:tc>
      </w:tr>
      <w:tr w:rsidR="00D30AB9" w14:paraId="301FE4D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107A2"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ECBE9"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17F5D" w14:textId="77777777" w:rsidR="00D30AB9" w:rsidRDefault="00000000">
            <w:r>
              <w:rPr>
                <w:rFonts w:ascii="Arial" w:hAnsi="Arial" w:cs="Arial"/>
                <w:color w:val="000000"/>
                <w:position w:val="-2"/>
                <w:sz w:val="18"/>
                <w:szCs w:val="18"/>
              </w:rPr>
              <w:t> </w:t>
            </w:r>
          </w:p>
        </w:tc>
      </w:tr>
      <w:tr w:rsidR="00D30AB9" w14:paraId="75415EF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A953F"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C71E0"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945A3" w14:textId="77777777" w:rsidR="00D30AB9" w:rsidRDefault="00000000">
            <w:r>
              <w:rPr>
                <w:rFonts w:ascii="Arial" w:hAnsi="Arial" w:cs="Arial"/>
                <w:color w:val="000000"/>
                <w:position w:val="-2"/>
                <w:sz w:val="18"/>
                <w:szCs w:val="18"/>
              </w:rPr>
              <w:t> </w:t>
            </w:r>
          </w:p>
        </w:tc>
      </w:tr>
      <w:tr w:rsidR="00D30AB9" w14:paraId="3C350DD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E456DC"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513F5"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B7646" w14:textId="77777777" w:rsidR="00D30AB9" w:rsidRDefault="00000000">
            <w:r>
              <w:rPr>
                <w:rFonts w:ascii="Arial" w:hAnsi="Arial" w:cs="Arial"/>
                <w:color w:val="000000"/>
                <w:position w:val="-2"/>
                <w:sz w:val="18"/>
                <w:szCs w:val="18"/>
              </w:rPr>
              <w:t> </w:t>
            </w:r>
          </w:p>
        </w:tc>
      </w:tr>
      <w:tr w:rsidR="00D30AB9" w14:paraId="54D90AF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616DC3"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CBE8F"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7634A" w14:textId="77777777" w:rsidR="00D30AB9" w:rsidRDefault="00000000">
            <w:r>
              <w:rPr>
                <w:rFonts w:ascii="Arial" w:hAnsi="Arial" w:cs="Arial"/>
                <w:color w:val="000000"/>
                <w:position w:val="-2"/>
                <w:sz w:val="18"/>
                <w:szCs w:val="18"/>
              </w:rPr>
              <w:t> </w:t>
            </w:r>
          </w:p>
        </w:tc>
      </w:tr>
      <w:tr w:rsidR="00D30AB9" w14:paraId="04DCA35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5792C"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65A9D"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EF368" w14:textId="77777777" w:rsidR="00D30AB9" w:rsidRDefault="00000000">
            <w:r>
              <w:rPr>
                <w:rFonts w:ascii="Arial" w:hAnsi="Arial" w:cs="Arial"/>
                <w:color w:val="000000"/>
                <w:position w:val="-2"/>
                <w:sz w:val="18"/>
                <w:szCs w:val="18"/>
              </w:rPr>
              <w:t> </w:t>
            </w:r>
          </w:p>
        </w:tc>
      </w:tr>
    </w:tbl>
    <w:p w14:paraId="1F7404AC" w14:textId="77777777" w:rsidR="00D30AB9" w:rsidRDefault="00000000">
      <w:pPr>
        <w:spacing w:before="225" w:after="225" w:line="240" w:lineRule="auto"/>
        <w:jc w:val="both"/>
      </w:pPr>
      <w:r>
        <w:rPr>
          <w:rFonts w:ascii="Arial" w:hAnsi="Arial" w:cs="Arial"/>
          <w:color w:val="000000"/>
          <w:sz w:val="18"/>
          <w:szCs w:val="18"/>
        </w:rPr>
        <w:t>* podatek je potreben za preverbo v e-Dosje</w:t>
      </w:r>
    </w:p>
    <w:p w14:paraId="40E404D0" w14:textId="77777777" w:rsidR="00D30AB9"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30AB9" w14:paraId="44369F40" w14:textId="77777777">
        <w:tc>
          <w:tcPr>
            <w:tcW w:w="2500" w:type="pct"/>
            <w:tcMar>
              <w:top w:w="75" w:type="dxa"/>
              <w:bottom w:w="75" w:type="dxa"/>
            </w:tcMar>
            <w:vAlign w:val="center"/>
          </w:tcPr>
          <w:p w14:paraId="06998099" w14:textId="77777777" w:rsidR="00D30AB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9E729AD" w14:textId="77777777" w:rsidR="00D30AB9" w:rsidRDefault="00000000">
            <w:r>
              <w:rPr>
                <w:rFonts w:ascii="Arial" w:hAnsi="Arial" w:cs="Arial"/>
                <w:color w:val="000000"/>
                <w:position w:val="-2"/>
                <w:sz w:val="18"/>
                <w:szCs w:val="18"/>
              </w:rPr>
              <w:t>Ime in priimek: _____________________</w:t>
            </w:r>
          </w:p>
        </w:tc>
      </w:tr>
      <w:tr w:rsidR="00D30AB9" w14:paraId="7FF41473" w14:textId="77777777">
        <w:tc>
          <w:tcPr>
            <w:tcW w:w="2500" w:type="pct"/>
            <w:tcMar>
              <w:top w:w="75" w:type="dxa"/>
              <w:bottom w:w="75" w:type="dxa"/>
            </w:tcMar>
            <w:vAlign w:val="center"/>
          </w:tcPr>
          <w:p w14:paraId="7E882613" w14:textId="77777777" w:rsidR="00D30AB9" w:rsidRDefault="00000000">
            <w:r>
              <w:rPr>
                <w:rFonts w:ascii="Arial" w:hAnsi="Arial" w:cs="Arial"/>
                <w:color w:val="000000"/>
                <w:position w:val="-2"/>
                <w:sz w:val="18"/>
                <w:szCs w:val="18"/>
              </w:rPr>
              <w:t> </w:t>
            </w:r>
          </w:p>
        </w:tc>
        <w:tc>
          <w:tcPr>
            <w:tcW w:w="0" w:type="auto"/>
            <w:tcMar>
              <w:top w:w="75" w:type="dxa"/>
              <w:bottom w:w="75" w:type="dxa"/>
            </w:tcMar>
            <w:vAlign w:val="center"/>
          </w:tcPr>
          <w:p w14:paraId="4829A036" w14:textId="77777777" w:rsidR="00D30AB9" w:rsidRDefault="00000000">
            <w:pPr>
              <w:jc w:val="center"/>
            </w:pPr>
            <w:r>
              <w:rPr>
                <w:rFonts w:ascii="Arial" w:hAnsi="Arial" w:cs="Arial"/>
                <w:color w:val="A9A9A9"/>
                <w:position w:val="-2"/>
                <w:sz w:val="18"/>
                <w:szCs w:val="18"/>
              </w:rPr>
              <w:t>(podpis)</w:t>
            </w:r>
          </w:p>
        </w:tc>
      </w:tr>
    </w:tbl>
    <w:p w14:paraId="51C18201" w14:textId="77777777" w:rsidR="00D30AB9" w:rsidRDefault="00000000">
      <w:pPr>
        <w:spacing w:before="225" w:after="225" w:line="240" w:lineRule="auto"/>
        <w:jc w:val="both"/>
      </w:pPr>
      <w:r>
        <w:rPr>
          <w:rFonts w:ascii="Arial" w:hAnsi="Arial" w:cs="Arial"/>
          <w:color w:val="000000"/>
          <w:sz w:val="18"/>
          <w:szCs w:val="18"/>
        </w:rPr>
        <w:t> </w:t>
      </w:r>
    </w:p>
    <w:p w14:paraId="07A52E84" w14:textId="32C2429F" w:rsidR="00D30AB9" w:rsidRDefault="00000000">
      <w:pPr>
        <w:spacing w:before="225" w:after="225" w:line="240" w:lineRule="auto"/>
        <w:jc w:val="both"/>
        <w:rPr>
          <w:rFonts w:ascii="Arial" w:hAnsi="Arial" w:cs="Arial"/>
          <w:b/>
          <w:bCs/>
          <w:i/>
          <w:iCs/>
          <w:color w:val="000000"/>
          <w:sz w:val="18"/>
          <w:szCs w:val="18"/>
          <w:u w:val="single"/>
        </w:rPr>
      </w:pPr>
      <w:r>
        <w:rPr>
          <w:rFonts w:ascii="Arial" w:hAnsi="Arial" w:cs="Arial"/>
          <w:b/>
          <w:bCs/>
          <w:i/>
          <w:iCs/>
          <w:color w:val="000000"/>
          <w:sz w:val="18"/>
          <w:szCs w:val="18"/>
          <w:u w:val="single"/>
        </w:rPr>
        <w:t>V primeru nastopa s partnerji in/ali podizvajalci, je potrebno seznam predložiti tudi za PARTNERJE in PODIZVAJALCE.</w:t>
      </w:r>
    </w:p>
    <w:p w14:paraId="76CB6A62" w14:textId="77777777" w:rsidR="004B1969" w:rsidRDefault="004B1969">
      <w:pPr>
        <w:spacing w:before="225" w:after="225" w:line="240" w:lineRule="auto"/>
        <w:jc w:val="both"/>
        <w:rPr>
          <w:rFonts w:ascii="Arial" w:hAnsi="Arial" w:cs="Arial"/>
          <w:b/>
          <w:bCs/>
          <w:i/>
          <w:iCs/>
          <w:color w:val="000000"/>
          <w:sz w:val="18"/>
          <w:szCs w:val="18"/>
          <w:u w:val="single"/>
        </w:rPr>
      </w:pPr>
    </w:p>
    <w:p w14:paraId="152D2BA0" w14:textId="77777777" w:rsidR="004B1969" w:rsidRDefault="004B1969">
      <w:pPr>
        <w:spacing w:before="225" w:after="225" w:line="240" w:lineRule="auto"/>
        <w:jc w:val="both"/>
      </w:pPr>
    </w:p>
    <w:p w14:paraId="66F642BC" w14:textId="77777777" w:rsidR="00D30AB9" w:rsidRDefault="00000000">
      <w:pPr>
        <w:spacing w:before="225" w:after="225" w:line="240" w:lineRule="auto"/>
        <w:jc w:val="both"/>
      </w:pPr>
      <w:r>
        <w:rPr>
          <w:rFonts w:ascii="Arial" w:hAnsi="Arial" w:cs="Arial"/>
          <w:color w:val="000000"/>
          <w:sz w:val="18"/>
          <w:szCs w:val="18"/>
        </w:rPr>
        <w:t> </w:t>
      </w:r>
    </w:p>
    <w:p w14:paraId="00EF5C7D" w14:textId="6D405779" w:rsidR="004B1969" w:rsidRPr="00590863" w:rsidRDefault="004B1969" w:rsidP="004B1969">
      <w:pPr>
        <w:spacing w:after="0"/>
        <w:jc w:val="right"/>
        <w:rPr>
          <w:rFonts w:ascii="Arial" w:hAnsi="Arial" w:cs="Arial"/>
          <w:sz w:val="18"/>
          <w:szCs w:val="18"/>
        </w:rPr>
      </w:pPr>
      <w:r w:rsidRPr="00590863">
        <w:rPr>
          <w:rFonts w:ascii="Arial" w:hAnsi="Arial" w:cs="Arial"/>
          <w:sz w:val="18"/>
          <w:szCs w:val="18"/>
        </w:rPr>
        <w:t xml:space="preserve">Obrazec št: </w:t>
      </w:r>
      <w:r w:rsidR="003C7D4E">
        <w:rPr>
          <w:rFonts w:ascii="Arial" w:hAnsi="Arial" w:cs="Arial"/>
          <w:sz w:val="18"/>
          <w:szCs w:val="18"/>
        </w:rPr>
        <w:t>3/A</w:t>
      </w:r>
    </w:p>
    <w:p w14:paraId="79BBE632" w14:textId="77777777" w:rsidR="004B1969" w:rsidRPr="00252358" w:rsidRDefault="004B1969" w:rsidP="004B1969"/>
    <w:p w14:paraId="387B149C" w14:textId="45FAA839" w:rsidR="004B1969" w:rsidRDefault="00A032C5" w:rsidP="004B1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Pooblastilo </w:t>
      </w:r>
      <w:r w:rsidR="004B1969">
        <w:rPr>
          <w:rFonts w:ascii="Arial" w:hAnsi="Arial" w:cs="Arial"/>
        </w:rPr>
        <w:t>za pridobitev podatkov iz kazenske evidence</w:t>
      </w:r>
    </w:p>
    <w:p w14:paraId="64D28135" w14:textId="77777777" w:rsidR="004B1969" w:rsidRDefault="004B1969" w:rsidP="004B1969">
      <w:pPr>
        <w:spacing w:after="120"/>
        <w:rPr>
          <w:rFonts w:ascii="Arial" w:hAnsi="Arial" w:cs="Arial"/>
        </w:rPr>
      </w:pPr>
    </w:p>
    <w:p w14:paraId="61A5CFAD" w14:textId="068D578C" w:rsidR="00A032C5" w:rsidRDefault="00D568F2" w:rsidP="004B196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 javno naročilo </w:t>
      </w:r>
      <w:r w:rsidRPr="00D568F2">
        <w:rPr>
          <w:rFonts w:ascii="Arial" w:hAnsi="Arial" w:cs="Arial"/>
          <w:b/>
          <w:bCs/>
          <w:color w:val="000000"/>
          <w:sz w:val="18"/>
          <w:szCs w:val="18"/>
        </w:rPr>
        <w:t>DOBAVA OPREME ZA ZOBOZDRAVSTVO</w:t>
      </w:r>
      <w:r>
        <w:rPr>
          <w:rFonts w:ascii="Arial" w:hAnsi="Arial" w:cs="Arial"/>
          <w:color w:val="000000"/>
          <w:sz w:val="18"/>
          <w:szCs w:val="18"/>
        </w:rPr>
        <w:t>, števila objave: ___________________, datum objave: _________________</w:t>
      </w:r>
    </w:p>
    <w:p w14:paraId="77E523BE" w14:textId="77643AB9" w:rsidR="00A032C5" w:rsidRDefault="004B1969" w:rsidP="004B196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KOČEVJE, Ljubljanska cesta 26, 1330 Kočevje,</w:t>
      </w:r>
      <w:r>
        <w:rPr>
          <w:rFonts w:ascii="Arial" w:hAnsi="Arial" w:cs="Arial"/>
          <w:color w:val="000000"/>
          <w:sz w:val="18"/>
          <w:szCs w:val="18"/>
        </w:rPr>
        <w:t xml:space="preserve"> da za potrebe preverjanja izpolnjevanja pogojev v postopku</w:t>
      </w:r>
      <w:r w:rsidR="00AE49E3">
        <w:rPr>
          <w:rFonts w:ascii="Arial" w:hAnsi="Arial" w:cs="Arial"/>
          <w:color w:val="000000"/>
          <w:sz w:val="18"/>
          <w:szCs w:val="18"/>
        </w:rPr>
        <w:t xml:space="preserve"> zgoraj navedenega</w:t>
      </w:r>
      <w:r>
        <w:rPr>
          <w:rFonts w:ascii="Arial" w:hAnsi="Arial" w:cs="Arial"/>
          <w:color w:val="000000"/>
          <w:sz w:val="18"/>
          <w:szCs w:val="18"/>
        </w:rPr>
        <w:t xml:space="preserve"> javnega naročila </w:t>
      </w:r>
      <w:r w:rsidR="00A032C5">
        <w:rPr>
          <w:rFonts w:ascii="Arial" w:hAnsi="Arial" w:cs="Arial"/>
          <w:color w:val="000000"/>
          <w:sz w:val="18"/>
          <w:szCs w:val="18"/>
        </w:rPr>
        <w:t xml:space="preserve">pridobi podatke iz kazenske evidence pri </w:t>
      </w:r>
      <w:r>
        <w:rPr>
          <w:rFonts w:ascii="Arial" w:hAnsi="Arial" w:cs="Arial"/>
          <w:color w:val="000000"/>
          <w:sz w:val="18"/>
          <w:szCs w:val="18"/>
        </w:rPr>
        <w:t>Ministrstv</w:t>
      </w:r>
      <w:r w:rsidR="00A032C5">
        <w:rPr>
          <w:rFonts w:ascii="Arial" w:hAnsi="Arial" w:cs="Arial"/>
          <w:color w:val="000000"/>
          <w:sz w:val="18"/>
          <w:szCs w:val="18"/>
        </w:rPr>
        <w:t>u</w:t>
      </w:r>
      <w:r>
        <w:rPr>
          <w:rFonts w:ascii="Arial" w:hAnsi="Arial" w:cs="Arial"/>
          <w:color w:val="000000"/>
          <w:sz w:val="18"/>
          <w:szCs w:val="18"/>
        </w:rPr>
        <w:t xml:space="preserve"> za </w:t>
      </w:r>
      <w:r w:rsidR="00A032C5">
        <w:rPr>
          <w:rFonts w:ascii="Arial" w:hAnsi="Arial" w:cs="Arial"/>
          <w:color w:val="000000"/>
          <w:sz w:val="18"/>
          <w:szCs w:val="18"/>
        </w:rPr>
        <w:t>navedene pravne osebe oziroma fizične osebe, ki so članice upravnega, vodstvenega ali nadzornega organa tega gospodarskega subjekta ali ki ima poobl</w:t>
      </w:r>
      <w:r w:rsidR="00D568F2">
        <w:rPr>
          <w:rFonts w:ascii="Arial" w:hAnsi="Arial" w:cs="Arial"/>
          <w:color w:val="000000"/>
          <w:sz w:val="18"/>
          <w:szCs w:val="18"/>
        </w:rPr>
        <w:t>a</w:t>
      </w:r>
      <w:r w:rsidR="00A032C5">
        <w:rPr>
          <w:rFonts w:ascii="Arial" w:hAnsi="Arial" w:cs="Arial"/>
          <w:color w:val="000000"/>
          <w:sz w:val="18"/>
          <w:szCs w:val="18"/>
        </w:rPr>
        <w:t>stilo za njegovo zastopanje ali odločanje ali nadzor v njem:</w:t>
      </w:r>
    </w:p>
    <w:p w14:paraId="1A545711" w14:textId="77777777" w:rsidR="00D568F2" w:rsidRDefault="00D568F2" w:rsidP="004B1969">
      <w:pPr>
        <w:spacing w:before="225" w:after="225" w:line="240" w:lineRule="auto"/>
        <w:jc w:val="both"/>
        <w:rPr>
          <w:rFonts w:ascii="Arial" w:hAnsi="Arial" w:cs="Arial"/>
          <w:color w:val="000000"/>
          <w:sz w:val="18"/>
          <w:szCs w:val="18"/>
        </w:rPr>
      </w:pPr>
    </w:p>
    <w:p w14:paraId="0D23A414" w14:textId="4058662B" w:rsidR="00A032C5" w:rsidRPr="00D568F2" w:rsidRDefault="00A032C5" w:rsidP="004B1969">
      <w:pPr>
        <w:spacing w:before="225" w:after="225" w:line="240" w:lineRule="auto"/>
        <w:jc w:val="both"/>
        <w:rPr>
          <w:rFonts w:ascii="Arial" w:hAnsi="Arial" w:cs="Arial"/>
          <w:b/>
          <w:bCs/>
          <w:color w:val="000000"/>
          <w:sz w:val="18"/>
          <w:szCs w:val="18"/>
        </w:rPr>
      </w:pPr>
      <w:r w:rsidRPr="00D568F2">
        <w:rPr>
          <w:rFonts w:ascii="Arial" w:hAnsi="Arial" w:cs="Arial"/>
          <w:b/>
          <w:bCs/>
          <w:color w:val="000000"/>
          <w:sz w:val="18"/>
          <w:szCs w:val="18"/>
        </w:rPr>
        <w:t>PRAVNA OSEBA (gospodarski subjekt)</w:t>
      </w:r>
    </w:p>
    <w:tbl>
      <w:tblPr>
        <w:tblStyle w:val="NormalTablePHPDOCX"/>
        <w:tblW w:w="5000" w:type="pct"/>
        <w:tblInd w:w="108" w:type="dxa"/>
        <w:tblLook w:val="04A0" w:firstRow="1" w:lastRow="0" w:firstColumn="1" w:lastColumn="0" w:noHBand="0" w:noVBand="1"/>
      </w:tblPr>
      <w:tblGrid>
        <w:gridCol w:w="3270"/>
        <w:gridCol w:w="5788"/>
      </w:tblGrid>
      <w:tr w:rsidR="00562F13" w14:paraId="0B241F68" w14:textId="77777777" w:rsidTr="00CE600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07586" w14:textId="2637A10F" w:rsidR="00562F13" w:rsidRPr="00D568F2" w:rsidRDefault="00D568F2" w:rsidP="00CE600A">
            <w:pPr>
              <w:jc w:val="right"/>
              <w:rPr>
                <w:rFonts w:ascii="Arial" w:hAnsi="Arial" w:cs="Arial"/>
                <w:color w:val="000000"/>
                <w:position w:val="-2"/>
                <w:sz w:val="18"/>
                <w:szCs w:val="18"/>
              </w:rPr>
            </w:pPr>
            <w:r w:rsidRPr="00D568F2">
              <w:rPr>
                <w:rFonts w:ascii="Arial" w:hAnsi="Arial" w:cs="Arial"/>
                <w:color w:val="000000"/>
                <w:position w:val="-2"/>
                <w:sz w:val="18"/>
                <w:szCs w:val="18"/>
              </w:rPr>
              <w:t>Naziv:</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96853" w14:textId="77777777" w:rsidR="00562F13" w:rsidRDefault="00562F13" w:rsidP="00CE600A">
            <w:r>
              <w:rPr>
                <w:rFonts w:ascii="Arial" w:hAnsi="Arial" w:cs="Arial"/>
                <w:color w:val="000000"/>
                <w:position w:val="-2"/>
                <w:sz w:val="18"/>
                <w:szCs w:val="18"/>
              </w:rPr>
              <w:t> </w:t>
            </w:r>
          </w:p>
        </w:tc>
      </w:tr>
      <w:tr w:rsidR="00562F13" w14:paraId="46A619DB" w14:textId="77777777" w:rsidTr="00CE600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597CD" w14:textId="49C4F2B2" w:rsidR="00562F13" w:rsidRDefault="00D568F2" w:rsidP="00CE600A">
            <w:pPr>
              <w:jc w:val="right"/>
            </w:pPr>
            <w:r>
              <w:rPr>
                <w:rFonts w:ascii="Arial" w:hAnsi="Arial" w:cs="Arial"/>
                <w:color w:val="000000"/>
                <w:position w:val="-2"/>
                <w:sz w:val="18"/>
                <w:szCs w:val="18"/>
              </w:rPr>
              <w:t>Naslov</w:t>
            </w:r>
            <w:r w:rsidR="00562F13">
              <w:rPr>
                <w:rFonts w:ascii="Arial" w:hAnsi="Arial" w:cs="Arial"/>
                <w:color w:val="000000"/>
                <w:position w:val="-2"/>
                <w:sz w:val="18"/>
                <w:szCs w:val="18"/>
              </w:rPr>
              <w:t>:</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D3DBC" w14:textId="77777777" w:rsidR="00562F13" w:rsidRDefault="00562F13" w:rsidP="00CE600A">
            <w:r>
              <w:rPr>
                <w:rFonts w:ascii="Arial" w:hAnsi="Arial" w:cs="Arial"/>
                <w:color w:val="000000"/>
                <w:position w:val="-2"/>
                <w:sz w:val="18"/>
                <w:szCs w:val="18"/>
              </w:rPr>
              <w:t> </w:t>
            </w:r>
          </w:p>
        </w:tc>
      </w:tr>
      <w:tr w:rsidR="00562F13" w14:paraId="616F85C5" w14:textId="77777777" w:rsidTr="00CE600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AC81D" w14:textId="59C263DF" w:rsidR="00562F13" w:rsidRDefault="00D568F2" w:rsidP="00CE600A">
            <w:pPr>
              <w:jc w:val="right"/>
            </w:pPr>
            <w:r>
              <w:rPr>
                <w:rFonts w:ascii="Arial" w:hAnsi="Arial" w:cs="Arial"/>
                <w:color w:val="000000"/>
                <w:position w:val="-2"/>
                <w:sz w:val="18"/>
                <w:szCs w:val="18"/>
              </w:rPr>
              <w:t>Matična številka</w:t>
            </w:r>
            <w:r w:rsidR="00562F13">
              <w:rPr>
                <w:rFonts w:ascii="Arial" w:hAnsi="Arial" w:cs="Arial"/>
                <w:color w:val="000000"/>
                <w:position w:val="-2"/>
                <w:sz w:val="18"/>
                <w:szCs w:val="18"/>
              </w:rPr>
              <w:t>:</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BED69" w14:textId="77777777" w:rsidR="00562F13" w:rsidRDefault="00562F13" w:rsidP="00CE600A">
            <w:r>
              <w:rPr>
                <w:rFonts w:ascii="Arial" w:hAnsi="Arial" w:cs="Arial"/>
                <w:color w:val="000000"/>
                <w:position w:val="-2"/>
                <w:sz w:val="18"/>
                <w:szCs w:val="18"/>
              </w:rPr>
              <w:t> </w:t>
            </w:r>
          </w:p>
        </w:tc>
      </w:tr>
      <w:tr w:rsidR="00562F13" w14:paraId="7542AF4B" w14:textId="77777777" w:rsidTr="00CE600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BD25B" w14:textId="592354E7" w:rsidR="00562F13" w:rsidRDefault="00D568F2" w:rsidP="00CE600A">
            <w:pPr>
              <w:jc w:val="right"/>
            </w:pPr>
            <w:r>
              <w:rPr>
                <w:rFonts w:ascii="Arial" w:hAnsi="Arial" w:cs="Arial"/>
                <w:color w:val="000000"/>
                <w:position w:val="-2"/>
                <w:sz w:val="18"/>
                <w:szCs w:val="18"/>
              </w:rPr>
              <w:t>ID za DDV</w:t>
            </w:r>
            <w:r w:rsidR="00562F13">
              <w:rPr>
                <w:rFonts w:ascii="Arial" w:hAnsi="Arial" w:cs="Arial"/>
                <w:color w:val="000000"/>
                <w:position w:val="-2"/>
                <w:sz w:val="18"/>
                <w:szCs w:val="18"/>
              </w:rPr>
              <w:t>:</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93DF" w14:textId="77777777" w:rsidR="00562F13" w:rsidRDefault="00562F13" w:rsidP="00CE600A">
            <w:r>
              <w:rPr>
                <w:rFonts w:ascii="Arial" w:hAnsi="Arial" w:cs="Arial"/>
                <w:color w:val="000000"/>
                <w:position w:val="-2"/>
                <w:sz w:val="18"/>
                <w:szCs w:val="18"/>
              </w:rPr>
              <w:t> </w:t>
            </w:r>
          </w:p>
        </w:tc>
      </w:tr>
    </w:tbl>
    <w:p w14:paraId="033DF6CC" w14:textId="54BF1869" w:rsidR="00D568F2" w:rsidRDefault="00D568F2" w:rsidP="004B1969">
      <w:pPr>
        <w:spacing w:before="225" w:after="225" w:line="240" w:lineRule="auto"/>
        <w:jc w:val="both"/>
      </w:pPr>
      <w:r w:rsidRPr="00D568F2">
        <w:rPr>
          <w:sz w:val="20"/>
          <w:szCs w:val="20"/>
        </w:rPr>
        <w:tab/>
      </w:r>
      <w:r w:rsidRPr="00D568F2">
        <w:rPr>
          <w:sz w:val="20"/>
          <w:szCs w:val="20"/>
        </w:rPr>
        <w:tab/>
      </w:r>
      <w:r w:rsidRPr="00D568F2">
        <w:rPr>
          <w:sz w:val="20"/>
          <w:szCs w:val="20"/>
        </w:rPr>
        <w:tab/>
      </w:r>
      <w:r w:rsidRPr="00D568F2">
        <w:rPr>
          <w:sz w:val="20"/>
          <w:szCs w:val="20"/>
        </w:rPr>
        <w:tab/>
      </w:r>
      <w:r w:rsidRPr="00D568F2">
        <w:rPr>
          <w:sz w:val="20"/>
          <w:szCs w:val="20"/>
        </w:rPr>
        <w:tab/>
      </w:r>
      <w:r w:rsidRPr="00D568F2">
        <w:rPr>
          <w:sz w:val="20"/>
          <w:szCs w:val="20"/>
        </w:rPr>
        <w:tab/>
      </w:r>
      <w:r w:rsidRPr="00D568F2">
        <w:rPr>
          <w:sz w:val="20"/>
          <w:szCs w:val="20"/>
        </w:rPr>
        <w:tab/>
      </w:r>
      <w:r w:rsidRPr="00D568F2">
        <w:rPr>
          <w:sz w:val="20"/>
          <w:szCs w:val="20"/>
        </w:rPr>
        <w:tab/>
      </w:r>
      <w:r w:rsidRPr="00D568F2">
        <w:rPr>
          <w:sz w:val="20"/>
          <w:szCs w:val="20"/>
        </w:rPr>
        <w:tab/>
      </w:r>
      <w:r>
        <w:rPr>
          <w:sz w:val="20"/>
          <w:szCs w:val="20"/>
        </w:rPr>
        <w:t xml:space="preserve">  </w:t>
      </w:r>
      <w:r>
        <w:tab/>
      </w:r>
      <w:r>
        <w:tab/>
      </w:r>
      <w:r>
        <w:tab/>
      </w:r>
      <w:r>
        <w:tab/>
      </w:r>
      <w:r>
        <w:tab/>
      </w:r>
      <w:r>
        <w:tab/>
      </w:r>
      <w:r>
        <w:tab/>
      </w:r>
      <w:r>
        <w:tab/>
      </w:r>
      <w:r>
        <w:tab/>
        <w:t xml:space="preserve">                  ______________________________</w:t>
      </w:r>
      <w:r>
        <w:tab/>
      </w:r>
      <w:r>
        <w:tab/>
      </w:r>
      <w:r>
        <w:tab/>
      </w:r>
      <w:r>
        <w:tab/>
      </w:r>
      <w:r>
        <w:tab/>
      </w:r>
      <w:r>
        <w:tab/>
      </w:r>
      <w:r>
        <w:tab/>
      </w:r>
      <w:r w:rsidRPr="00D568F2">
        <w:t xml:space="preserve">             </w:t>
      </w:r>
      <w:r w:rsidRPr="00D568F2">
        <w:rPr>
          <w:rFonts w:ascii="Arial" w:hAnsi="Arial" w:cs="Arial"/>
          <w:position w:val="-2"/>
          <w:sz w:val="18"/>
          <w:szCs w:val="18"/>
        </w:rPr>
        <w:t>(žig in podpis zakonitega zastopnika)</w:t>
      </w:r>
    </w:p>
    <w:p w14:paraId="6E15E22B" w14:textId="77777777" w:rsidR="008260AA" w:rsidRDefault="008260AA" w:rsidP="004B1969">
      <w:pPr>
        <w:spacing w:before="225" w:after="225" w:line="240" w:lineRule="auto"/>
        <w:jc w:val="both"/>
      </w:pPr>
    </w:p>
    <w:p w14:paraId="0758E2DB" w14:textId="77777777" w:rsidR="008260AA" w:rsidRDefault="008260AA" w:rsidP="004B1969">
      <w:pPr>
        <w:spacing w:before="225" w:after="225" w:line="240" w:lineRule="auto"/>
        <w:jc w:val="both"/>
      </w:pPr>
    </w:p>
    <w:p w14:paraId="3B270331" w14:textId="4A8F0577" w:rsidR="00D568F2" w:rsidRPr="00D568F2" w:rsidRDefault="00D568F2" w:rsidP="004B1969">
      <w:pPr>
        <w:spacing w:before="225" w:after="225" w:line="240" w:lineRule="auto"/>
        <w:jc w:val="both"/>
        <w:rPr>
          <w:rFonts w:ascii="Arial" w:hAnsi="Arial" w:cs="Arial"/>
          <w:b/>
          <w:bCs/>
          <w:color w:val="000000"/>
          <w:sz w:val="18"/>
          <w:szCs w:val="18"/>
        </w:rPr>
      </w:pPr>
      <w:r w:rsidRPr="00D568F2">
        <w:rPr>
          <w:rFonts w:ascii="Arial" w:hAnsi="Arial" w:cs="Arial"/>
          <w:b/>
          <w:bCs/>
          <w:color w:val="000000"/>
          <w:sz w:val="18"/>
          <w:szCs w:val="18"/>
        </w:rPr>
        <w:t>FIZIČNA OSEBA</w:t>
      </w:r>
    </w:p>
    <w:tbl>
      <w:tblPr>
        <w:tblStyle w:val="NormalTablePHPDOCX"/>
        <w:tblW w:w="5000" w:type="pct"/>
        <w:tblInd w:w="109" w:type="dxa"/>
        <w:tblLook w:val="04A0" w:firstRow="1" w:lastRow="0" w:firstColumn="1" w:lastColumn="0" w:noHBand="0" w:noVBand="1"/>
      </w:tblPr>
      <w:tblGrid>
        <w:gridCol w:w="3270"/>
        <w:gridCol w:w="5788"/>
      </w:tblGrid>
      <w:tr w:rsidR="004B1969" w14:paraId="66E543C7" w14:textId="77777777" w:rsidTr="008260A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423C0" w14:textId="77777777" w:rsidR="004B1969" w:rsidRDefault="004B1969" w:rsidP="00CE600A">
            <w:pPr>
              <w:jc w:val="right"/>
            </w:pPr>
            <w:r>
              <w:rPr>
                <w:rFonts w:ascii="Arial" w:hAnsi="Arial" w:cs="Arial"/>
                <w:color w:val="000000"/>
                <w:position w:val="-2"/>
                <w:sz w:val="18"/>
                <w:szCs w:val="18"/>
              </w:rPr>
              <w:t>Ime in priimek:</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C7083" w14:textId="77777777" w:rsidR="004B1969" w:rsidRDefault="004B1969" w:rsidP="00CE600A">
            <w:r>
              <w:rPr>
                <w:rFonts w:ascii="Arial" w:hAnsi="Arial" w:cs="Arial"/>
                <w:color w:val="000000"/>
                <w:position w:val="-2"/>
                <w:sz w:val="18"/>
                <w:szCs w:val="18"/>
              </w:rPr>
              <w:t> </w:t>
            </w:r>
          </w:p>
        </w:tc>
      </w:tr>
      <w:tr w:rsidR="004B1969" w14:paraId="0620D6A7" w14:textId="77777777" w:rsidTr="008260A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6229B" w14:textId="77777777" w:rsidR="004B1969" w:rsidRDefault="004B1969" w:rsidP="00CE600A">
            <w:pPr>
              <w:jc w:val="right"/>
            </w:pPr>
            <w:r>
              <w:rPr>
                <w:rFonts w:ascii="Arial" w:hAnsi="Arial" w:cs="Arial"/>
                <w:color w:val="000000"/>
                <w:position w:val="-2"/>
                <w:sz w:val="18"/>
                <w:szCs w:val="18"/>
              </w:rPr>
              <w:t>Funkcija v gospodarskem subjektu:</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A4AB4" w14:textId="77777777" w:rsidR="004B1969" w:rsidRDefault="004B1969" w:rsidP="00CE600A">
            <w:r>
              <w:rPr>
                <w:rFonts w:ascii="Arial" w:hAnsi="Arial" w:cs="Arial"/>
                <w:color w:val="000000"/>
                <w:position w:val="-2"/>
                <w:sz w:val="18"/>
                <w:szCs w:val="18"/>
              </w:rPr>
              <w:t> </w:t>
            </w:r>
          </w:p>
        </w:tc>
      </w:tr>
      <w:tr w:rsidR="004B1969" w14:paraId="64FB982F" w14:textId="77777777" w:rsidTr="008260A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7706D" w14:textId="77777777" w:rsidR="004B1969" w:rsidRDefault="004B1969" w:rsidP="00CE600A">
            <w:pPr>
              <w:jc w:val="right"/>
            </w:pPr>
            <w:r>
              <w:rPr>
                <w:rFonts w:ascii="Arial" w:hAnsi="Arial" w:cs="Arial"/>
                <w:color w:val="000000"/>
                <w:position w:val="-2"/>
                <w:sz w:val="18"/>
                <w:szCs w:val="18"/>
              </w:rPr>
              <w:t>EMŠO:</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0E26F" w14:textId="77777777" w:rsidR="004B1969" w:rsidRDefault="004B1969" w:rsidP="00CE600A">
            <w:r>
              <w:rPr>
                <w:rFonts w:ascii="Arial" w:hAnsi="Arial" w:cs="Arial"/>
                <w:color w:val="000000"/>
                <w:position w:val="-2"/>
                <w:sz w:val="18"/>
                <w:szCs w:val="18"/>
              </w:rPr>
              <w:t> </w:t>
            </w:r>
          </w:p>
        </w:tc>
      </w:tr>
      <w:tr w:rsidR="004B1969" w14:paraId="164A9126" w14:textId="77777777" w:rsidTr="008260A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D4974" w14:textId="77777777" w:rsidR="004B1969" w:rsidRDefault="004B1969" w:rsidP="00CE600A">
            <w:pPr>
              <w:jc w:val="right"/>
            </w:pPr>
            <w:r>
              <w:rPr>
                <w:rFonts w:ascii="Arial" w:hAnsi="Arial" w:cs="Arial"/>
                <w:color w:val="000000"/>
                <w:position w:val="-2"/>
                <w:sz w:val="18"/>
                <w:szCs w:val="18"/>
              </w:rPr>
              <w:t>Državljanstvo:</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78808" w14:textId="77777777" w:rsidR="004B1969" w:rsidRDefault="004B1969" w:rsidP="00CE600A">
            <w:r>
              <w:rPr>
                <w:rFonts w:ascii="Arial" w:hAnsi="Arial" w:cs="Arial"/>
                <w:color w:val="000000"/>
                <w:position w:val="-2"/>
                <w:sz w:val="18"/>
                <w:szCs w:val="18"/>
              </w:rPr>
              <w:t> </w:t>
            </w:r>
          </w:p>
        </w:tc>
      </w:tr>
    </w:tbl>
    <w:p w14:paraId="2F38D6A1" w14:textId="77777777" w:rsidR="008260AA" w:rsidRDefault="008260AA" w:rsidP="004B1969">
      <w:pPr>
        <w:spacing w:before="225" w:after="225" w:line="240" w:lineRule="auto"/>
        <w:jc w:val="both"/>
        <w:rPr>
          <w:rFonts w:ascii="Arial" w:hAnsi="Arial" w:cs="Arial"/>
          <w:color w:val="000000"/>
          <w:sz w:val="18"/>
          <w:szCs w:val="18"/>
        </w:rPr>
      </w:pPr>
    </w:p>
    <w:p w14:paraId="42A2F555" w14:textId="3FA50B50" w:rsidR="004B1969" w:rsidRDefault="008260AA" w:rsidP="004B1969">
      <w:pPr>
        <w:spacing w:before="225" w:after="225" w:line="240" w:lineRule="auto"/>
        <w:jc w:val="both"/>
      </w:pP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(podpis fizične osebe)</w:t>
      </w:r>
      <w:r>
        <w:rPr>
          <w:rFonts w:ascii="Arial" w:hAnsi="Arial" w:cs="Arial"/>
          <w:color w:val="000000"/>
          <w:sz w:val="18"/>
          <w:szCs w:val="18"/>
        </w:rPr>
        <w:tab/>
      </w:r>
      <w:r w:rsidR="004B1969">
        <w:rPr>
          <w:rFonts w:ascii="Arial" w:hAnsi="Arial" w:cs="Arial"/>
          <w:color w:val="000000"/>
          <w:sz w:val="18"/>
          <w:szCs w:val="18"/>
        </w:rPr>
        <w:t> </w:t>
      </w:r>
    </w:p>
    <w:p w14:paraId="2785E96C" w14:textId="77777777" w:rsidR="008260AA" w:rsidRDefault="008260AA" w:rsidP="00252358">
      <w:pPr>
        <w:spacing w:after="0"/>
        <w:jc w:val="right"/>
        <w:rPr>
          <w:rFonts w:ascii="Arial" w:hAnsi="Arial" w:cs="Arial"/>
          <w:sz w:val="18"/>
          <w:szCs w:val="18"/>
        </w:rPr>
      </w:pPr>
    </w:p>
    <w:p w14:paraId="783B1EFB" w14:textId="39AFC784"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4</w:t>
      </w:r>
    </w:p>
    <w:p w14:paraId="0F208197" w14:textId="77777777" w:rsidR="00252358" w:rsidRPr="00252358" w:rsidRDefault="00000000" w:rsidP="00252358"/>
    <w:p w14:paraId="6D1841D0"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6A1BF19" w14:textId="77777777" w:rsidR="00EB2A75" w:rsidRDefault="00000000" w:rsidP="00EB2A75">
      <w:pPr>
        <w:spacing w:after="120"/>
        <w:rPr>
          <w:rFonts w:ascii="Arial" w:hAnsi="Arial" w:cs="Arial"/>
        </w:rPr>
      </w:pPr>
    </w:p>
    <w:p w14:paraId="162D09B6" w14:textId="77777777" w:rsidR="00D30AB9" w:rsidRDefault="00000000">
      <w:pPr>
        <w:shd w:val="clear" w:color="auto" w:fill="FFFFFF"/>
        <w:spacing w:before="225" w:after="375" w:line="333" w:lineRule="auto"/>
        <w:jc w:val="both"/>
        <w:rPr>
          <w:rFonts w:ascii="Arial" w:hAnsi="Arial" w:cs="Arial"/>
          <w:color w:val="444444"/>
          <w:sz w:val="18"/>
          <w:szCs w:val="18"/>
          <w:u w:val="single"/>
          <w:shd w:val="clear" w:color="auto" w:fill="FFFFFF"/>
        </w:rPr>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54266D9F" w14:textId="2A04C7C1" w:rsidR="003D3326" w:rsidRPr="003D3326" w:rsidRDefault="003D3326">
      <w:pPr>
        <w:shd w:val="clear" w:color="auto" w:fill="FFFFFF"/>
        <w:spacing w:before="225" w:after="375" w:line="333" w:lineRule="auto"/>
        <w:jc w:val="both"/>
      </w:pPr>
      <w:r w:rsidRPr="003D3326">
        <w:rPr>
          <w:rFonts w:ascii="Arial" w:hAnsi="Arial" w:cs="Arial"/>
          <w:color w:val="444444"/>
          <w:sz w:val="18"/>
          <w:szCs w:val="18"/>
          <w:shd w:val="clear" w:color="auto" w:fill="FFFFFF"/>
        </w:rPr>
        <w:t>Kontaktna oseba / telefon: ______________________</w:t>
      </w:r>
      <w:r>
        <w:rPr>
          <w:rFonts w:ascii="Arial" w:hAnsi="Arial" w:cs="Arial"/>
          <w:color w:val="444444"/>
          <w:sz w:val="18"/>
          <w:szCs w:val="18"/>
          <w:shd w:val="clear" w:color="auto" w:fill="FFFFFF"/>
        </w:rPr>
        <w:t>__________</w:t>
      </w:r>
      <w:r w:rsidRPr="003D3326">
        <w:rPr>
          <w:rFonts w:ascii="Arial" w:hAnsi="Arial" w:cs="Arial"/>
          <w:color w:val="444444"/>
          <w:sz w:val="18"/>
          <w:szCs w:val="18"/>
          <w:shd w:val="clear" w:color="auto" w:fill="FFFFFF"/>
        </w:rPr>
        <w:t>_______</w:t>
      </w:r>
    </w:p>
    <w:p w14:paraId="58DA469C" w14:textId="77777777" w:rsidR="00D30AB9"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8D3B10D" w14:textId="77777777" w:rsidR="00D30AB9"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D30AB9" w14:paraId="1DEA955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3C2C84" w14:textId="77777777" w:rsidR="00D30AB9" w:rsidRDefault="0000000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84BA44" w14:textId="77777777" w:rsidR="00D30AB9" w:rsidRDefault="00000000">
            <w:r>
              <w:rPr>
                <w:rFonts w:ascii="Arial" w:hAnsi="Arial" w:cs="Arial"/>
                <w:color w:val="000000"/>
                <w:position w:val="-2"/>
                <w:sz w:val="18"/>
                <w:szCs w:val="18"/>
                <w:shd w:val="clear" w:color="auto" w:fill="FFFFFF"/>
              </w:rPr>
              <w:t> </w:t>
            </w:r>
          </w:p>
        </w:tc>
      </w:tr>
      <w:tr w:rsidR="00D30AB9" w14:paraId="0401CED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705E95" w14:textId="77777777" w:rsidR="00D30AB9" w:rsidRDefault="0000000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95F82" w14:textId="77777777" w:rsidR="00D30AB9" w:rsidRDefault="00000000">
            <w:r>
              <w:rPr>
                <w:rFonts w:ascii="Arial" w:hAnsi="Arial" w:cs="Arial"/>
                <w:color w:val="000000"/>
                <w:position w:val="-2"/>
                <w:sz w:val="18"/>
                <w:szCs w:val="18"/>
                <w:shd w:val="clear" w:color="auto" w:fill="FFFFFF"/>
              </w:rPr>
              <w:t> </w:t>
            </w:r>
          </w:p>
        </w:tc>
      </w:tr>
      <w:tr w:rsidR="00D30AB9" w14:paraId="275C32F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6945C1" w14:textId="77777777" w:rsidR="00D30AB9" w:rsidRDefault="0000000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A5DEAB" w14:textId="77777777" w:rsidR="00D30AB9" w:rsidRDefault="00000000">
            <w:r>
              <w:rPr>
                <w:rFonts w:ascii="Arial" w:hAnsi="Arial" w:cs="Arial"/>
                <w:color w:val="000000"/>
                <w:position w:val="-2"/>
                <w:sz w:val="18"/>
                <w:szCs w:val="18"/>
                <w:shd w:val="clear" w:color="auto" w:fill="FFFFFF"/>
              </w:rPr>
              <w:t> </w:t>
            </w:r>
          </w:p>
        </w:tc>
      </w:tr>
      <w:tr w:rsidR="00D30AB9" w14:paraId="396B9EE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1D1131" w14:textId="77777777" w:rsidR="00D30AB9" w:rsidRDefault="0000000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1295340" w14:textId="77777777" w:rsidR="00D30AB9" w:rsidRDefault="00000000">
            <w:r>
              <w:rPr>
                <w:rFonts w:ascii="Arial" w:hAnsi="Arial" w:cs="Arial"/>
                <w:color w:val="000000"/>
                <w:position w:val="-2"/>
                <w:sz w:val="18"/>
                <w:szCs w:val="18"/>
                <w:shd w:val="clear" w:color="auto" w:fill="FFFFFF"/>
              </w:rPr>
              <w:t> </w:t>
            </w:r>
          </w:p>
        </w:tc>
      </w:tr>
      <w:tr w:rsidR="00D30AB9" w14:paraId="1F2EAE8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BC1042" w14:textId="77777777" w:rsidR="00D30AB9" w:rsidRDefault="0000000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C895FB" w14:textId="77777777" w:rsidR="00D30AB9" w:rsidRDefault="00000000">
            <w:r>
              <w:rPr>
                <w:rFonts w:ascii="Arial" w:hAnsi="Arial" w:cs="Arial"/>
                <w:color w:val="000000"/>
                <w:position w:val="-2"/>
                <w:sz w:val="18"/>
                <w:szCs w:val="18"/>
                <w:shd w:val="clear" w:color="auto" w:fill="FFFFFF"/>
              </w:rPr>
              <w:t> </w:t>
            </w:r>
          </w:p>
        </w:tc>
      </w:tr>
      <w:tr w:rsidR="00D30AB9" w14:paraId="39814A7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E94921" w14:textId="77777777" w:rsidR="00D30AB9" w:rsidRDefault="0000000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A74EA7" w14:textId="77777777" w:rsidR="00D30AB9" w:rsidRDefault="00000000">
            <w:r>
              <w:rPr>
                <w:rFonts w:ascii="Arial" w:hAnsi="Arial" w:cs="Arial"/>
                <w:color w:val="000000"/>
                <w:position w:val="-2"/>
                <w:sz w:val="18"/>
                <w:szCs w:val="18"/>
                <w:shd w:val="clear" w:color="auto" w:fill="FFFFFF"/>
              </w:rPr>
              <w:t> </w:t>
            </w:r>
          </w:p>
        </w:tc>
      </w:tr>
      <w:tr w:rsidR="00D30AB9" w14:paraId="49009BF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118893" w14:textId="77777777" w:rsidR="00D30AB9" w:rsidRDefault="0000000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B139BC" w14:textId="77777777" w:rsidR="00D30AB9" w:rsidRDefault="00000000">
            <w:r>
              <w:rPr>
                <w:rFonts w:ascii="Arial" w:hAnsi="Arial" w:cs="Arial"/>
                <w:color w:val="000000"/>
                <w:position w:val="-2"/>
                <w:sz w:val="18"/>
                <w:szCs w:val="18"/>
                <w:shd w:val="clear" w:color="auto" w:fill="FFFFFF"/>
              </w:rPr>
              <w:t> </w:t>
            </w:r>
          </w:p>
        </w:tc>
      </w:tr>
    </w:tbl>
    <w:p w14:paraId="4D413FD7" w14:textId="4F89C11E" w:rsidR="00D30AB9" w:rsidRDefault="00000000">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30AB9" w14:paraId="00687E90" w14:textId="77777777">
        <w:tc>
          <w:tcPr>
            <w:tcW w:w="3195" w:type="dxa"/>
            <w:shd w:val="clear" w:color="auto" w:fill="FFFFFF"/>
            <w:tcMar>
              <w:top w:w="75" w:type="dxa"/>
              <w:bottom w:w="75" w:type="dxa"/>
            </w:tcMar>
            <w:vAlign w:val="center"/>
          </w:tcPr>
          <w:p w14:paraId="5B3AE6EE" w14:textId="77777777" w:rsidR="00D30AB9"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DBA31C4" w14:textId="77777777" w:rsidR="00D30AB9"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B142F53" w14:textId="77777777" w:rsidR="00D30AB9" w:rsidRDefault="00000000">
            <w:r>
              <w:rPr>
                <w:rFonts w:ascii="Arial" w:hAnsi="Arial" w:cs="Arial"/>
                <w:color w:val="000000"/>
                <w:position w:val="-2"/>
                <w:sz w:val="18"/>
                <w:szCs w:val="18"/>
                <w:shd w:val="clear" w:color="auto" w:fill="FFFFFF"/>
              </w:rPr>
              <w:t> </w:t>
            </w:r>
          </w:p>
        </w:tc>
      </w:tr>
      <w:tr w:rsidR="00D30AB9" w14:paraId="034DEC9E" w14:textId="77777777">
        <w:tc>
          <w:tcPr>
            <w:tcW w:w="3195" w:type="dxa"/>
            <w:shd w:val="clear" w:color="auto" w:fill="FFFFFF"/>
            <w:tcMar>
              <w:top w:w="75" w:type="dxa"/>
              <w:bottom w:w="75" w:type="dxa"/>
            </w:tcMar>
            <w:vAlign w:val="center"/>
          </w:tcPr>
          <w:p w14:paraId="43CC1415" w14:textId="77777777" w:rsidR="00D30AB9"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72B4532" w14:textId="77777777" w:rsidR="00D30AB9"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20A4FAE" w14:textId="77777777" w:rsidR="00D30AB9" w:rsidRDefault="00D30AB9"/>
          <w:p w14:paraId="009F88C0" w14:textId="77777777" w:rsidR="00D30AB9" w:rsidRDefault="00000000">
            <w:pPr>
              <w:jc w:val="center"/>
            </w:pPr>
            <w:r>
              <w:rPr>
                <w:rFonts w:ascii="Arial" w:hAnsi="Arial" w:cs="Arial"/>
                <w:color w:val="A9A9A9"/>
                <w:position w:val="-2"/>
                <w:sz w:val="18"/>
                <w:szCs w:val="18"/>
                <w:shd w:val="clear" w:color="auto" w:fill="FFFFFF"/>
              </w:rPr>
              <w:t>(žig in podpis)</w:t>
            </w:r>
          </w:p>
        </w:tc>
      </w:tr>
    </w:tbl>
    <w:p w14:paraId="5F7B2C16" w14:textId="77777777" w:rsidR="00D30AB9"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D30AB9" w14:paraId="1CF4191E" w14:textId="77777777">
        <w:tc>
          <w:tcPr>
            <w:tcW w:w="0" w:type="auto"/>
            <w:tcMar>
              <w:top w:w="0" w:type="auto"/>
              <w:bottom w:w="0" w:type="auto"/>
            </w:tcMar>
          </w:tcPr>
          <w:p w14:paraId="1357204C" w14:textId="77777777" w:rsidR="00D30AB9" w:rsidRDefault="00000000">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107EB5BD" w14:textId="77777777" w:rsidR="00D30AB9" w:rsidRDefault="00000000">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80EDAFD" w14:textId="77777777" w:rsidR="00D30AB9" w:rsidRDefault="00000000">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B745B61" w14:textId="77777777" w:rsidR="00D30AB9" w:rsidRDefault="00D30AB9">
      <w:pPr>
        <w:sectPr w:rsidR="00D30AB9" w:rsidSect="006E7A2B">
          <w:footerReference w:type="default" r:id="rId14"/>
          <w:pgSz w:w="11906" w:h="16838"/>
          <w:pgMar w:top="1418" w:right="1418" w:bottom="1418" w:left="1418" w:header="567" w:footer="596" w:gutter="0"/>
          <w:cols w:space="708"/>
          <w:docGrid w:linePitch="360"/>
        </w:sectPr>
      </w:pPr>
    </w:p>
    <w:p w14:paraId="19E27D0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5</w:t>
      </w:r>
    </w:p>
    <w:p w14:paraId="20E2E80F" w14:textId="77777777" w:rsidR="00252358" w:rsidRPr="00252358" w:rsidRDefault="00000000" w:rsidP="00252358"/>
    <w:p w14:paraId="3BED469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okoljskih zahtev</w:t>
      </w:r>
    </w:p>
    <w:p w14:paraId="18BAD399" w14:textId="77777777" w:rsidR="00EB2A75" w:rsidRDefault="00000000" w:rsidP="00EB2A75">
      <w:pPr>
        <w:spacing w:after="120"/>
        <w:rPr>
          <w:rFonts w:ascii="Arial" w:hAnsi="Arial" w:cs="Arial"/>
        </w:rPr>
      </w:pPr>
    </w:p>
    <w:p w14:paraId="525450E6" w14:textId="77777777" w:rsidR="00D30AB9" w:rsidRDefault="00000000">
      <w:pPr>
        <w:spacing w:before="225" w:after="225" w:line="240" w:lineRule="auto"/>
        <w:jc w:val="both"/>
      </w:pPr>
      <w:r>
        <w:rPr>
          <w:rFonts w:ascii="Arial" w:hAnsi="Arial" w:cs="Arial"/>
          <w:color w:val="000000"/>
          <w:sz w:val="18"/>
          <w:szCs w:val="18"/>
        </w:rPr>
        <w:t xml:space="preserve">V zvezi z javnim naročilom za </w:t>
      </w:r>
      <w:r>
        <w:rPr>
          <w:rFonts w:ascii="Arial" w:hAnsi="Arial" w:cs="Arial"/>
          <w:b/>
          <w:bCs/>
          <w:color w:val="000000"/>
          <w:sz w:val="18"/>
          <w:szCs w:val="18"/>
        </w:rPr>
        <w:t>»Dobava opreme za zobozdravstvo«</w:t>
      </w:r>
      <w:r>
        <w:rPr>
          <w:rFonts w:ascii="Arial" w:hAnsi="Arial" w:cs="Arial"/>
          <w:color w:val="000000"/>
          <w:sz w:val="18"/>
          <w:szCs w:val="18"/>
        </w:rPr>
        <w:t xml:space="preserve"> objavljenim na portalu javnih naročil dne ___________________,  št  objave ________________________,  izjavljamo:</w:t>
      </w:r>
    </w:p>
    <w:p w14:paraId="07B069DD" w14:textId="77777777" w:rsidR="00D30AB9" w:rsidRDefault="00000000">
      <w:pPr>
        <w:spacing w:before="225" w:after="225" w:line="240" w:lineRule="auto"/>
        <w:jc w:val="both"/>
      </w:pPr>
      <w:r>
        <w:rPr>
          <w:rFonts w:ascii="Arial" w:hAnsi="Arial" w:cs="Arial"/>
          <w:color w:val="000000"/>
          <w:sz w:val="18"/>
          <w:szCs w:val="18"/>
        </w:rPr>
        <w:t> </w:t>
      </w:r>
    </w:p>
    <w:p w14:paraId="15DA02C1" w14:textId="77777777" w:rsidR="00D30AB9" w:rsidRDefault="00000000">
      <w:pPr>
        <w:spacing w:before="225" w:after="225" w:line="240" w:lineRule="auto"/>
        <w:jc w:val="both"/>
      </w:pPr>
      <w:r>
        <w:rPr>
          <w:rFonts w:ascii="Arial" w:hAnsi="Arial" w:cs="Arial"/>
          <w:color w:val="000000"/>
          <w:sz w:val="18"/>
          <w:szCs w:val="18"/>
        </w:rPr>
        <w:t xml:space="preserve">Da smo pri izvedbi predmetnega javnega naročila </w:t>
      </w:r>
      <w:r>
        <w:rPr>
          <w:rFonts w:ascii="Arial" w:hAnsi="Arial" w:cs="Arial"/>
          <w:b/>
          <w:bCs/>
          <w:color w:val="000000"/>
          <w:sz w:val="18"/>
          <w:szCs w:val="18"/>
        </w:rPr>
        <w:t>upoštevati naslednje zahteve</w:t>
      </w:r>
      <w:r>
        <w:rPr>
          <w:rFonts w:ascii="Arial" w:hAnsi="Arial" w:cs="Arial"/>
          <w:color w:val="000000"/>
          <w:sz w:val="18"/>
          <w:szCs w:val="18"/>
        </w:rPr>
        <w:t>, ki so določene v skladu s 6. točko prvega odstavka 4. člena Uredbe o zelenem javnem naročanju (Uradni list RS, št. 51/17, 64/19 in 121/2021):</w:t>
      </w:r>
    </w:p>
    <w:tbl>
      <w:tblPr>
        <w:tblStyle w:val="NormalTablePHPDOCX"/>
        <w:tblW w:w="0" w:type="auto"/>
        <w:tblInd w:w="108" w:type="dxa"/>
        <w:tblLook w:val="04A0" w:firstRow="1" w:lastRow="0" w:firstColumn="1" w:lastColumn="0" w:noHBand="0" w:noVBand="1"/>
      </w:tblPr>
      <w:tblGrid>
        <w:gridCol w:w="8962"/>
      </w:tblGrid>
      <w:tr w:rsidR="00D30AB9" w14:paraId="3FA4717C" w14:textId="77777777">
        <w:tc>
          <w:tcPr>
            <w:tcW w:w="0" w:type="auto"/>
            <w:tcMar>
              <w:top w:w="0" w:type="auto"/>
              <w:bottom w:w="0" w:type="auto"/>
            </w:tcMar>
          </w:tcPr>
          <w:p w14:paraId="67A853D1" w14:textId="77777777" w:rsidR="00D30AB9" w:rsidRDefault="00000000">
            <w:pPr>
              <w:numPr>
                <w:ilvl w:val="0"/>
                <w:numId w:val="20"/>
              </w:numPr>
              <w:rPr>
                <w:rFonts w:ascii="Arial" w:hAnsi="Arial" w:cs="Arial"/>
                <w:color w:val="000000"/>
                <w:sz w:val="18"/>
                <w:szCs w:val="18"/>
              </w:rPr>
            </w:pPr>
            <w:r>
              <w:rPr>
                <w:rFonts w:ascii="Arial" w:hAnsi="Arial" w:cs="Arial"/>
                <w:color w:val="000000"/>
                <w:sz w:val="18"/>
                <w:szCs w:val="18"/>
              </w:rPr>
              <w:t>vsak izdelek je uvrščen v najvišji energijski razred EU, ki je na voljo v času javnega naročila in ki vključuje najmanj 25 registriranih modelov televizorjev v evropski podatkovni zbirki za označevanje energijske učinkovitosti (EPREL).</w:t>
            </w:r>
          </w:p>
        </w:tc>
      </w:tr>
    </w:tbl>
    <w:p w14:paraId="22A285DA" w14:textId="77777777" w:rsidR="00D30AB9" w:rsidRDefault="00000000">
      <w:pPr>
        <w:spacing w:before="225" w:after="225" w:line="240" w:lineRule="auto"/>
        <w:jc w:val="both"/>
      </w:pPr>
      <w:r>
        <w:rPr>
          <w:rFonts w:ascii="Arial" w:hAnsi="Arial" w:cs="Arial"/>
          <w:color w:val="000000"/>
          <w:sz w:val="18"/>
          <w:szCs w:val="18"/>
        </w:rPr>
        <w:t> </w:t>
      </w:r>
    </w:p>
    <w:p w14:paraId="4FF5D3F0" w14:textId="77777777" w:rsidR="00D30AB9" w:rsidRDefault="00000000">
      <w:pPr>
        <w:spacing w:before="225" w:after="225"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021"/>
      </w:tblGrid>
      <w:tr w:rsidR="00D30AB9" w14:paraId="7437032F" w14:textId="77777777">
        <w:tc>
          <w:tcPr>
            <w:tcW w:w="0" w:type="auto"/>
            <w:tcMar>
              <w:top w:w="0" w:type="auto"/>
              <w:bottom w:w="0" w:type="auto"/>
            </w:tcMar>
          </w:tcPr>
          <w:p w14:paraId="24D06C91" w14:textId="77777777" w:rsidR="00D30AB9" w:rsidRDefault="00000000">
            <w:pPr>
              <w:spacing w:before="225" w:after="225"/>
              <w:jc w:val="both"/>
            </w:pPr>
            <w:r>
              <w:rPr>
                <w:rFonts w:ascii="Arial" w:hAnsi="Arial" w:cs="Arial"/>
                <w:color w:val="000000"/>
                <w:sz w:val="18"/>
                <w:szCs w:val="18"/>
              </w:rPr>
              <w:t> </w:t>
            </w:r>
          </w:p>
          <w:p w14:paraId="6AE1AA00" w14:textId="77777777" w:rsidR="00D30AB9" w:rsidRDefault="00000000">
            <w:pPr>
              <w:spacing w:before="225" w:after="225"/>
              <w:jc w:val="both"/>
            </w:pPr>
            <w:r>
              <w:rPr>
                <w:rFonts w:ascii="Arial" w:hAnsi="Arial" w:cs="Arial"/>
                <w:color w:val="000000"/>
                <w:sz w:val="18"/>
                <w:szCs w:val="18"/>
              </w:rPr>
              <w:t>Kraj in datum: ________________                                         Ime in priimek odgovorne osebe:</w:t>
            </w:r>
          </w:p>
          <w:p w14:paraId="6E43AC19" w14:textId="77777777" w:rsidR="00D30AB9" w:rsidRDefault="00000000">
            <w:pPr>
              <w:spacing w:before="225" w:after="225"/>
              <w:jc w:val="both"/>
            </w:pPr>
            <w:r>
              <w:rPr>
                <w:rFonts w:ascii="Arial" w:hAnsi="Arial" w:cs="Arial"/>
                <w:color w:val="000000"/>
                <w:sz w:val="18"/>
                <w:szCs w:val="18"/>
              </w:rPr>
              <w:t> </w:t>
            </w:r>
          </w:p>
          <w:p w14:paraId="352E1CB7" w14:textId="77777777" w:rsidR="00D30AB9" w:rsidRDefault="00000000">
            <w:pPr>
              <w:spacing w:before="225" w:after="225"/>
              <w:jc w:val="both"/>
            </w:pPr>
            <w:r>
              <w:rPr>
                <w:rFonts w:ascii="Arial" w:hAnsi="Arial" w:cs="Arial"/>
                <w:color w:val="000000"/>
                <w:sz w:val="18"/>
                <w:szCs w:val="18"/>
              </w:rPr>
              <w:t>                                                                                            ________________________________</w:t>
            </w:r>
          </w:p>
          <w:p w14:paraId="45106608" w14:textId="77777777" w:rsidR="00D30AB9" w:rsidRDefault="00000000">
            <w:pPr>
              <w:spacing w:before="225" w:after="225"/>
              <w:jc w:val="both"/>
            </w:pPr>
            <w:r>
              <w:rPr>
                <w:rFonts w:ascii="Arial" w:hAnsi="Arial" w:cs="Arial"/>
                <w:color w:val="000000"/>
                <w:sz w:val="18"/>
                <w:szCs w:val="18"/>
              </w:rPr>
              <w:t>                                                                                                           (žig in podpis)  </w:t>
            </w:r>
          </w:p>
          <w:p w14:paraId="21271AAC" w14:textId="77777777" w:rsidR="00D30AB9" w:rsidRDefault="00000000">
            <w:pPr>
              <w:spacing w:before="225" w:after="225"/>
              <w:jc w:val="both"/>
            </w:pPr>
            <w:r>
              <w:rPr>
                <w:rFonts w:ascii="Arial" w:hAnsi="Arial" w:cs="Arial"/>
                <w:color w:val="000000"/>
                <w:sz w:val="18"/>
                <w:szCs w:val="18"/>
              </w:rPr>
              <w:t> </w:t>
            </w:r>
          </w:p>
        </w:tc>
      </w:tr>
    </w:tbl>
    <w:p w14:paraId="7D8225F2" w14:textId="77777777" w:rsidR="00D30AB9" w:rsidRDefault="00000000">
      <w:pPr>
        <w:spacing w:before="225" w:after="225" w:line="240" w:lineRule="auto"/>
        <w:jc w:val="both"/>
      </w:pPr>
      <w:r>
        <w:rPr>
          <w:rFonts w:ascii="Arial" w:hAnsi="Arial" w:cs="Arial"/>
          <w:color w:val="000000"/>
          <w:sz w:val="18"/>
          <w:szCs w:val="18"/>
        </w:rPr>
        <w:t> </w:t>
      </w:r>
    </w:p>
    <w:p w14:paraId="04F6A922" w14:textId="77777777" w:rsidR="00D30AB9" w:rsidRDefault="00D30AB9">
      <w:pPr>
        <w:sectPr w:rsidR="00D30AB9" w:rsidSect="006E7A2B">
          <w:footerReference w:type="default" r:id="rId15"/>
          <w:pgSz w:w="11906" w:h="16838"/>
          <w:pgMar w:top="1418" w:right="1418" w:bottom="1418" w:left="1418" w:header="567" w:footer="596" w:gutter="0"/>
          <w:cols w:space="708"/>
          <w:docGrid w:linePitch="360"/>
        </w:sectPr>
      </w:pPr>
    </w:p>
    <w:p w14:paraId="05C3265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6</w:t>
      </w:r>
    </w:p>
    <w:p w14:paraId="2AA298CB" w14:textId="77777777" w:rsidR="00252358" w:rsidRPr="00252358" w:rsidRDefault="00000000" w:rsidP="00252358"/>
    <w:p w14:paraId="3ACC7EA2"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222F35A" w14:textId="77777777" w:rsidR="00EB2A75" w:rsidRDefault="00000000" w:rsidP="00EB2A75">
      <w:pPr>
        <w:spacing w:after="120"/>
        <w:rPr>
          <w:rFonts w:ascii="Arial" w:hAnsi="Arial" w:cs="Arial"/>
        </w:rPr>
      </w:pPr>
    </w:p>
    <w:p w14:paraId="21DEB01E" w14:textId="77777777" w:rsidR="00D30AB9" w:rsidRDefault="00000000">
      <w:pPr>
        <w:spacing w:before="225" w:after="225" w:line="240" w:lineRule="auto"/>
        <w:jc w:val="center"/>
      </w:pPr>
      <w:r>
        <w:rPr>
          <w:rFonts w:ascii="Arial" w:hAnsi="Arial" w:cs="Arial"/>
          <w:b/>
          <w:bCs/>
          <w:color w:val="000000"/>
          <w:sz w:val="24"/>
          <w:szCs w:val="24"/>
        </w:rPr>
        <w:t>MENIČNA IZJAVA</w:t>
      </w:r>
    </w:p>
    <w:p w14:paraId="7717425E" w14:textId="77777777" w:rsidR="00D30AB9" w:rsidRDefault="00000000">
      <w:pPr>
        <w:spacing w:before="225" w:after="225" w:line="240" w:lineRule="auto"/>
        <w:jc w:val="center"/>
      </w:pPr>
      <w:r>
        <w:rPr>
          <w:rFonts w:ascii="Arial" w:hAnsi="Arial" w:cs="Arial"/>
          <w:color w:val="000000"/>
          <w:sz w:val="21"/>
          <w:szCs w:val="21"/>
        </w:rPr>
        <w:t>s pooblastilom za izpolnitev in unovčenje menice</w:t>
      </w:r>
    </w:p>
    <w:p w14:paraId="5259F753" w14:textId="77777777" w:rsidR="00D30AB9" w:rsidRDefault="00000000">
      <w:pPr>
        <w:spacing w:before="225" w:after="225" w:line="240" w:lineRule="auto"/>
        <w:jc w:val="both"/>
      </w:pPr>
      <w:r>
        <w:rPr>
          <w:rFonts w:ascii="Arial" w:hAnsi="Arial" w:cs="Arial"/>
          <w:color w:val="000000"/>
          <w:sz w:val="18"/>
          <w:szCs w:val="18"/>
        </w:rPr>
        <w:t> </w:t>
      </w:r>
    </w:p>
    <w:p w14:paraId="607209A3" w14:textId="77777777" w:rsidR="00D30AB9" w:rsidRDefault="00000000">
      <w:pPr>
        <w:spacing w:before="225" w:after="225" w:line="240" w:lineRule="auto"/>
        <w:jc w:val="both"/>
      </w:pPr>
      <w:r>
        <w:rPr>
          <w:rFonts w:ascii="Arial" w:hAnsi="Arial" w:cs="Arial"/>
          <w:color w:val="000000"/>
          <w:sz w:val="18"/>
          <w:szCs w:val="18"/>
        </w:rPr>
        <w:t xml:space="preserve">Naročniku OBČINA KOČEVJE, Ljubljanska cesta 26, 1330 Kočevje,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1E88DEE" w14:textId="77777777" w:rsidR="00D30AB9" w:rsidRDefault="00000000">
      <w:pPr>
        <w:spacing w:before="225" w:after="225" w:line="240" w:lineRule="auto"/>
        <w:jc w:val="both"/>
      </w:pPr>
      <w:r>
        <w:rPr>
          <w:rFonts w:ascii="Arial" w:hAnsi="Arial" w:cs="Arial"/>
          <w:b/>
          <w:bCs/>
          <w:color w:val="000000"/>
          <w:sz w:val="18"/>
          <w:szCs w:val="18"/>
        </w:rPr>
        <w:t>DOBAVA OPREME ZA ZOBOZDRAVSTVO</w:t>
      </w:r>
    </w:p>
    <w:p w14:paraId="2199A387" w14:textId="77777777" w:rsidR="00D30AB9"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E233123" w14:textId="77777777" w:rsidR="00D30AB9" w:rsidRDefault="00000000">
      <w:pPr>
        <w:spacing w:before="225" w:after="225" w:line="240" w:lineRule="auto"/>
        <w:jc w:val="both"/>
      </w:pPr>
      <w:r>
        <w:rPr>
          <w:rFonts w:ascii="Arial" w:hAnsi="Arial" w:cs="Arial"/>
          <w:color w:val="000000"/>
          <w:sz w:val="18"/>
          <w:szCs w:val="18"/>
        </w:rPr>
        <w:t> </w:t>
      </w:r>
    </w:p>
    <w:p w14:paraId="4720BCF1" w14:textId="77777777" w:rsidR="00D30AB9" w:rsidRDefault="00000000">
      <w:pPr>
        <w:spacing w:before="225" w:after="225" w:line="240" w:lineRule="auto"/>
        <w:jc w:val="both"/>
      </w:pPr>
      <w:r>
        <w:rPr>
          <w:rFonts w:ascii="Arial" w:hAnsi="Arial" w:cs="Arial"/>
          <w:color w:val="000000"/>
          <w:sz w:val="18"/>
          <w:szCs w:val="18"/>
        </w:rPr>
        <w:t xml:space="preserve">Naročnika OBČINA KOČEVJE pooblaščamo, da izpolni priloženo menico z zneskom v višini </w:t>
      </w:r>
      <w:r>
        <w:rPr>
          <w:rFonts w:ascii="Arial" w:hAnsi="Arial" w:cs="Arial"/>
          <w:b/>
          <w:bCs/>
          <w:color w:val="000000"/>
          <w:sz w:val="18"/>
          <w:szCs w:val="18"/>
        </w:rPr>
        <w:t>10 % pogodbene vrednosti z DDV</w:t>
      </w:r>
    </w:p>
    <w:p w14:paraId="4DFD505A" w14:textId="77777777" w:rsidR="00D30AB9"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A006EA1" w14:textId="77777777" w:rsidR="00D30AB9"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DA0D979" w14:textId="77777777" w:rsidR="00D30AB9"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EC3DFA2" w14:textId="77777777" w:rsidR="00D30AB9"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B671A2D" w14:textId="77777777" w:rsidR="00D30AB9" w:rsidRDefault="00000000">
      <w:pPr>
        <w:spacing w:before="225" w:after="225" w:line="240" w:lineRule="auto"/>
        <w:jc w:val="both"/>
      </w:pPr>
      <w:r>
        <w:rPr>
          <w:rFonts w:ascii="Arial" w:hAnsi="Arial" w:cs="Arial"/>
          <w:color w:val="000000"/>
          <w:sz w:val="18"/>
          <w:szCs w:val="18"/>
        </w:rPr>
        <w:t> </w:t>
      </w:r>
    </w:p>
    <w:p w14:paraId="2D63FF66" w14:textId="77777777" w:rsidR="00D30AB9" w:rsidRDefault="00000000">
      <w:pPr>
        <w:spacing w:before="225" w:after="225" w:line="240" w:lineRule="auto"/>
        <w:jc w:val="both"/>
      </w:pPr>
      <w:r>
        <w:rPr>
          <w:rFonts w:ascii="Arial" w:hAnsi="Arial" w:cs="Arial"/>
          <w:color w:val="000000"/>
          <w:sz w:val="18"/>
          <w:szCs w:val="18"/>
        </w:rPr>
        <w:t>Priloga: </w:t>
      </w:r>
    </w:p>
    <w:p w14:paraId="7049B7BB" w14:textId="77777777" w:rsidR="00D30AB9" w:rsidRDefault="00000000">
      <w:pPr>
        <w:spacing w:before="225" w:after="225" w:line="240" w:lineRule="auto"/>
        <w:jc w:val="both"/>
      </w:pPr>
      <w:r>
        <w:rPr>
          <w:rFonts w:ascii="Arial" w:hAnsi="Arial" w:cs="Arial"/>
          <w:color w:val="000000"/>
          <w:sz w:val="18"/>
          <w:szCs w:val="18"/>
        </w:rPr>
        <w:t>- bianco menica, podpisana in žigosana</w:t>
      </w:r>
    </w:p>
    <w:p w14:paraId="571A6C4E" w14:textId="77777777" w:rsidR="00D30AB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30AB9" w14:paraId="2BD56ACF" w14:textId="77777777">
        <w:tc>
          <w:tcPr>
            <w:tcW w:w="2500" w:type="pct"/>
            <w:tcMar>
              <w:top w:w="75" w:type="dxa"/>
              <w:bottom w:w="75" w:type="dxa"/>
            </w:tcMar>
            <w:vAlign w:val="center"/>
          </w:tcPr>
          <w:p w14:paraId="2BB9D16A" w14:textId="77777777" w:rsidR="00D30AB9"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2A3AAA0" w14:textId="77777777" w:rsidR="00D30AB9"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30AB9" w14:paraId="518589CF" w14:textId="77777777">
        <w:tc>
          <w:tcPr>
            <w:tcW w:w="2500" w:type="pct"/>
            <w:tcMar>
              <w:top w:w="75" w:type="dxa"/>
              <w:bottom w:w="75" w:type="dxa"/>
            </w:tcMar>
            <w:vAlign w:val="center"/>
          </w:tcPr>
          <w:p w14:paraId="356F40E5" w14:textId="77777777" w:rsidR="00D30AB9"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81965CA" w14:textId="77777777" w:rsidR="00D30AB9" w:rsidRDefault="00D30AB9"/>
          <w:p w14:paraId="5162ACA1" w14:textId="77777777" w:rsidR="00D30AB9" w:rsidRDefault="00000000">
            <w:pPr>
              <w:jc w:val="center"/>
            </w:pPr>
            <w:r>
              <w:rPr>
                <w:rFonts w:ascii="Arial" w:hAnsi="Arial" w:cs="Arial"/>
                <w:color w:val="A9A9A9"/>
                <w:position w:val="-2"/>
                <w:sz w:val="18"/>
                <w:szCs w:val="18"/>
              </w:rPr>
              <w:t>(žig in podpis)</w:t>
            </w:r>
          </w:p>
        </w:tc>
      </w:tr>
    </w:tbl>
    <w:p w14:paraId="0B04A491" w14:textId="77777777" w:rsidR="00D30AB9" w:rsidRDefault="00000000">
      <w:pPr>
        <w:spacing w:before="225" w:after="225" w:line="240" w:lineRule="auto"/>
        <w:jc w:val="both"/>
      </w:pPr>
      <w:r>
        <w:rPr>
          <w:rFonts w:ascii="Arial" w:hAnsi="Arial" w:cs="Arial"/>
          <w:color w:val="000000"/>
          <w:sz w:val="18"/>
          <w:szCs w:val="18"/>
        </w:rPr>
        <w:t> </w:t>
      </w:r>
    </w:p>
    <w:p w14:paraId="4C2A0466" w14:textId="77777777" w:rsidR="00D30AB9" w:rsidRDefault="00000000">
      <w:pPr>
        <w:spacing w:before="225" w:after="225" w:line="240" w:lineRule="auto"/>
        <w:jc w:val="both"/>
      </w:pPr>
      <w:r>
        <w:rPr>
          <w:rFonts w:ascii="Arial" w:hAnsi="Arial" w:cs="Arial"/>
          <w:color w:val="000000"/>
          <w:sz w:val="18"/>
          <w:szCs w:val="18"/>
        </w:rPr>
        <w:t> </w:t>
      </w:r>
    </w:p>
    <w:p w14:paraId="02F79FF7" w14:textId="77777777" w:rsidR="00D30AB9" w:rsidRDefault="00D30AB9">
      <w:pPr>
        <w:sectPr w:rsidR="00D30AB9" w:rsidSect="006E7A2B">
          <w:footerReference w:type="default" r:id="rId16"/>
          <w:pgSz w:w="11906" w:h="16838"/>
          <w:pgMar w:top="1418" w:right="1418" w:bottom="1418" w:left="1418" w:header="567" w:footer="596" w:gutter="0"/>
          <w:cols w:space="708"/>
          <w:docGrid w:linePitch="360"/>
        </w:sectPr>
      </w:pPr>
    </w:p>
    <w:p w14:paraId="70C07136"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7</w:t>
      </w:r>
    </w:p>
    <w:p w14:paraId="21C42473" w14:textId="77777777" w:rsidR="00252358" w:rsidRPr="00252358" w:rsidRDefault="00000000" w:rsidP="00252358"/>
    <w:p w14:paraId="7CB715AF"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16C7C679" w14:textId="77777777" w:rsidR="00EB2A75" w:rsidRDefault="00000000" w:rsidP="00EB2A75">
      <w:pPr>
        <w:spacing w:after="120"/>
        <w:rPr>
          <w:rFonts w:ascii="Arial" w:hAnsi="Arial" w:cs="Arial"/>
        </w:rPr>
      </w:pPr>
    </w:p>
    <w:p w14:paraId="0915D904" w14:textId="77777777" w:rsidR="00D30AB9" w:rsidRDefault="00000000">
      <w:pPr>
        <w:spacing w:before="225" w:after="225" w:line="240" w:lineRule="auto"/>
        <w:jc w:val="center"/>
      </w:pPr>
      <w:r>
        <w:rPr>
          <w:rFonts w:ascii="Arial" w:hAnsi="Arial" w:cs="Arial"/>
          <w:b/>
          <w:bCs/>
          <w:color w:val="000000"/>
          <w:sz w:val="24"/>
          <w:szCs w:val="24"/>
        </w:rPr>
        <w:t>MENIČNA IZJAVA</w:t>
      </w:r>
    </w:p>
    <w:p w14:paraId="263325C1" w14:textId="77777777" w:rsidR="00D30AB9" w:rsidRDefault="00000000">
      <w:pPr>
        <w:spacing w:before="225" w:after="225" w:line="240" w:lineRule="auto"/>
        <w:jc w:val="center"/>
      </w:pPr>
      <w:r>
        <w:rPr>
          <w:rFonts w:ascii="Arial" w:hAnsi="Arial" w:cs="Arial"/>
          <w:color w:val="000000"/>
          <w:sz w:val="21"/>
          <w:szCs w:val="21"/>
        </w:rPr>
        <w:t>s pooblastilom za izpolnitev in unovčenje menice</w:t>
      </w:r>
    </w:p>
    <w:p w14:paraId="133C128A" w14:textId="77777777" w:rsidR="00D30AB9" w:rsidRDefault="00000000">
      <w:pPr>
        <w:spacing w:before="225" w:after="225" w:line="240" w:lineRule="auto"/>
        <w:jc w:val="both"/>
      </w:pPr>
      <w:r>
        <w:rPr>
          <w:rFonts w:ascii="Arial" w:hAnsi="Arial" w:cs="Arial"/>
          <w:color w:val="000000"/>
          <w:sz w:val="18"/>
          <w:szCs w:val="18"/>
        </w:rPr>
        <w:t> </w:t>
      </w:r>
    </w:p>
    <w:p w14:paraId="029FFF2B" w14:textId="77777777" w:rsidR="00D30AB9" w:rsidRDefault="00000000">
      <w:pPr>
        <w:spacing w:before="225" w:after="225" w:line="240" w:lineRule="auto"/>
        <w:jc w:val="both"/>
      </w:pPr>
      <w:r>
        <w:rPr>
          <w:rFonts w:ascii="Arial" w:hAnsi="Arial" w:cs="Arial"/>
          <w:color w:val="000000"/>
          <w:sz w:val="18"/>
          <w:szCs w:val="18"/>
        </w:rPr>
        <w:t xml:space="preserve">Naročniku OBČINA KOČEVJE, Ljubljanska cesta 26, 1330 Kočevje,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F0CCF97" w14:textId="77777777" w:rsidR="00D30AB9" w:rsidRDefault="00000000">
      <w:pPr>
        <w:spacing w:before="225" w:after="225" w:line="240" w:lineRule="auto"/>
        <w:jc w:val="both"/>
      </w:pPr>
      <w:r>
        <w:rPr>
          <w:rFonts w:ascii="Arial" w:hAnsi="Arial" w:cs="Arial"/>
          <w:b/>
          <w:bCs/>
          <w:color w:val="000000"/>
          <w:sz w:val="18"/>
          <w:szCs w:val="18"/>
        </w:rPr>
        <w:t>DOBAVA OPREME ZA ZOBOZDRAVSTVO</w:t>
      </w:r>
    </w:p>
    <w:p w14:paraId="3984ABD3" w14:textId="77777777" w:rsidR="00D30AB9"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1C09193" w14:textId="77777777" w:rsidR="00D30AB9" w:rsidRDefault="00000000">
      <w:pPr>
        <w:spacing w:before="225" w:after="225" w:line="240" w:lineRule="auto"/>
        <w:jc w:val="both"/>
      </w:pPr>
      <w:r>
        <w:rPr>
          <w:rFonts w:ascii="Arial" w:hAnsi="Arial" w:cs="Arial"/>
          <w:color w:val="000000"/>
          <w:sz w:val="18"/>
          <w:szCs w:val="18"/>
        </w:rPr>
        <w:t> </w:t>
      </w:r>
    </w:p>
    <w:p w14:paraId="439D78AA" w14:textId="77777777" w:rsidR="00D30AB9" w:rsidRDefault="00000000">
      <w:pPr>
        <w:spacing w:before="225" w:after="225" w:line="240" w:lineRule="auto"/>
        <w:jc w:val="both"/>
      </w:pPr>
      <w:r>
        <w:rPr>
          <w:rFonts w:ascii="Arial" w:hAnsi="Arial" w:cs="Arial"/>
          <w:color w:val="000000"/>
          <w:sz w:val="18"/>
          <w:szCs w:val="18"/>
        </w:rPr>
        <w:t xml:space="preserve">Naročnika OBČINA KOČEVJE pooblaščamo, da izpolni priloženo menico z zneskom v višini </w:t>
      </w:r>
      <w:r>
        <w:rPr>
          <w:rFonts w:ascii="Arial" w:hAnsi="Arial" w:cs="Arial"/>
          <w:b/>
          <w:bCs/>
          <w:color w:val="000000"/>
          <w:sz w:val="18"/>
          <w:szCs w:val="18"/>
        </w:rPr>
        <w:t>5 % pogodbene vrednosti z DDV.</w:t>
      </w:r>
    </w:p>
    <w:p w14:paraId="0B2AD772" w14:textId="77777777" w:rsidR="00D30AB9"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597E10C" w14:textId="77777777" w:rsidR="00D30AB9"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2EA1386A" w14:textId="77777777" w:rsidR="00D30AB9"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9FE170B" w14:textId="77777777" w:rsidR="00D30AB9"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3C6E75A" w14:textId="77777777" w:rsidR="00D30AB9" w:rsidRDefault="00000000">
      <w:pPr>
        <w:spacing w:before="225" w:after="225" w:line="240" w:lineRule="auto"/>
        <w:jc w:val="both"/>
      </w:pPr>
      <w:r>
        <w:rPr>
          <w:rFonts w:ascii="Arial" w:hAnsi="Arial" w:cs="Arial"/>
          <w:color w:val="000000"/>
          <w:sz w:val="18"/>
          <w:szCs w:val="18"/>
        </w:rPr>
        <w:t>Priloga: </w:t>
      </w:r>
    </w:p>
    <w:p w14:paraId="20A61FF8" w14:textId="77777777" w:rsidR="00D30AB9" w:rsidRDefault="00000000">
      <w:pPr>
        <w:spacing w:before="225" w:after="225" w:line="240" w:lineRule="auto"/>
        <w:jc w:val="both"/>
      </w:pPr>
      <w:r>
        <w:rPr>
          <w:rFonts w:ascii="Arial" w:hAnsi="Arial" w:cs="Arial"/>
          <w:color w:val="000000"/>
          <w:sz w:val="18"/>
          <w:szCs w:val="18"/>
        </w:rPr>
        <w:t>- bianco menica, podpisana in žigosana</w:t>
      </w:r>
    </w:p>
    <w:p w14:paraId="20253062" w14:textId="77777777" w:rsidR="00D30AB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30AB9" w14:paraId="6095093C" w14:textId="77777777">
        <w:tc>
          <w:tcPr>
            <w:tcW w:w="2500" w:type="pct"/>
            <w:tcMar>
              <w:top w:w="75" w:type="dxa"/>
              <w:bottom w:w="75" w:type="dxa"/>
            </w:tcMar>
            <w:vAlign w:val="center"/>
          </w:tcPr>
          <w:p w14:paraId="4DBDD76C" w14:textId="77777777" w:rsidR="00D30AB9"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FE3071" w14:textId="77777777" w:rsidR="00D30AB9"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30AB9" w14:paraId="7AF46E27" w14:textId="77777777">
        <w:tc>
          <w:tcPr>
            <w:tcW w:w="2500" w:type="pct"/>
            <w:tcMar>
              <w:top w:w="75" w:type="dxa"/>
              <w:bottom w:w="75" w:type="dxa"/>
            </w:tcMar>
            <w:vAlign w:val="center"/>
          </w:tcPr>
          <w:p w14:paraId="509026C0" w14:textId="77777777" w:rsidR="00D30AB9"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52B796D" w14:textId="77777777" w:rsidR="00D30AB9" w:rsidRDefault="00D30AB9"/>
          <w:p w14:paraId="2FDE3718" w14:textId="77777777" w:rsidR="00D30AB9" w:rsidRDefault="00000000">
            <w:pPr>
              <w:jc w:val="center"/>
            </w:pPr>
            <w:r>
              <w:rPr>
                <w:rFonts w:ascii="Arial" w:hAnsi="Arial" w:cs="Arial"/>
                <w:color w:val="A9A9A9"/>
                <w:position w:val="-2"/>
                <w:sz w:val="18"/>
                <w:szCs w:val="18"/>
              </w:rPr>
              <w:t>(žig in podpis)</w:t>
            </w:r>
          </w:p>
        </w:tc>
      </w:tr>
    </w:tbl>
    <w:p w14:paraId="0E32D797" w14:textId="77777777" w:rsidR="00D30AB9" w:rsidRDefault="00000000">
      <w:pPr>
        <w:spacing w:before="225" w:after="225" w:line="240" w:lineRule="auto"/>
        <w:jc w:val="both"/>
      </w:pPr>
      <w:r>
        <w:rPr>
          <w:rFonts w:ascii="Arial" w:hAnsi="Arial" w:cs="Arial"/>
          <w:color w:val="000000"/>
          <w:sz w:val="18"/>
          <w:szCs w:val="18"/>
        </w:rPr>
        <w:t> </w:t>
      </w:r>
    </w:p>
    <w:p w14:paraId="4F85746D" w14:textId="77777777" w:rsidR="00D30AB9" w:rsidRDefault="00000000">
      <w:pPr>
        <w:spacing w:before="225" w:after="225" w:line="240" w:lineRule="auto"/>
        <w:jc w:val="both"/>
      </w:pPr>
      <w:r>
        <w:rPr>
          <w:rFonts w:ascii="Arial" w:hAnsi="Arial" w:cs="Arial"/>
          <w:color w:val="000000"/>
          <w:sz w:val="18"/>
          <w:szCs w:val="18"/>
        </w:rPr>
        <w:t> </w:t>
      </w:r>
    </w:p>
    <w:p w14:paraId="4DD058C2" w14:textId="77777777" w:rsidR="00D30AB9" w:rsidRDefault="00D30AB9">
      <w:pPr>
        <w:sectPr w:rsidR="00D30AB9" w:rsidSect="006E7A2B">
          <w:footerReference w:type="default" r:id="rId17"/>
          <w:pgSz w:w="11906" w:h="16838"/>
          <w:pgMar w:top="1418" w:right="1418" w:bottom="1418" w:left="1418" w:header="567" w:footer="596" w:gutter="0"/>
          <w:cols w:space="708"/>
          <w:docGrid w:linePitch="360"/>
        </w:sectPr>
      </w:pPr>
    </w:p>
    <w:p w14:paraId="4CE9D82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8</w:t>
      </w:r>
    </w:p>
    <w:p w14:paraId="4CD8D48A" w14:textId="77777777" w:rsidR="00252358" w:rsidRPr="00252358" w:rsidRDefault="00000000" w:rsidP="00252358"/>
    <w:p w14:paraId="355E941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863132A" w14:textId="77777777" w:rsidR="00EB2A75" w:rsidRDefault="00000000" w:rsidP="00EB2A75">
      <w:pPr>
        <w:spacing w:after="120"/>
        <w:rPr>
          <w:rFonts w:ascii="Arial" w:hAnsi="Arial" w:cs="Arial"/>
        </w:rPr>
      </w:pPr>
    </w:p>
    <w:p w14:paraId="5BE2F491" w14:textId="77777777" w:rsidR="00D30AB9" w:rsidRDefault="00000000">
      <w:pPr>
        <w:spacing w:before="225" w:after="225" w:line="240" w:lineRule="auto"/>
        <w:jc w:val="both"/>
      </w:pPr>
      <w:r>
        <w:rPr>
          <w:rFonts w:ascii="Arial" w:hAnsi="Arial" w:cs="Arial"/>
          <w:color w:val="000000"/>
          <w:sz w:val="18"/>
          <w:szCs w:val="18"/>
        </w:rPr>
        <w:t>V zvezi z javnim naročilom »</w:t>
      </w:r>
      <w:r w:rsidRPr="00B41B11">
        <w:rPr>
          <w:rFonts w:ascii="Arial" w:hAnsi="Arial" w:cs="Arial"/>
          <w:b/>
          <w:bCs/>
          <w:color w:val="000000"/>
          <w:sz w:val="18"/>
          <w:szCs w:val="18"/>
        </w:rPr>
        <w:t>DOBAVA OPREME ZA ZOBOZDRAVSTVO</w:t>
      </w:r>
      <w:r>
        <w:rPr>
          <w:rFonts w:ascii="Arial" w:hAnsi="Arial" w:cs="Arial"/>
          <w:color w:val="000000"/>
          <w:sz w:val="18"/>
          <w:szCs w:val="18"/>
        </w:rPr>
        <w:t>«,</w:t>
      </w:r>
    </w:p>
    <w:p w14:paraId="2CCD555D" w14:textId="77777777" w:rsidR="00D30AB9"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C509FD5" w14:textId="77777777" w:rsidR="00D30AB9" w:rsidRDefault="00000000">
      <w:pPr>
        <w:spacing w:before="225" w:after="225" w:line="240" w:lineRule="auto"/>
        <w:jc w:val="both"/>
      </w:pPr>
      <w:r>
        <w:rPr>
          <w:rFonts w:ascii="Arial" w:hAnsi="Arial" w:cs="Arial"/>
          <w:color w:val="000000"/>
          <w:sz w:val="18"/>
          <w:szCs w:val="18"/>
        </w:rPr>
        <w:t>Izjavljamo (ustrezno označi):</w:t>
      </w:r>
    </w:p>
    <w:p w14:paraId="1C10A06C" w14:textId="77777777" w:rsidR="00D30AB9"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4E7143E" w14:textId="77777777" w:rsidR="00D30AB9" w:rsidRDefault="00000000">
      <w:pPr>
        <w:spacing w:before="225" w:after="225" w:line="240" w:lineRule="auto"/>
        <w:jc w:val="both"/>
      </w:pPr>
      <w:r>
        <w:rPr>
          <w:rFonts w:ascii="Arial" w:hAnsi="Arial" w:cs="Arial"/>
          <w:color w:val="000000"/>
          <w:sz w:val="18"/>
          <w:szCs w:val="18"/>
        </w:rPr>
        <w:t>[   ] NE zahtevamo izvedbe neposrednih plačil.</w:t>
      </w:r>
    </w:p>
    <w:p w14:paraId="70007386" w14:textId="77777777" w:rsidR="00D30AB9" w:rsidRDefault="00000000">
      <w:pPr>
        <w:spacing w:before="225" w:after="225" w:line="240" w:lineRule="auto"/>
        <w:jc w:val="both"/>
      </w:pPr>
      <w:r>
        <w:rPr>
          <w:rFonts w:ascii="Arial" w:hAnsi="Arial" w:cs="Arial"/>
          <w:color w:val="000000"/>
          <w:sz w:val="18"/>
          <w:szCs w:val="18"/>
        </w:rPr>
        <w:t> </w:t>
      </w:r>
    </w:p>
    <w:p w14:paraId="5C5CD630" w14:textId="77777777" w:rsidR="00D30AB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30AB9" w14:paraId="76AAB1A4" w14:textId="77777777">
        <w:tc>
          <w:tcPr>
            <w:tcW w:w="2500" w:type="pct"/>
            <w:tcMar>
              <w:top w:w="75" w:type="dxa"/>
              <w:bottom w:w="75" w:type="dxa"/>
            </w:tcMar>
            <w:vAlign w:val="center"/>
          </w:tcPr>
          <w:p w14:paraId="7091C8AD" w14:textId="77777777" w:rsidR="00D30AB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3CC7B80" w14:textId="77777777" w:rsidR="00D30AB9" w:rsidRDefault="00000000">
            <w:r>
              <w:rPr>
                <w:rFonts w:ascii="Arial" w:hAnsi="Arial" w:cs="Arial"/>
                <w:color w:val="000000"/>
                <w:position w:val="-2"/>
                <w:sz w:val="18"/>
                <w:szCs w:val="18"/>
              </w:rPr>
              <w:t>Ime in priimek: _____________________</w:t>
            </w:r>
          </w:p>
        </w:tc>
      </w:tr>
      <w:tr w:rsidR="00D30AB9" w14:paraId="54A4E176" w14:textId="77777777">
        <w:tc>
          <w:tcPr>
            <w:tcW w:w="2500" w:type="pct"/>
            <w:tcMar>
              <w:top w:w="75" w:type="dxa"/>
              <w:bottom w:w="75" w:type="dxa"/>
            </w:tcMar>
            <w:vAlign w:val="center"/>
          </w:tcPr>
          <w:p w14:paraId="0D6DE01C" w14:textId="77777777" w:rsidR="00D30AB9" w:rsidRDefault="00000000">
            <w:r>
              <w:rPr>
                <w:rFonts w:ascii="Arial" w:hAnsi="Arial" w:cs="Arial"/>
                <w:color w:val="000000"/>
                <w:position w:val="-2"/>
                <w:sz w:val="18"/>
                <w:szCs w:val="18"/>
              </w:rPr>
              <w:t> </w:t>
            </w:r>
          </w:p>
        </w:tc>
        <w:tc>
          <w:tcPr>
            <w:tcW w:w="0" w:type="auto"/>
            <w:tcMar>
              <w:top w:w="75" w:type="dxa"/>
              <w:bottom w:w="75" w:type="dxa"/>
            </w:tcMar>
            <w:vAlign w:val="center"/>
          </w:tcPr>
          <w:p w14:paraId="4B3B4BA4" w14:textId="77777777" w:rsidR="00D30AB9" w:rsidRDefault="00D30AB9"/>
          <w:p w14:paraId="3CD1B8A2" w14:textId="77777777" w:rsidR="00D30AB9" w:rsidRDefault="00000000">
            <w:pPr>
              <w:jc w:val="center"/>
            </w:pPr>
            <w:r>
              <w:rPr>
                <w:rFonts w:ascii="Arial" w:hAnsi="Arial" w:cs="Arial"/>
                <w:color w:val="A9A9A9"/>
                <w:position w:val="-2"/>
                <w:sz w:val="18"/>
                <w:szCs w:val="18"/>
              </w:rPr>
              <w:t>(žig in podpis)</w:t>
            </w:r>
          </w:p>
        </w:tc>
      </w:tr>
    </w:tbl>
    <w:p w14:paraId="546A5810" w14:textId="77777777" w:rsidR="00D30AB9" w:rsidRDefault="00000000">
      <w:pPr>
        <w:spacing w:before="225" w:after="225" w:line="240" w:lineRule="auto"/>
        <w:jc w:val="both"/>
      </w:pPr>
      <w:r>
        <w:rPr>
          <w:rFonts w:ascii="Arial" w:hAnsi="Arial" w:cs="Arial"/>
          <w:color w:val="000000"/>
          <w:sz w:val="18"/>
          <w:szCs w:val="18"/>
        </w:rPr>
        <w:t> </w:t>
      </w:r>
    </w:p>
    <w:p w14:paraId="0EC142BF" w14:textId="77777777" w:rsidR="00D30AB9" w:rsidRDefault="00000000">
      <w:pPr>
        <w:spacing w:before="225" w:after="225" w:line="240" w:lineRule="auto"/>
        <w:jc w:val="both"/>
      </w:pPr>
      <w:r>
        <w:rPr>
          <w:rFonts w:ascii="Arial" w:hAnsi="Arial" w:cs="Arial"/>
          <w:color w:val="000000"/>
          <w:sz w:val="18"/>
          <w:szCs w:val="18"/>
        </w:rPr>
        <w:t> </w:t>
      </w:r>
    </w:p>
    <w:p w14:paraId="272A4034" w14:textId="77777777" w:rsidR="00D30AB9" w:rsidRDefault="00000000">
      <w:pPr>
        <w:spacing w:before="225" w:after="225" w:line="240" w:lineRule="auto"/>
        <w:jc w:val="both"/>
      </w:pPr>
      <w:r>
        <w:rPr>
          <w:rFonts w:ascii="Arial" w:hAnsi="Arial" w:cs="Arial"/>
          <w:color w:val="000000"/>
          <w:sz w:val="18"/>
          <w:szCs w:val="18"/>
        </w:rPr>
        <w:t> </w:t>
      </w:r>
    </w:p>
    <w:p w14:paraId="1AEDC1D1" w14:textId="77777777" w:rsidR="00D30AB9" w:rsidRDefault="00000000">
      <w:pPr>
        <w:spacing w:before="225" w:after="225" w:line="240" w:lineRule="auto"/>
        <w:jc w:val="both"/>
      </w:pPr>
      <w:r>
        <w:rPr>
          <w:rFonts w:ascii="Arial" w:hAnsi="Arial" w:cs="Arial"/>
          <w:b/>
          <w:bCs/>
          <w:i/>
          <w:iCs/>
          <w:color w:val="000000"/>
          <w:sz w:val="18"/>
          <w:szCs w:val="18"/>
          <w:u w:val="single"/>
        </w:rPr>
        <w:t>Opomba:</w:t>
      </w:r>
    </w:p>
    <w:p w14:paraId="2E3127DF" w14:textId="77777777" w:rsidR="00D30AB9"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2ED371A7" w14:textId="77777777" w:rsidR="00D30AB9" w:rsidRDefault="00D30AB9">
      <w:pPr>
        <w:sectPr w:rsidR="00D30AB9" w:rsidSect="006E7A2B">
          <w:footerReference w:type="default" r:id="rId18"/>
          <w:pgSz w:w="11906" w:h="16838"/>
          <w:pgMar w:top="1418" w:right="1418" w:bottom="1418" w:left="1418" w:header="567" w:footer="596" w:gutter="0"/>
          <w:cols w:space="708"/>
          <w:docGrid w:linePitch="360"/>
        </w:sectPr>
      </w:pPr>
    </w:p>
    <w:p w14:paraId="00BBCCC4" w14:textId="76C2F4DE"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 xml:space="preserve">Obrazec št: </w:t>
      </w:r>
      <w:r w:rsidR="000A5F4A">
        <w:rPr>
          <w:rFonts w:ascii="Arial" w:hAnsi="Arial" w:cs="Arial"/>
          <w:sz w:val="18"/>
          <w:szCs w:val="18"/>
        </w:rPr>
        <w:t>9</w:t>
      </w:r>
    </w:p>
    <w:p w14:paraId="3FAB3E6A" w14:textId="77777777" w:rsidR="00252358" w:rsidRPr="00252358" w:rsidRDefault="00000000" w:rsidP="00252358"/>
    <w:p w14:paraId="27863FBA"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44791FE" w14:textId="77777777" w:rsidR="00EB2A75" w:rsidRDefault="00000000" w:rsidP="00EB2A75">
      <w:pPr>
        <w:spacing w:after="120"/>
        <w:rPr>
          <w:rFonts w:ascii="Arial" w:hAnsi="Arial" w:cs="Arial"/>
        </w:rPr>
      </w:pPr>
    </w:p>
    <w:p w14:paraId="28B8ABCB" w14:textId="77777777" w:rsidR="00D30AB9" w:rsidRDefault="0000000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DOBAVA OPREME ZA ZOBOZDRAVSTVO</w:t>
      </w:r>
      <w:r>
        <w:rPr>
          <w:rFonts w:ascii="Arial" w:hAnsi="Arial" w:cs="Arial"/>
          <w:color w:val="000000"/>
          <w:sz w:val="18"/>
          <w:szCs w:val="18"/>
        </w:rPr>
        <w:t>«,</w:t>
      </w:r>
    </w:p>
    <w:p w14:paraId="4FA36183" w14:textId="77777777" w:rsidR="00D30AB9" w:rsidRDefault="00000000">
      <w:pPr>
        <w:spacing w:before="225" w:after="225" w:line="240" w:lineRule="auto"/>
        <w:jc w:val="both"/>
      </w:pPr>
      <w:r>
        <w:rPr>
          <w:rFonts w:ascii="Arial" w:hAnsi="Arial" w:cs="Arial"/>
          <w:color w:val="000000"/>
          <w:sz w:val="18"/>
          <w:szCs w:val="18"/>
        </w:rPr>
        <w:t>izjavljamo, da (ustrezno označi in izpolni):</w:t>
      </w:r>
    </w:p>
    <w:p w14:paraId="49E0C577" w14:textId="77777777" w:rsidR="00D30AB9" w:rsidRDefault="00000000">
      <w:pPr>
        <w:spacing w:before="225" w:after="225" w:line="240" w:lineRule="auto"/>
        <w:jc w:val="both"/>
      </w:pPr>
      <w:r>
        <w:rPr>
          <w:rFonts w:ascii="Arial" w:hAnsi="Arial" w:cs="Arial"/>
          <w:b/>
          <w:bCs/>
          <w:color w:val="000000"/>
          <w:sz w:val="18"/>
          <w:szCs w:val="18"/>
        </w:rPr>
        <w:t>[   ] ne nastopamo s podizvajalci</w:t>
      </w:r>
    </w:p>
    <w:p w14:paraId="4F044F21" w14:textId="77777777" w:rsidR="00D30AB9"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D30AB9" w14:paraId="711184D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35C8A37" w14:textId="77777777" w:rsidR="00D30AB9"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2F4908" w14:textId="77777777" w:rsidR="00D30AB9" w:rsidRDefault="00000000">
            <w:r>
              <w:rPr>
                <w:rFonts w:ascii="Arial" w:hAnsi="Arial" w:cs="Arial"/>
                <w:color w:val="000000"/>
                <w:position w:val="-2"/>
                <w:sz w:val="18"/>
                <w:szCs w:val="18"/>
              </w:rPr>
              <w:t> </w:t>
            </w:r>
          </w:p>
        </w:tc>
      </w:tr>
      <w:tr w:rsidR="00D30AB9" w14:paraId="6263931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22B44D" w14:textId="77777777" w:rsidR="00D30AB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6BD9CB" w14:textId="77777777" w:rsidR="00D30AB9" w:rsidRDefault="00000000">
            <w:pPr>
              <w:spacing w:before="135" w:after="135"/>
              <w:jc w:val="both"/>
              <w:textAlignment w:val="center"/>
            </w:pPr>
            <w:r>
              <w:rPr>
                <w:rFonts w:ascii="Arial" w:hAnsi="Arial" w:cs="Arial"/>
                <w:color w:val="000000"/>
                <w:position w:val="-2"/>
                <w:sz w:val="18"/>
                <w:szCs w:val="18"/>
              </w:rPr>
              <w:t>Opis del, ki jih bo izvedel podizvajalec:</w:t>
            </w:r>
          </w:p>
          <w:p w14:paraId="228F2933" w14:textId="77777777" w:rsidR="00D30AB9" w:rsidRDefault="00000000">
            <w:pPr>
              <w:spacing w:before="135" w:after="135"/>
              <w:jc w:val="both"/>
              <w:textAlignment w:val="center"/>
            </w:pPr>
            <w:r>
              <w:rPr>
                <w:rFonts w:ascii="Arial" w:hAnsi="Arial" w:cs="Arial"/>
                <w:color w:val="000000"/>
                <w:position w:val="-2"/>
                <w:sz w:val="18"/>
                <w:szCs w:val="18"/>
              </w:rPr>
              <w:t> </w:t>
            </w:r>
          </w:p>
          <w:p w14:paraId="692C4518" w14:textId="77777777" w:rsidR="00D30AB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30AB9" w14:paraId="4E785F5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10DDBDA" w14:textId="77777777" w:rsidR="00D30AB9"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B80A85" w14:textId="77777777" w:rsidR="00D30AB9" w:rsidRDefault="00000000">
            <w:r>
              <w:rPr>
                <w:rFonts w:ascii="Arial" w:hAnsi="Arial" w:cs="Arial"/>
                <w:color w:val="000000"/>
                <w:position w:val="-2"/>
                <w:sz w:val="18"/>
                <w:szCs w:val="18"/>
              </w:rPr>
              <w:t> </w:t>
            </w:r>
          </w:p>
        </w:tc>
      </w:tr>
      <w:tr w:rsidR="00D30AB9" w14:paraId="7A3E201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EF64D3" w14:textId="77777777" w:rsidR="00D30AB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FBDE06" w14:textId="77777777" w:rsidR="00D30AB9" w:rsidRDefault="00000000">
            <w:pPr>
              <w:spacing w:before="135" w:after="135"/>
              <w:jc w:val="both"/>
              <w:textAlignment w:val="center"/>
            </w:pPr>
            <w:r>
              <w:rPr>
                <w:rFonts w:ascii="Arial" w:hAnsi="Arial" w:cs="Arial"/>
                <w:color w:val="000000"/>
                <w:position w:val="-2"/>
                <w:sz w:val="18"/>
                <w:szCs w:val="18"/>
              </w:rPr>
              <w:t>Opis del, ki jih bo izvedel podizvajalec:</w:t>
            </w:r>
          </w:p>
          <w:p w14:paraId="75817141" w14:textId="77777777" w:rsidR="00D30AB9" w:rsidRDefault="00000000">
            <w:pPr>
              <w:spacing w:before="135" w:after="135"/>
              <w:jc w:val="both"/>
              <w:textAlignment w:val="center"/>
            </w:pPr>
            <w:r>
              <w:rPr>
                <w:rFonts w:ascii="Arial" w:hAnsi="Arial" w:cs="Arial"/>
                <w:color w:val="000000"/>
                <w:position w:val="-2"/>
                <w:sz w:val="18"/>
                <w:szCs w:val="18"/>
              </w:rPr>
              <w:t> </w:t>
            </w:r>
          </w:p>
          <w:p w14:paraId="01E2CC18" w14:textId="77777777" w:rsidR="00D30AB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74BC6365" w14:textId="77777777" w:rsidR="00D30AB9" w:rsidRDefault="00000000">
            <w:pPr>
              <w:spacing w:before="135" w:after="135"/>
              <w:jc w:val="both"/>
              <w:textAlignment w:val="center"/>
            </w:pPr>
            <w:r>
              <w:rPr>
                <w:rFonts w:ascii="Arial" w:hAnsi="Arial" w:cs="Arial"/>
                <w:color w:val="000000"/>
                <w:position w:val="-2"/>
                <w:sz w:val="18"/>
                <w:szCs w:val="18"/>
              </w:rPr>
              <w:t> </w:t>
            </w:r>
          </w:p>
        </w:tc>
      </w:tr>
    </w:tbl>
    <w:p w14:paraId="3C62E435" w14:textId="77777777" w:rsidR="00D30AB9"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8D99FD8" w14:textId="77777777" w:rsidR="00D30AB9" w:rsidRDefault="00000000">
      <w:pPr>
        <w:spacing w:before="225" w:after="225" w:line="240" w:lineRule="auto"/>
        <w:jc w:val="both"/>
      </w:pPr>
      <w:r>
        <w:rPr>
          <w:rFonts w:ascii="Arial" w:hAnsi="Arial" w:cs="Arial"/>
          <w:b/>
          <w:bCs/>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30AB9" w14:paraId="587B3918" w14:textId="77777777">
        <w:tc>
          <w:tcPr>
            <w:tcW w:w="4080" w:type="dxa"/>
            <w:tcMar>
              <w:top w:w="135" w:type="dxa"/>
              <w:bottom w:w="135" w:type="dxa"/>
            </w:tcMar>
            <w:vAlign w:val="center"/>
          </w:tcPr>
          <w:p w14:paraId="0FD5EC1A" w14:textId="77777777" w:rsidR="00D30AB9"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1CCF51A0" w14:textId="77777777" w:rsidR="00D30AB9" w:rsidRDefault="00000000">
            <w:r>
              <w:rPr>
                <w:rFonts w:ascii="Arial" w:hAnsi="Arial" w:cs="Arial"/>
                <w:color w:val="000000"/>
                <w:position w:val="-2"/>
                <w:sz w:val="18"/>
                <w:szCs w:val="18"/>
              </w:rPr>
              <w:t>Ime in priimek: _____________________</w:t>
            </w:r>
          </w:p>
        </w:tc>
      </w:tr>
      <w:tr w:rsidR="00D30AB9" w14:paraId="7E7F639A" w14:textId="77777777">
        <w:tc>
          <w:tcPr>
            <w:tcW w:w="4080" w:type="dxa"/>
            <w:tcMar>
              <w:top w:w="135" w:type="dxa"/>
              <w:bottom w:w="135" w:type="dxa"/>
            </w:tcMar>
            <w:vAlign w:val="center"/>
          </w:tcPr>
          <w:p w14:paraId="0A4A42FC" w14:textId="77777777" w:rsidR="00D30AB9" w:rsidRDefault="00000000">
            <w:r>
              <w:rPr>
                <w:rFonts w:ascii="Arial" w:hAnsi="Arial" w:cs="Arial"/>
                <w:color w:val="000000"/>
                <w:position w:val="-2"/>
                <w:sz w:val="18"/>
                <w:szCs w:val="18"/>
              </w:rPr>
              <w:t> </w:t>
            </w:r>
          </w:p>
        </w:tc>
        <w:tc>
          <w:tcPr>
            <w:tcW w:w="0" w:type="auto"/>
            <w:tcMar>
              <w:top w:w="135" w:type="dxa"/>
              <w:bottom w:w="135" w:type="dxa"/>
            </w:tcMar>
            <w:vAlign w:val="center"/>
          </w:tcPr>
          <w:p w14:paraId="5DF87B49" w14:textId="77777777" w:rsidR="00D30AB9" w:rsidRDefault="00D30AB9"/>
          <w:p w14:paraId="209E9323" w14:textId="77777777" w:rsidR="00D30AB9" w:rsidRDefault="00000000">
            <w:pPr>
              <w:jc w:val="center"/>
            </w:pPr>
            <w:r>
              <w:rPr>
                <w:rFonts w:ascii="Arial" w:hAnsi="Arial" w:cs="Arial"/>
                <w:color w:val="A9A9A9"/>
                <w:position w:val="-2"/>
                <w:sz w:val="18"/>
                <w:szCs w:val="18"/>
              </w:rPr>
              <w:t>(žig in podpis)</w:t>
            </w:r>
          </w:p>
        </w:tc>
      </w:tr>
    </w:tbl>
    <w:p w14:paraId="781D0C7E" w14:textId="77777777" w:rsidR="00D30AB9"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D75403A" w14:textId="77777777" w:rsidR="00D30AB9" w:rsidRDefault="00D30AB9">
      <w:pPr>
        <w:sectPr w:rsidR="00D30AB9" w:rsidSect="006E7A2B">
          <w:footerReference w:type="default" r:id="rId19"/>
          <w:pgSz w:w="11906" w:h="16838"/>
          <w:pgMar w:top="1418" w:right="1418" w:bottom="1418" w:left="1418" w:header="567" w:footer="596" w:gutter="0"/>
          <w:cols w:space="708"/>
          <w:docGrid w:linePitch="360"/>
        </w:sectPr>
      </w:pPr>
    </w:p>
    <w:p w14:paraId="662DADAF" w14:textId="0E5E9228"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r w:rsidR="000A5F4A">
        <w:rPr>
          <w:rFonts w:ascii="Arial" w:hAnsi="Arial" w:cs="Arial"/>
          <w:sz w:val="18"/>
          <w:szCs w:val="18"/>
        </w:rPr>
        <w:t>0</w:t>
      </w:r>
    </w:p>
    <w:p w14:paraId="016D10C2" w14:textId="77777777" w:rsidR="00252358" w:rsidRPr="00252358" w:rsidRDefault="00000000" w:rsidP="00252358"/>
    <w:p w14:paraId="50289175"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F610B13" w14:textId="77777777" w:rsidR="00EB2A75" w:rsidRDefault="00000000" w:rsidP="00EB2A75">
      <w:pPr>
        <w:spacing w:after="120"/>
        <w:rPr>
          <w:rFonts w:ascii="Arial" w:hAnsi="Arial" w:cs="Arial"/>
        </w:rPr>
      </w:pPr>
    </w:p>
    <w:p w14:paraId="08F2A77B" w14:textId="77777777" w:rsidR="00D30AB9"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00FC969" w14:textId="77777777" w:rsidR="00D30AB9"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30AB9" w14:paraId="02933C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AEB608" w14:textId="77777777" w:rsidR="00D30AB9" w:rsidRDefault="00000000">
            <w:pPr>
              <w:spacing w:before="135" w:after="135"/>
              <w:jc w:val="both"/>
              <w:textAlignment w:val="center"/>
            </w:pPr>
            <w:r>
              <w:rPr>
                <w:rFonts w:ascii="Arial" w:hAnsi="Arial" w:cs="Arial"/>
                <w:b/>
                <w:bCs/>
                <w:color w:val="000000"/>
                <w:position w:val="-2"/>
                <w:sz w:val="18"/>
                <w:szCs w:val="18"/>
              </w:rPr>
              <w:t>Ime in priimek</w:t>
            </w:r>
          </w:p>
          <w:p w14:paraId="418A3888" w14:textId="77777777" w:rsidR="00D30AB9" w:rsidRDefault="00000000">
            <w:pPr>
              <w:spacing w:before="135" w:after="135"/>
              <w:jc w:val="both"/>
              <w:textAlignment w:val="center"/>
            </w:pPr>
            <w:r>
              <w:rPr>
                <w:rFonts w:ascii="Arial" w:hAnsi="Arial" w:cs="Arial"/>
                <w:b/>
                <w:bCs/>
                <w:color w:val="000000"/>
                <w:position w:val="-2"/>
                <w:sz w:val="18"/>
                <w:szCs w:val="18"/>
              </w:rPr>
              <w:t>ali</w:t>
            </w:r>
          </w:p>
          <w:p w14:paraId="6EA79B43" w14:textId="77777777" w:rsidR="00D30AB9"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C3BB9" w14:textId="77777777" w:rsidR="00D30AB9" w:rsidRDefault="00000000">
            <w:pPr>
              <w:spacing w:before="135" w:after="135"/>
              <w:jc w:val="both"/>
              <w:textAlignment w:val="center"/>
            </w:pPr>
            <w:r>
              <w:rPr>
                <w:rFonts w:ascii="Arial" w:hAnsi="Arial" w:cs="Arial"/>
                <w:b/>
                <w:bCs/>
                <w:color w:val="000000"/>
                <w:position w:val="-2"/>
                <w:sz w:val="18"/>
                <w:szCs w:val="18"/>
              </w:rPr>
              <w:t>Naslov prebivališča</w:t>
            </w:r>
          </w:p>
          <w:p w14:paraId="1D8BEEB8" w14:textId="77777777" w:rsidR="00D30AB9" w:rsidRDefault="00000000">
            <w:pPr>
              <w:spacing w:before="135" w:after="135"/>
              <w:jc w:val="both"/>
              <w:textAlignment w:val="center"/>
            </w:pPr>
            <w:r>
              <w:rPr>
                <w:rFonts w:ascii="Arial" w:hAnsi="Arial" w:cs="Arial"/>
                <w:b/>
                <w:bCs/>
                <w:color w:val="000000"/>
                <w:position w:val="-2"/>
                <w:sz w:val="18"/>
                <w:szCs w:val="18"/>
              </w:rPr>
              <w:t>ali</w:t>
            </w:r>
          </w:p>
          <w:p w14:paraId="1C51B966" w14:textId="77777777" w:rsidR="00D30AB9"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424C82" w14:textId="77777777" w:rsidR="00D30AB9" w:rsidRDefault="00000000">
            <w:pPr>
              <w:spacing w:before="135" w:after="135"/>
              <w:jc w:val="both"/>
              <w:textAlignment w:val="center"/>
            </w:pPr>
            <w:r>
              <w:rPr>
                <w:rFonts w:ascii="Arial" w:hAnsi="Arial" w:cs="Arial"/>
                <w:b/>
                <w:bCs/>
                <w:color w:val="000000"/>
                <w:position w:val="-2"/>
                <w:sz w:val="18"/>
                <w:szCs w:val="18"/>
              </w:rPr>
              <w:t>Delež lastništva</w:t>
            </w:r>
          </w:p>
          <w:p w14:paraId="387DD186" w14:textId="77777777" w:rsidR="00D30AB9" w:rsidRDefault="00000000">
            <w:pPr>
              <w:spacing w:before="135" w:after="135"/>
              <w:jc w:val="both"/>
              <w:textAlignment w:val="center"/>
            </w:pPr>
            <w:r>
              <w:rPr>
                <w:rFonts w:ascii="Arial" w:hAnsi="Arial" w:cs="Arial"/>
                <w:b/>
                <w:bCs/>
                <w:color w:val="000000"/>
                <w:position w:val="-2"/>
                <w:sz w:val="18"/>
                <w:szCs w:val="18"/>
              </w:rPr>
              <w:t>ali</w:t>
            </w:r>
          </w:p>
          <w:p w14:paraId="4DDBC14B" w14:textId="77777777" w:rsidR="00D30AB9"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30AB9" w14:paraId="6824DA2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B5391"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1C63B"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5EAD22"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38672A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D2CE9B"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4CFD7A"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5241C"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1788BE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D652BB"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0AECC"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AE79F0"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7E6F95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E4584"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EDBD49"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835563" w14:textId="77777777" w:rsidR="00D30AB9" w:rsidRDefault="00000000">
            <w:pPr>
              <w:spacing w:before="135" w:after="135"/>
              <w:jc w:val="both"/>
              <w:textAlignment w:val="center"/>
            </w:pPr>
            <w:r>
              <w:rPr>
                <w:rFonts w:ascii="Arial" w:hAnsi="Arial" w:cs="Arial"/>
                <w:color w:val="000000"/>
                <w:position w:val="-2"/>
                <w:sz w:val="18"/>
                <w:szCs w:val="18"/>
              </w:rPr>
              <w:t> </w:t>
            </w:r>
          </w:p>
        </w:tc>
      </w:tr>
    </w:tbl>
    <w:p w14:paraId="19D397D8" w14:textId="77777777" w:rsidR="00D30AB9"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30AB9" w14:paraId="09101EA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50B5D" w14:textId="77777777" w:rsidR="00D30AB9"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1DD14" w14:textId="77777777" w:rsidR="00D30AB9"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B307E" w14:textId="77777777" w:rsidR="00D30AB9"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30AB9" w14:paraId="07828A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4AE14"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7250E"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58A97"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027136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94A69"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869BF"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DA8CA"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4CBB5A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44ECFF"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44CF54"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28814"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36C6E2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76E1F"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87A92"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30EAC" w14:textId="77777777" w:rsidR="00D30AB9" w:rsidRDefault="00000000">
            <w:pPr>
              <w:spacing w:before="135" w:after="135"/>
              <w:jc w:val="both"/>
              <w:textAlignment w:val="center"/>
            </w:pPr>
            <w:r>
              <w:rPr>
                <w:rFonts w:ascii="Arial" w:hAnsi="Arial" w:cs="Arial"/>
                <w:color w:val="000000"/>
                <w:position w:val="-2"/>
                <w:sz w:val="18"/>
                <w:szCs w:val="18"/>
              </w:rPr>
              <w:t> </w:t>
            </w:r>
          </w:p>
        </w:tc>
      </w:tr>
    </w:tbl>
    <w:p w14:paraId="06E4B410" w14:textId="77777777" w:rsidR="00D30AB9"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30AB9" w14:paraId="41310377" w14:textId="77777777">
        <w:tc>
          <w:tcPr>
            <w:tcW w:w="4080" w:type="dxa"/>
            <w:tcMar>
              <w:top w:w="75" w:type="dxa"/>
              <w:bottom w:w="75" w:type="dxa"/>
            </w:tcMar>
            <w:vAlign w:val="center"/>
          </w:tcPr>
          <w:p w14:paraId="0EDC889B" w14:textId="77777777" w:rsidR="00D30AB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D715E07" w14:textId="77777777" w:rsidR="00D30AB9" w:rsidRDefault="00000000">
            <w:r>
              <w:rPr>
                <w:rFonts w:ascii="Arial" w:hAnsi="Arial" w:cs="Arial"/>
                <w:color w:val="000000"/>
                <w:position w:val="-2"/>
                <w:sz w:val="18"/>
                <w:szCs w:val="18"/>
              </w:rPr>
              <w:t>Ime in priimek: _____________________</w:t>
            </w:r>
          </w:p>
        </w:tc>
      </w:tr>
      <w:tr w:rsidR="00D30AB9" w14:paraId="321BC163" w14:textId="77777777">
        <w:tc>
          <w:tcPr>
            <w:tcW w:w="4080" w:type="dxa"/>
            <w:tcMar>
              <w:top w:w="75" w:type="dxa"/>
              <w:bottom w:w="75" w:type="dxa"/>
            </w:tcMar>
            <w:vAlign w:val="center"/>
          </w:tcPr>
          <w:p w14:paraId="105ECCAB" w14:textId="77777777" w:rsidR="00D30AB9" w:rsidRDefault="00000000">
            <w:r>
              <w:rPr>
                <w:rFonts w:ascii="Arial" w:hAnsi="Arial" w:cs="Arial"/>
                <w:color w:val="000000"/>
                <w:position w:val="-2"/>
                <w:sz w:val="18"/>
                <w:szCs w:val="18"/>
              </w:rPr>
              <w:t> </w:t>
            </w:r>
          </w:p>
        </w:tc>
        <w:tc>
          <w:tcPr>
            <w:tcW w:w="0" w:type="auto"/>
            <w:tcMar>
              <w:top w:w="75" w:type="dxa"/>
              <w:bottom w:w="75" w:type="dxa"/>
            </w:tcMar>
            <w:vAlign w:val="center"/>
          </w:tcPr>
          <w:p w14:paraId="1FDE66D5" w14:textId="77777777" w:rsidR="00D30AB9" w:rsidRDefault="00000000">
            <w:pPr>
              <w:jc w:val="center"/>
            </w:pPr>
            <w:r>
              <w:rPr>
                <w:rFonts w:ascii="Arial" w:hAnsi="Arial" w:cs="Arial"/>
                <w:color w:val="000000"/>
                <w:position w:val="-2"/>
                <w:sz w:val="18"/>
                <w:szCs w:val="18"/>
              </w:rPr>
              <w:t>(žig in podpis)</w:t>
            </w:r>
          </w:p>
        </w:tc>
      </w:tr>
    </w:tbl>
    <w:p w14:paraId="6DD6BBCB" w14:textId="77777777" w:rsidR="00D30AB9" w:rsidRDefault="00000000">
      <w:pPr>
        <w:spacing w:before="225" w:after="225" w:line="240" w:lineRule="auto"/>
        <w:jc w:val="both"/>
      </w:pPr>
      <w:r>
        <w:rPr>
          <w:rFonts w:ascii="Arial" w:hAnsi="Arial" w:cs="Arial"/>
          <w:color w:val="000000"/>
          <w:sz w:val="18"/>
          <w:szCs w:val="18"/>
        </w:rPr>
        <w:t> </w:t>
      </w:r>
    </w:p>
    <w:p w14:paraId="61EF49DD" w14:textId="77777777" w:rsidR="00D30AB9"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3F18B83" w14:textId="77777777" w:rsidR="00D30AB9" w:rsidRDefault="00D30AB9">
      <w:pPr>
        <w:sectPr w:rsidR="00D30AB9" w:rsidSect="006E7A2B">
          <w:footerReference w:type="default" r:id="rId20"/>
          <w:pgSz w:w="11906" w:h="16838"/>
          <w:pgMar w:top="1418" w:right="1418" w:bottom="1418" w:left="1418" w:header="567" w:footer="596" w:gutter="0"/>
          <w:cols w:space="708"/>
          <w:docGrid w:linePitch="360"/>
        </w:sectPr>
      </w:pPr>
    </w:p>
    <w:p w14:paraId="5481ED77"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799D2CC5" w14:textId="4A4AB63E" w:rsidR="000D6DF3" w:rsidRDefault="000D6DF3" w:rsidP="000D6DF3">
      <w:pPr>
        <w:spacing w:before="225" w:after="225"/>
        <w:jc w:val="center"/>
      </w:pPr>
      <w:r>
        <w:rPr>
          <w:rFonts w:ascii="Arial" w:hAnsi="Arial" w:cs="Arial"/>
          <w:i/>
          <w:iCs/>
          <w:color w:val="000000"/>
          <w:sz w:val="18"/>
          <w:szCs w:val="18"/>
        </w:rPr>
        <w:t>/ OPOMBA: Uporabiti smiselno glede na sklop (-e) za katere se sklepa pogodba /</w:t>
      </w:r>
    </w:p>
    <w:p w14:paraId="1E41D429" w14:textId="77777777" w:rsidR="00D30AB9" w:rsidRDefault="00000000">
      <w:pPr>
        <w:spacing w:before="224" w:after="224" w:line="240" w:lineRule="auto"/>
        <w:jc w:val="center"/>
        <w:outlineLvl w:val="1"/>
      </w:pPr>
      <w:r>
        <w:rPr>
          <w:rFonts w:ascii="Arial" w:hAnsi="Arial" w:cs="Arial"/>
          <w:b/>
          <w:bCs/>
          <w:color w:val="000000"/>
          <w:sz w:val="27"/>
          <w:szCs w:val="27"/>
        </w:rPr>
        <w:t>POGODBA O DOBAVI OPREME ZA ZOBOZDRAVSTVO</w:t>
      </w:r>
    </w:p>
    <w:p w14:paraId="5E74DCAB" w14:textId="77777777" w:rsidR="00D30AB9" w:rsidRDefault="00000000">
      <w:pPr>
        <w:spacing w:before="225" w:after="225" w:line="240" w:lineRule="auto"/>
        <w:jc w:val="center"/>
      </w:pPr>
      <w:r>
        <w:rPr>
          <w:rFonts w:ascii="Arial" w:hAnsi="Arial" w:cs="Arial"/>
          <w:color w:val="000000"/>
          <w:sz w:val="18"/>
          <w:szCs w:val="18"/>
        </w:rPr>
        <w:t>sklenjena med</w:t>
      </w:r>
    </w:p>
    <w:p w14:paraId="444279AB" w14:textId="77777777" w:rsidR="00D30AB9" w:rsidRDefault="00000000">
      <w:pPr>
        <w:spacing w:after="0" w:line="240" w:lineRule="auto"/>
      </w:pPr>
      <w:r>
        <w:rPr>
          <w:rFonts w:ascii="Arial" w:hAnsi="Arial" w:cs="Arial"/>
          <w:b/>
          <w:bCs/>
          <w:color w:val="000000"/>
          <w:sz w:val="18"/>
          <w:szCs w:val="18"/>
        </w:rPr>
        <w:t>NAROČNIKOM: OBČINA KOČEVJE, Ljubljanska cesta 26, 1330 Kočevje,</w:t>
      </w:r>
      <w:r>
        <w:rPr>
          <w:rFonts w:ascii="Arial" w:hAnsi="Arial" w:cs="Arial"/>
          <w:color w:val="000000"/>
          <w:sz w:val="18"/>
          <w:szCs w:val="18"/>
        </w:rPr>
        <w:br/>
        <w:t>ki ga zastopa dr. Vladimir Prebilič, župan</w:t>
      </w:r>
      <w:r>
        <w:br/>
      </w:r>
    </w:p>
    <w:tbl>
      <w:tblPr>
        <w:tblStyle w:val="NormalTablePHPDOCX"/>
        <w:tblW w:w="3500" w:type="pct"/>
        <w:tblInd w:w="108" w:type="dxa"/>
        <w:tblLook w:val="04A0" w:firstRow="1" w:lastRow="0" w:firstColumn="1" w:lastColumn="0" w:noHBand="0" w:noVBand="1"/>
      </w:tblPr>
      <w:tblGrid>
        <w:gridCol w:w="3300"/>
        <w:gridCol w:w="3049"/>
      </w:tblGrid>
      <w:tr w:rsidR="00D30AB9" w14:paraId="0049CEBD" w14:textId="77777777">
        <w:tc>
          <w:tcPr>
            <w:tcW w:w="3300" w:type="dxa"/>
            <w:tcMar>
              <w:top w:w="0" w:type="auto"/>
              <w:bottom w:w="0" w:type="auto"/>
            </w:tcMar>
            <w:vAlign w:val="center"/>
          </w:tcPr>
          <w:p w14:paraId="45425E07" w14:textId="77777777" w:rsidR="00D30AB9"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1E1E0245" w14:textId="77777777" w:rsidR="00D30AB9" w:rsidRDefault="00000000">
            <w:r>
              <w:rPr>
                <w:rFonts w:ascii="Arial" w:hAnsi="Arial" w:cs="Arial"/>
                <w:color w:val="000000"/>
                <w:position w:val="-2"/>
                <w:sz w:val="18"/>
                <w:szCs w:val="18"/>
              </w:rPr>
              <w:t>5874238000</w:t>
            </w:r>
          </w:p>
        </w:tc>
      </w:tr>
      <w:tr w:rsidR="00D30AB9" w14:paraId="3C465447" w14:textId="77777777">
        <w:tc>
          <w:tcPr>
            <w:tcW w:w="3300" w:type="dxa"/>
            <w:tcMar>
              <w:top w:w="0" w:type="auto"/>
              <w:bottom w:w="0" w:type="auto"/>
            </w:tcMar>
            <w:vAlign w:val="center"/>
          </w:tcPr>
          <w:p w14:paraId="2A8CC895" w14:textId="77777777" w:rsidR="00D30AB9"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5F7BE24" w14:textId="77777777" w:rsidR="00D30AB9" w:rsidRDefault="00000000">
            <w:r>
              <w:rPr>
                <w:rFonts w:ascii="Arial" w:hAnsi="Arial" w:cs="Arial"/>
                <w:color w:val="000000"/>
                <w:position w:val="-2"/>
                <w:sz w:val="18"/>
                <w:szCs w:val="18"/>
              </w:rPr>
              <w:t>SI 20945892</w:t>
            </w:r>
          </w:p>
        </w:tc>
      </w:tr>
      <w:tr w:rsidR="00D30AB9" w14:paraId="5F3165E8" w14:textId="77777777">
        <w:tc>
          <w:tcPr>
            <w:tcW w:w="3300" w:type="dxa"/>
            <w:tcMar>
              <w:top w:w="0" w:type="auto"/>
              <w:bottom w:w="0" w:type="auto"/>
            </w:tcMar>
            <w:vAlign w:val="center"/>
          </w:tcPr>
          <w:p w14:paraId="711C0287" w14:textId="77777777" w:rsidR="00D30AB9"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5A99F3F8" w14:textId="77777777" w:rsidR="00D30AB9" w:rsidRDefault="00000000">
            <w:r>
              <w:rPr>
                <w:rFonts w:ascii="Arial" w:hAnsi="Arial" w:cs="Arial"/>
                <w:color w:val="000000"/>
                <w:position w:val="-2"/>
                <w:sz w:val="18"/>
                <w:szCs w:val="18"/>
              </w:rPr>
              <w:t>SI56 0110 0010 0004 802</w:t>
            </w:r>
          </w:p>
        </w:tc>
      </w:tr>
    </w:tbl>
    <w:p w14:paraId="051F55F1" w14:textId="77777777" w:rsidR="00D30AB9" w:rsidRDefault="00D30AB9"/>
    <w:p w14:paraId="1E30BE2B" w14:textId="77777777" w:rsidR="00D30AB9" w:rsidRDefault="00000000">
      <w:pPr>
        <w:spacing w:before="225" w:after="225" w:line="240" w:lineRule="auto"/>
        <w:jc w:val="center"/>
      </w:pPr>
      <w:r>
        <w:rPr>
          <w:rFonts w:ascii="Arial" w:hAnsi="Arial" w:cs="Arial"/>
          <w:color w:val="000000"/>
          <w:sz w:val="18"/>
          <w:szCs w:val="18"/>
        </w:rPr>
        <w:t>in</w:t>
      </w:r>
    </w:p>
    <w:p w14:paraId="4EFC3343" w14:textId="77777777" w:rsidR="00D30AB9"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30AB9" w14:paraId="7BDEC130" w14:textId="77777777">
        <w:tc>
          <w:tcPr>
            <w:tcW w:w="3300" w:type="dxa"/>
            <w:tcMar>
              <w:top w:w="0" w:type="auto"/>
              <w:bottom w:w="0" w:type="auto"/>
            </w:tcMar>
            <w:vAlign w:val="center"/>
          </w:tcPr>
          <w:p w14:paraId="3C4781A8" w14:textId="77777777" w:rsidR="00D30AB9"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E45EE96" w14:textId="77777777" w:rsidR="00D30AB9" w:rsidRDefault="00000000">
            <w:r>
              <w:rPr>
                <w:rFonts w:ascii="Arial" w:hAnsi="Arial" w:cs="Arial"/>
                <w:color w:val="000000"/>
                <w:position w:val="-2"/>
                <w:sz w:val="18"/>
                <w:szCs w:val="18"/>
              </w:rPr>
              <w:t> </w:t>
            </w:r>
          </w:p>
        </w:tc>
      </w:tr>
      <w:tr w:rsidR="00D30AB9" w14:paraId="7D4A5E85" w14:textId="77777777">
        <w:tc>
          <w:tcPr>
            <w:tcW w:w="3300" w:type="dxa"/>
            <w:tcMar>
              <w:top w:w="0" w:type="auto"/>
              <w:bottom w:w="0" w:type="auto"/>
            </w:tcMar>
            <w:vAlign w:val="center"/>
          </w:tcPr>
          <w:p w14:paraId="2BA64054" w14:textId="77777777" w:rsidR="00D30AB9"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3FEB3F4" w14:textId="77777777" w:rsidR="00D30AB9" w:rsidRDefault="00000000">
            <w:r>
              <w:rPr>
                <w:rFonts w:ascii="Arial" w:hAnsi="Arial" w:cs="Arial"/>
                <w:color w:val="000000"/>
                <w:position w:val="-2"/>
                <w:sz w:val="18"/>
                <w:szCs w:val="18"/>
              </w:rPr>
              <w:t> </w:t>
            </w:r>
          </w:p>
        </w:tc>
      </w:tr>
      <w:tr w:rsidR="00D30AB9" w14:paraId="7B422792" w14:textId="77777777">
        <w:tc>
          <w:tcPr>
            <w:tcW w:w="3300" w:type="dxa"/>
            <w:tcMar>
              <w:top w:w="0" w:type="auto"/>
              <w:bottom w:w="0" w:type="auto"/>
            </w:tcMar>
            <w:vAlign w:val="center"/>
          </w:tcPr>
          <w:p w14:paraId="29190E14" w14:textId="77777777" w:rsidR="00D30AB9"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13DCF2F" w14:textId="77777777" w:rsidR="00D30AB9" w:rsidRDefault="00000000">
            <w:r>
              <w:rPr>
                <w:rFonts w:ascii="Arial" w:hAnsi="Arial" w:cs="Arial"/>
                <w:color w:val="000000"/>
                <w:position w:val="-2"/>
                <w:sz w:val="18"/>
                <w:szCs w:val="18"/>
              </w:rPr>
              <w:t> </w:t>
            </w:r>
          </w:p>
        </w:tc>
      </w:tr>
    </w:tbl>
    <w:p w14:paraId="33F502A7" w14:textId="77777777" w:rsidR="00D30AB9" w:rsidRDefault="00000000">
      <w:pPr>
        <w:spacing w:before="225" w:after="225" w:line="240" w:lineRule="auto"/>
        <w:jc w:val="both"/>
      </w:pPr>
      <w:r>
        <w:rPr>
          <w:rFonts w:ascii="Arial" w:hAnsi="Arial" w:cs="Arial"/>
          <w:color w:val="000000"/>
          <w:sz w:val="18"/>
          <w:szCs w:val="18"/>
        </w:rPr>
        <w:t> </w:t>
      </w:r>
    </w:p>
    <w:p w14:paraId="597388D3" w14:textId="77777777" w:rsidR="00D30AB9" w:rsidRDefault="00000000">
      <w:pPr>
        <w:spacing w:before="225" w:after="225" w:line="240" w:lineRule="auto"/>
        <w:jc w:val="both"/>
      </w:pPr>
      <w:r>
        <w:rPr>
          <w:rFonts w:ascii="Arial" w:hAnsi="Arial" w:cs="Arial"/>
          <w:b/>
          <w:bCs/>
          <w:color w:val="000000"/>
          <w:sz w:val="18"/>
          <w:szCs w:val="18"/>
        </w:rPr>
        <w:t>I. UVODNE DOLOČBE</w:t>
      </w:r>
    </w:p>
    <w:p w14:paraId="4054DD6B" w14:textId="77777777" w:rsidR="00D30AB9"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30AB9" w14:paraId="39AAC7E5" w14:textId="77777777">
        <w:tc>
          <w:tcPr>
            <w:tcW w:w="0" w:type="auto"/>
            <w:tcMar>
              <w:top w:w="0" w:type="auto"/>
              <w:bottom w:w="0" w:type="auto"/>
            </w:tcMar>
          </w:tcPr>
          <w:p w14:paraId="12BF38C0" w14:textId="77777777" w:rsidR="00D30AB9"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D30AB9" w14:paraId="5AEFC96F" w14:textId="77777777">
              <w:tc>
                <w:tcPr>
                  <w:tcW w:w="0" w:type="auto"/>
                  <w:tcMar>
                    <w:top w:w="0" w:type="auto"/>
                    <w:bottom w:w="0" w:type="auto"/>
                  </w:tcMar>
                </w:tcPr>
                <w:p w14:paraId="4CF0E049" w14:textId="77777777" w:rsidR="00D30AB9" w:rsidRDefault="00000000">
                  <w:pPr>
                    <w:numPr>
                      <w:ilvl w:val="0"/>
                      <w:numId w:val="2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FD935BF" w14:textId="77777777" w:rsidR="00D30AB9" w:rsidRDefault="00000000">
                  <w:pPr>
                    <w:numPr>
                      <w:ilvl w:val="0"/>
                      <w:numId w:val="2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C0F9A7D" w14:textId="77777777" w:rsidR="00D30AB9" w:rsidRDefault="00D30AB9"/>
          <w:p w14:paraId="3DA68E38" w14:textId="77777777" w:rsidR="00D30AB9" w:rsidRDefault="0000000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7C375F4" w14:textId="77777777" w:rsidR="00D30AB9" w:rsidRDefault="00000000">
      <w:pPr>
        <w:spacing w:before="225" w:after="225" w:line="240" w:lineRule="auto"/>
        <w:jc w:val="both"/>
      </w:pPr>
      <w:r>
        <w:rPr>
          <w:rFonts w:ascii="Arial" w:hAnsi="Arial" w:cs="Arial"/>
          <w:b/>
          <w:bCs/>
          <w:color w:val="000000"/>
          <w:sz w:val="18"/>
          <w:szCs w:val="18"/>
        </w:rPr>
        <w:t>II. PREDMET POGODBE</w:t>
      </w:r>
    </w:p>
    <w:p w14:paraId="509102B5" w14:textId="77777777" w:rsidR="00D30AB9"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30AB9" w14:paraId="7243236B" w14:textId="77777777">
        <w:tc>
          <w:tcPr>
            <w:tcW w:w="0" w:type="auto"/>
            <w:tcMar>
              <w:top w:w="0" w:type="auto"/>
              <w:bottom w:w="0" w:type="auto"/>
            </w:tcMar>
          </w:tcPr>
          <w:p w14:paraId="3680798E" w14:textId="77777777" w:rsidR="00D30AB9" w:rsidRDefault="00000000">
            <w:pPr>
              <w:spacing w:before="225" w:after="225"/>
              <w:jc w:val="both"/>
            </w:pPr>
            <w:r>
              <w:rPr>
                <w:rFonts w:ascii="Arial" w:hAnsi="Arial" w:cs="Arial"/>
                <w:color w:val="000000"/>
                <w:sz w:val="18"/>
                <w:szCs w:val="18"/>
              </w:rPr>
              <w:t>Predmet pogodbe je dobava in montaža </w:t>
            </w:r>
            <w:r>
              <w:rPr>
                <w:rFonts w:ascii="Arial" w:hAnsi="Arial" w:cs="Arial"/>
                <w:b/>
                <w:bCs/>
                <w:color w:val="000000"/>
                <w:sz w:val="18"/>
                <w:szCs w:val="18"/>
              </w:rPr>
              <w:t>OPREME ZA ZOBOZDRAVSTVO, ki je razdeljena v 3 (tri) sklope:</w:t>
            </w:r>
          </w:p>
          <w:p w14:paraId="79C40BDB" w14:textId="77777777" w:rsidR="00D30AB9" w:rsidRDefault="00000000">
            <w:pPr>
              <w:spacing w:before="225" w:after="225"/>
              <w:ind w:left="600"/>
              <w:jc w:val="both"/>
            </w:pPr>
            <w:r>
              <w:rPr>
                <w:rFonts w:ascii="Arial" w:hAnsi="Arial" w:cs="Arial"/>
                <w:color w:val="000000"/>
                <w:sz w:val="18"/>
                <w:szCs w:val="18"/>
              </w:rPr>
              <w:t>1. sklop: Zobozdravniški stol s pripadajočimi nasadnimi instrumenti</w:t>
            </w:r>
          </w:p>
          <w:p w14:paraId="7107D780" w14:textId="77777777" w:rsidR="00D30AB9" w:rsidRDefault="00000000">
            <w:pPr>
              <w:spacing w:before="225" w:after="225"/>
              <w:ind w:left="600"/>
              <w:jc w:val="both"/>
            </w:pPr>
            <w:r>
              <w:rPr>
                <w:rFonts w:ascii="Arial" w:hAnsi="Arial" w:cs="Arial"/>
                <w:color w:val="000000"/>
                <w:sz w:val="18"/>
                <w:szCs w:val="18"/>
              </w:rPr>
              <w:t>2. sklop: Manjše aparature in oprema za zobozdravstvo</w:t>
            </w:r>
          </w:p>
          <w:p w14:paraId="54E34EF2" w14:textId="77777777" w:rsidR="00D30AB9" w:rsidRDefault="00000000">
            <w:pPr>
              <w:spacing w:before="225" w:after="225"/>
              <w:ind w:left="600"/>
              <w:jc w:val="both"/>
            </w:pPr>
            <w:r>
              <w:rPr>
                <w:rFonts w:ascii="Arial" w:hAnsi="Arial" w:cs="Arial"/>
                <w:color w:val="000000"/>
                <w:sz w:val="18"/>
                <w:szCs w:val="18"/>
              </w:rPr>
              <w:t>3. sklop: TV ekran</w:t>
            </w:r>
          </w:p>
          <w:p w14:paraId="2F588716" w14:textId="77777777" w:rsidR="00D30AB9" w:rsidRDefault="00000000">
            <w:pPr>
              <w:spacing w:before="225" w:after="225"/>
            </w:pPr>
            <w:r>
              <w:rPr>
                <w:rFonts w:ascii="Arial" w:hAnsi="Arial" w:cs="Arial"/>
                <w:color w:val="000000"/>
                <w:sz w:val="18"/>
                <w:szCs w:val="18"/>
              </w:rPr>
              <w:t xml:space="preserve">Pri  tretjem sklopu predmetnega javnega naročila so upoštevane zahteve, ki so določene v skladu 6. točke prvega odstavka 4. člena </w:t>
            </w:r>
            <w:r>
              <w:rPr>
                <w:rFonts w:ascii="Arial" w:hAnsi="Arial" w:cs="Arial"/>
                <w:b/>
                <w:bCs/>
                <w:color w:val="000000"/>
                <w:sz w:val="18"/>
                <w:szCs w:val="18"/>
              </w:rPr>
              <w:t>Uredbe o zelenem javnem naročanju (Uradni list RS, št. 51/17, 64/19 in 121/2021).</w:t>
            </w:r>
          </w:p>
        </w:tc>
      </w:tr>
    </w:tbl>
    <w:p w14:paraId="7AE2026C" w14:textId="77777777" w:rsidR="006A2CFE" w:rsidRDefault="006A2CFE">
      <w:pPr>
        <w:spacing w:after="0" w:line="240" w:lineRule="auto"/>
        <w:jc w:val="center"/>
        <w:rPr>
          <w:rFonts w:ascii="Arial" w:hAnsi="Arial" w:cs="Arial"/>
          <w:b/>
          <w:bCs/>
          <w:color w:val="000000"/>
          <w:sz w:val="18"/>
          <w:szCs w:val="18"/>
        </w:rPr>
      </w:pPr>
    </w:p>
    <w:p w14:paraId="14B2A434" w14:textId="5924FBF0" w:rsidR="00D30AB9"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D30AB9" w14:paraId="35F99501" w14:textId="77777777">
        <w:tc>
          <w:tcPr>
            <w:tcW w:w="0" w:type="auto"/>
            <w:tcMar>
              <w:top w:w="0" w:type="auto"/>
              <w:bottom w:w="0" w:type="auto"/>
            </w:tcMar>
          </w:tcPr>
          <w:p w14:paraId="24521AC3" w14:textId="77777777" w:rsidR="00D30AB9"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01"/>
            </w:tblGrid>
            <w:tr w:rsidR="00D30AB9" w14:paraId="26FE1E39" w14:textId="77777777">
              <w:tc>
                <w:tcPr>
                  <w:tcW w:w="0" w:type="auto"/>
                  <w:tcMar>
                    <w:top w:w="0" w:type="auto"/>
                    <w:bottom w:w="0" w:type="auto"/>
                  </w:tcMar>
                </w:tcPr>
                <w:p w14:paraId="7CD96355" w14:textId="086E08BF" w:rsidR="00D30AB9" w:rsidRDefault="00000000">
                  <w:pPr>
                    <w:numPr>
                      <w:ilvl w:val="0"/>
                      <w:numId w:val="2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AC4B26F" w14:textId="197A6B2B" w:rsidR="00D30AB9" w:rsidRDefault="00D30AB9" w:rsidP="00846EAE">
                  <w:pPr>
                    <w:ind w:left="720"/>
                    <w:jc w:val="both"/>
                    <w:rPr>
                      <w:rFonts w:ascii="Arial" w:hAnsi="Arial" w:cs="Arial"/>
                      <w:color w:val="000000"/>
                      <w:sz w:val="18"/>
                      <w:szCs w:val="18"/>
                    </w:rPr>
                  </w:pPr>
                </w:p>
              </w:tc>
            </w:tr>
          </w:tbl>
          <w:p w14:paraId="37BBAD71" w14:textId="2103D2B1" w:rsidR="00D30AB9" w:rsidRDefault="00D30AB9">
            <w:pPr>
              <w:spacing w:before="225" w:after="225"/>
              <w:jc w:val="both"/>
            </w:pPr>
          </w:p>
        </w:tc>
      </w:tr>
    </w:tbl>
    <w:p w14:paraId="42D60FBF" w14:textId="77777777" w:rsidR="00D30AB9"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30AB9" w14:paraId="3CDEA080" w14:textId="77777777">
        <w:tc>
          <w:tcPr>
            <w:tcW w:w="0" w:type="auto"/>
            <w:tcMar>
              <w:top w:w="0" w:type="auto"/>
              <w:bottom w:w="0" w:type="auto"/>
            </w:tcMar>
          </w:tcPr>
          <w:p w14:paraId="2926D7B2" w14:textId="77777777" w:rsidR="00D30AB9" w:rsidRDefault="00000000">
            <w:pPr>
              <w:spacing w:before="225" w:after="225"/>
              <w:jc w:val="both"/>
            </w:pPr>
            <w:r>
              <w:rPr>
                <w:rFonts w:ascii="Arial" w:hAnsi="Arial" w:cs="Arial"/>
                <w:color w:val="000000"/>
                <w:sz w:val="18"/>
                <w:szCs w:val="18"/>
              </w:rPr>
              <w:t>Predmet pogodbe je dobava opreme za zobozdravstvo.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D30AB9" w14:paraId="067E6F77" w14:textId="77777777">
              <w:tc>
                <w:tcPr>
                  <w:tcW w:w="0" w:type="auto"/>
                  <w:tcMar>
                    <w:top w:w="0" w:type="auto"/>
                    <w:bottom w:w="0" w:type="auto"/>
                  </w:tcMar>
                </w:tcPr>
                <w:p w14:paraId="522DA22D" w14:textId="77777777" w:rsidR="00D30AB9" w:rsidRDefault="00000000">
                  <w:pPr>
                    <w:numPr>
                      <w:ilvl w:val="0"/>
                      <w:numId w:val="24"/>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3BB3825F" w14:textId="77777777" w:rsidR="00D30AB9" w:rsidRDefault="00000000">
                  <w:pPr>
                    <w:numPr>
                      <w:ilvl w:val="0"/>
                      <w:numId w:val="24"/>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709D512C" w14:textId="77777777" w:rsidR="00D30AB9" w:rsidRDefault="00000000">
                  <w:pPr>
                    <w:numPr>
                      <w:ilvl w:val="0"/>
                      <w:numId w:val="24"/>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5E3FFCF1" w14:textId="77777777" w:rsidR="00D30AB9" w:rsidRDefault="00000000">
                  <w:pPr>
                    <w:numPr>
                      <w:ilvl w:val="0"/>
                      <w:numId w:val="24"/>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57D7A269" w14:textId="712A679E" w:rsidR="00D30AB9" w:rsidRDefault="00000000">
                  <w:pPr>
                    <w:numPr>
                      <w:ilvl w:val="0"/>
                      <w:numId w:val="24"/>
                    </w:numPr>
                    <w:jc w:val="both"/>
                    <w:rPr>
                      <w:rFonts w:ascii="Arial" w:hAnsi="Arial" w:cs="Arial"/>
                      <w:color w:val="000000"/>
                      <w:sz w:val="18"/>
                      <w:szCs w:val="18"/>
                    </w:rPr>
                  </w:pPr>
                  <w:r>
                    <w:rPr>
                      <w:rFonts w:ascii="Arial" w:hAnsi="Arial" w:cs="Arial"/>
                      <w:color w:val="000000"/>
                      <w:sz w:val="18"/>
                      <w:szCs w:val="18"/>
                    </w:rPr>
                    <w:t xml:space="preserve">v primeru, da se v </w:t>
                  </w:r>
                  <w:r>
                    <w:rPr>
                      <w:rFonts w:ascii="Arial" w:hAnsi="Arial" w:cs="Arial"/>
                      <w:b/>
                      <w:bCs/>
                      <w:color w:val="000000"/>
                      <w:sz w:val="18"/>
                      <w:szCs w:val="18"/>
                    </w:rPr>
                    <w:t>180 dneh</w:t>
                  </w:r>
                  <w:r>
                    <w:rPr>
                      <w:rFonts w:ascii="Arial" w:hAnsi="Arial" w:cs="Arial"/>
                      <w:color w:val="000000"/>
                      <w:sz w:val="18"/>
                      <w:szCs w:val="18"/>
                    </w:rPr>
                    <w:t xml:space="preserve"> od prevzema izkaže, da dobavljena oprema ne izpolnjuje zahtevanih karakteristik ali ima kakšne skrite napake, ki so se ugotovile šele ob dejanski uporabi opreme, je dobavitelj dolžan opremo nadomestiti z novo</w:t>
                  </w:r>
                  <w:r w:rsidR="00D23280">
                    <w:rPr>
                      <w:rFonts w:ascii="Arial" w:hAnsi="Arial" w:cs="Arial"/>
                      <w:color w:val="000000"/>
                      <w:sz w:val="18"/>
                      <w:szCs w:val="18"/>
                    </w:rPr>
                    <w:t xml:space="preserve">. </w:t>
                  </w:r>
                </w:p>
              </w:tc>
            </w:tr>
          </w:tbl>
          <w:p w14:paraId="3B86C920" w14:textId="77777777" w:rsidR="00D30AB9" w:rsidRDefault="00D30AB9"/>
        </w:tc>
      </w:tr>
    </w:tbl>
    <w:p w14:paraId="1C51FA06" w14:textId="77777777" w:rsidR="006A2CFE" w:rsidRDefault="006A2CFE">
      <w:pPr>
        <w:spacing w:after="0" w:line="240" w:lineRule="auto"/>
        <w:jc w:val="center"/>
        <w:rPr>
          <w:rFonts w:ascii="Arial" w:hAnsi="Arial" w:cs="Arial"/>
          <w:b/>
          <w:bCs/>
          <w:color w:val="000000"/>
          <w:sz w:val="18"/>
          <w:szCs w:val="18"/>
        </w:rPr>
      </w:pPr>
    </w:p>
    <w:p w14:paraId="43C01A1A" w14:textId="4B83DA13" w:rsidR="00D30AB9"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30AB9" w14:paraId="3370669E" w14:textId="77777777">
        <w:tc>
          <w:tcPr>
            <w:tcW w:w="0" w:type="auto"/>
            <w:tcMar>
              <w:top w:w="0" w:type="auto"/>
              <w:bottom w:w="0" w:type="auto"/>
            </w:tcMar>
          </w:tcPr>
          <w:p w14:paraId="3BB63BDA" w14:textId="77777777" w:rsidR="00D30AB9"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5922DCF5" w14:textId="77777777" w:rsidR="00D30AB9"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298376C7" w14:textId="77777777" w:rsidR="00D30AB9" w:rsidRDefault="00000000">
            <w:pPr>
              <w:spacing w:before="225" w:after="225"/>
              <w:jc w:val="both"/>
            </w:pPr>
            <w:r>
              <w:rPr>
                <w:rFonts w:ascii="Arial" w:hAnsi="Arial" w:cs="Arial"/>
                <w:color w:val="000000"/>
                <w:sz w:val="18"/>
                <w:szCs w:val="18"/>
              </w:rPr>
              <w:t>Z dobaviteljem se v tem primeru sklene dodatek k osnovni pogodbi ali nova pogodba.</w:t>
            </w:r>
          </w:p>
        </w:tc>
      </w:tr>
    </w:tbl>
    <w:p w14:paraId="7A1D8952" w14:textId="77777777" w:rsidR="00D30AB9" w:rsidRDefault="00000000">
      <w:pPr>
        <w:spacing w:before="225" w:after="225" w:line="240" w:lineRule="auto"/>
        <w:jc w:val="both"/>
      </w:pPr>
      <w:r>
        <w:rPr>
          <w:rFonts w:ascii="Arial" w:hAnsi="Arial" w:cs="Arial"/>
          <w:b/>
          <w:bCs/>
          <w:color w:val="000000"/>
          <w:sz w:val="18"/>
          <w:szCs w:val="18"/>
        </w:rPr>
        <w:t>III. POGODBENA VREDNOST</w:t>
      </w:r>
    </w:p>
    <w:p w14:paraId="5A2A0B65" w14:textId="77777777" w:rsidR="00D30AB9"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829"/>
      </w:tblGrid>
      <w:tr w:rsidR="00D30AB9" w14:paraId="3D6C281C" w14:textId="77777777">
        <w:tc>
          <w:tcPr>
            <w:tcW w:w="0" w:type="auto"/>
            <w:tcMar>
              <w:top w:w="0" w:type="auto"/>
              <w:bottom w:w="0" w:type="auto"/>
            </w:tcMar>
          </w:tcPr>
          <w:p w14:paraId="1A03FE3B" w14:textId="77777777" w:rsidR="00D30AB9" w:rsidRDefault="00000000">
            <w:pPr>
              <w:spacing w:before="225" w:after="225"/>
              <w:jc w:val="both"/>
            </w:pPr>
            <w:r>
              <w:rPr>
                <w:rFonts w:ascii="Arial" w:hAnsi="Arial" w:cs="Arial"/>
                <w:color w:val="000000"/>
                <w:sz w:val="18"/>
                <w:szCs w:val="18"/>
              </w:rPr>
              <w:t>Pogodbena vrednost je dogovorjena na osnovi ponudbe dobavitelja in znaša:</w:t>
            </w:r>
          </w:p>
          <w:tbl>
            <w:tblPr>
              <w:tblStyle w:val="NormalTablePHPDOCX"/>
              <w:tblW w:w="0" w:type="auto"/>
              <w:tblLook w:val="04A0" w:firstRow="1" w:lastRow="0" w:firstColumn="1" w:lastColumn="0" w:noHBand="0" w:noVBand="1"/>
            </w:tblPr>
            <w:tblGrid>
              <w:gridCol w:w="7261"/>
            </w:tblGrid>
            <w:tr w:rsidR="00D30AB9" w14:paraId="5B66AA03" w14:textId="77777777">
              <w:tc>
                <w:tcPr>
                  <w:tcW w:w="0" w:type="auto"/>
                  <w:tcMar>
                    <w:top w:w="0" w:type="auto"/>
                    <w:bottom w:w="0" w:type="auto"/>
                  </w:tcMar>
                </w:tcPr>
                <w:p w14:paraId="263CDD6D" w14:textId="77777777" w:rsidR="00D30AB9" w:rsidRDefault="00000000">
                  <w:pPr>
                    <w:numPr>
                      <w:ilvl w:val="0"/>
                      <w:numId w:val="25"/>
                    </w:numPr>
                    <w:jc w:val="both"/>
                    <w:rPr>
                      <w:rFonts w:ascii="Arial" w:hAnsi="Arial" w:cs="Arial"/>
                      <w:color w:val="000000"/>
                      <w:sz w:val="18"/>
                      <w:szCs w:val="18"/>
                    </w:rPr>
                  </w:pPr>
                  <w:r>
                    <w:rPr>
                      <w:rFonts w:ascii="Arial" w:hAnsi="Arial" w:cs="Arial"/>
                      <w:color w:val="000000"/>
                      <w:sz w:val="18"/>
                      <w:szCs w:val="18"/>
                    </w:rPr>
                    <w:t>za sklop 1: ________________ EUR brez DDV;  ______________ EUR z DDV</w:t>
                  </w:r>
                </w:p>
                <w:p w14:paraId="080756B9" w14:textId="77777777" w:rsidR="00D30AB9" w:rsidRDefault="00000000">
                  <w:pPr>
                    <w:numPr>
                      <w:ilvl w:val="0"/>
                      <w:numId w:val="25"/>
                    </w:numPr>
                    <w:jc w:val="both"/>
                    <w:rPr>
                      <w:rFonts w:ascii="Arial" w:hAnsi="Arial" w:cs="Arial"/>
                      <w:color w:val="000000"/>
                      <w:sz w:val="18"/>
                      <w:szCs w:val="18"/>
                    </w:rPr>
                  </w:pPr>
                  <w:r>
                    <w:rPr>
                      <w:rFonts w:ascii="Arial" w:hAnsi="Arial" w:cs="Arial"/>
                      <w:color w:val="000000"/>
                      <w:sz w:val="18"/>
                      <w:szCs w:val="18"/>
                    </w:rPr>
                    <w:t>za sklop 2: ________________ EUR brez DDV;  ______________ EUR z DDV</w:t>
                  </w:r>
                </w:p>
                <w:p w14:paraId="1C96AC8F" w14:textId="77777777" w:rsidR="00D30AB9" w:rsidRDefault="00000000">
                  <w:pPr>
                    <w:numPr>
                      <w:ilvl w:val="0"/>
                      <w:numId w:val="25"/>
                    </w:numPr>
                    <w:jc w:val="both"/>
                    <w:rPr>
                      <w:rFonts w:ascii="Arial" w:hAnsi="Arial" w:cs="Arial"/>
                      <w:color w:val="000000"/>
                      <w:sz w:val="18"/>
                      <w:szCs w:val="18"/>
                    </w:rPr>
                  </w:pPr>
                  <w:r>
                    <w:rPr>
                      <w:rFonts w:ascii="Arial" w:hAnsi="Arial" w:cs="Arial"/>
                      <w:color w:val="000000"/>
                      <w:sz w:val="18"/>
                      <w:szCs w:val="18"/>
                    </w:rPr>
                    <w:t>za sklop 3: ________________ EUR brez DDV;  ______________ EUR z DDV</w:t>
                  </w:r>
                </w:p>
              </w:tc>
            </w:tr>
          </w:tbl>
          <w:p w14:paraId="0C951A8C" w14:textId="77777777" w:rsidR="00D30AB9" w:rsidRDefault="00D30AB9"/>
          <w:p w14:paraId="4F281E16" w14:textId="77777777" w:rsidR="00D30AB9" w:rsidRDefault="00000000">
            <w:pPr>
              <w:spacing w:before="225" w:after="225"/>
              <w:jc w:val="both"/>
            </w:pPr>
            <w:r>
              <w:rPr>
                <w:rFonts w:ascii="Arial" w:hAnsi="Arial" w:cs="Arial"/>
                <w:color w:val="000000"/>
                <w:sz w:val="18"/>
                <w:szCs w:val="18"/>
              </w:rPr>
              <w:t>ki izhaja iz ponudbe in je sestavni del predmetne pogodbe.</w:t>
            </w:r>
          </w:p>
          <w:p w14:paraId="511718CB" w14:textId="77777777" w:rsidR="00D30AB9" w:rsidRDefault="00000000">
            <w:pPr>
              <w:spacing w:before="225" w:after="225"/>
              <w:jc w:val="both"/>
            </w:pPr>
            <w:r>
              <w:rPr>
                <w:rFonts w:ascii="Arial" w:hAnsi="Arial" w:cs="Arial"/>
                <w:color w:val="000000"/>
                <w:sz w:val="18"/>
                <w:szCs w:val="18"/>
              </w:rPr>
              <w:t>Sredstva za izvedbo naročila so zagotovljena:</w:t>
            </w:r>
          </w:p>
          <w:tbl>
            <w:tblPr>
              <w:tblStyle w:val="NormalTablePHPDOCX"/>
              <w:tblW w:w="0" w:type="auto"/>
              <w:tblLook w:val="04A0" w:firstRow="1" w:lastRow="0" w:firstColumn="1" w:lastColumn="0" w:noHBand="0" w:noVBand="1"/>
            </w:tblPr>
            <w:tblGrid>
              <w:gridCol w:w="6369"/>
            </w:tblGrid>
            <w:tr w:rsidR="00D30AB9" w14:paraId="71BEF52B" w14:textId="77777777">
              <w:tc>
                <w:tcPr>
                  <w:tcW w:w="0" w:type="auto"/>
                  <w:tcMar>
                    <w:top w:w="0" w:type="auto"/>
                    <w:bottom w:w="0" w:type="auto"/>
                  </w:tcMar>
                </w:tcPr>
                <w:p w14:paraId="7E1F05AD" w14:textId="77777777" w:rsidR="00D30AB9" w:rsidRDefault="00000000">
                  <w:pPr>
                    <w:numPr>
                      <w:ilvl w:val="0"/>
                      <w:numId w:val="26"/>
                    </w:numPr>
                    <w:jc w:val="both"/>
                    <w:rPr>
                      <w:rFonts w:ascii="Arial" w:hAnsi="Arial" w:cs="Arial"/>
                      <w:color w:val="000000"/>
                      <w:sz w:val="18"/>
                      <w:szCs w:val="18"/>
                    </w:rPr>
                  </w:pPr>
                  <w:r>
                    <w:rPr>
                      <w:rFonts w:ascii="Arial" w:hAnsi="Arial" w:cs="Arial"/>
                      <w:b/>
                      <w:bCs/>
                      <w:color w:val="000000"/>
                      <w:sz w:val="18"/>
                      <w:szCs w:val="18"/>
                    </w:rPr>
                    <w:t>PP: 3517030 - Investicije v zdravstvo</w:t>
                  </w:r>
                </w:p>
                <w:p w14:paraId="0729A733" w14:textId="77777777" w:rsidR="00D30AB9" w:rsidRDefault="00000000">
                  <w:pPr>
                    <w:numPr>
                      <w:ilvl w:val="0"/>
                      <w:numId w:val="26"/>
                    </w:numPr>
                    <w:jc w:val="both"/>
                    <w:rPr>
                      <w:rFonts w:ascii="Arial" w:hAnsi="Arial" w:cs="Arial"/>
                      <w:color w:val="000000"/>
                      <w:sz w:val="18"/>
                      <w:szCs w:val="18"/>
                    </w:rPr>
                  </w:pPr>
                  <w:r>
                    <w:rPr>
                      <w:rFonts w:ascii="Arial" w:hAnsi="Arial" w:cs="Arial"/>
                      <w:b/>
                      <w:bCs/>
                      <w:color w:val="000000"/>
                      <w:sz w:val="18"/>
                      <w:szCs w:val="18"/>
                    </w:rPr>
                    <w:t>konto: 420240 - Oprema</w:t>
                  </w:r>
                </w:p>
                <w:p w14:paraId="640011FD" w14:textId="77777777" w:rsidR="00D30AB9" w:rsidRDefault="00000000">
                  <w:pPr>
                    <w:numPr>
                      <w:ilvl w:val="0"/>
                      <w:numId w:val="26"/>
                    </w:numPr>
                    <w:jc w:val="both"/>
                    <w:rPr>
                      <w:rFonts w:ascii="Arial" w:hAnsi="Arial" w:cs="Arial"/>
                      <w:color w:val="000000"/>
                      <w:sz w:val="18"/>
                      <w:szCs w:val="18"/>
                    </w:rPr>
                  </w:pPr>
                  <w:r>
                    <w:rPr>
                      <w:rFonts w:ascii="Arial" w:hAnsi="Arial" w:cs="Arial"/>
                      <w:b/>
                      <w:bCs/>
                      <w:color w:val="000000"/>
                      <w:sz w:val="18"/>
                      <w:szCs w:val="18"/>
                    </w:rPr>
                    <w:t>NRP: ob048-20-0093 - Prenova stavbe na Roški cesti v Kočevju.</w:t>
                  </w:r>
                </w:p>
              </w:tc>
            </w:tr>
          </w:tbl>
          <w:p w14:paraId="45D05FCB" w14:textId="77777777" w:rsidR="00D30AB9" w:rsidRDefault="00D30AB9"/>
          <w:p w14:paraId="65F7BB3F" w14:textId="164F5987" w:rsidR="00D30AB9" w:rsidRDefault="00000000">
            <w:pPr>
              <w:spacing w:before="225" w:after="225"/>
              <w:jc w:val="both"/>
            </w:pPr>
            <w:r>
              <w:rPr>
                <w:rFonts w:ascii="Arial" w:hAnsi="Arial" w:cs="Arial"/>
                <w:color w:val="000000"/>
                <w:sz w:val="18"/>
                <w:szCs w:val="18"/>
              </w:rPr>
              <w:t>Podatki o sofinan</w:t>
            </w:r>
            <w:r w:rsidR="00583AD6">
              <w:rPr>
                <w:rFonts w:ascii="Arial" w:hAnsi="Arial" w:cs="Arial"/>
                <w:color w:val="000000"/>
                <w:sz w:val="18"/>
                <w:szCs w:val="18"/>
              </w:rPr>
              <w:t>c</w:t>
            </w:r>
            <w:r>
              <w:rPr>
                <w:rFonts w:ascii="Arial" w:hAnsi="Arial" w:cs="Arial"/>
                <w:color w:val="000000"/>
                <w:sz w:val="18"/>
                <w:szCs w:val="18"/>
              </w:rPr>
              <w:t>iranju:</w:t>
            </w:r>
          </w:p>
          <w:p w14:paraId="6BD74B2F" w14:textId="77777777" w:rsidR="00D30AB9" w:rsidRDefault="00000000">
            <w:pPr>
              <w:spacing w:before="225" w:after="225"/>
              <w:jc w:val="both"/>
            </w:pPr>
            <w:r>
              <w:rPr>
                <w:rFonts w:ascii="Arial" w:hAnsi="Arial" w:cs="Arial"/>
                <w:b/>
                <w:bCs/>
                <w:color w:val="000000"/>
                <w:sz w:val="18"/>
                <w:szCs w:val="18"/>
              </w:rPr>
              <w:t>MINISTRSTVO ZA  ZDRAVJE, Štefanova ulica 5, 1000 Ljubljana na podlagi sklepa št. 2711-22-356405.</w:t>
            </w:r>
          </w:p>
        </w:tc>
      </w:tr>
    </w:tbl>
    <w:p w14:paraId="0A44DDAA" w14:textId="77777777" w:rsidR="006A2CFE" w:rsidRDefault="006A2CFE">
      <w:pPr>
        <w:spacing w:after="0" w:line="240" w:lineRule="auto"/>
        <w:jc w:val="center"/>
        <w:rPr>
          <w:rFonts w:ascii="Arial" w:hAnsi="Arial" w:cs="Arial"/>
          <w:b/>
          <w:bCs/>
          <w:color w:val="000000"/>
          <w:sz w:val="18"/>
          <w:szCs w:val="18"/>
        </w:rPr>
      </w:pPr>
    </w:p>
    <w:p w14:paraId="6D4708AE" w14:textId="77777777" w:rsidR="006A2CFE" w:rsidRDefault="006A2CFE">
      <w:pPr>
        <w:spacing w:after="0" w:line="240" w:lineRule="auto"/>
        <w:jc w:val="center"/>
        <w:rPr>
          <w:rFonts w:ascii="Arial" w:hAnsi="Arial" w:cs="Arial"/>
          <w:b/>
          <w:bCs/>
          <w:color w:val="000000"/>
          <w:sz w:val="18"/>
          <w:szCs w:val="18"/>
        </w:rPr>
      </w:pPr>
    </w:p>
    <w:p w14:paraId="794B9282" w14:textId="0EF87902" w:rsidR="00D30AB9"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30AB9" w14:paraId="25A89830" w14:textId="77777777">
        <w:tc>
          <w:tcPr>
            <w:tcW w:w="0" w:type="auto"/>
            <w:tcMar>
              <w:top w:w="0" w:type="auto"/>
              <w:bottom w:w="0" w:type="auto"/>
            </w:tcMar>
          </w:tcPr>
          <w:p w14:paraId="63408B59" w14:textId="77777777" w:rsidR="00D30AB9" w:rsidRDefault="00000000">
            <w:pPr>
              <w:spacing w:before="225" w:after="225"/>
              <w:jc w:val="both"/>
            </w:pPr>
            <w:r>
              <w:rPr>
                <w:rFonts w:ascii="Arial" w:hAnsi="Arial" w:cs="Arial"/>
                <w:color w:val="000000"/>
                <w:sz w:val="18"/>
                <w:szCs w:val="18"/>
              </w:rPr>
              <w:t>Pogodben cena vključuje vse stroške in vse popuste ter je ni mogoče povečati na nobeni osnovi, razen v kolikor bi za to obstajali zakonsko določeni razlogi. </w:t>
            </w:r>
          </w:p>
          <w:p w14:paraId="3E2EB491" w14:textId="77777777" w:rsidR="00D30AB9" w:rsidRDefault="00000000">
            <w:pPr>
              <w:spacing w:before="225" w:after="225"/>
              <w:jc w:val="both"/>
            </w:pPr>
            <w:r>
              <w:rPr>
                <w:rFonts w:ascii="Arial" w:hAnsi="Arial" w:cs="Arial"/>
                <w:color w:val="000000"/>
                <w:sz w:val="18"/>
                <w:szCs w:val="18"/>
              </w:rPr>
              <w:t xml:space="preserve">Dobavitelj izstavi račun v elektronski obliki </w:t>
            </w:r>
            <w:r>
              <w:rPr>
                <w:rFonts w:ascii="Arial" w:hAnsi="Arial" w:cs="Arial"/>
                <w:b/>
                <w:bCs/>
                <w:color w:val="000000"/>
                <w:sz w:val="18"/>
                <w:szCs w:val="18"/>
              </w:rPr>
              <w:t>(eRačun) </w:t>
            </w:r>
            <w:r>
              <w:rPr>
                <w:rFonts w:ascii="Arial" w:hAnsi="Arial" w:cs="Arial"/>
                <w:color w:val="000000"/>
                <w:sz w:val="18"/>
                <w:szCs w:val="18"/>
              </w:rPr>
              <w:t>preko spletnega portala UJPnet. Kot uradni prejem računa se šteje datum vnosa naračuna v sistem UJPnet.</w:t>
            </w:r>
          </w:p>
          <w:p w14:paraId="20D1F359" w14:textId="77777777" w:rsidR="00D30AB9"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31715A8D" w14:textId="6E2E6841" w:rsidR="00D30AB9" w:rsidRDefault="00000000">
            <w:pPr>
              <w:spacing w:before="225" w:after="225"/>
              <w:jc w:val="both"/>
            </w:pPr>
            <w:r>
              <w:rPr>
                <w:rFonts w:ascii="Arial" w:hAnsi="Arial" w:cs="Arial"/>
                <w:color w:val="000000"/>
                <w:sz w:val="18"/>
                <w:szCs w:val="18"/>
              </w:rPr>
              <w:t xml:space="preserve">Naročnik bo pravilno </w:t>
            </w:r>
            <w:r w:rsidR="004506E2">
              <w:rPr>
                <w:rFonts w:ascii="Arial" w:hAnsi="Arial" w:cs="Arial"/>
                <w:color w:val="000000"/>
                <w:sz w:val="18"/>
                <w:szCs w:val="18"/>
              </w:rPr>
              <w:t>izstavljen</w:t>
            </w:r>
            <w:r>
              <w:rPr>
                <w:rFonts w:ascii="Arial" w:hAnsi="Arial" w:cs="Arial"/>
                <w:color w:val="000000"/>
                <w:sz w:val="18"/>
                <w:szCs w:val="18"/>
              </w:rPr>
              <w:t xml:space="preserve"> in </w:t>
            </w:r>
            <w:r w:rsidR="004506E2">
              <w:rPr>
                <w:rFonts w:ascii="Arial" w:hAnsi="Arial" w:cs="Arial"/>
                <w:color w:val="000000"/>
                <w:sz w:val="18"/>
                <w:szCs w:val="18"/>
              </w:rPr>
              <w:t>potrjen</w:t>
            </w:r>
            <w:r>
              <w:rPr>
                <w:rFonts w:ascii="Arial" w:hAnsi="Arial" w:cs="Arial"/>
                <w:color w:val="000000"/>
                <w:sz w:val="18"/>
                <w:szCs w:val="18"/>
              </w:rPr>
              <w:t xml:space="preserve"> račun poravnal na transakcijski račun dobavitelja naveden na računu. V primeru, da TRR ni naveden na računu, se plačilo nakaže na prvi račun naveden pri podatkih o dobavitelju.</w:t>
            </w:r>
          </w:p>
          <w:p w14:paraId="64AB960F" w14:textId="77777777" w:rsidR="00D30AB9" w:rsidRDefault="00000000">
            <w:pPr>
              <w:spacing w:before="225" w:after="225"/>
              <w:jc w:val="both"/>
            </w:pPr>
            <w:r>
              <w:rPr>
                <w:rFonts w:ascii="Arial" w:hAnsi="Arial" w:cs="Arial"/>
                <w:color w:val="000000"/>
                <w:sz w:val="18"/>
                <w:szCs w:val="18"/>
              </w:rPr>
              <w:t>Rok plačila je </w:t>
            </w:r>
            <w:r>
              <w:rPr>
                <w:rFonts w:ascii="Arial" w:hAnsi="Arial" w:cs="Arial"/>
                <w:b/>
                <w:bCs/>
                <w:color w:val="000000"/>
                <w:sz w:val="18"/>
                <w:szCs w:val="18"/>
              </w:rPr>
              <w:t>30. dan </w:t>
            </w:r>
            <w:r>
              <w:rPr>
                <w:rFonts w:ascii="Arial" w:hAnsi="Arial" w:cs="Arial"/>
                <w:color w:val="000000"/>
                <w:sz w:val="18"/>
                <w:szCs w:val="18"/>
              </w:rPr>
              <w:t>od prejema pravilno izstavljenega e-računa. Rok plačila začne teči naslednji dan po uradnem prejemu računa. </w:t>
            </w:r>
          </w:p>
        </w:tc>
      </w:tr>
    </w:tbl>
    <w:p w14:paraId="4FE34201" w14:textId="77777777" w:rsidR="00D30AB9" w:rsidRDefault="00000000">
      <w:pPr>
        <w:spacing w:before="225" w:after="225" w:line="240" w:lineRule="auto"/>
        <w:jc w:val="both"/>
      </w:pPr>
      <w:r>
        <w:rPr>
          <w:rFonts w:ascii="Arial" w:hAnsi="Arial" w:cs="Arial"/>
          <w:b/>
          <w:bCs/>
          <w:color w:val="000000"/>
          <w:sz w:val="18"/>
          <w:szCs w:val="18"/>
        </w:rPr>
        <w:t>IV. DOBAVNI ROK</w:t>
      </w:r>
    </w:p>
    <w:p w14:paraId="5C67EEA9" w14:textId="77777777" w:rsidR="00D30AB9"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30AB9" w14:paraId="2AA0F054" w14:textId="77777777">
        <w:tc>
          <w:tcPr>
            <w:tcW w:w="0" w:type="auto"/>
            <w:tcMar>
              <w:top w:w="0" w:type="auto"/>
              <w:bottom w:w="0" w:type="auto"/>
            </w:tcMar>
          </w:tcPr>
          <w:p w14:paraId="1A3BC27B" w14:textId="77777777" w:rsidR="00D30AB9" w:rsidRDefault="00000000">
            <w:pPr>
              <w:spacing w:before="225" w:after="225"/>
              <w:jc w:val="both"/>
            </w:pPr>
            <w:r>
              <w:rPr>
                <w:rFonts w:ascii="Arial" w:hAnsi="Arial" w:cs="Arial"/>
                <w:color w:val="000000"/>
                <w:sz w:val="18"/>
                <w:szCs w:val="18"/>
              </w:rPr>
              <w:t xml:space="preserve">Rok dobave je odvisen od dokončanja gradbenih del, to je predvidoma do </w:t>
            </w:r>
            <w:r w:rsidRPr="004506E2">
              <w:rPr>
                <w:rFonts w:ascii="Arial" w:hAnsi="Arial" w:cs="Arial"/>
                <w:b/>
                <w:bCs/>
                <w:color w:val="000000"/>
                <w:sz w:val="18"/>
                <w:szCs w:val="18"/>
              </w:rPr>
              <w:t>30.08.2023</w:t>
            </w:r>
            <w:r>
              <w:rPr>
                <w:rFonts w:ascii="Arial" w:hAnsi="Arial" w:cs="Arial"/>
                <w:color w:val="000000"/>
                <w:sz w:val="18"/>
                <w:szCs w:val="18"/>
              </w:rPr>
              <w:t>.</w:t>
            </w:r>
          </w:p>
          <w:p w14:paraId="01A0B08B" w14:textId="77777777" w:rsidR="00D30AB9" w:rsidRDefault="00000000">
            <w:pPr>
              <w:spacing w:before="225" w:after="225"/>
              <w:jc w:val="both"/>
            </w:pPr>
            <w:r>
              <w:rPr>
                <w:rFonts w:ascii="Arial" w:hAnsi="Arial" w:cs="Arial"/>
                <w:color w:val="000000"/>
                <w:sz w:val="18"/>
                <w:szCs w:val="18"/>
              </w:rPr>
              <w:t xml:space="preserve">Dobavitelj se zavezuje, da bo celotno opremo dobavil takoj po datumu dokončanja gradbenih del, montiral in opravil preizkus doseganja pogodbeno tehnično – tehnoloških parametrov in funkcionalnega delovanja, če je to potrebno, najkasneje v roku naslednjih 10 dni, oziroma </w:t>
            </w:r>
            <w:r>
              <w:rPr>
                <w:rFonts w:ascii="Arial" w:hAnsi="Arial" w:cs="Arial"/>
                <w:b/>
                <w:bCs/>
                <w:color w:val="000000"/>
                <w:sz w:val="18"/>
                <w:szCs w:val="18"/>
              </w:rPr>
              <w:t>po dogovoru</w:t>
            </w:r>
            <w:r>
              <w:rPr>
                <w:rFonts w:ascii="Arial" w:hAnsi="Arial" w:cs="Arial"/>
                <w:color w:val="000000"/>
                <w:sz w:val="18"/>
                <w:szCs w:val="18"/>
              </w:rPr>
              <w:t>. </w:t>
            </w:r>
          </w:p>
          <w:p w14:paraId="0CA17F65" w14:textId="77777777" w:rsidR="00D30AB9" w:rsidRDefault="00000000">
            <w:pPr>
              <w:spacing w:before="225" w:after="225"/>
              <w:jc w:val="both"/>
            </w:pPr>
            <w:r>
              <w:rPr>
                <w:rFonts w:ascii="Arial" w:hAnsi="Arial" w:cs="Arial"/>
                <w:color w:val="000000"/>
                <w:sz w:val="18"/>
                <w:szCs w:val="18"/>
              </w:rPr>
              <w:t>V primeru zakasnitve roka za dokončanje gradbenih del, izbrani ponudnik izjavlja, da bo opremo za naročnika brezplačno hranil v svojem skladišču.</w:t>
            </w:r>
          </w:p>
        </w:tc>
      </w:tr>
    </w:tbl>
    <w:p w14:paraId="7B30930D" w14:textId="77777777" w:rsidR="00D30AB9" w:rsidRDefault="00000000">
      <w:pPr>
        <w:spacing w:before="225" w:after="225" w:line="240" w:lineRule="auto"/>
        <w:jc w:val="both"/>
      </w:pPr>
      <w:r>
        <w:rPr>
          <w:rFonts w:ascii="Arial" w:hAnsi="Arial" w:cs="Arial"/>
          <w:b/>
          <w:bCs/>
          <w:color w:val="000000"/>
          <w:sz w:val="18"/>
          <w:szCs w:val="18"/>
        </w:rPr>
        <w:t>V. PODIZVAJALCI</w:t>
      </w:r>
    </w:p>
    <w:p w14:paraId="11865BB0" w14:textId="77777777" w:rsidR="00D30AB9"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D30AB9" w14:paraId="6A8B7DB5" w14:textId="77777777">
        <w:tc>
          <w:tcPr>
            <w:tcW w:w="0" w:type="auto"/>
            <w:tcMar>
              <w:top w:w="0" w:type="auto"/>
              <w:bottom w:w="0" w:type="auto"/>
            </w:tcMar>
          </w:tcPr>
          <w:p w14:paraId="6A7837D7" w14:textId="77777777" w:rsidR="00D30AB9" w:rsidRDefault="00000000">
            <w:pPr>
              <w:spacing w:before="225" w:after="225"/>
              <w:jc w:val="both"/>
            </w:pPr>
            <w:r>
              <w:rPr>
                <w:rFonts w:ascii="Arial" w:hAnsi="Arial" w:cs="Arial"/>
                <w:i/>
                <w:iCs/>
                <w:color w:val="000000"/>
                <w:sz w:val="18"/>
                <w:szCs w:val="18"/>
              </w:rPr>
              <w:t>/ Opomba: V KOLIKOR PONUDNIK NE NASTOPA S PODIZVAJALCI SE RAZDELEK IZBRIŠE /</w:t>
            </w:r>
          </w:p>
          <w:p w14:paraId="21032932" w14:textId="77777777" w:rsidR="00D30AB9"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30AB9" w14:paraId="3C31A8C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5020D5" w14:textId="77777777" w:rsidR="00D30AB9"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A0851A9" w14:textId="77777777" w:rsidR="00D30AB9" w:rsidRDefault="00D30AB9"/>
              </w:tc>
            </w:tr>
            <w:tr w:rsidR="00D30AB9" w14:paraId="4544934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246861" w14:textId="77777777" w:rsidR="00D30AB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7C530C7" w14:textId="77777777" w:rsidR="00D30AB9" w:rsidRDefault="00000000">
                  <w:pPr>
                    <w:spacing w:before="135" w:after="135"/>
                    <w:jc w:val="both"/>
                    <w:textAlignment w:val="center"/>
                  </w:pPr>
                  <w:r>
                    <w:rPr>
                      <w:rFonts w:ascii="Arial" w:hAnsi="Arial" w:cs="Arial"/>
                      <w:color w:val="000000"/>
                      <w:position w:val="-2"/>
                      <w:sz w:val="18"/>
                      <w:szCs w:val="18"/>
                    </w:rPr>
                    <w:t>Opis del, ki jih bo izvedel podizvajalec:</w:t>
                  </w:r>
                </w:p>
                <w:p w14:paraId="32ECE61C" w14:textId="77777777" w:rsidR="00D30AB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30AB9" w14:paraId="347B637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D28266" w14:textId="77777777" w:rsidR="00D30AB9"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E17613" w14:textId="77777777" w:rsidR="00D30AB9" w:rsidRDefault="00D30AB9"/>
              </w:tc>
            </w:tr>
            <w:tr w:rsidR="00D30AB9" w14:paraId="53B8A8D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A468CE" w14:textId="77777777" w:rsidR="00D30AB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A55A218" w14:textId="77777777" w:rsidR="00D30AB9" w:rsidRDefault="00000000">
                  <w:pPr>
                    <w:spacing w:before="135" w:after="135"/>
                    <w:jc w:val="both"/>
                    <w:textAlignment w:val="center"/>
                  </w:pPr>
                  <w:r>
                    <w:rPr>
                      <w:rFonts w:ascii="Arial" w:hAnsi="Arial" w:cs="Arial"/>
                      <w:color w:val="000000"/>
                      <w:position w:val="-2"/>
                      <w:sz w:val="18"/>
                      <w:szCs w:val="18"/>
                    </w:rPr>
                    <w:t>Opis del, ki jih bo izvedel podizvajalec:</w:t>
                  </w:r>
                </w:p>
                <w:p w14:paraId="523844EA" w14:textId="77777777" w:rsidR="00D30AB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E310B4D" w14:textId="77777777" w:rsidR="00D30AB9" w:rsidRDefault="00D30AB9"/>
        </w:tc>
      </w:tr>
    </w:tbl>
    <w:p w14:paraId="1E99A34B" w14:textId="77777777" w:rsidR="006A2CFE" w:rsidRDefault="006A2CFE">
      <w:pPr>
        <w:spacing w:after="0" w:line="240" w:lineRule="auto"/>
        <w:jc w:val="center"/>
        <w:rPr>
          <w:rFonts w:ascii="Arial" w:hAnsi="Arial" w:cs="Arial"/>
          <w:b/>
          <w:bCs/>
          <w:color w:val="000000"/>
          <w:sz w:val="18"/>
          <w:szCs w:val="18"/>
        </w:rPr>
      </w:pPr>
    </w:p>
    <w:p w14:paraId="11A393AF" w14:textId="77777777" w:rsidR="006A2CFE" w:rsidRDefault="006A2CFE">
      <w:pPr>
        <w:spacing w:after="0" w:line="240" w:lineRule="auto"/>
        <w:jc w:val="center"/>
        <w:rPr>
          <w:rFonts w:ascii="Arial" w:hAnsi="Arial" w:cs="Arial"/>
          <w:b/>
          <w:bCs/>
          <w:color w:val="000000"/>
          <w:sz w:val="18"/>
          <w:szCs w:val="18"/>
        </w:rPr>
      </w:pPr>
    </w:p>
    <w:p w14:paraId="3DE0E501" w14:textId="77777777" w:rsidR="006A2CFE" w:rsidRDefault="006A2CFE">
      <w:pPr>
        <w:spacing w:after="0" w:line="240" w:lineRule="auto"/>
        <w:jc w:val="center"/>
        <w:rPr>
          <w:rFonts w:ascii="Arial" w:hAnsi="Arial" w:cs="Arial"/>
          <w:b/>
          <w:bCs/>
          <w:color w:val="000000"/>
          <w:sz w:val="18"/>
          <w:szCs w:val="18"/>
        </w:rPr>
      </w:pPr>
    </w:p>
    <w:p w14:paraId="53676C9C" w14:textId="77777777" w:rsidR="006A2CFE" w:rsidRDefault="006A2CFE">
      <w:pPr>
        <w:spacing w:after="0" w:line="240" w:lineRule="auto"/>
        <w:jc w:val="center"/>
        <w:rPr>
          <w:rFonts w:ascii="Arial" w:hAnsi="Arial" w:cs="Arial"/>
          <w:b/>
          <w:bCs/>
          <w:color w:val="000000"/>
          <w:sz w:val="18"/>
          <w:szCs w:val="18"/>
        </w:rPr>
      </w:pPr>
    </w:p>
    <w:p w14:paraId="046288F6" w14:textId="77BE1CE5" w:rsidR="00D30AB9"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30AB9" w14:paraId="1826B8E2" w14:textId="77777777">
        <w:tc>
          <w:tcPr>
            <w:tcW w:w="0" w:type="auto"/>
            <w:tcMar>
              <w:top w:w="0" w:type="auto"/>
              <w:bottom w:w="0" w:type="auto"/>
            </w:tcMar>
          </w:tcPr>
          <w:p w14:paraId="532CF0AD" w14:textId="77777777" w:rsidR="00D30AB9"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E19F63C" w14:textId="77777777" w:rsidR="00D30AB9"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30AB9" w14:paraId="0C027853" w14:textId="77777777">
              <w:tc>
                <w:tcPr>
                  <w:tcW w:w="0" w:type="auto"/>
                  <w:tcMar>
                    <w:top w:w="0" w:type="auto"/>
                    <w:bottom w:w="0" w:type="auto"/>
                  </w:tcMar>
                </w:tcPr>
                <w:p w14:paraId="45085063" w14:textId="77777777" w:rsidR="00D30AB9" w:rsidRDefault="00000000">
                  <w:pPr>
                    <w:numPr>
                      <w:ilvl w:val="0"/>
                      <w:numId w:val="2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B00B1B7" w14:textId="77777777" w:rsidR="00D30AB9" w:rsidRDefault="00000000">
                  <w:pPr>
                    <w:numPr>
                      <w:ilvl w:val="0"/>
                      <w:numId w:val="2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4AEABD3" w14:textId="77777777" w:rsidR="00D30AB9" w:rsidRDefault="00000000">
                  <w:pPr>
                    <w:numPr>
                      <w:ilvl w:val="0"/>
                      <w:numId w:val="2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5CEC43E" w14:textId="77777777" w:rsidR="00D30AB9" w:rsidRDefault="00D30AB9"/>
          <w:p w14:paraId="784B7249" w14:textId="77777777" w:rsidR="00D30AB9"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16C4CB7" w14:textId="77777777" w:rsidR="00D30AB9"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32C7B510" w14:textId="77777777" w:rsidR="00D30AB9"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27A0393" w14:textId="77777777" w:rsidR="00D30AB9"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DE7FECD" w14:textId="77777777" w:rsidR="00D30AB9"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08F6CFD" w14:textId="77777777" w:rsidR="00D30AB9" w:rsidRDefault="00000000">
      <w:pPr>
        <w:spacing w:before="225" w:after="225" w:line="240" w:lineRule="auto"/>
        <w:jc w:val="both"/>
      </w:pPr>
      <w:r>
        <w:rPr>
          <w:rFonts w:ascii="Arial" w:hAnsi="Arial" w:cs="Arial"/>
          <w:b/>
          <w:bCs/>
          <w:color w:val="000000"/>
          <w:sz w:val="18"/>
          <w:szCs w:val="18"/>
        </w:rPr>
        <w:t>VI. OBVEZNOSTI NAROČNIKA IN DOBAVITELJA</w:t>
      </w:r>
    </w:p>
    <w:p w14:paraId="3954EE8E" w14:textId="77777777" w:rsidR="00D30AB9"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30AB9" w14:paraId="4AE49A0E" w14:textId="77777777">
        <w:tc>
          <w:tcPr>
            <w:tcW w:w="0" w:type="auto"/>
            <w:tcMar>
              <w:top w:w="0" w:type="auto"/>
              <w:bottom w:w="0" w:type="auto"/>
            </w:tcMar>
          </w:tcPr>
          <w:p w14:paraId="0A50881B" w14:textId="77777777" w:rsidR="00D30AB9" w:rsidRDefault="00000000">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7001"/>
            </w:tblGrid>
            <w:tr w:rsidR="00D30AB9" w14:paraId="72FBC3BF" w14:textId="77777777">
              <w:tc>
                <w:tcPr>
                  <w:tcW w:w="0" w:type="auto"/>
                  <w:tcMar>
                    <w:top w:w="0" w:type="auto"/>
                    <w:bottom w:w="0" w:type="auto"/>
                  </w:tcMar>
                </w:tcPr>
                <w:p w14:paraId="4E822CC1" w14:textId="77777777" w:rsidR="00D30AB9" w:rsidRDefault="00000000">
                  <w:pPr>
                    <w:numPr>
                      <w:ilvl w:val="0"/>
                      <w:numId w:val="28"/>
                    </w:numPr>
                    <w:jc w:val="both"/>
                    <w:rPr>
                      <w:rFonts w:ascii="Arial" w:hAnsi="Arial" w:cs="Arial"/>
                      <w:color w:val="000000"/>
                      <w:sz w:val="18"/>
                      <w:szCs w:val="18"/>
                    </w:rPr>
                  </w:pPr>
                  <w:r>
                    <w:rPr>
                      <w:rFonts w:ascii="Arial" w:hAnsi="Arial" w:cs="Arial"/>
                      <w:color w:val="000000"/>
                      <w:sz w:val="18"/>
                      <w:szCs w:val="18"/>
                    </w:rPr>
                    <w:t>poravnati pogodbeno ceno za pravilno dobavo blaga na podlagi te pogodbe,</w:t>
                  </w:r>
                </w:p>
              </w:tc>
            </w:tr>
          </w:tbl>
          <w:p w14:paraId="3F917C36" w14:textId="77777777" w:rsidR="00D30AB9" w:rsidRDefault="00D30AB9"/>
          <w:tbl>
            <w:tblPr>
              <w:tblStyle w:val="NormalTablePHPDOCX"/>
              <w:tblW w:w="0" w:type="auto"/>
              <w:tblLook w:val="04A0" w:firstRow="1" w:lastRow="0" w:firstColumn="1" w:lastColumn="0" w:noHBand="0" w:noVBand="1"/>
            </w:tblPr>
            <w:tblGrid>
              <w:gridCol w:w="8746"/>
            </w:tblGrid>
            <w:tr w:rsidR="00D30AB9" w14:paraId="5FE7E9F9" w14:textId="77777777">
              <w:tc>
                <w:tcPr>
                  <w:tcW w:w="0" w:type="auto"/>
                  <w:tcMar>
                    <w:top w:w="0" w:type="auto"/>
                    <w:bottom w:w="0" w:type="auto"/>
                  </w:tcMar>
                </w:tcPr>
                <w:p w14:paraId="4B56E6FA" w14:textId="77777777" w:rsidR="00D30AB9" w:rsidRDefault="00000000">
                  <w:pPr>
                    <w:numPr>
                      <w:ilvl w:val="0"/>
                      <w:numId w:val="29"/>
                    </w:numPr>
                    <w:jc w:val="both"/>
                    <w:rPr>
                      <w:rFonts w:ascii="Arial" w:hAnsi="Arial" w:cs="Arial"/>
                      <w:color w:val="000000"/>
                      <w:sz w:val="18"/>
                      <w:szCs w:val="18"/>
                    </w:rPr>
                  </w:pPr>
                  <w:r>
                    <w:rPr>
                      <w:rFonts w:ascii="Arial" w:hAnsi="Arial" w:cs="Arial"/>
                      <w:color w:val="000000"/>
                      <w:sz w:val="18"/>
                      <w:szCs w:val="18"/>
                    </w:rPr>
                    <w:t>da bo za nemoteno izvajanje pogodbenih obveznosti dobavitelja zagotovil sodelovanje oseb, ki bodo v stiku z dobaviteljem.</w:t>
                  </w:r>
                </w:p>
              </w:tc>
            </w:tr>
          </w:tbl>
          <w:p w14:paraId="5F07D789" w14:textId="77777777" w:rsidR="00D30AB9" w:rsidRDefault="00D30AB9"/>
        </w:tc>
      </w:tr>
    </w:tbl>
    <w:p w14:paraId="3EF6EB85" w14:textId="77777777" w:rsidR="00D30AB9"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30AB9" w14:paraId="03DF943B" w14:textId="77777777">
        <w:tc>
          <w:tcPr>
            <w:tcW w:w="0" w:type="auto"/>
            <w:tcMar>
              <w:top w:w="0" w:type="auto"/>
              <w:bottom w:w="0" w:type="auto"/>
            </w:tcMar>
          </w:tcPr>
          <w:p w14:paraId="21B61E64" w14:textId="77777777" w:rsidR="00D30AB9"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D30AB9" w14:paraId="2BAEBEB7" w14:textId="77777777">
              <w:tc>
                <w:tcPr>
                  <w:tcW w:w="0" w:type="auto"/>
                  <w:tcMar>
                    <w:top w:w="0" w:type="auto"/>
                    <w:bottom w:w="0" w:type="auto"/>
                  </w:tcMar>
                </w:tcPr>
                <w:p w14:paraId="62B8AA55"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16B6E12"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716A97A8"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2148F02F"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06330123"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da bo priučil delavce za delo z aparati na licu mesta;</w:t>
                  </w:r>
                </w:p>
                <w:p w14:paraId="6DBF48D2"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da bo na svoje stroške opravil transport v ustrezni embalaži;</w:t>
                  </w:r>
                </w:p>
                <w:p w14:paraId="5E598777"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ščitil interese naročnika.</w:t>
                  </w:r>
                </w:p>
              </w:tc>
            </w:tr>
          </w:tbl>
          <w:p w14:paraId="69D74E31" w14:textId="77777777" w:rsidR="00D30AB9" w:rsidRDefault="00D30AB9"/>
        </w:tc>
      </w:tr>
    </w:tbl>
    <w:p w14:paraId="33465A86" w14:textId="77777777" w:rsidR="00D30AB9" w:rsidRDefault="00000000">
      <w:pPr>
        <w:spacing w:before="225" w:after="225" w:line="240" w:lineRule="auto"/>
        <w:jc w:val="both"/>
      </w:pPr>
      <w:r>
        <w:rPr>
          <w:rFonts w:ascii="Arial" w:hAnsi="Arial" w:cs="Arial"/>
          <w:b/>
          <w:bCs/>
          <w:color w:val="000000"/>
          <w:sz w:val="18"/>
          <w:szCs w:val="18"/>
        </w:rPr>
        <w:t>VII. SKRBNIKI POGODBE</w:t>
      </w:r>
    </w:p>
    <w:p w14:paraId="2D0B9E46" w14:textId="77777777" w:rsidR="00D30AB9"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30AB9" w14:paraId="790F2078" w14:textId="77777777">
        <w:tc>
          <w:tcPr>
            <w:tcW w:w="0" w:type="auto"/>
            <w:tcMar>
              <w:top w:w="0" w:type="auto"/>
              <w:bottom w:w="0" w:type="auto"/>
            </w:tcMar>
          </w:tcPr>
          <w:p w14:paraId="31C3A3DF" w14:textId="77777777" w:rsidR="00D30AB9" w:rsidRDefault="00000000">
            <w:pPr>
              <w:spacing w:before="225" w:after="225"/>
              <w:jc w:val="both"/>
            </w:pPr>
            <w:r>
              <w:rPr>
                <w:rFonts w:ascii="Arial" w:hAnsi="Arial" w:cs="Arial"/>
                <w:color w:val="000000"/>
                <w:sz w:val="18"/>
                <w:szCs w:val="18"/>
              </w:rPr>
              <w:t>Skrbnik pogodbe s strani naročnika je ______________</w:t>
            </w:r>
          </w:p>
          <w:p w14:paraId="39725D95" w14:textId="77777777" w:rsidR="00D30AB9"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737CE01D" w14:textId="78AB4E6F" w:rsidR="00D30AB9" w:rsidRDefault="00000000">
            <w:pPr>
              <w:spacing w:before="225" w:after="225"/>
              <w:jc w:val="both"/>
            </w:pPr>
            <w:r>
              <w:rPr>
                <w:rFonts w:ascii="Arial" w:hAnsi="Arial" w:cs="Arial"/>
                <w:color w:val="000000"/>
                <w:sz w:val="18"/>
                <w:szCs w:val="18"/>
              </w:rPr>
              <w:t>Če se v času trajanja pogodbenega razmerja spremeni skrbnik pogodbe, pogodbena stranka o tem, v roku sedmih delovnih dni po njegovi zamenjavi, obvesti drugo pogodbeno stranko. Sprememba skrbnika pogodbe začne veljati z dnem obvestila druge pogodbene stranke, pri čemer za takšno spremembo s</w:t>
            </w:r>
            <w:r w:rsidR="00E656F7">
              <w:rPr>
                <w:rFonts w:ascii="Arial" w:hAnsi="Arial" w:cs="Arial"/>
                <w:color w:val="000000"/>
                <w:sz w:val="18"/>
                <w:szCs w:val="18"/>
              </w:rPr>
              <w:t>k</w:t>
            </w:r>
            <w:r>
              <w:rPr>
                <w:rFonts w:ascii="Arial" w:hAnsi="Arial" w:cs="Arial"/>
                <w:color w:val="000000"/>
                <w:sz w:val="18"/>
                <w:szCs w:val="18"/>
              </w:rPr>
              <w:t>rbnika pogodbe ni potrebno skleniti aneksa k pogodbi.</w:t>
            </w:r>
          </w:p>
          <w:p w14:paraId="18AEA136" w14:textId="77777777" w:rsidR="00D30AB9" w:rsidRDefault="00000000">
            <w:pPr>
              <w:spacing w:before="225" w:after="225"/>
              <w:jc w:val="both"/>
            </w:pPr>
            <w:r>
              <w:rPr>
                <w:rFonts w:ascii="Arial" w:hAnsi="Arial" w:cs="Arial"/>
                <w:color w:val="000000"/>
                <w:sz w:val="18"/>
                <w:szCs w:val="18"/>
              </w:rPr>
              <w:t>Pooblaščeni predstavnik dobavitelja je _______________</w:t>
            </w:r>
          </w:p>
          <w:p w14:paraId="7E6B6503" w14:textId="77777777" w:rsidR="00D30AB9" w:rsidRDefault="00000000">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545D8983" w14:textId="77777777" w:rsidR="00D30AB9" w:rsidRDefault="00000000">
      <w:pPr>
        <w:spacing w:before="225" w:after="225" w:line="240" w:lineRule="auto"/>
        <w:jc w:val="both"/>
      </w:pPr>
      <w:r>
        <w:rPr>
          <w:rFonts w:ascii="Arial" w:hAnsi="Arial" w:cs="Arial"/>
          <w:b/>
          <w:bCs/>
          <w:color w:val="000000"/>
          <w:sz w:val="18"/>
          <w:szCs w:val="18"/>
        </w:rPr>
        <w:t>VIII. POGODBENA KAZEN</w:t>
      </w:r>
    </w:p>
    <w:p w14:paraId="2371526A" w14:textId="77777777" w:rsidR="00D30AB9"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30AB9" w14:paraId="6C40130F" w14:textId="77777777">
        <w:tc>
          <w:tcPr>
            <w:tcW w:w="0" w:type="auto"/>
            <w:tcMar>
              <w:top w:w="0" w:type="auto"/>
              <w:bottom w:w="0" w:type="auto"/>
            </w:tcMar>
          </w:tcPr>
          <w:p w14:paraId="4D736E98" w14:textId="77777777" w:rsidR="00D30AB9" w:rsidRDefault="00000000">
            <w:pPr>
              <w:spacing w:before="225" w:after="225"/>
              <w:jc w:val="both"/>
            </w:pPr>
            <w:r>
              <w:rPr>
                <w:rFonts w:ascii="Arial" w:hAnsi="Arial" w:cs="Arial"/>
                <w:color w:val="000000"/>
                <w:sz w:val="18"/>
                <w:szCs w:val="18"/>
              </w:rPr>
              <w:t xml:space="preserve">Če se dobavitelj po svoji krivdi pri izvedbi ne drži dogovorjenih rokov, sme naročnik za vsak dan zamude zahtevati plačilo pogodbene kazni v višini </w:t>
            </w:r>
            <w:r>
              <w:rPr>
                <w:rFonts w:ascii="Arial" w:hAnsi="Arial" w:cs="Arial"/>
                <w:b/>
                <w:bCs/>
                <w:color w:val="000000"/>
                <w:sz w:val="18"/>
                <w:szCs w:val="18"/>
              </w:rPr>
              <w:t>1 odstotka</w:t>
            </w:r>
            <w:r>
              <w:rPr>
                <w:rFonts w:ascii="Arial" w:hAnsi="Arial" w:cs="Arial"/>
                <w:color w:val="000000"/>
                <w:sz w:val="18"/>
                <w:szCs w:val="18"/>
              </w:rPr>
              <w:t xml:space="preserve"> od vrednosti celotne dobave z DDV, vendar skupaj ne več kot </w:t>
            </w:r>
            <w:r>
              <w:rPr>
                <w:rFonts w:ascii="Arial" w:hAnsi="Arial" w:cs="Arial"/>
                <w:b/>
                <w:bCs/>
                <w:color w:val="000000"/>
                <w:sz w:val="18"/>
                <w:szCs w:val="18"/>
              </w:rPr>
              <w:t>10% c</w:t>
            </w:r>
            <w:r>
              <w:rPr>
                <w:rFonts w:ascii="Arial" w:hAnsi="Arial" w:cs="Arial"/>
                <w:color w:val="000000"/>
                <w:sz w:val="18"/>
                <w:szCs w:val="18"/>
              </w:rPr>
              <w:t>elotne pogodbene vrednosti.</w:t>
            </w:r>
          </w:p>
          <w:p w14:paraId="60669F00" w14:textId="77777777" w:rsidR="00D30AB9" w:rsidRDefault="00000000">
            <w:pPr>
              <w:spacing w:before="225" w:after="225"/>
              <w:jc w:val="both"/>
            </w:pPr>
            <w:r>
              <w:rPr>
                <w:rFonts w:ascii="Arial" w:hAnsi="Arial" w:cs="Arial"/>
                <w:color w:val="000000"/>
                <w:sz w:val="18"/>
                <w:szCs w:val="18"/>
              </w:rPr>
              <w:t>Pogodbena kazen se obračuna pri plačilu za opravljeno dobavo.</w:t>
            </w:r>
          </w:p>
          <w:p w14:paraId="5BEE9E69" w14:textId="77777777" w:rsidR="00D30AB9"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1281C62" w14:textId="77777777" w:rsidR="00D30AB9" w:rsidRDefault="00000000">
      <w:pPr>
        <w:spacing w:before="225" w:after="225" w:line="240" w:lineRule="auto"/>
        <w:jc w:val="both"/>
      </w:pPr>
      <w:r>
        <w:rPr>
          <w:rFonts w:ascii="Arial" w:hAnsi="Arial" w:cs="Arial"/>
          <w:b/>
          <w:bCs/>
          <w:color w:val="000000"/>
          <w:sz w:val="18"/>
          <w:szCs w:val="18"/>
        </w:rPr>
        <w:t>IX. KOLIČINSKI IN KAKOVOSTNI PREVZEM</w:t>
      </w:r>
    </w:p>
    <w:p w14:paraId="2AD5D835" w14:textId="77777777" w:rsidR="00D30AB9"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30AB9" w:rsidRPr="008E63CE" w14:paraId="1C8D873E" w14:textId="77777777">
        <w:tc>
          <w:tcPr>
            <w:tcW w:w="0" w:type="auto"/>
            <w:tcMar>
              <w:top w:w="0" w:type="auto"/>
              <w:bottom w:w="0" w:type="auto"/>
            </w:tcMar>
          </w:tcPr>
          <w:p w14:paraId="68D445CA" w14:textId="77777777" w:rsidR="00D30AB9" w:rsidRPr="008E63CE" w:rsidRDefault="00000000">
            <w:pPr>
              <w:spacing w:before="225" w:after="225"/>
              <w:jc w:val="both"/>
              <w:rPr>
                <w:rFonts w:ascii="Arial" w:hAnsi="Arial" w:cs="Arial"/>
                <w:color w:val="000000"/>
                <w:sz w:val="18"/>
                <w:szCs w:val="18"/>
              </w:rPr>
            </w:pPr>
            <w:r>
              <w:rPr>
                <w:rFonts w:ascii="Arial" w:hAnsi="Arial" w:cs="Arial"/>
                <w:color w:val="000000"/>
                <w:sz w:val="18"/>
                <w:szCs w:val="18"/>
              </w:rPr>
              <w:t xml:space="preserve">Po uspešni dobavi ter montaži, zagonu ter preizkusu doseganja pogodbeno tehnično – tehnoloških parametrov in funkcionalnega delovanja, kadar je to vključeno v dobavo, dobavitelj in naročnik opravita primopredajo opreme ter o tem sestavita </w:t>
            </w:r>
            <w:r w:rsidRPr="008E63CE">
              <w:rPr>
                <w:rFonts w:ascii="Arial" w:hAnsi="Arial" w:cs="Arial"/>
                <w:color w:val="000000"/>
                <w:sz w:val="18"/>
                <w:szCs w:val="18"/>
              </w:rPr>
              <w:t>pisni zapisnik.</w:t>
            </w:r>
          </w:p>
          <w:p w14:paraId="32863CBC" w14:textId="2B03B622" w:rsidR="00D30AB9" w:rsidRDefault="00000000">
            <w:pPr>
              <w:spacing w:before="225" w:after="225"/>
              <w:jc w:val="both"/>
              <w:rPr>
                <w:rFonts w:ascii="Arial" w:hAnsi="Arial" w:cs="Arial"/>
                <w:color w:val="000000"/>
                <w:sz w:val="18"/>
                <w:szCs w:val="18"/>
              </w:rPr>
            </w:pPr>
            <w:r>
              <w:rPr>
                <w:rFonts w:ascii="Arial" w:hAnsi="Arial" w:cs="Arial"/>
                <w:color w:val="000000"/>
                <w:sz w:val="18"/>
                <w:szCs w:val="18"/>
              </w:rPr>
              <w:t xml:space="preserve">Dobavitelj lahko na podlagi podpisanega </w:t>
            </w:r>
            <w:r w:rsidR="00080050">
              <w:rPr>
                <w:rFonts w:ascii="Arial" w:hAnsi="Arial" w:cs="Arial"/>
                <w:color w:val="000000"/>
                <w:sz w:val="18"/>
                <w:szCs w:val="18"/>
              </w:rPr>
              <w:t>končnega</w:t>
            </w:r>
            <w:r>
              <w:rPr>
                <w:rFonts w:ascii="Arial" w:hAnsi="Arial" w:cs="Arial"/>
                <w:color w:val="000000"/>
                <w:sz w:val="18"/>
                <w:szCs w:val="18"/>
              </w:rPr>
              <w:t xml:space="preserve"> primopredajnega zapisnika (pisno </w:t>
            </w:r>
            <w:r w:rsidR="00080050">
              <w:rPr>
                <w:rFonts w:ascii="Arial" w:hAnsi="Arial" w:cs="Arial"/>
                <w:color w:val="000000"/>
                <w:sz w:val="18"/>
                <w:szCs w:val="18"/>
              </w:rPr>
              <w:t>potrjenega</w:t>
            </w:r>
            <w:r>
              <w:rPr>
                <w:rFonts w:ascii="Arial" w:hAnsi="Arial" w:cs="Arial"/>
                <w:color w:val="000000"/>
                <w:sz w:val="18"/>
                <w:szCs w:val="18"/>
              </w:rPr>
              <w:t xml:space="preserve"> s strani </w:t>
            </w:r>
            <w:r w:rsidR="00080050">
              <w:rPr>
                <w:rFonts w:ascii="Arial" w:hAnsi="Arial" w:cs="Arial"/>
                <w:color w:val="000000"/>
                <w:sz w:val="18"/>
                <w:szCs w:val="18"/>
              </w:rPr>
              <w:t>predstavnika</w:t>
            </w:r>
            <w:r>
              <w:rPr>
                <w:rFonts w:ascii="Arial" w:hAnsi="Arial" w:cs="Arial"/>
                <w:color w:val="000000"/>
                <w:sz w:val="18"/>
                <w:szCs w:val="18"/>
              </w:rPr>
              <w:t xml:space="preserve"> obeh pogodbenih strank) naročniku izstavi ra</w:t>
            </w:r>
            <w:r w:rsidR="00D23280">
              <w:rPr>
                <w:rFonts w:ascii="Arial" w:hAnsi="Arial" w:cs="Arial"/>
                <w:color w:val="000000"/>
                <w:sz w:val="18"/>
                <w:szCs w:val="18"/>
              </w:rPr>
              <w:t>č</w:t>
            </w:r>
            <w:r>
              <w:rPr>
                <w:rFonts w:ascii="Arial" w:hAnsi="Arial" w:cs="Arial"/>
                <w:color w:val="000000"/>
                <w:sz w:val="18"/>
                <w:szCs w:val="18"/>
              </w:rPr>
              <w:t>un za dobavljeno opremo.</w:t>
            </w:r>
          </w:p>
          <w:p w14:paraId="486F015B" w14:textId="5EAB0E18" w:rsidR="008E63CE" w:rsidRPr="008E63CE" w:rsidRDefault="008E63CE">
            <w:pPr>
              <w:spacing w:before="225" w:after="225"/>
              <w:jc w:val="both"/>
              <w:rPr>
                <w:rFonts w:ascii="Arial" w:hAnsi="Arial" w:cs="Arial"/>
                <w:color w:val="000000"/>
                <w:sz w:val="18"/>
                <w:szCs w:val="18"/>
              </w:rPr>
            </w:pPr>
            <w:r w:rsidRPr="008E63CE">
              <w:rPr>
                <w:rFonts w:ascii="Arial" w:hAnsi="Arial" w:cs="Arial"/>
                <w:color w:val="000000"/>
                <w:sz w:val="18"/>
                <w:szCs w:val="18"/>
              </w:rPr>
              <w:t>Za končni rok</w:t>
            </w:r>
            <w:r>
              <w:rPr>
                <w:rFonts w:ascii="Arial" w:hAnsi="Arial" w:cs="Arial"/>
                <w:color w:val="000000"/>
                <w:sz w:val="18"/>
                <w:szCs w:val="18"/>
              </w:rPr>
              <w:t xml:space="preserve"> se šteje dan, ko so opravljena vsa dela v zvezi z dobavo in montažo ter so opravljene vse morebitne pomanjkljivosti po zapisniku o tehničnem in kvalitetnem prevzemu.</w:t>
            </w:r>
          </w:p>
          <w:p w14:paraId="62D4D6C8" w14:textId="77777777" w:rsidR="00D30AB9" w:rsidRPr="008E63CE" w:rsidRDefault="00000000">
            <w:pPr>
              <w:spacing w:before="225" w:after="225"/>
              <w:jc w:val="both"/>
              <w:rPr>
                <w:rFonts w:ascii="Arial" w:hAnsi="Arial" w:cs="Arial"/>
                <w:color w:val="000000"/>
                <w:sz w:val="18"/>
                <w:szCs w:val="18"/>
              </w:rPr>
            </w:pPr>
            <w:r>
              <w:rPr>
                <w:rFonts w:ascii="Arial" w:hAnsi="Arial" w:cs="Arial"/>
                <w:color w:val="000000"/>
                <w:sz w:val="18"/>
                <w:szCs w:val="18"/>
              </w:rPr>
              <w:t>Ob prevzemu je dobavitelj dolžan izročiti naročniku:</w:t>
            </w:r>
          </w:p>
          <w:tbl>
            <w:tblPr>
              <w:tblStyle w:val="NormalTablePHPDOCX"/>
              <w:tblW w:w="0" w:type="auto"/>
              <w:tblLook w:val="04A0" w:firstRow="1" w:lastRow="0" w:firstColumn="1" w:lastColumn="0" w:noHBand="0" w:noVBand="1"/>
            </w:tblPr>
            <w:tblGrid>
              <w:gridCol w:w="8746"/>
            </w:tblGrid>
            <w:tr w:rsidR="00D30AB9" w:rsidRPr="008E63CE" w14:paraId="29741B27" w14:textId="77777777">
              <w:tc>
                <w:tcPr>
                  <w:tcW w:w="0" w:type="auto"/>
                  <w:tcMar>
                    <w:top w:w="0" w:type="auto"/>
                    <w:bottom w:w="0" w:type="auto"/>
                  </w:tcMar>
                </w:tcPr>
                <w:p w14:paraId="1A40925F" w14:textId="1CCCD064" w:rsidR="00D30AB9" w:rsidRDefault="00000000">
                  <w:pPr>
                    <w:numPr>
                      <w:ilvl w:val="0"/>
                      <w:numId w:val="31"/>
                    </w:numPr>
                    <w:jc w:val="both"/>
                    <w:rPr>
                      <w:rFonts w:ascii="Arial" w:hAnsi="Arial" w:cs="Arial"/>
                      <w:color w:val="000000"/>
                      <w:sz w:val="18"/>
                      <w:szCs w:val="18"/>
                    </w:rPr>
                  </w:pPr>
                  <w:r>
                    <w:rPr>
                      <w:rFonts w:ascii="Arial" w:hAnsi="Arial" w:cs="Arial"/>
                      <w:color w:val="000000"/>
                      <w:sz w:val="18"/>
                      <w:szCs w:val="18"/>
                    </w:rPr>
                    <w:t xml:space="preserve">certifikate, </w:t>
                  </w:r>
                  <w:r w:rsidR="00D23280">
                    <w:rPr>
                      <w:rFonts w:ascii="Arial" w:hAnsi="Arial" w:cs="Arial"/>
                      <w:color w:val="000000"/>
                      <w:sz w:val="18"/>
                      <w:szCs w:val="18"/>
                    </w:rPr>
                    <w:t>i</w:t>
                  </w:r>
                  <w:r>
                    <w:rPr>
                      <w:rFonts w:ascii="Arial" w:hAnsi="Arial" w:cs="Arial"/>
                      <w:color w:val="000000"/>
                      <w:sz w:val="18"/>
                      <w:szCs w:val="18"/>
                    </w:rPr>
                    <w:t>zjave o skladn</w:t>
                  </w:r>
                  <w:r w:rsidR="00D23280">
                    <w:rPr>
                      <w:rFonts w:ascii="Arial" w:hAnsi="Arial" w:cs="Arial"/>
                      <w:color w:val="000000"/>
                      <w:sz w:val="18"/>
                      <w:szCs w:val="18"/>
                    </w:rPr>
                    <w:t>o</w:t>
                  </w:r>
                  <w:r>
                    <w:rPr>
                      <w:rFonts w:ascii="Arial" w:hAnsi="Arial" w:cs="Arial"/>
                      <w:color w:val="000000"/>
                      <w:sz w:val="18"/>
                      <w:szCs w:val="18"/>
                    </w:rPr>
                    <w:t>sti s standardi, ustrezne tehnične, projektne in ostale dokumente</w:t>
                  </w:r>
                </w:p>
                <w:p w14:paraId="3A3C0693" w14:textId="54676ED5" w:rsidR="00D30AB9" w:rsidRDefault="00000000">
                  <w:pPr>
                    <w:numPr>
                      <w:ilvl w:val="0"/>
                      <w:numId w:val="31"/>
                    </w:numPr>
                    <w:jc w:val="both"/>
                    <w:rPr>
                      <w:rFonts w:ascii="Arial" w:hAnsi="Arial" w:cs="Arial"/>
                      <w:color w:val="000000"/>
                      <w:sz w:val="18"/>
                      <w:szCs w:val="18"/>
                    </w:rPr>
                  </w:pPr>
                  <w:r>
                    <w:rPr>
                      <w:rFonts w:ascii="Arial" w:hAnsi="Arial" w:cs="Arial"/>
                      <w:color w:val="000000"/>
                      <w:sz w:val="18"/>
                      <w:szCs w:val="18"/>
                    </w:rPr>
                    <w:t>garancijske liste</w:t>
                  </w:r>
                  <w:r w:rsidR="00D23280">
                    <w:rPr>
                      <w:rFonts w:ascii="Arial" w:hAnsi="Arial" w:cs="Arial"/>
                      <w:color w:val="000000"/>
                      <w:sz w:val="18"/>
                      <w:szCs w:val="18"/>
                    </w:rPr>
                    <w:t>,</w:t>
                  </w:r>
                </w:p>
                <w:p w14:paraId="534FC186" w14:textId="41E422F0" w:rsidR="00D23280" w:rsidRDefault="00D23280">
                  <w:pPr>
                    <w:numPr>
                      <w:ilvl w:val="0"/>
                      <w:numId w:val="31"/>
                    </w:numPr>
                    <w:jc w:val="both"/>
                    <w:rPr>
                      <w:rFonts w:ascii="Arial" w:hAnsi="Arial" w:cs="Arial"/>
                      <w:color w:val="000000"/>
                      <w:sz w:val="18"/>
                      <w:szCs w:val="18"/>
                    </w:rPr>
                  </w:pPr>
                  <w:r>
                    <w:rPr>
                      <w:rFonts w:ascii="Arial" w:hAnsi="Arial" w:cs="Arial"/>
                      <w:color w:val="000000"/>
                      <w:sz w:val="18"/>
                      <w:szCs w:val="18"/>
                    </w:rPr>
                    <w:t>podpisano izjavo uporabnika o izvedenem usposabljanju,</w:t>
                  </w:r>
                </w:p>
                <w:p w14:paraId="436ACA89" w14:textId="11D5DC0C" w:rsidR="00D30AB9" w:rsidRDefault="00000000">
                  <w:pPr>
                    <w:numPr>
                      <w:ilvl w:val="0"/>
                      <w:numId w:val="31"/>
                    </w:numPr>
                    <w:jc w:val="both"/>
                    <w:rPr>
                      <w:rFonts w:ascii="Arial" w:hAnsi="Arial" w:cs="Arial"/>
                      <w:color w:val="000000"/>
                      <w:sz w:val="18"/>
                      <w:szCs w:val="18"/>
                    </w:rPr>
                  </w:pPr>
                  <w:r>
                    <w:rPr>
                      <w:rFonts w:ascii="Arial" w:hAnsi="Arial" w:cs="Arial"/>
                      <w:color w:val="000000"/>
                      <w:sz w:val="18"/>
                      <w:szCs w:val="18"/>
                    </w:rPr>
                    <w:t xml:space="preserve">navodila za uporabo, obratovanje in vzdrževanje </w:t>
                  </w:r>
                  <w:r w:rsidR="00D23280">
                    <w:rPr>
                      <w:rFonts w:ascii="Arial" w:hAnsi="Arial" w:cs="Arial"/>
                      <w:color w:val="000000"/>
                      <w:sz w:val="18"/>
                      <w:szCs w:val="18"/>
                    </w:rPr>
                    <w:t xml:space="preserve">v </w:t>
                  </w:r>
                  <w:r>
                    <w:rPr>
                      <w:rFonts w:ascii="Arial" w:hAnsi="Arial" w:cs="Arial"/>
                      <w:color w:val="000000"/>
                      <w:sz w:val="18"/>
                      <w:szCs w:val="18"/>
                    </w:rPr>
                    <w:t>slovenskem jeziku, ter druge listine, določene s pogodbo.</w:t>
                  </w:r>
                </w:p>
                <w:p w14:paraId="2BD51ADB" w14:textId="41BE7A68" w:rsidR="006A2CFE" w:rsidRDefault="006A2CFE" w:rsidP="006A2CFE">
                  <w:pPr>
                    <w:ind w:left="720"/>
                    <w:jc w:val="both"/>
                    <w:rPr>
                      <w:rFonts w:ascii="Arial" w:hAnsi="Arial" w:cs="Arial"/>
                      <w:color w:val="000000"/>
                      <w:sz w:val="18"/>
                      <w:szCs w:val="18"/>
                    </w:rPr>
                  </w:pPr>
                </w:p>
              </w:tc>
            </w:tr>
          </w:tbl>
          <w:p w14:paraId="6642679B" w14:textId="77777777" w:rsidR="00D30AB9" w:rsidRPr="008E63CE" w:rsidRDefault="00D30AB9">
            <w:pPr>
              <w:rPr>
                <w:rFonts w:ascii="Arial" w:hAnsi="Arial" w:cs="Arial"/>
                <w:color w:val="000000"/>
                <w:sz w:val="18"/>
                <w:szCs w:val="18"/>
              </w:rPr>
            </w:pPr>
          </w:p>
        </w:tc>
      </w:tr>
    </w:tbl>
    <w:p w14:paraId="7C8A1882" w14:textId="12EEC852" w:rsidR="00D30AB9" w:rsidRDefault="00000000">
      <w:pPr>
        <w:spacing w:before="225" w:after="225" w:line="240" w:lineRule="auto"/>
        <w:jc w:val="both"/>
      </w:pPr>
      <w:r>
        <w:rPr>
          <w:rFonts w:ascii="Arial" w:hAnsi="Arial" w:cs="Arial"/>
          <w:b/>
          <w:bCs/>
          <w:color w:val="000000"/>
          <w:sz w:val="18"/>
          <w:szCs w:val="18"/>
        </w:rPr>
        <w:t>X. ODPRAVA NAPAK IN GARANCIJSKA DOBA</w:t>
      </w:r>
      <w:r w:rsidR="006B39F5">
        <w:rPr>
          <w:rFonts w:ascii="Arial" w:hAnsi="Arial" w:cs="Arial"/>
          <w:b/>
          <w:bCs/>
          <w:color w:val="000000"/>
          <w:sz w:val="18"/>
          <w:szCs w:val="18"/>
        </w:rPr>
        <w:t>, VZDRŽEVANJE IN REZERVNI DELI</w:t>
      </w:r>
    </w:p>
    <w:p w14:paraId="58DB1BE6" w14:textId="77777777" w:rsidR="00D30AB9"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30AB9" w:rsidRPr="00C174F9" w14:paraId="36062097" w14:textId="77777777">
        <w:tc>
          <w:tcPr>
            <w:tcW w:w="0" w:type="auto"/>
            <w:tcMar>
              <w:top w:w="0" w:type="auto"/>
              <w:bottom w:w="0" w:type="auto"/>
            </w:tcMar>
          </w:tcPr>
          <w:p w14:paraId="1D08EAC8" w14:textId="5C6D28A8" w:rsidR="00174874" w:rsidRDefault="008E38CB">
            <w:pPr>
              <w:spacing w:before="225" w:after="225"/>
              <w:jc w:val="both"/>
              <w:rPr>
                <w:rFonts w:ascii="Arial" w:hAnsi="Arial" w:cs="Arial"/>
                <w:color w:val="000000"/>
                <w:sz w:val="18"/>
                <w:szCs w:val="18"/>
              </w:rPr>
            </w:pPr>
            <w:r>
              <w:rPr>
                <w:rFonts w:ascii="Arial" w:hAnsi="Arial" w:cs="Arial"/>
                <w:color w:val="000000"/>
                <w:sz w:val="18"/>
                <w:szCs w:val="18"/>
              </w:rPr>
              <w:t xml:space="preserve">Dobavitelj odgovarja za kvaliteto opreme in njeno strokovno, kvalitetno in funkcionalno pravilnost oziroma pravilno delovanje </w:t>
            </w:r>
            <w:r w:rsidR="008E63CE">
              <w:rPr>
                <w:rFonts w:ascii="Arial" w:hAnsi="Arial" w:cs="Arial"/>
                <w:color w:val="000000"/>
                <w:sz w:val="18"/>
                <w:szCs w:val="18"/>
              </w:rPr>
              <w:t xml:space="preserve">za </w:t>
            </w:r>
            <w:r w:rsidR="008E63CE" w:rsidRPr="00C174F9">
              <w:rPr>
                <w:rFonts w:ascii="Arial" w:hAnsi="Arial" w:cs="Arial"/>
                <w:b/>
                <w:bCs/>
                <w:color w:val="000000"/>
                <w:sz w:val="18"/>
                <w:szCs w:val="18"/>
              </w:rPr>
              <w:t xml:space="preserve">obdobje </w:t>
            </w:r>
            <w:r w:rsidR="00E91E43">
              <w:rPr>
                <w:rFonts w:ascii="Arial" w:hAnsi="Arial" w:cs="Arial"/>
                <w:b/>
                <w:bCs/>
                <w:color w:val="000000"/>
                <w:sz w:val="18"/>
                <w:szCs w:val="18"/>
              </w:rPr>
              <w:t>36</w:t>
            </w:r>
            <w:r w:rsidR="008E63CE" w:rsidRPr="00C174F9">
              <w:rPr>
                <w:rFonts w:ascii="Arial" w:hAnsi="Arial" w:cs="Arial"/>
                <w:b/>
                <w:bCs/>
                <w:color w:val="000000"/>
                <w:sz w:val="18"/>
                <w:szCs w:val="18"/>
              </w:rPr>
              <w:t xml:space="preserve"> mesecev</w:t>
            </w:r>
            <w:r w:rsidR="00E91E43">
              <w:rPr>
                <w:rFonts w:ascii="Arial" w:hAnsi="Arial" w:cs="Arial"/>
                <w:b/>
                <w:bCs/>
                <w:color w:val="000000"/>
                <w:sz w:val="18"/>
                <w:szCs w:val="18"/>
              </w:rPr>
              <w:t xml:space="preserve"> </w:t>
            </w:r>
            <w:r w:rsidR="00E91E43" w:rsidRPr="00E91E43">
              <w:rPr>
                <w:rFonts w:ascii="Arial" w:hAnsi="Arial" w:cs="Arial"/>
                <w:i/>
                <w:iCs/>
                <w:color w:val="000000"/>
                <w:sz w:val="18"/>
                <w:szCs w:val="18"/>
              </w:rPr>
              <w:t>(za sklop I)</w:t>
            </w:r>
            <w:r w:rsidR="00E91E43">
              <w:rPr>
                <w:rFonts w:ascii="Arial" w:hAnsi="Arial" w:cs="Arial"/>
                <w:i/>
                <w:iCs/>
                <w:color w:val="000000"/>
                <w:sz w:val="18"/>
                <w:szCs w:val="18"/>
              </w:rPr>
              <w:t xml:space="preserve"> </w:t>
            </w:r>
            <w:r w:rsidR="00E91E43">
              <w:rPr>
                <w:rFonts w:ascii="Arial" w:hAnsi="Arial" w:cs="Arial"/>
                <w:color w:val="000000"/>
                <w:sz w:val="18"/>
                <w:szCs w:val="18"/>
              </w:rPr>
              <w:t xml:space="preserve">/ </w:t>
            </w:r>
            <w:r w:rsidR="00E91E43" w:rsidRPr="00E91E43">
              <w:rPr>
                <w:rFonts w:ascii="Arial" w:hAnsi="Arial" w:cs="Arial"/>
                <w:b/>
                <w:bCs/>
                <w:color w:val="000000"/>
                <w:sz w:val="18"/>
                <w:szCs w:val="18"/>
              </w:rPr>
              <w:t>za obdobje 24 mesecev</w:t>
            </w:r>
            <w:r w:rsidR="00E91E43">
              <w:rPr>
                <w:rFonts w:ascii="Arial" w:hAnsi="Arial" w:cs="Arial"/>
                <w:color w:val="000000"/>
                <w:sz w:val="18"/>
                <w:szCs w:val="18"/>
              </w:rPr>
              <w:t xml:space="preserve"> (za sklop II., III)</w:t>
            </w:r>
            <w:r w:rsidR="008E63CE">
              <w:rPr>
                <w:rFonts w:ascii="Arial" w:hAnsi="Arial" w:cs="Arial"/>
                <w:color w:val="000000"/>
                <w:sz w:val="18"/>
                <w:szCs w:val="18"/>
              </w:rPr>
              <w:t>, ki prične teči z dnem podpisa primopredajnega zapisnika.</w:t>
            </w:r>
          </w:p>
          <w:p w14:paraId="319F2272" w14:textId="4130E9D0" w:rsidR="00D30AB9" w:rsidRDefault="00000000">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0C86B3FF" w14:textId="6BD9724D" w:rsidR="00C174F9" w:rsidRPr="00C174F9" w:rsidRDefault="00C174F9">
            <w:pPr>
              <w:spacing w:before="225" w:after="225"/>
              <w:jc w:val="both"/>
              <w:rPr>
                <w:rFonts w:ascii="Arial" w:hAnsi="Arial" w:cs="Arial"/>
                <w:color w:val="000000"/>
                <w:sz w:val="18"/>
                <w:szCs w:val="18"/>
              </w:rPr>
            </w:pPr>
            <w:r w:rsidRPr="00C174F9">
              <w:rPr>
                <w:rFonts w:ascii="Arial" w:hAnsi="Arial" w:cs="Arial"/>
                <w:color w:val="000000"/>
                <w:sz w:val="18"/>
                <w:szCs w:val="18"/>
              </w:rPr>
              <w:t>V</w:t>
            </w:r>
            <w:r>
              <w:rPr>
                <w:rFonts w:ascii="Arial" w:hAnsi="Arial" w:cs="Arial"/>
                <w:color w:val="000000"/>
                <w:sz w:val="18"/>
                <w:szCs w:val="18"/>
              </w:rPr>
              <w:t xml:space="preserve"> </w:t>
            </w:r>
            <w:r w:rsidRPr="00C174F9">
              <w:rPr>
                <w:rFonts w:ascii="Arial" w:hAnsi="Arial" w:cs="Arial"/>
                <w:color w:val="000000"/>
                <w:sz w:val="18"/>
                <w:szCs w:val="18"/>
              </w:rPr>
              <w:t xml:space="preserve">garancijskem </w:t>
            </w:r>
            <w:r>
              <w:rPr>
                <w:rFonts w:ascii="Arial" w:hAnsi="Arial" w:cs="Arial"/>
                <w:color w:val="000000"/>
                <w:sz w:val="18"/>
                <w:szCs w:val="18"/>
              </w:rPr>
              <w:t xml:space="preserve">roku </w:t>
            </w:r>
            <w:r w:rsidRPr="00C174F9">
              <w:rPr>
                <w:rFonts w:ascii="Arial" w:hAnsi="Arial" w:cs="Arial"/>
                <w:b/>
                <w:bCs/>
                <w:color w:val="000000"/>
                <w:sz w:val="18"/>
                <w:szCs w:val="18"/>
              </w:rPr>
              <w:t>mora biti zagotovljen servis in vzdrževanje opreme</w:t>
            </w:r>
            <w:r>
              <w:rPr>
                <w:rFonts w:ascii="Arial" w:hAnsi="Arial" w:cs="Arial"/>
                <w:color w:val="000000"/>
                <w:sz w:val="18"/>
                <w:szCs w:val="18"/>
              </w:rPr>
              <w:t xml:space="preserve">. Vzdrževanje obsega redni pregled opreme, preverjanje in optimizacijo opreme, vse potrebne konfiguracije, nastavitve strojne in programske opreme, odpravljanje morebitnih manjših pomanjkljivosti na opremi, pomoč in svetovanje naročniku.  </w:t>
            </w:r>
          </w:p>
          <w:p w14:paraId="40F936F9" w14:textId="77777777" w:rsidR="00D30AB9" w:rsidRPr="00C174F9" w:rsidRDefault="00000000">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5802E646" w14:textId="77777777" w:rsidR="00D30AB9" w:rsidRDefault="00000000">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30A2DFDE" w14:textId="77777777" w:rsidR="00C174F9" w:rsidRDefault="00C174F9">
            <w:pPr>
              <w:spacing w:before="225" w:after="225"/>
              <w:jc w:val="both"/>
              <w:rPr>
                <w:rFonts w:ascii="Arial" w:hAnsi="Arial" w:cs="Arial"/>
                <w:color w:val="000000"/>
                <w:sz w:val="18"/>
                <w:szCs w:val="18"/>
              </w:rPr>
            </w:pPr>
            <w:r>
              <w:rPr>
                <w:rFonts w:ascii="Arial" w:hAnsi="Arial" w:cs="Arial"/>
                <w:color w:val="000000"/>
                <w:sz w:val="18"/>
                <w:szCs w:val="18"/>
              </w:rPr>
              <w:t>Dobavitelj bo na prvi poziv naročnika na svoje stroške odpravil vse pomanjkljivosti in napake, za katere jamči in ki se pokažejo med garancijskim rokom.</w:t>
            </w:r>
          </w:p>
          <w:p w14:paraId="33BEB3D7" w14:textId="383583CE" w:rsidR="00C174F9" w:rsidRPr="00C174F9" w:rsidRDefault="00C174F9" w:rsidP="00BF5DB5">
            <w:pPr>
              <w:spacing w:before="225" w:after="225"/>
              <w:jc w:val="both"/>
              <w:rPr>
                <w:rFonts w:ascii="Arial" w:hAnsi="Arial" w:cs="Arial"/>
                <w:color w:val="000000"/>
                <w:sz w:val="18"/>
                <w:szCs w:val="18"/>
              </w:rPr>
            </w:pPr>
            <w:r>
              <w:rPr>
                <w:rFonts w:ascii="Arial" w:hAnsi="Arial" w:cs="Arial"/>
                <w:color w:val="000000"/>
                <w:sz w:val="18"/>
                <w:szCs w:val="18"/>
              </w:rPr>
              <w:t>Vsi transportni in drugi stroški v zvezi s popravilom v času garancijskega roka bremenijo dobavitelja.</w:t>
            </w:r>
          </w:p>
        </w:tc>
      </w:tr>
    </w:tbl>
    <w:p w14:paraId="241D0066" w14:textId="77777777" w:rsidR="00D30AB9"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30AB9" w14:paraId="1A8D6D81" w14:textId="77777777">
        <w:tc>
          <w:tcPr>
            <w:tcW w:w="0" w:type="auto"/>
            <w:tcMar>
              <w:top w:w="0" w:type="auto"/>
              <w:bottom w:w="0" w:type="auto"/>
            </w:tcMar>
          </w:tcPr>
          <w:p w14:paraId="07A4FDBC" w14:textId="77777777" w:rsidR="00D30AB9" w:rsidRDefault="00000000">
            <w:pPr>
              <w:spacing w:before="225" w:after="225"/>
              <w:jc w:val="both"/>
            </w:pPr>
            <w:r>
              <w:rPr>
                <w:rFonts w:ascii="Arial" w:hAnsi="Arial" w:cs="Arial"/>
                <w:color w:val="000000"/>
                <w:sz w:val="18"/>
                <w:szCs w:val="18"/>
              </w:rPr>
              <w:t xml:space="preserve">Za vse dobavljeno blago bo dobavitelj v </w:t>
            </w:r>
            <w:r w:rsidRPr="00E656F7">
              <w:rPr>
                <w:rFonts w:ascii="Arial" w:hAnsi="Arial" w:cs="Arial"/>
                <w:b/>
                <w:bCs/>
                <w:sz w:val="18"/>
                <w:szCs w:val="18"/>
              </w:rPr>
              <w:t>okviru garancijske dobe in v okviru svoje pogodbene obveznosti</w:t>
            </w:r>
            <w:r w:rsidRPr="00E656F7">
              <w:rPr>
                <w:rFonts w:ascii="Arial" w:hAnsi="Arial" w:cs="Arial"/>
                <w:sz w:val="18"/>
                <w:szCs w:val="18"/>
              </w:rPr>
              <w:t xml:space="preserve"> </w:t>
            </w:r>
            <w:r>
              <w:rPr>
                <w:rFonts w:ascii="Arial" w:hAnsi="Arial" w:cs="Arial"/>
                <w:color w:val="000000"/>
                <w:sz w:val="18"/>
                <w:szCs w:val="18"/>
              </w:rPr>
              <w:t>iz te pogodbe, izvedel odpravo napak.</w:t>
            </w:r>
          </w:p>
          <w:p w14:paraId="5FA6BD02" w14:textId="77777777" w:rsidR="00D30AB9" w:rsidRDefault="00000000">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1AADD9E9" w14:textId="77777777" w:rsidR="00D30AB9" w:rsidRDefault="00000000">
            <w:pPr>
              <w:spacing w:before="225" w:after="225"/>
              <w:jc w:val="both"/>
            </w:pPr>
            <w:r>
              <w:rPr>
                <w:rFonts w:ascii="Arial" w:hAnsi="Arial" w:cs="Arial"/>
                <w:color w:val="000000"/>
                <w:sz w:val="18"/>
                <w:szCs w:val="18"/>
              </w:rPr>
              <w:t>Za zamenjane dele v garancijski dobi prične teči nov garancijski rok z dnem zamenjave.</w:t>
            </w:r>
          </w:p>
        </w:tc>
      </w:tr>
    </w:tbl>
    <w:p w14:paraId="3EAEA7A2" w14:textId="77777777" w:rsidR="00D30AB9"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350"/>
      </w:tblGrid>
      <w:tr w:rsidR="00D30AB9" w14:paraId="3C123400" w14:textId="77777777">
        <w:tc>
          <w:tcPr>
            <w:tcW w:w="0" w:type="auto"/>
            <w:tcMar>
              <w:top w:w="0" w:type="auto"/>
              <w:bottom w:w="0" w:type="auto"/>
            </w:tcMar>
          </w:tcPr>
          <w:p w14:paraId="306E4759" w14:textId="7F0A4D11" w:rsidR="00D30AB9" w:rsidRDefault="00000000">
            <w:pPr>
              <w:spacing w:before="225" w:after="225"/>
              <w:jc w:val="both"/>
              <w:rPr>
                <w:rFonts w:ascii="Arial" w:hAnsi="Arial" w:cs="Arial"/>
                <w:color w:val="000000"/>
                <w:sz w:val="18"/>
                <w:szCs w:val="18"/>
              </w:rPr>
            </w:pPr>
            <w:r>
              <w:rPr>
                <w:rFonts w:ascii="Arial" w:hAnsi="Arial" w:cs="Arial"/>
                <w:color w:val="000000"/>
                <w:sz w:val="18"/>
                <w:szCs w:val="18"/>
              </w:rPr>
              <w:t xml:space="preserve">Dobavitelj mora zagotavljati rezervne dele </w:t>
            </w:r>
            <w:r>
              <w:rPr>
                <w:rFonts w:ascii="Arial" w:hAnsi="Arial" w:cs="Arial"/>
                <w:b/>
                <w:bCs/>
                <w:color w:val="000000"/>
                <w:sz w:val="18"/>
                <w:szCs w:val="18"/>
              </w:rPr>
              <w:t>še najmanj 10 let</w:t>
            </w:r>
            <w:r>
              <w:rPr>
                <w:rFonts w:ascii="Arial" w:hAnsi="Arial" w:cs="Arial"/>
                <w:color w:val="000000"/>
                <w:sz w:val="18"/>
                <w:szCs w:val="18"/>
              </w:rPr>
              <w:t xml:space="preserve"> po poteku garancijske dobe.</w:t>
            </w:r>
          </w:p>
          <w:p w14:paraId="493B8D3F" w14:textId="2907774A" w:rsidR="00C54AF3" w:rsidRDefault="00C54AF3">
            <w:pPr>
              <w:spacing w:before="225" w:after="225"/>
              <w:jc w:val="both"/>
              <w:rPr>
                <w:rFonts w:ascii="Arial" w:hAnsi="Arial" w:cs="Arial"/>
                <w:color w:val="000000"/>
                <w:sz w:val="18"/>
                <w:szCs w:val="18"/>
              </w:rPr>
            </w:pPr>
            <w:r>
              <w:rPr>
                <w:rFonts w:ascii="Arial" w:hAnsi="Arial" w:cs="Arial"/>
                <w:color w:val="000000"/>
                <w:sz w:val="18"/>
                <w:szCs w:val="18"/>
              </w:rPr>
              <w:t>Dobavitelj v času garancijske dobe rezervne dele zagotavlja brezplačno.</w:t>
            </w:r>
          </w:p>
          <w:p w14:paraId="4D61CD6A" w14:textId="76F1AC5C" w:rsidR="00C174F9" w:rsidRDefault="00C174F9">
            <w:pPr>
              <w:spacing w:before="225" w:after="225"/>
              <w:jc w:val="both"/>
            </w:pPr>
          </w:p>
        </w:tc>
      </w:tr>
    </w:tbl>
    <w:p w14:paraId="2161AB55" w14:textId="77777777" w:rsidR="00D30AB9"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030"/>
      </w:tblGrid>
      <w:tr w:rsidR="00D30AB9" w14:paraId="25332AB1" w14:textId="77777777">
        <w:tc>
          <w:tcPr>
            <w:tcW w:w="0" w:type="auto"/>
            <w:tcMar>
              <w:top w:w="0" w:type="auto"/>
              <w:bottom w:w="0" w:type="auto"/>
            </w:tcMar>
          </w:tcPr>
          <w:p w14:paraId="3AF6B2B9" w14:textId="77777777" w:rsidR="00D30AB9" w:rsidRDefault="00000000">
            <w:pPr>
              <w:spacing w:before="225" w:after="225"/>
              <w:jc w:val="both"/>
            </w:pPr>
            <w:r>
              <w:rPr>
                <w:rFonts w:ascii="Arial" w:hAnsi="Arial" w:cs="Arial"/>
                <w:color w:val="000000"/>
                <w:sz w:val="18"/>
                <w:szCs w:val="18"/>
              </w:rPr>
              <w:t xml:space="preserve">Morebitne </w:t>
            </w:r>
            <w:r w:rsidRPr="006B39F5">
              <w:rPr>
                <w:rFonts w:ascii="Arial" w:hAnsi="Arial" w:cs="Arial"/>
                <w:b/>
                <w:bCs/>
                <w:color w:val="000000"/>
                <w:sz w:val="18"/>
                <w:szCs w:val="18"/>
              </w:rPr>
              <w:t>skrite napake</w:t>
            </w:r>
            <w:r>
              <w:rPr>
                <w:rFonts w:ascii="Arial" w:hAnsi="Arial" w:cs="Arial"/>
                <w:color w:val="000000"/>
                <w:sz w:val="18"/>
                <w:szCs w:val="18"/>
              </w:rPr>
              <w:t xml:space="preserve"> se obravnavajo v skladu z določili zakona, ki ureja obligacijska razmerja.</w:t>
            </w:r>
          </w:p>
        </w:tc>
      </w:tr>
    </w:tbl>
    <w:p w14:paraId="36F986B8" w14:textId="77777777" w:rsidR="00D30AB9"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30AB9" w14:paraId="6B0A5C93" w14:textId="77777777">
        <w:tc>
          <w:tcPr>
            <w:tcW w:w="0" w:type="auto"/>
            <w:tcMar>
              <w:top w:w="0" w:type="auto"/>
              <w:bottom w:w="0" w:type="auto"/>
            </w:tcMar>
          </w:tcPr>
          <w:p w14:paraId="1DB20016" w14:textId="77777777" w:rsidR="00D30AB9" w:rsidRDefault="00000000">
            <w:pPr>
              <w:spacing w:before="225" w:after="225"/>
              <w:jc w:val="both"/>
            </w:pPr>
            <w:r>
              <w:rPr>
                <w:rFonts w:ascii="Arial" w:hAnsi="Arial" w:cs="Arial"/>
                <w:color w:val="000000"/>
                <w:sz w:val="18"/>
                <w:szCs w:val="18"/>
              </w:rPr>
              <w:t>ZAVAROVANJE ZA DOBRO IZVEDBO</w:t>
            </w:r>
          </w:p>
          <w:p w14:paraId="50BA0B28" w14:textId="77777777" w:rsidR="00D30AB9" w:rsidRDefault="00000000">
            <w:pPr>
              <w:spacing w:before="225" w:after="225"/>
              <w:jc w:val="both"/>
            </w:pPr>
            <w:r>
              <w:rPr>
                <w:rFonts w:ascii="Arial" w:hAnsi="Arial" w:cs="Arial"/>
                <w:color w:val="000000"/>
                <w:sz w:val="18"/>
                <w:szCs w:val="18"/>
              </w:rPr>
              <w:t xml:space="preserve">Instrument zavarovanja: </w:t>
            </w:r>
            <w:r>
              <w:rPr>
                <w:rFonts w:ascii="Arial" w:hAnsi="Arial" w:cs="Arial"/>
                <w:b/>
                <w:bCs/>
                <w:color w:val="000000"/>
                <w:sz w:val="18"/>
                <w:szCs w:val="18"/>
              </w:rPr>
              <w:t>menica</w:t>
            </w:r>
          </w:p>
          <w:p w14:paraId="0C4ADC18" w14:textId="77777777" w:rsidR="00D30AB9" w:rsidRDefault="00000000">
            <w:pPr>
              <w:spacing w:before="225" w:after="225"/>
              <w:jc w:val="both"/>
            </w:pPr>
            <w:r>
              <w:rPr>
                <w:rFonts w:ascii="Arial" w:hAnsi="Arial" w:cs="Arial"/>
                <w:color w:val="000000"/>
                <w:sz w:val="18"/>
                <w:szCs w:val="18"/>
              </w:rPr>
              <w:t xml:space="preserve">Višina zavarovanja: </w:t>
            </w:r>
            <w:r>
              <w:rPr>
                <w:rFonts w:ascii="Arial" w:hAnsi="Arial" w:cs="Arial"/>
                <w:b/>
                <w:bCs/>
                <w:color w:val="000000"/>
                <w:sz w:val="18"/>
                <w:szCs w:val="18"/>
              </w:rPr>
              <w:t>10 % pogodbene vrednosti z DDV.</w:t>
            </w:r>
          </w:p>
          <w:p w14:paraId="2EEA410A" w14:textId="77777777" w:rsidR="00D30AB9" w:rsidRDefault="00000000">
            <w:pPr>
              <w:spacing w:before="225" w:after="225"/>
              <w:jc w:val="both"/>
            </w:pPr>
            <w:r>
              <w:rPr>
                <w:rFonts w:ascii="Arial" w:hAnsi="Arial" w:cs="Arial"/>
                <w:color w:val="000000"/>
                <w:sz w:val="18"/>
                <w:szCs w:val="18"/>
              </w:rPr>
              <w:t xml:space="preserve">Čas veljavnosti: </w:t>
            </w:r>
            <w:r>
              <w:rPr>
                <w:rFonts w:ascii="Arial" w:hAnsi="Arial" w:cs="Arial"/>
                <w:b/>
                <w:bCs/>
                <w:color w:val="000000"/>
                <w:sz w:val="18"/>
                <w:szCs w:val="18"/>
              </w:rPr>
              <w:t>še</w:t>
            </w:r>
            <w:r>
              <w:rPr>
                <w:rFonts w:ascii="Arial" w:hAnsi="Arial" w:cs="Arial"/>
                <w:color w:val="000000"/>
                <w:sz w:val="18"/>
                <w:szCs w:val="18"/>
              </w:rPr>
              <w:t> </w:t>
            </w:r>
            <w:r>
              <w:rPr>
                <w:rFonts w:ascii="Arial" w:hAnsi="Arial" w:cs="Arial"/>
                <w:b/>
                <w:bCs/>
                <w:color w:val="000000"/>
                <w:sz w:val="18"/>
                <w:szCs w:val="18"/>
              </w:rPr>
              <w:t>30 dni od dobave</w:t>
            </w:r>
            <w:r>
              <w:rPr>
                <w:rFonts w:ascii="Arial" w:hAnsi="Arial" w:cs="Arial"/>
                <w:color w:val="000000"/>
                <w:sz w:val="18"/>
                <w:szCs w:val="18"/>
              </w:rPr>
              <w:t> </w:t>
            </w:r>
            <w:r>
              <w:rPr>
                <w:rFonts w:ascii="Arial" w:hAnsi="Arial" w:cs="Arial"/>
                <w:b/>
                <w:bCs/>
                <w:color w:val="000000"/>
                <w:sz w:val="18"/>
                <w:szCs w:val="18"/>
              </w:rPr>
              <w:t>opreme (primopredajni zapisnik).</w:t>
            </w:r>
          </w:p>
          <w:p w14:paraId="6BCDD893" w14:textId="77777777" w:rsidR="00D30AB9"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dve (2) bianco podpisani in žigosani menici za vsak odprt transakcijski račun in menično izjavo s pooblastilo za izpolnitev in unovčenje, v višini 10 % pogodbene vrednosti z DDV, z oznako »Brez protesta« in plačljivo na prvi poziv, v nasprotnem primeru lahko naročnik odstopi od pogodbe.</w:t>
            </w:r>
          </w:p>
          <w:p w14:paraId="52FA653B" w14:textId="77777777" w:rsidR="00D30AB9" w:rsidRDefault="00000000">
            <w:pPr>
              <w:spacing w:before="225" w:after="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pogodbenih obveznosti.</w:t>
            </w:r>
          </w:p>
        </w:tc>
      </w:tr>
    </w:tbl>
    <w:p w14:paraId="078E72EF" w14:textId="77777777" w:rsidR="00D30AB9"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30AB9" w14:paraId="6EAA98DB" w14:textId="77777777">
        <w:tc>
          <w:tcPr>
            <w:tcW w:w="0" w:type="auto"/>
            <w:tcMar>
              <w:top w:w="0" w:type="auto"/>
              <w:bottom w:w="0" w:type="auto"/>
            </w:tcMar>
          </w:tcPr>
          <w:p w14:paraId="7EDBF44A" w14:textId="77777777" w:rsidR="00D30AB9" w:rsidRDefault="00000000">
            <w:pPr>
              <w:spacing w:before="225" w:after="225"/>
              <w:jc w:val="both"/>
            </w:pPr>
            <w:r>
              <w:rPr>
                <w:rFonts w:ascii="Arial" w:hAnsi="Arial" w:cs="Arial"/>
                <w:color w:val="000000"/>
                <w:sz w:val="18"/>
                <w:szCs w:val="18"/>
              </w:rPr>
              <w:t>ZAVAROVANJE ZA ODPRAVO NAPAK</w:t>
            </w:r>
          </w:p>
          <w:p w14:paraId="5737C74C" w14:textId="77777777" w:rsidR="00D30AB9" w:rsidRDefault="00000000">
            <w:pPr>
              <w:spacing w:before="225" w:after="225"/>
              <w:jc w:val="both"/>
            </w:pPr>
            <w:r>
              <w:rPr>
                <w:rFonts w:ascii="Arial" w:hAnsi="Arial" w:cs="Arial"/>
                <w:color w:val="000000"/>
                <w:sz w:val="18"/>
                <w:szCs w:val="18"/>
              </w:rPr>
              <w:t xml:space="preserve">Instrument zavarovanja: </w:t>
            </w:r>
            <w:r>
              <w:rPr>
                <w:rFonts w:ascii="Arial" w:hAnsi="Arial" w:cs="Arial"/>
                <w:b/>
                <w:bCs/>
                <w:color w:val="000000"/>
                <w:sz w:val="18"/>
                <w:szCs w:val="18"/>
              </w:rPr>
              <w:t>menica</w:t>
            </w:r>
          </w:p>
          <w:p w14:paraId="11E597BD" w14:textId="77777777" w:rsidR="00D30AB9" w:rsidRDefault="00000000">
            <w:pPr>
              <w:spacing w:before="225" w:after="225"/>
              <w:jc w:val="both"/>
            </w:pPr>
            <w:r>
              <w:rPr>
                <w:rFonts w:ascii="Arial" w:hAnsi="Arial" w:cs="Arial"/>
                <w:color w:val="000000"/>
                <w:sz w:val="18"/>
                <w:szCs w:val="18"/>
              </w:rPr>
              <w:t xml:space="preserve">Višina zavarovanja: </w:t>
            </w:r>
            <w:r>
              <w:rPr>
                <w:rFonts w:ascii="Arial" w:hAnsi="Arial" w:cs="Arial"/>
                <w:b/>
                <w:bCs/>
                <w:color w:val="000000"/>
                <w:sz w:val="18"/>
                <w:szCs w:val="18"/>
              </w:rPr>
              <w:t>5 % pogodbene vrednosti z DDV.</w:t>
            </w:r>
          </w:p>
          <w:p w14:paraId="2FFADB11" w14:textId="51D023BF" w:rsidR="00D30AB9" w:rsidRDefault="00000000">
            <w:pPr>
              <w:spacing w:before="225" w:after="225"/>
              <w:jc w:val="both"/>
            </w:pPr>
            <w:r>
              <w:rPr>
                <w:rFonts w:ascii="Arial" w:hAnsi="Arial" w:cs="Arial"/>
                <w:color w:val="000000"/>
                <w:sz w:val="18"/>
                <w:szCs w:val="18"/>
              </w:rPr>
              <w:t xml:space="preserve">Čas veljavnosti: </w:t>
            </w:r>
            <w:r w:rsidR="00E91E43" w:rsidRPr="00E91E43">
              <w:rPr>
                <w:rFonts w:ascii="Arial" w:hAnsi="Arial" w:cs="Arial"/>
                <w:b/>
                <w:bCs/>
                <w:color w:val="000000"/>
                <w:sz w:val="18"/>
                <w:szCs w:val="18"/>
              </w:rPr>
              <w:t>36 mesecev</w:t>
            </w:r>
            <w:r w:rsidR="00E91E43">
              <w:rPr>
                <w:rFonts w:ascii="Arial" w:hAnsi="Arial" w:cs="Arial"/>
                <w:color w:val="000000"/>
                <w:sz w:val="18"/>
                <w:szCs w:val="18"/>
              </w:rPr>
              <w:t xml:space="preserve"> (</w:t>
            </w:r>
            <w:r w:rsidR="00E91E43" w:rsidRPr="00E91E43">
              <w:rPr>
                <w:rFonts w:ascii="Arial" w:hAnsi="Arial" w:cs="Arial"/>
                <w:i/>
                <w:iCs/>
                <w:color w:val="000000"/>
                <w:sz w:val="18"/>
                <w:szCs w:val="18"/>
              </w:rPr>
              <w:t>za sklop I)</w:t>
            </w:r>
            <w:r w:rsidR="00E91E43">
              <w:rPr>
                <w:rFonts w:ascii="Arial" w:hAnsi="Arial" w:cs="Arial"/>
                <w:color w:val="000000"/>
                <w:sz w:val="18"/>
                <w:szCs w:val="18"/>
              </w:rPr>
              <w:t xml:space="preserve"> / </w:t>
            </w:r>
            <w:r w:rsidR="008E38CB" w:rsidRPr="008E38CB">
              <w:rPr>
                <w:rFonts w:ascii="Arial" w:hAnsi="Arial" w:cs="Arial"/>
                <w:b/>
                <w:bCs/>
                <w:color w:val="000000"/>
                <w:sz w:val="18"/>
                <w:szCs w:val="18"/>
              </w:rPr>
              <w:t>24</w:t>
            </w:r>
            <w:r w:rsidR="00174874" w:rsidRPr="00174874">
              <w:rPr>
                <w:rFonts w:ascii="Arial" w:hAnsi="Arial" w:cs="Arial"/>
                <w:b/>
                <w:bCs/>
                <w:sz w:val="18"/>
                <w:szCs w:val="18"/>
              </w:rPr>
              <w:t xml:space="preserve"> mesecev</w:t>
            </w:r>
            <w:r w:rsidR="00E91E43">
              <w:rPr>
                <w:rFonts w:ascii="Arial" w:hAnsi="Arial" w:cs="Arial"/>
                <w:b/>
                <w:bCs/>
                <w:sz w:val="18"/>
                <w:szCs w:val="18"/>
              </w:rPr>
              <w:t xml:space="preserve"> </w:t>
            </w:r>
            <w:r w:rsidR="00E91E43" w:rsidRPr="00E91E43">
              <w:rPr>
                <w:rFonts w:ascii="Arial" w:hAnsi="Arial" w:cs="Arial"/>
                <w:i/>
                <w:iCs/>
                <w:sz w:val="18"/>
                <w:szCs w:val="18"/>
              </w:rPr>
              <w:t>(za sklop II., III</w:t>
            </w:r>
            <w:r w:rsidR="00E91E43">
              <w:rPr>
                <w:rFonts w:ascii="Arial" w:hAnsi="Arial" w:cs="Arial"/>
                <w:b/>
                <w:bCs/>
                <w:sz w:val="18"/>
                <w:szCs w:val="18"/>
              </w:rPr>
              <w:t>)</w:t>
            </w:r>
            <w:r w:rsidR="00174874">
              <w:rPr>
                <w:rFonts w:ascii="Arial" w:hAnsi="Arial" w:cs="Arial"/>
                <w:b/>
                <w:bCs/>
                <w:color w:val="000000"/>
                <w:sz w:val="18"/>
                <w:szCs w:val="18"/>
              </w:rPr>
              <w:t xml:space="preserve">, šteto </w:t>
            </w:r>
            <w:r>
              <w:rPr>
                <w:rFonts w:ascii="Arial" w:hAnsi="Arial" w:cs="Arial"/>
                <w:b/>
                <w:bCs/>
                <w:color w:val="000000"/>
                <w:sz w:val="18"/>
                <w:szCs w:val="18"/>
              </w:rPr>
              <w:t xml:space="preserve">od dneva podpisa </w:t>
            </w:r>
            <w:r w:rsidR="008E63CE">
              <w:rPr>
                <w:rFonts w:ascii="Arial" w:hAnsi="Arial" w:cs="Arial"/>
                <w:b/>
                <w:bCs/>
                <w:color w:val="000000"/>
                <w:sz w:val="18"/>
                <w:szCs w:val="18"/>
              </w:rPr>
              <w:t xml:space="preserve">primopredajnega </w:t>
            </w:r>
            <w:r>
              <w:rPr>
                <w:rFonts w:ascii="Arial" w:hAnsi="Arial" w:cs="Arial"/>
                <w:b/>
                <w:bCs/>
                <w:color w:val="000000"/>
                <w:sz w:val="18"/>
                <w:szCs w:val="18"/>
              </w:rPr>
              <w:t>zapisnika</w:t>
            </w:r>
            <w:r>
              <w:rPr>
                <w:rFonts w:ascii="Arial" w:hAnsi="Arial" w:cs="Arial"/>
                <w:color w:val="000000"/>
                <w:sz w:val="18"/>
                <w:szCs w:val="18"/>
              </w:rPr>
              <w:t>.</w:t>
            </w:r>
          </w:p>
          <w:p w14:paraId="45B2F7DD" w14:textId="77777777" w:rsidR="00D30AB9" w:rsidRDefault="00000000">
            <w:pPr>
              <w:spacing w:before="225" w:after="225"/>
              <w:jc w:val="both"/>
            </w:pPr>
            <w:r>
              <w:rPr>
                <w:rFonts w:ascii="Arial" w:hAnsi="Arial" w:cs="Arial"/>
                <w:color w:val="000000"/>
                <w:sz w:val="18"/>
                <w:szCs w:val="18"/>
              </w:rPr>
              <w:t>Dobavitelj je dolžan ob primopredaji izvedenih del predložiti naročniku dve (2) bianco podpisani in žigosani menici za vsak odprt transakcijski račun in menično izjavo s pooblastilom za izpolnitev in unovčenje, v višini 5% pogodbene vrednosti z DDV, z oznako »Brez protesta« in plačljivo na prvi poziv za zavarovanje za odpravo napak, sicer se bo štelo, da javno naročilo ni uspešno izvedeno, naročnik pa lahko unovči garancijo za dobro izvedbo pogodbenih obveznosti.</w:t>
            </w:r>
          </w:p>
          <w:p w14:paraId="7DDBA735" w14:textId="161A3517" w:rsidR="00D30AB9" w:rsidRDefault="00000000">
            <w:pPr>
              <w:spacing w:before="225" w:after="225"/>
              <w:jc w:val="both"/>
            </w:pPr>
            <w:r>
              <w:rPr>
                <w:rFonts w:ascii="Arial" w:hAnsi="Arial" w:cs="Arial"/>
                <w:color w:val="000000"/>
                <w:sz w:val="18"/>
                <w:szCs w:val="18"/>
              </w:rPr>
              <w:t>Zavarovanje za odpravo napak naročnik unovči za vse primere kršitev obveznosti dobavite</w:t>
            </w:r>
            <w:r w:rsidR="00C17FFB">
              <w:rPr>
                <w:rFonts w:ascii="Arial" w:hAnsi="Arial" w:cs="Arial"/>
                <w:color w:val="000000"/>
                <w:sz w:val="18"/>
                <w:szCs w:val="18"/>
              </w:rPr>
              <w:t>l</w:t>
            </w:r>
            <w:r>
              <w:rPr>
                <w:rFonts w:ascii="Arial" w:hAnsi="Arial" w:cs="Arial"/>
                <w:color w:val="000000"/>
                <w:sz w:val="18"/>
                <w:szCs w:val="18"/>
              </w:rPr>
              <w:t>ja iz te pogodbe, vezanih na odpravo napak v garancijski dobi, pri čemer v zvezi z višino unovčitve upošteva naravo in obseg kršitve pogodbenih obveznosti.</w:t>
            </w:r>
          </w:p>
        </w:tc>
      </w:tr>
    </w:tbl>
    <w:p w14:paraId="21B70C76" w14:textId="77777777" w:rsidR="00D30AB9" w:rsidRDefault="00000000">
      <w:pPr>
        <w:spacing w:before="225" w:after="225" w:line="240" w:lineRule="auto"/>
        <w:jc w:val="both"/>
      </w:pPr>
      <w:r>
        <w:rPr>
          <w:rFonts w:ascii="Arial" w:hAnsi="Arial" w:cs="Arial"/>
          <w:b/>
          <w:bCs/>
          <w:color w:val="000000"/>
          <w:sz w:val="18"/>
          <w:szCs w:val="18"/>
        </w:rPr>
        <w:t>XI. ODSTOP OD POGODBE</w:t>
      </w:r>
    </w:p>
    <w:p w14:paraId="0665CAEF" w14:textId="77777777" w:rsidR="00D30AB9"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30AB9" w14:paraId="25F8B5E6" w14:textId="77777777">
        <w:tc>
          <w:tcPr>
            <w:tcW w:w="0" w:type="auto"/>
            <w:tcMar>
              <w:top w:w="0" w:type="auto"/>
              <w:bottom w:w="0" w:type="auto"/>
            </w:tcMar>
          </w:tcPr>
          <w:p w14:paraId="0A26F1EB" w14:textId="77777777" w:rsidR="00D30AB9" w:rsidRDefault="00000000">
            <w:pPr>
              <w:spacing w:before="225" w:after="225"/>
              <w:jc w:val="both"/>
            </w:pPr>
            <w:r>
              <w:rPr>
                <w:rFonts w:ascii="Arial" w:hAnsi="Arial" w:cs="Arial"/>
                <w:b/>
                <w:bCs/>
                <w:color w:val="000000"/>
                <w:sz w:val="18"/>
                <w:szCs w:val="18"/>
              </w:rPr>
              <w:t>Če ponudnik ne izpolnjuje pogodbenih obveznosti na način, predviden v pogodbi o izvedbi javnega naročila, naročnik odstopi od te pogodbe.</w:t>
            </w:r>
          </w:p>
          <w:p w14:paraId="131B759A" w14:textId="77777777" w:rsidR="00D30AB9"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F7B5563" w14:textId="77777777" w:rsidR="00D30AB9"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30AB9" w14:paraId="4C4F6DB5" w14:textId="77777777">
              <w:tc>
                <w:tcPr>
                  <w:tcW w:w="0" w:type="auto"/>
                  <w:tcMar>
                    <w:top w:w="0" w:type="auto"/>
                    <w:bottom w:w="0" w:type="auto"/>
                  </w:tcMar>
                </w:tcPr>
                <w:p w14:paraId="59877288" w14:textId="77777777" w:rsidR="00D30AB9" w:rsidRDefault="00000000">
                  <w:pPr>
                    <w:numPr>
                      <w:ilvl w:val="0"/>
                      <w:numId w:val="3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C41B4C2" w14:textId="77777777" w:rsidR="00D30AB9" w:rsidRDefault="00000000">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FC038CA" w14:textId="77777777" w:rsidR="00D30AB9" w:rsidRDefault="00000000">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E3087CE" w14:textId="77777777" w:rsidR="00D30AB9" w:rsidRDefault="00D30AB9"/>
          <w:p w14:paraId="46D6B583" w14:textId="77777777" w:rsidR="00D30AB9"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30AB9" w14:paraId="7DC5A944" w14:textId="77777777">
              <w:tc>
                <w:tcPr>
                  <w:tcW w:w="0" w:type="auto"/>
                  <w:tcMar>
                    <w:top w:w="0" w:type="auto"/>
                    <w:bottom w:w="0" w:type="auto"/>
                  </w:tcMar>
                </w:tcPr>
                <w:p w14:paraId="35FE4DF7" w14:textId="77777777" w:rsidR="00D30AB9" w:rsidRDefault="00000000">
                  <w:pPr>
                    <w:numPr>
                      <w:ilvl w:val="0"/>
                      <w:numId w:val="3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801BB5E" w14:textId="77777777" w:rsidR="00D30AB9" w:rsidRDefault="00000000">
                  <w:pPr>
                    <w:numPr>
                      <w:ilvl w:val="0"/>
                      <w:numId w:val="3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57DFFA7" w14:textId="77777777" w:rsidR="00D30AB9" w:rsidRDefault="00000000">
                  <w:pPr>
                    <w:numPr>
                      <w:ilvl w:val="0"/>
                      <w:numId w:val="3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2FBA2CC" w14:textId="77777777" w:rsidR="00D30AB9" w:rsidRDefault="00D30AB9"/>
          <w:p w14:paraId="2AA120C9" w14:textId="77777777" w:rsidR="00D30AB9"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02738D19" w14:textId="77777777" w:rsidR="00D30AB9"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1670CC7" w14:textId="77777777" w:rsidR="00D30AB9" w:rsidRDefault="00000000">
      <w:pPr>
        <w:spacing w:before="225" w:after="225" w:line="240" w:lineRule="auto"/>
        <w:jc w:val="both"/>
      </w:pPr>
      <w:r>
        <w:rPr>
          <w:rFonts w:ascii="Arial" w:hAnsi="Arial" w:cs="Arial"/>
          <w:b/>
          <w:bCs/>
          <w:color w:val="000000"/>
          <w:sz w:val="18"/>
          <w:szCs w:val="18"/>
        </w:rPr>
        <w:t>XII. SOCIALNA KLAVZULA IN RAZVEZNI POGOJ</w:t>
      </w:r>
    </w:p>
    <w:p w14:paraId="7961FF10" w14:textId="77777777" w:rsidR="00D30AB9"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30AB9" w14:paraId="3C233EB3" w14:textId="77777777">
        <w:tc>
          <w:tcPr>
            <w:tcW w:w="0" w:type="auto"/>
            <w:tcMar>
              <w:top w:w="0" w:type="auto"/>
              <w:bottom w:w="0" w:type="auto"/>
            </w:tcMar>
          </w:tcPr>
          <w:p w14:paraId="3F8301AC" w14:textId="77777777" w:rsidR="00D30AB9"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FE3FCE0" w14:textId="77777777" w:rsidR="00D30AB9"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868EB9B" w14:textId="77777777" w:rsidR="00D30AB9"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F292502" w14:textId="77777777" w:rsidR="00D30AB9" w:rsidRDefault="00000000">
      <w:pPr>
        <w:spacing w:before="225" w:after="225" w:line="240" w:lineRule="auto"/>
        <w:jc w:val="both"/>
      </w:pPr>
      <w:r>
        <w:rPr>
          <w:rFonts w:ascii="Arial" w:hAnsi="Arial" w:cs="Arial"/>
          <w:b/>
          <w:bCs/>
          <w:color w:val="000000"/>
          <w:sz w:val="18"/>
          <w:szCs w:val="18"/>
        </w:rPr>
        <w:t>XIII. REVIZIJSKA SLED</w:t>
      </w:r>
    </w:p>
    <w:p w14:paraId="587D783F" w14:textId="77777777" w:rsidR="00D30AB9"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30AB9" w14:paraId="2DAFE4D8" w14:textId="77777777">
        <w:tc>
          <w:tcPr>
            <w:tcW w:w="0" w:type="auto"/>
            <w:tcMar>
              <w:top w:w="0" w:type="auto"/>
              <w:bottom w:w="0" w:type="auto"/>
            </w:tcMar>
          </w:tcPr>
          <w:p w14:paraId="607ADD67" w14:textId="77777777" w:rsidR="00D30AB9"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648CB46C" w14:textId="77777777" w:rsidR="00D30AB9"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4F284AE" w14:textId="77777777" w:rsidR="00D30AB9" w:rsidRDefault="0000000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6D8BAD6" w14:textId="77777777" w:rsidR="00D30AB9"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384835A" w14:textId="77777777" w:rsidR="00D30AB9"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FEB0171" w14:textId="77777777" w:rsidR="00D30AB9" w:rsidRDefault="00000000">
      <w:pPr>
        <w:spacing w:before="225" w:after="225" w:line="240" w:lineRule="auto"/>
        <w:jc w:val="both"/>
      </w:pPr>
      <w:r>
        <w:rPr>
          <w:rFonts w:ascii="Arial" w:hAnsi="Arial" w:cs="Arial"/>
          <w:b/>
          <w:bCs/>
          <w:color w:val="000000"/>
          <w:sz w:val="18"/>
          <w:szCs w:val="18"/>
        </w:rPr>
        <w:t>XIV. PROTIKORUPCIJSKA KLAVZULA</w:t>
      </w:r>
    </w:p>
    <w:p w14:paraId="05A33721" w14:textId="77777777" w:rsidR="00D30AB9"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30AB9" w14:paraId="476F30A1" w14:textId="77777777">
        <w:tc>
          <w:tcPr>
            <w:tcW w:w="0" w:type="auto"/>
            <w:tcMar>
              <w:top w:w="0" w:type="auto"/>
              <w:bottom w:w="0" w:type="auto"/>
            </w:tcMar>
          </w:tcPr>
          <w:p w14:paraId="61868FC1" w14:textId="77777777" w:rsidR="00D30AB9"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30AB9" w14:paraId="3F161755" w14:textId="77777777">
              <w:tc>
                <w:tcPr>
                  <w:tcW w:w="0" w:type="auto"/>
                  <w:tcMar>
                    <w:top w:w="0" w:type="auto"/>
                    <w:bottom w:w="0" w:type="auto"/>
                  </w:tcMar>
                </w:tcPr>
                <w:p w14:paraId="0245C3BF" w14:textId="77777777" w:rsidR="00D30AB9" w:rsidRDefault="00000000">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14:paraId="497327B0" w14:textId="77777777" w:rsidR="00D30AB9" w:rsidRDefault="00000000">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1C678B5" w14:textId="77777777" w:rsidR="00D30AB9" w:rsidRDefault="00000000">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611AC92" w14:textId="77777777" w:rsidR="00D30AB9" w:rsidRDefault="00000000">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4D89FDDB" w14:textId="77777777" w:rsidR="00D30AB9" w:rsidRDefault="00D30AB9"/>
          <w:p w14:paraId="41DC9C91" w14:textId="77777777" w:rsidR="00D30AB9" w:rsidRDefault="00000000">
            <w:pPr>
              <w:spacing w:before="225" w:after="225"/>
              <w:jc w:val="both"/>
            </w:pPr>
            <w:r>
              <w:rPr>
                <w:rFonts w:ascii="Arial" w:hAnsi="Arial" w:cs="Arial"/>
                <w:color w:val="000000"/>
                <w:sz w:val="18"/>
                <w:szCs w:val="18"/>
              </w:rPr>
              <w:t xml:space="preserve">je pogodba </w:t>
            </w:r>
            <w:r>
              <w:rPr>
                <w:rFonts w:ascii="Arial" w:hAnsi="Arial" w:cs="Arial"/>
                <w:b/>
                <w:bCs/>
                <w:color w:val="000000"/>
                <w:sz w:val="18"/>
                <w:szCs w:val="18"/>
              </w:rPr>
              <w:t>nična.</w:t>
            </w:r>
          </w:p>
        </w:tc>
      </w:tr>
    </w:tbl>
    <w:p w14:paraId="0FA9750C" w14:textId="77777777" w:rsidR="00D30AB9" w:rsidRDefault="00000000">
      <w:pPr>
        <w:spacing w:before="225" w:after="225" w:line="240" w:lineRule="auto"/>
        <w:jc w:val="both"/>
      </w:pPr>
      <w:r>
        <w:rPr>
          <w:rFonts w:ascii="Arial" w:hAnsi="Arial" w:cs="Arial"/>
          <w:b/>
          <w:bCs/>
          <w:color w:val="000000"/>
          <w:sz w:val="18"/>
          <w:szCs w:val="18"/>
        </w:rPr>
        <w:t>XV. REŠEVANJE SPOROV</w:t>
      </w:r>
    </w:p>
    <w:p w14:paraId="72FBF7B1" w14:textId="77777777" w:rsidR="00D30AB9"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30AB9" w14:paraId="6A6ABC3C" w14:textId="77777777">
        <w:tc>
          <w:tcPr>
            <w:tcW w:w="0" w:type="auto"/>
            <w:tcMar>
              <w:top w:w="0" w:type="auto"/>
              <w:bottom w:w="0" w:type="auto"/>
            </w:tcMar>
          </w:tcPr>
          <w:p w14:paraId="475A3331" w14:textId="77777777" w:rsidR="00D30AB9"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BC4370B" w14:textId="77777777" w:rsidR="00D30AB9" w:rsidRDefault="00000000">
      <w:pPr>
        <w:spacing w:before="225" w:after="225" w:line="240" w:lineRule="auto"/>
        <w:jc w:val="both"/>
      </w:pPr>
      <w:r>
        <w:rPr>
          <w:rFonts w:ascii="Arial" w:hAnsi="Arial" w:cs="Arial"/>
          <w:b/>
          <w:bCs/>
          <w:color w:val="000000"/>
          <w:sz w:val="18"/>
          <w:szCs w:val="18"/>
        </w:rPr>
        <w:t>XVI. KONČNE DOLOČBE</w:t>
      </w:r>
    </w:p>
    <w:p w14:paraId="51807464" w14:textId="77777777" w:rsidR="00D30AB9"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30AB9" w14:paraId="7865E057" w14:textId="77777777">
        <w:tc>
          <w:tcPr>
            <w:tcW w:w="0" w:type="auto"/>
            <w:tcMar>
              <w:top w:w="0" w:type="auto"/>
              <w:bottom w:w="0" w:type="auto"/>
            </w:tcMar>
          </w:tcPr>
          <w:p w14:paraId="47FE0089" w14:textId="77777777" w:rsidR="00D30AB9"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6676A4C" w14:textId="77777777" w:rsidR="00D30AB9"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75C57D2" w14:textId="77777777" w:rsidR="00D30AB9"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D30AB9" w14:paraId="61F20D96" w14:textId="77777777">
        <w:tc>
          <w:tcPr>
            <w:tcW w:w="0" w:type="auto"/>
            <w:tcMar>
              <w:top w:w="0" w:type="auto"/>
              <w:bottom w:w="0" w:type="auto"/>
            </w:tcMar>
          </w:tcPr>
          <w:p w14:paraId="2CA21AFC" w14:textId="77777777" w:rsidR="00D30AB9" w:rsidRDefault="00000000">
            <w:pPr>
              <w:spacing w:before="225" w:after="225"/>
              <w:jc w:val="both"/>
            </w:pPr>
            <w:r>
              <w:rPr>
                <w:rFonts w:ascii="Arial" w:hAnsi="Arial" w:cs="Arial"/>
                <w:color w:val="000000"/>
                <w:sz w:val="18"/>
                <w:szCs w:val="18"/>
              </w:rPr>
              <w:t>Pogodba je sestavljena in podpisana v dveh (2) enakih izvodih, od katerih vsaka od pogodbenih strank prejme po en (1) izvod.</w:t>
            </w:r>
          </w:p>
        </w:tc>
      </w:tr>
    </w:tbl>
    <w:p w14:paraId="1E001DBE" w14:textId="7BFAE8C6" w:rsidR="00D30AB9" w:rsidRDefault="00D30AB9">
      <w:pPr>
        <w:spacing w:after="0" w:line="240" w:lineRule="auto"/>
        <w:jc w:val="center"/>
      </w:pPr>
    </w:p>
    <w:p w14:paraId="0079A039" w14:textId="77777777" w:rsidR="000F0D7A" w:rsidRDefault="000F0D7A">
      <w:pPr>
        <w:spacing w:after="0" w:line="240" w:lineRule="auto"/>
        <w:jc w:val="center"/>
      </w:pPr>
    </w:p>
    <w:p w14:paraId="0C004545" w14:textId="77777777" w:rsidR="000F0D7A" w:rsidRDefault="000F0D7A" w:rsidP="000F0D7A">
      <w:pPr>
        <w:spacing w:before="225" w:after="225"/>
        <w:jc w:val="both"/>
        <w:rPr>
          <w:rFonts w:ascii="Arial" w:hAnsi="Arial" w:cs="Arial"/>
          <w:color w:val="000000"/>
          <w:sz w:val="18"/>
          <w:szCs w:val="18"/>
        </w:rPr>
      </w:pPr>
      <w:r>
        <w:rPr>
          <w:rFonts w:ascii="Arial" w:hAnsi="Arial" w:cs="Arial"/>
          <w:color w:val="000000"/>
          <w:sz w:val="18"/>
          <w:szCs w:val="18"/>
        </w:rPr>
        <w:t>Številka pogodbe: 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Številka pogodbe:_______________</w:t>
      </w:r>
    </w:p>
    <w:p w14:paraId="016E1374" w14:textId="77777777" w:rsidR="000F0D7A" w:rsidRDefault="000F0D7A" w:rsidP="000F0D7A">
      <w:pPr>
        <w:spacing w:before="225" w:after="225"/>
        <w:jc w:val="both"/>
        <w:rPr>
          <w:rFonts w:ascii="Arial" w:hAnsi="Arial" w:cs="Arial"/>
          <w:color w:val="000000"/>
          <w:sz w:val="18"/>
          <w:szCs w:val="18"/>
        </w:rPr>
      </w:pPr>
      <w:r>
        <w:rPr>
          <w:rFonts w:ascii="Arial" w:hAnsi="Arial" w:cs="Arial"/>
          <w:color w:val="000000"/>
          <w:sz w:val="18"/>
          <w:szCs w:val="18"/>
        </w:rPr>
        <w:t>Datum: 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Datum: _______________________</w:t>
      </w:r>
    </w:p>
    <w:p w14:paraId="7D9E1FD1" w14:textId="77777777" w:rsidR="000F0D7A" w:rsidRDefault="000F0D7A" w:rsidP="000F0D7A">
      <w:pPr>
        <w:spacing w:before="225" w:after="225"/>
        <w:jc w:val="both"/>
        <w:rPr>
          <w:rFonts w:ascii="Arial" w:hAnsi="Arial" w:cs="Arial"/>
          <w:color w:val="000000"/>
          <w:sz w:val="18"/>
          <w:szCs w:val="18"/>
        </w:rPr>
      </w:pPr>
    </w:p>
    <w:p w14:paraId="36379308" w14:textId="77777777" w:rsidR="000F0D7A" w:rsidRDefault="000F0D7A" w:rsidP="000F0D7A">
      <w:pPr>
        <w:spacing w:before="225" w:after="225"/>
        <w:jc w:val="both"/>
      </w:pPr>
      <w:r>
        <w:rPr>
          <w:rFonts w:ascii="Arial" w:hAnsi="Arial" w:cs="Arial"/>
          <w:color w:val="000000"/>
          <w:sz w:val="18"/>
          <w:szCs w:val="18"/>
        </w:rPr>
        <w:t>Dobavitelj:</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 Naročnik:</w:t>
      </w:r>
    </w:p>
    <w:p w14:paraId="0D10685C" w14:textId="77777777" w:rsidR="000F0D7A" w:rsidRDefault="000F0D7A" w:rsidP="000F0D7A">
      <w:pPr>
        <w:spacing w:before="225" w:after="225"/>
        <w:jc w:val="both"/>
        <w:rPr>
          <w:rFonts w:ascii="Arial" w:hAnsi="Arial" w:cs="Arial"/>
          <w:color w:val="000000"/>
          <w:sz w:val="18"/>
          <w:szCs w:val="18"/>
        </w:rPr>
      </w:pPr>
      <w:r>
        <w:rPr>
          <w:rFonts w:ascii="Arial" w:hAnsi="Arial" w:cs="Arial"/>
          <w:color w:val="000000"/>
          <w:sz w:val="18"/>
          <w:szCs w:val="18"/>
        </w:rPr>
        <w:t>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OBČINA KOČEVJE</w:t>
      </w:r>
    </w:p>
    <w:p w14:paraId="49804BB7" w14:textId="77777777" w:rsidR="000F0D7A" w:rsidRDefault="000F0D7A" w:rsidP="000F0D7A">
      <w:pPr>
        <w:spacing w:before="225" w:after="225"/>
        <w:jc w:val="both"/>
        <w:rPr>
          <w:rFonts w:ascii="Arial" w:hAnsi="Arial" w:cs="Arial"/>
          <w:color w:val="000000"/>
          <w:sz w:val="18"/>
          <w:szCs w:val="18"/>
        </w:rPr>
      </w:pPr>
      <w:r>
        <w:rPr>
          <w:rFonts w:ascii="Arial" w:hAnsi="Arial" w:cs="Arial"/>
          <w:color w:val="000000"/>
          <w:sz w:val="18"/>
          <w:szCs w:val="18"/>
        </w:rPr>
        <w:t>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dr. Vladimir PREBILIČ, župan</w:t>
      </w:r>
    </w:p>
    <w:p w14:paraId="59E59175" w14:textId="77777777" w:rsidR="000F0D7A" w:rsidRDefault="000F0D7A" w:rsidP="000F0D7A">
      <w:pPr>
        <w:spacing w:before="225" w:after="0"/>
        <w:jc w:val="both"/>
        <w:rPr>
          <w:rFonts w:ascii="Arial" w:hAnsi="Arial" w:cs="Arial"/>
          <w:color w:val="000000"/>
          <w:sz w:val="18"/>
          <w:szCs w:val="18"/>
        </w:rPr>
      </w:pPr>
      <w:r>
        <w:rPr>
          <w:rFonts w:ascii="Arial" w:hAnsi="Arial" w:cs="Arial"/>
          <w:color w:val="000000"/>
          <w:sz w:val="18"/>
          <w:szCs w:val="18"/>
        </w:rPr>
        <w:t>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________________________</w:t>
      </w:r>
    </w:p>
    <w:p w14:paraId="570A1782" w14:textId="77777777" w:rsidR="000F0D7A" w:rsidRPr="00861D66" w:rsidRDefault="000F0D7A" w:rsidP="000F0D7A">
      <w:pPr>
        <w:spacing w:after="225"/>
        <w:jc w:val="both"/>
        <w:rPr>
          <w:sz w:val="18"/>
          <w:szCs w:val="18"/>
        </w:rPr>
      </w:pPr>
      <w:r>
        <w:rPr>
          <w:rFonts w:ascii="Arial" w:hAnsi="Arial" w:cs="Arial"/>
          <w:color w:val="000000"/>
          <w:sz w:val="14"/>
          <w:szCs w:val="14"/>
        </w:rPr>
        <w:t xml:space="preserve">                </w:t>
      </w:r>
      <w:r w:rsidRPr="00861D66">
        <w:rPr>
          <w:rFonts w:ascii="Arial" w:hAnsi="Arial" w:cs="Arial"/>
          <w:color w:val="000000"/>
          <w:sz w:val="14"/>
          <w:szCs w:val="14"/>
        </w:rPr>
        <w:t>(žig in podpis)</w:t>
      </w:r>
      <w:r>
        <w:rPr>
          <w:rFonts w:ascii="Arial" w:hAnsi="Arial" w:cs="Arial"/>
          <w:color w:val="000000"/>
          <w:sz w:val="14"/>
          <w:szCs w:val="14"/>
        </w:rPr>
        <w:t xml:space="preserve">                                                                                                                           </w:t>
      </w:r>
      <w:r w:rsidRPr="00861D66">
        <w:rPr>
          <w:rFonts w:ascii="Arial" w:hAnsi="Arial" w:cs="Arial"/>
          <w:color w:val="000000"/>
          <w:sz w:val="14"/>
          <w:szCs w:val="14"/>
        </w:rPr>
        <w:t xml:space="preserve">     (žig in podpis)</w:t>
      </w:r>
    </w:p>
    <w:p w14:paraId="21A9D941" w14:textId="77777777" w:rsidR="000F0D7A" w:rsidRDefault="000F0D7A" w:rsidP="000F0D7A">
      <w:pPr>
        <w:spacing w:after="0" w:line="240" w:lineRule="auto"/>
        <w:jc w:val="both"/>
      </w:pPr>
    </w:p>
    <w:sectPr w:rsidR="000F0D7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9750B" w14:textId="77777777" w:rsidR="00736762" w:rsidRDefault="00736762" w:rsidP="006975C6">
      <w:pPr>
        <w:spacing w:after="0" w:line="240" w:lineRule="auto"/>
      </w:pPr>
      <w:r>
        <w:separator/>
      </w:r>
    </w:p>
  </w:endnote>
  <w:endnote w:type="continuationSeparator" w:id="0">
    <w:p w14:paraId="7AA721A8" w14:textId="77777777" w:rsidR="00736762" w:rsidRDefault="0073676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BD1C7"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800AC"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F172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E4DB" w14:textId="77777777" w:rsidR="00BA5911"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0F568AA4" w14:textId="77777777" w:rsidR="00BA5911"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8ED8F"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28C53"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FE97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C794"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2E99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EFBA"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44C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E21A2" w14:textId="77777777" w:rsidR="00736762" w:rsidRDefault="00736762" w:rsidP="006975C6">
      <w:pPr>
        <w:spacing w:after="0" w:line="240" w:lineRule="auto"/>
      </w:pPr>
      <w:r>
        <w:separator/>
      </w:r>
    </w:p>
  </w:footnote>
  <w:footnote w:type="continuationSeparator" w:id="0">
    <w:p w14:paraId="3DCD4075" w14:textId="77777777" w:rsidR="00736762" w:rsidRDefault="0073676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1"/>
      <w:gridCol w:w="3330"/>
      <w:gridCol w:w="4109"/>
    </w:tblGrid>
    <w:tr w:rsidR="00B05771" w:rsidRPr="006F1DA5" w14:paraId="00E87C92" w14:textId="77777777" w:rsidTr="007C4767">
      <w:trPr>
        <w:trHeight w:val="1268"/>
      </w:trPr>
      <w:tc>
        <w:tcPr>
          <w:tcW w:w="1668" w:type="dxa"/>
        </w:tcPr>
        <w:p w14:paraId="2BA61AB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BEBC794" wp14:editId="3F54364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E5C9B81"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61C66B5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1410F3C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6963CBF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34958E70"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68863D3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CB346DE" wp14:editId="24B27CE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1FFA8F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77"/>
      <w:gridCol w:w="3284"/>
      <w:gridCol w:w="4209"/>
    </w:tblGrid>
    <w:tr w:rsidR="00BA5911" w:rsidRPr="006F1DA5" w14:paraId="359AB7F8" w14:textId="77777777" w:rsidTr="00B169F3">
      <w:trPr>
        <w:trHeight w:val="1268"/>
      </w:trPr>
      <w:tc>
        <w:tcPr>
          <w:tcW w:w="1668" w:type="dxa"/>
        </w:tcPr>
        <w:p w14:paraId="6FBF8415" w14:textId="77777777" w:rsidR="00BA5911"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6E6E83FB" wp14:editId="20CA1AC3">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13B00F5" w14:textId="77777777" w:rsidR="00BA5911"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6FA07D0F"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7AEAA248"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16608B7C"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10D3DA1C" w14:textId="77777777" w:rsidR="00BA5911"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2A631148" w14:textId="77777777" w:rsidR="00BA5911"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47177F2" wp14:editId="10132EDF">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B908382" w14:textId="77777777" w:rsidR="00BA5911"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74B3"/>
    <w:multiLevelType w:val="hybridMultilevel"/>
    <w:tmpl w:val="8D3EFAA2"/>
    <w:lvl w:ilvl="0" w:tplc="D8189520">
      <w:start w:val="1"/>
      <w:numFmt w:val="bullet"/>
      <w:lvlText w:val=""/>
      <w:lvlJc w:val="left"/>
      <w:pPr>
        <w:ind w:left="720" w:hanging="360"/>
      </w:pPr>
      <w:rPr>
        <w:rFonts w:ascii="Symbol" w:hAnsi="Symbol" w:cs="Symbol" w:hint="default"/>
        <w:sz w:val="18"/>
        <w:szCs w:val="18"/>
      </w:rPr>
    </w:lvl>
    <w:lvl w:ilvl="1" w:tplc="645445EC">
      <w:start w:val="1"/>
      <w:numFmt w:val="bullet"/>
      <w:lvlText w:val="o"/>
      <w:lvlJc w:val="left"/>
      <w:pPr>
        <w:ind w:left="1440" w:hanging="360"/>
      </w:pPr>
      <w:rPr>
        <w:rFonts w:ascii="Courier New" w:hAnsi="Courier New" w:cs="Courier New" w:hint="default"/>
      </w:rPr>
    </w:lvl>
    <w:lvl w:ilvl="2" w:tplc="F886C0F4">
      <w:start w:val="1"/>
      <w:numFmt w:val="bullet"/>
      <w:lvlText w:val=""/>
      <w:lvlJc w:val="left"/>
      <w:pPr>
        <w:ind w:left="2160" w:hanging="360"/>
      </w:pPr>
      <w:rPr>
        <w:rFonts w:ascii="Wingdings" w:hAnsi="Wingdings" w:cs="Wingdings" w:hint="default"/>
      </w:rPr>
    </w:lvl>
    <w:lvl w:ilvl="3" w:tplc="CA72EC34">
      <w:start w:val="1"/>
      <w:numFmt w:val="bullet"/>
      <w:lvlText w:val=""/>
      <w:lvlJc w:val="left"/>
      <w:pPr>
        <w:ind w:left="2880" w:hanging="360"/>
      </w:pPr>
      <w:rPr>
        <w:rFonts w:ascii="Symbol" w:hAnsi="Symbol" w:cs="Symbol" w:hint="default"/>
      </w:rPr>
    </w:lvl>
    <w:lvl w:ilvl="4" w:tplc="417EF7AC">
      <w:start w:val="1"/>
      <w:numFmt w:val="bullet"/>
      <w:lvlText w:val="o"/>
      <w:lvlJc w:val="left"/>
      <w:pPr>
        <w:ind w:left="3600" w:hanging="360"/>
      </w:pPr>
      <w:rPr>
        <w:rFonts w:ascii="Courier New" w:hAnsi="Courier New" w:cs="Courier New" w:hint="default"/>
      </w:rPr>
    </w:lvl>
    <w:lvl w:ilvl="5" w:tplc="02C24888">
      <w:start w:val="1"/>
      <w:numFmt w:val="bullet"/>
      <w:lvlText w:val=""/>
      <w:lvlJc w:val="left"/>
      <w:pPr>
        <w:ind w:left="4320" w:hanging="360"/>
      </w:pPr>
      <w:rPr>
        <w:rFonts w:ascii="Wingdings" w:hAnsi="Wingdings" w:cs="Wingdings" w:hint="default"/>
      </w:rPr>
    </w:lvl>
    <w:lvl w:ilvl="6" w:tplc="DD3600C8">
      <w:start w:val="1"/>
      <w:numFmt w:val="bullet"/>
      <w:lvlText w:val=""/>
      <w:lvlJc w:val="left"/>
      <w:pPr>
        <w:ind w:left="5040" w:hanging="360"/>
      </w:pPr>
      <w:rPr>
        <w:rFonts w:ascii="Symbol" w:hAnsi="Symbol" w:cs="Symbol" w:hint="default"/>
      </w:rPr>
    </w:lvl>
    <w:lvl w:ilvl="7" w:tplc="61985A86">
      <w:start w:val="1"/>
      <w:numFmt w:val="bullet"/>
      <w:lvlText w:val="o"/>
      <w:lvlJc w:val="left"/>
      <w:pPr>
        <w:ind w:left="5760" w:hanging="360"/>
      </w:pPr>
      <w:rPr>
        <w:rFonts w:ascii="Courier New" w:hAnsi="Courier New" w:cs="Courier New" w:hint="default"/>
      </w:rPr>
    </w:lvl>
    <w:lvl w:ilvl="8" w:tplc="29CE1EA6">
      <w:start w:val="1"/>
      <w:numFmt w:val="bullet"/>
      <w:lvlText w:val=""/>
      <w:lvlJc w:val="left"/>
      <w:pPr>
        <w:ind w:left="6480" w:hanging="360"/>
      </w:pPr>
      <w:rPr>
        <w:rFonts w:ascii="Wingdings" w:hAnsi="Wingdings" w:cs="Wingdings" w:hint="default"/>
      </w:rPr>
    </w:lvl>
  </w:abstractNum>
  <w:abstractNum w:abstractNumId="1" w15:restartNumberingAfterBreak="0">
    <w:nsid w:val="0B5D22AD"/>
    <w:multiLevelType w:val="hybridMultilevel"/>
    <w:tmpl w:val="E968B6E2"/>
    <w:lvl w:ilvl="0" w:tplc="A31A84D2">
      <w:start w:val="1"/>
      <w:numFmt w:val="bullet"/>
      <w:lvlText w:val=""/>
      <w:lvlJc w:val="left"/>
      <w:pPr>
        <w:ind w:left="720" w:hanging="360"/>
      </w:pPr>
      <w:rPr>
        <w:rFonts w:ascii="Symbol" w:hAnsi="Symbol" w:cs="Symbol" w:hint="default"/>
        <w:sz w:val="18"/>
        <w:szCs w:val="18"/>
      </w:rPr>
    </w:lvl>
    <w:lvl w:ilvl="1" w:tplc="F894F066">
      <w:start w:val="1"/>
      <w:numFmt w:val="bullet"/>
      <w:lvlText w:val="o"/>
      <w:lvlJc w:val="left"/>
      <w:pPr>
        <w:ind w:left="1440" w:hanging="360"/>
      </w:pPr>
      <w:rPr>
        <w:rFonts w:ascii="Courier New" w:hAnsi="Courier New" w:cs="Courier New" w:hint="default"/>
      </w:rPr>
    </w:lvl>
    <w:lvl w:ilvl="2" w:tplc="26EA2FC8">
      <w:start w:val="1"/>
      <w:numFmt w:val="bullet"/>
      <w:lvlText w:val=""/>
      <w:lvlJc w:val="left"/>
      <w:pPr>
        <w:ind w:left="2160" w:hanging="360"/>
      </w:pPr>
      <w:rPr>
        <w:rFonts w:ascii="Wingdings" w:hAnsi="Wingdings" w:cs="Wingdings" w:hint="default"/>
      </w:rPr>
    </w:lvl>
    <w:lvl w:ilvl="3" w:tplc="79D42DC2">
      <w:start w:val="1"/>
      <w:numFmt w:val="bullet"/>
      <w:lvlText w:val=""/>
      <w:lvlJc w:val="left"/>
      <w:pPr>
        <w:ind w:left="2880" w:hanging="360"/>
      </w:pPr>
      <w:rPr>
        <w:rFonts w:ascii="Symbol" w:hAnsi="Symbol" w:cs="Symbol" w:hint="default"/>
      </w:rPr>
    </w:lvl>
    <w:lvl w:ilvl="4" w:tplc="BEF0ADFA">
      <w:start w:val="1"/>
      <w:numFmt w:val="bullet"/>
      <w:lvlText w:val="o"/>
      <w:lvlJc w:val="left"/>
      <w:pPr>
        <w:ind w:left="3600" w:hanging="360"/>
      </w:pPr>
      <w:rPr>
        <w:rFonts w:ascii="Courier New" w:hAnsi="Courier New" w:cs="Courier New" w:hint="default"/>
      </w:rPr>
    </w:lvl>
    <w:lvl w:ilvl="5" w:tplc="CDD63134">
      <w:start w:val="1"/>
      <w:numFmt w:val="bullet"/>
      <w:lvlText w:val=""/>
      <w:lvlJc w:val="left"/>
      <w:pPr>
        <w:ind w:left="4320" w:hanging="360"/>
      </w:pPr>
      <w:rPr>
        <w:rFonts w:ascii="Wingdings" w:hAnsi="Wingdings" w:cs="Wingdings" w:hint="default"/>
      </w:rPr>
    </w:lvl>
    <w:lvl w:ilvl="6" w:tplc="EE76EA40">
      <w:start w:val="1"/>
      <w:numFmt w:val="bullet"/>
      <w:lvlText w:val=""/>
      <w:lvlJc w:val="left"/>
      <w:pPr>
        <w:ind w:left="5040" w:hanging="360"/>
      </w:pPr>
      <w:rPr>
        <w:rFonts w:ascii="Symbol" w:hAnsi="Symbol" w:cs="Symbol" w:hint="default"/>
      </w:rPr>
    </w:lvl>
    <w:lvl w:ilvl="7" w:tplc="1E38D3AA">
      <w:start w:val="1"/>
      <w:numFmt w:val="bullet"/>
      <w:lvlText w:val="o"/>
      <w:lvlJc w:val="left"/>
      <w:pPr>
        <w:ind w:left="5760" w:hanging="360"/>
      </w:pPr>
      <w:rPr>
        <w:rFonts w:ascii="Courier New" w:hAnsi="Courier New" w:cs="Courier New" w:hint="default"/>
      </w:rPr>
    </w:lvl>
    <w:lvl w:ilvl="8" w:tplc="BBFE84D2">
      <w:start w:val="1"/>
      <w:numFmt w:val="bullet"/>
      <w:lvlText w:val=""/>
      <w:lvlJc w:val="left"/>
      <w:pPr>
        <w:ind w:left="6480" w:hanging="360"/>
      </w:pPr>
      <w:rPr>
        <w:rFonts w:ascii="Wingdings" w:hAnsi="Wingdings" w:cs="Wingdings" w:hint="default"/>
      </w:rPr>
    </w:lvl>
  </w:abstractNum>
  <w:abstractNum w:abstractNumId="2" w15:restartNumberingAfterBreak="0">
    <w:nsid w:val="116A4F9D"/>
    <w:multiLevelType w:val="hybridMultilevel"/>
    <w:tmpl w:val="167E59BA"/>
    <w:lvl w:ilvl="0" w:tplc="CD5A952C">
      <w:start w:val="1"/>
      <w:numFmt w:val="bullet"/>
      <w:lvlText w:val=""/>
      <w:lvlJc w:val="left"/>
      <w:pPr>
        <w:ind w:left="720" w:hanging="360"/>
      </w:pPr>
      <w:rPr>
        <w:rFonts w:ascii="Symbol" w:hAnsi="Symbol" w:cs="Symbol" w:hint="default"/>
        <w:sz w:val="18"/>
        <w:szCs w:val="18"/>
      </w:rPr>
    </w:lvl>
    <w:lvl w:ilvl="1" w:tplc="41361430">
      <w:start w:val="1"/>
      <w:numFmt w:val="bullet"/>
      <w:lvlText w:val="o"/>
      <w:lvlJc w:val="left"/>
      <w:pPr>
        <w:ind w:left="1440" w:hanging="360"/>
      </w:pPr>
      <w:rPr>
        <w:rFonts w:ascii="Courier New" w:hAnsi="Courier New" w:cs="Courier New" w:hint="default"/>
      </w:rPr>
    </w:lvl>
    <w:lvl w:ilvl="2" w:tplc="DCCC3472">
      <w:start w:val="1"/>
      <w:numFmt w:val="bullet"/>
      <w:lvlText w:val=""/>
      <w:lvlJc w:val="left"/>
      <w:pPr>
        <w:ind w:left="2160" w:hanging="360"/>
      </w:pPr>
      <w:rPr>
        <w:rFonts w:ascii="Wingdings" w:hAnsi="Wingdings" w:cs="Wingdings" w:hint="default"/>
      </w:rPr>
    </w:lvl>
    <w:lvl w:ilvl="3" w:tplc="656C360C">
      <w:start w:val="1"/>
      <w:numFmt w:val="bullet"/>
      <w:lvlText w:val=""/>
      <w:lvlJc w:val="left"/>
      <w:pPr>
        <w:ind w:left="2880" w:hanging="360"/>
      </w:pPr>
      <w:rPr>
        <w:rFonts w:ascii="Symbol" w:hAnsi="Symbol" w:cs="Symbol" w:hint="default"/>
      </w:rPr>
    </w:lvl>
    <w:lvl w:ilvl="4" w:tplc="C94045D4">
      <w:start w:val="1"/>
      <w:numFmt w:val="bullet"/>
      <w:lvlText w:val="o"/>
      <w:lvlJc w:val="left"/>
      <w:pPr>
        <w:ind w:left="3600" w:hanging="360"/>
      </w:pPr>
      <w:rPr>
        <w:rFonts w:ascii="Courier New" w:hAnsi="Courier New" w:cs="Courier New" w:hint="default"/>
      </w:rPr>
    </w:lvl>
    <w:lvl w:ilvl="5" w:tplc="267A6F90">
      <w:start w:val="1"/>
      <w:numFmt w:val="bullet"/>
      <w:lvlText w:val=""/>
      <w:lvlJc w:val="left"/>
      <w:pPr>
        <w:ind w:left="4320" w:hanging="360"/>
      </w:pPr>
      <w:rPr>
        <w:rFonts w:ascii="Wingdings" w:hAnsi="Wingdings" w:cs="Wingdings" w:hint="default"/>
      </w:rPr>
    </w:lvl>
    <w:lvl w:ilvl="6" w:tplc="5BDEC794">
      <w:start w:val="1"/>
      <w:numFmt w:val="bullet"/>
      <w:lvlText w:val=""/>
      <w:lvlJc w:val="left"/>
      <w:pPr>
        <w:ind w:left="5040" w:hanging="360"/>
      </w:pPr>
      <w:rPr>
        <w:rFonts w:ascii="Symbol" w:hAnsi="Symbol" w:cs="Symbol" w:hint="default"/>
      </w:rPr>
    </w:lvl>
    <w:lvl w:ilvl="7" w:tplc="F140CAEE">
      <w:start w:val="1"/>
      <w:numFmt w:val="bullet"/>
      <w:lvlText w:val="o"/>
      <w:lvlJc w:val="left"/>
      <w:pPr>
        <w:ind w:left="5760" w:hanging="360"/>
      </w:pPr>
      <w:rPr>
        <w:rFonts w:ascii="Courier New" w:hAnsi="Courier New" w:cs="Courier New" w:hint="default"/>
      </w:rPr>
    </w:lvl>
    <w:lvl w:ilvl="8" w:tplc="A6245506">
      <w:start w:val="1"/>
      <w:numFmt w:val="bullet"/>
      <w:lvlText w:val=""/>
      <w:lvlJc w:val="left"/>
      <w:pPr>
        <w:ind w:left="6480" w:hanging="360"/>
      </w:pPr>
      <w:rPr>
        <w:rFonts w:ascii="Wingdings" w:hAnsi="Wingdings" w:cs="Wingdings" w:hint="default"/>
      </w:rPr>
    </w:lvl>
  </w:abstractNum>
  <w:abstractNum w:abstractNumId="3" w15:restartNumberingAfterBreak="0">
    <w:nsid w:val="16C257E7"/>
    <w:multiLevelType w:val="hybridMultilevel"/>
    <w:tmpl w:val="0B3C4208"/>
    <w:lvl w:ilvl="0" w:tplc="B9128148">
      <w:start w:val="1"/>
      <w:numFmt w:val="bullet"/>
      <w:lvlText w:val=""/>
      <w:lvlJc w:val="left"/>
      <w:pPr>
        <w:ind w:left="720" w:hanging="360"/>
      </w:pPr>
      <w:rPr>
        <w:rFonts w:ascii="Symbol" w:hAnsi="Symbol" w:cs="Symbol" w:hint="default"/>
        <w:sz w:val="24"/>
        <w:szCs w:val="24"/>
      </w:rPr>
    </w:lvl>
    <w:lvl w:ilvl="1" w:tplc="1B2A76CA">
      <w:start w:val="1"/>
      <w:numFmt w:val="bullet"/>
      <w:lvlText w:val="o"/>
      <w:lvlJc w:val="left"/>
      <w:pPr>
        <w:ind w:left="1440" w:hanging="360"/>
      </w:pPr>
      <w:rPr>
        <w:rFonts w:ascii="Courier New" w:hAnsi="Courier New" w:cs="Courier New" w:hint="default"/>
      </w:rPr>
    </w:lvl>
    <w:lvl w:ilvl="2" w:tplc="9010191C">
      <w:start w:val="1"/>
      <w:numFmt w:val="bullet"/>
      <w:lvlText w:val=""/>
      <w:lvlJc w:val="left"/>
      <w:pPr>
        <w:ind w:left="2160" w:hanging="360"/>
      </w:pPr>
      <w:rPr>
        <w:rFonts w:ascii="Wingdings" w:hAnsi="Wingdings" w:cs="Wingdings" w:hint="default"/>
      </w:rPr>
    </w:lvl>
    <w:lvl w:ilvl="3" w:tplc="93BC30F0">
      <w:start w:val="1"/>
      <w:numFmt w:val="bullet"/>
      <w:lvlText w:val=""/>
      <w:lvlJc w:val="left"/>
      <w:pPr>
        <w:ind w:left="2880" w:hanging="360"/>
      </w:pPr>
      <w:rPr>
        <w:rFonts w:ascii="Symbol" w:hAnsi="Symbol" w:cs="Symbol" w:hint="default"/>
      </w:rPr>
    </w:lvl>
    <w:lvl w:ilvl="4" w:tplc="B41401A4">
      <w:start w:val="1"/>
      <w:numFmt w:val="bullet"/>
      <w:lvlText w:val="o"/>
      <w:lvlJc w:val="left"/>
      <w:pPr>
        <w:ind w:left="3600" w:hanging="360"/>
      </w:pPr>
      <w:rPr>
        <w:rFonts w:ascii="Courier New" w:hAnsi="Courier New" w:cs="Courier New" w:hint="default"/>
      </w:rPr>
    </w:lvl>
    <w:lvl w:ilvl="5" w:tplc="500401F6">
      <w:start w:val="1"/>
      <w:numFmt w:val="bullet"/>
      <w:lvlText w:val=""/>
      <w:lvlJc w:val="left"/>
      <w:pPr>
        <w:ind w:left="4320" w:hanging="360"/>
      </w:pPr>
      <w:rPr>
        <w:rFonts w:ascii="Wingdings" w:hAnsi="Wingdings" w:cs="Wingdings" w:hint="default"/>
      </w:rPr>
    </w:lvl>
    <w:lvl w:ilvl="6" w:tplc="8B2225A4">
      <w:start w:val="1"/>
      <w:numFmt w:val="bullet"/>
      <w:lvlText w:val=""/>
      <w:lvlJc w:val="left"/>
      <w:pPr>
        <w:ind w:left="5040" w:hanging="360"/>
      </w:pPr>
      <w:rPr>
        <w:rFonts w:ascii="Symbol" w:hAnsi="Symbol" w:cs="Symbol" w:hint="default"/>
      </w:rPr>
    </w:lvl>
    <w:lvl w:ilvl="7" w:tplc="6A34BBD6">
      <w:start w:val="1"/>
      <w:numFmt w:val="bullet"/>
      <w:lvlText w:val="o"/>
      <w:lvlJc w:val="left"/>
      <w:pPr>
        <w:ind w:left="5760" w:hanging="360"/>
      </w:pPr>
      <w:rPr>
        <w:rFonts w:ascii="Courier New" w:hAnsi="Courier New" w:cs="Courier New" w:hint="default"/>
      </w:rPr>
    </w:lvl>
    <w:lvl w:ilvl="8" w:tplc="A858CB7A">
      <w:start w:val="1"/>
      <w:numFmt w:val="bullet"/>
      <w:lvlText w:val=""/>
      <w:lvlJc w:val="left"/>
      <w:pPr>
        <w:ind w:left="6480" w:hanging="360"/>
      </w:pPr>
      <w:rPr>
        <w:rFonts w:ascii="Wingdings" w:hAnsi="Wingdings" w:cs="Wingdings" w:hint="default"/>
      </w:rPr>
    </w:lvl>
  </w:abstractNum>
  <w:abstractNum w:abstractNumId="4" w15:restartNumberingAfterBreak="0">
    <w:nsid w:val="1801113E"/>
    <w:multiLevelType w:val="hybridMultilevel"/>
    <w:tmpl w:val="75026354"/>
    <w:lvl w:ilvl="0" w:tplc="0DAE0C4A">
      <w:start w:val="1"/>
      <w:numFmt w:val="bullet"/>
      <w:lvlText w:val=""/>
      <w:lvlJc w:val="left"/>
      <w:pPr>
        <w:ind w:left="720" w:hanging="360"/>
      </w:pPr>
      <w:rPr>
        <w:rFonts w:ascii="Symbol" w:hAnsi="Symbol" w:cs="Symbol" w:hint="default"/>
        <w:sz w:val="18"/>
        <w:szCs w:val="18"/>
      </w:rPr>
    </w:lvl>
    <w:lvl w:ilvl="1" w:tplc="C220EB0E">
      <w:start w:val="1"/>
      <w:numFmt w:val="bullet"/>
      <w:lvlText w:val="o"/>
      <w:lvlJc w:val="left"/>
      <w:pPr>
        <w:ind w:left="1440" w:hanging="360"/>
      </w:pPr>
      <w:rPr>
        <w:rFonts w:ascii="Courier New" w:hAnsi="Courier New" w:cs="Courier New" w:hint="default"/>
      </w:rPr>
    </w:lvl>
    <w:lvl w:ilvl="2" w:tplc="F9667974">
      <w:start w:val="1"/>
      <w:numFmt w:val="bullet"/>
      <w:lvlText w:val=""/>
      <w:lvlJc w:val="left"/>
      <w:pPr>
        <w:ind w:left="2160" w:hanging="360"/>
      </w:pPr>
      <w:rPr>
        <w:rFonts w:ascii="Wingdings" w:hAnsi="Wingdings" w:cs="Wingdings" w:hint="default"/>
      </w:rPr>
    </w:lvl>
    <w:lvl w:ilvl="3" w:tplc="F372FC86">
      <w:start w:val="1"/>
      <w:numFmt w:val="bullet"/>
      <w:lvlText w:val=""/>
      <w:lvlJc w:val="left"/>
      <w:pPr>
        <w:ind w:left="2880" w:hanging="360"/>
      </w:pPr>
      <w:rPr>
        <w:rFonts w:ascii="Symbol" w:hAnsi="Symbol" w:cs="Symbol" w:hint="default"/>
      </w:rPr>
    </w:lvl>
    <w:lvl w:ilvl="4" w:tplc="373EA4E6">
      <w:start w:val="1"/>
      <w:numFmt w:val="bullet"/>
      <w:lvlText w:val="o"/>
      <w:lvlJc w:val="left"/>
      <w:pPr>
        <w:ind w:left="3600" w:hanging="360"/>
      </w:pPr>
      <w:rPr>
        <w:rFonts w:ascii="Courier New" w:hAnsi="Courier New" w:cs="Courier New" w:hint="default"/>
      </w:rPr>
    </w:lvl>
    <w:lvl w:ilvl="5" w:tplc="8098DE44">
      <w:start w:val="1"/>
      <w:numFmt w:val="bullet"/>
      <w:lvlText w:val=""/>
      <w:lvlJc w:val="left"/>
      <w:pPr>
        <w:ind w:left="4320" w:hanging="360"/>
      </w:pPr>
      <w:rPr>
        <w:rFonts w:ascii="Wingdings" w:hAnsi="Wingdings" w:cs="Wingdings" w:hint="default"/>
      </w:rPr>
    </w:lvl>
    <w:lvl w:ilvl="6" w:tplc="54D24E8A">
      <w:start w:val="1"/>
      <w:numFmt w:val="bullet"/>
      <w:lvlText w:val=""/>
      <w:lvlJc w:val="left"/>
      <w:pPr>
        <w:ind w:left="5040" w:hanging="360"/>
      </w:pPr>
      <w:rPr>
        <w:rFonts w:ascii="Symbol" w:hAnsi="Symbol" w:cs="Symbol" w:hint="default"/>
      </w:rPr>
    </w:lvl>
    <w:lvl w:ilvl="7" w:tplc="6A8CEDA2">
      <w:start w:val="1"/>
      <w:numFmt w:val="bullet"/>
      <w:lvlText w:val="o"/>
      <w:lvlJc w:val="left"/>
      <w:pPr>
        <w:ind w:left="5760" w:hanging="360"/>
      </w:pPr>
      <w:rPr>
        <w:rFonts w:ascii="Courier New" w:hAnsi="Courier New" w:cs="Courier New" w:hint="default"/>
      </w:rPr>
    </w:lvl>
    <w:lvl w:ilvl="8" w:tplc="FE8033A0">
      <w:start w:val="1"/>
      <w:numFmt w:val="bullet"/>
      <w:lvlText w:val=""/>
      <w:lvlJc w:val="left"/>
      <w:pPr>
        <w:ind w:left="6480" w:hanging="360"/>
      </w:pPr>
      <w:rPr>
        <w:rFonts w:ascii="Wingdings" w:hAnsi="Wingdings" w:cs="Wingdings" w:hint="default"/>
      </w:rPr>
    </w:lvl>
  </w:abstractNum>
  <w:abstractNum w:abstractNumId="5" w15:restartNumberingAfterBreak="0">
    <w:nsid w:val="1A5A2FD5"/>
    <w:multiLevelType w:val="hybridMultilevel"/>
    <w:tmpl w:val="8586D910"/>
    <w:lvl w:ilvl="0" w:tplc="EBDE445C">
      <w:start w:val="1"/>
      <w:numFmt w:val="bullet"/>
      <w:lvlText w:val=""/>
      <w:lvlJc w:val="left"/>
      <w:pPr>
        <w:ind w:left="720" w:hanging="360"/>
      </w:pPr>
      <w:rPr>
        <w:rFonts w:ascii="Symbol" w:hAnsi="Symbol" w:cs="Symbol" w:hint="default"/>
        <w:sz w:val="18"/>
        <w:szCs w:val="18"/>
      </w:rPr>
    </w:lvl>
    <w:lvl w:ilvl="1" w:tplc="D0501270">
      <w:start w:val="1"/>
      <w:numFmt w:val="bullet"/>
      <w:lvlText w:val="o"/>
      <w:lvlJc w:val="left"/>
      <w:pPr>
        <w:ind w:left="1440" w:hanging="360"/>
      </w:pPr>
      <w:rPr>
        <w:rFonts w:ascii="Courier New" w:hAnsi="Courier New" w:cs="Courier New" w:hint="default"/>
      </w:rPr>
    </w:lvl>
    <w:lvl w:ilvl="2" w:tplc="D85259A4">
      <w:start w:val="1"/>
      <w:numFmt w:val="bullet"/>
      <w:lvlText w:val=""/>
      <w:lvlJc w:val="left"/>
      <w:pPr>
        <w:ind w:left="2160" w:hanging="360"/>
      </w:pPr>
      <w:rPr>
        <w:rFonts w:ascii="Wingdings" w:hAnsi="Wingdings" w:cs="Wingdings" w:hint="default"/>
      </w:rPr>
    </w:lvl>
    <w:lvl w:ilvl="3" w:tplc="6DD04B8A">
      <w:start w:val="1"/>
      <w:numFmt w:val="bullet"/>
      <w:lvlText w:val=""/>
      <w:lvlJc w:val="left"/>
      <w:pPr>
        <w:ind w:left="2880" w:hanging="360"/>
      </w:pPr>
      <w:rPr>
        <w:rFonts w:ascii="Symbol" w:hAnsi="Symbol" w:cs="Symbol" w:hint="default"/>
      </w:rPr>
    </w:lvl>
    <w:lvl w:ilvl="4" w:tplc="7E4A479C">
      <w:start w:val="1"/>
      <w:numFmt w:val="bullet"/>
      <w:lvlText w:val="o"/>
      <w:lvlJc w:val="left"/>
      <w:pPr>
        <w:ind w:left="3600" w:hanging="360"/>
      </w:pPr>
      <w:rPr>
        <w:rFonts w:ascii="Courier New" w:hAnsi="Courier New" w:cs="Courier New" w:hint="default"/>
      </w:rPr>
    </w:lvl>
    <w:lvl w:ilvl="5" w:tplc="97BEFAD6">
      <w:start w:val="1"/>
      <w:numFmt w:val="bullet"/>
      <w:lvlText w:val=""/>
      <w:lvlJc w:val="left"/>
      <w:pPr>
        <w:ind w:left="4320" w:hanging="360"/>
      </w:pPr>
      <w:rPr>
        <w:rFonts w:ascii="Wingdings" w:hAnsi="Wingdings" w:cs="Wingdings" w:hint="default"/>
      </w:rPr>
    </w:lvl>
    <w:lvl w:ilvl="6" w:tplc="855E0778">
      <w:start w:val="1"/>
      <w:numFmt w:val="bullet"/>
      <w:lvlText w:val=""/>
      <w:lvlJc w:val="left"/>
      <w:pPr>
        <w:ind w:left="5040" w:hanging="360"/>
      </w:pPr>
      <w:rPr>
        <w:rFonts w:ascii="Symbol" w:hAnsi="Symbol" w:cs="Symbol" w:hint="default"/>
      </w:rPr>
    </w:lvl>
    <w:lvl w:ilvl="7" w:tplc="EABA99B2">
      <w:start w:val="1"/>
      <w:numFmt w:val="bullet"/>
      <w:lvlText w:val="o"/>
      <w:lvlJc w:val="left"/>
      <w:pPr>
        <w:ind w:left="5760" w:hanging="360"/>
      </w:pPr>
      <w:rPr>
        <w:rFonts w:ascii="Courier New" w:hAnsi="Courier New" w:cs="Courier New" w:hint="default"/>
      </w:rPr>
    </w:lvl>
    <w:lvl w:ilvl="8" w:tplc="EAB60754">
      <w:start w:val="1"/>
      <w:numFmt w:val="bullet"/>
      <w:lvlText w:val=""/>
      <w:lvlJc w:val="left"/>
      <w:pPr>
        <w:ind w:left="6480" w:hanging="360"/>
      </w:pPr>
      <w:rPr>
        <w:rFonts w:ascii="Wingdings" w:hAnsi="Wingdings" w:cs="Wingdings" w:hint="default"/>
      </w:rPr>
    </w:lvl>
  </w:abstractNum>
  <w:abstractNum w:abstractNumId="6" w15:restartNumberingAfterBreak="0">
    <w:nsid w:val="238D03A8"/>
    <w:multiLevelType w:val="hybridMultilevel"/>
    <w:tmpl w:val="0712B88E"/>
    <w:lvl w:ilvl="0" w:tplc="C4DCDD52">
      <w:start w:val="1"/>
      <w:numFmt w:val="bullet"/>
      <w:lvlText w:val=""/>
      <w:lvlJc w:val="left"/>
      <w:pPr>
        <w:ind w:left="720" w:hanging="360"/>
      </w:pPr>
      <w:rPr>
        <w:rFonts w:ascii="Symbol" w:hAnsi="Symbol" w:cs="Symbol" w:hint="default"/>
        <w:sz w:val="18"/>
        <w:szCs w:val="18"/>
      </w:rPr>
    </w:lvl>
    <w:lvl w:ilvl="1" w:tplc="1982E456">
      <w:start w:val="1"/>
      <w:numFmt w:val="bullet"/>
      <w:lvlText w:val="o"/>
      <w:lvlJc w:val="left"/>
      <w:pPr>
        <w:ind w:left="1440" w:hanging="360"/>
      </w:pPr>
      <w:rPr>
        <w:rFonts w:ascii="Courier New" w:hAnsi="Courier New" w:cs="Courier New" w:hint="default"/>
      </w:rPr>
    </w:lvl>
    <w:lvl w:ilvl="2" w:tplc="4E8CCA54">
      <w:start w:val="1"/>
      <w:numFmt w:val="bullet"/>
      <w:lvlText w:val=""/>
      <w:lvlJc w:val="left"/>
      <w:pPr>
        <w:ind w:left="2160" w:hanging="360"/>
      </w:pPr>
      <w:rPr>
        <w:rFonts w:ascii="Wingdings" w:hAnsi="Wingdings" w:cs="Wingdings" w:hint="default"/>
      </w:rPr>
    </w:lvl>
    <w:lvl w:ilvl="3" w:tplc="72D4CA70">
      <w:start w:val="1"/>
      <w:numFmt w:val="bullet"/>
      <w:lvlText w:val=""/>
      <w:lvlJc w:val="left"/>
      <w:pPr>
        <w:ind w:left="2880" w:hanging="360"/>
      </w:pPr>
      <w:rPr>
        <w:rFonts w:ascii="Symbol" w:hAnsi="Symbol" w:cs="Symbol" w:hint="default"/>
      </w:rPr>
    </w:lvl>
    <w:lvl w:ilvl="4" w:tplc="9DA8BD78">
      <w:start w:val="1"/>
      <w:numFmt w:val="bullet"/>
      <w:lvlText w:val="o"/>
      <w:lvlJc w:val="left"/>
      <w:pPr>
        <w:ind w:left="3600" w:hanging="360"/>
      </w:pPr>
      <w:rPr>
        <w:rFonts w:ascii="Courier New" w:hAnsi="Courier New" w:cs="Courier New" w:hint="default"/>
      </w:rPr>
    </w:lvl>
    <w:lvl w:ilvl="5" w:tplc="484AB322">
      <w:start w:val="1"/>
      <w:numFmt w:val="bullet"/>
      <w:lvlText w:val=""/>
      <w:lvlJc w:val="left"/>
      <w:pPr>
        <w:ind w:left="4320" w:hanging="360"/>
      </w:pPr>
      <w:rPr>
        <w:rFonts w:ascii="Wingdings" w:hAnsi="Wingdings" w:cs="Wingdings" w:hint="default"/>
      </w:rPr>
    </w:lvl>
    <w:lvl w:ilvl="6" w:tplc="CE762260">
      <w:start w:val="1"/>
      <w:numFmt w:val="bullet"/>
      <w:lvlText w:val=""/>
      <w:lvlJc w:val="left"/>
      <w:pPr>
        <w:ind w:left="5040" w:hanging="360"/>
      </w:pPr>
      <w:rPr>
        <w:rFonts w:ascii="Symbol" w:hAnsi="Symbol" w:cs="Symbol" w:hint="default"/>
      </w:rPr>
    </w:lvl>
    <w:lvl w:ilvl="7" w:tplc="2A3A56E4">
      <w:start w:val="1"/>
      <w:numFmt w:val="bullet"/>
      <w:lvlText w:val="o"/>
      <w:lvlJc w:val="left"/>
      <w:pPr>
        <w:ind w:left="5760" w:hanging="360"/>
      </w:pPr>
      <w:rPr>
        <w:rFonts w:ascii="Courier New" w:hAnsi="Courier New" w:cs="Courier New" w:hint="default"/>
      </w:rPr>
    </w:lvl>
    <w:lvl w:ilvl="8" w:tplc="C3041BA8">
      <w:start w:val="1"/>
      <w:numFmt w:val="bullet"/>
      <w:lvlText w:val=""/>
      <w:lvlJc w:val="left"/>
      <w:pPr>
        <w:ind w:left="6480" w:hanging="360"/>
      </w:pPr>
      <w:rPr>
        <w:rFonts w:ascii="Wingdings" w:hAnsi="Wingdings" w:cs="Wingdings" w:hint="default"/>
      </w:rPr>
    </w:lvl>
  </w:abstractNum>
  <w:abstractNum w:abstractNumId="7" w15:restartNumberingAfterBreak="0">
    <w:nsid w:val="24283ED6"/>
    <w:multiLevelType w:val="hybridMultilevel"/>
    <w:tmpl w:val="B1EE7E0A"/>
    <w:lvl w:ilvl="0" w:tplc="E54E81B4">
      <w:start w:val="1"/>
      <w:numFmt w:val="bullet"/>
      <w:lvlText w:val=""/>
      <w:lvlJc w:val="left"/>
      <w:pPr>
        <w:ind w:left="720" w:hanging="360"/>
      </w:pPr>
      <w:rPr>
        <w:rFonts w:ascii="Symbol" w:hAnsi="Symbol" w:cs="Symbol" w:hint="default"/>
        <w:sz w:val="18"/>
        <w:szCs w:val="18"/>
      </w:rPr>
    </w:lvl>
    <w:lvl w:ilvl="1" w:tplc="3A56759E">
      <w:start w:val="1"/>
      <w:numFmt w:val="bullet"/>
      <w:lvlText w:val="o"/>
      <w:lvlJc w:val="left"/>
      <w:pPr>
        <w:ind w:left="1440" w:hanging="360"/>
      </w:pPr>
      <w:rPr>
        <w:rFonts w:ascii="Courier New" w:hAnsi="Courier New" w:cs="Courier New" w:hint="default"/>
      </w:rPr>
    </w:lvl>
    <w:lvl w:ilvl="2" w:tplc="C85630EC">
      <w:start w:val="1"/>
      <w:numFmt w:val="bullet"/>
      <w:lvlText w:val=""/>
      <w:lvlJc w:val="left"/>
      <w:pPr>
        <w:ind w:left="2160" w:hanging="360"/>
      </w:pPr>
      <w:rPr>
        <w:rFonts w:ascii="Wingdings" w:hAnsi="Wingdings" w:cs="Wingdings" w:hint="default"/>
      </w:rPr>
    </w:lvl>
    <w:lvl w:ilvl="3" w:tplc="45B6A75C">
      <w:start w:val="1"/>
      <w:numFmt w:val="bullet"/>
      <w:lvlText w:val=""/>
      <w:lvlJc w:val="left"/>
      <w:pPr>
        <w:ind w:left="2880" w:hanging="360"/>
      </w:pPr>
      <w:rPr>
        <w:rFonts w:ascii="Symbol" w:hAnsi="Symbol" w:cs="Symbol" w:hint="default"/>
      </w:rPr>
    </w:lvl>
    <w:lvl w:ilvl="4" w:tplc="18666418">
      <w:start w:val="1"/>
      <w:numFmt w:val="bullet"/>
      <w:lvlText w:val="o"/>
      <w:lvlJc w:val="left"/>
      <w:pPr>
        <w:ind w:left="3600" w:hanging="360"/>
      </w:pPr>
      <w:rPr>
        <w:rFonts w:ascii="Courier New" w:hAnsi="Courier New" w:cs="Courier New" w:hint="default"/>
      </w:rPr>
    </w:lvl>
    <w:lvl w:ilvl="5" w:tplc="6BFC4558">
      <w:start w:val="1"/>
      <w:numFmt w:val="bullet"/>
      <w:lvlText w:val=""/>
      <w:lvlJc w:val="left"/>
      <w:pPr>
        <w:ind w:left="4320" w:hanging="360"/>
      </w:pPr>
      <w:rPr>
        <w:rFonts w:ascii="Wingdings" w:hAnsi="Wingdings" w:cs="Wingdings" w:hint="default"/>
      </w:rPr>
    </w:lvl>
    <w:lvl w:ilvl="6" w:tplc="AE6CD28E">
      <w:start w:val="1"/>
      <w:numFmt w:val="bullet"/>
      <w:lvlText w:val=""/>
      <w:lvlJc w:val="left"/>
      <w:pPr>
        <w:ind w:left="5040" w:hanging="360"/>
      </w:pPr>
      <w:rPr>
        <w:rFonts w:ascii="Symbol" w:hAnsi="Symbol" w:cs="Symbol" w:hint="default"/>
      </w:rPr>
    </w:lvl>
    <w:lvl w:ilvl="7" w:tplc="1018C706">
      <w:start w:val="1"/>
      <w:numFmt w:val="bullet"/>
      <w:lvlText w:val="o"/>
      <w:lvlJc w:val="left"/>
      <w:pPr>
        <w:ind w:left="5760" w:hanging="360"/>
      </w:pPr>
      <w:rPr>
        <w:rFonts w:ascii="Courier New" w:hAnsi="Courier New" w:cs="Courier New" w:hint="default"/>
      </w:rPr>
    </w:lvl>
    <w:lvl w:ilvl="8" w:tplc="C218A6A4">
      <w:start w:val="1"/>
      <w:numFmt w:val="bullet"/>
      <w:lvlText w:val=""/>
      <w:lvlJc w:val="left"/>
      <w:pPr>
        <w:ind w:left="6480" w:hanging="360"/>
      </w:pPr>
      <w:rPr>
        <w:rFonts w:ascii="Wingdings" w:hAnsi="Wingdings" w:cs="Wingdings" w:hint="default"/>
      </w:rPr>
    </w:lvl>
  </w:abstractNum>
  <w:abstractNum w:abstractNumId="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2AF11BBA"/>
    <w:multiLevelType w:val="hybridMultilevel"/>
    <w:tmpl w:val="D9F674FC"/>
    <w:lvl w:ilvl="0" w:tplc="4D006C2E">
      <w:start w:val="1"/>
      <w:numFmt w:val="bullet"/>
      <w:lvlText w:val=""/>
      <w:lvlJc w:val="left"/>
      <w:pPr>
        <w:ind w:left="720" w:hanging="360"/>
      </w:pPr>
      <w:rPr>
        <w:rFonts w:ascii="Symbol" w:hAnsi="Symbol" w:cs="Symbol" w:hint="default"/>
        <w:sz w:val="18"/>
        <w:szCs w:val="18"/>
      </w:rPr>
    </w:lvl>
    <w:lvl w:ilvl="1" w:tplc="7BBA1738">
      <w:start w:val="1"/>
      <w:numFmt w:val="bullet"/>
      <w:lvlText w:val="o"/>
      <w:lvlJc w:val="left"/>
      <w:pPr>
        <w:ind w:left="1440" w:hanging="360"/>
      </w:pPr>
      <w:rPr>
        <w:rFonts w:ascii="Courier New" w:hAnsi="Courier New" w:cs="Courier New" w:hint="default"/>
      </w:rPr>
    </w:lvl>
    <w:lvl w:ilvl="2" w:tplc="2976EC94">
      <w:start w:val="1"/>
      <w:numFmt w:val="bullet"/>
      <w:lvlText w:val=""/>
      <w:lvlJc w:val="left"/>
      <w:pPr>
        <w:ind w:left="2160" w:hanging="360"/>
      </w:pPr>
      <w:rPr>
        <w:rFonts w:ascii="Wingdings" w:hAnsi="Wingdings" w:cs="Wingdings" w:hint="default"/>
      </w:rPr>
    </w:lvl>
    <w:lvl w:ilvl="3" w:tplc="78A84E14">
      <w:start w:val="1"/>
      <w:numFmt w:val="bullet"/>
      <w:lvlText w:val=""/>
      <w:lvlJc w:val="left"/>
      <w:pPr>
        <w:ind w:left="2880" w:hanging="360"/>
      </w:pPr>
      <w:rPr>
        <w:rFonts w:ascii="Symbol" w:hAnsi="Symbol" w:cs="Symbol" w:hint="default"/>
      </w:rPr>
    </w:lvl>
    <w:lvl w:ilvl="4" w:tplc="B65C6A80">
      <w:start w:val="1"/>
      <w:numFmt w:val="bullet"/>
      <w:lvlText w:val="o"/>
      <w:lvlJc w:val="left"/>
      <w:pPr>
        <w:ind w:left="3600" w:hanging="360"/>
      </w:pPr>
      <w:rPr>
        <w:rFonts w:ascii="Courier New" w:hAnsi="Courier New" w:cs="Courier New" w:hint="default"/>
      </w:rPr>
    </w:lvl>
    <w:lvl w:ilvl="5" w:tplc="14F08B44">
      <w:start w:val="1"/>
      <w:numFmt w:val="bullet"/>
      <w:lvlText w:val=""/>
      <w:lvlJc w:val="left"/>
      <w:pPr>
        <w:ind w:left="4320" w:hanging="360"/>
      </w:pPr>
      <w:rPr>
        <w:rFonts w:ascii="Wingdings" w:hAnsi="Wingdings" w:cs="Wingdings" w:hint="default"/>
      </w:rPr>
    </w:lvl>
    <w:lvl w:ilvl="6" w:tplc="21460432">
      <w:start w:val="1"/>
      <w:numFmt w:val="bullet"/>
      <w:lvlText w:val=""/>
      <w:lvlJc w:val="left"/>
      <w:pPr>
        <w:ind w:left="5040" w:hanging="360"/>
      </w:pPr>
      <w:rPr>
        <w:rFonts w:ascii="Symbol" w:hAnsi="Symbol" w:cs="Symbol" w:hint="default"/>
      </w:rPr>
    </w:lvl>
    <w:lvl w:ilvl="7" w:tplc="67E41878">
      <w:start w:val="1"/>
      <w:numFmt w:val="bullet"/>
      <w:lvlText w:val="o"/>
      <w:lvlJc w:val="left"/>
      <w:pPr>
        <w:ind w:left="5760" w:hanging="360"/>
      </w:pPr>
      <w:rPr>
        <w:rFonts w:ascii="Courier New" w:hAnsi="Courier New" w:cs="Courier New" w:hint="default"/>
      </w:rPr>
    </w:lvl>
    <w:lvl w:ilvl="8" w:tplc="10D63DE6">
      <w:start w:val="1"/>
      <w:numFmt w:val="bullet"/>
      <w:lvlText w:val=""/>
      <w:lvlJc w:val="left"/>
      <w:pPr>
        <w:ind w:left="6480" w:hanging="360"/>
      </w:pPr>
      <w:rPr>
        <w:rFonts w:ascii="Wingdings" w:hAnsi="Wingdings" w:cs="Wingdings" w:hint="default"/>
      </w:rPr>
    </w:lvl>
  </w:abstractNum>
  <w:abstractNum w:abstractNumId="10" w15:restartNumberingAfterBreak="0">
    <w:nsid w:val="2EB169B6"/>
    <w:multiLevelType w:val="hybridMultilevel"/>
    <w:tmpl w:val="9118CE28"/>
    <w:lvl w:ilvl="0" w:tplc="8AEAA95A">
      <w:start w:val="1"/>
      <w:numFmt w:val="decimal"/>
      <w:lvlText w:val="%1."/>
      <w:lvlJc w:val="left"/>
      <w:pPr>
        <w:ind w:left="720" w:hanging="360"/>
      </w:pPr>
      <w:rPr>
        <w:rFonts w:ascii="Arial" w:hAnsi="Arial" w:cs="Arial" w:hint="default"/>
        <w:sz w:val="18"/>
        <w:szCs w:val="18"/>
      </w:rPr>
    </w:lvl>
    <w:lvl w:ilvl="1" w:tplc="570E0D1E">
      <w:start w:val="1"/>
      <w:numFmt w:val="decimal"/>
      <w:lvlText w:val="%2."/>
      <w:lvlJc w:val="left"/>
      <w:pPr>
        <w:ind w:left="1440" w:hanging="360"/>
      </w:pPr>
    </w:lvl>
    <w:lvl w:ilvl="2" w:tplc="A328D47E">
      <w:start w:val="1"/>
      <w:numFmt w:val="decimal"/>
      <w:lvlText w:val="%3."/>
      <w:lvlJc w:val="left"/>
      <w:pPr>
        <w:ind w:left="2160" w:hanging="360"/>
      </w:pPr>
    </w:lvl>
    <w:lvl w:ilvl="3" w:tplc="9538176E">
      <w:start w:val="1"/>
      <w:numFmt w:val="decimal"/>
      <w:lvlText w:val="%4."/>
      <w:lvlJc w:val="left"/>
      <w:pPr>
        <w:ind w:left="2880" w:hanging="360"/>
      </w:pPr>
    </w:lvl>
    <w:lvl w:ilvl="4" w:tplc="175EEB4E">
      <w:start w:val="1"/>
      <w:numFmt w:val="decimal"/>
      <w:lvlText w:val="%5."/>
      <w:lvlJc w:val="left"/>
      <w:pPr>
        <w:ind w:left="3600" w:hanging="360"/>
      </w:pPr>
    </w:lvl>
    <w:lvl w:ilvl="5" w:tplc="91B2D30E">
      <w:start w:val="1"/>
      <w:numFmt w:val="decimal"/>
      <w:lvlText w:val="%6."/>
      <w:lvlJc w:val="left"/>
      <w:pPr>
        <w:ind w:left="4320" w:hanging="360"/>
      </w:pPr>
    </w:lvl>
    <w:lvl w:ilvl="6" w:tplc="3BEE8CA6">
      <w:start w:val="1"/>
      <w:numFmt w:val="decimal"/>
      <w:lvlText w:val="%7."/>
      <w:lvlJc w:val="left"/>
      <w:pPr>
        <w:ind w:left="5040" w:hanging="360"/>
      </w:pPr>
    </w:lvl>
    <w:lvl w:ilvl="7" w:tplc="248A190C">
      <w:start w:val="1"/>
      <w:numFmt w:val="decimal"/>
      <w:lvlText w:val="%8."/>
      <w:lvlJc w:val="left"/>
      <w:pPr>
        <w:ind w:left="5760" w:hanging="360"/>
      </w:pPr>
    </w:lvl>
    <w:lvl w:ilvl="8" w:tplc="2D8A4B7E">
      <w:start w:val="1"/>
      <w:numFmt w:val="decimal"/>
      <w:lvlText w:val="%9."/>
      <w:lvlJc w:val="left"/>
      <w:pPr>
        <w:ind w:left="6480" w:hanging="360"/>
      </w:pPr>
    </w:lvl>
  </w:abstractNum>
  <w:abstractNum w:abstractNumId="1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13F696B"/>
    <w:multiLevelType w:val="hybridMultilevel"/>
    <w:tmpl w:val="F33E5D08"/>
    <w:lvl w:ilvl="0" w:tplc="502C3DFC">
      <w:start w:val="1"/>
      <w:numFmt w:val="bullet"/>
      <w:lvlText w:val=""/>
      <w:lvlJc w:val="left"/>
      <w:pPr>
        <w:ind w:left="720" w:hanging="360"/>
      </w:pPr>
      <w:rPr>
        <w:rFonts w:ascii="Symbol" w:hAnsi="Symbol" w:cs="Symbol" w:hint="default"/>
        <w:sz w:val="18"/>
        <w:szCs w:val="18"/>
      </w:rPr>
    </w:lvl>
    <w:lvl w:ilvl="1" w:tplc="79EAA9FA">
      <w:start w:val="1"/>
      <w:numFmt w:val="bullet"/>
      <w:lvlText w:val="o"/>
      <w:lvlJc w:val="left"/>
      <w:pPr>
        <w:ind w:left="1440" w:hanging="360"/>
      </w:pPr>
      <w:rPr>
        <w:rFonts w:ascii="Courier New" w:hAnsi="Courier New" w:cs="Courier New" w:hint="default"/>
      </w:rPr>
    </w:lvl>
    <w:lvl w:ilvl="2" w:tplc="73A039CC">
      <w:start w:val="1"/>
      <w:numFmt w:val="bullet"/>
      <w:lvlText w:val=""/>
      <w:lvlJc w:val="left"/>
      <w:pPr>
        <w:ind w:left="2160" w:hanging="360"/>
      </w:pPr>
      <w:rPr>
        <w:rFonts w:ascii="Wingdings" w:hAnsi="Wingdings" w:cs="Wingdings" w:hint="default"/>
      </w:rPr>
    </w:lvl>
    <w:lvl w:ilvl="3" w:tplc="CF20A31E">
      <w:start w:val="1"/>
      <w:numFmt w:val="bullet"/>
      <w:lvlText w:val=""/>
      <w:lvlJc w:val="left"/>
      <w:pPr>
        <w:ind w:left="2880" w:hanging="360"/>
      </w:pPr>
      <w:rPr>
        <w:rFonts w:ascii="Symbol" w:hAnsi="Symbol" w:cs="Symbol" w:hint="default"/>
      </w:rPr>
    </w:lvl>
    <w:lvl w:ilvl="4" w:tplc="3DFA28C4">
      <w:start w:val="1"/>
      <w:numFmt w:val="bullet"/>
      <w:lvlText w:val="o"/>
      <w:lvlJc w:val="left"/>
      <w:pPr>
        <w:ind w:left="3600" w:hanging="360"/>
      </w:pPr>
      <w:rPr>
        <w:rFonts w:ascii="Courier New" w:hAnsi="Courier New" w:cs="Courier New" w:hint="default"/>
      </w:rPr>
    </w:lvl>
    <w:lvl w:ilvl="5" w:tplc="4DAACB0A">
      <w:start w:val="1"/>
      <w:numFmt w:val="bullet"/>
      <w:lvlText w:val=""/>
      <w:lvlJc w:val="left"/>
      <w:pPr>
        <w:ind w:left="4320" w:hanging="360"/>
      </w:pPr>
      <w:rPr>
        <w:rFonts w:ascii="Wingdings" w:hAnsi="Wingdings" w:cs="Wingdings" w:hint="default"/>
      </w:rPr>
    </w:lvl>
    <w:lvl w:ilvl="6" w:tplc="E2A8CC92">
      <w:start w:val="1"/>
      <w:numFmt w:val="bullet"/>
      <w:lvlText w:val=""/>
      <w:lvlJc w:val="left"/>
      <w:pPr>
        <w:ind w:left="5040" w:hanging="360"/>
      </w:pPr>
      <w:rPr>
        <w:rFonts w:ascii="Symbol" w:hAnsi="Symbol" w:cs="Symbol" w:hint="default"/>
      </w:rPr>
    </w:lvl>
    <w:lvl w:ilvl="7" w:tplc="98883236">
      <w:start w:val="1"/>
      <w:numFmt w:val="bullet"/>
      <w:lvlText w:val="o"/>
      <w:lvlJc w:val="left"/>
      <w:pPr>
        <w:ind w:left="5760" w:hanging="360"/>
      </w:pPr>
      <w:rPr>
        <w:rFonts w:ascii="Courier New" w:hAnsi="Courier New" w:cs="Courier New" w:hint="default"/>
      </w:rPr>
    </w:lvl>
    <w:lvl w:ilvl="8" w:tplc="9856B37A">
      <w:start w:val="1"/>
      <w:numFmt w:val="bullet"/>
      <w:lvlText w:val=""/>
      <w:lvlJc w:val="left"/>
      <w:pPr>
        <w:ind w:left="6480" w:hanging="360"/>
      </w:pPr>
      <w:rPr>
        <w:rFonts w:ascii="Wingdings" w:hAnsi="Wingdings" w:cs="Wingdings" w:hint="default"/>
      </w:rPr>
    </w:lvl>
  </w:abstractNum>
  <w:abstractNum w:abstractNumId="13" w15:restartNumberingAfterBreak="0">
    <w:nsid w:val="36A048AB"/>
    <w:multiLevelType w:val="hybridMultilevel"/>
    <w:tmpl w:val="F4CE4A08"/>
    <w:lvl w:ilvl="0" w:tplc="A95808E6">
      <w:start w:val="1"/>
      <w:numFmt w:val="bullet"/>
      <w:lvlText w:val=""/>
      <w:lvlJc w:val="left"/>
      <w:pPr>
        <w:ind w:left="720" w:hanging="360"/>
      </w:pPr>
      <w:rPr>
        <w:rFonts w:ascii="Symbol" w:hAnsi="Symbol" w:cs="Symbol" w:hint="default"/>
        <w:sz w:val="18"/>
        <w:szCs w:val="18"/>
      </w:rPr>
    </w:lvl>
    <w:lvl w:ilvl="1" w:tplc="D5361102">
      <w:start w:val="1"/>
      <w:numFmt w:val="bullet"/>
      <w:lvlText w:val="o"/>
      <w:lvlJc w:val="left"/>
      <w:pPr>
        <w:ind w:left="1440" w:hanging="360"/>
      </w:pPr>
      <w:rPr>
        <w:rFonts w:ascii="Courier New" w:hAnsi="Courier New" w:cs="Courier New" w:hint="default"/>
      </w:rPr>
    </w:lvl>
    <w:lvl w:ilvl="2" w:tplc="BDA0209A">
      <w:start w:val="1"/>
      <w:numFmt w:val="bullet"/>
      <w:lvlText w:val=""/>
      <w:lvlJc w:val="left"/>
      <w:pPr>
        <w:ind w:left="2160" w:hanging="360"/>
      </w:pPr>
      <w:rPr>
        <w:rFonts w:ascii="Wingdings" w:hAnsi="Wingdings" w:cs="Wingdings" w:hint="default"/>
      </w:rPr>
    </w:lvl>
    <w:lvl w:ilvl="3" w:tplc="08B2E602">
      <w:start w:val="1"/>
      <w:numFmt w:val="bullet"/>
      <w:lvlText w:val=""/>
      <w:lvlJc w:val="left"/>
      <w:pPr>
        <w:ind w:left="2880" w:hanging="360"/>
      </w:pPr>
      <w:rPr>
        <w:rFonts w:ascii="Symbol" w:hAnsi="Symbol" w:cs="Symbol" w:hint="default"/>
      </w:rPr>
    </w:lvl>
    <w:lvl w:ilvl="4" w:tplc="6A9C5F8A">
      <w:start w:val="1"/>
      <w:numFmt w:val="bullet"/>
      <w:lvlText w:val="o"/>
      <w:lvlJc w:val="left"/>
      <w:pPr>
        <w:ind w:left="3600" w:hanging="360"/>
      </w:pPr>
      <w:rPr>
        <w:rFonts w:ascii="Courier New" w:hAnsi="Courier New" w:cs="Courier New" w:hint="default"/>
      </w:rPr>
    </w:lvl>
    <w:lvl w:ilvl="5" w:tplc="AAF89712">
      <w:start w:val="1"/>
      <w:numFmt w:val="bullet"/>
      <w:lvlText w:val=""/>
      <w:lvlJc w:val="left"/>
      <w:pPr>
        <w:ind w:left="4320" w:hanging="360"/>
      </w:pPr>
      <w:rPr>
        <w:rFonts w:ascii="Wingdings" w:hAnsi="Wingdings" w:cs="Wingdings" w:hint="default"/>
      </w:rPr>
    </w:lvl>
    <w:lvl w:ilvl="6" w:tplc="FB941666">
      <w:start w:val="1"/>
      <w:numFmt w:val="bullet"/>
      <w:lvlText w:val=""/>
      <w:lvlJc w:val="left"/>
      <w:pPr>
        <w:ind w:left="5040" w:hanging="360"/>
      </w:pPr>
      <w:rPr>
        <w:rFonts w:ascii="Symbol" w:hAnsi="Symbol" w:cs="Symbol" w:hint="default"/>
      </w:rPr>
    </w:lvl>
    <w:lvl w:ilvl="7" w:tplc="9C08666E">
      <w:start w:val="1"/>
      <w:numFmt w:val="bullet"/>
      <w:lvlText w:val="o"/>
      <w:lvlJc w:val="left"/>
      <w:pPr>
        <w:ind w:left="5760" w:hanging="360"/>
      </w:pPr>
      <w:rPr>
        <w:rFonts w:ascii="Courier New" w:hAnsi="Courier New" w:cs="Courier New" w:hint="default"/>
      </w:rPr>
    </w:lvl>
    <w:lvl w:ilvl="8" w:tplc="181C4190">
      <w:start w:val="1"/>
      <w:numFmt w:val="bullet"/>
      <w:lvlText w:val=""/>
      <w:lvlJc w:val="left"/>
      <w:pPr>
        <w:ind w:left="6480" w:hanging="360"/>
      </w:pPr>
      <w:rPr>
        <w:rFonts w:ascii="Wingdings" w:hAnsi="Wingdings" w:cs="Wingdings" w:hint="default"/>
      </w:rPr>
    </w:lvl>
  </w:abstractNum>
  <w:abstractNum w:abstractNumId="14" w15:restartNumberingAfterBreak="0">
    <w:nsid w:val="3FA26DE2"/>
    <w:multiLevelType w:val="hybridMultilevel"/>
    <w:tmpl w:val="77E4EDAC"/>
    <w:lvl w:ilvl="0" w:tplc="99EC7924">
      <w:start w:val="1"/>
      <w:numFmt w:val="bullet"/>
      <w:lvlText w:val=""/>
      <w:lvlJc w:val="left"/>
      <w:pPr>
        <w:ind w:left="720" w:hanging="360"/>
      </w:pPr>
      <w:rPr>
        <w:rFonts w:ascii="Symbol" w:hAnsi="Symbol" w:cs="Symbol" w:hint="default"/>
        <w:sz w:val="18"/>
        <w:szCs w:val="18"/>
      </w:rPr>
    </w:lvl>
    <w:lvl w:ilvl="1" w:tplc="F3B06C60">
      <w:start w:val="1"/>
      <w:numFmt w:val="bullet"/>
      <w:lvlText w:val="o"/>
      <w:lvlJc w:val="left"/>
      <w:pPr>
        <w:ind w:left="1440" w:hanging="360"/>
      </w:pPr>
      <w:rPr>
        <w:rFonts w:ascii="Courier New" w:hAnsi="Courier New" w:cs="Courier New" w:hint="default"/>
      </w:rPr>
    </w:lvl>
    <w:lvl w:ilvl="2" w:tplc="228A7A3E">
      <w:start w:val="1"/>
      <w:numFmt w:val="bullet"/>
      <w:lvlText w:val=""/>
      <w:lvlJc w:val="left"/>
      <w:pPr>
        <w:ind w:left="2160" w:hanging="360"/>
      </w:pPr>
      <w:rPr>
        <w:rFonts w:ascii="Wingdings" w:hAnsi="Wingdings" w:cs="Wingdings" w:hint="default"/>
      </w:rPr>
    </w:lvl>
    <w:lvl w:ilvl="3" w:tplc="12688A46">
      <w:start w:val="1"/>
      <w:numFmt w:val="bullet"/>
      <w:lvlText w:val=""/>
      <w:lvlJc w:val="left"/>
      <w:pPr>
        <w:ind w:left="2880" w:hanging="360"/>
      </w:pPr>
      <w:rPr>
        <w:rFonts w:ascii="Symbol" w:hAnsi="Symbol" w:cs="Symbol" w:hint="default"/>
      </w:rPr>
    </w:lvl>
    <w:lvl w:ilvl="4" w:tplc="41966344">
      <w:start w:val="1"/>
      <w:numFmt w:val="bullet"/>
      <w:lvlText w:val="o"/>
      <w:lvlJc w:val="left"/>
      <w:pPr>
        <w:ind w:left="3600" w:hanging="360"/>
      </w:pPr>
      <w:rPr>
        <w:rFonts w:ascii="Courier New" w:hAnsi="Courier New" w:cs="Courier New" w:hint="default"/>
      </w:rPr>
    </w:lvl>
    <w:lvl w:ilvl="5" w:tplc="8E722CE6">
      <w:start w:val="1"/>
      <w:numFmt w:val="bullet"/>
      <w:lvlText w:val=""/>
      <w:lvlJc w:val="left"/>
      <w:pPr>
        <w:ind w:left="4320" w:hanging="360"/>
      </w:pPr>
      <w:rPr>
        <w:rFonts w:ascii="Wingdings" w:hAnsi="Wingdings" w:cs="Wingdings" w:hint="default"/>
      </w:rPr>
    </w:lvl>
    <w:lvl w:ilvl="6" w:tplc="C60E879C">
      <w:start w:val="1"/>
      <w:numFmt w:val="bullet"/>
      <w:lvlText w:val=""/>
      <w:lvlJc w:val="left"/>
      <w:pPr>
        <w:ind w:left="5040" w:hanging="360"/>
      </w:pPr>
      <w:rPr>
        <w:rFonts w:ascii="Symbol" w:hAnsi="Symbol" w:cs="Symbol" w:hint="default"/>
      </w:rPr>
    </w:lvl>
    <w:lvl w:ilvl="7" w:tplc="FD7E7B18">
      <w:start w:val="1"/>
      <w:numFmt w:val="bullet"/>
      <w:lvlText w:val="o"/>
      <w:lvlJc w:val="left"/>
      <w:pPr>
        <w:ind w:left="5760" w:hanging="360"/>
      </w:pPr>
      <w:rPr>
        <w:rFonts w:ascii="Courier New" w:hAnsi="Courier New" w:cs="Courier New" w:hint="default"/>
      </w:rPr>
    </w:lvl>
    <w:lvl w:ilvl="8" w:tplc="B1DCF588">
      <w:start w:val="1"/>
      <w:numFmt w:val="bullet"/>
      <w:lvlText w:val=""/>
      <w:lvlJc w:val="left"/>
      <w:pPr>
        <w:ind w:left="6480" w:hanging="360"/>
      </w:pPr>
      <w:rPr>
        <w:rFonts w:ascii="Wingdings" w:hAnsi="Wingdings" w:cs="Wingdings" w:hint="default"/>
      </w:rPr>
    </w:lvl>
  </w:abstractNum>
  <w:abstractNum w:abstractNumId="15" w15:restartNumberingAfterBreak="0">
    <w:nsid w:val="43D4665C"/>
    <w:multiLevelType w:val="hybridMultilevel"/>
    <w:tmpl w:val="6D6A0198"/>
    <w:lvl w:ilvl="0" w:tplc="7744F5EC">
      <w:start w:val="1"/>
      <w:numFmt w:val="bullet"/>
      <w:lvlText w:val=""/>
      <w:lvlJc w:val="left"/>
      <w:pPr>
        <w:ind w:left="720" w:hanging="360"/>
      </w:pPr>
      <w:rPr>
        <w:rFonts w:ascii="Symbol" w:hAnsi="Symbol" w:cs="Symbol" w:hint="default"/>
        <w:sz w:val="18"/>
        <w:szCs w:val="18"/>
      </w:rPr>
    </w:lvl>
    <w:lvl w:ilvl="1" w:tplc="27343B38">
      <w:start w:val="1"/>
      <w:numFmt w:val="bullet"/>
      <w:lvlText w:val="o"/>
      <w:lvlJc w:val="left"/>
      <w:pPr>
        <w:ind w:left="1440" w:hanging="360"/>
      </w:pPr>
      <w:rPr>
        <w:rFonts w:ascii="Courier New" w:hAnsi="Courier New" w:cs="Courier New" w:hint="default"/>
      </w:rPr>
    </w:lvl>
    <w:lvl w:ilvl="2" w:tplc="261C5CDE">
      <w:start w:val="1"/>
      <w:numFmt w:val="bullet"/>
      <w:lvlText w:val=""/>
      <w:lvlJc w:val="left"/>
      <w:pPr>
        <w:ind w:left="2160" w:hanging="360"/>
      </w:pPr>
      <w:rPr>
        <w:rFonts w:ascii="Wingdings" w:hAnsi="Wingdings" w:cs="Wingdings" w:hint="default"/>
      </w:rPr>
    </w:lvl>
    <w:lvl w:ilvl="3" w:tplc="424231CE">
      <w:start w:val="1"/>
      <w:numFmt w:val="bullet"/>
      <w:lvlText w:val=""/>
      <w:lvlJc w:val="left"/>
      <w:pPr>
        <w:ind w:left="2880" w:hanging="360"/>
      </w:pPr>
      <w:rPr>
        <w:rFonts w:ascii="Symbol" w:hAnsi="Symbol" w:cs="Symbol" w:hint="default"/>
      </w:rPr>
    </w:lvl>
    <w:lvl w:ilvl="4" w:tplc="F408969A">
      <w:start w:val="1"/>
      <w:numFmt w:val="bullet"/>
      <w:lvlText w:val="o"/>
      <w:lvlJc w:val="left"/>
      <w:pPr>
        <w:ind w:left="3600" w:hanging="360"/>
      </w:pPr>
      <w:rPr>
        <w:rFonts w:ascii="Courier New" w:hAnsi="Courier New" w:cs="Courier New" w:hint="default"/>
      </w:rPr>
    </w:lvl>
    <w:lvl w:ilvl="5" w:tplc="009E258E">
      <w:start w:val="1"/>
      <w:numFmt w:val="bullet"/>
      <w:lvlText w:val=""/>
      <w:lvlJc w:val="left"/>
      <w:pPr>
        <w:ind w:left="4320" w:hanging="360"/>
      </w:pPr>
      <w:rPr>
        <w:rFonts w:ascii="Wingdings" w:hAnsi="Wingdings" w:cs="Wingdings" w:hint="default"/>
      </w:rPr>
    </w:lvl>
    <w:lvl w:ilvl="6" w:tplc="10D052A2">
      <w:start w:val="1"/>
      <w:numFmt w:val="bullet"/>
      <w:lvlText w:val=""/>
      <w:lvlJc w:val="left"/>
      <w:pPr>
        <w:ind w:left="5040" w:hanging="360"/>
      </w:pPr>
      <w:rPr>
        <w:rFonts w:ascii="Symbol" w:hAnsi="Symbol" w:cs="Symbol" w:hint="default"/>
      </w:rPr>
    </w:lvl>
    <w:lvl w:ilvl="7" w:tplc="82C44054">
      <w:start w:val="1"/>
      <w:numFmt w:val="bullet"/>
      <w:lvlText w:val="o"/>
      <w:lvlJc w:val="left"/>
      <w:pPr>
        <w:ind w:left="5760" w:hanging="360"/>
      </w:pPr>
      <w:rPr>
        <w:rFonts w:ascii="Courier New" w:hAnsi="Courier New" w:cs="Courier New" w:hint="default"/>
      </w:rPr>
    </w:lvl>
    <w:lvl w:ilvl="8" w:tplc="46A6CDE8">
      <w:start w:val="1"/>
      <w:numFmt w:val="bullet"/>
      <w:lvlText w:val=""/>
      <w:lvlJc w:val="left"/>
      <w:pPr>
        <w:ind w:left="6480" w:hanging="360"/>
      </w:pPr>
      <w:rPr>
        <w:rFonts w:ascii="Wingdings" w:hAnsi="Wingdings" w:cs="Wingdings" w:hint="default"/>
      </w:rPr>
    </w:lvl>
  </w:abstractNum>
  <w:abstractNum w:abstractNumId="16" w15:restartNumberingAfterBreak="0">
    <w:nsid w:val="4DA569CA"/>
    <w:multiLevelType w:val="hybridMultilevel"/>
    <w:tmpl w:val="9488C1CA"/>
    <w:lvl w:ilvl="0" w:tplc="F280C9E4">
      <w:start w:val="1"/>
      <w:numFmt w:val="bullet"/>
      <w:lvlText w:val=""/>
      <w:lvlJc w:val="left"/>
      <w:pPr>
        <w:ind w:left="720" w:hanging="360"/>
      </w:pPr>
      <w:rPr>
        <w:rFonts w:ascii="Symbol" w:hAnsi="Symbol" w:cs="Symbol" w:hint="default"/>
        <w:sz w:val="18"/>
        <w:szCs w:val="18"/>
      </w:rPr>
    </w:lvl>
    <w:lvl w:ilvl="1" w:tplc="C960E662">
      <w:start w:val="1"/>
      <w:numFmt w:val="bullet"/>
      <w:lvlText w:val="o"/>
      <w:lvlJc w:val="left"/>
      <w:pPr>
        <w:ind w:left="1440" w:hanging="360"/>
      </w:pPr>
      <w:rPr>
        <w:rFonts w:ascii="Courier New" w:hAnsi="Courier New" w:cs="Courier New" w:hint="default"/>
      </w:rPr>
    </w:lvl>
    <w:lvl w:ilvl="2" w:tplc="FCFC0250">
      <w:start w:val="1"/>
      <w:numFmt w:val="bullet"/>
      <w:lvlText w:val=""/>
      <w:lvlJc w:val="left"/>
      <w:pPr>
        <w:ind w:left="2160" w:hanging="360"/>
      </w:pPr>
      <w:rPr>
        <w:rFonts w:ascii="Wingdings" w:hAnsi="Wingdings" w:cs="Wingdings" w:hint="default"/>
      </w:rPr>
    </w:lvl>
    <w:lvl w:ilvl="3" w:tplc="097AEB3A">
      <w:start w:val="1"/>
      <w:numFmt w:val="bullet"/>
      <w:lvlText w:val=""/>
      <w:lvlJc w:val="left"/>
      <w:pPr>
        <w:ind w:left="2880" w:hanging="360"/>
      </w:pPr>
      <w:rPr>
        <w:rFonts w:ascii="Symbol" w:hAnsi="Symbol" w:cs="Symbol" w:hint="default"/>
      </w:rPr>
    </w:lvl>
    <w:lvl w:ilvl="4" w:tplc="B6324A72">
      <w:start w:val="1"/>
      <w:numFmt w:val="bullet"/>
      <w:lvlText w:val="o"/>
      <w:lvlJc w:val="left"/>
      <w:pPr>
        <w:ind w:left="3600" w:hanging="360"/>
      </w:pPr>
      <w:rPr>
        <w:rFonts w:ascii="Courier New" w:hAnsi="Courier New" w:cs="Courier New" w:hint="default"/>
      </w:rPr>
    </w:lvl>
    <w:lvl w:ilvl="5" w:tplc="538A5998">
      <w:start w:val="1"/>
      <w:numFmt w:val="bullet"/>
      <w:lvlText w:val=""/>
      <w:lvlJc w:val="left"/>
      <w:pPr>
        <w:ind w:left="4320" w:hanging="360"/>
      </w:pPr>
      <w:rPr>
        <w:rFonts w:ascii="Wingdings" w:hAnsi="Wingdings" w:cs="Wingdings" w:hint="default"/>
      </w:rPr>
    </w:lvl>
    <w:lvl w:ilvl="6" w:tplc="B67EB2A4">
      <w:start w:val="1"/>
      <w:numFmt w:val="bullet"/>
      <w:lvlText w:val=""/>
      <w:lvlJc w:val="left"/>
      <w:pPr>
        <w:ind w:left="5040" w:hanging="360"/>
      </w:pPr>
      <w:rPr>
        <w:rFonts w:ascii="Symbol" w:hAnsi="Symbol" w:cs="Symbol" w:hint="default"/>
      </w:rPr>
    </w:lvl>
    <w:lvl w:ilvl="7" w:tplc="AADAEE34">
      <w:start w:val="1"/>
      <w:numFmt w:val="bullet"/>
      <w:lvlText w:val="o"/>
      <w:lvlJc w:val="left"/>
      <w:pPr>
        <w:ind w:left="5760" w:hanging="360"/>
      </w:pPr>
      <w:rPr>
        <w:rFonts w:ascii="Courier New" w:hAnsi="Courier New" w:cs="Courier New" w:hint="default"/>
      </w:rPr>
    </w:lvl>
    <w:lvl w:ilvl="8" w:tplc="DC8C688A">
      <w:start w:val="1"/>
      <w:numFmt w:val="bullet"/>
      <w:lvlText w:val=""/>
      <w:lvlJc w:val="left"/>
      <w:pPr>
        <w:ind w:left="6480" w:hanging="360"/>
      </w:pPr>
      <w:rPr>
        <w:rFonts w:ascii="Wingdings" w:hAnsi="Wingdings" w:cs="Wingdings" w:hint="default"/>
      </w:rPr>
    </w:lvl>
  </w:abstractNum>
  <w:abstractNum w:abstractNumId="1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FA356BB"/>
    <w:multiLevelType w:val="hybridMultilevel"/>
    <w:tmpl w:val="331C45EE"/>
    <w:lvl w:ilvl="0" w:tplc="31FAB732">
      <w:start w:val="1"/>
      <w:numFmt w:val="bullet"/>
      <w:lvlText w:val=""/>
      <w:lvlJc w:val="left"/>
      <w:pPr>
        <w:ind w:left="720" w:hanging="360"/>
      </w:pPr>
      <w:rPr>
        <w:rFonts w:ascii="Symbol" w:hAnsi="Symbol" w:cs="Symbol" w:hint="default"/>
        <w:sz w:val="18"/>
        <w:szCs w:val="18"/>
      </w:rPr>
    </w:lvl>
    <w:lvl w:ilvl="1" w:tplc="748A6428">
      <w:start w:val="1"/>
      <w:numFmt w:val="bullet"/>
      <w:lvlText w:val="o"/>
      <w:lvlJc w:val="left"/>
      <w:pPr>
        <w:ind w:left="1440" w:hanging="360"/>
      </w:pPr>
      <w:rPr>
        <w:rFonts w:ascii="Courier New" w:hAnsi="Courier New" w:cs="Courier New" w:hint="default"/>
      </w:rPr>
    </w:lvl>
    <w:lvl w:ilvl="2" w:tplc="A6E634E4">
      <w:start w:val="1"/>
      <w:numFmt w:val="bullet"/>
      <w:lvlText w:val=""/>
      <w:lvlJc w:val="left"/>
      <w:pPr>
        <w:ind w:left="2160" w:hanging="360"/>
      </w:pPr>
      <w:rPr>
        <w:rFonts w:ascii="Wingdings" w:hAnsi="Wingdings" w:cs="Wingdings" w:hint="default"/>
      </w:rPr>
    </w:lvl>
    <w:lvl w:ilvl="3" w:tplc="83CA6D2A">
      <w:start w:val="1"/>
      <w:numFmt w:val="bullet"/>
      <w:lvlText w:val=""/>
      <w:lvlJc w:val="left"/>
      <w:pPr>
        <w:ind w:left="2880" w:hanging="360"/>
      </w:pPr>
      <w:rPr>
        <w:rFonts w:ascii="Symbol" w:hAnsi="Symbol" w:cs="Symbol" w:hint="default"/>
      </w:rPr>
    </w:lvl>
    <w:lvl w:ilvl="4" w:tplc="645C88E0">
      <w:start w:val="1"/>
      <w:numFmt w:val="bullet"/>
      <w:lvlText w:val="o"/>
      <w:lvlJc w:val="left"/>
      <w:pPr>
        <w:ind w:left="3600" w:hanging="360"/>
      </w:pPr>
      <w:rPr>
        <w:rFonts w:ascii="Courier New" w:hAnsi="Courier New" w:cs="Courier New" w:hint="default"/>
      </w:rPr>
    </w:lvl>
    <w:lvl w:ilvl="5" w:tplc="920E8EC0">
      <w:start w:val="1"/>
      <w:numFmt w:val="bullet"/>
      <w:lvlText w:val=""/>
      <w:lvlJc w:val="left"/>
      <w:pPr>
        <w:ind w:left="4320" w:hanging="360"/>
      </w:pPr>
      <w:rPr>
        <w:rFonts w:ascii="Wingdings" w:hAnsi="Wingdings" w:cs="Wingdings" w:hint="default"/>
      </w:rPr>
    </w:lvl>
    <w:lvl w:ilvl="6" w:tplc="E252FA10">
      <w:start w:val="1"/>
      <w:numFmt w:val="bullet"/>
      <w:lvlText w:val=""/>
      <w:lvlJc w:val="left"/>
      <w:pPr>
        <w:ind w:left="5040" w:hanging="360"/>
      </w:pPr>
      <w:rPr>
        <w:rFonts w:ascii="Symbol" w:hAnsi="Symbol" w:cs="Symbol" w:hint="default"/>
      </w:rPr>
    </w:lvl>
    <w:lvl w:ilvl="7" w:tplc="F0242F6A">
      <w:start w:val="1"/>
      <w:numFmt w:val="bullet"/>
      <w:lvlText w:val="o"/>
      <w:lvlJc w:val="left"/>
      <w:pPr>
        <w:ind w:left="5760" w:hanging="360"/>
      </w:pPr>
      <w:rPr>
        <w:rFonts w:ascii="Courier New" w:hAnsi="Courier New" w:cs="Courier New" w:hint="default"/>
      </w:rPr>
    </w:lvl>
    <w:lvl w:ilvl="8" w:tplc="3E34BAC4">
      <w:start w:val="1"/>
      <w:numFmt w:val="bullet"/>
      <w:lvlText w:val=""/>
      <w:lvlJc w:val="left"/>
      <w:pPr>
        <w:ind w:left="6480" w:hanging="360"/>
      </w:pPr>
      <w:rPr>
        <w:rFonts w:ascii="Wingdings" w:hAnsi="Wingdings" w:cs="Wingdings" w:hint="default"/>
      </w:rPr>
    </w:lvl>
  </w:abstractNum>
  <w:abstractNum w:abstractNumId="1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5A017FE"/>
    <w:multiLevelType w:val="hybridMultilevel"/>
    <w:tmpl w:val="500C44BA"/>
    <w:lvl w:ilvl="0" w:tplc="EBD8435E">
      <w:start w:val="1"/>
      <w:numFmt w:val="bullet"/>
      <w:lvlText w:val=""/>
      <w:lvlJc w:val="left"/>
      <w:pPr>
        <w:ind w:left="720" w:hanging="360"/>
      </w:pPr>
      <w:rPr>
        <w:rFonts w:ascii="Symbol" w:hAnsi="Symbol" w:cs="Symbol" w:hint="default"/>
        <w:sz w:val="24"/>
        <w:szCs w:val="24"/>
      </w:rPr>
    </w:lvl>
    <w:lvl w:ilvl="1" w:tplc="FE7A23EA">
      <w:start w:val="1"/>
      <w:numFmt w:val="bullet"/>
      <w:lvlText w:val="o"/>
      <w:lvlJc w:val="left"/>
      <w:pPr>
        <w:ind w:left="1440" w:hanging="360"/>
      </w:pPr>
      <w:rPr>
        <w:rFonts w:ascii="Courier New" w:hAnsi="Courier New" w:cs="Courier New" w:hint="default"/>
      </w:rPr>
    </w:lvl>
    <w:lvl w:ilvl="2" w:tplc="25CC864C">
      <w:start w:val="1"/>
      <w:numFmt w:val="bullet"/>
      <w:lvlText w:val=""/>
      <w:lvlJc w:val="left"/>
      <w:pPr>
        <w:ind w:left="2160" w:hanging="360"/>
      </w:pPr>
      <w:rPr>
        <w:rFonts w:ascii="Wingdings" w:hAnsi="Wingdings" w:cs="Wingdings" w:hint="default"/>
      </w:rPr>
    </w:lvl>
    <w:lvl w:ilvl="3" w:tplc="86CE3014">
      <w:start w:val="1"/>
      <w:numFmt w:val="bullet"/>
      <w:lvlText w:val=""/>
      <w:lvlJc w:val="left"/>
      <w:pPr>
        <w:ind w:left="2880" w:hanging="360"/>
      </w:pPr>
      <w:rPr>
        <w:rFonts w:ascii="Symbol" w:hAnsi="Symbol" w:cs="Symbol" w:hint="default"/>
      </w:rPr>
    </w:lvl>
    <w:lvl w:ilvl="4" w:tplc="E06405EC">
      <w:start w:val="1"/>
      <w:numFmt w:val="bullet"/>
      <w:lvlText w:val="o"/>
      <w:lvlJc w:val="left"/>
      <w:pPr>
        <w:ind w:left="3600" w:hanging="360"/>
      </w:pPr>
      <w:rPr>
        <w:rFonts w:ascii="Courier New" w:hAnsi="Courier New" w:cs="Courier New" w:hint="default"/>
      </w:rPr>
    </w:lvl>
    <w:lvl w:ilvl="5" w:tplc="9468F208">
      <w:start w:val="1"/>
      <w:numFmt w:val="bullet"/>
      <w:lvlText w:val=""/>
      <w:lvlJc w:val="left"/>
      <w:pPr>
        <w:ind w:left="4320" w:hanging="360"/>
      </w:pPr>
      <w:rPr>
        <w:rFonts w:ascii="Wingdings" w:hAnsi="Wingdings" w:cs="Wingdings" w:hint="default"/>
      </w:rPr>
    </w:lvl>
    <w:lvl w:ilvl="6" w:tplc="DE947D9C">
      <w:start w:val="1"/>
      <w:numFmt w:val="bullet"/>
      <w:lvlText w:val=""/>
      <w:lvlJc w:val="left"/>
      <w:pPr>
        <w:ind w:left="5040" w:hanging="360"/>
      </w:pPr>
      <w:rPr>
        <w:rFonts w:ascii="Symbol" w:hAnsi="Symbol" w:cs="Symbol" w:hint="default"/>
      </w:rPr>
    </w:lvl>
    <w:lvl w:ilvl="7" w:tplc="7124F076">
      <w:start w:val="1"/>
      <w:numFmt w:val="bullet"/>
      <w:lvlText w:val="o"/>
      <w:lvlJc w:val="left"/>
      <w:pPr>
        <w:ind w:left="5760" w:hanging="360"/>
      </w:pPr>
      <w:rPr>
        <w:rFonts w:ascii="Courier New" w:hAnsi="Courier New" w:cs="Courier New" w:hint="default"/>
      </w:rPr>
    </w:lvl>
    <w:lvl w:ilvl="8" w:tplc="66F646A6">
      <w:start w:val="1"/>
      <w:numFmt w:val="bullet"/>
      <w:lvlText w:val=""/>
      <w:lvlJc w:val="left"/>
      <w:pPr>
        <w:ind w:left="6480" w:hanging="360"/>
      </w:pPr>
      <w:rPr>
        <w:rFonts w:ascii="Wingdings" w:hAnsi="Wingdings" w:cs="Wingdings" w:hint="default"/>
      </w:rPr>
    </w:lvl>
  </w:abstractNum>
  <w:abstractNum w:abstractNumId="2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9A2711F"/>
    <w:multiLevelType w:val="hybridMultilevel"/>
    <w:tmpl w:val="1046BBB0"/>
    <w:lvl w:ilvl="0" w:tplc="E1FC2EE8">
      <w:start w:val="1"/>
      <w:numFmt w:val="bullet"/>
      <w:lvlText w:val=""/>
      <w:lvlJc w:val="left"/>
      <w:pPr>
        <w:ind w:left="720" w:hanging="360"/>
      </w:pPr>
      <w:rPr>
        <w:rFonts w:ascii="Symbol" w:hAnsi="Symbol" w:cs="Symbol" w:hint="default"/>
        <w:sz w:val="18"/>
        <w:szCs w:val="18"/>
      </w:rPr>
    </w:lvl>
    <w:lvl w:ilvl="1" w:tplc="F2D687F0">
      <w:start w:val="1"/>
      <w:numFmt w:val="bullet"/>
      <w:lvlText w:val="o"/>
      <w:lvlJc w:val="left"/>
      <w:pPr>
        <w:ind w:left="1440" w:hanging="360"/>
      </w:pPr>
      <w:rPr>
        <w:rFonts w:ascii="Courier New" w:hAnsi="Courier New" w:cs="Courier New" w:hint="default"/>
      </w:rPr>
    </w:lvl>
    <w:lvl w:ilvl="2" w:tplc="8D706620">
      <w:start w:val="1"/>
      <w:numFmt w:val="bullet"/>
      <w:lvlText w:val=""/>
      <w:lvlJc w:val="left"/>
      <w:pPr>
        <w:ind w:left="2160" w:hanging="360"/>
      </w:pPr>
      <w:rPr>
        <w:rFonts w:ascii="Wingdings" w:hAnsi="Wingdings" w:cs="Wingdings" w:hint="default"/>
      </w:rPr>
    </w:lvl>
    <w:lvl w:ilvl="3" w:tplc="320ECC9A">
      <w:start w:val="1"/>
      <w:numFmt w:val="bullet"/>
      <w:lvlText w:val=""/>
      <w:lvlJc w:val="left"/>
      <w:pPr>
        <w:ind w:left="2880" w:hanging="360"/>
      </w:pPr>
      <w:rPr>
        <w:rFonts w:ascii="Symbol" w:hAnsi="Symbol" w:cs="Symbol" w:hint="default"/>
      </w:rPr>
    </w:lvl>
    <w:lvl w:ilvl="4" w:tplc="AFEA4386">
      <w:start w:val="1"/>
      <w:numFmt w:val="bullet"/>
      <w:lvlText w:val="o"/>
      <w:lvlJc w:val="left"/>
      <w:pPr>
        <w:ind w:left="3600" w:hanging="360"/>
      </w:pPr>
      <w:rPr>
        <w:rFonts w:ascii="Courier New" w:hAnsi="Courier New" w:cs="Courier New" w:hint="default"/>
      </w:rPr>
    </w:lvl>
    <w:lvl w:ilvl="5" w:tplc="EB18B2D2">
      <w:start w:val="1"/>
      <w:numFmt w:val="bullet"/>
      <w:lvlText w:val=""/>
      <w:lvlJc w:val="left"/>
      <w:pPr>
        <w:ind w:left="4320" w:hanging="360"/>
      </w:pPr>
      <w:rPr>
        <w:rFonts w:ascii="Wingdings" w:hAnsi="Wingdings" w:cs="Wingdings" w:hint="default"/>
      </w:rPr>
    </w:lvl>
    <w:lvl w:ilvl="6" w:tplc="D57E0536">
      <w:start w:val="1"/>
      <w:numFmt w:val="bullet"/>
      <w:lvlText w:val=""/>
      <w:lvlJc w:val="left"/>
      <w:pPr>
        <w:ind w:left="5040" w:hanging="360"/>
      </w:pPr>
      <w:rPr>
        <w:rFonts w:ascii="Symbol" w:hAnsi="Symbol" w:cs="Symbol" w:hint="default"/>
      </w:rPr>
    </w:lvl>
    <w:lvl w:ilvl="7" w:tplc="4C34CFAE">
      <w:start w:val="1"/>
      <w:numFmt w:val="bullet"/>
      <w:lvlText w:val="o"/>
      <w:lvlJc w:val="left"/>
      <w:pPr>
        <w:ind w:left="5760" w:hanging="360"/>
      </w:pPr>
      <w:rPr>
        <w:rFonts w:ascii="Courier New" w:hAnsi="Courier New" w:cs="Courier New" w:hint="default"/>
      </w:rPr>
    </w:lvl>
    <w:lvl w:ilvl="8" w:tplc="C7524824">
      <w:start w:val="1"/>
      <w:numFmt w:val="bullet"/>
      <w:lvlText w:val=""/>
      <w:lvlJc w:val="left"/>
      <w:pPr>
        <w:ind w:left="6480" w:hanging="360"/>
      </w:pPr>
      <w:rPr>
        <w:rFonts w:ascii="Wingdings" w:hAnsi="Wingdings" w:cs="Wingdings" w:hint="default"/>
      </w:rPr>
    </w:lvl>
  </w:abstractNum>
  <w:abstractNum w:abstractNumId="24" w15:restartNumberingAfterBreak="0">
    <w:nsid w:val="5B7C5D64"/>
    <w:multiLevelType w:val="hybridMultilevel"/>
    <w:tmpl w:val="05283416"/>
    <w:lvl w:ilvl="0" w:tplc="77A690AC">
      <w:start w:val="1"/>
      <w:numFmt w:val="bullet"/>
      <w:lvlText w:val=""/>
      <w:lvlJc w:val="left"/>
      <w:pPr>
        <w:ind w:left="720" w:hanging="360"/>
      </w:pPr>
      <w:rPr>
        <w:rFonts w:ascii="Symbol" w:hAnsi="Symbol" w:cs="Symbol" w:hint="default"/>
        <w:sz w:val="18"/>
        <w:szCs w:val="18"/>
      </w:rPr>
    </w:lvl>
    <w:lvl w:ilvl="1" w:tplc="BD32E12C">
      <w:start w:val="1"/>
      <w:numFmt w:val="bullet"/>
      <w:lvlText w:val="o"/>
      <w:lvlJc w:val="left"/>
      <w:pPr>
        <w:ind w:left="1440" w:hanging="360"/>
      </w:pPr>
      <w:rPr>
        <w:rFonts w:ascii="Courier New" w:hAnsi="Courier New" w:cs="Courier New" w:hint="default"/>
      </w:rPr>
    </w:lvl>
    <w:lvl w:ilvl="2" w:tplc="000071C6">
      <w:start w:val="1"/>
      <w:numFmt w:val="bullet"/>
      <w:lvlText w:val=""/>
      <w:lvlJc w:val="left"/>
      <w:pPr>
        <w:ind w:left="2160" w:hanging="360"/>
      </w:pPr>
      <w:rPr>
        <w:rFonts w:ascii="Wingdings" w:hAnsi="Wingdings" w:cs="Wingdings" w:hint="default"/>
      </w:rPr>
    </w:lvl>
    <w:lvl w:ilvl="3" w:tplc="323EF364">
      <w:start w:val="1"/>
      <w:numFmt w:val="bullet"/>
      <w:lvlText w:val=""/>
      <w:lvlJc w:val="left"/>
      <w:pPr>
        <w:ind w:left="2880" w:hanging="360"/>
      </w:pPr>
      <w:rPr>
        <w:rFonts w:ascii="Symbol" w:hAnsi="Symbol" w:cs="Symbol" w:hint="default"/>
      </w:rPr>
    </w:lvl>
    <w:lvl w:ilvl="4" w:tplc="0C80CAE2">
      <w:start w:val="1"/>
      <w:numFmt w:val="bullet"/>
      <w:lvlText w:val="o"/>
      <w:lvlJc w:val="left"/>
      <w:pPr>
        <w:ind w:left="3600" w:hanging="360"/>
      </w:pPr>
      <w:rPr>
        <w:rFonts w:ascii="Courier New" w:hAnsi="Courier New" w:cs="Courier New" w:hint="default"/>
      </w:rPr>
    </w:lvl>
    <w:lvl w:ilvl="5" w:tplc="BAD632C2">
      <w:start w:val="1"/>
      <w:numFmt w:val="bullet"/>
      <w:lvlText w:val=""/>
      <w:lvlJc w:val="left"/>
      <w:pPr>
        <w:ind w:left="4320" w:hanging="360"/>
      </w:pPr>
      <w:rPr>
        <w:rFonts w:ascii="Wingdings" w:hAnsi="Wingdings" w:cs="Wingdings" w:hint="default"/>
      </w:rPr>
    </w:lvl>
    <w:lvl w:ilvl="6" w:tplc="B53AE65E">
      <w:start w:val="1"/>
      <w:numFmt w:val="bullet"/>
      <w:lvlText w:val=""/>
      <w:lvlJc w:val="left"/>
      <w:pPr>
        <w:ind w:left="5040" w:hanging="360"/>
      </w:pPr>
      <w:rPr>
        <w:rFonts w:ascii="Symbol" w:hAnsi="Symbol" w:cs="Symbol" w:hint="default"/>
      </w:rPr>
    </w:lvl>
    <w:lvl w:ilvl="7" w:tplc="56BAACF6">
      <w:start w:val="1"/>
      <w:numFmt w:val="bullet"/>
      <w:lvlText w:val="o"/>
      <w:lvlJc w:val="left"/>
      <w:pPr>
        <w:ind w:left="5760" w:hanging="360"/>
      </w:pPr>
      <w:rPr>
        <w:rFonts w:ascii="Courier New" w:hAnsi="Courier New" w:cs="Courier New" w:hint="default"/>
      </w:rPr>
    </w:lvl>
    <w:lvl w:ilvl="8" w:tplc="D812B36C">
      <w:start w:val="1"/>
      <w:numFmt w:val="bullet"/>
      <w:lvlText w:val=""/>
      <w:lvlJc w:val="left"/>
      <w:pPr>
        <w:ind w:left="6480" w:hanging="360"/>
      </w:pPr>
      <w:rPr>
        <w:rFonts w:ascii="Wingdings" w:hAnsi="Wingdings" w:cs="Wingdings" w:hint="default"/>
      </w:rPr>
    </w:lvl>
  </w:abstractNum>
  <w:abstractNum w:abstractNumId="25" w15:restartNumberingAfterBreak="0">
    <w:nsid w:val="5F691C02"/>
    <w:multiLevelType w:val="hybridMultilevel"/>
    <w:tmpl w:val="4E9ADCAC"/>
    <w:lvl w:ilvl="0" w:tplc="59B26EFA">
      <w:start w:val="1"/>
      <w:numFmt w:val="bullet"/>
      <w:lvlText w:val=""/>
      <w:lvlJc w:val="left"/>
      <w:pPr>
        <w:ind w:left="720" w:hanging="360"/>
      </w:pPr>
      <w:rPr>
        <w:rFonts w:ascii="Symbol" w:hAnsi="Symbol" w:cs="Symbol" w:hint="default"/>
        <w:sz w:val="18"/>
        <w:szCs w:val="18"/>
      </w:rPr>
    </w:lvl>
    <w:lvl w:ilvl="1" w:tplc="E8CC7E10">
      <w:start w:val="1"/>
      <w:numFmt w:val="bullet"/>
      <w:lvlText w:val="o"/>
      <w:lvlJc w:val="left"/>
      <w:pPr>
        <w:ind w:left="1440" w:hanging="360"/>
      </w:pPr>
      <w:rPr>
        <w:rFonts w:ascii="Courier New" w:hAnsi="Courier New" w:cs="Courier New" w:hint="default"/>
      </w:rPr>
    </w:lvl>
    <w:lvl w:ilvl="2" w:tplc="D242E006">
      <w:start w:val="1"/>
      <w:numFmt w:val="bullet"/>
      <w:lvlText w:val=""/>
      <w:lvlJc w:val="left"/>
      <w:pPr>
        <w:ind w:left="2160" w:hanging="360"/>
      </w:pPr>
      <w:rPr>
        <w:rFonts w:ascii="Wingdings" w:hAnsi="Wingdings" w:cs="Wingdings" w:hint="default"/>
      </w:rPr>
    </w:lvl>
    <w:lvl w:ilvl="3" w:tplc="DD163612">
      <w:start w:val="1"/>
      <w:numFmt w:val="bullet"/>
      <w:lvlText w:val=""/>
      <w:lvlJc w:val="left"/>
      <w:pPr>
        <w:ind w:left="2880" w:hanging="360"/>
      </w:pPr>
      <w:rPr>
        <w:rFonts w:ascii="Symbol" w:hAnsi="Symbol" w:cs="Symbol" w:hint="default"/>
      </w:rPr>
    </w:lvl>
    <w:lvl w:ilvl="4" w:tplc="A538F4A4">
      <w:start w:val="1"/>
      <w:numFmt w:val="bullet"/>
      <w:lvlText w:val="o"/>
      <w:lvlJc w:val="left"/>
      <w:pPr>
        <w:ind w:left="3600" w:hanging="360"/>
      </w:pPr>
      <w:rPr>
        <w:rFonts w:ascii="Courier New" w:hAnsi="Courier New" w:cs="Courier New" w:hint="default"/>
      </w:rPr>
    </w:lvl>
    <w:lvl w:ilvl="5" w:tplc="F024536E">
      <w:start w:val="1"/>
      <w:numFmt w:val="bullet"/>
      <w:lvlText w:val=""/>
      <w:lvlJc w:val="left"/>
      <w:pPr>
        <w:ind w:left="4320" w:hanging="360"/>
      </w:pPr>
      <w:rPr>
        <w:rFonts w:ascii="Wingdings" w:hAnsi="Wingdings" w:cs="Wingdings" w:hint="default"/>
      </w:rPr>
    </w:lvl>
    <w:lvl w:ilvl="6" w:tplc="1E482EF6">
      <w:start w:val="1"/>
      <w:numFmt w:val="bullet"/>
      <w:lvlText w:val=""/>
      <w:lvlJc w:val="left"/>
      <w:pPr>
        <w:ind w:left="5040" w:hanging="360"/>
      </w:pPr>
      <w:rPr>
        <w:rFonts w:ascii="Symbol" w:hAnsi="Symbol" w:cs="Symbol" w:hint="default"/>
      </w:rPr>
    </w:lvl>
    <w:lvl w:ilvl="7" w:tplc="E8D49CDE">
      <w:start w:val="1"/>
      <w:numFmt w:val="bullet"/>
      <w:lvlText w:val="o"/>
      <w:lvlJc w:val="left"/>
      <w:pPr>
        <w:ind w:left="5760" w:hanging="360"/>
      </w:pPr>
      <w:rPr>
        <w:rFonts w:ascii="Courier New" w:hAnsi="Courier New" w:cs="Courier New" w:hint="default"/>
      </w:rPr>
    </w:lvl>
    <w:lvl w:ilvl="8" w:tplc="6F86E04C">
      <w:start w:val="1"/>
      <w:numFmt w:val="bullet"/>
      <w:lvlText w:val=""/>
      <w:lvlJc w:val="left"/>
      <w:pPr>
        <w:ind w:left="6480" w:hanging="360"/>
      </w:pPr>
      <w:rPr>
        <w:rFonts w:ascii="Wingdings" w:hAnsi="Wingdings" w:cs="Wingdings" w:hint="default"/>
      </w:rPr>
    </w:lvl>
  </w:abstractNum>
  <w:abstractNum w:abstractNumId="2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3D582A"/>
    <w:multiLevelType w:val="hybridMultilevel"/>
    <w:tmpl w:val="FF90E7C8"/>
    <w:lvl w:ilvl="0" w:tplc="61323D52">
      <w:start w:val="1"/>
      <w:numFmt w:val="bullet"/>
      <w:lvlText w:val=""/>
      <w:lvlJc w:val="left"/>
      <w:pPr>
        <w:ind w:left="720" w:hanging="360"/>
      </w:pPr>
      <w:rPr>
        <w:rFonts w:ascii="Symbol" w:hAnsi="Symbol" w:cs="Symbol" w:hint="default"/>
        <w:sz w:val="18"/>
        <w:szCs w:val="18"/>
      </w:rPr>
    </w:lvl>
    <w:lvl w:ilvl="1" w:tplc="01322932">
      <w:start w:val="1"/>
      <w:numFmt w:val="bullet"/>
      <w:lvlText w:val="o"/>
      <w:lvlJc w:val="left"/>
      <w:pPr>
        <w:ind w:left="1440" w:hanging="360"/>
      </w:pPr>
      <w:rPr>
        <w:rFonts w:ascii="Courier New" w:hAnsi="Courier New" w:cs="Courier New" w:hint="default"/>
      </w:rPr>
    </w:lvl>
    <w:lvl w:ilvl="2" w:tplc="E7DA2252">
      <w:start w:val="1"/>
      <w:numFmt w:val="bullet"/>
      <w:lvlText w:val=""/>
      <w:lvlJc w:val="left"/>
      <w:pPr>
        <w:ind w:left="2160" w:hanging="360"/>
      </w:pPr>
      <w:rPr>
        <w:rFonts w:ascii="Wingdings" w:hAnsi="Wingdings" w:cs="Wingdings" w:hint="default"/>
      </w:rPr>
    </w:lvl>
    <w:lvl w:ilvl="3" w:tplc="04E8A9BC">
      <w:start w:val="1"/>
      <w:numFmt w:val="bullet"/>
      <w:lvlText w:val=""/>
      <w:lvlJc w:val="left"/>
      <w:pPr>
        <w:ind w:left="2880" w:hanging="360"/>
      </w:pPr>
      <w:rPr>
        <w:rFonts w:ascii="Symbol" w:hAnsi="Symbol" w:cs="Symbol" w:hint="default"/>
      </w:rPr>
    </w:lvl>
    <w:lvl w:ilvl="4" w:tplc="FCE6A4E4">
      <w:start w:val="1"/>
      <w:numFmt w:val="bullet"/>
      <w:lvlText w:val="o"/>
      <w:lvlJc w:val="left"/>
      <w:pPr>
        <w:ind w:left="3600" w:hanging="360"/>
      </w:pPr>
      <w:rPr>
        <w:rFonts w:ascii="Courier New" w:hAnsi="Courier New" w:cs="Courier New" w:hint="default"/>
      </w:rPr>
    </w:lvl>
    <w:lvl w:ilvl="5" w:tplc="4F0834E8">
      <w:start w:val="1"/>
      <w:numFmt w:val="bullet"/>
      <w:lvlText w:val=""/>
      <w:lvlJc w:val="left"/>
      <w:pPr>
        <w:ind w:left="4320" w:hanging="360"/>
      </w:pPr>
      <w:rPr>
        <w:rFonts w:ascii="Wingdings" w:hAnsi="Wingdings" w:cs="Wingdings" w:hint="default"/>
      </w:rPr>
    </w:lvl>
    <w:lvl w:ilvl="6" w:tplc="FCF83CF4">
      <w:start w:val="1"/>
      <w:numFmt w:val="bullet"/>
      <w:lvlText w:val=""/>
      <w:lvlJc w:val="left"/>
      <w:pPr>
        <w:ind w:left="5040" w:hanging="360"/>
      </w:pPr>
      <w:rPr>
        <w:rFonts w:ascii="Symbol" w:hAnsi="Symbol" w:cs="Symbol" w:hint="default"/>
      </w:rPr>
    </w:lvl>
    <w:lvl w:ilvl="7" w:tplc="BAF87622">
      <w:start w:val="1"/>
      <w:numFmt w:val="bullet"/>
      <w:lvlText w:val="o"/>
      <w:lvlJc w:val="left"/>
      <w:pPr>
        <w:ind w:left="5760" w:hanging="360"/>
      </w:pPr>
      <w:rPr>
        <w:rFonts w:ascii="Courier New" w:hAnsi="Courier New" w:cs="Courier New" w:hint="default"/>
      </w:rPr>
    </w:lvl>
    <w:lvl w:ilvl="8" w:tplc="78C6E65A">
      <w:start w:val="1"/>
      <w:numFmt w:val="bullet"/>
      <w:lvlText w:val=""/>
      <w:lvlJc w:val="left"/>
      <w:pPr>
        <w:ind w:left="6480" w:hanging="360"/>
      </w:pPr>
      <w:rPr>
        <w:rFonts w:ascii="Wingdings" w:hAnsi="Wingdings" w:cs="Wingdings" w:hint="default"/>
      </w:rPr>
    </w:lvl>
  </w:abstractNum>
  <w:abstractNum w:abstractNumId="28" w15:restartNumberingAfterBreak="0">
    <w:nsid w:val="627D2C2E"/>
    <w:multiLevelType w:val="hybridMultilevel"/>
    <w:tmpl w:val="35C2C896"/>
    <w:lvl w:ilvl="0" w:tplc="D87459D6">
      <w:start w:val="1"/>
      <w:numFmt w:val="bullet"/>
      <w:lvlText w:val=""/>
      <w:lvlJc w:val="left"/>
      <w:pPr>
        <w:ind w:left="720" w:hanging="360"/>
      </w:pPr>
      <w:rPr>
        <w:rFonts w:ascii="Symbol" w:hAnsi="Symbol" w:cs="Symbol" w:hint="default"/>
        <w:sz w:val="18"/>
        <w:szCs w:val="18"/>
      </w:rPr>
    </w:lvl>
    <w:lvl w:ilvl="1" w:tplc="DB96AEE8">
      <w:start w:val="1"/>
      <w:numFmt w:val="bullet"/>
      <w:lvlText w:val="o"/>
      <w:lvlJc w:val="left"/>
      <w:pPr>
        <w:ind w:left="1440" w:hanging="360"/>
      </w:pPr>
      <w:rPr>
        <w:rFonts w:ascii="Courier New" w:hAnsi="Courier New" w:cs="Courier New" w:hint="default"/>
      </w:rPr>
    </w:lvl>
    <w:lvl w:ilvl="2" w:tplc="AE383DDE">
      <w:start w:val="1"/>
      <w:numFmt w:val="bullet"/>
      <w:lvlText w:val=""/>
      <w:lvlJc w:val="left"/>
      <w:pPr>
        <w:ind w:left="2160" w:hanging="360"/>
      </w:pPr>
      <w:rPr>
        <w:rFonts w:ascii="Wingdings" w:hAnsi="Wingdings" w:cs="Wingdings" w:hint="default"/>
      </w:rPr>
    </w:lvl>
    <w:lvl w:ilvl="3" w:tplc="F3E42618">
      <w:start w:val="1"/>
      <w:numFmt w:val="bullet"/>
      <w:lvlText w:val=""/>
      <w:lvlJc w:val="left"/>
      <w:pPr>
        <w:ind w:left="2880" w:hanging="360"/>
      </w:pPr>
      <w:rPr>
        <w:rFonts w:ascii="Symbol" w:hAnsi="Symbol" w:cs="Symbol" w:hint="default"/>
      </w:rPr>
    </w:lvl>
    <w:lvl w:ilvl="4" w:tplc="D77C3838">
      <w:start w:val="1"/>
      <w:numFmt w:val="bullet"/>
      <w:lvlText w:val="o"/>
      <w:lvlJc w:val="left"/>
      <w:pPr>
        <w:ind w:left="3600" w:hanging="360"/>
      </w:pPr>
      <w:rPr>
        <w:rFonts w:ascii="Courier New" w:hAnsi="Courier New" w:cs="Courier New" w:hint="default"/>
      </w:rPr>
    </w:lvl>
    <w:lvl w:ilvl="5" w:tplc="06FE835C">
      <w:start w:val="1"/>
      <w:numFmt w:val="bullet"/>
      <w:lvlText w:val=""/>
      <w:lvlJc w:val="left"/>
      <w:pPr>
        <w:ind w:left="4320" w:hanging="360"/>
      </w:pPr>
      <w:rPr>
        <w:rFonts w:ascii="Wingdings" w:hAnsi="Wingdings" w:cs="Wingdings" w:hint="default"/>
      </w:rPr>
    </w:lvl>
    <w:lvl w:ilvl="6" w:tplc="028ADF5A">
      <w:start w:val="1"/>
      <w:numFmt w:val="bullet"/>
      <w:lvlText w:val=""/>
      <w:lvlJc w:val="left"/>
      <w:pPr>
        <w:ind w:left="5040" w:hanging="360"/>
      </w:pPr>
      <w:rPr>
        <w:rFonts w:ascii="Symbol" w:hAnsi="Symbol" w:cs="Symbol" w:hint="default"/>
      </w:rPr>
    </w:lvl>
    <w:lvl w:ilvl="7" w:tplc="3EDC12A8">
      <w:start w:val="1"/>
      <w:numFmt w:val="bullet"/>
      <w:lvlText w:val="o"/>
      <w:lvlJc w:val="left"/>
      <w:pPr>
        <w:ind w:left="5760" w:hanging="360"/>
      </w:pPr>
      <w:rPr>
        <w:rFonts w:ascii="Courier New" w:hAnsi="Courier New" w:cs="Courier New" w:hint="default"/>
      </w:rPr>
    </w:lvl>
    <w:lvl w:ilvl="8" w:tplc="20583E0A">
      <w:start w:val="1"/>
      <w:numFmt w:val="bullet"/>
      <w:lvlText w:val=""/>
      <w:lvlJc w:val="left"/>
      <w:pPr>
        <w:ind w:left="6480" w:hanging="360"/>
      </w:pPr>
      <w:rPr>
        <w:rFonts w:ascii="Wingdings" w:hAnsi="Wingdings" w:cs="Wingdings" w:hint="default"/>
      </w:rPr>
    </w:lvl>
  </w:abstractNum>
  <w:abstractNum w:abstractNumId="29" w15:restartNumberingAfterBreak="0">
    <w:nsid w:val="64B24125"/>
    <w:multiLevelType w:val="hybridMultilevel"/>
    <w:tmpl w:val="DE8AD954"/>
    <w:lvl w:ilvl="0" w:tplc="1CAC4E74">
      <w:start w:val="1"/>
      <w:numFmt w:val="bullet"/>
      <w:lvlText w:val=""/>
      <w:lvlJc w:val="left"/>
      <w:pPr>
        <w:ind w:left="720" w:hanging="360"/>
      </w:pPr>
      <w:rPr>
        <w:rFonts w:ascii="Symbol" w:hAnsi="Symbol" w:cs="Symbol" w:hint="default"/>
        <w:sz w:val="18"/>
        <w:szCs w:val="18"/>
      </w:rPr>
    </w:lvl>
    <w:lvl w:ilvl="1" w:tplc="4352143C">
      <w:start w:val="1"/>
      <w:numFmt w:val="bullet"/>
      <w:lvlText w:val="o"/>
      <w:lvlJc w:val="left"/>
      <w:pPr>
        <w:ind w:left="1440" w:hanging="360"/>
      </w:pPr>
      <w:rPr>
        <w:rFonts w:ascii="Courier New" w:hAnsi="Courier New" w:cs="Courier New" w:hint="default"/>
      </w:rPr>
    </w:lvl>
    <w:lvl w:ilvl="2" w:tplc="B2E0E624">
      <w:start w:val="1"/>
      <w:numFmt w:val="bullet"/>
      <w:lvlText w:val=""/>
      <w:lvlJc w:val="left"/>
      <w:pPr>
        <w:ind w:left="2160" w:hanging="360"/>
      </w:pPr>
      <w:rPr>
        <w:rFonts w:ascii="Wingdings" w:hAnsi="Wingdings" w:cs="Wingdings" w:hint="default"/>
      </w:rPr>
    </w:lvl>
    <w:lvl w:ilvl="3" w:tplc="B5287632">
      <w:start w:val="1"/>
      <w:numFmt w:val="bullet"/>
      <w:lvlText w:val=""/>
      <w:lvlJc w:val="left"/>
      <w:pPr>
        <w:ind w:left="2880" w:hanging="360"/>
      </w:pPr>
      <w:rPr>
        <w:rFonts w:ascii="Symbol" w:hAnsi="Symbol" w:cs="Symbol" w:hint="default"/>
      </w:rPr>
    </w:lvl>
    <w:lvl w:ilvl="4" w:tplc="ED6AAB14">
      <w:start w:val="1"/>
      <w:numFmt w:val="bullet"/>
      <w:lvlText w:val="o"/>
      <w:lvlJc w:val="left"/>
      <w:pPr>
        <w:ind w:left="3600" w:hanging="360"/>
      </w:pPr>
      <w:rPr>
        <w:rFonts w:ascii="Courier New" w:hAnsi="Courier New" w:cs="Courier New" w:hint="default"/>
      </w:rPr>
    </w:lvl>
    <w:lvl w:ilvl="5" w:tplc="B978CB76">
      <w:start w:val="1"/>
      <w:numFmt w:val="bullet"/>
      <w:lvlText w:val=""/>
      <w:lvlJc w:val="left"/>
      <w:pPr>
        <w:ind w:left="4320" w:hanging="360"/>
      </w:pPr>
      <w:rPr>
        <w:rFonts w:ascii="Wingdings" w:hAnsi="Wingdings" w:cs="Wingdings" w:hint="default"/>
      </w:rPr>
    </w:lvl>
    <w:lvl w:ilvl="6" w:tplc="1652CCBC">
      <w:start w:val="1"/>
      <w:numFmt w:val="bullet"/>
      <w:lvlText w:val=""/>
      <w:lvlJc w:val="left"/>
      <w:pPr>
        <w:ind w:left="5040" w:hanging="360"/>
      </w:pPr>
      <w:rPr>
        <w:rFonts w:ascii="Symbol" w:hAnsi="Symbol" w:cs="Symbol" w:hint="default"/>
      </w:rPr>
    </w:lvl>
    <w:lvl w:ilvl="7" w:tplc="ED4E4C04">
      <w:start w:val="1"/>
      <w:numFmt w:val="bullet"/>
      <w:lvlText w:val="o"/>
      <w:lvlJc w:val="left"/>
      <w:pPr>
        <w:ind w:left="5760" w:hanging="360"/>
      </w:pPr>
      <w:rPr>
        <w:rFonts w:ascii="Courier New" w:hAnsi="Courier New" w:cs="Courier New" w:hint="default"/>
      </w:rPr>
    </w:lvl>
    <w:lvl w:ilvl="8" w:tplc="8B0E2082">
      <w:start w:val="1"/>
      <w:numFmt w:val="bullet"/>
      <w:lvlText w:val=""/>
      <w:lvlJc w:val="left"/>
      <w:pPr>
        <w:ind w:left="6480" w:hanging="360"/>
      </w:pPr>
      <w:rPr>
        <w:rFonts w:ascii="Wingdings" w:hAnsi="Wingdings" w:cs="Wingdings" w:hint="default"/>
      </w:rPr>
    </w:lvl>
  </w:abstractNum>
  <w:abstractNum w:abstractNumId="30" w15:restartNumberingAfterBreak="0">
    <w:nsid w:val="6DCA346B"/>
    <w:multiLevelType w:val="hybridMultilevel"/>
    <w:tmpl w:val="55203162"/>
    <w:lvl w:ilvl="0" w:tplc="E9B208A4">
      <w:start w:val="1"/>
      <w:numFmt w:val="bullet"/>
      <w:lvlText w:val=""/>
      <w:lvlJc w:val="left"/>
      <w:pPr>
        <w:ind w:left="720" w:hanging="360"/>
      </w:pPr>
      <w:rPr>
        <w:rFonts w:ascii="Symbol" w:hAnsi="Symbol" w:cs="Symbol" w:hint="default"/>
        <w:sz w:val="18"/>
        <w:szCs w:val="18"/>
      </w:rPr>
    </w:lvl>
    <w:lvl w:ilvl="1" w:tplc="BFB077EC">
      <w:start w:val="1"/>
      <w:numFmt w:val="bullet"/>
      <w:lvlText w:val="o"/>
      <w:lvlJc w:val="left"/>
      <w:pPr>
        <w:ind w:left="1440" w:hanging="360"/>
      </w:pPr>
      <w:rPr>
        <w:rFonts w:ascii="Courier New" w:hAnsi="Courier New" w:cs="Courier New" w:hint="default"/>
      </w:rPr>
    </w:lvl>
    <w:lvl w:ilvl="2" w:tplc="F8F0D71A">
      <w:start w:val="1"/>
      <w:numFmt w:val="bullet"/>
      <w:lvlText w:val=""/>
      <w:lvlJc w:val="left"/>
      <w:pPr>
        <w:ind w:left="2160" w:hanging="360"/>
      </w:pPr>
      <w:rPr>
        <w:rFonts w:ascii="Wingdings" w:hAnsi="Wingdings" w:cs="Wingdings" w:hint="default"/>
      </w:rPr>
    </w:lvl>
    <w:lvl w:ilvl="3" w:tplc="9222C7C2">
      <w:start w:val="1"/>
      <w:numFmt w:val="bullet"/>
      <w:lvlText w:val=""/>
      <w:lvlJc w:val="left"/>
      <w:pPr>
        <w:ind w:left="2880" w:hanging="360"/>
      </w:pPr>
      <w:rPr>
        <w:rFonts w:ascii="Symbol" w:hAnsi="Symbol" w:cs="Symbol" w:hint="default"/>
      </w:rPr>
    </w:lvl>
    <w:lvl w:ilvl="4" w:tplc="F4B453CE">
      <w:start w:val="1"/>
      <w:numFmt w:val="bullet"/>
      <w:lvlText w:val="o"/>
      <w:lvlJc w:val="left"/>
      <w:pPr>
        <w:ind w:left="3600" w:hanging="360"/>
      </w:pPr>
      <w:rPr>
        <w:rFonts w:ascii="Courier New" w:hAnsi="Courier New" w:cs="Courier New" w:hint="default"/>
      </w:rPr>
    </w:lvl>
    <w:lvl w:ilvl="5" w:tplc="9DF2C8EC">
      <w:start w:val="1"/>
      <w:numFmt w:val="bullet"/>
      <w:lvlText w:val=""/>
      <w:lvlJc w:val="left"/>
      <w:pPr>
        <w:ind w:left="4320" w:hanging="360"/>
      </w:pPr>
      <w:rPr>
        <w:rFonts w:ascii="Wingdings" w:hAnsi="Wingdings" w:cs="Wingdings" w:hint="default"/>
      </w:rPr>
    </w:lvl>
    <w:lvl w:ilvl="6" w:tplc="9648B792">
      <w:start w:val="1"/>
      <w:numFmt w:val="bullet"/>
      <w:lvlText w:val=""/>
      <w:lvlJc w:val="left"/>
      <w:pPr>
        <w:ind w:left="5040" w:hanging="360"/>
      </w:pPr>
      <w:rPr>
        <w:rFonts w:ascii="Symbol" w:hAnsi="Symbol" w:cs="Symbol" w:hint="default"/>
      </w:rPr>
    </w:lvl>
    <w:lvl w:ilvl="7" w:tplc="DCFE8AC6">
      <w:start w:val="1"/>
      <w:numFmt w:val="bullet"/>
      <w:lvlText w:val="o"/>
      <w:lvlJc w:val="left"/>
      <w:pPr>
        <w:ind w:left="5760" w:hanging="360"/>
      </w:pPr>
      <w:rPr>
        <w:rFonts w:ascii="Courier New" w:hAnsi="Courier New" w:cs="Courier New" w:hint="default"/>
      </w:rPr>
    </w:lvl>
    <w:lvl w:ilvl="8" w:tplc="596C01AC">
      <w:start w:val="1"/>
      <w:numFmt w:val="bullet"/>
      <w:lvlText w:val=""/>
      <w:lvlJc w:val="left"/>
      <w:pPr>
        <w:ind w:left="6480" w:hanging="360"/>
      </w:pPr>
      <w:rPr>
        <w:rFonts w:ascii="Wingdings" w:hAnsi="Wingdings" w:cs="Wingdings" w:hint="default"/>
      </w:rPr>
    </w:lvl>
  </w:abstractNum>
  <w:abstractNum w:abstractNumId="31" w15:restartNumberingAfterBreak="0">
    <w:nsid w:val="720622AA"/>
    <w:multiLevelType w:val="hybridMultilevel"/>
    <w:tmpl w:val="1B2CBA26"/>
    <w:lvl w:ilvl="0" w:tplc="CDACBAB2">
      <w:start w:val="1"/>
      <w:numFmt w:val="bullet"/>
      <w:lvlText w:val=""/>
      <w:lvlJc w:val="left"/>
      <w:pPr>
        <w:ind w:left="720" w:hanging="360"/>
      </w:pPr>
      <w:rPr>
        <w:rFonts w:ascii="Symbol" w:hAnsi="Symbol" w:cs="Symbol" w:hint="default"/>
        <w:sz w:val="18"/>
        <w:szCs w:val="18"/>
      </w:rPr>
    </w:lvl>
    <w:lvl w:ilvl="1" w:tplc="BC98B9E4">
      <w:start w:val="1"/>
      <w:numFmt w:val="bullet"/>
      <w:lvlText w:val="o"/>
      <w:lvlJc w:val="left"/>
      <w:pPr>
        <w:ind w:left="1440" w:hanging="360"/>
      </w:pPr>
      <w:rPr>
        <w:rFonts w:ascii="Courier New" w:hAnsi="Courier New" w:cs="Courier New" w:hint="default"/>
      </w:rPr>
    </w:lvl>
    <w:lvl w:ilvl="2" w:tplc="E4E8358A">
      <w:start w:val="1"/>
      <w:numFmt w:val="bullet"/>
      <w:lvlText w:val=""/>
      <w:lvlJc w:val="left"/>
      <w:pPr>
        <w:ind w:left="2160" w:hanging="360"/>
      </w:pPr>
      <w:rPr>
        <w:rFonts w:ascii="Wingdings" w:hAnsi="Wingdings" w:cs="Wingdings" w:hint="default"/>
      </w:rPr>
    </w:lvl>
    <w:lvl w:ilvl="3" w:tplc="5B5E7FF4">
      <w:start w:val="1"/>
      <w:numFmt w:val="bullet"/>
      <w:lvlText w:val=""/>
      <w:lvlJc w:val="left"/>
      <w:pPr>
        <w:ind w:left="2880" w:hanging="360"/>
      </w:pPr>
      <w:rPr>
        <w:rFonts w:ascii="Symbol" w:hAnsi="Symbol" w:cs="Symbol" w:hint="default"/>
      </w:rPr>
    </w:lvl>
    <w:lvl w:ilvl="4" w:tplc="52808738">
      <w:start w:val="1"/>
      <w:numFmt w:val="bullet"/>
      <w:lvlText w:val="o"/>
      <w:lvlJc w:val="left"/>
      <w:pPr>
        <w:ind w:left="3600" w:hanging="360"/>
      </w:pPr>
      <w:rPr>
        <w:rFonts w:ascii="Courier New" w:hAnsi="Courier New" w:cs="Courier New" w:hint="default"/>
      </w:rPr>
    </w:lvl>
    <w:lvl w:ilvl="5" w:tplc="1860728A">
      <w:start w:val="1"/>
      <w:numFmt w:val="bullet"/>
      <w:lvlText w:val=""/>
      <w:lvlJc w:val="left"/>
      <w:pPr>
        <w:ind w:left="4320" w:hanging="360"/>
      </w:pPr>
      <w:rPr>
        <w:rFonts w:ascii="Wingdings" w:hAnsi="Wingdings" w:cs="Wingdings" w:hint="default"/>
      </w:rPr>
    </w:lvl>
    <w:lvl w:ilvl="6" w:tplc="AD6A28E8">
      <w:start w:val="1"/>
      <w:numFmt w:val="bullet"/>
      <w:lvlText w:val=""/>
      <w:lvlJc w:val="left"/>
      <w:pPr>
        <w:ind w:left="5040" w:hanging="360"/>
      </w:pPr>
      <w:rPr>
        <w:rFonts w:ascii="Symbol" w:hAnsi="Symbol" w:cs="Symbol" w:hint="default"/>
      </w:rPr>
    </w:lvl>
    <w:lvl w:ilvl="7" w:tplc="C1209062">
      <w:start w:val="1"/>
      <w:numFmt w:val="bullet"/>
      <w:lvlText w:val="o"/>
      <w:lvlJc w:val="left"/>
      <w:pPr>
        <w:ind w:left="5760" w:hanging="360"/>
      </w:pPr>
      <w:rPr>
        <w:rFonts w:ascii="Courier New" w:hAnsi="Courier New" w:cs="Courier New" w:hint="default"/>
      </w:rPr>
    </w:lvl>
    <w:lvl w:ilvl="8" w:tplc="62CA3786">
      <w:start w:val="1"/>
      <w:numFmt w:val="bullet"/>
      <w:lvlText w:val=""/>
      <w:lvlJc w:val="left"/>
      <w:pPr>
        <w:ind w:left="6480" w:hanging="360"/>
      </w:pPr>
      <w:rPr>
        <w:rFonts w:ascii="Wingdings" w:hAnsi="Wingdings" w:cs="Wingdings" w:hint="default"/>
      </w:rPr>
    </w:lvl>
  </w:abstractNum>
  <w:abstractNum w:abstractNumId="32" w15:restartNumberingAfterBreak="0">
    <w:nsid w:val="75C31E5D"/>
    <w:multiLevelType w:val="hybridMultilevel"/>
    <w:tmpl w:val="10CCD620"/>
    <w:lvl w:ilvl="0" w:tplc="0DB0998A">
      <w:start w:val="1"/>
      <w:numFmt w:val="bullet"/>
      <w:lvlText w:val=""/>
      <w:lvlJc w:val="left"/>
      <w:pPr>
        <w:ind w:left="720" w:hanging="360"/>
      </w:pPr>
      <w:rPr>
        <w:rFonts w:ascii="Symbol" w:hAnsi="Symbol" w:cs="Symbol" w:hint="default"/>
        <w:sz w:val="18"/>
        <w:szCs w:val="18"/>
      </w:rPr>
    </w:lvl>
    <w:lvl w:ilvl="1" w:tplc="C46852C4">
      <w:start w:val="1"/>
      <w:numFmt w:val="bullet"/>
      <w:lvlText w:val="o"/>
      <w:lvlJc w:val="left"/>
      <w:pPr>
        <w:ind w:left="1440" w:hanging="360"/>
      </w:pPr>
      <w:rPr>
        <w:rFonts w:ascii="Courier New" w:hAnsi="Courier New" w:cs="Courier New" w:hint="default"/>
      </w:rPr>
    </w:lvl>
    <w:lvl w:ilvl="2" w:tplc="B368506E">
      <w:start w:val="1"/>
      <w:numFmt w:val="bullet"/>
      <w:lvlText w:val=""/>
      <w:lvlJc w:val="left"/>
      <w:pPr>
        <w:ind w:left="2160" w:hanging="360"/>
      </w:pPr>
      <w:rPr>
        <w:rFonts w:ascii="Wingdings" w:hAnsi="Wingdings" w:cs="Wingdings" w:hint="default"/>
      </w:rPr>
    </w:lvl>
    <w:lvl w:ilvl="3" w:tplc="147416E8">
      <w:start w:val="1"/>
      <w:numFmt w:val="bullet"/>
      <w:lvlText w:val=""/>
      <w:lvlJc w:val="left"/>
      <w:pPr>
        <w:ind w:left="2880" w:hanging="360"/>
      </w:pPr>
      <w:rPr>
        <w:rFonts w:ascii="Symbol" w:hAnsi="Symbol" w:cs="Symbol" w:hint="default"/>
      </w:rPr>
    </w:lvl>
    <w:lvl w:ilvl="4" w:tplc="110C80B6">
      <w:start w:val="1"/>
      <w:numFmt w:val="bullet"/>
      <w:lvlText w:val="o"/>
      <w:lvlJc w:val="left"/>
      <w:pPr>
        <w:ind w:left="3600" w:hanging="360"/>
      </w:pPr>
      <w:rPr>
        <w:rFonts w:ascii="Courier New" w:hAnsi="Courier New" w:cs="Courier New" w:hint="default"/>
      </w:rPr>
    </w:lvl>
    <w:lvl w:ilvl="5" w:tplc="448C28D0">
      <w:start w:val="1"/>
      <w:numFmt w:val="bullet"/>
      <w:lvlText w:val=""/>
      <w:lvlJc w:val="left"/>
      <w:pPr>
        <w:ind w:left="4320" w:hanging="360"/>
      </w:pPr>
      <w:rPr>
        <w:rFonts w:ascii="Wingdings" w:hAnsi="Wingdings" w:cs="Wingdings" w:hint="default"/>
      </w:rPr>
    </w:lvl>
    <w:lvl w:ilvl="6" w:tplc="1F204F88">
      <w:start w:val="1"/>
      <w:numFmt w:val="bullet"/>
      <w:lvlText w:val=""/>
      <w:lvlJc w:val="left"/>
      <w:pPr>
        <w:ind w:left="5040" w:hanging="360"/>
      </w:pPr>
      <w:rPr>
        <w:rFonts w:ascii="Symbol" w:hAnsi="Symbol" w:cs="Symbol" w:hint="default"/>
      </w:rPr>
    </w:lvl>
    <w:lvl w:ilvl="7" w:tplc="97E4B468">
      <w:start w:val="1"/>
      <w:numFmt w:val="bullet"/>
      <w:lvlText w:val="o"/>
      <w:lvlJc w:val="left"/>
      <w:pPr>
        <w:ind w:left="5760" w:hanging="360"/>
      </w:pPr>
      <w:rPr>
        <w:rFonts w:ascii="Courier New" w:hAnsi="Courier New" w:cs="Courier New" w:hint="default"/>
      </w:rPr>
    </w:lvl>
    <w:lvl w:ilvl="8" w:tplc="9326B318">
      <w:start w:val="1"/>
      <w:numFmt w:val="bullet"/>
      <w:lvlText w:val=""/>
      <w:lvlJc w:val="left"/>
      <w:pPr>
        <w:ind w:left="6480" w:hanging="360"/>
      </w:pPr>
      <w:rPr>
        <w:rFonts w:ascii="Wingdings" w:hAnsi="Wingdings" w:cs="Wingdings" w:hint="default"/>
      </w:rPr>
    </w:lvl>
  </w:abstractNum>
  <w:abstractNum w:abstractNumId="33" w15:restartNumberingAfterBreak="0">
    <w:nsid w:val="788D1D3F"/>
    <w:multiLevelType w:val="hybridMultilevel"/>
    <w:tmpl w:val="5C6E76D8"/>
    <w:lvl w:ilvl="0" w:tplc="1480524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9FD3B55"/>
    <w:multiLevelType w:val="hybridMultilevel"/>
    <w:tmpl w:val="B1C2DA8E"/>
    <w:lvl w:ilvl="0" w:tplc="2B6675C8">
      <w:start w:val="1"/>
      <w:numFmt w:val="bullet"/>
      <w:lvlText w:val=""/>
      <w:lvlJc w:val="left"/>
      <w:pPr>
        <w:ind w:left="720" w:hanging="360"/>
      </w:pPr>
      <w:rPr>
        <w:rFonts w:ascii="Symbol" w:hAnsi="Symbol" w:cs="Symbol" w:hint="default"/>
        <w:sz w:val="18"/>
        <w:szCs w:val="18"/>
      </w:rPr>
    </w:lvl>
    <w:lvl w:ilvl="1" w:tplc="E9C250E4">
      <w:start w:val="1"/>
      <w:numFmt w:val="bullet"/>
      <w:lvlText w:val="o"/>
      <w:lvlJc w:val="left"/>
      <w:pPr>
        <w:ind w:left="1440" w:hanging="360"/>
      </w:pPr>
      <w:rPr>
        <w:rFonts w:ascii="Courier New" w:hAnsi="Courier New" w:cs="Courier New" w:hint="default"/>
      </w:rPr>
    </w:lvl>
    <w:lvl w:ilvl="2" w:tplc="BAEA5392">
      <w:start w:val="1"/>
      <w:numFmt w:val="bullet"/>
      <w:lvlText w:val=""/>
      <w:lvlJc w:val="left"/>
      <w:pPr>
        <w:ind w:left="2160" w:hanging="360"/>
      </w:pPr>
      <w:rPr>
        <w:rFonts w:ascii="Wingdings" w:hAnsi="Wingdings" w:cs="Wingdings" w:hint="default"/>
      </w:rPr>
    </w:lvl>
    <w:lvl w:ilvl="3" w:tplc="727C8848">
      <w:start w:val="1"/>
      <w:numFmt w:val="bullet"/>
      <w:lvlText w:val=""/>
      <w:lvlJc w:val="left"/>
      <w:pPr>
        <w:ind w:left="2880" w:hanging="360"/>
      </w:pPr>
      <w:rPr>
        <w:rFonts w:ascii="Symbol" w:hAnsi="Symbol" w:cs="Symbol" w:hint="default"/>
      </w:rPr>
    </w:lvl>
    <w:lvl w:ilvl="4" w:tplc="CDD4DE80">
      <w:start w:val="1"/>
      <w:numFmt w:val="bullet"/>
      <w:lvlText w:val="o"/>
      <w:lvlJc w:val="left"/>
      <w:pPr>
        <w:ind w:left="3600" w:hanging="360"/>
      </w:pPr>
      <w:rPr>
        <w:rFonts w:ascii="Courier New" w:hAnsi="Courier New" w:cs="Courier New" w:hint="default"/>
      </w:rPr>
    </w:lvl>
    <w:lvl w:ilvl="5" w:tplc="5B80C35C">
      <w:start w:val="1"/>
      <w:numFmt w:val="bullet"/>
      <w:lvlText w:val=""/>
      <w:lvlJc w:val="left"/>
      <w:pPr>
        <w:ind w:left="4320" w:hanging="360"/>
      </w:pPr>
      <w:rPr>
        <w:rFonts w:ascii="Wingdings" w:hAnsi="Wingdings" w:cs="Wingdings" w:hint="default"/>
      </w:rPr>
    </w:lvl>
    <w:lvl w:ilvl="6" w:tplc="40F66920">
      <w:start w:val="1"/>
      <w:numFmt w:val="bullet"/>
      <w:lvlText w:val=""/>
      <w:lvlJc w:val="left"/>
      <w:pPr>
        <w:ind w:left="5040" w:hanging="360"/>
      </w:pPr>
      <w:rPr>
        <w:rFonts w:ascii="Symbol" w:hAnsi="Symbol" w:cs="Symbol" w:hint="default"/>
      </w:rPr>
    </w:lvl>
    <w:lvl w:ilvl="7" w:tplc="5030AEDA">
      <w:start w:val="1"/>
      <w:numFmt w:val="bullet"/>
      <w:lvlText w:val="o"/>
      <w:lvlJc w:val="left"/>
      <w:pPr>
        <w:ind w:left="5760" w:hanging="360"/>
      </w:pPr>
      <w:rPr>
        <w:rFonts w:ascii="Courier New" w:hAnsi="Courier New" w:cs="Courier New" w:hint="default"/>
      </w:rPr>
    </w:lvl>
    <w:lvl w:ilvl="8" w:tplc="94D40B3A">
      <w:start w:val="1"/>
      <w:numFmt w:val="bullet"/>
      <w:lvlText w:val=""/>
      <w:lvlJc w:val="left"/>
      <w:pPr>
        <w:ind w:left="6480" w:hanging="360"/>
      </w:pPr>
      <w:rPr>
        <w:rFonts w:ascii="Wingdings" w:hAnsi="Wingdings" w:cs="Wingdings" w:hint="default"/>
      </w:rPr>
    </w:lvl>
  </w:abstractNum>
  <w:num w:numId="1" w16cid:durableId="1135559167">
    <w:abstractNumId w:val="19"/>
  </w:num>
  <w:num w:numId="2" w16cid:durableId="1904368584">
    <w:abstractNumId w:val="22"/>
  </w:num>
  <w:num w:numId="3" w16cid:durableId="846333487">
    <w:abstractNumId w:val="26"/>
  </w:num>
  <w:num w:numId="4" w16cid:durableId="1831485770">
    <w:abstractNumId w:val="21"/>
  </w:num>
  <w:num w:numId="5" w16cid:durableId="1001660198">
    <w:abstractNumId w:val="11"/>
  </w:num>
  <w:num w:numId="6" w16cid:durableId="1031103710">
    <w:abstractNumId w:val="8"/>
  </w:num>
  <w:num w:numId="7" w16cid:durableId="1991250768">
    <w:abstractNumId w:val="17"/>
  </w:num>
  <w:num w:numId="8" w16cid:durableId="1436244302">
    <w:abstractNumId w:val="33"/>
  </w:num>
  <w:num w:numId="9" w16cid:durableId="1436632977">
    <w:abstractNumId w:val="23"/>
  </w:num>
  <w:num w:numId="10" w16cid:durableId="69667327">
    <w:abstractNumId w:val="20"/>
  </w:num>
  <w:num w:numId="11" w16cid:durableId="366684173">
    <w:abstractNumId w:val="34"/>
  </w:num>
  <w:num w:numId="12" w16cid:durableId="714888241">
    <w:abstractNumId w:val="16"/>
  </w:num>
  <w:num w:numId="13" w16cid:durableId="1957372655">
    <w:abstractNumId w:val="25"/>
  </w:num>
  <w:num w:numId="14" w16cid:durableId="2133131516">
    <w:abstractNumId w:val="2"/>
  </w:num>
  <w:num w:numId="15" w16cid:durableId="278411140">
    <w:abstractNumId w:val="14"/>
  </w:num>
  <w:num w:numId="16" w16cid:durableId="929243492">
    <w:abstractNumId w:val="3"/>
  </w:num>
  <w:num w:numId="17" w16cid:durableId="384762146">
    <w:abstractNumId w:val="24"/>
  </w:num>
  <w:num w:numId="18" w16cid:durableId="1581021320">
    <w:abstractNumId w:val="12"/>
  </w:num>
  <w:num w:numId="19" w16cid:durableId="2003656482">
    <w:abstractNumId w:val="10"/>
  </w:num>
  <w:num w:numId="20" w16cid:durableId="882324757">
    <w:abstractNumId w:val="29"/>
  </w:num>
  <w:num w:numId="21" w16cid:durableId="2111780632">
    <w:abstractNumId w:val="5"/>
  </w:num>
  <w:num w:numId="22" w16cid:durableId="721826530">
    <w:abstractNumId w:val="6"/>
  </w:num>
  <w:num w:numId="23" w16cid:durableId="100345808">
    <w:abstractNumId w:val="7"/>
  </w:num>
  <w:num w:numId="24" w16cid:durableId="1351176027">
    <w:abstractNumId w:val="31"/>
  </w:num>
  <w:num w:numId="25" w16cid:durableId="1117021542">
    <w:abstractNumId w:val="32"/>
  </w:num>
  <w:num w:numId="26" w16cid:durableId="742409772">
    <w:abstractNumId w:val="9"/>
  </w:num>
  <w:num w:numId="27" w16cid:durableId="1352075546">
    <w:abstractNumId w:val="27"/>
  </w:num>
  <w:num w:numId="28" w16cid:durableId="93482213">
    <w:abstractNumId w:val="30"/>
  </w:num>
  <w:num w:numId="29" w16cid:durableId="1972009584">
    <w:abstractNumId w:val="28"/>
  </w:num>
  <w:num w:numId="30" w16cid:durableId="1237665113">
    <w:abstractNumId w:val="18"/>
  </w:num>
  <w:num w:numId="31" w16cid:durableId="1753432415">
    <w:abstractNumId w:val="0"/>
  </w:num>
  <w:num w:numId="32" w16cid:durableId="453602546">
    <w:abstractNumId w:val="15"/>
  </w:num>
  <w:num w:numId="33" w16cid:durableId="523439702">
    <w:abstractNumId w:val="4"/>
  </w:num>
  <w:num w:numId="34" w16cid:durableId="835539449">
    <w:abstractNumId w:val="1"/>
  </w:num>
  <w:num w:numId="35" w16cid:durableId="1242726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80050"/>
    <w:rsid w:val="00097F4A"/>
    <w:rsid w:val="000A5F4A"/>
    <w:rsid w:val="000C5527"/>
    <w:rsid w:val="000D6DF3"/>
    <w:rsid w:val="000E76C6"/>
    <w:rsid w:val="000F0D7A"/>
    <w:rsid w:val="00127127"/>
    <w:rsid w:val="00134892"/>
    <w:rsid w:val="001513C4"/>
    <w:rsid w:val="00174874"/>
    <w:rsid w:val="001E2CF0"/>
    <w:rsid w:val="00204EDB"/>
    <w:rsid w:val="00212363"/>
    <w:rsid w:val="002172B7"/>
    <w:rsid w:val="002267CB"/>
    <w:rsid w:val="00257E45"/>
    <w:rsid w:val="002600CD"/>
    <w:rsid w:val="002634AA"/>
    <w:rsid w:val="00281D47"/>
    <w:rsid w:val="002D58B5"/>
    <w:rsid w:val="0033249E"/>
    <w:rsid w:val="00337E4D"/>
    <w:rsid w:val="00343395"/>
    <w:rsid w:val="00354349"/>
    <w:rsid w:val="003562DF"/>
    <w:rsid w:val="003833BD"/>
    <w:rsid w:val="003A1AA2"/>
    <w:rsid w:val="003C7D4E"/>
    <w:rsid w:val="003D3326"/>
    <w:rsid w:val="004506E2"/>
    <w:rsid w:val="004702FB"/>
    <w:rsid w:val="00471503"/>
    <w:rsid w:val="0049479E"/>
    <w:rsid w:val="004A3B78"/>
    <w:rsid w:val="004B1969"/>
    <w:rsid w:val="004D2F9F"/>
    <w:rsid w:val="004F2927"/>
    <w:rsid w:val="005135FA"/>
    <w:rsid w:val="0052142A"/>
    <w:rsid w:val="0053510E"/>
    <w:rsid w:val="005423BF"/>
    <w:rsid w:val="0055136C"/>
    <w:rsid w:val="00562F13"/>
    <w:rsid w:val="00564C12"/>
    <w:rsid w:val="00583AD6"/>
    <w:rsid w:val="00587329"/>
    <w:rsid w:val="005B6195"/>
    <w:rsid w:val="005D299A"/>
    <w:rsid w:val="005E7775"/>
    <w:rsid w:val="00605D27"/>
    <w:rsid w:val="00616F0E"/>
    <w:rsid w:val="006347C3"/>
    <w:rsid w:val="00655923"/>
    <w:rsid w:val="00697155"/>
    <w:rsid w:val="006975C6"/>
    <w:rsid w:val="006A2CFE"/>
    <w:rsid w:val="006A5918"/>
    <w:rsid w:val="006B2936"/>
    <w:rsid w:val="006B39F5"/>
    <w:rsid w:val="006F1DA5"/>
    <w:rsid w:val="007109D5"/>
    <w:rsid w:val="00731C3B"/>
    <w:rsid w:val="00736762"/>
    <w:rsid w:val="007404DE"/>
    <w:rsid w:val="00760A47"/>
    <w:rsid w:val="0078188F"/>
    <w:rsid w:val="00785F39"/>
    <w:rsid w:val="007C3EA0"/>
    <w:rsid w:val="007D6FB3"/>
    <w:rsid w:val="007E0E83"/>
    <w:rsid w:val="00805414"/>
    <w:rsid w:val="008260AA"/>
    <w:rsid w:val="008278F5"/>
    <w:rsid w:val="00846EAE"/>
    <w:rsid w:val="008B72CE"/>
    <w:rsid w:val="008E38CB"/>
    <w:rsid w:val="008E63CE"/>
    <w:rsid w:val="00930868"/>
    <w:rsid w:val="00960022"/>
    <w:rsid w:val="0096473B"/>
    <w:rsid w:val="00A032C5"/>
    <w:rsid w:val="00A074FC"/>
    <w:rsid w:val="00A52459"/>
    <w:rsid w:val="00A93AA7"/>
    <w:rsid w:val="00AC5649"/>
    <w:rsid w:val="00AE49E3"/>
    <w:rsid w:val="00AF7FB0"/>
    <w:rsid w:val="00B05771"/>
    <w:rsid w:val="00B169F3"/>
    <w:rsid w:val="00B41B11"/>
    <w:rsid w:val="00B757D1"/>
    <w:rsid w:val="00B93434"/>
    <w:rsid w:val="00B97BBA"/>
    <w:rsid w:val="00BB0ADC"/>
    <w:rsid w:val="00BC2D61"/>
    <w:rsid w:val="00BD548A"/>
    <w:rsid w:val="00BF5DB5"/>
    <w:rsid w:val="00C02EF0"/>
    <w:rsid w:val="00C125C6"/>
    <w:rsid w:val="00C174F9"/>
    <w:rsid w:val="00C17FFB"/>
    <w:rsid w:val="00C215E7"/>
    <w:rsid w:val="00C24613"/>
    <w:rsid w:val="00C315C9"/>
    <w:rsid w:val="00C45524"/>
    <w:rsid w:val="00C4793C"/>
    <w:rsid w:val="00C47E92"/>
    <w:rsid w:val="00C54AF3"/>
    <w:rsid w:val="00CB1F0F"/>
    <w:rsid w:val="00CD32B9"/>
    <w:rsid w:val="00CD6E25"/>
    <w:rsid w:val="00D23280"/>
    <w:rsid w:val="00D2690C"/>
    <w:rsid w:val="00D30AB9"/>
    <w:rsid w:val="00D30FA3"/>
    <w:rsid w:val="00D379CF"/>
    <w:rsid w:val="00D568F2"/>
    <w:rsid w:val="00D60A0B"/>
    <w:rsid w:val="00D7467F"/>
    <w:rsid w:val="00D931BF"/>
    <w:rsid w:val="00DD2FA1"/>
    <w:rsid w:val="00DE112C"/>
    <w:rsid w:val="00E368A0"/>
    <w:rsid w:val="00E55B9D"/>
    <w:rsid w:val="00E656F7"/>
    <w:rsid w:val="00E91E43"/>
    <w:rsid w:val="00EC0B50"/>
    <w:rsid w:val="00ED3A62"/>
    <w:rsid w:val="00ED41BC"/>
    <w:rsid w:val="00EF3AE5"/>
    <w:rsid w:val="00F17B83"/>
    <w:rsid w:val="00F56ABD"/>
    <w:rsid w:val="00F851F3"/>
    <w:rsid w:val="00F94416"/>
    <w:rsid w:val="00F96335"/>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9808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7404DE"/>
    <w:rPr>
      <w:sz w:val="16"/>
      <w:szCs w:val="16"/>
    </w:rPr>
  </w:style>
  <w:style w:type="paragraph" w:styleId="Pripombabesedilo">
    <w:name w:val="annotation text"/>
    <w:basedOn w:val="Navaden"/>
    <w:link w:val="PripombabesediloZnak"/>
    <w:uiPriority w:val="99"/>
    <w:unhideWhenUsed/>
    <w:rsid w:val="007404DE"/>
    <w:pPr>
      <w:spacing w:line="240" w:lineRule="auto"/>
    </w:pPr>
    <w:rPr>
      <w:sz w:val="20"/>
      <w:szCs w:val="20"/>
    </w:rPr>
  </w:style>
  <w:style w:type="character" w:customStyle="1" w:styleId="PripombabesediloZnak">
    <w:name w:val="Pripomba – besedilo Znak"/>
    <w:basedOn w:val="Privzetapisavaodstavka"/>
    <w:link w:val="Pripombabesedilo"/>
    <w:uiPriority w:val="99"/>
    <w:rsid w:val="007404D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404DE"/>
    <w:rPr>
      <w:b/>
      <w:bCs/>
    </w:rPr>
  </w:style>
  <w:style w:type="character" w:customStyle="1" w:styleId="ZadevapripombeZnak">
    <w:name w:val="Zadeva pripombe Znak"/>
    <w:basedOn w:val="PripombabesediloZnak"/>
    <w:link w:val="Zadevapripombe"/>
    <w:uiPriority w:val="99"/>
    <w:semiHidden/>
    <w:rsid w:val="007404DE"/>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5922</Words>
  <Characters>33759</Characters>
  <Application>Microsoft Office Word</Application>
  <DocSecurity>0</DocSecurity>
  <Lines>281</Lines>
  <Paragraphs>79</Paragraphs>
  <ScaleCrop>false</ScaleCrop>
  <HeadingPairs>
    <vt:vector size="6" baseType="variant">
      <vt:variant>
        <vt:lpstr>Naslov</vt:lpstr>
      </vt:variant>
      <vt:variant>
        <vt:i4>1</vt:i4>
      </vt:variant>
      <vt:variant>
        <vt:lpstr>Podnaslovi</vt:lpstr>
      </vt:variant>
      <vt:variant>
        <vt:i4>26</vt:i4>
      </vt:variant>
      <vt:variant>
        <vt:lpstr>Title</vt:lpstr>
      </vt:variant>
      <vt:variant>
        <vt:i4>1</vt:i4>
      </vt:variant>
    </vt:vector>
  </HeadingPairs>
  <TitlesOfParts>
    <vt:vector size="28" baseType="lpstr">
      <vt:lpstr/>
      <vt:lpstr>Povabilo k oddaji ponudbe </vt:lpstr>
      <vt:lpstr>OSNOVNI PODATKI O NAROČILU</vt:lpstr>
      <vt:lpstr>KONTAKTNA OSEBA</vt:lpstr>
      <vt:lpstr>PREDLOŽITEV PONUDBE</vt:lpstr>
      <vt:lpstr>ODPIRANJE PONUDB</vt:lpstr>
      <vt:lpstr>VELJAVNOST PONUDBE</vt:lpstr>
      <vt:lpstr>PREVZEM RAZPISNE DOKUMENTACIJE</vt:lpstr>
      <vt:lpstr>VPRAŠANJA IN ODGOVORI / POJASNILA</vt:lpstr>
      <vt:lpstr>Merila</vt:lpstr>
      <vt:lpstr>Pogoji za priznanje usposobljenosti</vt:lpstr>
      <vt:lpstr>Finančna zavarovanja </vt:lpstr>
      <vt:lpstr>Tehnične specifikacije</vt:lpstr>
      <vt:lpstr>    Vsebina ponudbene dokumentacije</vt:lpstr>
      <vt:lpstr>Ponudba</vt:lpstr>
      <vt:lpstr>ESPD</vt:lpstr>
      <vt:lpstr>Seznam članov organov in zastopnikov gospodarskega subjekta</vt:lpstr>
      <vt:lpstr>Pooblastilo za pridobitev podatkov iz kazenske evidence</vt:lpstr>
      <vt:lpstr>Potrdilo o dobro opravljenem delu</vt:lpstr>
      <vt:lpstr>Izjava o izpolnjevanju okoljskih zahtev</vt:lpstr>
      <vt:lpstr>Vzorec menične izjave za dobro izvedbo</vt:lpstr>
      <vt:lpstr>Vzorec menične izjave za odpravo napak</vt:lpstr>
      <vt:lpstr>Izjava podizvajalca</vt:lpstr>
      <vt:lpstr>Izjava o nastopu s podizvajalci</vt:lpstr>
      <vt:lpstr>Izjava o lastniških deležih</vt:lpstr>
      <vt:lpstr>Vzorec pogodbe</vt:lpstr>
      <vt:lpstr>    POGODBA O DOBAVI OPREME ZA ZOBOZDRAVSTVO</vt:lpstr>
      <vt:lpstr/>
    </vt:vector>
  </TitlesOfParts>
  <Company/>
  <LinksUpToDate>false</LinksUpToDate>
  <CharactersWithSpaces>39602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Jožica Turk</cp:lastModifiedBy>
  <cp:revision>3</cp:revision>
  <cp:lastPrinted>2023-04-14T07:49:00Z</cp:lastPrinted>
  <dcterms:created xsi:type="dcterms:W3CDTF">2023-04-14T07:55:00Z</dcterms:created>
  <dcterms:modified xsi:type="dcterms:W3CDTF">2023-04-14T07:56:00Z</dcterms:modified>
</cp:coreProperties>
</file>